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A3E9D" w14:textId="77777777" w:rsidR="00F92B7E" w:rsidRPr="003826D6" w:rsidRDefault="00F92B7E" w:rsidP="00F92B7E">
      <w:pPr>
        <w:pStyle w:val="Nagwek50"/>
        <w:spacing w:before="0" w:after="0"/>
        <w:jc w:val="left"/>
        <w:rPr>
          <w:rFonts w:ascii="Calibri" w:hAnsi="Calibri" w:cs="Calibri"/>
          <w:sz w:val="24"/>
          <w:szCs w:val="24"/>
        </w:rPr>
      </w:pPr>
    </w:p>
    <w:p w14:paraId="0F00C5D6" w14:textId="77777777" w:rsidR="00F92B7E" w:rsidRPr="003826D6" w:rsidRDefault="00F92B7E" w:rsidP="00F92B7E">
      <w:pPr>
        <w:pStyle w:val="Nagwek50"/>
        <w:spacing w:before="0" w:after="0"/>
        <w:jc w:val="left"/>
        <w:rPr>
          <w:rFonts w:ascii="Calibri" w:hAnsi="Calibri" w:cs="Calibri"/>
          <w:b w:val="0"/>
          <w:color w:val="FF0000"/>
          <w:sz w:val="24"/>
          <w:szCs w:val="24"/>
        </w:rPr>
      </w:pPr>
    </w:p>
    <w:p w14:paraId="2BB24A15" w14:textId="7975A454" w:rsidR="00F92B7E" w:rsidRPr="003826D6" w:rsidRDefault="00F92B7E" w:rsidP="00365F2E">
      <w:pPr>
        <w:pStyle w:val="Nagwek50"/>
        <w:spacing w:before="0" w:after="0" w:line="360" w:lineRule="auto"/>
        <w:jc w:val="left"/>
        <w:rPr>
          <w:rFonts w:ascii="Calibri" w:hAnsi="Calibri" w:cs="Calibri"/>
          <w:b w:val="0"/>
          <w:sz w:val="24"/>
          <w:szCs w:val="24"/>
        </w:rPr>
      </w:pPr>
      <w:r w:rsidRPr="003826D6">
        <w:rPr>
          <w:rFonts w:ascii="Calibri" w:hAnsi="Calibri" w:cs="Calibri"/>
          <w:b w:val="0"/>
          <w:sz w:val="24"/>
          <w:szCs w:val="24"/>
        </w:rPr>
        <w:t xml:space="preserve">Nr sprawy: </w:t>
      </w:r>
      <w:r w:rsidRPr="003826D6">
        <w:rPr>
          <w:rFonts w:ascii="Calibri" w:hAnsi="Calibri" w:cs="Calibri"/>
          <w:bCs/>
          <w:sz w:val="24"/>
          <w:szCs w:val="24"/>
        </w:rPr>
        <w:t>WZP-</w:t>
      </w:r>
      <w:r w:rsidR="007C1B07">
        <w:rPr>
          <w:rFonts w:ascii="Calibri" w:hAnsi="Calibri" w:cs="Calibri"/>
          <w:bCs/>
          <w:sz w:val="24"/>
          <w:szCs w:val="24"/>
        </w:rPr>
        <w:t>1066/26/50/T</w:t>
      </w:r>
    </w:p>
    <w:p w14:paraId="50E31CCB" w14:textId="77777777" w:rsidR="00200B3C" w:rsidRPr="003826D6" w:rsidRDefault="00200B3C" w:rsidP="00365F2E">
      <w:pPr>
        <w:pStyle w:val="Tekstpodstawowy"/>
        <w:spacing w:after="0" w:line="360" w:lineRule="auto"/>
        <w:jc w:val="left"/>
        <w:rPr>
          <w:rFonts w:ascii="Calibri" w:hAnsi="Calibri" w:cs="Calibri"/>
          <w:sz w:val="24"/>
        </w:rPr>
      </w:pPr>
    </w:p>
    <w:p w14:paraId="7B9730D0" w14:textId="564C2871" w:rsidR="00200B3C" w:rsidRPr="003826D6" w:rsidRDefault="0004418F" w:rsidP="00365F2E">
      <w:pPr>
        <w:pStyle w:val="Nagwek50"/>
        <w:spacing w:before="0" w:after="0" w:line="360" w:lineRule="auto"/>
        <w:jc w:val="left"/>
        <w:rPr>
          <w:rFonts w:ascii="Calibri" w:hAnsi="Calibri" w:cs="Calibri"/>
          <w:sz w:val="24"/>
          <w:szCs w:val="24"/>
        </w:rPr>
      </w:pPr>
      <w:r w:rsidRPr="003826D6">
        <w:rPr>
          <w:rFonts w:ascii="Calibri" w:hAnsi="Calibri" w:cs="Calibri"/>
          <w:sz w:val="24"/>
          <w:szCs w:val="24"/>
        </w:rPr>
        <w:t>SPECYFIKACJA</w:t>
      </w:r>
      <w:r w:rsidR="00365F2E">
        <w:rPr>
          <w:rFonts w:ascii="Calibri" w:hAnsi="Calibri" w:cs="Calibri"/>
          <w:sz w:val="24"/>
          <w:szCs w:val="24"/>
        </w:rPr>
        <w:t xml:space="preserve"> </w:t>
      </w:r>
      <w:r w:rsidR="00200B3C" w:rsidRPr="003826D6">
        <w:rPr>
          <w:rFonts w:ascii="Calibri" w:hAnsi="Calibri" w:cs="Calibri"/>
          <w:sz w:val="24"/>
          <w:szCs w:val="24"/>
        </w:rPr>
        <w:t>WARUNKÓW ZAMÓWIENIA</w:t>
      </w:r>
    </w:p>
    <w:p w14:paraId="72388788" w14:textId="77777777" w:rsidR="0004418F" w:rsidRPr="003826D6" w:rsidRDefault="00200B3C" w:rsidP="00365F2E">
      <w:pPr>
        <w:pStyle w:val="Nagwek50"/>
        <w:spacing w:before="0" w:after="0" w:line="360" w:lineRule="auto"/>
        <w:jc w:val="left"/>
        <w:rPr>
          <w:rFonts w:ascii="Calibri" w:hAnsi="Calibri" w:cs="Calibri"/>
          <w:sz w:val="24"/>
          <w:szCs w:val="24"/>
        </w:rPr>
      </w:pPr>
      <w:r w:rsidRPr="003826D6">
        <w:rPr>
          <w:rFonts w:ascii="Calibri" w:hAnsi="Calibri" w:cs="Calibri"/>
          <w:b w:val="0"/>
          <w:sz w:val="24"/>
          <w:szCs w:val="24"/>
        </w:rPr>
        <w:t>w postępowaniu prowadzonym</w:t>
      </w:r>
      <w:r w:rsidR="0004418F" w:rsidRPr="003826D6">
        <w:rPr>
          <w:rFonts w:ascii="Calibri" w:hAnsi="Calibri" w:cs="Calibri"/>
          <w:sz w:val="24"/>
          <w:szCs w:val="24"/>
        </w:rPr>
        <w:t xml:space="preserve"> </w:t>
      </w:r>
      <w:r w:rsidRPr="003826D6">
        <w:rPr>
          <w:rFonts w:ascii="Calibri" w:hAnsi="Calibri" w:cs="Calibri"/>
          <w:b w:val="0"/>
          <w:bCs/>
          <w:sz w:val="24"/>
          <w:szCs w:val="24"/>
        </w:rPr>
        <w:t>w t</w:t>
      </w:r>
      <w:r w:rsidR="0004418F" w:rsidRPr="003826D6">
        <w:rPr>
          <w:rFonts w:ascii="Calibri" w:hAnsi="Calibri" w:cs="Calibri"/>
          <w:b w:val="0"/>
          <w:bCs/>
          <w:sz w:val="24"/>
          <w:szCs w:val="24"/>
        </w:rPr>
        <w:t>rybie podstawowym,</w:t>
      </w:r>
    </w:p>
    <w:p w14:paraId="7DB462DD" w14:textId="77777777" w:rsidR="00200B3C" w:rsidRPr="003826D6" w:rsidRDefault="00200B3C" w:rsidP="00365F2E">
      <w:pPr>
        <w:pStyle w:val="Nagwek50"/>
        <w:spacing w:before="0" w:after="0" w:line="360" w:lineRule="auto"/>
        <w:jc w:val="left"/>
        <w:rPr>
          <w:rFonts w:ascii="Calibri" w:hAnsi="Calibri" w:cs="Calibri"/>
          <w:b w:val="0"/>
          <w:bCs/>
          <w:sz w:val="24"/>
          <w:szCs w:val="24"/>
        </w:rPr>
      </w:pPr>
      <w:r w:rsidRPr="003826D6">
        <w:rPr>
          <w:rFonts w:ascii="Calibri" w:hAnsi="Calibri" w:cs="Calibri"/>
          <w:b w:val="0"/>
          <w:sz w:val="24"/>
          <w:szCs w:val="24"/>
        </w:rPr>
        <w:t xml:space="preserve">zgodnie </w:t>
      </w:r>
      <w:r w:rsidR="0004418F" w:rsidRPr="003826D6">
        <w:rPr>
          <w:rFonts w:ascii="Calibri" w:hAnsi="Calibri" w:cs="Calibri"/>
          <w:b w:val="0"/>
          <w:sz w:val="24"/>
          <w:szCs w:val="24"/>
        </w:rPr>
        <w:t>z ustawą z dnia 11 września 2019</w:t>
      </w:r>
      <w:r w:rsidRPr="003826D6">
        <w:rPr>
          <w:rFonts w:ascii="Calibri" w:hAnsi="Calibri" w:cs="Calibri"/>
          <w:b w:val="0"/>
          <w:sz w:val="24"/>
          <w:szCs w:val="24"/>
        </w:rPr>
        <w:t xml:space="preserve"> r. Prawo zamówień publicznych</w:t>
      </w:r>
    </w:p>
    <w:p w14:paraId="0C41BF3C" w14:textId="684BB8D3" w:rsidR="00200B3C" w:rsidRPr="003826D6" w:rsidRDefault="0004418F" w:rsidP="00365F2E">
      <w:pPr>
        <w:pStyle w:val="Nagwek50"/>
        <w:spacing w:before="0" w:after="0" w:line="360" w:lineRule="auto"/>
        <w:jc w:val="left"/>
        <w:rPr>
          <w:rFonts w:ascii="Calibri" w:hAnsi="Calibri" w:cs="Calibri"/>
          <w:sz w:val="24"/>
          <w:szCs w:val="24"/>
        </w:rPr>
      </w:pPr>
      <w:r w:rsidRPr="003826D6">
        <w:rPr>
          <w:rFonts w:ascii="Calibri" w:hAnsi="Calibri" w:cs="Calibri"/>
          <w:b w:val="0"/>
          <w:bCs/>
          <w:color w:val="auto"/>
          <w:sz w:val="24"/>
          <w:szCs w:val="24"/>
        </w:rPr>
        <w:t>(</w:t>
      </w:r>
      <w:proofErr w:type="spellStart"/>
      <w:r w:rsidR="00F850DE" w:rsidRPr="003826D6">
        <w:rPr>
          <w:rFonts w:ascii="Calibri" w:hAnsi="Calibri" w:cs="Calibri"/>
          <w:b w:val="0"/>
          <w:bCs/>
          <w:color w:val="auto"/>
          <w:sz w:val="24"/>
          <w:szCs w:val="24"/>
        </w:rPr>
        <w:t>t</w:t>
      </w:r>
      <w:r w:rsidR="00F33C2B" w:rsidRPr="003826D6">
        <w:rPr>
          <w:rFonts w:ascii="Calibri" w:hAnsi="Calibri" w:cs="Calibri"/>
          <w:b w:val="0"/>
          <w:bCs/>
          <w:color w:val="auto"/>
          <w:sz w:val="24"/>
          <w:szCs w:val="24"/>
        </w:rPr>
        <w:t>.</w:t>
      </w:r>
      <w:r w:rsidR="00C72339" w:rsidRPr="003826D6">
        <w:rPr>
          <w:rFonts w:ascii="Calibri" w:hAnsi="Calibri" w:cs="Calibri"/>
          <w:b w:val="0"/>
          <w:bCs/>
          <w:color w:val="auto"/>
          <w:sz w:val="24"/>
          <w:szCs w:val="24"/>
        </w:rPr>
        <w:t>j</w:t>
      </w:r>
      <w:proofErr w:type="spellEnd"/>
      <w:r w:rsidR="00C72339" w:rsidRPr="003826D6">
        <w:rPr>
          <w:rFonts w:ascii="Calibri" w:hAnsi="Calibri" w:cs="Calibri"/>
          <w:b w:val="0"/>
          <w:bCs/>
          <w:color w:val="auto"/>
          <w:sz w:val="24"/>
          <w:szCs w:val="24"/>
        </w:rPr>
        <w:t xml:space="preserve">. </w:t>
      </w:r>
      <w:r w:rsidR="00200B3C" w:rsidRPr="003826D6">
        <w:rPr>
          <w:rFonts w:ascii="Calibri" w:hAnsi="Calibri" w:cs="Calibri"/>
          <w:b w:val="0"/>
          <w:bCs/>
          <w:color w:val="auto"/>
          <w:sz w:val="24"/>
          <w:szCs w:val="24"/>
        </w:rPr>
        <w:t xml:space="preserve">Dz. U. z </w:t>
      </w:r>
      <w:r w:rsidR="00CC2BEB" w:rsidRPr="003826D6">
        <w:rPr>
          <w:rFonts w:ascii="Calibri" w:hAnsi="Calibri" w:cs="Calibri"/>
          <w:b w:val="0"/>
          <w:bCs/>
          <w:color w:val="auto"/>
          <w:sz w:val="24"/>
          <w:szCs w:val="24"/>
        </w:rPr>
        <w:t>20</w:t>
      </w:r>
      <w:r w:rsidR="009041D8" w:rsidRPr="003826D6">
        <w:rPr>
          <w:rFonts w:ascii="Calibri" w:hAnsi="Calibri" w:cs="Calibri"/>
          <w:b w:val="0"/>
          <w:bCs/>
          <w:color w:val="auto"/>
          <w:sz w:val="24"/>
          <w:szCs w:val="24"/>
        </w:rPr>
        <w:t>2</w:t>
      </w:r>
      <w:r w:rsidR="00F33C2B" w:rsidRPr="003826D6">
        <w:rPr>
          <w:rFonts w:ascii="Calibri" w:hAnsi="Calibri" w:cs="Calibri"/>
          <w:b w:val="0"/>
          <w:bCs/>
          <w:color w:val="auto"/>
          <w:sz w:val="24"/>
          <w:szCs w:val="24"/>
        </w:rPr>
        <w:t>4</w:t>
      </w:r>
      <w:r w:rsidRPr="003826D6">
        <w:rPr>
          <w:rFonts w:ascii="Calibri" w:hAnsi="Calibri" w:cs="Calibri"/>
          <w:b w:val="0"/>
          <w:bCs/>
          <w:color w:val="auto"/>
          <w:sz w:val="24"/>
          <w:szCs w:val="24"/>
        </w:rPr>
        <w:t xml:space="preserve"> r. poz. </w:t>
      </w:r>
      <w:r w:rsidR="00B4543B" w:rsidRPr="003826D6">
        <w:rPr>
          <w:rFonts w:ascii="Calibri" w:hAnsi="Calibri" w:cs="Calibri"/>
          <w:b w:val="0"/>
          <w:bCs/>
          <w:color w:val="auto"/>
          <w:sz w:val="24"/>
          <w:szCs w:val="24"/>
        </w:rPr>
        <w:t>1</w:t>
      </w:r>
      <w:r w:rsidR="00F33C2B" w:rsidRPr="003826D6">
        <w:rPr>
          <w:rFonts w:ascii="Calibri" w:hAnsi="Calibri" w:cs="Calibri"/>
          <w:b w:val="0"/>
          <w:bCs/>
          <w:color w:val="auto"/>
          <w:sz w:val="24"/>
          <w:szCs w:val="24"/>
        </w:rPr>
        <w:t>320</w:t>
      </w:r>
      <w:r w:rsidR="0014257D">
        <w:rPr>
          <w:rFonts w:ascii="Calibri" w:hAnsi="Calibri" w:cs="Calibri"/>
          <w:b w:val="0"/>
          <w:bCs/>
          <w:color w:val="auto"/>
          <w:sz w:val="24"/>
          <w:szCs w:val="24"/>
        </w:rPr>
        <w:t xml:space="preserve"> e zm.</w:t>
      </w:r>
      <w:r w:rsidR="00200B3C" w:rsidRPr="003826D6">
        <w:rPr>
          <w:rFonts w:ascii="Calibri" w:hAnsi="Calibri" w:cs="Calibri"/>
          <w:b w:val="0"/>
          <w:bCs/>
          <w:color w:val="auto"/>
          <w:sz w:val="24"/>
          <w:szCs w:val="24"/>
        </w:rPr>
        <w:t>)</w:t>
      </w:r>
      <w:r w:rsidR="00200B3C" w:rsidRPr="003826D6">
        <w:rPr>
          <w:rFonts w:ascii="Calibri" w:hAnsi="Calibri" w:cs="Calibri"/>
          <w:b w:val="0"/>
          <w:bCs/>
          <w:sz w:val="24"/>
          <w:szCs w:val="24"/>
        </w:rPr>
        <w:t xml:space="preserve"> </w:t>
      </w:r>
      <w:r w:rsidR="009006E3" w:rsidRPr="003826D6">
        <w:rPr>
          <w:rFonts w:ascii="Calibri" w:hAnsi="Calibri" w:cs="Calibri"/>
          <w:b w:val="0"/>
          <w:bCs/>
          <w:sz w:val="24"/>
          <w:szCs w:val="24"/>
        </w:rPr>
        <w:t>zwaną dalej u</w:t>
      </w:r>
      <w:r w:rsidR="00200B3C" w:rsidRPr="003826D6">
        <w:rPr>
          <w:rFonts w:ascii="Calibri" w:hAnsi="Calibri" w:cs="Calibri"/>
          <w:b w:val="0"/>
          <w:bCs/>
          <w:sz w:val="24"/>
          <w:szCs w:val="24"/>
        </w:rPr>
        <w:t xml:space="preserve">stawą </w:t>
      </w:r>
      <w:r w:rsidR="00F33C2B" w:rsidRPr="003826D6">
        <w:rPr>
          <w:rFonts w:ascii="Calibri" w:hAnsi="Calibri" w:cs="Calibri"/>
          <w:b w:val="0"/>
          <w:bCs/>
          <w:sz w:val="24"/>
          <w:szCs w:val="24"/>
        </w:rPr>
        <w:t>pn.</w:t>
      </w:r>
    </w:p>
    <w:p w14:paraId="51521984" w14:textId="77777777" w:rsidR="00200B3C" w:rsidRPr="003826D6" w:rsidRDefault="00200B3C" w:rsidP="00365F2E">
      <w:pPr>
        <w:pStyle w:val="Nagwek50"/>
        <w:spacing w:before="0" w:after="0" w:line="360" w:lineRule="auto"/>
        <w:jc w:val="left"/>
        <w:rPr>
          <w:rFonts w:ascii="Calibri" w:hAnsi="Calibri" w:cs="Calibri"/>
          <w:sz w:val="24"/>
          <w:szCs w:val="24"/>
        </w:rPr>
      </w:pPr>
    </w:p>
    <w:p w14:paraId="55A9CA0C" w14:textId="75965A94" w:rsidR="00AA5C5A" w:rsidRPr="003826D6" w:rsidRDefault="007C1B07" w:rsidP="00365F2E">
      <w:pPr>
        <w:spacing w:line="360" w:lineRule="auto"/>
        <w:rPr>
          <w:rFonts w:ascii="Calibri" w:hAnsi="Calibri" w:cs="Calibri"/>
          <w:b/>
          <w:sz w:val="24"/>
        </w:rPr>
      </w:pPr>
      <w:r>
        <w:rPr>
          <w:rFonts w:ascii="Calibri" w:hAnsi="Calibri" w:cs="Calibri"/>
          <w:b/>
          <w:sz w:val="24"/>
        </w:rPr>
        <w:t>Dostawa 4 pojazdów typu ATV (quad) w policyjnej wersji oznakowanej</w:t>
      </w:r>
    </w:p>
    <w:p w14:paraId="6DB91A2E" w14:textId="77777777" w:rsidR="0004418F" w:rsidRPr="003826D6" w:rsidRDefault="0004418F" w:rsidP="00365F2E">
      <w:pPr>
        <w:spacing w:line="360" w:lineRule="auto"/>
        <w:rPr>
          <w:rFonts w:ascii="Calibri" w:hAnsi="Calibri" w:cs="Calibri"/>
          <w:b/>
          <w:bCs/>
          <w:sz w:val="24"/>
        </w:rPr>
      </w:pPr>
    </w:p>
    <w:p w14:paraId="712E3F29" w14:textId="752F6FA9" w:rsidR="00200B3C" w:rsidRDefault="00200B3C" w:rsidP="00365F2E">
      <w:pPr>
        <w:spacing w:line="360" w:lineRule="auto"/>
        <w:rPr>
          <w:rFonts w:ascii="Calibri" w:hAnsi="Calibri" w:cs="Calibri"/>
          <w:b/>
          <w:bCs/>
          <w:sz w:val="24"/>
        </w:rPr>
      </w:pPr>
      <w:r w:rsidRPr="003826D6">
        <w:rPr>
          <w:rFonts w:ascii="Calibri" w:hAnsi="Calibri" w:cs="Calibri"/>
          <w:b/>
          <w:bCs/>
          <w:sz w:val="24"/>
        </w:rPr>
        <w:t>CPV</w:t>
      </w:r>
      <w:r w:rsidR="001A57AA" w:rsidRPr="003826D6">
        <w:rPr>
          <w:rFonts w:ascii="Calibri" w:hAnsi="Calibri" w:cs="Calibri"/>
          <w:b/>
          <w:bCs/>
          <w:sz w:val="24"/>
        </w:rPr>
        <w:t xml:space="preserve">: </w:t>
      </w:r>
      <w:r w:rsidR="00FC48EF">
        <w:rPr>
          <w:rFonts w:ascii="Calibri" w:hAnsi="Calibri" w:cs="Calibri"/>
          <w:b/>
          <w:bCs/>
          <w:sz w:val="24"/>
        </w:rPr>
        <w:t xml:space="preserve">34113300-5 </w:t>
      </w:r>
      <w:r w:rsidR="007C1B07">
        <w:rPr>
          <w:rFonts w:ascii="Calibri" w:hAnsi="Calibri" w:cs="Calibri"/>
          <w:b/>
          <w:bCs/>
          <w:sz w:val="24"/>
        </w:rPr>
        <w:t xml:space="preserve">Pojazdy terenowe </w:t>
      </w:r>
    </w:p>
    <w:p w14:paraId="59D9875D" w14:textId="77777777" w:rsidR="00F92B7E" w:rsidRDefault="00F92B7E" w:rsidP="00365F2E">
      <w:pPr>
        <w:spacing w:line="360" w:lineRule="auto"/>
        <w:rPr>
          <w:rFonts w:ascii="Calibri" w:hAnsi="Calibri" w:cs="Calibri"/>
          <w:b/>
          <w:bCs/>
          <w:sz w:val="24"/>
        </w:rPr>
      </w:pPr>
    </w:p>
    <w:p w14:paraId="4FDA8555" w14:textId="77777777" w:rsidR="00F92B7E" w:rsidRDefault="00F92B7E" w:rsidP="00365F2E">
      <w:pPr>
        <w:spacing w:line="360" w:lineRule="auto"/>
        <w:rPr>
          <w:rFonts w:ascii="Calibri" w:hAnsi="Calibri" w:cs="Calibri"/>
          <w:b/>
          <w:bCs/>
          <w:sz w:val="24"/>
        </w:rPr>
      </w:pPr>
    </w:p>
    <w:p w14:paraId="4BF6E54F" w14:textId="77777777" w:rsidR="00E714EE" w:rsidRDefault="00E714EE" w:rsidP="00365F2E">
      <w:pPr>
        <w:spacing w:line="360" w:lineRule="auto"/>
        <w:rPr>
          <w:rFonts w:ascii="Calibri" w:hAnsi="Calibri" w:cs="Calibri"/>
          <w:sz w:val="24"/>
        </w:rPr>
        <w:sectPr w:rsidR="00E714EE" w:rsidSect="00F56B64">
          <w:headerReference w:type="default" r:id="rId8"/>
          <w:footerReference w:type="default" r:id="rId9"/>
          <w:pgSz w:w="11906" w:h="16838"/>
          <w:pgMar w:top="1134" w:right="1134" w:bottom="851" w:left="1276" w:header="708" w:footer="57" w:gutter="0"/>
          <w:cols w:space="708"/>
          <w:docGrid w:linePitch="299" w:charSpace="8192"/>
        </w:sectPr>
      </w:pPr>
    </w:p>
    <w:p w14:paraId="6784D827" w14:textId="664CB07F" w:rsidR="00C532F2" w:rsidRPr="003826D6" w:rsidRDefault="0004418F" w:rsidP="00365F2E">
      <w:pPr>
        <w:spacing w:line="360" w:lineRule="auto"/>
        <w:rPr>
          <w:rFonts w:ascii="Calibri" w:hAnsi="Calibri" w:cs="Calibri"/>
          <w:sz w:val="24"/>
        </w:rPr>
      </w:pPr>
      <w:r w:rsidRPr="003826D6">
        <w:rPr>
          <w:rFonts w:ascii="Calibri" w:hAnsi="Calibri" w:cs="Calibri"/>
          <w:sz w:val="24"/>
        </w:rPr>
        <w:lastRenderedPageBreak/>
        <w:t xml:space="preserve">SPECYFIKACJA </w:t>
      </w:r>
      <w:r w:rsidR="00C532F2" w:rsidRPr="003826D6">
        <w:rPr>
          <w:rFonts w:ascii="Calibri" w:hAnsi="Calibri" w:cs="Calibri"/>
          <w:sz w:val="24"/>
        </w:rPr>
        <w:t xml:space="preserve">WARUNKÓW ZAMÓWIENIA, zwana dalej </w:t>
      </w:r>
      <w:r w:rsidRPr="003826D6">
        <w:rPr>
          <w:rFonts w:ascii="Calibri" w:hAnsi="Calibri" w:cs="Calibri"/>
          <w:sz w:val="24"/>
        </w:rPr>
        <w:t>„S</w:t>
      </w:r>
      <w:r w:rsidR="00C532F2" w:rsidRPr="003826D6">
        <w:rPr>
          <w:rFonts w:ascii="Calibri" w:hAnsi="Calibri" w:cs="Calibri"/>
          <w:sz w:val="24"/>
        </w:rPr>
        <w:t>WZ”,</w:t>
      </w:r>
      <w:r w:rsidR="003826D6">
        <w:rPr>
          <w:rFonts w:ascii="Calibri" w:hAnsi="Calibri" w:cs="Calibri"/>
          <w:sz w:val="24"/>
        </w:rPr>
        <w:t xml:space="preserve"> </w:t>
      </w:r>
      <w:r w:rsidR="00C532F2" w:rsidRPr="003826D6">
        <w:rPr>
          <w:rFonts w:ascii="Calibri" w:hAnsi="Calibri" w:cs="Calibri"/>
          <w:sz w:val="24"/>
        </w:rPr>
        <w:t>zawiera:</w:t>
      </w:r>
    </w:p>
    <w:p w14:paraId="6E6541E8" w14:textId="77777777" w:rsidR="00C532F2" w:rsidRPr="003826D6" w:rsidRDefault="00C532F2" w:rsidP="00365F2E">
      <w:pPr>
        <w:spacing w:line="360" w:lineRule="auto"/>
        <w:rPr>
          <w:rFonts w:ascii="Calibri" w:hAnsi="Calibri" w:cs="Calibri"/>
          <w:sz w:val="24"/>
        </w:rPr>
      </w:pPr>
    </w:p>
    <w:tbl>
      <w:tblPr>
        <w:tblW w:w="9356" w:type="dxa"/>
        <w:tblInd w:w="108" w:type="dxa"/>
        <w:tblLayout w:type="fixed"/>
        <w:tblLook w:val="0000" w:firstRow="0" w:lastRow="0" w:firstColumn="0" w:lastColumn="0" w:noHBand="0" w:noVBand="0"/>
      </w:tblPr>
      <w:tblGrid>
        <w:gridCol w:w="1546"/>
        <w:gridCol w:w="7810"/>
      </w:tblGrid>
      <w:tr w:rsidR="00C532F2" w:rsidRPr="003826D6" w14:paraId="5AB96E31" w14:textId="77777777" w:rsidTr="009F570F">
        <w:trPr>
          <w:trHeight w:val="798"/>
        </w:trPr>
        <w:tc>
          <w:tcPr>
            <w:tcW w:w="1546" w:type="dxa"/>
            <w:tcBorders>
              <w:top w:val="single" w:sz="8" w:space="0" w:color="auto"/>
              <w:left w:val="single" w:sz="8" w:space="0" w:color="auto"/>
              <w:bottom w:val="single" w:sz="8" w:space="0" w:color="auto"/>
              <w:right w:val="single" w:sz="8" w:space="0" w:color="auto"/>
            </w:tcBorders>
            <w:shd w:val="clear" w:color="auto" w:fill="FFFFFF"/>
            <w:vAlign w:val="center"/>
          </w:tcPr>
          <w:p w14:paraId="3D9E5725" w14:textId="77777777" w:rsidR="00C532F2" w:rsidRPr="003826D6" w:rsidRDefault="00C532F2" w:rsidP="00365F2E">
            <w:pPr>
              <w:spacing w:line="360" w:lineRule="auto"/>
              <w:rPr>
                <w:rFonts w:ascii="Calibri" w:hAnsi="Calibri" w:cs="Calibri"/>
                <w:sz w:val="24"/>
              </w:rPr>
            </w:pPr>
            <w:r w:rsidRPr="003826D6">
              <w:rPr>
                <w:rFonts w:ascii="Calibri" w:hAnsi="Calibri" w:cs="Calibri"/>
                <w:sz w:val="24"/>
              </w:rPr>
              <w:t>Rozdział I</w:t>
            </w:r>
          </w:p>
        </w:tc>
        <w:tc>
          <w:tcPr>
            <w:tcW w:w="7810" w:type="dxa"/>
            <w:tcBorders>
              <w:top w:val="single" w:sz="8" w:space="0" w:color="auto"/>
              <w:left w:val="single" w:sz="8" w:space="0" w:color="auto"/>
              <w:bottom w:val="single" w:sz="8" w:space="0" w:color="auto"/>
              <w:right w:val="single" w:sz="8" w:space="0" w:color="auto"/>
            </w:tcBorders>
            <w:shd w:val="clear" w:color="auto" w:fill="FFFFFF"/>
            <w:vAlign w:val="center"/>
          </w:tcPr>
          <w:p w14:paraId="7E81F5A3" w14:textId="77777777" w:rsidR="00C532F2" w:rsidRPr="003826D6" w:rsidRDefault="00C532F2" w:rsidP="00365F2E">
            <w:pPr>
              <w:spacing w:line="360" w:lineRule="auto"/>
              <w:rPr>
                <w:rFonts w:ascii="Calibri" w:hAnsi="Calibri" w:cs="Calibri"/>
                <w:sz w:val="24"/>
              </w:rPr>
            </w:pPr>
            <w:r w:rsidRPr="003826D6">
              <w:rPr>
                <w:rFonts w:ascii="Calibri" w:hAnsi="Calibri" w:cs="Calibri"/>
                <w:sz w:val="24"/>
              </w:rPr>
              <w:t>Informacje o Zamawiającym</w:t>
            </w:r>
          </w:p>
        </w:tc>
      </w:tr>
      <w:tr w:rsidR="00C532F2" w:rsidRPr="003826D6" w14:paraId="765C0B14" w14:textId="77777777" w:rsidTr="00AF64DB">
        <w:trPr>
          <w:trHeight w:val="395"/>
        </w:trPr>
        <w:tc>
          <w:tcPr>
            <w:tcW w:w="1546" w:type="dxa"/>
            <w:tcBorders>
              <w:top w:val="single" w:sz="8" w:space="0" w:color="auto"/>
              <w:left w:val="single" w:sz="8" w:space="0" w:color="auto"/>
              <w:bottom w:val="single" w:sz="8" w:space="0" w:color="auto"/>
              <w:right w:val="single" w:sz="8" w:space="0" w:color="auto"/>
            </w:tcBorders>
            <w:shd w:val="clear" w:color="auto" w:fill="FFFFFF"/>
            <w:vAlign w:val="center"/>
          </w:tcPr>
          <w:p w14:paraId="16C530EF" w14:textId="77777777" w:rsidR="00C532F2" w:rsidRPr="003826D6" w:rsidRDefault="00C532F2" w:rsidP="00365F2E">
            <w:pPr>
              <w:spacing w:line="360" w:lineRule="auto"/>
              <w:rPr>
                <w:rFonts w:ascii="Calibri" w:hAnsi="Calibri" w:cs="Calibri"/>
                <w:sz w:val="24"/>
              </w:rPr>
            </w:pPr>
            <w:r w:rsidRPr="003826D6">
              <w:rPr>
                <w:rFonts w:ascii="Calibri" w:hAnsi="Calibri" w:cs="Calibri"/>
                <w:sz w:val="24"/>
              </w:rPr>
              <w:t>Rozdział II</w:t>
            </w:r>
          </w:p>
        </w:tc>
        <w:tc>
          <w:tcPr>
            <w:tcW w:w="7810" w:type="dxa"/>
            <w:tcBorders>
              <w:top w:val="single" w:sz="8" w:space="0" w:color="auto"/>
              <w:left w:val="single" w:sz="8" w:space="0" w:color="auto"/>
              <w:bottom w:val="single" w:sz="8" w:space="0" w:color="auto"/>
              <w:right w:val="single" w:sz="8" w:space="0" w:color="auto"/>
            </w:tcBorders>
            <w:shd w:val="clear" w:color="auto" w:fill="FFFFFF"/>
            <w:vAlign w:val="center"/>
          </w:tcPr>
          <w:p w14:paraId="25F30037" w14:textId="77777777" w:rsidR="00C532F2" w:rsidRPr="003826D6" w:rsidRDefault="00496FF6" w:rsidP="00365F2E">
            <w:pPr>
              <w:spacing w:line="360" w:lineRule="auto"/>
              <w:rPr>
                <w:rFonts w:ascii="Calibri" w:hAnsi="Calibri" w:cs="Calibri"/>
                <w:sz w:val="24"/>
              </w:rPr>
            </w:pPr>
            <w:r w:rsidRPr="003826D6">
              <w:rPr>
                <w:rFonts w:ascii="Calibri" w:hAnsi="Calibri" w:cs="Calibri"/>
                <w:sz w:val="24"/>
              </w:rPr>
              <w:t>Tryb udzielenia zamówienia</w:t>
            </w:r>
          </w:p>
        </w:tc>
      </w:tr>
      <w:tr w:rsidR="00496FF6" w:rsidRPr="003826D6" w14:paraId="61FE803B" w14:textId="77777777" w:rsidTr="00AF64DB">
        <w:trPr>
          <w:trHeight w:val="395"/>
        </w:trPr>
        <w:tc>
          <w:tcPr>
            <w:tcW w:w="1546" w:type="dxa"/>
            <w:tcBorders>
              <w:top w:val="single" w:sz="8" w:space="0" w:color="auto"/>
              <w:left w:val="single" w:sz="8" w:space="0" w:color="auto"/>
              <w:bottom w:val="single" w:sz="8" w:space="0" w:color="auto"/>
              <w:right w:val="single" w:sz="8" w:space="0" w:color="auto"/>
            </w:tcBorders>
            <w:shd w:val="clear" w:color="auto" w:fill="FFFFFF"/>
            <w:vAlign w:val="center"/>
          </w:tcPr>
          <w:p w14:paraId="4421FAF2" w14:textId="77777777" w:rsidR="00496FF6" w:rsidRPr="003826D6" w:rsidRDefault="00496FF6" w:rsidP="00365F2E">
            <w:pPr>
              <w:spacing w:line="360" w:lineRule="auto"/>
              <w:rPr>
                <w:rFonts w:ascii="Calibri" w:hAnsi="Calibri" w:cs="Calibri"/>
                <w:sz w:val="24"/>
              </w:rPr>
            </w:pPr>
            <w:r w:rsidRPr="003826D6">
              <w:rPr>
                <w:rFonts w:ascii="Calibri" w:hAnsi="Calibri" w:cs="Calibri"/>
                <w:sz w:val="24"/>
              </w:rPr>
              <w:t>Rozdział III</w:t>
            </w:r>
          </w:p>
        </w:tc>
        <w:tc>
          <w:tcPr>
            <w:tcW w:w="7810" w:type="dxa"/>
            <w:tcBorders>
              <w:top w:val="single" w:sz="8" w:space="0" w:color="auto"/>
              <w:left w:val="single" w:sz="8" w:space="0" w:color="auto"/>
              <w:bottom w:val="single" w:sz="8" w:space="0" w:color="auto"/>
              <w:right w:val="single" w:sz="8" w:space="0" w:color="auto"/>
            </w:tcBorders>
            <w:shd w:val="clear" w:color="auto" w:fill="FFFFFF"/>
            <w:vAlign w:val="center"/>
          </w:tcPr>
          <w:p w14:paraId="66A4F958" w14:textId="77777777" w:rsidR="00496FF6" w:rsidRPr="003826D6" w:rsidRDefault="00496FF6" w:rsidP="00365F2E">
            <w:pPr>
              <w:spacing w:line="360" w:lineRule="auto"/>
              <w:rPr>
                <w:rFonts w:ascii="Calibri" w:hAnsi="Calibri" w:cs="Calibri"/>
                <w:sz w:val="24"/>
              </w:rPr>
            </w:pPr>
            <w:r w:rsidRPr="003826D6">
              <w:rPr>
                <w:rFonts w:ascii="Calibri" w:hAnsi="Calibri" w:cs="Calibri"/>
                <w:sz w:val="24"/>
              </w:rPr>
              <w:t>Opis przedmiotu zamówienia, termin wykonania zamówienia</w:t>
            </w:r>
          </w:p>
        </w:tc>
      </w:tr>
      <w:tr w:rsidR="00C532F2" w:rsidRPr="003826D6" w14:paraId="0A7E6180" w14:textId="77777777" w:rsidTr="00AF64DB">
        <w:trPr>
          <w:trHeight w:val="395"/>
        </w:trPr>
        <w:tc>
          <w:tcPr>
            <w:tcW w:w="1546" w:type="dxa"/>
            <w:tcBorders>
              <w:top w:val="single" w:sz="8" w:space="0" w:color="auto"/>
              <w:left w:val="single" w:sz="8" w:space="0" w:color="auto"/>
              <w:bottom w:val="single" w:sz="8" w:space="0" w:color="auto"/>
              <w:right w:val="single" w:sz="8" w:space="0" w:color="auto"/>
            </w:tcBorders>
            <w:shd w:val="clear" w:color="auto" w:fill="FFFFFF"/>
            <w:vAlign w:val="center"/>
          </w:tcPr>
          <w:p w14:paraId="7B8A3A69" w14:textId="77777777" w:rsidR="00C532F2" w:rsidRPr="003826D6" w:rsidRDefault="00496FF6" w:rsidP="00365F2E">
            <w:pPr>
              <w:spacing w:line="360" w:lineRule="auto"/>
              <w:rPr>
                <w:rFonts w:ascii="Calibri" w:hAnsi="Calibri" w:cs="Calibri"/>
                <w:sz w:val="24"/>
              </w:rPr>
            </w:pPr>
            <w:r w:rsidRPr="003826D6">
              <w:rPr>
                <w:rFonts w:ascii="Calibri" w:hAnsi="Calibri" w:cs="Calibri"/>
                <w:sz w:val="24"/>
              </w:rPr>
              <w:t>Rozdział IV</w:t>
            </w:r>
          </w:p>
        </w:tc>
        <w:tc>
          <w:tcPr>
            <w:tcW w:w="7810" w:type="dxa"/>
            <w:tcBorders>
              <w:top w:val="single" w:sz="8" w:space="0" w:color="auto"/>
              <w:left w:val="single" w:sz="8" w:space="0" w:color="auto"/>
              <w:bottom w:val="single" w:sz="8" w:space="0" w:color="auto"/>
              <w:right w:val="single" w:sz="8" w:space="0" w:color="auto"/>
            </w:tcBorders>
            <w:shd w:val="clear" w:color="auto" w:fill="FFFFFF"/>
            <w:vAlign w:val="center"/>
          </w:tcPr>
          <w:p w14:paraId="00EFCC54" w14:textId="77777777" w:rsidR="00C532F2" w:rsidRPr="003826D6" w:rsidRDefault="00496FF6" w:rsidP="00365F2E">
            <w:pPr>
              <w:spacing w:line="360" w:lineRule="auto"/>
              <w:rPr>
                <w:rFonts w:ascii="Calibri" w:hAnsi="Calibri" w:cs="Calibri"/>
                <w:sz w:val="24"/>
              </w:rPr>
            </w:pPr>
            <w:r w:rsidRPr="003826D6">
              <w:rPr>
                <w:rFonts w:ascii="Calibri" w:hAnsi="Calibri" w:cs="Calibri"/>
                <w:sz w:val="24"/>
              </w:rPr>
              <w:t>Informacja o środkach komunikacji elektronicznej, przy użyciu których Zamawiający będzie komunikował się z Wykonawcami, oraz informacje o wymaganiach technicznych i organizacyjnych sporządzania, wysyłania i odbierania korespondencji elektronicznej</w:t>
            </w:r>
          </w:p>
        </w:tc>
      </w:tr>
      <w:tr w:rsidR="00496FF6" w:rsidRPr="003826D6" w14:paraId="7E84198A" w14:textId="77777777" w:rsidTr="00AF64DB">
        <w:trPr>
          <w:trHeight w:val="396"/>
        </w:trPr>
        <w:tc>
          <w:tcPr>
            <w:tcW w:w="1546" w:type="dxa"/>
            <w:tcBorders>
              <w:top w:val="single" w:sz="8" w:space="0" w:color="auto"/>
              <w:left w:val="single" w:sz="8" w:space="0" w:color="auto"/>
              <w:bottom w:val="single" w:sz="8" w:space="0" w:color="auto"/>
              <w:right w:val="single" w:sz="8" w:space="0" w:color="auto"/>
            </w:tcBorders>
            <w:shd w:val="clear" w:color="auto" w:fill="FFFFFF"/>
            <w:vAlign w:val="center"/>
          </w:tcPr>
          <w:p w14:paraId="2D6F1AB5" w14:textId="77777777" w:rsidR="00496FF6" w:rsidRPr="003826D6" w:rsidRDefault="00496FF6" w:rsidP="00365F2E">
            <w:pPr>
              <w:spacing w:line="360" w:lineRule="auto"/>
              <w:rPr>
                <w:rFonts w:ascii="Calibri" w:hAnsi="Calibri" w:cs="Calibri"/>
                <w:sz w:val="24"/>
              </w:rPr>
            </w:pPr>
            <w:r w:rsidRPr="003826D6">
              <w:rPr>
                <w:rFonts w:ascii="Calibri" w:hAnsi="Calibri" w:cs="Calibri"/>
                <w:sz w:val="24"/>
              </w:rPr>
              <w:t>Rozdział V</w:t>
            </w:r>
          </w:p>
        </w:tc>
        <w:tc>
          <w:tcPr>
            <w:tcW w:w="7810" w:type="dxa"/>
            <w:tcBorders>
              <w:top w:val="single" w:sz="8" w:space="0" w:color="auto"/>
              <w:left w:val="single" w:sz="8" w:space="0" w:color="auto"/>
              <w:bottom w:val="single" w:sz="8" w:space="0" w:color="auto"/>
              <w:right w:val="single" w:sz="8" w:space="0" w:color="auto"/>
            </w:tcBorders>
            <w:shd w:val="clear" w:color="auto" w:fill="FFFFFF"/>
            <w:vAlign w:val="center"/>
          </w:tcPr>
          <w:p w14:paraId="1A60615E" w14:textId="77777777" w:rsidR="00496FF6" w:rsidRPr="003826D6" w:rsidRDefault="00496FF6" w:rsidP="00365F2E">
            <w:pPr>
              <w:spacing w:line="360" w:lineRule="auto"/>
              <w:rPr>
                <w:rFonts w:ascii="Calibri" w:hAnsi="Calibri" w:cs="Calibri"/>
                <w:sz w:val="24"/>
              </w:rPr>
            </w:pPr>
            <w:r w:rsidRPr="003826D6">
              <w:rPr>
                <w:rFonts w:ascii="Calibri" w:hAnsi="Calibri" w:cs="Calibri"/>
                <w:sz w:val="24"/>
              </w:rPr>
              <w:t>Informacja o warunkach udziału w postępowaniu</w:t>
            </w:r>
          </w:p>
        </w:tc>
      </w:tr>
      <w:tr w:rsidR="00496FF6" w:rsidRPr="003826D6" w14:paraId="6A97C7BA" w14:textId="77777777" w:rsidTr="00496FF6">
        <w:trPr>
          <w:trHeight w:val="415"/>
        </w:trPr>
        <w:tc>
          <w:tcPr>
            <w:tcW w:w="1546" w:type="dxa"/>
            <w:tcBorders>
              <w:top w:val="single" w:sz="8" w:space="0" w:color="auto"/>
              <w:left w:val="single" w:sz="8" w:space="0" w:color="auto"/>
              <w:bottom w:val="single" w:sz="8" w:space="0" w:color="auto"/>
              <w:right w:val="single" w:sz="8" w:space="0" w:color="auto"/>
            </w:tcBorders>
            <w:shd w:val="clear" w:color="auto" w:fill="FFFFFF"/>
            <w:vAlign w:val="center"/>
          </w:tcPr>
          <w:p w14:paraId="2CD4C925" w14:textId="77777777" w:rsidR="00496FF6" w:rsidRPr="003826D6" w:rsidRDefault="00496FF6" w:rsidP="00365F2E">
            <w:pPr>
              <w:spacing w:line="360" w:lineRule="auto"/>
              <w:rPr>
                <w:rFonts w:ascii="Calibri" w:hAnsi="Calibri" w:cs="Calibri"/>
                <w:iCs/>
                <w:sz w:val="24"/>
              </w:rPr>
            </w:pPr>
            <w:r w:rsidRPr="003826D6">
              <w:rPr>
                <w:rFonts w:ascii="Calibri" w:hAnsi="Calibri" w:cs="Calibri"/>
                <w:sz w:val="24"/>
              </w:rPr>
              <w:t>Rozdział VI</w:t>
            </w:r>
          </w:p>
        </w:tc>
        <w:tc>
          <w:tcPr>
            <w:tcW w:w="7810" w:type="dxa"/>
            <w:tcBorders>
              <w:top w:val="single" w:sz="8" w:space="0" w:color="auto"/>
              <w:left w:val="single" w:sz="8" w:space="0" w:color="auto"/>
              <w:bottom w:val="single" w:sz="8" w:space="0" w:color="auto"/>
              <w:right w:val="single" w:sz="8" w:space="0" w:color="auto"/>
            </w:tcBorders>
            <w:shd w:val="clear" w:color="auto" w:fill="FFFFFF"/>
            <w:vAlign w:val="center"/>
          </w:tcPr>
          <w:p w14:paraId="7A355200" w14:textId="77777777" w:rsidR="00496FF6" w:rsidRPr="003826D6" w:rsidRDefault="00496FF6" w:rsidP="00365F2E">
            <w:pPr>
              <w:spacing w:line="360" w:lineRule="auto"/>
              <w:rPr>
                <w:rFonts w:ascii="Calibri" w:hAnsi="Calibri" w:cs="Calibri"/>
                <w:sz w:val="24"/>
              </w:rPr>
            </w:pPr>
            <w:r w:rsidRPr="003826D6">
              <w:rPr>
                <w:rFonts w:ascii="Calibri" w:hAnsi="Calibri" w:cs="Calibri"/>
                <w:sz w:val="24"/>
              </w:rPr>
              <w:t>Podstawy wykluczenia Wykonawcy z postępowania</w:t>
            </w:r>
          </w:p>
        </w:tc>
      </w:tr>
      <w:tr w:rsidR="00496FF6" w:rsidRPr="003826D6" w14:paraId="09AF4BB6" w14:textId="77777777" w:rsidTr="00496FF6">
        <w:trPr>
          <w:trHeight w:val="407"/>
        </w:trPr>
        <w:tc>
          <w:tcPr>
            <w:tcW w:w="1546" w:type="dxa"/>
            <w:tcBorders>
              <w:top w:val="single" w:sz="8" w:space="0" w:color="auto"/>
              <w:left w:val="single" w:sz="8" w:space="0" w:color="auto"/>
              <w:bottom w:val="single" w:sz="8" w:space="0" w:color="auto"/>
              <w:right w:val="single" w:sz="8" w:space="0" w:color="auto"/>
            </w:tcBorders>
            <w:shd w:val="clear" w:color="auto" w:fill="FFFFFF"/>
            <w:vAlign w:val="center"/>
          </w:tcPr>
          <w:p w14:paraId="5BD622FB" w14:textId="77777777" w:rsidR="00496FF6" w:rsidRPr="003826D6" w:rsidRDefault="00496FF6" w:rsidP="00365F2E">
            <w:pPr>
              <w:spacing w:line="360" w:lineRule="auto"/>
              <w:rPr>
                <w:rFonts w:ascii="Calibri" w:hAnsi="Calibri" w:cs="Calibri"/>
                <w:iCs/>
                <w:sz w:val="24"/>
              </w:rPr>
            </w:pPr>
            <w:r w:rsidRPr="003826D6">
              <w:rPr>
                <w:rFonts w:ascii="Calibri" w:hAnsi="Calibri" w:cs="Calibri"/>
                <w:sz w:val="24"/>
              </w:rPr>
              <w:t>Rozdział VII</w:t>
            </w:r>
          </w:p>
        </w:tc>
        <w:tc>
          <w:tcPr>
            <w:tcW w:w="7810" w:type="dxa"/>
            <w:tcBorders>
              <w:top w:val="single" w:sz="8" w:space="0" w:color="auto"/>
              <w:left w:val="single" w:sz="8" w:space="0" w:color="auto"/>
              <w:bottom w:val="single" w:sz="8" w:space="0" w:color="auto"/>
              <w:right w:val="single" w:sz="8" w:space="0" w:color="auto"/>
            </w:tcBorders>
            <w:shd w:val="clear" w:color="auto" w:fill="FFFFFF"/>
            <w:vAlign w:val="center"/>
          </w:tcPr>
          <w:p w14:paraId="4108CD0D" w14:textId="77777777" w:rsidR="00496FF6" w:rsidRPr="003826D6" w:rsidRDefault="00496FF6" w:rsidP="00365F2E">
            <w:pPr>
              <w:spacing w:line="360" w:lineRule="auto"/>
              <w:rPr>
                <w:rFonts w:ascii="Calibri" w:hAnsi="Calibri" w:cs="Calibri"/>
                <w:sz w:val="24"/>
              </w:rPr>
            </w:pPr>
            <w:r w:rsidRPr="003826D6">
              <w:rPr>
                <w:rFonts w:ascii="Calibri" w:hAnsi="Calibri" w:cs="Calibri"/>
                <w:sz w:val="24"/>
              </w:rPr>
              <w:t>Informacja o podmiotowych środkach dowodowych</w:t>
            </w:r>
          </w:p>
        </w:tc>
      </w:tr>
      <w:tr w:rsidR="00496FF6" w:rsidRPr="003826D6" w14:paraId="1913C80B" w14:textId="77777777" w:rsidTr="00AF64DB">
        <w:trPr>
          <w:trHeight w:val="334"/>
        </w:trPr>
        <w:tc>
          <w:tcPr>
            <w:tcW w:w="1546" w:type="dxa"/>
            <w:tcBorders>
              <w:top w:val="single" w:sz="8" w:space="0" w:color="auto"/>
              <w:left w:val="single" w:sz="8" w:space="0" w:color="auto"/>
              <w:bottom w:val="single" w:sz="8" w:space="0" w:color="auto"/>
              <w:right w:val="single" w:sz="8" w:space="0" w:color="auto"/>
            </w:tcBorders>
            <w:shd w:val="clear" w:color="auto" w:fill="FFFFFF"/>
            <w:vAlign w:val="center"/>
          </w:tcPr>
          <w:p w14:paraId="24F82C62" w14:textId="77777777" w:rsidR="00496FF6" w:rsidRPr="003826D6" w:rsidRDefault="00496FF6" w:rsidP="00365F2E">
            <w:pPr>
              <w:spacing w:line="360" w:lineRule="auto"/>
              <w:rPr>
                <w:rFonts w:ascii="Calibri" w:hAnsi="Calibri" w:cs="Calibri"/>
                <w:sz w:val="24"/>
              </w:rPr>
            </w:pPr>
            <w:r w:rsidRPr="003826D6">
              <w:rPr>
                <w:rFonts w:ascii="Calibri" w:hAnsi="Calibri" w:cs="Calibri"/>
                <w:sz w:val="24"/>
              </w:rPr>
              <w:t>Rozdział VIII</w:t>
            </w:r>
          </w:p>
        </w:tc>
        <w:tc>
          <w:tcPr>
            <w:tcW w:w="7810" w:type="dxa"/>
            <w:tcBorders>
              <w:top w:val="single" w:sz="8" w:space="0" w:color="auto"/>
              <w:left w:val="single" w:sz="8" w:space="0" w:color="auto"/>
              <w:bottom w:val="single" w:sz="8" w:space="0" w:color="auto"/>
              <w:right w:val="single" w:sz="8" w:space="0" w:color="auto"/>
            </w:tcBorders>
            <w:shd w:val="clear" w:color="auto" w:fill="FFFFFF"/>
            <w:vAlign w:val="center"/>
          </w:tcPr>
          <w:p w14:paraId="5FCB65F8" w14:textId="77777777" w:rsidR="00496FF6" w:rsidRPr="003826D6" w:rsidRDefault="00496FF6" w:rsidP="00365F2E">
            <w:pPr>
              <w:spacing w:line="360" w:lineRule="auto"/>
              <w:rPr>
                <w:rFonts w:ascii="Calibri" w:hAnsi="Calibri" w:cs="Calibri"/>
                <w:sz w:val="24"/>
              </w:rPr>
            </w:pPr>
            <w:r w:rsidRPr="003826D6">
              <w:rPr>
                <w:rFonts w:ascii="Calibri" w:hAnsi="Calibri" w:cs="Calibri"/>
                <w:sz w:val="24"/>
              </w:rPr>
              <w:t>Termin związania ofertą</w:t>
            </w:r>
          </w:p>
        </w:tc>
      </w:tr>
      <w:tr w:rsidR="00496FF6" w:rsidRPr="003826D6" w14:paraId="56EB5FF9" w14:textId="77777777" w:rsidTr="00AF64DB">
        <w:trPr>
          <w:trHeight w:val="335"/>
        </w:trPr>
        <w:tc>
          <w:tcPr>
            <w:tcW w:w="1546" w:type="dxa"/>
            <w:tcBorders>
              <w:top w:val="single" w:sz="8" w:space="0" w:color="auto"/>
              <w:left w:val="single" w:sz="8" w:space="0" w:color="auto"/>
              <w:bottom w:val="single" w:sz="8" w:space="0" w:color="auto"/>
              <w:right w:val="single" w:sz="8" w:space="0" w:color="auto"/>
            </w:tcBorders>
            <w:shd w:val="clear" w:color="auto" w:fill="FFFFFF"/>
            <w:vAlign w:val="center"/>
          </w:tcPr>
          <w:p w14:paraId="26EE0585" w14:textId="77777777" w:rsidR="00496FF6" w:rsidRPr="003826D6" w:rsidRDefault="00496FF6" w:rsidP="00365F2E">
            <w:pPr>
              <w:spacing w:line="360" w:lineRule="auto"/>
              <w:rPr>
                <w:rFonts w:ascii="Calibri" w:hAnsi="Calibri" w:cs="Calibri"/>
                <w:sz w:val="24"/>
              </w:rPr>
            </w:pPr>
            <w:r w:rsidRPr="003826D6">
              <w:rPr>
                <w:rFonts w:ascii="Calibri" w:hAnsi="Calibri" w:cs="Calibri"/>
                <w:sz w:val="24"/>
              </w:rPr>
              <w:t>Rozdział IX</w:t>
            </w:r>
          </w:p>
        </w:tc>
        <w:tc>
          <w:tcPr>
            <w:tcW w:w="7810" w:type="dxa"/>
            <w:tcBorders>
              <w:top w:val="single" w:sz="8" w:space="0" w:color="auto"/>
              <w:left w:val="single" w:sz="8" w:space="0" w:color="auto"/>
              <w:bottom w:val="single" w:sz="8" w:space="0" w:color="auto"/>
              <w:right w:val="single" w:sz="8" w:space="0" w:color="auto"/>
            </w:tcBorders>
            <w:shd w:val="clear" w:color="auto" w:fill="FFFFFF"/>
            <w:vAlign w:val="center"/>
          </w:tcPr>
          <w:p w14:paraId="145689A6" w14:textId="77777777" w:rsidR="00496FF6" w:rsidRPr="003826D6" w:rsidRDefault="00496FF6" w:rsidP="00365F2E">
            <w:pPr>
              <w:spacing w:line="360" w:lineRule="auto"/>
              <w:rPr>
                <w:rFonts w:ascii="Calibri" w:hAnsi="Calibri" w:cs="Calibri"/>
                <w:sz w:val="24"/>
              </w:rPr>
            </w:pPr>
            <w:r w:rsidRPr="003826D6">
              <w:rPr>
                <w:rFonts w:ascii="Calibri" w:hAnsi="Calibri" w:cs="Calibri"/>
                <w:sz w:val="24"/>
              </w:rPr>
              <w:t>Opis sposobu przygotowania oferty</w:t>
            </w:r>
          </w:p>
        </w:tc>
      </w:tr>
      <w:tr w:rsidR="00496FF6" w:rsidRPr="003826D6" w14:paraId="2F984AF9" w14:textId="77777777" w:rsidTr="00496FF6">
        <w:trPr>
          <w:trHeight w:val="423"/>
        </w:trPr>
        <w:tc>
          <w:tcPr>
            <w:tcW w:w="1546" w:type="dxa"/>
            <w:tcBorders>
              <w:top w:val="single" w:sz="8" w:space="0" w:color="auto"/>
              <w:left w:val="single" w:sz="8" w:space="0" w:color="auto"/>
              <w:bottom w:val="single" w:sz="8" w:space="0" w:color="auto"/>
              <w:right w:val="single" w:sz="8" w:space="0" w:color="auto"/>
            </w:tcBorders>
            <w:shd w:val="clear" w:color="auto" w:fill="FFFFFF"/>
            <w:vAlign w:val="center"/>
          </w:tcPr>
          <w:p w14:paraId="1ECDB5EA" w14:textId="77777777" w:rsidR="00496FF6" w:rsidRPr="003826D6" w:rsidRDefault="00496FF6" w:rsidP="00365F2E">
            <w:pPr>
              <w:spacing w:line="360" w:lineRule="auto"/>
              <w:rPr>
                <w:rFonts w:ascii="Calibri" w:hAnsi="Calibri" w:cs="Calibri"/>
                <w:sz w:val="24"/>
              </w:rPr>
            </w:pPr>
            <w:r w:rsidRPr="003826D6">
              <w:rPr>
                <w:rFonts w:ascii="Calibri" w:hAnsi="Calibri" w:cs="Calibri"/>
                <w:sz w:val="24"/>
              </w:rPr>
              <w:t>Rozdział X</w:t>
            </w:r>
          </w:p>
        </w:tc>
        <w:tc>
          <w:tcPr>
            <w:tcW w:w="7810" w:type="dxa"/>
            <w:tcBorders>
              <w:top w:val="single" w:sz="8" w:space="0" w:color="auto"/>
              <w:left w:val="single" w:sz="8" w:space="0" w:color="auto"/>
              <w:bottom w:val="single" w:sz="8" w:space="0" w:color="auto"/>
              <w:right w:val="single" w:sz="8" w:space="0" w:color="auto"/>
            </w:tcBorders>
            <w:shd w:val="clear" w:color="auto" w:fill="FFFFFF"/>
            <w:vAlign w:val="center"/>
          </w:tcPr>
          <w:p w14:paraId="54C89F68" w14:textId="77777777" w:rsidR="00496FF6" w:rsidRPr="003826D6" w:rsidRDefault="00496FF6" w:rsidP="00365F2E">
            <w:pPr>
              <w:spacing w:line="360" w:lineRule="auto"/>
              <w:rPr>
                <w:rFonts w:ascii="Calibri" w:hAnsi="Calibri" w:cs="Calibri"/>
                <w:sz w:val="24"/>
              </w:rPr>
            </w:pPr>
            <w:r w:rsidRPr="003826D6">
              <w:rPr>
                <w:rFonts w:ascii="Calibri" w:hAnsi="Calibri" w:cs="Calibri"/>
                <w:sz w:val="24"/>
              </w:rPr>
              <w:t>Wymagania dotyczące wadium</w:t>
            </w:r>
          </w:p>
        </w:tc>
      </w:tr>
      <w:tr w:rsidR="00496FF6" w:rsidRPr="003826D6" w14:paraId="08A1429C" w14:textId="77777777" w:rsidTr="00AF64DB">
        <w:trPr>
          <w:trHeight w:val="334"/>
        </w:trPr>
        <w:tc>
          <w:tcPr>
            <w:tcW w:w="1546" w:type="dxa"/>
            <w:tcBorders>
              <w:top w:val="single" w:sz="8" w:space="0" w:color="auto"/>
              <w:left w:val="single" w:sz="8" w:space="0" w:color="auto"/>
              <w:bottom w:val="single" w:sz="8" w:space="0" w:color="auto"/>
              <w:right w:val="single" w:sz="8" w:space="0" w:color="auto"/>
            </w:tcBorders>
            <w:shd w:val="clear" w:color="auto" w:fill="FFFFFF"/>
            <w:vAlign w:val="center"/>
          </w:tcPr>
          <w:p w14:paraId="00810568" w14:textId="77777777" w:rsidR="00496FF6" w:rsidRPr="003826D6" w:rsidRDefault="00496FF6" w:rsidP="00365F2E">
            <w:pPr>
              <w:spacing w:line="360" w:lineRule="auto"/>
              <w:rPr>
                <w:rFonts w:ascii="Calibri" w:hAnsi="Calibri" w:cs="Calibri"/>
                <w:sz w:val="24"/>
              </w:rPr>
            </w:pPr>
            <w:r w:rsidRPr="003826D6">
              <w:rPr>
                <w:rFonts w:ascii="Calibri" w:hAnsi="Calibri" w:cs="Calibri"/>
                <w:sz w:val="24"/>
              </w:rPr>
              <w:t>Rozdział X</w:t>
            </w:r>
            <w:r w:rsidRPr="003826D6">
              <w:rPr>
                <w:rFonts w:ascii="Calibri" w:hAnsi="Calibri" w:cs="Calibri"/>
                <w:bCs/>
                <w:sz w:val="24"/>
              </w:rPr>
              <w:t>I</w:t>
            </w:r>
          </w:p>
        </w:tc>
        <w:tc>
          <w:tcPr>
            <w:tcW w:w="7810" w:type="dxa"/>
            <w:tcBorders>
              <w:top w:val="single" w:sz="8" w:space="0" w:color="auto"/>
              <w:left w:val="single" w:sz="8" w:space="0" w:color="auto"/>
              <w:bottom w:val="single" w:sz="8" w:space="0" w:color="auto"/>
              <w:right w:val="single" w:sz="8" w:space="0" w:color="auto"/>
            </w:tcBorders>
            <w:shd w:val="clear" w:color="auto" w:fill="FFFFFF"/>
            <w:vAlign w:val="center"/>
          </w:tcPr>
          <w:p w14:paraId="70B91D2D" w14:textId="77777777" w:rsidR="00496FF6" w:rsidRPr="003826D6" w:rsidRDefault="00496FF6" w:rsidP="00365F2E">
            <w:pPr>
              <w:pStyle w:val="Stopka"/>
              <w:spacing w:line="360" w:lineRule="auto"/>
              <w:rPr>
                <w:rFonts w:ascii="Calibri" w:hAnsi="Calibri" w:cs="Calibri"/>
                <w:sz w:val="24"/>
              </w:rPr>
            </w:pPr>
            <w:r w:rsidRPr="003826D6">
              <w:rPr>
                <w:rFonts w:ascii="Calibri" w:hAnsi="Calibri" w:cs="Calibri"/>
                <w:sz w:val="24"/>
              </w:rPr>
              <w:t>Sposób oraz termin składania ofert</w:t>
            </w:r>
          </w:p>
        </w:tc>
      </w:tr>
      <w:tr w:rsidR="00496FF6" w:rsidRPr="003826D6" w14:paraId="01663907" w14:textId="77777777" w:rsidTr="00AF64DB">
        <w:trPr>
          <w:trHeight w:val="335"/>
        </w:trPr>
        <w:tc>
          <w:tcPr>
            <w:tcW w:w="1546" w:type="dxa"/>
            <w:tcBorders>
              <w:top w:val="single" w:sz="8" w:space="0" w:color="auto"/>
              <w:left w:val="single" w:sz="8" w:space="0" w:color="auto"/>
              <w:bottom w:val="single" w:sz="8" w:space="0" w:color="auto"/>
              <w:right w:val="single" w:sz="8" w:space="0" w:color="auto"/>
            </w:tcBorders>
            <w:shd w:val="clear" w:color="auto" w:fill="FFFFFF"/>
            <w:vAlign w:val="center"/>
          </w:tcPr>
          <w:p w14:paraId="2D85120C" w14:textId="77777777" w:rsidR="00496FF6" w:rsidRPr="003826D6" w:rsidRDefault="00496FF6" w:rsidP="00365F2E">
            <w:pPr>
              <w:spacing w:line="360" w:lineRule="auto"/>
              <w:rPr>
                <w:rFonts w:ascii="Calibri" w:hAnsi="Calibri" w:cs="Calibri"/>
                <w:bCs/>
                <w:sz w:val="24"/>
              </w:rPr>
            </w:pPr>
            <w:r w:rsidRPr="003826D6">
              <w:rPr>
                <w:rFonts w:ascii="Calibri" w:hAnsi="Calibri" w:cs="Calibri"/>
                <w:sz w:val="24"/>
              </w:rPr>
              <w:t>Rozdział XII</w:t>
            </w:r>
          </w:p>
        </w:tc>
        <w:tc>
          <w:tcPr>
            <w:tcW w:w="7810" w:type="dxa"/>
            <w:tcBorders>
              <w:top w:val="single" w:sz="8" w:space="0" w:color="auto"/>
              <w:left w:val="single" w:sz="8" w:space="0" w:color="auto"/>
              <w:bottom w:val="single" w:sz="8" w:space="0" w:color="auto"/>
              <w:right w:val="single" w:sz="8" w:space="0" w:color="auto"/>
            </w:tcBorders>
            <w:shd w:val="clear" w:color="auto" w:fill="FFFFFF"/>
            <w:vAlign w:val="center"/>
          </w:tcPr>
          <w:p w14:paraId="651212C0" w14:textId="77777777" w:rsidR="00496FF6" w:rsidRPr="003826D6" w:rsidRDefault="00496FF6" w:rsidP="00365F2E">
            <w:pPr>
              <w:pStyle w:val="Stopka"/>
              <w:spacing w:line="360" w:lineRule="auto"/>
              <w:rPr>
                <w:rFonts w:ascii="Calibri" w:hAnsi="Calibri" w:cs="Calibri"/>
                <w:sz w:val="24"/>
              </w:rPr>
            </w:pPr>
            <w:r w:rsidRPr="003826D6">
              <w:rPr>
                <w:rFonts w:ascii="Calibri" w:hAnsi="Calibri" w:cs="Calibri"/>
                <w:sz w:val="24"/>
              </w:rPr>
              <w:t>Termin otwarcia ofert</w:t>
            </w:r>
          </w:p>
        </w:tc>
      </w:tr>
      <w:tr w:rsidR="00496FF6" w:rsidRPr="003826D6" w14:paraId="308798C9" w14:textId="77777777" w:rsidTr="00AF64DB">
        <w:trPr>
          <w:trHeight w:val="335"/>
        </w:trPr>
        <w:tc>
          <w:tcPr>
            <w:tcW w:w="1546" w:type="dxa"/>
            <w:tcBorders>
              <w:top w:val="single" w:sz="8" w:space="0" w:color="auto"/>
              <w:left w:val="single" w:sz="8" w:space="0" w:color="auto"/>
              <w:bottom w:val="single" w:sz="8" w:space="0" w:color="auto"/>
              <w:right w:val="single" w:sz="8" w:space="0" w:color="auto"/>
            </w:tcBorders>
            <w:shd w:val="clear" w:color="auto" w:fill="FFFFFF"/>
            <w:vAlign w:val="center"/>
          </w:tcPr>
          <w:p w14:paraId="49A67CE3" w14:textId="77777777" w:rsidR="00496FF6" w:rsidRPr="003826D6" w:rsidRDefault="00496FF6" w:rsidP="00365F2E">
            <w:pPr>
              <w:pStyle w:val="Stopka"/>
              <w:spacing w:line="360" w:lineRule="auto"/>
              <w:rPr>
                <w:rFonts w:ascii="Calibri" w:hAnsi="Calibri" w:cs="Calibri"/>
                <w:sz w:val="24"/>
              </w:rPr>
            </w:pPr>
            <w:r w:rsidRPr="003826D6">
              <w:rPr>
                <w:rFonts w:ascii="Calibri" w:hAnsi="Calibri" w:cs="Calibri"/>
                <w:bCs/>
                <w:sz w:val="24"/>
              </w:rPr>
              <w:t>Rozdział XIII</w:t>
            </w:r>
          </w:p>
        </w:tc>
        <w:tc>
          <w:tcPr>
            <w:tcW w:w="7810" w:type="dxa"/>
            <w:tcBorders>
              <w:top w:val="single" w:sz="8" w:space="0" w:color="auto"/>
              <w:left w:val="single" w:sz="8" w:space="0" w:color="auto"/>
              <w:bottom w:val="single" w:sz="8" w:space="0" w:color="auto"/>
              <w:right w:val="single" w:sz="8" w:space="0" w:color="auto"/>
            </w:tcBorders>
            <w:shd w:val="clear" w:color="auto" w:fill="FFFFFF"/>
            <w:vAlign w:val="center"/>
          </w:tcPr>
          <w:p w14:paraId="1311E4EA" w14:textId="77777777" w:rsidR="00496FF6" w:rsidRPr="003826D6" w:rsidRDefault="00496FF6" w:rsidP="00365F2E">
            <w:pPr>
              <w:spacing w:line="360" w:lineRule="auto"/>
              <w:rPr>
                <w:rFonts w:ascii="Calibri" w:hAnsi="Calibri" w:cs="Calibri"/>
                <w:sz w:val="24"/>
              </w:rPr>
            </w:pPr>
            <w:r w:rsidRPr="003826D6">
              <w:rPr>
                <w:rFonts w:ascii="Calibri" w:hAnsi="Calibri" w:cs="Calibri"/>
                <w:sz w:val="24"/>
              </w:rPr>
              <w:t>Sposób obliczenia ceny</w:t>
            </w:r>
          </w:p>
        </w:tc>
      </w:tr>
      <w:tr w:rsidR="00496FF6" w:rsidRPr="003826D6" w14:paraId="435956D5" w14:textId="77777777" w:rsidTr="00AF64DB">
        <w:trPr>
          <w:trHeight w:val="335"/>
        </w:trPr>
        <w:tc>
          <w:tcPr>
            <w:tcW w:w="1546" w:type="dxa"/>
            <w:tcBorders>
              <w:top w:val="single" w:sz="8" w:space="0" w:color="auto"/>
              <w:left w:val="single" w:sz="8" w:space="0" w:color="auto"/>
              <w:bottom w:val="single" w:sz="8" w:space="0" w:color="auto"/>
              <w:right w:val="single" w:sz="8" w:space="0" w:color="auto"/>
            </w:tcBorders>
            <w:shd w:val="clear" w:color="auto" w:fill="FFFFFF"/>
            <w:vAlign w:val="center"/>
          </w:tcPr>
          <w:p w14:paraId="5CFD1E33" w14:textId="77777777" w:rsidR="00496FF6" w:rsidRPr="003826D6" w:rsidRDefault="00496FF6" w:rsidP="00365F2E">
            <w:pPr>
              <w:pStyle w:val="Stopka"/>
              <w:spacing w:line="360" w:lineRule="auto"/>
              <w:rPr>
                <w:rFonts w:ascii="Calibri" w:hAnsi="Calibri" w:cs="Calibri"/>
                <w:sz w:val="24"/>
              </w:rPr>
            </w:pPr>
            <w:r w:rsidRPr="003826D6">
              <w:rPr>
                <w:rFonts w:ascii="Calibri" w:hAnsi="Calibri" w:cs="Calibri"/>
                <w:sz w:val="24"/>
              </w:rPr>
              <w:t>Rozdział XIV</w:t>
            </w:r>
          </w:p>
        </w:tc>
        <w:tc>
          <w:tcPr>
            <w:tcW w:w="7810" w:type="dxa"/>
            <w:tcBorders>
              <w:top w:val="single" w:sz="8" w:space="0" w:color="auto"/>
              <w:left w:val="single" w:sz="8" w:space="0" w:color="auto"/>
              <w:bottom w:val="single" w:sz="8" w:space="0" w:color="auto"/>
              <w:right w:val="single" w:sz="8" w:space="0" w:color="auto"/>
            </w:tcBorders>
            <w:shd w:val="clear" w:color="auto" w:fill="FFFFFF"/>
            <w:vAlign w:val="center"/>
          </w:tcPr>
          <w:p w14:paraId="757C79CB" w14:textId="77777777" w:rsidR="00496FF6" w:rsidRPr="003826D6" w:rsidRDefault="009739F8" w:rsidP="00365F2E">
            <w:pPr>
              <w:spacing w:line="360" w:lineRule="auto"/>
              <w:rPr>
                <w:rFonts w:ascii="Calibri" w:hAnsi="Calibri" w:cs="Calibri"/>
                <w:sz w:val="24"/>
              </w:rPr>
            </w:pPr>
            <w:r w:rsidRPr="003826D6">
              <w:rPr>
                <w:rFonts w:ascii="Calibri" w:hAnsi="Calibri" w:cs="Calibri"/>
                <w:sz w:val="24"/>
              </w:rPr>
              <w:t>Opis kryteriów oceny ofert wraz z podaniem wag tych kryteriów i sposobu oceny ofert</w:t>
            </w:r>
          </w:p>
        </w:tc>
      </w:tr>
      <w:tr w:rsidR="00496FF6" w:rsidRPr="003826D6" w14:paraId="09B4ACFA" w14:textId="77777777" w:rsidTr="00AF64DB">
        <w:trPr>
          <w:trHeight w:val="335"/>
        </w:trPr>
        <w:tc>
          <w:tcPr>
            <w:tcW w:w="1546" w:type="dxa"/>
            <w:tcBorders>
              <w:top w:val="single" w:sz="8" w:space="0" w:color="auto"/>
              <w:left w:val="single" w:sz="8" w:space="0" w:color="auto"/>
              <w:bottom w:val="single" w:sz="8" w:space="0" w:color="auto"/>
              <w:right w:val="single" w:sz="8" w:space="0" w:color="auto"/>
            </w:tcBorders>
            <w:shd w:val="clear" w:color="auto" w:fill="FFFFFF"/>
            <w:vAlign w:val="center"/>
          </w:tcPr>
          <w:p w14:paraId="55650D68" w14:textId="77777777" w:rsidR="00496FF6" w:rsidRPr="003826D6" w:rsidRDefault="00496FF6" w:rsidP="00365F2E">
            <w:pPr>
              <w:pStyle w:val="Stopka"/>
              <w:spacing w:line="360" w:lineRule="auto"/>
              <w:rPr>
                <w:rFonts w:ascii="Calibri" w:hAnsi="Calibri" w:cs="Calibri"/>
                <w:sz w:val="24"/>
              </w:rPr>
            </w:pPr>
            <w:r w:rsidRPr="003826D6">
              <w:rPr>
                <w:rFonts w:ascii="Calibri" w:hAnsi="Calibri" w:cs="Calibri"/>
                <w:sz w:val="24"/>
              </w:rPr>
              <w:t>Rozdział XV</w:t>
            </w:r>
          </w:p>
        </w:tc>
        <w:tc>
          <w:tcPr>
            <w:tcW w:w="7810" w:type="dxa"/>
            <w:tcBorders>
              <w:top w:val="single" w:sz="8" w:space="0" w:color="auto"/>
              <w:left w:val="single" w:sz="8" w:space="0" w:color="auto"/>
              <w:bottom w:val="single" w:sz="8" w:space="0" w:color="auto"/>
              <w:right w:val="single" w:sz="8" w:space="0" w:color="auto"/>
            </w:tcBorders>
            <w:shd w:val="clear" w:color="auto" w:fill="FFFFFF"/>
            <w:vAlign w:val="center"/>
          </w:tcPr>
          <w:p w14:paraId="20C03B6E" w14:textId="77777777" w:rsidR="00496FF6" w:rsidRPr="003826D6" w:rsidRDefault="009739F8" w:rsidP="00365F2E">
            <w:pPr>
              <w:spacing w:line="360" w:lineRule="auto"/>
              <w:rPr>
                <w:rFonts w:ascii="Calibri" w:hAnsi="Calibri" w:cs="Calibri"/>
                <w:sz w:val="24"/>
              </w:rPr>
            </w:pPr>
            <w:r w:rsidRPr="003826D6">
              <w:rPr>
                <w:rFonts w:ascii="Calibri" w:hAnsi="Calibri" w:cs="Calibri"/>
                <w:sz w:val="24"/>
              </w:rPr>
              <w:t>Informacje dotyczące zabezpieczenia należytego wykonania umowy</w:t>
            </w:r>
          </w:p>
        </w:tc>
      </w:tr>
      <w:tr w:rsidR="009739F8" w:rsidRPr="003826D6" w14:paraId="78A09B32" w14:textId="77777777" w:rsidTr="00AF64DB">
        <w:trPr>
          <w:trHeight w:val="335"/>
        </w:trPr>
        <w:tc>
          <w:tcPr>
            <w:tcW w:w="1546" w:type="dxa"/>
            <w:tcBorders>
              <w:top w:val="single" w:sz="8" w:space="0" w:color="auto"/>
              <w:left w:val="single" w:sz="8" w:space="0" w:color="auto"/>
              <w:bottom w:val="single" w:sz="8" w:space="0" w:color="auto"/>
              <w:right w:val="single" w:sz="8" w:space="0" w:color="auto"/>
            </w:tcBorders>
            <w:shd w:val="clear" w:color="auto" w:fill="FFFFFF"/>
            <w:vAlign w:val="center"/>
          </w:tcPr>
          <w:p w14:paraId="735CA744" w14:textId="77777777" w:rsidR="009739F8" w:rsidRPr="003826D6" w:rsidRDefault="009739F8" w:rsidP="00365F2E">
            <w:pPr>
              <w:spacing w:line="360" w:lineRule="auto"/>
              <w:rPr>
                <w:rFonts w:ascii="Calibri" w:hAnsi="Calibri" w:cs="Calibri"/>
                <w:bCs/>
                <w:sz w:val="24"/>
              </w:rPr>
            </w:pPr>
            <w:r w:rsidRPr="003826D6">
              <w:rPr>
                <w:rFonts w:ascii="Calibri" w:hAnsi="Calibri" w:cs="Calibri"/>
                <w:sz w:val="24"/>
              </w:rPr>
              <w:t>Rozdział XVI</w:t>
            </w:r>
          </w:p>
        </w:tc>
        <w:tc>
          <w:tcPr>
            <w:tcW w:w="7810" w:type="dxa"/>
            <w:tcBorders>
              <w:top w:val="single" w:sz="8" w:space="0" w:color="auto"/>
              <w:left w:val="single" w:sz="8" w:space="0" w:color="auto"/>
              <w:bottom w:val="single" w:sz="8" w:space="0" w:color="auto"/>
              <w:right w:val="single" w:sz="8" w:space="0" w:color="auto"/>
            </w:tcBorders>
            <w:shd w:val="clear" w:color="auto" w:fill="FFFFFF"/>
            <w:vAlign w:val="center"/>
          </w:tcPr>
          <w:p w14:paraId="4489E19A" w14:textId="77777777" w:rsidR="009739F8" w:rsidRPr="003826D6" w:rsidRDefault="009739F8" w:rsidP="00365F2E">
            <w:pPr>
              <w:spacing w:line="360" w:lineRule="auto"/>
              <w:rPr>
                <w:rFonts w:ascii="Calibri" w:hAnsi="Calibri" w:cs="Calibri"/>
                <w:sz w:val="24"/>
              </w:rPr>
            </w:pPr>
            <w:r w:rsidRPr="003826D6">
              <w:rPr>
                <w:rFonts w:ascii="Calibri" w:hAnsi="Calibri" w:cs="Calibri"/>
                <w:sz w:val="24"/>
              </w:rPr>
              <w:t>Informacje o formalnościach, jakie muszą zostać dopełnione po wyborze oferty w celu zawarcia umowy w sprawie zamówienia publicznego</w:t>
            </w:r>
          </w:p>
        </w:tc>
      </w:tr>
      <w:tr w:rsidR="009739F8" w:rsidRPr="003826D6" w14:paraId="386D2F18" w14:textId="77777777" w:rsidTr="009739F8">
        <w:trPr>
          <w:trHeight w:val="379"/>
        </w:trPr>
        <w:tc>
          <w:tcPr>
            <w:tcW w:w="1546" w:type="dxa"/>
            <w:tcBorders>
              <w:top w:val="single" w:sz="8" w:space="0" w:color="auto"/>
              <w:left w:val="single" w:sz="8" w:space="0" w:color="auto"/>
              <w:bottom w:val="single" w:sz="4" w:space="0" w:color="auto"/>
              <w:right w:val="single" w:sz="8" w:space="0" w:color="auto"/>
            </w:tcBorders>
            <w:shd w:val="clear" w:color="auto" w:fill="FFFFFF"/>
            <w:vAlign w:val="center"/>
          </w:tcPr>
          <w:p w14:paraId="446ECD97" w14:textId="77777777" w:rsidR="009739F8" w:rsidRPr="003826D6" w:rsidRDefault="009739F8" w:rsidP="00365F2E">
            <w:pPr>
              <w:spacing w:line="360" w:lineRule="auto"/>
              <w:rPr>
                <w:rFonts w:ascii="Calibri" w:hAnsi="Calibri" w:cs="Calibri"/>
                <w:sz w:val="24"/>
              </w:rPr>
            </w:pPr>
            <w:r w:rsidRPr="003826D6">
              <w:rPr>
                <w:rFonts w:ascii="Calibri" w:hAnsi="Calibri" w:cs="Calibri"/>
                <w:sz w:val="24"/>
              </w:rPr>
              <w:t>Rozdział XVII</w:t>
            </w:r>
          </w:p>
        </w:tc>
        <w:tc>
          <w:tcPr>
            <w:tcW w:w="7810" w:type="dxa"/>
            <w:tcBorders>
              <w:top w:val="single" w:sz="8" w:space="0" w:color="auto"/>
              <w:left w:val="single" w:sz="8" w:space="0" w:color="auto"/>
              <w:bottom w:val="single" w:sz="8" w:space="0" w:color="auto"/>
              <w:right w:val="single" w:sz="8" w:space="0" w:color="auto"/>
            </w:tcBorders>
            <w:shd w:val="clear" w:color="auto" w:fill="FFFFFF"/>
            <w:vAlign w:val="center"/>
          </w:tcPr>
          <w:p w14:paraId="69D20094" w14:textId="77777777" w:rsidR="009739F8" w:rsidRPr="003826D6" w:rsidRDefault="009739F8" w:rsidP="00365F2E">
            <w:pPr>
              <w:pStyle w:val="Stopka"/>
              <w:spacing w:line="360" w:lineRule="auto"/>
              <w:rPr>
                <w:rFonts w:ascii="Calibri" w:hAnsi="Calibri" w:cs="Calibri"/>
                <w:bCs/>
                <w:sz w:val="24"/>
              </w:rPr>
            </w:pPr>
            <w:r w:rsidRPr="003826D6">
              <w:rPr>
                <w:rFonts w:ascii="Calibri" w:hAnsi="Calibri" w:cs="Calibri"/>
                <w:bCs/>
                <w:sz w:val="24"/>
              </w:rPr>
              <w:t>Pouczenie o środkach ochrony prawnej przysługujących Wykonawcy</w:t>
            </w:r>
          </w:p>
        </w:tc>
      </w:tr>
      <w:tr w:rsidR="009739F8" w:rsidRPr="003826D6" w14:paraId="7119947C" w14:textId="77777777" w:rsidTr="009739F8">
        <w:trPr>
          <w:trHeight w:val="379"/>
        </w:trPr>
        <w:tc>
          <w:tcPr>
            <w:tcW w:w="1546" w:type="dxa"/>
            <w:tcBorders>
              <w:top w:val="single" w:sz="8" w:space="0" w:color="auto"/>
              <w:left w:val="single" w:sz="8" w:space="0" w:color="auto"/>
              <w:bottom w:val="single" w:sz="4" w:space="0" w:color="auto"/>
              <w:right w:val="single" w:sz="8" w:space="0" w:color="auto"/>
            </w:tcBorders>
            <w:shd w:val="clear" w:color="auto" w:fill="FFFFFF"/>
            <w:vAlign w:val="center"/>
          </w:tcPr>
          <w:p w14:paraId="4FB472D3" w14:textId="77777777" w:rsidR="009739F8" w:rsidRPr="003826D6" w:rsidRDefault="009739F8" w:rsidP="00365F2E">
            <w:pPr>
              <w:spacing w:line="360" w:lineRule="auto"/>
              <w:rPr>
                <w:rFonts w:ascii="Calibri" w:hAnsi="Calibri" w:cs="Calibri"/>
                <w:sz w:val="24"/>
              </w:rPr>
            </w:pPr>
            <w:r w:rsidRPr="003826D6">
              <w:rPr>
                <w:rFonts w:ascii="Calibri" w:hAnsi="Calibri" w:cs="Calibri"/>
                <w:sz w:val="24"/>
              </w:rPr>
              <w:t>Rozdział XVIII</w:t>
            </w:r>
          </w:p>
        </w:tc>
        <w:tc>
          <w:tcPr>
            <w:tcW w:w="7810" w:type="dxa"/>
            <w:tcBorders>
              <w:top w:val="single" w:sz="8" w:space="0" w:color="auto"/>
              <w:left w:val="single" w:sz="8" w:space="0" w:color="auto"/>
              <w:bottom w:val="single" w:sz="8" w:space="0" w:color="auto"/>
              <w:right w:val="single" w:sz="8" w:space="0" w:color="auto"/>
            </w:tcBorders>
            <w:shd w:val="clear" w:color="auto" w:fill="FFFFFF"/>
            <w:vAlign w:val="center"/>
          </w:tcPr>
          <w:p w14:paraId="58A5F0F4" w14:textId="77777777" w:rsidR="009739F8" w:rsidRPr="003826D6" w:rsidRDefault="009739F8" w:rsidP="00365F2E">
            <w:pPr>
              <w:pStyle w:val="Stopka"/>
              <w:spacing w:line="360" w:lineRule="auto"/>
              <w:rPr>
                <w:rFonts w:ascii="Calibri" w:hAnsi="Calibri" w:cs="Calibri"/>
                <w:bCs/>
                <w:sz w:val="24"/>
              </w:rPr>
            </w:pPr>
            <w:r w:rsidRPr="003826D6">
              <w:rPr>
                <w:rFonts w:ascii="Calibri" w:hAnsi="Calibri" w:cs="Calibri"/>
                <w:bCs/>
                <w:sz w:val="24"/>
              </w:rPr>
              <w:t>Klauzula informacyjna dotycząca przetwarzania danych osobowych</w:t>
            </w:r>
          </w:p>
        </w:tc>
      </w:tr>
      <w:tr w:rsidR="009739F8" w:rsidRPr="003826D6" w14:paraId="1BEB079A" w14:textId="77777777" w:rsidTr="009739F8">
        <w:trPr>
          <w:trHeight w:val="379"/>
        </w:trPr>
        <w:tc>
          <w:tcPr>
            <w:tcW w:w="1546" w:type="dxa"/>
            <w:tcBorders>
              <w:top w:val="single" w:sz="8" w:space="0" w:color="auto"/>
              <w:left w:val="single" w:sz="8" w:space="0" w:color="auto"/>
              <w:bottom w:val="single" w:sz="4" w:space="0" w:color="auto"/>
              <w:right w:val="single" w:sz="8" w:space="0" w:color="auto"/>
            </w:tcBorders>
            <w:shd w:val="clear" w:color="auto" w:fill="FFFFFF"/>
            <w:vAlign w:val="center"/>
          </w:tcPr>
          <w:p w14:paraId="7D623CB3" w14:textId="77777777" w:rsidR="009739F8" w:rsidRPr="003826D6" w:rsidRDefault="009739F8" w:rsidP="00365F2E">
            <w:pPr>
              <w:spacing w:line="360" w:lineRule="auto"/>
              <w:rPr>
                <w:rFonts w:ascii="Calibri" w:hAnsi="Calibri" w:cs="Calibri"/>
                <w:sz w:val="24"/>
              </w:rPr>
            </w:pPr>
            <w:r w:rsidRPr="003826D6">
              <w:rPr>
                <w:rFonts w:ascii="Calibri" w:hAnsi="Calibri" w:cs="Calibri"/>
                <w:sz w:val="24"/>
              </w:rPr>
              <w:t>Rozdział XIX</w:t>
            </w:r>
          </w:p>
        </w:tc>
        <w:tc>
          <w:tcPr>
            <w:tcW w:w="7810" w:type="dxa"/>
            <w:tcBorders>
              <w:top w:val="single" w:sz="8" w:space="0" w:color="auto"/>
              <w:left w:val="single" w:sz="8" w:space="0" w:color="auto"/>
              <w:bottom w:val="single" w:sz="8" w:space="0" w:color="auto"/>
              <w:right w:val="single" w:sz="8" w:space="0" w:color="auto"/>
            </w:tcBorders>
            <w:shd w:val="clear" w:color="auto" w:fill="FFFFFF"/>
            <w:vAlign w:val="center"/>
          </w:tcPr>
          <w:p w14:paraId="3CBF8F58" w14:textId="77777777" w:rsidR="009739F8" w:rsidRPr="003826D6" w:rsidRDefault="009739F8" w:rsidP="00365F2E">
            <w:pPr>
              <w:pStyle w:val="Stopka"/>
              <w:spacing w:line="360" w:lineRule="auto"/>
              <w:rPr>
                <w:rFonts w:ascii="Calibri" w:hAnsi="Calibri" w:cs="Calibri"/>
                <w:bCs/>
                <w:sz w:val="24"/>
              </w:rPr>
            </w:pPr>
            <w:r w:rsidRPr="003826D6">
              <w:rPr>
                <w:rFonts w:ascii="Calibri" w:hAnsi="Calibri" w:cs="Calibri"/>
                <w:bCs/>
                <w:sz w:val="24"/>
              </w:rPr>
              <w:t>Ogólne warunki umowy</w:t>
            </w:r>
          </w:p>
        </w:tc>
      </w:tr>
    </w:tbl>
    <w:p w14:paraId="228F5040" w14:textId="77777777" w:rsidR="00C532F2" w:rsidRPr="003826D6" w:rsidRDefault="00C532F2" w:rsidP="00365F2E">
      <w:pPr>
        <w:pStyle w:val="Stopka"/>
        <w:spacing w:line="360" w:lineRule="auto"/>
        <w:rPr>
          <w:rFonts w:ascii="Calibri" w:hAnsi="Calibri" w:cs="Calibri"/>
          <w:sz w:val="24"/>
        </w:rPr>
      </w:pPr>
    </w:p>
    <w:p w14:paraId="6F066EA7" w14:textId="77777777" w:rsidR="00C532F2" w:rsidRPr="003826D6" w:rsidRDefault="00C532F2" w:rsidP="00365F2E">
      <w:pPr>
        <w:spacing w:line="360" w:lineRule="auto"/>
        <w:ind w:left="4253" w:hanging="4253"/>
        <w:rPr>
          <w:rFonts w:ascii="Calibri" w:hAnsi="Calibri" w:cs="Calibri"/>
          <w:sz w:val="24"/>
        </w:rPr>
      </w:pPr>
      <w:r w:rsidRPr="003826D6">
        <w:rPr>
          <w:rFonts w:ascii="Calibri" w:hAnsi="Calibri" w:cs="Calibri"/>
          <w:sz w:val="24"/>
          <w:u w:val="single"/>
        </w:rPr>
        <w:t>Załączniki do SWZ:</w:t>
      </w:r>
    </w:p>
    <w:p w14:paraId="64D000D7" w14:textId="77777777" w:rsidR="00C532F2" w:rsidRPr="003826D6" w:rsidRDefault="00C532F2" w:rsidP="00365F2E">
      <w:pPr>
        <w:spacing w:line="360" w:lineRule="auto"/>
        <w:rPr>
          <w:rFonts w:ascii="Calibri" w:hAnsi="Calibri" w:cs="Calibri"/>
          <w:sz w:val="24"/>
        </w:rPr>
      </w:pPr>
    </w:p>
    <w:tbl>
      <w:tblPr>
        <w:tblW w:w="9356" w:type="dxa"/>
        <w:tblInd w:w="108" w:type="dxa"/>
        <w:tblLayout w:type="fixed"/>
        <w:tblLook w:val="0000" w:firstRow="0" w:lastRow="0" w:firstColumn="0" w:lastColumn="0" w:noHBand="0" w:noVBand="0"/>
      </w:tblPr>
      <w:tblGrid>
        <w:gridCol w:w="2268"/>
        <w:gridCol w:w="7088"/>
      </w:tblGrid>
      <w:tr w:rsidR="00C532F2" w:rsidRPr="003826D6" w14:paraId="5A64FEB3" w14:textId="77777777" w:rsidTr="00AF64DB">
        <w:trPr>
          <w:trHeight w:val="314"/>
        </w:trPr>
        <w:tc>
          <w:tcPr>
            <w:tcW w:w="2268" w:type="dxa"/>
            <w:tcBorders>
              <w:top w:val="single" w:sz="8" w:space="0" w:color="auto"/>
              <w:left w:val="single" w:sz="8" w:space="0" w:color="auto"/>
              <w:bottom w:val="single" w:sz="8" w:space="0" w:color="auto"/>
              <w:right w:val="single" w:sz="8" w:space="0" w:color="auto"/>
            </w:tcBorders>
            <w:shd w:val="clear" w:color="auto" w:fill="FFFFFF"/>
            <w:vAlign w:val="center"/>
          </w:tcPr>
          <w:p w14:paraId="1ABD21D5" w14:textId="77777777" w:rsidR="00C532F2" w:rsidRPr="003826D6" w:rsidRDefault="003565DF" w:rsidP="00365F2E">
            <w:pPr>
              <w:pStyle w:val="Stopka"/>
              <w:widowControl w:val="0"/>
              <w:spacing w:line="360" w:lineRule="auto"/>
              <w:rPr>
                <w:rFonts w:ascii="Calibri" w:hAnsi="Calibri" w:cs="Calibri"/>
                <w:bCs/>
                <w:sz w:val="24"/>
              </w:rPr>
            </w:pPr>
            <w:r w:rsidRPr="003826D6">
              <w:rPr>
                <w:rFonts w:ascii="Calibri" w:hAnsi="Calibri" w:cs="Calibri"/>
                <w:bCs/>
                <w:sz w:val="24"/>
              </w:rPr>
              <w:t>Wzór – Z</w:t>
            </w:r>
            <w:r w:rsidR="00C532F2" w:rsidRPr="003826D6">
              <w:rPr>
                <w:rFonts w:ascii="Calibri" w:hAnsi="Calibri" w:cs="Calibri"/>
                <w:bCs/>
                <w:sz w:val="24"/>
              </w:rPr>
              <w:t>ałącznik nr 1</w:t>
            </w:r>
          </w:p>
        </w:tc>
        <w:tc>
          <w:tcPr>
            <w:tcW w:w="7088" w:type="dxa"/>
            <w:tcBorders>
              <w:top w:val="single" w:sz="8" w:space="0" w:color="auto"/>
              <w:left w:val="single" w:sz="8" w:space="0" w:color="auto"/>
              <w:bottom w:val="single" w:sz="8" w:space="0" w:color="auto"/>
              <w:right w:val="single" w:sz="8" w:space="0" w:color="auto"/>
            </w:tcBorders>
            <w:shd w:val="clear" w:color="auto" w:fill="FFFFFF"/>
            <w:vAlign w:val="center"/>
          </w:tcPr>
          <w:p w14:paraId="64C7A72B" w14:textId="77777777" w:rsidR="00C532F2" w:rsidRPr="003826D6" w:rsidRDefault="00C532F2" w:rsidP="00365F2E">
            <w:pPr>
              <w:pStyle w:val="Stopka"/>
              <w:widowControl w:val="0"/>
              <w:spacing w:line="360" w:lineRule="auto"/>
              <w:rPr>
                <w:rFonts w:ascii="Calibri" w:hAnsi="Calibri" w:cs="Calibri"/>
                <w:bCs/>
                <w:sz w:val="24"/>
              </w:rPr>
            </w:pPr>
            <w:r w:rsidRPr="003826D6">
              <w:rPr>
                <w:rFonts w:ascii="Calibri" w:hAnsi="Calibri" w:cs="Calibri"/>
                <w:bCs/>
                <w:sz w:val="24"/>
              </w:rPr>
              <w:t xml:space="preserve">Oferta Wykonawcy </w:t>
            </w:r>
          </w:p>
        </w:tc>
      </w:tr>
      <w:tr w:rsidR="00496FF6" w:rsidRPr="003826D6" w14:paraId="10BEB24A" w14:textId="77777777" w:rsidTr="00AF64DB">
        <w:trPr>
          <w:trHeight w:val="314"/>
        </w:trPr>
        <w:tc>
          <w:tcPr>
            <w:tcW w:w="2268" w:type="dxa"/>
            <w:tcBorders>
              <w:top w:val="single" w:sz="8" w:space="0" w:color="auto"/>
              <w:left w:val="single" w:sz="8" w:space="0" w:color="auto"/>
              <w:bottom w:val="single" w:sz="8" w:space="0" w:color="auto"/>
              <w:right w:val="single" w:sz="8" w:space="0" w:color="auto"/>
            </w:tcBorders>
            <w:shd w:val="clear" w:color="auto" w:fill="FFFFFF"/>
            <w:vAlign w:val="center"/>
          </w:tcPr>
          <w:p w14:paraId="6F8C1050" w14:textId="77777777" w:rsidR="00496FF6" w:rsidRPr="003826D6" w:rsidRDefault="003565DF" w:rsidP="00365F2E">
            <w:pPr>
              <w:pStyle w:val="Stopka"/>
              <w:widowControl w:val="0"/>
              <w:spacing w:line="360" w:lineRule="auto"/>
              <w:rPr>
                <w:rFonts w:ascii="Calibri" w:hAnsi="Calibri" w:cs="Calibri"/>
                <w:bCs/>
                <w:sz w:val="24"/>
              </w:rPr>
            </w:pPr>
            <w:r w:rsidRPr="003826D6">
              <w:rPr>
                <w:rFonts w:ascii="Calibri" w:hAnsi="Calibri" w:cs="Calibri"/>
                <w:sz w:val="24"/>
              </w:rPr>
              <w:lastRenderedPageBreak/>
              <w:t>Wzór – Z</w:t>
            </w:r>
            <w:r w:rsidR="00496FF6" w:rsidRPr="003826D6">
              <w:rPr>
                <w:rFonts w:ascii="Calibri" w:hAnsi="Calibri" w:cs="Calibri"/>
                <w:sz w:val="24"/>
              </w:rPr>
              <w:t>ałącznik nr 2</w:t>
            </w:r>
          </w:p>
        </w:tc>
        <w:tc>
          <w:tcPr>
            <w:tcW w:w="7088" w:type="dxa"/>
            <w:tcBorders>
              <w:top w:val="single" w:sz="8" w:space="0" w:color="auto"/>
              <w:left w:val="single" w:sz="8" w:space="0" w:color="auto"/>
              <w:bottom w:val="single" w:sz="8" w:space="0" w:color="auto"/>
              <w:right w:val="single" w:sz="8" w:space="0" w:color="auto"/>
            </w:tcBorders>
            <w:shd w:val="clear" w:color="auto" w:fill="FFFFFF"/>
            <w:vAlign w:val="center"/>
          </w:tcPr>
          <w:p w14:paraId="6B5AAD7E" w14:textId="77777777" w:rsidR="00496FF6" w:rsidRPr="003826D6" w:rsidRDefault="00496FF6" w:rsidP="00365F2E">
            <w:pPr>
              <w:tabs>
                <w:tab w:val="left" w:pos="2263"/>
                <w:tab w:val="left" w:pos="2825"/>
              </w:tabs>
              <w:spacing w:line="360" w:lineRule="auto"/>
              <w:ind w:left="4253" w:hanging="4253"/>
              <w:contextualSpacing/>
              <w:rPr>
                <w:rFonts w:ascii="Calibri" w:hAnsi="Calibri" w:cs="Calibri"/>
                <w:sz w:val="24"/>
              </w:rPr>
            </w:pPr>
            <w:r w:rsidRPr="003826D6">
              <w:rPr>
                <w:rStyle w:val="Domylnaczcionkaakapitu7"/>
                <w:rFonts w:ascii="Calibri" w:hAnsi="Calibri" w:cs="Calibri"/>
                <w:bCs/>
                <w:sz w:val="24"/>
              </w:rPr>
              <w:t>Oświadczenie o braku podstaw wykluczenia</w:t>
            </w:r>
          </w:p>
        </w:tc>
      </w:tr>
      <w:tr w:rsidR="00496FF6" w:rsidRPr="003826D6" w14:paraId="6FBA4500" w14:textId="77777777" w:rsidTr="00AF64DB">
        <w:trPr>
          <w:trHeight w:val="314"/>
        </w:trPr>
        <w:tc>
          <w:tcPr>
            <w:tcW w:w="2268" w:type="dxa"/>
            <w:tcBorders>
              <w:top w:val="single" w:sz="8" w:space="0" w:color="auto"/>
              <w:left w:val="single" w:sz="8" w:space="0" w:color="auto"/>
              <w:bottom w:val="single" w:sz="8" w:space="0" w:color="auto"/>
              <w:right w:val="single" w:sz="8" w:space="0" w:color="auto"/>
            </w:tcBorders>
            <w:shd w:val="clear" w:color="auto" w:fill="FFFFFF"/>
            <w:vAlign w:val="center"/>
          </w:tcPr>
          <w:p w14:paraId="7ECA6991" w14:textId="77777777" w:rsidR="00496FF6" w:rsidRPr="003826D6" w:rsidRDefault="003565DF" w:rsidP="00365F2E">
            <w:pPr>
              <w:pStyle w:val="Stopka"/>
              <w:widowControl w:val="0"/>
              <w:spacing w:line="360" w:lineRule="auto"/>
              <w:rPr>
                <w:rFonts w:ascii="Calibri" w:hAnsi="Calibri" w:cs="Calibri"/>
                <w:bCs/>
                <w:sz w:val="24"/>
              </w:rPr>
            </w:pPr>
            <w:r w:rsidRPr="003826D6">
              <w:rPr>
                <w:rFonts w:ascii="Calibri" w:hAnsi="Calibri" w:cs="Calibri"/>
                <w:bCs/>
                <w:sz w:val="24"/>
              </w:rPr>
              <w:t>Z</w:t>
            </w:r>
            <w:r w:rsidR="00C27030" w:rsidRPr="003826D6">
              <w:rPr>
                <w:rFonts w:ascii="Calibri" w:hAnsi="Calibri" w:cs="Calibri"/>
                <w:bCs/>
                <w:sz w:val="24"/>
              </w:rPr>
              <w:t xml:space="preserve">ałącznik nr 3 </w:t>
            </w:r>
          </w:p>
        </w:tc>
        <w:tc>
          <w:tcPr>
            <w:tcW w:w="7088" w:type="dxa"/>
            <w:tcBorders>
              <w:top w:val="single" w:sz="8" w:space="0" w:color="auto"/>
              <w:left w:val="single" w:sz="8" w:space="0" w:color="auto"/>
              <w:bottom w:val="single" w:sz="8" w:space="0" w:color="auto"/>
              <w:right w:val="single" w:sz="8" w:space="0" w:color="auto"/>
            </w:tcBorders>
            <w:shd w:val="clear" w:color="auto" w:fill="FFFFFF"/>
            <w:vAlign w:val="center"/>
          </w:tcPr>
          <w:p w14:paraId="3640D1B8" w14:textId="77777777" w:rsidR="00496FF6" w:rsidRPr="003826D6" w:rsidRDefault="00685178" w:rsidP="00365F2E">
            <w:pPr>
              <w:pStyle w:val="Stopka"/>
              <w:widowControl w:val="0"/>
              <w:spacing w:line="360" w:lineRule="auto"/>
              <w:rPr>
                <w:rFonts w:ascii="Calibri" w:hAnsi="Calibri" w:cs="Calibri"/>
                <w:sz w:val="24"/>
              </w:rPr>
            </w:pPr>
            <w:r w:rsidRPr="003826D6">
              <w:rPr>
                <w:rFonts w:ascii="Calibri" w:hAnsi="Calibri" w:cs="Calibri"/>
                <w:sz w:val="24"/>
              </w:rPr>
              <w:t>Opis przedmiotu zamówienia</w:t>
            </w:r>
            <w:r w:rsidR="00C27030" w:rsidRPr="003826D6">
              <w:rPr>
                <w:rFonts w:ascii="Calibri" w:hAnsi="Calibri" w:cs="Calibri"/>
                <w:sz w:val="24"/>
              </w:rPr>
              <w:t xml:space="preserve"> </w:t>
            </w:r>
          </w:p>
        </w:tc>
      </w:tr>
    </w:tbl>
    <w:p w14:paraId="57F603F0" w14:textId="77777777" w:rsidR="000D5ABC" w:rsidRPr="003826D6" w:rsidRDefault="000D5ABC" w:rsidP="00365F2E">
      <w:pPr>
        <w:tabs>
          <w:tab w:val="left" w:pos="6516"/>
          <w:tab w:val="left" w:pos="7078"/>
        </w:tabs>
        <w:spacing w:line="360" w:lineRule="auto"/>
        <w:rPr>
          <w:rFonts w:ascii="Calibri" w:hAnsi="Calibri" w:cs="Calibri"/>
          <w:sz w:val="24"/>
        </w:rPr>
      </w:pPr>
    </w:p>
    <w:p w14:paraId="1402009B" w14:textId="77777777" w:rsidR="00A22F61" w:rsidRPr="003826D6" w:rsidRDefault="00164A03" w:rsidP="00365F2E">
      <w:pPr>
        <w:numPr>
          <w:ilvl w:val="0"/>
          <w:numId w:val="8"/>
        </w:numPr>
        <w:spacing w:after="60" w:line="360" w:lineRule="auto"/>
        <w:ind w:left="426" w:hanging="426"/>
        <w:rPr>
          <w:rFonts w:ascii="Calibri" w:hAnsi="Calibri" w:cs="Calibri"/>
          <w:sz w:val="24"/>
        </w:rPr>
      </w:pPr>
      <w:r w:rsidRPr="003826D6">
        <w:rPr>
          <w:rFonts w:ascii="Calibri" w:hAnsi="Calibri" w:cs="Calibri"/>
          <w:sz w:val="24"/>
        </w:rPr>
        <w:br w:type="page"/>
      </w:r>
      <w:r w:rsidR="005F119E" w:rsidRPr="003826D6">
        <w:rPr>
          <w:rFonts w:ascii="Calibri" w:hAnsi="Calibri" w:cs="Calibri"/>
          <w:b/>
          <w:sz w:val="24"/>
        </w:rPr>
        <w:lastRenderedPageBreak/>
        <w:t>Informacje o Zamawiającym</w:t>
      </w:r>
    </w:p>
    <w:p w14:paraId="2BDDFBCC" w14:textId="77777777" w:rsidR="00A22F61" w:rsidRPr="003826D6" w:rsidRDefault="00A22F61" w:rsidP="00365F2E">
      <w:pPr>
        <w:numPr>
          <w:ilvl w:val="0"/>
          <w:numId w:val="9"/>
        </w:numPr>
        <w:spacing w:after="60" w:line="360" w:lineRule="auto"/>
        <w:ind w:left="851" w:hanging="425"/>
        <w:contextualSpacing/>
        <w:rPr>
          <w:rFonts w:ascii="Calibri" w:hAnsi="Calibri" w:cs="Calibri"/>
          <w:sz w:val="24"/>
        </w:rPr>
      </w:pPr>
      <w:r w:rsidRPr="003826D6">
        <w:rPr>
          <w:rFonts w:ascii="Calibri" w:hAnsi="Calibri" w:cs="Calibri"/>
          <w:sz w:val="24"/>
        </w:rPr>
        <w:t xml:space="preserve">Zamawiający: </w:t>
      </w:r>
      <w:r w:rsidRPr="003826D6">
        <w:rPr>
          <w:rFonts w:ascii="Calibri" w:hAnsi="Calibri" w:cs="Calibri"/>
          <w:b/>
          <w:sz w:val="24"/>
        </w:rPr>
        <w:t>KOMENDA STOŁECZNA POLICJI.</w:t>
      </w:r>
    </w:p>
    <w:p w14:paraId="7E119181" w14:textId="77777777" w:rsidR="00A22F61" w:rsidRPr="003826D6" w:rsidRDefault="00A22F61" w:rsidP="00365F2E">
      <w:pPr>
        <w:numPr>
          <w:ilvl w:val="0"/>
          <w:numId w:val="9"/>
        </w:numPr>
        <w:spacing w:after="60" w:line="360" w:lineRule="auto"/>
        <w:ind w:left="851" w:hanging="425"/>
        <w:contextualSpacing/>
        <w:rPr>
          <w:rFonts w:ascii="Calibri" w:hAnsi="Calibri" w:cs="Calibri"/>
          <w:sz w:val="24"/>
        </w:rPr>
      </w:pPr>
      <w:r w:rsidRPr="003826D6">
        <w:rPr>
          <w:rFonts w:ascii="Calibri" w:hAnsi="Calibri" w:cs="Calibri"/>
          <w:sz w:val="24"/>
        </w:rPr>
        <w:t xml:space="preserve">Adres Zamawiającego: </w:t>
      </w:r>
      <w:r w:rsidRPr="003826D6">
        <w:rPr>
          <w:rFonts w:ascii="Calibri" w:hAnsi="Calibri" w:cs="Calibri"/>
          <w:b/>
          <w:sz w:val="24"/>
        </w:rPr>
        <w:t>ul. Nowolipie 2, 00-150 Warszawa.</w:t>
      </w:r>
    </w:p>
    <w:p w14:paraId="0307FE40" w14:textId="77777777" w:rsidR="00A22F61" w:rsidRPr="003826D6" w:rsidRDefault="00A22F61" w:rsidP="00365F2E">
      <w:pPr>
        <w:numPr>
          <w:ilvl w:val="0"/>
          <w:numId w:val="9"/>
        </w:numPr>
        <w:spacing w:after="60" w:line="360" w:lineRule="auto"/>
        <w:ind w:left="851" w:hanging="425"/>
        <w:contextualSpacing/>
        <w:rPr>
          <w:rFonts w:ascii="Calibri" w:hAnsi="Calibri" w:cs="Calibri"/>
          <w:sz w:val="24"/>
        </w:rPr>
      </w:pPr>
      <w:r w:rsidRPr="003826D6">
        <w:rPr>
          <w:rFonts w:ascii="Calibri" w:hAnsi="Calibri" w:cs="Calibri"/>
          <w:sz w:val="24"/>
        </w:rPr>
        <w:t>Dane kontaktowe:</w:t>
      </w:r>
    </w:p>
    <w:p w14:paraId="64B17E71" w14:textId="77777777" w:rsidR="005809A0" w:rsidRPr="003826D6" w:rsidRDefault="005809A0" w:rsidP="00365F2E">
      <w:pPr>
        <w:spacing w:after="60" w:line="360" w:lineRule="auto"/>
        <w:ind w:firstLine="709"/>
        <w:contextualSpacing/>
        <w:rPr>
          <w:rFonts w:ascii="Calibri" w:hAnsi="Calibri" w:cs="Calibri"/>
          <w:sz w:val="24"/>
        </w:rPr>
      </w:pPr>
      <w:r w:rsidRPr="003826D6">
        <w:rPr>
          <w:rFonts w:ascii="Calibri" w:hAnsi="Calibri" w:cs="Calibri"/>
          <w:sz w:val="24"/>
        </w:rPr>
        <w:t xml:space="preserve">1) </w:t>
      </w:r>
      <w:r w:rsidR="00A22F61" w:rsidRPr="003826D6">
        <w:rPr>
          <w:rFonts w:ascii="Calibri" w:hAnsi="Calibri" w:cs="Calibri"/>
          <w:sz w:val="24"/>
        </w:rPr>
        <w:t xml:space="preserve">nr telefonu: </w:t>
      </w:r>
      <w:r w:rsidR="00A22F61" w:rsidRPr="003826D6">
        <w:rPr>
          <w:rFonts w:ascii="Calibri" w:hAnsi="Calibri" w:cs="Calibri"/>
          <w:b/>
          <w:sz w:val="24"/>
        </w:rPr>
        <w:t>47 72</w:t>
      </w:r>
      <w:r w:rsidR="00B65140">
        <w:rPr>
          <w:rFonts w:ascii="Calibri" w:hAnsi="Calibri" w:cs="Calibri"/>
          <w:b/>
          <w:sz w:val="24"/>
        </w:rPr>
        <w:t> 303 13</w:t>
      </w:r>
      <w:r w:rsidR="00A22F61" w:rsidRPr="003826D6">
        <w:rPr>
          <w:rFonts w:ascii="Calibri" w:hAnsi="Calibri" w:cs="Calibri"/>
          <w:b/>
          <w:sz w:val="24"/>
        </w:rPr>
        <w:t>;</w:t>
      </w:r>
    </w:p>
    <w:p w14:paraId="084CA0CE" w14:textId="77777777" w:rsidR="00C754C2" w:rsidRPr="003826D6" w:rsidRDefault="005809A0" w:rsidP="00365F2E">
      <w:pPr>
        <w:spacing w:after="60" w:line="360" w:lineRule="auto"/>
        <w:ind w:firstLine="709"/>
        <w:contextualSpacing/>
        <w:rPr>
          <w:rFonts w:ascii="Calibri" w:hAnsi="Calibri" w:cs="Calibri"/>
          <w:sz w:val="24"/>
        </w:rPr>
      </w:pPr>
      <w:r w:rsidRPr="003826D6">
        <w:rPr>
          <w:rFonts w:ascii="Calibri" w:hAnsi="Calibri" w:cs="Calibri"/>
          <w:sz w:val="24"/>
        </w:rPr>
        <w:t xml:space="preserve">2) </w:t>
      </w:r>
      <w:r w:rsidR="00C754C2" w:rsidRPr="003826D6">
        <w:rPr>
          <w:rFonts w:ascii="Calibri" w:hAnsi="Calibri" w:cs="Calibri"/>
          <w:sz w:val="24"/>
        </w:rPr>
        <w:t xml:space="preserve">adres poczty elektronicznej: </w:t>
      </w:r>
      <w:hyperlink r:id="rId10" w:history="1">
        <w:r w:rsidR="00082E5A" w:rsidRPr="003826D6">
          <w:rPr>
            <w:rStyle w:val="Hipercze"/>
            <w:rFonts w:ascii="Calibri" w:hAnsi="Calibri" w:cs="Calibri"/>
            <w:kern w:val="2"/>
            <w:sz w:val="24"/>
          </w:rPr>
          <w:t>zamowienia@ksp.policja.gov.pl</w:t>
        </w:r>
      </w:hyperlink>
      <w:r w:rsidR="00082E5A" w:rsidRPr="003826D6">
        <w:rPr>
          <w:rFonts w:ascii="Calibri" w:hAnsi="Calibri" w:cs="Calibri"/>
          <w:kern w:val="2"/>
          <w:sz w:val="24"/>
        </w:rPr>
        <w:t xml:space="preserve">. </w:t>
      </w:r>
    </w:p>
    <w:p w14:paraId="7EC1AA97" w14:textId="24FA6931" w:rsidR="00C754C2" w:rsidRPr="00E66253" w:rsidRDefault="00C754C2" w:rsidP="00365F2E">
      <w:pPr>
        <w:numPr>
          <w:ilvl w:val="0"/>
          <w:numId w:val="9"/>
        </w:numPr>
        <w:spacing w:after="60" w:line="360" w:lineRule="auto"/>
        <w:ind w:left="851" w:hanging="425"/>
        <w:contextualSpacing/>
        <w:rPr>
          <w:rFonts w:ascii="Calibri" w:hAnsi="Calibri" w:cs="Calibri"/>
          <w:sz w:val="24"/>
        </w:rPr>
      </w:pPr>
      <w:r w:rsidRPr="003826D6">
        <w:rPr>
          <w:rFonts w:ascii="Calibri" w:hAnsi="Calibri" w:cs="Calibri"/>
          <w:sz w:val="24"/>
        </w:rPr>
        <w:t xml:space="preserve">Adres strony internetowej prowadzonego postępowania: </w:t>
      </w:r>
      <w:bookmarkStart w:id="0" w:name="_Hlk195782644"/>
      <w:r w:rsidR="00FC3E41" w:rsidRPr="00E66253">
        <w:rPr>
          <w:rFonts w:ascii="Calibri" w:hAnsi="Calibri" w:cs="Calibri"/>
          <w:b/>
          <w:color w:val="0000FF"/>
          <w:kern w:val="2"/>
          <w:sz w:val="24"/>
          <w:u w:val="single"/>
        </w:rPr>
        <w:t>https://platformazakupowa.pl/</w:t>
      </w:r>
      <w:r w:rsidR="00FC3E41" w:rsidRPr="00F0521B">
        <w:rPr>
          <w:rFonts w:ascii="Calibri" w:hAnsi="Calibri" w:cs="Calibri"/>
          <w:b/>
          <w:color w:val="0000FF"/>
          <w:kern w:val="2"/>
          <w:sz w:val="24"/>
          <w:u w:val="single"/>
        </w:rPr>
        <w:t>transakcja/</w:t>
      </w:r>
      <w:r w:rsidR="00F0521B" w:rsidRPr="00F0521B">
        <w:rPr>
          <w:rFonts w:ascii="Calibri" w:hAnsi="Calibri" w:cs="Calibri"/>
          <w:b/>
          <w:color w:val="0000FF"/>
          <w:kern w:val="2"/>
          <w:sz w:val="24"/>
          <w:u w:val="single"/>
        </w:rPr>
        <w:t>1294644</w:t>
      </w:r>
      <w:r w:rsidR="00FC3E41" w:rsidRPr="00F0521B">
        <w:rPr>
          <w:rFonts w:ascii="Calibri" w:hAnsi="Calibri" w:cs="Calibri"/>
          <w:bCs/>
          <w:color w:val="auto"/>
          <w:kern w:val="2"/>
          <w:sz w:val="24"/>
        </w:rPr>
        <w:t>.</w:t>
      </w:r>
      <w:bookmarkEnd w:id="0"/>
    </w:p>
    <w:p w14:paraId="66BA660E" w14:textId="32C7AFD6" w:rsidR="00C754C2" w:rsidRPr="00E66253" w:rsidRDefault="00C754C2" w:rsidP="00365F2E">
      <w:pPr>
        <w:numPr>
          <w:ilvl w:val="0"/>
          <w:numId w:val="9"/>
        </w:numPr>
        <w:spacing w:after="60" w:line="360" w:lineRule="auto"/>
        <w:ind w:left="709" w:hanging="283"/>
        <w:contextualSpacing/>
        <w:rPr>
          <w:rFonts w:ascii="Calibri" w:hAnsi="Calibri" w:cs="Calibri"/>
          <w:sz w:val="24"/>
        </w:rPr>
      </w:pPr>
      <w:r w:rsidRPr="00E66253">
        <w:rPr>
          <w:rFonts w:ascii="Calibri" w:hAnsi="Calibri" w:cs="Calibri"/>
          <w:sz w:val="24"/>
        </w:rPr>
        <w:t xml:space="preserve">Adres strony internetowej, na której udostępniane będą zmiany i wyjaśnienia treści SWZ oraz inne dokumenty zamówienia bezpośrednio związane z postępowaniem o udzielenie zamówienia: </w:t>
      </w:r>
      <w:r w:rsidR="00FC3E41" w:rsidRPr="00E66253">
        <w:rPr>
          <w:rFonts w:ascii="Calibri" w:hAnsi="Calibri" w:cs="Calibri"/>
          <w:b/>
          <w:color w:val="0000FF"/>
          <w:kern w:val="2"/>
          <w:sz w:val="24"/>
          <w:u w:val="single"/>
        </w:rPr>
        <w:t>https://platformazakupowa.pl/transakcja/</w:t>
      </w:r>
      <w:r w:rsidR="00F0521B" w:rsidRPr="00F0521B">
        <w:rPr>
          <w:rFonts w:ascii="Calibri" w:hAnsi="Calibri" w:cs="Calibri"/>
          <w:b/>
          <w:color w:val="0000FF"/>
          <w:kern w:val="2"/>
          <w:sz w:val="24"/>
          <w:u w:val="single"/>
        </w:rPr>
        <w:t>1294644</w:t>
      </w:r>
      <w:r w:rsidR="00F0521B" w:rsidRPr="00F0521B">
        <w:rPr>
          <w:rFonts w:ascii="Calibri" w:hAnsi="Calibri" w:cs="Calibri"/>
          <w:bCs/>
          <w:color w:val="auto"/>
          <w:kern w:val="2"/>
          <w:sz w:val="24"/>
        </w:rPr>
        <w:t>.</w:t>
      </w:r>
    </w:p>
    <w:p w14:paraId="17EA0307" w14:textId="77777777" w:rsidR="002714FA" w:rsidRPr="003826D6" w:rsidRDefault="002714FA" w:rsidP="00365F2E">
      <w:pPr>
        <w:numPr>
          <w:ilvl w:val="0"/>
          <w:numId w:val="9"/>
        </w:numPr>
        <w:spacing w:after="60" w:line="360" w:lineRule="auto"/>
        <w:ind w:left="709" w:hanging="283"/>
        <w:contextualSpacing/>
        <w:rPr>
          <w:rFonts w:ascii="Calibri" w:hAnsi="Calibri" w:cs="Calibri"/>
          <w:sz w:val="24"/>
        </w:rPr>
      </w:pPr>
      <w:r w:rsidRPr="003826D6">
        <w:rPr>
          <w:rFonts w:ascii="Calibri" w:hAnsi="Calibri" w:cs="Calibri"/>
          <w:color w:val="auto"/>
          <w:sz w:val="24"/>
        </w:rPr>
        <w:t xml:space="preserve">Osobą uprawnioną do komunikowania się </w:t>
      </w:r>
      <w:r w:rsidRPr="003826D6">
        <w:rPr>
          <w:rFonts w:ascii="Calibri" w:hAnsi="Calibri" w:cs="Calibri"/>
          <w:bCs/>
          <w:color w:val="auto"/>
          <w:sz w:val="24"/>
        </w:rPr>
        <w:t>w zakresie zagadnień związanych z prowadzoną</w:t>
      </w:r>
      <w:r w:rsidRPr="003826D6">
        <w:rPr>
          <w:rFonts w:ascii="Calibri" w:hAnsi="Calibri" w:cs="Calibri"/>
          <w:bCs/>
          <w:sz w:val="24"/>
        </w:rPr>
        <w:t xml:space="preserve"> procedurą, jest </w:t>
      </w:r>
      <w:r w:rsidR="00AE152F" w:rsidRPr="003826D6">
        <w:rPr>
          <w:rFonts w:ascii="Calibri" w:hAnsi="Calibri" w:cs="Calibri"/>
          <w:bCs/>
          <w:sz w:val="24"/>
        </w:rPr>
        <w:t xml:space="preserve">Justyna Gruszczyńska </w:t>
      </w:r>
      <w:r w:rsidRPr="003826D6">
        <w:rPr>
          <w:rFonts w:ascii="Calibri" w:hAnsi="Calibri" w:cs="Calibri"/>
          <w:bCs/>
          <w:sz w:val="24"/>
        </w:rPr>
        <w:t>lub osoba zastępująca.</w:t>
      </w:r>
    </w:p>
    <w:p w14:paraId="0782D227" w14:textId="77777777" w:rsidR="00A34215" w:rsidRPr="003826D6" w:rsidRDefault="00A34215" w:rsidP="00365F2E">
      <w:pPr>
        <w:spacing w:after="60" w:line="360" w:lineRule="auto"/>
        <w:rPr>
          <w:rFonts w:ascii="Calibri" w:hAnsi="Calibri" w:cs="Calibri"/>
          <w:sz w:val="24"/>
        </w:rPr>
      </w:pPr>
    </w:p>
    <w:p w14:paraId="40C4D4E5" w14:textId="77777777" w:rsidR="00A22F61" w:rsidRPr="003826D6" w:rsidRDefault="005F119E" w:rsidP="00365F2E">
      <w:pPr>
        <w:numPr>
          <w:ilvl w:val="0"/>
          <w:numId w:val="8"/>
        </w:numPr>
        <w:spacing w:after="60" w:line="360" w:lineRule="auto"/>
        <w:ind w:left="426" w:hanging="426"/>
        <w:rPr>
          <w:rFonts w:ascii="Calibri" w:hAnsi="Calibri" w:cs="Calibri"/>
          <w:b/>
          <w:sz w:val="24"/>
        </w:rPr>
      </w:pPr>
      <w:r w:rsidRPr="003826D6">
        <w:rPr>
          <w:rFonts w:ascii="Calibri" w:hAnsi="Calibri" w:cs="Calibri"/>
          <w:b/>
          <w:sz w:val="24"/>
        </w:rPr>
        <w:t>Tryb udzielenia zamówienia</w:t>
      </w:r>
    </w:p>
    <w:p w14:paraId="5A282DE8" w14:textId="77777777" w:rsidR="00A34215" w:rsidRPr="003826D6" w:rsidRDefault="00036487" w:rsidP="00365F2E">
      <w:pPr>
        <w:numPr>
          <w:ilvl w:val="0"/>
          <w:numId w:val="10"/>
        </w:numPr>
        <w:spacing w:after="60" w:line="360" w:lineRule="auto"/>
        <w:ind w:left="709" w:hanging="284"/>
        <w:contextualSpacing/>
        <w:rPr>
          <w:rFonts w:ascii="Calibri" w:hAnsi="Calibri" w:cs="Calibri"/>
          <w:b/>
          <w:color w:val="auto"/>
          <w:sz w:val="24"/>
        </w:rPr>
      </w:pPr>
      <w:r w:rsidRPr="003826D6">
        <w:rPr>
          <w:rFonts w:ascii="Calibri" w:hAnsi="Calibri" w:cs="Calibri"/>
          <w:sz w:val="24"/>
        </w:rPr>
        <w:t xml:space="preserve">Postępowanie o udzielenie zamówienia prowadzone jest w </w:t>
      </w:r>
      <w:r w:rsidRPr="003826D6">
        <w:rPr>
          <w:rFonts w:ascii="Calibri" w:hAnsi="Calibri" w:cs="Calibri"/>
          <w:b/>
          <w:sz w:val="24"/>
        </w:rPr>
        <w:t>trybie podstawowym</w:t>
      </w:r>
      <w:r w:rsidR="009006E3" w:rsidRPr="003826D6">
        <w:rPr>
          <w:rFonts w:ascii="Calibri" w:hAnsi="Calibri" w:cs="Calibri"/>
          <w:b/>
          <w:sz w:val="24"/>
        </w:rPr>
        <w:t xml:space="preserve">, na podstawie art. </w:t>
      </w:r>
      <w:r w:rsidR="009006E3" w:rsidRPr="003826D6">
        <w:rPr>
          <w:rFonts w:ascii="Calibri" w:hAnsi="Calibri" w:cs="Calibri"/>
          <w:b/>
          <w:color w:val="auto"/>
          <w:sz w:val="24"/>
        </w:rPr>
        <w:t xml:space="preserve">275 </w:t>
      </w:r>
      <w:r w:rsidR="00DA4422" w:rsidRPr="003826D6">
        <w:rPr>
          <w:rFonts w:ascii="Calibri" w:hAnsi="Calibri" w:cs="Calibri"/>
          <w:b/>
          <w:color w:val="auto"/>
          <w:sz w:val="24"/>
        </w:rPr>
        <w:t>pkt</w:t>
      </w:r>
      <w:r w:rsidR="00534378" w:rsidRPr="003826D6">
        <w:rPr>
          <w:rFonts w:ascii="Calibri" w:hAnsi="Calibri" w:cs="Calibri"/>
          <w:b/>
          <w:color w:val="auto"/>
          <w:sz w:val="24"/>
        </w:rPr>
        <w:t xml:space="preserve"> 1 </w:t>
      </w:r>
      <w:r w:rsidR="009006E3" w:rsidRPr="003826D6">
        <w:rPr>
          <w:rFonts w:ascii="Calibri" w:hAnsi="Calibri" w:cs="Calibri"/>
          <w:b/>
          <w:color w:val="auto"/>
          <w:sz w:val="24"/>
        </w:rPr>
        <w:t>u</w:t>
      </w:r>
      <w:r w:rsidR="00D33451" w:rsidRPr="003826D6">
        <w:rPr>
          <w:rFonts w:ascii="Calibri" w:hAnsi="Calibri" w:cs="Calibri"/>
          <w:b/>
          <w:color w:val="auto"/>
          <w:sz w:val="24"/>
        </w:rPr>
        <w:t>stawy</w:t>
      </w:r>
      <w:r w:rsidRPr="003826D6">
        <w:rPr>
          <w:rFonts w:ascii="Calibri" w:hAnsi="Calibri" w:cs="Calibri"/>
          <w:b/>
          <w:color w:val="auto"/>
          <w:sz w:val="24"/>
        </w:rPr>
        <w:t>.</w:t>
      </w:r>
    </w:p>
    <w:p w14:paraId="5275F984" w14:textId="77777777" w:rsidR="007C3FA7" w:rsidRPr="00817F42" w:rsidRDefault="00036487" w:rsidP="00365F2E">
      <w:pPr>
        <w:numPr>
          <w:ilvl w:val="0"/>
          <w:numId w:val="10"/>
        </w:numPr>
        <w:spacing w:after="60" w:line="360" w:lineRule="auto"/>
        <w:ind w:left="709" w:hanging="284"/>
        <w:contextualSpacing/>
        <w:rPr>
          <w:rFonts w:ascii="Calibri" w:hAnsi="Calibri" w:cs="Calibri"/>
          <w:b/>
          <w:color w:val="auto"/>
          <w:sz w:val="24"/>
        </w:rPr>
      </w:pPr>
      <w:r w:rsidRPr="003826D6">
        <w:rPr>
          <w:rFonts w:ascii="Calibri" w:hAnsi="Calibri" w:cs="Calibri"/>
          <w:color w:val="auto"/>
          <w:sz w:val="24"/>
        </w:rPr>
        <w:t>Zamawiający przewiduje w</w:t>
      </w:r>
      <w:r w:rsidR="00A11DA1" w:rsidRPr="003826D6">
        <w:rPr>
          <w:rFonts w:ascii="Calibri" w:hAnsi="Calibri" w:cs="Calibri"/>
          <w:color w:val="auto"/>
          <w:sz w:val="24"/>
        </w:rPr>
        <w:t>ybór najkorzystniejszej oferty</w:t>
      </w:r>
      <w:r w:rsidRPr="003826D6">
        <w:rPr>
          <w:rFonts w:ascii="Calibri" w:hAnsi="Calibri" w:cs="Calibri"/>
          <w:color w:val="auto"/>
          <w:sz w:val="24"/>
        </w:rPr>
        <w:t xml:space="preserve"> </w:t>
      </w:r>
      <w:r w:rsidR="00A11DA1" w:rsidRPr="003826D6">
        <w:rPr>
          <w:rFonts w:ascii="Calibri" w:hAnsi="Calibri" w:cs="Calibri"/>
          <w:color w:val="auto"/>
          <w:sz w:val="24"/>
        </w:rPr>
        <w:t>bez możliwości</w:t>
      </w:r>
      <w:r w:rsidRPr="003826D6">
        <w:rPr>
          <w:rFonts w:ascii="Calibri" w:hAnsi="Calibri" w:cs="Calibri"/>
          <w:color w:val="auto"/>
          <w:sz w:val="24"/>
        </w:rPr>
        <w:t xml:space="preserve"> </w:t>
      </w:r>
      <w:r w:rsidR="00A34215" w:rsidRPr="003826D6">
        <w:rPr>
          <w:rFonts w:ascii="Calibri" w:hAnsi="Calibri" w:cs="Calibri"/>
          <w:color w:val="auto"/>
          <w:sz w:val="24"/>
        </w:rPr>
        <w:t>prowadzenia negocjacji w celu ulepszenia treści ofert, które podlegają ocenie w ramach kryteriów oceny ofert.</w:t>
      </w:r>
    </w:p>
    <w:p w14:paraId="4297FD2C" w14:textId="012BF6BE" w:rsidR="00817F42" w:rsidRPr="00817F42" w:rsidRDefault="00817F42" w:rsidP="00365F2E">
      <w:pPr>
        <w:numPr>
          <w:ilvl w:val="0"/>
          <w:numId w:val="10"/>
        </w:numPr>
        <w:spacing w:after="60" w:line="360" w:lineRule="auto"/>
        <w:ind w:left="709" w:hanging="284"/>
        <w:contextualSpacing/>
        <w:rPr>
          <w:rFonts w:ascii="Calibri" w:hAnsi="Calibri" w:cs="Calibri"/>
          <w:b/>
          <w:color w:val="auto"/>
          <w:kern w:val="2"/>
          <w:sz w:val="24"/>
        </w:rPr>
      </w:pPr>
      <w:r w:rsidRPr="00817F42">
        <w:rPr>
          <w:rFonts w:ascii="Calibri" w:hAnsi="Calibri" w:cs="Calibri"/>
          <w:color w:val="auto"/>
          <w:sz w:val="24"/>
        </w:rPr>
        <w:t>Zamawiający</w:t>
      </w:r>
      <w:r w:rsidRPr="00817F42">
        <w:rPr>
          <w:rFonts w:ascii="Calibri" w:hAnsi="Calibri" w:cs="Calibri"/>
          <w:color w:val="auto"/>
          <w:kern w:val="2"/>
          <w:sz w:val="24"/>
        </w:rPr>
        <w:t xml:space="preserve"> przewiduje odwróconą kolejność czynności, tj. może najpierw dokonać badania i oceny ofert, a następnie dokonać kwalifikacji podmiotowej Wykonawcy, którego oferta zostanie najwyżej oceniona, w zakresie braku podstaw wykluczenia z postępowania.</w:t>
      </w:r>
    </w:p>
    <w:p w14:paraId="12F22DCC" w14:textId="77777777" w:rsidR="00A34215" w:rsidRPr="003826D6" w:rsidRDefault="00A34215" w:rsidP="00365F2E">
      <w:pPr>
        <w:spacing w:after="60" w:line="360" w:lineRule="auto"/>
        <w:contextualSpacing/>
        <w:rPr>
          <w:rFonts w:ascii="Calibri" w:hAnsi="Calibri" w:cs="Calibri"/>
          <w:b/>
          <w:sz w:val="24"/>
        </w:rPr>
      </w:pPr>
    </w:p>
    <w:p w14:paraId="6FD3B3B6" w14:textId="77777777" w:rsidR="00036487" w:rsidRPr="003826D6" w:rsidRDefault="005F119E" w:rsidP="00365F2E">
      <w:pPr>
        <w:numPr>
          <w:ilvl w:val="0"/>
          <w:numId w:val="8"/>
        </w:numPr>
        <w:spacing w:after="60" w:line="360" w:lineRule="auto"/>
        <w:ind w:left="426" w:hanging="426"/>
        <w:rPr>
          <w:rFonts w:ascii="Calibri" w:hAnsi="Calibri" w:cs="Calibri"/>
          <w:b/>
          <w:sz w:val="24"/>
        </w:rPr>
      </w:pPr>
      <w:r w:rsidRPr="003826D6">
        <w:rPr>
          <w:rFonts w:ascii="Calibri" w:hAnsi="Calibri" w:cs="Calibri"/>
          <w:b/>
          <w:sz w:val="24"/>
        </w:rPr>
        <w:t>Opis przedmiotu zamówienia, termin wykonania</w:t>
      </w:r>
      <w:r w:rsidR="00496FF6" w:rsidRPr="003826D6">
        <w:rPr>
          <w:rFonts w:ascii="Calibri" w:hAnsi="Calibri" w:cs="Calibri"/>
          <w:b/>
          <w:sz w:val="24"/>
        </w:rPr>
        <w:t xml:space="preserve"> zamówienia</w:t>
      </w:r>
    </w:p>
    <w:p w14:paraId="27A24DB2" w14:textId="7868E104" w:rsidR="00082E5A" w:rsidRPr="003826D6" w:rsidRDefault="00082E5A" w:rsidP="00365F2E">
      <w:pPr>
        <w:widowControl w:val="0"/>
        <w:numPr>
          <w:ilvl w:val="0"/>
          <w:numId w:val="11"/>
        </w:numPr>
        <w:suppressAutoHyphens w:val="0"/>
        <w:spacing w:after="60" w:line="360" w:lineRule="auto"/>
        <w:ind w:left="851" w:hanging="425"/>
        <w:contextualSpacing/>
        <w:textAlignment w:val="auto"/>
        <w:rPr>
          <w:rFonts w:ascii="Calibri" w:hAnsi="Calibri" w:cs="Calibri"/>
          <w:b/>
          <w:sz w:val="24"/>
        </w:rPr>
      </w:pPr>
      <w:r w:rsidRPr="003826D6">
        <w:rPr>
          <w:rFonts w:ascii="Calibri" w:hAnsi="Calibri" w:cs="Calibri"/>
          <w:sz w:val="24"/>
        </w:rPr>
        <w:t>Przedmiotem</w:t>
      </w:r>
      <w:r w:rsidRPr="003826D6">
        <w:rPr>
          <w:rFonts w:ascii="Calibri" w:hAnsi="Calibri" w:cs="Calibri"/>
          <w:b/>
          <w:sz w:val="24"/>
        </w:rPr>
        <w:t xml:space="preserve"> </w:t>
      </w:r>
      <w:r w:rsidRPr="003826D6">
        <w:rPr>
          <w:rFonts w:ascii="Calibri" w:hAnsi="Calibri" w:cs="Calibri"/>
          <w:sz w:val="24"/>
        </w:rPr>
        <w:t xml:space="preserve">zamówienia jest </w:t>
      </w:r>
      <w:r w:rsidR="00715F90" w:rsidRPr="00C74AF3">
        <w:rPr>
          <w:rFonts w:ascii="Calibri" w:hAnsi="Calibri" w:cs="Calibri"/>
          <w:b/>
          <w:bCs/>
          <w:sz w:val="24"/>
        </w:rPr>
        <w:t xml:space="preserve">dostawa </w:t>
      </w:r>
      <w:r w:rsidR="007C1B07">
        <w:rPr>
          <w:rFonts w:ascii="Calibri" w:hAnsi="Calibri" w:cs="Calibri"/>
          <w:b/>
          <w:bCs/>
          <w:sz w:val="24"/>
        </w:rPr>
        <w:t>4 pojazdów typu ATV (quad) w policyjnej wersji oznakowanej</w:t>
      </w:r>
      <w:r w:rsidR="007D33A5" w:rsidRPr="00C74AF3">
        <w:rPr>
          <w:rFonts w:ascii="Calibri" w:hAnsi="Calibri" w:cs="Calibri"/>
          <w:b/>
          <w:bCs/>
          <w:sz w:val="24"/>
        </w:rPr>
        <w:t xml:space="preserve">, </w:t>
      </w:r>
      <w:r w:rsidR="00715F90" w:rsidRPr="003826D6">
        <w:rPr>
          <w:rFonts w:ascii="Calibri" w:hAnsi="Calibri" w:cs="Calibri"/>
          <w:sz w:val="24"/>
        </w:rPr>
        <w:t>zwan</w:t>
      </w:r>
      <w:r w:rsidR="007C1B07">
        <w:rPr>
          <w:rFonts w:ascii="Calibri" w:hAnsi="Calibri" w:cs="Calibri"/>
          <w:sz w:val="24"/>
        </w:rPr>
        <w:t>ych</w:t>
      </w:r>
      <w:r w:rsidR="00715F90" w:rsidRPr="003826D6">
        <w:rPr>
          <w:rFonts w:ascii="Calibri" w:hAnsi="Calibri" w:cs="Calibri"/>
          <w:sz w:val="24"/>
        </w:rPr>
        <w:t xml:space="preserve"> dalej pojazdem</w:t>
      </w:r>
      <w:r w:rsidR="007C1B07">
        <w:rPr>
          <w:rFonts w:ascii="Calibri" w:hAnsi="Calibri" w:cs="Calibri"/>
          <w:sz w:val="24"/>
        </w:rPr>
        <w:t xml:space="preserve"> lub pojazdami.</w:t>
      </w:r>
    </w:p>
    <w:p w14:paraId="188B73D1" w14:textId="77777777" w:rsidR="00082E5A" w:rsidRPr="003826D6" w:rsidRDefault="00082E5A" w:rsidP="00365F2E">
      <w:pPr>
        <w:widowControl w:val="0"/>
        <w:numPr>
          <w:ilvl w:val="0"/>
          <w:numId w:val="11"/>
        </w:numPr>
        <w:suppressAutoHyphens w:val="0"/>
        <w:spacing w:after="60" w:line="360" w:lineRule="auto"/>
        <w:ind w:left="851" w:hanging="425"/>
        <w:contextualSpacing/>
        <w:textAlignment w:val="auto"/>
        <w:rPr>
          <w:rFonts w:ascii="Calibri" w:hAnsi="Calibri" w:cs="Calibri"/>
          <w:b/>
          <w:sz w:val="24"/>
        </w:rPr>
      </w:pPr>
      <w:r w:rsidRPr="003826D6">
        <w:rPr>
          <w:rFonts w:ascii="Calibri" w:hAnsi="Calibri" w:cs="Calibri"/>
          <w:sz w:val="24"/>
        </w:rPr>
        <w:t xml:space="preserve">Szczegółowy opis przedmiotu zamówienia stanowi </w:t>
      </w:r>
      <w:r w:rsidR="00715F90" w:rsidRPr="003826D6">
        <w:rPr>
          <w:rFonts w:ascii="Calibri" w:hAnsi="Calibri" w:cs="Calibri"/>
          <w:sz w:val="24"/>
        </w:rPr>
        <w:t xml:space="preserve">Rozdział XIX oraz </w:t>
      </w:r>
      <w:r w:rsidR="00C27030" w:rsidRPr="003826D6">
        <w:rPr>
          <w:rFonts w:ascii="Calibri" w:hAnsi="Calibri" w:cs="Calibri"/>
          <w:sz w:val="24"/>
        </w:rPr>
        <w:t>z</w:t>
      </w:r>
      <w:r w:rsidRPr="003826D6">
        <w:rPr>
          <w:rFonts w:ascii="Calibri" w:hAnsi="Calibri" w:cs="Calibri"/>
          <w:sz w:val="24"/>
        </w:rPr>
        <w:t xml:space="preserve">ałącznik nr </w:t>
      </w:r>
      <w:r w:rsidR="00715F90" w:rsidRPr="003826D6">
        <w:rPr>
          <w:rFonts w:ascii="Calibri" w:hAnsi="Calibri" w:cs="Calibri"/>
          <w:sz w:val="24"/>
        </w:rPr>
        <w:t>3</w:t>
      </w:r>
      <w:r w:rsidRPr="003826D6">
        <w:rPr>
          <w:rFonts w:ascii="Calibri" w:hAnsi="Calibri" w:cs="Calibri"/>
          <w:sz w:val="24"/>
        </w:rPr>
        <w:t xml:space="preserve"> do SWZ.</w:t>
      </w:r>
    </w:p>
    <w:p w14:paraId="1193FFC8" w14:textId="6538E837" w:rsidR="000C0E76" w:rsidRPr="002A02F6" w:rsidRDefault="000C0E76" w:rsidP="00365F2E">
      <w:pPr>
        <w:widowControl w:val="0"/>
        <w:numPr>
          <w:ilvl w:val="0"/>
          <w:numId w:val="11"/>
        </w:numPr>
        <w:suppressAutoHyphens w:val="0"/>
        <w:spacing w:after="60" w:line="360" w:lineRule="auto"/>
        <w:ind w:left="851" w:hanging="425"/>
        <w:contextualSpacing/>
        <w:textAlignment w:val="auto"/>
        <w:rPr>
          <w:rFonts w:ascii="Calibri" w:hAnsi="Calibri" w:cs="Calibri"/>
          <w:color w:val="auto"/>
          <w:sz w:val="24"/>
        </w:rPr>
      </w:pPr>
      <w:r w:rsidRPr="002A02F6">
        <w:rPr>
          <w:rFonts w:ascii="Calibri" w:hAnsi="Calibri" w:cs="Calibri"/>
          <w:color w:val="auto"/>
          <w:sz w:val="24"/>
        </w:rPr>
        <w:t xml:space="preserve">Wykonawca udziela na każdy dostarczany pojazd minimum </w:t>
      </w:r>
      <w:r w:rsidRPr="002A02F6">
        <w:rPr>
          <w:rFonts w:ascii="Calibri" w:hAnsi="Calibri" w:cs="Calibri"/>
          <w:b/>
          <w:color w:val="auto"/>
          <w:sz w:val="24"/>
        </w:rPr>
        <w:t xml:space="preserve">24 </w:t>
      </w:r>
      <w:r w:rsidRPr="002A02F6">
        <w:rPr>
          <w:rFonts w:ascii="Calibri" w:hAnsi="Calibri" w:cs="Calibri"/>
          <w:b/>
          <w:bCs/>
          <w:color w:val="auto"/>
          <w:sz w:val="24"/>
        </w:rPr>
        <w:t xml:space="preserve">miesięcznej </w:t>
      </w:r>
      <w:r w:rsidRPr="002A02F6">
        <w:rPr>
          <w:rFonts w:ascii="Calibri" w:hAnsi="Calibri" w:cs="Calibri"/>
          <w:b/>
          <w:color w:val="auto"/>
          <w:sz w:val="24"/>
        </w:rPr>
        <w:t>gwarancji</w:t>
      </w:r>
      <w:r w:rsidRPr="002A02F6">
        <w:rPr>
          <w:rFonts w:ascii="Calibri" w:hAnsi="Calibri" w:cs="Calibri"/>
          <w:color w:val="auto"/>
          <w:sz w:val="24"/>
        </w:rPr>
        <w:t xml:space="preserve"> na: </w:t>
      </w:r>
    </w:p>
    <w:p w14:paraId="75C84756" w14:textId="5D9DCD51" w:rsidR="000C0E76" w:rsidRPr="002A02F6" w:rsidRDefault="000C0E76" w:rsidP="00365F2E">
      <w:pPr>
        <w:widowControl w:val="0"/>
        <w:suppressAutoHyphens w:val="0"/>
        <w:spacing w:after="60" w:line="360" w:lineRule="auto"/>
        <w:ind w:left="1440"/>
        <w:contextualSpacing/>
        <w:textAlignment w:val="auto"/>
        <w:rPr>
          <w:rFonts w:ascii="Calibri" w:hAnsi="Calibri" w:cs="Calibri"/>
          <w:color w:val="auto"/>
          <w:sz w:val="24"/>
        </w:rPr>
      </w:pPr>
      <w:r w:rsidRPr="002A02F6">
        <w:rPr>
          <w:rFonts w:ascii="Calibri" w:hAnsi="Calibri" w:cs="Calibri"/>
          <w:color w:val="auto"/>
          <w:sz w:val="24"/>
        </w:rPr>
        <w:t>1) podzespoły mechaniczne, elektryczne i elektroniczne,</w:t>
      </w:r>
    </w:p>
    <w:p w14:paraId="2E265F22" w14:textId="77777777" w:rsidR="004A7CF9" w:rsidRDefault="000C0E76" w:rsidP="00365F2E">
      <w:pPr>
        <w:widowControl w:val="0"/>
        <w:suppressAutoHyphens w:val="0"/>
        <w:spacing w:after="60" w:line="360" w:lineRule="auto"/>
        <w:ind w:left="1440"/>
        <w:contextualSpacing/>
        <w:textAlignment w:val="auto"/>
        <w:rPr>
          <w:rFonts w:ascii="Calibri" w:hAnsi="Calibri" w:cs="Calibri"/>
          <w:color w:val="auto"/>
          <w:sz w:val="24"/>
        </w:rPr>
      </w:pPr>
      <w:r w:rsidRPr="002A02F6">
        <w:rPr>
          <w:rFonts w:ascii="Calibri" w:hAnsi="Calibri" w:cs="Calibri"/>
          <w:color w:val="auto"/>
          <w:sz w:val="24"/>
        </w:rPr>
        <w:t>2) instalację i urządzenia  uprzywilejowania pojazdu</w:t>
      </w:r>
      <w:r w:rsidR="004A7CF9">
        <w:rPr>
          <w:rFonts w:ascii="Calibri" w:hAnsi="Calibri" w:cs="Calibri"/>
          <w:color w:val="auto"/>
          <w:sz w:val="24"/>
        </w:rPr>
        <w:t>,</w:t>
      </w:r>
    </w:p>
    <w:p w14:paraId="03F37BE1" w14:textId="566CCAC6" w:rsidR="003826D6" w:rsidRPr="004A7CF9" w:rsidRDefault="0051443B" w:rsidP="00365F2E">
      <w:pPr>
        <w:tabs>
          <w:tab w:val="left" w:pos="284"/>
        </w:tabs>
        <w:spacing w:after="60" w:line="360" w:lineRule="auto"/>
        <w:ind w:left="360"/>
        <w:textAlignment w:val="auto"/>
        <w:rPr>
          <w:rFonts w:ascii="Calibri" w:eastAsia="Calibri" w:hAnsi="Calibri" w:cs="Calibri"/>
          <w:b/>
          <w:sz w:val="24"/>
        </w:rPr>
      </w:pPr>
      <w:r>
        <w:rPr>
          <w:rFonts w:ascii="Calibri" w:hAnsi="Calibri" w:cs="Calibri"/>
          <w:color w:val="auto"/>
          <w:sz w:val="24"/>
        </w:rPr>
        <w:tab/>
      </w:r>
      <w:r w:rsidR="004A7CF9" w:rsidRPr="004A7CF9">
        <w:rPr>
          <w:rFonts w:ascii="Calibri" w:eastAsia="Calibri" w:hAnsi="Calibri" w:cs="Calibri"/>
          <w:b/>
          <w:sz w:val="24"/>
        </w:rPr>
        <w:t xml:space="preserve"> </w:t>
      </w:r>
      <w:r w:rsidR="004A7CF9" w:rsidRPr="00881A5F">
        <w:rPr>
          <w:rFonts w:ascii="Calibri" w:eastAsia="Calibri" w:hAnsi="Calibri" w:cs="Calibri"/>
          <w:b/>
          <w:sz w:val="24"/>
        </w:rPr>
        <w:t>- licząc od daty odbioru pojazdu przez Zamawiającego.</w:t>
      </w:r>
    </w:p>
    <w:p w14:paraId="19E14AEA" w14:textId="562B72A4" w:rsidR="00C55822" w:rsidRPr="00C55822" w:rsidRDefault="00C55822" w:rsidP="00365F2E">
      <w:pPr>
        <w:widowControl w:val="0"/>
        <w:numPr>
          <w:ilvl w:val="0"/>
          <w:numId w:val="11"/>
        </w:numPr>
        <w:suppressAutoHyphens w:val="0"/>
        <w:spacing w:after="60" w:line="360" w:lineRule="auto"/>
        <w:ind w:left="851" w:hanging="425"/>
        <w:contextualSpacing/>
        <w:textAlignment w:val="auto"/>
        <w:rPr>
          <w:rFonts w:ascii="Calibri" w:hAnsi="Calibri" w:cs="Calibri"/>
          <w:color w:val="auto"/>
          <w:sz w:val="24"/>
        </w:rPr>
      </w:pPr>
      <w:r>
        <w:rPr>
          <w:rFonts w:ascii="Calibri" w:hAnsi="Calibri" w:cs="Calibri"/>
          <w:color w:val="auto"/>
          <w:sz w:val="24"/>
        </w:rPr>
        <w:lastRenderedPageBreak/>
        <w:t xml:space="preserve">Wykonawca zobowiązany jest do wskazania </w:t>
      </w:r>
      <w:r w:rsidRPr="00B316DE">
        <w:rPr>
          <w:rFonts w:ascii="Calibri" w:hAnsi="Calibri" w:cs="Calibri"/>
          <w:b/>
          <w:bCs/>
          <w:color w:val="auto"/>
          <w:sz w:val="24"/>
        </w:rPr>
        <w:t xml:space="preserve">w formularzu oferty </w:t>
      </w:r>
      <w:r w:rsidRPr="00B316DE">
        <w:rPr>
          <w:rFonts w:ascii="Calibri" w:hAnsi="Calibri" w:cs="Calibri"/>
          <w:color w:val="auto"/>
          <w:sz w:val="24"/>
        </w:rPr>
        <w:t xml:space="preserve">(załącznik nr 1 do SWZ) </w:t>
      </w:r>
      <w:r w:rsidR="00B316DE" w:rsidRPr="00B316DE">
        <w:rPr>
          <w:rFonts w:ascii="Calibri" w:hAnsi="Calibri" w:cs="Calibri"/>
          <w:b/>
          <w:bCs/>
          <w:color w:val="auto"/>
          <w:sz w:val="24"/>
        </w:rPr>
        <w:t>mark</w:t>
      </w:r>
      <w:r w:rsidR="00B316DE">
        <w:rPr>
          <w:rFonts w:ascii="Calibri" w:hAnsi="Calibri" w:cs="Calibri"/>
          <w:b/>
          <w:bCs/>
          <w:color w:val="auto"/>
          <w:sz w:val="24"/>
        </w:rPr>
        <w:t>i</w:t>
      </w:r>
      <w:r w:rsidR="00B316DE" w:rsidRPr="00B316DE">
        <w:rPr>
          <w:rFonts w:ascii="Calibri" w:hAnsi="Calibri" w:cs="Calibri"/>
          <w:b/>
          <w:bCs/>
          <w:color w:val="auto"/>
          <w:sz w:val="24"/>
        </w:rPr>
        <w:t>, wariant</w:t>
      </w:r>
      <w:r w:rsidR="00B316DE">
        <w:rPr>
          <w:rFonts w:ascii="Calibri" w:hAnsi="Calibri" w:cs="Calibri"/>
          <w:b/>
          <w:bCs/>
          <w:color w:val="auto"/>
          <w:sz w:val="24"/>
        </w:rPr>
        <w:t>u</w:t>
      </w:r>
      <w:r w:rsidR="00B316DE" w:rsidRPr="00B316DE">
        <w:rPr>
          <w:rFonts w:ascii="Calibri" w:hAnsi="Calibri" w:cs="Calibri"/>
          <w:b/>
          <w:bCs/>
          <w:color w:val="auto"/>
          <w:sz w:val="24"/>
        </w:rPr>
        <w:t xml:space="preserve"> i oznaczeni</w:t>
      </w:r>
      <w:r w:rsidR="00B316DE">
        <w:rPr>
          <w:rFonts w:ascii="Calibri" w:hAnsi="Calibri" w:cs="Calibri"/>
          <w:b/>
          <w:bCs/>
          <w:color w:val="auto"/>
          <w:sz w:val="24"/>
        </w:rPr>
        <w:t>a</w:t>
      </w:r>
      <w:r w:rsidR="00B316DE" w:rsidRPr="00B316DE">
        <w:rPr>
          <w:rFonts w:ascii="Calibri" w:hAnsi="Calibri" w:cs="Calibri"/>
          <w:b/>
          <w:bCs/>
          <w:color w:val="auto"/>
          <w:sz w:val="24"/>
        </w:rPr>
        <w:t xml:space="preserve"> handlowe</w:t>
      </w:r>
      <w:r w:rsidR="00B316DE">
        <w:rPr>
          <w:rFonts w:ascii="Calibri" w:hAnsi="Calibri" w:cs="Calibri"/>
          <w:b/>
          <w:bCs/>
          <w:color w:val="auto"/>
          <w:sz w:val="24"/>
        </w:rPr>
        <w:t>go</w:t>
      </w:r>
      <w:r w:rsidR="00B316DE">
        <w:rPr>
          <w:rFonts w:ascii="Calibri" w:hAnsi="Calibri" w:cs="Calibri"/>
          <w:color w:val="auto"/>
          <w:sz w:val="24"/>
        </w:rPr>
        <w:t xml:space="preserve">, zaoferowanego pojazdu, zgodnie z danymi zawartymi we wzorze świadectwa WE. Jeśli Wykonawca nie wskaże powyższych danych, Zamawiający odrzuci ofertę na podstawie art. 226 ust. 1 pkt 5 ustawy, jako niezgodną </w:t>
      </w:r>
      <w:r w:rsidR="00B316DE">
        <w:rPr>
          <w:rFonts w:ascii="Calibri" w:hAnsi="Calibri" w:cs="Calibri"/>
          <w:color w:val="auto"/>
          <w:sz w:val="24"/>
        </w:rPr>
        <w:br/>
        <w:t xml:space="preserve">z warunkami zamówienia.  </w:t>
      </w:r>
    </w:p>
    <w:p w14:paraId="7EEE4BBC" w14:textId="76844468" w:rsidR="006903B7" w:rsidRPr="007C1B07" w:rsidRDefault="006903B7" w:rsidP="00365F2E">
      <w:pPr>
        <w:widowControl w:val="0"/>
        <w:numPr>
          <w:ilvl w:val="0"/>
          <w:numId w:val="11"/>
        </w:numPr>
        <w:suppressAutoHyphens w:val="0"/>
        <w:spacing w:after="60" w:line="360" w:lineRule="auto"/>
        <w:ind w:left="851" w:hanging="425"/>
        <w:contextualSpacing/>
        <w:textAlignment w:val="auto"/>
        <w:rPr>
          <w:rFonts w:ascii="Calibri" w:hAnsi="Calibri" w:cs="Calibri"/>
          <w:color w:val="auto"/>
          <w:sz w:val="24"/>
        </w:rPr>
      </w:pPr>
      <w:r w:rsidRPr="006903B7">
        <w:rPr>
          <w:rFonts w:ascii="Calibri" w:hAnsi="Calibri" w:cs="Calibri"/>
          <w:sz w:val="24"/>
        </w:rPr>
        <w:t>Zamawiający</w:t>
      </w:r>
      <w:r w:rsidR="006056A1">
        <w:rPr>
          <w:rFonts w:ascii="Calibri" w:hAnsi="Calibri" w:cs="Calibri"/>
          <w:color w:val="auto"/>
          <w:sz w:val="24"/>
        </w:rPr>
        <w:t xml:space="preserve"> </w:t>
      </w:r>
      <w:r w:rsidRPr="006903B7">
        <w:rPr>
          <w:rFonts w:ascii="Calibri" w:hAnsi="Calibri" w:cs="Calibri"/>
          <w:color w:val="auto"/>
          <w:sz w:val="24"/>
        </w:rPr>
        <w:t xml:space="preserve">żąda złożenia wraz z ofertą </w:t>
      </w:r>
      <w:r w:rsidRPr="006903B7">
        <w:rPr>
          <w:rFonts w:ascii="Calibri" w:hAnsi="Calibri" w:cs="Calibri"/>
          <w:b/>
          <w:color w:val="auto"/>
          <w:sz w:val="24"/>
        </w:rPr>
        <w:t>przedmiotow</w:t>
      </w:r>
      <w:r w:rsidR="007C1B07">
        <w:rPr>
          <w:rFonts w:ascii="Calibri" w:hAnsi="Calibri" w:cs="Calibri"/>
          <w:b/>
          <w:color w:val="auto"/>
          <w:sz w:val="24"/>
        </w:rPr>
        <w:t>ego</w:t>
      </w:r>
      <w:r w:rsidRPr="006903B7">
        <w:rPr>
          <w:rFonts w:ascii="Calibri" w:hAnsi="Calibri" w:cs="Calibri"/>
          <w:b/>
          <w:color w:val="auto"/>
          <w:sz w:val="24"/>
        </w:rPr>
        <w:t xml:space="preserve"> środk</w:t>
      </w:r>
      <w:r w:rsidR="007C1B07">
        <w:rPr>
          <w:rFonts w:ascii="Calibri" w:hAnsi="Calibri" w:cs="Calibri"/>
          <w:b/>
          <w:color w:val="auto"/>
          <w:sz w:val="24"/>
        </w:rPr>
        <w:t>a</w:t>
      </w:r>
      <w:r w:rsidRPr="006903B7">
        <w:rPr>
          <w:rFonts w:ascii="Calibri" w:hAnsi="Calibri" w:cs="Calibri"/>
          <w:b/>
          <w:color w:val="auto"/>
          <w:sz w:val="24"/>
        </w:rPr>
        <w:t xml:space="preserve"> dowodow</w:t>
      </w:r>
      <w:r w:rsidR="007C1B07">
        <w:rPr>
          <w:rFonts w:ascii="Calibri" w:hAnsi="Calibri" w:cs="Calibri"/>
          <w:b/>
          <w:color w:val="auto"/>
          <w:sz w:val="24"/>
        </w:rPr>
        <w:t>ego</w:t>
      </w:r>
      <w:r w:rsidRPr="006903B7">
        <w:rPr>
          <w:rFonts w:ascii="Calibri" w:hAnsi="Calibri" w:cs="Calibri"/>
          <w:color w:val="auto"/>
          <w:sz w:val="24"/>
        </w:rPr>
        <w:t xml:space="preserve"> na potwierdzenie zgodności oferowanych pojazdów z określonymi w opisie przedmiotu wymaganiami</w:t>
      </w:r>
      <w:r w:rsidR="007C1B07">
        <w:rPr>
          <w:rFonts w:ascii="Calibri" w:hAnsi="Calibri" w:cs="Calibri"/>
          <w:color w:val="auto"/>
          <w:sz w:val="24"/>
        </w:rPr>
        <w:t xml:space="preserve"> tj. </w:t>
      </w:r>
      <w:r w:rsidR="007C1B07" w:rsidRPr="007C1B07">
        <w:rPr>
          <w:rFonts w:ascii="Calibri" w:hAnsi="Calibri" w:cs="Calibri"/>
          <w:b/>
          <w:bCs/>
          <w:color w:val="auto"/>
          <w:sz w:val="24"/>
        </w:rPr>
        <w:t>wzoru</w:t>
      </w:r>
      <w:r w:rsidRPr="007C1B07">
        <w:rPr>
          <w:rFonts w:ascii="Calibri" w:hAnsi="Calibri" w:cs="Calibri"/>
          <w:b/>
          <w:bCs/>
          <w:color w:val="auto"/>
          <w:sz w:val="24"/>
        </w:rPr>
        <w:t xml:space="preserve"> świadectwa zgodności WE</w:t>
      </w:r>
      <w:r w:rsidR="007C1B07">
        <w:rPr>
          <w:rFonts w:ascii="Calibri" w:hAnsi="Calibri" w:cs="Calibri"/>
          <w:b/>
          <w:bCs/>
          <w:color w:val="auto"/>
          <w:sz w:val="24"/>
        </w:rPr>
        <w:t xml:space="preserve"> pojazdu</w:t>
      </w:r>
      <w:r w:rsidR="00C02DB5" w:rsidRPr="00162E96">
        <w:rPr>
          <w:rFonts w:ascii="Calibri" w:hAnsi="Calibri" w:cs="Calibri"/>
          <w:b/>
          <w:bCs/>
          <w:color w:val="auto"/>
          <w:sz w:val="24"/>
        </w:rPr>
        <w:t xml:space="preserve">, </w:t>
      </w:r>
      <w:r w:rsidR="00C02DB5" w:rsidRPr="00162E96">
        <w:rPr>
          <w:rFonts w:ascii="Calibri" w:hAnsi="Calibri" w:cs="Calibri"/>
          <w:color w:val="auto"/>
          <w:sz w:val="24"/>
        </w:rPr>
        <w:t xml:space="preserve">potwierdzającego parametry zawarte w Załączniku nr 3 do SWZ w punktach: </w:t>
      </w:r>
      <w:r w:rsidR="00D3763C" w:rsidRPr="00162E96">
        <w:rPr>
          <w:rFonts w:ascii="Calibri" w:hAnsi="Calibri" w:cs="Calibri"/>
          <w:color w:val="auto"/>
          <w:sz w:val="24"/>
        </w:rPr>
        <w:t>II 1.1) a-c, II 1.4) a, II 1.5) a.</w:t>
      </w:r>
    </w:p>
    <w:p w14:paraId="233146F0" w14:textId="31B57906" w:rsidR="006903B7" w:rsidRPr="006903B7" w:rsidRDefault="006903B7" w:rsidP="00365F2E">
      <w:pPr>
        <w:widowControl w:val="0"/>
        <w:numPr>
          <w:ilvl w:val="0"/>
          <w:numId w:val="11"/>
        </w:numPr>
        <w:suppressAutoHyphens w:val="0"/>
        <w:spacing w:after="60" w:line="360" w:lineRule="auto"/>
        <w:ind w:left="850" w:hanging="425"/>
        <w:contextualSpacing/>
        <w:textAlignment w:val="auto"/>
        <w:rPr>
          <w:rFonts w:ascii="Calibri" w:hAnsi="Calibri" w:cs="Calibri"/>
          <w:color w:val="auto"/>
          <w:sz w:val="24"/>
        </w:rPr>
      </w:pPr>
      <w:r w:rsidRPr="006903B7">
        <w:rPr>
          <w:rFonts w:ascii="Calibri" w:hAnsi="Calibri" w:cs="Calibri"/>
          <w:color w:val="auto"/>
          <w:sz w:val="24"/>
        </w:rPr>
        <w:t>Zamawiający przyzna punkty w kry</w:t>
      </w:r>
      <w:r w:rsidRPr="00367B66">
        <w:rPr>
          <w:rFonts w:ascii="Calibri" w:hAnsi="Calibri" w:cs="Calibri"/>
          <w:color w:val="auto"/>
          <w:sz w:val="24"/>
        </w:rPr>
        <w:t>teri</w:t>
      </w:r>
      <w:r w:rsidR="007C1B07" w:rsidRPr="00367B66">
        <w:rPr>
          <w:rFonts w:ascii="Calibri" w:hAnsi="Calibri" w:cs="Calibri"/>
          <w:color w:val="auto"/>
          <w:sz w:val="24"/>
        </w:rPr>
        <w:t>um</w:t>
      </w:r>
      <w:r w:rsidRPr="00367B66">
        <w:rPr>
          <w:rFonts w:ascii="Calibri" w:hAnsi="Calibri" w:cs="Calibri"/>
          <w:color w:val="auto"/>
          <w:sz w:val="24"/>
        </w:rPr>
        <w:t xml:space="preserve"> oceny ofer</w:t>
      </w:r>
      <w:r w:rsidR="007C1B07" w:rsidRPr="00367B66">
        <w:rPr>
          <w:rFonts w:ascii="Calibri" w:hAnsi="Calibri" w:cs="Calibri"/>
          <w:color w:val="auto"/>
          <w:sz w:val="24"/>
        </w:rPr>
        <w:t xml:space="preserve">t: </w:t>
      </w:r>
      <w:r w:rsidRPr="00367B66">
        <w:rPr>
          <w:rFonts w:ascii="Calibri" w:hAnsi="Calibri" w:cs="Calibri"/>
          <w:color w:val="auto"/>
          <w:sz w:val="24"/>
        </w:rPr>
        <w:t xml:space="preserve">współczynnik masy pojazdu do maksymalnej mocy netto silnika na </w:t>
      </w:r>
      <w:r w:rsidRPr="006903B7">
        <w:rPr>
          <w:rFonts w:ascii="Calibri" w:hAnsi="Calibri" w:cs="Calibri"/>
          <w:color w:val="auto"/>
          <w:sz w:val="24"/>
        </w:rPr>
        <w:t>podstawie danych z</w:t>
      </w:r>
      <w:r w:rsidR="007C1B07">
        <w:rPr>
          <w:rFonts w:ascii="Calibri" w:hAnsi="Calibri" w:cs="Calibri"/>
          <w:color w:val="auto"/>
          <w:sz w:val="24"/>
        </w:rPr>
        <w:t xml:space="preserve"> wzoru</w:t>
      </w:r>
      <w:r w:rsidRPr="006903B7">
        <w:rPr>
          <w:rFonts w:ascii="Calibri" w:hAnsi="Calibri" w:cs="Calibri"/>
          <w:color w:val="auto"/>
          <w:sz w:val="24"/>
        </w:rPr>
        <w:t xml:space="preserve"> świadectwa zgodności WE pojazdu. Zamawiający, mimo dopuszczenia uzupełnienia </w:t>
      </w:r>
      <w:r w:rsidR="007C1B07">
        <w:rPr>
          <w:rFonts w:ascii="Calibri" w:hAnsi="Calibri" w:cs="Calibri"/>
          <w:color w:val="auto"/>
          <w:sz w:val="24"/>
        </w:rPr>
        <w:t>wzoru</w:t>
      </w:r>
      <w:r w:rsidRPr="006903B7">
        <w:rPr>
          <w:rFonts w:ascii="Calibri" w:hAnsi="Calibri" w:cs="Calibri"/>
          <w:color w:val="auto"/>
          <w:sz w:val="24"/>
        </w:rPr>
        <w:t xml:space="preserve"> świadectwa zgodności WE pojazdu, </w:t>
      </w:r>
      <w:r w:rsidRPr="006903B7">
        <w:rPr>
          <w:rFonts w:ascii="Calibri" w:hAnsi="Calibri" w:cs="Calibri"/>
          <w:b/>
          <w:color w:val="auto"/>
          <w:sz w:val="24"/>
        </w:rPr>
        <w:t>nie przyzna punktów</w:t>
      </w:r>
      <w:r w:rsidRPr="006903B7">
        <w:rPr>
          <w:rFonts w:ascii="Calibri" w:hAnsi="Calibri" w:cs="Calibri"/>
          <w:color w:val="auto"/>
          <w:sz w:val="24"/>
        </w:rPr>
        <w:t xml:space="preserve"> w niniejszy</w:t>
      </w:r>
      <w:r w:rsidR="007C1B07">
        <w:rPr>
          <w:rFonts w:ascii="Calibri" w:hAnsi="Calibri" w:cs="Calibri"/>
          <w:color w:val="auto"/>
          <w:sz w:val="24"/>
        </w:rPr>
        <w:t xml:space="preserve">m </w:t>
      </w:r>
      <w:r w:rsidRPr="006903B7">
        <w:rPr>
          <w:rFonts w:ascii="Calibri" w:hAnsi="Calibri" w:cs="Calibri"/>
          <w:color w:val="auto"/>
          <w:sz w:val="24"/>
        </w:rPr>
        <w:t>kryteri</w:t>
      </w:r>
      <w:r w:rsidR="007C1B07">
        <w:rPr>
          <w:rFonts w:ascii="Calibri" w:hAnsi="Calibri" w:cs="Calibri"/>
          <w:color w:val="auto"/>
          <w:sz w:val="24"/>
        </w:rPr>
        <w:t>um</w:t>
      </w:r>
      <w:r w:rsidRPr="006903B7">
        <w:rPr>
          <w:rFonts w:ascii="Calibri" w:hAnsi="Calibri" w:cs="Calibri"/>
          <w:color w:val="auto"/>
          <w:sz w:val="24"/>
        </w:rPr>
        <w:t xml:space="preserve">, </w:t>
      </w:r>
      <w:r w:rsidRPr="006903B7">
        <w:rPr>
          <w:rFonts w:ascii="Calibri" w:hAnsi="Calibri" w:cs="Calibri"/>
          <w:b/>
          <w:color w:val="auto"/>
          <w:sz w:val="24"/>
        </w:rPr>
        <w:t>jeśli przedmiotowy dokument nie zostanie złożony wraz z ofertą.</w:t>
      </w:r>
    </w:p>
    <w:p w14:paraId="347B17B1" w14:textId="77777777" w:rsidR="006903B7" w:rsidRPr="006903B7" w:rsidRDefault="006903B7" w:rsidP="00365F2E">
      <w:pPr>
        <w:widowControl w:val="0"/>
        <w:numPr>
          <w:ilvl w:val="0"/>
          <w:numId w:val="11"/>
        </w:numPr>
        <w:suppressAutoHyphens w:val="0"/>
        <w:spacing w:after="60" w:line="360" w:lineRule="auto"/>
        <w:ind w:left="850" w:hanging="425"/>
        <w:contextualSpacing/>
        <w:textAlignment w:val="auto"/>
        <w:rPr>
          <w:rFonts w:ascii="Calibri" w:hAnsi="Calibri" w:cs="Calibri"/>
          <w:color w:val="auto"/>
          <w:sz w:val="24"/>
        </w:rPr>
      </w:pPr>
      <w:r w:rsidRPr="006903B7">
        <w:rPr>
          <w:rFonts w:ascii="Calibri" w:hAnsi="Calibri" w:cs="Calibri"/>
          <w:color w:val="auto"/>
          <w:sz w:val="24"/>
        </w:rPr>
        <w:t xml:space="preserve">Zamawiający akceptuje równoważne przedmiotowe środki dowodowe, jeżeli potwierdzają, że oferowane pojazdy spełniają określone przez Zamawiającego wymagania. </w:t>
      </w:r>
    </w:p>
    <w:p w14:paraId="7148A51C" w14:textId="7A00A3FB" w:rsidR="006903B7" w:rsidRPr="006903B7" w:rsidRDefault="006903B7" w:rsidP="00365F2E">
      <w:pPr>
        <w:widowControl w:val="0"/>
        <w:numPr>
          <w:ilvl w:val="0"/>
          <w:numId w:val="11"/>
        </w:numPr>
        <w:suppressAutoHyphens w:val="0"/>
        <w:spacing w:after="60" w:line="360" w:lineRule="auto"/>
        <w:ind w:left="850" w:hanging="425"/>
        <w:contextualSpacing/>
        <w:textAlignment w:val="auto"/>
        <w:rPr>
          <w:rFonts w:ascii="Calibri" w:hAnsi="Calibri" w:cs="Calibri"/>
          <w:color w:val="auto"/>
          <w:sz w:val="24"/>
        </w:rPr>
      </w:pPr>
      <w:r w:rsidRPr="006903B7">
        <w:rPr>
          <w:rFonts w:ascii="Calibri" w:hAnsi="Calibri" w:cs="Calibri"/>
          <w:color w:val="auto"/>
          <w:sz w:val="24"/>
        </w:rPr>
        <w:t xml:space="preserve">Jeżeli Wykonawca nie złoży przedmiotowych środków dowodowych lub przedmiotowe środki dowodowe są niekompletne, Zamawiający wezwie do ich złożenia lub uzupełnienia w wyznaczonym terminie, z zastrzeżeniem ust. </w:t>
      </w:r>
      <w:r w:rsidR="007C1B07">
        <w:rPr>
          <w:rFonts w:ascii="Calibri" w:hAnsi="Calibri" w:cs="Calibri"/>
          <w:color w:val="auto"/>
          <w:sz w:val="24"/>
        </w:rPr>
        <w:t>5</w:t>
      </w:r>
      <w:r w:rsidRPr="006903B7">
        <w:rPr>
          <w:rFonts w:ascii="Calibri" w:hAnsi="Calibri" w:cs="Calibri"/>
          <w:color w:val="auto"/>
          <w:sz w:val="24"/>
        </w:rPr>
        <w:t>.</w:t>
      </w:r>
    </w:p>
    <w:p w14:paraId="0AF30BC6" w14:textId="77777777" w:rsidR="0032627A" w:rsidRPr="003826D6" w:rsidRDefault="00B25EB2" w:rsidP="00365F2E">
      <w:pPr>
        <w:widowControl w:val="0"/>
        <w:numPr>
          <w:ilvl w:val="0"/>
          <w:numId w:val="11"/>
        </w:numPr>
        <w:suppressAutoHyphens w:val="0"/>
        <w:spacing w:after="60" w:line="360" w:lineRule="auto"/>
        <w:ind w:left="850" w:hanging="425"/>
        <w:contextualSpacing/>
        <w:textAlignment w:val="auto"/>
        <w:rPr>
          <w:rFonts w:ascii="Calibri" w:hAnsi="Calibri" w:cs="Calibri"/>
          <w:color w:val="auto"/>
          <w:sz w:val="24"/>
        </w:rPr>
      </w:pPr>
      <w:r w:rsidRPr="003826D6">
        <w:rPr>
          <w:rFonts w:ascii="Calibri" w:hAnsi="Calibri" w:cs="Calibri"/>
          <w:color w:val="auto"/>
          <w:sz w:val="24"/>
        </w:rPr>
        <w:t xml:space="preserve">Zamawiający </w:t>
      </w:r>
      <w:r w:rsidR="0032627A" w:rsidRPr="003826D6">
        <w:rPr>
          <w:rFonts w:ascii="Calibri" w:hAnsi="Calibri" w:cs="Calibri"/>
          <w:color w:val="auto"/>
          <w:sz w:val="24"/>
        </w:rPr>
        <w:t>może żądać od Wykonawców wyjaśnień dotyczących treści przedmiotowych środków dowodowych.</w:t>
      </w:r>
    </w:p>
    <w:p w14:paraId="29177449" w14:textId="77777777" w:rsidR="00E319BE" w:rsidRPr="003826D6" w:rsidRDefault="00E319BE" w:rsidP="00365F2E">
      <w:pPr>
        <w:widowControl w:val="0"/>
        <w:numPr>
          <w:ilvl w:val="0"/>
          <w:numId w:val="11"/>
        </w:numPr>
        <w:suppressAutoHyphens w:val="0"/>
        <w:spacing w:after="60" w:line="360" w:lineRule="auto"/>
        <w:ind w:left="850" w:hanging="425"/>
        <w:contextualSpacing/>
        <w:textAlignment w:val="auto"/>
        <w:rPr>
          <w:rFonts w:ascii="Calibri" w:hAnsi="Calibri" w:cs="Calibri"/>
          <w:color w:val="auto"/>
          <w:sz w:val="24"/>
        </w:rPr>
      </w:pPr>
      <w:r w:rsidRPr="003826D6">
        <w:rPr>
          <w:rFonts w:ascii="Calibri" w:hAnsi="Calibri" w:cs="Calibri"/>
          <w:color w:val="auto"/>
          <w:sz w:val="24"/>
        </w:rPr>
        <w:t xml:space="preserve">Przedmiotowe środki dowodowe sporządzone w języku obcym muszą zostać złożone wraz z tłumaczeniem na język polski. </w:t>
      </w:r>
    </w:p>
    <w:p w14:paraId="03D4E7B2" w14:textId="77777777" w:rsidR="002F66A6" w:rsidRPr="003826D6" w:rsidRDefault="002F66A6" w:rsidP="00365F2E">
      <w:pPr>
        <w:widowControl w:val="0"/>
        <w:numPr>
          <w:ilvl w:val="0"/>
          <w:numId w:val="11"/>
        </w:numPr>
        <w:suppressAutoHyphens w:val="0"/>
        <w:spacing w:after="60" w:line="360" w:lineRule="auto"/>
        <w:ind w:left="850" w:hanging="425"/>
        <w:contextualSpacing/>
        <w:textAlignment w:val="auto"/>
        <w:rPr>
          <w:rFonts w:ascii="Calibri" w:hAnsi="Calibri" w:cs="Calibri"/>
          <w:color w:val="auto"/>
          <w:kern w:val="2"/>
          <w:sz w:val="24"/>
        </w:rPr>
      </w:pPr>
      <w:r w:rsidRPr="003826D6">
        <w:rPr>
          <w:rFonts w:ascii="Calibri" w:hAnsi="Calibri" w:cs="Calibri"/>
          <w:color w:val="auto"/>
          <w:sz w:val="24"/>
        </w:rPr>
        <w:t>Użyte</w:t>
      </w:r>
      <w:r w:rsidRPr="003826D6">
        <w:rPr>
          <w:rFonts w:ascii="Calibri" w:hAnsi="Calibri" w:cs="Calibri"/>
          <w:color w:val="auto"/>
          <w:kern w:val="2"/>
          <w:sz w:val="24"/>
        </w:rPr>
        <w:t xml:space="preserve"> przez Zamawiającego, w niniejszej dokumentacji:</w:t>
      </w:r>
    </w:p>
    <w:p w14:paraId="19C93C9B" w14:textId="77777777" w:rsidR="002F66A6" w:rsidRPr="003826D6" w:rsidRDefault="002F66A6" w:rsidP="00365F2E">
      <w:pPr>
        <w:widowControl w:val="0"/>
        <w:numPr>
          <w:ilvl w:val="0"/>
          <w:numId w:val="23"/>
        </w:numPr>
        <w:suppressAutoHyphens w:val="0"/>
        <w:spacing w:after="60" w:line="360" w:lineRule="auto"/>
        <w:ind w:left="1276"/>
        <w:contextualSpacing/>
        <w:textAlignment w:val="auto"/>
        <w:rPr>
          <w:rFonts w:ascii="Calibri" w:hAnsi="Calibri" w:cs="Calibri"/>
          <w:color w:val="auto"/>
          <w:kern w:val="2"/>
          <w:sz w:val="24"/>
        </w:rPr>
      </w:pPr>
      <w:r w:rsidRPr="003826D6">
        <w:rPr>
          <w:rFonts w:ascii="Calibri" w:hAnsi="Calibri" w:cs="Calibri"/>
          <w:color w:val="auto"/>
          <w:kern w:val="2"/>
          <w:sz w:val="24"/>
        </w:rPr>
        <w:t xml:space="preserve">znaki towarowe, patenty lub pochodzenie, źródła lub szczególny proces, który charakteryzuje produkty lub usługi dostarczane przez konkretnego wykonawcę, </w:t>
      </w:r>
      <w:r w:rsidRPr="003826D6">
        <w:rPr>
          <w:rFonts w:ascii="Calibri" w:hAnsi="Calibri" w:cs="Calibri"/>
          <w:color w:val="auto"/>
          <w:kern w:val="2"/>
          <w:sz w:val="24"/>
        </w:rPr>
        <w:br/>
        <w:t>o których mowa w art. 99 ust. 4 ustawy, oraz</w:t>
      </w:r>
    </w:p>
    <w:p w14:paraId="5826CED7" w14:textId="77777777" w:rsidR="002F66A6" w:rsidRPr="003826D6" w:rsidRDefault="002F66A6" w:rsidP="00365F2E">
      <w:pPr>
        <w:widowControl w:val="0"/>
        <w:numPr>
          <w:ilvl w:val="0"/>
          <w:numId w:val="23"/>
        </w:numPr>
        <w:suppressAutoHyphens w:val="0"/>
        <w:spacing w:after="60" w:line="360" w:lineRule="auto"/>
        <w:ind w:left="1276"/>
        <w:contextualSpacing/>
        <w:textAlignment w:val="auto"/>
        <w:rPr>
          <w:rFonts w:ascii="Calibri" w:hAnsi="Calibri" w:cs="Calibri"/>
          <w:color w:val="auto"/>
          <w:kern w:val="2"/>
          <w:sz w:val="24"/>
        </w:rPr>
      </w:pPr>
      <w:r w:rsidRPr="003826D6">
        <w:rPr>
          <w:rFonts w:ascii="Calibri" w:hAnsi="Calibri" w:cs="Calibri"/>
          <w:color w:val="auto"/>
          <w:kern w:val="2"/>
          <w:sz w:val="24"/>
        </w:rPr>
        <w:t>normy, europejskie oceny techniczne, aprobaty, specyfikacje techniczne i systemy referencji technicznych, o których mowa w art. 101 ust. 4 ustawy</w:t>
      </w:r>
    </w:p>
    <w:p w14:paraId="63D9E159" w14:textId="77777777" w:rsidR="002F66A6" w:rsidRPr="003826D6" w:rsidRDefault="002F66A6" w:rsidP="00365F2E">
      <w:pPr>
        <w:widowControl w:val="0"/>
        <w:suppressAutoHyphens w:val="0"/>
        <w:spacing w:after="60" w:line="360" w:lineRule="auto"/>
        <w:ind w:left="850"/>
        <w:contextualSpacing/>
        <w:textAlignment w:val="auto"/>
        <w:rPr>
          <w:rFonts w:ascii="Calibri" w:hAnsi="Calibri" w:cs="Calibri"/>
          <w:color w:val="auto"/>
          <w:kern w:val="2"/>
          <w:sz w:val="24"/>
        </w:rPr>
      </w:pPr>
      <w:r w:rsidRPr="003826D6">
        <w:rPr>
          <w:rFonts w:ascii="Calibri" w:hAnsi="Calibri" w:cs="Calibri"/>
          <w:color w:val="auto"/>
          <w:kern w:val="2"/>
          <w:sz w:val="24"/>
        </w:rPr>
        <w:t xml:space="preserve">- stanowią wyłącznie wzorzec jakościowy, funkcjonalny, techniczny, technologiczny lub estetyczny i we wszystkich przypadkach ich użycia dopuszcza się stosowanie materiałów, urządzeń, systemów technicznych i innych elementów równoważnych, zwanych dalej „rozwiązaniami równoważnymi”. Określone materiały, urządzenia, systemy techniczne </w:t>
      </w:r>
      <w:r w:rsidRPr="003826D6">
        <w:rPr>
          <w:rFonts w:ascii="Calibri" w:hAnsi="Calibri" w:cs="Calibri"/>
          <w:color w:val="auto"/>
          <w:kern w:val="2"/>
          <w:sz w:val="24"/>
        </w:rPr>
        <w:br/>
      </w:r>
      <w:r w:rsidRPr="003826D6">
        <w:rPr>
          <w:rFonts w:ascii="Calibri" w:hAnsi="Calibri" w:cs="Calibri"/>
          <w:color w:val="auto"/>
          <w:kern w:val="2"/>
          <w:sz w:val="24"/>
        </w:rPr>
        <w:lastRenderedPageBreak/>
        <w:t>i inne elementy opisu przy pomocy „sformułowań ograniczających” mogą być zastąpione rozwiązaniami równoważnymi o odpowiednio nie gorszych właściwościach technicznych, technologicznych, estetycznych oraz nie gorszych cechach jakościowych lub funkcjonalnych opisanych w niniejszej dokumentacji. Użycie „sformułowań ograniczających” nie ma na celu preferowania danego producenta lub jego produktu, lecz służy jedynie wskazaniu na rozwiązanie, które powinno posiadać właściwości oraz cechy nie gorsze od podanych w niniejszej dokumentacji. Zamawiający w przypadku ofert zawierających rozwiązania równoważne będzie je weryfikować pod względem spełniania wymogów poszczególnych pozycji wymagań zawartych w niniejszej dokumentacji. Wykonawca obowiązany jest udowodnić w ofercie równoważność oferowanych materiałów. Zamawiający nie uzna oferowanych rozwiązań za równoważne, jeśli będą o gorszych właściwościach lub cechach niż wskazane w niniejszej dokumentacji.</w:t>
      </w:r>
    </w:p>
    <w:p w14:paraId="38A70BF8" w14:textId="77777777" w:rsidR="0032627A" w:rsidRPr="003826D6" w:rsidRDefault="00567B6A" w:rsidP="00365F2E">
      <w:pPr>
        <w:widowControl w:val="0"/>
        <w:numPr>
          <w:ilvl w:val="0"/>
          <w:numId w:val="11"/>
        </w:numPr>
        <w:suppressAutoHyphens w:val="0"/>
        <w:spacing w:after="60" w:line="360" w:lineRule="auto"/>
        <w:ind w:left="850" w:hanging="425"/>
        <w:contextualSpacing/>
        <w:textAlignment w:val="auto"/>
        <w:rPr>
          <w:rFonts w:ascii="Calibri" w:hAnsi="Calibri" w:cs="Calibri"/>
          <w:color w:val="auto"/>
          <w:sz w:val="24"/>
        </w:rPr>
      </w:pPr>
      <w:r w:rsidRPr="003826D6">
        <w:rPr>
          <w:rFonts w:ascii="Calibri" w:hAnsi="Calibri" w:cs="Calibri"/>
          <w:color w:val="auto"/>
          <w:sz w:val="24"/>
        </w:rPr>
        <w:t>Zam</w:t>
      </w:r>
      <w:r w:rsidR="00BD7A17" w:rsidRPr="003826D6">
        <w:rPr>
          <w:rFonts w:ascii="Calibri" w:hAnsi="Calibri" w:cs="Calibri"/>
          <w:color w:val="auto"/>
          <w:sz w:val="24"/>
        </w:rPr>
        <w:t>awiający nie dopuszcza składania</w:t>
      </w:r>
      <w:r w:rsidRPr="003826D6">
        <w:rPr>
          <w:rFonts w:ascii="Calibri" w:hAnsi="Calibri" w:cs="Calibri"/>
          <w:color w:val="auto"/>
          <w:sz w:val="24"/>
        </w:rPr>
        <w:t xml:space="preserve"> ofert częściowych ani wariantowych.</w:t>
      </w:r>
    </w:p>
    <w:p w14:paraId="7B82ED80" w14:textId="77777777" w:rsidR="00567B6A" w:rsidRPr="003826D6" w:rsidRDefault="00567B6A" w:rsidP="00365F2E">
      <w:pPr>
        <w:widowControl w:val="0"/>
        <w:numPr>
          <w:ilvl w:val="0"/>
          <w:numId w:val="11"/>
        </w:numPr>
        <w:suppressAutoHyphens w:val="0"/>
        <w:spacing w:after="60" w:line="360" w:lineRule="auto"/>
        <w:ind w:left="850" w:hanging="425"/>
        <w:contextualSpacing/>
        <w:textAlignment w:val="auto"/>
        <w:rPr>
          <w:rFonts w:ascii="Calibri" w:hAnsi="Calibri" w:cs="Calibri"/>
          <w:color w:val="auto"/>
          <w:sz w:val="24"/>
        </w:rPr>
      </w:pPr>
      <w:r w:rsidRPr="003826D6">
        <w:rPr>
          <w:rFonts w:ascii="Calibri" w:hAnsi="Calibri" w:cs="Calibri"/>
          <w:color w:val="auto"/>
          <w:sz w:val="24"/>
        </w:rPr>
        <w:t>Zamawiający dopuszcza powierzenie</w:t>
      </w:r>
      <w:r w:rsidRPr="003826D6">
        <w:rPr>
          <w:rFonts w:ascii="Calibri" w:hAnsi="Calibri" w:cs="Calibri"/>
          <w:color w:val="auto"/>
          <w:sz w:val="24"/>
          <w:vertAlign w:val="superscript"/>
        </w:rPr>
        <w:t xml:space="preserve"> </w:t>
      </w:r>
      <w:r w:rsidR="005809A0" w:rsidRPr="003826D6">
        <w:rPr>
          <w:rFonts w:ascii="Calibri" w:hAnsi="Calibri" w:cs="Calibri"/>
          <w:color w:val="auto"/>
          <w:sz w:val="24"/>
        </w:rPr>
        <w:t>wykonania części zamówienia P</w:t>
      </w:r>
      <w:r w:rsidRPr="003826D6">
        <w:rPr>
          <w:rFonts w:ascii="Calibri" w:hAnsi="Calibri" w:cs="Calibri"/>
          <w:color w:val="auto"/>
          <w:sz w:val="24"/>
        </w:rPr>
        <w:t>odwykonawcy.</w:t>
      </w:r>
    </w:p>
    <w:p w14:paraId="68DE417B" w14:textId="77777777" w:rsidR="0032627A" w:rsidRPr="003826D6" w:rsidRDefault="00567B6A" w:rsidP="00365F2E">
      <w:pPr>
        <w:widowControl w:val="0"/>
        <w:numPr>
          <w:ilvl w:val="0"/>
          <w:numId w:val="11"/>
        </w:numPr>
        <w:suppressAutoHyphens w:val="0"/>
        <w:spacing w:after="60" w:line="360" w:lineRule="auto"/>
        <w:ind w:left="850" w:hanging="425"/>
        <w:contextualSpacing/>
        <w:textAlignment w:val="auto"/>
        <w:rPr>
          <w:rFonts w:ascii="Calibri" w:hAnsi="Calibri" w:cs="Calibri"/>
          <w:color w:val="auto"/>
          <w:sz w:val="24"/>
        </w:rPr>
      </w:pPr>
      <w:r w:rsidRPr="003826D6">
        <w:rPr>
          <w:rFonts w:ascii="Calibri" w:hAnsi="Calibri" w:cs="Calibri"/>
          <w:sz w:val="24"/>
        </w:rPr>
        <w:t>Zamawiający żąda wskazania przez Wykonawcę w ofercie części zamówienia, których wykonanie powierzy Podwykonawcom</w:t>
      </w:r>
      <w:r w:rsidR="005809A0" w:rsidRPr="003826D6">
        <w:rPr>
          <w:rFonts w:ascii="Calibri" w:hAnsi="Calibri" w:cs="Calibri"/>
          <w:sz w:val="24"/>
        </w:rPr>
        <w:t>, oraz podania nazw ewentualnych Podwykonawców, jeżeli są już znani.</w:t>
      </w:r>
    </w:p>
    <w:p w14:paraId="318300CC" w14:textId="2CAB7742" w:rsidR="00983DCC" w:rsidRPr="003826D6" w:rsidRDefault="00983DCC" w:rsidP="00365F2E">
      <w:pPr>
        <w:widowControl w:val="0"/>
        <w:numPr>
          <w:ilvl w:val="0"/>
          <w:numId w:val="11"/>
        </w:numPr>
        <w:suppressAutoHyphens w:val="0"/>
        <w:spacing w:after="60" w:line="360" w:lineRule="auto"/>
        <w:ind w:left="850" w:hanging="425"/>
        <w:contextualSpacing/>
        <w:textAlignment w:val="auto"/>
        <w:rPr>
          <w:rFonts w:ascii="Calibri" w:hAnsi="Calibri" w:cs="Calibri"/>
          <w:color w:val="auto"/>
          <w:sz w:val="24"/>
        </w:rPr>
      </w:pPr>
      <w:r w:rsidRPr="003826D6">
        <w:rPr>
          <w:rFonts w:ascii="Calibri" w:hAnsi="Calibri" w:cs="Calibri"/>
          <w:b/>
          <w:color w:val="auto"/>
          <w:sz w:val="24"/>
        </w:rPr>
        <w:t xml:space="preserve">Termin wykonania </w:t>
      </w:r>
      <w:r w:rsidRPr="009232EA">
        <w:rPr>
          <w:rFonts w:ascii="Calibri" w:hAnsi="Calibri" w:cs="Calibri"/>
          <w:b/>
          <w:color w:val="auto"/>
          <w:sz w:val="24"/>
        </w:rPr>
        <w:t>zamówienia</w:t>
      </w:r>
      <w:r w:rsidR="00685178" w:rsidRPr="009232EA">
        <w:rPr>
          <w:rFonts w:ascii="Calibri" w:hAnsi="Calibri" w:cs="Calibri"/>
          <w:b/>
          <w:color w:val="auto"/>
          <w:sz w:val="24"/>
        </w:rPr>
        <w:t>:</w:t>
      </w:r>
      <w:r w:rsidR="00685178" w:rsidRPr="009232EA">
        <w:rPr>
          <w:rFonts w:ascii="Calibri" w:hAnsi="Calibri" w:cs="Calibri"/>
          <w:color w:val="auto"/>
          <w:sz w:val="24"/>
        </w:rPr>
        <w:t xml:space="preserve"> </w:t>
      </w:r>
      <w:r w:rsidR="00A812EA">
        <w:rPr>
          <w:rFonts w:ascii="Calibri" w:hAnsi="Calibri" w:cs="Calibri"/>
          <w:color w:val="auto"/>
          <w:sz w:val="24"/>
        </w:rPr>
        <w:t xml:space="preserve">do </w:t>
      </w:r>
      <w:r w:rsidR="009232EA" w:rsidRPr="009232EA">
        <w:rPr>
          <w:rFonts w:ascii="Calibri" w:hAnsi="Calibri" w:cs="Calibri"/>
          <w:color w:val="auto"/>
          <w:sz w:val="24"/>
        </w:rPr>
        <w:t>1</w:t>
      </w:r>
      <w:r w:rsidR="007C1B07">
        <w:rPr>
          <w:rFonts w:ascii="Calibri" w:hAnsi="Calibri" w:cs="Calibri"/>
          <w:color w:val="auto"/>
          <w:sz w:val="24"/>
        </w:rPr>
        <w:t>6</w:t>
      </w:r>
      <w:r w:rsidR="009232EA" w:rsidRPr="009232EA">
        <w:rPr>
          <w:rFonts w:ascii="Calibri" w:hAnsi="Calibri" w:cs="Calibri"/>
          <w:color w:val="auto"/>
          <w:sz w:val="24"/>
        </w:rPr>
        <w:t>0 dni kalendarzowych od daty podpisania umowy.</w:t>
      </w:r>
    </w:p>
    <w:p w14:paraId="0227414A" w14:textId="639E6213" w:rsidR="006D1CFE" w:rsidRDefault="00102BB4" w:rsidP="00365F2E">
      <w:pPr>
        <w:widowControl w:val="0"/>
        <w:numPr>
          <w:ilvl w:val="0"/>
          <w:numId w:val="11"/>
        </w:numPr>
        <w:suppressAutoHyphens w:val="0"/>
        <w:spacing w:after="60" w:line="360" w:lineRule="auto"/>
        <w:ind w:left="850" w:hanging="425"/>
        <w:contextualSpacing/>
        <w:textAlignment w:val="auto"/>
        <w:rPr>
          <w:rFonts w:ascii="Calibri" w:hAnsi="Calibri" w:cs="Calibri"/>
          <w:color w:val="auto"/>
          <w:sz w:val="24"/>
        </w:rPr>
      </w:pPr>
      <w:r w:rsidRPr="003826D6">
        <w:rPr>
          <w:rFonts w:ascii="Calibri" w:hAnsi="Calibri" w:cs="Calibri"/>
          <w:b/>
          <w:color w:val="auto"/>
          <w:sz w:val="24"/>
        </w:rPr>
        <w:t>Miejsce wykonania zamówienia</w:t>
      </w:r>
      <w:r w:rsidR="00685178" w:rsidRPr="003826D6">
        <w:rPr>
          <w:rFonts w:ascii="Calibri" w:hAnsi="Calibri" w:cs="Calibri"/>
          <w:color w:val="auto"/>
          <w:sz w:val="24"/>
        </w:rPr>
        <w:t>:</w:t>
      </w:r>
      <w:r w:rsidRPr="003826D6">
        <w:rPr>
          <w:rFonts w:ascii="Calibri" w:hAnsi="Calibri" w:cs="Calibri"/>
          <w:color w:val="auto"/>
          <w:sz w:val="24"/>
        </w:rPr>
        <w:t xml:space="preserve"> </w:t>
      </w:r>
      <w:r w:rsidR="008475D4" w:rsidRPr="003826D6">
        <w:rPr>
          <w:rFonts w:ascii="Calibri" w:hAnsi="Calibri" w:cs="Calibri"/>
          <w:color w:val="auto"/>
          <w:sz w:val="24"/>
        </w:rPr>
        <w:t>Wydział Transportu KSP Warszawa ul. Jagiellońska 49.</w:t>
      </w:r>
    </w:p>
    <w:p w14:paraId="3352B323" w14:textId="5FD0ED6E" w:rsidR="00A10C00" w:rsidRPr="00637EC6" w:rsidRDefault="00A10C00" w:rsidP="00365F2E">
      <w:pPr>
        <w:widowControl w:val="0"/>
        <w:numPr>
          <w:ilvl w:val="0"/>
          <w:numId w:val="11"/>
        </w:numPr>
        <w:suppressAutoHyphens w:val="0"/>
        <w:spacing w:after="60" w:line="360" w:lineRule="auto"/>
        <w:ind w:left="850" w:hanging="425"/>
        <w:contextualSpacing/>
        <w:textAlignment w:val="auto"/>
        <w:rPr>
          <w:rFonts w:ascii="Calibri" w:hAnsi="Calibri" w:cs="Calibri"/>
          <w:bCs/>
          <w:color w:val="auto"/>
          <w:sz w:val="24"/>
        </w:rPr>
      </w:pPr>
      <w:r w:rsidRPr="00637EC6">
        <w:rPr>
          <w:rFonts w:ascii="Calibri" w:hAnsi="Calibri" w:cs="Calibri"/>
          <w:bCs/>
          <w:color w:val="auto"/>
          <w:sz w:val="24"/>
        </w:rPr>
        <w:t xml:space="preserve">Uzasadnienie braku podziału zamówienia na części: </w:t>
      </w:r>
      <w:r w:rsidR="00CB5870" w:rsidRPr="00637EC6">
        <w:rPr>
          <w:rFonts w:ascii="Calibri" w:hAnsi="Calibri" w:cs="Calibri"/>
          <w:bCs/>
          <w:color w:val="auto"/>
          <w:sz w:val="24"/>
        </w:rPr>
        <w:t>Zamówienie o wartości nieprzekraczającej progów</w:t>
      </w:r>
      <w:r w:rsidR="009C7C25" w:rsidRPr="00637EC6">
        <w:rPr>
          <w:rFonts w:ascii="Calibri" w:hAnsi="Calibri" w:cs="Calibri"/>
          <w:bCs/>
          <w:color w:val="auto"/>
          <w:sz w:val="24"/>
        </w:rPr>
        <w:t xml:space="preserve"> unijnych</w:t>
      </w:r>
      <w:r w:rsidR="00CB5870" w:rsidRPr="00637EC6">
        <w:rPr>
          <w:rFonts w:ascii="Calibri" w:hAnsi="Calibri" w:cs="Calibri"/>
          <w:bCs/>
          <w:color w:val="auto"/>
          <w:sz w:val="24"/>
        </w:rPr>
        <w:t xml:space="preserve"> i z dotychczasowych doświadczeń Zamawiającego wynika, iż ubiegają się o takie zamówieni</w:t>
      </w:r>
      <w:r w:rsidR="00F07CC8">
        <w:rPr>
          <w:rFonts w:ascii="Calibri" w:hAnsi="Calibri" w:cs="Calibri"/>
          <w:bCs/>
          <w:color w:val="auto"/>
          <w:sz w:val="24"/>
        </w:rPr>
        <w:t>a</w:t>
      </w:r>
      <w:r w:rsidR="00CB5870" w:rsidRPr="00637EC6">
        <w:rPr>
          <w:rFonts w:ascii="Calibri" w:hAnsi="Calibri" w:cs="Calibri"/>
          <w:bCs/>
          <w:color w:val="auto"/>
          <w:sz w:val="24"/>
        </w:rPr>
        <w:t xml:space="preserve"> głównie </w:t>
      </w:r>
      <w:r w:rsidR="009C7C25" w:rsidRPr="00637EC6">
        <w:rPr>
          <w:rFonts w:ascii="Calibri" w:hAnsi="Calibri" w:cs="Calibri"/>
          <w:bCs/>
          <w:color w:val="auto"/>
          <w:sz w:val="24"/>
        </w:rPr>
        <w:t xml:space="preserve">mikro, </w:t>
      </w:r>
      <w:r w:rsidR="00CB5870" w:rsidRPr="00637EC6">
        <w:rPr>
          <w:rFonts w:ascii="Calibri" w:hAnsi="Calibri" w:cs="Calibri"/>
          <w:bCs/>
          <w:color w:val="auto"/>
          <w:sz w:val="24"/>
        </w:rPr>
        <w:t>małe i średnie przedsiębiorstwa, a więc zakres zamówienia jest dostosowany do potrzeb sektora MŚP bez konieczności rozdrabniania zakresu zamówienia.</w:t>
      </w:r>
      <w:r w:rsidR="006954C2">
        <w:rPr>
          <w:rFonts w:ascii="Calibri" w:hAnsi="Calibri" w:cs="Calibri"/>
          <w:bCs/>
          <w:color w:val="auto"/>
          <w:sz w:val="24"/>
        </w:rPr>
        <w:t xml:space="preserve"> Ponadto podział ilościowy groziłby nadmiernymi kosztami wykonania zamówienia.</w:t>
      </w:r>
    </w:p>
    <w:p w14:paraId="210E2A6A" w14:textId="77777777" w:rsidR="00A10C00" w:rsidRDefault="00A10C00" w:rsidP="00365F2E">
      <w:pPr>
        <w:widowControl w:val="0"/>
        <w:suppressAutoHyphens w:val="0"/>
        <w:spacing w:after="60" w:line="360" w:lineRule="auto"/>
        <w:ind w:left="850"/>
        <w:contextualSpacing/>
        <w:textAlignment w:val="auto"/>
        <w:rPr>
          <w:rFonts w:ascii="Calibri" w:hAnsi="Calibri" w:cs="Calibri"/>
          <w:color w:val="auto"/>
          <w:sz w:val="24"/>
        </w:rPr>
      </w:pPr>
    </w:p>
    <w:p w14:paraId="26FCD56A" w14:textId="77777777" w:rsidR="00102BB4" w:rsidRPr="003826D6" w:rsidRDefault="00102BB4" w:rsidP="00365F2E">
      <w:pPr>
        <w:numPr>
          <w:ilvl w:val="0"/>
          <w:numId w:val="8"/>
        </w:numPr>
        <w:spacing w:after="60" w:line="360" w:lineRule="auto"/>
        <w:ind w:left="426" w:hanging="426"/>
        <w:rPr>
          <w:rFonts w:ascii="Calibri" w:hAnsi="Calibri" w:cs="Calibri"/>
          <w:sz w:val="24"/>
        </w:rPr>
      </w:pPr>
      <w:r w:rsidRPr="003826D6">
        <w:rPr>
          <w:rFonts w:ascii="Calibri" w:hAnsi="Calibri" w:cs="Calibri"/>
          <w:b/>
          <w:sz w:val="24"/>
        </w:rPr>
        <w:t>Informacja o środkach komunikacji elektronicznej, przy użyciu których Zamawiający będzie komunikował się z Wykonawcami, oraz informacje o wymaganiach technicznych i organizacyjnych sporządzania, wysyłania i odbierania korespondencji elektronicznej</w:t>
      </w:r>
    </w:p>
    <w:p w14:paraId="4C941302" w14:textId="77777777" w:rsidR="00983DCC" w:rsidRPr="003826D6" w:rsidRDefault="00983DCC" w:rsidP="00365F2E">
      <w:pPr>
        <w:numPr>
          <w:ilvl w:val="0"/>
          <w:numId w:val="12"/>
        </w:numPr>
        <w:tabs>
          <w:tab w:val="clear" w:pos="0"/>
        </w:tabs>
        <w:spacing w:line="360" w:lineRule="auto"/>
        <w:ind w:left="709"/>
        <w:contextualSpacing/>
        <w:textAlignment w:val="auto"/>
        <w:rPr>
          <w:rFonts w:ascii="Calibri" w:eastAsia="Calibri" w:hAnsi="Calibri" w:cs="Calibri"/>
          <w:color w:val="auto"/>
          <w:kern w:val="0"/>
          <w:sz w:val="24"/>
          <w:lang w:eastAsia="en-US" w:bidi="ar-SA"/>
        </w:rPr>
      </w:pPr>
      <w:r w:rsidRPr="003826D6">
        <w:rPr>
          <w:rFonts w:ascii="Calibri" w:hAnsi="Calibri" w:cs="Calibri"/>
          <w:sz w:val="24"/>
        </w:rPr>
        <w:t>Postępowanie</w:t>
      </w:r>
      <w:r w:rsidRPr="003826D6">
        <w:rPr>
          <w:rFonts w:ascii="Calibri" w:hAnsi="Calibri" w:cs="Calibri"/>
          <w:sz w:val="24"/>
          <w:lang w:eastAsia="pl-PL"/>
        </w:rPr>
        <w:t xml:space="preserve"> prowadzone jest w języku polskim. </w:t>
      </w:r>
    </w:p>
    <w:p w14:paraId="67AA02D9" w14:textId="7FAE3EAE" w:rsidR="00983DCC" w:rsidRPr="003826D6" w:rsidRDefault="00983DCC" w:rsidP="00365F2E">
      <w:pPr>
        <w:numPr>
          <w:ilvl w:val="0"/>
          <w:numId w:val="12"/>
        </w:numPr>
        <w:tabs>
          <w:tab w:val="clear" w:pos="0"/>
        </w:tabs>
        <w:spacing w:line="360" w:lineRule="auto"/>
        <w:ind w:left="709"/>
        <w:contextualSpacing/>
        <w:textAlignment w:val="auto"/>
        <w:rPr>
          <w:rFonts w:ascii="Calibri" w:hAnsi="Calibri" w:cs="Calibri"/>
          <w:sz w:val="24"/>
        </w:rPr>
      </w:pPr>
      <w:r w:rsidRPr="003826D6">
        <w:rPr>
          <w:rFonts w:ascii="Calibri" w:hAnsi="Calibri" w:cs="Calibri"/>
          <w:sz w:val="24"/>
        </w:rPr>
        <w:t xml:space="preserve">Komunikacja pomiędzy Zamawiającym a Wykonawcami, w szczególności składanie oświadczeń, wniosków, zawiadomień oraz przekazywanie informacji (innych niż oferta Wykonawcy), odbywa się przy użyciu środków komunikacji elektronicznej, tj. </w:t>
      </w:r>
      <w:r w:rsidRPr="003826D6">
        <w:rPr>
          <w:rFonts w:ascii="Calibri" w:hAnsi="Calibri" w:cs="Calibri"/>
          <w:b/>
          <w:sz w:val="24"/>
        </w:rPr>
        <w:t xml:space="preserve">za </w:t>
      </w:r>
      <w:r w:rsidRPr="003826D6">
        <w:rPr>
          <w:rFonts w:ascii="Calibri" w:hAnsi="Calibri" w:cs="Calibri"/>
          <w:b/>
          <w:sz w:val="24"/>
        </w:rPr>
        <w:lastRenderedPageBreak/>
        <w:t xml:space="preserve">pośrednictwem Platformy zakupowej zwanej dalej „Platformą” pod adresem: </w:t>
      </w:r>
      <w:r w:rsidR="00FC3E41" w:rsidRPr="00FC3E41">
        <w:rPr>
          <w:rFonts w:ascii="Calibri" w:hAnsi="Calibri" w:cs="Calibri"/>
          <w:b/>
          <w:color w:val="0000FF"/>
          <w:kern w:val="2"/>
          <w:sz w:val="24"/>
          <w:u w:val="single"/>
        </w:rPr>
        <w:t>https://platformazakupowa.pl/transakcja/</w:t>
      </w:r>
      <w:r w:rsidR="00F0521B" w:rsidRPr="00F0521B">
        <w:rPr>
          <w:rFonts w:ascii="Calibri" w:hAnsi="Calibri" w:cs="Calibri"/>
          <w:b/>
          <w:color w:val="0000FF"/>
          <w:kern w:val="2"/>
          <w:sz w:val="24"/>
          <w:u w:val="single"/>
        </w:rPr>
        <w:t>1294644</w:t>
      </w:r>
      <w:r w:rsidR="00F0521B" w:rsidRPr="00F0521B">
        <w:rPr>
          <w:rFonts w:ascii="Calibri" w:hAnsi="Calibri" w:cs="Calibri"/>
          <w:bCs/>
          <w:color w:val="auto"/>
          <w:kern w:val="2"/>
          <w:sz w:val="24"/>
        </w:rPr>
        <w:t>.</w:t>
      </w:r>
    </w:p>
    <w:p w14:paraId="003C37D8" w14:textId="77777777" w:rsidR="00AC74D9" w:rsidRPr="003826D6" w:rsidRDefault="00983DCC" w:rsidP="00365F2E">
      <w:pPr>
        <w:numPr>
          <w:ilvl w:val="0"/>
          <w:numId w:val="12"/>
        </w:numPr>
        <w:tabs>
          <w:tab w:val="clear" w:pos="0"/>
        </w:tabs>
        <w:spacing w:line="360" w:lineRule="auto"/>
        <w:ind w:left="709"/>
        <w:contextualSpacing/>
        <w:textAlignment w:val="auto"/>
        <w:rPr>
          <w:rFonts w:ascii="Calibri" w:hAnsi="Calibri" w:cs="Calibri"/>
          <w:sz w:val="24"/>
        </w:rPr>
      </w:pPr>
      <w:r w:rsidRPr="003826D6">
        <w:rPr>
          <w:rFonts w:ascii="Calibri" w:eastAsia="Calibri" w:hAnsi="Calibri" w:cs="Calibri"/>
          <w:bCs/>
          <w:color w:val="auto"/>
          <w:kern w:val="0"/>
          <w:sz w:val="24"/>
          <w:lang w:eastAsia="en-US" w:bidi="ar-SA"/>
        </w:rPr>
        <w:t>Wykonawca zamierzający wziąć udział w niniejszym postępowaniu o udzielenie zamówienia publicznego, musi posiadać konto na</w:t>
      </w:r>
      <w:r w:rsidRPr="003826D6">
        <w:rPr>
          <w:rFonts w:ascii="Calibri" w:eastAsia="Calibri" w:hAnsi="Calibri" w:cs="Calibri"/>
          <w:i/>
          <w:color w:val="auto"/>
          <w:kern w:val="0"/>
          <w:sz w:val="24"/>
          <w:lang w:eastAsia="en-US" w:bidi="ar-SA"/>
        </w:rPr>
        <w:t xml:space="preserve"> </w:t>
      </w:r>
      <w:r w:rsidRPr="003826D6">
        <w:rPr>
          <w:rFonts w:ascii="Calibri" w:eastAsia="Calibri" w:hAnsi="Calibri" w:cs="Calibri"/>
          <w:color w:val="auto"/>
          <w:kern w:val="0"/>
          <w:sz w:val="24"/>
          <w:lang w:eastAsia="en-US" w:bidi="ar-SA"/>
        </w:rPr>
        <w:t>Platformie.</w:t>
      </w:r>
      <w:r w:rsidRPr="003826D6">
        <w:rPr>
          <w:rFonts w:ascii="Calibri" w:eastAsia="Calibri" w:hAnsi="Calibri" w:cs="Calibri"/>
          <w:i/>
          <w:color w:val="auto"/>
          <w:kern w:val="0"/>
          <w:sz w:val="24"/>
          <w:lang w:eastAsia="en-US" w:bidi="ar-SA"/>
        </w:rPr>
        <w:t xml:space="preserve"> </w:t>
      </w:r>
      <w:r w:rsidRPr="003826D6">
        <w:rPr>
          <w:rFonts w:ascii="Calibri" w:hAnsi="Calibri" w:cs="Calibri"/>
          <w:b/>
          <w:sz w:val="24"/>
        </w:rPr>
        <w:t>Korzystanie z Platformy przez Wykonawcę jest bezpłatne.</w:t>
      </w:r>
    </w:p>
    <w:p w14:paraId="21371A5C" w14:textId="77777777" w:rsidR="00983DCC" w:rsidRPr="003826D6" w:rsidRDefault="00983DCC" w:rsidP="00365F2E">
      <w:pPr>
        <w:numPr>
          <w:ilvl w:val="0"/>
          <w:numId w:val="12"/>
        </w:numPr>
        <w:tabs>
          <w:tab w:val="clear" w:pos="0"/>
        </w:tabs>
        <w:spacing w:line="360" w:lineRule="auto"/>
        <w:ind w:left="709"/>
        <w:contextualSpacing/>
        <w:textAlignment w:val="auto"/>
        <w:rPr>
          <w:rFonts w:ascii="Calibri" w:hAnsi="Calibri" w:cs="Calibri"/>
          <w:color w:val="auto"/>
          <w:sz w:val="24"/>
        </w:rPr>
      </w:pPr>
      <w:r w:rsidRPr="003826D6">
        <w:rPr>
          <w:rFonts w:ascii="Calibri" w:eastAsia="Calibri" w:hAnsi="Calibri" w:cs="Calibri"/>
          <w:color w:val="auto"/>
          <w:kern w:val="0"/>
          <w:sz w:val="24"/>
          <w:lang w:eastAsia="en-US" w:bidi="ar-SA"/>
        </w:rPr>
        <w:t>Wymagania techniczne i organizacyjne sporządzania, wysyłania i odbierania korespondencji e</w:t>
      </w:r>
      <w:r w:rsidR="00F33F19" w:rsidRPr="003826D6">
        <w:rPr>
          <w:rFonts w:ascii="Calibri" w:eastAsia="Calibri" w:hAnsi="Calibri" w:cs="Calibri"/>
          <w:color w:val="auto"/>
          <w:kern w:val="0"/>
          <w:sz w:val="24"/>
          <w:lang w:eastAsia="en-US" w:bidi="ar-SA"/>
        </w:rPr>
        <w:t xml:space="preserve">lektronicznej, zostały opisane w </w:t>
      </w:r>
      <w:r w:rsidR="00AC74D9" w:rsidRPr="003826D6">
        <w:rPr>
          <w:rFonts w:ascii="Calibri" w:hAnsi="Calibri" w:cs="Calibri"/>
          <w:b/>
          <w:sz w:val="24"/>
        </w:rPr>
        <w:t xml:space="preserve">Regulaminie Internetowej Platformy zakupowej platformazakupowa.pl Open </w:t>
      </w:r>
      <w:proofErr w:type="spellStart"/>
      <w:r w:rsidR="00AC74D9" w:rsidRPr="003826D6">
        <w:rPr>
          <w:rFonts w:ascii="Calibri" w:hAnsi="Calibri" w:cs="Calibri"/>
          <w:b/>
          <w:sz w:val="24"/>
        </w:rPr>
        <w:t>Nexus</w:t>
      </w:r>
      <w:proofErr w:type="spellEnd"/>
      <w:r w:rsidR="00AC74D9" w:rsidRPr="003826D6">
        <w:rPr>
          <w:rFonts w:ascii="Calibri" w:hAnsi="Calibri" w:cs="Calibri"/>
          <w:b/>
          <w:sz w:val="24"/>
        </w:rPr>
        <w:t xml:space="preserve"> Sp. z o.o., </w:t>
      </w:r>
      <w:r w:rsidR="00AC74D9" w:rsidRPr="003826D6">
        <w:rPr>
          <w:rFonts w:ascii="Calibri" w:hAnsi="Calibri" w:cs="Calibri"/>
          <w:sz w:val="24"/>
        </w:rPr>
        <w:t xml:space="preserve">zwany dalej Regulaminem </w:t>
      </w:r>
      <w:r w:rsidR="00F33F19" w:rsidRPr="003826D6">
        <w:rPr>
          <w:rFonts w:ascii="Calibri" w:hAnsi="Calibri" w:cs="Calibri"/>
          <w:bCs/>
          <w:color w:val="333333"/>
          <w:sz w:val="24"/>
        </w:rPr>
        <w:t>na Platformie</w:t>
      </w:r>
      <w:r w:rsidRPr="003826D6">
        <w:rPr>
          <w:rFonts w:ascii="Calibri" w:eastAsia="Calibri" w:hAnsi="Calibri" w:cs="Calibri"/>
          <w:i/>
          <w:color w:val="auto"/>
          <w:kern w:val="0"/>
          <w:sz w:val="24"/>
          <w:lang w:eastAsia="en-US" w:bidi="ar-SA"/>
        </w:rPr>
        <w:t>.</w:t>
      </w:r>
      <w:r w:rsidRPr="003826D6">
        <w:rPr>
          <w:rFonts w:ascii="Calibri" w:eastAsia="Calibri" w:hAnsi="Calibri" w:cs="Calibri"/>
          <w:color w:val="auto"/>
          <w:kern w:val="0"/>
          <w:sz w:val="24"/>
          <w:lang w:eastAsia="en-US" w:bidi="ar-SA"/>
        </w:rPr>
        <w:t xml:space="preserve"> Sposób sporządzenia, wysyłania i odbierania korespondencji elektronicznej musi być zgodny z wymaganiami określonymi w rozporządzeniu </w:t>
      </w:r>
      <w:r w:rsidR="00C65305" w:rsidRPr="003826D6">
        <w:rPr>
          <w:rFonts w:ascii="Calibri" w:eastAsia="Calibri" w:hAnsi="Calibri" w:cs="Calibri"/>
          <w:color w:val="auto"/>
          <w:kern w:val="0"/>
          <w:sz w:val="24"/>
          <w:lang w:eastAsia="en-US" w:bidi="ar-SA"/>
        </w:rPr>
        <w:t>wydanym na podstawie art. 70 u</w:t>
      </w:r>
      <w:r w:rsidR="00F33F19" w:rsidRPr="003826D6">
        <w:rPr>
          <w:rFonts w:ascii="Calibri" w:eastAsia="Calibri" w:hAnsi="Calibri" w:cs="Calibri"/>
          <w:color w:val="auto"/>
          <w:kern w:val="0"/>
          <w:sz w:val="24"/>
          <w:lang w:eastAsia="en-US" w:bidi="ar-SA"/>
        </w:rPr>
        <w:t>stawy</w:t>
      </w:r>
      <w:r w:rsidRPr="003826D6">
        <w:rPr>
          <w:rFonts w:ascii="Calibri" w:eastAsia="Calibri" w:hAnsi="Calibri" w:cs="Calibri"/>
          <w:color w:val="auto"/>
          <w:kern w:val="0"/>
          <w:sz w:val="24"/>
          <w:lang w:eastAsia="en-US" w:bidi="ar-SA"/>
        </w:rPr>
        <w:t>.</w:t>
      </w:r>
    </w:p>
    <w:p w14:paraId="59FAFA70" w14:textId="77777777" w:rsidR="00F33F19" w:rsidRPr="003826D6" w:rsidRDefault="00F33F19" w:rsidP="00365F2E">
      <w:pPr>
        <w:numPr>
          <w:ilvl w:val="0"/>
          <w:numId w:val="12"/>
        </w:numPr>
        <w:tabs>
          <w:tab w:val="clear" w:pos="0"/>
        </w:tabs>
        <w:spacing w:line="360" w:lineRule="auto"/>
        <w:ind w:left="709"/>
        <w:contextualSpacing/>
        <w:textAlignment w:val="auto"/>
        <w:rPr>
          <w:rFonts w:ascii="Calibri" w:eastAsia="Calibri" w:hAnsi="Calibri" w:cs="Calibri"/>
          <w:color w:val="auto"/>
          <w:kern w:val="0"/>
          <w:sz w:val="24"/>
          <w:lang w:eastAsia="en-US" w:bidi="ar-SA"/>
        </w:rPr>
      </w:pPr>
      <w:r w:rsidRPr="003826D6">
        <w:rPr>
          <w:rFonts w:ascii="Calibri" w:eastAsia="Calibri" w:hAnsi="Calibri" w:cs="Calibri"/>
          <w:color w:val="auto"/>
          <w:kern w:val="0"/>
          <w:sz w:val="24"/>
          <w:lang w:eastAsia="en-US" w:bidi="ar-SA"/>
        </w:rPr>
        <w:t xml:space="preserve">Wykonawca, przystępując do niniejszego postępowania o udzielenie zamówienia, akceptuje warunki korzystania z Platformy </w:t>
      </w:r>
      <w:r w:rsidR="00AC74D9" w:rsidRPr="003826D6">
        <w:rPr>
          <w:rFonts w:ascii="Calibri" w:eastAsia="Calibri" w:hAnsi="Calibri" w:cs="Calibri"/>
          <w:color w:val="auto"/>
          <w:kern w:val="0"/>
          <w:sz w:val="24"/>
          <w:lang w:eastAsia="en-US" w:bidi="ar-SA"/>
        </w:rPr>
        <w:t xml:space="preserve">określone w Regulaminie </w:t>
      </w:r>
      <w:r w:rsidRPr="003826D6">
        <w:rPr>
          <w:rFonts w:ascii="Calibri" w:eastAsia="Calibri" w:hAnsi="Calibri" w:cs="Calibri"/>
          <w:color w:val="auto"/>
          <w:kern w:val="0"/>
          <w:sz w:val="24"/>
          <w:lang w:eastAsia="en-US" w:bidi="ar-SA"/>
        </w:rPr>
        <w:t xml:space="preserve">oraz </w:t>
      </w:r>
      <w:r w:rsidR="00AC74D9" w:rsidRPr="003826D6">
        <w:rPr>
          <w:rFonts w:ascii="Calibri" w:eastAsia="Calibri" w:hAnsi="Calibri" w:cs="Calibri"/>
          <w:color w:val="auto"/>
          <w:kern w:val="0"/>
          <w:sz w:val="24"/>
          <w:lang w:eastAsia="en-US" w:bidi="ar-SA"/>
        </w:rPr>
        <w:t>zobowiązuje się, korzystając z P</w:t>
      </w:r>
      <w:r w:rsidRPr="003826D6">
        <w:rPr>
          <w:rFonts w:ascii="Calibri" w:eastAsia="Calibri" w:hAnsi="Calibri" w:cs="Calibri"/>
          <w:color w:val="auto"/>
          <w:kern w:val="0"/>
          <w:sz w:val="24"/>
          <w:lang w:eastAsia="en-US" w:bidi="ar-SA"/>
        </w:rPr>
        <w:t xml:space="preserve">latformy, przestrzegać postanowień </w:t>
      </w:r>
      <w:r w:rsidR="00AC74D9" w:rsidRPr="003826D6">
        <w:rPr>
          <w:rFonts w:ascii="Calibri" w:eastAsia="Calibri" w:hAnsi="Calibri" w:cs="Calibri"/>
          <w:color w:val="auto"/>
          <w:kern w:val="0"/>
          <w:sz w:val="24"/>
          <w:lang w:eastAsia="en-US" w:bidi="ar-SA"/>
        </w:rPr>
        <w:t>Regulaminu.</w:t>
      </w:r>
    </w:p>
    <w:p w14:paraId="0C6679B3" w14:textId="77777777" w:rsidR="00AC74D9" w:rsidRPr="003826D6" w:rsidRDefault="00AC74D9" w:rsidP="00365F2E">
      <w:pPr>
        <w:numPr>
          <w:ilvl w:val="0"/>
          <w:numId w:val="12"/>
        </w:numPr>
        <w:tabs>
          <w:tab w:val="clear" w:pos="0"/>
        </w:tabs>
        <w:spacing w:line="360" w:lineRule="auto"/>
        <w:ind w:left="709"/>
        <w:contextualSpacing/>
        <w:textAlignment w:val="auto"/>
        <w:rPr>
          <w:rFonts w:ascii="Calibri" w:eastAsia="Calibri" w:hAnsi="Calibri" w:cs="Calibri"/>
          <w:color w:val="auto"/>
          <w:kern w:val="0"/>
          <w:sz w:val="24"/>
          <w:lang w:eastAsia="en-US" w:bidi="ar-SA"/>
        </w:rPr>
      </w:pPr>
      <w:r w:rsidRPr="003826D6">
        <w:rPr>
          <w:rFonts w:ascii="Calibri" w:eastAsia="Calibri" w:hAnsi="Calibri" w:cs="Calibri"/>
          <w:color w:val="auto"/>
          <w:kern w:val="0"/>
          <w:sz w:val="24"/>
          <w:lang w:eastAsia="en-US" w:bidi="ar-SA"/>
        </w:rPr>
        <w:t xml:space="preserve">Maksymalny rozmiar plików przesyłanych za pośrednictwem </w:t>
      </w:r>
      <w:r w:rsidR="00FC7D4D" w:rsidRPr="003826D6">
        <w:rPr>
          <w:rFonts w:ascii="Calibri" w:eastAsia="Calibri" w:hAnsi="Calibri" w:cs="Calibri"/>
          <w:color w:val="auto"/>
          <w:kern w:val="0"/>
          <w:sz w:val="24"/>
          <w:lang w:eastAsia="en-US" w:bidi="ar-SA"/>
        </w:rPr>
        <w:t>P</w:t>
      </w:r>
      <w:r w:rsidRPr="003826D6">
        <w:rPr>
          <w:rFonts w:ascii="Calibri" w:eastAsia="Calibri" w:hAnsi="Calibri" w:cs="Calibri"/>
          <w:color w:val="auto"/>
          <w:kern w:val="0"/>
          <w:sz w:val="24"/>
          <w:lang w:eastAsia="en-US" w:bidi="ar-SA"/>
        </w:rPr>
        <w:t xml:space="preserve">latformy </w:t>
      </w:r>
      <w:r w:rsidRPr="003826D6">
        <w:rPr>
          <w:rFonts w:ascii="Calibri" w:eastAsia="Calibri" w:hAnsi="Calibri" w:cs="Calibri"/>
          <w:b/>
          <w:color w:val="auto"/>
          <w:kern w:val="0"/>
          <w:sz w:val="24"/>
          <w:lang w:eastAsia="en-US" w:bidi="ar-SA"/>
        </w:rPr>
        <w:t>wynosi 150 MB.</w:t>
      </w:r>
    </w:p>
    <w:p w14:paraId="525787CA" w14:textId="77777777" w:rsidR="00FC7D4D" w:rsidRPr="003826D6" w:rsidRDefault="00AC74D9" w:rsidP="00365F2E">
      <w:pPr>
        <w:numPr>
          <w:ilvl w:val="0"/>
          <w:numId w:val="12"/>
        </w:numPr>
        <w:tabs>
          <w:tab w:val="clear" w:pos="0"/>
        </w:tabs>
        <w:spacing w:line="360" w:lineRule="auto"/>
        <w:ind w:left="709"/>
        <w:contextualSpacing/>
        <w:textAlignment w:val="auto"/>
        <w:rPr>
          <w:rFonts w:ascii="Calibri" w:eastAsia="Calibri" w:hAnsi="Calibri" w:cs="Calibri"/>
          <w:color w:val="auto"/>
          <w:kern w:val="0"/>
          <w:sz w:val="24"/>
          <w:lang w:eastAsia="en-US" w:bidi="ar-SA"/>
        </w:rPr>
      </w:pPr>
      <w:r w:rsidRPr="003826D6">
        <w:rPr>
          <w:rFonts w:ascii="Calibri" w:eastAsia="Calibri" w:hAnsi="Calibri" w:cs="Calibri"/>
          <w:color w:val="auto"/>
          <w:kern w:val="0"/>
          <w:sz w:val="24"/>
          <w:lang w:eastAsia="en-US" w:bidi="ar-SA"/>
        </w:rPr>
        <w:t>Za datę</w:t>
      </w:r>
      <w:r w:rsidR="00FC7D4D" w:rsidRPr="003826D6">
        <w:rPr>
          <w:rFonts w:ascii="Calibri" w:eastAsia="Calibri" w:hAnsi="Calibri" w:cs="Calibri"/>
          <w:color w:val="auto"/>
          <w:kern w:val="0"/>
          <w:sz w:val="24"/>
          <w:lang w:eastAsia="en-US" w:bidi="ar-SA"/>
        </w:rPr>
        <w:t>:</w:t>
      </w:r>
    </w:p>
    <w:p w14:paraId="03014054" w14:textId="77777777" w:rsidR="00FC7D4D" w:rsidRPr="003826D6" w:rsidRDefault="00FC7D4D" w:rsidP="00365F2E">
      <w:pPr>
        <w:spacing w:line="360" w:lineRule="auto"/>
        <w:ind w:left="709"/>
        <w:contextualSpacing/>
        <w:textAlignment w:val="auto"/>
        <w:rPr>
          <w:rFonts w:ascii="Calibri" w:eastAsia="Calibri" w:hAnsi="Calibri" w:cs="Calibri"/>
          <w:color w:val="auto"/>
          <w:kern w:val="0"/>
          <w:sz w:val="24"/>
          <w:lang w:eastAsia="en-US" w:bidi="ar-SA"/>
        </w:rPr>
      </w:pPr>
      <w:r w:rsidRPr="003826D6">
        <w:rPr>
          <w:rFonts w:ascii="Calibri" w:eastAsia="Calibri" w:hAnsi="Calibri" w:cs="Calibri"/>
          <w:color w:val="auto"/>
          <w:kern w:val="0"/>
          <w:sz w:val="24"/>
          <w:lang w:eastAsia="en-US" w:bidi="ar-SA"/>
        </w:rPr>
        <w:t xml:space="preserve">1) przekazania oferty przyjmuje się datę jej przekazania w systemie Platformy poprzez kliknięcie przycisku </w:t>
      </w:r>
      <w:r w:rsidRPr="003826D6">
        <w:rPr>
          <w:rFonts w:ascii="Calibri" w:eastAsia="Calibri" w:hAnsi="Calibri" w:cs="Calibri"/>
          <w:b/>
          <w:color w:val="auto"/>
          <w:kern w:val="0"/>
          <w:sz w:val="24"/>
          <w:lang w:eastAsia="en-US" w:bidi="ar-SA"/>
        </w:rPr>
        <w:t>Złóż ofertę</w:t>
      </w:r>
      <w:r w:rsidRPr="003826D6">
        <w:rPr>
          <w:rFonts w:ascii="Calibri" w:eastAsia="Calibri" w:hAnsi="Calibri" w:cs="Calibri"/>
          <w:color w:val="auto"/>
          <w:kern w:val="0"/>
          <w:sz w:val="24"/>
          <w:lang w:eastAsia="en-US" w:bidi="ar-SA"/>
        </w:rPr>
        <w:t xml:space="preserve"> w drugim kroku i wyświetlaniu komunikatu, że oferta została złożona.</w:t>
      </w:r>
    </w:p>
    <w:p w14:paraId="620D983A" w14:textId="77777777" w:rsidR="00AC74D9" w:rsidRPr="003826D6" w:rsidRDefault="00FC7D4D" w:rsidP="00365F2E">
      <w:pPr>
        <w:spacing w:line="360" w:lineRule="auto"/>
        <w:ind w:left="709"/>
        <w:contextualSpacing/>
        <w:textAlignment w:val="auto"/>
        <w:rPr>
          <w:rFonts w:ascii="Calibri" w:eastAsia="Calibri" w:hAnsi="Calibri" w:cs="Calibri"/>
          <w:color w:val="auto"/>
          <w:kern w:val="0"/>
          <w:sz w:val="24"/>
          <w:lang w:eastAsia="en-US" w:bidi="ar-SA"/>
        </w:rPr>
      </w:pPr>
      <w:r w:rsidRPr="003826D6">
        <w:rPr>
          <w:rFonts w:ascii="Calibri" w:eastAsia="Calibri" w:hAnsi="Calibri" w:cs="Calibri"/>
          <w:color w:val="auto"/>
          <w:kern w:val="0"/>
          <w:sz w:val="24"/>
          <w:lang w:eastAsia="en-US" w:bidi="ar-SA"/>
        </w:rPr>
        <w:t xml:space="preserve">2) </w:t>
      </w:r>
      <w:r w:rsidR="00AC74D9" w:rsidRPr="003826D6">
        <w:rPr>
          <w:rFonts w:ascii="Calibri" w:eastAsia="Calibri" w:hAnsi="Calibri" w:cs="Calibri"/>
          <w:color w:val="auto"/>
          <w:kern w:val="0"/>
          <w:sz w:val="24"/>
          <w:lang w:eastAsia="en-US" w:bidi="ar-SA"/>
        </w:rPr>
        <w:t>zawiadom</w:t>
      </w:r>
      <w:r w:rsidRPr="003826D6">
        <w:rPr>
          <w:rFonts w:ascii="Calibri" w:eastAsia="Calibri" w:hAnsi="Calibri" w:cs="Calibri"/>
          <w:color w:val="auto"/>
          <w:kern w:val="0"/>
          <w:sz w:val="24"/>
          <w:lang w:eastAsia="en-US" w:bidi="ar-SA"/>
        </w:rPr>
        <w:t xml:space="preserve">ień, dokumentów lub oświadczeń </w:t>
      </w:r>
      <w:r w:rsidR="00AC74D9" w:rsidRPr="003826D6">
        <w:rPr>
          <w:rFonts w:ascii="Calibri" w:eastAsia="Calibri" w:hAnsi="Calibri" w:cs="Calibri"/>
          <w:color w:val="auto"/>
          <w:kern w:val="0"/>
          <w:sz w:val="24"/>
          <w:lang w:eastAsia="en-US" w:bidi="ar-SA"/>
        </w:rPr>
        <w:t>elektronicznych, podmiotowych środków dowodowych lub cyfrowego odwzorowania podmiotowych środków dowodowych oraz innych informacji sporządzonych pierwotnie w postaci papierowej, przyjmuje się datę</w:t>
      </w:r>
      <w:r w:rsidRPr="003826D6">
        <w:rPr>
          <w:rFonts w:ascii="Calibri" w:eastAsia="Calibri" w:hAnsi="Calibri" w:cs="Calibri"/>
          <w:color w:val="auto"/>
          <w:kern w:val="0"/>
          <w:sz w:val="24"/>
          <w:lang w:eastAsia="en-US" w:bidi="ar-SA"/>
        </w:rPr>
        <w:t xml:space="preserve"> kliknięcia przycisku </w:t>
      </w:r>
      <w:r w:rsidRPr="003826D6">
        <w:rPr>
          <w:rFonts w:ascii="Calibri" w:eastAsia="Calibri" w:hAnsi="Calibri" w:cs="Calibri"/>
          <w:b/>
          <w:color w:val="auto"/>
          <w:kern w:val="0"/>
          <w:sz w:val="24"/>
          <w:lang w:eastAsia="en-US" w:bidi="ar-SA"/>
        </w:rPr>
        <w:t>Wyślij wiadomość</w:t>
      </w:r>
      <w:r w:rsidRPr="003826D6">
        <w:rPr>
          <w:rFonts w:ascii="Calibri" w:eastAsia="Calibri" w:hAnsi="Calibri" w:cs="Calibri"/>
          <w:color w:val="auto"/>
          <w:kern w:val="0"/>
          <w:sz w:val="24"/>
          <w:lang w:eastAsia="en-US" w:bidi="ar-SA"/>
        </w:rPr>
        <w:t xml:space="preserve"> po których pojawi się komunikat, że wiadomość została wysłana do Zamawiającego.</w:t>
      </w:r>
    </w:p>
    <w:p w14:paraId="3E95CE60" w14:textId="77777777" w:rsidR="00FC7D4D" w:rsidRPr="003826D6" w:rsidRDefault="00FC7D4D" w:rsidP="00365F2E">
      <w:pPr>
        <w:numPr>
          <w:ilvl w:val="0"/>
          <w:numId w:val="12"/>
        </w:numPr>
        <w:tabs>
          <w:tab w:val="clear" w:pos="0"/>
        </w:tabs>
        <w:spacing w:line="360" w:lineRule="auto"/>
        <w:ind w:left="709"/>
        <w:contextualSpacing/>
        <w:textAlignment w:val="auto"/>
        <w:rPr>
          <w:rFonts w:ascii="Calibri" w:eastAsia="Calibri" w:hAnsi="Calibri" w:cs="Calibri"/>
          <w:color w:val="auto"/>
          <w:kern w:val="0"/>
          <w:sz w:val="24"/>
          <w:lang w:eastAsia="en-US" w:bidi="ar-SA"/>
        </w:rPr>
      </w:pPr>
      <w:r w:rsidRPr="003826D6">
        <w:rPr>
          <w:rFonts w:ascii="Calibri" w:eastAsia="Calibri" w:hAnsi="Calibri" w:cs="Calibri"/>
          <w:color w:val="auto"/>
          <w:kern w:val="0"/>
          <w:sz w:val="24"/>
          <w:lang w:eastAsia="en-US" w:bidi="ar-SA"/>
        </w:rPr>
        <w:t xml:space="preserve">Wykonawca może zwrócić się do </w:t>
      </w:r>
      <w:r w:rsidR="005F119E" w:rsidRPr="003826D6">
        <w:rPr>
          <w:rFonts w:ascii="Calibri" w:eastAsia="Calibri" w:hAnsi="Calibri" w:cs="Calibri"/>
          <w:color w:val="auto"/>
          <w:kern w:val="0"/>
          <w:sz w:val="24"/>
          <w:lang w:eastAsia="en-US" w:bidi="ar-SA"/>
        </w:rPr>
        <w:t>Z</w:t>
      </w:r>
      <w:r w:rsidRPr="003826D6">
        <w:rPr>
          <w:rFonts w:ascii="Calibri" w:eastAsia="Calibri" w:hAnsi="Calibri" w:cs="Calibri"/>
          <w:color w:val="auto"/>
          <w:kern w:val="0"/>
          <w:sz w:val="24"/>
          <w:lang w:eastAsia="en-US" w:bidi="ar-SA"/>
        </w:rPr>
        <w:t xml:space="preserve">amawiającego za pośrednictwem </w:t>
      </w:r>
      <w:r w:rsidRPr="003826D6">
        <w:rPr>
          <w:rFonts w:ascii="Calibri" w:eastAsia="Calibri" w:hAnsi="Calibri" w:cs="Calibri"/>
          <w:iCs/>
          <w:color w:val="auto"/>
          <w:kern w:val="0"/>
          <w:sz w:val="24"/>
          <w:lang w:eastAsia="en-US" w:bidi="ar-SA"/>
        </w:rPr>
        <w:t xml:space="preserve">Platformy </w:t>
      </w:r>
      <w:r w:rsidRPr="003826D6">
        <w:rPr>
          <w:rFonts w:ascii="Calibri" w:eastAsia="Calibri" w:hAnsi="Calibri" w:cs="Calibri"/>
          <w:color w:val="auto"/>
          <w:kern w:val="0"/>
          <w:sz w:val="24"/>
          <w:lang w:eastAsia="en-US" w:bidi="ar-SA"/>
        </w:rPr>
        <w:t>z wnioskiem o wyjaśnienie treści SWZ. Zamawiający udzieli wyjaśnień niezwłocznie, jednak nie później niż na 2 dni przed upływem terminu składania ofert (udostępniając je na stronie internetowej prowadzonego postępowania</w:t>
      </w:r>
      <w:r w:rsidR="005F119E" w:rsidRPr="003826D6">
        <w:rPr>
          <w:rFonts w:ascii="Calibri" w:eastAsia="Calibri" w:hAnsi="Calibri" w:cs="Calibri"/>
          <w:color w:val="auto"/>
          <w:kern w:val="0"/>
          <w:sz w:val="24"/>
          <w:lang w:eastAsia="en-US" w:bidi="ar-SA"/>
        </w:rPr>
        <w:t xml:space="preserve"> (Platformie)</w:t>
      </w:r>
      <w:r w:rsidRPr="003826D6">
        <w:rPr>
          <w:rFonts w:ascii="Calibri" w:eastAsia="Calibri" w:hAnsi="Calibri" w:cs="Calibri"/>
          <w:color w:val="auto"/>
          <w:kern w:val="0"/>
          <w:sz w:val="24"/>
          <w:lang w:eastAsia="en-US" w:bidi="ar-SA"/>
        </w:rPr>
        <w:t xml:space="preserve">, pod warunkiem że wniosek o wyjaśnienie treści SWZ wpłynął do </w:t>
      </w:r>
      <w:r w:rsidR="005F119E" w:rsidRPr="003826D6">
        <w:rPr>
          <w:rFonts w:ascii="Calibri" w:eastAsia="Calibri" w:hAnsi="Calibri" w:cs="Calibri"/>
          <w:color w:val="auto"/>
          <w:kern w:val="0"/>
          <w:sz w:val="24"/>
          <w:lang w:eastAsia="en-US" w:bidi="ar-SA"/>
        </w:rPr>
        <w:t>Z</w:t>
      </w:r>
      <w:r w:rsidRPr="003826D6">
        <w:rPr>
          <w:rFonts w:ascii="Calibri" w:eastAsia="Calibri" w:hAnsi="Calibri" w:cs="Calibri"/>
          <w:color w:val="auto"/>
          <w:kern w:val="0"/>
          <w:sz w:val="24"/>
          <w:lang w:eastAsia="en-US" w:bidi="ar-SA"/>
        </w:rPr>
        <w:t xml:space="preserve">amawiającego nie później niż na 4 dni przed upływem terminu składania ofert. W przypadku gdy wniosek o wyjaśnienie treści SWZ nie wpłynie w terminie, </w:t>
      </w:r>
      <w:r w:rsidR="005F119E" w:rsidRPr="003826D6">
        <w:rPr>
          <w:rFonts w:ascii="Calibri" w:eastAsia="Calibri" w:hAnsi="Calibri" w:cs="Calibri"/>
          <w:color w:val="auto"/>
          <w:kern w:val="0"/>
          <w:sz w:val="24"/>
          <w:lang w:eastAsia="en-US" w:bidi="ar-SA"/>
        </w:rPr>
        <w:t>Z</w:t>
      </w:r>
      <w:r w:rsidRPr="003826D6">
        <w:rPr>
          <w:rFonts w:ascii="Calibri" w:eastAsia="Calibri" w:hAnsi="Calibri" w:cs="Calibri"/>
          <w:color w:val="auto"/>
          <w:kern w:val="0"/>
          <w:sz w:val="24"/>
          <w:lang w:eastAsia="en-US" w:bidi="ar-SA"/>
        </w:rPr>
        <w:t>amawiający nie ma obowiązku udzielania wyjaśnień SWZ oraz przedłużenia terminu składania ofert. Przedłużenie terminu składania ofert nie wpływa na bieg terminu składania wniosku o wyjaśnienie treści SWZ.</w:t>
      </w:r>
    </w:p>
    <w:p w14:paraId="141B1989" w14:textId="77777777" w:rsidR="00983DCC" w:rsidRPr="003826D6" w:rsidRDefault="00983DCC" w:rsidP="00365F2E">
      <w:pPr>
        <w:spacing w:after="60" w:line="360" w:lineRule="auto"/>
        <w:rPr>
          <w:rFonts w:ascii="Calibri" w:hAnsi="Calibri" w:cs="Calibri"/>
          <w:sz w:val="24"/>
        </w:rPr>
      </w:pPr>
    </w:p>
    <w:p w14:paraId="6EAF5C62" w14:textId="77777777" w:rsidR="00102BB4" w:rsidRPr="003826D6" w:rsidRDefault="005F119E" w:rsidP="00365F2E">
      <w:pPr>
        <w:numPr>
          <w:ilvl w:val="0"/>
          <w:numId w:val="8"/>
        </w:numPr>
        <w:spacing w:after="60" w:line="360" w:lineRule="auto"/>
        <w:ind w:left="426" w:hanging="426"/>
        <w:rPr>
          <w:rFonts w:ascii="Calibri" w:hAnsi="Calibri" w:cs="Calibri"/>
          <w:b/>
          <w:sz w:val="24"/>
        </w:rPr>
      </w:pPr>
      <w:r w:rsidRPr="003826D6">
        <w:rPr>
          <w:rFonts w:ascii="Calibri" w:hAnsi="Calibri" w:cs="Calibri"/>
          <w:b/>
          <w:sz w:val="24"/>
        </w:rPr>
        <w:lastRenderedPageBreak/>
        <w:t>Informacja o warunkach udziału w postępowaniu</w:t>
      </w:r>
    </w:p>
    <w:p w14:paraId="5877FD9B" w14:textId="77777777" w:rsidR="00157D1F" w:rsidRPr="003826D6" w:rsidRDefault="00157D1F" w:rsidP="00365F2E">
      <w:pPr>
        <w:pStyle w:val="Default"/>
        <w:numPr>
          <w:ilvl w:val="0"/>
          <w:numId w:val="13"/>
        </w:numPr>
        <w:suppressAutoHyphens/>
        <w:autoSpaceDN/>
        <w:adjustRightInd/>
        <w:spacing w:line="360" w:lineRule="auto"/>
        <w:ind w:left="851" w:hanging="425"/>
        <w:rPr>
          <w:rFonts w:ascii="Calibri" w:hAnsi="Calibri" w:cs="Calibri"/>
        </w:rPr>
      </w:pPr>
      <w:r w:rsidRPr="003826D6">
        <w:rPr>
          <w:rFonts w:ascii="Calibri" w:hAnsi="Calibri" w:cs="Calibri"/>
        </w:rPr>
        <w:t>O udzielenie zamówienia mogą ubiegać się Wykonawcy, którzy nie podlegają wykluczeniu.</w:t>
      </w:r>
    </w:p>
    <w:p w14:paraId="0E4913A1" w14:textId="77777777" w:rsidR="00157D1F" w:rsidRPr="003826D6" w:rsidRDefault="00157D1F" w:rsidP="00365F2E">
      <w:pPr>
        <w:pStyle w:val="Default"/>
        <w:numPr>
          <w:ilvl w:val="0"/>
          <w:numId w:val="13"/>
        </w:numPr>
        <w:suppressAutoHyphens/>
        <w:autoSpaceDN/>
        <w:adjustRightInd/>
        <w:spacing w:line="360" w:lineRule="auto"/>
        <w:ind w:left="851" w:hanging="425"/>
        <w:rPr>
          <w:rFonts w:ascii="Calibri" w:hAnsi="Calibri" w:cs="Calibri"/>
          <w:color w:val="auto"/>
        </w:rPr>
      </w:pPr>
      <w:r w:rsidRPr="003826D6">
        <w:rPr>
          <w:rFonts w:ascii="Calibri" w:hAnsi="Calibri" w:cs="Calibri"/>
        </w:rPr>
        <w:t>Zamawiający</w:t>
      </w:r>
      <w:r w:rsidRPr="003826D6">
        <w:rPr>
          <w:rFonts w:ascii="Calibri" w:hAnsi="Calibri" w:cs="Calibri"/>
          <w:color w:val="auto"/>
        </w:rPr>
        <w:t xml:space="preserve"> nie wymaga wykazania przez Wykonawcę spełnienia warunków określonych w art. 112 ust. 2 ustawy.</w:t>
      </w:r>
    </w:p>
    <w:p w14:paraId="2482C5AE" w14:textId="77777777" w:rsidR="0041044F" w:rsidRPr="003826D6" w:rsidRDefault="0041044F" w:rsidP="00365F2E">
      <w:pPr>
        <w:pStyle w:val="Default"/>
        <w:spacing w:line="360" w:lineRule="auto"/>
        <w:rPr>
          <w:rFonts w:ascii="Calibri" w:hAnsi="Calibri" w:cs="Calibri"/>
          <w:color w:val="auto"/>
        </w:rPr>
      </w:pPr>
    </w:p>
    <w:p w14:paraId="47E674E9" w14:textId="77777777" w:rsidR="00E76A31" w:rsidRPr="003826D6" w:rsidRDefault="00E76A31" w:rsidP="00365F2E">
      <w:pPr>
        <w:numPr>
          <w:ilvl w:val="0"/>
          <w:numId w:val="8"/>
        </w:numPr>
        <w:spacing w:after="60" w:line="360" w:lineRule="auto"/>
        <w:ind w:left="426" w:hanging="426"/>
        <w:rPr>
          <w:rFonts w:ascii="Calibri" w:hAnsi="Calibri" w:cs="Calibri"/>
          <w:sz w:val="24"/>
        </w:rPr>
      </w:pPr>
      <w:r w:rsidRPr="003826D6">
        <w:rPr>
          <w:rFonts w:ascii="Calibri" w:hAnsi="Calibri" w:cs="Calibri"/>
          <w:b/>
          <w:sz w:val="24"/>
        </w:rPr>
        <w:t xml:space="preserve">Podstawy wykluczenia </w:t>
      </w:r>
      <w:r w:rsidR="00B72D1C" w:rsidRPr="003826D6">
        <w:rPr>
          <w:rFonts w:ascii="Calibri" w:hAnsi="Calibri" w:cs="Calibri"/>
          <w:b/>
          <w:sz w:val="24"/>
        </w:rPr>
        <w:t>W</w:t>
      </w:r>
      <w:r w:rsidRPr="003826D6">
        <w:rPr>
          <w:rFonts w:ascii="Calibri" w:hAnsi="Calibri" w:cs="Calibri"/>
          <w:b/>
          <w:sz w:val="24"/>
        </w:rPr>
        <w:t>ykonawcy z postępowania</w:t>
      </w:r>
    </w:p>
    <w:p w14:paraId="6F1FDA2B" w14:textId="58DB0196" w:rsidR="00E76A31" w:rsidRPr="003826D6" w:rsidRDefault="00E76A31" w:rsidP="00365F2E">
      <w:pPr>
        <w:numPr>
          <w:ilvl w:val="1"/>
          <w:numId w:val="14"/>
        </w:numPr>
        <w:spacing w:after="60" w:line="360" w:lineRule="auto"/>
        <w:ind w:left="709" w:hanging="284"/>
        <w:contextualSpacing/>
        <w:rPr>
          <w:rFonts w:ascii="Calibri" w:hAnsi="Calibri" w:cs="Calibri"/>
          <w:color w:val="FF0000"/>
          <w:sz w:val="24"/>
        </w:rPr>
      </w:pPr>
      <w:r w:rsidRPr="003826D6">
        <w:rPr>
          <w:rFonts w:ascii="Calibri" w:hAnsi="Calibri" w:cs="Calibri"/>
          <w:sz w:val="24"/>
        </w:rPr>
        <w:t>O udzielenie przedmiotowego zamówienia mogą ubiegać się Wykonawcy</w:t>
      </w:r>
      <w:r w:rsidRPr="003826D6">
        <w:rPr>
          <w:rFonts w:ascii="Calibri" w:hAnsi="Calibri" w:cs="Calibri"/>
          <w:b/>
          <w:sz w:val="24"/>
        </w:rPr>
        <w:t>,</w:t>
      </w:r>
      <w:r w:rsidRPr="003826D6">
        <w:rPr>
          <w:rFonts w:ascii="Calibri" w:hAnsi="Calibri" w:cs="Calibri"/>
          <w:sz w:val="24"/>
        </w:rPr>
        <w:t xml:space="preserve"> którzy nie podlegają wykluczeniu na podstawie art. 108 ust. 1 </w:t>
      </w:r>
      <w:r w:rsidR="00C65305" w:rsidRPr="003826D6">
        <w:rPr>
          <w:rFonts w:ascii="Calibri" w:hAnsi="Calibri" w:cs="Calibri"/>
          <w:sz w:val="24"/>
        </w:rPr>
        <w:t>u</w:t>
      </w:r>
      <w:r w:rsidRPr="003826D6">
        <w:rPr>
          <w:rFonts w:ascii="Calibri" w:hAnsi="Calibri" w:cs="Calibri"/>
          <w:sz w:val="24"/>
        </w:rPr>
        <w:t xml:space="preserve">stawy </w:t>
      </w:r>
      <w:r w:rsidRPr="003826D6">
        <w:rPr>
          <w:rFonts w:ascii="Calibri" w:hAnsi="Calibri" w:cs="Calibri"/>
          <w:color w:val="auto"/>
          <w:sz w:val="24"/>
        </w:rPr>
        <w:t>oraz art. 109 ust. 1</w:t>
      </w:r>
      <w:r w:rsidR="00A11794" w:rsidRPr="003826D6">
        <w:rPr>
          <w:rFonts w:ascii="Calibri" w:hAnsi="Calibri" w:cs="Calibri"/>
          <w:color w:val="auto"/>
          <w:sz w:val="24"/>
        </w:rPr>
        <w:t xml:space="preserve"> pkt</w:t>
      </w:r>
      <w:r w:rsidR="002302C5" w:rsidRPr="003826D6">
        <w:rPr>
          <w:rFonts w:ascii="Calibri" w:hAnsi="Calibri" w:cs="Calibri"/>
          <w:color w:val="auto"/>
          <w:sz w:val="24"/>
        </w:rPr>
        <w:t xml:space="preserve"> 1,</w:t>
      </w:r>
      <w:r w:rsidR="00A11794" w:rsidRPr="003826D6">
        <w:rPr>
          <w:rFonts w:ascii="Calibri" w:hAnsi="Calibri" w:cs="Calibri"/>
          <w:color w:val="auto"/>
          <w:sz w:val="24"/>
        </w:rPr>
        <w:t xml:space="preserve"> 4</w:t>
      </w:r>
      <w:r w:rsidR="002302C5" w:rsidRPr="003826D6">
        <w:rPr>
          <w:rFonts w:ascii="Calibri" w:hAnsi="Calibri" w:cs="Calibri"/>
          <w:color w:val="auto"/>
          <w:sz w:val="24"/>
        </w:rPr>
        <w:t>, 7, 8 i 10</w:t>
      </w:r>
      <w:r w:rsidR="00C65305" w:rsidRPr="003826D6">
        <w:rPr>
          <w:rFonts w:ascii="Calibri" w:hAnsi="Calibri" w:cs="Calibri"/>
          <w:color w:val="auto"/>
          <w:sz w:val="24"/>
        </w:rPr>
        <w:t xml:space="preserve"> u</w:t>
      </w:r>
      <w:r w:rsidRPr="003826D6">
        <w:rPr>
          <w:rFonts w:ascii="Calibri" w:hAnsi="Calibri" w:cs="Calibri"/>
          <w:color w:val="auto"/>
          <w:sz w:val="24"/>
        </w:rPr>
        <w:t>stawy</w:t>
      </w:r>
      <w:r w:rsidR="005C0421" w:rsidRPr="003826D6">
        <w:rPr>
          <w:rFonts w:ascii="Calibri" w:hAnsi="Calibri" w:cs="Calibri"/>
          <w:color w:val="auto"/>
          <w:sz w:val="24"/>
        </w:rPr>
        <w:t xml:space="preserve"> oraz na podstawie a</w:t>
      </w:r>
      <w:r w:rsidR="00896B0A" w:rsidRPr="003826D6">
        <w:rPr>
          <w:rFonts w:ascii="Calibri" w:hAnsi="Calibri" w:cs="Calibri"/>
          <w:color w:val="auto"/>
          <w:sz w:val="24"/>
        </w:rPr>
        <w:t>rt. 7 ust</w:t>
      </w:r>
      <w:r w:rsidR="00C90CF0" w:rsidRPr="003826D6">
        <w:rPr>
          <w:rFonts w:ascii="Calibri" w:hAnsi="Calibri" w:cs="Calibri"/>
          <w:color w:val="auto"/>
          <w:sz w:val="24"/>
        </w:rPr>
        <w:t>.</w:t>
      </w:r>
      <w:r w:rsidR="00896B0A" w:rsidRPr="003826D6">
        <w:rPr>
          <w:rFonts w:ascii="Calibri" w:hAnsi="Calibri" w:cs="Calibri"/>
          <w:color w:val="auto"/>
          <w:sz w:val="24"/>
        </w:rPr>
        <w:t xml:space="preserve"> 1 ustawy z dnia 13 kwietnia </w:t>
      </w:r>
      <w:r w:rsidR="005C0421" w:rsidRPr="003826D6">
        <w:rPr>
          <w:rFonts w:ascii="Calibri" w:hAnsi="Calibri" w:cs="Calibri"/>
          <w:color w:val="auto"/>
          <w:sz w:val="24"/>
        </w:rPr>
        <w:t>2022 r. o szczególnych rozwiązaniach w zakresie przeciwdziałania wspieraniu agresji na Ukrainę oraz służących ochronie bezpieczeństwa narodowego (</w:t>
      </w:r>
      <w:proofErr w:type="spellStart"/>
      <w:r w:rsidR="00EE1B9F" w:rsidRPr="003826D6">
        <w:rPr>
          <w:rFonts w:ascii="Calibri" w:hAnsi="Calibri" w:cs="Calibri"/>
          <w:color w:val="auto"/>
          <w:sz w:val="24"/>
        </w:rPr>
        <w:t>t</w:t>
      </w:r>
      <w:r w:rsidR="002302C5" w:rsidRPr="003826D6">
        <w:rPr>
          <w:rFonts w:ascii="Calibri" w:hAnsi="Calibri" w:cs="Calibri"/>
          <w:color w:val="auto"/>
          <w:sz w:val="24"/>
        </w:rPr>
        <w:t>.</w:t>
      </w:r>
      <w:r w:rsidR="00EE1B9F" w:rsidRPr="003826D6">
        <w:rPr>
          <w:rFonts w:ascii="Calibri" w:hAnsi="Calibri" w:cs="Calibri"/>
          <w:color w:val="auto"/>
          <w:sz w:val="24"/>
        </w:rPr>
        <w:t>j</w:t>
      </w:r>
      <w:proofErr w:type="spellEnd"/>
      <w:r w:rsidR="00EE1B9F" w:rsidRPr="003826D6">
        <w:rPr>
          <w:rFonts w:ascii="Calibri" w:hAnsi="Calibri" w:cs="Calibri"/>
          <w:color w:val="auto"/>
          <w:sz w:val="24"/>
        </w:rPr>
        <w:t xml:space="preserve">. </w:t>
      </w:r>
      <w:r w:rsidR="005C0421" w:rsidRPr="003826D6">
        <w:rPr>
          <w:rFonts w:ascii="Calibri" w:hAnsi="Calibri" w:cs="Calibri"/>
          <w:color w:val="auto"/>
          <w:sz w:val="24"/>
        </w:rPr>
        <w:t>Dz.</w:t>
      </w:r>
      <w:r w:rsidR="0048472A" w:rsidRPr="003826D6">
        <w:rPr>
          <w:rFonts w:ascii="Calibri" w:hAnsi="Calibri" w:cs="Calibri"/>
          <w:color w:val="auto"/>
          <w:sz w:val="24"/>
        </w:rPr>
        <w:t xml:space="preserve"> </w:t>
      </w:r>
      <w:r w:rsidR="005C0421" w:rsidRPr="003826D6">
        <w:rPr>
          <w:rFonts w:ascii="Calibri" w:hAnsi="Calibri" w:cs="Calibri"/>
          <w:color w:val="auto"/>
          <w:sz w:val="24"/>
        </w:rPr>
        <w:t>U. z 202</w:t>
      </w:r>
      <w:r w:rsidR="002302C5" w:rsidRPr="003826D6">
        <w:rPr>
          <w:rFonts w:ascii="Calibri" w:hAnsi="Calibri" w:cs="Calibri"/>
          <w:color w:val="auto"/>
          <w:sz w:val="24"/>
        </w:rPr>
        <w:t>4</w:t>
      </w:r>
      <w:r w:rsidR="005C0421" w:rsidRPr="003826D6">
        <w:rPr>
          <w:rFonts w:ascii="Calibri" w:hAnsi="Calibri" w:cs="Calibri"/>
          <w:color w:val="auto"/>
          <w:sz w:val="24"/>
        </w:rPr>
        <w:t xml:space="preserve"> r. poz. </w:t>
      </w:r>
      <w:r w:rsidR="00A90E00">
        <w:rPr>
          <w:rFonts w:ascii="Calibri" w:hAnsi="Calibri" w:cs="Calibri"/>
          <w:color w:val="auto"/>
          <w:sz w:val="24"/>
        </w:rPr>
        <w:t>514</w:t>
      </w:r>
      <w:r w:rsidR="00EE1B9F" w:rsidRPr="003826D6">
        <w:rPr>
          <w:rFonts w:ascii="Calibri" w:hAnsi="Calibri" w:cs="Calibri"/>
          <w:color w:val="auto"/>
          <w:sz w:val="24"/>
        </w:rPr>
        <w:t>)</w:t>
      </w:r>
      <w:r w:rsidR="0048472A" w:rsidRPr="003826D6">
        <w:rPr>
          <w:rFonts w:ascii="Calibri" w:hAnsi="Calibri" w:cs="Calibri"/>
          <w:color w:val="auto"/>
          <w:sz w:val="24"/>
        </w:rPr>
        <w:t>.</w:t>
      </w:r>
    </w:p>
    <w:p w14:paraId="3401A76C" w14:textId="77777777" w:rsidR="00E76A31" w:rsidRPr="003826D6" w:rsidRDefault="009F112B" w:rsidP="00365F2E">
      <w:pPr>
        <w:numPr>
          <w:ilvl w:val="1"/>
          <w:numId w:val="14"/>
        </w:numPr>
        <w:spacing w:after="60" w:line="360" w:lineRule="auto"/>
        <w:ind w:left="709" w:hanging="284"/>
        <w:contextualSpacing/>
        <w:rPr>
          <w:rFonts w:ascii="Calibri" w:hAnsi="Calibri" w:cs="Calibri"/>
          <w:sz w:val="24"/>
        </w:rPr>
      </w:pPr>
      <w:r w:rsidRPr="003826D6">
        <w:rPr>
          <w:rFonts w:ascii="Calibri" w:hAnsi="Calibri" w:cs="Calibri"/>
          <w:sz w:val="24"/>
        </w:rPr>
        <w:t xml:space="preserve">W przypadku </w:t>
      </w:r>
      <w:r w:rsidRPr="003826D6">
        <w:rPr>
          <w:rFonts w:ascii="Calibri" w:hAnsi="Calibri" w:cs="Calibri"/>
          <w:b/>
          <w:sz w:val="24"/>
        </w:rPr>
        <w:t xml:space="preserve">wspólnego ubiegania się </w:t>
      </w:r>
      <w:r w:rsidR="00A11794" w:rsidRPr="003826D6">
        <w:rPr>
          <w:rFonts w:ascii="Calibri" w:hAnsi="Calibri" w:cs="Calibri"/>
          <w:b/>
          <w:sz w:val="24"/>
        </w:rPr>
        <w:t>W</w:t>
      </w:r>
      <w:r w:rsidRPr="003826D6">
        <w:rPr>
          <w:rFonts w:ascii="Calibri" w:hAnsi="Calibri" w:cs="Calibri"/>
          <w:b/>
          <w:sz w:val="24"/>
        </w:rPr>
        <w:t>ykonawców</w:t>
      </w:r>
      <w:r w:rsidRPr="003826D6">
        <w:rPr>
          <w:rFonts w:ascii="Calibri" w:hAnsi="Calibri" w:cs="Calibri"/>
          <w:sz w:val="24"/>
        </w:rPr>
        <w:t xml:space="preserve"> o udzielenie zamówienia </w:t>
      </w:r>
      <w:r w:rsidR="00A11794" w:rsidRPr="003826D6">
        <w:rPr>
          <w:rFonts w:ascii="Calibri" w:hAnsi="Calibri" w:cs="Calibri"/>
          <w:sz w:val="24"/>
        </w:rPr>
        <w:t>Z</w:t>
      </w:r>
      <w:r w:rsidRPr="003826D6">
        <w:rPr>
          <w:rFonts w:ascii="Calibri" w:hAnsi="Calibri" w:cs="Calibri"/>
          <w:sz w:val="24"/>
        </w:rPr>
        <w:t xml:space="preserve">amawiający </w:t>
      </w:r>
      <w:r w:rsidR="00BF12B5" w:rsidRPr="003826D6">
        <w:rPr>
          <w:rFonts w:ascii="Calibri" w:hAnsi="Calibri" w:cs="Calibri"/>
          <w:sz w:val="24"/>
        </w:rPr>
        <w:t>z</w:t>
      </w:r>
      <w:r w:rsidRPr="003826D6">
        <w:rPr>
          <w:rFonts w:ascii="Calibri" w:hAnsi="Calibri" w:cs="Calibri"/>
          <w:sz w:val="24"/>
        </w:rPr>
        <w:t xml:space="preserve">bada, czy nie zachodzą podstawy wykluczenia wobec każdego z tych </w:t>
      </w:r>
      <w:r w:rsidR="00A11794" w:rsidRPr="003826D6">
        <w:rPr>
          <w:rFonts w:ascii="Calibri" w:hAnsi="Calibri" w:cs="Calibri"/>
          <w:sz w:val="24"/>
        </w:rPr>
        <w:t>W</w:t>
      </w:r>
      <w:r w:rsidRPr="003826D6">
        <w:rPr>
          <w:rFonts w:ascii="Calibri" w:hAnsi="Calibri" w:cs="Calibri"/>
          <w:sz w:val="24"/>
        </w:rPr>
        <w:t>ykonawców.</w:t>
      </w:r>
    </w:p>
    <w:p w14:paraId="3E80A131" w14:textId="1A1C2420" w:rsidR="00E76A31" w:rsidRPr="003826D6" w:rsidRDefault="0064595F" w:rsidP="00365F2E">
      <w:pPr>
        <w:numPr>
          <w:ilvl w:val="1"/>
          <w:numId w:val="14"/>
        </w:numPr>
        <w:spacing w:after="60" w:line="360" w:lineRule="auto"/>
        <w:ind w:left="709" w:hanging="284"/>
        <w:rPr>
          <w:rFonts w:ascii="Calibri" w:hAnsi="Calibri" w:cs="Calibri"/>
          <w:b/>
          <w:bCs/>
          <w:color w:val="auto"/>
          <w:sz w:val="24"/>
        </w:rPr>
      </w:pPr>
      <w:r w:rsidRPr="003826D6">
        <w:rPr>
          <w:rFonts w:ascii="Calibri" w:hAnsi="Calibri" w:cs="Calibri"/>
          <w:bCs/>
          <w:color w:val="auto"/>
          <w:sz w:val="24"/>
        </w:rPr>
        <w:t>Jeżeli Wykonawc</w:t>
      </w:r>
      <w:r w:rsidR="008F09FF">
        <w:rPr>
          <w:rFonts w:ascii="Calibri" w:hAnsi="Calibri" w:cs="Calibri"/>
          <w:bCs/>
          <w:color w:val="auto"/>
          <w:sz w:val="24"/>
        </w:rPr>
        <w:t>a</w:t>
      </w:r>
      <w:r w:rsidRPr="003826D6">
        <w:rPr>
          <w:rFonts w:ascii="Calibri" w:hAnsi="Calibri" w:cs="Calibri"/>
          <w:bCs/>
          <w:color w:val="auto"/>
          <w:sz w:val="24"/>
        </w:rPr>
        <w:t xml:space="preserve"> zamierza powierzyć wykonanie części zamówienia </w:t>
      </w:r>
      <w:r w:rsidRPr="003826D6">
        <w:rPr>
          <w:rFonts w:ascii="Calibri" w:hAnsi="Calibri" w:cs="Calibri"/>
          <w:b/>
          <w:bCs/>
          <w:color w:val="auto"/>
          <w:sz w:val="24"/>
        </w:rPr>
        <w:t>Podwykonawcy,</w:t>
      </w:r>
      <w:r w:rsidRPr="003826D6">
        <w:rPr>
          <w:rFonts w:ascii="Calibri" w:hAnsi="Calibri" w:cs="Calibri"/>
          <w:bCs/>
          <w:color w:val="auto"/>
          <w:sz w:val="24"/>
        </w:rPr>
        <w:t xml:space="preserve"> </w:t>
      </w:r>
      <w:r w:rsidRPr="003826D6">
        <w:rPr>
          <w:rFonts w:ascii="Calibri" w:hAnsi="Calibri" w:cs="Calibri"/>
          <w:sz w:val="24"/>
        </w:rPr>
        <w:t xml:space="preserve">Zamawiający zbada, czy nie zachodzą wobec tego Podwykonawcy podstawy wykluczenia, które zostały przewidziane względem Wykonawcy. </w:t>
      </w:r>
    </w:p>
    <w:p w14:paraId="67B4AF2A" w14:textId="77777777" w:rsidR="009F112B" w:rsidRPr="003826D6" w:rsidRDefault="009F112B" w:rsidP="00365F2E">
      <w:pPr>
        <w:numPr>
          <w:ilvl w:val="0"/>
          <w:numId w:val="8"/>
        </w:numPr>
        <w:spacing w:after="60" w:line="360" w:lineRule="auto"/>
        <w:ind w:left="426" w:hanging="426"/>
        <w:rPr>
          <w:rFonts w:ascii="Calibri" w:hAnsi="Calibri" w:cs="Calibri"/>
          <w:sz w:val="24"/>
        </w:rPr>
      </w:pPr>
      <w:r w:rsidRPr="003826D6">
        <w:rPr>
          <w:rFonts w:ascii="Calibri" w:hAnsi="Calibri" w:cs="Calibri"/>
          <w:b/>
          <w:sz w:val="24"/>
        </w:rPr>
        <w:t>Informacja o podmiotowych środkach dowodowych</w:t>
      </w:r>
    </w:p>
    <w:p w14:paraId="19B0BA59" w14:textId="77777777" w:rsidR="00157D1F" w:rsidRPr="003826D6" w:rsidRDefault="00157D1F" w:rsidP="00365F2E">
      <w:pPr>
        <w:spacing w:after="60" w:line="360" w:lineRule="auto"/>
        <w:ind w:left="502"/>
        <w:rPr>
          <w:rFonts w:ascii="Calibri" w:hAnsi="Calibri" w:cs="Calibri"/>
          <w:sz w:val="24"/>
        </w:rPr>
      </w:pPr>
      <w:r w:rsidRPr="003826D6">
        <w:rPr>
          <w:rFonts w:ascii="Calibri" w:hAnsi="Calibri" w:cs="Calibri"/>
          <w:sz w:val="24"/>
        </w:rPr>
        <w:t>Zamawiający nie wymaga złożenia podmiotowych środków dowodowych.</w:t>
      </w:r>
    </w:p>
    <w:p w14:paraId="2BE9A4E0" w14:textId="77777777" w:rsidR="00C65305" w:rsidRPr="003826D6" w:rsidRDefault="00C65305" w:rsidP="00365F2E">
      <w:pPr>
        <w:spacing w:line="360" w:lineRule="auto"/>
        <w:ind w:left="709"/>
        <w:textAlignment w:val="auto"/>
        <w:rPr>
          <w:rFonts w:ascii="Calibri" w:hAnsi="Calibri" w:cs="Calibri"/>
          <w:sz w:val="24"/>
        </w:rPr>
      </w:pPr>
    </w:p>
    <w:p w14:paraId="3D66F639" w14:textId="77777777" w:rsidR="006D1CFE" w:rsidRPr="003826D6" w:rsidRDefault="006D1CFE" w:rsidP="00365F2E">
      <w:pPr>
        <w:numPr>
          <w:ilvl w:val="0"/>
          <w:numId w:val="8"/>
        </w:numPr>
        <w:spacing w:after="60" w:line="360" w:lineRule="auto"/>
        <w:ind w:left="426" w:hanging="426"/>
        <w:rPr>
          <w:rFonts w:ascii="Calibri" w:hAnsi="Calibri" w:cs="Calibri"/>
          <w:b/>
          <w:sz w:val="24"/>
        </w:rPr>
      </w:pPr>
      <w:r w:rsidRPr="003826D6">
        <w:rPr>
          <w:rFonts w:ascii="Calibri" w:hAnsi="Calibri" w:cs="Calibri"/>
          <w:b/>
          <w:sz w:val="24"/>
        </w:rPr>
        <w:t>Termin związania ofertą</w:t>
      </w:r>
    </w:p>
    <w:p w14:paraId="3200C22C" w14:textId="7D4209C3" w:rsidR="006D1CFE" w:rsidRPr="003826D6" w:rsidRDefault="004748C7" w:rsidP="00365F2E">
      <w:pPr>
        <w:numPr>
          <w:ilvl w:val="0"/>
          <w:numId w:val="15"/>
        </w:numPr>
        <w:spacing w:line="360" w:lineRule="auto"/>
        <w:ind w:hanging="294"/>
        <w:textAlignment w:val="auto"/>
        <w:rPr>
          <w:rFonts w:ascii="Calibri" w:eastAsia="Calibri" w:hAnsi="Calibri" w:cs="Calibri"/>
          <w:color w:val="auto"/>
          <w:kern w:val="0"/>
          <w:sz w:val="24"/>
          <w:lang w:eastAsia="en-US" w:bidi="ar-SA"/>
        </w:rPr>
      </w:pPr>
      <w:r w:rsidRPr="003826D6">
        <w:rPr>
          <w:rFonts w:ascii="Calibri" w:hAnsi="Calibri" w:cs="Calibri"/>
          <w:sz w:val="24"/>
        </w:rPr>
        <w:t xml:space="preserve">Wykonawca jest związany ofertą 30 dni </w:t>
      </w:r>
      <w:r w:rsidR="006D1CFE" w:rsidRPr="003826D6">
        <w:rPr>
          <w:rFonts w:ascii="Calibri" w:hAnsi="Calibri" w:cs="Calibri"/>
          <w:sz w:val="24"/>
        </w:rPr>
        <w:t xml:space="preserve">od upływu terminu składania ofert, </w:t>
      </w:r>
      <w:r w:rsidR="00180AA5" w:rsidRPr="003826D6">
        <w:rPr>
          <w:rFonts w:ascii="Calibri" w:hAnsi="Calibri" w:cs="Calibri"/>
          <w:b/>
          <w:color w:val="auto"/>
          <w:sz w:val="24"/>
        </w:rPr>
        <w:t xml:space="preserve">tj. do dnia </w:t>
      </w:r>
      <w:r w:rsidR="008B56F5" w:rsidRPr="00597632">
        <w:rPr>
          <w:rFonts w:ascii="Calibri" w:hAnsi="Calibri" w:cs="Calibri"/>
          <w:b/>
          <w:color w:val="auto"/>
          <w:sz w:val="24"/>
        </w:rPr>
        <w:t>2</w:t>
      </w:r>
      <w:r w:rsidR="0086426F" w:rsidRPr="00597632">
        <w:rPr>
          <w:rFonts w:ascii="Calibri" w:hAnsi="Calibri" w:cs="Calibri"/>
          <w:b/>
          <w:color w:val="auto"/>
          <w:sz w:val="24"/>
        </w:rPr>
        <w:t>7</w:t>
      </w:r>
      <w:r w:rsidR="0004256A" w:rsidRPr="00597632">
        <w:rPr>
          <w:rFonts w:ascii="Calibri" w:hAnsi="Calibri" w:cs="Calibri"/>
          <w:b/>
          <w:color w:val="auto"/>
          <w:sz w:val="24"/>
        </w:rPr>
        <w:t>.0</w:t>
      </w:r>
      <w:r w:rsidR="00A40ED4" w:rsidRPr="00597632">
        <w:rPr>
          <w:rFonts w:ascii="Calibri" w:hAnsi="Calibri" w:cs="Calibri"/>
          <w:b/>
          <w:color w:val="auto"/>
          <w:sz w:val="24"/>
        </w:rPr>
        <w:t>5</w:t>
      </w:r>
      <w:r w:rsidR="0004256A" w:rsidRPr="00597632">
        <w:rPr>
          <w:rFonts w:ascii="Calibri" w:hAnsi="Calibri" w:cs="Calibri"/>
          <w:b/>
          <w:color w:val="auto"/>
          <w:sz w:val="24"/>
        </w:rPr>
        <w:t>.</w:t>
      </w:r>
      <w:r w:rsidR="001243BE" w:rsidRPr="00597632">
        <w:rPr>
          <w:rFonts w:ascii="Calibri" w:hAnsi="Calibri" w:cs="Calibri"/>
          <w:b/>
          <w:color w:val="auto"/>
          <w:sz w:val="24"/>
        </w:rPr>
        <w:t>202</w:t>
      </w:r>
      <w:r w:rsidR="00A40ED4" w:rsidRPr="00597632">
        <w:rPr>
          <w:rFonts w:ascii="Calibri" w:hAnsi="Calibri" w:cs="Calibri"/>
          <w:b/>
          <w:color w:val="auto"/>
          <w:sz w:val="24"/>
        </w:rPr>
        <w:t>6</w:t>
      </w:r>
      <w:r w:rsidR="000C72AF" w:rsidRPr="00597632">
        <w:rPr>
          <w:rFonts w:ascii="Calibri" w:hAnsi="Calibri" w:cs="Calibri"/>
          <w:b/>
          <w:color w:val="auto"/>
          <w:sz w:val="24"/>
        </w:rPr>
        <w:t xml:space="preserve"> r.</w:t>
      </w:r>
      <w:r w:rsidR="00180AA5" w:rsidRPr="00597632">
        <w:rPr>
          <w:rFonts w:ascii="Calibri" w:hAnsi="Calibri" w:cs="Calibri"/>
          <w:b/>
          <w:color w:val="auto"/>
          <w:sz w:val="24"/>
        </w:rPr>
        <w:t>,</w:t>
      </w:r>
      <w:r w:rsidR="00180AA5" w:rsidRPr="00597632">
        <w:rPr>
          <w:rFonts w:ascii="Calibri" w:hAnsi="Calibri" w:cs="Calibri"/>
          <w:color w:val="FF0000"/>
          <w:sz w:val="24"/>
        </w:rPr>
        <w:t xml:space="preserve"> </w:t>
      </w:r>
      <w:r w:rsidR="006D1CFE" w:rsidRPr="00597632">
        <w:rPr>
          <w:rFonts w:ascii="Calibri" w:hAnsi="Calibri" w:cs="Calibri"/>
          <w:sz w:val="24"/>
        </w:rPr>
        <w:t>przy</w:t>
      </w:r>
      <w:r w:rsidR="006D1CFE" w:rsidRPr="003826D6">
        <w:rPr>
          <w:rFonts w:ascii="Calibri" w:hAnsi="Calibri" w:cs="Calibri"/>
          <w:sz w:val="24"/>
        </w:rPr>
        <w:t xml:space="preserve"> czym pierwszym dniem związania ofertą jest dzień, w którym upływa termin składania ofert</w:t>
      </w:r>
      <w:r w:rsidR="00180AA5" w:rsidRPr="003826D6">
        <w:rPr>
          <w:rFonts w:ascii="Calibri" w:hAnsi="Calibri" w:cs="Calibri"/>
          <w:sz w:val="24"/>
        </w:rPr>
        <w:t>.</w:t>
      </w:r>
    </w:p>
    <w:p w14:paraId="6225E72D" w14:textId="77777777" w:rsidR="004748C7" w:rsidRPr="003826D6" w:rsidRDefault="004748C7" w:rsidP="00365F2E">
      <w:pPr>
        <w:numPr>
          <w:ilvl w:val="0"/>
          <w:numId w:val="15"/>
        </w:numPr>
        <w:spacing w:line="360" w:lineRule="auto"/>
        <w:ind w:hanging="294"/>
        <w:textAlignment w:val="auto"/>
        <w:rPr>
          <w:rFonts w:ascii="Calibri" w:eastAsia="Calibri" w:hAnsi="Calibri" w:cs="Calibri"/>
          <w:color w:val="auto"/>
          <w:kern w:val="0"/>
          <w:sz w:val="24"/>
          <w:lang w:eastAsia="en-US" w:bidi="ar-SA"/>
        </w:rPr>
      </w:pPr>
      <w:r w:rsidRPr="003826D6">
        <w:rPr>
          <w:rFonts w:ascii="Calibri" w:hAnsi="Calibri" w:cs="Calibri"/>
          <w:sz w:val="24"/>
        </w:rPr>
        <w:t>W</w:t>
      </w:r>
      <w:r w:rsidRPr="003826D6">
        <w:rPr>
          <w:rFonts w:ascii="Calibri" w:hAnsi="Calibri" w:cs="Calibri"/>
          <w:b/>
          <w:sz w:val="24"/>
        </w:rPr>
        <w:t xml:space="preserve"> </w:t>
      </w:r>
      <w:r w:rsidRPr="003826D6">
        <w:rPr>
          <w:rFonts w:ascii="Calibri" w:hAnsi="Calibri" w:cs="Calibri"/>
          <w:sz w:val="24"/>
        </w:rPr>
        <w:t>przypadku gdy wybór najkorzystniejszej oferty nie nastąpi przed upływem terminu związania ofertą określonego w dokumentach zamówienia, zamawiający przed upływem terminu związania ofertą zwraca się jednokrotnie do wykonawców o wyrażenie zgody na przedłużenie tego terminu o wskazywany przez niego okres, nie dłuższy niż 30 dni.</w:t>
      </w:r>
    </w:p>
    <w:p w14:paraId="63229757" w14:textId="77777777" w:rsidR="004748C7" w:rsidRPr="003826D6" w:rsidRDefault="004748C7" w:rsidP="00365F2E">
      <w:pPr>
        <w:numPr>
          <w:ilvl w:val="0"/>
          <w:numId w:val="15"/>
        </w:numPr>
        <w:tabs>
          <w:tab w:val="num" w:pos="0"/>
        </w:tabs>
        <w:spacing w:line="360" w:lineRule="auto"/>
        <w:ind w:hanging="294"/>
        <w:textAlignment w:val="auto"/>
        <w:rPr>
          <w:rFonts w:ascii="Calibri" w:eastAsia="Calibri" w:hAnsi="Calibri" w:cs="Calibri"/>
          <w:color w:val="auto"/>
          <w:kern w:val="0"/>
          <w:sz w:val="24"/>
          <w:lang w:eastAsia="en-US" w:bidi="ar-SA"/>
        </w:rPr>
      </w:pPr>
      <w:r w:rsidRPr="003826D6">
        <w:rPr>
          <w:rFonts w:ascii="Calibri" w:eastAsia="Calibri" w:hAnsi="Calibri" w:cs="Calibri"/>
          <w:color w:val="auto"/>
          <w:kern w:val="0"/>
          <w:sz w:val="24"/>
          <w:lang w:eastAsia="en-US" w:bidi="ar-SA"/>
        </w:rPr>
        <w:t>Przedłużenie terminu związania ofertą, o którym mowa w ust. 2, wymaga złożenia przez wykonawcę pisemnego oświadczenia o wyrażeniu zgody na przedłużenie terminu związania ofertą.</w:t>
      </w:r>
    </w:p>
    <w:p w14:paraId="4114D752" w14:textId="77777777" w:rsidR="004748C7" w:rsidRPr="003826D6" w:rsidRDefault="004748C7" w:rsidP="00365F2E">
      <w:pPr>
        <w:numPr>
          <w:ilvl w:val="0"/>
          <w:numId w:val="15"/>
        </w:numPr>
        <w:spacing w:line="360" w:lineRule="auto"/>
        <w:ind w:hanging="294"/>
        <w:textAlignment w:val="auto"/>
        <w:rPr>
          <w:rFonts w:ascii="Calibri" w:eastAsia="Calibri" w:hAnsi="Calibri" w:cs="Calibri"/>
          <w:color w:val="auto"/>
          <w:kern w:val="0"/>
          <w:sz w:val="24"/>
          <w:lang w:eastAsia="en-US" w:bidi="ar-SA"/>
        </w:rPr>
      </w:pPr>
      <w:r w:rsidRPr="003826D6">
        <w:rPr>
          <w:rFonts w:ascii="Calibri" w:hAnsi="Calibri" w:cs="Calibri"/>
          <w:sz w:val="24"/>
        </w:rPr>
        <w:lastRenderedPageBreak/>
        <w:t xml:space="preserve">Jeżeli termin związania ofertą upłynie przed wyborem najkorzystniejszej oferty, zamawiający wzywa wykonawcę, którego oferta otrzymała najwyższą ocenę, do wyrażenia </w:t>
      </w:r>
      <w:r w:rsidR="000125C0" w:rsidRPr="003826D6">
        <w:rPr>
          <w:rFonts w:ascii="Calibri" w:hAnsi="Calibri" w:cs="Calibri"/>
          <w:sz w:val="24"/>
        </w:rPr>
        <w:br/>
      </w:r>
      <w:r w:rsidRPr="003826D6">
        <w:rPr>
          <w:rFonts w:ascii="Calibri" w:hAnsi="Calibri" w:cs="Calibri"/>
          <w:sz w:val="24"/>
        </w:rPr>
        <w:t>w wyznaczonym przez zamawiającego terminie pisemnej zgody na wybór jego o</w:t>
      </w:r>
      <w:r w:rsidR="00145492" w:rsidRPr="003826D6">
        <w:rPr>
          <w:rFonts w:ascii="Calibri" w:hAnsi="Calibri" w:cs="Calibri"/>
          <w:sz w:val="24"/>
        </w:rPr>
        <w:t xml:space="preserve">ferty. </w:t>
      </w:r>
      <w:r w:rsidR="000125C0" w:rsidRPr="003826D6">
        <w:rPr>
          <w:rFonts w:ascii="Calibri" w:hAnsi="Calibri" w:cs="Calibri"/>
          <w:sz w:val="24"/>
        </w:rPr>
        <w:br/>
      </w:r>
      <w:r w:rsidR="00145492" w:rsidRPr="003826D6">
        <w:rPr>
          <w:rFonts w:ascii="Calibri" w:hAnsi="Calibri" w:cs="Calibri"/>
          <w:sz w:val="24"/>
        </w:rPr>
        <w:t>W przypadku braku zgody Z</w:t>
      </w:r>
      <w:r w:rsidRPr="003826D6">
        <w:rPr>
          <w:rFonts w:ascii="Calibri" w:hAnsi="Calibri" w:cs="Calibri"/>
          <w:sz w:val="24"/>
        </w:rPr>
        <w:t>amawiający zwraca się o wyrażenie takiej zgody do kolejnego wykonawcy, którego oferta została najwyżej oceniona, chyba że zachodzą przesłanki do unieważnienia postępowania.</w:t>
      </w:r>
    </w:p>
    <w:p w14:paraId="57954226" w14:textId="77777777" w:rsidR="006D1CFE" w:rsidRPr="003826D6" w:rsidRDefault="006D1CFE" w:rsidP="00365F2E">
      <w:pPr>
        <w:spacing w:after="60" w:line="360" w:lineRule="auto"/>
        <w:ind w:left="426"/>
        <w:rPr>
          <w:rFonts w:ascii="Calibri" w:hAnsi="Calibri" w:cs="Calibri"/>
          <w:sz w:val="24"/>
        </w:rPr>
      </w:pPr>
    </w:p>
    <w:p w14:paraId="14179216" w14:textId="77777777" w:rsidR="004748C7" w:rsidRPr="003826D6" w:rsidRDefault="004748C7" w:rsidP="00365F2E">
      <w:pPr>
        <w:numPr>
          <w:ilvl w:val="0"/>
          <w:numId w:val="8"/>
        </w:numPr>
        <w:spacing w:after="60" w:line="360" w:lineRule="auto"/>
        <w:ind w:left="426" w:hanging="426"/>
        <w:rPr>
          <w:rFonts w:ascii="Calibri" w:hAnsi="Calibri" w:cs="Calibri"/>
          <w:sz w:val="24"/>
        </w:rPr>
      </w:pPr>
      <w:r w:rsidRPr="003826D6">
        <w:rPr>
          <w:rFonts w:ascii="Calibri" w:hAnsi="Calibri" w:cs="Calibri"/>
          <w:b/>
          <w:sz w:val="24"/>
        </w:rPr>
        <w:t>Opis sposobu przygotowania oferty</w:t>
      </w:r>
    </w:p>
    <w:p w14:paraId="674C0725" w14:textId="77777777" w:rsidR="00697BC4" w:rsidRPr="003826D6" w:rsidRDefault="00697BC4" w:rsidP="00365F2E">
      <w:pPr>
        <w:numPr>
          <w:ilvl w:val="0"/>
          <w:numId w:val="16"/>
        </w:numPr>
        <w:spacing w:after="60" w:line="360" w:lineRule="auto"/>
        <w:ind w:left="709" w:hanging="284"/>
        <w:contextualSpacing/>
        <w:rPr>
          <w:rFonts w:ascii="Calibri" w:hAnsi="Calibri" w:cs="Calibri"/>
          <w:sz w:val="24"/>
        </w:rPr>
      </w:pPr>
      <w:r w:rsidRPr="003826D6">
        <w:rPr>
          <w:rFonts w:ascii="Calibri" w:hAnsi="Calibri" w:cs="Calibri"/>
          <w:sz w:val="24"/>
        </w:rPr>
        <w:t xml:space="preserve">Oferta musi być sporządzona w języku polskim, w formie </w:t>
      </w:r>
      <w:bookmarkStart w:id="1" w:name="_Hlk60834346"/>
      <w:r w:rsidRPr="003826D6">
        <w:rPr>
          <w:rFonts w:ascii="Calibri" w:hAnsi="Calibri" w:cs="Calibri"/>
          <w:sz w:val="24"/>
        </w:rPr>
        <w:t xml:space="preserve">elektronicznej opatrzonej kwalifikowanym </w:t>
      </w:r>
      <w:r w:rsidRPr="003826D6">
        <w:rPr>
          <w:rFonts w:ascii="Calibri" w:hAnsi="Calibri" w:cs="Calibri"/>
          <w:color w:val="auto"/>
          <w:sz w:val="24"/>
        </w:rPr>
        <w:t xml:space="preserve">podpisem elektronicznym </w:t>
      </w:r>
      <w:bookmarkEnd w:id="1"/>
      <w:r w:rsidR="00A15CD2" w:rsidRPr="003826D6">
        <w:rPr>
          <w:rFonts w:ascii="Calibri" w:hAnsi="Calibri" w:cs="Calibri"/>
          <w:color w:val="auto"/>
          <w:sz w:val="24"/>
        </w:rPr>
        <w:t>(</w:t>
      </w:r>
      <w:r w:rsidRPr="003826D6">
        <w:rPr>
          <w:rFonts w:ascii="Calibri" w:eastAsia="Times New Roman" w:hAnsi="Calibri" w:cs="Calibri"/>
          <w:color w:val="auto"/>
          <w:kern w:val="0"/>
          <w:sz w:val="24"/>
          <w:shd w:val="clear" w:color="auto" w:fill="FFFFFF"/>
          <w:lang w:eastAsia="pl-PL" w:bidi="ar-SA"/>
        </w:rPr>
        <w:t>Kwalifikowany podpis elektroniczny – zaawansowany podpis elektroniczny, który jest składany za pomocą kwalifikowanego urządzenia do składania podpisu elektronicznego i który opiera się na kwalifikowanym certyfikacie podpisu elektronicznego</w:t>
      </w:r>
      <w:r w:rsidR="00EE1B9F" w:rsidRPr="003826D6">
        <w:rPr>
          <w:rFonts w:ascii="Calibri" w:eastAsia="Times New Roman" w:hAnsi="Calibri" w:cs="Calibri"/>
          <w:color w:val="auto"/>
          <w:kern w:val="0"/>
          <w:sz w:val="24"/>
          <w:shd w:val="clear" w:color="auto" w:fill="FFFFFF"/>
          <w:lang w:eastAsia="pl-PL" w:bidi="ar-SA"/>
        </w:rPr>
        <w:t>)</w:t>
      </w:r>
      <w:r w:rsidRPr="003826D6">
        <w:rPr>
          <w:rFonts w:ascii="Calibri" w:eastAsia="Times New Roman" w:hAnsi="Calibri" w:cs="Calibri"/>
          <w:color w:val="auto"/>
          <w:kern w:val="0"/>
          <w:sz w:val="24"/>
          <w:lang w:eastAsia="pl-PL" w:bidi="ar-SA"/>
        </w:rPr>
        <w:t xml:space="preserve"> lub w postaci elektronicznej opatrzonej podpisem zaufanym (</w:t>
      </w:r>
      <w:r w:rsidRPr="003826D6">
        <w:rPr>
          <w:rFonts w:ascii="Calibri" w:eastAsia="Times New Roman" w:hAnsi="Calibri" w:cs="Calibri"/>
          <w:bCs/>
          <w:color w:val="auto"/>
          <w:kern w:val="0"/>
          <w:sz w:val="24"/>
          <w:lang w:eastAsia="pl-PL" w:bidi="ar-SA"/>
        </w:rPr>
        <w:t>Podpis zaufany</w:t>
      </w:r>
      <w:r w:rsidRPr="003826D6">
        <w:rPr>
          <w:rFonts w:ascii="Calibri" w:eastAsia="Times New Roman" w:hAnsi="Calibri" w:cs="Calibri"/>
          <w:color w:val="auto"/>
          <w:kern w:val="0"/>
          <w:sz w:val="24"/>
          <w:lang w:eastAsia="pl-PL" w:bidi="ar-SA"/>
        </w:rPr>
        <w:t> – podpis elektroniczny, którego autentyczność i integralność są zapewniane przy użyciu pieczęci elektronicznej ministra właściwego do spraw informatyzacji, składany za pomocą bezpłatnego narzędzia  profilu zaufanego) lub podpisem osobistym (</w:t>
      </w:r>
      <w:r w:rsidRPr="003826D6">
        <w:rPr>
          <w:rFonts w:ascii="Calibri" w:eastAsia="Times New Roman" w:hAnsi="Calibri" w:cs="Calibri"/>
          <w:color w:val="auto"/>
          <w:kern w:val="0"/>
          <w:sz w:val="24"/>
          <w:shd w:val="clear" w:color="auto" w:fill="FFFFFF"/>
          <w:lang w:eastAsia="pl-PL" w:bidi="ar-SA"/>
        </w:rPr>
        <w:t>Podpis osobisty to zaawansowany podpis elektroniczny składany za pośrednictwem e</w:t>
      </w:r>
      <w:r w:rsidRPr="003826D6">
        <w:rPr>
          <w:rFonts w:ascii="Calibri" w:eastAsia="Times New Roman" w:hAnsi="Calibri" w:cs="Calibri"/>
          <w:color w:val="auto"/>
          <w:kern w:val="0"/>
          <w:sz w:val="24"/>
          <w:shd w:val="clear" w:color="auto" w:fill="FFFFFF"/>
          <w:lang w:eastAsia="pl-PL" w:bidi="ar-SA"/>
        </w:rPr>
        <w:noBreakHyphen/>
        <w:t>dowodu osobistego)</w:t>
      </w:r>
      <w:r w:rsidRPr="003826D6">
        <w:rPr>
          <w:rFonts w:ascii="Calibri" w:eastAsia="Times New Roman" w:hAnsi="Calibri" w:cs="Calibri"/>
          <w:color w:val="auto"/>
          <w:kern w:val="0"/>
          <w:sz w:val="24"/>
          <w:lang w:eastAsia="pl-PL" w:bidi="ar-SA"/>
        </w:rPr>
        <w:t xml:space="preserve">, </w:t>
      </w:r>
      <w:r w:rsidRPr="003826D6">
        <w:rPr>
          <w:rFonts w:ascii="Calibri" w:hAnsi="Calibri" w:cs="Calibri"/>
          <w:sz w:val="24"/>
        </w:rPr>
        <w:t>w ogólnie dostępnych formatach danych, w szczególności w formatach: .txt, .rtf, .pdf, .</w:t>
      </w:r>
      <w:proofErr w:type="spellStart"/>
      <w:r w:rsidRPr="003826D6">
        <w:rPr>
          <w:rFonts w:ascii="Calibri" w:hAnsi="Calibri" w:cs="Calibri"/>
          <w:sz w:val="24"/>
        </w:rPr>
        <w:t>doc</w:t>
      </w:r>
      <w:proofErr w:type="spellEnd"/>
      <w:r w:rsidRPr="003826D6">
        <w:rPr>
          <w:rFonts w:ascii="Calibri" w:hAnsi="Calibri" w:cs="Calibri"/>
          <w:sz w:val="24"/>
        </w:rPr>
        <w:t>, .</w:t>
      </w:r>
      <w:proofErr w:type="spellStart"/>
      <w:r w:rsidRPr="003826D6">
        <w:rPr>
          <w:rFonts w:ascii="Calibri" w:hAnsi="Calibri" w:cs="Calibri"/>
          <w:sz w:val="24"/>
        </w:rPr>
        <w:t>docx</w:t>
      </w:r>
      <w:proofErr w:type="spellEnd"/>
      <w:r w:rsidRPr="003826D6">
        <w:rPr>
          <w:rFonts w:ascii="Calibri" w:hAnsi="Calibri" w:cs="Calibri"/>
          <w:sz w:val="24"/>
        </w:rPr>
        <w:t>, .</w:t>
      </w:r>
      <w:proofErr w:type="spellStart"/>
      <w:r w:rsidRPr="003826D6">
        <w:rPr>
          <w:rFonts w:ascii="Calibri" w:hAnsi="Calibri" w:cs="Calibri"/>
          <w:sz w:val="24"/>
        </w:rPr>
        <w:t>odt</w:t>
      </w:r>
      <w:proofErr w:type="spellEnd"/>
      <w:r w:rsidRPr="003826D6">
        <w:rPr>
          <w:rFonts w:ascii="Calibri" w:hAnsi="Calibri" w:cs="Calibri"/>
          <w:sz w:val="24"/>
        </w:rPr>
        <w:t xml:space="preserve">. Do przygotowania oferty zaleca się skorzystanie z Formularza oferty, stanowiącego </w:t>
      </w:r>
      <w:r w:rsidRPr="003826D6">
        <w:rPr>
          <w:rFonts w:ascii="Calibri" w:hAnsi="Calibri" w:cs="Calibri"/>
          <w:color w:val="auto"/>
          <w:sz w:val="24"/>
        </w:rPr>
        <w:t>załącznik nr 1 do SWZ. W</w:t>
      </w:r>
      <w:r w:rsidRPr="003826D6">
        <w:rPr>
          <w:rFonts w:ascii="Calibri" w:hAnsi="Calibri" w:cs="Calibri"/>
          <w:sz w:val="24"/>
        </w:rPr>
        <w:t xml:space="preserve"> przypadku gdy Wykonawca nie korzysta z przygotowanego przez Zamawiającego wzoru Formularza oferty, oferta powinna zawierać wszystkie informacje wymagane we wzorze.</w:t>
      </w:r>
    </w:p>
    <w:p w14:paraId="6ABAF646" w14:textId="77777777" w:rsidR="00355F82" w:rsidRPr="003826D6" w:rsidRDefault="00355F82" w:rsidP="00365F2E">
      <w:pPr>
        <w:numPr>
          <w:ilvl w:val="0"/>
          <w:numId w:val="16"/>
        </w:numPr>
        <w:spacing w:after="60" w:line="360" w:lineRule="auto"/>
        <w:ind w:left="709" w:hanging="284"/>
        <w:contextualSpacing/>
        <w:rPr>
          <w:rFonts w:ascii="Calibri" w:hAnsi="Calibri" w:cs="Calibri"/>
          <w:sz w:val="24"/>
        </w:rPr>
      </w:pPr>
      <w:r w:rsidRPr="003826D6">
        <w:rPr>
          <w:rFonts w:ascii="Calibri" w:hAnsi="Calibri" w:cs="Calibri"/>
          <w:sz w:val="24"/>
        </w:rPr>
        <w:t xml:space="preserve">Wykonawca </w:t>
      </w:r>
      <w:r w:rsidRPr="003826D6">
        <w:rPr>
          <w:rFonts w:ascii="Calibri" w:hAnsi="Calibri" w:cs="Calibri"/>
          <w:b/>
          <w:sz w:val="24"/>
        </w:rPr>
        <w:t>dołącza do oferty oświadczenie</w:t>
      </w:r>
      <w:r w:rsidRPr="003826D6">
        <w:rPr>
          <w:rFonts w:ascii="Calibri" w:hAnsi="Calibri" w:cs="Calibri"/>
          <w:sz w:val="24"/>
        </w:rPr>
        <w:t>, o</w:t>
      </w:r>
      <w:r w:rsidR="00705136" w:rsidRPr="003826D6">
        <w:rPr>
          <w:rFonts w:ascii="Calibri" w:hAnsi="Calibri" w:cs="Calibri"/>
          <w:sz w:val="24"/>
        </w:rPr>
        <w:t xml:space="preserve"> którym mowa w art. 125 ust. 1 u</w:t>
      </w:r>
      <w:r w:rsidRPr="003826D6">
        <w:rPr>
          <w:rFonts w:ascii="Calibri" w:hAnsi="Calibri" w:cs="Calibri"/>
          <w:sz w:val="24"/>
        </w:rPr>
        <w:t xml:space="preserve">stawy, którego wzór </w:t>
      </w:r>
      <w:r w:rsidRPr="003826D6">
        <w:rPr>
          <w:rFonts w:ascii="Calibri" w:hAnsi="Calibri" w:cs="Calibri"/>
          <w:color w:val="auto"/>
          <w:sz w:val="24"/>
        </w:rPr>
        <w:t>stanowi załącznik nr</w:t>
      </w:r>
      <w:r w:rsidR="00F2598B" w:rsidRPr="003826D6">
        <w:rPr>
          <w:rFonts w:ascii="Calibri" w:hAnsi="Calibri" w:cs="Calibri"/>
          <w:color w:val="auto"/>
          <w:sz w:val="24"/>
        </w:rPr>
        <w:t xml:space="preserve"> 2 </w:t>
      </w:r>
      <w:r w:rsidRPr="003826D6">
        <w:rPr>
          <w:rFonts w:ascii="Calibri" w:hAnsi="Calibri" w:cs="Calibri"/>
          <w:color w:val="auto"/>
          <w:sz w:val="24"/>
        </w:rPr>
        <w:t>do SWZ.</w:t>
      </w:r>
      <w:r w:rsidRPr="003826D6">
        <w:rPr>
          <w:rFonts w:ascii="Calibri" w:hAnsi="Calibri" w:cs="Calibri"/>
          <w:sz w:val="24"/>
        </w:rPr>
        <w:t xml:space="preserve"> Oświadczenie stanowi dowód potwierdzający brak podstaw wykluczenia</w:t>
      </w:r>
      <w:r w:rsidR="00F2598B" w:rsidRPr="003826D6">
        <w:rPr>
          <w:rFonts w:ascii="Calibri" w:hAnsi="Calibri" w:cs="Calibri"/>
          <w:sz w:val="24"/>
        </w:rPr>
        <w:t>.</w:t>
      </w:r>
      <w:r w:rsidRPr="003826D6">
        <w:rPr>
          <w:rFonts w:ascii="Calibri" w:hAnsi="Calibri" w:cs="Calibri"/>
          <w:sz w:val="24"/>
        </w:rPr>
        <w:t xml:space="preserve"> </w:t>
      </w:r>
    </w:p>
    <w:p w14:paraId="2186C17C" w14:textId="77777777" w:rsidR="00355F82" w:rsidRPr="003826D6" w:rsidRDefault="00355F82" w:rsidP="00365F2E">
      <w:pPr>
        <w:numPr>
          <w:ilvl w:val="0"/>
          <w:numId w:val="16"/>
        </w:numPr>
        <w:spacing w:after="60" w:line="360" w:lineRule="auto"/>
        <w:ind w:left="709" w:hanging="284"/>
        <w:contextualSpacing/>
        <w:rPr>
          <w:rFonts w:ascii="Calibri" w:hAnsi="Calibri" w:cs="Calibri"/>
          <w:sz w:val="24"/>
        </w:rPr>
      </w:pPr>
      <w:r w:rsidRPr="003826D6">
        <w:rPr>
          <w:rFonts w:ascii="Calibri" w:hAnsi="Calibri" w:cs="Calibri"/>
          <w:sz w:val="24"/>
        </w:rPr>
        <w:t xml:space="preserve">W przypadku wspólnego ubiegania się o zamówienie przez Wykonawców oświadczenie, </w:t>
      </w:r>
      <w:r w:rsidR="00F2598B" w:rsidRPr="003826D6">
        <w:rPr>
          <w:rFonts w:ascii="Calibri" w:hAnsi="Calibri" w:cs="Calibri"/>
          <w:sz w:val="24"/>
        </w:rPr>
        <w:br/>
      </w:r>
      <w:r w:rsidRPr="003826D6">
        <w:rPr>
          <w:rFonts w:ascii="Calibri" w:hAnsi="Calibri" w:cs="Calibri"/>
          <w:sz w:val="24"/>
        </w:rPr>
        <w:t>o którym mowa w ust</w:t>
      </w:r>
      <w:r w:rsidRPr="003826D6">
        <w:rPr>
          <w:rFonts w:ascii="Calibri" w:hAnsi="Calibri" w:cs="Calibri"/>
          <w:color w:val="auto"/>
          <w:sz w:val="24"/>
        </w:rPr>
        <w:t>. 2</w:t>
      </w:r>
      <w:r w:rsidR="007C3FA7" w:rsidRPr="003826D6">
        <w:rPr>
          <w:rFonts w:ascii="Calibri" w:hAnsi="Calibri" w:cs="Calibri"/>
          <w:color w:val="auto"/>
          <w:sz w:val="24"/>
        </w:rPr>
        <w:t xml:space="preserve"> - </w:t>
      </w:r>
      <w:r w:rsidR="00F2598B" w:rsidRPr="003826D6">
        <w:rPr>
          <w:rFonts w:ascii="Calibri" w:hAnsi="Calibri" w:cs="Calibri"/>
          <w:color w:val="auto"/>
          <w:sz w:val="24"/>
        </w:rPr>
        <w:t>załącznik nr 2</w:t>
      </w:r>
      <w:r w:rsidR="007C3FA7" w:rsidRPr="003826D6">
        <w:rPr>
          <w:rFonts w:ascii="Calibri" w:hAnsi="Calibri" w:cs="Calibri"/>
          <w:color w:val="auto"/>
          <w:sz w:val="24"/>
        </w:rPr>
        <w:t xml:space="preserve"> do SWZ</w:t>
      </w:r>
      <w:r w:rsidRPr="003826D6">
        <w:rPr>
          <w:rFonts w:ascii="Calibri" w:hAnsi="Calibri" w:cs="Calibri"/>
          <w:color w:val="auto"/>
          <w:sz w:val="24"/>
        </w:rPr>
        <w:t>, składa</w:t>
      </w:r>
      <w:r w:rsidRPr="003826D6">
        <w:rPr>
          <w:rFonts w:ascii="Calibri" w:hAnsi="Calibri" w:cs="Calibri"/>
          <w:sz w:val="24"/>
        </w:rPr>
        <w:t xml:space="preserve"> </w:t>
      </w:r>
      <w:r w:rsidR="00F2598B" w:rsidRPr="003826D6">
        <w:rPr>
          <w:rFonts w:ascii="Calibri" w:hAnsi="Calibri" w:cs="Calibri"/>
          <w:sz w:val="24"/>
        </w:rPr>
        <w:t>każdy z Wykonawców. Oświadczenie to potwierdza</w:t>
      </w:r>
      <w:r w:rsidRPr="003826D6">
        <w:rPr>
          <w:rFonts w:ascii="Calibri" w:hAnsi="Calibri" w:cs="Calibri"/>
          <w:sz w:val="24"/>
        </w:rPr>
        <w:t xml:space="preserve"> brak podstaw wykluczenia</w:t>
      </w:r>
      <w:r w:rsidR="00F2598B" w:rsidRPr="003826D6">
        <w:rPr>
          <w:rFonts w:ascii="Calibri" w:hAnsi="Calibri" w:cs="Calibri"/>
          <w:sz w:val="24"/>
        </w:rPr>
        <w:t>.</w:t>
      </w:r>
    </w:p>
    <w:p w14:paraId="49B974A8" w14:textId="7A52BC2B" w:rsidR="0064595F" w:rsidRPr="003826D6" w:rsidRDefault="0064595F" w:rsidP="00365F2E">
      <w:pPr>
        <w:numPr>
          <w:ilvl w:val="0"/>
          <w:numId w:val="16"/>
        </w:numPr>
        <w:spacing w:after="60" w:line="360" w:lineRule="auto"/>
        <w:ind w:left="709" w:hanging="284"/>
        <w:contextualSpacing/>
        <w:rPr>
          <w:rFonts w:ascii="Calibri" w:hAnsi="Calibri" w:cs="Calibri"/>
          <w:sz w:val="24"/>
        </w:rPr>
      </w:pPr>
      <w:r w:rsidRPr="003826D6">
        <w:rPr>
          <w:rFonts w:ascii="Calibri" w:hAnsi="Calibri" w:cs="Calibri"/>
          <w:sz w:val="24"/>
        </w:rPr>
        <w:t xml:space="preserve">W przypadku </w:t>
      </w:r>
      <w:r w:rsidRPr="003826D6">
        <w:rPr>
          <w:rFonts w:ascii="Calibri" w:hAnsi="Calibri" w:cs="Calibri"/>
          <w:bCs/>
          <w:sz w:val="24"/>
        </w:rPr>
        <w:t>Wykonawcy, który zamierza powierzyć wykonanie części zamówienia Podwykonawcy</w:t>
      </w:r>
      <w:r w:rsidRPr="003826D6">
        <w:rPr>
          <w:rFonts w:ascii="Calibri" w:hAnsi="Calibri" w:cs="Calibri"/>
          <w:b/>
          <w:bCs/>
          <w:sz w:val="24"/>
        </w:rPr>
        <w:t>,</w:t>
      </w:r>
      <w:r w:rsidRPr="003826D6">
        <w:rPr>
          <w:rFonts w:ascii="Calibri" w:hAnsi="Calibri" w:cs="Calibri"/>
          <w:bCs/>
          <w:sz w:val="24"/>
        </w:rPr>
        <w:t xml:space="preserve"> Wykonawca przedstawia, wraz z oświadczeniem, o którym mowa w ust. 2, także oświadczenie Podwykonawcy</w:t>
      </w:r>
      <w:r w:rsidR="007C3FA7" w:rsidRPr="003826D6">
        <w:rPr>
          <w:rFonts w:ascii="Calibri" w:hAnsi="Calibri" w:cs="Calibri"/>
          <w:bCs/>
          <w:sz w:val="24"/>
        </w:rPr>
        <w:t xml:space="preserve"> </w:t>
      </w:r>
      <w:r w:rsidR="007C3FA7" w:rsidRPr="003826D6">
        <w:rPr>
          <w:rFonts w:ascii="Calibri" w:hAnsi="Calibri" w:cs="Calibri"/>
          <w:bCs/>
          <w:color w:val="auto"/>
          <w:sz w:val="24"/>
        </w:rPr>
        <w:t xml:space="preserve">- </w:t>
      </w:r>
      <w:r w:rsidR="007C3FA7" w:rsidRPr="003826D6">
        <w:rPr>
          <w:rFonts w:ascii="Calibri" w:hAnsi="Calibri" w:cs="Calibri"/>
          <w:color w:val="auto"/>
          <w:sz w:val="24"/>
        </w:rPr>
        <w:t>załącznik nr 2  do SWZ</w:t>
      </w:r>
      <w:r w:rsidRPr="003826D6">
        <w:rPr>
          <w:rFonts w:ascii="Calibri" w:hAnsi="Calibri" w:cs="Calibri"/>
          <w:bCs/>
          <w:color w:val="auto"/>
          <w:sz w:val="24"/>
        </w:rPr>
        <w:t>,</w:t>
      </w:r>
      <w:r w:rsidRPr="003826D6">
        <w:rPr>
          <w:rFonts w:ascii="Calibri" w:hAnsi="Calibri" w:cs="Calibri"/>
          <w:bCs/>
          <w:sz w:val="24"/>
        </w:rPr>
        <w:t xml:space="preserve"> potwierdzając</w:t>
      </w:r>
      <w:r w:rsidR="00A40ED4">
        <w:rPr>
          <w:rFonts w:ascii="Calibri" w:hAnsi="Calibri" w:cs="Calibri"/>
          <w:bCs/>
          <w:sz w:val="24"/>
        </w:rPr>
        <w:t>y</w:t>
      </w:r>
      <w:r w:rsidRPr="003826D6">
        <w:rPr>
          <w:rFonts w:ascii="Calibri" w:hAnsi="Calibri" w:cs="Calibri"/>
          <w:bCs/>
          <w:sz w:val="24"/>
        </w:rPr>
        <w:t xml:space="preserve"> brak podstaw wykluczenia tego Podwykonawcy</w:t>
      </w:r>
      <w:r w:rsidR="00A40ED4">
        <w:rPr>
          <w:rFonts w:ascii="Calibri" w:hAnsi="Calibri" w:cs="Calibri"/>
          <w:bCs/>
          <w:sz w:val="24"/>
        </w:rPr>
        <w:t>.</w:t>
      </w:r>
    </w:p>
    <w:p w14:paraId="6ABD3D3A" w14:textId="77777777" w:rsidR="00FC5E4A" w:rsidRPr="003826D6" w:rsidRDefault="00355F82" w:rsidP="00365F2E">
      <w:pPr>
        <w:numPr>
          <w:ilvl w:val="0"/>
          <w:numId w:val="16"/>
        </w:numPr>
        <w:spacing w:after="60" w:line="360" w:lineRule="auto"/>
        <w:ind w:left="709" w:hanging="284"/>
        <w:contextualSpacing/>
        <w:rPr>
          <w:rFonts w:ascii="Calibri" w:hAnsi="Calibri" w:cs="Calibri"/>
          <w:sz w:val="24"/>
        </w:rPr>
      </w:pPr>
      <w:r w:rsidRPr="003826D6">
        <w:rPr>
          <w:rFonts w:ascii="Calibri" w:hAnsi="Calibri" w:cs="Calibri"/>
          <w:b/>
          <w:sz w:val="24"/>
        </w:rPr>
        <w:lastRenderedPageBreak/>
        <w:t>Oświadc</w:t>
      </w:r>
      <w:r w:rsidR="00F2598B" w:rsidRPr="003826D6">
        <w:rPr>
          <w:rFonts w:ascii="Calibri" w:hAnsi="Calibri" w:cs="Calibri"/>
          <w:b/>
          <w:sz w:val="24"/>
        </w:rPr>
        <w:t>zenia, o których mowa w ust. 2–4</w:t>
      </w:r>
      <w:r w:rsidRPr="003826D6">
        <w:rPr>
          <w:rFonts w:ascii="Calibri" w:hAnsi="Calibri" w:cs="Calibri"/>
          <w:b/>
          <w:sz w:val="24"/>
        </w:rPr>
        <w:t>, składa się wraz z ofertą</w:t>
      </w:r>
      <w:r w:rsidRPr="003826D6">
        <w:rPr>
          <w:rFonts w:ascii="Calibri" w:hAnsi="Calibri" w:cs="Calibri"/>
          <w:sz w:val="24"/>
        </w:rPr>
        <w:t>, pod rygorem nieważności, w formie elektronicznej</w:t>
      </w:r>
      <w:r w:rsidR="00D102F1" w:rsidRPr="003826D6">
        <w:rPr>
          <w:rFonts w:ascii="Calibri" w:hAnsi="Calibri" w:cs="Calibri"/>
          <w:sz w:val="24"/>
        </w:rPr>
        <w:t xml:space="preserve"> opatrzonej kwalifikowanym podpisem elektronicznym lub w postaci elektronicznej opatrzonej podpisem zaufanym lub podpisem osobistym.</w:t>
      </w:r>
    </w:p>
    <w:p w14:paraId="78E2BEFF" w14:textId="77777777" w:rsidR="00157D1F" w:rsidRPr="003826D6" w:rsidRDefault="00157D1F" w:rsidP="00365F2E">
      <w:pPr>
        <w:numPr>
          <w:ilvl w:val="0"/>
          <w:numId w:val="16"/>
        </w:numPr>
        <w:spacing w:after="60" w:line="360" w:lineRule="auto"/>
        <w:ind w:left="709" w:hanging="284"/>
        <w:contextualSpacing/>
        <w:rPr>
          <w:rFonts w:ascii="Calibri" w:hAnsi="Calibri" w:cs="Calibri"/>
          <w:b/>
          <w:color w:val="auto"/>
          <w:sz w:val="24"/>
        </w:rPr>
      </w:pPr>
      <w:r w:rsidRPr="003826D6">
        <w:rPr>
          <w:rFonts w:ascii="Calibri" w:hAnsi="Calibri" w:cs="Calibri"/>
          <w:b/>
          <w:sz w:val="24"/>
        </w:rPr>
        <w:t>Wykonawca</w:t>
      </w:r>
      <w:r w:rsidRPr="003826D6">
        <w:rPr>
          <w:rFonts w:ascii="Calibri" w:hAnsi="Calibri" w:cs="Calibri"/>
          <w:b/>
          <w:color w:val="auto"/>
          <w:sz w:val="24"/>
        </w:rPr>
        <w:t xml:space="preserve"> wraz z Ofertą (Wzór - załącznik nr 1 do SWZ) zobowiązany jest złożyć:</w:t>
      </w:r>
    </w:p>
    <w:p w14:paraId="2DC6302D" w14:textId="77777777" w:rsidR="00157D1F" w:rsidRPr="003826D6" w:rsidRDefault="00157D1F" w:rsidP="00365F2E">
      <w:pPr>
        <w:numPr>
          <w:ilvl w:val="0"/>
          <w:numId w:val="34"/>
        </w:numPr>
        <w:spacing w:after="60" w:line="360" w:lineRule="auto"/>
        <w:rPr>
          <w:rFonts w:ascii="Calibri" w:hAnsi="Calibri" w:cs="Calibri"/>
          <w:sz w:val="24"/>
        </w:rPr>
      </w:pPr>
      <w:r w:rsidRPr="003826D6">
        <w:rPr>
          <w:rFonts w:ascii="Calibri" w:hAnsi="Calibri" w:cs="Calibri"/>
          <w:sz w:val="24"/>
        </w:rPr>
        <w:t>oświadczenie o  niepodleganiu wykluczeniu (Wzór - załącznik nr 2  do SWZ);</w:t>
      </w:r>
    </w:p>
    <w:p w14:paraId="27330BC9" w14:textId="65556790" w:rsidR="00B25EB2" w:rsidRPr="003826D6" w:rsidRDefault="00693F46" w:rsidP="00365F2E">
      <w:pPr>
        <w:numPr>
          <w:ilvl w:val="0"/>
          <w:numId w:val="34"/>
        </w:numPr>
        <w:spacing w:after="60" w:line="360" w:lineRule="auto"/>
        <w:rPr>
          <w:rFonts w:ascii="Calibri" w:hAnsi="Calibri" w:cs="Calibri"/>
          <w:sz w:val="24"/>
        </w:rPr>
      </w:pPr>
      <w:r w:rsidRPr="003826D6">
        <w:rPr>
          <w:rFonts w:ascii="Calibri" w:hAnsi="Calibri" w:cs="Calibri"/>
          <w:sz w:val="24"/>
        </w:rPr>
        <w:t>przedmiotow</w:t>
      </w:r>
      <w:r w:rsidR="004171A0">
        <w:rPr>
          <w:rFonts w:ascii="Calibri" w:hAnsi="Calibri" w:cs="Calibri"/>
          <w:sz w:val="24"/>
        </w:rPr>
        <w:t>y</w:t>
      </w:r>
      <w:r w:rsidRPr="003826D6">
        <w:rPr>
          <w:rFonts w:ascii="Calibri" w:hAnsi="Calibri" w:cs="Calibri"/>
          <w:sz w:val="24"/>
        </w:rPr>
        <w:t xml:space="preserve"> środ</w:t>
      </w:r>
      <w:r w:rsidR="004171A0">
        <w:rPr>
          <w:rFonts w:ascii="Calibri" w:hAnsi="Calibri" w:cs="Calibri"/>
          <w:sz w:val="24"/>
        </w:rPr>
        <w:t>e</w:t>
      </w:r>
      <w:r w:rsidRPr="003826D6">
        <w:rPr>
          <w:rFonts w:ascii="Calibri" w:hAnsi="Calibri" w:cs="Calibri"/>
          <w:sz w:val="24"/>
        </w:rPr>
        <w:t>k dowodow</w:t>
      </w:r>
      <w:r w:rsidR="004171A0">
        <w:rPr>
          <w:rFonts w:ascii="Calibri" w:hAnsi="Calibri" w:cs="Calibri"/>
          <w:sz w:val="24"/>
        </w:rPr>
        <w:t>y</w:t>
      </w:r>
      <w:r w:rsidRPr="003826D6">
        <w:rPr>
          <w:rFonts w:ascii="Calibri" w:hAnsi="Calibri" w:cs="Calibri"/>
          <w:sz w:val="24"/>
        </w:rPr>
        <w:t xml:space="preserve"> wskazan</w:t>
      </w:r>
      <w:r w:rsidR="004171A0">
        <w:rPr>
          <w:rFonts w:ascii="Calibri" w:hAnsi="Calibri" w:cs="Calibri"/>
          <w:sz w:val="24"/>
        </w:rPr>
        <w:t>y</w:t>
      </w:r>
      <w:r w:rsidRPr="003826D6">
        <w:rPr>
          <w:rFonts w:ascii="Calibri" w:hAnsi="Calibri" w:cs="Calibri"/>
          <w:sz w:val="24"/>
        </w:rPr>
        <w:t xml:space="preserve"> w Rozdz. III SWZ;</w:t>
      </w:r>
    </w:p>
    <w:p w14:paraId="6C57E4E6" w14:textId="77777777" w:rsidR="00157D1F" w:rsidRPr="003826D6" w:rsidRDefault="00157D1F" w:rsidP="00365F2E">
      <w:pPr>
        <w:numPr>
          <w:ilvl w:val="0"/>
          <w:numId w:val="34"/>
        </w:numPr>
        <w:spacing w:after="60" w:line="360" w:lineRule="auto"/>
        <w:rPr>
          <w:rFonts w:ascii="Calibri" w:hAnsi="Calibri" w:cs="Calibri"/>
          <w:sz w:val="24"/>
        </w:rPr>
      </w:pPr>
      <w:r w:rsidRPr="003826D6">
        <w:rPr>
          <w:rFonts w:ascii="Calibri" w:hAnsi="Calibri" w:cs="Calibri"/>
          <w:sz w:val="24"/>
        </w:rPr>
        <w:t>pełnomocnictwo w formie zgodnej z wymaganiem określonym w Rozdz. XI pkt 5 SWZ jeżeli ustanowiono  pełnomocnika;</w:t>
      </w:r>
    </w:p>
    <w:p w14:paraId="02F54551" w14:textId="77777777" w:rsidR="00157D1F" w:rsidRPr="003826D6" w:rsidRDefault="00157D1F" w:rsidP="00365F2E">
      <w:pPr>
        <w:numPr>
          <w:ilvl w:val="0"/>
          <w:numId w:val="34"/>
        </w:numPr>
        <w:spacing w:after="60" w:line="360" w:lineRule="auto"/>
        <w:rPr>
          <w:rFonts w:ascii="Calibri" w:hAnsi="Calibri" w:cs="Calibri"/>
          <w:sz w:val="24"/>
        </w:rPr>
      </w:pPr>
      <w:r w:rsidRPr="003826D6">
        <w:rPr>
          <w:rFonts w:ascii="Calibri" w:hAnsi="Calibri" w:cs="Calibri"/>
          <w:sz w:val="24"/>
        </w:rPr>
        <w:t xml:space="preserve">w przypadku, gdy Wykonawca, zamierza powierzyć wykonanie części zamówienia Podwykonawcom, w celu wykazania braku istnienia wobec nich podstaw wykluczenia z udziału w postępowaniu, każdy Podwykonawca składa oświadczenie </w:t>
      </w:r>
      <w:r w:rsidRPr="003826D6">
        <w:rPr>
          <w:rFonts w:ascii="Calibri" w:hAnsi="Calibri" w:cs="Calibri"/>
          <w:sz w:val="24"/>
        </w:rPr>
        <w:br/>
        <w:t>o niepodleganiu wykluczeniu (Wzór-załącznik nr 2 do SWZ).</w:t>
      </w:r>
    </w:p>
    <w:p w14:paraId="1670EE59" w14:textId="77777777" w:rsidR="00157D1F" w:rsidRPr="003826D6" w:rsidRDefault="00157D1F" w:rsidP="00365F2E">
      <w:pPr>
        <w:numPr>
          <w:ilvl w:val="0"/>
          <w:numId w:val="16"/>
        </w:numPr>
        <w:spacing w:after="60" w:line="360" w:lineRule="auto"/>
        <w:ind w:left="709" w:hanging="284"/>
        <w:contextualSpacing/>
        <w:rPr>
          <w:rFonts w:ascii="Calibri" w:hAnsi="Calibri" w:cs="Calibri"/>
          <w:b/>
          <w:color w:val="auto"/>
          <w:sz w:val="24"/>
        </w:rPr>
      </w:pPr>
      <w:r w:rsidRPr="003826D6">
        <w:rPr>
          <w:rFonts w:ascii="Calibri" w:hAnsi="Calibri" w:cs="Calibri"/>
          <w:b/>
          <w:sz w:val="24"/>
        </w:rPr>
        <w:t>Wykonawcy</w:t>
      </w:r>
      <w:r w:rsidRPr="003826D6">
        <w:rPr>
          <w:rFonts w:ascii="Calibri" w:hAnsi="Calibri" w:cs="Calibri"/>
          <w:b/>
          <w:color w:val="auto"/>
          <w:sz w:val="24"/>
        </w:rPr>
        <w:t xml:space="preserve"> wspólnie ubiegający się o udzielenie zamówienia wraz z Ofertą (Wzór-załącznik nr 1 do SWZ) zobowiązani są złożyć:</w:t>
      </w:r>
    </w:p>
    <w:p w14:paraId="05748F79" w14:textId="77777777" w:rsidR="00157D1F" w:rsidRPr="003826D6" w:rsidRDefault="00157D1F" w:rsidP="00365F2E">
      <w:pPr>
        <w:numPr>
          <w:ilvl w:val="0"/>
          <w:numId w:val="35"/>
        </w:numPr>
        <w:spacing w:after="60" w:line="360" w:lineRule="auto"/>
        <w:rPr>
          <w:rFonts w:ascii="Calibri" w:hAnsi="Calibri" w:cs="Calibri"/>
          <w:sz w:val="24"/>
        </w:rPr>
      </w:pPr>
      <w:r w:rsidRPr="003826D6">
        <w:rPr>
          <w:rFonts w:ascii="Calibri" w:hAnsi="Calibri" w:cs="Calibri"/>
          <w:sz w:val="24"/>
        </w:rPr>
        <w:t xml:space="preserve">każdy z Wykonawców: </w:t>
      </w:r>
      <w:r w:rsidRPr="003826D6">
        <w:rPr>
          <w:rFonts w:ascii="Calibri" w:hAnsi="Calibri" w:cs="Calibri"/>
          <w:color w:val="auto"/>
          <w:sz w:val="24"/>
        </w:rPr>
        <w:t>oświadczenie</w:t>
      </w:r>
      <w:r w:rsidRPr="003826D6">
        <w:rPr>
          <w:rFonts w:ascii="Calibri" w:hAnsi="Calibri" w:cs="Calibri"/>
          <w:sz w:val="24"/>
        </w:rPr>
        <w:t xml:space="preserve"> o niepodleganiu wykluczeniu (Wzór - załącznik nr 2 do SWZ);</w:t>
      </w:r>
    </w:p>
    <w:p w14:paraId="63B0D5D8" w14:textId="77777777" w:rsidR="00157D1F" w:rsidRPr="003826D6" w:rsidRDefault="00157D1F" w:rsidP="00365F2E">
      <w:pPr>
        <w:numPr>
          <w:ilvl w:val="0"/>
          <w:numId w:val="35"/>
        </w:numPr>
        <w:spacing w:after="60" w:line="360" w:lineRule="auto"/>
        <w:rPr>
          <w:rFonts w:ascii="Calibri" w:hAnsi="Calibri" w:cs="Calibri"/>
          <w:sz w:val="24"/>
        </w:rPr>
      </w:pPr>
      <w:r w:rsidRPr="003826D6">
        <w:rPr>
          <w:rFonts w:ascii="Calibri" w:hAnsi="Calibri" w:cs="Calibri"/>
          <w:sz w:val="24"/>
        </w:rPr>
        <w:t>wspólnie:</w:t>
      </w:r>
    </w:p>
    <w:p w14:paraId="1208A4DA" w14:textId="36C1D35E" w:rsidR="00693F46" w:rsidRPr="003826D6" w:rsidRDefault="00693F46" w:rsidP="00365F2E">
      <w:pPr>
        <w:numPr>
          <w:ilvl w:val="0"/>
          <w:numId w:val="36"/>
        </w:numPr>
        <w:spacing w:line="360" w:lineRule="auto"/>
        <w:rPr>
          <w:rFonts w:ascii="Calibri" w:hAnsi="Calibri" w:cs="Calibri"/>
          <w:sz w:val="24"/>
        </w:rPr>
      </w:pPr>
      <w:r w:rsidRPr="003826D6">
        <w:rPr>
          <w:rFonts w:ascii="Calibri" w:hAnsi="Calibri" w:cs="Calibri"/>
          <w:sz w:val="24"/>
        </w:rPr>
        <w:t>przedmiotow</w:t>
      </w:r>
      <w:r w:rsidR="004171A0">
        <w:rPr>
          <w:rFonts w:ascii="Calibri" w:hAnsi="Calibri" w:cs="Calibri"/>
          <w:sz w:val="24"/>
        </w:rPr>
        <w:t xml:space="preserve">y </w:t>
      </w:r>
      <w:r w:rsidRPr="003826D6">
        <w:rPr>
          <w:rFonts w:ascii="Calibri" w:hAnsi="Calibri" w:cs="Calibri"/>
          <w:sz w:val="24"/>
        </w:rPr>
        <w:t>środ</w:t>
      </w:r>
      <w:r w:rsidR="004171A0">
        <w:rPr>
          <w:rFonts w:ascii="Calibri" w:hAnsi="Calibri" w:cs="Calibri"/>
          <w:sz w:val="24"/>
        </w:rPr>
        <w:t>e</w:t>
      </w:r>
      <w:r w:rsidRPr="003826D6">
        <w:rPr>
          <w:rFonts w:ascii="Calibri" w:hAnsi="Calibri" w:cs="Calibri"/>
          <w:sz w:val="24"/>
        </w:rPr>
        <w:t>k dowodow</w:t>
      </w:r>
      <w:r w:rsidR="004171A0">
        <w:rPr>
          <w:rFonts w:ascii="Calibri" w:hAnsi="Calibri" w:cs="Calibri"/>
          <w:sz w:val="24"/>
        </w:rPr>
        <w:t>y</w:t>
      </w:r>
      <w:r w:rsidRPr="003826D6">
        <w:rPr>
          <w:rFonts w:ascii="Calibri" w:hAnsi="Calibri" w:cs="Calibri"/>
          <w:sz w:val="24"/>
        </w:rPr>
        <w:t xml:space="preserve"> wskazan</w:t>
      </w:r>
      <w:r w:rsidR="004171A0">
        <w:rPr>
          <w:rFonts w:ascii="Calibri" w:hAnsi="Calibri" w:cs="Calibri"/>
          <w:sz w:val="24"/>
        </w:rPr>
        <w:t>y</w:t>
      </w:r>
      <w:r w:rsidRPr="003826D6">
        <w:rPr>
          <w:rFonts w:ascii="Calibri" w:hAnsi="Calibri" w:cs="Calibri"/>
          <w:sz w:val="24"/>
        </w:rPr>
        <w:t xml:space="preserve"> w Rozdz. III SWZ;</w:t>
      </w:r>
    </w:p>
    <w:p w14:paraId="70A8E974" w14:textId="77777777" w:rsidR="00157D1F" w:rsidRPr="003826D6" w:rsidRDefault="00157D1F" w:rsidP="00365F2E">
      <w:pPr>
        <w:numPr>
          <w:ilvl w:val="0"/>
          <w:numId w:val="36"/>
        </w:numPr>
        <w:spacing w:after="60" w:line="360" w:lineRule="auto"/>
        <w:rPr>
          <w:rFonts w:ascii="Calibri" w:hAnsi="Calibri" w:cs="Calibri"/>
          <w:sz w:val="24"/>
        </w:rPr>
      </w:pPr>
      <w:r w:rsidRPr="003826D6">
        <w:rPr>
          <w:rFonts w:ascii="Calibri" w:hAnsi="Calibri" w:cs="Calibri"/>
          <w:sz w:val="24"/>
        </w:rPr>
        <w:t>pełnomocnictwo w formie zgodnej z wymaganiem określonym w Rozdz. XI pkt 5 SWZ jeżeli ustanowiono  pełnomocnika;</w:t>
      </w:r>
    </w:p>
    <w:p w14:paraId="1B10F211" w14:textId="77777777" w:rsidR="00157D1F" w:rsidRPr="003826D6" w:rsidRDefault="00157D1F" w:rsidP="00365F2E">
      <w:pPr>
        <w:numPr>
          <w:ilvl w:val="0"/>
          <w:numId w:val="36"/>
        </w:numPr>
        <w:spacing w:after="60" w:line="360" w:lineRule="auto"/>
        <w:rPr>
          <w:rFonts w:ascii="Calibri" w:hAnsi="Calibri" w:cs="Calibri"/>
          <w:sz w:val="24"/>
        </w:rPr>
      </w:pPr>
      <w:r w:rsidRPr="003826D6">
        <w:rPr>
          <w:rFonts w:ascii="Calibri" w:hAnsi="Calibri" w:cs="Calibri"/>
          <w:sz w:val="24"/>
        </w:rPr>
        <w:t>w przypadku gdy Wykonawca zamierza powierzyć wykonanie części zamówienia Podwykonawcom w celu wykazania braku istnienia wobec nich podstaw wykluczenia z udziału w postępowaniu, każdy Podwykonawca składa oświadczenie o niepodleganiu wykluczeniu (Wzór - załącznik nr 2 do SWZ).</w:t>
      </w:r>
    </w:p>
    <w:p w14:paraId="74233171" w14:textId="77777777" w:rsidR="00355F82" w:rsidRPr="003826D6" w:rsidRDefault="00355F82" w:rsidP="00365F2E">
      <w:pPr>
        <w:spacing w:after="60" w:line="360" w:lineRule="auto"/>
        <w:ind w:left="425"/>
        <w:rPr>
          <w:rFonts w:ascii="Calibri" w:hAnsi="Calibri" w:cs="Calibri"/>
          <w:sz w:val="24"/>
        </w:rPr>
      </w:pPr>
    </w:p>
    <w:p w14:paraId="052CAFE5" w14:textId="77777777" w:rsidR="00D102F1" w:rsidRPr="003826D6" w:rsidRDefault="00D102F1" w:rsidP="00365F2E">
      <w:pPr>
        <w:numPr>
          <w:ilvl w:val="0"/>
          <w:numId w:val="8"/>
        </w:numPr>
        <w:spacing w:line="360" w:lineRule="auto"/>
        <w:ind w:left="426" w:hanging="426"/>
        <w:rPr>
          <w:rFonts w:ascii="Calibri" w:hAnsi="Calibri" w:cs="Calibri"/>
          <w:b/>
          <w:sz w:val="24"/>
        </w:rPr>
      </w:pPr>
      <w:r w:rsidRPr="003826D6">
        <w:rPr>
          <w:rFonts w:ascii="Calibri" w:hAnsi="Calibri" w:cs="Calibri"/>
          <w:b/>
          <w:sz w:val="24"/>
        </w:rPr>
        <w:t>Wymagania dotyczące wadium</w:t>
      </w:r>
    </w:p>
    <w:p w14:paraId="1E6490C7" w14:textId="77777777" w:rsidR="00D102F1" w:rsidRPr="003826D6" w:rsidRDefault="00D102F1" w:rsidP="00365F2E">
      <w:pPr>
        <w:spacing w:line="360" w:lineRule="auto"/>
        <w:ind w:left="850"/>
        <w:contextualSpacing/>
        <w:textAlignment w:val="auto"/>
        <w:rPr>
          <w:rFonts w:ascii="Calibri" w:hAnsi="Calibri" w:cs="Calibri"/>
          <w:sz w:val="24"/>
        </w:rPr>
      </w:pPr>
      <w:r w:rsidRPr="003826D6">
        <w:rPr>
          <w:rFonts w:ascii="Calibri" w:hAnsi="Calibri" w:cs="Calibri"/>
          <w:sz w:val="24"/>
        </w:rPr>
        <w:t xml:space="preserve">Zamawiający </w:t>
      </w:r>
      <w:r w:rsidR="00157D1F" w:rsidRPr="003826D6">
        <w:rPr>
          <w:rFonts w:ascii="Calibri" w:hAnsi="Calibri" w:cs="Calibri"/>
          <w:sz w:val="24"/>
        </w:rPr>
        <w:t xml:space="preserve">nie </w:t>
      </w:r>
      <w:r w:rsidRPr="003826D6">
        <w:rPr>
          <w:rFonts w:ascii="Calibri" w:hAnsi="Calibri" w:cs="Calibri"/>
          <w:sz w:val="24"/>
        </w:rPr>
        <w:t>wymaga od</w:t>
      </w:r>
      <w:r w:rsidR="00157D1F" w:rsidRPr="003826D6">
        <w:rPr>
          <w:rFonts w:ascii="Calibri" w:hAnsi="Calibri" w:cs="Calibri"/>
          <w:sz w:val="24"/>
        </w:rPr>
        <w:t xml:space="preserve"> Wykonawców wniesienia wadium.</w:t>
      </w:r>
    </w:p>
    <w:p w14:paraId="1312D8B2" w14:textId="77777777" w:rsidR="00D102F1" w:rsidRPr="003826D6" w:rsidRDefault="00D102F1" w:rsidP="00365F2E">
      <w:pPr>
        <w:spacing w:line="360" w:lineRule="auto"/>
        <w:ind w:left="426"/>
        <w:rPr>
          <w:rFonts w:ascii="Calibri" w:hAnsi="Calibri" w:cs="Calibri"/>
          <w:b/>
          <w:sz w:val="24"/>
        </w:rPr>
      </w:pPr>
    </w:p>
    <w:p w14:paraId="550FD332" w14:textId="77777777" w:rsidR="00FC5E4A" w:rsidRPr="003826D6" w:rsidRDefault="00FC5E4A" w:rsidP="00365F2E">
      <w:pPr>
        <w:numPr>
          <w:ilvl w:val="0"/>
          <w:numId w:val="8"/>
        </w:numPr>
        <w:spacing w:line="360" w:lineRule="auto"/>
        <w:ind w:left="426" w:hanging="426"/>
        <w:rPr>
          <w:rFonts w:ascii="Calibri" w:hAnsi="Calibri" w:cs="Calibri"/>
          <w:b/>
          <w:sz w:val="24"/>
        </w:rPr>
      </w:pPr>
      <w:r w:rsidRPr="003826D6">
        <w:rPr>
          <w:rFonts w:ascii="Calibri" w:hAnsi="Calibri" w:cs="Calibri"/>
          <w:b/>
          <w:sz w:val="24"/>
        </w:rPr>
        <w:t>Sposób oraz termin składania ofert</w:t>
      </w:r>
    </w:p>
    <w:p w14:paraId="5B25F749" w14:textId="77777777" w:rsidR="00FC5E4A" w:rsidRPr="003826D6" w:rsidRDefault="00FC5E4A" w:rsidP="00365F2E">
      <w:pPr>
        <w:numPr>
          <w:ilvl w:val="0"/>
          <w:numId w:val="17"/>
        </w:numPr>
        <w:spacing w:line="360" w:lineRule="auto"/>
        <w:ind w:left="709" w:hanging="283"/>
        <w:rPr>
          <w:rFonts w:ascii="Calibri" w:hAnsi="Calibri" w:cs="Calibri"/>
          <w:sz w:val="24"/>
        </w:rPr>
      </w:pPr>
      <w:bookmarkStart w:id="2" w:name="_Hlk60835376"/>
      <w:r w:rsidRPr="003826D6">
        <w:rPr>
          <w:rFonts w:ascii="Calibri" w:hAnsi="Calibri" w:cs="Calibri"/>
          <w:sz w:val="24"/>
        </w:rPr>
        <w:t>Wykonawca może złożyć tylko jedną ofertę</w:t>
      </w:r>
      <w:bookmarkEnd w:id="2"/>
      <w:r w:rsidRPr="003826D6">
        <w:rPr>
          <w:rFonts w:ascii="Calibri" w:hAnsi="Calibri" w:cs="Calibri"/>
          <w:sz w:val="24"/>
        </w:rPr>
        <w:t>.</w:t>
      </w:r>
    </w:p>
    <w:p w14:paraId="5A8C885B" w14:textId="77777777" w:rsidR="00F017B2" w:rsidRPr="003826D6" w:rsidRDefault="00FC5E4A" w:rsidP="00365F2E">
      <w:pPr>
        <w:numPr>
          <w:ilvl w:val="0"/>
          <w:numId w:val="17"/>
        </w:numPr>
        <w:spacing w:line="360" w:lineRule="auto"/>
        <w:ind w:left="709" w:hanging="283"/>
        <w:rPr>
          <w:rFonts w:ascii="Calibri" w:hAnsi="Calibri" w:cs="Calibri"/>
          <w:sz w:val="24"/>
        </w:rPr>
      </w:pPr>
      <w:r w:rsidRPr="003826D6">
        <w:rPr>
          <w:rFonts w:ascii="Calibri" w:hAnsi="Calibri" w:cs="Calibri"/>
          <w:sz w:val="24"/>
        </w:rPr>
        <w:lastRenderedPageBreak/>
        <w:t>Wykonawca składa ofertę, pod rygorem nieważności, w formie elektronicznej (tj. w postaci elektronicznej opatrzonej kwalifikowanym podpisem elektronicznym)</w:t>
      </w:r>
      <w:r w:rsidR="00F017B2" w:rsidRPr="003826D6">
        <w:rPr>
          <w:rFonts w:ascii="Calibri" w:hAnsi="Calibri" w:cs="Calibri"/>
          <w:sz w:val="24"/>
        </w:rPr>
        <w:t xml:space="preserve"> lub w postaci </w:t>
      </w:r>
      <w:r w:rsidR="00952581" w:rsidRPr="003826D6">
        <w:rPr>
          <w:rFonts w:ascii="Calibri" w:hAnsi="Calibri" w:cs="Calibri"/>
          <w:sz w:val="24"/>
        </w:rPr>
        <w:t xml:space="preserve">elektronicznej </w:t>
      </w:r>
      <w:r w:rsidR="00F017B2" w:rsidRPr="003826D6">
        <w:rPr>
          <w:rFonts w:ascii="Calibri" w:hAnsi="Calibri" w:cs="Calibri"/>
          <w:sz w:val="24"/>
        </w:rPr>
        <w:t>opatrzonej podpisem zaufanym lub podpisem osobistym.</w:t>
      </w:r>
    </w:p>
    <w:p w14:paraId="5C57E6EB" w14:textId="77777777" w:rsidR="00F017B2" w:rsidRPr="003826D6" w:rsidRDefault="00F017B2" w:rsidP="00365F2E">
      <w:pPr>
        <w:numPr>
          <w:ilvl w:val="0"/>
          <w:numId w:val="17"/>
        </w:numPr>
        <w:spacing w:line="360" w:lineRule="auto"/>
        <w:ind w:left="709" w:hanging="283"/>
        <w:rPr>
          <w:rFonts w:ascii="Calibri" w:hAnsi="Calibri" w:cs="Calibri"/>
          <w:sz w:val="24"/>
        </w:rPr>
      </w:pPr>
      <w:r w:rsidRPr="003826D6">
        <w:rPr>
          <w:rFonts w:ascii="Calibri" w:hAnsi="Calibri" w:cs="Calibri"/>
          <w:sz w:val="24"/>
        </w:rPr>
        <w:t>Oferta powinna być podpisana przez osob</w:t>
      </w:r>
      <w:r w:rsidR="00903887" w:rsidRPr="003826D6">
        <w:rPr>
          <w:rFonts w:ascii="Calibri" w:hAnsi="Calibri" w:cs="Calibri"/>
          <w:sz w:val="24"/>
        </w:rPr>
        <w:t>ę upoważnioną/osoby upoważnione</w:t>
      </w:r>
      <w:r w:rsidRPr="003826D6">
        <w:rPr>
          <w:rFonts w:ascii="Calibri" w:hAnsi="Calibri" w:cs="Calibri"/>
          <w:sz w:val="24"/>
        </w:rPr>
        <w:t xml:space="preserve"> do reprezentowania Wykonawcy. </w:t>
      </w:r>
    </w:p>
    <w:p w14:paraId="3342B9BC" w14:textId="77777777" w:rsidR="00F017B2" w:rsidRPr="003826D6" w:rsidRDefault="00F017B2" w:rsidP="00365F2E">
      <w:pPr>
        <w:numPr>
          <w:ilvl w:val="0"/>
          <w:numId w:val="17"/>
        </w:numPr>
        <w:spacing w:line="360" w:lineRule="auto"/>
        <w:ind w:left="709" w:hanging="283"/>
        <w:rPr>
          <w:rFonts w:ascii="Calibri" w:hAnsi="Calibri" w:cs="Calibri"/>
          <w:sz w:val="24"/>
        </w:rPr>
      </w:pPr>
      <w:r w:rsidRPr="003826D6">
        <w:rPr>
          <w:rFonts w:ascii="Calibri" w:hAnsi="Calibri" w:cs="Calibri"/>
          <w:sz w:val="24"/>
        </w:rPr>
        <w:t xml:space="preserve">Jeżeli w imieniu Wykonawcy działa osoba, której umocowanie do jego reprezentowania nie wynika z dokumentów rejestrowych (KRS, </w:t>
      </w:r>
      <w:proofErr w:type="spellStart"/>
      <w:r w:rsidRPr="003826D6">
        <w:rPr>
          <w:rFonts w:ascii="Calibri" w:hAnsi="Calibri" w:cs="Calibri"/>
          <w:sz w:val="24"/>
        </w:rPr>
        <w:t>CEiDG</w:t>
      </w:r>
      <w:proofErr w:type="spellEnd"/>
      <w:r w:rsidRPr="003826D6">
        <w:rPr>
          <w:rFonts w:ascii="Calibri" w:hAnsi="Calibri" w:cs="Calibri"/>
          <w:sz w:val="24"/>
        </w:rPr>
        <w:t xml:space="preserve"> lub innego właściwego rejestru), Wykonawca dołącza do oferty pełnomocnictwo.</w:t>
      </w:r>
    </w:p>
    <w:p w14:paraId="21DC3E83" w14:textId="77777777" w:rsidR="00644F74" w:rsidRPr="003826D6" w:rsidRDefault="00644F74" w:rsidP="00365F2E">
      <w:pPr>
        <w:numPr>
          <w:ilvl w:val="0"/>
          <w:numId w:val="17"/>
        </w:numPr>
        <w:suppressAutoHyphens w:val="0"/>
        <w:spacing w:before="100" w:beforeAutospacing="1" w:after="100" w:afterAutospacing="1" w:line="360" w:lineRule="auto"/>
        <w:ind w:left="709" w:hanging="283"/>
        <w:textAlignment w:val="auto"/>
        <w:rPr>
          <w:rFonts w:ascii="Calibri" w:eastAsia="Times New Roman" w:hAnsi="Calibri" w:cs="Calibri"/>
          <w:color w:val="auto"/>
          <w:kern w:val="0"/>
          <w:sz w:val="24"/>
          <w:lang w:eastAsia="pl-PL" w:bidi="ar-SA"/>
        </w:rPr>
      </w:pPr>
      <w:r w:rsidRPr="003826D6">
        <w:rPr>
          <w:rFonts w:ascii="Calibri" w:eastAsia="Times New Roman" w:hAnsi="Calibri" w:cs="Calibri"/>
          <w:color w:val="auto"/>
          <w:kern w:val="0"/>
          <w:sz w:val="24"/>
          <w:lang w:eastAsia="pl-PL" w:bidi="ar-SA"/>
        </w:rPr>
        <w:t>Pełnomocnictwo do złożenia oferty lub oświadczenia, o</w:t>
      </w:r>
      <w:r w:rsidR="00705136" w:rsidRPr="003826D6">
        <w:rPr>
          <w:rFonts w:ascii="Calibri" w:eastAsia="Times New Roman" w:hAnsi="Calibri" w:cs="Calibri"/>
          <w:color w:val="auto"/>
          <w:kern w:val="0"/>
          <w:sz w:val="24"/>
          <w:lang w:eastAsia="pl-PL" w:bidi="ar-SA"/>
        </w:rPr>
        <w:t xml:space="preserve"> którym mowa w art. 125 ust. 1 u</w:t>
      </w:r>
      <w:r w:rsidRPr="003826D6">
        <w:rPr>
          <w:rFonts w:ascii="Calibri" w:eastAsia="Times New Roman" w:hAnsi="Calibri" w:cs="Calibri"/>
          <w:color w:val="auto"/>
          <w:kern w:val="0"/>
          <w:sz w:val="24"/>
          <w:lang w:eastAsia="pl-PL" w:bidi="ar-SA"/>
        </w:rPr>
        <w:t xml:space="preserve">stawy, przekazuje się w formie elektronicznej (tj. w postaci elektronicznej opatrzonej kwalifikowanym podpisem elektronicznym) lub w postaci elektronicznej opatrzonej podpisem zaufanym bądź osobistym. </w:t>
      </w:r>
    </w:p>
    <w:p w14:paraId="1956D992" w14:textId="77777777" w:rsidR="00644F74" w:rsidRPr="003826D6" w:rsidRDefault="00644F74" w:rsidP="00365F2E">
      <w:pPr>
        <w:numPr>
          <w:ilvl w:val="0"/>
          <w:numId w:val="17"/>
        </w:numPr>
        <w:suppressAutoHyphens w:val="0"/>
        <w:spacing w:before="100" w:beforeAutospacing="1" w:after="100" w:afterAutospacing="1" w:line="360" w:lineRule="auto"/>
        <w:ind w:left="709" w:hanging="283"/>
        <w:textAlignment w:val="auto"/>
        <w:rPr>
          <w:rFonts w:ascii="Calibri" w:eastAsia="Times New Roman" w:hAnsi="Calibri" w:cs="Calibri"/>
          <w:color w:val="auto"/>
          <w:kern w:val="0"/>
          <w:sz w:val="24"/>
          <w:lang w:eastAsia="pl-PL" w:bidi="ar-SA"/>
        </w:rPr>
      </w:pPr>
      <w:r w:rsidRPr="003826D6">
        <w:rPr>
          <w:rFonts w:ascii="Calibri" w:eastAsia="Times New Roman" w:hAnsi="Calibri" w:cs="Calibri"/>
          <w:color w:val="auto"/>
          <w:kern w:val="0"/>
          <w:sz w:val="24"/>
          <w:lang w:eastAsia="pl-PL" w:bidi="ar-SA"/>
        </w:rPr>
        <w:t>Pełnomocnictwo do złożenia oferty lub oświadczenia, o</w:t>
      </w:r>
      <w:r w:rsidR="00705136" w:rsidRPr="003826D6">
        <w:rPr>
          <w:rFonts w:ascii="Calibri" w:eastAsia="Times New Roman" w:hAnsi="Calibri" w:cs="Calibri"/>
          <w:color w:val="auto"/>
          <w:kern w:val="0"/>
          <w:sz w:val="24"/>
          <w:lang w:eastAsia="pl-PL" w:bidi="ar-SA"/>
        </w:rPr>
        <w:t xml:space="preserve"> którym mowa w art. 125 ust. 1 u</w:t>
      </w:r>
      <w:r w:rsidRPr="003826D6">
        <w:rPr>
          <w:rFonts w:ascii="Calibri" w:eastAsia="Times New Roman" w:hAnsi="Calibri" w:cs="Calibri"/>
          <w:color w:val="auto"/>
          <w:kern w:val="0"/>
          <w:sz w:val="24"/>
          <w:lang w:eastAsia="pl-PL" w:bidi="ar-SA"/>
        </w:rPr>
        <w:t xml:space="preserve">stawy musi być złożone w oryginale w formie elektronicznej (tj. w postaci elektronicznej opatrzonej kwalifikowanym podpisem elektronicznym) lub w postaci elektronicznej opatrzonej podpisem zaufanym bądź osobistym. Dopuszcza się także złożenie elektronicznej kopii (skanu) pełnomocnictwa sporządzonego uprzednio w formie pisemnej, w formie elektronicznego poświadczenia sporządzonego stosownie do art. 97 § 2 ustawy z dnia 14 lutego 1991 r. - Prawo o </w:t>
      </w:r>
      <w:r w:rsidRPr="0035004F">
        <w:rPr>
          <w:rFonts w:ascii="Calibri" w:eastAsia="Times New Roman" w:hAnsi="Calibri" w:cs="Calibri"/>
          <w:color w:val="auto"/>
          <w:kern w:val="0"/>
          <w:sz w:val="24"/>
          <w:lang w:eastAsia="pl-PL" w:bidi="ar-SA"/>
        </w:rPr>
        <w:t xml:space="preserve">notariacie </w:t>
      </w:r>
      <w:r w:rsidR="008A0CDE" w:rsidRPr="0035004F">
        <w:rPr>
          <w:rFonts w:ascii="Calibri" w:eastAsia="Times New Roman" w:hAnsi="Calibri" w:cs="Calibri"/>
          <w:color w:val="auto"/>
          <w:kern w:val="0"/>
          <w:sz w:val="24"/>
          <w:lang w:eastAsia="pl-PL" w:bidi="ar-SA"/>
        </w:rPr>
        <w:t>(</w:t>
      </w:r>
      <w:proofErr w:type="spellStart"/>
      <w:r w:rsidR="008A0CDE" w:rsidRPr="0035004F">
        <w:rPr>
          <w:rFonts w:ascii="Calibri" w:eastAsia="Times New Roman" w:hAnsi="Calibri" w:cs="Calibri"/>
          <w:color w:val="auto"/>
          <w:kern w:val="0"/>
          <w:sz w:val="24"/>
          <w:lang w:eastAsia="pl-PL" w:bidi="ar-SA"/>
        </w:rPr>
        <w:t>t.j</w:t>
      </w:r>
      <w:proofErr w:type="spellEnd"/>
      <w:r w:rsidR="008A0CDE" w:rsidRPr="0035004F">
        <w:rPr>
          <w:rFonts w:ascii="Calibri" w:eastAsia="Times New Roman" w:hAnsi="Calibri" w:cs="Calibri"/>
          <w:color w:val="auto"/>
          <w:kern w:val="0"/>
          <w:sz w:val="24"/>
          <w:lang w:eastAsia="pl-PL" w:bidi="ar-SA"/>
        </w:rPr>
        <w:t xml:space="preserve">. </w:t>
      </w:r>
      <w:r w:rsidRPr="0035004F">
        <w:rPr>
          <w:rFonts w:ascii="Calibri" w:eastAsia="Times New Roman" w:hAnsi="Calibri" w:cs="Calibri"/>
          <w:color w:val="auto"/>
          <w:kern w:val="0"/>
          <w:sz w:val="24"/>
          <w:lang w:eastAsia="pl-PL" w:bidi="ar-SA"/>
        </w:rPr>
        <w:t>Dz.</w:t>
      </w:r>
      <w:r w:rsidR="00903887" w:rsidRPr="0035004F">
        <w:rPr>
          <w:rFonts w:ascii="Calibri" w:eastAsia="Times New Roman" w:hAnsi="Calibri" w:cs="Calibri"/>
          <w:color w:val="auto"/>
          <w:kern w:val="0"/>
          <w:sz w:val="24"/>
          <w:lang w:eastAsia="pl-PL" w:bidi="ar-SA"/>
        </w:rPr>
        <w:t xml:space="preserve"> </w:t>
      </w:r>
      <w:r w:rsidRPr="0035004F">
        <w:rPr>
          <w:rFonts w:ascii="Calibri" w:eastAsia="Times New Roman" w:hAnsi="Calibri" w:cs="Calibri"/>
          <w:color w:val="auto"/>
          <w:kern w:val="0"/>
          <w:sz w:val="24"/>
          <w:lang w:eastAsia="pl-PL" w:bidi="ar-SA"/>
        </w:rPr>
        <w:t>U. z 202</w:t>
      </w:r>
      <w:r w:rsidR="008A0CDE" w:rsidRPr="0035004F">
        <w:rPr>
          <w:rFonts w:ascii="Calibri" w:eastAsia="Times New Roman" w:hAnsi="Calibri" w:cs="Calibri"/>
          <w:color w:val="auto"/>
          <w:kern w:val="0"/>
          <w:sz w:val="24"/>
          <w:lang w:eastAsia="pl-PL" w:bidi="ar-SA"/>
        </w:rPr>
        <w:t>4</w:t>
      </w:r>
      <w:r w:rsidR="00903887" w:rsidRPr="0035004F">
        <w:rPr>
          <w:rFonts w:ascii="Calibri" w:eastAsia="Times New Roman" w:hAnsi="Calibri" w:cs="Calibri"/>
          <w:color w:val="auto"/>
          <w:kern w:val="0"/>
          <w:sz w:val="24"/>
          <w:lang w:eastAsia="pl-PL" w:bidi="ar-SA"/>
        </w:rPr>
        <w:t xml:space="preserve"> r.</w:t>
      </w:r>
      <w:r w:rsidRPr="0035004F">
        <w:rPr>
          <w:rFonts w:ascii="Calibri" w:eastAsia="Times New Roman" w:hAnsi="Calibri" w:cs="Calibri"/>
          <w:color w:val="auto"/>
          <w:kern w:val="0"/>
          <w:sz w:val="24"/>
          <w:lang w:eastAsia="pl-PL" w:bidi="ar-SA"/>
        </w:rPr>
        <w:t xml:space="preserve"> poz. </w:t>
      </w:r>
      <w:r w:rsidR="008A0CDE" w:rsidRPr="0035004F">
        <w:rPr>
          <w:rFonts w:ascii="Calibri" w:eastAsia="Times New Roman" w:hAnsi="Calibri" w:cs="Calibri"/>
          <w:color w:val="auto"/>
          <w:kern w:val="0"/>
          <w:sz w:val="24"/>
          <w:lang w:eastAsia="pl-PL" w:bidi="ar-SA"/>
        </w:rPr>
        <w:t>1001)</w:t>
      </w:r>
      <w:r w:rsidRPr="0035004F">
        <w:rPr>
          <w:rFonts w:ascii="Calibri" w:eastAsia="Times New Roman" w:hAnsi="Calibri" w:cs="Calibri"/>
          <w:color w:val="auto"/>
          <w:kern w:val="0"/>
          <w:sz w:val="24"/>
          <w:lang w:eastAsia="pl-PL" w:bidi="ar-SA"/>
        </w:rPr>
        <w:t xml:space="preserve">, które </w:t>
      </w:r>
      <w:r w:rsidRPr="003826D6">
        <w:rPr>
          <w:rFonts w:ascii="Calibri" w:eastAsia="Times New Roman" w:hAnsi="Calibri" w:cs="Calibri"/>
          <w:color w:val="auto"/>
          <w:kern w:val="0"/>
          <w:sz w:val="24"/>
          <w:lang w:eastAsia="pl-PL" w:bidi="ar-SA"/>
        </w:rPr>
        <w:t>to poświadczenie notariusz opatruje kwalifikowanym podpisem elektronicznym, bądź też poprzez opatrzenie skanu pełnomocnictwa sporządzonego uprzednio w formie pisemnej kwalifikowanym podpisem, podpisem zaufanym lub podpisem osobistym mocodawcy. Elektroniczna kopia pełnomocnictwa nie może być uwierzytelniona przez upełnomocnionego. Odwzorowanie cyfrowe pełnomocnictwa powinno potwierdzać prawidłowość umocowania na dzień złożenia oferty lub oświadczenia, o</w:t>
      </w:r>
      <w:r w:rsidR="00705136" w:rsidRPr="003826D6">
        <w:rPr>
          <w:rFonts w:ascii="Calibri" w:eastAsia="Times New Roman" w:hAnsi="Calibri" w:cs="Calibri"/>
          <w:color w:val="auto"/>
          <w:kern w:val="0"/>
          <w:sz w:val="24"/>
          <w:lang w:eastAsia="pl-PL" w:bidi="ar-SA"/>
        </w:rPr>
        <w:t xml:space="preserve"> którym mowa w art. 125 ust. 1 u</w:t>
      </w:r>
      <w:r w:rsidRPr="003826D6">
        <w:rPr>
          <w:rFonts w:ascii="Calibri" w:eastAsia="Times New Roman" w:hAnsi="Calibri" w:cs="Calibri"/>
          <w:color w:val="auto"/>
          <w:kern w:val="0"/>
          <w:sz w:val="24"/>
          <w:lang w:eastAsia="pl-PL" w:bidi="ar-SA"/>
        </w:rPr>
        <w:t xml:space="preserve">stawy. </w:t>
      </w:r>
    </w:p>
    <w:p w14:paraId="33E56F6F" w14:textId="77777777" w:rsidR="00F017B2" w:rsidRPr="003826D6" w:rsidRDefault="00F017B2" w:rsidP="00365F2E">
      <w:pPr>
        <w:numPr>
          <w:ilvl w:val="0"/>
          <w:numId w:val="17"/>
        </w:numPr>
        <w:spacing w:line="360" w:lineRule="auto"/>
        <w:ind w:left="709" w:hanging="283"/>
        <w:rPr>
          <w:rFonts w:ascii="Calibri" w:hAnsi="Calibri" w:cs="Calibri"/>
          <w:sz w:val="24"/>
        </w:rPr>
      </w:pPr>
      <w:r w:rsidRPr="003826D6">
        <w:rPr>
          <w:rFonts w:ascii="Calibri" w:hAnsi="Calibri" w:cs="Calibri"/>
          <w:sz w:val="24"/>
        </w:rPr>
        <w:t xml:space="preserve">W przypadku Wykonawców ubiegających się wspólnie o udzielenie zamówienia do oferty należy załączyć pełnomocnictwo dla pełnomocnika do reprezentowania ich </w:t>
      </w:r>
      <w:r w:rsidR="004B564F" w:rsidRPr="003826D6">
        <w:rPr>
          <w:rFonts w:ascii="Calibri" w:hAnsi="Calibri" w:cs="Calibri"/>
          <w:sz w:val="24"/>
        </w:rPr>
        <w:br/>
      </w:r>
      <w:r w:rsidRPr="003826D6">
        <w:rPr>
          <w:rFonts w:ascii="Calibri" w:hAnsi="Calibri" w:cs="Calibri"/>
          <w:sz w:val="24"/>
        </w:rPr>
        <w:t xml:space="preserve">w postępowaniu o udzielenie zamówienia albo do reprezentowania w postępowaniu </w:t>
      </w:r>
      <w:r w:rsidR="004B564F" w:rsidRPr="003826D6">
        <w:rPr>
          <w:rFonts w:ascii="Calibri" w:hAnsi="Calibri" w:cs="Calibri"/>
          <w:sz w:val="24"/>
        </w:rPr>
        <w:br/>
      </w:r>
      <w:r w:rsidRPr="003826D6">
        <w:rPr>
          <w:rFonts w:ascii="Calibri" w:hAnsi="Calibri" w:cs="Calibri"/>
          <w:sz w:val="24"/>
        </w:rPr>
        <w:t>i zawarcia umowy w sprawie zamówienia publicznego.</w:t>
      </w:r>
    </w:p>
    <w:p w14:paraId="03F0D46A" w14:textId="68D25EFB" w:rsidR="00186649" w:rsidRPr="003826D6" w:rsidRDefault="00F017B2" w:rsidP="00365F2E">
      <w:pPr>
        <w:numPr>
          <w:ilvl w:val="0"/>
          <w:numId w:val="17"/>
        </w:numPr>
        <w:spacing w:line="360" w:lineRule="auto"/>
        <w:ind w:left="709" w:hanging="283"/>
        <w:rPr>
          <w:rFonts w:ascii="Calibri" w:hAnsi="Calibri" w:cs="Calibri"/>
          <w:sz w:val="24"/>
        </w:rPr>
      </w:pPr>
      <w:r w:rsidRPr="003826D6">
        <w:rPr>
          <w:rFonts w:ascii="Calibri" w:hAnsi="Calibri" w:cs="Calibri"/>
          <w:sz w:val="24"/>
        </w:rPr>
        <w:t xml:space="preserve">Wykonawca składa ofertę za pośrednictwem Platformy </w:t>
      </w:r>
      <w:r w:rsidR="00FC3E41" w:rsidRPr="0033114E">
        <w:rPr>
          <w:rFonts w:ascii="Calibri" w:hAnsi="Calibri" w:cs="Calibri"/>
          <w:b/>
          <w:color w:val="0000FF"/>
          <w:kern w:val="2"/>
          <w:sz w:val="24"/>
          <w:u w:val="single"/>
        </w:rPr>
        <w:t>https://platformazakupowa.pl/transakcja/</w:t>
      </w:r>
      <w:r w:rsidR="00F0521B" w:rsidRPr="00F0521B">
        <w:rPr>
          <w:rFonts w:ascii="Calibri" w:hAnsi="Calibri" w:cs="Calibri"/>
          <w:b/>
          <w:color w:val="0000FF"/>
          <w:kern w:val="2"/>
          <w:sz w:val="24"/>
          <w:u w:val="single"/>
        </w:rPr>
        <w:t>1294644</w:t>
      </w:r>
      <w:r w:rsidR="00F0521B" w:rsidRPr="00F0521B">
        <w:rPr>
          <w:rFonts w:ascii="Calibri" w:hAnsi="Calibri" w:cs="Calibri"/>
          <w:bCs/>
          <w:color w:val="auto"/>
          <w:kern w:val="2"/>
          <w:sz w:val="24"/>
        </w:rPr>
        <w:t>.</w:t>
      </w:r>
    </w:p>
    <w:p w14:paraId="491186E0" w14:textId="77777777" w:rsidR="00F56B64" w:rsidRDefault="00F017B2" w:rsidP="00365F2E">
      <w:pPr>
        <w:numPr>
          <w:ilvl w:val="0"/>
          <w:numId w:val="17"/>
        </w:numPr>
        <w:spacing w:line="360" w:lineRule="auto"/>
        <w:ind w:left="709" w:hanging="283"/>
        <w:rPr>
          <w:rFonts w:ascii="Calibri" w:hAnsi="Calibri" w:cs="Calibri"/>
          <w:sz w:val="24"/>
        </w:rPr>
      </w:pPr>
      <w:r w:rsidRPr="003826D6">
        <w:rPr>
          <w:rFonts w:ascii="Calibri" w:hAnsi="Calibri" w:cs="Calibri"/>
          <w:sz w:val="24"/>
        </w:rPr>
        <w:t>Sposób złożenia oferty został opisany w Regulaminie.</w:t>
      </w:r>
    </w:p>
    <w:p w14:paraId="40702B32" w14:textId="77777777" w:rsidR="00F017B2" w:rsidRPr="002D0E7E" w:rsidRDefault="00F017B2" w:rsidP="00365F2E">
      <w:pPr>
        <w:numPr>
          <w:ilvl w:val="0"/>
          <w:numId w:val="17"/>
        </w:numPr>
        <w:spacing w:line="360" w:lineRule="auto"/>
        <w:ind w:left="851" w:hanging="425"/>
        <w:rPr>
          <w:rFonts w:ascii="Calibri" w:hAnsi="Calibri" w:cs="Calibri"/>
          <w:sz w:val="24"/>
        </w:rPr>
      </w:pPr>
      <w:r w:rsidRPr="00F56B64">
        <w:rPr>
          <w:rFonts w:ascii="Calibri" w:hAnsi="Calibri" w:cs="Calibri"/>
          <w:sz w:val="24"/>
        </w:rPr>
        <w:lastRenderedPageBreak/>
        <w:t>Wszelkie informacje stanowiące tajemnicę przedsiębi</w:t>
      </w:r>
      <w:r w:rsidR="00F850DE" w:rsidRPr="00F56B64">
        <w:rPr>
          <w:rFonts w:ascii="Calibri" w:hAnsi="Calibri" w:cs="Calibri"/>
          <w:sz w:val="24"/>
        </w:rPr>
        <w:t xml:space="preserve">orstwa w rozumieniu ustawy z 16 </w:t>
      </w:r>
      <w:r w:rsidRPr="00F56B64">
        <w:rPr>
          <w:rFonts w:ascii="Calibri" w:hAnsi="Calibri" w:cs="Calibri"/>
          <w:sz w:val="24"/>
        </w:rPr>
        <w:t>kwietnia 1993 r. o zwalcz</w:t>
      </w:r>
      <w:r w:rsidR="00F850DE" w:rsidRPr="00F56B64">
        <w:rPr>
          <w:rFonts w:ascii="Calibri" w:hAnsi="Calibri" w:cs="Calibri"/>
          <w:sz w:val="24"/>
        </w:rPr>
        <w:t>aniu nieuczciwej konkurencji (</w:t>
      </w:r>
      <w:proofErr w:type="spellStart"/>
      <w:r w:rsidR="00F850DE" w:rsidRPr="00F56B64">
        <w:rPr>
          <w:rFonts w:ascii="Calibri" w:hAnsi="Calibri" w:cs="Calibri"/>
          <w:sz w:val="24"/>
        </w:rPr>
        <w:t>t</w:t>
      </w:r>
      <w:r w:rsidR="008A0CDE" w:rsidRPr="00F56B64">
        <w:rPr>
          <w:rFonts w:ascii="Calibri" w:hAnsi="Calibri" w:cs="Calibri"/>
          <w:sz w:val="24"/>
        </w:rPr>
        <w:t>.</w:t>
      </w:r>
      <w:r w:rsidRPr="00F56B64">
        <w:rPr>
          <w:rFonts w:ascii="Calibri" w:hAnsi="Calibri" w:cs="Calibri"/>
          <w:sz w:val="24"/>
        </w:rPr>
        <w:t>j</w:t>
      </w:r>
      <w:proofErr w:type="spellEnd"/>
      <w:r w:rsidRPr="00F56B64">
        <w:rPr>
          <w:rFonts w:ascii="Calibri" w:hAnsi="Calibri" w:cs="Calibri"/>
          <w:sz w:val="24"/>
        </w:rPr>
        <w:t>. Dz.</w:t>
      </w:r>
      <w:r w:rsidR="004B564F" w:rsidRPr="00F56B64">
        <w:rPr>
          <w:rFonts w:ascii="Calibri" w:hAnsi="Calibri" w:cs="Calibri"/>
          <w:sz w:val="24"/>
        </w:rPr>
        <w:t xml:space="preserve"> </w:t>
      </w:r>
      <w:r w:rsidRPr="00F56B64">
        <w:rPr>
          <w:rFonts w:ascii="Calibri" w:hAnsi="Calibri" w:cs="Calibri"/>
          <w:sz w:val="24"/>
        </w:rPr>
        <w:t>U. z 20</w:t>
      </w:r>
      <w:r w:rsidR="00BA2DBE" w:rsidRPr="00F56B64">
        <w:rPr>
          <w:rFonts w:ascii="Calibri" w:hAnsi="Calibri" w:cs="Calibri"/>
          <w:sz w:val="24"/>
        </w:rPr>
        <w:t>22</w:t>
      </w:r>
      <w:r w:rsidRPr="00F56B64">
        <w:rPr>
          <w:rFonts w:ascii="Calibri" w:hAnsi="Calibri" w:cs="Calibri"/>
          <w:sz w:val="24"/>
        </w:rPr>
        <w:t xml:space="preserve"> r. poz.</w:t>
      </w:r>
      <w:r w:rsidR="00BA2DBE" w:rsidRPr="00F56B64">
        <w:rPr>
          <w:rFonts w:ascii="Calibri" w:hAnsi="Calibri" w:cs="Calibri"/>
          <w:sz w:val="24"/>
        </w:rPr>
        <w:t xml:space="preserve"> 1233</w:t>
      </w:r>
      <w:r w:rsidRPr="00F56B64">
        <w:rPr>
          <w:rFonts w:ascii="Calibri" w:hAnsi="Calibri" w:cs="Calibri"/>
          <w:sz w:val="24"/>
        </w:rPr>
        <w:t xml:space="preserve">), które Wykonawca zastrzeże jako tajemnicę przedsiębiorstwa, powinny zostać przekazane w wydzielonym i odpowiednio oznaczonym pliku. Wykonawca zobowiązany jest wraz z przekazaniem informacji zastrzeżonych jako tajemnica przedsiębiorstwa wykazać spełnienie przesłanek określonych w art. 11 ust. 2 ustawy z 16 kwietnia 1993 r. o zwalczaniu nieuczciwej konkurencji. Zastrzeżenie przez Wykonawcę tajemnicy przedsiębiorstwa bez uzasadnienia będzie traktowane przez Zamawiającego jako bezskuteczne, ze względu na zaniechanie przez Wykonawcę podjęcia, przy dołożeniu należytej </w:t>
      </w:r>
      <w:r w:rsidRPr="002D0E7E">
        <w:rPr>
          <w:rFonts w:ascii="Calibri" w:hAnsi="Calibri" w:cs="Calibri"/>
          <w:sz w:val="24"/>
        </w:rPr>
        <w:t xml:space="preserve">staranności, działań w celu utrzymania poufności objętych klauzulą informacji zgodnie z art. 18 ust. 3 </w:t>
      </w:r>
      <w:r w:rsidR="00705136" w:rsidRPr="002D0E7E">
        <w:rPr>
          <w:rFonts w:ascii="Calibri" w:hAnsi="Calibri" w:cs="Calibri"/>
          <w:sz w:val="24"/>
        </w:rPr>
        <w:t>u</w:t>
      </w:r>
      <w:r w:rsidRPr="002D0E7E">
        <w:rPr>
          <w:rFonts w:ascii="Calibri" w:hAnsi="Calibri" w:cs="Calibri"/>
          <w:sz w:val="24"/>
        </w:rPr>
        <w:t>stawy.</w:t>
      </w:r>
    </w:p>
    <w:p w14:paraId="2A36059E" w14:textId="4CD66310" w:rsidR="0090178E" w:rsidRPr="002D0E7E" w:rsidRDefault="00F850DE" w:rsidP="00365F2E">
      <w:pPr>
        <w:numPr>
          <w:ilvl w:val="0"/>
          <w:numId w:val="17"/>
        </w:numPr>
        <w:spacing w:line="360" w:lineRule="auto"/>
        <w:ind w:left="851" w:hanging="425"/>
        <w:rPr>
          <w:rFonts w:ascii="Calibri" w:hAnsi="Calibri" w:cs="Calibri"/>
          <w:sz w:val="24"/>
        </w:rPr>
      </w:pPr>
      <w:r w:rsidRPr="002D0E7E">
        <w:rPr>
          <w:rFonts w:ascii="Calibri" w:hAnsi="Calibri" w:cs="Calibri"/>
          <w:sz w:val="24"/>
        </w:rPr>
        <w:t xml:space="preserve"> </w:t>
      </w:r>
      <w:r w:rsidR="00F017B2" w:rsidRPr="002D0E7E">
        <w:rPr>
          <w:rFonts w:ascii="Calibri" w:hAnsi="Calibri" w:cs="Calibri"/>
          <w:sz w:val="24"/>
        </w:rPr>
        <w:t>Termin skł</w:t>
      </w:r>
      <w:r w:rsidR="000814D9" w:rsidRPr="002D0E7E">
        <w:rPr>
          <w:rFonts w:ascii="Calibri" w:hAnsi="Calibri" w:cs="Calibri"/>
          <w:sz w:val="24"/>
        </w:rPr>
        <w:t xml:space="preserve">adania ofert upływa w </w:t>
      </w:r>
      <w:r w:rsidR="000814D9" w:rsidRPr="00C03565">
        <w:rPr>
          <w:rFonts w:ascii="Calibri" w:hAnsi="Calibri" w:cs="Calibri"/>
          <w:sz w:val="24"/>
        </w:rPr>
        <w:t xml:space="preserve">dniu </w:t>
      </w:r>
      <w:r w:rsidR="002D0E7E" w:rsidRPr="00C03565">
        <w:rPr>
          <w:rFonts w:ascii="Calibri" w:hAnsi="Calibri" w:cs="Calibri"/>
          <w:b/>
          <w:bCs/>
          <w:sz w:val="24"/>
        </w:rPr>
        <w:t>2</w:t>
      </w:r>
      <w:r w:rsidR="0086426F" w:rsidRPr="00C03565">
        <w:rPr>
          <w:rFonts w:ascii="Calibri" w:hAnsi="Calibri" w:cs="Calibri"/>
          <w:b/>
          <w:bCs/>
          <w:sz w:val="24"/>
        </w:rPr>
        <w:t>8</w:t>
      </w:r>
      <w:r w:rsidR="0092057B" w:rsidRPr="00C03565">
        <w:rPr>
          <w:rFonts w:ascii="Calibri" w:hAnsi="Calibri" w:cs="Calibri"/>
          <w:b/>
          <w:bCs/>
          <w:sz w:val="24"/>
        </w:rPr>
        <w:t>.0</w:t>
      </w:r>
      <w:r w:rsidR="00A40ED4" w:rsidRPr="00C03565">
        <w:rPr>
          <w:rFonts w:ascii="Calibri" w:hAnsi="Calibri" w:cs="Calibri"/>
          <w:b/>
          <w:bCs/>
          <w:sz w:val="24"/>
        </w:rPr>
        <w:t>4</w:t>
      </w:r>
      <w:r w:rsidR="0092057B" w:rsidRPr="00C03565">
        <w:rPr>
          <w:rFonts w:ascii="Calibri" w:hAnsi="Calibri" w:cs="Calibri"/>
          <w:b/>
          <w:bCs/>
          <w:sz w:val="24"/>
        </w:rPr>
        <w:t>.202</w:t>
      </w:r>
      <w:r w:rsidR="00A40ED4" w:rsidRPr="00C03565">
        <w:rPr>
          <w:rFonts w:ascii="Calibri" w:hAnsi="Calibri" w:cs="Calibri"/>
          <w:b/>
          <w:bCs/>
          <w:sz w:val="24"/>
        </w:rPr>
        <w:t>6</w:t>
      </w:r>
      <w:r w:rsidR="007E3DEA" w:rsidRPr="00C03565">
        <w:rPr>
          <w:rFonts w:ascii="Calibri" w:hAnsi="Calibri" w:cs="Calibri"/>
          <w:b/>
          <w:bCs/>
          <w:sz w:val="24"/>
        </w:rPr>
        <w:t xml:space="preserve"> r.</w:t>
      </w:r>
      <w:r w:rsidR="00F017B2" w:rsidRPr="00C03565">
        <w:rPr>
          <w:rFonts w:ascii="Calibri" w:hAnsi="Calibri" w:cs="Calibri"/>
          <w:sz w:val="24"/>
        </w:rPr>
        <w:t xml:space="preserve"> </w:t>
      </w:r>
      <w:r w:rsidR="00F017B2" w:rsidRPr="00C03565">
        <w:rPr>
          <w:rFonts w:ascii="Calibri" w:hAnsi="Calibri" w:cs="Calibri"/>
          <w:b/>
          <w:bCs/>
          <w:sz w:val="24"/>
        </w:rPr>
        <w:t>o</w:t>
      </w:r>
      <w:r w:rsidR="00F017B2" w:rsidRPr="002D0E7E">
        <w:rPr>
          <w:rFonts w:ascii="Calibri" w:hAnsi="Calibri" w:cs="Calibri"/>
          <w:b/>
          <w:bCs/>
          <w:sz w:val="24"/>
        </w:rPr>
        <w:t xml:space="preserve"> godz.</w:t>
      </w:r>
      <w:r w:rsidR="000814D9" w:rsidRPr="002D0E7E">
        <w:rPr>
          <w:rFonts w:ascii="Calibri" w:hAnsi="Calibri" w:cs="Calibri"/>
          <w:b/>
          <w:bCs/>
          <w:sz w:val="24"/>
        </w:rPr>
        <w:t xml:space="preserve"> </w:t>
      </w:r>
      <w:r w:rsidR="007F6F09" w:rsidRPr="002D0E7E">
        <w:rPr>
          <w:rFonts w:ascii="Calibri" w:hAnsi="Calibri" w:cs="Calibri"/>
          <w:b/>
          <w:bCs/>
          <w:sz w:val="24"/>
        </w:rPr>
        <w:t>1</w:t>
      </w:r>
      <w:r w:rsidR="007A37CF" w:rsidRPr="002D0E7E">
        <w:rPr>
          <w:rFonts w:ascii="Calibri" w:hAnsi="Calibri" w:cs="Calibri"/>
          <w:b/>
          <w:bCs/>
          <w:sz w:val="24"/>
        </w:rPr>
        <w:t>0</w:t>
      </w:r>
      <w:r w:rsidR="007E3DEA" w:rsidRPr="002D0E7E">
        <w:rPr>
          <w:rFonts w:ascii="Calibri" w:hAnsi="Calibri" w:cs="Calibri"/>
          <w:b/>
          <w:bCs/>
          <w:sz w:val="24"/>
        </w:rPr>
        <w:t>:00</w:t>
      </w:r>
      <w:r w:rsidR="007E3DEA" w:rsidRPr="002D0E7E">
        <w:rPr>
          <w:rFonts w:ascii="Calibri" w:hAnsi="Calibri" w:cs="Calibri"/>
          <w:sz w:val="24"/>
        </w:rPr>
        <w:t xml:space="preserve">. </w:t>
      </w:r>
      <w:r w:rsidR="00F017B2" w:rsidRPr="002D0E7E">
        <w:rPr>
          <w:rFonts w:ascii="Calibri" w:hAnsi="Calibri" w:cs="Calibri"/>
          <w:sz w:val="24"/>
        </w:rPr>
        <w:t>Decyduje data oraz dokładny czas (</w:t>
      </w:r>
      <w:proofErr w:type="spellStart"/>
      <w:r w:rsidR="00F017B2" w:rsidRPr="002D0E7E">
        <w:rPr>
          <w:rFonts w:ascii="Calibri" w:hAnsi="Calibri" w:cs="Calibri"/>
          <w:sz w:val="24"/>
        </w:rPr>
        <w:t>hh:mm:ss</w:t>
      </w:r>
      <w:proofErr w:type="spellEnd"/>
      <w:r w:rsidR="00F017B2" w:rsidRPr="002D0E7E">
        <w:rPr>
          <w:rFonts w:ascii="Calibri" w:hAnsi="Calibri" w:cs="Calibri"/>
          <w:sz w:val="24"/>
        </w:rPr>
        <w:t>) generowany wg czasu lokalnego serwera synchronizowanego zegarem Głównego Urzędu Miar.</w:t>
      </w:r>
    </w:p>
    <w:p w14:paraId="758239D0" w14:textId="77777777" w:rsidR="0090178E" w:rsidRPr="002D0E7E" w:rsidRDefault="00F850DE" w:rsidP="00365F2E">
      <w:pPr>
        <w:numPr>
          <w:ilvl w:val="0"/>
          <w:numId w:val="17"/>
        </w:numPr>
        <w:spacing w:line="360" w:lineRule="auto"/>
        <w:ind w:left="851" w:hanging="425"/>
        <w:rPr>
          <w:rFonts w:ascii="Calibri" w:hAnsi="Calibri" w:cs="Calibri"/>
          <w:sz w:val="24"/>
        </w:rPr>
      </w:pPr>
      <w:r w:rsidRPr="002D0E7E">
        <w:rPr>
          <w:rFonts w:ascii="Calibri" w:hAnsi="Calibri" w:cs="Calibri"/>
          <w:sz w:val="24"/>
        </w:rPr>
        <w:t xml:space="preserve"> </w:t>
      </w:r>
      <w:r w:rsidR="0090178E" w:rsidRPr="002D0E7E">
        <w:rPr>
          <w:rFonts w:ascii="Calibri" w:hAnsi="Calibri" w:cs="Calibri"/>
          <w:sz w:val="24"/>
        </w:rPr>
        <w:t xml:space="preserve">Oferta złożona po terminie zostanie odrzucona na podstawie art. 226 ust. 1 pkt 1 </w:t>
      </w:r>
      <w:r w:rsidR="00705136" w:rsidRPr="002D0E7E">
        <w:rPr>
          <w:rFonts w:ascii="Calibri" w:hAnsi="Calibri" w:cs="Calibri"/>
          <w:sz w:val="24"/>
        </w:rPr>
        <w:t>u</w:t>
      </w:r>
      <w:r w:rsidR="0090178E" w:rsidRPr="002D0E7E">
        <w:rPr>
          <w:rFonts w:ascii="Calibri" w:hAnsi="Calibri" w:cs="Calibri"/>
          <w:sz w:val="24"/>
        </w:rPr>
        <w:t>stawy.</w:t>
      </w:r>
    </w:p>
    <w:p w14:paraId="1FF0E257" w14:textId="77777777" w:rsidR="0090178E" w:rsidRPr="002D0E7E" w:rsidRDefault="00F850DE" w:rsidP="00365F2E">
      <w:pPr>
        <w:numPr>
          <w:ilvl w:val="0"/>
          <w:numId w:val="17"/>
        </w:numPr>
        <w:spacing w:line="360" w:lineRule="auto"/>
        <w:ind w:left="851" w:hanging="425"/>
        <w:rPr>
          <w:rFonts w:ascii="Calibri" w:hAnsi="Calibri" w:cs="Calibri"/>
          <w:sz w:val="24"/>
        </w:rPr>
      </w:pPr>
      <w:r w:rsidRPr="002D0E7E">
        <w:rPr>
          <w:rFonts w:ascii="Calibri" w:hAnsi="Calibri" w:cs="Calibri"/>
          <w:sz w:val="24"/>
        </w:rPr>
        <w:t xml:space="preserve"> </w:t>
      </w:r>
      <w:r w:rsidR="0090178E" w:rsidRPr="002D0E7E">
        <w:rPr>
          <w:rFonts w:ascii="Calibri" w:hAnsi="Calibri" w:cs="Calibri"/>
          <w:sz w:val="24"/>
        </w:rPr>
        <w:t>Wykonawca przed upływem terminu do składania ofe</w:t>
      </w:r>
      <w:r w:rsidR="000814D9" w:rsidRPr="002D0E7E">
        <w:rPr>
          <w:rFonts w:ascii="Calibri" w:hAnsi="Calibri" w:cs="Calibri"/>
          <w:sz w:val="24"/>
        </w:rPr>
        <w:t>rt może zmienić lub wycofać ofertę. Zasady wycofania lub zmiany oferty określa Regulamin.</w:t>
      </w:r>
    </w:p>
    <w:p w14:paraId="7727EE28" w14:textId="77777777" w:rsidR="00F017B2" w:rsidRPr="002D0E7E" w:rsidRDefault="00F850DE" w:rsidP="00365F2E">
      <w:pPr>
        <w:numPr>
          <w:ilvl w:val="0"/>
          <w:numId w:val="17"/>
        </w:numPr>
        <w:spacing w:line="360" w:lineRule="auto"/>
        <w:ind w:left="851" w:hanging="425"/>
        <w:rPr>
          <w:rFonts w:ascii="Calibri" w:hAnsi="Calibri" w:cs="Calibri"/>
          <w:sz w:val="24"/>
        </w:rPr>
      </w:pPr>
      <w:r w:rsidRPr="002D0E7E">
        <w:rPr>
          <w:rFonts w:ascii="Calibri" w:hAnsi="Calibri" w:cs="Calibri"/>
          <w:sz w:val="24"/>
        </w:rPr>
        <w:t xml:space="preserve"> </w:t>
      </w:r>
      <w:r w:rsidR="0090178E" w:rsidRPr="002D0E7E">
        <w:rPr>
          <w:rFonts w:ascii="Calibri" w:hAnsi="Calibri" w:cs="Calibri"/>
          <w:sz w:val="24"/>
        </w:rPr>
        <w:t>Wykonawca nie może skutecznie wycofać oferty ani wprowadzić zmian w treści oferty po upływie terminu składania ofert.</w:t>
      </w:r>
    </w:p>
    <w:p w14:paraId="51E86A78" w14:textId="77777777" w:rsidR="00FC5E4A" w:rsidRPr="002D0E7E" w:rsidRDefault="00FC5E4A" w:rsidP="00365F2E">
      <w:pPr>
        <w:spacing w:line="360" w:lineRule="auto"/>
        <w:ind w:left="426"/>
        <w:rPr>
          <w:rFonts w:ascii="Calibri" w:hAnsi="Calibri" w:cs="Calibri"/>
          <w:sz w:val="24"/>
        </w:rPr>
      </w:pPr>
    </w:p>
    <w:p w14:paraId="5C4953D6" w14:textId="77777777" w:rsidR="0090178E" w:rsidRPr="002D0E7E" w:rsidRDefault="0090178E" w:rsidP="00365F2E">
      <w:pPr>
        <w:numPr>
          <w:ilvl w:val="0"/>
          <w:numId w:val="8"/>
        </w:numPr>
        <w:spacing w:line="360" w:lineRule="auto"/>
        <w:ind w:left="426" w:hanging="426"/>
        <w:rPr>
          <w:rFonts w:ascii="Calibri" w:hAnsi="Calibri" w:cs="Calibri"/>
          <w:b/>
          <w:sz w:val="24"/>
        </w:rPr>
      </w:pPr>
      <w:r w:rsidRPr="002D0E7E">
        <w:rPr>
          <w:rFonts w:ascii="Calibri" w:hAnsi="Calibri" w:cs="Calibri"/>
          <w:b/>
          <w:sz w:val="24"/>
        </w:rPr>
        <w:t>Termin otwarcia ofert</w:t>
      </w:r>
    </w:p>
    <w:p w14:paraId="04221535" w14:textId="14EDF522" w:rsidR="0090178E" w:rsidRPr="002D0E7E" w:rsidRDefault="0090178E" w:rsidP="00365F2E">
      <w:pPr>
        <w:numPr>
          <w:ilvl w:val="0"/>
          <w:numId w:val="18"/>
        </w:numPr>
        <w:spacing w:line="360" w:lineRule="auto"/>
        <w:ind w:left="709" w:hanging="283"/>
        <w:contextualSpacing/>
        <w:rPr>
          <w:rFonts w:ascii="Calibri" w:hAnsi="Calibri" w:cs="Calibri"/>
          <w:sz w:val="24"/>
        </w:rPr>
      </w:pPr>
      <w:r w:rsidRPr="002D0E7E">
        <w:rPr>
          <w:rFonts w:ascii="Calibri" w:hAnsi="Calibri" w:cs="Calibri"/>
          <w:b/>
          <w:sz w:val="24"/>
        </w:rPr>
        <w:t xml:space="preserve">Otwarcie ofert nastąpi niezwłocznie po upływie terminu składania ofert, tj. w dniu </w:t>
      </w:r>
      <w:r w:rsidR="002D0E7E" w:rsidRPr="00C03565">
        <w:rPr>
          <w:rFonts w:ascii="Calibri" w:hAnsi="Calibri" w:cs="Calibri"/>
          <w:b/>
          <w:sz w:val="24"/>
        </w:rPr>
        <w:t>2</w:t>
      </w:r>
      <w:r w:rsidR="0086426F" w:rsidRPr="00C03565">
        <w:rPr>
          <w:rFonts w:ascii="Calibri" w:hAnsi="Calibri" w:cs="Calibri"/>
          <w:b/>
          <w:sz w:val="24"/>
        </w:rPr>
        <w:t>8</w:t>
      </w:r>
      <w:r w:rsidR="0092057B" w:rsidRPr="00C03565">
        <w:rPr>
          <w:rFonts w:ascii="Calibri" w:hAnsi="Calibri" w:cs="Calibri"/>
          <w:b/>
          <w:sz w:val="24"/>
        </w:rPr>
        <w:t>.0</w:t>
      </w:r>
      <w:r w:rsidR="007773C3" w:rsidRPr="00C03565">
        <w:rPr>
          <w:rFonts w:ascii="Calibri" w:hAnsi="Calibri" w:cs="Calibri"/>
          <w:b/>
          <w:sz w:val="24"/>
        </w:rPr>
        <w:t>4</w:t>
      </w:r>
      <w:r w:rsidR="0092057B" w:rsidRPr="00C03565">
        <w:rPr>
          <w:rFonts w:ascii="Calibri" w:hAnsi="Calibri" w:cs="Calibri"/>
          <w:b/>
          <w:sz w:val="24"/>
        </w:rPr>
        <w:t>.202</w:t>
      </w:r>
      <w:r w:rsidR="007773C3" w:rsidRPr="00C03565">
        <w:rPr>
          <w:rFonts w:ascii="Calibri" w:hAnsi="Calibri" w:cs="Calibri"/>
          <w:b/>
          <w:sz w:val="24"/>
        </w:rPr>
        <w:t>6</w:t>
      </w:r>
      <w:r w:rsidR="0092057B" w:rsidRPr="00C03565">
        <w:rPr>
          <w:rFonts w:ascii="Calibri" w:hAnsi="Calibri" w:cs="Calibri"/>
          <w:b/>
          <w:sz w:val="24"/>
        </w:rPr>
        <w:t xml:space="preserve"> </w:t>
      </w:r>
      <w:r w:rsidR="007E3DEA" w:rsidRPr="00C03565">
        <w:rPr>
          <w:rFonts w:ascii="Calibri" w:hAnsi="Calibri" w:cs="Calibri"/>
          <w:b/>
          <w:sz w:val="24"/>
        </w:rPr>
        <w:t xml:space="preserve">r. </w:t>
      </w:r>
      <w:r w:rsidR="00F23D69" w:rsidRPr="00C03565">
        <w:rPr>
          <w:rFonts w:ascii="Calibri" w:hAnsi="Calibri" w:cs="Calibri"/>
          <w:b/>
          <w:sz w:val="24"/>
        </w:rPr>
        <w:t xml:space="preserve">o </w:t>
      </w:r>
      <w:r w:rsidRPr="00C03565">
        <w:rPr>
          <w:rFonts w:ascii="Calibri" w:hAnsi="Calibri" w:cs="Calibri"/>
          <w:b/>
          <w:sz w:val="24"/>
        </w:rPr>
        <w:t>godz</w:t>
      </w:r>
      <w:r w:rsidRPr="002D0E7E">
        <w:rPr>
          <w:rFonts w:ascii="Calibri" w:hAnsi="Calibri" w:cs="Calibri"/>
          <w:b/>
          <w:sz w:val="24"/>
        </w:rPr>
        <w:t>.</w:t>
      </w:r>
      <w:r w:rsidR="007F6F09" w:rsidRPr="002D0E7E">
        <w:rPr>
          <w:rFonts w:ascii="Calibri" w:hAnsi="Calibri" w:cs="Calibri"/>
          <w:b/>
          <w:sz w:val="24"/>
        </w:rPr>
        <w:t xml:space="preserve"> 1</w:t>
      </w:r>
      <w:r w:rsidR="007A37CF" w:rsidRPr="002D0E7E">
        <w:rPr>
          <w:rFonts w:ascii="Calibri" w:hAnsi="Calibri" w:cs="Calibri"/>
          <w:b/>
          <w:sz w:val="24"/>
        </w:rPr>
        <w:t>0</w:t>
      </w:r>
      <w:r w:rsidR="007F6F09" w:rsidRPr="002D0E7E">
        <w:rPr>
          <w:rFonts w:ascii="Calibri" w:hAnsi="Calibri" w:cs="Calibri"/>
          <w:b/>
          <w:sz w:val="24"/>
        </w:rPr>
        <w:t>:15</w:t>
      </w:r>
      <w:r w:rsidR="007E3DEA" w:rsidRPr="002D0E7E">
        <w:rPr>
          <w:rFonts w:ascii="Calibri" w:hAnsi="Calibri" w:cs="Calibri"/>
          <w:b/>
          <w:sz w:val="24"/>
        </w:rPr>
        <w:t>.</w:t>
      </w:r>
      <w:r w:rsidRPr="002D0E7E">
        <w:rPr>
          <w:rFonts w:ascii="Calibri" w:hAnsi="Calibri" w:cs="Calibri"/>
          <w:sz w:val="24"/>
        </w:rPr>
        <w:t xml:space="preserve"> Otwarcie ofert dokonywane jest przez odszyfrowanie i otwarcie ofert.</w:t>
      </w:r>
    </w:p>
    <w:p w14:paraId="2A944B47" w14:textId="77777777" w:rsidR="0090178E" w:rsidRPr="003826D6" w:rsidRDefault="0090178E" w:rsidP="00365F2E">
      <w:pPr>
        <w:numPr>
          <w:ilvl w:val="0"/>
          <w:numId w:val="18"/>
        </w:numPr>
        <w:spacing w:line="360" w:lineRule="auto"/>
        <w:ind w:left="709" w:hanging="283"/>
        <w:contextualSpacing/>
        <w:rPr>
          <w:rFonts w:ascii="Calibri" w:hAnsi="Calibri" w:cs="Calibri"/>
          <w:sz w:val="24"/>
        </w:rPr>
      </w:pPr>
      <w:r w:rsidRPr="002D0E7E">
        <w:rPr>
          <w:rFonts w:ascii="Calibri" w:hAnsi="Calibri" w:cs="Calibri"/>
          <w:sz w:val="24"/>
        </w:rPr>
        <w:t>Zamawiający, najpóźniej</w:t>
      </w:r>
      <w:r w:rsidRPr="003826D6">
        <w:rPr>
          <w:rFonts w:ascii="Calibri" w:hAnsi="Calibri" w:cs="Calibri"/>
          <w:sz w:val="24"/>
        </w:rPr>
        <w:t xml:space="preserve"> przed otwarciem ofert, udostępni na stronie internetowej prowadzonego postępowania (Platformie) informację o kwocie, jaką zamierza przeznaczyć na sfinansowanie zamówienia. </w:t>
      </w:r>
    </w:p>
    <w:p w14:paraId="16189F0A" w14:textId="77777777" w:rsidR="0090178E" w:rsidRPr="003826D6" w:rsidRDefault="0090178E" w:rsidP="00365F2E">
      <w:pPr>
        <w:numPr>
          <w:ilvl w:val="0"/>
          <w:numId w:val="18"/>
        </w:numPr>
        <w:spacing w:line="360" w:lineRule="auto"/>
        <w:ind w:left="709" w:hanging="283"/>
        <w:contextualSpacing/>
        <w:rPr>
          <w:rFonts w:ascii="Calibri" w:hAnsi="Calibri" w:cs="Calibri"/>
          <w:sz w:val="24"/>
        </w:rPr>
      </w:pPr>
      <w:r w:rsidRPr="003826D6">
        <w:rPr>
          <w:rFonts w:ascii="Calibri" w:hAnsi="Calibri" w:cs="Calibri"/>
          <w:sz w:val="24"/>
        </w:rPr>
        <w:t>Jeżeli otwarcie ofert następuje przy użyciu systemu teleinformatycznego, w przypadku awarii tego systemu, która powoduje brak możliwości otwarcia ofert w terminie określonym przez Zamawiającego, otwarcie ofert nastąpi niezwłocznie po usunięciu awarii. Zamawiający poinformuje o zmianie terminu otwarcia ofert na stronie internetowej prowadzonego postępowania (Platformie).</w:t>
      </w:r>
    </w:p>
    <w:p w14:paraId="4999F79B" w14:textId="77777777" w:rsidR="0090178E" w:rsidRPr="003826D6" w:rsidRDefault="0090178E" w:rsidP="00365F2E">
      <w:pPr>
        <w:numPr>
          <w:ilvl w:val="0"/>
          <w:numId w:val="18"/>
        </w:numPr>
        <w:spacing w:line="360" w:lineRule="auto"/>
        <w:ind w:left="709" w:hanging="283"/>
        <w:contextualSpacing/>
        <w:rPr>
          <w:rFonts w:ascii="Calibri" w:hAnsi="Calibri" w:cs="Calibri"/>
          <w:sz w:val="24"/>
        </w:rPr>
      </w:pPr>
      <w:r w:rsidRPr="003826D6">
        <w:rPr>
          <w:rFonts w:ascii="Calibri" w:hAnsi="Calibri" w:cs="Calibri"/>
          <w:sz w:val="24"/>
        </w:rPr>
        <w:lastRenderedPageBreak/>
        <w:t xml:space="preserve">Niezwłocznie po otwarciu ofert Zamawiający udostępni na stronie internetowej prowadzonego postępowania (Platformie) informacje o: </w:t>
      </w:r>
    </w:p>
    <w:p w14:paraId="32BCDF42" w14:textId="77777777" w:rsidR="0090178E" w:rsidRPr="003826D6" w:rsidRDefault="0090178E" w:rsidP="00365F2E">
      <w:pPr>
        <w:spacing w:line="360" w:lineRule="auto"/>
        <w:ind w:left="709"/>
        <w:contextualSpacing/>
        <w:rPr>
          <w:rFonts w:ascii="Calibri" w:hAnsi="Calibri" w:cs="Calibri"/>
          <w:sz w:val="24"/>
        </w:rPr>
      </w:pPr>
      <w:r w:rsidRPr="003826D6">
        <w:rPr>
          <w:rFonts w:ascii="Calibri" w:hAnsi="Calibri" w:cs="Calibri"/>
          <w:sz w:val="24"/>
        </w:rPr>
        <w:t xml:space="preserve">1) nazwach albo imionach i nazwiskach oraz siedzibach lub miejscach prowadzonej działalności gospodarczej albo miejscach zamieszkania wykonawców, których oferty zostały otwarte; </w:t>
      </w:r>
    </w:p>
    <w:p w14:paraId="6698BA2F" w14:textId="6E014D8F" w:rsidR="00FB0191" w:rsidRDefault="0090178E" w:rsidP="00365F2E">
      <w:pPr>
        <w:spacing w:line="360" w:lineRule="auto"/>
        <w:ind w:left="709"/>
        <w:contextualSpacing/>
        <w:rPr>
          <w:rFonts w:ascii="Calibri" w:hAnsi="Calibri" w:cs="Calibri"/>
          <w:sz w:val="24"/>
        </w:rPr>
      </w:pPr>
      <w:r w:rsidRPr="003826D6">
        <w:rPr>
          <w:rFonts w:ascii="Calibri" w:hAnsi="Calibri" w:cs="Calibri"/>
          <w:sz w:val="24"/>
        </w:rPr>
        <w:t>2) cenach lub kosztach zawartych w ofertach.</w:t>
      </w:r>
    </w:p>
    <w:p w14:paraId="7C5DCB14" w14:textId="77777777" w:rsidR="00FB0191" w:rsidRPr="003826D6" w:rsidRDefault="00FB0191" w:rsidP="00365F2E">
      <w:pPr>
        <w:spacing w:line="360" w:lineRule="auto"/>
        <w:rPr>
          <w:rFonts w:ascii="Calibri" w:hAnsi="Calibri" w:cs="Calibri"/>
          <w:sz w:val="24"/>
        </w:rPr>
      </w:pPr>
    </w:p>
    <w:p w14:paraId="1F1C52F0" w14:textId="77777777" w:rsidR="00E31815" w:rsidRPr="003826D6" w:rsidRDefault="00E31815" w:rsidP="00365F2E">
      <w:pPr>
        <w:numPr>
          <w:ilvl w:val="0"/>
          <w:numId w:val="8"/>
        </w:numPr>
        <w:spacing w:line="360" w:lineRule="auto"/>
        <w:ind w:left="426" w:hanging="426"/>
        <w:textAlignment w:val="auto"/>
        <w:rPr>
          <w:rFonts w:ascii="Calibri" w:hAnsi="Calibri" w:cs="Calibri"/>
          <w:sz w:val="24"/>
        </w:rPr>
      </w:pPr>
      <w:r w:rsidRPr="003826D6">
        <w:rPr>
          <w:rFonts w:ascii="Calibri" w:hAnsi="Calibri" w:cs="Calibri"/>
          <w:b/>
          <w:sz w:val="24"/>
        </w:rPr>
        <w:t>Sposób obliczenia ceny</w:t>
      </w:r>
    </w:p>
    <w:p w14:paraId="1CA69722" w14:textId="77777777" w:rsidR="00E31815" w:rsidRPr="003826D6" w:rsidRDefault="00E31815" w:rsidP="00365F2E">
      <w:pPr>
        <w:numPr>
          <w:ilvl w:val="0"/>
          <w:numId w:val="19"/>
        </w:numPr>
        <w:spacing w:line="360" w:lineRule="auto"/>
        <w:ind w:left="709" w:hanging="283"/>
        <w:contextualSpacing/>
        <w:rPr>
          <w:rFonts w:ascii="Calibri" w:hAnsi="Calibri" w:cs="Calibri"/>
          <w:color w:val="auto"/>
          <w:sz w:val="24"/>
        </w:rPr>
      </w:pPr>
      <w:r w:rsidRPr="003826D6">
        <w:rPr>
          <w:rFonts w:ascii="Calibri" w:hAnsi="Calibri" w:cs="Calibri"/>
          <w:color w:val="auto"/>
          <w:sz w:val="24"/>
        </w:rPr>
        <w:t>Cena oferty stanowi wartość umowy za wykonanie przedmiotu zamówienia w całym zakresie.</w:t>
      </w:r>
      <w:r w:rsidR="00F64FDB" w:rsidRPr="003826D6">
        <w:rPr>
          <w:rFonts w:ascii="Calibri" w:hAnsi="Calibri" w:cs="Calibri"/>
          <w:color w:val="auto"/>
          <w:sz w:val="24"/>
        </w:rPr>
        <w:t xml:space="preserve"> </w:t>
      </w:r>
    </w:p>
    <w:p w14:paraId="3E00B3F1" w14:textId="77777777" w:rsidR="00535DE1" w:rsidRPr="00535DE1" w:rsidRDefault="00535DE1" w:rsidP="00365F2E">
      <w:pPr>
        <w:numPr>
          <w:ilvl w:val="0"/>
          <w:numId w:val="19"/>
        </w:numPr>
        <w:spacing w:line="360" w:lineRule="auto"/>
        <w:ind w:left="709" w:hanging="283"/>
        <w:contextualSpacing/>
        <w:rPr>
          <w:rFonts w:ascii="Calibri" w:hAnsi="Calibri" w:cs="Calibri"/>
          <w:b/>
          <w:bCs/>
          <w:color w:val="auto"/>
          <w:sz w:val="24"/>
        </w:rPr>
      </w:pPr>
      <w:r w:rsidRPr="00535DE1">
        <w:rPr>
          <w:rFonts w:ascii="Calibri" w:hAnsi="Calibri" w:cs="Calibri"/>
          <w:b/>
          <w:bCs/>
          <w:color w:val="auto"/>
          <w:sz w:val="24"/>
        </w:rPr>
        <w:t>Cenę oferty brutto w PLN</w:t>
      </w:r>
      <w:r>
        <w:rPr>
          <w:rFonts w:ascii="Calibri" w:hAnsi="Calibri" w:cs="Calibri"/>
          <w:color w:val="auto"/>
          <w:sz w:val="24"/>
        </w:rPr>
        <w:t xml:space="preserve"> </w:t>
      </w:r>
      <w:r w:rsidRPr="00535DE1">
        <w:rPr>
          <w:rFonts w:ascii="Calibri" w:hAnsi="Calibri" w:cs="Calibri"/>
          <w:color w:val="auto"/>
          <w:sz w:val="24"/>
        </w:rPr>
        <w:t>stanowić będzie iloczyn ceny jednostkowej netto wskazanej w kol. 3 powiększonej o stawkę podatku VAT, obowiązującą w dniu składania ofert oraz wskazanej przez Zamawiającego w kol. 5 ilości pojazdów.</w:t>
      </w:r>
    </w:p>
    <w:p w14:paraId="3C03EE0E" w14:textId="77777777" w:rsidR="00E31815" w:rsidRPr="003826D6" w:rsidRDefault="00E31815" w:rsidP="00365F2E">
      <w:pPr>
        <w:numPr>
          <w:ilvl w:val="0"/>
          <w:numId w:val="19"/>
        </w:numPr>
        <w:spacing w:line="360" w:lineRule="auto"/>
        <w:ind w:left="709" w:hanging="283"/>
        <w:contextualSpacing/>
        <w:rPr>
          <w:rFonts w:ascii="Calibri" w:hAnsi="Calibri" w:cs="Calibri"/>
          <w:sz w:val="24"/>
        </w:rPr>
      </w:pPr>
      <w:r w:rsidRPr="003826D6">
        <w:rPr>
          <w:rFonts w:ascii="Calibri" w:hAnsi="Calibri" w:cs="Calibri"/>
          <w:sz w:val="24"/>
        </w:rPr>
        <w:t xml:space="preserve">Wykonawca, uwzględniając wszystkie wymogi, o których mowa w SWZ, zobowiązany jest </w:t>
      </w:r>
      <w:r w:rsidR="000A7D42" w:rsidRPr="003826D6">
        <w:rPr>
          <w:rFonts w:ascii="Calibri" w:hAnsi="Calibri" w:cs="Calibri"/>
          <w:sz w:val="24"/>
        </w:rPr>
        <w:br/>
      </w:r>
      <w:r w:rsidRPr="003826D6">
        <w:rPr>
          <w:rFonts w:ascii="Calibri" w:hAnsi="Calibri" w:cs="Calibri"/>
          <w:sz w:val="24"/>
        </w:rPr>
        <w:t>w cenie brutto ująć wszelkie koszty niezbędne dla prawidłowego oraz pełnego wykonania przedmiotu zamówienia, zgodnie z warunkami wynikającymi z zamówienia.</w:t>
      </w:r>
    </w:p>
    <w:p w14:paraId="7DD07031" w14:textId="77777777" w:rsidR="00E31815" w:rsidRPr="003826D6" w:rsidRDefault="00E31815" w:rsidP="00365F2E">
      <w:pPr>
        <w:numPr>
          <w:ilvl w:val="0"/>
          <w:numId w:val="19"/>
        </w:numPr>
        <w:spacing w:line="360" w:lineRule="auto"/>
        <w:ind w:left="709" w:hanging="283"/>
        <w:contextualSpacing/>
        <w:rPr>
          <w:rFonts w:ascii="Calibri" w:hAnsi="Calibri" w:cs="Calibri"/>
          <w:sz w:val="24"/>
        </w:rPr>
      </w:pPr>
      <w:r w:rsidRPr="003826D6">
        <w:rPr>
          <w:rFonts w:ascii="Calibri" w:hAnsi="Calibri" w:cs="Calibri"/>
          <w:sz w:val="24"/>
        </w:rPr>
        <w:t xml:space="preserve">Ceny wskazane przez Wykonawcę muszą być podane w PLN cyfrowo w zaokrągleniu do dwóch miejsc po przecinku (groszy). Zasada zaokrąglenia </w:t>
      </w:r>
      <w:r w:rsidR="0018135F" w:rsidRPr="003826D6">
        <w:rPr>
          <w:rFonts w:ascii="Calibri" w:hAnsi="Calibri" w:cs="Calibri"/>
          <w:sz w:val="24"/>
        </w:rPr>
        <w:t xml:space="preserve">dotyczy trzeciego miejsca po przecinku </w:t>
      </w:r>
      <w:r w:rsidRPr="003826D6">
        <w:rPr>
          <w:rFonts w:ascii="Calibri" w:hAnsi="Calibri" w:cs="Calibri"/>
          <w:sz w:val="24"/>
        </w:rPr>
        <w:t xml:space="preserve">– poniżej 5 należy końcówkę pominąć, powyżej i równe 5 należy zaokrąglić </w:t>
      </w:r>
      <w:r w:rsidR="004B564F" w:rsidRPr="003826D6">
        <w:rPr>
          <w:rFonts w:ascii="Calibri" w:hAnsi="Calibri" w:cs="Calibri"/>
          <w:sz w:val="24"/>
        </w:rPr>
        <w:br/>
      </w:r>
      <w:r w:rsidRPr="003826D6">
        <w:rPr>
          <w:rFonts w:ascii="Calibri" w:hAnsi="Calibri" w:cs="Calibri"/>
          <w:sz w:val="24"/>
        </w:rPr>
        <w:t>w górę.</w:t>
      </w:r>
    </w:p>
    <w:p w14:paraId="406CF13A" w14:textId="77777777" w:rsidR="00E31815" w:rsidRPr="003826D6" w:rsidRDefault="00E31815" w:rsidP="00365F2E">
      <w:pPr>
        <w:numPr>
          <w:ilvl w:val="0"/>
          <w:numId w:val="19"/>
        </w:numPr>
        <w:spacing w:line="360" w:lineRule="auto"/>
        <w:ind w:left="709" w:hanging="283"/>
        <w:contextualSpacing/>
        <w:rPr>
          <w:rFonts w:ascii="Calibri" w:hAnsi="Calibri" w:cs="Calibri"/>
          <w:sz w:val="24"/>
        </w:rPr>
      </w:pPr>
      <w:r w:rsidRPr="003826D6">
        <w:rPr>
          <w:rFonts w:ascii="Calibri" w:hAnsi="Calibri" w:cs="Calibri"/>
          <w:sz w:val="24"/>
        </w:rPr>
        <w:t>Rozliczenia pomiędzy Wykonawcą, a Zamawiającym będą dokonywane w złotych polskich (PLN).</w:t>
      </w:r>
    </w:p>
    <w:p w14:paraId="2E6F076D" w14:textId="77777777" w:rsidR="00E31815" w:rsidRPr="003826D6" w:rsidRDefault="00E31815" w:rsidP="00365F2E">
      <w:pPr>
        <w:numPr>
          <w:ilvl w:val="0"/>
          <w:numId w:val="19"/>
        </w:numPr>
        <w:spacing w:line="360" w:lineRule="auto"/>
        <w:ind w:left="709" w:hanging="283"/>
        <w:contextualSpacing/>
        <w:rPr>
          <w:rFonts w:ascii="Calibri" w:hAnsi="Calibri" w:cs="Calibri"/>
          <w:sz w:val="24"/>
        </w:rPr>
      </w:pPr>
      <w:r w:rsidRPr="003826D6">
        <w:rPr>
          <w:rFonts w:ascii="Calibri" w:hAnsi="Calibri" w:cs="Calibri"/>
          <w:sz w:val="24"/>
        </w:rPr>
        <w:t xml:space="preserve">Zamawiający do oceny oferty, której wybór prowadziłby do powstania obowiązku podatkowego zgodnie z przepisami o podatku od towarów i usług, przyjmie cenę powiększoną o podatek VAT. Zamawiający jednocześnie informuje, że w przypadku, </w:t>
      </w:r>
      <w:r w:rsidR="004B564F" w:rsidRPr="003826D6">
        <w:rPr>
          <w:rFonts w:ascii="Calibri" w:hAnsi="Calibri" w:cs="Calibri"/>
          <w:sz w:val="24"/>
        </w:rPr>
        <w:br/>
      </w:r>
      <w:r w:rsidRPr="003826D6">
        <w:rPr>
          <w:rFonts w:ascii="Calibri" w:hAnsi="Calibri" w:cs="Calibri"/>
          <w:sz w:val="24"/>
        </w:rPr>
        <w:t xml:space="preserve">o którym mowa w zdaniu poprzedzającym wynagrodzenie Wykonawcy wynikające </w:t>
      </w:r>
      <w:r w:rsidR="004B564F" w:rsidRPr="003826D6">
        <w:rPr>
          <w:rFonts w:ascii="Calibri" w:hAnsi="Calibri" w:cs="Calibri"/>
          <w:sz w:val="24"/>
        </w:rPr>
        <w:br/>
      </w:r>
      <w:r w:rsidRPr="003826D6">
        <w:rPr>
          <w:rFonts w:ascii="Calibri" w:hAnsi="Calibri" w:cs="Calibri"/>
          <w:sz w:val="24"/>
        </w:rPr>
        <w:t xml:space="preserve">z umowy oraz ceny oferty brutto pomniejszone zostaną o wartość podatku od towarów </w:t>
      </w:r>
      <w:r w:rsidR="004B564F" w:rsidRPr="003826D6">
        <w:rPr>
          <w:rFonts w:ascii="Calibri" w:hAnsi="Calibri" w:cs="Calibri"/>
          <w:sz w:val="24"/>
        </w:rPr>
        <w:br/>
      </w:r>
      <w:r w:rsidRPr="003826D6">
        <w:rPr>
          <w:rFonts w:ascii="Calibri" w:hAnsi="Calibri" w:cs="Calibri"/>
          <w:sz w:val="24"/>
        </w:rPr>
        <w:t>i usług, którą Zamawiający miałby rozliczyć zgodnie z obowiązującymi przepisami.</w:t>
      </w:r>
    </w:p>
    <w:p w14:paraId="747CB3C4" w14:textId="77777777" w:rsidR="00E31815" w:rsidRPr="003826D6" w:rsidRDefault="00E31815" w:rsidP="00365F2E">
      <w:pPr>
        <w:spacing w:line="360" w:lineRule="auto"/>
        <w:ind w:left="709"/>
        <w:contextualSpacing/>
        <w:rPr>
          <w:rFonts w:ascii="Calibri" w:hAnsi="Calibri" w:cs="Calibri"/>
          <w:sz w:val="24"/>
        </w:rPr>
      </w:pPr>
    </w:p>
    <w:p w14:paraId="6F0957DE" w14:textId="77777777" w:rsidR="00E31815" w:rsidRPr="003826D6" w:rsidRDefault="00E31815" w:rsidP="00365F2E">
      <w:pPr>
        <w:numPr>
          <w:ilvl w:val="0"/>
          <w:numId w:val="8"/>
        </w:numPr>
        <w:spacing w:line="360" w:lineRule="auto"/>
        <w:ind w:left="567" w:hanging="567"/>
        <w:rPr>
          <w:rFonts w:ascii="Calibri" w:hAnsi="Calibri" w:cs="Calibri"/>
          <w:b/>
          <w:sz w:val="24"/>
        </w:rPr>
      </w:pPr>
      <w:r w:rsidRPr="003826D6">
        <w:rPr>
          <w:rFonts w:ascii="Calibri" w:hAnsi="Calibri" w:cs="Calibri"/>
          <w:b/>
          <w:sz w:val="24"/>
        </w:rPr>
        <w:t>Opis kryteriów oceny ofert wraz z podaniem wag tych kryteriów i sposobu oceny ofert</w:t>
      </w:r>
    </w:p>
    <w:p w14:paraId="547CCE9E" w14:textId="77777777" w:rsidR="006A39F6" w:rsidRPr="003826D6" w:rsidRDefault="006A39F6" w:rsidP="00365F2E">
      <w:pPr>
        <w:numPr>
          <w:ilvl w:val="0"/>
          <w:numId w:val="20"/>
        </w:numPr>
        <w:spacing w:line="360" w:lineRule="auto"/>
        <w:ind w:left="709" w:hanging="283"/>
        <w:rPr>
          <w:rFonts w:ascii="Calibri" w:hAnsi="Calibri" w:cs="Calibri"/>
          <w:color w:val="auto"/>
          <w:sz w:val="24"/>
        </w:rPr>
      </w:pPr>
      <w:r w:rsidRPr="003826D6">
        <w:rPr>
          <w:rFonts w:ascii="Calibri" w:hAnsi="Calibri" w:cs="Calibri"/>
          <w:color w:val="auto"/>
          <w:sz w:val="24"/>
        </w:rPr>
        <w:t>Ocenie będ</w:t>
      </w:r>
      <w:r w:rsidR="007E55A3" w:rsidRPr="003826D6">
        <w:rPr>
          <w:rFonts w:ascii="Calibri" w:hAnsi="Calibri" w:cs="Calibri"/>
          <w:color w:val="auto"/>
          <w:sz w:val="24"/>
        </w:rPr>
        <w:t>ą podlegać wyłącznie oferty nie</w:t>
      </w:r>
      <w:r w:rsidRPr="003826D6">
        <w:rPr>
          <w:rFonts w:ascii="Calibri" w:hAnsi="Calibri" w:cs="Calibri"/>
          <w:color w:val="auto"/>
          <w:sz w:val="24"/>
        </w:rPr>
        <w:t>podlegające odrzuceniu.</w:t>
      </w:r>
    </w:p>
    <w:p w14:paraId="530F5DB0" w14:textId="77777777" w:rsidR="00E31815" w:rsidRPr="003826D6" w:rsidRDefault="00E31815" w:rsidP="00365F2E">
      <w:pPr>
        <w:numPr>
          <w:ilvl w:val="0"/>
          <w:numId w:val="20"/>
        </w:numPr>
        <w:spacing w:line="360" w:lineRule="auto"/>
        <w:ind w:left="709" w:hanging="283"/>
        <w:rPr>
          <w:rFonts w:ascii="Calibri" w:hAnsi="Calibri" w:cs="Calibri"/>
          <w:sz w:val="24"/>
        </w:rPr>
      </w:pPr>
      <w:r w:rsidRPr="003826D6">
        <w:rPr>
          <w:rFonts w:ascii="Calibri" w:hAnsi="Calibri" w:cs="Calibri"/>
          <w:sz w:val="24"/>
        </w:rPr>
        <w:t>Przy wyb</w:t>
      </w:r>
      <w:r w:rsidR="000A7D42" w:rsidRPr="003826D6">
        <w:rPr>
          <w:rFonts w:ascii="Calibri" w:hAnsi="Calibri" w:cs="Calibri"/>
          <w:sz w:val="24"/>
        </w:rPr>
        <w:t>orze oferty najkorzystniejszej Z</w:t>
      </w:r>
      <w:r w:rsidRPr="003826D6">
        <w:rPr>
          <w:rFonts w:ascii="Calibri" w:hAnsi="Calibri" w:cs="Calibri"/>
          <w:sz w:val="24"/>
        </w:rPr>
        <w:t>amawiający będzie kierował się następującymi kryteriami, z przypisaniem im odpowiednio wag</w:t>
      </w:r>
      <w:r w:rsidR="000A7D42" w:rsidRPr="003826D6">
        <w:rPr>
          <w:rFonts w:ascii="Calibri" w:hAnsi="Calibri" w:cs="Calibri"/>
          <w:sz w:val="24"/>
        </w:rPr>
        <w:t>:</w:t>
      </w:r>
    </w:p>
    <w:tbl>
      <w:tblPr>
        <w:tblpPr w:leftFromText="141" w:rightFromText="141" w:vertAnchor="text" w:horzAnchor="margin" w:tblpXSpec="center" w:tblpY="227"/>
        <w:tblW w:w="0" w:type="auto"/>
        <w:tblLayout w:type="fixed"/>
        <w:tblCellMar>
          <w:left w:w="40" w:type="dxa"/>
          <w:right w:w="40" w:type="dxa"/>
        </w:tblCellMar>
        <w:tblLook w:val="04A0" w:firstRow="1" w:lastRow="0" w:firstColumn="1" w:lastColumn="0" w:noHBand="0" w:noVBand="1"/>
      </w:tblPr>
      <w:tblGrid>
        <w:gridCol w:w="892"/>
        <w:gridCol w:w="5346"/>
        <w:gridCol w:w="2301"/>
      </w:tblGrid>
      <w:tr w:rsidR="000068ED" w:rsidRPr="003826D6" w14:paraId="444804B6" w14:textId="77777777" w:rsidTr="00A17370">
        <w:trPr>
          <w:trHeight w:hRule="exact" w:val="727"/>
        </w:trPr>
        <w:tc>
          <w:tcPr>
            <w:tcW w:w="892"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F89FE0F" w14:textId="77777777" w:rsidR="000068ED" w:rsidRPr="003826D6" w:rsidRDefault="000068ED" w:rsidP="00365F2E">
            <w:pPr>
              <w:shd w:val="clear" w:color="auto" w:fill="FFFFFF"/>
              <w:spacing w:line="360" w:lineRule="auto"/>
              <w:ind w:left="58"/>
              <w:rPr>
                <w:rFonts w:ascii="Calibri" w:hAnsi="Calibri" w:cs="Calibri"/>
                <w:sz w:val="24"/>
              </w:rPr>
            </w:pPr>
            <w:r w:rsidRPr="003826D6">
              <w:rPr>
                <w:rFonts w:ascii="Calibri" w:hAnsi="Calibri" w:cs="Calibri"/>
                <w:b/>
                <w:bCs/>
                <w:sz w:val="24"/>
              </w:rPr>
              <w:lastRenderedPageBreak/>
              <w:t>Lp.</w:t>
            </w:r>
          </w:p>
        </w:tc>
        <w:tc>
          <w:tcPr>
            <w:tcW w:w="5346"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BE4461D" w14:textId="77777777" w:rsidR="000068ED" w:rsidRPr="003826D6" w:rsidRDefault="000068ED" w:rsidP="00365F2E">
            <w:pPr>
              <w:spacing w:line="360" w:lineRule="auto"/>
              <w:rPr>
                <w:rFonts w:ascii="Calibri" w:hAnsi="Calibri" w:cs="Calibri"/>
                <w:b/>
                <w:sz w:val="24"/>
              </w:rPr>
            </w:pPr>
            <w:r w:rsidRPr="003826D6">
              <w:rPr>
                <w:rFonts w:ascii="Calibri" w:hAnsi="Calibri" w:cs="Calibri"/>
                <w:b/>
                <w:sz w:val="24"/>
              </w:rPr>
              <w:t>Opis kryteriów oceny ofert</w:t>
            </w:r>
          </w:p>
        </w:tc>
        <w:tc>
          <w:tcPr>
            <w:tcW w:w="230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F629702" w14:textId="77777777" w:rsidR="000068ED" w:rsidRPr="003826D6" w:rsidRDefault="000068ED" w:rsidP="00365F2E">
            <w:pPr>
              <w:spacing w:line="360" w:lineRule="auto"/>
              <w:rPr>
                <w:rFonts w:ascii="Calibri" w:hAnsi="Calibri" w:cs="Calibri"/>
                <w:b/>
                <w:sz w:val="24"/>
              </w:rPr>
            </w:pPr>
            <w:r w:rsidRPr="003826D6">
              <w:rPr>
                <w:rFonts w:ascii="Calibri" w:hAnsi="Calibri" w:cs="Calibri"/>
                <w:b/>
                <w:sz w:val="24"/>
              </w:rPr>
              <w:t>Znaczenie</w:t>
            </w:r>
          </w:p>
        </w:tc>
      </w:tr>
      <w:tr w:rsidR="000068ED" w:rsidRPr="003826D6" w14:paraId="3780DE50" w14:textId="77777777" w:rsidTr="00A17370">
        <w:trPr>
          <w:trHeight w:hRule="exact" w:val="575"/>
        </w:trPr>
        <w:tc>
          <w:tcPr>
            <w:tcW w:w="892" w:type="dxa"/>
            <w:tcBorders>
              <w:top w:val="single" w:sz="6" w:space="0" w:color="auto"/>
              <w:left w:val="single" w:sz="6" w:space="0" w:color="auto"/>
              <w:bottom w:val="single" w:sz="6" w:space="0" w:color="auto"/>
              <w:right w:val="single" w:sz="6" w:space="0" w:color="auto"/>
            </w:tcBorders>
            <w:shd w:val="clear" w:color="auto" w:fill="FFFFFF"/>
            <w:vAlign w:val="center"/>
          </w:tcPr>
          <w:p w14:paraId="19E9A3EB" w14:textId="77777777" w:rsidR="000068ED" w:rsidRPr="003826D6" w:rsidRDefault="000068ED" w:rsidP="00365F2E">
            <w:pPr>
              <w:shd w:val="clear" w:color="auto" w:fill="FFFFFF"/>
              <w:spacing w:line="360" w:lineRule="auto"/>
              <w:ind w:left="144"/>
              <w:rPr>
                <w:rFonts w:ascii="Calibri" w:hAnsi="Calibri" w:cs="Calibri"/>
                <w:sz w:val="24"/>
              </w:rPr>
            </w:pPr>
            <w:r w:rsidRPr="003826D6">
              <w:rPr>
                <w:rFonts w:ascii="Calibri" w:hAnsi="Calibri" w:cs="Calibri"/>
                <w:sz w:val="24"/>
              </w:rPr>
              <w:t>1.</w:t>
            </w:r>
          </w:p>
          <w:p w14:paraId="33423421" w14:textId="77777777" w:rsidR="000068ED" w:rsidRPr="003826D6" w:rsidRDefault="000068ED" w:rsidP="00365F2E">
            <w:pPr>
              <w:shd w:val="clear" w:color="auto" w:fill="FFFFFF"/>
              <w:spacing w:line="360" w:lineRule="auto"/>
              <w:ind w:left="144"/>
              <w:rPr>
                <w:rFonts w:ascii="Calibri" w:hAnsi="Calibri" w:cs="Calibri"/>
                <w:sz w:val="24"/>
              </w:rPr>
            </w:pPr>
          </w:p>
        </w:tc>
        <w:tc>
          <w:tcPr>
            <w:tcW w:w="5346"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DD6B3F4" w14:textId="77777777" w:rsidR="000068ED" w:rsidRPr="003826D6" w:rsidRDefault="000068ED" w:rsidP="00365F2E">
            <w:pPr>
              <w:shd w:val="clear" w:color="auto" w:fill="FFFFFF"/>
              <w:spacing w:line="360" w:lineRule="auto"/>
              <w:rPr>
                <w:rFonts w:ascii="Calibri" w:hAnsi="Calibri" w:cs="Calibri"/>
                <w:sz w:val="24"/>
              </w:rPr>
            </w:pPr>
            <w:r w:rsidRPr="003826D6">
              <w:rPr>
                <w:rFonts w:ascii="Calibri" w:hAnsi="Calibri" w:cs="Calibri"/>
                <w:sz w:val="24"/>
              </w:rPr>
              <w:t>Cena oferty (C)</w:t>
            </w:r>
          </w:p>
        </w:tc>
        <w:tc>
          <w:tcPr>
            <w:tcW w:w="230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0C24294" w14:textId="78E7E565" w:rsidR="000068ED" w:rsidRPr="003826D6" w:rsidRDefault="000068ED" w:rsidP="00365F2E">
            <w:pPr>
              <w:pStyle w:val="TableContents"/>
              <w:spacing w:line="360" w:lineRule="auto"/>
              <w:rPr>
                <w:rFonts w:ascii="Calibri" w:hAnsi="Calibri" w:cs="Calibri"/>
                <w:sz w:val="24"/>
                <w:szCs w:val="24"/>
              </w:rPr>
            </w:pPr>
            <w:r w:rsidRPr="003826D6">
              <w:rPr>
                <w:rFonts w:ascii="Calibri" w:hAnsi="Calibri" w:cs="Calibri"/>
                <w:sz w:val="24"/>
                <w:szCs w:val="24"/>
              </w:rPr>
              <w:t>60%</w:t>
            </w:r>
            <w:r w:rsidR="008741DE">
              <w:rPr>
                <w:rFonts w:ascii="Calibri" w:hAnsi="Calibri" w:cs="Calibri"/>
                <w:sz w:val="24"/>
                <w:szCs w:val="24"/>
              </w:rPr>
              <w:t>= 60 pkt</w:t>
            </w:r>
          </w:p>
        </w:tc>
      </w:tr>
      <w:tr w:rsidR="000068ED" w:rsidRPr="003826D6" w14:paraId="175505DE" w14:textId="77777777" w:rsidTr="00365F2E">
        <w:trPr>
          <w:trHeight w:hRule="exact" w:val="844"/>
        </w:trPr>
        <w:tc>
          <w:tcPr>
            <w:tcW w:w="892"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5DD85E4" w14:textId="77777777" w:rsidR="000068ED" w:rsidRPr="003826D6" w:rsidRDefault="000068ED" w:rsidP="00365F2E">
            <w:pPr>
              <w:shd w:val="clear" w:color="auto" w:fill="FFFFFF"/>
              <w:spacing w:line="360" w:lineRule="auto"/>
              <w:ind w:left="120"/>
              <w:rPr>
                <w:rFonts w:ascii="Calibri" w:hAnsi="Calibri" w:cs="Calibri"/>
                <w:sz w:val="24"/>
              </w:rPr>
            </w:pPr>
            <w:r w:rsidRPr="003826D6">
              <w:rPr>
                <w:rFonts w:ascii="Calibri" w:hAnsi="Calibri" w:cs="Calibri"/>
                <w:sz w:val="24"/>
              </w:rPr>
              <w:t>2.</w:t>
            </w:r>
          </w:p>
        </w:tc>
        <w:tc>
          <w:tcPr>
            <w:tcW w:w="5346"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E667788" w14:textId="19F096FA" w:rsidR="000068ED" w:rsidRPr="003826D6" w:rsidRDefault="000068ED" w:rsidP="00365F2E">
            <w:pPr>
              <w:pStyle w:val="Textbody"/>
              <w:spacing w:line="360" w:lineRule="auto"/>
              <w:jc w:val="left"/>
              <w:rPr>
                <w:rFonts w:ascii="Calibri" w:hAnsi="Calibri" w:cs="Calibri"/>
                <w:sz w:val="24"/>
                <w:szCs w:val="24"/>
              </w:rPr>
            </w:pPr>
            <w:r w:rsidRPr="00843DE9">
              <w:rPr>
                <w:rFonts w:ascii="Calibri" w:hAnsi="Calibri" w:cs="Calibri"/>
                <w:sz w:val="24"/>
                <w:szCs w:val="24"/>
              </w:rPr>
              <w:t>Współczynnik masy pojazdu do maksymalnej mocy netto silnika (W)</w:t>
            </w:r>
          </w:p>
        </w:tc>
        <w:tc>
          <w:tcPr>
            <w:tcW w:w="230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C049857" w14:textId="7A049DA8" w:rsidR="000068ED" w:rsidRPr="003826D6" w:rsidRDefault="000068ED" w:rsidP="00365F2E">
            <w:pPr>
              <w:pStyle w:val="TableContents"/>
              <w:spacing w:line="360" w:lineRule="auto"/>
              <w:rPr>
                <w:rFonts w:ascii="Calibri" w:hAnsi="Calibri" w:cs="Calibri"/>
                <w:bCs/>
                <w:sz w:val="24"/>
                <w:szCs w:val="24"/>
              </w:rPr>
            </w:pPr>
            <w:r w:rsidRPr="003826D6">
              <w:rPr>
                <w:rFonts w:ascii="Calibri" w:hAnsi="Calibri" w:cs="Calibri"/>
                <w:bCs/>
                <w:sz w:val="24"/>
                <w:szCs w:val="24"/>
              </w:rPr>
              <w:t>20%</w:t>
            </w:r>
            <w:r w:rsidR="008741DE">
              <w:rPr>
                <w:rFonts w:ascii="Calibri" w:hAnsi="Calibri" w:cs="Calibri"/>
                <w:bCs/>
                <w:sz w:val="24"/>
                <w:szCs w:val="24"/>
              </w:rPr>
              <w:t>= 20 pkt</w:t>
            </w:r>
          </w:p>
        </w:tc>
      </w:tr>
      <w:tr w:rsidR="000068ED" w:rsidRPr="003826D6" w14:paraId="4D284A7F" w14:textId="77777777" w:rsidTr="00A17370">
        <w:trPr>
          <w:trHeight w:hRule="exact" w:val="567"/>
        </w:trPr>
        <w:tc>
          <w:tcPr>
            <w:tcW w:w="892"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3CEDB55" w14:textId="77777777" w:rsidR="000068ED" w:rsidRPr="003826D6" w:rsidRDefault="000068ED" w:rsidP="00365F2E">
            <w:pPr>
              <w:shd w:val="clear" w:color="auto" w:fill="FFFFFF"/>
              <w:spacing w:line="360" w:lineRule="auto"/>
              <w:ind w:left="120"/>
              <w:rPr>
                <w:rFonts w:ascii="Calibri" w:hAnsi="Calibri" w:cs="Calibri"/>
                <w:sz w:val="24"/>
              </w:rPr>
            </w:pPr>
            <w:r w:rsidRPr="003826D6">
              <w:rPr>
                <w:rFonts w:ascii="Calibri" w:hAnsi="Calibri" w:cs="Calibri"/>
                <w:sz w:val="24"/>
              </w:rPr>
              <w:t>3.</w:t>
            </w:r>
          </w:p>
        </w:tc>
        <w:tc>
          <w:tcPr>
            <w:tcW w:w="5346"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1C122DF" w14:textId="7F66A066" w:rsidR="000068ED" w:rsidRPr="003826D6" w:rsidRDefault="000507FE" w:rsidP="00365F2E">
            <w:pPr>
              <w:pStyle w:val="Textbody"/>
              <w:spacing w:line="360" w:lineRule="auto"/>
              <w:jc w:val="left"/>
              <w:rPr>
                <w:rFonts w:ascii="Calibri" w:hAnsi="Calibri" w:cs="Calibri"/>
                <w:sz w:val="24"/>
                <w:szCs w:val="24"/>
              </w:rPr>
            </w:pPr>
            <w:r>
              <w:rPr>
                <w:rFonts w:ascii="Calibri" w:hAnsi="Calibri" w:cs="Calibri"/>
                <w:sz w:val="24"/>
                <w:szCs w:val="24"/>
              </w:rPr>
              <w:t>Okres gwarancji</w:t>
            </w:r>
            <w:r w:rsidR="000068ED" w:rsidRPr="003826D6">
              <w:rPr>
                <w:rFonts w:ascii="Calibri" w:hAnsi="Calibri" w:cs="Calibri"/>
                <w:sz w:val="24"/>
                <w:szCs w:val="24"/>
              </w:rPr>
              <w:t xml:space="preserve"> (</w:t>
            </w:r>
            <w:r>
              <w:rPr>
                <w:rFonts w:ascii="Calibri" w:hAnsi="Calibri" w:cs="Calibri"/>
                <w:sz w:val="24"/>
                <w:szCs w:val="24"/>
              </w:rPr>
              <w:t>G</w:t>
            </w:r>
            <w:r w:rsidR="000068ED" w:rsidRPr="003826D6">
              <w:rPr>
                <w:rFonts w:ascii="Calibri" w:hAnsi="Calibri" w:cs="Calibri"/>
                <w:sz w:val="24"/>
                <w:szCs w:val="24"/>
              </w:rPr>
              <w:t>)</w:t>
            </w:r>
          </w:p>
        </w:tc>
        <w:tc>
          <w:tcPr>
            <w:tcW w:w="230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9639A6F" w14:textId="54BC9338" w:rsidR="000068ED" w:rsidRPr="003826D6" w:rsidRDefault="000068ED" w:rsidP="00365F2E">
            <w:pPr>
              <w:pStyle w:val="TableContents"/>
              <w:spacing w:line="360" w:lineRule="auto"/>
              <w:rPr>
                <w:rFonts w:ascii="Calibri" w:hAnsi="Calibri" w:cs="Calibri"/>
                <w:bCs/>
                <w:sz w:val="24"/>
                <w:szCs w:val="24"/>
              </w:rPr>
            </w:pPr>
            <w:r w:rsidRPr="003826D6">
              <w:rPr>
                <w:rFonts w:ascii="Calibri" w:hAnsi="Calibri" w:cs="Calibri"/>
                <w:bCs/>
                <w:sz w:val="24"/>
                <w:szCs w:val="24"/>
              </w:rPr>
              <w:t>20%</w:t>
            </w:r>
            <w:r w:rsidR="008741DE">
              <w:rPr>
                <w:rFonts w:ascii="Calibri" w:hAnsi="Calibri" w:cs="Calibri"/>
                <w:bCs/>
                <w:sz w:val="24"/>
                <w:szCs w:val="24"/>
              </w:rPr>
              <w:t>= 20 pkt</w:t>
            </w:r>
          </w:p>
        </w:tc>
      </w:tr>
    </w:tbl>
    <w:p w14:paraId="1DBED07E" w14:textId="77777777" w:rsidR="000068ED" w:rsidRPr="00A17370" w:rsidRDefault="000068ED" w:rsidP="00365F2E">
      <w:pPr>
        <w:numPr>
          <w:ilvl w:val="0"/>
          <w:numId w:val="37"/>
        </w:numPr>
        <w:spacing w:after="326" w:line="360" w:lineRule="auto"/>
        <w:textAlignment w:val="auto"/>
        <w:rPr>
          <w:rFonts w:ascii="Calibri" w:hAnsi="Calibri" w:cs="Calibri"/>
          <w:kern w:val="2"/>
          <w:sz w:val="24"/>
        </w:rPr>
      </w:pPr>
    </w:p>
    <w:p w14:paraId="3C5129E5" w14:textId="77777777" w:rsidR="00A17370" w:rsidRPr="00A17370" w:rsidRDefault="00A17370" w:rsidP="00365F2E">
      <w:pPr>
        <w:numPr>
          <w:ilvl w:val="0"/>
          <w:numId w:val="20"/>
        </w:numPr>
        <w:spacing w:line="360" w:lineRule="auto"/>
        <w:ind w:left="851" w:hanging="425"/>
        <w:rPr>
          <w:rFonts w:ascii="Calibri" w:hAnsi="Calibri" w:cs="Calibri"/>
          <w:color w:val="auto"/>
          <w:sz w:val="24"/>
        </w:rPr>
      </w:pPr>
      <w:r w:rsidRPr="00A17370">
        <w:rPr>
          <w:rFonts w:ascii="Calibri" w:hAnsi="Calibri" w:cs="Calibri"/>
          <w:color w:val="auto"/>
          <w:sz w:val="24"/>
        </w:rPr>
        <w:t xml:space="preserve">Sposób obliczania punktów dla poszczególnych kryteriów: </w:t>
      </w:r>
    </w:p>
    <w:p w14:paraId="10C111E8" w14:textId="77777777" w:rsidR="00A17370" w:rsidRPr="00A17370" w:rsidRDefault="00A17370" w:rsidP="00365F2E">
      <w:pPr>
        <w:numPr>
          <w:ilvl w:val="0"/>
          <w:numId w:val="62"/>
        </w:numPr>
        <w:spacing w:line="360" w:lineRule="auto"/>
        <w:rPr>
          <w:rFonts w:ascii="Calibri" w:hAnsi="Calibri" w:cs="Calibri"/>
          <w:sz w:val="24"/>
        </w:rPr>
      </w:pPr>
      <w:r w:rsidRPr="00A17370">
        <w:rPr>
          <w:rFonts w:ascii="Calibri" w:hAnsi="Calibri" w:cs="Calibri"/>
          <w:b/>
          <w:bCs/>
          <w:sz w:val="24"/>
        </w:rPr>
        <w:t>Punkty w kryterium cena oferty (C)</w:t>
      </w:r>
      <w:r w:rsidRPr="00A17370">
        <w:rPr>
          <w:rFonts w:ascii="Calibri" w:hAnsi="Calibri" w:cs="Calibri"/>
          <w:bCs/>
          <w:sz w:val="24"/>
        </w:rPr>
        <w:t xml:space="preserve"> </w:t>
      </w:r>
      <w:r w:rsidRPr="00A17370">
        <w:rPr>
          <w:rFonts w:ascii="Calibri" w:hAnsi="Calibri" w:cs="Calibri"/>
          <w:sz w:val="24"/>
        </w:rPr>
        <w:t>wyliczone będą z dokładnością do dwóch miejsc po przecinku, wg poniższego wzoru:</w:t>
      </w:r>
    </w:p>
    <w:p w14:paraId="59D8B158" w14:textId="77777777" w:rsidR="00A17370" w:rsidRPr="00A17370" w:rsidRDefault="00A17370" w:rsidP="00365F2E">
      <w:pPr>
        <w:pStyle w:val="Tekstpodstawowy"/>
        <w:spacing w:line="360" w:lineRule="auto"/>
        <w:ind w:left="927"/>
        <w:jc w:val="left"/>
        <w:rPr>
          <w:rFonts w:ascii="Calibri" w:hAnsi="Calibri" w:cs="Calibri"/>
          <w:b/>
          <w:bCs/>
          <w:sz w:val="24"/>
        </w:rPr>
      </w:pPr>
      <w:r w:rsidRPr="00A17370">
        <w:rPr>
          <w:rFonts w:ascii="Calibri" w:hAnsi="Calibri" w:cs="Calibri"/>
          <w:sz w:val="24"/>
        </w:rPr>
        <w:tab/>
      </w:r>
      <w:r w:rsidRPr="00A17370">
        <w:rPr>
          <w:rFonts w:ascii="Calibri" w:hAnsi="Calibri" w:cs="Calibri"/>
          <w:sz w:val="24"/>
        </w:rPr>
        <w:tab/>
      </w:r>
      <w:r w:rsidRPr="00A17370">
        <w:rPr>
          <w:rFonts w:ascii="Calibri" w:hAnsi="Calibri" w:cs="Calibri"/>
          <w:sz w:val="24"/>
        </w:rPr>
        <w:tab/>
      </w:r>
      <w:r w:rsidRPr="00A17370">
        <w:rPr>
          <w:rFonts w:ascii="Calibri" w:hAnsi="Calibri" w:cs="Calibri"/>
          <w:sz w:val="24"/>
        </w:rPr>
        <w:tab/>
      </w:r>
      <w:r w:rsidRPr="00A17370">
        <w:rPr>
          <w:rFonts w:ascii="Calibri" w:hAnsi="Calibri" w:cs="Calibri"/>
          <w:sz w:val="24"/>
        </w:rPr>
        <w:tab/>
      </w:r>
      <w:r w:rsidRPr="00A17370">
        <w:rPr>
          <w:rFonts w:ascii="Calibri" w:hAnsi="Calibri" w:cs="Calibri"/>
          <w:b/>
          <w:bCs/>
          <w:sz w:val="24"/>
        </w:rPr>
        <w:t>C</w:t>
      </w:r>
      <w:r w:rsidRPr="00A17370">
        <w:rPr>
          <w:rFonts w:ascii="Calibri" w:hAnsi="Calibri" w:cs="Calibri"/>
          <w:b/>
          <w:bCs/>
          <w:sz w:val="24"/>
          <w:vertAlign w:val="subscript"/>
        </w:rPr>
        <w:t xml:space="preserve"> </w:t>
      </w:r>
      <w:r w:rsidRPr="00A17370">
        <w:rPr>
          <w:rFonts w:ascii="Calibri" w:hAnsi="Calibri" w:cs="Calibri"/>
          <w:b/>
          <w:sz w:val="24"/>
        </w:rPr>
        <w:t>= (</w:t>
      </w:r>
      <w:proofErr w:type="spellStart"/>
      <w:r w:rsidRPr="00A17370">
        <w:rPr>
          <w:rFonts w:ascii="Calibri" w:hAnsi="Calibri" w:cs="Calibri"/>
          <w:b/>
          <w:sz w:val="24"/>
        </w:rPr>
        <w:t>C</w:t>
      </w:r>
      <w:r w:rsidRPr="00A17370">
        <w:rPr>
          <w:rFonts w:ascii="Calibri" w:hAnsi="Calibri" w:cs="Calibri"/>
          <w:b/>
          <w:sz w:val="24"/>
          <w:vertAlign w:val="subscript"/>
        </w:rPr>
        <w:t>min</w:t>
      </w:r>
      <w:proofErr w:type="spellEnd"/>
      <w:r w:rsidRPr="00A17370">
        <w:rPr>
          <w:rFonts w:ascii="Calibri" w:hAnsi="Calibri" w:cs="Calibri"/>
          <w:b/>
          <w:sz w:val="24"/>
        </w:rPr>
        <w:t xml:space="preserve"> : </w:t>
      </w:r>
      <w:proofErr w:type="spellStart"/>
      <w:r w:rsidRPr="00A17370">
        <w:rPr>
          <w:rFonts w:ascii="Calibri" w:hAnsi="Calibri" w:cs="Calibri"/>
          <w:b/>
          <w:sz w:val="24"/>
        </w:rPr>
        <w:t>C</w:t>
      </w:r>
      <w:r w:rsidRPr="00A17370">
        <w:rPr>
          <w:rFonts w:ascii="Calibri" w:hAnsi="Calibri" w:cs="Calibri"/>
          <w:b/>
          <w:sz w:val="24"/>
          <w:vertAlign w:val="subscript"/>
        </w:rPr>
        <w:t>x</w:t>
      </w:r>
      <w:proofErr w:type="spellEnd"/>
      <w:r w:rsidRPr="00A17370">
        <w:rPr>
          <w:rFonts w:ascii="Calibri" w:hAnsi="Calibri" w:cs="Calibri"/>
          <w:b/>
          <w:sz w:val="24"/>
        </w:rPr>
        <w:t xml:space="preserve">) x 100 x 60%  </w:t>
      </w:r>
    </w:p>
    <w:p w14:paraId="6918626B" w14:textId="77777777" w:rsidR="00A17370" w:rsidRPr="00A17370" w:rsidRDefault="00A17370" w:rsidP="00365F2E">
      <w:pPr>
        <w:pStyle w:val="Tekstpodstawowy"/>
        <w:tabs>
          <w:tab w:val="left" w:pos="1020"/>
        </w:tabs>
        <w:spacing w:line="360" w:lineRule="auto"/>
        <w:ind w:left="927"/>
        <w:jc w:val="left"/>
        <w:rPr>
          <w:rFonts w:ascii="Calibri" w:hAnsi="Calibri" w:cs="Calibri"/>
          <w:b/>
          <w:bCs/>
          <w:sz w:val="24"/>
        </w:rPr>
      </w:pPr>
      <w:r w:rsidRPr="00A17370">
        <w:rPr>
          <w:rFonts w:ascii="Calibri" w:hAnsi="Calibri" w:cs="Calibri"/>
          <w:b/>
          <w:bCs/>
          <w:sz w:val="24"/>
        </w:rPr>
        <w:t>gdzie:</w:t>
      </w:r>
      <w:r w:rsidRPr="00A17370">
        <w:rPr>
          <w:rFonts w:ascii="Calibri" w:hAnsi="Calibri" w:cs="Calibri"/>
          <w:b/>
          <w:bCs/>
          <w:sz w:val="24"/>
        </w:rPr>
        <w:tab/>
      </w:r>
    </w:p>
    <w:p w14:paraId="6784A0D3" w14:textId="77777777" w:rsidR="00A17370" w:rsidRPr="00A17370" w:rsidRDefault="00A17370" w:rsidP="00365F2E">
      <w:pPr>
        <w:spacing w:line="360" w:lineRule="auto"/>
        <w:ind w:left="927"/>
        <w:rPr>
          <w:rFonts w:ascii="Calibri" w:hAnsi="Calibri" w:cs="Calibri"/>
          <w:b/>
          <w:bCs/>
          <w:sz w:val="24"/>
        </w:rPr>
      </w:pPr>
      <w:r w:rsidRPr="00A17370">
        <w:rPr>
          <w:rFonts w:ascii="Calibri" w:hAnsi="Calibri" w:cs="Calibri"/>
          <w:b/>
          <w:bCs/>
          <w:sz w:val="24"/>
        </w:rPr>
        <w:t>C - wskaźnik kryterium ceny oferty w punktach</w:t>
      </w:r>
    </w:p>
    <w:p w14:paraId="661AA574" w14:textId="77777777" w:rsidR="00A17370" w:rsidRPr="00A17370" w:rsidRDefault="00A17370" w:rsidP="00365F2E">
      <w:pPr>
        <w:spacing w:line="360" w:lineRule="auto"/>
        <w:ind w:left="927"/>
        <w:rPr>
          <w:rFonts w:ascii="Calibri" w:hAnsi="Calibri" w:cs="Calibri"/>
          <w:b/>
          <w:bCs/>
          <w:sz w:val="24"/>
        </w:rPr>
      </w:pPr>
      <w:proofErr w:type="spellStart"/>
      <w:r w:rsidRPr="00A17370">
        <w:rPr>
          <w:rFonts w:ascii="Calibri" w:hAnsi="Calibri" w:cs="Calibri"/>
          <w:b/>
          <w:bCs/>
          <w:sz w:val="24"/>
        </w:rPr>
        <w:t>C</w:t>
      </w:r>
      <w:r w:rsidRPr="00A17370">
        <w:rPr>
          <w:rFonts w:ascii="Calibri" w:hAnsi="Calibri" w:cs="Calibri"/>
          <w:b/>
          <w:bCs/>
          <w:sz w:val="24"/>
          <w:vertAlign w:val="subscript"/>
        </w:rPr>
        <w:t>min</w:t>
      </w:r>
      <w:proofErr w:type="spellEnd"/>
      <w:r w:rsidRPr="00A17370">
        <w:rPr>
          <w:rFonts w:ascii="Calibri" w:hAnsi="Calibri" w:cs="Calibri"/>
          <w:b/>
          <w:bCs/>
          <w:sz w:val="24"/>
        </w:rPr>
        <w:t xml:space="preserve"> -  najniższa cena oferty brutto w PLN spośród ofert</w:t>
      </w:r>
      <w:r w:rsidRPr="00A17370">
        <w:rPr>
          <w:rFonts w:ascii="Calibri" w:hAnsi="Calibri" w:cs="Calibri"/>
          <w:sz w:val="24"/>
        </w:rPr>
        <w:t xml:space="preserve"> </w:t>
      </w:r>
      <w:r w:rsidRPr="00A17370">
        <w:rPr>
          <w:rFonts w:ascii="Calibri" w:hAnsi="Calibri" w:cs="Calibri"/>
          <w:b/>
          <w:bCs/>
          <w:sz w:val="24"/>
        </w:rPr>
        <w:t>niepodlegających odrzuceniu</w:t>
      </w:r>
    </w:p>
    <w:p w14:paraId="274A3513" w14:textId="77777777" w:rsidR="00A17370" w:rsidRPr="00A17370" w:rsidRDefault="00A17370" w:rsidP="00365F2E">
      <w:pPr>
        <w:spacing w:line="360" w:lineRule="auto"/>
        <w:ind w:left="927"/>
        <w:rPr>
          <w:rFonts w:ascii="Calibri" w:hAnsi="Calibri" w:cs="Calibri"/>
          <w:b/>
          <w:bCs/>
          <w:sz w:val="24"/>
        </w:rPr>
      </w:pPr>
      <w:proofErr w:type="spellStart"/>
      <w:r w:rsidRPr="00A17370">
        <w:rPr>
          <w:rFonts w:ascii="Calibri" w:hAnsi="Calibri" w:cs="Calibri"/>
          <w:b/>
          <w:bCs/>
          <w:sz w:val="24"/>
        </w:rPr>
        <w:t>C</w:t>
      </w:r>
      <w:r w:rsidRPr="00A17370">
        <w:rPr>
          <w:rFonts w:ascii="Calibri" w:hAnsi="Calibri" w:cs="Calibri"/>
          <w:b/>
          <w:bCs/>
          <w:sz w:val="24"/>
          <w:vertAlign w:val="subscript"/>
        </w:rPr>
        <w:t>x</w:t>
      </w:r>
      <w:proofErr w:type="spellEnd"/>
      <w:r w:rsidRPr="00A17370">
        <w:rPr>
          <w:rFonts w:ascii="Calibri" w:hAnsi="Calibri" w:cs="Calibri"/>
          <w:b/>
          <w:bCs/>
          <w:sz w:val="24"/>
          <w:vertAlign w:val="subscript"/>
        </w:rPr>
        <w:t xml:space="preserve">   </w:t>
      </w:r>
      <w:r w:rsidRPr="00A17370">
        <w:rPr>
          <w:rFonts w:ascii="Calibri" w:hAnsi="Calibri" w:cs="Calibri"/>
          <w:b/>
          <w:bCs/>
          <w:sz w:val="24"/>
        </w:rPr>
        <w:t xml:space="preserve"> -  cena brutto w PLN badanej oferty </w:t>
      </w:r>
    </w:p>
    <w:p w14:paraId="64E2DCE3" w14:textId="77777777" w:rsidR="00A17370" w:rsidRPr="00A17370" w:rsidRDefault="00A17370" w:rsidP="00365F2E">
      <w:pPr>
        <w:spacing w:line="360" w:lineRule="auto"/>
        <w:ind w:left="1080"/>
        <w:rPr>
          <w:rFonts w:ascii="Calibri" w:hAnsi="Calibri" w:cs="Calibri"/>
          <w:b/>
          <w:sz w:val="24"/>
        </w:rPr>
      </w:pPr>
    </w:p>
    <w:p w14:paraId="6E40D923" w14:textId="3DDCA659" w:rsidR="00A17370" w:rsidRPr="00DF0ADF" w:rsidRDefault="000507FE" w:rsidP="00365F2E">
      <w:pPr>
        <w:numPr>
          <w:ilvl w:val="0"/>
          <w:numId w:val="62"/>
        </w:numPr>
        <w:spacing w:line="360" w:lineRule="auto"/>
        <w:rPr>
          <w:rFonts w:ascii="Calibri" w:hAnsi="Calibri" w:cs="Calibri"/>
          <w:color w:val="auto"/>
          <w:sz w:val="24"/>
        </w:rPr>
      </w:pPr>
      <w:r w:rsidRPr="00843DE9">
        <w:rPr>
          <w:rFonts w:ascii="Calibri" w:hAnsi="Calibri" w:cs="Calibri"/>
          <w:b/>
          <w:color w:val="auto"/>
          <w:sz w:val="24"/>
        </w:rPr>
        <w:t>P</w:t>
      </w:r>
      <w:r w:rsidR="00A17370" w:rsidRPr="00843DE9">
        <w:rPr>
          <w:rFonts w:ascii="Calibri" w:hAnsi="Calibri" w:cs="Calibri"/>
          <w:b/>
          <w:color w:val="auto"/>
          <w:sz w:val="24"/>
        </w:rPr>
        <w:t>unkt</w:t>
      </w:r>
      <w:r w:rsidRPr="00843DE9">
        <w:rPr>
          <w:rFonts w:ascii="Calibri" w:hAnsi="Calibri" w:cs="Calibri"/>
          <w:b/>
          <w:color w:val="auto"/>
          <w:sz w:val="24"/>
        </w:rPr>
        <w:t>y</w:t>
      </w:r>
      <w:r w:rsidR="00A17370" w:rsidRPr="00843DE9">
        <w:rPr>
          <w:rFonts w:ascii="Calibri" w:hAnsi="Calibri" w:cs="Calibri"/>
          <w:b/>
          <w:color w:val="auto"/>
          <w:sz w:val="24"/>
        </w:rPr>
        <w:t xml:space="preserve"> w kryterium współczynnik masy pojazdu do maksymalnej mocy netto silnika </w:t>
      </w:r>
      <w:r w:rsidR="00A17370" w:rsidRPr="00DF0ADF">
        <w:rPr>
          <w:rFonts w:ascii="Calibri" w:hAnsi="Calibri" w:cs="Calibri"/>
          <w:b/>
          <w:color w:val="auto"/>
          <w:sz w:val="24"/>
        </w:rPr>
        <w:t>(W):</w:t>
      </w:r>
    </w:p>
    <w:p w14:paraId="48D70A67" w14:textId="696972F7" w:rsidR="00A17370" w:rsidRPr="00DF0ADF" w:rsidRDefault="00A17370" w:rsidP="00365F2E">
      <w:pPr>
        <w:pStyle w:val="Tekstpodstawowy"/>
        <w:numPr>
          <w:ilvl w:val="0"/>
          <w:numId w:val="64"/>
        </w:numPr>
        <w:tabs>
          <w:tab w:val="left" w:pos="266"/>
        </w:tabs>
        <w:spacing w:after="0" w:line="360" w:lineRule="auto"/>
        <w:contextualSpacing/>
        <w:jc w:val="left"/>
        <w:rPr>
          <w:rFonts w:ascii="Calibri" w:hAnsi="Calibri" w:cs="Calibri"/>
          <w:color w:val="auto"/>
          <w:sz w:val="24"/>
        </w:rPr>
      </w:pPr>
      <w:r w:rsidRPr="00DF0ADF">
        <w:rPr>
          <w:rFonts w:ascii="Calibri" w:hAnsi="Calibri" w:cs="Calibri"/>
          <w:bCs/>
          <w:color w:val="auto"/>
          <w:sz w:val="24"/>
        </w:rPr>
        <w:t xml:space="preserve">przy ocenie będzie maksymalnie punktowana oferta proponująca pojazd </w:t>
      </w:r>
      <w:r w:rsidRPr="00DF0ADF">
        <w:rPr>
          <w:rFonts w:ascii="Calibri" w:hAnsi="Calibri" w:cs="Calibri"/>
          <w:bCs/>
          <w:color w:val="auto"/>
          <w:sz w:val="24"/>
        </w:rPr>
        <w:br/>
        <w:t>z najniższym współczynnikiem masy pojazdu (</w:t>
      </w:r>
      <w:r w:rsidR="001E4900">
        <w:rPr>
          <w:rFonts w:ascii="Calibri" w:hAnsi="Calibri" w:cs="Calibri"/>
          <w:bCs/>
          <w:color w:val="auto"/>
          <w:sz w:val="24"/>
        </w:rPr>
        <w:t xml:space="preserve">maksymalna </w:t>
      </w:r>
      <w:r w:rsidR="00FB0191" w:rsidRPr="00DF0ADF">
        <w:rPr>
          <w:rFonts w:ascii="Calibri" w:hAnsi="Calibri" w:cs="Calibri"/>
          <w:bCs/>
          <w:color w:val="auto"/>
          <w:sz w:val="24"/>
        </w:rPr>
        <w:t xml:space="preserve">masa własna w stanie gotowym do jazdy - </w:t>
      </w:r>
      <w:r w:rsidRPr="00DF0ADF">
        <w:rPr>
          <w:rFonts w:ascii="Calibri" w:hAnsi="Calibri" w:cs="Calibri"/>
          <w:bCs/>
          <w:color w:val="auto"/>
          <w:sz w:val="24"/>
        </w:rPr>
        <w:t>zgodnie z danymi określonymi w</w:t>
      </w:r>
      <w:r w:rsidR="00FB0191" w:rsidRPr="00DF0ADF">
        <w:rPr>
          <w:rFonts w:ascii="Calibri" w:hAnsi="Calibri" w:cs="Calibri"/>
          <w:bCs/>
          <w:color w:val="auto"/>
          <w:sz w:val="24"/>
        </w:rPr>
        <w:t>e wzorze</w:t>
      </w:r>
      <w:r w:rsidRPr="00DF0ADF">
        <w:rPr>
          <w:rFonts w:ascii="Calibri" w:hAnsi="Calibri" w:cs="Calibri"/>
          <w:bCs/>
          <w:color w:val="auto"/>
          <w:sz w:val="24"/>
        </w:rPr>
        <w:t xml:space="preserve"> świadectw</w:t>
      </w:r>
      <w:r w:rsidR="00FB0191" w:rsidRPr="00DF0ADF">
        <w:rPr>
          <w:rFonts w:ascii="Calibri" w:hAnsi="Calibri" w:cs="Calibri"/>
          <w:bCs/>
          <w:color w:val="auto"/>
          <w:sz w:val="24"/>
        </w:rPr>
        <w:t>a</w:t>
      </w:r>
      <w:r w:rsidRPr="00DF0ADF">
        <w:rPr>
          <w:rFonts w:ascii="Calibri" w:hAnsi="Calibri" w:cs="Calibri"/>
          <w:bCs/>
          <w:color w:val="auto"/>
          <w:sz w:val="24"/>
        </w:rPr>
        <w:t xml:space="preserve"> zgodności WE pojazdu) do maksymalnej mocy netto silnika (zgodnie z danymi określonymi w świadectwie zgodności WE pojazdu); </w:t>
      </w:r>
    </w:p>
    <w:p w14:paraId="7CB6E077" w14:textId="77777777" w:rsidR="00A17370" w:rsidRPr="00816739" w:rsidRDefault="00A17370" w:rsidP="00365F2E">
      <w:pPr>
        <w:pStyle w:val="Tekstpodstawowy"/>
        <w:numPr>
          <w:ilvl w:val="0"/>
          <w:numId w:val="64"/>
        </w:numPr>
        <w:tabs>
          <w:tab w:val="left" w:pos="266"/>
        </w:tabs>
        <w:spacing w:after="0" w:line="360" w:lineRule="auto"/>
        <w:contextualSpacing/>
        <w:jc w:val="left"/>
        <w:rPr>
          <w:rFonts w:ascii="Calibri" w:hAnsi="Calibri" w:cs="Calibri"/>
          <w:sz w:val="24"/>
        </w:rPr>
      </w:pPr>
      <w:r w:rsidRPr="00816739">
        <w:rPr>
          <w:rFonts w:ascii="Calibri" w:hAnsi="Calibri" w:cs="Calibri"/>
          <w:sz w:val="24"/>
        </w:rPr>
        <w:t xml:space="preserve">pozostałe oferty uzyskają odpowiednio mniejszą liczbę punktów obliczoną zgodnie </w:t>
      </w:r>
      <w:r w:rsidRPr="00816739">
        <w:rPr>
          <w:rFonts w:ascii="Calibri" w:hAnsi="Calibri" w:cs="Calibri"/>
          <w:sz w:val="24"/>
        </w:rPr>
        <w:br/>
        <w:t>z poniższym wzorem:</w:t>
      </w:r>
    </w:p>
    <w:p w14:paraId="0ECE2746" w14:textId="77777777" w:rsidR="00A17370" w:rsidRPr="00816739" w:rsidRDefault="00A17370" w:rsidP="00365F2E">
      <w:pPr>
        <w:pStyle w:val="Tekstpodstawowy"/>
        <w:tabs>
          <w:tab w:val="left" w:pos="266"/>
        </w:tabs>
        <w:spacing w:after="0" w:line="360" w:lineRule="auto"/>
        <w:ind w:left="927"/>
        <w:contextualSpacing/>
        <w:jc w:val="left"/>
        <w:rPr>
          <w:rFonts w:ascii="Calibri" w:hAnsi="Calibri" w:cs="Calibri"/>
          <w:b/>
          <w:sz w:val="24"/>
        </w:rPr>
      </w:pPr>
      <w:r w:rsidRPr="00816739">
        <w:rPr>
          <w:rFonts w:ascii="Calibri" w:hAnsi="Calibri" w:cs="Calibri"/>
          <w:b/>
          <w:sz w:val="24"/>
        </w:rPr>
        <w:t>W = (</w:t>
      </w:r>
      <w:proofErr w:type="spellStart"/>
      <w:r w:rsidRPr="00816739">
        <w:rPr>
          <w:rFonts w:ascii="Calibri" w:hAnsi="Calibri" w:cs="Calibri"/>
          <w:b/>
          <w:sz w:val="24"/>
        </w:rPr>
        <w:t>W</w:t>
      </w:r>
      <w:r w:rsidRPr="00816739">
        <w:rPr>
          <w:rFonts w:ascii="Calibri" w:hAnsi="Calibri" w:cs="Calibri"/>
          <w:b/>
          <w:sz w:val="24"/>
          <w:vertAlign w:val="subscript"/>
        </w:rPr>
        <w:t>naj</w:t>
      </w:r>
      <w:proofErr w:type="spellEnd"/>
      <w:r w:rsidRPr="00816739">
        <w:rPr>
          <w:rFonts w:ascii="Calibri" w:hAnsi="Calibri" w:cs="Calibri"/>
          <w:b/>
          <w:sz w:val="24"/>
          <w:vertAlign w:val="subscript"/>
        </w:rPr>
        <w:t xml:space="preserve"> </w:t>
      </w:r>
      <w:r w:rsidRPr="00816739">
        <w:rPr>
          <w:rFonts w:ascii="Calibri" w:hAnsi="Calibri" w:cs="Calibri"/>
          <w:b/>
          <w:sz w:val="24"/>
        </w:rPr>
        <w:t xml:space="preserve"> : </w:t>
      </w:r>
      <w:proofErr w:type="spellStart"/>
      <w:r w:rsidRPr="00816739">
        <w:rPr>
          <w:rFonts w:ascii="Calibri" w:hAnsi="Calibri" w:cs="Calibri"/>
          <w:b/>
          <w:sz w:val="24"/>
        </w:rPr>
        <w:t>W</w:t>
      </w:r>
      <w:r w:rsidRPr="00816739">
        <w:rPr>
          <w:rFonts w:ascii="Calibri" w:hAnsi="Calibri" w:cs="Calibri"/>
          <w:b/>
          <w:sz w:val="24"/>
          <w:vertAlign w:val="subscript"/>
        </w:rPr>
        <w:t>b</w:t>
      </w:r>
      <w:proofErr w:type="spellEnd"/>
      <w:r w:rsidRPr="00816739">
        <w:rPr>
          <w:rFonts w:ascii="Calibri" w:hAnsi="Calibri" w:cs="Calibri"/>
          <w:b/>
          <w:sz w:val="24"/>
        </w:rPr>
        <w:t xml:space="preserve">) x 100 x </w:t>
      </w:r>
      <w:r w:rsidR="008144F0">
        <w:rPr>
          <w:rFonts w:ascii="Calibri" w:hAnsi="Calibri" w:cs="Calibri"/>
          <w:b/>
          <w:sz w:val="24"/>
        </w:rPr>
        <w:t>2</w:t>
      </w:r>
      <w:r w:rsidRPr="00816739">
        <w:rPr>
          <w:rFonts w:ascii="Calibri" w:hAnsi="Calibri" w:cs="Calibri"/>
          <w:b/>
          <w:sz w:val="24"/>
        </w:rPr>
        <w:t>0%</w:t>
      </w:r>
    </w:p>
    <w:p w14:paraId="15C56D97" w14:textId="77777777" w:rsidR="00A17370" w:rsidRPr="00816739" w:rsidRDefault="00A17370" w:rsidP="00365F2E">
      <w:pPr>
        <w:pStyle w:val="Tekstpodstawowy"/>
        <w:tabs>
          <w:tab w:val="left" w:pos="266"/>
        </w:tabs>
        <w:spacing w:after="0" w:line="360" w:lineRule="auto"/>
        <w:ind w:left="927"/>
        <w:contextualSpacing/>
        <w:jc w:val="left"/>
        <w:rPr>
          <w:rFonts w:ascii="Calibri" w:hAnsi="Calibri" w:cs="Calibri"/>
          <w:sz w:val="24"/>
        </w:rPr>
      </w:pPr>
      <w:r w:rsidRPr="00816739">
        <w:rPr>
          <w:rFonts w:ascii="Calibri" w:hAnsi="Calibri" w:cs="Calibri"/>
          <w:b/>
          <w:bCs/>
          <w:sz w:val="24"/>
        </w:rPr>
        <w:t>gdzie:</w:t>
      </w:r>
    </w:p>
    <w:p w14:paraId="520A066E" w14:textId="144FF99D" w:rsidR="00A17370" w:rsidRPr="00816739" w:rsidRDefault="00A17370" w:rsidP="00365F2E">
      <w:pPr>
        <w:tabs>
          <w:tab w:val="left" w:pos="284"/>
        </w:tabs>
        <w:spacing w:line="360" w:lineRule="auto"/>
        <w:ind w:left="927"/>
        <w:rPr>
          <w:rFonts w:ascii="Calibri" w:hAnsi="Calibri" w:cs="Calibri"/>
          <w:b/>
          <w:bCs/>
          <w:sz w:val="24"/>
        </w:rPr>
      </w:pPr>
      <w:r w:rsidRPr="00816739">
        <w:rPr>
          <w:rFonts w:ascii="Calibri" w:hAnsi="Calibri" w:cs="Calibri"/>
          <w:b/>
          <w:bCs/>
          <w:sz w:val="24"/>
        </w:rPr>
        <w:t>W – wskaźnik kryterium współczynnik masy pojazdu do maksymalnej mocy netto silnika w punktach,</w:t>
      </w:r>
    </w:p>
    <w:p w14:paraId="65A59C39" w14:textId="5B27BC53" w:rsidR="00A17370" w:rsidRPr="00816739" w:rsidRDefault="00A17370" w:rsidP="00365F2E">
      <w:pPr>
        <w:tabs>
          <w:tab w:val="left" w:pos="851"/>
        </w:tabs>
        <w:spacing w:line="360" w:lineRule="auto"/>
        <w:ind w:left="927"/>
        <w:rPr>
          <w:rStyle w:val="Domylnaczcionkaakapitu5"/>
          <w:rFonts w:ascii="Calibri" w:hAnsi="Calibri" w:cs="Calibri"/>
          <w:sz w:val="24"/>
        </w:rPr>
      </w:pPr>
      <w:proofErr w:type="spellStart"/>
      <w:r w:rsidRPr="00816739">
        <w:rPr>
          <w:rFonts w:ascii="Calibri" w:hAnsi="Calibri" w:cs="Calibri"/>
          <w:b/>
          <w:bCs/>
          <w:sz w:val="24"/>
        </w:rPr>
        <w:t>W</w:t>
      </w:r>
      <w:r w:rsidRPr="00816739">
        <w:rPr>
          <w:rFonts w:ascii="Calibri" w:hAnsi="Calibri" w:cs="Calibri"/>
          <w:b/>
          <w:bCs/>
          <w:sz w:val="24"/>
          <w:vertAlign w:val="subscript"/>
        </w:rPr>
        <w:t>b</w:t>
      </w:r>
      <w:proofErr w:type="spellEnd"/>
      <w:r w:rsidRPr="00816739">
        <w:rPr>
          <w:rFonts w:ascii="Calibri" w:hAnsi="Calibri" w:cs="Calibri"/>
          <w:b/>
          <w:bCs/>
          <w:sz w:val="24"/>
        </w:rPr>
        <w:t xml:space="preserve"> – wartość współczynnika masy pojazdu do maksymalnej mocy netto silnika pojazdu w badanej ofercie,</w:t>
      </w:r>
    </w:p>
    <w:p w14:paraId="1D6736FD" w14:textId="1E709026" w:rsidR="00A17370" w:rsidRPr="00816739" w:rsidRDefault="00A17370" w:rsidP="00365F2E">
      <w:pPr>
        <w:pStyle w:val="Tekstpodstawowy"/>
        <w:tabs>
          <w:tab w:val="left" w:pos="266"/>
        </w:tabs>
        <w:spacing w:after="0" w:line="360" w:lineRule="auto"/>
        <w:ind w:left="927"/>
        <w:contextualSpacing/>
        <w:jc w:val="left"/>
        <w:rPr>
          <w:rStyle w:val="Domylnaczcionkaakapitu5"/>
          <w:rFonts w:ascii="Calibri" w:hAnsi="Calibri" w:cs="Calibri"/>
          <w:b/>
          <w:bCs/>
          <w:sz w:val="24"/>
        </w:rPr>
      </w:pPr>
      <w:proofErr w:type="spellStart"/>
      <w:r w:rsidRPr="00816739">
        <w:rPr>
          <w:rStyle w:val="Domylnaczcionkaakapitu5"/>
          <w:rFonts w:ascii="Calibri" w:hAnsi="Calibri" w:cs="Calibri"/>
          <w:b/>
          <w:bCs/>
          <w:sz w:val="24"/>
        </w:rPr>
        <w:lastRenderedPageBreak/>
        <w:t>W</w:t>
      </w:r>
      <w:r w:rsidRPr="00816739">
        <w:rPr>
          <w:rStyle w:val="Domylnaczcionkaakapitu5"/>
          <w:rFonts w:ascii="Calibri" w:hAnsi="Calibri" w:cs="Calibri"/>
          <w:b/>
          <w:bCs/>
          <w:sz w:val="24"/>
          <w:vertAlign w:val="subscript"/>
        </w:rPr>
        <w:t>naj</w:t>
      </w:r>
      <w:proofErr w:type="spellEnd"/>
      <w:r w:rsidRPr="00816739">
        <w:rPr>
          <w:rStyle w:val="Domylnaczcionkaakapitu5"/>
          <w:rFonts w:ascii="Calibri" w:hAnsi="Calibri" w:cs="Calibri"/>
          <w:b/>
          <w:bCs/>
          <w:sz w:val="24"/>
        </w:rPr>
        <w:t xml:space="preserve"> – najniższa wartość współczynnika masy pojazdu do maksymalnej mocy netto silnika spośród ofert</w:t>
      </w:r>
      <w:r w:rsidRPr="00816739">
        <w:rPr>
          <w:rFonts w:ascii="Calibri" w:hAnsi="Calibri" w:cs="Calibri"/>
          <w:sz w:val="24"/>
        </w:rPr>
        <w:t xml:space="preserve"> </w:t>
      </w:r>
      <w:r w:rsidRPr="00816739">
        <w:rPr>
          <w:rStyle w:val="Domylnaczcionkaakapitu5"/>
          <w:rFonts w:ascii="Calibri" w:hAnsi="Calibri" w:cs="Calibri"/>
          <w:b/>
          <w:bCs/>
          <w:sz w:val="24"/>
        </w:rPr>
        <w:t>niepodlegających odrzuceniu</w:t>
      </w:r>
    </w:p>
    <w:p w14:paraId="1BB53A31" w14:textId="77777777" w:rsidR="00A17370" w:rsidRPr="00816739" w:rsidRDefault="00A17370" w:rsidP="00365F2E">
      <w:pPr>
        <w:pStyle w:val="Tekstpodstawowy"/>
        <w:tabs>
          <w:tab w:val="left" w:pos="266"/>
        </w:tabs>
        <w:spacing w:after="0" w:line="360" w:lineRule="auto"/>
        <w:contextualSpacing/>
        <w:jc w:val="left"/>
        <w:rPr>
          <w:rFonts w:ascii="Calibri" w:hAnsi="Calibri" w:cs="Calibri"/>
          <w:sz w:val="24"/>
        </w:rPr>
      </w:pPr>
    </w:p>
    <w:p w14:paraId="128618B6" w14:textId="6C9DC440" w:rsidR="00A17370" w:rsidRDefault="000507FE" w:rsidP="00365F2E">
      <w:pPr>
        <w:numPr>
          <w:ilvl w:val="0"/>
          <w:numId w:val="62"/>
        </w:numPr>
        <w:spacing w:line="360" w:lineRule="auto"/>
        <w:rPr>
          <w:rFonts w:ascii="Calibri" w:hAnsi="Calibri" w:cs="Calibri"/>
          <w:b/>
          <w:bCs/>
          <w:sz w:val="24"/>
        </w:rPr>
      </w:pPr>
      <w:r>
        <w:rPr>
          <w:rFonts w:ascii="Calibri" w:hAnsi="Calibri" w:cs="Calibri"/>
          <w:b/>
          <w:sz w:val="24"/>
        </w:rPr>
        <w:t>Punkty</w:t>
      </w:r>
      <w:r w:rsidR="00A17370" w:rsidRPr="00816739">
        <w:rPr>
          <w:rFonts w:ascii="Calibri" w:hAnsi="Calibri" w:cs="Calibri"/>
          <w:b/>
          <w:bCs/>
          <w:sz w:val="24"/>
        </w:rPr>
        <w:t xml:space="preserve"> w kryterium </w:t>
      </w:r>
      <w:r>
        <w:rPr>
          <w:rFonts w:ascii="Calibri" w:hAnsi="Calibri" w:cs="Calibri"/>
          <w:b/>
          <w:bCs/>
          <w:sz w:val="24"/>
        </w:rPr>
        <w:t>okres gwarancji</w:t>
      </w:r>
      <w:r w:rsidR="00A17370" w:rsidRPr="00816739">
        <w:rPr>
          <w:rFonts w:ascii="Calibri" w:hAnsi="Calibri" w:cs="Calibri"/>
          <w:b/>
          <w:bCs/>
          <w:sz w:val="24"/>
        </w:rPr>
        <w:t xml:space="preserve"> (</w:t>
      </w:r>
      <w:r>
        <w:rPr>
          <w:rFonts w:ascii="Calibri" w:hAnsi="Calibri" w:cs="Calibri"/>
          <w:b/>
          <w:bCs/>
          <w:sz w:val="24"/>
        </w:rPr>
        <w:t>G</w:t>
      </w:r>
      <w:r w:rsidR="00A17370" w:rsidRPr="00816739">
        <w:rPr>
          <w:rFonts w:ascii="Calibri" w:hAnsi="Calibri" w:cs="Calibri"/>
          <w:b/>
          <w:bCs/>
          <w:sz w:val="24"/>
        </w:rPr>
        <w:t xml:space="preserve">) </w:t>
      </w:r>
      <w:r>
        <w:rPr>
          <w:rFonts w:ascii="Calibri" w:hAnsi="Calibri" w:cs="Calibri"/>
          <w:b/>
          <w:bCs/>
          <w:sz w:val="24"/>
        </w:rPr>
        <w:t>zostaną przyznane wg następujących zasad:</w:t>
      </w:r>
    </w:p>
    <w:p w14:paraId="4A727156" w14:textId="77777777" w:rsidR="000507FE" w:rsidRPr="00816739" w:rsidRDefault="000507FE" w:rsidP="00365F2E">
      <w:pPr>
        <w:spacing w:line="360" w:lineRule="auto"/>
        <w:ind w:left="1080"/>
        <w:rPr>
          <w:rFonts w:ascii="Calibri" w:hAnsi="Calibri" w:cs="Calibri"/>
          <w:b/>
          <w:bCs/>
          <w:sz w:val="24"/>
        </w:rPr>
      </w:pPr>
    </w:p>
    <w:tbl>
      <w:tblPr>
        <w:tblW w:w="0" w:type="auto"/>
        <w:tblInd w:w="1190" w:type="dxa"/>
        <w:tblLayout w:type="fixed"/>
        <w:tblCellMar>
          <w:top w:w="55" w:type="dxa"/>
          <w:left w:w="55" w:type="dxa"/>
          <w:bottom w:w="55" w:type="dxa"/>
          <w:right w:w="55" w:type="dxa"/>
        </w:tblCellMar>
        <w:tblLook w:val="0000" w:firstRow="0" w:lastRow="0" w:firstColumn="0" w:lastColumn="0" w:noHBand="0" w:noVBand="0"/>
      </w:tblPr>
      <w:tblGrid>
        <w:gridCol w:w="3750"/>
        <w:gridCol w:w="2950"/>
      </w:tblGrid>
      <w:tr w:rsidR="000507FE" w:rsidRPr="00A26BBB" w14:paraId="787C706F" w14:textId="77777777" w:rsidTr="00F604E3">
        <w:tc>
          <w:tcPr>
            <w:tcW w:w="3750" w:type="dxa"/>
            <w:tcBorders>
              <w:top w:val="single" w:sz="1" w:space="0" w:color="000000"/>
              <w:left w:val="single" w:sz="1" w:space="0" w:color="000000"/>
              <w:bottom w:val="single" w:sz="1" w:space="0" w:color="000000"/>
            </w:tcBorders>
            <w:shd w:val="clear" w:color="auto" w:fill="auto"/>
          </w:tcPr>
          <w:p w14:paraId="63DFFF30" w14:textId="3571564B" w:rsidR="000507FE" w:rsidRPr="00A26BBB" w:rsidRDefault="000507FE" w:rsidP="00365F2E">
            <w:pPr>
              <w:tabs>
                <w:tab w:val="left" w:pos="284"/>
              </w:tabs>
              <w:suppressAutoHyphens w:val="0"/>
              <w:spacing w:after="120" w:line="360" w:lineRule="auto"/>
              <w:contextualSpacing/>
              <w:textAlignment w:val="auto"/>
              <w:rPr>
                <w:rFonts w:ascii="Calibri" w:eastAsia="Calibri" w:hAnsi="Calibri" w:cs="Calibri"/>
                <w:color w:val="auto"/>
                <w:kern w:val="0"/>
                <w:sz w:val="24"/>
                <w:lang w:bidi="ar-SA"/>
              </w:rPr>
            </w:pPr>
            <w:r w:rsidRPr="00A26BBB">
              <w:rPr>
                <w:rFonts w:ascii="Calibri" w:eastAsia="Calibri" w:hAnsi="Calibri" w:cs="Calibri"/>
                <w:b/>
                <w:color w:val="auto"/>
                <w:kern w:val="0"/>
                <w:sz w:val="24"/>
                <w:lang w:bidi="ar-SA"/>
              </w:rPr>
              <w:t xml:space="preserve">Zaoferowany </w:t>
            </w:r>
            <w:r>
              <w:rPr>
                <w:rFonts w:ascii="Calibri" w:eastAsia="Calibri" w:hAnsi="Calibri" w:cs="Calibri"/>
                <w:b/>
                <w:color w:val="auto"/>
                <w:kern w:val="0"/>
                <w:sz w:val="24"/>
                <w:lang w:bidi="ar-SA"/>
              </w:rPr>
              <w:t>okres gwarancji</w:t>
            </w:r>
            <w:r w:rsidRPr="00A26BBB">
              <w:rPr>
                <w:rFonts w:ascii="Calibri" w:eastAsia="Calibri" w:hAnsi="Calibri" w:cs="Calibri"/>
                <w:b/>
                <w:color w:val="auto"/>
                <w:kern w:val="0"/>
                <w:sz w:val="24"/>
                <w:lang w:bidi="ar-SA"/>
              </w:rPr>
              <w:t>:</w:t>
            </w:r>
          </w:p>
        </w:tc>
        <w:tc>
          <w:tcPr>
            <w:tcW w:w="2950" w:type="dxa"/>
            <w:tcBorders>
              <w:top w:val="single" w:sz="1" w:space="0" w:color="000000"/>
              <w:left w:val="single" w:sz="1" w:space="0" w:color="000000"/>
              <w:bottom w:val="single" w:sz="1" w:space="0" w:color="000000"/>
              <w:right w:val="single" w:sz="1" w:space="0" w:color="000000"/>
            </w:tcBorders>
            <w:shd w:val="clear" w:color="auto" w:fill="auto"/>
          </w:tcPr>
          <w:p w14:paraId="234DBDF0" w14:textId="77777777" w:rsidR="000507FE" w:rsidRPr="00A26BBB" w:rsidRDefault="000507FE" w:rsidP="00365F2E">
            <w:pPr>
              <w:tabs>
                <w:tab w:val="left" w:pos="284"/>
              </w:tabs>
              <w:suppressAutoHyphens w:val="0"/>
              <w:spacing w:after="120" w:line="360" w:lineRule="auto"/>
              <w:contextualSpacing/>
              <w:textAlignment w:val="auto"/>
              <w:rPr>
                <w:rFonts w:ascii="Calibri" w:eastAsia="Calibri" w:hAnsi="Calibri" w:cs="Calibri"/>
                <w:color w:val="auto"/>
                <w:kern w:val="0"/>
                <w:sz w:val="24"/>
                <w:lang w:bidi="ar-SA"/>
              </w:rPr>
            </w:pPr>
            <w:r w:rsidRPr="00A26BBB">
              <w:rPr>
                <w:rFonts w:ascii="Calibri" w:eastAsia="Calibri" w:hAnsi="Calibri" w:cs="Calibri"/>
                <w:b/>
                <w:color w:val="auto"/>
                <w:kern w:val="0"/>
                <w:sz w:val="24"/>
                <w:lang w:bidi="ar-SA"/>
              </w:rPr>
              <w:t>Liczba przyznanych pkt</w:t>
            </w:r>
          </w:p>
        </w:tc>
      </w:tr>
      <w:tr w:rsidR="000507FE" w:rsidRPr="00A26BBB" w14:paraId="3193BB86" w14:textId="77777777" w:rsidTr="00F604E3">
        <w:tc>
          <w:tcPr>
            <w:tcW w:w="3750" w:type="dxa"/>
            <w:tcBorders>
              <w:top w:val="single" w:sz="4" w:space="0" w:color="auto"/>
              <w:left w:val="single" w:sz="4" w:space="0" w:color="auto"/>
              <w:bottom w:val="single" w:sz="4" w:space="0" w:color="auto"/>
              <w:right w:val="single" w:sz="4" w:space="0" w:color="auto"/>
            </w:tcBorders>
            <w:shd w:val="clear" w:color="auto" w:fill="auto"/>
          </w:tcPr>
          <w:p w14:paraId="58F240C4" w14:textId="08F1CAE0" w:rsidR="000507FE" w:rsidRPr="00A26BBB" w:rsidRDefault="000507FE" w:rsidP="00365F2E">
            <w:pPr>
              <w:suppressLineNumbers/>
              <w:spacing w:line="360" w:lineRule="auto"/>
              <w:textAlignment w:val="auto"/>
              <w:rPr>
                <w:rFonts w:ascii="Calibri" w:eastAsia="Times New Roman" w:hAnsi="Calibri" w:cs="Calibri"/>
                <w:color w:val="auto"/>
                <w:kern w:val="0"/>
                <w:sz w:val="24"/>
                <w:lang w:bidi="ar-SA"/>
              </w:rPr>
            </w:pPr>
            <w:r>
              <w:rPr>
                <w:rFonts w:ascii="Calibri" w:eastAsia="Times New Roman" w:hAnsi="Calibri" w:cs="Calibri"/>
                <w:color w:val="auto"/>
                <w:kern w:val="0"/>
                <w:sz w:val="24"/>
                <w:lang w:bidi="ar-SA"/>
              </w:rPr>
              <w:t>24</w:t>
            </w:r>
            <w:r w:rsidR="005B0308">
              <w:rPr>
                <w:rFonts w:ascii="Calibri" w:eastAsia="Times New Roman" w:hAnsi="Calibri" w:cs="Calibri"/>
                <w:color w:val="auto"/>
                <w:kern w:val="0"/>
                <w:sz w:val="24"/>
                <w:lang w:bidi="ar-SA"/>
              </w:rPr>
              <w:t xml:space="preserve"> - 35</w:t>
            </w:r>
            <w:r>
              <w:rPr>
                <w:rFonts w:ascii="Calibri" w:eastAsia="Times New Roman" w:hAnsi="Calibri" w:cs="Calibri"/>
                <w:color w:val="auto"/>
                <w:kern w:val="0"/>
                <w:sz w:val="24"/>
                <w:lang w:bidi="ar-SA"/>
              </w:rPr>
              <w:t xml:space="preserve"> </w:t>
            </w:r>
            <w:r w:rsidR="005B0308">
              <w:rPr>
                <w:rFonts w:ascii="Calibri" w:eastAsia="Times New Roman" w:hAnsi="Calibri" w:cs="Calibri"/>
                <w:color w:val="auto"/>
                <w:kern w:val="0"/>
                <w:sz w:val="24"/>
                <w:lang w:bidi="ar-SA"/>
              </w:rPr>
              <w:t xml:space="preserve"> miesięcy</w:t>
            </w:r>
          </w:p>
        </w:tc>
        <w:tc>
          <w:tcPr>
            <w:tcW w:w="2950" w:type="dxa"/>
            <w:tcBorders>
              <w:top w:val="single" w:sz="4" w:space="0" w:color="auto"/>
              <w:left w:val="single" w:sz="4" w:space="0" w:color="auto"/>
              <w:bottom w:val="single" w:sz="4" w:space="0" w:color="auto"/>
              <w:right w:val="single" w:sz="4" w:space="0" w:color="auto"/>
            </w:tcBorders>
            <w:shd w:val="clear" w:color="auto" w:fill="auto"/>
          </w:tcPr>
          <w:p w14:paraId="60AB9583" w14:textId="77777777" w:rsidR="000507FE" w:rsidRPr="00A26BBB" w:rsidRDefault="000507FE" w:rsidP="00365F2E">
            <w:pPr>
              <w:suppressLineNumbers/>
              <w:spacing w:line="360" w:lineRule="auto"/>
              <w:textAlignment w:val="auto"/>
              <w:rPr>
                <w:rFonts w:ascii="Calibri" w:eastAsia="Times New Roman" w:hAnsi="Calibri" w:cs="Calibri"/>
                <w:color w:val="auto"/>
                <w:kern w:val="0"/>
                <w:sz w:val="24"/>
                <w:lang w:bidi="ar-SA"/>
              </w:rPr>
            </w:pPr>
            <w:r w:rsidRPr="00A26BBB">
              <w:rPr>
                <w:rFonts w:ascii="Calibri" w:eastAsia="Times New Roman" w:hAnsi="Calibri" w:cs="Calibri"/>
                <w:color w:val="auto"/>
                <w:kern w:val="0"/>
                <w:sz w:val="24"/>
                <w:lang w:bidi="ar-SA"/>
              </w:rPr>
              <w:t>0</w:t>
            </w:r>
          </w:p>
        </w:tc>
      </w:tr>
      <w:tr w:rsidR="000507FE" w:rsidRPr="00A26BBB" w14:paraId="0FA53DE6" w14:textId="77777777" w:rsidTr="00F604E3">
        <w:trPr>
          <w:trHeight w:val="218"/>
        </w:trPr>
        <w:tc>
          <w:tcPr>
            <w:tcW w:w="3750" w:type="dxa"/>
            <w:tcBorders>
              <w:top w:val="single" w:sz="4" w:space="0" w:color="auto"/>
              <w:left w:val="single" w:sz="2" w:space="0" w:color="000000"/>
              <w:bottom w:val="single" w:sz="4" w:space="0" w:color="auto"/>
              <w:right w:val="single" w:sz="2" w:space="0" w:color="000000"/>
            </w:tcBorders>
            <w:shd w:val="clear" w:color="auto" w:fill="auto"/>
          </w:tcPr>
          <w:p w14:paraId="0B8DE3F7" w14:textId="014E9F2A" w:rsidR="000507FE" w:rsidRPr="00A26BBB" w:rsidRDefault="005B0308" w:rsidP="00365F2E">
            <w:pPr>
              <w:suppressLineNumbers/>
              <w:spacing w:line="360" w:lineRule="auto"/>
              <w:textAlignment w:val="auto"/>
              <w:rPr>
                <w:rFonts w:ascii="Calibri" w:eastAsia="Times New Roman" w:hAnsi="Calibri" w:cs="Calibri"/>
                <w:color w:val="auto"/>
                <w:kern w:val="0"/>
                <w:sz w:val="24"/>
                <w:lang w:bidi="ar-SA"/>
              </w:rPr>
            </w:pPr>
            <w:r>
              <w:rPr>
                <w:rFonts w:ascii="Calibri" w:eastAsia="Times New Roman" w:hAnsi="Calibri" w:cs="Calibri"/>
                <w:color w:val="auto"/>
                <w:kern w:val="0"/>
                <w:sz w:val="24"/>
                <w:lang w:bidi="ar-SA"/>
              </w:rPr>
              <w:t>36 – 47 miesięcy</w:t>
            </w:r>
          </w:p>
        </w:tc>
        <w:tc>
          <w:tcPr>
            <w:tcW w:w="2950" w:type="dxa"/>
            <w:tcBorders>
              <w:top w:val="single" w:sz="4" w:space="0" w:color="auto"/>
              <w:left w:val="single" w:sz="2" w:space="0" w:color="000000"/>
              <w:bottom w:val="single" w:sz="4" w:space="0" w:color="auto"/>
              <w:right w:val="single" w:sz="2" w:space="0" w:color="000000"/>
            </w:tcBorders>
            <w:shd w:val="clear" w:color="auto" w:fill="auto"/>
          </w:tcPr>
          <w:p w14:paraId="5D6F3DDD" w14:textId="06D25083" w:rsidR="000507FE" w:rsidRPr="00A26BBB" w:rsidRDefault="005B0308" w:rsidP="00365F2E">
            <w:pPr>
              <w:suppressLineNumbers/>
              <w:spacing w:line="360" w:lineRule="auto"/>
              <w:textAlignment w:val="auto"/>
              <w:rPr>
                <w:rFonts w:ascii="Calibri" w:eastAsia="Times New Roman" w:hAnsi="Calibri" w:cs="Calibri"/>
                <w:color w:val="auto"/>
                <w:kern w:val="0"/>
                <w:sz w:val="24"/>
                <w:lang w:bidi="ar-SA"/>
              </w:rPr>
            </w:pPr>
            <w:r>
              <w:rPr>
                <w:rFonts w:ascii="Calibri" w:eastAsia="Times New Roman" w:hAnsi="Calibri" w:cs="Calibri"/>
                <w:color w:val="auto"/>
                <w:kern w:val="0"/>
                <w:sz w:val="24"/>
                <w:lang w:bidi="ar-SA"/>
              </w:rPr>
              <w:t>10</w:t>
            </w:r>
          </w:p>
        </w:tc>
      </w:tr>
      <w:tr w:rsidR="000507FE" w:rsidRPr="00A26BBB" w14:paraId="66202F16" w14:textId="77777777" w:rsidTr="00F604E3">
        <w:trPr>
          <w:trHeight w:val="218"/>
        </w:trPr>
        <w:tc>
          <w:tcPr>
            <w:tcW w:w="3750" w:type="dxa"/>
            <w:tcBorders>
              <w:top w:val="single" w:sz="4" w:space="0" w:color="auto"/>
              <w:left w:val="single" w:sz="2" w:space="0" w:color="000000"/>
              <w:bottom w:val="single" w:sz="4" w:space="0" w:color="auto"/>
              <w:right w:val="single" w:sz="2" w:space="0" w:color="000000"/>
            </w:tcBorders>
            <w:shd w:val="clear" w:color="auto" w:fill="auto"/>
          </w:tcPr>
          <w:p w14:paraId="514468A3" w14:textId="2557D3E3" w:rsidR="000507FE" w:rsidRPr="00A26BBB" w:rsidRDefault="005B0308" w:rsidP="00365F2E">
            <w:pPr>
              <w:suppressLineNumbers/>
              <w:spacing w:line="360" w:lineRule="auto"/>
              <w:textAlignment w:val="auto"/>
              <w:rPr>
                <w:rFonts w:ascii="Calibri" w:eastAsia="Times New Roman" w:hAnsi="Calibri" w:cs="Calibri"/>
                <w:color w:val="auto"/>
                <w:kern w:val="0"/>
                <w:sz w:val="24"/>
                <w:lang w:bidi="ar-SA"/>
              </w:rPr>
            </w:pPr>
            <w:r>
              <w:rPr>
                <w:rFonts w:ascii="Calibri" w:eastAsia="Times New Roman" w:hAnsi="Calibri" w:cs="Calibri"/>
                <w:color w:val="auto"/>
                <w:kern w:val="0"/>
                <w:sz w:val="24"/>
                <w:lang w:bidi="ar-SA"/>
              </w:rPr>
              <w:t>48 miesięcy i więcej</w:t>
            </w:r>
          </w:p>
        </w:tc>
        <w:tc>
          <w:tcPr>
            <w:tcW w:w="2950" w:type="dxa"/>
            <w:tcBorders>
              <w:top w:val="single" w:sz="4" w:space="0" w:color="auto"/>
              <w:left w:val="single" w:sz="2" w:space="0" w:color="000000"/>
              <w:bottom w:val="single" w:sz="4" w:space="0" w:color="auto"/>
              <w:right w:val="single" w:sz="2" w:space="0" w:color="000000"/>
            </w:tcBorders>
            <w:shd w:val="clear" w:color="auto" w:fill="auto"/>
          </w:tcPr>
          <w:p w14:paraId="486F0503" w14:textId="241D42CF" w:rsidR="000507FE" w:rsidRPr="00A26BBB" w:rsidRDefault="005B0308" w:rsidP="00365F2E">
            <w:pPr>
              <w:suppressLineNumbers/>
              <w:spacing w:line="360" w:lineRule="auto"/>
              <w:textAlignment w:val="auto"/>
              <w:rPr>
                <w:rFonts w:ascii="Calibri" w:eastAsia="Times New Roman" w:hAnsi="Calibri" w:cs="Calibri"/>
                <w:color w:val="auto"/>
                <w:kern w:val="0"/>
                <w:sz w:val="24"/>
                <w:lang w:bidi="ar-SA"/>
              </w:rPr>
            </w:pPr>
            <w:r>
              <w:rPr>
                <w:rFonts w:ascii="Calibri" w:eastAsia="Times New Roman" w:hAnsi="Calibri" w:cs="Calibri"/>
                <w:color w:val="auto"/>
                <w:kern w:val="0"/>
                <w:sz w:val="24"/>
                <w:lang w:bidi="ar-SA"/>
              </w:rPr>
              <w:t>20</w:t>
            </w:r>
          </w:p>
        </w:tc>
      </w:tr>
    </w:tbl>
    <w:p w14:paraId="35A35469" w14:textId="77777777" w:rsidR="000068ED" w:rsidRDefault="000068ED" w:rsidP="00365F2E">
      <w:pPr>
        <w:tabs>
          <w:tab w:val="left" w:pos="266"/>
        </w:tabs>
        <w:spacing w:line="360" w:lineRule="auto"/>
        <w:ind w:left="927"/>
        <w:contextualSpacing/>
        <w:rPr>
          <w:rFonts w:ascii="Calibri" w:hAnsi="Calibri" w:cs="Calibri"/>
          <w:kern w:val="2"/>
          <w:sz w:val="24"/>
        </w:rPr>
      </w:pPr>
    </w:p>
    <w:p w14:paraId="6EA7FF5A" w14:textId="36DEC730" w:rsidR="00B635C2" w:rsidRPr="00B635C2" w:rsidRDefault="00B635C2" w:rsidP="00365F2E">
      <w:pPr>
        <w:pStyle w:val="Tekstpodstawowy"/>
        <w:numPr>
          <w:ilvl w:val="0"/>
          <w:numId w:val="70"/>
        </w:numPr>
        <w:tabs>
          <w:tab w:val="left" w:pos="266"/>
        </w:tabs>
        <w:spacing w:after="0" w:line="360" w:lineRule="auto"/>
        <w:contextualSpacing/>
        <w:jc w:val="left"/>
        <w:rPr>
          <w:rFonts w:ascii="Calibri" w:hAnsi="Calibri" w:cs="Calibri"/>
          <w:bCs/>
          <w:color w:val="auto"/>
          <w:sz w:val="24"/>
        </w:rPr>
      </w:pPr>
      <w:r w:rsidRPr="00B635C2">
        <w:rPr>
          <w:rFonts w:ascii="Calibri" w:hAnsi="Calibri" w:cs="Calibri"/>
          <w:bCs/>
          <w:color w:val="auto"/>
          <w:sz w:val="24"/>
        </w:rPr>
        <w:t>Wykonawca zobowiązany jest wskazać okres gwarancji w pełnych miesiącach</w:t>
      </w:r>
      <w:r>
        <w:rPr>
          <w:rFonts w:ascii="Calibri" w:hAnsi="Calibri" w:cs="Calibri"/>
          <w:bCs/>
          <w:color w:val="auto"/>
          <w:sz w:val="24"/>
        </w:rPr>
        <w:t>, np. 24 miesiące</w:t>
      </w:r>
      <w:r w:rsidR="00C4778D">
        <w:rPr>
          <w:rFonts w:ascii="Calibri" w:hAnsi="Calibri" w:cs="Calibri"/>
          <w:bCs/>
          <w:color w:val="auto"/>
          <w:sz w:val="24"/>
        </w:rPr>
        <w:t>.</w:t>
      </w:r>
    </w:p>
    <w:p w14:paraId="3DFC201F" w14:textId="6F94ED75" w:rsidR="00B635C2" w:rsidRPr="00B635C2" w:rsidRDefault="00B635C2" w:rsidP="00365F2E">
      <w:pPr>
        <w:pStyle w:val="Tekstpodstawowy"/>
        <w:numPr>
          <w:ilvl w:val="0"/>
          <w:numId w:val="70"/>
        </w:numPr>
        <w:tabs>
          <w:tab w:val="left" w:pos="266"/>
        </w:tabs>
        <w:spacing w:after="0" w:line="360" w:lineRule="auto"/>
        <w:contextualSpacing/>
        <w:jc w:val="left"/>
        <w:rPr>
          <w:rFonts w:ascii="Calibri" w:hAnsi="Calibri" w:cs="Calibri"/>
          <w:bCs/>
          <w:color w:val="auto"/>
          <w:sz w:val="24"/>
        </w:rPr>
      </w:pPr>
      <w:r w:rsidRPr="00B635C2">
        <w:rPr>
          <w:rFonts w:ascii="Calibri" w:hAnsi="Calibri" w:cs="Calibri"/>
          <w:bCs/>
          <w:color w:val="auto"/>
          <w:sz w:val="24"/>
        </w:rPr>
        <w:t>W przypadku zaoferowania okresu gwarancji krótszego niż 24 miesiące Zamawiający odrzuci ofertę na podstawie art. 226 ust. 1 pkt 5 ustawy „Zamawiający odrzuci ofertę, jeżeli jej treść jest niezgodna z warunkami zamówienia”</w:t>
      </w:r>
      <w:r w:rsidR="00C4778D">
        <w:rPr>
          <w:rFonts w:ascii="Calibri" w:hAnsi="Calibri" w:cs="Calibri"/>
          <w:bCs/>
          <w:color w:val="auto"/>
          <w:sz w:val="24"/>
        </w:rPr>
        <w:t>.</w:t>
      </w:r>
    </w:p>
    <w:p w14:paraId="0C692BFE" w14:textId="77777777" w:rsidR="00B635C2" w:rsidRPr="00B635C2" w:rsidRDefault="00B635C2" w:rsidP="00365F2E">
      <w:pPr>
        <w:pStyle w:val="Tekstpodstawowy"/>
        <w:numPr>
          <w:ilvl w:val="0"/>
          <w:numId w:val="70"/>
        </w:numPr>
        <w:tabs>
          <w:tab w:val="left" w:pos="266"/>
        </w:tabs>
        <w:spacing w:after="0" w:line="360" w:lineRule="auto"/>
        <w:contextualSpacing/>
        <w:jc w:val="left"/>
        <w:rPr>
          <w:rFonts w:ascii="Calibri" w:hAnsi="Calibri" w:cs="Calibri"/>
          <w:bCs/>
          <w:color w:val="auto"/>
          <w:sz w:val="24"/>
        </w:rPr>
      </w:pPr>
      <w:r w:rsidRPr="00B635C2">
        <w:rPr>
          <w:rFonts w:ascii="Calibri" w:hAnsi="Calibri" w:cs="Calibri"/>
          <w:bCs/>
          <w:color w:val="auto"/>
          <w:sz w:val="24"/>
        </w:rPr>
        <w:t xml:space="preserve">W przypadku, gdy Wykonawca zaoferuje okres gwarancji przedziałem, zamiast w pełnych miesiącach, Zamawiający przyjmie, że Wykonawca zaoferował maksymalny okres gwarancji wskazany w przedziale. </w:t>
      </w:r>
    </w:p>
    <w:p w14:paraId="33FF7178" w14:textId="77777777" w:rsidR="00B635C2" w:rsidRPr="00A17370" w:rsidRDefault="00B635C2" w:rsidP="00365F2E">
      <w:pPr>
        <w:tabs>
          <w:tab w:val="left" w:pos="266"/>
        </w:tabs>
        <w:spacing w:line="360" w:lineRule="auto"/>
        <w:contextualSpacing/>
        <w:rPr>
          <w:rFonts w:ascii="Calibri" w:hAnsi="Calibri" w:cs="Calibri"/>
          <w:kern w:val="2"/>
          <w:sz w:val="24"/>
        </w:rPr>
      </w:pPr>
    </w:p>
    <w:p w14:paraId="55EA0F58" w14:textId="77777777" w:rsidR="000068ED" w:rsidRPr="00A17370" w:rsidRDefault="000068ED" w:rsidP="00365F2E">
      <w:pPr>
        <w:numPr>
          <w:ilvl w:val="0"/>
          <w:numId w:val="20"/>
        </w:numPr>
        <w:spacing w:line="360" w:lineRule="auto"/>
        <w:ind w:left="851" w:hanging="425"/>
        <w:rPr>
          <w:rFonts w:ascii="Calibri" w:eastAsia="Times New Roman" w:hAnsi="Calibri" w:cs="Calibri"/>
          <w:b/>
          <w:bCs/>
          <w:color w:val="auto"/>
          <w:kern w:val="0"/>
          <w:sz w:val="24"/>
          <w:lang w:eastAsia="en-US" w:bidi="ar-SA"/>
        </w:rPr>
      </w:pPr>
      <w:r w:rsidRPr="00216E46">
        <w:rPr>
          <w:rFonts w:ascii="Calibri" w:hAnsi="Calibri" w:cs="Calibri"/>
          <w:color w:val="auto"/>
          <w:sz w:val="24"/>
        </w:rPr>
        <w:t>Zamawiający</w:t>
      </w:r>
      <w:r w:rsidRPr="00A17370">
        <w:rPr>
          <w:rFonts w:ascii="Calibri" w:hAnsi="Calibri" w:cs="Calibri"/>
          <w:sz w:val="24"/>
        </w:rPr>
        <w:t xml:space="preserve"> za najkorzystniejszą uzna ofertę, która uzyska największą liczbę punktów łącznie ze wszystkich kryteriów. Ocenę łączną oferty stanowi suma punktów uzyskanych w ramach poszczególnych kryteriów. </w:t>
      </w:r>
      <w:r w:rsidRPr="00A17370">
        <w:rPr>
          <w:rFonts w:ascii="Calibri" w:hAnsi="Calibri" w:cs="Calibri"/>
          <w:bCs/>
          <w:sz w:val="24"/>
        </w:rPr>
        <w:t>Zamawiający wyliczy ocenę łączną ocenianych ofert na podstawie poniższego wzoru:</w:t>
      </w:r>
    </w:p>
    <w:p w14:paraId="0F5B7C96" w14:textId="50BC13C2" w:rsidR="00A17370" w:rsidRPr="00A17370" w:rsidRDefault="00A17370" w:rsidP="00365F2E">
      <w:pPr>
        <w:tabs>
          <w:tab w:val="left" w:pos="284"/>
        </w:tabs>
        <w:spacing w:line="360" w:lineRule="auto"/>
        <w:ind w:left="927"/>
        <w:rPr>
          <w:rFonts w:ascii="Calibri" w:hAnsi="Calibri" w:cs="Calibri"/>
          <w:b/>
          <w:bCs/>
          <w:kern w:val="2"/>
          <w:sz w:val="24"/>
          <w:lang w:val="en-US"/>
        </w:rPr>
      </w:pPr>
      <w:r w:rsidRPr="00A17370">
        <w:rPr>
          <w:rFonts w:ascii="Calibri" w:hAnsi="Calibri" w:cs="Calibri"/>
          <w:b/>
          <w:sz w:val="24"/>
          <w:lang w:val="en-US"/>
        </w:rPr>
        <w:t>O= C+W+</w:t>
      </w:r>
      <w:r w:rsidR="000507FE">
        <w:rPr>
          <w:rFonts w:ascii="Calibri" w:hAnsi="Calibri" w:cs="Calibri"/>
          <w:b/>
          <w:sz w:val="24"/>
          <w:lang w:val="en-US"/>
        </w:rPr>
        <w:t>G</w:t>
      </w:r>
    </w:p>
    <w:p w14:paraId="43C74342" w14:textId="77777777" w:rsidR="00A17370" w:rsidRPr="00A17370" w:rsidRDefault="00A17370" w:rsidP="00365F2E">
      <w:pPr>
        <w:spacing w:line="360" w:lineRule="auto"/>
        <w:ind w:left="720"/>
        <w:rPr>
          <w:rFonts w:ascii="Calibri" w:hAnsi="Calibri" w:cs="Calibri"/>
          <w:b/>
          <w:bCs/>
          <w:sz w:val="24"/>
        </w:rPr>
      </w:pPr>
      <w:r w:rsidRPr="00A17370">
        <w:rPr>
          <w:rFonts w:ascii="Calibri" w:hAnsi="Calibri" w:cs="Calibri"/>
          <w:b/>
          <w:bCs/>
          <w:sz w:val="24"/>
        </w:rPr>
        <w:t>gdzie:</w:t>
      </w:r>
    </w:p>
    <w:p w14:paraId="4E6C20BB" w14:textId="77777777" w:rsidR="00A17370" w:rsidRPr="00A17370" w:rsidRDefault="00A17370" w:rsidP="00365F2E">
      <w:pPr>
        <w:spacing w:line="360" w:lineRule="auto"/>
        <w:ind w:left="720"/>
        <w:rPr>
          <w:rStyle w:val="Domylnaczcionkaakapitu5"/>
          <w:rFonts w:ascii="Calibri" w:hAnsi="Calibri" w:cs="Calibri"/>
          <w:sz w:val="24"/>
        </w:rPr>
      </w:pPr>
      <w:r w:rsidRPr="00A17370">
        <w:rPr>
          <w:rFonts w:ascii="Calibri" w:hAnsi="Calibri" w:cs="Calibri"/>
          <w:b/>
          <w:bCs/>
          <w:sz w:val="24"/>
        </w:rPr>
        <w:t>O - wskaźnik oceny oferty w punktach</w:t>
      </w:r>
    </w:p>
    <w:p w14:paraId="25307309" w14:textId="77777777" w:rsidR="00A17370" w:rsidRPr="00A17370" w:rsidRDefault="00A17370" w:rsidP="00365F2E">
      <w:pPr>
        <w:spacing w:line="360" w:lineRule="auto"/>
        <w:ind w:left="720"/>
        <w:rPr>
          <w:rStyle w:val="Domylnaczcionkaakapitu5"/>
          <w:rFonts w:ascii="Calibri" w:hAnsi="Calibri" w:cs="Calibri"/>
          <w:b/>
          <w:bCs/>
          <w:sz w:val="24"/>
        </w:rPr>
      </w:pPr>
      <w:r w:rsidRPr="00A17370">
        <w:rPr>
          <w:rStyle w:val="Domylnaczcionkaakapitu5"/>
          <w:rFonts w:ascii="Calibri" w:hAnsi="Calibri" w:cs="Calibri"/>
          <w:b/>
          <w:bCs/>
          <w:sz w:val="24"/>
        </w:rPr>
        <w:t>C - wskaźnik kryterium ceny oferty w punktach</w:t>
      </w:r>
    </w:p>
    <w:p w14:paraId="4EB9F696" w14:textId="3BB1A86B" w:rsidR="00A17370" w:rsidRPr="00843DE9" w:rsidRDefault="00A17370" w:rsidP="00365F2E">
      <w:pPr>
        <w:tabs>
          <w:tab w:val="left" w:pos="284"/>
        </w:tabs>
        <w:spacing w:line="360" w:lineRule="auto"/>
        <w:ind w:left="720"/>
        <w:rPr>
          <w:rStyle w:val="Domylnaczcionkaakapitu5"/>
          <w:rFonts w:ascii="Calibri" w:hAnsi="Calibri" w:cs="Calibri"/>
          <w:b/>
          <w:bCs/>
          <w:color w:val="auto"/>
          <w:sz w:val="24"/>
        </w:rPr>
      </w:pPr>
      <w:r w:rsidRPr="00843DE9">
        <w:rPr>
          <w:rStyle w:val="Domylnaczcionkaakapitu5"/>
          <w:rFonts w:ascii="Calibri" w:hAnsi="Calibri" w:cs="Calibri"/>
          <w:b/>
          <w:bCs/>
          <w:color w:val="auto"/>
          <w:sz w:val="24"/>
        </w:rPr>
        <w:t>W – wskaźnik kryterium współczynnik masy pojazdu do maksymalnej mocy netto silnika w punktach</w:t>
      </w:r>
    </w:p>
    <w:p w14:paraId="4F35BBEC" w14:textId="1B06C639" w:rsidR="00A17370" w:rsidRPr="00A17370" w:rsidRDefault="000507FE" w:rsidP="00365F2E">
      <w:pPr>
        <w:tabs>
          <w:tab w:val="left" w:pos="284"/>
        </w:tabs>
        <w:spacing w:line="360" w:lineRule="auto"/>
        <w:ind w:left="709"/>
        <w:rPr>
          <w:rStyle w:val="Domylnaczcionkaakapitu5"/>
          <w:rFonts w:ascii="Calibri" w:hAnsi="Calibri" w:cs="Calibri"/>
          <w:b/>
          <w:bCs/>
          <w:sz w:val="24"/>
        </w:rPr>
      </w:pPr>
      <w:r>
        <w:rPr>
          <w:rStyle w:val="Domylnaczcionkaakapitu5"/>
          <w:rFonts w:ascii="Calibri" w:hAnsi="Calibri" w:cs="Calibri"/>
          <w:b/>
          <w:bCs/>
          <w:sz w:val="24"/>
        </w:rPr>
        <w:t>G</w:t>
      </w:r>
      <w:r w:rsidR="00A17370" w:rsidRPr="00A17370">
        <w:rPr>
          <w:rStyle w:val="Domylnaczcionkaakapitu5"/>
          <w:rFonts w:ascii="Calibri" w:hAnsi="Calibri" w:cs="Calibri"/>
          <w:b/>
          <w:bCs/>
          <w:sz w:val="24"/>
        </w:rPr>
        <w:t xml:space="preserve"> – wskaźnik kryterium </w:t>
      </w:r>
      <w:r>
        <w:rPr>
          <w:rStyle w:val="Domylnaczcionkaakapitu5"/>
          <w:rFonts w:ascii="Calibri" w:hAnsi="Calibri" w:cs="Calibri"/>
          <w:b/>
          <w:bCs/>
          <w:sz w:val="24"/>
        </w:rPr>
        <w:t>okres gwarancji</w:t>
      </w:r>
      <w:r w:rsidR="00A17370" w:rsidRPr="00A17370">
        <w:rPr>
          <w:rStyle w:val="Domylnaczcionkaakapitu5"/>
          <w:rFonts w:ascii="Calibri" w:hAnsi="Calibri" w:cs="Calibri"/>
          <w:b/>
          <w:bCs/>
          <w:sz w:val="24"/>
        </w:rPr>
        <w:t xml:space="preserve"> w punktach</w:t>
      </w:r>
    </w:p>
    <w:p w14:paraId="5B7727FF" w14:textId="77777777" w:rsidR="00961E53" w:rsidRPr="00A17370" w:rsidRDefault="00961E53" w:rsidP="00365F2E">
      <w:pPr>
        <w:numPr>
          <w:ilvl w:val="0"/>
          <w:numId w:val="20"/>
        </w:numPr>
        <w:spacing w:line="360" w:lineRule="auto"/>
        <w:ind w:left="709" w:hanging="283"/>
        <w:rPr>
          <w:rFonts w:ascii="Calibri" w:hAnsi="Calibri" w:cs="Calibri"/>
          <w:sz w:val="24"/>
        </w:rPr>
      </w:pPr>
      <w:r w:rsidRPr="00A17370">
        <w:rPr>
          <w:rFonts w:ascii="Calibri" w:hAnsi="Calibri" w:cs="Calibri"/>
          <w:sz w:val="24"/>
        </w:rPr>
        <w:lastRenderedPageBreak/>
        <w:t>Zamawiający będzie zaokrąglał punkty do dwóch miejsc po przecinku w każdym wskaźniku. Zasada zaokrąglenia dotyczy trzeciego miejsca po przecinku  – poniżej 5 końcówkę pominie, powyżej i równe 5 zaokrągli w górę.</w:t>
      </w:r>
    </w:p>
    <w:p w14:paraId="0546449F" w14:textId="77777777" w:rsidR="002C57E0" w:rsidRPr="003826D6" w:rsidRDefault="002C57E0" w:rsidP="00365F2E">
      <w:pPr>
        <w:numPr>
          <w:ilvl w:val="0"/>
          <w:numId w:val="20"/>
        </w:numPr>
        <w:spacing w:line="360" w:lineRule="auto"/>
        <w:ind w:left="709" w:hanging="283"/>
        <w:rPr>
          <w:rFonts w:ascii="Calibri" w:hAnsi="Calibri" w:cs="Calibri"/>
          <w:sz w:val="24"/>
        </w:rPr>
      </w:pPr>
      <w:bookmarkStart w:id="3" w:name="_Hlk61961877"/>
      <w:r w:rsidRPr="003826D6">
        <w:rPr>
          <w:rFonts w:ascii="Calibri" w:hAnsi="Calibri" w:cs="Calibri"/>
          <w:sz w:val="24"/>
        </w:rPr>
        <w:t>Jeżeli nie będzie można wybrać najkorzystniejszej oferty z uwagi na to, że dwie lub więcej ofert przedstawia taki sam bilans ceny i innych kryteriów oceny ofert, Zamawiający wybierze spośród tych ofert ofertę, która otrzymała najwyższą ocenę w kryterium o najwyższej wadze.</w:t>
      </w:r>
    </w:p>
    <w:p w14:paraId="73C33936" w14:textId="77777777" w:rsidR="002C57E0" w:rsidRPr="003826D6" w:rsidRDefault="002C57E0" w:rsidP="00365F2E">
      <w:pPr>
        <w:numPr>
          <w:ilvl w:val="0"/>
          <w:numId w:val="20"/>
        </w:numPr>
        <w:spacing w:line="360" w:lineRule="auto"/>
        <w:ind w:left="709" w:hanging="283"/>
        <w:rPr>
          <w:rFonts w:ascii="Calibri" w:hAnsi="Calibri" w:cs="Calibri"/>
          <w:sz w:val="24"/>
        </w:rPr>
      </w:pPr>
      <w:r w:rsidRPr="003826D6">
        <w:rPr>
          <w:rFonts w:ascii="Calibri" w:hAnsi="Calibri" w:cs="Calibri"/>
          <w:sz w:val="24"/>
        </w:rPr>
        <w:t>Jeżeli oferty otrzymają taką samą ocenę w kryterium o najwyższej wadze, Zamawiający wybierze ofertę z najniższą ceną.</w:t>
      </w:r>
    </w:p>
    <w:p w14:paraId="2376C853" w14:textId="77777777" w:rsidR="002C57E0" w:rsidRPr="003826D6" w:rsidRDefault="002C57E0" w:rsidP="00365F2E">
      <w:pPr>
        <w:numPr>
          <w:ilvl w:val="0"/>
          <w:numId w:val="20"/>
        </w:numPr>
        <w:spacing w:line="360" w:lineRule="auto"/>
        <w:ind w:left="709" w:hanging="283"/>
        <w:rPr>
          <w:rFonts w:ascii="Calibri" w:hAnsi="Calibri" w:cs="Calibri"/>
          <w:sz w:val="24"/>
        </w:rPr>
      </w:pPr>
      <w:r w:rsidRPr="003826D6">
        <w:rPr>
          <w:rFonts w:ascii="Calibri" w:hAnsi="Calibri" w:cs="Calibri"/>
          <w:sz w:val="24"/>
        </w:rPr>
        <w:t xml:space="preserve">Jeżeli nie będzie można dokonać wyboru oferty w sposób, o którym </w:t>
      </w:r>
      <w:r w:rsidRPr="003826D6">
        <w:rPr>
          <w:rFonts w:ascii="Calibri" w:hAnsi="Calibri" w:cs="Calibri"/>
          <w:color w:val="auto"/>
          <w:sz w:val="24"/>
        </w:rPr>
        <w:t xml:space="preserve">mowa w </w:t>
      </w:r>
      <w:r w:rsidR="00F656C4" w:rsidRPr="003826D6">
        <w:rPr>
          <w:rFonts w:ascii="Calibri" w:hAnsi="Calibri" w:cs="Calibri"/>
          <w:color w:val="auto"/>
          <w:sz w:val="24"/>
        </w:rPr>
        <w:t>pkt</w:t>
      </w:r>
      <w:r w:rsidRPr="003826D6">
        <w:rPr>
          <w:rFonts w:ascii="Calibri" w:hAnsi="Calibri" w:cs="Calibri"/>
          <w:color w:val="auto"/>
          <w:sz w:val="24"/>
        </w:rPr>
        <w:t xml:space="preserve"> </w:t>
      </w:r>
      <w:r w:rsidR="00216E46">
        <w:rPr>
          <w:rFonts w:ascii="Calibri" w:hAnsi="Calibri" w:cs="Calibri"/>
          <w:color w:val="auto"/>
          <w:sz w:val="24"/>
        </w:rPr>
        <w:t>7</w:t>
      </w:r>
      <w:r w:rsidRPr="003826D6">
        <w:rPr>
          <w:rFonts w:ascii="Calibri" w:hAnsi="Calibri" w:cs="Calibri"/>
          <w:color w:val="auto"/>
          <w:sz w:val="24"/>
        </w:rPr>
        <w:t>,</w:t>
      </w:r>
      <w:r w:rsidRPr="003826D6">
        <w:rPr>
          <w:rFonts w:ascii="Calibri" w:hAnsi="Calibri" w:cs="Calibri"/>
          <w:sz w:val="24"/>
        </w:rPr>
        <w:t xml:space="preserve"> Zamawiający wezwie wykonawców, którzy złożyli te oferty, do złożenia w terminie określonym przez Zamawiającego ofert dodatkowych zawierających nową cenę lub koszt.</w:t>
      </w:r>
    </w:p>
    <w:p w14:paraId="1EEFEDCC" w14:textId="77777777" w:rsidR="002C57E0" w:rsidRPr="003826D6" w:rsidRDefault="002C57E0" w:rsidP="00365F2E">
      <w:pPr>
        <w:numPr>
          <w:ilvl w:val="0"/>
          <w:numId w:val="20"/>
        </w:numPr>
        <w:spacing w:line="360" w:lineRule="auto"/>
        <w:ind w:left="709" w:hanging="283"/>
        <w:rPr>
          <w:rFonts w:ascii="Calibri" w:hAnsi="Calibri" w:cs="Calibri"/>
          <w:sz w:val="24"/>
        </w:rPr>
      </w:pPr>
      <w:r w:rsidRPr="003826D6">
        <w:rPr>
          <w:rFonts w:ascii="Calibri" w:hAnsi="Calibri" w:cs="Calibri"/>
          <w:sz w:val="24"/>
        </w:rPr>
        <w:t>Wykonawcy, składając oferty dodatkowe, nie mogą oferować cen lub kosztów wyższych niż zaoferowane w uprzednio złożonych przez nich ofertach.</w:t>
      </w:r>
    </w:p>
    <w:bookmarkEnd w:id="3"/>
    <w:p w14:paraId="7582762F" w14:textId="77777777" w:rsidR="00961E53" w:rsidRPr="003826D6" w:rsidRDefault="00961E53" w:rsidP="00365F2E">
      <w:pPr>
        <w:spacing w:line="360" w:lineRule="auto"/>
        <w:ind w:left="709"/>
        <w:rPr>
          <w:rFonts w:ascii="Calibri" w:hAnsi="Calibri" w:cs="Calibri"/>
          <w:sz w:val="24"/>
        </w:rPr>
      </w:pPr>
    </w:p>
    <w:p w14:paraId="28FCE96E" w14:textId="77777777" w:rsidR="00FC5E4A" w:rsidRPr="00BC786C" w:rsidRDefault="006F5702" w:rsidP="00365F2E">
      <w:pPr>
        <w:numPr>
          <w:ilvl w:val="0"/>
          <w:numId w:val="8"/>
        </w:numPr>
        <w:spacing w:line="360" w:lineRule="auto"/>
        <w:ind w:left="426" w:hanging="426"/>
        <w:rPr>
          <w:rFonts w:ascii="Calibri" w:hAnsi="Calibri" w:cs="Calibri"/>
          <w:b/>
          <w:color w:val="auto"/>
          <w:sz w:val="24"/>
        </w:rPr>
      </w:pPr>
      <w:r w:rsidRPr="00BC786C">
        <w:rPr>
          <w:rFonts w:ascii="Calibri" w:hAnsi="Calibri" w:cs="Calibri"/>
          <w:b/>
          <w:color w:val="auto"/>
          <w:sz w:val="24"/>
        </w:rPr>
        <w:t>Informacje dotyczące zabezpieczenia należytego wykonania umowy</w:t>
      </w:r>
    </w:p>
    <w:p w14:paraId="0993DA49" w14:textId="77777777" w:rsidR="00F56B64" w:rsidRPr="00F56B64" w:rsidRDefault="00F56B64" w:rsidP="00365F2E">
      <w:pPr>
        <w:numPr>
          <w:ilvl w:val="0"/>
          <w:numId w:val="21"/>
        </w:numPr>
        <w:spacing w:line="360" w:lineRule="auto"/>
        <w:ind w:left="709" w:hanging="283"/>
        <w:rPr>
          <w:rFonts w:ascii="Calibri" w:hAnsi="Calibri" w:cs="Calibri"/>
          <w:sz w:val="24"/>
        </w:rPr>
      </w:pPr>
      <w:r w:rsidRPr="00F56B64">
        <w:rPr>
          <w:rFonts w:ascii="Calibri" w:hAnsi="Calibri" w:cs="Calibri"/>
          <w:sz w:val="24"/>
        </w:rPr>
        <w:t>Zamawiający</w:t>
      </w:r>
      <w:r>
        <w:rPr>
          <w:rFonts w:ascii="Calibri" w:hAnsi="Calibri" w:cs="Calibri"/>
          <w:sz w:val="24"/>
        </w:rPr>
        <w:t xml:space="preserve"> </w:t>
      </w:r>
      <w:r w:rsidRPr="00F56B64">
        <w:rPr>
          <w:rFonts w:ascii="Calibri" w:hAnsi="Calibri" w:cs="Calibri"/>
          <w:sz w:val="24"/>
        </w:rPr>
        <w:t xml:space="preserve">będzie żądał od Wykonawcy, którego oferta zostanie wybrana jako najkorzystniejsza, wniesienia najpóźniej w dniu podpisania umowy zabezpieczenia należytego wykonania umowy w wysokości </w:t>
      </w:r>
      <w:r w:rsidRPr="00F56B64">
        <w:rPr>
          <w:rFonts w:ascii="Calibri" w:hAnsi="Calibri" w:cs="Calibri"/>
          <w:color w:val="auto"/>
          <w:sz w:val="24"/>
        </w:rPr>
        <w:t>5 % wartości umowy.</w:t>
      </w:r>
    </w:p>
    <w:p w14:paraId="0829D447" w14:textId="77777777" w:rsidR="00F56B64" w:rsidRPr="00F56B64" w:rsidRDefault="00F56B64" w:rsidP="00365F2E">
      <w:pPr>
        <w:numPr>
          <w:ilvl w:val="0"/>
          <w:numId w:val="21"/>
        </w:numPr>
        <w:spacing w:line="360" w:lineRule="auto"/>
        <w:ind w:left="709" w:hanging="283"/>
        <w:rPr>
          <w:rFonts w:ascii="Calibri" w:hAnsi="Calibri" w:cs="Calibri"/>
          <w:sz w:val="24"/>
        </w:rPr>
      </w:pPr>
      <w:r w:rsidRPr="00F56B64">
        <w:rPr>
          <w:rFonts w:ascii="Calibri" w:hAnsi="Calibri" w:cs="Calibri"/>
          <w:sz w:val="24"/>
        </w:rPr>
        <w:t xml:space="preserve">Zabezpieczenie może być wniesione, według wyboru Wykonawcy, w jednej lub w kilku następujących formach: </w:t>
      </w:r>
    </w:p>
    <w:p w14:paraId="47C14C48" w14:textId="77777777" w:rsidR="00F56B64" w:rsidRPr="00F56B64" w:rsidRDefault="00F56B64" w:rsidP="00365F2E">
      <w:pPr>
        <w:spacing w:line="360" w:lineRule="auto"/>
        <w:ind w:left="709"/>
        <w:rPr>
          <w:rFonts w:ascii="Calibri" w:hAnsi="Calibri" w:cs="Calibri"/>
          <w:sz w:val="24"/>
        </w:rPr>
      </w:pPr>
      <w:r w:rsidRPr="00F56B64">
        <w:rPr>
          <w:rFonts w:ascii="Calibri" w:hAnsi="Calibri" w:cs="Calibri"/>
          <w:sz w:val="24"/>
        </w:rPr>
        <w:t xml:space="preserve">1) pieniądzu; </w:t>
      </w:r>
    </w:p>
    <w:p w14:paraId="5D98519A" w14:textId="77777777" w:rsidR="00F56B64" w:rsidRPr="00F56B64" w:rsidRDefault="00F56B64" w:rsidP="00365F2E">
      <w:pPr>
        <w:spacing w:line="360" w:lineRule="auto"/>
        <w:ind w:left="709"/>
        <w:rPr>
          <w:rFonts w:ascii="Calibri" w:hAnsi="Calibri" w:cs="Calibri"/>
          <w:sz w:val="24"/>
        </w:rPr>
      </w:pPr>
      <w:r w:rsidRPr="00F56B64">
        <w:rPr>
          <w:rFonts w:ascii="Calibri" w:hAnsi="Calibri" w:cs="Calibri"/>
          <w:sz w:val="24"/>
        </w:rPr>
        <w:t xml:space="preserve">2) poręczeniach bankowych lub poręczeniach spółdzielczej kasy oszczędnościowo-kredytowej, z tym że zobowiązanie kasy jest zawsze zobowiązaniem pieniężnym; </w:t>
      </w:r>
    </w:p>
    <w:p w14:paraId="377F6CEB" w14:textId="77777777" w:rsidR="00F56B64" w:rsidRPr="00F56B64" w:rsidRDefault="00F56B64" w:rsidP="00365F2E">
      <w:pPr>
        <w:spacing w:line="360" w:lineRule="auto"/>
        <w:ind w:left="709"/>
        <w:rPr>
          <w:rFonts w:ascii="Calibri" w:hAnsi="Calibri" w:cs="Calibri"/>
          <w:sz w:val="24"/>
        </w:rPr>
      </w:pPr>
      <w:r w:rsidRPr="00F56B64">
        <w:rPr>
          <w:rFonts w:ascii="Calibri" w:hAnsi="Calibri" w:cs="Calibri"/>
          <w:sz w:val="24"/>
        </w:rPr>
        <w:t xml:space="preserve">3) gwarancjach bankowych; </w:t>
      </w:r>
    </w:p>
    <w:p w14:paraId="2E824365" w14:textId="77777777" w:rsidR="00F56B64" w:rsidRPr="00F56B64" w:rsidRDefault="00F56B64" w:rsidP="00365F2E">
      <w:pPr>
        <w:spacing w:line="360" w:lineRule="auto"/>
        <w:ind w:left="709"/>
        <w:rPr>
          <w:rFonts w:ascii="Calibri" w:hAnsi="Calibri" w:cs="Calibri"/>
          <w:sz w:val="24"/>
        </w:rPr>
      </w:pPr>
      <w:r w:rsidRPr="00F56B64">
        <w:rPr>
          <w:rFonts w:ascii="Calibri" w:hAnsi="Calibri" w:cs="Calibri"/>
          <w:sz w:val="24"/>
        </w:rPr>
        <w:t xml:space="preserve">4) gwarancjach ubezpieczeniowych; </w:t>
      </w:r>
    </w:p>
    <w:p w14:paraId="5660533B" w14:textId="77777777" w:rsidR="00F56B64" w:rsidRPr="00F56B64" w:rsidRDefault="00F56B64" w:rsidP="00365F2E">
      <w:pPr>
        <w:spacing w:line="360" w:lineRule="auto"/>
        <w:ind w:left="709"/>
        <w:rPr>
          <w:rFonts w:ascii="Calibri" w:hAnsi="Calibri" w:cs="Calibri"/>
          <w:sz w:val="24"/>
        </w:rPr>
      </w:pPr>
      <w:r w:rsidRPr="00F56B64">
        <w:rPr>
          <w:rFonts w:ascii="Calibri" w:hAnsi="Calibri" w:cs="Calibri"/>
          <w:sz w:val="24"/>
        </w:rPr>
        <w:t xml:space="preserve">5) poręczeniach udzielanych przez podmioty, o których mowa w art. 6b ust. 5 pkt 2 ustawy </w:t>
      </w:r>
      <w:r w:rsidRPr="00F56B64">
        <w:rPr>
          <w:rFonts w:ascii="Calibri" w:hAnsi="Calibri" w:cs="Calibri"/>
          <w:sz w:val="24"/>
        </w:rPr>
        <w:br/>
        <w:t>z dnia 9 listopada 2000 r. o utworzeniu Polskiej Agencji Rozwoju Przedsiębiorczości (</w:t>
      </w:r>
      <w:proofErr w:type="spellStart"/>
      <w:r w:rsidRPr="00F56B64">
        <w:rPr>
          <w:rFonts w:ascii="Calibri" w:hAnsi="Calibri" w:cs="Calibri"/>
          <w:sz w:val="24"/>
        </w:rPr>
        <w:t>t.j</w:t>
      </w:r>
      <w:proofErr w:type="spellEnd"/>
      <w:r w:rsidRPr="00F56B64">
        <w:rPr>
          <w:rFonts w:ascii="Calibri" w:hAnsi="Calibri" w:cs="Calibri"/>
          <w:sz w:val="24"/>
        </w:rPr>
        <w:t>. Dz. U. z 2024 r. poz. 419 ze zm.).</w:t>
      </w:r>
    </w:p>
    <w:p w14:paraId="4865DA98" w14:textId="77777777" w:rsidR="00F56B64" w:rsidRPr="00F56B64" w:rsidRDefault="00F56B64" w:rsidP="00365F2E">
      <w:pPr>
        <w:numPr>
          <w:ilvl w:val="0"/>
          <w:numId w:val="21"/>
        </w:numPr>
        <w:spacing w:line="360" w:lineRule="auto"/>
        <w:ind w:left="709" w:hanging="283"/>
        <w:rPr>
          <w:rFonts w:ascii="Calibri" w:hAnsi="Calibri" w:cs="Calibri"/>
          <w:b/>
          <w:color w:val="FF0000"/>
          <w:sz w:val="24"/>
        </w:rPr>
      </w:pPr>
      <w:r w:rsidRPr="00F56B64">
        <w:rPr>
          <w:rFonts w:ascii="Calibri" w:hAnsi="Calibri" w:cs="Calibri"/>
          <w:sz w:val="24"/>
          <w:lang w:eastAsia="ar-SA"/>
        </w:rPr>
        <w:t xml:space="preserve">Poręczenie lub gwarancja stanowiące formę zabezpieczenia należytego wykonania umowy winno zawierać stwierdzenie, że na pierwsze pisemne żądanie Zamawiającego wzywające do zapłaty kwoty z tytułu nienależytego wykonania umowy, zgodnie </w:t>
      </w:r>
      <w:r w:rsidRPr="00F56B64">
        <w:rPr>
          <w:rFonts w:ascii="Calibri" w:hAnsi="Calibri" w:cs="Calibri"/>
          <w:sz w:val="24"/>
          <w:lang w:eastAsia="ar-SA"/>
        </w:rPr>
        <w:br/>
        <w:t xml:space="preserve">z warunkami umowy, następuje jego </w:t>
      </w:r>
      <w:r w:rsidRPr="00F56B64">
        <w:rPr>
          <w:rFonts w:ascii="Calibri" w:hAnsi="Calibri" w:cs="Calibri"/>
          <w:sz w:val="24"/>
          <w:u w:val="single"/>
          <w:lang w:eastAsia="ar-SA"/>
        </w:rPr>
        <w:t>bezwarunkowa wypłata</w:t>
      </w:r>
      <w:r w:rsidRPr="00F56B64">
        <w:rPr>
          <w:rFonts w:ascii="Calibri" w:hAnsi="Calibri" w:cs="Calibri"/>
          <w:sz w:val="24"/>
          <w:lang w:eastAsia="ar-SA"/>
        </w:rPr>
        <w:t xml:space="preserve"> (bez jakichkolwiek zastrzeżeń gwaranta/poręczyciela w treści dokumentu w stosunku do Zamawiającego) do wysokości </w:t>
      </w:r>
      <w:r w:rsidRPr="00F56B64">
        <w:rPr>
          <w:rFonts w:ascii="Calibri" w:hAnsi="Calibri" w:cs="Calibri"/>
          <w:sz w:val="24"/>
          <w:lang w:eastAsia="ar-SA"/>
        </w:rPr>
        <w:lastRenderedPageBreak/>
        <w:t xml:space="preserve">sumy gwarancyjnej. </w:t>
      </w:r>
      <w:r w:rsidRPr="00F56B64">
        <w:rPr>
          <w:rFonts w:ascii="Calibri" w:hAnsi="Calibri" w:cs="Calibri"/>
          <w:b/>
          <w:sz w:val="24"/>
          <w:lang w:eastAsia="ar-SA"/>
        </w:rPr>
        <w:t>Jako Beneficjenta należy wpisać Skarb Państwa - Komendant Stołeczny Policji.</w:t>
      </w:r>
    </w:p>
    <w:p w14:paraId="0A383B5F" w14:textId="77777777" w:rsidR="00BC786C" w:rsidRPr="00BC786C" w:rsidRDefault="00BC786C" w:rsidP="00365F2E">
      <w:pPr>
        <w:numPr>
          <w:ilvl w:val="0"/>
          <w:numId w:val="21"/>
        </w:numPr>
        <w:spacing w:line="360" w:lineRule="auto"/>
        <w:ind w:left="709" w:hanging="283"/>
        <w:rPr>
          <w:rFonts w:ascii="Calibri" w:hAnsi="Calibri" w:cs="Calibri"/>
          <w:b/>
          <w:color w:val="FF0000"/>
          <w:sz w:val="24"/>
        </w:rPr>
      </w:pPr>
      <w:r w:rsidRPr="00BC786C">
        <w:rPr>
          <w:rFonts w:ascii="Calibri" w:hAnsi="Calibri" w:cs="Calibri"/>
          <w:sz w:val="24"/>
          <w:lang w:eastAsia="ar-SA"/>
        </w:rPr>
        <w:t>Zamawiający dokona zwrotu zabezpieczenia należytego wykonania umowy odpowiednio:</w:t>
      </w:r>
    </w:p>
    <w:p w14:paraId="067FE319" w14:textId="3828A46A" w:rsidR="00F56B64" w:rsidRPr="00BC786C" w:rsidRDefault="00F56B64" w:rsidP="00365F2E">
      <w:pPr>
        <w:spacing w:line="360" w:lineRule="auto"/>
        <w:ind w:left="709"/>
        <w:rPr>
          <w:rFonts w:ascii="Arial" w:hAnsi="Arial"/>
          <w:b/>
          <w:color w:val="FF0000"/>
          <w:sz w:val="24"/>
        </w:rPr>
      </w:pPr>
      <w:r w:rsidRPr="00BC786C">
        <w:rPr>
          <w:rStyle w:val="Domylnaczcionkaakapitu5"/>
          <w:rFonts w:ascii="Calibri" w:hAnsi="Calibri" w:cs="Calibri"/>
          <w:sz w:val="24"/>
        </w:rPr>
        <w:t xml:space="preserve">1) </w:t>
      </w:r>
      <w:r w:rsidRPr="00BC786C">
        <w:rPr>
          <w:rFonts w:ascii="Calibri" w:hAnsi="Calibri" w:cs="Calibri"/>
          <w:sz w:val="24"/>
        </w:rPr>
        <w:t>70% kwoty zabezpieczenia należytego wykonania umowy, w terminie 30 dni od dnia wykonania umowy i uznania przez Zamawiającego za należycie wykonaną.</w:t>
      </w:r>
    </w:p>
    <w:p w14:paraId="7337DC71" w14:textId="5AFC28C7" w:rsidR="00F56B64" w:rsidRPr="00F56B64" w:rsidRDefault="00F56B64" w:rsidP="00365F2E">
      <w:pPr>
        <w:spacing w:line="360" w:lineRule="auto"/>
        <w:ind w:left="709"/>
        <w:rPr>
          <w:rFonts w:ascii="Calibri" w:hAnsi="Calibri" w:cs="Calibri"/>
          <w:sz w:val="24"/>
        </w:rPr>
      </w:pPr>
      <w:r w:rsidRPr="00F56B64">
        <w:rPr>
          <w:rFonts w:ascii="Calibri" w:hAnsi="Calibri" w:cs="Calibri"/>
          <w:sz w:val="24"/>
        </w:rPr>
        <w:t xml:space="preserve">2) 30% kwoty zabezpieczenia zostanie zwrócone nie później niż w 15 dni po upływie okresu rękojmi. </w:t>
      </w:r>
    </w:p>
    <w:p w14:paraId="4110DB41" w14:textId="77777777" w:rsidR="00F56B64" w:rsidRPr="009B1275" w:rsidRDefault="00F56B64" w:rsidP="00365F2E">
      <w:pPr>
        <w:numPr>
          <w:ilvl w:val="0"/>
          <w:numId w:val="21"/>
        </w:numPr>
        <w:spacing w:line="360" w:lineRule="auto"/>
        <w:ind w:left="709" w:hanging="283"/>
        <w:rPr>
          <w:rFonts w:ascii="Calibri" w:hAnsi="Calibri" w:cs="Calibri"/>
          <w:color w:val="auto"/>
          <w:sz w:val="24"/>
        </w:rPr>
      </w:pPr>
      <w:r w:rsidRPr="00F56B64">
        <w:rPr>
          <w:rFonts w:ascii="Calibri" w:hAnsi="Calibri" w:cs="Calibri"/>
          <w:color w:val="auto"/>
          <w:sz w:val="24"/>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3EB81E5C" w14:textId="77777777" w:rsidR="006F5702" w:rsidRPr="003826D6" w:rsidRDefault="006F5702" w:rsidP="00365F2E">
      <w:pPr>
        <w:spacing w:line="360" w:lineRule="auto"/>
        <w:ind w:left="709"/>
        <w:rPr>
          <w:rFonts w:ascii="Calibri" w:hAnsi="Calibri" w:cs="Calibri"/>
          <w:color w:val="FF0000"/>
          <w:sz w:val="24"/>
        </w:rPr>
      </w:pPr>
    </w:p>
    <w:p w14:paraId="38718FC8" w14:textId="77777777" w:rsidR="006F5702" w:rsidRPr="003826D6" w:rsidRDefault="006F5702" w:rsidP="00365F2E">
      <w:pPr>
        <w:numPr>
          <w:ilvl w:val="0"/>
          <w:numId w:val="8"/>
        </w:numPr>
        <w:spacing w:line="360" w:lineRule="auto"/>
        <w:ind w:left="567" w:hanging="567"/>
        <w:textAlignment w:val="auto"/>
        <w:rPr>
          <w:rFonts w:ascii="Calibri" w:hAnsi="Calibri" w:cs="Calibri"/>
          <w:sz w:val="24"/>
        </w:rPr>
      </w:pPr>
      <w:r w:rsidRPr="003826D6">
        <w:rPr>
          <w:rFonts w:ascii="Calibri" w:hAnsi="Calibri" w:cs="Calibri"/>
          <w:b/>
          <w:sz w:val="24"/>
        </w:rPr>
        <w:t>Informacje o formalnościach, jakie muszą zostać dopełnione po wyborze oferty w celu zawarcia umowy w sprawie zamówienia publicznego</w:t>
      </w:r>
    </w:p>
    <w:p w14:paraId="77A5B5C2" w14:textId="77777777" w:rsidR="006F5702" w:rsidRPr="003826D6" w:rsidRDefault="006F5702" w:rsidP="00365F2E">
      <w:pPr>
        <w:numPr>
          <w:ilvl w:val="0"/>
          <w:numId w:val="22"/>
        </w:numPr>
        <w:spacing w:line="360" w:lineRule="auto"/>
        <w:ind w:left="709" w:hanging="283"/>
        <w:textAlignment w:val="auto"/>
        <w:rPr>
          <w:rFonts w:ascii="Calibri" w:hAnsi="Calibri" w:cs="Calibri"/>
          <w:sz w:val="24"/>
        </w:rPr>
      </w:pPr>
      <w:r w:rsidRPr="003826D6">
        <w:rPr>
          <w:rFonts w:ascii="Calibri" w:hAnsi="Calibri" w:cs="Calibri"/>
          <w:sz w:val="24"/>
        </w:rPr>
        <w:t>Jeżeli zostanie wybrana oferta Wykonawców wspólnie ubiegających się o udzielenie zamówienia, Zamawiający może żądać przed zawarciem umowy w sprawie zamówienia publicznego kopii umowy regulującej współpracę tych Wykonawców.</w:t>
      </w:r>
    </w:p>
    <w:p w14:paraId="2B3AC5F8" w14:textId="77777777" w:rsidR="006F5702" w:rsidRPr="003826D6" w:rsidRDefault="006F5702" w:rsidP="00365F2E">
      <w:pPr>
        <w:numPr>
          <w:ilvl w:val="0"/>
          <w:numId w:val="22"/>
        </w:numPr>
        <w:spacing w:line="360" w:lineRule="auto"/>
        <w:ind w:left="709" w:hanging="283"/>
        <w:textAlignment w:val="auto"/>
        <w:rPr>
          <w:rFonts w:ascii="Calibri" w:hAnsi="Calibri" w:cs="Calibri"/>
          <w:sz w:val="24"/>
        </w:rPr>
      </w:pPr>
      <w:r w:rsidRPr="003826D6">
        <w:rPr>
          <w:rFonts w:ascii="Calibri" w:hAnsi="Calibri" w:cs="Calibri"/>
          <w:sz w:val="24"/>
        </w:rPr>
        <w:t>Zamawiający powiadomi wybranego Wykonawcę o terminie podpisania umowy w sprawie zamówienia publicznego.</w:t>
      </w:r>
    </w:p>
    <w:p w14:paraId="08C9838E" w14:textId="77777777" w:rsidR="006E396D" w:rsidRPr="003826D6" w:rsidRDefault="006F5702" w:rsidP="00365F2E">
      <w:pPr>
        <w:numPr>
          <w:ilvl w:val="0"/>
          <w:numId w:val="22"/>
        </w:numPr>
        <w:spacing w:line="360" w:lineRule="auto"/>
        <w:ind w:left="709" w:hanging="283"/>
        <w:textAlignment w:val="auto"/>
        <w:rPr>
          <w:rFonts w:ascii="Calibri" w:hAnsi="Calibri" w:cs="Calibri"/>
          <w:sz w:val="24"/>
        </w:rPr>
      </w:pPr>
      <w:r w:rsidRPr="003826D6">
        <w:rPr>
          <w:rFonts w:ascii="Calibri" w:hAnsi="Calibri" w:cs="Calibri"/>
          <w:sz w:val="24"/>
        </w:rPr>
        <w:t xml:space="preserve">W przypadku gdy Wykonawca, którego oferta została wybrana jako najkorzystniejsza, uchyla się od zawarcia umowy w sprawie zamówienia publicznego lub nie wnosi wymaganego zabezpieczenia należytego wykonania umowy, </w:t>
      </w:r>
      <w:r w:rsidR="006E396D" w:rsidRPr="003826D6">
        <w:rPr>
          <w:rFonts w:ascii="Calibri" w:hAnsi="Calibri" w:cs="Calibri"/>
          <w:sz w:val="24"/>
        </w:rPr>
        <w:t>z</w:t>
      </w:r>
      <w:r w:rsidRPr="003826D6">
        <w:rPr>
          <w:rFonts w:ascii="Calibri" w:hAnsi="Calibri" w:cs="Calibri"/>
          <w:sz w:val="24"/>
        </w:rPr>
        <w:t xml:space="preserve">amawiający może dokonać ponownego badania i oceny ofert spośród ofert pozostałych w postępowaniu </w:t>
      </w:r>
      <w:r w:rsidR="006E396D" w:rsidRPr="003826D6">
        <w:rPr>
          <w:rFonts w:ascii="Calibri" w:hAnsi="Calibri" w:cs="Calibri"/>
          <w:sz w:val="24"/>
        </w:rPr>
        <w:t>W</w:t>
      </w:r>
      <w:r w:rsidRPr="003826D6">
        <w:rPr>
          <w:rFonts w:ascii="Calibri" w:hAnsi="Calibri" w:cs="Calibri"/>
          <w:sz w:val="24"/>
        </w:rPr>
        <w:t>ykonawców oraz wybrać najkorzystniejszą ofertę albo unieważnić postępowanie.</w:t>
      </w:r>
    </w:p>
    <w:p w14:paraId="35C88480" w14:textId="77777777" w:rsidR="006E396D" w:rsidRPr="003826D6" w:rsidRDefault="006F5702" w:rsidP="00365F2E">
      <w:pPr>
        <w:numPr>
          <w:ilvl w:val="0"/>
          <w:numId w:val="22"/>
        </w:numPr>
        <w:spacing w:line="360" w:lineRule="auto"/>
        <w:ind w:left="709" w:hanging="283"/>
        <w:textAlignment w:val="auto"/>
        <w:rPr>
          <w:rFonts w:ascii="Calibri" w:hAnsi="Calibri" w:cs="Calibri"/>
          <w:sz w:val="24"/>
        </w:rPr>
      </w:pPr>
      <w:r w:rsidRPr="003826D6">
        <w:rPr>
          <w:rFonts w:ascii="Calibri" w:hAnsi="Calibri" w:cs="Calibri"/>
          <w:sz w:val="24"/>
        </w:rPr>
        <w:t xml:space="preserve">Przed podpisaniem umowy </w:t>
      </w:r>
      <w:r w:rsidR="006E396D" w:rsidRPr="003826D6">
        <w:rPr>
          <w:rFonts w:ascii="Calibri" w:hAnsi="Calibri" w:cs="Calibri"/>
          <w:sz w:val="24"/>
        </w:rPr>
        <w:t>w</w:t>
      </w:r>
      <w:r w:rsidRPr="003826D6">
        <w:rPr>
          <w:rFonts w:ascii="Calibri" w:hAnsi="Calibri" w:cs="Calibri"/>
          <w:sz w:val="24"/>
        </w:rPr>
        <w:t xml:space="preserve">ybrany </w:t>
      </w:r>
      <w:r w:rsidR="006E396D" w:rsidRPr="003826D6">
        <w:rPr>
          <w:rFonts w:ascii="Calibri" w:hAnsi="Calibri" w:cs="Calibri"/>
          <w:sz w:val="24"/>
        </w:rPr>
        <w:t>W</w:t>
      </w:r>
      <w:r w:rsidRPr="003826D6">
        <w:rPr>
          <w:rFonts w:ascii="Calibri" w:hAnsi="Calibri" w:cs="Calibri"/>
          <w:sz w:val="24"/>
        </w:rPr>
        <w:t xml:space="preserve">ykonawca przekaże </w:t>
      </w:r>
      <w:r w:rsidR="006E396D" w:rsidRPr="003826D6">
        <w:rPr>
          <w:rFonts w:ascii="Calibri" w:hAnsi="Calibri" w:cs="Calibri"/>
          <w:sz w:val="24"/>
        </w:rPr>
        <w:t>Z</w:t>
      </w:r>
      <w:r w:rsidRPr="003826D6">
        <w:rPr>
          <w:rFonts w:ascii="Calibri" w:hAnsi="Calibri" w:cs="Calibri"/>
          <w:sz w:val="24"/>
        </w:rPr>
        <w:t xml:space="preserve">amawiającemu informacje niezbędne do wpisania do treści umowy (np. imiona i nazwiska upoważnionych osób, które będą reprezentować </w:t>
      </w:r>
      <w:r w:rsidR="006E396D" w:rsidRPr="003826D6">
        <w:rPr>
          <w:rFonts w:ascii="Calibri" w:hAnsi="Calibri" w:cs="Calibri"/>
          <w:sz w:val="24"/>
        </w:rPr>
        <w:t>W</w:t>
      </w:r>
      <w:r w:rsidRPr="003826D6">
        <w:rPr>
          <w:rFonts w:ascii="Calibri" w:hAnsi="Calibri" w:cs="Calibri"/>
          <w:sz w:val="24"/>
        </w:rPr>
        <w:t>ykonawcę przy podpisaniu umowy).</w:t>
      </w:r>
    </w:p>
    <w:p w14:paraId="688FF8E4" w14:textId="11BC3D4F" w:rsidR="00565DD0" w:rsidRPr="003826D6" w:rsidRDefault="00565DD0" w:rsidP="00365F2E">
      <w:pPr>
        <w:numPr>
          <w:ilvl w:val="0"/>
          <w:numId w:val="22"/>
        </w:numPr>
        <w:spacing w:line="360" w:lineRule="auto"/>
        <w:ind w:left="709" w:hanging="283"/>
        <w:textAlignment w:val="auto"/>
        <w:rPr>
          <w:rFonts w:ascii="Calibri" w:hAnsi="Calibri" w:cs="Calibri"/>
          <w:sz w:val="24"/>
        </w:rPr>
      </w:pPr>
      <w:bookmarkStart w:id="4" w:name="_Hlk164931542"/>
      <w:r w:rsidRPr="003826D6">
        <w:rPr>
          <w:rFonts w:ascii="Calibri" w:hAnsi="Calibri" w:cs="Calibri"/>
          <w:sz w:val="24"/>
        </w:rPr>
        <w:t xml:space="preserve">Przed </w:t>
      </w:r>
      <w:r w:rsidRPr="00F56B64">
        <w:rPr>
          <w:rFonts w:ascii="Calibri" w:hAnsi="Calibri" w:cs="Calibri"/>
          <w:sz w:val="24"/>
        </w:rPr>
        <w:t xml:space="preserve">zawarciem umowy Wykonawca wypełni, podpisze i dostarczy oświadczenie RODO, którego wzór stanowi załącznik nr </w:t>
      </w:r>
      <w:r w:rsidR="002302C5" w:rsidRPr="00F56B64">
        <w:rPr>
          <w:rFonts w:ascii="Calibri" w:hAnsi="Calibri" w:cs="Calibri"/>
          <w:sz w:val="24"/>
        </w:rPr>
        <w:t>4</w:t>
      </w:r>
      <w:r w:rsidRPr="00F56B64">
        <w:rPr>
          <w:rFonts w:ascii="Calibri" w:hAnsi="Calibri" w:cs="Calibri"/>
          <w:sz w:val="24"/>
        </w:rPr>
        <w:t xml:space="preserve"> do umowy</w:t>
      </w:r>
      <w:bookmarkEnd w:id="4"/>
      <w:r w:rsidR="00C872AC">
        <w:rPr>
          <w:rFonts w:ascii="Calibri" w:hAnsi="Calibri" w:cs="Calibri"/>
          <w:sz w:val="24"/>
        </w:rPr>
        <w:t xml:space="preserve"> – jeśli dotyczy.</w:t>
      </w:r>
    </w:p>
    <w:p w14:paraId="764C2D39" w14:textId="77777777" w:rsidR="006E396D" w:rsidRPr="003826D6" w:rsidRDefault="006E396D" w:rsidP="00365F2E">
      <w:pPr>
        <w:spacing w:line="360" w:lineRule="auto"/>
        <w:ind w:left="709"/>
        <w:textAlignment w:val="auto"/>
        <w:rPr>
          <w:rFonts w:ascii="Calibri" w:hAnsi="Calibri" w:cs="Calibri"/>
          <w:sz w:val="24"/>
        </w:rPr>
      </w:pPr>
    </w:p>
    <w:p w14:paraId="636FE136" w14:textId="77777777" w:rsidR="006E396D" w:rsidRPr="003826D6" w:rsidRDefault="006E396D" w:rsidP="00365F2E">
      <w:pPr>
        <w:numPr>
          <w:ilvl w:val="0"/>
          <w:numId w:val="8"/>
        </w:numPr>
        <w:spacing w:line="360" w:lineRule="auto"/>
        <w:ind w:left="426" w:hanging="426"/>
        <w:rPr>
          <w:rFonts w:ascii="Calibri" w:hAnsi="Calibri" w:cs="Calibri"/>
          <w:b/>
          <w:sz w:val="24"/>
        </w:rPr>
      </w:pPr>
      <w:r w:rsidRPr="003826D6">
        <w:rPr>
          <w:rFonts w:ascii="Calibri" w:hAnsi="Calibri" w:cs="Calibri"/>
          <w:b/>
          <w:sz w:val="24"/>
        </w:rPr>
        <w:t>Pouczenie o środkach ochrony prawnej przysługujących Wykonawcy</w:t>
      </w:r>
    </w:p>
    <w:p w14:paraId="561FB80C" w14:textId="77777777" w:rsidR="006E396D" w:rsidRPr="003826D6" w:rsidRDefault="006E396D" w:rsidP="00365F2E">
      <w:pPr>
        <w:spacing w:line="360" w:lineRule="auto"/>
        <w:ind w:left="720"/>
        <w:rPr>
          <w:rFonts w:ascii="Calibri" w:hAnsi="Calibri" w:cs="Calibri"/>
          <w:sz w:val="24"/>
        </w:rPr>
      </w:pPr>
      <w:r w:rsidRPr="003826D6">
        <w:rPr>
          <w:rFonts w:ascii="Calibri" w:hAnsi="Calibri" w:cs="Calibri"/>
          <w:sz w:val="24"/>
        </w:rPr>
        <w:t xml:space="preserve">Wykonawcy oraz innemu podmiotowi, jeżeli ma lub miał interes w uzyskaniu zamówienia oraz poniósł lub może ponieść szkodę w wyniku naruszenia przez Zamawiającego przepisów </w:t>
      </w:r>
      <w:r w:rsidR="00705136" w:rsidRPr="003826D6">
        <w:rPr>
          <w:rFonts w:ascii="Calibri" w:hAnsi="Calibri" w:cs="Calibri"/>
          <w:sz w:val="24"/>
        </w:rPr>
        <w:t>u</w:t>
      </w:r>
      <w:r w:rsidRPr="003826D6">
        <w:rPr>
          <w:rFonts w:ascii="Calibri" w:hAnsi="Calibri" w:cs="Calibri"/>
          <w:sz w:val="24"/>
        </w:rPr>
        <w:t xml:space="preserve">stawy, przysługują środki ochrony prawnej określone w dziale IX </w:t>
      </w:r>
      <w:r w:rsidR="00705136" w:rsidRPr="003826D6">
        <w:rPr>
          <w:rFonts w:ascii="Calibri" w:hAnsi="Calibri" w:cs="Calibri"/>
          <w:sz w:val="24"/>
        </w:rPr>
        <w:t>u</w:t>
      </w:r>
      <w:r w:rsidRPr="003826D6">
        <w:rPr>
          <w:rFonts w:ascii="Calibri" w:hAnsi="Calibri" w:cs="Calibri"/>
          <w:sz w:val="24"/>
        </w:rPr>
        <w:t>stawy.</w:t>
      </w:r>
    </w:p>
    <w:p w14:paraId="19E47FA0" w14:textId="77777777" w:rsidR="006E396D" w:rsidRPr="003826D6" w:rsidRDefault="006E396D" w:rsidP="00365F2E">
      <w:pPr>
        <w:spacing w:line="360" w:lineRule="auto"/>
        <w:ind w:left="709" w:hanging="283"/>
        <w:rPr>
          <w:rFonts w:ascii="Calibri" w:hAnsi="Calibri" w:cs="Calibri"/>
          <w:sz w:val="24"/>
        </w:rPr>
      </w:pPr>
    </w:p>
    <w:p w14:paraId="6E00D9BD" w14:textId="77777777" w:rsidR="006E396D" w:rsidRPr="003826D6" w:rsidRDefault="006E396D" w:rsidP="00365F2E">
      <w:pPr>
        <w:numPr>
          <w:ilvl w:val="0"/>
          <w:numId w:val="8"/>
        </w:numPr>
        <w:spacing w:line="360" w:lineRule="auto"/>
        <w:ind w:left="426" w:hanging="426"/>
        <w:rPr>
          <w:rFonts w:ascii="Calibri" w:hAnsi="Calibri" w:cs="Calibri"/>
          <w:b/>
          <w:sz w:val="24"/>
        </w:rPr>
      </w:pPr>
      <w:r w:rsidRPr="003826D6">
        <w:rPr>
          <w:rFonts w:ascii="Calibri" w:hAnsi="Calibri" w:cs="Calibri"/>
          <w:b/>
          <w:sz w:val="24"/>
        </w:rPr>
        <w:t>Klauzula informacyjna dotycząca przetwarzania danych osobowych</w:t>
      </w:r>
    </w:p>
    <w:p w14:paraId="31AE25D7" w14:textId="77777777" w:rsidR="006E396D" w:rsidRPr="003826D6" w:rsidRDefault="006E396D" w:rsidP="00365F2E">
      <w:pPr>
        <w:spacing w:line="360" w:lineRule="auto"/>
        <w:ind w:left="709"/>
        <w:rPr>
          <w:rFonts w:ascii="Calibri" w:eastAsia="Times New Roman" w:hAnsi="Calibri" w:cs="Calibri"/>
          <w:sz w:val="24"/>
          <w:lang w:eastAsia="pl-PL"/>
        </w:rPr>
      </w:pPr>
      <w:r w:rsidRPr="003826D6">
        <w:rPr>
          <w:rFonts w:ascii="Calibri" w:eastAsia="Times New Roman" w:hAnsi="Calibri" w:cs="Calibri"/>
          <w:sz w:val="24"/>
          <w:lang w:eastAsia="pl-PL"/>
        </w:rPr>
        <w:t xml:space="preserve">Zgodnie z art. 13 ust. 1 i 2 </w:t>
      </w:r>
      <w:r w:rsidRPr="003826D6">
        <w:rPr>
          <w:rFonts w:ascii="Calibri" w:hAnsi="Calibri" w:cs="Calibri"/>
          <w:sz w:val="24"/>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(tj. Dz. Urz. UE L 119 z 04.05.2016 r., str. 1), zwanym </w:t>
      </w:r>
      <w:r w:rsidRPr="003826D6">
        <w:rPr>
          <w:rFonts w:ascii="Calibri" w:eastAsia="Times New Roman" w:hAnsi="Calibri" w:cs="Calibri"/>
          <w:sz w:val="24"/>
          <w:lang w:eastAsia="pl-PL"/>
        </w:rPr>
        <w:t xml:space="preserve">dalej „RODO”, Zamawiający informuje, że: </w:t>
      </w:r>
    </w:p>
    <w:p w14:paraId="00EE7E74" w14:textId="77777777" w:rsidR="006E396D" w:rsidRPr="003826D6" w:rsidRDefault="006E396D" w:rsidP="00365F2E">
      <w:pPr>
        <w:numPr>
          <w:ilvl w:val="1"/>
          <w:numId w:val="6"/>
        </w:numPr>
        <w:tabs>
          <w:tab w:val="num" w:pos="992"/>
        </w:tabs>
        <w:spacing w:line="360" w:lineRule="auto"/>
        <w:ind w:left="992" w:hanging="283"/>
        <w:rPr>
          <w:rFonts w:ascii="Calibri" w:eastAsia="Times New Roman" w:hAnsi="Calibri" w:cs="Calibri"/>
          <w:sz w:val="24"/>
          <w:lang w:eastAsia="pl-PL"/>
        </w:rPr>
      </w:pPr>
      <w:r w:rsidRPr="003826D6">
        <w:rPr>
          <w:rFonts w:ascii="Calibri" w:eastAsia="Times New Roman" w:hAnsi="Calibri" w:cs="Calibri"/>
          <w:sz w:val="24"/>
          <w:lang w:eastAsia="pl-PL"/>
        </w:rPr>
        <w:t>administratorem Pani/Pana danych osobowych jest Komendant Stołeczny Policji;</w:t>
      </w:r>
    </w:p>
    <w:p w14:paraId="5875D758" w14:textId="77777777" w:rsidR="006E396D" w:rsidRPr="003826D6" w:rsidRDefault="006E396D" w:rsidP="00365F2E">
      <w:pPr>
        <w:numPr>
          <w:ilvl w:val="1"/>
          <w:numId w:val="6"/>
        </w:numPr>
        <w:tabs>
          <w:tab w:val="num" w:pos="992"/>
        </w:tabs>
        <w:spacing w:line="360" w:lineRule="auto"/>
        <w:ind w:left="992" w:hanging="283"/>
        <w:rPr>
          <w:rFonts w:ascii="Calibri" w:eastAsia="Times New Roman" w:hAnsi="Calibri" w:cs="Calibri"/>
          <w:sz w:val="24"/>
          <w:lang w:eastAsia="pl-PL"/>
        </w:rPr>
      </w:pPr>
      <w:r w:rsidRPr="003826D6">
        <w:rPr>
          <w:rFonts w:ascii="Calibri" w:eastAsia="Times New Roman" w:hAnsi="Calibri" w:cs="Calibri"/>
          <w:sz w:val="24"/>
          <w:lang w:eastAsia="pl-PL"/>
        </w:rPr>
        <w:t>nadzór nad prawidłowym przetwarzaniem danych osobowych sprawuje inspektor ochrony danych osobowych:</w:t>
      </w:r>
    </w:p>
    <w:p w14:paraId="3BD33572" w14:textId="77777777" w:rsidR="006E396D" w:rsidRPr="003826D6" w:rsidRDefault="006E396D" w:rsidP="00365F2E">
      <w:pPr>
        <w:spacing w:line="360" w:lineRule="auto"/>
        <w:ind w:left="283" w:firstLine="709"/>
        <w:rPr>
          <w:rFonts w:ascii="Calibri" w:eastAsia="Times New Roman" w:hAnsi="Calibri" w:cs="Calibri"/>
          <w:sz w:val="24"/>
          <w:lang w:eastAsia="pl-PL"/>
        </w:rPr>
      </w:pPr>
      <w:r w:rsidRPr="003826D6">
        <w:rPr>
          <w:rFonts w:ascii="Calibri" w:eastAsia="Times New Roman" w:hAnsi="Calibri" w:cs="Calibri"/>
          <w:sz w:val="24"/>
          <w:lang w:eastAsia="pl-PL"/>
        </w:rPr>
        <w:t>adres: ul. Nowolipie 2, 00-150 Warszawa;</w:t>
      </w:r>
    </w:p>
    <w:p w14:paraId="30B619A0" w14:textId="77777777" w:rsidR="006E396D" w:rsidRPr="003826D6" w:rsidRDefault="007D7178" w:rsidP="00365F2E">
      <w:pPr>
        <w:spacing w:line="360" w:lineRule="auto"/>
        <w:ind w:left="283" w:firstLine="709"/>
        <w:rPr>
          <w:rFonts w:ascii="Calibri" w:eastAsia="Times New Roman" w:hAnsi="Calibri" w:cs="Calibri"/>
          <w:sz w:val="24"/>
          <w:lang w:val="de-DE" w:eastAsia="pl-PL"/>
        </w:rPr>
      </w:pPr>
      <w:proofErr w:type="spellStart"/>
      <w:r w:rsidRPr="003826D6">
        <w:rPr>
          <w:rFonts w:ascii="Calibri" w:eastAsia="Times New Roman" w:hAnsi="Calibri" w:cs="Calibri"/>
          <w:sz w:val="24"/>
          <w:lang w:val="de-DE" w:eastAsia="pl-PL"/>
        </w:rPr>
        <w:t>a</w:t>
      </w:r>
      <w:r w:rsidR="006E396D" w:rsidRPr="003826D6">
        <w:rPr>
          <w:rFonts w:ascii="Calibri" w:eastAsia="Times New Roman" w:hAnsi="Calibri" w:cs="Calibri"/>
          <w:sz w:val="24"/>
          <w:lang w:val="de-DE" w:eastAsia="pl-PL"/>
        </w:rPr>
        <w:t>dre</w:t>
      </w:r>
      <w:r w:rsidRPr="003826D6">
        <w:rPr>
          <w:rFonts w:ascii="Calibri" w:eastAsia="Times New Roman" w:hAnsi="Calibri" w:cs="Calibri"/>
          <w:sz w:val="24"/>
          <w:lang w:val="de-DE" w:eastAsia="pl-PL"/>
        </w:rPr>
        <w:t>s</w:t>
      </w:r>
      <w:proofErr w:type="spellEnd"/>
      <w:r w:rsidRPr="003826D6">
        <w:rPr>
          <w:rFonts w:ascii="Calibri" w:eastAsia="Times New Roman" w:hAnsi="Calibri" w:cs="Calibri"/>
          <w:sz w:val="24"/>
          <w:lang w:val="de-DE" w:eastAsia="pl-PL"/>
        </w:rPr>
        <w:t xml:space="preserve"> </w:t>
      </w:r>
      <w:proofErr w:type="spellStart"/>
      <w:r w:rsidR="006E396D" w:rsidRPr="003826D6">
        <w:rPr>
          <w:rFonts w:ascii="Calibri" w:eastAsia="Times New Roman" w:hAnsi="Calibri" w:cs="Calibri"/>
          <w:sz w:val="24"/>
          <w:lang w:val="de-DE" w:eastAsia="pl-PL"/>
        </w:rPr>
        <w:t>e-mail</w:t>
      </w:r>
      <w:proofErr w:type="spellEnd"/>
      <w:r w:rsidR="006E396D" w:rsidRPr="003826D6">
        <w:rPr>
          <w:rFonts w:ascii="Calibri" w:eastAsia="Times New Roman" w:hAnsi="Calibri" w:cs="Calibri"/>
          <w:sz w:val="24"/>
          <w:lang w:val="de-DE" w:eastAsia="pl-PL"/>
        </w:rPr>
        <w:t xml:space="preserve">: </w:t>
      </w:r>
      <w:hyperlink r:id="rId11" w:history="1">
        <w:r w:rsidRPr="003826D6">
          <w:rPr>
            <w:rStyle w:val="Hipercze"/>
            <w:rFonts w:ascii="Calibri" w:eastAsia="Times New Roman" w:hAnsi="Calibri" w:cs="Calibri"/>
            <w:sz w:val="24"/>
            <w:lang w:val="de-DE" w:eastAsia="pl-PL"/>
          </w:rPr>
          <w:t>iod@ksp.policja.gov.pl</w:t>
        </w:r>
      </w:hyperlink>
      <w:r w:rsidRPr="003826D6">
        <w:rPr>
          <w:rFonts w:ascii="Calibri" w:eastAsia="Times New Roman" w:hAnsi="Calibri" w:cs="Calibri"/>
          <w:sz w:val="24"/>
          <w:lang w:val="de-DE" w:eastAsia="pl-PL"/>
        </w:rPr>
        <w:t xml:space="preserve"> </w:t>
      </w:r>
    </w:p>
    <w:p w14:paraId="5501E657" w14:textId="086D09A6" w:rsidR="0092378D" w:rsidRPr="003826D6" w:rsidRDefault="006E396D" w:rsidP="00365F2E">
      <w:pPr>
        <w:numPr>
          <w:ilvl w:val="0"/>
          <w:numId w:val="5"/>
        </w:numPr>
        <w:tabs>
          <w:tab w:val="clear" w:pos="360"/>
        </w:tabs>
        <w:suppressAutoHyphens w:val="0"/>
        <w:spacing w:line="360" w:lineRule="auto"/>
        <w:ind w:left="1134" w:hanging="425"/>
        <w:textAlignment w:val="auto"/>
        <w:rPr>
          <w:rFonts w:ascii="Calibri" w:eastAsia="SimSun" w:hAnsi="Calibri" w:cs="Calibri"/>
          <w:kern w:val="0"/>
          <w:sz w:val="24"/>
          <w:lang w:bidi="ar-SA"/>
        </w:rPr>
      </w:pPr>
      <w:r w:rsidRPr="003826D6">
        <w:rPr>
          <w:rFonts w:ascii="Calibri" w:eastAsia="Times New Roman" w:hAnsi="Calibri" w:cs="Calibri"/>
          <w:sz w:val="24"/>
          <w:lang w:eastAsia="pl-PL"/>
        </w:rPr>
        <w:t>Pani/Pana dane osobowe przetwarzane będą na podstawie art. 6 ust. 1 lit. c</w:t>
      </w:r>
      <w:r w:rsidRPr="003826D6">
        <w:rPr>
          <w:rFonts w:ascii="Calibri" w:eastAsia="Times New Roman" w:hAnsi="Calibri" w:cs="Calibri"/>
          <w:i/>
          <w:sz w:val="24"/>
          <w:lang w:eastAsia="pl-PL"/>
        </w:rPr>
        <w:t xml:space="preserve"> </w:t>
      </w:r>
      <w:r w:rsidRPr="003826D6">
        <w:rPr>
          <w:rFonts w:ascii="Calibri" w:eastAsia="Times New Roman" w:hAnsi="Calibri" w:cs="Calibri"/>
          <w:sz w:val="24"/>
          <w:lang w:eastAsia="pl-PL"/>
        </w:rPr>
        <w:t xml:space="preserve">RODO </w:t>
      </w:r>
      <w:r w:rsidRPr="003826D6">
        <w:rPr>
          <w:rFonts w:ascii="Calibri" w:eastAsia="Times New Roman" w:hAnsi="Calibri" w:cs="Calibri"/>
          <w:sz w:val="24"/>
          <w:lang w:eastAsia="pl-PL"/>
        </w:rPr>
        <w:br/>
        <w:t xml:space="preserve">w celu </w:t>
      </w:r>
      <w:r w:rsidRPr="003826D6">
        <w:rPr>
          <w:rFonts w:ascii="Calibri" w:hAnsi="Calibri" w:cs="Calibri"/>
          <w:sz w:val="24"/>
        </w:rPr>
        <w:t xml:space="preserve">związanym z postępowaniem o udzielenie zamówienia publicznego prowadzonego w trybie </w:t>
      </w:r>
      <w:r w:rsidR="007D7178" w:rsidRPr="003826D6">
        <w:rPr>
          <w:rFonts w:ascii="Calibri" w:hAnsi="Calibri" w:cs="Calibri"/>
          <w:sz w:val="24"/>
        </w:rPr>
        <w:t>podstawowym</w:t>
      </w:r>
      <w:r w:rsidRPr="003826D6">
        <w:rPr>
          <w:rFonts w:ascii="Calibri" w:hAnsi="Calibri" w:cs="Calibri"/>
          <w:sz w:val="24"/>
        </w:rPr>
        <w:t xml:space="preserve"> na</w:t>
      </w:r>
      <w:r w:rsidRPr="003826D6">
        <w:rPr>
          <w:rFonts w:ascii="Calibri" w:eastAsia="SimSun" w:hAnsi="Calibri" w:cs="Calibri"/>
          <w:b/>
          <w:color w:val="auto"/>
          <w:kern w:val="0"/>
          <w:sz w:val="24"/>
          <w:lang w:bidi="ar-SA"/>
        </w:rPr>
        <w:t xml:space="preserve"> </w:t>
      </w:r>
      <w:r w:rsidR="002302C5" w:rsidRPr="003826D6">
        <w:rPr>
          <w:rFonts w:ascii="Calibri" w:eastAsia="SimSun" w:hAnsi="Calibri" w:cs="Calibri"/>
          <w:b/>
          <w:color w:val="auto"/>
          <w:kern w:val="0"/>
          <w:sz w:val="24"/>
          <w:lang w:bidi="ar-SA"/>
        </w:rPr>
        <w:t xml:space="preserve">dostawę </w:t>
      </w:r>
      <w:r w:rsidR="00C872AC">
        <w:rPr>
          <w:rFonts w:ascii="Calibri" w:eastAsia="SimSun" w:hAnsi="Calibri" w:cs="Calibri"/>
          <w:b/>
          <w:color w:val="auto"/>
          <w:kern w:val="0"/>
          <w:sz w:val="24"/>
          <w:lang w:bidi="ar-SA"/>
        </w:rPr>
        <w:t xml:space="preserve">4 </w:t>
      </w:r>
      <w:r w:rsidR="00D729FB">
        <w:rPr>
          <w:rFonts w:ascii="Calibri" w:eastAsia="SimSun" w:hAnsi="Calibri" w:cs="Calibri"/>
          <w:b/>
          <w:color w:val="auto"/>
          <w:kern w:val="0"/>
          <w:sz w:val="24"/>
          <w:lang w:bidi="ar-SA"/>
        </w:rPr>
        <w:t>pojazd</w:t>
      </w:r>
      <w:r w:rsidR="00C872AC">
        <w:rPr>
          <w:rFonts w:ascii="Calibri" w:eastAsia="SimSun" w:hAnsi="Calibri" w:cs="Calibri"/>
          <w:b/>
          <w:color w:val="auto"/>
          <w:kern w:val="0"/>
          <w:sz w:val="24"/>
          <w:lang w:bidi="ar-SA"/>
        </w:rPr>
        <w:t>ów</w:t>
      </w:r>
      <w:r w:rsidR="00D729FB">
        <w:rPr>
          <w:rFonts w:ascii="Calibri" w:eastAsia="SimSun" w:hAnsi="Calibri" w:cs="Calibri"/>
          <w:b/>
          <w:color w:val="auto"/>
          <w:kern w:val="0"/>
          <w:sz w:val="24"/>
          <w:lang w:bidi="ar-SA"/>
        </w:rPr>
        <w:t xml:space="preserve"> typu</w:t>
      </w:r>
      <w:r w:rsidR="00C872AC">
        <w:rPr>
          <w:rFonts w:ascii="Calibri" w:eastAsia="SimSun" w:hAnsi="Calibri" w:cs="Calibri"/>
          <w:b/>
          <w:color w:val="auto"/>
          <w:kern w:val="0"/>
          <w:sz w:val="24"/>
          <w:lang w:bidi="ar-SA"/>
        </w:rPr>
        <w:t xml:space="preserve"> ATV (quad) w policyjnej wersji oznakowanej</w:t>
      </w:r>
      <w:r w:rsidRPr="003826D6">
        <w:rPr>
          <w:rFonts w:ascii="Calibri" w:eastAsia="SimSun" w:hAnsi="Calibri" w:cs="Calibri"/>
          <w:b/>
          <w:color w:val="auto"/>
          <w:kern w:val="0"/>
          <w:sz w:val="24"/>
          <w:lang w:bidi="ar-SA"/>
        </w:rPr>
        <w:t>, nr ref.: WZP-</w:t>
      </w:r>
      <w:r w:rsidR="00C872AC">
        <w:rPr>
          <w:rFonts w:ascii="Calibri" w:eastAsia="SimSun" w:hAnsi="Calibri" w:cs="Calibri"/>
          <w:b/>
          <w:color w:val="auto"/>
          <w:kern w:val="0"/>
          <w:sz w:val="24"/>
          <w:lang w:bidi="ar-SA"/>
        </w:rPr>
        <w:t>1066/26/50</w:t>
      </w:r>
      <w:r w:rsidR="006D65AF">
        <w:rPr>
          <w:rFonts w:ascii="Calibri" w:eastAsia="SimSun" w:hAnsi="Calibri" w:cs="Calibri"/>
          <w:b/>
          <w:color w:val="auto"/>
          <w:kern w:val="0"/>
          <w:sz w:val="24"/>
          <w:lang w:bidi="ar-SA"/>
        </w:rPr>
        <w:t>/T</w:t>
      </w:r>
      <w:r w:rsidRPr="003826D6">
        <w:rPr>
          <w:rFonts w:ascii="Calibri" w:eastAsia="SimSun" w:hAnsi="Calibri" w:cs="Calibri"/>
          <w:b/>
          <w:color w:val="auto"/>
          <w:kern w:val="0"/>
          <w:sz w:val="24"/>
          <w:lang w:bidi="ar-SA"/>
        </w:rPr>
        <w:t>;</w:t>
      </w:r>
    </w:p>
    <w:p w14:paraId="44EE81EE" w14:textId="77777777" w:rsidR="006E396D" w:rsidRPr="003826D6" w:rsidRDefault="006E396D" w:rsidP="00365F2E">
      <w:pPr>
        <w:numPr>
          <w:ilvl w:val="0"/>
          <w:numId w:val="5"/>
        </w:numPr>
        <w:tabs>
          <w:tab w:val="clear" w:pos="360"/>
        </w:tabs>
        <w:suppressAutoHyphens w:val="0"/>
        <w:spacing w:line="360" w:lineRule="auto"/>
        <w:ind w:left="992" w:hanging="283"/>
        <w:textAlignment w:val="auto"/>
        <w:rPr>
          <w:rFonts w:ascii="Calibri" w:eastAsia="SimSun" w:hAnsi="Calibri" w:cs="Calibri"/>
          <w:kern w:val="0"/>
          <w:sz w:val="24"/>
          <w:lang w:bidi="ar-SA"/>
        </w:rPr>
      </w:pPr>
      <w:r w:rsidRPr="003826D6">
        <w:rPr>
          <w:rFonts w:ascii="Calibri" w:eastAsia="Times New Roman" w:hAnsi="Calibri" w:cs="Calibri"/>
          <w:sz w:val="24"/>
          <w:lang w:eastAsia="pl-PL"/>
        </w:rPr>
        <w:t xml:space="preserve">odbiorcami Pani/Pana danych osobowych będą osoby lub podmioty, którym udostępniona zostanie dokumentacja postępowania w oparciu o art. </w:t>
      </w:r>
      <w:r w:rsidR="007D7178" w:rsidRPr="003826D6">
        <w:rPr>
          <w:rFonts w:ascii="Calibri" w:eastAsia="Times New Roman" w:hAnsi="Calibri" w:cs="Calibri"/>
          <w:sz w:val="24"/>
          <w:lang w:eastAsia="pl-PL"/>
        </w:rPr>
        <w:t>1</w:t>
      </w:r>
      <w:r w:rsidRPr="003826D6">
        <w:rPr>
          <w:rFonts w:ascii="Calibri" w:eastAsia="Times New Roman" w:hAnsi="Calibri" w:cs="Calibri"/>
          <w:sz w:val="24"/>
          <w:lang w:eastAsia="pl-PL"/>
        </w:rPr>
        <w:t xml:space="preserve">8 oraz art. </w:t>
      </w:r>
      <w:r w:rsidR="007D7178" w:rsidRPr="003826D6">
        <w:rPr>
          <w:rFonts w:ascii="Calibri" w:eastAsia="Times New Roman" w:hAnsi="Calibri" w:cs="Calibri"/>
          <w:sz w:val="24"/>
          <w:lang w:eastAsia="pl-PL"/>
        </w:rPr>
        <w:t>74</w:t>
      </w:r>
      <w:r w:rsidRPr="003826D6">
        <w:rPr>
          <w:rFonts w:ascii="Calibri" w:eastAsia="Times New Roman" w:hAnsi="Calibri" w:cs="Calibri"/>
          <w:sz w:val="24"/>
          <w:lang w:eastAsia="pl-PL"/>
        </w:rPr>
        <w:t xml:space="preserve"> ust. </w:t>
      </w:r>
      <w:r w:rsidR="007D7178" w:rsidRPr="003826D6">
        <w:rPr>
          <w:rFonts w:ascii="Calibri" w:eastAsia="Times New Roman" w:hAnsi="Calibri" w:cs="Calibri"/>
          <w:sz w:val="24"/>
          <w:lang w:eastAsia="pl-PL"/>
        </w:rPr>
        <w:t>1</w:t>
      </w:r>
      <w:r w:rsidR="00705136" w:rsidRPr="003826D6">
        <w:rPr>
          <w:rFonts w:ascii="Calibri" w:eastAsia="Times New Roman" w:hAnsi="Calibri" w:cs="Calibri"/>
          <w:sz w:val="24"/>
          <w:lang w:eastAsia="pl-PL"/>
        </w:rPr>
        <w:t xml:space="preserve"> u</w:t>
      </w:r>
      <w:r w:rsidRPr="003826D6">
        <w:rPr>
          <w:rFonts w:ascii="Calibri" w:eastAsia="Times New Roman" w:hAnsi="Calibri" w:cs="Calibri"/>
          <w:sz w:val="24"/>
          <w:lang w:eastAsia="pl-PL"/>
        </w:rPr>
        <w:t>stawy;</w:t>
      </w:r>
    </w:p>
    <w:p w14:paraId="0CFB57A3" w14:textId="77777777" w:rsidR="006E396D" w:rsidRPr="003826D6" w:rsidRDefault="006E396D" w:rsidP="00365F2E">
      <w:pPr>
        <w:numPr>
          <w:ilvl w:val="0"/>
          <w:numId w:val="5"/>
        </w:numPr>
        <w:tabs>
          <w:tab w:val="clear" w:pos="360"/>
          <w:tab w:val="num" w:pos="992"/>
        </w:tabs>
        <w:suppressAutoHyphens w:val="0"/>
        <w:spacing w:line="360" w:lineRule="auto"/>
        <w:ind w:left="992" w:hanging="283"/>
        <w:textAlignment w:val="auto"/>
        <w:rPr>
          <w:rFonts w:ascii="Calibri" w:eastAsia="SimSun" w:hAnsi="Calibri" w:cs="Calibri"/>
          <w:kern w:val="0"/>
          <w:sz w:val="24"/>
          <w:lang w:bidi="ar-SA"/>
        </w:rPr>
      </w:pPr>
      <w:r w:rsidRPr="003826D6">
        <w:rPr>
          <w:rFonts w:ascii="Calibri" w:eastAsia="Times New Roman" w:hAnsi="Calibri" w:cs="Calibri"/>
          <w:sz w:val="24"/>
          <w:lang w:eastAsia="pl-PL"/>
        </w:rPr>
        <w:t xml:space="preserve">Pani/Pana dane osobowe będą przechowywane, zgodnie z art. </w:t>
      </w:r>
      <w:r w:rsidR="007D7178" w:rsidRPr="003826D6">
        <w:rPr>
          <w:rFonts w:ascii="Calibri" w:eastAsia="Times New Roman" w:hAnsi="Calibri" w:cs="Calibri"/>
          <w:sz w:val="24"/>
          <w:lang w:eastAsia="pl-PL"/>
        </w:rPr>
        <w:t xml:space="preserve">78 </w:t>
      </w:r>
      <w:r w:rsidR="00705136" w:rsidRPr="003826D6">
        <w:rPr>
          <w:rFonts w:ascii="Calibri" w:eastAsia="Times New Roman" w:hAnsi="Calibri" w:cs="Calibri"/>
          <w:sz w:val="24"/>
          <w:lang w:eastAsia="pl-PL"/>
        </w:rPr>
        <w:t>u</w:t>
      </w:r>
      <w:r w:rsidRPr="003826D6">
        <w:rPr>
          <w:rFonts w:ascii="Calibri" w:eastAsia="Times New Roman" w:hAnsi="Calibri" w:cs="Calibri"/>
          <w:sz w:val="24"/>
          <w:lang w:eastAsia="pl-PL"/>
        </w:rPr>
        <w:t>stawy, przez okres 4 lat od dnia zakończenia postępowania o udzielenie zamówienia, a jeżeli czas trwania umowy przekracza 4 lata, okres przechowywania obejmuje cały czas trwania umowy;</w:t>
      </w:r>
    </w:p>
    <w:p w14:paraId="215DC954" w14:textId="77777777" w:rsidR="006E396D" w:rsidRPr="003826D6" w:rsidRDefault="006E396D" w:rsidP="00365F2E">
      <w:pPr>
        <w:numPr>
          <w:ilvl w:val="0"/>
          <w:numId w:val="5"/>
        </w:numPr>
        <w:tabs>
          <w:tab w:val="clear" w:pos="360"/>
          <w:tab w:val="num" w:pos="992"/>
        </w:tabs>
        <w:suppressAutoHyphens w:val="0"/>
        <w:spacing w:line="360" w:lineRule="auto"/>
        <w:ind w:left="992" w:hanging="283"/>
        <w:textAlignment w:val="auto"/>
        <w:rPr>
          <w:rFonts w:ascii="Calibri" w:eastAsia="SimSun" w:hAnsi="Calibri" w:cs="Calibri"/>
          <w:kern w:val="0"/>
          <w:sz w:val="24"/>
          <w:lang w:bidi="ar-SA"/>
        </w:rPr>
      </w:pPr>
      <w:r w:rsidRPr="003826D6">
        <w:rPr>
          <w:rFonts w:ascii="Calibri" w:eastAsia="Times New Roman" w:hAnsi="Calibri" w:cs="Calibri"/>
          <w:sz w:val="24"/>
          <w:lang w:eastAsia="pl-PL"/>
        </w:rPr>
        <w:t xml:space="preserve">obowiązek podania przez Panią/Pana danych osobowych bezpośrednio Pani/Pana dotyczących jest wymogiem ustawowym określonym w przepisach </w:t>
      </w:r>
      <w:r w:rsidR="00705136" w:rsidRPr="003826D6">
        <w:rPr>
          <w:rFonts w:ascii="Calibri" w:eastAsia="Times New Roman" w:hAnsi="Calibri" w:cs="Calibri"/>
          <w:sz w:val="24"/>
          <w:lang w:eastAsia="pl-PL"/>
        </w:rPr>
        <w:t>u</w:t>
      </w:r>
      <w:r w:rsidRPr="003826D6">
        <w:rPr>
          <w:rFonts w:ascii="Calibri" w:eastAsia="Times New Roman" w:hAnsi="Calibri" w:cs="Calibri"/>
          <w:sz w:val="24"/>
          <w:lang w:eastAsia="pl-PL"/>
        </w:rPr>
        <w:t xml:space="preserve">stawy, związanym z udziałem w postępowaniu o udzielenie zamówienia publicznego; konsekwencje niepodania określonych danych wynikają z </w:t>
      </w:r>
      <w:r w:rsidR="00705136" w:rsidRPr="003826D6">
        <w:rPr>
          <w:rFonts w:ascii="Calibri" w:eastAsia="Times New Roman" w:hAnsi="Calibri" w:cs="Calibri"/>
          <w:sz w:val="24"/>
          <w:lang w:eastAsia="pl-PL"/>
        </w:rPr>
        <w:t>u</w:t>
      </w:r>
      <w:r w:rsidRPr="003826D6">
        <w:rPr>
          <w:rFonts w:ascii="Calibri" w:eastAsia="Times New Roman" w:hAnsi="Calibri" w:cs="Calibri"/>
          <w:sz w:val="24"/>
          <w:lang w:eastAsia="pl-PL"/>
        </w:rPr>
        <w:t>stawy;</w:t>
      </w:r>
    </w:p>
    <w:p w14:paraId="26016F70" w14:textId="77777777" w:rsidR="006E396D" w:rsidRPr="003826D6" w:rsidRDefault="006E396D" w:rsidP="00365F2E">
      <w:pPr>
        <w:numPr>
          <w:ilvl w:val="0"/>
          <w:numId w:val="5"/>
        </w:numPr>
        <w:tabs>
          <w:tab w:val="clear" w:pos="360"/>
          <w:tab w:val="num" w:pos="992"/>
        </w:tabs>
        <w:suppressAutoHyphens w:val="0"/>
        <w:spacing w:line="360" w:lineRule="auto"/>
        <w:ind w:left="992" w:hanging="283"/>
        <w:textAlignment w:val="auto"/>
        <w:rPr>
          <w:rFonts w:ascii="Calibri" w:eastAsia="SimSun" w:hAnsi="Calibri" w:cs="Calibri"/>
          <w:kern w:val="0"/>
          <w:sz w:val="24"/>
          <w:lang w:bidi="ar-SA"/>
        </w:rPr>
      </w:pPr>
      <w:r w:rsidRPr="003826D6">
        <w:rPr>
          <w:rFonts w:ascii="Calibri" w:eastAsia="Times New Roman" w:hAnsi="Calibri" w:cs="Calibri"/>
          <w:sz w:val="24"/>
          <w:lang w:eastAsia="pl-PL"/>
        </w:rPr>
        <w:t>w odniesieniu do Pani/Pana danych osobowych decyzje nie będą podejmowane w sposób zautomatyzowany, stosowanie do art. 22 RODO;</w:t>
      </w:r>
    </w:p>
    <w:p w14:paraId="201CDFF3" w14:textId="77777777" w:rsidR="00B9289A" w:rsidRPr="003826D6" w:rsidRDefault="006E396D" w:rsidP="00365F2E">
      <w:pPr>
        <w:numPr>
          <w:ilvl w:val="0"/>
          <w:numId w:val="5"/>
        </w:numPr>
        <w:tabs>
          <w:tab w:val="clear" w:pos="360"/>
          <w:tab w:val="num" w:pos="992"/>
        </w:tabs>
        <w:suppressAutoHyphens w:val="0"/>
        <w:spacing w:line="360" w:lineRule="auto"/>
        <w:ind w:left="992" w:hanging="283"/>
        <w:textAlignment w:val="auto"/>
        <w:rPr>
          <w:rFonts w:ascii="Calibri" w:eastAsia="SimSun" w:hAnsi="Calibri" w:cs="Calibri"/>
          <w:kern w:val="0"/>
          <w:sz w:val="24"/>
          <w:lang w:bidi="ar-SA"/>
        </w:rPr>
      </w:pPr>
      <w:r w:rsidRPr="003826D6">
        <w:rPr>
          <w:rFonts w:ascii="Calibri" w:eastAsia="Times New Roman" w:hAnsi="Calibri" w:cs="Calibri"/>
          <w:sz w:val="24"/>
          <w:lang w:eastAsia="pl-PL"/>
        </w:rPr>
        <w:t>posiada Pani/Pan:</w:t>
      </w:r>
    </w:p>
    <w:p w14:paraId="0EC832F7" w14:textId="77777777" w:rsidR="00B9289A" w:rsidRPr="003826D6" w:rsidRDefault="00B9289A" w:rsidP="00365F2E">
      <w:pPr>
        <w:pStyle w:val="Akapitzlist1"/>
        <w:widowControl/>
        <w:numPr>
          <w:ilvl w:val="0"/>
          <w:numId w:val="3"/>
        </w:numPr>
        <w:tabs>
          <w:tab w:val="clear" w:pos="805"/>
          <w:tab w:val="num" w:pos="1276"/>
        </w:tabs>
        <w:spacing w:line="360" w:lineRule="auto"/>
        <w:ind w:left="1276" w:hanging="284"/>
        <w:contextualSpacing/>
        <w:textAlignment w:val="auto"/>
        <w:rPr>
          <w:rFonts w:ascii="Calibri" w:eastAsia="Times New Roman" w:hAnsi="Calibri" w:cs="Calibri"/>
          <w:sz w:val="24"/>
          <w:lang w:eastAsia="pl-PL"/>
        </w:rPr>
      </w:pPr>
      <w:r w:rsidRPr="003826D6">
        <w:rPr>
          <w:rFonts w:ascii="Calibri" w:eastAsia="Times New Roman" w:hAnsi="Calibri" w:cs="Calibri"/>
          <w:sz w:val="24"/>
          <w:lang w:eastAsia="pl-PL"/>
        </w:rPr>
        <w:t>na podstawie art. 15 RODO prawo dostępu do danych osobowych Pani/Pana dotyczących;</w:t>
      </w:r>
    </w:p>
    <w:p w14:paraId="3157DE5C" w14:textId="77777777" w:rsidR="00B9289A" w:rsidRPr="003826D6" w:rsidRDefault="00B9289A" w:rsidP="00365F2E">
      <w:pPr>
        <w:pStyle w:val="Akapitzlist1"/>
        <w:widowControl/>
        <w:numPr>
          <w:ilvl w:val="0"/>
          <w:numId w:val="3"/>
        </w:numPr>
        <w:tabs>
          <w:tab w:val="clear" w:pos="805"/>
          <w:tab w:val="num" w:pos="1276"/>
        </w:tabs>
        <w:spacing w:line="360" w:lineRule="auto"/>
        <w:ind w:left="1276" w:hanging="284"/>
        <w:contextualSpacing/>
        <w:textAlignment w:val="auto"/>
        <w:rPr>
          <w:rFonts w:ascii="Calibri" w:eastAsia="Times New Roman" w:hAnsi="Calibri" w:cs="Calibri"/>
          <w:sz w:val="24"/>
          <w:lang w:eastAsia="pl-PL"/>
        </w:rPr>
      </w:pPr>
      <w:r w:rsidRPr="003826D6">
        <w:rPr>
          <w:rFonts w:ascii="Calibri" w:eastAsia="Times New Roman" w:hAnsi="Calibri" w:cs="Calibri"/>
          <w:sz w:val="24"/>
          <w:lang w:eastAsia="pl-PL"/>
        </w:rPr>
        <w:t>na podstawie art. 16 RODO prawo do sprostowania Pani/Pana danych osobowych</w:t>
      </w:r>
      <w:r w:rsidRPr="003826D6">
        <w:rPr>
          <w:rFonts w:ascii="Calibri" w:eastAsia="Times New Roman" w:hAnsi="Calibri" w:cs="Calibri"/>
          <w:b/>
          <w:sz w:val="24"/>
          <w:vertAlign w:val="superscript"/>
          <w:lang w:eastAsia="pl-PL"/>
        </w:rPr>
        <w:t>*</w:t>
      </w:r>
      <w:r w:rsidRPr="003826D6">
        <w:rPr>
          <w:rFonts w:ascii="Calibri" w:eastAsia="Times New Roman" w:hAnsi="Calibri" w:cs="Calibri"/>
          <w:sz w:val="24"/>
          <w:lang w:eastAsia="pl-PL"/>
        </w:rPr>
        <w:t>;</w:t>
      </w:r>
    </w:p>
    <w:p w14:paraId="12FA44D8" w14:textId="77777777" w:rsidR="00B9289A" w:rsidRPr="003826D6" w:rsidRDefault="00B9289A" w:rsidP="00365F2E">
      <w:pPr>
        <w:pStyle w:val="Akapitzlist1"/>
        <w:widowControl/>
        <w:numPr>
          <w:ilvl w:val="0"/>
          <w:numId w:val="3"/>
        </w:numPr>
        <w:tabs>
          <w:tab w:val="clear" w:pos="805"/>
          <w:tab w:val="num" w:pos="1276"/>
        </w:tabs>
        <w:spacing w:line="360" w:lineRule="auto"/>
        <w:ind w:left="1276" w:hanging="284"/>
        <w:contextualSpacing/>
        <w:textAlignment w:val="auto"/>
        <w:rPr>
          <w:rFonts w:ascii="Calibri" w:eastAsia="Times New Roman" w:hAnsi="Calibri" w:cs="Calibri"/>
          <w:sz w:val="24"/>
          <w:lang w:eastAsia="pl-PL"/>
        </w:rPr>
      </w:pPr>
      <w:r w:rsidRPr="003826D6">
        <w:rPr>
          <w:rFonts w:ascii="Calibri" w:eastAsia="Times New Roman" w:hAnsi="Calibri" w:cs="Calibri"/>
          <w:sz w:val="24"/>
          <w:lang w:eastAsia="pl-PL"/>
        </w:rPr>
        <w:lastRenderedPageBreak/>
        <w:t xml:space="preserve">na podstawie art. 18 RODO prawo żądania od administratora ograniczenia przetwarzania danych osobowych z zastrzeżeniem przypadków, o których mowa w art. 18 ust. 2 RODO**; </w:t>
      </w:r>
    </w:p>
    <w:p w14:paraId="262FC8A5" w14:textId="77777777" w:rsidR="00B9289A" w:rsidRPr="003826D6" w:rsidRDefault="00B9289A" w:rsidP="00365F2E">
      <w:pPr>
        <w:pStyle w:val="Akapitzlist1"/>
        <w:widowControl/>
        <w:numPr>
          <w:ilvl w:val="0"/>
          <w:numId w:val="3"/>
        </w:numPr>
        <w:tabs>
          <w:tab w:val="clear" w:pos="805"/>
          <w:tab w:val="num" w:pos="1276"/>
        </w:tabs>
        <w:spacing w:line="360" w:lineRule="auto"/>
        <w:ind w:left="1276" w:hanging="284"/>
        <w:contextualSpacing/>
        <w:textAlignment w:val="auto"/>
        <w:rPr>
          <w:rFonts w:ascii="Calibri" w:eastAsia="Times New Roman" w:hAnsi="Calibri" w:cs="Calibri"/>
          <w:sz w:val="24"/>
          <w:lang w:eastAsia="pl-PL"/>
        </w:rPr>
      </w:pPr>
      <w:r w:rsidRPr="003826D6">
        <w:rPr>
          <w:rFonts w:ascii="Calibri" w:eastAsia="Times New Roman" w:hAnsi="Calibri" w:cs="Calibri"/>
          <w:sz w:val="24"/>
          <w:lang w:eastAsia="pl-PL"/>
        </w:rPr>
        <w:t>prawo do wniesienia skargi do Prezesa Urzędu Ochrony Danych Osobowych, gdy uzna Pani/Pan, że przetwarzanie danych osobowych Pani/Pana dotyczących narusza przepisy RODO;</w:t>
      </w:r>
    </w:p>
    <w:p w14:paraId="123121EF" w14:textId="77777777" w:rsidR="006E396D" w:rsidRPr="003826D6" w:rsidRDefault="006E396D" w:rsidP="00365F2E">
      <w:pPr>
        <w:numPr>
          <w:ilvl w:val="0"/>
          <w:numId w:val="5"/>
        </w:numPr>
        <w:tabs>
          <w:tab w:val="clear" w:pos="360"/>
          <w:tab w:val="num" w:pos="992"/>
        </w:tabs>
        <w:suppressAutoHyphens w:val="0"/>
        <w:spacing w:line="360" w:lineRule="auto"/>
        <w:ind w:left="992" w:hanging="283"/>
        <w:textAlignment w:val="auto"/>
        <w:rPr>
          <w:rFonts w:ascii="Calibri" w:eastAsia="SimSun" w:hAnsi="Calibri" w:cs="Calibri"/>
          <w:kern w:val="0"/>
          <w:sz w:val="24"/>
          <w:lang w:bidi="ar-SA"/>
        </w:rPr>
      </w:pPr>
      <w:r w:rsidRPr="003826D6">
        <w:rPr>
          <w:rFonts w:ascii="Calibri" w:eastAsia="Times New Roman" w:hAnsi="Calibri" w:cs="Calibri"/>
          <w:sz w:val="24"/>
          <w:lang w:eastAsia="pl-PL"/>
        </w:rPr>
        <w:t>nie przysługuje Pani/Panu:</w:t>
      </w:r>
    </w:p>
    <w:p w14:paraId="01EF85F3" w14:textId="77777777" w:rsidR="0092378D" w:rsidRPr="003826D6" w:rsidRDefault="006E396D" w:rsidP="00365F2E">
      <w:pPr>
        <w:pStyle w:val="Akapitzlist1"/>
        <w:widowControl/>
        <w:numPr>
          <w:ilvl w:val="0"/>
          <w:numId w:val="4"/>
        </w:numPr>
        <w:tabs>
          <w:tab w:val="clear" w:pos="805"/>
          <w:tab w:val="num" w:pos="1276"/>
        </w:tabs>
        <w:spacing w:line="360" w:lineRule="auto"/>
        <w:ind w:left="1276" w:hanging="284"/>
        <w:contextualSpacing/>
        <w:textAlignment w:val="auto"/>
        <w:rPr>
          <w:rFonts w:ascii="Calibri" w:eastAsia="Times New Roman" w:hAnsi="Calibri" w:cs="Calibri"/>
          <w:sz w:val="24"/>
          <w:lang w:eastAsia="pl-PL"/>
        </w:rPr>
      </w:pPr>
      <w:r w:rsidRPr="003826D6">
        <w:rPr>
          <w:rFonts w:ascii="Calibri" w:eastAsia="Times New Roman" w:hAnsi="Calibri" w:cs="Calibri"/>
          <w:sz w:val="24"/>
          <w:lang w:eastAsia="pl-PL"/>
        </w:rPr>
        <w:t>w związku z art. 17 ust. 3 lit. b, d lub e RODO prawo do usunięcia danych osobowych;</w:t>
      </w:r>
    </w:p>
    <w:p w14:paraId="5CF270A0" w14:textId="77777777" w:rsidR="0092378D" w:rsidRPr="003826D6" w:rsidRDefault="006E396D" w:rsidP="00365F2E">
      <w:pPr>
        <w:pStyle w:val="Akapitzlist1"/>
        <w:widowControl/>
        <w:numPr>
          <w:ilvl w:val="0"/>
          <w:numId w:val="4"/>
        </w:numPr>
        <w:tabs>
          <w:tab w:val="clear" w:pos="805"/>
          <w:tab w:val="num" w:pos="1276"/>
        </w:tabs>
        <w:spacing w:line="360" w:lineRule="auto"/>
        <w:ind w:left="1276" w:hanging="284"/>
        <w:contextualSpacing/>
        <w:textAlignment w:val="auto"/>
        <w:rPr>
          <w:rFonts w:ascii="Calibri" w:eastAsia="Times New Roman" w:hAnsi="Calibri" w:cs="Calibri"/>
          <w:sz w:val="24"/>
          <w:lang w:eastAsia="pl-PL"/>
        </w:rPr>
      </w:pPr>
      <w:r w:rsidRPr="003826D6">
        <w:rPr>
          <w:rFonts w:ascii="Calibri" w:eastAsia="Times New Roman" w:hAnsi="Calibri" w:cs="Calibri"/>
          <w:sz w:val="24"/>
          <w:lang w:eastAsia="pl-PL"/>
        </w:rPr>
        <w:t>prawo do przenoszenia danych osobowych, o którym mowa w art. 20 RODO;</w:t>
      </w:r>
    </w:p>
    <w:p w14:paraId="5BD7908E" w14:textId="77777777" w:rsidR="006E396D" w:rsidRPr="003826D6" w:rsidRDefault="006E396D" w:rsidP="00365F2E">
      <w:pPr>
        <w:pStyle w:val="Akapitzlist1"/>
        <w:widowControl/>
        <w:numPr>
          <w:ilvl w:val="0"/>
          <w:numId w:val="4"/>
        </w:numPr>
        <w:tabs>
          <w:tab w:val="clear" w:pos="805"/>
          <w:tab w:val="num" w:pos="1276"/>
        </w:tabs>
        <w:spacing w:line="360" w:lineRule="auto"/>
        <w:ind w:left="1276" w:hanging="284"/>
        <w:contextualSpacing/>
        <w:textAlignment w:val="auto"/>
        <w:rPr>
          <w:rFonts w:ascii="Calibri" w:eastAsia="Times New Roman" w:hAnsi="Calibri" w:cs="Calibri"/>
          <w:sz w:val="24"/>
          <w:lang w:eastAsia="pl-PL"/>
        </w:rPr>
      </w:pPr>
      <w:r w:rsidRPr="003826D6">
        <w:rPr>
          <w:rFonts w:ascii="Calibri" w:eastAsia="Times New Roman" w:hAnsi="Calibri" w:cs="Calibri"/>
          <w:bCs/>
          <w:sz w:val="24"/>
          <w:lang w:eastAsia="pl-PL"/>
        </w:rPr>
        <w:t>na podstawie art. 21 RODO prawo sprzeciwu, wobec przetwarzania danych osobowych, gdyż podstawą prawną przetwarzania Pani/Pana danych osobowych jest art. 6 ust. 1 lit. b, c i f RODO.</w:t>
      </w:r>
    </w:p>
    <w:p w14:paraId="77D16DAD" w14:textId="77777777" w:rsidR="006E396D" w:rsidRPr="003826D6" w:rsidRDefault="006E396D" w:rsidP="00365F2E">
      <w:pPr>
        <w:spacing w:line="360" w:lineRule="auto"/>
        <w:ind w:left="709" w:hanging="426"/>
        <w:rPr>
          <w:rFonts w:ascii="Calibri" w:hAnsi="Calibri" w:cs="Calibri"/>
          <w:iCs/>
          <w:sz w:val="24"/>
        </w:rPr>
      </w:pPr>
      <w:r w:rsidRPr="003826D6">
        <w:rPr>
          <w:rFonts w:ascii="Calibri" w:hAnsi="Calibri" w:cs="Calibri"/>
          <w:iCs/>
          <w:sz w:val="24"/>
        </w:rPr>
        <w:t xml:space="preserve">*Wyjaśnienie: </w:t>
      </w:r>
      <w:r w:rsidRPr="003826D6">
        <w:rPr>
          <w:rFonts w:ascii="Calibri" w:eastAsia="Times New Roman" w:hAnsi="Calibri" w:cs="Calibri"/>
          <w:iCs/>
          <w:sz w:val="24"/>
          <w:lang w:eastAsia="pl-PL"/>
        </w:rPr>
        <w:t xml:space="preserve">skorzystanie z prawa do sprostowania nie może skutkować zmianą </w:t>
      </w:r>
      <w:r w:rsidRPr="003826D6">
        <w:rPr>
          <w:rFonts w:ascii="Calibri" w:hAnsi="Calibri" w:cs="Calibri"/>
          <w:iCs/>
          <w:sz w:val="24"/>
        </w:rPr>
        <w:t>wyniku postępowania</w:t>
      </w:r>
      <w:r w:rsidR="00AC5A14">
        <w:rPr>
          <w:rFonts w:ascii="Calibri" w:hAnsi="Calibri" w:cs="Calibri"/>
          <w:iCs/>
          <w:sz w:val="24"/>
        </w:rPr>
        <w:t xml:space="preserve"> </w:t>
      </w:r>
      <w:r w:rsidRPr="003826D6">
        <w:rPr>
          <w:rFonts w:ascii="Calibri" w:hAnsi="Calibri" w:cs="Calibri"/>
          <w:iCs/>
          <w:sz w:val="24"/>
        </w:rPr>
        <w:t>o udzielenie zamówienia publicznego ani zmianą postanowień</w:t>
      </w:r>
      <w:r w:rsidR="00044933" w:rsidRPr="003826D6">
        <w:rPr>
          <w:rFonts w:ascii="Calibri" w:hAnsi="Calibri" w:cs="Calibri"/>
          <w:iCs/>
          <w:sz w:val="24"/>
        </w:rPr>
        <w:t xml:space="preserve"> umowy w zakresie niezgodnym z u</w:t>
      </w:r>
      <w:r w:rsidRPr="003826D6">
        <w:rPr>
          <w:rFonts w:ascii="Calibri" w:hAnsi="Calibri" w:cs="Calibri"/>
          <w:iCs/>
          <w:sz w:val="24"/>
        </w:rPr>
        <w:t>stawą oraz nie może naruszać integralności protokołu oraz jego załączników.</w:t>
      </w:r>
    </w:p>
    <w:p w14:paraId="38697ABD" w14:textId="77777777" w:rsidR="006E396D" w:rsidRPr="003826D6" w:rsidRDefault="006E396D" w:rsidP="00365F2E">
      <w:pPr>
        <w:spacing w:line="360" w:lineRule="auto"/>
        <w:ind w:left="709" w:hanging="426"/>
        <w:rPr>
          <w:rFonts w:ascii="Calibri" w:hAnsi="Calibri" w:cs="Calibri"/>
          <w:iCs/>
          <w:sz w:val="24"/>
        </w:rPr>
      </w:pPr>
      <w:r w:rsidRPr="003826D6">
        <w:rPr>
          <w:rFonts w:ascii="Calibri" w:hAnsi="Calibri" w:cs="Calibri"/>
          <w:iCs/>
          <w:sz w:val="24"/>
        </w:rPr>
        <w:t xml:space="preserve">**Wyjaśnienie: prawo do ograniczenia przetwarzania nie ma zastosowania w odniesieniu do </w:t>
      </w:r>
      <w:r w:rsidRPr="003826D6">
        <w:rPr>
          <w:rFonts w:ascii="Calibri" w:eastAsia="Times New Roman" w:hAnsi="Calibri" w:cs="Calibri"/>
          <w:iCs/>
          <w:sz w:val="24"/>
          <w:lang w:eastAsia="pl-PL"/>
        </w:rPr>
        <w:t>przechowywania, w celu zapewnienia korzystania ze środków ochrony prawnej lub w celu ochrony praw innej osoby fizycznej lub prawnej, lub z uwagi na ważne względy interesu publicznego Unii Europejskiej lub państwa członkowskiego.</w:t>
      </w:r>
    </w:p>
    <w:p w14:paraId="419665EC" w14:textId="77777777" w:rsidR="006E396D" w:rsidRPr="003826D6" w:rsidRDefault="006E396D" w:rsidP="00365F2E">
      <w:pPr>
        <w:spacing w:line="360" w:lineRule="auto"/>
        <w:ind w:left="426"/>
        <w:rPr>
          <w:rFonts w:ascii="Calibri" w:hAnsi="Calibri" w:cs="Calibri"/>
          <w:b/>
          <w:sz w:val="24"/>
        </w:rPr>
      </w:pPr>
    </w:p>
    <w:p w14:paraId="41D0F097" w14:textId="77777777" w:rsidR="00E34AC3" w:rsidRPr="003826D6" w:rsidRDefault="007D7178" w:rsidP="00365F2E">
      <w:pPr>
        <w:numPr>
          <w:ilvl w:val="0"/>
          <w:numId w:val="8"/>
        </w:numPr>
        <w:spacing w:after="60" w:line="360" w:lineRule="auto"/>
        <w:ind w:left="426" w:hanging="426"/>
        <w:rPr>
          <w:rFonts w:ascii="Calibri" w:hAnsi="Calibri" w:cs="Calibri"/>
          <w:b/>
          <w:sz w:val="24"/>
        </w:rPr>
      </w:pPr>
      <w:r w:rsidRPr="003826D6">
        <w:rPr>
          <w:rFonts w:ascii="Calibri" w:hAnsi="Calibri" w:cs="Calibri"/>
          <w:sz w:val="24"/>
        </w:rPr>
        <w:t xml:space="preserve"> </w:t>
      </w:r>
      <w:r w:rsidRPr="003826D6">
        <w:rPr>
          <w:rFonts w:ascii="Calibri" w:hAnsi="Calibri" w:cs="Calibri"/>
          <w:b/>
          <w:sz w:val="24"/>
        </w:rPr>
        <w:t>Ogólne warunki umowy</w:t>
      </w:r>
      <w:r w:rsidR="00E34AC3" w:rsidRPr="003826D6">
        <w:rPr>
          <w:rFonts w:ascii="Calibri" w:hAnsi="Calibri" w:cs="Calibri"/>
          <w:b/>
          <w:sz w:val="24"/>
        </w:rPr>
        <w:t xml:space="preserve"> </w:t>
      </w:r>
    </w:p>
    <w:p w14:paraId="07AAB33D" w14:textId="77777777" w:rsidR="00F56B64" w:rsidRPr="00016BA0" w:rsidRDefault="00F56B64" w:rsidP="00365F2E">
      <w:pPr>
        <w:spacing w:after="60" w:line="360" w:lineRule="auto"/>
        <w:rPr>
          <w:rFonts w:ascii="Century Gothic" w:hAnsi="Century Gothic" w:cs="Century Gothic"/>
          <w:iCs/>
          <w:kern w:val="2"/>
          <w:sz w:val="20"/>
          <w:szCs w:val="20"/>
        </w:rPr>
      </w:pPr>
    </w:p>
    <w:p w14:paraId="0A5E8B36" w14:textId="02CECB40" w:rsidR="00EA74A3" w:rsidRPr="00EA74A3" w:rsidRDefault="00EA74A3" w:rsidP="00365F2E">
      <w:pPr>
        <w:tabs>
          <w:tab w:val="center" w:pos="4536"/>
          <w:tab w:val="right" w:pos="9072"/>
        </w:tabs>
        <w:suppressAutoHyphens w:val="0"/>
        <w:spacing w:line="360" w:lineRule="auto"/>
        <w:textAlignment w:val="auto"/>
        <w:rPr>
          <w:rFonts w:ascii="Calibri" w:hAnsi="Calibri" w:cs="Calibri"/>
          <w:b/>
          <w:bCs/>
          <w:kern w:val="0"/>
          <w:sz w:val="24"/>
        </w:rPr>
      </w:pPr>
      <w:r w:rsidRPr="00EA74A3">
        <w:rPr>
          <w:rFonts w:ascii="Calibri" w:hAnsi="Calibri" w:cs="Calibri"/>
          <w:b/>
          <w:bCs/>
          <w:kern w:val="0"/>
          <w:sz w:val="24"/>
        </w:rPr>
        <w:t>§ 1</w:t>
      </w:r>
    </w:p>
    <w:p w14:paraId="680F3DA7" w14:textId="77777777" w:rsidR="00EA74A3" w:rsidRPr="00EA74A3" w:rsidRDefault="00EA74A3" w:rsidP="00365F2E">
      <w:pPr>
        <w:widowControl w:val="0"/>
        <w:numPr>
          <w:ilvl w:val="0"/>
          <w:numId w:val="47"/>
        </w:numPr>
        <w:tabs>
          <w:tab w:val="num" w:pos="360"/>
          <w:tab w:val="left" w:pos="426"/>
          <w:tab w:val="num" w:pos="1080"/>
        </w:tabs>
        <w:suppressAutoHyphens w:val="0"/>
        <w:spacing w:line="360" w:lineRule="auto"/>
        <w:ind w:left="426" w:hanging="426"/>
        <w:textAlignment w:val="auto"/>
        <w:rPr>
          <w:rFonts w:ascii="Calibri" w:hAnsi="Calibri" w:cs="Calibri"/>
          <w:kern w:val="0"/>
          <w:sz w:val="24"/>
        </w:rPr>
      </w:pPr>
      <w:r w:rsidRPr="00EA74A3">
        <w:rPr>
          <w:rFonts w:ascii="Calibri" w:eastAsia="Times New Roman" w:hAnsi="Calibri" w:cs="Calibri"/>
          <w:kern w:val="0"/>
          <w:sz w:val="24"/>
          <w:lang w:eastAsia="ar-SA"/>
        </w:rPr>
        <w:t>Zamawiający</w:t>
      </w:r>
      <w:r w:rsidRPr="00EA74A3">
        <w:rPr>
          <w:rFonts w:ascii="Calibri" w:hAnsi="Calibri" w:cs="Calibri"/>
          <w:kern w:val="0"/>
          <w:sz w:val="24"/>
        </w:rPr>
        <w:t xml:space="preserve"> zamawia, a Wykonawca zobowiązuje się dostarczyć</w:t>
      </w:r>
      <w:r w:rsidRPr="00EA74A3">
        <w:rPr>
          <w:rFonts w:ascii="Calibri" w:hAnsi="Calibri" w:cs="Calibri"/>
          <w:b/>
          <w:bCs/>
          <w:kern w:val="0"/>
          <w:sz w:val="24"/>
        </w:rPr>
        <w:t xml:space="preserve"> cztery fabrycznie nowe pojazdy</w:t>
      </w:r>
      <w:r w:rsidRPr="00EA74A3">
        <w:rPr>
          <w:rFonts w:ascii="Calibri" w:hAnsi="Calibri" w:cs="Calibri"/>
          <w:kern w:val="0"/>
          <w:sz w:val="24"/>
        </w:rPr>
        <w:t xml:space="preserve"> </w:t>
      </w:r>
      <w:r w:rsidRPr="00EA74A3">
        <w:rPr>
          <w:rFonts w:ascii="Calibri" w:hAnsi="Calibri" w:cs="Calibri"/>
          <w:b/>
          <w:bCs/>
          <w:kern w:val="0"/>
          <w:sz w:val="24"/>
        </w:rPr>
        <w:t xml:space="preserve">terenowo – użytkowe typu „ATV” (pojazd użytkowy należący do rodziny quadów) w policyjnej wersji oznakowanej, </w:t>
      </w:r>
      <w:r w:rsidRPr="00EA74A3">
        <w:rPr>
          <w:rFonts w:ascii="Calibri" w:hAnsi="Calibri" w:cs="Calibri"/>
          <w:kern w:val="0"/>
          <w:sz w:val="24"/>
        </w:rPr>
        <w:t>zwane dalej pojazdami</w:t>
      </w:r>
      <w:r w:rsidRPr="00EA74A3">
        <w:rPr>
          <w:rFonts w:ascii="Calibri" w:hAnsi="Calibri" w:cs="Calibri"/>
          <w:b/>
          <w:bCs/>
          <w:kern w:val="0"/>
          <w:sz w:val="24"/>
        </w:rPr>
        <w:t>,</w:t>
      </w:r>
      <w:r w:rsidRPr="00EA74A3">
        <w:rPr>
          <w:rFonts w:ascii="Calibri" w:hAnsi="Calibri" w:cs="Calibri"/>
          <w:kern w:val="0"/>
          <w:sz w:val="24"/>
        </w:rPr>
        <w:t xml:space="preserve"> spełniającymi wymagania specyfikacji technicznej określone w załączniku nr 1 do umowy i zgodnie z ofertą Wykonawcy. </w:t>
      </w:r>
    </w:p>
    <w:p w14:paraId="2BBD21DC" w14:textId="77777777" w:rsidR="00EA74A3" w:rsidRPr="00EA74A3" w:rsidRDefault="00EA74A3" w:rsidP="00365F2E">
      <w:pPr>
        <w:numPr>
          <w:ilvl w:val="0"/>
          <w:numId w:val="47"/>
        </w:numPr>
        <w:suppressAutoHyphens w:val="0"/>
        <w:spacing w:line="360" w:lineRule="auto"/>
        <w:ind w:left="425" w:hanging="425"/>
        <w:textAlignment w:val="auto"/>
        <w:rPr>
          <w:rFonts w:ascii="Calibri" w:hAnsi="Calibri" w:cs="Calibri"/>
          <w:kern w:val="0"/>
          <w:sz w:val="24"/>
        </w:rPr>
      </w:pPr>
      <w:r w:rsidRPr="00EA74A3">
        <w:rPr>
          <w:rFonts w:ascii="Calibri" w:hAnsi="Calibri" w:cs="Calibri"/>
          <w:kern w:val="0"/>
          <w:sz w:val="24"/>
        </w:rPr>
        <w:t>Pojazd dostarczony w ramach umowy będzie wyprodukowany w roku 2026 r.</w:t>
      </w:r>
    </w:p>
    <w:p w14:paraId="11C8C7DF" w14:textId="77777777" w:rsidR="00EA74A3" w:rsidRPr="00EA74A3" w:rsidRDefault="00EA74A3" w:rsidP="00365F2E">
      <w:pPr>
        <w:widowControl w:val="0"/>
        <w:numPr>
          <w:ilvl w:val="0"/>
          <w:numId w:val="47"/>
        </w:numPr>
        <w:tabs>
          <w:tab w:val="num" w:pos="360"/>
          <w:tab w:val="left" w:pos="426"/>
          <w:tab w:val="num" w:pos="1080"/>
        </w:tabs>
        <w:suppressAutoHyphens w:val="0"/>
        <w:spacing w:line="360" w:lineRule="auto"/>
        <w:ind w:left="426" w:hanging="426"/>
        <w:textAlignment w:val="auto"/>
        <w:rPr>
          <w:rFonts w:ascii="Calibri" w:eastAsia="Times New Roman" w:hAnsi="Calibri" w:cs="Calibri"/>
          <w:kern w:val="0"/>
          <w:sz w:val="24"/>
          <w:lang w:eastAsia="ar-SA"/>
        </w:rPr>
      </w:pPr>
      <w:r w:rsidRPr="00EA74A3">
        <w:rPr>
          <w:rFonts w:ascii="Calibri" w:eastAsia="Times New Roman" w:hAnsi="Calibri" w:cs="Calibri"/>
          <w:kern w:val="0"/>
          <w:sz w:val="24"/>
          <w:lang w:eastAsia="ar-SA"/>
        </w:rPr>
        <w:t xml:space="preserve">Ilekroć w dalszych postanowieniach umowy mowa jest o pojeździe lub przedmiocie umowy bez bliższego oznaczenia, należy przez to rozumieć </w:t>
      </w:r>
      <w:r w:rsidRPr="00EA74A3">
        <w:rPr>
          <w:rFonts w:ascii="Calibri" w:eastAsia="Times New Roman" w:hAnsi="Calibri" w:cs="Calibri"/>
          <w:b/>
          <w:bCs/>
          <w:kern w:val="0"/>
          <w:sz w:val="24"/>
          <w:lang w:eastAsia="ar-SA"/>
        </w:rPr>
        <w:t>,,ATV”</w:t>
      </w:r>
      <w:r w:rsidRPr="00EA74A3">
        <w:rPr>
          <w:rFonts w:ascii="Calibri" w:eastAsia="Times New Roman" w:hAnsi="Calibri" w:cs="Calibri"/>
          <w:kern w:val="0"/>
          <w:sz w:val="24"/>
          <w:lang w:eastAsia="ar-SA"/>
        </w:rPr>
        <w:t xml:space="preserve"> określony w ust. 1. </w:t>
      </w:r>
    </w:p>
    <w:p w14:paraId="5EA86C68" w14:textId="0AC53F2E" w:rsidR="00EA74A3" w:rsidRPr="00EA74A3" w:rsidRDefault="00EA74A3" w:rsidP="00365F2E">
      <w:pPr>
        <w:widowControl w:val="0"/>
        <w:numPr>
          <w:ilvl w:val="0"/>
          <w:numId w:val="47"/>
        </w:numPr>
        <w:tabs>
          <w:tab w:val="num" w:pos="360"/>
          <w:tab w:val="left" w:pos="426"/>
          <w:tab w:val="num" w:pos="1080"/>
        </w:tabs>
        <w:suppressAutoHyphens w:val="0"/>
        <w:spacing w:line="360" w:lineRule="auto"/>
        <w:ind w:left="426" w:hanging="426"/>
        <w:textAlignment w:val="auto"/>
        <w:rPr>
          <w:rFonts w:ascii="Calibri" w:hAnsi="Calibri" w:cs="Calibri"/>
          <w:kern w:val="0"/>
          <w:sz w:val="24"/>
        </w:rPr>
      </w:pPr>
      <w:r w:rsidRPr="00EA74A3">
        <w:rPr>
          <w:rFonts w:ascii="Calibri" w:eastAsia="Times New Roman" w:hAnsi="Calibri" w:cs="Calibri"/>
          <w:kern w:val="0"/>
          <w:sz w:val="24"/>
          <w:lang w:eastAsia="ar-SA"/>
        </w:rPr>
        <w:t xml:space="preserve">Pojazd musi być budowany z wykorzystaniem pojazdu bazowego posiadającego homologację </w:t>
      </w:r>
      <w:r w:rsidRPr="00EA74A3">
        <w:rPr>
          <w:rFonts w:ascii="Calibri" w:eastAsia="Times New Roman" w:hAnsi="Calibri" w:cs="Calibri"/>
          <w:kern w:val="0"/>
          <w:sz w:val="24"/>
          <w:lang w:eastAsia="ar-SA"/>
        </w:rPr>
        <w:lastRenderedPageBreak/>
        <w:t xml:space="preserve">wystawioną zgodnie z Ustawą z dnia 20 czerwca 1997 r. Prawo o ruchu drogowym </w:t>
      </w:r>
      <w:r w:rsidRPr="00EA74A3">
        <w:rPr>
          <w:rFonts w:ascii="Calibri" w:eastAsia="Times New Roman" w:hAnsi="Calibri" w:cs="Calibri"/>
          <w:kern w:val="0"/>
          <w:sz w:val="24"/>
          <w:lang w:eastAsia="ar-SA"/>
        </w:rPr>
        <w:br/>
        <w:t>(</w:t>
      </w:r>
      <w:proofErr w:type="spellStart"/>
      <w:r w:rsidRPr="00EA74A3">
        <w:rPr>
          <w:rFonts w:ascii="Calibri" w:eastAsia="Times New Roman" w:hAnsi="Calibri" w:cs="Calibri"/>
          <w:kern w:val="0"/>
          <w:sz w:val="24"/>
          <w:lang w:eastAsia="ar-SA"/>
        </w:rPr>
        <w:t>t</w:t>
      </w:r>
      <w:r w:rsidR="00EB050E">
        <w:rPr>
          <w:rFonts w:ascii="Calibri" w:eastAsia="Times New Roman" w:hAnsi="Calibri" w:cs="Calibri"/>
          <w:kern w:val="0"/>
          <w:sz w:val="24"/>
          <w:lang w:eastAsia="ar-SA"/>
        </w:rPr>
        <w:t>.</w:t>
      </w:r>
      <w:r w:rsidRPr="00EA74A3">
        <w:rPr>
          <w:rFonts w:ascii="Calibri" w:eastAsia="Times New Roman" w:hAnsi="Calibri" w:cs="Calibri"/>
          <w:kern w:val="0"/>
          <w:sz w:val="24"/>
          <w:lang w:eastAsia="ar-SA"/>
        </w:rPr>
        <w:t>j</w:t>
      </w:r>
      <w:proofErr w:type="spellEnd"/>
      <w:r w:rsidRPr="00EA74A3">
        <w:rPr>
          <w:rFonts w:ascii="Calibri" w:eastAsia="Times New Roman" w:hAnsi="Calibri" w:cs="Calibri"/>
          <w:kern w:val="0"/>
          <w:sz w:val="24"/>
          <w:lang w:eastAsia="ar-SA"/>
        </w:rPr>
        <w:t>. Dz. U. z 2024</w:t>
      </w:r>
      <w:r w:rsidR="00673BD1">
        <w:rPr>
          <w:rFonts w:ascii="Calibri" w:eastAsia="Times New Roman" w:hAnsi="Calibri" w:cs="Calibri"/>
          <w:kern w:val="0"/>
          <w:sz w:val="24"/>
          <w:lang w:eastAsia="ar-SA"/>
        </w:rPr>
        <w:t xml:space="preserve"> </w:t>
      </w:r>
      <w:r w:rsidRPr="00EA74A3">
        <w:rPr>
          <w:rFonts w:ascii="Calibri" w:eastAsia="Times New Roman" w:hAnsi="Calibri" w:cs="Calibri"/>
          <w:kern w:val="0"/>
          <w:sz w:val="24"/>
          <w:lang w:eastAsia="ar-SA"/>
        </w:rPr>
        <w:t>r.</w:t>
      </w:r>
      <w:r w:rsidR="00EB050E">
        <w:rPr>
          <w:rFonts w:ascii="Calibri" w:eastAsia="Times New Roman" w:hAnsi="Calibri" w:cs="Calibri"/>
          <w:kern w:val="0"/>
          <w:sz w:val="24"/>
          <w:lang w:eastAsia="ar-SA"/>
        </w:rPr>
        <w:t xml:space="preserve"> </w:t>
      </w:r>
      <w:r w:rsidRPr="00EA74A3">
        <w:rPr>
          <w:rFonts w:ascii="Calibri" w:eastAsia="Times New Roman" w:hAnsi="Calibri" w:cs="Calibri"/>
          <w:kern w:val="0"/>
          <w:sz w:val="24"/>
          <w:lang w:eastAsia="ar-SA"/>
        </w:rPr>
        <w:t>poz.</w:t>
      </w:r>
      <w:r w:rsidR="00EB050E">
        <w:rPr>
          <w:rFonts w:ascii="Calibri" w:eastAsia="Times New Roman" w:hAnsi="Calibri" w:cs="Calibri"/>
          <w:kern w:val="0"/>
          <w:sz w:val="24"/>
          <w:lang w:eastAsia="ar-SA"/>
        </w:rPr>
        <w:t xml:space="preserve"> </w:t>
      </w:r>
      <w:r w:rsidRPr="00EA74A3">
        <w:rPr>
          <w:rFonts w:ascii="Calibri" w:eastAsia="Times New Roman" w:hAnsi="Calibri" w:cs="Calibri"/>
          <w:kern w:val="0"/>
          <w:sz w:val="24"/>
          <w:lang w:eastAsia="ar-SA"/>
        </w:rPr>
        <w:t xml:space="preserve">1251 ze zm.) lub Rozporządzenie Parlamentu Europejskiego </w:t>
      </w:r>
      <w:r w:rsidRPr="00EA74A3">
        <w:rPr>
          <w:rFonts w:ascii="Calibri" w:eastAsia="Times New Roman" w:hAnsi="Calibri" w:cs="Calibri"/>
          <w:kern w:val="0"/>
          <w:sz w:val="24"/>
          <w:lang w:eastAsia="ar-SA"/>
        </w:rPr>
        <w:br w:type="textWrapping" w:clear="all"/>
        <w:t xml:space="preserve">i Rady (UE) 2018/858 z dnia 30 maja 2018 r. w sprawie homologacji i nadzoru rynku pojazdów silnikowych i ich przyczep oraz układów, komponentów i oddzielnych zespołów technicznych przeznaczonych do tych pojazdów, zmieniające rozporządzenie (WE) nr 715/2007 i (WE) </w:t>
      </w:r>
      <w:r w:rsidRPr="00EA74A3">
        <w:rPr>
          <w:rFonts w:ascii="Calibri" w:eastAsia="Times New Roman" w:hAnsi="Calibri" w:cs="Calibri"/>
          <w:kern w:val="0"/>
          <w:sz w:val="24"/>
          <w:lang w:eastAsia="ar-SA"/>
        </w:rPr>
        <w:br/>
        <w:t>nr 595/2009 oraz uchylające dyrektywę</w:t>
      </w:r>
      <w:r w:rsidRPr="00EA74A3">
        <w:rPr>
          <w:rFonts w:ascii="Calibri" w:hAnsi="Calibri" w:cs="Calibri"/>
          <w:kern w:val="0"/>
          <w:sz w:val="24"/>
        </w:rPr>
        <w:t xml:space="preserve"> 2007/46/WE (Dz. Urz. UE. L Nr 151, str. 1 ze zm.).</w:t>
      </w:r>
    </w:p>
    <w:p w14:paraId="7E53CD09" w14:textId="77777777" w:rsidR="00EA74A3" w:rsidRPr="00EA74A3" w:rsidRDefault="00EA74A3" w:rsidP="00365F2E">
      <w:pPr>
        <w:suppressAutoHyphens w:val="0"/>
        <w:spacing w:line="360" w:lineRule="auto"/>
        <w:ind w:left="375"/>
        <w:textAlignment w:val="auto"/>
        <w:rPr>
          <w:rFonts w:ascii="Calibri" w:hAnsi="Calibri" w:cs="Calibri"/>
          <w:kern w:val="0"/>
          <w:sz w:val="24"/>
        </w:rPr>
      </w:pPr>
    </w:p>
    <w:p w14:paraId="10882AF4" w14:textId="52581304" w:rsidR="00EA74A3" w:rsidRPr="00EA74A3" w:rsidRDefault="00EA74A3" w:rsidP="00365F2E">
      <w:pPr>
        <w:widowControl w:val="0"/>
        <w:suppressAutoHyphens w:val="0"/>
        <w:spacing w:line="360" w:lineRule="auto"/>
        <w:textAlignment w:val="auto"/>
        <w:rPr>
          <w:rFonts w:ascii="Calibri" w:eastAsia="Times New Roman" w:hAnsi="Calibri" w:cs="Calibri"/>
          <w:b/>
          <w:kern w:val="0"/>
          <w:sz w:val="24"/>
          <w:lang w:eastAsia="ar-SA"/>
        </w:rPr>
      </w:pPr>
      <w:r w:rsidRPr="00EA74A3">
        <w:rPr>
          <w:rFonts w:ascii="Calibri" w:eastAsia="Times New Roman" w:hAnsi="Calibri" w:cs="Calibri"/>
          <w:b/>
          <w:kern w:val="0"/>
          <w:sz w:val="24"/>
          <w:lang w:eastAsia="ar-SA"/>
        </w:rPr>
        <w:t>§ 2</w:t>
      </w:r>
    </w:p>
    <w:p w14:paraId="52E48837" w14:textId="77777777" w:rsidR="00EA74A3" w:rsidRPr="00EA74A3" w:rsidRDefault="00EA74A3" w:rsidP="00365F2E">
      <w:pPr>
        <w:widowControl w:val="0"/>
        <w:numPr>
          <w:ilvl w:val="0"/>
          <w:numId w:val="46"/>
        </w:numPr>
        <w:suppressAutoHyphens w:val="0"/>
        <w:spacing w:line="360" w:lineRule="auto"/>
        <w:ind w:left="426"/>
        <w:textAlignment w:val="auto"/>
        <w:rPr>
          <w:rFonts w:ascii="Calibri" w:eastAsia="Times New Roman" w:hAnsi="Calibri" w:cs="Calibri"/>
          <w:kern w:val="0"/>
          <w:sz w:val="24"/>
          <w:lang w:eastAsia="ar-SA"/>
        </w:rPr>
      </w:pPr>
      <w:r w:rsidRPr="00EA74A3">
        <w:rPr>
          <w:rFonts w:ascii="Calibri" w:eastAsia="Times New Roman" w:hAnsi="Calibri" w:cs="Calibri"/>
          <w:kern w:val="0"/>
          <w:sz w:val="24"/>
          <w:lang w:eastAsia="ar-SA"/>
        </w:rPr>
        <w:t>Wykonawca zobowiązuje się do zachowania w poufności wszelkich informacji, jakie uzyska w związku z wynegocjowaniem, zawarciem, wykonaniem lub rozwiązaniem niniejszej umowy, co do których może powziąć podejrzenie, iż są poufnymi informacjami lub że jako takie są traktowane przez Zamawiającego.</w:t>
      </w:r>
    </w:p>
    <w:p w14:paraId="244A7AF3" w14:textId="77777777" w:rsidR="00EA74A3" w:rsidRPr="00EA74A3" w:rsidRDefault="00EA74A3" w:rsidP="00365F2E">
      <w:pPr>
        <w:widowControl w:val="0"/>
        <w:numPr>
          <w:ilvl w:val="0"/>
          <w:numId w:val="46"/>
        </w:numPr>
        <w:suppressAutoHyphens w:val="0"/>
        <w:spacing w:line="360" w:lineRule="auto"/>
        <w:ind w:left="426"/>
        <w:textAlignment w:val="auto"/>
        <w:rPr>
          <w:rFonts w:ascii="Calibri" w:eastAsia="Times New Roman" w:hAnsi="Calibri" w:cs="Calibri"/>
          <w:kern w:val="0"/>
          <w:sz w:val="24"/>
          <w:lang w:eastAsia="ar-SA"/>
        </w:rPr>
      </w:pPr>
      <w:r w:rsidRPr="00EA74A3">
        <w:rPr>
          <w:rFonts w:ascii="Calibri" w:eastAsia="Times New Roman" w:hAnsi="Calibri" w:cs="Calibri"/>
          <w:kern w:val="0"/>
          <w:sz w:val="24"/>
          <w:lang w:eastAsia="ar-SA"/>
        </w:rPr>
        <w:t>W przypadku jakichkolwiek wątpliwości co do charakteru danej informacji, przed jej ujawnieniem lub uczynieniem dostępną, Wykonawca zwróci się do Zamawiającego o wskazanie, czy informację tę ma traktować jako poufną.</w:t>
      </w:r>
    </w:p>
    <w:p w14:paraId="585B955E" w14:textId="77777777" w:rsidR="00EA74A3" w:rsidRPr="00EA74A3" w:rsidRDefault="00EA74A3" w:rsidP="00365F2E">
      <w:pPr>
        <w:widowControl w:val="0"/>
        <w:numPr>
          <w:ilvl w:val="0"/>
          <w:numId w:val="46"/>
        </w:numPr>
        <w:suppressAutoHyphens w:val="0"/>
        <w:spacing w:line="360" w:lineRule="auto"/>
        <w:ind w:left="426"/>
        <w:textAlignment w:val="auto"/>
        <w:rPr>
          <w:rFonts w:ascii="Calibri" w:eastAsia="Times New Roman" w:hAnsi="Calibri" w:cs="Calibri"/>
          <w:kern w:val="0"/>
          <w:sz w:val="24"/>
          <w:lang w:eastAsia="ar-SA"/>
        </w:rPr>
      </w:pPr>
      <w:r w:rsidRPr="00EA74A3">
        <w:rPr>
          <w:rFonts w:ascii="Calibri" w:eastAsia="Times New Roman" w:hAnsi="Calibri" w:cs="Calibri"/>
          <w:kern w:val="0"/>
          <w:sz w:val="24"/>
          <w:lang w:eastAsia="ar-SA"/>
        </w:rPr>
        <w:t>Wykonawca obowiązany jest dołożyć należytej staranności w celu przestrzegania postanowień niniejszego paragrafu przez swoich pracowników oraz osoby działające na jego zlecenie lub w jego interesie, bez względu na podstawę prawną związku tych osób z Wykonawcą.</w:t>
      </w:r>
    </w:p>
    <w:p w14:paraId="3EC959B7" w14:textId="04E58B9D" w:rsidR="00EA74A3" w:rsidRPr="00EA74A3" w:rsidRDefault="00EA74A3" w:rsidP="00365F2E">
      <w:pPr>
        <w:widowControl w:val="0"/>
        <w:numPr>
          <w:ilvl w:val="0"/>
          <w:numId w:val="46"/>
        </w:numPr>
        <w:suppressAutoHyphens w:val="0"/>
        <w:spacing w:line="360" w:lineRule="auto"/>
        <w:ind w:left="426"/>
        <w:textAlignment w:val="auto"/>
        <w:rPr>
          <w:rFonts w:ascii="Calibri" w:eastAsia="Times New Roman" w:hAnsi="Calibri" w:cs="Calibri"/>
          <w:kern w:val="0"/>
          <w:sz w:val="24"/>
          <w:lang w:eastAsia="ar-SA"/>
        </w:rPr>
      </w:pPr>
      <w:r w:rsidRPr="00EA74A3">
        <w:rPr>
          <w:rFonts w:ascii="Calibri" w:eastAsia="Times New Roman" w:hAnsi="Calibri" w:cs="Calibri"/>
          <w:kern w:val="0"/>
          <w:sz w:val="24"/>
          <w:lang w:eastAsia="ar-SA"/>
        </w:rPr>
        <w:t>Zamawiający na wniosek Wykonawcy zobowiązuje się do zachowania w poufności informacji i dokumentów, jakie uzyska od Wykonawcy w związku z wynegocjowaniem, zawarciem, wykonaniem lub rozwiązaniem niniejszej umowy, jeśli dokumenty te stanowią tajemnicę przedsiębiorstwa Wykonawcy.</w:t>
      </w:r>
      <w:bookmarkStart w:id="5" w:name="_Hlk183516478"/>
    </w:p>
    <w:p w14:paraId="4A03E35C" w14:textId="77777777" w:rsidR="005D7C6C" w:rsidRDefault="005D7C6C" w:rsidP="00365F2E">
      <w:pPr>
        <w:suppressAutoHyphens w:val="0"/>
        <w:spacing w:line="360" w:lineRule="auto"/>
        <w:ind w:left="375" w:hanging="375"/>
        <w:textAlignment w:val="auto"/>
        <w:rPr>
          <w:rFonts w:ascii="Calibri" w:hAnsi="Calibri" w:cs="Calibri"/>
          <w:b/>
          <w:bCs/>
          <w:kern w:val="0"/>
          <w:sz w:val="24"/>
        </w:rPr>
      </w:pPr>
    </w:p>
    <w:p w14:paraId="3EB763BD" w14:textId="77777777" w:rsidR="005D7C6C" w:rsidRDefault="005D7C6C" w:rsidP="00365F2E">
      <w:pPr>
        <w:suppressAutoHyphens w:val="0"/>
        <w:spacing w:line="360" w:lineRule="auto"/>
        <w:ind w:left="375" w:hanging="375"/>
        <w:textAlignment w:val="auto"/>
        <w:rPr>
          <w:rFonts w:ascii="Calibri" w:hAnsi="Calibri" w:cs="Calibri"/>
          <w:b/>
          <w:bCs/>
          <w:kern w:val="0"/>
          <w:sz w:val="24"/>
        </w:rPr>
      </w:pPr>
    </w:p>
    <w:p w14:paraId="4B29FEA3" w14:textId="1C7A24DA" w:rsidR="00EA74A3" w:rsidRPr="00EA74A3" w:rsidRDefault="00EA74A3" w:rsidP="00365F2E">
      <w:pPr>
        <w:suppressAutoHyphens w:val="0"/>
        <w:spacing w:line="360" w:lineRule="auto"/>
        <w:ind w:left="375" w:hanging="375"/>
        <w:textAlignment w:val="auto"/>
        <w:rPr>
          <w:rFonts w:ascii="Calibri" w:hAnsi="Calibri" w:cs="Calibri"/>
          <w:b/>
          <w:bCs/>
          <w:kern w:val="0"/>
          <w:sz w:val="24"/>
        </w:rPr>
      </w:pPr>
      <w:r w:rsidRPr="00EA74A3">
        <w:rPr>
          <w:rFonts w:ascii="Calibri" w:hAnsi="Calibri" w:cs="Calibri"/>
          <w:b/>
          <w:bCs/>
          <w:kern w:val="0"/>
          <w:sz w:val="24"/>
        </w:rPr>
        <w:t>§ 3</w:t>
      </w:r>
    </w:p>
    <w:p w14:paraId="251A8351" w14:textId="77777777" w:rsidR="00EA74A3" w:rsidRPr="00EA74A3" w:rsidRDefault="00EA74A3" w:rsidP="00365F2E">
      <w:pPr>
        <w:widowControl w:val="0"/>
        <w:numPr>
          <w:ilvl w:val="0"/>
          <w:numId w:val="59"/>
        </w:numPr>
        <w:tabs>
          <w:tab w:val="left" w:pos="426"/>
        </w:tabs>
        <w:suppressAutoHyphens w:val="0"/>
        <w:spacing w:line="360" w:lineRule="auto"/>
        <w:textAlignment w:val="auto"/>
        <w:rPr>
          <w:rFonts w:ascii="Calibri" w:eastAsia="Times New Roman" w:hAnsi="Calibri" w:cs="Calibri"/>
          <w:kern w:val="0"/>
          <w:sz w:val="24"/>
          <w:lang w:eastAsia="ar-SA"/>
        </w:rPr>
      </w:pPr>
      <w:r w:rsidRPr="00EA74A3">
        <w:rPr>
          <w:rFonts w:ascii="Calibri" w:eastAsia="Times New Roman" w:hAnsi="Calibri" w:cs="Calibri"/>
          <w:kern w:val="0"/>
          <w:sz w:val="24"/>
          <w:lang w:eastAsia="ar-SA"/>
        </w:rPr>
        <w:t>Cenę jednostkową brutto pojazdu Strony ustalają na kwotę ……………………. (słownie: ………………………………………………………………………………………………... zł ).</w:t>
      </w:r>
    </w:p>
    <w:p w14:paraId="052C7493" w14:textId="77777777" w:rsidR="00EA74A3" w:rsidRPr="00EA74A3" w:rsidRDefault="00EA74A3" w:rsidP="00365F2E">
      <w:pPr>
        <w:widowControl w:val="0"/>
        <w:numPr>
          <w:ilvl w:val="0"/>
          <w:numId w:val="59"/>
        </w:numPr>
        <w:tabs>
          <w:tab w:val="left" w:pos="426"/>
          <w:tab w:val="num" w:pos="1080"/>
        </w:tabs>
        <w:suppressAutoHyphens w:val="0"/>
        <w:spacing w:line="360" w:lineRule="auto"/>
        <w:ind w:left="426" w:hanging="426"/>
        <w:textAlignment w:val="auto"/>
        <w:rPr>
          <w:rFonts w:ascii="Calibri" w:eastAsia="Times New Roman" w:hAnsi="Calibri" w:cs="Calibri"/>
          <w:kern w:val="0"/>
          <w:sz w:val="24"/>
          <w:lang w:eastAsia="ar-SA"/>
        </w:rPr>
      </w:pPr>
      <w:r w:rsidRPr="00EA74A3">
        <w:rPr>
          <w:rFonts w:ascii="Calibri" w:eastAsia="Times New Roman" w:hAnsi="Calibri" w:cs="Calibri"/>
          <w:kern w:val="0"/>
          <w:sz w:val="24"/>
          <w:lang w:eastAsia="ar-SA"/>
        </w:rPr>
        <w:t xml:space="preserve">Wartość umowy brutto …………………….. zł (słownie: …………………………………… zł) obejmuje 23 % podatku VAT i zawiera wszelkie koszty Wykonawcy związane z realizacją przedmiotu umowy, w tym koszty modyfikacji pojazdu, dostawy i rozładunku zamówionego pojazdu do miejsca wskazanego przez Zamawiającego oraz inne opłaty i podatki, jeżeli na podstawie odrębnych przepisów sprzedaż przedmiotu umowy podlega obciążeniu tymi opłatami  </w:t>
      </w:r>
      <w:r w:rsidRPr="00EA74A3">
        <w:rPr>
          <w:rFonts w:ascii="Calibri" w:eastAsia="Times New Roman" w:hAnsi="Calibri" w:cs="Calibri"/>
          <w:kern w:val="0"/>
          <w:sz w:val="24"/>
          <w:lang w:eastAsia="ar-SA"/>
        </w:rPr>
        <w:lastRenderedPageBreak/>
        <w:t>i podatkami.</w:t>
      </w:r>
    </w:p>
    <w:p w14:paraId="0BAE3284" w14:textId="041E1387" w:rsidR="00EA74A3" w:rsidRPr="00EA74A3" w:rsidRDefault="00EA74A3" w:rsidP="00365F2E">
      <w:pPr>
        <w:numPr>
          <w:ilvl w:val="0"/>
          <w:numId w:val="59"/>
        </w:numPr>
        <w:suppressAutoHyphens w:val="0"/>
        <w:spacing w:line="360" w:lineRule="auto"/>
        <w:textAlignment w:val="auto"/>
        <w:rPr>
          <w:rFonts w:ascii="Calibri" w:eastAsia="Times New Roman" w:hAnsi="Calibri" w:cs="Calibri"/>
          <w:kern w:val="0"/>
          <w:sz w:val="24"/>
          <w:lang w:eastAsia="ar-SA"/>
        </w:rPr>
      </w:pPr>
      <w:r w:rsidRPr="00EA74A3">
        <w:rPr>
          <w:rFonts w:ascii="Calibri" w:eastAsia="Times New Roman" w:hAnsi="Calibri" w:cs="Calibri"/>
          <w:kern w:val="0"/>
          <w:sz w:val="24"/>
          <w:lang w:eastAsia="ar-SA"/>
        </w:rPr>
        <w:t xml:space="preserve"> Podstawą do wystawienia faktury VAT będzie podpisany bez zastrzeżeń przez</w:t>
      </w:r>
      <w:r w:rsidR="00440FFE">
        <w:rPr>
          <w:rFonts w:ascii="Calibri" w:eastAsia="Times New Roman" w:hAnsi="Calibri" w:cs="Calibri"/>
          <w:kern w:val="0"/>
          <w:sz w:val="24"/>
          <w:lang w:eastAsia="ar-SA"/>
        </w:rPr>
        <w:t xml:space="preserve"> </w:t>
      </w:r>
      <w:r w:rsidRPr="00EA74A3">
        <w:rPr>
          <w:rFonts w:ascii="Calibri" w:eastAsia="Times New Roman" w:hAnsi="Calibri" w:cs="Calibri"/>
          <w:kern w:val="0"/>
          <w:sz w:val="24"/>
          <w:lang w:eastAsia="ar-SA"/>
        </w:rPr>
        <w:t>Zamawiającego protokół odbioru, o którym mowa w § 5 ust. 1</w:t>
      </w:r>
      <w:r w:rsidR="003C7ACB">
        <w:rPr>
          <w:rFonts w:ascii="Calibri" w:eastAsia="Times New Roman" w:hAnsi="Calibri" w:cs="Calibri"/>
          <w:kern w:val="0"/>
          <w:sz w:val="24"/>
          <w:lang w:eastAsia="ar-SA"/>
        </w:rPr>
        <w:t>6</w:t>
      </w:r>
      <w:r w:rsidRPr="00EA74A3">
        <w:rPr>
          <w:rFonts w:ascii="Calibri" w:eastAsia="Times New Roman" w:hAnsi="Calibri" w:cs="Calibri"/>
          <w:kern w:val="0"/>
          <w:sz w:val="24"/>
          <w:lang w:eastAsia="ar-SA"/>
        </w:rPr>
        <w:t>.</w:t>
      </w:r>
    </w:p>
    <w:p w14:paraId="34D4BB29" w14:textId="1264213C" w:rsidR="00EA74A3" w:rsidRPr="00EA74A3" w:rsidRDefault="00EA74A3" w:rsidP="00365F2E">
      <w:pPr>
        <w:widowControl w:val="0"/>
        <w:numPr>
          <w:ilvl w:val="0"/>
          <w:numId w:val="59"/>
        </w:numPr>
        <w:tabs>
          <w:tab w:val="left" w:pos="426"/>
          <w:tab w:val="num" w:pos="1080"/>
        </w:tabs>
        <w:suppressAutoHyphens w:val="0"/>
        <w:spacing w:line="360" w:lineRule="auto"/>
        <w:ind w:left="426" w:hanging="426"/>
        <w:textAlignment w:val="auto"/>
        <w:rPr>
          <w:rFonts w:ascii="Calibri" w:eastAsia="Times New Roman" w:hAnsi="Calibri" w:cs="Calibri"/>
          <w:kern w:val="0"/>
          <w:sz w:val="24"/>
          <w:lang w:eastAsia="ar-SA"/>
        </w:rPr>
      </w:pPr>
      <w:r w:rsidRPr="00EA74A3">
        <w:rPr>
          <w:rFonts w:ascii="Calibri" w:eastAsia="Times New Roman" w:hAnsi="Calibri" w:cs="Calibri"/>
          <w:kern w:val="0"/>
          <w:sz w:val="24"/>
          <w:lang w:eastAsia="ar-SA" w:bidi="ar-SA"/>
        </w:rPr>
        <w:t xml:space="preserve">Płatność w PLN za wykonanie przedmiotu umowy zostanie dokonana na rachunek wskazany przez Wykonawcę na fakturze, w terminie </w:t>
      </w:r>
      <w:r w:rsidRPr="00EA74A3">
        <w:rPr>
          <w:rFonts w:ascii="Calibri" w:eastAsia="Times New Roman" w:hAnsi="Calibri" w:cs="Calibri"/>
          <w:b/>
          <w:bCs/>
          <w:kern w:val="0"/>
          <w:sz w:val="24"/>
          <w:lang w:eastAsia="ar-SA" w:bidi="ar-SA"/>
        </w:rPr>
        <w:t xml:space="preserve">30 dni, </w:t>
      </w:r>
      <w:r w:rsidRPr="00EA74A3">
        <w:rPr>
          <w:rFonts w:ascii="Calibri" w:eastAsia="Times New Roman" w:hAnsi="Calibri" w:cs="Calibri"/>
          <w:kern w:val="0"/>
          <w:sz w:val="24"/>
          <w:lang w:eastAsia="ar-SA" w:bidi="ar-SA"/>
        </w:rPr>
        <w:t xml:space="preserve">licząc od daty otrzymania przez Zamawiającego prawidłowo wystawionej faktury, zgodnie z obowiązującymi przepisami prawa, tj. za pomocą platformy </w:t>
      </w:r>
      <w:r w:rsidRPr="00EA74A3">
        <w:rPr>
          <w:rFonts w:ascii="Calibri" w:eastAsia="Times New Roman" w:hAnsi="Calibri" w:cs="Calibri"/>
          <w:b/>
          <w:kern w:val="0"/>
          <w:sz w:val="24"/>
          <w:lang w:eastAsia="ar-SA" w:bidi="ar-SA"/>
        </w:rPr>
        <w:t>Krajowy System e-Faktur</w:t>
      </w:r>
      <w:r w:rsidRPr="00EA74A3">
        <w:rPr>
          <w:rFonts w:ascii="Calibri" w:eastAsia="Times New Roman" w:hAnsi="Calibri" w:cs="Calibri"/>
          <w:kern w:val="0"/>
          <w:sz w:val="24"/>
          <w:lang w:eastAsia="ar-SA" w:bidi="ar-SA"/>
        </w:rPr>
        <w:t xml:space="preserve"> </w:t>
      </w:r>
      <w:r w:rsidRPr="00EA74A3">
        <w:rPr>
          <w:rFonts w:ascii="Calibri" w:eastAsia="Times New Roman" w:hAnsi="Calibri" w:cs="Calibri"/>
          <w:b/>
          <w:kern w:val="0"/>
          <w:sz w:val="24"/>
          <w:lang w:eastAsia="ar-SA" w:bidi="ar-SA"/>
        </w:rPr>
        <w:t>(</w:t>
      </w:r>
      <w:proofErr w:type="spellStart"/>
      <w:r w:rsidRPr="00EA74A3">
        <w:rPr>
          <w:rFonts w:ascii="Calibri" w:eastAsia="Times New Roman" w:hAnsi="Calibri" w:cs="Calibri"/>
          <w:b/>
          <w:kern w:val="0"/>
          <w:sz w:val="24"/>
          <w:lang w:eastAsia="ar-SA" w:bidi="ar-SA"/>
        </w:rPr>
        <w:t>KSeF</w:t>
      </w:r>
      <w:proofErr w:type="spellEnd"/>
      <w:r w:rsidRPr="00EA74A3">
        <w:rPr>
          <w:rFonts w:ascii="Calibri" w:eastAsia="Times New Roman" w:hAnsi="Calibri" w:cs="Calibri"/>
          <w:b/>
          <w:kern w:val="0"/>
          <w:sz w:val="24"/>
          <w:lang w:eastAsia="ar-SA" w:bidi="ar-SA"/>
        </w:rPr>
        <w:t xml:space="preserve">). </w:t>
      </w:r>
      <w:r w:rsidRPr="00EA74A3">
        <w:rPr>
          <w:rFonts w:ascii="Calibri" w:eastAsia="Times New Roman" w:hAnsi="Calibri" w:cs="Calibri"/>
          <w:kern w:val="0"/>
          <w:sz w:val="24"/>
          <w:lang w:eastAsia="ar-SA" w:bidi="ar-SA"/>
        </w:rPr>
        <w:t>W fakturze należy umieścić „Wyróżnik faktury” – ciąg znaków alfanumerycznych w strukturze faktury FA(3) w polu: Podmiot2/Nr Klienta, którym dla niniejszej Umowy jest</w:t>
      </w:r>
      <w:r w:rsidRPr="00EA74A3">
        <w:rPr>
          <w:rFonts w:ascii="Calibri" w:eastAsia="Times New Roman" w:hAnsi="Calibri" w:cs="Calibri"/>
          <w:b/>
          <w:kern w:val="0"/>
          <w:sz w:val="24"/>
          <w:lang w:eastAsia="ar-SA" w:bidi="ar-SA"/>
        </w:rPr>
        <w:t xml:space="preserve"> WS2M00. </w:t>
      </w:r>
      <w:r w:rsidRPr="00EA74A3">
        <w:rPr>
          <w:rFonts w:ascii="Calibri" w:eastAsia="Times New Roman" w:hAnsi="Calibri" w:cs="Calibri"/>
          <w:kern w:val="0"/>
          <w:sz w:val="24"/>
          <w:lang w:eastAsia="ar-SA" w:bidi="ar-SA"/>
        </w:rPr>
        <w:t xml:space="preserve">W przypadku awarii </w:t>
      </w:r>
      <w:proofErr w:type="spellStart"/>
      <w:r w:rsidRPr="00EA74A3">
        <w:rPr>
          <w:rFonts w:ascii="Calibri" w:eastAsia="Times New Roman" w:hAnsi="Calibri" w:cs="Calibri"/>
          <w:kern w:val="0"/>
          <w:sz w:val="24"/>
          <w:lang w:eastAsia="ar-SA" w:bidi="ar-SA"/>
        </w:rPr>
        <w:t>KSeF</w:t>
      </w:r>
      <w:proofErr w:type="spellEnd"/>
      <w:r w:rsidRPr="00EA74A3">
        <w:rPr>
          <w:rFonts w:ascii="Calibri" w:eastAsia="Times New Roman" w:hAnsi="Calibri" w:cs="Calibri"/>
          <w:kern w:val="0"/>
          <w:sz w:val="24"/>
          <w:lang w:eastAsia="ar-SA" w:bidi="ar-SA"/>
        </w:rPr>
        <w:t xml:space="preserve">, lub gdy Wykonawca nie jest zobligowany do wystawiania faktur w systemie </w:t>
      </w:r>
      <w:proofErr w:type="spellStart"/>
      <w:r w:rsidRPr="00EA74A3">
        <w:rPr>
          <w:rFonts w:ascii="Calibri" w:eastAsia="Times New Roman" w:hAnsi="Calibri" w:cs="Calibri"/>
          <w:kern w:val="0"/>
          <w:sz w:val="24"/>
          <w:lang w:eastAsia="ar-SA" w:bidi="ar-SA"/>
        </w:rPr>
        <w:t>KSeF</w:t>
      </w:r>
      <w:proofErr w:type="spellEnd"/>
      <w:r w:rsidRPr="00EA74A3">
        <w:rPr>
          <w:rFonts w:ascii="Calibri" w:eastAsia="Times New Roman" w:hAnsi="Calibri" w:cs="Calibri"/>
          <w:kern w:val="0"/>
          <w:sz w:val="24"/>
          <w:lang w:eastAsia="ar-SA" w:bidi="ar-SA"/>
        </w:rPr>
        <w:t xml:space="preserve">, należy dostarczyć fakturę w formie elektronicznej na adres: </w:t>
      </w:r>
      <w:hyperlink r:id="rId12" w:history="1">
        <w:r w:rsidRPr="00EA74A3">
          <w:rPr>
            <w:rFonts w:ascii="Calibri" w:eastAsia="Times New Roman" w:hAnsi="Calibri" w:cs="Calibri"/>
            <w:color w:val="0000FF"/>
            <w:kern w:val="0"/>
            <w:sz w:val="24"/>
            <w:lang w:eastAsia="ar-SA" w:bidi="ar-SA"/>
          </w:rPr>
          <w:t>kancelaria.transport@ksp.policja.gov.pl</w:t>
        </w:r>
      </w:hyperlink>
      <w:r w:rsidR="00AD44C7">
        <w:rPr>
          <w:rFonts w:ascii="Calibri" w:eastAsia="Times New Roman" w:hAnsi="Calibri" w:cs="Calibri"/>
          <w:color w:val="auto"/>
          <w:kern w:val="0"/>
          <w:sz w:val="24"/>
          <w:lang w:eastAsia="ar-SA" w:bidi="ar-SA"/>
        </w:rPr>
        <w:t>.</w:t>
      </w:r>
      <w:r w:rsidR="00AD44C7">
        <w:rPr>
          <w:rFonts w:ascii="Calibri" w:eastAsia="Times New Roman" w:hAnsi="Calibri" w:cs="Calibri"/>
          <w:color w:val="0000FF"/>
          <w:kern w:val="0"/>
          <w:sz w:val="24"/>
          <w:lang w:eastAsia="ar-SA" w:bidi="ar-SA"/>
        </w:rPr>
        <w:t xml:space="preserve"> </w:t>
      </w:r>
      <w:r w:rsidRPr="00EA74A3">
        <w:rPr>
          <w:rFonts w:ascii="Calibri" w:eastAsia="Times New Roman" w:hAnsi="Calibri" w:cs="Calibri"/>
          <w:kern w:val="0"/>
          <w:sz w:val="24"/>
          <w:lang w:eastAsia="ar-SA" w:bidi="ar-SA"/>
        </w:rPr>
        <w:t>Za termin zapłaty przyjmuje się datę obciążenia przez bank rachunku Zamawiającego.</w:t>
      </w:r>
    </w:p>
    <w:p w14:paraId="601CD920" w14:textId="77777777" w:rsidR="00EA74A3" w:rsidRPr="00EA74A3" w:rsidRDefault="00EA74A3" w:rsidP="00365F2E">
      <w:pPr>
        <w:widowControl w:val="0"/>
        <w:numPr>
          <w:ilvl w:val="0"/>
          <w:numId w:val="59"/>
        </w:numPr>
        <w:tabs>
          <w:tab w:val="left" w:pos="426"/>
          <w:tab w:val="num" w:pos="1080"/>
        </w:tabs>
        <w:suppressAutoHyphens w:val="0"/>
        <w:spacing w:line="360" w:lineRule="auto"/>
        <w:ind w:left="426" w:hanging="426"/>
        <w:textAlignment w:val="auto"/>
        <w:rPr>
          <w:rFonts w:ascii="Calibri" w:eastAsia="Times New Roman" w:hAnsi="Calibri" w:cs="Calibri"/>
          <w:kern w:val="0"/>
          <w:sz w:val="24"/>
          <w:lang w:eastAsia="ar-SA"/>
        </w:rPr>
      </w:pPr>
      <w:r w:rsidRPr="00EA74A3">
        <w:rPr>
          <w:rFonts w:ascii="Calibri" w:hAnsi="Calibri" w:cs="Calibri"/>
          <w:kern w:val="0"/>
          <w:sz w:val="24"/>
          <w:lang w:eastAsia="ar-SA"/>
        </w:rPr>
        <w:t xml:space="preserve">Wykonawca </w:t>
      </w:r>
      <w:r w:rsidRPr="00EA74A3">
        <w:rPr>
          <w:rFonts w:ascii="Calibri" w:eastAsia="Times New Roman" w:hAnsi="Calibri" w:cs="Calibri"/>
          <w:kern w:val="0"/>
          <w:sz w:val="24"/>
          <w:lang w:eastAsia="ar-SA"/>
        </w:rPr>
        <w:t>wystawi fakturę VAT, wskazując jako płatnika:</w:t>
      </w:r>
    </w:p>
    <w:p w14:paraId="4DC29A88" w14:textId="77777777" w:rsidR="00EA74A3" w:rsidRPr="00EA74A3" w:rsidRDefault="00EA74A3" w:rsidP="00365F2E">
      <w:pPr>
        <w:suppressAutoHyphens w:val="0"/>
        <w:spacing w:line="360" w:lineRule="auto"/>
        <w:ind w:left="284" w:firstLine="424"/>
        <w:textAlignment w:val="auto"/>
        <w:rPr>
          <w:rFonts w:ascii="Calibri" w:eastAsia="Times New Roman" w:hAnsi="Calibri" w:cs="Calibri"/>
          <w:b/>
          <w:kern w:val="0"/>
          <w:sz w:val="24"/>
          <w:lang w:eastAsia="ar-SA" w:bidi="ar-SA"/>
        </w:rPr>
      </w:pPr>
      <w:r w:rsidRPr="00EA74A3">
        <w:rPr>
          <w:rFonts w:ascii="Calibri" w:eastAsia="Times New Roman" w:hAnsi="Calibri" w:cs="Calibri"/>
          <w:b/>
          <w:kern w:val="0"/>
          <w:sz w:val="24"/>
          <w:lang w:eastAsia="ar-SA" w:bidi="ar-SA"/>
        </w:rPr>
        <w:t xml:space="preserve"> </w:t>
      </w:r>
      <w:r w:rsidRPr="00EA74A3">
        <w:rPr>
          <w:rFonts w:ascii="Calibri" w:eastAsia="Times New Roman" w:hAnsi="Calibri" w:cs="Calibri"/>
          <w:b/>
          <w:kern w:val="0"/>
          <w:sz w:val="24"/>
          <w:lang w:val="en-US" w:eastAsia="ar-SA" w:bidi="ar-SA"/>
        </w:rPr>
        <w:t xml:space="preserve">Komenda </w:t>
      </w:r>
      <w:proofErr w:type="spellStart"/>
      <w:r w:rsidRPr="00EA74A3">
        <w:rPr>
          <w:rFonts w:ascii="Calibri" w:eastAsia="Times New Roman" w:hAnsi="Calibri" w:cs="Calibri"/>
          <w:b/>
          <w:kern w:val="0"/>
          <w:sz w:val="24"/>
          <w:lang w:val="en-US" w:eastAsia="ar-SA" w:bidi="ar-SA"/>
        </w:rPr>
        <w:t>Stołeczna</w:t>
      </w:r>
      <w:proofErr w:type="spellEnd"/>
      <w:r w:rsidRPr="00EA74A3">
        <w:rPr>
          <w:rFonts w:ascii="Calibri" w:eastAsia="Times New Roman" w:hAnsi="Calibri" w:cs="Calibri"/>
          <w:b/>
          <w:kern w:val="0"/>
          <w:sz w:val="24"/>
          <w:lang w:val="en-US" w:eastAsia="ar-SA" w:bidi="ar-SA"/>
        </w:rPr>
        <w:t xml:space="preserve"> </w:t>
      </w:r>
      <w:proofErr w:type="spellStart"/>
      <w:r w:rsidRPr="00EA74A3">
        <w:rPr>
          <w:rFonts w:ascii="Calibri" w:eastAsia="Times New Roman" w:hAnsi="Calibri" w:cs="Calibri"/>
          <w:b/>
          <w:kern w:val="0"/>
          <w:sz w:val="24"/>
          <w:lang w:val="en-US" w:eastAsia="ar-SA" w:bidi="ar-SA"/>
        </w:rPr>
        <w:t>Policji</w:t>
      </w:r>
      <w:proofErr w:type="spellEnd"/>
      <w:r w:rsidRPr="00EA74A3">
        <w:rPr>
          <w:rFonts w:ascii="Calibri" w:eastAsia="Times New Roman" w:hAnsi="Calibri" w:cs="Calibri"/>
          <w:b/>
          <w:kern w:val="0"/>
          <w:sz w:val="24"/>
          <w:lang w:val="en-US" w:eastAsia="ar-SA" w:bidi="ar-SA"/>
        </w:rPr>
        <w:t>,</w:t>
      </w:r>
    </w:p>
    <w:p w14:paraId="3DAF418D" w14:textId="77777777" w:rsidR="00EA74A3" w:rsidRPr="00EA74A3" w:rsidRDefault="00EA74A3" w:rsidP="00365F2E">
      <w:pPr>
        <w:suppressAutoHyphens w:val="0"/>
        <w:spacing w:line="360" w:lineRule="auto"/>
        <w:ind w:left="284" w:firstLine="424"/>
        <w:textAlignment w:val="auto"/>
        <w:rPr>
          <w:rFonts w:ascii="Calibri" w:eastAsia="Times New Roman" w:hAnsi="Calibri" w:cs="Calibri"/>
          <w:b/>
          <w:kern w:val="0"/>
          <w:sz w:val="24"/>
          <w:lang w:val="en-US" w:eastAsia="ar-SA" w:bidi="ar-SA"/>
        </w:rPr>
      </w:pPr>
      <w:r w:rsidRPr="00EA74A3">
        <w:rPr>
          <w:rFonts w:ascii="Calibri" w:eastAsia="Times New Roman" w:hAnsi="Calibri" w:cs="Calibri"/>
          <w:b/>
          <w:kern w:val="0"/>
          <w:sz w:val="24"/>
          <w:lang w:eastAsia="ar-SA" w:bidi="ar-SA"/>
        </w:rPr>
        <w:t xml:space="preserve"> </w:t>
      </w:r>
      <w:proofErr w:type="spellStart"/>
      <w:r w:rsidRPr="00EA74A3">
        <w:rPr>
          <w:rFonts w:ascii="Calibri" w:eastAsia="Times New Roman" w:hAnsi="Calibri" w:cs="Calibri"/>
          <w:b/>
          <w:kern w:val="0"/>
          <w:sz w:val="24"/>
          <w:lang w:val="en-US" w:eastAsia="ar-SA" w:bidi="ar-SA"/>
        </w:rPr>
        <w:t>ul</w:t>
      </w:r>
      <w:proofErr w:type="spellEnd"/>
      <w:r w:rsidRPr="00EA74A3">
        <w:rPr>
          <w:rFonts w:ascii="Calibri" w:eastAsia="Times New Roman" w:hAnsi="Calibri" w:cs="Calibri"/>
          <w:b/>
          <w:kern w:val="0"/>
          <w:sz w:val="24"/>
          <w:lang w:val="en-US" w:eastAsia="ar-SA" w:bidi="ar-SA"/>
        </w:rPr>
        <w:t xml:space="preserve">. </w:t>
      </w:r>
      <w:proofErr w:type="spellStart"/>
      <w:r w:rsidRPr="00EA74A3">
        <w:rPr>
          <w:rFonts w:ascii="Calibri" w:eastAsia="Times New Roman" w:hAnsi="Calibri" w:cs="Calibri"/>
          <w:b/>
          <w:kern w:val="0"/>
          <w:sz w:val="24"/>
          <w:lang w:val="en-US" w:eastAsia="ar-SA" w:bidi="ar-SA"/>
        </w:rPr>
        <w:t>Nowolipie</w:t>
      </w:r>
      <w:proofErr w:type="spellEnd"/>
      <w:r w:rsidRPr="00EA74A3">
        <w:rPr>
          <w:rFonts w:ascii="Calibri" w:eastAsia="Times New Roman" w:hAnsi="Calibri" w:cs="Calibri"/>
          <w:b/>
          <w:kern w:val="0"/>
          <w:sz w:val="24"/>
          <w:lang w:val="en-US" w:eastAsia="ar-SA" w:bidi="ar-SA"/>
        </w:rPr>
        <w:t xml:space="preserve"> 2, 00-150 Warszawa,</w:t>
      </w:r>
    </w:p>
    <w:p w14:paraId="07729884" w14:textId="77777777" w:rsidR="00EA74A3" w:rsidRPr="00EA74A3" w:rsidRDefault="00EA74A3" w:rsidP="00365F2E">
      <w:pPr>
        <w:suppressAutoHyphens w:val="0"/>
        <w:spacing w:line="360" w:lineRule="auto"/>
        <w:ind w:left="284" w:firstLine="424"/>
        <w:textAlignment w:val="auto"/>
        <w:rPr>
          <w:rFonts w:ascii="Calibri" w:eastAsia="Times New Roman" w:hAnsi="Calibri" w:cs="Calibri"/>
          <w:b/>
          <w:kern w:val="0"/>
          <w:sz w:val="24"/>
          <w:lang w:eastAsia="ar-SA" w:bidi="ar-SA"/>
        </w:rPr>
      </w:pPr>
      <w:r w:rsidRPr="00EA74A3">
        <w:rPr>
          <w:rFonts w:ascii="Calibri" w:eastAsia="Times New Roman" w:hAnsi="Calibri" w:cs="Calibri"/>
          <w:b/>
          <w:kern w:val="0"/>
          <w:sz w:val="24"/>
          <w:lang w:eastAsia="ar-SA" w:bidi="ar-SA"/>
        </w:rPr>
        <w:t xml:space="preserve"> </w:t>
      </w:r>
      <w:r w:rsidRPr="00EA74A3">
        <w:rPr>
          <w:rFonts w:ascii="Calibri" w:eastAsia="Times New Roman" w:hAnsi="Calibri" w:cs="Calibri"/>
          <w:b/>
          <w:kern w:val="0"/>
          <w:sz w:val="24"/>
          <w:lang w:val="en-US" w:eastAsia="ar-SA" w:bidi="ar-SA"/>
        </w:rPr>
        <w:t>NIP 525-19-30-070</w:t>
      </w:r>
      <w:r w:rsidRPr="00EA74A3">
        <w:rPr>
          <w:rFonts w:ascii="Calibri" w:eastAsia="Times New Roman" w:hAnsi="Calibri" w:cs="Calibri"/>
          <w:b/>
          <w:kern w:val="0"/>
          <w:sz w:val="24"/>
          <w:lang w:eastAsia="ar-SA" w:bidi="ar-SA"/>
        </w:rPr>
        <w:t>.</w:t>
      </w:r>
      <w:r w:rsidRPr="00EA74A3">
        <w:rPr>
          <w:rFonts w:ascii="Calibri" w:eastAsia="Times New Roman" w:hAnsi="Calibri" w:cs="Calibri"/>
          <w:b/>
          <w:kern w:val="0"/>
          <w:sz w:val="24"/>
          <w:lang w:val="en-US" w:eastAsia="ar-SA" w:bidi="ar-SA"/>
        </w:rPr>
        <w:t xml:space="preserve"> </w:t>
      </w:r>
    </w:p>
    <w:p w14:paraId="5251AEB5" w14:textId="77777777" w:rsidR="00EA74A3" w:rsidRPr="00EA74A3" w:rsidRDefault="00EA74A3" w:rsidP="00365F2E">
      <w:pPr>
        <w:numPr>
          <w:ilvl w:val="0"/>
          <w:numId w:val="59"/>
        </w:numPr>
        <w:suppressAutoHyphens w:val="0"/>
        <w:spacing w:line="360" w:lineRule="auto"/>
        <w:textAlignment w:val="auto"/>
        <w:rPr>
          <w:rFonts w:ascii="Calibri" w:eastAsia="Times New Roman" w:hAnsi="Calibri" w:cs="Calibri"/>
          <w:kern w:val="0"/>
          <w:sz w:val="24"/>
          <w:lang w:eastAsia="ar-SA"/>
        </w:rPr>
      </w:pPr>
      <w:r w:rsidRPr="00EA74A3">
        <w:rPr>
          <w:rFonts w:ascii="Calibri" w:eastAsia="Times New Roman" w:hAnsi="Calibri" w:cs="Calibri"/>
          <w:kern w:val="0"/>
          <w:sz w:val="24"/>
          <w:lang w:eastAsia="ar-SA"/>
        </w:rPr>
        <w:t xml:space="preserve">Faktury niespełniające powyższych zasad mogą zostać uznane za wystawione nieprawidłowo </w:t>
      </w:r>
      <w:r w:rsidRPr="00EA74A3">
        <w:rPr>
          <w:rFonts w:ascii="Calibri" w:eastAsia="Times New Roman" w:hAnsi="Calibri" w:cs="Calibri"/>
          <w:kern w:val="0"/>
          <w:sz w:val="24"/>
          <w:lang w:eastAsia="ar-SA"/>
        </w:rPr>
        <w:br/>
        <w:t>w rozumieniu procedur obowiązujących Zamawiającego.</w:t>
      </w:r>
    </w:p>
    <w:p w14:paraId="22A83CC8" w14:textId="77777777" w:rsidR="00EA74A3" w:rsidRPr="00EA74A3" w:rsidRDefault="00EA74A3" w:rsidP="00365F2E">
      <w:pPr>
        <w:numPr>
          <w:ilvl w:val="0"/>
          <w:numId w:val="59"/>
        </w:numPr>
        <w:suppressAutoHyphens w:val="0"/>
        <w:spacing w:line="360" w:lineRule="auto"/>
        <w:textAlignment w:val="auto"/>
        <w:rPr>
          <w:rFonts w:ascii="Calibri" w:eastAsia="Times New Roman" w:hAnsi="Calibri" w:cs="Calibri"/>
          <w:kern w:val="0"/>
          <w:sz w:val="24"/>
          <w:lang w:eastAsia="ar-SA"/>
        </w:rPr>
      </w:pPr>
      <w:r w:rsidRPr="00EA74A3">
        <w:rPr>
          <w:rFonts w:ascii="Calibri" w:eastAsia="Times New Roman" w:hAnsi="Calibri" w:cs="Calibri"/>
          <w:kern w:val="0"/>
          <w:sz w:val="24"/>
          <w:lang w:eastAsia="ar-SA"/>
        </w:rPr>
        <w:t xml:space="preserve">W przypadku wątpliwości dotyczących stosowania „Wyróżnika faktury” należy skontaktować się mailowo z Zamawiającym pod adresem e-mail: </w:t>
      </w:r>
      <w:hyperlink r:id="rId13" w:history="1">
        <w:r w:rsidRPr="00EA74A3">
          <w:rPr>
            <w:rFonts w:ascii="Calibri" w:eastAsia="Times New Roman" w:hAnsi="Calibri" w:cs="Calibri"/>
            <w:color w:val="0000FF"/>
            <w:kern w:val="0"/>
            <w:sz w:val="24"/>
            <w:lang w:eastAsia="ar-SA" w:bidi="ar-SA"/>
          </w:rPr>
          <w:t>kancelaria.transport@ksp.policja.gov.pl</w:t>
        </w:r>
      </w:hyperlink>
    </w:p>
    <w:p w14:paraId="2B309521" w14:textId="77777777" w:rsidR="00EA74A3" w:rsidRPr="00EA74A3" w:rsidRDefault="00EA74A3" w:rsidP="00365F2E">
      <w:pPr>
        <w:widowControl w:val="0"/>
        <w:numPr>
          <w:ilvl w:val="0"/>
          <w:numId w:val="59"/>
        </w:numPr>
        <w:tabs>
          <w:tab w:val="left" w:pos="426"/>
          <w:tab w:val="num" w:pos="1080"/>
        </w:tabs>
        <w:suppressAutoHyphens w:val="0"/>
        <w:spacing w:line="360" w:lineRule="auto"/>
        <w:ind w:left="426" w:hanging="426"/>
        <w:textAlignment w:val="auto"/>
        <w:rPr>
          <w:rFonts w:ascii="Calibri" w:eastAsia="Times New Roman" w:hAnsi="Calibri" w:cs="Calibri"/>
          <w:kern w:val="0"/>
          <w:sz w:val="24"/>
          <w:lang w:eastAsia="ar-SA"/>
        </w:rPr>
      </w:pPr>
      <w:r w:rsidRPr="00EA74A3">
        <w:rPr>
          <w:rFonts w:ascii="Calibri" w:hAnsi="Calibri" w:cs="Calibri"/>
          <w:kern w:val="0"/>
          <w:sz w:val="24"/>
        </w:rPr>
        <w:t xml:space="preserve">Zamawiający nie wyraża zgody na dokonanie przelewu wierzytelności wynikających </w:t>
      </w:r>
      <w:r w:rsidRPr="00EA74A3">
        <w:rPr>
          <w:rFonts w:ascii="Calibri" w:hAnsi="Calibri" w:cs="Calibri"/>
          <w:kern w:val="0"/>
          <w:sz w:val="24"/>
        </w:rPr>
        <w:br w:type="textWrapping" w:clear="all"/>
        <w:t>z realizacji niniejszej</w:t>
      </w:r>
      <w:r w:rsidRPr="00EA74A3">
        <w:rPr>
          <w:rFonts w:ascii="Calibri" w:eastAsia="Times New Roman" w:hAnsi="Calibri" w:cs="Calibri"/>
          <w:kern w:val="0"/>
          <w:sz w:val="24"/>
          <w:lang w:eastAsia="ar-SA"/>
        </w:rPr>
        <w:t xml:space="preserve"> </w:t>
      </w:r>
      <w:r w:rsidRPr="00EA74A3">
        <w:rPr>
          <w:rFonts w:ascii="Calibri" w:hAnsi="Calibri" w:cs="Calibri"/>
          <w:kern w:val="0"/>
          <w:sz w:val="24"/>
        </w:rPr>
        <w:t>umowy na rzecz osób trzecich.</w:t>
      </w:r>
    </w:p>
    <w:p w14:paraId="01D5EFFA" w14:textId="77777777" w:rsidR="00EA74A3" w:rsidRPr="00EA74A3" w:rsidRDefault="00EA74A3" w:rsidP="00365F2E">
      <w:pPr>
        <w:widowControl w:val="0"/>
        <w:numPr>
          <w:ilvl w:val="0"/>
          <w:numId w:val="59"/>
        </w:numPr>
        <w:tabs>
          <w:tab w:val="left" w:pos="426"/>
          <w:tab w:val="num" w:pos="1080"/>
        </w:tabs>
        <w:suppressAutoHyphens w:val="0"/>
        <w:spacing w:line="360" w:lineRule="auto"/>
        <w:ind w:left="426" w:hanging="426"/>
        <w:textAlignment w:val="auto"/>
        <w:rPr>
          <w:rFonts w:ascii="Calibri" w:eastAsia="Times New Roman" w:hAnsi="Calibri" w:cs="Calibri"/>
          <w:kern w:val="0"/>
          <w:sz w:val="24"/>
          <w:lang w:eastAsia="ar-SA"/>
        </w:rPr>
      </w:pPr>
      <w:r w:rsidRPr="00A72B23">
        <w:rPr>
          <w:rFonts w:ascii="Calibri" w:eastAsia="Times New Roman" w:hAnsi="Calibri" w:cs="Calibri"/>
          <w:color w:val="auto"/>
          <w:kern w:val="0"/>
          <w:sz w:val="24"/>
          <w:lang w:eastAsia="ar-SA"/>
        </w:rPr>
        <w:t xml:space="preserve">Wykonawca wniósł do dnia zawarcia umowy zabezpieczenie należytego jej wykonania, </w:t>
      </w:r>
      <w:r w:rsidRPr="00EA74A3">
        <w:rPr>
          <w:rFonts w:ascii="Calibri" w:eastAsia="Times New Roman" w:hAnsi="Calibri" w:cs="Calibri"/>
          <w:kern w:val="0"/>
          <w:sz w:val="24"/>
          <w:lang w:eastAsia="ar-SA"/>
        </w:rPr>
        <w:t>w wysokości 5% wartości umowy brutto, tj. kwotę ………………… zł (słownie:…………………………………… zł ) w formie …………………………………</w:t>
      </w:r>
    </w:p>
    <w:p w14:paraId="07640D42" w14:textId="77777777" w:rsidR="00EA74A3" w:rsidRPr="00EA74A3" w:rsidRDefault="00EA74A3" w:rsidP="00365F2E">
      <w:pPr>
        <w:widowControl w:val="0"/>
        <w:numPr>
          <w:ilvl w:val="0"/>
          <w:numId w:val="59"/>
        </w:numPr>
        <w:tabs>
          <w:tab w:val="left" w:pos="426"/>
          <w:tab w:val="num" w:pos="1080"/>
        </w:tabs>
        <w:suppressAutoHyphens w:val="0"/>
        <w:spacing w:line="360" w:lineRule="auto"/>
        <w:ind w:left="426" w:hanging="426"/>
        <w:textAlignment w:val="auto"/>
        <w:rPr>
          <w:rFonts w:ascii="Calibri" w:eastAsia="Times New Roman" w:hAnsi="Calibri" w:cs="Calibri"/>
          <w:kern w:val="0"/>
          <w:sz w:val="24"/>
          <w:lang w:eastAsia="ar-SA"/>
        </w:rPr>
      </w:pPr>
      <w:r w:rsidRPr="00EA74A3">
        <w:rPr>
          <w:rFonts w:ascii="Calibri" w:eastAsia="Times New Roman" w:hAnsi="Calibri" w:cs="Calibri"/>
          <w:kern w:val="0"/>
          <w:sz w:val="24"/>
          <w:lang w:eastAsia="ar-SA"/>
        </w:rPr>
        <w:t xml:space="preserve">Zabezpieczenie należytego wykonania umowy służy pokryciu roszczeń Zamawiającego </w:t>
      </w:r>
      <w:r w:rsidRPr="00EA74A3">
        <w:rPr>
          <w:rFonts w:ascii="Calibri" w:eastAsia="Times New Roman" w:hAnsi="Calibri" w:cs="Calibri"/>
          <w:kern w:val="0"/>
          <w:sz w:val="24"/>
          <w:lang w:eastAsia="ar-SA"/>
        </w:rPr>
        <w:br w:type="textWrapping" w:clear="all"/>
        <w:t>z tytułu niewykonania lub nienależytego wykonania umowy przez Wykonawcę.</w:t>
      </w:r>
      <w:bookmarkStart w:id="6" w:name="_Hlk184281393"/>
      <w:bookmarkEnd w:id="5"/>
    </w:p>
    <w:p w14:paraId="245D62BD" w14:textId="77777777" w:rsidR="00EA74A3" w:rsidRPr="00EA74A3" w:rsidRDefault="00EA74A3" w:rsidP="00365F2E">
      <w:pPr>
        <w:widowControl w:val="0"/>
        <w:numPr>
          <w:ilvl w:val="0"/>
          <w:numId w:val="59"/>
        </w:numPr>
        <w:tabs>
          <w:tab w:val="left" w:pos="426"/>
          <w:tab w:val="num" w:pos="1080"/>
        </w:tabs>
        <w:suppressAutoHyphens w:val="0"/>
        <w:spacing w:line="360" w:lineRule="auto"/>
        <w:ind w:left="426" w:hanging="426"/>
        <w:textAlignment w:val="auto"/>
        <w:rPr>
          <w:rFonts w:ascii="Calibri" w:eastAsia="Times New Roman" w:hAnsi="Calibri" w:cs="Calibri"/>
          <w:kern w:val="0"/>
          <w:sz w:val="24"/>
          <w:lang w:eastAsia="ar-SA"/>
        </w:rPr>
      </w:pPr>
      <w:r w:rsidRPr="00EA74A3">
        <w:rPr>
          <w:rFonts w:ascii="Calibri" w:eastAsia="Times New Roman" w:hAnsi="Calibri" w:cs="Calibri"/>
          <w:kern w:val="0"/>
          <w:sz w:val="24"/>
          <w:lang w:eastAsia="ar-SA"/>
        </w:rPr>
        <w:t>Zabezpieczenie należytego wykonania umowy wniesione w pieniądzu zostanie złożone na rachunku bankowym Zamawiającego.</w:t>
      </w:r>
    </w:p>
    <w:bookmarkEnd w:id="6"/>
    <w:p w14:paraId="2DA1BB41" w14:textId="77777777" w:rsidR="00EA74A3" w:rsidRPr="00FA2629" w:rsidRDefault="00EA74A3" w:rsidP="00365F2E">
      <w:pPr>
        <w:widowControl w:val="0"/>
        <w:numPr>
          <w:ilvl w:val="0"/>
          <w:numId w:val="59"/>
        </w:numPr>
        <w:tabs>
          <w:tab w:val="left" w:pos="426"/>
          <w:tab w:val="num" w:pos="1080"/>
        </w:tabs>
        <w:suppressAutoHyphens w:val="0"/>
        <w:spacing w:line="360" w:lineRule="auto"/>
        <w:ind w:left="426" w:hanging="426"/>
        <w:textAlignment w:val="auto"/>
        <w:rPr>
          <w:rFonts w:ascii="Calibri" w:eastAsia="Times New Roman" w:hAnsi="Calibri" w:cs="Calibri"/>
          <w:color w:val="auto"/>
          <w:kern w:val="0"/>
          <w:sz w:val="24"/>
          <w:lang w:eastAsia="ar-SA"/>
        </w:rPr>
      </w:pPr>
      <w:r w:rsidRPr="00EA74A3">
        <w:rPr>
          <w:rFonts w:ascii="Calibri" w:eastAsia="Times New Roman" w:hAnsi="Calibri" w:cs="Calibri"/>
          <w:kern w:val="0"/>
          <w:sz w:val="24"/>
          <w:lang w:eastAsia="ar-SA"/>
        </w:rPr>
        <w:t xml:space="preserve">Zamawiający zwróci Wykonawcy 70% kwoty zabezpieczenia należytego wykonania umowy, w terminie 30 dni od dnia wykonania umowy i uznania przez Zamawiającego za należycie wykonaną. Pozostałe 30% kwoty zabezpieczenia zostanie zwrócone nie później niż w 15 dni </w:t>
      </w:r>
      <w:r w:rsidRPr="00FA2629">
        <w:rPr>
          <w:rFonts w:ascii="Calibri" w:eastAsia="Times New Roman" w:hAnsi="Calibri" w:cs="Calibri"/>
          <w:color w:val="auto"/>
          <w:kern w:val="0"/>
          <w:sz w:val="24"/>
          <w:lang w:eastAsia="ar-SA"/>
        </w:rPr>
        <w:t xml:space="preserve">po upływie okresu rękojmi. </w:t>
      </w:r>
    </w:p>
    <w:p w14:paraId="30996599" w14:textId="405A6B34" w:rsidR="00EA74A3" w:rsidRPr="00FA2629" w:rsidRDefault="00EA74A3" w:rsidP="00365F2E">
      <w:pPr>
        <w:widowControl w:val="0"/>
        <w:numPr>
          <w:ilvl w:val="0"/>
          <w:numId w:val="59"/>
        </w:numPr>
        <w:tabs>
          <w:tab w:val="left" w:pos="426"/>
          <w:tab w:val="num" w:pos="1080"/>
        </w:tabs>
        <w:suppressAutoHyphens w:val="0"/>
        <w:spacing w:line="360" w:lineRule="auto"/>
        <w:ind w:left="426" w:hanging="426"/>
        <w:textAlignment w:val="auto"/>
        <w:rPr>
          <w:rFonts w:ascii="Calibri" w:eastAsia="Times New Roman" w:hAnsi="Calibri" w:cs="Calibri"/>
          <w:color w:val="auto"/>
          <w:kern w:val="0"/>
          <w:sz w:val="24"/>
          <w:lang w:eastAsia="ar-SA"/>
        </w:rPr>
      </w:pPr>
      <w:r w:rsidRPr="00FA2629">
        <w:rPr>
          <w:rFonts w:ascii="Calibri" w:eastAsia="Times New Roman" w:hAnsi="Calibri" w:cs="Calibri"/>
          <w:color w:val="auto"/>
          <w:kern w:val="0"/>
          <w:sz w:val="24"/>
          <w:lang w:eastAsia="ar-SA"/>
        </w:rPr>
        <w:lastRenderedPageBreak/>
        <w:t xml:space="preserve">Strony ustalają, że okres rękojmi wynosi </w:t>
      </w:r>
      <w:r w:rsidR="00252EAD" w:rsidRPr="00FA2629">
        <w:rPr>
          <w:rFonts w:ascii="Calibri" w:eastAsia="Times New Roman" w:hAnsi="Calibri" w:cs="Calibri"/>
          <w:color w:val="auto"/>
          <w:kern w:val="0"/>
          <w:sz w:val="24"/>
          <w:lang w:eastAsia="ar-SA"/>
        </w:rPr>
        <w:t>36</w:t>
      </w:r>
      <w:r w:rsidRPr="00FA2629">
        <w:rPr>
          <w:rFonts w:ascii="Calibri" w:eastAsia="Times New Roman" w:hAnsi="Calibri" w:cs="Calibri"/>
          <w:color w:val="auto"/>
          <w:kern w:val="0"/>
          <w:sz w:val="24"/>
          <w:lang w:eastAsia="ar-SA"/>
        </w:rPr>
        <w:t xml:space="preserve"> miesięcy.</w:t>
      </w:r>
    </w:p>
    <w:p w14:paraId="07DB6A87" w14:textId="77777777" w:rsidR="00EA74A3" w:rsidRPr="00EA74A3" w:rsidRDefault="00EA74A3" w:rsidP="00365F2E">
      <w:pPr>
        <w:widowControl w:val="0"/>
        <w:numPr>
          <w:ilvl w:val="0"/>
          <w:numId w:val="59"/>
        </w:numPr>
        <w:tabs>
          <w:tab w:val="left" w:pos="426"/>
        </w:tabs>
        <w:suppressAutoHyphens w:val="0"/>
        <w:spacing w:line="360" w:lineRule="auto"/>
        <w:textAlignment w:val="auto"/>
        <w:rPr>
          <w:rFonts w:ascii="Calibri" w:eastAsia="Times New Roman" w:hAnsi="Calibri" w:cs="Calibri"/>
          <w:kern w:val="0"/>
          <w:sz w:val="24"/>
          <w:lang w:eastAsia="ar-SA"/>
        </w:rPr>
      </w:pPr>
      <w:r w:rsidRPr="00EA74A3">
        <w:rPr>
          <w:rFonts w:ascii="Calibri" w:hAnsi="Calibri" w:cs="Calibri"/>
          <w:kern w:val="0"/>
          <w:sz w:val="24"/>
        </w:rPr>
        <w:t xml:space="preserve">Jeżeli okres na jaki ma zostać wniesione zabezpieczenie przekracza 5 lat, zabezpieczenie </w:t>
      </w:r>
      <w:r w:rsidRPr="00EA74A3">
        <w:rPr>
          <w:rFonts w:ascii="Calibri" w:hAnsi="Calibri" w:cs="Calibri"/>
          <w:kern w:val="0"/>
          <w:sz w:val="24"/>
        </w:rPr>
        <w:br w:type="textWrapping" w:clear="all"/>
        <w:t>w pieniądzu wnosi się na cały ten okres, a zabezpieczenie w innej formie wnosi się na okres nie krótszy niż 5 lat, z jednoczesnym zobowiązaniem się Wykonawcy do przedłużenia zabezpieczenia lub wniesienia nowego zabezpieczenia na kolejne okresy (jeżeli dotyczy).</w:t>
      </w:r>
    </w:p>
    <w:p w14:paraId="079260E6" w14:textId="77777777" w:rsidR="00EA74A3" w:rsidRPr="00EA74A3" w:rsidRDefault="00EA74A3" w:rsidP="00365F2E">
      <w:pPr>
        <w:widowControl w:val="0"/>
        <w:numPr>
          <w:ilvl w:val="0"/>
          <w:numId w:val="59"/>
        </w:numPr>
        <w:tabs>
          <w:tab w:val="left" w:pos="426"/>
        </w:tabs>
        <w:suppressAutoHyphens w:val="0"/>
        <w:spacing w:line="360" w:lineRule="auto"/>
        <w:textAlignment w:val="auto"/>
        <w:rPr>
          <w:rFonts w:ascii="Calibri" w:eastAsia="Times New Roman" w:hAnsi="Calibri" w:cs="Calibri"/>
          <w:kern w:val="0"/>
          <w:sz w:val="24"/>
          <w:lang w:eastAsia="ar-SA"/>
        </w:rPr>
      </w:pPr>
      <w:r w:rsidRPr="00EA74A3">
        <w:rPr>
          <w:rFonts w:ascii="Calibri" w:hAnsi="Calibri" w:cs="Calibri"/>
          <w:kern w:val="0"/>
          <w:sz w:val="24"/>
        </w:rPr>
        <w:t>W przypadku wydłużenia terminu realizacji umowy, Wykonawca zobowiązany będzie do odpowiedniego przedłużenia ważności zabezpieczenia należytego wykonania umowy lub wniesienia nowego zabezpieczenia, bez odrębnego w tym zakresie wezwania przez Zamawiającego, najpóźniej na 30 dni przed upływem terminu ważności zabezpieczenia należytego wykonania umowy. Koszty przedłużenia ważności zabezpieczenia należytego wykonania umowy ponosi Wykonawca.</w:t>
      </w:r>
    </w:p>
    <w:p w14:paraId="159C1AF5" w14:textId="77777777" w:rsidR="00EA74A3" w:rsidRPr="00EA74A3" w:rsidRDefault="00EA74A3" w:rsidP="00365F2E">
      <w:pPr>
        <w:widowControl w:val="0"/>
        <w:numPr>
          <w:ilvl w:val="0"/>
          <w:numId w:val="59"/>
        </w:numPr>
        <w:tabs>
          <w:tab w:val="left" w:pos="426"/>
        </w:tabs>
        <w:suppressAutoHyphens w:val="0"/>
        <w:spacing w:line="360" w:lineRule="auto"/>
        <w:textAlignment w:val="auto"/>
        <w:rPr>
          <w:rFonts w:ascii="Calibri" w:eastAsia="Times New Roman" w:hAnsi="Calibri" w:cs="Calibri"/>
          <w:kern w:val="0"/>
          <w:sz w:val="24"/>
          <w:lang w:eastAsia="ar-SA"/>
        </w:rPr>
      </w:pPr>
      <w:r w:rsidRPr="00EA74A3">
        <w:rPr>
          <w:rFonts w:ascii="Calibri" w:hAnsi="Calibri" w:cs="Calibri"/>
          <w:kern w:val="0"/>
          <w:sz w:val="24"/>
        </w:rPr>
        <w:t>Jeżeli Wykonawca w terminie, o którym mowa w ust. 15 nie dostarczy Zamawiającemu przedłużonego zabezpieczenia należytego wykonania umowy lub nie wniesie nowego zabezpieczenia, Zamawiający uprawniony będzie do wypłaty lub żądania zapłaty całej kwoty z dotychczasowego zabezpieczenia należytego wykonania umowy.</w:t>
      </w:r>
    </w:p>
    <w:p w14:paraId="20C2D819" w14:textId="77777777" w:rsidR="00EA74A3" w:rsidRPr="00EA74A3" w:rsidRDefault="00EA74A3" w:rsidP="00365F2E">
      <w:pPr>
        <w:widowControl w:val="0"/>
        <w:numPr>
          <w:ilvl w:val="0"/>
          <w:numId w:val="59"/>
        </w:numPr>
        <w:tabs>
          <w:tab w:val="left" w:pos="426"/>
        </w:tabs>
        <w:suppressAutoHyphens w:val="0"/>
        <w:spacing w:line="360" w:lineRule="auto"/>
        <w:textAlignment w:val="auto"/>
        <w:rPr>
          <w:rFonts w:ascii="Calibri" w:eastAsia="Arial Unicode MS" w:hAnsi="Calibri" w:cs="Calibri"/>
          <w:kern w:val="0"/>
          <w:sz w:val="24"/>
          <w:lang w:eastAsia="pl-PL" w:bidi="ar-SA"/>
        </w:rPr>
      </w:pPr>
      <w:r w:rsidRPr="00EA74A3">
        <w:rPr>
          <w:rFonts w:ascii="Calibri" w:hAnsi="Calibri" w:cs="Calibri"/>
          <w:kern w:val="0"/>
          <w:sz w:val="24"/>
        </w:rPr>
        <w:t>Wypłata</w:t>
      </w:r>
      <w:r w:rsidRPr="00EA74A3">
        <w:rPr>
          <w:rFonts w:ascii="Calibri" w:eastAsia="Arial Unicode MS" w:hAnsi="Calibri" w:cs="Calibri"/>
          <w:kern w:val="0"/>
          <w:sz w:val="24"/>
          <w:lang w:eastAsia="pl-PL" w:bidi="ar-SA"/>
        </w:rPr>
        <w:t xml:space="preserve"> lub żądanie zapłaty z zabezpieczenia należytego wykonania umowy o których mowa </w:t>
      </w:r>
      <w:r w:rsidRPr="00EA74A3">
        <w:rPr>
          <w:rFonts w:ascii="Calibri" w:eastAsia="Arial Unicode MS" w:hAnsi="Calibri" w:cs="Calibri"/>
          <w:kern w:val="0"/>
          <w:sz w:val="24"/>
          <w:lang w:eastAsia="pl-PL" w:bidi="ar-SA"/>
        </w:rPr>
        <w:br/>
        <w:t>w ust. 16, nastąpi po upływie terminu przewidzianego na przedłużenie lub wniesienie nowego zabezpieczenia lecz nie później niż w ostatnim dniu ważności dotychczasowego zabezpieczenia.</w:t>
      </w:r>
    </w:p>
    <w:p w14:paraId="6DE903EB" w14:textId="77777777" w:rsidR="00EA74A3" w:rsidRPr="00EA74A3" w:rsidRDefault="00EA74A3" w:rsidP="00365F2E">
      <w:pPr>
        <w:widowControl w:val="0"/>
        <w:numPr>
          <w:ilvl w:val="0"/>
          <w:numId w:val="59"/>
        </w:numPr>
        <w:tabs>
          <w:tab w:val="left" w:pos="426"/>
        </w:tabs>
        <w:suppressAutoHyphens w:val="0"/>
        <w:spacing w:line="360" w:lineRule="auto"/>
        <w:textAlignment w:val="auto"/>
        <w:rPr>
          <w:rFonts w:ascii="Calibri" w:eastAsia="Arial Unicode MS" w:hAnsi="Calibri" w:cs="Calibri"/>
          <w:kern w:val="0"/>
          <w:sz w:val="24"/>
          <w:lang w:eastAsia="pl-PL" w:bidi="ar-SA"/>
        </w:rPr>
      </w:pPr>
      <w:r w:rsidRPr="00EA74A3">
        <w:rPr>
          <w:rFonts w:ascii="Calibri" w:eastAsia="Palatino Linotype" w:hAnsi="Calibri" w:cs="Calibri"/>
          <w:kern w:val="0"/>
          <w:sz w:val="24"/>
          <w:lang w:eastAsia="pl-PL" w:bidi="ar-SA"/>
        </w:rPr>
        <w:t>W przypadku niewykonania lub nienależytego wykonania umowy zabezpieczenie może zostać przekazane na poczet kar umownych lub odszkodowania, na co Wykonawca wyraża zgodę.</w:t>
      </w:r>
    </w:p>
    <w:p w14:paraId="1F4845D9" w14:textId="77777777" w:rsidR="00EA74A3" w:rsidRPr="00EA74A3" w:rsidRDefault="00EA74A3" w:rsidP="00365F2E">
      <w:pPr>
        <w:widowControl w:val="0"/>
        <w:numPr>
          <w:ilvl w:val="0"/>
          <w:numId w:val="59"/>
        </w:numPr>
        <w:tabs>
          <w:tab w:val="left" w:pos="426"/>
        </w:tabs>
        <w:suppressAutoHyphens w:val="0"/>
        <w:spacing w:line="360" w:lineRule="auto"/>
        <w:textAlignment w:val="auto"/>
        <w:rPr>
          <w:rFonts w:ascii="Calibri" w:eastAsia="Arial Unicode MS" w:hAnsi="Calibri" w:cs="Calibri"/>
          <w:kern w:val="0"/>
          <w:sz w:val="24"/>
          <w:lang w:eastAsia="pl-PL" w:bidi="ar-SA"/>
        </w:rPr>
      </w:pPr>
      <w:r w:rsidRPr="00EA74A3">
        <w:rPr>
          <w:rFonts w:ascii="Calibri" w:eastAsia="Palatino Linotype" w:hAnsi="Calibri" w:cs="Calibri"/>
          <w:kern w:val="0"/>
          <w:sz w:val="24"/>
          <w:lang w:eastAsia="pl-PL" w:bidi="ar-SA"/>
        </w:rPr>
        <w:t>Wykonawca</w:t>
      </w:r>
      <w:r w:rsidRPr="00EA74A3">
        <w:rPr>
          <w:rFonts w:ascii="Calibri" w:eastAsia="Arial Unicode MS" w:hAnsi="Calibri" w:cs="Calibri"/>
          <w:kern w:val="0"/>
          <w:sz w:val="24"/>
          <w:lang w:eastAsia="pl-PL" w:bidi="ar-SA"/>
        </w:rPr>
        <w:t xml:space="preserve"> w trakcie realizacji umowy może dokonać zmiany formy zabezpieczenia, wskazanej w ust.</w:t>
      </w:r>
      <w:r w:rsidRPr="00EA74A3">
        <w:rPr>
          <w:rFonts w:ascii="Calibri" w:eastAsia="Arial Unicode MS" w:hAnsi="Calibri" w:cs="Calibri"/>
          <w:color w:val="FF0000"/>
          <w:kern w:val="0"/>
          <w:sz w:val="24"/>
          <w:lang w:eastAsia="pl-PL" w:bidi="ar-SA"/>
        </w:rPr>
        <w:t xml:space="preserve"> </w:t>
      </w:r>
      <w:r w:rsidRPr="00EA74A3">
        <w:rPr>
          <w:rFonts w:ascii="Calibri" w:eastAsia="Arial Unicode MS" w:hAnsi="Calibri" w:cs="Calibri"/>
          <w:kern w:val="0"/>
          <w:sz w:val="24"/>
          <w:lang w:eastAsia="pl-PL" w:bidi="ar-SA"/>
        </w:rPr>
        <w:t xml:space="preserve">9 na jedną lub kilka form, o których mowa w art. 450 ust. 1 Ustawy z dnia </w:t>
      </w:r>
      <w:r w:rsidRPr="00EA74A3">
        <w:rPr>
          <w:rFonts w:ascii="Calibri" w:eastAsia="Arial Unicode MS" w:hAnsi="Calibri" w:cs="Calibri"/>
          <w:kern w:val="0"/>
          <w:sz w:val="24"/>
          <w:lang w:eastAsia="pl-PL" w:bidi="ar-SA"/>
        </w:rPr>
        <w:br w:type="textWrapping" w:clear="all"/>
        <w:t>11 września 2019 r. Prawo zamówień publicznych. Zmiana formy zabezpieczenia musi być dokonana z zachowaniem ciągłości zabezpieczenia i bez zmniejszania jego wysokości.</w:t>
      </w:r>
    </w:p>
    <w:p w14:paraId="32AC4E41" w14:textId="77777777" w:rsidR="00EA74A3" w:rsidRPr="00EA74A3" w:rsidRDefault="00EA74A3" w:rsidP="00365F2E">
      <w:pPr>
        <w:widowControl w:val="0"/>
        <w:numPr>
          <w:ilvl w:val="0"/>
          <w:numId w:val="59"/>
        </w:numPr>
        <w:tabs>
          <w:tab w:val="left" w:pos="426"/>
        </w:tabs>
        <w:suppressAutoHyphens w:val="0"/>
        <w:spacing w:line="360" w:lineRule="auto"/>
        <w:textAlignment w:val="auto"/>
        <w:rPr>
          <w:rFonts w:ascii="Calibri" w:eastAsia="Arial Unicode MS" w:hAnsi="Calibri" w:cs="Calibri"/>
          <w:kern w:val="0"/>
          <w:sz w:val="24"/>
          <w:lang w:eastAsia="pl-PL" w:bidi="ar-SA"/>
        </w:rPr>
      </w:pPr>
      <w:r w:rsidRPr="00EA74A3">
        <w:rPr>
          <w:rFonts w:ascii="Calibri" w:eastAsia="Palatino Linotype" w:hAnsi="Calibri" w:cs="Calibri"/>
          <w:kern w:val="0"/>
          <w:sz w:val="24"/>
          <w:lang w:eastAsia="pl-PL" w:bidi="ar-SA"/>
        </w:rPr>
        <w:t>Zamawiający zwróci Wykonawcy środki pieniężne otrzymane z tytułu zabezpieczenia należytego wykonania umowy po przedstawieniu przez Wykonawcę nowego zabezpieczenia.</w:t>
      </w:r>
    </w:p>
    <w:p w14:paraId="7C51BBAE" w14:textId="2D39939F" w:rsidR="00EA74A3" w:rsidRDefault="00EA74A3" w:rsidP="00365F2E">
      <w:pPr>
        <w:widowControl w:val="0"/>
        <w:numPr>
          <w:ilvl w:val="0"/>
          <w:numId w:val="59"/>
        </w:numPr>
        <w:tabs>
          <w:tab w:val="left" w:pos="426"/>
        </w:tabs>
        <w:suppressAutoHyphens w:val="0"/>
        <w:spacing w:line="360" w:lineRule="auto"/>
        <w:textAlignment w:val="auto"/>
        <w:rPr>
          <w:rFonts w:ascii="Calibri" w:eastAsia="Palatino Linotype" w:hAnsi="Calibri" w:cs="Calibri"/>
          <w:kern w:val="0"/>
          <w:sz w:val="24"/>
          <w:lang w:eastAsia="en-US" w:bidi="ar-SA"/>
        </w:rPr>
      </w:pPr>
      <w:r w:rsidRPr="00EA74A3">
        <w:rPr>
          <w:rFonts w:ascii="Calibri" w:eastAsia="Palatino Linotype" w:hAnsi="Calibri" w:cs="Calibri"/>
          <w:kern w:val="0"/>
          <w:sz w:val="24"/>
          <w:lang w:eastAsia="pl-PL" w:bidi="ar-SA"/>
        </w:rPr>
        <w:t>Odstąpienie</w:t>
      </w:r>
      <w:r w:rsidRPr="00EA74A3">
        <w:rPr>
          <w:rFonts w:ascii="Calibri" w:eastAsia="Palatino Linotype" w:hAnsi="Calibri" w:cs="Calibri"/>
          <w:kern w:val="0"/>
          <w:sz w:val="24"/>
          <w:lang w:eastAsia="en-US" w:bidi="ar-SA"/>
        </w:rPr>
        <w:t xml:space="preserve"> od umowy przez którąkolwiek ze Stron nie powoduje upadku podstawy </w:t>
      </w:r>
      <w:r w:rsidRPr="00EA74A3">
        <w:rPr>
          <w:rFonts w:ascii="Calibri" w:eastAsia="Palatino Linotype" w:hAnsi="Calibri" w:cs="Calibri"/>
          <w:kern w:val="0"/>
          <w:sz w:val="24"/>
          <w:lang w:eastAsia="pl-PL" w:bidi="ar-SA"/>
        </w:rPr>
        <w:t>zabezpieczenia</w:t>
      </w:r>
      <w:r w:rsidRPr="00EA74A3">
        <w:rPr>
          <w:rFonts w:ascii="Calibri" w:eastAsia="Palatino Linotype" w:hAnsi="Calibri" w:cs="Calibri"/>
          <w:kern w:val="0"/>
          <w:sz w:val="24"/>
          <w:lang w:eastAsia="en-US" w:bidi="ar-SA"/>
        </w:rPr>
        <w:t xml:space="preserve"> należytego wykonania umowy.</w:t>
      </w:r>
    </w:p>
    <w:p w14:paraId="4FF0F862" w14:textId="77777777" w:rsidR="006D3321" w:rsidRPr="00EA74A3" w:rsidRDefault="006D3321" w:rsidP="00365F2E">
      <w:pPr>
        <w:widowControl w:val="0"/>
        <w:tabs>
          <w:tab w:val="left" w:pos="426"/>
        </w:tabs>
        <w:suppressAutoHyphens w:val="0"/>
        <w:spacing w:line="360" w:lineRule="auto"/>
        <w:ind w:left="363"/>
        <w:textAlignment w:val="auto"/>
        <w:rPr>
          <w:rFonts w:ascii="Calibri" w:eastAsia="Palatino Linotype" w:hAnsi="Calibri" w:cs="Calibri"/>
          <w:kern w:val="0"/>
          <w:sz w:val="24"/>
          <w:lang w:eastAsia="en-US" w:bidi="ar-SA"/>
        </w:rPr>
      </w:pPr>
    </w:p>
    <w:p w14:paraId="3F5277B3" w14:textId="156A2744" w:rsidR="00EA74A3" w:rsidRPr="00EA74A3" w:rsidRDefault="00EA74A3" w:rsidP="00365F2E">
      <w:pPr>
        <w:suppressAutoHyphens w:val="0"/>
        <w:spacing w:line="360" w:lineRule="auto"/>
        <w:ind w:left="375" w:hanging="375"/>
        <w:textAlignment w:val="auto"/>
        <w:rPr>
          <w:rFonts w:ascii="Calibri" w:eastAsia="ArialNarrow" w:hAnsi="Calibri" w:cs="Calibri"/>
          <w:b/>
          <w:kern w:val="0"/>
          <w:sz w:val="24"/>
          <w:lang w:bidi="ar-SA"/>
        </w:rPr>
      </w:pPr>
      <w:bookmarkStart w:id="7" w:name="_Hlk163736597"/>
      <w:r w:rsidRPr="00EA74A3">
        <w:rPr>
          <w:rFonts w:ascii="Calibri" w:eastAsia="ArialNarrow" w:hAnsi="Calibri" w:cs="Calibri"/>
          <w:b/>
          <w:kern w:val="0"/>
          <w:sz w:val="24"/>
          <w:lang w:bidi="ar-SA"/>
        </w:rPr>
        <w:t>§</w:t>
      </w:r>
      <w:bookmarkEnd w:id="7"/>
      <w:r w:rsidRPr="00EA74A3">
        <w:rPr>
          <w:rFonts w:ascii="Calibri" w:eastAsia="ArialNarrow" w:hAnsi="Calibri" w:cs="Calibri"/>
          <w:b/>
          <w:kern w:val="0"/>
          <w:sz w:val="24"/>
          <w:lang w:bidi="ar-SA"/>
        </w:rPr>
        <w:t xml:space="preserve"> 4</w:t>
      </w:r>
    </w:p>
    <w:p w14:paraId="59C6D6B5" w14:textId="0EC51427" w:rsidR="00EA74A3" w:rsidRPr="00EA74A3" w:rsidRDefault="00EA74A3" w:rsidP="00365F2E">
      <w:pPr>
        <w:numPr>
          <w:ilvl w:val="0"/>
          <w:numId w:val="24"/>
        </w:numPr>
        <w:tabs>
          <w:tab w:val="left" w:pos="343"/>
        </w:tabs>
        <w:suppressAutoHyphens w:val="0"/>
        <w:spacing w:line="360" w:lineRule="auto"/>
        <w:ind w:left="364" w:hanging="354"/>
        <w:textAlignment w:val="auto"/>
        <w:rPr>
          <w:rFonts w:ascii="Calibri" w:eastAsia="ArialNarrow" w:hAnsi="Calibri" w:cs="Calibri"/>
          <w:kern w:val="0"/>
          <w:sz w:val="24"/>
          <w:lang w:bidi="ar-SA"/>
        </w:rPr>
      </w:pPr>
      <w:r w:rsidRPr="00EA74A3">
        <w:rPr>
          <w:rFonts w:ascii="Calibri" w:eastAsia="ArialNarrow" w:hAnsi="Calibri" w:cs="Calibri"/>
          <w:kern w:val="0"/>
          <w:sz w:val="24"/>
          <w:lang w:bidi="ar-SA"/>
        </w:rPr>
        <w:t>Wykonawca w ramach przedmiotu umowy zobowiązuje się dostarczyć</w:t>
      </w:r>
      <w:r w:rsidRPr="00EA74A3">
        <w:rPr>
          <w:rFonts w:ascii="Calibri" w:eastAsia="ArialNarrow" w:hAnsi="Calibri" w:cs="Calibri"/>
          <w:bCs/>
          <w:kern w:val="0"/>
          <w:sz w:val="24"/>
          <w:lang w:bidi="ar-SA"/>
        </w:rPr>
        <w:t xml:space="preserve"> 4</w:t>
      </w:r>
      <w:r w:rsidRPr="00EA74A3">
        <w:rPr>
          <w:rFonts w:ascii="Calibri" w:eastAsia="ArialNarrow" w:hAnsi="Calibri" w:cs="Calibri"/>
          <w:kern w:val="0"/>
          <w:sz w:val="24"/>
          <w:lang w:bidi="ar-SA"/>
        </w:rPr>
        <w:t xml:space="preserve"> szt. fabrycznie nowych pojazdów, spełniających wymagania, o który</w:t>
      </w:r>
      <w:r w:rsidR="003C7ACB">
        <w:rPr>
          <w:rFonts w:ascii="Calibri" w:eastAsia="ArialNarrow" w:hAnsi="Calibri" w:cs="Calibri"/>
          <w:kern w:val="0"/>
          <w:sz w:val="24"/>
          <w:lang w:bidi="ar-SA"/>
        </w:rPr>
        <w:t>ch</w:t>
      </w:r>
      <w:r w:rsidRPr="00EA74A3">
        <w:rPr>
          <w:rFonts w:ascii="Calibri" w:eastAsia="ArialNarrow" w:hAnsi="Calibri" w:cs="Calibri"/>
          <w:kern w:val="0"/>
          <w:sz w:val="24"/>
          <w:lang w:bidi="ar-SA"/>
        </w:rPr>
        <w:t xml:space="preserve"> mowa w § 1 ust. 1 w terminie do 160 dni kalendarzowych od daty podpisania umow</w:t>
      </w:r>
      <w:r w:rsidRPr="003662FE">
        <w:rPr>
          <w:rFonts w:ascii="Calibri" w:eastAsia="ArialNarrow" w:hAnsi="Calibri" w:cs="Calibri"/>
          <w:color w:val="auto"/>
          <w:kern w:val="0"/>
          <w:sz w:val="24"/>
          <w:lang w:bidi="ar-SA"/>
        </w:rPr>
        <w:t>y</w:t>
      </w:r>
      <w:r w:rsidR="003662FE" w:rsidRPr="003662FE">
        <w:rPr>
          <w:rFonts w:ascii="Calibri" w:eastAsia="ArialNarrow" w:hAnsi="Calibri" w:cs="Calibri"/>
          <w:color w:val="auto"/>
          <w:kern w:val="0"/>
          <w:sz w:val="24"/>
          <w:lang w:bidi="ar-SA"/>
        </w:rPr>
        <w:t>.</w:t>
      </w:r>
    </w:p>
    <w:p w14:paraId="5BD4C737" w14:textId="67EB308E" w:rsidR="00EA74A3" w:rsidRPr="00EA74A3" w:rsidRDefault="00EA74A3" w:rsidP="00365F2E">
      <w:pPr>
        <w:numPr>
          <w:ilvl w:val="0"/>
          <w:numId w:val="24"/>
        </w:numPr>
        <w:tabs>
          <w:tab w:val="left" w:pos="343"/>
        </w:tabs>
        <w:suppressAutoHyphens w:val="0"/>
        <w:spacing w:line="360" w:lineRule="auto"/>
        <w:ind w:left="364" w:hanging="354"/>
        <w:textAlignment w:val="auto"/>
        <w:rPr>
          <w:rFonts w:ascii="Calibri" w:eastAsia="ArialNarrow" w:hAnsi="Calibri" w:cs="Calibri"/>
          <w:kern w:val="0"/>
          <w:sz w:val="24"/>
          <w:lang w:bidi="ar-SA"/>
        </w:rPr>
      </w:pPr>
      <w:r w:rsidRPr="00EA74A3">
        <w:rPr>
          <w:rFonts w:ascii="Calibri" w:eastAsia="ArialNarrow" w:hAnsi="Calibri" w:cs="Calibri"/>
          <w:kern w:val="0"/>
          <w:sz w:val="24"/>
          <w:lang w:bidi="ar-SA"/>
        </w:rPr>
        <w:lastRenderedPageBreak/>
        <w:t>Zamawiający zastrzega sobie prawo do odstąpienia od umowy, w całości  bez wyznaczenia terminu dodatkowego w przypadku niedostarczenia przedmiotu umowy w terminie określonym w ust. 1.</w:t>
      </w:r>
    </w:p>
    <w:p w14:paraId="3FE14571" w14:textId="44B2AB80" w:rsidR="00EA74A3" w:rsidRPr="00EA74A3" w:rsidRDefault="00EA74A3" w:rsidP="00365F2E">
      <w:pPr>
        <w:suppressAutoHyphens w:val="0"/>
        <w:spacing w:line="360" w:lineRule="auto"/>
        <w:ind w:left="375" w:hanging="375"/>
        <w:textAlignment w:val="auto"/>
        <w:rPr>
          <w:rFonts w:ascii="Calibri" w:eastAsia="ArialNarrow" w:hAnsi="Calibri" w:cs="Calibri"/>
          <w:b/>
          <w:kern w:val="0"/>
          <w:sz w:val="24"/>
          <w:lang w:bidi="ar-SA"/>
        </w:rPr>
      </w:pPr>
      <w:r w:rsidRPr="00EA74A3">
        <w:rPr>
          <w:rFonts w:ascii="Calibri" w:eastAsia="ArialNarrow" w:hAnsi="Calibri" w:cs="Calibri"/>
          <w:b/>
          <w:kern w:val="0"/>
          <w:sz w:val="24"/>
          <w:lang w:bidi="ar-SA"/>
        </w:rPr>
        <w:t>§ 5</w:t>
      </w:r>
    </w:p>
    <w:p w14:paraId="4031CBF4" w14:textId="77777777" w:rsidR="00EA74A3" w:rsidRPr="00EA74A3" w:rsidRDefault="00EA74A3" w:rsidP="00365F2E">
      <w:pPr>
        <w:numPr>
          <w:ilvl w:val="0"/>
          <w:numId w:val="57"/>
        </w:numPr>
        <w:tabs>
          <w:tab w:val="clear" w:pos="360"/>
          <w:tab w:val="left" w:pos="343"/>
          <w:tab w:val="num" w:pos="426"/>
        </w:tabs>
        <w:suppressAutoHyphens w:val="0"/>
        <w:spacing w:line="360" w:lineRule="auto"/>
        <w:textAlignment w:val="auto"/>
        <w:rPr>
          <w:rFonts w:ascii="Calibri" w:eastAsia="Times New Roman" w:hAnsi="Calibri" w:cs="Calibri"/>
          <w:kern w:val="0"/>
          <w:sz w:val="24"/>
          <w:lang w:eastAsia="ar-SA"/>
        </w:rPr>
      </w:pPr>
      <w:r w:rsidRPr="00EA74A3">
        <w:rPr>
          <w:rFonts w:ascii="Calibri" w:eastAsia="Times New Roman" w:hAnsi="Calibri" w:cs="Calibri"/>
          <w:kern w:val="0"/>
          <w:sz w:val="24"/>
          <w:lang w:eastAsia="ar-SA"/>
        </w:rPr>
        <w:t>Wykonawca dostarczy pojazdy wykonane zgodnie z:</w:t>
      </w:r>
    </w:p>
    <w:p w14:paraId="516A298E" w14:textId="77777777" w:rsidR="00EA74A3" w:rsidRPr="00EA74A3" w:rsidRDefault="00EA74A3" w:rsidP="00365F2E">
      <w:pPr>
        <w:widowControl w:val="0"/>
        <w:numPr>
          <w:ilvl w:val="0"/>
          <w:numId w:val="48"/>
        </w:numPr>
        <w:tabs>
          <w:tab w:val="left" w:pos="851"/>
        </w:tabs>
        <w:suppressAutoHyphens w:val="0"/>
        <w:spacing w:line="360" w:lineRule="auto"/>
        <w:ind w:left="851"/>
        <w:textAlignment w:val="auto"/>
        <w:rPr>
          <w:rFonts w:ascii="Calibri" w:eastAsia="Times New Roman" w:hAnsi="Calibri" w:cs="Calibri"/>
          <w:kern w:val="0"/>
          <w:sz w:val="24"/>
          <w:lang w:eastAsia="ar-SA"/>
        </w:rPr>
      </w:pPr>
      <w:r w:rsidRPr="00EA74A3">
        <w:rPr>
          <w:rFonts w:ascii="Calibri" w:eastAsia="Times New Roman" w:hAnsi="Calibri" w:cs="Calibri"/>
          <w:kern w:val="0"/>
          <w:sz w:val="24"/>
          <w:lang w:eastAsia="ar-SA"/>
        </w:rPr>
        <w:t>specyfikacją techniczną określoną w załączniku nr 1 do umowy,</w:t>
      </w:r>
    </w:p>
    <w:p w14:paraId="70C90539" w14:textId="77777777" w:rsidR="00EA74A3" w:rsidRPr="00EA74A3" w:rsidRDefault="00EA74A3" w:rsidP="00365F2E">
      <w:pPr>
        <w:widowControl w:val="0"/>
        <w:numPr>
          <w:ilvl w:val="0"/>
          <w:numId w:val="48"/>
        </w:numPr>
        <w:tabs>
          <w:tab w:val="left" w:pos="851"/>
        </w:tabs>
        <w:suppressAutoHyphens w:val="0"/>
        <w:spacing w:line="360" w:lineRule="auto"/>
        <w:ind w:left="851"/>
        <w:textAlignment w:val="auto"/>
        <w:rPr>
          <w:rFonts w:ascii="Calibri" w:eastAsia="Times New Roman" w:hAnsi="Calibri" w:cs="Calibri"/>
          <w:kern w:val="0"/>
          <w:sz w:val="24"/>
          <w:lang w:eastAsia="ar-SA"/>
        </w:rPr>
      </w:pPr>
      <w:r w:rsidRPr="00EA74A3">
        <w:rPr>
          <w:rFonts w:ascii="Calibri" w:eastAsia="Times New Roman" w:hAnsi="Calibri" w:cs="Calibri"/>
          <w:kern w:val="0"/>
          <w:sz w:val="24"/>
          <w:lang w:eastAsia="ar-SA"/>
        </w:rPr>
        <w:t>zasadami wiedzy technicznej, powszechnie obowiązującymi w tym zakresie normami oraz standardami, z uwzględnieniem obowiązujących przepisów.</w:t>
      </w:r>
    </w:p>
    <w:p w14:paraId="6ADA5756" w14:textId="77777777" w:rsidR="00EA74A3" w:rsidRPr="00EA74A3" w:rsidRDefault="00EA74A3" w:rsidP="00365F2E">
      <w:pPr>
        <w:numPr>
          <w:ilvl w:val="0"/>
          <w:numId w:val="57"/>
        </w:numPr>
        <w:tabs>
          <w:tab w:val="clear" w:pos="360"/>
          <w:tab w:val="left" w:pos="343"/>
          <w:tab w:val="num" w:pos="426"/>
        </w:tabs>
        <w:suppressAutoHyphens w:val="0"/>
        <w:spacing w:line="360" w:lineRule="auto"/>
        <w:textAlignment w:val="auto"/>
        <w:rPr>
          <w:rFonts w:ascii="Calibri" w:eastAsia="Times New Roman" w:hAnsi="Calibri" w:cs="Calibri"/>
          <w:kern w:val="0"/>
          <w:sz w:val="24"/>
          <w:lang w:eastAsia="ar-SA"/>
        </w:rPr>
      </w:pPr>
      <w:r w:rsidRPr="00EA74A3">
        <w:rPr>
          <w:rFonts w:ascii="Calibri" w:eastAsia="Times New Roman" w:hAnsi="Calibri" w:cs="Calibri"/>
          <w:kern w:val="0"/>
          <w:sz w:val="24"/>
          <w:lang w:eastAsia="ar-SA"/>
        </w:rPr>
        <w:t xml:space="preserve">O przygotowaniu pojazdów do dostawy i odbioru Wykonawca powiadomi Zamawiającego co najmniej z 2-dniowym wyprzedzeniem liczonym w dniach roboczych (poniedziałek-piątek) podając numer niniejszej umowy, planowaną datę dostawy oraz listę osób reprezentujących Wykonawcę. Wykonawca musi powiadomić pisemnie Zamawiającego przesyłając powiadomienie za pośrednictwem poczty elektronicznej e-mail: </w:t>
      </w:r>
      <w:hyperlink r:id="rId14" w:history="1">
        <w:r w:rsidRPr="00EA74A3">
          <w:rPr>
            <w:rFonts w:ascii="Calibri" w:eastAsia="ArialNarrow" w:hAnsi="Calibri" w:cs="Calibri"/>
            <w:color w:val="0000FF"/>
            <w:kern w:val="0"/>
            <w:sz w:val="24"/>
            <w:u w:val="single"/>
            <w:lang w:eastAsia="en-US" w:bidi="en-US"/>
          </w:rPr>
          <w:t>kancelaria.t</w:t>
        </w:r>
        <w:r w:rsidRPr="00EA74A3">
          <w:rPr>
            <w:rFonts w:ascii="Calibri" w:eastAsia="ArialNarrow" w:hAnsi="Calibri" w:cs="Calibri"/>
            <w:color w:val="0000FF"/>
            <w:kern w:val="0"/>
            <w:sz w:val="24"/>
            <w:u w:val="single"/>
            <w:lang w:val="en-US" w:eastAsia="en-US" w:bidi="en-US"/>
          </w:rPr>
          <w:t>ransport@ksp.policja.gov.pl</w:t>
        </w:r>
      </w:hyperlink>
      <w:r w:rsidRPr="00EA74A3">
        <w:rPr>
          <w:rFonts w:ascii="Calibri" w:eastAsia="Times New Roman" w:hAnsi="Calibri" w:cs="Calibri"/>
          <w:kern w:val="0"/>
          <w:sz w:val="24"/>
          <w:lang w:eastAsia="ar-SA"/>
        </w:rPr>
        <w:t>.</w:t>
      </w:r>
    </w:p>
    <w:p w14:paraId="5555735B" w14:textId="77777777" w:rsidR="00EA74A3" w:rsidRPr="00EA74A3" w:rsidRDefault="00EA74A3" w:rsidP="00365F2E">
      <w:pPr>
        <w:numPr>
          <w:ilvl w:val="0"/>
          <w:numId w:val="57"/>
        </w:numPr>
        <w:tabs>
          <w:tab w:val="clear" w:pos="360"/>
          <w:tab w:val="left" w:pos="343"/>
          <w:tab w:val="num" w:pos="426"/>
        </w:tabs>
        <w:suppressAutoHyphens w:val="0"/>
        <w:spacing w:line="360" w:lineRule="auto"/>
        <w:textAlignment w:val="auto"/>
        <w:rPr>
          <w:rFonts w:ascii="Calibri" w:eastAsia="Times New Roman" w:hAnsi="Calibri" w:cs="Calibri"/>
          <w:kern w:val="0"/>
          <w:sz w:val="24"/>
          <w:lang w:eastAsia="ar-SA"/>
        </w:rPr>
      </w:pPr>
      <w:r w:rsidRPr="00EA74A3">
        <w:rPr>
          <w:rFonts w:ascii="Calibri" w:eastAsia="Times New Roman" w:hAnsi="Calibri" w:cs="Calibri"/>
          <w:kern w:val="0"/>
          <w:sz w:val="24"/>
          <w:lang w:eastAsia="ar-SA"/>
        </w:rPr>
        <w:t>Dostawa/odbiór pojazdów odbędzie się w siedzibie Wydziału Transportu KSP Warszawa</w:t>
      </w:r>
      <w:r w:rsidRPr="00EA74A3">
        <w:rPr>
          <w:rFonts w:ascii="Calibri" w:eastAsia="Times New Roman" w:hAnsi="Calibri" w:cs="Calibri"/>
          <w:kern w:val="0"/>
          <w:sz w:val="24"/>
          <w:lang w:eastAsia="ar-SA"/>
        </w:rPr>
        <w:br w:type="textWrapping" w:clear="all"/>
        <w:t xml:space="preserve">ul. Jagiellońska 49. </w:t>
      </w:r>
    </w:p>
    <w:p w14:paraId="4A37404D" w14:textId="77777777" w:rsidR="00EA74A3" w:rsidRPr="00EA74A3" w:rsidRDefault="00EA74A3" w:rsidP="00365F2E">
      <w:pPr>
        <w:numPr>
          <w:ilvl w:val="0"/>
          <w:numId w:val="57"/>
        </w:numPr>
        <w:tabs>
          <w:tab w:val="clear" w:pos="360"/>
          <w:tab w:val="left" w:pos="343"/>
          <w:tab w:val="num" w:pos="426"/>
        </w:tabs>
        <w:suppressAutoHyphens w:val="0"/>
        <w:spacing w:line="360" w:lineRule="auto"/>
        <w:textAlignment w:val="auto"/>
        <w:rPr>
          <w:rFonts w:ascii="Calibri" w:eastAsia="Times New Roman" w:hAnsi="Calibri" w:cs="Calibri"/>
          <w:kern w:val="0"/>
          <w:sz w:val="24"/>
          <w:lang w:eastAsia="ar-SA"/>
        </w:rPr>
      </w:pPr>
      <w:r w:rsidRPr="00EA74A3">
        <w:rPr>
          <w:rFonts w:ascii="Calibri" w:eastAsia="Times New Roman" w:hAnsi="Calibri" w:cs="Calibri"/>
          <w:kern w:val="0"/>
          <w:sz w:val="24"/>
          <w:lang w:eastAsia="ar-SA"/>
        </w:rPr>
        <w:t>Gotowe do odbioru pojazdy wraz z kompletną dokumentacją muszą być dostarczone do siedziby, o której mowa w ust. 3, w wyznaczonym terminie w godzinach 8.00-14.00.</w:t>
      </w:r>
    </w:p>
    <w:p w14:paraId="44AAA66F" w14:textId="77777777" w:rsidR="00EA74A3" w:rsidRPr="00EA74A3" w:rsidRDefault="00EA74A3" w:rsidP="00365F2E">
      <w:pPr>
        <w:numPr>
          <w:ilvl w:val="0"/>
          <w:numId w:val="57"/>
        </w:numPr>
        <w:tabs>
          <w:tab w:val="clear" w:pos="360"/>
          <w:tab w:val="left" w:pos="343"/>
          <w:tab w:val="num" w:pos="426"/>
          <w:tab w:val="num" w:pos="786"/>
        </w:tabs>
        <w:suppressAutoHyphens w:val="0"/>
        <w:spacing w:line="360" w:lineRule="auto"/>
        <w:textAlignment w:val="auto"/>
        <w:rPr>
          <w:rFonts w:ascii="Calibri" w:eastAsia="Times New Roman" w:hAnsi="Calibri" w:cs="Calibri"/>
          <w:kern w:val="0"/>
          <w:sz w:val="24"/>
          <w:lang w:eastAsia="ar-SA"/>
        </w:rPr>
      </w:pPr>
      <w:r w:rsidRPr="00EA74A3">
        <w:rPr>
          <w:rFonts w:ascii="Calibri" w:eastAsia="Times New Roman" w:hAnsi="Calibri" w:cs="Calibri"/>
          <w:kern w:val="0"/>
          <w:sz w:val="24"/>
          <w:lang w:eastAsia="ar-SA"/>
        </w:rPr>
        <w:t>Odbioru pojazdów dokonają upoważnieni przez Zamawiającego przedstawiciele w dniach pracy Zamawiającego (poniedziałek – piątek) w godzinach   8.00-14.00.</w:t>
      </w:r>
    </w:p>
    <w:p w14:paraId="61BFCFB5" w14:textId="77777777" w:rsidR="00EA74A3" w:rsidRPr="00EA74A3" w:rsidRDefault="00EA74A3" w:rsidP="00365F2E">
      <w:pPr>
        <w:numPr>
          <w:ilvl w:val="0"/>
          <w:numId w:val="57"/>
        </w:numPr>
        <w:tabs>
          <w:tab w:val="clear" w:pos="360"/>
          <w:tab w:val="left" w:pos="343"/>
          <w:tab w:val="num" w:pos="426"/>
          <w:tab w:val="num" w:pos="786"/>
        </w:tabs>
        <w:suppressAutoHyphens w:val="0"/>
        <w:spacing w:line="360" w:lineRule="auto"/>
        <w:textAlignment w:val="auto"/>
        <w:rPr>
          <w:rFonts w:ascii="Calibri" w:eastAsia="Times New Roman" w:hAnsi="Calibri" w:cs="Calibri"/>
          <w:kern w:val="0"/>
          <w:sz w:val="24"/>
          <w:lang w:eastAsia="ar-SA"/>
        </w:rPr>
      </w:pPr>
      <w:r w:rsidRPr="00EA74A3">
        <w:rPr>
          <w:rFonts w:ascii="Calibri" w:eastAsia="Times New Roman" w:hAnsi="Calibri" w:cs="Calibri"/>
          <w:kern w:val="0"/>
          <w:sz w:val="24"/>
          <w:lang w:eastAsia="ar-SA"/>
        </w:rPr>
        <w:t>Osoby reprezentujące Wykonawcę podczas odbioru pojazdów muszą posiadać pisemne upoważnienie do występowania w jego imieniu.</w:t>
      </w:r>
    </w:p>
    <w:p w14:paraId="1690355D" w14:textId="77777777" w:rsidR="00EA74A3" w:rsidRPr="00EA74A3" w:rsidRDefault="00EA74A3" w:rsidP="00365F2E">
      <w:pPr>
        <w:numPr>
          <w:ilvl w:val="0"/>
          <w:numId w:val="57"/>
        </w:numPr>
        <w:tabs>
          <w:tab w:val="clear" w:pos="360"/>
          <w:tab w:val="left" w:pos="343"/>
          <w:tab w:val="num" w:pos="426"/>
          <w:tab w:val="num" w:pos="786"/>
        </w:tabs>
        <w:suppressAutoHyphens w:val="0"/>
        <w:spacing w:line="360" w:lineRule="auto"/>
        <w:textAlignment w:val="auto"/>
        <w:rPr>
          <w:rFonts w:ascii="Calibri" w:eastAsia="Times New Roman" w:hAnsi="Calibri" w:cs="Calibri"/>
          <w:kern w:val="0"/>
          <w:sz w:val="24"/>
          <w:lang w:eastAsia="ar-SA"/>
        </w:rPr>
      </w:pPr>
      <w:r w:rsidRPr="00EA74A3">
        <w:rPr>
          <w:rFonts w:ascii="Calibri" w:eastAsia="Times New Roman" w:hAnsi="Calibri" w:cs="Calibri"/>
          <w:kern w:val="0"/>
          <w:sz w:val="24"/>
          <w:lang w:eastAsia="ar-SA"/>
        </w:rPr>
        <w:t>Przygotowane do odbioru pojazdy muszą mieć wykonany przez Wykonawcę i na jego koszt przegląd zerowy, co będzie odnotowane w dokumentacji pojazdu.</w:t>
      </w:r>
    </w:p>
    <w:p w14:paraId="355BE5C3" w14:textId="77777777" w:rsidR="00EA74A3" w:rsidRPr="00EA74A3" w:rsidRDefault="00EA74A3" w:rsidP="00365F2E">
      <w:pPr>
        <w:numPr>
          <w:ilvl w:val="0"/>
          <w:numId w:val="57"/>
        </w:numPr>
        <w:tabs>
          <w:tab w:val="clear" w:pos="360"/>
          <w:tab w:val="left" w:pos="343"/>
          <w:tab w:val="num" w:pos="426"/>
          <w:tab w:val="num" w:pos="786"/>
        </w:tabs>
        <w:suppressAutoHyphens w:val="0"/>
        <w:spacing w:line="360" w:lineRule="auto"/>
        <w:textAlignment w:val="auto"/>
        <w:rPr>
          <w:rFonts w:ascii="Calibri" w:eastAsia="Times New Roman" w:hAnsi="Calibri" w:cs="Calibri"/>
          <w:kern w:val="0"/>
          <w:sz w:val="24"/>
          <w:lang w:eastAsia="ar-SA"/>
        </w:rPr>
      </w:pPr>
      <w:r w:rsidRPr="00EA74A3">
        <w:rPr>
          <w:rFonts w:ascii="Calibri" w:eastAsia="Times New Roman" w:hAnsi="Calibri" w:cs="Calibri"/>
          <w:kern w:val="0"/>
          <w:sz w:val="24"/>
          <w:lang w:eastAsia="ar-SA"/>
        </w:rPr>
        <w:t>Do pojazdów Wykonawca dołączy dokumenty sporządzone w języku polskim:</w:t>
      </w:r>
    </w:p>
    <w:p w14:paraId="218A2D6D" w14:textId="77777777" w:rsidR="00EA74A3" w:rsidRPr="00EA74A3" w:rsidRDefault="00EA74A3" w:rsidP="00365F2E">
      <w:pPr>
        <w:widowControl w:val="0"/>
        <w:numPr>
          <w:ilvl w:val="0"/>
          <w:numId w:val="49"/>
        </w:numPr>
        <w:tabs>
          <w:tab w:val="num" w:pos="851"/>
        </w:tabs>
        <w:suppressAutoHyphens w:val="0"/>
        <w:spacing w:line="360" w:lineRule="auto"/>
        <w:ind w:left="851" w:hanging="284"/>
        <w:contextualSpacing/>
        <w:textAlignment w:val="auto"/>
        <w:rPr>
          <w:rFonts w:ascii="Calibri" w:eastAsia="Times New Roman" w:hAnsi="Calibri" w:cs="Calibri"/>
          <w:kern w:val="0"/>
          <w:sz w:val="24"/>
          <w:lang w:val="en-US" w:eastAsia="ar-SA" w:bidi="ar-SA"/>
        </w:rPr>
      </w:pPr>
      <w:proofErr w:type="spellStart"/>
      <w:r w:rsidRPr="00EA74A3">
        <w:rPr>
          <w:rFonts w:ascii="Calibri" w:eastAsia="Times New Roman" w:hAnsi="Calibri" w:cs="Calibri"/>
          <w:kern w:val="0"/>
          <w:sz w:val="24"/>
          <w:lang w:val="en-US" w:eastAsia="ar-SA" w:bidi="ar-SA"/>
        </w:rPr>
        <w:t>książkę</w:t>
      </w:r>
      <w:proofErr w:type="spellEnd"/>
      <w:r w:rsidRPr="00EA74A3">
        <w:rPr>
          <w:rFonts w:ascii="Calibri" w:eastAsia="Times New Roman" w:hAnsi="Calibri" w:cs="Calibri"/>
          <w:kern w:val="0"/>
          <w:sz w:val="24"/>
          <w:lang w:val="en-US" w:eastAsia="ar-SA" w:bidi="ar-SA"/>
        </w:rPr>
        <w:t xml:space="preserve"> </w:t>
      </w:r>
      <w:proofErr w:type="spellStart"/>
      <w:r w:rsidRPr="00EA74A3">
        <w:rPr>
          <w:rFonts w:ascii="Calibri" w:eastAsia="Times New Roman" w:hAnsi="Calibri" w:cs="Calibri"/>
          <w:kern w:val="0"/>
          <w:sz w:val="24"/>
          <w:lang w:val="en-US" w:eastAsia="ar-SA" w:bidi="ar-SA"/>
        </w:rPr>
        <w:t>gwarancyjną</w:t>
      </w:r>
      <w:proofErr w:type="spellEnd"/>
      <w:r w:rsidRPr="00EA74A3">
        <w:rPr>
          <w:rFonts w:ascii="Calibri" w:eastAsia="Times New Roman" w:hAnsi="Calibri" w:cs="Calibri"/>
          <w:kern w:val="0"/>
          <w:sz w:val="24"/>
          <w:lang w:val="en-US" w:eastAsia="ar-SA" w:bidi="ar-SA"/>
        </w:rPr>
        <w:t xml:space="preserve">, w </w:t>
      </w:r>
      <w:proofErr w:type="spellStart"/>
      <w:r w:rsidRPr="00EA74A3">
        <w:rPr>
          <w:rFonts w:ascii="Calibri" w:eastAsia="Times New Roman" w:hAnsi="Calibri" w:cs="Calibri"/>
          <w:kern w:val="0"/>
          <w:sz w:val="24"/>
          <w:lang w:val="en-US" w:eastAsia="ar-SA" w:bidi="ar-SA"/>
        </w:rPr>
        <w:t>przypadku</w:t>
      </w:r>
      <w:proofErr w:type="spellEnd"/>
      <w:r w:rsidRPr="00EA74A3">
        <w:rPr>
          <w:rFonts w:ascii="Calibri" w:eastAsia="Times New Roman" w:hAnsi="Calibri" w:cs="Calibri"/>
          <w:kern w:val="0"/>
          <w:sz w:val="24"/>
          <w:lang w:val="en-US" w:eastAsia="ar-SA" w:bidi="ar-SA"/>
        </w:rPr>
        <w:t xml:space="preserve"> </w:t>
      </w:r>
      <w:proofErr w:type="spellStart"/>
      <w:r w:rsidRPr="00EA74A3">
        <w:rPr>
          <w:rFonts w:ascii="Calibri" w:eastAsia="Times New Roman" w:hAnsi="Calibri" w:cs="Calibri"/>
          <w:kern w:val="0"/>
          <w:sz w:val="24"/>
          <w:lang w:val="en-US" w:eastAsia="ar-SA" w:bidi="ar-SA"/>
        </w:rPr>
        <w:t>dostawy</w:t>
      </w:r>
      <w:proofErr w:type="spellEnd"/>
      <w:r w:rsidRPr="00EA74A3">
        <w:rPr>
          <w:rFonts w:ascii="Calibri" w:eastAsia="Times New Roman" w:hAnsi="Calibri" w:cs="Calibri"/>
          <w:kern w:val="0"/>
          <w:sz w:val="24"/>
          <w:lang w:val="en-US" w:eastAsia="ar-SA" w:bidi="ar-SA"/>
        </w:rPr>
        <w:t xml:space="preserve"> </w:t>
      </w:r>
      <w:proofErr w:type="spellStart"/>
      <w:r w:rsidRPr="00EA74A3">
        <w:rPr>
          <w:rFonts w:ascii="Calibri" w:eastAsia="Times New Roman" w:hAnsi="Calibri" w:cs="Calibri"/>
          <w:kern w:val="0"/>
          <w:sz w:val="24"/>
          <w:lang w:val="en-US" w:eastAsia="ar-SA" w:bidi="ar-SA"/>
        </w:rPr>
        <w:t>pojazd</w:t>
      </w:r>
      <w:proofErr w:type="spellEnd"/>
      <w:r w:rsidRPr="00EA74A3">
        <w:rPr>
          <w:rFonts w:ascii="Calibri" w:eastAsia="Times New Roman" w:hAnsi="Calibri" w:cs="Calibri"/>
          <w:kern w:val="0"/>
          <w:sz w:val="24"/>
          <w:lang w:eastAsia="ar-SA" w:bidi="ar-SA"/>
        </w:rPr>
        <w:t>u</w:t>
      </w:r>
      <w:r w:rsidRPr="00EA74A3">
        <w:rPr>
          <w:rFonts w:ascii="Calibri" w:eastAsia="Times New Roman" w:hAnsi="Calibri" w:cs="Calibri"/>
          <w:kern w:val="0"/>
          <w:sz w:val="24"/>
          <w:lang w:val="en-US" w:eastAsia="ar-SA" w:bidi="ar-SA"/>
        </w:rPr>
        <w:t xml:space="preserve"> </w:t>
      </w:r>
      <w:proofErr w:type="spellStart"/>
      <w:r w:rsidRPr="00EA74A3">
        <w:rPr>
          <w:rFonts w:ascii="Calibri" w:eastAsia="Times New Roman" w:hAnsi="Calibri" w:cs="Calibri"/>
          <w:kern w:val="0"/>
          <w:sz w:val="24"/>
          <w:lang w:val="en-US" w:eastAsia="ar-SA" w:bidi="ar-SA"/>
        </w:rPr>
        <w:t>wyposaż</w:t>
      </w:r>
      <w:proofErr w:type="spellEnd"/>
      <w:r w:rsidRPr="00EA74A3">
        <w:rPr>
          <w:rFonts w:ascii="Calibri" w:eastAsia="Times New Roman" w:hAnsi="Calibri" w:cs="Calibri"/>
          <w:kern w:val="0"/>
          <w:sz w:val="24"/>
          <w:lang w:eastAsia="ar-SA" w:bidi="ar-SA"/>
        </w:rPr>
        <w:t>onego</w:t>
      </w:r>
      <w:r w:rsidRPr="00EA74A3">
        <w:rPr>
          <w:rFonts w:ascii="Calibri" w:eastAsia="Times New Roman" w:hAnsi="Calibri" w:cs="Calibri"/>
          <w:kern w:val="0"/>
          <w:sz w:val="24"/>
          <w:lang w:val="en-US" w:eastAsia="ar-SA" w:bidi="ar-SA"/>
        </w:rPr>
        <w:t xml:space="preserve"> </w:t>
      </w:r>
      <w:proofErr w:type="spellStart"/>
      <w:r w:rsidRPr="00EA74A3">
        <w:rPr>
          <w:rFonts w:ascii="Calibri" w:eastAsia="Times New Roman" w:hAnsi="Calibri" w:cs="Calibri"/>
          <w:kern w:val="0"/>
          <w:sz w:val="24"/>
          <w:lang w:val="en-US" w:eastAsia="ar-SA" w:bidi="ar-SA"/>
        </w:rPr>
        <w:t>dla</w:t>
      </w:r>
      <w:proofErr w:type="spellEnd"/>
      <w:r w:rsidRPr="00EA74A3">
        <w:rPr>
          <w:rFonts w:ascii="Calibri" w:eastAsia="Times New Roman" w:hAnsi="Calibri" w:cs="Calibri"/>
          <w:kern w:val="0"/>
          <w:sz w:val="24"/>
          <w:lang w:val="en-US" w:eastAsia="ar-SA" w:bidi="ar-SA"/>
        </w:rPr>
        <w:t xml:space="preserve"> </w:t>
      </w:r>
      <w:proofErr w:type="spellStart"/>
      <w:r w:rsidRPr="00EA74A3">
        <w:rPr>
          <w:rFonts w:ascii="Calibri" w:eastAsia="Times New Roman" w:hAnsi="Calibri" w:cs="Calibri"/>
          <w:kern w:val="0"/>
          <w:sz w:val="24"/>
          <w:lang w:val="en-US" w:eastAsia="ar-SA" w:bidi="ar-SA"/>
        </w:rPr>
        <w:t>klientów</w:t>
      </w:r>
      <w:proofErr w:type="spellEnd"/>
      <w:r w:rsidRPr="00EA74A3">
        <w:rPr>
          <w:rFonts w:ascii="Calibri" w:eastAsia="Times New Roman" w:hAnsi="Calibri" w:cs="Calibri"/>
          <w:kern w:val="0"/>
          <w:sz w:val="24"/>
          <w:lang w:val="en-US" w:eastAsia="ar-SA" w:bidi="ar-SA"/>
        </w:rPr>
        <w:t xml:space="preserve"> </w:t>
      </w:r>
      <w:proofErr w:type="spellStart"/>
      <w:r w:rsidRPr="00EA74A3">
        <w:rPr>
          <w:rFonts w:ascii="Calibri" w:eastAsia="Times New Roman" w:hAnsi="Calibri" w:cs="Calibri"/>
          <w:kern w:val="0"/>
          <w:sz w:val="24"/>
          <w:lang w:val="en-US" w:eastAsia="ar-SA" w:bidi="ar-SA"/>
        </w:rPr>
        <w:t>indywidualnych</w:t>
      </w:r>
      <w:proofErr w:type="spellEnd"/>
      <w:r w:rsidRPr="00EA74A3">
        <w:rPr>
          <w:rFonts w:ascii="Calibri" w:eastAsia="Times New Roman" w:hAnsi="Calibri" w:cs="Calibri"/>
          <w:kern w:val="0"/>
          <w:sz w:val="24"/>
          <w:lang w:val="en-US" w:eastAsia="ar-SA" w:bidi="ar-SA"/>
        </w:rPr>
        <w:t xml:space="preserve"> w </w:t>
      </w:r>
      <w:proofErr w:type="spellStart"/>
      <w:r w:rsidRPr="00EA74A3">
        <w:rPr>
          <w:rFonts w:ascii="Calibri" w:eastAsia="Times New Roman" w:hAnsi="Calibri" w:cs="Calibri"/>
          <w:kern w:val="0"/>
          <w:sz w:val="24"/>
          <w:lang w:val="en-US" w:eastAsia="ar-SA" w:bidi="ar-SA"/>
        </w:rPr>
        <w:t>wersję</w:t>
      </w:r>
      <w:proofErr w:type="spellEnd"/>
      <w:r w:rsidRPr="00EA74A3">
        <w:rPr>
          <w:rFonts w:ascii="Calibri" w:eastAsia="Times New Roman" w:hAnsi="Calibri" w:cs="Calibri"/>
          <w:kern w:val="0"/>
          <w:sz w:val="24"/>
          <w:lang w:val="en-US" w:eastAsia="ar-SA" w:bidi="ar-SA"/>
        </w:rPr>
        <w:t xml:space="preserve"> </w:t>
      </w:r>
      <w:proofErr w:type="spellStart"/>
      <w:r w:rsidRPr="00EA74A3">
        <w:rPr>
          <w:rFonts w:ascii="Calibri" w:eastAsia="Times New Roman" w:hAnsi="Calibri" w:cs="Calibri"/>
          <w:kern w:val="0"/>
          <w:sz w:val="24"/>
          <w:lang w:val="en-US" w:eastAsia="ar-SA" w:bidi="ar-SA"/>
        </w:rPr>
        <w:t>papierową</w:t>
      </w:r>
      <w:proofErr w:type="spellEnd"/>
      <w:r w:rsidRPr="00EA74A3">
        <w:rPr>
          <w:rFonts w:ascii="Calibri" w:eastAsia="Times New Roman" w:hAnsi="Calibri" w:cs="Calibri"/>
          <w:kern w:val="0"/>
          <w:sz w:val="24"/>
          <w:lang w:val="en-US" w:eastAsia="ar-SA" w:bidi="ar-SA"/>
        </w:rPr>
        <w:t xml:space="preserve"> </w:t>
      </w:r>
      <w:proofErr w:type="spellStart"/>
      <w:r w:rsidRPr="00EA74A3">
        <w:rPr>
          <w:rFonts w:ascii="Calibri" w:eastAsia="Times New Roman" w:hAnsi="Calibri" w:cs="Calibri"/>
          <w:kern w:val="0"/>
          <w:sz w:val="24"/>
          <w:lang w:val="en-US" w:eastAsia="ar-SA" w:bidi="ar-SA"/>
        </w:rPr>
        <w:t>tego</w:t>
      </w:r>
      <w:proofErr w:type="spellEnd"/>
      <w:r w:rsidRPr="00EA74A3">
        <w:rPr>
          <w:rFonts w:ascii="Calibri" w:eastAsia="Times New Roman" w:hAnsi="Calibri" w:cs="Calibri"/>
          <w:kern w:val="0"/>
          <w:sz w:val="24"/>
          <w:lang w:val="en-US" w:eastAsia="ar-SA" w:bidi="ar-SA"/>
        </w:rPr>
        <w:t xml:space="preserve"> </w:t>
      </w:r>
      <w:proofErr w:type="spellStart"/>
      <w:r w:rsidRPr="00EA74A3">
        <w:rPr>
          <w:rFonts w:ascii="Calibri" w:eastAsia="Times New Roman" w:hAnsi="Calibri" w:cs="Calibri"/>
          <w:kern w:val="0"/>
          <w:sz w:val="24"/>
          <w:lang w:val="en-US" w:eastAsia="ar-SA" w:bidi="ar-SA"/>
        </w:rPr>
        <w:t>dokumentu</w:t>
      </w:r>
      <w:proofErr w:type="spellEnd"/>
      <w:r w:rsidRPr="00EA74A3">
        <w:rPr>
          <w:rFonts w:ascii="Calibri" w:eastAsia="Times New Roman" w:hAnsi="Calibri" w:cs="Calibri"/>
          <w:kern w:val="0"/>
          <w:sz w:val="24"/>
          <w:lang w:val="en-US" w:eastAsia="ar-SA" w:bidi="ar-SA"/>
        </w:rPr>
        <w:t xml:space="preserve">, </w:t>
      </w:r>
      <w:proofErr w:type="spellStart"/>
      <w:r w:rsidRPr="00EA74A3">
        <w:rPr>
          <w:rFonts w:ascii="Calibri" w:eastAsia="Times New Roman" w:hAnsi="Calibri" w:cs="Calibri"/>
          <w:kern w:val="0"/>
          <w:sz w:val="24"/>
          <w:lang w:val="en-US" w:eastAsia="ar-SA" w:bidi="ar-SA"/>
        </w:rPr>
        <w:t>lub</w:t>
      </w:r>
      <w:proofErr w:type="spellEnd"/>
      <w:r w:rsidRPr="00EA74A3">
        <w:rPr>
          <w:rFonts w:ascii="Calibri" w:eastAsia="Times New Roman" w:hAnsi="Calibri" w:cs="Calibri"/>
          <w:kern w:val="0"/>
          <w:sz w:val="24"/>
          <w:lang w:val="en-US" w:eastAsia="ar-SA" w:bidi="ar-SA"/>
        </w:rPr>
        <w:t xml:space="preserve"> </w:t>
      </w:r>
      <w:proofErr w:type="spellStart"/>
      <w:r w:rsidRPr="00EA74A3">
        <w:rPr>
          <w:rFonts w:ascii="Calibri" w:eastAsia="Times New Roman" w:hAnsi="Calibri" w:cs="Calibri"/>
          <w:kern w:val="0"/>
          <w:sz w:val="24"/>
          <w:lang w:val="en-US" w:eastAsia="ar-SA" w:bidi="ar-SA"/>
        </w:rPr>
        <w:t>dokument</w:t>
      </w:r>
      <w:proofErr w:type="spellEnd"/>
      <w:r w:rsidRPr="00EA74A3">
        <w:rPr>
          <w:rFonts w:ascii="Calibri" w:eastAsia="Times New Roman" w:hAnsi="Calibri" w:cs="Calibri"/>
          <w:kern w:val="0"/>
          <w:sz w:val="24"/>
          <w:lang w:val="en-US" w:eastAsia="ar-SA" w:bidi="ar-SA"/>
        </w:rPr>
        <w:t xml:space="preserve"> </w:t>
      </w:r>
      <w:proofErr w:type="spellStart"/>
      <w:r w:rsidRPr="00EA74A3">
        <w:rPr>
          <w:rFonts w:ascii="Calibri" w:eastAsia="Times New Roman" w:hAnsi="Calibri" w:cs="Calibri"/>
          <w:kern w:val="0"/>
          <w:sz w:val="24"/>
          <w:lang w:val="en-US" w:eastAsia="ar-SA" w:bidi="ar-SA"/>
        </w:rPr>
        <w:t>informujący</w:t>
      </w:r>
      <w:proofErr w:type="spellEnd"/>
      <w:r w:rsidRPr="00EA74A3">
        <w:rPr>
          <w:rFonts w:ascii="Calibri" w:eastAsia="Times New Roman" w:hAnsi="Calibri" w:cs="Calibri"/>
          <w:kern w:val="0"/>
          <w:sz w:val="24"/>
          <w:lang w:val="en-US" w:eastAsia="ar-SA" w:bidi="ar-SA"/>
        </w:rPr>
        <w:t xml:space="preserve"> </w:t>
      </w:r>
      <w:r w:rsidRPr="00EA74A3">
        <w:rPr>
          <w:rFonts w:ascii="Calibri" w:eastAsia="Times New Roman" w:hAnsi="Calibri" w:cs="Calibri"/>
          <w:kern w:val="0"/>
          <w:sz w:val="24"/>
          <w:lang w:val="en-US" w:eastAsia="ar-SA" w:bidi="ar-SA"/>
        </w:rPr>
        <w:br w:type="textWrapping" w:clear="all"/>
        <w:t xml:space="preserve">o </w:t>
      </w:r>
      <w:proofErr w:type="spellStart"/>
      <w:r w:rsidRPr="00EA74A3">
        <w:rPr>
          <w:rFonts w:ascii="Calibri" w:eastAsia="Times New Roman" w:hAnsi="Calibri" w:cs="Calibri"/>
          <w:kern w:val="0"/>
          <w:sz w:val="24"/>
          <w:lang w:val="en-US" w:eastAsia="ar-SA" w:bidi="ar-SA"/>
        </w:rPr>
        <w:t>elektronicznym</w:t>
      </w:r>
      <w:proofErr w:type="spellEnd"/>
      <w:r w:rsidRPr="00EA74A3">
        <w:rPr>
          <w:rFonts w:ascii="Calibri" w:eastAsia="Times New Roman" w:hAnsi="Calibri" w:cs="Calibri"/>
          <w:kern w:val="0"/>
          <w:sz w:val="24"/>
          <w:lang w:val="en-US" w:eastAsia="ar-SA" w:bidi="ar-SA"/>
        </w:rPr>
        <w:t xml:space="preserve"> </w:t>
      </w:r>
      <w:proofErr w:type="spellStart"/>
      <w:r w:rsidRPr="00EA74A3">
        <w:rPr>
          <w:rFonts w:ascii="Calibri" w:eastAsia="Times New Roman" w:hAnsi="Calibri" w:cs="Calibri"/>
          <w:kern w:val="0"/>
          <w:sz w:val="24"/>
          <w:lang w:val="en-US" w:eastAsia="ar-SA" w:bidi="ar-SA"/>
        </w:rPr>
        <w:t>systemie</w:t>
      </w:r>
      <w:proofErr w:type="spellEnd"/>
      <w:r w:rsidRPr="00EA74A3">
        <w:rPr>
          <w:rFonts w:ascii="Calibri" w:eastAsia="Times New Roman" w:hAnsi="Calibri" w:cs="Calibri"/>
          <w:kern w:val="0"/>
          <w:sz w:val="24"/>
          <w:lang w:val="en-US" w:eastAsia="ar-SA" w:bidi="ar-SA"/>
        </w:rPr>
        <w:t xml:space="preserve"> </w:t>
      </w:r>
      <w:proofErr w:type="spellStart"/>
      <w:r w:rsidRPr="00EA74A3">
        <w:rPr>
          <w:rFonts w:ascii="Calibri" w:eastAsia="Times New Roman" w:hAnsi="Calibri" w:cs="Calibri"/>
          <w:kern w:val="0"/>
          <w:sz w:val="24"/>
          <w:lang w:val="en-US" w:eastAsia="ar-SA" w:bidi="ar-SA"/>
        </w:rPr>
        <w:t>realizacji</w:t>
      </w:r>
      <w:proofErr w:type="spellEnd"/>
      <w:r w:rsidRPr="00EA74A3">
        <w:rPr>
          <w:rFonts w:ascii="Calibri" w:eastAsia="Times New Roman" w:hAnsi="Calibri" w:cs="Calibri"/>
          <w:kern w:val="0"/>
          <w:sz w:val="24"/>
          <w:lang w:val="en-US" w:eastAsia="ar-SA" w:bidi="ar-SA"/>
        </w:rPr>
        <w:t xml:space="preserve"> </w:t>
      </w:r>
      <w:proofErr w:type="spellStart"/>
      <w:r w:rsidRPr="00EA74A3">
        <w:rPr>
          <w:rFonts w:ascii="Calibri" w:eastAsia="Times New Roman" w:hAnsi="Calibri" w:cs="Calibri"/>
          <w:kern w:val="0"/>
          <w:sz w:val="24"/>
          <w:lang w:val="en-US" w:eastAsia="ar-SA" w:bidi="ar-SA"/>
        </w:rPr>
        <w:t>gwarancji</w:t>
      </w:r>
      <w:proofErr w:type="spellEnd"/>
      <w:r w:rsidRPr="00EA74A3">
        <w:rPr>
          <w:rFonts w:ascii="Calibri" w:eastAsia="Times New Roman" w:hAnsi="Calibri" w:cs="Calibri"/>
          <w:kern w:val="0"/>
          <w:sz w:val="24"/>
          <w:lang w:val="en-US" w:eastAsia="ar-SA" w:bidi="ar-SA"/>
        </w:rPr>
        <w:t>,</w:t>
      </w:r>
    </w:p>
    <w:p w14:paraId="4CFD824B" w14:textId="77777777" w:rsidR="00EA74A3" w:rsidRPr="00EA74A3" w:rsidRDefault="00EA74A3" w:rsidP="00365F2E">
      <w:pPr>
        <w:widowControl w:val="0"/>
        <w:numPr>
          <w:ilvl w:val="0"/>
          <w:numId w:val="49"/>
        </w:numPr>
        <w:tabs>
          <w:tab w:val="num" w:pos="851"/>
        </w:tabs>
        <w:suppressAutoHyphens w:val="0"/>
        <w:spacing w:line="360" w:lineRule="auto"/>
        <w:ind w:left="851" w:hanging="284"/>
        <w:contextualSpacing/>
        <w:textAlignment w:val="auto"/>
        <w:rPr>
          <w:rFonts w:ascii="Calibri" w:eastAsia="Times New Roman" w:hAnsi="Calibri" w:cs="Calibri"/>
          <w:kern w:val="0"/>
          <w:sz w:val="24"/>
          <w:lang w:val="en-US" w:eastAsia="ar-SA" w:bidi="ar-SA"/>
        </w:rPr>
      </w:pPr>
      <w:proofErr w:type="spellStart"/>
      <w:r w:rsidRPr="00EA74A3">
        <w:rPr>
          <w:rFonts w:ascii="Calibri" w:eastAsia="Times New Roman" w:hAnsi="Calibri" w:cs="Calibri"/>
          <w:kern w:val="0"/>
          <w:sz w:val="24"/>
          <w:lang w:val="en-US" w:eastAsia="ar-SA" w:bidi="ar-SA"/>
        </w:rPr>
        <w:t>wykaz</w:t>
      </w:r>
      <w:proofErr w:type="spellEnd"/>
      <w:r w:rsidRPr="00EA74A3">
        <w:rPr>
          <w:rFonts w:ascii="Calibri" w:eastAsia="Times New Roman" w:hAnsi="Calibri" w:cs="Calibri"/>
          <w:kern w:val="0"/>
          <w:sz w:val="24"/>
          <w:lang w:val="en-US" w:eastAsia="ar-SA" w:bidi="ar-SA"/>
        </w:rPr>
        <w:t xml:space="preserve"> </w:t>
      </w:r>
      <w:proofErr w:type="spellStart"/>
      <w:r w:rsidRPr="00EA74A3">
        <w:rPr>
          <w:rFonts w:ascii="Calibri" w:eastAsia="Times New Roman" w:hAnsi="Calibri" w:cs="Calibri"/>
          <w:kern w:val="0"/>
          <w:sz w:val="24"/>
          <w:lang w:val="en-US" w:eastAsia="ar-SA" w:bidi="ar-SA"/>
        </w:rPr>
        <w:t>wyposażenia</w:t>
      </w:r>
      <w:proofErr w:type="spellEnd"/>
      <w:r w:rsidRPr="00EA74A3">
        <w:rPr>
          <w:rFonts w:ascii="Calibri" w:eastAsia="Times New Roman" w:hAnsi="Calibri" w:cs="Calibri"/>
          <w:kern w:val="0"/>
          <w:sz w:val="24"/>
          <w:lang w:val="en-US" w:eastAsia="ar-SA" w:bidi="ar-SA"/>
        </w:rPr>
        <w:t>,</w:t>
      </w:r>
    </w:p>
    <w:p w14:paraId="347C4CF7" w14:textId="77777777" w:rsidR="00EA74A3" w:rsidRPr="00EA74A3" w:rsidRDefault="00EA74A3" w:rsidP="00365F2E">
      <w:pPr>
        <w:widowControl w:val="0"/>
        <w:numPr>
          <w:ilvl w:val="0"/>
          <w:numId w:val="49"/>
        </w:numPr>
        <w:tabs>
          <w:tab w:val="num" w:pos="851"/>
        </w:tabs>
        <w:suppressAutoHyphens w:val="0"/>
        <w:spacing w:line="360" w:lineRule="auto"/>
        <w:ind w:left="851" w:hanging="284"/>
        <w:contextualSpacing/>
        <w:textAlignment w:val="auto"/>
        <w:rPr>
          <w:rFonts w:ascii="Calibri" w:eastAsia="Times New Roman" w:hAnsi="Calibri" w:cs="Calibri"/>
          <w:kern w:val="0"/>
          <w:sz w:val="24"/>
          <w:lang w:val="en-US" w:eastAsia="ar-SA" w:bidi="ar-SA"/>
        </w:rPr>
      </w:pPr>
      <w:proofErr w:type="spellStart"/>
      <w:r w:rsidRPr="00EA74A3">
        <w:rPr>
          <w:rFonts w:ascii="Calibri" w:eastAsia="Times New Roman" w:hAnsi="Calibri" w:cs="Calibri"/>
          <w:kern w:val="0"/>
          <w:sz w:val="24"/>
          <w:lang w:val="en-US" w:eastAsia="ar-SA" w:bidi="ar-SA"/>
        </w:rPr>
        <w:t>instrukcję</w:t>
      </w:r>
      <w:proofErr w:type="spellEnd"/>
      <w:r w:rsidRPr="00EA74A3">
        <w:rPr>
          <w:rFonts w:ascii="Calibri" w:eastAsia="Times New Roman" w:hAnsi="Calibri" w:cs="Calibri"/>
          <w:kern w:val="0"/>
          <w:sz w:val="24"/>
          <w:lang w:val="en-US" w:eastAsia="ar-SA" w:bidi="ar-SA"/>
        </w:rPr>
        <w:t xml:space="preserve"> </w:t>
      </w:r>
      <w:proofErr w:type="spellStart"/>
      <w:r w:rsidRPr="00EA74A3">
        <w:rPr>
          <w:rFonts w:ascii="Calibri" w:eastAsia="Times New Roman" w:hAnsi="Calibri" w:cs="Calibri"/>
          <w:kern w:val="0"/>
          <w:sz w:val="24"/>
          <w:lang w:val="en-US" w:eastAsia="ar-SA" w:bidi="ar-SA"/>
        </w:rPr>
        <w:t>obsługi</w:t>
      </w:r>
      <w:proofErr w:type="spellEnd"/>
      <w:r w:rsidRPr="00EA74A3">
        <w:rPr>
          <w:rFonts w:ascii="Calibri" w:eastAsia="Times New Roman" w:hAnsi="Calibri" w:cs="Calibri"/>
          <w:kern w:val="0"/>
          <w:sz w:val="24"/>
          <w:lang w:val="en-US" w:eastAsia="ar-SA" w:bidi="ar-SA"/>
        </w:rPr>
        <w:t xml:space="preserve"> </w:t>
      </w:r>
      <w:proofErr w:type="spellStart"/>
      <w:r w:rsidRPr="00EA74A3">
        <w:rPr>
          <w:rFonts w:ascii="Calibri" w:eastAsia="Times New Roman" w:hAnsi="Calibri" w:cs="Calibri"/>
          <w:kern w:val="0"/>
          <w:sz w:val="24"/>
          <w:lang w:val="en-US" w:eastAsia="ar-SA" w:bidi="ar-SA"/>
        </w:rPr>
        <w:t>pojazdu</w:t>
      </w:r>
      <w:proofErr w:type="spellEnd"/>
      <w:r w:rsidRPr="00EA74A3">
        <w:rPr>
          <w:rFonts w:ascii="Calibri" w:eastAsia="Times New Roman" w:hAnsi="Calibri" w:cs="Calibri"/>
          <w:kern w:val="0"/>
          <w:sz w:val="24"/>
          <w:lang w:val="en-US" w:eastAsia="ar-SA" w:bidi="ar-SA"/>
        </w:rPr>
        <w:t xml:space="preserve"> </w:t>
      </w:r>
      <w:proofErr w:type="spellStart"/>
      <w:r w:rsidRPr="00EA74A3">
        <w:rPr>
          <w:rFonts w:ascii="Calibri" w:eastAsia="Times New Roman" w:hAnsi="Calibri" w:cs="Calibri"/>
          <w:kern w:val="0"/>
          <w:sz w:val="24"/>
          <w:lang w:val="en-US" w:eastAsia="ar-SA" w:bidi="ar-SA"/>
        </w:rPr>
        <w:t>bazowego</w:t>
      </w:r>
      <w:proofErr w:type="spellEnd"/>
      <w:r w:rsidRPr="00EA74A3">
        <w:rPr>
          <w:rFonts w:ascii="Calibri" w:eastAsia="Times New Roman" w:hAnsi="Calibri" w:cs="Calibri"/>
          <w:kern w:val="0"/>
          <w:sz w:val="24"/>
          <w:lang w:val="en-US" w:eastAsia="ar-SA" w:bidi="ar-SA"/>
        </w:rPr>
        <w:t xml:space="preserve"> </w:t>
      </w:r>
      <w:proofErr w:type="spellStart"/>
      <w:r w:rsidRPr="00EA74A3">
        <w:rPr>
          <w:rFonts w:ascii="Calibri" w:eastAsia="Times New Roman" w:hAnsi="Calibri" w:cs="Calibri"/>
          <w:kern w:val="0"/>
          <w:sz w:val="24"/>
          <w:lang w:val="en-US" w:eastAsia="ar-SA" w:bidi="ar-SA"/>
        </w:rPr>
        <w:t>oraz</w:t>
      </w:r>
      <w:proofErr w:type="spellEnd"/>
      <w:r w:rsidRPr="00EA74A3">
        <w:rPr>
          <w:rFonts w:ascii="Calibri" w:eastAsia="Times New Roman" w:hAnsi="Calibri" w:cs="Calibri"/>
          <w:kern w:val="0"/>
          <w:sz w:val="24"/>
          <w:lang w:val="en-US" w:eastAsia="ar-SA" w:bidi="ar-SA"/>
        </w:rPr>
        <w:t xml:space="preserve"> </w:t>
      </w:r>
      <w:proofErr w:type="spellStart"/>
      <w:r w:rsidRPr="00EA74A3">
        <w:rPr>
          <w:rFonts w:ascii="Calibri" w:eastAsia="Times New Roman" w:hAnsi="Calibri" w:cs="Calibri"/>
          <w:kern w:val="0"/>
          <w:sz w:val="24"/>
          <w:lang w:val="en-US" w:eastAsia="ar-SA" w:bidi="ar-SA"/>
        </w:rPr>
        <w:t>elementów</w:t>
      </w:r>
      <w:proofErr w:type="spellEnd"/>
      <w:r w:rsidRPr="00EA74A3">
        <w:rPr>
          <w:rFonts w:ascii="Calibri" w:eastAsia="Times New Roman" w:hAnsi="Calibri" w:cs="Calibri"/>
          <w:kern w:val="0"/>
          <w:sz w:val="24"/>
          <w:lang w:val="en-US" w:eastAsia="ar-SA" w:bidi="ar-SA"/>
        </w:rPr>
        <w:t xml:space="preserve"> </w:t>
      </w:r>
      <w:proofErr w:type="spellStart"/>
      <w:r w:rsidRPr="00EA74A3">
        <w:rPr>
          <w:rFonts w:ascii="Calibri" w:eastAsia="Times New Roman" w:hAnsi="Calibri" w:cs="Calibri"/>
          <w:kern w:val="0"/>
          <w:sz w:val="24"/>
          <w:lang w:val="en-US" w:eastAsia="ar-SA" w:bidi="ar-SA"/>
        </w:rPr>
        <w:t>zabudowy</w:t>
      </w:r>
      <w:proofErr w:type="spellEnd"/>
      <w:r w:rsidRPr="00EA74A3">
        <w:rPr>
          <w:rFonts w:ascii="Calibri" w:eastAsia="Times New Roman" w:hAnsi="Calibri" w:cs="Calibri"/>
          <w:kern w:val="0"/>
          <w:sz w:val="24"/>
          <w:lang w:val="en-US" w:eastAsia="ar-SA" w:bidi="ar-SA"/>
        </w:rPr>
        <w:t xml:space="preserve"> </w:t>
      </w:r>
      <w:proofErr w:type="spellStart"/>
      <w:r w:rsidRPr="00EA74A3">
        <w:rPr>
          <w:rFonts w:ascii="Calibri" w:eastAsia="Times New Roman" w:hAnsi="Calibri" w:cs="Calibri"/>
          <w:kern w:val="0"/>
          <w:sz w:val="24"/>
          <w:lang w:val="en-US" w:eastAsia="ar-SA" w:bidi="ar-SA"/>
        </w:rPr>
        <w:t>i</w:t>
      </w:r>
      <w:proofErr w:type="spellEnd"/>
      <w:r w:rsidRPr="00EA74A3">
        <w:rPr>
          <w:rFonts w:ascii="Calibri" w:eastAsia="Times New Roman" w:hAnsi="Calibri" w:cs="Calibri"/>
          <w:kern w:val="0"/>
          <w:sz w:val="24"/>
          <w:lang w:val="en-US" w:eastAsia="ar-SA" w:bidi="ar-SA"/>
        </w:rPr>
        <w:t xml:space="preserve"> </w:t>
      </w:r>
      <w:proofErr w:type="spellStart"/>
      <w:r w:rsidRPr="00EA74A3">
        <w:rPr>
          <w:rFonts w:ascii="Calibri" w:eastAsia="Times New Roman" w:hAnsi="Calibri" w:cs="Calibri"/>
          <w:kern w:val="0"/>
          <w:sz w:val="24"/>
          <w:lang w:val="en-US" w:eastAsia="ar-SA" w:bidi="ar-SA"/>
        </w:rPr>
        <w:t>wyposażenia</w:t>
      </w:r>
      <w:proofErr w:type="spellEnd"/>
      <w:r w:rsidRPr="00EA74A3">
        <w:rPr>
          <w:rFonts w:ascii="Calibri" w:eastAsia="Times New Roman" w:hAnsi="Calibri" w:cs="Calibri"/>
          <w:kern w:val="0"/>
          <w:sz w:val="24"/>
          <w:lang w:val="en-US" w:eastAsia="ar-SA" w:bidi="ar-SA"/>
        </w:rPr>
        <w:t xml:space="preserve">, </w:t>
      </w:r>
      <w:proofErr w:type="spellStart"/>
      <w:r w:rsidRPr="00EA74A3">
        <w:rPr>
          <w:rFonts w:ascii="Calibri" w:eastAsia="Times New Roman" w:hAnsi="Calibri" w:cs="Calibri"/>
          <w:kern w:val="0"/>
          <w:sz w:val="24"/>
          <w:lang w:val="en-US" w:eastAsia="ar-SA" w:bidi="ar-SA"/>
        </w:rPr>
        <w:t>która</w:t>
      </w:r>
      <w:proofErr w:type="spellEnd"/>
      <w:r w:rsidRPr="00EA74A3">
        <w:rPr>
          <w:rFonts w:ascii="Calibri" w:eastAsia="Times New Roman" w:hAnsi="Calibri" w:cs="Calibri"/>
          <w:kern w:val="0"/>
          <w:sz w:val="24"/>
          <w:lang w:val="en-US" w:eastAsia="ar-SA" w:bidi="ar-SA"/>
        </w:rPr>
        <w:t xml:space="preserve"> </w:t>
      </w:r>
      <w:proofErr w:type="spellStart"/>
      <w:r w:rsidRPr="00EA74A3">
        <w:rPr>
          <w:rFonts w:ascii="Calibri" w:eastAsia="Times New Roman" w:hAnsi="Calibri" w:cs="Calibri"/>
          <w:kern w:val="0"/>
          <w:sz w:val="24"/>
          <w:lang w:val="en-US" w:eastAsia="ar-SA" w:bidi="ar-SA"/>
        </w:rPr>
        <w:t>musi</w:t>
      </w:r>
      <w:proofErr w:type="spellEnd"/>
      <w:r w:rsidRPr="00EA74A3">
        <w:rPr>
          <w:rFonts w:ascii="Calibri" w:eastAsia="Times New Roman" w:hAnsi="Calibri" w:cs="Calibri"/>
          <w:kern w:val="0"/>
          <w:sz w:val="24"/>
          <w:lang w:val="en-US" w:eastAsia="ar-SA" w:bidi="ar-SA"/>
        </w:rPr>
        <w:t xml:space="preserve"> </w:t>
      </w:r>
      <w:proofErr w:type="spellStart"/>
      <w:r w:rsidRPr="00EA74A3">
        <w:rPr>
          <w:rFonts w:ascii="Calibri" w:eastAsia="Times New Roman" w:hAnsi="Calibri" w:cs="Calibri"/>
          <w:kern w:val="0"/>
          <w:sz w:val="24"/>
          <w:lang w:val="en-US" w:eastAsia="ar-SA" w:bidi="ar-SA"/>
        </w:rPr>
        <w:t>zawierać</w:t>
      </w:r>
      <w:proofErr w:type="spellEnd"/>
      <w:r w:rsidRPr="00EA74A3">
        <w:rPr>
          <w:rFonts w:ascii="Calibri" w:eastAsia="Times New Roman" w:hAnsi="Calibri" w:cs="Calibri"/>
          <w:kern w:val="0"/>
          <w:sz w:val="24"/>
          <w:lang w:val="en-US" w:eastAsia="ar-SA" w:bidi="ar-SA"/>
        </w:rPr>
        <w:t xml:space="preserve"> (w </w:t>
      </w:r>
      <w:proofErr w:type="spellStart"/>
      <w:r w:rsidRPr="00EA74A3">
        <w:rPr>
          <w:rFonts w:ascii="Calibri" w:eastAsia="Times New Roman" w:hAnsi="Calibri" w:cs="Calibri"/>
          <w:kern w:val="0"/>
          <w:sz w:val="24"/>
          <w:lang w:val="en-US" w:eastAsia="ar-SA" w:bidi="ar-SA"/>
        </w:rPr>
        <w:t>postaci</w:t>
      </w:r>
      <w:proofErr w:type="spellEnd"/>
      <w:r w:rsidRPr="00EA74A3">
        <w:rPr>
          <w:rFonts w:ascii="Calibri" w:eastAsia="Times New Roman" w:hAnsi="Calibri" w:cs="Calibri"/>
          <w:kern w:val="0"/>
          <w:sz w:val="24"/>
          <w:lang w:val="en-US" w:eastAsia="ar-SA" w:bidi="ar-SA"/>
        </w:rPr>
        <w:t xml:space="preserve"> </w:t>
      </w:r>
      <w:proofErr w:type="spellStart"/>
      <w:r w:rsidRPr="00EA74A3">
        <w:rPr>
          <w:rFonts w:ascii="Calibri" w:eastAsia="Times New Roman" w:hAnsi="Calibri" w:cs="Calibri"/>
          <w:kern w:val="0"/>
          <w:sz w:val="24"/>
          <w:lang w:val="en-US" w:eastAsia="ar-SA" w:bidi="ar-SA"/>
        </w:rPr>
        <w:t>opisów</w:t>
      </w:r>
      <w:proofErr w:type="spellEnd"/>
      <w:r w:rsidRPr="00EA74A3">
        <w:rPr>
          <w:rFonts w:ascii="Calibri" w:eastAsia="Times New Roman" w:hAnsi="Calibri" w:cs="Calibri"/>
          <w:kern w:val="0"/>
          <w:sz w:val="24"/>
          <w:lang w:val="en-US" w:eastAsia="ar-SA" w:bidi="ar-SA"/>
        </w:rPr>
        <w:t xml:space="preserve">, </w:t>
      </w:r>
      <w:proofErr w:type="spellStart"/>
      <w:r w:rsidRPr="00EA74A3">
        <w:rPr>
          <w:rFonts w:ascii="Calibri" w:eastAsia="Times New Roman" w:hAnsi="Calibri" w:cs="Calibri"/>
          <w:kern w:val="0"/>
          <w:sz w:val="24"/>
          <w:lang w:val="en-US" w:eastAsia="ar-SA" w:bidi="ar-SA"/>
        </w:rPr>
        <w:t>schematów</w:t>
      </w:r>
      <w:proofErr w:type="spellEnd"/>
      <w:r w:rsidRPr="00EA74A3">
        <w:rPr>
          <w:rFonts w:ascii="Calibri" w:eastAsia="Times New Roman" w:hAnsi="Calibri" w:cs="Calibri"/>
          <w:kern w:val="0"/>
          <w:sz w:val="24"/>
          <w:lang w:val="en-US" w:eastAsia="ar-SA" w:bidi="ar-SA"/>
        </w:rPr>
        <w:t xml:space="preserve">, </w:t>
      </w:r>
      <w:proofErr w:type="spellStart"/>
      <w:r w:rsidRPr="00EA74A3">
        <w:rPr>
          <w:rFonts w:ascii="Calibri" w:eastAsia="Times New Roman" w:hAnsi="Calibri" w:cs="Calibri"/>
          <w:kern w:val="0"/>
          <w:sz w:val="24"/>
          <w:lang w:val="en-US" w:eastAsia="ar-SA" w:bidi="ar-SA"/>
        </w:rPr>
        <w:t>rysunków</w:t>
      </w:r>
      <w:proofErr w:type="spellEnd"/>
      <w:r w:rsidRPr="00EA74A3">
        <w:rPr>
          <w:rFonts w:ascii="Calibri" w:eastAsia="Times New Roman" w:hAnsi="Calibri" w:cs="Calibri"/>
          <w:kern w:val="0"/>
          <w:sz w:val="24"/>
          <w:lang w:val="en-US" w:eastAsia="ar-SA" w:bidi="ar-SA"/>
        </w:rPr>
        <w:t xml:space="preserve"> </w:t>
      </w:r>
      <w:proofErr w:type="spellStart"/>
      <w:r w:rsidRPr="00EA74A3">
        <w:rPr>
          <w:rFonts w:ascii="Calibri" w:eastAsia="Times New Roman" w:hAnsi="Calibri" w:cs="Calibri"/>
          <w:kern w:val="0"/>
          <w:sz w:val="24"/>
          <w:lang w:val="en-US" w:eastAsia="ar-SA" w:bidi="ar-SA"/>
        </w:rPr>
        <w:t>i</w:t>
      </w:r>
      <w:proofErr w:type="spellEnd"/>
      <w:r w:rsidRPr="00EA74A3">
        <w:rPr>
          <w:rFonts w:ascii="Calibri" w:eastAsia="Times New Roman" w:hAnsi="Calibri" w:cs="Calibri"/>
          <w:kern w:val="0"/>
          <w:sz w:val="24"/>
          <w:lang w:val="en-US" w:eastAsia="ar-SA" w:bidi="ar-SA"/>
        </w:rPr>
        <w:t xml:space="preserve"> </w:t>
      </w:r>
      <w:proofErr w:type="spellStart"/>
      <w:r w:rsidRPr="00EA74A3">
        <w:rPr>
          <w:rFonts w:ascii="Calibri" w:eastAsia="Times New Roman" w:hAnsi="Calibri" w:cs="Calibri"/>
          <w:kern w:val="0"/>
          <w:sz w:val="24"/>
          <w:lang w:val="en-US" w:eastAsia="ar-SA" w:bidi="ar-SA"/>
        </w:rPr>
        <w:t>zdjęć</w:t>
      </w:r>
      <w:proofErr w:type="spellEnd"/>
      <w:r w:rsidRPr="00EA74A3">
        <w:rPr>
          <w:rFonts w:ascii="Calibri" w:eastAsia="Times New Roman" w:hAnsi="Calibri" w:cs="Calibri"/>
          <w:kern w:val="0"/>
          <w:sz w:val="24"/>
          <w:lang w:val="en-US" w:eastAsia="ar-SA" w:bidi="ar-SA"/>
        </w:rPr>
        <w:t xml:space="preserve">) </w:t>
      </w:r>
      <w:proofErr w:type="spellStart"/>
      <w:r w:rsidRPr="00EA74A3">
        <w:rPr>
          <w:rFonts w:ascii="Calibri" w:eastAsia="Times New Roman" w:hAnsi="Calibri" w:cs="Calibri"/>
          <w:kern w:val="0"/>
          <w:sz w:val="24"/>
          <w:lang w:val="en-US" w:eastAsia="ar-SA" w:bidi="ar-SA"/>
        </w:rPr>
        <w:t>zagadnienia</w:t>
      </w:r>
      <w:proofErr w:type="spellEnd"/>
      <w:r w:rsidRPr="00EA74A3">
        <w:rPr>
          <w:rFonts w:ascii="Calibri" w:eastAsia="Times New Roman" w:hAnsi="Calibri" w:cs="Calibri"/>
          <w:kern w:val="0"/>
          <w:sz w:val="24"/>
          <w:lang w:val="en-US" w:eastAsia="ar-SA" w:bidi="ar-SA"/>
        </w:rPr>
        <w:t xml:space="preserve"> </w:t>
      </w:r>
      <w:proofErr w:type="spellStart"/>
      <w:r w:rsidRPr="00EA74A3">
        <w:rPr>
          <w:rFonts w:ascii="Calibri" w:eastAsia="Times New Roman" w:hAnsi="Calibri" w:cs="Calibri"/>
          <w:kern w:val="0"/>
          <w:sz w:val="24"/>
          <w:lang w:val="en-US" w:eastAsia="ar-SA" w:bidi="ar-SA"/>
        </w:rPr>
        <w:t>związane</w:t>
      </w:r>
      <w:proofErr w:type="spellEnd"/>
      <w:r w:rsidRPr="00EA74A3">
        <w:rPr>
          <w:rFonts w:ascii="Calibri" w:eastAsia="Times New Roman" w:hAnsi="Calibri" w:cs="Calibri"/>
          <w:kern w:val="0"/>
          <w:sz w:val="24"/>
          <w:lang w:val="en-US" w:eastAsia="ar-SA" w:bidi="ar-SA"/>
        </w:rPr>
        <w:t xml:space="preserve"> z:</w:t>
      </w:r>
    </w:p>
    <w:p w14:paraId="1FA171C7" w14:textId="77777777" w:rsidR="00EA74A3" w:rsidRPr="00EA74A3" w:rsidRDefault="00EA74A3" w:rsidP="00365F2E">
      <w:pPr>
        <w:widowControl w:val="0"/>
        <w:tabs>
          <w:tab w:val="num" w:pos="1276"/>
          <w:tab w:val="num" w:pos="2127"/>
        </w:tabs>
        <w:suppressAutoHyphens w:val="0"/>
        <w:spacing w:line="360" w:lineRule="auto"/>
        <w:ind w:left="1276" w:hanging="283"/>
        <w:textAlignment w:val="auto"/>
        <w:rPr>
          <w:rFonts w:ascii="Calibri" w:eastAsia="Times New Roman" w:hAnsi="Calibri" w:cs="Calibri"/>
          <w:kern w:val="0"/>
          <w:sz w:val="24"/>
          <w:lang w:eastAsia="ar-SA"/>
        </w:rPr>
      </w:pPr>
      <w:r w:rsidRPr="00EA74A3">
        <w:rPr>
          <w:rFonts w:ascii="Calibri" w:eastAsia="Times New Roman" w:hAnsi="Calibri" w:cs="Calibri"/>
          <w:kern w:val="0"/>
          <w:sz w:val="24"/>
          <w:lang w:eastAsia="ar-SA"/>
        </w:rPr>
        <w:t>-</w:t>
      </w:r>
      <w:r w:rsidRPr="00EA74A3">
        <w:rPr>
          <w:rFonts w:ascii="Calibri" w:eastAsia="Times New Roman" w:hAnsi="Calibri" w:cs="Calibri"/>
          <w:kern w:val="0"/>
          <w:sz w:val="24"/>
          <w:lang w:eastAsia="ar-SA"/>
        </w:rPr>
        <w:tab/>
        <w:t>bezpiecznym użytkowaniem pojazdu,</w:t>
      </w:r>
    </w:p>
    <w:p w14:paraId="0F96B52A" w14:textId="77777777" w:rsidR="00EA74A3" w:rsidRPr="00EA74A3" w:rsidRDefault="00EA74A3" w:rsidP="00365F2E">
      <w:pPr>
        <w:widowControl w:val="0"/>
        <w:tabs>
          <w:tab w:val="num" w:pos="1276"/>
          <w:tab w:val="num" w:pos="2127"/>
        </w:tabs>
        <w:suppressAutoHyphens w:val="0"/>
        <w:spacing w:line="360" w:lineRule="auto"/>
        <w:ind w:left="1276" w:hanging="283"/>
        <w:textAlignment w:val="auto"/>
        <w:rPr>
          <w:rFonts w:ascii="Calibri" w:eastAsia="Times New Roman" w:hAnsi="Calibri" w:cs="Calibri"/>
          <w:kern w:val="0"/>
          <w:sz w:val="24"/>
          <w:lang w:eastAsia="ar-SA"/>
        </w:rPr>
      </w:pPr>
      <w:r w:rsidRPr="00EA74A3">
        <w:rPr>
          <w:rFonts w:ascii="Calibri" w:eastAsia="Times New Roman" w:hAnsi="Calibri" w:cs="Calibri"/>
          <w:kern w:val="0"/>
          <w:sz w:val="24"/>
          <w:lang w:eastAsia="ar-SA"/>
        </w:rPr>
        <w:t>-</w:t>
      </w:r>
      <w:r w:rsidRPr="00EA74A3">
        <w:rPr>
          <w:rFonts w:ascii="Calibri" w:eastAsia="Times New Roman" w:hAnsi="Calibri" w:cs="Calibri"/>
          <w:kern w:val="0"/>
          <w:sz w:val="24"/>
          <w:lang w:eastAsia="ar-SA"/>
        </w:rPr>
        <w:tab/>
        <w:t xml:space="preserve">konstrukcją, obsługą i serwisem pojazdu bazowego oraz elementów zabudowy </w:t>
      </w:r>
      <w:r w:rsidRPr="00EA74A3">
        <w:rPr>
          <w:rFonts w:ascii="Calibri" w:eastAsia="Times New Roman" w:hAnsi="Calibri" w:cs="Calibri"/>
          <w:kern w:val="0"/>
          <w:sz w:val="24"/>
          <w:lang w:eastAsia="ar-SA"/>
        </w:rPr>
        <w:br w:type="textWrapping" w:clear="all"/>
        <w:t xml:space="preserve">i wyposażenia, </w:t>
      </w:r>
    </w:p>
    <w:p w14:paraId="23B0C5E1" w14:textId="77777777" w:rsidR="00EA74A3" w:rsidRPr="00EA74A3" w:rsidRDefault="00EA74A3" w:rsidP="00365F2E">
      <w:pPr>
        <w:widowControl w:val="0"/>
        <w:tabs>
          <w:tab w:val="num" w:pos="1276"/>
          <w:tab w:val="num" w:pos="2127"/>
        </w:tabs>
        <w:suppressAutoHyphens w:val="0"/>
        <w:spacing w:line="360" w:lineRule="auto"/>
        <w:ind w:left="1276" w:hanging="283"/>
        <w:textAlignment w:val="auto"/>
        <w:rPr>
          <w:rFonts w:ascii="Calibri" w:eastAsia="Times New Roman" w:hAnsi="Calibri" w:cs="Calibri"/>
          <w:kern w:val="0"/>
          <w:sz w:val="24"/>
          <w:lang w:eastAsia="ar-SA"/>
        </w:rPr>
      </w:pPr>
      <w:r w:rsidRPr="00EA74A3">
        <w:rPr>
          <w:rFonts w:ascii="Calibri" w:eastAsia="Times New Roman" w:hAnsi="Calibri" w:cs="Calibri"/>
          <w:kern w:val="0"/>
          <w:sz w:val="24"/>
          <w:lang w:eastAsia="ar-SA"/>
        </w:rPr>
        <w:lastRenderedPageBreak/>
        <w:t>-</w:t>
      </w:r>
      <w:r w:rsidRPr="00EA74A3">
        <w:rPr>
          <w:rFonts w:ascii="Calibri" w:eastAsia="Times New Roman" w:hAnsi="Calibri" w:cs="Calibri"/>
          <w:kern w:val="0"/>
          <w:sz w:val="24"/>
          <w:lang w:eastAsia="ar-SA"/>
        </w:rPr>
        <w:tab/>
        <w:t>wymaganymi terminami przeglądów okresowych, specyfikacjami olejów i płynów eksploatacyjnych,</w:t>
      </w:r>
    </w:p>
    <w:p w14:paraId="64FACE84" w14:textId="6A759740" w:rsidR="00EA74A3" w:rsidRPr="00EA74A3" w:rsidRDefault="00EA74A3" w:rsidP="00365F2E">
      <w:pPr>
        <w:widowControl w:val="0"/>
        <w:numPr>
          <w:ilvl w:val="0"/>
          <w:numId w:val="49"/>
        </w:numPr>
        <w:suppressAutoHyphens w:val="0"/>
        <w:spacing w:line="360" w:lineRule="auto"/>
        <w:ind w:left="851" w:hanging="284"/>
        <w:contextualSpacing/>
        <w:textAlignment w:val="auto"/>
        <w:rPr>
          <w:rFonts w:ascii="Calibri" w:eastAsia="Times New Roman" w:hAnsi="Calibri" w:cs="Calibri"/>
          <w:kern w:val="0"/>
          <w:sz w:val="24"/>
          <w:lang w:val="en-US" w:eastAsia="ar-SA" w:bidi="ar-SA"/>
        </w:rPr>
      </w:pPr>
      <w:proofErr w:type="spellStart"/>
      <w:r w:rsidRPr="00EA74A3">
        <w:rPr>
          <w:rFonts w:ascii="Calibri" w:eastAsia="Times New Roman" w:hAnsi="Calibri" w:cs="Calibri"/>
          <w:kern w:val="0"/>
          <w:sz w:val="24"/>
          <w:lang w:val="en-US" w:eastAsia="ar-SA" w:bidi="ar-SA"/>
        </w:rPr>
        <w:t>książkę</w:t>
      </w:r>
      <w:proofErr w:type="spellEnd"/>
      <w:r w:rsidRPr="00EA74A3">
        <w:rPr>
          <w:rFonts w:ascii="Calibri" w:eastAsia="Times New Roman" w:hAnsi="Calibri" w:cs="Calibri"/>
          <w:kern w:val="0"/>
          <w:sz w:val="24"/>
          <w:lang w:val="en-US" w:eastAsia="ar-SA" w:bidi="ar-SA"/>
        </w:rPr>
        <w:t xml:space="preserve"> </w:t>
      </w:r>
      <w:proofErr w:type="spellStart"/>
      <w:r w:rsidRPr="00EA74A3">
        <w:rPr>
          <w:rFonts w:ascii="Calibri" w:eastAsia="Times New Roman" w:hAnsi="Calibri" w:cs="Calibri"/>
          <w:kern w:val="0"/>
          <w:sz w:val="24"/>
          <w:lang w:val="en-US" w:eastAsia="ar-SA" w:bidi="ar-SA"/>
        </w:rPr>
        <w:t>przeglądów</w:t>
      </w:r>
      <w:proofErr w:type="spellEnd"/>
      <w:r w:rsidRPr="00EA74A3">
        <w:rPr>
          <w:rFonts w:ascii="Calibri" w:eastAsia="Times New Roman" w:hAnsi="Calibri" w:cs="Calibri"/>
          <w:kern w:val="0"/>
          <w:sz w:val="24"/>
          <w:lang w:val="en-US" w:eastAsia="ar-SA" w:bidi="ar-SA"/>
        </w:rPr>
        <w:t xml:space="preserve"> </w:t>
      </w:r>
      <w:proofErr w:type="spellStart"/>
      <w:r w:rsidRPr="00EA74A3">
        <w:rPr>
          <w:rFonts w:ascii="Calibri" w:eastAsia="Times New Roman" w:hAnsi="Calibri" w:cs="Calibri"/>
          <w:kern w:val="0"/>
          <w:sz w:val="24"/>
          <w:lang w:val="en-US" w:eastAsia="ar-SA" w:bidi="ar-SA"/>
        </w:rPr>
        <w:t>serwisowych</w:t>
      </w:r>
      <w:proofErr w:type="spellEnd"/>
      <w:r w:rsidRPr="00EA74A3">
        <w:rPr>
          <w:rFonts w:ascii="Calibri" w:eastAsia="Times New Roman" w:hAnsi="Calibri" w:cs="Calibri"/>
          <w:kern w:val="0"/>
          <w:sz w:val="24"/>
          <w:lang w:val="en-US" w:eastAsia="ar-SA" w:bidi="ar-SA"/>
        </w:rPr>
        <w:t xml:space="preserve">, w </w:t>
      </w:r>
      <w:proofErr w:type="spellStart"/>
      <w:r w:rsidRPr="00EA74A3">
        <w:rPr>
          <w:rFonts w:ascii="Calibri" w:eastAsia="Times New Roman" w:hAnsi="Calibri" w:cs="Calibri"/>
          <w:kern w:val="0"/>
          <w:sz w:val="24"/>
          <w:lang w:val="en-US" w:eastAsia="ar-SA" w:bidi="ar-SA"/>
        </w:rPr>
        <w:t>przypadku</w:t>
      </w:r>
      <w:proofErr w:type="spellEnd"/>
      <w:r w:rsidRPr="00EA74A3">
        <w:rPr>
          <w:rFonts w:ascii="Calibri" w:eastAsia="Times New Roman" w:hAnsi="Calibri" w:cs="Calibri"/>
          <w:kern w:val="0"/>
          <w:sz w:val="24"/>
          <w:lang w:val="en-US" w:eastAsia="ar-SA" w:bidi="ar-SA"/>
        </w:rPr>
        <w:t xml:space="preserve"> </w:t>
      </w:r>
      <w:proofErr w:type="spellStart"/>
      <w:r w:rsidRPr="00EA74A3">
        <w:rPr>
          <w:rFonts w:ascii="Calibri" w:eastAsia="Times New Roman" w:hAnsi="Calibri" w:cs="Calibri"/>
          <w:kern w:val="0"/>
          <w:sz w:val="24"/>
          <w:lang w:val="en-US" w:eastAsia="ar-SA" w:bidi="ar-SA"/>
        </w:rPr>
        <w:t>dostawy</w:t>
      </w:r>
      <w:proofErr w:type="spellEnd"/>
      <w:r w:rsidRPr="00EA74A3">
        <w:rPr>
          <w:rFonts w:ascii="Calibri" w:eastAsia="Times New Roman" w:hAnsi="Calibri" w:cs="Calibri"/>
          <w:kern w:val="0"/>
          <w:sz w:val="24"/>
          <w:lang w:val="en-US" w:eastAsia="ar-SA" w:bidi="ar-SA"/>
        </w:rPr>
        <w:t xml:space="preserve"> </w:t>
      </w:r>
      <w:proofErr w:type="spellStart"/>
      <w:r w:rsidRPr="00EA74A3">
        <w:rPr>
          <w:rFonts w:ascii="Calibri" w:eastAsia="Times New Roman" w:hAnsi="Calibri" w:cs="Calibri"/>
          <w:kern w:val="0"/>
          <w:sz w:val="24"/>
          <w:lang w:val="en-US" w:eastAsia="ar-SA" w:bidi="ar-SA"/>
        </w:rPr>
        <w:t>pojazd</w:t>
      </w:r>
      <w:proofErr w:type="spellEnd"/>
      <w:r w:rsidRPr="00EA74A3">
        <w:rPr>
          <w:rFonts w:ascii="Calibri" w:eastAsia="Times New Roman" w:hAnsi="Calibri" w:cs="Calibri"/>
          <w:kern w:val="0"/>
          <w:sz w:val="24"/>
          <w:lang w:eastAsia="ar-SA" w:bidi="ar-SA"/>
        </w:rPr>
        <w:t>u</w:t>
      </w:r>
      <w:r w:rsidRPr="00EA74A3">
        <w:rPr>
          <w:rFonts w:ascii="Calibri" w:eastAsia="Times New Roman" w:hAnsi="Calibri" w:cs="Calibri"/>
          <w:kern w:val="0"/>
          <w:sz w:val="24"/>
          <w:lang w:val="en-US" w:eastAsia="ar-SA" w:bidi="ar-SA"/>
        </w:rPr>
        <w:t xml:space="preserve"> </w:t>
      </w:r>
      <w:proofErr w:type="spellStart"/>
      <w:r w:rsidRPr="00EA74A3">
        <w:rPr>
          <w:rFonts w:ascii="Calibri" w:eastAsia="Times New Roman" w:hAnsi="Calibri" w:cs="Calibri"/>
          <w:kern w:val="0"/>
          <w:sz w:val="24"/>
          <w:lang w:val="en-US" w:eastAsia="ar-SA" w:bidi="ar-SA"/>
        </w:rPr>
        <w:t>wyposaż</w:t>
      </w:r>
      <w:proofErr w:type="spellEnd"/>
      <w:r w:rsidRPr="00EA74A3">
        <w:rPr>
          <w:rFonts w:ascii="Calibri" w:eastAsia="Times New Roman" w:hAnsi="Calibri" w:cs="Calibri"/>
          <w:kern w:val="0"/>
          <w:sz w:val="24"/>
          <w:lang w:eastAsia="ar-SA" w:bidi="ar-SA"/>
        </w:rPr>
        <w:t>onego</w:t>
      </w:r>
      <w:r w:rsidRPr="00EA74A3">
        <w:rPr>
          <w:rFonts w:ascii="Calibri" w:eastAsia="Times New Roman" w:hAnsi="Calibri" w:cs="Calibri"/>
          <w:kern w:val="0"/>
          <w:sz w:val="24"/>
          <w:lang w:val="en-US" w:eastAsia="ar-SA" w:bidi="ar-SA"/>
        </w:rPr>
        <w:t xml:space="preserve"> </w:t>
      </w:r>
      <w:proofErr w:type="spellStart"/>
      <w:r w:rsidRPr="00EA74A3">
        <w:rPr>
          <w:rFonts w:ascii="Calibri" w:eastAsia="Times New Roman" w:hAnsi="Calibri" w:cs="Calibri"/>
          <w:kern w:val="0"/>
          <w:sz w:val="24"/>
          <w:lang w:val="en-US" w:eastAsia="ar-SA" w:bidi="ar-SA"/>
        </w:rPr>
        <w:t>dla</w:t>
      </w:r>
      <w:proofErr w:type="spellEnd"/>
      <w:r w:rsidRPr="00EA74A3">
        <w:rPr>
          <w:rFonts w:ascii="Calibri" w:eastAsia="Times New Roman" w:hAnsi="Calibri" w:cs="Calibri"/>
          <w:kern w:val="0"/>
          <w:sz w:val="24"/>
          <w:lang w:val="en-US" w:eastAsia="ar-SA" w:bidi="ar-SA"/>
        </w:rPr>
        <w:t xml:space="preserve"> </w:t>
      </w:r>
      <w:proofErr w:type="spellStart"/>
      <w:r w:rsidRPr="00EA74A3">
        <w:rPr>
          <w:rFonts w:ascii="Calibri" w:eastAsia="Times New Roman" w:hAnsi="Calibri" w:cs="Calibri"/>
          <w:kern w:val="0"/>
          <w:sz w:val="24"/>
          <w:lang w:val="en-US" w:eastAsia="ar-SA" w:bidi="ar-SA"/>
        </w:rPr>
        <w:t>klientów</w:t>
      </w:r>
      <w:proofErr w:type="spellEnd"/>
      <w:r w:rsidRPr="00EA74A3">
        <w:rPr>
          <w:rFonts w:ascii="Calibri" w:eastAsia="Times New Roman" w:hAnsi="Calibri" w:cs="Calibri"/>
          <w:kern w:val="0"/>
          <w:sz w:val="24"/>
          <w:lang w:val="en-US" w:eastAsia="ar-SA" w:bidi="ar-SA"/>
        </w:rPr>
        <w:t xml:space="preserve"> </w:t>
      </w:r>
      <w:proofErr w:type="spellStart"/>
      <w:r w:rsidRPr="00EA74A3">
        <w:rPr>
          <w:rFonts w:ascii="Calibri" w:eastAsia="Times New Roman" w:hAnsi="Calibri" w:cs="Calibri"/>
          <w:kern w:val="0"/>
          <w:sz w:val="24"/>
          <w:lang w:val="en-US" w:eastAsia="ar-SA" w:bidi="ar-SA"/>
        </w:rPr>
        <w:t>indywidualnych</w:t>
      </w:r>
      <w:proofErr w:type="spellEnd"/>
      <w:r w:rsidRPr="00EA74A3">
        <w:rPr>
          <w:rFonts w:ascii="Calibri" w:eastAsia="Times New Roman" w:hAnsi="Calibri" w:cs="Calibri"/>
          <w:kern w:val="0"/>
          <w:sz w:val="24"/>
          <w:lang w:val="en-US" w:eastAsia="ar-SA" w:bidi="ar-SA"/>
        </w:rPr>
        <w:t xml:space="preserve"> w </w:t>
      </w:r>
      <w:proofErr w:type="spellStart"/>
      <w:r w:rsidRPr="00EA74A3">
        <w:rPr>
          <w:rFonts w:ascii="Calibri" w:eastAsia="Times New Roman" w:hAnsi="Calibri" w:cs="Calibri"/>
          <w:kern w:val="0"/>
          <w:sz w:val="24"/>
          <w:lang w:val="en-US" w:eastAsia="ar-SA" w:bidi="ar-SA"/>
        </w:rPr>
        <w:t>wersję</w:t>
      </w:r>
      <w:proofErr w:type="spellEnd"/>
      <w:r w:rsidRPr="00EA74A3">
        <w:rPr>
          <w:rFonts w:ascii="Calibri" w:eastAsia="Times New Roman" w:hAnsi="Calibri" w:cs="Calibri"/>
          <w:kern w:val="0"/>
          <w:sz w:val="24"/>
          <w:lang w:val="en-US" w:eastAsia="ar-SA" w:bidi="ar-SA"/>
        </w:rPr>
        <w:t xml:space="preserve"> </w:t>
      </w:r>
      <w:proofErr w:type="spellStart"/>
      <w:r w:rsidRPr="00EA74A3">
        <w:rPr>
          <w:rFonts w:ascii="Calibri" w:eastAsia="Times New Roman" w:hAnsi="Calibri" w:cs="Calibri"/>
          <w:kern w:val="0"/>
          <w:sz w:val="24"/>
          <w:lang w:val="en-US" w:eastAsia="ar-SA" w:bidi="ar-SA"/>
        </w:rPr>
        <w:t>papierową</w:t>
      </w:r>
      <w:proofErr w:type="spellEnd"/>
      <w:r w:rsidRPr="00EA74A3">
        <w:rPr>
          <w:rFonts w:ascii="Calibri" w:eastAsia="Times New Roman" w:hAnsi="Calibri" w:cs="Calibri"/>
          <w:kern w:val="0"/>
          <w:sz w:val="24"/>
          <w:lang w:val="en-US" w:eastAsia="ar-SA" w:bidi="ar-SA"/>
        </w:rPr>
        <w:t xml:space="preserve"> </w:t>
      </w:r>
      <w:proofErr w:type="spellStart"/>
      <w:r w:rsidRPr="00EA74A3">
        <w:rPr>
          <w:rFonts w:ascii="Calibri" w:eastAsia="Times New Roman" w:hAnsi="Calibri" w:cs="Calibri"/>
          <w:kern w:val="0"/>
          <w:sz w:val="24"/>
          <w:lang w:val="en-US" w:eastAsia="ar-SA" w:bidi="ar-SA"/>
        </w:rPr>
        <w:t>tego</w:t>
      </w:r>
      <w:proofErr w:type="spellEnd"/>
      <w:r w:rsidRPr="00EA74A3">
        <w:rPr>
          <w:rFonts w:ascii="Calibri" w:eastAsia="Times New Roman" w:hAnsi="Calibri" w:cs="Calibri"/>
          <w:kern w:val="0"/>
          <w:sz w:val="24"/>
          <w:lang w:val="en-US" w:eastAsia="ar-SA" w:bidi="ar-SA"/>
        </w:rPr>
        <w:t xml:space="preserve"> </w:t>
      </w:r>
      <w:proofErr w:type="spellStart"/>
      <w:r w:rsidRPr="00EA74A3">
        <w:rPr>
          <w:rFonts w:ascii="Calibri" w:eastAsia="Times New Roman" w:hAnsi="Calibri" w:cs="Calibri"/>
          <w:kern w:val="0"/>
          <w:sz w:val="24"/>
          <w:lang w:val="en-US" w:eastAsia="ar-SA" w:bidi="ar-SA"/>
        </w:rPr>
        <w:t>dokumentu</w:t>
      </w:r>
      <w:proofErr w:type="spellEnd"/>
      <w:r w:rsidRPr="00EA74A3">
        <w:rPr>
          <w:rFonts w:ascii="Calibri" w:eastAsia="Times New Roman" w:hAnsi="Calibri" w:cs="Calibri"/>
          <w:kern w:val="0"/>
          <w:sz w:val="24"/>
          <w:lang w:val="en-US" w:eastAsia="ar-SA" w:bidi="ar-SA"/>
        </w:rPr>
        <w:t xml:space="preserve">, </w:t>
      </w:r>
      <w:proofErr w:type="spellStart"/>
      <w:r w:rsidRPr="00EA74A3">
        <w:rPr>
          <w:rFonts w:ascii="Calibri" w:eastAsia="Times New Roman" w:hAnsi="Calibri" w:cs="Calibri"/>
          <w:kern w:val="0"/>
          <w:sz w:val="24"/>
          <w:lang w:val="en-US" w:eastAsia="ar-SA" w:bidi="ar-SA"/>
        </w:rPr>
        <w:t>lub</w:t>
      </w:r>
      <w:proofErr w:type="spellEnd"/>
      <w:r w:rsidRPr="00EA74A3">
        <w:rPr>
          <w:rFonts w:ascii="Calibri" w:eastAsia="Times New Roman" w:hAnsi="Calibri" w:cs="Calibri"/>
          <w:kern w:val="0"/>
          <w:sz w:val="24"/>
          <w:lang w:val="en-US" w:eastAsia="ar-SA" w:bidi="ar-SA"/>
        </w:rPr>
        <w:t xml:space="preserve"> </w:t>
      </w:r>
      <w:proofErr w:type="spellStart"/>
      <w:r w:rsidRPr="00EA74A3">
        <w:rPr>
          <w:rFonts w:ascii="Calibri" w:eastAsia="Times New Roman" w:hAnsi="Calibri" w:cs="Calibri"/>
          <w:kern w:val="0"/>
          <w:sz w:val="24"/>
          <w:lang w:val="en-US" w:eastAsia="ar-SA" w:bidi="ar-SA"/>
        </w:rPr>
        <w:t>dokument</w:t>
      </w:r>
      <w:proofErr w:type="spellEnd"/>
      <w:r w:rsidRPr="00EA74A3">
        <w:rPr>
          <w:rFonts w:ascii="Calibri" w:eastAsia="Times New Roman" w:hAnsi="Calibri" w:cs="Calibri"/>
          <w:kern w:val="0"/>
          <w:sz w:val="24"/>
          <w:lang w:val="en-US" w:eastAsia="ar-SA" w:bidi="ar-SA"/>
        </w:rPr>
        <w:t xml:space="preserve"> </w:t>
      </w:r>
      <w:proofErr w:type="spellStart"/>
      <w:r w:rsidRPr="00EA74A3">
        <w:rPr>
          <w:rFonts w:ascii="Calibri" w:eastAsia="Times New Roman" w:hAnsi="Calibri" w:cs="Calibri"/>
          <w:kern w:val="0"/>
          <w:sz w:val="24"/>
          <w:lang w:val="en-US" w:eastAsia="ar-SA" w:bidi="ar-SA"/>
        </w:rPr>
        <w:t>informujący</w:t>
      </w:r>
      <w:proofErr w:type="spellEnd"/>
      <w:r w:rsidRPr="00EA74A3">
        <w:rPr>
          <w:rFonts w:ascii="Calibri" w:eastAsia="Times New Roman" w:hAnsi="Calibri" w:cs="Calibri"/>
          <w:kern w:val="0"/>
          <w:sz w:val="24"/>
          <w:lang w:val="en-US" w:eastAsia="ar-SA" w:bidi="ar-SA"/>
        </w:rPr>
        <w:t xml:space="preserve"> o </w:t>
      </w:r>
      <w:proofErr w:type="spellStart"/>
      <w:r w:rsidRPr="00EA74A3">
        <w:rPr>
          <w:rFonts w:ascii="Calibri" w:eastAsia="Times New Roman" w:hAnsi="Calibri" w:cs="Calibri"/>
          <w:kern w:val="0"/>
          <w:sz w:val="24"/>
          <w:lang w:val="en-US" w:eastAsia="ar-SA" w:bidi="ar-SA"/>
        </w:rPr>
        <w:t>elektronicznym</w:t>
      </w:r>
      <w:proofErr w:type="spellEnd"/>
      <w:r w:rsidRPr="00EA74A3">
        <w:rPr>
          <w:rFonts w:ascii="Calibri" w:eastAsia="Times New Roman" w:hAnsi="Calibri" w:cs="Calibri"/>
          <w:kern w:val="0"/>
          <w:sz w:val="24"/>
          <w:lang w:val="en-US" w:eastAsia="ar-SA" w:bidi="ar-SA"/>
        </w:rPr>
        <w:t xml:space="preserve"> </w:t>
      </w:r>
      <w:proofErr w:type="spellStart"/>
      <w:r w:rsidRPr="00EA74A3">
        <w:rPr>
          <w:rFonts w:ascii="Calibri" w:eastAsia="Times New Roman" w:hAnsi="Calibri" w:cs="Calibri"/>
          <w:kern w:val="0"/>
          <w:sz w:val="24"/>
          <w:lang w:val="en-US" w:eastAsia="ar-SA" w:bidi="ar-SA"/>
        </w:rPr>
        <w:t>systemie</w:t>
      </w:r>
      <w:proofErr w:type="spellEnd"/>
      <w:r w:rsidRPr="00EA74A3">
        <w:rPr>
          <w:rFonts w:ascii="Calibri" w:eastAsia="Times New Roman" w:hAnsi="Calibri" w:cs="Calibri"/>
          <w:kern w:val="0"/>
          <w:sz w:val="24"/>
          <w:lang w:val="en-US" w:eastAsia="ar-SA" w:bidi="ar-SA"/>
        </w:rPr>
        <w:t xml:space="preserve"> </w:t>
      </w:r>
      <w:proofErr w:type="spellStart"/>
      <w:r w:rsidRPr="00EA74A3">
        <w:rPr>
          <w:rFonts w:ascii="Calibri" w:eastAsia="Times New Roman" w:hAnsi="Calibri" w:cs="Calibri"/>
          <w:kern w:val="0"/>
          <w:sz w:val="24"/>
          <w:lang w:val="en-US" w:eastAsia="ar-SA" w:bidi="ar-SA"/>
        </w:rPr>
        <w:t>realizacji</w:t>
      </w:r>
      <w:proofErr w:type="spellEnd"/>
      <w:r w:rsidRPr="00EA74A3">
        <w:rPr>
          <w:rFonts w:ascii="Calibri" w:eastAsia="Times New Roman" w:hAnsi="Calibri" w:cs="Calibri"/>
          <w:kern w:val="0"/>
          <w:sz w:val="24"/>
          <w:lang w:val="en-US" w:eastAsia="ar-SA" w:bidi="ar-SA"/>
        </w:rPr>
        <w:t xml:space="preserve"> </w:t>
      </w:r>
      <w:proofErr w:type="spellStart"/>
      <w:r w:rsidRPr="00EA74A3">
        <w:rPr>
          <w:rFonts w:ascii="Calibri" w:eastAsia="Times New Roman" w:hAnsi="Calibri" w:cs="Calibri"/>
          <w:kern w:val="0"/>
          <w:sz w:val="24"/>
          <w:lang w:val="en-US" w:eastAsia="ar-SA" w:bidi="ar-SA"/>
        </w:rPr>
        <w:t>przeglądów</w:t>
      </w:r>
      <w:proofErr w:type="spellEnd"/>
      <w:r w:rsidRPr="00EA74A3">
        <w:rPr>
          <w:rFonts w:ascii="Calibri" w:eastAsia="Times New Roman" w:hAnsi="Calibri" w:cs="Calibri"/>
          <w:kern w:val="0"/>
          <w:sz w:val="24"/>
          <w:lang w:val="en-US" w:eastAsia="ar-SA" w:bidi="ar-SA"/>
        </w:rPr>
        <w:t xml:space="preserve">, </w:t>
      </w:r>
    </w:p>
    <w:p w14:paraId="04D18AE7" w14:textId="6C320F3B" w:rsidR="00EA74A3" w:rsidRPr="00EA74A3" w:rsidRDefault="00EA74A3" w:rsidP="00365F2E">
      <w:pPr>
        <w:widowControl w:val="0"/>
        <w:numPr>
          <w:ilvl w:val="0"/>
          <w:numId w:val="49"/>
        </w:numPr>
        <w:tabs>
          <w:tab w:val="num" w:pos="851"/>
        </w:tabs>
        <w:suppressAutoHyphens w:val="0"/>
        <w:spacing w:line="360" w:lineRule="auto"/>
        <w:ind w:left="851" w:hanging="284"/>
        <w:contextualSpacing/>
        <w:textAlignment w:val="auto"/>
        <w:rPr>
          <w:rFonts w:ascii="Calibri" w:eastAsia="Times New Roman" w:hAnsi="Calibri" w:cs="Calibri"/>
          <w:kern w:val="0"/>
          <w:sz w:val="24"/>
          <w:lang w:val="en-US" w:eastAsia="ar-SA" w:bidi="ar-SA"/>
        </w:rPr>
      </w:pPr>
      <w:proofErr w:type="spellStart"/>
      <w:r w:rsidRPr="00EA74A3">
        <w:rPr>
          <w:rFonts w:ascii="Calibri" w:eastAsia="Times New Roman" w:hAnsi="Calibri" w:cs="Calibri"/>
          <w:kern w:val="0"/>
          <w:sz w:val="24"/>
          <w:lang w:val="en-US" w:eastAsia="ar-SA" w:bidi="ar-SA"/>
        </w:rPr>
        <w:t>dokumenty</w:t>
      </w:r>
      <w:proofErr w:type="spellEnd"/>
      <w:r w:rsidRPr="00EA74A3">
        <w:rPr>
          <w:rFonts w:ascii="Calibri" w:eastAsia="Times New Roman" w:hAnsi="Calibri" w:cs="Calibri"/>
          <w:kern w:val="0"/>
          <w:sz w:val="24"/>
          <w:lang w:val="en-US" w:eastAsia="ar-SA" w:bidi="ar-SA"/>
        </w:rPr>
        <w:t xml:space="preserve"> </w:t>
      </w:r>
      <w:proofErr w:type="spellStart"/>
      <w:r w:rsidRPr="00EA74A3">
        <w:rPr>
          <w:rFonts w:ascii="Calibri" w:eastAsia="Times New Roman" w:hAnsi="Calibri" w:cs="Calibri"/>
          <w:kern w:val="0"/>
          <w:sz w:val="24"/>
          <w:lang w:val="en-US" w:eastAsia="ar-SA" w:bidi="ar-SA"/>
        </w:rPr>
        <w:t>niezbędne</w:t>
      </w:r>
      <w:proofErr w:type="spellEnd"/>
      <w:r w:rsidRPr="00EA74A3">
        <w:rPr>
          <w:rFonts w:ascii="Calibri" w:eastAsia="Times New Roman" w:hAnsi="Calibri" w:cs="Calibri"/>
          <w:kern w:val="0"/>
          <w:sz w:val="24"/>
          <w:lang w:val="en-US" w:eastAsia="ar-SA" w:bidi="ar-SA"/>
        </w:rPr>
        <w:t xml:space="preserve"> do </w:t>
      </w:r>
      <w:proofErr w:type="spellStart"/>
      <w:r w:rsidRPr="00EA74A3">
        <w:rPr>
          <w:rFonts w:ascii="Calibri" w:eastAsia="Times New Roman" w:hAnsi="Calibri" w:cs="Calibri"/>
          <w:kern w:val="0"/>
          <w:sz w:val="24"/>
          <w:lang w:val="en-US" w:eastAsia="ar-SA" w:bidi="ar-SA"/>
        </w:rPr>
        <w:t>rejestracji</w:t>
      </w:r>
      <w:proofErr w:type="spellEnd"/>
      <w:r w:rsidRPr="00EA74A3">
        <w:rPr>
          <w:rFonts w:ascii="Calibri" w:eastAsia="Times New Roman" w:hAnsi="Calibri" w:cs="Calibri"/>
          <w:kern w:val="0"/>
          <w:sz w:val="24"/>
          <w:lang w:val="en-US" w:eastAsia="ar-SA" w:bidi="ar-SA"/>
        </w:rPr>
        <w:t xml:space="preserve"> </w:t>
      </w:r>
      <w:proofErr w:type="spellStart"/>
      <w:r w:rsidRPr="00EA74A3">
        <w:rPr>
          <w:rFonts w:ascii="Calibri" w:eastAsia="Times New Roman" w:hAnsi="Calibri" w:cs="Calibri"/>
          <w:kern w:val="0"/>
          <w:sz w:val="24"/>
          <w:lang w:val="en-US" w:eastAsia="ar-SA" w:bidi="ar-SA"/>
        </w:rPr>
        <w:t>pojazdu</w:t>
      </w:r>
      <w:proofErr w:type="spellEnd"/>
      <w:r w:rsidRPr="00EA74A3">
        <w:rPr>
          <w:rFonts w:ascii="Calibri" w:eastAsia="Times New Roman" w:hAnsi="Calibri" w:cs="Calibri"/>
          <w:kern w:val="0"/>
          <w:sz w:val="24"/>
          <w:lang w:val="en-US" w:eastAsia="ar-SA" w:bidi="ar-SA"/>
        </w:rPr>
        <w:t xml:space="preserve">, w </w:t>
      </w:r>
      <w:proofErr w:type="spellStart"/>
      <w:r w:rsidRPr="00EA74A3">
        <w:rPr>
          <w:rFonts w:ascii="Calibri" w:eastAsia="Times New Roman" w:hAnsi="Calibri" w:cs="Calibri"/>
          <w:kern w:val="0"/>
          <w:sz w:val="24"/>
          <w:lang w:val="en-US" w:eastAsia="ar-SA" w:bidi="ar-SA"/>
        </w:rPr>
        <w:t>tym</w:t>
      </w:r>
      <w:proofErr w:type="spellEnd"/>
      <w:r w:rsidRPr="00EA74A3">
        <w:rPr>
          <w:rFonts w:ascii="Calibri" w:eastAsia="Times New Roman" w:hAnsi="Calibri" w:cs="Calibri"/>
          <w:kern w:val="0"/>
          <w:sz w:val="24"/>
          <w:lang w:val="en-US" w:eastAsia="ar-SA" w:bidi="ar-SA"/>
        </w:rPr>
        <w:t xml:space="preserve"> </w:t>
      </w:r>
      <w:proofErr w:type="spellStart"/>
      <w:r w:rsidRPr="00EA74A3">
        <w:rPr>
          <w:rFonts w:ascii="Calibri" w:eastAsia="Times New Roman" w:hAnsi="Calibri" w:cs="Calibri"/>
          <w:kern w:val="0"/>
          <w:sz w:val="24"/>
          <w:lang w:val="en-US" w:eastAsia="ar-SA" w:bidi="ar-SA"/>
        </w:rPr>
        <w:t>świadectwo</w:t>
      </w:r>
      <w:proofErr w:type="spellEnd"/>
      <w:r w:rsidRPr="00EA74A3">
        <w:rPr>
          <w:rFonts w:ascii="Calibri" w:eastAsia="Times New Roman" w:hAnsi="Calibri" w:cs="Calibri"/>
          <w:kern w:val="0"/>
          <w:sz w:val="24"/>
          <w:lang w:val="en-US" w:eastAsia="ar-SA" w:bidi="ar-SA"/>
        </w:rPr>
        <w:t xml:space="preserve"> </w:t>
      </w:r>
      <w:proofErr w:type="spellStart"/>
      <w:r w:rsidRPr="00EA74A3">
        <w:rPr>
          <w:rFonts w:ascii="Calibri" w:eastAsia="Times New Roman" w:hAnsi="Calibri" w:cs="Calibri"/>
          <w:kern w:val="0"/>
          <w:sz w:val="24"/>
          <w:lang w:val="en-US" w:eastAsia="ar-SA" w:bidi="ar-SA"/>
        </w:rPr>
        <w:t>zgodności</w:t>
      </w:r>
      <w:proofErr w:type="spellEnd"/>
      <w:r w:rsidRPr="00EA74A3">
        <w:rPr>
          <w:rFonts w:ascii="Calibri" w:eastAsia="Times New Roman" w:hAnsi="Calibri" w:cs="Calibri"/>
          <w:kern w:val="0"/>
          <w:sz w:val="24"/>
          <w:lang w:val="en-US" w:eastAsia="ar-SA" w:bidi="ar-SA"/>
        </w:rPr>
        <w:t xml:space="preserve"> WE </w:t>
      </w:r>
      <w:proofErr w:type="spellStart"/>
      <w:r w:rsidRPr="00EA74A3">
        <w:rPr>
          <w:rFonts w:ascii="Calibri" w:eastAsia="Times New Roman" w:hAnsi="Calibri" w:cs="Calibri"/>
          <w:kern w:val="0"/>
          <w:sz w:val="24"/>
          <w:lang w:val="en-US" w:eastAsia="ar-SA" w:bidi="ar-SA"/>
        </w:rPr>
        <w:t>pojazdu</w:t>
      </w:r>
      <w:proofErr w:type="spellEnd"/>
      <w:r w:rsidRPr="00EA74A3">
        <w:rPr>
          <w:rFonts w:ascii="Calibri" w:eastAsia="Times New Roman" w:hAnsi="Calibri" w:cs="Calibri"/>
          <w:kern w:val="0"/>
          <w:sz w:val="24"/>
          <w:lang w:val="en-US" w:eastAsia="ar-SA" w:bidi="ar-SA"/>
        </w:rPr>
        <w:t xml:space="preserve"> </w:t>
      </w:r>
      <w:proofErr w:type="spellStart"/>
      <w:r w:rsidRPr="00EA74A3">
        <w:rPr>
          <w:rFonts w:ascii="Calibri" w:eastAsia="Times New Roman" w:hAnsi="Calibri" w:cs="Calibri"/>
          <w:kern w:val="0"/>
          <w:sz w:val="24"/>
          <w:lang w:val="en-US" w:eastAsia="ar-SA" w:bidi="ar-SA"/>
        </w:rPr>
        <w:t>bazowego</w:t>
      </w:r>
      <w:proofErr w:type="spellEnd"/>
      <w:r w:rsidRPr="00EA74A3">
        <w:rPr>
          <w:rFonts w:ascii="Calibri" w:eastAsia="Times New Roman" w:hAnsi="Calibri" w:cs="Calibri"/>
          <w:kern w:val="0"/>
          <w:sz w:val="24"/>
          <w:lang w:val="en-US" w:eastAsia="ar-SA" w:bidi="ar-SA"/>
        </w:rPr>
        <w:t xml:space="preserve"> </w:t>
      </w:r>
      <w:proofErr w:type="spellStart"/>
      <w:r w:rsidRPr="00EA74A3">
        <w:rPr>
          <w:rFonts w:ascii="Calibri" w:eastAsia="Times New Roman" w:hAnsi="Calibri" w:cs="Calibri"/>
          <w:kern w:val="0"/>
          <w:sz w:val="24"/>
          <w:lang w:val="en-US" w:eastAsia="ar-SA" w:bidi="ar-SA"/>
        </w:rPr>
        <w:t>wraz</w:t>
      </w:r>
      <w:proofErr w:type="spellEnd"/>
      <w:r w:rsidRPr="00EA74A3">
        <w:rPr>
          <w:rFonts w:ascii="Calibri" w:eastAsia="Times New Roman" w:hAnsi="Calibri" w:cs="Calibri"/>
          <w:kern w:val="0"/>
          <w:sz w:val="24"/>
          <w:lang w:val="en-US" w:eastAsia="ar-SA" w:bidi="ar-SA"/>
        </w:rPr>
        <w:t xml:space="preserve"> z </w:t>
      </w:r>
      <w:proofErr w:type="spellStart"/>
      <w:r w:rsidRPr="00EA74A3">
        <w:rPr>
          <w:rFonts w:ascii="Calibri" w:eastAsia="Times New Roman" w:hAnsi="Calibri" w:cs="Calibri"/>
          <w:kern w:val="0"/>
          <w:sz w:val="24"/>
          <w:lang w:val="en-US" w:eastAsia="ar-SA" w:bidi="ar-SA"/>
        </w:rPr>
        <w:t>oświadczeniem</w:t>
      </w:r>
      <w:proofErr w:type="spellEnd"/>
      <w:r w:rsidRPr="00EA74A3">
        <w:rPr>
          <w:rFonts w:ascii="Calibri" w:eastAsia="Times New Roman" w:hAnsi="Calibri" w:cs="Calibri"/>
          <w:kern w:val="0"/>
          <w:sz w:val="24"/>
          <w:lang w:val="en-US" w:eastAsia="ar-SA" w:bidi="ar-SA"/>
        </w:rPr>
        <w:t xml:space="preserve"> </w:t>
      </w:r>
      <w:proofErr w:type="spellStart"/>
      <w:r w:rsidRPr="00EA74A3">
        <w:rPr>
          <w:rFonts w:ascii="Calibri" w:eastAsia="Times New Roman" w:hAnsi="Calibri" w:cs="Calibri"/>
          <w:kern w:val="0"/>
          <w:sz w:val="24"/>
          <w:lang w:val="en-US" w:eastAsia="ar-SA" w:bidi="ar-SA"/>
        </w:rPr>
        <w:t>producenta</w:t>
      </w:r>
      <w:proofErr w:type="spellEnd"/>
      <w:r w:rsidRPr="00EA74A3">
        <w:rPr>
          <w:rFonts w:ascii="Calibri" w:eastAsia="Times New Roman" w:hAnsi="Calibri" w:cs="Calibri"/>
          <w:kern w:val="0"/>
          <w:sz w:val="24"/>
          <w:lang w:val="en-US" w:eastAsia="ar-SA" w:bidi="ar-SA"/>
        </w:rPr>
        <w:t>/</w:t>
      </w:r>
      <w:proofErr w:type="spellStart"/>
      <w:r w:rsidRPr="00EA74A3">
        <w:rPr>
          <w:rFonts w:ascii="Calibri" w:eastAsia="Times New Roman" w:hAnsi="Calibri" w:cs="Calibri"/>
          <w:kern w:val="0"/>
          <w:sz w:val="24"/>
          <w:lang w:val="en-US" w:eastAsia="ar-SA" w:bidi="ar-SA"/>
        </w:rPr>
        <w:t>importera</w:t>
      </w:r>
      <w:proofErr w:type="spellEnd"/>
      <w:r w:rsidRPr="00EA74A3">
        <w:rPr>
          <w:rFonts w:ascii="Calibri" w:eastAsia="Times New Roman" w:hAnsi="Calibri" w:cs="Calibri"/>
          <w:kern w:val="0"/>
          <w:sz w:val="24"/>
          <w:lang w:val="en-US" w:eastAsia="ar-SA" w:bidi="ar-SA"/>
        </w:rPr>
        <w:t xml:space="preserve"> </w:t>
      </w:r>
      <w:proofErr w:type="spellStart"/>
      <w:r w:rsidRPr="00EA74A3">
        <w:rPr>
          <w:rFonts w:ascii="Calibri" w:eastAsia="Times New Roman" w:hAnsi="Calibri" w:cs="Calibri"/>
          <w:kern w:val="0"/>
          <w:sz w:val="24"/>
          <w:lang w:val="en-US" w:eastAsia="ar-SA" w:bidi="ar-SA"/>
        </w:rPr>
        <w:t>potwierdzającym</w:t>
      </w:r>
      <w:proofErr w:type="spellEnd"/>
      <w:r w:rsidRPr="00EA74A3">
        <w:rPr>
          <w:rFonts w:ascii="Calibri" w:eastAsia="Times New Roman" w:hAnsi="Calibri" w:cs="Calibri"/>
          <w:kern w:val="0"/>
          <w:sz w:val="24"/>
          <w:lang w:val="en-US" w:eastAsia="ar-SA" w:bidi="ar-SA"/>
        </w:rPr>
        <w:t xml:space="preserve"> </w:t>
      </w:r>
      <w:proofErr w:type="spellStart"/>
      <w:r w:rsidRPr="00EA74A3">
        <w:rPr>
          <w:rFonts w:ascii="Calibri" w:eastAsia="Times New Roman" w:hAnsi="Calibri" w:cs="Calibri"/>
          <w:kern w:val="0"/>
          <w:sz w:val="24"/>
          <w:lang w:val="en-US" w:eastAsia="ar-SA" w:bidi="ar-SA"/>
        </w:rPr>
        <w:t>dane</w:t>
      </w:r>
      <w:proofErr w:type="spellEnd"/>
      <w:r w:rsidRPr="00EA74A3">
        <w:rPr>
          <w:rFonts w:ascii="Calibri" w:eastAsia="Times New Roman" w:hAnsi="Calibri" w:cs="Calibri"/>
          <w:kern w:val="0"/>
          <w:sz w:val="24"/>
          <w:lang w:val="en-US" w:eastAsia="ar-SA" w:bidi="ar-SA"/>
        </w:rPr>
        <w:t xml:space="preserve"> </w:t>
      </w:r>
      <w:proofErr w:type="spellStart"/>
      <w:r w:rsidRPr="00EA74A3">
        <w:rPr>
          <w:rFonts w:ascii="Calibri" w:eastAsia="Times New Roman" w:hAnsi="Calibri" w:cs="Calibri"/>
          <w:kern w:val="0"/>
          <w:sz w:val="24"/>
          <w:lang w:val="en-US" w:eastAsia="ar-SA" w:bidi="ar-SA"/>
        </w:rPr>
        <w:t>pojazdu</w:t>
      </w:r>
      <w:proofErr w:type="spellEnd"/>
      <w:r w:rsidRPr="00EA74A3">
        <w:rPr>
          <w:rFonts w:ascii="Calibri" w:eastAsia="Times New Roman" w:hAnsi="Calibri" w:cs="Calibri"/>
          <w:kern w:val="0"/>
          <w:sz w:val="24"/>
          <w:lang w:val="en-US" w:eastAsia="ar-SA" w:bidi="ar-SA"/>
        </w:rPr>
        <w:t xml:space="preserve"> </w:t>
      </w:r>
      <w:proofErr w:type="spellStart"/>
      <w:r w:rsidRPr="00EA74A3">
        <w:rPr>
          <w:rFonts w:ascii="Calibri" w:eastAsia="Times New Roman" w:hAnsi="Calibri" w:cs="Calibri"/>
          <w:kern w:val="0"/>
          <w:sz w:val="24"/>
          <w:lang w:val="en-US" w:eastAsia="ar-SA" w:bidi="ar-SA"/>
        </w:rPr>
        <w:t>nieznajdujące</w:t>
      </w:r>
      <w:proofErr w:type="spellEnd"/>
      <w:r w:rsidRPr="00EA74A3">
        <w:rPr>
          <w:rFonts w:ascii="Calibri" w:eastAsia="Times New Roman" w:hAnsi="Calibri" w:cs="Calibri"/>
          <w:kern w:val="0"/>
          <w:sz w:val="24"/>
          <w:lang w:val="en-US" w:eastAsia="ar-SA" w:bidi="ar-SA"/>
        </w:rPr>
        <w:t xml:space="preserve"> </w:t>
      </w:r>
      <w:proofErr w:type="spellStart"/>
      <w:r w:rsidRPr="00EA74A3">
        <w:rPr>
          <w:rFonts w:ascii="Calibri" w:eastAsia="Times New Roman" w:hAnsi="Calibri" w:cs="Calibri"/>
          <w:kern w:val="0"/>
          <w:sz w:val="24"/>
          <w:lang w:val="en-US" w:eastAsia="ar-SA" w:bidi="ar-SA"/>
        </w:rPr>
        <w:t>się</w:t>
      </w:r>
      <w:proofErr w:type="spellEnd"/>
      <w:r w:rsidRPr="00EA74A3">
        <w:rPr>
          <w:rFonts w:ascii="Calibri" w:eastAsia="Times New Roman" w:hAnsi="Calibri" w:cs="Calibri"/>
          <w:kern w:val="0"/>
          <w:sz w:val="24"/>
          <w:lang w:val="en-US" w:eastAsia="ar-SA" w:bidi="ar-SA"/>
        </w:rPr>
        <w:t xml:space="preserve"> w </w:t>
      </w:r>
      <w:proofErr w:type="spellStart"/>
      <w:r w:rsidRPr="00EA74A3">
        <w:rPr>
          <w:rFonts w:ascii="Calibri" w:eastAsia="Times New Roman" w:hAnsi="Calibri" w:cs="Calibri"/>
          <w:kern w:val="0"/>
          <w:sz w:val="24"/>
          <w:lang w:val="en-US" w:eastAsia="ar-SA" w:bidi="ar-SA"/>
        </w:rPr>
        <w:t>świadectwie</w:t>
      </w:r>
      <w:proofErr w:type="spellEnd"/>
      <w:r w:rsidRPr="00EA74A3">
        <w:rPr>
          <w:rFonts w:ascii="Calibri" w:eastAsia="Times New Roman" w:hAnsi="Calibri" w:cs="Calibri"/>
          <w:kern w:val="0"/>
          <w:sz w:val="24"/>
          <w:lang w:val="en-US" w:eastAsia="ar-SA" w:bidi="ar-SA"/>
        </w:rPr>
        <w:t xml:space="preserve"> </w:t>
      </w:r>
      <w:proofErr w:type="spellStart"/>
      <w:r w:rsidRPr="00EA74A3">
        <w:rPr>
          <w:rFonts w:ascii="Calibri" w:eastAsia="Times New Roman" w:hAnsi="Calibri" w:cs="Calibri"/>
          <w:kern w:val="0"/>
          <w:sz w:val="24"/>
          <w:lang w:val="en-US" w:eastAsia="ar-SA" w:bidi="ar-SA"/>
        </w:rPr>
        <w:t>zgodności</w:t>
      </w:r>
      <w:proofErr w:type="spellEnd"/>
      <w:r w:rsidRPr="00EA74A3">
        <w:rPr>
          <w:rFonts w:ascii="Calibri" w:eastAsia="Times New Roman" w:hAnsi="Calibri" w:cs="Calibri"/>
          <w:kern w:val="0"/>
          <w:sz w:val="24"/>
          <w:lang w:val="en-US" w:eastAsia="ar-SA" w:bidi="ar-SA"/>
        </w:rPr>
        <w:t xml:space="preserve">, a </w:t>
      </w:r>
      <w:proofErr w:type="spellStart"/>
      <w:r w:rsidRPr="00EA74A3">
        <w:rPr>
          <w:rFonts w:ascii="Calibri" w:eastAsia="Times New Roman" w:hAnsi="Calibri" w:cs="Calibri"/>
          <w:kern w:val="0"/>
          <w:sz w:val="24"/>
          <w:lang w:val="en-US" w:eastAsia="ar-SA" w:bidi="ar-SA"/>
        </w:rPr>
        <w:t>niezbędne</w:t>
      </w:r>
      <w:proofErr w:type="spellEnd"/>
      <w:r w:rsidRPr="00EA74A3">
        <w:rPr>
          <w:rFonts w:ascii="Calibri" w:eastAsia="Times New Roman" w:hAnsi="Calibri" w:cs="Calibri"/>
          <w:kern w:val="0"/>
          <w:sz w:val="24"/>
          <w:lang w:val="en-US" w:eastAsia="ar-SA" w:bidi="ar-SA"/>
        </w:rPr>
        <w:t xml:space="preserve"> do </w:t>
      </w:r>
      <w:proofErr w:type="spellStart"/>
      <w:r w:rsidRPr="00EA74A3">
        <w:rPr>
          <w:rFonts w:ascii="Calibri" w:eastAsia="Times New Roman" w:hAnsi="Calibri" w:cs="Calibri"/>
          <w:kern w:val="0"/>
          <w:sz w:val="24"/>
          <w:lang w:val="en-US" w:eastAsia="ar-SA" w:bidi="ar-SA"/>
        </w:rPr>
        <w:t>zarejestrowania</w:t>
      </w:r>
      <w:proofErr w:type="spellEnd"/>
      <w:r w:rsidRPr="00EA74A3">
        <w:rPr>
          <w:rFonts w:ascii="Calibri" w:eastAsia="Times New Roman" w:hAnsi="Calibri" w:cs="Calibri"/>
          <w:kern w:val="0"/>
          <w:sz w:val="24"/>
          <w:lang w:val="en-US" w:eastAsia="ar-SA" w:bidi="ar-SA"/>
        </w:rPr>
        <w:t xml:space="preserve"> </w:t>
      </w:r>
      <w:proofErr w:type="spellStart"/>
      <w:r w:rsidRPr="00EA74A3">
        <w:rPr>
          <w:rFonts w:ascii="Calibri" w:eastAsia="Times New Roman" w:hAnsi="Calibri" w:cs="Calibri"/>
          <w:kern w:val="0"/>
          <w:sz w:val="24"/>
          <w:lang w:val="en-US" w:eastAsia="ar-SA" w:bidi="ar-SA"/>
        </w:rPr>
        <w:t>pojazdu</w:t>
      </w:r>
      <w:proofErr w:type="spellEnd"/>
      <w:r w:rsidRPr="00EA74A3">
        <w:rPr>
          <w:rFonts w:ascii="Calibri" w:eastAsia="Times New Roman" w:hAnsi="Calibri" w:cs="Calibri"/>
          <w:kern w:val="0"/>
          <w:sz w:val="24"/>
          <w:lang w:val="en-US" w:eastAsia="ar-SA" w:bidi="ar-SA"/>
        </w:rPr>
        <w:t xml:space="preserve">, </w:t>
      </w:r>
    </w:p>
    <w:p w14:paraId="75CA7770" w14:textId="4CC582CF" w:rsidR="00EA74A3" w:rsidRPr="00EA74A3" w:rsidRDefault="00EA74A3" w:rsidP="00365F2E">
      <w:pPr>
        <w:widowControl w:val="0"/>
        <w:numPr>
          <w:ilvl w:val="0"/>
          <w:numId w:val="49"/>
        </w:numPr>
        <w:tabs>
          <w:tab w:val="num" w:pos="851"/>
        </w:tabs>
        <w:suppressAutoHyphens w:val="0"/>
        <w:spacing w:line="360" w:lineRule="auto"/>
        <w:ind w:left="851" w:hanging="284"/>
        <w:contextualSpacing/>
        <w:textAlignment w:val="auto"/>
        <w:rPr>
          <w:rFonts w:ascii="Calibri" w:eastAsia="Times New Roman" w:hAnsi="Calibri" w:cs="Calibri"/>
          <w:kern w:val="0"/>
          <w:sz w:val="24"/>
          <w:lang w:val="en-US" w:eastAsia="ar-SA" w:bidi="ar-SA"/>
        </w:rPr>
      </w:pPr>
      <w:proofErr w:type="spellStart"/>
      <w:r w:rsidRPr="00EA74A3">
        <w:rPr>
          <w:rFonts w:ascii="Calibri" w:eastAsia="Times New Roman" w:hAnsi="Calibri" w:cs="Calibri"/>
          <w:kern w:val="0"/>
          <w:sz w:val="24"/>
          <w:lang w:val="en-US" w:eastAsia="ar-SA" w:bidi="ar-SA"/>
        </w:rPr>
        <w:t>zaświadczenie</w:t>
      </w:r>
      <w:proofErr w:type="spellEnd"/>
      <w:r w:rsidRPr="00EA74A3">
        <w:rPr>
          <w:rFonts w:ascii="Calibri" w:eastAsia="Times New Roman" w:hAnsi="Calibri" w:cs="Calibri"/>
          <w:kern w:val="0"/>
          <w:sz w:val="24"/>
          <w:lang w:val="en-US" w:eastAsia="ar-SA" w:bidi="ar-SA"/>
        </w:rPr>
        <w:t xml:space="preserve"> z </w:t>
      </w:r>
      <w:proofErr w:type="spellStart"/>
      <w:r w:rsidRPr="00EA74A3">
        <w:rPr>
          <w:rFonts w:ascii="Calibri" w:eastAsia="Times New Roman" w:hAnsi="Calibri" w:cs="Calibri"/>
          <w:kern w:val="0"/>
          <w:sz w:val="24"/>
          <w:lang w:val="en-US" w:eastAsia="ar-SA" w:bidi="ar-SA"/>
        </w:rPr>
        <w:t>upoważnionej</w:t>
      </w:r>
      <w:proofErr w:type="spellEnd"/>
      <w:r w:rsidRPr="00EA74A3">
        <w:rPr>
          <w:rFonts w:ascii="Calibri" w:eastAsia="Times New Roman" w:hAnsi="Calibri" w:cs="Calibri"/>
          <w:kern w:val="0"/>
          <w:sz w:val="24"/>
          <w:lang w:val="en-US" w:eastAsia="ar-SA" w:bidi="ar-SA"/>
        </w:rPr>
        <w:t xml:space="preserve"> </w:t>
      </w:r>
      <w:proofErr w:type="spellStart"/>
      <w:r w:rsidRPr="00EA74A3">
        <w:rPr>
          <w:rFonts w:ascii="Calibri" w:eastAsia="Times New Roman" w:hAnsi="Calibri" w:cs="Calibri"/>
          <w:kern w:val="0"/>
          <w:sz w:val="24"/>
          <w:lang w:val="en-US" w:eastAsia="ar-SA" w:bidi="ar-SA"/>
        </w:rPr>
        <w:t>stacji</w:t>
      </w:r>
      <w:proofErr w:type="spellEnd"/>
      <w:r w:rsidRPr="00EA74A3">
        <w:rPr>
          <w:rFonts w:ascii="Calibri" w:eastAsia="Times New Roman" w:hAnsi="Calibri" w:cs="Calibri"/>
          <w:kern w:val="0"/>
          <w:sz w:val="24"/>
          <w:lang w:val="en-US" w:eastAsia="ar-SA" w:bidi="ar-SA"/>
        </w:rPr>
        <w:t xml:space="preserve"> </w:t>
      </w:r>
      <w:proofErr w:type="spellStart"/>
      <w:r w:rsidRPr="00EA74A3">
        <w:rPr>
          <w:rFonts w:ascii="Calibri" w:eastAsia="Times New Roman" w:hAnsi="Calibri" w:cs="Calibri"/>
          <w:kern w:val="0"/>
          <w:sz w:val="24"/>
          <w:lang w:val="en-US" w:eastAsia="ar-SA" w:bidi="ar-SA"/>
        </w:rPr>
        <w:t>kontroli</w:t>
      </w:r>
      <w:proofErr w:type="spellEnd"/>
      <w:r w:rsidRPr="00EA74A3">
        <w:rPr>
          <w:rFonts w:ascii="Calibri" w:eastAsia="Times New Roman" w:hAnsi="Calibri" w:cs="Calibri"/>
          <w:kern w:val="0"/>
          <w:sz w:val="24"/>
          <w:lang w:val="en-US" w:eastAsia="ar-SA" w:bidi="ar-SA"/>
        </w:rPr>
        <w:t xml:space="preserve"> </w:t>
      </w:r>
      <w:proofErr w:type="spellStart"/>
      <w:r w:rsidRPr="00EA74A3">
        <w:rPr>
          <w:rFonts w:ascii="Calibri" w:eastAsia="Times New Roman" w:hAnsi="Calibri" w:cs="Calibri"/>
          <w:kern w:val="0"/>
          <w:sz w:val="24"/>
          <w:lang w:val="en-US" w:eastAsia="ar-SA" w:bidi="ar-SA"/>
        </w:rPr>
        <w:t>pojazdów</w:t>
      </w:r>
      <w:proofErr w:type="spellEnd"/>
      <w:r w:rsidRPr="00EA74A3">
        <w:rPr>
          <w:rFonts w:ascii="Calibri" w:eastAsia="Times New Roman" w:hAnsi="Calibri" w:cs="Calibri"/>
          <w:kern w:val="0"/>
          <w:sz w:val="24"/>
          <w:lang w:val="en-US" w:eastAsia="ar-SA" w:bidi="ar-SA"/>
        </w:rPr>
        <w:t xml:space="preserve"> </w:t>
      </w:r>
      <w:proofErr w:type="spellStart"/>
      <w:r w:rsidRPr="00EA74A3">
        <w:rPr>
          <w:rFonts w:ascii="Calibri" w:eastAsia="Times New Roman" w:hAnsi="Calibri" w:cs="Calibri"/>
          <w:kern w:val="0"/>
          <w:sz w:val="24"/>
          <w:lang w:val="en-US" w:eastAsia="ar-SA" w:bidi="ar-SA"/>
        </w:rPr>
        <w:t>wraz</w:t>
      </w:r>
      <w:proofErr w:type="spellEnd"/>
      <w:r w:rsidRPr="00EA74A3">
        <w:rPr>
          <w:rFonts w:ascii="Calibri" w:eastAsia="Times New Roman" w:hAnsi="Calibri" w:cs="Calibri"/>
          <w:kern w:val="0"/>
          <w:sz w:val="24"/>
          <w:lang w:val="en-US" w:eastAsia="ar-SA" w:bidi="ar-SA"/>
        </w:rPr>
        <w:t xml:space="preserve"> z </w:t>
      </w:r>
      <w:proofErr w:type="spellStart"/>
      <w:r w:rsidRPr="00EA74A3">
        <w:rPr>
          <w:rFonts w:ascii="Calibri" w:eastAsia="Times New Roman" w:hAnsi="Calibri" w:cs="Calibri"/>
          <w:kern w:val="0"/>
          <w:sz w:val="24"/>
          <w:lang w:val="en-US" w:eastAsia="ar-SA" w:bidi="ar-SA"/>
        </w:rPr>
        <w:t>opisem</w:t>
      </w:r>
      <w:proofErr w:type="spellEnd"/>
      <w:r w:rsidRPr="00EA74A3">
        <w:rPr>
          <w:rFonts w:ascii="Calibri" w:eastAsia="Times New Roman" w:hAnsi="Calibri" w:cs="Calibri"/>
          <w:kern w:val="0"/>
          <w:sz w:val="24"/>
          <w:lang w:val="en-US" w:eastAsia="ar-SA" w:bidi="ar-SA"/>
        </w:rPr>
        <w:t xml:space="preserve"> </w:t>
      </w:r>
      <w:proofErr w:type="spellStart"/>
      <w:r w:rsidRPr="00EA74A3">
        <w:rPr>
          <w:rFonts w:ascii="Calibri" w:eastAsia="Times New Roman" w:hAnsi="Calibri" w:cs="Calibri"/>
          <w:kern w:val="0"/>
          <w:sz w:val="24"/>
          <w:lang w:val="en-US" w:eastAsia="ar-SA" w:bidi="ar-SA"/>
        </w:rPr>
        <w:t>zakresu</w:t>
      </w:r>
      <w:proofErr w:type="spellEnd"/>
      <w:r w:rsidRPr="00EA74A3">
        <w:rPr>
          <w:rFonts w:ascii="Calibri" w:eastAsia="Times New Roman" w:hAnsi="Calibri" w:cs="Calibri"/>
          <w:kern w:val="0"/>
          <w:sz w:val="24"/>
          <w:lang w:val="en-US" w:eastAsia="ar-SA" w:bidi="ar-SA"/>
        </w:rPr>
        <w:t xml:space="preserve"> </w:t>
      </w:r>
      <w:proofErr w:type="spellStart"/>
      <w:r w:rsidRPr="00EA74A3">
        <w:rPr>
          <w:rFonts w:ascii="Calibri" w:eastAsia="Times New Roman" w:hAnsi="Calibri" w:cs="Calibri"/>
          <w:kern w:val="0"/>
          <w:sz w:val="24"/>
          <w:lang w:val="en-US" w:eastAsia="ar-SA" w:bidi="ar-SA"/>
        </w:rPr>
        <w:t>zmian</w:t>
      </w:r>
      <w:proofErr w:type="spellEnd"/>
      <w:r w:rsidRPr="00EA74A3">
        <w:rPr>
          <w:rFonts w:ascii="Calibri" w:eastAsia="Times New Roman" w:hAnsi="Calibri" w:cs="Calibri"/>
          <w:kern w:val="0"/>
          <w:sz w:val="24"/>
          <w:lang w:val="en-US" w:eastAsia="ar-SA" w:bidi="ar-SA"/>
        </w:rPr>
        <w:t xml:space="preserve"> </w:t>
      </w:r>
      <w:proofErr w:type="spellStart"/>
      <w:r w:rsidRPr="00EA74A3">
        <w:rPr>
          <w:rFonts w:ascii="Calibri" w:eastAsia="Times New Roman" w:hAnsi="Calibri" w:cs="Calibri"/>
          <w:kern w:val="0"/>
          <w:sz w:val="24"/>
          <w:lang w:val="en-US" w:eastAsia="ar-SA" w:bidi="ar-SA"/>
        </w:rPr>
        <w:t>dokonanych</w:t>
      </w:r>
      <w:proofErr w:type="spellEnd"/>
      <w:r w:rsidRPr="00EA74A3">
        <w:rPr>
          <w:rFonts w:ascii="Calibri" w:eastAsia="Times New Roman" w:hAnsi="Calibri" w:cs="Calibri"/>
          <w:kern w:val="0"/>
          <w:sz w:val="24"/>
          <w:lang w:val="en-US" w:eastAsia="ar-SA" w:bidi="ar-SA"/>
        </w:rPr>
        <w:t xml:space="preserve"> w </w:t>
      </w:r>
      <w:proofErr w:type="spellStart"/>
      <w:r w:rsidRPr="00EA74A3">
        <w:rPr>
          <w:rFonts w:ascii="Calibri" w:eastAsia="Times New Roman" w:hAnsi="Calibri" w:cs="Calibri"/>
          <w:kern w:val="0"/>
          <w:sz w:val="24"/>
          <w:lang w:val="en-US" w:eastAsia="ar-SA" w:bidi="ar-SA"/>
        </w:rPr>
        <w:t>pojeździe</w:t>
      </w:r>
      <w:proofErr w:type="spellEnd"/>
      <w:r w:rsidRPr="00EA74A3">
        <w:rPr>
          <w:rFonts w:ascii="Calibri" w:eastAsia="Times New Roman" w:hAnsi="Calibri" w:cs="Calibri"/>
          <w:kern w:val="0"/>
          <w:sz w:val="24"/>
          <w:lang w:val="en-US" w:eastAsia="ar-SA" w:bidi="ar-SA"/>
        </w:rPr>
        <w:t xml:space="preserve">, w </w:t>
      </w:r>
      <w:proofErr w:type="spellStart"/>
      <w:r w:rsidRPr="00EA74A3">
        <w:rPr>
          <w:rFonts w:ascii="Calibri" w:eastAsia="Times New Roman" w:hAnsi="Calibri" w:cs="Calibri"/>
          <w:kern w:val="0"/>
          <w:sz w:val="24"/>
          <w:lang w:val="en-US" w:eastAsia="ar-SA" w:bidi="ar-SA"/>
        </w:rPr>
        <w:t>tym</w:t>
      </w:r>
      <w:proofErr w:type="spellEnd"/>
      <w:r w:rsidRPr="00EA74A3">
        <w:rPr>
          <w:rFonts w:ascii="Calibri" w:eastAsia="Times New Roman" w:hAnsi="Calibri" w:cs="Calibri"/>
          <w:kern w:val="0"/>
          <w:sz w:val="24"/>
          <w:lang w:val="en-US" w:eastAsia="ar-SA" w:bidi="ar-SA"/>
        </w:rPr>
        <w:t xml:space="preserve">, co </w:t>
      </w:r>
      <w:proofErr w:type="spellStart"/>
      <w:r w:rsidRPr="00EA74A3">
        <w:rPr>
          <w:rFonts w:ascii="Calibri" w:eastAsia="Times New Roman" w:hAnsi="Calibri" w:cs="Calibri"/>
          <w:kern w:val="0"/>
          <w:sz w:val="24"/>
          <w:lang w:val="en-US" w:eastAsia="ar-SA" w:bidi="ar-SA"/>
        </w:rPr>
        <w:t>najmniej</w:t>
      </w:r>
      <w:proofErr w:type="spellEnd"/>
      <w:r w:rsidRPr="00EA74A3">
        <w:rPr>
          <w:rFonts w:ascii="Calibri" w:eastAsia="Times New Roman" w:hAnsi="Calibri" w:cs="Calibri"/>
          <w:kern w:val="0"/>
          <w:sz w:val="24"/>
          <w:lang w:val="en-US" w:eastAsia="ar-SA" w:bidi="ar-SA"/>
        </w:rPr>
        <w:t xml:space="preserve"> </w:t>
      </w:r>
      <w:proofErr w:type="spellStart"/>
      <w:r w:rsidRPr="00EA74A3">
        <w:rPr>
          <w:rFonts w:ascii="Calibri" w:eastAsia="Times New Roman" w:hAnsi="Calibri" w:cs="Calibri"/>
          <w:kern w:val="0"/>
          <w:sz w:val="24"/>
          <w:lang w:val="en-US" w:eastAsia="ar-SA" w:bidi="ar-SA"/>
        </w:rPr>
        <w:t>zmian</w:t>
      </w:r>
      <w:proofErr w:type="spellEnd"/>
      <w:r w:rsidRPr="00EA74A3">
        <w:rPr>
          <w:rFonts w:ascii="Calibri" w:eastAsia="Times New Roman" w:hAnsi="Calibri" w:cs="Calibri"/>
          <w:kern w:val="0"/>
          <w:sz w:val="24"/>
          <w:lang w:val="en-US" w:eastAsia="ar-SA" w:bidi="ar-SA"/>
        </w:rPr>
        <w:t xml:space="preserve">: </w:t>
      </w:r>
      <w:proofErr w:type="spellStart"/>
      <w:r w:rsidRPr="00EA74A3">
        <w:rPr>
          <w:rFonts w:ascii="Calibri" w:eastAsia="Times New Roman" w:hAnsi="Calibri" w:cs="Calibri"/>
          <w:kern w:val="0"/>
          <w:sz w:val="24"/>
          <w:lang w:val="en-US" w:eastAsia="ar-SA" w:bidi="ar-SA"/>
        </w:rPr>
        <w:t>rodzaju</w:t>
      </w:r>
      <w:proofErr w:type="spellEnd"/>
      <w:r w:rsidRPr="00EA74A3">
        <w:rPr>
          <w:rFonts w:ascii="Calibri" w:eastAsia="Times New Roman" w:hAnsi="Calibri" w:cs="Calibri"/>
          <w:kern w:val="0"/>
          <w:sz w:val="24"/>
          <w:lang w:val="en-US" w:eastAsia="ar-SA" w:bidi="ar-SA"/>
        </w:rPr>
        <w:t xml:space="preserve"> </w:t>
      </w:r>
      <w:proofErr w:type="spellStart"/>
      <w:r w:rsidRPr="00EA74A3">
        <w:rPr>
          <w:rFonts w:ascii="Calibri" w:eastAsia="Times New Roman" w:hAnsi="Calibri" w:cs="Calibri"/>
          <w:kern w:val="0"/>
          <w:sz w:val="24"/>
          <w:lang w:val="en-US" w:eastAsia="ar-SA" w:bidi="ar-SA"/>
        </w:rPr>
        <w:t>pojazdu</w:t>
      </w:r>
      <w:proofErr w:type="spellEnd"/>
      <w:r w:rsidRPr="00EA74A3">
        <w:rPr>
          <w:rFonts w:ascii="Calibri" w:eastAsia="Times New Roman" w:hAnsi="Calibri" w:cs="Calibri"/>
          <w:kern w:val="0"/>
          <w:sz w:val="24"/>
          <w:lang w:val="en-US" w:eastAsia="ar-SA" w:bidi="ar-SA"/>
        </w:rPr>
        <w:t xml:space="preserve">, </w:t>
      </w:r>
      <w:proofErr w:type="spellStart"/>
      <w:r w:rsidRPr="00EA74A3">
        <w:rPr>
          <w:rFonts w:ascii="Calibri" w:eastAsia="Times New Roman" w:hAnsi="Calibri" w:cs="Calibri"/>
          <w:kern w:val="0"/>
          <w:sz w:val="24"/>
          <w:lang w:val="en-US" w:eastAsia="ar-SA" w:bidi="ar-SA"/>
        </w:rPr>
        <w:t>masy</w:t>
      </w:r>
      <w:proofErr w:type="spellEnd"/>
      <w:r w:rsidRPr="00EA74A3">
        <w:rPr>
          <w:rFonts w:ascii="Calibri" w:eastAsia="Times New Roman" w:hAnsi="Calibri" w:cs="Calibri"/>
          <w:kern w:val="0"/>
          <w:sz w:val="24"/>
          <w:lang w:val="en-US" w:eastAsia="ar-SA" w:bidi="ar-SA"/>
        </w:rPr>
        <w:t xml:space="preserve"> </w:t>
      </w:r>
      <w:proofErr w:type="spellStart"/>
      <w:r w:rsidRPr="00EA74A3">
        <w:rPr>
          <w:rFonts w:ascii="Calibri" w:eastAsia="Times New Roman" w:hAnsi="Calibri" w:cs="Calibri"/>
          <w:kern w:val="0"/>
          <w:sz w:val="24"/>
          <w:lang w:val="en-US" w:eastAsia="ar-SA" w:bidi="ar-SA"/>
        </w:rPr>
        <w:t>własnej</w:t>
      </w:r>
      <w:proofErr w:type="spellEnd"/>
      <w:r w:rsidRPr="00EA74A3">
        <w:rPr>
          <w:rFonts w:ascii="Calibri" w:eastAsia="Times New Roman" w:hAnsi="Calibri" w:cs="Calibri"/>
          <w:kern w:val="0"/>
          <w:sz w:val="24"/>
          <w:lang w:val="en-US" w:eastAsia="ar-SA" w:bidi="ar-SA"/>
        </w:rPr>
        <w:t xml:space="preserve">, </w:t>
      </w:r>
      <w:proofErr w:type="spellStart"/>
      <w:r w:rsidRPr="00EA74A3">
        <w:rPr>
          <w:rFonts w:ascii="Calibri" w:eastAsia="Times New Roman" w:hAnsi="Calibri" w:cs="Calibri"/>
          <w:kern w:val="0"/>
          <w:sz w:val="24"/>
          <w:lang w:val="en-US" w:eastAsia="ar-SA" w:bidi="ar-SA"/>
        </w:rPr>
        <w:t>przeprowadzeniu</w:t>
      </w:r>
      <w:proofErr w:type="spellEnd"/>
      <w:r w:rsidRPr="00EA74A3">
        <w:rPr>
          <w:rFonts w:ascii="Calibri" w:eastAsia="Times New Roman" w:hAnsi="Calibri" w:cs="Calibri"/>
          <w:kern w:val="0"/>
          <w:sz w:val="24"/>
          <w:lang w:val="en-US" w:eastAsia="ar-SA" w:bidi="ar-SA"/>
        </w:rPr>
        <w:t xml:space="preserve"> </w:t>
      </w:r>
      <w:proofErr w:type="spellStart"/>
      <w:r w:rsidRPr="00EA74A3">
        <w:rPr>
          <w:rFonts w:ascii="Calibri" w:eastAsia="Times New Roman" w:hAnsi="Calibri" w:cs="Calibri"/>
          <w:kern w:val="0"/>
          <w:sz w:val="24"/>
          <w:lang w:val="en-US" w:eastAsia="ar-SA" w:bidi="ar-SA"/>
        </w:rPr>
        <w:t>badania</w:t>
      </w:r>
      <w:proofErr w:type="spellEnd"/>
      <w:r w:rsidRPr="00EA74A3">
        <w:rPr>
          <w:rFonts w:ascii="Calibri" w:eastAsia="Times New Roman" w:hAnsi="Calibri" w:cs="Calibri"/>
          <w:kern w:val="0"/>
          <w:sz w:val="24"/>
          <w:lang w:val="en-US" w:eastAsia="ar-SA" w:bidi="ar-SA"/>
        </w:rPr>
        <w:t xml:space="preserve"> </w:t>
      </w:r>
      <w:proofErr w:type="spellStart"/>
      <w:r w:rsidRPr="00EA74A3">
        <w:rPr>
          <w:rFonts w:ascii="Calibri" w:eastAsia="Times New Roman" w:hAnsi="Calibri" w:cs="Calibri"/>
          <w:kern w:val="0"/>
          <w:sz w:val="24"/>
          <w:lang w:val="en-US" w:eastAsia="ar-SA" w:bidi="ar-SA"/>
        </w:rPr>
        <w:t>technicznego</w:t>
      </w:r>
      <w:proofErr w:type="spellEnd"/>
      <w:r w:rsidRPr="00EA74A3">
        <w:rPr>
          <w:rFonts w:ascii="Calibri" w:eastAsia="Times New Roman" w:hAnsi="Calibri" w:cs="Calibri"/>
          <w:kern w:val="0"/>
          <w:sz w:val="24"/>
          <w:lang w:val="en-US" w:eastAsia="ar-SA" w:bidi="ar-SA"/>
        </w:rPr>
        <w:t xml:space="preserve"> </w:t>
      </w:r>
      <w:proofErr w:type="spellStart"/>
      <w:r w:rsidRPr="00EA74A3">
        <w:rPr>
          <w:rFonts w:ascii="Calibri" w:eastAsia="Times New Roman" w:hAnsi="Calibri" w:cs="Calibri"/>
          <w:kern w:val="0"/>
          <w:sz w:val="24"/>
          <w:lang w:val="en-US" w:eastAsia="ar-SA" w:bidi="ar-SA"/>
        </w:rPr>
        <w:t>przed</w:t>
      </w:r>
      <w:proofErr w:type="spellEnd"/>
      <w:r w:rsidRPr="00EA74A3">
        <w:rPr>
          <w:rFonts w:ascii="Calibri" w:eastAsia="Times New Roman" w:hAnsi="Calibri" w:cs="Calibri"/>
          <w:kern w:val="0"/>
          <w:sz w:val="24"/>
          <w:lang w:val="en-US" w:eastAsia="ar-SA" w:bidi="ar-SA"/>
        </w:rPr>
        <w:t xml:space="preserve"> </w:t>
      </w:r>
      <w:proofErr w:type="spellStart"/>
      <w:r w:rsidRPr="00EA74A3">
        <w:rPr>
          <w:rFonts w:ascii="Calibri" w:eastAsia="Times New Roman" w:hAnsi="Calibri" w:cs="Calibri"/>
          <w:kern w:val="0"/>
          <w:sz w:val="24"/>
          <w:lang w:val="en-US" w:eastAsia="ar-SA" w:bidi="ar-SA"/>
        </w:rPr>
        <w:t>dopuszczeniem</w:t>
      </w:r>
      <w:proofErr w:type="spellEnd"/>
      <w:r w:rsidRPr="00EA74A3">
        <w:rPr>
          <w:rFonts w:ascii="Calibri" w:eastAsia="Times New Roman" w:hAnsi="Calibri" w:cs="Calibri"/>
          <w:kern w:val="0"/>
          <w:sz w:val="24"/>
          <w:lang w:val="en-US" w:eastAsia="ar-SA" w:bidi="ar-SA"/>
        </w:rPr>
        <w:t xml:space="preserve"> do </w:t>
      </w:r>
      <w:proofErr w:type="spellStart"/>
      <w:r w:rsidRPr="00EA74A3">
        <w:rPr>
          <w:rFonts w:ascii="Calibri" w:eastAsia="Times New Roman" w:hAnsi="Calibri" w:cs="Calibri"/>
          <w:kern w:val="0"/>
          <w:sz w:val="24"/>
          <w:lang w:val="en-US" w:eastAsia="ar-SA" w:bidi="ar-SA"/>
        </w:rPr>
        <w:t>ruchu</w:t>
      </w:r>
      <w:proofErr w:type="spellEnd"/>
      <w:r w:rsidRPr="00EA74A3">
        <w:rPr>
          <w:rFonts w:ascii="Calibri" w:eastAsia="Times New Roman" w:hAnsi="Calibri" w:cs="Calibri"/>
          <w:kern w:val="0"/>
          <w:sz w:val="24"/>
          <w:lang w:val="en-US" w:eastAsia="ar-SA" w:bidi="ar-SA"/>
        </w:rPr>
        <w:t xml:space="preserve"> </w:t>
      </w:r>
      <w:proofErr w:type="spellStart"/>
      <w:r w:rsidRPr="00EA74A3">
        <w:rPr>
          <w:rFonts w:ascii="Calibri" w:eastAsia="Times New Roman" w:hAnsi="Calibri" w:cs="Calibri"/>
          <w:kern w:val="0"/>
          <w:sz w:val="24"/>
          <w:lang w:val="en-US" w:eastAsia="ar-SA" w:bidi="ar-SA"/>
        </w:rPr>
        <w:t>pojazdu</w:t>
      </w:r>
      <w:proofErr w:type="spellEnd"/>
      <w:r w:rsidRPr="00EA74A3">
        <w:rPr>
          <w:rFonts w:ascii="Calibri" w:eastAsia="Times New Roman" w:hAnsi="Calibri" w:cs="Calibri"/>
          <w:kern w:val="0"/>
          <w:sz w:val="24"/>
          <w:lang w:val="en-US" w:eastAsia="ar-SA" w:bidi="ar-SA"/>
        </w:rPr>
        <w:t xml:space="preserve"> </w:t>
      </w:r>
      <w:proofErr w:type="spellStart"/>
      <w:r w:rsidRPr="00EA74A3">
        <w:rPr>
          <w:rFonts w:ascii="Calibri" w:eastAsia="Times New Roman" w:hAnsi="Calibri" w:cs="Calibri"/>
          <w:kern w:val="0"/>
          <w:sz w:val="24"/>
          <w:lang w:val="en-US" w:eastAsia="ar-SA" w:bidi="ar-SA"/>
        </w:rPr>
        <w:t>uprzywilejowanego</w:t>
      </w:r>
      <w:proofErr w:type="spellEnd"/>
      <w:r w:rsidRPr="00EA74A3">
        <w:rPr>
          <w:rFonts w:ascii="Calibri" w:eastAsia="Times New Roman" w:hAnsi="Calibri" w:cs="Calibri"/>
          <w:kern w:val="0"/>
          <w:sz w:val="24"/>
          <w:lang w:val="en-US" w:eastAsia="ar-SA" w:bidi="ar-SA"/>
        </w:rPr>
        <w:t xml:space="preserve"> </w:t>
      </w:r>
      <w:proofErr w:type="spellStart"/>
      <w:r w:rsidRPr="00EA74A3">
        <w:rPr>
          <w:rFonts w:ascii="Calibri" w:eastAsia="Times New Roman" w:hAnsi="Calibri" w:cs="Calibri"/>
          <w:kern w:val="0"/>
          <w:sz w:val="24"/>
          <w:lang w:val="en-US" w:eastAsia="ar-SA" w:bidi="ar-SA"/>
        </w:rPr>
        <w:t>zgodnie</w:t>
      </w:r>
      <w:proofErr w:type="spellEnd"/>
      <w:r w:rsidRPr="00EA74A3">
        <w:rPr>
          <w:rFonts w:ascii="Calibri" w:eastAsia="Times New Roman" w:hAnsi="Calibri" w:cs="Calibri"/>
          <w:kern w:val="0"/>
          <w:sz w:val="24"/>
          <w:lang w:val="en-US" w:eastAsia="ar-SA" w:bidi="ar-SA"/>
        </w:rPr>
        <w:t xml:space="preserve"> z </w:t>
      </w:r>
      <w:proofErr w:type="spellStart"/>
      <w:r w:rsidRPr="00EA74A3">
        <w:rPr>
          <w:rFonts w:ascii="Calibri" w:eastAsia="Times New Roman" w:hAnsi="Calibri" w:cs="Calibri"/>
          <w:kern w:val="0"/>
          <w:sz w:val="24"/>
          <w:lang w:val="en-US" w:eastAsia="ar-SA" w:bidi="ar-SA"/>
        </w:rPr>
        <w:t>ustawą</w:t>
      </w:r>
      <w:proofErr w:type="spellEnd"/>
      <w:r w:rsidRPr="00EA74A3">
        <w:rPr>
          <w:rFonts w:ascii="Calibri" w:eastAsia="Times New Roman" w:hAnsi="Calibri" w:cs="Calibri"/>
          <w:kern w:val="0"/>
          <w:sz w:val="24"/>
          <w:lang w:val="en-US" w:eastAsia="ar-SA" w:bidi="ar-SA"/>
        </w:rPr>
        <w:t xml:space="preserve"> </w:t>
      </w:r>
      <w:proofErr w:type="spellStart"/>
      <w:r w:rsidRPr="00EA74A3">
        <w:rPr>
          <w:rFonts w:ascii="Calibri" w:eastAsia="Times New Roman" w:hAnsi="Calibri" w:cs="Calibri"/>
          <w:kern w:val="0"/>
          <w:sz w:val="24"/>
          <w:lang w:val="en-US" w:eastAsia="ar-SA" w:bidi="ar-SA"/>
        </w:rPr>
        <w:t>Prawo</w:t>
      </w:r>
      <w:proofErr w:type="spellEnd"/>
      <w:r w:rsidRPr="00EA74A3">
        <w:rPr>
          <w:rFonts w:ascii="Calibri" w:eastAsia="Times New Roman" w:hAnsi="Calibri" w:cs="Calibri"/>
          <w:kern w:val="0"/>
          <w:sz w:val="24"/>
          <w:lang w:val="en-US" w:eastAsia="ar-SA" w:bidi="ar-SA"/>
        </w:rPr>
        <w:t xml:space="preserve"> o </w:t>
      </w:r>
      <w:proofErr w:type="spellStart"/>
      <w:r w:rsidRPr="00EA74A3">
        <w:rPr>
          <w:rFonts w:ascii="Calibri" w:eastAsia="Times New Roman" w:hAnsi="Calibri" w:cs="Calibri"/>
          <w:kern w:val="0"/>
          <w:sz w:val="24"/>
          <w:lang w:val="en-US" w:eastAsia="ar-SA" w:bidi="ar-SA"/>
        </w:rPr>
        <w:t>ruchu</w:t>
      </w:r>
      <w:proofErr w:type="spellEnd"/>
      <w:r w:rsidRPr="00EA74A3">
        <w:rPr>
          <w:rFonts w:ascii="Calibri" w:eastAsia="Times New Roman" w:hAnsi="Calibri" w:cs="Calibri"/>
          <w:kern w:val="0"/>
          <w:sz w:val="24"/>
          <w:lang w:val="en-US" w:eastAsia="ar-SA" w:bidi="ar-SA"/>
        </w:rPr>
        <w:t xml:space="preserve"> </w:t>
      </w:r>
      <w:proofErr w:type="spellStart"/>
      <w:r w:rsidRPr="00EA74A3">
        <w:rPr>
          <w:rFonts w:ascii="Calibri" w:eastAsia="Times New Roman" w:hAnsi="Calibri" w:cs="Calibri"/>
          <w:kern w:val="0"/>
          <w:sz w:val="24"/>
          <w:lang w:val="en-US" w:eastAsia="ar-SA" w:bidi="ar-SA"/>
        </w:rPr>
        <w:t>drogowym</w:t>
      </w:r>
      <w:proofErr w:type="spellEnd"/>
      <w:r w:rsidRPr="00EA74A3">
        <w:rPr>
          <w:rFonts w:ascii="Calibri" w:eastAsia="Times New Roman" w:hAnsi="Calibri" w:cs="Calibri"/>
          <w:kern w:val="0"/>
          <w:sz w:val="24"/>
          <w:lang w:val="en-US" w:eastAsia="ar-SA" w:bidi="ar-SA"/>
        </w:rPr>
        <w:t xml:space="preserve">, </w:t>
      </w:r>
    </w:p>
    <w:p w14:paraId="7354F460" w14:textId="77777777" w:rsidR="00EA74A3" w:rsidRPr="00EA74A3" w:rsidRDefault="00EA74A3" w:rsidP="00365F2E">
      <w:pPr>
        <w:widowControl w:val="0"/>
        <w:numPr>
          <w:ilvl w:val="0"/>
          <w:numId w:val="49"/>
        </w:numPr>
        <w:tabs>
          <w:tab w:val="num" w:pos="851"/>
        </w:tabs>
        <w:suppressAutoHyphens w:val="0"/>
        <w:spacing w:line="360" w:lineRule="auto"/>
        <w:ind w:left="851" w:hanging="284"/>
        <w:contextualSpacing/>
        <w:textAlignment w:val="auto"/>
        <w:rPr>
          <w:rFonts w:ascii="Calibri" w:eastAsia="Times New Roman" w:hAnsi="Calibri" w:cs="Calibri"/>
          <w:kern w:val="0"/>
          <w:sz w:val="24"/>
          <w:lang w:val="en-US" w:eastAsia="ar-SA" w:bidi="ar-SA"/>
        </w:rPr>
      </w:pPr>
      <w:proofErr w:type="spellStart"/>
      <w:r w:rsidRPr="00EA74A3">
        <w:rPr>
          <w:rFonts w:ascii="Calibri" w:eastAsia="Times New Roman" w:hAnsi="Calibri" w:cs="Calibri"/>
          <w:kern w:val="0"/>
          <w:sz w:val="24"/>
          <w:lang w:val="en-US" w:eastAsia="ar-SA" w:bidi="ar-SA"/>
        </w:rPr>
        <w:t>dokumenty</w:t>
      </w:r>
      <w:proofErr w:type="spellEnd"/>
      <w:r w:rsidRPr="00EA74A3">
        <w:rPr>
          <w:rFonts w:ascii="Calibri" w:eastAsia="Times New Roman" w:hAnsi="Calibri" w:cs="Calibri"/>
          <w:kern w:val="0"/>
          <w:sz w:val="24"/>
          <w:lang w:val="en-US" w:eastAsia="ar-SA" w:bidi="ar-SA"/>
        </w:rPr>
        <w:t xml:space="preserve"> </w:t>
      </w:r>
      <w:proofErr w:type="spellStart"/>
      <w:r w:rsidRPr="00EA74A3">
        <w:rPr>
          <w:rFonts w:ascii="Calibri" w:eastAsia="Times New Roman" w:hAnsi="Calibri" w:cs="Calibri"/>
          <w:kern w:val="0"/>
          <w:sz w:val="24"/>
          <w:lang w:val="en-US" w:eastAsia="ar-SA" w:bidi="ar-SA"/>
        </w:rPr>
        <w:t>potwierdzający</w:t>
      </w:r>
      <w:proofErr w:type="spellEnd"/>
      <w:r w:rsidRPr="00EA74A3">
        <w:rPr>
          <w:rFonts w:ascii="Calibri" w:eastAsia="Times New Roman" w:hAnsi="Calibri" w:cs="Calibri"/>
          <w:kern w:val="0"/>
          <w:sz w:val="24"/>
          <w:lang w:val="en-US" w:eastAsia="ar-SA" w:bidi="ar-SA"/>
        </w:rPr>
        <w:t xml:space="preserve"> </w:t>
      </w:r>
      <w:proofErr w:type="spellStart"/>
      <w:r w:rsidRPr="00EA74A3">
        <w:rPr>
          <w:rFonts w:ascii="Calibri" w:eastAsia="Times New Roman" w:hAnsi="Calibri" w:cs="Calibri"/>
          <w:kern w:val="0"/>
          <w:sz w:val="24"/>
          <w:lang w:val="en-US" w:eastAsia="ar-SA" w:bidi="ar-SA"/>
        </w:rPr>
        <w:t>przeprowadzenie</w:t>
      </w:r>
      <w:proofErr w:type="spellEnd"/>
      <w:r w:rsidRPr="00EA74A3">
        <w:rPr>
          <w:rFonts w:ascii="Calibri" w:eastAsia="Times New Roman" w:hAnsi="Calibri" w:cs="Calibri"/>
          <w:kern w:val="0"/>
          <w:sz w:val="24"/>
          <w:lang w:val="en-US" w:eastAsia="ar-SA" w:bidi="ar-SA"/>
        </w:rPr>
        <w:t xml:space="preserve"> </w:t>
      </w:r>
      <w:proofErr w:type="spellStart"/>
      <w:r w:rsidRPr="00EA74A3">
        <w:rPr>
          <w:rFonts w:ascii="Calibri" w:eastAsia="Times New Roman" w:hAnsi="Calibri" w:cs="Calibri"/>
          <w:kern w:val="0"/>
          <w:sz w:val="24"/>
          <w:lang w:val="en-US" w:eastAsia="ar-SA" w:bidi="ar-SA"/>
        </w:rPr>
        <w:t>przeglądu</w:t>
      </w:r>
      <w:proofErr w:type="spellEnd"/>
      <w:r w:rsidRPr="00EA74A3">
        <w:rPr>
          <w:rFonts w:ascii="Calibri" w:eastAsia="Times New Roman" w:hAnsi="Calibri" w:cs="Calibri"/>
          <w:kern w:val="0"/>
          <w:sz w:val="24"/>
          <w:lang w:val="en-US" w:eastAsia="ar-SA" w:bidi="ar-SA"/>
        </w:rPr>
        <w:t xml:space="preserve"> </w:t>
      </w:r>
      <w:proofErr w:type="spellStart"/>
      <w:r w:rsidRPr="00EA74A3">
        <w:rPr>
          <w:rFonts w:ascii="Calibri" w:eastAsia="Times New Roman" w:hAnsi="Calibri" w:cs="Calibri"/>
          <w:kern w:val="0"/>
          <w:sz w:val="24"/>
          <w:lang w:val="en-US" w:eastAsia="ar-SA" w:bidi="ar-SA"/>
        </w:rPr>
        <w:t>zerowego</w:t>
      </w:r>
      <w:proofErr w:type="spellEnd"/>
      <w:r w:rsidRPr="00EA74A3">
        <w:rPr>
          <w:rFonts w:ascii="Calibri" w:eastAsia="Times New Roman" w:hAnsi="Calibri" w:cs="Calibri"/>
          <w:kern w:val="0"/>
          <w:sz w:val="24"/>
          <w:lang w:val="en-US" w:eastAsia="ar-SA" w:bidi="ar-SA"/>
        </w:rPr>
        <w:t xml:space="preserve"> (</w:t>
      </w:r>
      <w:proofErr w:type="spellStart"/>
      <w:r w:rsidRPr="00EA74A3">
        <w:rPr>
          <w:rFonts w:ascii="Calibri" w:eastAsia="Times New Roman" w:hAnsi="Calibri" w:cs="Calibri"/>
          <w:kern w:val="0"/>
          <w:sz w:val="24"/>
          <w:lang w:val="en-US" w:eastAsia="ar-SA" w:bidi="ar-SA"/>
        </w:rPr>
        <w:t>przedsprzedażnego</w:t>
      </w:r>
      <w:proofErr w:type="spellEnd"/>
      <w:r w:rsidRPr="00EA74A3">
        <w:rPr>
          <w:rFonts w:ascii="Calibri" w:eastAsia="Times New Roman" w:hAnsi="Calibri" w:cs="Calibri"/>
          <w:kern w:val="0"/>
          <w:sz w:val="24"/>
          <w:lang w:val="en-US" w:eastAsia="ar-SA" w:bidi="ar-SA"/>
        </w:rPr>
        <w:t xml:space="preserve">), </w:t>
      </w:r>
    </w:p>
    <w:p w14:paraId="1D300E46" w14:textId="77777777" w:rsidR="00EA74A3" w:rsidRPr="00EA74A3" w:rsidRDefault="00EA74A3" w:rsidP="00365F2E">
      <w:pPr>
        <w:widowControl w:val="0"/>
        <w:numPr>
          <w:ilvl w:val="0"/>
          <w:numId w:val="49"/>
        </w:numPr>
        <w:tabs>
          <w:tab w:val="num" w:pos="851"/>
        </w:tabs>
        <w:suppressAutoHyphens w:val="0"/>
        <w:spacing w:line="360" w:lineRule="auto"/>
        <w:ind w:left="851" w:hanging="284"/>
        <w:contextualSpacing/>
        <w:textAlignment w:val="auto"/>
        <w:rPr>
          <w:rFonts w:ascii="Calibri" w:eastAsia="Times New Roman" w:hAnsi="Calibri" w:cs="Calibri"/>
          <w:kern w:val="0"/>
          <w:sz w:val="24"/>
          <w:lang w:val="en-US" w:eastAsia="ar-SA" w:bidi="ar-SA"/>
        </w:rPr>
      </w:pPr>
      <w:proofErr w:type="spellStart"/>
      <w:r w:rsidRPr="00EA74A3">
        <w:rPr>
          <w:rFonts w:ascii="Calibri" w:eastAsia="Times New Roman" w:hAnsi="Calibri" w:cs="Calibri"/>
          <w:kern w:val="0"/>
          <w:sz w:val="24"/>
          <w:lang w:val="en-US" w:eastAsia="ar-SA" w:bidi="ar-SA"/>
        </w:rPr>
        <w:t>dokumenty</w:t>
      </w:r>
      <w:proofErr w:type="spellEnd"/>
      <w:r w:rsidRPr="00EA74A3">
        <w:rPr>
          <w:rFonts w:ascii="Calibri" w:eastAsia="Times New Roman" w:hAnsi="Calibri" w:cs="Calibri"/>
          <w:kern w:val="0"/>
          <w:sz w:val="24"/>
          <w:lang w:val="en-US" w:eastAsia="ar-SA" w:bidi="ar-SA"/>
        </w:rPr>
        <w:t xml:space="preserve"> </w:t>
      </w:r>
      <w:proofErr w:type="spellStart"/>
      <w:r w:rsidRPr="00EA74A3">
        <w:rPr>
          <w:rFonts w:ascii="Calibri" w:eastAsia="Times New Roman" w:hAnsi="Calibri" w:cs="Calibri"/>
          <w:kern w:val="0"/>
          <w:sz w:val="24"/>
          <w:lang w:val="en-US" w:eastAsia="ar-SA" w:bidi="ar-SA"/>
        </w:rPr>
        <w:t>określone</w:t>
      </w:r>
      <w:proofErr w:type="spellEnd"/>
      <w:r w:rsidRPr="00EA74A3">
        <w:rPr>
          <w:rFonts w:ascii="Calibri" w:eastAsia="Times New Roman" w:hAnsi="Calibri" w:cs="Calibri"/>
          <w:kern w:val="0"/>
          <w:sz w:val="24"/>
          <w:lang w:val="en-US" w:eastAsia="ar-SA" w:bidi="ar-SA"/>
        </w:rPr>
        <w:t xml:space="preserve"> w </w:t>
      </w:r>
      <w:proofErr w:type="spellStart"/>
      <w:r w:rsidRPr="00EA74A3">
        <w:rPr>
          <w:rFonts w:ascii="Calibri" w:eastAsia="Times New Roman" w:hAnsi="Calibri" w:cs="Calibri"/>
          <w:kern w:val="0"/>
          <w:sz w:val="24"/>
          <w:lang w:val="en-US" w:eastAsia="ar-SA" w:bidi="ar-SA"/>
        </w:rPr>
        <w:t>specyfikacji</w:t>
      </w:r>
      <w:proofErr w:type="spellEnd"/>
      <w:r w:rsidRPr="00EA74A3">
        <w:rPr>
          <w:rFonts w:ascii="Calibri" w:eastAsia="Times New Roman" w:hAnsi="Calibri" w:cs="Calibri"/>
          <w:kern w:val="0"/>
          <w:sz w:val="24"/>
          <w:lang w:val="en-US" w:eastAsia="ar-SA" w:bidi="ar-SA"/>
        </w:rPr>
        <w:t xml:space="preserve"> </w:t>
      </w:r>
      <w:proofErr w:type="spellStart"/>
      <w:r w:rsidRPr="00EA74A3">
        <w:rPr>
          <w:rFonts w:ascii="Calibri" w:eastAsia="Times New Roman" w:hAnsi="Calibri" w:cs="Calibri"/>
          <w:kern w:val="0"/>
          <w:sz w:val="24"/>
          <w:lang w:val="en-US" w:eastAsia="ar-SA" w:bidi="ar-SA"/>
        </w:rPr>
        <w:t>technicznej</w:t>
      </w:r>
      <w:proofErr w:type="spellEnd"/>
      <w:r w:rsidRPr="00EA74A3">
        <w:rPr>
          <w:rFonts w:ascii="Calibri" w:eastAsia="Times New Roman" w:hAnsi="Calibri" w:cs="Calibri"/>
          <w:kern w:val="0"/>
          <w:sz w:val="24"/>
          <w:lang w:val="en-US" w:eastAsia="ar-SA" w:bidi="ar-SA"/>
        </w:rPr>
        <w:t>.</w:t>
      </w:r>
    </w:p>
    <w:p w14:paraId="57A04F99" w14:textId="77777777" w:rsidR="00EA74A3" w:rsidRPr="00EA74A3" w:rsidRDefault="00EA74A3" w:rsidP="00365F2E">
      <w:pPr>
        <w:numPr>
          <w:ilvl w:val="0"/>
          <w:numId w:val="57"/>
        </w:numPr>
        <w:tabs>
          <w:tab w:val="clear" w:pos="360"/>
          <w:tab w:val="left" w:pos="343"/>
          <w:tab w:val="num" w:pos="426"/>
          <w:tab w:val="num" w:pos="786"/>
        </w:tabs>
        <w:suppressAutoHyphens w:val="0"/>
        <w:spacing w:line="360" w:lineRule="auto"/>
        <w:textAlignment w:val="auto"/>
        <w:rPr>
          <w:rFonts w:ascii="Calibri" w:eastAsia="Times New Roman" w:hAnsi="Calibri" w:cs="Calibri"/>
          <w:kern w:val="0"/>
          <w:sz w:val="24"/>
          <w:lang w:eastAsia="ar-SA"/>
        </w:rPr>
      </w:pPr>
      <w:r w:rsidRPr="00EA74A3">
        <w:rPr>
          <w:rFonts w:ascii="Calibri" w:eastAsia="Times New Roman" w:hAnsi="Calibri" w:cs="Calibri"/>
          <w:kern w:val="0"/>
          <w:sz w:val="24"/>
          <w:lang w:eastAsia="ar-SA"/>
        </w:rPr>
        <w:t xml:space="preserve">Wszystkie dołączone dokumenty muszą być umieszczone w koszulkach foliowych </w:t>
      </w:r>
      <w:r w:rsidRPr="00EA74A3">
        <w:rPr>
          <w:rFonts w:ascii="Calibri" w:eastAsia="Times New Roman" w:hAnsi="Calibri" w:cs="Calibri"/>
          <w:kern w:val="0"/>
          <w:sz w:val="24"/>
          <w:lang w:eastAsia="ar-SA"/>
        </w:rPr>
        <w:br w:type="textWrapping" w:clear="all"/>
        <w:t xml:space="preserve">w segregatorze formatu A4 dla pojazdu. Segregator musi być oznaczony numerem VIN dostarczanego pojazdu. </w:t>
      </w:r>
    </w:p>
    <w:p w14:paraId="3C1A74F4" w14:textId="77777777" w:rsidR="00EA74A3" w:rsidRPr="00EA74A3" w:rsidRDefault="00EA74A3" w:rsidP="00365F2E">
      <w:pPr>
        <w:numPr>
          <w:ilvl w:val="0"/>
          <w:numId w:val="57"/>
        </w:numPr>
        <w:tabs>
          <w:tab w:val="clear" w:pos="360"/>
          <w:tab w:val="left" w:pos="343"/>
          <w:tab w:val="num" w:pos="426"/>
          <w:tab w:val="num" w:pos="786"/>
        </w:tabs>
        <w:suppressAutoHyphens w:val="0"/>
        <w:spacing w:line="360" w:lineRule="auto"/>
        <w:textAlignment w:val="auto"/>
        <w:rPr>
          <w:rFonts w:ascii="Calibri" w:eastAsia="Times New Roman" w:hAnsi="Calibri" w:cs="Calibri"/>
          <w:kern w:val="0"/>
          <w:sz w:val="24"/>
          <w:lang w:eastAsia="ar-SA"/>
        </w:rPr>
      </w:pPr>
      <w:r w:rsidRPr="00EA74A3">
        <w:rPr>
          <w:rFonts w:ascii="Calibri" w:eastAsia="Times New Roman" w:hAnsi="Calibri" w:cs="Calibri"/>
          <w:kern w:val="0"/>
          <w:sz w:val="24"/>
          <w:lang w:eastAsia="ar-SA"/>
        </w:rPr>
        <w:t>Warunkiem dokonania odbioru pojazdu będzie stwierdzenie przez Zamawiającego spełnienia przez Wykonawcę wszystkich wymogów zawartych w umowie w tym w szczególności zgodności z:</w:t>
      </w:r>
    </w:p>
    <w:p w14:paraId="5E057C58" w14:textId="77777777" w:rsidR="00EA74A3" w:rsidRPr="00EA74A3" w:rsidRDefault="00EA74A3" w:rsidP="00365F2E">
      <w:pPr>
        <w:widowControl w:val="0"/>
        <w:numPr>
          <w:ilvl w:val="0"/>
          <w:numId w:val="58"/>
        </w:numPr>
        <w:suppressAutoHyphens w:val="0"/>
        <w:spacing w:line="360" w:lineRule="auto"/>
        <w:textAlignment w:val="auto"/>
        <w:rPr>
          <w:rFonts w:ascii="Calibri" w:eastAsia="Times New Roman" w:hAnsi="Calibri" w:cs="Calibri"/>
          <w:kern w:val="0"/>
          <w:sz w:val="24"/>
          <w:lang w:eastAsia="ar-SA"/>
        </w:rPr>
      </w:pPr>
      <w:r w:rsidRPr="00EA74A3">
        <w:rPr>
          <w:rFonts w:ascii="Calibri" w:eastAsia="Times New Roman" w:hAnsi="Calibri" w:cs="Calibri"/>
          <w:kern w:val="0"/>
          <w:sz w:val="24"/>
          <w:lang w:eastAsia="ar-SA"/>
        </w:rPr>
        <w:t>specyfikacją techniczną określoną w załączniku nr 1 do umowy,</w:t>
      </w:r>
    </w:p>
    <w:p w14:paraId="138035A8" w14:textId="77777777" w:rsidR="00EA74A3" w:rsidRPr="00EA74A3" w:rsidRDefault="00EA74A3" w:rsidP="00365F2E">
      <w:pPr>
        <w:widowControl w:val="0"/>
        <w:numPr>
          <w:ilvl w:val="0"/>
          <w:numId w:val="58"/>
        </w:numPr>
        <w:suppressAutoHyphens w:val="0"/>
        <w:spacing w:line="360" w:lineRule="auto"/>
        <w:textAlignment w:val="auto"/>
        <w:rPr>
          <w:rFonts w:ascii="Calibri" w:eastAsia="Times New Roman" w:hAnsi="Calibri" w:cs="Calibri"/>
          <w:kern w:val="0"/>
          <w:sz w:val="24"/>
          <w:lang w:eastAsia="ar-SA"/>
        </w:rPr>
      </w:pPr>
      <w:r w:rsidRPr="00EA74A3">
        <w:rPr>
          <w:rFonts w:ascii="Calibri" w:eastAsia="Times New Roman" w:hAnsi="Calibri" w:cs="Calibri"/>
          <w:kern w:val="0"/>
          <w:sz w:val="24"/>
          <w:lang w:eastAsia="ar-SA"/>
        </w:rPr>
        <w:t>opisem zawartym w instrukcji użytkowania.</w:t>
      </w:r>
    </w:p>
    <w:p w14:paraId="389720E9" w14:textId="77777777" w:rsidR="00EA74A3" w:rsidRPr="00EA74A3" w:rsidRDefault="00EA74A3" w:rsidP="00365F2E">
      <w:pPr>
        <w:numPr>
          <w:ilvl w:val="0"/>
          <w:numId w:val="57"/>
        </w:numPr>
        <w:tabs>
          <w:tab w:val="clear" w:pos="360"/>
          <w:tab w:val="left" w:pos="343"/>
          <w:tab w:val="num" w:pos="426"/>
          <w:tab w:val="num" w:pos="786"/>
        </w:tabs>
        <w:suppressAutoHyphens w:val="0"/>
        <w:spacing w:line="360" w:lineRule="auto"/>
        <w:textAlignment w:val="auto"/>
        <w:rPr>
          <w:rFonts w:ascii="Calibri" w:eastAsia="Times New Roman" w:hAnsi="Calibri" w:cs="Calibri"/>
          <w:kern w:val="0"/>
          <w:sz w:val="24"/>
          <w:lang w:eastAsia="ar-SA"/>
        </w:rPr>
      </w:pPr>
      <w:r w:rsidRPr="00EA74A3">
        <w:rPr>
          <w:rFonts w:ascii="Calibri" w:eastAsia="Times New Roman" w:hAnsi="Calibri" w:cs="Calibri"/>
          <w:kern w:val="0"/>
          <w:sz w:val="24"/>
          <w:lang w:eastAsia="ar-SA"/>
        </w:rPr>
        <w:t>Upoważnienie do odbioru pojazdu uprawnia osoby wymienione w ust. 5 do składania oświadczeń, co, do jakości i kompletności pojazdu.</w:t>
      </w:r>
    </w:p>
    <w:p w14:paraId="18D64AF0" w14:textId="6A27D683" w:rsidR="00EA74A3" w:rsidRPr="00EA74A3" w:rsidRDefault="00EA74A3" w:rsidP="00365F2E">
      <w:pPr>
        <w:numPr>
          <w:ilvl w:val="0"/>
          <w:numId w:val="57"/>
        </w:numPr>
        <w:tabs>
          <w:tab w:val="clear" w:pos="360"/>
          <w:tab w:val="left" w:pos="343"/>
          <w:tab w:val="num" w:pos="426"/>
          <w:tab w:val="num" w:pos="786"/>
        </w:tabs>
        <w:suppressAutoHyphens w:val="0"/>
        <w:spacing w:line="360" w:lineRule="auto"/>
        <w:textAlignment w:val="auto"/>
        <w:rPr>
          <w:rFonts w:ascii="Calibri" w:hAnsi="Calibri" w:cs="Calibri"/>
          <w:kern w:val="0"/>
          <w:sz w:val="24"/>
        </w:rPr>
      </w:pPr>
      <w:r w:rsidRPr="00EA74A3">
        <w:rPr>
          <w:rFonts w:ascii="Calibri" w:eastAsia="Calibri" w:hAnsi="Calibri" w:cs="Calibri"/>
          <w:kern w:val="0"/>
          <w:sz w:val="24"/>
        </w:rPr>
        <w:t>W celu potwierdzenia spełnienia przez oferowany pojazd poszczególnych punktów specyfikacji technicznej stanowiącej załącznik nr 1 do umowy Zamawiający ma prawo do żądania przedstawienia przez Wykonawcę niezbędnych dokumentów, w szczególności dokumentacji technicznej pojazdu i wyników badań laboratoryjnych (w tym np. protokołów z badań).</w:t>
      </w:r>
    </w:p>
    <w:p w14:paraId="700586D1" w14:textId="453A56FC" w:rsidR="00EA74A3" w:rsidRPr="00EA74A3" w:rsidRDefault="00EA74A3" w:rsidP="00365F2E">
      <w:pPr>
        <w:numPr>
          <w:ilvl w:val="0"/>
          <w:numId w:val="57"/>
        </w:numPr>
        <w:tabs>
          <w:tab w:val="clear" w:pos="360"/>
          <w:tab w:val="left" w:pos="343"/>
          <w:tab w:val="num" w:pos="426"/>
          <w:tab w:val="num" w:pos="786"/>
        </w:tabs>
        <w:suppressAutoHyphens w:val="0"/>
        <w:spacing w:line="360" w:lineRule="auto"/>
        <w:textAlignment w:val="auto"/>
        <w:rPr>
          <w:rFonts w:ascii="Calibri" w:eastAsia="Calibri" w:hAnsi="Calibri" w:cs="Calibri"/>
          <w:kern w:val="0"/>
          <w:sz w:val="24"/>
        </w:rPr>
      </w:pPr>
      <w:r w:rsidRPr="00EA74A3">
        <w:rPr>
          <w:rFonts w:ascii="Calibri" w:eastAsia="Calibri" w:hAnsi="Calibri" w:cs="Calibri"/>
          <w:kern w:val="0"/>
          <w:sz w:val="24"/>
        </w:rPr>
        <w:t>Wykonawca zobowiązany jest do skompletowania pojazdu bazowego w sposób, co najmniej zgodny z handlową ofertą wyposażenia oferowaną dla odbiorców indywidualnych.</w:t>
      </w:r>
    </w:p>
    <w:p w14:paraId="1F11F185" w14:textId="77777777" w:rsidR="00EA74A3" w:rsidRPr="00EA74A3" w:rsidRDefault="00EA74A3" w:rsidP="00365F2E">
      <w:pPr>
        <w:numPr>
          <w:ilvl w:val="0"/>
          <w:numId w:val="57"/>
        </w:numPr>
        <w:tabs>
          <w:tab w:val="clear" w:pos="360"/>
          <w:tab w:val="left" w:pos="343"/>
          <w:tab w:val="num" w:pos="426"/>
          <w:tab w:val="num" w:pos="786"/>
        </w:tabs>
        <w:suppressAutoHyphens w:val="0"/>
        <w:spacing w:line="360" w:lineRule="auto"/>
        <w:textAlignment w:val="auto"/>
        <w:rPr>
          <w:rFonts w:ascii="Calibri" w:eastAsia="Calibri" w:hAnsi="Calibri" w:cs="Calibri"/>
          <w:kern w:val="0"/>
          <w:sz w:val="24"/>
        </w:rPr>
      </w:pPr>
      <w:r w:rsidRPr="00EA74A3">
        <w:rPr>
          <w:rFonts w:ascii="Calibri" w:eastAsia="Calibri" w:hAnsi="Calibri" w:cs="Calibri"/>
          <w:kern w:val="0"/>
          <w:sz w:val="24"/>
        </w:rPr>
        <w:t>Dostarczony przez Wykonawcę pojazd musi być zatankowany taką ilością paliwa, aby po ustawieniu kluczyka w stacyjce pojazdu w pozycji „zapłon”, wskaźnik poziomu paliwa nie wskazywał pozycji „rezerwa”.</w:t>
      </w:r>
    </w:p>
    <w:p w14:paraId="0E6B3CE2" w14:textId="77777777" w:rsidR="00EA74A3" w:rsidRPr="00EA74A3" w:rsidRDefault="00EA74A3" w:rsidP="00365F2E">
      <w:pPr>
        <w:numPr>
          <w:ilvl w:val="0"/>
          <w:numId w:val="57"/>
        </w:numPr>
        <w:tabs>
          <w:tab w:val="clear" w:pos="360"/>
          <w:tab w:val="left" w:pos="343"/>
          <w:tab w:val="num" w:pos="426"/>
          <w:tab w:val="num" w:pos="786"/>
        </w:tabs>
        <w:suppressAutoHyphens w:val="0"/>
        <w:spacing w:line="360" w:lineRule="auto"/>
        <w:textAlignment w:val="auto"/>
        <w:rPr>
          <w:rFonts w:ascii="Calibri" w:eastAsia="Calibri" w:hAnsi="Calibri" w:cs="Calibri"/>
          <w:kern w:val="0"/>
          <w:sz w:val="24"/>
        </w:rPr>
      </w:pPr>
      <w:r w:rsidRPr="00EA74A3">
        <w:rPr>
          <w:rFonts w:ascii="Calibri" w:eastAsia="Calibri" w:hAnsi="Calibri" w:cs="Calibri"/>
          <w:kern w:val="0"/>
          <w:sz w:val="24"/>
        </w:rPr>
        <w:lastRenderedPageBreak/>
        <w:t>Stwierdzenie w dowolnym momencie odbioru, usterki, niezgodności z umową przedstawionego do odbioru pojazdu lub wymaganej dokumentacji skutkuje odstąpieniem od dalszego odbioru pojazdu do czasu usunięcia nieprawidłowości. Termin ponownego odbioru Wykonawca uzgodni po spełnieniu wymogów zawartych w ust. 10. Wszelkie koszty związane z ponownym odbiorem ponosi Wykonawca.</w:t>
      </w:r>
    </w:p>
    <w:p w14:paraId="430B5B1B" w14:textId="2F69DD02" w:rsidR="00EA74A3" w:rsidRPr="00EA74A3" w:rsidRDefault="00EA74A3" w:rsidP="00365F2E">
      <w:pPr>
        <w:numPr>
          <w:ilvl w:val="0"/>
          <w:numId w:val="57"/>
        </w:numPr>
        <w:tabs>
          <w:tab w:val="clear" w:pos="360"/>
          <w:tab w:val="left" w:pos="343"/>
          <w:tab w:val="num" w:pos="426"/>
          <w:tab w:val="num" w:pos="786"/>
        </w:tabs>
        <w:suppressAutoHyphens w:val="0"/>
        <w:spacing w:line="360" w:lineRule="auto"/>
        <w:textAlignment w:val="auto"/>
        <w:rPr>
          <w:rFonts w:ascii="Calibri" w:eastAsia="Calibri" w:hAnsi="Calibri" w:cs="Calibri"/>
          <w:kern w:val="0"/>
          <w:sz w:val="24"/>
        </w:rPr>
      </w:pPr>
      <w:r w:rsidRPr="00EA74A3">
        <w:rPr>
          <w:rFonts w:ascii="Calibri" w:eastAsia="Calibri" w:hAnsi="Calibri" w:cs="Calibri"/>
          <w:kern w:val="0"/>
          <w:sz w:val="24"/>
        </w:rPr>
        <w:t>Odbiór pojazdu potwierdzony zostanie protokołem odbioru według wzoru stanowiącego załącznik nr 2 do umowy, podpisanym przez upoważnionych przedstawicieli Zamawiającego i Wykonawcy. Protokół ten sporządzony zostanie w 2 (dwóch) egzemplarzach, z których jeden otrzymuje Wykonawca, a drugi egzemplarz przeznaczony jest dla Zamawiającego.</w:t>
      </w:r>
    </w:p>
    <w:p w14:paraId="25B2ECB5" w14:textId="77777777" w:rsidR="00EA74A3" w:rsidRPr="00EA74A3" w:rsidRDefault="00EA74A3" w:rsidP="00365F2E">
      <w:pPr>
        <w:numPr>
          <w:ilvl w:val="0"/>
          <w:numId w:val="57"/>
        </w:numPr>
        <w:tabs>
          <w:tab w:val="clear" w:pos="360"/>
          <w:tab w:val="left" w:pos="343"/>
          <w:tab w:val="num" w:pos="426"/>
          <w:tab w:val="num" w:pos="786"/>
        </w:tabs>
        <w:suppressAutoHyphens w:val="0"/>
        <w:spacing w:line="360" w:lineRule="auto"/>
        <w:textAlignment w:val="auto"/>
        <w:rPr>
          <w:rFonts w:ascii="Calibri" w:eastAsia="Calibri" w:hAnsi="Calibri" w:cs="Calibri"/>
          <w:kern w:val="0"/>
          <w:sz w:val="24"/>
        </w:rPr>
      </w:pPr>
      <w:r w:rsidRPr="00EA74A3">
        <w:rPr>
          <w:rFonts w:ascii="Calibri" w:eastAsia="Calibri" w:hAnsi="Calibri" w:cs="Calibri"/>
          <w:kern w:val="0"/>
          <w:sz w:val="24"/>
        </w:rPr>
        <w:t>Odpowiedzialność z tytułu utraty lub uszkodzenia przedmiotu umowy przechodzi z Wykonawcy na Zamawiającego z chwilą podpisania przez upoważnionych przedstawicieli Stron protokołu odbioru oraz fizycznego wydania przedmiotu umowy Zamawiającemu.</w:t>
      </w:r>
    </w:p>
    <w:p w14:paraId="5C2FA3AF" w14:textId="77777777" w:rsidR="00EA74A3" w:rsidRPr="00EA74A3" w:rsidRDefault="00EA74A3" w:rsidP="00365F2E">
      <w:pPr>
        <w:suppressAutoHyphens w:val="0"/>
        <w:spacing w:line="360" w:lineRule="auto"/>
        <w:textAlignment w:val="auto"/>
        <w:rPr>
          <w:rFonts w:ascii="Calibri" w:eastAsia="ArialNarrow" w:hAnsi="Calibri" w:cs="Calibri"/>
          <w:b/>
          <w:kern w:val="0"/>
          <w:sz w:val="24"/>
          <w:lang w:bidi="ar-SA"/>
        </w:rPr>
      </w:pPr>
    </w:p>
    <w:p w14:paraId="71067D59" w14:textId="16E2F2EF" w:rsidR="00EA74A3" w:rsidRPr="005B2824" w:rsidRDefault="00EA74A3" w:rsidP="00365F2E">
      <w:pPr>
        <w:suppressAutoHyphens w:val="0"/>
        <w:spacing w:line="360" w:lineRule="auto"/>
        <w:ind w:left="566" w:hanging="283"/>
        <w:contextualSpacing/>
        <w:textAlignment w:val="auto"/>
        <w:rPr>
          <w:rFonts w:ascii="Calibri" w:hAnsi="Calibri" w:cs="Calibri"/>
          <w:b/>
          <w:kern w:val="0"/>
          <w:sz w:val="24"/>
        </w:rPr>
      </w:pPr>
      <w:r w:rsidRPr="00EA74A3">
        <w:rPr>
          <w:rFonts w:ascii="Calibri" w:hAnsi="Calibri" w:cs="Calibri"/>
          <w:b/>
          <w:kern w:val="0"/>
          <w:sz w:val="24"/>
        </w:rPr>
        <w:t>§ 6</w:t>
      </w:r>
    </w:p>
    <w:p w14:paraId="2103A71C" w14:textId="1CE8E303" w:rsidR="00EA74A3" w:rsidRPr="00FA2629" w:rsidRDefault="00EA74A3" w:rsidP="00365F2E">
      <w:pPr>
        <w:numPr>
          <w:ilvl w:val="0"/>
          <w:numId w:val="71"/>
        </w:numPr>
        <w:tabs>
          <w:tab w:val="left" w:pos="364"/>
        </w:tabs>
        <w:suppressAutoHyphens w:val="0"/>
        <w:spacing w:line="360" w:lineRule="auto"/>
        <w:ind w:left="354" w:hanging="354"/>
        <w:textAlignment w:val="auto"/>
        <w:rPr>
          <w:rFonts w:ascii="Calibri" w:hAnsi="Calibri" w:cs="Calibri"/>
          <w:color w:val="auto"/>
          <w:kern w:val="0"/>
          <w:sz w:val="24"/>
        </w:rPr>
      </w:pPr>
      <w:r w:rsidRPr="00EA74A3">
        <w:rPr>
          <w:rFonts w:ascii="Calibri" w:eastAsia="ArialNarrow" w:hAnsi="Calibri" w:cs="Calibri"/>
          <w:kern w:val="0"/>
          <w:sz w:val="24"/>
          <w:lang w:bidi="ar-SA"/>
        </w:rPr>
        <w:t xml:space="preserve">Pojazd musi być wolny od wad oraz spełniać warunki, o których mowa w ustawie z dnia </w:t>
      </w:r>
      <w:r w:rsidRPr="00EA74A3">
        <w:rPr>
          <w:rFonts w:ascii="Calibri" w:eastAsia="ArialNarrow" w:hAnsi="Calibri" w:cs="Calibri"/>
          <w:kern w:val="0"/>
          <w:sz w:val="24"/>
          <w:lang w:bidi="ar-SA"/>
        </w:rPr>
        <w:br/>
        <w:t>20 czerwca 1997 roku Prawo o ruchu drogowym (</w:t>
      </w:r>
      <w:proofErr w:type="spellStart"/>
      <w:r w:rsidRPr="00EA74A3">
        <w:rPr>
          <w:rFonts w:ascii="Calibri" w:eastAsia="ArialNarrow" w:hAnsi="Calibri" w:cs="Calibri"/>
          <w:kern w:val="0"/>
          <w:sz w:val="24"/>
          <w:lang w:bidi="ar-SA"/>
        </w:rPr>
        <w:t>t</w:t>
      </w:r>
      <w:r w:rsidR="00BA64F5">
        <w:rPr>
          <w:rFonts w:ascii="Calibri" w:eastAsia="ArialNarrow" w:hAnsi="Calibri" w:cs="Calibri"/>
          <w:kern w:val="0"/>
          <w:sz w:val="24"/>
          <w:lang w:bidi="ar-SA"/>
        </w:rPr>
        <w:t>.</w:t>
      </w:r>
      <w:r w:rsidRPr="00EA74A3">
        <w:rPr>
          <w:rFonts w:ascii="Calibri" w:eastAsia="ArialNarrow" w:hAnsi="Calibri" w:cs="Calibri"/>
          <w:kern w:val="0"/>
          <w:sz w:val="24"/>
          <w:lang w:bidi="ar-SA"/>
        </w:rPr>
        <w:t>j</w:t>
      </w:r>
      <w:proofErr w:type="spellEnd"/>
      <w:r w:rsidRPr="00EA74A3">
        <w:rPr>
          <w:rFonts w:ascii="Calibri" w:eastAsia="ArialNarrow" w:hAnsi="Calibri" w:cs="Calibri"/>
          <w:kern w:val="0"/>
          <w:sz w:val="24"/>
          <w:lang w:bidi="ar-SA"/>
        </w:rPr>
        <w:t xml:space="preserve">. Dz. U. z 2024 r. poz. 1251 ze zm.) i </w:t>
      </w:r>
      <w:r w:rsidRPr="00FA2629">
        <w:rPr>
          <w:rFonts w:ascii="Calibri" w:eastAsia="ArialNarrow" w:hAnsi="Calibri" w:cs="Calibri"/>
          <w:color w:val="auto"/>
          <w:kern w:val="0"/>
          <w:sz w:val="24"/>
          <w:lang w:bidi="ar-SA"/>
        </w:rPr>
        <w:t>przepisach wydanych na jej podstawie.</w:t>
      </w:r>
    </w:p>
    <w:p w14:paraId="242EA6AE" w14:textId="78B7E790" w:rsidR="00EA74A3" w:rsidRPr="00FA2629" w:rsidRDefault="00EA74A3" w:rsidP="00365F2E">
      <w:pPr>
        <w:numPr>
          <w:ilvl w:val="0"/>
          <w:numId w:val="71"/>
        </w:numPr>
        <w:tabs>
          <w:tab w:val="left" w:pos="364"/>
        </w:tabs>
        <w:suppressAutoHyphens w:val="0"/>
        <w:spacing w:line="360" w:lineRule="auto"/>
        <w:ind w:left="354" w:hanging="354"/>
        <w:textAlignment w:val="auto"/>
        <w:rPr>
          <w:rFonts w:ascii="Calibri" w:hAnsi="Calibri" w:cs="Calibri"/>
          <w:color w:val="auto"/>
          <w:kern w:val="0"/>
          <w:sz w:val="24"/>
        </w:rPr>
      </w:pPr>
      <w:bookmarkStart w:id="8" w:name="_Hlk226988600"/>
      <w:r w:rsidRPr="00FA2629">
        <w:rPr>
          <w:rFonts w:ascii="Calibri" w:hAnsi="Calibri" w:cs="Calibri"/>
          <w:color w:val="auto"/>
          <w:kern w:val="0"/>
          <w:sz w:val="24"/>
        </w:rPr>
        <w:t xml:space="preserve">Wykonawca udziela na </w:t>
      </w:r>
      <w:r w:rsidR="00C61621" w:rsidRPr="00FA2629">
        <w:rPr>
          <w:rFonts w:ascii="Calibri" w:hAnsi="Calibri" w:cs="Calibri"/>
          <w:color w:val="auto"/>
          <w:kern w:val="0"/>
          <w:sz w:val="24"/>
        </w:rPr>
        <w:t xml:space="preserve">każdy </w:t>
      </w:r>
      <w:r w:rsidRPr="00FA2629">
        <w:rPr>
          <w:rFonts w:ascii="Calibri" w:hAnsi="Calibri" w:cs="Calibri"/>
          <w:color w:val="auto"/>
          <w:kern w:val="0"/>
          <w:sz w:val="24"/>
        </w:rPr>
        <w:t>dostarczany pojazd</w:t>
      </w:r>
      <w:r w:rsidR="00252EAD" w:rsidRPr="00FA2629">
        <w:rPr>
          <w:rFonts w:ascii="Calibri" w:hAnsi="Calibri" w:cs="Calibri"/>
          <w:color w:val="auto"/>
          <w:kern w:val="0"/>
          <w:sz w:val="24"/>
        </w:rPr>
        <w:t xml:space="preserve"> …………....</w:t>
      </w:r>
      <w:r w:rsidRPr="00FA2629">
        <w:rPr>
          <w:rFonts w:ascii="Calibri" w:hAnsi="Calibri" w:cs="Calibri"/>
          <w:color w:val="auto"/>
          <w:kern w:val="0"/>
          <w:sz w:val="24"/>
        </w:rPr>
        <w:t xml:space="preserve"> </w:t>
      </w:r>
      <w:bookmarkStart w:id="9" w:name="_Hlk226988543"/>
      <w:r w:rsidR="00252EAD" w:rsidRPr="00FA2629">
        <w:rPr>
          <w:rFonts w:ascii="Calibri" w:hAnsi="Calibri" w:cs="Calibri"/>
          <w:color w:val="auto"/>
          <w:kern w:val="0"/>
          <w:sz w:val="24"/>
        </w:rPr>
        <w:t xml:space="preserve">(min. </w:t>
      </w:r>
      <w:r w:rsidRPr="00FA2629">
        <w:rPr>
          <w:rFonts w:ascii="Calibri" w:hAnsi="Calibri" w:cs="Calibri"/>
          <w:color w:val="auto"/>
          <w:kern w:val="0"/>
          <w:sz w:val="24"/>
        </w:rPr>
        <w:t>24</w:t>
      </w:r>
      <w:r w:rsidR="00252EAD" w:rsidRPr="00FA2629">
        <w:rPr>
          <w:rFonts w:ascii="Calibri" w:hAnsi="Calibri" w:cs="Calibri"/>
          <w:color w:val="auto"/>
          <w:kern w:val="0"/>
          <w:sz w:val="24"/>
        </w:rPr>
        <w:t>, zgodnie z ofertą Wykonawcy)</w:t>
      </w:r>
      <w:r w:rsidRPr="00FA2629">
        <w:rPr>
          <w:rFonts w:ascii="Calibri" w:hAnsi="Calibri" w:cs="Calibri"/>
          <w:b/>
          <w:color w:val="auto"/>
          <w:kern w:val="0"/>
          <w:sz w:val="24"/>
        </w:rPr>
        <w:t xml:space="preserve"> </w:t>
      </w:r>
      <w:bookmarkStart w:id="10" w:name="_Hlk227070184"/>
      <w:r w:rsidRPr="00FA2629">
        <w:rPr>
          <w:rFonts w:ascii="Calibri" w:hAnsi="Calibri" w:cs="Calibri"/>
          <w:b/>
          <w:bCs/>
          <w:color w:val="auto"/>
          <w:kern w:val="0"/>
          <w:sz w:val="24"/>
        </w:rPr>
        <w:t xml:space="preserve">miesięcznej </w:t>
      </w:r>
      <w:r w:rsidRPr="00FA2629">
        <w:rPr>
          <w:rFonts w:ascii="Calibri" w:hAnsi="Calibri" w:cs="Calibri"/>
          <w:b/>
          <w:color w:val="auto"/>
          <w:kern w:val="0"/>
          <w:sz w:val="24"/>
        </w:rPr>
        <w:t>gwarancji</w:t>
      </w:r>
      <w:bookmarkEnd w:id="8"/>
      <w:r w:rsidR="00A441C1" w:rsidRPr="00FA2629">
        <w:rPr>
          <w:rFonts w:ascii="Calibri" w:hAnsi="Calibri" w:cs="Calibri"/>
          <w:color w:val="auto"/>
          <w:kern w:val="0"/>
          <w:sz w:val="24"/>
        </w:rPr>
        <w:t xml:space="preserve"> </w:t>
      </w:r>
      <w:r w:rsidRPr="00FA2629">
        <w:rPr>
          <w:rFonts w:ascii="Calibri" w:hAnsi="Calibri" w:cs="Calibri"/>
          <w:color w:val="auto"/>
          <w:kern w:val="0"/>
          <w:sz w:val="24"/>
        </w:rPr>
        <w:t xml:space="preserve">na: </w:t>
      </w:r>
    </w:p>
    <w:p w14:paraId="2CBD1BF5" w14:textId="77777777" w:rsidR="00EA74A3" w:rsidRPr="00B20777" w:rsidRDefault="00EA74A3" w:rsidP="00365F2E">
      <w:pPr>
        <w:tabs>
          <w:tab w:val="left" w:pos="364"/>
        </w:tabs>
        <w:suppressAutoHyphens w:val="0"/>
        <w:spacing w:line="360" w:lineRule="auto"/>
        <w:ind w:left="354" w:hanging="354"/>
        <w:textAlignment w:val="auto"/>
        <w:rPr>
          <w:rFonts w:ascii="Calibri" w:hAnsi="Calibri" w:cs="Calibri"/>
          <w:color w:val="auto"/>
          <w:kern w:val="0"/>
          <w:sz w:val="24"/>
        </w:rPr>
      </w:pPr>
      <w:r w:rsidRPr="00FA2629">
        <w:rPr>
          <w:rFonts w:ascii="Calibri" w:hAnsi="Calibri" w:cs="Calibri"/>
          <w:color w:val="auto"/>
          <w:kern w:val="0"/>
          <w:sz w:val="24"/>
        </w:rPr>
        <w:tab/>
        <w:t>1</w:t>
      </w:r>
      <w:r w:rsidRPr="00B20777">
        <w:rPr>
          <w:rFonts w:ascii="Calibri" w:hAnsi="Calibri" w:cs="Calibri"/>
          <w:color w:val="auto"/>
          <w:kern w:val="0"/>
          <w:sz w:val="24"/>
        </w:rPr>
        <w:t>) podzespoły mechaniczne, elektryczne i elektroniczne,</w:t>
      </w:r>
    </w:p>
    <w:p w14:paraId="27BF1360" w14:textId="5C555A4D" w:rsidR="00B20777" w:rsidRPr="00B20777" w:rsidRDefault="00EA74A3" w:rsidP="00365F2E">
      <w:pPr>
        <w:tabs>
          <w:tab w:val="left" w:pos="364"/>
        </w:tabs>
        <w:suppressAutoHyphens w:val="0"/>
        <w:spacing w:line="360" w:lineRule="auto"/>
        <w:ind w:left="354" w:hanging="354"/>
        <w:textAlignment w:val="auto"/>
        <w:rPr>
          <w:rFonts w:ascii="Calibri" w:hAnsi="Calibri" w:cs="Calibri"/>
          <w:color w:val="auto"/>
          <w:kern w:val="0"/>
          <w:sz w:val="24"/>
        </w:rPr>
      </w:pPr>
      <w:r w:rsidRPr="00B20777">
        <w:rPr>
          <w:rFonts w:ascii="Calibri" w:hAnsi="Calibri" w:cs="Calibri"/>
          <w:color w:val="auto"/>
          <w:kern w:val="0"/>
          <w:sz w:val="24"/>
        </w:rPr>
        <w:tab/>
        <w:t xml:space="preserve">2) </w:t>
      </w:r>
      <w:r w:rsidRPr="00B20777">
        <w:rPr>
          <w:rFonts w:ascii="Calibri" w:eastAsia="Calibri" w:hAnsi="Calibri" w:cs="Calibri"/>
          <w:color w:val="auto"/>
          <w:kern w:val="0"/>
          <w:sz w:val="24"/>
        </w:rPr>
        <w:t>instalację i urządzenia uprzywilejowania pojazdu</w:t>
      </w:r>
      <w:r w:rsidR="00B20777">
        <w:rPr>
          <w:rFonts w:ascii="Calibri" w:hAnsi="Calibri" w:cs="Calibri"/>
          <w:color w:val="auto"/>
          <w:kern w:val="0"/>
          <w:sz w:val="24"/>
        </w:rPr>
        <w:t>,</w:t>
      </w:r>
    </w:p>
    <w:p w14:paraId="6DE64910" w14:textId="736390B1" w:rsidR="00EA74A3" w:rsidRPr="00B20777" w:rsidRDefault="00705F9A" w:rsidP="00365F2E">
      <w:pPr>
        <w:tabs>
          <w:tab w:val="left" w:pos="364"/>
        </w:tabs>
        <w:suppressAutoHyphens w:val="0"/>
        <w:spacing w:line="360" w:lineRule="auto"/>
        <w:textAlignment w:val="auto"/>
        <w:rPr>
          <w:rFonts w:ascii="Calibri" w:hAnsi="Calibri" w:cs="Calibri"/>
          <w:color w:val="auto"/>
          <w:kern w:val="0"/>
          <w:sz w:val="24"/>
        </w:rPr>
      </w:pPr>
      <w:r>
        <w:rPr>
          <w:rFonts w:ascii="Calibri" w:eastAsia="Calibri" w:hAnsi="Calibri" w:cs="Calibri"/>
          <w:sz w:val="24"/>
        </w:rPr>
        <w:tab/>
      </w:r>
      <w:r w:rsidR="00B20777" w:rsidRPr="00B20777">
        <w:rPr>
          <w:rFonts w:ascii="Calibri" w:eastAsia="Calibri" w:hAnsi="Calibri" w:cs="Calibri"/>
          <w:sz w:val="24"/>
        </w:rPr>
        <w:t xml:space="preserve"> - licząc od daty odbioru pojazdu przez Zamawiającego</w:t>
      </w:r>
      <w:r>
        <w:rPr>
          <w:rFonts w:ascii="Calibri" w:eastAsia="Calibri" w:hAnsi="Calibri" w:cs="Calibri"/>
          <w:sz w:val="24"/>
        </w:rPr>
        <w:t>.</w:t>
      </w:r>
    </w:p>
    <w:bookmarkEnd w:id="9"/>
    <w:bookmarkEnd w:id="10"/>
    <w:p w14:paraId="368DDA75" w14:textId="77777777" w:rsidR="00EA74A3" w:rsidRPr="00EA74A3" w:rsidRDefault="00EA74A3" w:rsidP="00365F2E">
      <w:pPr>
        <w:numPr>
          <w:ilvl w:val="0"/>
          <w:numId w:val="71"/>
        </w:numPr>
        <w:tabs>
          <w:tab w:val="left" w:pos="364"/>
        </w:tabs>
        <w:suppressAutoHyphens w:val="0"/>
        <w:spacing w:line="360" w:lineRule="auto"/>
        <w:ind w:left="354" w:hanging="354"/>
        <w:textAlignment w:val="auto"/>
        <w:rPr>
          <w:rFonts w:ascii="Calibri" w:eastAsia="ArialNarrow" w:hAnsi="Calibri" w:cs="Calibri"/>
          <w:kern w:val="0"/>
          <w:sz w:val="24"/>
        </w:rPr>
      </w:pPr>
      <w:r w:rsidRPr="00EA74A3">
        <w:rPr>
          <w:rFonts w:ascii="Calibri" w:eastAsia="ArialNarrow" w:hAnsi="Calibri" w:cs="Calibri"/>
          <w:kern w:val="0"/>
          <w:sz w:val="24"/>
        </w:rPr>
        <w:t>Gwarancji muszą podlegać wszystkie zespoły i podzespoły, z wyłączeniem materiałów eksploatacyjnych. Za materiały eksploatacyjne uważa się elementy wymieniane podczas okresowych przeglądów technicznych.</w:t>
      </w:r>
    </w:p>
    <w:p w14:paraId="7B0286DA" w14:textId="77777777" w:rsidR="00EA74A3" w:rsidRPr="00EA74A3" w:rsidRDefault="00EA74A3" w:rsidP="00365F2E">
      <w:pPr>
        <w:numPr>
          <w:ilvl w:val="0"/>
          <w:numId w:val="71"/>
        </w:numPr>
        <w:tabs>
          <w:tab w:val="left" w:pos="343"/>
        </w:tabs>
        <w:suppressAutoHyphens w:val="0"/>
        <w:spacing w:line="360" w:lineRule="auto"/>
        <w:ind w:left="354" w:hanging="354"/>
        <w:textAlignment w:val="auto"/>
        <w:rPr>
          <w:rFonts w:ascii="Calibri" w:eastAsia="ArialNarrow" w:hAnsi="Calibri" w:cs="Calibri"/>
          <w:kern w:val="0"/>
          <w:sz w:val="24"/>
        </w:rPr>
      </w:pPr>
      <w:r w:rsidRPr="00EA74A3">
        <w:rPr>
          <w:rFonts w:ascii="Calibri" w:eastAsia="ArialNarrow" w:hAnsi="Calibri" w:cs="Calibri"/>
          <w:kern w:val="0"/>
          <w:sz w:val="24"/>
        </w:rPr>
        <w:t>Warunki gwarancji muszą być odnotowane w książce gwarancyjnej pojazdu.</w:t>
      </w:r>
    </w:p>
    <w:p w14:paraId="2AFC5CEC" w14:textId="4A7166B3" w:rsidR="00EA74A3" w:rsidRPr="00EA74A3" w:rsidRDefault="00EA74A3" w:rsidP="00365F2E">
      <w:pPr>
        <w:numPr>
          <w:ilvl w:val="0"/>
          <w:numId w:val="71"/>
        </w:numPr>
        <w:tabs>
          <w:tab w:val="left" w:pos="343"/>
        </w:tabs>
        <w:suppressAutoHyphens w:val="0"/>
        <w:spacing w:line="360" w:lineRule="auto"/>
        <w:ind w:left="354" w:hanging="354"/>
        <w:textAlignment w:val="auto"/>
        <w:rPr>
          <w:rFonts w:ascii="Calibri" w:eastAsia="ArialNarrow" w:hAnsi="Calibri" w:cs="Calibri"/>
          <w:kern w:val="0"/>
          <w:sz w:val="24"/>
        </w:rPr>
      </w:pPr>
      <w:r w:rsidRPr="00EA74A3">
        <w:rPr>
          <w:rFonts w:ascii="Calibri" w:eastAsia="ArialNarrow" w:hAnsi="Calibri" w:cs="Calibri"/>
          <w:kern w:val="0"/>
          <w:sz w:val="24"/>
        </w:rPr>
        <w:t>Zgłoszenia o wystąpieniu wady będą dokonywać upoważnieni przez Zamawiającego przedstawiciele i przekażą je Wykonawcy telefonicznie na nr ………</w:t>
      </w:r>
      <w:r w:rsidR="00021EED">
        <w:rPr>
          <w:rFonts w:ascii="Calibri" w:eastAsia="ArialNarrow" w:hAnsi="Calibri" w:cs="Calibri"/>
          <w:kern w:val="0"/>
          <w:sz w:val="24"/>
        </w:rPr>
        <w:t>..</w:t>
      </w:r>
      <w:r w:rsidRPr="00EA74A3">
        <w:rPr>
          <w:rFonts w:ascii="Calibri" w:eastAsia="ArialNarrow" w:hAnsi="Calibri" w:cs="Calibri"/>
          <w:kern w:val="0"/>
          <w:sz w:val="24"/>
        </w:rPr>
        <w:t>………..,</w:t>
      </w:r>
      <w:r w:rsidR="00021EED">
        <w:rPr>
          <w:rFonts w:ascii="Calibri" w:eastAsia="ArialNarrow" w:hAnsi="Calibri" w:cs="Calibri"/>
          <w:kern w:val="0"/>
          <w:sz w:val="24"/>
        </w:rPr>
        <w:t xml:space="preserve">(zgodnie z ofertą </w:t>
      </w:r>
      <w:r w:rsidR="00B45CB1">
        <w:rPr>
          <w:rFonts w:ascii="Calibri" w:eastAsia="ArialNarrow" w:hAnsi="Calibri" w:cs="Calibri"/>
          <w:kern w:val="0"/>
          <w:sz w:val="24"/>
        </w:rPr>
        <w:t>Wykonawcy</w:t>
      </w:r>
      <w:r w:rsidR="00021EED">
        <w:rPr>
          <w:rFonts w:ascii="Calibri" w:eastAsia="ArialNarrow" w:hAnsi="Calibri" w:cs="Calibri"/>
          <w:kern w:val="0"/>
          <w:sz w:val="24"/>
        </w:rPr>
        <w:t>)</w:t>
      </w:r>
      <w:r w:rsidRPr="00EA74A3">
        <w:rPr>
          <w:rFonts w:ascii="Calibri" w:eastAsia="ArialNarrow" w:hAnsi="Calibri" w:cs="Calibri"/>
          <w:kern w:val="0"/>
          <w:sz w:val="24"/>
        </w:rPr>
        <w:t xml:space="preserve"> co zostanie dodatkowo potwierdzone przesłaną tego samego dnia reklamacją zawierającą informacje o wystąpieniu wady na e-mail ………………………</w:t>
      </w:r>
      <w:r w:rsidRPr="00EA74A3">
        <w:rPr>
          <w:rFonts w:ascii="Calibri" w:eastAsia="ArialNarrow" w:hAnsi="Calibri" w:cs="Calibri"/>
          <w:i/>
          <w:iCs/>
          <w:kern w:val="0"/>
          <w:sz w:val="24"/>
        </w:rPr>
        <w:t>.</w:t>
      </w:r>
      <w:r w:rsidR="00B45CB1">
        <w:rPr>
          <w:rFonts w:ascii="Calibri" w:eastAsia="ArialNarrow" w:hAnsi="Calibri" w:cs="Calibri"/>
          <w:kern w:val="0"/>
          <w:sz w:val="24"/>
        </w:rPr>
        <w:t xml:space="preserve"> (zgodnie z ofertą Wykonawcy).</w:t>
      </w:r>
    </w:p>
    <w:p w14:paraId="2E8589CD" w14:textId="77777777" w:rsidR="00EA74A3" w:rsidRPr="00EA74A3" w:rsidRDefault="00EA74A3" w:rsidP="00365F2E">
      <w:pPr>
        <w:numPr>
          <w:ilvl w:val="0"/>
          <w:numId w:val="71"/>
        </w:numPr>
        <w:tabs>
          <w:tab w:val="left" w:pos="343"/>
        </w:tabs>
        <w:suppressAutoHyphens w:val="0"/>
        <w:spacing w:line="360" w:lineRule="auto"/>
        <w:ind w:left="354" w:hanging="354"/>
        <w:textAlignment w:val="auto"/>
        <w:rPr>
          <w:rFonts w:ascii="Calibri" w:eastAsia="ArialNarrow" w:hAnsi="Calibri" w:cs="Calibri"/>
          <w:kern w:val="0"/>
          <w:sz w:val="24"/>
        </w:rPr>
      </w:pPr>
      <w:r w:rsidRPr="00EA74A3">
        <w:rPr>
          <w:rFonts w:ascii="Calibri" w:eastAsia="ArialNarrow" w:hAnsi="Calibri" w:cs="Calibri"/>
          <w:kern w:val="0"/>
          <w:sz w:val="24"/>
        </w:rPr>
        <w:t xml:space="preserve">Usunięcie wady (zakończenie naprawy) musi następować niezwłocznie, nie później jednak niż </w:t>
      </w:r>
      <w:r w:rsidRPr="00EA74A3">
        <w:rPr>
          <w:rFonts w:ascii="Calibri" w:eastAsia="ArialNarrow" w:hAnsi="Calibri" w:cs="Calibri"/>
          <w:kern w:val="0"/>
          <w:sz w:val="24"/>
        </w:rPr>
        <w:br/>
        <w:t>w ciągu 14 kolejnych dni licząc od dnia jej zgłoszenia.</w:t>
      </w:r>
    </w:p>
    <w:p w14:paraId="54043C90" w14:textId="77777777" w:rsidR="00EA74A3" w:rsidRPr="00EA74A3" w:rsidRDefault="00EA74A3" w:rsidP="00365F2E">
      <w:pPr>
        <w:numPr>
          <w:ilvl w:val="0"/>
          <w:numId w:val="71"/>
        </w:numPr>
        <w:tabs>
          <w:tab w:val="left" w:pos="343"/>
        </w:tabs>
        <w:suppressAutoHyphens w:val="0"/>
        <w:spacing w:line="360" w:lineRule="auto"/>
        <w:ind w:left="354" w:hanging="354"/>
        <w:textAlignment w:val="auto"/>
        <w:rPr>
          <w:rFonts w:ascii="Calibri" w:eastAsia="ArialNarrow" w:hAnsi="Calibri" w:cs="Calibri"/>
          <w:kern w:val="0"/>
          <w:sz w:val="24"/>
        </w:rPr>
      </w:pPr>
      <w:r w:rsidRPr="00EA74A3">
        <w:rPr>
          <w:rFonts w:ascii="Calibri" w:eastAsia="ArialNarrow" w:hAnsi="Calibri" w:cs="Calibri"/>
          <w:kern w:val="0"/>
          <w:sz w:val="24"/>
        </w:rPr>
        <w:lastRenderedPageBreak/>
        <w:t>Usuwanie we własnym zakresie drobnych usterek oraz uzupełnianie materiałów eksploatacyjnych nie mogą powodować utraty ani ograniczenia uprawnień wynikających z fabrycznej gwarancji.</w:t>
      </w:r>
    </w:p>
    <w:p w14:paraId="419437E7" w14:textId="77777777" w:rsidR="00EA74A3" w:rsidRPr="00EA74A3" w:rsidRDefault="00EA74A3" w:rsidP="00365F2E">
      <w:pPr>
        <w:numPr>
          <w:ilvl w:val="0"/>
          <w:numId w:val="71"/>
        </w:numPr>
        <w:tabs>
          <w:tab w:val="left" w:pos="343"/>
        </w:tabs>
        <w:suppressAutoHyphens w:val="0"/>
        <w:spacing w:line="360" w:lineRule="auto"/>
        <w:ind w:left="354" w:hanging="354"/>
        <w:textAlignment w:val="auto"/>
        <w:rPr>
          <w:rFonts w:ascii="Calibri" w:hAnsi="Calibri" w:cs="Calibri"/>
          <w:kern w:val="0"/>
          <w:sz w:val="24"/>
        </w:rPr>
      </w:pPr>
      <w:r w:rsidRPr="00EA74A3">
        <w:rPr>
          <w:rFonts w:ascii="Calibri" w:eastAsia="ArialNarrow" w:hAnsi="Calibri" w:cs="Calibri"/>
          <w:kern w:val="0"/>
          <w:sz w:val="24"/>
        </w:rPr>
        <w:t>Zmiany adaptacyjne pojazdu, dotyczące montażu wyposażenia służbowego dokonane przez Zamawiającego w uzgodnieniu z Wykonawcą, nie mogą powodować utraty ani ograniczenia uprawnień wynikających z fabrycznej gwarancji.</w:t>
      </w:r>
    </w:p>
    <w:p w14:paraId="6E317FB8" w14:textId="77777777" w:rsidR="00EA74A3" w:rsidRPr="00EA74A3" w:rsidRDefault="00EA74A3" w:rsidP="00365F2E">
      <w:pPr>
        <w:numPr>
          <w:ilvl w:val="0"/>
          <w:numId w:val="71"/>
        </w:numPr>
        <w:tabs>
          <w:tab w:val="left" w:pos="343"/>
        </w:tabs>
        <w:suppressAutoHyphens w:val="0"/>
        <w:spacing w:line="360" w:lineRule="auto"/>
        <w:ind w:left="354" w:hanging="354"/>
        <w:textAlignment w:val="auto"/>
        <w:rPr>
          <w:rFonts w:ascii="Calibri" w:hAnsi="Calibri" w:cs="Calibri"/>
          <w:kern w:val="0"/>
          <w:sz w:val="24"/>
        </w:rPr>
      </w:pPr>
      <w:r w:rsidRPr="00EA74A3">
        <w:rPr>
          <w:rFonts w:ascii="Calibri" w:hAnsi="Calibri" w:cs="Calibri"/>
          <w:kern w:val="0"/>
          <w:sz w:val="24"/>
        </w:rPr>
        <w:t>Wykonawca zobowiązuje się do bezpłatnego udzielania konsultacji w zakresie możliwości zabudowania oraz zaleceń dotyczących montażu w pojeździe (jeśli dotyczy):</w:t>
      </w:r>
    </w:p>
    <w:p w14:paraId="7BFD97C6" w14:textId="77777777" w:rsidR="00EA74A3" w:rsidRPr="00EA74A3" w:rsidRDefault="00EA74A3" w:rsidP="00365F2E">
      <w:pPr>
        <w:tabs>
          <w:tab w:val="left" w:pos="343"/>
        </w:tabs>
        <w:suppressAutoHyphens w:val="0"/>
        <w:spacing w:line="360" w:lineRule="auto"/>
        <w:ind w:left="354" w:hanging="354"/>
        <w:textAlignment w:val="auto"/>
        <w:rPr>
          <w:rFonts w:ascii="Calibri" w:hAnsi="Calibri" w:cs="Calibri"/>
          <w:kern w:val="0"/>
          <w:sz w:val="24"/>
        </w:rPr>
      </w:pPr>
      <w:r w:rsidRPr="00EA74A3">
        <w:rPr>
          <w:rFonts w:ascii="Calibri" w:hAnsi="Calibri" w:cs="Calibri"/>
          <w:kern w:val="0"/>
          <w:sz w:val="24"/>
        </w:rPr>
        <w:tab/>
        <w:t>1) instalacji antenowych i zasilania;</w:t>
      </w:r>
    </w:p>
    <w:p w14:paraId="4AB4705A" w14:textId="77777777" w:rsidR="00EA74A3" w:rsidRPr="00EA74A3" w:rsidRDefault="00EA74A3" w:rsidP="00365F2E">
      <w:pPr>
        <w:tabs>
          <w:tab w:val="left" w:pos="343"/>
        </w:tabs>
        <w:suppressAutoHyphens w:val="0"/>
        <w:spacing w:line="360" w:lineRule="auto"/>
        <w:ind w:left="354" w:hanging="354"/>
        <w:textAlignment w:val="auto"/>
        <w:rPr>
          <w:rFonts w:ascii="Calibri" w:hAnsi="Calibri" w:cs="Calibri"/>
          <w:kern w:val="0"/>
          <w:sz w:val="24"/>
        </w:rPr>
      </w:pPr>
      <w:r w:rsidRPr="00EA74A3">
        <w:rPr>
          <w:rFonts w:ascii="Calibri" w:hAnsi="Calibri" w:cs="Calibri"/>
          <w:kern w:val="0"/>
          <w:sz w:val="24"/>
        </w:rPr>
        <w:tab/>
        <w:t>2) urządzeń łączności radiowej;</w:t>
      </w:r>
    </w:p>
    <w:p w14:paraId="07471C6B" w14:textId="77777777" w:rsidR="00EA74A3" w:rsidRPr="00EA74A3" w:rsidRDefault="00EA74A3" w:rsidP="00365F2E">
      <w:pPr>
        <w:tabs>
          <w:tab w:val="left" w:pos="343"/>
        </w:tabs>
        <w:suppressAutoHyphens w:val="0"/>
        <w:spacing w:line="360" w:lineRule="auto"/>
        <w:ind w:left="354" w:hanging="354"/>
        <w:textAlignment w:val="auto"/>
        <w:rPr>
          <w:rFonts w:ascii="Calibri" w:hAnsi="Calibri" w:cs="Calibri"/>
          <w:kern w:val="0"/>
          <w:sz w:val="24"/>
        </w:rPr>
      </w:pPr>
      <w:r w:rsidRPr="00EA74A3">
        <w:rPr>
          <w:rFonts w:ascii="Calibri" w:hAnsi="Calibri" w:cs="Calibri"/>
          <w:kern w:val="0"/>
          <w:sz w:val="24"/>
        </w:rPr>
        <w:tab/>
        <w:t>3) urządzeń do pomiaru zużycia paliwa;</w:t>
      </w:r>
    </w:p>
    <w:p w14:paraId="4E19E1AD" w14:textId="77777777" w:rsidR="00EA74A3" w:rsidRPr="00EA74A3" w:rsidRDefault="00EA74A3" w:rsidP="00365F2E">
      <w:pPr>
        <w:tabs>
          <w:tab w:val="left" w:pos="343"/>
        </w:tabs>
        <w:suppressAutoHyphens w:val="0"/>
        <w:spacing w:line="360" w:lineRule="auto"/>
        <w:ind w:left="354" w:hanging="354"/>
        <w:textAlignment w:val="auto"/>
        <w:rPr>
          <w:rFonts w:ascii="Calibri" w:eastAsia="ArialNarrow" w:hAnsi="Calibri" w:cs="Calibri"/>
          <w:kern w:val="0"/>
          <w:sz w:val="24"/>
        </w:rPr>
      </w:pPr>
      <w:r w:rsidRPr="00EA74A3">
        <w:rPr>
          <w:rFonts w:ascii="Calibri" w:hAnsi="Calibri" w:cs="Calibri"/>
          <w:kern w:val="0"/>
          <w:sz w:val="24"/>
        </w:rPr>
        <w:tab/>
      </w:r>
      <w:r w:rsidRPr="00EA74A3">
        <w:rPr>
          <w:rFonts w:ascii="Calibri" w:eastAsia="ArialNarrow" w:hAnsi="Calibri" w:cs="Calibri"/>
          <w:kern w:val="0"/>
          <w:sz w:val="24"/>
        </w:rPr>
        <w:t>4) innego sprzętu służbowego.</w:t>
      </w:r>
    </w:p>
    <w:p w14:paraId="51F39B83" w14:textId="77777777" w:rsidR="00EA74A3" w:rsidRPr="001F5560" w:rsidRDefault="00EA74A3" w:rsidP="00365F2E">
      <w:pPr>
        <w:numPr>
          <w:ilvl w:val="0"/>
          <w:numId w:val="71"/>
        </w:numPr>
        <w:tabs>
          <w:tab w:val="left" w:pos="343"/>
        </w:tabs>
        <w:suppressAutoHyphens w:val="0"/>
        <w:spacing w:line="360" w:lineRule="auto"/>
        <w:ind w:left="354" w:hanging="354"/>
        <w:textAlignment w:val="auto"/>
        <w:rPr>
          <w:rFonts w:ascii="Calibri" w:eastAsia="ArialNarrow" w:hAnsi="Calibri" w:cs="Calibri"/>
          <w:kern w:val="0"/>
          <w:sz w:val="24"/>
        </w:rPr>
      </w:pPr>
      <w:r w:rsidRPr="00EA74A3">
        <w:rPr>
          <w:rFonts w:ascii="Calibri" w:eastAsia="ArialNarrow" w:hAnsi="Calibri" w:cs="Calibri"/>
          <w:kern w:val="0"/>
          <w:sz w:val="24"/>
        </w:rPr>
        <w:t xml:space="preserve">Naprawy w ramach gwarancji określonej w ust. 2 pkt 1 realizowane będą w stacjach autoryzowanych </w:t>
      </w:r>
      <w:r w:rsidRPr="00EA74A3">
        <w:rPr>
          <w:rFonts w:ascii="Calibri" w:eastAsia="Arial Unicode MS" w:hAnsi="Calibri" w:cs="Calibri"/>
          <w:iCs/>
          <w:kern w:val="0"/>
          <w:sz w:val="24"/>
          <w:lang w:bidi="ar-SA"/>
        </w:rPr>
        <w:t xml:space="preserve">zlokalizowanych na terenie </w:t>
      </w:r>
      <w:r w:rsidRPr="00EA74A3">
        <w:rPr>
          <w:rFonts w:ascii="Calibri" w:eastAsia="Arial Unicode MS" w:hAnsi="Calibri" w:cs="Calibri"/>
          <w:iCs/>
          <w:kern w:val="0"/>
          <w:sz w:val="24"/>
        </w:rPr>
        <w:t xml:space="preserve">miasta stołecznego Warszawy lub na terenie jednego z niżej wymienionego powiatu </w:t>
      </w:r>
      <w:r w:rsidRPr="00EA74A3">
        <w:rPr>
          <w:rFonts w:ascii="Calibri" w:eastAsia="Arial Unicode MS" w:hAnsi="Calibri" w:cs="Calibri"/>
          <w:kern w:val="0"/>
          <w:sz w:val="24"/>
          <w:lang w:eastAsia="ar-SA"/>
        </w:rPr>
        <w:t xml:space="preserve">grodziskiego, legionowskiego, otwockiego, piaseczyńskiego, pruszkowskiego, </w:t>
      </w:r>
      <w:proofErr w:type="spellStart"/>
      <w:r w:rsidRPr="00EA74A3">
        <w:rPr>
          <w:rFonts w:ascii="Calibri" w:eastAsia="Arial Unicode MS" w:hAnsi="Calibri" w:cs="Calibri"/>
          <w:kern w:val="0"/>
          <w:sz w:val="24"/>
          <w:lang w:eastAsia="ar-SA"/>
        </w:rPr>
        <w:t>warszawskiego-zachodniego</w:t>
      </w:r>
      <w:proofErr w:type="spellEnd"/>
      <w:r w:rsidRPr="00EA74A3">
        <w:rPr>
          <w:rFonts w:ascii="Calibri" w:eastAsia="Arial Unicode MS" w:hAnsi="Calibri" w:cs="Calibri"/>
          <w:kern w:val="0"/>
          <w:sz w:val="24"/>
          <w:lang w:eastAsia="ar-SA"/>
        </w:rPr>
        <w:t xml:space="preserve">, wołomińskiego, mińskiego i nowodworskiego. </w:t>
      </w:r>
      <w:r w:rsidRPr="00EA74A3">
        <w:rPr>
          <w:rFonts w:ascii="Calibri" w:eastAsia="ArialNarrow" w:hAnsi="Calibri" w:cs="Calibri"/>
          <w:kern w:val="0"/>
          <w:sz w:val="24"/>
        </w:rPr>
        <w:t xml:space="preserve">Zamawiający dopuszcza możliwość wykonywania napraw w miejscu </w:t>
      </w:r>
      <w:r w:rsidRPr="001F5560">
        <w:rPr>
          <w:rFonts w:ascii="Calibri" w:eastAsia="ArialNarrow" w:hAnsi="Calibri" w:cs="Calibri"/>
          <w:kern w:val="0"/>
          <w:sz w:val="24"/>
        </w:rPr>
        <w:t>wskazanym przez Wykonawcę</w:t>
      </w:r>
      <w:r w:rsidRPr="001F5560">
        <w:rPr>
          <w:rFonts w:ascii="Calibri" w:hAnsi="Calibri" w:cs="Calibri"/>
          <w:kern w:val="0"/>
          <w:sz w:val="24"/>
        </w:rPr>
        <w:t xml:space="preserve"> </w:t>
      </w:r>
      <w:r w:rsidRPr="001F5560">
        <w:rPr>
          <w:rFonts w:ascii="Calibri" w:eastAsia="ArialNarrow" w:hAnsi="Calibri" w:cs="Calibri"/>
          <w:kern w:val="0"/>
          <w:sz w:val="24"/>
        </w:rPr>
        <w:t xml:space="preserve">po uzyskaniu zgody Zamawiającego. </w:t>
      </w:r>
    </w:p>
    <w:p w14:paraId="09A1DF7D" w14:textId="1E1EB90D" w:rsidR="00EA74A3" w:rsidRPr="001F5560" w:rsidRDefault="001F5560" w:rsidP="00365F2E">
      <w:pPr>
        <w:widowControl w:val="0"/>
        <w:numPr>
          <w:ilvl w:val="0"/>
          <w:numId w:val="71"/>
        </w:numPr>
        <w:tabs>
          <w:tab w:val="left" w:pos="426"/>
        </w:tabs>
        <w:suppressAutoHyphens w:val="0"/>
        <w:spacing w:line="360" w:lineRule="auto"/>
        <w:ind w:left="425" w:hanging="425"/>
        <w:textAlignment w:val="auto"/>
        <w:rPr>
          <w:rFonts w:ascii="Calibri" w:eastAsia="Calibri" w:hAnsi="Calibri" w:cs="Calibri"/>
          <w:sz w:val="24"/>
        </w:rPr>
      </w:pPr>
      <w:r w:rsidRPr="001F5560">
        <w:rPr>
          <w:rFonts w:ascii="Calibri" w:eastAsia="Times New Roman" w:hAnsi="Calibri" w:cs="Calibri"/>
          <w:sz w:val="24"/>
          <w:lang w:eastAsia="ar-SA"/>
        </w:rPr>
        <w:t xml:space="preserve">Naprawy w ramach gwarancji określonej w ust. 2 pkt 2 realizowane będą bezpłatnie </w:t>
      </w:r>
      <w:r w:rsidRPr="001F5560">
        <w:rPr>
          <w:rFonts w:ascii="Calibri" w:eastAsia="Times New Roman" w:hAnsi="Calibri" w:cs="Calibri"/>
          <w:sz w:val="24"/>
          <w:lang w:eastAsia="ar-SA"/>
        </w:rPr>
        <w:br/>
        <w:t xml:space="preserve">w miejscu użytkowania pojazdu. W przypadku gdy naprawa jest niemożliwa do wykonania </w:t>
      </w:r>
      <w:r w:rsidRPr="001F5560">
        <w:rPr>
          <w:rFonts w:ascii="Calibri" w:eastAsia="Times New Roman" w:hAnsi="Calibri" w:cs="Calibri"/>
          <w:sz w:val="24"/>
          <w:lang w:eastAsia="ar-SA"/>
        </w:rPr>
        <w:br/>
        <w:t xml:space="preserve">w miejscu użytkowania pojazdu Zamawiający dopuszcza możliwość wykonywania napraw </w:t>
      </w:r>
      <w:r w:rsidRPr="001F5560">
        <w:rPr>
          <w:rFonts w:ascii="Calibri" w:eastAsia="Times New Roman" w:hAnsi="Calibri" w:cs="Calibri"/>
          <w:sz w:val="24"/>
          <w:lang w:eastAsia="ar-SA"/>
        </w:rPr>
        <w:br/>
        <w:t xml:space="preserve">w miejscu wskazanym przez Wykonawcę. Wykonawca zobowiązany jest do zorganizowania na własny koszt transportu pojazdu do miejsca wykonania naprawy oraz po wykonanym naprawie do miejsca użytkowania </w:t>
      </w:r>
      <w:r w:rsidRPr="001F5560">
        <w:rPr>
          <w:rFonts w:ascii="Calibri" w:eastAsia="Calibri" w:hAnsi="Calibri" w:cs="Calibri"/>
          <w:sz w:val="24"/>
        </w:rPr>
        <w:t>pojazdu.</w:t>
      </w:r>
    </w:p>
    <w:p w14:paraId="7BF25F13" w14:textId="77777777" w:rsidR="00923043" w:rsidRDefault="00923043" w:rsidP="00365F2E">
      <w:pPr>
        <w:suppressAutoHyphens w:val="0"/>
        <w:spacing w:line="360" w:lineRule="auto"/>
        <w:textAlignment w:val="auto"/>
        <w:rPr>
          <w:rFonts w:ascii="Calibri" w:eastAsia="ArialNarrow" w:hAnsi="Calibri" w:cs="Calibri"/>
          <w:b/>
          <w:kern w:val="0"/>
          <w:sz w:val="24"/>
          <w:lang w:bidi="ar-SA"/>
        </w:rPr>
      </w:pPr>
    </w:p>
    <w:p w14:paraId="6CD72536" w14:textId="77777777" w:rsidR="00923043" w:rsidRDefault="00923043" w:rsidP="00365F2E">
      <w:pPr>
        <w:suppressAutoHyphens w:val="0"/>
        <w:spacing w:line="360" w:lineRule="auto"/>
        <w:textAlignment w:val="auto"/>
        <w:rPr>
          <w:rFonts w:ascii="Calibri" w:eastAsia="ArialNarrow" w:hAnsi="Calibri" w:cs="Calibri"/>
          <w:b/>
          <w:kern w:val="0"/>
          <w:sz w:val="24"/>
          <w:lang w:bidi="ar-SA"/>
        </w:rPr>
      </w:pPr>
    </w:p>
    <w:p w14:paraId="11ABEE85" w14:textId="1C365E94" w:rsidR="00EA74A3" w:rsidRPr="00EA74A3" w:rsidRDefault="00EA74A3" w:rsidP="00365F2E">
      <w:pPr>
        <w:suppressAutoHyphens w:val="0"/>
        <w:spacing w:line="360" w:lineRule="auto"/>
        <w:textAlignment w:val="auto"/>
        <w:rPr>
          <w:rFonts w:ascii="Calibri" w:eastAsia="ArialNarrow" w:hAnsi="Calibri" w:cs="Calibri"/>
          <w:b/>
          <w:bCs/>
          <w:kern w:val="0"/>
          <w:sz w:val="24"/>
          <w:lang w:bidi="ar-SA"/>
        </w:rPr>
      </w:pPr>
      <w:r w:rsidRPr="00EA74A3">
        <w:rPr>
          <w:rFonts w:ascii="Calibri" w:eastAsia="ArialNarrow" w:hAnsi="Calibri" w:cs="Calibri"/>
          <w:b/>
          <w:kern w:val="0"/>
          <w:sz w:val="24"/>
          <w:lang w:bidi="ar-SA"/>
        </w:rPr>
        <w:t>§ 7</w:t>
      </w:r>
    </w:p>
    <w:p w14:paraId="0BEA28BB" w14:textId="77777777" w:rsidR="00EA74A3" w:rsidRPr="00EA74A3" w:rsidRDefault="00EA74A3" w:rsidP="00365F2E">
      <w:pPr>
        <w:numPr>
          <w:ilvl w:val="0"/>
          <w:numId w:val="72"/>
        </w:numPr>
        <w:suppressAutoHyphens w:val="0"/>
        <w:spacing w:line="360" w:lineRule="auto"/>
        <w:ind w:left="360" w:hanging="360"/>
        <w:textAlignment w:val="auto"/>
        <w:rPr>
          <w:rFonts w:ascii="Calibri" w:eastAsia="ArialNarrow" w:hAnsi="Calibri" w:cs="Calibri"/>
          <w:kern w:val="0"/>
          <w:sz w:val="24"/>
          <w:lang w:bidi="ar-SA"/>
        </w:rPr>
      </w:pPr>
      <w:r w:rsidRPr="00EA74A3">
        <w:rPr>
          <w:rFonts w:ascii="Calibri" w:eastAsia="ArialNarrow" w:hAnsi="Calibri" w:cs="Calibri"/>
          <w:kern w:val="0"/>
          <w:sz w:val="24"/>
          <w:lang w:bidi="ar-SA"/>
        </w:rPr>
        <w:t>Wykonawca zobowiązuje się zapłacić Zamawiającemu kary umowne w następujących wysokościach:</w:t>
      </w:r>
    </w:p>
    <w:p w14:paraId="31293B31" w14:textId="0D419688" w:rsidR="00EA74A3" w:rsidRPr="00021EED" w:rsidRDefault="00EA74A3" w:rsidP="00365F2E">
      <w:pPr>
        <w:pStyle w:val="Akapitzlist"/>
        <w:numPr>
          <w:ilvl w:val="0"/>
          <w:numId w:val="73"/>
        </w:numPr>
        <w:spacing w:line="360" w:lineRule="auto"/>
        <w:rPr>
          <w:rFonts w:cs="Calibri"/>
          <w:sz w:val="24"/>
        </w:rPr>
      </w:pPr>
      <w:r w:rsidRPr="00021EED">
        <w:rPr>
          <w:rFonts w:cs="Calibri"/>
          <w:sz w:val="24"/>
        </w:rPr>
        <w:t>5% wartości brutto w PLN, o której mowa w § 3 ust. 2, gdy Zamawiający rozwiąże umowę (wypowie umowę lub od niej odstąpi) z powodu okoliczności, za które odpowiada Wykonawca;</w:t>
      </w:r>
    </w:p>
    <w:p w14:paraId="15D0958E" w14:textId="506E7581" w:rsidR="00EA74A3" w:rsidRPr="00021EED" w:rsidRDefault="00EA74A3" w:rsidP="00365F2E">
      <w:pPr>
        <w:pStyle w:val="Akapitzlist"/>
        <w:numPr>
          <w:ilvl w:val="0"/>
          <w:numId w:val="73"/>
        </w:numPr>
        <w:spacing w:line="360" w:lineRule="auto"/>
        <w:rPr>
          <w:rFonts w:cs="Calibri"/>
          <w:sz w:val="24"/>
        </w:rPr>
      </w:pPr>
      <w:r w:rsidRPr="00021EED">
        <w:rPr>
          <w:rFonts w:cs="Calibri"/>
          <w:sz w:val="24"/>
        </w:rPr>
        <w:lastRenderedPageBreak/>
        <w:t xml:space="preserve">5% wartości brutto w PLN, o której mowa w § 3 ust. 2, w przypadku rozwiązania umowy (wypowiedzenia umowy lub odstąpienia od umowy) przez Wykonawcę na jakiejkolwiek podstawie z przyczyn nie leżących po stronie Zamawiającego. </w:t>
      </w:r>
    </w:p>
    <w:p w14:paraId="7E061863" w14:textId="4461E1C5" w:rsidR="00EA74A3" w:rsidRPr="00021EED" w:rsidRDefault="00EA74A3" w:rsidP="00365F2E">
      <w:pPr>
        <w:pStyle w:val="Akapitzlist"/>
        <w:numPr>
          <w:ilvl w:val="0"/>
          <w:numId w:val="73"/>
        </w:numPr>
        <w:spacing w:line="360" w:lineRule="auto"/>
        <w:rPr>
          <w:rFonts w:cs="Calibri"/>
          <w:sz w:val="24"/>
        </w:rPr>
      </w:pPr>
      <w:r w:rsidRPr="00021EED">
        <w:rPr>
          <w:rFonts w:cs="Calibri"/>
          <w:sz w:val="24"/>
        </w:rPr>
        <w:t>0,1% wartości wynikającej z ceny jednostkowej brutto w PLN, o której mowa § 3 ust. 1</w:t>
      </w:r>
      <w:r w:rsidRPr="00021EED">
        <w:rPr>
          <w:rFonts w:cs="Calibri"/>
          <w:sz w:val="24"/>
        </w:rPr>
        <w:br/>
        <w:t>i ilości nieodebranych pojazdów (iloczyn), za każdy rozpoczęty dzień zwłoki, w niedotrzymaniu terminu, o którym mowa w § 4 ust. 1</w:t>
      </w:r>
      <w:r w:rsidR="003C7ACB">
        <w:rPr>
          <w:rFonts w:cs="Calibri"/>
          <w:sz w:val="24"/>
        </w:rPr>
        <w:t>.</w:t>
      </w:r>
    </w:p>
    <w:p w14:paraId="4AE289D2" w14:textId="77777777" w:rsidR="00EA74A3" w:rsidRPr="00EA74A3" w:rsidRDefault="00EA74A3" w:rsidP="00365F2E">
      <w:pPr>
        <w:numPr>
          <w:ilvl w:val="0"/>
          <w:numId w:val="72"/>
        </w:numPr>
        <w:suppressAutoHyphens w:val="0"/>
        <w:spacing w:line="360" w:lineRule="auto"/>
        <w:ind w:left="360" w:hanging="360"/>
        <w:textAlignment w:val="auto"/>
        <w:rPr>
          <w:rFonts w:ascii="Calibri" w:eastAsia="ArialNarrow" w:hAnsi="Calibri" w:cs="Calibri"/>
          <w:kern w:val="0"/>
          <w:sz w:val="24"/>
          <w:lang w:bidi="ar-SA"/>
        </w:rPr>
      </w:pPr>
      <w:r w:rsidRPr="00EA74A3">
        <w:rPr>
          <w:rFonts w:ascii="Calibri" w:eastAsia="ArialNarrow" w:hAnsi="Calibri" w:cs="Calibri"/>
          <w:kern w:val="0"/>
          <w:sz w:val="24"/>
          <w:lang w:bidi="ar-SA"/>
        </w:rPr>
        <w:t>Zapłata kary, o której mowa w ust. 1 pkt 3) nie zwalnia Wykonawcy z obowiązku wykonania umowy.</w:t>
      </w:r>
    </w:p>
    <w:p w14:paraId="6FCE20DE" w14:textId="77777777" w:rsidR="00EA74A3" w:rsidRPr="00EA74A3" w:rsidRDefault="00EA74A3" w:rsidP="00365F2E">
      <w:pPr>
        <w:numPr>
          <w:ilvl w:val="0"/>
          <w:numId w:val="72"/>
        </w:numPr>
        <w:suppressAutoHyphens w:val="0"/>
        <w:spacing w:line="360" w:lineRule="auto"/>
        <w:ind w:left="360" w:hanging="360"/>
        <w:textAlignment w:val="auto"/>
        <w:rPr>
          <w:rFonts w:ascii="Calibri" w:eastAsia="ArialNarrow" w:hAnsi="Calibri" w:cs="Calibri"/>
          <w:kern w:val="0"/>
          <w:sz w:val="24"/>
          <w:lang w:bidi="ar-SA"/>
        </w:rPr>
      </w:pPr>
      <w:r w:rsidRPr="00EA74A3">
        <w:rPr>
          <w:rFonts w:ascii="Calibri" w:eastAsia="ArialNarrow" w:hAnsi="Calibri" w:cs="Calibri"/>
          <w:kern w:val="0"/>
          <w:sz w:val="24"/>
          <w:lang w:bidi="ar-SA"/>
        </w:rPr>
        <w:t>Zamawiający zastrzega sobie prawo dochodzenia odszkodowania uzupełniającego, jeżeli szkoda przewyższy wysokość kar.</w:t>
      </w:r>
    </w:p>
    <w:p w14:paraId="51CFCDD9" w14:textId="77777777" w:rsidR="00EA74A3" w:rsidRPr="00EA74A3" w:rsidRDefault="00EA74A3" w:rsidP="00365F2E">
      <w:pPr>
        <w:numPr>
          <w:ilvl w:val="0"/>
          <w:numId w:val="72"/>
        </w:numPr>
        <w:suppressAutoHyphens w:val="0"/>
        <w:spacing w:line="360" w:lineRule="auto"/>
        <w:ind w:left="360" w:hanging="360"/>
        <w:textAlignment w:val="auto"/>
        <w:rPr>
          <w:rFonts w:ascii="Calibri" w:eastAsia="ArialNarrow" w:hAnsi="Calibri" w:cs="Calibri"/>
          <w:kern w:val="0"/>
          <w:sz w:val="24"/>
          <w:lang w:bidi="ar-SA"/>
        </w:rPr>
      </w:pPr>
      <w:r w:rsidRPr="00EA74A3">
        <w:rPr>
          <w:rFonts w:ascii="Calibri" w:eastAsia="ArialNarrow" w:hAnsi="Calibri" w:cs="Calibri"/>
          <w:kern w:val="0"/>
          <w:sz w:val="24"/>
          <w:lang w:bidi="ar-SA"/>
        </w:rPr>
        <w:t>Kary mają charakter gwarancyjny i  mogą być naliczone z każdego tytułu odrębnie.</w:t>
      </w:r>
    </w:p>
    <w:p w14:paraId="2C18D892" w14:textId="6DC083FF" w:rsidR="00EA74A3" w:rsidRPr="00EA74A3" w:rsidRDefault="00EA74A3" w:rsidP="00365F2E">
      <w:pPr>
        <w:numPr>
          <w:ilvl w:val="0"/>
          <w:numId w:val="72"/>
        </w:numPr>
        <w:suppressAutoHyphens w:val="0"/>
        <w:spacing w:line="360" w:lineRule="auto"/>
        <w:ind w:left="360" w:hanging="360"/>
        <w:textAlignment w:val="auto"/>
        <w:rPr>
          <w:rFonts w:ascii="Calibri" w:eastAsia="ArialNarrow" w:hAnsi="Calibri" w:cs="Calibri"/>
          <w:kern w:val="0"/>
          <w:sz w:val="24"/>
          <w:lang w:bidi="ar-SA"/>
        </w:rPr>
      </w:pPr>
      <w:r w:rsidRPr="00EA74A3">
        <w:rPr>
          <w:rFonts w:ascii="Calibri" w:eastAsia="ArialNarrow" w:hAnsi="Calibri" w:cs="Calibri"/>
          <w:kern w:val="0"/>
          <w:sz w:val="24"/>
          <w:lang w:bidi="ar-SA"/>
        </w:rPr>
        <w:t xml:space="preserve">Łączna maksymalna wysokość kar umownych wynosi 10% wartości umowy określonej </w:t>
      </w:r>
      <w:r w:rsidRPr="00EA74A3">
        <w:rPr>
          <w:rFonts w:ascii="Calibri" w:eastAsia="ArialNarrow" w:hAnsi="Calibri" w:cs="Calibri"/>
          <w:kern w:val="0"/>
          <w:sz w:val="24"/>
          <w:lang w:bidi="ar-SA"/>
        </w:rPr>
        <w:br/>
        <w:t>w § 3 ust.</w:t>
      </w:r>
      <w:r w:rsidR="00021EED">
        <w:rPr>
          <w:rFonts w:ascii="Calibri" w:eastAsia="ArialNarrow" w:hAnsi="Calibri" w:cs="Calibri"/>
          <w:kern w:val="0"/>
          <w:sz w:val="24"/>
          <w:lang w:bidi="ar-SA"/>
        </w:rPr>
        <w:t xml:space="preserve"> </w:t>
      </w:r>
      <w:r w:rsidRPr="00EA74A3">
        <w:rPr>
          <w:rFonts w:ascii="Calibri" w:eastAsia="ArialNarrow" w:hAnsi="Calibri" w:cs="Calibri"/>
          <w:kern w:val="0"/>
          <w:sz w:val="24"/>
          <w:lang w:bidi="ar-SA"/>
        </w:rPr>
        <w:t>2.</w:t>
      </w:r>
    </w:p>
    <w:p w14:paraId="5039319B" w14:textId="77777777" w:rsidR="00EA74A3" w:rsidRPr="00EA74A3" w:rsidRDefault="00EA74A3" w:rsidP="00365F2E">
      <w:pPr>
        <w:numPr>
          <w:ilvl w:val="0"/>
          <w:numId w:val="72"/>
        </w:numPr>
        <w:suppressAutoHyphens w:val="0"/>
        <w:spacing w:line="360" w:lineRule="auto"/>
        <w:ind w:left="360" w:hanging="360"/>
        <w:textAlignment w:val="auto"/>
        <w:rPr>
          <w:rFonts w:ascii="Calibri" w:eastAsia="ArialNarrow" w:hAnsi="Calibri" w:cs="Calibri"/>
          <w:kern w:val="0"/>
          <w:sz w:val="24"/>
          <w:lang w:bidi="ar-SA"/>
        </w:rPr>
      </w:pPr>
      <w:r w:rsidRPr="00EA74A3">
        <w:rPr>
          <w:rFonts w:ascii="Calibri" w:eastAsia="ArialNarrow" w:hAnsi="Calibri" w:cs="Calibri"/>
          <w:kern w:val="0"/>
          <w:sz w:val="24"/>
          <w:lang w:bidi="ar-SA"/>
        </w:rPr>
        <w:t xml:space="preserve">Wykonawca nie będzie obciążany karami, jeżeli do niewykonania lub nienależytego wykonania umowy doszło z powodu okoliczności, za które ponosi odpowiedzialność Zamawiający lub z powodu działania tzw. siły wyższej. </w:t>
      </w:r>
    </w:p>
    <w:p w14:paraId="3D30D59C" w14:textId="77777777" w:rsidR="00EA74A3" w:rsidRPr="00EA74A3" w:rsidRDefault="00EA74A3" w:rsidP="00365F2E">
      <w:pPr>
        <w:numPr>
          <w:ilvl w:val="0"/>
          <w:numId w:val="72"/>
        </w:numPr>
        <w:suppressAutoHyphens w:val="0"/>
        <w:spacing w:line="360" w:lineRule="auto"/>
        <w:ind w:left="360" w:hanging="360"/>
        <w:textAlignment w:val="auto"/>
        <w:rPr>
          <w:rFonts w:ascii="Calibri" w:hAnsi="Calibri" w:cs="Calibri"/>
          <w:kern w:val="0"/>
          <w:sz w:val="24"/>
        </w:rPr>
      </w:pPr>
      <w:r w:rsidRPr="00EA74A3">
        <w:rPr>
          <w:rFonts w:ascii="Calibri" w:eastAsia="ArialNarrow" w:hAnsi="Calibri" w:cs="Calibri"/>
          <w:kern w:val="0"/>
          <w:sz w:val="24"/>
          <w:lang w:bidi="ar-SA"/>
        </w:rPr>
        <w:t>Zamawiający zastrzega sobie prawo potrącania kar umownych z zabezpieczenia należytego wykonania umowy lub wynagrodzenia (faktury) bez kierowania odrębnego wezwania do zapłaty. Zamawiający ma jednak obowiązek poinformowania Wykonawcę o wysokości naliczonej kary oraz podstawach jej naliczenia.</w:t>
      </w:r>
    </w:p>
    <w:p w14:paraId="157F9465" w14:textId="77777777" w:rsidR="00EA74A3" w:rsidRPr="00EA74A3" w:rsidRDefault="00EA74A3" w:rsidP="00365F2E">
      <w:pPr>
        <w:widowControl w:val="0"/>
        <w:suppressAutoHyphens w:val="0"/>
        <w:spacing w:line="360" w:lineRule="auto"/>
        <w:ind w:left="360"/>
        <w:textAlignment w:val="auto"/>
        <w:rPr>
          <w:rFonts w:ascii="Calibri" w:eastAsia="Times New Roman" w:hAnsi="Calibri" w:cs="Calibri"/>
          <w:kern w:val="0"/>
          <w:sz w:val="24"/>
          <w:lang w:eastAsia="ar-SA"/>
        </w:rPr>
      </w:pPr>
    </w:p>
    <w:p w14:paraId="1671121F" w14:textId="680B65E7" w:rsidR="00EA74A3" w:rsidRPr="005B2824" w:rsidRDefault="00EA74A3" w:rsidP="00365F2E">
      <w:pPr>
        <w:tabs>
          <w:tab w:val="left" w:pos="142"/>
          <w:tab w:val="left" w:pos="364"/>
        </w:tabs>
        <w:suppressAutoHyphens w:val="0"/>
        <w:spacing w:line="360" w:lineRule="auto"/>
        <w:contextualSpacing/>
        <w:textAlignment w:val="auto"/>
        <w:rPr>
          <w:rFonts w:ascii="Calibri" w:eastAsia="Arial Unicode MS" w:hAnsi="Calibri" w:cs="Calibri"/>
          <w:b/>
          <w:kern w:val="0"/>
          <w:sz w:val="24"/>
          <w:lang w:bidi="ar-SA"/>
        </w:rPr>
      </w:pPr>
      <w:r w:rsidRPr="00EA74A3">
        <w:rPr>
          <w:rFonts w:ascii="Calibri" w:eastAsia="Arial Unicode MS" w:hAnsi="Calibri" w:cs="Calibri"/>
          <w:b/>
          <w:kern w:val="0"/>
          <w:sz w:val="24"/>
          <w:lang w:bidi="ar-SA"/>
        </w:rPr>
        <w:t>§ 8</w:t>
      </w:r>
    </w:p>
    <w:p w14:paraId="0AD0D9E6" w14:textId="77777777" w:rsidR="00EA74A3" w:rsidRPr="00EA74A3" w:rsidRDefault="00EA74A3" w:rsidP="00365F2E">
      <w:pPr>
        <w:widowControl w:val="0"/>
        <w:numPr>
          <w:ilvl w:val="0"/>
          <w:numId w:val="45"/>
        </w:numPr>
        <w:tabs>
          <w:tab w:val="num" w:pos="-360"/>
          <w:tab w:val="left" w:pos="284"/>
          <w:tab w:val="num" w:pos="720"/>
        </w:tabs>
        <w:suppressAutoHyphens w:val="0"/>
        <w:spacing w:line="360" w:lineRule="auto"/>
        <w:ind w:left="283" w:hanging="283"/>
        <w:textAlignment w:val="auto"/>
        <w:rPr>
          <w:rFonts w:ascii="Calibri" w:eastAsia="Times New Roman" w:hAnsi="Calibri" w:cs="Calibri"/>
          <w:kern w:val="0"/>
          <w:sz w:val="24"/>
          <w:lang w:eastAsia="ar-SA"/>
        </w:rPr>
      </w:pPr>
      <w:r w:rsidRPr="00EA74A3">
        <w:rPr>
          <w:rFonts w:ascii="Calibri" w:eastAsia="Times New Roman" w:hAnsi="Calibri" w:cs="Calibri"/>
          <w:kern w:val="0"/>
          <w:sz w:val="24"/>
          <w:lang w:eastAsia="ar-SA"/>
        </w:rPr>
        <w:t>Strony na podstawie ustawy z dnia 11 września 2019 r. Prawo zamówień publicznych przewidują możliwość dokonania zmian w treści umowy w stosunku do treści oferty Wykonawcy, w sytuacji, gdy:</w:t>
      </w:r>
    </w:p>
    <w:p w14:paraId="09440D99" w14:textId="77777777" w:rsidR="00EA74A3" w:rsidRPr="00EA74A3" w:rsidRDefault="00EA74A3" w:rsidP="00365F2E">
      <w:pPr>
        <w:widowControl w:val="0"/>
        <w:numPr>
          <w:ilvl w:val="0"/>
          <w:numId w:val="55"/>
        </w:numPr>
        <w:tabs>
          <w:tab w:val="left" w:pos="284"/>
        </w:tabs>
        <w:suppressAutoHyphens w:val="0"/>
        <w:spacing w:line="360" w:lineRule="auto"/>
        <w:textAlignment w:val="auto"/>
        <w:rPr>
          <w:rFonts w:ascii="Calibri" w:eastAsia="Times New Roman" w:hAnsi="Calibri" w:cs="Calibri"/>
          <w:kern w:val="0"/>
          <w:sz w:val="24"/>
          <w:lang w:eastAsia="ar-SA"/>
        </w:rPr>
      </w:pPr>
      <w:r w:rsidRPr="00EA74A3">
        <w:rPr>
          <w:rFonts w:ascii="Calibri" w:eastAsia="Times New Roman" w:hAnsi="Calibri" w:cs="Calibri"/>
          <w:kern w:val="0"/>
          <w:sz w:val="24"/>
          <w:lang w:eastAsia="ar-SA"/>
        </w:rPr>
        <w:t>powstała możliwość zastosowania nowszych i korzystniejszych dla Zamawiającego rozwiązań technologicznych i technicznych, niż te istniejące w chwili zawarcia umowy i niepowodujących podwyższenia ceny;</w:t>
      </w:r>
    </w:p>
    <w:p w14:paraId="12CA4D2C" w14:textId="77777777" w:rsidR="00EA74A3" w:rsidRPr="00EA74A3" w:rsidRDefault="00EA74A3" w:rsidP="00365F2E">
      <w:pPr>
        <w:widowControl w:val="0"/>
        <w:numPr>
          <w:ilvl w:val="0"/>
          <w:numId w:val="55"/>
        </w:numPr>
        <w:suppressAutoHyphens w:val="0"/>
        <w:spacing w:line="360" w:lineRule="auto"/>
        <w:textAlignment w:val="auto"/>
        <w:rPr>
          <w:rFonts w:ascii="Calibri" w:eastAsia="Times New Roman" w:hAnsi="Calibri" w:cs="Calibri"/>
          <w:kern w:val="0"/>
          <w:sz w:val="24"/>
          <w:lang w:eastAsia="ar-SA"/>
        </w:rPr>
      </w:pPr>
      <w:r w:rsidRPr="00EA74A3">
        <w:rPr>
          <w:rFonts w:ascii="Calibri" w:eastAsia="Times New Roman" w:hAnsi="Calibri" w:cs="Calibri"/>
          <w:kern w:val="0"/>
          <w:sz w:val="24"/>
          <w:lang w:eastAsia="ar-SA"/>
        </w:rPr>
        <w:t>zachodzi konieczność zmiany terminu realizacji umowy, w przypadku przedłużającej się procedury udzielania zamówienia publicznego na skutek korzystania przez Wykonawców ze środków ochrony prawnej; w takim przypadku Zamawiający zastrzega sobie możliwość wydłużenia terminu realizacji umowy o czas trwania procedury odwoławczej;</w:t>
      </w:r>
    </w:p>
    <w:p w14:paraId="75FF595D" w14:textId="77777777" w:rsidR="00EA74A3" w:rsidRPr="00EA74A3" w:rsidRDefault="00EA74A3" w:rsidP="00365F2E">
      <w:pPr>
        <w:widowControl w:val="0"/>
        <w:numPr>
          <w:ilvl w:val="0"/>
          <w:numId w:val="55"/>
        </w:numPr>
        <w:suppressAutoHyphens w:val="0"/>
        <w:spacing w:line="360" w:lineRule="auto"/>
        <w:textAlignment w:val="auto"/>
        <w:rPr>
          <w:rFonts w:ascii="Calibri" w:eastAsia="Times New Roman" w:hAnsi="Calibri" w:cs="Calibri"/>
          <w:kern w:val="0"/>
          <w:sz w:val="24"/>
          <w:lang w:eastAsia="ar-SA"/>
        </w:rPr>
      </w:pPr>
      <w:r w:rsidRPr="00EA74A3">
        <w:rPr>
          <w:rFonts w:ascii="Calibri" w:eastAsia="Times New Roman" w:hAnsi="Calibri" w:cs="Calibri"/>
          <w:kern w:val="0"/>
          <w:sz w:val="24"/>
          <w:lang w:eastAsia="ar-SA"/>
        </w:rPr>
        <w:t xml:space="preserve">nastąpiła zmiana w dokumentacji homologacyjnej oznaczenia wariantu pojazdu bazowego </w:t>
      </w:r>
      <w:r w:rsidRPr="00EA74A3">
        <w:rPr>
          <w:rFonts w:ascii="Calibri" w:eastAsia="Times New Roman" w:hAnsi="Calibri" w:cs="Calibri"/>
          <w:kern w:val="0"/>
          <w:sz w:val="24"/>
          <w:lang w:eastAsia="ar-SA"/>
        </w:rPr>
        <w:lastRenderedPageBreak/>
        <w:t>związana z  wprowadzeniem nowego rozszerzenia homologacyjnego.</w:t>
      </w:r>
    </w:p>
    <w:p w14:paraId="044A5EF2" w14:textId="2306CE83" w:rsidR="001F5560" w:rsidRPr="001F5560" w:rsidRDefault="00EA74A3" w:rsidP="00365F2E">
      <w:pPr>
        <w:widowControl w:val="0"/>
        <w:numPr>
          <w:ilvl w:val="0"/>
          <w:numId w:val="45"/>
        </w:numPr>
        <w:tabs>
          <w:tab w:val="num" w:pos="-360"/>
          <w:tab w:val="left" w:pos="284"/>
          <w:tab w:val="num" w:pos="720"/>
          <w:tab w:val="left" w:pos="1698"/>
        </w:tabs>
        <w:suppressAutoHyphens w:val="0"/>
        <w:spacing w:line="360" w:lineRule="auto"/>
        <w:ind w:left="283" w:hanging="283"/>
        <w:textAlignment w:val="auto"/>
        <w:rPr>
          <w:rFonts w:ascii="Calibri" w:eastAsia="Times New Roman" w:hAnsi="Calibri" w:cs="Calibri"/>
          <w:kern w:val="0"/>
          <w:sz w:val="24"/>
          <w:lang w:eastAsia="ar-SA"/>
        </w:rPr>
      </w:pPr>
      <w:r w:rsidRPr="00EA74A3">
        <w:rPr>
          <w:rFonts w:ascii="Calibri" w:eastAsia="Times New Roman" w:hAnsi="Calibri" w:cs="Calibri"/>
          <w:kern w:val="0"/>
          <w:sz w:val="24"/>
          <w:lang w:eastAsia="ar-SA"/>
        </w:rPr>
        <w:t>Zmiany, o których mowa w ust. 1 wymagają zgody obu Stron i muszą być dokonywane w formie pisemnej w postaci aneksu pod rygorem nieważności.</w:t>
      </w:r>
      <w:bookmarkStart w:id="11" w:name="_Hlk184389317"/>
      <w:bookmarkStart w:id="12" w:name="_Hlk184381948"/>
    </w:p>
    <w:p w14:paraId="2AC07B53" w14:textId="77777777" w:rsidR="001F5560" w:rsidRDefault="001F5560" w:rsidP="00365F2E">
      <w:pPr>
        <w:widowControl w:val="0"/>
        <w:tabs>
          <w:tab w:val="left" w:pos="284"/>
          <w:tab w:val="left" w:pos="1698"/>
        </w:tabs>
        <w:suppressAutoHyphens w:val="0"/>
        <w:spacing w:line="360" w:lineRule="auto"/>
        <w:textAlignment w:val="auto"/>
        <w:rPr>
          <w:rFonts w:ascii="Calibri" w:eastAsia="Arial Unicode MS" w:hAnsi="Calibri" w:cs="Calibri"/>
          <w:b/>
          <w:kern w:val="0"/>
          <w:sz w:val="24"/>
          <w:lang w:bidi="ar-SA"/>
        </w:rPr>
      </w:pPr>
    </w:p>
    <w:p w14:paraId="2B97CEE0" w14:textId="18514F93" w:rsidR="00EA74A3" w:rsidRPr="00EA74A3" w:rsidRDefault="00EA74A3" w:rsidP="00365F2E">
      <w:pPr>
        <w:widowControl w:val="0"/>
        <w:tabs>
          <w:tab w:val="left" w:pos="284"/>
          <w:tab w:val="left" w:pos="1698"/>
        </w:tabs>
        <w:suppressAutoHyphens w:val="0"/>
        <w:spacing w:line="360" w:lineRule="auto"/>
        <w:textAlignment w:val="auto"/>
        <w:rPr>
          <w:rFonts w:ascii="Calibri" w:eastAsia="Arial Unicode MS" w:hAnsi="Calibri" w:cs="Calibri"/>
          <w:b/>
          <w:kern w:val="0"/>
          <w:sz w:val="24"/>
          <w:lang w:bidi="ar-SA"/>
        </w:rPr>
      </w:pPr>
      <w:r w:rsidRPr="00EA74A3">
        <w:rPr>
          <w:rFonts w:ascii="Calibri" w:eastAsia="Arial Unicode MS" w:hAnsi="Calibri" w:cs="Calibri"/>
          <w:b/>
          <w:kern w:val="0"/>
          <w:sz w:val="24"/>
          <w:lang w:bidi="ar-SA"/>
        </w:rPr>
        <w:t>§ 9</w:t>
      </w:r>
      <w:bookmarkEnd w:id="11"/>
    </w:p>
    <w:p w14:paraId="79E844D8" w14:textId="77777777" w:rsidR="00EA74A3" w:rsidRPr="00EA74A3" w:rsidRDefault="00EA74A3" w:rsidP="00365F2E">
      <w:pPr>
        <w:numPr>
          <w:ilvl w:val="3"/>
          <w:numId w:val="25"/>
        </w:numPr>
        <w:tabs>
          <w:tab w:val="left" w:pos="321"/>
          <w:tab w:val="num" w:pos="360"/>
          <w:tab w:val="num" w:pos="2586"/>
        </w:tabs>
        <w:suppressAutoHyphens w:val="0"/>
        <w:spacing w:line="360" w:lineRule="auto"/>
        <w:ind w:left="354" w:hanging="354"/>
        <w:textAlignment w:val="auto"/>
        <w:rPr>
          <w:rFonts w:ascii="Calibri" w:hAnsi="Calibri" w:cs="Calibri"/>
          <w:kern w:val="0"/>
          <w:sz w:val="24"/>
        </w:rPr>
      </w:pPr>
      <w:r w:rsidRPr="00EA74A3">
        <w:rPr>
          <w:rFonts w:ascii="Calibri" w:hAnsi="Calibri" w:cs="Calibri"/>
          <w:kern w:val="0"/>
          <w:sz w:val="24"/>
        </w:rPr>
        <w:t xml:space="preserve">Wykonawca wykona przedmiot umowy sam lub z wykorzystaniem Podwykonawcy </w:t>
      </w:r>
      <w:r w:rsidRPr="00EA74A3">
        <w:rPr>
          <w:rFonts w:ascii="Calibri" w:hAnsi="Calibri" w:cs="Calibri"/>
          <w:i/>
          <w:kern w:val="0"/>
          <w:sz w:val="24"/>
        </w:rPr>
        <w:t>(nazwa Podwykonawcy/Podwykonawców wskazanych w ofercie</w:t>
      </w:r>
      <w:r w:rsidRPr="00EA74A3">
        <w:rPr>
          <w:rFonts w:ascii="Calibri" w:hAnsi="Calibri" w:cs="Calibri"/>
          <w:kern w:val="0"/>
          <w:sz w:val="24"/>
        </w:rPr>
        <w:t xml:space="preserve">) ….…………………… </w:t>
      </w:r>
      <w:r w:rsidRPr="00EA74A3">
        <w:rPr>
          <w:rFonts w:ascii="Calibri" w:hAnsi="Calibri" w:cs="Calibri"/>
          <w:bCs/>
          <w:kern w:val="0"/>
          <w:sz w:val="24"/>
        </w:rPr>
        <w:t>który wykonywać będzie część zamówienia obejmującą……………………</w:t>
      </w:r>
      <w:r w:rsidRPr="00EA74A3">
        <w:rPr>
          <w:rFonts w:ascii="Calibri" w:hAnsi="Calibri" w:cs="Calibri"/>
          <w:bCs/>
          <w:i/>
          <w:kern w:val="0"/>
          <w:sz w:val="24"/>
        </w:rPr>
        <w:t>.</w:t>
      </w:r>
      <w:r w:rsidRPr="00EA74A3">
        <w:rPr>
          <w:rFonts w:ascii="Calibri" w:hAnsi="Calibri" w:cs="Calibri"/>
          <w:i/>
          <w:kern w:val="0"/>
          <w:sz w:val="24"/>
        </w:rPr>
        <w:t>(zgodnie z oferta Wykonawcy).</w:t>
      </w:r>
    </w:p>
    <w:p w14:paraId="5EA61661" w14:textId="77777777" w:rsidR="00EA74A3" w:rsidRPr="00EA74A3" w:rsidRDefault="00EA74A3" w:rsidP="00365F2E">
      <w:pPr>
        <w:numPr>
          <w:ilvl w:val="3"/>
          <w:numId w:val="25"/>
        </w:numPr>
        <w:tabs>
          <w:tab w:val="left" w:pos="321"/>
          <w:tab w:val="num" w:pos="360"/>
          <w:tab w:val="num" w:pos="2586"/>
        </w:tabs>
        <w:suppressAutoHyphens w:val="0"/>
        <w:spacing w:line="360" w:lineRule="auto"/>
        <w:ind w:left="354" w:hanging="354"/>
        <w:textAlignment w:val="auto"/>
        <w:rPr>
          <w:rFonts w:ascii="Calibri" w:hAnsi="Calibri" w:cs="Calibri"/>
          <w:kern w:val="0"/>
          <w:sz w:val="24"/>
        </w:rPr>
      </w:pPr>
      <w:r w:rsidRPr="00EA74A3">
        <w:rPr>
          <w:rFonts w:ascii="Calibri" w:hAnsi="Calibri" w:cs="Calibri"/>
          <w:kern w:val="0"/>
          <w:sz w:val="24"/>
        </w:rPr>
        <w:t>Wykonawca ponosi pełną odpowiedzialność za jakość i terminowość dostawy realizowanej przez Podwykonawców.</w:t>
      </w:r>
    </w:p>
    <w:p w14:paraId="24B56BDE" w14:textId="77777777" w:rsidR="00EA74A3" w:rsidRPr="00EA74A3" w:rsidRDefault="00EA74A3" w:rsidP="00365F2E">
      <w:pPr>
        <w:numPr>
          <w:ilvl w:val="3"/>
          <w:numId w:val="25"/>
        </w:numPr>
        <w:tabs>
          <w:tab w:val="left" w:pos="321"/>
          <w:tab w:val="num" w:pos="360"/>
          <w:tab w:val="num" w:pos="2586"/>
        </w:tabs>
        <w:suppressAutoHyphens w:val="0"/>
        <w:spacing w:line="360" w:lineRule="auto"/>
        <w:ind w:left="354" w:hanging="354"/>
        <w:textAlignment w:val="auto"/>
        <w:rPr>
          <w:rFonts w:ascii="Calibri" w:hAnsi="Calibri" w:cs="Calibri"/>
          <w:kern w:val="0"/>
          <w:sz w:val="24"/>
        </w:rPr>
      </w:pPr>
      <w:r w:rsidRPr="00EA74A3">
        <w:rPr>
          <w:rFonts w:ascii="Calibri" w:hAnsi="Calibri" w:cs="Calibri"/>
          <w:kern w:val="0"/>
          <w:sz w:val="24"/>
        </w:rPr>
        <w:t xml:space="preserve">Wykonawca jest odpowiedzialny za działania i zaniechania Podwykonawców jak za działania </w:t>
      </w:r>
      <w:r w:rsidRPr="00EA74A3">
        <w:rPr>
          <w:rFonts w:ascii="Calibri" w:hAnsi="Calibri" w:cs="Calibri"/>
          <w:kern w:val="0"/>
          <w:sz w:val="24"/>
        </w:rPr>
        <w:br w:type="textWrapping" w:clear="all"/>
        <w:t>i  zaniechania  własne.</w:t>
      </w:r>
    </w:p>
    <w:p w14:paraId="5EF7FB50" w14:textId="77777777" w:rsidR="00EA74A3" w:rsidRPr="00EA74A3" w:rsidRDefault="00EA74A3" w:rsidP="00365F2E">
      <w:pPr>
        <w:numPr>
          <w:ilvl w:val="3"/>
          <w:numId w:val="25"/>
        </w:numPr>
        <w:tabs>
          <w:tab w:val="left" w:pos="321"/>
          <w:tab w:val="num" w:pos="360"/>
          <w:tab w:val="num" w:pos="2586"/>
        </w:tabs>
        <w:suppressAutoHyphens w:val="0"/>
        <w:spacing w:line="360" w:lineRule="auto"/>
        <w:ind w:left="354" w:hanging="354"/>
        <w:textAlignment w:val="auto"/>
        <w:rPr>
          <w:rFonts w:ascii="Calibri" w:hAnsi="Calibri" w:cs="Calibri"/>
          <w:kern w:val="0"/>
          <w:sz w:val="24"/>
        </w:rPr>
      </w:pPr>
      <w:r w:rsidRPr="00EA74A3">
        <w:rPr>
          <w:rFonts w:ascii="Calibri" w:hAnsi="Calibri" w:cs="Calibri"/>
          <w:kern w:val="0"/>
          <w:sz w:val="24"/>
        </w:rPr>
        <w:t>Zamawiający w trakcie obowiązywania umowy dopuszcza, na pisemny wniosek Wykonawcy zmianę Podwykonawcy wskazanego w ust. 1 lub wprowadzenie nowego Podwykonawcy. Wprowadzenie takiej</w:t>
      </w:r>
      <w:r w:rsidRPr="00EA74A3">
        <w:rPr>
          <w:rFonts w:ascii="Calibri" w:hAnsi="Calibri" w:cs="Calibri"/>
          <w:color w:val="FF00FF"/>
          <w:kern w:val="0"/>
          <w:sz w:val="24"/>
        </w:rPr>
        <w:t xml:space="preserve"> </w:t>
      </w:r>
      <w:r w:rsidRPr="00EA74A3">
        <w:rPr>
          <w:rFonts w:ascii="Calibri" w:hAnsi="Calibri" w:cs="Calibri"/>
          <w:kern w:val="0"/>
          <w:sz w:val="24"/>
        </w:rPr>
        <w:t>zmiany wymaga zawarcia przez Strony aneksu do umowy.</w:t>
      </w:r>
    </w:p>
    <w:p w14:paraId="6A7119D5" w14:textId="761D8057" w:rsidR="00EA74A3" w:rsidRPr="00EA74A3" w:rsidRDefault="00EA74A3" w:rsidP="00365F2E">
      <w:pPr>
        <w:numPr>
          <w:ilvl w:val="3"/>
          <w:numId w:val="25"/>
        </w:numPr>
        <w:tabs>
          <w:tab w:val="left" w:pos="321"/>
          <w:tab w:val="num" w:pos="360"/>
          <w:tab w:val="num" w:pos="2586"/>
        </w:tabs>
        <w:suppressAutoHyphens w:val="0"/>
        <w:spacing w:line="360" w:lineRule="auto"/>
        <w:ind w:left="354" w:hanging="354"/>
        <w:textAlignment w:val="auto"/>
        <w:rPr>
          <w:rFonts w:ascii="Calibri" w:hAnsi="Calibri" w:cs="Calibri"/>
          <w:kern w:val="0"/>
          <w:sz w:val="24"/>
        </w:rPr>
      </w:pPr>
      <w:r w:rsidRPr="00EA74A3">
        <w:rPr>
          <w:rFonts w:ascii="Calibri" w:hAnsi="Calibri" w:cs="Calibri"/>
          <w:kern w:val="0"/>
          <w:sz w:val="24"/>
        </w:rPr>
        <w:t>W sytuacji, o której mowa w ust. 4, Wykonawca na żądanie Zamawiającego zobowiązany jest wraz z wnioskiem przedstawić umowę regulującą współpracę z Podwykonawcą.</w:t>
      </w:r>
    </w:p>
    <w:p w14:paraId="0FF8DE31" w14:textId="77777777" w:rsidR="00EA74A3" w:rsidRPr="00EA74A3" w:rsidRDefault="00EA74A3" w:rsidP="00365F2E">
      <w:pPr>
        <w:numPr>
          <w:ilvl w:val="3"/>
          <w:numId w:val="25"/>
        </w:numPr>
        <w:tabs>
          <w:tab w:val="left" w:pos="321"/>
          <w:tab w:val="num" w:pos="360"/>
          <w:tab w:val="num" w:pos="2586"/>
        </w:tabs>
        <w:suppressAutoHyphens w:val="0"/>
        <w:spacing w:line="360" w:lineRule="auto"/>
        <w:ind w:left="354" w:hanging="354"/>
        <w:textAlignment w:val="auto"/>
        <w:rPr>
          <w:rFonts w:ascii="Calibri" w:hAnsi="Calibri" w:cs="Calibri"/>
          <w:kern w:val="0"/>
          <w:sz w:val="24"/>
        </w:rPr>
      </w:pPr>
      <w:r w:rsidRPr="00EA74A3">
        <w:rPr>
          <w:rFonts w:ascii="Calibri" w:hAnsi="Calibri" w:cs="Calibri"/>
          <w:kern w:val="0"/>
          <w:sz w:val="24"/>
        </w:rPr>
        <w:t>W przypadku, gdy Wykonawca zatrudni Podwykonawcę, zobowiązany jest dołączyć do każdej wystawionej faktury dokument potwierdzający dokonanie zapłaty wynagrodzenia należnego Podwykonawcy  za zrealizowaną część przedmiotu umowy w zakresie, o którym mowa w ust. 1.</w:t>
      </w:r>
    </w:p>
    <w:p w14:paraId="5970C129" w14:textId="77777777" w:rsidR="00EA74A3" w:rsidRPr="00EA74A3" w:rsidRDefault="00EA74A3" w:rsidP="00365F2E">
      <w:pPr>
        <w:numPr>
          <w:ilvl w:val="3"/>
          <w:numId w:val="25"/>
        </w:numPr>
        <w:tabs>
          <w:tab w:val="left" w:pos="321"/>
          <w:tab w:val="num" w:pos="360"/>
          <w:tab w:val="num" w:pos="2586"/>
        </w:tabs>
        <w:suppressAutoHyphens w:val="0"/>
        <w:spacing w:line="360" w:lineRule="auto"/>
        <w:ind w:left="354" w:hanging="354"/>
        <w:textAlignment w:val="auto"/>
        <w:rPr>
          <w:rFonts w:ascii="Calibri" w:hAnsi="Calibri" w:cs="Calibri"/>
          <w:kern w:val="0"/>
          <w:sz w:val="24"/>
        </w:rPr>
      </w:pPr>
      <w:r w:rsidRPr="00EA74A3">
        <w:rPr>
          <w:rFonts w:ascii="Calibri" w:hAnsi="Calibri" w:cs="Calibri"/>
          <w:kern w:val="0"/>
          <w:sz w:val="24"/>
        </w:rPr>
        <w:t>W przypadku braku dokumentu zapłaty, o którym mowa w ust. 6, Zamawiający uzna dzień dostarczenia brakującego dokumentu przez Wykonawcę za termin otrzymania faktury.</w:t>
      </w:r>
    </w:p>
    <w:p w14:paraId="55AF270C" w14:textId="77777777" w:rsidR="00EA74A3" w:rsidRPr="00EA74A3" w:rsidRDefault="00EA74A3" w:rsidP="00365F2E">
      <w:pPr>
        <w:numPr>
          <w:ilvl w:val="3"/>
          <w:numId w:val="25"/>
        </w:numPr>
        <w:tabs>
          <w:tab w:val="left" w:pos="321"/>
          <w:tab w:val="num" w:pos="360"/>
          <w:tab w:val="num" w:pos="2586"/>
        </w:tabs>
        <w:suppressAutoHyphens w:val="0"/>
        <w:spacing w:line="360" w:lineRule="auto"/>
        <w:ind w:left="354" w:hanging="354"/>
        <w:textAlignment w:val="auto"/>
        <w:rPr>
          <w:rFonts w:ascii="Calibri" w:eastAsia="Arial Unicode MS" w:hAnsi="Calibri" w:cs="Calibri"/>
          <w:kern w:val="0"/>
          <w:sz w:val="24"/>
          <w:lang w:bidi="ar-SA"/>
        </w:rPr>
      </w:pPr>
      <w:r w:rsidRPr="00EA74A3">
        <w:rPr>
          <w:rFonts w:ascii="Calibri" w:hAnsi="Calibri" w:cs="Calibri"/>
          <w:kern w:val="0"/>
          <w:sz w:val="24"/>
        </w:rPr>
        <w:t xml:space="preserve">Wprowadzenie Podwykonawcy do realizowania przedmiotu umowy nie zwalnia Wykonawcy </w:t>
      </w:r>
      <w:r w:rsidRPr="00EA74A3">
        <w:rPr>
          <w:rFonts w:ascii="Calibri" w:hAnsi="Calibri" w:cs="Calibri"/>
          <w:kern w:val="0"/>
          <w:sz w:val="24"/>
        </w:rPr>
        <w:br/>
        <w:t>z odpowiedzialności wynikających z zapisów umowy.</w:t>
      </w:r>
    </w:p>
    <w:p w14:paraId="3B79D971" w14:textId="77777777" w:rsidR="00EA74A3" w:rsidRPr="00EA74A3" w:rsidRDefault="00EA74A3" w:rsidP="00365F2E">
      <w:pPr>
        <w:numPr>
          <w:ilvl w:val="3"/>
          <w:numId w:val="25"/>
        </w:numPr>
        <w:tabs>
          <w:tab w:val="left" w:pos="321"/>
          <w:tab w:val="num" w:pos="360"/>
          <w:tab w:val="num" w:pos="2586"/>
        </w:tabs>
        <w:suppressAutoHyphens w:val="0"/>
        <w:spacing w:line="360" w:lineRule="auto"/>
        <w:ind w:left="354" w:hanging="354"/>
        <w:textAlignment w:val="auto"/>
        <w:rPr>
          <w:rFonts w:ascii="Calibri" w:hAnsi="Calibri" w:cs="Calibri"/>
          <w:kern w:val="0"/>
          <w:sz w:val="24"/>
        </w:rPr>
      </w:pPr>
      <w:r w:rsidRPr="00EA74A3">
        <w:rPr>
          <w:rFonts w:ascii="Calibri" w:eastAsia="Arial Unicode MS" w:hAnsi="Calibri" w:cs="Calibri"/>
          <w:kern w:val="0"/>
          <w:sz w:val="24"/>
          <w:lang w:bidi="ar-SA"/>
        </w:rPr>
        <w:t>Zamawiający nie dopuszcza zawierania umów Podwykonawców z dalszymi Podwykonawcami.</w:t>
      </w:r>
    </w:p>
    <w:p w14:paraId="4C9794F9" w14:textId="77777777" w:rsidR="00EA74A3" w:rsidRPr="00EA74A3" w:rsidRDefault="00EA74A3" w:rsidP="00365F2E">
      <w:pPr>
        <w:tabs>
          <w:tab w:val="left" w:pos="142"/>
          <w:tab w:val="left" w:pos="364"/>
        </w:tabs>
        <w:suppressAutoHyphens w:val="0"/>
        <w:spacing w:line="360" w:lineRule="auto"/>
        <w:contextualSpacing/>
        <w:textAlignment w:val="auto"/>
        <w:rPr>
          <w:rFonts w:ascii="Calibri" w:hAnsi="Calibri" w:cs="Calibri"/>
          <w:color w:val="FF0000"/>
          <w:kern w:val="0"/>
          <w:sz w:val="24"/>
        </w:rPr>
      </w:pPr>
    </w:p>
    <w:p w14:paraId="66D19FE6" w14:textId="02666929" w:rsidR="00EA74A3" w:rsidRPr="005B2824" w:rsidRDefault="00EA74A3" w:rsidP="00365F2E">
      <w:pPr>
        <w:tabs>
          <w:tab w:val="left" w:pos="142"/>
          <w:tab w:val="left" w:pos="364"/>
        </w:tabs>
        <w:suppressAutoHyphens w:val="0"/>
        <w:spacing w:line="360" w:lineRule="auto"/>
        <w:contextualSpacing/>
        <w:textAlignment w:val="auto"/>
        <w:rPr>
          <w:rFonts w:ascii="Calibri" w:hAnsi="Calibri" w:cs="Calibri"/>
          <w:b/>
          <w:kern w:val="0"/>
          <w:sz w:val="24"/>
        </w:rPr>
      </w:pPr>
      <w:r w:rsidRPr="00EA74A3">
        <w:rPr>
          <w:rFonts w:ascii="Calibri" w:hAnsi="Calibri" w:cs="Calibri"/>
          <w:b/>
          <w:kern w:val="0"/>
          <w:sz w:val="24"/>
        </w:rPr>
        <w:t>§ 10</w:t>
      </w:r>
    </w:p>
    <w:p w14:paraId="12F02914" w14:textId="10DFD5E6" w:rsidR="00EA74A3" w:rsidRPr="00EA74A3" w:rsidRDefault="00EA74A3" w:rsidP="00365F2E">
      <w:pPr>
        <w:tabs>
          <w:tab w:val="left" w:pos="142"/>
          <w:tab w:val="left" w:pos="364"/>
        </w:tabs>
        <w:suppressAutoHyphens w:val="0"/>
        <w:spacing w:line="360" w:lineRule="auto"/>
        <w:contextualSpacing/>
        <w:textAlignment w:val="auto"/>
        <w:rPr>
          <w:rFonts w:ascii="Calibri" w:hAnsi="Calibri" w:cs="Calibri"/>
          <w:kern w:val="0"/>
          <w:sz w:val="24"/>
        </w:rPr>
      </w:pPr>
      <w:r w:rsidRPr="00EA74A3">
        <w:rPr>
          <w:rFonts w:ascii="Calibri" w:hAnsi="Calibri" w:cs="Calibri"/>
          <w:kern w:val="0"/>
          <w:sz w:val="24"/>
        </w:rPr>
        <w:t>Wykonawca oświadcza, że wypełnił obowiązki informacyjne przewidziane w art. 13 lub 14</w:t>
      </w:r>
      <w:r w:rsidRPr="00EA74A3">
        <w:rPr>
          <w:rFonts w:ascii="Calibri" w:hAnsi="Calibri" w:cs="Calibri"/>
          <w:b/>
          <w:kern w:val="0"/>
          <w:sz w:val="24"/>
        </w:rPr>
        <w:t xml:space="preserve"> </w:t>
      </w:r>
      <w:r w:rsidRPr="00EA74A3">
        <w:rPr>
          <w:rFonts w:ascii="Calibri" w:hAnsi="Calibri" w:cs="Calibri"/>
          <w:kern w:val="0"/>
          <w:sz w:val="24"/>
        </w:rPr>
        <w:t xml:space="preserve">rozporządzenia Parlamentu Europejskiego i Rady(UE) 2016/679 z dnia 27 kwietnia 2016 roku </w:t>
      </w:r>
      <w:r w:rsidRPr="00EA74A3">
        <w:rPr>
          <w:rFonts w:ascii="Calibri" w:hAnsi="Calibri" w:cs="Calibri"/>
          <w:kern w:val="0"/>
          <w:sz w:val="24"/>
        </w:rPr>
        <w:br w:type="textWrapping" w:clear="all"/>
        <w:t xml:space="preserve">w sprawie ochrony osób fizycznych w związku z przetwarzaniem danych osobowych i w sprawie swobodnego przepływu takich danych oraz uchylenia dyrektywy 95/46/WE (ogólne rozporządzenie o ochronie danych; Dz. Urz. UE L z 2016 r. Nr 119, str. 1 ze zm.) wobec osób fizycznych, od których dane osobowe bezpośrednio lub pośrednio pozyskał bądź pozyska w celu </w:t>
      </w:r>
      <w:r w:rsidRPr="00EA74A3">
        <w:rPr>
          <w:rFonts w:ascii="Calibri" w:hAnsi="Calibri" w:cs="Calibri"/>
          <w:kern w:val="0"/>
          <w:sz w:val="24"/>
        </w:rPr>
        <w:lastRenderedPageBreak/>
        <w:t>realizacji Umowy przez cały okres jej obowiązywania. Przed zawarciem umowy Wykonawca wypełnił i dostarczył oświadczenie RODO, którego wzór stanowi załącznik nr 4 do umowy.</w:t>
      </w:r>
    </w:p>
    <w:bookmarkEnd w:id="12"/>
    <w:p w14:paraId="226494AC" w14:textId="77777777" w:rsidR="00EA74A3" w:rsidRPr="00EA74A3" w:rsidRDefault="00EA74A3" w:rsidP="00365F2E">
      <w:pPr>
        <w:widowControl w:val="0"/>
        <w:tabs>
          <w:tab w:val="left" w:pos="426"/>
        </w:tabs>
        <w:suppressAutoHyphens w:val="0"/>
        <w:spacing w:line="360" w:lineRule="auto"/>
        <w:ind w:left="426"/>
        <w:textAlignment w:val="auto"/>
        <w:rPr>
          <w:rFonts w:ascii="Calibri" w:eastAsia="Times New Roman" w:hAnsi="Calibri" w:cs="Calibri"/>
          <w:kern w:val="0"/>
          <w:sz w:val="24"/>
          <w:lang w:eastAsia="ar-SA" w:bidi="ar-SA"/>
        </w:rPr>
      </w:pPr>
    </w:p>
    <w:p w14:paraId="5E520189" w14:textId="2DDD0A8F" w:rsidR="00EA74A3" w:rsidRPr="00EA74A3" w:rsidRDefault="00EA74A3" w:rsidP="00365F2E">
      <w:pPr>
        <w:tabs>
          <w:tab w:val="left" w:pos="142"/>
          <w:tab w:val="left" w:pos="364"/>
        </w:tabs>
        <w:suppressAutoHyphens w:val="0"/>
        <w:spacing w:line="360" w:lineRule="auto"/>
        <w:contextualSpacing/>
        <w:textAlignment w:val="auto"/>
        <w:rPr>
          <w:rFonts w:ascii="Calibri" w:eastAsia="Arial Unicode MS" w:hAnsi="Calibri" w:cs="Calibri"/>
          <w:b/>
          <w:kern w:val="0"/>
          <w:sz w:val="24"/>
          <w:lang w:bidi="ar-SA"/>
        </w:rPr>
      </w:pPr>
      <w:r w:rsidRPr="00EA74A3">
        <w:rPr>
          <w:rFonts w:ascii="Calibri" w:eastAsia="Arial Unicode MS" w:hAnsi="Calibri" w:cs="Calibri"/>
          <w:b/>
          <w:kern w:val="0"/>
          <w:sz w:val="24"/>
          <w:lang w:bidi="ar-SA"/>
        </w:rPr>
        <w:t>§ 11</w:t>
      </w:r>
    </w:p>
    <w:p w14:paraId="0B11CA00" w14:textId="77777777" w:rsidR="00EA74A3" w:rsidRPr="00EA74A3" w:rsidRDefault="00EA74A3" w:rsidP="00365F2E">
      <w:pPr>
        <w:widowControl w:val="0"/>
        <w:numPr>
          <w:ilvl w:val="0"/>
          <w:numId w:val="60"/>
        </w:numPr>
        <w:tabs>
          <w:tab w:val="left" w:pos="284"/>
        </w:tabs>
        <w:suppressAutoHyphens w:val="0"/>
        <w:spacing w:line="360" w:lineRule="auto"/>
        <w:textAlignment w:val="auto"/>
        <w:rPr>
          <w:rFonts w:ascii="Calibri" w:eastAsia="Times New Roman" w:hAnsi="Calibri" w:cs="Calibri"/>
          <w:kern w:val="0"/>
          <w:sz w:val="24"/>
          <w:lang w:eastAsia="ar-SA"/>
        </w:rPr>
      </w:pPr>
      <w:r w:rsidRPr="00EA74A3">
        <w:rPr>
          <w:rFonts w:ascii="Calibri" w:eastAsia="Times New Roman" w:hAnsi="Calibri" w:cs="Calibri"/>
          <w:kern w:val="0"/>
          <w:sz w:val="24"/>
          <w:lang w:eastAsia="ar-SA"/>
        </w:rPr>
        <w:t>Wykonawca oświadcza, iż zastosowane (wprowadzone) rozwiązania materiałowo-techniczne nie będą naruszać praw autorskich oraz jakichkolwiek innych praw osób trzecich. W przypadku takich naruszeń wszelką odpowiedzialność ponosić będzie wyłącznie Wykonawca.</w:t>
      </w:r>
    </w:p>
    <w:p w14:paraId="447F24B0" w14:textId="77777777" w:rsidR="00EA74A3" w:rsidRPr="00EA74A3" w:rsidRDefault="00EA74A3" w:rsidP="00365F2E">
      <w:pPr>
        <w:widowControl w:val="0"/>
        <w:numPr>
          <w:ilvl w:val="0"/>
          <w:numId w:val="60"/>
        </w:numPr>
        <w:tabs>
          <w:tab w:val="left" w:pos="284"/>
          <w:tab w:val="num" w:pos="720"/>
        </w:tabs>
        <w:suppressAutoHyphens w:val="0"/>
        <w:spacing w:line="360" w:lineRule="auto"/>
        <w:ind w:left="283" w:hanging="283"/>
        <w:textAlignment w:val="auto"/>
        <w:rPr>
          <w:rFonts w:ascii="Calibri" w:eastAsia="Times New Roman" w:hAnsi="Calibri" w:cs="Calibri"/>
          <w:kern w:val="0"/>
          <w:sz w:val="24"/>
          <w:lang w:eastAsia="ar-SA"/>
        </w:rPr>
      </w:pPr>
      <w:r w:rsidRPr="00EA74A3">
        <w:rPr>
          <w:rFonts w:ascii="Calibri" w:eastAsia="Times New Roman" w:hAnsi="Calibri" w:cs="Calibri"/>
          <w:kern w:val="0"/>
          <w:sz w:val="24"/>
          <w:lang w:eastAsia="ar-SA"/>
        </w:rPr>
        <w:t>W kwestiach nieuregulowanych niniejszą umową mają zastosowanie odpowiednie przepisy Kodeksu cywilnego oraz ustawy Prawo zamówień publicznych.</w:t>
      </w:r>
    </w:p>
    <w:p w14:paraId="5CAF40BD" w14:textId="77777777" w:rsidR="00EA74A3" w:rsidRPr="00EA74A3" w:rsidRDefault="00EA74A3" w:rsidP="00365F2E">
      <w:pPr>
        <w:widowControl w:val="0"/>
        <w:numPr>
          <w:ilvl w:val="0"/>
          <w:numId w:val="60"/>
        </w:numPr>
        <w:tabs>
          <w:tab w:val="left" w:pos="284"/>
          <w:tab w:val="num" w:pos="720"/>
        </w:tabs>
        <w:suppressAutoHyphens w:val="0"/>
        <w:spacing w:line="360" w:lineRule="auto"/>
        <w:ind w:left="283" w:hanging="283"/>
        <w:textAlignment w:val="auto"/>
        <w:rPr>
          <w:rFonts w:ascii="Calibri" w:eastAsia="Times New Roman" w:hAnsi="Calibri" w:cs="Calibri"/>
          <w:kern w:val="0"/>
          <w:sz w:val="24"/>
          <w:lang w:eastAsia="ar-SA"/>
        </w:rPr>
      </w:pPr>
      <w:r w:rsidRPr="00EA74A3">
        <w:rPr>
          <w:rFonts w:ascii="Calibri" w:eastAsia="Times New Roman" w:hAnsi="Calibri" w:cs="Calibri"/>
          <w:kern w:val="0"/>
          <w:sz w:val="24"/>
          <w:lang w:eastAsia="ar-SA"/>
        </w:rPr>
        <w:t>Spory wynikłe na tle wykonania niniejszej umowy podlegają rozpatrzeniu przez sąd powszechny właściwy dla siedziby Zamawiającego na podstawie przepisów prawa polskiego.</w:t>
      </w:r>
    </w:p>
    <w:p w14:paraId="4A537378" w14:textId="77777777" w:rsidR="00EA74A3" w:rsidRPr="00EA74A3" w:rsidRDefault="00EA74A3" w:rsidP="00365F2E">
      <w:pPr>
        <w:numPr>
          <w:ilvl w:val="0"/>
          <w:numId w:val="60"/>
        </w:numPr>
        <w:suppressAutoHyphens w:val="0"/>
        <w:spacing w:line="360" w:lineRule="auto"/>
        <w:textAlignment w:val="auto"/>
        <w:rPr>
          <w:rFonts w:ascii="Calibri" w:eastAsia="Times New Roman" w:hAnsi="Calibri" w:cs="Calibri"/>
          <w:kern w:val="0"/>
          <w:sz w:val="24"/>
          <w:lang w:bidi="ar-SA"/>
        </w:rPr>
      </w:pPr>
      <w:r w:rsidRPr="00EA74A3">
        <w:rPr>
          <w:rFonts w:ascii="Calibri" w:eastAsia="Times New Roman" w:hAnsi="Calibri" w:cs="Calibri"/>
          <w:kern w:val="0"/>
          <w:sz w:val="24"/>
          <w:lang w:bidi="ar-SA"/>
        </w:rPr>
        <w:t>Umowa sporządzona została w dwóch jednobrzmiących egzemplarzach, po jednym egzemplarzu dla każdej ze Stron./Umowa została sporządzona w postaci elektronicznej i opatrzona kwalifikowanymi podpisami elektronicznymi Stron. (zostanie ustalone w umowie)</w:t>
      </w:r>
    </w:p>
    <w:p w14:paraId="16CB7D1C" w14:textId="1E01C150" w:rsidR="00EA74A3" w:rsidRPr="00EA74A3" w:rsidRDefault="00EA74A3" w:rsidP="00365F2E">
      <w:pPr>
        <w:widowControl w:val="0"/>
        <w:numPr>
          <w:ilvl w:val="0"/>
          <w:numId w:val="60"/>
        </w:numPr>
        <w:tabs>
          <w:tab w:val="left" w:pos="284"/>
          <w:tab w:val="num" w:pos="720"/>
        </w:tabs>
        <w:suppressAutoHyphens w:val="0"/>
        <w:spacing w:line="360" w:lineRule="auto"/>
        <w:ind w:left="283" w:hanging="283"/>
        <w:textAlignment w:val="auto"/>
        <w:rPr>
          <w:rFonts w:ascii="Calibri" w:eastAsia="Times New Roman" w:hAnsi="Calibri" w:cs="Calibri"/>
          <w:kern w:val="0"/>
          <w:sz w:val="24"/>
          <w:lang w:eastAsia="ar-SA"/>
        </w:rPr>
      </w:pPr>
      <w:r w:rsidRPr="00EA74A3">
        <w:rPr>
          <w:rFonts w:ascii="Calibri" w:eastAsia="Times New Roman" w:hAnsi="Calibri" w:cs="Calibri"/>
          <w:kern w:val="0"/>
          <w:sz w:val="24"/>
          <w:lang w:eastAsia="ar-SA"/>
        </w:rPr>
        <w:t>Integralną część umowy stanowią następujące załączniki:</w:t>
      </w:r>
    </w:p>
    <w:p w14:paraId="178B6042" w14:textId="77777777" w:rsidR="00EA74A3" w:rsidRPr="00EA74A3" w:rsidRDefault="00EA74A3" w:rsidP="00365F2E">
      <w:pPr>
        <w:tabs>
          <w:tab w:val="left" w:pos="-2410"/>
        </w:tabs>
        <w:suppressAutoHyphens w:val="0"/>
        <w:spacing w:line="360" w:lineRule="auto"/>
        <w:ind w:left="360" w:hanging="76"/>
        <w:textAlignment w:val="auto"/>
        <w:rPr>
          <w:rFonts w:ascii="Calibri" w:hAnsi="Calibri" w:cs="Calibri"/>
          <w:kern w:val="0"/>
          <w:sz w:val="24"/>
        </w:rPr>
      </w:pPr>
      <w:r w:rsidRPr="00EA74A3">
        <w:rPr>
          <w:rFonts w:ascii="Calibri" w:hAnsi="Calibri" w:cs="Calibri"/>
          <w:kern w:val="0"/>
          <w:sz w:val="24"/>
        </w:rPr>
        <w:t>Załącznik nr 1. Opis przedmiotu zamówienia</w:t>
      </w:r>
    </w:p>
    <w:p w14:paraId="58F88995" w14:textId="77777777" w:rsidR="00EA74A3" w:rsidRPr="00EA74A3" w:rsidRDefault="00EA74A3" w:rsidP="00365F2E">
      <w:pPr>
        <w:tabs>
          <w:tab w:val="left" w:pos="-2410"/>
        </w:tabs>
        <w:suppressAutoHyphens w:val="0"/>
        <w:spacing w:line="360" w:lineRule="auto"/>
        <w:ind w:left="360" w:hanging="76"/>
        <w:textAlignment w:val="auto"/>
        <w:rPr>
          <w:rFonts w:ascii="Calibri" w:hAnsi="Calibri" w:cs="Calibri"/>
          <w:kern w:val="0"/>
          <w:sz w:val="24"/>
        </w:rPr>
      </w:pPr>
      <w:r w:rsidRPr="00EA74A3">
        <w:rPr>
          <w:rFonts w:ascii="Calibri" w:hAnsi="Calibri" w:cs="Calibri"/>
          <w:kern w:val="0"/>
          <w:sz w:val="24"/>
        </w:rPr>
        <w:t>Załącznik nr 2. Wzór protokołu odbioru ilościowo-jakościowy</w:t>
      </w:r>
    </w:p>
    <w:p w14:paraId="51C30F84" w14:textId="77777777" w:rsidR="00EA74A3" w:rsidRPr="00EA74A3" w:rsidRDefault="00EA74A3" w:rsidP="00365F2E">
      <w:pPr>
        <w:tabs>
          <w:tab w:val="left" w:pos="-2410"/>
        </w:tabs>
        <w:suppressAutoHyphens w:val="0"/>
        <w:spacing w:line="360" w:lineRule="auto"/>
        <w:ind w:left="360" w:hanging="76"/>
        <w:textAlignment w:val="auto"/>
        <w:rPr>
          <w:rFonts w:ascii="Calibri" w:hAnsi="Calibri" w:cs="Calibri"/>
          <w:b/>
          <w:bCs/>
          <w:kern w:val="0"/>
          <w:sz w:val="24"/>
        </w:rPr>
      </w:pPr>
      <w:r w:rsidRPr="00EA74A3">
        <w:rPr>
          <w:rFonts w:ascii="Calibri" w:hAnsi="Calibri" w:cs="Calibri"/>
          <w:kern w:val="0"/>
          <w:sz w:val="24"/>
        </w:rPr>
        <w:t>Załącznik nr 3. Klauzula informacyjna z art. 13 Rozporządzenia RODO</w:t>
      </w:r>
    </w:p>
    <w:p w14:paraId="4337147E" w14:textId="77777777" w:rsidR="00EA74A3" w:rsidRPr="00EA74A3" w:rsidRDefault="00EA74A3" w:rsidP="00365F2E">
      <w:pPr>
        <w:tabs>
          <w:tab w:val="left" w:pos="-2410"/>
        </w:tabs>
        <w:suppressAutoHyphens w:val="0"/>
        <w:spacing w:line="360" w:lineRule="auto"/>
        <w:ind w:left="360" w:hanging="76"/>
        <w:textAlignment w:val="auto"/>
        <w:rPr>
          <w:rFonts w:ascii="Calibri" w:hAnsi="Calibri" w:cs="Calibri"/>
          <w:b/>
          <w:bCs/>
          <w:kern w:val="0"/>
          <w:sz w:val="24"/>
        </w:rPr>
      </w:pPr>
      <w:r w:rsidRPr="00EA74A3">
        <w:rPr>
          <w:rFonts w:ascii="Calibri" w:hAnsi="Calibri" w:cs="Calibri"/>
          <w:kern w:val="0"/>
          <w:sz w:val="24"/>
        </w:rPr>
        <w:t>Załącznik nr 4. Oświadczenie wykonawcy</w:t>
      </w:r>
    </w:p>
    <w:p w14:paraId="331A01F0" w14:textId="4A290D3F" w:rsidR="00EA74A3" w:rsidRPr="00EA74A3" w:rsidRDefault="00EA74A3" w:rsidP="00365F2E">
      <w:pPr>
        <w:suppressAutoHyphens w:val="0"/>
        <w:spacing w:after="60" w:line="360" w:lineRule="auto"/>
        <w:textAlignment w:val="auto"/>
        <w:rPr>
          <w:rFonts w:ascii="Calibri" w:hAnsi="Calibri" w:cs="Calibri"/>
          <w:kern w:val="0"/>
          <w:sz w:val="24"/>
        </w:rPr>
      </w:pPr>
      <w:r w:rsidRPr="00EA74A3">
        <w:rPr>
          <w:rFonts w:ascii="Calibri" w:hAnsi="Calibri" w:cs="Calibri"/>
          <w:kern w:val="0"/>
          <w:sz w:val="24"/>
        </w:rPr>
        <w:t xml:space="preserve">     Załącznik nr 5. Oferta Wykonawcy</w:t>
      </w:r>
    </w:p>
    <w:p w14:paraId="07C917B4" w14:textId="77777777" w:rsidR="00EA74A3" w:rsidRPr="00EA74A3" w:rsidRDefault="00EA74A3" w:rsidP="00365F2E">
      <w:pPr>
        <w:widowControl w:val="0"/>
        <w:tabs>
          <w:tab w:val="left" w:pos="284"/>
          <w:tab w:val="num" w:pos="720"/>
        </w:tabs>
        <w:suppressAutoHyphens w:val="0"/>
        <w:spacing w:line="360" w:lineRule="auto"/>
        <w:ind w:left="283"/>
        <w:textAlignment w:val="auto"/>
        <w:rPr>
          <w:rFonts w:ascii="Calibri" w:eastAsia="Times New Roman" w:hAnsi="Calibri" w:cs="Calibri"/>
          <w:kern w:val="0"/>
          <w:sz w:val="24"/>
          <w:lang w:eastAsia="ar-SA"/>
        </w:rPr>
      </w:pPr>
    </w:p>
    <w:p w14:paraId="15C9E036" w14:textId="77777777" w:rsidR="00A74E9C" w:rsidRDefault="00A74E9C" w:rsidP="00365F2E">
      <w:pPr>
        <w:tabs>
          <w:tab w:val="left" w:pos="1671"/>
        </w:tabs>
        <w:suppressAutoHyphens w:val="0"/>
        <w:spacing w:line="360" w:lineRule="auto"/>
        <w:ind w:right="220"/>
        <w:textAlignment w:val="auto"/>
        <w:rPr>
          <w:rFonts w:ascii="Calibri" w:eastAsia="Times New Roman" w:hAnsi="Calibri" w:cs="Calibri"/>
          <w:b/>
          <w:kern w:val="0"/>
          <w:sz w:val="24"/>
          <w:lang w:eastAsia="en-US" w:bidi="ar-SA"/>
        </w:rPr>
        <w:sectPr w:rsidR="00A74E9C" w:rsidSect="00F56B64">
          <w:pgSz w:w="11906" w:h="16838"/>
          <w:pgMar w:top="1134" w:right="1134" w:bottom="851" w:left="1276" w:header="708" w:footer="57" w:gutter="0"/>
          <w:cols w:space="708"/>
          <w:docGrid w:linePitch="299" w:charSpace="8192"/>
        </w:sectPr>
      </w:pPr>
    </w:p>
    <w:p w14:paraId="762BB550" w14:textId="2251A09F" w:rsidR="00EA74A3" w:rsidRPr="00EA74A3" w:rsidRDefault="00EA74A3" w:rsidP="00365F2E">
      <w:pPr>
        <w:tabs>
          <w:tab w:val="left" w:pos="1671"/>
        </w:tabs>
        <w:suppressAutoHyphens w:val="0"/>
        <w:spacing w:line="360" w:lineRule="auto"/>
        <w:ind w:right="220"/>
        <w:textAlignment w:val="auto"/>
        <w:rPr>
          <w:rFonts w:ascii="Calibri" w:eastAsia="Times New Roman" w:hAnsi="Calibri" w:cs="Calibri"/>
          <w:b/>
          <w:bCs/>
          <w:kern w:val="0"/>
          <w:sz w:val="24"/>
          <w:lang w:eastAsia="en-US" w:bidi="ar-SA"/>
        </w:rPr>
      </w:pPr>
      <w:r w:rsidRPr="00EA74A3">
        <w:rPr>
          <w:rFonts w:ascii="Calibri" w:eastAsia="Times New Roman" w:hAnsi="Calibri" w:cs="Calibri"/>
          <w:b/>
          <w:kern w:val="0"/>
          <w:sz w:val="24"/>
          <w:lang w:eastAsia="en-US" w:bidi="ar-SA"/>
        </w:rPr>
        <w:lastRenderedPageBreak/>
        <w:t xml:space="preserve">Załącznik 2 do umowy </w:t>
      </w:r>
    </w:p>
    <w:p w14:paraId="05D7A6AB" w14:textId="77777777" w:rsidR="00EA74A3" w:rsidRPr="00EA74A3" w:rsidRDefault="00EA74A3" w:rsidP="00365F2E">
      <w:pPr>
        <w:tabs>
          <w:tab w:val="left" w:pos="1671"/>
        </w:tabs>
        <w:suppressAutoHyphens w:val="0"/>
        <w:spacing w:line="360" w:lineRule="auto"/>
        <w:textAlignment w:val="auto"/>
        <w:rPr>
          <w:rFonts w:ascii="Calibri" w:eastAsia="Times New Roman" w:hAnsi="Calibri" w:cs="Calibri"/>
          <w:b/>
          <w:kern w:val="0"/>
          <w:sz w:val="24"/>
          <w:lang w:eastAsia="en-US" w:bidi="ar-SA"/>
        </w:rPr>
      </w:pPr>
    </w:p>
    <w:p w14:paraId="3D219CA7" w14:textId="77777777" w:rsidR="00EA74A3" w:rsidRPr="00EA74A3" w:rsidRDefault="00EA74A3" w:rsidP="00365F2E">
      <w:pPr>
        <w:suppressAutoHyphens w:val="0"/>
        <w:spacing w:line="360" w:lineRule="auto"/>
        <w:textAlignment w:val="auto"/>
        <w:rPr>
          <w:rFonts w:ascii="Calibri" w:eastAsia="Times New Roman" w:hAnsi="Calibri" w:cs="Calibri"/>
          <w:b/>
          <w:kern w:val="0"/>
          <w:sz w:val="24"/>
          <w:lang w:eastAsia="en-US" w:bidi="ar-SA"/>
        </w:rPr>
      </w:pPr>
      <w:r w:rsidRPr="00EA74A3">
        <w:rPr>
          <w:rFonts w:ascii="Calibri" w:eastAsia="Times New Roman" w:hAnsi="Calibri" w:cs="Calibri"/>
          <w:b/>
          <w:kern w:val="0"/>
          <w:sz w:val="24"/>
          <w:lang w:eastAsia="en-US" w:bidi="ar-SA"/>
        </w:rPr>
        <w:t xml:space="preserve">Protokół odbioru ilościowo – jakościowy w ramach umowy             </w:t>
      </w:r>
    </w:p>
    <w:p w14:paraId="4D8384CA" w14:textId="77777777" w:rsidR="00EA74A3" w:rsidRPr="00EA74A3" w:rsidRDefault="00EA74A3" w:rsidP="00365F2E">
      <w:pPr>
        <w:suppressAutoHyphens w:val="0"/>
        <w:spacing w:line="360" w:lineRule="auto"/>
        <w:textAlignment w:val="auto"/>
        <w:rPr>
          <w:rFonts w:ascii="Calibri" w:eastAsia="Times New Roman" w:hAnsi="Calibri" w:cs="Calibri"/>
          <w:b/>
          <w:kern w:val="0"/>
          <w:sz w:val="24"/>
          <w:lang w:eastAsia="en-US" w:bidi="ar-SA"/>
        </w:rPr>
      </w:pPr>
      <w:r w:rsidRPr="00EA74A3">
        <w:rPr>
          <w:rFonts w:ascii="Calibri" w:eastAsia="Times New Roman" w:hAnsi="Calibri" w:cs="Calibri"/>
          <w:b/>
          <w:kern w:val="0"/>
          <w:sz w:val="24"/>
          <w:lang w:eastAsia="en-US" w:bidi="ar-SA"/>
        </w:rPr>
        <w:t xml:space="preserve">                     nr ............................  z dnia ............................</w:t>
      </w:r>
    </w:p>
    <w:p w14:paraId="498A1638" w14:textId="77777777" w:rsidR="00EA74A3" w:rsidRPr="00EA74A3" w:rsidRDefault="00EA74A3" w:rsidP="00365F2E">
      <w:pPr>
        <w:suppressAutoHyphens w:val="0"/>
        <w:spacing w:line="360" w:lineRule="auto"/>
        <w:textAlignment w:val="auto"/>
        <w:rPr>
          <w:rFonts w:ascii="Calibri" w:eastAsia="Times New Roman" w:hAnsi="Calibri" w:cs="Calibri"/>
          <w:b/>
          <w:kern w:val="0"/>
          <w:sz w:val="24"/>
          <w:lang w:eastAsia="en-US" w:bidi="ar-SA"/>
        </w:rPr>
      </w:pPr>
    </w:p>
    <w:p w14:paraId="51833E35" w14:textId="77777777" w:rsidR="00EA74A3" w:rsidRPr="00EA74A3" w:rsidRDefault="00EA74A3" w:rsidP="00365F2E">
      <w:pPr>
        <w:suppressAutoHyphens w:val="0"/>
        <w:spacing w:line="360" w:lineRule="auto"/>
        <w:textAlignment w:val="auto"/>
        <w:rPr>
          <w:rFonts w:ascii="Calibri" w:eastAsia="Times New Roman" w:hAnsi="Calibri" w:cs="Calibri"/>
          <w:b/>
          <w:kern w:val="0"/>
          <w:sz w:val="24"/>
          <w:lang w:eastAsia="en-US" w:bidi="ar-SA"/>
        </w:rPr>
      </w:pPr>
    </w:p>
    <w:p w14:paraId="32F64541" w14:textId="77777777" w:rsidR="00EA74A3" w:rsidRPr="00EA74A3" w:rsidRDefault="00EA74A3" w:rsidP="00365F2E">
      <w:pPr>
        <w:suppressAutoHyphens w:val="0"/>
        <w:spacing w:line="360" w:lineRule="auto"/>
        <w:textAlignment w:val="auto"/>
        <w:rPr>
          <w:rFonts w:ascii="Calibri" w:eastAsia="Times New Roman" w:hAnsi="Calibri" w:cs="Calibri"/>
          <w:b/>
          <w:i/>
          <w:kern w:val="0"/>
          <w:sz w:val="24"/>
          <w:lang w:eastAsia="en-US" w:bidi="ar-SA"/>
        </w:rPr>
      </w:pPr>
      <w:r w:rsidRPr="00EA74A3">
        <w:rPr>
          <w:rFonts w:ascii="Calibri" w:eastAsia="Times New Roman" w:hAnsi="Calibri" w:cs="Calibri"/>
          <w:kern w:val="0"/>
          <w:sz w:val="24"/>
          <w:lang w:eastAsia="en-US" w:bidi="ar-SA"/>
        </w:rPr>
        <w:t xml:space="preserve">Miejsce dokonania odbioru: </w:t>
      </w:r>
      <w:r w:rsidRPr="00EA74A3">
        <w:rPr>
          <w:rFonts w:ascii="Calibri" w:eastAsia="Times New Roman" w:hAnsi="Calibri" w:cs="Calibri"/>
          <w:b/>
          <w:i/>
          <w:kern w:val="0"/>
          <w:sz w:val="24"/>
          <w:lang w:eastAsia="en-US" w:bidi="ar-SA"/>
        </w:rPr>
        <w:t xml:space="preserve">Wydział Transportu Komendy Stołecznej Policji </w:t>
      </w:r>
    </w:p>
    <w:p w14:paraId="2CCBABD3" w14:textId="77777777" w:rsidR="00EA74A3" w:rsidRPr="00EA74A3" w:rsidRDefault="00EA74A3" w:rsidP="00365F2E">
      <w:pPr>
        <w:suppressAutoHyphens w:val="0"/>
        <w:spacing w:line="360" w:lineRule="auto"/>
        <w:ind w:left="2124" w:firstLine="708"/>
        <w:textAlignment w:val="auto"/>
        <w:rPr>
          <w:rFonts w:ascii="Calibri" w:eastAsia="Times New Roman" w:hAnsi="Calibri" w:cs="Calibri"/>
          <w:b/>
          <w:i/>
          <w:kern w:val="0"/>
          <w:sz w:val="24"/>
          <w:lang w:eastAsia="en-US" w:bidi="ar-SA"/>
        </w:rPr>
      </w:pPr>
      <w:r w:rsidRPr="00EA74A3">
        <w:rPr>
          <w:rFonts w:ascii="Calibri" w:eastAsia="Times New Roman" w:hAnsi="Calibri" w:cs="Calibri"/>
          <w:b/>
          <w:i/>
          <w:kern w:val="0"/>
          <w:sz w:val="24"/>
          <w:lang w:eastAsia="en-US" w:bidi="ar-SA"/>
        </w:rPr>
        <w:t xml:space="preserve">Warszawa ul. Jagiellońska 49. </w:t>
      </w:r>
    </w:p>
    <w:p w14:paraId="1C8B95FF" w14:textId="77777777" w:rsidR="00EA74A3" w:rsidRPr="00EA74A3" w:rsidRDefault="00EA74A3" w:rsidP="00365F2E">
      <w:pPr>
        <w:suppressAutoHyphens w:val="0"/>
        <w:spacing w:line="360" w:lineRule="auto"/>
        <w:textAlignment w:val="auto"/>
        <w:rPr>
          <w:rFonts w:ascii="Calibri" w:eastAsia="Times New Roman" w:hAnsi="Calibri" w:cs="Calibri"/>
          <w:kern w:val="0"/>
          <w:sz w:val="24"/>
          <w:lang w:eastAsia="en-US" w:bidi="ar-SA"/>
        </w:rPr>
      </w:pPr>
    </w:p>
    <w:p w14:paraId="32061108" w14:textId="77777777" w:rsidR="00EA74A3" w:rsidRPr="00EA74A3" w:rsidRDefault="00EA74A3" w:rsidP="00365F2E">
      <w:pPr>
        <w:suppressAutoHyphens w:val="0"/>
        <w:spacing w:line="360" w:lineRule="auto"/>
        <w:textAlignment w:val="auto"/>
        <w:rPr>
          <w:rFonts w:ascii="Calibri" w:eastAsia="Times New Roman" w:hAnsi="Calibri" w:cs="Calibri"/>
          <w:kern w:val="0"/>
          <w:sz w:val="24"/>
          <w:lang w:eastAsia="en-US" w:bidi="ar-SA"/>
        </w:rPr>
      </w:pPr>
      <w:r w:rsidRPr="00EA74A3">
        <w:rPr>
          <w:rFonts w:ascii="Calibri" w:eastAsia="Times New Roman" w:hAnsi="Calibri" w:cs="Calibri"/>
          <w:kern w:val="0"/>
          <w:sz w:val="24"/>
          <w:lang w:eastAsia="en-US" w:bidi="ar-SA"/>
        </w:rPr>
        <w:t>Data dokonania odbioru: ………………..……….</w:t>
      </w:r>
    </w:p>
    <w:p w14:paraId="2DC83EFE" w14:textId="77777777" w:rsidR="00EA74A3" w:rsidRPr="00EA74A3" w:rsidRDefault="00EA74A3" w:rsidP="00365F2E">
      <w:pPr>
        <w:suppressAutoHyphens w:val="0"/>
        <w:spacing w:line="360" w:lineRule="auto"/>
        <w:textAlignment w:val="auto"/>
        <w:rPr>
          <w:rFonts w:ascii="Calibri" w:eastAsia="Times New Roman" w:hAnsi="Calibri" w:cs="Calibri"/>
          <w:kern w:val="0"/>
          <w:sz w:val="24"/>
          <w:lang w:eastAsia="en-US" w:bidi="ar-SA"/>
        </w:rPr>
      </w:pPr>
    </w:p>
    <w:p w14:paraId="76255D01" w14:textId="77777777" w:rsidR="00EA74A3" w:rsidRPr="00EA74A3" w:rsidRDefault="00EA74A3" w:rsidP="00365F2E">
      <w:pPr>
        <w:suppressAutoHyphens w:val="0"/>
        <w:spacing w:line="360" w:lineRule="auto"/>
        <w:textAlignment w:val="auto"/>
        <w:rPr>
          <w:rFonts w:ascii="Calibri" w:eastAsia="Times New Roman" w:hAnsi="Calibri" w:cs="Calibri"/>
          <w:b/>
          <w:i/>
          <w:kern w:val="0"/>
          <w:sz w:val="24"/>
          <w:lang w:eastAsia="en-US" w:bidi="ar-SA"/>
        </w:rPr>
      </w:pPr>
      <w:r w:rsidRPr="00EA74A3">
        <w:rPr>
          <w:rFonts w:ascii="Calibri" w:eastAsia="Times New Roman" w:hAnsi="Calibri" w:cs="Calibri"/>
          <w:kern w:val="0"/>
          <w:sz w:val="24"/>
          <w:lang w:eastAsia="en-US" w:bidi="ar-SA"/>
        </w:rPr>
        <w:t xml:space="preserve">Ze strony Wykonawcy: </w:t>
      </w:r>
      <w:r w:rsidRPr="00EA74A3">
        <w:rPr>
          <w:rFonts w:ascii="Calibri" w:eastAsia="Times New Roman" w:hAnsi="Calibri" w:cs="Calibri"/>
          <w:i/>
          <w:kern w:val="0"/>
          <w:sz w:val="24"/>
          <w:lang w:eastAsia="en-US" w:bidi="ar-SA"/>
        </w:rPr>
        <w:t>...........................................................</w:t>
      </w:r>
    </w:p>
    <w:p w14:paraId="126DDB30" w14:textId="77777777" w:rsidR="00EA74A3" w:rsidRPr="00EA74A3" w:rsidRDefault="00EA74A3" w:rsidP="00365F2E">
      <w:pPr>
        <w:suppressAutoHyphens w:val="0"/>
        <w:spacing w:line="360" w:lineRule="auto"/>
        <w:textAlignment w:val="auto"/>
        <w:rPr>
          <w:rFonts w:ascii="Calibri" w:eastAsia="Times New Roman" w:hAnsi="Calibri" w:cs="Calibri"/>
          <w:i/>
          <w:kern w:val="0"/>
          <w:sz w:val="24"/>
          <w:lang w:eastAsia="en-US" w:bidi="ar-SA"/>
        </w:rPr>
      </w:pPr>
      <w:r w:rsidRPr="00EA74A3">
        <w:rPr>
          <w:rFonts w:ascii="Calibri" w:eastAsia="Times New Roman" w:hAnsi="Calibri" w:cs="Calibri"/>
          <w:kern w:val="0"/>
          <w:sz w:val="24"/>
          <w:lang w:eastAsia="en-US" w:bidi="ar-SA"/>
        </w:rPr>
        <w:tab/>
      </w:r>
      <w:r w:rsidRPr="00EA74A3">
        <w:rPr>
          <w:rFonts w:ascii="Calibri" w:eastAsia="Times New Roman" w:hAnsi="Calibri" w:cs="Calibri"/>
          <w:kern w:val="0"/>
          <w:sz w:val="24"/>
          <w:lang w:eastAsia="en-US" w:bidi="ar-SA"/>
        </w:rPr>
        <w:tab/>
      </w:r>
      <w:r w:rsidRPr="00EA74A3">
        <w:rPr>
          <w:rFonts w:ascii="Calibri" w:eastAsia="Times New Roman" w:hAnsi="Calibri" w:cs="Calibri"/>
          <w:kern w:val="0"/>
          <w:sz w:val="24"/>
          <w:lang w:eastAsia="en-US" w:bidi="ar-SA"/>
        </w:rPr>
        <w:tab/>
      </w:r>
      <w:r w:rsidRPr="00EA74A3">
        <w:rPr>
          <w:rFonts w:ascii="Calibri" w:eastAsia="Times New Roman" w:hAnsi="Calibri" w:cs="Calibri"/>
          <w:kern w:val="0"/>
          <w:sz w:val="24"/>
          <w:lang w:eastAsia="en-US" w:bidi="ar-SA"/>
        </w:rPr>
        <w:tab/>
      </w:r>
      <w:r w:rsidRPr="00EA74A3">
        <w:rPr>
          <w:rFonts w:ascii="Calibri" w:eastAsia="Times New Roman" w:hAnsi="Calibri" w:cs="Calibri"/>
          <w:kern w:val="0"/>
          <w:sz w:val="24"/>
          <w:lang w:eastAsia="en-US" w:bidi="ar-SA"/>
        </w:rPr>
        <w:tab/>
      </w:r>
      <w:r w:rsidRPr="00EA74A3">
        <w:rPr>
          <w:rFonts w:ascii="Calibri" w:eastAsia="Times New Roman" w:hAnsi="Calibri" w:cs="Calibri"/>
          <w:i/>
          <w:kern w:val="0"/>
          <w:sz w:val="24"/>
          <w:lang w:eastAsia="en-US" w:bidi="ar-SA"/>
        </w:rPr>
        <w:t>(nazwa i adres)</w:t>
      </w:r>
    </w:p>
    <w:p w14:paraId="1B7E829A" w14:textId="77777777" w:rsidR="00EA74A3" w:rsidRPr="00EA74A3" w:rsidRDefault="00EA74A3" w:rsidP="00365F2E">
      <w:pPr>
        <w:suppressAutoHyphens w:val="0"/>
        <w:spacing w:line="360" w:lineRule="auto"/>
        <w:textAlignment w:val="auto"/>
        <w:rPr>
          <w:rFonts w:ascii="Calibri" w:eastAsia="Times New Roman" w:hAnsi="Calibri" w:cs="Calibri"/>
          <w:kern w:val="0"/>
          <w:sz w:val="24"/>
          <w:lang w:eastAsia="en-US" w:bidi="ar-SA"/>
        </w:rPr>
      </w:pPr>
      <w:r w:rsidRPr="00EA74A3">
        <w:rPr>
          <w:rFonts w:ascii="Calibri" w:eastAsia="Times New Roman" w:hAnsi="Calibri" w:cs="Calibri"/>
          <w:kern w:val="0"/>
          <w:sz w:val="24"/>
          <w:lang w:eastAsia="en-US" w:bidi="ar-SA"/>
        </w:rPr>
        <w:t>Pan ......................................................................</w:t>
      </w:r>
    </w:p>
    <w:p w14:paraId="5F651055" w14:textId="77777777" w:rsidR="00EA74A3" w:rsidRPr="00EA74A3" w:rsidRDefault="00EA74A3" w:rsidP="00365F2E">
      <w:pPr>
        <w:suppressAutoHyphens w:val="0"/>
        <w:spacing w:line="360" w:lineRule="auto"/>
        <w:textAlignment w:val="auto"/>
        <w:rPr>
          <w:rFonts w:ascii="Calibri" w:eastAsia="Times New Roman" w:hAnsi="Calibri" w:cs="Calibri"/>
          <w:i/>
          <w:kern w:val="0"/>
          <w:sz w:val="24"/>
          <w:lang w:eastAsia="en-US" w:bidi="ar-SA"/>
        </w:rPr>
      </w:pPr>
      <w:r w:rsidRPr="00EA74A3">
        <w:rPr>
          <w:rFonts w:ascii="Calibri" w:eastAsia="Times New Roman" w:hAnsi="Calibri" w:cs="Calibri"/>
          <w:kern w:val="0"/>
          <w:sz w:val="24"/>
          <w:lang w:eastAsia="en-US" w:bidi="ar-SA"/>
        </w:rPr>
        <w:tab/>
      </w:r>
      <w:r w:rsidRPr="00EA74A3">
        <w:rPr>
          <w:rFonts w:ascii="Calibri" w:eastAsia="Times New Roman" w:hAnsi="Calibri" w:cs="Calibri"/>
          <w:i/>
          <w:kern w:val="0"/>
          <w:sz w:val="24"/>
          <w:lang w:eastAsia="en-US" w:bidi="ar-SA"/>
        </w:rPr>
        <w:t>(imię i nazwisko osoby upoważnionej)</w:t>
      </w:r>
    </w:p>
    <w:p w14:paraId="4330642C" w14:textId="77777777" w:rsidR="00EA74A3" w:rsidRPr="00EA74A3" w:rsidRDefault="00EA74A3" w:rsidP="00365F2E">
      <w:pPr>
        <w:suppressAutoHyphens w:val="0"/>
        <w:spacing w:line="360" w:lineRule="auto"/>
        <w:textAlignment w:val="auto"/>
        <w:rPr>
          <w:rFonts w:ascii="Calibri" w:eastAsia="Times New Roman" w:hAnsi="Calibri" w:cs="Calibri"/>
          <w:i/>
          <w:kern w:val="0"/>
          <w:sz w:val="24"/>
          <w:lang w:eastAsia="en-US" w:bidi="ar-SA"/>
        </w:rPr>
      </w:pPr>
    </w:p>
    <w:p w14:paraId="327FB6EA" w14:textId="77777777" w:rsidR="00EA74A3" w:rsidRPr="00EA74A3" w:rsidRDefault="00EA74A3" w:rsidP="00365F2E">
      <w:pPr>
        <w:suppressAutoHyphens w:val="0"/>
        <w:spacing w:line="360" w:lineRule="auto"/>
        <w:textAlignment w:val="auto"/>
        <w:rPr>
          <w:rFonts w:ascii="Calibri" w:eastAsia="Times New Roman" w:hAnsi="Calibri" w:cs="Calibri"/>
          <w:b/>
          <w:i/>
          <w:kern w:val="0"/>
          <w:sz w:val="24"/>
          <w:lang w:eastAsia="en-US" w:bidi="ar-SA"/>
        </w:rPr>
      </w:pPr>
      <w:r w:rsidRPr="00EA74A3">
        <w:rPr>
          <w:rFonts w:ascii="Calibri" w:eastAsia="Times New Roman" w:hAnsi="Calibri" w:cs="Calibri"/>
          <w:kern w:val="0"/>
          <w:sz w:val="24"/>
          <w:lang w:eastAsia="en-US" w:bidi="ar-SA"/>
        </w:rPr>
        <w:t xml:space="preserve">Ze strony Zamawiającego:     </w:t>
      </w:r>
      <w:r w:rsidRPr="00EA74A3">
        <w:rPr>
          <w:rFonts w:ascii="Calibri" w:eastAsia="Times New Roman" w:hAnsi="Calibri" w:cs="Calibri"/>
          <w:b/>
          <w:i/>
          <w:kern w:val="0"/>
          <w:sz w:val="24"/>
          <w:lang w:eastAsia="en-US" w:bidi="ar-SA"/>
        </w:rPr>
        <w:t xml:space="preserve"> </w:t>
      </w:r>
    </w:p>
    <w:p w14:paraId="6898FB0F" w14:textId="77777777" w:rsidR="00EA74A3" w:rsidRPr="00EA74A3" w:rsidRDefault="00EA74A3" w:rsidP="00365F2E">
      <w:pPr>
        <w:suppressAutoHyphens w:val="0"/>
        <w:spacing w:line="360" w:lineRule="auto"/>
        <w:textAlignment w:val="auto"/>
        <w:rPr>
          <w:rFonts w:ascii="Calibri" w:eastAsia="Times New Roman" w:hAnsi="Calibri" w:cs="Calibri"/>
          <w:kern w:val="0"/>
          <w:sz w:val="24"/>
          <w:lang w:eastAsia="en-US" w:bidi="ar-SA"/>
        </w:rPr>
      </w:pPr>
      <w:r w:rsidRPr="00EA74A3">
        <w:rPr>
          <w:rFonts w:ascii="Calibri" w:eastAsia="Times New Roman" w:hAnsi="Calibri" w:cs="Calibri"/>
          <w:kern w:val="0"/>
          <w:sz w:val="24"/>
          <w:lang w:eastAsia="en-US" w:bidi="ar-SA"/>
        </w:rPr>
        <w:tab/>
      </w:r>
      <w:r w:rsidRPr="00EA74A3">
        <w:rPr>
          <w:rFonts w:ascii="Calibri" w:eastAsia="Times New Roman" w:hAnsi="Calibri" w:cs="Calibri"/>
          <w:kern w:val="0"/>
          <w:sz w:val="24"/>
          <w:lang w:eastAsia="en-US" w:bidi="ar-SA"/>
        </w:rPr>
        <w:tab/>
      </w:r>
      <w:r w:rsidRPr="00EA74A3">
        <w:rPr>
          <w:rFonts w:ascii="Calibri" w:eastAsia="Times New Roman" w:hAnsi="Calibri" w:cs="Calibri"/>
          <w:kern w:val="0"/>
          <w:sz w:val="24"/>
          <w:lang w:eastAsia="en-US" w:bidi="ar-SA"/>
        </w:rPr>
        <w:tab/>
      </w:r>
      <w:r w:rsidRPr="00EA74A3">
        <w:rPr>
          <w:rFonts w:ascii="Calibri" w:eastAsia="Times New Roman" w:hAnsi="Calibri" w:cs="Calibri"/>
          <w:kern w:val="0"/>
          <w:sz w:val="24"/>
          <w:lang w:eastAsia="en-US" w:bidi="ar-SA"/>
        </w:rPr>
        <w:tab/>
      </w:r>
      <w:r w:rsidRPr="00EA74A3">
        <w:rPr>
          <w:rFonts w:ascii="Calibri" w:eastAsia="Times New Roman" w:hAnsi="Calibri" w:cs="Calibri"/>
          <w:kern w:val="0"/>
          <w:sz w:val="24"/>
          <w:lang w:eastAsia="en-US" w:bidi="ar-SA"/>
        </w:rPr>
        <w:tab/>
      </w:r>
    </w:p>
    <w:p w14:paraId="4FE4564D" w14:textId="77777777" w:rsidR="00EA74A3" w:rsidRPr="00EA74A3" w:rsidRDefault="00EA74A3" w:rsidP="00365F2E">
      <w:pPr>
        <w:suppressAutoHyphens w:val="0"/>
        <w:spacing w:line="360" w:lineRule="auto"/>
        <w:textAlignment w:val="auto"/>
        <w:rPr>
          <w:rFonts w:ascii="Calibri" w:eastAsia="Times New Roman" w:hAnsi="Calibri" w:cs="Calibri"/>
          <w:kern w:val="0"/>
          <w:sz w:val="24"/>
          <w:lang w:eastAsia="en-US" w:bidi="ar-SA"/>
        </w:rPr>
      </w:pPr>
      <w:r w:rsidRPr="00EA74A3">
        <w:rPr>
          <w:rFonts w:ascii="Calibri" w:eastAsia="Times New Roman" w:hAnsi="Calibri" w:cs="Calibri"/>
          <w:kern w:val="0"/>
          <w:sz w:val="24"/>
          <w:lang w:eastAsia="en-US" w:bidi="ar-SA"/>
        </w:rPr>
        <w:t>Komisja w składzie:</w:t>
      </w:r>
    </w:p>
    <w:p w14:paraId="05CF9860" w14:textId="77777777" w:rsidR="00EA74A3" w:rsidRPr="00EA74A3" w:rsidRDefault="00EA74A3" w:rsidP="00365F2E">
      <w:pPr>
        <w:tabs>
          <w:tab w:val="num" w:pos="720"/>
        </w:tabs>
        <w:suppressAutoHyphens w:val="0"/>
        <w:spacing w:line="360" w:lineRule="auto"/>
        <w:ind w:left="720" w:hanging="360"/>
        <w:textAlignment w:val="auto"/>
        <w:rPr>
          <w:rFonts w:ascii="Calibri" w:eastAsia="Times New Roman" w:hAnsi="Calibri" w:cs="Calibri"/>
          <w:kern w:val="0"/>
          <w:sz w:val="24"/>
          <w:lang w:eastAsia="en-US" w:bidi="ar-SA"/>
        </w:rPr>
      </w:pPr>
      <w:r w:rsidRPr="00EA74A3">
        <w:rPr>
          <w:rFonts w:ascii="Calibri" w:eastAsia="Times New Roman" w:hAnsi="Calibri" w:cs="Calibri"/>
          <w:kern w:val="0"/>
          <w:sz w:val="24"/>
          <w:lang w:eastAsia="en-US" w:bidi="ar-SA"/>
        </w:rPr>
        <w:t>...........................................</w:t>
      </w:r>
    </w:p>
    <w:p w14:paraId="08154A88" w14:textId="77777777" w:rsidR="00EA74A3" w:rsidRPr="00EA74A3" w:rsidRDefault="00EA74A3" w:rsidP="00365F2E">
      <w:pPr>
        <w:tabs>
          <w:tab w:val="num" w:pos="720"/>
        </w:tabs>
        <w:suppressAutoHyphens w:val="0"/>
        <w:spacing w:line="360" w:lineRule="auto"/>
        <w:ind w:left="720" w:hanging="360"/>
        <w:textAlignment w:val="auto"/>
        <w:rPr>
          <w:rFonts w:ascii="Calibri" w:eastAsia="Times New Roman" w:hAnsi="Calibri" w:cs="Calibri"/>
          <w:kern w:val="0"/>
          <w:sz w:val="24"/>
          <w:lang w:eastAsia="en-US" w:bidi="ar-SA"/>
        </w:rPr>
      </w:pPr>
      <w:r w:rsidRPr="00EA74A3">
        <w:rPr>
          <w:rFonts w:ascii="Calibri" w:eastAsia="Times New Roman" w:hAnsi="Calibri" w:cs="Calibri"/>
          <w:kern w:val="0"/>
          <w:sz w:val="24"/>
          <w:lang w:eastAsia="en-US" w:bidi="ar-SA"/>
        </w:rPr>
        <w:t>...........................................</w:t>
      </w:r>
    </w:p>
    <w:p w14:paraId="33D90AF7" w14:textId="77777777" w:rsidR="00EA74A3" w:rsidRPr="00EA74A3" w:rsidRDefault="00EA74A3" w:rsidP="00365F2E">
      <w:pPr>
        <w:tabs>
          <w:tab w:val="num" w:pos="720"/>
        </w:tabs>
        <w:suppressAutoHyphens w:val="0"/>
        <w:spacing w:line="360" w:lineRule="auto"/>
        <w:ind w:left="720" w:hanging="360"/>
        <w:textAlignment w:val="auto"/>
        <w:rPr>
          <w:rFonts w:ascii="Calibri" w:eastAsia="Times New Roman" w:hAnsi="Calibri" w:cs="Calibri"/>
          <w:kern w:val="0"/>
          <w:sz w:val="24"/>
          <w:lang w:eastAsia="en-US" w:bidi="ar-SA"/>
        </w:rPr>
      </w:pPr>
      <w:r w:rsidRPr="00EA74A3">
        <w:rPr>
          <w:rFonts w:ascii="Calibri" w:eastAsia="Times New Roman" w:hAnsi="Calibri" w:cs="Calibri"/>
          <w:kern w:val="0"/>
          <w:sz w:val="24"/>
          <w:lang w:eastAsia="en-US" w:bidi="ar-SA"/>
        </w:rPr>
        <w:t>...........................................</w:t>
      </w:r>
    </w:p>
    <w:p w14:paraId="28866B1E" w14:textId="77777777" w:rsidR="00EA74A3" w:rsidRPr="00EA74A3" w:rsidRDefault="00EA74A3" w:rsidP="00365F2E">
      <w:pPr>
        <w:suppressAutoHyphens w:val="0"/>
        <w:spacing w:line="360" w:lineRule="auto"/>
        <w:textAlignment w:val="auto"/>
        <w:rPr>
          <w:rFonts w:ascii="Calibri" w:eastAsia="Times New Roman" w:hAnsi="Calibri" w:cs="Calibri"/>
          <w:kern w:val="0"/>
          <w:sz w:val="24"/>
          <w:lang w:eastAsia="en-US" w:bidi="ar-SA"/>
        </w:rPr>
      </w:pPr>
      <w:r w:rsidRPr="00EA74A3">
        <w:rPr>
          <w:rFonts w:ascii="Calibri" w:eastAsia="Times New Roman" w:hAnsi="Calibri" w:cs="Calibri"/>
          <w:kern w:val="0"/>
          <w:sz w:val="24"/>
          <w:lang w:eastAsia="en-US" w:bidi="ar-SA"/>
        </w:rPr>
        <w:t>Przedmiotem dostawy i odbioru w ramach Umowy nr .................................   z dnia .............................  jest:</w:t>
      </w:r>
    </w:p>
    <w:p w14:paraId="47C81904" w14:textId="77777777" w:rsidR="00EA74A3" w:rsidRPr="00EA74A3" w:rsidRDefault="00EA74A3" w:rsidP="00365F2E">
      <w:pPr>
        <w:suppressAutoHyphens w:val="0"/>
        <w:spacing w:line="360" w:lineRule="auto"/>
        <w:textAlignment w:val="auto"/>
        <w:rPr>
          <w:rFonts w:ascii="Calibri" w:eastAsia="Times New Roman" w:hAnsi="Calibri" w:cs="Calibri"/>
          <w:b/>
          <w:kern w:val="0"/>
          <w:sz w:val="24"/>
          <w:lang w:eastAsia="en-US" w:bidi="ar-SA"/>
        </w:rPr>
      </w:pPr>
      <w:r w:rsidRPr="00EA74A3">
        <w:rPr>
          <w:rFonts w:ascii="Calibri" w:eastAsia="Times New Roman" w:hAnsi="Calibri" w:cs="Calibri"/>
          <w:kern w:val="0"/>
          <w:sz w:val="24"/>
          <w:lang w:eastAsia="en-US" w:bidi="ar-SA"/>
        </w:rPr>
        <w:t xml:space="preserve"> </w:t>
      </w:r>
    </w:p>
    <w:tbl>
      <w:tblPr>
        <w:tblW w:w="10638" w:type="dxa"/>
        <w:tblInd w:w="-5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3371"/>
        <w:gridCol w:w="1320"/>
        <w:gridCol w:w="2670"/>
        <w:gridCol w:w="1488"/>
        <w:gridCol w:w="972"/>
      </w:tblGrid>
      <w:tr w:rsidR="00EA74A3" w:rsidRPr="00EA74A3" w14:paraId="40EA412E" w14:textId="77777777" w:rsidTr="00A74E9C">
        <w:tc>
          <w:tcPr>
            <w:tcW w:w="817" w:type="dxa"/>
            <w:tcBorders>
              <w:top w:val="single" w:sz="4" w:space="0" w:color="auto"/>
              <w:left w:val="single" w:sz="4" w:space="0" w:color="auto"/>
              <w:bottom w:val="single" w:sz="4" w:space="0" w:color="auto"/>
              <w:right w:val="single" w:sz="4" w:space="0" w:color="auto"/>
            </w:tcBorders>
            <w:vAlign w:val="center"/>
          </w:tcPr>
          <w:p w14:paraId="6274945B" w14:textId="77777777" w:rsidR="00EA74A3" w:rsidRPr="00EA74A3" w:rsidRDefault="00EA74A3" w:rsidP="00365F2E">
            <w:pPr>
              <w:suppressAutoHyphens w:val="0"/>
              <w:spacing w:line="360" w:lineRule="auto"/>
              <w:textAlignment w:val="auto"/>
              <w:rPr>
                <w:rFonts w:ascii="Calibri" w:eastAsia="Times New Roman" w:hAnsi="Calibri" w:cs="Calibri"/>
                <w:b/>
                <w:kern w:val="0"/>
                <w:sz w:val="24"/>
                <w:lang w:eastAsia="en-US" w:bidi="ar-SA"/>
              </w:rPr>
            </w:pPr>
            <w:r w:rsidRPr="00EA74A3">
              <w:rPr>
                <w:rFonts w:ascii="Calibri" w:eastAsia="Times New Roman" w:hAnsi="Calibri" w:cs="Calibri"/>
                <w:b/>
                <w:kern w:val="0"/>
                <w:sz w:val="24"/>
                <w:lang w:eastAsia="en-US" w:bidi="ar-SA"/>
              </w:rPr>
              <w:t>Lp.</w:t>
            </w:r>
          </w:p>
        </w:tc>
        <w:tc>
          <w:tcPr>
            <w:tcW w:w="3371" w:type="dxa"/>
            <w:tcBorders>
              <w:top w:val="single" w:sz="4" w:space="0" w:color="auto"/>
              <w:left w:val="single" w:sz="4" w:space="0" w:color="auto"/>
              <w:bottom w:val="single" w:sz="4" w:space="0" w:color="auto"/>
              <w:right w:val="single" w:sz="4" w:space="0" w:color="auto"/>
            </w:tcBorders>
            <w:vAlign w:val="center"/>
          </w:tcPr>
          <w:p w14:paraId="2D6C4219" w14:textId="77777777" w:rsidR="00EA74A3" w:rsidRPr="00EA74A3" w:rsidRDefault="00EA74A3" w:rsidP="00365F2E">
            <w:pPr>
              <w:suppressAutoHyphens w:val="0"/>
              <w:spacing w:line="360" w:lineRule="auto"/>
              <w:textAlignment w:val="auto"/>
              <w:rPr>
                <w:rFonts w:ascii="Calibri" w:eastAsia="Times New Roman" w:hAnsi="Calibri" w:cs="Calibri"/>
                <w:b/>
                <w:kern w:val="0"/>
                <w:sz w:val="24"/>
                <w:lang w:eastAsia="en-US" w:bidi="ar-SA"/>
              </w:rPr>
            </w:pPr>
            <w:r w:rsidRPr="00EA74A3">
              <w:rPr>
                <w:rFonts w:ascii="Calibri" w:eastAsia="Times New Roman" w:hAnsi="Calibri" w:cs="Calibri"/>
                <w:b/>
                <w:kern w:val="0"/>
                <w:sz w:val="24"/>
                <w:lang w:eastAsia="en-US" w:bidi="ar-SA"/>
              </w:rPr>
              <w:t>Nazwa przedmiotu dostawy</w:t>
            </w:r>
          </w:p>
        </w:tc>
        <w:tc>
          <w:tcPr>
            <w:tcW w:w="1320" w:type="dxa"/>
            <w:tcBorders>
              <w:top w:val="single" w:sz="4" w:space="0" w:color="auto"/>
              <w:left w:val="single" w:sz="4" w:space="0" w:color="auto"/>
              <w:bottom w:val="single" w:sz="4" w:space="0" w:color="auto"/>
              <w:right w:val="single" w:sz="4" w:space="0" w:color="auto"/>
            </w:tcBorders>
            <w:vAlign w:val="center"/>
          </w:tcPr>
          <w:p w14:paraId="2D308729" w14:textId="77777777" w:rsidR="00EA74A3" w:rsidRPr="00EA74A3" w:rsidRDefault="00EA74A3" w:rsidP="00365F2E">
            <w:pPr>
              <w:suppressAutoHyphens w:val="0"/>
              <w:spacing w:line="360" w:lineRule="auto"/>
              <w:textAlignment w:val="auto"/>
              <w:rPr>
                <w:rFonts w:ascii="Calibri" w:eastAsia="Times New Roman" w:hAnsi="Calibri" w:cs="Calibri"/>
                <w:b/>
                <w:kern w:val="0"/>
                <w:sz w:val="24"/>
                <w:lang w:eastAsia="en-US" w:bidi="ar-SA"/>
              </w:rPr>
            </w:pPr>
            <w:r w:rsidRPr="00EA74A3">
              <w:rPr>
                <w:rFonts w:ascii="Calibri" w:eastAsia="Times New Roman" w:hAnsi="Calibri" w:cs="Calibri"/>
                <w:b/>
                <w:kern w:val="0"/>
                <w:sz w:val="24"/>
                <w:lang w:eastAsia="en-US" w:bidi="ar-SA"/>
              </w:rPr>
              <w:t xml:space="preserve">Ilość </w:t>
            </w:r>
            <w:proofErr w:type="spellStart"/>
            <w:r w:rsidRPr="00EA74A3">
              <w:rPr>
                <w:rFonts w:ascii="Calibri" w:eastAsia="Times New Roman" w:hAnsi="Calibri" w:cs="Calibri"/>
                <w:b/>
                <w:kern w:val="0"/>
                <w:sz w:val="24"/>
                <w:lang w:eastAsia="en-US" w:bidi="ar-SA"/>
              </w:rPr>
              <w:t>jed</w:t>
            </w:r>
            <w:proofErr w:type="spellEnd"/>
            <w:r w:rsidRPr="00EA74A3">
              <w:rPr>
                <w:rFonts w:ascii="Calibri" w:eastAsia="Times New Roman" w:hAnsi="Calibri" w:cs="Calibri"/>
                <w:b/>
                <w:kern w:val="0"/>
                <w:sz w:val="24"/>
                <w:lang w:eastAsia="en-US" w:bidi="ar-SA"/>
              </w:rPr>
              <w:t>. miary</w:t>
            </w:r>
          </w:p>
        </w:tc>
        <w:tc>
          <w:tcPr>
            <w:tcW w:w="2670" w:type="dxa"/>
            <w:tcBorders>
              <w:top w:val="single" w:sz="4" w:space="0" w:color="auto"/>
              <w:left w:val="single" w:sz="4" w:space="0" w:color="auto"/>
              <w:bottom w:val="single" w:sz="4" w:space="0" w:color="auto"/>
              <w:right w:val="single" w:sz="4" w:space="0" w:color="auto"/>
            </w:tcBorders>
            <w:vAlign w:val="center"/>
          </w:tcPr>
          <w:p w14:paraId="39BDEDB6" w14:textId="77777777" w:rsidR="00EA74A3" w:rsidRPr="00EA74A3" w:rsidRDefault="00EA74A3" w:rsidP="00365F2E">
            <w:pPr>
              <w:suppressAutoHyphens w:val="0"/>
              <w:spacing w:line="360" w:lineRule="auto"/>
              <w:textAlignment w:val="auto"/>
              <w:rPr>
                <w:rFonts w:ascii="Calibri" w:eastAsia="Times New Roman" w:hAnsi="Calibri" w:cs="Calibri"/>
                <w:b/>
                <w:kern w:val="0"/>
                <w:sz w:val="24"/>
                <w:lang w:eastAsia="en-US" w:bidi="ar-SA"/>
              </w:rPr>
            </w:pPr>
            <w:r w:rsidRPr="00EA74A3">
              <w:rPr>
                <w:rFonts w:ascii="Calibri" w:eastAsia="Times New Roman" w:hAnsi="Calibri" w:cs="Calibri"/>
                <w:b/>
                <w:kern w:val="0"/>
                <w:sz w:val="24"/>
                <w:lang w:eastAsia="en-US" w:bidi="ar-SA"/>
              </w:rPr>
              <w:t>Nr    VIN</w:t>
            </w:r>
          </w:p>
        </w:tc>
        <w:tc>
          <w:tcPr>
            <w:tcW w:w="1488" w:type="dxa"/>
            <w:tcBorders>
              <w:top w:val="single" w:sz="4" w:space="0" w:color="auto"/>
              <w:left w:val="single" w:sz="4" w:space="0" w:color="auto"/>
              <w:bottom w:val="single" w:sz="4" w:space="0" w:color="auto"/>
              <w:right w:val="single" w:sz="4" w:space="0" w:color="auto"/>
            </w:tcBorders>
            <w:vAlign w:val="center"/>
          </w:tcPr>
          <w:p w14:paraId="46553356" w14:textId="77777777" w:rsidR="00EA74A3" w:rsidRPr="00EA74A3" w:rsidRDefault="00EA74A3" w:rsidP="00365F2E">
            <w:pPr>
              <w:suppressAutoHyphens w:val="0"/>
              <w:spacing w:line="360" w:lineRule="auto"/>
              <w:textAlignment w:val="auto"/>
              <w:rPr>
                <w:rFonts w:ascii="Calibri" w:eastAsia="Times New Roman" w:hAnsi="Calibri" w:cs="Calibri"/>
                <w:b/>
                <w:kern w:val="0"/>
                <w:sz w:val="24"/>
                <w:lang w:eastAsia="en-US" w:bidi="ar-SA"/>
              </w:rPr>
            </w:pPr>
            <w:r w:rsidRPr="00EA74A3">
              <w:rPr>
                <w:rFonts w:ascii="Calibri" w:eastAsia="Times New Roman" w:hAnsi="Calibri" w:cs="Calibri"/>
                <w:b/>
                <w:kern w:val="0"/>
                <w:sz w:val="24"/>
                <w:lang w:eastAsia="en-US" w:bidi="ar-SA"/>
              </w:rPr>
              <w:t>Wartość</w:t>
            </w:r>
          </w:p>
          <w:p w14:paraId="4D9F4A60" w14:textId="77777777" w:rsidR="00EA74A3" w:rsidRPr="00EA74A3" w:rsidRDefault="00EA74A3" w:rsidP="00365F2E">
            <w:pPr>
              <w:suppressAutoHyphens w:val="0"/>
              <w:spacing w:line="360" w:lineRule="auto"/>
              <w:textAlignment w:val="auto"/>
              <w:rPr>
                <w:rFonts w:ascii="Calibri" w:eastAsia="Times New Roman" w:hAnsi="Calibri" w:cs="Calibri"/>
                <w:b/>
                <w:kern w:val="0"/>
                <w:sz w:val="24"/>
                <w:lang w:eastAsia="en-US" w:bidi="ar-SA"/>
              </w:rPr>
            </w:pPr>
            <w:r w:rsidRPr="00EA74A3">
              <w:rPr>
                <w:rFonts w:ascii="Calibri" w:eastAsia="Times New Roman" w:hAnsi="Calibri" w:cs="Calibri"/>
                <w:b/>
                <w:kern w:val="0"/>
                <w:sz w:val="24"/>
                <w:lang w:eastAsia="en-US" w:bidi="ar-SA"/>
              </w:rPr>
              <w:t>brutto</w:t>
            </w:r>
          </w:p>
        </w:tc>
        <w:tc>
          <w:tcPr>
            <w:tcW w:w="972" w:type="dxa"/>
            <w:tcBorders>
              <w:top w:val="single" w:sz="4" w:space="0" w:color="auto"/>
              <w:left w:val="single" w:sz="4" w:space="0" w:color="auto"/>
              <w:bottom w:val="single" w:sz="4" w:space="0" w:color="auto"/>
              <w:right w:val="single" w:sz="4" w:space="0" w:color="auto"/>
            </w:tcBorders>
            <w:vAlign w:val="center"/>
          </w:tcPr>
          <w:p w14:paraId="72F5206F" w14:textId="77777777" w:rsidR="00EA74A3" w:rsidRPr="00EA74A3" w:rsidRDefault="00EA74A3" w:rsidP="00365F2E">
            <w:pPr>
              <w:suppressAutoHyphens w:val="0"/>
              <w:spacing w:line="360" w:lineRule="auto"/>
              <w:textAlignment w:val="auto"/>
              <w:rPr>
                <w:rFonts w:ascii="Calibri" w:eastAsia="Times New Roman" w:hAnsi="Calibri" w:cs="Calibri"/>
                <w:b/>
                <w:kern w:val="0"/>
                <w:sz w:val="24"/>
                <w:lang w:eastAsia="en-US" w:bidi="ar-SA"/>
              </w:rPr>
            </w:pPr>
            <w:r w:rsidRPr="00EA74A3">
              <w:rPr>
                <w:rFonts w:ascii="Calibri" w:eastAsia="Times New Roman" w:hAnsi="Calibri" w:cs="Calibri"/>
                <w:b/>
                <w:kern w:val="0"/>
                <w:sz w:val="24"/>
                <w:lang w:eastAsia="en-US" w:bidi="ar-SA"/>
              </w:rPr>
              <w:t>Uwagi</w:t>
            </w:r>
          </w:p>
        </w:tc>
      </w:tr>
      <w:tr w:rsidR="00EA74A3" w:rsidRPr="00EA74A3" w14:paraId="4F093613" w14:textId="77777777" w:rsidTr="00A74E9C">
        <w:trPr>
          <w:trHeight w:hRule="exact" w:val="674"/>
        </w:trPr>
        <w:tc>
          <w:tcPr>
            <w:tcW w:w="817" w:type="dxa"/>
            <w:tcBorders>
              <w:top w:val="single" w:sz="4" w:space="0" w:color="auto"/>
              <w:left w:val="single" w:sz="4" w:space="0" w:color="auto"/>
              <w:bottom w:val="single" w:sz="4" w:space="0" w:color="auto"/>
              <w:right w:val="single" w:sz="4" w:space="0" w:color="auto"/>
            </w:tcBorders>
            <w:vAlign w:val="center"/>
          </w:tcPr>
          <w:p w14:paraId="75D3491D" w14:textId="77777777" w:rsidR="00EA74A3" w:rsidRPr="00EA74A3" w:rsidRDefault="00EA74A3" w:rsidP="00365F2E">
            <w:pPr>
              <w:suppressAutoHyphens w:val="0"/>
              <w:spacing w:line="360" w:lineRule="auto"/>
              <w:textAlignment w:val="auto"/>
              <w:rPr>
                <w:rFonts w:ascii="Calibri" w:eastAsia="Times New Roman" w:hAnsi="Calibri" w:cs="Calibri"/>
                <w:kern w:val="0"/>
                <w:sz w:val="24"/>
                <w:lang w:eastAsia="en-US" w:bidi="ar-SA"/>
              </w:rPr>
            </w:pPr>
            <w:r w:rsidRPr="00EA74A3">
              <w:rPr>
                <w:rFonts w:ascii="Calibri" w:eastAsia="Times New Roman" w:hAnsi="Calibri" w:cs="Calibri"/>
                <w:kern w:val="0"/>
                <w:sz w:val="24"/>
                <w:lang w:eastAsia="en-US" w:bidi="ar-SA"/>
              </w:rPr>
              <w:t>1</w:t>
            </w:r>
          </w:p>
          <w:p w14:paraId="45A8E1B5" w14:textId="77777777" w:rsidR="00EA74A3" w:rsidRPr="00EA74A3" w:rsidRDefault="00EA74A3" w:rsidP="00365F2E">
            <w:pPr>
              <w:suppressAutoHyphens w:val="0"/>
              <w:spacing w:line="360" w:lineRule="auto"/>
              <w:textAlignment w:val="auto"/>
              <w:rPr>
                <w:rFonts w:ascii="Calibri" w:eastAsia="Times New Roman" w:hAnsi="Calibri" w:cs="Calibri"/>
                <w:kern w:val="0"/>
                <w:sz w:val="24"/>
                <w:lang w:eastAsia="en-US" w:bidi="ar-SA"/>
              </w:rPr>
            </w:pPr>
          </w:p>
        </w:tc>
        <w:tc>
          <w:tcPr>
            <w:tcW w:w="3371" w:type="dxa"/>
            <w:tcBorders>
              <w:top w:val="single" w:sz="4" w:space="0" w:color="auto"/>
              <w:left w:val="single" w:sz="4" w:space="0" w:color="auto"/>
              <w:bottom w:val="single" w:sz="4" w:space="0" w:color="auto"/>
              <w:right w:val="single" w:sz="4" w:space="0" w:color="auto"/>
            </w:tcBorders>
            <w:vAlign w:val="center"/>
          </w:tcPr>
          <w:p w14:paraId="7AE7C679" w14:textId="77777777" w:rsidR="00EA74A3" w:rsidRPr="00EA74A3" w:rsidRDefault="00EA74A3" w:rsidP="00365F2E">
            <w:pPr>
              <w:suppressAutoHyphens w:val="0"/>
              <w:spacing w:line="360" w:lineRule="auto"/>
              <w:textAlignment w:val="auto"/>
              <w:rPr>
                <w:rFonts w:ascii="Calibri" w:eastAsia="Times New Roman" w:hAnsi="Calibri" w:cs="Calibri"/>
                <w:kern w:val="0"/>
                <w:sz w:val="24"/>
                <w:lang w:eastAsia="en-US" w:bidi="ar-SA"/>
              </w:rPr>
            </w:pPr>
          </w:p>
          <w:p w14:paraId="28B61B7A" w14:textId="77777777" w:rsidR="00EA74A3" w:rsidRPr="00EA74A3" w:rsidRDefault="00EA74A3" w:rsidP="00365F2E">
            <w:pPr>
              <w:suppressAutoHyphens w:val="0"/>
              <w:spacing w:line="360" w:lineRule="auto"/>
              <w:textAlignment w:val="auto"/>
              <w:rPr>
                <w:rFonts w:ascii="Calibri" w:eastAsia="Times New Roman" w:hAnsi="Calibri" w:cs="Calibri"/>
                <w:kern w:val="0"/>
                <w:sz w:val="24"/>
                <w:lang w:eastAsia="en-US" w:bidi="ar-SA"/>
              </w:rPr>
            </w:pPr>
          </w:p>
          <w:p w14:paraId="6D48D330" w14:textId="77777777" w:rsidR="00EA74A3" w:rsidRPr="00EA74A3" w:rsidRDefault="00EA74A3" w:rsidP="00365F2E">
            <w:pPr>
              <w:suppressAutoHyphens w:val="0"/>
              <w:spacing w:line="360" w:lineRule="auto"/>
              <w:textAlignment w:val="auto"/>
              <w:rPr>
                <w:rFonts w:ascii="Calibri" w:eastAsia="Times New Roman" w:hAnsi="Calibri" w:cs="Calibri"/>
                <w:kern w:val="0"/>
                <w:sz w:val="24"/>
                <w:lang w:eastAsia="en-US" w:bidi="ar-SA"/>
              </w:rPr>
            </w:pPr>
          </w:p>
        </w:tc>
        <w:tc>
          <w:tcPr>
            <w:tcW w:w="1320" w:type="dxa"/>
            <w:tcBorders>
              <w:top w:val="single" w:sz="4" w:space="0" w:color="auto"/>
              <w:left w:val="single" w:sz="4" w:space="0" w:color="auto"/>
              <w:bottom w:val="single" w:sz="4" w:space="0" w:color="auto"/>
              <w:right w:val="single" w:sz="4" w:space="0" w:color="auto"/>
            </w:tcBorders>
            <w:vAlign w:val="center"/>
          </w:tcPr>
          <w:p w14:paraId="1DDAB74D" w14:textId="77777777" w:rsidR="00EA74A3" w:rsidRPr="00EA74A3" w:rsidRDefault="00EA74A3" w:rsidP="00365F2E">
            <w:pPr>
              <w:suppressAutoHyphens w:val="0"/>
              <w:spacing w:line="360" w:lineRule="auto"/>
              <w:textAlignment w:val="auto"/>
              <w:rPr>
                <w:rFonts w:ascii="Calibri" w:eastAsia="Times New Roman" w:hAnsi="Calibri" w:cs="Calibri"/>
                <w:kern w:val="0"/>
                <w:sz w:val="24"/>
                <w:lang w:eastAsia="en-US" w:bidi="ar-SA"/>
              </w:rPr>
            </w:pPr>
          </w:p>
        </w:tc>
        <w:tc>
          <w:tcPr>
            <w:tcW w:w="2670" w:type="dxa"/>
            <w:tcBorders>
              <w:top w:val="single" w:sz="4" w:space="0" w:color="auto"/>
              <w:bottom w:val="single" w:sz="4" w:space="0" w:color="auto"/>
              <w:right w:val="single" w:sz="4" w:space="0" w:color="auto"/>
            </w:tcBorders>
            <w:vAlign w:val="center"/>
          </w:tcPr>
          <w:p w14:paraId="6AB6B6F3" w14:textId="77777777" w:rsidR="00EA74A3" w:rsidRPr="00EA74A3" w:rsidRDefault="00EA74A3" w:rsidP="00365F2E">
            <w:pPr>
              <w:suppressAutoHyphens w:val="0"/>
              <w:spacing w:line="360" w:lineRule="auto"/>
              <w:textAlignment w:val="auto"/>
              <w:rPr>
                <w:rFonts w:ascii="Calibri" w:eastAsia="Times New Roman" w:hAnsi="Calibri" w:cs="Calibri"/>
                <w:kern w:val="0"/>
                <w:sz w:val="24"/>
                <w:lang w:eastAsia="en-US" w:bidi="ar-SA"/>
              </w:rPr>
            </w:pPr>
          </w:p>
        </w:tc>
        <w:tc>
          <w:tcPr>
            <w:tcW w:w="1488" w:type="dxa"/>
            <w:tcBorders>
              <w:top w:val="single" w:sz="4" w:space="0" w:color="auto"/>
              <w:left w:val="single" w:sz="4" w:space="0" w:color="auto"/>
              <w:bottom w:val="single" w:sz="4" w:space="0" w:color="auto"/>
              <w:right w:val="single" w:sz="4" w:space="0" w:color="auto"/>
            </w:tcBorders>
            <w:vAlign w:val="center"/>
          </w:tcPr>
          <w:p w14:paraId="7E956808" w14:textId="77777777" w:rsidR="00EA74A3" w:rsidRPr="00EA74A3" w:rsidRDefault="00EA74A3" w:rsidP="00365F2E">
            <w:pPr>
              <w:suppressAutoHyphens w:val="0"/>
              <w:spacing w:line="360" w:lineRule="auto"/>
              <w:textAlignment w:val="auto"/>
              <w:rPr>
                <w:rFonts w:ascii="Calibri" w:eastAsia="Times New Roman" w:hAnsi="Calibri" w:cs="Calibri"/>
                <w:kern w:val="0"/>
                <w:sz w:val="24"/>
                <w:lang w:eastAsia="en-US" w:bidi="ar-SA"/>
              </w:rPr>
            </w:pPr>
          </w:p>
        </w:tc>
        <w:tc>
          <w:tcPr>
            <w:tcW w:w="972" w:type="dxa"/>
            <w:tcBorders>
              <w:top w:val="single" w:sz="4" w:space="0" w:color="auto"/>
              <w:left w:val="single" w:sz="4" w:space="0" w:color="auto"/>
              <w:bottom w:val="single" w:sz="4" w:space="0" w:color="auto"/>
              <w:right w:val="single" w:sz="4" w:space="0" w:color="auto"/>
            </w:tcBorders>
            <w:vAlign w:val="center"/>
          </w:tcPr>
          <w:p w14:paraId="44C5005B" w14:textId="77777777" w:rsidR="00EA74A3" w:rsidRPr="00EA74A3" w:rsidRDefault="00EA74A3" w:rsidP="00365F2E">
            <w:pPr>
              <w:suppressAutoHyphens w:val="0"/>
              <w:spacing w:line="360" w:lineRule="auto"/>
              <w:textAlignment w:val="auto"/>
              <w:rPr>
                <w:rFonts w:ascii="Calibri" w:eastAsia="Times New Roman" w:hAnsi="Calibri" w:cs="Calibri"/>
                <w:kern w:val="0"/>
                <w:sz w:val="24"/>
                <w:lang w:eastAsia="en-US" w:bidi="ar-SA"/>
              </w:rPr>
            </w:pPr>
          </w:p>
          <w:p w14:paraId="54AB69DD" w14:textId="77777777" w:rsidR="00EA74A3" w:rsidRPr="00EA74A3" w:rsidRDefault="00EA74A3" w:rsidP="00365F2E">
            <w:pPr>
              <w:suppressAutoHyphens w:val="0"/>
              <w:spacing w:line="360" w:lineRule="auto"/>
              <w:textAlignment w:val="auto"/>
              <w:rPr>
                <w:rFonts w:ascii="Calibri" w:eastAsia="Times New Roman" w:hAnsi="Calibri" w:cs="Calibri"/>
                <w:kern w:val="0"/>
                <w:sz w:val="24"/>
                <w:lang w:eastAsia="en-US" w:bidi="ar-SA"/>
              </w:rPr>
            </w:pPr>
          </w:p>
        </w:tc>
      </w:tr>
    </w:tbl>
    <w:p w14:paraId="2F6C5B3C" w14:textId="77777777" w:rsidR="00EA74A3" w:rsidRPr="00EA74A3" w:rsidRDefault="00EA74A3" w:rsidP="00365F2E">
      <w:pPr>
        <w:suppressAutoHyphens w:val="0"/>
        <w:spacing w:line="360" w:lineRule="auto"/>
        <w:textAlignment w:val="auto"/>
        <w:rPr>
          <w:rFonts w:ascii="Calibri" w:eastAsia="Times New Roman" w:hAnsi="Calibri" w:cs="Calibri"/>
          <w:kern w:val="0"/>
          <w:sz w:val="24"/>
          <w:lang w:val="en-US" w:eastAsia="en-US" w:bidi="ar-SA"/>
        </w:rPr>
      </w:pPr>
    </w:p>
    <w:p w14:paraId="6AF4C896" w14:textId="77777777" w:rsidR="00EA74A3" w:rsidRPr="00EA74A3" w:rsidRDefault="00EA74A3" w:rsidP="00365F2E">
      <w:pPr>
        <w:suppressAutoHyphens w:val="0"/>
        <w:spacing w:line="360" w:lineRule="auto"/>
        <w:textAlignment w:val="auto"/>
        <w:rPr>
          <w:rFonts w:ascii="Calibri" w:eastAsia="Times New Roman" w:hAnsi="Calibri" w:cs="Calibri"/>
          <w:kern w:val="0"/>
          <w:sz w:val="24"/>
          <w:lang w:eastAsia="en-US" w:bidi="ar-SA"/>
        </w:rPr>
      </w:pPr>
      <w:r w:rsidRPr="00EA74A3">
        <w:rPr>
          <w:rFonts w:ascii="Calibri" w:eastAsia="Times New Roman" w:hAnsi="Calibri" w:cs="Calibri"/>
          <w:kern w:val="0"/>
          <w:sz w:val="24"/>
          <w:lang w:eastAsia="en-US" w:bidi="ar-SA"/>
        </w:rPr>
        <w:t>Potwierdzenie kompletności dostawy:</w:t>
      </w:r>
    </w:p>
    <w:p w14:paraId="4BC020BF" w14:textId="77777777" w:rsidR="00EA74A3" w:rsidRPr="00EA74A3" w:rsidRDefault="00EA74A3" w:rsidP="00365F2E">
      <w:pPr>
        <w:numPr>
          <w:ilvl w:val="0"/>
          <w:numId w:val="26"/>
        </w:numPr>
        <w:suppressAutoHyphens w:val="0"/>
        <w:spacing w:line="360" w:lineRule="auto"/>
        <w:textAlignment w:val="auto"/>
        <w:rPr>
          <w:rFonts w:ascii="Calibri" w:eastAsia="Times New Roman" w:hAnsi="Calibri" w:cs="Calibri"/>
          <w:kern w:val="0"/>
          <w:sz w:val="24"/>
          <w:lang w:eastAsia="en-US" w:bidi="ar-SA"/>
        </w:rPr>
      </w:pPr>
      <w:r w:rsidRPr="00EA74A3">
        <w:rPr>
          <w:rFonts w:ascii="Calibri" w:eastAsia="Times New Roman" w:hAnsi="Calibri" w:cs="Calibri"/>
          <w:kern w:val="0"/>
          <w:sz w:val="24"/>
          <w:lang w:eastAsia="en-US" w:bidi="ar-SA"/>
        </w:rPr>
        <w:t>Tak</w:t>
      </w:r>
      <w:r w:rsidRPr="00EA74A3">
        <w:rPr>
          <w:rFonts w:ascii="Calibri" w:eastAsia="Times New Roman" w:hAnsi="Calibri" w:cs="Calibri"/>
          <w:kern w:val="0"/>
          <w:sz w:val="24"/>
          <w:vertAlign w:val="superscript"/>
          <w:lang w:eastAsia="en-US" w:bidi="ar-SA"/>
        </w:rPr>
        <w:t>*</w:t>
      </w:r>
    </w:p>
    <w:p w14:paraId="24B51BC6" w14:textId="77777777" w:rsidR="00EA74A3" w:rsidRPr="00EA74A3" w:rsidRDefault="00EA74A3" w:rsidP="00365F2E">
      <w:pPr>
        <w:numPr>
          <w:ilvl w:val="0"/>
          <w:numId w:val="26"/>
        </w:numPr>
        <w:suppressAutoHyphens w:val="0"/>
        <w:spacing w:line="360" w:lineRule="auto"/>
        <w:textAlignment w:val="auto"/>
        <w:rPr>
          <w:rFonts w:ascii="Calibri" w:eastAsia="Times New Roman" w:hAnsi="Calibri" w:cs="Calibri"/>
          <w:kern w:val="0"/>
          <w:sz w:val="24"/>
          <w:lang w:eastAsia="en-US" w:bidi="ar-SA"/>
        </w:rPr>
      </w:pPr>
      <w:r w:rsidRPr="00EA74A3">
        <w:rPr>
          <w:rFonts w:ascii="Calibri" w:eastAsia="Times New Roman" w:hAnsi="Calibri" w:cs="Calibri"/>
          <w:kern w:val="0"/>
          <w:sz w:val="24"/>
          <w:lang w:eastAsia="en-US" w:bidi="ar-SA"/>
        </w:rPr>
        <w:t>Nie</w:t>
      </w:r>
      <w:r w:rsidRPr="00EA74A3">
        <w:rPr>
          <w:rFonts w:ascii="Calibri" w:eastAsia="Times New Roman" w:hAnsi="Calibri" w:cs="Calibri"/>
          <w:kern w:val="0"/>
          <w:sz w:val="24"/>
          <w:vertAlign w:val="superscript"/>
          <w:lang w:eastAsia="en-US" w:bidi="ar-SA"/>
        </w:rPr>
        <w:t>*</w:t>
      </w:r>
      <w:r w:rsidRPr="00EA74A3">
        <w:rPr>
          <w:rFonts w:ascii="Calibri" w:eastAsia="Times New Roman" w:hAnsi="Calibri" w:cs="Calibri"/>
          <w:kern w:val="0"/>
          <w:sz w:val="24"/>
          <w:lang w:eastAsia="en-US" w:bidi="ar-SA"/>
        </w:rPr>
        <w:t xml:space="preserve"> - zastrzeżenia: ………………………………………………….. </w:t>
      </w:r>
    </w:p>
    <w:p w14:paraId="52F75358" w14:textId="77777777" w:rsidR="00EA74A3" w:rsidRPr="00EA74A3" w:rsidRDefault="00EA74A3" w:rsidP="00365F2E">
      <w:pPr>
        <w:suppressAutoHyphens w:val="0"/>
        <w:spacing w:line="360" w:lineRule="auto"/>
        <w:textAlignment w:val="auto"/>
        <w:rPr>
          <w:rFonts w:ascii="Calibri" w:eastAsia="Times New Roman" w:hAnsi="Calibri" w:cs="Calibri"/>
          <w:kern w:val="0"/>
          <w:sz w:val="24"/>
          <w:lang w:eastAsia="en-US" w:bidi="ar-SA"/>
        </w:rPr>
      </w:pPr>
      <w:r w:rsidRPr="00EA74A3">
        <w:rPr>
          <w:rFonts w:ascii="Calibri" w:eastAsia="Times New Roman" w:hAnsi="Calibri" w:cs="Calibri"/>
          <w:kern w:val="0"/>
          <w:sz w:val="24"/>
          <w:lang w:eastAsia="en-US" w:bidi="ar-SA"/>
        </w:rPr>
        <w:t>Potwierdzenie zgodności jakości przyjmowanej dostawy z parametrami zawartymi w ofercie:</w:t>
      </w:r>
    </w:p>
    <w:p w14:paraId="75453DB1" w14:textId="77777777" w:rsidR="00EA74A3" w:rsidRPr="00EA74A3" w:rsidRDefault="00EA74A3" w:rsidP="00365F2E">
      <w:pPr>
        <w:numPr>
          <w:ilvl w:val="0"/>
          <w:numId w:val="27"/>
        </w:numPr>
        <w:suppressAutoHyphens w:val="0"/>
        <w:spacing w:line="360" w:lineRule="auto"/>
        <w:textAlignment w:val="auto"/>
        <w:rPr>
          <w:rFonts w:ascii="Calibri" w:eastAsia="Times New Roman" w:hAnsi="Calibri" w:cs="Calibri"/>
          <w:kern w:val="0"/>
          <w:sz w:val="24"/>
          <w:lang w:eastAsia="en-US" w:bidi="ar-SA"/>
        </w:rPr>
      </w:pPr>
      <w:r w:rsidRPr="00EA74A3">
        <w:rPr>
          <w:rFonts w:ascii="Calibri" w:eastAsia="Times New Roman" w:hAnsi="Calibri" w:cs="Calibri"/>
          <w:kern w:val="0"/>
          <w:sz w:val="24"/>
          <w:lang w:eastAsia="en-US" w:bidi="ar-SA"/>
        </w:rPr>
        <w:lastRenderedPageBreak/>
        <w:t>Zgodne</w:t>
      </w:r>
      <w:r w:rsidRPr="00EA74A3">
        <w:rPr>
          <w:rFonts w:ascii="Calibri" w:eastAsia="Times New Roman" w:hAnsi="Calibri" w:cs="Calibri"/>
          <w:kern w:val="0"/>
          <w:sz w:val="24"/>
          <w:vertAlign w:val="superscript"/>
          <w:lang w:eastAsia="en-US" w:bidi="ar-SA"/>
        </w:rPr>
        <w:t>*</w:t>
      </w:r>
    </w:p>
    <w:p w14:paraId="7C5CB0A0" w14:textId="77777777" w:rsidR="00EA74A3" w:rsidRPr="00EA74A3" w:rsidRDefault="00EA74A3" w:rsidP="00365F2E">
      <w:pPr>
        <w:numPr>
          <w:ilvl w:val="0"/>
          <w:numId w:val="27"/>
        </w:numPr>
        <w:suppressAutoHyphens w:val="0"/>
        <w:spacing w:line="360" w:lineRule="auto"/>
        <w:textAlignment w:val="auto"/>
        <w:rPr>
          <w:rFonts w:ascii="Calibri" w:eastAsia="Times New Roman" w:hAnsi="Calibri" w:cs="Calibri"/>
          <w:kern w:val="0"/>
          <w:sz w:val="24"/>
          <w:lang w:eastAsia="en-US" w:bidi="ar-SA"/>
        </w:rPr>
      </w:pPr>
      <w:r w:rsidRPr="00EA74A3">
        <w:rPr>
          <w:rFonts w:ascii="Calibri" w:eastAsia="Times New Roman" w:hAnsi="Calibri" w:cs="Calibri"/>
          <w:kern w:val="0"/>
          <w:sz w:val="24"/>
          <w:lang w:eastAsia="en-US" w:bidi="ar-SA"/>
        </w:rPr>
        <w:t>Niezgodne</w:t>
      </w:r>
      <w:r w:rsidRPr="00EA74A3">
        <w:rPr>
          <w:rFonts w:ascii="Calibri" w:eastAsia="Times New Roman" w:hAnsi="Calibri" w:cs="Calibri"/>
          <w:kern w:val="0"/>
          <w:sz w:val="24"/>
          <w:vertAlign w:val="superscript"/>
          <w:lang w:eastAsia="en-US" w:bidi="ar-SA"/>
        </w:rPr>
        <w:t>*</w:t>
      </w:r>
      <w:r w:rsidRPr="00EA74A3">
        <w:rPr>
          <w:rFonts w:ascii="Calibri" w:eastAsia="Times New Roman" w:hAnsi="Calibri" w:cs="Calibri"/>
          <w:kern w:val="0"/>
          <w:sz w:val="24"/>
          <w:lang w:eastAsia="en-US" w:bidi="ar-SA"/>
        </w:rPr>
        <w:t>- ………………………………………………………..</w:t>
      </w:r>
    </w:p>
    <w:p w14:paraId="0AF0D7C0" w14:textId="77777777" w:rsidR="00EA74A3" w:rsidRPr="00EA74A3" w:rsidRDefault="00EA74A3" w:rsidP="00365F2E">
      <w:pPr>
        <w:suppressAutoHyphens w:val="0"/>
        <w:spacing w:line="360" w:lineRule="auto"/>
        <w:textAlignment w:val="auto"/>
        <w:rPr>
          <w:rFonts w:ascii="Calibri" w:eastAsia="Times New Roman" w:hAnsi="Calibri" w:cs="Calibri"/>
          <w:kern w:val="0"/>
          <w:sz w:val="24"/>
          <w:lang w:eastAsia="en-US" w:bidi="ar-SA"/>
        </w:rPr>
      </w:pPr>
      <w:r w:rsidRPr="00EA74A3">
        <w:rPr>
          <w:rFonts w:ascii="Calibri" w:eastAsia="Times New Roman" w:hAnsi="Calibri" w:cs="Calibri"/>
          <w:kern w:val="0"/>
          <w:sz w:val="24"/>
          <w:lang w:eastAsia="en-US" w:bidi="ar-SA"/>
        </w:rPr>
        <w:t>Świadczenia dodatkowe, (jeśli były przewidziane w umowie):</w:t>
      </w:r>
    </w:p>
    <w:p w14:paraId="54918A56" w14:textId="77777777" w:rsidR="00EA74A3" w:rsidRPr="00EA74A3" w:rsidRDefault="00EA74A3" w:rsidP="00365F2E">
      <w:pPr>
        <w:numPr>
          <w:ilvl w:val="0"/>
          <w:numId w:val="28"/>
        </w:numPr>
        <w:suppressAutoHyphens w:val="0"/>
        <w:spacing w:line="360" w:lineRule="auto"/>
        <w:textAlignment w:val="auto"/>
        <w:rPr>
          <w:rFonts w:ascii="Calibri" w:eastAsia="Times New Roman" w:hAnsi="Calibri" w:cs="Calibri"/>
          <w:kern w:val="0"/>
          <w:sz w:val="24"/>
          <w:lang w:eastAsia="en-US" w:bidi="ar-SA"/>
        </w:rPr>
      </w:pPr>
      <w:r w:rsidRPr="00EA74A3">
        <w:rPr>
          <w:rFonts w:ascii="Calibri" w:eastAsia="Times New Roman" w:hAnsi="Calibri" w:cs="Calibri"/>
          <w:kern w:val="0"/>
          <w:sz w:val="24"/>
          <w:lang w:eastAsia="en-US" w:bidi="ar-SA"/>
        </w:rPr>
        <w:t>Wykonane zgodnie z umową</w:t>
      </w:r>
      <w:r w:rsidRPr="00EA74A3">
        <w:rPr>
          <w:rFonts w:ascii="Calibri" w:eastAsia="Times New Roman" w:hAnsi="Calibri" w:cs="Calibri"/>
          <w:kern w:val="0"/>
          <w:sz w:val="24"/>
          <w:vertAlign w:val="superscript"/>
          <w:lang w:eastAsia="en-US" w:bidi="ar-SA"/>
        </w:rPr>
        <w:t>*</w:t>
      </w:r>
    </w:p>
    <w:p w14:paraId="6E74D7D0" w14:textId="77777777" w:rsidR="00EA74A3" w:rsidRPr="00EA74A3" w:rsidRDefault="00EA74A3" w:rsidP="00365F2E">
      <w:pPr>
        <w:numPr>
          <w:ilvl w:val="0"/>
          <w:numId w:val="28"/>
        </w:numPr>
        <w:suppressAutoHyphens w:val="0"/>
        <w:spacing w:line="360" w:lineRule="auto"/>
        <w:textAlignment w:val="auto"/>
        <w:rPr>
          <w:rFonts w:ascii="Calibri" w:eastAsia="Times New Roman" w:hAnsi="Calibri" w:cs="Calibri"/>
          <w:kern w:val="0"/>
          <w:sz w:val="24"/>
          <w:lang w:eastAsia="en-US" w:bidi="ar-SA"/>
        </w:rPr>
      </w:pPr>
      <w:r w:rsidRPr="00EA74A3">
        <w:rPr>
          <w:rFonts w:ascii="Calibri" w:eastAsia="Times New Roman" w:hAnsi="Calibri" w:cs="Calibri"/>
          <w:kern w:val="0"/>
          <w:sz w:val="24"/>
          <w:lang w:eastAsia="en-US" w:bidi="ar-SA"/>
        </w:rPr>
        <w:t>Niewykonane zgodnie z umową</w:t>
      </w:r>
      <w:r w:rsidRPr="00EA74A3">
        <w:rPr>
          <w:rFonts w:ascii="Calibri" w:eastAsia="Times New Roman" w:hAnsi="Calibri" w:cs="Calibri"/>
          <w:kern w:val="0"/>
          <w:sz w:val="24"/>
          <w:vertAlign w:val="superscript"/>
          <w:lang w:eastAsia="en-US" w:bidi="ar-SA"/>
        </w:rPr>
        <w:t>*</w:t>
      </w:r>
      <w:r w:rsidRPr="00EA74A3">
        <w:rPr>
          <w:rFonts w:ascii="Calibri" w:eastAsia="Times New Roman" w:hAnsi="Calibri" w:cs="Calibri"/>
          <w:kern w:val="0"/>
          <w:sz w:val="24"/>
          <w:lang w:eastAsia="en-US" w:bidi="ar-SA"/>
        </w:rPr>
        <w:t xml:space="preserve"> - zastrzeżenia </w:t>
      </w:r>
    </w:p>
    <w:p w14:paraId="138826D9" w14:textId="77777777" w:rsidR="00EA74A3" w:rsidRPr="00EA74A3" w:rsidRDefault="00EA74A3" w:rsidP="00365F2E">
      <w:pPr>
        <w:suppressAutoHyphens w:val="0"/>
        <w:spacing w:line="360" w:lineRule="auto"/>
        <w:textAlignment w:val="auto"/>
        <w:rPr>
          <w:rFonts w:ascii="Calibri" w:eastAsia="Times New Roman" w:hAnsi="Calibri" w:cs="Calibri"/>
          <w:kern w:val="0"/>
          <w:sz w:val="24"/>
          <w:lang w:eastAsia="en-US" w:bidi="ar-SA"/>
        </w:rPr>
      </w:pPr>
      <w:r w:rsidRPr="00EA74A3">
        <w:rPr>
          <w:rFonts w:ascii="Calibri" w:eastAsia="Times New Roman" w:hAnsi="Calibri" w:cs="Calibri"/>
          <w:kern w:val="0"/>
          <w:sz w:val="24"/>
          <w:lang w:eastAsia="en-US" w:bidi="ar-SA"/>
        </w:rPr>
        <w:t xml:space="preserve">Wykaz dokumentów dostarczonych wraz z przedmiotem umowy, (jeśli były wymagane): </w:t>
      </w:r>
    </w:p>
    <w:p w14:paraId="6947160A" w14:textId="77777777" w:rsidR="00EA74A3" w:rsidRPr="00EA74A3" w:rsidRDefault="00EA74A3" w:rsidP="00365F2E">
      <w:pPr>
        <w:suppressAutoHyphens w:val="0"/>
        <w:spacing w:line="360" w:lineRule="auto"/>
        <w:textAlignment w:val="auto"/>
        <w:rPr>
          <w:rFonts w:ascii="Calibri" w:eastAsia="Times New Roman" w:hAnsi="Calibri" w:cs="Calibri"/>
          <w:kern w:val="0"/>
          <w:sz w:val="24"/>
          <w:lang w:eastAsia="en-US" w:bidi="ar-SA"/>
        </w:rPr>
      </w:pPr>
      <w:r w:rsidRPr="00EA74A3">
        <w:rPr>
          <w:rFonts w:ascii="Calibri" w:eastAsia="Times New Roman" w:hAnsi="Calibri" w:cs="Calibri"/>
          <w:kern w:val="0"/>
          <w:sz w:val="24"/>
          <w:lang w:eastAsia="en-US" w:bidi="ar-SA"/>
        </w:rPr>
        <w:t>........................................................................................................................................</w:t>
      </w:r>
    </w:p>
    <w:p w14:paraId="67257B36" w14:textId="77777777" w:rsidR="00EA74A3" w:rsidRPr="00EA74A3" w:rsidRDefault="00EA74A3" w:rsidP="00365F2E">
      <w:pPr>
        <w:suppressAutoHyphens w:val="0"/>
        <w:spacing w:line="360" w:lineRule="auto"/>
        <w:textAlignment w:val="auto"/>
        <w:rPr>
          <w:rFonts w:ascii="Calibri" w:eastAsia="Times New Roman" w:hAnsi="Calibri" w:cs="Calibri"/>
          <w:kern w:val="0"/>
          <w:sz w:val="24"/>
          <w:lang w:eastAsia="en-US" w:bidi="ar-SA"/>
        </w:rPr>
      </w:pPr>
      <w:r w:rsidRPr="00EA74A3">
        <w:rPr>
          <w:rFonts w:ascii="Calibri" w:eastAsia="Times New Roman" w:hAnsi="Calibri" w:cs="Calibri"/>
          <w:kern w:val="0"/>
          <w:sz w:val="24"/>
          <w:lang w:eastAsia="en-US" w:bidi="ar-SA"/>
        </w:rPr>
        <w:t>Końcowy wynik odbioru:</w:t>
      </w:r>
    </w:p>
    <w:p w14:paraId="23F4B0F1" w14:textId="77777777" w:rsidR="00EA74A3" w:rsidRPr="00EA74A3" w:rsidRDefault="00EA74A3" w:rsidP="00365F2E">
      <w:pPr>
        <w:numPr>
          <w:ilvl w:val="0"/>
          <w:numId w:val="29"/>
        </w:numPr>
        <w:suppressAutoHyphens w:val="0"/>
        <w:spacing w:line="360" w:lineRule="auto"/>
        <w:textAlignment w:val="auto"/>
        <w:rPr>
          <w:rFonts w:ascii="Calibri" w:eastAsia="Times New Roman" w:hAnsi="Calibri" w:cs="Calibri"/>
          <w:kern w:val="0"/>
          <w:sz w:val="24"/>
          <w:lang w:eastAsia="en-US" w:bidi="ar-SA"/>
        </w:rPr>
      </w:pPr>
      <w:r w:rsidRPr="00EA74A3">
        <w:rPr>
          <w:rFonts w:ascii="Calibri" w:eastAsia="Times New Roman" w:hAnsi="Calibri" w:cs="Calibri"/>
          <w:kern w:val="0"/>
          <w:sz w:val="24"/>
          <w:lang w:eastAsia="en-US" w:bidi="ar-SA"/>
        </w:rPr>
        <w:t>Pozytywny</w:t>
      </w:r>
      <w:r w:rsidRPr="00EA74A3">
        <w:rPr>
          <w:rFonts w:ascii="Calibri" w:eastAsia="Times New Roman" w:hAnsi="Calibri" w:cs="Calibri"/>
          <w:kern w:val="0"/>
          <w:sz w:val="24"/>
          <w:vertAlign w:val="superscript"/>
          <w:lang w:eastAsia="en-US" w:bidi="ar-SA"/>
        </w:rPr>
        <w:t>*</w:t>
      </w:r>
    </w:p>
    <w:p w14:paraId="7D34DDB8" w14:textId="77777777" w:rsidR="00EA74A3" w:rsidRPr="00EA74A3" w:rsidRDefault="00EA74A3" w:rsidP="00365F2E">
      <w:pPr>
        <w:numPr>
          <w:ilvl w:val="0"/>
          <w:numId w:val="29"/>
        </w:numPr>
        <w:suppressAutoHyphens w:val="0"/>
        <w:spacing w:line="360" w:lineRule="auto"/>
        <w:textAlignment w:val="auto"/>
        <w:rPr>
          <w:rFonts w:ascii="Calibri" w:eastAsia="Times New Roman" w:hAnsi="Calibri" w:cs="Calibri"/>
          <w:kern w:val="0"/>
          <w:sz w:val="24"/>
          <w:lang w:eastAsia="en-US" w:bidi="ar-SA"/>
        </w:rPr>
      </w:pPr>
      <w:r w:rsidRPr="00EA74A3">
        <w:rPr>
          <w:rFonts w:ascii="Calibri" w:eastAsia="Times New Roman" w:hAnsi="Calibri" w:cs="Calibri"/>
          <w:kern w:val="0"/>
          <w:sz w:val="24"/>
          <w:lang w:eastAsia="en-US" w:bidi="ar-SA"/>
        </w:rPr>
        <w:t>Negatywny</w:t>
      </w:r>
      <w:r w:rsidRPr="00EA74A3">
        <w:rPr>
          <w:rFonts w:ascii="Calibri" w:eastAsia="Times New Roman" w:hAnsi="Calibri" w:cs="Calibri"/>
          <w:kern w:val="0"/>
          <w:sz w:val="24"/>
          <w:vertAlign w:val="superscript"/>
          <w:lang w:eastAsia="en-US" w:bidi="ar-SA"/>
        </w:rPr>
        <w:t>*</w:t>
      </w:r>
      <w:r w:rsidRPr="00EA74A3">
        <w:rPr>
          <w:rFonts w:ascii="Calibri" w:eastAsia="Times New Roman" w:hAnsi="Calibri" w:cs="Calibri"/>
          <w:kern w:val="0"/>
          <w:sz w:val="24"/>
          <w:lang w:eastAsia="en-US" w:bidi="ar-SA"/>
        </w:rPr>
        <w:t xml:space="preserve"> - zastrzeżenia: ………………………………………..</w:t>
      </w:r>
    </w:p>
    <w:p w14:paraId="702AE9AE" w14:textId="77777777" w:rsidR="00EA74A3" w:rsidRPr="00EA74A3" w:rsidRDefault="00EA74A3" w:rsidP="00365F2E">
      <w:pPr>
        <w:suppressAutoHyphens w:val="0"/>
        <w:spacing w:line="360" w:lineRule="auto"/>
        <w:textAlignment w:val="auto"/>
        <w:rPr>
          <w:rFonts w:ascii="Calibri" w:eastAsia="Times New Roman" w:hAnsi="Calibri" w:cs="Calibri"/>
          <w:kern w:val="0"/>
          <w:sz w:val="24"/>
          <w:lang w:eastAsia="en-US" w:bidi="ar-SA"/>
        </w:rPr>
      </w:pPr>
      <w:r w:rsidRPr="00EA74A3">
        <w:rPr>
          <w:rFonts w:ascii="Calibri" w:eastAsia="Times New Roman" w:hAnsi="Calibri" w:cs="Calibri"/>
          <w:kern w:val="0"/>
          <w:sz w:val="24"/>
          <w:lang w:eastAsia="en-US" w:bidi="ar-SA"/>
        </w:rPr>
        <w:t>Podpisy:</w:t>
      </w:r>
      <w:r w:rsidRPr="00EA74A3">
        <w:rPr>
          <w:rFonts w:ascii="Calibri" w:eastAsia="Times New Roman" w:hAnsi="Calibri" w:cs="Calibri"/>
          <w:kern w:val="0"/>
          <w:sz w:val="24"/>
          <w:lang w:eastAsia="en-US" w:bidi="ar-SA"/>
        </w:rPr>
        <w:tab/>
      </w:r>
      <w:r w:rsidRPr="00EA74A3">
        <w:rPr>
          <w:rFonts w:ascii="Calibri" w:eastAsia="Times New Roman" w:hAnsi="Calibri" w:cs="Calibri"/>
          <w:kern w:val="0"/>
          <w:sz w:val="24"/>
          <w:lang w:eastAsia="en-US" w:bidi="ar-SA"/>
        </w:rPr>
        <w:tab/>
      </w:r>
      <w:r w:rsidRPr="00EA74A3">
        <w:rPr>
          <w:rFonts w:ascii="Calibri" w:eastAsia="Times New Roman" w:hAnsi="Calibri" w:cs="Calibri"/>
          <w:kern w:val="0"/>
          <w:sz w:val="24"/>
          <w:lang w:eastAsia="en-US" w:bidi="ar-SA"/>
        </w:rPr>
        <w:tab/>
      </w:r>
      <w:r w:rsidRPr="00EA74A3">
        <w:rPr>
          <w:rFonts w:ascii="Calibri" w:eastAsia="Times New Roman" w:hAnsi="Calibri" w:cs="Calibri"/>
          <w:kern w:val="0"/>
          <w:sz w:val="24"/>
          <w:lang w:eastAsia="en-US" w:bidi="ar-SA"/>
        </w:rPr>
        <w:tab/>
      </w:r>
      <w:r w:rsidRPr="00EA74A3">
        <w:rPr>
          <w:rFonts w:ascii="Calibri" w:eastAsia="Times New Roman" w:hAnsi="Calibri" w:cs="Calibri"/>
          <w:kern w:val="0"/>
          <w:sz w:val="24"/>
          <w:lang w:eastAsia="en-US" w:bidi="ar-SA"/>
        </w:rPr>
        <w:tab/>
      </w:r>
      <w:r w:rsidRPr="00EA74A3">
        <w:rPr>
          <w:rFonts w:ascii="Calibri" w:eastAsia="Times New Roman" w:hAnsi="Calibri" w:cs="Calibri"/>
          <w:kern w:val="0"/>
          <w:sz w:val="24"/>
          <w:lang w:eastAsia="en-US" w:bidi="ar-SA"/>
        </w:rPr>
        <w:tab/>
      </w:r>
      <w:r w:rsidRPr="00EA74A3">
        <w:rPr>
          <w:rFonts w:ascii="Calibri" w:eastAsia="Times New Roman" w:hAnsi="Calibri" w:cs="Calibri"/>
          <w:kern w:val="0"/>
          <w:sz w:val="24"/>
          <w:lang w:eastAsia="en-US" w:bidi="ar-SA"/>
        </w:rPr>
        <w:tab/>
      </w:r>
    </w:p>
    <w:p w14:paraId="3953B292" w14:textId="77777777" w:rsidR="00EA74A3" w:rsidRPr="00EA74A3" w:rsidRDefault="00EA74A3" w:rsidP="00365F2E">
      <w:pPr>
        <w:suppressAutoHyphens w:val="0"/>
        <w:spacing w:line="360" w:lineRule="auto"/>
        <w:ind w:left="709"/>
        <w:textAlignment w:val="auto"/>
        <w:rPr>
          <w:rFonts w:ascii="Calibri" w:eastAsia="Times New Roman" w:hAnsi="Calibri" w:cs="Calibri"/>
          <w:kern w:val="0"/>
          <w:sz w:val="24"/>
          <w:lang w:eastAsia="en-US" w:bidi="ar-SA"/>
        </w:rPr>
      </w:pPr>
      <w:r w:rsidRPr="00EA74A3">
        <w:rPr>
          <w:rFonts w:ascii="Calibri" w:eastAsia="Times New Roman" w:hAnsi="Calibri" w:cs="Calibri"/>
          <w:kern w:val="0"/>
          <w:sz w:val="24"/>
          <w:lang w:eastAsia="en-US" w:bidi="ar-SA"/>
        </w:rPr>
        <w:t>1……………………………</w:t>
      </w:r>
    </w:p>
    <w:p w14:paraId="5AF65657" w14:textId="77777777" w:rsidR="00EA74A3" w:rsidRPr="00EA74A3" w:rsidRDefault="00EA74A3" w:rsidP="00365F2E">
      <w:pPr>
        <w:suppressAutoHyphens w:val="0"/>
        <w:spacing w:line="360" w:lineRule="auto"/>
        <w:ind w:left="709"/>
        <w:textAlignment w:val="auto"/>
        <w:rPr>
          <w:rFonts w:ascii="Calibri" w:eastAsia="Times New Roman" w:hAnsi="Calibri" w:cs="Calibri"/>
          <w:kern w:val="0"/>
          <w:sz w:val="24"/>
          <w:lang w:eastAsia="en-US" w:bidi="ar-SA"/>
        </w:rPr>
      </w:pPr>
      <w:r w:rsidRPr="00EA74A3">
        <w:rPr>
          <w:rFonts w:ascii="Calibri" w:eastAsia="Times New Roman" w:hAnsi="Calibri" w:cs="Calibri"/>
          <w:kern w:val="0"/>
          <w:sz w:val="24"/>
          <w:lang w:eastAsia="en-US" w:bidi="ar-SA"/>
        </w:rPr>
        <w:t>2……………………………</w:t>
      </w:r>
    </w:p>
    <w:p w14:paraId="375B3680" w14:textId="02FEC059" w:rsidR="00EA74A3" w:rsidRPr="00EA74A3" w:rsidRDefault="00EA74A3" w:rsidP="00365F2E">
      <w:pPr>
        <w:suppressAutoHyphens w:val="0"/>
        <w:spacing w:line="360" w:lineRule="auto"/>
        <w:ind w:left="709"/>
        <w:textAlignment w:val="auto"/>
        <w:rPr>
          <w:rFonts w:ascii="Calibri" w:eastAsia="Times New Roman" w:hAnsi="Calibri" w:cs="Calibri"/>
          <w:kern w:val="0"/>
          <w:sz w:val="24"/>
          <w:lang w:eastAsia="en-US" w:bidi="ar-SA"/>
        </w:rPr>
      </w:pPr>
      <w:r w:rsidRPr="00EA74A3">
        <w:rPr>
          <w:rFonts w:ascii="Calibri" w:eastAsia="Times New Roman" w:hAnsi="Calibri" w:cs="Calibri"/>
          <w:kern w:val="0"/>
          <w:sz w:val="24"/>
          <w:lang w:eastAsia="en-US" w:bidi="ar-SA"/>
        </w:rPr>
        <w:t>3 ……………………………</w:t>
      </w:r>
      <w:r w:rsidRPr="00EA74A3">
        <w:rPr>
          <w:rFonts w:ascii="Calibri" w:eastAsia="Times New Roman" w:hAnsi="Calibri" w:cs="Calibri"/>
          <w:kern w:val="0"/>
          <w:sz w:val="24"/>
          <w:lang w:eastAsia="en-US" w:bidi="ar-SA"/>
        </w:rPr>
        <w:tab/>
      </w:r>
      <w:r w:rsidRPr="00EA74A3">
        <w:rPr>
          <w:rFonts w:ascii="Calibri" w:eastAsia="Times New Roman" w:hAnsi="Calibri" w:cs="Calibri"/>
          <w:kern w:val="0"/>
          <w:sz w:val="24"/>
          <w:lang w:eastAsia="en-US" w:bidi="ar-SA"/>
        </w:rPr>
        <w:tab/>
        <w:t xml:space="preserve">   </w:t>
      </w:r>
      <w:r w:rsidR="009F1B08">
        <w:rPr>
          <w:rFonts w:ascii="Calibri" w:eastAsia="Times New Roman" w:hAnsi="Calibri" w:cs="Calibri"/>
          <w:kern w:val="0"/>
          <w:sz w:val="24"/>
          <w:lang w:eastAsia="en-US" w:bidi="ar-SA"/>
        </w:rPr>
        <w:tab/>
      </w:r>
      <w:r w:rsidR="009F1B08">
        <w:rPr>
          <w:rFonts w:ascii="Calibri" w:eastAsia="Times New Roman" w:hAnsi="Calibri" w:cs="Calibri"/>
          <w:kern w:val="0"/>
          <w:sz w:val="24"/>
          <w:lang w:eastAsia="en-US" w:bidi="ar-SA"/>
        </w:rPr>
        <w:tab/>
      </w:r>
      <w:r w:rsidR="009F1B08">
        <w:rPr>
          <w:rFonts w:ascii="Calibri" w:eastAsia="Times New Roman" w:hAnsi="Calibri" w:cs="Calibri"/>
          <w:kern w:val="0"/>
          <w:sz w:val="24"/>
          <w:lang w:eastAsia="en-US" w:bidi="ar-SA"/>
        </w:rPr>
        <w:tab/>
      </w:r>
      <w:r w:rsidR="009F1B08">
        <w:rPr>
          <w:rFonts w:ascii="Calibri" w:eastAsia="Times New Roman" w:hAnsi="Calibri" w:cs="Calibri"/>
          <w:kern w:val="0"/>
          <w:sz w:val="24"/>
          <w:lang w:eastAsia="en-US" w:bidi="ar-SA"/>
        </w:rPr>
        <w:tab/>
      </w:r>
      <w:r w:rsidRPr="00EA74A3">
        <w:rPr>
          <w:rFonts w:ascii="Calibri" w:eastAsia="Times New Roman" w:hAnsi="Calibri" w:cs="Calibri"/>
          <w:kern w:val="0"/>
          <w:sz w:val="24"/>
          <w:lang w:eastAsia="en-US" w:bidi="ar-SA"/>
        </w:rPr>
        <w:t xml:space="preserve">    ……………………………</w:t>
      </w:r>
    </w:p>
    <w:p w14:paraId="4D6B34A8" w14:textId="308BBBD8" w:rsidR="00EA74A3" w:rsidRPr="00EA74A3" w:rsidRDefault="00EA74A3" w:rsidP="00365F2E">
      <w:pPr>
        <w:suppressAutoHyphens w:val="0"/>
        <w:spacing w:line="360" w:lineRule="auto"/>
        <w:textAlignment w:val="auto"/>
        <w:rPr>
          <w:rFonts w:ascii="Calibri" w:eastAsia="Times New Roman" w:hAnsi="Calibri" w:cs="Calibri"/>
          <w:i/>
          <w:kern w:val="0"/>
          <w:sz w:val="24"/>
          <w:lang w:eastAsia="en-US" w:bidi="ar-SA"/>
        </w:rPr>
      </w:pPr>
      <w:r w:rsidRPr="00EA74A3">
        <w:rPr>
          <w:rFonts w:ascii="Calibri" w:eastAsia="Times New Roman" w:hAnsi="Calibri" w:cs="Calibri"/>
          <w:i/>
          <w:kern w:val="0"/>
          <w:sz w:val="24"/>
          <w:lang w:eastAsia="en-US" w:bidi="ar-SA"/>
        </w:rPr>
        <w:t xml:space="preserve">                   (członkowie komisji Zamawiającego)</w:t>
      </w:r>
      <w:r w:rsidRPr="00EA74A3">
        <w:rPr>
          <w:rFonts w:ascii="Calibri" w:eastAsia="Times New Roman" w:hAnsi="Calibri" w:cs="Calibri"/>
          <w:i/>
          <w:kern w:val="0"/>
          <w:sz w:val="24"/>
          <w:lang w:eastAsia="en-US" w:bidi="ar-SA"/>
        </w:rPr>
        <w:tab/>
      </w:r>
      <w:r w:rsidRPr="00EA74A3">
        <w:rPr>
          <w:rFonts w:ascii="Calibri" w:eastAsia="Times New Roman" w:hAnsi="Calibri" w:cs="Calibri"/>
          <w:i/>
          <w:kern w:val="0"/>
          <w:sz w:val="24"/>
          <w:lang w:eastAsia="en-US" w:bidi="ar-SA"/>
        </w:rPr>
        <w:tab/>
      </w:r>
      <w:r w:rsidRPr="00EA74A3">
        <w:rPr>
          <w:rFonts w:ascii="Calibri" w:eastAsia="Times New Roman" w:hAnsi="Calibri" w:cs="Calibri"/>
          <w:i/>
          <w:kern w:val="0"/>
          <w:sz w:val="24"/>
          <w:lang w:eastAsia="en-US" w:bidi="ar-SA"/>
        </w:rPr>
        <w:tab/>
        <w:t xml:space="preserve"> (przedstawiciel Wykonawcy)</w:t>
      </w:r>
    </w:p>
    <w:p w14:paraId="4D3C6DEB" w14:textId="4BC9539E" w:rsidR="00A74E9C" w:rsidRPr="00A74E9C" w:rsidRDefault="00EA74A3" w:rsidP="00365F2E">
      <w:pPr>
        <w:suppressAutoHyphens w:val="0"/>
        <w:spacing w:line="360" w:lineRule="auto"/>
        <w:textAlignment w:val="auto"/>
        <w:rPr>
          <w:rFonts w:ascii="Calibri" w:eastAsia="Times New Roman" w:hAnsi="Calibri" w:cs="Calibri"/>
          <w:kern w:val="0"/>
          <w:sz w:val="24"/>
          <w:lang w:eastAsia="en-US" w:bidi="ar-SA"/>
        </w:rPr>
        <w:sectPr w:rsidR="00A74E9C" w:rsidRPr="00A74E9C" w:rsidSect="00F56B64">
          <w:pgSz w:w="11906" w:h="16838"/>
          <w:pgMar w:top="1134" w:right="1134" w:bottom="851" w:left="1276" w:header="708" w:footer="57" w:gutter="0"/>
          <w:cols w:space="708"/>
          <w:docGrid w:linePitch="299" w:charSpace="8192"/>
        </w:sectPr>
      </w:pPr>
      <w:r w:rsidRPr="00EA74A3">
        <w:rPr>
          <w:rFonts w:ascii="Calibri" w:eastAsia="Times New Roman" w:hAnsi="Calibri" w:cs="Calibri"/>
          <w:kern w:val="0"/>
          <w:sz w:val="24"/>
          <w:lang w:eastAsia="en-US" w:bidi="ar-SA"/>
        </w:rPr>
        <w:t>* - niewłaściwe skreślić.</w:t>
      </w:r>
      <w:r w:rsidRPr="00EA74A3">
        <w:rPr>
          <w:rFonts w:ascii="Calibri" w:eastAsia="Times New Roman" w:hAnsi="Calibri" w:cs="Calibri"/>
          <w:b/>
          <w:kern w:val="0"/>
          <w:sz w:val="24"/>
          <w:lang w:eastAsia="en-US" w:bidi="ar-SA"/>
        </w:rPr>
        <w:tab/>
      </w:r>
      <w:r w:rsidRPr="00EA74A3">
        <w:rPr>
          <w:rFonts w:ascii="Calibri" w:eastAsia="Times New Roman" w:hAnsi="Calibri" w:cs="Calibri"/>
          <w:b/>
          <w:kern w:val="0"/>
          <w:sz w:val="24"/>
          <w:lang w:eastAsia="en-US" w:bidi="ar-SA"/>
        </w:rPr>
        <w:tab/>
      </w:r>
      <w:r w:rsidRPr="00EA74A3">
        <w:rPr>
          <w:rFonts w:ascii="Calibri" w:eastAsia="Times New Roman" w:hAnsi="Calibri" w:cs="Calibri"/>
          <w:b/>
          <w:kern w:val="0"/>
          <w:sz w:val="24"/>
          <w:lang w:eastAsia="en-US" w:bidi="ar-SA"/>
        </w:rPr>
        <w:tab/>
      </w:r>
      <w:r w:rsidRPr="00EA74A3">
        <w:rPr>
          <w:rFonts w:ascii="Calibri" w:eastAsia="Times New Roman" w:hAnsi="Calibri" w:cs="Calibri"/>
          <w:b/>
          <w:kern w:val="0"/>
          <w:sz w:val="24"/>
          <w:lang w:eastAsia="en-US" w:bidi="ar-SA"/>
        </w:rPr>
        <w:tab/>
      </w:r>
    </w:p>
    <w:p w14:paraId="2F98C660" w14:textId="7CAB2878" w:rsidR="00EA74A3" w:rsidRPr="00EA74A3" w:rsidRDefault="00EA74A3" w:rsidP="00365F2E">
      <w:pPr>
        <w:tabs>
          <w:tab w:val="left" w:pos="1671"/>
        </w:tabs>
        <w:suppressAutoHyphens w:val="0"/>
        <w:spacing w:line="360" w:lineRule="auto"/>
        <w:ind w:right="220"/>
        <w:textAlignment w:val="auto"/>
        <w:rPr>
          <w:rFonts w:ascii="Calibri" w:eastAsia="Times New Roman" w:hAnsi="Calibri" w:cs="Calibri"/>
          <w:b/>
          <w:bCs/>
          <w:kern w:val="0"/>
          <w:sz w:val="24"/>
          <w:lang w:eastAsia="en-US" w:bidi="ar-SA"/>
        </w:rPr>
      </w:pPr>
      <w:r w:rsidRPr="00EA74A3">
        <w:rPr>
          <w:rFonts w:ascii="Calibri" w:eastAsia="Times New Roman" w:hAnsi="Calibri" w:cs="Calibri"/>
          <w:b/>
          <w:kern w:val="0"/>
          <w:sz w:val="24"/>
          <w:lang w:eastAsia="en-US" w:bidi="ar-SA"/>
        </w:rPr>
        <w:lastRenderedPageBreak/>
        <w:t xml:space="preserve">Załącznik 3 do umowy </w:t>
      </w:r>
    </w:p>
    <w:p w14:paraId="12FF2399" w14:textId="77777777" w:rsidR="00EA74A3" w:rsidRPr="00EA74A3" w:rsidRDefault="00EA74A3" w:rsidP="00365F2E">
      <w:pPr>
        <w:suppressAutoHyphens w:val="0"/>
        <w:spacing w:line="360" w:lineRule="auto"/>
        <w:textAlignment w:val="auto"/>
        <w:rPr>
          <w:rFonts w:ascii="Calibri" w:hAnsi="Calibri" w:cs="Calibri"/>
          <w:b/>
          <w:i/>
          <w:kern w:val="0"/>
          <w:sz w:val="24"/>
        </w:rPr>
      </w:pPr>
    </w:p>
    <w:p w14:paraId="61056C70" w14:textId="77777777" w:rsidR="00EA74A3" w:rsidRPr="00EA74A3" w:rsidRDefault="00EA74A3" w:rsidP="00365F2E">
      <w:pPr>
        <w:suppressAutoHyphens w:val="0"/>
        <w:spacing w:line="360" w:lineRule="auto"/>
        <w:ind w:left="6381" w:firstLine="709"/>
        <w:textAlignment w:val="auto"/>
        <w:rPr>
          <w:rFonts w:ascii="Calibri" w:eastAsia="SimSun" w:hAnsi="Calibri" w:cs="Calibri"/>
          <w:kern w:val="0"/>
          <w:sz w:val="24"/>
        </w:rPr>
      </w:pPr>
    </w:p>
    <w:p w14:paraId="281DE5F2" w14:textId="77777777" w:rsidR="00EA74A3" w:rsidRPr="00EA74A3" w:rsidRDefault="00EA74A3" w:rsidP="00365F2E">
      <w:pPr>
        <w:suppressAutoHyphens w:val="0"/>
        <w:spacing w:line="360" w:lineRule="auto"/>
        <w:ind w:left="567"/>
        <w:contextualSpacing/>
        <w:textAlignment w:val="auto"/>
        <w:rPr>
          <w:rFonts w:ascii="Calibri" w:eastAsia="SimSun" w:hAnsi="Calibri" w:cs="Calibri"/>
          <w:b/>
          <w:kern w:val="0"/>
          <w:sz w:val="24"/>
        </w:rPr>
      </w:pPr>
      <w:r w:rsidRPr="00EA74A3">
        <w:rPr>
          <w:rFonts w:ascii="Calibri" w:eastAsia="SimSun" w:hAnsi="Calibri" w:cs="Calibri"/>
          <w:b/>
          <w:kern w:val="0"/>
          <w:sz w:val="24"/>
        </w:rPr>
        <w:t>KLAUZULA INFORMACYJNA Z ART. 13 RODO:</w:t>
      </w:r>
    </w:p>
    <w:p w14:paraId="1E0B45EA" w14:textId="77777777" w:rsidR="00EA74A3" w:rsidRPr="00EA74A3" w:rsidRDefault="00EA74A3" w:rsidP="00365F2E">
      <w:pPr>
        <w:suppressAutoHyphens w:val="0"/>
        <w:spacing w:line="360" w:lineRule="auto"/>
        <w:ind w:left="9" w:right="9"/>
        <w:textAlignment w:val="auto"/>
        <w:rPr>
          <w:rFonts w:ascii="Calibri" w:eastAsia="SimSun" w:hAnsi="Calibri" w:cs="Calibri"/>
          <w:kern w:val="0"/>
          <w:sz w:val="24"/>
        </w:rPr>
      </w:pPr>
    </w:p>
    <w:p w14:paraId="3185E30C" w14:textId="77777777" w:rsidR="00EA74A3" w:rsidRPr="00EA74A3" w:rsidRDefault="00EA74A3" w:rsidP="00365F2E">
      <w:pPr>
        <w:suppressAutoHyphens w:val="0"/>
        <w:spacing w:line="360" w:lineRule="auto"/>
        <w:textAlignment w:val="auto"/>
        <w:rPr>
          <w:rFonts w:ascii="Calibri" w:eastAsia="SimSun" w:hAnsi="Calibri" w:cs="Calibri"/>
          <w:kern w:val="0"/>
          <w:sz w:val="24"/>
        </w:rPr>
      </w:pPr>
      <w:r w:rsidRPr="00EA74A3">
        <w:rPr>
          <w:rFonts w:ascii="Calibri" w:eastAsia="SimSun" w:hAnsi="Calibri" w:cs="Calibri"/>
          <w:kern w:val="0"/>
          <w:sz w:val="24"/>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z 2016 r. Nr 119, str. 1 ze zm.) zwanym dalej „RODO”, informujemy, że:</w:t>
      </w:r>
    </w:p>
    <w:p w14:paraId="7864104F" w14:textId="77777777" w:rsidR="00EA74A3" w:rsidRPr="00EA74A3" w:rsidRDefault="00EA74A3" w:rsidP="00365F2E">
      <w:pPr>
        <w:numPr>
          <w:ilvl w:val="1"/>
          <w:numId w:val="31"/>
        </w:numPr>
        <w:tabs>
          <w:tab w:val="num" w:pos="567"/>
        </w:tabs>
        <w:suppressAutoHyphens w:val="0"/>
        <w:spacing w:line="360" w:lineRule="auto"/>
        <w:ind w:left="567" w:hanging="425"/>
        <w:textAlignment w:val="auto"/>
        <w:rPr>
          <w:rFonts w:ascii="Calibri" w:eastAsia="SimSun" w:hAnsi="Calibri" w:cs="Calibri"/>
          <w:kern w:val="0"/>
          <w:sz w:val="24"/>
        </w:rPr>
      </w:pPr>
      <w:r w:rsidRPr="00EA74A3">
        <w:rPr>
          <w:rFonts w:ascii="Calibri" w:eastAsia="SimSun" w:hAnsi="Calibri" w:cs="Calibri"/>
          <w:kern w:val="0"/>
          <w:sz w:val="24"/>
        </w:rPr>
        <w:t>administratorem Pani/Pana danych osobowych jest Komendant Stołeczny Policji z siedzibą przy ul. Nowolipie 2 w Warszawie;</w:t>
      </w:r>
    </w:p>
    <w:p w14:paraId="31D29572" w14:textId="77777777" w:rsidR="00EA74A3" w:rsidRPr="00EA74A3" w:rsidRDefault="00EA74A3" w:rsidP="00365F2E">
      <w:pPr>
        <w:numPr>
          <w:ilvl w:val="1"/>
          <w:numId w:val="31"/>
        </w:numPr>
        <w:tabs>
          <w:tab w:val="num" w:pos="567"/>
        </w:tabs>
        <w:suppressAutoHyphens w:val="0"/>
        <w:spacing w:line="360" w:lineRule="auto"/>
        <w:ind w:left="567" w:hanging="425"/>
        <w:textAlignment w:val="auto"/>
        <w:rPr>
          <w:rFonts w:ascii="Calibri" w:eastAsia="SimSun" w:hAnsi="Calibri" w:cs="Calibri"/>
          <w:kern w:val="0"/>
          <w:sz w:val="24"/>
        </w:rPr>
      </w:pPr>
      <w:r w:rsidRPr="00EA74A3">
        <w:rPr>
          <w:rFonts w:ascii="Calibri" w:eastAsia="SimSun" w:hAnsi="Calibri" w:cs="Calibri"/>
          <w:kern w:val="0"/>
          <w:sz w:val="24"/>
        </w:rPr>
        <w:t xml:space="preserve">nadzór nad prawidłowym przetwarzaniem danych osobowych sprawuje Inspektor Ochrony Danych: adres: ul. Nowolipie 2, 00-150 Warszawa, e-mail: </w:t>
      </w:r>
      <w:r w:rsidRPr="00EA74A3">
        <w:rPr>
          <w:rFonts w:ascii="Calibri" w:eastAsia="SimSun" w:hAnsi="Calibri" w:cs="Calibri"/>
          <w:kern w:val="0"/>
          <w:sz w:val="24"/>
          <w:u w:val="single"/>
        </w:rPr>
        <w:t>iod@ksp.policja.gov.pl</w:t>
      </w:r>
    </w:p>
    <w:p w14:paraId="76BBFBDF" w14:textId="77777777" w:rsidR="00EA74A3" w:rsidRPr="00EA74A3" w:rsidRDefault="00EA74A3" w:rsidP="00365F2E">
      <w:pPr>
        <w:numPr>
          <w:ilvl w:val="1"/>
          <w:numId w:val="31"/>
        </w:numPr>
        <w:tabs>
          <w:tab w:val="num" w:pos="567"/>
        </w:tabs>
        <w:suppressAutoHyphens w:val="0"/>
        <w:spacing w:line="360" w:lineRule="auto"/>
        <w:ind w:left="567" w:hanging="425"/>
        <w:textAlignment w:val="auto"/>
        <w:rPr>
          <w:rFonts w:ascii="Calibri" w:eastAsia="SimSun" w:hAnsi="Calibri" w:cs="Calibri"/>
          <w:kern w:val="0"/>
          <w:sz w:val="24"/>
        </w:rPr>
      </w:pPr>
      <w:r w:rsidRPr="00EA74A3">
        <w:rPr>
          <w:rFonts w:ascii="Calibri" w:eastAsia="SimSun" w:hAnsi="Calibri" w:cs="Calibri"/>
          <w:kern w:val="0"/>
          <w:sz w:val="24"/>
        </w:rPr>
        <w:t>Pani/Pana dane osobowe przetwarzane będą na podstawie:</w:t>
      </w:r>
    </w:p>
    <w:p w14:paraId="24BA8277" w14:textId="77777777" w:rsidR="00EA74A3" w:rsidRPr="00EA74A3" w:rsidRDefault="00EA74A3" w:rsidP="00365F2E">
      <w:pPr>
        <w:numPr>
          <w:ilvl w:val="0"/>
          <w:numId w:val="33"/>
        </w:numPr>
        <w:tabs>
          <w:tab w:val="left" w:pos="567"/>
        </w:tabs>
        <w:suppressAutoHyphens w:val="0"/>
        <w:spacing w:line="360" w:lineRule="auto"/>
        <w:contextualSpacing/>
        <w:textAlignment w:val="auto"/>
        <w:rPr>
          <w:rFonts w:ascii="Calibri" w:eastAsia="Times New Roman" w:hAnsi="Calibri" w:cs="Calibri"/>
          <w:kern w:val="0"/>
          <w:sz w:val="24"/>
          <w:lang w:bidi="ar-SA"/>
        </w:rPr>
      </w:pPr>
      <w:r w:rsidRPr="00EA74A3">
        <w:rPr>
          <w:rFonts w:ascii="Calibri" w:eastAsia="Times New Roman" w:hAnsi="Calibri" w:cs="Calibri"/>
          <w:kern w:val="0"/>
          <w:sz w:val="24"/>
          <w:lang w:bidi="ar-SA"/>
        </w:rPr>
        <w:t xml:space="preserve">art. 6 ust. 1 lit. b RODO w celu wykonania umowy nr…………………….. </w:t>
      </w:r>
    </w:p>
    <w:p w14:paraId="222BCACD" w14:textId="77777777" w:rsidR="00EA74A3" w:rsidRPr="00EA74A3" w:rsidRDefault="00EA74A3" w:rsidP="00365F2E">
      <w:pPr>
        <w:numPr>
          <w:ilvl w:val="0"/>
          <w:numId w:val="33"/>
        </w:numPr>
        <w:tabs>
          <w:tab w:val="left" w:pos="567"/>
        </w:tabs>
        <w:suppressAutoHyphens w:val="0"/>
        <w:spacing w:line="360" w:lineRule="auto"/>
        <w:contextualSpacing/>
        <w:textAlignment w:val="auto"/>
        <w:rPr>
          <w:rFonts w:ascii="Calibri" w:eastAsia="Times New Roman" w:hAnsi="Calibri" w:cs="Calibri"/>
          <w:kern w:val="0"/>
          <w:sz w:val="24"/>
          <w:lang w:bidi="ar-SA"/>
        </w:rPr>
      </w:pPr>
      <w:r w:rsidRPr="00EA74A3">
        <w:rPr>
          <w:rFonts w:ascii="Calibri" w:eastAsia="Times New Roman" w:hAnsi="Calibri" w:cs="Calibri"/>
          <w:kern w:val="0"/>
          <w:sz w:val="24"/>
          <w:lang w:bidi="ar-SA"/>
        </w:rPr>
        <w:t xml:space="preserve">art. 6 ust. 1 lit. f RODO w celu zapewnienia współpracy przy realizacji umowy oraz  dochodzenia lub obrony przed ewentualnymi roszczeniami związanymi z realizacją umowy; </w:t>
      </w:r>
    </w:p>
    <w:p w14:paraId="050FDD76" w14:textId="77777777" w:rsidR="00EA74A3" w:rsidRPr="00EA74A3" w:rsidRDefault="00EA74A3" w:rsidP="00365F2E">
      <w:pPr>
        <w:numPr>
          <w:ilvl w:val="1"/>
          <w:numId w:val="31"/>
        </w:numPr>
        <w:tabs>
          <w:tab w:val="num" w:pos="567"/>
        </w:tabs>
        <w:suppressAutoHyphens w:val="0"/>
        <w:spacing w:line="360" w:lineRule="auto"/>
        <w:ind w:left="567" w:hanging="425"/>
        <w:textAlignment w:val="auto"/>
        <w:rPr>
          <w:rFonts w:ascii="Calibri" w:eastAsia="SimSun" w:hAnsi="Calibri" w:cs="Calibri"/>
          <w:kern w:val="0"/>
          <w:sz w:val="24"/>
        </w:rPr>
      </w:pPr>
      <w:r w:rsidRPr="00EA74A3">
        <w:rPr>
          <w:rFonts w:ascii="Calibri" w:eastAsia="SimSun" w:hAnsi="Calibri" w:cs="Calibri"/>
          <w:kern w:val="0"/>
          <w:sz w:val="24"/>
        </w:rPr>
        <w:t>w związku z przetwarzaniem danych w celu, o którym mowa w pkt 3 odbiorcami Pani</w:t>
      </w:r>
      <w:bookmarkStart w:id="13" w:name="_Hlk152156378"/>
      <w:bookmarkEnd w:id="13"/>
      <w:r w:rsidRPr="00EA74A3">
        <w:rPr>
          <w:rFonts w:ascii="Calibri" w:eastAsia="SimSun" w:hAnsi="Calibri" w:cs="Calibri"/>
          <w:kern w:val="0"/>
          <w:sz w:val="24"/>
        </w:rPr>
        <w:t>/Pana danych osobowych mogą być organy władzy publicznej oraz podmioty wykonujące zadania publiczne lub działające na zlecenie organów władzy publicznej, w zakresie i w celach, które wynikają z przepisów powszechnie obowiązującego prawa</w:t>
      </w:r>
    </w:p>
    <w:p w14:paraId="4CAFBA2E" w14:textId="77777777" w:rsidR="00EA74A3" w:rsidRPr="00EA74A3" w:rsidRDefault="00EA74A3" w:rsidP="00365F2E">
      <w:pPr>
        <w:numPr>
          <w:ilvl w:val="1"/>
          <w:numId w:val="31"/>
        </w:numPr>
        <w:tabs>
          <w:tab w:val="num" w:pos="567"/>
        </w:tabs>
        <w:suppressAutoHyphens w:val="0"/>
        <w:spacing w:line="360" w:lineRule="auto"/>
        <w:ind w:left="567" w:hanging="425"/>
        <w:textAlignment w:val="auto"/>
        <w:rPr>
          <w:rFonts w:ascii="Calibri" w:eastAsia="SimSun" w:hAnsi="Calibri" w:cs="Calibri"/>
          <w:kern w:val="0"/>
          <w:sz w:val="24"/>
        </w:rPr>
      </w:pPr>
      <w:r w:rsidRPr="00EA74A3">
        <w:rPr>
          <w:rFonts w:ascii="Calibri" w:eastAsia="SimSun" w:hAnsi="Calibri" w:cs="Calibri"/>
          <w:kern w:val="0"/>
          <w:sz w:val="24"/>
        </w:rPr>
        <w:t xml:space="preserve">Pani/Pana dane osobowe będą przechowywane:  </w:t>
      </w:r>
    </w:p>
    <w:p w14:paraId="0C86470A" w14:textId="77777777" w:rsidR="00EA74A3" w:rsidRPr="00EA74A3" w:rsidRDefault="00EA74A3" w:rsidP="00365F2E">
      <w:pPr>
        <w:numPr>
          <w:ilvl w:val="1"/>
          <w:numId w:val="32"/>
        </w:numPr>
        <w:suppressAutoHyphens w:val="0"/>
        <w:spacing w:line="360" w:lineRule="auto"/>
        <w:ind w:left="927" w:right="11"/>
        <w:contextualSpacing/>
        <w:textAlignment w:val="auto"/>
        <w:rPr>
          <w:rFonts w:ascii="Calibri" w:eastAsia="Times New Roman" w:hAnsi="Calibri" w:cs="Calibri"/>
          <w:kern w:val="0"/>
          <w:sz w:val="24"/>
          <w:lang w:bidi="ar-SA"/>
        </w:rPr>
      </w:pPr>
      <w:r w:rsidRPr="00EA74A3">
        <w:rPr>
          <w:rFonts w:ascii="Calibri" w:eastAsia="Times New Roman" w:hAnsi="Calibri" w:cs="Calibri"/>
          <w:kern w:val="0"/>
          <w:sz w:val="24"/>
          <w:lang w:bidi="ar-SA"/>
        </w:rPr>
        <w:t>do celów realizacji umowy,</w:t>
      </w:r>
    </w:p>
    <w:p w14:paraId="165FF352" w14:textId="0B8574F5" w:rsidR="00EA74A3" w:rsidRPr="00EA74A3" w:rsidRDefault="00EA74A3" w:rsidP="00365F2E">
      <w:pPr>
        <w:numPr>
          <w:ilvl w:val="1"/>
          <w:numId w:val="32"/>
        </w:numPr>
        <w:suppressAutoHyphens w:val="0"/>
        <w:spacing w:line="360" w:lineRule="auto"/>
        <w:ind w:left="927" w:right="11"/>
        <w:textAlignment w:val="auto"/>
        <w:rPr>
          <w:rFonts w:ascii="Calibri" w:eastAsia="SimSun" w:hAnsi="Calibri" w:cs="Calibri"/>
          <w:kern w:val="0"/>
          <w:sz w:val="24"/>
        </w:rPr>
      </w:pPr>
      <w:r w:rsidRPr="00EA74A3">
        <w:rPr>
          <w:rFonts w:ascii="Calibri" w:eastAsia="SimSun" w:hAnsi="Calibri" w:cs="Calibri"/>
          <w:kern w:val="0"/>
          <w:sz w:val="24"/>
        </w:rPr>
        <w:t>po zakończeniu umowy przez okres określony w przepisach powszechnie obowiązującego prawa,</w:t>
      </w:r>
      <w:r>
        <w:rPr>
          <w:rFonts w:ascii="Calibri" w:eastAsia="SimSun" w:hAnsi="Calibri" w:cs="Calibri"/>
          <w:kern w:val="0"/>
          <w:sz w:val="24"/>
        </w:rPr>
        <w:t xml:space="preserve"> </w:t>
      </w:r>
      <w:r w:rsidRPr="00EA74A3">
        <w:rPr>
          <w:rFonts w:ascii="Calibri" w:eastAsia="SimSun" w:hAnsi="Calibri" w:cs="Calibri"/>
          <w:kern w:val="0"/>
          <w:sz w:val="24"/>
        </w:rPr>
        <w:t>w szczególności:</w:t>
      </w:r>
    </w:p>
    <w:p w14:paraId="7A065C77" w14:textId="77777777" w:rsidR="00EA74A3" w:rsidRPr="00EA74A3" w:rsidRDefault="00EA74A3" w:rsidP="00365F2E">
      <w:pPr>
        <w:suppressAutoHyphens w:val="0"/>
        <w:spacing w:line="360" w:lineRule="auto"/>
        <w:ind w:left="903" w:right="11"/>
        <w:textAlignment w:val="auto"/>
        <w:rPr>
          <w:rFonts w:ascii="Calibri" w:eastAsia="SimSun" w:hAnsi="Calibri" w:cs="Calibri"/>
          <w:kern w:val="0"/>
          <w:sz w:val="24"/>
        </w:rPr>
      </w:pPr>
      <w:r w:rsidRPr="00EA74A3">
        <w:rPr>
          <w:rFonts w:ascii="Calibri" w:eastAsia="SimSun" w:hAnsi="Calibri" w:cs="Calibri"/>
          <w:kern w:val="0"/>
          <w:sz w:val="24"/>
        </w:rPr>
        <w:t xml:space="preserve">- przez okres przechowywania dokumentacji księgowej i podatkowej wynikający </w:t>
      </w:r>
      <w:r w:rsidRPr="00EA74A3">
        <w:rPr>
          <w:rFonts w:ascii="Calibri" w:eastAsia="SimSun" w:hAnsi="Calibri" w:cs="Calibri"/>
          <w:kern w:val="0"/>
          <w:sz w:val="24"/>
        </w:rPr>
        <w:br w:type="textWrapping" w:clear="all"/>
        <w:t>z przepisów prawa do celów dokonywania rozliczeń,</w:t>
      </w:r>
    </w:p>
    <w:p w14:paraId="61162C9A" w14:textId="77777777" w:rsidR="00EA74A3" w:rsidRPr="00EA74A3" w:rsidRDefault="00EA74A3" w:rsidP="00365F2E">
      <w:pPr>
        <w:suppressAutoHyphens w:val="0"/>
        <w:spacing w:line="360" w:lineRule="auto"/>
        <w:ind w:left="903" w:right="11"/>
        <w:textAlignment w:val="auto"/>
        <w:rPr>
          <w:rFonts w:ascii="Calibri" w:eastAsia="SimSun" w:hAnsi="Calibri" w:cs="Calibri"/>
          <w:kern w:val="0"/>
          <w:sz w:val="24"/>
        </w:rPr>
      </w:pPr>
      <w:r w:rsidRPr="00EA74A3">
        <w:rPr>
          <w:rFonts w:ascii="Calibri" w:eastAsia="SimSun" w:hAnsi="Calibri" w:cs="Calibri"/>
          <w:kern w:val="0"/>
          <w:sz w:val="24"/>
        </w:rPr>
        <w:t xml:space="preserve">- przez okres przedawnienia roszczeń wynikający z przepisów prawa do celów dochodzenia roszczeń lub ochrony przed nimi, </w:t>
      </w:r>
    </w:p>
    <w:p w14:paraId="2AB9F506" w14:textId="77777777" w:rsidR="00EA74A3" w:rsidRPr="00EA74A3" w:rsidRDefault="00EA74A3" w:rsidP="00365F2E">
      <w:pPr>
        <w:suppressAutoHyphens w:val="0"/>
        <w:spacing w:line="360" w:lineRule="auto"/>
        <w:ind w:left="903" w:right="11"/>
        <w:textAlignment w:val="auto"/>
        <w:rPr>
          <w:rFonts w:ascii="Calibri" w:eastAsia="SimSun" w:hAnsi="Calibri" w:cs="Calibri"/>
          <w:kern w:val="0"/>
          <w:sz w:val="24"/>
        </w:rPr>
      </w:pPr>
      <w:r w:rsidRPr="00EA74A3">
        <w:rPr>
          <w:rFonts w:ascii="Calibri" w:eastAsia="SimSun" w:hAnsi="Calibri" w:cs="Calibri"/>
          <w:kern w:val="0"/>
          <w:sz w:val="24"/>
        </w:rPr>
        <w:t xml:space="preserve">- przez okres wynikający z kategorii archiwalnej ze względu na cele archiwalne </w:t>
      </w:r>
      <w:r w:rsidRPr="00EA74A3">
        <w:rPr>
          <w:rFonts w:ascii="Calibri" w:eastAsia="SimSun" w:hAnsi="Calibri" w:cs="Calibri"/>
          <w:kern w:val="0"/>
          <w:sz w:val="24"/>
        </w:rPr>
        <w:br w:type="textWrapping" w:clear="all"/>
        <w:t xml:space="preserve">w interesie publicznym zgodnie z Jednolitym Rzeczowym Wykazem Akt Policji, który zgodnie z art. 6 ust. 2 ustawy  dnia 14 lipca 1983 r. o narodowym zasobie archiwalnym i </w:t>
      </w:r>
      <w:r w:rsidRPr="00EA74A3">
        <w:rPr>
          <w:rFonts w:ascii="Calibri" w:eastAsia="SimSun" w:hAnsi="Calibri" w:cs="Calibri"/>
          <w:kern w:val="0"/>
          <w:sz w:val="24"/>
        </w:rPr>
        <w:lastRenderedPageBreak/>
        <w:t>archiwum został przygotowany w porozumieniu z Naczelnym Dyrektorem Archiwów Państwowych.</w:t>
      </w:r>
    </w:p>
    <w:p w14:paraId="3AF9C24B" w14:textId="77777777" w:rsidR="00EA74A3" w:rsidRPr="00EA74A3" w:rsidRDefault="00EA74A3" w:rsidP="00365F2E">
      <w:pPr>
        <w:suppressAutoHyphens w:val="0"/>
        <w:spacing w:line="360" w:lineRule="auto"/>
        <w:ind w:left="903" w:right="11"/>
        <w:textAlignment w:val="auto"/>
        <w:rPr>
          <w:rFonts w:ascii="Calibri" w:eastAsia="SimSun" w:hAnsi="Calibri" w:cs="Calibri"/>
          <w:kern w:val="0"/>
          <w:sz w:val="24"/>
        </w:rPr>
      </w:pPr>
      <w:r w:rsidRPr="00EA74A3">
        <w:rPr>
          <w:rFonts w:ascii="Calibri" w:eastAsia="SimSun" w:hAnsi="Calibri" w:cs="Calibri"/>
          <w:kern w:val="0"/>
          <w:sz w:val="24"/>
        </w:rPr>
        <w:t xml:space="preserve">- przez okres określony w odrębnych przepisach do celów badań naukowych </w:t>
      </w:r>
      <w:r w:rsidRPr="00EA74A3">
        <w:rPr>
          <w:rFonts w:ascii="Calibri" w:eastAsia="SimSun" w:hAnsi="Calibri" w:cs="Calibri"/>
          <w:kern w:val="0"/>
          <w:sz w:val="24"/>
        </w:rPr>
        <w:br w:type="textWrapping" w:clear="all"/>
        <w:t>lub historycznych lub statystycznych;</w:t>
      </w:r>
    </w:p>
    <w:p w14:paraId="1A9F8C4B" w14:textId="77777777" w:rsidR="00EA74A3" w:rsidRPr="00EA74A3" w:rsidRDefault="00EA74A3" w:rsidP="00365F2E">
      <w:pPr>
        <w:numPr>
          <w:ilvl w:val="1"/>
          <w:numId w:val="32"/>
        </w:numPr>
        <w:suppressAutoHyphens w:val="0"/>
        <w:spacing w:line="360" w:lineRule="auto"/>
        <w:ind w:left="927" w:right="11"/>
        <w:textAlignment w:val="auto"/>
        <w:rPr>
          <w:rFonts w:ascii="Calibri" w:eastAsia="SimSun" w:hAnsi="Calibri" w:cs="Calibri"/>
          <w:kern w:val="0"/>
          <w:sz w:val="24"/>
        </w:rPr>
      </w:pPr>
      <w:r w:rsidRPr="00EA74A3">
        <w:rPr>
          <w:rFonts w:ascii="Calibri" w:eastAsia="SimSun" w:hAnsi="Calibri" w:cs="Calibri"/>
          <w:kern w:val="0"/>
          <w:sz w:val="24"/>
        </w:rPr>
        <w:t xml:space="preserve">w odniesieniu do rzeczowych składników majątku ruchomego sfinansowanych </w:t>
      </w:r>
      <w:r w:rsidRPr="00EA74A3">
        <w:rPr>
          <w:rFonts w:ascii="Calibri" w:eastAsia="SimSun" w:hAnsi="Calibri" w:cs="Calibri"/>
          <w:kern w:val="0"/>
          <w:sz w:val="24"/>
        </w:rPr>
        <w:br/>
        <w:t>lub współfinansowanych w ramach projektów realizowanych ze środków pomocowych krajowych i zagranicznych okres przechowywania uwzględniał będzie wymogi dotyczące okresu przechowywania obowiązujące w przepisach prawa właściwych dla środka pomocowego.</w:t>
      </w:r>
    </w:p>
    <w:p w14:paraId="75D5D2F0" w14:textId="77777777" w:rsidR="00EA74A3" w:rsidRPr="00EA74A3" w:rsidRDefault="00EA74A3" w:rsidP="00365F2E">
      <w:pPr>
        <w:numPr>
          <w:ilvl w:val="1"/>
          <w:numId w:val="31"/>
        </w:numPr>
        <w:tabs>
          <w:tab w:val="num" w:pos="851"/>
        </w:tabs>
        <w:suppressAutoHyphens w:val="0"/>
        <w:spacing w:line="360" w:lineRule="auto"/>
        <w:ind w:left="567" w:right="11"/>
        <w:contextualSpacing/>
        <w:textAlignment w:val="auto"/>
        <w:rPr>
          <w:rFonts w:ascii="Calibri" w:eastAsia="Times New Roman" w:hAnsi="Calibri" w:cs="Calibri"/>
          <w:kern w:val="0"/>
          <w:sz w:val="24"/>
          <w:lang w:bidi="ar-SA"/>
        </w:rPr>
      </w:pPr>
      <w:r w:rsidRPr="00EA74A3">
        <w:rPr>
          <w:rFonts w:ascii="Calibri" w:eastAsia="Times New Roman" w:hAnsi="Calibri" w:cs="Calibri"/>
          <w:kern w:val="0"/>
          <w:sz w:val="24"/>
          <w:lang w:bidi="ar-SA"/>
        </w:rPr>
        <w:t>w związku z przetwarzaniem Pani/Pana danych osobowych przysługują Pani/Panu następujące prawa:</w:t>
      </w:r>
    </w:p>
    <w:p w14:paraId="270A3C26" w14:textId="77777777" w:rsidR="00EA74A3" w:rsidRPr="00EA74A3" w:rsidRDefault="00EA74A3" w:rsidP="00365F2E">
      <w:pPr>
        <w:numPr>
          <w:ilvl w:val="0"/>
          <w:numId w:val="30"/>
        </w:numPr>
        <w:suppressAutoHyphens w:val="0"/>
        <w:spacing w:line="360" w:lineRule="auto"/>
        <w:contextualSpacing/>
        <w:textAlignment w:val="auto"/>
        <w:rPr>
          <w:rFonts w:ascii="Calibri" w:eastAsia="Times New Roman" w:hAnsi="Calibri" w:cs="Calibri"/>
          <w:kern w:val="0"/>
          <w:sz w:val="24"/>
        </w:rPr>
      </w:pPr>
      <w:r w:rsidRPr="00EA74A3">
        <w:rPr>
          <w:rFonts w:ascii="Calibri" w:eastAsia="Times New Roman" w:hAnsi="Calibri" w:cs="Calibri"/>
          <w:kern w:val="0"/>
          <w:sz w:val="24"/>
        </w:rPr>
        <w:t>na podstawie art. 15 RODO prawo dostępu do danych osobowych Pani/Pana dotyczących;</w:t>
      </w:r>
    </w:p>
    <w:p w14:paraId="4EB23421" w14:textId="77777777" w:rsidR="00EA74A3" w:rsidRPr="00EA74A3" w:rsidRDefault="00EA74A3" w:rsidP="00365F2E">
      <w:pPr>
        <w:numPr>
          <w:ilvl w:val="0"/>
          <w:numId w:val="30"/>
        </w:numPr>
        <w:suppressAutoHyphens w:val="0"/>
        <w:spacing w:line="360" w:lineRule="auto"/>
        <w:contextualSpacing/>
        <w:textAlignment w:val="auto"/>
        <w:rPr>
          <w:rFonts w:ascii="Calibri" w:eastAsia="Times New Roman" w:hAnsi="Calibri" w:cs="Calibri"/>
          <w:kern w:val="0"/>
          <w:sz w:val="24"/>
        </w:rPr>
      </w:pPr>
      <w:r w:rsidRPr="00EA74A3">
        <w:rPr>
          <w:rFonts w:ascii="Calibri" w:eastAsia="Times New Roman" w:hAnsi="Calibri" w:cs="Calibri"/>
          <w:kern w:val="0"/>
          <w:sz w:val="24"/>
        </w:rPr>
        <w:t>na podstawie art. 16 RODO prawo do sprostowania Pani/Pana danych osobowych;</w:t>
      </w:r>
    </w:p>
    <w:p w14:paraId="2586A3EA" w14:textId="77777777" w:rsidR="00EA74A3" w:rsidRPr="00EA74A3" w:rsidRDefault="00EA74A3" w:rsidP="00365F2E">
      <w:pPr>
        <w:numPr>
          <w:ilvl w:val="0"/>
          <w:numId w:val="30"/>
        </w:numPr>
        <w:suppressAutoHyphens w:val="0"/>
        <w:spacing w:line="360" w:lineRule="auto"/>
        <w:contextualSpacing/>
        <w:textAlignment w:val="auto"/>
        <w:rPr>
          <w:rFonts w:ascii="Calibri" w:eastAsia="Times New Roman" w:hAnsi="Calibri" w:cs="Calibri"/>
          <w:kern w:val="0"/>
          <w:sz w:val="24"/>
        </w:rPr>
      </w:pPr>
      <w:r w:rsidRPr="00EA74A3">
        <w:rPr>
          <w:rFonts w:ascii="Calibri" w:eastAsia="Times New Roman" w:hAnsi="Calibri" w:cs="Calibri"/>
          <w:kern w:val="0"/>
          <w:sz w:val="24"/>
        </w:rPr>
        <w:t>na podstawie art. 20 RODO prawo do przenoszenia danych;</w:t>
      </w:r>
    </w:p>
    <w:p w14:paraId="394B1E40" w14:textId="77777777" w:rsidR="00EA74A3" w:rsidRPr="00EA74A3" w:rsidRDefault="00EA74A3" w:rsidP="00365F2E">
      <w:pPr>
        <w:numPr>
          <w:ilvl w:val="0"/>
          <w:numId w:val="30"/>
        </w:numPr>
        <w:suppressAutoHyphens w:val="0"/>
        <w:spacing w:line="360" w:lineRule="auto"/>
        <w:contextualSpacing/>
        <w:textAlignment w:val="auto"/>
        <w:rPr>
          <w:rFonts w:ascii="Calibri" w:hAnsi="Calibri" w:cs="Calibri"/>
          <w:kern w:val="0"/>
          <w:sz w:val="24"/>
        </w:rPr>
      </w:pPr>
      <w:r w:rsidRPr="00EA74A3">
        <w:rPr>
          <w:rFonts w:ascii="Calibri" w:eastAsia="SimSun" w:hAnsi="Calibri" w:cs="Calibri"/>
          <w:kern w:val="0"/>
          <w:sz w:val="24"/>
        </w:rPr>
        <w:t>na podstawie art. 77 ust. 1 RODO prawo do wniesienia skargi do Prezesa Urzędu Ochrony Danych Osobowych, gdy uzna Pani/Pan, że przetwarzanie Pani/ Pana danych osobowych narusza przepisy RODO;</w:t>
      </w:r>
    </w:p>
    <w:p w14:paraId="11D459B7" w14:textId="77777777" w:rsidR="00EA74A3" w:rsidRPr="00EA74A3" w:rsidRDefault="00EA74A3" w:rsidP="00365F2E">
      <w:pPr>
        <w:numPr>
          <w:ilvl w:val="0"/>
          <w:numId w:val="30"/>
        </w:numPr>
        <w:suppressAutoHyphens w:val="0"/>
        <w:spacing w:line="360" w:lineRule="auto"/>
        <w:contextualSpacing/>
        <w:textAlignment w:val="auto"/>
        <w:rPr>
          <w:rFonts w:ascii="Calibri" w:hAnsi="Calibri" w:cs="Calibri"/>
          <w:kern w:val="0"/>
          <w:sz w:val="24"/>
        </w:rPr>
      </w:pPr>
      <w:r w:rsidRPr="00EA74A3">
        <w:rPr>
          <w:rFonts w:ascii="Calibri" w:hAnsi="Calibri" w:cs="Calibri"/>
          <w:kern w:val="0"/>
          <w:sz w:val="24"/>
        </w:rPr>
        <w:t xml:space="preserve">w zakresie jakim przesłanką </w:t>
      </w:r>
      <w:r w:rsidRPr="00EA74A3">
        <w:rPr>
          <w:rFonts w:ascii="Calibri" w:eastAsia="SimSun" w:hAnsi="Calibri" w:cs="Calibri"/>
          <w:kern w:val="0"/>
          <w:sz w:val="24"/>
        </w:rPr>
        <w:t>przetwarzania jest prawnie uzasadniony interes realizowany przez administratora tj. art. 6 ust. 1 lit. f RODO, dodatkowo przysługuje Pani/Panu prawo do wniesienia sprzeciwu wobec przetwarzania danych osobowych;</w:t>
      </w:r>
    </w:p>
    <w:p w14:paraId="1A827A81" w14:textId="77777777" w:rsidR="00EA74A3" w:rsidRPr="00EA74A3" w:rsidRDefault="00EA74A3" w:rsidP="00365F2E">
      <w:pPr>
        <w:numPr>
          <w:ilvl w:val="1"/>
          <w:numId w:val="31"/>
        </w:numPr>
        <w:tabs>
          <w:tab w:val="num" w:pos="426"/>
        </w:tabs>
        <w:suppressAutoHyphens w:val="0"/>
        <w:spacing w:line="360" w:lineRule="auto"/>
        <w:ind w:right="11"/>
        <w:contextualSpacing/>
        <w:textAlignment w:val="auto"/>
        <w:rPr>
          <w:rFonts w:ascii="Calibri" w:eastAsia="Times New Roman" w:hAnsi="Calibri" w:cs="Calibri"/>
          <w:kern w:val="0"/>
          <w:sz w:val="24"/>
          <w:lang w:bidi="ar-SA"/>
        </w:rPr>
      </w:pPr>
      <w:r w:rsidRPr="00EA74A3">
        <w:rPr>
          <w:rFonts w:ascii="Calibri" w:eastAsia="Times New Roman" w:hAnsi="Calibri" w:cs="Calibri"/>
          <w:kern w:val="0"/>
          <w:sz w:val="24"/>
          <w:lang w:bidi="ar-SA"/>
        </w:rPr>
        <w:t xml:space="preserve"> w zakresie realizacji umowy nie </w:t>
      </w:r>
      <w:r w:rsidRPr="00EA74A3">
        <w:rPr>
          <w:rFonts w:ascii="Calibri" w:eastAsia="Times New Roman" w:hAnsi="Calibri" w:cs="Calibri"/>
          <w:bCs/>
          <w:kern w:val="0"/>
          <w:sz w:val="24"/>
        </w:rPr>
        <w:t>ma zastosowania prawo sprzeciwu wobec przetwarzania danych osobowych na podstawie art. 21 RODO;</w:t>
      </w:r>
    </w:p>
    <w:p w14:paraId="1AA2631C" w14:textId="77777777" w:rsidR="00EA74A3" w:rsidRPr="00EA74A3" w:rsidRDefault="00EA74A3" w:rsidP="00365F2E">
      <w:pPr>
        <w:numPr>
          <w:ilvl w:val="1"/>
          <w:numId w:val="31"/>
        </w:numPr>
        <w:tabs>
          <w:tab w:val="num" w:pos="567"/>
        </w:tabs>
        <w:suppressAutoHyphens w:val="0"/>
        <w:spacing w:line="360" w:lineRule="auto"/>
        <w:ind w:right="11"/>
        <w:contextualSpacing/>
        <w:textAlignment w:val="auto"/>
        <w:rPr>
          <w:rFonts w:ascii="Calibri" w:eastAsia="Times New Roman" w:hAnsi="Calibri" w:cs="Calibri"/>
          <w:kern w:val="0"/>
          <w:sz w:val="24"/>
          <w:lang w:bidi="ar-SA"/>
        </w:rPr>
      </w:pPr>
      <w:r w:rsidRPr="00EA74A3">
        <w:rPr>
          <w:rFonts w:ascii="Calibri" w:eastAsia="Times New Roman" w:hAnsi="Calibri" w:cs="Calibri"/>
          <w:kern w:val="0"/>
          <w:sz w:val="24"/>
          <w:lang w:bidi="ar-SA"/>
        </w:rPr>
        <w:t xml:space="preserve">w związku z art. 17 ust. 3 lit. b, d lub e RODO możliwość usunięcia Państwa danych osobowych przez administratora jest ograniczona. </w:t>
      </w:r>
    </w:p>
    <w:p w14:paraId="62C0DE25" w14:textId="77777777" w:rsidR="00EA74A3" w:rsidRPr="00EA74A3" w:rsidRDefault="00EA74A3" w:rsidP="00365F2E">
      <w:pPr>
        <w:numPr>
          <w:ilvl w:val="1"/>
          <w:numId w:val="31"/>
        </w:numPr>
        <w:suppressAutoHyphens w:val="0"/>
        <w:spacing w:line="360" w:lineRule="auto"/>
        <w:ind w:right="11"/>
        <w:contextualSpacing/>
        <w:textAlignment w:val="auto"/>
        <w:rPr>
          <w:rFonts w:ascii="Calibri" w:eastAsia="Times New Roman" w:hAnsi="Calibri" w:cs="Calibri"/>
          <w:kern w:val="0"/>
          <w:sz w:val="24"/>
          <w:lang w:bidi="ar-SA"/>
        </w:rPr>
      </w:pPr>
      <w:r w:rsidRPr="00EA74A3">
        <w:rPr>
          <w:rFonts w:ascii="Calibri" w:eastAsia="Times New Roman" w:hAnsi="Calibri" w:cs="Calibri"/>
          <w:bCs/>
          <w:kern w:val="0"/>
          <w:sz w:val="24"/>
        </w:rPr>
        <w:t xml:space="preserve">podanie przez Panią/Pana danych osobowych jest dobrowolne, ale konieczne do zawarcia </w:t>
      </w:r>
      <w:r w:rsidRPr="00EA74A3">
        <w:rPr>
          <w:rFonts w:ascii="Calibri" w:eastAsia="Times New Roman" w:hAnsi="Calibri" w:cs="Calibri"/>
          <w:bCs/>
          <w:kern w:val="0"/>
          <w:sz w:val="24"/>
        </w:rPr>
        <w:br w:type="textWrapping" w:clear="all"/>
        <w:t>i realizacji umowy;</w:t>
      </w:r>
    </w:p>
    <w:p w14:paraId="1C171B64" w14:textId="77777777" w:rsidR="00EA74A3" w:rsidRPr="00EA74A3" w:rsidRDefault="00EA74A3" w:rsidP="00365F2E">
      <w:pPr>
        <w:numPr>
          <w:ilvl w:val="1"/>
          <w:numId w:val="31"/>
        </w:numPr>
        <w:suppressAutoHyphens w:val="0"/>
        <w:spacing w:line="360" w:lineRule="auto"/>
        <w:ind w:right="11"/>
        <w:contextualSpacing/>
        <w:textAlignment w:val="auto"/>
        <w:rPr>
          <w:rFonts w:ascii="Calibri" w:eastAsia="Times New Roman" w:hAnsi="Calibri" w:cs="Calibri"/>
          <w:kern w:val="0"/>
          <w:sz w:val="24"/>
          <w:lang w:bidi="ar-SA"/>
        </w:rPr>
      </w:pPr>
      <w:r w:rsidRPr="00EA74A3">
        <w:rPr>
          <w:rFonts w:ascii="Calibri" w:eastAsia="Times New Roman" w:hAnsi="Calibri" w:cs="Calibri"/>
          <w:bCs/>
          <w:kern w:val="0"/>
          <w:sz w:val="24"/>
        </w:rPr>
        <w:t>P</w:t>
      </w:r>
      <w:r w:rsidRPr="00EA74A3">
        <w:rPr>
          <w:rFonts w:ascii="Calibri" w:hAnsi="Calibri" w:cs="Calibri"/>
          <w:kern w:val="0"/>
          <w:sz w:val="24"/>
        </w:rPr>
        <w:t>ani/Pana dane nie będą przetwarzane w sposób zautomatyzowany i nie będą profilowane.</w:t>
      </w:r>
    </w:p>
    <w:p w14:paraId="3D829F06" w14:textId="77777777" w:rsidR="00EA74A3" w:rsidRPr="00EA74A3" w:rsidRDefault="00EA74A3" w:rsidP="00365F2E">
      <w:pPr>
        <w:suppressAutoHyphens w:val="0"/>
        <w:spacing w:line="360" w:lineRule="auto"/>
        <w:textAlignment w:val="auto"/>
        <w:rPr>
          <w:rFonts w:ascii="Calibri" w:hAnsi="Calibri" w:cs="Calibri"/>
          <w:b/>
          <w:kern w:val="0"/>
          <w:sz w:val="24"/>
        </w:rPr>
      </w:pPr>
    </w:p>
    <w:p w14:paraId="571B7EE6" w14:textId="77777777" w:rsidR="00EA74A3" w:rsidRPr="00EA74A3" w:rsidRDefault="00EA74A3" w:rsidP="00365F2E">
      <w:pPr>
        <w:suppressAutoHyphens w:val="0"/>
        <w:spacing w:line="360" w:lineRule="auto"/>
        <w:textAlignment w:val="auto"/>
        <w:rPr>
          <w:rFonts w:ascii="Calibri" w:hAnsi="Calibri" w:cs="Calibri"/>
          <w:b/>
          <w:kern w:val="0"/>
          <w:sz w:val="24"/>
        </w:rPr>
      </w:pPr>
    </w:p>
    <w:p w14:paraId="0599C193" w14:textId="77777777" w:rsidR="00A74E9C" w:rsidRDefault="00A74E9C" w:rsidP="00365F2E">
      <w:pPr>
        <w:suppressAutoHyphens w:val="0"/>
        <w:spacing w:line="360" w:lineRule="auto"/>
        <w:textAlignment w:val="auto"/>
        <w:rPr>
          <w:rFonts w:ascii="Calibri" w:hAnsi="Calibri" w:cs="Calibri"/>
          <w:b/>
          <w:kern w:val="0"/>
          <w:sz w:val="24"/>
        </w:rPr>
        <w:sectPr w:rsidR="00A74E9C" w:rsidSect="00F56B64">
          <w:pgSz w:w="11906" w:h="16838"/>
          <w:pgMar w:top="1134" w:right="1134" w:bottom="851" w:left="1276" w:header="708" w:footer="57" w:gutter="0"/>
          <w:cols w:space="708"/>
          <w:docGrid w:linePitch="299" w:charSpace="8192"/>
        </w:sectPr>
      </w:pPr>
    </w:p>
    <w:p w14:paraId="36A32BC0" w14:textId="07947346" w:rsidR="00EA74A3" w:rsidRPr="00EA74A3" w:rsidRDefault="00EA74A3" w:rsidP="00365F2E">
      <w:pPr>
        <w:suppressAutoHyphens w:val="0"/>
        <w:spacing w:line="360" w:lineRule="auto"/>
        <w:textAlignment w:val="auto"/>
        <w:rPr>
          <w:rFonts w:ascii="Calibri" w:hAnsi="Calibri" w:cs="Calibri"/>
          <w:b/>
          <w:bCs/>
          <w:kern w:val="0"/>
          <w:sz w:val="24"/>
        </w:rPr>
      </w:pPr>
      <w:r w:rsidRPr="00EA74A3">
        <w:rPr>
          <w:rFonts w:ascii="Calibri" w:hAnsi="Calibri" w:cs="Calibri"/>
          <w:b/>
          <w:kern w:val="0"/>
          <w:sz w:val="24"/>
        </w:rPr>
        <w:lastRenderedPageBreak/>
        <w:t>Załącznik nr 4</w:t>
      </w:r>
      <w:r w:rsidR="00A74E9C">
        <w:rPr>
          <w:rFonts w:ascii="Calibri" w:hAnsi="Calibri" w:cs="Calibri"/>
          <w:b/>
          <w:kern w:val="0"/>
          <w:sz w:val="24"/>
        </w:rPr>
        <w:t xml:space="preserve"> do umowy</w:t>
      </w:r>
    </w:p>
    <w:p w14:paraId="2CD247F5" w14:textId="77777777" w:rsidR="00EA74A3" w:rsidRPr="00EA74A3" w:rsidRDefault="00EA74A3" w:rsidP="00365F2E">
      <w:pPr>
        <w:suppressAutoHyphens w:val="0"/>
        <w:spacing w:line="360" w:lineRule="auto"/>
        <w:textAlignment w:val="auto"/>
        <w:rPr>
          <w:rFonts w:ascii="Calibri" w:hAnsi="Calibri" w:cs="Calibri"/>
          <w:kern w:val="0"/>
          <w:sz w:val="24"/>
        </w:rPr>
      </w:pPr>
    </w:p>
    <w:p w14:paraId="1A1F485D" w14:textId="77777777" w:rsidR="00EA74A3" w:rsidRPr="00EA74A3" w:rsidRDefault="00EA74A3" w:rsidP="00365F2E">
      <w:pPr>
        <w:suppressAutoHyphens w:val="0"/>
        <w:spacing w:line="360" w:lineRule="auto"/>
        <w:textAlignment w:val="auto"/>
        <w:rPr>
          <w:rFonts w:ascii="Calibri" w:hAnsi="Calibri" w:cs="Calibri"/>
          <w:kern w:val="0"/>
          <w:sz w:val="24"/>
        </w:rPr>
      </w:pPr>
      <w:r w:rsidRPr="00EA74A3">
        <w:rPr>
          <w:rFonts w:ascii="Calibri" w:hAnsi="Calibri" w:cs="Calibri"/>
          <w:kern w:val="0"/>
          <w:sz w:val="24"/>
        </w:rPr>
        <w:t>………………………………………………..</w:t>
      </w:r>
    </w:p>
    <w:p w14:paraId="3D27E0C4" w14:textId="77777777" w:rsidR="00EA74A3" w:rsidRPr="00EA74A3" w:rsidRDefault="00EA74A3" w:rsidP="00365F2E">
      <w:pPr>
        <w:suppressAutoHyphens w:val="0"/>
        <w:spacing w:line="360" w:lineRule="auto"/>
        <w:textAlignment w:val="auto"/>
        <w:rPr>
          <w:rFonts w:ascii="Calibri" w:hAnsi="Calibri" w:cs="Calibri"/>
          <w:i/>
          <w:kern w:val="0"/>
          <w:sz w:val="24"/>
        </w:rPr>
      </w:pPr>
      <w:r w:rsidRPr="00EA74A3">
        <w:rPr>
          <w:rFonts w:ascii="Calibri" w:hAnsi="Calibri" w:cs="Calibri"/>
          <w:i/>
          <w:kern w:val="0"/>
          <w:sz w:val="24"/>
        </w:rPr>
        <w:t>(miejscowość i data)</w:t>
      </w:r>
    </w:p>
    <w:p w14:paraId="3DE695E5" w14:textId="77777777" w:rsidR="00EA74A3" w:rsidRPr="00EA74A3" w:rsidRDefault="00EA74A3" w:rsidP="00365F2E">
      <w:pPr>
        <w:suppressAutoHyphens w:val="0"/>
        <w:spacing w:line="360" w:lineRule="auto"/>
        <w:textAlignment w:val="auto"/>
        <w:rPr>
          <w:rFonts w:ascii="Calibri" w:hAnsi="Calibri" w:cs="Calibri"/>
          <w:kern w:val="0"/>
          <w:sz w:val="24"/>
        </w:rPr>
      </w:pPr>
    </w:p>
    <w:p w14:paraId="52115219" w14:textId="77777777" w:rsidR="00EA74A3" w:rsidRPr="00EA74A3" w:rsidRDefault="00EA74A3" w:rsidP="00365F2E">
      <w:pPr>
        <w:suppressAutoHyphens w:val="0"/>
        <w:spacing w:line="360" w:lineRule="auto"/>
        <w:textAlignment w:val="auto"/>
        <w:rPr>
          <w:rFonts w:ascii="Calibri" w:hAnsi="Calibri" w:cs="Calibri"/>
          <w:kern w:val="0"/>
          <w:sz w:val="24"/>
        </w:rPr>
      </w:pPr>
    </w:p>
    <w:p w14:paraId="7D877619" w14:textId="77777777" w:rsidR="00EA74A3" w:rsidRPr="00EA74A3" w:rsidRDefault="00EA74A3" w:rsidP="00365F2E">
      <w:pPr>
        <w:suppressAutoHyphens w:val="0"/>
        <w:spacing w:line="360" w:lineRule="auto"/>
        <w:textAlignment w:val="auto"/>
        <w:rPr>
          <w:rFonts w:ascii="Calibri" w:hAnsi="Calibri" w:cs="Calibri"/>
          <w:kern w:val="0"/>
          <w:sz w:val="24"/>
        </w:rPr>
      </w:pPr>
    </w:p>
    <w:p w14:paraId="50CAA84C" w14:textId="77777777" w:rsidR="00EA74A3" w:rsidRPr="00EA74A3" w:rsidRDefault="00EA74A3" w:rsidP="00365F2E">
      <w:pPr>
        <w:suppressAutoHyphens w:val="0"/>
        <w:spacing w:line="360" w:lineRule="auto"/>
        <w:textAlignment w:val="auto"/>
        <w:rPr>
          <w:rFonts w:ascii="Calibri" w:hAnsi="Calibri" w:cs="Calibri"/>
          <w:b/>
          <w:kern w:val="0"/>
          <w:sz w:val="24"/>
        </w:rPr>
      </w:pPr>
      <w:r w:rsidRPr="00EA74A3">
        <w:rPr>
          <w:rFonts w:ascii="Calibri" w:hAnsi="Calibri" w:cs="Calibri"/>
          <w:b/>
          <w:kern w:val="0"/>
          <w:sz w:val="24"/>
        </w:rPr>
        <w:t>Oświadczenie</w:t>
      </w:r>
    </w:p>
    <w:p w14:paraId="09A75855" w14:textId="77777777" w:rsidR="00EA74A3" w:rsidRPr="00EA74A3" w:rsidRDefault="00EA74A3" w:rsidP="00365F2E">
      <w:pPr>
        <w:suppressAutoHyphens w:val="0"/>
        <w:spacing w:line="360" w:lineRule="auto"/>
        <w:textAlignment w:val="auto"/>
        <w:rPr>
          <w:rFonts w:ascii="Calibri" w:hAnsi="Calibri" w:cs="Calibri"/>
          <w:kern w:val="0"/>
          <w:sz w:val="24"/>
        </w:rPr>
      </w:pPr>
    </w:p>
    <w:p w14:paraId="73F47DDB" w14:textId="4E5AC6B2" w:rsidR="00EA74A3" w:rsidRPr="00EA74A3" w:rsidRDefault="00EA74A3" w:rsidP="00365F2E">
      <w:pPr>
        <w:suppressAutoHyphens w:val="0"/>
        <w:spacing w:line="360" w:lineRule="auto"/>
        <w:textAlignment w:val="auto"/>
        <w:rPr>
          <w:rFonts w:ascii="Calibri" w:hAnsi="Calibri" w:cs="Calibri"/>
          <w:kern w:val="0"/>
          <w:sz w:val="24"/>
        </w:rPr>
      </w:pPr>
      <w:r w:rsidRPr="00EA74A3">
        <w:rPr>
          <w:rFonts w:ascii="Calibri" w:hAnsi="Calibri" w:cs="Calibri"/>
          <w:kern w:val="0"/>
          <w:sz w:val="24"/>
        </w:rPr>
        <w:t>Oświadczam, że wypełniłem obowiązki informacyjne przewidziane w art. 13 lub 14 rozporządzenia Parlamentu Europejskiego i Rady (UE) 2016/679 z dnia 27 kwietnia 2016 roku w sprawie ochrony osób fizycznych w związku z przetwarzaniem danych osobowych i w sprawie swobodnego przepływu takich danych oraz uchylenia dyrektywy 95/46/WE (ogólne rozporządzenie o ochronie danych; Dz. Urz. UE L z 2016 r. Nr 119, str. 1 ze zm.) wobec osób fizycznych, od których dane osobowe bezpośrednio lub pośrednio pozyskałem w związku z wykonywaniem Umowy nr …………… zawartej pomiędzy Skarbem Państwa – Komendantem Stołecznym Policji a ……………*</w:t>
      </w:r>
    </w:p>
    <w:p w14:paraId="058D379E" w14:textId="77777777" w:rsidR="00EA74A3" w:rsidRPr="00EA74A3" w:rsidRDefault="00EA74A3" w:rsidP="00365F2E">
      <w:pPr>
        <w:suppressAutoHyphens w:val="0"/>
        <w:spacing w:line="360" w:lineRule="auto"/>
        <w:textAlignment w:val="auto"/>
        <w:rPr>
          <w:rFonts w:ascii="Calibri" w:hAnsi="Calibri" w:cs="Calibri"/>
          <w:b/>
          <w:kern w:val="0"/>
          <w:sz w:val="24"/>
        </w:rPr>
      </w:pPr>
    </w:p>
    <w:p w14:paraId="159B6205" w14:textId="77777777" w:rsidR="00EA74A3" w:rsidRPr="00EA74A3" w:rsidRDefault="00EA74A3" w:rsidP="00365F2E">
      <w:pPr>
        <w:suppressAutoHyphens w:val="0"/>
        <w:spacing w:line="360" w:lineRule="auto"/>
        <w:textAlignment w:val="auto"/>
        <w:rPr>
          <w:rFonts w:ascii="Calibri" w:hAnsi="Calibri" w:cs="Calibri"/>
          <w:i/>
          <w:kern w:val="0"/>
          <w:sz w:val="24"/>
        </w:rPr>
      </w:pPr>
    </w:p>
    <w:p w14:paraId="050C2772" w14:textId="77777777" w:rsidR="00EA74A3" w:rsidRPr="00EA74A3" w:rsidRDefault="00EA74A3" w:rsidP="00365F2E">
      <w:pPr>
        <w:suppressAutoHyphens w:val="0"/>
        <w:spacing w:line="360" w:lineRule="auto"/>
        <w:textAlignment w:val="auto"/>
        <w:rPr>
          <w:rFonts w:ascii="Calibri" w:hAnsi="Calibri" w:cs="Calibri"/>
          <w:kern w:val="0"/>
          <w:sz w:val="24"/>
        </w:rPr>
      </w:pPr>
      <w:r w:rsidRPr="00EA74A3">
        <w:rPr>
          <w:rFonts w:ascii="Calibri" w:hAnsi="Calibri" w:cs="Calibri"/>
          <w:kern w:val="0"/>
          <w:sz w:val="24"/>
        </w:rPr>
        <w:t>………………………………………..</w:t>
      </w:r>
    </w:p>
    <w:p w14:paraId="3E51FAC9" w14:textId="77777777" w:rsidR="00EA74A3" w:rsidRPr="00EA74A3" w:rsidRDefault="00EA74A3" w:rsidP="00365F2E">
      <w:pPr>
        <w:suppressAutoHyphens w:val="0"/>
        <w:spacing w:line="360" w:lineRule="auto"/>
        <w:textAlignment w:val="auto"/>
        <w:rPr>
          <w:rFonts w:ascii="Calibri" w:hAnsi="Calibri" w:cs="Calibri"/>
          <w:kern w:val="0"/>
          <w:sz w:val="24"/>
        </w:rPr>
      </w:pPr>
      <w:r w:rsidRPr="00EA74A3">
        <w:rPr>
          <w:rFonts w:ascii="Calibri" w:hAnsi="Calibri" w:cs="Calibri"/>
          <w:kern w:val="0"/>
          <w:sz w:val="24"/>
        </w:rPr>
        <w:t>(podpis Wykonawcy)</w:t>
      </w:r>
    </w:p>
    <w:p w14:paraId="6A0EB79A" w14:textId="77777777" w:rsidR="00EA74A3" w:rsidRPr="00EA74A3" w:rsidRDefault="00EA74A3" w:rsidP="00365F2E">
      <w:pPr>
        <w:suppressAutoHyphens w:val="0"/>
        <w:spacing w:line="360" w:lineRule="auto"/>
        <w:textAlignment w:val="auto"/>
        <w:rPr>
          <w:rFonts w:ascii="Calibri" w:hAnsi="Calibri" w:cs="Calibri"/>
          <w:i/>
          <w:kern w:val="0"/>
          <w:sz w:val="24"/>
        </w:rPr>
      </w:pPr>
    </w:p>
    <w:p w14:paraId="51A66CD4" w14:textId="77777777" w:rsidR="00EA74A3" w:rsidRPr="00EA74A3" w:rsidRDefault="00EA74A3" w:rsidP="00365F2E">
      <w:pPr>
        <w:suppressAutoHyphens w:val="0"/>
        <w:spacing w:line="360" w:lineRule="auto"/>
        <w:textAlignment w:val="auto"/>
        <w:rPr>
          <w:rFonts w:ascii="Calibri" w:hAnsi="Calibri" w:cs="Calibri"/>
          <w:i/>
          <w:kern w:val="0"/>
          <w:sz w:val="24"/>
        </w:rPr>
      </w:pPr>
    </w:p>
    <w:p w14:paraId="78A9F1B4" w14:textId="77777777" w:rsidR="00EA74A3" w:rsidRPr="00EA74A3" w:rsidRDefault="00EA74A3" w:rsidP="00365F2E">
      <w:pPr>
        <w:suppressAutoHyphens w:val="0"/>
        <w:spacing w:line="360" w:lineRule="auto"/>
        <w:textAlignment w:val="auto"/>
        <w:rPr>
          <w:rFonts w:ascii="Calibri" w:hAnsi="Calibri" w:cs="Calibri"/>
          <w:i/>
          <w:kern w:val="0"/>
          <w:sz w:val="24"/>
        </w:rPr>
      </w:pPr>
      <w:r w:rsidRPr="00EA74A3">
        <w:rPr>
          <w:rFonts w:ascii="Calibri" w:hAnsi="Calibri" w:cs="Calibri"/>
          <w:i/>
          <w:kern w:val="0"/>
          <w:sz w:val="24"/>
        </w:rPr>
        <w:t>*W przypadku gdy Wykonawca nie przekazuje danych osobowych innych niż bezpośrednio jego dotyczących lub zachodzi wyłączenie stosowania obowiązku informacyjnego, stosownie do art. 13 ust. 4 lub art. 14 ust. 5 RODO Wykonawca nie składa oświadczenia.</w:t>
      </w:r>
    </w:p>
    <w:p w14:paraId="32084FF1" w14:textId="4EA6F0A2" w:rsidR="00F56B64" w:rsidRPr="00F56B64" w:rsidRDefault="00F56B64" w:rsidP="00365F2E">
      <w:pPr>
        <w:spacing w:line="360" w:lineRule="auto"/>
        <w:rPr>
          <w:rFonts w:ascii="Calibri" w:hAnsi="Calibri" w:cs="Calibri"/>
          <w:iCs/>
          <w:sz w:val="24"/>
        </w:rPr>
        <w:sectPr w:rsidR="00F56B64" w:rsidRPr="00F56B64" w:rsidSect="00F56B64">
          <w:pgSz w:w="11906" w:h="16838"/>
          <w:pgMar w:top="1134" w:right="1134" w:bottom="851" w:left="1276" w:header="708" w:footer="57" w:gutter="0"/>
          <w:cols w:space="708"/>
          <w:docGrid w:linePitch="299" w:charSpace="8192"/>
        </w:sectPr>
      </w:pPr>
    </w:p>
    <w:p w14:paraId="03EF9411" w14:textId="77777777" w:rsidR="009920A3" w:rsidRPr="003826D6" w:rsidRDefault="009920A3" w:rsidP="00365F2E">
      <w:pPr>
        <w:tabs>
          <w:tab w:val="left" w:pos="1671"/>
        </w:tabs>
        <w:suppressAutoHyphens w:val="0"/>
        <w:spacing w:line="360" w:lineRule="auto"/>
        <w:ind w:right="220"/>
        <w:textAlignment w:val="auto"/>
        <w:rPr>
          <w:rFonts w:ascii="Calibri" w:eastAsia="Times New Roman" w:hAnsi="Calibri" w:cs="Calibri"/>
          <w:b/>
          <w:color w:val="auto"/>
          <w:kern w:val="0"/>
          <w:sz w:val="24"/>
          <w:lang w:eastAsia="en-US" w:bidi="ar-SA"/>
        </w:rPr>
      </w:pPr>
    </w:p>
    <w:p w14:paraId="190FF68B" w14:textId="77777777" w:rsidR="000D5ABC" w:rsidRPr="003826D6" w:rsidRDefault="000D5ABC" w:rsidP="00365F2E">
      <w:pPr>
        <w:spacing w:after="60" w:line="360" w:lineRule="auto"/>
        <w:ind w:left="426"/>
        <w:rPr>
          <w:rStyle w:val="Domylnaczcionkaakapitu7"/>
          <w:rFonts w:ascii="Calibri" w:hAnsi="Calibri" w:cs="Calibri"/>
          <w:b/>
          <w:sz w:val="24"/>
        </w:rPr>
      </w:pPr>
      <w:r w:rsidRPr="003826D6">
        <w:rPr>
          <w:rStyle w:val="Domylnaczcionkaakapitu7"/>
          <w:rFonts w:ascii="Calibri" w:hAnsi="Calibri" w:cs="Calibri"/>
          <w:b/>
          <w:color w:val="auto"/>
          <w:sz w:val="24"/>
        </w:rPr>
        <w:t xml:space="preserve">Wzór-Załącznik nr </w:t>
      </w:r>
      <w:r w:rsidR="007C3FA7" w:rsidRPr="003826D6">
        <w:rPr>
          <w:rStyle w:val="Domylnaczcionkaakapitu7"/>
          <w:rFonts w:ascii="Calibri" w:hAnsi="Calibri" w:cs="Calibri"/>
          <w:b/>
          <w:color w:val="auto"/>
          <w:sz w:val="24"/>
        </w:rPr>
        <w:t xml:space="preserve">1 </w:t>
      </w:r>
      <w:r w:rsidRPr="003826D6">
        <w:rPr>
          <w:rStyle w:val="Domylnaczcionkaakapitu7"/>
          <w:rFonts w:ascii="Calibri" w:hAnsi="Calibri" w:cs="Calibri"/>
          <w:b/>
          <w:color w:val="auto"/>
          <w:sz w:val="24"/>
        </w:rPr>
        <w:t>do SWZ</w:t>
      </w:r>
    </w:p>
    <w:p w14:paraId="1471E5FA" w14:textId="77777777" w:rsidR="000D5ABC" w:rsidRPr="00CD4374" w:rsidRDefault="000D5ABC" w:rsidP="00365F2E">
      <w:pPr>
        <w:spacing w:line="360" w:lineRule="auto"/>
        <w:rPr>
          <w:rFonts w:ascii="Calibri" w:hAnsi="Calibri" w:cs="Calibri"/>
          <w:sz w:val="24"/>
        </w:rPr>
      </w:pPr>
      <w:r w:rsidRPr="00CD4374">
        <w:rPr>
          <w:rFonts w:ascii="Calibri" w:hAnsi="Calibri" w:cs="Calibri"/>
          <w:sz w:val="24"/>
        </w:rPr>
        <w:t>OFERTA WYKONAWCY</w:t>
      </w:r>
    </w:p>
    <w:p w14:paraId="70905320" w14:textId="77777777" w:rsidR="000D5ABC" w:rsidRPr="00881A5F" w:rsidRDefault="000D5ABC" w:rsidP="00365F2E">
      <w:pPr>
        <w:spacing w:line="360" w:lineRule="auto"/>
        <w:rPr>
          <w:rFonts w:ascii="Calibri" w:hAnsi="Calibri" w:cs="Calibri"/>
          <w:sz w:val="24"/>
        </w:rPr>
      </w:pPr>
    </w:p>
    <w:p w14:paraId="6BD1F260" w14:textId="5D2A0199" w:rsidR="0095137B" w:rsidRPr="00881A5F" w:rsidRDefault="0095137B" w:rsidP="00365F2E">
      <w:pPr>
        <w:spacing w:line="360" w:lineRule="auto"/>
        <w:rPr>
          <w:rFonts w:ascii="Calibri" w:hAnsi="Calibri" w:cs="Calibri"/>
          <w:sz w:val="24"/>
        </w:rPr>
      </w:pPr>
      <w:r w:rsidRPr="00881A5F">
        <w:rPr>
          <w:rFonts w:ascii="Calibri" w:hAnsi="Calibri" w:cs="Calibri"/>
          <w:sz w:val="24"/>
        </w:rPr>
        <w:t xml:space="preserve">Pełna nazwa Wykonawcy:  </w:t>
      </w:r>
      <w:r w:rsidR="00F850DE" w:rsidRPr="00881A5F">
        <w:rPr>
          <w:rFonts w:ascii="Calibri" w:hAnsi="Calibri" w:cs="Calibri"/>
          <w:sz w:val="24"/>
        </w:rPr>
        <w:t>………………………………………………………………</w:t>
      </w:r>
      <w:r w:rsidR="00A74E9C">
        <w:rPr>
          <w:rFonts w:ascii="Calibri" w:hAnsi="Calibri" w:cs="Calibri"/>
          <w:sz w:val="24"/>
        </w:rPr>
        <w:t>……………………</w:t>
      </w:r>
      <w:r w:rsidR="00F850DE" w:rsidRPr="00881A5F">
        <w:rPr>
          <w:rFonts w:ascii="Calibri" w:hAnsi="Calibri" w:cs="Calibri"/>
          <w:sz w:val="24"/>
        </w:rPr>
        <w:t>…………………..</w:t>
      </w:r>
      <w:r w:rsidR="00F850DE" w:rsidRPr="00881A5F">
        <w:rPr>
          <w:rStyle w:val="Odwoanieprzypisudolnego"/>
          <w:rFonts w:ascii="Calibri" w:hAnsi="Calibri" w:cs="Calibri"/>
          <w:sz w:val="24"/>
        </w:rPr>
        <w:footnoteReference w:id="1"/>
      </w:r>
    </w:p>
    <w:p w14:paraId="704C4189" w14:textId="77777777" w:rsidR="0095137B" w:rsidRPr="00881A5F" w:rsidRDefault="0095137B" w:rsidP="00365F2E">
      <w:pPr>
        <w:spacing w:line="360" w:lineRule="auto"/>
        <w:rPr>
          <w:rFonts w:ascii="Calibri" w:hAnsi="Calibri" w:cs="Calibri"/>
          <w:sz w:val="24"/>
        </w:rPr>
      </w:pPr>
    </w:p>
    <w:p w14:paraId="387B1DEE" w14:textId="5077643F" w:rsidR="0095137B" w:rsidRPr="00881A5F" w:rsidRDefault="00686A18" w:rsidP="00365F2E">
      <w:pPr>
        <w:spacing w:line="360" w:lineRule="auto"/>
        <w:rPr>
          <w:rFonts w:ascii="Calibri" w:hAnsi="Calibri" w:cs="Calibri"/>
          <w:sz w:val="24"/>
          <w:vertAlign w:val="superscript"/>
        </w:rPr>
      </w:pPr>
      <w:r w:rsidRPr="00881A5F">
        <w:rPr>
          <w:rFonts w:ascii="Calibri" w:hAnsi="Calibri" w:cs="Calibri"/>
          <w:sz w:val="24"/>
        </w:rPr>
        <w:t xml:space="preserve">Adres:  </w:t>
      </w:r>
      <w:r w:rsidR="00F850DE" w:rsidRPr="00881A5F">
        <w:rPr>
          <w:rFonts w:ascii="Calibri" w:hAnsi="Calibri" w:cs="Calibri"/>
          <w:sz w:val="24"/>
        </w:rPr>
        <w:t>………………………………………………………………………………………………</w:t>
      </w:r>
      <w:r w:rsidR="00A74E9C">
        <w:rPr>
          <w:rFonts w:ascii="Calibri" w:hAnsi="Calibri" w:cs="Calibri"/>
          <w:sz w:val="24"/>
        </w:rPr>
        <w:t>……………………….</w:t>
      </w:r>
      <w:r w:rsidR="00F850DE" w:rsidRPr="00881A5F">
        <w:rPr>
          <w:rFonts w:ascii="Calibri" w:hAnsi="Calibri" w:cs="Calibri"/>
          <w:sz w:val="24"/>
        </w:rPr>
        <w:t>……………..</w:t>
      </w:r>
      <w:r w:rsidR="00F850DE" w:rsidRPr="00881A5F">
        <w:rPr>
          <w:rFonts w:ascii="Calibri" w:hAnsi="Calibri" w:cs="Calibri"/>
          <w:sz w:val="24"/>
          <w:vertAlign w:val="superscript"/>
        </w:rPr>
        <w:t>1</w:t>
      </w:r>
    </w:p>
    <w:p w14:paraId="6638025C" w14:textId="77777777" w:rsidR="0095137B" w:rsidRPr="00881A5F" w:rsidRDefault="0095137B" w:rsidP="00365F2E">
      <w:pPr>
        <w:spacing w:line="360" w:lineRule="auto"/>
        <w:rPr>
          <w:rFonts w:ascii="Calibri" w:hAnsi="Calibri" w:cs="Calibri"/>
          <w:sz w:val="24"/>
        </w:rPr>
      </w:pPr>
    </w:p>
    <w:p w14:paraId="0DBF6788" w14:textId="724FB7BA" w:rsidR="0095137B" w:rsidRPr="00881A5F" w:rsidRDefault="0095137B" w:rsidP="00365F2E">
      <w:pPr>
        <w:spacing w:line="360" w:lineRule="auto"/>
        <w:rPr>
          <w:rFonts w:ascii="Calibri" w:hAnsi="Calibri" w:cs="Calibri"/>
          <w:color w:val="auto"/>
          <w:sz w:val="24"/>
          <w:vertAlign w:val="superscript"/>
        </w:rPr>
      </w:pPr>
      <w:r w:rsidRPr="00881A5F">
        <w:rPr>
          <w:rFonts w:ascii="Calibri" w:hAnsi="Calibri" w:cs="Calibri"/>
          <w:color w:val="auto"/>
          <w:sz w:val="24"/>
        </w:rPr>
        <w:t xml:space="preserve">Nr telefonu:  </w:t>
      </w:r>
      <w:r w:rsidR="00F850DE" w:rsidRPr="00881A5F">
        <w:rPr>
          <w:rFonts w:ascii="Calibri" w:hAnsi="Calibri" w:cs="Calibri"/>
          <w:color w:val="auto"/>
          <w:sz w:val="24"/>
        </w:rPr>
        <w:t>……………………………………………………………………………………</w:t>
      </w:r>
      <w:r w:rsidR="00A74E9C">
        <w:rPr>
          <w:rFonts w:ascii="Calibri" w:hAnsi="Calibri" w:cs="Calibri"/>
          <w:color w:val="auto"/>
          <w:sz w:val="24"/>
        </w:rPr>
        <w:t>…………………….</w:t>
      </w:r>
      <w:r w:rsidR="00F850DE" w:rsidRPr="00881A5F">
        <w:rPr>
          <w:rFonts w:ascii="Calibri" w:hAnsi="Calibri" w:cs="Calibri"/>
          <w:color w:val="auto"/>
          <w:sz w:val="24"/>
        </w:rPr>
        <w:t>…………….…..</w:t>
      </w:r>
      <w:r w:rsidR="00F850DE" w:rsidRPr="00881A5F">
        <w:rPr>
          <w:rFonts w:ascii="Calibri" w:hAnsi="Calibri" w:cs="Calibri"/>
          <w:color w:val="auto"/>
          <w:sz w:val="24"/>
          <w:vertAlign w:val="superscript"/>
        </w:rPr>
        <w:t>1</w:t>
      </w:r>
    </w:p>
    <w:p w14:paraId="02F3734C" w14:textId="77777777" w:rsidR="0095137B" w:rsidRPr="00881A5F" w:rsidRDefault="0095137B" w:rsidP="00365F2E">
      <w:pPr>
        <w:spacing w:line="360" w:lineRule="auto"/>
        <w:rPr>
          <w:rFonts w:ascii="Calibri" w:hAnsi="Calibri" w:cs="Calibri"/>
          <w:sz w:val="24"/>
        </w:rPr>
      </w:pPr>
    </w:p>
    <w:p w14:paraId="509AE880" w14:textId="4DAB96A9" w:rsidR="0095137B" w:rsidRPr="00881A5F" w:rsidRDefault="00F850DE" w:rsidP="00365F2E">
      <w:pPr>
        <w:spacing w:line="360" w:lineRule="auto"/>
        <w:rPr>
          <w:rFonts w:ascii="Calibri" w:hAnsi="Calibri" w:cs="Calibri"/>
          <w:sz w:val="24"/>
        </w:rPr>
      </w:pPr>
      <w:r w:rsidRPr="00881A5F">
        <w:rPr>
          <w:rFonts w:ascii="Calibri" w:hAnsi="Calibri" w:cs="Calibri"/>
          <w:sz w:val="24"/>
        </w:rPr>
        <w:t>Nr KRS ………………</w:t>
      </w:r>
      <w:r w:rsidR="00A74E9C">
        <w:rPr>
          <w:rFonts w:ascii="Calibri" w:hAnsi="Calibri" w:cs="Calibri"/>
          <w:sz w:val="24"/>
        </w:rPr>
        <w:t>…..</w:t>
      </w:r>
      <w:r w:rsidRPr="00881A5F">
        <w:rPr>
          <w:rFonts w:ascii="Calibri" w:hAnsi="Calibri" w:cs="Calibri"/>
          <w:sz w:val="24"/>
        </w:rPr>
        <w:t>…</w:t>
      </w:r>
      <w:r w:rsidR="00A74E9C">
        <w:rPr>
          <w:rFonts w:ascii="Calibri" w:hAnsi="Calibri" w:cs="Calibri"/>
          <w:sz w:val="24"/>
        </w:rPr>
        <w:t>…..</w:t>
      </w:r>
      <w:r w:rsidRPr="00881A5F">
        <w:rPr>
          <w:rFonts w:ascii="Calibri" w:hAnsi="Calibri" w:cs="Calibri"/>
          <w:sz w:val="24"/>
        </w:rPr>
        <w:t>……….</w:t>
      </w:r>
      <w:r w:rsidRPr="00881A5F">
        <w:rPr>
          <w:rFonts w:ascii="Calibri" w:hAnsi="Calibri" w:cs="Calibri"/>
          <w:sz w:val="24"/>
          <w:vertAlign w:val="superscript"/>
        </w:rPr>
        <w:t>1</w:t>
      </w:r>
      <w:r w:rsidR="00686A18" w:rsidRPr="00881A5F">
        <w:rPr>
          <w:rFonts w:ascii="Calibri" w:hAnsi="Calibri" w:cs="Calibri"/>
          <w:sz w:val="24"/>
        </w:rPr>
        <w:t xml:space="preserve"> REGON</w:t>
      </w:r>
      <w:r w:rsidRPr="00881A5F">
        <w:rPr>
          <w:rFonts w:ascii="Calibri" w:hAnsi="Calibri" w:cs="Calibri"/>
          <w:sz w:val="24"/>
        </w:rPr>
        <w:t xml:space="preserve"> …………</w:t>
      </w:r>
      <w:r w:rsidR="00A74E9C">
        <w:rPr>
          <w:rFonts w:ascii="Calibri" w:hAnsi="Calibri" w:cs="Calibri"/>
          <w:sz w:val="24"/>
        </w:rPr>
        <w:t>.….</w:t>
      </w:r>
      <w:r w:rsidRPr="00881A5F">
        <w:rPr>
          <w:rFonts w:ascii="Calibri" w:hAnsi="Calibri" w:cs="Calibri"/>
          <w:sz w:val="24"/>
        </w:rPr>
        <w:t>…………………….</w:t>
      </w:r>
      <w:r w:rsidRPr="00881A5F">
        <w:rPr>
          <w:rFonts w:ascii="Calibri" w:hAnsi="Calibri" w:cs="Calibri"/>
          <w:sz w:val="24"/>
          <w:vertAlign w:val="superscript"/>
        </w:rPr>
        <w:t>1</w:t>
      </w:r>
      <w:r w:rsidRPr="00881A5F">
        <w:rPr>
          <w:rFonts w:ascii="Calibri" w:hAnsi="Calibri" w:cs="Calibri"/>
          <w:sz w:val="24"/>
        </w:rPr>
        <w:t xml:space="preserve"> NIP ………</w:t>
      </w:r>
      <w:r w:rsidR="00A74E9C">
        <w:rPr>
          <w:rFonts w:ascii="Calibri" w:hAnsi="Calibri" w:cs="Calibri"/>
          <w:sz w:val="24"/>
        </w:rPr>
        <w:t>.</w:t>
      </w:r>
      <w:r w:rsidRPr="00881A5F">
        <w:rPr>
          <w:rFonts w:ascii="Calibri" w:hAnsi="Calibri" w:cs="Calibri"/>
          <w:sz w:val="24"/>
        </w:rPr>
        <w:t>………</w:t>
      </w:r>
      <w:r w:rsidR="00A74E9C">
        <w:rPr>
          <w:rFonts w:ascii="Calibri" w:hAnsi="Calibri" w:cs="Calibri"/>
          <w:sz w:val="24"/>
        </w:rPr>
        <w:t>…..</w:t>
      </w:r>
      <w:r w:rsidRPr="00881A5F">
        <w:rPr>
          <w:rFonts w:ascii="Calibri" w:hAnsi="Calibri" w:cs="Calibri"/>
          <w:sz w:val="24"/>
        </w:rPr>
        <w:t>…………….…</w:t>
      </w:r>
      <w:r w:rsidRPr="00881A5F">
        <w:rPr>
          <w:rFonts w:ascii="Calibri" w:hAnsi="Calibri" w:cs="Calibri"/>
          <w:sz w:val="24"/>
          <w:vertAlign w:val="superscript"/>
        </w:rPr>
        <w:t>1</w:t>
      </w:r>
      <w:r w:rsidR="00686A18" w:rsidRPr="00881A5F">
        <w:rPr>
          <w:rFonts w:ascii="Calibri" w:hAnsi="Calibri" w:cs="Calibri"/>
          <w:sz w:val="24"/>
        </w:rPr>
        <w:t xml:space="preserve"> </w:t>
      </w:r>
    </w:p>
    <w:p w14:paraId="61D651B0" w14:textId="77777777" w:rsidR="00686A18" w:rsidRPr="00881A5F" w:rsidRDefault="00686A18" w:rsidP="00365F2E">
      <w:pPr>
        <w:suppressAutoHyphens w:val="0"/>
        <w:spacing w:line="360" w:lineRule="auto"/>
        <w:textAlignment w:val="auto"/>
        <w:rPr>
          <w:rFonts w:ascii="Calibri" w:eastAsia="Times New Roman" w:hAnsi="Calibri" w:cs="Calibri"/>
          <w:color w:val="auto"/>
          <w:kern w:val="0"/>
          <w:sz w:val="24"/>
          <w:lang w:eastAsia="en-US" w:bidi="ar-SA"/>
        </w:rPr>
      </w:pPr>
    </w:p>
    <w:p w14:paraId="7608BFF3" w14:textId="29CA45B9" w:rsidR="007031A2" w:rsidRPr="00881A5F" w:rsidRDefault="007031A2" w:rsidP="00365F2E">
      <w:pPr>
        <w:suppressAutoHyphens w:val="0"/>
        <w:spacing w:line="360" w:lineRule="auto"/>
        <w:textAlignment w:val="auto"/>
        <w:rPr>
          <w:rFonts w:ascii="Calibri" w:eastAsia="Times New Roman" w:hAnsi="Calibri" w:cs="Calibri"/>
          <w:color w:val="auto"/>
          <w:kern w:val="0"/>
          <w:sz w:val="24"/>
          <w:lang w:eastAsia="en-US" w:bidi="ar-SA"/>
        </w:rPr>
      </w:pPr>
      <w:r w:rsidRPr="00881A5F">
        <w:rPr>
          <w:rFonts w:ascii="Calibri" w:eastAsia="Times New Roman" w:hAnsi="Calibri" w:cs="Calibri"/>
          <w:color w:val="auto"/>
          <w:kern w:val="0"/>
          <w:sz w:val="24"/>
          <w:lang w:eastAsia="en-US" w:bidi="ar-SA"/>
        </w:rPr>
        <w:t xml:space="preserve">Przystępując do postępowania prowadzonego w trybie </w:t>
      </w:r>
      <w:r w:rsidR="00665A21" w:rsidRPr="00881A5F">
        <w:rPr>
          <w:rFonts w:ascii="Calibri" w:eastAsia="Times New Roman" w:hAnsi="Calibri" w:cs="Calibri"/>
          <w:color w:val="auto"/>
          <w:kern w:val="0"/>
          <w:sz w:val="24"/>
          <w:lang w:eastAsia="en-US" w:bidi="ar-SA"/>
        </w:rPr>
        <w:t>podstawowym</w:t>
      </w:r>
      <w:r w:rsidRPr="00881A5F">
        <w:rPr>
          <w:rFonts w:ascii="Calibri" w:eastAsia="Times New Roman" w:hAnsi="Calibri" w:cs="Calibri"/>
          <w:color w:val="auto"/>
          <w:kern w:val="0"/>
          <w:sz w:val="24"/>
          <w:lang w:eastAsia="en-US" w:bidi="ar-SA"/>
        </w:rPr>
        <w:t xml:space="preserve"> na </w:t>
      </w:r>
      <w:bookmarkStart w:id="14" w:name="_Hlk226986640"/>
      <w:r w:rsidR="0041794B" w:rsidRPr="00881A5F">
        <w:rPr>
          <w:rFonts w:ascii="Calibri" w:eastAsia="Times New Roman" w:hAnsi="Calibri" w:cs="Calibri"/>
          <w:b/>
          <w:color w:val="auto"/>
          <w:kern w:val="0"/>
          <w:sz w:val="24"/>
          <w:lang w:eastAsia="en-US" w:bidi="ar-SA"/>
        </w:rPr>
        <w:t xml:space="preserve">Dostawę </w:t>
      </w:r>
      <w:r w:rsidR="00BB0C98">
        <w:rPr>
          <w:rFonts w:ascii="Calibri" w:eastAsia="Times New Roman" w:hAnsi="Calibri" w:cs="Calibri"/>
          <w:b/>
          <w:color w:val="auto"/>
          <w:kern w:val="0"/>
          <w:sz w:val="24"/>
          <w:lang w:eastAsia="en-US" w:bidi="ar-SA"/>
        </w:rPr>
        <w:t xml:space="preserve">4 </w:t>
      </w:r>
      <w:r w:rsidR="002B4558" w:rsidRPr="00881A5F">
        <w:rPr>
          <w:rFonts w:ascii="Calibri" w:eastAsia="Times New Roman" w:hAnsi="Calibri" w:cs="Calibri"/>
          <w:b/>
          <w:color w:val="auto"/>
          <w:kern w:val="0"/>
          <w:sz w:val="24"/>
          <w:lang w:eastAsia="en-US" w:bidi="ar-SA"/>
        </w:rPr>
        <w:t>pojazd</w:t>
      </w:r>
      <w:r w:rsidR="00BB0C98">
        <w:rPr>
          <w:rFonts w:ascii="Calibri" w:eastAsia="Times New Roman" w:hAnsi="Calibri" w:cs="Calibri"/>
          <w:b/>
          <w:color w:val="auto"/>
          <w:kern w:val="0"/>
          <w:sz w:val="24"/>
          <w:lang w:eastAsia="en-US" w:bidi="ar-SA"/>
        </w:rPr>
        <w:t>ów</w:t>
      </w:r>
      <w:r w:rsidR="002B4558" w:rsidRPr="00881A5F">
        <w:rPr>
          <w:rFonts w:ascii="Calibri" w:eastAsia="Times New Roman" w:hAnsi="Calibri" w:cs="Calibri"/>
          <w:b/>
          <w:color w:val="auto"/>
          <w:kern w:val="0"/>
          <w:sz w:val="24"/>
          <w:lang w:eastAsia="en-US" w:bidi="ar-SA"/>
        </w:rPr>
        <w:t xml:space="preserve"> typu </w:t>
      </w:r>
      <w:r w:rsidR="00BB0C98">
        <w:rPr>
          <w:rFonts w:ascii="Calibri" w:eastAsia="Times New Roman" w:hAnsi="Calibri" w:cs="Calibri"/>
          <w:b/>
          <w:color w:val="auto"/>
          <w:kern w:val="0"/>
          <w:sz w:val="24"/>
          <w:lang w:eastAsia="en-US" w:bidi="ar-SA"/>
        </w:rPr>
        <w:t>ATV (quad)</w:t>
      </w:r>
      <w:r w:rsidR="006420CC" w:rsidRPr="00881A5F">
        <w:rPr>
          <w:rFonts w:ascii="Calibri" w:eastAsia="Times New Roman" w:hAnsi="Calibri" w:cs="Calibri"/>
          <w:b/>
          <w:color w:val="auto"/>
          <w:kern w:val="0"/>
          <w:sz w:val="24"/>
          <w:lang w:eastAsia="en-US" w:bidi="ar-SA"/>
        </w:rPr>
        <w:t xml:space="preserve"> w</w:t>
      </w:r>
      <w:r w:rsidR="00FE3C20">
        <w:rPr>
          <w:rFonts w:ascii="Calibri" w:eastAsia="Times New Roman" w:hAnsi="Calibri" w:cs="Calibri"/>
          <w:b/>
          <w:color w:val="auto"/>
          <w:kern w:val="0"/>
          <w:sz w:val="24"/>
          <w:lang w:eastAsia="en-US" w:bidi="ar-SA"/>
        </w:rPr>
        <w:t xml:space="preserve"> policyjnej</w:t>
      </w:r>
      <w:r w:rsidR="006420CC" w:rsidRPr="00881A5F">
        <w:rPr>
          <w:rFonts w:ascii="Calibri" w:eastAsia="Times New Roman" w:hAnsi="Calibri" w:cs="Calibri"/>
          <w:b/>
          <w:color w:val="auto"/>
          <w:kern w:val="0"/>
          <w:sz w:val="24"/>
          <w:lang w:eastAsia="en-US" w:bidi="ar-SA"/>
        </w:rPr>
        <w:t xml:space="preserve"> wersji oznakowanej</w:t>
      </w:r>
      <w:r w:rsidR="0041794B" w:rsidRPr="00881A5F">
        <w:rPr>
          <w:rFonts w:ascii="Calibri" w:eastAsia="Times New Roman" w:hAnsi="Calibri" w:cs="Calibri"/>
          <w:b/>
          <w:color w:val="auto"/>
          <w:kern w:val="0"/>
          <w:sz w:val="24"/>
          <w:lang w:eastAsia="en-US" w:bidi="ar-SA"/>
        </w:rPr>
        <w:t>, nr ref. WZP-</w:t>
      </w:r>
      <w:r w:rsidR="00BB0C98">
        <w:rPr>
          <w:rFonts w:ascii="Calibri" w:eastAsia="Times New Roman" w:hAnsi="Calibri" w:cs="Calibri"/>
          <w:b/>
          <w:color w:val="auto"/>
          <w:kern w:val="0"/>
          <w:sz w:val="24"/>
          <w:lang w:eastAsia="en-US" w:bidi="ar-SA"/>
        </w:rPr>
        <w:t>1066/26/50</w:t>
      </w:r>
      <w:r w:rsidR="002B4558" w:rsidRPr="00881A5F">
        <w:rPr>
          <w:rFonts w:ascii="Calibri" w:eastAsia="Times New Roman" w:hAnsi="Calibri" w:cs="Calibri"/>
          <w:b/>
          <w:color w:val="auto"/>
          <w:kern w:val="0"/>
          <w:sz w:val="24"/>
          <w:lang w:eastAsia="en-US" w:bidi="ar-SA"/>
        </w:rPr>
        <w:t>/T</w:t>
      </w:r>
      <w:r w:rsidR="0024339F">
        <w:rPr>
          <w:rFonts w:ascii="Calibri" w:eastAsia="Times New Roman" w:hAnsi="Calibri" w:cs="Calibri"/>
          <w:b/>
          <w:color w:val="auto"/>
          <w:kern w:val="0"/>
          <w:sz w:val="24"/>
          <w:lang w:eastAsia="en-US" w:bidi="ar-SA"/>
        </w:rPr>
        <w:t>.</w:t>
      </w:r>
      <w:r w:rsidR="0041794B" w:rsidRPr="00881A5F">
        <w:rPr>
          <w:rFonts w:ascii="Calibri" w:eastAsia="Times New Roman" w:hAnsi="Calibri" w:cs="Calibri"/>
          <w:b/>
          <w:color w:val="FF0000"/>
          <w:kern w:val="0"/>
          <w:sz w:val="24"/>
          <w:lang w:eastAsia="en-US" w:bidi="ar-SA"/>
        </w:rPr>
        <w:t xml:space="preserve"> </w:t>
      </w:r>
    </w:p>
    <w:bookmarkEnd w:id="14"/>
    <w:p w14:paraId="48B8C683" w14:textId="77777777" w:rsidR="00881A5F" w:rsidRDefault="00881A5F" w:rsidP="00365F2E">
      <w:pPr>
        <w:tabs>
          <w:tab w:val="left" w:pos="426"/>
        </w:tabs>
        <w:suppressAutoHyphens w:val="0"/>
        <w:spacing w:line="360" w:lineRule="auto"/>
        <w:textAlignment w:val="auto"/>
        <w:rPr>
          <w:rFonts w:ascii="Calibri" w:eastAsia="Times New Roman" w:hAnsi="Calibri" w:cs="Calibri"/>
          <w:color w:val="auto"/>
          <w:kern w:val="0"/>
          <w:sz w:val="24"/>
          <w:lang w:eastAsia="en-US" w:bidi="ar-SA"/>
        </w:rPr>
      </w:pPr>
    </w:p>
    <w:p w14:paraId="73A46588" w14:textId="77777777" w:rsidR="00F53558" w:rsidRPr="00881A5F" w:rsidRDefault="007031A2" w:rsidP="00365F2E">
      <w:pPr>
        <w:numPr>
          <w:ilvl w:val="0"/>
          <w:numId w:val="44"/>
        </w:numPr>
        <w:tabs>
          <w:tab w:val="left" w:pos="426"/>
        </w:tabs>
        <w:suppressAutoHyphens w:val="0"/>
        <w:spacing w:line="360" w:lineRule="auto"/>
        <w:textAlignment w:val="auto"/>
        <w:rPr>
          <w:rFonts w:ascii="Calibri" w:eastAsia="Times New Roman" w:hAnsi="Calibri" w:cs="Calibri"/>
          <w:b/>
          <w:color w:val="auto"/>
          <w:kern w:val="0"/>
          <w:sz w:val="24"/>
          <w:lang w:eastAsia="en-US" w:bidi="ar-SA"/>
        </w:rPr>
      </w:pPr>
      <w:r w:rsidRPr="00881A5F">
        <w:rPr>
          <w:rFonts w:ascii="Calibri" w:eastAsia="Times New Roman" w:hAnsi="Calibri" w:cs="Calibri"/>
          <w:b/>
          <w:bCs/>
          <w:color w:val="auto"/>
          <w:kern w:val="0"/>
          <w:sz w:val="24"/>
          <w:lang w:eastAsia="en-US" w:bidi="ar-SA"/>
        </w:rPr>
        <w:t>Oferujemy wykonanie przedmiotu zamówienia</w:t>
      </w:r>
      <w:r w:rsidR="00A82148" w:rsidRPr="00881A5F">
        <w:rPr>
          <w:rFonts w:ascii="Calibri" w:eastAsia="Times New Roman" w:hAnsi="Calibri" w:cs="Calibri"/>
          <w:b/>
          <w:bCs/>
          <w:color w:val="auto"/>
          <w:kern w:val="0"/>
          <w:sz w:val="24"/>
          <w:lang w:eastAsia="en-US" w:bidi="ar-S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2804"/>
        <w:gridCol w:w="2002"/>
        <w:gridCol w:w="1041"/>
        <w:gridCol w:w="1071"/>
        <w:gridCol w:w="1994"/>
      </w:tblGrid>
      <w:tr w:rsidR="00A82148" w:rsidRPr="00881A5F" w14:paraId="2E72358A" w14:textId="77777777" w:rsidTr="006B42C9">
        <w:tc>
          <w:tcPr>
            <w:tcW w:w="575" w:type="dxa"/>
            <w:shd w:val="clear" w:color="auto" w:fill="auto"/>
          </w:tcPr>
          <w:p w14:paraId="04D7F95D" w14:textId="77777777" w:rsidR="00A82148" w:rsidRPr="00881A5F" w:rsidRDefault="00A82148" w:rsidP="00365F2E">
            <w:pPr>
              <w:tabs>
                <w:tab w:val="left" w:pos="0"/>
              </w:tabs>
              <w:spacing w:after="60" w:line="360" w:lineRule="auto"/>
              <w:textAlignment w:val="auto"/>
              <w:rPr>
                <w:rFonts w:ascii="Calibri" w:hAnsi="Calibri" w:cs="Calibri"/>
                <w:sz w:val="24"/>
              </w:rPr>
            </w:pPr>
            <w:r w:rsidRPr="00881A5F">
              <w:rPr>
                <w:rFonts w:ascii="Calibri" w:hAnsi="Calibri" w:cs="Calibri"/>
                <w:sz w:val="24"/>
              </w:rPr>
              <w:t>L.p.</w:t>
            </w:r>
          </w:p>
        </w:tc>
        <w:tc>
          <w:tcPr>
            <w:tcW w:w="2865" w:type="dxa"/>
            <w:shd w:val="clear" w:color="auto" w:fill="auto"/>
          </w:tcPr>
          <w:p w14:paraId="6C860813" w14:textId="33AB0C2C" w:rsidR="00A82148" w:rsidRPr="00881A5F" w:rsidRDefault="00C277CD" w:rsidP="00365F2E">
            <w:pPr>
              <w:tabs>
                <w:tab w:val="left" w:pos="0"/>
              </w:tabs>
              <w:spacing w:after="60" w:line="360" w:lineRule="auto"/>
              <w:textAlignment w:val="auto"/>
              <w:rPr>
                <w:rFonts w:ascii="Calibri" w:hAnsi="Calibri" w:cs="Calibri"/>
                <w:sz w:val="24"/>
              </w:rPr>
            </w:pPr>
            <w:r w:rsidRPr="00881A5F">
              <w:rPr>
                <w:rFonts w:ascii="Calibri" w:hAnsi="Calibri" w:cs="Calibri"/>
                <w:sz w:val="24"/>
              </w:rPr>
              <w:t xml:space="preserve">Pojazd </w:t>
            </w:r>
            <w:r w:rsidR="00BB0C98">
              <w:rPr>
                <w:rFonts w:ascii="Calibri" w:hAnsi="Calibri" w:cs="Calibri"/>
                <w:sz w:val="24"/>
              </w:rPr>
              <w:t>typu ATV</w:t>
            </w:r>
          </w:p>
        </w:tc>
        <w:tc>
          <w:tcPr>
            <w:tcW w:w="2097" w:type="dxa"/>
            <w:shd w:val="clear" w:color="auto" w:fill="auto"/>
          </w:tcPr>
          <w:p w14:paraId="6CF0AFF2" w14:textId="77777777" w:rsidR="00A82148" w:rsidRPr="00881A5F" w:rsidRDefault="00A82148" w:rsidP="00365F2E">
            <w:pPr>
              <w:tabs>
                <w:tab w:val="left" w:pos="0"/>
              </w:tabs>
              <w:spacing w:after="60" w:line="360" w:lineRule="auto"/>
              <w:textAlignment w:val="auto"/>
              <w:rPr>
                <w:rFonts w:ascii="Calibri" w:hAnsi="Calibri" w:cs="Calibri"/>
                <w:sz w:val="24"/>
              </w:rPr>
            </w:pPr>
            <w:r w:rsidRPr="00881A5F">
              <w:rPr>
                <w:rFonts w:ascii="Calibri" w:hAnsi="Calibri" w:cs="Calibri"/>
                <w:sz w:val="24"/>
              </w:rPr>
              <w:t xml:space="preserve">Cena jednostkowa netto za pojazd </w:t>
            </w:r>
            <w:r w:rsidRPr="00881A5F">
              <w:rPr>
                <w:rStyle w:val="Odwoanieprzypisudolnego"/>
                <w:rFonts w:ascii="Calibri" w:hAnsi="Calibri" w:cs="Calibri"/>
                <w:sz w:val="24"/>
              </w:rPr>
              <w:footnoteReference w:id="2"/>
            </w:r>
          </w:p>
        </w:tc>
        <w:tc>
          <w:tcPr>
            <w:tcW w:w="1047" w:type="dxa"/>
          </w:tcPr>
          <w:p w14:paraId="689AB83E" w14:textId="77777777" w:rsidR="00A82148" w:rsidRPr="00881A5F" w:rsidRDefault="00A82148" w:rsidP="00365F2E">
            <w:pPr>
              <w:tabs>
                <w:tab w:val="left" w:pos="0"/>
              </w:tabs>
              <w:spacing w:after="60" w:line="360" w:lineRule="auto"/>
              <w:textAlignment w:val="auto"/>
              <w:rPr>
                <w:rFonts w:ascii="Calibri" w:hAnsi="Calibri" w:cs="Calibri"/>
                <w:sz w:val="24"/>
              </w:rPr>
            </w:pPr>
            <w:r w:rsidRPr="00881A5F">
              <w:rPr>
                <w:rFonts w:ascii="Calibri" w:hAnsi="Calibri" w:cs="Calibri"/>
                <w:sz w:val="24"/>
              </w:rPr>
              <w:t>Stawka podatku VAT (%)</w:t>
            </w:r>
            <w:r w:rsidRPr="00881A5F">
              <w:rPr>
                <w:rStyle w:val="Odwoanieprzypisudolnego"/>
                <w:rFonts w:ascii="Calibri" w:hAnsi="Calibri" w:cs="Calibri"/>
                <w:sz w:val="24"/>
              </w:rPr>
              <w:footnoteReference w:id="3"/>
            </w:r>
            <w:r w:rsidRPr="00881A5F">
              <w:rPr>
                <w:rFonts w:ascii="Calibri" w:hAnsi="Calibri" w:cs="Calibri"/>
                <w:sz w:val="24"/>
              </w:rPr>
              <w:t xml:space="preserve"> </w:t>
            </w:r>
          </w:p>
        </w:tc>
        <w:tc>
          <w:tcPr>
            <w:tcW w:w="1184" w:type="dxa"/>
            <w:shd w:val="clear" w:color="auto" w:fill="auto"/>
          </w:tcPr>
          <w:p w14:paraId="129B20EE" w14:textId="77777777" w:rsidR="00A82148" w:rsidRPr="00881A5F" w:rsidRDefault="00A82148" w:rsidP="00365F2E">
            <w:pPr>
              <w:tabs>
                <w:tab w:val="left" w:pos="0"/>
              </w:tabs>
              <w:spacing w:after="60" w:line="360" w:lineRule="auto"/>
              <w:textAlignment w:val="auto"/>
              <w:rPr>
                <w:rFonts w:ascii="Calibri" w:hAnsi="Calibri" w:cs="Calibri"/>
                <w:sz w:val="24"/>
              </w:rPr>
            </w:pPr>
            <w:r w:rsidRPr="00881A5F">
              <w:rPr>
                <w:rFonts w:ascii="Calibri" w:hAnsi="Calibri" w:cs="Calibri"/>
                <w:sz w:val="24"/>
              </w:rPr>
              <w:t>Ilość</w:t>
            </w:r>
          </w:p>
        </w:tc>
        <w:tc>
          <w:tcPr>
            <w:tcW w:w="2087" w:type="dxa"/>
            <w:shd w:val="clear" w:color="auto" w:fill="auto"/>
          </w:tcPr>
          <w:p w14:paraId="644B0E58" w14:textId="498F13E6" w:rsidR="00A82148" w:rsidRPr="00881A5F" w:rsidRDefault="00A82148" w:rsidP="00365F2E">
            <w:pPr>
              <w:tabs>
                <w:tab w:val="left" w:pos="0"/>
              </w:tabs>
              <w:spacing w:after="60" w:line="360" w:lineRule="auto"/>
              <w:textAlignment w:val="auto"/>
              <w:rPr>
                <w:rFonts w:ascii="Calibri" w:hAnsi="Calibri" w:cs="Calibri"/>
                <w:sz w:val="24"/>
                <w:vertAlign w:val="superscript"/>
              </w:rPr>
            </w:pPr>
            <w:r w:rsidRPr="00881A5F">
              <w:rPr>
                <w:rFonts w:ascii="Calibri" w:hAnsi="Calibri" w:cs="Calibri"/>
                <w:sz w:val="24"/>
              </w:rPr>
              <w:t>Cena oferty brutto (kol.</w:t>
            </w:r>
            <w:r w:rsidR="00461BF0">
              <w:rPr>
                <w:rFonts w:ascii="Calibri" w:hAnsi="Calibri" w:cs="Calibri"/>
                <w:sz w:val="24"/>
              </w:rPr>
              <w:t xml:space="preserve"> </w:t>
            </w:r>
            <w:r w:rsidRPr="00881A5F">
              <w:rPr>
                <w:rFonts w:ascii="Calibri" w:hAnsi="Calibri" w:cs="Calibri"/>
                <w:sz w:val="24"/>
              </w:rPr>
              <w:t>3 powiększona o stawkę podatku VAT</w:t>
            </w:r>
            <w:r w:rsidR="002B4558" w:rsidRPr="00881A5F">
              <w:rPr>
                <w:rFonts w:ascii="Calibri" w:hAnsi="Calibri" w:cs="Calibri"/>
                <w:sz w:val="24"/>
              </w:rPr>
              <w:t xml:space="preserve"> x kol.</w:t>
            </w:r>
            <w:r w:rsidR="00B57605">
              <w:rPr>
                <w:rFonts w:ascii="Calibri" w:hAnsi="Calibri" w:cs="Calibri"/>
                <w:sz w:val="24"/>
              </w:rPr>
              <w:t xml:space="preserve"> </w:t>
            </w:r>
            <w:r w:rsidR="002B4558" w:rsidRPr="00881A5F">
              <w:rPr>
                <w:rFonts w:ascii="Calibri" w:hAnsi="Calibri" w:cs="Calibri"/>
                <w:sz w:val="24"/>
              </w:rPr>
              <w:t>5</w:t>
            </w:r>
            <w:r w:rsidRPr="00881A5F">
              <w:rPr>
                <w:rFonts w:ascii="Calibri" w:hAnsi="Calibri" w:cs="Calibri"/>
                <w:sz w:val="24"/>
              </w:rPr>
              <w:t xml:space="preserve">) </w:t>
            </w:r>
            <w:r w:rsidRPr="00881A5F">
              <w:rPr>
                <w:rFonts w:ascii="Calibri" w:hAnsi="Calibri" w:cs="Calibri"/>
                <w:sz w:val="24"/>
                <w:vertAlign w:val="superscript"/>
              </w:rPr>
              <w:t>2</w:t>
            </w:r>
          </w:p>
        </w:tc>
      </w:tr>
      <w:tr w:rsidR="00A82148" w:rsidRPr="00881A5F" w14:paraId="7E006574" w14:textId="77777777" w:rsidTr="006B42C9">
        <w:tc>
          <w:tcPr>
            <w:tcW w:w="575" w:type="dxa"/>
            <w:shd w:val="clear" w:color="auto" w:fill="auto"/>
          </w:tcPr>
          <w:p w14:paraId="6E7CB45D" w14:textId="77777777" w:rsidR="00A82148" w:rsidRPr="00881A5F" w:rsidRDefault="00A82148" w:rsidP="00365F2E">
            <w:pPr>
              <w:tabs>
                <w:tab w:val="left" w:pos="0"/>
              </w:tabs>
              <w:spacing w:after="60" w:line="360" w:lineRule="auto"/>
              <w:textAlignment w:val="auto"/>
              <w:rPr>
                <w:rFonts w:ascii="Calibri" w:hAnsi="Calibri" w:cs="Calibri"/>
                <w:sz w:val="24"/>
              </w:rPr>
            </w:pPr>
            <w:r w:rsidRPr="00881A5F">
              <w:rPr>
                <w:rFonts w:ascii="Calibri" w:hAnsi="Calibri" w:cs="Calibri"/>
                <w:sz w:val="24"/>
              </w:rPr>
              <w:t>1</w:t>
            </w:r>
          </w:p>
        </w:tc>
        <w:tc>
          <w:tcPr>
            <w:tcW w:w="2865" w:type="dxa"/>
            <w:shd w:val="clear" w:color="auto" w:fill="auto"/>
          </w:tcPr>
          <w:p w14:paraId="41204DB2" w14:textId="77777777" w:rsidR="00A82148" w:rsidRPr="00881A5F" w:rsidRDefault="00A82148" w:rsidP="00365F2E">
            <w:pPr>
              <w:tabs>
                <w:tab w:val="left" w:pos="0"/>
              </w:tabs>
              <w:spacing w:after="60" w:line="360" w:lineRule="auto"/>
              <w:textAlignment w:val="auto"/>
              <w:rPr>
                <w:rFonts w:ascii="Calibri" w:hAnsi="Calibri" w:cs="Calibri"/>
                <w:sz w:val="24"/>
              </w:rPr>
            </w:pPr>
            <w:r w:rsidRPr="00881A5F">
              <w:rPr>
                <w:rFonts w:ascii="Calibri" w:hAnsi="Calibri" w:cs="Calibri"/>
                <w:sz w:val="24"/>
              </w:rPr>
              <w:t>2</w:t>
            </w:r>
          </w:p>
        </w:tc>
        <w:tc>
          <w:tcPr>
            <w:tcW w:w="2097" w:type="dxa"/>
            <w:shd w:val="clear" w:color="auto" w:fill="auto"/>
          </w:tcPr>
          <w:p w14:paraId="0F516D86" w14:textId="77777777" w:rsidR="00A82148" w:rsidRPr="00881A5F" w:rsidRDefault="00A82148" w:rsidP="00365F2E">
            <w:pPr>
              <w:tabs>
                <w:tab w:val="left" w:pos="0"/>
              </w:tabs>
              <w:spacing w:after="60" w:line="360" w:lineRule="auto"/>
              <w:textAlignment w:val="auto"/>
              <w:rPr>
                <w:rFonts w:ascii="Calibri" w:hAnsi="Calibri" w:cs="Calibri"/>
                <w:sz w:val="24"/>
              </w:rPr>
            </w:pPr>
            <w:r w:rsidRPr="00881A5F">
              <w:rPr>
                <w:rFonts w:ascii="Calibri" w:hAnsi="Calibri" w:cs="Calibri"/>
                <w:sz w:val="24"/>
              </w:rPr>
              <w:t>3</w:t>
            </w:r>
          </w:p>
        </w:tc>
        <w:tc>
          <w:tcPr>
            <w:tcW w:w="1047" w:type="dxa"/>
          </w:tcPr>
          <w:p w14:paraId="41E36893" w14:textId="77777777" w:rsidR="00A82148" w:rsidRPr="00881A5F" w:rsidRDefault="00A82148" w:rsidP="00365F2E">
            <w:pPr>
              <w:tabs>
                <w:tab w:val="left" w:pos="0"/>
              </w:tabs>
              <w:spacing w:after="60" w:line="360" w:lineRule="auto"/>
              <w:textAlignment w:val="auto"/>
              <w:rPr>
                <w:rFonts w:ascii="Calibri" w:hAnsi="Calibri" w:cs="Calibri"/>
                <w:sz w:val="24"/>
              </w:rPr>
            </w:pPr>
            <w:r w:rsidRPr="00881A5F">
              <w:rPr>
                <w:rFonts w:ascii="Calibri" w:hAnsi="Calibri" w:cs="Calibri"/>
                <w:sz w:val="24"/>
              </w:rPr>
              <w:t>4</w:t>
            </w:r>
          </w:p>
        </w:tc>
        <w:tc>
          <w:tcPr>
            <w:tcW w:w="1184" w:type="dxa"/>
            <w:shd w:val="clear" w:color="auto" w:fill="auto"/>
          </w:tcPr>
          <w:p w14:paraId="4C2FA066" w14:textId="77777777" w:rsidR="00A82148" w:rsidRPr="00881A5F" w:rsidRDefault="00A82148" w:rsidP="00365F2E">
            <w:pPr>
              <w:tabs>
                <w:tab w:val="left" w:pos="0"/>
              </w:tabs>
              <w:spacing w:after="60" w:line="360" w:lineRule="auto"/>
              <w:textAlignment w:val="auto"/>
              <w:rPr>
                <w:rFonts w:ascii="Calibri" w:hAnsi="Calibri" w:cs="Calibri"/>
                <w:sz w:val="24"/>
              </w:rPr>
            </w:pPr>
            <w:r w:rsidRPr="00881A5F">
              <w:rPr>
                <w:rFonts w:ascii="Calibri" w:hAnsi="Calibri" w:cs="Calibri"/>
                <w:sz w:val="24"/>
              </w:rPr>
              <w:t>5</w:t>
            </w:r>
          </w:p>
        </w:tc>
        <w:tc>
          <w:tcPr>
            <w:tcW w:w="2087" w:type="dxa"/>
            <w:shd w:val="clear" w:color="auto" w:fill="auto"/>
          </w:tcPr>
          <w:p w14:paraId="5A295074" w14:textId="77777777" w:rsidR="00A82148" w:rsidRPr="00881A5F" w:rsidRDefault="00A82148" w:rsidP="00365F2E">
            <w:pPr>
              <w:tabs>
                <w:tab w:val="left" w:pos="0"/>
              </w:tabs>
              <w:spacing w:after="60" w:line="360" w:lineRule="auto"/>
              <w:textAlignment w:val="auto"/>
              <w:rPr>
                <w:rFonts w:ascii="Calibri" w:hAnsi="Calibri" w:cs="Calibri"/>
                <w:sz w:val="24"/>
              </w:rPr>
            </w:pPr>
            <w:r w:rsidRPr="00881A5F">
              <w:rPr>
                <w:rFonts w:ascii="Calibri" w:hAnsi="Calibri" w:cs="Calibri"/>
                <w:sz w:val="24"/>
              </w:rPr>
              <w:t>6</w:t>
            </w:r>
          </w:p>
        </w:tc>
      </w:tr>
      <w:tr w:rsidR="00A82148" w:rsidRPr="00881A5F" w14:paraId="27DDF9EF" w14:textId="77777777" w:rsidTr="006B42C9">
        <w:trPr>
          <w:trHeight w:val="3240"/>
        </w:trPr>
        <w:tc>
          <w:tcPr>
            <w:tcW w:w="575" w:type="dxa"/>
            <w:shd w:val="clear" w:color="auto" w:fill="auto"/>
          </w:tcPr>
          <w:p w14:paraId="704101E2" w14:textId="77777777" w:rsidR="00A82148" w:rsidRPr="00881A5F" w:rsidRDefault="00A82148" w:rsidP="00365F2E">
            <w:pPr>
              <w:tabs>
                <w:tab w:val="left" w:pos="0"/>
              </w:tabs>
              <w:spacing w:after="60" w:line="360" w:lineRule="auto"/>
              <w:textAlignment w:val="auto"/>
              <w:rPr>
                <w:rFonts w:ascii="Calibri" w:hAnsi="Calibri" w:cs="Calibri"/>
                <w:sz w:val="24"/>
              </w:rPr>
            </w:pPr>
            <w:r w:rsidRPr="00881A5F">
              <w:rPr>
                <w:rFonts w:ascii="Calibri" w:hAnsi="Calibri" w:cs="Calibri"/>
                <w:sz w:val="24"/>
              </w:rPr>
              <w:t>1.</w:t>
            </w:r>
          </w:p>
        </w:tc>
        <w:tc>
          <w:tcPr>
            <w:tcW w:w="2865" w:type="dxa"/>
            <w:shd w:val="clear" w:color="auto" w:fill="auto"/>
          </w:tcPr>
          <w:p w14:paraId="08F226ED" w14:textId="77777777" w:rsidR="00A82148" w:rsidRPr="00881A5F" w:rsidRDefault="00A82148" w:rsidP="00365F2E">
            <w:pPr>
              <w:suppressAutoHyphens w:val="0"/>
              <w:spacing w:line="360" w:lineRule="auto"/>
              <w:textAlignment w:val="auto"/>
              <w:rPr>
                <w:rFonts w:ascii="Calibri" w:eastAsia="Times New Roman" w:hAnsi="Calibri" w:cs="Calibri"/>
                <w:b/>
                <w:color w:val="auto"/>
                <w:kern w:val="0"/>
                <w:sz w:val="24"/>
                <w:lang w:eastAsia="en-US" w:bidi="ar-SA"/>
              </w:rPr>
            </w:pPr>
          </w:p>
          <w:p w14:paraId="3F1CBDD6" w14:textId="77777777" w:rsidR="00D311F9" w:rsidRPr="00C037B4" w:rsidRDefault="00D311F9" w:rsidP="00365F2E">
            <w:pPr>
              <w:suppressAutoHyphens w:val="0"/>
              <w:spacing w:line="360" w:lineRule="auto"/>
              <w:textAlignment w:val="auto"/>
              <w:rPr>
                <w:rFonts w:ascii="Calibri" w:eastAsia="Times New Roman" w:hAnsi="Calibri" w:cs="Calibri"/>
                <w:color w:val="auto"/>
                <w:kern w:val="0"/>
                <w:sz w:val="24"/>
                <w:lang w:eastAsia="en-US" w:bidi="ar-SA"/>
              </w:rPr>
            </w:pPr>
            <w:r w:rsidRPr="00C037B4">
              <w:rPr>
                <w:rFonts w:ascii="Calibri" w:eastAsia="Times New Roman" w:hAnsi="Calibri" w:cs="Calibri"/>
                <w:color w:val="auto"/>
                <w:kern w:val="0"/>
                <w:sz w:val="24"/>
                <w:lang w:eastAsia="en-US" w:bidi="ar-SA"/>
              </w:rPr>
              <w:t>1.Marka:</w:t>
            </w:r>
            <w:r>
              <w:rPr>
                <w:rFonts w:ascii="Calibri" w:eastAsia="Times New Roman" w:hAnsi="Calibri" w:cs="Calibri"/>
                <w:color w:val="auto"/>
                <w:kern w:val="0"/>
                <w:sz w:val="24"/>
                <w:lang w:eastAsia="en-US" w:bidi="ar-SA"/>
              </w:rPr>
              <w:t xml:space="preserve"> </w:t>
            </w:r>
            <w:r w:rsidRPr="00C037B4">
              <w:rPr>
                <w:rFonts w:ascii="Calibri" w:eastAsia="Times New Roman" w:hAnsi="Calibri" w:cs="Calibri"/>
                <w:color w:val="auto"/>
                <w:kern w:val="0"/>
                <w:sz w:val="24"/>
                <w:lang w:eastAsia="en-US" w:bidi="ar-SA"/>
              </w:rPr>
              <w:t>…………..............</w:t>
            </w:r>
            <w:r w:rsidRPr="00C037B4">
              <w:rPr>
                <w:rFonts w:ascii="Calibri" w:hAnsi="Calibri" w:cs="Calibri"/>
                <w:sz w:val="24"/>
                <w:vertAlign w:val="superscript"/>
              </w:rPr>
              <w:t xml:space="preserve"> 1</w:t>
            </w:r>
          </w:p>
          <w:p w14:paraId="4CAB8AB1" w14:textId="77777777" w:rsidR="00D311F9" w:rsidRPr="00C037B4" w:rsidRDefault="00D311F9" w:rsidP="00365F2E">
            <w:pPr>
              <w:suppressAutoHyphens w:val="0"/>
              <w:spacing w:line="360" w:lineRule="auto"/>
              <w:textAlignment w:val="auto"/>
              <w:rPr>
                <w:rFonts w:ascii="Calibri" w:eastAsia="Times New Roman" w:hAnsi="Calibri" w:cs="Calibri"/>
                <w:color w:val="auto"/>
                <w:kern w:val="0"/>
                <w:sz w:val="24"/>
                <w:lang w:eastAsia="en-US" w:bidi="ar-SA"/>
              </w:rPr>
            </w:pPr>
          </w:p>
          <w:p w14:paraId="2B646282" w14:textId="5AE00C8C" w:rsidR="00D311F9" w:rsidRDefault="00D311F9" w:rsidP="00365F2E">
            <w:pPr>
              <w:suppressAutoHyphens w:val="0"/>
              <w:spacing w:line="360" w:lineRule="auto"/>
              <w:textAlignment w:val="auto"/>
              <w:rPr>
                <w:rFonts w:ascii="Calibri" w:hAnsi="Calibri" w:cs="Calibri"/>
                <w:sz w:val="24"/>
              </w:rPr>
            </w:pPr>
            <w:r w:rsidRPr="00C037B4">
              <w:rPr>
                <w:rFonts w:ascii="Calibri" w:eastAsia="Times New Roman" w:hAnsi="Calibri" w:cs="Calibri"/>
                <w:color w:val="auto"/>
                <w:kern w:val="0"/>
                <w:sz w:val="24"/>
                <w:lang w:eastAsia="en-US" w:bidi="ar-SA"/>
              </w:rPr>
              <w:t>2.Typ: …………………………..</w:t>
            </w:r>
            <w:r w:rsidRPr="00C037B4">
              <w:rPr>
                <w:rFonts w:ascii="Calibri" w:hAnsi="Calibri" w:cs="Calibri"/>
                <w:sz w:val="24"/>
                <w:vertAlign w:val="superscript"/>
              </w:rPr>
              <w:t xml:space="preserve">1 </w:t>
            </w:r>
            <w:r w:rsidRPr="00C037B4">
              <w:rPr>
                <w:rFonts w:ascii="Calibri" w:hAnsi="Calibri" w:cs="Calibri"/>
                <w:sz w:val="24"/>
              </w:rPr>
              <w:t xml:space="preserve"> </w:t>
            </w:r>
          </w:p>
          <w:p w14:paraId="3430435F" w14:textId="77777777" w:rsidR="00D311F9" w:rsidRPr="00C037B4" w:rsidRDefault="00D311F9" w:rsidP="00365F2E">
            <w:pPr>
              <w:suppressAutoHyphens w:val="0"/>
              <w:spacing w:line="360" w:lineRule="auto"/>
              <w:textAlignment w:val="auto"/>
              <w:rPr>
                <w:rFonts w:ascii="Calibri" w:eastAsia="Times New Roman" w:hAnsi="Calibri" w:cs="Calibri"/>
                <w:color w:val="auto"/>
                <w:kern w:val="0"/>
                <w:sz w:val="24"/>
                <w:lang w:eastAsia="en-US" w:bidi="ar-SA"/>
              </w:rPr>
            </w:pPr>
          </w:p>
          <w:p w14:paraId="4523D930" w14:textId="04BFE057" w:rsidR="00D311F9" w:rsidRPr="00C037B4" w:rsidRDefault="00D311F9" w:rsidP="00365F2E">
            <w:pPr>
              <w:suppressAutoHyphens w:val="0"/>
              <w:spacing w:line="360" w:lineRule="auto"/>
              <w:textAlignment w:val="auto"/>
              <w:rPr>
                <w:rFonts w:ascii="Calibri" w:eastAsia="Times New Roman" w:hAnsi="Calibri" w:cs="Calibri"/>
                <w:color w:val="auto"/>
                <w:kern w:val="0"/>
                <w:sz w:val="24"/>
                <w:lang w:eastAsia="en-US" w:bidi="ar-SA"/>
              </w:rPr>
            </w:pPr>
            <w:r>
              <w:rPr>
                <w:rFonts w:ascii="Calibri" w:eastAsia="Times New Roman" w:hAnsi="Calibri" w:cs="Calibri"/>
                <w:color w:val="auto"/>
                <w:kern w:val="0"/>
                <w:sz w:val="24"/>
                <w:lang w:eastAsia="en-US" w:bidi="ar-SA"/>
              </w:rPr>
              <w:t>3</w:t>
            </w:r>
            <w:r w:rsidRPr="00C037B4">
              <w:rPr>
                <w:rFonts w:ascii="Calibri" w:eastAsia="Times New Roman" w:hAnsi="Calibri" w:cs="Calibri"/>
                <w:color w:val="auto"/>
                <w:kern w:val="0"/>
                <w:sz w:val="24"/>
                <w:lang w:eastAsia="en-US" w:bidi="ar-SA"/>
              </w:rPr>
              <w:t xml:space="preserve">. </w:t>
            </w:r>
            <w:r w:rsidR="00C55822">
              <w:rPr>
                <w:rFonts w:ascii="Calibri" w:eastAsia="Times New Roman" w:hAnsi="Calibri" w:cs="Calibri"/>
                <w:color w:val="auto"/>
                <w:kern w:val="0"/>
                <w:sz w:val="24"/>
                <w:lang w:eastAsia="en-US" w:bidi="ar-SA"/>
              </w:rPr>
              <w:t>O</w:t>
            </w:r>
            <w:r w:rsidRPr="00C037B4">
              <w:rPr>
                <w:rFonts w:ascii="Calibri" w:eastAsia="Times New Roman" w:hAnsi="Calibri" w:cs="Calibri"/>
                <w:color w:val="auto"/>
                <w:kern w:val="0"/>
                <w:sz w:val="24"/>
                <w:lang w:eastAsia="en-US" w:bidi="ar-SA"/>
              </w:rPr>
              <w:t>znaczenie handlowe:</w:t>
            </w:r>
          </w:p>
          <w:p w14:paraId="0B4FD69D" w14:textId="77777777" w:rsidR="00D311F9" w:rsidRPr="00C037B4" w:rsidRDefault="00D311F9" w:rsidP="00365F2E">
            <w:pPr>
              <w:suppressAutoHyphens w:val="0"/>
              <w:spacing w:line="360" w:lineRule="auto"/>
              <w:textAlignment w:val="auto"/>
              <w:rPr>
                <w:rFonts w:ascii="Calibri" w:eastAsia="Times New Roman" w:hAnsi="Calibri" w:cs="Calibri"/>
                <w:color w:val="auto"/>
                <w:kern w:val="0"/>
                <w:sz w:val="24"/>
                <w:lang w:eastAsia="en-US" w:bidi="ar-SA"/>
              </w:rPr>
            </w:pPr>
          </w:p>
          <w:p w14:paraId="10E90627" w14:textId="77777777" w:rsidR="00D311F9" w:rsidRPr="00C037B4" w:rsidRDefault="00D311F9" w:rsidP="00365F2E">
            <w:pPr>
              <w:tabs>
                <w:tab w:val="left" w:pos="0"/>
              </w:tabs>
              <w:spacing w:after="60" w:line="360" w:lineRule="auto"/>
              <w:textAlignment w:val="auto"/>
              <w:rPr>
                <w:rFonts w:ascii="Calibri" w:eastAsia="Times New Roman" w:hAnsi="Calibri" w:cs="Calibri"/>
                <w:color w:val="auto"/>
                <w:kern w:val="0"/>
                <w:sz w:val="24"/>
                <w:lang w:eastAsia="en-US" w:bidi="ar-SA"/>
              </w:rPr>
            </w:pPr>
            <w:r w:rsidRPr="00C037B4">
              <w:rPr>
                <w:rFonts w:ascii="Calibri" w:eastAsia="Times New Roman" w:hAnsi="Calibri" w:cs="Calibri"/>
                <w:color w:val="auto"/>
                <w:kern w:val="0"/>
                <w:sz w:val="24"/>
                <w:lang w:eastAsia="en-US" w:bidi="ar-SA"/>
              </w:rPr>
              <w:t>.......................................</w:t>
            </w:r>
            <w:r w:rsidRPr="00C037B4">
              <w:rPr>
                <w:rFonts w:ascii="Calibri" w:hAnsi="Calibri" w:cs="Calibri"/>
                <w:sz w:val="24"/>
                <w:vertAlign w:val="superscript"/>
              </w:rPr>
              <w:t xml:space="preserve"> 1</w:t>
            </w:r>
            <w:r w:rsidRPr="00C037B4">
              <w:rPr>
                <w:rFonts w:ascii="Calibri" w:hAnsi="Calibri" w:cs="Calibri"/>
                <w:sz w:val="24"/>
              </w:rPr>
              <w:t xml:space="preserve"> </w:t>
            </w:r>
          </w:p>
          <w:p w14:paraId="6BE5E2A2" w14:textId="63B3842E" w:rsidR="00A82148" w:rsidRPr="00D34245" w:rsidRDefault="00D311F9" w:rsidP="00365F2E">
            <w:pPr>
              <w:suppressAutoHyphens w:val="0"/>
              <w:spacing w:line="360" w:lineRule="auto"/>
              <w:textAlignment w:val="auto"/>
              <w:rPr>
                <w:rFonts w:ascii="Calibri" w:eastAsia="Times New Roman" w:hAnsi="Calibri" w:cs="Calibri"/>
                <w:i/>
                <w:strike/>
                <w:kern w:val="0"/>
                <w:sz w:val="24"/>
                <w:lang w:eastAsia="en-US" w:bidi="ar-SA"/>
              </w:rPr>
            </w:pPr>
            <w:r w:rsidRPr="00C037B4">
              <w:rPr>
                <w:rFonts w:ascii="Calibri" w:eastAsia="Times New Roman" w:hAnsi="Calibri" w:cs="Calibri"/>
                <w:i/>
                <w:kern w:val="0"/>
                <w:sz w:val="24"/>
                <w:lang w:eastAsia="en-US" w:bidi="ar-SA"/>
              </w:rPr>
              <w:lastRenderedPageBreak/>
              <w:t>zgodnie z</w:t>
            </w:r>
            <w:r>
              <w:rPr>
                <w:rFonts w:ascii="Calibri" w:eastAsia="Times New Roman" w:hAnsi="Calibri" w:cs="Calibri"/>
                <w:i/>
                <w:kern w:val="0"/>
                <w:sz w:val="24"/>
                <w:lang w:eastAsia="en-US" w:bidi="ar-SA"/>
              </w:rPr>
              <w:t xml:space="preserve"> wzorem</w:t>
            </w:r>
            <w:r w:rsidRPr="00C037B4">
              <w:rPr>
                <w:rFonts w:ascii="Calibri" w:eastAsia="Times New Roman" w:hAnsi="Calibri" w:cs="Calibri"/>
                <w:i/>
                <w:kern w:val="0"/>
                <w:sz w:val="24"/>
                <w:lang w:eastAsia="en-US" w:bidi="ar-SA"/>
              </w:rPr>
              <w:t xml:space="preserve"> świadectw</w:t>
            </w:r>
            <w:r>
              <w:rPr>
                <w:rFonts w:ascii="Calibri" w:eastAsia="Times New Roman" w:hAnsi="Calibri" w:cs="Calibri"/>
                <w:i/>
                <w:kern w:val="0"/>
                <w:sz w:val="24"/>
                <w:lang w:eastAsia="en-US" w:bidi="ar-SA"/>
              </w:rPr>
              <w:t>a</w:t>
            </w:r>
            <w:r w:rsidRPr="00C037B4">
              <w:rPr>
                <w:rFonts w:ascii="Calibri" w:eastAsia="Times New Roman" w:hAnsi="Calibri" w:cs="Calibri"/>
                <w:i/>
                <w:kern w:val="0"/>
                <w:sz w:val="24"/>
                <w:lang w:eastAsia="en-US" w:bidi="ar-SA"/>
              </w:rPr>
              <w:t xml:space="preserve"> zgodności WE pojazdu </w:t>
            </w:r>
          </w:p>
        </w:tc>
        <w:tc>
          <w:tcPr>
            <w:tcW w:w="2097" w:type="dxa"/>
            <w:shd w:val="clear" w:color="auto" w:fill="auto"/>
            <w:vAlign w:val="center"/>
          </w:tcPr>
          <w:p w14:paraId="6D344255" w14:textId="77777777" w:rsidR="00A82148" w:rsidRPr="00881A5F" w:rsidRDefault="00A82148" w:rsidP="00365F2E">
            <w:pPr>
              <w:tabs>
                <w:tab w:val="left" w:pos="0"/>
              </w:tabs>
              <w:spacing w:after="60" w:line="360" w:lineRule="auto"/>
              <w:textAlignment w:val="auto"/>
              <w:rPr>
                <w:rFonts w:ascii="Calibri" w:hAnsi="Calibri" w:cs="Calibri"/>
                <w:sz w:val="24"/>
              </w:rPr>
            </w:pPr>
            <w:r w:rsidRPr="00881A5F">
              <w:rPr>
                <w:rFonts w:ascii="Calibri" w:hAnsi="Calibri" w:cs="Calibri"/>
                <w:sz w:val="24"/>
              </w:rPr>
              <w:lastRenderedPageBreak/>
              <w:t>……………….PLN</w:t>
            </w:r>
          </w:p>
        </w:tc>
        <w:tc>
          <w:tcPr>
            <w:tcW w:w="1047" w:type="dxa"/>
            <w:vAlign w:val="center"/>
          </w:tcPr>
          <w:p w14:paraId="08E19CDC" w14:textId="77777777" w:rsidR="00A82148" w:rsidRPr="00881A5F" w:rsidRDefault="00A82148" w:rsidP="00365F2E">
            <w:pPr>
              <w:tabs>
                <w:tab w:val="left" w:pos="0"/>
              </w:tabs>
              <w:spacing w:after="60" w:line="360" w:lineRule="auto"/>
              <w:textAlignment w:val="auto"/>
              <w:rPr>
                <w:rFonts w:ascii="Calibri" w:hAnsi="Calibri" w:cs="Calibri"/>
                <w:sz w:val="24"/>
              </w:rPr>
            </w:pPr>
            <w:r w:rsidRPr="00881A5F">
              <w:rPr>
                <w:rFonts w:ascii="Calibri" w:hAnsi="Calibri" w:cs="Calibri"/>
                <w:sz w:val="24"/>
              </w:rPr>
              <w:t>……%</w:t>
            </w:r>
          </w:p>
        </w:tc>
        <w:tc>
          <w:tcPr>
            <w:tcW w:w="1184" w:type="dxa"/>
            <w:shd w:val="clear" w:color="auto" w:fill="auto"/>
            <w:vAlign w:val="center"/>
          </w:tcPr>
          <w:p w14:paraId="524B5FA4" w14:textId="5DEF91F2" w:rsidR="00A82148" w:rsidRPr="00881A5F" w:rsidRDefault="00AE04B6" w:rsidP="00365F2E">
            <w:pPr>
              <w:tabs>
                <w:tab w:val="left" w:pos="0"/>
              </w:tabs>
              <w:spacing w:after="60" w:line="360" w:lineRule="auto"/>
              <w:textAlignment w:val="auto"/>
              <w:rPr>
                <w:rFonts w:ascii="Calibri" w:hAnsi="Calibri" w:cs="Calibri"/>
                <w:sz w:val="24"/>
              </w:rPr>
            </w:pPr>
            <w:r>
              <w:rPr>
                <w:rFonts w:ascii="Calibri" w:hAnsi="Calibri" w:cs="Calibri"/>
                <w:sz w:val="24"/>
              </w:rPr>
              <w:t>4</w:t>
            </w:r>
          </w:p>
        </w:tc>
        <w:tc>
          <w:tcPr>
            <w:tcW w:w="2087" w:type="dxa"/>
            <w:shd w:val="clear" w:color="auto" w:fill="auto"/>
            <w:vAlign w:val="center"/>
          </w:tcPr>
          <w:p w14:paraId="30A0E780" w14:textId="77777777" w:rsidR="00A82148" w:rsidRPr="00881A5F" w:rsidRDefault="00A82148" w:rsidP="00365F2E">
            <w:pPr>
              <w:tabs>
                <w:tab w:val="left" w:pos="0"/>
              </w:tabs>
              <w:spacing w:after="60" w:line="360" w:lineRule="auto"/>
              <w:textAlignment w:val="auto"/>
              <w:rPr>
                <w:rFonts w:ascii="Calibri" w:hAnsi="Calibri" w:cs="Calibri"/>
                <w:sz w:val="24"/>
              </w:rPr>
            </w:pPr>
            <w:r w:rsidRPr="00881A5F">
              <w:rPr>
                <w:rFonts w:ascii="Calibri" w:hAnsi="Calibri" w:cs="Calibri"/>
                <w:sz w:val="24"/>
              </w:rPr>
              <w:t>……………….PLN</w:t>
            </w:r>
          </w:p>
        </w:tc>
      </w:tr>
    </w:tbl>
    <w:p w14:paraId="09CA16E6" w14:textId="77777777" w:rsidR="00902F99" w:rsidRPr="00881A5F" w:rsidRDefault="00902F99" w:rsidP="00365F2E">
      <w:pPr>
        <w:tabs>
          <w:tab w:val="left" w:pos="0"/>
        </w:tabs>
        <w:spacing w:after="60" w:line="360" w:lineRule="auto"/>
        <w:textAlignment w:val="auto"/>
        <w:rPr>
          <w:rFonts w:ascii="Calibri" w:hAnsi="Calibri" w:cs="Calibri"/>
          <w:b/>
          <w:sz w:val="24"/>
        </w:rPr>
      </w:pPr>
    </w:p>
    <w:p w14:paraId="28DD3D90" w14:textId="77777777" w:rsidR="00C277CD" w:rsidRPr="00881A5F" w:rsidRDefault="007031A2" w:rsidP="00365F2E">
      <w:pPr>
        <w:numPr>
          <w:ilvl w:val="0"/>
          <w:numId w:val="44"/>
        </w:numPr>
        <w:tabs>
          <w:tab w:val="left" w:pos="426"/>
        </w:tabs>
        <w:suppressAutoHyphens w:val="0"/>
        <w:spacing w:line="360" w:lineRule="auto"/>
        <w:textAlignment w:val="auto"/>
        <w:rPr>
          <w:rFonts w:ascii="Calibri" w:eastAsia="Times New Roman" w:hAnsi="Calibri" w:cs="Calibri"/>
          <w:bCs/>
          <w:iCs/>
          <w:color w:val="auto"/>
          <w:kern w:val="0"/>
          <w:sz w:val="24"/>
          <w:lang w:bidi="ar-SA"/>
        </w:rPr>
      </w:pPr>
      <w:r w:rsidRPr="00881A5F">
        <w:rPr>
          <w:rFonts w:ascii="Calibri" w:eastAsia="Times New Roman" w:hAnsi="Calibri" w:cs="Calibri"/>
          <w:b/>
          <w:bCs/>
          <w:color w:val="auto"/>
          <w:kern w:val="0"/>
          <w:sz w:val="24"/>
          <w:lang w:eastAsia="en-US" w:bidi="ar-SA"/>
        </w:rPr>
        <w:t>Oświadczamy</w:t>
      </w:r>
      <w:r w:rsidRPr="00881A5F">
        <w:rPr>
          <w:rFonts w:ascii="Calibri" w:eastAsia="Times New Roman" w:hAnsi="Calibri" w:cs="Calibri"/>
          <w:b/>
          <w:bCs/>
          <w:iCs/>
          <w:color w:val="auto"/>
          <w:kern w:val="0"/>
          <w:sz w:val="24"/>
          <w:lang w:bidi="ar-SA"/>
        </w:rPr>
        <w:t>, że:</w:t>
      </w:r>
    </w:p>
    <w:p w14:paraId="647BCEE7" w14:textId="69709EEB" w:rsidR="005B2824" w:rsidRPr="005B2824" w:rsidRDefault="003A3D44" w:rsidP="00365F2E">
      <w:pPr>
        <w:numPr>
          <w:ilvl w:val="0"/>
          <w:numId w:val="42"/>
        </w:numPr>
        <w:suppressAutoHyphens w:val="0"/>
        <w:autoSpaceDE w:val="0"/>
        <w:autoSpaceDN w:val="0"/>
        <w:spacing w:line="360" w:lineRule="auto"/>
        <w:textAlignment w:val="auto"/>
        <w:rPr>
          <w:rFonts w:ascii="Calibri" w:eastAsia="Calibri" w:hAnsi="Calibri" w:cs="Calibri"/>
          <w:color w:val="00B050"/>
          <w:sz w:val="24"/>
        </w:rPr>
      </w:pPr>
      <w:r w:rsidRPr="00454175">
        <w:rPr>
          <w:rFonts w:ascii="Calibri" w:eastAsia="Times New Roman" w:hAnsi="Calibri" w:cs="Calibri"/>
          <w:color w:val="auto"/>
          <w:kern w:val="0"/>
          <w:sz w:val="24"/>
          <w:lang w:eastAsia="en-US" w:bidi="ar-SA"/>
        </w:rPr>
        <w:t>Udzielamy</w:t>
      </w:r>
      <w:r w:rsidRPr="00454175">
        <w:rPr>
          <w:rFonts w:ascii="Calibri" w:eastAsia="Times New Roman" w:hAnsi="Calibri" w:cs="Calibri"/>
          <w:bCs/>
          <w:iCs/>
          <w:color w:val="auto"/>
          <w:kern w:val="0"/>
          <w:sz w:val="24"/>
          <w:lang w:bidi="ar-SA"/>
        </w:rPr>
        <w:t xml:space="preserve"> na </w:t>
      </w:r>
      <w:r w:rsidR="007C018A" w:rsidRPr="00454175">
        <w:rPr>
          <w:rFonts w:ascii="Calibri" w:eastAsia="Times New Roman" w:hAnsi="Calibri" w:cs="Calibri"/>
          <w:bCs/>
          <w:iCs/>
          <w:color w:val="auto"/>
          <w:kern w:val="0"/>
          <w:sz w:val="24"/>
          <w:lang w:bidi="ar-SA"/>
        </w:rPr>
        <w:t xml:space="preserve">każdy </w:t>
      </w:r>
      <w:r w:rsidRPr="00454175">
        <w:rPr>
          <w:rFonts w:ascii="Calibri" w:eastAsia="Times New Roman" w:hAnsi="Calibri" w:cs="Calibri"/>
          <w:bCs/>
          <w:iCs/>
          <w:color w:val="auto"/>
          <w:kern w:val="0"/>
          <w:sz w:val="24"/>
          <w:lang w:bidi="ar-SA"/>
        </w:rPr>
        <w:t>dostarczony pojazd</w:t>
      </w:r>
      <w:r w:rsidR="005B2824" w:rsidRPr="00454175">
        <w:rPr>
          <w:rFonts w:ascii="Calibri" w:eastAsia="Times New Roman" w:hAnsi="Calibri" w:cs="Calibri"/>
          <w:bCs/>
          <w:iCs/>
          <w:color w:val="auto"/>
          <w:kern w:val="0"/>
          <w:sz w:val="24"/>
          <w:lang w:bidi="ar-SA"/>
        </w:rPr>
        <w:t xml:space="preserve"> ……………</w:t>
      </w:r>
      <w:r w:rsidR="005B2824" w:rsidRPr="00454175">
        <w:rPr>
          <w:rStyle w:val="Odwoanieprzypisudolnego"/>
          <w:rFonts w:ascii="Calibri" w:eastAsia="Calibri" w:hAnsi="Calibri" w:cs="Calibri"/>
          <w:color w:val="auto"/>
          <w:sz w:val="24"/>
        </w:rPr>
        <w:footnoteReference w:id="4"/>
      </w:r>
      <w:r w:rsidR="005B2824" w:rsidRPr="00454175">
        <w:rPr>
          <w:rFonts w:ascii="Calibri" w:eastAsia="Times New Roman" w:hAnsi="Calibri" w:cs="Calibri"/>
          <w:bCs/>
          <w:iCs/>
          <w:color w:val="auto"/>
          <w:kern w:val="0"/>
          <w:sz w:val="24"/>
          <w:lang w:bidi="ar-SA"/>
        </w:rPr>
        <w:t xml:space="preserve"> </w:t>
      </w:r>
      <w:r w:rsidR="00454175" w:rsidRPr="00454175">
        <w:rPr>
          <w:rFonts w:ascii="Calibri" w:eastAsia="Times New Roman" w:hAnsi="Calibri" w:cs="Calibri"/>
          <w:bCs/>
          <w:iCs/>
          <w:color w:val="auto"/>
          <w:kern w:val="0"/>
          <w:sz w:val="24"/>
          <w:lang w:bidi="ar-SA"/>
        </w:rPr>
        <w:t>(min. 24)</w:t>
      </w:r>
      <w:r w:rsidR="005B2824" w:rsidRPr="00454175">
        <w:rPr>
          <w:rFonts w:ascii="Calibri" w:eastAsia="Times New Roman" w:hAnsi="Calibri" w:cs="Calibri"/>
          <w:bCs/>
          <w:iCs/>
          <w:color w:val="auto"/>
          <w:kern w:val="0"/>
          <w:sz w:val="24"/>
          <w:lang w:bidi="ar-SA"/>
        </w:rPr>
        <w:t xml:space="preserve"> </w:t>
      </w:r>
      <w:r w:rsidR="005B2824" w:rsidRPr="005B2824">
        <w:rPr>
          <w:rFonts w:ascii="Calibri" w:hAnsi="Calibri" w:cs="Calibri"/>
          <w:b/>
          <w:bCs/>
          <w:color w:val="auto"/>
          <w:kern w:val="0"/>
          <w:sz w:val="24"/>
        </w:rPr>
        <w:t xml:space="preserve">miesięcznej </w:t>
      </w:r>
      <w:r w:rsidR="005B2824" w:rsidRPr="005B2824">
        <w:rPr>
          <w:rFonts w:ascii="Calibri" w:hAnsi="Calibri" w:cs="Calibri"/>
          <w:b/>
          <w:color w:val="auto"/>
          <w:kern w:val="0"/>
          <w:sz w:val="24"/>
        </w:rPr>
        <w:t>gwarancji</w:t>
      </w:r>
      <w:r w:rsidR="005B2824" w:rsidRPr="005B2824">
        <w:rPr>
          <w:rFonts w:ascii="Calibri" w:hAnsi="Calibri" w:cs="Calibri"/>
          <w:color w:val="auto"/>
          <w:kern w:val="0"/>
          <w:sz w:val="24"/>
        </w:rPr>
        <w:t xml:space="preserve"> na: </w:t>
      </w:r>
    </w:p>
    <w:p w14:paraId="7CBD5BFD" w14:textId="77777777" w:rsidR="005B2824" w:rsidRPr="00FA2629" w:rsidRDefault="005B2824" w:rsidP="00365F2E">
      <w:pPr>
        <w:tabs>
          <w:tab w:val="left" w:pos="364"/>
        </w:tabs>
        <w:suppressAutoHyphens w:val="0"/>
        <w:spacing w:line="360" w:lineRule="auto"/>
        <w:ind w:left="354" w:hanging="354"/>
        <w:textAlignment w:val="auto"/>
        <w:rPr>
          <w:rFonts w:ascii="Calibri" w:hAnsi="Calibri" w:cs="Calibri"/>
          <w:color w:val="auto"/>
          <w:kern w:val="0"/>
          <w:sz w:val="24"/>
        </w:rPr>
      </w:pPr>
      <w:r w:rsidRPr="00FA2629">
        <w:rPr>
          <w:rFonts w:ascii="Calibri" w:hAnsi="Calibri" w:cs="Calibri"/>
          <w:color w:val="auto"/>
          <w:kern w:val="0"/>
          <w:sz w:val="24"/>
        </w:rPr>
        <w:tab/>
        <w:t>1) podzespoły mechaniczne, elektryczne i elektroniczne,</w:t>
      </w:r>
    </w:p>
    <w:p w14:paraId="077F0495" w14:textId="77777777" w:rsidR="005B2824" w:rsidRPr="00FA2629" w:rsidRDefault="005B2824" w:rsidP="00365F2E">
      <w:pPr>
        <w:tabs>
          <w:tab w:val="left" w:pos="364"/>
        </w:tabs>
        <w:suppressAutoHyphens w:val="0"/>
        <w:spacing w:line="360" w:lineRule="auto"/>
        <w:ind w:left="354" w:hanging="354"/>
        <w:textAlignment w:val="auto"/>
        <w:rPr>
          <w:rFonts w:ascii="Calibri" w:hAnsi="Calibri" w:cs="Calibri"/>
          <w:color w:val="auto"/>
          <w:kern w:val="0"/>
          <w:sz w:val="24"/>
        </w:rPr>
      </w:pPr>
      <w:r w:rsidRPr="00FA2629">
        <w:rPr>
          <w:rFonts w:ascii="Calibri" w:hAnsi="Calibri" w:cs="Calibri"/>
          <w:color w:val="auto"/>
          <w:kern w:val="0"/>
          <w:sz w:val="24"/>
        </w:rPr>
        <w:tab/>
        <w:t xml:space="preserve">2) </w:t>
      </w:r>
      <w:r w:rsidRPr="00FA2629">
        <w:rPr>
          <w:rFonts w:ascii="Calibri" w:eastAsia="Calibri" w:hAnsi="Calibri" w:cs="Calibri"/>
          <w:color w:val="auto"/>
          <w:kern w:val="0"/>
          <w:sz w:val="24"/>
        </w:rPr>
        <w:t>instalację i urządzenia uprzywilejowania pojazdu</w:t>
      </w:r>
      <w:r w:rsidRPr="00FA2629">
        <w:rPr>
          <w:rFonts w:ascii="Calibri" w:hAnsi="Calibri" w:cs="Calibri"/>
          <w:color w:val="auto"/>
          <w:kern w:val="0"/>
          <w:sz w:val="24"/>
        </w:rPr>
        <w:t>.</w:t>
      </w:r>
    </w:p>
    <w:p w14:paraId="74C4C994" w14:textId="77777777" w:rsidR="003A3D44" w:rsidRPr="00881A5F" w:rsidRDefault="003A3D44" w:rsidP="00365F2E">
      <w:pPr>
        <w:tabs>
          <w:tab w:val="left" w:pos="284"/>
        </w:tabs>
        <w:spacing w:after="60" w:line="360" w:lineRule="auto"/>
        <w:ind w:left="360"/>
        <w:textAlignment w:val="auto"/>
        <w:rPr>
          <w:rFonts w:ascii="Calibri" w:eastAsia="Calibri" w:hAnsi="Calibri" w:cs="Calibri"/>
          <w:b/>
          <w:sz w:val="24"/>
        </w:rPr>
      </w:pPr>
      <w:bookmarkStart w:id="15" w:name="_Hlk227070709"/>
      <w:bookmarkStart w:id="16" w:name="_Hlk227071248"/>
      <w:r w:rsidRPr="00881A5F">
        <w:rPr>
          <w:rFonts w:ascii="Calibri" w:eastAsia="Calibri" w:hAnsi="Calibri" w:cs="Calibri"/>
          <w:b/>
          <w:sz w:val="24"/>
        </w:rPr>
        <w:t>- licząc od daty odbioru pojazdu przez Zamawiającego</w:t>
      </w:r>
      <w:bookmarkEnd w:id="15"/>
      <w:r w:rsidRPr="00881A5F">
        <w:rPr>
          <w:rFonts w:ascii="Calibri" w:eastAsia="Calibri" w:hAnsi="Calibri" w:cs="Calibri"/>
          <w:b/>
          <w:sz w:val="24"/>
        </w:rPr>
        <w:t>.</w:t>
      </w:r>
    </w:p>
    <w:bookmarkEnd w:id="16"/>
    <w:p w14:paraId="3C761E10" w14:textId="77777777" w:rsidR="00C277CD" w:rsidRPr="00881A5F" w:rsidRDefault="00C277CD" w:rsidP="00365F2E">
      <w:pPr>
        <w:numPr>
          <w:ilvl w:val="0"/>
          <w:numId w:val="42"/>
        </w:numPr>
        <w:suppressAutoHyphens w:val="0"/>
        <w:autoSpaceDE w:val="0"/>
        <w:autoSpaceDN w:val="0"/>
        <w:spacing w:line="360" w:lineRule="auto"/>
        <w:textAlignment w:val="auto"/>
        <w:rPr>
          <w:rFonts w:ascii="Calibri" w:eastAsia="Times New Roman" w:hAnsi="Calibri" w:cs="Calibri"/>
          <w:color w:val="auto"/>
          <w:kern w:val="0"/>
          <w:sz w:val="24"/>
          <w:lang w:eastAsia="en-US" w:bidi="ar-SA"/>
        </w:rPr>
      </w:pPr>
      <w:r w:rsidRPr="00881A5F">
        <w:rPr>
          <w:rFonts w:ascii="Calibri" w:eastAsia="Times New Roman" w:hAnsi="Calibri" w:cs="Calibri"/>
          <w:color w:val="auto"/>
          <w:kern w:val="0"/>
          <w:sz w:val="24"/>
          <w:lang w:eastAsia="en-US" w:bidi="ar-SA"/>
        </w:rPr>
        <w:t>Wykonamy przedmiot zamówienia w terminie wskazanym w SWZ.</w:t>
      </w:r>
    </w:p>
    <w:p w14:paraId="1A6C29DA" w14:textId="77777777" w:rsidR="00DF536F" w:rsidRPr="00881A5F" w:rsidRDefault="00A81823" w:rsidP="00365F2E">
      <w:pPr>
        <w:numPr>
          <w:ilvl w:val="0"/>
          <w:numId w:val="42"/>
        </w:numPr>
        <w:suppressAutoHyphens w:val="0"/>
        <w:autoSpaceDE w:val="0"/>
        <w:autoSpaceDN w:val="0"/>
        <w:spacing w:line="360" w:lineRule="auto"/>
        <w:textAlignment w:val="auto"/>
        <w:rPr>
          <w:rFonts w:ascii="Calibri" w:eastAsia="Times New Roman" w:hAnsi="Calibri" w:cs="Calibri"/>
          <w:color w:val="auto"/>
          <w:kern w:val="0"/>
          <w:sz w:val="24"/>
          <w:lang w:eastAsia="en-US" w:bidi="ar-SA"/>
        </w:rPr>
      </w:pPr>
      <w:r w:rsidRPr="00881A5F">
        <w:rPr>
          <w:rFonts w:ascii="Calibri" w:eastAsia="Times New Roman" w:hAnsi="Calibri" w:cs="Calibri"/>
          <w:color w:val="auto"/>
          <w:kern w:val="0"/>
          <w:sz w:val="24"/>
          <w:lang w:eastAsia="en-US" w:bidi="ar-SA"/>
        </w:rPr>
        <w:t>Oferujemy przedmiot zamówienia spełniający co najmniej wymagania wyszczególnione</w:t>
      </w:r>
      <w:r w:rsidR="00C277CD" w:rsidRPr="00881A5F">
        <w:rPr>
          <w:rFonts w:ascii="Calibri" w:eastAsia="Times New Roman" w:hAnsi="Calibri" w:cs="Calibri"/>
          <w:color w:val="auto"/>
          <w:kern w:val="0"/>
          <w:sz w:val="24"/>
          <w:lang w:eastAsia="en-US" w:bidi="ar-SA"/>
        </w:rPr>
        <w:br/>
      </w:r>
      <w:r w:rsidR="00150F4A" w:rsidRPr="00881A5F">
        <w:rPr>
          <w:rFonts w:ascii="Calibri" w:eastAsia="Times New Roman" w:hAnsi="Calibri" w:cs="Calibri"/>
          <w:color w:val="auto"/>
          <w:kern w:val="0"/>
          <w:sz w:val="24"/>
          <w:lang w:eastAsia="en-US" w:bidi="ar-SA"/>
        </w:rPr>
        <w:t xml:space="preserve"> w opisie przedmiotu zamówienia stanowiącym </w:t>
      </w:r>
      <w:r w:rsidR="00150F4A" w:rsidRPr="00881A5F">
        <w:rPr>
          <w:rFonts w:ascii="Calibri" w:eastAsia="Times New Roman" w:hAnsi="Calibri" w:cs="Calibri"/>
          <w:kern w:val="0"/>
          <w:sz w:val="24"/>
          <w:lang w:eastAsia="en-US" w:bidi="ar-SA"/>
        </w:rPr>
        <w:t xml:space="preserve">załącznik nr </w:t>
      </w:r>
      <w:r w:rsidR="00C277CD" w:rsidRPr="00881A5F">
        <w:rPr>
          <w:rFonts w:ascii="Calibri" w:eastAsia="Times New Roman" w:hAnsi="Calibri" w:cs="Calibri"/>
          <w:kern w:val="0"/>
          <w:sz w:val="24"/>
          <w:lang w:eastAsia="en-US" w:bidi="ar-SA"/>
        </w:rPr>
        <w:t xml:space="preserve">3 </w:t>
      </w:r>
      <w:r w:rsidR="00B75B8E" w:rsidRPr="00881A5F">
        <w:rPr>
          <w:rFonts w:ascii="Calibri" w:eastAsia="Times New Roman" w:hAnsi="Calibri" w:cs="Calibri"/>
          <w:kern w:val="0"/>
          <w:sz w:val="24"/>
          <w:lang w:eastAsia="en-US" w:bidi="ar-SA"/>
        </w:rPr>
        <w:t>do S</w:t>
      </w:r>
      <w:r w:rsidR="00C277CD" w:rsidRPr="00881A5F">
        <w:rPr>
          <w:rFonts w:ascii="Calibri" w:eastAsia="Times New Roman" w:hAnsi="Calibri" w:cs="Calibri"/>
          <w:kern w:val="0"/>
          <w:sz w:val="24"/>
          <w:lang w:eastAsia="en-US" w:bidi="ar-SA"/>
        </w:rPr>
        <w:t>WZ oraz w Rozdz. XIX SWZ.</w:t>
      </w:r>
    </w:p>
    <w:p w14:paraId="428E4219" w14:textId="77777777" w:rsidR="00C277CD" w:rsidRPr="00881A5F" w:rsidRDefault="00C277CD" w:rsidP="00365F2E">
      <w:pPr>
        <w:numPr>
          <w:ilvl w:val="0"/>
          <w:numId w:val="42"/>
        </w:numPr>
        <w:suppressAutoHyphens w:val="0"/>
        <w:autoSpaceDE w:val="0"/>
        <w:autoSpaceDN w:val="0"/>
        <w:spacing w:line="360" w:lineRule="auto"/>
        <w:textAlignment w:val="auto"/>
        <w:rPr>
          <w:rFonts w:ascii="Calibri" w:eastAsia="Times New Roman" w:hAnsi="Calibri" w:cs="Calibri"/>
          <w:color w:val="auto"/>
          <w:kern w:val="0"/>
          <w:sz w:val="24"/>
          <w:lang w:eastAsia="en-US" w:bidi="ar-SA"/>
        </w:rPr>
      </w:pPr>
      <w:r w:rsidRPr="00881A5F">
        <w:rPr>
          <w:rFonts w:ascii="Calibri" w:eastAsia="Times New Roman" w:hAnsi="Calibri" w:cs="Calibri"/>
          <w:color w:val="auto"/>
          <w:kern w:val="0"/>
          <w:sz w:val="24"/>
          <w:lang w:eastAsia="en-US" w:bidi="ar-SA"/>
        </w:rPr>
        <w:t>Zgodnie z ustawą o podatku od towarów i usług obowiązek odprowadzenia podatku powstaje po stronie Wykonawcy</w:t>
      </w:r>
      <w:r w:rsidRPr="002C43B4">
        <w:rPr>
          <w:rFonts w:ascii="Calibri" w:eastAsia="Times New Roman" w:hAnsi="Calibri" w:cs="Calibri"/>
          <w:color w:val="auto"/>
          <w:kern w:val="0"/>
          <w:sz w:val="24"/>
          <w:vertAlign w:val="superscript"/>
          <w:lang w:eastAsia="en-US" w:bidi="ar-SA"/>
        </w:rPr>
        <w:footnoteReference w:id="5"/>
      </w:r>
      <w:r w:rsidRPr="00881A5F">
        <w:rPr>
          <w:rFonts w:ascii="Calibri" w:eastAsia="Times New Roman" w:hAnsi="Calibri" w:cs="Calibri"/>
          <w:color w:val="auto"/>
          <w:kern w:val="0"/>
          <w:sz w:val="24"/>
          <w:lang w:eastAsia="en-US" w:bidi="ar-SA"/>
        </w:rPr>
        <w:t>.</w:t>
      </w:r>
    </w:p>
    <w:p w14:paraId="668A91DF" w14:textId="77777777" w:rsidR="003A3D44" w:rsidRPr="00881A5F" w:rsidRDefault="003A3D44" w:rsidP="00365F2E">
      <w:pPr>
        <w:numPr>
          <w:ilvl w:val="0"/>
          <w:numId w:val="42"/>
        </w:numPr>
        <w:suppressAutoHyphens w:val="0"/>
        <w:autoSpaceDE w:val="0"/>
        <w:autoSpaceDN w:val="0"/>
        <w:spacing w:line="360" w:lineRule="auto"/>
        <w:textAlignment w:val="auto"/>
        <w:rPr>
          <w:rFonts w:ascii="Calibri" w:eastAsia="Times New Roman" w:hAnsi="Calibri" w:cs="Calibri"/>
          <w:color w:val="auto"/>
          <w:kern w:val="0"/>
          <w:sz w:val="24"/>
          <w:lang w:eastAsia="en-US" w:bidi="ar-SA"/>
        </w:rPr>
      </w:pPr>
      <w:r w:rsidRPr="00881A5F">
        <w:rPr>
          <w:rFonts w:ascii="Calibri" w:eastAsia="Times New Roman" w:hAnsi="Calibri" w:cs="Calibri"/>
          <w:color w:val="auto"/>
          <w:kern w:val="0"/>
          <w:sz w:val="24"/>
          <w:lang w:eastAsia="en-US" w:bidi="ar-SA"/>
        </w:rPr>
        <w:t xml:space="preserve">Jesteśmy/jestem: </w:t>
      </w:r>
      <w:r w:rsidRPr="002C43B4">
        <w:rPr>
          <w:rFonts w:ascii="Calibri" w:eastAsia="Times New Roman" w:hAnsi="Calibri" w:cs="Calibri"/>
          <w:color w:val="auto"/>
          <w:kern w:val="0"/>
          <w:sz w:val="24"/>
          <w:vertAlign w:val="superscript"/>
          <w:lang w:eastAsia="en-US" w:bidi="ar-SA"/>
        </w:rPr>
        <w:footnoteReference w:id="6"/>
      </w:r>
    </w:p>
    <w:p w14:paraId="6D0AFB37" w14:textId="77777777" w:rsidR="003A3D44" w:rsidRPr="00881A5F" w:rsidRDefault="003A3D44" w:rsidP="00365F2E">
      <w:pPr>
        <w:numPr>
          <w:ilvl w:val="0"/>
          <w:numId w:val="41"/>
        </w:numPr>
        <w:tabs>
          <w:tab w:val="left" w:pos="-850"/>
        </w:tabs>
        <w:autoSpaceDN w:val="0"/>
        <w:spacing w:line="360" w:lineRule="auto"/>
        <w:textAlignment w:val="auto"/>
        <w:rPr>
          <w:rFonts w:ascii="Calibri" w:eastAsia="Times New Roman" w:hAnsi="Calibri" w:cs="Calibri"/>
          <w:bCs/>
          <w:iCs/>
          <w:color w:val="auto"/>
          <w:kern w:val="0"/>
          <w:sz w:val="24"/>
          <w:lang w:bidi="ar-SA"/>
        </w:rPr>
      </w:pPr>
      <w:r w:rsidRPr="00881A5F">
        <w:rPr>
          <w:rFonts w:ascii="Calibri" w:eastAsia="Times New Roman" w:hAnsi="Calibri" w:cs="Calibri"/>
          <w:bCs/>
          <w:iCs/>
          <w:color w:val="auto"/>
          <w:kern w:val="0"/>
          <w:sz w:val="24"/>
          <w:lang w:bidi="ar-SA"/>
        </w:rPr>
        <w:t>mikroprzedsiębiorstwem;</w:t>
      </w:r>
    </w:p>
    <w:p w14:paraId="595459B3" w14:textId="77777777" w:rsidR="003A3D44" w:rsidRPr="00881A5F" w:rsidRDefault="003A3D44" w:rsidP="00365F2E">
      <w:pPr>
        <w:numPr>
          <w:ilvl w:val="0"/>
          <w:numId w:val="41"/>
        </w:numPr>
        <w:tabs>
          <w:tab w:val="left" w:pos="-850"/>
        </w:tabs>
        <w:autoSpaceDN w:val="0"/>
        <w:spacing w:line="360" w:lineRule="auto"/>
        <w:textAlignment w:val="auto"/>
        <w:rPr>
          <w:rFonts w:ascii="Calibri" w:eastAsia="Times New Roman" w:hAnsi="Calibri" w:cs="Calibri"/>
          <w:bCs/>
          <w:iCs/>
          <w:color w:val="auto"/>
          <w:kern w:val="0"/>
          <w:sz w:val="24"/>
          <w:lang w:bidi="ar-SA"/>
        </w:rPr>
      </w:pPr>
      <w:r w:rsidRPr="00881A5F">
        <w:rPr>
          <w:rFonts w:ascii="Calibri" w:eastAsia="Times New Roman" w:hAnsi="Calibri" w:cs="Calibri"/>
          <w:bCs/>
          <w:iCs/>
          <w:color w:val="auto"/>
          <w:kern w:val="0"/>
          <w:sz w:val="24"/>
          <w:lang w:bidi="ar-SA"/>
        </w:rPr>
        <w:t>małym przedsiębiorstwem;</w:t>
      </w:r>
    </w:p>
    <w:p w14:paraId="14021773" w14:textId="77777777" w:rsidR="003A3D44" w:rsidRPr="00881A5F" w:rsidRDefault="003A3D44" w:rsidP="00365F2E">
      <w:pPr>
        <w:numPr>
          <w:ilvl w:val="0"/>
          <w:numId w:val="41"/>
        </w:numPr>
        <w:tabs>
          <w:tab w:val="left" w:pos="-850"/>
        </w:tabs>
        <w:autoSpaceDN w:val="0"/>
        <w:spacing w:line="360" w:lineRule="auto"/>
        <w:textAlignment w:val="auto"/>
        <w:rPr>
          <w:rFonts w:ascii="Calibri" w:eastAsia="Times New Roman" w:hAnsi="Calibri" w:cs="Calibri"/>
          <w:bCs/>
          <w:iCs/>
          <w:color w:val="auto"/>
          <w:kern w:val="0"/>
          <w:sz w:val="24"/>
          <w:lang w:bidi="ar-SA"/>
        </w:rPr>
      </w:pPr>
      <w:r w:rsidRPr="00881A5F">
        <w:rPr>
          <w:rFonts w:ascii="Calibri" w:eastAsia="Times New Roman" w:hAnsi="Calibri" w:cs="Calibri"/>
          <w:bCs/>
          <w:iCs/>
          <w:color w:val="auto"/>
          <w:kern w:val="0"/>
          <w:sz w:val="24"/>
          <w:lang w:bidi="ar-SA"/>
        </w:rPr>
        <w:t>średnim przedsiębiorstwem;</w:t>
      </w:r>
    </w:p>
    <w:p w14:paraId="2F4A4E13" w14:textId="77777777" w:rsidR="003A3D44" w:rsidRPr="00881A5F" w:rsidRDefault="003A3D44" w:rsidP="00365F2E">
      <w:pPr>
        <w:numPr>
          <w:ilvl w:val="0"/>
          <w:numId w:val="41"/>
        </w:numPr>
        <w:tabs>
          <w:tab w:val="left" w:pos="-850"/>
        </w:tabs>
        <w:autoSpaceDN w:val="0"/>
        <w:spacing w:line="360" w:lineRule="auto"/>
        <w:textAlignment w:val="auto"/>
        <w:rPr>
          <w:rFonts w:ascii="Calibri" w:eastAsia="Times New Roman" w:hAnsi="Calibri" w:cs="Calibri"/>
          <w:bCs/>
          <w:iCs/>
          <w:color w:val="auto"/>
          <w:kern w:val="0"/>
          <w:sz w:val="24"/>
          <w:lang w:bidi="ar-SA"/>
        </w:rPr>
      </w:pPr>
      <w:r w:rsidRPr="00881A5F">
        <w:rPr>
          <w:rFonts w:ascii="Calibri" w:eastAsia="Times New Roman" w:hAnsi="Calibri" w:cs="Calibri"/>
          <w:bCs/>
          <w:iCs/>
          <w:color w:val="auto"/>
          <w:kern w:val="0"/>
          <w:sz w:val="24"/>
          <w:lang w:bidi="ar-SA"/>
        </w:rPr>
        <w:t>jednoosobową działalnością gospodarczą;</w:t>
      </w:r>
    </w:p>
    <w:p w14:paraId="50A20AB0" w14:textId="77777777" w:rsidR="003A3D44" w:rsidRPr="00881A5F" w:rsidRDefault="003A3D44" w:rsidP="00365F2E">
      <w:pPr>
        <w:numPr>
          <w:ilvl w:val="0"/>
          <w:numId w:val="41"/>
        </w:numPr>
        <w:tabs>
          <w:tab w:val="left" w:pos="-850"/>
        </w:tabs>
        <w:autoSpaceDN w:val="0"/>
        <w:spacing w:line="360" w:lineRule="auto"/>
        <w:textAlignment w:val="auto"/>
        <w:rPr>
          <w:rFonts w:ascii="Calibri" w:eastAsia="Times New Roman" w:hAnsi="Calibri" w:cs="Calibri"/>
          <w:bCs/>
          <w:iCs/>
          <w:color w:val="auto"/>
          <w:kern w:val="0"/>
          <w:sz w:val="24"/>
          <w:lang w:bidi="ar-SA"/>
        </w:rPr>
      </w:pPr>
      <w:r w:rsidRPr="00881A5F">
        <w:rPr>
          <w:rFonts w:ascii="Calibri" w:eastAsia="Times New Roman" w:hAnsi="Calibri" w:cs="Calibri"/>
          <w:bCs/>
          <w:iCs/>
          <w:color w:val="auto"/>
          <w:kern w:val="0"/>
          <w:sz w:val="24"/>
          <w:lang w:bidi="ar-SA"/>
        </w:rPr>
        <w:t>osobą fizyczną nieprowadzącą działalności gospodarczej;</w:t>
      </w:r>
    </w:p>
    <w:p w14:paraId="7380EF54" w14:textId="77777777" w:rsidR="003A3D44" w:rsidRPr="00881A5F" w:rsidRDefault="003A3D44" w:rsidP="00365F2E">
      <w:pPr>
        <w:numPr>
          <w:ilvl w:val="0"/>
          <w:numId w:val="41"/>
        </w:numPr>
        <w:tabs>
          <w:tab w:val="left" w:pos="-850"/>
        </w:tabs>
        <w:autoSpaceDN w:val="0"/>
        <w:spacing w:line="360" w:lineRule="auto"/>
        <w:textAlignment w:val="auto"/>
        <w:rPr>
          <w:rFonts w:ascii="Calibri" w:eastAsia="Times New Roman" w:hAnsi="Calibri" w:cs="Calibri"/>
          <w:bCs/>
          <w:iCs/>
          <w:color w:val="auto"/>
          <w:kern w:val="0"/>
          <w:sz w:val="24"/>
          <w:lang w:bidi="ar-SA"/>
        </w:rPr>
      </w:pPr>
      <w:r w:rsidRPr="00881A5F">
        <w:rPr>
          <w:rFonts w:ascii="Calibri" w:eastAsia="Times New Roman" w:hAnsi="Calibri" w:cs="Calibri"/>
          <w:bCs/>
          <w:iCs/>
          <w:color w:val="auto"/>
          <w:kern w:val="0"/>
          <w:sz w:val="24"/>
          <w:lang w:bidi="ar-SA"/>
        </w:rPr>
        <w:t>żadnym z powyższych.</w:t>
      </w:r>
    </w:p>
    <w:p w14:paraId="346A7136" w14:textId="77777777" w:rsidR="00C277CD" w:rsidRPr="00881A5F" w:rsidRDefault="00C277CD" w:rsidP="00365F2E">
      <w:pPr>
        <w:numPr>
          <w:ilvl w:val="0"/>
          <w:numId w:val="42"/>
        </w:numPr>
        <w:suppressAutoHyphens w:val="0"/>
        <w:autoSpaceDE w:val="0"/>
        <w:autoSpaceDN w:val="0"/>
        <w:spacing w:line="360" w:lineRule="auto"/>
        <w:textAlignment w:val="auto"/>
        <w:rPr>
          <w:rFonts w:ascii="Calibri" w:eastAsia="Times New Roman" w:hAnsi="Calibri" w:cs="Calibri"/>
          <w:color w:val="auto"/>
          <w:kern w:val="0"/>
          <w:sz w:val="24"/>
          <w:lang w:eastAsia="en-US" w:bidi="ar-SA"/>
        </w:rPr>
      </w:pPr>
      <w:r w:rsidRPr="00881A5F">
        <w:rPr>
          <w:rFonts w:ascii="Calibri" w:eastAsia="Times New Roman" w:hAnsi="Calibri" w:cs="Calibri"/>
          <w:color w:val="auto"/>
          <w:kern w:val="0"/>
          <w:sz w:val="24"/>
          <w:lang w:eastAsia="en-US" w:bidi="ar-SA"/>
        </w:rPr>
        <w:t>Zapoznaliśmy się z postanowieniami zawartymi w ogłoszeniu i SWZ i nie wnosimy do nich zastrzeżeń oraz zdobyliśmy konieczne informacje potrzebne do właściwego przygotowania oferty.</w:t>
      </w:r>
    </w:p>
    <w:p w14:paraId="7285FCA8" w14:textId="77777777" w:rsidR="00C277CD" w:rsidRPr="00881A5F" w:rsidRDefault="00C277CD" w:rsidP="00365F2E">
      <w:pPr>
        <w:numPr>
          <w:ilvl w:val="0"/>
          <w:numId w:val="42"/>
        </w:numPr>
        <w:suppressAutoHyphens w:val="0"/>
        <w:autoSpaceDE w:val="0"/>
        <w:autoSpaceDN w:val="0"/>
        <w:spacing w:line="360" w:lineRule="auto"/>
        <w:textAlignment w:val="auto"/>
        <w:rPr>
          <w:rFonts w:ascii="Calibri" w:eastAsia="Times New Roman" w:hAnsi="Calibri" w:cs="Calibri"/>
          <w:color w:val="auto"/>
          <w:kern w:val="0"/>
          <w:sz w:val="24"/>
          <w:lang w:eastAsia="en-US" w:bidi="ar-SA"/>
        </w:rPr>
      </w:pPr>
      <w:r w:rsidRPr="00881A5F">
        <w:rPr>
          <w:rFonts w:ascii="Calibri" w:eastAsia="Times New Roman" w:hAnsi="Calibri" w:cs="Calibri"/>
          <w:color w:val="auto"/>
          <w:kern w:val="0"/>
          <w:sz w:val="24"/>
          <w:lang w:eastAsia="en-US" w:bidi="ar-SA"/>
        </w:rPr>
        <w:lastRenderedPageBreak/>
        <w:t>Ogólne warunki umowy zostały przez nas zaakceptowane i w przypadku wyboru naszej oferty zobowiązujemy się do zawarcia umowy na warunkach tam określonych w miejscu i terminie wskazanym przez Zamawiającego.</w:t>
      </w:r>
    </w:p>
    <w:p w14:paraId="193AA348" w14:textId="77777777" w:rsidR="00C277CD" w:rsidRPr="00881A5F" w:rsidRDefault="00C277CD" w:rsidP="00365F2E">
      <w:pPr>
        <w:numPr>
          <w:ilvl w:val="0"/>
          <w:numId w:val="42"/>
        </w:numPr>
        <w:suppressAutoHyphens w:val="0"/>
        <w:autoSpaceDE w:val="0"/>
        <w:autoSpaceDN w:val="0"/>
        <w:spacing w:line="360" w:lineRule="auto"/>
        <w:textAlignment w:val="auto"/>
        <w:rPr>
          <w:rFonts w:ascii="Calibri" w:eastAsia="Times New Roman" w:hAnsi="Calibri" w:cs="Calibri"/>
          <w:color w:val="auto"/>
          <w:kern w:val="0"/>
          <w:sz w:val="24"/>
          <w:lang w:eastAsia="en-US" w:bidi="ar-SA"/>
        </w:rPr>
      </w:pPr>
      <w:r w:rsidRPr="00881A5F">
        <w:rPr>
          <w:rFonts w:ascii="Calibri" w:eastAsia="Times New Roman" w:hAnsi="Calibri" w:cs="Calibri"/>
          <w:color w:val="auto"/>
          <w:kern w:val="0"/>
          <w:sz w:val="24"/>
          <w:lang w:eastAsia="en-US" w:bidi="ar-SA"/>
        </w:rPr>
        <w:t>Uważamy się za związanych niniejszą ofertą do terminu wskazanego w SWZ.</w:t>
      </w:r>
    </w:p>
    <w:p w14:paraId="7996CA82" w14:textId="77777777" w:rsidR="00C277CD" w:rsidRPr="00881A5F" w:rsidRDefault="00C277CD" w:rsidP="00365F2E">
      <w:pPr>
        <w:numPr>
          <w:ilvl w:val="0"/>
          <w:numId w:val="42"/>
        </w:numPr>
        <w:suppressAutoHyphens w:val="0"/>
        <w:autoSpaceDE w:val="0"/>
        <w:autoSpaceDN w:val="0"/>
        <w:spacing w:line="360" w:lineRule="auto"/>
        <w:textAlignment w:val="auto"/>
        <w:rPr>
          <w:rFonts w:ascii="Calibri" w:eastAsia="Times New Roman" w:hAnsi="Calibri" w:cs="Calibri"/>
          <w:color w:val="auto"/>
          <w:kern w:val="0"/>
          <w:sz w:val="24"/>
          <w:lang w:eastAsia="en-US" w:bidi="ar-SA"/>
        </w:rPr>
      </w:pPr>
      <w:r w:rsidRPr="00881A5F">
        <w:rPr>
          <w:rFonts w:ascii="Calibri" w:eastAsia="Times New Roman" w:hAnsi="Calibri" w:cs="Calibri"/>
          <w:color w:val="auto"/>
          <w:kern w:val="0"/>
          <w:sz w:val="24"/>
          <w:lang w:eastAsia="en-US" w:bidi="ar-SA"/>
        </w:rPr>
        <w:t>Warunki płatności: 30 dni od dnia dostarczenia do Zamawiającego prawidłowo wystawionej faktury.</w:t>
      </w:r>
    </w:p>
    <w:p w14:paraId="28E3D6C3" w14:textId="77777777" w:rsidR="00C277CD" w:rsidRPr="00881A5F" w:rsidRDefault="00C277CD" w:rsidP="00365F2E">
      <w:pPr>
        <w:numPr>
          <w:ilvl w:val="0"/>
          <w:numId w:val="42"/>
        </w:numPr>
        <w:suppressAutoHyphens w:val="0"/>
        <w:autoSpaceDE w:val="0"/>
        <w:autoSpaceDN w:val="0"/>
        <w:spacing w:line="360" w:lineRule="auto"/>
        <w:textAlignment w:val="auto"/>
        <w:rPr>
          <w:rFonts w:ascii="Calibri" w:eastAsia="Times New Roman" w:hAnsi="Calibri" w:cs="Calibri"/>
          <w:color w:val="auto"/>
          <w:kern w:val="0"/>
          <w:sz w:val="24"/>
          <w:lang w:eastAsia="en-US" w:bidi="ar-SA"/>
        </w:rPr>
      </w:pPr>
      <w:r w:rsidRPr="00881A5F">
        <w:rPr>
          <w:rFonts w:ascii="Calibri" w:eastAsia="Times New Roman" w:hAnsi="Calibri" w:cs="Calibri"/>
          <w:color w:val="auto"/>
          <w:kern w:val="0"/>
          <w:sz w:val="24"/>
          <w:lang w:eastAsia="en-US" w:bidi="ar-SA"/>
        </w:rPr>
        <w:t>Zobowiązujemy się do zapewnienia możliwości odbierania wszelkiej korespondencji związanej z prowadzonym postępowaniem przez całą dobę za pośrednictwem Platformy.</w:t>
      </w:r>
    </w:p>
    <w:p w14:paraId="47B2C24B" w14:textId="77777777" w:rsidR="00607B73" w:rsidRPr="003826D6" w:rsidRDefault="00607B73" w:rsidP="00365F2E">
      <w:pPr>
        <w:pStyle w:val="Textbody"/>
        <w:autoSpaceDN w:val="0"/>
        <w:spacing w:line="360" w:lineRule="auto"/>
        <w:ind w:left="539"/>
        <w:jc w:val="left"/>
        <w:rPr>
          <w:rFonts w:ascii="Calibri" w:hAnsi="Calibri" w:cs="Calibri"/>
          <w:sz w:val="24"/>
          <w:szCs w:val="24"/>
        </w:rPr>
      </w:pPr>
    </w:p>
    <w:p w14:paraId="2FD48DB7" w14:textId="77777777" w:rsidR="00A81823" w:rsidRPr="003826D6" w:rsidRDefault="00A81823" w:rsidP="00365F2E">
      <w:pPr>
        <w:numPr>
          <w:ilvl w:val="0"/>
          <w:numId w:val="44"/>
        </w:numPr>
        <w:tabs>
          <w:tab w:val="left" w:pos="426"/>
        </w:tabs>
        <w:suppressAutoHyphens w:val="0"/>
        <w:spacing w:line="360" w:lineRule="auto"/>
        <w:textAlignment w:val="auto"/>
        <w:rPr>
          <w:rFonts w:ascii="Calibri" w:hAnsi="Calibri" w:cs="Calibri"/>
          <w:b/>
          <w:sz w:val="24"/>
        </w:rPr>
      </w:pPr>
      <w:r w:rsidRPr="00881A5F">
        <w:rPr>
          <w:rFonts w:ascii="Calibri" w:eastAsia="Times New Roman" w:hAnsi="Calibri" w:cs="Calibri"/>
          <w:b/>
          <w:bCs/>
          <w:color w:val="auto"/>
          <w:kern w:val="0"/>
          <w:sz w:val="24"/>
          <w:lang w:eastAsia="en-US" w:bidi="ar-SA"/>
        </w:rPr>
        <w:t>Informujemy</w:t>
      </w:r>
      <w:r w:rsidRPr="003826D6">
        <w:rPr>
          <w:rFonts w:ascii="Calibri" w:hAnsi="Calibri" w:cs="Calibri"/>
          <w:b/>
          <w:sz w:val="24"/>
        </w:rPr>
        <w:t>, że:</w:t>
      </w:r>
    </w:p>
    <w:p w14:paraId="084D707D" w14:textId="77777777" w:rsidR="00DF536F" w:rsidRPr="003826D6" w:rsidRDefault="00DF536F" w:rsidP="00365F2E">
      <w:pPr>
        <w:pStyle w:val="Textbody"/>
        <w:autoSpaceDN w:val="0"/>
        <w:spacing w:line="360" w:lineRule="auto"/>
        <w:ind w:left="567"/>
        <w:jc w:val="left"/>
        <w:rPr>
          <w:rFonts w:ascii="Calibri" w:eastAsia="Century Gothic" w:hAnsi="Calibri" w:cs="Calibri"/>
          <w:sz w:val="24"/>
          <w:szCs w:val="24"/>
          <w:lang w:eastAsia="pl-PL"/>
        </w:rPr>
      </w:pPr>
    </w:p>
    <w:p w14:paraId="1DE11812" w14:textId="2285094E" w:rsidR="00C277CD" w:rsidRPr="003826D6" w:rsidRDefault="00C277CD" w:rsidP="00365F2E">
      <w:pPr>
        <w:pStyle w:val="Textbody"/>
        <w:numPr>
          <w:ilvl w:val="0"/>
          <w:numId w:val="38"/>
        </w:numPr>
        <w:tabs>
          <w:tab w:val="left" w:pos="-850"/>
        </w:tabs>
        <w:autoSpaceDN w:val="0"/>
        <w:spacing w:line="360" w:lineRule="auto"/>
        <w:jc w:val="left"/>
        <w:textAlignment w:val="baseline"/>
        <w:rPr>
          <w:rFonts w:ascii="Calibri" w:hAnsi="Calibri" w:cs="Calibri"/>
          <w:sz w:val="24"/>
          <w:szCs w:val="24"/>
        </w:rPr>
      </w:pPr>
      <w:r w:rsidRPr="003826D6">
        <w:rPr>
          <w:rFonts w:ascii="Calibri" w:hAnsi="Calibri" w:cs="Calibri"/>
          <w:sz w:val="24"/>
          <w:szCs w:val="24"/>
        </w:rPr>
        <w:t xml:space="preserve">Dostawa wykonana będzie </w:t>
      </w:r>
      <w:r w:rsidRPr="003826D6">
        <w:rPr>
          <w:rFonts w:ascii="Calibri" w:hAnsi="Calibri" w:cs="Calibri"/>
          <w:b/>
          <w:sz w:val="24"/>
          <w:szCs w:val="24"/>
        </w:rPr>
        <w:t>własnymi siłami/z pomocą Podwykonawcy</w:t>
      </w:r>
      <w:r w:rsidRPr="003826D6">
        <w:rPr>
          <w:rFonts w:ascii="Calibri" w:hAnsi="Calibri" w:cs="Calibri"/>
          <w:sz w:val="24"/>
          <w:szCs w:val="24"/>
          <w:vertAlign w:val="superscript"/>
        </w:rPr>
        <w:footnoteReference w:id="7"/>
      </w:r>
      <w:r w:rsidRPr="003826D6">
        <w:rPr>
          <w:rFonts w:ascii="Calibri" w:hAnsi="Calibri" w:cs="Calibri"/>
          <w:sz w:val="24"/>
          <w:szCs w:val="24"/>
        </w:rPr>
        <w:t>……………………………………………………………………</w:t>
      </w:r>
      <w:r w:rsidRPr="003826D6">
        <w:rPr>
          <w:rFonts w:ascii="Calibri" w:hAnsi="Calibri" w:cs="Calibri"/>
          <w:sz w:val="24"/>
          <w:szCs w:val="24"/>
          <w:vertAlign w:val="superscript"/>
        </w:rPr>
        <w:t>1</w:t>
      </w:r>
      <w:r w:rsidRPr="003826D6">
        <w:rPr>
          <w:rFonts w:ascii="Calibri" w:hAnsi="Calibri" w:cs="Calibri"/>
          <w:sz w:val="24"/>
          <w:szCs w:val="24"/>
        </w:rPr>
        <w:t xml:space="preserve"> (należy podać nazwę lub firmę Podwykonawcy oraz jego siedzibę) który wykonywać będzie część zamówienia obejmującą:</w:t>
      </w:r>
      <w:r w:rsidR="00552A1D" w:rsidRPr="003826D6">
        <w:rPr>
          <w:rFonts w:ascii="Calibri" w:hAnsi="Calibri" w:cs="Calibri"/>
          <w:sz w:val="24"/>
          <w:szCs w:val="24"/>
        </w:rPr>
        <w:t xml:space="preserve"> </w:t>
      </w:r>
      <w:r w:rsidRPr="003826D6">
        <w:rPr>
          <w:rFonts w:ascii="Calibri" w:hAnsi="Calibri" w:cs="Calibri"/>
          <w:sz w:val="24"/>
          <w:szCs w:val="24"/>
        </w:rPr>
        <w:t>..............................</w:t>
      </w:r>
      <w:r w:rsidR="00552A1D" w:rsidRPr="003826D6">
        <w:rPr>
          <w:rFonts w:ascii="Calibri" w:hAnsi="Calibri" w:cs="Calibri"/>
          <w:sz w:val="24"/>
          <w:szCs w:val="24"/>
        </w:rPr>
        <w:t>.....................</w:t>
      </w:r>
      <w:r w:rsidRPr="003826D6">
        <w:rPr>
          <w:rFonts w:ascii="Calibri" w:hAnsi="Calibri" w:cs="Calibri"/>
          <w:sz w:val="24"/>
          <w:szCs w:val="24"/>
        </w:rPr>
        <w:t>...........................................................................</w:t>
      </w:r>
      <w:r w:rsidRPr="003826D6">
        <w:rPr>
          <w:rFonts w:ascii="Calibri" w:hAnsi="Calibri" w:cs="Calibri"/>
          <w:sz w:val="24"/>
          <w:szCs w:val="24"/>
          <w:vertAlign w:val="superscript"/>
        </w:rPr>
        <w:t>1</w:t>
      </w:r>
      <w:r w:rsidRPr="003826D6">
        <w:rPr>
          <w:rFonts w:ascii="Calibri" w:hAnsi="Calibri" w:cs="Calibri"/>
          <w:sz w:val="24"/>
          <w:szCs w:val="24"/>
        </w:rPr>
        <w:t xml:space="preserve"> (należy podać zakres części zamówienia, którą Wykonawca zamierza powierzyć Podwykonawcy).</w:t>
      </w:r>
    </w:p>
    <w:p w14:paraId="5F6527E7" w14:textId="77777777" w:rsidR="00C277CD" w:rsidRPr="00A441C1" w:rsidRDefault="00C277CD" w:rsidP="00365F2E">
      <w:pPr>
        <w:pStyle w:val="Textbody"/>
        <w:numPr>
          <w:ilvl w:val="0"/>
          <w:numId w:val="38"/>
        </w:numPr>
        <w:tabs>
          <w:tab w:val="left" w:pos="-850"/>
        </w:tabs>
        <w:autoSpaceDN w:val="0"/>
        <w:spacing w:line="360" w:lineRule="auto"/>
        <w:jc w:val="left"/>
        <w:textAlignment w:val="baseline"/>
        <w:rPr>
          <w:rFonts w:ascii="Calibri" w:hAnsi="Calibri" w:cs="Calibri"/>
          <w:sz w:val="24"/>
          <w:szCs w:val="24"/>
        </w:rPr>
      </w:pPr>
      <w:r w:rsidRPr="00A441C1">
        <w:rPr>
          <w:rFonts w:ascii="Calibri" w:hAnsi="Calibri" w:cs="Calibri"/>
          <w:sz w:val="24"/>
          <w:szCs w:val="24"/>
        </w:rPr>
        <w:t>Zgłoszeni</w:t>
      </w:r>
      <w:r w:rsidR="00191AAD" w:rsidRPr="00A441C1">
        <w:rPr>
          <w:rFonts w:ascii="Calibri" w:hAnsi="Calibri" w:cs="Calibri"/>
          <w:sz w:val="24"/>
          <w:szCs w:val="24"/>
        </w:rPr>
        <w:t>a</w:t>
      </w:r>
      <w:r w:rsidRPr="00A441C1">
        <w:rPr>
          <w:rFonts w:ascii="Calibri" w:hAnsi="Calibri" w:cs="Calibri"/>
          <w:sz w:val="24"/>
          <w:szCs w:val="24"/>
        </w:rPr>
        <w:t xml:space="preserve"> o wystąpieniu wady będą dokonywać upoważnieni przez Zamawiającego przedstawiciele jednostek organizacyjnych Policji i przekażą je Wykonawcy telefonicznie na nr ……………………..</w:t>
      </w:r>
      <w:r w:rsidRPr="00A441C1">
        <w:rPr>
          <w:rFonts w:ascii="Calibri" w:hAnsi="Calibri" w:cs="Calibri"/>
          <w:sz w:val="24"/>
          <w:szCs w:val="24"/>
          <w:vertAlign w:val="superscript"/>
        </w:rPr>
        <w:t>1</w:t>
      </w:r>
      <w:r w:rsidRPr="00A441C1">
        <w:rPr>
          <w:rFonts w:ascii="Calibri" w:hAnsi="Calibri" w:cs="Calibri"/>
          <w:sz w:val="24"/>
          <w:szCs w:val="24"/>
        </w:rPr>
        <w:t xml:space="preserve"> co zostanie dodatkowo potwierdzone przesłaną tego samego dnia reklamacją zawierającą informacje o wystąpieniu wady </w:t>
      </w:r>
      <w:r w:rsidR="00191AAD" w:rsidRPr="00A441C1">
        <w:rPr>
          <w:rFonts w:ascii="Calibri" w:hAnsi="Calibri" w:cs="Calibri"/>
          <w:sz w:val="24"/>
          <w:szCs w:val="24"/>
        </w:rPr>
        <w:t>na adres</w:t>
      </w:r>
      <w:r w:rsidRPr="00A441C1">
        <w:rPr>
          <w:rFonts w:ascii="Calibri" w:hAnsi="Calibri" w:cs="Calibri"/>
          <w:sz w:val="24"/>
          <w:szCs w:val="24"/>
        </w:rPr>
        <w:t xml:space="preserve"> e-mail ……………………..</w:t>
      </w:r>
      <w:r w:rsidRPr="00A441C1">
        <w:rPr>
          <w:rFonts w:ascii="Calibri" w:hAnsi="Calibri" w:cs="Calibri"/>
          <w:sz w:val="24"/>
          <w:szCs w:val="24"/>
          <w:vertAlign w:val="superscript"/>
        </w:rPr>
        <w:t>1</w:t>
      </w:r>
    </w:p>
    <w:p w14:paraId="46B8C00E" w14:textId="77777777" w:rsidR="00B50AD7" w:rsidRPr="003826D6" w:rsidRDefault="00B50AD7" w:rsidP="00365F2E">
      <w:pPr>
        <w:tabs>
          <w:tab w:val="left" w:pos="540"/>
        </w:tabs>
        <w:autoSpaceDE w:val="0"/>
        <w:spacing w:line="360" w:lineRule="auto"/>
        <w:ind w:left="1062" w:hanging="354"/>
        <w:rPr>
          <w:rFonts w:ascii="Calibri" w:hAnsi="Calibri" w:cs="Calibri"/>
          <w:sz w:val="24"/>
        </w:rPr>
      </w:pPr>
    </w:p>
    <w:p w14:paraId="38ACAB95" w14:textId="77777777" w:rsidR="003A3D44" w:rsidRPr="007C38FB" w:rsidRDefault="003A3D44" w:rsidP="00365F2E">
      <w:pPr>
        <w:numPr>
          <w:ilvl w:val="0"/>
          <w:numId w:val="44"/>
        </w:numPr>
        <w:tabs>
          <w:tab w:val="left" w:pos="426"/>
        </w:tabs>
        <w:suppressAutoHyphens w:val="0"/>
        <w:spacing w:line="360" w:lineRule="auto"/>
        <w:textAlignment w:val="auto"/>
        <w:rPr>
          <w:rFonts w:ascii="Calibri" w:eastAsia="Calibri" w:hAnsi="Calibri" w:cs="Calibri"/>
          <w:kern w:val="0"/>
          <w:sz w:val="24"/>
          <w:vertAlign w:val="superscript"/>
          <w:lang w:val="x-none" w:eastAsia="en-US" w:bidi="ar-SA"/>
        </w:rPr>
      </w:pPr>
      <w:r w:rsidRPr="007C38FB">
        <w:rPr>
          <w:rFonts w:ascii="Calibri" w:eastAsia="Times New Roman" w:hAnsi="Calibri" w:cs="Calibri"/>
          <w:b/>
          <w:bCs/>
          <w:color w:val="auto"/>
          <w:kern w:val="0"/>
          <w:sz w:val="24"/>
          <w:lang w:eastAsia="en-US" w:bidi="ar-SA"/>
        </w:rPr>
        <w:t>Oświadczamy</w:t>
      </w:r>
      <w:r w:rsidRPr="007C38FB">
        <w:rPr>
          <w:rFonts w:ascii="Calibri" w:eastAsia="Calibri" w:hAnsi="Calibri" w:cs="Calibri"/>
          <w:b/>
          <w:bCs/>
          <w:color w:val="auto"/>
          <w:kern w:val="0"/>
          <w:sz w:val="24"/>
          <w:lang w:val="x-none" w:eastAsia="en-US" w:bidi="ar-SA"/>
        </w:rPr>
        <w:t>, że</w:t>
      </w:r>
      <w:r w:rsidRPr="007C38FB">
        <w:rPr>
          <w:rFonts w:ascii="Calibri" w:eastAsia="Calibri" w:hAnsi="Calibri" w:cs="Calibri"/>
          <w:color w:val="auto"/>
          <w:kern w:val="0"/>
          <w:sz w:val="24"/>
          <w:lang w:val="x-none" w:eastAsia="en-US" w:bidi="ar-SA"/>
        </w:rPr>
        <w:t xml:space="preserve"> wypełniliśmy obowiązki informacyjne przewidziane w art. 13 lub art. 14 RODO</w:t>
      </w:r>
      <w:r w:rsidRPr="007C38FB">
        <w:rPr>
          <w:rFonts w:ascii="Calibri" w:eastAsia="Calibri" w:hAnsi="Calibri" w:cs="Calibri"/>
          <w:color w:val="auto"/>
          <w:kern w:val="0"/>
          <w:sz w:val="24"/>
          <w:vertAlign w:val="superscript"/>
          <w:lang w:val="x-none" w:eastAsia="en-US" w:bidi="ar-SA"/>
        </w:rPr>
        <w:t>1)</w:t>
      </w:r>
      <w:r w:rsidRPr="007C38FB">
        <w:rPr>
          <w:rFonts w:ascii="Calibri" w:eastAsia="Calibri" w:hAnsi="Calibri" w:cs="Calibri"/>
          <w:color w:val="auto"/>
          <w:kern w:val="0"/>
          <w:sz w:val="24"/>
          <w:lang w:val="x-none" w:eastAsia="en-US" w:bidi="ar-SA"/>
        </w:rPr>
        <w:t xml:space="preserve"> wobec osób fizycznych, od których dane osobowe bezpośrednio lub pośrednio pozyskaliśmy w celu ubiegania się o udzielenie zamówienia publicznego w niniejszym postępowaniu</w:t>
      </w:r>
      <w:r w:rsidRPr="007C38FB">
        <w:rPr>
          <w:rFonts w:ascii="Calibri" w:eastAsia="Calibri" w:hAnsi="Calibri" w:cs="Calibri"/>
          <w:color w:val="auto"/>
          <w:kern w:val="0"/>
          <w:sz w:val="24"/>
          <w:lang w:eastAsia="en-US" w:bidi="ar-SA"/>
        </w:rPr>
        <w:t xml:space="preserve"> </w:t>
      </w:r>
      <w:r w:rsidRPr="007C38FB">
        <w:rPr>
          <w:rFonts w:ascii="Calibri" w:eastAsia="Calibri" w:hAnsi="Calibri" w:cs="Calibri"/>
          <w:color w:val="auto"/>
          <w:kern w:val="0"/>
          <w:sz w:val="24"/>
          <w:vertAlign w:val="superscript"/>
          <w:lang w:val="x-none" w:eastAsia="en-US" w:bidi="ar-SA"/>
        </w:rPr>
        <w:t>2)</w:t>
      </w:r>
      <w:r w:rsidRPr="007C38FB">
        <w:rPr>
          <w:rFonts w:ascii="Calibri" w:eastAsia="Calibri" w:hAnsi="Calibri" w:cs="Calibri"/>
          <w:color w:val="auto"/>
          <w:kern w:val="0"/>
          <w:sz w:val="24"/>
          <w:lang w:val="x-none" w:eastAsia="en-US" w:bidi="ar-SA"/>
        </w:rPr>
        <w:t>.</w:t>
      </w:r>
    </w:p>
    <w:p w14:paraId="533F4C71" w14:textId="77777777" w:rsidR="003A3D44" w:rsidRPr="007C38FB" w:rsidRDefault="003A3D44" w:rsidP="00365F2E">
      <w:pPr>
        <w:spacing w:line="360" w:lineRule="auto"/>
        <w:ind w:left="709" w:hanging="301"/>
        <w:textAlignment w:val="auto"/>
        <w:rPr>
          <w:rFonts w:ascii="Calibri" w:eastAsia="SimSun" w:hAnsi="Calibri" w:cs="Calibri"/>
          <w:color w:val="00000A"/>
          <w:kern w:val="2"/>
          <w:sz w:val="24"/>
          <w:vertAlign w:val="superscript"/>
          <w:lang w:eastAsia="ar-SA" w:bidi="ar-SA"/>
        </w:rPr>
      </w:pPr>
      <w:r w:rsidRPr="007C38FB">
        <w:rPr>
          <w:rFonts w:ascii="Calibri" w:eastAsia="SimSun" w:hAnsi="Calibri" w:cs="Calibri"/>
          <w:kern w:val="2"/>
          <w:sz w:val="24"/>
          <w:vertAlign w:val="superscript"/>
          <w:lang w:eastAsia="ar-SA" w:bidi="ar-SA"/>
        </w:rPr>
        <w:t xml:space="preserve">1) </w:t>
      </w:r>
      <w:r w:rsidRPr="007C38FB">
        <w:rPr>
          <w:rFonts w:ascii="Calibri" w:eastAsia="SimSun" w:hAnsi="Calibri" w:cs="Calibri"/>
          <w:kern w:val="2"/>
          <w:sz w:val="24"/>
          <w:lang w:eastAsia="ar-SA" w:bidi="ar-SA"/>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(tj. Dz. Urz. UE L 119 z 04.05.2016 r., str. 1). </w:t>
      </w:r>
    </w:p>
    <w:p w14:paraId="3E6478AC" w14:textId="77777777" w:rsidR="003A3D44" w:rsidRPr="007C38FB" w:rsidRDefault="003A3D44" w:rsidP="00365F2E">
      <w:pPr>
        <w:autoSpaceDN w:val="0"/>
        <w:spacing w:line="360" w:lineRule="auto"/>
        <w:ind w:left="426" w:hanging="142"/>
        <w:textAlignment w:val="auto"/>
        <w:rPr>
          <w:rFonts w:ascii="Calibri" w:eastAsia="Times New Roman" w:hAnsi="Calibri" w:cs="Calibri"/>
          <w:color w:val="auto"/>
          <w:kern w:val="2"/>
          <w:sz w:val="24"/>
          <w:lang w:bidi="ar-SA"/>
        </w:rPr>
      </w:pPr>
      <w:r w:rsidRPr="007C38FB">
        <w:rPr>
          <w:rFonts w:ascii="Calibri" w:eastAsia="Times New Roman" w:hAnsi="Calibri" w:cs="Calibri"/>
          <w:color w:val="auto"/>
          <w:kern w:val="2"/>
          <w:sz w:val="24"/>
          <w:vertAlign w:val="superscript"/>
          <w:lang w:bidi="ar-SA"/>
        </w:rPr>
        <w:t xml:space="preserve">2) </w:t>
      </w:r>
      <w:r w:rsidRPr="007C38FB">
        <w:rPr>
          <w:rFonts w:ascii="Calibri" w:eastAsia="Times New Roman" w:hAnsi="Calibri" w:cs="Calibri"/>
          <w:color w:val="auto"/>
          <w:kern w:val="2"/>
          <w:sz w:val="24"/>
          <w:lang w:bidi="ar-SA"/>
        </w:rPr>
        <w:t xml:space="preserve">W przypadku, gdy wykonawca nie przekazuje danych osobowych innych niż bezpośrednio jego dotyczących lub zachodzi wyłączenie stosowania obowiązku informacyjnego, stosownie </w:t>
      </w:r>
      <w:r w:rsidRPr="007C38FB">
        <w:rPr>
          <w:rFonts w:ascii="Calibri" w:eastAsia="Times New Roman" w:hAnsi="Calibri" w:cs="Calibri"/>
          <w:color w:val="auto"/>
          <w:kern w:val="2"/>
          <w:sz w:val="24"/>
          <w:lang w:bidi="ar-SA"/>
        </w:rPr>
        <w:lastRenderedPageBreak/>
        <w:t>do art. 13 ust. 4 lub art. 14 ust. 5 RODO treści oświadczenia wykonawca nie składa (usunięcie treści oświadczenia np. przez jego wykreślenie).</w:t>
      </w:r>
    </w:p>
    <w:p w14:paraId="2F762E5C" w14:textId="77777777" w:rsidR="003A3D44" w:rsidRPr="007C38FB" w:rsidRDefault="003A3D44" w:rsidP="00365F2E">
      <w:pPr>
        <w:tabs>
          <w:tab w:val="center" w:pos="4536"/>
          <w:tab w:val="right" w:pos="9072"/>
        </w:tabs>
        <w:spacing w:line="360" w:lineRule="auto"/>
        <w:textAlignment w:val="auto"/>
        <w:rPr>
          <w:rFonts w:ascii="Calibri" w:eastAsia="Calibri" w:hAnsi="Calibri" w:cs="Calibri"/>
          <w:bCs/>
          <w:color w:val="auto"/>
          <w:kern w:val="0"/>
          <w:sz w:val="24"/>
          <w:lang w:eastAsia="en-US" w:bidi="ar-SA"/>
        </w:rPr>
      </w:pPr>
    </w:p>
    <w:p w14:paraId="5D744B49" w14:textId="77777777" w:rsidR="007C38FB" w:rsidRPr="00D87380" w:rsidRDefault="007C38FB" w:rsidP="00365F2E">
      <w:pPr>
        <w:autoSpaceDN w:val="0"/>
        <w:spacing w:line="360" w:lineRule="auto"/>
        <w:ind w:left="426" w:hanging="142"/>
        <w:textAlignment w:val="auto"/>
        <w:rPr>
          <w:rFonts w:ascii="Century Gothic" w:eastAsia="Calibri" w:hAnsi="Century Gothic" w:cs="Times New Roman"/>
          <w:bCs/>
          <w:color w:val="auto"/>
          <w:kern w:val="0"/>
          <w:sz w:val="20"/>
          <w:szCs w:val="20"/>
          <w:lang w:eastAsia="en-US" w:bidi="ar-SA"/>
        </w:rPr>
      </w:pPr>
    </w:p>
    <w:p w14:paraId="517923E2" w14:textId="77777777" w:rsidR="00145492" w:rsidRPr="00643A2A" w:rsidRDefault="00145492" w:rsidP="00365F2E">
      <w:pPr>
        <w:tabs>
          <w:tab w:val="left" w:pos="1978"/>
          <w:tab w:val="left" w:pos="3828"/>
          <w:tab w:val="center" w:pos="4677"/>
        </w:tabs>
        <w:spacing w:line="360" w:lineRule="auto"/>
        <w:rPr>
          <w:rFonts w:ascii="Calibri" w:hAnsi="Calibri" w:cs="Calibri"/>
          <w:b/>
          <w:color w:val="auto"/>
          <w:sz w:val="24"/>
        </w:rPr>
      </w:pPr>
      <w:r w:rsidRPr="00643A2A">
        <w:rPr>
          <w:rFonts w:ascii="Calibri" w:hAnsi="Calibri" w:cs="Calibri"/>
          <w:b/>
          <w:color w:val="auto"/>
          <w:sz w:val="24"/>
        </w:rPr>
        <w:t>Dokument należy wypełnić i podpisać kwalifikowanym podpisem elektronicznym lub podpisem zaufanym lub podpisem osobistym.</w:t>
      </w:r>
    </w:p>
    <w:p w14:paraId="2F627250" w14:textId="77777777" w:rsidR="00145492" w:rsidRPr="00643A2A" w:rsidRDefault="00145492" w:rsidP="00365F2E">
      <w:pPr>
        <w:tabs>
          <w:tab w:val="left" w:pos="1978"/>
          <w:tab w:val="left" w:pos="3828"/>
          <w:tab w:val="center" w:pos="4677"/>
        </w:tabs>
        <w:spacing w:line="360" w:lineRule="auto"/>
        <w:rPr>
          <w:rFonts w:ascii="Calibri" w:eastAsia="Times New Roman" w:hAnsi="Calibri" w:cs="Calibri"/>
          <w:b/>
          <w:color w:val="auto"/>
          <w:kern w:val="0"/>
          <w:sz w:val="24"/>
          <w:lang w:eastAsia="pl-PL" w:bidi="ar-SA"/>
        </w:rPr>
      </w:pPr>
      <w:r w:rsidRPr="00643A2A">
        <w:rPr>
          <w:rFonts w:ascii="Calibri" w:hAnsi="Calibri" w:cs="Calibri"/>
          <w:b/>
          <w:color w:val="auto"/>
          <w:sz w:val="24"/>
        </w:rPr>
        <w:t xml:space="preserve">Zamawiający zaleca zapisanie dokumentu w formacie PDF. </w:t>
      </w:r>
    </w:p>
    <w:p w14:paraId="6EC83F67" w14:textId="77777777" w:rsidR="00674CA9" w:rsidRPr="003826D6" w:rsidRDefault="00674CA9" w:rsidP="00365F2E">
      <w:pPr>
        <w:tabs>
          <w:tab w:val="left" w:pos="6435"/>
        </w:tabs>
        <w:spacing w:line="360" w:lineRule="auto"/>
        <w:rPr>
          <w:rFonts w:ascii="Calibri" w:hAnsi="Calibri" w:cs="Calibri"/>
          <w:b/>
          <w:sz w:val="24"/>
          <w:u w:val="single"/>
        </w:rPr>
      </w:pPr>
    </w:p>
    <w:p w14:paraId="1335322E" w14:textId="77777777" w:rsidR="002B4558" w:rsidRDefault="002B4558" w:rsidP="00365F2E">
      <w:pPr>
        <w:spacing w:line="360" w:lineRule="auto"/>
        <w:rPr>
          <w:rStyle w:val="Domylnaczcionkaakapitu7"/>
          <w:rFonts w:ascii="Calibri" w:hAnsi="Calibri" w:cs="Calibri"/>
          <w:b/>
          <w:color w:val="auto"/>
          <w:sz w:val="24"/>
        </w:rPr>
        <w:sectPr w:rsidR="002B4558" w:rsidSect="00A81823">
          <w:footerReference w:type="default" r:id="rId15"/>
          <w:pgSz w:w="11906" w:h="16838"/>
          <w:pgMar w:top="1134" w:right="1134" w:bottom="851" w:left="1276" w:header="708" w:footer="57" w:gutter="0"/>
          <w:cols w:space="708"/>
          <w:docGrid w:linePitch="299" w:charSpace="8192"/>
        </w:sectPr>
      </w:pPr>
    </w:p>
    <w:p w14:paraId="7AD2C794" w14:textId="77777777" w:rsidR="00F77F8E" w:rsidRPr="003826D6" w:rsidRDefault="003565DF" w:rsidP="00365F2E">
      <w:pPr>
        <w:spacing w:line="360" w:lineRule="auto"/>
        <w:rPr>
          <w:rFonts w:ascii="Calibri" w:hAnsi="Calibri" w:cs="Calibri"/>
          <w:b/>
          <w:i/>
          <w:color w:val="auto"/>
          <w:sz w:val="24"/>
        </w:rPr>
      </w:pPr>
      <w:r w:rsidRPr="003826D6">
        <w:rPr>
          <w:rStyle w:val="Domylnaczcionkaakapitu7"/>
          <w:rFonts w:ascii="Calibri" w:hAnsi="Calibri" w:cs="Calibri"/>
          <w:b/>
          <w:color w:val="auto"/>
          <w:sz w:val="24"/>
        </w:rPr>
        <w:lastRenderedPageBreak/>
        <w:t>Wzór-Z</w:t>
      </w:r>
      <w:r w:rsidR="00F77F8E" w:rsidRPr="003826D6">
        <w:rPr>
          <w:rStyle w:val="Domylnaczcionkaakapitu7"/>
          <w:rFonts w:ascii="Calibri" w:hAnsi="Calibri" w:cs="Calibri"/>
          <w:b/>
          <w:color w:val="auto"/>
          <w:sz w:val="24"/>
        </w:rPr>
        <w:t xml:space="preserve">ałącznik nr </w:t>
      </w:r>
      <w:r w:rsidR="007C3FA7" w:rsidRPr="003826D6">
        <w:rPr>
          <w:rStyle w:val="Domylnaczcionkaakapitu7"/>
          <w:rFonts w:ascii="Calibri" w:hAnsi="Calibri" w:cs="Calibri"/>
          <w:b/>
          <w:color w:val="auto"/>
          <w:sz w:val="24"/>
        </w:rPr>
        <w:t xml:space="preserve">2 </w:t>
      </w:r>
      <w:r w:rsidR="00F77F8E" w:rsidRPr="003826D6">
        <w:rPr>
          <w:rStyle w:val="Domylnaczcionkaakapitu7"/>
          <w:rFonts w:ascii="Calibri" w:hAnsi="Calibri" w:cs="Calibri"/>
          <w:b/>
          <w:color w:val="auto"/>
          <w:sz w:val="24"/>
        </w:rPr>
        <w:t>do SWZ</w:t>
      </w:r>
    </w:p>
    <w:p w14:paraId="033F73CD" w14:textId="77777777" w:rsidR="00F77F8E" w:rsidRPr="003826D6" w:rsidRDefault="00F77F8E" w:rsidP="00365F2E">
      <w:pPr>
        <w:pStyle w:val="Textbody"/>
        <w:spacing w:line="360" w:lineRule="auto"/>
        <w:jc w:val="left"/>
        <w:rPr>
          <w:rFonts w:ascii="Calibri" w:hAnsi="Calibri" w:cs="Calibri"/>
          <w:b/>
          <w:i/>
          <w:sz w:val="24"/>
          <w:szCs w:val="24"/>
        </w:rPr>
      </w:pPr>
    </w:p>
    <w:p w14:paraId="344A3CD7" w14:textId="77777777" w:rsidR="00F77F8E" w:rsidRPr="003826D6" w:rsidRDefault="00F77F8E" w:rsidP="00365F2E">
      <w:pPr>
        <w:pStyle w:val="Textbody"/>
        <w:spacing w:line="360" w:lineRule="auto"/>
        <w:ind w:left="5245"/>
        <w:jc w:val="left"/>
        <w:rPr>
          <w:rStyle w:val="Domylnaczcionkaakapitu7"/>
          <w:rFonts w:ascii="Calibri" w:hAnsi="Calibri" w:cs="Calibri"/>
          <w:b/>
          <w:bCs/>
          <w:i/>
          <w:color w:val="000000"/>
          <w:sz w:val="24"/>
          <w:szCs w:val="24"/>
        </w:rPr>
      </w:pPr>
      <w:r w:rsidRPr="003826D6">
        <w:rPr>
          <w:rFonts w:ascii="Calibri" w:hAnsi="Calibri" w:cs="Calibri"/>
          <w:b/>
          <w:sz w:val="24"/>
          <w:szCs w:val="24"/>
        </w:rPr>
        <w:t>Zamawiający:</w:t>
      </w:r>
    </w:p>
    <w:p w14:paraId="1F0CD4E2" w14:textId="77777777" w:rsidR="00686A18" w:rsidRPr="003826D6" w:rsidRDefault="00F77F8E" w:rsidP="00365F2E">
      <w:pPr>
        <w:pStyle w:val="Textbody"/>
        <w:spacing w:line="360" w:lineRule="auto"/>
        <w:ind w:left="5245"/>
        <w:jc w:val="left"/>
        <w:rPr>
          <w:rStyle w:val="Domylnaczcionkaakapitu7"/>
          <w:rFonts w:ascii="Calibri" w:hAnsi="Calibri" w:cs="Calibri"/>
          <w:b/>
          <w:sz w:val="24"/>
          <w:szCs w:val="24"/>
        </w:rPr>
      </w:pPr>
      <w:r w:rsidRPr="003826D6">
        <w:rPr>
          <w:rStyle w:val="Domylnaczcionkaakapitu7"/>
          <w:rFonts w:ascii="Calibri" w:hAnsi="Calibri" w:cs="Calibri"/>
          <w:b/>
          <w:bCs/>
          <w:color w:val="000000"/>
          <w:sz w:val="24"/>
          <w:szCs w:val="24"/>
        </w:rPr>
        <w:t>KOMENDA STOŁECZNA POLICJI,</w:t>
      </w:r>
      <w:r w:rsidRPr="003826D6">
        <w:rPr>
          <w:rStyle w:val="Domylnaczcionkaakapitu7"/>
          <w:rFonts w:ascii="Calibri" w:hAnsi="Calibri" w:cs="Calibri"/>
          <w:b/>
          <w:sz w:val="24"/>
          <w:szCs w:val="24"/>
        </w:rPr>
        <w:t xml:space="preserve"> </w:t>
      </w:r>
    </w:p>
    <w:p w14:paraId="4A4FA53D" w14:textId="77777777" w:rsidR="00F77F8E" w:rsidRPr="003826D6" w:rsidRDefault="00F77F8E" w:rsidP="00365F2E">
      <w:pPr>
        <w:pStyle w:val="Textbody"/>
        <w:spacing w:line="360" w:lineRule="auto"/>
        <w:ind w:left="5245"/>
        <w:jc w:val="left"/>
        <w:rPr>
          <w:rFonts w:ascii="Calibri" w:hAnsi="Calibri" w:cs="Calibri"/>
          <w:b/>
          <w:sz w:val="24"/>
          <w:szCs w:val="24"/>
        </w:rPr>
      </w:pPr>
      <w:r w:rsidRPr="003826D6">
        <w:rPr>
          <w:rStyle w:val="Domylnaczcionkaakapitu7"/>
          <w:rFonts w:ascii="Calibri" w:hAnsi="Calibri" w:cs="Calibri"/>
          <w:b/>
          <w:sz w:val="24"/>
          <w:szCs w:val="24"/>
        </w:rPr>
        <w:t>ul. Nowolipie 2,</w:t>
      </w:r>
    </w:p>
    <w:p w14:paraId="6C82E568" w14:textId="77777777" w:rsidR="00F77F8E" w:rsidRPr="003826D6" w:rsidRDefault="00F77F8E" w:rsidP="00365F2E">
      <w:pPr>
        <w:pStyle w:val="Textbody"/>
        <w:spacing w:line="360" w:lineRule="auto"/>
        <w:ind w:left="5245"/>
        <w:jc w:val="left"/>
        <w:rPr>
          <w:rFonts w:ascii="Calibri" w:hAnsi="Calibri" w:cs="Calibri"/>
          <w:b/>
          <w:sz w:val="24"/>
          <w:szCs w:val="24"/>
        </w:rPr>
      </w:pPr>
      <w:r w:rsidRPr="003826D6">
        <w:rPr>
          <w:rFonts w:ascii="Calibri" w:hAnsi="Calibri" w:cs="Calibri"/>
          <w:b/>
          <w:sz w:val="24"/>
          <w:szCs w:val="24"/>
        </w:rPr>
        <w:t>00-150 Warszawa</w:t>
      </w:r>
    </w:p>
    <w:p w14:paraId="74A7B539" w14:textId="77777777" w:rsidR="00385DE0" w:rsidRPr="003826D6" w:rsidRDefault="00385DE0" w:rsidP="00365F2E">
      <w:pPr>
        <w:pStyle w:val="Textbody"/>
        <w:spacing w:line="360" w:lineRule="auto"/>
        <w:jc w:val="left"/>
        <w:rPr>
          <w:rFonts w:ascii="Calibri" w:hAnsi="Calibri" w:cs="Calibri"/>
          <w:b/>
          <w:sz w:val="24"/>
          <w:szCs w:val="24"/>
        </w:rPr>
      </w:pPr>
    </w:p>
    <w:p w14:paraId="60E04204" w14:textId="77777777" w:rsidR="00F77F8E" w:rsidRPr="003826D6" w:rsidRDefault="00F77F8E" w:rsidP="00365F2E">
      <w:pPr>
        <w:pStyle w:val="Textbody"/>
        <w:spacing w:line="360" w:lineRule="auto"/>
        <w:jc w:val="left"/>
        <w:rPr>
          <w:rFonts w:ascii="Calibri" w:eastAsia="Arial" w:hAnsi="Calibri" w:cs="Calibri"/>
          <w:sz w:val="24"/>
          <w:szCs w:val="24"/>
          <w:vertAlign w:val="superscript"/>
        </w:rPr>
      </w:pPr>
      <w:r w:rsidRPr="003826D6">
        <w:rPr>
          <w:rFonts w:ascii="Calibri" w:hAnsi="Calibri" w:cs="Calibri"/>
          <w:b/>
          <w:sz w:val="24"/>
          <w:szCs w:val="24"/>
        </w:rPr>
        <w:t>Wykonawca</w:t>
      </w:r>
      <w:r w:rsidR="00385DE0" w:rsidRPr="003826D6">
        <w:rPr>
          <w:rFonts w:ascii="Calibri" w:hAnsi="Calibri" w:cs="Calibri"/>
          <w:b/>
          <w:sz w:val="24"/>
          <w:szCs w:val="24"/>
        </w:rPr>
        <w:t>/</w:t>
      </w:r>
      <w:r w:rsidR="00276FB6" w:rsidRPr="003826D6">
        <w:rPr>
          <w:rFonts w:ascii="Calibri" w:hAnsi="Calibri" w:cs="Calibri"/>
          <w:b/>
          <w:sz w:val="24"/>
          <w:szCs w:val="24"/>
        </w:rPr>
        <w:t>P</w:t>
      </w:r>
      <w:r w:rsidR="00385DE0" w:rsidRPr="003826D6">
        <w:rPr>
          <w:rFonts w:ascii="Calibri" w:hAnsi="Calibri" w:cs="Calibri"/>
          <w:b/>
          <w:sz w:val="24"/>
          <w:szCs w:val="24"/>
        </w:rPr>
        <w:t>odwykonawca</w:t>
      </w:r>
      <w:r w:rsidR="00385DE0" w:rsidRPr="003826D6">
        <w:rPr>
          <w:rFonts w:ascii="Calibri" w:hAnsi="Calibri" w:cs="Calibri"/>
          <w:b/>
          <w:sz w:val="24"/>
          <w:szCs w:val="24"/>
          <w:vertAlign w:val="superscript"/>
        </w:rPr>
        <w:t>1</w:t>
      </w:r>
      <w:r w:rsidR="00385DE0" w:rsidRPr="003826D6">
        <w:rPr>
          <w:rFonts w:ascii="Calibri" w:hAnsi="Calibri" w:cs="Calibri"/>
          <w:b/>
          <w:sz w:val="24"/>
          <w:szCs w:val="24"/>
        </w:rPr>
        <w:t>:</w:t>
      </w:r>
    </w:p>
    <w:p w14:paraId="16518C77" w14:textId="77777777" w:rsidR="00686A18" w:rsidRPr="003826D6" w:rsidRDefault="00686A18" w:rsidP="00365F2E">
      <w:pPr>
        <w:pStyle w:val="Textbody"/>
        <w:spacing w:line="360" w:lineRule="auto"/>
        <w:ind w:right="5954"/>
        <w:contextualSpacing/>
        <w:jc w:val="left"/>
        <w:rPr>
          <w:rFonts w:ascii="Calibri" w:eastAsia="Arial" w:hAnsi="Calibri" w:cs="Calibri"/>
          <w:sz w:val="24"/>
          <w:szCs w:val="24"/>
        </w:rPr>
      </w:pPr>
    </w:p>
    <w:p w14:paraId="5186721E" w14:textId="77777777" w:rsidR="00F77F8E" w:rsidRPr="003826D6" w:rsidRDefault="00686A18" w:rsidP="00365F2E">
      <w:pPr>
        <w:pStyle w:val="Textbody"/>
        <w:spacing w:line="360" w:lineRule="auto"/>
        <w:ind w:right="5954"/>
        <w:contextualSpacing/>
        <w:jc w:val="left"/>
        <w:rPr>
          <w:rFonts w:ascii="Calibri" w:hAnsi="Calibri" w:cs="Calibri"/>
          <w:i/>
          <w:sz w:val="24"/>
          <w:szCs w:val="24"/>
        </w:rPr>
      </w:pPr>
      <w:r w:rsidRPr="003826D6">
        <w:rPr>
          <w:rFonts w:ascii="Calibri" w:eastAsia="Arial" w:hAnsi="Calibri" w:cs="Calibri"/>
          <w:sz w:val="24"/>
          <w:szCs w:val="24"/>
        </w:rPr>
        <w:t>……</w:t>
      </w:r>
      <w:r w:rsidR="00F77F8E" w:rsidRPr="003826D6">
        <w:rPr>
          <w:rFonts w:ascii="Calibri" w:eastAsia="Arial" w:hAnsi="Calibri" w:cs="Calibri"/>
          <w:sz w:val="24"/>
          <w:szCs w:val="24"/>
        </w:rPr>
        <w:t>……………………………</w:t>
      </w:r>
      <w:r w:rsidR="00E13208" w:rsidRPr="003826D6">
        <w:rPr>
          <w:rFonts w:ascii="Calibri" w:eastAsia="Arial" w:hAnsi="Calibri" w:cs="Calibri"/>
          <w:sz w:val="24"/>
          <w:szCs w:val="24"/>
          <w:vertAlign w:val="superscript"/>
        </w:rPr>
        <w:t>2</w:t>
      </w:r>
    </w:p>
    <w:p w14:paraId="2DD4CE47" w14:textId="77777777" w:rsidR="00F77F8E" w:rsidRPr="003826D6" w:rsidRDefault="00F77F8E" w:rsidP="00365F2E">
      <w:pPr>
        <w:pStyle w:val="Textbody"/>
        <w:spacing w:line="360" w:lineRule="auto"/>
        <w:ind w:right="5954"/>
        <w:contextualSpacing/>
        <w:jc w:val="left"/>
        <w:rPr>
          <w:rFonts w:ascii="Calibri" w:hAnsi="Calibri" w:cs="Calibri"/>
          <w:b/>
          <w:bCs/>
          <w:color w:val="FF0000"/>
          <w:sz w:val="24"/>
          <w:szCs w:val="24"/>
        </w:rPr>
      </w:pPr>
      <w:r w:rsidRPr="003826D6">
        <w:rPr>
          <w:rFonts w:ascii="Calibri" w:hAnsi="Calibri" w:cs="Calibri"/>
          <w:sz w:val="24"/>
          <w:szCs w:val="24"/>
        </w:rPr>
        <w:t>(pełna nazwa/firma, adres, w zależności od podmiotu: NIP/</w:t>
      </w:r>
      <w:r w:rsidR="007E5FAB" w:rsidRPr="003826D6">
        <w:rPr>
          <w:rFonts w:ascii="Calibri" w:hAnsi="Calibri" w:cs="Calibri"/>
          <w:sz w:val="24"/>
          <w:szCs w:val="24"/>
        </w:rPr>
        <w:t>REGON</w:t>
      </w:r>
      <w:r w:rsidRPr="003826D6">
        <w:rPr>
          <w:rFonts w:ascii="Calibri" w:hAnsi="Calibri" w:cs="Calibri"/>
          <w:sz w:val="24"/>
          <w:szCs w:val="24"/>
        </w:rPr>
        <w:t>)</w:t>
      </w:r>
    </w:p>
    <w:p w14:paraId="57FA4A6A" w14:textId="77777777" w:rsidR="00F77F8E" w:rsidRPr="003826D6" w:rsidRDefault="00F77F8E" w:rsidP="00365F2E">
      <w:pPr>
        <w:pStyle w:val="Textbody"/>
        <w:spacing w:line="360" w:lineRule="auto"/>
        <w:jc w:val="left"/>
        <w:rPr>
          <w:rFonts w:ascii="Calibri" w:eastAsia="Arial" w:hAnsi="Calibri" w:cs="Calibri"/>
          <w:sz w:val="24"/>
          <w:szCs w:val="24"/>
        </w:rPr>
      </w:pPr>
      <w:r w:rsidRPr="003826D6">
        <w:rPr>
          <w:rFonts w:ascii="Calibri" w:hAnsi="Calibri" w:cs="Calibri"/>
          <w:b/>
          <w:bCs/>
          <w:sz w:val="24"/>
          <w:szCs w:val="24"/>
        </w:rPr>
        <w:t>reprezentowany przez:</w:t>
      </w:r>
    </w:p>
    <w:p w14:paraId="3805AF6E" w14:textId="77777777" w:rsidR="00F77F8E" w:rsidRPr="003826D6" w:rsidRDefault="00F77F8E" w:rsidP="00365F2E">
      <w:pPr>
        <w:pStyle w:val="Textbody"/>
        <w:spacing w:line="360" w:lineRule="auto"/>
        <w:ind w:right="5954"/>
        <w:contextualSpacing/>
        <w:jc w:val="left"/>
        <w:rPr>
          <w:rFonts w:ascii="Calibri" w:hAnsi="Calibri" w:cs="Calibri"/>
          <w:i/>
          <w:sz w:val="24"/>
          <w:szCs w:val="24"/>
        </w:rPr>
      </w:pPr>
      <w:r w:rsidRPr="003826D6">
        <w:rPr>
          <w:rFonts w:ascii="Calibri" w:eastAsia="Arial" w:hAnsi="Calibri" w:cs="Calibri"/>
          <w:sz w:val="24"/>
          <w:szCs w:val="24"/>
        </w:rPr>
        <w:t>…………………………………</w:t>
      </w:r>
      <w:r w:rsidR="00E13208" w:rsidRPr="003826D6">
        <w:rPr>
          <w:rFonts w:ascii="Calibri" w:eastAsia="Arial" w:hAnsi="Calibri" w:cs="Calibri"/>
          <w:sz w:val="24"/>
          <w:szCs w:val="24"/>
          <w:vertAlign w:val="superscript"/>
        </w:rPr>
        <w:t>2</w:t>
      </w:r>
    </w:p>
    <w:p w14:paraId="4D27F084" w14:textId="77777777" w:rsidR="00F77F8E" w:rsidRPr="003826D6" w:rsidRDefault="00F77F8E" w:rsidP="00365F2E">
      <w:pPr>
        <w:pStyle w:val="Textbody"/>
        <w:spacing w:line="360" w:lineRule="auto"/>
        <w:ind w:right="5953"/>
        <w:contextualSpacing/>
        <w:jc w:val="left"/>
        <w:rPr>
          <w:rFonts w:ascii="Calibri" w:hAnsi="Calibri" w:cs="Calibri"/>
          <w:sz w:val="24"/>
          <w:szCs w:val="24"/>
        </w:rPr>
      </w:pPr>
      <w:r w:rsidRPr="003826D6">
        <w:rPr>
          <w:rFonts w:ascii="Calibri" w:hAnsi="Calibri" w:cs="Calibri"/>
          <w:sz w:val="24"/>
          <w:szCs w:val="24"/>
        </w:rPr>
        <w:t>(imię, nazwisko, stanowisko/podstawa do reprezentacji)</w:t>
      </w:r>
    </w:p>
    <w:p w14:paraId="1042E4D4" w14:textId="77777777" w:rsidR="00F77F8E" w:rsidRPr="003826D6" w:rsidRDefault="00F77F8E" w:rsidP="00365F2E">
      <w:pPr>
        <w:pStyle w:val="Textbody"/>
        <w:spacing w:line="360" w:lineRule="auto"/>
        <w:jc w:val="left"/>
        <w:rPr>
          <w:rFonts w:ascii="Calibri" w:hAnsi="Calibri" w:cs="Calibri"/>
          <w:sz w:val="24"/>
          <w:szCs w:val="24"/>
        </w:rPr>
      </w:pPr>
    </w:p>
    <w:p w14:paraId="71514991" w14:textId="77777777" w:rsidR="00686A18" w:rsidRPr="003826D6" w:rsidRDefault="00686A18" w:rsidP="00365F2E">
      <w:pPr>
        <w:pStyle w:val="Textbody"/>
        <w:spacing w:line="360" w:lineRule="auto"/>
        <w:jc w:val="left"/>
        <w:rPr>
          <w:rFonts w:ascii="Calibri" w:hAnsi="Calibri" w:cs="Calibri"/>
          <w:b/>
          <w:sz w:val="24"/>
          <w:szCs w:val="24"/>
          <w:u w:val="single"/>
        </w:rPr>
      </w:pPr>
    </w:p>
    <w:p w14:paraId="5680347D" w14:textId="77777777" w:rsidR="00F77F8E" w:rsidRPr="003826D6" w:rsidRDefault="00F77F8E" w:rsidP="00365F2E">
      <w:pPr>
        <w:pStyle w:val="Textbody"/>
        <w:spacing w:line="360" w:lineRule="auto"/>
        <w:jc w:val="left"/>
        <w:rPr>
          <w:rFonts w:ascii="Calibri" w:hAnsi="Calibri" w:cs="Calibri"/>
          <w:b/>
          <w:sz w:val="24"/>
          <w:szCs w:val="24"/>
          <w:vertAlign w:val="superscript"/>
        </w:rPr>
      </w:pPr>
      <w:r w:rsidRPr="003826D6">
        <w:rPr>
          <w:rFonts w:ascii="Calibri" w:hAnsi="Calibri" w:cs="Calibri"/>
          <w:b/>
          <w:sz w:val="24"/>
          <w:szCs w:val="24"/>
          <w:u w:val="single"/>
        </w:rPr>
        <w:t xml:space="preserve">Oświadczenie </w:t>
      </w:r>
      <w:r w:rsidR="00385DE0" w:rsidRPr="003826D6">
        <w:rPr>
          <w:rFonts w:ascii="Calibri" w:hAnsi="Calibri" w:cs="Calibri"/>
          <w:b/>
          <w:sz w:val="24"/>
          <w:szCs w:val="24"/>
          <w:u w:val="single"/>
        </w:rPr>
        <w:t>W</w:t>
      </w:r>
      <w:r w:rsidRPr="003826D6">
        <w:rPr>
          <w:rFonts w:ascii="Calibri" w:hAnsi="Calibri" w:cs="Calibri"/>
          <w:b/>
          <w:sz w:val="24"/>
          <w:szCs w:val="24"/>
          <w:u w:val="single"/>
        </w:rPr>
        <w:t>ykonawcy</w:t>
      </w:r>
      <w:r w:rsidR="00276FB6" w:rsidRPr="003826D6">
        <w:rPr>
          <w:rFonts w:ascii="Calibri" w:hAnsi="Calibri" w:cs="Calibri"/>
          <w:b/>
          <w:sz w:val="24"/>
          <w:szCs w:val="24"/>
          <w:u w:val="single"/>
        </w:rPr>
        <w:t>/P</w:t>
      </w:r>
      <w:r w:rsidR="00385DE0" w:rsidRPr="003826D6">
        <w:rPr>
          <w:rFonts w:ascii="Calibri" w:hAnsi="Calibri" w:cs="Calibri"/>
          <w:b/>
          <w:sz w:val="24"/>
          <w:szCs w:val="24"/>
          <w:u w:val="single"/>
        </w:rPr>
        <w:t>odywkonawcy</w:t>
      </w:r>
      <w:r w:rsidR="00385DE0" w:rsidRPr="003826D6">
        <w:rPr>
          <w:rFonts w:ascii="Calibri" w:hAnsi="Calibri" w:cs="Calibri"/>
          <w:b/>
          <w:sz w:val="24"/>
          <w:szCs w:val="24"/>
          <w:u w:val="single"/>
          <w:vertAlign w:val="superscript"/>
        </w:rPr>
        <w:t>1</w:t>
      </w:r>
    </w:p>
    <w:p w14:paraId="0F6A8025" w14:textId="77777777" w:rsidR="00F77F8E" w:rsidRPr="003826D6" w:rsidRDefault="00F77F8E" w:rsidP="00365F2E">
      <w:pPr>
        <w:pStyle w:val="Textbody"/>
        <w:spacing w:line="360" w:lineRule="auto"/>
        <w:jc w:val="left"/>
        <w:rPr>
          <w:rFonts w:ascii="Calibri" w:hAnsi="Calibri" w:cs="Calibri"/>
          <w:sz w:val="24"/>
          <w:szCs w:val="24"/>
        </w:rPr>
      </w:pPr>
      <w:r w:rsidRPr="003826D6">
        <w:rPr>
          <w:rFonts w:ascii="Calibri" w:hAnsi="Calibri" w:cs="Calibri"/>
          <w:b/>
          <w:sz w:val="24"/>
          <w:szCs w:val="24"/>
        </w:rPr>
        <w:t xml:space="preserve">składane na podstawie art. </w:t>
      </w:r>
      <w:r w:rsidR="00DF536F" w:rsidRPr="003826D6">
        <w:rPr>
          <w:rFonts w:ascii="Calibri" w:hAnsi="Calibri" w:cs="Calibri"/>
          <w:b/>
          <w:sz w:val="24"/>
          <w:szCs w:val="24"/>
        </w:rPr>
        <w:t xml:space="preserve">125 </w:t>
      </w:r>
      <w:r w:rsidRPr="003826D6">
        <w:rPr>
          <w:rFonts w:ascii="Calibri" w:hAnsi="Calibri" w:cs="Calibri"/>
          <w:b/>
          <w:sz w:val="24"/>
          <w:szCs w:val="24"/>
        </w:rPr>
        <w:t xml:space="preserve">ust. 1 ustawy z dnia </w:t>
      </w:r>
      <w:r w:rsidR="00DF536F" w:rsidRPr="003826D6">
        <w:rPr>
          <w:rFonts w:ascii="Calibri" w:hAnsi="Calibri" w:cs="Calibri"/>
          <w:b/>
          <w:sz w:val="24"/>
          <w:szCs w:val="24"/>
        </w:rPr>
        <w:t xml:space="preserve">11 </w:t>
      </w:r>
      <w:r w:rsidR="00EB6A33" w:rsidRPr="003826D6">
        <w:rPr>
          <w:rFonts w:ascii="Calibri" w:hAnsi="Calibri" w:cs="Calibri"/>
          <w:b/>
          <w:sz w:val="24"/>
          <w:szCs w:val="24"/>
        </w:rPr>
        <w:t>września</w:t>
      </w:r>
      <w:r w:rsidR="00DF536F" w:rsidRPr="003826D6">
        <w:rPr>
          <w:rFonts w:ascii="Calibri" w:hAnsi="Calibri" w:cs="Calibri"/>
          <w:b/>
          <w:sz w:val="24"/>
          <w:szCs w:val="24"/>
        </w:rPr>
        <w:t xml:space="preserve"> </w:t>
      </w:r>
      <w:r w:rsidRPr="003826D6">
        <w:rPr>
          <w:rFonts w:ascii="Calibri" w:hAnsi="Calibri" w:cs="Calibri"/>
          <w:b/>
          <w:sz w:val="24"/>
          <w:szCs w:val="24"/>
        </w:rPr>
        <w:t>20</w:t>
      </w:r>
      <w:r w:rsidR="00DF536F" w:rsidRPr="003826D6">
        <w:rPr>
          <w:rFonts w:ascii="Calibri" w:hAnsi="Calibri" w:cs="Calibri"/>
          <w:b/>
          <w:sz w:val="24"/>
          <w:szCs w:val="24"/>
        </w:rPr>
        <w:t>19</w:t>
      </w:r>
      <w:r w:rsidRPr="003826D6">
        <w:rPr>
          <w:rFonts w:ascii="Calibri" w:hAnsi="Calibri" w:cs="Calibri"/>
          <w:b/>
          <w:sz w:val="24"/>
          <w:szCs w:val="24"/>
        </w:rPr>
        <w:t xml:space="preserve"> r.</w:t>
      </w:r>
    </w:p>
    <w:p w14:paraId="03C2D207" w14:textId="77777777" w:rsidR="00F77F8E" w:rsidRPr="003826D6" w:rsidRDefault="00F77F8E" w:rsidP="00365F2E">
      <w:pPr>
        <w:pStyle w:val="Textbody"/>
        <w:spacing w:line="360" w:lineRule="auto"/>
        <w:jc w:val="left"/>
        <w:rPr>
          <w:rFonts w:ascii="Calibri" w:hAnsi="Calibri" w:cs="Calibri"/>
          <w:b/>
          <w:sz w:val="24"/>
          <w:szCs w:val="24"/>
          <w:u w:val="single"/>
        </w:rPr>
      </w:pPr>
      <w:r w:rsidRPr="003826D6">
        <w:rPr>
          <w:rFonts w:ascii="Calibri" w:hAnsi="Calibri" w:cs="Calibri"/>
          <w:sz w:val="24"/>
          <w:szCs w:val="24"/>
        </w:rPr>
        <w:t> </w:t>
      </w:r>
      <w:r w:rsidRPr="003826D6">
        <w:rPr>
          <w:rStyle w:val="Domylnaczcionkaakapitu7"/>
          <w:rFonts w:ascii="Calibri" w:hAnsi="Calibri" w:cs="Calibri"/>
          <w:b/>
          <w:sz w:val="24"/>
          <w:szCs w:val="24"/>
        </w:rPr>
        <w:t xml:space="preserve">Prawo zamówień publicznych (dalej jako: </w:t>
      </w:r>
      <w:r w:rsidR="00705136" w:rsidRPr="003826D6">
        <w:rPr>
          <w:rStyle w:val="Domylnaczcionkaakapitu7"/>
          <w:rFonts w:ascii="Calibri" w:hAnsi="Calibri" w:cs="Calibri"/>
          <w:b/>
          <w:sz w:val="24"/>
          <w:szCs w:val="24"/>
        </w:rPr>
        <w:t>u</w:t>
      </w:r>
      <w:r w:rsidR="003B1605" w:rsidRPr="003826D6">
        <w:rPr>
          <w:rStyle w:val="Domylnaczcionkaakapitu7"/>
          <w:rFonts w:ascii="Calibri" w:hAnsi="Calibri" w:cs="Calibri"/>
          <w:b/>
          <w:sz w:val="24"/>
          <w:szCs w:val="24"/>
        </w:rPr>
        <w:t>stawą</w:t>
      </w:r>
      <w:r w:rsidRPr="003826D6">
        <w:rPr>
          <w:rStyle w:val="Domylnaczcionkaakapitu7"/>
          <w:rFonts w:ascii="Calibri" w:hAnsi="Calibri" w:cs="Calibri"/>
          <w:b/>
          <w:sz w:val="24"/>
          <w:szCs w:val="24"/>
        </w:rPr>
        <w:t>),</w:t>
      </w:r>
    </w:p>
    <w:p w14:paraId="64000E10" w14:textId="77777777" w:rsidR="00F77F8E" w:rsidRPr="003826D6" w:rsidRDefault="00F77F8E" w:rsidP="00365F2E">
      <w:pPr>
        <w:pStyle w:val="Textbody"/>
        <w:spacing w:line="360" w:lineRule="auto"/>
        <w:jc w:val="left"/>
        <w:rPr>
          <w:rFonts w:ascii="Calibri" w:hAnsi="Calibri" w:cs="Calibri"/>
          <w:sz w:val="24"/>
          <w:szCs w:val="24"/>
        </w:rPr>
      </w:pPr>
      <w:r w:rsidRPr="003826D6">
        <w:rPr>
          <w:rFonts w:ascii="Calibri" w:hAnsi="Calibri" w:cs="Calibri"/>
          <w:b/>
          <w:sz w:val="24"/>
          <w:szCs w:val="24"/>
          <w:u w:val="single"/>
        </w:rPr>
        <w:t>DOTYCZĄCE PRZESŁANEK WYKLUCZENIA Z POSTĘPOWANIA</w:t>
      </w:r>
    </w:p>
    <w:p w14:paraId="71286C81" w14:textId="77777777" w:rsidR="00820F63" w:rsidRPr="003826D6" w:rsidRDefault="00820F63" w:rsidP="00365F2E">
      <w:pPr>
        <w:spacing w:line="360" w:lineRule="auto"/>
        <w:rPr>
          <w:rStyle w:val="Domylnaczcionkaakapitu7"/>
          <w:rFonts w:ascii="Calibri" w:hAnsi="Calibri" w:cs="Calibri"/>
          <w:color w:val="auto"/>
          <w:sz w:val="24"/>
        </w:rPr>
      </w:pPr>
    </w:p>
    <w:p w14:paraId="36D771E5" w14:textId="40274B50" w:rsidR="00F77F8E" w:rsidRPr="00287F01" w:rsidRDefault="00F77F8E" w:rsidP="00365F2E">
      <w:pPr>
        <w:suppressAutoHyphens w:val="0"/>
        <w:spacing w:line="360" w:lineRule="auto"/>
        <w:textAlignment w:val="auto"/>
        <w:rPr>
          <w:rFonts w:ascii="Calibri" w:eastAsia="Times New Roman" w:hAnsi="Calibri" w:cs="Calibri"/>
          <w:color w:val="auto"/>
          <w:kern w:val="0"/>
          <w:sz w:val="24"/>
          <w:lang w:eastAsia="en-US" w:bidi="ar-SA"/>
        </w:rPr>
      </w:pPr>
      <w:r w:rsidRPr="003826D6">
        <w:rPr>
          <w:rStyle w:val="Domylnaczcionkaakapitu7"/>
          <w:rFonts w:ascii="Calibri" w:hAnsi="Calibri" w:cs="Calibri"/>
          <w:sz w:val="24"/>
        </w:rPr>
        <w:t>Na potrzeby postępowania o udzielenie zamówienia publicznego na</w:t>
      </w:r>
      <w:r w:rsidR="004C1F6C" w:rsidRPr="003826D6">
        <w:rPr>
          <w:rStyle w:val="Domylnaczcionkaakapitu7"/>
          <w:rFonts w:ascii="Calibri" w:hAnsi="Calibri" w:cs="Calibri"/>
          <w:sz w:val="24"/>
        </w:rPr>
        <w:t xml:space="preserve"> </w:t>
      </w:r>
      <w:r w:rsidR="00287F01" w:rsidRPr="00881A5F">
        <w:rPr>
          <w:rFonts w:ascii="Calibri" w:eastAsia="Times New Roman" w:hAnsi="Calibri" w:cs="Calibri"/>
          <w:b/>
          <w:color w:val="auto"/>
          <w:kern w:val="0"/>
          <w:sz w:val="24"/>
          <w:lang w:eastAsia="en-US" w:bidi="ar-SA"/>
        </w:rPr>
        <w:t xml:space="preserve">Dostawę </w:t>
      </w:r>
      <w:r w:rsidR="00287F01">
        <w:rPr>
          <w:rFonts w:ascii="Calibri" w:eastAsia="Times New Roman" w:hAnsi="Calibri" w:cs="Calibri"/>
          <w:b/>
          <w:color w:val="auto"/>
          <w:kern w:val="0"/>
          <w:sz w:val="24"/>
          <w:lang w:eastAsia="en-US" w:bidi="ar-SA"/>
        </w:rPr>
        <w:t xml:space="preserve">4 </w:t>
      </w:r>
      <w:r w:rsidR="00287F01" w:rsidRPr="00881A5F">
        <w:rPr>
          <w:rFonts w:ascii="Calibri" w:eastAsia="Times New Roman" w:hAnsi="Calibri" w:cs="Calibri"/>
          <w:b/>
          <w:color w:val="auto"/>
          <w:kern w:val="0"/>
          <w:sz w:val="24"/>
          <w:lang w:eastAsia="en-US" w:bidi="ar-SA"/>
        </w:rPr>
        <w:t>pojazd</w:t>
      </w:r>
      <w:r w:rsidR="00287F01">
        <w:rPr>
          <w:rFonts w:ascii="Calibri" w:eastAsia="Times New Roman" w:hAnsi="Calibri" w:cs="Calibri"/>
          <w:b/>
          <w:color w:val="auto"/>
          <w:kern w:val="0"/>
          <w:sz w:val="24"/>
          <w:lang w:eastAsia="en-US" w:bidi="ar-SA"/>
        </w:rPr>
        <w:t>ów</w:t>
      </w:r>
      <w:r w:rsidR="00287F01" w:rsidRPr="00881A5F">
        <w:rPr>
          <w:rFonts w:ascii="Calibri" w:eastAsia="Times New Roman" w:hAnsi="Calibri" w:cs="Calibri"/>
          <w:b/>
          <w:color w:val="auto"/>
          <w:kern w:val="0"/>
          <w:sz w:val="24"/>
          <w:lang w:eastAsia="en-US" w:bidi="ar-SA"/>
        </w:rPr>
        <w:t xml:space="preserve"> typu </w:t>
      </w:r>
      <w:r w:rsidR="00287F01">
        <w:rPr>
          <w:rFonts w:ascii="Calibri" w:eastAsia="Times New Roman" w:hAnsi="Calibri" w:cs="Calibri"/>
          <w:b/>
          <w:color w:val="auto"/>
          <w:kern w:val="0"/>
          <w:sz w:val="24"/>
          <w:lang w:eastAsia="en-US" w:bidi="ar-SA"/>
        </w:rPr>
        <w:t>ATV (quad)</w:t>
      </w:r>
      <w:r w:rsidR="00287F01" w:rsidRPr="00881A5F">
        <w:rPr>
          <w:rFonts w:ascii="Calibri" w:eastAsia="Times New Roman" w:hAnsi="Calibri" w:cs="Calibri"/>
          <w:b/>
          <w:color w:val="auto"/>
          <w:kern w:val="0"/>
          <w:sz w:val="24"/>
          <w:lang w:eastAsia="en-US" w:bidi="ar-SA"/>
        </w:rPr>
        <w:t xml:space="preserve"> w</w:t>
      </w:r>
      <w:r w:rsidR="00287F01">
        <w:rPr>
          <w:rFonts w:ascii="Calibri" w:eastAsia="Times New Roman" w:hAnsi="Calibri" w:cs="Calibri"/>
          <w:b/>
          <w:color w:val="auto"/>
          <w:kern w:val="0"/>
          <w:sz w:val="24"/>
          <w:lang w:eastAsia="en-US" w:bidi="ar-SA"/>
        </w:rPr>
        <w:t xml:space="preserve"> policyjnej</w:t>
      </w:r>
      <w:r w:rsidR="00287F01" w:rsidRPr="00881A5F">
        <w:rPr>
          <w:rFonts w:ascii="Calibri" w:eastAsia="Times New Roman" w:hAnsi="Calibri" w:cs="Calibri"/>
          <w:b/>
          <w:color w:val="auto"/>
          <w:kern w:val="0"/>
          <w:sz w:val="24"/>
          <w:lang w:eastAsia="en-US" w:bidi="ar-SA"/>
        </w:rPr>
        <w:t xml:space="preserve"> wersji oznakowanej, nr ref. WZP-</w:t>
      </w:r>
      <w:r w:rsidR="00287F01">
        <w:rPr>
          <w:rFonts w:ascii="Calibri" w:eastAsia="Times New Roman" w:hAnsi="Calibri" w:cs="Calibri"/>
          <w:b/>
          <w:color w:val="auto"/>
          <w:kern w:val="0"/>
          <w:sz w:val="24"/>
          <w:lang w:eastAsia="en-US" w:bidi="ar-SA"/>
        </w:rPr>
        <w:t>1066/26/50</w:t>
      </w:r>
      <w:r w:rsidR="00287F01" w:rsidRPr="00881A5F">
        <w:rPr>
          <w:rFonts w:ascii="Calibri" w:eastAsia="Times New Roman" w:hAnsi="Calibri" w:cs="Calibri"/>
          <w:b/>
          <w:color w:val="auto"/>
          <w:kern w:val="0"/>
          <w:sz w:val="24"/>
          <w:lang w:eastAsia="en-US" w:bidi="ar-SA"/>
        </w:rPr>
        <w:t>/T</w:t>
      </w:r>
      <w:r w:rsidR="009816EA">
        <w:rPr>
          <w:rFonts w:ascii="Calibri" w:eastAsia="Times New Roman" w:hAnsi="Calibri" w:cs="Calibri"/>
          <w:b/>
          <w:color w:val="auto"/>
          <w:kern w:val="0"/>
          <w:sz w:val="24"/>
          <w:lang w:eastAsia="en-US" w:bidi="ar-SA"/>
        </w:rPr>
        <w:t>,</w:t>
      </w:r>
      <w:r w:rsidR="00287F01" w:rsidRPr="00881A5F">
        <w:rPr>
          <w:rFonts w:ascii="Calibri" w:eastAsia="Times New Roman" w:hAnsi="Calibri" w:cs="Calibri"/>
          <w:b/>
          <w:color w:val="FF0000"/>
          <w:kern w:val="0"/>
          <w:sz w:val="24"/>
          <w:lang w:eastAsia="en-US" w:bidi="ar-SA"/>
        </w:rPr>
        <w:t xml:space="preserve"> </w:t>
      </w:r>
      <w:r w:rsidRPr="003826D6">
        <w:rPr>
          <w:rStyle w:val="Domylnaczcionkaakapitu7"/>
          <w:rFonts w:ascii="Calibri" w:hAnsi="Calibri" w:cs="Calibri"/>
          <w:sz w:val="24"/>
        </w:rPr>
        <w:t xml:space="preserve">prowadzonego przez </w:t>
      </w:r>
      <w:r w:rsidRPr="003826D6">
        <w:rPr>
          <w:rStyle w:val="Domylnaczcionkaakapitu7"/>
          <w:rFonts w:ascii="Calibri" w:hAnsi="Calibri" w:cs="Calibri"/>
          <w:b/>
          <w:bCs/>
          <w:sz w:val="24"/>
        </w:rPr>
        <w:t>Komendę Stołeczną Policji</w:t>
      </w:r>
      <w:r w:rsidRPr="003826D6">
        <w:rPr>
          <w:rStyle w:val="Domylnaczcionkaakapitu7"/>
          <w:rFonts w:ascii="Calibri" w:hAnsi="Calibri" w:cs="Calibri"/>
          <w:i/>
          <w:sz w:val="24"/>
        </w:rPr>
        <w:t xml:space="preserve">, </w:t>
      </w:r>
      <w:r w:rsidRPr="003826D6">
        <w:rPr>
          <w:rStyle w:val="Domylnaczcionkaakapitu7"/>
          <w:rFonts w:ascii="Calibri" w:hAnsi="Calibri" w:cs="Calibri"/>
          <w:sz w:val="24"/>
        </w:rPr>
        <w:t>oświadczam, co następuje:</w:t>
      </w:r>
    </w:p>
    <w:p w14:paraId="023940BA" w14:textId="77777777" w:rsidR="00F77F8E" w:rsidRPr="003826D6" w:rsidRDefault="00F77F8E" w:rsidP="00365F2E">
      <w:pPr>
        <w:pStyle w:val="Textbody"/>
        <w:spacing w:line="360" w:lineRule="auto"/>
        <w:jc w:val="left"/>
        <w:rPr>
          <w:rFonts w:ascii="Calibri" w:hAnsi="Calibri" w:cs="Calibri"/>
          <w:sz w:val="24"/>
          <w:szCs w:val="24"/>
        </w:rPr>
      </w:pPr>
    </w:p>
    <w:p w14:paraId="6974CD93" w14:textId="77777777" w:rsidR="00F77F8E" w:rsidRPr="003826D6" w:rsidRDefault="00F77F8E" w:rsidP="00365F2E">
      <w:pPr>
        <w:pStyle w:val="Textbody"/>
        <w:spacing w:line="360" w:lineRule="auto"/>
        <w:jc w:val="left"/>
        <w:rPr>
          <w:rStyle w:val="Domylnaczcionkaakapitu7"/>
          <w:rFonts w:ascii="Calibri" w:hAnsi="Calibri" w:cs="Calibri"/>
          <w:b/>
          <w:sz w:val="24"/>
          <w:szCs w:val="24"/>
          <w:vertAlign w:val="superscript"/>
        </w:rPr>
      </w:pPr>
      <w:r w:rsidRPr="003826D6">
        <w:rPr>
          <w:rFonts w:ascii="Calibri" w:hAnsi="Calibri" w:cs="Calibri"/>
          <w:b/>
          <w:sz w:val="24"/>
          <w:szCs w:val="24"/>
        </w:rPr>
        <w:t>OŚWIADCZENIA DOTYCZĄCE WYKONAWCY</w:t>
      </w:r>
      <w:r w:rsidR="00733AB8" w:rsidRPr="003826D6">
        <w:rPr>
          <w:rFonts w:ascii="Calibri" w:hAnsi="Calibri" w:cs="Calibri"/>
          <w:b/>
          <w:sz w:val="24"/>
          <w:szCs w:val="24"/>
        </w:rPr>
        <w:t>/</w:t>
      </w:r>
      <w:r w:rsidR="00385DE0" w:rsidRPr="003826D6">
        <w:rPr>
          <w:rFonts w:ascii="Calibri" w:hAnsi="Calibri" w:cs="Calibri"/>
          <w:b/>
          <w:sz w:val="24"/>
          <w:szCs w:val="24"/>
        </w:rPr>
        <w:t>PODWYKONAWCY</w:t>
      </w:r>
      <w:r w:rsidR="00385DE0" w:rsidRPr="003826D6">
        <w:rPr>
          <w:rFonts w:ascii="Calibri" w:hAnsi="Calibri" w:cs="Calibri"/>
          <w:b/>
          <w:sz w:val="24"/>
          <w:szCs w:val="24"/>
          <w:vertAlign w:val="superscript"/>
        </w:rPr>
        <w:t>1:</w:t>
      </w:r>
    </w:p>
    <w:p w14:paraId="40FF6E7A" w14:textId="77777777" w:rsidR="00F77F8E" w:rsidRPr="003826D6" w:rsidRDefault="00F77F8E" w:rsidP="00365F2E">
      <w:pPr>
        <w:pStyle w:val="Textbody"/>
        <w:spacing w:line="360" w:lineRule="auto"/>
        <w:jc w:val="left"/>
        <w:rPr>
          <w:rStyle w:val="Domylnaczcionkaakapitu7"/>
          <w:rFonts w:ascii="Calibri" w:hAnsi="Calibri" w:cs="Calibri"/>
          <w:bCs/>
          <w:sz w:val="24"/>
          <w:szCs w:val="24"/>
        </w:rPr>
      </w:pPr>
      <w:r w:rsidRPr="003826D6">
        <w:rPr>
          <w:rStyle w:val="Domylnaczcionkaakapitu7"/>
          <w:rFonts w:ascii="Calibri" w:hAnsi="Calibri" w:cs="Calibri"/>
          <w:bCs/>
          <w:sz w:val="24"/>
          <w:szCs w:val="24"/>
        </w:rPr>
        <w:t xml:space="preserve">1. Oświadczam, że nie podlegam wykluczeniu z postępowania na podstawie art. </w:t>
      </w:r>
      <w:r w:rsidR="00705136" w:rsidRPr="003826D6">
        <w:rPr>
          <w:rStyle w:val="Domylnaczcionkaakapitu7"/>
          <w:rFonts w:ascii="Calibri" w:hAnsi="Calibri" w:cs="Calibri"/>
          <w:bCs/>
          <w:sz w:val="24"/>
          <w:szCs w:val="24"/>
        </w:rPr>
        <w:t>108 ust. 1 u</w:t>
      </w:r>
      <w:r w:rsidR="003B1605" w:rsidRPr="003826D6">
        <w:rPr>
          <w:rStyle w:val="Domylnaczcionkaakapitu7"/>
          <w:rFonts w:ascii="Calibri" w:hAnsi="Calibri" w:cs="Calibri"/>
          <w:bCs/>
          <w:sz w:val="24"/>
          <w:szCs w:val="24"/>
        </w:rPr>
        <w:t>stawy</w:t>
      </w:r>
      <w:r w:rsidRPr="003826D6">
        <w:rPr>
          <w:rStyle w:val="Domylnaczcionkaakapitu7"/>
          <w:rFonts w:ascii="Calibri" w:hAnsi="Calibri" w:cs="Calibri"/>
          <w:bCs/>
          <w:sz w:val="24"/>
          <w:szCs w:val="24"/>
        </w:rPr>
        <w:t>.</w:t>
      </w:r>
    </w:p>
    <w:p w14:paraId="223E0248" w14:textId="77777777" w:rsidR="00F77F8E" w:rsidRPr="003826D6" w:rsidRDefault="00F77F8E" w:rsidP="00365F2E">
      <w:pPr>
        <w:pStyle w:val="Textbody"/>
        <w:spacing w:line="360" w:lineRule="auto"/>
        <w:jc w:val="left"/>
        <w:rPr>
          <w:rStyle w:val="Domylnaczcionkaakapitu7"/>
          <w:rFonts w:ascii="Calibri" w:eastAsia="Arial" w:hAnsi="Calibri" w:cs="Calibri"/>
          <w:sz w:val="24"/>
          <w:szCs w:val="24"/>
        </w:rPr>
      </w:pPr>
      <w:r w:rsidRPr="003826D6">
        <w:rPr>
          <w:rStyle w:val="Domylnaczcionkaakapitu7"/>
          <w:rFonts w:ascii="Calibri" w:hAnsi="Calibri" w:cs="Calibri"/>
          <w:bCs/>
          <w:sz w:val="24"/>
          <w:szCs w:val="24"/>
        </w:rPr>
        <w:t xml:space="preserve">2. Oświadczam, że nie podlegam wykluczeniu z postępowania na podstawie art. </w:t>
      </w:r>
      <w:r w:rsidR="00733AB8" w:rsidRPr="003826D6">
        <w:rPr>
          <w:rStyle w:val="Domylnaczcionkaakapitu7"/>
          <w:rFonts w:ascii="Calibri" w:hAnsi="Calibri" w:cs="Calibri"/>
          <w:bCs/>
          <w:sz w:val="24"/>
          <w:szCs w:val="24"/>
        </w:rPr>
        <w:t xml:space="preserve">109 ust. 1 pkt 1, </w:t>
      </w:r>
      <w:r w:rsidR="00705136" w:rsidRPr="003826D6">
        <w:rPr>
          <w:rStyle w:val="Domylnaczcionkaakapitu7"/>
          <w:rFonts w:ascii="Calibri" w:hAnsi="Calibri" w:cs="Calibri"/>
          <w:bCs/>
          <w:sz w:val="24"/>
          <w:szCs w:val="24"/>
        </w:rPr>
        <w:t>4</w:t>
      </w:r>
      <w:r w:rsidR="00733AB8" w:rsidRPr="003826D6">
        <w:rPr>
          <w:rStyle w:val="Domylnaczcionkaakapitu7"/>
          <w:rFonts w:ascii="Calibri" w:hAnsi="Calibri" w:cs="Calibri"/>
          <w:bCs/>
          <w:sz w:val="24"/>
          <w:szCs w:val="24"/>
        </w:rPr>
        <w:t>, 7, 8 i 10</w:t>
      </w:r>
      <w:r w:rsidR="00705136" w:rsidRPr="003826D6">
        <w:rPr>
          <w:rStyle w:val="Domylnaczcionkaakapitu7"/>
          <w:rFonts w:ascii="Calibri" w:hAnsi="Calibri" w:cs="Calibri"/>
          <w:bCs/>
          <w:sz w:val="24"/>
          <w:szCs w:val="24"/>
        </w:rPr>
        <w:t xml:space="preserve"> u</w:t>
      </w:r>
      <w:r w:rsidR="003B1605" w:rsidRPr="003826D6">
        <w:rPr>
          <w:rStyle w:val="Domylnaczcionkaakapitu7"/>
          <w:rFonts w:ascii="Calibri" w:hAnsi="Calibri" w:cs="Calibri"/>
          <w:bCs/>
          <w:sz w:val="24"/>
          <w:szCs w:val="24"/>
        </w:rPr>
        <w:t>stawy</w:t>
      </w:r>
      <w:r w:rsidRPr="003826D6">
        <w:rPr>
          <w:rStyle w:val="Domylnaczcionkaakapitu7"/>
          <w:rFonts w:ascii="Calibri" w:hAnsi="Calibri" w:cs="Calibri"/>
          <w:sz w:val="24"/>
          <w:szCs w:val="24"/>
        </w:rPr>
        <w:t>.</w:t>
      </w:r>
    </w:p>
    <w:p w14:paraId="3FEA5454" w14:textId="53D52B6C" w:rsidR="005C0421" w:rsidRPr="003826D6" w:rsidRDefault="005C0421" w:rsidP="00365F2E">
      <w:pPr>
        <w:pStyle w:val="Textbody"/>
        <w:spacing w:line="360" w:lineRule="auto"/>
        <w:jc w:val="left"/>
        <w:rPr>
          <w:rFonts w:ascii="Calibri" w:eastAsia="Arial" w:hAnsi="Calibri" w:cs="Calibri"/>
          <w:sz w:val="24"/>
          <w:szCs w:val="24"/>
        </w:rPr>
      </w:pPr>
      <w:r w:rsidRPr="003826D6">
        <w:rPr>
          <w:rStyle w:val="Domylnaczcionkaakapitu7"/>
          <w:rFonts w:ascii="Calibri" w:eastAsia="Arial" w:hAnsi="Calibri" w:cs="Calibri"/>
          <w:sz w:val="24"/>
          <w:szCs w:val="24"/>
        </w:rPr>
        <w:lastRenderedPageBreak/>
        <w:t xml:space="preserve">3.  </w:t>
      </w:r>
      <w:r w:rsidRPr="003826D6">
        <w:rPr>
          <w:rFonts w:ascii="Calibri" w:hAnsi="Calibri" w:cs="Calibri"/>
          <w:sz w:val="24"/>
          <w:szCs w:val="24"/>
        </w:rPr>
        <w:t>Oświadczam, że nie podlegam wykluczeniu z postępowania na podstawi</w:t>
      </w:r>
      <w:r w:rsidR="00E42086" w:rsidRPr="003826D6">
        <w:rPr>
          <w:rFonts w:ascii="Calibri" w:hAnsi="Calibri" w:cs="Calibri"/>
          <w:sz w:val="24"/>
          <w:szCs w:val="24"/>
        </w:rPr>
        <w:t xml:space="preserve">e art. 7 ust 1 ustawy </w:t>
      </w:r>
      <w:r w:rsidR="002302C5" w:rsidRPr="003826D6">
        <w:rPr>
          <w:rFonts w:ascii="Calibri" w:hAnsi="Calibri" w:cs="Calibri"/>
          <w:sz w:val="24"/>
          <w:szCs w:val="24"/>
        </w:rPr>
        <w:br/>
      </w:r>
      <w:r w:rsidR="00E42086" w:rsidRPr="003826D6">
        <w:rPr>
          <w:rFonts w:ascii="Calibri" w:hAnsi="Calibri" w:cs="Calibri"/>
          <w:sz w:val="24"/>
          <w:szCs w:val="24"/>
        </w:rPr>
        <w:t xml:space="preserve">z dnia 13 kwietnia </w:t>
      </w:r>
      <w:r w:rsidRPr="003826D6">
        <w:rPr>
          <w:rFonts w:ascii="Calibri" w:hAnsi="Calibri" w:cs="Calibri"/>
          <w:sz w:val="24"/>
          <w:szCs w:val="24"/>
        </w:rPr>
        <w:t>2022 r. o szczególnych rozwiązaniach w zakresie przeciwdziałania wspieraniu agresji na Ukrainę oraz służących ochronie bezpieczeństwa narodowego (</w:t>
      </w:r>
      <w:proofErr w:type="spellStart"/>
      <w:r w:rsidR="00F850DE" w:rsidRPr="003826D6">
        <w:rPr>
          <w:rFonts w:ascii="Calibri" w:hAnsi="Calibri" w:cs="Calibri"/>
          <w:sz w:val="24"/>
          <w:szCs w:val="24"/>
        </w:rPr>
        <w:t>t</w:t>
      </w:r>
      <w:r w:rsidR="002302C5" w:rsidRPr="003826D6">
        <w:rPr>
          <w:rFonts w:ascii="Calibri" w:hAnsi="Calibri" w:cs="Calibri"/>
          <w:sz w:val="24"/>
          <w:szCs w:val="24"/>
        </w:rPr>
        <w:t>.</w:t>
      </w:r>
      <w:r w:rsidR="00F850DE" w:rsidRPr="003826D6">
        <w:rPr>
          <w:rFonts w:ascii="Calibri" w:hAnsi="Calibri" w:cs="Calibri"/>
          <w:sz w:val="24"/>
          <w:szCs w:val="24"/>
        </w:rPr>
        <w:t>j</w:t>
      </w:r>
      <w:proofErr w:type="spellEnd"/>
      <w:r w:rsidR="00F850DE" w:rsidRPr="003826D6">
        <w:rPr>
          <w:rFonts w:ascii="Calibri" w:hAnsi="Calibri" w:cs="Calibri"/>
          <w:sz w:val="24"/>
          <w:szCs w:val="24"/>
        </w:rPr>
        <w:t xml:space="preserve">. </w:t>
      </w:r>
      <w:r w:rsidRPr="003826D6">
        <w:rPr>
          <w:rFonts w:ascii="Calibri" w:hAnsi="Calibri" w:cs="Calibri"/>
          <w:sz w:val="24"/>
          <w:szCs w:val="24"/>
        </w:rPr>
        <w:t>Dz.</w:t>
      </w:r>
      <w:r w:rsidR="0048472A" w:rsidRPr="003826D6">
        <w:rPr>
          <w:rFonts w:ascii="Calibri" w:hAnsi="Calibri" w:cs="Calibri"/>
          <w:sz w:val="24"/>
          <w:szCs w:val="24"/>
        </w:rPr>
        <w:t xml:space="preserve"> </w:t>
      </w:r>
      <w:r w:rsidRPr="003826D6">
        <w:rPr>
          <w:rFonts w:ascii="Calibri" w:hAnsi="Calibri" w:cs="Calibri"/>
          <w:sz w:val="24"/>
          <w:szCs w:val="24"/>
        </w:rPr>
        <w:t>U. z 202</w:t>
      </w:r>
      <w:r w:rsidR="002302C5" w:rsidRPr="003826D6">
        <w:rPr>
          <w:rFonts w:ascii="Calibri" w:hAnsi="Calibri" w:cs="Calibri"/>
          <w:sz w:val="24"/>
          <w:szCs w:val="24"/>
        </w:rPr>
        <w:t>4</w:t>
      </w:r>
      <w:r w:rsidRPr="003826D6">
        <w:rPr>
          <w:rFonts w:ascii="Calibri" w:hAnsi="Calibri" w:cs="Calibri"/>
          <w:sz w:val="24"/>
          <w:szCs w:val="24"/>
        </w:rPr>
        <w:t xml:space="preserve"> r. poz. </w:t>
      </w:r>
      <w:r w:rsidR="002302C5" w:rsidRPr="003826D6">
        <w:rPr>
          <w:rFonts w:ascii="Calibri" w:hAnsi="Calibri" w:cs="Calibri"/>
          <w:sz w:val="24"/>
          <w:szCs w:val="24"/>
        </w:rPr>
        <w:t>5</w:t>
      </w:r>
      <w:r w:rsidR="00287F01">
        <w:rPr>
          <w:rFonts w:ascii="Calibri" w:hAnsi="Calibri" w:cs="Calibri"/>
          <w:sz w:val="24"/>
          <w:szCs w:val="24"/>
        </w:rPr>
        <w:t>14</w:t>
      </w:r>
      <w:r w:rsidR="0048472A" w:rsidRPr="003826D6">
        <w:rPr>
          <w:rFonts w:ascii="Calibri" w:hAnsi="Calibri" w:cs="Calibri"/>
          <w:sz w:val="24"/>
          <w:szCs w:val="24"/>
        </w:rPr>
        <w:t>).</w:t>
      </w:r>
    </w:p>
    <w:p w14:paraId="1BB201FE" w14:textId="77777777" w:rsidR="005C0421" w:rsidRPr="003826D6" w:rsidRDefault="005C0421" w:rsidP="00365F2E">
      <w:pPr>
        <w:pStyle w:val="Textbody"/>
        <w:spacing w:line="360" w:lineRule="auto"/>
        <w:jc w:val="left"/>
        <w:rPr>
          <w:rStyle w:val="Domylnaczcionkaakapitu7"/>
          <w:rFonts w:ascii="Calibri" w:eastAsia="Arial" w:hAnsi="Calibri" w:cs="Calibri"/>
          <w:sz w:val="24"/>
          <w:szCs w:val="24"/>
        </w:rPr>
      </w:pPr>
    </w:p>
    <w:p w14:paraId="17034132" w14:textId="77777777" w:rsidR="00686A18" w:rsidRPr="003826D6" w:rsidRDefault="00F77F8E" w:rsidP="00365F2E">
      <w:pPr>
        <w:pStyle w:val="Textbody"/>
        <w:spacing w:line="360" w:lineRule="auto"/>
        <w:jc w:val="left"/>
        <w:rPr>
          <w:rFonts w:ascii="Calibri" w:hAnsi="Calibri" w:cs="Calibri"/>
          <w:sz w:val="24"/>
          <w:szCs w:val="24"/>
        </w:rPr>
      </w:pPr>
      <w:r w:rsidRPr="003826D6">
        <w:rPr>
          <w:rStyle w:val="Domylnaczcionkaakapitu7"/>
          <w:rFonts w:ascii="Calibri" w:eastAsia="Arial" w:hAnsi="Calibri" w:cs="Calibri"/>
          <w:sz w:val="24"/>
          <w:szCs w:val="24"/>
        </w:rPr>
        <w:t>……………</w:t>
      </w:r>
      <w:r w:rsidRPr="003826D6">
        <w:rPr>
          <w:rStyle w:val="Domylnaczcionkaakapitu7"/>
          <w:rFonts w:ascii="Calibri" w:hAnsi="Calibri" w:cs="Calibri"/>
          <w:sz w:val="24"/>
          <w:szCs w:val="24"/>
        </w:rPr>
        <w:t>.…….................................</w:t>
      </w:r>
      <w:r w:rsidRPr="003826D6">
        <w:rPr>
          <w:rStyle w:val="Domylnaczcionkaakapitu7"/>
          <w:rFonts w:ascii="Calibri" w:hAnsi="Calibri" w:cs="Calibri"/>
          <w:i/>
          <w:sz w:val="24"/>
          <w:szCs w:val="24"/>
        </w:rPr>
        <w:t>(miejscowość),</w:t>
      </w:r>
      <w:r w:rsidRPr="003826D6">
        <w:rPr>
          <w:rStyle w:val="Domylnaczcionkaakapitu7"/>
          <w:rFonts w:ascii="Calibri" w:hAnsi="Calibri" w:cs="Calibri"/>
          <w:sz w:val="24"/>
          <w:szCs w:val="24"/>
        </w:rPr>
        <w:t xml:space="preserve"> dnia ………….……..... r.</w:t>
      </w:r>
    </w:p>
    <w:p w14:paraId="72E8DF6C" w14:textId="77777777" w:rsidR="004F096E" w:rsidRPr="003826D6" w:rsidRDefault="004F096E" w:rsidP="00365F2E">
      <w:pPr>
        <w:pStyle w:val="Textbody"/>
        <w:spacing w:line="360" w:lineRule="auto"/>
        <w:jc w:val="left"/>
        <w:rPr>
          <w:rFonts w:ascii="Calibri" w:hAnsi="Calibri" w:cs="Calibri"/>
          <w:sz w:val="24"/>
          <w:szCs w:val="24"/>
        </w:rPr>
      </w:pPr>
    </w:p>
    <w:p w14:paraId="6AD01E47" w14:textId="77777777" w:rsidR="00686A18" w:rsidRPr="003826D6" w:rsidRDefault="00686A18" w:rsidP="00365F2E">
      <w:pPr>
        <w:pStyle w:val="Textbody"/>
        <w:spacing w:line="360" w:lineRule="auto"/>
        <w:jc w:val="left"/>
        <w:rPr>
          <w:rStyle w:val="Domylnaczcionkaakapitu7"/>
          <w:rFonts w:ascii="Calibri" w:hAnsi="Calibri" w:cs="Calibri"/>
          <w:sz w:val="24"/>
          <w:szCs w:val="24"/>
        </w:rPr>
      </w:pPr>
    </w:p>
    <w:p w14:paraId="4D26874C" w14:textId="77777777" w:rsidR="00F77F8E" w:rsidRPr="003826D6" w:rsidRDefault="00F77F8E" w:rsidP="00365F2E">
      <w:pPr>
        <w:pStyle w:val="Textbody"/>
        <w:spacing w:line="360" w:lineRule="auto"/>
        <w:jc w:val="left"/>
        <w:rPr>
          <w:rStyle w:val="Domylnaczcionkaakapitu7"/>
          <w:rFonts w:ascii="Calibri" w:hAnsi="Calibri" w:cs="Calibri"/>
          <w:sz w:val="24"/>
          <w:szCs w:val="24"/>
        </w:rPr>
      </w:pPr>
      <w:r w:rsidRPr="003826D6">
        <w:rPr>
          <w:rStyle w:val="Domylnaczcionkaakapitu7"/>
          <w:rFonts w:ascii="Calibri" w:hAnsi="Calibri" w:cs="Calibri"/>
          <w:sz w:val="24"/>
          <w:szCs w:val="24"/>
        </w:rPr>
        <w:t xml:space="preserve">Oświadczam, że zachodzą w stosunku do mnie podstawy wykluczenia z postępowania na podstawie art.  …………................ </w:t>
      </w:r>
      <w:r w:rsidR="005013C8" w:rsidRPr="003826D6">
        <w:rPr>
          <w:rStyle w:val="Domylnaczcionkaakapitu7"/>
          <w:rFonts w:ascii="Calibri" w:hAnsi="Calibri" w:cs="Calibri"/>
          <w:sz w:val="24"/>
          <w:szCs w:val="24"/>
        </w:rPr>
        <w:t>u</w:t>
      </w:r>
      <w:r w:rsidRPr="003826D6">
        <w:rPr>
          <w:rStyle w:val="Domylnaczcionkaakapitu7"/>
          <w:rFonts w:ascii="Calibri" w:hAnsi="Calibri" w:cs="Calibri"/>
          <w:sz w:val="24"/>
          <w:szCs w:val="24"/>
        </w:rPr>
        <w:t xml:space="preserve">stawy </w:t>
      </w:r>
      <w:r w:rsidRPr="003826D6">
        <w:rPr>
          <w:rStyle w:val="Domylnaczcionkaakapitu7"/>
          <w:rFonts w:ascii="Calibri" w:hAnsi="Calibri" w:cs="Calibri"/>
          <w:i/>
          <w:sz w:val="24"/>
          <w:szCs w:val="24"/>
        </w:rPr>
        <w:t xml:space="preserve">(podać mającą zastosowanie podstawę wykluczenia spośród wymienionych w art. </w:t>
      </w:r>
      <w:r w:rsidR="003B1605" w:rsidRPr="003826D6">
        <w:rPr>
          <w:rStyle w:val="Domylnaczcionkaakapitu7"/>
          <w:rFonts w:ascii="Calibri" w:hAnsi="Calibri" w:cs="Calibri"/>
          <w:i/>
          <w:sz w:val="24"/>
          <w:szCs w:val="24"/>
        </w:rPr>
        <w:t>108 ust. 1 pkt 1, 2, 5 i 6</w:t>
      </w:r>
      <w:r w:rsidRPr="003826D6">
        <w:rPr>
          <w:rStyle w:val="Domylnaczcionkaakapitu7"/>
          <w:rFonts w:ascii="Calibri" w:hAnsi="Calibri" w:cs="Calibri"/>
          <w:i/>
          <w:sz w:val="24"/>
          <w:szCs w:val="24"/>
        </w:rPr>
        <w:t xml:space="preserve"> lub art. </w:t>
      </w:r>
      <w:r w:rsidR="003B1605" w:rsidRPr="003826D6">
        <w:rPr>
          <w:rStyle w:val="Domylnaczcionkaakapitu7"/>
          <w:rFonts w:ascii="Calibri" w:hAnsi="Calibri" w:cs="Calibri"/>
          <w:i/>
          <w:sz w:val="24"/>
          <w:szCs w:val="24"/>
        </w:rPr>
        <w:t>109</w:t>
      </w:r>
      <w:r w:rsidRPr="003826D6">
        <w:rPr>
          <w:rStyle w:val="Domylnaczcionkaakapitu7"/>
          <w:rFonts w:ascii="Calibri" w:hAnsi="Calibri" w:cs="Calibri"/>
          <w:i/>
          <w:sz w:val="24"/>
          <w:szCs w:val="24"/>
        </w:rPr>
        <w:t xml:space="preserve"> ust. </w:t>
      </w:r>
      <w:r w:rsidR="003B1605" w:rsidRPr="003826D6">
        <w:rPr>
          <w:rStyle w:val="Domylnaczcionkaakapitu7"/>
          <w:rFonts w:ascii="Calibri" w:hAnsi="Calibri" w:cs="Calibri"/>
          <w:i/>
          <w:sz w:val="24"/>
          <w:szCs w:val="24"/>
        </w:rPr>
        <w:t>1</w:t>
      </w:r>
      <w:r w:rsidR="00733AB8" w:rsidRPr="003826D6">
        <w:rPr>
          <w:rStyle w:val="Domylnaczcionkaakapitu7"/>
          <w:rFonts w:ascii="Calibri" w:hAnsi="Calibri" w:cs="Calibri"/>
          <w:i/>
          <w:sz w:val="24"/>
          <w:szCs w:val="24"/>
        </w:rPr>
        <w:t>,</w:t>
      </w:r>
      <w:r w:rsidR="003B1605" w:rsidRPr="003826D6">
        <w:rPr>
          <w:rStyle w:val="Domylnaczcionkaakapitu7"/>
          <w:rFonts w:ascii="Calibri" w:hAnsi="Calibri" w:cs="Calibri"/>
          <w:i/>
          <w:sz w:val="24"/>
          <w:szCs w:val="24"/>
        </w:rPr>
        <w:t xml:space="preserve"> </w:t>
      </w:r>
      <w:r w:rsidR="00EB6A33" w:rsidRPr="003826D6">
        <w:rPr>
          <w:rStyle w:val="Domylnaczcionkaakapitu7"/>
          <w:rFonts w:ascii="Calibri" w:hAnsi="Calibri" w:cs="Calibri"/>
          <w:i/>
          <w:sz w:val="24"/>
          <w:szCs w:val="24"/>
        </w:rPr>
        <w:t>4</w:t>
      </w:r>
      <w:r w:rsidR="00733AB8" w:rsidRPr="003826D6">
        <w:rPr>
          <w:rStyle w:val="Domylnaczcionkaakapitu7"/>
          <w:rFonts w:ascii="Calibri" w:hAnsi="Calibri" w:cs="Calibri"/>
          <w:i/>
          <w:sz w:val="24"/>
          <w:szCs w:val="24"/>
        </w:rPr>
        <w:t>, 7, 8 i 10</w:t>
      </w:r>
      <w:r w:rsidRPr="003826D6">
        <w:rPr>
          <w:rStyle w:val="Domylnaczcionkaakapitu7"/>
          <w:rFonts w:ascii="Calibri" w:hAnsi="Calibri" w:cs="Calibri"/>
          <w:i/>
          <w:sz w:val="24"/>
          <w:szCs w:val="24"/>
        </w:rPr>
        <w:t xml:space="preserve"> </w:t>
      </w:r>
      <w:r w:rsidR="005013C8" w:rsidRPr="003826D6">
        <w:rPr>
          <w:rStyle w:val="Domylnaczcionkaakapitu7"/>
          <w:rFonts w:ascii="Calibri" w:hAnsi="Calibri" w:cs="Calibri"/>
          <w:i/>
          <w:sz w:val="24"/>
          <w:szCs w:val="24"/>
        </w:rPr>
        <w:t>u</w:t>
      </w:r>
      <w:r w:rsidRPr="003826D6">
        <w:rPr>
          <w:rStyle w:val="Domylnaczcionkaakapitu7"/>
          <w:rFonts w:ascii="Calibri" w:hAnsi="Calibri" w:cs="Calibri"/>
          <w:i/>
          <w:sz w:val="24"/>
          <w:szCs w:val="24"/>
        </w:rPr>
        <w:t>stawy).</w:t>
      </w:r>
      <w:r w:rsidRPr="003826D6">
        <w:rPr>
          <w:rStyle w:val="Domylnaczcionkaakapitu7"/>
          <w:rFonts w:ascii="Calibri" w:hAnsi="Calibri" w:cs="Calibri"/>
          <w:sz w:val="24"/>
          <w:szCs w:val="24"/>
        </w:rPr>
        <w:t xml:space="preserve"> Jednocześnie oświadczam, że w związku z ww. okolicznością, na podstawie art. </w:t>
      </w:r>
      <w:r w:rsidR="00EB6A33" w:rsidRPr="003826D6">
        <w:rPr>
          <w:rStyle w:val="Domylnaczcionkaakapitu7"/>
          <w:rFonts w:ascii="Calibri" w:hAnsi="Calibri" w:cs="Calibri"/>
          <w:sz w:val="24"/>
          <w:szCs w:val="24"/>
        </w:rPr>
        <w:t>110</w:t>
      </w:r>
      <w:r w:rsidRPr="003826D6">
        <w:rPr>
          <w:rStyle w:val="Domylnaczcionkaakapitu7"/>
          <w:rFonts w:ascii="Calibri" w:hAnsi="Calibri" w:cs="Calibri"/>
          <w:sz w:val="24"/>
          <w:szCs w:val="24"/>
        </w:rPr>
        <w:t xml:space="preserve"> ust. </w:t>
      </w:r>
      <w:r w:rsidR="00EB6A33" w:rsidRPr="003826D6">
        <w:rPr>
          <w:rStyle w:val="Domylnaczcionkaakapitu7"/>
          <w:rFonts w:ascii="Calibri" w:hAnsi="Calibri" w:cs="Calibri"/>
          <w:sz w:val="24"/>
          <w:szCs w:val="24"/>
        </w:rPr>
        <w:t>2</w:t>
      </w:r>
      <w:r w:rsidRPr="003826D6">
        <w:rPr>
          <w:rStyle w:val="Domylnaczcionkaakapitu7"/>
          <w:rFonts w:ascii="Calibri" w:hAnsi="Calibri" w:cs="Calibri"/>
          <w:sz w:val="24"/>
          <w:szCs w:val="24"/>
        </w:rPr>
        <w:t xml:space="preserve"> </w:t>
      </w:r>
      <w:r w:rsidR="0056772A" w:rsidRPr="003826D6">
        <w:rPr>
          <w:rStyle w:val="Domylnaczcionkaakapitu7"/>
          <w:rFonts w:ascii="Calibri" w:hAnsi="Calibri" w:cs="Calibri"/>
          <w:sz w:val="24"/>
          <w:szCs w:val="24"/>
        </w:rPr>
        <w:t>u</w:t>
      </w:r>
      <w:r w:rsidRPr="003826D6">
        <w:rPr>
          <w:rStyle w:val="Domylnaczcionkaakapitu7"/>
          <w:rFonts w:ascii="Calibri" w:hAnsi="Calibri" w:cs="Calibri"/>
          <w:sz w:val="24"/>
          <w:szCs w:val="24"/>
        </w:rPr>
        <w:t>stawy podjąłem</w:t>
      </w:r>
      <w:r w:rsidR="00EB6A33" w:rsidRPr="003826D6">
        <w:rPr>
          <w:rStyle w:val="Domylnaczcionkaakapitu7"/>
          <w:rFonts w:ascii="Calibri" w:hAnsi="Calibri" w:cs="Calibri"/>
          <w:sz w:val="24"/>
          <w:szCs w:val="24"/>
        </w:rPr>
        <w:t xml:space="preserve">  </w:t>
      </w:r>
      <w:r w:rsidRPr="003826D6">
        <w:rPr>
          <w:rStyle w:val="Domylnaczcionkaakapitu7"/>
          <w:rFonts w:ascii="Calibri" w:hAnsi="Calibri" w:cs="Calibri"/>
          <w:sz w:val="24"/>
          <w:szCs w:val="24"/>
        </w:rPr>
        <w:t>następujące środki</w:t>
      </w:r>
      <w:r w:rsidR="00EB6A33" w:rsidRPr="003826D6">
        <w:rPr>
          <w:rStyle w:val="Domylnaczcionkaakapitu7"/>
          <w:rFonts w:ascii="Calibri" w:hAnsi="Calibri" w:cs="Calibri"/>
          <w:sz w:val="24"/>
          <w:szCs w:val="24"/>
        </w:rPr>
        <w:t xml:space="preserve"> </w:t>
      </w:r>
      <w:r w:rsidRPr="003826D6">
        <w:rPr>
          <w:rStyle w:val="Domylnaczcionkaakapitu7"/>
          <w:rFonts w:ascii="Calibri" w:hAnsi="Calibri" w:cs="Calibri"/>
          <w:sz w:val="24"/>
          <w:szCs w:val="24"/>
        </w:rPr>
        <w:t>naprawcze:</w:t>
      </w:r>
      <w:r w:rsidR="002302C5" w:rsidRPr="003826D6">
        <w:rPr>
          <w:rStyle w:val="Domylnaczcionkaakapitu7"/>
          <w:rFonts w:ascii="Calibri" w:hAnsi="Calibri" w:cs="Calibri"/>
          <w:sz w:val="24"/>
          <w:szCs w:val="24"/>
        </w:rPr>
        <w:t xml:space="preserve"> ……………………………………………………………………</w:t>
      </w:r>
    </w:p>
    <w:p w14:paraId="5A21520A" w14:textId="77777777" w:rsidR="00F77F8E" w:rsidRPr="003826D6" w:rsidRDefault="00EB6A33" w:rsidP="00365F2E">
      <w:pPr>
        <w:pStyle w:val="Textbody"/>
        <w:spacing w:line="360" w:lineRule="auto"/>
        <w:jc w:val="left"/>
        <w:rPr>
          <w:rFonts w:ascii="Calibri" w:hAnsi="Calibri" w:cs="Calibri"/>
          <w:sz w:val="24"/>
          <w:szCs w:val="24"/>
        </w:rPr>
      </w:pPr>
      <w:r w:rsidRPr="003826D6">
        <w:rPr>
          <w:rFonts w:ascii="Calibri" w:hAnsi="Calibri" w:cs="Calibri"/>
          <w:sz w:val="24"/>
          <w:szCs w:val="24"/>
        </w:rPr>
        <w:t>………………………………………</w:t>
      </w:r>
      <w:r w:rsidR="002302C5" w:rsidRPr="003826D6">
        <w:rPr>
          <w:rFonts w:ascii="Calibri" w:hAnsi="Calibri" w:cs="Calibri"/>
          <w:sz w:val="24"/>
          <w:szCs w:val="24"/>
        </w:rPr>
        <w:t>……………………………………………………………………………………</w:t>
      </w:r>
    </w:p>
    <w:p w14:paraId="4B5524E5" w14:textId="77777777" w:rsidR="00686A18" w:rsidRPr="003826D6" w:rsidRDefault="00686A18" w:rsidP="00365F2E">
      <w:pPr>
        <w:pStyle w:val="Textbody"/>
        <w:spacing w:line="360" w:lineRule="auto"/>
        <w:jc w:val="left"/>
        <w:rPr>
          <w:rFonts w:ascii="Calibri" w:hAnsi="Calibri" w:cs="Calibri"/>
          <w:sz w:val="24"/>
          <w:szCs w:val="24"/>
        </w:rPr>
      </w:pPr>
    </w:p>
    <w:p w14:paraId="1C75482D" w14:textId="77777777" w:rsidR="00686A18" w:rsidRPr="003826D6" w:rsidRDefault="00686A18" w:rsidP="00365F2E">
      <w:pPr>
        <w:pStyle w:val="Textbody"/>
        <w:spacing w:line="360" w:lineRule="auto"/>
        <w:jc w:val="left"/>
        <w:rPr>
          <w:rFonts w:ascii="Calibri" w:hAnsi="Calibri" w:cs="Calibri"/>
          <w:sz w:val="24"/>
          <w:szCs w:val="24"/>
        </w:rPr>
      </w:pPr>
    </w:p>
    <w:p w14:paraId="5A5E97CD" w14:textId="77777777" w:rsidR="00EB6A33" w:rsidRPr="003826D6" w:rsidRDefault="00F77F8E" w:rsidP="00365F2E">
      <w:pPr>
        <w:pStyle w:val="Textbody"/>
        <w:spacing w:line="360" w:lineRule="auto"/>
        <w:jc w:val="left"/>
        <w:rPr>
          <w:rFonts w:ascii="Calibri" w:hAnsi="Calibri" w:cs="Calibri"/>
          <w:sz w:val="24"/>
          <w:szCs w:val="24"/>
        </w:rPr>
      </w:pPr>
      <w:r w:rsidRPr="003826D6">
        <w:rPr>
          <w:rStyle w:val="Domylnaczcionkaakapitu7"/>
          <w:rFonts w:ascii="Calibri" w:eastAsia="Arial" w:hAnsi="Calibri" w:cs="Calibri"/>
          <w:sz w:val="24"/>
          <w:szCs w:val="24"/>
        </w:rPr>
        <w:t>……………</w:t>
      </w:r>
      <w:r w:rsidRPr="003826D6">
        <w:rPr>
          <w:rStyle w:val="Domylnaczcionkaakapitu7"/>
          <w:rFonts w:ascii="Calibri" w:hAnsi="Calibri" w:cs="Calibri"/>
          <w:sz w:val="24"/>
          <w:szCs w:val="24"/>
        </w:rPr>
        <w:t xml:space="preserve">.…..............................…. </w:t>
      </w:r>
      <w:r w:rsidRPr="003826D6">
        <w:rPr>
          <w:rStyle w:val="Domylnaczcionkaakapitu7"/>
          <w:rFonts w:ascii="Calibri" w:hAnsi="Calibri" w:cs="Calibri"/>
          <w:i/>
          <w:sz w:val="24"/>
          <w:szCs w:val="24"/>
        </w:rPr>
        <w:t xml:space="preserve">(miejscowość), </w:t>
      </w:r>
      <w:r w:rsidRPr="003826D6">
        <w:rPr>
          <w:rStyle w:val="Domylnaczcionkaakapitu7"/>
          <w:rFonts w:ascii="Calibri" w:hAnsi="Calibri" w:cs="Calibri"/>
          <w:sz w:val="24"/>
          <w:szCs w:val="24"/>
        </w:rPr>
        <w:t>dnia …………………......... r.</w:t>
      </w:r>
    </w:p>
    <w:p w14:paraId="79F268D0" w14:textId="77777777" w:rsidR="00EB6A33" w:rsidRPr="003826D6" w:rsidRDefault="00EB6A33" w:rsidP="00365F2E">
      <w:pPr>
        <w:pStyle w:val="Textbody"/>
        <w:spacing w:line="360" w:lineRule="auto"/>
        <w:jc w:val="left"/>
        <w:rPr>
          <w:rFonts w:ascii="Calibri" w:hAnsi="Calibri" w:cs="Calibri"/>
          <w:sz w:val="24"/>
          <w:szCs w:val="24"/>
        </w:rPr>
      </w:pPr>
    </w:p>
    <w:p w14:paraId="63ABEF7E" w14:textId="77777777" w:rsidR="00EB6A33" w:rsidRPr="003826D6" w:rsidRDefault="00385DE0" w:rsidP="00365F2E">
      <w:pPr>
        <w:pStyle w:val="Textbody"/>
        <w:spacing w:line="360" w:lineRule="auto"/>
        <w:jc w:val="left"/>
        <w:rPr>
          <w:rFonts w:ascii="Calibri" w:hAnsi="Calibri" w:cs="Calibri"/>
          <w:b/>
          <w:sz w:val="24"/>
          <w:szCs w:val="24"/>
        </w:rPr>
      </w:pPr>
      <w:r w:rsidRPr="003826D6">
        <w:rPr>
          <w:rFonts w:ascii="Calibri" w:hAnsi="Calibri" w:cs="Calibri"/>
          <w:b/>
          <w:sz w:val="24"/>
          <w:szCs w:val="24"/>
          <w:vertAlign w:val="superscript"/>
        </w:rPr>
        <w:t xml:space="preserve">1 </w:t>
      </w:r>
      <w:r w:rsidR="009523CD" w:rsidRPr="003826D6">
        <w:rPr>
          <w:rFonts w:ascii="Calibri" w:hAnsi="Calibri" w:cs="Calibri"/>
          <w:b/>
          <w:sz w:val="24"/>
          <w:szCs w:val="24"/>
        </w:rPr>
        <w:t>– niepotrzebne skreślić</w:t>
      </w:r>
    </w:p>
    <w:p w14:paraId="560F9F65" w14:textId="77777777" w:rsidR="00E13208" w:rsidRPr="003826D6" w:rsidRDefault="00E13208" w:rsidP="00365F2E">
      <w:pPr>
        <w:pStyle w:val="Textbody"/>
        <w:spacing w:line="360" w:lineRule="auto"/>
        <w:jc w:val="left"/>
        <w:rPr>
          <w:rFonts w:ascii="Calibri" w:hAnsi="Calibri" w:cs="Calibri"/>
          <w:b/>
          <w:sz w:val="24"/>
          <w:szCs w:val="24"/>
        </w:rPr>
      </w:pPr>
      <w:r w:rsidRPr="003826D6">
        <w:rPr>
          <w:rFonts w:ascii="Calibri" w:hAnsi="Calibri" w:cs="Calibri"/>
          <w:b/>
          <w:sz w:val="24"/>
          <w:szCs w:val="24"/>
          <w:vertAlign w:val="superscript"/>
        </w:rPr>
        <w:t>2</w:t>
      </w:r>
      <w:r w:rsidR="005548D3" w:rsidRPr="003826D6">
        <w:rPr>
          <w:rFonts w:ascii="Calibri" w:hAnsi="Calibri" w:cs="Calibri"/>
          <w:b/>
          <w:sz w:val="24"/>
          <w:szCs w:val="24"/>
          <w:vertAlign w:val="superscript"/>
        </w:rPr>
        <w:t xml:space="preserve"> </w:t>
      </w:r>
      <w:r w:rsidRPr="003826D6">
        <w:rPr>
          <w:rFonts w:ascii="Calibri" w:hAnsi="Calibri" w:cs="Calibri"/>
          <w:b/>
          <w:sz w:val="24"/>
          <w:szCs w:val="24"/>
        </w:rPr>
        <w:t>- należy wypełnić</w:t>
      </w:r>
    </w:p>
    <w:p w14:paraId="3062D1BD" w14:textId="77777777" w:rsidR="00EB6A33" w:rsidRPr="003826D6" w:rsidRDefault="00EB6A33" w:rsidP="00365F2E">
      <w:pPr>
        <w:pStyle w:val="Textbody"/>
        <w:spacing w:line="360" w:lineRule="auto"/>
        <w:jc w:val="left"/>
        <w:rPr>
          <w:rFonts w:ascii="Calibri" w:hAnsi="Calibri" w:cs="Calibri"/>
          <w:sz w:val="24"/>
          <w:szCs w:val="24"/>
        </w:rPr>
      </w:pPr>
    </w:p>
    <w:p w14:paraId="5A1516A7" w14:textId="77777777" w:rsidR="00145492" w:rsidRPr="00643A2A" w:rsidRDefault="00145492" w:rsidP="00365F2E">
      <w:pPr>
        <w:tabs>
          <w:tab w:val="left" w:pos="1978"/>
          <w:tab w:val="left" w:pos="3828"/>
          <w:tab w:val="center" w:pos="4677"/>
        </w:tabs>
        <w:spacing w:line="360" w:lineRule="auto"/>
        <w:rPr>
          <w:rFonts w:ascii="Calibri" w:hAnsi="Calibri" w:cs="Calibri"/>
          <w:b/>
          <w:color w:val="auto"/>
          <w:sz w:val="24"/>
        </w:rPr>
      </w:pPr>
      <w:r w:rsidRPr="00643A2A">
        <w:rPr>
          <w:rFonts w:ascii="Calibri" w:hAnsi="Calibri" w:cs="Calibri"/>
          <w:b/>
          <w:color w:val="auto"/>
          <w:sz w:val="24"/>
        </w:rPr>
        <w:t>Dokument należy wypełnić i podpisać kwalifikowanym podpisem elektronicznym lub podpisem zaufanym lub podpisem osobistym.</w:t>
      </w:r>
    </w:p>
    <w:p w14:paraId="7612DA15" w14:textId="77777777" w:rsidR="00145492" w:rsidRPr="00643A2A" w:rsidRDefault="00145492" w:rsidP="00365F2E">
      <w:pPr>
        <w:tabs>
          <w:tab w:val="left" w:pos="1978"/>
          <w:tab w:val="left" w:pos="3828"/>
          <w:tab w:val="center" w:pos="4677"/>
        </w:tabs>
        <w:spacing w:line="360" w:lineRule="auto"/>
        <w:rPr>
          <w:rFonts w:ascii="Calibri" w:eastAsia="Times New Roman" w:hAnsi="Calibri" w:cs="Calibri"/>
          <w:b/>
          <w:color w:val="auto"/>
          <w:kern w:val="0"/>
          <w:sz w:val="24"/>
          <w:lang w:eastAsia="pl-PL" w:bidi="ar-SA"/>
        </w:rPr>
      </w:pPr>
      <w:r w:rsidRPr="00643A2A">
        <w:rPr>
          <w:rFonts w:ascii="Calibri" w:hAnsi="Calibri" w:cs="Calibri"/>
          <w:b/>
          <w:color w:val="auto"/>
          <w:sz w:val="24"/>
        </w:rPr>
        <w:t xml:space="preserve">Zamawiający zaleca zapisanie dokumentu w formacie PDF. </w:t>
      </w:r>
    </w:p>
    <w:p w14:paraId="4C455A87" w14:textId="77777777" w:rsidR="00B05B8E" w:rsidRDefault="00B05B8E" w:rsidP="00365F2E">
      <w:pPr>
        <w:suppressAutoHyphens w:val="0"/>
        <w:spacing w:after="160" w:line="360" w:lineRule="auto"/>
        <w:textAlignment w:val="auto"/>
        <w:rPr>
          <w:rFonts w:ascii="Calibri" w:eastAsia="Times New Roman" w:hAnsi="Calibri" w:cs="Calibri"/>
          <w:b/>
          <w:color w:val="auto"/>
          <w:kern w:val="0"/>
          <w:sz w:val="24"/>
          <w:lang w:eastAsia="pl-PL" w:bidi="ar-SA"/>
        </w:rPr>
      </w:pPr>
    </w:p>
    <w:p w14:paraId="4B09D049" w14:textId="77777777" w:rsidR="00F64702" w:rsidRDefault="00F64702" w:rsidP="00365F2E">
      <w:pPr>
        <w:suppressAutoHyphens w:val="0"/>
        <w:spacing w:after="160" w:line="360" w:lineRule="auto"/>
        <w:ind w:left="6480" w:firstLine="720"/>
        <w:textAlignment w:val="auto"/>
        <w:rPr>
          <w:rStyle w:val="Domylnaczcionkaakapitu7"/>
          <w:rFonts w:ascii="Calibri" w:hAnsi="Calibri" w:cs="Calibri"/>
          <w:b/>
          <w:color w:val="auto"/>
          <w:sz w:val="24"/>
        </w:rPr>
        <w:sectPr w:rsidR="00F64702" w:rsidSect="00A81823">
          <w:pgSz w:w="11906" w:h="16838"/>
          <w:pgMar w:top="1134" w:right="1134" w:bottom="851" w:left="1276" w:header="708" w:footer="57" w:gutter="0"/>
          <w:cols w:space="708"/>
          <w:docGrid w:linePitch="299" w:charSpace="8192"/>
        </w:sectPr>
      </w:pPr>
    </w:p>
    <w:p w14:paraId="16221980" w14:textId="69D55A59" w:rsidR="00F64702" w:rsidRDefault="00F64702" w:rsidP="00365F2E">
      <w:pPr>
        <w:suppressAutoHyphens w:val="0"/>
        <w:spacing w:after="160" w:line="360" w:lineRule="auto"/>
        <w:ind w:left="6480" w:firstLine="720"/>
        <w:textAlignment w:val="auto"/>
        <w:rPr>
          <w:rStyle w:val="Domylnaczcionkaakapitu7"/>
          <w:rFonts w:ascii="Calibri" w:hAnsi="Calibri" w:cs="Calibri"/>
          <w:b/>
          <w:color w:val="auto"/>
          <w:sz w:val="24"/>
        </w:rPr>
      </w:pPr>
      <w:r w:rsidRPr="003826D6">
        <w:rPr>
          <w:rStyle w:val="Domylnaczcionkaakapitu7"/>
          <w:rFonts w:ascii="Calibri" w:hAnsi="Calibri" w:cs="Calibri"/>
          <w:b/>
          <w:color w:val="auto"/>
          <w:sz w:val="24"/>
        </w:rPr>
        <w:lastRenderedPageBreak/>
        <w:t xml:space="preserve">Załącznik nr </w:t>
      </w:r>
      <w:r>
        <w:rPr>
          <w:rStyle w:val="Domylnaczcionkaakapitu7"/>
          <w:rFonts w:ascii="Calibri" w:hAnsi="Calibri" w:cs="Calibri"/>
          <w:b/>
          <w:color w:val="auto"/>
          <w:sz w:val="24"/>
        </w:rPr>
        <w:t xml:space="preserve">3 </w:t>
      </w:r>
      <w:r w:rsidRPr="003826D6">
        <w:rPr>
          <w:rStyle w:val="Domylnaczcionkaakapitu7"/>
          <w:rFonts w:ascii="Calibri" w:hAnsi="Calibri" w:cs="Calibri"/>
          <w:b/>
          <w:color w:val="auto"/>
          <w:sz w:val="24"/>
        </w:rPr>
        <w:t>do SWZ</w:t>
      </w:r>
    </w:p>
    <w:p w14:paraId="1DA5EA5E" w14:textId="77777777" w:rsidR="00F64702" w:rsidRDefault="00F64702" w:rsidP="00365F2E">
      <w:pPr>
        <w:suppressAutoHyphens w:val="0"/>
        <w:spacing w:after="160" w:line="360" w:lineRule="auto"/>
        <w:ind w:left="6480" w:firstLine="720"/>
        <w:textAlignment w:val="auto"/>
        <w:rPr>
          <w:rFonts w:ascii="Calibri" w:eastAsia="Times New Roman" w:hAnsi="Calibri" w:cs="Calibri"/>
          <w:b/>
          <w:color w:val="auto"/>
          <w:kern w:val="0"/>
          <w:sz w:val="24"/>
          <w:lang w:eastAsia="pl-PL" w:bidi="ar-SA"/>
        </w:rPr>
      </w:pPr>
    </w:p>
    <w:p w14:paraId="0E1875AC" w14:textId="77777777" w:rsidR="00F64702" w:rsidRPr="00F64702" w:rsidRDefault="00F64702" w:rsidP="00365F2E">
      <w:pPr>
        <w:suppressAutoHyphens w:val="0"/>
        <w:spacing w:line="360" w:lineRule="auto"/>
        <w:textAlignment w:val="auto"/>
        <w:rPr>
          <w:rFonts w:ascii="Calibri" w:eastAsia="Calibri" w:hAnsi="Calibri" w:cs="Calibri"/>
          <w:b/>
          <w:bCs/>
          <w:kern w:val="0"/>
          <w:sz w:val="24"/>
          <w:lang w:eastAsia="en-US" w:bidi="ar-SA"/>
        </w:rPr>
      </w:pPr>
      <w:r w:rsidRPr="00F64702">
        <w:rPr>
          <w:rFonts w:ascii="Calibri" w:eastAsia="Calibri" w:hAnsi="Calibri" w:cs="Calibri"/>
          <w:b/>
          <w:bCs/>
          <w:kern w:val="0"/>
          <w:sz w:val="24"/>
          <w:lang w:eastAsia="en-US" w:bidi="ar-SA"/>
        </w:rPr>
        <w:t xml:space="preserve">SPECYFIKACJA TECHNICZNA </w:t>
      </w:r>
      <w:r w:rsidRPr="00F64702">
        <w:rPr>
          <w:rFonts w:ascii="Calibri" w:eastAsia="Calibri" w:hAnsi="Calibri" w:cs="Calibri"/>
          <w:b/>
          <w:bCs/>
          <w:kern w:val="0"/>
          <w:sz w:val="24"/>
          <w:lang w:eastAsia="en-US" w:bidi="ar-SA"/>
        </w:rPr>
        <w:br/>
        <w:t>DLA POJAZDU CZTEROKOŁOWEGO TYPU QUAD W POLICYJNEJ WERSJI OZNAKOWANEJ</w:t>
      </w:r>
    </w:p>
    <w:p w14:paraId="5B670719" w14:textId="77777777" w:rsidR="00F64702" w:rsidRPr="00F64702" w:rsidRDefault="00F64702" w:rsidP="00365F2E">
      <w:pPr>
        <w:suppressAutoHyphens w:val="0"/>
        <w:spacing w:line="360" w:lineRule="auto"/>
        <w:textAlignment w:val="auto"/>
        <w:rPr>
          <w:rFonts w:ascii="Calibri" w:eastAsia="Calibri" w:hAnsi="Calibri" w:cs="Calibri"/>
          <w:kern w:val="0"/>
          <w:sz w:val="24"/>
          <w:lang w:eastAsia="en-US" w:bidi="ar-SA"/>
        </w:rPr>
      </w:pPr>
    </w:p>
    <w:p w14:paraId="1A882C17" w14:textId="77777777" w:rsidR="00F64702" w:rsidRPr="00F64702" w:rsidRDefault="00F64702" w:rsidP="00365F2E">
      <w:pPr>
        <w:suppressAutoHyphens w:val="0"/>
        <w:spacing w:line="360" w:lineRule="auto"/>
        <w:textAlignment w:val="auto"/>
        <w:rPr>
          <w:rFonts w:ascii="Calibri" w:eastAsia="Calibri" w:hAnsi="Calibri" w:cs="Calibri"/>
          <w:b/>
          <w:bCs/>
          <w:kern w:val="0"/>
          <w:sz w:val="24"/>
          <w:lang w:eastAsia="en-US" w:bidi="ar-SA"/>
        </w:rPr>
      </w:pPr>
      <w:r w:rsidRPr="00F64702">
        <w:rPr>
          <w:rFonts w:ascii="Calibri" w:eastAsia="Calibri" w:hAnsi="Calibri" w:cs="Calibri"/>
          <w:b/>
          <w:bCs/>
          <w:kern w:val="0"/>
          <w:sz w:val="24"/>
          <w:lang w:eastAsia="en-US" w:bidi="ar-SA"/>
        </w:rPr>
        <w:t>I. WYMAGANIA OGÓLNE</w:t>
      </w:r>
    </w:p>
    <w:p w14:paraId="7510384F" w14:textId="77777777" w:rsidR="00F64702" w:rsidRPr="00F64702" w:rsidRDefault="00F64702" w:rsidP="00365F2E">
      <w:pPr>
        <w:numPr>
          <w:ilvl w:val="0"/>
          <w:numId w:val="74"/>
        </w:numPr>
        <w:suppressAutoHyphens w:val="0"/>
        <w:spacing w:line="360" w:lineRule="auto"/>
        <w:ind w:left="284" w:hanging="284"/>
        <w:textAlignment w:val="auto"/>
        <w:rPr>
          <w:rFonts w:ascii="Calibri" w:eastAsia="Calibri" w:hAnsi="Calibri" w:cs="Calibri"/>
          <w:b/>
          <w:bCs/>
          <w:kern w:val="0"/>
          <w:sz w:val="24"/>
          <w:lang w:eastAsia="en-US" w:bidi="ar-SA"/>
        </w:rPr>
      </w:pPr>
      <w:r w:rsidRPr="00F64702">
        <w:rPr>
          <w:rFonts w:ascii="Calibri" w:eastAsia="Calibri" w:hAnsi="Calibri" w:cs="Calibri"/>
          <w:b/>
          <w:bCs/>
          <w:kern w:val="0"/>
          <w:sz w:val="24"/>
          <w:lang w:eastAsia="en-US" w:bidi="ar-SA"/>
        </w:rPr>
        <w:t>Przedmiot opracowania.</w:t>
      </w:r>
    </w:p>
    <w:p w14:paraId="0A4D1342" w14:textId="77777777" w:rsidR="00F64702" w:rsidRPr="00F64702" w:rsidRDefault="00F64702" w:rsidP="00365F2E">
      <w:pPr>
        <w:suppressAutoHyphens w:val="0"/>
        <w:spacing w:line="360" w:lineRule="auto"/>
        <w:ind w:left="284"/>
        <w:textAlignment w:val="auto"/>
        <w:rPr>
          <w:rFonts w:ascii="Calibri" w:eastAsia="Calibri" w:hAnsi="Calibri" w:cs="Calibri"/>
          <w:kern w:val="0"/>
          <w:sz w:val="24"/>
          <w:lang w:eastAsia="en-US" w:bidi="ar-SA"/>
        </w:rPr>
      </w:pPr>
      <w:r w:rsidRPr="00F64702">
        <w:rPr>
          <w:rFonts w:ascii="Calibri" w:eastAsia="Calibri" w:hAnsi="Calibri" w:cs="Calibri"/>
          <w:kern w:val="0"/>
          <w:sz w:val="24"/>
          <w:lang w:eastAsia="en-US" w:bidi="ar-SA"/>
        </w:rPr>
        <w:t xml:space="preserve">Przedmiotem opracowania są wymagania taktyczno-techniczne dla 4 szt. fabrycznie nowych pojazdów czterokołowych typu QUAD o nadwoziu przystosowanym do bezpiecznego przewozu minimum 1 osoby. </w:t>
      </w:r>
    </w:p>
    <w:p w14:paraId="49E87576" w14:textId="77777777" w:rsidR="00F64702" w:rsidRPr="00F64702" w:rsidRDefault="00F64702" w:rsidP="00365F2E">
      <w:pPr>
        <w:suppressAutoHyphens w:val="0"/>
        <w:spacing w:line="360" w:lineRule="auto"/>
        <w:textAlignment w:val="auto"/>
        <w:rPr>
          <w:rFonts w:ascii="Calibri" w:eastAsia="Times New Roman" w:hAnsi="Calibri" w:cs="Calibri"/>
          <w:b/>
          <w:bCs/>
          <w:kern w:val="0"/>
          <w:sz w:val="24"/>
          <w:lang w:eastAsia="pl-PL" w:bidi="ar-SA"/>
        </w:rPr>
      </w:pPr>
      <w:r w:rsidRPr="00F64702">
        <w:rPr>
          <w:rFonts w:ascii="Calibri" w:eastAsia="Times New Roman" w:hAnsi="Calibri" w:cs="Calibri"/>
          <w:b/>
          <w:bCs/>
          <w:kern w:val="0"/>
          <w:sz w:val="24"/>
          <w:lang w:eastAsia="pl-PL" w:bidi="ar-SA"/>
        </w:rPr>
        <w:t xml:space="preserve">     Pojazdy muszą posiadać homologacje L7e.</w:t>
      </w:r>
    </w:p>
    <w:p w14:paraId="75EF0954" w14:textId="77777777" w:rsidR="00F64702" w:rsidRPr="00F64702" w:rsidRDefault="00F64702" w:rsidP="00365F2E">
      <w:pPr>
        <w:numPr>
          <w:ilvl w:val="0"/>
          <w:numId w:val="74"/>
        </w:numPr>
        <w:suppressAutoHyphens w:val="0"/>
        <w:spacing w:line="360" w:lineRule="auto"/>
        <w:ind w:left="284" w:hanging="284"/>
        <w:textAlignment w:val="auto"/>
        <w:rPr>
          <w:rFonts w:ascii="Calibri" w:eastAsia="Calibri" w:hAnsi="Calibri" w:cs="Calibri"/>
          <w:b/>
          <w:bCs/>
          <w:kern w:val="0"/>
          <w:sz w:val="24"/>
          <w:lang w:eastAsia="en-US" w:bidi="ar-SA"/>
        </w:rPr>
      </w:pPr>
      <w:r w:rsidRPr="00F64702">
        <w:rPr>
          <w:rFonts w:ascii="Calibri" w:eastAsia="Calibri" w:hAnsi="Calibri" w:cs="Calibri"/>
          <w:b/>
          <w:bCs/>
          <w:kern w:val="0"/>
          <w:sz w:val="24"/>
          <w:lang w:eastAsia="en-US" w:bidi="ar-SA"/>
        </w:rPr>
        <w:t>Przeznaczenie pojazdu.</w:t>
      </w:r>
    </w:p>
    <w:p w14:paraId="6E45D712" w14:textId="77777777" w:rsidR="00F64702" w:rsidRPr="00F64702" w:rsidRDefault="00F64702" w:rsidP="00365F2E">
      <w:pPr>
        <w:widowControl w:val="0"/>
        <w:suppressAutoHyphens w:val="0"/>
        <w:spacing w:line="360" w:lineRule="auto"/>
        <w:ind w:left="284"/>
        <w:contextualSpacing/>
        <w:textAlignment w:val="auto"/>
        <w:rPr>
          <w:rFonts w:ascii="Calibri" w:eastAsia="Calibri" w:hAnsi="Calibri" w:cs="Calibri"/>
          <w:kern w:val="0"/>
          <w:sz w:val="24"/>
          <w:lang w:eastAsia="pl-PL" w:bidi="ar-SA"/>
        </w:rPr>
      </w:pPr>
      <w:r w:rsidRPr="00F64702">
        <w:rPr>
          <w:rFonts w:ascii="Calibri" w:eastAsia="Calibri" w:hAnsi="Calibri" w:cs="Calibri"/>
          <w:kern w:val="0"/>
          <w:sz w:val="24"/>
          <w:lang w:eastAsia="pl-PL" w:bidi="ar-SA"/>
        </w:rPr>
        <w:t xml:space="preserve">Pojazd będzie wykorzystywany do prowadzenia służby patrolowej oraz działań poszukiwawczo -ratunkowych </w:t>
      </w:r>
    </w:p>
    <w:p w14:paraId="0858BB9D" w14:textId="77777777" w:rsidR="00F64702" w:rsidRPr="00F64702" w:rsidRDefault="00F64702" w:rsidP="00365F2E">
      <w:pPr>
        <w:numPr>
          <w:ilvl w:val="0"/>
          <w:numId w:val="74"/>
        </w:numPr>
        <w:suppressAutoHyphens w:val="0"/>
        <w:spacing w:line="360" w:lineRule="auto"/>
        <w:ind w:left="284" w:hanging="284"/>
        <w:contextualSpacing/>
        <w:textAlignment w:val="auto"/>
        <w:rPr>
          <w:rFonts w:ascii="Calibri" w:eastAsia="Calibri" w:hAnsi="Calibri" w:cs="Calibri"/>
          <w:b/>
          <w:bCs/>
          <w:kern w:val="0"/>
          <w:sz w:val="24"/>
          <w:lang w:eastAsia="pl-PL" w:bidi="ar-SA"/>
        </w:rPr>
      </w:pPr>
      <w:r w:rsidRPr="00F64702">
        <w:rPr>
          <w:rFonts w:ascii="Calibri" w:eastAsia="Calibri" w:hAnsi="Calibri" w:cs="Calibri"/>
          <w:b/>
          <w:bCs/>
          <w:kern w:val="0"/>
          <w:sz w:val="24"/>
          <w:lang w:eastAsia="pl-PL" w:bidi="ar-SA"/>
        </w:rPr>
        <w:t>Warunki eksploatacji pojazdu.</w:t>
      </w:r>
    </w:p>
    <w:p w14:paraId="4F222311" w14:textId="77777777" w:rsidR="00F64702" w:rsidRPr="00F64702" w:rsidRDefault="00F64702" w:rsidP="00365F2E">
      <w:pPr>
        <w:suppressAutoHyphens w:val="0"/>
        <w:spacing w:line="360" w:lineRule="auto"/>
        <w:ind w:left="284"/>
        <w:textAlignment w:val="auto"/>
        <w:rPr>
          <w:rFonts w:ascii="Calibri" w:eastAsia="Times New Roman" w:hAnsi="Calibri" w:cs="Calibri"/>
          <w:kern w:val="0"/>
          <w:sz w:val="24"/>
          <w:lang w:eastAsia="pl-PL" w:bidi="ar-SA"/>
        </w:rPr>
      </w:pPr>
      <w:r w:rsidRPr="00F64702">
        <w:rPr>
          <w:rFonts w:ascii="Calibri" w:eastAsia="Times New Roman" w:hAnsi="Calibri" w:cs="Calibri"/>
          <w:kern w:val="0"/>
          <w:sz w:val="24"/>
          <w:lang w:eastAsia="pl-PL" w:bidi="ar-SA"/>
        </w:rPr>
        <w:t>Pojazd będzie: użytkowany we wszystkich porach roku i doby, w warunkach atmosferycznych spotykanych w polskiej strefie klimatycznej, jeździł po utwardzonych nawierzchniach, drogach gruntowych oraz w terenie trudnodostępnym, przechowywany na wolnym powietrzu, naprawiany w zapleczu technicznym Zamawiającego lub przez autoryzowany serwis Wykonawcy.</w:t>
      </w:r>
    </w:p>
    <w:p w14:paraId="6BA82362" w14:textId="77777777" w:rsidR="00F64702" w:rsidRPr="00F64702" w:rsidRDefault="00F64702" w:rsidP="00365F2E">
      <w:pPr>
        <w:numPr>
          <w:ilvl w:val="0"/>
          <w:numId w:val="74"/>
        </w:numPr>
        <w:suppressAutoHyphens w:val="0"/>
        <w:spacing w:line="360" w:lineRule="auto"/>
        <w:ind w:left="284" w:hanging="284"/>
        <w:contextualSpacing/>
        <w:textAlignment w:val="auto"/>
        <w:rPr>
          <w:rFonts w:ascii="Calibri" w:eastAsia="Calibri" w:hAnsi="Calibri" w:cs="Calibri"/>
          <w:b/>
          <w:bCs/>
          <w:kern w:val="0"/>
          <w:sz w:val="24"/>
          <w:lang w:eastAsia="pl-PL" w:bidi="ar-SA"/>
        </w:rPr>
      </w:pPr>
      <w:r w:rsidRPr="00F64702">
        <w:rPr>
          <w:rFonts w:ascii="Calibri" w:eastAsia="Calibri" w:hAnsi="Calibri" w:cs="Calibri"/>
          <w:b/>
          <w:bCs/>
          <w:kern w:val="0"/>
          <w:sz w:val="24"/>
          <w:lang w:eastAsia="pl-PL" w:bidi="ar-SA"/>
        </w:rPr>
        <w:t>Wymagania formalne.</w:t>
      </w:r>
    </w:p>
    <w:p w14:paraId="519C71CC" w14:textId="360559B2" w:rsidR="00F64702" w:rsidRPr="00F64702" w:rsidRDefault="00F64702" w:rsidP="00365F2E">
      <w:pPr>
        <w:numPr>
          <w:ilvl w:val="0"/>
          <w:numId w:val="75"/>
        </w:numPr>
        <w:suppressAutoHyphens w:val="0"/>
        <w:spacing w:line="360" w:lineRule="auto"/>
        <w:ind w:left="284" w:hanging="284"/>
        <w:textAlignment w:val="auto"/>
        <w:rPr>
          <w:rFonts w:ascii="Calibri" w:eastAsia="Times New Roman" w:hAnsi="Calibri" w:cs="Calibri"/>
          <w:kern w:val="0"/>
          <w:sz w:val="24"/>
          <w:lang w:eastAsia="pl-PL" w:bidi="ar-SA"/>
        </w:rPr>
      </w:pPr>
      <w:r w:rsidRPr="00F64702">
        <w:rPr>
          <w:rFonts w:ascii="Calibri" w:eastAsia="Times New Roman" w:hAnsi="Calibri" w:cs="Calibri"/>
          <w:kern w:val="0"/>
          <w:sz w:val="24"/>
          <w:lang w:eastAsia="pl-PL" w:bidi="ar-SA"/>
        </w:rPr>
        <w:t xml:space="preserve">Pojazd musi spełniać wymagania określone w Ustawie z dnia 20 czerwca 1997 r. Prawo </w:t>
      </w:r>
      <w:r w:rsidRPr="00F64702">
        <w:rPr>
          <w:rFonts w:ascii="Calibri" w:eastAsia="Times New Roman" w:hAnsi="Calibri" w:cs="Calibri"/>
          <w:kern w:val="0"/>
          <w:sz w:val="24"/>
          <w:lang w:eastAsia="pl-PL" w:bidi="ar-SA"/>
        </w:rPr>
        <w:br/>
        <w:t>o ruchu drogowym (</w:t>
      </w:r>
      <w:proofErr w:type="spellStart"/>
      <w:r w:rsidRPr="00F64702">
        <w:rPr>
          <w:rFonts w:ascii="Calibri" w:eastAsia="Times New Roman" w:hAnsi="Calibri" w:cs="Calibri"/>
          <w:kern w:val="0"/>
          <w:sz w:val="24"/>
          <w:lang w:eastAsia="pl-PL" w:bidi="ar-SA"/>
        </w:rPr>
        <w:t>t.j</w:t>
      </w:r>
      <w:proofErr w:type="spellEnd"/>
      <w:r w:rsidRPr="00F64702">
        <w:rPr>
          <w:rFonts w:ascii="Calibri" w:eastAsia="Times New Roman" w:hAnsi="Calibri" w:cs="Calibri"/>
          <w:kern w:val="0"/>
          <w:sz w:val="24"/>
          <w:lang w:eastAsia="pl-PL" w:bidi="ar-SA"/>
        </w:rPr>
        <w:t xml:space="preserve">. Dz.U. z 2023 poz. 1047 z </w:t>
      </w:r>
      <w:proofErr w:type="spellStart"/>
      <w:r w:rsidRPr="00F64702">
        <w:rPr>
          <w:rFonts w:ascii="Calibri" w:eastAsia="Times New Roman" w:hAnsi="Calibri" w:cs="Calibri"/>
          <w:kern w:val="0"/>
          <w:sz w:val="24"/>
          <w:lang w:eastAsia="pl-PL" w:bidi="ar-SA"/>
        </w:rPr>
        <w:t>późn</w:t>
      </w:r>
      <w:proofErr w:type="spellEnd"/>
      <w:r w:rsidRPr="00F64702">
        <w:rPr>
          <w:rFonts w:ascii="Calibri" w:eastAsia="Times New Roman" w:hAnsi="Calibri" w:cs="Calibri"/>
          <w:kern w:val="0"/>
          <w:sz w:val="24"/>
          <w:lang w:eastAsia="pl-PL" w:bidi="ar-SA"/>
        </w:rPr>
        <w:t>. zm.),</w:t>
      </w:r>
    </w:p>
    <w:p w14:paraId="79C66DC8" w14:textId="2275AB86" w:rsidR="00F64702" w:rsidRPr="00F64702" w:rsidRDefault="00F64702" w:rsidP="00365F2E">
      <w:pPr>
        <w:numPr>
          <w:ilvl w:val="0"/>
          <w:numId w:val="75"/>
        </w:numPr>
        <w:suppressAutoHyphens w:val="0"/>
        <w:spacing w:line="360" w:lineRule="auto"/>
        <w:ind w:left="284" w:hanging="284"/>
        <w:textAlignment w:val="auto"/>
        <w:rPr>
          <w:rFonts w:ascii="Calibri" w:eastAsia="Times New Roman" w:hAnsi="Calibri" w:cs="Calibri"/>
          <w:kern w:val="0"/>
          <w:sz w:val="24"/>
          <w:lang w:eastAsia="pl-PL" w:bidi="ar-SA"/>
        </w:rPr>
      </w:pPr>
      <w:r w:rsidRPr="00F64702">
        <w:rPr>
          <w:rFonts w:ascii="Calibri" w:eastAsia="Times New Roman" w:hAnsi="Calibri" w:cs="Calibri"/>
          <w:kern w:val="0"/>
          <w:sz w:val="24"/>
          <w:lang w:eastAsia="pl-PL" w:bidi="ar-SA"/>
        </w:rPr>
        <w:t xml:space="preserve">Pojazd musi spełniać wymagania określone w Rozporządzeniu Ministra Infrastruktury </w:t>
      </w:r>
      <w:r w:rsidRPr="00F64702">
        <w:rPr>
          <w:rFonts w:ascii="Calibri" w:eastAsia="Times New Roman" w:hAnsi="Calibri" w:cs="Calibri"/>
          <w:kern w:val="0"/>
          <w:sz w:val="24"/>
          <w:lang w:eastAsia="pl-PL" w:bidi="ar-SA"/>
        </w:rPr>
        <w:br/>
        <w:t>z dnia 31.12.2002 r. w sprawie warunków technicznych pojazdów oraz zakresu ich niezbędnego wyposażenia (Dz.</w:t>
      </w:r>
      <w:r w:rsidR="0019293F">
        <w:rPr>
          <w:rFonts w:ascii="Calibri" w:eastAsia="Times New Roman" w:hAnsi="Calibri" w:cs="Calibri"/>
          <w:kern w:val="0"/>
          <w:sz w:val="24"/>
          <w:lang w:eastAsia="pl-PL" w:bidi="ar-SA"/>
        </w:rPr>
        <w:t xml:space="preserve"> </w:t>
      </w:r>
      <w:r w:rsidRPr="00F64702">
        <w:rPr>
          <w:rFonts w:ascii="Calibri" w:eastAsia="Times New Roman" w:hAnsi="Calibri" w:cs="Calibri"/>
          <w:kern w:val="0"/>
          <w:sz w:val="24"/>
          <w:lang w:eastAsia="pl-PL" w:bidi="ar-SA"/>
        </w:rPr>
        <w:t>U.</w:t>
      </w:r>
      <w:r w:rsidR="0019293F">
        <w:rPr>
          <w:rFonts w:ascii="Calibri" w:eastAsia="Times New Roman" w:hAnsi="Calibri" w:cs="Calibri"/>
          <w:kern w:val="0"/>
          <w:sz w:val="24"/>
          <w:lang w:eastAsia="pl-PL" w:bidi="ar-SA"/>
        </w:rPr>
        <w:t xml:space="preserve"> z</w:t>
      </w:r>
      <w:r w:rsidRPr="00F64702">
        <w:rPr>
          <w:rFonts w:ascii="Calibri" w:eastAsia="Times New Roman" w:hAnsi="Calibri" w:cs="Calibri"/>
          <w:kern w:val="0"/>
          <w:sz w:val="24"/>
          <w:lang w:eastAsia="pl-PL" w:bidi="ar-SA"/>
        </w:rPr>
        <w:t xml:space="preserve"> 2024 poz. 502 z </w:t>
      </w:r>
      <w:proofErr w:type="spellStart"/>
      <w:r w:rsidRPr="00F64702">
        <w:rPr>
          <w:rFonts w:ascii="Calibri" w:eastAsia="Times New Roman" w:hAnsi="Calibri" w:cs="Calibri"/>
          <w:kern w:val="0"/>
          <w:sz w:val="24"/>
          <w:lang w:eastAsia="pl-PL" w:bidi="ar-SA"/>
        </w:rPr>
        <w:t>późn</w:t>
      </w:r>
      <w:proofErr w:type="spellEnd"/>
      <w:r w:rsidRPr="00F64702">
        <w:rPr>
          <w:rFonts w:ascii="Calibri" w:eastAsia="Times New Roman" w:hAnsi="Calibri" w:cs="Calibri"/>
          <w:kern w:val="0"/>
          <w:sz w:val="24"/>
          <w:lang w:eastAsia="pl-PL" w:bidi="ar-SA"/>
        </w:rPr>
        <w:t>. zm.) oraz Rozporządzeniu Ministra Infrastruktury z dnia 24.08.2015 w sprawie homologacji typu pojazdów samochodowych i przyczep oraz ich przedmiotów wyposażenia lub części (Dz.</w:t>
      </w:r>
      <w:r w:rsidR="0019293F">
        <w:rPr>
          <w:rFonts w:ascii="Calibri" w:eastAsia="Times New Roman" w:hAnsi="Calibri" w:cs="Calibri"/>
          <w:kern w:val="0"/>
          <w:sz w:val="24"/>
          <w:lang w:eastAsia="pl-PL" w:bidi="ar-SA"/>
        </w:rPr>
        <w:t xml:space="preserve"> </w:t>
      </w:r>
      <w:r w:rsidRPr="00F64702">
        <w:rPr>
          <w:rFonts w:ascii="Calibri" w:eastAsia="Times New Roman" w:hAnsi="Calibri" w:cs="Calibri"/>
          <w:kern w:val="0"/>
          <w:sz w:val="24"/>
          <w:lang w:eastAsia="pl-PL" w:bidi="ar-SA"/>
        </w:rPr>
        <w:t xml:space="preserve">U. </w:t>
      </w:r>
      <w:r w:rsidR="0019293F">
        <w:rPr>
          <w:rFonts w:ascii="Calibri" w:eastAsia="Times New Roman" w:hAnsi="Calibri" w:cs="Calibri"/>
          <w:kern w:val="0"/>
          <w:sz w:val="24"/>
          <w:lang w:eastAsia="pl-PL" w:bidi="ar-SA"/>
        </w:rPr>
        <w:t xml:space="preserve">z </w:t>
      </w:r>
      <w:r w:rsidRPr="00F64702">
        <w:rPr>
          <w:rFonts w:ascii="Calibri" w:eastAsia="Times New Roman" w:hAnsi="Calibri" w:cs="Calibri"/>
          <w:kern w:val="0"/>
          <w:sz w:val="24"/>
          <w:lang w:eastAsia="pl-PL" w:bidi="ar-SA"/>
        </w:rPr>
        <w:t>2015 poz. 1475),</w:t>
      </w:r>
    </w:p>
    <w:p w14:paraId="4C6E8738" w14:textId="73B72B41" w:rsidR="00F64702" w:rsidRPr="00F64702" w:rsidRDefault="00F64702" w:rsidP="00365F2E">
      <w:pPr>
        <w:widowControl w:val="0"/>
        <w:numPr>
          <w:ilvl w:val="0"/>
          <w:numId w:val="75"/>
        </w:numPr>
        <w:suppressAutoHyphens w:val="0"/>
        <w:spacing w:line="360" w:lineRule="auto"/>
        <w:ind w:left="284" w:hanging="284"/>
        <w:contextualSpacing/>
        <w:textAlignment w:val="auto"/>
        <w:rPr>
          <w:rFonts w:ascii="Calibri" w:eastAsia="Calibri" w:hAnsi="Calibri" w:cs="Calibri"/>
          <w:kern w:val="0"/>
          <w:sz w:val="24"/>
          <w:lang w:eastAsia="pl-PL" w:bidi="ar-SA"/>
        </w:rPr>
      </w:pPr>
      <w:r w:rsidRPr="00F64702">
        <w:rPr>
          <w:rFonts w:ascii="Calibri" w:eastAsia="Calibri" w:hAnsi="Calibri" w:cs="Calibri"/>
          <w:kern w:val="0"/>
          <w:sz w:val="24"/>
          <w:lang w:eastAsia="pl-PL" w:bidi="ar-SA"/>
        </w:rPr>
        <w:t xml:space="preserve">Pojazd musi być budowany z wykorzystaniem pojazdu bazowego posiadającego homologację zgodnie z Ustawą z dnia 20 czerwca 1997 r. Prawo o ruchu drogowym lub Rozporządzenie Parlamentu Europejskiego I Rady (UE) 2019/2144 z dnia 27 listopada 2019 r. w sprawie wymogów dotyczących homologacji typu pojazdów silnikowych i ich przyczep oraz układów, komponentów i oddzielnych zespołów technicznych przeznaczonych do tych pojazdów, w </w:t>
      </w:r>
      <w:r w:rsidRPr="00F64702">
        <w:rPr>
          <w:rFonts w:ascii="Calibri" w:eastAsia="Calibri" w:hAnsi="Calibri" w:cs="Calibri"/>
          <w:kern w:val="0"/>
          <w:sz w:val="24"/>
          <w:lang w:eastAsia="pl-PL" w:bidi="ar-SA"/>
        </w:rPr>
        <w:lastRenderedPageBreak/>
        <w:t>odniesieniu do ich ogólnego bezpieczeństwa oraz ochrony osób znajdujących się w pojeździe niechronionych uczestników ruchu drogowego, zmieniające rozporządzenie Parlamentu Europejskiego i Rady (UE)  2018/858.</w:t>
      </w:r>
    </w:p>
    <w:p w14:paraId="47464908" w14:textId="77777777" w:rsidR="00F64702" w:rsidRPr="00F64702" w:rsidRDefault="00F64702" w:rsidP="00365F2E">
      <w:pPr>
        <w:numPr>
          <w:ilvl w:val="0"/>
          <w:numId w:val="75"/>
        </w:numPr>
        <w:suppressAutoHyphens w:val="0"/>
        <w:spacing w:line="360" w:lineRule="auto"/>
        <w:ind w:left="284" w:hanging="284"/>
        <w:textAlignment w:val="auto"/>
        <w:rPr>
          <w:rFonts w:ascii="Calibri" w:eastAsia="Times New Roman" w:hAnsi="Calibri" w:cs="Calibri"/>
          <w:kern w:val="0"/>
          <w:sz w:val="24"/>
          <w:lang w:eastAsia="pl-PL" w:bidi="ar-SA"/>
        </w:rPr>
      </w:pPr>
      <w:r w:rsidRPr="00F64702">
        <w:rPr>
          <w:rFonts w:ascii="Calibri" w:eastAsia="Times New Roman" w:hAnsi="Calibri" w:cs="Calibri"/>
          <w:kern w:val="0"/>
          <w:sz w:val="24"/>
          <w:lang w:eastAsia="pl-PL" w:bidi="ar-SA"/>
        </w:rPr>
        <w:t>Wykonawca zobowiązuje się do bezpłatnego udzielania konsultacji w zakresie możliwości zabudowania oraz zaleceń dotyczących montażu w pojeździe: instalacji antenowych, instalacji uprzywilejowania, instalacji zasilania urządzeń łączności radiowej i innego sprzętu służbowego.</w:t>
      </w:r>
    </w:p>
    <w:p w14:paraId="6E6CA201" w14:textId="77777777" w:rsidR="00F64702" w:rsidRPr="00F64702" w:rsidRDefault="00F64702" w:rsidP="00365F2E">
      <w:pPr>
        <w:suppressAutoHyphens w:val="0"/>
        <w:spacing w:line="360" w:lineRule="auto"/>
        <w:ind w:left="284"/>
        <w:textAlignment w:val="auto"/>
        <w:rPr>
          <w:rFonts w:ascii="Calibri" w:eastAsia="Times New Roman" w:hAnsi="Calibri" w:cs="Calibri"/>
          <w:kern w:val="0"/>
          <w:sz w:val="24"/>
          <w:lang w:eastAsia="pl-PL" w:bidi="ar-SA"/>
        </w:rPr>
      </w:pPr>
      <w:r w:rsidRPr="00F64702">
        <w:rPr>
          <w:rFonts w:ascii="Calibri" w:eastAsia="Times New Roman" w:hAnsi="Calibri" w:cs="Calibri"/>
          <w:kern w:val="0"/>
          <w:sz w:val="24"/>
          <w:lang w:eastAsia="pl-PL" w:bidi="ar-SA"/>
        </w:rPr>
        <w:t>W książce gwarancyjnej pojazdu Wykonawca zobowiązany jest wprowadzić zapis:</w:t>
      </w:r>
    </w:p>
    <w:p w14:paraId="588FE1FE" w14:textId="77777777" w:rsidR="00F64702" w:rsidRPr="00F64702" w:rsidRDefault="00F64702" w:rsidP="00365F2E">
      <w:pPr>
        <w:suppressAutoHyphens w:val="0"/>
        <w:spacing w:line="360" w:lineRule="auto"/>
        <w:ind w:left="284"/>
        <w:textAlignment w:val="auto"/>
        <w:rPr>
          <w:rFonts w:ascii="Calibri" w:eastAsia="Times New Roman" w:hAnsi="Calibri" w:cs="Calibri"/>
          <w:b/>
          <w:kern w:val="0"/>
          <w:sz w:val="24"/>
          <w:lang w:eastAsia="pl-PL" w:bidi="ar-SA"/>
        </w:rPr>
      </w:pPr>
      <w:r w:rsidRPr="00F64702">
        <w:rPr>
          <w:rFonts w:ascii="Calibri" w:eastAsia="Times New Roman" w:hAnsi="Calibri" w:cs="Calibri"/>
          <w:b/>
          <w:kern w:val="0"/>
          <w:sz w:val="24"/>
          <w:lang w:eastAsia="pl-PL" w:bidi="ar-SA"/>
        </w:rPr>
        <w:t>„Zmiany adaptacyjne pojazdu powstałe w trakcie jego eksploatacji, dotyczące montażu policyjnego wyposażenia specjalnego, nie mogą powodować utraty ani ograniczenia uprawnień wynikających z fabrycznej gwarancji”.</w:t>
      </w:r>
    </w:p>
    <w:p w14:paraId="22DDC131" w14:textId="77777777" w:rsidR="00F64702" w:rsidRPr="00F64702" w:rsidRDefault="00F64702" w:rsidP="00365F2E">
      <w:pPr>
        <w:numPr>
          <w:ilvl w:val="0"/>
          <w:numId w:val="75"/>
        </w:numPr>
        <w:suppressAutoHyphens w:val="0"/>
        <w:spacing w:line="360" w:lineRule="auto"/>
        <w:ind w:left="284" w:hanging="284"/>
        <w:contextualSpacing/>
        <w:textAlignment w:val="auto"/>
        <w:rPr>
          <w:rFonts w:ascii="Calibri" w:eastAsia="Calibri" w:hAnsi="Calibri" w:cs="Calibri"/>
          <w:kern w:val="0"/>
          <w:sz w:val="24"/>
          <w:lang w:eastAsia="pl-PL" w:bidi="ar-SA"/>
        </w:rPr>
      </w:pPr>
      <w:r w:rsidRPr="00F64702">
        <w:rPr>
          <w:rFonts w:ascii="Calibri" w:eastAsia="Calibri" w:hAnsi="Calibri" w:cs="Calibri"/>
          <w:kern w:val="0"/>
          <w:sz w:val="24"/>
          <w:lang w:eastAsia="pl-PL" w:bidi="ar-SA"/>
        </w:rPr>
        <w:t>Wykonawca dokona przeglądu zerowego z wpisem do książki gwarancyjnej pojazdu</w:t>
      </w:r>
    </w:p>
    <w:p w14:paraId="30492834" w14:textId="77777777" w:rsidR="00F64702" w:rsidRPr="00F64702" w:rsidRDefault="00F64702" w:rsidP="00365F2E">
      <w:pPr>
        <w:numPr>
          <w:ilvl w:val="0"/>
          <w:numId w:val="75"/>
        </w:numPr>
        <w:suppressAutoHyphens w:val="0"/>
        <w:spacing w:line="360" w:lineRule="auto"/>
        <w:ind w:left="284" w:hanging="284"/>
        <w:contextualSpacing/>
        <w:textAlignment w:val="auto"/>
        <w:rPr>
          <w:rFonts w:ascii="Calibri" w:eastAsia="Calibri" w:hAnsi="Calibri" w:cs="Calibri"/>
          <w:kern w:val="0"/>
          <w:sz w:val="24"/>
          <w:lang w:eastAsia="pl-PL" w:bidi="ar-SA"/>
        </w:rPr>
      </w:pPr>
      <w:r w:rsidRPr="00F64702">
        <w:rPr>
          <w:rFonts w:ascii="Calibri" w:eastAsia="Calibri" w:hAnsi="Calibri" w:cs="Calibri"/>
          <w:kern w:val="0"/>
          <w:sz w:val="24"/>
          <w:lang w:eastAsia="pl-PL" w:bidi="ar-SA"/>
        </w:rPr>
        <w:t>Dla każdego pojazdu wykonawca dostarczy w języku polskim:</w:t>
      </w:r>
    </w:p>
    <w:p w14:paraId="01981D99" w14:textId="77777777" w:rsidR="00F64702" w:rsidRPr="00F64702" w:rsidRDefault="00F64702" w:rsidP="00365F2E">
      <w:pPr>
        <w:numPr>
          <w:ilvl w:val="1"/>
          <w:numId w:val="75"/>
        </w:numPr>
        <w:suppressAutoHyphens w:val="0"/>
        <w:spacing w:line="360" w:lineRule="auto"/>
        <w:ind w:left="993" w:hanging="284"/>
        <w:contextualSpacing/>
        <w:textAlignment w:val="auto"/>
        <w:rPr>
          <w:rFonts w:ascii="Calibri" w:eastAsia="Calibri" w:hAnsi="Calibri" w:cs="Calibri"/>
          <w:kern w:val="0"/>
          <w:sz w:val="24"/>
          <w:lang w:eastAsia="pl-PL" w:bidi="ar-SA"/>
        </w:rPr>
      </w:pPr>
      <w:r w:rsidRPr="00F64702">
        <w:rPr>
          <w:rFonts w:ascii="Calibri" w:eastAsia="Calibri" w:hAnsi="Calibri" w:cs="Calibri"/>
          <w:kern w:val="0"/>
          <w:sz w:val="24"/>
          <w:lang w:eastAsia="pl-PL" w:bidi="ar-SA"/>
        </w:rPr>
        <w:t>świadectwa zgodności WE</w:t>
      </w:r>
    </w:p>
    <w:p w14:paraId="43B42DBB" w14:textId="77777777" w:rsidR="00F64702" w:rsidRPr="00F64702" w:rsidRDefault="00F64702" w:rsidP="00365F2E">
      <w:pPr>
        <w:numPr>
          <w:ilvl w:val="1"/>
          <w:numId w:val="75"/>
        </w:numPr>
        <w:suppressAutoHyphens w:val="0"/>
        <w:spacing w:line="360" w:lineRule="auto"/>
        <w:ind w:left="993" w:hanging="284"/>
        <w:contextualSpacing/>
        <w:textAlignment w:val="auto"/>
        <w:rPr>
          <w:rFonts w:ascii="Calibri" w:eastAsia="Calibri" w:hAnsi="Calibri" w:cs="Calibri"/>
          <w:kern w:val="0"/>
          <w:sz w:val="24"/>
          <w:lang w:eastAsia="pl-PL" w:bidi="ar-SA"/>
        </w:rPr>
      </w:pPr>
      <w:r w:rsidRPr="00F64702">
        <w:rPr>
          <w:rFonts w:ascii="Calibri" w:eastAsia="Calibri" w:hAnsi="Calibri" w:cs="Calibri"/>
          <w:kern w:val="0"/>
          <w:sz w:val="24"/>
          <w:lang w:eastAsia="pl-PL" w:bidi="ar-SA"/>
        </w:rPr>
        <w:t>instrukcję obsługi w języku polskim,</w:t>
      </w:r>
    </w:p>
    <w:p w14:paraId="724B2CC8" w14:textId="77777777" w:rsidR="00F64702" w:rsidRPr="00F64702" w:rsidRDefault="00F64702" w:rsidP="00365F2E">
      <w:pPr>
        <w:numPr>
          <w:ilvl w:val="1"/>
          <w:numId w:val="75"/>
        </w:numPr>
        <w:suppressAutoHyphens w:val="0"/>
        <w:spacing w:line="360" w:lineRule="auto"/>
        <w:ind w:left="993" w:hanging="284"/>
        <w:contextualSpacing/>
        <w:textAlignment w:val="auto"/>
        <w:rPr>
          <w:rFonts w:ascii="Calibri" w:eastAsia="Calibri" w:hAnsi="Calibri" w:cs="Calibri"/>
          <w:kern w:val="0"/>
          <w:sz w:val="24"/>
          <w:lang w:eastAsia="pl-PL" w:bidi="ar-SA"/>
        </w:rPr>
      </w:pPr>
      <w:r w:rsidRPr="00F64702">
        <w:rPr>
          <w:rFonts w:ascii="Calibri" w:eastAsia="Calibri" w:hAnsi="Calibri" w:cs="Calibri"/>
          <w:kern w:val="0"/>
          <w:sz w:val="24"/>
          <w:lang w:eastAsia="pl-PL" w:bidi="ar-SA"/>
        </w:rPr>
        <w:t>książkę gwarancyjną pojazdu,</w:t>
      </w:r>
    </w:p>
    <w:p w14:paraId="4901F5C2" w14:textId="77777777" w:rsidR="00F64702" w:rsidRPr="00F64702" w:rsidRDefault="00F64702" w:rsidP="00365F2E">
      <w:pPr>
        <w:numPr>
          <w:ilvl w:val="1"/>
          <w:numId w:val="75"/>
        </w:numPr>
        <w:suppressAutoHyphens w:val="0"/>
        <w:spacing w:line="360" w:lineRule="auto"/>
        <w:ind w:left="993" w:hanging="284"/>
        <w:contextualSpacing/>
        <w:textAlignment w:val="auto"/>
        <w:rPr>
          <w:rFonts w:ascii="Calibri" w:eastAsia="Calibri" w:hAnsi="Calibri" w:cs="Calibri"/>
          <w:kern w:val="0"/>
          <w:sz w:val="24"/>
          <w:lang w:eastAsia="pl-PL" w:bidi="ar-SA"/>
        </w:rPr>
      </w:pPr>
      <w:r w:rsidRPr="00F64702">
        <w:rPr>
          <w:rFonts w:ascii="Calibri" w:eastAsia="Calibri" w:hAnsi="Calibri" w:cs="Calibri"/>
          <w:kern w:val="0"/>
          <w:sz w:val="24"/>
          <w:lang w:eastAsia="pl-PL" w:bidi="ar-SA"/>
        </w:rPr>
        <w:t>książkę przeglądów serwisowych,</w:t>
      </w:r>
    </w:p>
    <w:p w14:paraId="6B3DEC1D" w14:textId="77777777" w:rsidR="00F64702" w:rsidRPr="00F64702" w:rsidRDefault="00F64702" w:rsidP="00365F2E">
      <w:pPr>
        <w:numPr>
          <w:ilvl w:val="1"/>
          <w:numId w:val="75"/>
        </w:numPr>
        <w:suppressAutoHyphens w:val="0"/>
        <w:spacing w:line="360" w:lineRule="auto"/>
        <w:ind w:left="993" w:hanging="284"/>
        <w:contextualSpacing/>
        <w:textAlignment w:val="auto"/>
        <w:rPr>
          <w:rFonts w:ascii="Calibri" w:eastAsia="Calibri" w:hAnsi="Calibri" w:cs="Calibri"/>
          <w:kern w:val="0"/>
          <w:sz w:val="24"/>
          <w:lang w:eastAsia="pl-PL" w:bidi="ar-SA"/>
        </w:rPr>
      </w:pPr>
      <w:r w:rsidRPr="00F64702">
        <w:rPr>
          <w:rFonts w:ascii="Calibri" w:eastAsia="Calibri" w:hAnsi="Calibri" w:cs="Calibri"/>
          <w:kern w:val="0"/>
          <w:sz w:val="24"/>
          <w:lang w:eastAsia="pl-PL" w:bidi="ar-SA"/>
        </w:rPr>
        <w:t>wykaz wyposażenia dodatkowego,</w:t>
      </w:r>
    </w:p>
    <w:p w14:paraId="4198102B" w14:textId="77777777" w:rsidR="00F64702" w:rsidRPr="00F64702" w:rsidRDefault="00F64702" w:rsidP="00365F2E">
      <w:pPr>
        <w:numPr>
          <w:ilvl w:val="1"/>
          <w:numId w:val="75"/>
        </w:numPr>
        <w:suppressAutoHyphens w:val="0"/>
        <w:spacing w:line="360" w:lineRule="auto"/>
        <w:ind w:left="993" w:hanging="284"/>
        <w:contextualSpacing/>
        <w:textAlignment w:val="auto"/>
        <w:rPr>
          <w:rFonts w:ascii="Calibri" w:eastAsia="Calibri" w:hAnsi="Calibri" w:cs="Calibri"/>
          <w:kern w:val="0"/>
          <w:sz w:val="24"/>
          <w:lang w:eastAsia="pl-PL" w:bidi="ar-SA"/>
        </w:rPr>
      </w:pPr>
      <w:r w:rsidRPr="00F64702">
        <w:rPr>
          <w:rFonts w:ascii="Calibri" w:eastAsia="Calibri" w:hAnsi="Calibri" w:cs="Calibri"/>
          <w:kern w:val="0"/>
          <w:sz w:val="24"/>
          <w:lang w:eastAsia="pl-PL" w:bidi="ar-SA"/>
        </w:rPr>
        <w:t>Świadectwa homologacji na urządzenia świetlne sygnalizacji uprzywilejowania.</w:t>
      </w:r>
    </w:p>
    <w:p w14:paraId="01B11060" w14:textId="77777777" w:rsidR="00F64702" w:rsidRPr="00F64702" w:rsidRDefault="00F64702" w:rsidP="00365F2E">
      <w:pPr>
        <w:suppressAutoHyphens w:val="0"/>
        <w:spacing w:line="360" w:lineRule="auto"/>
        <w:ind w:left="284" w:hanging="284"/>
        <w:textAlignment w:val="auto"/>
        <w:rPr>
          <w:rFonts w:ascii="Calibri" w:eastAsia="Calibri" w:hAnsi="Calibri" w:cs="Calibri"/>
          <w:b/>
          <w:bCs/>
          <w:kern w:val="0"/>
          <w:sz w:val="24"/>
          <w:lang w:eastAsia="en-US" w:bidi="ar-SA"/>
        </w:rPr>
      </w:pPr>
    </w:p>
    <w:p w14:paraId="00CDE2AF" w14:textId="77777777" w:rsidR="00F64702" w:rsidRPr="00F64702" w:rsidRDefault="00F64702" w:rsidP="00365F2E">
      <w:pPr>
        <w:suppressAutoHyphens w:val="0"/>
        <w:spacing w:line="360" w:lineRule="auto"/>
        <w:ind w:left="284" w:hanging="284"/>
        <w:textAlignment w:val="auto"/>
        <w:rPr>
          <w:rFonts w:ascii="Calibri" w:eastAsia="Calibri" w:hAnsi="Calibri" w:cs="Calibri"/>
          <w:b/>
          <w:bCs/>
          <w:kern w:val="0"/>
          <w:sz w:val="24"/>
          <w:lang w:eastAsia="en-US" w:bidi="ar-SA"/>
        </w:rPr>
      </w:pPr>
      <w:r w:rsidRPr="00F64702">
        <w:rPr>
          <w:rFonts w:ascii="Calibri" w:eastAsia="Calibri" w:hAnsi="Calibri" w:cs="Calibri"/>
          <w:b/>
          <w:bCs/>
          <w:kern w:val="0"/>
          <w:sz w:val="24"/>
          <w:lang w:eastAsia="en-US" w:bidi="ar-SA"/>
        </w:rPr>
        <w:t>II. WYMAGANIA TECHNICZNE DLA POJAZDU TYPU QUAD</w:t>
      </w:r>
    </w:p>
    <w:p w14:paraId="757E02B4" w14:textId="77777777" w:rsidR="00F64702" w:rsidRPr="00F64702" w:rsidRDefault="00F64702" w:rsidP="00365F2E">
      <w:pPr>
        <w:numPr>
          <w:ilvl w:val="0"/>
          <w:numId w:val="78"/>
        </w:numPr>
        <w:suppressAutoHyphens w:val="0"/>
        <w:spacing w:line="360" w:lineRule="auto"/>
        <w:ind w:left="284" w:hanging="284"/>
        <w:contextualSpacing/>
        <w:textAlignment w:val="auto"/>
        <w:rPr>
          <w:rFonts w:ascii="Calibri" w:eastAsia="Calibri" w:hAnsi="Calibri" w:cs="Calibri"/>
          <w:b/>
          <w:bCs/>
          <w:kern w:val="0"/>
          <w:sz w:val="24"/>
          <w:lang w:eastAsia="pl-PL" w:bidi="ar-SA"/>
        </w:rPr>
      </w:pPr>
      <w:r w:rsidRPr="00F64702">
        <w:rPr>
          <w:rFonts w:ascii="Calibri" w:eastAsia="Calibri" w:hAnsi="Calibri" w:cs="Calibri"/>
          <w:b/>
          <w:kern w:val="0"/>
          <w:sz w:val="24"/>
          <w:lang w:eastAsia="pl-PL" w:bidi="ar-SA"/>
        </w:rPr>
        <w:t xml:space="preserve">Pojazd </w:t>
      </w:r>
      <w:r w:rsidRPr="00F64702">
        <w:rPr>
          <w:rFonts w:ascii="Calibri" w:eastAsia="Calibri" w:hAnsi="Calibri" w:cs="Calibri"/>
          <w:b/>
          <w:bCs/>
          <w:kern w:val="0"/>
          <w:sz w:val="24"/>
          <w:lang w:eastAsia="pl-PL" w:bidi="ar-SA"/>
        </w:rPr>
        <w:t>musi spełniać następujące wymagania:</w:t>
      </w:r>
    </w:p>
    <w:p w14:paraId="7E3AADE4" w14:textId="77777777" w:rsidR="00F64702" w:rsidRPr="00F64702" w:rsidRDefault="00F64702" w:rsidP="00365F2E">
      <w:pPr>
        <w:numPr>
          <w:ilvl w:val="1"/>
          <w:numId w:val="74"/>
        </w:numPr>
        <w:suppressAutoHyphens w:val="0"/>
        <w:spacing w:line="360" w:lineRule="auto"/>
        <w:ind w:left="567" w:hanging="283"/>
        <w:contextualSpacing/>
        <w:textAlignment w:val="auto"/>
        <w:rPr>
          <w:rFonts w:ascii="Calibri" w:eastAsia="Calibri" w:hAnsi="Calibri" w:cs="Calibri"/>
          <w:b/>
          <w:kern w:val="0"/>
          <w:sz w:val="24"/>
          <w:lang w:eastAsia="pl-PL" w:bidi="ar-SA"/>
        </w:rPr>
      </w:pPr>
      <w:r w:rsidRPr="00F64702">
        <w:rPr>
          <w:rFonts w:ascii="Calibri" w:eastAsia="Calibri" w:hAnsi="Calibri" w:cs="Calibri"/>
          <w:b/>
          <w:kern w:val="0"/>
          <w:sz w:val="24"/>
          <w:lang w:eastAsia="pl-PL" w:bidi="ar-SA"/>
        </w:rPr>
        <w:t>Silnik i układ zasilania:</w:t>
      </w:r>
    </w:p>
    <w:p w14:paraId="2C2DF040" w14:textId="77777777" w:rsidR="00F64702" w:rsidRPr="00F64702" w:rsidRDefault="00F64702" w:rsidP="00365F2E">
      <w:pPr>
        <w:numPr>
          <w:ilvl w:val="0"/>
          <w:numId w:val="76"/>
        </w:numPr>
        <w:suppressAutoHyphens w:val="0"/>
        <w:spacing w:line="360" w:lineRule="auto"/>
        <w:ind w:left="1134" w:hanging="425"/>
        <w:contextualSpacing/>
        <w:textAlignment w:val="auto"/>
        <w:rPr>
          <w:rFonts w:ascii="Calibri" w:eastAsia="Calibri" w:hAnsi="Calibri" w:cs="Calibri"/>
          <w:kern w:val="0"/>
          <w:sz w:val="24"/>
          <w:lang w:eastAsia="pl-PL" w:bidi="ar-SA"/>
        </w:rPr>
      </w:pPr>
      <w:r w:rsidRPr="00F64702">
        <w:rPr>
          <w:rFonts w:ascii="Calibri" w:eastAsia="Calibri" w:hAnsi="Calibri" w:cs="Calibri"/>
          <w:kern w:val="0"/>
          <w:sz w:val="24"/>
          <w:lang w:eastAsia="pl-PL" w:bidi="ar-SA"/>
        </w:rPr>
        <w:t>pojemność skokowa silnika minimum 560 cm</w:t>
      </w:r>
      <w:r w:rsidRPr="00F64702">
        <w:rPr>
          <w:rFonts w:ascii="Calibri" w:eastAsia="Calibri" w:hAnsi="Calibri" w:cs="Calibri"/>
          <w:kern w:val="0"/>
          <w:sz w:val="24"/>
          <w:vertAlign w:val="superscript"/>
          <w:lang w:eastAsia="pl-PL" w:bidi="ar-SA"/>
        </w:rPr>
        <w:t xml:space="preserve">3 </w:t>
      </w:r>
    </w:p>
    <w:p w14:paraId="79669ACB" w14:textId="77777777" w:rsidR="00F64702" w:rsidRPr="00F64702" w:rsidRDefault="00F64702" w:rsidP="00365F2E">
      <w:pPr>
        <w:numPr>
          <w:ilvl w:val="0"/>
          <w:numId w:val="76"/>
        </w:numPr>
        <w:suppressAutoHyphens w:val="0"/>
        <w:spacing w:line="360" w:lineRule="auto"/>
        <w:ind w:left="1134" w:hanging="425"/>
        <w:contextualSpacing/>
        <w:textAlignment w:val="auto"/>
        <w:rPr>
          <w:rFonts w:ascii="Calibri" w:eastAsia="Calibri" w:hAnsi="Calibri" w:cs="Calibri"/>
          <w:kern w:val="0"/>
          <w:sz w:val="24"/>
          <w:lang w:eastAsia="pl-PL" w:bidi="ar-SA"/>
        </w:rPr>
      </w:pPr>
      <w:r w:rsidRPr="00F64702">
        <w:rPr>
          <w:rFonts w:ascii="Calibri" w:eastAsia="Calibri" w:hAnsi="Calibri" w:cs="Calibri"/>
          <w:kern w:val="0"/>
          <w:sz w:val="24"/>
          <w:lang w:eastAsia="pl-PL" w:bidi="ar-SA"/>
        </w:rPr>
        <w:t xml:space="preserve">moc silnika nie mniejsza niż 30 kW </w:t>
      </w:r>
    </w:p>
    <w:p w14:paraId="704D4BE3" w14:textId="77777777" w:rsidR="00F64702" w:rsidRPr="00F64702" w:rsidRDefault="00F64702" w:rsidP="00365F2E">
      <w:pPr>
        <w:numPr>
          <w:ilvl w:val="0"/>
          <w:numId w:val="76"/>
        </w:numPr>
        <w:suppressAutoHyphens w:val="0"/>
        <w:spacing w:line="360" w:lineRule="auto"/>
        <w:ind w:left="1134" w:hanging="425"/>
        <w:contextualSpacing/>
        <w:textAlignment w:val="auto"/>
        <w:rPr>
          <w:rFonts w:ascii="Calibri" w:eastAsia="Calibri" w:hAnsi="Calibri" w:cs="Calibri"/>
          <w:kern w:val="0"/>
          <w:sz w:val="24"/>
          <w:lang w:eastAsia="pl-PL" w:bidi="ar-SA"/>
        </w:rPr>
      </w:pPr>
      <w:r w:rsidRPr="00F64702">
        <w:rPr>
          <w:rFonts w:ascii="Calibri" w:eastAsia="Calibri" w:hAnsi="Calibri" w:cs="Calibri"/>
          <w:kern w:val="0"/>
          <w:sz w:val="24"/>
          <w:lang w:eastAsia="pl-PL" w:bidi="ar-SA"/>
        </w:rPr>
        <w:t>4-suwowy o zapłonie iskrowym,</w:t>
      </w:r>
    </w:p>
    <w:p w14:paraId="60654444" w14:textId="77777777" w:rsidR="00F64702" w:rsidRPr="00F64702" w:rsidRDefault="00F64702" w:rsidP="00365F2E">
      <w:pPr>
        <w:numPr>
          <w:ilvl w:val="0"/>
          <w:numId w:val="76"/>
        </w:numPr>
        <w:suppressAutoHyphens w:val="0"/>
        <w:spacing w:line="360" w:lineRule="auto"/>
        <w:ind w:left="1134" w:hanging="425"/>
        <w:contextualSpacing/>
        <w:textAlignment w:val="auto"/>
        <w:rPr>
          <w:rFonts w:ascii="Calibri" w:eastAsia="Calibri" w:hAnsi="Calibri" w:cs="Calibri"/>
          <w:kern w:val="0"/>
          <w:sz w:val="24"/>
          <w:lang w:eastAsia="pl-PL" w:bidi="ar-SA"/>
        </w:rPr>
      </w:pPr>
      <w:r w:rsidRPr="00F64702">
        <w:rPr>
          <w:rFonts w:ascii="Calibri" w:eastAsia="Calibri" w:hAnsi="Calibri" w:cs="Calibri"/>
          <w:kern w:val="0"/>
          <w:sz w:val="24"/>
          <w:lang w:eastAsia="pl-PL" w:bidi="ar-SA"/>
        </w:rPr>
        <w:t>chłodzony cieczą,</w:t>
      </w:r>
    </w:p>
    <w:p w14:paraId="27F8C7D6" w14:textId="77777777" w:rsidR="00F64702" w:rsidRPr="00F64702" w:rsidRDefault="00F64702" w:rsidP="00365F2E">
      <w:pPr>
        <w:numPr>
          <w:ilvl w:val="0"/>
          <w:numId w:val="76"/>
        </w:numPr>
        <w:suppressAutoHyphens w:val="0"/>
        <w:spacing w:line="360" w:lineRule="auto"/>
        <w:ind w:left="1134" w:hanging="425"/>
        <w:contextualSpacing/>
        <w:textAlignment w:val="auto"/>
        <w:rPr>
          <w:rFonts w:ascii="Calibri" w:eastAsia="Calibri" w:hAnsi="Calibri" w:cs="Calibri"/>
          <w:kern w:val="0"/>
          <w:sz w:val="24"/>
          <w:lang w:eastAsia="pl-PL" w:bidi="ar-SA"/>
        </w:rPr>
      </w:pPr>
      <w:r w:rsidRPr="00F64702">
        <w:rPr>
          <w:rFonts w:ascii="Calibri" w:eastAsia="Calibri" w:hAnsi="Calibri" w:cs="Calibri"/>
          <w:kern w:val="0"/>
          <w:sz w:val="24"/>
          <w:lang w:eastAsia="pl-PL" w:bidi="ar-SA"/>
        </w:rPr>
        <w:t>rozrusznik elektryczny.</w:t>
      </w:r>
    </w:p>
    <w:p w14:paraId="0E171C23" w14:textId="77777777" w:rsidR="00F64702" w:rsidRPr="00F64702" w:rsidRDefault="00F64702" w:rsidP="00365F2E">
      <w:pPr>
        <w:numPr>
          <w:ilvl w:val="1"/>
          <w:numId w:val="74"/>
        </w:numPr>
        <w:suppressAutoHyphens w:val="0"/>
        <w:spacing w:line="360" w:lineRule="auto"/>
        <w:ind w:left="567" w:hanging="283"/>
        <w:contextualSpacing/>
        <w:textAlignment w:val="auto"/>
        <w:rPr>
          <w:rFonts w:ascii="Calibri" w:eastAsia="Calibri" w:hAnsi="Calibri" w:cs="Calibri"/>
          <w:b/>
          <w:kern w:val="0"/>
          <w:sz w:val="24"/>
          <w:lang w:eastAsia="pl-PL" w:bidi="ar-SA"/>
        </w:rPr>
      </w:pPr>
      <w:r w:rsidRPr="00F64702">
        <w:rPr>
          <w:rFonts w:ascii="Calibri" w:eastAsia="Calibri" w:hAnsi="Calibri" w:cs="Calibri"/>
          <w:b/>
          <w:kern w:val="0"/>
          <w:sz w:val="24"/>
          <w:lang w:eastAsia="pl-PL" w:bidi="ar-SA"/>
        </w:rPr>
        <w:t xml:space="preserve">Układ hamulcowy: </w:t>
      </w:r>
      <w:r w:rsidRPr="00F64702">
        <w:rPr>
          <w:rFonts w:ascii="Calibri" w:eastAsia="Calibri" w:hAnsi="Calibri" w:cs="Calibri"/>
          <w:kern w:val="0"/>
          <w:sz w:val="24"/>
          <w:lang w:eastAsia="pl-PL" w:bidi="ar-SA"/>
        </w:rPr>
        <w:t>przednie i tylne hamulce tarczowe hydrauliczne.</w:t>
      </w:r>
    </w:p>
    <w:p w14:paraId="279F1174" w14:textId="77777777" w:rsidR="00F64702" w:rsidRPr="00F64702" w:rsidRDefault="00F64702" w:rsidP="00365F2E">
      <w:pPr>
        <w:numPr>
          <w:ilvl w:val="1"/>
          <w:numId w:val="74"/>
        </w:numPr>
        <w:suppressAutoHyphens w:val="0"/>
        <w:spacing w:line="360" w:lineRule="auto"/>
        <w:ind w:left="567" w:hanging="283"/>
        <w:contextualSpacing/>
        <w:textAlignment w:val="auto"/>
        <w:rPr>
          <w:rFonts w:ascii="Calibri" w:eastAsia="Calibri" w:hAnsi="Calibri" w:cs="Calibri"/>
          <w:b/>
          <w:kern w:val="0"/>
          <w:sz w:val="24"/>
          <w:lang w:eastAsia="pl-PL" w:bidi="ar-SA"/>
        </w:rPr>
      </w:pPr>
      <w:r w:rsidRPr="00F64702">
        <w:rPr>
          <w:rFonts w:ascii="Calibri" w:eastAsia="Calibri" w:hAnsi="Calibri" w:cs="Calibri"/>
          <w:b/>
          <w:kern w:val="0"/>
          <w:sz w:val="24"/>
          <w:lang w:eastAsia="pl-PL" w:bidi="ar-SA"/>
        </w:rPr>
        <w:t xml:space="preserve">Układ zawieszenia: </w:t>
      </w:r>
      <w:r w:rsidRPr="00F64702">
        <w:rPr>
          <w:rFonts w:ascii="Calibri" w:eastAsia="Calibri" w:hAnsi="Calibri" w:cs="Calibri"/>
          <w:kern w:val="0"/>
          <w:sz w:val="24"/>
          <w:lang w:eastAsia="pl-PL" w:bidi="ar-SA"/>
        </w:rPr>
        <w:t>niezależne zawieszenie kół osi przedniej i tylnej.</w:t>
      </w:r>
    </w:p>
    <w:p w14:paraId="1C6D6576" w14:textId="77777777" w:rsidR="00F64702" w:rsidRPr="00F64702" w:rsidRDefault="00F64702" w:rsidP="00365F2E">
      <w:pPr>
        <w:numPr>
          <w:ilvl w:val="1"/>
          <w:numId w:val="74"/>
        </w:numPr>
        <w:suppressAutoHyphens w:val="0"/>
        <w:spacing w:line="360" w:lineRule="auto"/>
        <w:ind w:left="567" w:hanging="283"/>
        <w:contextualSpacing/>
        <w:textAlignment w:val="auto"/>
        <w:rPr>
          <w:rFonts w:ascii="Calibri" w:eastAsia="Calibri" w:hAnsi="Calibri" w:cs="Calibri"/>
          <w:b/>
          <w:kern w:val="0"/>
          <w:sz w:val="24"/>
          <w:lang w:eastAsia="pl-PL" w:bidi="ar-SA"/>
        </w:rPr>
      </w:pPr>
      <w:r w:rsidRPr="00F64702">
        <w:rPr>
          <w:rFonts w:ascii="Calibri" w:eastAsia="Calibri" w:hAnsi="Calibri" w:cs="Calibri"/>
          <w:b/>
          <w:kern w:val="0"/>
          <w:sz w:val="24"/>
          <w:lang w:eastAsia="pl-PL" w:bidi="ar-SA"/>
        </w:rPr>
        <w:t>Przenoszenie napędu</w:t>
      </w:r>
    </w:p>
    <w:p w14:paraId="2BDA1CEF" w14:textId="77777777" w:rsidR="00F64702" w:rsidRPr="00F64702" w:rsidRDefault="00F64702" w:rsidP="00365F2E">
      <w:pPr>
        <w:numPr>
          <w:ilvl w:val="0"/>
          <w:numId w:val="77"/>
        </w:numPr>
        <w:suppressAutoHyphens w:val="0"/>
        <w:spacing w:line="360" w:lineRule="auto"/>
        <w:ind w:left="1134" w:hanging="426"/>
        <w:contextualSpacing/>
        <w:textAlignment w:val="auto"/>
        <w:rPr>
          <w:rFonts w:ascii="Calibri" w:eastAsia="Calibri" w:hAnsi="Calibri" w:cs="Calibri"/>
          <w:kern w:val="0"/>
          <w:sz w:val="24"/>
          <w:lang w:eastAsia="pl-PL" w:bidi="ar-SA"/>
        </w:rPr>
      </w:pPr>
      <w:r w:rsidRPr="00F64702">
        <w:rPr>
          <w:rFonts w:ascii="Calibri" w:eastAsia="Calibri" w:hAnsi="Calibri" w:cs="Calibri"/>
          <w:kern w:val="0"/>
          <w:sz w:val="24"/>
          <w:lang w:eastAsia="pl-PL" w:bidi="ar-SA"/>
        </w:rPr>
        <w:t>napęd 2WD/4WD,</w:t>
      </w:r>
    </w:p>
    <w:p w14:paraId="6994D816" w14:textId="77777777" w:rsidR="00F64702" w:rsidRPr="00F64702" w:rsidRDefault="00F64702" w:rsidP="00365F2E">
      <w:pPr>
        <w:numPr>
          <w:ilvl w:val="0"/>
          <w:numId w:val="77"/>
        </w:numPr>
        <w:suppressAutoHyphens w:val="0"/>
        <w:spacing w:line="360" w:lineRule="auto"/>
        <w:ind w:left="1134" w:hanging="426"/>
        <w:contextualSpacing/>
        <w:textAlignment w:val="auto"/>
        <w:rPr>
          <w:rFonts w:ascii="Calibri" w:eastAsia="Calibri" w:hAnsi="Calibri" w:cs="Calibri"/>
          <w:kern w:val="0"/>
          <w:sz w:val="24"/>
          <w:lang w:eastAsia="pl-PL" w:bidi="ar-SA"/>
        </w:rPr>
      </w:pPr>
      <w:r w:rsidRPr="00F64702">
        <w:rPr>
          <w:rFonts w:ascii="Calibri" w:eastAsia="Calibri" w:hAnsi="Calibri" w:cs="Calibri"/>
          <w:kern w:val="0"/>
          <w:sz w:val="24"/>
          <w:lang w:eastAsia="pl-PL" w:bidi="ar-SA"/>
        </w:rPr>
        <w:t xml:space="preserve">skrzynia biegów automatyczna lub zautomatyzowana z biegiem wstecznym  </w:t>
      </w:r>
    </w:p>
    <w:p w14:paraId="0E32A6FA" w14:textId="77777777" w:rsidR="00F64702" w:rsidRPr="00F64702" w:rsidRDefault="00F64702" w:rsidP="00365F2E">
      <w:pPr>
        <w:suppressAutoHyphens w:val="0"/>
        <w:spacing w:line="360" w:lineRule="auto"/>
        <w:textAlignment w:val="auto"/>
        <w:rPr>
          <w:rFonts w:ascii="Calibri" w:eastAsia="Times New Roman" w:hAnsi="Calibri" w:cs="Calibri"/>
          <w:b/>
          <w:kern w:val="0"/>
          <w:sz w:val="24"/>
          <w:lang w:eastAsia="pl-PL" w:bidi="ar-SA"/>
        </w:rPr>
      </w:pPr>
      <w:r w:rsidRPr="00F64702">
        <w:rPr>
          <w:rFonts w:ascii="Calibri" w:eastAsia="Times New Roman" w:hAnsi="Calibri" w:cs="Calibri"/>
          <w:b/>
          <w:kern w:val="0"/>
          <w:sz w:val="24"/>
          <w:lang w:eastAsia="pl-PL" w:bidi="ar-SA"/>
        </w:rPr>
        <w:t xml:space="preserve">      </w:t>
      </w:r>
      <w:r w:rsidRPr="00F64702">
        <w:rPr>
          <w:rFonts w:ascii="Calibri" w:eastAsia="Times New Roman" w:hAnsi="Calibri" w:cs="Calibri"/>
          <w:kern w:val="0"/>
          <w:sz w:val="24"/>
          <w:lang w:eastAsia="pl-PL" w:bidi="ar-SA"/>
        </w:rPr>
        <w:t>5</w:t>
      </w:r>
      <w:r w:rsidRPr="00F64702">
        <w:rPr>
          <w:rFonts w:ascii="Calibri" w:eastAsia="Times New Roman" w:hAnsi="Calibri" w:cs="Calibri"/>
          <w:b/>
          <w:kern w:val="0"/>
          <w:sz w:val="24"/>
          <w:lang w:eastAsia="pl-PL" w:bidi="ar-SA"/>
        </w:rPr>
        <w:t xml:space="preserve">) Parametry </w:t>
      </w:r>
      <w:proofErr w:type="spellStart"/>
      <w:r w:rsidRPr="00F64702">
        <w:rPr>
          <w:rFonts w:ascii="Calibri" w:eastAsia="Times New Roman" w:hAnsi="Calibri" w:cs="Calibri"/>
          <w:b/>
          <w:kern w:val="0"/>
          <w:sz w:val="24"/>
          <w:lang w:eastAsia="pl-PL" w:bidi="ar-SA"/>
        </w:rPr>
        <w:t>techniczno</w:t>
      </w:r>
      <w:proofErr w:type="spellEnd"/>
      <w:r w:rsidRPr="00F64702">
        <w:rPr>
          <w:rFonts w:ascii="Calibri" w:eastAsia="Times New Roman" w:hAnsi="Calibri" w:cs="Calibri"/>
          <w:b/>
          <w:kern w:val="0"/>
          <w:sz w:val="24"/>
          <w:lang w:eastAsia="pl-PL" w:bidi="ar-SA"/>
        </w:rPr>
        <w:t xml:space="preserve"> – funkcjonalne:</w:t>
      </w:r>
    </w:p>
    <w:p w14:paraId="483C7646" w14:textId="77777777" w:rsidR="00F64702" w:rsidRPr="00F64702" w:rsidRDefault="00F64702" w:rsidP="00365F2E">
      <w:pPr>
        <w:numPr>
          <w:ilvl w:val="2"/>
          <w:numId w:val="81"/>
        </w:numPr>
        <w:suppressAutoHyphens w:val="0"/>
        <w:spacing w:line="360" w:lineRule="auto"/>
        <w:ind w:left="1134" w:hanging="425"/>
        <w:contextualSpacing/>
        <w:textAlignment w:val="auto"/>
        <w:rPr>
          <w:rFonts w:ascii="Calibri" w:eastAsia="Calibri" w:hAnsi="Calibri" w:cs="Calibri"/>
          <w:kern w:val="0"/>
          <w:sz w:val="24"/>
          <w:lang w:eastAsia="pl-PL" w:bidi="ar-SA"/>
        </w:rPr>
      </w:pPr>
      <w:r w:rsidRPr="00F64702">
        <w:rPr>
          <w:rFonts w:ascii="Calibri" w:eastAsia="Calibri" w:hAnsi="Calibri" w:cs="Calibri"/>
          <w:kern w:val="0"/>
          <w:sz w:val="24"/>
          <w:lang w:eastAsia="pl-PL" w:bidi="ar-SA"/>
        </w:rPr>
        <w:lastRenderedPageBreak/>
        <w:t xml:space="preserve">szerokość pojazdu – nie większa niż 1250 mm </w:t>
      </w:r>
    </w:p>
    <w:p w14:paraId="529230C6" w14:textId="77777777" w:rsidR="00F64702" w:rsidRPr="00F64702" w:rsidRDefault="00F64702" w:rsidP="00365F2E">
      <w:pPr>
        <w:numPr>
          <w:ilvl w:val="2"/>
          <w:numId w:val="81"/>
        </w:numPr>
        <w:suppressAutoHyphens w:val="0"/>
        <w:spacing w:line="360" w:lineRule="auto"/>
        <w:ind w:left="1134" w:hanging="425"/>
        <w:contextualSpacing/>
        <w:textAlignment w:val="auto"/>
        <w:rPr>
          <w:rFonts w:ascii="Calibri" w:eastAsia="Calibri" w:hAnsi="Calibri" w:cs="Calibri"/>
          <w:kern w:val="0"/>
          <w:sz w:val="24"/>
          <w:lang w:eastAsia="pl-PL" w:bidi="ar-SA"/>
        </w:rPr>
      </w:pPr>
      <w:r w:rsidRPr="00F64702">
        <w:rPr>
          <w:rFonts w:ascii="Calibri" w:eastAsia="Calibri" w:hAnsi="Calibri" w:cs="Calibri"/>
          <w:kern w:val="0"/>
          <w:sz w:val="24"/>
          <w:lang w:eastAsia="pl-PL" w:bidi="ar-SA"/>
        </w:rPr>
        <w:t>prześwit nie mniejszy niż 220 mm</w:t>
      </w:r>
    </w:p>
    <w:p w14:paraId="4D65F17F" w14:textId="77777777" w:rsidR="00F64702" w:rsidRPr="00F64702" w:rsidRDefault="00F64702" w:rsidP="00365F2E">
      <w:pPr>
        <w:numPr>
          <w:ilvl w:val="2"/>
          <w:numId w:val="81"/>
        </w:numPr>
        <w:suppressAutoHyphens w:val="0"/>
        <w:spacing w:line="360" w:lineRule="auto"/>
        <w:ind w:left="1134" w:hanging="425"/>
        <w:contextualSpacing/>
        <w:textAlignment w:val="auto"/>
        <w:rPr>
          <w:rFonts w:ascii="Calibri" w:eastAsia="Calibri" w:hAnsi="Calibri" w:cs="Calibri"/>
          <w:kern w:val="0"/>
          <w:sz w:val="24"/>
          <w:lang w:eastAsia="pl-PL" w:bidi="ar-SA"/>
        </w:rPr>
      </w:pPr>
      <w:r w:rsidRPr="00F64702">
        <w:rPr>
          <w:rFonts w:ascii="Calibri" w:eastAsia="Calibri" w:hAnsi="Calibri" w:cs="Calibri"/>
          <w:kern w:val="0"/>
          <w:sz w:val="24"/>
          <w:lang w:eastAsia="pl-PL" w:bidi="ar-SA"/>
        </w:rPr>
        <w:t>rama wykonana ze stali</w:t>
      </w:r>
    </w:p>
    <w:p w14:paraId="0AA261C9" w14:textId="2AA58944" w:rsidR="00F64702" w:rsidRPr="00F64702" w:rsidRDefault="00F64702" w:rsidP="00365F2E">
      <w:pPr>
        <w:numPr>
          <w:ilvl w:val="2"/>
          <w:numId w:val="81"/>
        </w:numPr>
        <w:suppressAutoHyphens w:val="0"/>
        <w:spacing w:line="360" w:lineRule="auto"/>
        <w:ind w:left="1134" w:hanging="425"/>
        <w:contextualSpacing/>
        <w:textAlignment w:val="auto"/>
        <w:rPr>
          <w:rFonts w:ascii="Calibri" w:eastAsia="Calibri" w:hAnsi="Calibri" w:cs="Calibri"/>
          <w:kern w:val="0"/>
          <w:sz w:val="24"/>
          <w:lang w:eastAsia="pl-PL" w:bidi="ar-SA"/>
        </w:rPr>
      </w:pPr>
      <w:r w:rsidRPr="00F64702">
        <w:rPr>
          <w:rFonts w:ascii="Calibri" w:eastAsia="Calibri" w:hAnsi="Calibri" w:cs="Calibri"/>
          <w:kern w:val="0"/>
          <w:sz w:val="24"/>
          <w:lang w:eastAsia="pl-PL" w:bidi="ar-SA"/>
        </w:rPr>
        <w:t xml:space="preserve">pojemność zbiornika paliwa minimum 18 litrów </w:t>
      </w:r>
    </w:p>
    <w:p w14:paraId="128E14E5" w14:textId="77777777" w:rsidR="00F64702" w:rsidRPr="00F64702" w:rsidRDefault="00F64702" w:rsidP="00365F2E">
      <w:pPr>
        <w:numPr>
          <w:ilvl w:val="0"/>
          <w:numId w:val="82"/>
        </w:numPr>
        <w:suppressAutoHyphens w:val="0"/>
        <w:spacing w:line="360" w:lineRule="auto"/>
        <w:ind w:left="567" w:hanging="283"/>
        <w:contextualSpacing/>
        <w:textAlignment w:val="auto"/>
        <w:rPr>
          <w:rFonts w:ascii="Calibri" w:eastAsia="Calibri" w:hAnsi="Calibri" w:cs="Calibri"/>
          <w:b/>
          <w:kern w:val="0"/>
          <w:sz w:val="24"/>
          <w:lang w:eastAsia="pl-PL" w:bidi="ar-SA"/>
        </w:rPr>
      </w:pPr>
      <w:r w:rsidRPr="00F64702">
        <w:rPr>
          <w:rFonts w:ascii="Calibri" w:eastAsia="Calibri" w:hAnsi="Calibri" w:cs="Calibri"/>
          <w:b/>
          <w:kern w:val="0"/>
          <w:sz w:val="24"/>
          <w:lang w:eastAsia="pl-PL" w:bidi="ar-SA"/>
        </w:rPr>
        <w:t>Koła:</w:t>
      </w:r>
    </w:p>
    <w:p w14:paraId="6FC4437F" w14:textId="77777777" w:rsidR="00F64702" w:rsidRPr="00F64702" w:rsidRDefault="00F64702" w:rsidP="00365F2E">
      <w:pPr>
        <w:numPr>
          <w:ilvl w:val="0"/>
          <w:numId w:val="83"/>
        </w:numPr>
        <w:suppressAutoHyphens w:val="0"/>
        <w:spacing w:line="360" w:lineRule="auto"/>
        <w:ind w:left="1134" w:hanging="425"/>
        <w:contextualSpacing/>
        <w:textAlignment w:val="auto"/>
        <w:rPr>
          <w:rFonts w:ascii="Calibri" w:eastAsia="Calibri" w:hAnsi="Calibri" w:cs="Calibri"/>
          <w:color w:val="FF0000"/>
          <w:kern w:val="0"/>
          <w:sz w:val="24"/>
          <w:lang w:eastAsia="pl-PL" w:bidi="ar-SA"/>
        </w:rPr>
      </w:pPr>
      <w:r w:rsidRPr="00F64702">
        <w:rPr>
          <w:rFonts w:ascii="Calibri" w:eastAsia="Calibri" w:hAnsi="Calibri" w:cs="Calibri"/>
          <w:color w:val="auto"/>
          <w:kern w:val="0"/>
          <w:sz w:val="24"/>
          <w:lang w:eastAsia="pl-PL" w:bidi="ar-SA"/>
        </w:rPr>
        <w:t>z ogumieniem o rzeźbie bieżnika i profilu terenowym,</w:t>
      </w:r>
    </w:p>
    <w:p w14:paraId="575E42B7" w14:textId="77777777" w:rsidR="00F64702" w:rsidRPr="00F64702" w:rsidRDefault="00F64702" w:rsidP="00365F2E">
      <w:pPr>
        <w:numPr>
          <w:ilvl w:val="0"/>
          <w:numId w:val="83"/>
        </w:numPr>
        <w:suppressAutoHyphens w:val="0"/>
        <w:spacing w:line="360" w:lineRule="auto"/>
        <w:ind w:left="1134" w:hanging="425"/>
        <w:contextualSpacing/>
        <w:textAlignment w:val="auto"/>
        <w:rPr>
          <w:rFonts w:ascii="Calibri" w:eastAsia="Calibri" w:hAnsi="Calibri" w:cs="Calibri"/>
          <w:color w:val="FF0000"/>
          <w:kern w:val="0"/>
          <w:sz w:val="24"/>
          <w:lang w:eastAsia="pl-PL" w:bidi="ar-SA"/>
        </w:rPr>
      </w:pPr>
      <w:r w:rsidRPr="00F64702">
        <w:rPr>
          <w:rFonts w:ascii="Calibri" w:eastAsia="Calibri" w:hAnsi="Calibri" w:cs="Calibri"/>
          <w:kern w:val="0"/>
          <w:sz w:val="24"/>
          <w:lang w:eastAsia="pl-PL" w:bidi="ar-SA"/>
        </w:rPr>
        <w:t>w chwili odbioru pojazdu opony nie mogą być starsze niż 78 tygodni.</w:t>
      </w:r>
    </w:p>
    <w:p w14:paraId="56324FC1" w14:textId="77777777" w:rsidR="00F64702" w:rsidRPr="00F64702" w:rsidRDefault="00F64702" w:rsidP="00365F2E">
      <w:pPr>
        <w:numPr>
          <w:ilvl w:val="0"/>
          <w:numId w:val="82"/>
        </w:numPr>
        <w:suppressAutoHyphens w:val="0"/>
        <w:spacing w:line="360" w:lineRule="auto"/>
        <w:ind w:left="567" w:hanging="283"/>
        <w:contextualSpacing/>
        <w:textAlignment w:val="auto"/>
        <w:rPr>
          <w:rFonts w:ascii="Calibri" w:eastAsia="Calibri" w:hAnsi="Calibri" w:cs="Calibri"/>
          <w:b/>
          <w:kern w:val="0"/>
          <w:sz w:val="24"/>
          <w:lang w:eastAsia="pl-PL" w:bidi="ar-SA"/>
        </w:rPr>
      </w:pPr>
      <w:r w:rsidRPr="00F64702">
        <w:rPr>
          <w:rFonts w:ascii="Calibri" w:eastAsia="Calibri" w:hAnsi="Calibri" w:cs="Calibri"/>
          <w:b/>
          <w:kern w:val="0"/>
          <w:sz w:val="24"/>
          <w:lang w:eastAsia="pl-PL" w:bidi="ar-SA"/>
        </w:rPr>
        <w:t>Wyposażenie elektryczne i elektroniczne.</w:t>
      </w:r>
    </w:p>
    <w:p w14:paraId="632A80D1" w14:textId="77777777" w:rsidR="00F64702" w:rsidRPr="00F64702" w:rsidRDefault="00F64702" w:rsidP="00365F2E">
      <w:pPr>
        <w:numPr>
          <w:ilvl w:val="0"/>
          <w:numId w:val="84"/>
        </w:numPr>
        <w:suppressAutoHyphens w:val="0"/>
        <w:spacing w:line="360" w:lineRule="auto"/>
        <w:ind w:left="1134" w:hanging="425"/>
        <w:contextualSpacing/>
        <w:textAlignment w:val="auto"/>
        <w:rPr>
          <w:rFonts w:ascii="Calibri" w:eastAsia="Calibri" w:hAnsi="Calibri" w:cs="Calibri"/>
          <w:kern w:val="0"/>
          <w:sz w:val="24"/>
          <w:lang w:eastAsia="pl-PL" w:bidi="ar-SA"/>
        </w:rPr>
      </w:pPr>
      <w:r w:rsidRPr="00F64702">
        <w:rPr>
          <w:rFonts w:ascii="Calibri" w:eastAsia="Calibri" w:hAnsi="Calibri" w:cs="Calibri"/>
          <w:kern w:val="0"/>
          <w:sz w:val="24"/>
          <w:lang w:eastAsia="pl-PL" w:bidi="ar-SA"/>
        </w:rPr>
        <w:t>napięcie znamionowe instalacji elektrycznej 12V DC („-”na masie),</w:t>
      </w:r>
    </w:p>
    <w:p w14:paraId="709CCCBB" w14:textId="77777777" w:rsidR="00F64702" w:rsidRPr="00F64702" w:rsidRDefault="00F64702" w:rsidP="00365F2E">
      <w:pPr>
        <w:numPr>
          <w:ilvl w:val="0"/>
          <w:numId w:val="84"/>
        </w:numPr>
        <w:suppressAutoHyphens w:val="0"/>
        <w:spacing w:line="360" w:lineRule="auto"/>
        <w:ind w:left="1134" w:hanging="425"/>
        <w:contextualSpacing/>
        <w:textAlignment w:val="auto"/>
        <w:rPr>
          <w:rFonts w:ascii="Calibri" w:eastAsia="Calibri" w:hAnsi="Calibri" w:cs="Calibri"/>
          <w:kern w:val="0"/>
          <w:sz w:val="24"/>
          <w:lang w:eastAsia="pl-PL" w:bidi="ar-SA"/>
        </w:rPr>
      </w:pPr>
      <w:r w:rsidRPr="00F64702">
        <w:rPr>
          <w:rFonts w:ascii="Calibri" w:eastAsia="Calibri" w:hAnsi="Calibri" w:cs="Calibri"/>
          <w:kern w:val="0"/>
          <w:sz w:val="24"/>
          <w:lang w:eastAsia="pl-PL" w:bidi="ar-SA"/>
        </w:rPr>
        <w:t>akumulator 12V żelowy lub AGM.</w:t>
      </w:r>
    </w:p>
    <w:p w14:paraId="4A6716F9" w14:textId="77777777" w:rsidR="00F64702" w:rsidRPr="00F64702" w:rsidRDefault="00F64702" w:rsidP="00365F2E">
      <w:pPr>
        <w:numPr>
          <w:ilvl w:val="0"/>
          <w:numId w:val="84"/>
        </w:numPr>
        <w:suppressAutoHyphens w:val="0"/>
        <w:spacing w:line="360" w:lineRule="auto"/>
        <w:ind w:left="1134" w:hanging="425"/>
        <w:contextualSpacing/>
        <w:textAlignment w:val="auto"/>
        <w:rPr>
          <w:rFonts w:ascii="Calibri" w:eastAsia="Calibri" w:hAnsi="Calibri" w:cs="Calibri"/>
          <w:color w:val="auto"/>
          <w:kern w:val="0"/>
          <w:sz w:val="24"/>
          <w:lang w:eastAsia="pl-PL" w:bidi="ar-SA"/>
        </w:rPr>
      </w:pPr>
      <w:r w:rsidRPr="00F64702">
        <w:rPr>
          <w:rFonts w:ascii="Calibri" w:eastAsia="Calibri" w:hAnsi="Calibri" w:cs="Calibri"/>
          <w:color w:val="auto"/>
          <w:kern w:val="0"/>
          <w:sz w:val="24"/>
          <w:lang w:eastAsia="pl-PL" w:bidi="ar-SA"/>
        </w:rPr>
        <w:t>Pojazd musi być wyposażony w wyłącznik główny zasilania,</w:t>
      </w:r>
    </w:p>
    <w:p w14:paraId="6FE91DCE" w14:textId="77777777" w:rsidR="00F64702" w:rsidRPr="00F64702" w:rsidRDefault="00F64702" w:rsidP="00365F2E">
      <w:pPr>
        <w:numPr>
          <w:ilvl w:val="0"/>
          <w:numId w:val="84"/>
        </w:numPr>
        <w:suppressAutoHyphens w:val="0"/>
        <w:spacing w:line="360" w:lineRule="auto"/>
        <w:ind w:left="1134" w:hanging="425"/>
        <w:contextualSpacing/>
        <w:textAlignment w:val="auto"/>
        <w:rPr>
          <w:rFonts w:ascii="Calibri" w:eastAsia="Calibri" w:hAnsi="Calibri" w:cs="Calibri"/>
          <w:color w:val="auto"/>
          <w:kern w:val="0"/>
          <w:sz w:val="24"/>
          <w:lang w:eastAsia="pl-PL" w:bidi="ar-SA"/>
        </w:rPr>
      </w:pPr>
      <w:r w:rsidRPr="00F64702">
        <w:rPr>
          <w:rFonts w:ascii="Calibri" w:eastAsia="Calibri" w:hAnsi="Calibri" w:cs="Calibri"/>
          <w:color w:val="auto"/>
          <w:kern w:val="0"/>
          <w:sz w:val="24"/>
          <w:lang w:eastAsia="pl-PL" w:bidi="ar-SA"/>
        </w:rPr>
        <w:t>Sygnały błyskowo-dźwiękowe w ilości 6 szt. z homologacją urządzenia świetlne sygnalizacji uprzywilejowania muszą posiadać świadectwo homologacji na zgodność z Regulaminem 65 EKG ONZ.</w:t>
      </w:r>
    </w:p>
    <w:p w14:paraId="5D294F63" w14:textId="77777777" w:rsidR="00F64702" w:rsidRPr="00F64702" w:rsidRDefault="00F64702" w:rsidP="00365F2E">
      <w:pPr>
        <w:numPr>
          <w:ilvl w:val="0"/>
          <w:numId w:val="82"/>
        </w:numPr>
        <w:suppressAutoHyphens w:val="0"/>
        <w:spacing w:line="360" w:lineRule="auto"/>
        <w:ind w:left="567" w:hanging="283"/>
        <w:contextualSpacing/>
        <w:textAlignment w:val="auto"/>
        <w:rPr>
          <w:rFonts w:ascii="Calibri" w:eastAsia="Calibri" w:hAnsi="Calibri" w:cs="Calibri"/>
          <w:b/>
          <w:kern w:val="0"/>
          <w:sz w:val="24"/>
          <w:lang w:eastAsia="pl-PL" w:bidi="ar-SA"/>
        </w:rPr>
      </w:pPr>
      <w:r w:rsidRPr="00F64702">
        <w:rPr>
          <w:rFonts w:ascii="Calibri" w:eastAsia="Calibri" w:hAnsi="Calibri" w:cs="Calibri"/>
          <w:b/>
          <w:kern w:val="0"/>
          <w:sz w:val="24"/>
          <w:lang w:eastAsia="pl-PL" w:bidi="ar-SA"/>
        </w:rPr>
        <w:t xml:space="preserve">Kolorystyka i oznakowanie: </w:t>
      </w:r>
    </w:p>
    <w:p w14:paraId="14D76401" w14:textId="77777777" w:rsidR="00F64702" w:rsidRPr="00F64702" w:rsidRDefault="00F64702" w:rsidP="00365F2E">
      <w:pPr>
        <w:tabs>
          <w:tab w:val="left" w:pos="851"/>
        </w:tabs>
        <w:suppressAutoHyphens w:val="0"/>
        <w:spacing w:line="360" w:lineRule="auto"/>
        <w:ind w:left="851"/>
        <w:textAlignment w:val="auto"/>
        <w:rPr>
          <w:rFonts w:ascii="Calibri" w:eastAsia="Times New Roman" w:hAnsi="Calibri" w:cs="Calibri"/>
          <w:color w:val="auto"/>
          <w:kern w:val="0"/>
          <w:sz w:val="24"/>
          <w:lang w:eastAsia="ar-SA" w:bidi="ar-SA"/>
        </w:rPr>
      </w:pPr>
      <w:r w:rsidRPr="00F64702">
        <w:rPr>
          <w:rFonts w:ascii="Calibri" w:eastAsia="Times New Roman" w:hAnsi="Calibri" w:cs="Calibri"/>
          <w:color w:val="auto"/>
          <w:kern w:val="0"/>
          <w:sz w:val="24"/>
          <w:lang w:eastAsia="ar-SA" w:bidi="ar-SA"/>
        </w:rPr>
        <w:t xml:space="preserve">Pojazd musi być oznakowany zgodnie z wymaganiami określonymi w </w:t>
      </w:r>
      <w:r w:rsidRPr="00F64702">
        <w:rPr>
          <w:rFonts w:ascii="Calibri" w:hAnsi="Calibri" w:cs="Calibri"/>
          <w:color w:val="auto"/>
          <w:kern w:val="0"/>
          <w:sz w:val="24"/>
          <w:lang w:eastAsia="ar-SA" w:bidi="ar-SA"/>
        </w:rPr>
        <w:t>§</w:t>
      </w:r>
      <w:r w:rsidRPr="00F64702">
        <w:rPr>
          <w:rFonts w:ascii="Calibri" w:eastAsia="Times New Roman" w:hAnsi="Calibri" w:cs="Calibri"/>
          <w:color w:val="auto"/>
          <w:kern w:val="0"/>
          <w:sz w:val="24"/>
          <w:lang w:eastAsia="ar-SA" w:bidi="ar-SA"/>
        </w:rPr>
        <w:t xml:space="preserve"> 31 ust.1 Rozporządzenia Ministra Infrastruktury z dnia 31 grudnia 2002 r. w sprawie warunków technicznych pojazdów oraz zakresu ich niezbędnego wyposażenia.</w:t>
      </w:r>
    </w:p>
    <w:p w14:paraId="26244871" w14:textId="77777777" w:rsidR="00F64702" w:rsidRPr="00F64702" w:rsidRDefault="00F64702" w:rsidP="00365F2E">
      <w:pPr>
        <w:numPr>
          <w:ilvl w:val="0"/>
          <w:numId w:val="85"/>
        </w:numPr>
        <w:tabs>
          <w:tab w:val="left" w:pos="851"/>
        </w:tabs>
        <w:suppressAutoHyphens w:val="0"/>
        <w:spacing w:line="360" w:lineRule="auto"/>
        <w:ind w:left="1134" w:hanging="425"/>
        <w:textAlignment w:val="auto"/>
        <w:rPr>
          <w:rFonts w:ascii="Calibri" w:eastAsia="Times New Roman" w:hAnsi="Calibri" w:cs="Calibri"/>
          <w:color w:val="auto"/>
          <w:kern w:val="0"/>
          <w:sz w:val="24"/>
          <w:lang w:eastAsia="ar-SA" w:bidi="ar-SA"/>
        </w:rPr>
      </w:pPr>
      <w:r w:rsidRPr="00F64702">
        <w:rPr>
          <w:rFonts w:ascii="Calibri" w:eastAsia="Times New Roman" w:hAnsi="Calibri" w:cs="Calibri"/>
          <w:color w:val="auto"/>
          <w:kern w:val="0"/>
          <w:sz w:val="24"/>
          <w:lang w:eastAsia="ar-SA" w:bidi="ar-SA"/>
        </w:rPr>
        <w:t>odblaskowy napis „POLICJA” barwy białej musi być umieszczony po obu stronach pojazdu oraz z przodu i z tyłu;</w:t>
      </w:r>
    </w:p>
    <w:p w14:paraId="58FBD4DE" w14:textId="77777777" w:rsidR="00F64702" w:rsidRPr="00F64702" w:rsidRDefault="00F64702" w:rsidP="00365F2E">
      <w:pPr>
        <w:numPr>
          <w:ilvl w:val="0"/>
          <w:numId w:val="85"/>
        </w:numPr>
        <w:tabs>
          <w:tab w:val="left" w:pos="851"/>
        </w:tabs>
        <w:suppressAutoHyphens w:val="0"/>
        <w:spacing w:line="360" w:lineRule="auto"/>
        <w:ind w:left="1134" w:hanging="425"/>
        <w:textAlignment w:val="auto"/>
        <w:rPr>
          <w:rFonts w:ascii="Calibri" w:eastAsia="Times New Roman" w:hAnsi="Calibri" w:cs="Calibri"/>
          <w:color w:val="auto"/>
          <w:kern w:val="0"/>
          <w:sz w:val="24"/>
          <w:lang w:eastAsia="ar-SA" w:bidi="ar-SA"/>
        </w:rPr>
      </w:pPr>
      <w:r w:rsidRPr="00F64702">
        <w:rPr>
          <w:rFonts w:ascii="Calibri" w:eastAsia="Times New Roman" w:hAnsi="Calibri" w:cs="Calibri"/>
          <w:color w:val="auto"/>
          <w:kern w:val="0"/>
          <w:sz w:val="24"/>
          <w:lang w:eastAsia="ar-SA" w:bidi="ar-SA"/>
        </w:rPr>
        <w:t>znak gwiazdy policyjnej po obu stronach pojazdu;</w:t>
      </w:r>
    </w:p>
    <w:p w14:paraId="50221CDE" w14:textId="77777777" w:rsidR="00F64702" w:rsidRPr="00F64702" w:rsidRDefault="00F64702" w:rsidP="00365F2E">
      <w:pPr>
        <w:numPr>
          <w:ilvl w:val="0"/>
          <w:numId w:val="85"/>
        </w:numPr>
        <w:tabs>
          <w:tab w:val="left" w:pos="851"/>
        </w:tabs>
        <w:suppressAutoHyphens w:val="0"/>
        <w:spacing w:line="360" w:lineRule="auto"/>
        <w:ind w:left="1134" w:hanging="425"/>
        <w:textAlignment w:val="auto"/>
        <w:rPr>
          <w:rFonts w:ascii="Calibri" w:eastAsia="Times New Roman" w:hAnsi="Calibri" w:cs="Calibri"/>
          <w:color w:val="auto"/>
          <w:kern w:val="0"/>
          <w:sz w:val="24"/>
          <w:lang w:eastAsia="ar-SA" w:bidi="ar-SA"/>
        </w:rPr>
      </w:pPr>
      <w:r w:rsidRPr="00F64702">
        <w:rPr>
          <w:rFonts w:ascii="Calibri" w:eastAsia="Times New Roman" w:hAnsi="Calibri" w:cs="Calibri"/>
          <w:color w:val="auto"/>
          <w:kern w:val="0"/>
          <w:sz w:val="24"/>
          <w:lang w:eastAsia="ar-SA" w:bidi="ar-SA"/>
        </w:rPr>
        <w:t xml:space="preserve">pasy odblaskowe barwy żółto-zielonej fluorescencyjnej po obu stronach oraz </w:t>
      </w:r>
      <w:r w:rsidRPr="00F64702">
        <w:rPr>
          <w:rFonts w:ascii="Calibri" w:eastAsia="Times New Roman" w:hAnsi="Calibri" w:cs="Calibri"/>
          <w:color w:val="auto"/>
          <w:kern w:val="0"/>
          <w:sz w:val="24"/>
          <w:lang w:eastAsia="ar-SA" w:bidi="ar-SA"/>
        </w:rPr>
        <w:br/>
        <w:t>z przodu i z tyłu pojazdu;</w:t>
      </w:r>
    </w:p>
    <w:p w14:paraId="47BA50C8" w14:textId="77777777" w:rsidR="00F64702" w:rsidRPr="00F64702" w:rsidRDefault="00F64702" w:rsidP="00365F2E">
      <w:pPr>
        <w:numPr>
          <w:ilvl w:val="0"/>
          <w:numId w:val="85"/>
        </w:numPr>
        <w:tabs>
          <w:tab w:val="left" w:pos="851"/>
        </w:tabs>
        <w:suppressAutoHyphens w:val="0"/>
        <w:spacing w:line="360" w:lineRule="auto"/>
        <w:ind w:left="1134" w:hanging="425"/>
        <w:textAlignment w:val="auto"/>
        <w:rPr>
          <w:rFonts w:ascii="Calibri" w:eastAsia="Times New Roman" w:hAnsi="Calibri" w:cs="Calibri"/>
          <w:color w:val="auto"/>
          <w:kern w:val="0"/>
          <w:sz w:val="24"/>
          <w:lang w:eastAsia="ar-SA" w:bidi="ar-SA"/>
        </w:rPr>
      </w:pPr>
      <w:r w:rsidRPr="00F64702">
        <w:rPr>
          <w:rFonts w:ascii="Calibri" w:eastAsia="Times New Roman" w:hAnsi="Calibri" w:cs="Calibri"/>
          <w:color w:val="auto"/>
          <w:kern w:val="0"/>
          <w:sz w:val="24"/>
          <w:lang w:eastAsia="ar-SA" w:bidi="ar-SA"/>
        </w:rPr>
        <w:t>pojazd musi być wyposażony w sygnalizację świetlno-dźwiękową o zmiennym tonie.</w:t>
      </w:r>
    </w:p>
    <w:p w14:paraId="51B9E438" w14:textId="77777777" w:rsidR="00F64702" w:rsidRPr="00F64702" w:rsidRDefault="00F64702" w:rsidP="00365F2E">
      <w:pPr>
        <w:tabs>
          <w:tab w:val="left" w:pos="851"/>
        </w:tabs>
        <w:suppressAutoHyphens w:val="0"/>
        <w:spacing w:line="360" w:lineRule="auto"/>
        <w:textAlignment w:val="auto"/>
        <w:rPr>
          <w:rFonts w:ascii="Calibri" w:eastAsia="Times New Roman" w:hAnsi="Calibri" w:cs="Calibri"/>
          <w:b/>
          <w:bCs/>
          <w:kern w:val="0"/>
          <w:sz w:val="24"/>
          <w:lang w:eastAsia="ar-SA" w:bidi="ar-SA"/>
        </w:rPr>
      </w:pPr>
      <w:r w:rsidRPr="00F64702">
        <w:rPr>
          <w:rFonts w:ascii="Calibri" w:eastAsia="Times New Roman" w:hAnsi="Calibri" w:cs="Calibri"/>
          <w:color w:val="auto"/>
          <w:kern w:val="0"/>
          <w:sz w:val="24"/>
          <w:lang w:eastAsia="ar-SA" w:bidi="ar-SA"/>
        </w:rPr>
        <w:tab/>
      </w:r>
      <w:r w:rsidRPr="00F64702">
        <w:rPr>
          <w:rFonts w:ascii="Calibri" w:eastAsia="Times New Roman" w:hAnsi="Calibri" w:cs="Calibri"/>
          <w:b/>
          <w:bCs/>
          <w:kern w:val="0"/>
          <w:sz w:val="24"/>
          <w:lang w:eastAsia="ar-SA" w:bidi="ar-SA"/>
        </w:rPr>
        <w:t>Ostateczne wymiary elementów oznakowania i sposób ich rozmieszczenia zostaną określone przez Zamawiającego na etapie realizacji umowy.</w:t>
      </w:r>
    </w:p>
    <w:p w14:paraId="637510D5" w14:textId="77777777" w:rsidR="00F64702" w:rsidRPr="00F64702" w:rsidRDefault="00F64702" w:rsidP="00365F2E">
      <w:pPr>
        <w:suppressAutoHyphens w:val="0"/>
        <w:spacing w:line="360" w:lineRule="auto"/>
        <w:textAlignment w:val="auto"/>
        <w:rPr>
          <w:rFonts w:ascii="Calibri" w:eastAsia="Times New Roman" w:hAnsi="Calibri" w:cs="Calibri"/>
          <w:b/>
          <w:kern w:val="0"/>
          <w:sz w:val="24"/>
          <w:lang w:eastAsia="pl-PL" w:bidi="ar-SA"/>
        </w:rPr>
      </w:pPr>
      <w:r w:rsidRPr="00F64702">
        <w:rPr>
          <w:rFonts w:ascii="Calibri" w:eastAsia="Times New Roman" w:hAnsi="Calibri" w:cs="Calibri"/>
          <w:b/>
          <w:kern w:val="0"/>
          <w:sz w:val="24"/>
          <w:lang w:eastAsia="pl-PL" w:bidi="ar-SA"/>
        </w:rPr>
        <w:t xml:space="preserve">      </w:t>
      </w:r>
      <w:r w:rsidRPr="00F64702">
        <w:rPr>
          <w:rFonts w:ascii="Calibri" w:eastAsia="Times New Roman" w:hAnsi="Calibri" w:cs="Calibri"/>
          <w:kern w:val="0"/>
          <w:sz w:val="24"/>
          <w:lang w:eastAsia="pl-PL" w:bidi="ar-SA"/>
        </w:rPr>
        <w:t>9)</w:t>
      </w:r>
      <w:r w:rsidRPr="00F64702">
        <w:rPr>
          <w:rFonts w:ascii="Calibri" w:eastAsia="Times New Roman" w:hAnsi="Calibri" w:cs="Calibri"/>
          <w:b/>
          <w:kern w:val="0"/>
          <w:sz w:val="24"/>
          <w:lang w:eastAsia="pl-PL" w:bidi="ar-SA"/>
        </w:rPr>
        <w:t xml:space="preserve">   Wyposażenie dodatkowe</w:t>
      </w:r>
    </w:p>
    <w:p w14:paraId="1D13A914" w14:textId="77777777" w:rsidR="00F64702" w:rsidRPr="00F64702" w:rsidRDefault="00F64702" w:rsidP="00365F2E">
      <w:pPr>
        <w:numPr>
          <w:ilvl w:val="0"/>
          <w:numId w:val="79"/>
        </w:numPr>
        <w:suppressAutoHyphens w:val="0"/>
        <w:spacing w:line="360" w:lineRule="auto"/>
        <w:ind w:left="1134" w:hanging="425"/>
        <w:contextualSpacing/>
        <w:textAlignment w:val="auto"/>
        <w:rPr>
          <w:rFonts w:ascii="Calibri" w:eastAsia="Calibri" w:hAnsi="Calibri" w:cs="Calibri"/>
          <w:kern w:val="0"/>
          <w:sz w:val="24"/>
          <w:lang w:eastAsia="pl-PL" w:bidi="ar-SA"/>
        </w:rPr>
      </w:pPr>
      <w:r w:rsidRPr="00F64702">
        <w:rPr>
          <w:rFonts w:ascii="Calibri" w:eastAsia="Calibri" w:hAnsi="Calibri" w:cs="Calibri"/>
          <w:kern w:val="0"/>
          <w:sz w:val="24"/>
          <w:lang w:eastAsia="pl-PL" w:bidi="ar-SA"/>
        </w:rPr>
        <w:t>minimum dwa komplety kluczyków do pojazdu,</w:t>
      </w:r>
    </w:p>
    <w:p w14:paraId="164A14BF" w14:textId="77777777" w:rsidR="00F64702" w:rsidRPr="00F64702" w:rsidRDefault="00F64702" w:rsidP="00365F2E">
      <w:pPr>
        <w:numPr>
          <w:ilvl w:val="0"/>
          <w:numId w:val="79"/>
        </w:numPr>
        <w:suppressAutoHyphens w:val="0"/>
        <w:spacing w:line="360" w:lineRule="auto"/>
        <w:ind w:left="1134" w:hanging="425"/>
        <w:contextualSpacing/>
        <w:textAlignment w:val="auto"/>
        <w:rPr>
          <w:rFonts w:ascii="Calibri" w:eastAsia="Calibri" w:hAnsi="Calibri" w:cs="Calibri"/>
          <w:kern w:val="0"/>
          <w:sz w:val="24"/>
          <w:lang w:eastAsia="pl-PL" w:bidi="ar-SA"/>
        </w:rPr>
      </w:pPr>
      <w:r w:rsidRPr="00F64702">
        <w:rPr>
          <w:rFonts w:ascii="Calibri" w:eastAsia="Calibri" w:hAnsi="Calibri" w:cs="Calibri"/>
          <w:kern w:val="0"/>
          <w:sz w:val="24"/>
          <w:lang w:eastAsia="pl-PL" w:bidi="ar-SA"/>
        </w:rPr>
        <w:t>wskaźnik ilości paliwa, prędkościomierz, licznik km oraz licznik motogodzin, wskaźnik biegów,</w:t>
      </w:r>
    </w:p>
    <w:p w14:paraId="330AAADF" w14:textId="77777777" w:rsidR="00F64702" w:rsidRPr="00F64702" w:rsidRDefault="00F64702" w:rsidP="00365F2E">
      <w:pPr>
        <w:suppressAutoHyphens w:val="0"/>
        <w:spacing w:line="360" w:lineRule="auto"/>
        <w:ind w:left="709"/>
        <w:textAlignment w:val="auto"/>
        <w:rPr>
          <w:rFonts w:ascii="Calibri" w:eastAsia="Times New Roman" w:hAnsi="Calibri" w:cs="Calibri"/>
          <w:kern w:val="0"/>
          <w:sz w:val="24"/>
          <w:lang w:eastAsia="pl-PL" w:bidi="ar-SA"/>
        </w:rPr>
      </w:pPr>
      <w:r w:rsidRPr="00F64702">
        <w:rPr>
          <w:rFonts w:ascii="Calibri" w:eastAsia="Times New Roman" w:hAnsi="Calibri" w:cs="Calibri"/>
          <w:kern w:val="0"/>
          <w:sz w:val="24"/>
          <w:lang w:eastAsia="pl-PL" w:bidi="ar-SA"/>
        </w:rPr>
        <w:t>c)    fabryczny zestaw podręcznych narzędzi,</w:t>
      </w:r>
    </w:p>
    <w:p w14:paraId="3B49EB6D" w14:textId="1CDAB2DF" w:rsidR="00F64702" w:rsidRPr="00F64702" w:rsidRDefault="00F64702" w:rsidP="00365F2E">
      <w:pPr>
        <w:suppressAutoHyphens w:val="0"/>
        <w:spacing w:line="360" w:lineRule="auto"/>
        <w:ind w:left="709"/>
        <w:textAlignment w:val="auto"/>
        <w:rPr>
          <w:rFonts w:ascii="Calibri" w:eastAsia="Times New Roman" w:hAnsi="Calibri" w:cs="Calibri"/>
          <w:color w:val="auto"/>
          <w:kern w:val="0"/>
          <w:sz w:val="24"/>
          <w:lang w:eastAsia="pl-PL" w:bidi="ar-SA"/>
        </w:rPr>
      </w:pPr>
      <w:r w:rsidRPr="00F64702">
        <w:rPr>
          <w:rFonts w:ascii="Calibri" w:eastAsia="Times New Roman" w:hAnsi="Calibri" w:cs="Calibri"/>
          <w:color w:val="auto"/>
          <w:kern w:val="0"/>
          <w:sz w:val="24"/>
          <w:lang w:eastAsia="pl-PL" w:bidi="ar-SA"/>
        </w:rPr>
        <w:t>d)   podgrzewane manetki</w:t>
      </w:r>
    </w:p>
    <w:p w14:paraId="1DD99A34" w14:textId="77777777" w:rsidR="00F64702" w:rsidRPr="00F64702" w:rsidRDefault="00F64702" w:rsidP="00365F2E">
      <w:pPr>
        <w:suppressAutoHyphens w:val="0"/>
        <w:spacing w:line="360" w:lineRule="auto"/>
        <w:ind w:left="709"/>
        <w:textAlignment w:val="auto"/>
        <w:rPr>
          <w:rFonts w:ascii="Calibri" w:eastAsia="Times New Roman" w:hAnsi="Calibri" w:cs="Calibri"/>
          <w:color w:val="auto"/>
          <w:kern w:val="0"/>
          <w:sz w:val="24"/>
          <w:lang w:eastAsia="pl-PL" w:bidi="ar-SA"/>
        </w:rPr>
      </w:pPr>
      <w:r w:rsidRPr="00F64702">
        <w:rPr>
          <w:rFonts w:ascii="Calibri" w:eastAsia="Times New Roman" w:hAnsi="Calibri" w:cs="Calibri"/>
          <w:color w:val="002060"/>
          <w:kern w:val="0"/>
          <w:sz w:val="24"/>
          <w:lang w:eastAsia="pl-PL" w:bidi="ar-SA"/>
        </w:rPr>
        <w:t>e</w:t>
      </w:r>
      <w:r w:rsidRPr="00F64702">
        <w:rPr>
          <w:rFonts w:ascii="Calibri" w:eastAsia="Times New Roman" w:hAnsi="Calibri" w:cs="Calibri"/>
          <w:color w:val="auto"/>
          <w:kern w:val="0"/>
          <w:sz w:val="24"/>
          <w:lang w:eastAsia="pl-PL" w:bidi="ar-SA"/>
        </w:rPr>
        <w:t xml:space="preserve">)  gaśnica proszkowa typu samochodowego o masie środka gaśniczego 1 kg posiadająca odpowiedni certyfikat CNBOP, zamontowana w miejscu łatwo dostępnym lub fabrycznym </w:t>
      </w:r>
      <w:r w:rsidRPr="00F64702">
        <w:rPr>
          <w:rFonts w:ascii="Calibri" w:eastAsia="Times New Roman" w:hAnsi="Calibri" w:cs="Calibri"/>
          <w:color w:val="auto"/>
          <w:kern w:val="0"/>
          <w:sz w:val="24"/>
          <w:lang w:eastAsia="pl-PL" w:bidi="ar-SA"/>
        </w:rPr>
        <w:lastRenderedPageBreak/>
        <w:t>schowku, nie narażona na uszkodzenia mechaniczne, w opakowaniu zabezpieczającym przed działaniem czynników atmosferycznych, nie utrudniająca pracy kierowcy.</w:t>
      </w:r>
    </w:p>
    <w:p w14:paraId="3FFD7C0E" w14:textId="19BDAE76" w:rsidR="00F64702" w:rsidRPr="00F64702" w:rsidRDefault="00F64702" w:rsidP="00365F2E">
      <w:pPr>
        <w:suppressAutoHyphens w:val="0"/>
        <w:spacing w:line="360" w:lineRule="auto"/>
        <w:ind w:left="709"/>
        <w:textAlignment w:val="auto"/>
        <w:rPr>
          <w:rFonts w:ascii="Calibri" w:eastAsia="Times New Roman" w:hAnsi="Calibri" w:cs="Calibri"/>
          <w:color w:val="auto"/>
          <w:kern w:val="0"/>
          <w:sz w:val="24"/>
          <w:lang w:eastAsia="pl-PL" w:bidi="ar-SA"/>
        </w:rPr>
      </w:pPr>
      <w:r w:rsidRPr="00F64702">
        <w:rPr>
          <w:rFonts w:ascii="Calibri" w:eastAsia="Times New Roman" w:hAnsi="Calibri" w:cs="Calibri"/>
          <w:color w:val="auto"/>
          <w:kern w:val="0"/>
          <w:sz w:val="24"/>
          <w:lang w:eastAsia="pl-PL" w:bidi="ar-SA"/>
        </w:rPr>
        <w:t>f)</w:t>
      </w:r>
      <w:r w:rsidR="00F61301">
        <w:rPr>
          <w:rFonts w:ascii="Calibri" w:eastAsia="Times New Roman" w:hAnsi="Calibri" w:cs="Calibri"/>
          <w:color w:val="auto"/>
          <w:kern w:val="0"/>
          <w:sz w:val="24"/>
          <w:lang w:eastAsia="pl-PL" w:bidi="ar-SA"/>
        </w:rPr>
        <w:t xml:space="preserve"> </w:t>
      </w:r>
      <w:r w:rsidRPr="00F64702">
        <w:rPr>
          <w:rFonts w:ascii="Calibri" w:eastAsia="Times New Roman" w:hAnsi="Calibri" w:cs="Calibri"/>
          <w:color w:val="auto"/>
          <w:kern w:val="0"/>
          <w:sz w:val="24"/>
          <w:lang w:eastAsia="pl-PL" w:bidi="ar-SA"/>
        </w:rPr>
        <w:t>apteczka typu samochodowego, zamontowana w miejscu łatwo dostępnym, nie narażona na uszkodzenia mechaniczne, w opakowaniu zabezpieczającym przed działaniem czynników atmosferycznych, w skład której wchodzą:</w:t>
      </w:r>
    </w:p>
    <w:p w14:paraId="7A8D03A4" w14:textId="77777777" w:rsidR="00F64702" w:rsidRPr="00F64702" w:rsidRDefault="00F64702" w:rsidP="00365F2E">
      <w:pPr>
        <w:suppressAutoHyphens w:val="0"/>
        <w:spacing w:line="360" w:lineRule="auto"/>
        <w:ind w:left="709"/>
        <w:textAlignment w:val="auto"/>
        <w:rPr>
          <w:rFonts w:ascii="Calibri" w:eastAsia="Times New Roman" w:hAnsi="Calibri" w:cs="Calibri"/>
          <w:color w:val="auto"/>
          <w:kern w:val="0"/>
          <w:sz w:val="24"/>
          <w:lang w:eastAsia="pl-PL" w:bidi="ar-SA"/>
        </w:rPr>
      </w:pPr>
      <w:r w:rsidRPr="00F64702">
        <w:rPr>
          <w:rFonts w:ascii="Calibri" w:eastAsia="Times New Roman" w:hAnsi="Calibri" w:cs="Calibri"/>
          <w:color w:val="auto"/>
          <w:kern w:val="0"/>
          <w:sz w:val="24"/>
          <w:lang w:eastAsia="pl-PL" w:bidi="ar-SA"/>
        </w:rPr>
        <w:t xml:space="preserve">      - rękawice lateksowe 3 pary,</w:t>
      </w:r>
    </w:p>
    <w:p w14:paraId="0ED1B3A0" w14:textId="77777777" w:rsidR="00F64702" w:rsidRPr="00F64702" w:rsidRDefault="00F64702" w:rsidP="00365F2E">
      <w:pPr>
        <w:suppressAutoHyphens w:val="0"/>
        <w:spacing w:line="360" w:lineRule="auto"/>
        <w:ind w:left="709"/>
        <w:textAlignment w:val="auto"/>
        <w:rPr>
          <w:rFonts w:ascii="Calibri" w:eastAsia="Times New Roman" w:hAnsi="Calibri" w:cs="Calibri"/>
          <w:color w:val="auto"/>
          <w:kern w:val="0"/>
          <w:sz w:val="24"/>
          <w:lang w:eastAsia="pl-PL" w:bidi="ar-SA"/>
        </w:rPr>
      </w:pPr>
      <w:r w:rsidRPr="00F64702">
        <w:rPr>
          <w:rFonts w:ascii="Calibri" w:eastAsia="Times New Roman" w:hAnsi="Calibri" w:cs="Calibri"/>
          <w:color w:val="auto"/>
          <w:kern w:val="0"/>
          <w:sz w:val="24"/>
          <w:lang w:eastAsia="pl-PL" w:bidi="ar-SA"/>
        </w:rPr>
        <w:t xml:space="preserve">      - nóż lub nożyce do przecięcia pasów bezpieczeństwa, ubrań – 1 szt.</w:t>
      </w:r>
    </w:p>
    <w:p w14:paraId="1DE4BD25" w14:textId="77777777" w:rsidR="00F64702" w:rsidRPr="00F64702" w:rsidRDefault="00F64702" w:rsidP="00365F2E">
      <w:pPr>
        <w:suppressAutoHyphens w:val="0"/>
        <w:spacing w:line="360" w:lineRule="auto"/>
        <w:ind w:left="709"/>
        <w:textAlignment w:val="auto"/>
        <w:rPr>
          <w:rFonts w:ascii="Calibri" w:eastAsia="Times New Roman" w:hAnsi="Calibri" w:cs="Calibri"/>
          <w:color w:val="auto"/>
          <w:kern w:val="0"/>
          <w:sz w:val="24"/>
          <w:lang w:eastAsia="pl-PL" w:bidi="ar-SA"/>
        </w:rPr>
      </w:pPr>
      <w:r w:rsidRPr="00F64702">
        <w:rPr>
          <w:rFonts w:ascii="Calibri" w:eastAsia="Times New Roman" w:hAnsi="Calibri" w:cs="Calibri"/>
          <w:color w:val="auto"/>
          <w:kern w:val="0"/>
          <w:sz w:val="24"/>
          <w:lang w:eastAsia="pl-PL" w:bidi="ar-SA"/>
        </w:rPr>
        <w:t xml:space="preserve">      - opatrunki jałowe  7,5 cm x 7,5 cm - 1 opakowanie ( 100 szt.)</w:t>
      </w:r>
    </w:p>
    <w:p w14:paraId="6B38FADF" w14:textId="77777777" w:rsidR="00F64702" w:rsidRPr="00F64702" w:rsidRDefault="00F64702" w:rsidP="00365F2E">
      <w:pPr>
        <w:suppressAutoHyphens w:val="0"/>
        <w:spacing w:line="360" w:lineRule="auto"/>
        <w:ind w:left="709"/>
        <w:textAlignment w:val="auto"/>
        <w:rPr>
          <w:rFonts w:ascii="Calibri" w:eastAsia="Times New Roman" w:hAnsi="Calibri" w:cs="Calibri"/>
          <w:color w:val="auto"/>
          <w:kern w:val="0"/>
          <w:sz w:val="24"/>
          <w:lang w:eastAsia="pl-PL" w:bidi="ar-SA"/>
        </w:rPr>
      </w:pPr>
      <w:r w:rsidRPr="00F64702">
        <w:rPr>
          <w:rFonts w:ascii="Calibri" w:eastAsia="Times New Roman" w:hAnsi="Calibri" w:cs="Calibri"/>
          <w:color w:val="auto"/>
          <w:kern w:val="0"/>
          <w:sz w:val="24"/>
          <w:lang w:eastAsia="pl-PL" w:bidi="ar-SA"/>
        </w:rPr>
        <w:t xml:space="preserve">      - bandaże dziane 2 m x 10 cm – 5 szt.</w:t>
      </w:r>
    </w:p>
    <w:p w14:paraId="03FD3354" w14:textId="77777777" w:rsidR="00F64702" w:rsidRPr="00F64702" w:rsidRDefault="00F64702" w:rsidP="00365F2E">
      <w:pPr>
        <w:suppressAutoHyphens w:val="0"/>
        <w:spacing w:line="360" w:lineRule="auto"/>
        <w:ind w:left="709"/>
        <w:textAlignment w:val="auto"/>
        <w:rPr>
          <w:rFonts w:ascii="Calibri" w:eastAsia="Times New Roman" w:hAnsi="Calibri" w:cs="Calibri"/>
          <w:color w:val="auto"/>
          <w:kern w:val="0"/>
          <w:sz w:val="24"/>
          <w:lang w:eastAsia="pl-PL" w:bidi="ar-SA"/>
        </w:rPr>
      </w:pPr>
      <w:r w:rsidRPr="00F64702">
        <w:rPr>
          <w:rFonts w:ascii="Calibri" w:eastAsia="Times New Roman" w:hAnsi="Calibri" w:cs="Calibri"/>
          <w:color w:val="auto"/>
          <w:kern w:val="0"/>
          <w:sz w:val="24"/>
          <w:lang w:eastAsia="pl-PL" w:bidi="ar-SA"/>
        </w:rPr>
        <w:t xml:space="preserve">      - woda utleniona (100 ml) – 1 flakon</w:t>
      </w:r>
    </w:p>
    <w:p w14:paraId="23A6C9CD" w14:textId="77777777" w:rsidR="00F64702" w:rsidRPr="00F64702" w:rsidRDefault="00F64702" w:rsidP="00365F2E">
      <w:pPr>
        <w:suppressAutoHyphens w:val="0"/>
        <w:spacing w:line="360" w:lineRule="auto"/>
        <w:ind w:left="709"/>
        <w:textAlignment w:val="auto"/>
        <w:rPr>
          <w:rFonts w:ascii="Calibri" w:eastAsia="Times New Roman" w:hAnsi="Calibri" w:cs="Calibri"/>
          <w:color w:val="auto"/>
          <w:kern w:val="0"/>
          <w:sz w:val="24"/>
          <w:lang w:eastAsia="pl-PL" w:bidi="ar-SA"/>
        </w:rPr>
      </w:pPr>
      <w:r w:rsidRPr="00F64702">
        <w:rPr>
          <w:rFonts w:ascii="Calibri" w:eastAsia="Times New Roman" w:hAnsi="Calibri" w:cs="Calibri"/>
          <w:color w:val="auto"/>
          <w:kern w:val="0"/>
          <w:sz w:val="24"/>
          <w:lang w:eastAsia="pl-PL" w:bidi="ar-SA"/>
        </w:rPr>
        <w:t xml:space="preserve">      - folia termoizolacyjna – 1 szt.</w:t>
      </w:r>
    </w:p>
    <w:p w14:paraId="50987E5C" w14:textId="77777777" w:rsidR="00F64702" w:rsidRPr="00F64702" w:rsidRDefault="00F64702" w:rsidP="00365F2E">
      <w:pPr>
        <w:suppressAutoHyphens w:val="0"/>
        <w:spacing w:line="360" w:lineRule="auto"/>
        <w:ind w:left="709"/>
        <w:textAlignment w:val="auto"/>
        <w:rPr>
          <w:rFonts w:ascii="Calibri" w:eastAsia="Times New Roman" w:hAnsi="Calibri" w:cs="Calibri"/>
          <w:color w:val="auto"/>
          <w:kern w:val="0"/>
          <w:sz w:val="24"/>
          <w:lang w:eastAsia="pl-PL" w:bidi="ar-SA"/>
        </w:rPr>
      </w:pPr>
      <w:r w:rsidRPr="00F64702">
        <w:rPr>
          <w:rFonts w:ascii="Calibri" w:eastAsia="Times New Roman" w:hAnsi="Calibri" w:cs="Calibri"/>
          <w:color w:val="auto"/>
          <w:kern w:val="0"/>
          <w:sz w:val="24"/>
          <w:lang w:eastAsia="pl-PL" w:bidi="ar-SA"/>
        </w:rPr>
        <w:t xml:space="preserve">      - opatrunki hydrożelowe – 3 szt.</w:t>
      </w:r>
    </w:p>
    <w:p w14:paraId="053474CE" w14:textId="77777777" w:rsidR="00F64702" w:rsidRPr="00F64702" w:rsidRDefault="00F64702" w:rsidP="00365F2E">
      <w:pPr>
        <w:suppressAutoHyphens w:val="0"/>
        <w:spacing w:line="360" w:lineRule="auto"/>
        <w:ind w:left="709"/>
        <w:textAlignment w:val="auto"/>
        <w:rPr>
          <w:rFonts w:ascii="Calibri" w:eastAsia="Times New Roman" w:hAnsi="Calibri" w:cs="Calibri"/>
          <w:color w:val="auto"/>
          <w:kern w:val="0"/>
          <w:sz w:val="24"/>
          <w:lang w:eastAsia="pl-PL" w:bidi="ar-SA"/>
        </w:rPr>
      </w:pPr>
      <w:r w:rsidRPr="00F64702">
        <w:rPr>
          <w:rFonts w:ascii="Calibri" w:eastAsia="Times New Roman" w:hAnsi="Calibri" w:cs="Calibri"/>
          <w:color w:val="auto"/>
          <w:kern w:val="0"/>
          <w:sz w:val="24"/>
          <w:lang w:eastAsia="pl-PL" w:bidi="ar-SA"/>
        </w:rPr>
        <w:t xml:space="preserve">      - rurka ustno-gardłowa – 1 szt.</w:t>
      </w:r>
    </w:p>
    <w:p w14:paraId="4871AD18" w14:textId="77777777" w:rsidR="00F64702" w:rsidRPr="00F64702" w:rsidRDefault="00F64702" w:rsidP="00365F2E">
      <w:pPr>
        <w:suppressAutoHyphens w:val="0"/>
        <w:spacing w:line="360" w:lineRule="auto"/>
        <w:ind w:left="709"/>
        <w:textAlignment w:val="auto"/>
        <w:rPr>
          <w:rFonts w:ascii="Calibri" w:eastAsia="Times New Roman" w:hAnsi="Calibri" w:cs="Calibri"/>
          <w:color w:val="auto"/>
          <w:kern w:val="0"/>
          <w:sz w:val="24"/>
          <w:lang w:eastAsia="pl-PL" w:bidi="ar-SA"/>
        </w:rPr>
      </w:pPr>
      <w:r w:rsidRPr="00F64702">
        <w:rPr>
          <w:rFonts w:ascii="Calibri" w:eastAsia="Times New Roman" w:hAnsi="Calibri" w:cs="Calibri"/>
          <w:color w:val="auto"/>
          <w:kern w:val="0"/>
          <w:sz w:val="24"/>
          <w:lang w:eastAsia="pl-PL" w:bidi="ar-SA"/>
        </w:rPr>
        <w:t xml:space="preserve">      - preparat dezynfekcyjny – 1 szt.</w:t>
      </w:r>
    </w:p>
    <w:p w14:paraId="4C0A5CA4" w14:textId="115FFF64" w:rsidR="00F64702" w:rsidRPr="00F64702" w:rsidRDefault="00F64702" w:rsidP="00365F2E">
      <w:pPr>
        <w:suppressAutoHyphens w:val="0"/>
        <w:spacing w:line="360" w:lineRule="auto"/>
        <w:ind w:left="709"/>
        <w:textAlignment w:val="auto"/>
        <w:rPr>
          <w:rFonts w:ascii="Calibri" w:eastAsia="Times New Roman" w:hAnsi="Calibri" w:cs="Calibri"/>
          <w:color w:val="auto"/>
          <w:kern w:val="0"/>
          <w:sz w:val="24"/>
          <w:lang w:eastAsia="pl-PL" w:bidi="ar-SA"/>
        </w:rPr>
      </w:pPr>
      <w:r w:rsidRPr="00F64702">
        <w:rPr>
          <w:rFonts w:ascii="Calibri" w:eastAsia="Times New Roman" w:hAnsi="Calibri" w:cs="Calibri"/>
          <w:color w:val="auto"/>
          <w:kern w:val="0"/>
          <w:sz w:val="24"/>
          <w:lang w:eastAsia="pl-PL" w:bidi="ar-SA"/>
        </w:rPr>
        <w:t>g)</w:t>
      </w:r>
      <w:r w:rsidR="00F61301">
        <w:rPr>
          <w:rFonts w:ascii="Calibri" w:eastAsia="Times New Roman" w:hAnsi="Calibri" w:cs="Calibri"/>
          <w:color w:val="auto"/>
          <w:kern w:val="0"/>
          <w:sz w:val="24"/>
          <w:lang w:eastAsia="pl-PL" w:bidi="ar-SA"/>
        </w:rPr>
        <w:t xml:space="preserve"> </w:t>
      </w:r>
      <w:r w:rsidRPr="00F64702">
        <w:rPr>
          <w:rFonts w:ascii="Calibri" w:eastAsia="Times New Roman" w:hAnsi="Calibri" w:cs="Calibri"/>
          <w:color w:val="auto"/>
          <w:kern w:val="0"/>
          <w:sz w:val="24"/>
          <w:lang w:eastAsia="pl-PL" w:bidi="ar-SA"/>
        </w:rPr>
        <w:t>kufer tylny z oparciem umożliwiający przewożenie ładunku min. 20 kg, wykonany z tworzywa ABS lub innego tworzywa o porównywalnych właściwościach, odpornego na działanie warunków atmosferycznych, w kolorze czarnym, składający się z jednej komory  o pojemności minimalnej 80 litrów z zamknięciem na kluczyk.</w:t>
      </w:r>
    </w:p>
    <w:p w14:paraId="4490E123" w14:textId="5B997C9E" w:rsidR="00F64702" w:rsidRPr="00F64702" w:rsidRDefault="00F64702" w:rsidP="00365F2E">
      <w:pPr>
        <w:suppressAutoHyphens w:val="0"/>
        <w:spacing w:line="360" w:lineRule="auto"/>
        <w:ind w:left="709"/>
        <w:textAlignment w:val="auto"/>
        <w:rPr>
          <w:rFonts w:ascii="Calibri" w:eastAsia="Times New Roman" w:hAnsi="Calibri" w:cs="Calibri"/>
          <w:color w:val="auto"/>
          <w:kern w:val="0"/>
          <w:sz w:val="24"/>
          <w:lang w:eastAsia="pl-PL" w:bidi="ar-SA"/>
        </w:rPr>
      </w:pPr>
      <w:r w:rsidRPr="00F64702">
        <w:rPr>
          <w:rFonts w:ascii="Calibri" w:eastAsia="Times New Roman" w:hAnsi="Calibri" w:cs="Calibri"/>
          <w:color w:val="auto"/>
          <w:kern w:val="0"/>
          <w:sz w:val="24"/>
          <w:lang w:eastAsia="pl-PL" w:bidi="ar-SA"/>
        </w:rPr>
        <w:t>h)</w:t>
      </w:r>
      <w:r w:rsidR="00F61301">
        <w:rPr>
          <w:rFonts w:ascii="Calibri" w:eastAsia="Times New Roman" w:hAnsi="Calibri" w:cs="Calibri"/>
          <w:color w:val="auto"/>
          <w:kern w:val="0"/>
          <w:sz w:val="24"/>
          <w:lang w:eastAsia="pl-PL" w:bidi="ar-SA"/>
        </w:rPr>
        <w:t xml:space="preserve"> </w:t>
      </w:r>
      <w:r w:rsidRPr="00F64702">
        <w:rPr>
          <w:rFonts w:ascii="Calibri" w:eastAsia="Times New Roman" w:hAnsi="Calibri" w:cs="Calibri"/>
          <w:color w:val="auto"/>
          <w:kern w:val="0"/>
          <w:sz w:val="24"/>
          <w:lang w:eastAsia="pl-PL" w:bidi="ar-SA"/>
        </w:rPr>
        <w:t>wyciągarka elektryczna z liną syntetyczną o długości min. 15m.</w:t>
      </w:r>
    </w:p>
    <w:p w14:paraId="0519C23A" w14:textId="48207830" w:rsidR="00F64702" w:rsidRPr="00F64702" w:rsidRDefault="00F64702" w:rsidP="00365F2E">
      <w:pPr>
        <w:suppressAutoHyphens w:val="0"/>
        <w:spacing w:line="360" w:lineRule="auto"/>
        <w:ind w:left="709"/>
        <w:textAlignment w:val="auto"/>
        <w:rPr>
          <w:rFonts w:ascii="Calibri" w:eastAsia="Times New Roman" w:hAnsi="Calibri" w:cs="Calibri"/>
          <w:color w:val="auto"/>
          <w:kern w:val="0"/>
          <w:sz w:val="24"/>
          <w:lang w:eastAsia="pl-PL" w:bidi="ar-SA"/>
        </w:rPr>
      </w:pPr>
      <w:r w:rsidRPr="00F64702">
        <w:rPr>
          <w:rFonts w:ascii="Calibri" w:eastAsia="Times New Roman" w:hAnsi="Calibri" w:cs="Calibri"/>
          <w:color w:val="auto"/>
          <w:kern w:val="0"/>
          <w:sz w:val="24"/>
          <w:lang w:eastAsia="pl-PL" w:bidi="ar-SA"/>
        </w:rPr>
        <w:t>i) osłony dłoni kierowcy.</w:t>
      </w:r>
    </w:p>
    <w:p w14:paraId="483CDBA0" w14:textId="77777777" w:rsidR="00F64702" w:rsidRPr="00F64702" w:rsidRDefault="00F64702" w:rsidP="00365F2E">
      <w:pPr>
        <w:suppressAutoHyphens w:val="0"/>
        <w:spacing w:line="360" w:lineRule="auto"/>
        <w:ind w:left="709"/>
        <w:textAlignment w:val="auto"/>
        <w:rPr>
          <w:rFonts w:ascii="Calibri" w:eastAsia="Times New Roman" w:hAnsi="Calibri" w:cs="Calibri"/>
          <w:color w:val="auto"/>
          <w:kern w:val="0"/>
          <w:sz w:val="24"/>
          <w:lang w:eastAsia="pl-PL" w:bidi="ar-SA"/>
        </w:rPr>
      </w:pPr>
    </w:p>
    <w:p w14:paraId="61C25793" w14:textId="77777777" w:rsidR="00F64702" w:rsidRPr="00F64702" w:rsidRDefault="00F64702" w:rsidP="00365F2E">
      <w:pPr>
        <w:suppressAutoHyphens w:val="0"/>
        <w:spacing w:line="360" w:lineRule="auto"/>
        <w:textAlignment w:val="auto"/>
        <w:rPr>
          <w:rFonts w:ascii="Calibri" w:eastAsia="Times New Roman" w:hAnsi="Calibri" w:cs="Calibri"/>
          <w:kern w:val="0"/>
          <w:sz w:val="24"/>
          <w:lang w:eastAsia="pl-PL" w:bidi="ar-SA"/>
        </w:rPr>
      </w:pPr>
      <w:r w:rsidRPr="00F64702">
        <w:rPr>
          <w:rFonts w:ascii="Calibri" w:eastAsia="Times New Roman" w:hAnsi="Calibri" w:cs="Calibri"/>
          <w:kern w:val="0"/>
          <w:sz w:val="24"/>
          <w:lang w:eastAsia="pl-PL" w:bidi="ar-SA"/>
        </w:rPr>
        <w:t>10)</w:t>
      </w:r>
      <w:r w:rsidRPr="00F64702">
        <w:rPr>
          <w:rFonts w:ascii="Calibri" w:eastAsia="Times New Roman" w:hAnsi="Calibri" w:cs="Calibri"/>
          <w:b/>
          <w:kern w:val="0"/>
          <w:sz w:val="24"/>
          <w:lang w:eastAsia="pl-PL" w:bidi="ar-SA"/>
        </w:rPr>
        <w:t xml:space="preserve">   Rok produkcji pojazdu:</w:t>
      </w:r>
      <w:r w:rsidRPr="00F64702">
        <w:rPr>
          <w:rFonts w:ascii="Calibri" w:eastAsia="Times New Roman" w:hAnsi="Calibri" w:cs="Calibri"/>
          <w:kern w:val="0"/>
          <w:sz w:val="24"/>
          <w:lang w:eastAsia="pl-PL" w:bidi="ar-SA"/>
        </w:rPr>
        <w:t xml:space="preserve"> fabrycznie nowe, zgodne z rokiem dostawy.</w:t>
      </w:r>
    </w:p>
    <w:p w14:paraId="77A6830F" w14:textId="77777777" w:rsidR="00F64702" w:rsidRPr="00F64702" w:rsidRDefault="00F64702" w:rsidP="00365F2E">
      <w:pPr>
        <w:suppressAutoHyphens w:val="0"/>
        <w:spacing w:line="360" w:lineRule="auto"/>
        <w:ind w:left="284" w:hanging="284"/>
        <w:contextualSpacing/>
        <w:textAlignment w:val="auto"/>
        <w:rPr>
          <w:rFonts w:ascii="Calibri" w:eastAsia="Calibri" w:hAnsi="Calibri" w:cs="Calibri"/>
          <w:kern w:val="0"/>
          <w:sz w:val="24"/>
          <w:lang w:eastAsia="pl-PL" w:bidi="ar-SA"/>
        </w:rPr>
      </w:pPr>
    </w:p>
    <w:p w14:paraId="49FEBC6D" w14:textId="77777777" w:rsidR="00F64702" w:rsidRPr="00F64702" w:rsidRDefault="00F64702" w:rsidP="00365F2E">
      <w:pPr>
        <w:numPr>
          <w:ilvl w:val="0"/>
          <w:numId w:val="78"/>
        </w:numPr>
        <w:suppressAutoHyphens w:val="0"/>
        <w:spacing w:line="360" w:lineRule="auto"/>
        <w:ind w:left="284" w:hanging="284"/>
        <w:contextualSpacing/>
        <w:textAlignment w:val="auto"/>
        <w:rPr>
          <w:rFonts w:ascii="Calibri" w:eastAsia="Calibri" w:hAnsi="Calibri" w:cs="Calibri"/>
          <w:b/>
          <w:bCs/>
          <w:kern w:val="0"/>
          <w:sz w:val="24"/>
          <w:lang w:eastAsia="pl-PL" w:bidi="ar-SA"/>
        </w:rPr>
      </w:pPr>
      <w:r w:rsidRPr="00F64702">
        <w:rPr>
          <w:rFonts w:ascii="Calibri" w:eastAsia="Calibri" w:hAnsi="Calibri" w:cs="Calibri"/>
          <w:b/>
          <w:bCs/>
          <w:kern w:val="0"/>
          <w:sz w:val="24"/>
          <w:lang w:eastAsia="pl-PL" w:bidi="ar-SA"/>
        </w:rPr>
        <w:t>Warunki gwarancji i serwisu:</w:t>
      </w:r>
    </w:p>
    <w:p w14:paraId="4C8F83AE" w14:textId="71CE5CD4" w:rsidR="00F64702" w:rsidRPr="00F64702" w:rsidRDefault="00F64702" w:rsidP="00365F2E">
      <w:pPr>
        <w:numPr>
          <w:ilvl w:val="0"/>
          <w:numId w:val="80"/>
        </w:numPr>
        <w:suppressAutoHyphens w:val="0"/>
        <w:spacing w:line="360" w:lineRule="auto"/>
        <w:ind w:left="284" w:hanging="284"/>
        <w:contextualSpacing/>
        <w:textAlignment w:val="auto"/>
        <w:rPr>
          <w:rFonts w:ascii="Calibri" w:eastAsia="Calibri" w:hAnsi="Calibri" w:cs="Calibri"/>
          <w:kern w:val="0"/>
          <w:sz w:val="24"/>
          <w:lang w:eastAsia="pl-PL" w:bidi="ar-SA"/>
        </w:rPr>
      </w:pPr>
      <w:r w:rsidRPr="00F64702">
        <w:rPr>
          <w:rFonts w:ascii="Calibri" w:eastAsia="Calibri" w:hAnsi="Calibri" w:cs="Calibri"/>
          <w:kern w:val="0"/>
          <w:sz w:val="24"/>
          <w:lang w:eastAsia="pl-PL" w:bidi="ar-SA"/>
        </w:rPr>
        <w:t xml:space="preserve">Pojazd musi być objęty gwarancją  minimum 24 miesiące bez limitu kilometrów, licząc od daty odbioru przez </w:t>
      </w:r>
      <w:r w:rsidRPr="001B713C">
        <w:rPr>
          <w:rFonts w:ascii="Calibri" w:eastAsia="Calibri" w:hAnsi="Calibri" w:cs="Calibri"/>
          <w:kern w:val="0"/>
          <w:sz w:val="24"/>
          <w:lang w:eastAsia="pl-PL" w:bidi="ar-SA"/>
        </w:rPr>
        <w:t>Zamawiającego i musi obejmować wszystkie podzespoły mechaniczne, elektryczne i elektroniczne, instalację i urządzenia uprzywilejowania pojazdu</w:t>
      </w:r>
      <w:r w:rsidR="00A6797A">
        <w:rPr>
          <w:rFonts w:ascii="Calibri" w:eastAsia="Calibri" w:hAnsi="Calibri" w:cs="Calibri"/>
          <w:kern w:val="0"/>
          <w:sz w:val="24"/>
          <w:lang w:eastAsia="pl-PL" w:bidi="ar-SA"/>
        </w:rPr>
        <w:t>.</w:t>
      </w:r>
    </w:p>
    <w:p w14:paraId="38BB7B22" w14:textId="77777777" w:rsidR="00F64702" w:rsidRPr="00F64702" w:rsidRDefault="00F64702" w:rsidP="00365F2E">
      <w:pPr>
        <w:numPr>
          <w:ilvl w:val="0"/>
          <w:numId w:val="80"/>
        </w:numPr>
        <w:suppressAutoHyphens w:val="0"/>
        <w:spacing w:line="360" w:lineRule="auto"/>
        <w:ind w:left="284" w:hanging="284"/>
        <w:contextualSpacing/>
        <w:textAlignment w:val="auto"/>
        <w:rPr>
          <w:rFonts w:ascii="Calibri" w:eastAsia="Calibri" w:hAnsi="Calibri" w:cs="Calibri"/>
          <w:kern w:val="0"/>
          <w:sz w:val="24"/>
          <w:lang w:eastAsia="pl-PL" w:bidi="ar-SA"/>
        </w:rPr>
      </w:pPr>
      <w:r w:rsidRPr="00F64702">
        <w:rPr>
          <w:rFonts w:ascii="Calibri" w:eastAsia="Calibri" w:hAnsi="Calibri" w:cs="Calibri"/>
          <w:kern w:val="0"/>
          <w:sz w:val="24"/>
          <w:lang w:eastAsia="pl-PL" w:bidi="ar-SA"/>
        </w:rPr>
        <w:t>Przeglądy okresowe, naprawy gwarancyjne oraz naprawy bieżące w okresie gwarancji, będą wykonywane w autoryzowanym serwisie Wykonawcy lub zapleczu technicznym Zamawiającego.</w:t>
      </w:r>
    </w:p>
    <w:p w14:paraId="0B6FA7CA" w14:textId="77777777" w:rsidR="00F64702" w:rsidRPr="00F64702" w:rsidRDefault="00F64702" w:rsidP="00365F2E">
      <w:pPr>
        <w:numPr>
          <w:ilvl w:val="0"/>
          <w:numId w:val="80"/>
        </w:numPr>
        <w:suppressAutoHyphens w:val="0"/>
        <w:spacing w:line="360" w:lineRule="auto"/>
        <w:ind w:left="284" w:hanging="284"/>
        <w:contextualSpacing/>
        <w:textAlignment w:val="auto"/>
        <w:rPr>
          <w:rFonts w:ascii="Calibri" w:eastAsia="Calibri" w:hAnsi="Calibri" w:cs="Calibri"/>
          <w:kern w:val="0"/>
          <w:sz w:val="24"/>
          <w:lang w:eastAsia="pl-PL" w:bidi="ar-SA"/>
        </w:rPr>
      </w:pPr>
      <w:r w:rsidRPr="00F64702">
        <w:rPr>
          <w:rFonts w:ascii="Calibri" w:eastAsia="Calibri" w:hAnsi="Calibri" w:cs="Calibri"/>
          <w:kern w:val="0"/>
          <w:sz w:val="24"/>
          <w:lang w:eastAsia="pl-PL" w:bidi="ar-SA"/>
        </w:rPr>
        <w:t>Usuwanie w Resortowej Stacji Obsługi Pojazdu drobnych usterek i uzupełniania materiałów eksploatacyjnych nie mogą powodować utraty ani ograniczenia uprawnień wynikających z fabrycznej gwarancji.</w:t>
      </w:r>
    </w:p>
    <w:p w14:paraId="55849B17" w14:textId="77777777" w:rsidR="00F64702" w:rsidRPr="00F64702" w:rsidRDefault="00F64702" w:rsidP="00365F2E">
      <w:pPr>
        <w:numPr>
          <w:ilvl w:val="0"/>
          <w:numId w:val="80"/>
        </w:numPr>
        <w:suppressAutoHyphens w:val="0"/>
        <w:spacing w:line="360" w:lineRule="auto"/>
        <w:ind w:left="284" w:hanging="284"/>
        <w:contextualSpacing/>
        <w:textAlignment w:val="auto"/>
        <w:rPr>
          <w:rFonts w:ascii="Calibri" w:eastAsia="Calibri" w:hAnsi="Calibri" w:cs="Calibri"/>
          <w:kern w:val="0"/>
          <w:sz w:val="24"/>
          <w:lang w:eastAsia="pl-PL" w:bidi="ar-SA"/>
        </w:rPr>
      </w:pPr>
      <w:r w:rsidRPr="00F64702">
        <w:rPr>
          <w:rFonts w:ascii="Calibri" w:eastAsia="Calibri" w:hAnsi="Calibri" w:cs="Calibri"/>
          <w:kern w:val="0"/>
          <w:sz w:val="24"/>
          <w:lang w:eastAsia="pl-PL" w:bidi="ar-SA"/>
        </w:rPr>
        <w:t>Warunki gwarancji muszą być odnotowane w książce gwarancyjnej pojazdu.</w:t>
      </w:r>
    </w:p>
    <w:p w14:paraId="66D1D632" w14:textId="77777777" w:rsidR="00F64702" w:rsidRPr="003826D6" w:rsidRDefault="00F64702" w:rsidP="00365F2E">
      <w:pPr>
        <w:suppressAutoHyphens w:val="0"/>
        <w:spacing w:after="160" w:line="360" w:lineRule="auto"/>
        <w:textAlignment w:val="auto"/>
        <w:rPr>
          <w:rFonts w:ascii="Calibri" w:eastAsia="Times New Roman" w:hAnsi="Calibri" w:cs="Calibri"/>
          <w:b/>
          <w:color w:val="auto"/>
          <w:kern w:val="0"/>
          <w:sz w:val="24"/>
          <w:lang w:eastAsia="pl-PL" w:bidi="ar-SA"/>
        </w:rPr>
      </w:pPr>
    </w:p>
    <w:sectPr w:rsidR="00F64702" w:rsidRPr="003826D6" w:rsidSect="00A81823">
      <w:pgSz w:w="11906" w:h="16838"/>
      <w:pgMar w:top="1134" w:right="1134" w:bottom="851" w:left="1276" w:header="708" w:footer="57" w:gutter="0"/>
      <w:cols w:space="708"/>
      <w:docGrid w:linePitch="299"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5A2B0E" w14:textId="77777777" w:rsidR="009F0DFD" w:rsidRDefault="009F0DFD">
      <w:r>
        <w:separator/>
      </w:r>
    </w:p>
  </w:endnote>
  <w:endnote w:type="continuationSeparator" w:id="0">
    <w:p w14:paraId="4F9E7A2E" w14:textId="77777777" w:rsidR="009F0DFD" w:rsidRDefault="009F0D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default"/>
  </w:font>
  <w:font w:name="1.5.1.1">
    <w:charset w:val="00"/>
    <w:family w:val="auto"/>
    <w:pitch w:val="default"/>
  </w:font>
  <w:font w:name="Arial Unicode MS">
    <w:panose1 w:val="020B0604020202020204"/>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ndale Sans UI">
    <w:altName w:val="Times New Roman"/>
    <w:charset w:val="00"/>
    <w:family w:val="auto"/>
    <w:pitch w:val="default"/>
  </w:font>
  <w:font w:name="Univers-PL">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Liberation Serif">
    <w:charset w:val="00"/>
    <w:family w:val="auto"/>
    <w:pitch w:val="default"/>
  </w:font>
  <w:font w:name="Segoe UI">
    <w:panose1 w:val="020B0502040204020203"/>
    <w:charset w:val="EE"/>
    <w:family w:val="swiss"/>
    <w:pitch w:val="variable"/>
    <w:sig w:usb0="E4002EFF" w:usb1="C000E47F" w:usb2="00000009" w:usb3="00000000" w:csb0="000001FF" w:csb1="00000000"/>
  </w:font>
  <w:font w:name="HelveticaNeueLT Pro 67 MdCn">
    <w:altName w:val="Arial"/>
    <w:charset w:val="00"/>
    <w:family w:val="auto"/>
    <w:pitch w:val="default"/>
  </w:font>
  <w:font w:name="Palatino Linotype">
    <w:panose1 w:val="02040502050505030304"/>
    <w:charset w:val="EE"/>
    <w:family w:val="roman"/>
    <w:pitch w:val="variable"/>
    <w:sig w:usb0="E0000287" w:usb1="40000013" w:usb2="00000000" w:usb3="00000000" w:csb0="0000019F" w:csb1="00000000"/>
  </w:font>
  <w:font w:name="ArialNarrow">
    <w:altName w:val="Arial Unicode MS"/>
    <w:charset w:val="00"/>
    <w:family w:val="auto"/>
    <w:pitch w:val="default"/>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E6CD5" w14:textId="77777777" w:rsidR="00F56B64" w:rsidRDefault="00F56B64" w:rsidP="001A57AA">
    <w:pPr>
      <w:pStyle w:val="Stopka"/>
      <w:spacing w:after="240"/>
      <w:jc w:val="right"/>
    </w:pPr>
    <w:r>
      <w:rPr>
        <w:sz w:val="20"/>
        <w:szCs w:val="20"/>
      </w:rPr>
      <w:fldChar w:fldCharType="begin"/>
    </w:r>
    <w:r>
      <w:rPr>
        <w:sz w:val="20"/>
        <w:szCs w:val="20"/>
      </w:rPr>
      <w:instrText xml:space="preserve"> PAGE </w:instrText>
    </w:r>
    <w:r>
      <w:rPr>
        <w:sz w:val="20"/>
        <w:szCs w:val="20"/>
      </w:rPr>
      <w:fldChar w:fldCharType="separate"/>
    </w:r>
    <w:r>
      <w:rPr>
        <w:noProof/>
        <w:sz w:val="20"/>
        <w:szCs w:val="20"/>
      </w:rPr>
      <w:t>2</w:t>
    </w:r>
    <w:r>
      <w:rPr>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DE602" w14:textId="77777777" w:rsidR="00276FB6" w:rsidRDefault="00276FB6" w:rsidP="001A57AA">
    <w:pPr>
      <w:pStyle w:val="Stopka"/>
      <w:spacing w:after="240"/>
      <w:jc w:val="right"/>
    </w:pPr>
    <w:r>
      <w:rPr>
        <w:sz w:val="20"/>
        <w:szCs w:val="20"/>
      </w:rPr>
      <w:fldChar w:fldCharType="begin"/>
    </w:r>
    <w:r>
      <w:rPr>
        <w:sz w:val="20"/>
        <w:szCs w:val="20"/>
      </w:rPr>
      <w:instrText xml:space="preserve"> PAGE </w:instrText>
    </w:r>
    <w:r>
      <w:rPr>
        <w:sz w:val="20"/>
        <w:szCs w:val="20"/>
      </w:rPr>
      <w:fldChar w:fldCharType="separate"/>
    </w:r>
    <w:r w:rsidR="00926D0D">
      <w:rPr>
        <w:noProof/>
        <w:sz w:val="20"/>
        <w:szCs w:val="20"/>
      </w:rPr>
      <w:t>20</w:t>
    </w:r>
    <w:r>
      <w:rPr>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E635B4" w14:textId="77777777" w:rsidR="009F0DFD" w:rsidRDefault="009F0DFD">
      <w:r>
        <w:separator/>
      </w:r>
    </w:p>
  </w:footnote>
  <w:footnote w:type="continuationSeparator" w:id="0">
    <w:p w14:paraId="676BE2D0" w14:textId="77777777" w:rsidR="009F0DFD" w:rsidRDefault="009F0DFD">
      <w:r>
        <w:continuationSeparator/>
      </w:r>
    </w:p>
  </w:footnote>
  <w:footnote w:id="1">
    <w:p w14:paraId="36F999D4" w14:textId="77777777" w:rsidR="00276FB6" w:rsidRPr="00881A5F" w:rsidRDefault="00276FB6">
      <w:pPr>
        <w:pStyle w:val="Tekstprzypisudolnego"/>
        <w:rPr>
          <w:rFonts w:ascii="Calibri" w:hAnsi="Calibri" w:cs="Calibri"/>
          <w:szCs w:val="20"/>
          <w:lang w:val="pl-PL"/>
        </w:rPr>
      </w:pPr>
      <w:r w:rsidRPr="00881A5F">
        <w:rPr>
          <w:rStyle w:val="Odwoanieprzypisudolnego"/>
          <w:rFonts w:ascii="Calibri" w:hAnsi="Calibri" w:cs="Calibri"/>
          <w:szCs w:val="20"/>
        </w:rPr>
        <w:footnoteRef/>
      </w:r>
      <w:r w:rsidRPr="00881A5F">
        <w:rPr>
          <w:rFonts w:ascii="Calibri" w:hAnsi="Calibri" w:cs="Calibri"/>
          <w:szCs w:val="20"/>
        </w:rPr>
        <w:t xml:space="preserve"> </w:t>
      </w:r>
      <w:r w:rsidRPr="00881A5F">
        <w:rPr>
          <w:rFonts w:ascii="Calibri" w:hAnsi="Calibri" w:cs="Calibri"/>
          <w:szCs w:val="20"/>
          <w:lang w:val="pl-PL"/>
        </w:rPr>
        <w:t>Należy wpisać</w:t>
      </w:r>
    </w:p>
  </w:footnote>
  <w:footnote w:id="2">
    <w:p w14:paraId="208F295E" w14:textId="77777777" w:rsidR="00A82148" w:rsidRPr="00881A5F" w:rsidRDefault="00A82148" w:rsidP="00A82148">
      <w:pPr>
        <w:pStyle w:val="Tekstprzypisudolnego"/>
        <w:rPr>
          <w:rFonts w:ascii="Calibri" w:hAnsi="Calibri" w:cs="Calibri"/>
          <w:szCs w:val="20"/>
          <w:lang w:val="pl-PL"/>
        </w:rPr>
      </w:pPr>
      <w:r w:rsidRPr="00881A5F">
        <w:rPr>
          <w:rStyle w:val="Odwoanieprzypisudolnego"/>
          <w:rFonts w:ascii="Calibri" w:hAnsi="Calibri" w:cs="Calibri"/>
          <w:szCs w:val="20"/>
        </w:rPr>
        <w:footnoteRef/>
      </w:r>
      <w:r w:rsidRPr="00881A5F">
        <w:rPr>
          <w:rFonts w:ascii="Calibri" w:hAnsi="Calibri" w:cs="Calibri"/>
          <w:szCs w:val="20"/>
        </w:rPr>
        <w:t xml:space="preserve"> </w:t>
      </w:r>
      <w:r w:rsidRPr="00881A5F">
        <w:rPr>
          <w:rFonts w:ascii="Calibri" w:hAnsi="Calibri" w:cs="Calibri"/>
          <w:szCs w:val="20"/>
          <w:lang w:val="pl-PL"/>
        </w:rPr>
        <w:t>Należy wpisać z dokładnością do dwóch miejsc po przecinku</w:t>
      </w:r>
    </w:p>
  </w:footnote>
  <w:footnote w:id="3">
    <w:p w14:paraId="2F32BC56" w14:textId="77777777" w:rsidR="00A82148" w:rsidRPr="00881A5F" w:rsidRDefault="00A82148" w:rsidP="00A82148">
      <w:pPr>
        <w:pStyle w:val="Tekstprzypisudolnego"/>
        <w:rPr>
          <w:rFonts w:ascii="Calibri" w:hAnsi="Calibri" w:cs="Calibri"/>
          <w:szCs w:val="20"/>
          <w:lang w:val="pl-PL"/>
        </w:rPr>
      </w:pPr>
      <w:r w:rsidRPr="00881A5F">
        <w:rPr>
          <w:rStyle w:val="Odwoanieprzypisudolnego"/>
          <w:rFonts w:ascii="Calibri" w:hAnsi="Calibri" w:cs="Calibri"/>
          <w:szCs w:val="20"/>
        </w:rPr>
        <w:footnoteRef/>
      </w:r>
      <w:r w:rsidRPr="00881A5F">
        <w:rPr>
          <w:rFonts w:ascii="Calibri" w:hAnsi="Calibri" w:cs="Calibri"/>
          <w:szCs w:val="20"/>
        </w:rPr>
        <w:t xml:space="preserve"> </w:t>
      </w:r>
      <w:r w:rsidRPr="00881A5F">
        <w:rPr>
          <w:rFonts w:ascii="Calibri" w:hAnsi="Calibri" w:cs="Calibri"/>
          <w:szCs w:val="20"/>
          <w:lang w:val="pl-PL"/>
        </w:rPr>
        <w:t>Należy wpisać obowiązującą stawkę podatku VAT w %</w:t>
      </w:r>
    </w:p>
  </w:footnote>
  <w:footnote w:id="4">
    <w:p w14:paraId="60D4EE64" w14:textId="77777777" w:rsidR="005B2824" w:rsidRPr="00711EE6" w:rsidRDefault="005B2824" w:rsidP="005B2824">
      <w:pPr>
        <w:pStyle w:val="Tekstprzypisudolnego"/>
        <w:rPr>
          <w:rFonts w:ascii="Century Gothic" w:hAnsi="Century Gothic"/>
          <w:sz w:val="18"/>
          <w:szCs w:val="18"/>
          <w:lang w:val="pl-PL"/>
        </w:rPr>
      </w:pPr>
      <w:r w:rsidRPr="00A441C1">
        <w:rPr>
          <w:rStyle w:val="Odwoanieprzypisudolnego"/>
          <w:rFonts w:ascii="Calibri" w:hAnsi="Calibri" w:cs="Calibri"/>
          <w:szCs w:val="20"/>
        </w:rPr>
        <w:footnoteRef/>
      </w:r>
      <w:r w:rsidRPr="00A441C1">
        <w:rPr>
          <w:rFonts w:ascii="Calibri" w:hAnsi="Calibri" w:cs="Calibri"/>
          <w:szCs w:val="20"/>
        </w:rPr>
        <w:t xml:space="preserve"> </w:t>
      </w:r>
      <w:r w:rsidRPr="00A441C1">
        <w:rPr>
          <w:rFonts w:ascii="Calibri" w:hAnsi="Calibri" w:cs="Calibri"/>
          <w:szCs w:val="20"/>
          <w:lang w:val="pl-PL"/>
        </w:rPr>
        <w:t>Należy wpisać, jeśli Wykonawca nie wpisze, Zamawiający przyjmie, że zaoferował minimalny termin wskazany w nawiasie</w:t>
      </w:r>
    </w:p>
  </w:footnote>
  <w:footnote w:id="5">
    <w:p w14:paraId="2404F9D5" w14:textId="0F9F58BD" w:rsidR="00C277CD" w:rsidRPr="00881A5F" w:rsidRDefault="00C277CD" w:rsidP="00C277CD">
      <w:pPr>
        <w:pStyle w:val="Tekstprzypisudolnego"/>
        <w:rPr>
          <w:rFonts w:ascii="Calibri" w:hAnsi="Calibri" w:cs="Calibri"/>
          <w:szCs w:val="20"/>
          <w:lang w:val="pl-PL"/>
        </w:rPr>
      </w:pPr>
      <w:r w:rsidRPr="00881A5F">
        <w:rPr>
          <w:rStyle w:val="Odwoanieprzypisudolnego"/>
          <w:rFonts w:ascii="Calibri" w:hAnsi="Calibri" w:cs="Calibri"/>
          <w:szCs w:val="20"/>
        </w:rPr>
        <w:footnoteRef/>
      </w:r>
      <w:r w:rsidRPr="00881A5F">
        <w:rPr>
          <w:rFonts w:ascii="Calibri" w:hAnsi="Calibri" w:cs="Calibri"/>
          <w:szCs w:val="20"/>
        </w:rPr>
        <w:t xml:space="preserve"> </w:t>
      </w:r>
      <w:r w:rsidRPr="00881A5F">
        <w:rPr>
          <w:rFonts w:ascii="Calibri" w:hAnsi="Calibri" w:cs="Calibri"/>
          <w:szCs w:val="20"/>
          <w:lang w:val="pl-PL"/>
        </w:rPr>
        <w:t xml:space="preserve">W przypadku, gdy </w:t>
      </w:r>
      <w:r w:rsidR="00D05476">
        <w:rPr>
          <w:rFonts w:ascii="Calibri" w:hAnsi="Calibri" w:cs="Calibri"/>
          <w:szCs w:val="20"/>
          <w:lang w:val="pl-PL"/>
        </w:rPr>
        <w:t>obowiązek podatkowy powstaje</w:t>
      </w:r>
      <w:r w:rsidRPr="00881A5F">
        <w:rPr>
          <w:rFonts w:ascii="Calibri" w:hAnsi="Calibri" w:cs="Calibri"/>
          <w:szCs w:val="20"/>
          <w:lang w:val="pl-PL"/>
        </w:rPr>
        <w:t xml:space="preserve"> po stronie Zamawiającego, Wykonawca zobowiązany jest do wskazania podstawy prawnej, na podstawie której Zamawiający będzie zobowiązany do odprowadzenia podatku VAT.</w:t>
      </w:r>
    </w:p>
  </w:footnote>
  <w:footnote w:id="6">
    <w:p w14:paraId="6DF133D9" w14:textId="77777777" w:rsidR="003A3D44" w:rsidRPr="00881A5F" w:rsidRDefault="003A3D44" w:rsidP="003A3D44">
      <w:pPr>
        <w:pStyle w:val="Tekstprzypisudolnego"/>
        <w:rPr>
          <w:rFonts w:ascii="Calibri" w:hAnsi="Calibri" w:cs="Calibri"/>
          <w:szCs w:val="20"/>
        </w:rPr>
      </w:pPr>
      <w:r w:rsidRPr="00881A5F">
        <w:rPr>
          <w:rStyle w:val="Odwoanieprzypisudolnego"/>
          <w:rFonts w:ascii="Calibri" w:hAnsi="Calibri" w:cs="Calibri"/>
          <w:szCs w:val="20"/>
        </w:rPr>
        <w:footnoteRef/>
      </w:r>
      <w:r w:rsidRPr="00881A5F">
        <w:rPr>
          <w:rFonts w:ascii="Calibri" w:hAnsi="Calibri" w:cs="Calibri"/>
          <w:szCs w:val="20"/>
        </w:rPr>
        <w:t xml:space="preserve"> </w:t>
      </w:r>
      <w:r w:rsidRPr="00881A5F">
        <w:rPr>
          <w:rFonts w:ascii="Calibri" w:hAnsi="Calibri" w:cs="Calibri"/>
          <w:szCs w:val="20"/>
          <w:lang w:val="pl-PL"/>
        </w:rPr>
        <w:t>Z</w:t>
      </w:r>
      <w:proofErr w:type="spellStart"/>
      <w:r w:rsidRPr="00881A5F">
        <w:rPr>
          <w:rFonts w:ascii="Calibri" w:hAnsi="Calibri" w:cs="Calibri"/>
          <w:szCs w:val="20"/>
        </w:rPr>
        <w:t>aznaczyć</w:t>
      </w:r>
      <w:proofErr w:type="spellEnd"/>
      <w:r w:rsidRPr="00881A5F">
        <w:rPr>
          <w:rFonts w:ascii="Calibri" w:hAnsi="Calibri" w:cs="Calibri"/>
          <w:szCs w:val="20"/>
        </w:rPr>
        <w:t xml:space="preserve"> właściwe</w:t>
      </w:r>
    </w:p>
  </w:footnote>
  <w:footnote w:id="7">
    <w:p w14:paraId="595EF302" w14:textId="77777777" w:rsidR="00C277CD" w:rsidRPr="00CF4282" w:rsidRDefault="00C277CD" w:rsidP="00C277CD">
      <w:pPr>
        <w:pStyle w:val="Tekstprzypisudolnego"/>
        <w:rPr>
          <w:rFonts w:ascii="Century Gothic" w:hAnsi="Century Gothic"/>
          <w:sz w:val="16"/>
          <w:szCs w:val="16"/>
          <w:lang w:val="pl-PL"/>
        </w:rPr>
      </w:pPr>
      <w:r w:rsidRPr="00881A5F">
        <w:rPr>
          <w:rStyle w:val="Odwoanieprzypisudolnego"/>
          <w:rFonts w:ascii="Calibri" w:hAnsi="Calibri" w:cs="Calibri"/>
          <w:szCs w:val="20"/>
        </w:rPr>
        <w:footnoteRef/>
      </w:r>
      <w:r w:rsidRPr="00881A5F">
        <w:rPr>
          <w:rFonts w:ascii="Calibri" w:hAnsi="Calibri" w:cs="Calibri"/>
          <w:szCs w:val="20"/>
        </w:rPr>
        <w:t xml:space="preserve"> </w:t>
      </w:r>
      <w:r w:rsidRPr="00881A5F">
        <w:rPr>
          <w:rFonts w:ascii="Calibri" w:hAnsi="Calibri" w:cs="Calibri"/>
          <w:szCs w:val="20"/>
          <w:lang w:val="pl-PL"/>
        </w:rPr>
        <w:t xml:space="preserve">Niepotrzebne skreślić, jeśli Wykonawca nie dokona skreślenia i nie wypełni pkt III </w:t>
      </w:r>
      <w:proofErr w:type="spellStart"/>
      <w:r w:rsidRPr="00881A5F">
        <w:rPr>
          <w:rFonts w:ascii="Calibri" w:hAnsi="Calibri" w:cs="Calibri"/>
          <w:szCs w:val="20"/>
          <w:lang w:val="pl-PL"/>
        </w:rPr>
        <w:t>ppkt</w:t>
      </w:r>
      <w:proofErr w:type="spellEnd"/>
      <w:r w:rsidRPr="00881A5F">
        <w:rPr>
          <w:rFonts w:ascii="Calibri" w:hAnsi="Calibri" w:cs="Calibri"/>
          <w:szCs w:val="20"/>
          <w:lang w:val="pl-PL"/>
        </w:rPr>
        <w:t xml:space="preserve"> 1, Zamawiający uzna, że Wykonawca nie zamierza powierzyć części zamówienia Podwykonawcom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463AC9" w14:textId="77777777" w:rsidR="00F56B64" w:rsidRDefault="00F56B64">
    <w:pPr>
      <w:pStyle w:val="Nagwek"/>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432" w:hanging="432"/>
      </w:pPr>
    </w:lvl>
    <w:lvl w:ilvl="1">
      <w:start w:val="1"/>
      <w:numFmt w:val="none"/>
      <w:pStyle w:val="Nagwek2"/>
      <w:suff w:val="nothing"/>
      <w:lvlText w:val=""/>
      <w:lvlJc w:val="left"/>
      <w:pPr>
        <w:tabs>
          <w:tab w:val="num" w:pos="0"/>
        </w:tabs>
        <w:ind w:left="576" w:hanging="576"/>
      </w:pPr>
    </w:lvl>
    <w:lvl w:ilvl="2">
      <w:start w:val="1"/>
      <w:numFmt w:val="none"/>
      <w:pStyle w:val="Nagwek3"/>
      <w:suff w:val="nothing"/>
      <w:lvlText w:val=""/>
      <w:lvlJc w:val="left"/>
      <w:pPr>
        <w:tabs>
          <w:tab w:val="num" w:pos="0"/>
        </w:tabs>
        <w:ind w:left="720" w:hanging="720"/>
      </w:pPr>
    </w:lvl>
    <w:lvl w:ilvl="3">
      <w:start w:val="1"/>
      <w:numFmt w:val="none"/>
      <w:pStyle w:val="Nagwek4"/>
      <w:suff w:val="nothing"/>
      <w:lvlText w:val=""/>
      <w:lvlJc w:val="left"/>
      <w:pPr>
        <w:tabs>
          <w:tab w:val="num" w:pos="0"/>
        </w:tabs>
        <w:ind w:left="864" w:hanging="864"/>
      </w:pPr>
    </w:lvl>
    <w:lvl w:ilvl="4">
      <w:start w:val="1"/>
      <w:numFmt w:val="none"/>
      <w:pStyle w:val="Nagwek5"/>
      <w:suff w:val="nothing"/>
      <w:lvlText w:val=""/>
      <w:lvlJc w:val="left"/>
      <w:pPr>
        <w:tabs>
          <w:tab w:val="num" w:pos="0"/>
        </w:tabs>
        <w:ind w:left="1008" w:hanging="1008"/>
      </w:pPr>
    </w:lvl>
    <w:lvl w:ilvl="5">
      <w:start w:val="1"/>
      <w:numFmt w:val="none"/>
      <w:pStyle w:val="Nagwek6"/>
      <w:suff w:val="nothing"/>
      <w:lvlText w:val=""/>
      <w:lvlJc w:val="left"/>
      <w:pPr>
        <w:tabs>
          <w:tab w:val="num" w:pos="0"/>
        </w:tabs>
        <w:ind w:left="1152" w:hanging="1152"/>
      </w:pPr>
    </w:lvl>
    <w:lvl w:ilvl="6">
      <w:start w:val="1"/>
      <w:numFmt w:val="none"/>
      <w:pStyle w:val="Nagwek7"/>
      <w:suff w:val="nothing"/>
      <w:lvlText w:val=""/>
      <w:lvlJc w:val="left"/>
      <w:pPr>
        <w:tabs>
          <w:tab w:val="num" w:pos="0"/>
        </w:tabs>
        <w:ind w:left="1296" w:hanging="1296"/>
      </w:pPr>
    </w:lvl>
    <w:lvl w:ilvl="7">
      <w:start w:val="1"/>
      <w:numFmt w:val="none"/>
      <w:pStyle w:val="Nagwek8"/>
      <w:suff w:val="nothing"/>
      <w:lvlText w:val=""/>
      <w:lvlJc w:val="left"/>
      <w:pPr>
        <w:tabs>
          <w:tab w:val="num" w:pos="0"/>
        </w:tabs>
        <w:ind w:left="1440" w:hanging="1440"/>
      </w:pPr>
    </w:lvl>
    <w:lvl w:ilvl="8">
      <w:start w:val="1"/>
      <w:numFmt w:val="none"/>
      <w:pStyle w:val="Nagwek9"/>
      <w:suff w:val="nothing"/>
      <w:lvlText w:val=""/>
      <w:lvlJc w:val="left"/>
      <w:pPr>
        <w:tabs>
          <w:tab w:val="num" w:pos="0"/>
        </w:tabs>
        <w:ind w:left="1584" w:hanging="1584"/>
      </w:pPr>
    </w:lvl>
  </w:abstractNum>
  <w:abstractNum w:abstractNumId="1" w15:restartNumberingAfterBreak="0">
    <w:nsid w:val="00000002"/>
    <w:multiLevelType w:val="multilevel"/>
    <w:tmpl w:val="D4C054D6"/>
    <w:name w:val="WW8Num2"/>
    <w:lvl w:ilvl="0">
      <w:start w:val="1"/>
      <w:numFmt w:val="decimal"/>
      <w:lvlText w:val="%1."/>
      <w:lvlJc w:val="left"/>
      <w:pPr>
        <w:tabs>
          <w:tab w:val="num" w:pos="0"/>
        </w:tabs>
        <w:ind w:left="720" w:hanging="363"/>
      </w:pPr>
      <w:rPr>
        <w:b w:val="0"/>
      </w:r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3"/>
      <w:numFmt w:val="lowerLetter"/>
      <w:lvlText w:val="%6)"/>
      <w:lvlJc w:val="left"/>
      <w:pPr>
        <w:tabs>
          <w:tab w:val="num" w:pos="0"/>
        </w:tabs>
        <w:ind w:left="4500" w:hanging="360"/>
      </w:pPr>
    </w:lvl>
    <w:lvl w:ilvl="6">
      <w:start w:val="1"/>
      <w:numFmt w:val="lowerLetter"/>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2" w15:restartNumberingAfterBreak="0">
    <w:nsid w:val="00000003"/>
    <w:multiLevelType w:val="multilevel"/>
    <w:tmpl w:val="045CAC34"/>
    <w:name w:val="WW8Num3"/>
    <w:lvl w:ilvl="0">
      <w:start w:val="1"/>
      <w:numFmt w:val="decimal"/>
      <w:lvlText w:val="%1)"/>
      <w:lvlJc w:val="left"/>
      <w:pPr>
        <w:tabs>
          <w:tab w:val="num" w:pos="0"/>
        </w:tabs>
        <w:ind w:left="284" w:hanging="284"/>
      </w:p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3" w15:restartNumberingAfterBreak="0">
    <w:nsid w:val="00000004"/>
    <w:multiLevelType w:val="multilevel"/>
    <w:tmpl w:val="00000004"/>
    <w:name w:val="WW8Num4"/>
    <w:lvl w:ilvl="0">
      <w:start w:val="1"/>
      <w:numFmt w:val="lowerLetter"/>
      <w:lvlText w:val="%1)"/>
      <w:lvlJc w:val="left"/>
      <w:pPr>
        <w:tabs>
          <w:tab w:val="num" w:pos="0"/>
        </w:tabs>
        <w:ind w:left="3356" w:hanging="360"/>
      </w:pPr>
    </w:lvl>
    <w:lvl w:ilvl="1">
      <w:start w:val="1"/>
      <w:numFmt w:val="decimal"/>
      <w:lvlText w:val="%2)"/>
      <w:lvlJc w:val="left"/>
      <w:pPr>
        <w:tabs>
          <w:tab w:val="num" w:pos="0"/>
        </w:tabs>
        <w:ind w:left="1364" w:hanging="284"/>
      </w:pPr>
      <w:rPr>
        <w:b w:val="0"/>
        <w:bCs w:val="0"/>
        <w:color w:val="000000"/>
        <w:sz w:val="22"/>
        <w:szCs w:val="22"/>
      </w:rPr>
    </w:lvl>
    <w:lvl w:ilvl="2">
      <w:start w:val="1"/>
      <w:numFmt w:val="decimal"/>
      <w:lvlText w:val="%3)"/>
      <w:lvlJc w:val="left"/>
      <w:pPr>
        <w:tabs>
          <w:tab w:val="num" w:pos="0"/>
        </w:tabs>
        <w:ind w:left="2340" w:hanging="360"/>
      </w:pPr>
      <w:rPr>
        <w:rFonts w:ascii="Times New Roman" w:eastAsia="Times New Roman" w:hAnsi="Times New Roman" w:cs="Times New Roman"/>
        <w:b/>
      </w:rPr>
    </w:lvl>
    <w:lvl w:ilvl="3">
      <w:start w:val="2"/>
      <w:numFmt w:val="lowerLetter"/>
      <w:lvlText w:val="%4."/>
      <w:lvlJc w:val="left"/>
      <w:pPr>
        <w:tabs>
          <w:tab w:val="num" w:pos="0"/>
        </w:tabs>
        <w:ind w:left="2917" w:hanging="397"/>
      </w:pPr>
      <w:rPr>
        <w:b/>
      </w:rPr>
    </w:lvl>
    <w:lvl w:ilvl="4">
      <w:start w:val="1"/>
      <w:numFmt w:val="decimal"/>
      <w:lvlText w:val="%5)"/>
      <w:lvlJc w:val="left"/>
      <w:pPr>
        <w:tabs>
          <w:tab w:val="num" w:pos="0"/>
        </w:tabs>
        <w:ind w:left="3600" w:hanging="360"/>
      </w:pPr>
      <w:rPr>
        <w:b w:val="0"/>
        <w:color w:val="000000"/>
      </w:rPr>
    </w:lvl>
    <w:lvl w:ilvl="5">
      <w:start w:val="11"/>
      <w:numFmt w:val="decimal"/>
      <w:lvlText w:val="%6."/>
      <w:lvlJc w:val="left"/>
      <w:pPr>
        <w:tabs>
          <w:tab w:val="num" w:pos="0"/>
        </w:tabs>
        <w:ind w:left="4500" w:hanging="360"/>
      </w:pPr>
      <w:rPr>
        <w:b w:val="0"/>
        <w:color w:val="000000"/>
      </w:rPr>
    </w:lvl>
    <w:lvl w:ilvl="6">
      <w:start w:val="1"/>
      <w:numFmt w:val="lowerLetter"/>
      <w:lvlText w:val="%7)"/>
      <w:lvlJc w:val="left"/>
      <w:pPr>
        <w:tabs>
          <w:tab w:val="num" w:pos="0"/>
        </w:tabs>
        <w:ind w:left="5040" w:hanging="360"/>
      </w:pPr>
      <w:rPr>
        <w:b w:val="0"/>
        <w:bCs w:val="0"/>
        <w:color w:val="000000"/>
        <w:sz w:val="22"/>
        <w:szCs w:val="22"/>
      </w:rPr>
    </w:lvl>
    <w:lvl w:ilvl="7">
      <w:start w:val="1"/>
      <w:numFmt w:val="decimal"/>
      <w:lvlText w:val="%8."/>
      <w:lvlJc w:val="left"/>
      <w:pPr>
        <w:tabs>
          <w:tab w:val="num" w:pos="0"/>
        </w:tabs>
        <w:ind w:left="5684" w:hanging="284"/>
      </w:pPr>
      <w:rPr>
        <w:b/>
      </w:rPr>
    </w:lvl>
    <w:lvl w:ilvl="8">
      <w:start w:val="1"/>
      <w:numFmt w:val="lowerLetter"/>
      <w:lvlText w:val="%9."/>
      <w:lvlJc w:val="left"/>
      <w:pPr>
        <w:tabs>
          <w:tab w:val="num" w:pos="0"/>
        </w:tabs>
        <w:ind w:left="6660" w:hanging="360"/>
      </w:pPr>
      <w:rPr>
        <w:b/>
      </w:rPr>
    </w:lvl>
  </w:abstractNum>
  <w:abstractNum w:abstractNumId="4" w15:restartNumberingAfterBreak="0">
    <w:nsid w:val="00000006"/>
    <w:multiLevelType w:val="multilevel"/>
    <w:tmpl w:val="CE24D73E"/>
    <w:name w:val="WW8Num6"/>
    <w:lvl w:ilvl="0">
      <w:start w:val="1"/>
      <w:numFmt w:val="decimal"/>
      <w:lvlText w:val="%1."/>
      <w:lvlJc w:val="left"/>
      <w:pPr>
        <w:tabs>
          <w:tab w:val="num" w:pos="0"/>
        </w:tabs>
        <w:ind w:left="720" w:hanging="360"/>
      </w:pPr>
      <w:rPr>
        <w:b w:val="0"/>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5" w15:restartNumberingAfterBreak="0">
    <w:nsid w:val="00000007"/>
    <w:multiLevelType w:val="multilevel"/>
    <w:tmpl w:val="BA3E55A0"/>
    <w:name w:val="WW8Num7"/>
    <w:lvl w:ilvl="0">
      <w:start w:val="1"/>
      <w:numFmt w:val="decimal"/>
      <w:lvlText w:val="%1."/>
      <w:lvlJc w:val="left"/>
      <w:pPr>
        <w:tabs>
          <w:tab w:val="num" w:pos="-218"/>
        </w:tabs>
        <w:ind w:left="502" w:hanging="360"/>
      </w:pPr>
      <w:rPr>
        <w:b w:val="0"/>
        <w:strike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8"/>
    <w:multiLevelType w:val="multilevel"/>
    <w:tmpl w:val="00000008"/>
    <w:name w:val="WW8Num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00000009"/>
    <w:multiLevelType w:val="multilevel"/>
    <w:tmpl w:val="916EB24A"/>
    <w:name w:val="WW8Num9"/>
    <w:lvl w:ilvl="0">
      <w:start w:val="1"/>
      <w:numFmt w:val="decimal"/>
      <w:lvlText w:val="%1."/>
      <w:lvlJc w:val="left"/>
      <w:pPr>
        <w:tabs>
          <w:tab w:val="num" w:pos="0"/>
        </w:tabs>
        <w:ind w:left="360" w:hanging="360"/>
      </w:pPr>
    </w:lvl>
    <w:lvl w:ilvl="1">
      <w:start w:val="1"/>
      <w:numFmt w:val="decimal"/>
      <w:lvlText w:val="%2)"/>
      <w:lvlJc w:val="left"/>
      <w:pPr>
        <w:tabs>
          <w:tab w:val="num" w:pos="0"/>
        </w:tabs>
        <w:ind w:left="540" w:hanging="360"/>
      </w:pPr>
      <w:rPr>
        <w:rFonts w:ascii="Century Gothic" w:eastAsia="Times New Roman" w:hAnsi="Century Gothic" w:cs="Times New Roman" w:hint="default"/>
        <w:b w:val="0"/>
      </w:rPr>
    </w:lvl>
    <w:lvl w:ilvl="2">
      <w:start w:val="1"/>
      <w:numFmt w:val="decimal"/>
      <w:lvlText w:val="%3)"/>
      <w:lvlJc w:val="left"/>
      <w:pPr>
        <w:tabs>
          <w:tab w:val="num" w:pos="0"/>
        </w:tabs>
        <w:ind w:left="2340" w:hanging="360"/>
      </w:pPr>
    </w:lvl>
    <w:lvl w:ilvl="3">
      <w:start w:val="1"/>
      <w:numFmt w:val="lowerLetter"/>
      <w:lvlText w:val="%4)"/>
      <w:lvlJc w:val="left"/>
      <w:pPr>
        <w:tabs>
          <w:tab w:val="num" w:pos="0"/>
        </w:tabs>
        <w:ind w:left="2880" w:hanging="360"/>
      </w:pPr>
    </w:lvl>
    <w:lvl w:ilvl="4">
      <w:start w:val="1"/>
      <w:numFmt w:val="lowerLetter"/>
      <w:lvlText w:val="%5."/>
      <w:lvlJc w:val="left"/>
      <w:pPr>
        <w:tabs>
          <w:tab w:val="num" w:pos="0"/>
        </w:tabs>
        <w:ind w:left="3603" w:hanging="363"/>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8" w15:restartNumberingAfterBreak="0">
    <w:nsid w:val="0000000A"/>
    <w:multiLevelType w:val="multilevel"/>
    <w:tmpl w:val="18DC38B2"/>
    <w:name w:val="WW8Num10"/>
    <w:lvl w:ilvl="0">
      <w:start w:val="2"/>
      <w:numFmt w:val="decimal"/>
      <w:lvlText w:val="%1."/>
      <w:lvlJc w:val="left"/>
      <w:pPr>
        <w:tabs>
          <w:tab w:val="num" w:pos="0"/>
        </w:tabs>
        <w:ind w:left="675" w:hanging="675"/>
      </w:pPr>
      <w:rPr>
        <w:b w:val="0"/>
        <w:color w:val="auto"/>
      </w:rPr>
    </w:lvl>
    <w:lvl w:ilvl="1">
      <w:start w:val="150"/>
      <w:numFmt w:val="decimal"/>
      <w:lvlText w:val="%1.%2"/>
      <w:lvlJc w:val="left"/>
      <w:pPr>
        <w:tabs>
          <w:tab w:val="num" w:pos="0"/>
        </w:tabs>
        <w:ind w:left="2489" w:hanging="675"/>
      </w:pPr>
    </w:lvl>
    <w:lvl w:ilvl="2">
      <w:start w:val="1"/>
      <w:numFmt w:val="decimal"/>
      <w:lvlText w:val="%1.%2.%3"/>
      <w:lvlJc w:val="left"/>
      <w:pPr>
        <w:tabs>
          <w:tab w:val="num" w:pos="0"/>
        </w:tabs>
        <w:ind w:left="4348" w:hanging="720"/>
      </w:pPr>
    </w:lvl>
    <w:lvl w:ilvl="3">
      <w:start w:val="1"/>
      <w:numFmt w:val="decimal"/>
      <w:lvlText w:val="%4."/>
      <w:lvlJc w:val="left"/>
      <w:pPr>
        <w:tabs>
          <w:tab w:val="num" w:pos="0"/>
        </w:tabs>
        <w:ind w:left="6162" w:hanging="720"/>
      </w:pPr>
      <w:rPr>
        <w:rFonts w:ascii="Times New Roman" w:eastAsia="Times New Roman" w:hAnsi="Times New Roman" w:cs="Times New Roman"/>
      </w:rPr>
    </w:lvl>
    <w:lvl w:ilvl="4">
      <w:start w:val="1"/>
      <w:numFmt w:val="decimal"/>
      <w:lvlText w:val="%1.%2.%3.%4.%5"/>
      <w:lvlJc w:val="left"/>
      <w:pPr>
        <w:tabs>
          <w:tab w:val="num" w:pos="0"/>
        </w:tabs>
        <w:ind w:left="8336" w:hanging="1080"/>
      </w:pPr>
    </w:lvl>
    <w:lvl w:ilvl="5">
      <w:start w:val="1"/>
      <w:numFmt w:val="decimal"/>
      <w:lvlText w:val="%1.%2.%3.%4.%5.%6"/>
      <w:lvlJc w:val="left"/>
      <w:pPr>
        <w:tabs>
          <w:tab w:val="num" w:pos="0"/>
        </w:tabs>
        <w:ind w:left="10150" w:hanging="1080"/>
      </w:pPr>
    </w:lvl>
    <w:lvl w:ilvl="6">
      <w:start w:val="1"/>
      <w:numFmt w:val="decimal"/>
      <w:lvlText w:val="%1.%2.%3.%4.%5.%6.%7"/>
      <w:lvlJc w:val="left"/>
      <w:pPr>
        <w:tabs>
          <w:tab w:val="num" w:pos="0"/>
        </w:tabs>
        <w:ind w:left="12324" w:hanging="1440"/>
      </w:pPr>
    </w:lvl>
    <w:lvl w:ilvl="7">
      <w:start w:val="1"/>
      <w:numFmt w:val="decimal"/>
      <w:lvlText w:val="%1.%2.%3.%4.%5.%6.%7.%8"/>
      <w:lvlJc w:val="left"/>
      <w:pPr>
        <w:tabs>
          <w:tab w:val="num" w:pos="0"/>
        </w:tabs>
        <w:ind w:left="14138" w:hanging="1440"/>
      </w:pPr>
    </w:lvl>
    <w:lvl w:ilvl="8">
      <w:start w:val="1"/>
      <w:numFmt w:val="decimal"/>
      <w:lvlText w:val="%1.%2.%3.%4.%5.%6.%7.%8.%9"/>
      <w:lvlJc w:val="left"/>
      <w:pPr>
        <w:tabs>
          <w:tab w:val="num" w:pos="0"/>
        </w:tabs>
        <w:ind w:left="16312" w:hanging="1800"/>
      </w:pPr>
    </w:lvl>
  </w:abstractNum>
  <w:abstractNum w:abstractNumId="9" w15:restartNumberingAfterBreak="0">
    <w:nsid w:val="0000000B"/>
    <w:multiLevelType w:val="multilevel"/>
    <w:tmpl w:val="75AE17BC"/>
    <w:name w:val="WW8Num11"/>
    <w:lvl w:ilvl="0">
      <w:start w:val="1"/>
      <w:numFmt w:val="decimal"/>
      <w:lvlText w:val="%1."/>
      <w:lvlJc w:val="left"/>
      <w:pPr>
        <w:tabs>
          <w:tab w:val="num" w:pos="4000"/>
        </w:tabs>
        <w:ind w:left="4000" w:hanging="360"/>
      </w:pPr>
      <w:rPr>
        <w:b w:val="0"/>
        <w:sz w:val="20"/>
        <w:szCs w:val="20"/>
      </w:rPr>
    </w:lvl>
    <w:lvl w:ilvl="1">
      <w:start w:val="1"/>
      <w:numFmt w:val="decimal"/>
      <w:lvlText w:val="%1.%2."/>
      <w:lvlJc w:val="left"/>
      <w:pPr>
        <w:tabs>
          <w:tab w:val="num" w:pos="0"/>
        </w:tabs>
        <w:ind w:left="4030" w:hanging="390"/>
      </w:pPr>
    </w:lvl>
    <w:lvl w:ilvl="2">
      <w:start w:val="1"/>
      <w:numFmt w:val="decimal"/>
      <w:lvlText w:val="%1.%2.%3."/>
      <w:lvlJc w:val="left"/>
      <w:pPr>
        <w:tabs>
          <w:tab w:val="num" w:pos="0"/>
        </w:tabs>
        <w:ind w:left="4360" w:hanging="720"/>
      </w:pPr>
    </w:lvl>
    <w:lvl w:ilvl="3">
      <w:start w:val="1"/>
      <w:numFmt w:val="decimal"/>
      <w:lvlText w:val="%1.%2.%3.%4."/>
      <w:lvlJc w:val="left"/>
      <w:pPr>
        <w:tabs>
          <w:tab w:val="num" w:pos="0"/>
        </w:tabs>
        <w:ind w:left="4360" w:hanging="720"/>
      </w:pPr>
    </w:lvl>
    <w:lvl w:ilvl="4">
      <w:start w:val="1"/>
      <w:numFmt w:val="decimal"/>
      <w:lvlText w:val="%1.%2.%3.%4.%5."/>
      <w:lvlJc w:val="left"/>
      <w:pPr>
        <w:tabs>
          <w:tab w:val="num" w:pos="0"/>
        </w:tabs>
        <w:ind w:left="4720" w:hanging="1080"/>
      </w:pPr>
    </w:lvl>
    <w:lvl w:ilvl="5">
      <w:start w:val="1"/>
      <w:numFmt w:val="decimal"/>
      <w:lvlText w:val="%1.%2.%3.%4.%5.%6."/>
      <w:lvlJc w:val="left"/>
      <w:pPr>
        <w:tabs>
          <w:tab w:val="num" w:pos="0"/>
        </w:tabs>
        <w:ind w:left="4720" w:hanging="1080"/>
      </w:pPr>
    </w:lvl>
    <w:lvl w:ilvl="6">
      <w:start w:val="1"/>
      <w:numFmt w:val="decimal"/>
      <w:lvlText w:val="%1.%2.%3.%4.%5.%6.%7."/>
      <w:lvlJc w:val="left"/>
      <w:pPr>
        <w:tabs>
          <w:tab w:val="num" w:pos="0"/>
        </w:tabs>
        <w:ind w:left="4720" w:hanging="1080"/>
      </w:pPr>
    </w:lvl>
    <w:lvl w:ilvl="7">
      <w:start w:val="1"/>
      <w:numFmt w:val="decimal"/>
      <w:lvlText w:val="%1.%2.%3.%4.%5.%6.%7.%8."/>
      <w:lvlJc w:val="left"/>
      <w:pPr>
        <w:tabs>
          <w:tab w:val="num" w:pos="0"/>
        </w:tabs>
        <w:ind w:left="5080" w:hanging="1440"/>
      </w:pPr>
    </w:lvl>
    <w:lvl w:ilvl="8">
      <w:start w:val="1"/>
      <w:numFmt w:val="decimal"/>
      <w:lvlText w:val="%1.%2.%3.%4.%5.%6.%7.%8.%9."/>
      <w:lvlJc w:val="left"/>
      <w:pPr>
        <w:tabs>
          <w:tab w:val="num" w:pos="0"/>
        </w:tabs>
        <w:ind w:left="5080" w:hanging="1440"/>
      </w:pPr>
    </w:lvl>
  </w:abstractNum>
  <w:abstractNum w:abstractNumId="10" w15:restartNumberingAfterBreak="0">
    <w:nsid w:val="0000000C"/>
    <w:multiLevelType w:val="multilevel"/>
    <w:tmpl w:val="9342B3A8"/>
    <w:name w:val="WW8Num12"/>
    <w:lvl w:ilvl="0">
      <w:start w:val="1"/>
      <w:numFmt w:val="decimal"/>
      <w:lvlText w:val="%1."/>
      <w:lvlJc w:val="left"/>
      <w:pPr>
        <w:tabs>
          <w:tab w:val="num" w:pos="0"/>
        </w:tabs>
        <w:ind w:left="675" w:hanging="675"/>
      </w:pPr>
      <w:rPr>
        <w:b w:val="0"/>
      </w:rPr>
    </w:lvl>
    <w:lvl w:ilvl="1">
      <w:start w:val="150"/>
      <w:numFmt w:val="decimal"/>
      <w:lvlText w:val="%1.%2"/>
      <w:lvlJc w:val="left"/>
      <w:pPr>
        <w:tabs>
          <w:tab w:val="num" w:pos="0"/>
        </w:tabs>
        <w:ind w:left="2489" w:hanging="675"/>
      </w:pPr>
    </w:lvl>
    <w:lvl w:ilvl="2">
      <w:start w:val="1"/>
      <w:numFmt w:val="decimal"/>
      <w:lvlText w:val="%3)"/>
      <w:lvlJc w:val="left"/>
      <w:pPr>
        <w:tabs>
          <w:tab w:val="num" w:pos="0"/>
        </w:tabs>
        <w:ind w:left="4348" w:hanging="720"/>
      </w:pPr>
    </w:lvl>
    <w:lvl w:ilvl="3">
      <w:start w:val="1"/>
      <w:numFmt w:val="lowerLetter"/>
      <w:lvlText w:val="%4)"/>
      <w:lvlJc w:val="left"/>
      <w:pPr>
        <w:tabs>
          <w:tab w:val="num" w:pos="0"/>
        </w:tabs>
        <w:ind w:left="6162" w:hanging="720"/>
      </w:pPr>
    </w:lvl>
    <w:lvl w:ilvl="4">
      <w:start w:val="1"/>
      <w:numFmt w:val="decimal"/>
      <w:lvlText w:val="%1.%2.%3.%4.%5"/>
      <w:lvlJc w:val="left"/>
      <w:pPr>
        <w:tabs>
          <w:tab w:val="num" w:pos="0"/>
        </w:tabs>
        <w:ind w:left="8336" w:hanging="1080"/>
      </w:pPr>
    </w:lvl>
    <w:lvl w:ilvl="5">
      <w:start w:val="1"/>
      <w:numFmt w:val="decimal"/>
      <w:lvlText w:val="%1.%2.%3.%4.%5.%6"/>
      <w:lvlJc w:val="left"/>
      <w:pPr>
        <w:tabs>
          <w:tab w:val="num" w:pos="0"/>
        </w:tabs>
        <w:ind w:left="10150" w:hanging="1080"/>
      </w:pPr>
    </w:lvl>
    <w:lvl w:ilvl="6">
      <w:start w:val="1"/>
      <w:numFmt w:val="decimal"/>
      <w:lvlText w:val="%1.%2.%3.%4.%5.%6.%7"/>
      <w:lvlJc w:val="left"/>
      <w:pPr>
        <w:tabs>
          <w:tab w:val="num" w:pos="0"/>
        </w:tabs>
        <w:ind w:left="12324" w:hanging="1440"/>
      </w:pPr>
    </w:lvl>
    <w:lvl w:ilvl="7">
      <w:start w:val="1"/>
      <w:numFmt w:val="decimal"/>
      <w:lvlText w:val="%1.%2.%3.%4.%5.%6.%7.%8"/>
      <w:lvlJc w:val="left"/>
      <w:pPr>
        <w:tabs>
          <w:tab w:val="num" w:pos="0"/>
        </w:tabs>
        <w:ind w:left="14138" w:hanging="1440"/>
      </w:pPr>
    </w:lvl>
    <w:lvl w:ilvl="8">
      <w:start w:val="1"/>
      <w:numFmt w:val="decimal"/>
      <w:lvlText w:val="%1.%2.%3.%4.%5.%6.%7.%8.%9"/>
      <w:lvlJc w:val="left"/>
      <w:pPr>
        <w:tabs>
          <w:tab w:val="num" w:pos="0"/>
        </w:tabs>
        <w:ind w:left="16312" w:hanging="1800"/>
      </w:pPr>
    </w:lvl>
  </w:abstractNum>
  <w:abstractNum w:abstractNumId="11" w15:restartNumberingAfterBreak="0">
    <w:nsid w:val="0000000D"/>
    <w:multiLevelType w:val="multilevel"/>
    <w:tmpl w:val="0000000D"/>
    <w:name w:val="WW8Num13"/>
    <w:lvl w:ilvl="0">
      <w:start w:val="1"/>
      <w:numFmt w:val="decimal"/>
      <w:lvlText w:val="%1."/>
      <w:lvlJc w:val="left"/>
      <w:pPr>
        <w:tabs>
          <w:tab w:val="num" w:pos="0"/>
        </w:tabs>
        <w:ind w:left="770" w:hanging="360"/>
      </w:pPr>
    </w:lvl>
    <w:lvl w:ilvl="1">
      <w:start w:val="2"/>
      <w:numFmt w:val="upperLetter"/>
      <w:lvlText w:val="%2."/>
      <w:lvlJc w:val="left"/>
      <w:pPr>
        <w:tabs>
          <w:tab w:val="num" w:pos="1490"/>
        </w:tabs>
        <w:ind w:left="1490" w:hanging="360"/>
      </w:pPr>
    </w:lvl>
    <w:lvl w:ilvl="2">
      <w:start w:val="1"/>
      <w:numFmt w:val="lowerRoman"/>
      <w:lvlText w:val="%3."/>
      <w:lvlJc w:val="right"/>
      <w:pPr>
        <w:tabs>
          <w:tab w:val="num" w:pos="0"/>
        </w:tabs>
        <w:ind w:left="2210" w:hanging="180"/>
      </w:pPr>
    </w:lvl>
    <w:lvl w:ilvl="3">
      <w:start w:val="1"/>
      <w:numFmt w:val="decimal"/>
      <w:lvlText w:val="%4."/>
      <w:lvlJc w:val="left"/>
      <w:pPr>
        <w:tabs>
          <w:tab w:val="num" w:pos="0"/>
        </w:tabs>
        <w:ind w:left="2930" w:hanging="360"/>
      </w:pPr>
    </w:lvl>
    <w:lvl w:ilvl="4">
      <w:start w:val="1"/>
      <w:numFmt w:val="lowerLetter"/>
      <w:lvlText w:val="%5."/>
      <w:lvlJc w:val="left"/>
      <w:pPr>
        <w:tabs>
          <w:tab w:val="num" w:pos="0"/>
        </w:tabs>
        <w:ind w:left="3650" w:hanging="360"/>
      </w:pPr>
    </w:lvl>
    <w:lvl w:ilvl="5">
      <w:start w:val="1"/>
      <w:numFmt w:val="lowerRoman"/>
      <w:lvlText w:val="%6."/>
      <w:lvlJc w:val="right"/>
      <w:pPr>
        <w:tabs>
          <w:tab w:val="num" w:pos="0"/>
        </w:tabs>
        <w:ind w:left="4370" w:hanging="180"/>
      </w:pPr>
    </w:lvl>
    <w:lvl w:ilvl="6">
      <w:start w:val="1"/>
      <w:numFmt w:val="decimal"/>
      <w:lvlText w:val="%7."/>
      <w:lvlJc w:val="left"/>
      <w:pPr>
        <w:tabs>
          <w:tab w:val="num" w:pos="0"/>
        </w:tabs>
        <w:ind w:left="5090" w:hanging="360"/>
      </w:pPr>
    </w:lvl>
    <w:lvl w:ilvl="7">
      <w:start w:val="1"/>
      <w:numFmt w:val="lowerLetter"/>
      <w:lvlText w:val="%8."/>
      <w:lvlJc w:val="left"/>
      <w:pPr>
        <w:tabs>
          <w:tab w:val="num" w:pos="0"/>
        </w:tabs>
        <w:ind w:left="5810" w:hanging="360"/>
      </w:pPr>
    </w:lvl>
    <w:lvl w:ilvl="8">
      <w:start w:val="1"/>
      <w:numFmt w:val="lowerRoman"/>
      <w:lvlText w:val="%9."/>
      <w:lvlJc w:val="right"/>
      <w:pPr>
        <w:tabs>
          <w:tab w:val="num" w:pos="0"/>
        </w:tabs>
        <w:ind w:left="6530" w:hanging="180"/>
      </w:pPr>
    </w:lvl>
  </w:abstractNum>
  <w:abstractNum w:abstractNumId="12" w15:restartNumberingAfterBreak="0">
    <w:nsid w:val="0000000E"/>
    <w:multiLevelType w:val="multilevel"/>
    <w:tmpl w:val="0000000E"/>
    <w:name w:val="WW8Num14"/>
    <w:lvl w:ilvl="0">
      <w:start w:val="1"/>
      <w:numFmt w:val="decimal"/>
      <w:lvlText w:val="%1"/>
      <w:lvlJc w:val="left"/>
      <w:pPr>
        <w:tabs>
          <w:tab w:val="num" w:pos="0"/>
        </w:tabs>
        <w:ind w:left="446" w:hanging="360"/>
      </w:pPr>
    </w:lvl>
    <w:lvl w:ilvl="1">
      <w:start w:val="1"/>
      <w:numFmt w:val="lowerLetter"/>
      <w:lvlText w:val="%2"/>
      <w:lvlJc w:val="left"/>
      <w:pPr>
        <w:tabs>
          <w:tab w:val="num" w:pos="0"/>
        </w:tabs>
        <w:ind w:left="1166" w:hanging="360"/>
      </w:pPr>
    </w:lvl>
    <w:lvl w:ilvl="2">
      <w:start w:val="1"/>
      <w:numFmt w:val="lowerRoman"/>
      <w:lvlText w:val="%3"/>
      <w:lvlJc w:val="right"/>
      <w:pPr>
        <w:tabs>
          <w:tab w:val="num" w:pos="0"/>
        </w:tabs>
        <w:ind w:left="1886" w:hanging="180"/>
      </w:pPr>
    </w:lvl>
    <w:lvl w:ilvl="3">
      <w:start w:val="1"/>
      <w:numFmt w:val="decimal"/>
      <w:lvlText w:val="%4"/>
      <w:lvlJc w:val="left"/>
      <w:pPr>
        <w:tabs>
          <w:tab w:val="num" w:pos="0"/>
        </w:tabs>
        <w:ind w:left="2606" w:hanging="360"/>
      </w:pPr>
    </w:lvl>
    <w:lvl w:ilvl="4">
      <w:start w:val="1"/>
      <w:numFmt w:val="lowerLetter"/>
      <w:lvlText w:val="%5"/>
      <w:lvlJc w:val="left"/>
      <w:pPr>
        <w:tabs>
          <w:tab w:val="num" w:pos="0"/>
        </w:tabs>
        <w:ind w:left="3326" w:hanging="360"/>
      </w:pPr>
    </w:lvl>
    <w:lvl w:ilvl="5">
      <w:start w:val="1"/>
      <w:numFmt w:val="lowerRoman"/>
      <w:lvlText w:val="%6"/>
      <w:lvlJc w:val="right"/>
      <w:pPr>
        <w:tabs>
          <w:tab w:val="num" w:pos="0"/>
        </w:tabs>
        <w:ind w:left="4046" w:hanging="180"/>
      </w:pPr>
    </w:lvl>
    <w:lvl w:ilvl="6">
      <w:start w:val="1"/>
      <w:numFmt w:val="decimal"/>
      <w:lvlText w:val="%7"/>
      <w:lvlJc w:val="left"/>
      <w:pPr>
        <w:tabs>
          <w:tab w:val="num" w:pos="0"/>
        </w:tabs>
        <w:ind w:left="4766" w:hanging="360"/>
      </w:pPr>
    </w:lvl>
    <w:lvl w:ilvl="7">
      <w:start w:val="1"/>
      <w:numFmt w:val="lowerLetter"/>
      <w:lvlText w:val="%8"/>
      <w:lvlJc w:val="left"/>
      <w:pPr>
        <w:tabs>
          <w:tab w:val="num" w:pos="0"/>
        </w:tabs>
        <w:ind w:left="5486" w:hanging="360"/>
      </w:pPr>
    </w:lvl>
    <w:lvl w:ilvl="8">
      <w:start w:val="1"/>
      <w:numFmt w:val="lowerRoman"/>
      <w:lvlText w:val="%9"/>
      <w:lvlJc w:val="right"/>
      <w:pPr>
        <w:tabs>
          <w:tab w:val="num" w:pos="0"/>
        </w:tabs>
        <w:ind w:left="6206" w:hanging="180"/>
      </w:pPr>
    </w:lvl>
  </w:abstractNum>
  <w:abstractNum w:abstractNumId="13" w15:restartNumberingAfterBreak="0">
    <w:nsid w:val="0000000F"/>
    <w:multiLevelType w:val="multilevel"/>
    <w:tmpl w:val="E41832C8"/>
    <w:name w:val="WW8Num15"/>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00000010"/>
    <w:multiLevelType w:val="multilevel"/>
    <w:tmpl w:val="00000010"/>
    <w:name w:val="WW8Num16"/>
    <w:lvl w:ilvl="0">
      <w:start w:val="1"/>
      <w:numFmt w:val="lowerLetter"/>
      <w:lvlText w:val="%1)"/>
      <w:lvlJc w:val="left"/>
      <w:pPr>
        <w:tabs>
          <w:tab w:val="num" w:pos="0"/>
        </w:tabs>
        <w:ind w:left="833" w:hanging="360"/>
      </w:pPr>
    </w:lvl>
    <w:lvl w:ilvl="1">
      <w:start w:val="1"/>
      <w:numFmt w:val="lowerLetter"/>
      <w:lvlText w:val="%2."/>
      <w:lvlJc w:val="left"/>
      <w:pPr>
        <w:tabs>
          <w:tab w:val="num" w:pos="0"/>
        </w:tabs>
        <w:ind w:left="1553" w:hanging="360"/>
      </w:pPr>
    </w:lvl>
    <w:lvl w:ilvl="2">
      <w:start w:val="1"/>
      <w:numFmt w:val="lowerRoman"/>
      <w:lvlText w:val="%3."/>
      <w:lvlJc w:val="right"/>
      <w:pPr>
        <w:tabs>
          <w:tab w:val="num" w:pos="0"/>
        </w:tabs>
        <w:ind w:left="2273" w:hanging="180"/>
      </w:pPr>
    </w:lvl>
    <w:lvl w:ilvl="3">
      <w:start w:val="1"/>
      <w:numFmt w:val="decimal"/>
      <w:lvlText w:val="%4."/>
      <w:lvlJc w:val="left"/>
      <w:pPr>
        <w:tabs>
          <w:tab w:val="num" w:pos="0"/>
        </w:tabs>
        <w:ind w:left="2993" w:hanging="360"/>
      </w:pPr>
    </w:lvl>
    <w:lvl w:ilvl="4">
      <w:start w:val="1"/>
      <w:numFmt w:val="lowerLetter"/>
      <w:lvlText w:val="%5."/>
      <w:lvlJc w:val="left"/>
      <w:pPr>
        <w:tabs>
          <w:tab w:val="num" w:pos="0"/>
        </w:tabs>
        <w:ind w:left="3713" w:hanging="360"/>
      </w:pPr>
    </w:lvl>
    <w:lvl w:ilvl="5">
      <w:start w:val="1"/>
      <w:numFmt w:val="lowerRoman"/>
      <w:lvlText w:val="%6."/>
      <w:lvlJc w:val="right"/>
      <w:pPr>
        <w:tabs>
          <w:tab w:val="num" w:pos="0"/>
        </w:tabs>
        <w:ind w:left="4433" w:hanging="180"/>
      </w:pPr>
    </w:lvl>
    <w:lvl w:ilvl="6">
      <w:start w:val="1"/>
      <w:numFmt w:val="decimal"/>
      <w:lvlText w:val="%7."/>
      <w:lvlJc w:val="left"/>
      <w:pPr>
        <w:tabs>
          <w:tab w:val="num" w:pos="0"/>
        </w:tabs>
        <w:ind w:left="5153" w:hanging="360"/>
      </w:pPr>
    </w:lvl>
    <w:lvl w:ilvl="7">
      <w:start w:val="1"/>
      <w:numFmt w:val="lowerLetter"/>
      <w:lvlText w:val="%8."/>
      <w:lvlJc w:val="left"/>
      <w:pPr>
        <w:tabs>
          <w:tab w:val="num" w:pos="0"/>
        </w:tabs>
        <w:ind w:left="5873" w:hanging="360"/>
      </w:pPr>
    </w:lvl>
    <w:lvl w:ilvl="8">
      <w:start w:val="1"/>
      <w:numFmt w:val="lowerRoman"/>
      <w:lvlText w:val="%9."/>
      <w:lvlJc w:val="right"/>
      <w:pPr>
        <w:tabs>
          <w:tab w:val="num" w:pos="0"/>
        </w:tabs>
        <w:ind w:left="6593" w:hanging="180"/>
      </w:pPr>
    </w:lvl>
  </w:abstractNum>
  <w:abstractNum w:abstractNumId="15" w15:restartNumberingAfterBreak="0">
    <w:nsid w:val="00000012"/>
    <w:multiLevelType w:val="multilevel"/>
    <w:tmpl w:val="3872FEB0"/>
    <w:name w:val="WW8Num18"/>
    <w:lvl w:ilvl="0">
      <w:start w:val="11"/>
      <w:numFmt w:val="decimal"/>
      <w:lvlText w:val="%1."/>
      <w:lvlJc w:val="left"/>
      <w:pPr>
        <w:tabs>
          <w:tab w:val="num" w:pos="1506"/>
        </w:tabs>
        <w:ind w:left="1506" w:hanging="360"/>
      </w:pPr>
      <w:rPr>
        <w:rFonts w:ascii="Times New Roman" w:eastAsia="Wingdings" w:hAnsi="Times New Roman" w:cs="Wingdings"/>
        <w:b w:val="0"/>
      </w:rPr>
    </w:lvl>
    <w:lvl w:ilvl="1">
      <w:start w:val="1"/>
      <w:numFmt w:val="decimal"/>
      <w:lvlText w:val="%2."/>
      <w:lvlJc w:val="left"/>
      <w:pPr>
        <w:tabs>
          <w:tab w:val="num" w:pos="1866"/>
        </w:tabs>
        <w:ind w:left="1866" w:hanging="360"/>
      </w:pPr>
      <w:rPr>
        <w:rFonts w:ascii="Times New Roman" w:eastAsia="Wingdings" w:hAnsi="Times New Roman" w:cs="Wingdings"/>
        <w:b w:val="0"/>
      </w:rPr>
    </w:lvl>
    <w:lvl w:ilvl="2">
      <w:start w:val="1"/>
      <w:numFmt w:val="decimal"/>
      <w:lvlText w:val="%3)"/>
      <w:lvlJc w:val="left"/>
      <w:pPr>
        <w:tabs>
          <w:tab w:val="num" w:pos="502"/>
        </w:tabs>
        <w:ind w:left="502" w:hanging="360"/>
      </w:pPr>
      <w:rPr>
        <w:rFonts w:eastAsia="Wingdings" w:hint="default"/>
        <w:b w:val="0"/>
        <w:color w:val="auto"/>
      </w:rPr>
    </w:lvl>
    <w:lvl w:ilvl="3">
      <w:start w:val="1"/>
      <w:numFmt w:val="decimal"/>
      <w:lvlText w:val="%4."/>
      <w:lvlJc w:val="left"/>
      <w:pPr>
        <w:tabs>
          <w:tab w:val="num" w:pos="2586"/>
        </w:tabs>
        <w:ind w:left="2586" w:hanging="360"/>
      </w:pPr>
      <w:rPr>
        <w:rFonts w:ascii="Times New Roman" w:eastAsia="Wingdings" w:hAnsi="Times New Roman" w:cs="Wingdings"/>
        <w:b w:val="0"/>
      </w:rPr>
    </w:lvl>
    <w:lvl w:ilvl="4">
      <w:start w:val="1"/>
      <w:numFmt w:val="decimal"/>
      <w:lvlText w:val="%5."/>
      <w:lvlJc w:val="left"/>
      <w:pPr>
        <w:tabs>
          <w:tab w:val="num" w:pos="2946"/>
        </w:tabs>
        <w:ind w:left="2946" w:hanging="360"/>
      </w:pPr>
      <w:rPr>
        <w:rFonts w:ascii="Times New Roman" w:eastAsia="Wingdings" w:hAnsi="Times New Roman" w:cs="Wingdings"/>
        <w:b w:val="0"/>
      </w:rPr>
    </w:lvl>
    <w:lvl w:ilvl="5">
      <w:start w:val="1"/>
      <w:numFmt w:val="decimal"/>
      <w:lvlText w:val="%6."/>
      <w:lvlJc w:val="left"/>
      <w:pPr>
        <w:tabs>
          <w:tab w:val="num" w:pos="3306"/>
        </w:tabs>
        <w:ind w:left="3306" w:hanging="360"/>
      </w:pPr>
      <w:rPr>
        <w:rFonts w:ascii="Times New Roman" w:eastAsia="Wingdings" w:hAnsi="Times New Roman" w:cs="Wingdings"/>
        <w:b w:val="0"/>
      </w:rPr>
    </w:lvl>
    <w:lvl w:ilvl="6">
      <w:start w:val="1"/>
      <w:numFmt w:val="decimal"/>
      <w:lvlText w:val="%7."/>
      <w:lvlJc w:val="left"/>
      <w:pPr>
        <w:tabs>
          <w:tab w:val="num" w:pos="3666"/>
        </w:tabs>
        <w:ind w:left="3666" w:hanging="360"/>
      </w:pPr>
      <w:rPr>
        <w:rFonts w:ascii="Times New Roman" w:eastAsia="Wingdings" w:hAnsi="Times New Roman" w:cs="Wingdings"/>
        <w:b w:val="0"/>
      </w:rPr>
    </w:lvl>
    <w:lvl w:ilvl="7">
      <w:start w:val="1"/>
      <w:numFmt w:val="decimal"/>
      <w:lvlText w:val="%8."/>
      <w:lvlJc w:val="left"/>
      <w:pPr>
        <w:tabs>
          <w:tab w:val="num" w:pos="4026"/>
        </w:tabs>
        <w:ind w:left="4026" w:hanging="360"/>
      </w:pPr>
      <w:rPr>
        <w:rFonts w:ascii="Times New Roman" w:eastAsia="Wingdings" w:hAnsi="Times New Roman" w:cs="Wingdings"/>
        <w:b w:val="0"/>
      </w:rPr>
    </w:lvl>
    <w:lvl w:ilvl="8">
      <w:start w:val="1"/>
      <w:numFmt w:val="decimal"/>
      <w:lvlText w:val="%9."/>
      <w:lvlJc w:val="left"/>
      <w:pPr>
        <w:tabs>
          <w:tab w:val="num" w:pos="4386"/>
        </w:tabs>
        <w:ind w:left="4386" w:hanging="360"/>
      </w:pPr>
      <w:rPr>
        <w:rFonts w:ascii="Times New Roman" w:eastAsia="Wingdings" w:hAnsi="Times New Roman" w:cs="Wingdings"/>
        <w:b w:val="0"/>
      </w:rPr>
    </w:lvl>
  </w:abstractNum>
  <w:abstractNum w:abstractNumId="16" w15:restartNumberingAfterBreak="0">
    <w:nsid w:val="00000013"/>
    <w:multiLevelType w:val="multilevel"/>
    <w:tmpl w:val="00000013"/>
    <w:name w:val="WW8Num19"/>
    <w:lvl w:ilvl="0">
      <w:start w:val="1"/>
      <w:numFmt w:val="decimal"/>
      <w:lvlText w:val="%1."/>
      <w:lvlJc w:val="left"/>
      <w:pPr>
        <w:tabs>
          <w:tab w:val="num" w:pos="730"/>
        </w:tabs>
        <w:ind w:left="730" w:hanging="360"/>
      </w:pPr>
      <w:rPr>
        <w:rFonts w:ascii="Times New Roman" w:eastAsia="Wingdings" w:hAnsi="Times New Roman" w:cs="Times New Roman"/>
        <w:sz w:val="22"/>
        <w:szCs w:val="22"/>
      </w:rPr>
    </w:lvl>
    <w:lvl w:ilvl="1">
      <w:start w:val="1"/>
      <w:numFmt w:val="decimal"/>
      <w:lvlText w:val="%2."/>
      <w:lvlJc w:val="left"/>
      <w:pPr>
        <w:tabs>
          <w:tab w:val="num" w:pos="1090"/>
        </w:tabs>
        <w:ind w:left="1090" w:hanging="360"/>
      </w:pPr>
      <w:rPr>
        <w:rFonts w:ascii="Times New Roman" w:eastAsia="Wingdings" w:hAnsi="Times New Roman" w:cs="Times New Roman"/>
        <w:sz w:val="22"/>
        <w:szCs w:val="22"/>
      </w:rPr>
    </w:lvl>
    <w:lvl w:ilvl="2">
      <w:start w:val="1"/>
      <w:numFmt w:val="decimal"/>
      <w:lvlText w:val="%3."/>
      <w:lvlJc w:val="left"/>
      <w:pPr>
        <w:tabs>
          <w:tab w:val="num" w:pos="1450"/>
        </w:tabs>
        <w:ind w:left="1450" w:hanging="360"/>
      </w:pPr>
      <w:rPr>
        <w:rFonts w:ascii="Times New Roman" w:eastAsia="Wingdings" w:hAnsi="Times New Roman" w:cs="Times New Roman"/>
        <w:sz w:val="22"/>
        <w:szCs w:val="22"/>
      </w:rPr>
    </w:lvl>
    <w:lvl w:ilvl="3">
      <w:start w:val="1"/>
      <w:numFmt w:val="decimal"/>
      <w:lvlText w:val="%4."/>
      <w:lvlJc w:val="left"/>
      <w:pPr>
        <w:tabs>
          <w:tab w:val="num" w:pos="1810"/>
        </w:tabs>
        <w:ind w:left="1810" w:hanging="360"/>
      </w:pPr>
      <w:rPr>
        <w:rFonts w:ascii="Times New Roman" w:eastAsia="Wingdings" w:hAnsi="Times New Roman" w:cs="Times New Roman"/>
        <w:sz w:val="22"/>
        <w:szCs w:val="22"/>
      </w:rPr>
    </w:lvl>
    <w:lvl w:ilvl="4">
      <w:start w:val="1"/>
      <w:numFmt w:val="decimal"/>
      <w:lvlText w:val="%5."/>
      <w:lvlJc w:val="left"/>
      <w:pPr>
        <w:tabs>
          <w:tab w:val="num" w:pos="2170"/>
        </w:tabs>
        <w:ind w:left="2170" w:hanging="360"/>
      </w:pPr>
      <w:rPr>
        <w:rFonts w:ascii="Times New Roman" w:eastAsia="Wingdings" w:hAnsi="Times New Roman" w:cs="Times New Roman"/>
        <w:sz w:val="22"/>
        <w:szCs w:val="22"/>
      </w:rPr>
    </w:lvl>
    <w:lvl w:ilvl="5">
      <w:start w:val="1"/>
      <w:numFmt w:val="decimal"/>
      <w:lvlText w:val="%6."/>
      <w:lvlJc w:val="left"/>
      <w:pPr>
        <w:tabs>
          <w:tab w:val="num" w:pos="2530"/>
        </w:tabs>
        <w:ind w:left="2530" w:hanging="360"/>
      </w:pPr>
      <w:rPr>
        <w:rFonts w:ascii="Times New Roman" w:eastAsia="Wingdings" w:hAnsi="Times New Roman" w:cs="Times New Roman"/>
        <w:sz w:val="22"/>
        <w:szCs w:val="22"/>
      </w:rPr>
    </w:lvl>
    <w:lvl w:ilvl="6">
      <w:start w:val="1"/>
      <w:numFmt w:val="decimal"/>
      <w:lvlText w:val="%7."/>
      <w:lvlJc w:val="left"/>
      <w:pPr>
        <w:tabs>
          <w:tab w:val="num" w:pos="2890"/>
        </w:tabs>
        <w:ind w:left="2890" w:hanging="360"/>
      </w:pPr>
      <w:rPr>
        <w:rFonts w:ascii="Times New Roman" w:eastAsia="Wingdings" w:hAnsi="Times New Roman" w:cs="Times New Roman"/>
        <w:sz w:val="22"/>
        <w:szCs w:val="22"/>
      </w:rPr>
    </w:lvl>
    <w:lvl w:ilvl="7">
      <w:start w:val="1"/>
      <w:numFmt w:val="decimal"/>
      <w:lvlText w:val="%8."/>
      <w:lvlJc w:val="left"/>
      <w:pPr>
        <w:tabs>
          <w:tab w:val="num" w:pos="3250"/>
        </w:tabs>
        <w:ind w:left="3250" w:hanging="360"/>
      </w:pPr>
      <w:rPr>
        <w:rFonts w:ascii="Times New Roman" w:eastAsia="Wingdings" w:hAnsi="Times New Roman" w:cs="Times New Roman"/>
        <w:sz w:val="22"/>
        <w:szCs w:val="22"/>
      </w:rPr>
    </w:lvl>
    <w:lvl w:ilvl="8">
      <w:start w:val="1"/>
      <w:numFmt w:val="decimal"/>
      <w:lvlText w:val="%9."/>
      <w:lvlJc w:val="left"/>
      <w:pPr>
        <w:tabs>
          <w:tab w:val="num" w:pos="3610"/>
        </w:tabs>
        <w:ind w:left="3610" w:hanging="360"/>
      </w:pPr>
      <w:rPr>
        <w:rFonts w:ascii="Times New Roman" w:eastAsia="Wingdings" w:hAnsi="Times New Roman" w:cs="Times New Roman"/>
        <w:sz w:val="22"/>
        <w:szCs w:val="22"/>
      </w:rPr>
    </w:lvl>
  </w:abstractNum>
  <w:abstractNum w:abstractNumId="17" w15:restartNumberingAfterBreak="0">
    <w:nsid w:val="00000014"/>
    <w:multiLevelType w:val="multilevel"/>
    <w:tmpl w:val="00000014"/>
    <w:name w:val="WW8Num20"/>
    <w:lvl w:ilvl="0">
      <w:start w:val="1"/>
      <w:numFmt w:val="decimal"/>
      <w:lvlText w:val="%1."/>
      <w:lvlJc w:val="left"/>
      <w:pPr>
        <w:tabs>
          <w:tab w:val="num" w:pos="720"/>
        </w:tabs>
        <w:ind w:left="720" w:hanging="360"/>
      </w:pPr>
      <w:rPr>
        <w:i w:val="0"/>
        <w:iCs w:val="0"/>
        <w:color w:val="000000"/>
        <w:sz w:val="22"/>
        <w:szCs w:val="22"/>
      </w:rPr>
    </w:lvl>
    <w:lvl w:ilvl="1">
      <w:start w:val="1"/>
      <w:numFmt w:val="decimal"/>
      <w:lvlText w:val="%2."/>
      <w:lvlJc w:val="left"/>
      <w:pPr>
        <w:tabs>
          <w:tab w:val="num" w:pos="1080"/>
        </w:tabs>
        <w:ind w:left="1080" w:hanging="360"/>
      </w:pPr>
      <w:rPr>
        <w:i w:val="0"/>
        <w:iCs w:val="0"/>
        <w:color w:val="000000"/>
        <w:sz w:val="22"/>
        <w:szCs w:val="22"/>
      </w:rPr>
    </w:lvl>
    <w:lvl w:ilvl="2">
      <w:start w:val="1"/>
      <w:numFmt w:val="decimal"/>
      <w:lvlText w:val="%3."/>
      <w:lvlJc w:val="left"/>
      <w:pPr>
        <w:tabs>
          <w:tab w:val="num" w:pos="1440"/>
        </w:tabs>
        <w:ind w:left="1440" w:hanging="360"/>
      </w:pPr>
      <w:rPr>
        <w:i w:val="0"/>
        <w:iCs w:val="0"/>
        <w:color w:val="000000"/>
        <w:sz w:val="22"/>
        <w:szCs w:val="22"/>
      </w:rPr>
    </w:lvl>
    <w:lvl w:ilvl="3">
      <w:start w:val="1"/>
      <w:numFmt w:val="decimal"/>
      <w:lvlText w:val="%4."/>
      <w:lvlJc w:val="left"/>
      <w:pPr>
        <w:tabs>
          <w:tab w:val="num" w:pos="1800"/>
        </w:tabs>
        <w:ind w:left="1800" w:hanging="360"/>
      </w:pPr>
      <w:rPr>
        <w:i w:val="0"/>
        <w:iCs w:val="0"/>
        <w:color w:val="000000"/>
        <w:sz w:val="22"/>
        <w:szCs w:val="22"/>
      </w:rPr>
    </w:lvl>
    <w:lvl w:ilvl="4">
      <w:start w:val="1"/>
      <w:numFmt w:val="decimal"/>
      <w:lvlText w:val="%5."/>
      <w:lvlJc w:val="left"/>
      <w:pPr>
        <w:tabs>
          <w:tab w:val="num" w:pos="2160"/>
        </w:tabs>
        <w:ind w:left="2160" w:hanging="360"/>
      </w:pPr>
      <w:rPr>
        <w:i w:val="0"/>
        <w:iCs w:val="0"/>
        <w:color w:val="000000"/>
        <w:sz w:val="22"/>
        <w:szCs w:val="22"/>
      </w:rPr>
    </w:lvl>
    <w:lvl w:ilvl="5">
      <w:start w:val="1"/>
      <w:numFmt w:val="decimal"/>
      <w:lvlText w:val="%6."/>
      <w:lvlJc w:val="left"/>
      <w:pPr>
        <w:tabs>
          <w:tab w:val="num" w:pos="2520"/>
        </w:tabs>
        <w:ind w:left="2520" w:hanging="360"/>
      </w:pPr>
      <w:rPr>
        <w:i w:val="0"/>
        <w:iCs w:val="0"/>
        <w:color w:val="000000"/>
        <w:sz w:val="22"/>
        <w:szCs w:val="22"/>
      </w:rPr>
    </w:lvl>
    <w:lvl w:ilvl="6">
      <w:start w:val="1"/>
      <w:numFmt w:val="decimal"/>
      <w:lvlText w:val="%7."/>
      <w:lvlJc w:val="left"/>
      <w:pPr>
        <w:tabs>
          <w:tab w:val="num" w:pos="2880"/>
        </w:tabs>
        <w:ind w:left="2880" w:hanging="360"/>
      </w:pPr>
      <w:rPr>
        <w:i w:val="0"/>
        <w:iCs w:val="0"/>
        <w:color w:val="000000"/>
        <w:sz w:val="22"/>
        <w:szCs w:val="22"/>
      </w:rPr>
    </w:lvl>
    <w:lvl w:ilvl="7">
      <w:start w:val="1"/>
      <w:numFmt w:val="decimal"/>
      <w:lvlText w:val="%8."/>
      <w:lvlJc w:val="left"/>
      <w:pPr>
        <w:tabs>
          <w:tab w:val="num" w:pos="3240"/>
        </w:tabs>
        <w:ind w:left="3240" w:hanging="360"/>
      </w:pPr>
      <w:rPr>
        <w:i w:val="0"/>
        <w:iCs w:val="0"/>
        <w:color w:val="000000"/>
        <w:sz w:val="22"/>
        <w:szCs w:val="22"/>
      </w:rPr>
    </w:lvl>
    <w:lvl w:ilvl="8">
      <w:start w:val="1"/>
      <w:numFmt w:val="decimal"/>
      <w:lvlText w:val="%9."/>
      <w:lvlJc w:val="left"/>
      <w:pPr>
        <w:tabs>
          <w:tab w:val="num" w:pos="3600"/>
        </w:tabs>
        <w:ind w:left="3600" w:hanging="360"/>
      </w:pPr>
      <w:rPr>
        <w:i w:val="0"/>
        <w:iCs w:val="0"/>
        <w:color w:val="000000"/>
        <w:sz w:val="22"/>
        <w:szCs w:val="22"/>
      </w:rPr>
    </w:lvl>
  </w:abstractNum>
  <w:abstractNum w:abstractNumId="18" w15:restartNumberingAfterBreak="0">
    <w:nsid w:val="00000015"/>
    <w:multiLevelType w:val="multilevel"/>
    <w:tmpl w:val="00000015"/>
    <w:name w:val="WW8Num21"/>
    <w:lvl w:ilvl="0">
      <w:start w:val="1"/>
      <w:numFmt w:val="decimal"/>
      <w:lvlText w:val="%1."/>
      <w:lvlJc w:val="left"/>
      <w:pPr>
        <w:tabs>
          <w:tab w:val="num" w:pos="0"/>
        </w:tabs>
        <w:ind w:left="735" w:hanging="375"/>
      </w:pPr>
      <w:rPr>
        <w:rFonts w:ascii="Times New Roman" w:eastAsia="Times New Roman" w:hAnsi="Times New Roman" w:cs="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00000016"/>
    <w:multiLevelType w:val="multilevel"/>
    <w:tmpl w:val="00000016"/>
    <w:name w:val="WW8Num22"/>
    <w:lvl w:ilvl="0">
      <w:start w:val="1"/>
      <w:numFmt w:val="decimal"/>
      <w:lvlText w:val="%1."/>
      <w:lvlJc w:val="left"/>
      <w:pPr>
        <w:tabs>
          <w:tab w:val="num" w:pos="360"/>
        </w:tabs>
        <w:ind w:left="360" w:hanging="360"/>
      </w:pPr>
      <w:rPr>
        <w:rFonts w:ascii="Times New Roman" w:eastAsia="Times New Roman" w:hAnsi="Times New Roman" w:cs="Times New Roman"/>
        <w:b w:val="0"/>
        <w:sz w:val="22"/>
        <w:szCs w:val="22"/>
      </w:rPr>
    </w:lvl>
    <w:lvl w:ilvl="1">
      <w:start w:val="1"/>
      <w:numFmt w:val="lowerLetter"/>
      <w:lvlText w:val="%2)"/>
      <w:lvlJc w:val="left"/>
      <w:pPr>
        <w:tabs>
          <w:tab w:val="num" w:pos="1440"/>
        </w:tabs>
        <w:ind w:left="1440" w:hanging="360"/>
      </w:pPr>
      <w:rPr>
        <w:rFonts w:cs="Times New Roman"/>
        <w:b w:val="0"/>
      </w:rPr>
    </w:lvl>
    <w:lvl w:ilvl="2">
      <w:start w:val="1"/>
      <w:numFmt w:val="decimal"/>
      <w:lvlText w:val="%3)"/>
      <w:lvlJc w:val="left"/>
      <w:pPr>
        <w:tabs>
          <w:tab w:val="num" w:pos="2340"/>
        </w:tabs>
        <w:ind w:left="2340" w:hanging="360"/>
      </w:pPr>
      <w:rPr>
        <w:b w:val="0"/>
        <w:i w:val="0"/>
      </w:rPr>
    </w:lvl>
    <w:lvl w:ilvl="3">
      <w:start w:val="1"/>
      <w:numFmt w:val="decimal"/>
      <w:lvlText w:val="%4."/>
      <w:lvlJc w:val="left"/>
      <w:pPr>
        <w:tabs>
          <w:tab w:val="num" w:pos="2880"/>
        </w:tabs>
        <w:ind w:left="2880" w:hanging="360"/>
      </w:pPr>
    </w:lvl>
    <w:lvl w:ilvl="4">
      <w:start w:val="1"/>
      <w:numFmt w:val="lowerLetter"/>
      <w:lvlText w:val="%5."/>
      <w:lvlJc w:val="left"/>
      <w:pPr>
        <w:tabs>
          <w:tab w:val="num" w:pos="789"/>
        </w:tabs>
        <w:ind w:left="789" w:hanging="363"/>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rPr>
        <w:rFonts w:ascii="Times New Roman" w:eastAsia="Times New Roman" w:hAnsi="Times New Roman" w:cs="Times New Roman"/>
        <w:b w:val="0"/>
        <w:sz w:val="22"/>
        <w:szCs w:val="22"/>
      </w:rPr>
    </w:lvl>
    <w:lvl w:ilvl="8">
      <w:start w:val="1"/>
      <w:numFmt w:val="lowerRoman"/>
      <w:lvlText w:val="%9."/>
      <w:lvlJc w:val="right"/>
      <w:pPr>
        <w:tabs>
          <w:tab w:val="num" w:pos="6480"/>
        </w:tabs>
        <w:ind w:left="6480" w:hanging="180"/>
      </w:pPr>
    </w:lvl>
  </w:abstractNum>
  <w:abstractNum w:abstractNumId="20" w15:restartNumberingAfterBreak="0">
    <w:nsid w:val="00000017"/>
    <w:multiLevelType w:val="multilevel"/>
    <w:tmpl w:val="8AE60214"/>
    <w:name w:val="WW8Num23"/>
    <w:lvl w:ilvl="0">
      <w:start w:val="1"/>
      <w:numFmt w:val="decimal"/>
      <w:lvlText w:val="%1."/>
      <w:lvlJc w:val="left"/>
      <w:pPr>
        <w:tabs>
          <w:tab w:val="num" w:pos="720"/>
        </w:tabs>
        <w:ind w:left="720" w:hanging="360"/>
      </w:pPr>
      <w:rPr>
        <w:rFonts w:ascii="Times New Roman" w:eastAsia="Times New Roman" w:hAnsi="Times New Roman" w:cs="Times New Roman" w:hint="default"/>
        <w:b w:val="0"/>
        <w:bCs w:val="0"/>
        <w:i w:val="0"/>
        <w:iCs w:val="0"/>
        <w:color w:val="000000"/>
        <w:sz w:val="20"/>
        <w:szCs w:val="20"/>
      </w:rPr>
    </w:lvl>
    <w:lvl w:ilvl="1">
      <w:start w:val="1"/>
      <w:numFmt w:val="lowerLetter"/>
      <w:lvlText w:val="%2)"/>
      <w:lvlJc w:val="left"/>
      <w:pPr>
        <w:tabs>
          <w:tab w:val="num" w:pos="1080"/>
        </w:tabs>
        <w:ind w:left="1080" w:hanging="360"/>
      </w:pPr>
      <w:rPr>
        <w:rFonts w:ascii="Times New Roman" w:eastAsia="Times New Roman" w:hAnsi="Times New Roman" w:cs="Times New Roman"/>
        <w:b w:val="0"/>
        <w:bCs w:val="0"/>
        <w:i w:val="0"/>
        <w:iCs w:val="0"/>
        <w:color w:val="000000"/>
      </w:rPr>
    </w:lvl>
    <w:lvl w:ilvl="2">
      <w:start w:val="1"/>
      <w:numFmt w:val="decimal"/>
      <w:lvlText w:val="%3."/>
      <w:lvlJc w:val="left"/>
      <w:pPr>
        <w:tabs>
          <w:tab w:val="num" w:pos="1440"/>
        </w:tabs>
        <w:ind w:left="1440" w:hanging="360"/>
      </w:pPr>
      <w:rPr>
        <w:rFonts w:ascii="Times New Roman" w:eastAsia="Times New Roman" w:hAnsi="Times New Roman" w:cs="Times New Roman"/>
        <w:b w:val="0"/>
        <w:bCs w:val="0"/>
        <w:i w:val="0"/>
        <w:iCs w:val="0"/>
        <w:color w:val="000000"/>
      </w:rPr>
    </w:lvl>
    <w:lvl w:ilvl="3">
      <w:start w:val="1"/>
      <w:numFmt w:val="decimal"/>
      <w:lvlText w:val="%4."/>
      <w:lvlJc w:val="left"/>
      <w:pPr>
        <w:tabs>
          <w:tab w:val="num" w:pos="1800"/>
        </w:tabs>
        <w:ind w:left="1800" w:hanging="360"/>
      </w:pPr>
      <w:rPr>
        <w:rFonts w:ascii="Times New Roman" w:eastAsia="Times New Roman" w:hAnsi="Times New Roman" w:cs="Times New Roman"/>
        <w:b w:val="0"/>
        <w:bCs w:val="0"/>
        <w:i w:val="0"/>
        <w:iCs w:val="0"/>
        <w:color w:val="000000"/>
      </w:rPr>
    </w:lvl>
    <w:lvl w:ilvl="4">
      <w:start w:val="1"/>
      <w:numFmt w:val="decimal"/>
      <w:lvlText w:val="%5."/>
      <w:lvlJc w:val="left"/>
      <w:pPr>
        <w:tabs>
          <w:tab w:val="num" w:pos="2160"/>
        </w:tabs>
        <w:ind w:left="2160" w:hanging="360"/>
      </w:pPr>
      <w:rPr>
        <w:rFonts w:ascii="Times New Roman" w:eastAsia="Times New Roman" w:hAnsi="Times New Roman" w:cs="Times New Roman"/>
        <w:b w:val="0"/>
        <w:bCs w:val="0"/>
        <w:i w:val="0"/>
        <w:iCs w:val="0"/>
        <w:color w:val="000000"/>
      </w:rPr>
    </w:lvl>
    <w:lvl w:ilvl="5">
      <w:start w:val="1"/>
      <w:numFmt w:val="decimal"/>
      <w:lvlText w:val="%6."/>
      <w:lvlJc w:val="left"/>
      <w:pPr>
        <w:tabs>
          <w:tab w:val="num" w:pos="2520"/>
        </w:tabs>
        <w:ind w:left="2520" w:hanging="360"/>
      </w:pPr>
      <w:rPr>
        <w:rFonts w:ascii="Times New Roman" w:eastAsia="Times New Roman" w:hAnsi="Times New Roman" w:cs="Times New Roman"/>
        <w:b w:val="0"/>
        <w:bCs w:val="0"/>
        <w:i w:val="0"/>
        <w:iCs w:val="0"/>
        <w:color w:val="000000"/>
      </w:rPr>
    </w:lvl>
    <w:lvl w:ilvl="6">
      <w:start w:val="1"/>
      <w:numFmt w:val="decimal"/>
      <w:lvlText w:val="%7."/>
      <w:lvlJc w:val="left"/>
      <w:pPr>
        <w:tabs>
          <w:tab w:val="num" w:pos="2880"/>
        </w:tabs>
        <w:ind w:left="2880" w:hanging="360"/>
      </w:pPr>
      <w:rPr>
        <w:rFonts w:ascii="Times New Roman" w:eastAsia="Times New Roman" w:hAnsi="Times New Roman" w:cs="Times New Roman"/>
        <w:b w:val="0"/>
        <w:bCs w:val="0"/>
        <w:i w:val="0"/>
        <w:iCs w:val="0"/>
        <w:color w:val="000000"/>
      </w:rPr>
    </w:lvl>
    <w:lvl w:ilvl="7">
      <w:start w:val="1"/>
      <w:numFmt w:val="decimal"/>
      <w:lvlText w:val="%8."/>
      <w:lvlJc w:val="left"/>
      <w:pPr>
        <w:tabs>
          <w:tab w:val="num" w:pos="3240"/>
        </w:tabs>
        <w:ind w:left="3240" w:hanging="360"/>
      </w:pPr>
      <w:rPr>
        <w:rFonts w:ascii="Times New Roman" w:eastAsia="Times New Roman" w:hAnsi="Times New Roman" w:cs="Times New Roman"/>
        <w:b w:val="0"/>
        <w:bCs w:val="0"/>
        <w:i w:val="0"/>
        <w:iCs w:val="0"/>
        <w:color w:val="000000"/>
      </w:rPr>
    </w:lvl>
    <w:lvl w:ilvl="8">
      <w:start w:val="1"/>
      <w:numFmt w:val="decimal"/>
      <w:lvlText w:val="%9."/>
      <w:lvlJc w:val="left"/>
      <w:pPr>
        <w:tabs>
          <w:tab w:val="num" w:pos="3600"/>
        </w:tabs>
        <w:ind w:left="3600" w:hanging="360"/>
      </w:pPr>
      <w:rPr>
        <w:rFonts w:ascii="Times New Roman" w:eastAsia="Times New Roman" w:hAnsi="Times New Roman" w:cs="Times New Roman"/>
        <w:b w:val="0"/>
        <w:bCs w:val="0"/>
        <w:i w:val="0"/>
        <w:iCs w:val="0"/>
        <w:color w:val="000000"/>
      </w:rPr>
    </w:lvl>
  </w:abstractNum>
  <w:abstractNum w:abstractNumId="21" w15:restartNumberingAfterBreak="0">
    <w:nsid w:val="00000018"/>
    <w:multiLevelType w:val="multilevel"/>
    <w:tmpl w:val="00000018"/>
    <w:name w:val="WW8Num24"/>
    <w:lvl w:ilvl="0">
      <w:start w:val="1"/>
      <w:numFmt w:val="decimal"/>
      <w:lvlText w:val="%1."/>
      <w:lvlJc w:val="left"/>
      <w:pPr>
        <w:tabs>
          <w:tab w:val="num" w:pos="360"/>
        </w:tabs>
        <w:ind w:left="360" w:hanging="360"/>
      </w:pPr>
      <w:rPr>
        <w:rFonts w:ascii="Times New Roman" w:eastAsia="Times New Roman" w:hAnsi="Times New Roman" w:cs="Times New Roman"/>
        <w:i w:val="0"/>
        <w:iCs w:val="0"/>
        <w:sz w:val="22"/>
        <w:szCs w:val="22"/>
      </w:rPr>
    </w:lvl>
    <w:lvl w:ilvl="1">
      <w:start w:val="1"/>
      <w:numFmt w:val="lowerLetter"/>
      <w:lvlText w:val="%2)"/>
      <w:lvlJc w:val="left"/>
      <w:pPr>
        <w:tabs>
          <w:tab w:val="num" w:pos="1440"/>
        </w:tabs>
        <w:ind w:left="1440" w:hanging="360"/>
      </w:pPr>
      <w:rPr>
        <w:rFonts w:ascii="Times New Roman" w:eastAsia="Times New Roman" w:hAnsi="Times New Roman" w:cs="Times New Roman"/>
        <w:i w:val="0"/>
        <w:iCs w:val="0"/>
        <w:sz w:val="22"/>
        <w:szCs w:val="22"/>
      </w:rPr>
    </w:lvl>
    <w:lvl w:ilvl="2">
      <w:start w:val="1"/>
      <w:numFmt w:val="lowerRoman"/>
      <w:lvlText w:val="%3."/>
      <w:lvlJc w:val="right"/>
      <w:pPr>
        <w:tabs>
          <w:tab w:val="num" w:pos="2160"/>
        </w:tabs>
        <w:ind w:left="2160" w:hanging="180"/>
      </w:pPr>
    </w:lvl>
    <w:lvl w:ilvl="3">
      <w:start w:val="1"/>
      <w:numFmt w:val="decimal"/>
      <w:lvlText w:val="%4."/>
      <w:lvlJc w:val="left"/>
      <w:pPr>
        <w:tabs>
          <w:tab w:val="num" w:pos="360"/>
        </w:tabs>
        <w:ind w:left="36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00000019"/>
    <w:multiLevelType w:val="multilevel"/>
    <w:tmpl w:val="F98AC564"/>
    <w:name w:val="WW8Num25"/>
    <w:lvl w:ilvl="0">
      <w:start w:val="1"/>
      <w:numFmt w:val="decimal"/>
      <w:lvlText w:val="%1."/>
      <w:lvlJc w:val="left"/>
      <w:pPr>
        <w:tabs>
          <w:tab w:val="num" w:pos="360"/>
        </w:tabs>
        <w:ind w:left="360" w:hanging="360"/>
      </w:pPr>
      <w:rPr>
        <w:rFonts w:ascii="Arial" w:hAnsi="Arial" w:hint="default"/>
        <w:b w:val="0"/>
        <w:i w:val="0"/>
        <w:color w:val="000000"/>
        <w:sz w:val="22"/>
        <w:szCs w:val="22"/>
      </w:rPr>
    </w:lvl>
    <w:lvl w:ilvl="1">
      <w:start w:val="1"/>
      <w:numFmt w:val="decimal"/>
      <w:lvlText w:val="%2."/>
      <w:lvlJc w:val="left"/>
      <w:pPr>
        <w:tabs>
          <w:tab w:val="num" w:pos="720"/>
        </w:tabs>
        <w:ind w:left="720" w:hanging="360"/>
      </w:pPr>
      <w:rPr>
        <w:b w:val="0"/>
        <w:i w:val="0"/>
        <w:color w:val="000000"/>
        <w:sz w:val="22"/>
        <w:szCs w:val="22"/>
      </w:rPr>
    </w:lvl>
    <w:lvl w:ilvl="2">
      <w:start w:val="1"/>
      <w:numFmt w:val="decimal"/>
      <w:lvlText w:val="%3."/>
      <w:lvlJc w:val="left"/>
      <w:pPr>
        <w:tabs>
          <w:tab w:val="num" w:pos="1080"/>
        </w:tabs>
        <w:ind w:left="1080" w:hanging="360"/>
      </w:pPr>
      <w:rPr>
        <w:b w:val="0"/>
        <w:i w:val="0"/>
        <w:color w:val="000000"/>
        <w:sz w:val="22"/>
        <w:szCs w:val="22"/>
      </w:rPr>
    </w:lvl>
    <w:lvl w:ilvl="3">
      <w:start w:val="1"/>
      <w:numFmt w:val="decimal"/>
      <w:lvlText w:val="%4."/>
      <w:lvlJc w:val="left"/>
      <w:pPr>
        <w:tabs>
          <w:tab w:val="num" w:pos="1440"/>
        </w:tabs>
        <w:ind w:left="1440" w:hanging="360"/>
      </w:pPr>
      <w:rPr>
        <w:b w:val="0"/>
        <w:i w:val="0"/>
        <w:color w:val="000000"/>
        <w:sz w:val="22"/>
        <w:szCs w:val="22"/>
      </w:rPr>
    </w:lvl>
    <w:lvl w:ilvl="4">
      <w:start w:val="1"/>
      <w:numFmt w:val="decimal"/>
      <w:lvlText w:val="%5."/>
      <w:lvlJc w:val="left"/>
      <w:pPr>
        <w:tabs>
          <w:tab w:val="num" w:pos="1800"/>
        </w:tabs>
        <w:ind w:left="1800" w:hanging="360"/>
      </w:pPr>
      <w:rPr>
        <w:b w:val="0"/>
        <w:i w:val="0"/>
        <w:color w:val="000000"/>
        <w:sz w:val="22"/>
        <w:szCs w:val="22"/>
      </w:rPr>
    </w:lvl>
    <w:lvl w:ilvl="5">
      <w:start w:val="1"/>
      <w:numFmt w:val="decimal"/>
      <w:lvlText w:val="%6."/>
      <w:lvlJc w:val="left"/>
      <w:pPr>
        <w:tabs>
          <w:tab w:val="num" w:pos="2160"/>
        </w:tabs>
        <w:ind w:left="2160" w:hanging="360"/>
      </w:pPr>
      <w:rPr>
        <w:b w:val="0"/>
        <w:i w:val="0"/>
        <w:color w:val="000000"/>
        <w:sz w:val="22"/>
        <w:szCs w:val="22"/>
      </w:rPr>
    </w:lvl>
    <w:lvl w:ilvl="6">
      <w:start w:val="1"/>
      <w:numFmt w:val="decimal"/>
      <w:lvlText w:val="%7."/>
      <w:lvlJc w:val="left"/>
      <w:pPr>
        <w:tabs>
          <w:tab w:val="num" w:pos="2520"/>
        </w:tabs>
        <w:ind w:left="2520" w:hanging="360"/>
      </w:pPr>
      <w:rPr>
        <w:b w:val="0"/>
        <w:i w:val="0"/>
        <w:color w:val="000000"/>
        <w:sz w:val="22"/>
        <w:szCs w:val="22"/>
      </w:rPr>
    </w:lvl>
    <w:lvl w:ilvl="7">
      <w:start w:val="1"/>
      <w:numFmt w:val="decimal"/>
      <w:lvlText w:val="%8."/>
      <w:lvlJc w:val="left"/>
      <w:pPr>
        <w:tabs>
          <w:tab w:val="num" w:pos="2880"/>
        </w:tabs>
        <w:ind w:left="2880" w:hanging="360"/>
      </w:pPr>
      <w:rPr>
        <w:b w:val="0"/>
        <w:i w:val="0"/>
        <w:color w:val="000000"/>
        <w:sz w:val="22"/>
        <w:szCs w:val="22"/>
      </w:rPr>
    </w:lvl>
    <w:lvl w:ilvl="8">
      <w:start w:val="1"/>
      <w:numFmt w:val="decimal"/>
      <w:lvlText w:val="%9."/>
      <w:lvlJc w:val="left"/>
      <w:pPr>
        <w:tabs>
          <w:tab w:val="num" w:pos="3240"/>
        </w:tabs>
        <w:ind w:left="3240" w:hanging="360"/>
      </w:pPr>
      <w:rPr>
        <w:b w:val="0"/>
        <w:i w:val="0"/>
        <w:color w:val="000000"/>
        <w:sz w:val="22"/>
        <w:szCs w:val="22"/>
      </w:rPr>
    </w:lvl>
  </w:abstractNum>
  <w:abstractNum w:abstractNumId="23" w15:restartNumberingAfterBreak="0">
    <w:nsid w:val="0000001A"/>
    <w:multiLevelType w:val="multilevel"/>
    <w:tmpl w:val="38B62826"/>
    <w:name w:val="WW8Num26"/>
    <w:lvl w:ilvl="0">
      <w:start w:val="1"/>
      <w:numFmt w:val="decimal"/>
      <w:lvlText w:val="%1."/>
      <w:lvlJc w:val="left"/>
      <w:pPr>
        <w:tabs>
          <w:tab w:val="num" w:pos="0"/>
        </w:tabs>
        <w:ind w:left="735" w:hanging="375"/>
      </w:pPr>
      <w:rPr>
        <w:b w:val="0"/>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0000001B"/>
    <w:multiLevelType w:val="multilevel"/>
    <w:tmpl w:val="2E666BE2"/>
    <w:name w:val="WW8Num27"/>
    <w:lvl w:ilvl="0">
      <w:start w:val="1"/>
      <w:numFmt w:val="decimal"/>
      <w:lvlText w:val="%1."/>
      <w:lvlJc w:val="left"/>
      <w:pPr>
        <w:tabs>
          <w:tab w:val="num" w:pos="720"/>
        </w:tabs>
        <w:ind w:left="720" w:hanging="360"/>
      </w:pPr>
      <w:rPr>
        <w:rFonts w:ascii="Calibri" w:hAnsi="Calibri" w:cs="Calibri" w:hint="default"/>
        <w:b w:val="0"/>
        <w:sz w:val="24"/>
        <w:szCs w:val="24"/>
        <w:u w:val="none"/>
      </w:rPr>
    </w:lvl>
    <w:lvl w:ilvl="1">
      <w:start w:val="1"/>
      <w:numFmt w:val="decimal"/>
      <w:lvlText w:val="%2."/>
      <w:lvlJc w:val="left"/>
      <w:pPr>
        <w:tabs>
          <w:tab w:val="num" w:pos="1080"/>
        </w:tabs>
        <w:ind w:left="1080" w:hanging="360"/>
      </w:pPr>
      <w:rPr>
        <w:sz w:val="22"/>
        <w:szCs w:val="22"/>
        <w:u w:val="none"/>
      </w:rPr>
    </w:lvl>
    <w:lvl w:ilvl="2">
      <w:start w:val="1"/>
      <w:numFmt w:val="decimal"/>
      <w:lvlText w:val="%3."/>
      <w:lvlJc w:val="left"/>
      <w:pPr>
        <w:tabs>
          <w:tab w:val="num" w:pos="1440"/>
        </w:tabs>
        <w:ind w:left="1440" w:hanging="360"/>
      </w:pPr>
      <w:rPr>
        <w:sz w:val="22"/>
        <w:szCs w:val="22"/>
        <w:u w:val="none"/>
      </w:rPr>
    </w:lvl>
    <w:lvl w:ilvl="3">
      <w:start w:val="1"/>
      <w:numFmt w:val="decimal"/>
      <w:lvlText w:val="%4."/>
      <w:lvlJc w:val="left"/>
      <w:pPr>
        <w:tabs>
          <w:tab w:val="num" w:pos="1800"/>
        </w:tabs>
        <w:ind w:left="1800" w:hanging="360"/>
      </w:pPr>
      <w:rPr>
        <w:sz w:val="22"/>
        <w:szCs w:val="22"/>
        <w:u w:val="none"/>
      </w:rPr>
    </w:lvl>
    <w:lvl w:ilvl="4">
      <w:start w:val="1"/>
      <w:numFmt w:val="decimal"/>
      <w:lvlText w:val="%5."/>
      <w:lvlJc w:val="left"/>
      <w:pPr>
        <w:tabs>
          <w:tab w:val="num" w:pos="2160"/>
        </w:tabs>
        <w:ind w:left="2160" w:hanging="360"/>
      </w:pPr>
      <w:rPr>
        <w:sz w:val="22"/>
        <w:szCs w:val="22"/>
        <w:u w:val="none"/>
      </w:rPr>
    </w:lvl>
    <w:lvl w:ilvl="5">
      <w:start w:val="1"/>
      <w:numFmt w:val="decimal"/>
      <w:lvlText w:val="%6."/>
      <w:lvlJc w:val="left"/>
      <w:pPr>
        <w:tabs>
          <w:tab w:val="num" w:pos="2520"/>
        </w:tabs>
        <w:ind w:left="2520" w:hanging="360"/>
      </w:pPr>
      <w:rPr>
        <w:sz w:val="22"/>
        <w:szCs w:val="22"/>
        <w:u w:val="none"/>
      </w:rPr>
    </w:lvl>
    <w:lvl w:ilvl="6">
      <w:start w:val="1"/>
      <w:numFmt w:val="decimal"/>
      <w:lvlText w:val="%7."/>
      <w:lvlJc w:val="left"/>
      <w:pPr>
        <w:tabs>
          <w:tab w:val="num" w:pos="2880"/>
        </w:tabs>
        <w:ind w:left="2880" w:hanging="360"/>
      </w:pPr>
      <w:rPr>
        <w:sz w:val="20"/>
        <w:szCs w:val="20"/>
        <w:u w:val="none"/>
      </w:rPr>
    </w:lvl>
    <w:lvl w:ilvl="7">
      <w:start w:val="1"/>
      <w:numFmt w:val="decimal"/>
      <w:lvlText w:val="%8."/>
      <w:lvlJc w:val="left"/>
      <w:pPr>
        <w:tabs>
          <w:tab w:val="num" w:pos="3240"/>
        </w:tabs>
        <w:ind w:left="3240" w:hanging="360"/>
      </w:pPr>
      <w:rPr>
        <w:sz w:val="22"/>
        <w:szCs w:val="22"/>
        <w:u w:val="none"/>
      </w:rPr>
    </w:lvl>
    <w:lvl w:ilvl="8">
      <w:start w:val="1"/>
      <w:numFmt w:val="decimal"/>
      <w:lvlText w:val="%9."/>
      <w:lvlJc w:val="left"/>
      <w:pPr>
        <w:tabs>
          <w:tab w:val="num" w:pos="3600"/>
        </w:tabs>
        <w:ind w:left="3600" w:hanging="360"/>
      </w:pPr>
      <w:rPr>
        <w:sz w:val="22"/>
        <w:szCs w:val="22"/>
        <w:u w:val="none"/>
      </w:rPr>
    </w:lvl>
  </w:abstractNum>
  <w:abstractNum w:abstractNumId="25" w15:restartNumberingAfterBreak="0">
    <w:nsid w:val="0000001C"/>
    <w:multiLevelType w:val="multilevel"/>
    <w:tmpl w:val="B2E443EA"/>
    <w:name w:val="WW8Num28"/>
    <w:lvl w:ilvl="0">
      <w:start w:val="1"/>
      <w:numFmt w:val="decimal"/>
      <w:lvlText w:val="%1."/>
      <w:lvlJc w:val="left"/>
      <w:pPr>
        <w:tabs>
          <w:tab w:val="num" w:pos="720"/>
        </w:tabs>
        <w:ind w:left="720" w:hanging="360"/>
      </w:pPr>
      <w:rPr>
        <w:rFonts w:ascii="Calibri" w:eastAsia="Times New Roman" w:hAnsi="Calibri" w:cs="Calibri" w:hint="default"/>
      </w:rPr>
    </w:lvl>
    <w:lvl w:ilvl="1">
      <w:start w:val="1"/>
      <w:numFmt w:val="decimal"/>
      <w:lvlText w:val="%2."/>
      <w:lvlJc w:val="left"/>
      <w:pPr>
        <w:tabs>
          <w:tab w:val="num" w:pos="1080"/>
        </w:tabs>
        <w:ind w:left="1080" w:hanging="360"/>
      </w:pPr>
      <w:rPr>
        <w:rFonts w:ascii="Times New Roman" w:eastAsia="Times New Roman" w:hAnsi="Times New Roman" w:cs="Times New Roman"/>
      </w:rPr>
    </w:lvl>
    <w:lvl w:ilvl="2">
      <w:start w:val="1"/>
      <w:numFmt w:val="decimal"/>
      <w:lvlText w:val="%3."/>
      <w:lvlJc w:val="left"/>
      <w:pPr>
        <w:tabs>
          <w:tab w:val="num" w:pos="1440"/>
        </w:tabs>
        <w:ind w:left="1440" w:hanging="360"/>
      </w:pPr>
      <w:rPr>
        <w:rFonts w:ascii="Times New Roman" w:eastAsia="Times New Roman" w:hAnsi="Times New Roman" w:cs="Times New Roman"/>
      </w:rPr>
    </w:lvl>
    <w:lvl w:ilvl="3">
      <w:start w:val="1"/>
      <w:numFmt w:val="decimal"/>
      <w:lvlText w:val="%4."/>
      <w:lvlJc w:val="left"/>
      <w:pPr>
        <w:tabs>
          <w:tab w:val="num" w:pos="1800"/>
        </w:tabs>
        <w:ind w:left="1800" w:hanging="360"/>
      </w:pPr>
      <w:rPr>
        <w:rFonts w:ascii="Times New Roman" w:eastAsia="Times New Roman" w:hAnsi="Times New Roman" w:cs="Times New Roman"/>
      </w:rPr>
    </w:lvl>
    <w:lvl w:ilvl="4">
      <w:start w:val="1"/>
      <w:numFmt w:val="decimal"/>
      <w:lvlText w:val="%5."/>
      <w:lvlJc w:val="left"/>
      <w:pPr>
        <w:tabs>
          <w:tab w:val="num" w:pos="2160"/>
        </w:tabs>
        <w:ind w:left="2160" w:hanging="360"/>
      </w:pPr>
      <w:rPr>
        <w:rFonts w:ascii="Times New Roman" w:eastAsia="Times New Roman" w:hAnsi="Times New Roman" w:cs="Times New Roman"/>
      </w:rPr>
    </w:lvl>
    <w:lvl w:ilvl="5">
      <w:start w:val="1"/>
      <w:numFmt w:val="decimal"/>
      <w:lvlText w:val="%6."/>
      <w:lvlJc w:val="left"/>
      <w:pPr>
        <w:tabs>
          <w:tab w:val="num" w:pos="2520"/>
        </w:tabs>
        <w:ind w:left="2520" w:hanging="360"/>
      </w:pPr>
      <w:rPr>
        <w:rFonts w:ascii="Times New Roman" w:eastAsia="Times New Roman" w:hAnsi="Times New Roman" w:cs="Times New Roman"/>
      </w:rPr>
    </w:lvl>
    <w:lvl w:ilvl="6">
      <w:start w:val="1"/>
      <w:numFmt w:val="decimal"/>
      <w:lvlText w:val="%7."/>
      <w:lvlJc w:val="left"/>
      <w:pPr>
        <w:tabs>
          <w:tab w:val="num" w:pos="2880"/>
        </w:tabs>
        <w:ind w:left="2880" w:hanging="360"/>
      </w:pPr>
      <w:rPr>
        <w:rFonts w:ascii="Times New Roman" w:eastAsia="Times New Roman" w:hAnsi="Times New Roman" w:cs="Times New Roman"/>
      </w:rPr>
    </w:lvl>
    <w:lvl w:ilvl="7">
      <w:start w:val="1"/>
      <w:numFmt w:val="decimal"/>
      <w:lvlText w:val="%8."/>
      <w:lvlJc w:val="left"/>
      <w:pPr>
        <w:tabs>
          <w:tab w:val="num" w:pos="3240"/>
        </w:tabs>
        <w:ind w:left="3240" w:hanging="360"/>
      </w:pPr>
      <w:rPr>
        <w:rFonts w:ascii="Times New Roman" w:eastAsia="Times New Roman" w:hAnsi="Times New Roman" w:cs="Times New Roman"/>
      </w:rPr>
    </w:lvl>
    <w:lvl w:ilvl="8">
      <w:start w:val="1"/>
      <w:numFmt w:val="decimal"/>
      <w:lvlText w:val="%9."/>
      <w:lvlJc w:val="left"/>
      <w:pPr>
        <w:tabs>
          <w:tab w:val="num" w:pos="3600"/>
        </w:tabs>
        <w:ind w:left="3600" w:hanging="360"/>
      </w:pPr>
      <w:rPr>
        <w:rFonts w:ascii="Times New Roman" w:eastAsia="Times New Roman" w:hAnsi="Times New Roman" w:cs="Times New Roman"/>
      </w:rPr>
    </w:lvl>
  </w:abstractNum>
  <w:abstractNum w:abstractNumId="26" w15:restartNumberingAfterBreak="0">
    <w:nsid w:val="0000001D"/>
    <w:multiLevelType w:val="multilevel"/>
    <w:tmpl w:val="EA52E010"/>
    <w:name w:val="WW8Num29"/>
    <w:lvl w:ilvl="0">
      <w:start w:val="1"/>
      <w:numFmt w:val="decimal"/>
      <w:lvlText w:val="%1."/>
      <w:lvlJc w:val="left"/>
      <w:pPr>
        <w:tabs>
          <w:tab w:val="num" w:pos="0"/>
        </w:tabs>
        <w:ind w:left="675" w:hanging="675"/>
      </w:pPr>
      <w:rPr>
        <w:b w:val="0"/>
      </w:rPr>
    </w:lvl>
    <w:lvl w:ilvl="1">
      <w:start w:val="150"/>
      <w:numFmt w:val="decimal"/>
      <w:lvlText w:val="%1.%2"/>
      <w:lvlJc w:val="left"/>
      <w:pPr>
        <w:tabs>
          <w:tab w:val="num" w:pos="0"/>
        </w:tabs>
        <w:ind w:left="2489" w:hanging="675"/>
      </w:pPr>
    </w:lvl>
    <w:lvl w:ilvl="2">
      <w:start w:val="1"/>
      <w:numFmt w:val="decimal"/>
      <w:lvlText w:val="%1.%2.%3"/>
      <w:lvlJc w:val="left"/>
      <w:pPr>
        <w:tabs>
          <w:tab w:val="num" w:pos="0"/>
        </w:tabs>
        <w:ind w:left="4348" w:hanging="720"/>
      </w:pPr>
    </w:lvl>
    <w:lvl w:ilvl="3">
      <w:start w:val="1"/>
      <w:numFmt w:val="decimal"/>
      <w:lvlText w:val="%1.%2.%3.%4"/>
      <w:lvlJc w:val="left"/>
      <w:pPr>
        <w:tabs>
          <w:tab w:val="num" w:pos="0"/>
        </w:tabs>
        <w:ind w:left="6162" w:hanging="720"/>
      </w:pPr>
    </w:lvl>
    <w:lvl w:ilvl="4">
      <w:start w:val="1"/>
      <w:numFmt w:val="decimal"/>
      <w:lvlText w:val="%1.%2.%3.%4.%5"/>
      <w:lvlJc w:val="left"/>
      <w:pPr>
        <w:tabs>
          <w:tab w:val="num" w:pos="0"/>
        </w:tabs>
        <w:ind w:left="8336" w:hanging="1080"/>
      </w:pPr>
    </w:lvl>
    <w:lvl w:ilvl="5">
      <w:start w:val="1"/>
      <w:numFmt w:val="decimal"/>
      <w:lvlText w:val="%1.%2.%3.%4.%5.%6"/>
      <w:lvlJc w:val="left"/>
      <w:pPr>
        <w:tabs>
          <w:tab w:val="num" w:pos="0"/>
        </w:tabs>
        <w:ind w:left="10150" w:hanging="1080"/>
      </w:pPr>
    </w:lvl>
    <w:lvl w:ilvl="6">
      <w:start w:val="1"/>
      <w:numFmt w:val="decimal"/>
      <w:lvlText w:val="%1.%2.%3.%4.%5.%6.%7"/>
      <w:lvlJc w:val="left"/>
      <w:pPr>
        <w:tabs>
          <w:tab w:val="num" w:pos="0"/>
        </w:tabs>
        <w:ind w:left="12324" w:hanging="1440"/>
      </w:pPr>
    </w:lvl>
    <w:lvl w:ilvl="7">
      <w:start w:val="1"/>
      <w:numFmt w:val="decimal"/>
      <w:lvlText w:val="%1.%2.%3.%4.%5.%6.%7.%8"/>
      <w:lvlJc w:val="left"/>
      <w:pPr>
        <w:tabs>
          <w:tab w:val="num" w:pos="0"/>
        </w:tabs>
        <w:ind w:left="14138" w:hanging="1440"/>
      </w:pPr>
    </w:lvl>
    <w:lvl w:ilvl="8">
      <w:start w:val="1"/>
      <w:numFmt w:val="decimal"/>
      <w:lvlText w:val="%1.%2.%3.%4.%5.%6.%7.%8.%9"/>
      <w:lvlJc w:val="left"/>
      <w:pPr>
        <w:tabs>
          <w:tab w:val="num" w:pos="0"/>
        </w:tabs>
        <w:ind w:left="16312" w:hanging="1800"/>
      </w:pPr>
    </w:lvl>
  </w:abstractNum>
  <w:abstractNum w:abstractNumId="27" w15:restartNumberingAfterBreak="0">
    <w:nsid w:val="0000001E"/>
    <w:multiLevelType w:val="multilevel"/>
    <w:tmpl w:val="0000001E"/>
    <w:name w:val="WW8Num30"/>
    <w:lvl w:ilvl="0">
      <w:start w:val="1"/>
      <w:numFmt w:val="decimal"/>
      <w:lvlText w:val="%1."/>
      <w:lvlJc w:val="left"/>
      <w:pPr>
        <w:tabs>
          <w:tab w:val="num" w:pos="0"/>
        </w:tabs>
        <w:ind w:left="284" w:hanging="284"/>
      </w:p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28" w15:restartNumberingAfterBreak="0">
    <w:nsid w:val="0000001F"/>
    <w:multiLevelType w:val="multilevel"/>
    <w:tmpl w:val="96941D98"/>
    <w:name w:val="WW8Num31"/>
    <w:lvl w:ilvl="0">
      <w:start w:val="1"/>
      <w:numFmt w:val="decimal"/>
      <w:lvlText w:val="%1."/>
      <w:lvlJc w:val="left"/>
      <w:pPr>
        <w:tabs>
          <w:tab w:val="num" w:pos="720"/>
        </w:tabs>
        <w:ind w:left="720" w:hanging="360"/>
      </w:pPr>
      <w:rPr>
        <w:rFonts w:ascii="Century Gothic" w:hAnsi="Century Gothic" w:cs="Times New Roman" w:hint="default"/>
        <w:b w:val="0"/>
        <w:bCs w:val="0"/>
        <w:spacing w:val="-1"/>
        <w:sz w:val="20"/>
        <w:szCs w:val="20"/>
      </w:rPr>
    </w:lvl>
    <w:lvl w:ilvl="1">
      <w:start w:val="1"/>
      <w:numFmt w:val="decimal"/>
      <w:lvlText w:val="%2."/>
      <w:lvlJc w:val="left"/>
      <w:pPr>
        <w:tabs>
          <w:tab w:val="num" w:pos="1080"/>
        </w:tabs>
        <w:ind w:left="1080" w:hanging="360"/>
      </w:pPr>
      <w:rPr>
        <w:rFonts w:ascii="Century Gothic" w:hAnsi="Century Gothic" w:cs="Gulim" w:hint="default"/>
        <w:b w:val="0"/>
        <w:sz w:val="20"/>
        <w:szCs w:val="20"/>
      </w:rPr>
    </w:lvl>
    <w:lvl w:ilvl="2">
      <w:start w:val="1"/>
      <w:numFmt w:val="decimal"/>
      <w:lvlText w:val="%3."/>
      <w:lvlJc w:val="left"/>
      <w:pPr>
        <w:tabs>
          <w:tab w:val="num" w:pos="1440"/>
        </w:tabs>
        <w:ind w:left="1440" w:hanging="360"/>
      </w:pPr>
      <w:rPr>
        <w:rFonts w:ascii="Gulim" w:hAnsi="Gulim" w:cs="Gulim"/>
        <w:b w:val="0"/>
        <w:sz w:val="20"/>
        <w:szCs w:val="20"/>
      </w:rPr>
    </w:lvl>
    <w:lvl w:ilvl="3">
      <w:start w:val="1"/>
      <w:numFmt w:val="decimal"/>
      <w:lvlText w:val="%4."/>
      <w:lvlJc w:val="left"/>
      <w:pPr>
        <w:tabs>
          <w:tab w:val="num" w:pos="1800"/>
        </w:tabs>
        <w:ind w:left="1800" w:hanging="360"/>
      </w:pPr>
      <w:rPr>
        <w:rFonts w:ascii="Gulim" w:hAnsi="Gulim" w:cs="Gulim"/>
        <w:b w:val="0"/>
        <w:sz w:val="20"/>
        <w:szCs w:val="20"/>
      </w:rPr>
    </w:lvl>
    <w:lvl w:ilvl="4">
      <w:start w:val="1"/>
      <w:numFmt w:val="decimal"/>
      <w:lvlText w:val="%5."/>
      <w:lvlJc w:val="left"/>
      <w:pPr>
        <w:tabs>
          <w:tab w:val="num" w:pos="2160"/>
        </w:tabs>
        <w:ind w:left="2160" w:hanging="360"/>
      </w:pPr>
      <w:rPr>
        <w:rFonts w:ascii="Gulim" w:hAnsi="Gulim" w:cs="Gulim"/>
        <w:b w:val="0"/>
        <w:sz w:val="20"/>
        <w:szCs w:val="20"/>
      </w:rPr>
    </w:lvl>
    <w:lvl w:ilvl="5">
      <w:start w:val="1"/>
      <w:numFmt w:val="decimal"/>
      <w:lvlText w:val="%6."/>
      <w:lvlJc w:val="left"/>
      <w:pPr>
        <w:tabs>
          <w:tab w:val="num" w:pos="2520"/>
        </w:tabs>
        <w:ind w:left="2520" w:hanging="360"/>
      </w:pPr>
      <w:rPr>
        <w:rFonts w:ascii="Gulim" w:hAnsi="Gulim" w:cs="Gulim"/>
        <w:b w:val="0"/>
        <w:sz w:val="20"/>
        <w:szCs w:val="20"/>
      </w:rPr>
    </w:lvl>
    <w:lvl w:ilvl="6">
      <w:start w:val="1"/>
      <w:numFmt w:val="decimal"/>
      <w:lvlText w:val="%7."/>
      <w:lvlJc w:val="left"/>
      <w:pPr>
        <w:tabs>
          <w:tab w:val="num" w:pos="2880"/>
        </w:tabs>
        <w:ind w:left="2880" w:hanging="360"/>
      </w:pPr>
      <w:rPr>
        <w:rFonts w:ascii="Gulim" w:hAnsi="Gulim" w:cs="Gulim"/>
        <w:b w:val="0"/>
        <w:sz w:val="20"/>
        <w:szCs w:val="20"/>
      </w:rPr>
    </w:lvl>
    <w:lvl w:ilvl="7">
      <w:start w:val="1"/>
      <w:numFmt w:val="decimal"/>
      <w:lvlText w:val="%8."/>
      <w:lvlJc w:val="left"/>
      <w:pPr>
        <w:tabs>
          <w:tab w:val="num" w:pos="3240"/>
        </w:tabs>
        <w:ind w:left="3240" w:hanging="360"/>
      </w:pPr>
      <w:rPr>
        <w:rFonts w:ascii="Gulim" w:hAnsi="Gulim" w:cs="Gulim"/>
        <w:b w:val="0"/>
        <w:sz w:val="20"/>
        <w:szCs w:val="20"/>
      </w:rPr>
    </w:lvl>
    <w:lvl w:ilvl="8">
      <w:start w:val="1"/>
      <w:numFmt w:val="decimal"/>
      <w:lvlText w:val="%9."/>
      <w:lvlJc w:val="left"/>
      <w:pPr>
        <w:tabs>
          <w:tab w:val="num" w:pos="3600"/>
        </w:tabs>
        <w:ind w:left="3600" w:hanging="360"/>
      </w:pPr>
      <w:rPr>
        <w:rFonts w:ascii="Gulim" w:hAnsi="Gulim" w:cs="Gulim"/>
        <w:b w:val="0"/>
        <w:sz w:val="20"/>
        <w:szCs w:val="20"/>
      </w:rPr>
    </w:lvl>
  </w:abstractNum>
  <w:abstractNum w:abstractNumId="29" w15:restartNumberingAfterBreak="0">
    <w:nsid w:val="00000020"/>
    <w:multiLevelType w:val="multilevel"/>
    <w:tmpl w:val="00000020"/>
    <w:name w:val="WW8Num32"/>
    <w:lvl w:ilvl="0">
      <w:start w:val="1"/>
      <w:numFmt w:val="decimal"/>
      <w:lvlText w:val="%1."/>
      <w:lvlJc w:val="left"/>
      <w:pPr>
        <w:tabs>
          <w:tab w:val="num" w:pos="0"/>
        </w:tabs>
        <w:ind w:left="735" w:hanging="375"/>
      </w:pPr>
      <w:rPr>
        <w:u w:val="none"/>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0" w15:restartNumberingAfterBreak="0">
    <w:nsid w:val="00000021"/>
    <w:multiLevelType w:val="multilevel"/>
    <w:tmpl w:val="3AA8D2FC"/>
    <w:name w:val="WW8Num162"/>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rPr>
        <w:b w:val="0"/>
        <w:strike w:val="0"/>
        <w:dstrike w:val="0"/>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1" w15:restartNumberingAfterBreak="0">
    <w:nsid w:val="00000029"/>
    <w:multiLevelType w:val="multilevel"/>
    <w:tmpl w:val="5ECC3D12"/>
    <w:name w:val="WW8Num41"/>
    <w:lvl w:ilvl="0">
      <w:start w:val="3"/>
      <w:numFmt w:val="upperRoman"/>
      <w:lvlText w:val="%1."/>
      <w:lvlJc w:val="left"/>
      <w:pPr>
        <w:tabs>
          <w:tab w:val="num" w:pos="720"/>
        </w:tabs>
        <w:ind w:left="720" w:hanging="720"/>
      </w:pPr>
      <w:rPr>
        <w:b/>
        <w:i w:val="0"/>
      </w:rPr>
    </w:lvl>
    <w:lvl w:ilvl="1">
      <w:start w:val="1"/>
      <w:numFmt w:val="lowerLetter"/>
      <w:lvlText w:val="%2)"/>
      <w:lvlJc w:val="left"/>
      <w:pPr>
        <w:tabs>
          <w:tab w:val="num" w:pos="0"/>
        </w:tabs>
        <w:ind w:left="0" w:firstLine="0"/>
      </w:pPr>
      <w:rPr>
        <w:rFonts w:hint="default"/>
      </w:rPr>
    </w:lvl>
    <w:lvl w:ilvl="2">
      <w:start w:val="1"/>
      <w:numFmt w:val="lowerRoman"/>
      <w:lvlText w:val="%3."/>
      <w:lvlJc w:val="left"/>
      <w:pPr>
        <w:tabs>
          <w:tab w:val="num" w:pos="0"/>
        </w:tabs>
        <w:ind w:left="0" w:firstLine="0"/>
      </w:pPr>
      <w:rPr>
        <w:rFonts w:hint="default"/>
      </w:rPr>
    </w:lvl>
    <w:lvl w:ilvl="3">
      <w:start w:val="1"/>
      <w:numFmt w:val="decimal"/>
      <w:lvlText w:val="%4)"/>
      <w:lvlJc w:val="left"/>
      <w:pPr>
        <w:tabs>
          <w:tab w:val="num" w:pos="0"/>
        </w:tabs>
        <w:ind w:left="0" w:firstLine="0"/>
      </w:pPr>
      <w:rPr>
        <w:rFonts w:ascii="Century Gothic" w:eastAsia="Times New Roman" w:hAnsi="Century Gothic" w:cs="Times New Roman"/>
        <w:b w:val="0"/>
        <w:strike w:val="0"/>
        <w:sz w:val="20"/>
        <w:szCs w:val="20"/>
      </w:rPr>
    </w:lvl>
    <w:lvl w:ilvl="4">
      <w:start w:val="1"/>
      <w:numFmt w:val="lowerLetter"/>
      <w:lvlText w:val="%5)"/>
      <w:lvlJc w:val="left"/>
      <w:pPr>
        <w:tabs>
          <w:tab w:val="num" w:pos="0"/>
        </w:tabs>
        <w:ind w:left="0" w:firstLine="0"/>
      </w:pPr>
      <w:rPr>
        <w:rFonts w:hint="default"/>
        <w:b w:val="0"/>
        <w:sz w:val="18"/>
        <w:szCs w:val="18"/>
      </w:rPr>
    </w:lvl>
    <w:lvl w:ilvl="5">
      <w:start w:val="3"/>
      <w:numFmt w:val="lowerLetter"/>
      <w:lvlText w:val="%6)"/>
      <w:lvlJc w:val="left"/>
      <w:pPr>
        <w:tabs>
          <w:tab w:val="num" w:pos="0"/>
        </w:tabs>
        <w:ind w:left="0" w:firstLine="0"/>
      </w:pPr>
      <w:rPr>
        <w:rFonts w:hint="default"/>
      </w:rPr>
    </w:lvl>
    <w:lvl w:ilvl="6">
      <w:start w:val="1"/>
      <w:numFmt w:val="lowerLetter"/>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start w:val="1"/>
      <w:numFmt w:val="lowerRoman"/>
      <w:lvlText w:val="%9."/>
      <w:lvlJc w:val="left"/>
      <w:pPr>
        <w:tabs>
          <w:tab w:val="num" w:pos="0"/>
        </w:tabs>
        <w:ind w:left="0" w:firstLine="0"/>
      </w:pPr>
      <w:rPr>
        <w:rFonts w:hint="default"/>
      </w:rPr>
    </w:lvl>
  </w:abstractNum>
  <w:abstractNum w:abstractNumId="32" w15:restartNumberingAfterBreak="0">
    <w:nsid w:val="00000038"/>
    <w:multiLevelType w:val="multilevel"/>
    <w:tmpl w:val="8C2AC8F0"/>
    <w:name w:val="WW8Num56"/>
    <w:lvl w:ilvl="0">
      <w:start w:val="2"/>
      <w:numFmt w:val="decimal"/>
      <w:lvlText w:val="%1."/>
      <w:lvlJc w:val="left"/>
      <w:pPr>
        <w:tabs>
          <w:tab w:val="num" w:pos="360"/>
        </w:tabs>
        <w:ind w:left="360" w:hanging="360"/>
      </w:pPr>
      <w:rPr>
        <w:rFonts w:ascii="Times New Roman" w:hAnsi="Times New Roman" w:cs="Times New Roman" w:hint="default"/>
        <w:b w:val="0"/>
      </w:rPr>
    </w:lvl>
    <w:lvl w:ilvl="1">
      <w:start w:val="1"/>
      <w:numFmt w:val="upperRoman"/>
      <w:lvlText w:val="%2."/>
      <w:lvlJc w:val="left"/>
      <w:pPr>
        <w:tabs>
          <w:tab w:val="num" w:pos="1800"/>
        </w:tabs>
        <w:ind w:left="1800" w:hanging="720"/>
      </w:pPr>
      <w:rPr>
        <w:rFonts w:ascii="Times New Roman" w:eastAsia="Times New Roman" w:hAnsi="Times New Roman" w:cs="Times New Roman"/>
        <w:b/>
        <w:i w:val="0"/>
      </w:rPr>
    </w:lvl>
    <w:lvl w:ilvl="2">
      <w:start w:val="1"/>
      <w:numFmt w:val="lowerLetter"/>
      <w:lvlText w:val="%3)"/>
      <w:lvlJc w:val="left"/>
      <w:pPr>
        <w:tabs>
          <w:tab w:val="num" w:pos="1070"/>
        </w:tabs>
        <w:ind w:left="1070" w:hanging="360"/>
      </w:pPr>
      <w:rPr>
        <w:rFonts w:ascii="Century Gothic" w:eastAsia="Times New Roman" w:hAnsi="Century Gothic" w:cs="Times New Roman"/>
        <w:b w:val="0"/>
        <w:i w:val="0"/>
      </w:rPr>
    </w:lvl>
    <w:lvl w:ilvl="3">
      <w:start w:val="8"/>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rPr>
        <w:rFonts w:ascii="Times New Roman" w:eastAsia="Times New Roman" w:hAnsi="Times New Roman" w:cs="Times New Roman"/>
        <w:b/>
        <w:i w:val="0"/>
      </w:r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00000041"/>
    <w:multiLevelType w:val="multilevel"/>
    <w:tmpl w:val="57723208"/>
    <w:name w:val="WW8Num65"/>
    <w:lvl w:ilvl="0">
      <w:start w:val="15"/>
      <w:numFmt w:val="upperRoman"/>
      <w:lvlText w:val="%1."/>
      <w:lvlJc w:val="left"/>
      <w:pPr>
        <w:tabs>
          <w:tab w:val="num" w:pos="1215"/>
        </w:tabs>
        <w:ind w:left="1215" w:hanging="855"/>
      </w:pPr>
    </w:lvl>
    <w:lvl w:ilvl="1">
      <w:start w:val="1"/>
      <w:numFmt w:val="decimal"/>
      <w:lvlText w:val="%2)"/>
      <w:lvlJc w:val="left"/>
      <w:pPr>
        <w:tabs>
          <w:tab w:val="num" w:pos="501"/>
        </w:tabs>
        <w:ind w:left="501" w:hanging="360"/>
      </w:pPr>
      <w:rPr>
        <w:strike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006842A5"/>
    <w:multiLevelType w:val="hybridMultilevel"/>
    <w:tmpl w:val="88FA5670"/>
    <w:lvl w:ilvl="0" w:tplc="658C11DA">
      <w:start w:val="1"/>
      <w:numFmt w:val="lowerLetter"/>
      <w:lvlText w:val="%1)"/>
      <w:lvlJc w:val="left"/>
      <w:pPr>
        <w:ind w:left="1440" w:hanging="360"/>
      </w:pPr>
      <w:rPr>
        <w:rFonts w:ascii="Calibri" w:hAnsi="Calibri" w:cs="Calibri" w:hint="default"/>
        <w:i w:val="0"/>
        <w:sz w:val="24"/>
        <w:szCs w:val="24"/>
      </w:r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5" w15:restartNumberingAfterBreak="0">
    <w:nsid w:val="007C523D"/>
    <w:multiLevelType w:val="hybridMultilevel"/>
    <w:tmpl w:val="91AE37DC"/>
    <w:lvl w:ilvl="0" w:tplc="3C700086">
      <w:start w:val="1"/>
      <w:numFmt w:val="decimal"/>
      <w:lvlText w:val="%1."/>
      <w:lvlJc w:val="left"/>
      <w:pPr>
        <w:ind w:left="1147" w:hanging="360"/>
      </w:pPr>
      <w:rPr>
        <w:rFonts w:ascii="Calibri" w:hAnsi="Calibri" w:cs="Calibri" w:hint="default"/>
        <w:b w:val="0"/>
        <w:bCs w:val="0"/>
        <w:spacing w:val="-1"/>
        <w:sz w:val="24"/>
        <w:szCs w:val="24"/>
      </w:rPr>
    </w:lvl>
    <w:lvl w:ilvl="1" w:tplc="04150019">
      <w:start w:val="1"/>
      <w:numFmt w:val="lowerLetter"/>
      <w:lvlText w:val="%2."/>
      <w:lvlJc w:val="left"/>
      <w:pPr>
        <w:ind w:left="1867" w:hanging="360"/>
      </w:pPr>
    </w:lvl>
    <w:lvl w:ilvl="2" w:tplc="0415001B" w:tentative="1">
      <w:start w:val="1"/>
      <w:numFmt w:val="lowerRoman"/>
      <w:lvlText w:val="%3."/>
      <w:lvlJc w:val="right"/>
      <w:pPr>
        <w:ind w:left="2587" w:hanging="180"/>
      </w:pPr>
    </w:lvl>
    <w:lvl w:ilvl="3" w:tplc="0415000F" w:tentative="1">
      <w:start w:val="1"/>
      <w:numFmt w:val="decimal"/>
      <w:lvlText w:val="%4."/>
      <w:lvlJc w:val="left"/>
      <w:pPr>
        <w:ind w:left="3307" w:hanging="360"/>
      </w:pPr>
    </w:lvl>
    <w:lvl w:ilvl="4" w:tplc="04150019" w:tentative="1">
      <w:start w:val="1"/>
      <w:numFmt w:val="lowerLetter"/>
      <w:lvlText w:val="%5."/>
      <w:lvlJc w:val="left"/>
      <w:pPr>
        <w:ind w:left="4027" w:hanging="360"/>
      </w:pPr>
    </w:lvl>
    <w:lvl w:ilvl="5" w:tplc="0415001B" w:tentative="1">
      <w:start w:val="1"/>
      <w:numFmt w:val="lowerRoman"/>
      <w:lvlText w:val="%6."/>
      <w:lvlJc w:val="right"/>
      <w:pPr>
        <w:ind w:left="4747" w:hanging="180"/>
      </w:pPr>
    </w:lvl>
    <w:lvl w:ilvl="6" w:tplc="0415000F" w:tentative="1">
      <w:start w:val="1"/>
      <w:numFmt w:val="decimal"/>
      <w:lvlText w:val="%7."/>
      <w:lvlJc w:val="left"/>
      <w:pPr>
        <w:ind w:left="5467" w:hanging="360"/>
      </w:pPr>
    </w:lvl>
    <w:lvl w:ilvl="7" w:tplc="04150019" w:tentative="1">
      <w:start w:val="1"/>
      <w:numFmt w:val="lowerLetter"/>
      <w:lvlText w:val="%8."/>
      <w:lvlJc w:val="left"/>
      <w:pPr>
        <w:ind w:left="6187" w:hanging="360"/>
      </w:pPr>
    </w:lvl>
    <w:lvl w:ilvl="8" w:tplc="0415001B" w:tentative="1">
      <w:start w:val="1"/>
      <w:numFmt w:val="lowerRoman"/>
      <w:lvlText w:val="%9."/>
      <w:lvlJc w:val="right"/>
      <w:pPr>
        <w:ind w:left="6907" w:hanging="180"/>
      </w:pPr>
    </w:lvl>
  </w:abstractNum>
  <w:abstractNum w:abstractNumId="36" w15:restartNumberingAfterBreak="0">
    <w:nsid w:val="010A7D3E"/>
    <w:multiLevelType w:val="multilevel"/>
    <w:tmpl w:val="8386171A"/>
    <w:lvl w:ilvl="0">
      <w:start w:val="1"/>
      <w:numFmt w:val="lowerLetter"/>
      <w:lvlText w:val="%1)"/>
      <w:lvlJc w:val="left"/>
      <w:pPr>
        <w:ind w:left="360" w:hanging="360"/>
      </w:pPr>
      <w:rPr>
        <w:rFonts w:hint="default"/>
        <w:b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089E4520"/>
    <w:multiLevelType w:val="hybridMultilevel"/>
    <w:tmpl w:val="165E6D32"/>
    <w:name w:val="WW8Num310445"/>
    <w:lvl w:ilvl="0" w:tplc="89B8DAB8">
      <w:start w:val="3"/>
      <w:numFmt w:val="decimal"/>
      <w:lvlText w:val="%1)"/>
      <w:lvlJc w:val="left"/>
      <w:pPr>
        <w:tabs>
          <w:tab w:val="num" w:pos="360"/>
        </w:tabs>
        <w:ind w:left="360" w:hanging="360"/>
      </w:pPr>
      <w:rPr>
        <w:rFonts w:hint="default"/>
        <w:b w:val="0"/>
        <w:i w:val="0"/>
        <w:strike w:val="0"/>
        <w:color w:val="auto"/>
        <w:sz w:val="24"/>
        <w:szCs w:val="24"/>
      </w:rPr>
    </w:lvl>
    <w:lvl w:ilvl="1" w:tplc="04150019">
      <w:start w:val="1"/>
      <w:numFmt w:val="lowerLetter"/>
      <w:lvlText w:val="%2."/>
      <w:lvlJc w:val="left"/>
      <w:pPr>
        <w:tabs>
          <w:tab w:val="num" w:pos="1032"/>
        </w:tabs>
        <w:ind w:left="1032" w:hanging="360"/>
      </w:pPr>
    </w:lvl>
    <w:lvl w:ilvl="2" w:tplc="0415001B" w:tentative="1">
      <w:start w:val="1"/>
      <w:numFmt w:val="lowerRoman"/>
      <w:lvlText w:val="%3."/>
      <w:lvlJc w:val="right"/>
      <w:pPr>
        <w:tabs>
          <w:tab w:val="num" w:pos="1752"/>
        </w:tabs>
        <w:ind w:left="1752" w:hanging="180"/>
      </w:pPr>
    </w:lvl>
    <w:lvl w:ilvl="3" w:tplc="0415000F" w:tentative="1">
      <w:start w:val="1"/>
      <w:numFmt w:val="decimal"/>
      <w:lvlText w:val="%4."/>
      <w:lvlJc w:val="left"/>
      <w:pPr>
        <w:tabs>
          <w:tab w:val="num" w:pos="2472"/>
        </w:tabs>
        <w:ind w:left="2472" w:hanging="360"/>
      </w:pPr>
    </w:lvl>
    <w:lvl w:ilvl="4" w:tplc="04150019" w:tentative="1">
      <w:start w:val="1"/>
      <w:numFmt w:val="lowerLetter"/>
      <w:lvlText w:val="%5."/>
      <w:lvlJc w:val="left"/>
      <w:pPr>
        <w:tabs>
          <w:tab w:val="num" w:pos="3192"/>
        </w:tabs>
        <w:ind w:left="3192" w:hanging="360"/>
      </w:pPr>
    </w:lvl>
    <w:lvl w:ilvl="5" w:tplc="0415001B" w:tentative="1">
      <w:start w:val="1"/>
      <w:numFmt w:val="lowerRoman"/>
      <w:lvlText w:val="%6."/>
      <w:lvlJc w:val="right"/>
      <w:pPr>
        <w:tabs>
          <w:tab w:val="num" w:pos="3912"/>
        </w:tabs>
        <w:ind w:left="3912" w:hanging="180"/>
      </w:pPr>
    </w:lvl>
    <w:lvl w:ilvl="6" w:tplc="0415000F" w:tentative="1">
      <w:start w:val="1"/>
      <w:numFmt w:val="decimal"/>
      <w:lvlText w:val="%7."/>
      <w:lvlJc w:val="left"/>
      <w:pPr>
        <w:tabs>
          <w:tab w:val="num" w:pos="4632"/>
        </w:tabs>
        <w:ind w:left="4632" w:hanging="360"/>
      </w:pPr>
    </w:lvl>
    <w:lvl w:ilvl="7" w:tplc="04150019" w:tentative="1">
      <w:start w:val="1"/>
      <w:numFmt w:val="lowerLetter"/>
      <w:lvlText w:val="%8."/>
      <w:lvlJc w:val="left"/>
      <w:pPr>
        <w:tabs>
          <w:tab w:val="num" w:pos="5352"/>
        </w:tabs>
        <w:ind w:left="5352" w:hanging="360"/>
      </w:pPr>
    </w:lvl>
    <w:lvl w:ilvl="8" w:tplc="0415001B" w:tentative="1">
      <w:start w:val="1"/>
      <w:numFmt w:val="lowerRoman"/>
      <w:lvlText w:val="%9."/>
      <w:lvlJc w:val="right"/>
      <w:pPr>
        <w:tabs>
          <w:tab w:val="num" w:pos="6072"/>
        </w:tabs>
        <w:ind w:left="6072" w:hanging="180"/>
      </w:pPr>
    </w:lvl>
  </w:abstractNum>
  <w:abstractNum w:abstractNumId="38" w15:restartNumberingAfterBreak="0">
    <w:nsid w:val="08E61B0A"/>
    <w:multiLevelType w:val="multilevel"/>
    <w:tmpl w:val="A9D6F374"/>
    <w:lvl w:ilvl="0">
      <w:start w:val="6"/>
      <w:numFmt w:val="decimal"/>
      <w:lvlText w:val="%1)"/>
      <w:lvlJc w:val="left"/>
      <w:pPr>
        <w:ind w:left="1069"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0A1E5F4C"/>
    <w:multiLevelType w:val="hybridMultilevel"/>
    <w:tmpl w:val="6ADAACEE"/>
    <w:lvl w:ilvl="0" w:tplc="DA0CBD52">
      <w:start w:val="1"/>
      <w:numFmt w:val="decimal"/>
      <w:lvlText w:val="%1."/>
      <w:lvlJc w:val="left"/>
      <w:pPr>
        <w:ind w:left="360" w:hanging="360"/>
      </w:pPr>
      <w:rPr>
        <w:rFonts w:ascii="Calibri" w:hAnsi="Calibri" w:cs="Calibri" w:hint="default"/>
        <w:b w:val="0"/>
        <w:color w:val="auto"/>
        <w:sz w:val="24"/>
        <w:szCs w:val="24"/>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15:restartNumberingAfterBreak="0">
    <w:nsid w:val="0BE32C0F"/>
    <w:multiLevelType w:val="hybridMultilevel"/>
    <w:tmpl w:val="2D9C0B6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0F0F6931"/>
    <w:multiLevelType w:val="hybridMultilevel"/>
    <w:tmpl w:val="88FA5670"/>
    <w:lvl w:ilvl="0" w:tplc="FFFFFFFF">
      <w:start w:val="1"/>
      <w:numFmt w:val="lowerLetter"/>
      <w:lvlText w:val="%1)"/>
      <w:lvlJc w:val="left"/>
      <w:pPr>
        <w:ind w:left="1440" w:hanging="360"/>
      </w:pPr>
      <w:rPr>
        <w:rFonts w:ascii="Calibri" w:hAnsi="Calibri" w:cs="Calibri" w:hint="default"/>
        <w:i w:val="0"/>
        <w:sz w:val="24"/>
        <w:szCs w:val="24"/>
      </w:r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2" w15:restartNumberingAfterBreak="0">
    <w:nsid w:val="0F41669A"/>
    <w:multiLevelType w:val="hybridMultilevel"/>
    <w:tmpl w:val="93FA5F50"/>
    <w:lvl w:ilvl="0" w:tplc="FE7221E4">
      <w:start w:val="1"/>
      <w:numFmt w:val="upperRoman"/>
      <w:lvlText w:val="%1."/>
      <w:lvlJc w:val="right"/>
      <w:pPr>
        <w:ind w:left="720" w:hanging="360"/>
      </w:pPr>
      <w:rPr>
        <w:b/>
        <w:bCs w:val="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109F6998"/>
    <w:multiLevelType w:val="multilevel"/>
    <w:tmpl w:val="A190A97E"/>
    <w:lvl w:ilvl="0">
      <w:start w:val="1"/>
      <w:numFmt w:val="decimal"/>
      <w:lvlText w:val="%1."/>
      <w:lvlJc w:val="left"/>
      <w:pPr>
        <w:ind w:left="360" w:hanging="360"/>
      </w:pPr>
      <w:rPr>
        <w:rFonts w:ascii="Century Gothic" w:hAnsi="Century Gothic" w:cs="Times New Roman" w:hint="default"/>
        <w:b w:val="0"/>
        <w:bCs w:val="0"/>
        <w:i w:val="0"/>
        <w:strike w:val="0"/>
        <w:dstrike w:val="0"/>
        <w:color w:val="auto"/>
        <w:spacing w:val="-1"/>
        <w:sz w:val="22"/>
        <w:szCs w:val="20"/>
        <w:u w:val="none" w:color="000000"/>
        <w:bdr w:val="none" w:sz="0" w:space="0" w:color="auto"/>
        <w:shd w:val="clear" w:color="auto" w:fill="auto"/>
        <w:vertAlign w:val="baseline"/>
      </w:rPr>
    </w:lvl>
    <w:lvl w:ilvl="1">
      <w:start w:val="1"/>
      <w:numFmt w:val="lowerLetter"/>
      <w:lvlText w:val="%2)"/>
      <w:lvlJc w:val="left"/>
      <w:pPr>
        <w:ind w:left="1440" w:hanging="360"/>
      </w:pPr>
      <w:rPr>
        <w:rFonts w:ascii="Calibri" w:eastAsia="Times New Roman" w:hAnsi="Calibri" w:cs="Calibri"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1366679B"/>
    <w:multiLevelType w:val="hybridMultilevel"/>
    <w:tmpl w:val="FE8CDA56"/>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151F7AD3"/>
    <w:multiLevelType w:val="hybridMultilevel"/>
    <w:tmpl w:val="E8AA5384"/>
    <w:lvl w:ilvl="0" w:tplc="61D45E08">
      <w:start w:val="1"/>
      <w:numFmt w:val="decimal"/>
      <w:lvlText w:val="%1."/>
      <w:lvlJc w:val="left"/>
      <w:pPr>
        <w:ind w:left="1146" w:hanging="360"/>
      </w:pPr>
      <w:rPr>
        <w:b w:val="0"/>
        <w:color w:val="auto"/>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6" w15:restartNumberingAfterBreak="0">
    <w:nsid w:val="1B6B1C67"/>
    <w:multiLevelType w:val="multilevel"/>
    <w:tmpl w:val="5350A070"/>
    <w:lvl w:ilvl="0">
      <w:start w:val="1"/>
      <w:numFmt w:val="lowerLetter"/>
      <w:lvlText w:val="%1)"/>
      <w:lvlJc w:val="left"/>
      <w:pPr>
        <w:ind w:left="644" w:hanging="360"/>
      </w:pPr>
      <w:rPr>
        <w:rFonts w:hint="default"/>
        <w:b w:val="0"/>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7" w15:restartNumberingAfterBreak="0">
    <w:nsid w:val="1B6D54BD"/>
    <w:multiLevelType w:val="hybridMultilevel"/>
    <w:tmpl w:val="E456421A"/>
    <w:lvl w:ilvl="0" w:tplc="6DB89632">
      <w:start w:val="1"/>
      <w:numFmt w:val="decimal"/>
      <w:lvlText w:val="%1."/>
      <w:lvlJc w:val="left"/>
      <w:pPr>
        <w:ind w:left="1146" w:hanging="360"/>
      </w:pPr>
      <w:rPr>
        <w:b w:val="0"/>
        <w:bCs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8" w15:restartNumberingAfterBreak="0">
    <w:nsid w:val="1B8A464E"/>
    <w:multiLevelType w:val="hybridMultilevel"/>
    <w:tmpl w:val="5AF4B31A"/>
    <w:lvl w:ilvl="0" w:tplc="04150005">
      <w:start w:val="1"/>
      <w:numFmt w:val="bullet"/>
      <w:lvlText w:val=""/>
      <w:lvlJc w:val="left"/>
      <w:pPr>
        <w:tabs>
          <w:tab w:val="num" w:pos="720"/>
        </w:tabs>
        <w:ind w:left="720" w:hanging="360"/>
      </w:pPr>
      <w:rPr>
        <w:rFonts w:ascii="Wingdings" w:hAnsi="Wingdings" w:hint="default"/>
      </w:rPr>
    </w:lvl>
    <w:lvl w:ilvl="1" w:tplc="0415000F">
      <w:start w:val="1"/>
      <w:numFmt w:val="decimal"/>
      <w:lvlText w:val="%2."/>
      <w:lvlJc w:val="left"/>
      <w:pPr>
        <w:tabs>
          <w:tab w:val="num" w:pos="1440"/>
        </w:tabs>
        <w:ind w:left="1440" w:hanging="360"/>
      </w:pPr>
      <w:rPr>
        <w:rFonts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1BE8B96B"/>
    <w:multiLevelType w:val="multilevel"/>
    <w:tmpl w:val="9EF24E7C"/>
    <w:lvl w:ilvl="0">
      <w:start w:val="1"/>
      <w:numFmt w:val="lowerLetter"/>
      <w:lvlText w:val="%1)"/>
      <w:lvlJc w:val="left"/>
      <w:pPr>
        <w:ind w:left="1417" w:hanging="360"/>
      </w:pPr>
    </w:lvl>
    <w:lvl w:ilvl="1">
      <w:start w:val="1"/>
      <w:numFmt w:val="lowerLetter"/>
      <w:lvlText w:val="%2."/>
      <w:lvlJc w:val="left"/>
      <w:pPr>
        <w:ind w:left="2137" w:hanging="360"/>
      </w:pPr>
    </w:lvl>
    <w:lvl w:ilvl="2">
      <w:start w:val="1"/>
      <w:numFmt w:val="lowerRoman"/>
      <w:lvlText w:val="%3."/>
      <w:lvlJc w:val="right"/>
      <w:pPr>
        <w:ind w:left="2857" w:hanging="180"/>
      </w:pPr>
    </w:lvl>
    <w:lvl w:ilvl="3">
      <w:start w:val="1"/>
      <w:numFmt w:val="decimal"/>
      <w:lvlText w:val="%4."/>
      <w:lvlJc w:val="left"/>
      <w:pPr>
        <w:ind w:left="3577" w:hanging="360"/>
      </w:pPr>
    </w:lvl>
    <w:lvl w:ilvl="4">
      <w:start w:val="1"/>
      <w:numFmt w:val="lowerLetter"/>
      <w:lvlText w:val="%5."/>
      <w:lvlJc w:val="left"/>
      <w:pPr>
        <w:ind w:left="4297" w:hanging="360"/>
      </w:pPr>
    </w:lvl>
    <w:lvl w:ilvl="5">
      <w:start w:val="1"/>
      <w:numFmt w:val="lowerRoman"/>
      <w:lvlText w:val="%6."/>
      <w:lvlJc w:val="right"/>
      <w:pPr>
        <w:ind w:left="5017" w:hanging="180"/>
      </w:pPr>
    </w:lvl>
    <w:lvl w:ilvl="6">
      <w:start w:val="1"/>
      <w:numFmt w:val="decimal"/>
      <w:lvlText w:val="%7."/>
      <w:lvlJc w:val="left"/>
      <w:pPr>
        <w:ind w:left="5737" w:hanging="360"/>
      </w:pPr>
    </w:lvl>
    <w:lvl w:ilvl="7">
      <w:start w:val="1"/>
      <w:numFmt w:val="lowerLetter"/>
      <w:lvlText w:val="%8."/>
      <w:lvlJc w:val="left"/>
      <w:pPr>
        <w:ind w:left="6457" w:hanging="360"/>
      </w:pPr>
    </w:lvl>
    <w:lvl w:ilvl="8">
      <w:start w:val="1"/>
      <w:numFmt w:val="lowerRoman"/>
      <w:lvlText w:val="%9."/>
      <w:lvlJc w:val="right"/>
      <w:pPr>
        <w:ind w:left="7177" w:hanging="180"/>
      </w:pPr>
    </w:lvl>
  </w:abstractNum>
  <w:abstractNum w:abstractNumId="50" w15:restartNumberingAfterBreak="0">
    <w:nsid w:val="1F8E4702"/>
    <w:multiLevelType w:val="hybridMultilevel"/>
    <w:tmpl w:val="CC3E2238"/>
    <w:lvl w:ilvl="0" w:tplc="20F81A62">
      <w:start w:val="1"/>
      <w:numFmt w:val="decimal"/>
      <w:lvlText w:val="%1)"/>
      <w:lvlJc w:val="left"/>
      <w:pPr>
        <w:tabs>
          <w:tab w:val="num" w:pos="786"/>
        </w:tabs>
        <w:ind w:left="786" w:hanging="360"/>
      </w:pPr>
      <w:rPr>
        <w:rFonts w:ascii="Calibri" w:hAnsi="Calibri" w:cs="Calibri" w:hint="default"/>
        <w:b w:val="0"/>
        <w:sz w:val="24"/>
        <w:szCs w:val="24"/>
      </w:rPr>
    </w:lvl>
    <w:lvl w:ilvl="1" w:tplc="04150019" w:tentative="1">
      <w:start w:val="1"/>
      <w:numFmt w:val="lowerLetter"/>
      <w:lvlText w:val="%2."/>
      <w:lvlJc w:val="left"/>
      <w:pPr>
        <w:tabs>
          <w:tab w:val="num" w:pos="-479"/>
        </w:tabs>
        <w:ind w:left="-479" w:hanging="360"/>
      </w:pPr>
    </w:lvl>
    <w:lvl w:ilvl="2" w:tplc="0415001B" w:tentative="1">
      <w:start w:val="1"/>
      <w:numFmt w:val="lowerRoman"/>
      <w:lvlText w:val="%3."/>
      <w:lvlJc w:val="right"/>
      <w:pPr>
        <w:tabs>
          <w:tab w:val="num" w:pos="241"/>
        </w:tabs>
        <w:ind w:left="241" w:hanging="180"/>
      </w:pPr>
    </w:lvl>
    <w:lvl w:ilvl="3" w:tplc="0415000F" w:tentative="1">
      <w:start w:val="1"/>
      <w:numFmt w:val="decimal"/>
      <w:lvlText w:val="%4."/>
      <w:lvlJc w:val="left"/>
      <w:pPr>
        <w:tabs>
          <w:tab w:val="num" w:pos="961"/>
        </w:tabs>
        <w:ind w:left="961" w:hanging="360"/>
      </w:pPr>
    </w:lvl>
    <w:lvl w:ilvl="4" w:tplc="04150019" w:tentative="1">
      <w:start w:val="1"/>
      <w:numFmt w:val="lowerLetter"/>
      <w:lvlText w:val="%5."/>
      <w:lvlJc w:val="left"/>
      <w:pPr>
        <w:tabs>
          <w:tab w:val="num" w:pos="1681"/>
        </w:tabs>
        <w:ind w:left="1681" w:hanging="360"/>
      </w:pPr>
    </w:lvl>
    <w:lvl w:ilvl="5" w:tplc="0415001B" w:tentative="1">
      <w:start w:val="1"/>
      <w:numFmt w:val="lowerRoman"/>
      <w:lvlText w:val="%6."/>
      <w:lvlJc w:val="right"/>
      <w:pPr>
        <w:tabs>
          <w:tab w:val="num" w:pos="2401"/>
        </w:tabs>
        <w:ind w:left="2401" w:hanging="180"/>
      </w:pPr>
    </w:lvl>
    <w:lvl w:ilvl="6" w:tplc="0415000F" w:tentative="1">
      <w:start w:val="1"/>
      <w:numFmt w:val="decimal"/>
      <w:lvlText w:val="%7."/>
      <w:lvlJc w:val="left"/>
      <w:pPr>
        <w:tabs>
          <w:tab w:val="num" w:pos="3121"/>
        </w:tabs>
        <w:ind w:left="3121" w:hanging="360"/>
      </w:pPr>
    </w:lvl>
    <w:lvl w:ilvl="7" w:tplc="04150019" w:tentative="1">
      <w:start w:val="1"/>
      <w:numFmt w:val="lowerLetter"/>
      <w:lvlText w:val="%8."/>
      <w:lvlJc w:val="left"/>
      <w:pPr>
        <w:tabs>
          <w:tab w:val="num" w:pos="3841"/>
        </w:tabs>
        <w:ind w:left="3841" w:hanging="360"/>
      </w:pPr>
    </w:lvl>
    <w:lvl w:ilvl="8" w:tplc="0415001B" w:tentative="1">
      <w:start w:val="1"/>
      <w:numFmt w:val="lowerRoman"/>
      <w:lvlText w:val="%9."/>
      <w:lvlJc w:val="right"/>
      <w:pPr>
        <w:tabs>
          <w:tab w:val="num" w:pos="4561"/>
        </w:tabs>
        <w:ind w:left="4561" w:hanging="180"/>
      </w:pPr>
    </w:lvl>
  </w:abstractNum>
  <w:abstractNum w:abstractNumId="51" w15:restartNumberingAfterBreak="0">
    <w:nsid w:val="1FF1153E"/>
    <w:multiLevelType w:val="hybridMultilevel"/>
    <w:tmpl w:val="0D96A458"/>
    <w:lvl w:ilvl="0" w:tplc="3AB23BAC">
      <w:start w:val="1"/>
      <w:numFmt w:val="decimal"/>
      <w:lvlText w:val="%1)"/>
      <w:lvlJc w:val="left"/>
      <w:pPr>
        <w:ind w:left="1080" w:hanging="360"/>
      </w:pPr>
      <w:rPr>
        <w:rFonts w:ascii="Calibri" w:hAnsi="Calibri" w:cs="Calibri" w:hint="default"/>
        <w:sz w:val="24"/>
        <w:szCs w:val="24"/>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2" w15:restartNumberingAfterBreak="0">
    <w:nsid w:val="215A2CF8"/>
    <w:multiLevelType w:val="multilevel"/>
    <w:tmpl w:val="2CC61D24"/>
    <w:lvl w:ilvl="0">
      <w:start w:val="1"/>
      <w:numFmt w:val="lowerLetter"/>
      <w:lvlText w:val="%1)"/>
      <w:lvlJc w:val="left"/>
      <w:pPr>
        <w:ind w:left="1776" w:hanging="360"/>
      </w:pPr>
      <w:rPr>
        <w:rFonts w:hint="default"/>
        <w:b w:val="0"/>
      </w:rPr>
    </w:lvl>
    <w:lvl w:ilvl="1">
      <w:start w:val="1"/>
      <w:numFmt w:val="lowerLetter"/>
      <w:lvlText w:val="%2."/>
      <w:lvlJc w:val="left"/>
      <w:pPr>
        <w:ind w:left="2496" w:hanging="360"/>
      </w:pPr>
    </w:lvl>
    <w:lvl w:ilvl="2">
      <w:start w:val="1"/>
      <w:numFmt w:val="lowerRoman"/>
      <w:lvlText w:val="%3."/>
      <w:lvlJc w:val="right"/>
      <w:pPr>
        <w:ind w:left="3216" w:hanging="180"/>
      </w:pPr>
    </w:lvl>
    <w:lvl w:ilvl="3">
      <w:start w:val="1"/>
      <w:numFmt w:val="decimal"/>
      <w:lvlText w:val="%4."/>
      <w:lvlJc w:val="left"/>
      <w:pPr>
        <w:ind w:left="3936" w:hanging="360"/>
      </w:pPr>
    </w:lvl>
    <w:lvl w:ilvl="4">
      <w:start w:val="1"/>
      <w:numFmt w:val="lowerLetter"/>
      <w:lvlText w:val="%5."/>
      <w:lvlJc w:val="left"/>
      <w:pPr>
        <w:ind w:left="4656" w:hanging="360"/>
      </w:pPr>
    </w:lvl>
    <w:lvl w:ilvl="5">
      <w:start w:val="1"/>
      <w:numFmt w:val="lowerRoman"/>
      <w:lvlText w:val="%6."/>
      <w:lvlJc w:val="right"/>
      <w:pPr>
        <w:ind w:left="5376" w:hanging="180"/>
      </w:pPr>
    </w:lvl>
    <w:lvl w:ilvl="6">
      <w:start w:val="1"/>
      <w:numFmt w:val="decimal"/>
      <w:lvlText w:val="%7."/>
      <w:lvlJc w:val="left"/>
      <w:pPr>
        <w:ind w:left="6096" w:hanging="360"/>
      </w:pPr>
    </w:lvl>
    <w:lvl w:ilvl="7">
      <w:start w:val="1"/>
      <w:numFmt w:val="lowerLetter"/>
      <w:lvlText w:val="%8."/>
      <w:lvlJc w:val="left"/>
      <w:pPr>
        <w:ind w:left="6816" w:hanging="360"/>
      </w:pPr>
    </w:lvl>
    <w:lvl w:ilvl="8">
      <w:start w:val="1"/>
      <w:numFmt w:val="lowerRoman"/>
      <w:lvlText w:val="%9."/>
      <w:lvlJc w:val="right"/>
      <w:pPr>
        <w:ind w:left="7536" w:hanging="180"/>
      </w:pPr>
    </w:lvl>
  </w:abstractNum>
  <w:abstractNum w:abstractNumId="53" w15:restartNumberingAfterBreak="0">
    <w:nsid w:val="21BD11D9"/>
    <w:multiLevelType w:val="hybridMultilevel"/>
    <w:tmpl w:val="62DC0A62"/>
    <w:lvl w:ilvl="0" w:tplc="AF060584">
      <w:start w:val="1"/>
      <w:numFmt w:val="lowerLetter"/>
      <w:lvlText w:val="%1)"/>
      <w:lvlJc w:val="left"/>
      <w:pPr>
        <w:tabs>
          <w:tab w:val="num" w:pos="805"/>
        </w:tabs>
        <w:ind w:left="805" w:hanging="397"/>
      </w:pPr>
      <w:rPr>
        <w:rFonts w:ascii="Calibri" w:hAnsi="Calibri" w:cs="Calibri" w:hint="default"/>
        <w:b w:val="0"/>
        <w:bCs w:val="0"/>
        <w:i w:val="0"/>
        <w:iCs w:val="0"/>
        <w:caps w:val="0"/>
        <w:strike w:val="0"/>
        <w:dstrike w:val="0"/>
        <w:vanish w:val="0"/>
        <w:color w:val="00000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F503CA2">
      <w:start w:val="9"/>
      <w:numFmt w:val="decimal"/>
      <w:lvlText w:val="%2)"/>
      <w:lvlJc w:val="left"/>
      <w:pPr>
        <w:tabs>
          <w:tab w:val="num" w:pos="636"/>
        </w:tabs>
        <w:ind w:left="636" w:hanging="360"/>
      </w:pPr>
      <w:rPr>
        <w:rFonts w:hint="default"/>
        <w:b w:val="0"/>
        <w:bCs w:val="0"/>
        <w:i w:val="0"/>
        <w:iCs w:val="0"/>
        <w:caps w:val="0"/>
        <w:strike w:val="0"/>
        <w:dstrike w:val="0"/>
        <w:vanish w:val="0"/>
        <w:color w:val="auto"/>
        <w:sz w:val="24"/>
        <w:szCs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1DE1418">
      <w:start w:val="1"/>
      <w:numFmt w:val="upperRoman"/>
      <w:lvlText w:val="%3."/>
      <w:lvlJc w:val="left"/>
      <w:pPr>
        <w:ind w:left="1896" w:hanging="720"/>
      </w:pPr>
      <w:rPr>
        <w:rFonts w:hint="default"/>
        <w:b/>
        <w:i w:val="0"/>
      </w:rPr>
    </w:lvl>
    <w:lvl w:ilvl="3" w:tplc="0415000F" w:tentative="1">
      <w:start w:val="1"/>
      <w:numFmt w:val="decimal"/>
      <w:lvlText w:val="%4."/>
      <w:lvlJc w:val="left"/>
      <w:pPr>
        <w:tabs>
          <w:tab w:val="num" w:pos="2076"/>
        </w:tabs>
        <w:ind w:left="2076" w:hanging="360"/>
      </w:pPr>
    </w:lvl>
    <w:lvl w:ilvl="4" w:tplc="04150019" w:tentative="1">
      <w:start w:val="1"/>
      <w:numFmt w:val="lowerLetter"/>
      <w:lvlText w:val="%5."/>
      <w:lvlJc w:val="left"/>
      <w:pPr>
        <w:tabs>
          <w:tab w:val="num" w:pos="2796"/>
        </w:tabs>
        <w:ind w:left="2796" w:hanging="360"/>
      </w:pPr>
    </w:lvl>
    <w:lvl w:ilvl="5" w:tplc="0415001B" w:tentative="1">
      <w:start w:val="1"/>
      <w:numFmt w:val="lowerRoman"/>
      <w:lvlText w:val="%6."/>
      <w:lvlJc w:val="right"/>
      <w:pPr>
        <w:tabs>
          <w:tab w:val="num" w:pos="3516"/>
        </w:tabs>
        <w:ind w:left="3516" w:hanging="180"/>
      </w:pPr>
    </w:lvl>
    <w:lvl w:ilvl="6" w:tplc="0415000F" w:tentative="1">
      <w:start w:val="1"/>
      <w:numFmt w:val="decimal"/>
      <w:lvlText w:val="%7."/>
      <w:lvlJc w:val="left"/>
      <w:pPr>
        <w:tabs>
          <w:tab w:val="num" w:pos="4236"/>
        </w:tabs>
        <w:ind w:left="4236" w:hanging="360"/>
      </w:pPr>
    </w:lvl>
    <w:lvl w:ilvl="7" w:tplc="04150019" w:tentative="1">
      <w:start w:val="1"/>
      <w:numFmt w:val="lowerLetter"/>
      <w:lvlText w:val="%8."/>
      <w:lvlJc w:val="left"/>
      <w:pPr>
        <w:tabs>
          <w:tab w:val="num" w:pos="4956"/>
        </w:tabs>
        <w:ind w:left="4956" w:hanging="360"/>
      </w:pPr>
    </w:lvl>
    <w:lvl w:ilvl="8" w:tplc="0415001B" w:tentative="1">
      <w:start w:val="1"/>
      <w:numFmt w:val="lowerRoman"/>
      <w:lvlText w:val="%9."/>
      <w:lvlJc w:val="right"/>
      <w:pPr>
        <w:tabs>
          <w:tab w:val="num" w:pos="5676"/>
        </w:tabs>
        <w:ind w:left="5676" w:hanging="180"/>
      </w:pPr>
    </w:lvl>
  </w:abstractNum>
  <w:abstractNum w:abstractNumId="54" w15:restartNumberingAfterBreak="0">
    <w:nsid w:val="25CE1363"/>
    <w:multiLevelType w:val="hybridMultilevel"/>
    <w:tmpl w:val="A5BA66CC"/>
    <w:lvl w:ilvl="0" w:tplc="44BC42EC">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55" w15:restartNumberingAfterBreak="0">
    <w:nsid w:val="261E17FC"/>
    <w:multiLevelType w:val="multilevel"/>
    <w:tmpl w:val="CE24D73E"/>
    <w:lvl w:ilvl="0">
      <w:start w:val="1"/>
      <w:numFmt w:val="decimal"/>
      <w:lvlText w:val="%1."/>
      <w:lvlJc w:val="left"/>
      <w:pPr>
        <w:tabs>
          <w:tab w:val="num" w:pos="0"/>
        </w:tabs>
        <w:ind w:left="720" w:hanging="360"/>
      </w:pPr>
      <w:rPr>
        <w:b w:val="0"/>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56" w15:restartNumberingAfterBreak="0">
    <w:nsid w:val="2825411C"/>
    <w:multiLevelType w:val="multilevel"/>
    <w:tmpl w:val="00000008"/>
    <w:lvl w:ilvl="0">
      <w:start w:val="1"/>
      <w:numFmt w:val="decimal"/>
      <w:lvlText w:val="%1."/>
      <w:lvlJc w:val="left"/>
      <w:pPr>
        <w:tabs>
          <w:tab w:val="num" w:pos="-360"/>
        </w:tabs>
        <w:ind w:left="360" w:hanging="360"/>
      </w:pPr>
    </w:lvl>
    <w:lvl w:ilvl="1">
      <w:start w:val="1"/>
      <w:numFmt w:val="lowerLetter"/>
      <w:lvlText w:val="%2."/>
      <w:lvlJc w:val="left"/>
      <w:pPr>
        <w:tabs>
          <w:tab w:val="num" w:pos="-360"/>
        </w:tabs>
        <w:ind w:left="1080" w:hanging="360"/>
      </w:pPr>
    </w:lvl>
    <w:lvl w:ilvl="2">
      <w:start w:val="1"/>
      <w:numFmt w:val="lowerRoman"/>
      <w:lvlText w:val="%3."/>
      <w:lvlJc w:val="right"/>
      <w:pPr>
        <w:tabs>
          <w:tab w:val="num" w:pos="-360"/>
        </w:tabs>
        <w:ind w:left="1800" w:hanging="180"/>
      </w:pPr>
    </w:lvl>
    <w:lvl w:ilvl="3">
      <w:start w:val="1"/>
      <w:numFmt w:val="decimal"/>
      <w:lvlText w:val="%4."/>
      <w:lvlJc w:val="left"/>
      <w:pPr>
        <w:tabs>
          <w:tab w:val="num" w:pos="-360"/>
        </w:tabs>
        <w:ind w:left="2520" w:hanging="360"/>
      </w:pPr>
    </w:lvl>
    <w:lvl w:ilvl="4">
      <w:start w:val="1"/>
      <w:numFmt w:val="lowerLetter"/>
      <w:lvlText w:val="%5."/>
      <w:lvlJc w:val="left"/>
      <w:pPr>
        <w:tabs>
          <w:tab w:val="num" w:pos="-360"/>
        </w:tabs>
        <w:ind w:left="3240" w:hanging="360"/>
      </w:pPr>
    </w:lvl>
    <w:lvl w:ilvl="5">
      <w:start w:val="1"/>
      <w:numFmt w:val="lowerRoman"/>
      <w:lvlText w:val="%6."/>
      <w:lvlJc w:val="right"/>
      <w:pPr>
        <w:tabs>
          <w:tab w:val="num" w:pos="-360"/>
        </w:tabs>
        <w:ind w:left="3960" w:hanging="180"/>
      </w:pPr>
    </w:lvl>
    <w:lvl w:ilvl="6">
      <w:start w:val="1"/>
      <w:numFmt w:val="decimal"/>
      <w:lvlText w:val="%7."/>
      <w:lvlJc w:val="left"/>
      <w:pPr>
        <w:tabs>
          <w:tab w:val="num" w:pos="-360"/>
        </w:tabs>
        <w:ind w:left="4680" w:hanging="360"/>
      </w:pPr>
    </w:lvl>
    <w:lvl w:ilvl="7">
      <w:start w:val="1"/>
      <w:numFmt w:val="lowerLetter"/>
      <w:lvlText w:val="%8."/>
      <w:lvlJc w:val="left"/>
      <w:pPr>
        <w:tabs>
          <w:tab w:val="num" w:pos="-360"/>
        </w:tabs>
        <w:ind w:left="5400" w:hanging="360"/>
      </w:pPr>
    </w:lvl>
    <w:lvl w:ilvl="8">
      <w:start w:val="1"/>
      <w:numFmt w:val="lowerRoman"/>
      <w:lvlText w:val="%9."/>
      <w:lvlJc w:val="right"/>
      <w:pPr>
        <w:tabs>
          <w:tab w:val="num" w:pos="-360"/>
        </w:tabs>
        <w:ind w:left="6120" w:hanging="180"/>
      </w:pPr>
    </w:lvl>
  </w:abstractNum>
  <w:abstractNum w:abstractNumId="57" w15:restartNumberingAfterBreak="0">
    <w:nsid w:val="284A50C2"/>
    <w:multiLevelType w:val="hybridMultilevel"/>
    <w:tmpl w:val="E9DC55F0"/>
    <w:lvl w:ilvl="0" w:tplc="5AB2D918">
      <w:start w:val="1"/>
      <w:numFmt w:val="decimal"/>
      <w:lvlText w:val="%1."/>
      <w:lvlJc w:val="left"/>
      <w:pPr>
        <w:ind w:left="360" w:hanging="360"/>
      </w:pPr>
      <w:rPr>
        <w:rFonts w:ascii="Calibri" w:hAnsi="Calibri" w:cs="Calibri" w:hint="default"/>
        <w:b w:val="0"/>
        <w:sz w:val="24"/>
        <w:szCs w:val="24"/>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8" w15:restartNumberingAfterBreak="0">
    <w:nsid w:val="2A5537D8"/>
    <w:multiLevelType w:val="hybridMultilevel"/>
    <w:tmpl w:val="4C6890A6"/>
    <w:lvl w:ilvl="0" w:tplc="723AB91A">
      <w:start w:val="1"/>
      <w:numFmt w:val="lowerLetter"/>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9" w15:restartNumberingAfterBreak="0">
    <w:nsid w:val="2B6040A7"/>
    <w:multiLevelType w:val="multilevel"/>
    <w:tmpl w:val="85B024A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2D8632E1"/>
    <w:multiLevelType w:val="multilevel"/>
    <w:tmpl w:val="224C0B30"/>
    <w:name w:val="WW8Num162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4"/>
      <w:numFmt w:val="decimal"/>
      <w:lvlText w:val="%4."/>
      <w:lvlJc w:val="left"/>
      <w:pPr>
        <w:tabs>
          <w:tab w:val="num" w:pos="2520"/>
        </w:tabs>
        <w:ind w:left="2520" w:hanging="360"/>
      </w:pPr>
      <w:rPr>
        <w:rFonts w:hint="default"/>
        <w:b w:val="0"/>
        <w:strike w:val="0"/>
        <w:dstrike w:val="0"/>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1" w15:restartNumberingAfterBreak="0">
    <w:nsid w:val="30321EAF"/>
    <w:multiLevelType w:val="hybridMultilevel"/>
    <w:tmpl w:val="ABB4A064"/>
    <w:lvl w:ilvl="0" w:tplc="04150005">
      <w:start w:val="1"/>
      <w:numFmt w:val="bullet"/>
      <w:lvlText w:val=""/>
      <w:lvlJc w:val="left"/>
      <w:pPr>
        <w:tabs>
          <w:tab w:val="num" w:pos="72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334A62C9"/>
    <w:multiLevelType w:val="hybridMultilevel"/>
    <w:tmpl w:val="4C9C5832"/>
    <w:lvl w:ilvl="0" w:tplc="0415000F">
      <w:start w:val="1"/>
      <w:numFmt w:val="decimal"/>
      <w:lvlText w:val="%1."/>
      <w:lvlJc w:val="left"/>
      <w:pPr>
        <w:ind w:left="1146" w:hanging="360"/>
      </w:pPr>
    </w:lvl>
    <w:lvl w:ilvl="1" w:tplc="F086E8D8">
      <w:start w:val="1"/>
      <w:numFmt w:val="decimal"/>
      <w:lvlText w:val="%2)"/>
      <w:lvlJc w:val="left"/>
      <w:pPr>
        <w:ind w:left="1881" w:hanging="375"/>
      </w:pPr>
      <w:rPr>
        <w:rFonts w:hint="default"/>
        <w:color w:val="000000"/>
      </w:r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3" w15:restartNumberingAfterBreak="0">
    <w:nsid w:val="341A1909"/>
    <w:multiLevelType w:val="hybridMultilevel"/>
    <w:tmpl w:val="16BA2FE6"/>
    <w:lvl w:ilvl="0" w:tplc="1332C078">
      <w:start w:val="1"/>
      <w:numFmt w:val="decimal"/>
      <w:lvlText w:val="%1)"/>
      <w:lvlJc w:val="left"/>
      <w:pPr>
        <w:ind w:left="1080" w:hanging="360"/>
      </w:pPr>
      <w:rPr>
        <w:rFonts w:ascii="Calibri" w:eastAsia="Century Gothic" w:hAnsi="Calibri" w:cs="Calibri"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4" w15:restartNumberingAfterBreak="0">
    <w:nsid w:val="34B07CBE"/>
    <w:multiLevelType w:val="hybridMultilevel"/>
    <w:tmpl w:val="57BAEF66"/>
    <w:name w:val="WW8Num13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9C947CF8">
      <w:start w:val="1"/>
      <w:numFmt w:val="decimal"/>
      <w:lvlText w:val="%4."/>
      <w:lvlJc w:val="left"/>
      <w:pPr>
        <w:ind w:left="360" w:hanging="360"/>
      </w:pPr>
      <w:rPr>
        <w:rFonts w:ascii="Calibri" w:hAnsi="Calibri" w:cs="Calibri" w:hint="default"/>
        <w:sz w:val="24"/>
        <w:szCs w:val="24"/>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5" w15:restartNumberingAfterBreak="0">
    <w:nsid w:val="396A4B8E"/>
    <w:multiLevelType w:val="hybridMultilevel"/>
    <w:tmpl w:val="2A5ECFEA"/>
    <w:lvl w:ilvl="0" w:tplc="E54E6ABA">
      <w:start w:val="1"/>
      <w:numFmt w:val="lowerLetter"/>
      <w:lvlText w:val="%1)"/>
      <w:lvlJc w:val="left"/>
      <w:pPr>
        <w:ind w:left="1440" w:hanging="360"/>
      </w:pPr>
      <w:rPr>
        <w:rFonts w:ascii="Calibri" w:hAnsi="Calibri" w:cs="Calibri" w:hint="default"/>
        <w:i w:val="0"/>
        <w:sz w:val="24"/>
        <w:szCs w:val="24"/>
      </w:r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6" w15:restartNumberingAfterBreak="0">
    <w:nsid w:val="3AD37926"/>
    <w:multiLevelType w:val="hybridMultilevel"/>
    <w:tmpl w:val="3328D666"/>
    <w:lvl w:ilvl="0" w:tplc="AF40A642">
      <w:start w:val="1"/>
      <w:numFmt w:val="decimal"/>
      <w:lvlText w:val="%1)"/>
      <w:lvlJc w:val="left"/>
      <w:pPr>
        <w:ind w:left="786" w:hanging="360"/>
      </w:pPr>
      <w:rPr>
        <w:rFonts w:ascii="Calibri" w:hAnsi="Calibri" w:cs="Calibri" w:hint="default"/>
        <w:sz w:val="24"/>
        <w:szCs w:val="24"/>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7" w15:restartNumberingAfterBreak="0">
    <w:nsid w:val="3BB14771"/>
    <w:multiLevelType w:val="hybridMultilevel"/>
    <w:tmpl w:val="71C29A6C"/>
    <w:lvl w:ilvl="0" w:tplc="C86EAE4A">
      <w:start w:val="1"/>
      <w:numFmt w:val="decimal"/>
      <w:lvlText w:val="%1."/>
      <w:lvlJc w:val="left"/>
      <w:pPr>
        <w:ind w:left="1146" w:hanging="360"/>
      </w:pPr>
      <w:rPr>
        <w:sz w:val="24"/>
        <w:szCs w:val="24"/>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8" w15:restartNumberingAfterBreak="0">
    <w:nsid w:val="3DEA0C6E"/>
    <w:multiLevelType w:val="multilevel"/>
    <w:tmpl w:val="BDF2705C"/>
    <w:lvl w:ilvl="0">
      <w:start w:val="1"/>
      <w:numFmt w:val="decimal"/>
      <w:lvlText w:val="%1)"/>
      <w:lvlJc w:val="left"/>
      <w:pPr>
        <w:ind w:left="1068" w:hanging="360"/>
      </w:pPr>
      <w:rPr>
        <w:rFonts w:hint="default"/>
        <w:b w:val="0"/>
      </w:rPr>
    </w:lvl>
    <w:lvl w:ilvl="1">
      <w:start w:val="1"/>
      <w:numFmt w:val="lowerLetter"/>
      <w:lvlText w:val="%2)"/>
      <w:lvlJc w:val="left"/>
      <w:pPr>
        <w:ind w:left="1788" w:hanging="360"/>
      </w:pPr>
      <w:rPr>
        <w:b w:val="0"/>
      </w:r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69" w15:restartNumberingAfterBreak="0">
    <w:nsid w:val="405A7CDF"/>
    <w:multiLevelType w:val="hybridMultilevel"/>
    <w:tmpl w:val="31C81E0A"/>
    <w:lvl w:ilvl="0" w:tplc="E14EFA26">
      <w:start w:val="1"/>
      <w:numFmt w:val="decimal"/>
      <w:lvlText w:val="%1)"/>
      <w:lvlJc w:val="left"/>
      <w:pPr>
        <w:ind w:left="1080" w:hanging="360"/>
      </w:pPr>
      <w:rPr>
        <w:rFonts w:ascii="Calibri" w:hAnsi="Calibri" w:cs="Calibri" w:hint="default"/>
        <w:b/>
        <w:sz w:val="24"/>
        <w:szCs w:val="24"/>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0" w15:restartNumberingAfterBreak="0">
    <w:nsid w:val="442E4F3D"/>
    <w:multiLevelType w:val="multilevel"/>
    <w:tmpl w:val="6E2033C8"/>
    <w:lvl w:ilvl="0">
      <w:start w:val="1"/>
      <w:numFmt w:val="decimal"/>
      <w:lvlText w:val="%1)"/>
      <w:lvlJc w:val="left"/>
      <w:pPr>
        <w:tabs>
          <w:tab w:val="num" w:pos="274"/>
        </w:tabs>
        <w:ind w:left="720" w:hanging="360"/>
      </w:pPr>
      <w:rPr>
        <w:rFonts w:ascii="Calibri" w:hAnsi="Calibri" w:cs="Calibri" w:hint="default"/>
        <w:sz w:val="24"/>
        <w:szCs w:val="24"/>
      </w:rPr>
    </w:lvl>
    <w:lvl w:ilvl="1">
      <w:start w:val="1"/>
      <w:numFmt w:val="lowerLetter"/>
      <w:lvlText w:val="%2"/>
      <w:lvlJc w:val="left"/>
      <w:pPr>
        <w:tabs>
          <w:tab w:val="num" w:pos="274"/>
        </w:tabs>
        <w:ind w:left="1440" w:hanging="360"/>
      </w:pPr>
    </w:lvl>
    <w:lvl w:ilvl="2">
      <w:start w:val="1"/>
      <w:numFmt w:val="lowerRoman"/>
      <w:lvlText w:val="%3"/>
      <w:lvlJc w:val="right"/>
      <w:pPr>
        <w:tabs>
          <w:tab w:val="num" w:pos="274"/>
        </w:tabs>
        <w:ind w:left="2160" w:hanging="180"/>
      </w:pPr>
    </w:lvl>
    <w:lvl w:ilvl="3">
      <w:start w:val="1"/>
      <w:numFmt w:val="decimal"/>
      <w:lvlText w:val="%4"/>
      <w:lvlJc w:val="left"/>
      <w:pPr>
        <w:tabs>
          <w:tab w:val="num" w:pos="274"/>
        </w:tabs>
        <w:ind w:left="2880" w:hanging="360"/>
      </w:pPr>
    </w:lvl>
    <w:lvl w:ilvl="4">
      <w:start w:val="1"/>
      <w:numFmt w:val="lowerLetter"/>
      <w:lvlText w:val="%5"/>
      <w:lvlJc w:val="left"/>
      <w:pPr>
        <w:tabs>
          <w:tab w:val="num" w:pos="274"/>
        </w:tabs>
        <w:ind w:left="3600" w:hanging="360"/>
      </w:pPr>
    </w:lvl>
    <w:lvl w:ilvl="5">
      <w:start w:val="1"/>
      <w:numFmt w:val="lowerRoman"/>
      <w:lvlText w:val="%6"/>
      <w:lvlJc w:val="right"/>
      <w:pPr>
        <w:tabs>
          <w:tab w:val="num" w:pos="274"/>
        </w:tabs>
        <w:ind w:left="4320" w:hanging="180"/>
      </w:pPr>
    </w:lvl>
    <w:lvl w:ilvl="6">
      <w:start w:val="1"/>
      <w:numFmt w:val="decimal"/>
      <w:lvlText w:val="%7"/>
      <w:lvlJc w:val="left"/>
      <w:pPr>
        <w:tabs>
          <w:tab w:val="num" w:pos="274"/>
        </w:tabs>
        <w:ind w:left="5040" w:hanging="360"/>
      </w:pPr>
    </w:lvl>
    <w:lvl w:ilvl="7">
      <w:start w:val="1"/>
      <w:numFmt w:val="lowerLetter"/>
      <w:lvlText w:val="%8"/>
      <w:lvlJc w:val="left"/>
      <w:pPr>
        <w:tabs>
          <w:tab w:val="num" w:pos="274"/>
        </w:tabs>
        <w:ind w:left="5760" w:hanging="360"/>
      </w:pPr>
    </w:lvl>
    <w:lvl w:ilvl="8">
      <w:start w:val="1"/>
      <w:numFmt w:val="lowerRoman"/>
      <w:lvlText w:val="%9"/>
      <w:lvlJc w:val="right"/>
      <w:pPr>
        <w:tabs>
          <w:tab w:val="num" w:pos="274"/>
        </w:tabs>
        <w:ind w:left="6480" w:hanging="180"/>
      </w:pPr>
    </w:lvl>
  </w:abstractNum>
  <w:abstractNum w:abstractNumId="71" w15:restartNumberingAfterBreak="0">
    <w:nsid w:val="44C62548"/>
    <w:multiLevelType w:val="hybridMultilevel"/>
    <w:tmpl w:val="0C4ADB0E"/>
    <w:lvl w:ilvl="0" w:tplc="04150001">
      <w:start w:val="1"/>
      <w:numFmt w:val="bullet"/>
      <w:lvlText w:val=""/>
      <w:lvlJc w:val="left"/>
      <w:pPr>
        <w:ind w:left="833" w:hanging="360"/>
      </w:pPr>
      <w:rPr>
        <w:rFonts w:ascii="Symbol" w:hAnsi="Symbol" w:hint="default"/>
      </w:rPr>
    </w:lvl>
    <w:lvl w:ilvl="1" w:tplc="04150003">
      <w:start w:val="1"/>
      <w:numFmt w:val="bullet"/>
      <w:lvlText w:val="o"/>
      <w:lvlJc w:val="left"/>
      <w:pPr>
        <w:ind w:left="1553" w:hanging="360"/>
      </w:pPr>
      <w:rPr>
        <w:rFonts w:ascii="Courier New" w:hAnsi="Courier New" w:cs="Courier New" w:hint="default"/>
      </w:rPr>
    </w:lvl>
    <w:lvl w:ilvl="2" w:tplc="04150005">
      <w:start w:val="1"/>
      <w:numFmt w:val="bullet"/>
      <w:lvlText w:val=""/>
      <w:lvlJc w:val="left"/>
      <w:pPr>
        <w:ind w:left="2273" w:hanging="360"/>
      </w:pPr>
      <w:rPr>
        <w:rFonts w:ascii="Wingdings" w:hAnsi="Wingdings" w:hint="default"/>
      </w:rPr>
    </w:lvl>
    <w:lvl w:ilvl="3" w:tplc="04150001">
      <w:start w:val="1"/>
      <w:numFmt w:val="bullet"/>
      <w:lvlText w:val=""/>
      <w:lvlJc w:val="left"/>
      <w:pPr>
        <w:ind w:left="2993" w:hanging="360"/>
      </w:pPr>
      <w:rPr>
        <w:rFonts w:ascii="Symbol" w:hAnsi="Symbol" w:hint="default"/>
      </w:rPr>
    </w:lvl>
    <w:lvl w:ilvl="4" w:tplc="04150003">
      <w:start w:val="1"/>
      <w:numFmt w:val="bullet"/>
      <w:lvlText w:val="o"/>
      <w:lvlJc w:val="left"/>
      <w:pPr>
        <w:ind w:left="3713" w:hanging="360"/>
      </w:pPr>
      <w:rPr>
        <w:rFonts w:ascii="Courier New" w:hAnsi="Courier New" w:cs="Courier New" w:hint="default"/>
      </w:rPr>
    </w:lvl>
    <w:lvl w:ilvl="5" w:tplc="04150005">
      <w:start w:val="1"/>
      <w:numFmt w:val="bullet"/>
      <w:lvlText w:val=""/>
      <w:lvlJc w:val="left"/>
      <w:pPr>
        <w:ind w:left="4433" w:hanging="360"/>
      </w:pPr>
      <w:rPr>
        <w:rFonts w:ascii="Wingdings" w:hAnsi="Wingdings" w:hint="default"/>
      </w:rPr>
    </w:lvl>
    <w:lvl w:ilvl="6" w:tplc="04150001">
      <w:start w:val="1"/>
      <w:numFmt w:val="bullet"/>
      <w:lvlText w:val=""/>
      <w:lvlJc w:val="left"/>
      <w:pPr>
        <w:ind w:left="5153" w:hanging="360"/>
      </w:pPr>
      <w:rPr>
        <w:rFonts w:ascii="Symbol" w:hAnsi="Symbol" w:hint="default"/>
      </w:rPr>
    </w:lvl>
    <w:lvl w:ilvl="7" w:tplc="04150003">
      <w:start w:val="1"/>
      <w:numFmt w:val="bullet"/>
      <w:lvlText w:val="o"/>
      <w:lvlJc w:val="left"/>
      <w:pPr>
        <w:ind w:left="5873" w:hanging="360"/>
      </w:pPr>
      <w:rPr>
        <w:rFonts w:ascii="Courier New" w:hAnsi="Courier New" w:cs="Courier New" w:hint="default"/>
      </w:rPr>
    </w:lvl>
    <w:lvl w:ilvl="8" w:tplc="04150005">
      <w:start w:val="1"/>
      <w:numFmt w:val="bullet"/>
      <w:lvlText w:val=""/>
      <w:lvlJc w:val="left"/>
      <w:pPr>
        <w:ind w:left="6593" w:hanging="360"/>
      </w:pPr>
      <w:rPr>
        <w:rFonts w:ascii="Wingdings" w:hAnsi="Wingdings" w:hint="default"/>
      </w:rPr>
    </w:lvl>
  </w:abstractNum>
  <w:abstractNum w:abstractNumId="72" w15:restartNumberingAfterBreak="0">
    <w:nsid w:val="46E217F0"/>
    <w:multiLevelType w:val="hybridMultilevel"/>
    <w:tmpl w:val="13DEADCA"/>
    <w:lvl w:ilvl="0" w:tplc="04150017">
      <w:start w:val="1"/>
      <w:numFmt w:val="lowerLetter"/>
      <w:lvlText w:val="%1)"/>
      <w:lvlJc w:val="left"/>
      <w:pPr>
        <w:ind w:left="1494" w:hanging="360"/>
      </w:p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73" w15:restartNumberingAfterBreak="0">
    <w:nsid w:val="498255FD"/>
    <w:multiLevelType w:val="multilevel"/>
    <w:tmpl w:val="1E9A55A2"/>
    <w:lvl w:ilvl="0">
      <w:start w:val="1"/>
      <w:numFmt w:val="decimal"/>
      <w:lvlText w:val="%1."/>
      <w:lvlJc w:val="left"/>
      <w:pPr>
        <w:tabs>
          <w:tab w:val="num" w:pos="786"/>
        </w:tabs>
        <w:ind w:left="786" w:hanging="360"/>
      </w:pPr>
    </w:lvl>
    <w:lvl w:ilvl="1">
      <w:start w:val="1"/>
      <w:numFmt w:val="decimal"/>
      <w:lvlText w:val="%1.%2"/>
      <w:lvlJc w:val="left"/>
      <w:pPr>
        <w:tabs>
          <w:tab w:val="num" w:pos="993"/>
        </w:tabs>
        <w:ind w:left="993" w:hanging="567"/>
      </w:pPr>
      <w:rPr>
        <w:b w:val="0"/>
        <w:i w:val="0"/>
      </w:rPr>
    </w:lvl>
    <w:lvl w:ilvl="2">
      <w:start w:val="1"/>
      <w:numFmt w:val="lowerLetter"/>
      <w:lvlText w:val="%3)"/>
      <w:lvlJc w:val="left"/>
      <w:pPr>
        <w:tabs>
          <w:tab w:val="num" w:pos="1070"/>
        </w:tabs>
        <w:ind w:left="1070" w:hanging="360"/>
      </w:pPr>
    </w:lvl>
    <w:lvl w:ilvl="3">
      <w:start w:val="1"/>
      <w:numFmt w:val="decimal"/>
      <w:lvlText w:val="%1.%2.%3.%4"/>
      <w:lvlJc w:val="left"/>
      <w:pPr>
        <w:tabs>
          <w:tab w:val="num" w:pos="1146"/>
        </w:tabs>
        <w:ind w:left="1146" w:hanging="720"/>
      </w:pPr>
    </w:lvl>
    <w:lvl w:ilvl="4">
      <w:start w:val="1"/>
      <w:numFmt w:val="decimal"/>
      <w:lvlText w:val="%1.%2.%3.%4.%5"/>
      <w:lvlJc w:val="left"/>
      <w:pPr>
        <w:tabs>
          <w:tab w:val="num" w:pos="1506"/>
        </w:tabs>
        <w:ind w:left="1506" w:hanging="1080"/>
      </w:pPr>
    </w:lvl>
    <w:lvl w:ilvl="5">
      <w:start w:val="1"/>
      <w:numFmt w:val="decimal"/>
      <w:lvlText w:val="%1.%2.%3.%4.%5.%6"/>
      <w:lvlJc w:val="left"/>
      <w:pPr>
        <w:tabs>
          <w:tab w:val="num" w:pos="1506"/>
        </w:tabs>
        <w:ind w:left="1506" w:hanging="1080"/>
      </w:pPr>
    </w:lvl>
    <w:lvl w:ilvl="6">
      <w:start w:val="1"/>
      <w:numFmt w:val="decimal"/>
      <w:lvlText w:val="%1.%2.%3.%4.%5.%6.%7"/>
      <w:lvlJc w:val="left"/>
      <w:pPr>
        <w:tabs>
          <w:tab w:val="num" w:pos="1866"/>
        </w:tabs>
        <w:ind w:left="1866" w:hanging="1440"/>
      </w:pPr>
    </w:lvl>
    <w:lvl w:ilvl="7">
      <w:start w:val="1"/>
      <w:numFmt w:val="decimal"/>
      <w:lvlText w:val="%1.%2.%3.%4.%5.%6.%7.%8"/>
      <w:lvlJc w:val="left"/>
      <w:pPr>
        <w:tabs>
          <w:tab w:val="num" w:pos="2226"/>
        </w:tabs>
        <w:ind w:left="2226" w:hanging="1800"/>
      </w:pPr>
    </w:lvl>
    <w:lvl w:ilvl="8">
      <w:start w:val="1"/>
      <w:numFmt w:val="decimal"/>
      <w:lvlText w:val="%1.%2.%3.%4.%5.%6.%7.%8.%9"/>
      <w:lvlJc w:val="left"/>
      <w:pPr>
        <w:tabs>
          <w:tab w:val="num" w:pos="2226"/>
        </w:tabs>
        <w:ind w:left="2226" w:hanging="1800"/>
      </w:pPr>
    </w:lvl>
  </w:abstractNum>
  <w:abstractNum w:abstractNumId="74" w15:restartNumberingAfterBreak="0">
    <w:nsid w:val="49DB26A3"/>
    <w:multiLevelType w:val="multilevel"/>
    <w:tmpl w:val="4052F4DE"/>
    <w:name w:val="WW8Num92"/>
    <w:lvl w:ilvl="0">
      <w:start w:val="1"/>
      <w:numFmt w:val="decimal"/>
      <w:lvlText w:val="%1."/>
      <w:lvlJc w:val="left"/>
      <w:pPr>
        <w:tabs>
          <w:tab w:val="num" w:pos="0"/>
        </w:tabs>
        <w:ind w:left="360" w:hanging="360"/>
      </w:pPr>
      <w:rPr>
        <w:rFonts w:hint="default"/>
      </w:rPr>
    </w:lvl>
    <w:lvl w:ilvl="1">
      <w:start w:val="1"/>
      <w:numFmt w:val="decimal"/>
      <w:lvlText w:val="%2)"/>
      <w:lvlJc w:val="left"/>
      <w:pPr>
        <w:tabs>
          <w:tab w:val="num" w:pos="0"/>
        </w:tabs>
        <w:ind w:left="540" w:hanging="360"/>
      </w:pPr>
      <w:rPr>
        <w:rFonts w:ascii="Century Gothic" w:eastAsia="Times New Roman" w:hAnsi="Century Gothic" w:cs="Times New Roman" w:hint="default"/>
        <w:b w:val="0"/>
      </w:rPr>
    </w:lvl>
    <w:lvl w:ilvl="2">
      <w:start w:val="1"/>
      <w:numFmt w:val="decimal"/>
      <w:lvlText w:val="%3)"/>
      <w:lvlJc w:val="left"/>
      <w:pPr>
        <w:tabs>
          <w:tab w:val="num" w:pos="0"/>
        </w:tabs>
        <w:ind w:left="2340" w:hanging="360"/>
      </w:pPr>
      <w:rPr>
        <w:rFonts w:hint="default"/>
      </w:rPr>
    </w:lvl>
    <w:lvl w:ilvl="3">
      <w:start w:val="1"/>
      <w:numFmt w:val="lowerLetter"/>
      <w:lvlText w:val="%4)"/>
      <w:lvlJc w:val="left"/>
      <w:pPr>
        <w:tabs>
          <w:tab w:val="num" w:pos="0"/>
        </w:tabs>
        <w:ind w:left="2880" w:hanging="360"/>
      </w:pPr>
      <w:rPr>
        <w:rFonts w:hint="default"/>
      </w:rPr>
    </w:lvl>
    <w:lvl w:ilvl="4">
      <w:start w:val="1"/>
      <w:numFmt w:val="lowerLetter"/>
      <w:lvlText w:val="%5."/>
      <w:lvlJc w:val="left"/>
      <w:pPr>
        <w:tabs>
          <w:tab w:val="num" w:pos="0"/>
        </w:tabs>
        <w:ind w:left="3603" w:hanging="363"/>
      </w:pPr>
      <w:rPr>
        <w:rFonts w:hint="default"/>
      </w:rPr>
    </w:lvl>
    <w:lvl w:ilvl="5">
      <w:start w:val="1"/>
      <w:numFmt w:val="lowerRoman"/>
      <w:lvlText w:val="%6."/>
      <w:lvlJc w:val="lef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left"/>
      <w:pPr>
        <w:tabs>
          <w:tab w:val="num" w:pos="0"/>
        </w:tabs>
        <w:ind w:left="6480" w:hanging="180"/>
      </w:pPr>
      <w:rPr>
        <w:rFonts w:hint="default"/>
      </w:rPr>
    </w:lvl>
  </w:abstractNum>
  <w:abstractNum w:abstractNumId="75" w15:restartNumberingAfterBreak="0">
    <w:nsid w:val="4A166ECD"/>
    <w:multiLevelType w:val="hybridMultilevel"/>
    <w:tmpl w:val="AE3CBCE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6" w15:restartNumberingAfterBreak="0">
    <w:nsid w:val="4AEF7275"/>
    <w:multiLevelType w:val="hybridMultilevel"/>
    <w:tmpl w:val="EBC68E2A"/>
    <w:name w:val="WW8Num232"/>
    <w:lvl w:ilvl="0" w:tplc="8FB20E1C">
      <w:start w:val="17"/>
      <w:numFmt w:val="upperRoman"/>
      <w:lvlText w:val="%1."/>
      <w:lvlJc w:val="left"/>
      <w:pPr>
        <w:tabs>
          <w:tab w:val="num" w:pos="1215"/>
        </w:tabs>
        <w:ind w:left="1215" w:hanging="855"/>
      </w:pPr>
      <w:rPr>
        <w:rFonts w:ascii="Century Gothic" w:hAnsi="Century Gothic" w:hint="default"/>
        <w:sz w:val="20"/>
        <w:szCs w:val="20"/>
        <w:u w:val="none"/>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4BA7795E"/>
    <w:multiLevelType w:val="hybridMultilevel"/>
    <w:tmpl w:val="A6F22B6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4D2B3769"/>
    <w:multiLevelType w:val="hybridMultilevel"/>
    <w:tmpl w:val="C28E4882"/>
    <w:lvl w:ilvl="0" w:tplc="0A3C166C">
      <w:start w:val="1"/>
      <w:numFmt w:val="decimal"/>
      <w:lvlText w:val="%1."/>
      <w:lvlJc w:val="left"/>
      <w:pPr>
        <w:ind w:left="1146" w:hanging="360"/>
      </w:pPr>
      <w:rPr>
        <w:rFonts w:ascii="Calibri" w:hAnsi="Calibri" w:cs="Calibri" w:hint="default"/>
        <w:b w:val="0"/>
        <w:bCs w:val="0"/>
        <w:spacing w:val="-1"/>
        <w:sz w:val="24"/>
        <w:szCs w:val="24"/>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9" w15:restartNumberingAfterBreak="0">
    <w:nsid w:val="4D5879E3"/>
    <w:multiLevelType w:val="hybridMultilevel"/>
    <w:tmpl w:val="AD1CC162"/>
    <w:name w:val="WW8Num14222"/>
    <w:lvl w:ilvl="0" w:tplc="00000016">
      <w:start w:val="1"/>
      <w:numFmt w:val="decimal"/>
      <w:lvlText w:val="%1)"/>
      <w:lvlJc w:val="left"/>
      <w:pPr>
        <w:tabs>
          <w:tab w:val="num" w:pos="2705"/>
        </w:tabs>
        <w:ind w:left="2705"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0" w15:restartNumberingAfterBreak="0">
    <w:nsid w:val="4DF73867"/>
    <w:multiLevelType w:val="hybridMultilevel"/>
    <w:tmpl w:val="19CE36BC"/>
    <w:lvl w:ilvl="0" w:tplc="04150005">
      <w:start w:val="1"/>
      <w:numFmt w:val="bullet"/>
      <w:lvlText w:val=""/>
      <w:lvlJc w:val="left"/>
      <w:pPr>
        <w:tabs>
          <w:tab w:val="num" w:pos="72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4E537D21"/>
    <w:multiLevelType w:val="hybridMultilevel"/>
    <w:tmpl w:val="FA0AEBB8"/>
    <w:lvl w:ilvl="0" w:tplc="0415000F">
      <w:start w:val="1"/>
      <w:numFmt w:val="decimal"/>
      <w:lvlText w:val="%1."/>
      <w:lvlJc w:val="left"/>
      <w:pPr>
        <w:ind w:left="360" w:hanging="360"/>
      </w:pPr>
    </w:lvl>
    <w:lvl w:ilvl="1" w:tplc="04150019">
      <w:start w:val="1"/>
      <w:numFmt w:val="lowerLetter"/>
      <w:lvlText w:val="%2."/>
      <w:lvlJc w:val="left"/>
      <w:pPr>
        <w:ind w:left="1723" w:hanging="360"/>
      </w:pPr>
    </w:lvl>
    <w:lvl w:ilvl="2" w:tplc="0415001B">
      <w:start w:val="1"/>
      <w:numFmt w:val="lowerRoman"/>
      <w:lvlText w:val="%3."/>
      <w:lvlJc w:val="right"/>
      <w:pPr>
        <w:ind w:left="2443" w:hanging="180"/>
      </w:pPr>
    </w:lvl>
    <w:lvl w:ilvl="3" w:tplc="0415000F">
      <w:start w:val="1"/>
      <w:numFmt w:val="decimal"/>
      <w:lvlText w:val="%4."/>
      <w:lvlJc w:val="left"/>
      <w:pPr>
        <w:ind w:left="3163" w:hanging="360"/>
      </w:pPr>
    </w:lvl>
    <w:lvl w:ilvl="4" w:tplc="04150019">
      <w:start w:val="1"/>
      <w:numFmt w:val="lowerLetter"/>
      <w:lvlText w:val="%5."/>
      <w:lvlJc w:val="left"/>
      <w:pPr>
        <w:ind w:left="3883" w:hanging="360"/>
      </w:pPr>
    </w:lvl>
    <w:lvl w:ilvl="5" w:tplc="0415001B">
      <w:start w:val="1"/>
      <w:numFmt w:val="lowerRoman"/>
      <w:lvlText w:val="%6."/>
      <w:lvlJc w:val="right"/>
      <w:pPr>
        <w:ind w:left="4603" w:hanging="180"/>
      </w:pPr>
    </w:lvl>
    <w:lvl w:ilvl="6" w:tplc="0415000F">
      <w:start w:val="1"/>
      <w:numFmt w:val="decimal"/>
      <w:lvlText w:val="%7."/>
      <w:lvlJc w:val="left"/>
      <w:pPr>
        <w:ind w:left="5323" w:hanging="360"/>
      </w:pPr>
    </w:lvl>
    <w:lvl w:ilvl="7" w:tplc="04150019">
      <w:start w:val="1"/>
      <w:numFmt w:val="lowerLetter"/>
      <w:lvlText w:val="%8."/>
      <w:lvlJc w:val="left"/>
      <w:pPr>
        <w:ind w:left="6043" w:hanging="360"/>
      </w:pPr>
    </w:lvl>
    <w:lvl w:ilvl="8" w:tplc="0415001B">
      <w:start w:val="1"/>
      <w:numFmt w:val="lowerRoman"/>
      <w:lvlText w:val="%9."/>
      <w:lvlJc w:val="right"/>
      <w:pPr>
        <w:ind w:left="6763" w:hanging="180"/>
      </w:pPr>
    </w:lvl>
  </w:abstractNum>
  <w:abstractNum w:abstractNumId="82" w15:restartNumberingAfterBreak="0">
    <w:nsid w:val="4E901E3C"/>
    <w:multiLevelType w:val="hybridMultilevel"/>
    <w:tmpl w:val="8DA67D72"/>
    <w:lvl w:ilvl="0" w:tplc="F39A1978">
      <w:start w:val="1"/>
      <w:numFmt w:val="decimal"/>
      <w:lvlText w:val="%1."/>
      <w:lvlJc w:val="left"/>
      <w:pPr>
        <w:ind w:left="1146" w:hanging="360"/>
      </w:pPr>
      <w:rPr>
        <w:rFonts w:ascii="Calibri" w:hAnsi="Calibri" w:cs="Calibri" w:hint="default"/>
      </w:r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83" w15:restartNumberingAfterBreak="0">
    <w:nsid w:val="51B7101C"/>
    <w:multiLevelType w:val="hybridMultilevel"/>
    <w:tmpl w:val="BBE61F30"/>
    <w:name w:val="WW8Num262"/>
    <w:lvl w:ilvl="0" w:tplc="64F21EFA">
      <w:start w:val="1"/>
      <w:numFmt w:val="lowerLetter"/>
      <w:lvlText w:val="%1)"/>
      <w:lvlJc w:val="left"/>
      <w:pPr>
        <w:tabs>
          <w:tab w:val="num" w:pos="1571"/>
        </w:tabs>
        <w:ind w:left="1571" w:hanging="360"/>
      </w:pPr>
      <w:rPr>
        <w:rFonts w:hint="default"/>
        <w:b w:val="0"/>
      </w:rPr>
    </w:lvl>
    <w:lvl w:ilvl="1" w:tplc="04150019" w:tentative="1">
      <w:start w:val="1"/>
      <w:numFmt w:val="lowerLetter"/>
      <w:lvlText w:val="%2."/>
      <w:lvlJc w:val="left"/>
      <w:pPr>
        <w:tabs>
          <w:tab w:val="num" w:pos="2628"/>
        </w:tabs>
        <w:ind w:left="2628" w:hanging="360"/>
      </w:pPr>
    </w:lvl>
    <w:lvl w:ilvl="2" w:tplc="0415001B" w:tentative="1">
      <w:start w:val="1"/>
      <w:numFmt w:val="lowerRoman"/>
      <w:lvlText w:val="%3."/>
      <w:lvlJc w:val="right"/>
      <w:pPr>
        <w:tabs>
          <w:tab w:val="num" w:pos="3348"/>
        </w:tabs>
        <w:ind w:left="3348" w:hanging="180"/>
      </w:pPr>
    </w:lvl>
    <w:lvl w:ilvl="3" w:tplc="0415000F" w:tentative="1">
      <w:start w:val="1"/>
      <w:numFmt w:val="decimal"/>
      <w:lvlText w:val="%4."/>
      <w:lvlJc w:val="left"/>
      <w:pPr>
        <w:tabs>
          <w:tab w:val="num" w:pos="4068"/>
        </w:tabs>
        <w:ind w:left="4068" w:hanging="360"/>
      </w:pPr>
    </w:lvl>
    <w:lvl w:ilvl="4" w:tplc="04150019" w:tentative="1">
      <w:start w:val="1"/>
      <w:numFmt w:val="lowerLetter"/>
      <w:lvlText w:val="%5."/>
      <w:lvlJc w:val="left"/>
      <w:pPr>
        <w:tabs>
          <w:tab w:val="num" w:pos="4788"/>
        </w:tabs>
        <w:ind w:left="4788" w:hanging="360"/>
      </w:pPr>
    </w:lvl>
    <w:lvl w:ilvl="5" w:tplc="0415001B" w:tentative="1">
      <w:start w:val="1"/>
      <w:numFmt w:val="lowerRoman"/>
      <w:lvlText w:val="%6."/>
      <w:lvlJc w:val="right"/>
      <w:pPr>
        <w:tabs>
          <w:tab w:val="num" w:pos="5508"/>
        </w:tabs>
        <w:ind w:left="5508" w:hanging="180"/>
      </w:pPr>
    </w:lvl>
    <w:lvl w:ilvl="6" w:tplc="0415000F" w:tentative="1">
      <w:start w:val="1"/>
      <w:numFmt w:val="decimal"/>
      <w:lvlText w:val="%7."/>
      <w:lvlJc w:val="left"/>
      <w:pPr>
        <w:tabs>
          <w:tab w:val="num" w:pos="6228"/>
        </w:tabs>
        <w:ind w:left="6228" w:hanging="360"/>
      </w:pPr>
    </w:lvl>
    <w:lvl w:ilvl="7" w:tplc="04150019" w:tentative="1">
      <w:start w:val="1"/>
      <w:numFmt w:val="lowerLetter"/>
      <w:lvlText w:val="%8."/>
      <w:lvlJc w:val="left"/>
      <w:pPr>
        <w:tabs>
          <w:tab w:val="num" w:pos="6948"/>
        </w:tabs>
        <w:ind w:left="6948" w:hanging="360"/>
      </w:pPr>
    </w:lvl>
    <w:lvl w:ilvl="8" w:tplc="0415001B" w:tentative="1">
      <w:start w:val="1"/>
      <w:numFmt w:val="lowerRoman"/>
      <w:lvlText w:val="%9."/>
      <w:lvlJc w:val="right"/>
      <w:pPr>
        <w:tabs>
          <w:tab w:val="num" w:pos="7668"/>
        </w:tabs>
        <w:ind w:left="7668" w:hanging="180"/>
      </w:pPr>
    </w:lvl>
  </w:abstractNum>
  <w:abstractNum w:abstractNumId="84" w15:restartNumberingAfterBreak="0">
    <w:nsid w:val="580D40BF"/>
    <w:multiLevelType w:val="hybridMultilevel"/>
    <w:tmpl w:val="13CE0FAC"/>
    <w:lvl w:ilvl="0" w:tplc="A3929758">
      <w:start w:val="1"/>
      <w:numFmt w:val="lowerLetter"/>
      <w:lvlText w:val="%1)"/>
      <w:lvlJc w:val="left"/>
      <w:pPr>
        <w:tabs>
          <w:tab w:val="num" w:pos="805"/>
        </w:tabs>
        <w:ind w:left="805" w:hanging="397"/>
      </w:pPr>
      <w:rPr>
        <w:rFonts w:ascii="Calibri" w:hAnsi="Calibri" w:cs="Calibri" w:hint="default"/>
        <w:b w:val="0"/>
        <w:bCs w:val="0"/>
        <w:i w:val="0"/>
        <w:iCs w:val="0"/>
        <w:caps w:val="0"/>
        <w:strike w:val="0"/>
        <w:dstrike w:val="0"/>
        <w:vanish w:val="0"/>
        <w:color w:val="00000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tabs>
          <w:tab w:val="num" w:pos="636"/>
        </w:tabs>
        <w:ind w:left="636" w:hanging="360"/>
      </w:pPr>
    </w:lvl>
    <w:lvl w:ilvl="2" w:tplc="0415001B" w:tentative="1">
      <w:start w:val="1"/>
      <w:numFmt w:val="lowerRoman"/>
      <w:lvlText w:val="%3."/>
      <w:lvlJc w:val="right"/>
      <w:pPr>
        <w:tabs>
          <w:tab w:val="num" w:pos="1356"/>
        </w:tabs>
        <w:ind w:left="1356" w:hanging="180"/>
      </w:pPr>
    </w:lvl>
    <w:lvl w:ilvl="3" w:tplc="0415000F" w:tentative="1">
      <w:start w:val="1"/>
      <w:numFmt w:val="decimal"/>
      <w:lvlText w:val="%4."/>
      <w:lvlJc w:val="left"/>
      <w:pPr>
        <w:tabs>
          <w:tab w:val="num" w:pos="2076"/>
        </w:tabs>
        <w:ind w:left="2076" w:hanging="360"/>
      </w:pPr>
    </w:lvl>
    <w:lvl w:ilvl="4" w:tplc="04150019" w:tentative="1">
      <w:start w:val="1"/>
      <w:numFmt w:val="lowerLetter"/>
      <w:lvlText w:val="%5."/>
      <w:lvlJc w:val="left"/>
      <w:pPr>
        <w:tabs>
          <w:tab w:val="num" w:pos="2796"/>
        </w:tabs>
        <w:ind w:left="2796" w:hanging="360"/>
      </w:pPr>
    </w:lvl>
    <w:lvl w:ilvl="5" w:tplc="0415001B" w:tentative="1">
      <w:start w:val="1"/>
      <w:numFmt w:val="lowerRoman"/>
      <w:lvlText w:val="%6."/>
      <w:lvlJc w:val="right"/>
      <w:pPr>
        <w:tabs>
          <w:tab w:val="num" w:pos="3516"/>
        </w:tabs>
        <w:ind w:left="3516" w:hanging="180"/>
      </w:pPr>
    </w:lvl>
    <w:lvl w:ilvl="6" w:tplc="0415000F" w:tentative="1">
      <w:start w:val="1"/>
      <w:numFmt w:val="decimal"/>
      <w:lvlText w:val="%7."/>
      <w:lvlJc w:val="left"/>
      <w:pPr>
        <w:tabs>
          <w:tab w:val="num" w:pos="4236"/>
        </w:tabs>
        <w:ind w:left="4236" w:hanging="360"/>
      </w:pPr>
    </w:lvl>
    <w:lvl w:ilvl="7" w:tplc="04150019" w:tentative="1">
      <w:start w:val="1"/>
      <w:numFmt w:val="lowerLetter"/>
      <w:lvlText w:val="%8."/>
      <w:lvlJc w:val="left"/>
      <w:pPr>
        <w:tabs>
          <w:tab w:val="num" w:pos="4956"/>
        </w:tabs>
        <w:ind w:left="4956" w:hanging="360"/>
      </w:pPr>
    </w:lvl>
    <w:lvl w:ilvl="8" w:tplc="0415001B" w:tentative="1">
      <w:start w:val="1"/>
      <w:numFmt w:val="lowerRoman"/>
      <w:lvlText w:val="%9."/>
      <w:lvlJc w:val="right"/>
      <w:pPr>
        <w:tabs>
          <w:tab w:val="num" w:pos="5676"/>
        </w:tabs>
        <w:ind w:left="5676" w:hanging="180"/>
      </w:pPr>
    </w:lvl>
  </w:abstractNum>
  <w:abstractNum w:abstractNumId="85" w15:restartNumberingAfterBreak="0">
    <w:nsid w:val="597C2651"/>
    <w:multiLevelType w:val="hybridMultilevel"/>
    <w:tmpl w:val="735863F0"/>
    <w:lvl w:ilvl="0" w:tplc="04150017">
      <w:start w:val="1"/>
      <w:numFmt w:val="lowerLetter"/>
      <w:lvlText w:val="%1)"/>
      <w:lvlJc w:val="left"/>
      <w:pPr>
        <w:ind w:left="1866" w:hanging="360"/>
      </w:pPr>
    </w:lvl>
    <w:lvl w:ilvl="1" w:tplc="04150019" w:tentative="1">
      <w:start w:val="1"/>
      <w:numFmt w:val="lowerLetter"/>
      <w:lvlText w:val="%2."/>
      <w:lvlJc w:val="left"/>
      <w:pPr>
        <w:ind w:left="2586" w:hanging="360"/>
      </w:pPr>
    </w:lvl>
    <w:lvl w:ilvl="2" w:tplc="0415001B" w:tentative="1">
      <w:start w:val="1"/>
      <w:numFmt w:val="lowerRoman"/>
      <w:lvlText w:val="%3."/>
      <w:lvlJc w:val="right"/>
      <w:pPr>
        <w:ind w:left="3306" w:hanging="180"/>
      </w:pPr>
    </w:lvl>
    <w:lvl w:ilvl="3" w:tplc="0415000F" w:tentative="1">
      <w:start w:val="1"/>
      <w:numFmt w:val="decimal"/>
      <w:lvlText w:val="%4."/>
      <w:lvlJc w:val="left"/>
      <w:pPr>
        <w:ind w:left="4026" w:hanging="360"/>
      </w:pPr>
    </w:lvl>
    <w:lvl w:ilvl="4" w:tplc="04150019" w:tentative="1">
      <w:start w:val="1"/>
      <w:numFmt w:val="lowerLetter"/>
      <w:lvlText w:val="%5."/>
      <w:lvlJc w:val="left"/>
      <w:pPr>
        <w:ind w:left="4746" w:hanging="360"/>
      </w:pPr>
    </w:lvl>
    <w:lvl w:ilvl="5" w:tplc="0415001B" w:tentative="1">
      <w:start w:val="1"/>
      <w:numFmt w:val="lowerRoman"/>
      <w:lvlText w:val="%6."/>
      <w:lvlJc w:val="right"/>
      <w:pPr>
        <w:ind w:left="5466" w:hanging="180"/>
      </w:pPr>
    </w:lvl>
    <w:lvl w:ilvl="6" w:tplc="0415000F" w:tentative="1">
      <w:start w:val="1"/>
      <w:numFmt w:val="decimal"/>
      <w:lvlText w:val="%7."/>
      <w:lvlJc w:val="left"/>
      <w:pPr>
        <w:ind w:left="6186" w:hanging="360"/>
      </w:pPr>
    </w:lvl>
    <w:lvl w:ilvl="7" w:tplc="04150019" w:tentative="1">
      <w:start w:val="1"/>
      <w:numFmt w:val="lowerLetter"/>
      <w:lvlText w:val="%8."/>
      <w:lvlJc w:val="left"/>
      <w:pPr>
        <w:ind w:left="6906" w:hanging="360"/>
      </w:pPr>
    </w:lvl>
    <w:lvl w:ilvl="8" w:tplc="0415001B" w:tentative="1">
      <w:start w:val="1"/>
      <w:numFmt w:val="lowerRoman"/>
      <w:lvlText w:val="%9."/>
      <w:lvlJc w:val="right"/>
      <w:pPr>
        <w:ind w:left="7626" w:hanging="180"/>
      </w:pPr>
    </w:lvl>
  </w:abstractNum>
  <w:abstractNum w:abstractNumId="86" w15:restartNumberingAfterBreak="0">
    <w:nsid w:val="5A605024"/>
    <w:multiLevelType w:val="hybridMultilevel"/>
    <w:tmpl w:val="7CB6C5A2"/>
    <w:lvl w:ilvl="0" w:tplc="6D48F2F2">
      <w:start w:val="1"/>
      <w:numFmt w:val="decimal"/>
      <w:lvlText w:val="%1)"/>
      <w:lvlJc w:val="left"/>
      <w:pPr>
        <w:ind w:left="720" w:hanging="360"/>
      </w:pPr>
      <w:rPr>
        <w:rFonts w:ascii="Calibri" w:hAnsi="Calibri" w:cs="Calibri" w:hint="default"/>
        <w:sz w:val="24"/>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5CB66B49"/>
    <w:multiLevelType w:val="multilevel"/>
    <w:tmpl w:val="448E7F4E"/>
    <w:lvl w:ilvl="0">
      <w:start w:val="1"/>
      <w:numFmt w:val="decimal"/>
      <w:lvlText w:val="%1."/>
      <w:lvlJc w:val="left"/>
      <w:pPr>
        <w:tabs>
          <w:tab w:val="num" w:pos="360"/>
        </w:tabs>
        <w:ind w:left="360" w:hanging="360"/>
      </w:pPr>
      <w:rPr>
        <w:rFonts w:ascii="Calibri" w:hAnsi="Calibri" w:cs="Calibri" w:hint="default"/>
        <w:b w:val="0"/>
        <w:sz w:val="24"/>
        <w:szCs w:val="24"/>
        <w:u w:val="none"/>
      </w:rPr>
    </w:lvl>
    <w:lvl w:ilvl="1">
      <w:start w:val="1"/>
      <w:numFmt w:val="decimal"/>
      <w:lvlText w:val="%2."/>
      <w:lvlJc w:val="left"/>
      <w:pPr>
        <w:tabs>
          <w:tab w:val="num" w:pos="720"/>
        </w:tabs>
        <w:ind w:left="720" w:hanging="360"/>
      </w:pPr>
      <w:rPr>
        <w:sz w:val="22"/>
        <w:szCs w:val="22"/>
        <w:u w:val="none"/>
      </w:rPr>
    </w:lvl>
    <w:lvl w:ilvl="2">
      <w:start w:val="1"/>
      <w:numFmt w:val="decimal"/>
      <w:lvlText w:val="%3."/>
      <w:lvlJc w:val="left"/>
      <w:pPr>
        <w:tabs>
          <w:tab w:val="num" w:pos="1080"/>
        </w:tabs>
        <w:ind w:left="1080" w:hanging="360"/>
      </w:pPr>
      <w:rPr>
        <w:sz w:val="22"/>
        <w:szCs w:val="22"/>
        <w:u w:val="none"/>
      </w:rPr>
    </w:lvl>
    <w:lvl w:ilvl="3">
      <w:start w:val="1"/>
      <w:numFmt w:val="decimal"/>
      <w:lvlText w:val="%4."/>
      <w:lvlJc w:val="left"/>
      <w:pPr>
        <w:tabs>
          <w:tab w:val="num" w:pos="1440"/>
        </w:tabs>
        <w:ind w:left="1440" w:hanging="360"/>
      </w:pPr>
      <w:rPr>
        <w:sz w:val="22"/>
        <w:szCs w:val="22"/>
        <w:u w:val="none"/>
      </w:rPr>
    </w:lvl>
    <w:lvl w:ilvl="4">
      <w:start w:val="1"/>
      <w:numFmt w:val="decimal"/>
      <w:lvlText w:val="%5."/>
      <w:lvlJc w:val="left"/>
      <w:pPr>
        <w:tabs>
          <w:tab w:val="num" w:pos="1800"/>
        </w:tabs>
        <w:ind w:left="1800" w:hanging="360"/>
      </w:pPr>
      <w:rPr>
        <w:sz w:val="22"/>
        <w:szCs w:val="22"/>
        <w:u w:val="none"/>
      </w:rPr>
    </w:lvl>
    <w:lvl w:ilvl="5">
      <w:start w:val="1"/>
      <w:numFmt w:val="decimal"/>
      <w:lvlText w:val="%6."/>
      <w:lvlJc w:val="left"/>
      <w:pPr>
        <w:tabs>
          <w:tab w:val="num" w:pos="2160"/>
        </w:tabs>
        <w:ind w:left="2160" w:hanging="360"/>
      </w:pPr>
      <w:rPr>
        <w:sz w:val="22"/>
        <w:szCs w:val="22"/>
        <w:u w:val="none"/>
      </w:rPr>
    </w:lvl>
    <w:lvl w:ilvl="6">
      <w:start w:val="1"/>
      <w:numFmt w:val="decimal"/>
      <w:lvlText w:val="%7."/>
      <w:lvlJc w:val="left"/>
      <w:pPr>
        <w:tabs>
          <w:tab w:val="num" w:pos="2520"/>
        </w:tabs>
        <w:ind w:left="2520" w:hanging="360"/>
      </w:pPr>
      <w:rPr>
        <w:sz w:val="20"/>
        <w:szCs w:val="20"/>
        <w:u w:val="none"/>
      </w:rPr>
    </w:lvl>
    <w:lvl w:ilvl="7">
      <w:start w:val="1"/>
      <w:numFmt w:val="decimal"/>
      <w:lvlText w:val="%8."/>
      <w:lvlJc w:val="left"/>
      <w:pPr>
        <w:tabs>
          <w:tab w:val="num" w:pos="2880"/>
        </w:tabs>
        <w:ind w:left="2880" w:hanging="360"/>
      </w:pPr>
      <w:rPr>
        <w:sz w:val="22"/>
        <w:szCs w:val="22"/>
        <w:u w:val="none"/>
      </w:rPr>
    </w:lvl>
    <w:lvl w:ilvl="8">
      <w:start w:val="1"/>
      <w:numFmt w:val="decimal"/>
      <w:lvlText w:val="%9."/>
      <w:lvlJc w:val="left"/>
      <w:pPr>
        <w:tabs>
          <w:tab w:val="num" w:pos="3240"/>
        </w:tabs>
        <w:ind w:left="3240" w:hanging="360"/>
      </w:pPr>
      <w:rPr>
        <w:sz w:val="22"/>
        <w:szCs w:val="22"/>
        <w:u w:val="none"/>
      </w:rPr>
    </w:lvl>
  </w:abstractNum>
  <w:abstractNum w:abstractNumId="88" w15:restartNumberingAfterBreak="0">
    <w:nsid w:val="5CFE3963"/>
    <w:multiLevelType w:val="hybridMultilevel"/>
    <w:tmpl w:val="ACB4FDB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5DEB4A0F"/>
    <w:multiLevelType w:val="multilevel"/>
    <w:tmpl w:val="161A41AE"/>
    <w:lvl w:ilvl="0">
      <w:start w:val="1"/>
      <w:numFmt w:val="decimal"/>
      <w:lvlText w:val="%1."/>
      <w:lvlJc w:val="left"/>
      <w:pPr>
        <w:ind w:left="720" w:hanging="360"/>
      </w:pPr>
      <w:rPr>
        <w:rFonts w:hint="default"/>
      </w:rPr>
    </w:lvl>
    <w:lvl w:ilvl="1">
      <w:start w:val="1"/>
      <w:numFmt w:val="decimal"/>
      <w:lvlText w:val="%2)"/>
      <w:lvlJc w:val="left"/>
      <w:pPr>
        <w:ind w:left="1069" w:hanging="360"/>
      </w:pPr>
      <w:rPr>
        <w:b w:val="0"/>
      </w:rPr>
    </w:lvl>
    <w:lvl w:ilvl="2">
      <w:start w:val="1"/>
      <w:numFmt w:val="lowerLetter"/>
      <w:lvlText w:val="%3)"/>
      <w:lvlJc w:val="left"/>
      <w:pPr>
        <w:ind w:left="1778" w:hanging="360"/>
      </w:pPr>
      <w:rPr>
        <w:rFonts w:hint="default"/>
        <w:b w:val="0"/>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0" w15:restartNumberingAfterBreak="0">
    <w:nsid w:val="61651BC3"/>
    <w:multiLevelType w:val="hybridMultilevel"/>
    <w:tmpl w:val="95DA6022"/>
    <w:lvl w:ilvl="0" w:tplc="04150005">
      <w:start w:val="1"/>
      <w:numFmt w:val="bullet"/>
      <w:lvlText w:val=""/>
      <w:lvlJc w:val="left"/>
      <w:pPr>
        <w:tabs>
          <w:tab w:val="num" w:pos="72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61DE48A7"/>
    <w:multiLevelType w:val="hybridMultilevel"/>
    <w:tmpl w:val="EF40F656"/>
    <w:lvl w:ilvl="0" w:tplc="D5B4F514">
      <w:start w:val="1"/>
      <w:numFmt w:val="decimal"/>
      <w:lvlText w:val="%1."/>
      <w:lvlJc w:val="left"/>
      <w:pPr>
        <w:ind w:left="1287" w:hanging="360"/>
      </w:pPr>
      <w:rPr>
        <w:b w:val="0"/>
        <w:bCs w:val="0"/>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92" w15:restartNumberingAfterBreak="0">
    <w:nsid w:val="629A6BC3"/>
    <w:multiLevelType w:val="multilevel"/>
    <w:tmpl w:val="ECC01EE8"/>
    <w:styleLink w:val="WWOutlineListStyle6"/>
    <w:lvl w:ilvl="0">
      <w:start w:val="1"/>
      <w:numFmt w:val="none"/>
      <w:lvlText w:val="%1"/>
      <w:lvlJc w:val="left"/>
    </w:lvl>
    <w:lvl w:ilvl="1">
      <w:start w:val="1"/>
      <w:numFmt w:val="decimal"/>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3" w15:restartNumberingAfterBreak="0">
    <w:nsid w:val="62CF59DC"/>
    <w:multiLevelType w:val="multilevel"/>
    <w:tmpl w:val="1E7009DA"/>
    <w:lvl w:ilvl="0">
      <w:start w:val="1"/>
      <w:numFmt w:val="decimal"/>
      <w:lvlText w:val="%1)"/>
      <w:lvlJc w:val="left"/>
      <w:pPr>
        <w:ind w:left="4188"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4" w15:restartNumberingAfterBreak="0">
    <w:nsid w:val="642F223E"/>
    <w:multiLevelType w:val="hybridMultilevel"/>
    <w:tmpl w:val="AE3CBCE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5" w15:restartNumberingAfterBreak="0">
    <w:nsid w:val="67834F1C"/>
    <w:multiLevelType w:val="hybridMultilevel"/>
    <w:tmpl w:val="69DEEF1E"/>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96" w15:restartNumberingAfterBreak="0">
    <w:nsid w:val="6BD223C5"/>
    <w:multiLevelType w:val="hybridMultilevel"/>
    <w:tmpl w:val="A3CC31CA"/>
    <w:lvl w:ilvl="0" w:tplc="A04AE7DA">
      <w:start w:val="1"/>
      <w:numFmt w:val="decimal"/>
      <w:lvlText w:val="%1."/>
      <w:lvlJc w:val="left"/>
      <w:pPr>
        <w:ind w:left="1146" w:hanging="360"/>
      </w:pPr>
      <w:rPr>
        <w:rFonts w:ascii="Century Gothic" w:eastAsia="Times New Roman" w:hAnsi="Century Gothic" w:cs="Times New Roman" w:hint="default"/>
        <w:b w:val="0"/>
        <w:sz w:val="20"/>
        <w:szCs w:val="20"/>
      </w:rPr>
    </w:lvl>
    <w:lvl w:ilvl="1" w:tplc="76CE477C">
      <w:start w:val="1"/>
      <w:numFmt w:val="decimal"/>
      <w:lvlText w:val="%2."/>
      <w:lvlJc w:val="left"/>
      <w:pPr>
        <w:ind w:left="1866" w:hanging="360"/>
      </w:pPr>
      <w:rPr>
        <w:rFonts w:ascii="Calibri" w:eastAsia="Times New Roman" w:hAnsi="Calibri" w:cs="Calibri" w:hint="default"/>
        <w:b w:val="0"/>
        <w:color w:val="auto"/>
        <w:sz w:val="24"/>
        <w:szCs w:val="24"/>
      </w:rPr>
    </w:lvl>
    <w:lvl w:ilvl="2" w:tplc="90082936">
      <w:start w:val="1"/>
      <w:numFmt w:val="decimal"/>
      <w:lvlText w:val="%3)"/>
      <w:lvlJc w:val="left"/>
      <w:pPr>
        <w:ind w:left="2766" w:hanging="360"/>
      </w:pPr>
      <w:rPr>
        <w:rFonts w:hint="default"/>
      </w:r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97" w15:restartNumberingAfterBreak="0">
    <w:nsid w:val="6DF177BE"/>
    <w:multiLevelType w:val="singleLevel"/>
    <w:tmpl w:val="D7D80CF2"/>
    <w:lvl w:ilvl="0">
      <w:start w:val="1"/>
      <w:numFmt w:val="decimal"/>
      <w:lvlText w:val="%1."/>
      <w:legacy w:legacy="1" w:legacySpace="0" w:legacyIndent="422"/>
      <w:lvlJc w:val="left"/>
      <w:rPr>
        <w:rFonts w:ascii="Calibri" w:eastAsia="Times New Roman" w:hAnsi="Calibri" w:cs="Calibri" w:hint="default"/>
        <w:b w:val="0"/>
        <w:sz w:val="24"/>
        <w:szCs w:val="24"/>
      </w:rPr>
    </w:lvl>
  </w:abstractNum>
  <w:abstractNum w:abstractNumId="98" w15:restartNumberingAfterBreak="0">
    <w:nsid w:val="6F3D458C"/>
    <w:multiLevelType w:val="hybridMultilevel"/>
    <w:tmpl w:val="BB9A8E6E"/>
    <w:lvl w:ilvl="0" w:tplc="04150003">
      <w:start w:val="1"/>
      <w:numFmt w:val="bullet"/>
      <w:lvlText w:val="o"/>
      <w:lvlJc w:val="left"/>
      <w:pPr>
        <w:ind w:left="1004" w:hanging="360"/>
      </w:pPr>
      <w:rPr>
        <w:rFonts w:ascii="Courier New" w:hAnsi="Courier New" w:cs="Courier New"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99" w15:restartNumberingAfterBreak="0">
    <w:nsid w:val="72C419D6"/>
    <w:multiLevelType w:val="hybridMultilevel"/>
    <w:tmpl w:val="9B189424"/>
    <w:lvl w:ilvl="0" w:tplc="04150011">
      <w:start w:val="1"/>
      <w:numFmt w:val="decimal"/>
      <w:lvlText w:val="%1)"/>
      <w:lvlJc w:val="left"/>
      <w:pPr>
        <w:ind w:left="2291" w:hanging="360"/>
      </w:pPr>
    </w:lvl>
    <w:lvl w:ilvl="1" w:tplc="04150019">
      <w:start w:val="1"/>
      <w:numFmt w:val="lowerLetter"/>
      <w:lvlText w:val="%2."/>
      <w:lvlJc w:val="left"/>
      <w:pPr>
        <w:ind w:left="3011" w:hanging="360"/>
      </w:pPr>
    </w:lvl>
    <w:lvl w:ilvl="2" w:tplc="0415001B">
      <w:start w:val="1"/>
      <w:numFmt w:val="lowerRoman"/>
      <w:lvlText w:val="%3."/>
      <w:lvlJc w:val="right"/>
      <w:pPr>
        <w:ind w:left="3731" w:hanging="180"/>
      </w:pPr>
    </w:lvl>
    <w:lvl w:ilvl="3" w:tplc="0415000F">
      <w:start w:val="1"/>
      <w:numFmt w:val="decimal"/>
      <w:lvlText w:val="%4."/>
      <w:lvlJc w:val="left"/>
      <w:pPr>
        <w:ind w:left="4451" w:hanging="360"/>
      </w:pPr>
    </w:lvl>
    <w:lvl w:ilvl="4" w:tplc="04150019">
      <w:start w:val="1"/>
      <w:numFmt w:val="lowerLetter"/>
      <w:lvlText w:val="%5."/>
      <w:lvlJc w:val="left"/>
      <w:pPr>
        <w:ind w:left="5171" w:hanging="360"/>
      </w:pPr>
    </w:lvl>
    <w:lvl w:ilvl="5" w:tplc="0415001B">
      <w:start w:val="1"/>
      <w:numFmt w:val="lowerRoman"/>
      <w:lvlText w:val="%6."/>
      <w:lvlJc w:val="right"/>
      <w:pPr>
        <w:ind w:left="5891" w:hanging="180"/>
      </w:pPr>
    </w:lvl>
    <w:lvl w:ilvl="6" w:tplc="0415000F">
      <w:start w:val="1"/>
      <w:numFmt w:val="decimal"/>
      <w:lvlText w:val="%7."/>
      <w:lvlJc w:val="left"/>
      <w:pPr>
        <w:ind w:left="6611" w:hanging="360"/>
      </w:pPr>
    </w:lvl>
    <w:lvl w:ilvl="7" w:tplc="04150019">
      <w:start w:val="1"/>
      <w:numFmt w:val="lowerLetter"/>
      <w:lvlText w:val="%8."/>
      <w:lvlJc w:val="left"/>
      <w:pPr>
        <w:ind w:left="7331" w:hanging="360"/>
      </w:pPr>
    </w:lvl>
    <w:lvl w:ilvl="8" w:tplc="0415001B">
      <w:start w:val="1"/>
      <w:numFmt w:val="lowerRoman"/>
      <w:lvlText w:val="%9."/>
      <w:lvlJc w:val="right"/>
      <w:pPr>
        <w:ind w:left="8051" w:hanging="180"/>
      </w:pPr>
    </w:lvl>
  </w:abstractNum>
  <w:abstractNum w:abstractNumId="100" w15:restartNumberingAfterBreak="0">
    <w:nsid w:val="74FB00E7"/>
    <w:multiLevelType w:val="hybridMultilevel"/>
    <w:tmpl w:val="8BBAE118"/>
    <w:lvl w:ilvl="0" w:tplc="137AB222">
      <w:start w:val="1"/>
      <w:numFmt w:val="upperRoman"/>
      <w:lvlText w:val="%1."/>
      <w:lvlJc w:val="left"/>
      <w:pPr>
        <w:ind w:left="502" w:hanging="360"/>
      </w:pPr>
      <w:rPr>
        <w:rFonts w:ascii="Calibri" w:hAnsi="Calibri" w:cs="Calibri" w:hint="default"/>
        <w:b/>
        <w:i w:val="0"/>
      </w:rPr>
    </w:lvl>
    <w:lvl w:ilvl="1" w:tplc="C172E630">
      <w:numFmt w:val="bullet"/>
      <w:lvlText w:val=""/>
      <w:lvlJc w:val="left"/>
      <w:pPr>
        <w:ind w:left="1440" w:hanging="360"/>
      </w:pPr>
      <w:rPr>
        <w:rFonts w:ascii="Symbol" w:eastAsia="Arial" w:hAnsi="Symbol" w:cs="Aria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77DF6EA2"/>
    <w:multiLevelType w:val="multilevel"/>
    <w:tmpl w:val="E87EDC0A"/>
    <w:lvl w:ilvl="0">
      <w:start w:val="1"/>
      <w:numFmt w:val="lowerLetter"/>
      <w:lvlText w:val="%1)"/>
      <w:lvlJc w:val="left"/>
      <w:pPr>
        <w:ind w:left="1287" w:hanging="360"/>
      </w:pPr>
      <w:rPr>
        <w:color w:val="auto"/>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02" w15:restartNumberingAfterBreak="0">
    <w:nsid w:val="77FE2343"/>
    <w:multiLevelType w:val="multilevel"/>
    <w:tmpl w:val="1DF6E294"/>
    <w:name w:val="WW8Num102"/>
    <w:lvl w:ilvl="0">
      <w:start w:val="12"/>
      <w:numFmt w:val="decimal"/>
      <w:lvlText w:val="%1."/>
      <w:lvlJc w:val="left"/>
      <w:pPr>
        <w:tabs>
          <w:tab w:val="num" w:pos="0"/>
        </w:tabs>
        <w:ind w:left="675" w:hanging="675"/>
      </w:pPr>
      <w:rPr>
        <w:rFonts w:hint="default"/>
        <w:b w:val="0"/>
      </w:rPr>
    </w:lvl>
    <w:lvl w:ilvl="1">
      <w:start w:val="150"/>
      <w:numFmt w:val="decimal"/>
      <w:lvlText w:val="%1.%2"/>
      <w:lvlJc w:val="left"/>
      <w:pPr>
        <w:tabs>
          <w:tab w:val="num" w:pos="0"/>
        </w:tabs>
        <w:ind w:left="2489" w:hanging="675"/>
      </w:pPr>
      <w:rPr>
        <w:rFonts w:hint="default"/>
      </w:rPr>
    </w:lvl>
    <w:lvl w:ilvl="2">
      <w:start w:val="1"/>
      <w:numFmt w:val="decimal"/>
      <w:lvlText w:val="%1.%2.%3"/>
      <w:lvlJc w:val="left"/>
      <w:pPr>
        <w:tabs>
          <w:tab w:val="num" w:pos="0"/>
        </w:tabs>
        <w:ind w:left="4348" w:hanging="720"/>
      </w:pPr>
      <w:rPr>
        <w:rFonts w:hint="default"/>
      </w:rPr>
    </w:lvl>
    <w:lvl w:ilvl="3">
      <w:start w:val="2"/>
      <w:numFmt w:val="decimal"/>
      <w:lvlText w:val="%4."/>
      <w:lvlJc w:val="left"/>
      <w:pPr>
        <w:tabs>
          <w:tab w:val="num" w:pos="0"/>
        </w:tabs>
        <w:ind w:left="6162" w:hanging="720"/>
      </w:pPr>
      <w:rPr>
        <w:rFonts w:ascii="Times New Roman" w:eastAsia="Times New Roman" w:hAnsi="Times New Roman" w:cs="Times New Roman" w:hint="default"/>
      </w:rPr>
    </w:lvl>
    <w:lvl w:ilvl="4">
      <w:start w:val="1"/>
      <w:numFmt w:val="decimal"/>
      <w:lvlText w:val="%1.%2.%3.%4.%5"/>
      <w:lvlJc w:val="left"/>
      <w:pPr>
        <w:tabs>
          <w:tab w:val="num" w:pos="0"/>
        </w:tabs>
        <w:ind w:left="8336" w:hanging="1080"/>
      </w:pPr>
      <w:rPr>
        <w:rFonts w:hint="default"/>
      </w:rPr>
    </w:lvl>
    <w:lvl w:ilvl="5">
      <w:start w:val="1"/>
      <w:numFmt w:val="decimal"/>
      <w:lvlText w:val="%1.%2.%3.%4.%5.%6"/>
      <w:lvlJc w:val="left"/>
      <w:pPr>
        <w:tabs>
          <w:tab w:val="num" w:pos="0"/>
        </w:tabs>
        <w:ind w:left="10150" w:hanging="1080"/>
      </w:pPr>
      <w:rPr>
        <w:rFonts w:hint="default"/>
      </w:rPr>
    </w:lvl>
    <w:lvl w:ilvl="6">
      <w:start w:val="1"/>
      <w:numFmt w:val="decimal"/>
      <w:lvlText w:val="%1.%2.%3.%4.%5.%6.%7"/>
      <w:lvlJc w:val="left"/>
      <w:pPr>
        <w:tabs>
          <w:tab w:val="num" w:pos="0"/>
        </w:tabs>
        <w:ind w:left="12324" w:hanging="1440"/>
      </w:pPr>
      <w:rPr>
        <w:rFonts w:hint="default"/>
      </w:rPr>
    </w:lvl>
    <w:lvl w:ilvl="7">
      <w:start w:val="1"/>
      <w:numFmt w:val="decimal"/>
      <w:lvlText w:val="%1.%2.%3.%4.%5.%6.%7.%8"/>
      <w:lvlJc w:val="left"/>
      <w:pPr>
        <w:tabs>
          <w:tab w:val="num" w:pos="0"/>
        </w:tabs>
        <w:ind w:left="14138" w:hanging="1440"/>
      </w:pPr>
      <w:rPr>
        <w:rFonts w:hint="default"/>
      </w:rPr>
    </w:lvl>
    <w:lvl w:ilvl="8">
      <w:start w:val="1"/>
      <w:numFmt w:val="decimal"/>
      <w:lvlText w:val="%1.%2.%3.%4.%5.%6.%7.%8.%9"/>
      <w:lvlJc w:val="left"/>
      <w:pPr>
        <w:tabs>
          <w:tab w:val="num" w:pos="0"/>
        </w:tabs>
        <w:ind w:left="16312" w:hanging="1800"/>
      </w:pPr>
      <w:rPr>
        <w:rFonts w:hint="default"/>
      </w:rPr>
    </w:lvl>
  </w:abstractNum>
  <w:abstractNum w:abstractNumId="103" w15:restartNumberingAfterBreak="0">
    <w:nsid w:val="785411F3"/>
    <w:multiLevelType w:val="hybridMultilevel"/>
    <w:tmpl w:val="C56A0EC8"/>
    <w:lvl w:ilvl="0" w:tplc="65C4918E">
      <w:start w:val="1"/>
      <w:numFmt w:val="decimal"/>
      <w:lvlText w:val="%1."/>
      <w:lvlJc w:val="left"/>
      <w:pPr>
        <w:ind w:left="720" w:hanging="360"/>
      </w:pPr>
      <w:rPr>
        <w:rFonts w:ascii="Calibri" w:eastAsia="Times New Roman" w:hAnsi="Calibri" w:cs="Calibri" w:hint="default"/>
        <w:b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7A1126AE"/>
    <w:multiLevelType w:val="multilevel"/>
    <w:tmpl w:val="53AC48CE"/>
    <w:lvl w:ilvl="0">
      <w:start w:val="1"/>
      <w:numFmt w:val="lowerLetter"/>
      <w:lvlText w:val="%1)"/>
      <w:lvlJc w:val="left"/>
      <w:pPr>
        <w:ind w:left="1778" w:hanging="360"/>
      </w:pPr>
      <w:rPr>
        <w:rFonts w:hint="default"/>
        <w:b w:val="0"/>
        <w:color w:val="auto"/>
      </w:rPr>
    </w:lvl>
    <w:lvl w:ilvl="1">
      <w:start w:val="1"/>
      <w:numFmt w:val="lowerLetter"/>
      <w:lvlText w:val="%2."/>
      <w:lvlJc w:val="left"/>
      <w:pPr>
        <w:ind w:left="2496" w:hanging="360"/>
      </w:pPr>
    </w:lvl>
    <w:lvl w:ilvl="2">
      <w:start w:val="1"/>
      <w:numFmt w:val="lowerRoman"/>
      <w:lvlText w:val="%3."/>
      <w:lvlJc w:val="right"/>
      <w:pPr>
        <w:ind w:left="3216" w:hanging="180"/>
      </w:pPr>
    </w:lvl>
    <w:lvl w:ilvl="3">
      <w:start w:val="1"/>
      <w:numFmt w:val="decimal"/>
      <w:lvlText w:val="%4."/>
      <w:lvlJc w:val="left"/>
      <w:pPr>
        <w:ind w:left="3936" w:hanging="360"/>
      </w:pPr>
    </w:lvl>
    <w:lvl w:ilvl="4">
      <w:start w:val="1"/>
      <w:numFmt w:val="lowerLetter"/>
      <w:lvlText w:val="%5."/>
      <w:lvlJc w:val="left"/>
      <w:pPr>
        <w:ind w:left="4656" w:hanging="360"/>
      </w:pPr>
    </w:lvl>
    <w:lvl w:ilvl="5">
      <w:start w:val="1"/>
      <w:numFmt w:val="lowerRoman"/>
      <w:lvlText w:val="%6."/>
      <w:lvlJc w:val="right"/>
      <w:pPr>
        <w:ind w:left="5376" w:hanging="180"/>
      </w:pPr>
    </w:lvl>
    <w:lvl w:ilvl="6">
      <w:start w:val="1"/>
      <w:numFmt w:val="decimal"/>
      <w:lvlText w:val="%7."/>
      <w:lvlJc w:val="left"/>
      <w:pPr>
        <w:ind w:left="6096" w:hanging="360"/>
      </w:pPr>
    </w:lvl>
    <w:lvl w:ilvl="7">
      <w:start w:val="1"/>
      <w:numFmt w:val="lowerLetter"/>
      <w:lvlText w:val="%8."/>
      <w:lvlJc w:val="left"/>
      <w:pPr>
        <w:ind w:left="6816" w:hanging="360"/>
      </w:pPr>
    </w:lvl>
    <w:lvl w:ilvl="8">
      <w:start w:val="1"/>
      <w:numFmt w:val="lowerRoman"/>
      <w:lvlText w:val="%9."/>
      <w:lvlJc w:val="right"/>
      <w:pPr>
        <w:ind w:left="7536" w:hanging="180"/>
      </w:pPr>
    </w:lvl>
  </w:abstractNum>
  <w:abstractNum w:abstractNumId="105" w15:restartNumberingAfterBreak="0">
    <w:nsid w:val="7B4D0D1B"/>
    <w:multiLevelType w:val="multilevel"/>
    <w:tmpl w:val="D108A25E"/>
    <w:styleLink w:val="WW8Num99"/>
    <w:lvl w:ilvl="0">
      <w:start w:val="1"/>
      <w:numFmt w:val="decimal"/>
      <w:lvlText w:val="%1."/>
      <w:lvlJc w:val="left"/>
      <w:pPr>
        <w:ind w:left="3637" w:hanging="397"/>
      </w:pPr>
      <w:rPr>
        <w:rFonts w:ascii="Times New Roman" w:hAnsi="Times New Roman" w:cs="Times New Roman"/>
        <w:b w:val="0"/>
        <w:bCs w:val="0"/>
        <w:i w:val="0"/>
        <w:iCs w:val="0"/>
        <w:caps w:val="0"/>
        <w:smallCaps w:val="0"/>
        <w:strike w:val="0"/>
        <w:dstrike w:val="0"/>
        <w:vanish w:val="0"/>
        <w:color w:val="000000"/>
        <w:position w:val="0"/>
        <w:sz w:val="22"/>
        <w:szCs w:val="22"/>
        <w:u w:val="none"/>
        <w:vertAlign w:val="baseline"/>
        <w:lang w:eastAsia="pl-PL"/>
        <w14:textOutline w14:w="0" w14:cap="rnd" w14:cmpd="sng" w14:algn="ctr">
          <w14:noFill/>
          <w14:prstDash w14:val="solid"/>
          <w14:bevel/>
        </w14:textOutline>
      </w:rPr>
    </w:lvl>
    <w:lvl w:ilvl="1">
      <w:start w:val="1"/>
      <w:numFmt w:val="lowerLetter"/>
      <w:lvlText w:val="%2)"/>
      <w:lvlJc w:val="left"/>
      <w:pPr>
        <w:ind w:left="1440" w:hanging="360"/>
      </w:pPr>
      <w:rPr>
        <w:b w:val="0"/>
        <w:bCs w:val="0"/>
        <w:i w:val="0"/>
        <w:iCs w:val="0"/>
        <w:caps w:val="0"/>
        <w:smallCaps w:val="0"/>
        <w:strike w:val="0"/>
        <w:dstrike w:val="0"/>
        <w:vanish w:val="0"/>
        <w:color w:val="000000"/>
        <w:position w:val="0"/>
        <w:u w:val="none"/>
        <w:vertAlign w:val="baseline"/>
        <w14:textOutline w14:w="0" w14:cap="rnd" w14:cmpd="sng" w14:algn="ctr">
          <w14:noFill/>
          <w14:prstDash w14:val="solid"/>
          <w14:bevel/>
        </w14:textOutline>
      </w:rPr>
    </w:lvl>
    <w:lvl w:ilvl="2">
      <w:start w:val="1"/>
      <w:numFmt w:val="lowerRoman"/>
      <w:lvlText w:val="%3."/>
      <w:lvlJc w:val="right"/>
      <w:pPr>
        <w:ind w:left="89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6" w15:restartNumberingAfterBreak="0">
    <w:nsid w:val="7BF13320"/>
    <w:multiLevelType w:val="hybridMultilevel"/>
    <w:tmpl w:val="E73C66E6"/>
    <w:lvl w:ilvl="0" w:tplc="04150017">
      <w:start w:val="1"/>
      <w:numFmt w:val="lowerLetter"/>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7" w15:restartNumberingAfterBreak="0">
    <w:nsid w:val="7CBD250F"/>
    <w:multiLevelType w:val="multilevel"/>
    <w:tmpl w:val="5AD4D1FC"/>
    <w:lvl w:ilvl="0">
      <w:start w:val="1"/>
      <w:numFmt w:val="decimal"/>
      <w:lvlText w:val="%1."/>
      <w:lvlJc w:val="left"/>
      <w:pPr>
        <w:ind w:left="720" w:hanging="360"/>
      </w:pPr>
      <w:rPr>
        <w:rFonts w:hint="default"/>
      </w:rPr>
    </w:lvl>
    <w:lvl w:ilvl="1">
      <w:start w:val="1"/>
      <w:numFmt w:val="decimal"/>
      <w:lvlText w:val="%2)"/>
      <w:lvlJc w:val="left"/>
      <w:pPr>
        <w:ind w:left="1069" w:hanging="360"/>
      </w:pPr>
      <w:rPr>
        <w:b w:val="0"/>
      </w:rPr>
    </w:lvl>
    <w:lvl w:ilvl="2">
      <w:start w:val="1"/>
      <w:numFmt w:val="lowerLetter"/>
      <w:lvlText w:val="%3)"/>
      <w:lvlJc w:val="left"/>
      <w:pPr>
        <w:ind w:left="1778" w:hanging="360"/>
      </w:pPr>
      <w:rPr>
        <w:rFonts w:hint="default"/>
        <w:b w:val="0"/>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8" w15:restartNumberingAfterBreak="0">
    <w:nsid w:val="7E862625"/>
    <w:multiLevelType w:val="multilevel"/>
    <w:tmpl w:val="3FEE09E6"/>
    <w:lvl w:ilvl="0">
      <w:start w:val="1"/>
      <w:numFmt w:val="decimal"/>
      <w:lvlText w:val="%1."/>
      <w:lvlJc w:val="left"/>
      <w:pPr>
        <w:tabs>
          <w:tab w:val="num" w:pos="-357"/>
        </w:tabs>
        <w:ind w:left="363" w:hanging="363"/>
      </w:pPr>
      <w:rPr>
        <w:rFonts w:ascii="Calibri" w:hAnsi="Calibri" w:cs="Calibri" w:hint="default"/>
        <w:b w:val="0"/>
        <w:sz w:val="24"/>
        <w:szCs w:val="24"/>
      </w:rPr>
    </w:lvl>
    <w:lvl w:ilvl="1">
      <w:start w:val="1"/>
      <w:numFmt w:val="lowerLetter"/>
      <w:lvlText w:val="%2)"/>
      <w:lvlJc w:val="left"/>
      <w:pPr>
        <w:tabs>
          <w:tab w:val="num" w:pos="-357"/>
        </w:tabs>
        <w:ind w:left="1083" w:hanging="360"/>
      </w:pPr>
    </w:lvl>
    <w:lvl w:ilvl="2">
      <w:start w:val="1"/>
      <w:numFmt w:val="lowerRoman"/>
      <w:lvlText w:val="%3."/>
      <w:lvlJc w:val="left"/>
      <w:pPr>
        <w:tabs>
          <w:tab w:val="num" w:pos="-357"/>
        </w:tabs>
        <w:ind w:left="1803" w:hanging="180"/>
      </w:pPr>
    </w:lvl>
    <w:lvl w:ilvl="3">
      <w:start w:val="1"/>
      <w:numFmt w:val="decimal"/>
      <w:lvlText w:val="%4."/>
      <w:lvlJc w:val="left"/>
      <w:pPr>
        <w:tabs>
          <w:tab w:val="num" w:pos="-357"/>
        </w:tabs>
        <w:ind w:left="2523" w:hanging="360"/>
      </w:pPr>
      <w:rPr>
        <w:rFonts w:ascii="Century Gothic" w:hAnsi="Century Gothic" w:hint="default"/>
        <w:sz w:val="20"/>
      </w:rPr>
    </w:lvl>
    <w:lvl w:ilvl="4">
      <w:start w:val="1"/>
      <w:numFmt w:val="lowerLetter"/>
      <w:lvlText w:val="%5)"/>
      <w:lvlJc w:val="left"/>
      <w:pPr>
        <w:tabs>
          <w:tab w:val="num" w:pos="-357"/>
        </w:tabs>
        <w:ind w:left="3243" w:hanging="360"/>
      </w:pPr>
    </w:lvl>
    <w:lvl w:ilvl="5">
      <w:start w:val="3"/>
      <w:numFmt w:val="lowerLetter"/>
      <w:lvlText w:val="%6)"/>
      <w:lvlJc w:val="left"/>
      <w:pPr>
        <w:tabs>
          <w:tab w:val="num" w:pos="-357"/>
        </w:tabs>
        <w:ind w:left="4143" w:hanging="360"/>
      </w:pPr>
    </w:lvl>
    <w:lvl w:ilvl="6">
      <w:start w:val="1"/>
      <w:numFmt w:val="lowerLetter"/>
      <w:lvlText w:val="%7)"/>
      <w:lvlJc w:val="left"/>
      <w:pPr>
        <w:tabs>
          <w:tab w:val="num" w:pos="-357"/>
        </w:tabs>
        <w:ind w:left="4683" w:hanging="360"/>
      </w:pPr>
    </w:lvl>
    <w:lvl w:ilvl="7">
      <w:start w:val="1"/>
      <w:numFmt w:val="lowerLetter"/>
      <w:lvlText w:val="%8)"/>
      <w:lvlJc w:val="left"/>
      <w:pPr>
        <w:tabs>
          <w:tab w:val="num" w:pos="-357"/>
        </w:tabs>
        <w:ind w:left="5403" w:hanging="360"/>
      </w:pPr>
    </w:lvl>
    <w:lvl w:ilvl="8">
      <w:start w:val="1"/>
      <w:numFmt w:val="lowerRoman"/>
      <w:lvlText w:val="%9."/>
      <w:lvlJc w:val="left"/>
      <w:pPr>
        <w:tabs>
          <w:tab w:val="num" w:pos="-357"/>
        </w:tabs>
        <w:ind w:left="6123" w:hanging="180"/>
      </w:pPr>
    </w:lvl>
  </w:abstractNum>
  <w:abstractNum w:abstractNumId="109" w15:restartNumberingAfterBreak="0">
    <w:nsid w:val="7F773CB6"/>
    <w:multiLevelType w:val="hybridMultilevel"/>
    <w:tmpl w:val="116A4CAC"/>
    <w:lvl w:ilvl="0" w:tplc="AFFA8F76">
      <w:start w:val="1"/>
      <w:numFmt w:val="decimal"/>
      <w:lvlText w:val="%1)"/>
      <w:lvlJc w:val="left"/>
      <w:pPr>
        <w:ind w:left="643" w:hanging="360"/>
      </w:pPr>
      <w:rPr>
        <w:rFonts w:ascii="Calibri" w:hAnsi="Calibri" w:cs="Calibri" w:hint="default"/>
        <w:sz w:val="24"/>
        <w:szCs w:val="24"/>
      </w:r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num w:numId="1" w16cid:durableId="1018626600">
    <w:abstractNumId w:val="0"/>
  </w:num>
  <w:num w:numId="2" w16cid:durableId="866675296">
    <w:abstractNumId w:val="105"/>
    <w:lvlOverride w:ilvl="0">
      <w:lvl w:ilvl="0">
        <w:start w:val="1"/>
        <w:numFmt w:val="decimal"/>
        <w:lvlText w:val="%1."/>
        <w:lvlJc w:val="left"/>
        <w:pPr>
          <w:ind w:left="3637" w:hanging="397"/>
        </w:pPr>
        <w:rPr>
          <w:rFonts w:ascii="Century Gothic" w:hAnsi="Century Gothic" w:cs="Times New Roman" w:hint="default"/>
          <w:b w:val="0"/>
          <w:bCs w:val="0"/>
          <w:i w:val="0"/>
          <w:iCs w:val="0"/>
          <w:caps w:val="0"/>
          <w:smallCaps w:val="0"/>
          <w:strike w:val="0"/>
          <w:dstrike w:val="0"/>
          <w:outline w:val="0"/>
          <w:vanish w:val="0"/>
          <w:position w:val="0"/>
          <w:sz w:val="20"/>
          <w:szCs w:val="22"/>
          <w:u w:val="none"/>
          <w:vertAlign w:val="baseline"/>
          <w:lang w:eastAsia="pl-PL"/>
        </w:rPr>
      </w:lvl>
    </w:lvlOverride>
    <w:lvlOverride w:ilvl="3">
      <w:lvl w:ilvl="3">
        <w:start w:val="1"/>
        <w:numFmt w:val="decimal"/>
        <w:lvlText w:val="%4."/>
        <w:lvlJc w:val="left"/>
        <w:pPr>
          <w:ind w:left="2880" w:hanging="360"/>
        </w:pPr>
        <w:rPr>
          <w:b w:val="0"/>
        </w:rPr>
      </w:lvl>
    </w:lvlOverride>
    <w:lvlOverride w:ilvl="6">
      <w:lvl w:ilvl="6">
        <w:start w:val="1"/>
        <w:numFmt w:val="decimal"/>
        <w:lvlText w:val="%7."/>
        <w:lvlJc w:val="left"/>
        <w:pPr>
          <w:ind w:left="5040" w:hanging="360"/>
        </w:pPr>
      </w:lvl>
    </w:lvlOverride>
  </w:num>
  <w:num w:numId="3" w16cid:durableId="960066290">
    <w:abstractNumId w:val="53"/>
  </w:num>
  <w:num w:numId="4" w16cid:durableId="283467347">
    <w:abstractNumId w:val="84"/>
  </w:num>
  <w:num w:numId="5" w16cid:durableId="1856379191">
    <w:abstractNumId w:val="37"/>
  </w:num>
  <w:num w:numId="6" w16cid:durableId="366612017">
    <w:abstractNumId w:val="76"/>
  </w:num>
  <w:num w:numId="7" w16cid:durableId="672605465">
    <w:abstractNumId w:val="92"/>
  </w:num>
  <w:num w:numId="8" w16cid:durableId="1660962171">
    <w:abstractNumId w:val="100"/>
  </w:num>
  <w:num w:numId="9" w16cid:durableId="910310279">
    <w:abstractNumId w:val="78"/>
  </w:num>
  <w:num w:numId="10" w16cid:durableId="1723941209">
    <w:abstractNumId w:val="35"/>
  </w:num>
  <w:num w:numId="11" w16cid:durableId="1189442959">
    <w:abstractNumId w:val="97"/>
  </w:num>
  <w:num w:numId="12" w16cid:durableId="1396590671">
    <w:abstractNumId w:val="27"/>
    <w:lvlOverride w:ilvl="0">
      <w:startOverride w:val="1"/>
    </w:lvlOverride>
  </w:num>
  <w:num w:numId="13" w16cid:durableId="923300892">
    <w:abstractNumId w:val="4"/>
    <w:lvlOverride w:ilvl="0">
      <w:startOverride w:val="1"/>
    </w:lvlOverride>
  </w:num>
  <w:num w:numId="14" w16cid:durableId="386296151">
    <w:abstractNumId w:val="96"/>
  </w:num>
  <w:num w:numId="15" w16cid:durableId="177081941">
    <w:abstractNumId w:val="103"/>
  </w:num>
  <w:num w:numId="16" w16cid:durableId="1918588876">
    <w:abstractNumId w:val="67"/>
  </w:num>
  <w:num w:numId="17" w16cid:durableId="2040475164">
    <w:abstractNumId w:val="82"/>
  </w:num>
  <w:num w:numId="18" w16cid:durableId="515772394">
    <w:abstractNumId w:val="95"/>
  </w:num>
  <w:num w:numId="19" w16cid:durableId="838500186">
    <w:abstractNumId w:val="47"/>
  </w:num>
  <w:num w:numId="20" w16cid:durableId="1890456667">
    <w:abstractNumId w:val="91"/>
  </w:num>
  <w:num w:numId="21" w16cid:durableId="268396392">
    <w:abstractNumId w:val="45"/>
  </w:num>
  <w:num w:numId="22" w16cid:durableId="1198927111">
    <w:abstractNumId w:val="62"/>
  </w:num>
  <w:num w:numId="23" w16cid:durableId="419528333">
    <w:abstractNumId w:val="71"/>
  </w:num>
  <w:num w:numId="24" w16cid:durableId="1043486322">
    <w:abstractNumId w:val="24"/>
  </w:num>
  <w:num w:numId="25" w16cid:durableId="164633857">
    <w:abstractNumId w:val="19"/>
  </w:num>
  <w:num w:numId="26" w16cid:durableId="757020047">
    <w:abstractNumId w:val="90"/>
  </w:num>
  <w:num w:numId="27" w16cid:durableId="2045013044">
    <w:abstractNumId w:val="61"/>
  </w:num>
  <w:num w:numId="28" w16cid:durableId="1738092667">
    <w:abstractNumId w:val="80"/>
  </w:num>
  <w:num w:numId="29" w16cid:durableId="330570915">
    <w:abstractNumId w:val="48"/>
  </w:num>
  <w:num w:numId="30" w16cid:durableId="1248463376">
    <w:abstractNumId w:val="72"/>
  </w:num>
  <w:num w:numId="31" w16cid:durableId="1184710167">
    <w:abstractNumId w:val="33"/>
  </w:num>
  <w:num w:numId="32" w16cid:durableId="717438164">
    <w:abstractNumId w:val="43"/>
  </w:num>
  <w:num w:numId="33" w16cid:durableId="1550143191">
    <w:abstractNumId w:val="54"/>
  </w:num>
  <w:num w:numId="34" w16cid:durableId="240676583">
    <w:abstractNumId w:val="94"/>
  </w:num>
  <w:num w:numId="35" w16cid:durableId="1813675198">
    <w:abstractNumId w:val="75"/>
  </w:num>
  <w:num w:numId="36" w16cid:durableId="1517036619">
    <w:abstractNumId w:val="85"/>
  </w:num>
  <w:num w:numId="37" w16cid:durableId="673413076">
    <w:abstractNumId w:val="55"/>
  </w:num>
  <w:num w:numId="38" w16cid:durableId="370887338">
    <w:abstractNumId w:val="57"/>
  </w:num>
  <w:num w:numId="39" w16cid:durableId="32461021">
    <w:abstractNumId w:val="51"/>
  </w:num>
  <w:num w:numId="40" w16cid:durableId="1822191843">
    <w:abstractNumId w:val="63"/>
  </w:num>
  <w:num w:numId="41" w16cid:durableId="1063136995">
    <w:abstractNumId w:val="44"/>
  </w:num>
  <w:num w:numId="42" w16cid:durableId="1654945788">
    <w:abstractNumId w:val="39"/>
  </w:num>
  <w:num w:numId="43" w16cid:durableId="1633637263">
    <w:abstractNumId w:val="50"/>
  </w:num>
  <w:num w:numId="44" w16cid:durableId="1748839395">
    <w:abstractNumId w:val="42"/>
  </w:num>
  <w:num w:numId="45" w16cid:durableId="1327591374">
    <w:abstractNumId w:val="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049720981">
    <w:abstractNumId w:val="77"/>
  </w:num>
  <w:num w:numId="47" w16cid:durableId="58604308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117215179">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369794856">
    <w:abstractNumId w:val="58"/>
  </w:num>
  <w:num w:numId="50" w16cid:durableId="1737587903">
    <w:abstractNumId w:val="73"/>
  </w:num>
  <w:num w:numId="51" w16cid:durableId="12192711">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338965365">
    <w:abstractNumId w:val="64"/>
  </w:num>
  <w:num w:numId="53" w16cid:durableId="1227760232">
    <w:abstractNumId w:val="79"/>
  </w:num>
  <w:num w:numId="54" w16cid:durableId="769470440">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09196354">
    <w:abstractNumId w:val="109"/>
  </w:num>
  <w:num w:numId="56" w16cid:durableId="727729535">
    <w:abstractNumId w:val="86"/>
  </w:num>
  <w:num w:numId="57" w16cid:durableId="1773940761">
    <w:abstractNumId w:val="87"/>
  </w:num>
  <w:num w:numId="58" w16cid:durableId="1884562428">
    <w:abstractNumId w:val="70"/>
  </w:num>
  <w:num w:numId="59" w16cid:durableId="984895604">
    <w:abstractNumId w:val="108"/>
  </w:num>
  <w:num w:numId="60" w16cid:durableId="1021318576">
    <w:abstractNumId w:val="56"/>
  </w:num>
  <w:num w:numId="61" w16cid:durableId="837312254">
    <w:abstractNumId w:val="66"/>
  </w:num>
  <w:num w:numId="62" w16cid:durableId="2023238570">
    <w:abstractNumId w:val="69"/>
  </w:num>
  <w:num w:numId="63" w16cid:durableId="2054503657">
    <w:abstractNumId w:val="65"/>
  </w:num>
  <w:num w:numId="64" w16cid:durableId="2060207962">
    <w:abstractNumId w:val="34"/>
  </w:num>
  <w:num w:numId="65" w16cid:durableId="437259018">
    <w:abstractNumId w:val="98"/>
  </w:num>
  <w:num w:numId="66" w16cid:durableId="983192573">
    <w:abstractNumId w:val="105"/>
  </w:num>
  <w:num w:numId="67" w16cid:durableId="847866340">
    <w:abstractNumId w:val="40"/>
  </w:num>
  <w:num w:numId="68" w16cid:durableId="211616794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87775773">
    <w:abstractNumId w:val="106"/>
  </w:num>
  <w:num w:numId="70" w16cid:durableId="1475175994">
    <w:abstractNumId w:val="41"/>
  </w:num>
  <w:num w:numId="71" w16cid:durableId="727804341">
    <w:abstractNumId w:val="25"/>
  </w:num>
  <w:num w:numId="72" w16cid:durableId="1042708418">
    <w:abstractNumId w:val="26"/>
  </w:num>
  <w:num w:numId="73" w16cid:durableId="8915933">
    <w:abstractNumId w:val="88"/>
  </w:num>
  <w:num w:numId="74" w16cid:durableId="43795239">
    <w:abstractNumId w:val="107"/>
  </w:num>
  <w:num w:numId="75" w16cid:durableId="642657420">
    <w:abstractNumId w:val="68"/>
  </w:num>
  <w:num w:numId="76" w16cid:durableId="319236258">
    <w:abstractNumId w:val="46"/>
  </w:num>
  <w:num w:numId="77" w16cid:durableId="1949189855">
    <w:abstractNumId w:val="52"/>
  </w:num>
  <w:num w:numId="78" w16cid:durableId="2110154255">
    <w:abstractNumId w:val="59"/>
  </w:num>
  <w:num w:numId="79" w16cid:durableId="774445286">
    <w:abstractNumId w:val="104"/>
  </w:num>
  <w:num w:numId="80" w16cid:durableId="1052967337">
    <w:abstractNumId w:val="93"/>
  </w:num>
  <w:num w:numId="81" w16cid:durableId="2019695270">
    <w:abstractNumId w:val="89"/>
  </w:num>
  <w:num w:numId="82" w16cid:durableId="1097944167">
    <w:abstractNumId w:val="38"/>
  </w:num>
  <w:num w:numId="83" w16cid:durableId="1990941406">
    <w:abstractNumId w:val="101"/>
  </w:num>
  <w:num w:numId="84" w16cid:durableId="253711576">
    <w:abstractNumId w:val="36"/>
  </w:num>
  <w:num w:numId="85" w16cid:durableId="1723674858">
    <w:abstractNumId w:val="49"/>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52DC"/>
    <w:rsid w:val="00001C43"/>
    <w:rsid w:val="00002684"/>
    <w:rsid w:val="000068ED"/>
    <w:rsid w:val="000125C0"/>
    <w:rsid w:val="00017572"/>
    <w:rsid w:val="000208D7"/>
    <w:rsid w:val="00021EED"/>
    <w:rsid w:val="000256F3"/>
    <w:rsid w:val="00025ADA"/>
    <w:rsid w:val="00033DF0"/>
    <w:rsid w:val="000340EA"/>
    <w:rsid w:val="00036487"/>
    <w:rsid w:val="00040FD6"/>
    <w:rsid w:val="0004256A"/>
    <w:rsid w:val="0004418F"/>
    <w:rsid w:val="00044933"/>
    <w:rsid w:val="0004672A"/>
    <w:rsid w:val="000507FE"/>
    <w:rsid w:val="00054DE3"/>
    <w:rsid w:val="0005525B"/>
    <w:rsid w:val="00056839"/>
    <w:rsid w:val="00065CCB"/>
    <w:rsid w:val="0007228B"/>
    <w:rsid w:val="00072418"/>
    <w:rsid w:val="000814D9"/>
    <w:rsid w:val="00082E5A"/>
    <w:rsid w:val="00083023"/>
    <w:rsid w:val="000846C8"/>
    <w:rsid w:val="00084F24"/>
    <w:rsid w:val="00093B05"/>
    <w:rsid w:val="00096632"/>
    <w:rsid w:val="000972D6"/>
    <w:rsid w:val="000A2539"/>
    <w:rsid w:val="000A2678"/>
    <w:rsid w:val="000A3F3B"/>
    <w:rsid w:val="000A7D42"/>
    <w:rsid w:val="000B1BD6"/>
    <w:rsid w:val="000B5915"/>
    <w:rsid w:val="000B5BC3"/>
    <w:rsid w:val="000C0E76"/>
    <w:rsid w:val="000C4F2E"/>
    <w:rsid w:val="000C5063"/>
    <w:rsid w:val="000C50A7"/>
    <w:rsid w:val="000C72AF"/>
    <w:rsid w:val="000D09A1"/>
    <w:rsid w:val="000D27FE"/>
    <w:rsid w:val="000D5ABC"/>
    <w:rsid w:val="000E4B64"/>
    <w:rsid w:val="000E4FD1"/>
    <w:rsid w:val="000E7DC3"/>
    <w:rsid w:val="000F00A7"/>
    <w:rsid w:val="000F099D"/>
    <w:rsid w:val="000F4261"/>
    <w:rsid w:val="000F440C"/>
    <w:rsid w:val="000F5BF7"/>
    <w:rsid w:val="00101500"/>
    <w:rsid w:val="0010255C"/>
    <w:rsid w:val="00102BB4"/>
    <w:rsid w:val="00102C46"/>
    <w:rsid w:val="0010642B"/>
    <w:rsid w:val="00106D75"/>
    <w:rsid w:val="00106DE4"/>
    <w:rsid w:val="001107BF"/>
    <w:rsid w:val="00113B37"/>
    <w:rsid w:val="00120506"/>
    <w:rsid w:val="00120E1D"/>
    <w:rsid w:val="001243BE"/>
    <w:rsid w:val="001268F9"/>
    <w:rsid w:val="00127E8D"/>
    <w:rsid w:val="00127EFE"/>
    <w:rsid w:val="00134A15"/>
    <w:rsid w:val="001351A1"/>
    <w:rsid w:val="00135339"/>
    <w:rsid w:val="0014257D"/>
    <w:rsid w:val="00143DA7"/>
    <w:rsid w:val="00145492"/>
    <w:rsid w:val="0014580D"/>
    <w:rsid w:val="00150F4A"/>
    <w:rsid w:val="00154D34"/>
    <w:rsid w:val="00157D1F"/>
    <w:rsid w:val="00162E96"/>
    <w:rsid w:val="00163670"/>
    <w:rsid w:val="00164A03"/>
    <w:rsid w:val="001653AE"/>
    <w:rsid w:val="0017192E"/>
    <w:rsid w:val="001724D9"/>
    <w:rsid w:val="00177E97"/>
    <w:rsid w:val="00180AA5"/>
    <w:rsid w:val="0018135F"/>
    <w:rsid w:val="00186649"/>
    <w:rsid w:val="00186CBE"/>
    <w:rsid w:val="0019071D"/>
    <w:rsid w:val="00190D63"/>
    <w:rsid w:val="00191AAD"/>
    <w:rsid w:val="0019293F"/>
    <w:rsid w:val="001A57AA"/>
    <w:rsid w:val="001B0582"/>
    <w:rsid w:val="001B15FE"/>
    <w:rsid w:val="001B4424"/>
    <w:rsid w:val="001B4459"/>
    <w:rsid w:val="001B713C"/>
    <w:rsid w:val="001C47A7"/>
    <w:rsid w:val="001C4991"/>
    <w:rsid w:val="001C50E7"/>
    <w:rsid w:val="001D3C92"/>
    <w:rsid w:val="001D47B4"/>
    <w:rsid w:val="001D493A"/>
    <w:rsid w:val="001D5E23"/>
    <w:rsid w:val="001D6A5A"/>
    <w:rsid w:val="001D7DA2"/>
    <w:rsid w:val="001E0BB0"/>
    <w:rsid w:val="001E4900"/>
    <w:rsid w:val="001F03B3"/>
    <w:rsid w:val="001F5560"/>
    <w:rsid w:val="0020016D"/>
    <w:rsid w:val="00200B3C"/>
    <w:rsid w:val="00201034"/>
    <w:rsid w:val="0020171D"/>
    <w:rsid w:val="00205AC0"/>
    <w:rsid w:val="00211492"/>
    <w:rsid w:val="0021200F"/>
    <w:rsid w:val="0021388B"/>
    <w:rsid w:val="0021397F"/>
    <w:rsid w:val="00216E46"/>
    <w:rsid w:val="0022000D"/>
    <w:rsid w:val="002212B8"/>
    <w:rsid w:val="00221858"/>
    <w:rsid w:val="00221AA7"/>
    <w:rsid w:val="0022782E"/>
    <w:rsid w:val="002302C5"/>
    <w:rsid w:val="002378CF"/>
    <w:rsid w:val="002379C5"/>
    <w:rsid w:val="002410ED"/>
    <w:rsid w:val="0024339F"/>
    <w:rsid w:val="00250081"/>
    <w:rsid w:val="00252EAD"/>
    <w:rsid w:val="00260361"/>
    <w:rsid w:val="00264E0C"/>
    <w:rsid w:val="002650AC"/>
    <w:rsid w:val="002714FA"/>
    <w:rsid w:val="002739B7"/>
    <w:rsid w:val="002739C9"/>
    <w:rsid w:val="00276852"/>
    <w:rsid w:val="00276FB6"/>
    <w:rsid w:val="00287F01"/>
    <w:rsid w:val="00290160"/>
    <w:rsid w:val="002A02F6"/>
    <w:rsid w:val="002A3646"/>
    <w:rsid w:val="002A4ECD"/>
    <w:rsid w:val="002A5555"/>
    <w:rsid w:val="002B3D30"/>
    <w:rsid w:val="002B4558"/>
    <w:rsid w:val="002B4E39"/>
    <w:rsid w:val="002B690B"/>
    <w:rsid w:val="002B7EF8"/>
    <w:rsid w:val="002C0653"/>
    <w:rsid w:val="002C1995"/>
    <w:rsid w:val="002C2713"/>
    <w:rsid w:val="002C43B4"/>
    <w:rsid w:val="002C57E0"/>
    <w:rsid w:val="002D0E7E"/>
    <w:rsid w:val="002D4F57"/>
    <w:rsid w:val="002E335D"/>
    <w:rsid w:val="002E3C46"/>
    <w:rsid w:val="002F079E"/>
    <w:rsid w:val="002F4A88"/>
    <w:rsid w:val="002F4C46"/>
    <w:rsid w:val="002F66A6"/>
    <w:rsid w:val="002F6EFD"/>
    <w:rsid w:val="002F7329"/>
    <w:rsid w:val="003000CC"/>
    <w:rsid w:val="00300187"/>
    <w:rsid w:val="00301FC5"/>
    <w:rsid w:val="003076BA"/>
    <w:rsid w:val="00313BC4"/>
    <w:rsid w:val="003157D5"/>
    <w:rsid w:val="003166EB"/>
    <w:rsid w:val="003208E1"/>
    <w:rsid w:val="003227E7"/>
    <w:rsid w:val="00324367"/>
    <w:rsid w:val="00325DA4"/>
    <w:rsid w:val="0032627A"/>
    <w:rsid w:val="0033114E"/>
    <w:rsid w:val="003345C2"/>
    <w:rsid w:val="00334A43"/>
    <w:rsid w:val="00336639"/>
    <w:rsid w:val="003409D6"/>
    <w:rsid w:val="00340B05"/>
    <w:rsid w:val="00345BAB"/>
    <w:rsid w:val="00347D6B"/>
    <w:rsid w:val="0035004F"/>
    <w:rsid w:val="00350FBB"/>
    <w:rsid w:val="0035345E"/>
    <w:rsid w:val="00353FC5"/>
    <w:rsid w:val="003547D2"/>
    <w:rsid w:val="00355F82"/>
    <w:rsid w:val="003565DF"/>
    <w:rsid w:val="003572F4"/>
    <w:rsid w:val="003610F1"/>
    <w:rsid w:val="00363F5B"/>
    <w:rsid w:val="00365F2E"/>
    <w:rsid w:val="003662FE"/>
    <w:rsid w:val="003669C7"/>
    <w:rsid w:val="00367B66"/>
    <w:rsid w:val="0037007D"/>
    <w:rsid w:val="00370EDB"/>
    <w:rsid w:val="00371AFD"/>
    <w:rsid w:val="00373C2E"/>
    <w:rsid w:val="00377A47"/>
    <w:rsid w:val="00377ED7"/>
    <w:rsid w:val="00380B45"/>
    <w:rsid w:val="0038187B"/>
    <w:rsid w:val="003826D6"/>
    <w:rsid w:val="00385D49"/>
    <w:rsid w:val="00385DE0"/>
    <w:rsid w:val="003868FD"/>
    <w:rsid w:val="00386FB3"/>
    <w:rsid w:val="00396ECA"/>
    <w:rsid w:val="003A0AC4"/>
    <w:rsid w:val="003A0D88"/>
    <w:rsid w:val="003A2943"/>
    <w:rsid w:val="003A3D44"/>
    <w:rsid w:val="003A53B7"/>
    <w:rsid w:val="003A5ED7"/>
    <w:rsid w:val="003B1605"/>
    <w:rsid w:val="003B4A97"/>
    <w:rsid w:val="003B5DA4"/>
    <w:rsid w:val="003B7840"/>
    <w:rsid w:val="003B7AA9"/>
    <w:rsid w:val="003C126E"/>
    <w:rsid w:val="003C36D0"/>
    <w:rsid w:val="003C4803"/>
    <w:rsid w:val="003C792A"/>
    <w:rsid w:val="003C7ACB"/>
    <w:rsid w:val="003D18F6"/>
    <w:rsid w:val="003D48AC"/>
    <w:rsid w:val="003D5478"/>
    <w:rsid w:val="003D61E6"/>
    <w:rsid w:val="003D7B7D"/>
    <w:rsid w:val="003E17CF"/>
    <w:rsid w:val="003E3351"/>
    <w:rsid w:val="003E50FB"/>
    <w:rsid w:val="003E5B53"/>
    <w:rsid w:val="003E7061"/>
    <w:rsid w:val="003F068A"/>
    <w:rsid w:val="003F3A37"/>
    <w:rsid w:val="003F5CA1"/>
    <w:rsid w:val="0040128A"/>
    <w:rsid w:val="00401C92"/>
    <w:rsid w:val="00402E13"/>
    <w:rsid w:val="0041044F"/>
    <w:rsid w:val="00412DA9"/>
    <w:rsid w:val="00413EB5"/>
    <w:rsid w:val="004171A0"/>
    <w:rsid w:val="0041794B"/>
    <w:rsid w:val="004224E4"/>
    <w:rsid w:val="004251D2"/>
    <w:rsid w:val="00426882"/>
    <w:rsid w:val="00427987"/>
    <w:rsid w:val="00427CEE"/>
    <w:rsid w:val="00432FEB"/>
    <w:rsid w:val="00436591"/>
    <w:rsid w:val="00440284"/>
    <w:rsid w:val="00440FFE"/>
    <w:rsid w:val="004426BA"/>
    <w:rsid w:val="00442DE1"/>
    <w:rsid w:val="0044362A"/>
    <w:rsid w:val="00444D2F"/>
    <w:rsid w:val="004465A4"/>
    <w:rsid w:val="004478C2"/>
    <w:rsid w:val="00450112"/>
    <w:rsid w:val="004508C3"/>
    <w:rsid w:val="004509BB"/>
    <w:rsid w:val="00451E9C"/>
    <w:rsid w:val="00451F60"/>
    <w:rsid w:val="00452C8A"/>
    <w:rsid w:val="00454175"/>
    <w:rsid w:val="00457A73"/>
    <w:rsid w:val="00457C40"/>
    <w:rsid w:val="00457C6D"/>
    <w:rsid w:val="004604EF"/>
    <w:rsid w:val="00461BF0"/>
    <w:rsid w:val="0046271B"/>
    <w:rsid w:val="0046333C"/>
    <w:rsid w:val="004644E0"/>
    <w:rsid w:val="0046683E"/>
    <w:rsid w:val="00466DE9"/>
    <w:rsid w:val="00470C75"/>
    <w:rsid w:val="004714A0"/>
    <w:rsid w:val="00472B0B"/>
    <w:rsid w:val="00472D10"/>
    <w:rsid w:val="004748C7"/>
    <w:rsid w:val="00476E91"/>
    <w:rsid w:val="0047721D"/>
    <w:rsid w:val="004818F8"/>
    <w:rsid w:val="004845CD"/>
    <w:rsid w:val="0048472A"/>
    <w:rsid w:val="00485EDC"/>
    <w:rsid w:val="00496FF6"/>
    <w:rsid w:val="004A0B09"/>
    <w:rsid w:val="004A6F04"/>
    <w:rsid w:val="004A70AC"/>
    <w:rsid w:val="004A7CF9"/>
    <w:rsid w:val="004B2FC6"/>
    <w:rsid w:val="004B4900"/>
    <w:rsid w:val="004B564F"/>
    <w:rsid w:val="004B6A45"/>
    <w:rsid w:val="004B724D"/>
    <w:rsid w:val="004C1F6C"/>
    <w:rsid w:val="004C3C06"/>
    <w:rsid w:val="004C6CF5"/>
    <w:rsid w:val="004C7040"/>
    <w:rsid w:val="004D0200"/>
    <w:rsid w:val="004D1607"/>
    <w:rsid w:val="004D282F"/>
    <w:rsid w:val="004D30FB"/>
    <w:rsid w:val="004D4CBC"/>
    <w:rsid w:val="004E1CDF"/>
    <w:rsid w:val="004E43EB"/>
    <w:rsid w:val="004E4E9C"/>
    <w:rsid w:val="004F096E"/>
    <w:rsid w:val="004F444D"/>
    <w:rsid w:val="004F74E0"/>
    <w:rsid w:val="005013C8"/>
    <w:rsid w:val="005049F8"/>
    <w:rsid w:val="0050538C"/>
    <w:rsid w:val="00506D1C"/>
    <w:rsid w:val="0050742F"/>
    <w:rsid w:val="00513345"/>
    <w:rsid w:val="0051443B"/>
    <w:rsid w:val="0052229F"/>
    <w:rsid w:val="00523660"/>
    <w:rsid w:val="00524577"/>
    <w:rsid w:val="00526613"/>
    <w:rsid w:val="00527496"/>
    <w:rsid w:val="00531E6E"/>
    <w:rsid w:val="00534378"/>
    <w:rsid w:val="005357BC"/>
    <w:rsid w:val="00535D11"/>
    <w:rsid w:val="00535DE1"/>
    <w:rsid w:val="0053614F"/>
    <w:rsid w:val="005368AC"/>
    <w:rsid w:val="00537787"/>
    <w:rsid w:val="005418B1"/>
    <w:rsid w:val="00542B06"/>
    <w:rsid w:val="00543CEF"/>
    <w:rsid w:val="005453C8"/>
    <w:rsid w:val="00545A84"/>
    <w:rsid w:val="00545EAC"/>
    <w:rsid w:val="005514CB"/>
    <w:rsid w:val="00552A1D"/>
    <w:rsid w:val="005548D3"/>
    <w:rsid w:val="00555B4A"/>
    <w:rsid w:val="00565DD0"/>
    <w:rsid w:val="0056772A"/>
    <w:rsid w:val="00567B6A"/>
    <w:rsid w:val="005744D6"/>
    <w:rsid w:val="005809A0"/>
    <w:rsid w:val="00581710"/>
    <w:rsid w:val="00582EDC"/>
    <w:rsid w:val="005924A0"/>
    <w:rsid w:val="005932E3"/>
    <w:rsid w:val="00593F48"/>
    <w:rsid w:val="005969DC"/>
    <w:rsid w:val="00597632"/>
    <w:rsid w:val="005977CD"/>
    <w:rsid w:val="005A178A"/>
    <w:rsid w:val="005A45B8"/>
    <w:rsid w:val="005A7C85"/>
    <w:rsid w:val="005B0308"/>
    <w:rsid w:val="005B2824"/>
    <w:rsid w:val="005B3856"/>
    <w:rsid w:val="005B5117"/>
    <w:rsid w:val="005C0421"/>
    <w:rsid w:val="005C1733"/>
    <w:rsid w:val="005D2A4A"/>
    <w:rsid w:val="005D7C6C"/>
    <w:rsid w:val="005E0B2E"/>
    <w:rsid w:val="005E2018"/>
    <w:rsid w:val="005E53E6"/>
    <w:rsid w:val="005E5BD3"/>
    <w:rsid w:val="005F119E"/>
    <w:rsid w:val="005F5A37"/>
    <w:rsid w:val="006056A1"/>
    <w:rsid w:val="00607B73"/>
    <w:rsid w:val="006114BB"/>
    <w:rsid w:val="00613D9B"/>
    <w:rsid w:val="00614B48"/>
    <w:rsid w:val="00617841"/>
    <w:rsid w:val="00620583"/>
    <w:rsid w:val="00624E15"/>
    <w:rsid w:val="00631927"/>
    <w:rsid w:val="006360F9"/>
    <w:rsid w:val="00637B82"/>
    <w:rsid w:val="00637EC6"/>
    <w:rsid w:val="00640D60"/>
    <w:rsid w:val="00640F3C"/>
    <w:rsid w:val="00641440"/>
    <w:rsid w:val="006420CC"/>
    <w:rsid w:val="00643A2A"/>
    <w:rsid w:val="00644F74"/>
    <w:rsid w:val="00644FBC"/>
    <w:rsid w:val="0064595F"/>
    <w:rsid w:val="00645C4E"/>
    <w:rsid w:val="00647703"/>
    <w:rsid w:val="00651C5B"/>
    <w:rsid w:val="00663758"/>
    <w:rsid w:val="00665A21"/>
    <w:rsid w:val="006679DA"/>
    <w:rsid w:val="006709A7"/>
    <w:rsid w:val="00672686"/>
    <w:rsid w:val="00673BD1"/>
    <w:rsid w:val="00674CA9"/>
    <w:rsid w:val="00676F5F"/>
    <w:rsid w:val="00680F9E"/>
    <w:rsid w:val="00681B85"/>
    <w:rsid w:val="00683A31"/>
    <w:rsid w:val="00685178"/>
    <w:rsid w:val="00686A18"/>
    <w:rsid w:val="006903B7"/>
    <w:rsid w:val="006938EB"/>
    <w:rsid w:val="00693F46"/>
    <w:rsid w:val="006954C2"/>
    <w:rsid w:val="00697BC4"/>
    <w:rsid w:val="006A39F6"/>
    <w:rsid w:val="006B261D"/>
    <w:rsid w:val="006B3371"/>
    <w:rsid w:val="006B39D0"/>
    <w:rsid w:val="006B42C9"/>
    <w:rsid w:val="006C36A5"/>
    <w:rsid w:val="006C7D2D"/>
    <w:rsid w:val="006D1CFE"/>
    <w:rsid w:val="006D25FB"/>
    <w:rsid w:val="006D3321"/>
    <w:rsid w:val="006D65AF"/>
    <w:rsid w:val="006E2AA4"/>
    <w:rsid w:val="006E3634"/>
    <w:rsid w:val="006E396D"/>
    <w:rsid w:val="006E78F5"/>
    <w:rsid w:val="006F1D42"/>
    <w:rsid w:val="006F5702"/>
    <w:rsid w:val="006F735C"/>
    <w:rsid w:val="007017C1"/>
    <w:rsid w:val="007031A2"/>
    <w:rsid w:val="00704233"/>
    <w:rsid w:val="00705136"/>
    <w:rsid w:val="00705F9A"/>
    <w:rsid w:val="007111B6"/>
    <w:rsid w:val="00713F4C"/>
    <w:rsid w:val="007147F3"/>
    <w:rsid w:val="00715F90"/>
    <w:rsid w:val="007170FA"/>
    <w:rsid w:val="0071722B"/>
    <w:rsid w:val="00720CC1"/>
    <w:rsid w:val="00722AFC"/>
    <w:rsid w:val="0072629E"/>
    <w:rsid w:val="00727203"/>
    <w:rsid w:val="007311CB"/>
    <w:rsid w:val="00733AB8"/>
    <w:rsid w:val="0073686B"/>
    <w:rsid w:val="00737FC4"/>
    <w:rsid w:val="00742E75"/>
    <w:rsid w:val="007452F2"/>
    <w:rsid w:val="007664ED"/>
    <w:rsid w:val="00766F51"/>
    <w:rsid w:val="00774582"/>
    <w:rsid w:val="00774583"/>
    <w:rsid w:val="00776075"/>
    <w:rsid w:val="007761E5"/>
    <w:rsid w:val="007773C3"/>
    <w:rsid w:val="0077791F"/>
    <w:rsid w:val="007809BA"/>
    <w:rsid w:val="00782324"/>
    <w:rsid w:val="0078308E"/>
    <w:rsid w:val="0078349F"/>
    <w:rsid w:val="00785774"/>
    <w:rsid w:val="007919F3"/>
    <w:rsid w:val="00792D13"/>
    <w:rsid w:val="00797334"/>
    <w:rsid w:val="007A37CF"/>
    <w:rsid w:val="007B24FB"/>
    <w:rsid w:val="007B26E8"/>
    <w:rsid w:val="007B326D"/>
    <w:rsid w:val="007B645C"/>
    <w:rsid w:val="007B7EB1"/>
    <w:rsid w:val="007C0019"/>
    <w:rsid w:val="007C018A"/>
    <w:rsid w:val="007C1B07"/>
    <w:rsid w:val="007C2BE4"/>
    <w:rsid w:val="007C38FB"/>
    <w:rsid w:val="007C393F"/>
    <w:rsid w:val="007C3FA7"/>
    <w:rsid w:val="007C632A"/>
    <w:rsid w:val="007C70AF"/>
    <w:rsid w:val="007D0A57"/>
    <w:rsid w:val="007D1501"/>
    <w:rsid w:val="007D33A5"/>
    <w:rsid w:val="007D52B2"/>
    <w:rsid w:val="007D7178"/>
    <w:rsid w:val="007E349A"/>
    <w:rsid w:val="007E3DEA"/>
    <w:rsid w:val="007E5353"/>
    <w:rsid w:val="007E55A3"/>
    <w:rsid w:val="007E5B11"/>
    <w:rsid w:val="007E5FAB"/>
    <w:rsid w:val="007E78E1"/>
    <w:rsid w:val="007F1469"/>
    <w:rsid w:val="007F311D"/>
    <w:rsid w:val="007F3272"/>
    <w:rsid w:val="007F6F09"/>
    <w:rsid w:val="00802F84"/>
    <w:rsid w:val="00803108"/>
    <w:rsid w:val="00812D31"/>
    <w:rsid w:val="008144F0"/>
    <w:rsid w:val="008148B9"/>
    <w:rsid w:val="00816739"/>
    <w:rsid w:val="00817F42"/>
    <w:rsid w:val="00820F63"/>
    <w:rsid w:val="00823ADC"/>
    <w:rsid w:val="00827403"/>
    <w:rsid w:val="00831195"/>
    <w:rsid w:val="008323E2"/>
    <w:rsid w:val="0083477C"/>
    <w:rsid w:val="008355C0"/>
    <w:rsid w:val="0083778C"/>
    <w:rsid w:val="00843DE9"/>
    <w:rsid w:val="008475D4"/>
    <w:rsid w:val="00850F2D"/>
    <w:rsid w:val="0085118F"/>
    <w:rsid w:val="008527BF"/>
    <w:rsid w:val="0085337E"/>
    <w:rsid w:val="00862940"/>
    <w:rsid w:val="00862FE6"/>
    <w:rsid w:val="0086426F"/>
    <w:rsid w:val="00865496"/>
    <w:rsid w:val="00865A1D"/>
    <w:rsid w:val="00865A60"/>
    <w:rsid w:val="00871885"/>
    <w:rsid w:val="00871B0A"/>
    <w:rsid w:val="008741DE"/>
    <w:rsid w:val="00874EF1"/>
    <w:rsid w:val="00876FD1"/>
    <w:rsid w:val="00877818"/>
    <w:rsid w:val="008804E2"/>
    <w:rsid w:val="00881A5F"/>
    <w:rsid w:val="0088610D"/>
    <w:rsid w:val="008873B9"/>
    <w:rsid w:val="00891CAB"/>
    <w:rsid w:val="00892F80"/>
    <w:rsid w:val="00896B0A"/>
    <w:rsid w:val="00897B94"/>
    <w:rsid w:val="008A0CDE"/>
    <w:rsid w:val="008A4779"/>
    <w:rsid w:val="008A5237"/>
    <w:rsid w:val="008A7237"/>
    <w:rsid w:val="008B56F5"/>
    <w:rsid w:val="008B70A8"/>
    <w:rsid w:val="008B768B"/>
    <w:rsid w:val="008C13FA"/>
    <w:rsid w:val="008C360C"/>
    <w:rsid w:val="008C3EA1"/>
    <w:rsid w:val="008C76DE"/>
    <w:rsid w:val="008C79D7"/>
    <w:rsid w:val="008D08FA"/>
    <w:rsid w:val="008D0B2F"/>
    <w:rsid w:val="008D2BD6"/>
    <w:rsid w:val="008D7E08"/>
    <w:rsid w:val="008E2BA9"/>
    <w:rsid w:val="008E4980"/>
    <w:rsid w:val="008F09FF"/>
    <w:rsid w:val="008F0AC5"/>
    <w:rsid w:val="008F4DB6"/>
    <w:rsid w:val="008F4F6A"/>
    <w:rsid w:val="008F66BE"/>
    <w:rsid w:val="008F7C27"/>
    <w:rsid w:val="009004EF"/>
    <w:rsid w:val="009006E3"/>
    <w:rsid w:val="0090178E"/>
    <w:rsid w:val="00902F99"/>
    <w:rsid w:val="00903887"/>
    <w:rsid w:val="009041D8"/>
    <w:rsid w:val="00905A53"/>
    <w:rsid w:val="009068D4"/>
    <w:rsid w:val="00906F48"/>
    <w:rsid w:val="00915C1F"/>
    <w:rsid w:val="0092057B"/>
    <w:rsid w:val="00923043"/>
    <w:rsid w:val="009232EA"/>
    <w:rsid w:val="0092378D"/>
    <w:rsid w:val="00926D0D"/>
    <w:rsid w:val="009328B2"/>
    <w:rsid w:val="00935140"/>
    <w:rsid w:val="009375B5"/>
    <w:rsid w:val="00940B79"/>
    <w:rsid w:val="00944C9B"/>
    <w:rsid w:val="00945745"/>
    <w:rsid w:val="00950C8E"/>
    <w:rsid w:val="00950DED"/>
    <w:rsid w:val="00950E22"/>
    <w:rsid w:val="0095137B"/>
    <w:rsid w:val="009523CD"/>
    <w:rsid w:val="00952581"/>
    <w:rsid w:val="00956DB6"/>
    <w:rsid w:val="00957662"/>
    <w:rsid w:val="00960265"/>
    <w:rsid w:val="00961E53"/>
    <w:rsid w:val="009620CE"/>
    <w:rsid w:val="00962243"/>
    <w:rsid w:val="00964C5A"/>
    <w:rsid w:val="009667B8"/>
    <w:rsid w:val="0097112D"/>
    <w:rsid w:val="00973860"/>
    <w:rsid w:val="009739F8"/>
    <w:rsid w:val="00980448"/>
    <w:rsid w:val="009816EA"/>
    <w:rsid w:val="0098177A"/>
    <w:rsid w:val="00983DCC"/>
    <w:rsid w:val="00986750"/>
    <w:rsid w:val="009920A3"/>
    <w:rsid w:val="00995DD3"/>
    <w:rsid w:val="00996FDF"/>
    <w:rsid w:val="009A2055"/>
    <w:rsid w:val="009A2302"/>
    <w:rsid w:val="009A25C3"/>
    <w:rsid w:val="009A627E"/>
    <w:rsid w:val="009B0F1D"/>
    <w:rsid w:val="009B1275"/>
    <w:rsid w:val="009B4021"/>
    <w:rsid w:val="009B41DB"/>
    <w:rsid w:val="009B7A63"/>
    <w:rsid w:val="009C59C2"/>
    <w:rsid w:val="009C7C25"/>
    <w:rsid w:val="009D0031"/>
    <w:rsid w:val="009D1253"/>
    <w:rsid w:val="009D38C8"/>
    <w:rsid w:val="009E1C69"/>
    <w:rsid w:val="009E31AC"/>
    <w:rsid w:val="009E52F6"/>
    <w:rsid w:val="009E7960"/>
    <w:rsid w:val="009F07E5"/>
    <w:rsid w:val="009F0DFD"/>
    <w:rsid w:val="009F112B"/>
    <w:rsid w:val="009F12A9"/>
    <w:rsid w:val="009F1B08"/>
    <w:rsid w:val="009F27E7"/>
    <w:rsid w:val="009F3613"/>
    <w:rsid w:val="009F570F"/>
    <w:rsid w:val="00A00A6E"/>
    <w:rsid w:val="00A06DBD"/>
    <w:rsid w:val="00A10C00"/>
    <w:rsid w:val="00A116D3"/>
    <w:rsid w:val="00A11794"/>
    <w:rsid w:val="00A11DA1"/>
    <w:rsid w:val="00A14304"/>
    <w:rsid w:val="00A15CD2"/>
    <w:rsid w:val="00A17370"/>
    <w:rsid w:val="00A17CBA"/>
    <w:rsid w:val="00A200B7"/>
    <w:rsid w:val="00A201B9"/>
    <w:rsid w:val="00A22D52"/>
    <w:rsid w:val="00A22F61"/>
    <w:rsid w:val="00A245FC"/>
    <w:rsid w:val="00A26354"/>
    <w:rsid w:val="00A34215"/>
    <w:rsid w:val="00A35B2D"/>
    <w:rsid w:val="00A37115"/>
    <w:rsid w:val="00A40ED4"/>
    <w:rsid w:val="00A435E0"/>
    <w:rsid w:val="00A441C1"/>
    <w:rsid w:val="00A52497"/>
    <w:rsid w:val="00A5296E"/>
    <w:rsid w:val="00A53154"/>
    <w:rsid w:val="00A53E47"/>
    <w:rsid w:val="00A55B19"/>
    <w:rsid w:val="00A6223B"/>
    <w:rsid w:val="00A622B6"/>
    <w:rsid w:val="00A6358C"/>
    <w:rsid w:val="00A64F8F"/>
    <w:rsid w:val="00A6797A"/>
    <w:rsid w:val="00A7112D"/>
    <w:rsid w:val="00A72B23"/>
    <w:rsid w:val="00A72C6F"/>
    <w:rsid w:val="00A7487A"/>
    <w:rsid w:val="00A74E9C"/>
    <w:rsid w:val="00A76089"/>
    <w:rsid w:val="00A80202"/>
    <w:rsid w:val="00A812EA"/>
    <w:rsid w:val="00A81823"/>
    <w:rsid w:val="00A82148"/>
    <w:rsid w:val="00A8445E"/>
    <w:rsid w:val="00A90837"/>
    <w:rsid w:val="00A90E00"/>
    <w:rsid w:val="00A940BA"/>
    <w:rsid w:val="00A977B5"/>
    <w:rsid w:val="00AA2A8D"/>
    <w:rsid w:val="00AA2AB0"/>
    <w:rsid w:val="00AA4E7E"/>
    <w:rsid w:val="00AA555A"/>
    <w:rsid w:val="00AA5C5A"/>
    <w:rsid w:val="00AC0407"/>
    <w:rsid w:val="00AC1BF9"/>
    <w:rsid w:val="00AC4051"/>
    <w:rsid w:val="00AC5A14"/>
    <w:rsid w:val="00AC74D9"/>
    <w:rsid w:val="00AC7D8B"/>
    <w:rsid w:val="00AD185B"/>
    <w:rsid w:val="00AD43E4"/>
    <w:rsid w:val="00AD44C7"/>
    <w:rsid w:val="00AD6E64"/>
    <w:rsid w:val="00AE04B6"/>
    <w:rsid w:val="00AE152F"/>
    <w:rsid w:val="00AE2CC7"/>
    <w:rsid w:val="00AE527A"/>
    <w:rsid w:val="00AE7595"/>
    <w:rsid w:val="00AF64DB"/>
    <w:rsid w:val="00AF7CA1"/>
    <w:rsid w:val="00B02141"/>
    <w:rsid w:val="00B05021"/>
    <w:rsid w:val="00B05747"/>
    <w:rsid w:val="00B05B8E"/>
    <w:rsid w:val="00B13DDC"/>
    <w:rsid w:val="00B15C15"/>
    <w:rsid w:val="00B17223"/>
    <w:rsid w:val="00B20777"/>
    <w:rsid w:val="00B23E0C"/>
    <w:rsid w:val="00B25EB2"/>
    <w:rsid w:val="00B309C3"/>
    <w:rsid w:val="00B316DE"/>
    <w:rsid w:val="00B31E8C"/>
    <w:rsid w:val="00B36517"/>
    <w:rsid w:val="00B37055"/>
    <w:rsid w:val="00B41AF8"/>
    <w:rsid w:val="00B4543B"/>
    <w:rsid w:val="00B45CB1"/>
    <w:rsid w:val="00B50AD7"/>
    <w:rsid w:val="00B51CB5"/>
    <w:rsid w:val="00B561A6"/>
    <w:rsid w:val="00B56981"/>
    <w:rsid w:val="00B57605"/>
    <w:rsid w:val="00B635C2"/>
    <w:rsid w:val="00B65140"/>
    <w:rsid w:val="00B676D1"/>
    <w:rsid w:val="00B67720"/>
    <w:rsid w:val="00B70698"/>
    <w:rsid w:val="00B71486"/>
    <w:rsid w:val="00B72D1C"/>
    <w:rsid w:val="00B738E1"/>
    <w:rsid w:val="00B74AC0"/>
    <w:rsid w:val="00B752DC"/>
    <w:rsid w:val="00B75B8E"/>
    <w:rsid w:val="00B807B3"/>
    <w:rsid w:val="00B80CB2"/>
    <w:rsid w:val="00B87622"/>
    <w:rsid w:val="00B92290"/>
    <w:rsid w:val="00B9289A"/>
    <w:rsid w:val="00B94D9F"/>
    <w:rsid w:val="00B96110"/>
    <w:rsid w:val="00BA2DBE"/>
    <w:rsid w:val="00BA348E"/>
    <w:rsid w:val="00BA4140"/>
    <w:rsid w:val="00BA64F5"/>
    <w:rsid w:val="00BB0C98"/>
    <w:rsid w:val="00BC4EC7"/>
    <w:rsid w:val="00BC6C37"/>
    <w:rsid w:val="00BC786C"/>
    <w:rsid w:val="00BD69E2"/>
    <w:rsid w:val="00BD7A17"/>
    <w:rsid w:val="00BE2E00"/>
    <w:rsid w:val="00BF12B5"/>
    <w:rsid w:val="00BF53F1"/>
    <w:rsid w:val="00BF5AA2"/>
    <w:rsid w:val="00C006F8"/>
    <w:rsid w:val="00C02DB5"/>
    <w:rsid w:val="00C03565"/>
    <w:rsid w:val="00C06E18"/>
    <w:rsid w:val="00C10E6D"/>
    <w:rsid w:val="00C27030"/>
    <w:rsid w:val="00C277CD"/>
    <w:rsid w:val="00C27FCD"/>
    <w:rsid w:val="00C407A5"/>
    <w:rsid w:val="00C45042"/>
    <w:rsid w:val="00C4607A"/>
    <w:rsid w:val="00C4778D"/>
    <w:rsid w:val="00C50DDA"/>
    <w:rsid w:val="00C532F2"/>
    <w:rsid w:val="00C55822"/>
    <w:rsid w:val="00C60DD7"/>
    <w:rsid w:val="00C61621"/>
    <w:rsid w:val="00C65305"/>
    <w:rsid w:val="00C72339"/>
    <w:rsid w:val="00C746C6"/>
    <w:rsid w:val="00C74AF3"/>
    <w:rsid w:val="00C754C2"/>
    <w:rsid w:val="00C76D9D"/>
    <w:rsid w:val="00C77E55"/>
    <w:rsid w:val="00C832D5"/>
    <w:rsid w:val="00C84B80"/>
    <w:rsid w:val="00C857A5"/>
    <w:rsid w:val="00C872AC"/>
    <w:rsid w:val="00C9019F"/>
    <w:rsid w:val="00C90CF0"/>
    <w:rsid w:val="00CA2EC3"/>
    <w:rsid w:val="00CA55B1"/>
    <w:rsid w:val="00CA7E65"/>
    <w:rsid w:val="00CB4421"/>
    <w:rsid w:val="00CB5870"/>
    <w:rsid w:val="00CB5AC4"/>
    <w:rsid w:val="00CB5FC7"/>
    <w:rsid w:val="00CC2BEB"/>
    <w:rsid w:val="00CC36DC"/>
    <w:rsid w:val="00CC4869"/>
    <w:rsid w:val="00CC5376"/>
    <w:rsid w:val="00CC615E"/>
    <w:rsid w:val="00CC6992"/>
    <w:rsid w:val="00CD1B15"/>
    <w:rsid w:val="00CD4374"/>
    <w:rsid w:val="00CD6C76"/>
    <w:rsid w:val="00CD760A"/>
    <w:rsid w:val="00CE0AEA"/>
    <w:rsid w:val="00CE0CA8"/>
    <w:rsid w:val="00CF1456"/>
    <w:rsid w:val="00CF5777"/>
    <w:rsid w:val="00CF5DD9"/>
    <w:rsid w:val="00D05476"/>
    <w:rsid w:val="00D06F9C"/>
    <w:rsid w:val="00D102F1"/>
    <w:rsid w:val="00D1126B"/>
    <w:rsid w:val="00D115E3"/>
    <w:rsid w:val="00D1216D"/>
    <w:rsid w:val="00D12239"/>
    <w:rsid w:val="00D14125"/>
    <w:rsid w:val="00D1736C"/>
    <w:rsid w:val="00D23BA4"/>
    <w:rsid w:val="00D246C4"/>
    <w:rsid w:val="00D24707"/>
    <w:rsid w:val="00D2735C"/>
    <w:rsid w:val="00D311F9"/>
    <w:rsid w:val="00D32839"/>
    <w:rsid w:val="00D331EB"/>
    <w:rsid w:val="00D33451"/>
    <w:rsid w:val="00D34245"/>
    <w:rsid w:val="00D3763C"/>
    <w:rsid w:val="00D436EB"/>
    <w:rsid w:val="00D5395F"/>
    <w:rsid w:val="00D56B44"/>
    <w:rsid w:val="00D57638"/>
    <w:rsid w:val="00D57ADE"/>
    <w:rsid w:val="00D63F55"/>
    <w:rsid w:val="00D6601B"/>
    <w:rsid w:val="00D66698"/>
    <w:rsid w:val="00D67D6D"/>
    <w:rsid w:val="00D70899"/>
    <w:rsid w:val="00D729FB"/>
    <w:rsid w:val="00D73BF7"/>
    <w:rsid w:val="00D75B78"/>
    <w:rsid w:val="00D828DB"/>
    <w:rsid w:val="00D82F79"/>
    <w:rsid w:val="00D87361"/>
    <w:rsid w:val="00D921A4"/>
    <w:rsid w:val="00D943A5"/>
    <w:rsid w:val="00D94ECD"/>
    <w:rsid w:val="00D95227"/>
    <w:rsid w:val="00D95F19"/>
    <w:rsid w:val="00DA00C2"/>
    <w:rsid w:val="00DA0A3D"/>
    <w:rsid w:val="00DA4422"/>
    <w:rsid w:val="00DA48FC"/>
    <w:rsid w:val="00DA79A7"/>
    <w:rsid w:val="00DA7E1D"/>
    <w:rsid w:val="00DB133C"/>
    <w:rsid w:val="00DB27F0"/>
    <w:rsid w:val="00DB7240"/>
    <w:rsid w:val="00DC31E2"/>
    <w:rsid w:val="00DD0089"/>
    <w:rsid w:val="00DD658D"/>
    <w:rsid w:val="00DE6691"/>
    <w:rsid w:val="00DF0ADF"/>
    <w:rsid w:val="00DF2C84"/>
    <w:rsid w:val="00DF536F"/>
    <w:rsid w:val="00DF6E91"/>
    <w:rsid w:val="00E00E62"/>
    <w:rsid w:val="00E06B3F"/>
    <w:rsid w:val="00E1268D"/>
    <w:rsid w:val="00E12920"/>
    <w:rsid w:val="00E13208"/>
    <w:rsid w:val="00E218FB"/>
    <w:rsid w:val="00E27AE3"/>
    <w:rsid w:val="00E314B7"/>
    <w:rsid w:val="00E31815"/>
    <w:rsid w:val="00E319BE"/>
    <w:rsid w:val="00E32722"/>
    <w:rsid w:val="00E33DF7"/>
    <w:rsid w:val="00E34AC3"/>
    <w:rsid w:val="00E3541D"/>
    <w:rsid w:val="00E3762B"/>
    <w:rsid w:val="00E40E06"/>
    <w:rsid w:val="00E418F3"/>
    <w:rsid w:val="00E42006"/>
    <w:rsid w:val="00E42086"/>
    <w:rsid w:val="00E428E6"/>
    <w:rsid w:val="00E43B69"/>
    <w:rsid w:val="00E44715"/>
    <w:rsid w:val="00E54F88"/>
    <w:rsid w:val="00E568C7"/>
    <w:rsid w:val="00E6078B"/>
    <w:rsid w:val="00E66253"/>
    <w:rsid w:val="00E663D6"/>
    <w:rsid w:val="00E66EDB"/>
    <w:rsid w:val="00E67701"/>
    <w:rsid w:val="00E714EE"/>
    <w:rsid w:val="00E742A8"/>
    <w:rsid w:val="00E76A31"/>
    <w:rsid w:val="00E778E8"/>
    <w:rsid w:val="00E80223"/>
    <w:rsid w:val="00E83B32"/>
    <w:rsid w:val="00E84749"/>
    <w:rsid w:val="00E8483C"/>
    <w:rsid w:val="00E8532F"/>
    <w:rsid w:val="00E861E7"/>
    <w:rsid w:val="00E90387"/>
    <w:rsid w:val="00E94BFC"/>
    <w:rsid w:val="00EA27E4"/>
    <w:rsid w:val="00EA5B88"/>
    <w:rsid w:val="00EA74A3"/>
    <w:rsid w:val="00EB050E"/>
    <w:rsid w:val="00EB1302"/>
    <w:rsid w:val="00EB542F"/>
    <w:rsid w:val="00EB6A33"/>
    <w:rsid w:val="00EB74CC"/>
    <w:rsid w:val="00EC34F4"/>
    <w:rsid w:val="00EC458E"/>
    <w:rsid w:val="00EC621D"/>
    <w:rsid w:val="00ED0CDA"/>
    <w:rsid w:val="00ED34D5"/>
    <w:rsid w:val="00ED360C"/>
    <w:rsid w:val="00ED3DD6"/>
    <w:rsid w:val="00ED6762"/>
    <w:rsid w:val="00EE1B9F"/>
    <w:rsid w:val="00EF0BE8"/>
    <w:rsid w:val="00EF4B45"/>
    <w:rsid w:val="00F017B2"/>
    <w:rsid w:val="00F01A99"/>
    <w:rsid w:val="00F026E7"/>
    <w:rsid w:val="00F044CA"/>
    <w:rsid w:val="00F04B0E"/>
    <w:rsid w:val="00F0521B"/>
    <w:rsid w:val="00F07CC8"/>
    <w:rsid w:val="00F114C1"/>
    <w:rsid w:val="00F12A43"/>
    <w:rsid w:val="00F14283"/>
    <w:rsid w:val="00F15FC9"/>
    <w:rsid w:val="00F17307"/>
    <w:rsid w:val="00F20DA4"/>
    <w:rsid w:val="00F23D69"/>
    <w:rsid w:val="00F24ED8"/>
    <w:rsid w:val="00F25305"/>
    <w:rsid w:val="00F2598B"/>
    <w:rsid w:val="00F303AC"/>
    <w:rsid w:val="00F33143"/>
    <w:rsid w:val="00F33C2B"/>
    <w:rsid w:val="00F33F19"/>
    <w:rsid w:val="00F35B77"/>
    <w:rsid w:val="00F35DAF"/>
    <w:rsid w:val="00F3659F"/>
    <w:rsid w:val="00F36E64"/>
    <w:rsid w:val="00F42DEF"/>
    <w:rsid w:val="00F452AD"/>
    <w:rsid w:val="00F45EC9"/>
    <w:rsid w:val="00F47EA5"/>
    <w:rsid w:val="00F53558"/>
    <w:rsid w:val="00F56B64"/>
    <w:rsid w:val="00F60A30"/>
    <w:rsid w:val="00F61301"/>
    <w:rsid w:val="00F61366"/>
    <w:rsid w:val="00F63519"/>
    <w:rsid w:val="00F6380F"/>
    <w:rsid w:val="00F64702"/>
    <w:rsid w:val="00F64FDB"/>
    <w:rsid w:val="00F656C4"/>
    <w:rsid w:val="00F74F3D"/>
    <w:rsid w:val="00F76588"/>
    <w:rsid w:val="00F77F8E"/>
    <w:rsid w:val="00F80289"/>
    <w:rsid w:val="00F82448"/>
    <w:rsid w:val="00F850DE"/>
    <w:rsid w:val="00F8776D"/>
    <w:rsid w:val="00F87FB2"/>
    <w:rsid w:val="00F903FB"/>
    <w:rsid w:val="00F90794"/>
    <w:rsid w:val="00F92B7E"/>
    <w:rsid w:val="00F94253"/>
    <w:rsid w:val="00F9425A"/>
    <w:rsid w:val="00F95D35"/>
    <w:rsid w:val="00FA2629"/>
    <w:rsid w:val="00FA3DF5"/>
    <w:rsid w:val="00FB0191"/>
    <w:rsid w:val="00FB1E3B"/>
    <w:rsid w:val="00FB3632"/>
    <w:rsid w:val="00FB4ACA"/>
    <w:rsid w:val="00FB53E9"/>
    <w:rsid w:val="00FB5434"/>
    <w:rsid w:val="00FC3E41"/>
    <w:rsid w:val="00FC48EF"/>
    <w:rsid w:val="00FC5AD0"/>
    <w:rsid w:val="00FC5E4A"/>
    <w:rsid w:val="00FC6E52"/>
    <w:rsid w:val="00FC7D4D"/>
    <w:rsid w:val="00FD0DC4"/>
    <w:rsid w:val="00FD3E2C"/>
    <w:rsid w:val="00FD6B73"/>
    <w:rsid w:val="00FD6D0B"/>
    <w:rsid w:val="00FE3C20"/>
    <w:rsid w:val="00FE5520"/>
    <w:rsid w:val="00FE5D9B"/>
    <w:rsid w:val="00FE5DF9"/>
    <w:rsid w:val="00FE5E8E"/>
    <w:rsid w:val="00FF03D5"/>
    <w:rsid w:val="00FF146D"/>
    <w:rsid w:val="00FF159F"/>
    <w:rsid w:val="00FF283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E9045F1"/>
  <w15:chartTrackingRefBased/>
  <w15:docId w15:val="{FAA3A17A-F399-4CBF-BF74-32957F446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E396D"/>
    <w:pPr>
      <w:suppressAutoHyphens/>
      <w:textAlignment w:val="baseline"/>
    </w:pPr>
    <w:rPr>
      <w:rFonts w:eastAsia="Arial" w:cs="Arial"/>
      <w:color w:val="000000"/>
      <w:kern w:val="1"/>
      <w:sz w:val="22"/>
      <w:szCs w:val="24"/>
      <w:lang w:eastAsia="zh-CN" w:bidi="hi-IN"/>
    </w:rPr>
  </w:style>
  <w:style w:type="paragraph" w:styleId="Nagwek1">
    <w:name w:val="heading 1"/>
    <w:basedOn w:val="Normalny"/>
    <w:next w:val="Tekstpodstawowy"/>
    <w:qFormat/>
    <w:pPr>
      <w:keepNext/>
      <w:numPr>
        <w:numId w:val="1"/>
      </w:numPr>
      <w:ind w:left="360" w:firstLine="0"/>
      <w:outlineLvl w:val="0"/>
    </w:pPr>
    <w:rPr>
      <w:i/>
    </w:rPr>
  </w:style>
  <w:style w:type="paragraph" w:styleId="Nagwek2">
    <w:name w:val="heading 2"/>
    <w:basedOn w:val="Normalny"/>
    <w:next w:val="Tekstpodstawowy"/>
    <w:qFormat/>
    <w:pPr>
      <w:keepNext/>
      <w:numPr>
        <w:ilvl w:val="1"/>
        <w:numId w:val="1"/>
      </w:numPr>
      <w:jc w:val="both"/>
      <w:outlineLvl w:val="1"/>
    </w:pPr>
    <w:rPr>
      <w:b/>
      <w:sz w:val="24"/>
    </w:rPr>
  </w:style>
  <w:style w:type="paragraph" w:styleId="Nagwek3">
    <w:name w:val="heading 3"/>
    <w:basedOn w:val="Normalny"/>
    <w:next w:val="Tekstpodstawowy"/>
    <w:qFormat/>
    <w:pPr>
      <w:keepNext/>
      <w:numPr>
        <w:ilvl w:val="2"/>
        <w:numId w:val="1"/>
      </w:numPr>
      <w:ind w:left="708" w:firstLine="0"/>
      <w:jc w:val="both"/>
      <w:outlineLvl w:val="2"/>
    </w:pPr>
    <w:rPr>
      <w:i/>
      <w:sz w:val="24"/>
    </w:rPr>
  </w:style>
  <w:style w:type="paragraph" w:styleId="Nagwek4">
    <w:name w:val="heading 4"/>
    <w:basedOn w:val="Normalny"/>
    <w:next w:val="Tekstpodstawowy"/>
    <w:qFormat/>
    <w:pPr>
      <w:keepNext/>
      <w:numPr>
        <w:ilvl w:val="3"/>
        <w:numId w:val="1"/>
      </w:numPr>
      <w:jc w:val="both"/>
      <w:outlineLvl w:val="3"/>
    </w:pPr>
    <w:rPr>
      <w:b/>
      <w:sz w:val="24"/>
    </w:rPr>
  </w:style>
  <w:style w:type="paragraph" w:styleId="Nagwek5">
    <w:name w:val="heading 5"/>
    <w:basedOn w:val="Normalny"/>
    <w:next w:val="Tekstpodstawowy"/>
    <w:qFormat/>
    <w:pPr>
      <w:keepNext/>
      <w:numPr>
        <w:ilvl w:val="4"/>
        <w:numId w:val="1"/>
      </w:numPr>
      <w:tabs>
        <w:tab w:val="left" w:pos="204"/>
      </w:tabs>
      <w:spacing w:before="120" w:line="266" w:lineRule="exact"/>
      <w:outlineLvl w:val="4"/>
    </w:pPr>
    <w:rPr>
      <w:bCs/>
      <w:sz w:val="24"/>
      <w:u w:val="single"/>
    </w:rPr>
  </w:style>
  <w:style w:type="paragraph" w:styleId="Nagwek6">
    <w:name w:val="heading 6"/>
    <w:basedOn w:val="Normalny"/>
    <w:next w:val="Tekstpodstawowy"/>
    <w:qFormat/>
    <w:pPr>
      <w:keepNext/>
      <w:numPr>
        <w:ilvl w:val="5"/>
        <w:numId w:val="1"/>
      </w:numPr>
      <w:spacing w:before="120"/>
      <w:jc w:val="center"/>
      <w:outlineLvl w:val="5"/>
    </w:pPr>
    <w:rPr>
      <w:b/>
      <w:bCs/>
      <w:lang w:val="en-US"/>
    </w:rPr>
  </w:style>
  <w:style w:type="paragraph" w:styleId="Nagwek7">
    <w:name w:val="heading 7"/>
    <w:basedOn w:val="Normalny"/>
    <w:next w:val="Tekstpodstawowy"/>
    <w:qFormat/>
    <w:pPr>
      <w:keepNext/>
      <w:numPr>
        <w:ilvl w:val="6"/>
        <w:numId w:val="1"/>
      </w:numPr>
      <w:jc w:val="center"/>
      <w:outlineLvl w:val="6"/>
    </w:pPr>
    <w:rPr>
      <w:b/>
      <w:bCs/>
    </w:rPr>
  </w:style>
  <w:style w:type="paragraph" w:styleId="Nagwek8">
    <w:name w:val="heading 8"/>
    <w:basedOn w:val="Normalny"/>
    <w:next w:val="Tekstpodstawowy"/>
    <w:qFormat/>
    <w:pPr>
      <w:keepNext/>
      <w:numPr>
        <w:ilvl w:val="7"/>
        <w:numId w:val="1"/>
      </w:numPr>
      <w:outlineLvl w:val="7"/>
    </w:pPr>
    <w:rPr>
      <w:rFonts w:ascii="Arial" w:hAnsi="Arial"/>
      <w:b/>
      <w:sz w:val="20"/>
    </w:rPr>
  </w:style>
  <w:style w:type="paragraph" w:styleId="Nagwek9">
    <w:name w:val="heading 9"/>
    <w:basedOn w:val="Normalny"/>
    <w:next w:val="Tekstpodstawowy"/>
    <w:qFormat/>
    <w:pPr>
      <w:keepNext/>
      <w:numPr>
        <w:ilvl w:val="8"/>
        <w:numId w:val="1"/>
      </w:numPr>
      <w:outlineLvl w:val="8"/>
    </w:pPr>
    <w:rPr>
      <w:b/>
      <w:bCs/>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4z1">
    <w:name w:val="WW8Num4z1"/>
    <w:rPr>
      <w:b w:val="0"/>
      <w:bCs w:val="0"/>
      <w:color w:val="000000"/>
      <w:sz w:val="22"/>
      <w:szCs w:val="22"/>
    </w:rPr>
  </w:style>
  <w:style w:type="character" w:customStyle="1" w:styleId="WW8Num4z2">
    <w:name w:val="WW8Num4z2"/>
    <w:rPr>
      <w:rFonts w:ascii="Times New Roman" w:eastAsia="Times New Roman" w:hAnsi="Times New Roman" w:cs="Times New Roman"/>
      <w:b/>
    </w:rPr>
  </w:style>
  <w:style w:type="character" w:customStyle="1" w:styleId="WW8Num4z3">
    <w:name w:val="WW8Num4z3"/>
    <w:rPr>
      <w:b/>
    </w:rPr>
  </w:style>
  <w:style w:type="character" w:customStyle="1" w:styleId="WW8Num4z4">
    <w:name w:val="WW8Num4z4"/>
    <w:rPr>
      <w:b w:val="0"/>
      <w:color w:val="000000"/>
    </w:rPr>
  </w:style>
  <w:style w:type="character" w:customStyle="1" w:styleId="WW8Num9z1">
    <w:name w:val="WW8Num9z1"/>
    <w:rPr>
      <w:rFonts w:ascii="Times New Roman" w:eastAsia="Times New Roman" w:hAnsi="Times New Roman" w:cs="Times New Roman"/>
      <w:b w:val="0"/>
    </w:rPr>
  </w:style>
  <w:style w:type="character" w:customStyle="1" w:styleId="WW8Num11z0">
    <w:name w:val="WW8Num11z0"/>
    <w:rPr>
      <w:b w:val="0"/>
      <w:sz w:val="22"/>
      <w:szCs w:val="22"/>
    </w:rPr>
  </w:style>
  <w:style w:type="character" w:customStyle="1" w:styleId="WW8Num17z0">
    <w:name w:val="WW8Num17z0"/>
    <w:rPr>
      <w:rFonts w:ascii="Times New Roman" w:eastAsia="Wingdings" w:hAnsi="Times New Roman" w:cs="Wingdings"/>
      <w:i w:val="0"/>
      <w:iCs w:val="0"/>
      <w:color w:val="000000"/>
      <w:sz w:val="22"/>
      <w:szCs w:val="22"/>
    </w:rPr>
  </w:style>
  <w:style w:type="character" w:customStyle="1" w:styleId="WW8Num18z0">
    <w:name w:val="WW8Num18z0"/>
    <w:rPr>
      <w:rFonts w:ascii="Times New Roman" w:eastAsia="Wingdings" w:hAnsi="Times New Roman" w:cs="Wingdings"/>
      <w:b w:val="0"/>
    </w:rPr>
  </w:style>
  <w:style w:type="character" w:customStyle="1" w:styleId="WW8Num19z0">
    <w:name w:val="WW8Num19z0"/>
    <w:rPr>
      <w:rFonts w:ascii="Times New Roman" w:eastAsia="Wingdings" w:hAnsi="Times New Roman" w:cs="Times New Roman"/>
      <w:sz w:val="22"/>
      <w:szCs w:val="22"/>
    </w:rPr>
  </w:style>
  <w:style w:type="character" w:customStyle="1" w:styleId="WW8Num20z0">
    <w:name w:val="WW8Num20z0"/>
    <w:rPr>
      <w:i w:val="0"/>
      <w:iCs w:val="0"/>
      <w:color w:val="000000"/>
      <w:sz w:val="22"/>
      <w:szCs w:val="22"/>
    </w:rPr>
  </w:style>
  <w:style w:type="character" w:customStyle="1" w:styleId="WW8Num21z0">
    <w:name w:val="WW8Num21z0"/>
    <w:rPr>
      <w:rFonts w:ascii="Times New Roman" w:eastAsia="Times New Roman" w:hAnsi="Times New Roman" w:cs="Times New Roman"/>
    </w:rPr>
  </w:style>
  <w:style w:type="character" w:customStyle="1" w:styleId="WW8Num22z0">
    <w:name w:val="WW8Num22z0"/>
    <w:rPr>
      <w:rFonts w:ascii="Times New Roman" w:eastAsia="Times New Roman" w:hAnsi="Times New Roman" w:cs="Times New Roman"/>
      <w:b w:val="0"/>
      <w:sz w:val="22"/>
      <w:szCs w:val="22"/>
    </w:rPr>
  </w:style>
  <w:style w:type="character" w:customStyle="1" w:styleId="WW8Num22z1">
    <w:name w:val="WW8Num22z1"/>
    <w:rPr>
      <w:rFonts w:cs="Times New Roman"/>
      <w:b w:val="0"/>
    </w:rPr>
  </w:style>
  <w:style w:type="character" w:customStyle="1" w:styleId="WW8Num22z2">
    <w:name w:val="WW8Num22z2"/>
    <w:rPr>
      <w:b w:val="0"/>
      <w:i w:val="0"/>
    </w:rPr>
  </w:style>
  <w:style w:type="character" w:customStyle="1" w:styleId="WW8Num23z0">
    <w:name w:val="WW8Num23z0"/>
    <w:rPr>
      <w:rFonts w:ascii="Times New Roman" w:eastAsia="Times New Roman" w:hAnsi="Times New Roman" w:cs="Times New Roman"/>
      <w:b w:val="0"/>
      <w:bCs w:val="0"/>
      <w:i w:val="0"/>
      <w:iCs w:val="0"/>
      <w:color w:val="000000"/>
    </w:rPr>
  </w:style>
  <w:style w:type="character" w:customStyle="1" w:styleId="WW8Num24z0">
    <w:name w:val="WW8Num24z0"/>
    <w:rPr>
      <w:rFonts w:ascii="Times New Roman" w:eastAsia="Times New Roman" w:hAnsi="Times New Roman" w:cs="Times New Roman"/>
      <w:i w:val="0"/>
      <w:iCs w:val="0"/>
      <w:sz w:val="22"/>
      <w:szCs w:val="22"/>
    </w:rPr>
  </w:style>
  <w:style w:type="character" w:customStyle="1" w:styleId="WW8Num25z0">
    <w:name w:val="WW8Num25z0"/>
    <w:rPr>
      <w:b w:val="0"/>
      <w:i w:val="0"/>
      <w:color w:val="000000"/>
      <w:sz w:val="22"/>
      <w:szCs w:val="22"/>
    </w:rPr>
  </w:style>
  <w:style w:type="character" w:customStyle="1" w:styleId="WW8Num26z0">
    <w:name w:val="WW8Num26z0"/>
    <w:rPr>
      <w:b w:val="0"/>
      <w:sz w:val="22"/>
      <w:szCs w:val="22"/>
    </w:rPr>
  </w:style>
  <w:style w:type="character" w:customStyle="1" w:styleId="WW8Num27z0">
    <w:name w:val="WW8Num27z0"/>
    <w:rPr>
      <w:sz w:val="22"/>
      <w:szCs w:val="22"/>
      <w:u w:val="none"/>
    </w:rPr>
  </w:style>
  <w:style w:type="character" w:customStyle="1" w:styleId="WW8Num28z0">
    <w:name w:val="WW8Num28z0"/>
    <w:rPr>
      <w:rFonts w:ascii="Times New Roman" w:eastAsia="Times New Roman" w:hAnsi="Times New Roman" w:cs="Times New Roman"/>
    </w:rPr>
  </w:style>
  <w:style w:type="character" w:customStyle="1" w:styleId="WW8Num25z1">
    <w:name w:val="WW8Num25z1"/>
    <w:rPr>
      <w:rFonts w:ascii="Times New Roman" w:eastAsia="Times New Roman" w:hAnsi="Times New Roman" w:cs="Times New Roman"/>
    </w:rPr>
  </w:style>
  <w:style w:type="character" w:customStyle="1" w:styleId="WW8Num25z2">
    <w:name w:val="WW8Num25z2"/>
    <w:rPr>
      <w:i w:val="0"/>
    </w:rPr>
  </w:style>
  <w:style w:type="character" w:customStyle="1" w:styleId="WW8Num29z0">
    <w:name w:val="WW8Num29z0"/>
    <w:rPr>
      <w:sz w:val="22"/>
      <w:szCs w:val="22"/>
    </w:rPr>
  </w:style>
  <w:style w:type="character" w:customStyle="1" w:styleId="WW8Num30z0">
    <w:name w:val="WW8Num30z0"/>
    <w:rPr>
      <w:i w:val="0"/>
      <w:sz w:val="22"/>
      <w:szCs w:val="22"/>
    </w:rPr>
  </w:style>
  <w:style w:type="character" w:customStyle="1" w:styleId="WW8Num31z0">
    <w:name w:val="WW8Num31z0"/>
    <w:rPr>
      <w:b w:val="0"/>
      <w:sz w:val="22"/>
      <w:szCs w:val="22"/>
    </w:rPr>
  </w:style>
  <w:style w:type="character" w:customStyle="1" w:styleId="WW8Num32z0">
    <w:name w:val="WW8Num32z0"/>
    <w:rPr>
      <w:u w:val="none"/>
    </w:rPr>
  </w:style>
  <w:style w:type="character" w:customStyle="1" w:styleId="WW8Num33z0">
    <w:name w:val="WW8Num33z0"/>
    <w:rPr>
      <w:rFonts w:ascii="Times New Roman" w:eastAsia="Times New Roman" w:hAnsi="Times New Roman" w:cs="Times New Roman"/>
      <w:b w:val="0"/>
      <w:bCs w:val="0"/>
    </w:rPr>
  </w:style>
  <w:style w:type="character" w:customStyle="1" w:styleId="WW8Num34z0">
    <w:name w:val="WW8Num34z0"/>
    <w:rPr>
      <w:b w:val="0"/>
      <w:i w:val="0"/>
      <w:color w:val="000000"/>
      <w:sz w:val="22"/>
      <w:szCs w:val="22"/>
    </w:rPr>
  </w:style>
  <w:style w:type="character" w:customStyle="1" w:styleId="WW8Num13z0">
    <w:name w:val="WW8Num13z0"/>
  </w:style>
  <w:style w:type="character" w:customStyle="1" w:styleId="WW8Num25z7">
    <w:name w:val="WW8Num25z7"/>
    <w:rPr>
      <w:b w:val="0"/>
      <w:i w:val="0"/>
      <w:color w:val="000000"/>
      <w:sz w:val="22"/>
      <w:szCs w:val="22"/>
    </w:rPr>
  </w:style>
  <w:style w:type="character" w:customStyle="1" w:styleId="WW8Num28z3">
    <w:name w:val="WW8Num28z3"/>
  </w:style>
  <w:style w:type="character" w:customStyle="1" w:styleId="WW8Num14z0">
    <w:name w:val="WW8Num14z0"/>
    <w:rPr>
      <w:sz w:val="22"/>
      <w:szCs w:val="22"/>
    </w:rPr>
  </w:style>
  <w:style w:type="character" w:customStyle="1" w:styleId="WW8Num26z1">
    <w:name w:val="WW8Num26z1"/>
    <w:rPr>
      <w:rFonts w:ascii="Times New Roman" w:eastAsia="Times New Roman" w:hAnsi="Times New Roman" w:cs="Times New Roman"/>
      <w:b w:val="0"/>
      <w:color w:val="000000"/>
    </w:rPr>
  </w:style>
  <w:style w:type="character" w:customStyle="1" w:styleId="WW8Num26z2">
    <w:name w:val="WW8Num26z2"/>
    <w:rPr>
      <w:i w:val="0"/>
    </w:rPr>
  </w:style>
  <w:style w:type="character" w:customStyle="1" w:styleId="WW8Num26z7">
    <w:name w:val="WW8Num26z7"/>
    <w:rPr>
      <w:rFonts w:ascii="Times New Roman" w:eastAsia="Times New Roman" w:hAnsi="Times New Roman" w:cs="Times New Roman"/>
    </w:rPr>
  </w:style>
  <w:style w:type="character" w:customStyle="1" w:styleId="WW8Num29z3">
    <w:name w:val="WW8Num29z3"/>
    <w:rPr>
      <w:rFonts w:ascii="Symbol" w:eastAsia="Symbol" w:hAnsi="Symbol" w:cs="Symbol"/>
    </w:rPr>
  </w:style>
  <w:style w:type="character" w:customStyle="1" w:styleId="WW8Num34z1">
    <w:name w:val="WW8Num34z1"/>
    <w:rPr>
      <w:rFonts w:ascii="Times New Roman" w:eastAsia="Times New Roman" w:hAnsi="Times New Roman" w:cs="Times New Roman"/>
    </w:rPr>
  </w:style>
  <w:style w:type="character" w:customStyle="1" w:styleId="WW8Num34z3">
    <w:name w:val="WW8Num34z3"/>
    <w:rPr>
      <w:b w:val="0"/>
    </w:rPr>
  </w:style>
  <w:style w:type="character" w:customStyle="1" w:styleId="WW8Num29z1">
    <w:name w:val="WW8Num29z1"/>
    <w:rPr>
      <w:sz w:val="22"/>
      <w:szCs w:val="22"/>
    </w:rPr>
  </w:style>
  <w:style w:type="character" w:customStyle="1" w:styleId="WW8Num35z0">
    <w:name w:val="WW8Num35z0"/>
    <w:rPr>
      <w:b w:val="0"/>
      <w:sz w:val="22"/>
      <w:szCs w:val="22"/>
    </w:rPr>
  </w:style>
  <w:style w:type="character" w:customStyle="1" w:styleId="WW8Num36z0">
    <w:name w:val="WW8Num36z0"/>
    <w:rPr>
      <w:b w:val="0"/>
      <w:i w:val="0"/>
      <w:color w:val="000000"/>
      <w:sz w:val="22"/>
      <w:szCs w:val="22"/>
    </w:rPr>
  </w:style>
  <w:style w:type="character" w:customStyle="1" w:styleId="WW8Num16z0">
    <w:name w:val="WW8Num16z0"/>
    <w:rPr>
      <w:b w:val="0"/>
      <w:bCs w:val="0"/>
      <w:color w:val="000000"/>
      <w:sz w:val="22"/>
      <w:szCs w:val="22"/>
    </w:rPr>
  </w:style>
  <w:style w:type="character" w:customStyle="1" w:styleId="WW8Num37z0">
    <w:name w:val="WW8Num37z0"/>
    <w:rPr>
      <w:b w:val="0"/>
      <w:bCs w:val="0"/>
    </w:rPr>
  </w:style>
  <w:style w:type="character" w:customStyle="1" w:styleId="WW8Num38z0">
    <w:name w:val="WW8Num38z0"/>
    <w:rPr>
      <w:sz w:val="22"/>
      <w:szCs w:val="22"/>
    </w:rPr>
  </w:style>
  <w:style w:type="character" w:customStyle="1" w:styleId="Domylnaczcionkaakapitu6">
    <w:name w:val="Domyślna czcionka akapitu6"/>
  </w:style>
  <w:style w:type="character" w:customStyle="1" w:styleId="WW8Num17z1">
    <w:name w:val="WW8Num17z1"/>
    <w:rPr>
      <w:rFonts w:ascii="Times New Roman" w:eastAsia="Times New Roman" w:hAnsi="Times New Roman" w:cs="Times New Roman"/>
      <w:b w:val="0"/>
    </w:rPr>
  </w:style>
  <w:style w:type="character" w:customStyle="1" w:styleId="WW8Num27z2">
    <w:name w:val="WW8Num27z2"/>
    <w:rPr>
      <w:rFonts w:ascii="Times New Roman" w:eastAsia="Times New Roman" w:hAnsi="Times New Roman" w:cs="Times New Roman"/>
      <w:b w:val="0"/>
      <w:bCs w:val="0"/>
    </w:rPr>
  </w:style>
  <w:style w:type="character" w:customStyle="1" w:styleId="WW8Num28z1">
    <w:name w:val="WW8Num28z1"/>
    <w:rPr>
      <w:rFonts w:ascii="Times New Roman" w:eastAsia="Times New Roman" w:hAnsi="Times New Roman" w:cs="Times New Roman"/>
    </w:rPr>
  </w:style>
  <w:style w:type="character" w:customStyle="1" w:styleId="WW8Num28z2">
    <w:name w:val="WW8Num28z2"/>
    <w:rPr>
      <w:i w:val="0"/>
    </w:rPr>
  </w:style>
  <w:style w:type="character" w:customStyle="1" w:styleId="WW8Num41z0">
    <w:name w:val="WW8Num41z0"/>
    <w:rPr>
      <w:sz w:val="22"/>
      <w:szCs w:val="22"/>
      <w:u w:val="none"/>
    </w:rPr>
  </w:style>
  <w:style w:type="character" w:customStyle="1" w:styleId="WW8Num42z0">
    <w:name w:val="WW8Num42z0"/>
    <w:rPr>
      <w:b w:val="0"/>
      <w:i w:val="0"/>
      <w:iCs w:val="0"/>
    </w:rPr>
  </w:style>
  <w:style w:type="character" w:customStyle="1" w:styleId="WW8Num43z0">
    <w:name w:val="WW8Num43z0"/>
    <w:rPr>
      <w:rFonts w:ascii="Times New Roman" w:eastAsia="Times New Roman" w:hAnsi="Times New Roman" w:cs="Times New Roman"/>
      <w:b w:val="0"/>
      <w:bCs w:val="0"/>
    </w:rPr>
  </w:style>
  <w:style w:type="character" w:customStyle="1" w:styleId="WW8Num44z0">
    <w:name w:val="WW8Num44z0"/>
    <w:rPr>
      <w:b w:val="0"/>
    </w:rPr>
  </w:style>
  <w:style w:type="character" w:customStyle="1" w:styleId="WW8Num45z0">
    <w:name w:val="WW8Num45z0"/>
    <w:rPr>
      <w:b w:val="0"/>
      <w:bCs w:val="0"/>
      <w:i w:val="0"/>
      <w:sz w:val="22"/>
      <w:szCs w:val="22"/>
    </w:rPr>
  </w:style>
  <w:style w:type="character" w:customStyle="1" w:styleId="WW8Num46z0">
    <w:name w:val="WW8Num46z0"/>
    <w:rPr>
      <w:i w:val="0"/>
      <w:color w:val="000000"/>
      <w:sz w:val="22"/>
      <w:szCs w:val="22"/>
    </w:rPr>
  </w:style>
  <w:style w:type="character" w:customStyle="1" w:styleId="WW8Num47z0">
    <w:name w:val="WW8Num47z0"/>
    <w:rPr>
      <w:b w:val="0"/>
      <w:i w:val="0"/>
      <w:color w:val="000000"/>
      <w:sz w:val="22"/>
      <w:szCs w:val="22"/>
    </w:rPr>
  </w:style>
  <w:style w:type="character" w:customStyle="1" w:styleId="WW8Num48z0">
    <w:name w:val="WW8Num48z0"/>
    <w:rPr>
      <w:rFonts w:ascii="Times New Roman" w:hAnsi="Times New Roman" w:cs="Times New Roman"/>
      <w:b w:val="0"/>
      <w:bCs w:val="0"/>
      <w:i w:val="0"/>
      <w:iCs w:val="0"/>
      <w:sz w:val="22"/>
      <w:szCs w:val="22"/>
    </w:rPr>
  </w:style>
  <w:style w:type="character" w:customStyle="1" w:styleId="WW8Num50z0">
    <w:name w:val="WW8Num50z0"/>
    <w:rPr>
      <w:rFonts w:ascii="Times New Roman" w:eastAsia="Times New Roman" w:hAnsi="Times New Roman" w:cs="Times New Roman"/>
      <w:i w:val="0"/>
    </w:rPr>
  </w:style>
  <w:style w:type="character" w:customStyle="1" w:styleId="WW8Num51z0">
    <w:name w:val="WW8Num51z0"/>
    <w:rPr>
      <w:b w:val="0"/>
      <w:sz w:val="22"/>
      <w:szCs w:val="22"/>
    </w:rPr>
  </w:style>
  <w:style w:type="character" w:customStyle="1" w:styleId="WW8Num52z0">
    <w:name w:val="WW8Num52z0"/>
    <w:rPr>
      <w:b w:val="0"/>
    </w:rPr>
  </w:style>
  <w:style w:type="character" w:customStyle="1" w:styleId="WW8Num53z0">
    <w:name w:val="WW8Num53z0"/>
    <w:rPr>
      <w:b w:val="0"/>
      <w:sz w:val="22"/>
      <w:szCs w:val="22"/>
    </w:rPr>
  </w:style>
  <w:style w:type="character" w:customStyle="1" w:styleId="WW8Num54z0">
    <w:name w:val="WW8Num54z0"/>
    <w:rPr>
      <w:b w:val="0"/>
    </w:rPr>
  </w:style>
  <w:style w:type="character" w:customStyle="1" w:styleId="WW8Num4z6">
    <w:name w:val="WW8Num4z6"/>
    <w:rPr>
      <w:b w:val="0"/>
      <w:bCs w:val="0"/>
      <w:color w:val="000000"/>
      <w:sz w:val="22"/>
      <w:szCs w:val="22"/>
    </w:rPr>
  </w:style>
  <w:style w:type="character" w:customStyle="1" w:styleId="WW8Num15z2">
    <w:name w:val="WW8Num15z2"/>
  </w:style>
  <w:style w:type="character" w:customStyle="1" w:styleId="WW8Num49z0">
    <w:name w:val="WW8Num49z0"/>
    <w:rPr>
      <w:rFonts w:ascii="Times New Roman" w:hAnsi="Times New Roman" w:cs="Times New Roman"/>
      <w:b w:val="0"/>
      <w:bCs w:val="0"/>
      <w:i w:val="0"/>
      <w:iCs w:val="0"/>
      <w:sz w:val="22"/>
      <w:szCs w:val="22"/>
    </w:rPr>
  </w:style>
  <w:style w:type="character" w:customStyle="1" w:styleId="WW8Num55z0">
    <w:name w:val="WW8Num55z0"/>
    <w:rPr>
      <w:b w:val="0"/>
      <w:bCs w:val="0"/>
      <w:i w:val="0"/>
      <w:sz w:val="22"/>
      <w:szCs w:val="22"/>
    </w:rPr>
  </w:style>
  <w:style w:type="character" w:customStyle="1" w:styleId="WW8Num5z1">
    <w:name w:val="WW8Num5z1"/>
    <w:rPr>
      <w:rFonts w:ascii="Times New Roman" w:eastAsia="Times New Roman" w:hAnsi="Times New Roman" w:cs="Times New Roman"/>
      <w:b w:val="0"/>
    </w:rPr>
  </w:style>
  <w:style w:type="character" w:customStyle="1" w:styleId="WW8Num5z2">
    <w:name w:val="WW8Num5z2"/>
    <w:rPr>
      <w:rFonts w:ascii="Times New Roman" w:eastAsia="Times New Roman" w:hAnsi="Times New Roman" w:cs="Times New Roman"/>
      <w:b/>
    </w:rPr>
  </w:style>
  <w:style w:type="character" w:customStyle="1" w:styleId="WW8Num5z3">
    <w:name w:val="WW8Num5z3"/>
    <w:rPr>
      <w:b/>
    </w:rPr>
  </w:style>
  <w:style w:type="character" w:customStyle="1" w:styleId="WW8Num5z4">
    <w:name w:val="WW8Num5z4"/>
    <w:rPr>
      <w:b w:val="0"/>
      <w:color w:val="000000"/>
    </w:rPr>
  </w:style>
  <w:style w:type="character" w:customStyle="1" w:styleId="WW8Num5z6">
    <w:name w:val="WW8Num5z6"/>
    <w:rPr>
      <w:b w:val="0"/>
      <w:bCs w:val="0"/>
      <w:color w:val="000000"/>
      <w:sz w:val="22"/>
      <w:szCs w:val="22"/>
    </w:rPr>
  </w:style>
  <w:style w:type="character" w:customStyle="1" w:styleId="WW8Num9z0">
    <w:name w:val="WW8Num9z0"/>
  </w:style>
  <w:style w:type="character" w:customStyle="1" w:styleId="WW8Num10z1">
    <w:name w:val="WW8Num10z1"/>
    <w:rPr>
      <w:b w:val="0"/>
      <w:bCs w:val="0"/>
      <w:color w:val="000000"/>
      <w:sz w:val="22"/>
      <w:szCs w:val="22"/>
    </w:rPr>
  </w:style>
  <w:style w:type="character" w:customStyle="1" w:styleId="WW8Num10z2">
    <w:name w:val="WW8Num10z2"/>
  </w:style>
  <w:style w:type="character" w:customStyle="1" w:styleId="WW8Num10z3">
    <w:name w:val="WW8Num10z3"/>
  </w:style>
  <w:style w:type="character" w:customStyle="1" w:styleId="WW8Num12z0">
    <w:name w:val="WW8Num12z0"/>
    <w:rPr>
      <w:b w:val="0"/>
      <w:sz w:val="22"/>
      <w:szCs w:val="22"/>
    </w:rPr>
  </w:style>
  <w:style w:type="character" w:customStyle="1" w:styleId="WW8Num15z0">
    <w:name w:val="WW8Num15z0"/>
    <w:rPr>
      <w:b w:val="0"/>
      <w:bCs w:val="0"/>
      <w:sz w:val="22"/>
      <w:szCs w:val="22"/>
    </w:rPr>
  </w:style>
  <w:style w:type="character" w:customStyle="1" w:styleId="WW8Num16z2">
    <w:name w:val="WW8Num16z2"/>
    <w:rPr>
      <w:rFonts w:ascii="Times New Roman" w:eastAsia="Times New Roman" w:hAnsi="Times New Roman" w:cs="Times New Roman"/>
      <w:b w:val="0"/>
      <w:bCs w:val="0"/>
    </w:rPr>
  </w:style>
  <w:style w:type="character" w:customStyle="1" w:styleId="WW8Num18z1">
    <w:name w:val="WW8Num18z1"/>
    <w:rPr>
      <w:rFonts w:ascii="Times New Roman" w:eastAsia="Times New Roman" w:hAnsi="Times New Roman" w:cs="Times New Roman"/>
      <w:b w:val="0"/>
    </w:rPr>
  </w:style>
  <w:style w:type="character" w:customStyle="1" w:styleId="WW8Num29z2">
    <w:name w:val="WW8Num29z2"/>
    <w:rPr>
      <w:b w:val="0"/>
      <w:bCs w:val="0"/>
      <w:i w:val="0"/>
    </w:rPr>
  </w:style>
  <w:style w:type="character" w:customStyle="1" w:styleId="WW8Num39z0">
    <w:name w:val="WW8Num39z0"/>
    <w:rPr>
      <w:b w:val="0"/>
      <w:color w:val="000000"/>
    </w:rPr>
  </w:style>
  <w:style w:type="character" w:customStyle="1" w:styleId="WW8Num6z2">
    <w:name w:val="WW8Num6z2"/>
    <w:rPr>
      <w:rFonts w:ascii="Times New Roman" w:eastAsia="Times New Roman" w:hAnsi="Times New Roman" w:cs="Times New Roman"/>
      <w:b w:val="0"/>
      <w:bCs w:val="0"/>
      <w:sz w:val="22"/>
      <w:szCs w:val="22"/>
    </w:rPr>
  </w:style>
  <w:style w:type="character" w:customStyle="1" w:styleId="WW8Num6z4">
    <w:name w:val="WW8Num6z4"/>
    <w:rPr>
      <w:b w:val="0"/>
      <w:color w:val="000000"/>
    </w:rPr>
  </w:style>
  <w:style w:type="character" w:customStyle="1" w:styleId="WW8Num6z7">
    <w:name w:val="WW8Num6z7"/>
    <w:rPr>
      <w:rFonts w:ascii="Times New Roman" w:eastAsia="Times New Roman" w:hAnsi="Times New Roman" w:cs="Times New Roman"/>
      <w:b w:val="0"/>
      <w:color w:val="000000"/>
      <w:sz w:val="22"/>
      <w:szCs w:val="22"/>
    </w:rPr>
  </w:style>
  <w:style w:type="character" w:customStyle="1" w:styleId="WW8Num7z1">
    <w:name w:val="WW8Num7z1"/>
    <w:rPr>
      <w:rFonts w:ascii="Times New Roman" w:eastAsia="Times New Roman" w:hAnsi="Times New Roman" w:cs="Times New Roman"/>
      <w:b w:val="0"/>
    </w:rPr>
  </w:style>
  <w:style w:type="character" w:customStyle="1" w:styleId="WW8Num7z2">
    <w:name w:val="WW8Num7z2"/>
    <w:rPr>
      <w:b w:val="0"/>
      <w:i w:val="0"/>
      <w:color w:val="000000"/>
      <w:sz w:val="22"/>
      <w:szCs w:val="22"/>
    </w:rPr>
  </w:style>
  <w:style w:type="character" w:customStyle="1" w:styleId="WW8Num7z3">
    <w:name w:val="WW8Num7z3"/>
    <w:rPr>
      <w:b/>
    </w:rPr>
  </w:style>
  <w:style w:type="character" w:customStyle="1" w:styleId="WW8Num7z4">
    <w:name w:val="WW8Num7z4"/>
    <w:rPr>
      <w:b w:val="0"/>
      <w:color w:val="000000"/>
    </w:rPr>
  </w:style>
  <w:style w:type="character" w:customStyle="1" w:styleId="WW8Num7z6">
    <w:name w:val="WW8Num7z6"/>
    <w:rPr>
      <w:b w:val="0"/>
      <w:bCs w:val="0"/>
      <w:color w:val="000000"/>
      <w:sz w:val="22"/>
      <w:szCs w:val="22"/>
    </w:rPr>
  </w:style>
  <w:style w:type="character" w:customStyle="1" w:styleId="WW8Num12z1">
    <w:name w:val="WW8Num12z1"/>
    <w:rPr>
      <w:rFonts w:cs="Times New Roman"/>
      <w:b w:val="0"/>
      <w:sz w:val="22"/>
      <w:szCs w:val="22"/>
    </w:rPr>
  </w:style>
  <w:style w:type="character" w:customStyle="1" w:styleId="WW8Num12z2">
    <w:name w:val="WW8Num12z2"/>
    <w:rPr>
      <w:b w:val="0"/>
      <w:i w:val="0"/>
      <w:color w:val="000000"/>
      <w:sz w:val="22"/>
      <w:szCs w:val="22"/>
    </w:rPr>
  </w:style>
  <w:style w:type="character" w:customStyle="1" w:styleId="WW8Num12z3">
    <w:name w:val="WW8Num12z3"/>
    <w:rPr>
      <w:rFonts w:cs="Times New Roman"/>
    </w:rPr>
  </w:style>
  <w:style w:type="character" w:customStyle="1" w:styleId="WW8Num20z2">
    <w:name w:val="WW8Num20z2"/>
    <w:rPr>
      <w:b w:val="0"/>
      <w:i w:val="0"/>
      <w:color w:val="000000"/>
    </w:rPr>
  </w:style>
  <w:style w:type="character" w:customStyle="1" w:styleId="WW8Num32z2">
    <w:name w:val="WW8Num32z2"/>
    <w:rPr>
      <w:b w:val="0"/>
    </w:rPr>
  </w:style>
  <w:style w:type="character" w:customStyle="1" w:styleId="WW8Num33z1">
    <w:name w:val="WW8Num33z1"/>
    <w:rPr>
      <w:b w:val="0"/>
      <w:bCs w:val="0"/>
      <w:i w:val="0"/>
    </w:rPr>
  </w:style>
  <w:style w:type="character" w:customStyle="1" w:styleId="WW8Num33z2">
    <w:name w:val="WW8Num33z2"/>
    <w:rPr>
      <w:b w:val="0"/>
      <w:bCs w:val="0"/>
      <w:i w:val="0"/>
      <w:sz w:val="22"/>
      <w:szCs w:val="22"/>
    </w:rPr>
  </w:style>
  <w:style w:type="character" w:customStyle="1" w:styleId="WW8Num4z0">
    <w:name w:val="WW8Num4z0"/>
  </w:style>
  <w:style w:type="character" w:customStyle="1" w:styleId="WW8Num16z1">
    <w:name w:val="WW8Num16z1"/>
    <w:rPr>
      <w:rFonts w:ascii="Times New Roman" w:eastAsia="Times New Roman" w:hAnsi="Times New Roman" w:cs="Times New Roman"/>
      <w:b w:val="0"/>
    </w:rPr>
  </w:style>
  <w:style w:type="character" w:customStyle="1" w:styleId="WW8Num20z1">
    <w:name w:val="WW8Num20z1"/>
  </w:style>
  <w:style w:type="character" w:customStyle="1" w:styleId="WW8Num21z2">
    <w:name w:val="WW8Num21z2"/>
    <w:rPr>
      <w:b w:val="0"/>
      <w:bCs w:val="0"/>
      <w:i w:val="0"/>
      <w:sz w:val="22"/>
      <w:szCs w:val="22"/>
    </w:rPr>
  </w:style>
  <w:style w:type="character" w:customStyle="1" w:styleId="WW8Num23z1">
    <w:name w:val="WW8Num23z1"/>
    <w:rPr>
      <w:rFonts w:ascii="Times New Roman" w:eastAsia="Times New Roman" w:hAnsi="Times New Roman" w:cs="Times New Roman"/>
      <w:b w:val="0"/>
      <w:bCs w:val="0"/>
      <w:sz w:val="22"/>
      <w:szCs w:val="22"/>
    </w:rPr>
  </w:style>
  <w:style w:type="character" w:customStyle="1" w:styleId="WW8Num34z2">
    <w:name w:val="WW8Num34z2"/>
    <w:rPr>
      <w:b w:val="0"/>
    </w:rPr>
  </w:style>
  <w:style w:type="character" w:customStyle="1" w:styleId="WW8Num2z1">
    <w:name w:val="WW8Num2z1"/>
  </w:style>
  <w:style w:type="character" w:customStyle="1" w:styleId="WW8Num2z4">
    <w:name w:val="WW8Num2z4"/>
  </w:style>
  <w:style w:type="character" w:customStyle="1" w:styleId="WW8Num2z5">
    <w:name w:val="WW8Num2z5"/>
  </w:style>
  <w:style w:type="character" w:customStyle="1" w:styleId="WW8Num2z7">
    <w:name w:val="WW8Num2z7"/>
  </w:style>
  <w:style w:type="character" w:customStyle="1" w:styleId="WW8Num3z0">
    <w:name w:val="WW8Num3z0"/>
    <w:rPr>
      <w:rFonts w:ascii="Times New Roman" w:eastAsia="Times New Roman" w:hAnsi="Times New Roman" w:cs="Times New Roman"/>
      <w:b/>
      <w:bCs/>
      <w:sz w:val="22"/>
      <w:szCs w:val="22"/>
    </w:rPr>
  </w:style>
  <w:style w:type="character" w:customStyle="1" w:styleId="WW8Num5z0">
    <w:name w:val="WW8Num5z0"/>
  </w:style>
  <w:style w:type="character" w:customStyle="1" w:styleId="WW8Num5z7">
    <w:name w:val="WW8Num5z7"/>
    <w:rPr>
      <w:b w:val="0"/>
      <w:color w:val="000000"/>
      <w:sz w:val="22"/>
      <w:szCs w:val="22"/>
    </w:rPr>
  </w:style>
  <w:style w:type="character" w:customStyle="1" w:styleId="WW8Num6z1">
    <w:name w:val="WW8Num6z1"/>
    <w:rPr>
      <w:rFonts w:ascii="Times New Roman" w:eastAsia="Times New Roman" w:hAnsi="Times New Roman" w:cs="Times New Roman"/>
      <w:b w:val="0"/>
    </w:rPr>
  </w:style>
  <w:style w:type="character" w:customStyle="1" w:styleId="WW8Num6z3">
    <w:name w:val="WW8Num6z3"/>
    <w:rPr>
      <w:b/>
    </w:rPr>
  </w:style>
  <w:style w:type="character" w:customStyle="1" w:styleId="WW8Num6z6">
    <w:name w:val="WW8Num6z6"/>
    <w:rPr>
      <w:b w:val="0"/>
      <w:bCs w:val="0"/>
      <w:color w:val="000000"/>
      <w:sz w:val="22"/>
      <w:szCs w:val="22"/>
    </w:rPr>
  </w:style>
  <w:style w:type="character" w:customStyle="1" w:styleId="WW8Num8z0">
    <w:name w:val="WW8Num8z0"/>
  </w:style>
  <w:style w:type="character" w:customStyle="1" w:styleId="WW8Num10z0">
    <w:name w:val="WW8Num10z0"/>
    <w:rPr>
      <w:rFonts w:ascii="Times New Roman" w:eastAsia="Times New Roman" w:hAnsi="Times New Roman" w:cs="Times New Roman"/>
      <w:b w:val="0"/>
      <w:bCs w:val="0"/>
      <w:i w:val="0"/>
      <w:iCs w:val="0"/>
      <w:color w:val="000000"/>
      <w:sz w:val="22"/>
      <w:szCs w:val="22"/>
    </w:rPr>
  </w:style>
  <w:style w:type="character" w:customStyle="1" w:styleId="WW8Num11z1">
    <w:name w:val="WW8Num11z1"/>
    <w:rPr>
      <w:rFonts w:ascii="Times New Roman" w:eastAsia="Times New Roman" w:hAnsi="Times New Roman" w:cs="Times New Roman"/>
      <w:b w:val="0"/>
    </w:rPr>
  </w:style>
  <w:style w:type="character" w:customStyle="1" w:styleId="WW8Num11z2">
    <w:name w:val="WW8Num11z2"/>
    <w:rPr>
      <w:rFonts w:ascii="Times New Roman" w:eastAsia="Times New Roman" w:hAnsi="Times New Roman" w:cs="Times New Roman"/>
      <w:b/>
    </w:rPr>
  </w:style>
  <w:style w:type="character" w:customStyle="1" w:styleId="WW8Num11z3">
    <w:name w:val="WW8Num11z3"/>
    <w:rPr>
      <w:b/>
    </w:rPr>
  </w:style>
  <w:style w:type="character" w:customStyle="1" w:styleId="WW8Num15z1">
    <w:name w:val="WW8Num15z1"/>
    <w:rPr>
      <w:rFonts w:ascii="Times New Roman" w:eastAsia="Times New Roman" w:hAnsi="Times New Roman" w:cs="Times New Roman"/>
      <w:b w:val="0"/>
      <w:color w:val="000000"/>
    </w:rPr>
  </w:style>
  <w:style w:type="character" w:customStyle="1" w:styleId="WW8Num15z3">
    <w:name w:val="WW8Num15z3"/>
  </w:style>
  <w:style w:type="character" w:customStyle="1" w:styleId="WW8Num19z1">
    <w:name w:val="WW8Num19z1"/>
    <w:rPr>
      <w:b/>
      <w:i w:val="0"/>
      <w:sz w:val="22"/>
      <w:szCs w:val="22"/>
    </w:rPr>
  </w:style>
  <w:style w:type="character" w:customStyle="1" w:styleId="Domylnaczcionkaakapitu1">
    <w:name w:val="Domyślna czcionka akapitu1"/>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Times New Roman" w:eastAsia="Times New Roman" w:hAnsi="Times New Roman" w:cs="Times New Roman"/>
      <w:b w:val="0"/>
      <w:bCs w:val="0"/>
      <w:i w:val="0"/>
      <w:sz w:val="22"/>
      <w:szCs w:val="22"/>
    </w:rPr>
  </w:style>
  <w:style w:type="character" w:customStyle="1" w:styleId="WW8Num2z2">
    <w:name w:val="WW8Num2z2"/>
  </w:style>
  <w:style w:type="character" w:customStyle="1" w:styleId="WW8Num2z3">
    <w:name w:val="WW8Num2z3"/>
  </w:style>
  <w:style w:type="character" w:customStyle="1" w:styleId="WW8Num2z6">
    <w:name w:val="WW8Num2z6"/>
  </w:style>
  <w:style w:type="character" w:customStyle="1" w:styleId="WW8Num2z8">
    <w:name w:val="WW8Num2z8"/>
  </w:style>
  <w:style w:type="character" w:customStyle="1" w:styleId="WW8Num6z0">
    <w:name w:val="WW8Num6z0"/>
    <w:rPr>
      <w:b w:val="0"/>
      <w:sz w:val="22"/>
      <w:szCs w:val="22"/>
    </w:rPr>
  </w:style>
  <w:style w:type="character" w:customStyle="1" w:styleId="WW8Num7z0">
    <w:name w:val="WW8Num7z0"/>
    <w:rPr>
      <w:b w:val="0"/>
      <w:i w:val="0"/>
      <w:sz w:val="22"/>
      <w:szCs w:val="22"/>
    </w:rPr>
  </w:style>
  <w:style w:type="character" w:customStyle="1" w:styleId="WW8Num8z1">
    <w:name w:val="WW8Num8z1"/>
    <w:rPr>
      <w:rFonts w:ascii="Times New Roman" w:eastAsia="Times New Roman" w:hAnsi="Times New Roman" w:cs="Times New Roman"/>
      <w:b w:val="0"/>
      <w:sz w:val="22"/>
      <w:szCs w:val="22"/>
    </w:rPr>
  </w:style>
  <w:style w:type="character" w:customStyle="1" w:styleId="WW8Num8z2">
    <w:name w:val="WW8Num8z2"/>
    <w:rPr>
      <w:rFonts w:ascii="Times New Roman" w:eastAsia="Times New Roman" w:hAnsi="Times New Roman" w:cs="Times New Roman"/>
      <w:b w:val="0"/>
      <w:bCs w:val="0"/>
      <w:sz w:val="22"/>
      <w:szCs w:val="22"/>
    </w:rPr>
  </w:style>
  <w:style w:type="character" w:customStyle="1" w:styleId="WW8Num8z3">
    <w:name w:val="WW8Num8z3"/>
    <w:rPr>
      <w:b/>
    </w:rPr>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2">
    <w:name w:val="WW8Num9z2"/>
  </w:style>
  <w:style w:type="character" w:customStyle="1" w:styleId="WW8Num9z3">
    <w:name w:val="WW8Num9z3"/>
    <w:rPr>
      <w:sz w:val="22"/>
    </w:rPr>
  </w:style>
  <w:style w:type="character" w:customStyle="1" w:styleId="WW8Num9z4">
    <w:name w:val="WW8Num9z4"/>
  </w:style>
  <w:style w:type="character" w:customStyle="1" w:styleId="WW8Num9z5">
    <w:name w:val="WW8Num9z5"/>
    <w:rPr>
      <w:rFonts w:ascii="Times New Roman" w:eastAsia="Times New Roman" w:hAnsi="Times New Roman" w:cs="Times New Roman"/>
      <w:b w:val="0"/>
      <w:bCs w:val="0"/>
      <w:i w:val="0"/>
      <w:color w:val="000000"/>
      <w:sz w:val="22"/>
      <w:szCs w:val="22"/>
    </w:rPr>
  </w:style>
  <w:style w:type="character" w:customStyle="1" w:styleId="WW8Num9z6">
    <w:name w:val="WW8Num9z6"/>
    <w:rPr>
      <w:rFonts w:ascii="Wingdings" w:eastAsia="Wingdings" w:hAnsi="Wingdings" w:cs="Times New Roman"/>
    </w:rPr>
  </w:style>
  <w:style w:type="character" w:customStyle="1" w:styleId="WW8Num9z7">
    <w:name w:val="WW8Num9z7"/>
  </w:style>
  <w:style w:type="character" w:customStyle="1" w:styleId="WW8Num9z8">
    <w:name w:val="WW8Num9z8"/>
  </w:style>
  <w:style w:type="character" w:customStyle="1" w:styleId="WW8Num10z4">
    <w:name w:val="WW8Num10z4"/>
    <w:rPr>
      <w:b w:val="0"/>
      <w:color w:val="000000"/>
    </w:rPr>
  </w:style>
  <w:style w:type="character" w:customStyle="1" w:styleId="WW8Num10z5">
    <w:name w:val="WW8Num10z5"/>
    <w:rPr>
      <w:rFonts w:ascii="Times New Roman" w:eastAsia="Times New Roman" w:hAnsi="Times New Roman" w:cs="Times New Roman"/>
      <w:b w:val="0"/>
      <w:bCs w:val="0"/>
      <w:i w:val="0"/>
      <w:color w:val="000000"/>
      <w:sz w:val="22"/>
      <w:szCs w:val="22"/>
    </w:rPr>
  </w:style>
  <w:style w:type="character" w:customStyle="1" w:styleId="WW8Num10z6">
    <w:name w:val="WW8Num10z6"/>
    <w:rPr>
      <w:rFonts w:ascii="Wingdings" w:eastAsia="Wingdings" w:hAnsi="Wingdings" w:cs="Times New Roman"/>
    </w:rPr>
  </w:style>
  <w:style w:type="character" w:customStyle="1" w:styleId="WW8Num10z7">
    <w:name w:val="WW8Num10z7"/>
    <w:rPr>
      <w:rFonts w:ascii="Times New Roman" w:eastAsia="Times New Roman" w:hAnsi="Times New Roman" w:cs="Times New Roman"/>
      <w:b w:val="0"/>
      <w:color w:val="000000"/>
      <w:sz w:val="22"/>
      <w:szCs w:val="22"/>
    </w:rPr>
  </w:style>
  <w:style w:type="character" w:customStyle="1" w:styleId="WW8Num10z8">
    <w:name w:val="WW8Num10z8"/>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1z4">
    <w:name w:val="WW8Num11z4"/>
    <w:rPr>
      <w:b w:val="0"/>
      <w:color w:val="000000"/>
    </w:rPr>
  </w:style>
  <w:style w:type="character" w:customStyle="1" w:styleId="WW8Num11z5">
    <w:name w:val="WW8Num11z5"/>
    <w:rPr>
      <w:rFonts w:ascii="Times New Roman" w:eastAsia="Times New Roman" w:hAnsi="Times New Roman" w:cs="Times New Roman"/>
      <w:b w:val="0"/>
      <w:bCs w:val="0"/>
      <w:i w:val="0"/>
      <w:color w:val="000000"/>
      <w:sz w:val="22"/>
      <w:szCs w:val="22"/>
    </w:rPr>
  </w:style>
  <w:style w:type="character" w:customStyle="1" w:styleId="WW8Num11z6">
    <w:name w:val="WW8Num11z6"/>
    <w:rPr>
      <w:rFonts w:ascii="Times New Roman" w:eastAsia="Times New Roman" w:hAnsi="Times New Roman" w:cs="Times New Roman"/>
    </w:rPr>
  </w:style>
  <w:style w:type="character" w:customStyle="1" w:styleId="WW8Num11z7">
    <w:name w:val="WW8Num11z7"/>
    <w:rPr>
      <w:rFonts w:ascii="Times New Roman" w:eastAsia="Times New Roman" w:hAnsi="Times New Roman" w:cs="Times New Roman"/>
      <w:b w:val="0"/>
      <w:color w:val="000000"/>
    </w:rPr>
  </w:style>
  <w:style w:type="character" w:customStyle="1" w:styleId="WW8Num12z4">
    <w:name w:val="WW8Num12z4"/>
    <w:rPr>
      <w:b w:val="0"/>
      <w:color w:val="000000"/>
    </w:rPr>
  </w:style>
  <w:style w:type="character" w:customStyle="1" w:styleId="WW8Num12z5">
    <w:name w:val="WW8Num12z5"/>
    <w:rPr>
      <w:rFonts w:ascii="Times New Roman" w:eastAsia="Times New Roman" w:hAnsi="Times New Roman" w:cs="Times New Roman"/>
      <w:b w:val="0"/>
      <w:bCs w:val="0"/>
      <w:i w:val="0"/>
      <w:color w:val="000000"/>
      <w:sz w:val="22"/>
      <w:szCs w:val="22"/>
    </w:rPr>
  </w:style>
  <w:style w:type="character" w:customStyle="1" w:styleId="WW8Num12z6">
    <w:name w:val="WW8Num12z6"/>
    <w:rPr>
      <w:rFonts w:ascii="Wingdings" w:eastAsia="Wingdings" w:hAnsi="Wingdings" w:cs="Times New Roman"/>
      <w:b w:val="0"/>
      <w:bCs w:val="0"/>
      <w:color w:val="000000"/>
    </w:rPr>
  </w:style>
  <w:style w:type="character" w:customStyle="1" w:styleId="WW8Num12z7">
    <w:name w:val="WW8Num12z7"/>
    <w:rPr>
      <w:rFonts w:ascii="Times New Roman" w:eastAsia="Times New Roman" w:hAnsi="Times New Roman" w:cs="Times New Roman"/>
      <w:b w:val="0"/>
      <w:color w:val="000000"/>
    </w:rPr>
  </w:style>
  <w:style w:type="character" w:customStyle="1" w:styleId="WW8Num24z2">
    <w:name w:val="WW8Num24z2"/>
    <w:rPr>
      <w:b w:val="0"/>
      <w:bCs w:val="0"/>
      <w:i w:val="0"/>
      <w:sz w:val="22"/>
      <w:szCs w:val="22"/>
    </w:rPr>
  </w:style>
  <w:style w:type="character" w:customStyle="1" w:styleId="WW8Num24z5">
    <w:name w:val="WW8Num24z5"/>
    <w:rPr>
      <w:rFonts w:ascii="Times New Roman" w:eastAsia="Times New Roman" w:hAnsi="Times New Roman" w:cs="Times New Roman"/>
      <w:b w:val="0"/>
      <w:bCs w:val="0"/>
      <w:i w:val="0"/>
      <w:color w:val="000000"/>
      <w:sz w:val="22"/>
      <w:szCs w:val="22"/>
    </w:rPr>
  </w:style>
  <w:style w:type="character" w:customStyle="1" w:styleId="Domylnaczcionkaakapitu4">
    <w:name w:val="Domyślna czcionka akapitu4"/>
  </w:style>
  <w:style w:type="character" w:customStyle="1" w:styleId="WW8Num27z1">
    <w:name w:val="WW8Num27z1"/>
    <w:rPr>
      <w:rFonts w:ascii="Times New Roman" w:eastAsia="Times New Roman" w:hAnsi="Times New Roman" w:cs="Times New Roman"/>
    </w:rPr>
  </w:style>
  <w:style w:type="character" w:customStyle="1" w:styleId="WW8Num3z1">
    <w:name w:val="WW8Num3z1"/>
    <w:rPr>
      <w:b w:val="0"/>
      <w:bCs w:val="0"/>
      <w:color w:val="000000"/>
      <w:sz w:val="22"/>
      <w:szCs w:val="22"/>
    </w:rPr>
  </w:style>
  <w:style w:type="character" w:customStyle="1" w:styleId="WW8Num13z1">
    <w:name w:val="WW8Num13z1"/>
    <w:rPr>
      <w:rFonts w:ascii="Times New Roman" w:eastAsia="Times New Roman" w:hAnsi="Times New Roman" w:cs="Times New Roman"/>
      <w:sz w:val="22"/>
      <w:szCs w:val="22"/>
    </w:rPr>
  </w:style>
  <w:style w:type="character" w:customStyle="1" w:styleId="WW8Num13z4">
    <w:name w:val="WW8Num13z4"/>
    <w:rPr>
      <w:rFonts w:ascii="Times New Roman" w:eastAsia="Times New Roman" w:hAnsi="Times New Roman" w:cs="Times New Roman"/>
      <w:i w:val="0"/>
      <w:sz w:val="22"/>
      <w:szCs w:val="22"/>
    </w:rPr>
  </w:style>
  <w:style w:type="character" w:customStyle="1" w:styleId="WW8Num13z5">
    <w:name w:val="WW8Num13z5"/>
    <w:rPr>
      <w:rFonts w:ascii="Times New Roman" w:eastAsia="Times New Roman" w:hAnsi="Times New Roman" w:cs="Times New Roman"/>
      <w:b w:val="0"/>
      <w:bCs w:val="0"/>
      <w:i w:val="0"/>
      <w:color w:val="000000"/>
      <w:sz w:val="22"/>
      <w:szCs w:val="22"/>
    </w:rPr>
  </w:style>
  <w:style w:type="character" w:customStyle="1" w:styleId="WW8Num13z6">
    <w:name w:val="WW8Num13z6"/>
    <w:rPr>
      <w:rFonts w:ascii="Wingdings" w:eastAsia="Wingdings" w:hAnsi="Wingdings" w:cs="Times New Roman"/>
      <w:b w:val="0"/>
      <w:bCs w:val="0"/>
      <w:color w:val="000000"/>
    </w:rPr>
  </w:style>
  <w:style w:type="character" w:customStyle="1" w:styleId="WW8Num13z7">
    <w:name w:val="WW8Num13z7"/>
    <w:rPr>
      <w:rFonts w:ascii="Times New Roman" w:eastAsia="Times New Roman" w:hAnsi="Times New Roman" w:cs="Times New Roman"/>
    </w:rPr>
  </w:style>
  <w:style w:type="character" w:customStyle="1" w:styleId="WW8Num21z1">
    <w:name w:val="WW8Num21z1"/>
    <w:rPr>
      <w:b w:val="0"/>
      <w:bCs w:val="0"/>
      <w:i w:val="0"/>
    </w:rPr>
  </w:style>
  <w:style w:type="character" w:customStyle="1" w:styleId="WW8Num25z3">
    <w:name w:val="WW8Num25z3"/>
    <w:rPr>
      <w:i w:val="0"/>
      <w:iCs w:val="0"/>
    </w:rPr>
  </w:style>
  <w:style w:type="character" w:customStyle="1" w:styleId="WW8Num25z6">
    <w:name w:val="WW8Num25z6"/>
    <w:rPr>
      <w:b w:val="0"/>
      <w:color w:val="000000"/>
    </w:rPr>
  </w:style>
  <w:style w:type="character" w:customStyle="1" w:styleId="WW8Num29z6">
    <w:name w:val="WW8Num29z6"/>
    <w:rPr>
      <w:rFonts w:ascii="Times New Roman" w:eastAsia="Times New Roman" w:hAnsi="Times New Roman" w:cs="Times New Roman"/>
      <w:i w:val="0"/>
    </w:rPr>
  </w:style>
  <w:style w:type="character" w:customStyle="1" w:styleId="WW8Num36z1">
    <w:name w:val="WW8Num36z1"/>
    <w:rPr>
      <w:rFonts w:ascii="Times New Roman" w:eastAsia="Times New Roman" w:hAnsi="Times New Roman" w:cs="Times New Roman"/>
    </w:rPr>
  </w:style>
  <w:style w:type="character" w:customStyle="1" w:styleId="WW8Num36z2">
    <w:name w:val="WW8Num36z2"/>
    <w:rPr>
      <w:rFonts w:ascii="Times New Roman" w:eastAsia="Times New Roman" w:hAnsi="Times New Roman" w:cs="Times New Roman"/>
      <w:b w:val="0"/>
      <w:bCs w:val="0"/>
    </w:rPr>
  </w:style>
  <w:style w:type="character" w:customStyle="1" w:styleId="WW8Num37z1">
    <w:name w:val="WW8Num37z1"/>
    <w:rPr>
      <w:rFonts w:ascii="Times New Roman" w:eastAsia="Times New Roman" w:hAnsi="Times New Roman" w:cs="Times New Roman"/>
    </w:rPr>
  </w:style>
  <w:style w:type="character" w:customStyle="1" w:styleId="WW8Num23z2">
    <w:name w:val="WW8Num23z2"/>
    <w:rPr>
      <w:rFonts w:ascii="Times New Roman" w:eastAsia="Times New Roman" w:hAnsi="Times New Roman" w:cs="Times New Roman"/>
      <w:b w:val="0"/>
      <w:bCs w:val="0"/>
    </w:rPr>
  </w:style>
  <w:style w:type="character" w:customStyle="1" w:styleId="WW8Num27z3">
    <w:name w:val="WW8Num27z3"/>
    <w:rPr>
      <w:i w:val="0"/>
      <w:iCs w:val="0"/>
    </w:rPr>
  </w:style>
  <w:style w:type="character" w:customStyle="1" w:styleId="WW8Num27z6">
    <w:name w:val="WW8Num27z6"/>
    <w:rPr>
      <w:b w:val="0"/>
      <w:color w:val="000000"/>
    </w:rPr>
  </w:style>
  <w:style w:type="character" w:customStyle="1" w:styleId="WW8Num31z2">
    <w:name w:val="WW8Num31z2"/>
    <w:rPr>
      <w:rFonts w:ascii="Times New Roman" w:eastAsia="Times New Roman" w:hAnsi="Times New Roman" w:cs="Times New Roman"/>
      <w:b w:val="0"/>
    </w:rPr>
  </w:style>
  <w:style w:type="character" w:customStyle="1" w:styleId="WW8Num31z3">
    <w:name w:val="WW8Num31z3"/>
    <w:rPr>
      <w:b w:val="0"/>
    </w:rPr>
  </w:style>
  <w:style w:type="character" w:customStyle="1" w:styleId="WW8Num31z6">
    <w:name w:val="WW8Num31z6"/>
    <w:rPr>
      <w:b w:val="0"/>
      <w:color w:val="000000"/>
    </w:rPr>
  </w:style>
  <w:style w:type="character" w:customStyle="1" w:styleId="WW8Num38z1">
    <w:name w:val="WW8Num38z1"/>
    <w:rPr>
      <w:sz w:val="22"/>
      <w:szCs w:val="22"/>
    </w:rPr>
  </w:style>
  <w:style w:type="character" w:customStyle="1" w:styleId="WW8Num38z2">
    <w:name w:val="WW8Num38z2"/>
    <w:rPr>
      <w:rFonts w:ascii="Times New Roman" w:eastAsia="Times New Roman" w:hAnsi="Times New Roman" w:cs="Times New Roman"/>
      <w:b w:val="0"/>
      <w:bCs w:val="0"/>
    </w:rPr>
  </w:style>
  <w:style w:type="character" w:customStyle="1" w:styleId="WW8Num39z1">
    <w:name w:val="WW8Num39z1"/>
    <w:rPr>
      <w:rFonts w:ascii="Times New Roman" w:eastAsia="Times New Roman" w:hAnsi="Times New Roman" w:cs="Times New Roman"/>
      <w:b w:val="0"/>
      <w:color w:val="000000"/>
    </w:rPr>
  </w:style>
  <w:style w:type="character" w:customStyle="1" w:styleId="WW8Num40z0">
    <w:name w:val="WW8Num40z0"/>
    <w:rPr>
      <w:rFonts w:ascii="Times New Roman" w:eastAsia="Times New Roman" w:hAnsi="Times New Roman" w:cs="Times New Roman"/>
      <w:sz w:val="22"/>
      <w:szCs w:val="22"/>
    </w:rPr>
  </w:style>
  <w:style w:type="character" w:customStyle="1" w:styleId="WW8Num35z1">
    <w:name w:val="WW8Num35z1"/>
    <w:rPr>
      <w:sz w:val="22"/>
      <w:szCs w:val="22"/>
    </w:rPr>
  </w:style>
  <w:style w:type="character" w:customStyle="1" w:styleId="WW8Num35z3">
    <w:name w:val="WW8Num35z3"/>
    <w:rPr>
      <w:b w:val="0"/>
    </w:rPr>
  </w:style>
  <w:style w:type="character" w:customStyle="1" w:styleId="WW8Num39z2">
    <w:name w:val="WW8Num39z2"/>
    <w:rPr>
      <w:rFonts w:ascii="Times New Roman" w:eastAsia="Times New Roman" w:hAnsi="Times New Roman" w:cs="Times New Roman"/>
    </w:rPr>
  </w:style>
  <w:style w:type="character" w:customStyle="1" w:styleId="WW8Num40z1">
    <w:name w:val="WW8Num40z1"/>
    <w:rPr>
      <w:b w:val="0"/>
      <w:bCs w:val="0"/>
    </w:rPr>
  </w:style>
  <w:style w:type="character" w:customStyle="1" w:styleId="WW8Num40z3">
    <w:name w:val="WW8Num40z3"/>
    <w:rPr>
      <w:b w:val="0"/>
    </w:rPr>
  </w:style>
  <w:style w:type="character" w:customStyle="1" w:styleId="WW8Num41z1">
    <w:name w:val="WW8Num41z1"/>
    <w:rPr>
      <w:sz w:val="22"/>
      <w:szCs w:val="22"/>
    </w:rPr>
  </w:style>
  <w:style w:type="character" w:customStyle="1" w:styleId="WW8Num42z1">
    <w:name w:val="WW8Num42z1"/>
    <w:rPr>
      <w:sz w:val="22"/>
      <w:szCs w:val="22"/>
    </w:rPr>
  </w:style>
  <w:style w:type="character" w:customStyle="1" w:styleId="WW8Num42z3">
    <w:name w:val="WW8Num42z3"/>
    <w:rPr>
      <w:b w:val="0"/>
    </w:rPr>
  </w:style>
  <w:style w:type="character" w:customStyle="1" w:styleId="WW8Num41z3">
    <w:name w:val="WW8Num41z3"/>
    <w:rPr>
      <w:b w:val="0"/>
    </w:rPr>
  </w:style>
  <w:style w:type="character" w:customStyle="1" w:styleId="WW8Num43z1">
    <w:name w:val="WW8Num43z1"/>
    <w:rPr>
      <w:sz w:val="22"/>
      <w:szCs w:val="22"/>
    </w:rPr>
  </w:style>
  <w:style w:type="character" w:customStyle="1" w:styleId="WW8Num43z3">
    <w:name w:val="WW8Num43z3"/>
    <w:rPr>
      <w:b w:val="0"/>
    </w:rPr>
  </w:style>
  <w:style w:type="character" w:customStyle="1" w:styleId="WW8Num14z2">
    <w:name w:val="WW8Num14z2"/>
    <w:rPr>
      <w:b w:val="0"/>
      <w:i w:val="0"/>
    </w:rPr>
  </w:style>
  <w:style w:type="character" w:customStyle="1" w:styleId="WW8Num14z6">
    <w:name w:val="WW8Num14z6"/>
    <w:rPr>
      <w:rFonts w:ascii="Wingdings" w:eastAsia="Wingdings" w:hAnsi="Wingdings" w:cs="Times New Roman"/>
      <w:b w:val="0"/>
      <w:bCs w:val="0"/>
      <w:color w:val="000000"/>
    </w:rPr>
  </w:style>
  <w:style w:type="character" w:customStyle="1" w:styleId="WW8Num14z1">
    <w:name w:val="WW8Num14z1"/>
    <w:rPr>
      <w:rFonts w:cs="Times New Roman"/>
      <w:b w:val="0"/>
    </w:rPr>
  </w:style>
  <w:style w:type="character" w:customStyle="1" w:styleId="WW8Num14z4">
    <w:name w:val="WW8Num14z4"/>
    <w:rPr>
      <w:rFonts w:ascii="Times New Roman" w:eastAsia="Times New Roman" w:hAnsi="Times New Roman" w:cs="Times New Roman"/>
      <w:i w:val="0"/>
      <w:sz w:val="22"/>
      <w:szCs w:val="22"/>
    </w:rPr>
  </w:style>
  <w:style w:type="character" w:customStyle="1" w:styleId="WW8Num14z5">
    <w:name w:val="WW8Num14z5"/>
    <w:rPr>
      <w:rFonts w:ascii="Times New Roman" w:eastAsia="Times New Roman" w:hAnsi="Times New Roman" w:cs="Times New Roman"/>
      <w:b w:val="0"/>
      <w:bCs w:val="0"/>
      <w:i w:val="0"/>
      <w:color w:val="000000"/>
      <w:sz w:val="22"/>
      <w:szCs w:val="22"/>
    </w:rPr>
  </w:style>
  <w:style w:type="character" w:customStyle="1" w:styleId="WW8Num14z7">
    <w:name w:val="WW8Num14z7"/>
    <w:rPr>
      <w:rFonts w:ascii="Times New Roman" w:eastAsia="Times New Roman" w:hAnsi="Times New Roman" w:cs="Times New Roman"/>
    </w:rPr>
  </w:style>
  <w:style w:type="character" w:customStyle="1" w:styleId="WW8Num16z3">
    <w:name w:val="WW8Num16z3"/>
    <w:rPr>
      <w:sz w:val="22"/>
      <w:szCs w:val="22"/>
    </w:rPr>
  </w:style>
  <w:style w:type="character" w:customStyle="1" w:styleId="WW8Num24z1">
    <w:name w:val="WW8Num24z1"/>
    <w:rPr>
      <w:b w:val="0"/>
      <w:bCs w:val="0"/>
      <w:i w:val="0"/>
    </w:rPr>
  </w:style>
  <w:style w:type="character" w:customStyle="1" w:styleId="WW8Num28z7">
    <w:name w:val="WW8Num28z7"/>
    <w:rPr>
      <w:color w:val="000000"/>
    </w:rPr>
  </w:style>
  <w:style w:type="character" w:customStyle="1" w:styleId="Domylnaczcionkaakapitu3">
    <w:name w:val="Domyślna czcionka akapitu3"/>
  </w:style>
  <w:style w:type="character" w:customStyle="1" w:styleId="Domylnaczcionkaakapitu2">
    <w:name w:val="Domyślna czcionka akapitu2"/>
  </w:style>
  <w:style w:type="character" w:customStyle="1" w:styleId="WW8Num22z5">
    <w:name w:val="WW8Num22z5"/>
    <w:rPr>
      <w:i w:val="0"/>
    </w:rPr>
  </w:style>
  <w:style w:type="character" w:customStyle="1" w:styleId="WW8Num7z7">
    <w:name w:val="WW8Num7z7"/>
    <w:rPr>
      <w:rFonts w:ascii="Times New Roman" w:eastAsia="Times New Roman" w:hAnsi="Times New Roman" w:cs="Times New Roman"/>
      <w:b w:val="0"/>
      <w:color w:val="000000"/>
      <w:sz w:val="22"/>
      <w:szCs w:val="22"/>
    </w:rPr>
  </w:style>
  <w:style w:type="character" w:customStyle="1" w:styleId="WW8Num13z2">
    <w:name w:val="WW8Num13z2"/>
    <w:rPr>
      <w:rFonts w:ascii="Times New Roman" w:eastAsia="Times New Roman" w:hAnsi="Times New Roman" w:cs="Times New Roman"/>
      <w:b w:val="0"/>
      <w:bCs w:val="0"/>
    </w:rPr>
  </w:style>
  <w:style w:type="character" w:customStyle="1" w:styleId="WW8Num13z3">
    <w:name w:val="WW8Num13z3"/>
    <w:rPr>
      <w:i w:val="0"/>
      <w:iCs w:val="0"/>
    </w:rPr>
  </w:style>
  <w:style w:type="character" w:customStyle="1" w:styleId="WW8Num16z6">
    <w:name w:val="WW8Num16z6"/>
    <w:rPr>
      <w:b w:val="0"/>
      <w:color w:val="000000"/>
    </w:rPr>
  </w:style>
  <w:style w:type="character" w:customStyle="1" w:styleId="WW8Num23z5">
    <w:name w:val="WW8Num23z5"/>
    <w:rPr>
      <w:i w:val="0"/>
    </w:rPr>
  </w:style>
  <w:style w:type="character" w:customStyle="1" w:styleId="WW8Num29z4">
    <w:name w:val="WW8Num29z4"/>
    <w:rPr>
      <w:rFonts w:ascii="Courier New" w:eastAsia="Courier New" w:hAnsi="Courier New" w:cs="Courier New"/>
    </w:rPr>
  </w:style>
  <w:style w:type="character" w:customStyle="1" w:styleId="WW8Num29z5">
    <w:name w:val="WW8Num29z5"/>
    <w:rPr>
      <w:rFonts w:ascii="Wingdings" w:eastAsia="Wingdings" w:hAnsi="Wingdings" w:cs="Times New Roman"/>
    </w:rPr>
  </w:style>
  <w:style w:type="character" w:customStyle="1" w:styleId="WW8Num31z1">
    <w:name w:val="WW8Num31z1"/>
    <w:rPr>
      <w:b/>
    </w:rPr>
  </w:style>
  <w:style w:type="character" w:customStyle="1" w:styleId="WW8Num17z5">
    <w:name w:val="WW8Num17z5"/>
    <w:rPr>
      <w:rFonts w:ascii="Times New Roman" w:eastAsia="Times New Roman" w:hAnsi="Times New Roman" w:cs="Times New Roman"/>
      <w:b w:val="0"/>
    </w:rPr>
  </w:style>
  <w:style w:type="character" w:customStyle="1" w:styleId="WW8Num21z3">
    <w:name w:val="WW8Num21z3"/>
    <w:rPr>
      <w:b w:val="0"/>
      <w:bCs w:val="0"/>
    </w:rPr>
  </w:style>
  <w:style w:type="character" w:customStyle="1" w:styleId="WW8Num21z4">
    <w:name w:val="WW8Num21z4"/>
    <w:rPr>
      <w:b w:val="0"/>
      <w:bCs w:val="0"/>
      <w:i w:val="0"/>
      <w:color w:val="000000"/>
      <w:sz w:val="22"/>
      <w:szCs w:val="22"/>
    </w:rPr>
  </w:style>
  <w:style w:type="character" w:customStyle="1" w:styleId="WW8Num21z5">
    <w:name w:val="WW8Num21z5"/>
    <w:rPr>
      <w:rFonts w:ascii="Times New Roman" w:eastAsia="Times New Roman" w:hAnsi="Times New Roman" w:cs="Times New Roman"/>
      <w:b w:val="0"/>
      <w:bCs w:val="0"/>
      <w:i w:val="0"/>
      <w:color w:val="000000"/>
      <w:sz w:val="22"/>
      <w:szCs w:val="22"/>
    </w:rPr>
  </w:style>
  <w:style w:type="character" w:customStyle="1" w:styleId="WW8Num21z6">
    <w:name w:val="WW8Num21z6"/>
    <w:rPr>
      <w:rFonts w:ascii="Times New Roman" w:eastAsia="Times New Roman" w:hAnsi="Times New Roman" w:cs="Times New Roman"/>
      <w:b w:val="0"/>
      <w:bCs w:val="0"/>
      <w:color w:val="000000"/>
      <w:sz w:val="22"/>
      <w:szCs w:val="22"/>
    </w:rPr>
  </w:style>
  <w:style w:type="character" w:customStyle="1" w:styleId="WW8Num23z3">
    <w:name w:val="WW8Num23z3"/>
    <w:rPr>
      <w:i w:val="0"/>
      <w:iCs w:val="0"/>
    </w:rPr>
  </w:style>
  <w:style w:type="character" w:customStyle="1" w:styleId="WW8Num24z6">
    <w:name w:val="WW8Num24z6"/>
    <w:rPr>
      <w:rFonts w:ascii="Times New Roman" w:eastAsia="Times New Roman" w:hAnsi="Times New Roman" w:cs="Times New Roman"/>
      <w:b w:val="0"/>
      <w:bCs w:val="0"/>
      <w:color w:val="000000"/>
    </w:rPr>
  </w:style>
  <w:style w:type="character" w:customStyle="1" w:styleId="WW8Num25z8">
    <w:name w:val="WW8Num25z8"/>
    <w:rPr>
      <w:b w:val="0"/>
      <w:sz w:val="22"/>
      <w:szCs w:val="22"/>
    </w:rPr>
  </w:style>
  <w:style w:type="character" w:customStyle="1" w:styleId="WW8Num26z4">
    <w:name w:val="WW8Num26z4"/>
    <w:rPr>
      <w:rFonts w:ascii="Times New Roman" w:eastAsia="Times New Roman" w:hAnsi="Times New Roman" w:cs="Times New Roman"/>
      <w:i w:val="0"/>
      <w:sz w:val="22"/>
      <w:szCs w:val="22"/>
    </w:rPr>
  </w:style>
  <w:style w:type="character" w:customStyle="1" w:styleId="WW8Num26z5">
    <w:name w:val="WW8Num26z5"/>
    <w:rPr>
      <w:rFonts w:ascii="Times New Roman" w:eastAsia="Times New Roman" w:hAnsi="Times New Roman" w:cs="Times New Roman"/>
      <w:b w:val="0"/>
      <w:i w:val="0"/>
      <w:sz w:val="22"/>
      <w:szCs w:val="22"/>
    </w:rPr>
  </w:style>
  <w:style w:type="character" w:customStyle="1" w:styleId="WW8Num26z6">
    <w:name w:val="WW8Num26z6"/>
    <w:rPr>
      <w:b w:val="0"/>
      <w:strike w:val="0"/>
      <w:dstrike w:val="0"/>
      <w:color w:val="000000"/>
    </w:rPr>
  </w:style>
  <w:style w:type="character" w:customStyle="1" w:styleId="WW8Num36z5">
    <w:name w:val="WW8Num36z5"/>
    <w:rPr>
      <w:i w:val="0"/>
    </w:rPr>
  </w:style>
  <w:style w:type="character" w:customStyle="1" w:styleId="WW8Num44z1">
    <w:name w:val="WW8Num44z1"/>
    <w:rPr>
      <w:rFonts w:ascii="Times New Roman" w:eastAsia="Times New Roman" w:hAnsi="Times New Roman" w:cs="Times New Roman"/>
      <w:b w:val="0"/>
      <w:i w:val="0"/>
      <w:caps w:val="0"/>
      <w:smallCaps w:val="0"/>
      <w:strike w:val="0"/>
      <w:dstrike w:val="0"/>
      <w:vanish w:val="0"/>
      <w:color w:val="000000"/>
      <w:position w:val="0"/>
      <w:sz w:val="22"/>
      <w:szCs w:val="22"/>
      <w:u w:val="none"/>
      <w:vertAlign w:val="baseline"/>
      <w14:textOutline w14:w="0" w14:cap="rnd" w14:cmpd="sng" w14:algn="ctr">
        <w14:noFill/>
        <w14:prstDash w14:val="solid"/>
        <w14:bevel/>
      </w14:textOutline>
    </w:rPr>
  </w:style>
  <w:style w:type="character" w:customStyle="1" w:styleId="WW8Num47z1">
    <w:name w:val="WW8Num47z1"/>
    <w:rPr>
      <w:sz w:val="22"/>
      <w:szCs w:val="22"/>
    </w:rPr>
  </w:style>
  <w:style w:type="character" w:customStyle="1" w:styleId="WW8Num47z2">
    <w:name w:val="WW8Num47z2"/>
    <w:rPr>
      <w:b w:val="0"/>
      <w:bCs w:val="0"/>
      <w:i w:val="0"/>
    </w:rPr>
  </w:style>
  <w:style w:type="character" w:customStyle="1" w:styleId="WW8Num47z3">
    <w:name w:val="WW8Num47z3"/>
    <w:rPr>
      <w:rFonts w:ascii="Symbol" w:eastAsia="Symbol" w:hAnsi="Symbol" w:cs="Symbol"/>
    </w:rPr>
  </w:style>
  <w:style w:type="character" w:customStyle="1" w:styleId="WW8Num47z4">
    <w:name w:val="WW8Num47z4"/>
    <w:rPr>
      <w:rFonts w:ascii="Courier New" w:eastAsia="Courier New" w:hAnsi="Courier New" w:cs="Courier New"/>
    </w:rPr>
  </w:style>
  <w:style w:type="character" w:customStyle="1" w:styleId="WW8Num47z5">
    <w:name w:val="WW8Num47z5"/>
    <w:rPr>
      <w:rFonts w:ascii="Wingdings" w:eastAsia="Wingdings" w:hAnsi="Wingdings" w:cs="Times New Roman"/>
    </w:rPr>
  </w:style>
  <w:style w:type="character" w:customStyle="1" w:styleId="WW8Num47z6">
    <w:name w:val="WW8Num47z6"/>
    <w:rPr>
      <w:rFonts w:ascii="Times New Roman" w:eastAsia="Times New Roman" w:hAnsi="Times New Roman" w:cs="Times New Roman"/>
      <w:i w:val="0"/>
    </w:rPr>
  </w:style>
  <w:style w:type="character" w:customStyle="1" w:styleId="WW8Num49z3">
    <w:name w:val="WW8Num49z3"/>
    <w:rPr>
      <w:rFonts w:ascii="Symbol" w:eastAsia="Symbol" w:hAnsi="Symbol" w:cs="Symbol"/>
    </w:rPr>
  </w:style>
  <w:style w:type="character" w:customStyle="1" w:styleId="WW8Num50z1">
    <w:name w:val="WW8Num50z1"/>
    <w:rPr>
      <w:rFonts w:ascii="Times New Roman" w:eastAsia="Times New Roman" w:hAnsi="Times New Roman" w:cs="Times New Roman"/>
      <w:b w:val="0"/>
      <w:i w:val="0"/>
    </w:rPr>
  </w:style>
  <w:style w:type="character" w:customStyle="1" w:styleId="WW8Num50z2">
    <w:name w:val="WW8Num50z2"/>
    <w:rPr>
      <w:rFonts w:ascii="Times New Roman" w:eastAsia="Times New Roman" w:hAnsi="Times New Roman" w:cs="Times New Roman"/>
      <w:b w:val="0"/>
    </w:rPr>
  </w:style>
  <w:style w:type="character" w:customStyle="1" w:styleId="WW8Num51z1">
    <w:name w:val="WW8Num51z1"/>
    <w:rPr>
      <w:b/>
    </w:rPr>
  </w:style>
  <w:style w:type="character" w:customStyle="1" w:styleId="WW8Num52z1">
    <w:name w:val="WW8Num52z1"/>
    <w:rPr>
      <w:b/>
    </w:rPr>
  </w:style>
  <w:style w:type="character" w:customStyle="1" w:styleId="WW8Num52z3">
    <w:name w:val="WW8Num52z3"/>
    <w:rPr>
      <w:b w:val="0"/>
      <w:i w:val="0"/>
      <w:sz w:val="22"/>
      <w:szCs w:val="22"/>
    </w:rPr>
  </w:style>
  <w:style w:type="character" w:customStyle="1" w:styleId="WW8Num52z5">
    <w:name w:val="WW8Num52z5"/>
    <w:rPr>
      <w:rFonts w:ascii="Times New Roman" w:eastAsia="Times New Roman" w:hAnsi="Times New Roman" w:cs="Times New Roman"/>
      <w:sz w:val="22"/>
      <w:szCs w:val="22"/>
    </w:rPr>
  </w:style>
  <w:style w:type="character" w:customStyle="1" w:styleId="WW8Num54z1">
    <w:name w:val="WW8Num54z1"/>
    <w:rPr>
      <w:rFonts w:ascii="Times New Roman" w:eastAsia="Times New Roman" w:hAnsi="Times New Roman" w:cs="Times New Roman"/>
      <w:b w:val="0"/>
      <w:i w:val="0"/>
    </w:rPr>
  </w:style>
  <w:style w:type="character" w:customStyle="1" w:styleId="WW8Num54z2">
    <w:name w:val="WW8Num54z2"/>
    <w:rPr>
      <w:rFonts w:ascii="Times New Roman" w:eastAsia="Times New Roman" w:hAnsi="Times New Roman" w:cs="Times New Roman"/>
      <w:b w:val="0"/>
    </w:rPr>
  </w:style>
  <w:style w:type="character" w:customStyle="1" w:styleId="WW8Num56z2">
    <w:name w:val="WW8Num56z2"/>
    <w:rPr>
      <w:b/>
      <w:i w:val="0"/>
    </w:rPr>
  </w:style>
  <w:style w:type="character" w:customStyle="1" w:styleId="WW8Num57z0">
    <w:name w:val="WW8Num57z0"/>
    <w:rPr>
      <w:i w:val="0"/>
      <w:sz w:val="22"/>
      <w:szCs w:val="22"/>
    </w:rPr>
  </w:style>
  <w:style w:type="character" w:customStyle="1" w:styleId="WW8Num57z2">
    <w:name w:val="WW8Num57z2"/>
    <w:rPr>
      <w:b w:val="0"/>
    </w:rPr>
  </w:style>
  <w:style w:type="character" w:customStyle="1" w:styleId="WW8Num57z3">
    <w:name w:val="WW8Num57z3"/>
    <w:rPr>
      <w:rFonts w:ascii="Times New Roman" w:eastAsia="Times New Roman" w:hAnsi="Times New Roman" w:cs="Times New Roman"/>
      <w:i w:val="0"/>
    </w:rPr>
  </w:style>
  <w:style w:type="character" w:customStyle="1" w:styleId="WW8Num57z4">
    <w:name w:val="WW8Num57z4"/>
    <w:rPr>
      <w:b w:val="0"/>
      <w:bCs w:val="0"/>
      <w:i w:val="0"/>
      <w:color w:val="000000"/>
      <w:sz w:val="22"/>
      <w:szCs w:val="22"/>
    </w:rPr>
  </w:style>
  <w:style w:type="character" w:customStyle="1" w:styleId="WW8Num57z5">
    <w:name w:val="WW8Num57z5"/>
    <w:rPr>
      <w:rFonts w:ascii="Times New Roman" w:eastAsia="Times New Roman" w:hAnsi="Times New Roman" w:cs="Times New Roman"/>
      <w:b w:val="0"/>
      <w:bCs w:val="0"/>
      <w:i w:val="0"/>
      <w:color w:val="000000"/>
      <w:sz w:val="22"/>
      <w:szCs w:val="22"/>
    </w:rPr>
  </w:style>
  <w:style w:type="character" w:customStyle="1" w:styleId="WW8Num58z2">
    <w:name w:val="WW8Num58z2"/>
    <w:rPr>
      <w:b w:val="0"/>
    </w:rPr>
  </w:style>
  <w:style w:type="character" w:customStyle="1" w:styleId="WW8Num59z0">
    <w:name w:val="WW8Num59z0"/>
    <w:rPr>
      <w:rFonts w:ascii="Times New Roman" w:eastAsia="Times New Roman" w:hAnsi="Times New Roman" w:cs="Times New Roman"/>
      <w:sz w:val="22"/>
      <w:szCs w:val="22"/>
    </w:rPr>
  </w:style>
  <w:style w:type="character" w:customStyle="1" w:styleId="WW8Num60z2">
    <w:name w:val="WW8Num60z2"/>
    <w:rPr>
      <w:b w:val="0"/>
    </w:rPr>
  </w:style>
  <w:style w:type="character" w:customStyle="1" w:styleId="WW8Num61z0">
    <w:name w:val="WW8Num61z0"/>
    <w:rPr>
      <w:b w:val="0"/>
      <w:color w:val="000000"/>
    </w:rPr>
  </w:style>
  <w:style w:type="character" w:customStyle="1" w:styleId="WW8Num61z5">
    <w:name w:val="WW8Num61z5"/>
    <w:rPr>
      <w:rFonts w:ascii="Times New Roman" w:eastAsia="Times New Roman" w:hAnsi="Times New Roman" w:cs="Times New Roman"/>
    </w:rPr>
  </w:style>
  <w:style w:type="character" w:customStyle="1" w:styleId="Absatz-Standardschriftart">
    <w:name w:val="Absatz-Standardschriftart"/>
  </w:style>
  <w:style w:type="character" w:customStyle="1" w:styleId="WW8Num37z5">
    <w:name w:val="WW8Num37z5"/>
    <w:rPr>
      <w:i w:val="0"/>
    </w:rPr>
  </w:style>
  <w:style w:type="character" w:customStyle="1" w:styleId="WW8Num45z1">
    <w:name w:val="WW8Num45z1"/>
    <w:rPr>
      <w:b w:val="0"/>
      <w:bCs w:val="0"/>
      <w:sz w:val="22"/>
      <w:szCs w:val="22"/>
    </w:rPr>
  </w:style>
  <w:style w:type="character" w:customStyle="1" w:styleId="WW8Num48z1">
    <w:name w:val="WW8Num48z1"/>
    <w:rPr>
      <w:sz w:val="22"/>
      <w:szCs w:val="22"/>
    </w:rPr>
  </w:style>
  <w:style w:type="character" w:customStyle="1" w:styleId="WW8Num48z2">
    <w:name w:val="WW8Num48z2"/>
    <w:rPr>
      <w:b w:val="0"/>
      <w:bCs w:val="0"/>
      <w:i w:val="0"/>
    </w:rPr>
  </w:style>
  <w:style w:type="character" w:customStyle="1" w:styleId="WW8Num48z3">
    <w:name w:val="WW8Num48z3"/>
    <w:rPr>
      <w:rFonts w:ascii="Symbol" w:eastAsia="Symbol" w:hAnsi="Symbol" w:cs="Symbol"/>
    </w:rPr>
  </w:style>
  <w:style w:type="character" w:customStyle="1" w:styleId="WW8Num48z4">
    <w:name w:val="WW8Num48z4"/>
    <w:rPr>
      <w:rFonts w:ascii="Courier New" w:eastAsia="Courier New" w:hAnsi="Courier New" w:cs="Courier New"/>
    </w:rPr>
  </w:style>
  <w:style w:type="character" w:customStyle="1" w:styleId="WW8Num48z5">
    <w:name w:val="WW8Num48z5"/>
    <w:rPr>
      <w:rFonts w:ascii="Wingdings" w:eastAsia="Wingdings" w:hAnsi="Wingdings" w:cs="Times New Roman"/>
    </w:rPr>
  </w:style>
  <w:style w:type="character" w:customStyle="1" w:styleId="WW8Num48z6">
    <w:name w:val="WW8Num48z6"/>
    <w:rPr>
      <w:rFonts w:ascii="Times New Roman" w:eastAsia="Times New Roman" w:hAnsi="Times New Roman" w:cs="Times New Roman"/>
      <w:i w:val="0"/>
    </w:rPr>
  </w:style>
  <w:style w:type="character" w:customStyle="1" w:styleId="WW8Num50z3">
    <w:name w:val="WW8Num50z3"/>
    <w:rPr>
      <w:b w:val="0"/>
      <w:i w:val="0"/>
    </w:rPr>
  </w:style>
  <w:style w:type="character" w:customStyle="1" w:styleId="WW8Num51z2">
    <w:name w:val="WW8Num51z2"/>
    <w:rPr>
      <w:color w:val="000000"/>
    </w:rPr>
  </w:style>
  <w:style w:type="character" w:customStyle="1" w:styleId="WW8Num53z1">
    <w:name w:val="WW8Num53z1"/>
    <w:rPr>
      <w:rFonts w:ascii="Times New Roman" w:eastAsia="Times New Roman" w:hAnsi="Times New Roman" w:cs="Times New Roman"/>
      <w:b w:val="0"/>
    </w:rPr>
  </w:style>
  <w:style w:type="character" w:customStyle="1" w:styleId="WW8Num53z2">
    <w:name w:val="WW8Num53z2"/>
    <w:rPr>
      <w:rFonts w:ascii="Times New Roman" w:eastAsia="Times New Roman" w:hAnsi="Times New Roman" w:cs="Times New Roman"/>
      <w:b w:val="0"/>
    </w:rPr>
  </w:style>
  <w:style w:type="character" w:customStyle="1" w:styleId="WW8Num53z3">
    <w:name w:val="WW8Num53z3"/>
    <w:rPr>
      <w:b w:val="0"/>
      <w:i w:val="0"/>
      <w:sz w:val="22"/>
      <w:szCs w:val="22"/>
    </w:rPr>
  </w:style>
  <w:style w:type="character" w:customStyle="1" w:styleId="WW8Num53z5">
    <w:name w:val="WW8Num53z5"/>
    <w:rPr>
      <w:rFonts w:ascii="Times New Roman" w:eastAsia="Times New Roman" w:hAnsi="Times New Roman" w:cs="Times New Roman"/>
      <w:sz w:val="22"/>
      <w:szCs w:val="22"/>
    </w:rPr>
  </w:style>
  <w:style w:type="character" w:customStyle="1" w:styleId="WW8Num55z1">
    <w:name w:val="WW8Num55z1"/>
    <w:rPr>
      <w:b/>
    </w:rPr>
  </w:style>
  <w:style w:type="character" w:customStyle="1" w:styleId="WW8Num55z2">
    <w:name w:val="WW8Num55z2"/>
    <w:rPr>
      <w:color w:val="000000"/>
    </w:rPr>
  </w:style>
  <w:style w:type="character" w:customStyle="1" w:styleId="WW8Num56z0">
    <w:name w:val="WW8Num56z0"/>
    <w:rPr>
      <w:b/>
      <w:i w:val="0"/>
      <w:sz w:val="24"/>
      <w:szCs w:val="28"/>
    </w:rPr>
  </w:style>
  <w:style w:type="character" w:customStyle="1" w:styleId="WW8Num58z0">
    <w:name w:val="WW8Num58z0"/>
    <w:rPr>
      <w:i w:val="0"/>
      <w:sz w:val="22"/>
      <w:szCs w:val="22"/>
    </w:rPr>
  </w:style>
  <w:style w:type="character" w:customStyle="1" w:styleId="WW8Num58z1">
    <w:name w:val="WW8Num58z1"/>
    <w:rPr>
      <w:i w:val="0"/>
      <w:sz w:val="22"/>
      <w:szCs w:val="22"/>
    </w:rPr>
  </w:style>
  <w:style w:type="character" w:customStyle="1" w:styleId="WW8Num58z3">
    <w:name w:val="WW8Num58z3"/>
    <w:rPr>
      <w:b w:val="0"/>
      <w:i w:val="0"/>
      <w:color w:val="000000"/>
    </w:rPr>
  </w:style>
  <w:style w:type="character" w:customStyle="1" w:styleId="WW8Num58z4">
    <w:name w:val="WW8Num58z4"/>
    <w:rPr>
      <w:b w:val="0"/>
      <w:bCs w:val="0"/>
      <w:i w:val="0"/>
      <w:color w:val="000000"/>
      <w:sz w:val="22"/>
      <w:szCs w:val="22"/>
    </w:rPr>
  </w:style>
  <w:style w:type="character" w:customStyle="1" w:styleId="WW8Num58z5">
    <w:name w:val="WW8Num58z5"/>
    <w:rPr>
      <w:rFonts w:ascii="Times New Roman" w:eastAsia="Times New Roman" w:hAnsi="Times New Roman" w:cs="Times New Roman"/>
      <w:b w:val="0"/>
      <w:bCs w:val="0"/>
      <w:i w:val="0"/>
      <w:color w:val="000000"/>
      <w:sz w:val="22"/>
      <w:szCs w:val="22"/>
    </w:rPr>
  </w:style>
  <w:style w:type="character" w:customStyle="1" w:styleId="WW8Num59z2">
    <w:name w:val="WW8Num59z2"/>
    <w:rPr>
      <w:color w:val="000000"/>
    </w:rPr>
  </w:style>
  <w:style w:type="character" w:customStyle="1" w:styleId="WW8Num60z0">
    <w:name w:val="WW8Num60z0"/>
    <w:rPr>
      <w:b w:val="0"/>
    </w:rPr>
  </w:style>
  <w:style w:type="character" w:customStyle="1" w:styleId="WW8Num61z2">
    <w:name w:val="WW8Num61z2"/>
    <w:rPr>
      <w:rFonts w:ascii="Times New Roman" w:eastAsia="Times New Roman" w:hAnsi="Times New Roman" w:cs="Times New Roman"/>
      <w:b w:val="0"/>
    </w:rPr>
  </w:style>
  <w:style w:type="character" w:customStyle="1" w:styleId="WW8Num62z0">
    <w:name w:val="WW8Num62z0"/>
    <w:rPr>
      <w:b w:val="0"/>
      <w:color w:val="000000"/>
    </w:rPr>
  </w:style>
  <w:style w:type="character" w:customStyle="1" w:styleId="WW8Num62z5">
    <w:name w:val="WW8Num62z5"/>
    <w:rPr>
      <w:rFonts w:ascii="Times New Roman" w:eastAsia="Times New Roman" w:hAnsi="Times New Roman" w:cs="Times New Roman"/>
    </w:rPr>
  </w:style>
  <w:style w:type="character" w:customStyle="1" w:styleId="WW8Num38z5">
    <w:name w:val="WW8Num38z5"/>
    <w:rPr>
      <w:rFonts w:ascii="Times New Roman" w:eastAsia="Times New Roman" w:hAnsi="Times New Roman" w:cs="Times New Roman"/>
    </w:rPr>
  </w:style>
  <w:style w:type="character" w:customStyle="1" w:styleId="WW8Num46z1">
    <w:name w:val="WW8Num46z1"/>
    <w:rPr>
      <w:b w:val="0"/>
      <w:bCs w:val="0"/>
      <w:sz w:val="22"/>
      <w:szCs w:val="22"/>
    </w:rPr>
  </w:style>
  <w:style w:type="character" w:customStyle="1" w:styleId="WW8Num49z1">
    <w:name w:val="WW8Num49z1"/>
    <w:rPr>
      <w:sz w:val="22"/>
      <w:szCs w:val="22"/>
    </w:rPr>
  </w:style>
  <w:style w:type="character" w:customStyle="1" w:styleId="WW8Num49z2">
    <w:name w:val="WW8Num49z2"/>
    <w:rPr>
      <w:b w:val="0"/>
      <w:bCs w:val="0"/>
      <w:i w:val="0"/>
    </w:rPr>
  </w:style>
  <w:style w:type="character" w:customStyle="1" w:styleId="WW8Num49z4">
    <w:name w:val="WW8Num49z4"/>
    <w:rPr>
      <w:rFonts w:ascii="Courier New" w:eastAsia="Courier New" w:hAnsi="Courier New" w:cs="Courier New"/>
    </w:rPr>
  </w:style>
  <w:style w:type="character" w:customStyle="1" w:styleId="WW8Num49z5">
    <w:name w:val="WW8Num49z5"/>
    <w:rPr>
      <w:rFonts w:ascii="Wingdings" w:eastAsia="Wingdings" w:hAnsi="Wingdings" w:cs="Times New Roman"/>
    </w:rPr>
  </w:style>
  <w:style w:type="character" w:customStyle="1" w:styleId="WW8Num49z6">
    <w:name w:val="WW8Num49z6"/>
    <w:rPr>
      <w:rFonts w:ascii="Times New Roman" w:eastAsia="Times New Roman" w:hAnsi="Times New Roman" w:cs="Times New Roman"/>
      <w:i w:val="0"/>
    </w:rPr>
  </w:style>
  <w:style w:type="character" w:customStyle="1" w:styleId="WW8Num51z3">
    <w:name w:val="WW8Num51z3"/>
    <w:rPr>
      <w:b w:val="0"/>
      <w:i w:val="0"/>
      <w:color w:val="000000"/>
      <w:sz w:val="22"/>
      <w:szCs w:val="22"/>
    </w:rPr>
  </w:style>
  <w:style w:type="character" w:customStyle="1" w:styleId="WW8Num52z2">
    <w:name w:val="WW8Num52z2"/>
    <w:rPr>
      <w:color w:val="000000"/>
    </w:rPr>
  </w:style>
  <w:style w:type="character" w:customStyle="1" w:styleId="WW8Num54z3">
    <w:name w:val="WW8Num54z3"/>
    <w:rPr>
      <w:b w:val="0"/>
      <w:i w:val="0"/>
      <w:sz w:val="22"/>
      <w:szCs w:val="22"/>
    </w:rPr>
  </w:style>
  <w:style w:type="character" w:customStyle="1" w:styleId="WW8Num54z5">
    <w:name w:val="WW8Num54z5"/>
    <w:rPr>
      <w:rFonts w:ascii="Times New Roman" w:eastAsia="Times New Roman" w:hAnsi="Times New Roman" w:cs="Times New Roman"/>
      <w:sz w:val="22"/>
      <w:szCs w:val="22"/>
    </w:rPr>
  </w:style>
  <w:style w:type="character" w:customStyle="1" w:styleId="WW8Num56z1">
    <w:name w:val="WW8Num56z1"/>
    <w:rPr>
      <w:rFonts w:ascii="Times New Roman" w:eastAsia="Times New Roman" w:hAnsi="Times New Roman" w:cs="Times New Roman"/>
      <w:b/>
      <w:i w:val="0"/>
    </w:rPr>
  </w:style>
  <w:style w:type="character" w:customStyle="1" w:styleId="WW8Num59z1">
    <w:name w:val="WW8Num59z1"/>
    <w:rPr>
      <w:b/>
    </w:rPr>
  </w:style>
  <w:style w:type="character" w:customStyle="1" w:styleId="WW8Num59z3">
    <w:name w:val="WW8Num59z3"/>
    <w:rPr>
      <w:b w:val="0"/>
      <w:bCs w:val="0"/>
    </w:rPr>
  </w:style>
  <w:style w:type="character" w:customStyle="1" w:styleId="WW8Num59z4">
    <w:name w:val="WW8Num59z4"/>
    <w:rPr>
      <w:b w:val="0"/>
      <w:bCs w:val="0"/>
      <w:i w:val="0"/>
      <w:color w:val="000000"/>
      <w:sz w:val="22"/>
      <w:szCs w:val="22"/>
    </w:rPr>
  </w:style>
  <w:style w:type="character" w:customStyle="1" w:styleId="WW8Num59z5">
    <w:name w:val="WW8Num59z5"/>
    <w:rPr>
      <w:rFonts w:ascii="Times New Roman" w:eastAsia="Times New Roman" w:hAnsi="Times New Roman" w:cs="Times New Roman"/>
      <w:b w:val="0"/>
      <w:bCs w:val="0"/>
      <w:i w:val="0"/>
      <w:color w:val="000000"/>
      <w:sz w:val="22"/>
      <w:szCs w:val="22"/>
    </w:rPr>
  </w:style>
  <w:style w:type="character" w:customStyle="1" w:styleId="WW8Num61z6">
    <w:name w:val="WW8Num61z6"/>
    <w:rPr>
      <w:b w:val="0"/>
      <w:color w:val="000000"/>
    </w:rPr>
  </w:style>
  <w:style w:type="character" w:customStyle="1" w:styleId="WW8Num59z6">
    <w:name w:val="WW8Num59z6"/>
    <w:rPr>
      <w:rFonts w:ascii="Times New Roman" w:eastAsia="Times New Roman" w:hAnsi="Times New Roman" w:cs="Times New Roman"/>
    </w:rPr>
  </w:style>
  <w:style w:type="character" w:customStyle="1" w:styleId="WW8Num14z3">
    <w:name w:val="WW8Num14z3"/>
    <w:rPr>
      <w:rFonts w:cs="Times New Roman"/>
    </w:rPr>
  </w:style>
  <w:style w:type="character" w:customStyle="1" w:styleId="WW8Num20z5">
    <w:name w:val="WW8Num20z5"/>
    <w:rPr>
      <w:rFonts w:ascii="Times New Roman" w:eastAsia="Times New Roman" w:hAnsi="Times New Roman" w:cs="Times New Roman"/>
      <w:b w:val="0"/>
    </w:rPr>
  </w:style>
  <w:style w:type="character" w:customStyle="1" w:styleId="WW8Num24z3">
    <w:name w:val="WW8Num24z3"/>
    <w:rPr>
      <w:b w:val="0"/>
      <w:bCs w:val="0"/>
    </w:rPr>
  </w:style>
  <w:style w:type="character" w:customStyle="1" w:styleId="WW8Num24z4">
    <w:name w:val="WW8Num24z4"/>
    <w:rPr>
      <w:b w:val="0"/>
      <w:bCs w:val="0"/>
      <w:i w:val="0"/>
      <w:color w:val="000000"/>
      <w:sz w:val="22"/>
      <w:szCs w:val="22"/>
    </w:rPr>
  </w:style>
  <w:style w:type="character" w:customStyle="1" w:styleId="WW8Num28z5">
    <w:name w:val="WW8Num28z5"/>
    <w:rPr>
      <w:rFonts w:ascii="Times New Roman" w:eastAsia="Times New Roman" w:hAnsi="Times New Roman" w:cs="Times New Roman"/>
      <w:b w:val="0"/>
    </w:rPr>
  </w:style>
  <w:style w:type="character" w:customStyle="1" w:styleId="WW8Num28z6">
    <w:name w:val="WW8Num28z6"/>
    <w:rPr>
      <w:rFonts w:ascii="Wingdings" w:eastAsia="Wingdings" w:hAnsi="Wingdings" w:cs="Times New Roman"/>
    </w:rPr>
  </w:style>
  <w:style w:type="character" w:customStyle="1" w:styleId="WW8Num29z7">
    <w:name w:val="WW8Num29z7"/>
    <w:rPr>
      <w:b w:val="0"/>
      <w:i w:val="0"/>
      <w:color w:val="000000"/>
      <w:sz w:val="22"/>
      <w:szCs w:val="22"/>
    </w:rPr>
  </w:style>
  <w:style w:type="character" w:customStyle="1" w:styleId="WW8Num29z8">
    <w:name w:val="WW8Num29z8"/>
    <w:rPr>
      <w:b w:val="0"/>
      <w:sz w:val="22"/>
      <w:szCs w:val="22"/>
    </w:rPr>
  </w:style>
  <w:style w:type="character" w:customStyle="1" w:styleId="WW8Num30z1">
    <w:name w:val="WW8Num30z1"/>
    <w:rPr>
      <w:rFonts w:ascii="Times New Roman" w:eastAsia="Times New Roman" w:hAnsi="Times New Roman" w:cs="Times New Roman"/>
      <w:b w:val="0"/>
      <w:color w:val="000000"/>
    </w:rPr>
  </w:style>
  <w:style w:type="character" w:customStyle="1" w:styleId="WW8Num30z4">
    <w:name w:val="WW8Num30z4"/>
    <w:rPr>
      <w:rFonts w:ascii="Times New Roman" w:eastAsia="Times New Roman" w:hAnsi="Times New Roman" w:cs="Times New Roman"/>
      <w:i w:val="0"/>
    </w:rPr>
  </w:style>
  <w:style w:type="character" w:customStyle="1" w:styleId="WW8Num30z5">
    <w:name w:val="WW8Num30z5"/>
    <w:rPr>
      <w:rFonts w:ascii="Times New Roman" w:eastAsia="Times New Roman" w:hAnsi="Times New Roman" w:cs="Times New Roman"/>
      <w:b w:val="0"/>
      <w:i w:val="0"/>
    </w:rPr>
  </w:style>
  <w:style w:type="character" w:customStyle="1" w:styleId="WW8Num30z6">
    <w:name w:val="WW8Num30z6"/>
    <w:rPr>
      <w:b w:val="0"/>
      <w:strike w:val="0"/>
      <w:dstrike w:val="0"/>
      <w:color w:val="000000"/>
    </w:rPr>
  </w:style>
  <w:style w:type="character" w:customStyle="1" w:styleId="WW8Num30z7">
    <w:name w:val="WW8Num30z7"/>
    <w:rPr>
      <w:rFonts w:ascii="Times New Roman" w:eastAsia="Times New Roman" w:hAnsi="Times New Roman" w:cs="Times New Roman"/>
    </w:rPr>
  </w:style>
  <w:style w:type="character" w:customStyle="1" w:styleId="WW8Num44z5">
    <w:name w:val="WW8Num44z5"/>
    <w:rPr>
      <w:rFonts w:ascii="Times New Roman" w:eastAsia="Times New Roman" w:hAnsi="Times New Roman" w:cs="Times New Roman"/>
    </w:rPr>
  </w:style>
  <w:style w:type="character" w:customStyle="1" w:styleId="WW8Num50z5">
    <w:name w:val="WW8Num50z5"/>
    <w:rPr>
      <w:rFonts w:ascii="Times New Roman" w:eastAsia="Times New Roman" w:hAnsi="Times New Roman" w:cs="Times New Roman"/>
    </w:rPr>
  </w:style>
  <w:style w:type="character" w:customStyle="1" w:styleId="WW8Num56z3">
    <w:name w:val="WW8Num56z3"/>
    <w:rPr>
      <w:rFonts w:ascii="Symbol" w:eastAsia="Symbol" w:hAnsi="Symbol" w:cs="Symbol"/>
    </w:rPr>
  </w:style>
  <w:style w:type="character" w:customStyle="1" w:styleId="WW8Num56z4">
    <w:name w:val="WW8Num56z4"/>
    <w:rPr>
      <w:rFonts w:ascii="Courier New" w:eastAsia="Courier New" w:hAnsi="Courier New" w:cs="Courier New"/>
    </w:rPr>
  </w:style>
  <w:style w:type="character" w:customStyle="1" w:styleId="WW8Num56z5">
    <w:name w:val="WW8Num56z5"/>
    <w:rPr>
      <w:rFonts w:ascii="Times New Roman" w:eastAsia="Times New Roman" w:hAnsi="Times New Roman" w:cs="Times New Roman"/>
    </w:rPr>
  </w:style>
  <w:style w:type="character" w:customStyle="1" w:styleId="WW8Num56z6">
    <w:name w:val="WW8Num56z6"/>
    <w:rPr>
      <w:rFonts w:ascii="Times New Roman" w:eastAsia="Times New Roman" w:hAnsi="Times New Roman" w:cs="Times New Roman"/>
      <w:i w:val="0"/>
    </w:rPr>
  </w:style>
  <w:style w:type="character" w:customStyle="1" w:styleId="WW8Num60z1">
    <w:name w:val="WW8Num60z1"/>
    <w:rPr>
      <w:sz w:val="22"/>
      <w:szCs w:val="22"/>
    </w:rPr>
  </w:style>
  <w:style w:type="character" w:customStyle="1" w:styleId="WW8Num61z1">
    <w:name w:val="WW8Num61z1"/>
    <w:rPr>
      <w:rFonts w:ascii="Times New Roman" w:eastAsia="Times New Roman" w:hAnsi="Times New Roman" w:cs="Times New Roman"/>
      <w:b w:val="0"/>
      <w:i w:val="0"/>
    </w:rPr>
  </w:style>
  <w:style w:type="character" w:customStyle="1" w:styleId="WW8Num61z3">
    <w:name w:val="WW8Num61z3"/>
    <w:rPr>
      <w:b w:val="0"/>
      <w:i w:val="0"/>
    </w:rPr>
  </w:style>
  <w:style w:type="character" w:customStyle="1" w:styleId="WW8Num63z1">
    <w:name w:val="WW8Num63z1"/>
    <w:rPr>
      <w:b/>
    </w:rPr>
  </w:style>
  <w:style w:type="character" w:customStyle="1" w:styleId="WW8Num63z2">
    <w:name w:val="WW8Num63z2"/>
    <w:rPr>
      <w:color w:val="000000"/>
    </w:rPr>
  </w:style>
  <w:style w:type="character" w:customStyle="1" w:styleId="WW8Num64z0">
    <w:name w:val="WW8Num64z0"/>
    <w:rPr>
      <w:sz w:val="21"/>
      <w:szCs w:val="21"/>
    </w:rPr>
  </w:style>
  <w:style w:type="character" w:customStyle="1" w:styleId="WW8Num65z2">
    <w:name w:val="WW8Num65z2"/>
    <w:rPr>
      <w:b w:val="0"/>
    </w:rPr>
  </w:style>
  <w:style w:type="character" w:customStyle="1" w:styleId="WW8Num18z2">
    <w:name w:val="WW8Num18z2"/>
    <w:rPr>
      <w:rFonts w:ascii="Times New Roman" w:eastAsia="Times New Roman" w:hAnsi="Times New Roman" w:cs="Times New Roman"/>
      <w:b/>
    </w:rPr>
  </w:style>
  <w:style w:type="character" w:customStyle="1" w:styleId="WW8Num18z3">
    <w:name w:val="WW8Num18z3"/>
    <w:rPr>
      <w:b/>
    </w:rPr>
  </w:style>
  <w:style w:type="character" w:customStyle="1" w:styleId="WW8Num18z6">
    <w:name w:val="WW8Num18z6"/>
    <w:rPr>
      <w:rFonts w:ascii="Times New Roman" w:eastAsia="Times New Roman" w:hAnsi="Times New Roman" w:cs="Times New Roman"/>
    </w:rPr>
  </w:style>
  <w:style w:type="character" w:customStyle="1" w:styleId="WW8Num20z4">
    <w:name w:val="WW8Num20z4"/>
    <w:rPr>
      <w:b w:val="0"/>
      <w:color w:val="000000"/>
    </w:rPr>
  </w:style>
  <w:style w:type="character" w:customStyle="1" w:styleId="WW8Num20z7">
    <w:name w:val="WW8Num20z7"/>
    <w:rPr>
      <w:rFonts w:ascii="Times New Roman" w:eastAsia="Times New Roman" w:hAnsi="Times New Roman" w:cs="Times New Roman"/>
      <w:b w:val="0"/>
      <w:color w:val="000000"/>
    </w:rPr>
  </w:style>
  <w:style w:type="character" w:customStyle="1" w:styleId="WW8Num22z3">
    <w:name w:val="WW8Num22z3"/>
    <w:rPr>
      <w:rFonts w:cs="Times New Roman"/>
    </w:rPr>
  </w:style>
  <w:style w:type="character" w:customStyle="1" w:styleId="WW8Num30z2">
    <w:name w:val="WW8Num30z2"/>
    <w:rPr>
      <w:rFonts w:ascii="Times New Roman" w:eastAsia="Times New Roman" w:hAnsi="Times New Roman" w:cs="Times New Roman"/>
    </w:rPr>
  </w:style>
  <w:style w:type="character" w:customStyle="1" w:styleId="WW8Num33z3">
    <w:name w:val="WW8Num33z3"/>
    <w:rPr>
      <w:b w:val="0"/>
      <w:bCs w:val="0"/>
    </w:rPr>
  </w:style>
  <w:style w:type="character" w:customStyle="1" w:styleId="WW8Num33z4">
    <w:name w:val="WW8Num33z4"/>
    <w:rPr>
      <w:b w:val="0"/>
      <w:bCs w:val="0"/>
      <w:i w:val="0"/>
      <w:color w:val="000000"/>
      <w:sz w:val="22"/>
      <w:szCs w:val="22"/>
    </w:rPr>
  </w:style>
  <w:style w:type="character" w:customStyle="1" w:styleId="WW8Num33z5">
    <w:name w:val="WW8Num33z5"/>
    <w:rPr>
      <w:rFonts w:ascii="Times New Roman" w:eastAsia="Times New Roman" w:hAnsi="Times New Roman" w:cs="Times New Roman"/>
      <w:b w:val="0"/>
      <w:bCs w:val="0"/>
      <w:i w:val="0"/>
      <w:color w:val="000000"/>
      <w:sz w:val="22"/>
      <w:szCs w:val="22"/>
    </w:rPr>
  </w:style>
  <w:style w:type="character" w:customStyle="1" w:styleId="WW8Num33z6">
    <w:name w:val="WW8Num33z6"/>
    <w:rPr>
      <w:rFonts w:ascii="Times New Roman" w:eastAsia="Times New Roman" w:hAnsi="Times New Roman" w:cs="Times New Roman"/>
      <w:b w:val="0"/>
      <w:bCs w:val="0"/>
      <w:color w:val="000000"/>
    </w:rPr>
  </w:style>
  <w:style w:type="character" w:customStyle="1" w:styleId="WW8Num36z3">
    <w:name w:val="WW8Num36z3"/>
    <w:rPr>
      <w:i w:val="0"/>
      <w:iCs w:val="0"/>
    </w:rPr>
  </w:style>
  <w:style w:type="character" w:customStyle="1" w:styleId="WW8Num37z6">
    <w:name w:val="WW8Num37z6"/>
    <w:rPr>
      <w:rFonts w:ascii="Wingdings" w:eastAsia="Wingdings" w:hAnsi="Wingdings" w:cs="Times New Roman"/>
    </w:rPr>
  </w:style>
  <w:style w:type="character" w:customStyle="1" w:styleId="WW8Num38z7">
    <w:name w:val="WW8Num38z7"/>
    <w:rPr>
      <w:b w:val="0"/>
      <w:i w:val="0"/>
      <w:color w:val="000000"/>
      <w:sz w:val="22"/>
      <w:szCs w:val="22"/>
    </w:rPr>
  </w:style>
  <w:style w:type="character" w:customStyle="1" w:styleId="WW8Num38z8">
    <w:name w:val="WW8Num38z8"/>
    <w:rPr>
      <w:b w:val="0"/>
      <w:sz w:val="22"/>
      <w:szCs w:val="22"/>
    </w:rPr>
  </w:style>
  <w:style w:type="character" w:customStyle="1" w:styleId="WW8Num39z4">
    <w:name w:val="WW8Num39z4"/>
    <w:rPr>
      <w:rFonts w:ascii="Times New Roman" w:eastAsia="Times New Roman" w:hAnsi="Times New Roman" w:cs="Times New Roman"/>
      <w:i w:val="0"/>
    </w:rPr>
  </w:style>
  <w:style w:type="character" w:customStyle="1" w:styleId="WW8Num39z5">
    <w:name w:val="WW8Num39z5"/>
    <w:rPr>
      <w:rFonts w:ascii="Times New Roman" w:eastAsia="Times New Roman" w:hAnsi="Times New Roman" w:cs="Times New Roman"/>
      <w:b w:val="0"/>
      <w:i w:val="0"/>
    </w:rPr>
  </w:style>
  <w:style w:type="character" w:customStyle="1" w:styleId="WW8Num39z6">
    <w:name w:val="WW8Num39z6"/>
    <w:rPr>
      <w:b w:val="0"/>
      <w:strike w:val="0"/>
      <w:dstrike w:val="0"/>
      <w:color w:val="000000"/>
    </w:rPr>
  </w:style>
  <w:style w:type="character" w:customStyle="1" w:styleId="WW8Num39z7">
    <w:name w:val="WW8Num39z7"/>
    <w:rPr>
      <w:rFonts w:ascii="Times New Roman" w:eastAsia="Times New Roman" w:hAnsi="Times New Roman" w:cs="Times New Roman"/>
    </w:rPr>
  </w:style>
  <w:style w:type="character" w:customStyle="1" w:styleId="WW8Num40z2">
    <w:name w:val="WW8Num40z2"/>
    <w:rPr>
      <w:rFonts w:ascii="Times New Roman" w:eastAsia="Times New Roman" w:hAnsi="Times New Roman" w:cs="Times New Roman"/>
      <w:b w:val="0"/>
    </w:rPr>
  </w:style>
  <w:style w:type="character" w:customStyle="1" w:styleId="WW8Num40z6">
    <w:name w:val="WW8Num40z6"/>
    <w:rPr>
      <w:b w:val="0"/>
      <w:color w:val="000000"/>
    </w:rPr>
  </w:style>
  <w:style w:type="character" w:customStyle="1" w:styleId="WW8Num44z4">
    <w:name w:val="WW8Num44z4"/>
    <w:rPr>
      <w:rFonts w:ascii="Times New Roman" w:eastAsia="Times New Roman" w:hAnsi="Times New Roman" w:cs="Times New Roman"/>
      <w:color w:val="000000"/>
    </w:rPr>
  </w:style>
  <w:style w:type="character" w:customStyle="1" w:styleId="WW8Num44z6">
    <w:name w:val="WW8Num44z6"/>
    <w:rPr>
      <w:b w:val="0"/>
      <w:i w:val="0"/>
      <w:sz w:val="20"/>
      <w:szCs w:val="20"/>
    </w:rPr>
  </w:style>
  <w:style w:type="character" w:customStyle="1" w:styleId="WW8Num45z2">
    <w:name w:val="WW8Num45z2"/>
    <w:rPr>
      <w:b w:val="0"/>
    </w:rPr>
  </w:style>
  <w:style w:type="character" w:customStyle="1" w:styleId="WW8Num46z2">
    <w:name w:val="WW8Num46z2"/>
    <w:rPr>
      <w:i w:val="0"/>
    </w:rPr>
  </w:style>
  <w:style w:type="character" w:customStyle="1" w:styleId="WW8Num62z1">
    <w:name w:val="WW8Num62z1"/>
    <w:rPr>
      <w:rFonts w:ascii="Times New Roman" w:eastAsia="Times New Roman" w:hAnsi="Times New Roman" w:cs="Times New Roman"/>
      <w:b w:val="0"/>
      <w:i w:val="0"/>
    </w:rPr>
  </w:style>
  <w:style w:type="character" w:customStyle="1" w:styleId="WW8Num62z2">
    <w:name w:val="WW8Num62z2"/>
    <w:rPr>
      <w:rFonts w:ascii="Times New Roman" w:eastAsia="Times New Roman" w:hAnsi="Times New Roman" w:cs="Times New Roman"/>
      <w:b w:val="0"/>
    </w:rPr>
  </w:style>
  <w:style w:type="character" w:customStyle="1" w:styleId="WW8Num62z3">
    <w:name w:val="WW8Num62z3"/>
    <w:rPr>
      <w:b w:val="0"/>
      <w:i w:val="0"/>
    </w:rPr>
  </w:style>
  <w:style w:type="character" w:customStyle="1" w:styleId="WW8Num65z0">
    <w:name w:val="WW8Num65z0"/>
    <w:rPr>
      <w:b w:val="0"/>
    </w:rPr>
  </w:style>
  <w:style w:type="character" w:customStyle="1" w:styleId="WW8Num65z1">
    <w:name w:val="WW8Num65z1"/>
    <w:rPr>
      <w:rFonts w:ascii="Times New Roman" w:eastAsia="Times New Roman" w:hAnsi="Times New Roman" w:cs="Times New Roman"/>
      <w:b w:val="0"/>
    </w:rPr>
  </w:style>
  <w:style w:type="character" w:customStyle="1" w:styleId="WW8Num66z0">
    <w:name w:val="WW8Num66z0"/>
    <w:rPr>
      <w:b w:val="0"/>
      <w:sz w:val="22"/>
      <w:szCs w:val="22"/>
    </w:rPr>
  </w:style>
  <w:style w:type="character" w:customStyle="1" w:styleId="WW8Num67z0">
    <w:name w:val="WW8Num67z0"/>
    <w:rPr>
      <w:b w:val="0"/>
      <w:bCs w:val="0"/>
      <w:i w:val="0"/>
    </w:rPr>
  </w:style>
  <w:style w:type="character" w:customStyle="1" w:styleId="WW8Num68z0">
    <w:name w:val="WW8Num68z0"/>
    <w:rPr>
      <w:b/>
      <w:i w:val="0"/>
      <w:sz w:val="24"/>
      <w:szCs w:val="28"/>
    </w:rPr>
  </w:style>
  <w:style w:type="character" w:customStyle="1" w:styleId="WW8Num68z1">
    <w:name w:val="WW8Num68z1"/>
    <w:rPr>
      <w:rFonts w:ascii="Times New Roman" w:eastAsia="Times New Roman" w:hAnsi="Times New Roman" w:cs="Times New Roman"/>
      <w:b/>
      <w:i w:val="0"/>
    </w:rPr>
  </w:style>
  <w:style w:type="character" w:customStyle="1" w:styleId="WW8Num68z2">
    <w:name w:val="WW8Num68z2"/>
    <w:rPr>
      <w:b/>
      <w:i w:val="0"/>
    </w:rPr>
  </w:style>
  <w:style w:type="character" w:customStyle="1" w:styleId="WW8Num68z3">
    <w:name w:val="WW8Num68z3"/>
    <w:rPr>
      <w:rFonts w:ascii="Symbol" w:eastAsia="Symbol" w:hAnsi="Symbol" w:cs="Symbol"/>
    </w:rPr>
  </w:style>
  <w:style w:type="character" w:customStyle="1" w:styleId="WW8Num68z4">
    <w:name w:val="WW8Num68z4"/>
    <w:rPr>
      <w:rFonts w:ascii="Courier New" w:eastAsia="Courier New" w:hAnsi="Courier New" w:cs="Courier New"/>
    </w:rPr>
  </w:style>
  <w:style w:type="character" w:customStyle="1" w:styleId="WW8Num68z5">
    <w:name w:val="WW8Num68z5"/>
    <w:rPr>
      <w:rFonts w:ascii="Wingdings" w:eastAsia="Wingdings" w:hAnsi="Wingdings" w:cs="Wingdings"/>
    </w:rPr>
  </w:style>
  <w:style w:type="character" w:customStyle="1" w:styleId="WW8Num68z6">
    <w:name w:val="WW8Num68z6"/>
    <w:rPr>
      <w:rFonts w:ascii="Times New Roman" w:eastAsia="Times New Roman" w:hAnsi="Times New Roman" w:cs="Times New Roman"/>
      <w:i w:val="0"/>
    </w:rPr>
  </w:style>
  <w:style w:type="character" w:customStyle="1" w:styleId="WW8Num69z0">
    <w:name w:val="WW8Num69z0"/>
    <w:rPr>
      <w:rFonts w:ascii="Times New Roman" w:eastAsia="Times New Roman" w:hAnsi="Times New Roman" w:cs="Times New Roman"/>
    </w:rPr>
  </w:style>
  <w:style w:type="character" w:customStyle="1" w:styleId="WW8Num70z3">
    <w:name w:val="WW8Num70z3"/>
    <w:rPr>
      <w:b w:val="0"/>
      <w:i w:val="0"/>
      <w:color w:val="000000"/>
    </w:rPr>
  </w:style>
  <w:style w:type="character" w:customStyle="1" w:styleId="Domylnaczcionkaakapitu10">
    <w:name w:val="Domyślna czcionka akapitu1"/>
  </w:style>
  <w:style w:type="character" w:customStyle="1" w:styleId="Numerstrony1">
    <w:name w:val="Numer strony1"/>
    <w:basedOn w:val="Domylnaczcionkaakapitu10"/>
  </w:style>
  <w:style w:type="character" w:styleId="Hipercze">
    <w:name w:val="Hyperlink"/>
    <w:rPr>
      <w:color w:val="0000FF"/>
      <w:u w:val="single"/>
    </w:rPr>
  </w:style>
  <w:style w:type="character" w:styleId="UyteHipercze">
    <w:name w:val="FollowedHyperlink"/>
    <w:rPr>
      <w:color w:val="800080"/>
      <w:u w:val="single"/>
    </w:rPr>
  </w:style>
  <w:style w:type="character" w:customStyle="1" w:styleId="FootnoteCharacters">
    <w:name w:val="Footnote Characters"/>
    <w:rPr>
      <w:vertAlign w:val="superscript"/>
    </w:rPr>
  </w:style>
  <w:style w:type="character" w:customStyle="1" w:styleId="EndnoteCharacters">
    <w:name w:val="Endnote Characters"/>
    <w:rPr>
      <w:vertAlign w:val="superscript"/>
    </w:rPr>
  </w:style>
  <w:style w:type="character" w:customStyle="1" w:styleId="ZnakZnak">
    <w:name w:val="Znak Znak"/>
    <w:rPr>
      <w:sz w:val="24"/>
      <w:lang w:val="pl-PL" w:bidi="ar-SA"/>
    </w:rPr>
  </w:style>
  <w:style w:type="character" w:customStyle="1" w:styleId="Odwoaniedokomentarza1">
    <w:name w:val="Odwołanie do komentarza1"/>
    <w:rPr>
      <w:sz w:val="16"/>
      <w:szCs w:val="16"/>
    </w:rPr>
  </w:style>
  <w:style w:type="character" w:customStyle="1" w:styleId="TekstpodstawowyZnak">
    <w:name w:val="Tekst podstawowy Znak"/>
    <w:aliases w:val="(F2) Znak Znak Znak"/>
    <w:qFormat/>
    <w:rPr>
      <w:sz w:val="24"/>
      <w:lang w:val="pl-PL" w:bidi="ar-SA"/>
    </w:rPr>
  </w:style>
  <w:style w:type="character" w:customStyle="1" w:styleId="ZnakZnakZnak">
    <w:name w:val="Znak Znak Znak"/>
    <w:rPr>
      <w:sz w:val="24"/>
      <w:lang w:val="pl-PL" w:bidi="ar-SA"/>
    </w:rPr>
  </w:style>
  <w:style w:type="character" w:customStyle="1" w:styleId="ZnakZnak1">
    <w:name w:val="Znak Znak1"/>
    <w:rPr>
      <w:sz w:val="28"/>
      <w:lang w:val="pl-PL" w:bidi="ar-SA"/>
    </w:rPr>
  </w:style>
  <w:style w:type="character" w:customStyle="1" w:styleId="StopkaZnak">
    <w:name w:val="Stopka Znak"/>
    <w:aliases w:val="Znak Znak1 Znak Z Znak1,Znak Znak1 Znak Z Znak Znak,Znak Znak1 Znak Z Znak Znak Znak Znak1,Znak Znak1 Znak Z Znak Znak Znak Znak Znak,Znak Znak1 Znak Znak Znak2,Znak Znak1 Znak Z Znak2,Znak Znak1 Znak Z Znak Znak3,Znak3 Znak"/>
    <w:rPr>
      <w:sz w:val="28"/>
      <w:lang w:val="pl-PL" w:bidi="ar-SA"/>
    </w:rPr>
  </w:style>
  <w:style w:type="character" w:customStyle="1" w:styleId="ZnakZnak1ZnakZnakZnak1">
    <w:name w:val="Znak Znak1 Znak Znak Znak1"/>
    <w:aliases w:val="Znak Znak1 Znak Z Znak Znak1,Znak Znak1 Znak Z Znak Znak Znak1,Znak Znak1 Znak Z Znak Znak2"/>
    <w:rPr>
      <w:sz w:val="28"/>
      <w:lang w:val="pl-PL" w:bidi="ar-SA"/>
    </w:rPr>
  </w:style>
  <w:style w:type="character" w:customStyle="1" w:styleId="TytuZnak">
    <w:name w:val="Tytuł Znak"/>
    <w:rPr>
      <w:b/>
      <w:sz w:val="28"/>
      <w:lang w:val="pl-PL" w:bidi="ar-SA"/>
    </w:rPr>
  </w:style>
  <w:style w:type="character" w:customStyle="1" w:styleId="item">
    <w:name w:val="item"/>
    <w:basedOn w:val="Domylnaczcionkaakapitu10"/>
  </w:style>
  <w:style w:type="character" w:customStyle="1" w:styleId="TekstpodstawowyZnak1">
    <w:name w:val="Tekst podstawowy Znak1"/>
    <w:aliases w:val=" Znak Znak Znak Znak, Znak Znak,Znak Znak Znak Znak Znak Znak,Znak Znak Znak Znak Znak Znak Zna Znak Znak, Znak Znak Znak Znak Znak Znak Znak,Znak Znak Znak Znak Znak Znak Zna Znak Znak Znak Znak Znak Znak Znak Znak"/>
    <w:rPr>
      <w:sz w:val="24"/>
      <w:lang w:val="pl-PL" w:bidi="ar-SA"/>
    </w:rPr>
  </w:style>
  <w:style w:type="character" w:customStyle="1" w:styleId="ZnakZnak3">
    <w:name w:val="Znak Znak3"/>
    <w:rPr>
      <w:rFonts w:ascii="Times New Roman" w:eastAsia="Times New Roman" w:hAnsi="Times New Roman" w:cs="Times New Roman"/>
      <w:sz w:val="24"/>
      <w:szCs w:val="20"/>
    </w:rPr>
  </w:style>
  <w:style w:type="character" w:customStyle="1" w:styleId="txt-new">
    <w:name w:val="txt-new"/>
    <w:basedOn w:val="Domylnaczcionkaakapitu10"/>
  </w:style>
  <w:style w:type="character" w:customStyle="1" w:styleId="tabulatory">
    <w:name w:val="tabulatory"/>
    <w:basedOn w:val="Domylnaczcionkaakapitu10"/>
  </w:style>
  <w:style w:type="character" w:customStyle="1" w:styleId="Bullets">
    <w:name w:val="Bullets"/>
    <w:rPr>
      <w:rFonts w:ascii="OpenSymbol" w:eastAsia="OpenSymbol" w:hAnsi="OpenSymbol" w:cs="OpenSymbol"/>
    </w:rPr>
  </w:style>
  <w:style w:type="character" w:customStyle="1" w:styleId="ZnakZnak1ZnakZnakZnak">
    <w:name w:val="Znak Znak1 Znak Znak Znak"/>
    <w:rPr>
      <w:sz w:val="28"/>
      <w:lang w:val="pl-PL" w:bidi="ar-SA"/>
    </w:rPr>
  </w:style>
  <w:style w:type="character" w:customStyle="1" w:styleId="Znakinumeracji">
    <w:name w:val="Znaki numeracji"/>
    <w:rPr>
      <w:rFonts w:ascii="Times New Roman" w:hAnsi="Times New Roman" w:cs="Times New Roman"/>
      <w:b w:val="0"/>
      <w:bCs w:val="0"/>
      <w:i w:val="0"/>
      <w:iCs w:val="0"/>
      <w:sz w:val="22"/>
      <w:szCs w:val="22"/>
    </w:rPr>
  </w:style>
  <w:style w:type="character" w:customStyle="1" w:styleId="Symbolewypunktowania">
    <w:name w:val="Symbole wypunktowania"/>
    <w:rPr>
      <w:rFonts w:ascii="Times New Roman" w:eastAsia="OpenSymbol" w:hAnsi="Times New Roman" w:cs="OpenSymbol"/>
      <w:sz w:val="22"/>
      <w:szCs w:val="22"/>
    </w:rPr>
  </w:style>
  <w:style w:type="character" w:customStyle="1" w:styleId="WW8Num46z7">
    <w:name w:val="WW8Num46z7"/>
    <w:rPr>
      <w:color w:val="000000"/>
    </w:rPr>
  </w:style>
  <w:style w:type="character" w:customStyle="1" w:styleId="WW8Num38z3">
    <w:name w:val="WW8Num38z3"/>
    <w:rPr>
      <w:i w:val="0"/>
      <w:iCs w:val="0"/>
    </w:rPr>
  </w:style>
  <w:style w:type="character" w:customStyle="1" w:styleId="WW8Num38z6">
    <w:name w:val="WW8Num38z6"/>
    <w:rPr>
      <w:rFonts w:ascii="Times New Roman" w:eastAsia="Times New Roman" w:hAnsi="Times New Roman" w:cs="Times New Roman"/>
      <w:i w:val="0"/>
      <w:color w:val="000000"/>
    </w:rPr>
  </w:style>
  <w:style w:type="character" w:customStyle="1" w:styleId="WW8Num55z3">
    <w:name w:val="WW8Num55z3"/>
    <w:rPr>
      <w:b w:val="0"/>
    </w:rPr>
  </w:style>
  <w:style w:type="character" w:customStyle="1" w:styleId="WW8Num55z6">
    <w:name w:val="WW8Num55z6"/>
    <w:rPr>
      <w:rFonts w:ascii="Times New Roman" w:eastAsia="Times New Roman" w:hAnsi="Times New Roman" w:cs="Times New Roman"/>
    </w:rPr>
  </w:style>
  <w:style w:type="character" w:customStyle="1" w:styleId="ZnakZnak1ZnakZnak1">
    <w:name w:val="Znak Znak1 Znak Znak1"/>
    <w:rPr>
      <w:sz w:val="28"/>
      <w:szCs w:val="28"/>
      <w:lang w:val="pl-PL"/>
    </w:rPr>
  </w:style>
  <w:style w:type="character" w:customStyle="1" w:styleId="WW8Num88z0">
    <w:name w:val="WW8Num88z0"/>
    <w:rPr>
      <w:rFonts w:ascii="Times New Roman" w:eastAsia="Times New Roman" w:hAnsi="Times New Roman" w:cs="Times New Roman"/>
      <w:b w:val="0"/>
      <w:bCs w:val="0"/>
      <w:i w:val="0"/>
      <w:iCs w:val="0"/>
      <w:caps w:val="0"/>
      <w:smallCaps w:val="0"/>
      <w:strike w:val="0"/>
      <w:dstrike w:val="0"/>
      <w:vanish w:val="0"/>
      <w:color w:val="000000"/>
      <w:position w:val="0"/>
      <w:sz w:val="24"/>
      <w:u w:val="none"/>
      <w:vertAlign w:val="baseline"/>
      <w14:textOutline w14:w="0" w14:cap="rnd" w14:cmpd="sng" w14:algn="ctr">
        <w14:noFill/>
        <w14:prstDash w14:val="solid"/>
        <w14:bevel/>
      </w14:textOutline>
    </w:rPr>
  </w:style>
  <w:style w:type="character" w:customStyle="1" w:styleId="WW8Num88z5">
    <w:name w:val="WW8Num88z5"/>
    <w:rPr>
      <w:b w:val="0"/>
      <w:sz w:val="22"/>
      <w:szCs w:val="22"/>
    </w:rPr>
  </w:style>
  <w:style w:type="character" w:customStyle="1" w:styleId="WW8Num71z0">
    <w:name w:val="WW8Num71z0"/>
    <w:rPr>
      <w:rFonts w:ascii="Wingdings" w:eastAsia="Wingdings" w:hAnsi="Wingdings" w:cs="Wingdings"/>
    </w:rPr>
  </w:style>
  <w:style w:type="character" w:customStyle="1" w:styleId="WW8Num71z1">
    <w:name w:val="WW8Num71z1"/>
    <w:rPr>
      <w:rFonts w:ascii="Courier New" w:eastAsia="Courier New" w:hAnsi="Courier New" w:cs="Courier New"/>
    </w:rPr>
  </w:style>
  <w:style w:type="character" w:customStyle="1" w:styleId="WW8Num71z3">
    <w:name w:val="WW8Num71z3"/>
    <w:rPr>
      <w:rFonts w:ascii="Symbol" w:eastAsia="Symbol" w:hAnsi="Symbol" w:cs="Symbol"/>
    </w:rPr>
  </w:style>
  <w:style w:type="character" w:customStyle="1" w:styleId="WW8Num30z3">
    <w:name w:val="WW8Num30z3"/>
    <w:rPr>
      <w:rFonts w:ascii="Symbol" w:eastAsia="Symbol" w:hAnsi="Symbol" w:cs="Symbol"/>
    </w:rPr>
  </w:style>
  <w:style w:type="character" w:customStyle="1" w:styleId="WW8Num64z1">
    <w:name w:val="WW8Num64z1"/>
  </w:style>
  <w:style w:type="character" w:customStyle="1" w:styleId="WW8Num64z2">
    <w:name w:val="WW8Num64z2"/>
  </w:style>
  <w:style w:type="character" w:customStyle="1" w:styleId="WW8Num64z3">
    <w:name w:val="WW8Num64z3"/>
  </w:style>
  <w:style w:type="character" w:customStyle="1" w:styleId="WW8Num64z4">
    <w:name w:val="WW8Num64z4"/>
  </w:style>
  <w:style w:type="character" w:customStyle="1" w:styleId="WW8Num64z5">
    <w:name w:val="WW8Num64z5"/>
  </w:style>
  <w:style w:type="character" w:customStyle="1" w:styleId="WW8Num64z6">
    <w:name w:val="WW8Num64z6"/>
  </w:style>
  <w:style w:type="character" w:customStyle="1" w:styleId="WW8Num64z7">
    <w:name w:val="WW8Num64z7"/>
  </w:style>
  <w:style w:type="character" w:customStyle="1" w:styleId="WW8Num64z8">
    <w:name w:val="WW8Num64z8"/>
  </w:style>
  <w:style w:type="character" w:customStyle="1" w:styleId="WW8Num63z0">
    <w:name w:val="WW8Num63z0"/>
    <w:rPr>
      <w:sz w:val="22"/>
      <w:szCs w:val="22"/>
    </w:rPr>
  </w:style>
  <w:style w:type="character" w:customStyle="1" w:styleId="WW8Num63z3">
    <w:name w:val="WW8Num63z3"/>
  </w:style>
  <w:style w:type="character" w:customStyle="1" w:styleId="WW8Num63z4">
    <w:name w:val="WW8Num63z4"/>
  </w:style>
  <w:style w:type="character" w:customStyle="1" w:styleId="WW8Num63z5">
    <w:name w:val="WW8Num63z5"/>
  </w:style>
  <w:style w:type="character" w:customStyle="1" w:styleId="WW8Num63z6">
    <w:name w:val="WW8Num63z6"/>
  </w:style>
  <w:style w:type="character" w:customStyle="1" w:styleId="WW8Num63z7">
    <w:name w:val="WW8Num63z7"/>
  </w:style>
  <w:style w:type="character" w:customStyle="1" w:styleId="WW8Num63z8">
    <w:name w:val="WW8Num63z8"/>
  </w:style>
  <w:style w:type="character" w:customStyle="1" w:styleId="WW8Num62z4">
    <w:name w:val="WW8Num62z4"/>
    <w:rPr>
      <w:rFonts w:ascii="Times New Roman" w:eastAsia="Times New Roman" w:hAnsi="Times New Roman" w:cs="Times New Roman"/>
      <w:b w:val="0"/>
    </w:rPr>
  </w:style>
  <w:style w:type="character" w:customStyle="1" w:styleId="WW8Num62z6">
    <w:name w:val="WW8Num62z6"/>
  </w:style>
  <w:style w:type="character" w:customStyle="1" w:styleId="WW8Num62z7">
    <w:name w:val="WW8Num62z7"/>
  </w:style>
  <w:style w:type="character" w:customStyle="1" w:styleId="WW8Num62z8">
    <w:name w:val="WW8Num62z8"/>
  </w:style>
  <w:style w:type="character" w:customStyle="1" w:styleId="WW8Num87z0">
    <w:name w:val="WW8Num87z0"/>
    <w:rPr>
      <w:rFonts w:ascii="Times New Roman" w:eastAsia="Times New Roman" w:hAnsi="Times New Roman" w:cs="Times New Roman"/>
    </w:rPr>
  </w:style>
  <w:style w:type="character" w:customStyle="1" w:styleId="WW8Num87z1">
    <w:name w:val="WW8Num87z1"/>
  </w:style>
  <w:style w:type="character" w:customStyle="1" w:styleId="WW8Num87z2">
    <w:name w:val="WW8Num87z2"/>
  </w:style>
  <w:style w:type="character" w:customStyle="1" w:styleId="WW8Num87z3">
    <w:name w:val="WW8Num87z3"/>
  </w:style>
  <w:style w:type="character" w:customStyle="1" w:styleId="WW8Num87z4">
    <w:name w:val="WW8Num87z4"/>
  </w:style>
  <w:style w:type="character" w:customStyle="1" w:styleId="WW8Num87z5">
    <w:name w:val="WW8Num87z5"/>
  </w:style>
  <w:style w:type="character" w:customStyle="1" w:styleId="WW8Num87z6">
    <w:name w:val="WW8Num87z6"/>
  </w:style>
  <w:style w:type="character" w:customStyle="1" w:styleId="WW8Num87z7">
    <w:name w:val="WW8Num87z7"/>
  </w:style>
  <w:style w:type="character" w:customStyle="1" w:styleId="WW8Num87z8">
    <w:name w:val="WW8Num87z8"/>
  </w:style>
  <w:style w:type="character" w:customStyle="1" w:styleId="WW8Num84z0">
    <w:name w:val="WW8Num84z0"/>
    <w:rPr>
      <w:rFonts w:ascii="Times New Roman" w:eastAsia="Times New Roman" w:hAnsi="Times New Roman" w:cs="Times New Roman"/>
      <w:i w:val="0"/>
      <w:sz w:val="22"/>
      <w:szCs w:val="22"/>
    </w:rPr>
  </w:style>
  <w:style w:type="character" w:customStyle="1" w:styleId="WW8Num84z1">
    <w:name w:val="WW8Num84z1"/>
  </w:style>
  <w:style w:type="character" w:customStyle="1" w:styleId="WW8Num84z2">
    <w:name w:val="WW8Num84z2"/>
  </w:style>
  <w:style w:type="character" w:customStyle="1" w:styleId="WW8Num84z3">
    <w:name w:val="WW8Num84z3"/>
  </w:style>
  <w:style w:type="character" w:customStyle="1" w:styleId="WW8Num84z4">
    <w:name w:val="WW8Num84z4"/>
  </w:style>
  <w:style w:type="character" w:customStyle="1" w:styleId="WW8Num84z5">
    <w:name w:val="WW8Num84z5"/>
  </w:style>
  <w:style w:type="character" w:customStyle="1" w:styleId="WW8Num84z6">
    <w:name w:val="WW8Num84z6"/>
  </w:style>
  <w:style w:type="character" w:customStyle="1" w:styleId="WW8Num84z7">
    <w:name w:val="WW8Num84z7"/>
  </w:style>
  <w:style w:type="character" w:customStyle="1" w:styleId="WW8Num84z8">
    <w:name w:val="WW8Num84z8"/>
  </w:style>
  <w:style w:type="character" w:customStyle="1" w:styleId="WW8Num41z2">
    <w:name w:val="WW8Num41z2"/>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93z0">
    <w:name w:val="WW8Num93z0"/>
    <w:rPr>
      <w:i w:val="0"/>
      <w:sz w:val="22"/>
      <w:szCs w:val="22"/>
    </w:rPr>
  </w:style>
  <w:style w:type="character" w:customStyle="1" w:styleId="WW8Num93z1">
    <w:name w:val="WW8Num93z1"/>
  </w:style>
  <w:style w:type="character" w:customStyle="1" w:styleId="WW8Num93z2">
    <w:name w:val="WW8Num93z2"/>
    <w:rPr>
      <w:b w:val="0"/>
      <w:i w:val="0"/>
      <w:color w:val="000000"/>
      <w:sz w:val="22"/>
      <w:szCs w:val="22"/>
    </w:rPr>
  </w:style>
  <w:style w:type="character" w:customStyle="1" w:styleId="WW8Num93z3">
    <w:name w:val="WW8Num93z3"/>
    <w:rPr>
      <w:rFonts w:ascii="Times New Roman" w:eastAsia="Times New Roman" w:hAnsi="Times New Roman" w:cs="Times New Roman"/>
      <w:i w:val="0"/>
    </w:rPr>
  </w:style>
  <w:style w:type="character" w:customStyle="1" w:styleId="WW8Num93z4">
    <w:name w:val="WW8Num93z4"/>
    <w:rPr>
      <w:rFonts w:ascii="Times New Roman" w:eastAsia="Times New Roman" w:hAnsi="Times New Roman" w:cs="Times New Roman"/>
      <w:b w:val="0"/>
      <w:bCs/>
      <w:i w:val="0"/>
      <w:color w:val="000000"/>
      <w:sz w:val="22"/>
      <w:szCs w:val="22"/>
    </w:rPr>
  </w:style>
  <w:style w:type="character" w:customStyle="1" w:styleId="WW8Num93z5">
    <w:name w:val="WW8Num93z5"/>
  </w:style>
  <w:style w:type="character" w:customStyle="1" w:styleId="WW8Num93z6">
    <w:name w:val="WW8Num93z6"/>
    <w:rPr>
      <w:b/>
      <w:color w:val="00B0F0"/>
      <w:sz w:val="20"/>
      <w:szCs w:val="20"/>
    </w:rPr>
  </w:style>
  <w:style w:type="character" w:customStyle="1" w:styleId="WW8Num93z7">
    <w:name w:val="WW8Num93z7"/>
  </w:style>
  <w:style w:type="character" w:customStyle="1" w:styleId="WW8Num93z8">
    <w:name w:val="WW8Num93z8"/>
  </w:style>
  <w:style w:type="character" w:customStyle="1" w:styleId="WW8Num114z0">
    <w:name w:val="WW8Num114z0"/>
    <w:rPr>
      <w:b w:val="0"/>
      <w:sz w:val="22"/>
      <w:szCs w:val="22"/>
    </w:rPr>
  </w:style>
  <w:style w:type="character" w:customStyle="1" w:styleId="WW8Num114z1">
    <w:name w:val="WW8Num114z1"/>
    <w:rPr>
      <w:bCs/>
      <w:i w:val="0"/>
      <w:iCs w:val="0"/>
      <w:color w:val="000000"/>
      <w:sz w:val="22"/>
      <w:szCs w:val="22"/>
    </w:rPr>
  </w:style>
  <w:style w:type="character" w:customStyle="1" w:styleId="WW8Num114z2">
    <w:name w:val="WW8Num114z2"/>
  </w:style>
  <w:style w:type="character" w:customStyle="1" w:styleId="WW8Num114z3">
    <w:name w:val="WW8Num114z3"/>
  </w:style>
  <w:style w:type="character" w:customStyle="1" w:styleId="WW8Num114z4">
    <w:name w:val="WW8Num114z4"/>
  </w:style>
  <w:style w:type="character" w:customStyle="1" w:styleId="WW8Num114z5">
    <w:name w:val="WW8Num114z5"/>
  </w:style>
  <w:style w:type="character" w:customStyle="1" w:styleId="WW8Num114z6">
    <w:name w:val="WW8Num114z6"/>
  </w:style>
  <w:style w:type="character" w:customStyle="1" w:styleId="WW8Num114z7">
    <w:name w:val="WW8Num114z7"/>
  </w:style>
  <w:style w:type="character" w:customStyle="1" w:styleId="WW8Num114z8">
    <w:name w:val="WW8Num114z8"/>
  </w:style>
  <w:style w:type="character" w:customStyle="1" w:styleId="WW8Num110z0">
    <w:name w:val="WW8Num110z0"/>
    <w:rPr>
      <w:i w:val="0"/>
      <w:sz w:val="22"/>
      <w:szCs w:val="22"/>
    </w:rPr>
  </w:style>
  <w:style w:type="character" w:customStyle="1" w:styleId="WW8Num110z1">
    <w:name w:val="WW8Num110z1"/>
    <w:rPr>
      <w:rFonts w:ascii="Times New Roman" w:eastAsia="Times New Roman" w:hAnsi="Times New Roman" w:cs="Times New Roman"/>
      <w:i w:val="0"/>
      <w:iCs/>
      <w:sz w:val="22"/>
      <w:szCs w:val="22"/>
    </w:rPr>
  </w:style>
  <w:style w:type="character" w:customStyle="1" w:styleId="WW8Num110z2">
    <w:name w:val="WW8Num110z2"/>
  </w:style>
  <w:style w:type="character" w:customStyle="1" w:styleId="WW8Num110z3">
    <w:name w:val="WW8Num110z3"/>
  </w:style>
  <w:style w:type="character" w:customStyle="1" w:styleId="WW8Num110z4">
    <w:name w:val="WW8Num110z4"/>
    <w:rPr>
      <w:rFonts w:ascii="Times New Roman" w:eastAsia="Times New Roman" w:hAnsi="Times New Roman" w:cs="Times New Roman"/>
      <w:b w:val="0"/>
      <w:bCs w:val="0"/>
      <w:i w:val="0"/>
      <w:iCs w:val="0"/>
      <w:caps w:val="0"/>
      <w:smallCaps w:val="0"/>
      <w:strike w:val="0"/>
      <w:dstrike w:val="0"/>
      <w:vanish w:val="0"/>
      <w:color w:val="000000"/>
      <w:position w:val="0"/>
      <w:sz w:val="22"/>
      <w:szCs w:val="22"/>
      <w:u w:val="none"/>
      <w:vertAlign w:val="baseline"/>
      <w14:textOutline w14:w="0" w14:cap="rnd" w14:cmpd="sng" w14:algn="ctr">
        <w14:noFill/>
        <w14:prstDash w14:val="solid"/>
        <w14:bevel/>
      </w14:textOutline>
    </w:rPr>
  </w:style>
  <w:style w:type="character" w:customStyle="1" w:styleId="WW8Num110z5">
    <w:name w:val="WW8Num110z5"/>
  </w:style>
  <w:style w:type="character" w:customStyle="1" w:styleId="WW8Num110z6">
    <w:name w:val="WW8Num110z6"/>
  </w:style>
  <w:style w:type="character" w:customStyle="1" w:styleId="WW8Num110z7">
    <w:name w:val="WW8Num110z7"/>
    <w:rPr>
      <w:rFonts w:ascii="Times New Roman" w:eastAsia="Times New Roman" w:hAnsi="Times New Roman" w:cs="Times New Roman"/>
    </w:rPr>
  </w:style>
  <w:style w:type="character" w:customStyle="1" w:styleId="WW8Num110z8">
    <w:name w:val="WW8Num110z8"/>
    <w:rPr>
      <w:i w:val="0"/>
    </w:rPr>
  </w:style>
  <w:style w:type="character" w:customStyle="1" w:styleId="WW8Num26z3">
    <w:name w:val="WW8Num26z3"/>
    <w:rPr>
      <w:b w:val="0"/>
      <w:bCs w:val="0"/>
      <w:sz w:val="22"/>
      <w:szCs w:val="22"/>
    </w:rPr>
  </w:style>
  <w:style w:type="character" w:customStyle="1" w:styleId="WW8Num26z8">
    <w:name w:val="WW8Num26z8"/>
  </w:style>
  <w:style w:type="character" w:customStyle="1" w:styleId="WW8Num51z4">
    <w:name w:val="WW8Num51z4"/>
  </w:style>
  <w:style w:type="character" w:customStyle="1" w:styleId="WW8Num51z5">
    <w:name w:val="WW8Num51z5"/>
  </w:style>
  <w:style w:type="character" w:customStyle="1" w:styleId="WW8Num51z6">
    <w:name w:val="WW8Num51z6"/>
  </w:style>
  <w:style w:type="character" w:customStyle="1" w:styleId="WW8Num51z7">
    <w:name w:val="WW8Num51z7"/>
  </w:style>
  <w:style w:type="character" w:customStyle="1" w:styleId="WW8Num51z8">
    <w:name w:val="WW8Num51z8"/>
  </w:style>
  <w:style w:type="character" w:customStyle="1" w:styleId="WW8Num122z0">
    <w:name w:val="WW8Num122z0"/>
    <w:rPr>
      <w:rFonts w:ascii="Times New Roman" w:eastAsia="Times New Roman" w:hAnsi="Times New Roman" w:cs="Times New Roman"/>
    </w:rPr>
  </w:style>
  <w:style w:type="character" w:customStyle="1" w:styleId="WW8Num122z1">
    <w:name w:val="WW8Num122z1"/>
    <w:rPr>
      <w:rFonts w:ascii="Times New Roman" w:eastAsia="Times New Roman" w:hAnsi="Times New Roman" w:cs="Times New Roman"/>
      <w:sz w:val="22"/>
      <w:szCs w:val="22"/>
    </w:rPr>
  </w:style>
  <w:style w:type="character" w:customStyle="1" w:styleId="WW8Num122z2">
    <w:name w:val="WW8Num122z2"/>
  </w:style>
  <w:style w:type="character" w:customStyle="1" w:styleId="WW8Num122z3">
    <w:name w:val="WW8Num122z3"/>
  </w:style>
  <w:style w:type="character" w:customStyle="1" w:styleId="WW8Num122z4">
    <w:name w:val="WW8Num122z4"/>
  </w:style>
  <w:style w:type="character" w:customStyle="1" w:styleId="WW8Num122z5">
    <w:name w:val="WW8Num122z5"/>
  </w:style>
  <w:style w:type="character" w:customStyle="1" w:styleId="WW8Num122z6">
    <w:name w:val="WW8Num122z6"/>
  </w:style>
  <w:style w:type="character" w:customStyle="1" w:styleId="WW8Num122z7">
    <w:name w:val="WW8Num122z7"/>
  </w:style>
  <w:style w:type="character" w:customStyle="1" w:styleId="WW8Num122z8">
    <w:name w:val="WW8Num122z8"/>
  </w:style>
  <w:style w:type="character" w:customStyle="1" w:styleId="WW8Num65z3">
    <w:name w:val="WW8Num65z3"/>
  </w:style>
  <w:style w:type="character" w:customStyle="1" w:styleId="WW8Num65z4">
    <w:name w:val="WW8Num65z4"/>
  </w:style>
  <w:style w:type="character" w:customStyle="1" w:styleId="WW8Num65z5">
    <w:name w:val="WW8Num65z5"/>
  </w:style>
  <w:style w:type="character" w:customStyle="1" w:styleId="WW8Num65z6">
    <w:name w:val="WW8Num65z6"/>
  </w:style>
  <w:style w:type="character" w:customStyle="1" w:styleId="WW8Num65z7">
    <w:name w:val="WW8Num65z7"/>
  </w:style>
  <w:style w:type="character" w:customStyle="1" w:styleId="WW8Num65z8">
    <w:name w:val="WW8Num65z8"/>
  </w:style>
  <w:style w:type="character" w:customStyle="1" w:styleId="WW8Num77z0">
    <w:name w:val="WW8Num77z0"/>
    <w:rPr>
      <w:b w:val="0"/>
      <w:strike w:val="0"/>
      <w:dstrike w:val="0"/>
      <w:sz w:val="22"/>
      <w:szCs w:val="22"/>
    </w:rPr>
  </w:style>
  <w:style w:type="character" w:customStyle="1" w:styleId="WW8Num77z1">
    <w:name w:val="WW8Num77z1"/>
  </w:style>
  <w:style w:type="character" w:customStyle="1" w:styleId="WW8Num77z2">
    <w:name w:val="WW8Num77z2"/>
    <w:rPr>
      <w:rFonts w:ascii="Times New Roman" w:eastAsia="Times New Roman" w:hAnsi="Times New Roman" w:cs="Times New Roman"/>
    </w:rPr>
  </w:style>
  <w:style w:type="character" w:customStyle="1" w:styleId="WW8Num77z3">
    <w:name w:val="WW8Num77z3"/>
  </w:style>
  <w:style w:type="character" w:customStyle="1" w:styleId="WW8Num77z4">
    <w:name w:val="WW8Num77z4"/>
  </w:style>
  <w:style w:type="character" w:customStyle="1" w:styleId="WW8Num77z5">
    <w:name w:val="WW8Num77z5"/>
  </w:style>
  <w:style w:type="character" w:customStyle="1" w:styleId="WW8Num77z6">
    <w:name w:val="WW8Num77z6"/>
  </w:style>
  <w:style w:type="character" w:customStyle="1" w:styleId="WW8Num77z7">
    <w:name w:val="WW8Num77z7"/>
  </w:style>
  <w:style w:type="character" w:customStyle="1" w:styleId="WW8Num77z8">
    <w:name w:val="WW8Num77z8"/>
  </w:style>
  <w:style w:type="character" w:customStyle="1" w:styleId="WW8Num57z1">
    <w:name w:val="WW8Num57z1"/>
  </w:style>
  <w:style w:type="character" w:customStyle="1" w:styleId="WW8Num57z6">
    <w:name w:val="WW8Num57z6"/>
  </w:style>
  <w:style w:type="character" w:customStyle="1" w:styleId="WW8Num57z7">
    <w:name w:val="WW8Num57z7"/>
  </w:style>
  <w:style w:type="character" w:customStyle="1" w:styleId="WW8Num57z8">
    <w:name w:val="WW8Num57z8"/>
  </w:style>
  <w:style w:type="character" w:customStyle="1" w:styleId="WW8Num44z3">
    <w:name w:val="WW8Num44z3"/>
    <w:rPr>
      <w:b w:val="0"/>
    </w:rPr>
  </w:style>
  <w:style w:type="character" w:customStyle="1" w:styleId="WW8Num44z7">
    <w:name w:val="WW8Num44z7"/>
  </w:style>
  <w:style w:type="character" w:customStyle="1" w:styleId="WW8Num44z8">
    <w:name w:val="WW8Num44z8"/>
  </w:style>
  <w:style w:type="character" w:customStyle="1" w:styleId="WW8Num123z0">
    <w:name w:val="WW8Num123z0"/>
    <w:rPr>
      <w:rFonts w:ascii="Times New Roman" w:eastAsia="Times New Roman" w:hAnsi="Times New Roman" w:cs="Times New Roman"/>
      <w:b w:val="0"/>
      <w:bCs w:val="0"/>
      <w:i w:val="0"/>
      <w:iCs w:val="0"/>
      <w:caps w:val="0"/>
      <w:smallCaps w:val="0"/>
      <w:strike w:val="0"/>
      <w:dstrike w:val="0"/>
      <w:vanish w:val="0"/>
      <w:color w:val="000000"/>
      <w:position w:val="0"/>
      <w:sz w:val="24"/>
      <w:u w:val="none"/>
      <w:vertAlign w:val="baseline"/>
      <w14:textOutline w14:w="0" w14:cap="rnd" w14:cmpd="sng" w14:algn="ctr">
        <w14:noFill/>
        <w14:prstDash w14:val="solid"/>
        <w14:bevel/>
      </w14:textOutline>
    </w:rPr>
  </w:style>
  <w:style w:type="character" w:customStyle="1" w:styleId="WW8Num123z1">
    <w:name w:val="WW8Num123z1"/>
  </w:style>
  <w:style w:type="character" w:customStyle="1" w:styleId="WW8Num123z2">
    <w:name w:val="WW8Num123z2"/>
  </w:style>
  <w:style w:type="character" w:customStyle="1" w:styleId="WW8Num123z3">
    <w:name w:val="WW8Num123z3"/>
  </w:style>
  <w:style w:type="character" w:customStyle="1" w:styleId="WW8Num123z4">
    <w:name w:val="WW8Num123z4"/>
  </w:style>
  <w:style w:type="character" w:customStyle="1" w:styleId="WW8Num123z5">
    <w:name w:val="WW8Num123z5"/>
    <w:rPr>
      <w:sz w:val="24"/>
      <w:szCs w:val="24"/>
    </w:rPr>
  </w:style>
  <w:style w:type="character" w:customStyle="1" w:styleId="WW8Num123z6">
    <w:name w:val="WW8Num123z6"/>
  </w:style>
  <w:style w:type="character" w:customStyle="1" w:styleId="WW8Num123z7">
    <w:name w:val="WW8Num123z7"/>
  </w:style>
  <w:style w:type="character" w:customStyle="1" w:styleId="WW8Num123z8">
    <w:name w:val="WW8Num123z8"/>
  </w:style>
  <w:style w:type="character" w:customStyle="1" w:styleId="WW8Num109z0">
    <w:name w:val="WW8Num109z0"/>
    <w:rPr>
      <w:b w:val="0"/>
      <w:bCs w:val="0"/>
      <w:sz w:val="22"/>
      <w:szCs w:val="22"/>
    </w:rPr>
  </w:style>
  <w:style w:type="character" w:customStyle="1" w:styleId="WW8Num109z1">
    <w:name w:val="WW8Num109z1"/>
    <w:rPr>
      <w:rFonts w:ascii="Times New Roman" w:eastAsia="Times New Roman" w:hAnsi="Times New Roman" w:cs="Times New Roman"/>
      <w:i w:val="0"/>
      <w:color w:val="000000"/>
      <w:sz w:val="22"/>
      <w:szCs w:val="22"/>
    </w:rPr>
  </w:style>
  <w:style w:type="character" w:customStyle="1" w:styleId="WW8Num109z2">
    <w:name w:val="WW8Num109z2"/>
  </w:style>
  <w:style w:type="character" w:customStyle="1" w:styleId="WW8Num109z3">
    <w:name w:val="WW8Num109z3"/>
    <w:rPr>
      <w:b w:val="0"/>
      <w:bCs/>
      <w:i w:val="0"/>
      <w:sz w:val="22"/>
      <w:szCs w:val="22"/>
    </w:rPr>
  </w:style>
  <w:style w:type="character" w:customStyle="1" w:styleId="WW8Num109z4">
    <w:name w:val="WW8Num109z4"/>
  </w:style>
  <w:style w:type="character" w:customStyle="1" w:styleId="WW8Num109z5">
    <w:name w:val="WW8Num109z5"/>
  </w:style>
  <w:style w:type="character" w:customStyle="1" w:styleId="WW8Num109z6">
    <w:name w:val="WW8Num109z6"/>
  </w:style>
  <w:style w:type="character" w:customStyle="1" w:styleId="WW8Num109z7">
    <w:name w:val="WW8Num109z7"/>
  </w:style>
  <w:style w:type="character" w:customStyle="1" w:styleId="WW8Num109z8">
    <w:name w:val="WW8Num109z8"/>
  </w:style>
  <w:style w:type="character" w:customStyle="1" w:styleId="WW8Num70z0">
    <w:name w:val="WW8Num70z0"/>
    <w:rPr>
      <w:b w:val="0"/>
      <w:sz w:val="22"/>
      <w:szCs w:val="22"/>
    </w:rPr>
  </w:style>
  <w:style w:type="character" w:customStyle="1" w:styleId="WW8Num70z1">
    <w:name w:val="WW8Num70z1"/>
    <w:rPr>
      <w:rFonts w:ascii="Times New Roman" w:eastAsia="Times New Roman" w:hAnsi="Times New Roman" w:cs="Times New Roman"/>
    </w:rPr>
  </w:style>
  <w:style w:type="character" w:customStyle="1" w:styleId="WW8Num70z2">
    <w:name w:val="WW8Num70z2"/>
  </w:style>
  <w:style w:type="character" w:customStyle="1" w:styleId="WW8Num70z4">
    <w:name w:val="WW8Num70z4"/>
  </w:style>
  <w:style w:type="character" w:customStyle="1" w:styleId="WW8Num70z5">
    <w:name w:val="WW8Num70z5"/>
  </w:style>
  <w:style w:type="character" w:customStyle="1" w:styleId="WW8Num70z6">
    <w:name w:val="WW8Num70z6"/>
  </w:style>
  <w:style w:type="character" w:customStyle="1" w:styleId="WW8Num70z7">
    <w:name w:val="WW8Num70z7"/>
  </w:style>
  <w:style w:type="character" w:customStyle="1" w:styleId="WW8Num70z8">
    <w:name w:val="WW8Num70z8"/>
  </w:style>
  <w:style w:type="character" w:customStyle="1" w:styleId="WW8Num80z0">
    <w:name w:val="WW8Num80z0"/>
    <w:rPr>
      <w:rFonts w:ascii="Times New Roman" w:eastAsia="Times New Roman" w:hAnsi="Times New Roman" w:cs="Times New Roman"/>
      <w:b w:val="0"/>
      <w:bCs w:val="0"/>
      <w:i w:val="0"/>
      <w:iCs w:val="0"/>
      <w:caps w:val="0"/>
      <w:smallCaps w:val="0"/>
      <w:strike w:val="0"/>
      <w:dstrike w:val="0"/>
      <w:vanish w:val="0"/>
      <w:color w:val="000000"/>
      <w:position w:val="0"/>
      <w:sz w:val="22"/>
      <w:szCs w:val="22"/>
      <w:u w:val="none"/>
      <w:vertAlign w:val="baseline"/>
      <w14:textOutline w14:w="0" w14:cap="rnd" w14:cmpd="sng" w14:algn="ctr">
        <w14:noFill/>
        <w14:prstDash w14:val="solid"/>
        <w14:bevel/>
      </w14:textOutline>
    </w:rPr>
  </w:style>
  <w:style w:type="character" w:customStyle="1" w:styleId="WW8Num80z1">
    <w:name w:val="WW8Num80z1"/>
  </w:style>
  <w:style w:type="character" w:customStyle="1" w:styleId="WW8Num59z7">
    <w:name w:val="WW8Num59z7"/>
  </w:style>
  <w:style w:type="character" w:customStyle="1" w:styleId="WW8Num59z8">
    <w:name w:val="WW8Num59z8"/>
  </w:style>
  <w:style w:type="character" w:customStyle="1" w:styleId="WW8Num37z2">
    <w:name w:val="WW8Num37z2"/>
    <w:rPr>
      <w:rFonts w:ascii="Times New Roman" w:eastAsia="Times New Roman" w:hAnsi="Times New Roman" w:cs="Times New Roman"/>
      <w:b w:val="0"/>
      <w:bCs w:val="0"/>
      <w:color w:val="000000"/>
    </w:rPr>
  </w:style>
  <w:style w:type="character" w:customStyle="1" w:styleId="WW8Num37z4">
    <w:name w:val="WW8Num37z4"/>
    <w:rPr>
      <w:rFonts w:ascii="Courier New" w:eastAsia="Courier New" w:hAnsi="Courier New" w:cs="Courier New"/>
    </w:rPr>
  </w:style>
  <w:style w:type="character" w:customStyle="1" w:styleId="WW8Num37z7">
    <w:name w:val="WW8Num37z7"/>
    <w:rPr>
      <w:rFonts w:ascii="Times New Roman" w:eastAsia="Times New Roman" w:hAnsi="Times New Roman" w:cs="Times New Roman"/>
      <w:sz w:val="22"/>
      <w:szCs w:val="22"/>
    </w:rPr>
  </w:style>
  <w:style w:type="character" w:customStyle="1" w:styleId="WW8Num99z0">
    <w:name w:val="WW8Num99z0"/>
    <w:rPr>
      <w:rFonts w:ascii="Times New Roman" w:eastAsia="Times New Roman" w:hAnsi="Times New Roman" w:cs="Times New Roman"/>
      <w:b w:val="0"/>
      <w:bCs w:val="0"/>
      <w:i w:val="0"/>
      <w:iCs w:val="0"/>
      <w:caps w:val="0"/>
      <w:smallCaps w:val="0"/>
      <w:strike w:val="0"/>
      <w:dstrike w:val="0"/>
      <w:vanish w:val="0"/>
      <w:color w:val="000000"/>
      <w:position w:val="0"/>
      <w:sz w:val="22"/>
      <w:szCs w:val="22"/>
      <w:u w:val="none"/>
      <w:vertAlign w:val="baseline"/>
      <w14:textOutline w14:w="0" w14:cap="rnd" w14:cmpd="sng" w14:algn="ctr">
        <w14:noFill/>
        <w14:prstDash w14:val="solid"/>
        <w14:bevel/>
      </w14:textOutline>
    </w:rPr>
  </w:style>
  <w:style w:type="character" w:customStyle="1" w:styleId="WW8Num99z1">
    <w:name w:val="WW8Num99z1"/>
    <w:rPr>
      <w:b w:val="0"/>
      <w:bCs w:val="0"/>
      <w:i w:val="0"/>
      <w:iCs w:val="0"/>
      <w:caps w:val="0"/>
      <w:smallCaps w:val="0"/>
      <w:strike w:val="0"/>
      <w:dstrike w:val="0"/>
      <w:vanish w:val="0"/>
      <w:color w:val="000000"/>
      <w:position w:val="0"/>
      <w:sz w:val="24"/>
      <w:u w:val="none"/>
      <w:vertAlign w:val="baseline"/>
      <w14:textOutline w14:w="0" w14:cap="rnd" w14:cmpd="sng" w14:algn="ctr">
        <w14:noFill/>
        <w14:prstDash w14:val="solid"/>
        <w14:bevel/>
      </w14:textOutline>
    </w:rPr>
  </w:style>
  <w:style w:type="character" w:customStyle="1" w:styleId="WW8Num99z2">
    <w:name w:val="WW8Num99z2"/>
  </w:style>
  <w:style w:type="character" w:customStyle="1" w:styleId="WW8Num99z3">
    <w:name w:val="WW8Num99z3"/>
  </w:style>
  <w:style w:type="character" w:customStyle="1" w:styleId="WW8Num99z4">
    <w:name w:val="WW8Num99z4"/>
  </w:style>
  <w:style w:type="character" w:customStyle="1" w:styleId="WW8Num99z5">
    <w:name w:val="WW8Num99z5"/>
  </w:style>
  <w:style w:type="character" w:customStyle="1" w:styleId="WW8Num99z6">
    <w:name w:val="WW8Num99z6"/>
  </w:style>
  <w:style w:type="character" w:customStyle="1" w:styleId="WW8Num99z7">
    <w:name w:val="WW8Num99z7"/>
  </w:style>
  <w:style w:type="character" w:customStyle="1" w:styleId="WW8Num99z8">
    <w:name w:val="WW8Num99z8"/>
  </w:style>
  <w:style w:type="character" w:customStyle="1" w:styleId="WW8Num94z0">
    <w:name w:val="WW8Num94z0"/>
    <w:rPr>
      <w:bCs/>
      <w:sz w:val="22"/>
      <w:szCs w:val="22"/>
    </w:rPr>
  </w:style>
  <w:style w:type="character" w:customStyle="1" w:styleId="WW8Num94z1">
    <w:name w:val="WW8Num94z1"/>
  </w:style>
  <w:style w:type="character" w:customStyle="1" w:styleId="WW8Num94z2">
    <w:name w:val="WW8Num94z2"/>
  </w:style>
  <w:style w:type="character" w:customStyle="1" w:styleId="WW8Num94z3">
    <w:name w:val="WW8Num94z3"/>
  </w:style>
  <w:style w:type="character" w:customStyle="1" w:styleId="WW8Num94z4">
    <w:name w:val="WW8Num94z4"/>
  </w:style>
  <w:style w:type="character" w:customStyle="1" w:styleId="WW8Num94z5">
    <w:name w:val="WW8Num94z5"/>
  </w:style>
  <w:style w:type="character" w:customStyle="1" w:styleId="WW8Num94z6">
    <w:name w:val="WW8Num94z6"/>
  </w:style>
  <w:style w:type="character" w:customStyle="1" w:styleId="WW8Num94z7">
    <w:name w:val="WW8Num94z7"/>
  </w:style>
  <w:style w:type="character" w:customStyle="1" w:styleId="WW8Num94z8">
    <w:name w:val="WW8Num94z8"/>
  </w:style>
  <w:style w:type="character" w:customStyle="1" w:styleId="WW8Num108z0">
    <w:name w:val="WW8Num108z0"/>
    <w:rPr>
      <w:rFonts w:ascii="Times New Roman" w:eastAsia="Times New Roman" w:hAnsi="Times New Roman" w:cs="Times New Roman"/>
      <w:b w:val="0"/>
      <w:bCs w:val="0"/>
      <w:color w:val="000000"/>
      <w:sz w:val="22"/>
      <w:szCs w:val="22"/>
    </w:rPr>
  </w:style>
  <w:style w:type="character" w:customStyle="1" w:styleId="WW8Num108z1">
    <w:name w:val="WW8Num108z1"/>
  </w:style>
  <w:style w:type="character" w:customStyle="1" w:styleId="WW8Num108z2">
    <w:name w:val="WW8Num108z2"/>
  </w:style>
  <w:style w:type="character" w:customStyle="1" w:styleId="WW8Num108z3">
    <w:name w:val="WW8Num108z3"/>
  </w:style>
  <w:style w:type="character" w:customStyle="1" w:styleId="WW8Num108z4">
    <w:name w:val="WW8Num108z4"/>
  </w:style>
  <w:style w:type="character" w:customStyle="1" w:styleId="WW8Num108z5">
    <w:name w:val="WW8Num108z5"/>
  </w:style>
  <w:style w:type="character" w:customStyle="1" w:styleId="WW8Num108z6">
    <w:name w:val="WW8Num108z6"/>
  </w:style>
  <w:style w:type="character" w:customStyle="1" w:styleId="WW8Num108z7">
    <w:name w:val="WW8Num108z7"/>
  </w:style>
  <w:style w:type="character" w:customStyle="1" w:styleId="WW8Num108z8">
    <w:name w:val="WW8Num108z8"/>
  </w:style>
  <w:style w:type="character" w:customStyle="1" w:styleId="WW8Num48z7">
    <w:name w:val="WW8Num48z7"/>
  </w:style>
  <w:style w:type="character" w:customStyle="1" w:styleId="WW8Num48z8">
    <w:name w:val="WW8Num48z8"/>
  </w:style>
  <w:style w:type="character" w:customStyle="1" w:styleId="WW8Num28z4">
    <w:name w:val="WW8Num28z4"/>
  </w:style>
  <w:style w:type="character" w:customStyle="1" w:styleId="WW8Num28z8">
    <w:name w:val="WW8Num28z8"/>
  </w:style>
  <w:style w:type="character" w:customStyle="1" w:styleId="WW8Num78z0">
    <w:name w:val="WW8Num78z0"/>
    <w:rPr>
      <w:rFonts w:ascii="Times New Roman" w:eastAsia="Times New Roman" w:hAnsi="Times New Roman" w:cs="Times New Roman"/>
      <w:b w:val="0"/>
      <w:bCs w:val="0"/>
      <w:i w:val="0"/>
      <w:iCs w:val="0"/>
      <w:caps w:val="0"/>
      <w:smallCaps w:val="0"/>
      <w:strike w:val="0"/>
      <w:dstrike w:val="0"/>
      <w:vanish w:val="0"/>
      <w:color w:val="000000"/>
      <w:position w:val="0"/>
      <w:sz w:val="22"/>
      <w:szCs w:val="22"/>
      <w:u w:val="none"/>
      <w:vertAlign w:val="baseline"/>
      <w14:textOutline w14:w="0" w14:cap="rnd" w14:cmpd="sng" w14:algn="ctr">
        <w14:noFill/>
        <w14:prstDash w14:val="solid"/>
        <w14:bevel/>
      </w14:textOutline>
    </w:rPr>
  </w:style>
  <w:style w:type="character" w:customStyle="1" w:styleId="WW8Num78z1">
    <w:name w:val="WW8Num78z1"/>
    <w:rPr>
      <w:b w:val="0"/>
      <w:bCs w:val="0"/>
      <w:i w:val="0"/>
      <w:iCs w:val="0"/>
      <w:caps w:val="0"/>
      <w:smallCaps w:val="0"/>
      <w:strike w:val="0"/>
      <w:dstrike w:val="0"/>
      <w:vanish w:val="0"/>
      <w:color w:val="000000"/>
      <w:position w:val="0"/>
      <w:sz w:val="24"/>
      <w:u w:val="none"/>
      <w:vertAlign w:val="baseline"/>
      <w14:textOutline w14:w="0" w14:cap="rnd" w14:cmpd="sng" w14:algn="ctr">
        <w14:noFill/>
        <w14:prstDash w14:val="solid"/>
        <w14:bevel/>
      </w14:textOutline>
    </w:rPr>
  </w:style>
  <w:style w:type="character" w:customStyle="1" w:styleId="WW8Num78z2">
    <w:name w:val="WW8Num78z2"/>
  </w:style>
  <w:style w:type="character" w:customStyle="1" w:styleId="WW8Num78z3">
    <w:name w:val="WW8Num78z3"/>
  </w:style>
  <w:style w:type="character" w:customStyle="1" w:styleId="WW8Num78z4">
    <w:name w:val="WW8Num78z4"/>
  </w:style>
  <w:style w:type="character" w:customStyle="1" w:styleId="WW8Num78z5">
    <w:name w:val="WW8Num78z5"/>
  </w:style>
  <w:style w:type="character" w:customStyle="1" w:styleId="WW8Num78z6">
    <w:name w:val="WW8Num78z6"/>
  </w:style>
  <w:style w:type="character" w:customStyle="1" w:styleId="WW8Num78z7">
    <w:name w:val="WW8Num78z7"/>
  </w:style>
  <w:style w:type="character" w:customStyle="1" w:styleId="WW8Num78z8">
    <w:name w:val="WW8Num78z8"/>
  </w:style>
  <w:style w:type="character" w:customStyle="1" w:styleId="WW8Num30z8">
    <w:name w:val="WW8Num30z8"/>
  </w:style>
  <w:style w:type="character" w:customStyle="1" w:styleId="WW8Num88z1">
    <w:name w:val="WW8Num88z1"/>
  </w:style>
  <w:style w:type="character" w:customStyle="1" w:styleId="WW8Num88z2">
    <w:name w:val="WW8Num88z2"/>
  </w:style>
  <w:style w:type="character" w:customStyle="1" w:styleId="WW8Num88z3">
    <w:name w:val="WW8Num88z3"/>
  </w:style>
  <w:style w:type="character" w:customStyle="1" w:styleId="WW8Num88z4">
    <w:name w:val="WW8Num88z4"/>
  </w:style>
  <w:style w:type="character" w:customStyle="1" w:styleId="WW8Num88z6">
    <w:name w:val="WW8Num88z6"/>
  </w:style>
  <w:style w:type="character" w:customStyle="1" w:styleId="WW8Num88z7">
    <w:name w:val="WW8Num88z7"/>
  </w:style>
  <w:style w:type="character" w:customStyle="1" w:styleId="WW8Num88z8">
    <w:name w:val="WW8Num88z8"/>
  </w:style>
  <w:style w:type="character" w:customStyle="1" w:styleId="WW8Num89z0">
    <w:name w:val="WW8Num89z0"/>
    <w:rPr>
      <w:rFonts w:ascii="Times New Roman" w:eastAsia="Times New Roman" w:hAnsi="Times New Roman" w:cs="Times New Roman"/>
      <w:sz w:val="22"/>
      <w:szCs w:val="22"/>
    </w:rPr>
  </w:style>
  <w:style w:type="character" w:customStyle="1" w:styleId="WW8Num105z0">
    <w:name w:val="WW8Num105z0"/>
    <w:rPr>
      <w:rFonts w:ascii="Times New Roman" w:eastAsia="Times New Roman" w:hAnsi="Times New Roman" w:cs="Times New Roman"/>
      <w:sz w:val="22"/>
      <w:szCs w:val="22"/>
    </w:rPr>
  </w:style>
  <w:style w:type="character" w:customStyle="1" w:styleId="WW8Num75z0">
    <w:name w:val="WW8Num75z0"/>
  </w:style>
  <w:style w:type="character" w:customStyle="1" w:styleId="WW8Num104z0">
    <w:name w:val="WW8Num104z0"/>
    <w:rPr>
      <w:rFonts w:ascii="Times New Roman" w:eastAsia="Times New Roman" w:hAnsi="Times New Roman" w:cs="Times New Roman"/>
      <w:b w:val="0"/>
      <w:i w:val="0"/>
      <w:sz w:val="22"/>
      <w:szCs w:val="22"/>
    </w:rPr>
  </w:style>
  <w:style w:type="character" w:customStyle="1" w:styleId="WW8Num104z1">
    <w:name w:val="WW8Num104z1"/>
  </w:style>
  <w:style w:type="character" w:customStyle="1" w:styleId="WW8Num32z1">
    <w:name w:val="WW8Num32z1"/>
  </w:style>
  <w:style w:type="character" w:customStyle="1" w:styleId="WW8Num90z0">
    <w:name w:val="WW8Num90z0"/>
    <w:rPr>
      <w:rFonts w:ascii="Times New Roman" w:eastAsia="Times New Roman" w:hAnsi="Times New Roman" w:cs="Times New Roman"/>
      <w:b w:val="0"/>
      <w:i/>
      <w:sz w:val="22"/>
      <w:szCs w:val="22"/>
    </w:rPr>
  </w:style>
  <w:style w:type="character" w:customStyle="1" w:styleId="WW8Num90z1">
    <w:name w:val="WW8Num90z1"/>
  </w:style>
  <w:style w:type="character" w:customStyle="1" w:styleId="WW8Num98z0">
    <w:name w:val="WW8Num98z0"/>
    <w:rPr>
      <w:rFonts w:ascii="Times New Roman" w:eastAsia="Times New Roman" w:hAnsi="Times New Roman" w:cs="Times New Roman"/>
      <w:bCs/>
      <w:sz w:val="22"/>
      <w:szCs w:val="22"/>
    </w:rPr>
  </w:style>
  <w:style w:type="character" w:customStyle="1" w:styleId="WW8Num121z0">
    <w:name w:val="WW8Num121z0"/>
    <w:rPr>
      <w:b/>
      <w:i w:val="0"/>
      <w:color w:val="000000"/>
      <w:sz w:val="24"/>
      <w:szCs w:val="28"/>
    </w:rPr>
  </w:style>
  <w:style w:type="character" w:customStyle="1" w:styleId="WW8Num121z1">
    <w:name w:val="WW8Num121z1"/>
    <w:rPr>
      <w:b/>
      <w:i w:val="0"/>
      <w:sz w:val="22"/>
      <w:szCs w:val="22"/>
    </w:rPr>
  </w:style>
  <w:style w:type="character" w:customStyle="1" w:styleId="WW8Num121z2">
    <w:name w:val="WW8Num121z2"/>
    <w:rPr>
      <w:rFonts w:ascii="Symbol" w:eastAsia="Symbol" w:hAnsi="Symbol" w:cs="Symbol"/>
      <w:b/>
      <w:i w:val="0"/>
    </w:rPr>
  </w:style>
  <w:style w:type="character" w:customStyle="1" w:styleId="WW8Num121z3">
    <w:name w:val="WW8Num121z3"/>
  </w:style>
  <w:style w:type="character" w:customStyle="1" w:styleId="WW8Num106z0">
    <w:name w:val="WW8Num106z0"/>
    <w:rPr>
      <w:b/>
      <w:i w:val="0"/>
      <w:sz w:val="24"/>
      <w:szCs w:val="28"/>
    </w:rPr>
  </w:style>
  <w:style w:type="character" w:customStyle="1" w:styleId="WW8Num106z1">
    <w:name w:val="WW8Num106z1"/>
    <w:rPr>
      <w:b/>
      <w:i w:val="0"/>
    </w:rPr>
  </w:style>
  <w:style w:type="character" w:customStyle="1" w:styleId="WW8Num106z2">
    <w:name w:val="WW8Num106z2"/>
    <w:rPr>
      <w:rFonts w:ascii="Symbol" w:eastAsia="Symbol" w:hAnsi="Symbol" w:cs="Symbol"/>
      <w:b/>
      <w:i w:val="0"/>
      <w:sz w:val="22"/>
      <w:szCs w:val="22"/>
    </w:rPr>
  </w:style>
  <w:style w:type="character" w:customStyle="1" w:styleId="WW8Num106z3">
    <w:name w:val="WW8Num106z3"/>
  </w:style>
  <w:style w:type="character" w:customStyle="1" w:styleId="WW8Num115z0">
    <w:name w:val="WW8Num115z0"/>
    <w:rPr>
      <w:b w:val="0"/>
      <w:i w:val="0"/>
    </w:rPr>
  </w:style>
  <w:style w:type="character" w:customStyle="1" w:styleId="WW8Num103z0">
    <w:name w:val="WW8Num103z0"/>
  </w:style>
  <w:style w:type="character" w:customStyle="1" w:styleId="WW8Num103z2">
    <w:name w:val="WW8Num103z2"/>
    <w:rPr>
      <w:b w:val="0"/>
      <w:i w:val="0"/>
    </w:rPr>
  </w:style>
  <w:style w:type="character" w:customStyle="1" w:styleId="WW8Num103z3">
    <w:name w:val="WW8Num103z3"/>
    <w:rPr>
      <w:b w:val="0"/>
      <w:i w:val="0"/>
      <w:color w:val="000000"/>
    </w:rPr>
  </w:style>
  <w:style w:type="character" w:customStyle="1" w:styleId="WW8Num125z0">
    <w:name w:val="WW8Num125z0"/>
  </w:style>
  <w:style w:type="character" w:customStyle="1" w:styleId="WW8Num125z2">
    <w:name w:val="WW8Num125z2"/>
    <w:rPr>
      <w:b w:val="0"/>
      <w:i w:val="0"/>
    </w:rPr>
  </w:style>
  <w:style w:type="character" w:customStyle="1" w:styleId="WW8Num125z3">
    <w:name w:val="WW8Num125z3"/>
    <w:rPr>
      <w:b w:val="0"/>
      <w:i w:val="0"/>
      <w:color w:val="000000"/>
    </w:rPr>
  </w:style>
  <w:style w:type="character" w:customStyle="1" w:styleId="WW8Num129z0">
    <w:name w:val="WW8Num129z0"/>
    <w:rPr>
      <w:sz w:val="22"/>
      <w:szCs w:val="22"/>
    </w:rPr>
  </w:style>
  <w:style w:type="character" w:customStyle="1" w:styleId="WW8Num129z2">
    <w:name w:val="WW8Num129z2"/>
    <w:rPr>
      <w:b w:val="0"/>
      <w:i w:val="0"/>
    </w:rPr>
  </w:style>
  <w:style w:type="character" w:customStyle="1" w:styleId="WW8Num129z3">
    <w:name w:val="WW8Num129z3"/>
    <w:rPr>
      <w:b w:val="0"/>
      <w:i w:val="0"/>
      <w:color w:val="000000"/>
    </w:rPr>
  </w:style>
  <w:style w:type="character" w:customStyle="1" w:styleId="WW8Num79z0">
    <w:name w:val="WW8Num79z0"/>
  </w:style>
  <w:style w:type="character" w:customStyle="1" w:styleId="WW8Num79z1">
    <w:name w:val="WW8Num79z1"/>
  </w:style>
  <w:style w:type="character" w:customStyle="1" w:styleId="WW8Num79z2">
    <w:name w:val="WW8Num79z2"/>
  </w:style>
  <w:style w:type="character" w:customStyle="1" w:styleId="WW8Num79z3">
    <w:name w:val="WW8Num79z3"/>
  </w:style>
  <w:style w:type="character" w:customStyle="1" w:styleId="WW8Num79z4">
    <w:name w:val="WW8Num79z4"/>
  </w:style>
  <w:style w:type="character" w:customStyle="1" w:styleId="WW8Num79z5">
    <w:name w:val="WW8Num79z5"/>
  </w:style>
  <w:style w:type="character" w:customStyle="1" w:styleId="WW8Num79z6">
    <w:name w:val="WW8Num79z6"/>
  </w:style>
  <w:style w:type="character" w:customStyle="1" w:styleId="WW8Num79z7">
    <w:name w:val="WW8Num79z7"/>
  </w:style>
  <w:style w:type="character" w:customStyle="1" w:styleId="WW8Num79z8">
    <w:name w:val="WW8Num79z8"/>
  </w:style>
  <w:style w:type="character" w:customStyle="1" w:styleId="WW8Num36z4">
    <w:name w:val="WW8Num36z4"/>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107z0">
    <w:name w:val="WW8Num107z0"/>
  </w:style>
  <w:style w:type="character" w:customStyle="1" w:styleId="WW8Num107z2">
    <w:name w:val="WW8Num107z2"/>
  </w:style>
  <w:style w:type="character" w:customStyle="1" w:styleId="WW8Num107z3">
    <w:name w:val="WW8Num107z3"/>
  </w:style>
  <w:style w:type="character" w:customStyle="1" w:styleId="WW8Num107z4">
    <w:name w:val="WW8Num107z4"/>
  </w:style>
  <w:style w:type="character" w:customStyle="1" w:styleId="WW8Num107z5">
    <w:name w:val="WW8Num107z5"/>
  </w:style>
  <w:style w:type="character" w:customStyle="1" w:styleId="WW8Num107z6">
    <w:name w:val="WW8Num107z6"/>
  </w:style>
  <w:style w:type="character" w:customStyle="1" w:styleId="WW8Num107z7">
    <w:name w:val="WW8Num107z7"/>
  </w:style>
  <w:style w:type="character" w:customStyle="1" w:styleId="WW8Num107z8">
    <w:name w:val="WW8Num107z8"/>
  </w:style>
  <w:style w:type="character" w:customStyle="1" w:styleId="WW8Num69z1">
    <w:name w:val="WW8Num69z1"/>
  </w:style>
  <w:style w:type="character" w:customStyle="1" w:styleId="WW8Num69z2">
    <w:name w:val="WW8Num69z2"/>
  </w:style>
  <w:style w:type="character" w:customStyle="1" w:styleId="WW8Num69z3">
    <w:name w:val="WW8Num69z3"/>
  </w:style>
  <w:style w:type="character" w:customStyle="1" w:styleId="WW8Num69z4">
    <w:name w:val="WW8Num69z4"/>
  </w:style>
  <w:style w:type="character" w:customStyle="1" w:styleId="WW8Num69z5">
    <w:name w:val="WW8Num69z5"/>
  </w:style>
  <w:style w:type="character" w:customStyle="1" w:styleId="WW8Num69z6">
    <w:name w:val="WW8Num69z6"/>
  </w:style>
  <w:style w:type="character" w:customStyle="1" w:styleId="WW8Num69z7">
    <w:name w:val="WW8Num69z7"/>
  </w:style>
  <w:style w:type="character" w:customStyle="1" w:styleId="WW8Num69z8">
    <w:name w:val="WW8Num69z8"/>
  </w:style>
  <w:style w:type="character" w:customStyle="1" w:styleId="WW8Num96z0">
    <w:name w:val="WW8Num96z0"/>
    <w:rPr>
      <w:b/>
      <w:i w:val="0"/>
      <w:sz w:val="24"/>
      <w:szCs w:val="28"/>
    </w:rPr>
  </w:style>
  <w:style w:type="character" w:customStyle="1" w:styleId="WW8Num96z1">
    <w:name w:val="WW8Num96z1"/>
    <w:rPr>
      <w:b/>
      <w:i w:val="0"/>
    </w:rPr>
  </w:style>
  <w:style w:type="character" w:customStyle="1" w:styleId="WW8Num96z3">
    <w:name w:val="WW8Num96z3"/>
    <w:rPr>
      <w:rFonts w:ascii="Symbol" w:eastAsia="Symbol" w:hAnsi="Symbol" w:cs="Symbol"/>
    </w:rPr>
  </w:style>
  <w:style w:type="character" w:customStyle="1" w:styleId="WW8Num96z4">
    <w:name w:val="WW8Num96z4"/>
    <w:rPr>
      <w:rFonts w:ascii="Courier New" w:eastAsia="Courier New" w:hAnsi="Courier New" w:cs="Courier New"/>
    </w:rPr>
  </w:style>
  <w:style w:type="character" w:customStyle="1" w:styleId="WW8Num96z5">
    <w:name w:val="WW8Num96z5"/>
    <w:rPr>
      <w:rFonts w:ascii="Wingdings" w:eastAsia="Wingdings" w:hAnsi="Wingdings" w:cs="Wingdings"/>
    </w:rPr>
  </w:style>
  <w:style w:type="character" w:customStyle="1" w:styleId="WW8Num113z0">
    <w:name w:val="WW8Num113z0"/>
    <w:rPr>
      <w:b/>
      <w:i w:val="0"/>
      <w:color w:val="000000"/>
      <w:sz w:val="24"/>
      <w:szCs w:val="28"/>
    </w:rPr>
  </w:style>
  <w:style w:type="character" w:customStyle="1" w:styleId="WW8Num113z1">
    <w:name w:val="WW8Num113z1"/>
    <w:rPr>
      <w:b/>
      <w:i w:val="0"/>
    </w:rPr>
  </w:style>
  <w:style w:type="character" w:customStyle="1" w:styleId="WW8Num113z2">
    <w:name w:val="WW8Num113z2"/>
    <w:rPr>
      <w:rFonts w:ascii="Symbol" w:eastAsia="Symbol" w:hAnsi="Symbol" w:cs="Symbol"/>
      <w:b/>
      <w:i w:val="0"/>
    </w:rPr>
  </w:style>
  <w:style w:type="character" w:customStyle="1" w:styleId="WW8Num113z3">
    <w:name w:val="WW8Num113z3"/>
  </w:style>
  <w:style w:type="character" w:customStyle="1" w:styleId="WW8Num73z0">
    <w:name w:val="WW8Num73z0"/>
    <w:rPr>
      <w:b/>
      <w:i/>
      <w:sz w:val="22"/>
      <w:szCs w:val="22"/>
    </w:rPr>
  </w:style>
  <w:style w:type="character" w:customStyle="1" w:styleId="WW8Num120z0">
    <w:name w:val="WW8Num120z0"/>
    <w:rPr>
      <w:rFonts w:ascii="Times New Roman" w:eastAsia="Times New Roman" w:hAnsi="Times New Roman" w:cs="Times New Roman"/>
      <w:b w:val="0"/>
      <w:i w:val="0"/>
      <w:strike w:val="0"/>
      <w:dstrike w:val="0"/>
      <w:sz w:val="22"/>
      <w:szCs w:val="22"/>
    </w:rPr>
  </w:style>
  <w:style w:type="character" w:customStyle="1" w:styleId="WW8Num120z1">
    <w:name w:val="WW8Num120z1"/>
  </w:style>
  <w:style w:type="character" w:customStyle="1" w:styleId="WW8Num120z2">
    <w:name w:val="WW8Num120z2"/>
  </w:style>
  <w:style w:type="character" w:customStyle="1" w:styleId="WW8Num120z3">
    <w:name w:val="WW8Num120z3"/>
  </w:style>
  <w:style w:type="character" w:customStyle="1" w:styleId="WW8Num120z4">
    <w:name w:val="WW8Num120z4"/>
  </w:style>
  <w:style w:type="character" w:customStyle="1" w:styleId="WW8Num120z5">
    <w:name w:val="WW8Num120z5"/>
  </w:style>
  <w:style w:type="character" w:customStyle="1" w:styleId="WW8Num120z6">
    <w:name w:val="WW8Num120z6"/>
  </w:style>
  <w:style w:type="character" w:customStyle="1" w:styleId="WW8Num120z7">
    <w:name w:val="WW8Num120z7"/>
  </w:style>
  <w:style w:type="character" w:customStyle="1" w:styleId="WW8Num120z8">
    <w:name w:val="WW8Num120z8"/>
  </w:style>
  <w:style w:type="character" w:customStyle="1" w:styleId="WW8Num53z4">
    <w:name w:val="WW8Num53z4"/>
  </w:style>
  <w:style w:type="character" w:customStyle="1" w:styleId="WW8Num53z6">
    <w:name w:val="WW8Num53z6"/>
  </w:style>
  <w:style w:type="character" w:customStyle="1" w:styleId="WW8Num53z7">
    <w:name w:val="WW8Num53z7"/>
  </w:style>
  <w:style w:type="character" w:customStyle="1" w:styleId="WW8Num53z8">
    <w:name w:val="WW8Num53z8"/>
  </w:style>
  <w:style w:type="character" w:customStyle="1" w:styleId="WW8Num60z3">
    <w:name w:val="WW8Num60z3"/>
  </w:style>
  <w:style w:type="character" w:customStyle="1" w:styleId="WW8Num60z4">
    <w:name w:val="WW8Num60z4"/>
  </w:style>
  <w:style w:type="character" w:customStyle="1" w:styleId="WW8Num60z5">
    <w:name w:val="WW8Num60z5"/>
  </w:style>
  <w:style w:type="character" w:customStyle="1" w:styleId="WW8Num60z6">
    <w:name w:val="WW8Num60z6"/>
  </w:style>
  <w:style w:type="character" w:customStyle="1" w:styleId="WW8Num60z7">
    <w:name w:val="WW8Num60z7"/>
  </w:style>
  <w:style w:type="character" w:customStyle="1" w:styleId="WW8Num60z8">
    <w:name w:val="WW8Num60z8"/>
  </w:style>
  <w:style w:type="character" w:customStyle="1" w:styleId="WW8Num76z0">
    <w:name w:val="WW8Num76z0"/>
  </w:style>
  <w:style w:type="character" w:customStyle="1" w:styleId="WW8Num76z1">
    <w:name w:val="WW8Num76z1"/>
  </w:style>
  <w:style w:type="character" w:customStyle="1" w:styleId="WW8Num76z2">
    <w:name w:val="WW8Num76z2"/>
  </w:style>
  <w:style w:type="character" w:customStyle="1" w:styleId="WW8Num76z3">
    <w:name w:val="WW8Num76z3"/>
  </w:style>
  <w:style w:type="character" w:customStyle="1" w:styleId="WW8Num76z4">
    <w:name w:val="WW8Num76z4"/>
  </w:style>
  <w:style w:type="character" w:customStyle="1" w:styleId="WW8Num76z5">
    <w:name w:val="WW8Num76z5"/>
  </w:style>
  <w:style w:type="character" w:customStyle="1" w:styleId="WW8Num76z6">
    <w:name w:val="WW8Num76z6"/>
  </w:style>
  <w:style w:type="character" w:customStyle="1" w:styleId="WW8Num76z7">
    <w:name w:val="WW8Num76z7"/>
  </w:style>
  <w:style w:type="character" w:customStyle="1" w:styleId="WW8Num76z8">
    <w:name w:val="WW8Num76z8"/>
  </w:style>
  <w:style w:type="character" w:customStyle="1" w:styleId="WW8Num111z0">
    <w:name w:val="WW8Num111z0"/>
  </w:style>
  <w:style w:type="character" w:customStyle="1" w:styleId="WW8Num102z0">
    <w:name w:val="WW8Num102z0"/>
  </w:style>
  <w:style w:type="character" w:customStyle="1" w:styleId="WW8Num92z0">
    <w:name w:val="WW8Num92z0"/>
    <w:rPr>
      <w:rFonts w:ascii="Times New Roman" w:eastAsia="Times New Roman" w:hAnsi="Times New Roman" w:cs="Times New Roman"/>
      <w:b w:val="0"/>
      <w:i w:val="0"/>
      <w:strike w:val="0"/>
      <w:dstrike w:val="0"/>
      <w:color w:val="000000"/>
      <w:sz w:val="22"/>
      <w:szCs w:val="22"/>
    </w:rPr>
  </w:style>
  <w:style w:type="character" w:customStyle="1" w:styleId="WW8Num92z1">
    <w:name w:val="WW8Num92z1"/>
  </w:style>
  <w:style w:type="character" w:customStyle="1" w:styleId="WW8NumSt108z0">
    <w:name w:val="WW8NumSt108z0"/>
    <w:rPr>
      <w:rFonts w:ascii="Times New Roman" w:eastAsia="Times New Roman" w:hAnsi="Times New Roman" w:cs="Times New Roman"/>
      <w:b w:val="0"/>
      <w:i w:val="0"/>
      <w:sz w:val="22"/>
      <w:szCs w:val="22"/>
    </w:rPr>
  </w:style>
  <w:style w:type="character" w:customStyle="1" w:styleId="WW8NumSt108z1">
    <w:name w:val="WW8NumSt108z1"/>
  </w:style>
  <w:style w:type="character" w:customStyle="1" w:styleId="WW8NumSt108z3">
    <w:name w:val="WW8NumSt108z3"/>
    <w:rPr>
      <w:rFonts w:ascii="1.5.1.1" w:eastAsia="1.5.1.1" w:hAnsi="1.5.1.1" w:cs="1.5.1.1"/>
    </w:rPr>
  </w:style>
  <w:style w:type="character" w:customStyle="1" w:styleId="WW8Num126z0">
    <w:name w:val="WW8Num126z0"/>
    <w:rPr>
      <w:rFonts w:ascii="Times New Roman" w:eastAsia="Times New Roman" w:hAnsi="Times New Roman" w:cs="Times New Roman"/>
      <w:b w:val="0"/>
      <w:i/>
      <w:sz w:val="22"/>
      <w:szCs w:val="22"/>
    </w:rPr>
  </w:style>
  <w:style w:type="character" w:customStyle="1" w:styleId="WW8Num126z1">
    <w:name w:val="WW8Num126z1"/>
  </w:style>
  <w:style w:type="character" w:customStyle="1" w:styleId="WW8Num86z0">
    <w:name w:val="WW8Num86z0"/>
    <w:rPr>
      <w:rFonts w:ascii="Times New Roman" w:eastAsia="Times New Roman" w:hAnsi="Times New Roman" w:cs="Times New Roman"/>
      <w:sz w:val="22"/>
      <w:szCs w:val="22"/>
    </w:rPr>
  </w:style>
  <w:style w:type="character" w:customStyle="1" w:styleId="WW8Num81z0">
    <w:name w:val="WW8Num81z0"/>
    <w:rPr>
      <w:b/>
      <w:i w:val="0"/>
      <w:sz w:val="24"/>
      <w:szCs w:val="28"/>
    </w:rPr>
  </w:style>
  <w:style w:type="character" w:customStyle="1" w:styleId="WW8Num81z1">
    <w:name w:val="WW8Num81z1"/>
    <w:rPr>
      <w:b/>
      <w:i w:val="0"/>
      <w:sz w:val="22"/>
      <w:szCs w:val="22"/>
    </w:rPr>
  </w:style>
  <w:style w:type="character" w:customStyle="1" w:styleId="WW8Num81z2">
    <w:name w:val="WW8Num81z2"/>
    <w:rPr>
      <w:rFonts w:ascii="Symbol" w:eastAsia="Symbol" w:hAnsi="Symbol" w:cs="Symbol"/>
      <w:b/>
      <w:i w:val="0"/>
      <w:sz w:val="22"/>
      <w:szCs w:val="22"/>
    </w:rPr>
  </w:style>
  <w:style w:type="character" w:customStyle="1" w:styleId="WW8Num81z3">
    <w:name w:val="WW8Num81z3"/>
  </w:style>
  <w:style w:type="character" w:customStyle="1" w:styleId="WW8Num35z2">
    <w:name w:val="WW8Num35z2"/>
    <w:rPr>
      <w:rFonts w:ascii="Times New Roman" w:eastAsia="Times New Roman" w:hAnsi="Times New Roman" w:cs="Times New Roman"/>
      <w:b w:val="0"/>
    </w:rPr>
  </w:style>
  <w:style w:type="character" w:customStyle="1" w:styleId="WW8Num35z4">
    <w:name w:val="WW8Num35z4"/>
    <w:rPr>
      <w:b/>
      <w:sz w:val="22"/>
      <w:szCs w:val="22"/>
    </w:rPr>
  </w:style>
  <w:style w:type="character" w:customStyle="1" w:styleId="WW8Num124z0">
    <w:name w:val="WW8Num124z0"/>
  </w:style>
  <w:style w:type="character" w:customStyle="1" w:styleId="WW8Num124z2">
    <w:name w:val="WW8Num124z2"/>
    <w:rPr>
      <w:b w:val="0"/>
      <w:i w:val="0"/>
    </w:rPr>
  </w:style>
  <w:style w:type="character" w:customStyle="1" w:styleId="WW8Num124z3">
    <w:name w:val="WW8Num124z3"/>
    <w:rPr>
      <w:b w:val="0"/>
      <w:i w:val="0"/>
      <w:color w:val="000000"/>
    </w:rPr>
  </w:style>
  <w:style w:type="character" w:customStyle="1" w:styleId="WW8Num119z0">
    <w:name w:val="WW8Num119z0"/>
    <w:rPr>
      <w:sz w:val="22"/>
      <w:szCs w:val="22"/>
    </w:rPr>
  </w:style>
  <w:style w:type="character" w:customStyle="1" w:styleId="WW8Num119z2">
    <w:name w:val="WW8Num119z2"/>
    <w:rPr>
      <w:b w:val="0"/>
      <w:i w:val="0"/>
    </w:rPr>
  </w:style>
  <w:style w:type="character" w:customStyle="1" w:styleId="WW8Num119z3">
    <w:name w:val="WW8Num119z3"/>
    <w:rPr>
      <w:b w:val="0"/>
      <w:i w:val="0"/>
      <w:color w:val="000000"/>
    </w:rPr>
  </w:style>
  <w:style w:type="character" w:customStyle="1" w:styleId="WW8Num74z0">
    <w:name w:val="WW8Num74z0"/>
  </w:style>
  <w:style w:type="character" w:customStyle="1" w:styleId="WW8Num74z1">
    <w:name w:val="WW8Num74z1"/>
    <w:rPr>
      <w:rFonts w:ascii="Courier New" w:eastAsia="Courier New" w:hAnsi="Courier New" w:cs="Courier New"/>
    </w:rPr>
  </w:style>
  <w:style w:type="character" w:customStyle="1" w:styleId="WW8Num74z2">
    <w:name w:val="WW8Num74z2"/>
    <w:rPr>
      <w:rFonts w:ascii="Wingdings" w:eastAsia="Wingdings" w:hAnsi="Wingdings" w:cs="Wingdings"/>
    </w:rPr>
  </w:style>
  <w:style w:type="character" w:customStyle="1" w:styleId="WW8Num74z3">
    <w:name w:val="WW8Num74z3"/>
    <w:rPr>
      <w:rFonts w:ascii="Symbol" w:eastAsia="Symbol" w:hAnsi="Symbol" w:cs="Symbol"/>
    </w:rPr>
  </w:style>
  <w:style w:type="character" w:customStyle="1" w:styleId="WW8Num95z0">
    <w:name w:val="WW8Num95z0"/>
  </w:style>
  <w:style w:type="character" w:customStyle="1" w:styleId="WW8Num95z1">
    <w:name w:val="WW8Num95z1"/>
  </w:style>
  <w:style w:type="character" w:customStyle="1" w:styleId="WW8Num95z2">
    <w:name w:val="WW8Num95z2"/>
  </w:style>
  <w:style w:type="character" w:customStyle="1" w:styleId="WW8Num95z3">
    <w:name w:val="WW8Num95z3"/>
  </w:style>
  <w:style w:type="character" w:customStyle="1" w:styleId="WW8Num95z4">
    <w:name w:val="WW8Num95z4"/>
  </w:style>
  <w:style w:type="character" w:customStyle="1" w:styleId="WW8Num95z5">
    <w:name w:val="WW8Num95z5"/>
  </w:style>
  <w:style w:type="character" w:customStyle="1" w:styleId="WW8Num95z6">
    <w:name w:val="WW8Num95z6"/>
  </w:style>
  <w:style w:type="character" w:customStyle="1" w:styleId="WW8Num95z7">
    <w:name w:val="WW8Num95z7"/>
  </w:style>
  <w:style w:type="character" w:customStyle="1" w:styleId="WW8Num95z8">
    <w:name w:val="WW8Num95z8"/>
  </w:style>
  <w:style w:type="character" w:customStyle="1" w:styleId="WW8Num38z4">
    <w:name w:val="WW8Num38z4"/>
  </w:style>
  <w:style w:type="character" w:customStyle="1" w:styleId="WW8Num118z0">
    <w:name w:val="WW8Num118z0"/>
  </w:style>
  <w:style w:type="character" w:customStyle="1" w:styleId="WW8Num118z1">
    <w:name w:val="WW8Num118z1"/>
  </w:style>
  <w:style w:type="character" w:customStyle="1" w:styleId="WW8Num118z2">
    <w:name w:val="WW8Num118z2"/>
  </w:style>
  <w:style w:type="character" w:customStyle="1" w:styleId="WW8Num118z3">
    <w:name w:val="WW8Num118z3"/>
  </w:style>
  <w:style w:type="character" w:customStyle="1" w:styleId="WW8Num118z4">
    <w:name w:val="WW8Num118z4"/>
  </w:style>
  <w:style w:type="character" w:customStyle="1" w:styleId="WW8Num118z5">
    <w:name w:val="WW8Num118z5"/>
  </w:style>
  <w:style w:type="character" w:customStyle="1" w:styleId="WW8Num118z6">
    <w:name w:val="WW8Num118z6"/>
  </w:style>
  <w:style w:type="character" w:customStyle="1" w:styleId="WW8Num118z7">
    <w:name w:val="WW8Num118z7"/>
  </w:style>
  <w:style w:type="character" w:customStyle="1" w:styleId="WW8Num118z8">
    <w:name w:val="WW8Num118z8"/>
  </w:style>
  <w:style w:type="character" w:customStyle="1" w:styleId="WW8Num66z1">
    <w:name w:val="WW8Num66z1"/>
  </w:style>
  <w:style w:type="character" w:customStyle="1" w:styleId="WW8Num66z2">
    <w:name w:val="WW8Num66z2"/>
  </w:style>
  <w:style w:type="character" w:customStyle="1" w:styleId="WW8Num66z3">
    <w:name w:val="WW8Num66z3"/>
  </w:style>
  <w:style w:type="character" w:customStyle="1" w:styleId="WW8Num66z4">
    <w:name w:val="WW8Num66z4"/>
  </w:style>
  <w:style w:type="character" w:customStyle="1" w:styleId="WW8Num66z5">
    <w:name w:val="WW8Num66z5"/>
  </w:style>
  <w:style w:type="character" w:customStyle="1" w:styleId="WW8Num66z6">
    <w:name w:val="WW8Num66z6"/>
  </w:style>
  <w:style w:type="character" w:customStyle="1" w:styleId="WW8Num66z7">
    <w:name w:val="WW8Num66z7"/>
  </w:style>
  <w:style w:type="character" w:customStyle="1" w:styleId="WW8Num66z8">
    <w:name w:val="WW8Num66z8"/>
  </w:style>
  <w:style w:type="character" w:customStyle="1" w:styleId="WW8Num127z0">
    <w:name w:val="WW8Num127z0"/>
    <w:rPr>
      <w:rFonts w:cs="Times New Roman"/>
    </w:rPr>
  </w:style>
  <w:style w:type="character" w:customStyle="1" w:styleId="WW8Num127z1">
    <w:name w:val="WW8Num127z1"/>
  </w:style>
  <w:style w:type="character" w:customStyle="1" w:styleId="WW8Num56z8">
    <w:name w:val="WW8Num56z8"/>
  </w:style>
  <w:style w:type="character" w:customStyle="1" w:styleId="WW8Num101z0">
    <w:name w:val="WW8Num101z0"/>
    <w:rPr>
      <w:rFonts w:ascii="Wingdings" w:eastAsia="Wingdings" w:hAnsi="Wingdings" w:cs="Wingdings"/>
      <w:sz w:val="22"/>
      <w:szCs w:val="22"/>
      <w:vertAlign w:val="superscript"/>
    </w:rPr>
  </w:style>
  <w:style w:type="character" w:customStyle="1" w:styleId="WW8Num101z1">
    <w:name w:val="WW8Num101z1"/>
    <w:rPr>
      <w:rFonts w:ascii="Courier New" w:eastAsia="Courier New" w:hAnsi="Courier New" w:cs="Courier New"/>
    </w:rPr>
  </w:style>
  <w:style w:type="character" w:customStyle="1" w:styleId="WW8Num101z3">
    <w:name w:val="WW8Num101z3"/>
    <w:rPr>
      <w:rFonts w:ascii="Symbol" w:eastAsia="Symbol" w:hAnsi="Symbol" w:cs="Symbol"/>
    </w:rPr>
  </w:style>
  <w:style w:type="character" w:customStyle="1" w:styleId="WW8Num43z4">
    <w:name w:val="WW8Num43z4"/>
    <w:rPr>
      <w:rFonts w:ascii="Courier New" w:eastAsia="Courier New" w:hAnsi="Courier New" w:cs="Courier New"/>
    </w:rPr>
  </w:style>
  <w:style w:type="character" w:customStyle="1" w:styleId="WW8Num82z0">
    <w:name w:val="WW8Num82z0"/>
    <w:rPr>
      <w:bCs/>
      <w:i w:val="0"/>
      <w:sz w:val="22"/>
      <w:szCs w:val="22"/>
    </w:rPr>
  </w:style>
  <w:style w:type="character" w:customStyle="1" w:styleId="WW8Num82z2">
    <w:name w:val="WW8Num82z2"/>
  </w:style>
  <w:style w:type="character" w:customStyle="1" w:styleId="WW8Num82z3">
    <w:name w:val="WW8Num82z3"/>
  </w:style>
  <w:style w:type="character" w:customStyle="1" w:styleId="WW8Num82z4">
    <w:name w:val="WW8Num82z4"/>
  </w:style>
  <w:style w:type="character" w:customStyle="1" w:styleId="WW8Num82z5">
    <w:name w:val="WW8Num82z5"/>
  </w:style>
  <w:style w:type="character" w:customStyle="1" w:styleId="WW8Num82z6">
    <w:name w:val="WW8Num82z6"/>
  </w:style>
  <w:style w:type="character" w:customStyle="1" w:styleId="WW8Num82z7">
    <w:name w:val="WW8Num82z7"/>
  </w:style>
  <w:style w:type="character" w:customStyle="1" w:styleId="WW8Num82z8">
    <w:name w:val="WW8Num82z8"/>
  </w:style>
  <w:style w:type="character" w:customStyle="1" w:styleId="ustZnak">
    <w:name w:val="ust Znak"/>
    <w:rPr>
      <w:rFonts w:ascii="Times New Roman" w:eastAsia="Times New Roman" w:hAnsi="Times New Roman" w:cs="Times New Roman"/>
      <w:sz w:val="20"/>
      <w:szCs w:val="20"/>
      <w:lang w:bidi="ar-SA"/>
    </w:rPr>
  </w:style>
  <w:style w:type="character" w:customStyle="1" w:styleId="TekstpodstawowyZnak2">
    <w:name w:val="Tekst podstawowy Znak2"/>
    <w:rPr>
      <w:rFonts w:ascii="Arial" w:eastAsia="Times New Roman" w:hAnsi="Arial" w:cs="Arial"/>
      <w:color w:val="000000"/>
      <w:lang w:bidi="ar-SA"/>
    </w:rPr>
  </w:style>
  <w:style w:type="character" w:customStyle="1" w:styleId="TekstpodstawowywcityZnak">
    <w:name w:val="Tekst podstawowy wcięty Znak"/>
    <w:rPr>
      <w:rFonts w:ascii="Arial" w:eastAsia="Times New Roman" w:hAnsi="Arial" w:cs="Arial"/>
      <w:color w:val="000000"/>
      <w:lang w:bidi="ar-SA"/>
    </w:rPr>
  </w:style>
  <w:style w:type="character" w:customStyle="1" w:styleId="StopkaZnak1">
    <w:name w:val="Stopka Znak1"/>
    <w:aliases w:val="Znak Znak1 Znak Znak2,Znak Znak1 Znak1 Znak Znak,Znak Znak1 Znak1 Znak Znak Znak1"/>
    <w:rPr>
      <w:rFonts w:ascii="Times New Roman" w:eastAsia="Times New Roman" w:hAnsi="Times New Roman" w:cs="Times New Roman"/>
      <w:sz w:val="22"/>
      <w:szCs w:val="20"/>
      <w:lang w:bidi="ar-SA"/>
    </w:rPr>
  </w:style>
  <w:style w:type="character" w:customStyle="1" w:styleId="BodytextZnak">
    <w:name w:val="Body text Znak"/>
    <w:rPr>
      <w:rFonts w:eastAsia="Arial Unicode MS"/>
      <w:sz w:val="21"/>
      <w:szCs w:val="21"/>
      <w:shd w:val="clear" w:color="auto" w:fill="FFFFFF"/>
      <w:lang w:bidi="ar-SA"/>
    </w:rPr>
  </w:style>
  <w:style w:type="character" w:customStyle="1" w:styleId="Nagwek5Znak">
    <w:name w:val="Nagłówek 5 Znak"/>
    <w:rPr>
      <w:rFonts w:ascii="Times New Roman" w:eastAsia="Times New Roman" w:hAnsi="Times New Roman" w:cs="Times New Roman"/>
      <w:bCs/>
      <w:sz w:val="20"/>
      <w:szCs w:val="20"/>
      <w:u w:val="single"/>
      <w:lang w:bidi="ar-SA"/>
    </w:rPr>
  </w:style>
  <w:style w:type="character" w:customStyle="1" w:styleId="Nagwek2Znak">
    <w:name w:val="Nagłówek 2 Znak"/>
    <w:rPr>
      <w:rFonts w:ascii="Times New Roman" w:eastAsia="Times New Roman" w:hAnsi="Times New Roman" w:cs="Times New Roman"/>
      <w:b/>
      <w:sz w:val="20"/>
      <w:szCs w:val="20"/>
      <w:lang w:bidi="ar-SA"/>
    </w:rPr>
  </w:style>
  <w:style w:type="character" w:customStyle="1" w:styleId="ListLabel1">
    <w:name w:val="ListLabel 1"/>
    <w:rPr>
      <w:rFonts w:eastAsia="Times New Roman" w:cs="Times New Roman"/>
      <w:b w:val="0"/>
      <w:bCs w:val="0"/>
      <w:i w:val="0"/>
      <w:sz w:val="22"/>
      <w:szCs w:val="22"/>
    </w:rPr>
  </w:style>
  <w:style w:type="character" w:customStyle="1" w:styleId="ListLabel2">
    <w:name w:val="ListLabel 2"/>
    <w:rPr>
      <w:rFonts w:eastAsia="Times New Roman" w:cs="Times New Roman"/>
      <w:b/>
      <w:bCs/>
      <w:sz w:val="22"/>
      <w:szCs w:val="22"/>
    </w:rPr>
  </w:style>
  <w:style w:type="character" w:customStyle="1" w:styleId="ListLabel3">
    <w:name w:val="ListLabel 3"/>
    <w:rPr>
      <w:b w:val="0"/>
      <w:sz w:val="22"/>
      <w:szCs w:val="22"/>
    </w:rPr>
  </w:style>
  <w:style w:type="character" w:customStyle="1" w:styleId="ListLabel4">
    <w:name w:val="ListLabel 4"/>
    <w:rPr>
      <w:b w:val="0"/>
      <w:i w:val="0"/>
      <w:sz w:val="22"/>
      <w:szCs w:val="22"/>
    </w:rPr>
  </w:style>
  <w:style w:type="character" w:customStyle="1" w:styleId="ListLabel5">
    <w:name w:val="ListLabel 5"/>
    <w:rPr>
      <w:rFonts w:eastAsia="Times New Roman" w:cs="Times New Roman"/>
      <w:b w:val="0"/>
      <w:sz w:val="22"/>
      <w:szCs w:val="22"/>
    </w:rPr>
  </w:style>
  <w:style w:type="character" w:customStyle="1" w:styleId="ListLabel6">
    <w:name w:val="ListLabel 6"/>
    <w:rPr>
      <w:rFonts w:eastAsia="Times New Roman" w:cs="Times New Roman"/>
      <w:b w:val="0"/>
      <w:bCs w:val="0"/>
      <w:sz w:val="22"/>
      <w:szCs w:val="22"/>
    </w:rPr>
  </w:style>
  <w:style w:type="character" w:customStyle="1" w:styleId="ListLabel7">
    <w:name w:val="ListLabel 7"/>
    <w:rPr>
      <w:b/>
    </w:rPr>
  </w:style>
  <w:style w:type="character" w:customStyle="1" w:styleId="ListLabel8">
    <w:name w:val="ListLabel 8"/>
    <w:rPr>
      <w:rFonts w:eastAsia="Times New Roman" w:cs="Times New Roman"/>
      <w:b w:val="0"/>
    </w:rPr>
  </w:style>
  <w:style w:type="character" w:customStyle="1" w:styleId="ListLabel9">
    <w:name w:val="ListLabel 9"/>
    <w:rPr>
      <w:sz w:val="22"/>
    </w:rPr>
  </w:style>
  <w:style w:type="character" w:customStyle="1" w:styleId="ListLabel10">
    <w:name w:val="ListLabel 10"/>
    <w:rPr>
      <w:rFonts w:eastAsia="Times New Roman" w:cs="Times New Roman"/>
      <w:b w:val="0"/>
      <w:bCs w:val="0"/>
      <w:i w:val="0"/>
      <w:color w:val="000000"/>
      <w:sz w:val="22"/>
      <w:szCs w:val="22"/>
    </w:rPr>
  </w:style>
  <w:style w:type="character" w:customStyle="1" w:styleId="ListLabel11">
    <w:name w:val="ListLabel 11"/>
    <w:rPr>
      <w:rFonts w:cs="Times New Roman"/>
    </w:rPr>
  </w:style>
  <w:style w:type="character" w:customStyle="1" w:styleId="ListLabel12">
    <w:name w:val="ListLabel 12"/>
    <w:rPr>
      <w:b w:val="0"/>
      <w:bCs w:val="0"/>
      <w:color w:val="000000"/>
      <w:sz w:val="22"/>
      <w:szCs w:val="22"/>
    </w:rPr>
  </w:style>
  <w:style w:type="character" w:customStyle="1" w:styleId="ListLabel13">
    <w:name w:val="ListLabel 13"/>
    <w:rPr>
      <w:b w:val="0"/>
      <w:color w:val="000000"/>
    </w:rPr>
  </w:style>
  <w:style w:type="character" w:customStyle="1" w:styleId="ListLabel14">
    <w:name w:val="ListLabel 14"/>
    <w:rPr>
      <w:rFonts w:eastAsia="Times New Roman" w:cs="Times New Roman"/>
      <w:b w:val="0"/>
      <w:color w:val="000000"/>
      <w:sz w:val="22"/>
      <w:szCs w:val="22"/>
    </w:rPr>
  </w:style>
  <w:style w:type="character" w:customStyle="1" w:styleId="ListLabel15">
    <w:name w:val="ListLabel 15"/>
    <w:rPr>
      <w:b w:val="0"/>
      <w:sz w:val="22"/>
      <w:szCs w:val="22"/>
    </w:rPr>
  </w:style>
  <w:style w:type="character" w:customStyle="1" w:styleId="ListLabel16">
    <w:name w:val="ListLabel 16"/>
    <w:rPr>
      <w:sz w:val="22"/>
      <w:szCs w:val="22"/>
    </w:rPr>
  </w:style>
  <w:style w:type="character" w:customStyle="1" w:styleId="ListLabel17">
    <w:name w:val="ListLabel 17"/>
    <w:rPr>
      <w:sz w:val="22"/>
      <w:szCs w:val="22"/>
    </w:rPr>
  </w:style>
  <w:style w:type="character" w:customStyle="1" w:styleId="ListLabel18">
    <w:name w:val="ListLabel 18"/>
    <w:rPr>
      <w:rFonts w:eastAsia="Times New Roman" w:cs="Times New Roman"/>
      <w:b w:val="0"/>
      <w:color w:val="000000"/>
    </w:rPr>
  </w:style>
  <w:style w:type="character" w:customStyle="1" w:styleId="ListLabel19">
    <w:name w:val="ListLabel 19"/>
    <w:rPr>
      <w:b w:val="0"/>
      <w:bCs w:val="0"/>
      <w:color w:val="000000"/>
    </w:rPr>
  </w:style>
  <w:style w:type="character" w:customStyle="1" w:styleId="ListLabel20">
    <w:name w:val="ListLabel 20"/>
    <w:rPr>
      <w:rFonts w:cs="Wingdings"/>
      <w:i w:val="0"/>
      <w:iCs w:val="0"/>
      <w:color w:val="000000"/>
      <w:sz w:val="22"/>
      <w:szCs w:val="22"/>
    </w:rPr>
  </w:style>
  <w:style w:type="character" w:customStyle="1" w:styleId="ListLabel21">
    <w:name w:val="ListLabel 21"/>
    <w:rPr>
      <w:rFonts w:cs="Wingdings"/>
      <w:b w:val="0"/>
    </w:rPr>
  </w:style>
  <w:style w:type="character" w:customStyle="1" w:styleId="ListLabel22">
    <w:name w:val="ListLabel 22"/>
    <w:rPr>
      <w:rFonts w:cs="Times New Roman"/>
      <w:sz w:val="22"/>
      <w:szCs w:val="22"/>
    </w:rPr>
  </w:style>
  <w:style w:type="character" w:customStyle="1" w:styleId="ListLabel23">
    <w:name w:val="ListLabel 23"/>
    <w:rPr>
      <w:sz w:val="21"/>
      <w:szCs w:val="21"/>
    </w:rPr>
  </w:style>
  <w:style w:type="character" w:customStyle="1" w:styleId="ListLabel24">
    <w:name w:val="ListLabel 24"/>
    <w:rPr>
      <w:color w:val="000000"/>
    </w:rPr>
  </w:style>
  <w:style w:type="character" w:customStyle="1" w:styleId="ListLabel25">
    <w:name w:val="ListLabel 25"/>
    <w:rPr>
      <w:rFonts w:eastAsia="Times New Roman" w:cs="Times New Roman"/>
      <w:b w:val="0"/>
      <w:i w:val="0"/>
    </w:rPr>
  </w:style>
  <w:style w:type="character" w:customStyle="1" w:styleId="ListLabel26">
    <w:name w:val="ListLabel 26"/>
    <w:rPr>
      <w:b w:val="0"/>
      <w:i w:val="0"/>
    </w:rPr>
  </w:style>
  <w:style w:type="character" w:customStyle="1" w:styleId="ListLabel27">
    <w:name w:val="ListLabel 27"/>
    <w:rPr>
      <w:rFonts w:eastAsia="Times New Roman" w:cs="Times New Roman"/>
    </w:rPr>
  </w:style>
  <w:style w:type="character" w:customStyle="1" w:styleId="ListLabel28">
    <w:name w:val="ListLabel 28"/>
    <w:rPr>
      <w:rFonts w:eastAsia="Times New Roman" w:cs="Times New Roman"/>
      <w:i w:val="0"/>
      <w:sz w:val="22"/>
      <w:szCs w:val="22"/>
    </w:rPr>
  </w:style>
  <w:style w:type="character" w:customStyle="1" w:styleId="ListLabel29">
    <w:name w:val="ListLabel 29"/>
    <w:rPr>
      <w:u w:val="none"/>
    </w:rPr>
  </w:style>
  <w:style w:type="character" w:customStyle="1" w:styleId="ListLabel30">
    <w:name w:val="ListLabel 30"/>
    <w:rPr>
      <w:i w:val="0"/>
      <w:sz w:val="22"/>
      <w:szCs w:val="22"/>
    </w:rPr>
  </w:style>
  <w:style w:type="character" w:customStyle="1" w:styleId="ListLabel31">
    <w:name w:val="ListLabel 31"/>
    <w:rPr>
      <w:b w:val="0"/>
      <w:i w:val="0"/>
      <w:color w:val="000000"/>
      <w:sz w:val="22"/>
      <w:szCs w:val="22"/>
    </w:rPr>
  </w:style>
  <w:style w:type="character" w:customStyle="1" w:styleId="ListLabel32">
    <w:name w:val="ListLabel 32"/>
    <w:rPr>
      <w:rFonts w:eastAsia="Times New Roman" w:cs="Times New Roman"/>
      <w:i w:val="0"/>
    </w:rPr>
  </w:style>
  <w:style w:type="character" w:customStyle="1" w:styleId="ListLabel33">
    <w:name w:val="ListLabel 33"/>
    <w:rPr>
      <w:rFonts w:eastAsia="Times New Roman" w:cs="Times New Roman"/>
      <w:b w:val="0"/>
      <w:bCs/>
      <w:i w:val="0"/>
      <w:color w:val="000000"/>
      <w:sz w:val="22"/>
      <w:szCs w:val="22"/>
    </w:rPr>
  </w:style>
  <w:style w:type="character" w:customStyle="1" w:styleId="ListLabel34">
    <w:name w:val="ListLabel 34"/>
    <w:rPr>
      <w:b/>
      <w:color w:val="00B0F0"/>
      <w:sz w:val="20"/>
      <w:szCs w:val="20"/>
    </w:rPr>
  </w:style>
  <w:style w:type="character" w:customStyle="1" w:styleId="ListLabel35">
    <w:name w:val="ListLabel 35"/>
    <w:rPr>
      <w:bCs/>
      <w:i w:val="0"/>
      <w:iCs w:val="0"/>
      <w:color w:val="000000"/>
      <w:sz w:val="22"/>
      <w:szCs w:val="22"/>
    </w:rPr>
  </w:style>
  <w:style w:type="character" w:customStyle="1" w:styleId="ListLabel36">
    <w:name w:val="ListLabel 36"/>
    <w:rPr>
      <w:rFonts w:eastAsia="Times New Roman" w:cs="Times New Roman"/>
      <w:i w:val="0"/>
      <w:iCs/>
      <w:sz w:val="22"/>
      <w:szCs w:val="22"/>
    </w:rPr>
  </w:style>
  <w:style w:type="character" w:customStyle="1" w:styleId="ListLabel37">
    <w:name w:val="ListLabel 37"/>
    <w:rPr>
      <w:rFonts w:cs="Times New Roman"/>
      <w:b w:val="0"/>
      <w:bCs w:val="0"/>
      <w:i w:val="0"/>
      <w:iCs w:val="0"/>
      <w:caps w:val="0"/>
      <w:smallCaps w:val="0"/>
      <w:strike w:val="0"/>
      <w:dstrike w:val="0"/>
      <w:vanish w:val="0"/>
      <w:color w:val="000000"/>
      <w:position w:val="0"/>
      <w:sz w:val="22"/>
      <w:szCs w:val="22"/>
      <w:u w:val="none"/>
      <w:vertAlign w:val="baseline"/>
      <w14:textOutline w14:w="0" w14:cap="rnd" w14:cmpd="sng" w14:algn="ctr">
        <w14:noFill/>
        <w14:prstDash w14:val="solid"/>
        <w14:bevel/>
      </w14:textOutline>
    </w:rPr>
  </w:style>
  <w:style w:type="character" w:customStyle="1" w:styleId="ListLabel38">
    <w:name w:val="ListLabel 38"/>
    <w:rPr>
      <w:i w:val="0"/>
    </w:rPr>
  </w:style>
  <w:style w:type="character" w:customStyle="1" w:styleId="ListLabel39">
    <w:name w:val="ListLabel 39"/>
    <w:rPr>
      <w:b w:val="0"/>
      <w:bCs w:val="0"/>
      <w:sz w:val="22"/>
      <w:szCs w:val="22"/>
    </w:rPr>
  </w:style>
  <w:style w:type="character" w:customStyle="1" w:styleId="ListLabel40">
    <w:name w:val="ListLabel 40"/>
    <w:rPr>
      <w:rFonts w:cs="Times New Roman"/>
      <w:b w:val="0"/>
      <w:i w:val="0"/>
      <w:sz w:val="22"/>
      <w:szCs w:val="22"/>
    </w:rPr>
  </w:style>
  <w:style w:type="character" w:customStyle="1" w:styleId="ListLabel41">
    <w:name w:val="ListLabel 41"/>
    <w:rPr>
      <w:b w:val="0"/>
      <w:strike w:val="0"/>
      <w:dstrike w:val="0"/>
      <w:color w:val="000000"/>
    </w:rPr>
  </w:style>
  <w:style w:type="character" w:customStyle="1" w:styleId="ListLabel42">
    <w:name w:val="ListLabel 42"/>
    <w:rPr>
      <w:rFonts w:eastAsia="Times New Roman" w:cs="Times New Roman"/>
      <w:sz w:val="22"/>
      <w:szCs w:val="22"/>
    </w:rPr>
  </w:style>
  <w:style w:type="character" w:customStyle="1" w:styleId="ListLabel43">
    <w:name w:val="ListLabel 43"/>
    <w:rPr>
      <w:b w:val="0"/>
    </w:rPr>
  </w:style>
  <w:style w:type="character" w:customStyle="1" w:styleId="ListLabel44">
    <w:name w:val="ListLabel 44"/>
    <w:rPr>
      <w:b w:val="0"/>
      <w:strike w:val="0"/>
      <w:dstrike w:val="0"/>
      <w:sz w:val="22"/>
      <w:szCs w:val="22"/>
    </w:rPr>
  </w:style>
  <w:style w:type="character" w:customStyle="1" w:styleId="ListLabel45">
    <w:name w:val="ListLabel 45"/>
    <w:rPr>
      <w:b w:val="0"/>
      <w:bCs w:val="0"/>
      <w:i w:val="0"/>
      <w:color w:val="000000"/>
      <w:sz w:val="22"/>
      <w:szCs w:val="22"/>
    </w:rPr>
  </w:style>
  <w:style w:type="character" w:customStyle="1" w:styleId="ListLabel46">
    <w:name w:val="ListLabel 46"/>
    <w:rPr>
      <w:rFonts w:eastAsia="Times New Roman" w:cs="Times New Roman"/>
      <w:b w:val="0"/>
      <w:i w:val="0"/>
      <w:caps w:val="0"/>
      <w:smallCaps w:val="0"/>
      <w:strike w:val="0"/>
      <w:dstrike w:val="0"/>
      <w:vanish w:val="0"/>
      <w:color w:val="000000"/>
      <w:position w:val="0"/>
      <w:sz w:val="22"/>
      <w:szCs w:val="22"/>
      <w:u w:val="none"/>
      <w:vertAlign w:val="baseline"/>
      <w14:textOutline w14:w="0" w14:cap="rnd" w14:cmpd="sng" w14:algn="ctr">
        <w14:noFill/>
        <w14:prstDash w14:val="solid"/>
        <w14:bevel/>
      </w14:textOutline>
    </w:rPr>
  </w:style>
  <w:style w:type="character" w:customStyle="1" w:styleId="ListLabel47">
    <w:name w:val="ListLabel 47"/>
    <w:rPr>
      <w:b w:val="0"/>
      <w:i w:val="0"/>
      <w:sz w:val="20"/>
      <w:szCs w:val="20"/>
    </w:rPr>
  </w:style>
  <w:style w:type="character" w:customStyle="1" w:styleId="ListLabel48">
    <w:name w:val="ListLabel 48"/>
    <w:rPr>
      <w:rFonts w:cs="Times New Roman"/>
      <w:b w:val="0"/>
      <w:bCs w:val="0"/>
      <w:i w:val="0"/>
      <w:iCs w:val="0"/>
      <w:caps w:val="0"/>
      <w:smallCaps w:val="0"/>
      <w:strike w:val="0"/>
      <w:dstrike w:val="0"/>
      <w:vanish w:val="0"/>
      <w:color w:val="000000"/>
      <w:position w:val="0"/>
      <w:sz w:val="24"/>
      <w:u w:val="none"/>
      <w:vertAlign w:val="baseline"/>
      <w14:textOutline w14:w="0" w14:cap="rnd" w14:cmpd="sng" w14:algn="ctr">
        <w14:noFill/>
        <w14:prstDash w14:val="solid"/>
        <w14:bevel/>
      </w14:textOutline>
    </w:rPr>
  </w:style>
  <w:style w:type="character" w:customStyle="1" w:styleId="ListLabel49">
    <w:name w:val="ListLabel 49"/>
    <w:rPr>
      <w:sz w:val="24"/>
      <w:szCs w:val="24"/>
    </w:rPr>
  </w:style>
  <w:style w:type="character" w:customStyle="1" w:styleId="ListLabel50">
    <w:name w:val="ListLabel 50"/>
    <w:rPr>
      <w:rFonts w:eastAsia="Times New Roman" w:cs="Times New Roman"/>
      <w:i w:val="0"/>
      <w:color w:val="000000"/>
      <w:sz w:val="22"/>
      <w:szCs w:val="22"/>
    </w:rPr>
  </w:style>
  <w:style w:type="character" w:customStyle="1" w:styleId="ListLabel51">
    <w:name w:val="ListLabel 51"/>
    <w:rPr>
      <w:b w:val="0"/>
      <w:bCs/>
      <w:i w:val="0"/>
      <w:sz w:val="22"/>
      <w:szCs w:val="22"/>
    </w:rPr>
  </w:style>
  <w:style w:type="character" w:customStyle="1" w:styleId="ListLabel52">
    <w:name w:val="ListLabel 52"/>
    <w:rPr>
      <w:b w:val="0"/>
      <w:i w:val="0"/>
      <w:color w:val="000000"/>
    </w:rPr>
  </w:style>
  <w:style w:type="character" w:customStyle="1" w:styleId="ListLabel53">
    <w:name w:val="ListLabel 53"/>
    <w:rPr>
      <w:rFonts w:cs="Times New Roman"/>
      <w:b w:val="0"/>
      <w:bCs w:val="0"/>
      <w:i w:val="0"/>
      <w:iCs w:val="0"/>
      <w:caps w:val="0"/>
      <w:smallCaps w:val="0"/>
      <w:strike w:val="0"/>
      <w:dstrike w:val="0"/>
      <w:vanish w:val="0"/>
      <w:color w:val="000000"/>
      <w:position w:val="0"/>
      <w:sz w:val="22"/>
      <w:szCs w:val="22"/>
      <w:u w:val="none"/>
      <w:vertAlign w:val="baseline"/>
      <w14:textOutline w14:w="0" w14:cap="rnd" w14:cmpd="sng" w14:algn="ctr">
        <w14:noFill/>
        <w14:prstDash w14:val="solid"/>
        <w14:bevel/>
      </w14:textOutline>
    </w:rPr>
  </w:style>
  <w:style w:type="character" w:customStyle="1" w:styleId="ListLabel54">
    <w:name w:val="ListLabel 54"/>
    <w:rPr>
      <w:b w:val="0"/>
      <w:bCs w:val="0"/>
    </w:rPr>
  </w:style>
  <w:style w:type="character" w:customStyle="1" w:styleId="ListLabel55">
    <w:name w:val="ListLabel 55"/>
    <w:rPr>
      <w:rFonts w:eastAsia="Times New Roman" w:cs="Times New Roman"/>
      <w:b w:val="0"/>
      <w:bCs w:val="0"/>
      <w:color w:val="000000"/>
    </w:rPr>
  </w:style>
  <w:style w:type="character" w:customStyle="1" w:styleId="ListLabel56">
    <w:name w:val="ListLabel 56"/>
    <w:rPr>
      <w:rFonts w:cs="Courier New"/>
    </w:rPr>
  </w:style>
  <w:style w:type="character" w:customStyle="1" w:styleId="ListLabel57">
    <w:name w:val="ListLabel 57"/>
    <w:rPr>
      <w:rFonts w:cs="Times New Roman"/>
      <w:b w:val="0"/>
      <w:bCs w:val="0"/>
      <w:i w:val="0"/>
      <w:iCs w:val="0"/>
      <w:caps w:val="0"/>
      <w:smallCaps w:val="0"/>
      <w:strike w:val="0"/>
      <w:dstrike w:val="0"/>
      <w:vanish w:val="0"/>
      <w:color w:val="000000"/>
      <w:position w:val="0"/>
      <w:sz w:val="22"/>
      <w:szCs w:val="22"/>
      <w:u w:val="none"/>
      <w:vertAlign w:val="baseline"/>
      <w14:textOutline w14:w="0" w14:cap="rnd" w14:cmpd="sng" w14:algn="ctr">
        <w14:noFill/>
        <w14:prstDash w14:val="solid"/>
        <w14:bevel/>
      </w14:textOutline>
    </w:rPr>
  </w:style>
  <w:style w:type="character" w:customStyle="1" w:styleId="ListLabel58">
    <w:name w:val="ListLabel 58"/>
    <w:rPr>
      <w:b w:val="0"/>
      <w:bCs w:val="0"/>
      <w:i w:val="0"/>
      <w:iCs w:val="0"/>
      <w:caps w:val="0"/>
      <w:smallCaps w:val="0"/>
      <w:strike w:val="0"/>
      <w:dstrike w:val="0"/>
      <w:vanish w:val="0"/>
      <w:color w:val="000000"/>
      <w:position w:val="0"/>
      <w:sz w:val="24"/>
      <w:u w:val="none"/>
      <w:vertAlign w:val="baseline"/>
      <w14:textOutline w14:w="0" w14:cap="rnd" w14:cmpd="sng" w14:algn="ctr">
        <w14:noFill/>
        <w14:prstDash w14:val="solid"/>
        <w14:bevel/>
      </w14:textOutline>
    </w:rPr>
  </w:style>
  <w:style w:type="character" w:customStyle="1" w:styleId="ListLabel59">
    <w:name w:val="ListLabel 59"/>
    <w:rPr>
      <w:bCs/>
      <w:sz w:val="22"/>
      <w:szCs w:val="22"/>
    </w:rPr>
  </w:style>
  <w:style w:type="character" w:customStyle="1" w:styleId="ListLabel60">
    <w:name w:val="ListLabel 60"/>
    <w:rPr>
      <w:rFonts w:eastAsia="Times New Roman" w:cs="Times New Roman"/>
      <w:b w:val="0"/>
      <w:bCs w:val="0"/>
      <w:color w:val="000000"/>
      <w:sz w:val="22"/>
      <w:szCs w:val="22"/>
    </w:rPr>
  </w:style>
  <w:style w:type="character" w:customStyle="1" w:styleId="ListLabel61">
    <w:name w:val="ListLabel 61"/>
    <w:rPr>
      <w:b w:val="0"/>
      <w:bCs w:val="0"/>
      <w:i w:val="0"/>
    </w:rPr>
  </w:style>
  <w:style w:type="character" w:customStyle="1" w:styleId="ListLabel62">
    <w:name w:val="ListLabel 62"/>
    <w:rPr>
      <w:rFonts w:cs="Symbol"/>
    </w:rPr>
  </w:style>
  <w:style w:type="character" w:customStyle="1" w:styleId="ListLabel63">
    <w:name w:val="ListLabel 63"/>
    <w:rPr>
      <w:b w:val="0"/>
      <w:bCs w:val="0"/>
      <w:i w:val="0"/>
      <w:sz w:val="22"/>
      <w:szCs w:val="22"/>
    </w:rPr>
  </w:style>
  <w:style w:type="character" w:customStyle="1" w:styleId="ListLabel64">
    <w:name w:val="ListLabel 64"/>
    <w:rPr>
      <w:rFonts w:eastAsia="Times New Roman" w:cs="Times New Roman"/>
      <w:b w:val="0"/>
      <w:sz w:val="22"/>
      <w:szCs w:val="22"/>
    </w:rPr>
  </w:style>
  <w:style w:type="character" w:customStyle="1" w:styleId="ListLabel65">
    <w:name w:val="ListLabel 65"/>
    <w:rPr>
      <w:rFonts w:cs="Times New Roman"/>
      <w:b w:val="0"/>
    </w:rPr>
  </w:style>
  <w:style w:type="character" w:customStyle="1" w:styleId="ListLabel66">
    <w:name w:val="ListLabel 66"/>
    <w:rPr>
      <w:sz w:val="22"/>
      <w:szCs w:val="22"/>
      <w:u w:val="none"/>
    </w:rPr>
  </w:style>
  <w:style w:type="character" w:customStyle="1" w:styleId="ListLabel67">
    <w:name w:val="ListLabel 67"/>
    <w:rPr>
      <w:rFonts w:cs="Times New Roman"/>
      <w:b w:val="0"/>
      <w:i w:val="0"/>
    </w:rPr>
  </w:style>
  <w:style w:type="character" w:customStyle="1" w:styleId="ListLabel68">
    <w:name w:val="ListLabel 68"/>
    <w:rPr>
      <w:rFonts w:cs="Times New Roman"/>
      <w:b w:val="0"/>
      <w:bCs w:val="0"/>
      <w:i w:val="0"/>
      <w:iCs w:val="0"/>
      <w:caps w:val="0"/>
      <w:smallCaps w:val="0"/>
      <w:strike w:val="0"/>
      <w:dstrike w:val="0"/>
      <w:vanish w:val="0"/>
      <w:color w:val="000000"/>
      <w:position w:val="0"/>
      <w:sz w:val="24"/>
      <w:u w:val="none"/>
      <w:vertAlign w:val="baseline"/>
      <w14:textOutline w14:w="0" w14:cap="rnd" w14:cmpd="sng" w14:algn="ctr">
        <w14:noFill/>
        <w14:prstDash w14:val="solid"/>
        <w14:bevel/>
      </w14:textOutline>
    </w:rPr>
  </w:style>
  <w:style w:type="character" w:customStyle="1" w:styleId="ListLabel69">
    <w:name w:val="ListLabel 69"/>
    <w:rPr>
      <w:i w:val="0"/>
      <w:color w:val="000000"/>
      <w:sz w:val="22"/>
      <w:szCs w:val="22"/>
    </w:rPr>
  </w:style>
  <w:style w:type="character" w:customStyle="1" w:styleId="ListLabel70">
    <w:name w:val="ListLabel 70"/>
    <w:rPr>
      <w:rFonts w:cs="Times New Roman"/>
      <w:b w:val="0"/>
      <w:i/>
      <w:sz w:val="22"/>
      <w:szCs w:val="22"/>
    </w:rPr>
  </w:style>
  <w:style w:type="character" w:customStyle="1" w:styleId="ListLabel71">
    <w:name w:val="ListLabel 71"/>
    <w:rPr>
      <w:rFonts w:cs="Times New Roman"/>
      <w:bCs/>
      <w:sz w:val="22"/>
      <w:szCs w:val="22"/>
    </w:rPr>
  </w:style>
  <w:style w:type="character" w:customStyle="1" w:styleId="ListLabel72">
    <w:name w:val="ListLabel 72"/>
    <w:rPr>
      <w:b/>
      <w:i w:val="0"/>
      <w:color w:val="000000"/>
      <w:sz w:val="24"/>
      <w:szCs w:val="28"/>
    </w:rPr>
  </w:style>
  <w:style w:type="character" w:customStyle="1" w:styleId="ListLabel73">
    <w:name w:val="ListLabel 73"/>
    <w:rPr>
      <w:b/>
      <w:i w:val="0"/>
      <w:sz w:val="22"/>
      <w:szCs w:val="22"/>
    </w:rPr>
  </w:style>
  <w:style w:type="character" w:customStyle="1" w:styleId="ListLabel74">
    <w:name w:val="ListLabel 74"/>
    <w:rPr>
      <w:rFonts w:cs="Symbol"/>
      <w:b/>
      <w:i w:val="0"/>
    </w:rPr>
  </w:style>
  <w:style w:type="character" w:customStyle="1" w:styleId="ListLabel75">
    <w:name w:val="ListLabel 75"/>
    <w:rPr>
      <w:b/>
      <w:i w:val="0"/>
      <w:sz w:val="24"/>
      <w:szCs w:val="28"/>
    </w:rPr>
  </w:style>
  <w:style w:type="character" w:customStyle="1" w:styleId="ListLabel76">
    <w:name w:val="ListLabel 76"/>
    <w:rPr>
      <w:b/>
      <w:i w:val="0"/>
    </w:rPr>
  </w:style>
  <w:style w:type="character" w:customStyle="1" w:styleId="ListLabel77">
    <w:name w:val="ListLabel 77"/>
    <w:rPr>
      <w:rFonts w:cs="Symbol"/>
      <w:b/>
      <w:i w:val="0"/>
      <w:sz w:val="22"/>
      <w:szCs w:val="22"/>
    </w:rPr>
  </w:style>
  <w:style w:type="character" w:customStyle="1" w:styleId="ListLabel78">
    <w:name w:val="ListLabel 78"/>
    <w:rPr>
      <w:b w:val="0"/>
      <w:i w:val="0"/>
      <w:sz w:val="22"/>
      <w:szCs w:val="22"/>
    </w:rPr>
  </w:style>
  <w:style w:type="character" w:customStyle="1" w:styleId="ListLabel79">
    <w:name w:val="ListLabel 79"/>
    <w:rPr>
      <w:rFonts w:eastAsia="Times New Roman" w:cs="Times New Roman"/>
      <w:b w:val="0"/>
      <w:bCs w:val="0"/>
    </w:rPr>
  </w:style>
  <w:style w:type="character" w:customStyle="1" w:styleId="ListLabel80">
    <w:name w:val="ListLabel 80"/>
    <w:rPr>
      <w:i w:val="0"/>
      <w:iCs w:val="0"/>
    </w:rPr>
  </w:style>
  <w:style w:type="character" w:customStyle="1" w:styleId="ListLabel81">
    <w:name w:val="ListLabel 81"/>
    <w:rPr>
      <w:rFonts w:cs="Wingdings"/>
    </w:rPr>
  </w:style>
  <w:style w:type="character" w:customStyle="1" w:styleId="ListLabel82">
    <w:name w:val="ListLabel 82"/>
    <w:rPr>
      <w:b/>
      <w:bCs/>
    </w:rPr>
  </w:style>
  <w:style w:type="character" w:customStyle="1" w:styleId="ListLabel83">
    <w:name w:val="ListLabel 83"/>
    <w:rPr>
      <w:b/>
      <w:i/>
      <w:sz w:val="22"/>
      <w:szCs w:val="22"/>
    </w:rPr>
  </w:style>
  <w:style w:type="character" w:customStyle="1" w:styleId="ListLabel84">
    <w:name w:val="ListLabel 84"/>
    <w:rPr>
      <w:rFonts w:cs="Times New Roman"/>
      <w:b w:val="0"/>
      <w:i w:val="0"/>
      <w:strike w:val="0"/>
      <w:dstrike w:val="0"/>
      <w:sz w:val="22"/>
      <w:szCs w:val="22"/>
    </w:rPr>
  </w:style>
  <w:style w:type="character" w:customStyle="1" w:styleId="ListLabel85">
    <w:name w:val="ListLabel 85"/>
    <w:rPr>
      <w:rFonts w:cs="Times New Roman"/>
      <w:b w:val="0"/>
      <w:i w:val="0"/>
      <w:strike w:val="0"/>
      <w:dstrike w:val="0"/>
      <w:color w:val="000000"/>
      <w:sz w:val="22"/>
      <w:szCs w:val="22"/>
    </w:rPr>
  </w:style>
  <w:style w:type="character" w:customStyle="1" w:styleId="ListLabel86">
    <w:name w:val="ListLabel 86"/>
    <w:rPr>
      <w:color w:val="000000"/>
      <w:sz w:val="22"/>
      <w:szCs w:val="22"/>
    </w:rPr>
  </w:style>
  <w:style w:type="character" w:customStyle="1" w:styleId="ListLabel87">
    <w:name w:val="ListLabel 87"/>
    <w:rPr>
      <w:b/>
      <w:sz w:val="22"/>
      <w:szCs w:val="22"/>
    </w:rPr>
  </w:style>
  <w:style w:type="character" w:customStyle="1" w:styleId="ListLabel88">
    <w:name w:val="ListLabel 88"/>
    <w:rPr>
      <w:rFonts w:cs="Times New Roman"/>
      <w:i w:val="0"/>
      <w:color w:val="000000"/>
    </w:rPr>
  </w:style>
  <w:style w:type="character" w:customStyle="1" w:styleId="ListLabel89">
    <w:name w:val="ListLabel 89"/>
    <w:rPr>
      <w:rFonts w:eastAsia="Times New Roman" w:cs="Times New Roman"/>
      <w:b/>
      <w:i w:val="0"/>
    </w:rPr>
  </w:style>
  <w:style w:type="character" w:customStyle="1" w:styleId="ListLabel90">
    <w:name w:val="ListLabel 90"/>
    <w:rPr>
      <w:rFonts w:cs="Wingdings"/>
      <w:sz w:val="22"/>
      <w:szCs w:val="22"/>
      <w:vertAlign w:val="superscript"/>
    </w:rPr>
  </w:style>
  <w:style w:type="character" w:customStyle="1" w:styleId="ListLabel91">
    <w:name w:val="ListLabel 91"/>
    <w:rPr>
      <w:bCs/>
      <w:i w:val="0"/>
      <w:sz w:val="22"/>
      <w:szCs w:val="22"/>
    </w:rPr>
  </w:style>
  <w:style w:type="character" w:customStyle="1" w:styleId="ListLabel92">
    <w:name w:val="ListLabel 92"/>
    <w:rPr>
      <w:rFonts w:cs="Times New Roman"/>
      <w:b w:val="0"/>
      <w:bCs w:val="0"/>
      <w:i w:val="0"/>
      <w:iCs w:val="0"/>
      <w:color w:val="000000"/>
      <w:sz w:val="22"/>
      <w:szCs w:val="22"/>
    </w:rPr>
  </w:style>
  <w:style w:type="character" w:customStyle="1" w:styleId="ListLabel93">
    <w:name w:val="ListLabel 93"/>
    <w:rPr>
      <w:rFonts w:cs="Times New Roman"/>
      <w:b w:val="0"/>
      <w:i w:val="0"/>
      <w:color w:val="000000"/>
      <w:sz w:val="22"/>
      <w:szCs w:val="22"/>
    </w:rPr>
  </w:style>
  <w:style w:type="character" w:customStyle="1" w:styleId="ListLabel94">
    <w:name w:val="ListLabel 94"/>
    <w:rPr>
      <w:rFonts w:cs="Times New Roman"/>
      <w:i w:val="0"/>
      <w:sz w:val="22"/>
      <w:szCs w:val="22"/>
    </w:rPr>
  </w:style>
  <w:style w:type="character" w:customStyle="1" w:styleId="ListLabel95">
    <w:name w:val="ListLabel 95"/>
    <w:rPr>
      <w:rFonts w:cs="Times New Roman"/>
      <w:b w:val="0"/>
      <w:color w:val="00000A"/>
    </w:rPr>
  </w:style>
  <w:style w:type="character" w:customStyle="1" w:styleId="ListLabel96">
    <w:name w:val="ListLabel 96"/>
    <w:rPr>
      <w:rFonts w:cs="Times New Roman"/>
      <w:color w:val="00000A"/>
    </w:rPr>
  </w:style>
  <w:style w:type="character" w:customStyle="1" w:styleId="ListLabel97">
    <w:name w:val="ListLabel 97"/>
    <w:rPr>
      <w:rFonts w:cs="Times New Roman"/>
      <w:b w:val="0"/>
      <w:sz w:val="22"/>
      <w:szCs w:val="22"/>
    </w:rPr>
  </w:style>
  <w:style w:type="character" w:customStyle="1" w:styleId="ListLabel98">
    <w:name w:val="ListLabel 98"/>
    <w:rPr>
      <w:rFonts w:cs="Times New Roman"/>
      <w:color w:val="000000"/>
      <w:sz w:val="22"/>
      <w:szCs w:val="22"/>
    </w:rPr>
  </w:style>
  <w:style w:type="character" w:customStyle="1" w:styleId="ListLabel99">
    <w:name w:val="ListLabel 99"/>
    <w:rPr>
      <w:b/>
      <w:u w:val="single"/>
    </w:rPr>
  </w:style>
  <w:style w:type="character" w:customStyle="1" w:styleId="ListLabel100">
    <w:name w:val="ListLabel 100"/>
    <w:rPr>
      <w:rFonts w:cs="Times New Roman"/>
      <w:b w:val="0"/>
      <w:i w:val="0"/>
      <w:color w:val="00000A"/>
      <w:sz w:val="22"/>
      <w:szCs w:val="22"/>
    </w:rPr>
  </w:style>
  <w:style w:type="character" w:customStyle="1" w:styleId="ListLabel101">
    <w:name w:val="ListLabel 101"/>
    <w:rPr>
      <w:rFonts w:cs="Times New Roman"/>
      <w:b/>
    </w:rPr>
  </w:style>
  <w:style w:type="character" w:customStyle="1" w:styleId="ListLabel102">
    <w:name w:val="ListLabel 102"/>
    <w:rPr>
      <w:b w:val="0"/>
      <w:i w:val="0"/>
      <w:strike w:val="0"/>
      <w:dstrike w:val="0"/>
    </w:rPr>
  </w:style>
  <w:style w:type="character" w:customStyle="1" w:styleId="ListLabel103">
    <w:name w:val="ListLabel 103"/>
    <w:rPr>
      <w:color w:val="00000A"/>
    </w:rPr>
  </w:style>
  <w:style w:type="character" w:customStyle="1" w:styleId="ListLabel104">
    <w:name w:val="ListLabel 104"/>
    <w:rPr>
      <w:i w:val="0"/>
      <w:color w:val="00B050"/>
    </w:rPr>
  </w:style>
  <w:style w:type="character" w:customStyle="1" w:styleId="ListLabel105">
    <w:name w:val="ListLabel 105"/>
    <w:rPr>
      <w:rFonts w:eastAsia="Times New Roman" w:cs="Times New Roman"/>
      <w:b w:val="0"/>
      <w:i w:val="0"/>
      <w:color w:val="00000A"/>
    </w:rPr>
  </w:style>
  <w:style w:type="character" w:customStyle="1" w:styleId="ListLabel106">
    <w:name w:val="ListLabel 106"/>
    <w:rPr>
      <w:i w:val="0"/>
      <w:color w:val="000000"/>
    </w:rPr>
  </w:style>
  <w:style w:type="character" w:customStyle="1" w:styleId="ListLabel107">
    <w:name w:val="ListLabel 107"/>
    <w:rPr>
      <w:rFonts w:cs="Times New Roman"/>
      <w:b w:val="0"/>
      <w:i w:val="0"/>
      <w:color w:val="000000"/>
    </w:rPr>
  </w:style>
  <w:style w:type="character" w:customStyle="1" w:styleId="ListLabel108">
    <w:name w:val="ListLabel 108"/>
    <w:rPr>
      <w:rFonts w:cs="Times New Roman"/>
      <w:b w:val="0"/>
      <w:bCs w:val="0"/>
      <w:i w:val="0"/>
      <w:iCs w:val="0"/>
      <w:color w:val="00000A"/>
      <w:sz w:val="22"/>
      <w:szCs w:val="22"/>
    </w:rPr>
  </w:style>
  <w:style w:type="character" w:customStyle="1" w:styleId="ListLabel109">
    <w:name w:val="ListLabel 109"/>
    <w:rPr>
      <w:rFonts w:cs="Times New Roman"/>
      <w:i w:val="0"/>
    </w:rPr>
  </w:style>
  <w:style w:type="character" w:customStyle="1" w:styleId="ListLabel110">
    <w:name w:val="ListLabel 110"/>
    <w:rPr>
      <w:b w:val="0"/>
      <w:bCs w:val="0"/>
      <w:color w:val="000000"/>
      <w:sz w:val="22"/>
      <w:szCs w:val="22"/>
    </w:rPr>
  </w:style>
  <w:style w:type="character" w:customStyle="1" w:styleId="ListLabel111">
    <w:name w:val="ListLabel 111"/>
    <w:rPr>
      <w:b w:val="0"/>
      <w:color w:val="000000"/>
    </w:rPr>
  </w:style>
  <w:style w:type="character" w:customStyle="1" w:styleId="ListLabel112">
    <w:name w:val="ListLabel 112"/>
    <w:rPr>
      <w:b w:val="0"/>
      <w:bCs w:val="0"/>
      <w:i w:val="0"/>
      <w:color w:val="000000"/>
      <w:sz w:val="22"/>
      <w:szCs w:val="22"/>
    </w:rPr>
  </w:style>
  <w:style w:type="character" w:customStyle="1" w:styleId="ListLabel113">
    <w:name w:val="ListLabel 113"/>
    <w:rPr>
      <w:b w:val="0"/>
      <w:color w:val="000000"/>
      <w:sz w:val="22"/>
      <w:szCs w:val="22"/>
    </w:rPr>
  </w:style>
  <w:style w:type="character" w:customStyle="1" w:styleId="ListLabel114">
    <w:name w:val="ListLabel 114"/>
    <w:rPr>
      <w:b w:val="0"/>
      <w:sz w:val="22"/>
      <w:szCs w:val="22"/>
    </w:rPr>
  </w:style>
  <w:style w:type="character" w:customStyle="1" w:styleId="ListLabel115">
    <w:name w:val="ListLabel 115"/>
    <w:rPr>
      <w:b w:val="0"/>
      <w:bCs w:val="0"/>
      <w:i w:val="0"/>
      <w:iCs w:val="0"/>
      <w:color w:val="000000"/>
      <w:sz w:val="22"/>
      <w:szCs w:val="22"/>
    </w:rPr>
  </w:style>
  <w:style w:type="character" w:customStyle="1" w:styleId="ListLabel116">
    <w:name w:val="ListLabel 116"/>
    <w:rPr>
      <w:b w:val="0"/>
      <w:i w:val="0"/>
      <w:color w:val="000000"/>
      <w:sz w:val="22"/>
      <w:szCs w:val="22"/>
    </w:rPr>
  </w:style>
  <w:style w:type="character" w:customStyle="1" w:styleId="ListLabel117">
    <w:name w:val="ListLabel 117"/>
    <w:rPr>
      <w:b w:val="0"/>
      <w:bCs w:val="0"/>
      <w:i w:val="0"/>
    </w:rPr>
  </w:style>
  <w:style w:type="character" w:customStyle="1" w:styleId="ListLabel118">
    <w:name w:val="ListLabel 118"/>
    <w:rPr>
      <w:b w:val="0"/>
      <w:bCs w:val="0"/>
      <w:i w:val="0"/>
      <w:sz w:val="22"/>
      <w:szCs w:val="22"/>
    </w:rPr>
  </w:style>
  <w:style w:type="character" w:customStyle="1" w:styleId="ListLabel119">
    <w:name w:val="ListLabel 119"/>
    <w:rPr>
      <w:b w:val="0"/>
      <w:bCs w:val="0"/>
    </w:rPr>
  </w:style>
  <w:style w:type="character" w:customStyle="1" w:styleId="ListLabel120">
    <w:name w:val="ListLabel 120"/>
    <w:rPr>
      <w:b w:val="0"/>
    </w:rPr>
  </w:style>
  <w:style w:type="character" w:customStyle="1" w:styleId="ListLabel121">
    <w:name w:val="ListLabel 121"/>
    <w:rPr>
      <w:i w:val="0"/>
      <w:sz w:val="22"/>
      <w:szCs w:val="22"/>
    </w:rPr>
  </w:style>
  <w:style w:type="character" w:customStyle="1" w:styleId="ListLabel122">
    <w:name w:val="ListLabel 122"/>
    <w:rPr>
      <w:sz w:val="22"/>
      <w:szCs w:val="22"/>
    </w:rPr>
  </w:style>
  <w:style w:type="character" w:customStyle="1" w:styleId="ListLabel123">
    <w:name w:val="ListLabel 123"/>
    <w:rPr>
      <w:i w:val="0"/>
      <w:iCs w:val="0"/>
    </w:rPr>
  </w:style>
  <w:style w:type="character" w:customStyle="1" w:styleId="ListLabel124">
    <w:name w:val="ListLabel 124"/>
    <w:rPr>
      <w:sz w:val="22"/>
    </w:rPr>
  </w:style>
  <w:style w:type="character" w:customStyle="1" w:styleId="ListLabel125">
    <w:name w:val="ListLabel 125"/>
    <w:rPr>
      <w:b w:val="0"/>
      <w:color w:val="00000A"/>
    </w:rPr>
  </w:style>
  <w:style w:type="character" w:customStyle="1" w:styleId="ListLabel126">
    <w:name w:val="ListLabel 126"/>
    <w:rPr>
      <w:color w:val="00000A"/>
    </w:rPr>
  </w:style>
  <w:style w:type="character" w:customStyle="1" w:styleId="ListLabel127">
    <w:name w:val="ListLabel 127"/>
    <w:rPr>
      <w:color w:val="000000"/>
      <w:sz w:val="22"/>
      <w:szCs w:val="22"/>
    </w:rPr>
  </w:style>
  <w:style w:type="character" w:customStyle="1" w:styleId="ListLabel128">
    <w:name w:val="ListLabel 128"/>
    <w:rPr>
      <w:b/>
      <w:u w:val="single"/>
    </w:rPr>
  </w:style>
  <w:style w:type="character" w:customStyle="1" w:styleId="ListLabel129">
    <w:name w:val="ListLabel 129"/>
    <w:rPr>
      <w:b w:val="0"/>
      <w:i w:val="0"/>
      <w:color w:val="00000A"/>
      <w:sz w:val="22"/>
      <w:szCs w:val="22"/>
    </w:rPr>
  </w:style>
  <w:style w:type="character" w:customStyle="1" w:styleId="ListLabel130">
    <w:name w:val="ListLabel 130"/>
    <w:rPr>
      <w:b/>
    </w:rPr>
  </w:style>
  <w:style w:type="character" w:customStyle="1" w:styleId="ListLabel131">
    <w:name w:val="ListLabel 131"/>
    <w:rPr>
      <w:b w:val="0"/>
      <w:i w:val="0"/>
      <w:color w:val="000000"/>
    </w:rPr>
  </w:style>
  <w:style w:type="character" w:customStyle="1" w:styleId="ListLabel132">
    <w:name w:val="ListLabel 132"/>
    <w:rPr>
      <w:b w:val="0"/>
      <w:bCs w:val="0"/>
      <w:color w:val="000000"/>
      <w:sz w:val="22"/>
      <w:szCs w:val="22"/>
    </w:rPr>
  </w:style>
  <w:style w:type="character" w:customStyle="1" w:styleId="ListLabel133">
    <w:name w:val="ListLabel 133"/>
    <w:rPr>
      <w:b w:val="0"/>
      <w:color w:val="000000"/>
    </w:rPr>
  </w:style>
  <w:style w:type="character" w:customStyle="1" w:styleId="ListLabel134">
    <w:name w:val="ListLabel 134"/>
    <w:rPr>
      <w:b w:val="0"/>
      <w:bCs w:val="0"/>
      <w:i w:val="0"/>
      <w:color w:val="000000"/>
      <w:sz w:val="22"/>
      <w:szCs w:val="22"/>
    </w:rPr>
  </w:style>
  <w:style w:type="character" w:customStyle="1" w:styleId="ListLabel135">
    <w:name w:val="ListLabel 135"/>
    <w:rPr>
      <w:b w:val="0"/>
      <w:color w:val="000000"/>
      <w:sz w:val="22"/>
      <w:szCs w:val="22"/>
    </w:rPr>
  </w:style>
  <w:style w:type="character" w:customStyle="1" w:styleId="ListLabel136">
    <w:name w:val="ListLabel 136"/>
    <w:rPr>
      <w:b w:val="0"/>
      <w:sz w:val="22"/>
      <w:szCs w:val="22"/>
    </w:rPr>
  </w:style>
  <w:style w:type="character" w:customStyle="1" w:styleId="ListLabel137">
    <w:name w:val="ListLabel 137"/>
    <w:rPr>
      <w:b w:val="0"/>
      <w:bCs w:val="0"/>
      <w:i w:val="0"/>
      <w:iCs w:val="0"/>
      <w:color w:val="000000"/>
      <w:sz w:val="22"/>
      <w:szCs w:val="22"/>
    </w:rPr>
  </w:style>
  <w:style w:type="character" w:customStyle="1" w:styleId="ListLabel138">
    <w:name w:val="ListLabel 138"/>
    <w:rPr>
      <w:b w:val="0"/>
      <w:i w:val="0"/>
      <w:color w:val="000000"/>
      <w:sz w:val="22"/>
      <w:szCs w:val="22"/>
    </w:rPr>
  </w:style>
  <w:style w:type="character" w:customStyle="1" w:styleId="ListLabel139">
    <w:name w:val="ListLabel 139"/>
    <w:rPr>
      <w:b w:val="0"/>
      <w:bCs w:val="0"/>
      <w:i w:val="0"/>
    </w:rPr>
  </w:style>
  <w:style w:type="character" w:customStyle="1" w:styleId="ListLabel140">
    <w:name w:val="ListLabel 140"/>
    <w:rPr>
      <w:b w:val="0"/>
      <w:bCs w:val="0"/>
      <w:i w:val="0"/>
      <w:sz w:val="22"/>
      <w:szCs w:val="22"/>
    </w:rPr>
  </w:style>
  <w:style w:type="character" w:customStyle="1" w:styleId="ListLabel141">
    <w:name w:val="ListLabel 141"/>
    <w:rPr>
      <w:b w:val="0"/>
      <w:bCs w:val="0"/>
    </w:rPr>
  </w:style>
  <w:style w:type="character" w:customStyle="1" w:styleId="ListLabel142">
    <w:name w:val="ListLabel 142"/>
    <w:rPr>
      <w:b w:val="0"/>
    </w:rPr>
  </w:style>
  <w:style w:type="character" w:customStyle="1" w:styleId="ListLabel143">
    <w:name w:val="ListLabel 143"/>
    <w:rPr>
      <w:i w:val="0"/>
      <w:sz w:val="22"/>
      <w:szCs w:val="22"/>
    </w:rPr>
  </w:style>
  <w:style w:type="character" w:customStyle="1" w:styleId="ListLabel144">
    <w:name w:val="ListLabel 144"/>
    <w:rPr>
      <w:sz w:val="22"/>
      <w:szCs w:val="22"/>
    </w:rPr>
  </w:style>
  <w:style w:type="character" w:customStyle="1" w:styleId="ListLabel145">
    <w:name w:val="ListLabel 145"/>
    <w:rPr>
      <w:i w:val="0"/>
      <w:iCs w:val="0"/>
    </w:rPr>
  </w:style>
  <w:style w:type="character" w:customStyle="1" w:styleId="ListLabel146">
    <w:name w:val="ListLabel 146"/>
    <w:rPr>
      <w:sz w:val="22"/>
    </w:rPr>
  </w:style>
  <w:style w:type="character" w:customStyle="1" w:styleId="ListLabel147">
    <w:name w:val="ListLabel 147"/>
    <w:rPr>
      <w:b w:val="0"/>
      <w:color w:val="00000A"/>
    </w:rPr>
  </w:style>
  <w:style w:type="character" w:customStyle="1" w:styleId="ListLabel148">
    <w:name w:val="ListLabel 148"/>
    <w:rPr>
      <w:color w:val="00000A"/>
    </w:rPr>
  </w:style>
  <w:style w:type="character" w:customStyle="1" w:styleId="ListLabel149">
    <w:name w:val="ListLabel 149"/>
    <w:rPr>
      <w:color w:val="000000"/>
      <w:sz w:val="22"/>
      <w:szCs w:val="22"/>
    </w:rPr>
  </w:style>
  <w:style w:type="character" w:customStyle="1" w:styleId="ListLabel150">
    <w:name w:val="ListLabel 150"/>
    <w:rPr>
      <w:b/>
      <w:u w:val="single"/>
    </w:rPr>
  </w:style>
  <w:style w:type="character" w:customStyle="1" w:styleId="ListLabel151">
    <w:name w:val="ListLabel 151"/>
    <w:rPr>
      <w:b w:val="0"/>
      <w:i w:val="0"/>
      <w:color w:val="00000A"/>
      <w:sz w:val="22"/>
      <w:szCs w:val="22"/>
    </w:rPr>
  </w:style>
  <w:style w:type="character" w:customStyle="1" w:styleId="ListLabel152">
    <w:name w:val="ListLabel 152"/>
    <w:rPr>
      <w:b/>
    </w:rPr>
  </w:style>
  <w:style w:type="character" w:customStyle="1" w:styleId="ListLabel153">
    <w:name w:val="ListLabel 153"/>
    <w:rPr>
      <w:b w:val="0"/>
      <w:i w:val="0"/>
      <w:color w:val="000000"/>
    </w:rPr>
  </w:style>
  <w:style w:type="character" w:customStyle="1" w:styleId="Domylnaczcionkaakapitu5">
    <w:name w:val="Domyślna czcionka akapitu5"/>
  </w:style>
  <w:style w:type="character" w:customStyle="1" w:styleId="WW8Num52z4">
    <w:name w:val="WW8Num52z4"/>
    <w:rPr>
      <w:rFonts w:ascii="Times New Roman" w:eastAsia="Times New Roman" w:hAnsi="Times New Roman" w:cs="Times New Roman"/>
      <w:b w:val="0"/>
    </w:rPr>
  </w:style>
  <w:style w:type="character" w:customStyle="1" w:styleId="WW8Num67z1">
    <w:name w:val="WW8Num67z1"/>
    <w:rPr>
      <w:b w:val="0"/>
    </w:rPr>
  </w:style>
  <w:style w:type="character" w:customStyle="1" w:styleId="WW8Num67z2">
    <w:name w:val="WW8Num67z2"/>
    <w:rPr>
      <w:rFonts w:ascii="Times New Roman" w:eastAsia="Times New Roman" w:hAnsi="Times New Roman" w:cs="Times New Roman"/>
      <w:b w:val="0"/>
      <w:color w:val="000000"/>
    </w:rPr>
  </w:style>
  <w:style w:type="character" w:customStyle="1" w:styleId="WW8Num67z7">
    <w:name w:val="WW8Num67z7"/>
    <w:rPr>
      <w:rFonts w:ascii="Times New Roman" w:eastAsia="Times New Roman" w:hAnsi="Times New Roman" w:cs="Times New Roman"/>
    </w:rPr>
  </w:style>
  <w:style w:type="paragraph" w:customStyle="1" w:styleId="Nagwek60">
    <w:name w:val="Nagłówek6"/>
    <w:basedOn w:val="Nagwek50"/>
    <w:next w:val="Podtytu"/>
    <w:rPr>
      <w:bCs/>
      <w:sz w:val="56"/>
      <w:szCs w:val="56"/>
    </w:rPr>
  </w:style>
  <w:style w:type="paragraph" w:styleId="Tekstpodstawowy">
    <w:name w:val="Body Text"/>
    <w:aliases w:val="Znak,Znak Znak Znak Znak Znak,Znak Znak Znak Znak Znak Znak Zna Znak,Znak Znak Znak Znak Znak Znak Zna Znak Znak Znak Znak Znak Znak Znak,Znak Znak Znak Znak Znak Znak Zna,Znak1,(F2)"/>
    <w:basedOn w:val="Normalny"/>
    <w:pPr>
      <w:spacing w:after="120"/>
      <w:jc w:val="both"/>
    </w:pPr>
  </w:style>
  <w:style w:type="paragraph" w:styleId="Lista">
    <w:name w:val="List"/>
    <w:basedOn w:val="Normalny"/>
    <w:pPr>
      <w:ind w:left="283" w:hanging="283"/>
    </w:pPr>
    <w:rPr>
      <w:rFonts w:cs="Mangal"/>
    </w:rPr>
  </w:style>
  <w:style w:type="paragraph" w:styleId="Legenda">
    <w:name w:val="caption"/>
    <w:basedOn w:val="Normalny"/>
    <w:qFormat/>
    <w:pPr>
      <w:suppressLineNumbers/>
      <w:spacing w:before="120" w:after="120"/>
    </w:pPr>
    <w:rPr>
      <w:rFonts w:cs="Mangal"/>
      <w:i/>
      <w:iCs/>
      <w:sz w:val="24"/>
    </w:rPr>
  </w:style>
  <w:style w:type="paragraph" w:customStyle="1" w:styleId="Indeks">
    <w:name w:val="Indeks"/>
    <w:basedOn w:val="Normalny"/>
    <w:pPr>
      <w:suppressLineNumbers/>
    </w:pPr>
    <w:rPr>
      <w:rFonts w:cs="Mangal"/>
    </w:rPr>
  </w:style>
  <w:style w:type="paragraph" w:customStyle="1" w:styleId="Nagwek50">
    <w:name w:val="Nagłówek5"/>
    <w:basedOn w:val="Normalny"/>
    <w:next w:val="Tekstpodstawowy"/>
    <w:pPr>
      <w:keepNext/>
      <w:spacing w:before="240" w:after="120"/>
      <w:jc w:val="center"/>
    </w:pPr>
    <w:rPr>
      <w:rFonts w:ascii="Arial" w:eastAsia="Microsoft YaHei" w:hAnsi="Arial" w:cs="Mangal"/>
      <w:b/>
      <w:sz w:val="28"/>
      <w:szCs w:val="28"/>
    </w:rPr>
  </w:style>
  <w:style w:type="paragraph" w:customStyle="1" w:styleId="Legenda5">
    <w:name w:val="Legenda5"/>
    <w:basedOn w:val="Normalny"/>
    <w:pPr>
      <w:suppressLineNumbers/>
      <w:spacing w:before="120" w:after="120"/>
    </w:pPr>
    <w:rPr>
      <w:rFonts w:cs="Mangal"/>
      <w:i/>
      <w:iCs/>
      <w:sz w:val="24"/>
    </w:rPr>
  </w:style>
  <w:style w:type="paragraph" w:customStyle="1" w:styleId="Legenda1">
    <w:name w:val="Legenda1"/>
    <w:basedOn w:val="Normalny"/>
    <w:pPr>
      <w:suppressLineNumbers/>
      <w:spacing w:before="120" w:after="120"/>
    </w:pPr>
    <w:rPr>
      <w:rFonts w:cs="Mangal"/>
      <w:i/>
      <w:iCs/>
      <w:sz w:val="24"/>
    </w:rPr>
  </w:style>
  <w:style w:type="paragraph" w:customStyle="1" w:styleId="Nagwek40">
    <w:name w:val="Nagłówek4"/>
    <w:basedOn w:val="Normalny"/>
    <w:pPr>
      <w:keepNext/>
      <w:spacing w:before="240" w:after="120"/>
    </w:pPr>
    <w:rPr>
      <w:rFonts w:ascii="Arial" w:eastAsia="Microsoft YaHei" w:hAnsi="Arial" w:cs="Mangal"/>
      <w:sz w:val="28"/>
      <w:szCs w:val="28"/>
    </w:rPr>
  </w:style>
  <w:style w:type="paragraph" w:customStyle="1" w:styleId="Nagwek30">
    <w:name w:val="Nagłówek3"/>
    <w:basedOn w:val="Normalny"/>
    <w:pPr>
      <w:keepNext/>
      <w:spacing w:before="240" w:after="120"/>
    </w:pPr>
    <w:rPr>
      <w:rFonts w:ascii="Arial" w:eastAsia="Microsoft YaHei" w:hAnsi="Arial" w:cs="Mangal"/>
      <w:sz w:val="28"/>
      <w:szCs w:val="28"/>
    </w:rPr>
  </w:style>
  <w:style w:type="paragraph" w:customStyle="1" w:styleId="Legenda4">
    <w:name w:val="Legenda4"/>
    <w:basedOn w:val="Normalny"/>
    <w:pPr>
      <w:suppressLineNumbers/>
      <w:spacing w:before="120" w:after="120"/>
    </w:pPr>
    <w:rPr>
      <w:rFonts w:cs="Mangal"/>
      <w:i/>
      <w:iCs/>
      <w:sz w:val="24"/>
    </w:rPr>
  </w:style>
  <w:style w:type="paragraph" w:customStyle="1" w:styleId="Nagwek20">
    <w:name w:val="Nagłówek2"/>
    <w:basedOn w:val="Normalny"/>
    <w:pPr>
      <w:keepNext/>
      <w:spacing w:before="240" w:after="120"/>
    </w:pPr>
    <w:rPr>
      <w:rFonts w:ascii="Arial" w:eastAsia="Microsoft YaHei" w:hAnsi="Arial" w:cs="Mangal"/>
      <w:sz w:val="28"/>
      <w:szCs w:val="28"/>
    </w:rPr>
  </w:style>
  <w:style w:type="paragraph" w:customStyle="1" w:styleId="Legenda3">
    <w:name w:val="Legenda3"/>
    <w:basedOn w:val="Normalny"/>
    <w:pPr>
      <w:suppressLineNumbers/>
      <w:spacing w:before="120" w:after="120"/>
    </w:pPr>
    <w:rPr>
      <w:rFonts w:cs="Mangal"/>
      <w:i/>
      <w:iCs/>
      <w:sz w:val="24"/>
    </w:rPr>
  </w:style>
  <w:style w:type="paragraph" w:customStyle="1" w:styleId="Nagwek10">
    <w:name w:val="Nagłówek1"/>
    <w:basedOn w:val="Normalny"/>
    <w:pPr>
      <w:keepNext/>
      <w:spacing w:before="240" w:after="120"/>
    </w:pPr>
    <w:rPr>
      <w:rFonts w:ascii="Arial" w:eastAsia="Microsoft YaHei" w:hAnsi="Arial" w:cs="Mangal"/>
      <w:sz w:val="28"/>
      <w:szCs w:val="28"/>
    </w:rPr>
  </w:style>
  <w:style w:type="paragraph" w:customStyle="1" w:styleId="Legenda2">
    <w:name w:val="Legenda2"/>
    <w:basedOn w:val="Normalny"/>
    <w:pPr>
      <w:suppressLineNumbers/>
      <w:spacing w:before="120" w:after="120"/>
    </w:pPr>
    <w:rPr>
      <w:rFonts w:cs="Mangal"/>
      <w:i/>
      <w:iCs/>
      <w:sz w:val="24"/>
    </w:rPr>
  </w:style>
  <w:style w:type="paragraph" w:styleId="Tekstpodstawowywcity">
    <w:name w:val="Body Text Indent"/>
    <w:basedOn w:val="Normalny"/>
    <w:pPr>
      <w:spacing w:after="120"/>
      <w:ind w:left="283"/>
    </w:pPr>
  </w:style>
  <w:style w:type="paragraph" w:styleId="Stopka">
    <w:name w:val="footer"/>
    <w:aliases w:val="Znak Znak1 Znak Znak,Znak Znak1 Znak Z,Znak Znak1 Znak Z Znak,Znak Znak1 Znak Z Znak Znak Znak,Znak Znak1 Znak Z Znak Znak Znak Znak,Znak Znak1 Znak,Znak Znak1 Znak Z Znak Znak Znak Znak Znak Znak Znak,Znak3,Znak Znak1 Znak1 Znak"/>
    <w:basedOn w:val="Normalny"/>
    <w:pPr>
      <w:tabs>
        <w:tab w:val="center" w:pos="4536"/>
        <w:tab w:val="right" w:pos="9072"/>
      </w:tabs>
    </w:pPr>
  </w:style>
  <w:style w:type="paragraph" w:styleId="Nagwek">
    <w:name w:val="header"/>
    <w:basedOn w:val="Normalny"/>
    <w:link w:val="NagwekZnak"/>
    <w:uiPriority w:val="99"/>
    <w:pPr>
      <w:tabs>
        <w:tab w:val="center" w:pos="4536"/>
        <w:tab w:val="right" w:pos="9072"/>
      </w:tabs>
    </w:pPr>
  </w:style>
  <w:style w:type="paragraph" w:customStyle="1" w:styleId="Tekstpodstawowy22">
    <w:name w:val="Tekst podstawowy 22"/>
    <w:basedOn w:val="Normalny"/>
    <w:pPr>
      <w:jc w:val="both"/>
    </w:pPr>
    <w:rPr>
      <w:i/>
      <w:sz w:val="24"/>
    </w:rPr>
  </w:style>
  <w:style w:type="paragraph" w:customStyle="1" w:styleId="Tekstpodstawowy31">
    <w:name w:val="Tekst podstawowy 31"/>
    <w:basedOn w:val="Normalny"/>
    <w:pPr>
      <w:jc w:val="both"/>
    </w:pPr>
    <w:rPr>
      <w:sz w:val="24"/>
    </w:rPr>
  </w:style>
  <w:style w:type="paragraph" w:customStyle="1" w:styleId="Tekstpodstawowywcity21">
    <w:name w:val="Tekst podstawowy wcięty 21"/>
    <w:basedOn w:val="Normalny"/>
    <w:pPr>
      <w:ind w:left="360"/>
      <w:jc w:val="both"/>
    </w:pPr>
    <w:rPr>
      <w:sz w:val="24"/>
    </w:rPr>
  </w:style>
  <w:style w:type="paragraph" w:customStyle="1" w:styleId="Tekstpodstawowywcity31">
    <w:name w:val="Tekst podstawowy wcięty 31"/>
    <w:basedOn w:val="Normalny"/>
    <w:pPr>
      <w:ind w:left="708"/>
      <w:jc w:val="both"/>
    </w:pPr>
    <w:rPr>
      <w:sz w:val="24"/>
    </w:rPr>
  </w:style>
  <w:style w:type="paragraph" w:styleId="Podtytu">
    <w:name w:val="Subtitle"/>
    <w:basedOn w:val="Normalny"/>
    <w:next w:val="Tekstpodstawowy"/>
    <w:qFormat/>
    <w:pPr>
      <w:jc w:val="center"/>
    </w:pPr>
    <w:rPr>
      <w:b/>
      <w:sz w:val="26"/>
    </w:rPr>
  </w:style>
  <w:style w:type="paragraph" w:customStyle="1" w:styleId="NormalnyWeb1">
    <w:name w:val="Normalny (Web)1"/>
    <w:basedOn w:val="Normalny"/>
    <w:pPr>
      <w:spacing w:before="100" w:after="100"/>
      <w:jc w:val="both"/>
    </w:pPr>
    <w:rPr>
      <w:sz w:val="20"/>
    </w:rPr>
  </w:style>
  <w:style w:type="paragraph" w:customStyle="1" w:styleId="Zwykytekst1">
    <w:name w:val="Zwykły tekst1"/>
    <w:basedOn w:val="Normalny"/>
    <w:rPr>
      <w:rFonts w:ascii="Courier New" w:eastAsia="Courier New" w:hAnsi="Courier New" w:cs="Courier New"/>
      <w:sz w:val="20"/>
    </w:rPr>
  </w:style>
  <w:style w:type="paragraph" w:styleId="Tekstprzypisudolnego">
    <w:name w:val="footnote text"/>
    <w:basedOn w:val="Normalny"/>
    <w:link w:val="TekstprzypisudolnegoZnak"/>
    <w:uiPriority w:val="99"/>
    <w:rPr>
      <w:sz w:val="20"/>
      <w:lang w:val="x-none"/>
    </w:rPr>
  </w:style>
  <w:style w:type="paragraph" w:customStyle="1" w:styleId="Standardowy1">
    <w:name w:val="Standardowy1"/>
    <w:pPr>
      <w:suppressAutoHyphens/>
      <w:textAlignment w:val="baseline"/>
    </w:pPr>
    <w:rPr>
      <w:color w:val="00000A"/>
      <w:kern w:val="1"/>
      <w:lang w:eastAsia="zh-CN"/>
    </w:rPr>
  </w:style>
  <w:style w:type="paragraph" w:customStyle="1" w:styleId="ust">
    <w:name w:val="ust"/>
    <w:pPr>
      <w:suppressAutoHyphens/>
      <w:spacing w:before="60" w:after="60"/>
      <w:ind w:left="426" w:hanging="284"/>
      <w:jc w:val="both"/>
      <w:textAlignment w:val="baseline"/>
    </w:pPr>
    <w:rPr>
      <w:color w:val="00000A"/>
      <w:kern w:val="1"/>
      <w:sz w:val="22"/>
      <w:lang w:eastAsia="zh-CN"/>
    </w:rPr>
  </w:style>
  <w:style w:type="paragraph" w:customStyle="1" w:styleId="Tekstpodstawowy21">
    <w:name w:val="Tekst podstawowy 21"/>
    <w:basedOn w:val="Normalny"/>
    <w:pPr>
      <w:jc w:val="both"/>
    </w:pPr>
    <w:rPr>
      <w:i/>
      <w:sz w:val="24"/>
    </w:rPr>
  </w:style>
  <w:style w:type="paragraph" w:customStyle="1" w:styleId="Mario">
    <w:name w:val="Mario"/>
    <w:basedOn w:val="Normalny"/>
    <w:pPr>
      <w:spacing w:line="360" w:lineRule="auto"/>
      <w:jc w:val="both"/>
    </w:pPr>
    <w:rPr>
      <w:rFonts w:ascii="Arial" w:hAnsi="Arial"/>
      <w:sz w:val="24"/>
    </w:rPr>
  </w:style>
  <w:style w:type="paragraph" w:customStyle="1" w:styleId="Styl1">
    <w:name w:val="Styl1"/>
    <w:basedOn w:val="Normalny"/>
    <w:pPr>
      <w:jc w:val="both"/>
    </w:pPr>
    <w:rPr>
      <w:sz w:val="24"/>
    </w:rPr>
  </w:style>
  <w:style w:type="paragraph" w:customStyle="1" w:styleId="Tekstpodstawowywcity32">
    <w:name w:val="Tekst podstawowy wcięty 32"/>
    <w:basedOn w:val="Normalny"/>
    <w:pPr>
      <w:ind w:left="708"/>
      <w:jc w:val="both"/>
    </w:pPr>
    <w:rPr>
      <w:sz w:val="24"/>
    </w:rPr>
  </w:style>
  <w:style w:type="paragraph" w:customStyle="1" w:styleId="Rub2">
    <w:name w:val="Rub2"/>
    <w:basedOn w:val="Normalny"/>
    <w:pPr>
      <w:tabs>
        <w:tab w:val="left" w:pos="709"/>
        <w:tab w:val="left" w:pos="5670"/>
        <w:tab w:val="left" w:pos="6663"/>
        <w:tab w:val="left" w:pos="7088"/>
      </w:tabs>
      <w:ind w:right="-596"/>
    </w:pPr>
    <w:rPr>
      <w:smallCaps/>
      <w:sz w:val="20"/>
      <w:lang w:val="en-GB"/>
    </w:rPr>
  </w:style>
  <w:style w:type="paragraph" w:customStyle="1" w:styleId="Tekstdymka1">
    <w:name w:val="Tekst dymka1"/>
    <w:basedOn w:val="Normalny"/>
    <w:rPr>
      <w:rFonts w:ascii="Tahoma" w:eastAsia="Tahoma" w:hAnsi="Tahoma" w:cs="Tahoma"/>
      <w:sz w:val="16"/>
      <w:szCs w:val="16"/>
    </w:rPr>
  </w:style>
  <w:style w:type="paragraph" w:customStyle="1" w:styleId="Rub3">
    <w:name w:val="Rub3"/>
    <w:basedOn w:val="Normalny"/>
    <w:pPr>
      <w:tabs>
        <w:tab w:val="left" w:pos="709"/>
      </w:tabs>
      <w:jc w:val="both"/>
    </w:pPr>
    <w:rPr>
      <w:b/>
      <w:i/>
      <w:sz w:val="20"/>
      <w:lang w:val="en-GB"/>
    </w:rPr>
  </w:style>
  <w:style w:type="paragraph" w:customStyle="1" w:styleId="pkt">
    <w:name w:val="pkt"/>
    <w:basedOn w:val="Normalny"/>
    <w:pPr>
      <w:spacing w:before="60" w:after="60"/>
      <w:ind w:left="851" w:hanging="295"/>
      <w:jc w:val="both"/>
    </w:pPr>
    <w:rPr>
      <w:sz w:val="24"/>
    </w:rPr>
  </w:style>
  <w:style w:type="paragraph" w:customStyle="1" w:styleId="Plandokumentu1">
    <w:name w:val="Plan dokumentu1"/>
    <w:basedOn w:val="Normalny"/>
    <w:rPr>
      <w:rFonts w:ascii="Tahoma" w:eastAsia="Tahoma" w:hAnsi="Tahoma" w:cs="Tahoma"/>
    </w:rPr>
  </w:style>
  <w:style w:type="paragraph" w:styleId="Tekstprzypisukocowego">
    <w:name w:val="endnote text"/>
    <w:basedOn w:val="Normalny"/>
    <w:rPr>
      <w:sz w:val="20"/>
    </w:rPr>
  </w:style>
  <w:style w:type="paragraph" w:customStyle="1" w:styleId="Legenda10">
    <w:name w:val="Legenda1"/>
    <w:basedOn w:val="Normalny"/>
    <w:pPr>
      <w:jc w:val="both"/>
    </w:pPr>
    <w:rPr>
      <w:rFonts w:ascii="Arial" w:hAnsi="Arial"/>
      <w:b/>
      <w:sz w:val="24"/>
    </w:rPr>
  </w:style>
  <w:style w:type="paragraph" w:customStyle="1" w:styleId="Tekstkomentarza1">
    <w:name w:val="Tekst komentarza1"/>
    <w:basedOn w:val="Normalny"/>
    <w:rPr>
      <w:sz w:val="20"/>
    </w:rPr>
  </w:style>
  <w:style w:type="paragraph" w:customStyle="1" w:styleId="Tematkomentarza1">
    <w:name w:val="Temat komentarza1"/>
    <w:basedOn w:val="Tekstkomentarza1"/>
    <w:rPr>
      <w:b/>
      <w:bCs/>
    </w:rPr>
  </w:style>
  <w:style w:type="paragraph" w:customStyle="1" w:styleId="font5">
    <w:name w:val="font5"/>
    <w:basedOn w:val="Normalny"/>
    <w:pPr>
      <w:spacing w:before="100" w:after="100"/>
    </w:pPr>
    <w:rPr>
      <w:rFonts w:ascii="Arial" w:eastAsia="Arial Unicode MS" w:hAnsi="Arial"/>
      <w:sz w:val="16"/>
      <w:szCs w:val="16"/>
    </w:rPr>
  </w:style>
  <w:style w:type="paragraph" w:customStyle="1" w:styleId="Nagweknotatki1">
    <w:name w:val="Nagłówek notatki1"/>
    <w:basedOn w:val="Normalny"/>
    <w:rPr>
      <w:sz w:val="24"/>
    </w:rPr>
  </w:style>
  <w:style w:type="paragraph" w:customStyle="1" w:styleId="Tekstpodstawowy32">
    <w:name w:val="Tekst podstawowy 32"/>
    <w:basedOn w:val="Normalny"/>
    <w:pPr>
      <w:jc w:val="both"/>
    </w:pPr>
    <w:rPr>
      <w:b/>
      <w:sz w:val="24"/>
    </w:rPr>
  </w:style>
  <w:style w:type="paragraph" w:customStyle="1" w:styleId="font6">
    <w:name w:val="font6"/>
    <w:basedOn w:val="Normalny"/>
    <w:pPr>
      <w:spacing w:before="100" w:after="100"/>
    </w:pPr>
    <w:rPr>
      <w:rFonts w:ascii="Arial" w:eastAsia="Arial Unicode MS" w:hAnsi="Arial"/>
      <w:sz w:val="14"/>
      <w:szCs w:val="14"/>
    </w:rPr>
  </w:style>
  <w:style w:type="paragraph" w:customStyle="1" w:styleId="xl24">
    <w:name w:val="xl24"/>
    <w:basedOn w:val="Normalny"/>
    <w:pPr>
      <w:pBdr>
        <w:top w:val="single" w:sz="4" w:space="0" w:color="000000"/>
        <w:left w:val="single" w:sz="4" w:space="0" w:color="000000"/>
        <w:bottom w:val="single" w:sz="4" w:space="0" w:color="000000"/>
        <w:right w:val="single" w:sz="4" w:space="0" w:color="000000"/>
      </w:pBdr>
      <w:spacing w:before="100" w:after="100"/>
      <w:jc w:val="right"/>
      <w:textAlignment w:val="center"/>
    </w:pPr>
    <w:rPr>
      <w:rFonts w:ascii="Arial" w:eastAsia="Arial Unicode MS" w:hAnsi="Arial"/>
      <w:b/>
      <w:bCs/>
      <w:sz w:val="16"/>
      <w:szCs w:val="16"/>
    </w:rPr>
  </w:style>
  <w:style w:type="paragraph" w:customStyle="1" w:styleId="xl25">
    <w:name w:val="xl25"/>
    <w:basedOn w:val="Normalny"/>
    <w:pPr>
      <w:spacing w:before="100" w:after="100"/>
      <w:jc w:val="center"/>
      <w:textAlignment w:val="center"/>
    </w:pPr>
    <w:rPr>
      <w:rFonts w:ascii="Arial" w:eastAsia="Arial Unicode MS" w:hAnsi="Arial"/>
      <w:sz w:val="16"/>
      <w:szCs w:val="16"/>
    </w:rPr>
  </w:style>
  <w:style w:type="paragraph" w:customStyle="1" w:styleId="xl26">
    <w:name w:val="xl26"/>
    <w:basedOn w:val="Normalny"/>
    <w:pPr>
      <w:spacing w:before="100" w:after="100"/>
      <w:textAlignment w:val="center"/>
    </w:pPr>
    <w:rPr>
      <w:rFonts w:ascii="Arial" w:eastAsia="Arial Unicode MS" w:hAnsi="Arial"/>
      <w:sz w:val="16"/>
      <w:szCs w:val="16"/>
    </w:rPr>
  </w:style>
  <w:style w:type="paragraph" w:customStyle="1" w:styleId="xl27">
    <w:name w:val="xl27"/>
    <w:basedOn w:val="Normalny"/>
    <w:pPr>
      <w:spacing w:before="100" w:after="100"/>
      <w:jc w:val="center"/>
      <w:textAlignment w:val="center"/>
    </w:pPr>
    <w:rPr>
      <w:rFonts w:ascii="Arial" w:eastAsia="Arial Unicode MS" w:hAnsi="Arial"/>
      <w:b/>
      <w:bCs/>
      <w:sz w:val="16"/>
      <w:szCs w:val="16"/>
    </w:rPr>
  </w:style>
  <w:style w:type="paragraph" w:customStyle="1" w:styleId="xl28">
    <w:name w:val="xl28"/>
    <w:basedOn w:val="Normalny"/>
    <w:pPr>
      <w:spacing w:before="100" w:after="100"/>
      <w:jc w:val="right"/>
      <w:textAlignment w:val="center"/>
    </w:pPr>
    <w:rPr>
      <w:rFonts w:ascii="Arial" w:eastAsia="Arial Unicode MS" w:hAnsi="Arial"/>
      <w:b/>
      <w:bCs/>
      <w:sz w:val="16"/>
      <w:szCs w:val="16"/>
    </w:rPr>
  </w:style>
  <w:style w:type="paragraph" w:customStyle="1" w:styleId="xl29">
    <w:name w:val="xl29"/>
    <w:basedOn w:val="Normalny"/>
    <w:pPr>
      <w:pBdr>
        <w:top w:val="single" w:sz="4" w:space="0" w:color="000000"/>
        <w:left w:val="single" w:sz="4" w:space="0" w:color="000000"/>
        <w:bottom w:val="single" w:sz="4" w:space="0" w:color="000000"/>
        <w:right w:val="single" w:sz="4" w:space="0" w:color="000000"/>
      </w:pBdr>
      <w:spacing w:before="100" w:after="100"/>
      <w:jc w:val="center"/>
      <w:textAlignment w:val="center"/>
    </w:pPr>
    <w:rPr>
      <w:rFonts w:ascii="Arial" w:eastAsia="Arial Unicode MS" w:hAnsi="Arial"/>
      <w:sz w:val="14"/>
      <w:szCs w:val="14"/>
    </w:rPr>
  </w:style>
  <w:style w:type="paragraph" w:customStyle="1" w:styleId="xl30">
    <w:name w:val="xl30"/>
    <w:basedOn w:val="Normalny"/>
    <w:pPr>
      <w:pBdr>
        <w:top w:val="single" w:sz="4" w:space="0" w:color="000000"/>
        <w:left w:val="single" w:sz="4" w:space="0" w:color="000000"/>
        <w:bottom w:val="single" w:sz="4" w:space="0" w:color="000000"/>
        <w:right w:val="single" w:sz="4" w:space="0" w:color="000000"/>
      </w:pBdr>
      <w:spacing w:before="100" w:after="100"/>
      <w:textAlignment w:val="center"/>
    </w:pPr>
    <w:rPr>
      <w:rFonts w:ascii="Arial" w:eastAsia="Arial Unicode MS" w:hAnsi="Arial"/>
      <w:sz w:val="14"/>
      <w:szCs w:val="14"/>
    </w:rPr>
  </w:style>
  <w:style w:type="paragraph" w:customStyle="1" w:styleId="xl31">
    <w:name w:val="xl31"/>
    <w:basedOn w:val="Normalny"/>
    <w:pPr>
      <w:pBdr>
        <w:top w:val="single" w:sz="4" w:space="0" w:color="000000"/>
        <w:left w:val="single" w:sz="4" w:space="0" w:color="000000"/>
        <w:bottom w:val="single" w:sz="4" w:space="0" w:color="000000"/>
        <w:right w:val="single" w:sz="4" w:space="0" w:color="000000"/>
      </w:pBdr>
      <w:spacing w:before="100" w:after="100"/>
      <w:jc w:val="right"/>
      <w:textAlignment w:val="center"/>
    </w:pPr>
    <w:rPr>
      <w:rFonts w:ascii="Arial" w:eastAsia="Arial Unicode MS" w:hAnsi="Arial"/>
      <w:sz w:val="14"/>
      <w:szCs w:val="14"/>
    </w:rPr>
  </w:style>
  <w:style w:type="paragraph" w:customStyle="1" w:styleId="xl32">
    <w:name w:val="xl32"/>
    <w:basedOn w:val="Normalny"/>
    <w:pPr>
      <w:pBdr>
        <w:top w:val="single" w:sz="4" w:space="0" w:color="000000"/>
        <w:left w:val="single" w:sz="4" w:space="0" w:color="000000"/>
        <w:bottom w:val="single" w:sz="4" w:space="0" w:color="000000"/>
        <w:right w:val="single" w:sz="4" w:space="0" w:color="000000"/>
      </w:pBdr>
      <w:spacing w:before="100" w:after="100"/>
      <w:textAlignment w:val="center"/>
    </w:pPr>
    <w:rPr>
      <w:rFonts w:ascii="Arial" w:eastAsia="Arial Unicode MS" w:hAnsi="Arial"/>
      <w:sz w:val="14"/>
      <w:szCs w:val="14"/>
    </w:rPr>
  </w:style>
  <w:style w:type="paragraph" w:customStyle="1" w:styleId="xl33">
    <w:name w:val="xl33"/>
    <w:basedOn w:val="Normalny"/>
    <w:pPr>
      <w:pBdr>
        <w:top w:val="single" w:sz="4" w:space="0" w:color="000000"/>
        <w:left w:val="single" w:sz="4" w:space="0" w:color="000000"/>
        <w:bottom w:val="single" w:sz="4" w:space="0" w:color="000000"/>
        <w:right w:val="single" w:sz="4" w:space="0" w:color="000000"/>
      </w:pBdr>
      <w:spacing w:before="100" w:after="100"/>
      <w:jc w:val="center"/>
      <w:textAlignment w:val="center"/>
    </w:pPr>
    <w:rPr>
      <w:rFonts w:ascii="Arial" w:eastAsia="Arial Unicode MS" w:hAnsi="Arial"/>
      <w:sz w:val="14"/>
      <w:szCs w:val="14"/>
    </w:rPr>
  </w:style>
  <w:style w:type="paragraph" w:customStyle="1" w:styleId="xl34">
    <w:name w:val="xl34"/>
    <w:basedOn w:val="Normalny"/>
    <w:pPr>
      <w:pBdr>
        <w:top w:val="single" w:sz="4" w:space="0" w:color="000000"/>
        <w:left w:val="single" w:sz="4" w:space="0" w:color="000000"/>
        <w:bottom w:val="single" w:sz="4" w:space="0" w:color="000000"/>
        <w:right w:val="single" w:sz="4" w:space="0" w:color="000000"/>
      </w:pBdr>
      <w:spacing w:before="100" w:after="100"/>
      <w:jc w:val="center"/>
      <w:textAlignment w:val="center"/>
    </w:pPr>
    <w:rPr>
      <w:rFonts w:ascii="Arial" w:eastAsia="Arial Unicode MS" w:hAnsi="Arial"/>
      <w:sz w:val="14"/>
      <w:szCs w:val="14"/>
    </w:rPr>
  </w:style>
  <w:style w:type="paragraph" w:customStyle="1" w:styleId="xl35">
    <w:name w:val="xl35"/>
    <w:basedOn w:val="Normalny"/>
    <w:pPr>
      <w:pBdr>
        <w:top w:val="single" w:sz="4" w:space="0" w:color="000000"/>
        <w:left w:val="single" w:sz="4" w:space="0" w:color="000000"/>
        <w:bottom w:val="single" w:sz="4" w:space="0" w:color="000000"/>
        <w:right w:val="single" w:sz="4" w:space="0" w:color="000000"/>
      </w:pBdr>
      <w:spacing w:before="100" w:after="100"/>
      <w:jc w:val="center"/>
      <w:textAlignment w:val="center"/>
    </w:pPr>
    <w:rPr>
      <w:rFonts w:ascii="Arial" w:eastAsia="Arial Unicode MS" w:hAnsi="Arial"/>
      <w:b/>
      <w:bCs/>
      <w:sz w:val="16"/>
      <w:szCs w:val="16"/>
    </w:rPr>
  </w:style>
  <w:style w:type="paragraph" w:customStyle="1" w:styleId="xl36">
    <w:name w:val="xl36"/>
    <w:basedOn w:val="Normalny"/>
    <w:pPr>
      <w:pBdr>
        <w:top w:val="single" w:sz="4" w:space="0" w:color="000000"/>
        <w:left w:val="single" w:sz="4" w:space="0" w:color="000000"/>
        <w:bottom w:val="single" w:sz="4" w:space="0" w:color="000000"/>
        <w:right w:val="single" w:sz="4" w:space="0" w:color="000000"/>
      </w:pBdr>
      <w:spacing w:before="100" w:after="100"/>
      <w:jc w:val="center"/>
      <w:textAlignment w:val="center"/>
    </w:pPr>
    <w:rPr>
      <w:rFonts w:ascii="Arial Unicode MS" w:eastAsia="Arial Unicode MS" w:hAnsi="Arial Unicode MS" w:cs="Arial Unicode MS"/>
      <w:sz w:val="16"/>
      <w:szCs w:val="16"/>
    </w:rPr>
  </w:style>
  <w:style w:type="paragraph" w:customStyle="1" w:styleId="xl37">
    <w:name w:val="xl37"/>
    <w:basedOn w:val="Normalny"/>
    <w:pPr>
      <w:pBdr>
        <w:top w:val="single" w:sz="4" w:space="0" w:color="000000"/>
        <w:left w:val="single" w:sz="4" w:space="0" w:color="000000"/>
        <w:bottom w:val="single" w:sz="4" w:space="0" w:color="000000"/>
        <w:right w:val="single" w:sz="4" w:space="0" w:color="000000"/>
      </w:pBdr>
      <w:spacing w:before="100" w:after="100"/>
      <w:jc w:val="center"/>
      <w:textAlignment w:val="center"/>
    </w:pPr>
    <w:rPr>
      <w:rFonts w:ascii="Arial" w:eastAsia="Arial Unicode MS" w:hAnsi="Arial"/>
      <w:b/>
      <w:bCs/>
      <w:sz w:val="16"/>
      <w:szCs w:val="16"/>
    </w:rPr>
  </w:style>
  <w:style w:type="paragraph" w:customStyle="1" w:styleId="xl38">
    <w:name w:val="xl38"/>
    <w:basedOn w:val="Normalny"/>
    <w:pPr>
      <w:spacing w:before="100" w:after="100"/>
      <w:jc w:val="center"/>
      <w:textAlignment w:val="center"/>
    </w:pPr>
    <w:rPr>
      <w:rFonts w:ascii="Arial Unicode MS" w:eastAsia="Arial Unicode MS" w:hAnsi="Arial Unicode MS" w:cs="Arial Unicode MS"/>
      <w:sz w:val="24"/>
    </w:rPr>
  </w:style>
  <w:style w:type="paragraph" w:customStyle="1" w:styleId="xl39">
    <w:name w:val="xl39"/>
    <w:basedOn w:val="Normalny"/>
    <w:pPr>
      <w:pBdr>
        <w:top w:val="single" w:sz="4" w:space="0" w:color="000000"/>
        <w:left w:val="single" w:sz="4" w:space="0" w:color="000000"/>
        <w:bottom w:val="single" w:sz="4" w:space="0" w:color="000000"/>
        <w:right w:val="single" w:sz="4" w:space="0" w:color="000000"/>
      </w:pBdr>
      <w:spacing w:before="100" w:after="100"/>
      <w:jc w:val="center"/>
      <w:textAlignment w:val="center"/>
    </w:pPr>
    <w:rPr>
      <w:rFonts w:ascii="Arial" w:eastAsia="Arial Unicode MS" w:hAnsi="Arial"/>
      <w:sz w:val="16"/>
      <w:szCs w:val="16"/>
    </w:rPr>
  </w:style>
  <w:style w:type="paragraph" w:customStyle="1" w:styleId="xl40">
    <w:name w:val="xl40"/>
    <w:basedOn w:val="Normalny"/>
    <w:pPr>
      <w:spacing w:before="100" w:after="100"/>
      <w:textAlignment w:val="center"/>
    </w:pPr>
    <w:rPr>
      <w:rFonts w:ascii="Arial Unicode MS" w:eastAsia="Arial Unicode MS" w:hAnsi="Arial Unicode MS" w:cs="Arial Unicode MS"/>
      <w:b/>
      <w:bCs/>
      <w:sz w:val="16"/>
      <w:szCs w:val="16"/>
      <w:u w:val="single"/>
    </w:rPr>
  </w:style>
  <w:style w:type="paragraph" w:customStyle="1" w:styleId="xl41">
    <w:name w:val="xl41"/>
    <w:basedOn w:val="Normalny"/>
    <w:pPr>
      <w:spacing w:before="100" w:after="100"/>
      <w:textAlignment w:val="center"/>
    </w:pPr>
    <w:rPr>
      <w:rFonts w:ascii="Arial Unicode MS" w:eastAsia="Arial Unicode MS" w:hAnsi="Arial Unicode MS" w:cs="Arial Unicode MS"/>
      <w:sz w:val="16"/>
      <w:szCs w:val="16"/>
    </w:rPr>
  </w:style>
  <w:style w:type="paragraph" w:customStyle="1" w:styleId="xl42">
    <w:name w:val="xl42"/>
    <w:basedOn w:val="Normalny"/>
    <w:pPr>
      <w:pBdr>
        <w:top w:val="single" w:sz="4" w:space="0" w:color="000000"/>
        <w:left w:val="single" w:sz="4" w:space="0" w:color="000000"/>
        <w:bottom w:val="single" w:sz="4" w:space="0" w:color="000000"/>
        <w:right w:val="single" w:sz="4" w:space="0" w:color="000000"/>
      </w:pBdr>
      <w:spacing w:before="100" w:after="100"/>
      <w:jc w:val="center"/>
      <w:textAlignment w:val="center"/>
    </w:pPr>
    <w:rPr>
      <w:rFonts w:ascii="Arial Unicode MS" w:eastAsia="Arial Unicode MS" w:hAnsi="Arial Unicode MS" w:cs="Arial Unicode MS"/>
      <w:sz w:val="24"/>
    </w:rPr>
  </w:style>
  <w:style w:type="paragraph" w:customStyle="1" w:styleId="xl43">
    <w:name w:val="xl43"/>
    <w:basedOn w:val="Normalny"/>
    <w:pPr>
      <w:spacing w:before="100" w:after="100"/>
      <w:jc w:val="center"/>
      <w:textAlignment w:val="center"/>
    </w:pPr>
    <w:rPr>
      <w:rFonts w:ascii="Arial" w:eastAsia="Arial Unicode MS" w:hAnsi="Arial"/>
      <w:b/>
      <w:bCs/>
      <w:sz w:val="24"/>
    </w:rPr>
  </w:style>
  <w:style w:type="paragraph" w:customStyle="1" w:styleId="Akapitzlist1">
    <w:name w:val="Akapit z listą1"/>
    <w:basedOn w:val="Normalny"/>
    <w:pPr>
      <w:widowControl w:val="0"/>
      <w:ind w:left="708"/>
    </w:pPr>
  </w:style>
  <w:style w:type="paragraph" w:customStyle="1" w:styleId="Listapunktowana24">
    <w:name w:val="Lista punktowana 24"/>
    <w:basedOn w:val="Normalny"/>
    <w:pPr>
      <w:ind w:left="566" w:hanging="283"/>
    </w:pPr>
    <w:rPr>
      <w:sz w:val="28"/>
      <w:szCs w:val="28"/>
    </w:rPr>
  </w:style>
  <w:style w:type="paragraph" w:customStyle="1" w:styleId="Listapunktowana31">
    <w:name w:val="Lista punktowana 31"/>
    <w:basedOn w:val="Normalny"/>
    <w:pPr>
      <w:ind w:left="849" w:hanging="283"/>
    </w:pPr>
    <w:rPr>
      <w:sz w:val="28"/>
      <w:szCs w:val="28"/>
    </w:rPr>
  </w:style>
  <w:style w:type="paragraph" w:customStyle="1" w:styleId="Listapunktowana41">
    <w:name w:val="Lista punktowana 41"/>
    <w:basedOn w:val="Normalny"/>
    <w:pPr>
      <w:ind w:left="1132" w:hanging="283"/>
    </w:pPr>
    <w:rPr>
      <w:sz w:val="28"/>
      <w:szCs w:val="28"/>
    </w:rPr>
  </w:style>
  <w:style w:type="paragraph" w:customStyle="1" w:styleId="Tekstpodstawowyzwciciem21">
    <w:name w:val="Tekst podstawowy z wcięciem 21"/>
    <w:basedOn w:val="Tekstpodstawowywcity"/>
    <w:pPr>
      <w:ind w:firstLine="210"/>
    </w:pPr>
    <w:rPr>
      <w:sz w:val="28"/>
      <w:szCs w:val="28"/>
    </w:rPr>
  </w:style>
  <w:style w:type="paragraph" w:customStyle="1" w:styleId="Akapit">
    <w:name w:val="Akapit"/>
    <w:basedOn w:val="Normalny"/>
    <w:pPr>
      <w:spacing w:after="120"/>
      <w:jc w:val="both"/>
    </w:pPr>
    <w:rPr>
      <w:rFonts w:ascii="Arial" w:hAnsi="Arial"/>
      <w:sz w:val="24"/>
      <w:szCs w:val="22"/>
    </w:rPr>
  </w:style>
  <w:style w:type="paragraph" w:customStyle="1" w:styleId="pkt1">
    <w:name w:val="pkt1"/>
    <w:basedOn w:val="Normalny"/>
    <w:pPr>
      <w:spacing w:before="60" w:after="60"/>
      <w:ind w:left="850" w:hanging="425"/>
      <w:jc w:val="both"/>
    </w:pPr>
    <w:rPr>
      <w:sz w:val="24"/>
    </w:rPr>
  </w:style>
  <w:style w:type="paragraph" w:customStyle="1" w:styleId="Zawartotabeli">
    <w:name w:val="Zawartość tabeli"/>
    <w:basedOn w:val="Normalny"/>
    <w:pPr>
      <w:widowControl w:val="0"/>
      <w:suppressLineNumbers/>
      <w:textAlignment w:val="auto"/>
    </w:pPr>
    <w:rPr>
      <w:rFonts w:eastAsia="Andale Sans UI" w:cs="Times New Roman"/>
      <w:color w:val="00000A"/>
    </w:rPr>
  </w:style>
  <w:style w:type="paragraph" w:customStyle="1" w:styleId="Nagwektabeli">
    <w:name w:val="Nagłówek tabeli"/>
    <w:basedOn w:val="Zawartotabeli"/>
    <w:pPr>
      <w:jc w:val="center"/>
    </w:pPr>
    <w:rPr>
      <w:b/>
      <w:bCs/>
    </w:rPr>
  </w:style>
  <w:style w:type="paragraph" w:customStyle="1" w:styleId="Zawartoramki">
    <w:name w:val="Zawartość ramki"/>
    <w:basedOn w:val="Tekstpodstawowy"/>
  </w:style>
  <w:style w:type="paragraph" w:customStyle="1" w:styleId="WW-Normal">
    <w:name w:val="WW-Normal"/>
    <w:pPr>
      <w:suppressAutoHyphens/>
      <w:textAlignment w:val="baseline"/>
    </w:pPr>
    <w:rPr>
      <w:rFonts w:ascii="Univers-PL" w:eastAsia="Univers-PL" w:hAnsi="Univers-PL" w:cs="Univers-PL"/>
      <w:color w:val="000000"/>
      <w:kern w:val="1"/>
      <w:sz w:val="24"/>
      <w:szCs w:val="24"/>
      <w:lang w:eastAsia="zh-CN"/>
    </w:rPr>
  </w:style>
  <w:style w:type="paragraph" w:customStyle="1" w:styleId="Listapunktowana21">
    <w:name w:val="Lista punktowana 21"/>
    <w:basedOn w:val="Normalny"/>
    <w:pPr>
      <w:ind w:left="566" w:hanging="283"/>
    </w:pPr>
    <w:rPr>
      <w:sz w:val="28"/>
      <w:szCs w:val="28"/>
    </w:rPr>
  </w:style>
  <w:style w:type="paragraph" w:customStyle="1" w:styleId="Tekstpodstawowy210">
    <w:name w:val="Tekst podstawowy 21"/>
    <w:basedOn w:val="Normalny"/>
    <w:pPr>
      <w:jc w:val="both"/>
    </w:pPr>
    <w:rPr>
      <w:i/>
      <w:sz w:val="24"/>
    </w:rPr>
  </w:style>
  <w:style w:type="paragraph" w:customStyle="1" w:styleId="Tekstpodstawowywcity22">
    <w:name w:val="Tekst podstawowy wcięty 22"/>
    <w:basedOn w:val="Normalny"/>
    <w:pPr>
      <w:spacing w:line="100" w:lineRule="atLeast"/>
      <w:ind w:left="360"/>
      <w:jc w:val="both"/>
    </w:pPr>
    <w:rPr>
      <w:sz w:val="24"/>
    </w:rPr>
  </w:style>
  <w:style w:type="paragraph" w:customStyle="1" w:styleId="Listapunktowana23">
    <w:name w:val="Lista punktowana 23"/>
    <w:basedOn w:val="Normalny"/>
    <w:pPr>
      <w:ind w:left="566" w:hanging="283"/>
    </w:pPr>
    <w:rPr>
      <w:sz w:val="28"/>
      <w:szCs w:val="28"/>
    </w:rPr>
  </w:style>
  <w:style w:type="paragraph" w:customStyle="1" w:styleId="Tekstpodstawowy23">
    <w:name w:val="Tekst podstawowy 23"/>
    <w:basedOn w:val="Normalny"/>
    <w:pPr>
      <w:jc w:val="both"/>
    </w:pPr>
    <w:rPr>
      <w:i/>
      <w:sz w:val="24"/>
    </w:rPr>
  </w:style>
  <w:style w:type="paragraph" w:customStyle="1" w:styleId="Listapunktowana22">
    <w:name w:val="Lista punktowana 22"/>
    <w:basedOn w:val="Normalny"/>
    <w:pPr>
      <w:ind w:left="566" w:hanging="283"/>
    </w:pPr>
    <w:rPr>
      <w:sz w:val="28"/>
      <w:szCs w:val="28"/>
    </w:rPr>
  </w:style>
  <w:style w:type="paragraph" w:styleId="Cytat">
    <w:name w:val="Quote"/>
    <w:basedOn w:val="Normalny"/>
    <w:qFormat/>
    <w:pPr>
      <w:spacing w:after="283"/>
      <w:ind w:left="567" w:right="567"/>
    </w:pPr>
  </w:style>
  <w:style w:type="paragraph" w:customStyle="1" w:styleId="Standardowy2">
    <w:name w:val="Standardowy2"/>
    <w:pPr>
      <w:suppressAutoHyphens/>
      <w:textAlignment w:val="baseline"/>
    </w:pPr>
    <w:rPr>
      <w:rFonts w:eastAsia="Arial"/>
      <w:color w:val="00000A"/>
      <w:kern w:val="1"/>
      <w:lang w:eastAsia="zh-CN"/>
    </w:rPr>
  </w:style>
  <w:style w:type="paragraph" w:customStyle="1" w:styleId="Tekstpodstawowywcity23">
    <w:name w:val="Tekst podstawowy wcięty 23"/>
    <w:basedOn w:val="Normalny"/>
    <w:pPr>
      <w:ind w:left="360"/>
      <w:jc w:val="both"/>
    </w:pPr>
    <w:rPr>
      <w:sz w:val="24"/>
    </w:rPr>
  </w:style>
  <w:style w:type="paragraph" w:customStyle="1" w:styleId="Bezodstpw1">
    <w:name w:val="Bez odstępów1"/>
    <w:pPr>
      <w:suppressAutoHyphens/>
      <w:textAlignment w:val="baseline"/>
    </w:pPr>
    <w:rPr>
      <w:rFonts w:ascii="Arial" w:hAnsi="Arial" w:cs="Arial"/>
      <w:color w:val="000000"/>
      <w:kern w:val="1"/>
      <w:sz w:val="24"/>
      <w:szCs w:val="24"/>
      <w:lang w:eastAsia="zh-CN"/>
    </w:rPr>
  </w:style>
  <w:style w:type="paragraph" w:customStyle="1" w:styleId="western">
    <w:name w:val="western"/>
    <w:basedOn w:val="Normalny"/>
    <w:pPr>
      <w:suppressAutoHyphens w:val="0"/>
      <w:spacing w:before="28"/>
      <w:jc w:val="both"/>
      <w:textAlignment w:val="auto"/>
    </w:pPr>
    <w:rPr>
      <w:rFonts w:eastAsia="SimSun" w:cs="Times New Roman"/>
      <w:color w:val="00000A"/>
      <w:szCs w:val="22"/>
    </w:rPr>
  </w:style>
  <w:style w:type="paragraph" w:customStyle="1" w:styleId="Tekstpodstawowy1">
    <w:name w:val="Tekst podstawowy1"/>
    <w:basedOn w:val="Normalny"/>
    <w:pPr>
      <w:shd w:val="clear" w:color="auto" w:fill="FFFFFF"/>
      <w:suppressAutoHyphens w:val="0"/>
      <w:spacing w:line="250" w:lineRule="exact"/>
      <w:ind w:hanging="420"/>
      <w:textAlignment w:val="auto"/>
    </w:pPr>
    <w:rPr>
      <w:rFonts w:ascii="Liberation Serif" w:eastAsia="Arial Unicode MS" w:hAnsi="Liberation Serif" w:cs="Mangal"/>
      <w:color w:val="00000A"/>
      <w:sz w:val="21"/>
      <w:szCs w:val="21"/>
    </w:rPr>
  </w:style>
  <w:style w:type="paragraph" w:customStyle="1" w:styleId="SectionTitle">
    <w:name w:val="SectionTitle"/>
    <w:basedOn w:val="Normalny"/>
    <w:pPr>
      <w:keepNext/>
      <w:suppressAutoHyphens w:val="0"/>
      <w:spacing w:before="120" w:after="360"/>
      <w:jc w:val="center"/>
      <w:textAlignment w:val="auto"/>
    </w:pPr>
    <w:rPr>
      <w:rFonts w:eastAsia="Calibri" w:cs="Times New Roman"/>
      <w:b/>
      <w:smallCaps/>
      <w:color w:val="00000A"/>
      <w:sz w:val="28"/>
      <w:szCs w:val="22"/>
    </w:rPr>
  </w:style>
  <w:style w:type="paragraph" w:customStyle="1" w:styleId="ChapterTitle">
    <w:name w:val="ChapterTitle"/>
    <w:basedOn w:val="Normalny"/>
    <w:pPr>
      <w:keepNext/>
      <w:suppressAutoHyphens w:val="0"/>
      <w:spacing w:before="120" w:after="360"/>
      <w:jc w:val="center"/>
      <w:textAlignment w:val="auto"/>
    </w:pPr>
    <w:rPr>
      <w:rFonts w:eastAsia="Calibri" w:cs="Times New Roman"/>
      <w:b/>
      <w:color w:val="00000A"/>
      <w:sz w:val="32"/>
      <w:szCs w:val="22"/>
    </w:rPr>
  </w:style>
  <w:style w:type="paragraph" w:customStyle="1" w:styleId="Tekstpodstawowy24">
    <w:name w:val="Tekst podstawowy 24"/>
    <w:basedOn w:val="Normalny"/>
    <w:pPr>
      <w:jc w:val="both"/>
    </w:pPr>
  </w:style>
  <w:style w:type="paragraph" w:customStyle="1" w:styleId="Standard">
    <w:name w:val="Standard"/>
    <w:pPr>
      <w:suppressAutoHyphens/>
    </w:pPr>
    <w:rPr>
      <w:sz w:val="22"/>
      <w:lang w:eastAsia="zh-CN"/>
    </w:rPr>
  </w:style>
  <w:style w:type="paragraph" w:customStyle="1" w:styleId="Tekstpodstawowywcity230">
    <w:name w:val="Tekst podstawowy wcięty 23"/>
    <w:basedOn w:val="Normalny"/>
    <w:pPr>
      <w:ind w:left="360"/>
      <w:jc w:val="both"/>
    </w:pPr>
  </w:style>
  <w:style w:type="paragraph" w:styleId="Listapunktowana2">
    <w:name w:val="List Bullet 2"/>
    <w:basedOn w:val="Normalny"/>
    <w:pPr>
      <w:ind w:left="566" w:hanging="283"/>
    </w:pPr>
    <w:rPr>
      <w:szCs w:val="28"/>
    </w:rPr>
  </w:style>
  <w:style w:type="paragraph" w:customStyle="1" w:styleId="Tekstpodstawowywcity320">
    <w:name w:val="Tekst podstawowy wcięty 32"/>
    <w:basedOn w:val="Normalny"/>
    <w:pPr>
      <w:ind w:left="708"/>
      <w:jc w:val="both"/>
    </w:pPr>
    <w:rPr>
      <w:sz w:val="24"/>
    </w:rPr>
  </w:style>
  <w:style w:type="paragraph" w:customStyle="1" w:styleId="Tekstpodstawowy320">
    <w:name w:val="Tekst podstawowy 32"/>
    <w:basedOn w:val="Standard"/>
    <w:pPr>
      <w:jc w:val="both"/>
    </w:pPr>
  </w:style>
  <w:style w:type="paragraph" w:customStyle="1" w:styleId="Textbody">
    <w:name w:val="Text body"/>
    <w:basedOn w:val="Standard"/>
    <w:qFormat/>
    <w:pPr>
      <w:jc w:val="both"/>
    </w:pPr>
  </w:style>
  <w:style w:type="paragraph" w:customStyle="1" w:styleId="Textbodyindent">
    <w:name w:val="Text body indent"/>
    <w:basedOn w:val="Standard"/>
    <w:rsid w:val="007E5B11"/>
    <w:pPr>
      <w:spacing w:after="120"/>
      <w:ind w:left="360"/>
      <w:jc w:val="both"/>
      <w:textAlignment w:val="baseline"/>
    </w:pPr>
    <w:rPr>
      <w:kern w:val="1"/>
    </w:rPr>
  </w:style>
  <w:style w:type="paragraph" w:styleId="Tekstpodstawowy2">
    <w:name w:val="Body Text 2"/>
    <w:basedOn w:val="Normalny"/>
    <w:link w:val="Tekstpodstawowy2Znak"/>
    <w:semiHidden/>
    <w:unhideWhenUsed/>
    <w:rsid w:val="007E5B11"/>
    <w:pPr>
      <w:autoSpaceDE w:val="0"/>
      <w:spacing w:after="120" w:line="480" w:lineRule="auto"/>
      <w:jc w:val="both"/>
    </w:pPr>
    <w:rPr>
      <w:rFonts w:ascii="Arial" w:eastAsia="SimSun" w:hAnsi="Arial" w:cs="Times New Roman"/>
      <w:sz w:val="24"/>
      <w:lang w:val="x-none" w:bidi="ar-SA"/>
    </w:rPr>
  </w:style>
  <w:style w:type="character" w:customStyle="1" w:styleId="Tekstpodstawowy2Znak">
    <w:name w:val="Tekst podstawowy 2 Znak"/>
    <w:link w:val="Tekstpodstawowy2"/>
    <w:semiHidden/>
    <w:rsid w:val="007E5B11"/>
    <w:rPr>
      <w:rFonts w:ascii="Arial" w:eastAsia="SimSun" w:hAnsi="Arial" w:cs="Arial"/>
      <w:color w:val="000000"/>
      <w:kern w:val="1"/>
      <w:sz w:val="24"/>
      <w:szCs w:val="24"/>
      <w:lang w:eastAsia="zh-CN"/>
    </w:rPr>
  </w:style>
  <w:style w:type="paragraph" w:styleId="Tekstpodstawowywcity3">
    <w:name w:val="Body Text Indent 3"/>
    <w:basedOn w:val="Normalny"/>
    <w:link w:val="Tekstpodstawowywcity3Znak"/>
    <w:semiHidden/>
    <w:unhideWhenUsed/>
    <w:rsid w:val="007E5B11"/>
    <w:pPr>
      <w:autoSpaceDE w:val="0"/>
      <w:spacing w:after="120"/>
      <w:ind w:left="283"/>
      <w:jc w:val="both"/>
    </w:pPr>
    <w:rPr>
      <w:rFonts w:ascii="Arial" w:eastAsia="Times New Roman" w:hAnsi="Arial" w:cs="Times New Roman"/>
      <w:sz w:val="16"/>
      <w:szCs w:val="16"/>
      <w:lang w:val="x-none" w:bidi="ar-SA"/>
    </w:rPr>
  </w:style>
  <w:style w:type="character" w:customStyle="1" w:styleId="Tekstpodstawowywcity3Znak">
    <w:name w:val="Tekst podstawowy wcięty 3 Znak"/>
    <w:link w:val="Tekstpodstawowywcity3"/>
    <w:semiHidden/>
    <w:rsid w:val="007E5B11"/>
    <w:rPr>
      <w:rFonts w:ascii="Arial" w:hAnsi="Arial" w:cs="Arial"/>
      <w:color w:val="000000"/>
      <w:kern w:val="1"/>
      <w:sz w:val="16"/>
      <w:szCs w:val="16"/>
      <w:lang w:eastAsia="zh-CN"/>
    </w:rPr>
  </w:style>
  <w:style w:type="numbering" w:customStyle="1" w:styleId="WW8Num99">
    <w:name w:val="WW8Num99"/>
    <w:basedOn w:val="Bezlisty"/>
    <w:rsid w:val="007E5B11"/>
    <w:pPr>
      <w:numPr>
        <w:numId w:val="66"/>
      </w:numPr>
    </w:pPr>
  </w:style>
  <w:style w:type="paragraph" w:styleId="Akapitzlist">
    <w:name w:val="List Paragraph"/>
    <w:basedOn w:val="Normalny"/>
    <w:link w:val="AkapitzlistZnak"/>
    <w:uiPriority w:val="34"/>
    <w:qFormat/>
    <w:rsid w:val="007E5B11"/>
    <w:pPr>
      <w:suppressAutoHyphens w:val="0"/>
      <w:spacing w:after="200" w:line="276" w:lineRule="auto"/>
      <w:ind w:left="720"/>
      <w:contextualSpacing/>
      <w:textAlignment w:val="auto"/>
    </w:pPr>
    <w:rPr>
      <w:rFonts w:ascii="Calibri" w:eastAsia="Calibri" w:hAnsi="Calibri" w:cs="Times New Roman"/>
      <w:color w:val="auto"/>
      <w:kern w:val="0"/>
      <w:szCs w:val="22"/>
      <w:lang w:val="x-none" w:eastAsia="en-US" w:bidi="ar-SA"/>
    </w:rPr>
  </w:style>
  <w:style w:type="paragraph" w:customStyle="1" w:styleId="TableContents">
    <w:name w:val="Table Contents"/>
    <w:basedOn w:val="Standard"/>
    <w:rsid w:val="007E5B11"/>
    <w:pPr>
      <w:suppressLineNumbers/>
      <w:textAlignment w:val="baseline"/>
    </w:pPr>
    <w:rPr>
      <w:kern w:val="1"/>
    </w:rPr>
  </w:style>
  <w:style w:type="paragraph" w:styleId="Lista2">
    <w:name w:val="List 2"/>
    <w:basedOn w:val="Normalny"/>
    <w:uiPriority w:val="99"/>
    <w:semiHidden/>
    <w:unhideWhenUsed/>
    <w:rsid w:val="007E5B11"/>
    <w:pPr>
      <w:ind w:left="566" w:hanging="283"/>
      <w:contextualSpacing/>
    </w:pPr>
    <w:rPr>
      <w:rFonts w:cs="Mangal"/>
    </w:rPr>
  </w:style>
  <w:style w:type="paragraph" w:styleId="Lista4">
    <w:name w:val="List 4"/>
    <w:basedOn w:val="Normalny"/>
    <w:uiPriority w:val="99"/>
    <w:semiHidden/>
    <w:unhideWhenUsed/>
    <w:rsid w:val="007E5B11"/>
    <w:pPr>
      <w:ind w:left="1132" w:hanging="283"/>
      <w:contextualSpacing/>
    </w:pPr>
    <w:rPr>
      <w:rFonts w:cs="Mangal"/>
    </w:rPr>
  </w:style>
  <w:style w:type="character" w:customStyle="1" w:styleId="ZnakZnak1ZnakZZnakZnakZnakZnakZnakZnakZnakZnakZnakZnakZnak">
    <w:name w:val="Znak Znak1 Znak Z Znak Znak Znak Znak Znak Znak Znak Znak Znak Znak Znak"/>
    <w:semiHidden/>
    <w:rsid w:val="007E5B11"/>
    <w:rPr>
      <w:kern w:val="1"/>
      <w:sz w:val="22"/>
      <w:lang w:val="pl-PL" w:eastAsia="zh-CN" w:bidi="ar-SA"/>
    </w:rPr>
  </w:style>
  <w:style w:type="character" w:customStyle="1" w:styleId="F2Znak">
    <w:name w:val="(F2) Znak"/>
    <w:rsid w:val="007E5B11"/>
    <w:rPr>
      <w:sz w:val="24"/>
      <w:lang w:val="pl-PL" w:eastAsia="en-US" w:bidi="ar-SA"/>
    </w:rPr>
  </w:style>
  <w:style w:type="character" w:customStyle="1" w:styleId="Domylnaczcionkaakapitu7">
    <w:name w:val="Domyślna czcionka akapitu7"/>
    <w:rsid w:val="008E2BA9"/>
  </w:style>
  <w:style w:type="paragraph" w:styleId="Tekstdymka">
    <w:name w:val="Balloon Text"/>
    <w:basedOn w:val="Normalny"/>
    <w:link w:val="TekstdymkaZnak"/>
    <w:uiPriority w:val="99"/>
    <w:semiHidden/>
    <w:unhideWhenUsed/>
    <w:rsid w:val="006B3371"/>
    <w:rPr>
      <w:rFonts w:ascii="Segoe UI" w:hAnsi="Segoe UI" w:cs="Mangal"/>
      <w:sz w:val="18"/>
      <w:szCs w:val="16"/>
      <w:lang w:val="x-none"/>
    </w:rPr>
  </w:style>
  <w:style w:type="character" w:customStyle="1" w:styleId="TekstdymkaZnak">
    <w:name w:val="Tekst dymka Znak"/>
    <w:link w:val="Tekstdymka"/>
    <w:uiPriority w:val="99"/>
    <w:semiHidden/>
    <w:rsid w:val="006B3371"/>
    <w:rPr>
      <w:rFonts w:ascii="Segoe UI" w:eastAsia="Arial" w:hAnsi="Segoe UI" w:cs="Mangal"/>
      <w:color w:val="000000"/>
      <w:kern w:val="1"/>
      <w:sz w:val="18"/>
      <w:szCs w:val="16"/>
      <w:lang w:eastAsia="zh-CN" w:bidi="hi-IN"/>
    </w:rPr>
  </w:style>
  <w:style w:type="character" w:styleId="Odwoaniedokomentarza">
    <w:name w:val="annotation reference"/>
    <w:uiPriority w:val="99"/>
    <w:semiHidden/>
    <w:unhideWhenUsed/>
    <w:rsid w:val="003A53B7"/>
    <w:rPr>
      <w:sz w:val="16"/>
      <w:szCs w:val="16"/>
    </w:rPr>
  </w:style>
  <w:style w:type="paragraph" w:styleId="Tekstkomentarza">
    <w:name w:val="annotation text"/>
    <w:basedOn w:val="Normalny"/>
    <w:link w:val="TekstkomentarzaZnak"/>
    <w:uiPriority w:val="99"/>
    <w:semiHidden/>
    <w:unhideWhenUsed/>
    <w:rsid w:val="003A53B7"/>
    <w:rPr>
      <w:rFonts w:cs="Mangal"/>
      <w:sz w:val="20"/>
      <w:szCs w:val="18"/>
      <w:lang w:val="x-none"/>
    </w:rPr>
  </w:style>
  <w:style w:type="character" w:customStyle="1" w:styleId="TekstkomentarzaZnak">
    <w:name w:val="Tekst komentarza Znak"/>
    <w:link w:val="Tekstkomentarza"/>
    <w:uiPriority w:val="99"/>
    <w:semiHidden/>
    <w:rsid w:val="003A53B7"/>
    <w:rPr>
      <w:rFonts w:eastAsia="Arial" w:cs="Mangal"/>
      <w:color w:val="000000"/>
      <w:kern w:val="1"/>
      <w:szCs w:val="18"/>
      <w:lang w:eastAsia="zh-CN" w:bidi="hi-IN"/>
    </w:rPr>
  </w:style>
  <w:style w:type="paragraph" w:styleId="Tematkomentarza">
    <w:name w:val="annotation subject"/>
    <w:basedOn w:val="Tekstkomentarza"/>
    <w:next w:val="Tekstkomentarza"/>
    <w:link w:val="TematkomentarzaZnak"/>
    <w:uiPriority w:val="99"/>
    <w:semiHidden/>
    <w:unhideWhenUsed/>
    <w:rsid w:val="003A53B7"/>
    <w:rPr>
      <w:b/>
      <w:bCs/>
    </w:rPr>
  </w:style>
  <w:style w:type="character" w:customStyle="1" w:styleId="TematkomentarzaZnak">
    <w:name w:val="Temat komentarza Znak"/>
    <w:link w:val="Tematkomentarza"/>
    <w:uiPriority w:val="99"/>
    <w:semiHidden/>
    <w:rsid w:val="003A53B7"/>
    <w:rPr>
      <w:rFonts w:eastAsia="Arial" w:cs="Mangal"/>
      <w:b/>
      <w:bCs/>
      <w:color w:val="000000"/>
      <w:kern w:val="1"/>
      <w:szCs w:val="18"/>
      <w:lang w:eastAsia="zh-CN" w:bidi="hi-IN"/>
    </w:rPr>
  </w:style>
  <w:style w:type="numbering" w:customStyle="1" w:styleId="WWOutlineListStyle6">
    <w:name w:val="WW_OutlineListStyle_6"/>
    <w:basedOn w:val="Bezlisty"/>
    <w:rsid w:val="001C50E7"/>
    <w:pPr>
      <w:numPr>
        <w:numId w:val="7"/>
      </w:numPr>
    </w:pPr>
  </w:style>
  <w:style w:type="paragraph" w:styleId="NormalnyWeb">
    <w:name w:val="Normal (Web)"/>
    <w:basedOn w:val="Standard"/>
    <w:uiPriority w:val="99"/>
    <w:rsid w:val="001C50E7"/>
    <w:pPr>
      <w:autoSpaceDN w:val="0"/>
      <w:spacing w:before="100" w:after="100"/>
      <w:jc w:val="both"/>
      <w:textAlignment w:val="baseline"/>
    </w:pPr>
    <w:rPr>
      <w:kern w:val="3"/>
      <w:sz w:val="20"/>
    </w:rPr>
  </w:style>
  <w:style w:type="character" w:customStyle="1" w:styleId="TekstprzypisudolnegoZnak">
    <w:name w:val="Tekst przypisu dolnego Znak"/>
    <w:link w:val="Tekstprzypisudolnego"/>
    <w:uiPriority w:val="99"/>
    <w:rsid w:val="001C50E7"/>
    <w:rPr>
      <w:rFonts w:eastAsia="Arial" w:cs="Arial"/>
      <w:color w:val="000000"/>
      <w:kern w:val="1"/>
      <w:szCs w:val="24"/>
      <w:lang w:eastAsia="zh-CN" w:bidi="hi-IN"/>
    </w:rPr>
  </w:style>
  <w:style w:type="paragraph" w:customStyle="1" w:styleId="ustp">
    <w:name w:val="ustęp"/>
    <w:basedOn w:val="Normalny"/>
    <w:rsid w:val="001C50E7"/>
    <w:pPr>
      <w:widowControl w:val="0"/>
      <w:tabs>
        <w:tab w:val="num" w:pos="0"/>
      </w:tabs>
      <w:ind w:left="432" w:hanging="432"/>
      <w:textAlignment w:val="auto"/>
    </w:pPr>
    <w:rPr>
      <w:rFonts w:ascii="Liberation Serif" w:eastAsia="SimSun" w:hAnsi="Liberation Serif" w:cs="Mangal"/>
      <w:color w:val="auto"/>
    </w:rPr>
  </w:style>
  <w:style w:type="character" w:customStyle="1" w:styleId="AkapitzlistZnak">
    <w:name w:val="Akapit z listą Znak"/>
    <w:link w:val="Akapitzlist"/>
    <w:uiPriority w:val="34"/>
    <w:qFormat/>
    <w:locked/>
    <w:rsid w:val="005368AC"/>
    <w:rPr>
      <w:rFonts w:ascii="Calibri" w:eastAsia="Calibri" w:hAnsi="Calibri"/>
      <w:sz w:val="22"/>
      <w:szCs w:val="22"/>
      <w:lang w:eastAsia="en-US"/>
    </w:rPr>
  </w:style>
  <w:style w:type="table" w:styleId="Tabela-Siatka">
    <w:name w:val="Table Grid"/>
    <w:basedOn w:val="Standardowy"/>
    <w:uiPriority w:val="39"/>
    <w:rsid w:val="001205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grubienie">
    <w:name w:val="Strong"/>
    <w:qFormat/>
    <w:rsid w:val="00440284"/>
    <w:rPr>
      <w:b/>
      <w:bCs/>
    </w:rPr>
  </w:style>
  <w:style w:type="paragraph" w:customStyle="1" w:styleId="Tekstprzypisudolnego1">
    <w:name w:val="Tekst przypisu dolnego1"/>
    <w:basedOn w:val="Normalny"/>
    <w:rsid w:val="00902F99"/>
    <w:pPr>
      <w:spacing w:line="100" w:lineRule="atLeast"/>
      <w:textAlignment w:val="auto"/>
    </w:pPr>
    <w:rPr>
      <w:rFonts w:ascii="Calibri" w:eastAsia="SimSun" w:hAnsi="Calibri" w:cs="Calibri"/>
      <w:color w:val="00000A"/>
      <w:sz w:val="20"/>
      <w:szCs w:val="20"/>
      <w:lang w:eastAsia="ar-SA" w:bidi="ar-SA"/>
    </w:rPr>
  </w:style>
  <w:style w:type="paragraph" w:customStyle="1" w:styleId="Default">
    <w:name w:val="Default"/>
    <w:rsid w:val="005809A0"/>
    <w:pPr>
      <w:autoSpaceDE w:val="0"/>
      <w:autoSpaceDN w:val="0"/>
      <w:adjustRightInd w:val="0"/>
    </w:pPr>
    <w:rPr>
      <w:rFonts w:ascii="HelveticaNeueLT Pro 67 MdCn" w:eastAsia="Calibri" w:hAnsi="HelveticaNeueLT Pro 67 MdCn" w:cs="HelveticaNeueLT Pro 67 MdCn"/>
      <w:color w:val="000000"/>
      <w:sz w:val="24"/>
      <w:szCs w:val="24"/>
      <w:lang w:eastAsia="en-US"/>
    </w:rPr>
  </w:style>
  <w:style w:type="character" w:styleId="Nierozpoznanawzmianka">
    <w:name w:val="Unresolved Mention"/>
    <w:uiPriority w:val="99"/>
    <w:semiHidden/>
    <w:unhideWhenUsed/>
    <w:rsid w:val="00F017B2"/>
    <w:rPr>
      <w:color w:val="605E5C"/>
      <w:shd w:val="clear" w:color="auto" w:fill="E1DFDD"/>
    </w:rPr>
  </w:style>
  <w:style w:type="character" w:styleId="Odwoanieprzypisudolnego">
    <w:name w:val="footnote reference"/>
    <w:uiPriority w:val="99"/>
    <w:unhideWhenUsed/>
    <w:rsid w:val="00F850DE"/>
    <w:rPr>
      <w:vertAlign w:val="superscript"/>
    </w:rPr>
  </w:style>
  <w:style w:type="character" w:customStyle="1" w:styleId="NagwekZnak">
    <w:name w:val="Nagłówek Znak"/>
    <w:link w:val="Nagwek"/>
    <w:uiPriority w:val="99"/>
    <w:qFormat/>
    <w:rsid w:val="00F56B64"/>
    <w:rPr>
      <w:rFonts w:eastAsia="Arial" w:cs="Arial"/>
      <w:color w:val="000000"/>
      <w:kern w:val="1"/>
      <w:sz w:val="22"/>
      <w:szCs w:val="24"/>
      <w:lang w:eastAsia="zh-CN" w:bidi="hi-IN"/>
    </w:rPr>
  </w:style>
  <w:style w:type="paragraph" w:styleId="Poprawka">
    <w:name w:val="Revision"/>
    <w:hidden/>
    <w:uiPriority w:val="99"/>
    <w:semiHidden/>
    <w:rsid w:val="005B2824"/>
    <w:rPr>
      <w:rFonts w:eastAsia="Arial" w:cs="Mangal"/>
      <w:color w:val="000000"/>
      <w:kern w:val="1"/>
      <w:sz w:val="22"/>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77541">
      <w:bodyDiv w:val="1"/>
      <w:marLeft w:val="0"/>
      <w:marRight w:val="0"/>
      <w:marTop w:val="0"/>
      <w:marBottom w:val="0"/>
      <w:divBdr>
        <w:top w:val="none" w:sz="0" w:space="0" w:color="auto"/>
        <w:left w:val="none" w:sz="0" w:space="0" w:color="auto"/>
        <w:bottom w:val="none" w:sz="0" w:space="0" w:color="auto"/>
        <w:right w:val="none" w:sz="0" w:space="0" w:color="auto"/>
      </w:divBdr>
    </w:div>
    <w:div w:id="82261470">
      <w:bodyDiv w:val="1"/>
      <w:marLeft w:val="0"/>
      <w:marRight w:val="0"/>
      <w:marTop w:val="0"/>
      <w:marBottom w:val="0"/>
      <w:divBdr>
        <w:top w:val="none" w:sz="0" w:space="0" w:color="auto"/>
        <w:left w:val="none" w:sz="0" w:space="0" w:color="auto"/>
        <w:bottom w:val="none" w:sz="0" w:space="0" w:color="auto"/>
        <w:right w:val="none" w:sz="0" w:space="0" w:color="auto"/>
      </w:divBdr>
    </w:div>
    <w:div w:id="116722059">
      <w:bodyDiv w:val="1"/>
      <w:marLeft w:val="0"/>
      <w:marRight w:val="0"/>
      <w:marTop w:val="0"/>
      <w:marBottom w:val="0"/>
      <w:divBdr>
        <w:top w:val="none" w:sz="0" w:space="0" w:color="auto"/>
        <w:left w:val="none" w:sz="0" w:space="0" w:color="auto"/>
        <w:bottom w:val="none" w:sz="0" w:space="0" w:color="auto"/>
        <w:right w:val="none" w:sz="0" w:space="0" w:color="auto"/>
      </w:divBdr>
    </w:div>
    <w:div w:id="118961801">
      <w:bodyDiv w:val="1"/>
      <w:marLeft w:val="0"/>
      <w:marRight w:val="0"/>
      <w:marTop w:val="0"/>
      <w:marBottom w:val="0"/>
      <w:divBdr>
        <w:top w:val="none" w:sz="0" w:space="0" w:color="auto"/>
        <w:left w:val="none" w:sz="0" w:space="0" w:color="auto"/>
        <w:bottom w:val="none" w:sz="0" w:space="0" w:color="auto"/>
        <w:right w:val="none" w:sz="0" w:space="0" w:color="auto"/>
      </w:divBdr>
    </w:div>
    <w:div w:id="186136935">
      <w:bodyDiv w:val="1"/>
      <w:marLeft w:val="0"/>
      <w:marRight w:val="0"/>
      <w:marTop w:val="0"/>
      <w:marBottom w:val="0"/>
      <w:divBdr>
        <w:top w:val="none" w:sz="0" w:space="0" w:color="auto"/>
        <w:left w:val="none" w:sz="0" w:space="0" w:color="auto"/>
        <w:bottom w:val="none" w:sz="0" w:space="0" w:color="auto"/>
        <w:right w:val="none" w:sz="0" w:space="0" w:color="auto"/>
      </w:divBdr>
    </w:div>
    <w:div w:id="271208096">
      <w:bodyDiv w:val="1"/>
      <w:marLeft w:val="0"/>
      <w:marRight w:val="0"/>
      <w:marTop w:val="0"/>
      <w:marBottom w:val="0"/>
      <w:divBdr>
        <w:top w:val="none" w:sz="0" w:space="0" w:color="auto"/>
        <w:left w:val="none" w:sz="0" w:space="0" w:color="auto"/>
        <w:bottom w:val="none" w:sz="0" w:space="0" w:color="auto"/>
        <w:right w:val="none" w:sz="0" w:space="0" w:color="auto"/>
      </w:divBdr>
    </w:div>
    <w:div w:id="492722121">
      <w:bodyDiv w:val="1"/>
      <w:marLeft w:val="0"/>
      <w:marRight w:val="0"/>
      <w:marTop w:val="0"/>
      <w:marBottom w:val="0"/>
      <w:divBdr>
        <w:top w:val="none" w:sz="0" w:space="0" w:color="auto"/>
        <w:left w:val="none" w:sz="0" w:space="0" w:color="auto"/>
        <w:bottom w:val="none" w:sz="0" w:space="0" w:color="auto"/>
        <w:right w:val="none" w:sz="0" w:space="0" w:color="auto"/>
      </w:divBdr>
    </w:div>
    <w:div w:id="554657198">
      <w:bodyDiv w:val="1"/>
      <w:marLeft w:val="0"/>
      <w:marRight w:val="0"/>
      <w:marTop w:val="0"/>
      <w:marBottom w:val="0"/>
      <w:divBdr>
        <w:top w:val="none" w:sz="0" w:space="0" w:color="auto"/>
        <w:left w:val="none" w:sz="0" w:space="0" w:color="auto"/>
        <w:bottom w:val="none" w:sz="0" w:space="0" w:color="auto"/>
        <w:right w:val="none" w:sz="0" w:space="0" w:color="auto"/>
      </w:divBdr>
    </w:div>
    <w:div w:id="584417279">
      <w:bodyDiv w:val="1"/>
      <w:marLeft w:val="0"/>
      <w:marRight w:val="0"/>
      <w:marTop w:val="0"/>
      <w:marBottom w:val="0"/>
      <w:divBdr>
        <w:top w:val="none" w:sz="0" w:space="0" w:color="auto"/>
        <w:left w:val="none" w:sz="0" w:space="0" w:color="auto"/>
        <w:bottom w:val="none" w:sz="0" w:space="0" w:color="auto"/>
        <w:right w:val="none" w:sz="0" w:space="0" w:color="auto"/>
      </w:divBdr>
    </w:div>
    <w:div w:id="713231756">
      <w:bodyDiv w:val="1"/>
      <w:marLeft w:val="0"/>
      <w:marRight w:val="0"/>
      <w:marTop w:val="0"/>
      <w:marBottom w:val="0"/>
      <w:divBdr>
        <w:top w:val="none" w:sz="0" w:space="0" w:color="auto"/>
        <w:left w:val="none" w:sz="0" w:space="0" w:color="auto"/>
        <w:bottom w:val="none" w:sz="0" w:space="0" w:color="auto"/>
        <w:right w:val="none" w:sz="0" w:space="0" w:color="auto"/>
      </w:divBdr>
    </w:div>
    <w:div w:id="761605368">
      <w:bodyDiv w:val="1"/>
      <w:marLeft w:val="0"/>
      <w:marRight w:val="0"/>
      <w:marTop w:val="0"/>
      <w:marBottom w:val="0"/>
      <w:divBdr>
        <w:top w:val="none" w:sz="0" w:space="0" w:color="auto"/>
        <w:left w:val="none" w:sz="0" w:space="0" w:color="auto"/>
        <w:bottom w:val="none" w:sz="0" w:space="0" w:color="auto"/>
        <w:right w:val="none" w:sz="0" w:space="0" w:color="auto"/>
      </w:divBdr>
    </w:div>
    <w:div w:id="852303573">
      <w:bodyDiv w:val="1"/>
      <w:marLeft w:val="0"/>
      <w:marRight w:val="0"/>
      <w:marTop w:val="0"/>
      <w:marBottom w:val="0"/>
      <w:divBdr>
        <w:top w:val="none" w:sz="0" w:space="0" w:color="auto"/>
        <w:left w:val="none" w:sz="0" w:space="0" w:color="auto"/>
        <w:bottom w:val="none" w:sz="0" w:space="0" w:color="auto"/>
        <w:right w:val="none" w:sz="0" w:space="0" w:color="auto"/>
      </w:divBdr>
    </w:div>
    <w:div w:id="853226578">
      <w:bodyDiv w:val="1"/>
      <w:marLeft w:val="0"/>
      <w:marRight w:val="0"/>
      <w:marTop w:val="0"/>
      <w:marBottom w:val="0"/>
      <w:divBdr>
        <w:top w:val="none" w:sz="0" w:space="0" w:color="auto"/>
        <w:left w:val="none" w:sz="0" w:space="0" w:color="auto"/>
        <w:bottom w:val="none" w:sz="0" w:space="0" w:color="auto"/>
        <w:right w:val="none" w:sz="0" w:space="0" w:color="auto"/>
      </w:divBdr>
    </w:div>
    <w:div w:id="869612938">
      <w:bodyDiv w:val="1"/>
      <w:marLeft w:val="0"/>
      <w:marRight w:val="0"/>
      <w:marTop w:val="0"/>
      <w:marBottom w:val="0"/>
      <w:divBdr>
        <w:top w:val="none" w:sz="0" w:space="0" w:color="auto"/>
        <w:left w:val="none" w:sz="0" w:space="0" w:color="auto"/>
        <w:bottom w:val="none" w:sz="0" w:space="0" w:color="auto"/>
        <w:right w:val="none" w:sz="0" w:space="0" w:color="auto"/>
      </w:divBdr>
    </w:div>
    <w:div w:id="936251525">
      <w:bodyDiv w:val="1"/>
      <w:marLeft w:val="0"/>
      <w:marRight w:val="0"/>
      <w:marTop w:val="0"/>
      <w:marBottom w:val="0"/>
      <w:divBdr>
        <w:top w:val="none" w:sz="0" w:space="0" w:color="auto"/>
        <w:left w:val="none" w:sz="0" w:space="0" w:color="auto"/>
        <w:bottom w:val="none" w:sz="0" w:space="0" w:color="auto"/>
        <w:right w:val="none" w:sz="0" w:space="0" w:color="auto"/>
      </w:divBdr>
    </w:div>
    <w:div w:id="971983217">
      <w:bodyDiv w:val="1"/>
      <w:marLeft w:val="0"/>
      <w:marRight w:val="0"/>
      <w:marTop w:val="0"/>
      <w:marBottom w:val="0"/>
      <w:divBdr>
        <w:top w:val="none" w:sz="0" w:space="0" w:color="auto"/>
        <w:left w:val="none" w:sz="0" w:space="0" w:color="auto"/>
        <w:bottom w:val="none" w:sz="0" w:space="0" w:color="auto"/>
        <w:right w:val="none" w:sz="0" w:space="0" w:color="auto"/>
      </w:divBdr>
    </w:div>
    <w:div w:id="995692349">
      <w:bodyDiv w:val="1"/>
      <w:marLeft w:val="0"/>
      <w:marRight w:val="0"/>
      <w:marTop w:val="0"/>
      <w:marBottom w:val="0"/>
      <w:divBdr>
        <w:top w:val="none" w:sz="0" w:space="0" w:color="auto"/>
        <w:left w:val="none" w:sz="0" w:space="0" w:color="auto"/>
        <w:bottom w:val="none" w:sz="0" w:space="0" w:color="auto"/>
        <w:right w:val="none" w:sz="0" w:space="0" w:color="auto"/>
      </w:divBdr>
    </w:div>
    <w:div w:id="998966702">
      <w:bodyDiv w:val="1"/>
      <w:marLeft w:val="0"/>
      <w:marRight w:val="0"/>
      <w:marTop w:val="0"/>
      <w:marBottom w:val="0"/>
      <w:divBdr>
        <w:top w:val="none" w:sz="0" w:space="0" w:color="auto"/>
        <w:left w:val="none" w:sz="0" w:space="0" w:color="auto"/>
        <w:bottom w:val="none" w:sz="0" w:space="0" w:color="auto"/>
        <w:right w:val="none" w:sz="0" w:space="0" w:color="auto"/>
      </w:divBdr>
    </w:div>
    <w:div w:id="1086609935">
      <w:bodyDiv w:val="1"/>
      <w:marLeft w:val="0"/>
      <w:marRight w:val="0"/>
      <w:marTop w:val="0"/>
      <w:marBottom w:val="0"/>
      <w:divBdr>
        <w:top w:val="none" w:sz="0" w:space="0" w:color="auto"/>
        <w:left w:val="none" w:sz="0" w:space="0" w:color="auto"/>
        <w:bottom w:val="none" w:sz="0" w:space="0" w:color="auto"/>
        <w:right w:val="none" w:sz="0" w:space="0" w:color="auto"/>
      </w:divBdr>
    </w:div>
    <w:div w:id="1180046530">
      <w:bodyDiv w:val="1"/>
      <w:marLeft w:val="0"/>
      <w:marRight w:val="0"/>
      <w:marTop w:val="0"/>
      <w:marBottom w:val="0"/>
      <w:divBdr>
        <w:top w:val="none" w:sz="0" w:space="0" w:color="auto"/>
        <w:left w:val="none" w:sz="0" w:space="0" w:color="auto"/>
        <w:bottom w:val="none" w:sz="0" w:space="0" w:color="auto"/>
        <w:right w:val="none" w:sz="0" w:space="0" w:color="auto"/>
      </w:divBdr>
    </w:div>
    <w:div w:id="1185633044">
      <w:bodyDiv w:val="1"/>
      <w:marLeft w:val="0"/>
      <w:marRight w:val="0"/>
      <w:marTop w:val="0"/>
      <w:marBottom w:val="0"/>
      <w:divBdr>
        <w:top w:val="none" w:sz="0" w:space="0" w:color="auto"/>
        <w:left w:val="none" w:sz="0" w:space="0" w:color="auto"/>
        <w:bottom w:val="none" w:sz="0" w:space="0" w:color="auto"/>
        <w:right w:val="none" w:sz="0" w:space="0" w:color="auto"/>
      </w:divBdr>
    </w:div>
    <w:div w:id="1340504868">
      <w:bodyDiv w:val="1"/>
      <w:marLeft w:val="0"/>
      <w:marRight w:val="0"/>
      <w:marTop w:val="0"/>
      <w:marBottom w:val="0"/>
      <w:divBdr>
        <w:top w:val="none" w:sz="0" w:space="0" w:color="auto"/>
        <w:left w:val="none" w:sz="0" w:space="0" w:color="auto"/>
        <w:bottom w:val="none" w:sz="0" w:space="0" w:color="auto"/>
        <w:right w:val="none" w:sz="0" w:space="0" w:color="auto"/>
      </w:divBdr>
    </w:div>
    <w:div w:id="1351448998">
      <w:bodyDiv w:val="1"/>
      <w:marLeft w:val="0"/>
      <w:marRight w:val="0"/>
      <w:marTop w:val="0"/>
      <w:marBottom w:val="0"/>
      <w:divBdr>
        <w:top w:val="none" w:sz="0" w:space="0" w:color="auto"/>
        <w:left w:val="none" w:sz="0" w:space="0" w:color="auto"/>
        <w:bottom w:val="none" w:sz="0" w:space="0" w:color="auto"/>
        <w:right w:val="none" w:sz="0" w:space="0" w:color="auto"/>
      </w:divBdr>
    </w:div>
    <w:div w:id="1366102814">
      <w:bodyDiv w:val="1"/>
      <w:marLeft w:val="0"/>
      <w:marRight w:val="0"/>
      <w:marTop w:val="0"/>
      <w:marBottom w:val="0"/>
      <w:divBdr>
        <w:top w:val="none" w:sz="0" w:space="0" w:color="auto"/>
        <w:left w:val="none" w:sz="0" w:space="0" w:color="auto"/>
        <w:bottom w:val="none" w:sz="0" w:space="0" w:color="auto"/>
        <w:right w:val="none" w:sz="0" w:space="0" w:color="auto"/>
      </w:divBdr>
    </w:div>
    <w:div w:id="1421831256">
      <w:bodyDiv w:val="1"/>
      <w:marLeft w:val="0"/>
      <w:marRight w:val="0"/>
      <w:marTop w:val="0"/>
      <w:marBottom w:val="0"/>
      <w:divBdr>
        <w:top w:val="none" w:sz="0" w:space="0" w:color="auto"/>
        <w:left w:val="none" w:sz="0" w:space="0" w:color="auto"/>
        <w:bottom w:val="none" w:sz="0" w:space="0" w:color="auto"/>
        <w:right w:val="none" w:sz="0" w:space="0" w:color="auto"/>
      </w:divBdr>
    </w:div>
    <w:div w:id="1486318214">
      <w:bodyDiv w:val="1"/>
      <w:marLeft w:val="0"/>
      <w:marRight w:val="0"/>
      <w:marTop w:val="0"/>
      <w:marBottom w:val="0"/>
      <w:divBdr>
        <w:top w:val="none" w:sz="0" w:space="0" w:color="auto"/>
        <w:left w:val="none" w:sz="0" w:space="0" w:color="auto"/>
        <w:bottom w:val="none" w:sz="0" w:space="0" w:color="auto"/>
        <w:right w:val="none" w:sz="0" w:space="0" w:color="auto"/>
      </w:divBdr>
    </w:div>
    <w:div w:id="1533958393">
      <w:bodyDiv w:val="1"/>
      <w:marLeft w:val="0"/>
      <w:marRight w:val="0"/>
      <w:marTop w:val="0"/>
      <w:marBottom w:val="0"/>
      <w:divBdr>
        <w:top w:val="none" w:sz="0" w:space="0" w:color="auto"/>
        <w:left w:val="none" w:sz="0" w:space="0" w:color="auto"/>
        <w:bottom w:val="none" w:sz="0" w:space="0" w:color="auto"/>
        <w:right w:val="none" w:sz="0" w:space="0" w:color="auto"/>
      </w:divBdr>
    </w:div>
    <w:div w:id="1539464078">
      <w:bodyDiv w:val="1"/>
      <w:marLeft w:val="0"/>
      <w:marRight w:val="0"/>
      <w:marTop w:val="0"/>
      <w:marBottom w:val="0"/>
      <w:divBdr>
        <w:top w:val="none" w:sz="0" w:space="0" w:color="auto"/>
        <w:left w:val="none" w:sz="0" w:space="0" w:color="auto"/>
        <w:bottom w:val="none" w:sz="0" w:space="0" w:color="auto"/>
        <w:right w:val="none" w:sz="0" w:space="0" w:color="auto"/>
      </w:divBdr>
    </w:div>
    <w:div w:id="1555920662">
      <w:bodyDiv w:val="1"/>
      <w:marLeft w:val="0"/>
      <w:marRight w:val="0"/>
      <w:marTop w:val="0"/>
      <w:marBottom w:val="0"/>
      <w:divBdr>
        <w:top w:val="none" w:sz="0" w:space="0" w:color="auto"/>
        <w:left w:val="none" w:sz="0" w:space="0" w:color="auto"/>
        <w:bottom w:val="none" w:sz="0" w:space="0" w:color="auto"/>
        <w:right w:val="none" w:sz="0" w:space="0" w:color="auto"/>
      </w:divBdr>
    </w:div>
    <w:div w:id="1634212085">
      <w:bodyDiv w:val="1"/>
      <w:marLeft w:val="0"/>
      <w:marRight w:val="0"/>
      <w:marTop w:val="0"/>
      <w:marBottom w:val="0"/>
      <w:divBdr>
        <w:top w:val="none" w:sz="0" w:space="0" w:color="auto"/>
        <w:left w:val="none" w:sz="0" w:space="0" w:color="auto"/>
        <w:bottom w:val="none" w:sz="0" w:space="0" w:color="auto"/>
        <w:right w:val="none" w:sz="0" w:space="0" w:color="auto"/>
      </w:divBdr>
    </w:div>
    <w:div w:id="1687051881">
      <w:bodyDiv w:val="1"/>
      <w:marLeft w:val="0"/>
      <w:marRight w:val="0"/>
      <w:marTop w:val="0"/>
      <w:marBottom w:val="0"/>
      <w:divBdr>
        <w:top w:val="none" w:sz="0" w:space="0" w:color="auto"/>
        <w:left w:val="none" w:sz="0" w:space="0" w:color="auto"/>
        <w:bottom w:val="none" w:sz="0" w:space="0" w:color="auto"/>
        <w:right w:val="none" w:sz="0" w:space="0" w:color="auto"/>
      </w:divBdr>
    </w:div>
    <w:div w:id="1687905511">
      <w:bodyDiv w:val="1"/>
      <w:marLeft w:val="0"/>
      <w:marRight w:val="0"/>
      <w:marTop w:val="0"/>
      <w:marBottom w:val="0"/>
      <w:divBdr>
        <w:top w:val="none" w:sz="0" w:space="0" w:color="auto"/>
        <w:left w:val="none" w:sz="0" w:space="0" w:color="auto"/>
        <w:bottom w:val="none" w:sz="0" w:space="0" w:color="auto"/>
        <w:right w:val="none" w:sz="0" w:space="0" w:color="auto"/>
      </w:divBdr>
    </w:div>
    <w:div w:id="1723478424">
      <w:bodyDiv w:val="1"/>
      <w:marLeft w:val="0"/>
      <w:marRight w:val="0"/>
      <w:marTop w:val="0"/>
      <w:marBottom w:val="0"/>
      <w:divBdr>
        <w:top w:val="none" w:sz="0" w:space="0" w:color="auto"/>
        <w:left w:val="none" w:sz="0" w:space="0" w:color="auto"/>
        <w:bottom w:val="none" w:sz="0" w:space="0" w:color="auto"/>
        <w:right w:val="none" w:sz="0" w:space="0" w:color="auto"/>
      </w:divBdr>
    </w:div>
    <w:div w:id="1913276734">
      <w:bodyDiv w:val="1"/>
      <w:marLeft w:val="0"/>
      <w:marRight w:val="0"/>
      <w:marTop w:val="0"/>
      <w:marBottom w:val="0"/>
      <w:divBdr>
        <w:top w:val="none" w:sz="0" w:space="0" w:color="auto"/>
        <w:left w:val="none" w:sz="0" w:space="0" w:color="auto"/>
        <w:bottom w:val="none" w:sz="0" w:space="0" w:color="auto"/>
        <w:right w:val="none" w:sz="0" w:space="0" w:color="auto"/>
      </w:divBdr>
    </w:div>
    <w:div w:id="1932272289">
      <w:bodyDiv w:val="1"/>
      <w:marLeft w:val="0"/>
      <w:marRight w:val="0"/>
      <w:marTop w:val="0"/>
      <w:marBottom w:val="0"/>
      <w:divBdr>
        <w:top w:val="none" w:sz="0" w:space="0" w:color="auto"/>
        <w:left w:val="none" w:sz="0" w:space="0" w:color="auto"/>
        <w:bottom w:val="none" w:sz="0" w:space="0" w:color="auto"/>
        <w:right w:val="none" w:sz="0" w:space="0" w:color="auto"/>
      </w:divBdr>
    </w:div>
    <w:div w:id="1966033656">
      <w:bodyDiv w:val="1"/>
      <w:marLeft w:val="0"/>
      <w:marRight w:val="0"/>
      <w:marTop w:val="0"/>
      <w:marBottom w:val="0"/>
      <w:divBdr>
        <w:top w:val="none" w:sz="0" w:space="0" w:color="auto"/>
        <w:left w:val="none" w:sz="0" w:space="0" w:color="auto"/>
        <w:bottom w:val="none" w:sz="0" w:space="0" w:color="auto"/>
        <w:right w:val="none" w:sz="0" w:space="0" w:color="auto"/>
      </w:divBdr>
    </w:div>
    <w:div w:id="2003046343">
      <w:bodyDiv w:val="1"/>
      <w:marLeft w:val="0"/>
      <w:marRight w:val="0"/>
      <w:marTop w:val="0"/>
      <w:marBottom w:val="0"/>
      <w:divBdr>
        <w:top w:val="none" w:sz="0" w:space="0" w:color="auto"/>
        <w:left w:val="none" w:sz="0" w:space="0" w:color="auto"/>
        <w:bottom w:val="none" w:sz="0" w:space="0" w:color="auto"/>
        <w:right w:val="none" w:sz="0" w:space="0" w:color="auto"/>
      </w:divBdr>
    </w:div>
    <w:div w:id="2046633825">
      <w:bodyDiv w:val="1"/>
      <w:marLeft w:val="0"/>
      <w:marRight w:val="0"/>
      <w:marTop w:val="0"/>
      <w:marBottom w:val="0"/>
      <w:divBdr>
        <w:top w:val="none" w:sz="0" w:space="0" w:color="auto"/>
        <w:left w:val="none" w:sz="0" w:space="0" w:color="auto"/>
        <w:bottom w:val="none" w:sz="0" w:space="0" w:color="auto"/>
        <w:right w:val="none" w:sz="0" w:space="0" w:color="auto"/>
      </w:divBdr>
    </w:div>
    <w:div w:id="2053382546">
      <w:bodyDiv w:val="1"/>
      <w:marLeft w:val="0"/>
      <w:marRight w:val="0"/>
      <w:marTop w:val="0"/>
      <w:marBottom w:val="0"/>
      <w:divBdr>
        <w:top w:val="none" w:sz="0" w:space="0" w:color="auto"/>
        <w:left w:val="none" w:sz="0" w:space="0" w:color="auto"/>
        <w:bottom w:val="none" w:sz="0" w:space="0" w:color="auto"/>
        <w:right w:val="none" w:sz="0" w:space="0" w:color="auto"/>
      </w:divBdr>
    </w:div>
    <w:div w:id="2071802523">
      <w:bodyDiv w:val="1"/>
      <w:marLeft w:val="0"/>
      <w:marRight w:val="0"/>
      <w:marTop w:val="0"/>
      <w:marBottom w:val="0"/>
      <w:divBdr>
        <w:top w:val="none" w:sz="0" w:space="0" w:color="auto"/>
        <w:left w:val="none" w:sz="0" w:space="0" w:color="auto"/>
        <w:bottom w:val="none" w:sz="0" w:space="0" w:color="auto"/>
        <w:right w:val="none" w:sz="0" w:space="0" w:color="auto"/>
      </w:divBdr>
    </w:div>
    <w:div w:id="2082559385">
      <w:bodyDiv w:val="1"/>
      <w:marLeft w:val="0"/>
      <w:marRight w:val="0"/>
      <w:marTop w:val="0"/>
      <w:marBottom w:val="0"/>
      <w:divBdr>
        <w:top w:val="none" w:sz="0" w:space="0" w:color="auto"/>
        <w:left w:val="none" w:sz="0" w:space="0" w:color="auto"/>
        <w:bottom w:val="none" w:sz="0" w:space="0" w:color="auto"/>
        <w:right w:val="none" w:sz="0" w:space="0" w:color="auto"/>
      </w:divBdr>
    </w:div>
    <w:div w:id="2099210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kancelaria.transport@ksp.policja.gov.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kancelaria.transport@ksp.policja.gov.p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od@ksp.policja.gov.pl"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zamowienia@ksp.policja.gov.pl"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kancelaria.transport@ksp.policja.gov.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37E54-F942-42B6-B92F-CFC8A07B24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439</TotalTime>
  <Pages>45</Pages>
  <Words>10874</Words>
  <Characters>65244</Characters>
  <Application>Microsoft Office Word</Application>
  <DocSecurity>0</DocSecurity>
  <Lines>543</Lines>
  <Paragraphs>151</Paragraphs>
  <ScaleCrop>false</ScaleCrop>
  <HeadingPairs>
    <vt:vector size="2" baseType="variant">
      <vt:variant>
        <vt:lpstr>Tytuł</vt:lpstr>
      </vt:variant>
      <vt:variant>
        <vt:i4>1</vt:i4>
      </vt:variant>
    </vt:vector>
  </HeadingPairs>
  <TitlesOfParts>
    <vt:vector size="1" baseType="lpstr">
      <vt:lpstr>Druk SIWZ</vt:lpstr>
    </vt:vector>
  </TitlesOfParts>
  <Company>Policja</Company>
  <LinksUpToDate>false</LinksUpToDate>
  <CharactersWithSpaces>75967</CharactersWithSpaces>
  <SharedDoc>false</SharedDoc>
  <HLinks>
    <vt:vector size="18" baseType="variant">
      <vt:variant>
        <vt:i4>4718638</vt:i4>
      </vt:variant>
      <vt:variant>
        <vt:i4>6</vt:i4>
      </vt:variant>
      <vt:variant>
        <vt:i4>0</vt:i4>
      </vt:variant>
      <vt:variant>
        <vt:i4>5</vt:i4>
      </vt:variant>
      <vt:variant>
        <vt:lpwstr>mailto:kancelaria.transport@ksp.policja.gov.pl</vt:lpwstr>
      </vt:variant>
      <vt:variant>
        <vt:lpwstr/>
      </vt:variant>
      <vt:variant>
        <vt:i4>720955</vt:i4>
      </vt:variant>
      <vt:variant>
        <vt:i4>3</vt:i4>
      </vt:variant>
      <vt:variant>
        <vt:i4>0</vt:i4>
      </vt:variant>
      <vt:variant>
        <vt:i4>5</vt:i4>
      </vt:variant>
      <vt:variant>
        <vt:lpwstr>mailto:iod@ksp.policja.gov.pl</vt:lpwstr>
      </vt:variant>
      <vt:variant>
        <vt:lpwstr/>
      </vt:variant>
      <vt:variant>
        <vt:i4>8126534</vt:i4>
      </vt:variant>
      <vt:variant>
        <vt:i4>0</vt:i4>
      </vt:variant>
      <vt:variant>
        <vt:i4>0</vt:i4>
      </vt:variant>
      <vt:variant>
        <vt:i4>5</vt:i4>
      </vt:variant>
      <vt:variant>
        <vt:lpwstr>mailto:zamowienia@ksp.policja.gov.pl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Druk SIWZ</dc:title>
  <dc:subject/>
  <dc:creator>s</dc:creator>
  <cp:keywords/>
  <cp:lastModifiedBy>Justyna Gruszczyńska</cp:lastModifiedBy>
  <cp:revision>158</cp:revision>
  <cp:lastPrinted>2024-11-28T12:08:00Z</cp:lastPrinted>
  <dcterms:created xsi:type="dcterms:W3CDTF">2025-04-17T12:41:00Z</dcterms:created>
  <dcterms:modified xsi:type="dcterms:W3CDTF">2026-04-20T12:17:00Z</dcterms:modified>
</cp:coreProperties>
</file>