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4D928" w14:textId="5F052E89" w:rsidR="00AE0AA0" w:rsidRPr="00AE0AA0" w:rsidRDefault="00CF74E9" w:rsidP="00AE0AA0">
      <w:pPr>
        <w:pStyle w:val="Nagwek"/>
        <w:spacing w:after="200" w:line="312" w:lineRule="auto"/>
        <w:jc w:val="center"/>
        <w:rPr>
          <w:rFonts w:ascii="Arial" w:hAnsi="Arial" w:cs="Arial"/>
          <w:b/>
          <w:sz w:val="36"/>
          <w:szCs w:val="36"/>
        </w:rPr>
      </w:pPr>
      <w:r w:rsidRPr="00E01BC6">
        <w:rPr>
          <w:rFonts w:ascii="Arial" w:hAnsi="Arial" w:cs="Arial"/>
          <w:b/>
          <w:sz w:val="36"/>
          <w:szCs w:val="36"/>
        </w:rPr>
        <w:t xml:space="preserve">ZAŁĄCZNIKI EDYTOWALNE DO SPECYFIKACJI </w:t>
      </w:r>
      <w:r w:rsidR="00AE0AA0" w:rsidRPr="00AE0AA0">
        <w:rPr>
          <w:rFonts w:ascii="Arial" w:hAnsi="Arial" w:cs="Arial"/>
          <w:b/>
          <w:sz w:val="36"/>
          <w:szCs w:val="36"/>
        </w:rPr>
        <w:t>WARUNKÓW ZAMÓWIENIA</w:t>
      </w:r>
    </w:p>
    <w:p w14:paraId="1CCBCF77" w14:textId="54565FC5" w:rsidR="00AE0AA0" w:rsidRPr="00AE0AA0" w:rsidRDefault="00C37327" w:rsidP="00AE0AA0">
      <w:pPr>
        <w:spacing w:after="200" w:line="312" w:lineRule="auto"/>
        <w:jc w:val="center"/>
        <w:rPr>
          <w:rFonts w:ascii="Arial" w:hAnsi="Arial" w:cs="Arial"/>
          <w:bCs/>
          <w:sz w:val="32"/>
          <w:szCs w:val="32"/>
        </w:rPr>
      </w:pPr>
      <w:r>
        <w:rPr>
          <w:noProof/>
        </w:rPr>
        <w:drawing>
          <wp:anchor distT="0" distB="0" distL="0" distR="0" simplePos="0" relativeHeight="251657728" behindDoc="0" locked="0" layoutInCell="1" allowOverlap="1" wp14:anchorId="2E3A81A4" wp14:editId="27D292CC">
            <wp:simplePos x="0" y="0"/>
            <wp:positionH relativeFrom="column">
              <wp:posOffset>2235200</wp:posOffset>
            </wp:positionH>
            <wp:positionV relativeFrom="paragraph">
              <wp:posOffset>574675</wp:posOffset>
            </wp:positionV>
            <wp:extent cx="1281430" cy="1395730"/>
            <wp:effectExtent l="0" t="0" r="0" b="0"/>
            <wp:wrapTopAndBottom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9" t="-44" r="-49" b="-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13957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A0" w:rsidRPr="00AE0AA0">
        <w:rPr>
          <w:rFonts w:ascii="Arial" w:hAnsi="Arial" w:cs="Arial"/>
          <w:bCs/>
          <w:sz w:val="32"/>
          <w:szCs w:val="32"/>
        </w:rPr>
        <w:t>- dalej zwana „SWZ”</w:t>
      </w:r>
    </w:p>
    <w:p w14:paraId="51E2CC7D" w14:textId="77777777" w:rsidR="00AE0AA0" w:rsidRPr="00AE0AA0" w:rsidRDefault="00AE0AA0" w:rsidP="00AE0AA0">
      <w:pPr>
        <w:pStyle w:val="pkt"/>
        <w:spacing w:before="0" w:after="200" w:line="312" w:lineRule="auto"/>
        <w:ind w:left="0" w:firstLine="0"/>
        <w:rPr>
          <w:rFonts w:ascii="Arial" w:hAnsi="Arial" w:cs="Arial"/>
        </w:rPr>
      </w:pPr>
    </w:p>
    <w:p w14:paraId="04CBC376" w14:textId="77777777" w:rsidR="00AE0AA0" w:rsidRPr="00AE0AA0" w:rsidRDefault="00AE0AA0" w:rsidP="00AE0AA0">
      <w:pPr>
        <w:pStyle w:val="pkt"/>
        <w:spacing w:before="0" w:after="200" w:line="312" w:lineRule="auto"/>
        <w:ind w:left="0" w:firstLine="0"/>
        <w:rPr>
          <w:rFonts w:ascii="Arial" w:hAnsi="Arial" w:cs="Arial"/>
        </w:rPr>
      </w:pPr>
    </w:p>
    <w:p w14:paraId="18163680" w14:textId="77777777" w:rsidR="00AE0AA0" w:rsidRPr="00AE0AA0" w:rsidRDefault="00AE0AA0" w:rsidP="00AE0AA0">
      <w:pPr>
        <w:pStyle w:val="pkt"/>
        <w:spacing w:before="0" w:after="200" w:line="312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E0AA0">
        <w:rPr>
          <w:rFonts w:ascii="Arial" w:hAnsi="Arial" w:cs="Arial"/>
          <w:sz w:val="22"/>
          <w:szCs w:val="22"/>
        </w:rPr>
        <w:t xml:space="preserve">Postępowanie o udzielenie zamówienia publicznego jest prowadzone zgodnie z przepisami ustawy z dnia 11 września 2019 r. - Prawo zamówień publicznych </w:t>
      </w:r>
      <w:r w:rsidRPr="00AE0AA0">
        <w:rPr>
          <w:rFonts w:ascii="Arial" w:hAnsi="Arial" w:cs="Arial"/>
          <w:sz w:val="22"/>
          <w:szCs w:val="22"/>
        </w:rPr>
        <w:br/>
        <w:t>(</w:t>
      </w:r>
      <w:proofErr w:type="spellStart"/>
      <w:r w:rsidRPr="00AE0AA0">
        <w:rPr>
          <w:rFonts w:ascii="Arial" w:hAnsi="Arial" w:cs="Arial"/>
          <w:sz w:val="22"/>
          <w:szCs w:val="22"/>
        </w:rPr>
        <w:t>t.j</w:t>
      </w:r>
      <w:proofErr w:type="spellEnd"/>
      <w:r w:rsidRPr="00AE0AA0">
        <w:rPr>
          <w:rFonts w:ascii="Arial" w:hAnsi="Arial" w:cs="Arial"/>
          <w:sz w:val="22"/>
          <w:szCs w:val="22"/>
        </w:rPr>
        <w:t xml:space="preserve">. Dz.U. z 2024 poz. 1320 ze zm.) - dalej zwanej </w:t>
      </w:r>
      <w:r w:rsidRPr="00AE0AA0">
        <w:rPr>
          <w:rFonts w:ascii="Arial" w:hAnsi="Arial" w:cs="Arial"/>
          <w:b/>
          <w:bCs/>
          <w:sz w:val="22"/>
          <w:szCs w:val="22"/>
        </w:rPr>
        <w:t>„</w:t>
      </w:r>
      <w:proofErr w:type="spellStart"/>
      <w:r w:rsidRPr="00AE0AA0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AE0AA0">
        <w:rPr>
          <w:rFonts w:ascii="Arial" w:hAnsi="Arial" w:cs="Arial"/>
          <w:b/>
          <w:bCs/>
          <w:sz w:val="22"/>
          <w:szCs w:val="22"/>
        </w:rPr>
        <w:t>”</w:t>
      </w:r>
    </w:p>
    <w:p w14:paraId="27357B8F" w14:textId="77777777" w:rsidR="00AE0AA0" w:rsidRPr="00AE0AA0" w:rsidRDefault="00AE0AA0" w:rsidP="00AE0AA0">
      <w:pPr>
        <w:pStyle w:val="pkt"/>
        <w:spacing w:before="120" w:after="200" w:line="312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E0AA0">
        <w:rPr>
          <w:rFonts w:ascii="Arial" w:hAnsi="Arial" w:cs="Arial"/>
          <w:bCs/>
          <w:sz w:val="22"/>
          <w:szCs w:val="22"/>
        </w:rPr>
        <w:t>Rodzaj postępowania – robota budowalna</w:t>
      </w:r>
    </w:p>
    <w:p w14:paraId="49D1D31F" w14:textId="77777777" w:rsidR="00AE0AA0" w:rsidRPr="00AE0AA0" w:rsidRDefault="00AE0AA0" w:rsidP="00AE0AA0">
      <w:pPr>
        <w:pStyle w:val="pkt"/>
        <w:autoSpaceDE w:val="0"/>
        <w:autoSpaceDN w:val="0"/>
        <w:spacing w:before="0" w:after="200" w:line="312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119D329E" w14:textId="77777777" w:rsidR="00AE0AA0" w:rsidRPr="00AE0AA0" w:rsidRDefault="00AE0AA0" w:rsidP="00AE0AA0">
      <w:pPr>
        <w:pStyle w:val="pkt"/>
        <w:autoSpaceDE w:val="0"/>
        <w:autoSpaceDN w:val="0"/>
        <w:spacing w:before="0" w:after="200" w:line="312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AE0AA0">
        <w:rPr>
          <w:rFonts w:ascii="Arial" w:hAnsi="Arial" w:cs="Arial"/>
          <w:b/>
          <w:sz w:val="22"/>
          <w:szCs w:val="22"/>
        </w:rPr>
        <w:t>Nazwa nadana zamówieniu:</w:t>
      </w:r>
    </w:p>
    <w:p w14:paraId="56AB8F85" w14:textId="6C3A5F3A" w:rsidR="00AE0AA0" w:rsidRPr="00AE0AA0" w:rsidRDefault="00AE0AA0" w:rsidP="00AE0AA0">
      <w:pPr>
        <w:spacing w:after="200" w:line="312" w:lineRule="auto"/>
        <w:jc w:val="center"/>
        <w:rPr>
          <w:rFonts w:ascii="Arial" w:hAnsi="Arial" w:cs="Arial"/>
          <w:sz w:val="22"/>
          <w:szCs w:val="22"/>
        </w:rPr>
      </w:pPr>
      <w:r w:rsidRPr="00AE0AA0">
        <w:rPr>
          <w:rFonts w:ascii="Arial" w:hAnsi="Arial" w:cs="Arial"/>
          <w:b/>
          <w:bCs/>
          <w:sz w:val="22"/>
          <w:szCs w:val="22"/>
        </w:rPr>
        <w:t>„</w:t>
      </w:r>
      <w:r w:rsidR="003E41C1" w:rsidRPr="003E41C1">
        <w:rPr>
          <w:rFonts w:ascii="Arial" w:hAnsi="Arial" w:cs="Arial"/>
          <w:b/>
          <w:bCs/>
          <w:sz w:val="22"/>
          <w:szCs w:val="22"/>
        </w:rPr>
        <w:t>Przebudowa ul. Kościuszki nr 119226D w Kudowie-Zdroju</w:t>
      </w:r>
      <w:r w:rsidRPr="00AE0AA0">
        <w:rPr>
          <w:rFonts w:ascii="Arial" w:hAnsi="Arial" w:cs="Arial"/>
          <w:b/>
          <w:bCs/>
          <w:sz w:val="22"/>
          <w:szCs w:val="22"/>
        </w:rPr>
        <w:t>”</w:t>
      </w:r>
    </w:p>
    <w:p w14:paraId="0EADBD08" w14:textId="77777777" w:rsidR="00AE0AA0" w:rsidRPr="00AE0AA0" w:rsidRDefault="00AE0AA0" w:rsidP="00AE0AA0">
      <w:pPr>
        <w:spacing w:after="200" w:line="312" w:lineRule="auto"/>
        <w:jc w:val="center"/>
        <w:rPr>
          <w:rFonts w:ascii="Arial" w:hAnsi="Arial" w:cs="Arial"/>
          <w:b/>
          <w:sz w:val="22"/>
          <w:szCs w:val="22"/>
        </w:rPr>
      </w:pPr>
    </w:p>
    <w:p w14:paraId="3A399BF8" w14:textId="1C27FF56" w:rsidR="00AE0AA0" w:rsidRPr="00AE0AA0" w:rsidRDefault="00AE0AA0" w:rsidP="00AE0AA0">
      <w:pPr>
        <w:spacing w:after="200" w:line="312" w:lineRule="auto"/>
        <w:jc w:val="center"/>
        <w:rPr>
          <w:rFonts w:ascii="Arial" w:hAnsi="Arial" w:cs="Arial"/>
          <w:sz w:val="22"/>
          <w:szCs w:val="22"/>
        </w:rPr>
      </w:pPr>
      <w:r w:rsidRPr="00AE0AA0">
        <w:rPr>
          <w:rFonts w:ascii="Arial" w:hAnsi="Arial" w:cs="Arial"/>
          <w:b/>
          <w:sz w:val="22"/>
          <w:szCs w:val="22"/>
        </w:rPr>
        <w:t xml:space="preserve">Oznaczenie sprawy: </w:t>
      </w:r>
      <w:r w:rsidRPr="00AE0AA0">
        <w:rPr>
          <w:rFonts w:ascii="Arial" w:hAnsi="Arial"/>
          <w:sz w:val="22"/>
          <w:szCs w:val="22"/>
        </w:rPr>
        <w:t>IR.271.1.</w:t>
      </w:r>
      <w:r w:rsidR="003E41C1">
        <w:rPr>
          <w:rFonts w:ascii="Arial" w:hAnsi="Arial"/>
          <w:sz w:val="22"/>
          <w:szCs w:val="22"/>
        </w:rPr>
        <w:t>7</w:t>
      </w:r>
      <w:r w:rsidRPr="00AE0AA0">
        <w:rPr>
          <w:rFonts w:ascii="Arial" w:hAnsi="Arial"/>
          <w:sz w:val="22"/>
          <w:szCs w:val="22"/>
        </w:rPr>
        <w:t>.202</w:t>
      </w:r>
      <w:r w:rsidR="007922AE">
        <w:rPr>
          <w:rFonts w:ascii="Arial" w:hAnsi="Arial"/>
          <w:sz w:val="22"/>
          <w:szCs w:val="22"/>
        </w:rPr>
        <w:t>6</w:t>
      </w:r>
      <w:r w:rsidRPr="00AE0AA0">
        <w:rPr>
          <w:rFonts w:ascii="Arial" w:hAnsi="Arial"/>
          <w:sz w:val="22"/>
          <w:szCs w:val="22"/>
        </w:rPr>
        <w:t xml:space="preserve">  </w:t>
      </w:r>
    </w:p>
    <w:p w14:paraId="4F215E8C" w14:textId="77777777" w:rsidR="00AE0AA0" w:rsidRPr="00AE0AA0" w:rsidRDefault="00AE0AA0" w:rsidP="00AE0AA0">
      <w:pPr>
        <w:ind w:left="709"/>
        <w:rPr>
          <w:rFonts w:ascii="Arial" w:hAnsi="Arial" w:cs="Arial"/>
          <w:b/>
        </w:rPr>
      </w:pPr>
    </w:p>
    <w:p w14:paraId="4E34F873" w14:textId="77777777" w:rsidR="00AE0AA0" w:rsidRPr="00AE0AA0" w:rsidRDefault="00AE0AA0" w:rsidP="00AE0AA0">
      <w:pPr>
        <w:ind w:left="709"/>
        <w:rPr>
          <w:rFonts w:ascii="Arial" w:hAnsi="Arial" w:cs="Arial"/>
          <w:b/>
        </w:rPr>
      </w:pPr>
    </w:p>
    <w:p w14:paraId="5E9B3F87" w14:textId="77777777" w:rsidR="008D545F" w:rsidRPr="00AE0AA0" w:rsidRDefault="00810CCD" w:rsidP="00CF74E9">
      <w:pPr>
        <w:tabs>
          <w:tab w:val="left" w:pos="993"/>
        </w:tabs>
        <w:spacing w:before="120" w:after="120" w:line="312" w:lineRule="auto"/>
        <w:ind w:left="992"/>
        <w:jc w:val="both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>Z</w:t>
      </w:r>
      <w:r w:rsidR="008D545F" w:rsidRPr="00AE0AA0">
        <w:rPr>
          <w:rFonts w:ascii="Arial" w:hAnsi="Arial" w:cs="Arial"/>
          <w:b/>
          <w:bCs/>
        </w:rPr>
        <w:t>ałącznik</w:t>
      </w:r>
      <w:r w:rsidRPr="00AE0AA0">
        <w:rPr>
          <w:rFonts w:ascii="Arial" w:hAnsi="Arial" w:cs="Arial"/>
          <w:b/>
          <w:bCs/>
        </w:rPr>
        <w:t xml:space="preserve">i </w:t>
      </w:r>
      <w:r w:rsidR="008D545F" w:rsidRPr="00AE0AA0">
        <w:rPr>
          <w:rFonts w:ascii="Arial" w:hAnsi="Arial" w:cs="Arial"/>
          <w:b/>
          <w:bCs/>
        </w:rPr>
        <w:t>do SWZ stanowią</w:t>
      </w:r>
      <w:r w:rsidRPr="00AE0AA0">
        <w:rPr>
          <w:rFonts w:ascii="Arial" w:hAnsi="Arial" w:cs="Arial"/>
          <w:b/>
          <w:bCs/>
        </w:rPr>
        <w:t xml:space="preserve"> </w:t>
      </w:r>
      <w:r w:rsidR="008D545F" w:rsidRPr="00AE0AA0">
        <w:rPr>
          <w:rFonts w:ascii="Arial" w:hAnsi="Arial" w:cs="Arial"/>
          <w:b/>
          <w:bCs/>
        </w:rPr>
        <w:t>jej treść</w:t>
      </w:r>
      <w:r w:rsidRPr="00AE0AA0">
        <w:rPr>
          <w:rFonts w:ascii="Arial" w:hAnsi="Arial" w:cs="Arial"/>
          <w:b/>
          <w:bCs/>
        </w:rPr>
        <w:t>.</w:t>
      </w:r>
    </w:p>
    <w:p w14:paraId="04E11389" w14:textId="70883FFE" w:rsidR="00D96873" w:rsidRPr="00AE0AA0" w:rsidRDefault="00D96873" w:rsidP="008F1A03">
      <w:pPr>
        <w:tabs>
          <w:tab w:val="left" w:pos="3544"/>
        </w:tabs>
        <w:suppressAutoHyphens/>
        <w:autoSpaceDE w:val="0"/>
        <w:autoSpaceDN w:val="0"/>
        <w:spacing w:before="120" w:after="120" w:line="288" w:lineRule="auto"/>
        <w:ind w:left="3544" w:hanging="2410"/>
        <w:contextualSpacing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Załącznik nr 1 do SWZ </w:t>
      </w:r>
      <w:r w:rsidR="00C24415" w:rsidRPr="00AE0AA0">
        <w:rPr>
          <w:rFonts w:ascii="Arial" w:hAnsi="Arial" w:cs="Arial"/>
        </w:rPr>
        <w:t>-</w:t>
      </w:r>
      <w:r w:rsidR="00C24415" w:rsidRPr="00AE0AA0">
        <w:rPr>
          <w:rFonts w:ascii="Arial" w:hAnsi="Arial" w:cs="Arial"/>
        </w:rPr>
        <w:tab/>
        <w:t>Opis przedmiotu zamówienia (OPZ)</w:t>
      </w:r>
      <w:r w:rsidR="00E344D1" w:rsidRPr="00AE0AA0">
        <w:rPr>
          <w:rFonts w:ascii="Arial" w:hAnsi="Arial" w:cs="Arial"/>
        </w:rPr>
        <w:t xml:space="preserve"> </w:t>
      </w:r>
    </w:p>
    <w:p w14:paraId="49B71B0D" w14:textId="360BE6BD" w:rsidR="00D96873" w:rsidRPr="00AE0AA0" w:rsidRDefault="00D96873" w:rsidP="008F1A03">
      <w:pPr>
        <w:tabs>
          <w:tab w:val="left" w:pos="3544"/>
        </w:tabs>
        <w:suppressAutoHyphens/>
        <w:autoSpaceDE w:val="0"/>
        <w:autoSpaceDN w:val="0"/>
        <w:spacing w:before="120" w:after="120" w:line="288" w:lineRule="auto"/>
        <w:ind w:left="3544" w:hanging="2410"/>
        <w:contextualSpacing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Załącznik nr 2 do SWZ </w:t>
      </w:r>
      <w:r w:rsidR="00C24415" w:rsidRPr="00AE0AA0">
        <w:rPr>
          <w:rFonts w:ascii="Arial" w:hAnsi="Arial" w:cs="Arial"/>
        </w:rPr>
        <w:t>-</w:t>
      </w:r>
      <w:r w:rsidR="00C24415" w:rsidRPr="00AE0AA0">
        <w:rPr>
          <w:rFonts w:ascii="Arial" w:hAnsi="Arial" w:cs="Arial"/>
        </w:rPr>
        <w:tab/>
      </w:r>
      <w:r w:rsidRPr="00AE0AA0">
        <w:rPr>
          <w:rFonts w:ascii="Arial" w:hAnsi="Arial" w:cs="Arial"/>
        </w:rPr>
        <w:t>STWIORB</w:t>
      </w:r>
      <w:r w:rsidR="002F1CE0" w:rsidRPr="00AE0AA0">
        <w:rPr>
          <w:rFonts w:ascii="Arial" w:hAnsi="Arial" w:cs="Arial"/>
        </w:rPr>
        <w:t xml:space="preserve"> </w:t>
      </w:r>
    </w:p>
    <w:p w14:paraId="1095A8FA" w14:textId="77777777" w:rsidR="008371B6" w:rsidRPr="00AE0AA0" w:rsidRDefault="008371B6" w:rsidP="008F1A03">
      <w:pPr>
        <w:tabs>
          <w:tab w:val="left" w:pos="3544"/>
        </w:tabs>
        <w:suppressAutoHyphens/>
        <w:autoSpaceDE w:val="0"/>
        <w:autoSpaceDN w:val="0"/>
        <w:spacing w:before="120" w:after="120" w:line="288" w:lineRule="auto"/>
        <w:ind w:left="3544" w:hanging="2410"/>
        <w:contextualSpacing/>
        <w:rPr>
          <w:rFonts w:ascii="Arial" w:hAnsi="Arial" w:cs="Arial"/>
        </w:rPr>
      </w:pPr>
      <w:r w:rsidRPr="00AE0AA0">
        <w:rPr>
          <w:rFonts w:ascii="Arial" w:hAnsi="Arial" w:cs="Arial"/>
        </w:rPr>
        <w:t>Załącznik nr 3 do SWZ -</w:t>
      </w:r>
      <w:r w:rsidRPr="00AE0AA0">
        <w:rPr>
          <w:rFonts w:ascii="Arial" w:hAnsi="Arial" w:cs="Arial"/>
        </w:rPr>
        <w:tab/>
        <w:t xml:space="preserve">IPU (Wzór umowy) </w:t>
      </w:r>
    </w:p>
    <w:p w14:paraId="58803DD5" w14:textId="77777777" w:rsidR="005F2A16" w:rsidRPr="00AE0AA0" w:rsidRDefault="005F2A16" w:rsidP="008F1A03">
      <w:pPr>
        <w:tabs>
          <w:tab w:val="left" w:pos="3544"/>
        </w:tabs>
        <w:suppressAutoHyphens/>
        <w:autoSpaceDE w:val="0"/>
        <w:autoSpaceDN w:val="0"/>
        <w:spacing w:before="120" w:after="120" w:line="288" w:lineRule="auto"/>
        <w:ind w:left="3544" w:hanging="2410"/>
        <w:contextualSpacing/>
        <w:rPr>
          <w:rFonts w:ascii="Arial" w:hAnsi="Arial" w:cs="Arial"/>
          <w:u w:val="single"/>
        </w:rPr>
      </w:pPr>
      <w:r w:rsidRPr="00AE0AA0">
        <w:rPr>
          <w:rFonts w:ascii="Arial" w:hAnsi="Arial" w:cs="Arial"/>
          <w:u w:val="single"/>
        </w:rPr>
        <w:t xml:space="preserve">Załącznik nr 4 do SWZ - </w:t>
      </w:r>
      <w:r w:rsidRPr="00AE0AA0">
        <w:rPr>
          <w:rFonts w:ascii="Arial" w:hAnsi="Arial" w:cs="Arial"/>
          <w:u w:val="single"/>
        </w:rPr>
        <w:tab/>
        <w:t xml:space="preserve">Wzór Wykazu robót </w:t>
      </w:r>
    </w:p>
    <w:p w14:paraId="4AD10B5D" w14:textId="77777777" w:rsidR="008144F0" w:rsidRPr="00AE0AA0" w:rsidRDefault="008144F0" w:rsidP="008F1A03">
      <w:pPr>
        <w:tabs>
          <w:tab w:val="left" w:pos="3544"/>
        </w:tabs>
        <w:suppressAutoHyphens/>
        <w:autoSpaceDE w:val="0"/>
        <w:autoSpaceDN w:val="0"/>
        <w:spacing w:before="120" w:after="120" w:line="288" w:lineRule="auto"/>
        <w:ind w:left="3544" w:hanging="2410"/>
        <w:contextualSpacing/>
        <w:rPr>
          <w:rFonts w:ascii="Arial" w:hAnsi="Arial" w:cs="Arial"/>
          <w:u w:val="single"/>
        </w:rPr>
      </w:pPr>
      <w:r w:rsidRPr="00AE0AA0">
        <w:rPr>
          <w:rFonts w:ascii="Arial" w:hAnsi="Arial" w:cs="Arial"/>
          <w:u w:val="single"/>
        </w:rPr>
        <w:t xml:space="preserve">Załącznik nr 5 do SWZ - </w:t>
      </w:r>
      <w:r w:rsidRPr="00AE0AA0">
        <w:rPr>
          <w:rFonts w:ascii="Arial" w:hAnsi="Arial" w:cs="Arial"/>
          <w:u w:val="single"/>
        </w:rPr>
        <w:tab/>
        <w:t xml:space="preserve">Wzór Wykazu osób </w:t>
      </w:r>
    </w:p>
    <w:p w14:paraId="50ADD9B5" w14:textId="77777777" w:rsidR="008144F0" w:rsidRPr="00AE0AA0" w:rsidRDefault="008144F0" w:rsidP="008F1A03">
      <w:pPr>
        <w:tabs>
          <w:tab w:val="left" w:pos="3544"/>
        </w:tabs>
        <w:suppressAutoHyphens/>
        <w:autoSpaceDE w:val="0"/>
        <w:autoSpaceDN w:val="0"/>
        <w:spacing w:before="120" w:after="120" w:line="288" w:lineRule="auto"/>
        <w:ind w:left="3544" w:hanging="2410"/>
        <w:contextualSpacing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>Załącznik nr 6 do SWZ</w:t>
      </w:r>
      <w:r w:rsidR="00C24415" w:rsidRPr="00AE0AA0">
        <w:rPr>
          <w:rFonts w:ascii="Arial" w:hAnsi="Arial" w:cs="Arial"/>
          <w:b/>
          <w:bCs/>
        </w:rPr>
        <w:t xml:space="preserve"> -</w:t>
      </w:r>
      <w:r w:rsidRPr="00AE0AA0">
        <w:rPr>
          <w:rFonts w:ascii="Arial" w:hAnsi="Arial" w:cs="Arial"/>
          <w:b/>
          <w:bCs/>
        </w:rPr>
        <w:t xml:space="preserve"> </w:t>
      </w:r>
      <w:r w:rsidRPr="00AE0AA0">
        <w:rPr>
          <w:rFonts w:ascii="Arial" w:hAnsi="Arial" w:cs="Arial"/>
          <w:b/>
          <w:bCs/>
        </w:rPr>
        <w:tab/>
        <w:t xml:space="preserve">Oświadczenie z art. 117 ust. 4 </w:t>
      </w:r>
      <w:proofErr w:type="spellStart"/>
      <w:r w:rsidRPr="00AE0AA0">
        <w:rPr>
          <w:rFonts w:ascii="Arial" w:hAnsi="Arial" w:cs="Arial"/>
          <w:b/>
          <w:bCs/>
        </w:rPr>
        <w:t>Pzp</w:t>
      </w:r>
      <w:proofErr w:type="spellEnd"/>
      <w:r w:rsidRPr="00AE0AA0">
        <w:rPr>
          <w:rFonts w:ascii="Arial" w:hAnsi="Arial" w:cs="Arial"/>
          <w:b/>
          <w:bCs/>
        </w:rPr>
        <w:t xml:space="preserve"> </w:t>
      </w:r>
    </w:p>
    <w:p w14:paraId="3885D650" w14:textId="77777777" w:rsidR="008144F0" w:rsidRPr="00AE0AA0" w:rsidRDefault="008144F0" w:rsidP="008F1A03">
      <w:pPr>
        <w:tabs>
          <w:tab w:val="left" w:pos="3544"/>
        </w:tabs>
        <w:suppressAutoHyphens/>
        <w:autoSpaceDE w:val="0"/>
        <w:autoSpaceDN w:val="0"/>
        <w:spacing w:before="120" w:after="120" w:line="288" w:lineRule="auto"/>
        <w:ind w:left="3544" w:hanging="2410"/>
        <w:contextualSpacing/>
        <w:rPr>
          <w:rFonts w:ascii="Arial" w:hAnsi="Arial" w:cs="Arial"/>
          <w:u w:val="single"/>
        </w:rPr>
      </w:pPr>
      <w:r w:rsidRPr="00AE0AA0">
        <w:rPr>
          <w:rFonts w:ascii="Arial" w:hAnsi="Arial" w:cs="Arial"/>
          <w:u w:val="single"/>
        </w:rPr>
        <w:t xml:space="preserve">Załącznik nr 7 do </w:t>
      </w:r>
      <w:proofErr w:type="gramStart"/>
      <w:r w:rsidRPr="00AE0AA0">
        <w:rPr>
          <w:rFonts w:ascii="Arial" w:hAnsi="Arial" w:cs="Arial"/>
          <w:u w:val="single"/>
        </w:rPr>
        <w:t xml:space="preserve">SWZ </w:t>
      </w:r>
      <w:r w:rsidR="00C24415" w:rsidRPr="00AE0AA0">
        <w:rPr>
          <w:rFonts w:ascii="Arial" w:hAnsi="Arial" w:cs="Arial"/>
          <w:u w:val="single"/>
        </w:rPr>
        <w:t xml:space="preserve"> -</w:t>
      </w:r>
      <w:proofErr w:type="gramEnd"/>
      <w:r w:rsidRPr="00AE0AA0">
        <w:rPr>
          <w:rFonts w:ascii="Arial" w:hAnsi="Arial" w:cs="Arial"/>
          <w:u w:val="single"/>
        </w:rPr>
        <w:tab/>
        <w:t xml:space="preserve">Wzór Oświadczenia o braku przynależności do GK </w:t>
      </w:r>
    </w:p>
    <w:p w14:paraId="017B8193" w14:textId="77777777" w:rsidR="008144F0" w:rsidRPr="00AE0AA0" w:rsidRDefault="008144F0" w:rsidP="008F1A03">
      <w:pPr>
        <w:tabs>
          <w:tab w:val="left" w:pos="3544"/>
        </w:tabs>
        <w:suppressAutoHyphens/>
        <w:autoSpaceDE w:val="0"/>
        <w:autoSpaceDN w:val="0"/>
        <w:spacing w:before="120" w:after="120" w:line="288" w:lineRule="auto"/>
        <w:ind w:left="3544" w:hanging="2410"/>
        <w:contextualSpacing/>
        <w:rPr>
          <w:rFonts w:ascii="Arial" w:hAnsi="Arial" w:cs="Arial"/>
          <w:u w:val="single"/>
        </w:rPr>
      </w:pPr>
      <w:r w:rsidRPr="00AE0AA0">
        <w:rPr>
          <w:rFonts w:ascii="Arial" w:hAnsi="Arial" w:cs="Arial"/>
          <w:u w:val="single"/>
        </w:rPr>
        <w:t>Załącznik nr 8 do SWZ</w:t>
      </w:r>
      <w:r w:rsidR="00C24415" w:rsidRPr="00AE0AA0">
        <w:rPr>
          <w:rFonts w:ascii="Arial" w:hAnsi="Arial" w:cs="Arial"/>
          <w:u w:val="single"/>
        </w:rPr>
        <w:t xml:space="preserve"> -</w:t>
      </w:r>
      <w:r w:rsidRPr="00AE0AA0">
        <w:rPr>
          <w:rFonts w:ascii="Arial" w:hAnsi="Arial" w:cs="Arial"/>
          <w:u w:val="single"/>
        </w:rPr>
        <w:tab/>
        <w:t xml:space="preserve">Wzór Oświadczenia o przynależności do GK </w:t>
      </w:r>
    </w:p>
    <w:p w14:paraId="7A2694F4" w14:textId="77777777" w:rsidR="008144F0" w:rsidRPr="00AE0AA0" w:rsidRDefault="008144F0" w:rsidP="008F1A03">
      <w:pPr>
        <w:tabs>
          <w:tab w:val="left" w:pos="3544"/>
        </w:tabs>
        <w:suppressAutoHyphens/>
        <w:autoSpaceDE w:val="0"/>
        <w:autoSpaceDN w:val="0"/>
        <w:spacing w:before="120" w:after="120" w:line="288" w:lineRule="auto"/>
        <w:ind w:left="3544" w:hanging="2410"/>
        <w:contextualSpacing/>
        <w:rPr>
          <w:rFonts w:ascii="Arial" w:hAnsi="Arial" w:cs="Arial"/>
          <w:u w:val="single"/>
        </w:rPr>
      </w:pPr>
      <w:bookmarkStart w:id="0" w:name="_Hlk219881775"/>
      <w:r w:rsidRPr="00AE0AA0">
        <w:rPr>
          <w:rFonts w:ascii="Arial" w:hAnsi="Arial" w:cs="Arial"/>
          <w:u w:val="single"/>
        </w:rPr>
        <w:t xml:space="preserve">Załącznik </w:t>
      </w:r>
      <w:bookmarkEnd w:id="0"/>
      <w:r w:rsidRPr="00AE0AA0">
        <w:rPr>
          <w:rFonts w:ascii="Arial" w:hAnsi="Arial" w:cs="Arial"/>
          <w:u w:val="single"/>
        </w:rPr>
        <w:t>nr 9 do SWZ</w:t>
      </w:r>
      <w:r w:rsidR="00C24415" w:rsidRPr="00AE0AA0">
        <w:rPr>
          <w:rFonts w:ascii="Arial" w:hAnsi="Arial" w:cs="Arial"/>
          <w:u w:val="single"/>
        </w:rPr>
        <w:t xml:space="preserve"> -</w:t>
      </w:r>
      <w:r w:rsidRPr="00AE0AA0">
        <w:rPr>
          <w:rFonts w:ascii="Arial" w:hAnsi="Arial" w:cs="Arial"/>
          <w:u w:val="single"/>
        </w:rPr>
        <w:tab/>
        <w:t xml:space="preserve">Wzór Oświadczenia wykonawcy o aktualności informacji zawartych w oświadczeniu, o którym mowa w art. 125 ust. 1 </w:t>
      </w:r>
      <w:proofErr w:type="spellStart"/>
      <w:r w:rsidRPr="00AE0AA0">
        <w:rPr>
          <w:rFonts w:ascii="Arial" w:hAnsi="Arial" w:cs="Arial"/>
          <w:u w:val="single"/>
        </w:rPr>
        <w:t>Pzp</w:t>
      </w:r>
      <w:proofErr w:type="spellEnd"/>
    </w:p>
    <w:p w14:paraId="352D4975" w14:textId="7B9ABC3A" w:rsidR="008144F0" w:rsidRPr="00AE0AA0" w:rsidRDefault="008F1A03" w:rsidP="008F1A03">
      <w:pPr>
        <w:tabs>
          <w:tab w:val="left" w:pos="3402"/>
        </w:tabs>
        <w:suppressAutoHyphens/>
        <w:autoSpaceDE w:val="0"/>
        <w:autoSpaceDN w:val="0"/>
        <w:spacing w:line="288" w:lineRule="auto"/>
        <w:ind w:left="3402" w:hanging="2268"/>
        <w:jc w:val="both"/>
        <w:rPr>
          <w:rFonts w:ascii="Arial" w:hAnsi="Arial" w:cs="Arial"/>
          <w:b/>
          <w:bCs/>
          <w:u w:val="single"/>
        </w:rPr>
      </w:pPr>
      <w:r w:rsidRPr="008F1A03">
        <w:rPr>
          <w:rFonts w:ascii="Arial" w:hAnsi="Arial" w:cs="Arial"/>
          <w:b/>
          <w:bCs/>
          <w:u w:val="single"/>
        </w:rPr>
        <w:lastRenderedPageBreak/>
        <w:t>Załącznik</w:t>
      </w:r>
      <w:r w:rsidR="008144F0" w:rsidRPr="00AE0AA0">
        <w:rPr>
          <w:rFonts w:ascii="Arial" w:hAnsi="Arial" w:cs="Arial"/>
          <w:b/>
          <w:bCs/>
          <w:u w:val="single"/>
        </w:rPr>
        <w:t xml:space="preserve"> nr 10 do SWZ - Wzór zobowiązania podmiotu udostępniającego zasoby - art. 118 ust. 3 </w:t>
      </w:r>
      <w:proofErr w:type="spellStart"/>
      <w:r w:rsidR="008144F0" w:rsidRPr="00AE0AA0">
        <w:rPr>
          <w:rFonts w:ascii="Arial" w:hAnsi="Arial" w:cs="Arial"/>
          <w:b/>
          <w:bCs/>
          <w:u w:val="single"/>
        </w:rPr>
        <w:t>Pzp</w:t>
      </w:r>
      <w:proofErr w:type="spellEnd"/>
      <w:r w:rsidR="008144F0" w:rsidRPr="00AE0AA0">
        <w:rPr>
          <w:rFonts w:ascii="Arial" w:hAnsi="Arial" w:cs="Arial"/>
          <w:b/>
          <w:bCs/>
          <w:u w:val="single"/>
        </w:rPr>
        <w:t xml:space="preserve"> </w:t>
      </w:r>
    </w:p>
    <w:p w14:paraId="2567D36A" w14:textId="349B93E3" w:rsidR="008144F0" w:rsidRPr="00AE0AA0" w:rsidRDefault="008F1A03" w:rsidP="008F1A03">
      <w:pPr>
        <w:tabs>
          <w:tab w:val="left" w:pos="3402"/>
        </w:tabs>
        <w:suppressAutoHyphens/>
        <w:autoSpaceDE w:val="0"/>
        <w:autoSpaceDN w:val="0"/>
        <w:spacing w:line="288" w:lineRule="auto"/>
        <w:ind w:left="3402" w:hanging="2268"/>
        <w:jc w:val="both"/>
        <w:rPr>
          <w:rFonts w:ascii="Arial" w:hAnsi="Arial" w:cs="Arial"/>
          <w:b/>
          <w:bCs/>
          <w:u w:val="single"/>
        </w:rPr>
      </w:pPr>
      <w:r w:rsidRPr="008F1A03">
        <w:rPr>
          <w:rFonts w:ascii="Arial" w:hAnsi="Arial" w:cs="Arial"/>
          <w:b/>
          <w:bCs/>
          <w:u w:val="single"/>
        </w:rPr>
        <w:t>Załącznik</w:t>
      </w:r>
      <w:r w:rsidR="008144F0" w:rsidRPr="00AE0AA0">
        <w:rPr>
          <w:rFonts w:ascii="Arial" w:hAnsi="Arial" w:cs="Arial"/>
          <w:b/>
          <w:bCs/>
          <w:u w:val="single"/>
        </w:rPr>
        <w:t xml:space="preserve"> nr 11 do SWZ - Wzór formularza oferty </w:t>
      </w:r>
    </w:p>
    <w:p w14:paraId="1B264F0B" w14:textId="3D83DF50" w:rsidR="008144F0" w:rsidRPr="00AE0AA0" w:rsidRDefault="008F1A03" w:rsidP="008F1A03">
      <w:pPr>
        <w:tabs>
          <w:tab w:val="left" w:pos="3402"/>
        </w:tabs>
        <w:suppressAutoHyphens/>
        <w:autoSpaceDE w:val="0"/>
        <w:autoSpaceDN w:val="0"/>
        <w:spacing w:line="288" w:lineRule="auto"/>
        <w:ind w:left="3402" w:hanging="2268"/>
        <w:contextualSpacing/>
        <w:rPr>
          <w:rFonts w:ascii="Arial" w:hAnsi="Arial" w:cs="Arial"/>
        </w:rPr>
      </w:pPr>
      <w:r w:rsidRPr="008F1A03">
        <w:rPr>
          <w:rFonts w:ascii="Arial" w:hAnsi="Arial" w:cs="Arial"/>
        </w:rPr>
        <w:t>Załącznik</w:t>
      </w:r>
      <w:r w:rsidR="008144F0" w:rsidRPr="00AE0AA0">
        <w:rPr>
          <w:rFonts w:ascii="Arial" w:hAnsi="Arial" w:cs="Arial"/>
        </w:rPr>
        <w:t xml:space="preserve"> nr 12 do SWZ -</w:t>
      </w:r>
      <w:r w:rsidR="008144F0" w:rsidRPr="00AE0AA0">
        <w:rPr>
          <w:rFonts w:ascii="Arial" w:hAnsi="Arial" w:cs="Arial"/>
        </w:rPr>
        <w:tab/>
      </w:r>
      <w:r w:rsidR="00C847E5" w:rsidRPr="00AE0AA0">
        <w:rPr>
          <w:rFonts w:ascii="Arial" w:hAnsi="Arial" w:cs="Arial"/>
        </w:rPr>
        <w:t>I</w:t>
      </w:r>
      <w:r w:rsidR="008144F0" w:rsidRPr="00AE0AA0">
        <w:rPr>
          <w:rFonts w:ascii="Arial" w:hAnsi="Arial" w:cs="Arial"/>
        </w:rPr>
        <w:t>nstrukcje korzystania z platformazakupowa.pl dotyczące w szczególności logowania, składania wniosków o wyjaśnienie treści SWZ, składania ofert oraz innych czynności podejmowanych w niniejszym postępowaniu przy użyciu platformazakupowa.pl</w:t>
      </w:r>
    </w:p>
    <w:p w14:paraId="27B3220E" w14:textId="7989AA6D" w:rsidR="008144F0" w:rsidRPr="00AE0AA0" w:rsidRDefault="008F1A03" w:rsidP="008F1A03">
      <w:pPr>
        <w:tabs>
          <w:tab w:val="left" w:pos="3402"/>
        </w:tabs>
        <w:suppressAutoHyphens/>
        <w:autoSpaceDE w:val="0"/>
        <w:autoSpaceDN w:val="0"/>
        <w:spacing w:line="288" w:lineRule="auto"/>
        <w:ind w:left="3402" w:hanging="2268"/>
        <w:jc w:val="both"/>
        <w:rPr>
          <w:rFonts w:ascii="Arial" w:hAnsi="Arial" w:cs="Arial"/>
          <w:b/>
          <w:bCs/>
          <w:u w:val="single"/>
        </w:rPr>
      </w:pPr>
      <w:r w:rsidRPr="008F1A03">
        <w:rPr>
          <w:rFonts w:ascii="Arial" w:hAnsi="Arial" w:cs="Arial"/>
          <w:b/>
          <w:bCs/>
          <w:u w:val="single"/>
        </w:rPr>
        <w:t>Załącznik</w:t>
      </w:r>
      <w:r w:rsidR="008144F0" w:rsidRPr="00AE0AA0">
        <w:rPr>
          <w:rFonts w:ascii="Arial" w:hAnsi="Arial" w:cs="Arial"/>
          <w:b/>
          <w:bCs/>
          <w:u w:val="single"/>
        </w:rPr>
        <w:t xml:space="preserve"> nr 13 do SWZ -</w:t>
      </w:r>
      <w:r>
        <w:rPr>
          <w:rFonts w:ascii="Arial" w:hAnsi="Arial" w:cs="Arial"/>
          <w:b/>
          <w:bCs/>
          <w:u w:val="single"/>
        </w:rPr>
        <w:tab/>
      </w:r>
      <w:r w:rsidR="008144F0" w:rsidRPr="00AE0AA0">
        <w:rPr>
          <w:rFonts w:ascii="Arial" w:hAnsi="Arial" w:cs="Arial"/>
          <w:b/>
          <w:bCs/>
          <w:u w:val="single"/>
        </w:rPr>
        <w:t>Wzór Oświadczenia wykonawcy o braku podstaw</w:t>
      </w:r>
      <w:r>
        <w:rPr>
          <w:rFonts w:ascii="Arial" w:hAnsi="Arial" w:cs="Arial"/>
          <w:b/>
          <w:bCs/>
          <w:u w:val="single"/>
        </w:rPr>
        <w:t xml:space="preserve"> </w:t>
      </w:r>
      <w:r w:rsidR="008144F0" w:rsidRPr="00AE0AA0">
        <w:rPr>
          <w:rFonts w:ascii="Arial" w:hAnsi="Arial" w:cs="Arial"/>
          <w:b/>
          <w:bCs/>
          <w:u w:val="single"/>
        </w:rPr>
        <w:t xml:space="preserve">wykluczenia </w:t>
      </w:r>
    </w:p>
    <w:p w14:paraId="1E2E2A63" w14:textId="3388B68D" w:rsidR="008144F0" w:rsidRPr="00AE0AA0" w:rsidRDefault="008F1A03" w:rsidP="008F1A03">
      <w:pPr>
        <w:tabs>
          <w:tab w:val="left" w:pos="3402"/>
        </w:tabs>
        <w:suppressAutoHyphens/>
        <w:autoSpaceDE w:val="0"/>
        <w:autoSpaceDN w:val="0"/>
        <w:spacing w:line="288" w:lineRule="auto"/>
        <w:ind w:left="3402" w:hanging="2268"/>
        <w:jc w:val="both"/>
        <w:rPr>
          <w:rFonts w:ascii="Arial" w:hAnsi="Arial" w:cs="Arial"/>
          <w:b/>
          <w:bCs/>
          <w:u w:val="single"/>
        </w:rPr>
      </w:pPr>
      <w:r w:rsidRPr="008F1A03">
        <w:rPr>
          <w:rFonts w:ascii="Arial" w:hAnsi="Arial" w:cs="Arial"/>
          <w:b/>
          <w:bCs/>
          <w:u w:val="single"/>
        </w:rPr>
        <w:t>Załącznik</w:t>
      </w:r>
      <w:r w:rsidR="008144F0" w:rsidRPr="00AE0AA0">
        <w:rPr>
          <w:rFonts w:ascii="Arial" w:hAnsi="Arial" w:cs="Arial"/>
          <w:b/>
          <w:bCs/>
          <w:u w:val="single"/>
        </w:rPr>
        <w:t xml:space="preserve"> nr 14 do SWZ -</w:t>
      </w:r>
      <w:r>
        <w:rPr>
          <w:rFonts w:ascii="Arial" w:hAnsi="Arial" w:cs="Arial"/>
          <w:b/>
          <w:bCs/>
          <w:u w:val="single"/>
        </w:rPr>
        <w:tab/>
      </w:r>
      <w:r w:rsidR="008144F0" w:rsidRPr="00AE0AA0">
        <w:rPr>
          <w:rFonts w:ascii="Arial" w:hAnsi="Arial" w:cs="Arial"/>
          <w:b/>
          <w:bCs/>
          <w:u w:val="single"/>
        </w:rPr>
        <w:t>Wzór Oświadczenia wykonawcy o spełnianiu warunków udziału w postępowaniu</w:t>
      </w:r>
    </w:p>
    <w:p w14:paraId="6C1CCD63" w14:textId="51B3DA92" w:rsidR="008144F0" w:rsidRPr="00AE0AA0" w:rsidRDefault="008F1A03" w:rsidP="008F1A03">
      <w:pPr>
        <w:tabs>
          <w:tab w:val="left" w:pos="3402"/>
        </w:tabs>
        <w:suppressAutoHyphens/>
        <w:autoSpaceDE w:val="0"/>
        <w:autoSpaceDN w:val="0"/>
        <w:spacing w:line="288" w:lineRule="auto"/>
        <w:ind w:left="3402" w:hanging="2268"/>
        <w:jc w:val="both"/>
        <w:rPr>
          <w:rFonts w:ascii="Arial" w:hAnsi="Arial" w:cs="Arial"/>
          <w:b/>
          <w:bCs/>
          <w:u w:val="single"/>
        </w:rPr>
      </w:pPr>
      <w:r w:rsidRPr="008F1A03">
        <w:rPr>
          <w:rFonts w:ascii="Arial" w:hAnsi="Arial" w:cs="Arial"/>
          <w:b/>
          <w:bCs/>
          <w:u w:val="single"/>
        </w:rPr>
        <w:t>Załącznik</w:t>
      </w:r>
      <w:r w:rsidR="008144F0" w:rsidRPr="00AE0AA0">
        <w:rPr>
          <w:rFonts w:ascii="Arial" w:hAnsi="Arial" w:cs="Arial"/>
          <w:b/>
          <w:bCs/>
          <w:u w:val="single"/>
        </w:rPr>
        <w:t xml:space="preserve"> nr 15 do SWZ</w:t>
      </w:r>
      <w:r>
        <w:rPr>
          <w:rFonts w:ascii="Arial" w:hAnsi="Arial" w:cs="Arial"/>
          <w:b/>
          <w:bCs/>
          <w:u w:val="single"/>
        </w:rPr>
        <w:t xml:space="preserve"> -</w:t>
      </w:r>
      <w:r>
        <w:rPr>
          <w:rFonts w:ascii="Arial" w:hAnsi="Arial" w:cs="Arial"/>
          <w:b/>
          <w:bCs/>
          <w:u w:val="single"/>
        </w:rPr>
        <w:tab/>
      </w:r>
      <w:r w:rsidR="008144F0" w:rsidRPr="00AE0AA0">
        <w:rPr>
          <w:rFonts w:ascii="Arial" w:hAnsi="Arial" w:cs="Arial"/>
          <w:b/>
          <w:bCs/>
          <w:u w:val="single"/>
        </w:rPr>
        <w:t xml:space="preserve">Wzór Oświadczenia podmiotu udostępniającego zasoby, potwierdzającego brak podstaw wykluczenia tego podmiotu </w:t>
      </w:r>
    </w:p>
    <w:p w14:paraId="28003C5D" w14:textId="338D3A08" w:rsidR="008144F0" w:rsidRPr="00AE0AA0" w:rsidRDefault="008F1A03" w:rsidP="008F1A03">
      <w:pPr>
        <w:tabs>
          <w:tab w:val="left" w:pos="3402"/>
        </w:tabs>
        <w:suppressAutoHyphens/>
        <w:autoSpaceDE w:val="0"/>
        <w:autoSpaceDN w:val="0"/>
        <w:spacing w:line="288" w:lineRule="auto"/>
        <w:ind w:left="3402" w:hanging="2268"/>
        <w:jc w:val="both"/>
        <w:rPr>
          <w:rFonts w:ascii="Arial" w:hAnsi="Arial" w:cs="Arial"/>
          <w:b/>
          <w:bCs/>
          <w:u w:val="single"/>
        </w:rPr>
      </w:pPr>
      <w:r w:rsidRPr="008F1A03">
        <w:rPr>
          <w:rFonts w:ascii="Arial" w:hAnsi="Arial" w:cs="Arial"/>
          <w:b/>
          <w:bCs/>
          <w:u w:val="single"/>
        </w:rPr>
        <w:t>Załącznik</w:t>
      </w:r>
      <w:r w:rsidR="008144F0" w:rsidRPr="00AE0AA0">
        <w:rPr>
          <w:rFonts w:ascii="Arial" w:hAnsi="Arial" w:cs="Arial"/>
          <w:b/>
          <w:bCs/>
          <w:u w:val="single"/>
        </w:rPr>
        <w:t xml:space="preserve"> nr 16 do SWZ -</w:t>
      </w:r>
      <w:r>
        <w:rPr>
          <w:rFonts w:ascii="Arial" w:hAnsi="Arial" w:cs="Arial"/>
          <w:b/>
          <w:bCs/>
          <w:u w:val="single"/>
        </w:rPr>
        <w:tab/>
      </w:r>
      <w:r w:rsidR="008144F0" w:rsidRPr="00AE0AA0">
        <w:rPr>
          <w:rFonts w:ascii="Arial" w:hAnsi="Arial" w:cs="Arial"/>
          <w:b/>
          <w:bCs/>
          <w:u w:val="single"/>
        </w:rPr>
        <w:t>Wzór Oświadczenia podmiotu udostępniającego zasoby, potwierdzającego spełnianie warunków udziału w</w:t>
      </w:r>
      <w:r w:rsidR="00473591" w:rsidRPr="00AE0AA0">
        <w:rPr>
          <w:rFonts w:ascii="Arial" w:hAnsi="Arial" w:cs="Arial"/>
          <w:b/>
          <w:bCs/>
          <w:u w:val="single"/>
        </w:rPr>
        <w:t> </w:t>
      </w:r>
      <w:r w:rsidR="008144F0" w:rsidRPr="00AE0AA0">
        <w:rPr>
          <w:rFonts w:ascii="Arial" w:hAnsi="Arial" w:cs="Arial"/>
          <w:b/>
          <w:bCs/>
          <w:u w:val="single"/>
        </w:rPr>
        <w:t>postępowaniu, w zakresie, w jakim wykonawca powołuje się na jego zasoby</w:t>
      </w:r>
    </w:p>
    <w:p w14:paraId="2C1876C1" w14:textId="77777777" w:rsidR="008144F0" w:rsidRPr="00AE0AA0" w:rsidRDefault="008144F0" w:rsidP="008F1A03">
      <w:pPr>
        <w:tabs>
          <w:tab w:val="left" w:pos="3402"/>
        </w:tabs>
        <w:suppressAutoHyphens/>
        <w:autoSpaceDE w:val="0"/>
        <w:autoSpaceDN w:val="0"/>
        <w:spacing w:line="288" w:lineRule="auto"/>
        <w:ind w:left="3402" w:hanging="2268"/>
        <w:contextualSpacing/>
        <w:rPr>
          <w:rFonts w:ascii="Arial" w:hAnsi="Arial" w:cs="Arial"/>
        </w:rPr>
      </w:pPr>
      <w:r w:rsidRPr="00AE0AA0">
        <w:rPr>
          <w:rFonts w:ascii="Arial" w:hAnsi="Arial" w:cs="Arial"/>
        </w:rPr>
        <w:t>Załącznik nr 17 do SWZ - Wzór Oświadczenia wykonawcy lub wykonawcy wspólnie ubiegający się o udzielenie zamówienia w zakresie braku podstaw wykluczenia z udziału w postępowaniu o udzielenie zamówienia publicznego w zakresie art. 7 ust. 1 pkt 1-3 ustawy z dnia 13 kwietnia 2022 r. o szczególnych rozwiązaniach w zakresie przeciwdziałania wspieraniu agresji na Ukrainę oraz służących ochronie bezpieczeństwa narodowego.</w:t>
      </w:r>
    </w:p>
    <w:p w14:paraId="4190A214" w14:textId="77777777" w:rsidR="008144F0" w:rsidRPr="00AE0AA0" w:rsidRDefault="008144F0" w:rsidP="008F1A03">
      <w:pPr>
        <w:tabs>
          <w:tab w:val="left" w:pos="3402"/>
        </w:tabs>
        <w:suppressAutoHyphens/>
        <w:autoSpaceDE w:val="0"/>
        <w:autoSpaceDN w:val="0"/>
        <w:spacing w:before="120" w:after="120" w:line="288" w:lineRule="auto"/>
        <w:ind w:left="3402" w:hanging="2268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Załącznik nr 18 do SWZ - Wzór Oświadczenia podmiotu udostępniającego zasoby w zakresie braku podstaw wykluczenia z udziału w postępowaniu o udzielenie zamówienia publicznego w zakresie art. 7 ust. 1 pkt 1-3 ustawy z dnia 13 kwietnia 2022 r. o szczególnych rozwiązaniach w zakresie przeciwdziałania wspieraniu agresji na Ukrainę oraz służących ochronie bezpieczeństwa narodowego </w:t>
      </w:r>
    </w:p>
    <w:p w14:paraId="6B9C142F" w14:textId="436D5802" w:rsidR="00E523AB" w:rsidRPr="00BC5385" w:rsidRDefault="00676D68" w:rsidP="00BC5385">
      <w:pPr>
        <w:suppressAutoHyphens/>
        <w:autoSpaceDE w:val="0"/>
        <w:autoSpaceDN w:val="0"/>
        <w:spacing w:after="120" w:line="276" w:lineRule="auto"/>
        <w:ind w:left="3402" w:hanging="2268"/>
        <w:contextualSpacing/>
        <w:rPr>
          <w:rFonts w:ascii="Arial" w:hAnsi="Arial" w:cs="Arial"/>
        </w:rPr>
      </w:pPr>
      <w:bookmarkStart w:id="1" w:name="_Hlk112231213"/>
      <w:r w:rsidRPr="00AE0AA0">
        <w:rPr>
          <w:rFonts w:ascii="Arial" w:hAnsi="Arial" w:cs="Arial"/>
          <w:b/>
          <w:bCs/>
        </w:rPr>
        <w:t xml:space="preserve">Wykaz oferowanych rozwiązań równoważnych wraz z </w:t>
      </w:r>
      <w:bookmarkEnd w:id="1"/>
      <w:r w:rsidR="00D755AD" w:rsidRPr="00AE0AA0">
        <w:rPr>
          <w:rFonts w:ascii="Arial" w:hAnsi="Arial" w:cs="Arial"/>
          <w:b/>
          <w:bCs/>
        </w:rPr>
        <w:t>opisem,</w:t>
      </w:r>
      <w:r w:rsidR="00D755AD">
        <w:rPr>
          <w:rFonts w:ascii="Arial" w:hAnsi="Arial" w:cs="Arial"/>
          <w:b/>
          <w:bCs/>
        </w:rPr>
        <w:t xml:space="preserve"> </w:t>
      </w:r>
      <w:r w:rsidRPr="00AE0AA0">
        <w:rPr>
          <w:rFonts w:ascii="Arial" w:hAnsi="Arial" w:cs="Arial"/>
        </w:rPr>
        <w:t>o którym mowa w Rozdziale V</w:t>
      </w:r>
      <w:r w:rsidR="00814639" w:rsidRPr="00AE0AA0">
        <w:rPr>
          <w:rFonts w:ascii="Arial" w:hAnsi="Arial" w:cs="Arial"/>
        </w:rPr>
        <w:t>I</w:t>
      </w:r>
      <w:r w:rsidRPr="00AE0AA0">
        <w:rPr>
          <w:rFonts w:ascii="Arial" w:hAnsi="Arial" w:cs="Arial"/>
        </w:rPr>
        <w:t xml:space="preserve"> </w:t>
      </w:r>
      <w:r w:rsidR="00F8305C" w:rsidRPr="00AE0AA0">
        <w:rPr>
          <w:rFonts w:ascii="Arial" w:hAnsi="Arial" w:cs="Arial"/>
        </w:rPr>
        <w:t>ust.</w:t>
      </w:r>
      <w:r w:rsidRPr="00AE0AA0">
        <w:rPr>
          <w:rFonts w:ascii="Arial" w:hAnsi="Arial" w:cs="Arial"/>
        </w:rPr>
        <w:t xml:space="preserve"> </w:t>
      </w:r>
      <w:r w:rsidR="00473591" w:rsidRPr="00AE0AA0">
        <w:rPr>
          <w:rFonts w:ascii="Arial" w:hAnsi="Arial" w:cs="Arial"/>
        </w:rPr>
        <w:t>3.</w:t>
      </w:r>
      <w:r w:rsidRPr="00AE0AA0">
        <w:rPr>
          <w:rFonts w:ascii="Arial" w:hAnsi="Arial" w:cs="Arial"/>
        </w:rPr>
        <w:t xml:space="preserve"> SWZ – jeżeli dotyczy</w:t>
      </w:r>
    </w:p>
    <w:p w14:paraId="5DBF3A4C" w14:textId="77777777" w:rsidR="008144F0" w:rsidRPr="00AE0AA0" w:rsidRDefault="008144F0" w:rsidP="0009207D">
      <w:pPr>
        <w:spacing w:before="120" w:after="120" w:line="288" w:lineRule="auto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Informacja dla Wykonawców o czasie składania załączników! </w:t>
      </w:r>
    </w:p>
    <w:p w14:paraId="0C2C4CC1" w14:textId="77777777" w:rsidR="005F2A16" w:rsidRPr="00AE0AA0" w:rsidRDefault="005F2A16" w:rsidP="00FB30FD">
      <w:pPr>
        <w:numPr>
          <w:ilvl w:val="0"/>
          <w:numId w:val="77"/>
        </w:numPr>
        <w:spacing w:before="120" w:after="120" w:line="288" w:lineRule="auto"/>
        <w:ind w:left="567" w:hanging="357"/>
        <w:jc w:val="both"/>
        <w:rPr>
          <w:rFonts w:ascii="Arial" w:hAnsi="Arial" w:cs="Arial"/>
          <w:b/>
          <w:u w:val="single"/>
        </w:rPr>
      </w:pPr>
      <w:r w:rsidRPr="00AE0AA0">
        <w:rPr>
          <w:rFonts w:ascii="Arial" w:hAnsi="Arial" w:cs="Arial"/>
          <w:b/>
          <w:u w:val="single"/>
        </w:rPr>
        <w:t>Załączniki nr: 6, 10, 11, 13, 14, 15, 16 oraz Wykaz oferowanych rozwiązań</w:t>
      </w:r>
      <w:r w:rsidR="00FB30FD">
        <w:rPr>
          <w:rFonts w:ascii="Arial" w:hAnsi="Arial" w:cs="Arial"/>
          <w:b/>
          <w:u w:val="single"/>
        </w:rPr>
        <w:t xml:space="preserve"> </w:t>
      </w:r>
      <w:r w:rsidRPr="00AE0AA0">
        <w:rPr>
          <w:rFonts w:ascii="Arial" w:hAnsi="Arial" w:cs="Arial"/>
          <w:b/>
          <w:u w:val="single"/>
        </w:rPr>
        <w:t xml:space="preserve">równoważnych wraz z opisem </w:t>
      </w:r>
      <w:r w:rsidRPr="00AE0AA0">
        <w:rPr>
          <w:rFonts w:ascii="Arial" w:hAnsi="Arial" w:cs="Arial"/>
          <w:bCs/>
          <w:u w:val="single"/>
        </w:rPr>
        <w:t>(jeżeli dotyczy)</w:t>
      </w:r>
      <w:r w:rsidRPr="00AE0AA0">
        <w:rPr>
          <w:rFonts w:ascii="Arial" w:hAnsi="Arial" w:cs="Arial"/>
          <w:b/>
          <w:u w:val="single"/>
        </w:rPr>
        <w:t xml:space="preserve"> – składane są wraz z ofertą</w:t>
      </w:r>
    </w:p>
    <w:p w14:paraId="1A89451C" w14:textId="77777777" w:rsidR="005F2A16" w:rsidRPr="00AE0AA0" w:rsidRDefault="005F2A16" w:rsidP="00FB30FD">
      <w:pPr>
        <w:numPr>
          <w:ilvl w:val="0"/>
          <w:numId w:val="77"/>
        </w:numPr>
        <w:spacing w:before="120" w:after="120" w:line="288" w:lineRule="auto"/>
        <w:ind w:left="567" w:hanging="357"/>
        <w:rPr>
          <w:rFonts w:ascii="Arial" w:hAnsi="Arial" w:cs="Arial"/>
          <w:bCs/>
        </w:rPr>
      </w:pPr>
      <w:r w:rsidRPr="00AE0AA0">
        <w:rPr>
          <w:rFonts w:ascii="Arial" w:hAnsi="Arial" w:cs="Arial"/>
          <w:bCs/>
        </w:rPr>
        <w:t xml:space="preserve">Załączniki nr: </w:t>
      </w:r>
      <w:r w:rsidRPr="00AE0AA0">
        <w:rPr>
          <w:rFonts w:ascii="Arial" w:hAnsi="Arial" w:cs="Arial"/>
          <w:bCs/>
          <w:u w:val="single"/>
        </w:rPr>
        <w:t xml:space="preserve">4, 5, 7, 8, 9 </w:t>
      </w:r>
      <w:r w:rsidRPr="00AE0AA0">
        <w:rPr>
          <w:rFonts w:ascii="Arial" w:hAnsi="Arial" w:cs="Arial"/>
          <w:bCs/>
        </w:rPr>
        <w:t>składane są na wezwanie Zamawiającego</w:t>
      </w:r>
    </w:p>
    <w:p w14:paraId="1F2CF11B" w14:textId="77777777" w:rsidR="005F2A16" w:rsidRPr="00AE0AA0" w:rsidRDefault="005F2A16" w:rsidP="00FB30FD">
      <w:pPr>
        <w:numPr>
          <w:ilvl w:val="0"/>
          <w:numId w:val="77"/>
        </w:numPr>
        <w:spacing w:before="120" w:after="120" w:line="288" w:lineRule="auto"/>
        <w:ind w:left="567" w:hanging="357"/>
        <w:rPr>
          <w:rFonts w:ascii="Arial" w:hAnsi="Arial" w:cs="Arial"/>
          <w:bCs/>
        </w:rPr>
      </w:pPr>
      <w:r w:rsidRPr="00AE0AA0">
        <w:rPr>
          <w:rFonts w:ascii="Arial" w:hAnsi="Arial" w:cs="Arial"/>
          <w:bCs/>
        </w:rPr>
        <w:t>Załączniki nr: 17, 18 - składane przed podpisaniem umowy.</w:t>
      </w:r>
    </w:p>
    <w:p w14:paraId="1A2A598D" w14:textId="77777777" w:rsidR="008144F0" w:rsidRDefault="008144F0" w:rsidP="008144F0">
      <w:pPr>
        <w:spacing w:line="276" w:lineRule="auto"/>
        <w:ind w:left="4254" w:firstLine="709"/>
        <w:jc w:val="center"/>
        <w:rPr>
          <w:rFonts w:ascii="Arial" w:hAnsi="Arial" w:cs="Arial"/>
          <w:b/>
        </w:rPr>
      </w:pPr>
    </w:p>
    <w:p w14:paraId="0F757C11" w14:textId="77777777" w:rsidR="009E02DA" w:rsidRDefault="009E02DA" w:rsidP="008144F0">
      <w:pPr>
        <w:spacing w:line="276" w:lineRule="auto"/>
        <w:ind w:left="4254" w:firstLine="709"/>
        <w:jc w:val="center"/>
        <w:rPr>
          <w:rFonts w:ascii="Arial" w:hAnsi="Arial" w:cs="Arial"/>
          <w:b/>
        </w:rPr>
      </w:pPr>
    </w:p>
    <w:p w14:paraId="51407F17" w14:textId="77777777" w:rsidR="00547FE6" w:rsidRPr="00AE0AA0" w:rsidRDefault="00547FE6" w:rsidP="00FB30FD">
      <w:pPr>
        <w:spacing w:line="276" w:lineRule="auto"/>
        <w:rPr>
          <w:rFonts w:ascii="Arial" w:hAnsi="Arial" w:cs="Arial"/>
          <w:b/>
        </w:rPr>
      </w:pPr>
    </w:p>
    <w:p w14:paraId="788834EA" w14:textId="77777777" w:rsidR="005F2A16" w:rsidRPr="00AE0AA0" w:rsidRDefault="005F2A16" w:rsidP="005F2A16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Złącznik nr 4</w:t>
      </w:r>
    </w:p>
    <w:p w14:paraId="1C62DD9C" w14:textId="7EDE1990" w:rsidR="005F2A16" w:rsidRPr="00AE0AA0" w:rsidRDefault="005F2A16" w:rsidP="005F2A16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17DC7308" w14:textId="77777777" w:rsidR="005F2A16" w:rsidRPr="00AE0AA0" w:rsidRDefault="005F2A16" w:rsidP="005F2A16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67"/>
        <w:gridCol w:w="7995"/>
      </w:tblGrid>
      <w:tr w:rsidR="005F2A16" w:rsidRPr="00AE0AA0" w14:paraId="479E38A0" w14:textId="77777777">
        <w:trPr>
          <w:trHeight w:val="921"/>
        </w:trPr>
        <w:tc>
          <w:tcPr>
            <w:tcW w:w="967" w:type="dxa"/>
            <w:hideMark/>
          </w:tcPr>
          <w:p w14:paraId="7F35A6B6" w14:textId="77777777" w:rsidR="005F2A16" w:rsidRPr="00AE0AA0" w:rsidRDefault="005F2A16">
            <w:pPr>
              <w:spacing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Dotyczy:</w:t>
            </w:r>
          </w:p>
        </w:tc>
        <w:tc>
          <w:tcPr>
            <w:tcW w:w="8213" w:type="dxa"/>
            <w:hideMark/>
          </w:tcPr>
          <w:p w14:paraId="484985C9" w14:textId="0CB25EE8" w:rsidR="005F2A16" w:rsidRPr="00AE0AA0" w:rsidRDefault="005F2A16">
            <w:pPr>
              <w:spacing w:line="312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bCs/>
              </w:rPr>
              <w:t>postępowania o udzielenie zamówienia publicznego na zadanie pn. „</w:t>
            </w:r>
            <w:r w:rsidR="00547FE6">
              <w:rPr>
                <w:rFonts w:ascii="Arial" w:hAnsi="Arial" w:cs="Arial"/>
                <w:b/>
                <w:bCs/>
              </w:rPr>
              <w:t>Przebudowa ul. Kościuszki nr 119226D w Kudowie-Zdroju</w:t>
            </w:r>
            <w:r w:rsidR="00C469B2" w:rsidRPr="00AE0AA0">
              <w:rPr>
                <w:rFonts w:ascii="Arial" w:hAnsi="Arial" w:cs="Arial"/>
                <w:b/>
                <w:bCs/>
              </w:rPr>
              <w:t>”</w:t>
            </w:r>
            <w:r w:rsidRPr="00AE0AA0">
              <w:rPr>
                <w:rFonts w:ascii="Arial" w:hAnsi="Arial" w:cs="Arial"/>
              </w:rPr>
              <w:t xml:space="preserve">. Oznaczenie sprawy: </w:t>
            </w:r>
            <w:r w:rsidR="00547FE6">
              <w:rPr>
                <w:rFonts w:ascii="Arial" w:hAnsi="Arial" w:cs="Arial"/>
              </w:rPr>
              <w:t>IR.271.1.7.2026</w:t>
            </w:r>
          </w:p>
        </w:tc>
      </w:tr>
    </w:tbl>
    <w:p w14:paraId="1BEF2C57" w14:textId="77777777" w:rsidR="005F2A16" w:rsidRPr="00AE0AA0" w:rsidRDefault="005F2A16" w:rsidP="005F2A16">
      <w:pPr>
        <w:spacing w:line="312" w:lineRule="auto"/>
        <w:rPr>
          <w:rFonts w:ascii="Arial" w:hAnsi="Arial" w:cs="Arial"/>
          <w:b/>
          <w:sz w:val="18"/>
          <w:szCs w:val="18"/>
        </w:rPr>
      </w:pPr>
    </w:p>
    <w:p w14:paraId="4184D3C2" w14:textId="77777777" w:rsidR="005F2A16" w:rsidRPr="00AE0AA0" w:rsidRDefault="005F2A16" w:rsidP="005F2A16">
      <w:pPr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WYKONAWCA</w:t>
      </w:r>
    </w:p>
    <w:p w14:paraId="1FBC7E43" w14:textId="77777777" w:rsidR="005F2A16" w:rsidRPr="00AE0AA0" w:rsidRDefault="005F2A16" w:rsidP="005F2A16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.</w:t>
      </w:r>
    </w:p>
    <w:p w14:paraId="1D44A071" w14:textId="77777777" w:rsidR="005F2A16" w:rsidRPr="00AE0AA0" w:rsidRDefault="005F2A16" w:rsidP="005F2A16">
      <w:pPr>
        <w:spacing w:line="312" w:lineRule="auto"/>
        <w:ind w:right="-31"/>
        <w:rPr>
          <w:rFonts w:ascii="Arial" w:hAnsi="Arial" w:cs="Arial"/>
          <w:i/>
          <w:iCs/>
          <w:sz w:val="14"/>
          <w:szCs w:val="14"/>
        </w:rPr>
      </w:pPr>
      <w:r w:rsidRPr="00AE0AA0">
        <w:rPr>
          <w:rFonts w:ascii="Arial" w:hAnsi="Arial" w:cs="Arial"/>
          <w:i/>
          <w:iCs/>
          <w:sz w:val="14"/>
          <w:szCs w:val="14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6CCBC931" w14:textId="77777777" w:rsidR="005F2A16" w:rsidRPr="00AE0AA0" w:rsidRDefault="005F2A16" w:rsidP="005F2A16">
      <w:pPr>
        <w:spacing w:line="312" w:lineRule="auto"/>
        <w:rPr>
          <w:rFonts w:ascii="Arial" w:hAnsi="Arial" w:cs="Arial"/>
        </w:rPr>
      </w:pPr>
    </w:p>
    <w:p w14:paraId="60F25B34" w14:textId="77777777" w:rsidR="005F2A16" w:rsidRPr="00AE0AA0" w:rsidRDefault="005F2A16" w:rsidP="005F2A16">
      <w:pPr>
        <w:spacing w:line="312" w:lineRule="auto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reprezentowany przez:</w:t>
      </w:r>
    </w:p>
    <w:p w14:paraId="4CA1C437" w14:textId="77777777" w:rsidR="005F2A16" w:rsidRPr="00AE0AA0" w:rsidRDefault="005F2A16" w:rsidP="005F2A16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……………………………………………………..………………………………………………………….</w:t>
      </w:r>
    </w:p>
    <w:p w14:paraId="74F14227" w14:textId="77777777" w:rsidR="005F2A16" w:rsidRPr="00AE0AA0" w:rsidRDefault="005F2A16" w:rsidP="005F2A16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AE0AA0">
        <w:rPr>
          <w:rFonts w:ascii="Arial" w:hAnsi="Arial" w:cs="Arial"/>
          <w:b/>
          <w:sz w:val="24"/>
          <w:szCs w:val="24"/>
        </w:rPr>
        <w:t>Wykaz wykonanych robót budowlanych</w:t>
      </w:r>
      <w:r w:rsidRPr="00AE0AA0">
        <w:rPr>
          <w:rFonts w:ascii="Arial" w:hAnsi="Arial" w:cs="Arial"/>
          <w:bCs/>
        </w:rPr>
        <w:t>, o których mowa w rozdziale XVII SWZ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769"/>
        <w:gridCol w:w="2852"/>
        <w:gridCol w:w="1206"/>
        <w:gridCol w:w="1207"/>
        <w:gridCol w:w="1417"/>
      </w:tblGrid>
      <w:tr w:rsidR="005F2A16" w:rsidRPr="00AE0AA0" w14:paraId="6DA35E63" w14:textId="77777777" w:rsidTr="000A46C3">
        <w:tc>
          <w:tcPr>
            <w:tcW w:w="266" w:type="pct"/>
            <w:vAlign w:val="center"/>
          </w:tcPr>
          <w:p w14:paraId="6683B9A4" w14:textId="77777777" w:rsidR="005F2A16" w:rsidRPr="00AE0AA0" w:rsidRDefault="005F2A1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004" w:type="pct"/>
            <w:vAlign w:val="center"/>
          </w:tcPr>
          <w:p w14:paraId="6675C2EF" w14:textId="77777777" w:rsidR="005F2A16" w:rsidRPr="00AE0AA0" w:rsidRDefault="005F2A1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 xml:space="preserve">Rodzaj </w:t>
            </w:r>
          </w:p>
          <w:p w14:paraId="4EC43C6A" w14:textId="77777777" w:rsidR="005F2A16" w:rsidRPr="00AE0AA0" w:rsidRDefault="005F2A1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 xml:space="preserve">wykonanej roboty </w:t>
            </w:r>
          </w:p>
          <w:p w14:paraId="594E966F" w14:textId="77777777" w:rsidR="005F2A16" w:rsidRPr="00AE0AA0" w:rsidRDefault="005F2A1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i jej zakres</w:t>
            </w:r>
          </w:p>
        </w:tc>
        <w:tc>
          <w:tcPr>
            <w:tcW w:w="1575" w:type="pct"/>
            <w:vAlign w:val="center"/>
          </w:tcPr>
          <w:p w14:paraId="36EDF7B1" w14:textId="77777777" w:rsidR="002F1CE0" w:rsidRPr="00AE0AA0" w:rsidRDefault="002F1CE0" w:rsidP="002F1CE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 xml:space="preserve">Wartość brutto </w:t>
            </w:r>
          </w:p>
          <w:p w14:paraId="62441332" w14:textId="77777777" w:rsidR="005F2A16" w:rsidRPr="00AE0AA0" w:rsidRDefault="002F1CE0" w:rsidP="002F1CE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wykonanej roboty w PLN</w:t>
            </w:r>
          </w:p>
        </w:tc>
        <w:tc>
          <w:tcPr>
            <w:tcW w:w="658" w:type="pct"/>
            <w:vAlign w:val="center"/>
          </w:tcPr>
          <w:p w14:paraId="68A15375" w14:textId="77777777" w:rsidR="005F2A16" w:rsidRPr="00AE0AA0" w:rsidRDefault="00CD15D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Data wykonania</w:t>
            </w:r>
            <w:r w:rsidR="005F2A16" w:rsidRPr="00AE0AA0">
              <w:rPr>
                <w:rFonts w:ascii="Arial" w:hAnsi="Arial" w:cs="Arial"/>
                <w:b/>
                <w:sz w:val="18"/>
                <w:szCs w:val="18"/>
              </w:rPr>
              <w:t xml:space="preserve"> roboty budowlanej</w:t>
            </w:r>
          </w:p>
          <w:p w14:paraId="100B97BB" w14:textId="77777777" w:rsidR="005F2A16" w:rsidRPr="00AE0AA0" w:rsidRDefault="005F2A1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AE0AA0">
              <w:rPr>
                <w:rFonts w:ascii="Arial" w:hAnsi="Arial" w:cs="Arial"/>
                <w:spacing w:val="-1"/>
                <w:sz w:val="18"/>
                <w:szCs w:val="18"/>
              </w:rPr>
              <w:t>dd</w:t>
            </w:r>
            <w:proofErr w:type="spellEnd"/>
            <w:r w:rsidRPr="00AE0AA0">
              <w:rPr>
                <w:rFonts w:ascii="Arial" w:hAnsi="Arial" w:cs="Arial"/>
                <w:spacing w:val="-1"/>
                <w:sz w:val="18"/>
                <w:szCs w:val="18"/>
              </w:rPr>
              <w:t>/mm/</w:t>
            </w:r>
            <w:proofErr w:type="spellStart"/>
            <w:r w:rsidRPr="00AE0AA0">
              <w:rPr>
                <w:rFonts w:ascii="Arial" w:hAnsi="Arial" w:cs="Arial"/>
                <w:spacing w:val="-1"/>
                <w:sz w:val="18"/>
                <w:szCs w:val="18"/>
              </w:rPr>
              <w:t>rr</w:t>
            </w:r>
            <w:proofErr w:type="spellEnd"/>
            <w:r w:rsidRPr="00AE0AA0">
              <w:rPr>
                <w:rFonts w:ascii="Arial" w:hAnsi="Arial" w:cs="Arial"/>
                <w:spacing w:val="-1"/>
                <w:sz w:val="18"/>
                <w:szCs w:val="18"/>
              </w:rPr>
              <w:t>)</w:t>
            </w:r>
          </w:p>
        </w:tc>
        <w:tc>
          <w:tcPr>
            <w:tcW w:w="690" w:type="pct"/>
            <w:vAlign w:val="center"/>
          </w:tcPr>
          <w:p w14:paraId="27C8ADD0" w14:textId="77777777" w:rsidR="005F2A16" w:rsidRPr="00AE0AA0" w:rsidRDefault="005F2A1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Miejsce wykonania</w:t>
            </w:r>
          </w:p>
          <w:p w14:paraId="58C0C5F9" w14:textId="77777777" w:rsidR="005F2A16" w:rsidRPr="00AE0AA0" w:rsidRDefault="005F2A1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roboty budowlanej</w:t>
            </w:r>
          </w:p>
        </w:tc>
        <w:tc>
          <w:tcPr>
            <w:tcW w:w="807" w:type="pct"/>
            <w:vAlign w:val="center"/>
          </w:tcPr>
          <w:p w14:paraId="7677D13F" w14:textId="77777777" w:rsidR="005F2A16" w:rsidRPr="00AE0AA0" w:rsidRDefault="005F2A1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Podmiot, na rzecz którego robota budowlana została wykonana</w:t>
            </w:r>
          </w:p>
        </w:tc>
      </w:tr>
      <w:tr w:rsidR="00C311AC" w:rsidRPr="00AE0AA0" w14:paraId="1C2A7326" w14:textId="77777777" w:rsidTr="00803867">
        <w:trPr>
          <w:trHeight w:val="3206"/>
        </w:trPr>
        <w:tc>
          <w:tcPr>
            <w:tcW w:w="266" w:type="pct"/>
          </w:tcPr>
          <w:p w14:paraId="2F68E996" w14:textId="77777777" w:rsidR="00C311AC" w:rsidRPr="00AE0AA0" w:rsidRDefault="00C311AC">
            <w:pPr>
              <w:numPr>
                <w:ilvl w:val="0"/>
                <w:numId w:val="86"/>
              </w:numPr>
              <w:spacing w:line="276" w:lineRule="auto"/>
              <w:ind w:left="318" w:hanging="284"/>
              <w:rPr>
                <w:rFonts w:ascii="Arial" w:hAnsi="Arial" w:cs="Arial"/>
              </w:rPr>
            </w:pPr>
          </w:p>
        </w:tc>
        <w:tc>
          <w:tcPr>
            <w:tcW w:w="1004" w:type="pct"/>
          </w:tcPr>
          <w:p w14:paraId="66D5EF70" w14:textId="77777777" w:rsidR="00C311AC" w:rsidRPr="00AE0AA0" w:rsidRDefault="00C311A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75" w:type="pct"/>
          </w:tcPr>
          <w:p w14:paraId="384F949F" w14:textId="77777777" w:rsidR="00C311AC" w:rsidRPr="00AE0AA0" w:rsidRDefault="00C311AC" w:rsidP="00C45F7D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</w:p>
          <w:p w14:paraId="6005780B" w14:textId="77777777" w:rsidR="002F1CE0" w:rsidRPr="00AE0AA0" w:rsidRDefault="002F1CE0" w:rsidP="002F1CE0">
            <w:pPr>
              <w:snapToGrid w:val="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4CDB277F" w14:textId="77777777" w:rsidR="002F1CE0" w:rsidRPr="00AE0AA0" w:rsidRDefault="002F1CE0" w:rsidP="002F1CE0">
            <w:pPr>
              <w:snapToGrid w:val="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0E870363" w14:textId="77777777" w:rsidR="002F1CE0" w:rsidRPr="00AE0AA0" w:rsidRDefault="002F1CE0" w:rsidP="002F1CE0">
            <w:pPr>
              <w:snapToGrid w:val="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AE0AA0">
              <w:rPr>
                <w:rFonts w:ascii="Verdana" w:hAnsi="Verdana" w:cs="Arial"/>
                <w:sz w:val="14"/>
                <w:szCs w:val="14"/>
              </w:rPr>
              <w:t>……………………………………………………………</w:t>
            </w:r>
          </w:p>
          <w:p w14:paraId="6C99B50B" w14:textId="77777777" w:rsidR="002F1CE0" w:rsidRPr="00AE0AA0" w:rsidRDefault="002F1CE0" w:rsidP="002F1CE0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AE0AA0">
              <w:rPr>
                <w:rFonts w:ascii="Verdana" w:hAnsi="Verdana" w:cs="Arial"/>
                <w:b/>
                <w:bCs/>
                <w:sz w:val="14"/>
                <w:szCs w:val="14"/>
              </w:rPr>
              <w:t>[zł. brutto]</w:t>
            </w:r>
          </w:p>
          <w:p w14:paraId="5FC35D28" w14:textId="77777777" w:rsidR="002F1CE0" w:rsidRPr="00AE0AA0" w:rsidRDefault="002F1CE0" w:rsidP="002F1CE0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</w:p>
          <w:p w14:paraId="64D9B29A" w14:textId="77777777" w:rsidR="002F1CE0" w:rsidRPr="00AE0AA0" w:rsidRDefault="002F1CE0" w:rsidP="002F1CE0">
            <w:pPr>
              <w:snapToGrid w:val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14:paraId="0EA5AD71" w14:textId="26F13495" w:rsidR="002F1CE0" w:rsidRPr="00AE0AA0" w:rsidRDefault="002F1CE0" w:rsidP="002F1CE0">
            <w:pPr>
              <w:snapToGri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E0AA0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Zamówienie polegało na wykonaniu robót budowlanych </w:t>
            </w:r>
            <w:r w:rsidR="00CD15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o wartości co najmniej </w:t>
            </w:r>
            <w:r w:rsidR="00364422">
              <w:rPr>
                <w:rFonts w:ascii="Verdana" w:hAnsi="Verdana" w:cs="Arial"/>
                <w:b/>
                <w:bCs/>
                <w:sz w:val="16"/>
                <w:szCs w:val="16"/>
              </w:rPr>
              <w:t>2 500</w:t>
            </w:r>
            <w:r w:rsidR="00CD15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 000,00 zł brutto </w:t>
            </w:r>
            <w:r w:rsidRPr="00AE0AA0">
              <w:rPr>
                <w:rFonts w:ascii="Verdana" w:hAnsi="Verdana" w:cs="Arial"/>
                <w:b/>
                <w:bCs/>
                <w:sz w:val="16"/>
                <w:szCs w:val="16"/>
              </w:rPr>
              <w:t>obejmujących:</w:t>
            </w:r>
            <w:r w:rsidRPr="00AE0AA0">
              <w:rPr>
                <w:rFonts w:ascii="Verdana" w:hAnsi="Verdana" w:cs="Arial"/>
                <w:sz w:val="16"/>
                <w:szCs w:val="16"/>
              </w:rPr>
              <w:t xml:space="preserve"> budowę, przebudowę lub remont drogi lub ciągu pieszo jezdnego.</w:t>
            </w:r>
          </w:p>
          <w:p w14:paraId="04FB8652" w14:textId="77777777" w:rsidR="002F1CE0" w:rsidRPr="00AE0AA0" w:rsidRDefault="002F1CE0" w:rsidP="002F1CE0">
            <w:pPr>
              <w:snapToGrid w:val="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405CA918" w14:textId="77777777" w:rsidR="002F1CE0" w:rsidRPr="00AE0AA0" w:rsidRDefault="002F1CE0" w:rsidP="002F1CE0">
            <w:pPr>
              <w:snapToGrid w:val="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3DCFC520" w14:textId="77777777" w:rsidR="002F1CE0" w:rsidRPr="00AE0AA0" w:rsidRDefault="002F1CE0" w:rsidP="002F1CE0">
            <w:pPr>
              <w:snapToGrid w:val="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AE0AA0">
              <w:rPr>
                <w:rFonts w:ascii="Verdana" w:hAnsi="Verdana" w:cs="Arial"/>
                <w:sz w:val="14"/>
                <w:szCs w:val="14"/>
              </w:rPr>
              <w:t>………………………</w:t>
            </w:r>
          </w:p>
          <w:p w14:paraId="66CA3A6F" w14:textId="77777777" w:rsidR="002F1CE0" w:rsidRPr="00AE0AA0" w:rsidRDefault="002F1CE0" w:rsidP="002F1CE0">
            <w:pPr>
              <w:snapToGri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AE0AA0">
              <w:rPr>
                <w:rFonts w:ascii="Verdana" w:hAnsi="Verdana"/>
                <w:b/>
                <w:bCs/>
                <w:sz w:val="16"/>
                <w:szCs w:val="16"/>
              </w:rPr>
              <w:t>[Tak/Nie]</w:t>
            </w:r>
          </w:p>
          <w:p w14:paraId="77309E0C" w14:textId="77777777" w:rsidR="00C311AC" w:rsidRPr="00AE0AA0" w:rsidRDefault="00C311AC" w:rsidP="00C311AC">
            <w:pPr>
              <w:spacing w:line="276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58" w:type="pct"/>
          </w:tcPr>
          <w:p w14:paraId="1F2C1784" w14:textId="77777777" w:rsidR="00C311AC" w:rsidRPr="00AE0AA0" w:rsidRDefault="00C311A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</w:tcPr>
          <w:p w14:paraId="798EDED1" w14:textId="77777777" w:rsidR="00C311AC" w:rsidRPr="00AE0AA0" w:rsidRDefault="00C311A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7" w:type="pct"/>
          </w:tcPr>
          <w:p w14:paraId="7906FD25" w14:textId="77777777" w:rsidR="00C311AC" w:rsidRPr="00AE0AA0" w:rsidRDefault="00C311A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3903247" w14:textId="77777777" w:rsidR="005F2A16" w:rsidRPr="00AE0AA0" w:rsidRDefault="005F2A16" w:rsidP="00803867">
      <w:pPr>
        <w:spacing w:before="240" w:after="120" w:line="276" w:lineRule="auto"/>
        <w:ind w:right="-425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AE0AA0">
        <w:rPr>
          <w:rFonts w:ascii="Arial" w:hAnsi="Arial" w:cs="Arial"/>
          <w:b/>
          <w:bCs/>
          <w:sz w:val="18"/>
          <w:szCs w:val="18"/>
        </w:rPr>
        <w:t xml:space="preserve">do wykazu robót budowlanych wykonanych </w:t>
      </w:r>
      <w:r w:rsidRPr="00AE0AA0">
        <w:rPr>
          <w:rFonts w:ascii="Arial" w:hAnsi="Arial" w:cs="Arial"/>
          <w:b/>
          <w:bCs/>
          <w:sz w:val="18"/>
          <w:szCs w:val="18"/>
          <w:shd w:val="clear" w:color="auto" w:fill="FFFFFF"/>
        </w:rPr>
        <w:t>załącza się</w:t>
      </w:r>
      <w:r w:rsidRPr="00AE0AA0">
        <w:rPr>
          <w:rFonts w:ascii="Arial" w:hAnsi="Arial" w:cs="Arial"/>
          <w:sz w:val="18"/>
          <w:szCs w:val="18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6DE58D7B" w14:textId="77777777" w:rsidR="005F2A16" w:rsidRPr="00AE0AA0" w:rsidRDefault="005F2A16" w:rsidP="005F2A16">
      <w:pPr>
        <w:spacing w:after="120" w:line="276" w:lineRule="auto"/>
        <w:ind w:right="-428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AE0AA0">
        <w:rPr>
          <w:rFonts w:ascii="Arial" w:hAnsi="Arial" w:cs="Arial"/>
          <w:b/>
          <w:bCs/>
          <w:sz w:val="18"/>
          <w:szCs w:val="18"/>
        </w:rPr>
        <w:t>o</w:t>
      </w:r>
      <w:r w:rsidRPr="00AE0AA0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kresy wyrażone w latach, o których mowa wykazie robót budowlanych wykonanych, liczy się wstecz od dnia, </w:t>
      </w:r>
      <w:r w:rsidRPr="00AE0AA0">
        <w:rPr>
          <w:rFonts w:ascii="Arial" w:hAnsi="Arial" w:cs="Arial"/>
          <w:b/>
          <w:bCs/>
          <w:sz w:val="18"/>
          <w:szCs w:val="18"/>
        </w:rPr>
        <w:t>w którym upływa termin składania ofert.</w:t>
      </w:r>
    </w:p>
    <w:p w14:paraId="1A7190A9" w14:textId="77777777" w:rsidR="005F2A16" w:rsidRPr="00AE0AA0" w:rsidRDefault="005F2A16" w:rsidP="005F2A16">
      <w:pPr>
        <w:shd w:val="clear" w:color="auto" w:fill="FFFFFF"/>
        <w:spacing w:after="120" w:line="276" w:lineRule="auto"/>
        <w:ind w:right="-425"/>
        <w:jc w:val="both"/>
        <w:rPr>
          <w:rFonts w:ascii="Arial" w:hAnsi="Arial" w:cs="Arial"/>
          <w:b/>
          <w:bCs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AE0AA0">
        <w:rPr>
          <w:rFonts w:ascii="Arial" w:hAnsi="Arial" w:cs="Arial"/>
          <w:sz w:val="18"/>
          <w:szCs w:val="18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AE0AA0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wykaz robót budowlanych wykonanych, </w:t>
      </w:r>
      <w:r w:rsidRPr="00AE0AA0">
        <w:rPr>
          <w:rFonts w:ascii="Arial" w:hAnsi="Arial" w:cs="Arial"/>
          <w:b/>
          <w:bCs/>
          <w:sz w:val="18"/>
          <w:szCs w:val="18"/>
        </w:rPr>
        <w:t>o którym mowa w § 9 ust. ust. 1 pkt 1 tego rozporządzenia, dotyczy robót budowlanych, w których wykonaniu wykonawca ten bezpośrednio uczestniczył.</w:t>
      </w:r>
    </w:p>
    <w:p w14:paraId="11C7694E" w14:textId="77777777" w:rsidR="0022584C" w:rsidRPr="00AE0AA0" w:rsidRDefault="0022584C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2A1F9ADF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5</w:t>
      </w:r>
    </w:p>
    <w:p w14:paraId="19852612" w14:textId="69B82BC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241237D7" w14:textId="77777777" w:rsidR="004D4401" w:rsidRPr="00AE0AA0" w:rsidRDefault="004D4401" w:rsidP="004D4401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67"/>
        <w:gridCol w:w="7995"/>
      </w:tblGrid>
      <w:tr w:rsidR="00814357" w:rsidRPr="00AE0AA0" w14:paraId="7AAB5A04" w14:textId="77777777" w:rsidTr="00284966">
        <w:trPr>
          <w:trHeight w:val="921"/>
        </w:trPr>
        <w:tc>
          <w:tcPr>
            <w:tcW w:w="967" w:type="dxa"/>
            <w:hideMark/>
          </w:tcPr>
          <w:p w14:paraId="69F4E887" w14:textId="77777777" w:rsidR="004D4401" w:rsidRPr="00AE0AA0" w:rsidRDefault="004D4401" w:rsidP="00F35806">
            <w:pPr>
              <w:spacing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bCs/>
                <w:sz w:val="18"/>
                <w:szCs w:val="18"/>
              </w:rPr>
              <w:t>Dotyczy:</w:t>
            </w:r>
          </w:p>
        </w:tc>
        <w:tc>
          <w:tcPr>
            <w:tcW w:w="8213" w:type="dxa"/>
            <w:hideMark/>
          </w:tcPr>
          <w:p w14:paraId="7389706F" w14:textId="53DC869C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bCs/>
              </w:rPr>
              <w:t>postępowania o udzielenie zamówienia publicznego na zadanie pn. „</w:t>
            </w:r>
            <w:r w:rsidR="00547FE6">
              <w:rPr>
                <w:rFonts w:ascii="Arial" w:hAnsi="Arial" w:cs="Arial"/>
                <w:b/>
                <w:bCs/>
              </w:rPr>
              <w:t>Przebudowa ul. Kościuszki nr 119226D w Kudowie-Zdroju</w:t>
            </w:r>
            <w:r w:rsidR="00C469B2" w:rsidRPr="00AE0AA0">
              <w:rPr>
                <w:rFonts w:ascii="Arial" w:hAnsi="Arial" w:cs="Arial"/>
                <w:b/>
                <w:bCs/>
              </w:rPr>
              <w:t>”</w:t>
            </w:r>
            <w:r w:rsidRPr="00AE0AA0">
              <w:rPr>
                <w:rFonts w:ascii="Arial" w:hAnsi="Arial" w:cs="Arial"/>
              </w:rPr>
              <w:t xml:space="preserve">. Oznaczenie sprawy: </w:t>
            </w:r>
            <w:r w:rsidR="00547FE6">
              <w:rPr>
                <w:rFonts w:ascii="Arial" w:hAnsi="Arial" w:cs="Arial"/>
              </w:rPr>
              <w:t>IR.271.1.7.2026</w:t>
            </w:r>
          </w:p>
        </w:tc>
      </w:tr>
    </w:tbl>
    <w:p w14:paraId="1AA949DC" w14:textId="77777777" w:rsidR="00610E56" w:rsidRPr="00AE0AA0" w:rsidRDefault="00610E56" w:rsidP="004D4401">
      <w:pPr>
        <w:spacing w:line="312" w:lineRule="auto"/>
        <w:rPr>
          <w:rFonts w:ascii="Arial" w:hAnsi="Arial" w:cs="Arial"/>
        </w:rPr>
      </w:pPr>
    </w:p>
    <w:p w14:paraId="6B8340E1" w14:textId="77777777" w:rsidR="004D4401" w:rsidRPr="00AE0AA0" w:rsidRDefault="004D4401" w:rsidP="000A7760">
      <w:pPr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WYKONAWCA</w:t>
      </w:r>
    </w:p>
    <w:p w14:paraId="255CEE47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</w:t>
      </w:r>
    </w:p>
    <w:p w14:paraId="792DDB0D" w14:textId="77777777" w:rsidR="004D4401" w:rsidRPr="00AE0AA0" w:rsidRDefault="004D4401" w:rsidP="004D4401">
      <w:pPr>
        <w:spacing w:line="312" w:lineRule="auto"/>
        <w:ind w:right="-51"/>
        <w:rPr>
          <w:rFonts w:ascii="Arial" w:hAnsi="Arial" w:cs="Arial"/>
          <w:i/>
          <w:iCs/>
          <w:sz w:val="14"/>
          <w:szCs w:val="14"/>
          <w:shd w:val="clear" w:color="auto" w:fill="FFFFFF"/>
        </w:rPr>
      </w:pPr>
      <w:r w:rsidRPr="00AE0AA0">
        <w:rPr>
          <w:rFonts w:ascii="Arial" w:hAnsi="Arial" w:cs="Arial"/>
          <w:i/>
          <w:iCs/>
          <w:sz w:val="14"/>
          <w:szCs w:val="14"/>
          <w:shd w:val="clear" w:color="auto" w:fill="FFFFFF"/>
        </w:rPr>
        <w:t xml:space="preserve">(nazwa albo imię i nazwisko, siedziba albo miejsce zamieszkania, jeżeli jest miejscem wykonywania działalności wykonawcy lub </w:t>
      </w:r>
    </w:p>
    <w:p w14:paraId="6F3989F1" w14:textId="77777777" w:rsidR="004D4401" w:rsidRPr="00AE0AA0" w:rsidRDefault="004D4401" w:rsidP="004D4401">
      <w:pPr>
        <w:spacing w:line="312" w:lineRule="auto"/>
        <w:ind w:right="-51"/>
        <w:rPr>
          <w:rFonts w:ascii="Arial" w:hAnsi="Arial" w:cs="Arial"/>
          <w:i/>
          <w:iCs/>
          <w:sz w:val="14"/>
          <w:szCs w:val="14"/>
        </w:rPr>
      </w:pPr>
      <w:r w:rsidRPr="00AE0AA0">
        <w:rPr>
          <w:rFonts w:ascii="Arial" w:hAnsi="Arial" w:cs="Arial"/>
          <w:i/>
          <w:iCs/>
          <w:sz w:val="14"/>
          <w:szCs w:val="14"/>
          <w:shd w:val="clear" w:color="auto" w:fill="FFFFFF"/>
        </w:rPr>
        <w:t>nazwy albo imiona i nazwiska, siedziby albo miejsca zamieszkania, jeżeli są miejscami wykonywania działalności wykonawców)</w:t>
      </w:r>
    </w:p>
    <w:p w14:paraId="0D6DC516" w14:textId="77777777" w:rsidR="004D4401" w:rsidRPr="00AE0AA0" w:rsidRDefault="004D4401" w:rsidP="004D4401">
      <w:pPr>
        <w:spacing w:line="312" w:lineRule="auto"/>
        <w:rPr>
          <w:rFonts w:ascii="Arial" w:hAnsi="Arial" w:cs="Arial"/>
        </w:rPr>
      </w:pPr>
    </w:p>
    <w:p w14:paraId="472E8B13" w14:textId="77777777" w:rsidR="004D4401" w:rsidRPr="00AE0AA0" w:rsidRDefault="004D4401" w:rsidP="004D4401">
      <w:pPr>
        <w:spacing w:line="312" w:lineRule="auto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reprezentowany przez:</w:t>
      </w:r>
    </w:p>
    <w:p w14:paraId="5F9A2693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</w:t>
      </w:r>
    </w:p>
    <w:p w14:paraId="37C6CAF7" w14:textId="77777777" w:rsidR="00610E56" w:rsidRPr="00AE0AA0" w:rsidRDefault="00610E56" w:rsidP="004D4401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</w:p>
    <w:p w14:paraId="60653F58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Cs/>
        </w:rPr>
      </w:pPr>
      <w:r w:rsidRPr="00AE0AA0">
        <w:rPr>
          <w:rFonts w:ascii="Arial" w:hAnsi="Arial" w:cs="Arial"/>
          <w:b/>
          <w:sz w:val="24"/>
          <w:szCs w:val="24"/>
        </w:rPr>
        <w:t xml:space="preserve">Wykaz osób, </w:t>
      </w:r>
      <w:r w:rsidRPr="00AE0AA0">
        <w:rPr>
          <w:rFonts w:ascii="Arial" w:hAnsi="Arial" w:cs="Arial"/>
          <w:bCs/>
        </w:rPr>
        <w:t>o których mowa w rozdziale XV</w:t>
      </w:r>
      <w:r w:rsidR="00220B6D" w:rsidRPr="00AE0AA0">
        <w:rPr>
          <w:rFonts w:ascii="Arial" w:hAnsi="Arial" w:cs="Arial"/>
          <w:bCs/>
        </w:rPr>
        <w:t>II</w:t>
      </w:r>
      <w:r w:rsidRPr="00AE0AA0">
        <w:rPr>
          <w:rFonts w:ascii="Arial" w:hAnsi="Arial" w:cs="Arial"/>
          <w:bCs/>
        </w:rPr>
        <w:t xml:space="preserve"> SWZ</w:t>
      </w:r>
    </w:p>
    <w:tbl>
      <w:tblPr>
        <w:tblW w:w="96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204"/>
        <w:gridCol w:w="3419"/>
        <w:gridCol w:w="1915"/>
        <w:gridCol w:w="1604"/>
      </w:tblGrid>
      <w:tr w:rsidR="004E6CE9" w:rsidRPr="00AE0AA0" w14:paraId="46F89D0A" w14:textId="77777777" w:rsidTr="00104B72">
        <w:trPr>
          <w:trHeight w:val="1816"/>
        </w:trPr>
        <w:tc>
          <w:tcPr>
            <w:tcW w:w="486" w:type="dxa"/>
            <w:vMerge w:val="restart"/>
            <w:vAlign w:val="center"/>
          </w:tcPr>
          <w:p w14:paraId="273BF61A" w14:textId="77777777" w:rsidR="004E6CE9" w:rsidRPr="00AE0AA0" w:rsidRDefault="004E6CE9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204" w:type="dxa"/>
            <w:vMerge w:val="restart"/>
            <w:vAlign w:val="center"/>
          </w:tcPr>
          <w:p w14:paraId="425D02D6" w14:textId="77777777" w:rsidR="004E6CE9" w:rsidRPr="00AE0AA0" w:rsidRDefault="004E6CE9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 xml:space="preserve">Imię i nazwisko osoby </w:t>
            </w:r>
          </w:p>
        </w:tc>
        <w:tc>
          <w:tcPr>
            <w:tcW w:w="3419" w:type="dxa"/>
            <w:vMerge w:val="restart"/>
            <w:vAlign w:val="center"/>
          </w:tcPr>
          <w:p w14:paraId="054298D9" w14:textId="77777777" w:rsidR="004E6CE9" w:rsidRPr="00AE0AA0" w:rsidRDefault="004E6CE9" w:rsidP="00957A50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Określenie posiadanych uprawnień i</w:t>
            </w:r>
            <w:r w:rsidR="00957A50" w:rsidRPr="00AE0AA0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AE0AA0">
              <w:rPr>
                <w:rFonts w:ascii="Arial" w:hAnsi="Arial" w:cs="Arial"/>
                <w:b/>
                <w:sz w:val="18"/>
                <w:szCs w:val="18"/>
              </w:rPr>
              <w:t xml:space="preserve">wymagań </w:t>
            </w:r>
            <w:r w:rsidRPr="00AE0AA0">
              <w:rPr>
                <w:rFonts w:ascii="Arial" w:hAnsi="Arial" w:cs="Arial"/>
                <w:bCs/>
                <w:sz w:val="18"/>
                <w:szCs w:val="18"/>
              </w:rPr>
              <w:t>do kierowania robotam</w:t>
            </w:r>
            <w:r w:rsidR="00957A50" w:rsidRPr="00AE0AA0">
              <w:rPr>
                <w:rFonts w:ascii="Arial" w:hAnsi="Arial" w:cs="Arial"/>
                <w:bCs/>
                <w:sz w:val="18"/>
                <w:szCs w:val="18"/>
              </w:rPr>
              <w:t>i budowlanymi</w:t>
            </w:r>
            <w:r w:rsidRPr="00AE0AA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915" w:type="dxa"/>
            <w:vMerge w:val="restart"/>
            <w:vAlign w:val="center"/>
          </w:tcPr>
          <w:p w14:paraId="66EE6CC9" w14:textId="77777777" w:rsidR="004E6CE9" w:rsidRPr="00AE0AA0" w:rsidRDefault="004E6CE9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Zakres wykonywanych przez te osoby czynności</w:t>
            </w:r>
          </w:p>
        </w:tc>
        <w:tc>
          <w:tcPr>
            <w:tcW w:w="1604" w:type="dxa"/>
            <w:vAlign w:val="center"/>
          </w:tcPr>
          <w:p w14:paraId="63D03E73" w14:textId="77777777" w:rsidR="004E6CE9" w:rsidRPr="00AE0AA0" w:rsidRDefault="004E6CE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AE0AA0">
              <w:rPr>
                <w:rFonts w:ascii="Verdana" w:hAnsi="Verdana"/>
                <w:b/>
                <w:bCs/>
                <w:sz w:val="16"/>
                <w:szCs w:val="16"/>
              </w:rPr>
              <w:t>Informacje o podstawie do dysponowania</w:t>
            </w:r>
            <w:r w:rsidRPr="00AE0AA0">
              <w:rPr>
                <w:rFonts w:ascii="Verdana" w:hAnsi="Verdana"/>
                <w:b/>
                <w:bCs/>
                <w:sz w:val="18"/>
                <w:szCs w:val="18"/>
              </w:rPr>
              <w:t xml:space="preserve"> osobami</w:t>
            </w:r>
          </w:p>
        </w:tc>
      </w:tr>
      <w:tr w:rsidR="004E6CE9" w:rsidRPr="00AE0AA0" w14:paraId="5BCCC6D3" w14:textId="77777777" w:rsidTr="00104B72">
        <w:trPr>
          <w:trHeight w:val="1816"/>
        </w:trPr>
        <w:tc>
          <w:tcPr>
            <w:tcW w:w="486" w:type="dxa"/>
            <w:vMerge/>
          </w:tcPr>
          <w:p w14:paraId="4AAD6B9D" w14:textId="77777777" w:rsidR="004E6CE9" w:rsidRPr="00AE0AA0" w:rsidRDefault="004E6CE9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4" w:type="dxa"/>
            <w:vMerge/>
          </w:tcPr>
          <w:p w14:paraId="7A063DD9" w14:textId="77777777" w:rsidR="004E6CE9" w:rsidRPr="00AE0AA0" w:rsidRDefault="004E6CE9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9" w:type="dxa"/>
            <w:vMerge/>
          </w:tcPr>
          <w:p w14:paraId="5C7FA98A" w14:textId="77777777" w:rsidR="004E6CE9" w:rsidRPr="00AE0AA0" w:rsidRDefault="004E6CE9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5" w:type="dxa"/>
            <w:vMerge/>
          </w:tcPr>
          <w:p w14:paraId="2897E8C7" w14:textId="77777777" w:rsidR="004E6CE9" w:rsidRPr="00AE0AA0" w:rsidRDefault="004E6CE9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66C9E55E" w14:textId="77777777" w:rsidR="004E6CE9" w:rsidRPr="00AE0AA0" w:rsidRDefault="004E6CE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AE0AA0">
              <w:rPr>
                <w:rFonts w:ascii="Verdana" w:hAnsi="Verdana"/>
                <w:b/>
                <w:bCs/>
                <w:sz w:val="16"/>
                <w:szCs w:val="16"/>
              </w:rPr>
              <w:t>DYSPONUJĘ</w:t>
            </w:r>
          </w:p>
          <w:p w14:paraId="6A714780" w14:textId="77777777" w:rsidR="004E6CE9" w:rsidRPr="00AE0AA0" w:rsidRDefault="004E6C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E0AA0">
              <w:rPr>
                <w:rFonts w:ascii="Arial Narrow" w:hAnsi="Arial Narrow"/>
                <w:bCs/>
                <w:sz w:val="16"/>
                <w:szCs w:val="16"/>
              </w:rPr>
              <w:t>(</w:t>
            </w:r>
            <w:r w:rsidRPr="00AE0AA0">
              <w:rPr>
                <w:rFonts w:ascii="Arial Narrow" w:hAnsi="Arial Narrow"/>
                <w:sz w:val="16"/>
                <w:szCs w:val="16"/>
              </w:rPr>
              <w:t>pracownik/osoba zatrudniona</w:t>
            </w:r>
            <w:r w:rsidRPr="00AE0AA0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</w:p>
          <w:p w14:paraId="16D0D91D" w14:textId="77777777" w:rsidR="004E6CE9" w:rsidRPr="00AE0AA0" w:rsidRDefault="004E6C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E0AA0">
              <w:rPr>
                <w:rFonts w:ascii="Arial Narrow" w:hAnsi="Arial Narrow"/>
                <w:sz w:val="16"/>
                <w:szCs w:val="16"/>
              </w:rPr>
              <w:t>na podstawie umowy</w:t>
            </w:r>
          </w:p>
          <w:p w14:paraId="6525D851" w14:textId="77777777" w:rsidR="004E6CE9" w:rsidRPr="00AE0AA0" w:rsidRDefault="004E6CE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AE0AA0">
              <w:rPr>
                <w:rFonts w:ascii="Arial Narrow" w:hAnsi="Arial Narrow"/>
                <w:sz w:val="16"/>
                <w:szCs w:val="16"/>
              </w:rPr>
              <w:t>cywilnoprawnej</w:t>
            </w:r>
            <w:r w:rsidRPr="00AE0AA0">
              <w:rPr>
                <w:rFonts w:ascii="Arial Narrow" w:hAnsi="Arial Narrow"/>
                <w:bCs/>
                <w:sz w:val="16"/>
                <w:szCs w:val="16"/>
              </w:rPr>
              <w:t>)</w:t>
            </w:r>
          </w:p>
          <w:p w14:paraId="77E890C3" w14:textId="77777777" w:rsidR="004E6CE9" w:rsidRPr="00AE0AA0" w:rsidRDefault="004E6CE9">
            <w:pPr>
              <w:jc w:val="center"/>
              <w:rPr>
                <w:rFonts w:ascii="Verdana" w:hAnsi="Verdana"/>
                <w:b/>
                <w:bCs/>
                <w:sz w:val="10"/>
                <w:szCs w:val="10"/>
              </w:rPr>
            </w:pPr>
          </w:p>
          <w:p w14:paraId="300673EA" w14:textId="77777777" w:rsidR="004E6CE9" w:rsidRPr="00AE0AA0" w:rsidRDefault="004E6CE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AE0AA0">
              <w:rPr>
                <w:rFonts w:ascii="Verdana" w:hAnsi="Verdana"/>
                <w:b/>
                <w:bCs/>
                <w:sz w:val="16"/>
                <w:szCs w:val="16"/>
              </w:rPr>
              <w:t>BĘDĘ</w:t>
            </w:r>
          </w:p>
          <w:p w14:paraId="0299A138" w14:textId="77777777" w:rsidR="004E6CE9" w:rsidRPr="00AE0AA0" w:rsidRDefault="004E6C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E0AA0">
              <w:rPr>
                <w:rFonts w:ascii="Verdana" w:hAnsi="Verdana"/>
                <w:b/>
                <w:bCs/>
                <w:sz w:val="16"/>
                <w:szCs w:val="16"/>
              </w:rPr>
              <w:t>DYSPONOWAŁ</w:t>
            </w:r>
            <w:r w:rsidRPr="00AE0AA0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p w14:paraId="5ACA8037" w14:textId="77777777" w:rsidR="004E6CE9" w:rsidRPr="00AE0AA0" w:rsidRDefault="004E6C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E0AA0">
              <w:rPr>
                <w:rFonts w:ascii="Arial Narrow" w:hAnsi="Arial Narrow"/>
                <w:sz w:val="16"/>
                <w:szCs w:val="16"/>
              </w:rPr>
              <w:t>(osoba udostępniona</w:t>
            </w:r>
          </w:p>
          <w:p w14:paraId="25A59188" w14:textId="77777777" w:rsidR="004E6CE9" w:rsidRPr="00AE0AA0" w:rsidRDefault="004E6CE9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 Narrow" w:hAnsi="Arial Narrow"/>
                <w:sz w:val="16"/>
                <w:szCs w:val="16"/>
              </w:rPr>
              <w:t>przez inny podmiot)</w:t>
            </w:r>
          </w:p>
        </w:tc>
      </w:tr>
      <w:tr w:rsidR="004E6CE9" w:rsidRPr="00AE0AA0" w14:paraId="2393BDEC" w14:textId="77777777" w:rsidTr="00104B72">
        <w:trPr>
          <w:trHeight w:val="3484"/>
        </w:trPr>
        <w:tc>
          <w:tcPr>
            <w:tcW w:w="486" w:type="dxa"/>
            <w:vAlign w:val="center"/>
          </w:tcPr>
          <w:p w14:paraId="59F4843D" w14:textId="77777777" w:rsidR="004E6CE9" w:rsidRPr="00AE0AA0" w:rsidRDefault="004E6CE9">
            <w:pPr>
              <w:spacing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0AA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204" w:type="dxa"/>
            <w:vAlign w:val="center"/>
          </w:tcPr>
          <w:p w14:paraId="1481EE1B" w14:textId="77777777" w:rsidR="00957A50" w:rsidRPr="00AE0AA0" w:rsidRDefault="00957A50" w:rsidP="00957A50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 xml:space="preserve">Imię: </w:t>
            </w:r>
          </w:p>
          <w:p w14:paraId="57984265" w14:textId="77777777" w:rsidR="00957A50" w:rsidRPr="00AE0AA0" w:rsidRDefault="00957A50" w:rsidP="00957A50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07380C90" w14:textId="77777777" w:rsidR="00957A50" w:rsidRPr="00AE0AA0" w:rsidRDefault="00957A50" w:rsidP="00957A50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0C46AB0F" w14:textId="77777777" w:rsidR="00957A50" w:rsidRPr="00AE0AA0" w:rsidRDefault="00957A50" w:rsidP="00957A50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0E1D2183" w14:textId="77777777" w:rsidR="00957A50" w:rsidRPr="00AE0AA0" w:rsidRDefault="00957A50" w:rsidP="00957A50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0E9B67E0" w14:textId="77777777" w:rsidR="00957A50" w:rsidRPr="00AE0AA0" w:rsidRDefault="00957A50" w:rsidP="00957A50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7AECA236" w14:textId="77777777" w:rsidR="00957A50" w:rsidRPr="00AE0AA0" w:rsidRDefault="00957A50" w:rsidP="00957A50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 xml:space="preserve">Nazwisko: </w:t>
            </w:r>
          </w:p>
          <w:p w14:paraId="6317E767" w14:textId="77777777" w:rsidR="00957A50" w:rsidRPr="00AE0AA0" w:rsidRDefault="00957A50" w:rsidP="00957A50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271548F0" w14:textId="77777777" w:rsidR="00957A50" w:rsidRPr="00AE0AA0" w:rsidRDefault="00957A50" w:rsidP="00957A50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769BF5F4" w14:textId="77777777" w:rsidR="004E6CE9" w:rsidRPr="00AE0AA0" w:rsidRDefault="004E6CE9">
            <w:pPr>
              <w:spacing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9" w:type="dxa"/>
          </w:tcPr>
          <w:p w14:paraId="58377884" w14:textId="77777777" w:rsidR="00104B72" w:rsidRPr="00AE0AA0" w:rsidRDefault="00104B72" w:rsidP="00104B72">
            <w:pPr>
              <w:spacing w:line="360" w:lineRule="auto"/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31748ED" w14:textId="77777777" w:rsidR="004E6CE9" w:rsidRPr="00AE0AA0" w:rsidRDefault="004E6CE9" w:rsidP="00104B72">
            <w:pPr>
              <w:spacing w:line="360" w:lineRule="auto"/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Pr="00AE0AA0">
              <w:rPr>
                <w:b/>
                <w:bCs/>
              </w:rPr>
              <w:t xml:space="preserve"> </w:t>
            </w: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Rodzaj posiadanych uprawnień specjalność i zakres: </w:t>
            </w:r>
          </w:p>
          <w:p w14:paraId="0F55984C" w14:textId="77777777" w:rsidR="004E6CE9" w:rsidRPr="00AE0AA0" w:rsidRDefault="004E6CE9" w:rsidP="004E6CE9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C05A2C" w14:textId="77777777" w:rsidR="004E6CE9" w:rsidRPr="00AE0AA0" w:rsidRDefault="004E6CE9" w:rsidP="004E6CE9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503D86" w14:textId="77777777" w:rsidR="004E6CE9" w:rsidRPr="00AE0AA0" w:rsidRDefault="004E6CE9" w:rsidP="004E6CE9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551AF7" w14:textId="77777777" w:rsidR="004E6CE9" w:rsidRPr="00AE0AA0" w:rsidRDefault="004E6CE9" w:rsidP="004E6CE9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F8550B" w14:textId="77777777" w:rsidR="004E6CE9" w:rsidRPr="00AE0AA0" w:rsidRDefault="004E6CE9" w:rsidP="004E6CE9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>……………………………………….…………</w:t>
            </w:r>
          </w:p>
          <w:p w14:paraId="20E33C46" w14:textId="77777777" w:rsidR="004E6CE9" w:rsidRPr="00AE0AA0" w:rsidRDefault="004E6CE9" w:rsidP="004E6CE9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488C0286" w14:textId="77777777" w:rsidR="004E6CE9" w:rsidRPr="00AE0AA0" w:rsidRDefault="004E6CE9" w:rsidP="004E6CE9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49B841" w14:textId="77777777" w:rsidR="004E6CE9" w:rsidRPr="00AE0AA0" w:rsidRDefault="004E6CE9" w:rsidP="004E6CE9">
            <w:pPr>
              <w:ind w:left="46" w:right="6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Nr uprawnień: </w:t>
            </w:r>
          </w:p>
          <w:p w14:paraId="2D2E6CD5" w14:textId="77777777" w:rsidR="004E6CE9" w:rsidRPr="00AE0AA0" w:rsidRDefault="004E6CE9" w:rsidP="004E6CE9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11EB56" w14:textId="77777777" w:rsidR="004E6CE9" w:rsidRPr="00AE0AA0" w:rsidRDefault="004E6CE9" w:rsidP="004E6CE9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7E38C7" w14:textId="77777777" w:rsidR="004E6CE9" w:rsidRPr="00AE0AA0" w:rsidRDefault="004E6CE9" w:rsidP="004E6CE9">
            <w:pPr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>…………………………………………………</w:t>
            </w:r>
          </w:p>
          <w:p w14:paraId="585511C5" w14:textId="77777777" w:rsidR="004E6CE9" w:rsidRPr="00AE0AA0" w:rsidRDefault="004E6CE9">
            <w:pPr>
              <w:spacing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5" w:type="dxa"/>
            <w:vAlign w:val="center"/>
          </w:tcPr>
          <w:p w14:paraId="5297868F" w14:textId="09F4EF97" w:rsidR="004E6CE9" w:rsidRPr="00AE0AA0" w:rsidRDefault="004E6CE9">
            <w:pPr>
              <w:spacing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0F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Kierownik </w:t>
            </w:r>
            <w:r w:rsidR="00621F9B">
              <w:rPr>
                <w:rFonts w:ascii="Arial" w:hAnsi="Arial" w:cs="Arial"/>
                <w:b/>
                <w:bCs/>
                <w:sz w:val="18"/>
                <w:szCs w:val="18"/>
              </w:rPr>
              <w:t>budowy</w:t>
            </w:r>
            <w:r w:rsidRPr="00AE0AA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E0AA0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FB30FD" w:rsidRPr="00FB30FD">
              <w:rPr>
                <w:rFonts w:ascii="Arial" w:hAnsi="Arial" w:cs="Arial"/>
                <w:sz w:val="16"/>
                <w:szCs w:val="16"/>
              </w:rPr>
              <w:t>uprawnienia budowlane do kierowania robotami budowlanymi w specjalności inżynieryjnej drogowej</w:t>
            </w:r>
            <w:r w:rsidRPr="00AE0AA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04" w:type="dxa"/>
            <w:vAlign w:val="center"/>
          </w:tcPr>
          <w:p w14:paraId="1A120D8B" w14:textId="77777777" w:rsidR="00957A50" w:rsidRPr="00AE0AA0" w:rsidRDefault="00957A50" w:rsidP="00957A50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>……………...</w:t>
            </w: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br/>
              <w:t xml:space="preserve">(DYSPONUJĘ </w:t>
            </w:r>
          </w:p>
          <w:p w14:paraId="419E4F0F" w14:textId="77777777" w:rsidR="00957A50" w:rsidRPr="00AE0AA0" w:rsidRDefault="00957A50" w:rsidP="00957A50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i/>
                <w:sz w:val="16"/>
                <w:szCs w:val="16"/>
              </w:rPr>
              <w:t>lub</w:t>
            </w: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BĘDĘ</w:t>
            </w:r>
          </w:p>
          <w:p w14:paraId="714BC9D0" w14:textId="77777777" w:rsidR="00957A50" w:rsidRPr="00AE0AA0" w:rsidRDefault="00957A50" w:rsidP="00957A50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DYSPONOWAŁ) </w:t>
            </w:r>
          </w:p>
          <w:p w14:paraId="038A28D4" w14:textId="77777777" w:rsidR="00957A50" w:rsidRPr="00AE0AA0" w:rsidRDefault="00957A50" w:rsidP="00957A50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664CEEA8" w14:textId="77777777" w:rsidR="00957A50" w:rsidRPr="00AE0AA0" w:rsidRDefault="00957A50" w:rsidP="00957A50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306C923A" w14:textId="77777777" w:rsidR="00957A50" w:rsidRPr="00AE0AA0" w:rsidRDefault="00957A50" w:rsidP="00411987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503283D3" w14:textId="77777777" w:rsidR="00957A50" w:rsidRPr="00AE0AA0" w:rsidRDefault="00957A50" w:rsidP="00957A50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3CF81DCE" w14:textId="77777777" w:rsidR="00957A50" w:rsidRPr="00AE0AA0" w:rsidRDefault="00957A50" w:rsidP="00957A50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159C2DBF" w14:textId="77777777" w:rsidR="004E6CE9" w:rsidRPr="00AE0AA0" w:rsidRDefault="00957A50" w:rsidP="00957A50">
            <w:pPr>
              <w:spacing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>……………...</w:t>
            </w: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br/>
              <w:t>(podstawa dysponowania.)</w:t>
            </w:r>
          </w:p>
        </w:tc>
      </w:tr>
    </w:tbl>
    <w:p w14:paraId="75E9CFC9" w14:textId="77777777" w:rsidR="00104B72" w:rsidRPr="00AE0AA0" w:rsidRDefault="00104B72"/>
    <w:p w14:paraId="25D5560C" w14:textId="77777777" w:rsidR="00104B72" w:rsidRPr="00AE0AA0" w:rsidRDefault="00104B72"/>
    <w:p w14:paraId="0452BFF0" w14:textId="77777777" w:rsidR="00104B72" w:rsidRPr="00AE0AA0" w:rsidRDefault="00104B72"/>
    <w:p w14:paraId="759A08CA" w14:textId="77777777" w:rsidR="00104B72" w:rsidRPr="00AE0AA0" w:rsidRDefault="00104B72"/>
    <w:p w14:paraId="31502CD6" w14:textId="77777777" w:rsidR="00104B72" w:rsidRPr="00AE0AA0" w:rsidRDefault="00104B72"/>
    <w:p w14:paraId="6BD4E688" w14:textId="77777777" w:rsidR="00104B72" w:rsidRPr="00AE0AA0" w:rsidRDefault="00104B72"/>
    <w:p w14:paraId="619CD29C" w14:textId="77777777" w:rsidR="00104B72" w:rsidRPr="00AE0AA0" w:rsidRDefault="00104B72"/>
    <w:p w14:paraId="58489764" w14:textId="77777777" w:rsidR="00104B72" w:rsidRPr="00AE0AA0" w:rsidRDefault="00104B72"/>
    <w:p w14:paraId="73E4C6AB" w14:textId="77777777" w:rsidR="00104B72" w:rsidRPr="00AE0AA0" w:rsidRDefault="00104B72"/>
    <w:p w14:paraId="2AA68B2E" w14:textId="77777777" w:rsidR="00104B72" w:rsidRPr="00AE0AA0" w:rsidRDefault="00104B72"/>
    <w:p w14:paraId="52361D54" w14:textId="77777777" w:rsidR="00104B72" w:rsidRPr="00AE0AA0" w:rsidRDefault="00104B72"/>
    <w:p w14:paraId="01101382" w14:textId="77777777" w:rsidR="00104B72" w:rsidRPr="00AE0AA0" w:rsidRDefault="00104B72"/>
    <w:tbl>
      <w:tblPr>
        <w:tblW w:w="96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2203"/>
        <w:gridCol w:w="3419"/>
        <w:gridCol w:w="1951"/>
        <w:gridCol w:w="1582"/>
      </w:tblGrid>
      <w:tr w:rsidR="00104B72" w:rsidRPr="00AE0AA0" w14:paraId="1D858DDC" w14:textId="77777777" w:rsidTr="00621F9B">
        <w:trPr>
          <w:trHeight w:val="4209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1C98" w14:textId="77777777" w:rsidR="00104B72" w:rsidRPr="00AE0AA0" w:rsidRDefault="00104B72">
            <w:pPr>
              <w:spacing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0AA0">
              <w:rPr>
                <w:rFonts w:ascii="Arial" w:hAnsi="Arial" w:cs="Arial"/>
                <w:sz w:val="18"/>
                <w:szCs w:val="18"/>
              </w:rPr>
              <w:lastRenderedPageBreak/>
              <w:t>2.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E02B" w14:textId="77777777" w:rsidR="00104B72" w:rsidRPr="00AE0AA0" w:rsidRDefault="00104B72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 xml:space="preserve">Imię: </w:t>
            </w:r>
          </w:p>
          <w:p w14:paraId="1F56949C" w14:textId="77777777" w:rsidR="00104B72" w:rsidRPr="00AE0AA0" w:rsidRDefault="00104B72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578FE6FB" w14:textId="77777777" w:rsidR="00104B72" w:rsidRPr="00AE0AA0" w:rsidRDefault="00104B72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469D21DF" w14:textId="77777777" w:rsidR="00104B72" w:rsidRPr="00AE0AA0" w:rsidRDefault="00104B72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15293710" w14:textId="77777777" w:rsidR="00104B72" w:rsidRPr="00AE0AA0" w:rsidRDefault="00104B72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69322C7D" w14:textId="77777777" w:rsidR="00104B72" w:rsidRPr="00AE0AA0" w:rsidRDefault="00104B72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44E1A2C8" w14:textId="77777777" w:rsidR="00104B72" w:rsidRPr="00AE0AA0" w:rsidRDefault="00104B72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 xml:space="preserve">Nazwisko: </w:t>
            </w:r>
          </w:p>
          <w:p w14:paraId="1F2EB7A9" w14:textId="77777777" w:rsidR="00104B72" w:rsidRPr="00AE0AA0" w:rsidRDefault="00104B72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5E48A28A" w14:textId="77777777" w:rsidR="00104B72" w:rsidRPr="00AE0AA0" w:rsidRDefault="00104B72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2390614D" w14:textId="77777777" w:rsidR="00104B72" w:rsidRPr="00AE0AA0" w:rsidRDefault="00104B72" w:rsidP="00104B72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804A" w14:textId="77777777" w:rsidR="00104B72" w:rsidRPr="00AE0AA0" w:rsidRDefault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FD3955C" w14:textId="77777777" w:rsidR="00104B72" w:rsidRPr="00AE0AA0" w:rsidRDefault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Rodzaj posiadanych uprawnień specjalność i zakres: </w:t>
            </w:r>
          </w:p>
          <w:p w14:paraId="2315DBA4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897E7BD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6A20A3D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16F9210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04349BB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……………………………………….…………</w:t>
            </w:r>
          </w:p>
          <w:p w14:paraId="00703D37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CE915E2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4F97411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Nr uprawnień: </w:t>
            </w:r>
          </w:p>
          <w:p w14:paraId="30E68406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6639779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5B6C6C4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…………………………………………………</w:t>
            </w:r>
          </w:p>
          <w:p w14:paraId="4FF3FD75" w14:textId="77777777" w:rsidR="00104B72" w:rsidRPr="00AE0AA0" w:rsidRDefault="00104B72" w:rsidP="00104B72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4A71" w14:textId="77777777" w:rsidR="00104B72" w:rsidRPr="00AE0AA0" w:rsidRDefault="00104B72">
            <w:pPr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30FD">
              <w:rPr>
                <w:rFonts w:ascii="Arial" w:hAnsi="Arial" w:cs="Arial"/>
                <w:b/>
                <w:bCs/>
                <w:sz w:val="18"/>
                <w:szCs w:val="18"/>
              </w:rPr>
              <w:t>Kierownik robót</w:t>
            </w:r>
            <w:r w:rsidRPr="00AE0AA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E0AA0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FB30FD" w:rsidRPr="00FB30FD">
              <w:rPr>
                <w:rFonts w:ascii="Arial" w:hAnsi="Arial" w:cs="Arial"/>
                <w:sz w:val="16"/>
                <w:szCs w:val="16"/>
              </w:rPr>
              <w:t>uprawnienia budowlane w specjalności instalacyjnej w zakresie sieci, instalacji i urządzeń elektrycznych i</w:t>
            </w:r>
            <w:r w:rsidR="00FB30FD">
              <w:rPr>
                <w:rFonts w:ascii="Arial" w:hAnsi="Arial" w:cs="Arial"/>
                <w:sz w:val="16"/>
                <w:szCs w:val="16"/>
              </w:rPr>
              <w:t> </w:t>
            </w:r>
            <w:r w:rsidR="00FB30FD" w:rsidRPr="00FB30FD">
              <w:rPr>
                <w:rFonts w:ascii="Arial" w:hAnsi="Arial" w:cs="Arial"/>
                <w:sz w:val="16"/>
                <w:szCs w:val="16"/>
              </w:rPr>
              <w:t>elektroenergetycznych</w:t>
            </w:r>
            <w:r w:rsidRPr="00AE0AA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C232" w14:textId="77777777" w:rsidR="00104B72" w:rsidRPr="00AE0AA0" w:rsidRDefault="00104B72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>……………...</w:t>
            </w: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br/>
              <w:t xml:space="preserve">(DYSPONUJĘ </w:t>
            </w:r>
          </w:p>
          <w:p w14:paraId="3011B648" w14:textId="77777777" w:rsidR="00104B72" w:rsidRPr="00AE0AA0" w:rsidRDefault="00104B72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>lub BĘDĘ</w:t>
            </w:r>
          </w:p>
          <w:p w14:paraId="328AB1E3" w14:textId="77777777" w:rsidR="00104B72" w:rsidRPr="00AE0AA0" w:rsidRDefault="00104B72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DYSPONOWAŁ) </w:t>
            </w:r>
          </w:p>
          <w:p w14:paraId="0DD7211E" w14:textId="77777777" w:rsidR="00104B72" w:rsidRPr="00AE0AA0" w:rsidRDefault="00104B72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111E3299" w14:textId="77777777" w:rsidR="00104B72" w:rsidRPr="00AE0AA0" w:rsidRDefault="00104B72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4E87E1FC" w14:textId="77777777" w:rsidR="00104B72" w:rsidRPr="00AE0AA0" w:rsidRDefault="00104B72" w:rsidP="00104B72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4DF5688C" w14:textId="77777777" w:rsidR="00104B72" w:rsidRPr="00AE0AA0" w:rsidRDefault="00104B72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5AB8A131" w14:textId="77777777" w:rsidR="00104B72" w:rsidRPr="00AE0AA0" w:rsidRDefault="00104B72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780CC8F0" w14:textId="77777777" w:rsidR="00104B72" w:rsidRPr="00AE0AA0" w:rsidRDefault="00104B72" w:rsidP="00104B72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>……………...</w:t>
            </w: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br/>
              <w:t>(podstawa dysponowania.)</w:t>
            </w:r>
          </w:p>
        </w:tc>
      </w:tr>
      <w:tr w:rsidR="00621F9B" w:rsidRPr="00AE0AA0" w14:paraId="0F97FFCB" w14:textId="77777777" w:rsidTr="00621F9B">
        <w:trPr>
          <w:trHeight w:val="4209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81A0" w14:textId="75DC707B" w:rsidR="00621F9B" w:rsidRPr="00AE0AA0" w:rsidRDefault="00621F9B" w:rsidP="00621F9B">
            <w:pPr>
              <w:spacing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247D" w14:textId="77777777" w:rsidR="00621F9B" w:rsidRPr="00AE0AA0" w:rsidRDefault="00621F9B" w:rsidP="00621F9B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 xml:space="preserve">Imię: </w:t>
            </w:r>
          </w:p>
          <w:p w14:paraId="03A39685" w14:textId="77777777" w:rsidR="00621F9B" w:rsidRPr="00AE0AA0" w:rsidRDefault="00621F9B" w:rsidP="00621F9B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35D22E41" w14:textId="77777777" w:rsidR="00621F9B" w:rsidRPr="00AE0AA0" w:rsidRDefault="00621F9B" w:rsidP="00621F9B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5B454775" w14:textId="77777777" w:rsidR="00621F9B" w:rsidRPr="00AE0AA0" w:rsidRDefault="00621F9B" w:rsidP="00621F9B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0BD33729" w14:textId="77777777" w:rsidR="00621F9B" w:rsidRPr="00AE0AA0" w:rsidRDefault="00621F9B" w:rsidP="00621F9B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40F7E9B3" w14:textId="77777777" w:rsidR="00621F9B" w:rsidRPr="00AE0AA0" w:rsidRDefault="00621F9B" w:rsidP="00621F9B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01CD4EA6" w14:textId="77777777" w:rsidR="00621F9B" w:rsidRPr="00AE0AA0" w:rsidRDefault="00621F9B" w:rsidP="00621F9B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 xml:space="preserve">Nazwisko: </w:t>
            </w:r>
          </w:p>
          <w:p w14:paraId="3C4EE8E2" w14:textId="77777777" w:rsidR="00621F9B" w:rsidRPr="00AE0AA0" w:rsidRDefault="00621F9B" w:rsidP="00621F9B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  <w:p w14:paraId="3A48F0E2" w14:textId="77777777" w:rsidR="00621F9B" w:rsidRPr="00AE0AA0" w:rsidRDefault="00621F9B" w:rsidP="00621F9B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AE0AA0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7F41C378" w14:textId="77777777" w:rsidR="00621F9B" w:rsidRPr="00AE0AA0" w:rsidRDefault="00621F9B" w:rsidP="00621F9B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E339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612C25F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Rodzaj posiadanych uprawnień specjalność i zakres: </w:t>
            </w:r>
          </w:p>
          <w:p w14:paraId="68B786FC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3C24E88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04BA135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0743403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4FC350C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……………………………………….…………</w:t>
            </w:r>
          </w:p>
          <w:p w14:paraId="3A8C0505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8A96DBB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6E35B68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Nr uprawnień: </w:t>
            </w:r>
          </w:p>
          <w:p w14:paraId="5B36484C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C806932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55077FB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AA0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…………………………………………………</w:t>
            </w:r>
          </w:p>
          <w:p w14:paraId="18F4C59D" w14:textId="77777777" w:rsidR="00621F9B" w:rsidRPr="00AE0AA0" w:rsidRDefault="00621F9B" w:rsidP="00621F9B">
            <w:pPr>
              <w:ind w:left="198" w:right="62" w:hanging="14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C49F" w14:textId="240C2287" w:rsidR="00621F9B" w:rsidRPr="00FB30FD" w:rsidRDefault="00621F9B" w:rsidP="00621F9B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30FD">
              <w:rPr>
                <w:rFonts w:ascii="Arial" w:hAnsi="Arial" w:cs="Arial"/>
                <w:b/>
                <w:bCs/>
                <w:sz w:val="18"/>
                <w:szCs w:val="18"/>
              </w:rPr>
              <w:t>Kierownik robót</w:t>
            </w:r>
            <w:r w:rsidRPr="00AE0AA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E0AA0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FB30FD">
              <w:rPr>
                <w:rFonts w:ascii="Arial" w:hAnsi="Arial" w:cs="Arial"/>
                <w:sz w:val="16"/>
                <w:szCs w:val="16"/>
              </w:rPr>
              <w:t>uprawnienia budowlane w specjalności instalacyjnej w zakresie sieci, instalacji i urządzeń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21F9B">
              <w:rPr>
                <w:rFonts w:ascii="Arial" w:hAnsi="Arial" w:cs="Arial"/>
                <w:sz w:val="16"/>
                <w:szCs w:val="16"/>
              </w:rPr>
              <w:t>cieplnych, wentylacyjnych, gazowych, wodociągowych i kanalizacyjnych</w:t>
            </w:r>
            <w:r w:rsidRPr="00AE0AA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B90F" w14:textId="77777777" w:rsidR="00621F9B" w:rsidRPr="00AE0AA0" w:rsidRDefault="00621F9B" w:rsidP="00621F9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>……………...</w:t>
            </w: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br/>
              <w:t xml:space="preserve">(DYSPONUJĘ </w:t>
            </w:r>
          </w:p>
          <w:p w14:paraId="394556E8" w14:textId="77777777" w:rsidR="00621F9B" w:rsidRPr="00AE0AA0" w:rsidRDefault="00621F9B" w:rsidP="00621F9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>lub BĘDĘ</w:t>
            </w:r>
          </w:p>
          <w:p w14:paraId="3423CFAF" w14:textId="77777777" w:rsidR="00621F9B" w:rsidRPr="00AE0AA0" w:rsidRDefault="00621F9B" w:rsidP="00621F9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DYSPONOWAŁ) </w:t>
            </w:r>
          </w:p>
          <w:p w14:paraId="5CE33866" w14:textId="77777777" w:rsidR="00621F9B" w:rsidRPr="00AE0AA0" w:rsidRDefault="00621F9B" w:rsidP="00621F9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13F79A5E" w14:textId="77777777" w:rsidR="00621F9B" w:rsidRPr="00AE0AA0" w:rsidRDefault="00621F9B" w:rsidP="00621F9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1CE9BE8D" w14:textId="77777777" w:rsidR="00621F9B" w:rsidRPr="00AE0AA0" w:rsidRDefault="00621F9B" w:rsidP="00621F9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4E3FD5C1" w14:textId="77777777" w:rsidR="00621F9B" w:rsidRPr="00AE0AA0" w:rsidRDefault="00621F9B" w:rsidP="00621F9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01F81F3D" w14:textId="77777777" w:rsidR="00621F9B" w:rsidRPr="00AE0AA0" w:rsidRDefault="00621F9B" w:rsidP="00621F9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</w:p>
          <w:p w14:paraId="1F7CBE29" w14:textId="26D31DA3" w:rsidR="00621F9B" w:rsidRPr="00AE0AA0" w:rsidRDefault="00621F9B" w:rsidP="00621F9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t>……………...</w:t>
            </w:r>
            <w:r w:rsidRPr="00AE0AA0">
              <w:rPr>
                <w:rFonts w:ascii="Arial" w:hAnsi="Arial" w:cs="Arial"/>
                <w:bCs/>
                <w:i/>
                <w:sz w:val="16"/>
                <w:szCs w:val="16"/>
              </w:rPr>
              <w:br/>
              <w:t>(podstawa dysponowania.)</w:t>
            </w:r>
          </w:p>
        </w:tc>
      </w:tr>
    </w:tbl>
    <w:p w14:paraId="279FEF57" w14:textId="77777777" w:rsidR="004E6CE9" w:rsidRPr="00AE0AA0" w:rsidRDefault="004E6CE9" w:rsidP="004E6CE9">
      <w:pPr>
        <w:spacing w:line="312" w:lineRule="auto"/>
        <w:jc w:val="both"/>
        <w:rPr>
          <w:rFonts w:ascii="Arial" w:hAnsi="Arial" w:cs="Arial"/>
          <w:b/>
          <w:sz w:val="28"/>
          <w:szCs w:val="32"/>
        </w:rPr>
      </w:pPr>
    </w:p>
    <w:p w14:paraId="3DAD9BD8" w14:textId="77777777" w:rsidR="00F148A5" w:rsidRPr="00AE0AA0" w:rsidRDefault="00F148A5" w:rsidP="00610E56">
      <w:pPr>
        <w:tabs>
          <w:tab w:val="num" w:pos="1872"/>
        </w:tabs>
        <w:spacing w:after="40"/>
        <w:jc w:val="both"/>
        <w:rPr>
          <w:rFonts w:ascii="Verdana" w:hAnsi="Verdana" w:cs="Arial"/>
          <w:i/>
          <w:iCs/>
          <w:sz w:val="18"/>
          <w:szCs w:val="18"/>
        </w:rPr>
      </w:pPr>
    </w:p>
    <w:p w14:paraId="484092FF" w14:textId="77777777" w:rsidR="00DA2D81" w:rsidRPr="00AE0AA0" w:rsidRDefault="00DA2D8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bookmarkStart w:id="2" w:name="_Hlk78886543"/>
    </w:p>
    <w:p w14:paraId="70541F32" w14:textId="77777777" w:rsidR="00DA2D81" w:rsidRPr="00AE0AA0" w:rsidRDefault="00DA2D8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63DA3D8" w14:textId="77777777" w:rsidR="00DA2D81" w:rsidRPr="00AE0AA0" w:rsidRDefault="00DA2D8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5C377D9" w14:textId="77777777" w:rsidR="00DA2D81" w:rsidRPr="00AE0AA0" w:rsidRDefault="00DA2D8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16D9ACA1" w14:textId="77777777" w:rsidR="00104B72" w:rsidRPr="00AE0AA0" w:rsidRDefault="00104B72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7C06C70" w14:textId="77777777" w:rsidR="00104B72" w:rsidRPr="00AE0AA0" w:rsidRDefault="00104B72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C0CD742" w14:textId="77777777" w:rsidR="00104B72" w:rsidRPr="00AE0AA0" w:rsidRDefault="00104B72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43AADF42" w14:textId="77777777" w:rsidR="00104B72" w:rsidRPr="00AE0AA0" w:rsidRDefault="00104B72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D43D08E" w14:textId="77777777" w:rsidR="00104B72" w:rsidRPr="00AE0AA0" w:rsidRDefault="00104B72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4921BF4A" w14:textId="77777777" w:rsidR="00DA2D81" w:rsidRPr="00AE0AA0" w:rsidRDefault="00DA2D81" w:rsidP="00621F9B">
      <w:pPr>
        <w:spacing w:line="312" w:lineRule="auto"/>
        <w:rPr>
          <w:rFonts w:ascii="Arial" w:hAnsi="Arial" w:cs="Arial"/>
          <w:b/>
          <w:sz w:val="28"/>
          <w:szCs w:val="32"/>
        </w:rPr>
      </w:pPr>
    </w:p>
    <w:p w14:paraId="2EB464E2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6</w:t>
      </w:r>
    </w:p>
    <w:p w14:paraId="598EF443" w14:textId="575138C6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bookmarkEnd w:id="2"/>
    <w:p w14:paraId="5C3D9717" w14:textId="77777777" w:rsidR="004D4401" w:rsidRPr="00AE0AA0" w:rsidRDefault="004D4401" w:rsidP="004D4401">
      <w:pPr>
        <w:spacing w:line="312" w:lineRule="auto"/>
        <w:rPr>
          <w:rFonts w:ascii="Arial" w:hAnsi="Arial" w:cs="Arial"/>
          <w:b/>
          <w:sz w:val="18"/>
          <w:szCs w:val="18"/>
        </w:rPr>
      </w:pPr>
    </w:p>
    <w:p w14:paraId="41DA24A6" w14:textId="77777777" w:rsidR="004D4401" w:rsidRPr="00AE0AA0" w:rsidRDefault="004D4401" w:rsidP="000A7760">
      <w:pPr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lastRenderedPageBreak/>
        <w:t>WYKONAWCY WSPÓLNIE UBIEGAJĄCY SIĘ O UDZIELENIE ZAMÓWIENIA</w:t>
      </w:r>
    </w:p>
    <w:p w14:paraId="68BCBF3B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…………………………………………………………………………………………..…………………</w:t>
      </w:r>
    </w:p>
    <w:p w14:paraId="2C012CDA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…………………………………………………………………………………………..…………………</w:t>
      </w:r>
    </w:p>
    <w:p w14:paraId="442268AF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…………………………………………………………………………………………..…………………</w:t>
      </w:r>
    </w:p>
    <w:p w14:paraId="7716D1F8" w14:textId="77777777" w:rsidR="004D4401" w:rsidRPr="00AE0AA0" w:rsidRDefault="004D4401" w:rsidP="004D4401">
      <w:pPr>
        <w:spacing w:line="312" w:lineRule="auto"/>
        <w:ind w:right="1559"/>
        <w:jc w:val="both"/>
        <w:rPr>
          <w:rFonts w:ascii="Arial" w:hAnsi="Arial" w:cs="Arial"/>
          <w:i/>
          <w:iCs/>
          <w:sz w:val="14"/>
          <w:szCs w:val="14"/>
        </w:rPr>
      </w:pPr>
      <w:r w:rsidRPr="00AE0AA0">
        <w:rPr>
          <w:rFonts w:ascii="Arial" w:hAnsi="Arial" w:cs="Arial"/>
          <w:i/>
          <w:iCs/>
          <w:sz w:val="14"/>
          <w:szCs w:val="14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4182137A" w14:textId="77777777" w:rsidR="004D4401" w:rsidRPr="00AE0AA0" w:rsidRDefault="004D4401" w:rsidP="004D4401">
      <w:pPr>
        <w:spacing w:line="312" w:lineRule="auto"/>
        <w:ind w:right="1440"/>
        <w:jc w:val="both"/>
        <w:rPr>
          <w:rFonts w:ascii="Arial" w:hAnsi="Arial" w:cs="Arial"/>
          <w:i/>
          <w:iCs/>
          <w:sz w:val="14"/>
          <w:szCs w:val="14"/>
          <w:shd w:val="clear" w:color="auto" w:fill="FFFFFF"/>
        </w:rPr>
      </w:pPr>
    </w:p>
    <w:p w14:paraId="3631F6E1" w14:textId="77777777" w:rsidR="004D4401" w:rsidRPr="00AE0AA0" w:rsidRDefault="004D4401" w:rsidP="004D4401">
      <w:pPr>
        <w:spacing w:line="312" w:lineRule="auto"/>
        <w:rPr>
          <w:rFonts w:ascii="Arial" w:hAnsi="Arial" w:cs="Arial"/>
        </w:rPr>
      </w:pPr>
    </w:p>
    <w:p w14:paraId="35D8DB1F" w14:textId="77777777" w:rsidR="004D4401" w:rsidRPr="00AE0AA0" w:rsidRDefault="004D4401" w:rsidP="004D4401">
      <w:pPr>
        <w:spacing w:line="312" w:lineRule="auto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reprezentowani przez:</w:t>
      </w:r>
    </w:p>
    <w:p w14:paraId="5B5B15BE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……………………………………………………..………………………………………………………</w:t>
      </w:r>
    </w:p>
    <w:p w14:paraId="505DFFED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</w:p>
    <w:p w14:paraId="41300223" w14:textId="77777777" w:rsidR="004D4401" w:rsidRPr="00AE0AA0" w:rsidRDefault="00CA3E80" w:rsidP="004D4401">
      <w:pPr>
        <w:spacing w:line="312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  <w:shd w:val="clear" w:color="auto" w:fill="FFFFFF"/>
        </w:rPr>
        <w:t xml:space="preserve">OŚWIADCZENIE, </w:t>
      </w:r>
      <w:r w:rsidRPr="00AE0AA0">
        <w:rPr>
          <w:rFonts w:ascii="Arial" w:hAnsi="Arial" w:cs="Arial"/>
          <w:b/>
          <w:bCs/>
          <w:u w:val="single"/>
          <w:shd w:val="clear" w:color="auto" w:fill="FFFFFF"/>
        </w:rPr>
        <w:t>ZŁOŻONE NA PODSTAWIE ART. 117 UST. 4 USTAWY</w:t>
      </w:r>
      <w:r w:rsidRPr="00AE0AA0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AE0AA0">
        <w:rPr>
          <w:rFonts w:ascii="Arial" w:hAnsi="Arial" w:cs="Arial"/>
          <w:b/>
          <w:bCs/>
        </w:rPr>
        <w:t xml:space="preserve">Z DNIA 11 WRZEŚNIA 2019 r. </w:t>
      </w:r>
      <w:r w:rsidR="004D4401" w:rsidRPr="00AE0AA0">
        <w:rPr>
          <w:rFonts w:ascii="Arial" w:hAnsi="Arial" w:cs="Arial"/>
          <w:b/>
          <w:bCs/>
        </w:rPr>
        <w:t>- Prawo zamówień publicznych (</w:t>
      </w:r>
      <w:proofErr w:type="spellStart"/>
      <w:r w:rsidR="0019155B" w:rsidRPr="00AE0AA0">
        <w:rPr>
          <w:rFonts w:ascii="Arial" w:hAnsi="Arial" w:cs="Arial"/>
          <w:b/>
          <w:bCs/>
        </w:rPr>
        <w:t>t.j</w:t>
      </w:r>
      <w:proofErr w:type="spellEnd"/>
      <w:r w:rsidR="0019155B" w:rsidRPr="00AE0AA0">
        <w:rPr>
          <w:rFonts w:ascii="Arial" w:hAnsi="Arial" w:cs="Arial"/>
          <w:b/>
          <w:bCs/>
        </w:rPr>
        <w:t>. Dz.U. z 2024 poz. 1320</w:t>
      </w:r>
      <w:r w:rsidR="003B65CD" w:rsidRPr="00AE0AA0">
        <w:rPr>
          <w:rFonts w:ascii="Arial" w:hAnsi="Arial" w:cs="Arial"/>
          <w:b/>
          <w:bCs/>
        </w:rPr>
        <w:t xml:space="preserve"> ze </w:t>
      </w:r>
      <w:proofErr w:type="spellStart"/>
      <w:r w:rsidR="003B65CD" w:rsidRPr="00AE0AA0">
        <w:rPr>
          <w:rFonts w:ascii="Arial" w:hAnsi="Arial" w:cs="Arial"/>
          <w:b/>
          <w:bCs/>
        </w:rPr>
        <w:t>zm</w:t>
      </w:r>
      <w:proofErr w:type="spellEnd"/>
      <w:r w:rsidR="004D4401" w:rsidRPr="00AE0AA0">
        <w:rPr>
          <w:rFonts w:ascii="Arial" w:hAnsi="Arial" w:cs="Arial"/>
          <w:b/>
          <w:bCs/>
        </w:rPr>
        <w:t xml:space="preserve">), </w:t>
      </w:r>
    </w:p>
    <w:p w14:paraId="69CEC6CA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AE0AA0">
        <w:rPr>
          <w:rFonts w:ascii="Arial" w:hAnsi="Arial" w:cs="Arial"/>
          <w:b/>
          <w:bCs/>
          <w:shd w:val="clear" w:color="auto" w:fill="FFFFFF"/>
        </w:rPr>
        <w:t xml:space="preserve">które roboty budowlane wykonają poszczególni </w:t>
      </w:r>
    </w:p>
    <w:p w14:paraId="3CAD1790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AE0AA0">
        <w:rPr>
          <w:rFonts w:ascii="Arial" w:hAnsi="Arial" w:cs="Arial"/>
          <w:b/>
          <w:bCs/>
          <w:shd w:val="clear" w:color="auto" w:fill="FFFFFF"/>
        </w:rPr>
        <w:t>wykonawcy wspólnie ubiegający się o udzielenie zamówienia</w:t>
      </w:r>
    </w:p>
    <w:p w14:paraId="576DC388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28F3188A" w14:textId="78D63CCF" w:rsidR="004D4401" w:rsidRPr="00AE0AA0" w:rsidRDefault="004D4401" w:rsidP="004D4401">
      <w:pPr>
        <w:tabs>
          <w:tab w:val="left" w:pos="426"/>
        </w:tabs>
        <w:spacing w:after="240" w:line="312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 xml:space="preserve">Uprawniony do reprezentowania wykonawców wspólnie ubiegających się o udzielenie </w:t>
      </w:r>
      <w:r w:rsidR="00FB30FD" w:rsidRPr="00AE0AA0">
        <w:rPr>
          <w:rFonts w:ascii="Arial" w:hAnsi="Arial" w:cs="Arial"/>
          <w:sz w:val="18"/>
          <w:szCs w:val="18"/>
        </w:rPr>
        <w:t>zamówienia w</w:t>
      </w:r>
      <w:r w:rsidR="00C461AD" w:rsidRPr="00AE0AA0">
        <w:rPr>
          <w:rFonts w:ascii="Arial" w:hAnsi="Arial" w:cs="Arial"/>
          <w:sz w:val="18"/>
          <w:szCs w:val="18"/>
        </w:rPr>
        <w:t> </w:t>
      </w:r>
      <w:r w:rsidRPr="00AE0AA0">
        <w:rPr>
          <w:rFonts w:ascii="Arial" w:hAnsi="Arial" w:cs="Arial"/>
          <w:sz w:val="18"/>
          <w:szCs w:val="18"/>
        </w:rPr>
        <w:t xml:space="preserve">postępowaniu o udzielenie zamówienia publicznego na zadanie pn. </w:t>
      </w:r>
      <w:r w:rsidRPr="00AE0AA0">
        <w:rPr>
          <w:rFonts w:ascii="Arial" w:hAnsi="Arial" w:cs="Arial"/>
          <w:b/>
          <w:bCs/>
          <w:sz w:val="18"/>
          <w:szCs w:val="18"/>
        </w:rPr>
        <w:t>„</w:t>
      </w:r>
      <w:r w:rsidR="00547FE6">
        <w:rPr>
          <w:rFonts w:ascii="Arial" w:hAnsi="Arial" w:cs="Arial"/>
          <w:b/>
          <w:bCs/>
          <w:sz w:val="18"/>
          <w:szCs w:val="18"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  <w:sz w:val="18"/>
          <w:szCs w:val="18"/>
        </w:rPr>
        <w:t>”</w:t>
      </w:r>
      <w:r w:rsidRPr="00AE0AA0">
        <w:rPr>
          <w:rFonts w:ascii="Arial" w:hAnsi="Arial" w:cs="Arial"/>
          <w:sz w:val="18"/>
          <w:szCs w:val="18"/>
        </w:rPr>
        <w:t xml:space="preserve">. Oznaczenie sprawy: </w:t>
      </w:r>
      <w:r w:rsidR="00547FE6">
        <w:rPr>
          <w:rFonts w:ascii="Arial" w:hAnsi="Arial" w:cs="Arial"/>
          <w:sz w:val="18"/>
          <w:szCs w:val="18"/>
        </w:rPr>
        <w:t>IR.271.1.7.2026</w:t>
      </w:r>
      <w:r w:rsidRPr="00AE0AA0">
        <w:rPr>
          <w:rFonts w:ascii="Arial" w:hAnsi="Arial" w:cs="Arial"/>
          <w:sz w:val="18"/>
          <w:szCs w:val="18"/>
        </w:rPr>
        <w:t xml:space="preserve">, prowadzonym przez Gminę Kudowa-Zdrój, </w:t>
      </w:r>
      <w:r w:rsidRPr="00AE0AA0">
        <w:rPr>
          <w:rFonts w:ascii="Arial" w:hAnsi="Arial" w:cs="Arial"/>
          <w:b/>
          <w:bCs/>
          <w:sz w:val="18"/>
          <w:szCs w:val="18"/>
        </w:rPr>
        <w:t>oświadczam, że następujące roboty budowlane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337"/>
      </w:tblGrid>
      <w:tr w:rsidR="004D4401" w:rsidRPr="00AE0AA0" w14:paraId="1C251FDE" w14:textId="77777777" w:rsidTr="00F35806">
        <w:tc>
          <w:tcPr>
            <w:tcW w:w="4678" w:type="dxa"/>
            <w:vAlign w:val="center"/>
          </w:tcPr>
          <w:p w14:paraId="110141B3" w14:textId="77777777" w:rsidR="004D4401" w:rsidRPr="00AE0AA0" w:rsidRDefault="004D4401" w:rsidP="00F35806">
            <w:pPr>
              <w:tabs>
                <w:tab w:val="left" w:pos="426"/>
              </w:tabs>
              <w:spacing w:after="240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78422227" w14:textId="77777777" w:rsidR="004D4401" w:rsidRPr="00AE0AA0" w:rsidRDefault="004D4401" w:rsidP="00F35806">
            <w:pPr>
              <w:tabs>
                <w:tab w:val="left" w:pos="426"/>
              </w:tabs>
              <w:spacing w:after="240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robót budowlanych, które wykona wykonawca </w:t>
            </w:r>
            <w:r w:rsidRPr="00AE0A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wspólnie ubiegający się o udzielenie zamówienia</w:t>
            </w:r>
          </w:p>
        </w:tc>
      </w:tr>
      <w:tr w:rsidR="004D4401" w:rsidRPr="00AE0AA0" w14:paraId="3BED0D5F" w14:textId="77777777" w:rsidTr="00F35806">
        <w:tc>
          <w:tcPr>
            <w:tcW w:w="4678" w:type="dxa"/>
          </w:tcPr>
          <w:p w14:paraId="57443820" w14:textId="77777777" w:rsidR="004D4401" w:rsidRPr="00AE0AA0" w:rsidRDefault="004D4401" w:rsidP="00F3580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F2A1178" w14:textId="77777777" w:rsidR="004D4401" w:rsidRPr="00AE0AA0" w:rsidRDefault="004D4401" w:rsidP="00F3580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4401" w:rsidRPr="00AE0AA0" w14:paraId="30FE2744" w14:textId="77777777" w:rsidTr="00F35806">
        <w:tc>
          <w:tcPr>
            <w:tcW w:w="4678" w:type="dxa"/>
          </w:tcPr>
          <w:p w14:paraId="1026DB31" w14:textId="77777777" w:rsidR="004D4401" w:rsidRPr="00AE0AA0" w:rsidRDefault="004D4401" w:rsidP="00F3580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DB3ACEF" w14:textId="77777777" w:rsidR="004D4401" w:rsidRPr="00AE0AA0" w:rsidRDefault="004D4401" w:rsidP="00F3580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4401" w:rsidRPr="00AE0AA0" w14:paraId="49D94E8B" w14:textId="77777777" w:rsidTr="00F35806">
        <w:tc>
          <w:tcPr>
            <w:tcW w:w="4678" w:type="dxa"/>
          </w:tcPr>
          <w:p w14:paraId="21351866" w14:textId="77777777" w:rsidR="004D4401" w:rsidRPr="00AE0AA0" w:rsidRDefault="004D4401" w:rsidP="00F3580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CF5B97B" w14:textId="77777777" w:rsidR="004D4401" w:rsidRPr="00AE0AA0" w:rsidRDefault="004D4401" w:rsidP="00F35806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A70071" w14:textId="77777777" w:rsidR="004D4401" w:rsidRPr="00AE0AA0" w:rsidRDefault="004D4401" w:rsidP="004D4401">
      <w:pPr>
        <w:spacing w:line="312" w:lineRule="auto"/>
        <w:rPr>
          <w:rFonts w:ascii="Arial" w:hAnsi="Arial" w:cs="Arial"/>
        </w:rPr>
      </w:pPr>
    </w:p>
    <w:p w14:paraId="11C8AFA4" w14:textId="77777777" w:rsidR="00DA2D81" w:rsidRPr="00AE0AA0" w:rsidRDefault="00DA2D81" w:rsidP="004D4401">
      <w:pPr>
        <w:spacing w:line="312" w:lineRule="auto"/>
        <w:rPr>
          <w:rFonts w:ascii="Arial" w:hAnsi="Arial" w:cs="Arial"/>
        </w:rPr>
      </w:pPr>
    </w:p>
    <w:p w14:paraId="5B06F015" w14:textId="77777777" w:rsidR="00DA2D81" w:rsidRPr="00AE0AA0" w:rsidRDefault="00DA2D81" w:rsidP="004D4401">
      <w:pPr>
        <w:spacing w:line="312" w:lineRule="auto"/>
        <w:rPr>
          <w:rFonts w:ascii="Arial" w:hAnsi="Arial" w:cs="Arial"/>
        </w:rPr>
      </w:pPr>
    </w:p>
    <w:p w14:paraId="343536BD" w14:textId="77777777" w:rsidR="00DA2D81" w:rsidRPr="00AE0AA0" w:rsidRDefault="00DA2D81" w:rsidP="004D4401">
      <w:pPr>
        <w:spacing w:line="312" w:lineRule="auto"/>
        <w:rPr>
          <w:rFonts w:ascii="Arial" w:hAnsi="Arial" w:cs="Arial"/>
        </w:rPr>
      </w:pPr>
    </w:p>
    <w:p w14:paraId="7881B3B8" w14:textId="77777777" w:rsidR="00DA2D81" w:rsidRPr="00AE0AA0" w:rsidRDefault="00DA2D81" w:rsidP="004D4401">
      <w:pPr>
        <w:spacing w:line="312" w:lineRule="auto"/>
        <w:rPr>
          <w:rFonts w:ascii="Arial" w:hAnsi="Arial" w:cs="Arial"/>
        </w:rPr>
      </w:pPr>
    </w:p>
    <w:p w14:paraId="22D8897D" w14:textId="77777777" w:rsidR="00DA2D81" w:rsidRPr="00AE0AA0" w:rsidRDefault="00DA2D81" w:rsidP="004D4401">
      <w:pPr>
        <w:spacing w:line="312" w:lineRule="auto"/>
        <w:rPr>
          <w:rFonts w:ascii="Arial" w:hAnsi="Arial" w:cs="Arial"/>
        </w:rPr>
      </w:pPr>
    </w:p>
    <w:p w14:paraId="681F4CC3" w14:textId="77777777" w:rsidR="00DA2D81" w:rsidRPr="00AE0AA0" w:rsidRDefault="00DA2D81" w:rsidP="004D4401">
      <w:pPr>
        <w:spacing w:line="312" w:lineRule="auto"/>
        <w:rPr>
          <w:rFonts w:ascii="Arial" w:hAnsi="Arial" w:cs="Arial"/>
        </w:rPr>
      </w:pPr>
    </w:p>
    <w:p w14:paraId="13D0B234" w14:textId="77777777" w:rsidR="00DA2D81" w:rsidRPr="00AE0AA0" w:rsidRDefault="00DA2D81" w:rsidP="004D4401">
      <w:pPr>
        <w:spacing w:line="312" w:lineRule="auto"/>
        <w:rPr>
          <w:rFonts w:ascii="Arial" w:hAnsi="Arial" w:cs="Arial"/>
        </w:rPr>
      </w:pPr>
    </w:p>
    <w:p w14:paraId="485134CE" w14:textId="77777777" w:rsidR="00DA2D81" w:rsidRPr="00AE0AA0" w:rsidRDefault="00DA2D81" w:rsidP="004D4401">
      <w:pPr>
        <w:spacing w:line="312" w:lineRule="auto"/>
        <w:rPr>
          <w:rFonts w:ascii="Arial" w:hAnsi="Arial" w:cs="Arial"/>
        </w:rPr>
      </w:pPr>
    </w:p>
    <w:p w14:paraId="6E639A5A" w14:textId="77777777" w:rsidR="00104B72" w:rsidRPr="00AE0AA0" w:rsidRDefault="00104B72" w:rsidP="004D4401">
      <w:pPr>
        <w:spacing w:line="312" w:lineRule="auto"/>
        <w:rPr>
          <w:rFonts w:ascii="Arial" w:hAnsi="Arial" w:cs="Arial"/>
        </w:rPr>
      </w:pPr>
    </w:p>
    <w:p w14:paraId="7E254E86" w14:textId="77777777" w:rsidR="00DA2D81" w:rsidRPr="00AE0AA0" w:rsidRDefault="00DA2D81" w:rsidP="004D4401">
      <w:pPr>
        <w:spacing w:line="312" w:lineRule="auto"/>
        <w:rPr>
          <w:rFonts w:ascii="Arial" w:hAnsi="Arial" w:cs="Arial"/>
        </w:rPr>
      </w:pPr>
    </w:p>
    <w:p w14:paraId="7842772B" w14:textId="77777777" w:rsidR="00DA2D81" w:rsidRPr="00AE0AA0" w:rsidRDefault="00DA2D81" w:rsidP="004D4401">
      <w:pPr>
        <w:spacing w:line="312" w:lineRule="auto"/>
        <w:rPr>
          <w:rFonts w:ascii="Arial" w:hAnsi="Arial" w:cs="Arial"/>
        </w:rPr>
      </w:pPr>
    </w:p>
    <w:p w14:paraId="28E29CA4" w14:textId="77777777" w:rsidR="00104B72" w:rsidRPr="00AE0AA0" w:rsidRDefault="00104B72" w:rsidP="004D4401">
      <w:pPr>
        <w:spacing w:line="312" w:lineRule="auto"/>
        <w:rPr>
          <w:rFonts w:ascii="Arial" w:hAnsi="Arial" w:cs="Arial"/>
        </w:rPr>
      </w:pPr>
    </w:p>
    <w:p w14:paraId="18A00856" w14:textId="77777777" w:rsidR="00104B72" w:rsidRPr="00AE0AA0" w:rsidRDefault="00104B72" w:rsidP="004D4401">
      <w:pPr>
        <w:spacing w:line="312" w:lineRule="auto"/>
        <w:rPr>
          <w:rFonts w:ascii="Arial" w:hAnsi="Arial" w:cs="Arial"/>
        </w:rPr>
      </w:pPr>
    </w:p>
    <w:p w14:paraId="4E6C8D07" w14:textId="77777777" w:rsidR="009D7E6C" w:rsidRPr="00AE0AA0" w:rsidRDefault="009D7E6C" w:rsidP="004D4401">
      <w:pPr>
        <w:tabs>
          <w:tab w:val="left" w:pos="426"/>
        </w:tabs>
        <w:spacing w:after="240" w:line="312" w:lineRule="auto"/>
        <w:jc w:val="both"/>
        <w:rPr>
          <w:rFonts w:ascii="Arial" w:hAnsi="Arial" w:cs="Arial"/>
          <w:sz w:val="18"/>
          <w:szCs w:val="18"/>
        </w:rPr>
      </w:pPr>
    </w:p>
    <w:p w14:paraId="356B31D1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7</w:t>
      </w:r>
    </w:p>
    <w:p w14:paraId="6C62E475" w14:textId="25933CFA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28E34BED" w14:textId="77777777" w:rsidR="00DA1AAC" w:rsidRPr="00AE0AA0" w:rsidRDefault="00DA1AAC" w:rsidP="00DA1AAC">
      <w:pPr>
        <w:spacing w:line="276" w:lineRule="auto"/>
        <w:rPr>
          <w:rFonts w:ascii="Arial" w:hAnsi="Arial" w:cs="Arial"/>
          <w:b/>
        </w:rPr>
      </w:pPr>
    </w:p>
    <w:p w14:paraId="32E47A79" w14:textId="77777777" w:rsidR="00DA1AAC" w:rsidRPr="00AE0AA0" w:rsidRDefault="00DA1AAC" w:rsidP="00DA1AAC">
      <w:pPr>
        <w:spacing w:line="276" w:lineRule="auto"/>
        <w:rPr>
          <w:rFonts w:ascii="Arial" w:hAnsi="Arial" w:cs="Arial"/>
          <w:b/>
        </w:rPr>
      </w:pPr>
    </w:p>
    <w:p w14:paraId="023B305A" w14:textId="77777777" w:rsidR="00DA1AAC" w:rsidRPr="00AE0AA0" w:rsidRDefault="00DA1AAC" w:rsidP="00DA1AAC">
      <w:pPr>
        <w:spacing w:line="276" w:lineRule="auto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WYKONAWCA</w:t>
      </w:r>
    </w:p>
    <w:p w14:paraId="33BAAF9B" w14:textId="77777777" w:rsidR="00DA1AAC" w:rsidRPr="00AE0AA0" w:rsidRDefault="00DA1AAC" w:rsidP="00DA1AAC">
      <w:pPr>
        <w:spacing w:line="276" w:lineRule="auto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1BEFAF05" w14:textId="77777777" w:rsidR="00DA1AAC" w:rsidRPr="00AE0AA0" w:rsidRDefault="00DA1AAC" w:rsidP="00DA1AAC">
      <w:pPr>
        <w:spacing w:line="276" w:lineRule="auto"/>
        <w:ind w:right="-2"/>
        <w:rPr>
          <w:rFonts w:ascii="Arial" w:hAnsi="Arial" w:cs="Arial"/>
          <w:i/>
          <w:iCs/>
        </w:rPr>
      </w:pPr>
      <w:r w:rsidRPr="00AE0AA0">
        <w:rPr>
          <w:rFonts w:ascii="Arial" w:hAnsi="Arial" w:cs="Arial"/>
          <w:i/>
          <w:iCs/>
          <w:shd w:val="clear" w:color="auto" w:fill="FFFFFF"/>
        </w:rPr>
        <w:t>(nazwa albo imię i nazwisko, siedziba albo miejsce zamieszkania, jeżeli jest miejscem wykonywania działalności wykonawcy)</w:t>
      </w:r>
    </w:p>
    <w:p w14:paraId="551A17E6" w14:textId="77777777" w:rsidR="00DA1AAC" w:rsidRPr="00AE0AA0" w:rsidRDefault="00DA1AAC" w:rsidP="00DA1AAC">
      <w:pPr>
        <w:spacing w:line="276" w:lineRule="auto"/>
        <w:rPr>
          <w:rFonts w:ascii="Arial" w:hAnsi="Arial" w:cs="Arial"/>
        </w:rPr>
      </w:pPr>
    </w:p>
    <w:p w14:paraId="6513BE86" w14:textId="77777777" w:rsidR="00DA1AAC" w:rsidRPr="00AE0AA0" w:rsidRDefault="00DA1AAC" w:rsidP="00DA1AAC">
      <w:pPr>
        <w:spacing w:line="276" w:lineRule="auto"/>
        <w:rPr>
          <w:rFonts w:ascii="Arial" w:hAnsi="Arial" w:cs="Arial"/>
        </w:rPr>
      </w:pPr>
      <w:r w:rsidRPr="00AE0AA0">
        <w:rPr>
          <w:rFonts w:ascii="Arial" w:hAnsi="Arial" w:cs="Arial"/>
        </w:rPr>
        <w:t>reprezentowany przez:</w:t>
      </w:r>
    </w:p>
    <w:p w14:paraId="41811111" w14:textId="77777777" w:rsidR="00DA1AAC" w:rsidRPr="00AE0AA0" w:rsidRDefault="00DA1AAC" w:rsidP="00DA1AAC">
      <w:pPr>
        <w:spacing w:line="276" w:lineRule="auto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0F7892B8" w14:textId="77777777" w:rsidR="00DA1AAC" w:rsidRPr="00AE0AA0" w:rsidRDefault="00DA1AAC" w:rsidP="00DA1AAC">
      <w:pPr>
        <w:spacing w:line="276" w:lineRule="auto"/>
        <w:ind w:right="5954"/>
        <w:rPr>
          <w:rFonts w:ascii="Arial" w:hAnsi="Arial" w:cs="Arial"/>
        </w:rPr>
      </w:pPr>
    </w:p>
    <w:p w14:paraId="1FA152A5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E0AA0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0AEC4775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  <w:u w:val="single"/>
        </w:rPr>
        <w:t>O BRAKU PRZYNALEŻNOŚCI DO TEJ SAMEJ GRUPY KAPITAŁOWEJ</w:t>
      </w:r>
      <w:r w:rsidRPr="00AE0AA0">
        <w:rPr>
          <w:rFonts w:ascii="Arial" w:hAnsi="Arial" w:cs="Arial"/>
          <w:b/>
          <w:bCs/>
        </w:rPr>
        <w:t xml:space="preserve">, </w:t>
      </w:r>
    </w:p>
    <w:p w14:paraId="257DF9DF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>z innym wykonawcą, który złożył odrębną ofertę w postępowaniu</w:t>
      </w:r>
    </w:p>
    <w:p w14:paraId="6CE7937C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/>
        </w:rPr>
      </w:pPr>
    </w:p>
    <w:p w14:paraId="0B11F416" w14:textId="52F15BCD" w:rsidR="004D4401" w:rsidRPr="00AE0AA0" w:rsidRDefault="004D4401" w:rsidP="004D4401">
      <w:pPr>
        <w:tabs>
          <w:tab w:val="num" w:pos="1418"/>
        </w:tabs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Uprawniony do reprezentowania </w:t>
      </w:r>
      <w:r w:rsidR="00916F9B" w:rsidRPr="00AE0AA0">
        <w:rPr>
          <w:rFonts w:ascii="Arial" w:hAnsi="Arial" w:cs="Arial"/>
        </w:rPr>
        <w:t>wykonawcy w</w:t>
      </w:r>
      <w:r w:rsidRPr="00AE0AA0">
        <w:rPr>
          <w:rFonts w:ascii="Arial" w:hAnsi="Arial" w:cs="Arial"/>
        </w:rPr>
        <w:t xml:space="preserve"> postępowaniu o udzielenie zamówienia publicznego </w:t>
      </w:r>
      <w:r w:rsidRPr="00AE0AA0">
        <w:rPr>
          <w:rFonts w:ascii="Arial" w:hAnsi="Arial" w:cs="Arial"/>
          <w:b/>
          <w:bCs/>
        </w:rPr>
        <w:t>na zadanie pn. „</w:t>
      </w:r>
      <w:r w:rsidR="00547FE6">
        <w:rPr>
          <w:rFonts w:ascii="Arial" w:hAnsi="Arial" w:cs="Arial"/>
          <w:b/>
          <w:bCs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</w:rPr>
        <w:t>”</w:t>
      </w:r>
      <w:r w:rsidRPr="00AE0AA0">
        <w:rPr>
          <w:rFonts w:ascii="Arial" w:hAnsi="Arial" w:cs="Arial"/>
        </w:rPr>
        <w:t xml:space="preserve">. Oznaczenie sprawy: </w:t>
      </w:r>
      <w:r w:rsidR="00547FE6">
        <w:rPr>
          <w:rFonts w:ascii="Arial" w:hAnsi="Arial" w:cs="Arial"/>
        </w:rPr>
        <w:t>IR.271.1.7.2026</w:t>
      </w:r>
      <w:r w:rsidRPr="00AE0AA0">
        <w:rPr>
          <w:rFonts w:ascii="Arial" w:hAnsi="Arial" w:cs="Arial"/>
          <w:b/>
          <w:bCs/>
        </w:rPr>
        <w:t>, prowadzonym przez Gminę Kudowa-</w:t>
      </w:r>
      <w:r w:rsidR="00916F9B" w:rsidRPr="00AE0AA0">
        <w:rPr>
          <w:rFonts w:ascii="Arial" w:hAnsi="Arial" w:cs="Arial"/>
          <w:b/>
          <w:bCs/>
        </w:rPr>
        <w:t>Zdrój,</w:t>
      </w:r>
      <w:r w:rsidRPr="00AE0AA0">
        <w:rPr>
          <w:rFonts w:ascii="Arial" w:hAnsi="Arial" w:cs="Arial"/>
          <w:b/>
          <w:bCs/>
        </w:rPr>
        <w:t xml:space="preserve"> oświadczam, że </w:t>
      </w:r>
      <w:r w:rsidR="00916F9B" w:rsidRPr="00AE0AA0">
        <w:rPr>
          <w:rFonts w:ascii="Arial" w:hAnsi="Arial" w:cs="Arial"/>
          <w:b/>
          <w:bCs/>
        </w:rPr>
        <w:t>wykonawca nie</w:t>
      </w:r>
      <w:r w:rsidRPr="00AE0AA0">
        <w:rPr>
          <w:rFonts w:ascii="Arial" w:hAnsi="Arial" w:cs="Arial"/>
          <w:b/>
          <w:bCs/>
        </w:rPr>
        <w:t xml:space="preserve"> przynależy do tej samej grupy kapitałowej,</w:t>
      </w:r>
      <w:r w:rsidRPr="00AE0AA0">
        <w:rPr>
          <w:rFonts w:ascii="Arial" w:hAnsi="Arial" w:cs="Arial"/>
        </w:rPr>
        <w:t xml:space="preserve"> o której mowa w art. 108 ust. 1 pkt 5 </w:t>
      </w:r>
      <w:r w:rsidRPr="00AE0AA0">
        <w:rPr>
          <w:rFonts w:ascii="Arial" w:hAnsi="Arial" w:cs="Arial"/>
          <w:shd w:val="clear" w:color="auto" w:fill="FFFFFF"/>
        </w:rPr>
        <w:t xml:space="preserve">ustawy </w:t>
      </w:r>
      <w:r w:rsidRPr="00AE0AA0">
        <w:rPr>
          <w:rFonts w:ascii="Arial" w:hAnsi="Arial" w:cs="Arial"/>
        </w:rPr>
        <w:t>z dnia 11 września 2019 r. - Prawo zamówień publicznych (</w:t>
      </w:r>
      <w:proofErr w:type="spellStart"/>
      <w:r w:rsidR="0019155B" w:rsidRPr="00AE0AA0">
        <w:rPr>
          <w:rFonts w:ascii="Arial" w:hAnsi="Arial" w:cs="Arial"/>
        </w:rPr>
        <w:t>t.j</w:t>
      </w:r>
      <w:proofErr w:type="spellEnd"/>
      <w:r w:rsidR="0019155B" w:rsidRPr="00AE0AA0">
        <w:rPr>
          <w:rFonts w:ascii="Arial" w:hAnsi="Arial" w:cs="Arial"/>
        </w:rPr>
        <w:t>. Dz.U. z 2024 poz. 1320</w:t>
      </w:r>
      <w:r w:rsidR="003B65CD" w:rsidRPr="00AE0AA0">
        <w:rPr>
          <w:rFonts w:ascii="Arial" w:hAnsi="Arial" w:cs="Arial"/>
        </w:rPr>
        <w:t xml:space="preserve"> ze zm</w:t>
      </w:r>
      <w:r w:rsidR="00916F9B">
        <w:rPr>
          <w:rFonts w:ascii="Arial" w:hAnsi="Arial" w:cs="Arial"/>
        </w:rPr>
        <w:t>.</w:t>
      </w:r>
      <w:r w:rsidRPr="00AE0AA0">
        <w:rPr>
          <w:rFonts w:ascii="Arial" w:hAnsi="Arial" w:cs="Arial"/>
        </w:rPr>
        <w:t>), z innym wykonawcą, który złożył odrębną ofertę w tym postępowaniu.</w:t>
      </w:r>
    </w:p>
    <w:p w14:paraId="4ACDA32B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rPr>
          <w:rFonts w:ascii="Arial" w:hAnsi="Arial" w:cs="Arial"/>
          <w:sz w:val="20"/>
          <w:szCs w:val="20"/>
        </w:rPr>
      </w:pPr>
    </w:p>
    <w:p w14:paraId="4DF984C8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7867D687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429DEC22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3F78AE31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13BF5F7A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2FBE7E59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3A01EA8F" w14:textId="77777777" w:rsidR="004D4401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0092DFD5" w14:textId="77777777" w:rsidR="00621F9B" w:rsidRPr="00AE0AA0" w:rsidRDefault="00621F9B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76903BB3" w14:textId="77777777" w:rsidR="00F51ABC" w:rsidRPr="00AE0AA0" w:rsidRDefault="00F51ABC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164F345F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7798DB2D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3E1D562B" w14:textId="77777777" w:rsidR="009D7E6C" w:rsidRPr="00AE0AA0" w:rsidRDefault="009D7E6C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067F7D2D" w14:textId="77777777" w:rsidR="009D7E6C" w:rsidRPr="00AE0AA0" w:rsidRDefault="009D7E6C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63F1DABF" w14:textId="77777777" w:rsidR="009D7E6C" w:rsidRPr="00AE0AA0" w:rsidRDefault="009D7E6C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5061C274" w14:textId="77777777" w:rsidR="009D7E6C" w:rsidRPr="00AE0AA0" w:rsidRDefault="009D7E6C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516DB9A7" w14:textId="77777777" w:rsidR="009D7E6C" w:rsidRPr="00AE0AA0" w:rsidRDefault="009D7E6C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79780984" w14:textId="77777777" w:rsidR="009D7E6C" w:rsidRPr="00AE0AA0" w:rsidRDefault="009D7E6C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0D120298" w14:textId="77777777" w:rsidR="009D7E6C" w:rsidRPr="00AE0AA0" w:rsidRDefault="009D7E6C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06FA3B97" w14:textId="77777777" w:rsidR="00F1606A" w:rsidRPr="00AE0AA0" w:rsidRDefault="00F1606A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48CCD670" w14:textId="77777777" w:rsidR="00F1606A" w:rsidRPr="00AE0AA0" w:rsidRDefault="00F1606A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754B6492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685E25BB" w14:textId="77777777" w:rsidR="00F148A5" w:rsidRPr="00AE0AA0" w:rsidRDefault="00F148A5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7EDA57F6" w14:textId="77777777" w:rsidR="00DA1AAC" w:rsidRDefault="00DA1AAC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196D8130" w14:textId="77777777" w:rsidR="00FB30FD" w:rsidRDefault="00FB30FD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1901DBFE" w14:textId="77777777" w:rsidR="00FB30FD" w:rsidRPr="00AE0AA0" w:rsidRDefault="00FB30FD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776152AC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6BAD818D" w14:textId="77777777" w:rsidR="004D4401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7A53C4C0" w14:textId="77777777" w:rsidR="00621F9B" w:rsidRPr="00AE0AA0" w:rsidRDefault="00621F9B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7A4FDBCE" w14:textId="77777777" w:rsidR="005D7F02" w:rsidRPr="00AE0AA0" w:rsidRDefault="005D7F02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</w:rPr>
      </w:pPr>
    </w:p>
    <w:p w14:paraId="64B06917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8</w:t>
      </w:r>
    </w:p>
    <w:p w14:paraId="5EBC8FEA" w14:textId="077453D9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lastRenderedPageBreak/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02E9E7D1" w14:textId="77777777" w:rsidR="004D4401" w:rsidRPr="00AE0AA0" w:rsidRDefault="004D4401" w:rsidP="004D4401">
      <w:pPr>
        <w:spacing w:line="312" w:lineRule="auto"/>
        <w:rPr>
          <w:rFonts w:ascii="Arial" w:hAnsi="Arial" w:cs="Arial"/>
          <w:b/>
          <w:sz w:val="18"/>
          <w:szCs w:val="18"/>
        </w:rPr>
      </w:pPr>
    </w:p>
    <w:p w14:paraId="626EEE4D" w14:textId="77777777" w:rsidR="00DA1AAC" w:rsidRPr="00AE0AA0" w:rsidRDefault="00DA1AAC" w:rsidP="00DA1AAC">
      <w:pPr>
        <w:spacing w:line="276" w:lineRule="auto"/>
        <w:rPr>
          <w:rFonts w:ascii="Arial" w:hAnsi="Arial" w:cs="Arial"/>
          <w:b/>
        </w:rPr>
      </w:pPr>
    </w:p>
    <w:p w14:paraId="54B8F4B6" w14:textId="77777777" w:rsidR="00DA1AAC" w:rsidRPr="00AE0AA0" w:rsidRDefault="00DA1AAC" w:rsidP="00DA1AAC">
      <w:pPr>
        <w:spacing w:line="276" w:lineRule="auto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WYKONAWCA</w:t>
      </w:r>
    </w:p>
    <w:p w14:paraId="5690DACF" w14:textId="77777777" w:rsidR="00DA1AAC" w:rsidRPr="00AE0AA0" w:rsidRDefault="00DA1AAC" w:rsidP="00DA1AAC">
      <w:pPr>
        <w:spacing w:line="276" w:lineRule="auto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0E27183C" w14:textId="77777777" w:rsidR="00DA1AAC" w:rsidRPr="00AE0AA0" w:rsidRDefault="00DA1AAC" w:rsidP="00DA1AAC">
      <w:pPr>
        <w:spacing w:line="276" w:lineRule="auto"/>
        <w:ind w:right="-2"/>
        <w:rPr>
          <w:rFonts w:ascii="Arial" w:hAnsi="Arial" w:cs="Arial"/>
          <w:i/>
          <w:iCs/>
        </w:rPr>
      </w:pPr>
      <w:r w:rsidRPr="00AE0AA0">
        <w:rPr>
          <w:rFonts w:ascii="Arial" w:hAnsi="Arial" w:cs="Arial"/>
          <w:i/>
          <w:iCs/>
          <w:shd w:val="clear" w:color="auto" w:fill="FFFFFF"/>
        </w:rPr>
        <w:t>(nazwa albo imię i nazwisko, siedziba albo miejsce zamieszkania, jeżeli jest miejscem wykonywania działalności wykonawcy)</w:t>
      </w:r>
    </w:p>
    <w:p w14:paraId="0CD971E5" w14:textId="77777777" w:rsidR="00DA1AAC" w:rsidRPr="00AE0AA0" w:rsidRDefault="00DA1AAC" w:rsidP="00DA1AAC">
      <w:pPr>
        <w:spacing w:line="276" w:lineRule="auto"/>
        <w:rPr>
          <w:rFonts w:ascii="Arial" w:hAnsi="Arial" w:cs="Arial"/>
        </w:rPr>
      </w:pPr>
    </w:p>
    <w:p w14:paraId="0CF3053C" w14:textId="77777777" w:rsidR="00DA1AAC" w:rsidRPr="00AE0AA0" w:rsidRDefault="00DA1AAC" w:rsidP="00DA1AAC">
      <w:pPr>
        <w:spacing w:line="276" w:lineRule="auto"/>
        <w:rPr>
          <w:rFonts w:ascii="Arial" w:hAnsi="Arial" w:cs="Arial"/>
        </w:rPr>
      </w:pPr>
      <w:r w:rsidRPr="00AE0AA0">
        <w:rPr>
          <w:rFonts w:ascii="Arial" w:hAnsi="Arial" w:cs="Arial"/>
        </w:rPr>
        <w:t>reprezentowany przez:</w:t>
      </w:r>
    </w:p>
    <w:p w14:paraId="621C7442" w14:textId="77777777" w:rsidR="00DA1AAC" w:rsidRPr="00AE0AA0" w:rsidRDefault="00DA1AAC" w:rsidP="00DA1AAC">
      <w:pPr>
        <w:spacing w:line="276" w:lineRule="auto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78A50148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D2F2A47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E0AA0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</w:p>
    <w:p w14:paraId="4575E133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  <w:u w:val="single"/>
        </w:rPr>
        <w:t>O PRZYNALEŻNOŚCI DO TEJ SAMEJ GRUPY KAPITAŁOWEJ</w:t>
      </w:r>
      <w:r w:rsidRPr="00AE0AA0">
        <w:rPr>
          <w:rFonts w:ascii="Arial" w:hAnsi="Arial" w:cs="Arial"/>
          <w:b/>
          <w:bCs/>
        </w:rPr>
        <w:t xml:space="preserve">, </w:t>
      </w:r>
    </w:p>
    <w:p w14:paraId="564D41A9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>z innym wykonawcą, który złożył odrębną ofertę w postępowaniu</w:t>
      </w:r>
    </w:p>
    <w:p w14:paraId="6CDCCBF4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/>
        </w:rPr>
      </w:pPr>
    </w:p>
    <w:p w14:paraId="6D894E7E" w14:textId="25CCB14C" w:rsidR="004D4401" w:rsidRPr="00AE0AA0" w:rsidRDefault="004D4401" w:rsidP="004D4401">
      <w:pPr>
        <w:tabs>
          <w:tab w:val="num" w:pos="1418"/>
        </w:tabs>
        <w:spacing w:line="312" w:lineRule="auto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 xml:space="preserve">Uprawniony do reprezentowania </w:t>
      </w:r>
      <w:r w:rsidR="00EF2FEF" w:rsidRPr="00AE0AA0">
        <w:rPr>
          <w:rFonts w:ascii="Arial" w:hAnsi="Arial" w:cs="Arial"/>
          <w:sz w:val="18"/>
          <w:szCs w:val="18"/>
        </w:rPr>
        <w:t>wykonawcy w</w:t>
      </w:r>
      <w:r w:rsidRPr="00AE0AA0">
        <w:rPr>
          <w:rFonts w:ascii="Arial" w:hAnsi="Arial" w:cs="Arial"/>
          <w:sz w:val="18"/>
          <w:szCs w:val="18"/>
        </w:rPr>
        <w:t xml:space="preserve"> postępowaniu o udzielenie zamówienia publicznego </w:t>
      </w:r>
      <w:r w:rsidRPr="00AE0AA0">
        <w:rPr>
          <w:rFonts w:ascii="Arial" w:hAnsi="Arial" w:cs="Arial"/>
          <w:b/>
          <w:bCs/>
          <w:sz w:val="18"/>
          <w:szCs w:val="18"/>
        </w:rPr>
        <w:t>na zadanie pn. „</w:t>
      </w:r>
      <w:r w:rsidR="00547FE6">
        <w:rPr>
          <w:rFonts w:ascii="Arial" w:hAnsi="Arial" w:cs="Arial"/>
          <w:b/>
          <w:bCs/>
          <w:sz w:val="18"/>
          <w:szCs w:val="18"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  <w:sz w:val="18"/>
          <w:szCs w:val="18"/>
        </w:rPr>
        <w:t>”</w:t>
      </w:r>
      <w:r w:rsidRPr="00AE0AA0">
        <w:rPr>
          <w:rFonts w:ascii="Arial" w:hAnsi="Arial" w:cs="Arial"/>
          <w:sz w:val="18"/>
          <w:szCs w:val="18"/>
        </w:rPr>
        <w:t xml:space="preserve">. Oznaczenie sprawy: </w:t>
      </w:r>
      <w:r w:rsidR="00547FE6">
        <w:rPr>
          <w:rFonts w:ascii="Arial" w:hAnsi="Arial" w:cs="Arial"/>
          <w:sz w:val="18"/>
          <w:szCs w:val="18"/>
        </w:rPr>
        <w:t>IR.271.1.7.2026</w:t>
      </w:r>
      <w:r w:rsidR="00916F9B" w:rsidRPr="00AE0AA0">
        <w:rPr>
          <w:rFonts w:ascii="Arial" w:hAnsi="Arial" w:cs="Arial"/>
          <w:b/>
          <w:bCs/>
          <w:sz w:val="18"/>
          <w:szCs w:val="18"/>
        </w:rPr>
        <w:t>,</w:t>
      </w:r>
      <w:r w:rsidRPr="00AE0AA0">
        <w:rPr>
          <w:rFonts w:ascii="Arial" w:hAnsi="Arial" w:cs="Arial"/>
          <w:b/>
          <w:bCs/>
          <w:sz w:val="18"/>
          <w:szCs w:val="18"/>
        </w:rPr>
        <w:t xml:space="preserve"> prowadzonym przez Gminę Kudowa-Zdrój, </w:t>
      </w:r>
      <w:r w:rsidR="009D7E6C" w:rsidRPr="00AE0AA0">
        <w:rPr>
          <w:rFonts w:ascii="Arial" w:hAnsi="Arial" w:cs="Arial"/>
          <w:b/>
          <w:bCs/>
        </w:rPr>
        <w:t xml:space="preserve">oświadczam, że </w:t>
      </w:r>
      <w:r w:rsidRPr="00AE0AA0">
        <w:rPr>
          <w:rFonts w:ascii="Arial" w:hAnsi="Arial" w:cs="Arial"/>
          <w:b/>
          <w:bCs/>
        </w:rPr>
        <w:t>przynależy do tej samej grupy kapitałowej</w:t>
      </w:r>
      <w:r w:rsidRPr="00AE0AA0">
        <w:rPr>
          <w:rFonts w:ascii="Arial" w:hAnsi="Arial" w:cs="Arial"/>
          <w:b/>
          <w:bCs/>
          <w:sz w:val="18"/>
          <w:szCs w:val="18"/>
        </w:rPr>
        <w:t>,</w:t>
      </w:r>
      <w:r w:rsidRPr="00AE0AA0">
        <w:rPr>
          <w:rFonts w:ascii="Arial" w:hAnsi="Arial" w:cs="Arial"/>
          <w:sz w:val="18"/>
          <w:szCs w:val="18"/>
        </w:rPr>
        <w:t xml:space="preserve"> o której mowa w art. 108 ust. 1 pkt 5 </w:t>
      </w:r>
      <w:r w:rsidRPr="00AE0AA0">
        <w:rPr>
          <w:rFonts w:ascii="Arial" w:hAnsi="Arial" w:cs="Arial"/>
          <w:sz w:val="18"/>
          <w:szCs w:val="18"/>
          <w:shd w:val="clear" w:color="auto" w:fill="FFFFFF"/>
        </w:rPr>
        <w:t xml:space="preserve">ustawy </w:t>
      </w:r>
      <w:r w:rsidRPr="00AE0AA0">
        <w:rPr>
          <w:rFonts w:ascii="Arial" w:hAnsi="Arial" w:cs="Arial"/>
          <w:sz w:val="18"/>
          <w:szCs w:val="18"/>
        </w:rPr>
        <w:t>z dnia 11 września 2019 r. - Prawo zamówień publicznych (</w:t>
      </w:r>
      <w:proofErr w:type="spellStart"/>
      <w:r w:rsidR="0019155B" w:rsidRPr="00AE0AA0">
        <w:rPr>
          <w:rFonts w:ascii="Arial" w:hAnsi="Arial" w:cs="Arial"/>
          <w:sz w:val="18"/>
          <w:szCs w:val="18"/>
        </w:rPr>
        <w:t>t.j</w:t>
      </w:r>
      <w:proofErr w:type="spellEnd"/>
      <w:r w:rsidR="0019155B" w:rsidRPr="00AE0AA0">
        <w:rPr>
          <w:rFonts w:ascii="Arial" w:hAnsi="Arial" w:cs="Arial"/>
          <w:sz w:val="18"/>
          <w:szCs w:val="18"/>
        </w:rPr>
        <w:t>. Dz.U. z 2024 poz. 1320</w:t>
      </w:r>
      <w:r w:rsidR="003B65CD" w:rsidRPr="00AE0AA0">
        <w:rPr>
          <w:rFonts w:ascii="Arial" w:hAnsi="Arial" w:cs="Arial"/>
          <w:sz w:val="18"/>
          <w:szCs w:val="18"/>
        </w:rPr>
        <w:t xml:space="preserve"> ze zm</w:t>
      </w:r>
      <w:r w:rsidR="00916F9B">
        <w:rPr>
          <w:rFonts w:ascii="Arial" w:hAnsi="Arial" w:cs="Arial"/>
          <w:sz w:val="18"/>
          <w:szCs w:val="18"/>
        </w:rPr>
        <w:t>.</w:t>
      </w:r>
      <w:r w:rsidRPr="00AE0AA0">
        <w:rPr>
          <w:rFonts w:ascii="Arial" w:hAnsi="Arial" w:cs="Arial"/>
          <w:sz w:val="18"/>
          <w:szCs w:val="18"/>
        </w:rPr>
        <w:t xml:space="preserve">), </w:t>
      </w:r>
      <w:r w:rsidRPr="00AE0AA0">
        <w:rPr>
          <w:rFonts w:ascii="Arial" w:hAnsi="Arial" w:cs="Arial"/>
          <w:b/>
          <w:bCs/>
          <w:sz w:val="18"/>
          <w:szCs w:val="18"/>
        </w:rPr>
        <w:t>z następującymi wykonawcami, którzy złożyli odrębną ofertę w tym postępowaniu:</w:t>
      </w:r>
    </w:p>
    <w:p w14:paraId="4795258B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216"/>
        <w:gridCol w:w="4863"/>
      </w:tblGrid>
      <w:tr w:rsidR="007B4986" w:rsidRPr="00AE0AA0" w14:paraId="2BA9F33B" w14:textId="77777777" w:rsidTr="007B4986">
        <w:trPr>
          <w:trHeight w:val="379"/>
        </w:trPr>
        <w:tc>
          <w:tcPr>
            <w:tcW w:w="993" w:type="dxa"/>
          </w:tcPr>
          <w:p w14:paraId="3FCE2362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16" w:type="dxa"/>
          </w:tcPr>
          <w:p w14:paraId="623030EE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Nazwa albo imię i nazwisko wykonawcy</w:t>
            </w:r>
          </w:p>
        </w:tc>
        <w:tc>
          <w:tcPr>
            <w:tcW w:w="4863" w:type="dxa"/>
          </w:tcPr>
          <w:p w14:paraId="6DD1FB7E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Siedziba albo miejsce zamieszkania, jeżeli jest miejscem wykonywania działalności wykonawcy</w:t>
            </w:r>
          </w:p>
        </w:tc>
      </w:tr>
      <w:tr w:rsidR="007B4986" w:rsidRPr="00AE0AA0" w14:paraId="7E6B63B6" w14:textId="77777777" w:rsidTr="007B4986">
        <w:tc>
          <w:tcPr>
            <w:tcW w:w="993" w:type="dxa"/>
          </w:tcPr>
          <w:p w14:paraId="31E4EBFC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ind w:lef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6" w:type="dxa"/>
          </w:tcPr>
          <w:p w14:paraId="363DFC50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3" w:type="dxa"/>
          </w:tcPr>
          <w:p w14:paraId="030553C5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986" w:rsidRPr="00AE0AA0" w14:paraId="1BBF3A11" w14:textId="77777777" w:rsidTr="007B4986">
        <w:tc>
          <w:tcPr>
            <w:tcW w:w="993" w:type="dxa"/>
          </w:tcPr>
          <w:p w14:paraId="78DD3155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ind w:lef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6" w:type="dxa"/>
          </w:tcPr>
          <w:p w14:paraId="58BA7028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3" w:type="dxa"/>
          </w:tcPr>
          <w:p w14:paraId="036D8620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986" w:rsidRPr="00AE0AA0" w14:paraId="4D7F21D6" w14:textId="77777777" w:rsidTr="007B4986">
        <w:tc>
          <w:tcPr>
            <w:tcW w:w="993" w:type="dxa"/>
          </w:tcPr>
          <w:p w14:paraId="122359BF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ind w:lef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6" w:type="dxa"/>
          </w:tcPr>
          <w:p w14:paraId="7136B75F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3" w:type="dxa"/>
          </w:tcPr>
          <w:p w14:paraId="5B25A02F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986" w:rsidRPr="00AE0AA0" w14:paraId="00C63453" w14:textId="77777777" w:rsidTr="007B4986">
        <w:tc>
          <w:tcPr>
            <w:tcW w:w="993" w:type="dxa"/>
          </w:tcPr>
          <w:p w14:paraId="2141E4C3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ind w:lef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6" w:type="dxa"/>
          </w:tcPr>
          <w:p w14:paraId="77F1D465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3" w:type="dxa"/>
          </w:tcPr>
          <w:p w14:paraId="136E1271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986" w:rsidRPr="00AE0AA0" w14:paraId="2D784481" w14:textId="77777777" w:rsidTr="007B4986">
        <w:tc>
          <w:tcPr>
            <w:tcW w:w="993" w:type="dxa"/>
          </w:tcPr>
          <w:p w14:paraId="4ED1FB44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ind w:lef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6" w:type="dxa"/>
          </w:tcPr>
          <w:p w14:paraId="68A1327F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3" w:type="dxa"/>
          </w:tcPr>
          <w:p w14:paraId="0B1B32CB" w14:textId="77777777" w:rsidR="007B4986" w:rsidRPr="00AE0AA0" w:rsidRDefault="007B4986" w:rsidP="00CB5556">
            <w:pPr>
              <w:pStyle w:val="m-3296919244302558700gmail-msonormal"/>
              <w:spacing w:before="0" w:beforeAutospacing="0" w:after="0" w:afterAutospacing="0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E8C986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rPr>
          <w:rFonts w:ascii="Arial" w:hAnsi="Arial" w:cs="Arial"/>
          <w:sz w:val="20"/>
          <w:szCs w:val="20"/>
        </w:rPr>
      </w:pPr>
    </w:p>
    <w:p w14:paraId="72881083" w14:textId="77777777" w:rsidR="004D4401" w:rsidRPr="00AE0AA0" w:rsidRDefault="004D4401" w:rsidP="004D4401">
      <w:pPr>
        <w:pStyle w:val="m-3296919244302558700gmail-msonormal"/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E0AA0">
        <w:rPr>
          <w:rFonts w:ascii="Arial" w:hAnsi="Arial" w:cs="Arial"/>
          <w:sz w:val="18"/>
          <w:szCs w:val="18"/>
          <w:shd w:val="clear" w:color="auto" w:fill="FFFFFF"/>
        </w:rPr>
        <w:t>Jednocześnie składam następujące dokumenty/informacje potwierdzające przygotowanie oferty, niezależnie od innego wykonawcy należącego do tej samej grupy kapitałowej:</w:t>
      </w:r>
    </w:p>
    <w:p w14:paraId="68EE7516" w14:textId="77777777" w:rsidR="004D4401" w:rsidRPr="00AE0AA0" w:rsidRDefault="004D4401">
      <w:pPr>
        <w:pStyle w:val="m-3296919244302558700gmail-msonormal"/>
        <w:numPr>
          <w:ilvl w:val="0"/>
          <w:numId w:val="69"/>
        </w:numPr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E0AA0">
        <w:rPr>
          <w:rFonts w:ascii="Arial" w:hAnsi="Arial" w:cs="Arial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…………………………………………………………………………………………………………………………;</w:t>
      </w:r>
    </w:p>
    <w:p w14:paraId="1F0EC4CE" w14:textId="77777777" w:rsidR="004D4401" w:rsidRPr="00AE0AA0" w:rsidRDefault="004D4401">
      <w:pPr>
        <w:pStyle w:val="m-3296919244302558700gmail-msonormal"/>
        <w:numPr>
          <w:ilvl w:val="0"/>
          <w:numId w:val="69"/>
        </w:numPr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E0AA0">
        <w:rPr>
          <w:rFonts w:ascii="Arial" w:hAnsi="Arial" w:cs="Arial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…………………………………………………………………………………………………………………………;</w:t>
      </w:r>
    </w:p>
    <w:p w14:paraId="14A0D753" w14:textId="77777777" w:rsidR="004D4401" w:rsidRPr="00AE0AA0" w:rsidRDefault="004D4401">
      <w:pPr>
        <w:pStyle w:val="m-3296919244302558700gmail-msonormal"/>
        <w:numPr>
          <w:ilvl w:val="0"/>
          <w:numId w:val="69"/>
        </w:numPr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E0AA0">
        <w:rPr>
          <w:rFonts w:ascii="Arial" w:hAnsi="Arial" w:cs="Arial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…………………………………………………………………………………………………………………………;</w:t>
      </w:r>
    </w:p>
    <w:p w14:paraId="79713F60" w14:textId="77777777" w:rsidR="004D4401" w:rsidRPr="00AE0AA0" w:rsidRDefault="004D4401">
      <w:pPr>
        <w:pStyle w:val="m-3296919244302558700gmail-msonormal"/>
        <w:numPr>
          <w:ilvl w:val="0"/>
          <w:numId w:val="69"/>
        </w:numPr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E0AA0">
        <w:rPr>
          <w:rFonts w:ascii="Arial" w:hAnsi="Arial" w:cs="Arial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…………………………………………………………………………………………………………………………;</w:t>
      </w:r>
    </w:p>
    <w:p w14:paraId="089936DF" w14:textId="77777777" w:rsidR="004D4401" w:rsidRPr="00AE0AA0" w:rsidRDefault="004D4401">
      <w:pPr>
        <w:pStyle w:val="m-3296919244302558700gmail-msonormal"/>
        <w:numPr>
          <w:ilvl w:val="0"/>
          <w:numId w:val="69"/>
        </w:numPr>
        <w:shd w:val="clear" w:color="auto" w:fill="FFFFFF"/>
        <w:spacing w:before="0" w:beforeAutospacing="0" w:after="0" w:afterAutospacing="0" w:line="312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E0AA0">
        <w:rPr>
          <w:rFonts w:ascii="Arial" w:hAnsi="Arial" w:cs="Arial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…………………………………………………………………………………………………………………………;</w:t>
      </w:r>
    </w:p>
    <w:p w14:paraId="78DAB930" w14:textId="77777777" w:rsidR="004D4401" w:rsidRPr="00AE0AA0" w:rsidRDefault="004D4401" w:rsidP="004D4401"/>
    <w:p w14:paraId="79FF5EC5" w14:textId="77777777" w:rsidR="004D4401" w:rsidRPr="00AE0AA0" w:rsidRDefault="004D4401" w:rsidP="004D4401"/>
    <w:p w14:paraId="54E3A0FA" w14:textId="77777777" w:rsidR="009D7E6C" w:rsidRPr="00AE0AA0" w:rsidRDefault="009D7E6C" w:rsidP="004D4401"/>
    <w:p w14:paraId="3BA388F0" w14:textId="77777777" w:rsidR="009D7E6C" w:rsidRPr="00AE0AA0" w:rsidRDefault="009D7E6C" w:rsidP="004D4401"/>
    <w:p w14:paraId="0BC92B2B" w14:textId="77777777" w:rsidR="009D7E6C" w:rsidRPr="00AE0AA0" w:rsidRDefault="009D7E6C" w:rsidP="004D4401"/>
    <w:p w14:paraId="3F89CB24" w14:textId="77777777" w:rsidR="009D7E6C" w:rsidRPr="00AE0AA0" w:rsidRDefault="009D7E6C" w:rsidP="004D4401"/>
    <w:p w14:paraId="2442F899" w14:textId="77777777" w:rsidR="007B4986" w:rsidRPr="00AE0AA0" w:rsidRDefault="007B4986" w:rsidP="004D4401"/>
    <w:p w14:paraId="3847DB3A" w14:textId="77777777" w:rsidR="007B4986" w:rsidRPr="00AE0AA0" w:rsidRDefault="007B4986" w:rsidP="004D4401"/>
    <w:p w14:paraId="37B20B26" w14:textId="77777777" w:rsidR="009D7E6C" w:rsidRPr="00AE0AA0" w:rsidRDefault="009D7E6C" w:rsidP="004D4401"/>
    <w:p w14:paraId="44628ACB" w14:textId="77777777" w:rsidR="00F148A5" w:rsidRPr="00AE0AA0" w:rsidRDefault="00F148A5" w:rsidP="004D4401"/>
    <w:p w14:paraId="13736D5C" w14:textId="77777777" w:rsidR="009D7E6C" w:rsidRPr="00AE0AA0" w:rsidRDefault="009D7E6C" w:rsidP="004D4401"/>
    <w:p w14:paraId="4E370D35" w14:textId="77777777" w:rsidR="00B460E9" w:rsidRPr="00AE0AA0" w:rsidRDefault="00B460E9" w:rsidP="004D4401"/>
    <w:p w14:paraId="3102793B" w14:textId="77777777" w:rsidR="00506C97" w:rsidRPr="00AE0AA0" w:rsidRDefault="00506C97" w:rsidP="004D4401"/>
    <w:p w14:paraId="46F19125" w14:textId="77777777" w:rsidR="009D7E6C" w:rsidRPr="00AE0AA0" w:rsidRDefault="009D7E6C" w:rsidP="004D4401"/>
    <w:p w14:paraId="3C5A0192" w14:textId="77777777" w:rsidR="009D7E6C" w:rsidRPr="00AE0AA0" w:rsidRDefault="009D7E6C" w:rsidP="004D4401"/>
    <w:p w14:paraId="63FB22AA" w14:textId="77777777" w:rsidR="004D4401" w:rsidRPr="00AE0AA0" w:rsidRDefault="004D4401" w:rsidP="004D4401"/>
    <w:p w14:paraId="346DD1CA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9</w:t>
      </w:r>
    </w:p>
    <w:p w14:paraId="7415F9C9" w14:textId="4957B3C6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lastRenderedPageBreak/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0A1C9832" w14:textId="77777777" w:rsidR="004D4401" w:rsidRPr="00AE0AA0" w:rsidRDefault="004D4401" w:rsidP="004D4401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06077987" w14:textId="77777777" w:rsidR="00DA1AAC" w:rsidRPr="00AE0AA0" w:rsidRDefault="00DA1AAC" w:rsidP="00DA1AAC">
      <w:pPr>
        <w:spacing w:line="276" w:lineRule="auto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WYKONAWCA</w:t>
      </w:r>
    </w:p>
    <w:p w14:paraId="67CDEED5" w14:textId="77777777" w:rsidR="00DA1AAC" w:rsidRPr="00AE0AA0" w:rsidRDefault="00DA1AAC" w:rsidP="00DA1AAC">
      <w:pPr>
        <w:spacing w:after="120" w:line="276" w:lineRule="auto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62504375" w14:textId="77777777" w:rsidR="00DA1AAC" w:rsidRPr="00AE0AA0" w:rsidRDefault="00DA1AAC" w:rsidP="00DA1AAC">
      <w:pPr>
        <w:spacing w:after="120" w:line="276" w:lineRule="auto"/>
        <w:ind w:right="-2"/>
        <w:jc w:val="both"/>
        <w:rPr>
          <w:rFonts w:ascii="Arial" w:hAnsi="Arial" w:cs="Arial"/>
          <w:i/>
          <w:iCs/>
        </w:rPr>
      </w:pPr>
      <w:r w:rsidRPr="00AE0AA0">
        <w:rPr>
          <w:rFonts w:ascii="Arial" w:hAnsi="Arial" w:cs="Arial"/>
          <w:i/>
          <w:iCs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3C38D6CA" w14:textId="77777777" w:rsidR="00DA1AAC" w:rsidRPr="00AE0AA0" w:rsidRDefault="00DA1AAC" w:rsidP="00DA1AAC">
      <w:pPr>
        <w:spacing w:after="120" w:line="276" w:lineRule="auto"/>
        <w:rPr>
          <w:rFonts w:ascii="Arial" w:hAnsi="Arial" w:cs="Arial"/>
        </w:rPr>
      </w:pPr>
    </w:p>
    <w:p w14:paraId="6B94E3D0" w14:textId="77777777" w:rsidR="00DA1AAC" w:rsidRPr="00AE0AA0" w:rsidRDefault="00DA1AAC" w:rsidP="00DA1AAC">
      <w:pPr>
        <w:spacing w:after="120" w:line="276" w:lineRule="auto"/>
        <w:rPr>
          <w:rFonts w:ascii="Arial" w:hAnsi="Arial" w:cs="Arial"/>
        </w:rPr>
      </w:pPr>
      <w:r w:rsidRPr="00AE0AA0">
        <w:rPr>
          <w:rFonts w:ascii="Arial" w:hAnsi="Arial" w:cs="Arial"/>
        </w:rPr>
        <w:t>reprezentowany przez:</w:t>
      </w:r>
    </w:p>
    <w:p w14:paraId="49F499FF" w14:textId="77777777" w:rsidR="00DA1AAC" w:rsidRPr="00AE0AA0" w:rsidRDefault="00DA1AAC" w:rsidP="00DA1AAC">
      <w:pPr>
        <w:spacing w:after="120" w:line="276" w:lineRule="auto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47C4BA28" w14:textId="77777777" w:rsidR="00DA1AAC" w:rsidRPr="00AE0AA0" w:rsidRDefault="00DA1AAC" w:rsidP="00DA1AAC">
      <w:pPr>
        <w:spacing w:after="120" w:line="276" w:lineRule="auto"/>
        <w:ind w:right="4252"/>
        <w:rPr>
          <w:rFonts w:ascii="Arial" w:hAnsi="Arial" w:cs="Arial"/>
        </w:rPr>
      </w:pPr>
    </w:p>
    <w:p w14:paraId="6126674C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AE0AA0">
        <w:rPr>
          <w:rFonts w:ascii="Arial" w:hAnsi="Arial" w:cs="Arial"/>
          <w:b/>
          <w:sz w:val="24"/>
          <w:szCs w:val="24"/>
        </w:rPr>
        <w:t xml:space="preserve">OŚWIADCZENIE </w:t>
      </w:r>
      <w:r w:rsidRPr="00AE0AA0">
        <w:rPr>
          <w:rFonts w:ascii="Arial" w:hAnsi="Arial" w:cs="Arial"/>
          <w:b/>
          <w:sz w:val="24"/>
          <w:szCs w:val="24"/>
          <w:shd w:val="clear" w:color="auto" w:fill="FFFFFF"/>
        </w:rPr>
        <w:t xml:space="preserve">WYKONAWCY </w:t>
      </w:r>
    </w:p>
    <w:p w14:paraId="1955B57D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u w:val="single"/>
          <w:shd w:val="clear" w:color="auto" w:fill="FFFFFF"/>
        </w:rPr>
      </w:pPr>
      <w:r w:rsidRPr="00AE0AA0">
        <w:rPr>
          <w:rFonts w:ascii="Arial" w:hAnsi="Arial" w:cs="Arial"/>
          <w:b/>
          <w:sz w:val="22"/>
          <w:szCs w:val="22"/>
          <w:u w:val="single"/>
          <w:shd w:val="clear" w:color="auto" w:fill="FFFFFF"/>
        </w:rPr>
        <w:t xml:space="preserve">O AKTUALNOŚCI INFORMACJI </w:t>
      </w:r>
    </w:p>
    <w:p w14:paraId="08203EF3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Cs/>
        </w:rPr>
      </w:pPr>
      <w:r w:rsidRPr="00AE0AA0">
        <w:rPr>
          <w:rFonts w:ascii="Arial" w:hAnsi="Arial" w:cs="Arial"/>
          <w:b/>
          <w:u w:val="single"/>
          <w:shd w:val="clear" w:color="auto" w:fill="FFFFFF"/>
        </w:rPr>
        <w:t>ZAWARTYCH W OŚWIADCZENIU, O KTÓRYM MOWA W ART. 125 UST. 1 USTAWY</w:t>
      </w:r>
      <w:r w:rsidRPr="00AE0AA0">
        <w:rPr>
          <w:rFonts w:ascii="Arial" w:hAnsi="Arial" w:cs="Arial"/>
          <w:b/>
          <w:shd w:val="clear" w:color="auto" w:fill="FFFFFF"/>
        </w:rPr>
        <w:t xml:space="preserve"> </w:t>
      </w:r>
      <w:r w:rsidRPr="00AE0AA0">
        <w:rPr>
          <w:rFonts w:ascii="Arial" w:hAnsi="Arial" w:cs="Arial"/>
          <w:b/>
          <w:shd w:val="clear" w:color="auto" w:fill="FFFFFF"/>
        </w:rPr>
        <w:br/>
      </w:r>
      <w:r w:rsidRPr="00AE0AA0">
        <w:rPr>
          <w:rFonts w:ascii="Arial" w:hAnsi="Arial" w:cs="Arial"/>
          <w:b/>
        </w:rPr>
        <w:t xml:space="preserve">Prawo zamówień publicznych </w:t>
      </w:r>
      <w:r w:rsidRPr="00AE0AA0">
        <w:rPr>
          <w:rFonts w:ascii="Arial" w:hAnsi="Arial" w:cs="Arial"/>
          <w:bCs/>
        </w:rPr>
        <w:t xml:space="preserve">składane na podstawie § 3 rozporządzenia Ministra Rozwoju, Pracy i Technologii z dnia 23 grudnia 2020 r. w sprawie podmiotowych środków dowodowych oraz innych dokumentów lub oświadczeń, jakich może żądać zamawiający od wykonawcy </w:t>
      </w:r>
    </w:p>
    <w:p w14:paraId="581BAF24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</w:rPr>
      </w:pPr>
      <w:r w:rsidRPr="00AE0AA0">
        <w:rPr>
          <w:rFonts w:ascii="Arial" w:hAnsi="Arial" w:cs="Arial"/>
          <w:bCs/>
        </w:rPr>
        <w:t>(Dz.U. z 2020 r. poz. 2415</w:t>
      </w:r>
      <w:r w:rsidR="00F2230C">
        <w:rPr>
          <w:rFonts w:ascii="Arial" w:hAnsi="Arial" w:cs="Arial"/>
          <w:bCs/>
        </w:rPr>
        <w:t xml:space="preserve"> ze zm.</w:t>
      </w:r>
      <w:r w:rsidRPr="00AE0AA0">
        <w:rPr>
          <w:rFonts w:ascii="Arial" w:hAnsi="Arial" w:cs="Arial"/>
          <w:bCs/>
        </w:rPr>
        <w:t>)</w:t>
      </w:r>
    </w:p>
    <w:p w14:paraId="391AE121" w14:textId="77777777" w:rsidR="004D4401" w:rsidRPr="00AE0AA0" w:rsidRDefault="004D4401" w:rsidP="004D4401">
      <w:pPr>
        <w:shd w:val="clear" w:color="auto" w:fill="FFFFFF"/>
        <w:spacing w:line="312" w:lineRule="auto"/>
        <w:jc w:val="center"/>
        <w:rPr>
          <w:rFonts w:ascii="Arial" w:hAnsi="Arial" w:cs="Arial"/>
          <w:b/>
        </w:rPr>
      </w:pPr>
    </w:p>
    <w:p w14:paraId="573B7BCA" w14:textId="651C6971" w:rsidR="004D4401" w:rsidRPr="00AE0AA0" w:rsidRDefault="004D4401" w:rsidP="004D4401">
      <w:pPr>
        <w:tabs>
          <w:tab w:val="num" w:pos="1418"/>
        </w:tabs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Uprawniony do reprezentowania wykonawcy w postępowaniu o udzielenie zamówienia publicznego na zadanie pn. </w:t>
      </w:r>
      <w:r w:rsidRPr="00AE0AA0">
        <w:rPr>
          <w:rFonts w:ascii="Arial" w:hAnsi="Arial" w:cs="Arial"/>
          <w:b/>
          <w:bCs/>
        </w:rPr>
        <w:t>„</w:t>
      </w:r>
      <w:r w:rsidR="00547FE6">
        <w:rPr>
          <w:rFonts w:ascii="Arial" w:hAnsi="Arial" w:cs="Arial"/>
          <w:b/>
          <w:bCs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</w:rPr>
        <w:t>”</w:t>
      </w:r>
      <w:r w:rsidRPr="00AE0AA0">
        <w:rPr>
          <w:rFonts w:ascii="Arial" w:hAnsi="Arial" w:cs="Arial"/>
        </w:rPr>
        <w:t xml:space="preserve">. Oznaczenie sprawy: </w:t>
      </w:r>
      <w:r w:rsidR="00547FE6">
        <w:rPr>
          <w:rFonts w:ascii="Arial" w:hAnsi="Arial" w:cs="Arial"/>
        </w:rPr>
        <w:t>IR.271.1.7.2026</w:t>
      </w:r>
      <w:r w:rsidRPr="00AE0AA0">
        <w:rPr>
          <w:rFonts w:ascii="Arial" w:hAnsi="Arial" w:cs="Arial"/>
        </w:rPr>
        <w:t xml:space="preserve">, prowadzonym przez Gminę Kudowa-Zdrój, oświadczam, że </w:t>
      </w:r>
      <w:r w:rsidRPr="00AE0AA0">
        <w:rPr>
          <w:rFonts w:ascii="Arial" w:hAnsi="Arial" w:cs="Arial"/>
          <w:shd w:val="clear" w:color="auto" w:fill="FFFFFF"/>
        </w:rPr>
        <w:t xml:space="preserve">informacje zawarte w oświadczeniu, o którym mowa w art. 125 ust. 1 ustawy z dnia 11 września 2019 r. </w:t>
      </w:r>
      <w:r w:rsidRPr="00AE0AA0">
        <w:rPr>
          <w:rFonts w:ascii="Arial" w:hAnsi="Arial" w:cs="Arial"/>
        </w:rPr>
        <w:t>- Prawo zamówień publicznych (</w:t>
      </w:r>
      <w:proofErr w:type="spellStart"/>
      <w:r w:rsidR="0019155B" w:rsidRPr="00AE0AA0">
        <w:rPr>
          <w:rFonts w:ascii="Arial" w:hAnsi="Arial" w:cs="Arial"/>
        </w:rPr>
        <w:t>t.j</w:t>
      </w:r>
      <w:proofErr w:type="spellEnd"/>
      <w:r w:rsidR="0019155B" w:rsidRPr="00AE0AA0">
        <w:rPr>
          <w:rFonts w:ascii="Arial" w:hAnsi="Arial" w:cs="Arial"/>
        </w:rPr>
        <w:t>. Dz.U. z 2024 poz. 1320</w:t>
      </w:r>
      <w:r w:rsidR="003B65CD" w:rsidRPr="00AE0AA0">
        <w:rPr>
          <w:rFonts w:ascii="Arial" w:hAnsi="Arial" w:cs="Arial"/>
        </w:rPr>
        <w:t xml:space="preserve"> ze zm</w:t>
      </w:r>
      <w:r w:rsidR="001E6EDD">
        <w:rPr>
          <w:rFonts w:ascii="Arial" w:hAnsi="Arial" w:cs="Arial"/>
        </w:rPr>
        <w:t>.</w:t>
      </w:r>
      <w:r w:rsidRPr="00AE0AA0">
        <w:rPr>
          <w:rFonts w:ascii="Arial" w:hAnsi="Arial" w:cs="Arial"/>
        </w:rPr>
        <w:t>)</w:t>
      </w:r>
      <w:r w:rsidRPr="00AE0AA0">
        <w:rPr>
          <w:rFonts w:ascii="Arial" w:hAnsi="Arial" w:cs="Arial"/>
          <w:shd w:val="clear" w:color="auto" w:fill="FFFFFF"/>
        </w:rPr>
        <w:t xml:space="preserve">, w zakresie podstaw wykluczenia z postępowania wskazanych przez zamawiającego, o których mowa w art. 108 ust. 1 pkt 3-4 i 6 oraz art. 109 ust. 1 pkt 7, 8, 10 ustawy </w:t>
      </w:r>
      <w:r w:rsidRPr="00AE0AA0">
        <w:rPr>
          <w:rFonts w:ascii="Arial" w:hAnsi="Arial" w:cs="Arial"/>
        </w:rPr>
        <w:t>- Prawo zamówień publicznych są aktualne na dzień złożenia niniejszego oświadczenia.</w:t>
      </w:r>
    </w:p>
    <w:p w14:paraId="2008D531" w14:textId="77777777" w:rsidR="004D4401" w:rsidRPr="00AE0AA0" w:rsidRDefault="004D4401" w:rsidP="004D4401">
      <w:pPr>
        <w:tabs>
          <w:tab w:val="num" w:pos="1418"/>
        </w:tabs>
        <w:spacing w:line="312" w:lineRule="auto"/>
        <w:jc w:val="both"/>
        <w:rPr>
          <w:rFonts w:ascii="Arial" w:hAnsi="Arial" w:cs="Arial"/>
        </w:rPr>
      </w:pPr>
    </w:p>
    <w:p w14:paraId="0DE7865B" w14:textId="77777777" w:rsidR="004D4401" w:rsidRPr="00AE0AA0" w:rsidRDefault="004D4401" w:rsidP="004D4401">
      <w:pPr>
        <w:shd w:val="clear" w:color="auto" w:fill="BFBFBF"/>
        <w:spacing w:line="312" w:lineRule="auto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OŚWIADCZENIE DOTYCZĄCE PODANYCH INFORMACJI:</w:t>
      </w:r>
    </w:p>
    <w:p w14:paraId="061A0477" w14:textId="77777777" w:rsidR="004D4401" w:rsidRPr="00AE0AA0" w:rsidRDefault="004D4401" w:rsidP="004D4401">
      <w:pPr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wszystkie informacje podane w powyższych oświadczeniach są aktualne </w:t>
      </w:r>
      <w:r w:rsidRPr="00AE0AA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2F29ED92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768BD78C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DD90A12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A644A41" w14:textId="77777777" w:rsidR="004B3D60" w:rsidRPr="00AE0AA0" w:rsidRDefault="004B3D60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48160E0" w14:textId="77777777" w:rsidR="004B3D60" w:rsidRPr="00AE0AA0" w:rsidRDefault="004B3D60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26E533B" w14:textId="77777777" w:rsidR="009B2501" w:rsidRPr="00AE0AA0" w:rsidRDefault="009B25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4DD26ECE" w14:textId="77777777" w:rsidR="00621F9B" w:rsidRPr="00AE0AA0" w:rsidRDefault="00621F9B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546C785C" w14:textId="77777777" w:rsidR="009B2501" w:rsidRPr="00AE0AA0" w:rsidRDefault="009B25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052315E" w14:textId="77777777" w:rsidR="00803270" w:rsidRPr="00AE0AA0" w:rsidRDefault="00803270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4C3CDC15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10</w:t>
      </w:r>
    </w:p>
    <w:p w14:paraId="55D3F1E9" w14:textId="25FA2B94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3EF46125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403F98B1" w14:textId="77777777" w:rsidR="004C2EFB" w:rsidRPr="00AE0AA0" w:rsidRDefault="004C2EFB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62D18661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AE0AA0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ZOBOWIĄZANIE </w:t>
      </w:r>
    </w:p>
    <w:p w14:paraId="1B1D2D67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AE0AA0">
        <w:rPr>
          <w:rFonts w:ascii="Arial" w:hAnsi="Arial" w:cs="Arial"/>
          <w:b/>
          <w:bCs/>
          <w:sz w:val="22"/>
          <w:szCs w:val="22"/>
          <w:shd w:val="clear" w:color="auto" w:fill="FFFFFF"/>
        </w:rPr>
        <w:t>PODMIOTU LUB PODMIOTÓW UDOSTĘPNIAJĄCYCH ZASOBY</w:t>
      </w:r>
      <w:r w:rsidRPr="00AE0AA0">
        <w:rPr>
          <w:rFonts w:ascii="Arial" w:hAnsi="Arial" w:cs="Arial"/>
          <w:b/>
          <w:bCs/>
          <w:shd w:val="clear" w:color="auto" w:fill="FFFFFF"/>
        </w:rPr>
        <w:t>,</w:t>
      </w:r>
      <w:r w:rsidRPr="00AE0AA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</w:p>
    <w:p w14:paraId="49638D0D" w14:textId="77777777" w:rsidR="00DA1AAC" w:rsidRPr="00AE0AA0" w:rsidRDefault="00DA1AAC" w:rsidP="00DA1AAC">
      <w:pPr>
        <w:spacing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AE0AA0">
        <w:rPr>
          <w:rFonts w:ascii="Arial" w:hAnsi="Arial" w:cs="Arial"/>
          <w:b/>
          <w:bCs/>
          <w:shd w:val="clear" w:color="auto" w:fill="FFFFFF"/>
        </w:rPr>
        <w:t xml:space="preserve">O KTÓRYM MOWA W ART. 118 UST. 3 I 4 USTAWY </w:t>
      </w:r>
      <w:r w:rsidRPr="00AE0AA0">
        <w:rPr>
          <w:rFonts w:ascii="Arial" w:hAnsi="Arial" w:cs="Arial"/>
          <w:b/>
          <w:bCs/>
        </w:rPr>
        <w:t>Z DNIA 11 WRZEŚNIA 2019 R.  PRAWO</w:t>
      </w:r>
      <w:r w:rsidR="00411987" w:rsidRPr="00AE0AA0">
        <w:rPr>
          <w:rFonts w:ascii="Arial" w:hAnsi="Arial" w:cs="Arial"/>
          <w:b/>
          <w:bCs/>
        </w:rPr>
        <w:t> </w:t>
      </w:r>
      <w:r w:rsidRPr="00AE0AA0">
        <w:rPr>
          <w:rFonts w:ascii="Arial" w:hAnsi="Arial" w:cs="Arial"/>
          <w:b/>
          <w:bCs/>
        </w:rPr>
        <w:t xml:space="preserve">ZAMÓWIEŃ PUBLICZNYCH </w:t>
      </w:r>
      <w:r w:rsidRPr="00AE0AA0">
        <w:rPr>
          <w:rFonts w:ascii="Arial" w:hAnsi="Arial" w:cs="Arial"/>
          <w:sz w:val="22"/>
          <w:szCs w:val="22"/>
          <w:u w:val="single"/>
        </w:rPr>
        <w:t xml:space="preserve">potwierdzające, że </w:t>
      </w:r>
      <w:r w:rsidRPr="00AE0AA0">
        <w:rPr>
          <w:rFonts w:ascii="Arial" w:hAnsi="Arial" w:cs="Arial"/>
          <w:sz w:val="22"/>
          <w:szCs w:val="22"/>
          <w:u w:val="single"/>
          <w:shd w:val="clear" w:color="auto" w:fill="FFFFFF"/>
        </w:rPr>
        <w:t>stosunek łączący wykonawcę z</w:t>
      </w:r>
      <w:r w:rsidR="00FA7926" w:rsidRPr="00AE0AA0">
        <w:rPr>
          <w:rFonts w:ascii="Arial" w:hAnsi="Arial" w:cs="Arial"/>
          <w:sz w:val="22"/>
          <w:szCs w:val="22"/>
          <w:u w:val="single"/>
          <w:shd w:val="clear" w:color="auto" w:fill="FFFFFF"/>
        </w:rPr>
        <w:t> </w:t>
      </w:r>
      <w:r w:rsidRPr="00AE0AA0">
        <w:rPr>
          <w:rFonts w:ascii="Arial" w:hAnsi="Arial" w:cs="Arial"/>
          <w:sz w:val="22"/>
          <w:szCs w:val="22"/>
          <w:u w:val="single"/>
          <w:shd w:val="clear" w:color="auto" w:fill="FFFFFF"/>
        </w:rPr>
        <w:t>podmiotami udostępniającymi zasoby gwarantuje rzeczywisty dostęp do tych zasobów</w:t>
      </w:r>
      <w:r w:rsidRPr="00AE0AA0">
        <w:rPr>
          <w:rFonts w:ascii="Arial" w:hAnsi="Arial" w:cs="Arial"/>
          <w:shd w:val="clear" w:color="auto" w:fill="FFFFFF"/>
        </w:rPr>
        <w:t>.</w:t>
      </w:r>
    </w:p>
    <w:p w14:paraId="0B271440" w14:textId="77777777" w:rsidR="004D4401" w:rsidRPr="00AE0AA0" w:rsidRDefault="004D4401" w:rsidP="004D4401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8"/>
          <w:szCs w:val="18"/>
        </w:rPr>
      </w:pPr>
    </w:p>
    <w:p w14:paraId="75409DA2" w14:textId="77777777" w:rsidR="004D4401" w:rsidRPr="00AE0AA0" w:rsidRDefault="004D4401" w:rsidP="004D4401">
      <w:pPr>
        <w:spacing w:line="312" w:lineRule="auto"/>
        <w:rPr>
          <w:rFonts w:ascii="Arial" w:hAnsi="Arial" w:cs="Arial"/>
          <w:b/>
          <w:sz w:val="18"/>
          <w:szCs w:val="18"/>
        </w:rPr>
      </w:pPr>
    </w:p>
    <w:p w14:paraId="4AEC4D82" w14:textId="77777777" w:rsidR="004D4401" w:rsidRPr="00AE0AA0" w:rsidRDefault="004D4401" w:rsidP="000A7760">
      <w:pPr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PODMIOT UDOSTĘPNIAJĄCY ZASOBY</w:t>
      </w:r>
    </w:p>
    <w:p w14:paraId="66663F3A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…………………………………………………………………………………………………………..…….</w:t>
      </w:r>
    </w:p>
    <w:p w14:paraId="7B948D73" w14:textId="77777777" w:rsidR="004D4401" w:rsidRPr="00AE0AA0" w:rsidRDefault="004D4401" w:rsidP="004D4401">
      <w:pPr>
        <w:spacing w:line="312" w:lineRule="auto"/>
        <w:ind w:right="1440"/>
        <w:jc w:val="both"/>
        <w:rPr>
          <w:rFonts w:ascii="Arial" w:hAnsi="Arial" w:cs="Arial"/>
          <w:i/>
          <w:iCs/>
          <w:sz w:val="14"/>
          <w:szCs w:val="14"/>
        </w:rPr>
      </w:pPr>
      <w:r w:rsidRPr="00AE0AA0">
        <w:rPr>
          <w:rFonts w:ascii="Arial" w:hAnsi="Arial" w:cs="Arial"/>
          <w:i/>
          <w:iCs/>
          <w:sz w:val="14"/>
          <w:szCs w:val="14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AE0AA0">
        <w:rPr>
          <w:rFonts w:ascii="Arial" w:hAnsi="Arial" w:cs="Arial"/>
          <w:i/>
          <w:iCs/>
          <w:sz w:val="14"/>
          <w:szCs w:val="14"/>
          <w:shd w:val="clear" w:color="auto" w:fill="FFFFFF"/>
        </w:rPr>
        <w:t>Pzp</w:t>
      </w:r>
      <w:proofErr w:type="spellEnd"/>
      <w:r w:rsidRPr="00AE0AA0">
        <w:rPr>
          <w:rFonts w:ascii="Arial" w:hAnsi="Arial" w:cs="Arial"/>
          <w:i/>
          <w:iCs/>
          <w:sz w:val="14"/>
          <w:szCs w:val="14"/>
          <w:shd w:val="clear" w:color="auto" w:fill="FFFFFF"/>
        </w:rPr>
        <w:t>)</w:t>
      </w:r>
    </w:p>
    <w:p w14:paraId="0D037EE0" w14:textId="77777777" w:rsidR="004D4401" w:rsidRPr="00AE0AA0" w:rsidRDefault="004D4401" w:rsidP="004D4401">
      <w:pPr>
        <w:spacing w:line="312" w:lineRule="auto"/>
        <w:rPr>
          <w:rFonts w:ascii="Arial" w:hAnsi="Arial" w:cs="Arial"/>
        </w:rPr>
      </w:pPr>
    </w:p>
    <w:p w14:paraId="5A2701DC" w14:textId="77777777" w:rsidR="004D4401" w:rsidRPr="00AE0AA0" w:rsidRDefault="004D4401" w:rsidP="004D4401">
      <w:pPr>
        <w:spacing w:line="312" w:lineRule="auto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reprezentowany przez:</w:t>
      </w:r>
    </w:p>
    <w:p w14:paraId="257F2E63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……………………………………………………..………………………………………………………….</w:t>
      </w:r>
    </w:p>
    <w:p w14:paraId="1B236129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</w:p>
    <w:p w14:paraId="37532987" w14:textId="77777777" w:rsidR="004D4401" w:rsidRPr="00AE0AA0" w:rsidRDefault="004D4401" w:rsidP="004D4401">
      <w:pPr>
        <w:spacing w:line="312" w:lineRule="auto"/>
        <w:ind w:right="-53"/>
        <w:rPr>
          <w:rFonts w:ascii="Arial" w:hAnsi="Arial" w:cs="Arial"/>
          <w:sz w:val="18"/>
          <w:szCs w:val="18"/>
        </w:rPr>
      </w:pPr>
    </w:p>
    <w:p w14:paraId="0C6CEC66" w14:textId="6005AB45" w:rsidR="004D4401" w:rsidRPr="00AE0AA0" w:rsidRDefault="004D4401" w:rsidP="004D4401">
      <w:pPr>
        <w:autoSpaceDE w:val="0"/>
        <w:spacing w:line="312" w:lineRule="auto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 xml:space="preserve">Oświadczam/oświadczamy, że w postępowaniu o udzielenie zamówienia - na zadanie pn. </w:t>
      </w:r>
      <w:r w:rsidRPr="00AE0AA0">
        <w:rPr>
          <w:rFonts w:ascii="Arial" w:hAnsi="Arial" w:cs="Arial"/>
          <w:b/>
          <w:bCs/>
          <w:sz w:val="18"/>
          <w:szCs w:val="18"/>
        </w:rPr>
        <w:t>„</w:t>
      </w:r>
      <w:r w:rsidR="00547FE6">
        <w:rPr>
          <w:rFonts w:ascii="Arial" w:hAnsi="Arial" w:cs="Arial"/>
          <w:b/>
          <w:bCs/>
          <w:sz w:val="18"/>
          <w:szCs w:val="18"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  <w:sz w:val="18"/>
          <w:szCs w:val="18"/>
        </w:rPr>
        <w:t>”</w:t>
      </w:r>
      <w:r w:rsidRPr="00AE0AA0">
        <w:rPr>
          <w:rFonts w:ascii="Arial" w:hAnsi="Arial" w:cs="Arial"/>
          <w:sz w:val="18"/>
          <w:szCs w:val="18"/>
        </w:rPr>
        <w:t xml:space="preserve">. Oznaczenie sprawy: </w:t>
      </w:r>
      <w:r w:rsidR="00547FE6">
        <w:rPr>
          <w:rFonts w:ascii="Arial" w:hAnsi="Arial" w:cs="Arial"/>
          <w:sz w:val="18"/>
          <w:szCs w:val="18"/>
        </w:rPr>
        <w:t>IR.271.1.7.2026</w:t>
      </w:r>
      <w:r w:rsidRPr="00AE0AA0">
        <w:rPr>
          <w:rFonts w:ascii="Arial" w:hAnsi="Arial" w:cs="Arial"/>
          <w:sz w:val="18"/>
          <w:szCs w:val="18"/>
        </w:rPr>
        <w:t xml:space="preserve">, prowadzonym przez Gminę Kudowa-Zdrój, zobowiązuję się/zobowiązujemy się udostępnić swoje następujące zasoby wykonawcy/wykonawcom wspólnie ubiegającym się o udzielenie zamówienia: </w:t>
      </w:r>
    </w:p>
    <w:p w14:paraId="49B5BC0D" w14:textId="77777777" w:rsidR="00C461AD" w:rsidRPr="00AE0AA0" w:rsidRDefault="00C461AD" w:rsidP="004D4401">
      <w:pPr>
        <w:autoSpaceDE w:val="0"/>
        <w:spacing w:line="312" w:lineRule="auto"/>
        <w:jc w:val="both"/>
        <w:rPr>
          <w:rFonts w:ascii="Arial" w:hAnsi="Arial" w:cs="Arial"/>
        </w:rPr>
      </w:pPr>
    </w:p>
    <w:p w14:paraId="5BFC2500" w14:textId="77777777" w:rsidR="004D4401" w:rsidRPr="00AE0AA0" w:rsidRDefault="004D4401" w:rsidP="004D4401">
      <w:pPr>
        <w:autoSpaceDE w:val="0"/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………………………………………………………………………………………………………………….</w:t>
      </w:r>
    </w:p>
    <w:p w14:paraId="73244883" w14:textId="77777777" w:rsidR="004D4401" w:rsidRPr="00AE0AA0" w:rsidRDefault="004D4401" w:rsidP="004D4401">
      <w:pPr>
        <w:spacing w:line="312" w:lineRule="auto"/>
        <w:jc w:val="both"/>
        <w:rPr>
          <w:rFonts w:ascii="Arial" w:hAnsi="Arial" w:cs="Arial"/>
          <w:i/>
          <w:iCs/>
          <w:sz w:val="16"/>
          <w:szCs w:val="16"/>
          <w:shd w:val="clear" w:color="auto" w:fill="FFFFFF"/>
        </w:rPr>
      </w:pPr>
      <w:r w:rsidRPr="00AE0AA0">
        <w:rPr>
          <w:rFonts w:ascii="Arial" w:hAnsi="Arial" w:cs="Arial"/>
          <w:i/>
          <w:iCs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51FECFC9" w14:textId="77777777" w:rsidR="004C2EFB" w:rsidRPr="00AE0AA0" w:rsidRDefault="004C2EFB" w:rsidP="004D4401">
      <w:pPr>
        <w:spacing w:line="312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37763826" w14:textId="77777777" w:rsidR="004D4401" w:rsidRPr="00AE0AA0" w:rsidRDefault="004D4401" w:rsidP="004D4401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i/>
          <w:iCs/>
          <w:sz w:val="16"/>
          <w:szCs w:val="16"/>
        </w:rPr>
      </w:pPr>
    </w:p>
    <w:p w14:paraId="4D54D362" w14:textId="77777777" w:rsidR="004D4401" w:rsidRPr="00AE0AA0" w:rsidRDefault="004D4401">
      <w:pPr>
        <w:numPr>
          <w:ilvl w:val="0"/>
          <w:numId w:val="64"/>
        </w:numPr>
        <w:tabs>
          <w:tab w:val="left" w:pos="851"/>
        </w:tabs>
        <w:spacing w:line="312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zakres dostępnych wykonawcy/wykonawcom wspólnie ubiegającym się o udzielenie zamówienia zasobów podmiotu udostępniającego zasoby:</w:t>
      </w:r>
    </w:p>
    <w:p w14:paraId="4A3E3EAD" w14:textId="77777777" w:rsidR="004D4401" w:rsidRPr="00AE0AA0" w:rsidRDefault="004D4401" w:rsidP="004D4401">
      <w:pPr>
        <w:tabs>
          <w:tab w:val="left" w:pos="851"/>
        </w:tabs>
        <w:spacing w:line="312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50F75826" w14:textId="77777777" w:rsidR="004D4401" w:rsidRPr="00AE0AA0" w:rsidRDefault="004D4401" w:rsidP="004D4401">
      <w:pPr>
        <w:tabs>
          <w:tab w:val="left" w:pos="851"/>
        </w:tabs>
        <w:spacing w:line="312" w:lineRule="auto"/>
        <w:ind w:left="851"/>
        <w:jc w:val="both"/>
        <w:rPr>
          <w:rFonts w:ascii="Arial" w:hAnsi="Arial" w:cs="Arial"/>
          <w:sz w:val="18"/>
          <w:szCs w:val="18"/>
        </w:rPr>
      </w:pPr>
    </w:p>
    <w:p w14:paraId="3BFD99D3" w14:textId="77777777" w:rsidR="004D4401" w:rsidRPr="00AE0AA0" w:rsidRDefault="004D4401">
      <w:pPr>
        <w:numPr>
          <w:ilvl w:val="0"/>
          <w:numId w:val="64"/>
        </w:numPr>
        <w:tabs>
          <w:tab w:val="left" w:pos="851"/>
        </w:tabs>
        <w:spacing w:line="312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sposób i okres udostępnienia wykonawcy/wykonawcom wspólnie ubiegającym się o udzielenie zamówienia i wykorzystania przez niego zasobów podmiotu udostępniającego te zasoby przy wykonywaniu zamówienia:</w:t>
      </w:r>
    </w:p>
    <w:p w14:paraId="0B02FC56" w14:textId="77777777" w:rsidR="004D4401" w:rsidRPr="00AE0AA0" w:rsidRDefault="004D4401" w:rsidP="004D4401">
      <w:pPr>
        <w:tabs>
          <w:tab w:val="left" w:pos="851"/>
        </w:tabs>
        <w:spacing w:line="312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………………………………………………………………………..…………………………………</w:t>
      </w:r>
    </w:p>
    <w:p w14:paraId="0C972A10" w14:textId="77777777" w:rsidR="004D4401" w:rsidRPr="00AE0AA0" w:rsidRDefault="004D4401">
      <w:pPr>
        <w:numPr>
          <w:ilvl w:val="0"/>
          <w:numId w:val="64"/>
        </w:numPr>
        <w:tabs>
          <w:tab w:val="left" w:pos="851"/>
        </w:tabs>
        <w:spacing w:line="312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czy i w jakim zakresie podmiot udostępniający zasoby/podmioty udostępniające zasoby, na zdolnościach którego wykonawca/ wykonawcy wspólnie ubiegający się o udzielenie zamówienia polega/polegają w odniesieniu do warunków udziału w postępowaniu dotyczących wykształcenia, kwalifikacji zawodowych lub doświadczenia, zrealizuje roboty budowlane lub usługi, których wskazane zdolności dotyczą:</w:t>
      </w:r>
    </w:p>
    <w:p w14:paraId="1E3571D8" w14:textId="77777777" w:rsidR="004D4401" w:rsidRPr="00AE0AA0" w:rsidRDefault="004D4401" w:rsidP="004D4401">
      <w:pPr>
        <w:tabs>
          <w:tab w:val="left" w:pos="851"/>
        </w:tabs>
        <w:spacing w:line="312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…………………………………………………..………………………………………………………</w:t>
      </w:r>
    </w:p>
    <w:p w14:paraId="035D30A2" w14:textId="77777777" w:rsidR="004D4401" w:rsidRPr="00AE0AA0" w:rsidRDefault="004D4401" w:rsidP="004D4401">
      <w:pPr>
        <w:tabs>
          <w:tab w:val="left" w:pos="851"/>
        </w:tabs>
        <w:spacing w:line="312" w:lineRule="auto"/>
        <w:ind w:left="851"/>
        <w:jc w:val="both"/>
        <w:rPr>
          <w:rFonts w:ascii="Arial" w:hAnsi="Arial" w:cs="Arial"/>
          <w:sz w:val="18"/>
          <w:szCs w:val="18"/>
        </w:rPr>
      </w:pPr>
    </w:p>
    <w:p w14:paraId="291F5D11" w14:textId="77777777" w:rsidR="002F1CE0" w:rsidRDefault="002F1CE0" w:rsidP="004D4401">
      <w:pPr>
        <w:tabs>
          <w:tab w:val="left" w:pos="851"/>
        </w:tabs>
        <w:spacing w:line="312" w:lineRule="auto"/>
        <w:ind w:left="851"/>
        <w:jc w:val="both"/>
        <w:rPr>
          <w:rFonts w:ascii="Arial" w:hAnsi="Arial" w:cs="Arial"/>
          <w:sz w:val="18"/>
          <w:szCs w:val="18"/>
        </w:rPr>
      </w:pPr>
    </w:p>
    <w:p w14:paraId="6D8CB0F3" w14:textId="77777777" w:rsidR="009E02DA" w:rsidRPr="00AE0AA0" w:rsidRDefault="009E02DA" w:rsidP="004D4401">
      <w:pPr>
        <w:tabs>
          <w:tab w:val="left" w:pos="851"/>
        </w:tabs>
        <w:spacing w:line="312" w:lineRule="auto"/>
        <w:ind w:left="851"/>
        <w:jc w:val="both"/>
        <w:rPr>
          <w:rFonts w:ascii="Arial" w:hAnsi="Arial" w:cs="Arial"/>
          <w:sz w:val="18"/>
          <w:szCs w:val="18"/>
        </w:rPr>
      </w:pPr>
    </w:p>
    <w:p w14:paraId="33422114" w14:textId="77777777" w:rsidR="002F1CE0" w:rsidRPr="00AE0AA0" w:rsidRDefault="002F1CE0" w:rsidP="004D4401">
      <w:pPr>
        <w:tabs>
          <w:tab w:val="left" w:pos="851"/>
        </w:tabs>
        <w:spacing w:line="312" w:lineRule="auto"/>
        <w:ind w:left="851"/>
        <w:jc w:val="both"/>
        <w:rPr>
          <w:rFonts w:ascii="Arial" w:hAnsi="Arial" w:cs="Arial"/>
          <w:sz w:val="18"/>
          <w:szCs w:val="18"/>
        </w:rPr>
      </w:pPr>
    </w:p>
    <w:p w14:paraId="0AFBD62F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7A547B59" w14:textId="77777777" w:rsidR="002915E9" w:rsidRDefault="002915E9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5BA5ED6C" w14:textId="77777777" w:rsidR="00621F9B" w:rsidRDefault="00621F9B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0D9AC462" w14:textId="77777777" w:rsidR="00621F9B" w:rsidRPr="00AE0AA0" w:rsidRDefault="00621F9B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160D00F7" w14:textId="77777777" w:rsidR="002915E9" w:rsidRPr="00AE0AA0" w:rsidRDefault="002915E9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0BEAD27C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11</w:t>
      </w:r>
    </w:p>
    <w:p w14:paraId="4A998EDA" w14:textId="64FA369E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000A16B1" w14:textId="77777777" w:rsidR="004D4401" w:rsidRPr="00AE0AA0" w:rsidRDefault="004D4401" w:rsidP="004D4401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i/>
          <w:sz w:val="20"/>
          <w:szCs w:val="20"/>
        </w:rPr>
      </w:pPr>
    </w:p>
    <w:p w14:paraId="1E154172" w14:textId="77777777" w:rsidR="004D4401" w:rsidRPr="00AE0AA0" w:rsidRDefault="004D4401" w:rsidP="004D4401">
      <w:pPr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lastRenderedPageBreak/>
        <w:t>WYKONAWCA LUB WYKONAWCY WSPÓLNIE UBIEGAJĄCY SIĘ O UDZIELENIE ZAMÓWIENIA</w:t>
      </w:r>
    </w:p>
    <w:p w14:paraId="307C6E49" w14:textId="77777777" w:rsidR="004D4401" w:rsidRPr="00AE0AA0" w:rsidRDefault="004D4401" w:rsidP="004D4401">
      <w:pPr>
        <w:ind w:right="-53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14:paraId="309FACA7" w14:textId="77777777" w:rsidR="00D96873" w:rsidRPr="00AE0AA0" w:rsidRDefault="00D96873" w:rsidP="00D96873">
      <w:pPr>
        <w:ind w:right="-53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14:paraId="78AF5D1A" w14:textId="77777777" w:rsidR="004D4401" w:rsidRPr="00AE0AA0" w:rsidRDefault="004D4401" w:rsidP="004D4401">
      <w:pPr>
        <w:ind w:right="-51"/>
        <w:rPr>
          <w:rFonts w:ascii="Arial" w:hAnsi="Arial" w:cs="Arial"/>
          <w:i/>
          <w:iCs/>
          <w:shd w:val="clear" w:color="auto" w:fill="FFFFFF"/>
        </w:rPr>
      </w:pPr>
      <w:r w:rsidRPr="00AE0AA0">
        <w:rPr>
          <w:rFonts w:ascii="Arial" w:hAnsi="Arial" w:cs="Arial"/>
          <w:i/>
          <w:iCs/>
          <w:shd w:val="clear" w:color="auto" w:fill="FFFFFF"/>
        </w:rPr>
        <w:t xml:space="preserve">(nazwa albo imię i nazwisko, siedziba albo miejsce zamieszkania, jeżeli jest miejscem wykonywania działalności wykonawcy lub </w:t>
      </w:r>
    </w:p>
    <w:p w14:paraId="7A93B7DC" w14:textId="77777777" w:rsidR="004D4401" w:rsidRPr="00AE0AA0" w:rsidRDefault="004D4401" w:rsidP="004D4401">
      <w:pPr>
        <w:ind w:right="-51"/>
        <w:rPr>
          <w:rFonts w:ascii="Arial" w:hAnsi="Arial" w:cs="Arial"/>
          <w:i/>
          <w:iCs/>
        </w:rPr>
      </w:pPr>
      <w:r w:rsidRPr="00AE0AA0">
        <w:rPr>
          <w:rFonts w:ascii="Arial" w:hAnsi="Arial" w:cs="Arial"/>
          <w:i/>
          <w:iCs/>
          <w:shd w:val="clear" w:color="auto" w:fill="FFFFFF"/>
        </w:rPr>
        <w:t>nazwy albo imiona i nazwiska, siedziby albo miejsca zamieszkania, jeżeli są miejscami wykonywania działalności wykonawców)</w:t>
      </w:r>
      <w:r w:rsidR="00D96873" w:rsidRPr="00AE0AA0">
        <w:rPr>
          <w:rFonts w:ascii="Arial" w:hAnsi="Arial" w:cs="Arial"/>
          <w:i/>
          <w:iCs/>
          <w:u w:val="single"/>
          <w:shd w:val="clear" w:color="auto" w:fill="FFFFFF"/>
        </w:rPr>
        <w:t xml:space="preserve"> </w:t>
      </w:r>
      <w:proofErr w:type="gramStart"/>
      <w:r w:rsidR="00D96873" w:rsidRPr="00AE0AA0">
        <w:rPr>
          <w:rFonts w:ascii="Arial" w:hAnsi="Arial" w:cs="Arial"/>
          <w:i/>
          <w:iCs/>
          <w:u w:val="single"/>
          <w:shd w:val="clear" w:color="auto" w:fill="FFFFFF"/>
        </w:rPr>
        <w:t>oraz</w:t>
      </w:r>
      <w:r w:rsidR="00083B5B" w:rsidRPr="00AE0AA0">
        <w:rPr>
          <w:rFonts w:ascii="Arial" w:hAnsi="Arial" w:cs="Arial"/>
          <w:i/>
          <w:iCs/>
          <w:u w:val="single"/>
          <w:shd w:val="clear" w:color="auto" w:fill="FFFFFF"/>
        </w:rPr>
        <w:t xml:space="preserve"> </w:t>
      </w:r>
      <w:r w:rsidR="00D96873" w:rsidRPr="00AE0AA0">
        <w:rPr>
          <w:rFonts w:ascii="Arial" w:hAnsi="Arial" w:cs="Arial"/>
          <w:i/>
          <w:iCs/>
          <w:u w:val="single"/>
          <w:shd w:val="clear" w:color="auto" w:fill="FFFFFF"/>
        </w:rPr>
        <w:t xml:space="preserve"> w</w:t>
      </w:r>
      <w:proofErr w:type="gramEnd"/>
      <w:r w:rsidR="00D96873" w:rsidRPr="00AE0AA0">
        <w:rPr>
          <w:rFonts w:ascii="Arial" w:hAnsi="Arial" w:cs="Arial"/>
          <w:i/>
          <w:iCs/>
          <w:u w:val="single"/>
          <w:shd w:val="clear" w:color="auto" w:fill="FFFFFF"/>
        </w:rPr>
        <w:t xml:space="preserve"> zależności od podmiotu: KRS/</w:t>
      </w:r>
      <w:proofErr w:type="spellStart"/>
      <w:r w:rsidR="00D96873" w:rsidRPr="00AE0AA0">
        <w:rPr>
          <w:rFonts w:ascii="Arial" w:hAnsi="Arial" w:cs="Arial"/>
          <w:i/>
          <w:iCs/>
          <w:u w:val="single"/>
          <w:shd w:val="clear" w:color="auto" w:fill="FFFFFF"/>
        </w:rPr>
        <w:t>CEiDG</w:t>
      </w:r>
      <w:proofErr w:type="spellEnd"/>
      <w:r w:rsidR="00D96873" w:rsidRPr="00AE0AA0">
        <w:rPr>
          <w:rFonts w:ascii="Arial" w:hAnsi="Arial" w:cs="Arial"/>
          <w:i/>
          <w:iCs/>
          <w:u w:val="single"/>
          <w:shd w:val="clear" w:color="auto" w:fill="FFFFFF"/>
        </w:rPr>
        <w:t xml:space="preserve"> - NIP/PESEL, REGON</w:t>
      </w:r>
    </w:p>
    <w:p w14:paraId="10017839" w14:textId="77777777" w:rsidR="004D4401" w:rsidRPr="00AE0AA0" w:rsidRDefault="004D4401" w:rsidP="004D4401">
      <w:pPr>
        <w:rPr>
          <w:rFonts w:ascii="Arial" w:hAnsi="Arial" w:cs="Arial"/>
        </w:rPr>
      </w:pPr>
    </w:p>
    <w:p w14:paraId="236DDB94" w14:textId="77777777" w:rsidR="004D4401" w:rsidRPr="00AE0AA0" w:rsidRDefault="004D4401" w:rsidP="004D4401">
      <w:pPr>
        <w:rPr>
          <w:rFonts w:ascii="Arial" w:hAnsi="Arial" w:cs="Arial"/>
        </w:rPr>
      </w:pPr>
      <w:r w:rsidRPr="00AE0AA0">
        <w:rPr>
          <w:rFonts w:ascii="Arial" w:hAnsi="Arial" w:cs="Arial"/>
        </w:rPr>
        <w:t>reprezentowany/reprezentowani przez:</w:t>
      </w:r>
    </w:p>
    <w:p w14:paraId="488D916F" w14:textId="77777777" w:rsidR="004D4401" w:rsidRPr="00AE0AA0" w:rsidRDefault="004D4401" w:rsidP="004D4401">
      <w:pPr>
        <w:ind w:right="-53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14:paraId="7A1132E7" w14:textId="77777777" w:rsidR="004D4401" w:rsidRPr="00AE0AA0" w:rsidRDefault="004D4401" w:rsidP="004D4401">
      <w:pPr>
        <w:rPr>
          <w:rFonts w:ascii="Arial" w:hAnsi="Arial" w:cs="Arial"/>
        </w:rPr>
      </w:pPr>
      <w:r w:rsidRPr="00AE0AA0">
        <w:rPr>
          <w:rFonts w:ascii="Arial" w:hAnsi="Arial" w:cs="Arial"/>
        </w:rPr>
        <w:t>Adres poczty elektronicznej (e-mail): ………………………………………………………</w:t>
      </w:r>
      <w:proofErr w:type="gramStart"/>
      <w:r w:rsidRPr="00AE0AA0">
        <w:rPr>
          <w:rFonts w:ascii="Arial" w:hAnsi="Arial" w:cs="Arial"/>
        </w:rPr>
        <w:t>…….</w:t>
      </w:r>
      <w:proofErr w:type="gramEnd"/>
      <w:r w:rsidRPr="00AE0AA0">
        <w:rPr>
          <w:rFonts w:ascii="Arial" w:hAnsi="Arial" w:cs="Arial"/>
        </w:rPr>
        <w:t>.………….</w:t>
      </w:r>
    </w:p>
    <w:p w14:paraId="00DAB11F" w14:textId="77777777" w:rsidR="004D4401" w:rsidRPr="00AE0AA0" w:rsidRDefault="004D4401" w:rsidP="004D4401">
      <w:pPr>
        <w:jc w:val="both"/>
        <w:rPr>
          <w:rFonts w:ascii="Arial" w:hAnsi="Arial" w:cs="Arial"/>
          <w:b/>
          <w:sz w:val="18"/>
          <w:szCs w:val="18"/>
        </w:rPr>
      </w:pPr>
    </w:p>
    <w:p w14:paraId="60C9A6A3" w14:textId="77777777" w:rsidR="004D4401" w:rsidRPr="00AE0AA0" w:rsidRDefault="004D4401" w:rsidP="004D4401">
      <w:pPr>
        <w:spacing w:after="12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AE0AA0">
        <w:rPr>
          <w:rFonts w:ascii="Arial" w:hAnsi="Arial" w:cs="Arial"/>
          <w:b/>
          <w:sz w:val="24"/>
          <w:szCs w:val="24"/>
        </w:rPr>
        <w:t xml:space="preserve">FORMULARZ OFERTY </w:t>
      </w:r>
    </w:p>
    <w:p w14:paraId="330A93C8" w14:textId="40339765" w:rsidR="00506C97" w:rsidRDefault="004D4401" w:rsidP="00B61187">
      <w:pPr>
        <w:spacing w:after="120" w:line="288" w:lineRule="auto"/>
        <w:jc w:val="both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>Działając w imieniu i na rzecz wykonawcy/wykonawców wspólnie ubiegających się o udzielenie zamówienia, w postępowaniu o udzielenie zamówienia publicznego na zadanie pn. „</w:t>
      </w:r>
      <w:r w:rsidR="00547FE6">
        <w:rPr>
          <w:rFonts w:ascii="Arial" w:hAnsi="Arial" w:cs="Arial"/>
          <w:b/>
          <w:bCs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</w:rPr>
        <w:t>”</w:t>
      </w:r>
      <w:r w:rsidRPr="00AE0AA0">
        <w:rPr>
          <w:rFonts w:ascii="Arial" w:hAnsi="Arial" w:cs="Arial"/>
        </w:rPr>
        <w:t>. Oznaczenie sprawy</w:t>
      </w:r>
      <w:r w:rsidRPr="00AE0AA0">
        <w:rPr>
          <w:rFonts w:ascii="Arial" w:hAnsi="Arial" w:cs="Arial"/>
          <w:b/>
          <w:bCs/>
        </w:rPr>
        <w:t xml:space="preserve">: </w:t>
      </w:r>
      <w:r w:rsidR="00547FE6">
        <w:rPr>
          <w:rFonts w:ascii="Arial" w:hAnsi="Arial" w:cs="Arial"/>
          <w:b/>
          <w:bCs/>
        </w:rPr>
        <w:t>IR.271.1.7.2026</w:t>
      </w:r>
      <w:r w:rsidRPr="00AE0AA0">
        <w:rPr>
          <w:rFonts w:ascii="Arial" w:hAnsi="Arial" w:cs="Arial"/>
          <w:b/>
          <w:bCs/>
        </w:rPr>
        <w:t>, prowadzonym przez Gminę Kudowa-Zdrój, oświadczam/oświadczamy, że</w:t>
      </w:r>
      <w:r w:rsidR="005D767D" w:rsidRPr="00AE0AA0">
        <w:rPr>
          <w:rFonts w:ascii="Arial" w:hAnsi="Arial" w:cs="Arial"/>
          <w:b/>
          <w:bCs/>
        </w:rPr>
        <w:t>:</w:t>
      </w:r>
      <w:r w:rsidRPr="00AE0AA0">
        <w:rPr>
          <w:rFonts w:ascii="Arial" w:hAnsi="Arial" w:cs="Arial"/>
          <w:b/>
          <w:bCs/>
        </w:rPr>
        <w:t xml:space="preserve"> </w:t>
      </w:r>
      <w:bookmarkStart w:id="3" w:name="_Hlk152836946"/>
    </w:p>
    <w:p w14:paraId="7C4D0891" w14:textId="77777777" w:rsidR="00BE40A7" w:rsidRPr="00AE0AA0" w:rsidRDefault="00BE40A7" w:rsidP="00B61187">
      <w:pPr>
        <w:spacing w:after="120" w:line="288" w:lineRule="auto"/>
        <w:jc w:val="both"/>
        <w:rPr>
          <w:rFonts w:ascii="Arial" w:hAnsi="Arial" w:cs="Arial"/>
          <w:b/>
          <w:bCs/>
        </w:rPr>
      </w:pPr>
    </w:p>
    <w:tbl>
      <w:tblPr>
        <w:tblW w:w="5207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5"/>
      </w:tblGrid>
      <w:tr w:rsidR="00BE40A7" w:rsidRPr="00527D75" w14:paraId="6773A4DD" w14:textId="77777777" w:rsidTr="00BE40A7">
        <w:trPr>
          <w:trHeight w:hRule="exact" w:val="2036"/>
        </w:trPr>
        <w:tc>
          <w:tcPr>
            <w:tcW w:w="5000" w:type="pct"/>
            <w:vAlign w:val="center"/>
          </w:tcPr>
          <w:bookmarkEnd w:id="3"/>
          <w:p w14:paraId="3A0D1C92" w14:textId="77777777" w:rsidR="00BE40A7" w:rsidRPr="00527D75" w:rsidRDefault="00BE40A7" w:rsidP="000F383B">
            <w:pPr>
              <w:ind w:left="540" w:right="203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27D75">
              <w:rPr>
                <w:rFonts w:ascii="Arial" w:hAnsi="Arial" w:cs="Arial"/>
                <w:b/>
                <w:bCs/>
              </w:rPr>
              <w:t xml:space="preserve">Za wykonanie całości zamówienia oferuję/oferujemy </w:t>
            </w:r>
            <w:r w:rsidRPr="00527D75">
              <w:rPr>
                <w:rFonts w:ascii="Verdana" w:hAnsi="Verdana" w:cs="Arial"/>
                <w:b/>
                <w:sz w:val="18"/>
                <w:szCs w:val="18"/>
              </w:rPr>
              <w:t xml:space="preserve">łączną </w:t>
            </w:r>
            <w:r w:rsidRPr="00527D75">
              <w:rPr>
                <w:rFonts w:ascii="Verdana" w:hAnsi="Verdana" w:cs="Arial"/>
                <w:b/>
                <w:sz w:val="18"/>
                <w:szCs w:val="18"/>
                <w:u w:val="single"/>
              </w:rPr>
              <w:t>cenę ryczałtową</w:t>
            </w:r>
            <w:r w:rsidRPr="00527D75">
              <w:rPr>
                <w:rFonts w:ascii="Verdana" w:hAnsi="Verdana" w:cs="Arial"/>
                <w:b/>
                <w:sz w:val="18"/>
                <w:szCs w:val="18"/>
              </w:rPr>
              <w:t xml:space="preserve"> w złotych brutto</w:t>
            </w:r>
            <w:r w:rsidRPr="00527D75">
              <w:rPr>
                <w:rFonts w:ascii="Verdana" w:hAnsi="Verdana" w:cs="Arial"/>
                <w:bCs/>
                <w:sz w:val="18"/>
                <w:szCs w:val="18"/>
              </w:rPr>
              <w:t xml:space="preserve"> w wysokości:</w:t>
            </w:r>
          </w:p>
          <w:p w14:paraId="240DF03F" w14:textId="77777777" w:rsidR="00BE40A7" w:rsidRPr="00527D75" w:rsidRDefault="00BE40A7" w:rsidP="000F383B">
            <w:pPr>
              <w:widowControl w:val="0"/>
              <w:tabs>
                <w:tab w:val="left" w:pos="560"/>
              </w:tabs>
              <w:suppressAutoHyphens/>
              <w:spacing w:before="120" w:line="276" w:lineRule="auto"/>
              <w:ind w:left="289" w:right="62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45C6673F" w14:textId="77777777" w:rsidR="00BE40A7" w:rsidRPr="00527D75" w:rsidRDefault="00BE40A7" w:rsidP="000F383B">
            <w:pPr>
              <w:spacing w:line="360" w:lineRule="auto"/>
              <w:ind w:left="540" w:right="203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27D75">
              <w:rPr>
                <w:rFonts w:ascii="Verdana" w:hAnsi="Verdana" w:cs="Arial"/>
                <w:sz w:val="18"/>
                <w:szCs w:val="18"/>
              </w:rPr>
              <w:t xml:space="preserve">........................................................................................................zł </w:t>
            </w:r>
            <w:r w:rsidRPr="00527D75">
              <w:rPr>
                <w:rFonts w:ascii="Verdana" w:hAnsi="Verdana" w:cs="Arial"/>
                <w:sz w:val="18"/>
                <w:szCs w:val="18"/>
              </w:rPr>
              <w:br/>
              <w:t>w tym obowiązująca stawka podatku VAT</w:t>
            </w:r>
          </w:p>
        </w:tc>
      </w:tr>
    </w:tbl>
    <w:p w14:paraId="6510729C" w14:textId="34BDB819" w:rsidR="00BE40A7" w:rsidRPr="00BE40A7" w:rsidRDefault="00BE40A7" w:rsidP="00721DD5">
      <w:pPr>
        <w:spacing w:before="120"/>
        <w:jc w:val="center"/>
        <w:rPr>
          <w:rFonts w:ascii="Verdana" w:hAnsi="Verdana" w:cs="Arial"/>
          <w:b/>
          <w:i/>
          <w:iCs/>
          <w:sz w:val="18"/>
          <w:szCs w:val="18"/>
          <w:u w:val="single"/>
        </w:rPr>
      </w:pPr>
      <w:r w:rsidRPr="00BE40A7">
        <w:rPr>
          <w:rFonts w:ascii="Verdana" w:hAnsi="Verdana" w:cs="Arial"/>
          <w:b/>
          <w:i/>
          <w:iCs/>
          <w:sz w:val="18"/>
          <w:szCs w:val="18"/>
          <w:u w:val="single"/>
        </w:rPr>
        <w:t>Cenę należy podać z dokładnością do dwóch miejsc po przecinku.</w:t>
      </w:r>
    </w:p>
    <w:p w14:paraId="0850E53B" w14:textId="77777777" w:rsidR="009B2501" w:rsidRPr="00AE0AA0" w:rsidRDefault="009B2501" w:rsidP="00BE40A7">
      <w:pPr>
        <w:spacing w:before="120"/>
        <w:rPr>
          <w:rFonts w:ascii="Verdana" w:hAnsi="Verdana" w:cs="Arial"/>
          <w:bCs/>
          <w:i/>
          <w:iCs/>
          <w:sz w:val="18"/>
          <w:szCs w:val="18"/>
        </w:rPr>
      </w:pPr>
    </w:p>
    <w:p w14:paraId="2276CF78" w14:textId="77777777" w:rsidR="00CB5556" w:rsidRPr="00AE0AA0" w:rsidRDefault="00CB5556" w:rsidP="00CB5556">
      <w:pPr>
        <w:spacing w:after="120" w:line="312" w:lineRule="auto"/>
        <w:jc w:val="both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 xml:space="preserve">W celu dokonania oceny oferty oferuję Okres gwarancji, o którym mowa w </w:t>
      </w:r>
      <w:r w:rsidR="00F8305C" w:rsidRPr="00AE0AA0">
        <w:rPr>
          <w:rFonts w:ascii="Arial" w:hAnsi="Arial" w:cs="Arial"/>
          <w:b/>
          <w:bCs/>
        </w:rPr>
        <w:t>R</w:t>
      </w:r>
      <w:r w:rsidRPr="00AE0AA0">
        <w:rPr>
          <w:rFonts w:ascii="Arial" w:hAnsi="Arial" w:cs="Arial"/>
          <w:b/>
          <w:bCs/>
        </w:rPr>
        <w:t>ozdziale XXX</w:t>
      </w:r>
      <w:r w:rsidR="00D3267E" w:rsidRPr="00AE0AA0">
        <w:rPr>
          <w:rFonts w:ascii="Arial" w:hAnsi="Arial" w:cs="Arial"/>
          <w:b/>
          <w:bCs/>
        </w:rPr>
        <w:t>II</w:t>
      </w:r>
      <w:r w:rsidRPr="00AE0AA0">
        <w:rPr>
          <w:rFonts w:ascii="Arial" w:hAnsi="Arial" w:cs="Arial"/>
          <w:b/>
          <w:bCs/>
        </w:rPr>
        <w:t xml:space="preserve"> SWZ, wynoszący:</w:t>
      </w:r>
      <w:r w:rsidR="00B61187" w:rsidRPr="00AE0AA0">
        <w:rPr>
          <w:rFonts w:ascii="Arial" w:hAnsi="Arial" w:cs="Arial"/>
          <w:b/>
          <w:bCs/>
        </w:rPr>
        <w:t xml:space="preserve"> ………………… miesięcy.</w:t>
      </w:r>
    </w:p>
    <w:p w14:paraId="4301E990" w14:textId="77777777" w:rsidR="004524C9" w:rsidRPr="00AE0AA0" w:rsidRDefault="004524C9" w:rsidP="004524C9">
      <w:pPr>
        <w:tabs>
          <w:tab w:val="left" w:pos="426"/>
        </w:tabs>
        <w:spacing w:after="120" w:line="312" w:lineRule="auto"/>
        <w:ind w:left="349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AE0AA0">
        <w:rPr>
          <w:rFonts w:ascii="Arial" w:hAnsi="Arial" w:cs="Arial"/>
          <w:bCs/>
          <w:i/>
          <w:iCs/>
          <w:sz w:val="18"/>
          <w:szCs w:val="18"/>
        </w:rPr>
        <w:t>W przypadku podania przez Wykonawcę krótszego niż 36 miesięcy lub nie podanie (wpisanie) gwarancji, oferta Wykonawcy zostanie odrzucona na podstawie art. 226 ust. 1 pkt 5 ustawy Prawo zamówień publicznych, jako niezgodną z SWZ. Jeżeli Wykonawca zaoferuje okres gwarancji dłuższy niż 60 miesięcy do</w:t>
      </w:r>
      <w:r w:rsidR="00473591" w:rsidRPr="00AE0AA0">
        <w:rPr>
          <w:rFonts w:ascii="Arial" w:hAnsi="Arial" w:cs="Arial"/>
          <w:bCs/>
          <w:i/>
          <w:iCs/>
          <w:sz w:val="18"/>
          <w:szCs w:val="18"/>
        </w:rPr>
        <w:t> </w:t>
      </w:r>
      <w:r w:rsidRPr="00AE0AA0">
        <w:rPr>
          <w:rFonts w:ascii="Arial" w:hAnsi="Arial" w:cs="Arial"/>
          <w:bCs/>
          <w:i/>
          <w:iCs/>
          <w:sz w:val="18"/>
          <w:szCs w:val="18"/>
        </w:rPr>
        <w:t>oceny ofert zostanie przyjęty okres 60 miesięcy natomiast do umowy zostanie wpisany okres gwarancji podany w formularzu oferty</w:t>
      </w:r>
      <w:r w:rsidR="00AC2F5E" w:rsidRPr="00AE0AA0">
        <w:rPr>
          <w:rFonts w:ascii="Arial" w:hAnsi="Arial" w:cs="Arial"/>
          <w:bCs/>
          <w:i/>
          <w:iCs/>
          <w:sz w:val="18"/>
          <w:szCs w:val="18"/>
        </w:rPr>
        <w:t>.</w:t>
      </w:r>
    </w:p>
    <w:p w14:paraId="3B6A1147" w14:textId="77777777" w:rsidR="004D4401" w:rsidRPr="00AE0AA0" w:rsidRDefault="004D4401">
      <w:pPr>
        <w:numPr>
          <w:ilvl w:val="0"/>
          <w:numId w:val="71"/>
        </w:numPr>
        <w:spacing w:after="120" w:line="312" w:lineRule="auto"/>
        <w:jc w:val="both"/>
        <w:rPr>
          <w:rFonts w:ascii="Arial" w:hAnsi="Arial" w:cs="Arial"/>
          <w:bCs/>
        </w:rPr>
      </w:pPr>
      <w:r w:rsidRPr="00AE0AA0">
        <w:rPr>
          <w:rFonts w:ascii="Arial" w:hAnsi="Arial" w:cs="Arial"/>
          <w:bCs/>
        </w:rPr>
        <w:t>Oświadczam, że przedmiot zamówienia publicznego wykonawca wykona w terminie i zgodnie z warunkami określonymi w SWZ.</w:t>
      </w:r>
    </w:p>
    <w:p w14:paraId="6F25B412" w14:textId="77777777" w:rsidR="004D4401" w:rsidRPr="00AE0AA0" w:rsidRDefault="004D4401" w:rsidP="00B61187">
      <w:pPr>
        <w:numPr>
          <w:ilvl w:val="0"/>
          <w:numId w:val="71"/>
        </w:numPr>
        <w:tabs>
          <w:tab w:val="num" w:pos="426"/>
        </w:tabs>
        <w:spacing w:after="120" w:line="312" w:lineRule="auto"/>
        <w:ind w:left="357" w:right="204" w:hanging="357"/>
        <w:jc w:val="both"/>
        <w:rPr>
          <w:rFonts w:ascii="Arial" w:hAnsi="Arial" w:cs="Arial"/>
          <w:b/>
          <w:bCs/>
        </w:rPr>
      </w:pPr>
      <w:r w:rsidRPr="00AE0AA0">
        <w:rPr>
          <w:rFonts w:ascii="Arial" w:hAnsi="Arial" w:cs="Arial"/>
        </w:rPr>
        <w:t>Nazwa Banku …………………………………………………………………………………… i</w:t>
      </w:r>
      <w:r w:rsidR="006D1677" w:rsidRPr="00AE0AA0">
        <w:rPr>
          <w:rFonts w:ascii="Arial" w:hAnsi="Arial" w:cs="Arial"/>
        </w:rPr>
        <w:t> </w:t>
      </w:r>
      <w:r w:rsidRPr="00AE0AA0">
        <w:rPr>
          <w:rFonts w:ascii="Arial" w:hAnsi="Arial" w:cs="Arial"/>
        </w:rPr>
        <w:t>numeru rachunku bankowego …………………………………………………………………</w:t>
      </w:r>
      <w:proofErr w:type="gramStart"/>
      <w:r w:rsidRPr="00AE0AA0">
        <w:rPr>
          <w:rFonts w:ascii="Arial" w:hAnsi="Arial" w:cs="Arial"/>
        </w:rPr>
        <w:t>…….</w:t>
      </w:r>
      <w:proofErr w:type="gramEnd"/>
      <w:r w:rsidRPr="00AE0AA0">
        <w:rPr>
          <w:rFonts w:ascii="Arial" w:hAnsi="Arial" w:cs="Arial"/>
        </w:rPr>
        <w:t>. do zapłaty należnego Wykonawcy wynagrodzenia;</w:t>
      </w:r>
      <w:r w:rsidR="002477D4" w:rsidRPr="00AE0AA0">
        <w:rPr>
          <w:rFonts w:ascii="Arial" w:hAnsi="Arial" w:cs="Arial"/>
        </w:rPr>
        <w:t xml:space="preserve"> oraz zwrotu wadium wniesionego w formie pieniężnej</w:t>
      </w:r>
      <w:r w:rsidRPr="00AE0AA0">
        <w:rPr>
          <w:rFonts w:ascii="Arial" w:hAnsi="Arial" w:cs="Arial"/>
        </w:rPr>
        <w:t xml:space="preserve">. </w:t>
      </w:r>
    </w:p>
    <w:p w14:paraId="147A0A3B" w14:textId="77777777" w:rsidR="004D4401" w:rsidRPr="00AE0AA0" w:rsidRDefault="004D4401">
      <w:pPr>
        <w:numPr>
          <w:ilvl w:val="0"/>
          <w:numId w:val="65"/>
        </w:numPr>
        <w:tabs>
          <w:tab w:val="clear" w:pos="360"/>
          <w:tab w:val="num" w:pos="426"/>
        </w:tabs>
        <w:spacing w:after="120" w:line="312" w:lineRule="auto"/>
        <w:ind w:left="425" w:hanging="425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</w:t>
      </w:r>
      <w:r w:rsidR="00EF79B8" w:rsidRPr="00AE0AA0">
        <w:rPr>
          <w:rFonts w:ascii="Arial" w:hAnsi="Arial" w:cs="Arial"/>
        </w:rPr>
        <w:t xml:space="preserve">że wykonawca </w:t>
      </w:r>
      <w:r w:rsidR="00EF79B8" w:rsidRPr="00AE0AA0">
        <w:rPr>
          <w:rFonts w:ascii="Arial" w:hAnsi="Arial" w:cs="Arial"/>
          <w:b/>
          <w:bCs/>
        </w:rPr>
        <w:t>zna treść SWZ i jest związany niniejszą ofertą w terminie i na warunkach określonych w SWZ</w:t>
      </w:r>
      <w:r w:rsidR="00EF79B8" w:rsidRPr="00AE0AA0">
        <w:rPr>
          <w:rFonts w:ascii="Arial" w:hAnsi="Arial" w:cs="Arial"/>
        </w:rPr>
        <w:t xml:space="preserve"> z uwzględnieniem ewentualnych zmian w przedmiocie zamówienia, przy czym pierwszym dniem terminu związania ofertą jest dzień, w którym upływa termin składania ofert</w:t>
      </w:r>
      <w:r w:rsidRPr="00AE0AA0">
        <w:rPr>
          <w:rFonts w:ascii="Arial" w:hAnsi="Arial" w:cs="Arial"/>
          <w:shd w:val="clear" w:color="auto" w:fill="FFFFFF"/>
        </w:rPr>
        <w:t>.</w:t>
      </w:r>
    </w:p>
    <w:p w14:paraId="28E73E4B" w14:textId="77777777" w:rsidR="004D4401" w:rsidRPr="00AE0AA0" w:rsidRDefault="004D4401">
      <w:pPr>
        <w:numPr>
          <w:ilvl w:val="0"/>
          <w:numId w:val="65"/>
        </w:numPr>
        <w:tabs>
          <w:tab w:val="clear" w:pos="360"/>
          <w:tab w:val="num" w:pos="426"/>
        </w:tabs>
        <w:spacing w:after="120" w:line="312" w:lineRule="auto"/>
        <w:ind w:left="425" w:hanging="425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Oświadczam, że w razie wybrania oferty wykonawcy, jako najkorzystniejszej oferty, wykonawca zobowiązuje się do podpisania umowy na warunkach zawartych we wzorze umowy stanowiącym integralną część treści SWZ oraz w miejscu i terminie określonym przez zamawiającego.</w:t>
      </w:r>
    </w:p>
    <w:p w14:paraId="4A4D9A50" w14:textId="77777777" w:rsidR="004D4401" w:rsidRPr="00AE0AA0" w:rsidRDefault="004D4401">
      <w:pPr>
        <w:numPr>
          <w:ilvl w:val="0"/>
          <w:numId w:val="65"/>
        </w:numPr>
        <w:tabs>
          <w:tab w:val="clear" w:pos="360"/>
          <w:tab w:val="num" w:pos="426"/>
        </w:tabs>
        <w:spacing w:after="120" w:line="312" w:lineRule="auto"/>
        <w:ind w:left="425" w:hanging="425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lastRenderedPageBreak/>
        <w:t xml:space="preserve">Wskazanie przez wykonawcę części zamówienia, których wykonanie zamierza powierzyć podwykonawcom i </w:t>
      </w:r>
      <w:r w:rsidRPr="00AE0AA0">
        <w:rPr>
          <w:rFonts w:ascii="Arial" w:hAnsi="Arial" w:cs="Arial"/>
          <w:shd w:val="clear" w:color="auto" w:fill="FFFFFF"/>
        </w:rPr>
        <w:t>podanie nazw ewentualnych podwykonawców, jeżeli są już znani</w:t>
      </w:r>
      <w:r w:rsidRPr="00AE0AA0">
        <w:rPr>
          <w:rFonts w:ascii="Arial" w:hAnsi="Arial" w:cs="Arial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257"/>
        <w:gridCol w:w="3753"/>
      </w:tblGrid>
      <w:tr w:rsidR="004D4401" w:rsidRPr="00AE0AA0" w14:paraId="4C664701" w14:textId="77777777" w:rsidTr="00B460E9">
        <w:tc>
          <w:tcPr>
            <w:tcW w:w="516" w:type="dxa"/>
            <w:vAlign w:val="center"/>
          </w:tcPr>
          <w:p w14:paraId="1E25CB74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  <w:r w:rsidRPr="00AE0AA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342" w:type="dxa"/>
            <w:vAlign w:val="center"/>
          </w:tcPr>
          <w:p w14:paraId="2AFAD332" w14:textId="77777777" w:rsidR="004D4401" w:rsidRPr="00AE0AA0" w:rsidRDefault="004D4401" w:rsidP="00F35806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E0AA0">
              <w:rPr>
                <w:rFonts w:ascii="Arial" w:hAnsi="Arial" w:cs="Arial"/>
                <w:b/>
              </w:rPr>
              <w:t xml:space="preserve">Wskazanie części zamówienia, których wykonanie wykonawca zamierza powierzyć podwykonawcom </w:t>
            </w:r>
            <w:r w:rsidRPr="00AE0AA0">
              <w:rPr>
                <w:rFonts w:ascii="Arial" w:hAnsi="Arial" w:cs="Arial"/>
                <w:sz w:val="18"/>
                <w:szCs w:val="18"/>
              </w:rPr>
              <w:t>(szacunkowa wartość robót przewidzianych do wykonania przez podwykonawców lub zakres procentowy)</w:t>
            </w:r>
          </w:p>
        </w:tc>
        <w:tc>
          <w:tcPr>
            <w:tcW w:w="3818" w:type="dxa"/>
            <w:vAlign w:val="center"/>
          </w:tcPr>
          <w:p w14:paraId="7384E586" w14:textId="77777777" w:rsidR="004D4401" w:rsidRPr="00AE0AA0" w:rsidRDefault="004D4401" w:rsidP="00F35806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E0AA0">
              <w:rPr>
                <w:rFonts w:ascii="Arial" w:hAnsi="Arial" w:cs="Arial"/>
                <w:b/>
                <w:shd w:val="clear" w:color="auto" w:fill="FFFFFF"/>
              </w:rPr>
              <w:t>Nazwy ewentualnych podwykonawców, jeżeli są już znani</w:t>
            </w:r>
          </w:p>
        </w:tc>
      </w:tr>
      <w:tr w:rsidR="004D4401" w:rsidRPr="00AE0AA0" w14:paraId="6D368925" w14:textId="77777777" w:rsidTr="00B460E9">
        <w:tc>
          <w:tcPr>
            <w:tcW w:w="516" w:type="dxa"/>
          </w:tcPr>
          <w:p w14:paraId="0ABEDEFD" w14:textId="77777777" w:rsidR="004D4401" w:rsidRPr="00AE0AA0" w:rsidRDefault="004D4401">
            <w:pPr>
              <w:numPr>
                <w:ilvl w:val="0"/>
                <w:numId w:val="66"/>
              </w:numPr>
              <w:spacing w:line="312" w:lineRule="auto"/>
              <w:ind w:hanging="469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42" w:type="dxa"/>
          </w:tcPr>
          <w:p w14:paraId="577D396B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818" w:type="dxa"/>
          </w:tcPr>
          <w:p w14:paraId="7A10AFD5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D4401" w:rsidRPr="00AE0AA0" w14:paraId="60BCA242" w14:textId="77777777" w:rsidTr="00104B72">
        <w:tc>
          <w:tcPr>
            <w:tcW w:w="516" w:type="dxa"/>
          </w:tcPr>
          <w:p w14:paraId="60383990" w14:textId="77777777" w:rsidR="004D4401" w:rsidRPr="00AE0AA0" w:rsidRDefault="004D4401">
            <w:pPr>
              <w:numPr>
                <w:ilvl w:val="0"/>
                <w:numId w:val="66"/>
              </w:numPr>
              <w:spacing w:line="312" w:lineRule="auto"/>
              <w:ind w:hanging="469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42" w:type="dxa"/>
          </w:tcPr>
          <w:p w14:paraId="68054385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818" w:type="dxa"/>
          </w:tcPr>
          <w:p w14:paraId="2CFC28F9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460E9" w:rsidRPr="00AE0AA0" w14:paraId="0B2A69EF" w14:textId="77777777" w:rsidTr="00104B72">
        <w:trPr>
          <w:trHeight w:val="393"/>
        </w:trPr>
        <w:tc>
          <w:tcPr>
            <w:tcW w:w="516" w:type="dxa"/>
          </w:tcPr>
          <w:p w14:paraId="3FA9BAF5" w14:textId="77777777" w:rsidR="00B460E9" w:rsidRPr="00AE0AA0" w:rsidRDefault="00B460E9">
            <w:pPr>
              <w:numPr>
                <w:ilvl w:val="0"/>
                <w:numId w:val="66"/>
              </w:numPr>
              <w:spacing w:line="312" w:lineRule="auto"/>
              <w:ind w:hanging="469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42" w:type="dxa"/>
          </w:tcPr>
          <w:p w14:paraId="6D7621F1" w14:textId="77777777" w:rsidR="00B460E9" w:rsidRPr="00AE0AA0" w:rsidRDefault="00B460E9" w:rsidP="00F35806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818" w:type="dxa"/>
          </w:tcPr>
          <w:p w14:paraId="68010BB1" w14:textId="77777777" w:rsidR="00B460E9" w:rsidRPr="00AE0AA0" w:rsidRDefault="00B460E9" w:rsidP="00F35806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52EA720" w14:textId="77777777" w:rsidR="004524C9" w:rsidRPr="00AE0AA0" w:rsidRDefault="004524C9" w:rsidP="004D4401">
      <w:pPr>
        <w:spacing w:line="312" w:lineRule="auto"/>
        <w:ind w:left="426"/>
        <w:jc w:val="both"/>
        <w:rPr>
          <w:rFonts w:ascii="Arial" w:hAnsi="Arial" w:cs="Arial"/>
          <w:b/>
        </w:rPr>
      </w:pPr>
    </w:p>
    <w:p w14:paraId="19CE6466" w14:textId="77777777" w:rsidR="004D4401" w:rsidRPr="00AE0AA0" w:rsidRDefault="004D4401">
      <w:pPr>
        <w:widowControl w:val="0"/>
        <w:numPr>
          <w:ilvl w:val="0"/>
          <w:numId w:val="65"/>
        </w:numPr>
        <w:tabs>
          <w:tab w:val="clear" w:pos="360"/>
          <w:tab w:val="num" w:pos="426"/>
        </w:tabs>
        <w:suppressAutoHyphens/>
        <w:spacing w:line="312" w:lineRule="auto"/>
        <w:ind w:left="426" w:hanging="426"/>
        <w:contextualSpacing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Potwierdzam prawidłowość i aktualność następujących </w:t>
      </w:r>
      <w:r w:rsidRPr="00AE0AA0">
        <w:rPr>
          <w:rFonts w:ascii="Arial" w:hAnsi="Arial" w:cs="Arial"/>
          <w:b/>
          <w:shd w:val="clear" w:color="auto" w:fill="FFFFFF"/>
        </w:rPr>
        <w:t>podmiotowych środków dowodowych, które zamawiający posiada: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1972"/>
        <w:gridCol w:w="3485"/>
      </w:tblGrid>
      <w:tr w:rsidR="004D4401" w:rsidRPr="00AE0AA0" w14:paraId="0CEFF936" w14:textId="77777777" w:rsidTr="00F3580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5494" w14:textId="77777777" w:rsidR="004D4401" w:rsidRPr="00AE0AA0" w:rsidRDefault="004D4401" w:rsidP="00F35806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E0AA0">
              <w:rPr>
                <w:rFonts w:ascii="Arial" w:hAnsi="Arial" w:cs="Arial"/>
                <w:b/>
              </w:rPr>
              <w:t>Nazwa postępowania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7C18" w14:textId="77777777" w:rsidR="004D4401" w:rsidRPr="00AE0AA0" w:rsidRDefault="004D4401" w:rsidP="00F35806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E0AA0">
              <w:rPr>
                <w:rFonts w:ascii="Arial" w:hAnsi="Arial" w:cs="Arial"/>
                <w:b/>
              </w:rPr>
              <w:t>Numer postępowania lub oznaczenie sprawy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85C0" w14:textId="77777777" w:rsidR="004D4401" w:rsidRPr="00AE0AA0" w:rsidRDefault="004D4401" w:rsidP="00F35806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E0AA0">
              <w:rPr>
                <w:rFonts w:ascii="Arial" w:hAnsi="Arial" w:cs="Arial"/>
                <w:b/>
              </w:rPr>
              <w:t>Określenie podmiotowego środka dowodowego, który posiada zamawiający, o ile podmiotowy środek dowodowy jest prawidłowy i aktualny</w:t>
            </w:r>
          </w:p>
        </w:tc>
      </w:tr>
      <w:tr w:rsidR="004D4401" w:rsidRPr="00AE0AA0" w14:paraId="3AA53A69" w14:textId="77777777" w:rsidTr="00F3580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3A7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7FDC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EDDE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73746A" w:rsidRPr="00AE0AA0" w14:paraId="632AB636" w14:textId="77777777" w:rsidTr="00F3580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A309" w14:textId="77777777" w:rsidR="0073746A" w:rsidRPr="00AE0AA0" w:rsidRDefault="0073746A" w:rsidP="00F35806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88C0" w14:textId="77777777" w:rsidR="0073746A" w:rsidRPr="00AE0AA0" w:rsidRDefault="0073746A" w:rsidP="00F35806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30F4" w14:textId="77777777" w:rsidR="0073746A" w:rsidRPr="00AE0AA0" w:rsidRDefault="0073746A" w:rsidP="00F35806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4524C9" w:rsidRPr="00AE0AA0" w14:paraId="6103DB64" w14:textId="77777777" w:rsidTr="00F3580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30F2" w14:textId="77777777" w:rsidR="004524C9" w:rsidRPr="00AE0AA0" w:rsidRDefault="004524C9" w:rsidP="00F35806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B35E" w14:textId="77777777" w:rsidR="004524C9" w:rsidRPr="00AE0AA0" w:rsidRDefault="004524C9" w:rsidP="00F35806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F5F0" w14:textId="77777777" w:rsidR="004524C9" w:rsidRPr="00AE0AA0" w:rsidRDefault="004524C9" w:rsidP="00F35806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435DF73C" w14:textId="77777777" w:rsidR="00C469CB" w:rsidRPr="00AE0AA0" w:rsidRDefault="00C469CB" w:rsidP="00721DD5">
      <w:pPr>
        <w:spacing w:line="312" w:lineRule="auto"/>
        <w:jc w:val="both"/>
        <w:rPr>
          <w:rFonts w:ascii="Arial" w:hAnsi="Arial" w:cs="Arial"/>
        </w:rPr>
      </w:pPr>
    </w:p>
    <w:p w14:paraId="06E28049" w14:textId="77777777" w:rsidR="002477D4" w:rsidRPr="00AE0AA0" w:rsidRDefault="002477D4">
      <w:pPr>
        <w:widowControl w:val="0"/>
        <w:numPr>
          <w:ilvl w:val="0"/>
          <w:numId w:val="65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contextualSpacing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Wskazuję następujące podmiotowe środki dowodowe, które można uzyskać za pomocą bezpłatnych i ogólnodostępnych baz danych, oraz dane umożliwiające dostęp do tych środków: </w:t>
      </w:r>
      <w:r w:rsidRPr="00AE0AA0">
        <w:rPr>
          <w:rFonts w:ascii="Arial" w:hAnsi="Arial" w:cs="Arial"/>
          <w:i/>
          <w:sz w:val="16"/>
          <w:szCs w:val="16"/>
        </w:rPr>
        <w:t>(należy wskazać podmiotowy środek dowodowy, kogo dotyczy (wykonawcy, wykonawcy wspólnie ubiegającego się o udzielenie zamówieni, podmiotu udostępniającego zasoby), adres internetowy, wydający urząd lub organ, dokładne dane referencyjne dokumentacji) – jeżeli dotyczy</w:t>
      </w:r>
    </w:p>
    <w:p w14:paraId="3A601F93" w14:textId="77777777" w:rsidR="002477D4" w:rsidRPr="00AE0AA0" w:rsidRDefault="002477D4" w:rsidP="002477D4">
      <w:pPr>
        <w:widowControl w:val="0"/>
        <w:suppressAutoHyphens/>
        <w:spacing w:line="276" w:lineRule="auto"/>
        <w:contextualSpacing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i/>
          <w:sz w:val="16"/>
          <w:szCs w:val="16"/>
        </w:rPr>
        <w:t>.</w:t>
      </w:r>
    </w:p>
    <w:p w14:paraId="14A826F1" w14:textId="77777777" w:rsidR="002477D4" w:rsidRPr="00AE0AA0" w:rsidRDefault="002477D4" w:rsidP="002477D4">
      <w:pPr>
        <w:spacing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AE0AA0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</w:t>
      </w:r>
    </w:p>
    <w:p w14:paraId="11EAAB8B" w14:textId="77777777" w:rsidR="002477D4" w:rsidRPr="00AE0AA0" w:rsidRDefault="002477D4" w:rsidP="002477D4">
      <w:pPr>
        <w:spacing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AE0AA0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</w:t>
      </w:r>
    </w:p>
    <w:p w14:paraId="72C3AB9D" w14:textId="77777777" w:rsidR="002477D4" w:rsidRPr="00AE0AA0" w:rsidRDefault="002477D4" w:rsidP="002477D4">
      <w:pPr>
        <w:spacing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AE0AA0">
        <w:rPr>
          <w:rFonts w:ascii="Arial" w:hAnsi="Arial" w:cs="Arial"/>
          <w:sz w:val="21"/>
          <w:szCs w:val="21"/>
        </w:rPr>
        <w:t>3) .............................................................................................................................................</w:t>
      </w:r>
    </w:p>
    <w:p w14:paraId="579BA81C" w14:textId="77777777" w:rsidR="0073746A" w:rsidRPr="00AE0AA0" w:rsidRDefault="0073746A" w:rsidP="004D4401">
      <w:pPr>
        <w:spacing w:line="312" w:lineRule="auto"/>
        <w:ind w:left="426"/>
        <w:jc w:val="both"/>
        <w:rPr>
          <w:rFonts w:ascii="Arial" w:hAnsi="Arial" w:cs="Arial"/>
        </w:rPr>
      </w:pPr>
    </w:p>
    <w:p w14:paraId="098D209A" w14:textId="77777777" w:rsidR="004D4401" w:rsidRPr="00AE0AA0" w:rsidRDefault="004D4401">
      <w:pPr>
        <w:numPr>
          <w:ilvl w:val="0"/>
          <w:numId w:val="65"/>
        </w:numPr>
        <w:tabs>
          <w:tab w:val="clear" w:pos="360"/>
        </w:tabs>
        <w:spacing w:after="120" w:line="312" w:lineRule="auto"/>
        <w:ind w:left="993" w:hanging="993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Na podstawie art. 225 </w:t>
      </w:r>
      <w:proofErr w:type="spellStart"/>
      <w:r w:rsidRPr="00AE0AA0">
        <w:rPr>
          <w:rFonts w:ascii="Arial" w:hAnsi="Arial" w:cs="Arial"/>
          <w:b/>
        </w:rPr>
        <w:t>Pzp</w:t>
      </w:r>
      <w:proofErr w:type="spellEnd"/>
      <w:r w:rsidRPr="00AE0AA0">
        <w:rPr>
          <w:rFonts w:ascii="Arial" w:hAnsi="Arial" w:cs="Arial"/>
          <w:b/>
        </w:rPr>
        <w:t xml:space="preserve"> oświadczam, że wybór oferty:</w:t>
      </w:r>
    </w:p>
    <w:p w14:paraId="0628730A" w14:textId="77777777" w:rsidR="004D4401" w:rsidRPr="00AE0AA0" w:rsidRDefault="004D4401" w:rsidP="004D4401">
      <w:pPr>
        <w:spacing w:after="120" w:line="312" w:lineRule="auto"/>
        <w:ind w:left="426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(właściwy wybór należy zaznaczyć wpisując w pole prostokąta znak X)</w:t>
      </w:r>
    </w:p>
    <w:p w14:paraId="58D1F7DC" w14:textId="77777777" w:rsidR="004D4401" w:rsidRPr="00AE0AA0" w:rsidRDefault="004D4401" w:rsidP="004D4401">
      <w:pPr>
        <w:pStyle w:val="Tekstblokowy1"/>
        <w:ind w:left="709"/>
        <w:rPr>
          <w:rFonts w:ascii="Arial" w:hAnsi="Arial" w:cs="Arial"/>
        </w:rPr>
      </w:pPr>
      <w:r w:rsidRPr="00AE0AA0">
        <w:rPr>
          <w:rFonts w:ascii="Arial" w:eastAsia="Arial" w:hAnsi="Arial" w:cs="Arial"/>
          <w:sz w:val="56"/>
        </w:rPr>
        <w:t>□</w:t>
      </w:r>
      <w:r w:rsidRPr="00AE0AA0">
        <w:rPr>
          <w:rFonts w:ascii="Arial" w:eastAsia="Arial" w:hAnsi="Arial" w:cs="Arial"/>
        </w:rPr>
        <w:t xml:space="preserve"> </w:t>
      </w:r>
      <w:r w:rsidRPr="00AE0AA0">
        <w:rPr>
          <w:rFonts w:ascii="Arial" w:hAnsi="Arial" w:cs="Arial"/>
        </w:rPr>
        <w:t>nie będzie prowadzić do powstania u zamawiającego obowiązku podatkowego;</w:t>
      </w:r>
    </w:p>
    <w:p w14:paraId="0A1E99BA" w14:textId="77777777" w:rsidR="004D4401" w:rsidRPr="00AE0AA0" w:rsidRDefault="004D4401" w:rsidP="004D4401">
      <w:pPr>
        <w:pStyle w:val="Tekstblokowy1"/>
        <w:ind w:left="709"/>
        <w:rPr>
          <w:rFonts w:ascii="Arial" w:hAnsi="Arial" w:cs="Arial"/>
        </w:rPr>
      </w:pPr>
      <w:r w:rsidRPr="00AE0AA0">
        <w:rPr>
          <w:rFonts w:ascii="Arial" w:eastAsia="Arial" w:hAnsi="Arial" w:cs="Arial"/>
          <w:sz w:val="56"/>
        </w:rPr>
        <w:t>□</w:t>
      </w:r>
      <w:r w:rsidRPr="00AE0AA0">
        <w:rPr>
          <w:rFonts w:ascii="Arial" w:eastAsia="Arial" w:hAnsi="Arial" w:cs="Arial"/>
        </w:rPr>
        <w:t xml:space="preserve"> </w:t>
      </w:r>
      <w:r w:rsidRPr="00AE0AA0">
        <w:rPr>
          <w:rFonts w:ascii="Arial" w:hAnsi="Arial" w:cs="Arial"/>
        </w:rPr>
        <w:t xml:space="preserve">będzie prowadzić do powstania u zamawiającego obowiązku podatkowego: </w:t>
      </w:r>
    </w:p>
    <w:p w14:paraId="52FC3023" w14:textId="77777777" w:rsidR="004D4401" w:rsidRPr="00AE0AA0" w:rsidRDefault="004D4401">
      <w:pPr>
        <w:numPr>
          <w:ilvl w:val="0"/>
          <w:numId w:val="67"/>
        </w:numPr>
        <w:spacing w:after="120" w:line="312" w:lineRule="auto"/>
        <w:ind w:left="1418" w:hanging="284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wskazuję wartość roboty budowlanej objętej obowiązkiem podatkowym zamawiającego, bez kwoty podatku od towarów i usług VAT: …………………………...;</w:t>
      </w:r>
    </w:p>
    <w:p w14:paraId="2FCF9811" w14:textId="77777777" w:rsidR="004D4401" w:rsidRPr="00AE0AA0" w:rsidRDefault="004D4401">
      <w:pPr>
        <w:numPr>
          <w:ilvl w:val="0"/>
          <w:numId w:val="67"/>
        </w:numPr>
        <w:spacing w:after="120" w:line="312" w:lineRule="auto"/>
        <w:ind w:left="1418" w:hanging="284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wskazuję stawkę podatku od towarów i usług, która zgodnie z wiedzą wykonawcy, będzie miała zastosowanie: ……………………</w:t>
      </w:r>
      <w:proofErr w:type="gramStart"/>
      <w:r w:rsidRPr="00AE0AA0">
        <w:rPr>
          <w:rFonts w:ascii="Arial" w:hAnsi="Arial" w:cs="Arial"/>
        </w:rPr>
        <w:t>…….</w:t>
      </w:r>
      <w:proofErr w:type="gramEnd"/>
      <w:r w:rsidRPr="00AE0AA0">
        <w:rPr>
          <w:rFonts w:ascii="Arial" w:hAnsi="Arial" w:cs="Arial"/>
        </w:rPr>
        <w:t>.……………………………………</w:t>
      </w:r>
    </w:p>
    <w:p w14:paraId="4A09867D" w14:textId="77777777" w:rsidR="00104B72" w:rsidRPr="00AE0AA0" w:rsidRDefault="00104B72" w:rsidP="00AC39D0">
      <w:pPr>
        <w:shd w:val="clear" w:color="auto" w:fill="FFFFFF"/>
        <w:tabs>
          <w:tab w:val="left" w:pos="1701"/>
        </w:tabs>
        <w:spacing w:after="120" w:line="276" w:lineRule="auto"/>
        <w:ind w:left="709"/>
        <w:jc w:val="both"/>
        <w:rPr>
          <w:rFonts w:ascii="Arial" w:hAnsi="Arial" w:cs="Arial"/>
          <w:b/>
          <w:bCs/>
        </w:rPr>
      </w:pPr>
    </w:p>
    <w:p w14:paraId="6A7939BB" w14:textId="77777777" w:rsidR="00AC39D0" w:rsidRPr="00AE0AA0" w:rsidRDefault="00AC39D0" w:rsidP="00AC39D0">
      <w:pPr>
        <w:shd w:val="clear" w:color="auto" w:fill="FFFFFF"/>
        <w:tabs>
          <w:tab w:val="left" w:pos="1701"/>
        </w:tabs>
        <w:spacing w:after="120" w:line="276" w:lineRule="auto"/>
        <w:ind w:left="709"/>
        <w:jc w:val="both"/>
        <w:rPr>
          <w:rFonts w:ascii="Arial" w:hAnsi="Arial" w:cs="Arial"/>
        </w:rPr>
      </w:pPr>
      <w:r w:rsidRPr="00AE0AA0">
        <w:rPr>
          <w:rFonts w:ascii="Arial" w:hAnsi="Arial" w:cs="Arial"/>
          <w:b/>
          <w:bCs/>
        </w:rPr>
        <w:t>Uwaga! Jeżeli została złożona oferta, której wybór prowadziłby do powstania u zamawiającego obowiązku podatkowego</w:t>
      </w:r>
      <w:r w:rsidRPr="00AE0AA0">
        <w:rPr>
          <w:rFonts w:ascii="Arial" w:hAnsi="Arial" w:cs="Arial"/>
        </w:rPr>
        <w:t xml:space="preserve"> zgodnie z ustawą z dnia 11 marca 2004 r. o </w:t>
      </w:r>
      <w:r w:rsidRPr="00AE0AA0">
        <w:rPr>
          <w:rFonts w:ascii="Arial" w:hAnsi="Arial" w:cs="Arial"/>
        </w:rPr>
        <w:lastRenderedPageBreak/>
        <w:t>podatku od towarów i usług (Dz.U. z 20</w:t>
      </w:r>
      <w:r w:rsidR="00F2230C">
        <w:rPr>
          <w:rFonts w:ascii="Arial" w:hAnsi="Arial" w:cs="Arial"/>
        </w:rPr>
        <w:t>25</w:t>
      </w:r>
      <w:r w:rsidRPr="00AE0AA0">
        <w:rPr>
          <w:rFonts w:ascii="Arial" w:hAnsi="Arial" w:cs="Arial"/>
        </w:rPr>
        <w:t xml:space="preserve"> r. poz. </w:t>
      </w:r>
      <w:r w:rsidR="00F2230C">
        <w:rPr>
          <w:rFonts w:ascii="Arial" w:hAnsi="Arial" w:cs="Arial"/>
        </w:rPr>
        <w:t>775 ze</w:t>
      </w:r>
      <w:r w:rsidRPr="00AE0AA0">
        <w:rPr>
          <w:rFonts w:ascii="Arial" w:hAnsi="Arial" w:cs="Arial"/>
        </w:rPr>
        <w:t xml:space="preserve"> zm.), dla celów zastosowania kryterium ceny lub kosztu zamawiający dolicza do przedstawionej w tej ofercie ceny kwotę podatku od towarów i usług, którą miałby obowiązek rozliczyć.</w:t>
      </w:r>
    </w:p>
    <w:p w14:paraId="47A8B059" w14:textId="77777777" w:rsidR="00AC39D0" w:rsidRPr="00AE0AA0" w:rsidRDefault="00AC39D0" w:rsidP="00AA72E7">
      <w:pPr>
        <w:shd w:val="clear" w:color="auto" w:fill="FFFFFF"/>
        <w:tabs>
          <w:tab w:val="left" w:pos="1701"/>
        </w:tabs>
        <w:ind w:left="709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W ofercie wykonawca ma obowiązek:</w:t>
      </w:r>
    </w:p>
    <w:p w14:paraId="2D821203" w14:textId="77777777" w:rsidR="00AC39D0" w:rsidRPr="00AE0AA0" w:rsidRDefault="00AC39D0">
      <w:pPr>
        <w:numPr>
          <w:ilvl w:val="0"/>
          <w:numId w:val="78"/>
        </w:numPr>
        <w:shd w:val="clear" w:color="auto" w:fill="FFFFFF"/>
        <w:ind w:left="1429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poinformowania zamawiającego, że wybór jego oferty będzie prowadził do powstania u zamawiającego obowiązku podatkowego;</w:t>
      </w:r>
    </w:p>
    <w:p w14:paraId="71F9C219" w14:textId="77777777" w:rsidR="00AC39D0" w:rsidRPr="00AE0AA0" w:rsidRDefault="00AC39D0">
      <w:pPr>
        <w:numPr>
          <w:ilvl w:val="0"/>
          <w:numId w:val="78"/>
        </w:numPr>
        <w:shd w:val="clear" w:color="auto" w:fill="FFFFFF"/>
        <w:ind w:left="1429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wskazania nazwy (rodzaju) towaru lub usługi, których dostawa lub świadczenie będą prowadziły do powstania obowiązku podatkowego;</w:t>
      </w:r>
    </w:p>
    <w:p w14:paraId="15981E17" w14:textId="77777777" w:rsidR="00AC39D0" w:rsidRPr="00AE0AA0" w:rsidRDefault="00AC39D0">
      <w:pPr>
        <w:numPr>
          <w:ilvl w:val="0"/>
          <w:numId w:val="78"/>
        </w:numPr>
        <w:shd w:val="clear" w:color="auto" w:fill="FFFFFF"/>
        <w:ind w:left="1429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wskazania wartości towaru lub usługi objętego obowiązkiem podatkowym zamawiającego, bez kwoty podatku;</w:t>
      </w:r>
    </w:p>
    <w:p w14:paraId="07C70624" w14:textId="77777777" w:rsidR="00AC39D0" w:rsidRPr="00AE0AA0" w:rsidRDefault="00AC39D0">
      <w:pPr>
        <w:numPr>
          <w:ilvl w:val="0"/>
          <w:numId w:val="78"/>
        </w:numPr>
        <w:shd w:val="clear" w:color="auto" w:fill="FFFFFF"/>
        <w:ind w:left="1429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wskazania stawki podatku od towarów i usług, która zgodnie z wiedzą wykonawcy, będzie miała zastosowanie.</w:t>
      </w:r>
    </w:p>
    <w:p w14:paraId="794345E0" w14:textId="77777777" w:rsidR="004D4401" w:rsidRPr="00AE0AA0" w:rsidRDefault="004D4401">
      <w:pPr>
        <w:numPr>
          <w:ilvl w:val="0"/>
          <w:numId w:val="65"/>
        </w:numPr>
        <w:tabs>
          <w:tab w:val="clear" w:pos="360"/>
        </w:tabs>
        <w:spacing w:before="120" w:after="120" w:line="312" w:lineRule="auto"/>
        <w:ind w:left="992" w:hanging="992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OŚWIADCZAMY, iż jesteśmy przedsiębiorstwem (zaznaczyć właściwe):</w:t>
      </w:r>
    </w:p>
    <w:p w14:paraId="24DCA86C" w14:textId="77777777" w:rsidR="004D4401" w:rsidRPr="00AE0AA0" w:rsidRDefault="004D4401" w:rsidP="00D937F4">
      <w:pPr>
        <w:pStyle w:val="Tekstblokowy1"/>
        <w:ind w:left="709"/>
        <w:rPr>
          <w:rFonts w:ascii="Arial" w:hAnsi="Arial" w:cs="Arial"/>
          <w:sz w:val="18"/>
          <w:szCs w:val="18"/>
        </w:rPr>
      </w:pPr>
      <w:r w:rsidRPr="00AE0AA0">
        <w:rPr>
          <w:rFonts w:ascii="Arial" w:eastAsia="Arial" w:hAnsi="Arial" w:cs="Arial"/>
          <w:sz w:val="48"/>
          <w:szCs w:val="18"/>
        </w:rPr>
        <w:t>□</w:t>
      </w:r>
      <w:r w:rsidRPr="00AE0AA0">
        <w:rPr>
          <w:rFonts w:ascii="Arial" w:eastAsia="Arial" w:hAnsi="Arial" w:cs="Arial"/>
          <w:sz w:val="18"/>
          <w:szCs w:val="18"/>
        </w:rPr>
        <w:t xml:space="preserve"> </w:t>
      </w:r>
      <w:r w:rsidRPr="00AE0AA0">
        <w:rPr>
          <w:rFonts w:ascii="Arial" w:hAnsi="Arial" w:cs="Arial"/>
          <w:sz w:val="18"/>
          <w:szCs w:val="18"/>
        </w:rPr>
        <w:t>mikroprzedsiębiorstwem</w:t>
      </w:r>
    </w:p>
    <w:p w14:paraId="40360F6D" w14:textId="77777777" w:rsidR="004D4401" w:rsidRPr="00AE0AA0" w:rsidRDefault="004D4401" w:rsidP="00D937F4">
      <w:pPr>
        <w:pStyle w:val="Tekstblokowy1"/>
        <w:ind w:left="709"/>
        <w:rPr>
          <w:rFonts w:ascii="Arial" w:hAnsi="Arial" w:cs="Arial"/>
          <w:sz w:val="18"/>
          <w:szCs w:val="18"/>
        </w:rPr>
      </w:pPr>
      <w:r w:rsidRPr="00AE0AA0">
        <w:rPr>
          <w:rFonts w:ascii="Arial" w:eastAsia="Arial" w:hAnsi="Arial" w:cs="Arial"/>
          <w:sz w:val="48"/>
          <w:szCs w:val="18"/>
        </w:rPr>
        <w:t>□</w:t>
      </w:r>
      <w:r w:rsidRPr="00AE0AA0">
        <w:rPr>
          <w:rFonts w:ascii="Arial" w:eastAsia="Arial" w:hAnsi="Arial" w:cs="Arial"/>
          <w:sz w:val="18"/>
          <w:szCs w:val="18"/>
        </w:rPr>
        <w:t xml:space="preserve"> </w:t>
      </w:r>
      <w:r w:rsidRPr="00AE0AA0">
        <w:rPr>
          <w:rFonts w:ascii="Arial" w:hAnsi="Arial" w:cs="Arial"/>
          <w:sz w:val="18"/>
          <w:szCs w:val="18"/>
        </w:rPr>
        <w:t>małym</w:t>
      </w:r>
    </w:p>
    <w:p w14:paraId="74FA9A6B" w14:textId="77777777" w:rsidR="004D4401" w:rsidRPr="00AE0AA0" w:rsidRDefault="004D4401" w:rsidP="00D937F4">
      <w:pPr>
        <w:pStyle w:val="Tekstblokowy1"/>
        <w:ind w:left="709"/>
        <w:rPr>
          <w:rFonts w:ascii="Arial" w:hAnsi="Arial" w:cs="Arial"/>
          <w:sz w:val="18"/>
          <w:szCs w:val="18"/>
        </w:rPr>
      </w:pPr>
      <w:r w:rsidRPr="00AE0AA0">
        <w:rPr>
          <w:rFonts w:ascii="Arial" w:eastAsia="Arial" w:hAnsi="Arial" w:cs="Arial"/>
          <w:sz w:val="48"/>
          <w:szCs w:val="18"/>
        </w:rPr>
        <w:t>□</w:t>
      </w:r>
      <w:r w:rsidRPr="00AE0AA0">
        <w:rPr>
          <w:rFonts w:ascii="Arial" w:eastAsia="Arial" w:hAnsi="Arial" w:cs="Arial"/>
          <w:sz w:val="18"/>
          <w:szCs w:val="18"/>
        </w:rPr>
        <w:t xml:space="preserve"> </w:t>
      </w:r>
      <w:r w:rsidRPr="00AE0AA0">
        <w:rPr>
          <w:rFonts w:ascii="Arial" w:hAnsi="Arial" w:cs="Arial"/>
          <w:sz w:val="18"/>
          <w:szCs w:val="18"/>
        </w:rPr>
        <w:t xml:space="preserve">średnim </w:t>
      </w:r>
    </w:p>
    <w:p w14:paraId="4D02E232" w14:textId="77777777" w:rsidR="00D3267E" w:rsidRPr="00AE0AA0" w:rsidRDefault="00D3267E" w:rsidP="00D937F4">
      <w:pPr>
        <w:pStyle w:val="Tekstblokowy1"/>
        <w:ind w:left="709"/>
        <w:rPr>
          <w:rFonts w:ascii="Arial" w:hAnsi="Arial" w:cs="Arial"/>
          <w:sz w:val="18"/>
          <w:szCs w:val="18"/>
        </w:rPr>
      </w:pPr>
      <w:r w:rsidRPr="00AE0AA0">
        <w:rPr>
          <w:rFonts w:ascii="Arial" w:eastAsia="Arial" w:hAnsi="Arial" w:cs="Arial"/>
          <w:sz w:val="48"/>
          <w:szCs w:val="18"/>
        </w:rPr>
        <w:t>□</w:t>
      </w:r>
      <w:r w:rsidRPr="00AE0AA0">
        <w:rPr>
          <w:rFonts w:ascii="Arial" w:eastAsia="Arial" w:hAnsi="Arial" w:cs="Arial"/>
          <w:sz w:val="18"/>
          <w:szCs w:val="18"/>
        </w:rPr>
        <w:t xml:space="preserve"> innym</w:t>
      </w:r>
      <w:r w:rsidRPr="00AE0AA0">
        <w:rPr>
          <w:rFonts w:ascii="Arial" w:hAnsi="Arial" w:cs="Arial"/>
          <w:sz w:val="18"/>
          <w:szCs w:val="18"/>
        </w:rPr>
        <w:t xml:space="preserve"> </w:t>
      </w:r>
    </w:p>
    <w:p w14:paraId="02AC8497" w14:textId="77777777" w:rsidR="00D3267E" w:rsidRPr="00AE0AA0" w:rsidRDefault="00D3267E" w:rsidP="00492DCD">
      <w:pPr>
        <w:pStyle w:val="Tekstblokowy1"/>
        <w:ind w:left="709"/>
        <w:rPr>
          <w:rFonts w:ascii="Arial" w:hAnsi="Arial" w:cs="Arial"/>
        </w:rPr>
      </w:pPr>
    </w:p>
    <w:p w14:paraId="2F6741F7" w14:textId="77777777" w:rsidR="004D4401" w:rsidRPr="00AE0AA0" w:rsidRDefault="004D4401" w:rsidP="004D4401">
      <w:pPr>
        <w:pStyle w:val="Tekstprzypisudolnego1"/>
        <w:spacing w:line="312" w:lineRule="auto"/>
        <w:ind w:left="709"/>
        <w:jc w:val="both"/>
        <w:rPr>
          <w:rFonts w:ascii="Arial" w:hAnsi="Arial" w:cs="Arial"/>
        </w:rPr>
      </w:pPr>
      <w:r w:rsidRPr="00AE0AA0">
        <w:rPr>
          <w:rStyle w:val="DeltaViewInsertion"/>
          <w:rFonts w:ascii="Arial" w:eastAsia="Lucida Sans Unicode" w:hAnsi="Arial" w:cs="Arial"/>
          <w:b/>
        </w:rPr>
        <w:t>Mikroprzedsiębiorstwo</w:t>
      </w:r>
      <w:r w:rsidRPr="00AE0AA0">
        <w:rPr>
          <w:rStyle w:val="DeltaViewInsertion"/>
          <w:rFonts w:ascii="Arial" w:eastAsia="Lucida Sans Unicode" w:hAnsi="Arial" w:cs="Arial"/>
        </w:rPr>
        <w:t xml:space="preserve">: przedsiębiorstwo, które zatrudnia mniej niż 10 osób i którego roczny obrót lub roczna suma bilansowa nie przekracza 2 milionów EUR. </w:t>
      </w:r>
      <w:r w:rsidRPr="00AE0AA0">
        <w:rPr>
          <w:rStyle w:val="DeltaViewInsertion"/>
          <w:rFonts w:ascii="Arial" w:eastAsia="Lucida Sans Unicode" w:hAnsi="Arial" w:cs="Arial"/>
          <w:b/>
        </w:rPr>
        <w:t>Małe przedsiębiorstwo</w:t>
      </w:r>
      <w:r w:rsidRPr="00AE0AA0">
        <w:rPr>
          <w:rStyle w:val="DeltaViewInsertion"/>
          <w:rFonts w:ascii="Arial" w:eastAsia="Lucida Sans Unicode" w:hAnsi="Arial" w:cs="Arial"/>
        </w:rPr>
        <w:t xml:space="preserve">: przedsiębiorstwo, które zatrudnia mniej niż 50 osób i którego roczny obrót lub roczna suma bilansowa nie przekracza 10 milionów EUR. </w:t>
      </w:r>
      <w:r w:rsidRPr="00AE0AA0">
        <w:rPr>
          <w:rStyle w:val="DeltaViewInsertion"/>
          <w:rFonts w:ascii="Arial" w:eastAsia="Lucida Sans Unicode" w:hAnsi="Arial" w:cs="Arial"/>
          <w:b/>
        </w:rPr>
        <w:t>Średnie przedsiębiorstwa</w:t>
      </w:r>
      <w:r w:rsidRPr="00AE0AA0">
        <w:rPr>
          <w:rStyle w:val="DeltaViewInsertion"/>
          <w:rFonts w:ascii="Arial" w:eastAsia="Lucida Sans Unicode" w:hAnsi="Arial" w:cs="Arial"/>
        </w:rPr>
        <w:t>: przedsiębiorstwa, które nie są mikroprzedsiębiorstwami ani małymi przedsiębiorstwami</w:t>
      </w:r>
      <w:r w:rsidRPr="00AE0AA0">
        <w:rPr>
          <w:rFonts w:ascii="Arial" w:eastAsia="Lucida Sans Unicode" w:hAnsi="Arial" w:cs="Arial"/>
        </w:rPr>
        <w:t xml:space="preserve"> </w:t>
      </w:r>
      <w:r w:rsidRPr="00AE0AA0">
        <w:rPr>
          <w:rFonts w:ascii="Arial" w:eastAsia="Lucida Sans Unicode" w:hAnsi="Arial" w:cs="Arial"/>
          <w:i/>
        </w:rPr>
        <w:t xml:space="preserve">i które zatrudniają mniej niż 250 osób i których roczny obrót nie przekracza 50 milionów EUR lub roczna suma bilansowa nie przekracza 43 milionów EUR. </w:t>
      </w:r>
      <w:r w:rsidRPr="00AE0AA0">
        <w:rPr>
          <w:rStyle w:val="DeltaViewInsertion"/>
          <w:rFonts w:ascii="Arial" w:eastAsia="Lucida Sans Unicode" w:hAnsi="Arial" w:cs="Arial"/>
        </w:rPr>
        <w:t>(„Definicję mikro, małego i średniego przedsiębiorstwa należy rozumieć zgodnie z Załącznikiem I do Rozporządzenia Komisji (UE) NR 651/2014 z dnia 17 czerwca 2014 r. uznającym niektóre rodzaje pomocy za zgodne z rynkiem wewnętrznym w zastosowaniu art. 107 i 108 Traktatu)</w:t>
      </w:r>
    </w:p>
    <w:p w14:paraId="275A618C" w14:textId="77777777" w:rsidR="004D4401" w:rsidRPr="00AE0AA0" w:rsidRDefault="004D4401" w:rsidP="004D4401">
      <w:pPr>
        <w:spacing w:after="120" w:line="312" w:lineRule="auto"/>
        <w:ind w:left="426"/>
        <w:jc w:val="both"/>
        <w:rPr>
          <w:rFonts w:ascii="Arial" w:hAnsi="Arial" w:cs="Arial"/>
        </w:rPr>
      </w:pPr>
    </w:p>
    <w:p w14:paraId="515D06E8" w14:textId="77777777" w:rsidR="004D4401" w:rsidRPr="00AE0AA0" w:rsidRDefault="004D4401">
      <w:pPr>
        <w:numPr>
          <w:ilvl w:val="0"/>
          <w:numId w:val="65"/>
        </w:numPr>
        <w:tabs>
          <w:tab w:val="clear" w:pos="360"/>
          <w:tab w:val="num" w:pos="426"/>
        </w:tabs>
        <w:spacing w:after="120" w:line="312" w:lineRule="auto"/>
        <w:ind w:left="426" w:hanging="426"/>
        <w:jc w:val="both"/>
        <w:rPr>
          <w:rFonts w:ascii="Arial" w:hAnsi="Arial" w:cs="Arial"/>
          <w:bCs/>
        </w:rPr>
      </w:pPr>
      <w:r w:rsidRPr="00AE0AA0">
        <w:rPr>
          <w:rFonts w:ascii="Arial" w:hAnsi="Arial" w:cs="Arial"/>
          <w:bCs/>
        </w:rPr>
        <w:t xml:space="preserve">Zgodnie z art. 18 ust. 3 </w:t>
      </w:r>
      <w:proofErr w:type="spellStart"/>
      <w:r w:rsidRPr="00AE0AA0">
        <w:rPr>
          <w:rFonts w:ascii="Arial" w:hAnsi="Arial" w:cs="Arial"/>
          <w:bCs/>
        </w:rPr>
        <w:t>Pzp</w:t>
      </w:r>
      <w:proofErr w:type="spellEnd"/>
      <w:r w:rsidRPr="00AE0AA0">
        <w:rPr>
          <w:rFonts w:ascii="Arial" w:hAnsi="Arial" w:cs="Arial"/>
          <w:bCs/>
        </w:rPr>
        <w:t xml:space="preserve"> </w:t>
      </w:r>
      <w:r w:rsidRPr="00AE0AA0">
        <w:rPr>
          <w:rFonts w:ascii="Arial" w:hAnsi="Arial" w:cs="Arial"/>
          <w:b/>
        </w:rPr>
        <w:t>wykonawca zastrzega, że następujące informacje stanowią tajemnicę przedsiębiorstwa</w:t>
      </w:r>
      <w:r w:rsidRPr="00AE0AA0">
        <w:rPr>
          <w:rFonts w:ascii="Arial" w:hAnsi="Arial" w:cs="Arial"/>
          <w:bCs/>
        </w:rPr>
        <w:t xml:space="preserve"> w rozumieniu przepisów </w:t>
      </w:r>
      <w:r w:rsidRPr="00AE0AA0">
        <w:rPr>
          <w:rFonts w:ascii="Arial" w:hAnsi="Arial" w:cs="Arial"/>
          <w:shd w:val="clear" w:color="auto" w:fill="FFFFFF"/>
        </w:rPr>
        <w:t>z dnia 16 kwietnia 1993 r. o zwalczaniu nieuczciwej konkurencji (Dz. U. z 20</w:t>
      </w:r>
      <w:r w:rsidR="00F2230C">
        <w:rPr>
          <w:rFonts w:ascii="Arial" w:hAnsi="Arial" w:cs="Arial"/>
          <w:shd w:val="clear" w:color="auto" w:fill="FFFFFF"/>
        </w:rPr>
        <w:t>22</w:t>
      </w:r>
      <w:r w:rsidRPr="00AE0AA0">
        <w:rPr>
          <w:rFonts w:ascii="Arial" w:hAnsi="Arial" w:cs="Arial"/>
          <w:shd w:val="clear" w:color="auto" w:fill="FFFFFF"/>
        </w:rPr>
        <w:t xml:space="preserve"> r. poz. </w:t>
      </w:r>
      <w:r w:rsidR="00F2230C">
        <w:rPr>
          <w:rFonts w:ascii="Arial" w:hAnsi="Arial" w:cs="Arial"/>
          <w:shd w:val="clear" w:color="auto" w:fill="FFFFFF"/>
        </w:rPr>
        <w:t>1233 ze zm.</w:t>
      </w:r>
      <w:r w:rsidRPr="00AE0AA0">
        <w:rPr>
          <w:rFonts w:ascii="Arial" w:hAnsi="Arial" w:cs="Arial"/>
          <w:shd w:val="clear" w:color="auto" w:fill="FFFFFF"/>
        </w:rPr>
        <w:t>)</w:t>
      </w:r>
      <w:r w:rsidRPr="00AE0AA0">
        <w:rPr>
          <w:rFonts w:ascii="Arial" w:hAnsi="Arial" w:cs="Arial"/>
          <w:bCs/>
        </w:rPr>
        <w:t>:</w:t>
      </w:r>
    </w:p>
    <w:p w14:paraId="78DEE452" w14:textId="77777777" w:rsidR="004D4401" w:rsidRPr="00AE0AA0" w:rsidRDefault="004D4401">
      <w:pPr>
        <w:numPr>
          <w:ilvl w:val="0"/>
          <w:numId w:val="68"/>
        </w:numPr>
        <w:tabs>
          <w:tab w:val="left" w:pos="851"/>
        </w:tabs>
        <w:spacing w:line="312" w:lineRule="auto"/>
        <w:ind w:left="851" w:hanging="425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19EA092A" w14:textId="77777777" w:rsidR="004D4401" w:rsidRPr="00AE0AA0" w:rsidRDefault="004D4401">
      <w:pPr>
        <w:numPr>
          <w:ilvl w:val="0"/>
          <w:numId w:val="68"/>
        </w:numPr>
        <w:tabs>
          <w:tab w:val="left" w:pos="851"/>
        </w:tabs>
        <w:spacing w:line="312" w:lineRule="auto"/>
        <w:ind w:left="851" w:hanging="425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426E4EF9" w14:textId="77777777" w:rsidR="004D4401" w:rsidRPr="00AE0AA0" w:rsidRDefault="004D4401" w:rsidP="004D4401">
      <w:pPr>
        <w:spacing w:after="120" w:line="312" w:lineRule="auto"/>
        <w:ind w:left="426"/>
        <w:jc w:val="both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 xml:space="preserve">Wykonawca nie może zastrzec informacji, o których mowa w art. 222 ust. 5 </w:t>
      </w:r>
      <w:proofErr w:type="spellStart"/>
      <w:r w:rsidRPr="00AE0AA0">
        <w:rPr>
          <w:rFonts w:ascii="Arial" w:hAnsi="Arial" w:cs="Arial"/>
          <w:b/>
          <w:bCs/>
        </w:rPr>
        <w:t>Pzp</w:t>
      </w:r>
      <w:proofErr w:type="spellEnd"/>
      <w:r w:rsidRPr="00AE0AA0">
        <w:rPr>
          <w:rFonts w:ascii="Arial" w:hAnsi="Arial" w:cs="Arial"/>
          <w:b/>
          <w:bCs/>
        </w:rPr>
        <w:t>.</w:t>
      </w:r>
    </w:p>
    <w:p w14:paraId="1CD88193" w14:textId="77777777" w:rsidR="004D4401" w:rsidRPr="00AE0AA0" w:rsidRDefault="004D4401" w:rsidP="004D4401">
      <w:pPr>
        <w:tabs>
          <w:tab w:val="left" w:pos="1560"/>
        </w:tabs>
        <w:spacing w:line="312" w:lineRule="auto"/>
        <w:ind w:left="425"/>
        <w:jc w:val="both"/>
        <w:rPr>
          <w:rFonts w:ascii="Arial" w:hAnsi="Arial" w:cs="Arial"/>
        </w:rPr>
      </w:pPr>
      <w:r w:rsidRPr="00AE0AA0">
        <w:rPr>
          <w:rFonts w:ascii="Arial" w:hAnsi="Arial" w:cs="Arial"/>
          <w:shd w:val="clear" w:color="auto" w:fill="FFFFFF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</w:t>
      </w:r>
    </w:p>
    <w:p w14:paraId="38EF9315" w14:textId="77777777" w:rsidR="004D4401" w:rsidRPr="00AE0AA0" w:rsidRDefault="004D4401">
      <w:pPr>
        <w:numPr>
          <w:ilvl w:val="0"/>
          <w:numId w:val="70"/>
        </w:numPr>
        <w:tabs>
          <w:tab w:val="clear" w:pos="1146"/>
        </w:tabs>
        <w:spacing w:before="120" w:line="312" w:lineRule="auto"/>
        <w:ind w:left="426" w:right="204" w:hanging="426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OŚWIADCZAMY, że wypełniłem obowiązki informacyjne przewidziane w art. 13 lub art. 14 RODO wobec osób fizycznych, od których dane osobowe bezpośrednio lub pośrednio pozyskałem w celu ubiegania się o udzielenie zamówienia publicznego w niniejszym postępowaniu*</w:t>
      </w:r>
    </w:p>
    <w:p w14:paraId="59EA6CB0" w14:textId="77777777" w:rsidR="00217845" w:rsidRPr="00AE0AA0" w:rsidRDefault="00217845" w:rsidP="004D4401">
      <w:pPr>
        <w:pStyle w:val="NormalnyWeb1"/>
        <w:spacing w:line="312" w:lineRule="auto"/>
        <w:ind w:left="340"/>
        <w:rPr>
          <w:rFonts w:ascii="Arial" w:hAnsi="Arial" w:cs="Arial"/>
          <w:b/>
          <w:i/>
          <w:sz w:val="16"/>
          <w:szCs w:val="16"/>
        </w:rPr>
      </w:pPr>
    </w:p>
    <w:p w14:paraId="11587089" w14:textId="77777777" w:rsidR="004D4401" w:rsidRPr="00AE0AA0" w:rsidRDefault="004D4401" w:rsidP="004D4401">
      <w:pPr>
        <w:pStyle w:val="NormalnyWeb1"/>
        <w:spacing w:line="312" w:lineRule="auto"/>
        <w:ind w:left="340"/>
        <w:rPr>
          <w:rFonts w:ascii="Arial" w:hAnsi="Arial" w:cs="Arial"/>
          <w:sz w:val="16"/>
          <w:szCs w:val="16"/>
        </w:rPr>
      </w:pPr>
      <w:r w:rsidRPr="00AE0AA0">
        <w:rPr>
          <w:rFonts w:ascii="Arial" w:hAnsi="Arial" w:cs="Arial"/>
          <w:b/>
          <w:i/>
          <w:sz w:val="16"/>
          <w:szCs w:val="16"/>
        </w:rPr>
        <w:t xml:space="preserve">* UWAGA - w/w Oświadczenie </w:t>
      </w:r>
      <w:r w:rsidRPr="00AE0AA0">
        <w:rPr>
          <w:rFonts w:ascii="Arial" w:hAnsi="Arial" w:cs="Arial"/>
          <w:b/>
          <w:i/>
          <w:sz w:val="16"/>
          <w:szCs w:val="16"/>
          <w:u w:val="single"/>
        </w:rPr>
        <w:t>należy wykreślić</w:t>
      </w:r>
      <w:r w:rsidRPr="00AE0AA0">
        <w:rPr>
          <w:rFonts w:ascii="Arial" w:hAnsi="Arial" w:cs="Arial"/>
          <w:b/>
          <w:i/>
          <w:sz w:val="16"/>
          <w:szCs w:val="16"/>
        </w:rPr>
        <w:t xml:space="preserve"> w </w:t>
      </w:r>
      <w:proofErr w:type="gramStart"/>
      <w:r w:rsidRPr="00AE0AA0">
        <w:rPr>
          <w:rFonts w:ascii="Arial" w:hAnsi="Arial" w:cs="Arial"/>
          <w:b/>
          <w:i/>
          <w:sz w:val="16"/>
          <w:szCs w:val="16"/>
        </w:rPr>
        <w:t>przypadku</w:t>
      </w:r>
      <w:proofErr w:type="gramEnd"/>
      <w:r w:rsidRPr="00AE0AA0">
        <w:rPr>
          <w:rFonts w:ascii="Arial" w:hAnsi="Arial" w:cs="Arial"/>
          <w:i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</w:t>
      </w:r>
    </w:p>
    <w:p w14:paraId="08E1EE05" w14:textId="77777777" w:rsidR="004D4401" w:rsidRPr="00AE0AA0" w:rsidRDefault="004D4401" w:rsidP="004D4401">
      <w:pPr>
        <w:pStyle w:val="NormalnyWeb1"/>
        <w:spacing w:line="312" w:lineRule="auto"/>
        <w:ind w:left="340"/>
        <w:rPr>
          <w:rFonts w:ascii="Arial" w:hAnsi="Arial" w:cs="Arial"/>
          <w:sz w:val="16"/>
          <w:szCs w:val="16"/>
        </w:rPr>
      </w:pPr>
    </w:p>
    <w:p w14:paraId="5E74FCC6" w14:textId="77777777" w:rsidR="004D4401" w:rsidRPr="00AE0AA0" w:rsidRDefault="004D4401" w:rsidP="00B460E9">
      <w:pPr>
        <w:pStyle w:val="Tekstblokowy1"/>
        <w:spacing w:line="312" w:lineRule="auto"/>
        <w:ind w:left="621" w:right="-178" w:hanging="281"/>
        <w:jc w:val="both"/>
        <w:rPr>
          <w:rFonts w:ascii="Arial" w:hAnsi="Arial" w:cs="Arial"/>
          <w:sz w:val="16"/>
          <w:szCs w:val="16"/>
        </w:rPr>
      </w:pPr>
      <w:r w:rsidRPr="00AE0AA0">
        <w:rPr>
          <w:rFonts w:ascii="Arial" w:hAnsi="Arial" w:cs="Arial"/>
          <w:b/>
          <w:sz w:val="16"/>
          <w:szCs w:val="16"/>
        </w:rPr>
        <w:tab/>
        <w:t>RODO</w:t>
      </w:r>
      <w:r w:rsidRPr="00AE0AA0">
        <w:rPr>
          <w:rFonts w:ascii="Arial" w:hAnsi="Arial" w:cs="Arial"/>
          <w:sz w:val="16"/>
          <w:szCs w:val="16"/>
        </w:rPr>
        <w:t xml:space="preserve"> -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912124B" w14:textId="77777777" w:rsidR="00E13BB4" w:rsidRPr="00AE0AA0" w:rsidRDefault="00E13BB4" w:rsidP="00E13BB4">
      <w:pPr>
        <w:spacing w:before="120" w:line="312" w:lineRule="auto"/>
        <w:ind w:right="204"/>
        <w:jc w:val="both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 xml:space="preserve">Uwaga! </w:t>
      </w:r>
    </w:p>
    <w:p w14:paraId="5554A355" w14:textId="77777777" w:rsidR="00E13BB4" w:rsidRPr="00AE0AA0" w:rsidRDefault="00E13BB4" w:rsidP="00E13BB4">
      <w:pPr>
        <w:spacing w:before="120" w:line="312" w:lineRule="auto"/>
        <w:ind w:right="204"/>
        <w:jc w:val="both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 xml:space="preserve">W tym postępowaniu wymagane jest </w:t>
      </w:r>
      <w:r w:rsidRPr="00AE0AA0">
        <w:rPr>
          <w:rFonts w:ascii="Arial" w:hAnsi="Arial" w:cs="Arial"/>
          <w:b/>
          <w:bCs/>
          <w:u w:val="single"/>
        </w:rPr>
        <w:t>podpisanie plików kwalifikowanym podpisem elektronicznym, podpisem zaufanym lub elektronicznym podpisem osobistym</w:t>
      </w:r>
      <w:r w:rsidRPr="00AE0AA0">
        <w:rPr>
          <w:rFonts w:ascii="Arial" w:hAnsi="Arial" w:cs="Arial"/>
          <w:b/>
          <w:bCs/>
        </w:rPr>
        <w:t xml:space="preserve"> w zależności od rodzaju procedury.</w:t>
      </w:r>
    </w:p>
    <w:p w14:paraId="2B0AD6C9" w14:textId="77777777" w:rsidR="00E13BB4" w:rsidRPr="00AE0AA0" w:rsidRDefault="00E13BB4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59DEADDE" w14:textId="77777777" w:rsidR="00AA72E7" w:rsidRPr="00AE0AA0" w:rsidRDefault="00AA72E7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4EC0F71D" w14:textId="77777777" w:rsidR="00AA72E7" w:rsidRPr="00AE0AA0" w:rsidRDefault="00AA72E7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5BD4E8BA" w14:textId="77777777" w:rsidR="00344B33" w:rsidRPr="00AE0AA0" w:rsidRDefault="00344B33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11F11591" w14:textId="77777777" w:rsidR="00344B33" w:rsidRDefault="00344B33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573F331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4DB3D9F6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CC729CB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90F0F9B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A45B9EE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711C4B36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7D32AB2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6F17140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2B6359DD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1BC3D366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9243F9A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1F050DAF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9136556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D4F4656" w14:textId="77777777" w:rsidR="00721DD5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75B7A096" w14:textId="77777777" w:rsidR="00721DD5" w:rsidRPr="00AE0AA0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8D52807" w14:textId="77777777" w:rsidR="00F148A5" w:rsidRPr="00AE0AA0" w:rsidRDefault="00F148A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546D71E7" w14:textId="77777777" w:rsidR="00F148A5" w:rsidRPr="00AE0AA0" w:rsidRDefault="00F148A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5B79133" w14:textId="77777777" w:rsidR="00544B77" w:rsidRPr="00AE0AA0" w:rsidRDefault="00544B77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E4A02AE" w14:textId="77777777" w:rsidR="00AA72E7" w:rsidRPr="00AE0AA0" w:rsidRDefault="00AA72E7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2855AD0C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12</w:t>
      </w:r>
    </w:p>
    <w:p w14:paraId="79DC651F" w14:textId="083B743F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17204635" w14:textId="77777777" w:rsidR="004D4401" w:rsidRPr="00AE0AA0" w:rsidRDefault="004D4401" w:rsidP="004D4401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4C32211E" w14:textId="77777777" w:rsidR="004D4401" w:rsidRPr="00AE0AA0" w:rsidRDefault="004D4401" w:rsidP="004D4401">
      <w:pPr>
        <w:pStyle w:val="LO-normal"/>
        <w:spacing w:line="312" w:lineRule="auto"/>
        <w:jc w:val="both"/>
        <w:rPr>
          <w:rFonts w:eastAsia="Calibri"/>
          <w:sz w:val="20"/>
          <w:szCs w:val="20"/>
        </w:rPr>
      </w:pPr>
    </w:p>
    <w:p w14:paraId="3A2D48C7" w14:textId="77777777" w:rsidR="004D4401" w:rsidRPr="00AE0AA0" w:rsidRDefault="004D4401" w:rsidP="004D4401">
      <w:pPr>
        <w:pStyle w:val="LO-normal"/>
        <w:spacing w:line="312" w:lineRule="auto"/>
        <w:jc w:val="both"/>
        <w:rPr>
          <w:rFonts w:eastAsia="Calibri"/>
          <w:sz w:val="20"/>
          <w:szCs w:val="20"/>
        </w:rPr>
      </w:pPr>
    </w:p>
    <w:p w14:paraId="764DBBB4" w14:textId="77777777" w:rsidR="004D4401" w:rsidRPr="00AE0AA0" w:rsidRDefault="004D4401" w:rsidP="004D4401">
      <w:pPr>
        <w:pStyle w:val="LO-normal"/>
        <w:spacing w:line="312" w:lineRule="auto"/>
        <w:jc w:val="both"/>
        <w:rPr>
          <w:rFonts w:eastAsia="Calibri"/>
          <w:sz w:val="20"/>
          <w:szCs w:val="20"/>
        </w:rPr>
      </w:pPr>
      <w:r w:rsidRPr="00AE0AA0">
        <w:rPr>
          <w:rFonts w:eastAsia="Calibri"/>
          <w:sz w:val="20"/>
          <w:szCs w:val="20"/>
        </w:rPr>
        <w:t xml:space="preserve">Zamawiający informuje, że instrukcje korzystania z </w:t>
      </w:r>
      <w:hyperlink r:id="rId9" w:history="1">
        <w:r w:rsidRPr="00AE0AA0">
          <w:rPr>
            <w:rFonts w:eastAsia="Calibri"/>
            <w:sz w:val="20"/>
            <w:szCs w:val="20"/>
            <w:u w:val="single"/>
          </w:rPr>
          <w:t>platformazakupowa.pl</w:t>
        </w:r>
      </w:hyperlink>
      <w:r w:rsidRPr="00AE0AA0">
        <w:rPr>
          <w:rFonts w:eastAsia="Calibri"/>
          <w:sz w:val="20"/>
          <w:szCs w:val="20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10" w:history="1">
        <w:r w:rsidRPr="00AE0AA0">
          <w:rPr>
            <w:rFonts w:eastAsia="Calibri"/>
            <w:sz w:val="20"/>
            <w:szCs w:val="20"/>
            <w:u w:val="single"/>
          </w:rPr>
          <w:t>platformazakupowa.pl</w:t>
        </w:r>
      </w:hyperlink>
      <w:r w:rsidRPr="00AE0AA0">
        <w:rPr>
          <w:rFonts w:eastAsia="Calibri"/>
          <w:sz w:val="20"/>
          <w:szCs w:val="20"/>
        </w:rPr>
        <w:t xml:space="preserve"> znajdują się w zakładce „Instrukcje dla Wykonawców" na stronie internetowej pod adresem: </w:t>
      </w:r>
    </w:p>
    <w:p w14:paraId="1F26D830" w14:textId="77777777" w:rsidR="004D4401" w:rsidRPr="00AE0AA0" w:rsidRDefault="004D4401" w:rsidP="004D4401">
      <w:pPr>
        <w:pStyle w:val="LO-normal"/>
        <w:spacing w:line="312" w:lineRule="auto"/>
        <w:jc w:val="both"/>
        <w:rPr>
          <w:rFonts w:eastAsia="Calibri"/>
          <w:sz w:val="20"/>
          <w:szCs w:val="20"/>
          <w:u w:val="single"/>
        </w:rPr>
      </w:pPr>
      <w:hyperlink r:id="rId11" w:history="1">
        <w:r w:rsidRPr="00AE0AA0">
          <w:rPr>
            <w:rStyle w:val="Hipercze"/>
            <w:rFonts w:eastAsia="Calibri"/>
            <w:color w:val="auto"/>
            <w:sz w:val="20"/>
            <w:szCs w:val="20"/>
          </w:rPr>
          <w:t>https://platformazakupowa.pl/strona/45-instrukcje</w:t>
        </w:r>
      </w:hyperlink>
    </w:p>
    <w:p w14:paraId="30405D37" w14:textId="77777777" w:rsidR="004D4401" w:rsidRPr="00AE0AA0" w:rsidRDefault="004D4401" w:rsidP="004D4401">
      <w:pPr>
        <w:pStyle w:val="LO-normal"/>
        <w:spacing w:line="312" w:lineRule="auto"/>
        <w:jc w:val="both"/>
        <w:rPr>
          <w:rFonts w:eastAsia="Calibri"/>
          <w:sz w:val="20"/>
          <w:szCs w:val="20"/>
          <w:u w:val="single"/>
        </w:rPr>
      </w:pPr>
    </w:p>
    <w:p w14:paraId="3044CE2A" w14:textId="77777777" w:rsidR="004D4401" w:rsidRPr="00AE0AA0" w:rsidRDefault="004D4401" w:rsidP="004D4401">
      <w:pPr>
        <w:pStyle w:val="LO-normal"/>
        <w:spacing w:line="312" w:lineRule="auto"/>
        <w:jc w:val="both"/>
        <w:rPr>
          <w:rFonts w:eastAsia="Calibri"/>
          <w:b/>
          <w:sz w:val="20"/>
          <w:szCs w:val="20"/>
        </w:rPr>
      </w:pPr>
    </w:p>
    <w:p w14:paraId="5AA5EA29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2A151CFC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705AD37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7FD2DD42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577F3BB7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4722B65E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19BB1AA7" w14:textId="77777777" w:rsidR="00883C6F" w:rsidRPr="00AE0AA0" w:rsidRDefault="00883C6F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9FA3EBA" w14:textId="77777777" w:rsidR="00883C6F" w:rsidRPr="00AE0AA0" w:rsidRDefault="00883C6F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5045390A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AAA1BD0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AF9B29C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1845DF6B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4B98D00E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40728E2A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5C4BC60" w14:textId="77777777" w:rsidR="004524C9" w:rsidRPr="00AE0AA0" w:rsidRDefault="004524C9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77B5D8E" w14:textId="77777777" w:rsidR="0079250E" w:rsidRPr="00AE0AA0" w:rsidRDefault="0079250E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2C0F0A6" w14:textId="77777777" w:rsidR="007406D5" w:rsidRPr="00AE0AA0" w:rsidRDefault="007406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EDCBE89" w14:textId="77777777" w:rsidR="004524C9" w:rsidRPr="00AE0AA0" w:rsidRDefault="004524C9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5866A62" w14:textId="77777777" w:rsidR="0079250E" w:rsidRPr="00AE0AA0" w:rsidRDefault="0079250E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00AC0F91" w14:textId="77777777" w:rsidR="004524C9" w:rsidRPr="00AE0AA0" w:rsidRDefault="004524C9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63DDD89C" w14:textId="77777777" w:rsidR="004524C9" w:rsidRPr="00AE0AA0" w:rsidRDefault="004524C9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50CBB595" w14:textId="77777777" w:rsidR="0066719F" w:rsidRDefault="0066719F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1A1D08DC" w14:textId="77777777" w:rsidR="00721DD5" w:rsidRPr="00AE0AA0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3202036D" w14:textId="77777777" w:rsidR="00F148A5" w:rsidRDefault="00F148A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29DCA0D3" w14:textId="77777777" w:rsidR="00721DD5" w:rsidRPr="00AE0AA0" w:rsidRDefault="00721DD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124A2E76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13</w:t>
      </w:r>
    </w:p>
    <w:p w14:paraId="42E531BE" w14:textId="23992068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6DB22DCC" w14:textId="77777777" w:rsidR="004D4401" w:rsidRPr="00AE0AA0" w:rsidRDefault="004D4401" w:rsidP="004D4401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6793DAE6" w14:textId="77777777" w:rsidR="00AC39D0" w:rsidRPr="00AE0AA0" w:rsidRDefault="00AC39D0" w:rsidP="00AC39D0">
      <w:pPr>
        <w:spacing w:line="276" w:lineRule="auto"/>
        <w:ind w:right="-2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WYKONAWCA / WYKONAWCA WSPÓLNIE UBIEGAJĄCY SIĘ O UDZIELENIE ZAMÓWIENIA</w:t>
      </w:r>
    </w:p>
    <w:p w14:paraId="2E41AA0F" w14:textId="77777777" w:rsidR="00AC39D0" w:rsidRPr="00AE0AA0" w:rsidRDefault="00AC39D0" w:rsidP="00AC39D0">
      <w:pPr>
        <w:spacing w:line="276" w:lineRule="auto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14:paraId="2825C8A2" w14:textId="77777777" w:rsidR="00AC39D0" w:rsidRPr="00AE0AA0" w:rsidRDefault="00AC39D0" w:rsidP="00AC39D0">
      <w:pPr>
        <w:spacing w:line="276" w:lineRule="auto"/>
        <w:ind w:right="-2"/>
        <w:jc w:val="both"/>
        <w:rPr>
          <w:rFonts w:ascii="Arial" w:hAnsi="Arial" w:cs="Arial"/>
          <w:i/>
          <w:iCs/>
        </w:rPr>
      </w:pPr>
      <w:r w:rsidRPr="00AE0AA0">
        <w:rPr>
          <w:rFonts w:ascii="Arial" w:hAnsi="Arial" w:cs="Arial"/>
          <w:i/>
          <w:iCs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4C8EB7C2" w14:textId="77777777" w:rsidR="00AC39D0" w:rsidRPr="00AE0AA0" w:rsidRDefault="00AC39D0" w:rsidP="00AC39D0">
      <w:pPr>
        <w:spacing w:line="276" w:lineRule="auto"/>
        <w:ind w:right="-2"/>
        <w:rPr>
          <w:rFonts w:ascii="Arial" w:hAnsi="Arial" w:cs="Arial"/>
        </w:rPr>
      </w:pPr>
    </w:p>
    <w:p w14:paraId="1A2C5D34" w14:textId="77777777" w:rsidR="00AC39D0" w:rsidRPr="00AE0AA0" w:rsidRDefault="00AC39D0" w:rsidP="00AC39D0">
      <w:pPr>
        <w:spacing w:line="276" w:lineRule="auto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reprezentowany przez:</w:t>
      </w:r>
    </w:p>
    <w:p w14:paraId="3300518F" w14:textId="77777777" w:rsidR="00AC39D0" w:rsidRPr="00AE0AA0" w:rsidRDefault="00AC39D0" w:rsidP="00AC39D0">
      <w:pPr>
        <w:spacing w:line="276" w:lineRule="auto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14:paraId="2E45A13C" w14:textId="77777777" w:rsidR="004D4401" w:rsidRPr="00AE0AA0" w:rsidRDefault="004D4401" w:rsidP="004D4401">
      <w:pPr>
        <w:spacing w:line="312" w:lineRule="auto"/>
        <w:ind w:right="5954"/>
        <w:rPr>
          <w:rFonts w:ascii="Arial" w:hAnsi="Arial" w:cs="Arial"/>
        </w:rPr>
      </w:pPr>
    </w:p>
    <w:p w14:paraId="40473CCF" w14:textId="77777777" w:rsidR="00AC39D0" w:rsidRPr="00AE0AA0" w:rsidRDefault="00AC39D0" w:rsidP="00AC39D0">
      <w:pPr>
        <w:spacing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E0AA0">
        <w:rPr>
          <w:rFonts w:ascii="Arial" w:hAnsi="Arial" w:cs="Arial"/>
          <w:b/>
          <w:sz w:val="28"/>
          <w:szCs w:val="28"/>
          <w:u w:val="single"/>
        </w:rPr>
        <w:t xml:space="preserve">OŚWIADCZENIE </w:t>
      </w:r>
    </w:p>
    <w:p w14:paraId="07F4AC04" w14:textId="77777777" w:rsidR="00AC39D0" w:rsidRPr="00AE0AA0" w:rsidRDefault="00AC39D0" w:rsidP="00AC39D0">
      <w:pPr>
        <w:spacing w:line="276" w:lineRule="auto"/>
        <w:jc w:val="center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AE0AA0">
        <w:rPr>
          <w:rFonts w:ascii="Arial" w:hAnsi="Arial" w:cs="Arial"/>
          <w:b/>
          <w:sz w:val="22"/>
          <w:szCs w:val="22"/>
          <w:shd w:val="clear" w:color="auto" w:fill="FFFFFF"/>
        </w:rPr>
        <w:t xml:space="preserve">O BRAKU PODSTAW WYKLUCZENIA Z POSTĘPOWANIA </w:t>
      </w:r>
    </w:p>
    <w:p w14:paraId="5077CE9F" w14:textId="77777777" w:rsidR="00AC39D0" w:rsidRPr="00AE0AA0" w:rsidRDefault="00AC39D0" w:rsidP="00AC39D0">
      <w:pPr>
        <w:spacing w:line="276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shd w:val="clear" w:color="auto" w:fill="FFFFFF"/>
        </w:rPr>
        <w:t xml:space="preserve">SKŁADANE NA PODSTAWIE </w:t>
      </w:r>
      <w:r w:rsidRPr="00AE0AA0">
        <w:rPr>
          <w:rFonts w:ascii="Arial" w:hAnsi="Arial" w:cs="Arial"/>
          <w:b/>
          <w:bCs/>
        </w:rPr>
        <w:t xml:space="preserve">ART. 125 UST. 1 </w:t>
      </w:r>
      <w:r w:rsidRPr="00AE0AA0">
        <w:rPr>
          <w:rFonts w:ascii="Arial" w:hAnsi="Arial" w:cs="Arial"/>
          <w:b/>
          <w:bCs/>
          <w:shd w:val="clear" w:color="auto" w:fill="FFFFFF"/>
        </w:rPr>
        <w:t xml:space="preserve">USTAWY </w:t>
      </w:r>
      <w:r w:rsidRPr="00AE0AA0">
        <w:rPr>
          <w:rFonts w:ascii="Arial" w:hAnsi="Arial" w:cs="Arial"/>
          <w:b/>
          <w:bCs/>
        </w:rPr>
        <w:t xml:space="preserve">Z DNIA 11 WRZEŚNIA 2019 R. </w:t>
      </w:r>
    </w:p>
    <w:p w14:paraId="1F3E9A4E" w14:textId="77777777" w:rsidR="00AC39D0" w:rsidRPr="00AE0AA0" w:rsidRDefault="00AC39D0" w:rsidP="00AC39D0">
      <w:pPr>
        <w:spacing w:line="276" w:lineRule="auto"/>
        <w:jc w:val="center"/>
        <w:rPr>
          <w:rFonts w:ascii="Arial" w:hAnsi="Arial" w:cs="Arial"/>
          <w:b/>
          <w:caps/>
        </w:rPr>
      </w:pPr>
      <w:r w:rsidRPr="00AE0AA0">
        <w:rPr>
          <w:rFonts w:ascii="Arial" w:hAnsi="Arial" w:cs="Arial"/>
          <w:b/>
          <w:bCs/>
        </w:rPr>
        <w:t>- PRAWO ZAMÓWIEŃ PUBLICZNYCH</w:t>
      </w:r>
      <w:r w:rsidRPr="00AE0AA0">
        <w:rPr>
          <w:rFonts w:ascii="Arial" w:hAnsi="Arial" w:cs="Arial"/>
          <w:b/>
          <w:bCs/>
        </w:rPr>
        <w:br/>
      </w:r>
      <w:r w:rsidRPr="00AE0AA0">
        <w:rPr>
          <w:rFonts w:ascii="Arial" w:hAnsi="Arial" w:cs="Arial"/>
          <w:b/>
        </w:rPr>
        <w:t xml:space="preserve">UWZGLĘDNIAJĄCE PRZESŁANKI WYKLUCZENIA Z ART. 7 UST. 1 USTAWY </w:t>
      </w:r>
      <w:r w:rsidRPr="00AE0AA0">
        <w:rPr>
          <w:rFonts w:ascii="Arial" w:hAnsi="Arial" w:cs="Arial"/>
          <w:b/>
          <w:caps/>
        </w:rPr>
        <w:t>o szczególnych rozwiązaniach w zakresie przeciwdziałania wspieraniu agresji na Ukrainę oraz służących ochronie bezpieczeństwa narodowego</w:t>
      </w:r>
    </w:p>
    <w:p w14:paraId="3FB2756F" w14:textId="77777777" w:rsidR="00AC39D0" w:rsidRPr="00AE0AA0" w:rsidRDefault="00AC39D0" w:rsidP="00AC39D0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C4FE7A9" w14:textId="1901C8BD" w:rsidR="00AC39D0" w:rsidRPr="00AE0AA0" w:rsidRDefault="00AC39D0" w:rsidP="00AC39D0">
      <w:pPr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Na potrzeby postępowania o udzielenie zamówienia publicznego pn. </w:t>
      </w:r>
      <w:r w:rsidRPr="00AE0AA0">
        <w:rPr>
          <w:rFonts w:ascii="Arial" w:hAnsi="Arial" w:cs="Arial"/>
          <w:b/>
          <w:bCs/>
        </w:rPr>
        <w:t>„</w:t>
      </w:r>
      <w:r w:rsidR="00547FE6">
        <w:rPr>
          <w:rFonts w:ascii="Arial" w:hAnsi="Arial" w:cs="Arial"/>
          <w:b/>
          <w:bCs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</w:rPr>
        <w:t>”</w:t>
      </w:r>
      <w:r w:rsidRPr="00AE0AA0">
        <w:rPr>
          <w:rFonts w:ascii="Arial" w:hAnsi="Arial" w:cs="Arial"/>
          <w:b/>
          <w:bCs/>
        </w:rPr>
        <w:t xml:space="preserve">, Oznaczenie sprawy: </w:t>
      </w:r>
      <w:r w:rsidR="00547FE6">
        <w:rPr>
          <w:rFonts w:ascii="Arial" w:hAnsi="Arial" w:cs="Arial"/>
          <w:b/>
          <w:bCs/>
        </w:rPr>
        <w:t>IR.271.1.7.2026</w:t>
      </w:r>
      <w:r w:rsidRPr="00AE0AA0">
        <w:rPr>
          <w:rFonts w:ascii="Arial" w:hAnsi="Arial" w:cs="Arial"/>
          <w:b/>
          <w:bCs/>
        </w:rPr>
        <w:t>, prowadzonym przez Gminę Kudowa-Zdrój,</w:t>
      </w:r>
      <w:r w:rsidRPr="00AE0AA0">
        <w:rPr>
          <w:rFonts w:ascii="Arial" w:hAnsi="Arial" w:cs="Arial"/>
          <w:i/>
        </w:rPr>
        <w:t xml:space="preserve"> </w:t>
      </w:r>
      <w:r w:rsidRPr="00AE0AA0">
        <w:rPr>
          <w:rFonts w:ascii="Arial" w:hAnsi="Arial" w:cs="Arial"/>
        </w:rPr>
        <w:t>oświadczam, co następuje:</w:t>
      </w:r>
    </w:p>
    <w:p w14:paraId="60770B0B" w14:textId="77777777" w:rsidR="00AC39D0" w:rsidRPr="00AE0AA0" w:rsidRDefault="00AC39D0" w:rsidP="00AC39D0">
      <w:pPr>
        <w:spacing w:line="360" w:lineRule="auto"/>
        <w:ind w:firstLine="709"/>
        <w:jc w:val="both"/>
        <w:rPr>
          <w:rFonts w:ascii="Arial" w:hAnsi="Arial" w:cs="Arial"/>
        </w:rPr>
      </w:pPr>
    </w:p>
    <w:p w14:paraId="51EF9E3B" w14:textId="77777777" w:rsidR="00AC39D0" w:rsidRPr="00AE0AA0" w:rsidRDefault="00AC39D0" w:rsidP="00AC39D0">
      <w:pPr>
        <w:shd w:val="clear" w:color="auto" w:fill="BFBFBF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OŚWIADCZENIA DOTYCZĄCE PODSTAW WYKLUCZENIA:</w:t>
      </w:r>
    </w:p>
    <w:p w14:paraId="70961339" w14:textId="77777777" w:rsidR="00AC39D0" w:rsidRPr="00AE0AA0" w:rsidRDefault="00AC39D0" w:rsidP="00AC39D0">
      <w:pPr>
        <w:pStyle w:val="Akapitzlist"/>
        <w:jc w:val="both"/>
        <w:rPr>
          <w:rFonts w:ascii="Arial" w:hAnsi="Arial" w:cs="Arial"/>
        </w:rPr>
      </w:pPr>
    </w:p>
    <w:p w14:paraId="486C7116" w14:textId="77777777" w:rsidR="00AC39D0" w:rsidRPr="00AE0AA0" w:rsidRDefault="00AC39D0">
      <w:pPr>
        <w:pStyle w:val="Akapitzlist"/>
        <w:numPr>
          <w:ilvl w:val="0"/>
          <w:numId w:val="79"/>
        </w:numPr>
        <w:contextualSpacing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AE0AA0">
        <w:rPr>
          <w:rFonts w:ascii="Arial" w:hAnsi="Arial" w:cs="Arial"/>
        </w:rPr>
        <w:t>Pzp</w:t>
      </w:r>
      <w:proofErr w:type="spellEnd"/>
      <w:r w:rsidRPr="00AE0AA0">
        <w:rPr>
          <w:rFonts w:ascii="Arial" w:hAnsi="Arial" w:cs="Arial"/>
        </w:rPr>
        <w:t>.</w:t>
      </w:r>
    </w:p>
    <w:p w14:paraId="033B2ABE" w14:textId="77777777" w:rsidR="00AC39D0" w:rsidRPr="00AE0AA0" w:rsidRDefault="00AC39D0">
      <w:pPr>
        <w:pStyle w:val="Akapitzlist"/>
        <w:numPr>
          <w:ilvl w:val="0"/>
          <w:numId w:val="79"/>
        </w:numPr>
        <w:contextualSpacing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nie podlegam wykluczeniu z postępowania na podstawie art. 109 ust. </w:t>
      </w:r>
      <w:proofErr w:type="gramStart"/>
      <w:r w:rsidRPr="00AE0AA0">
        <w:rPr>
          <w:rFonts w:ascii="Arial" w:hAnsi="Arial" w:cs="Arial"/>
        </w:rPr>
        <w:t>1  pkt</w:t>
      </w:r>
      <w:proofErr w:type="gramEnd"/>
      <w:r w:rsidRPr="00AE0AA0">
        <w:rPr>
          <w:rFonts w:ascii="Arial" w:hAnsi="Arial" w:cs="Arial"/>
        </w:rPr>
        <w:t xml:space="preserve">   7, 8 i 10 ustawy </w:t>
      </w:r>
      <w:proofErr w:type="spellStart"/>
      <w:r w:rsidRPr="00AE0AA0">
        <w:rPr>
          <w:rFonts w:ascii="Arial" w:hAnsi="Arial" w:cs="Arial"/>
        </w:rPr>
        <w:t>Pzp</w:t>
      </w:r>
      <w:proofErr w:type="spellEnd"/>
      <w:r w:rsidRPr="00AE0AA0">
        <w:rPr>
          <w:rFonts w:ascii="Arial" w:hAnsi="Arial" w:cs="Arial"/>
        </w:rPr>
        <w:t>.</w:t>
      </w:r>
    </w:p>
    <w:p w14:paraId="604FBD91" w14:textId="267AD02C" w:rsidR="008B69E0" w:rsidRDefault="00AC39D0">
      <w:pPr>
        <w:pStyle w:val="Akapitzlist"/>
        <w:numPr>
          <w:ilvl w:val="0"/>
          <w:numId w:val="79"/>
        </w:numPr>
        <w:contextualSpacing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zachodzą w stosunku do mnie podstawy wykluczenia z postępowania </w:t>
      </w:r>
      <w:r w:rsidR="008B69E0" w:rsidRPr="008B69E0">
        <w:rPr>
          <w:rFonts w:ascii="Arial" w:hAnsi="Arial" w:cs="Arial"/>
          <w:b/>
          <w:bCs/>
        </w:rPr>
        <w:t>(</w:t>
      </w:r>
      <w:proofErr w:type="gramStart"/>
      <w:r w:rsidR="008B69E0" w:rsidRPr="008B69E0">
        <w:rPr>
          <w:rFonts w:ascii="Arial" w:hAnsi="Arial" w:cs="Arial"/>
          <w:b/>
          <w:bCs/>
        </w:rPr>
        <w:t>wypełnić</w:t>
      </w:r>
      <w:proofErr w:type="gramEnd"/>
      <w:r w:rsidR="008B69E0">
        <w:rPr>
          <w:rFonts w:ascii="Arial" w:hAnsi="Arial" w:cs="Arial"/>
          <w:b/>
          <w:bCs/>
        </w:rPr>
        <w:t xml:space="preserve"> </w:t>
      </w:r>
      <w:r w:rsidR="008B69E0" w:rsidRPr="008B69E0">
        <w:rPr>
          <w:rFonts w:ascii="Arial" w:hAnsi="Arial" w:cs="Arial"/>
          <w:b/>
          <w:bCs/>
        </w:rPr>
        <w:t>jeżeli dotyczy)</w:t>
      </w:r>
      <w:r w:rsidR="008B69E0" w:rsidRPr="008B69E0">
        <w:rPr>
          <w:rFonts w:ascii="Arial" w:hAnsi="Arial" w:cs="Arial"/>
        </w:rPr>
        <w:t xml:space="preserve"> </w:t>
      </w:r>
      <w:r w:rsidRPr="00AE0AA0">
        <w:rPr>
          <w:rFonts w:ascii="Arial" w:hAnsi="Arial" w:cs="Arial"/>
        </w:rPr>
        <w:t xml:space="preserve">na podstawie art. …………. ustawy </w:t>
      </w:r>
      <w:proofErr w:type="spellStart"/>
      <w:r w:rsidRPr="00AE0AA0">
        <w:rPr>
          <w:rFonts w:ascii="Arial" w:hAnsi="Arial" w:cs="Arial"/>
        </w:rPr>
        <w:t>Pzp</w:t>
      </w:r>
      <w:proofErr w:type="spellEnd"/>
      <w:r w:rsidRPr="00AE0AA0">
        <w:rPr>
          <w:rFonts w:ascii="Arial" w:hAnsi="Arial" w:cs="Arial"/>
        </w:rPr>
        <w:t xml:space="preserve"> </w:t>
      </w:r>
      <w:r w:rsidRPr="00AE0AA0">
        <w:rPr>
          <w:rFonts w:ascii="Arial" w:hAnsi="Arial" w:cs="Arial"/>
          <w:i/>
          <w:iCs/>
        </w:rPr>
        <w:t xml:space="preserve">(podać mającą zastosowanie podstawę wykluczenia spośród wymienionych w art. 108 ust. 1 pkt 1, 2 i 5 lub art. 109 ust. 1 pkt 7, 8 i 10 ustawy </w:t>
      </w:r>
      <w:proofErr w:type="spellStart"/>
      <w:r w:rsidRPr="00AE0AA0">
        <w:rPr>
          <w:rFonts w:ascii="Arial" w:hAnsi="Arial" w:cs="Arial"/>
          <w:i/>
          <w:iCs/>
        </w:rPr>
        <w:t>Pzp</w:t>
      </w:r>
      <w:proofErr w:type="spellEnd"/>
      <w:r w:rsidRPr="00AE0AA0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AE0AA0">
        <w:rPr>
          <w:rFonts w:ascii="Arial" w:hAnsi="Arial" w:cs="Arial"/>
        </w:rPr>
        <w:t>Pzp</w:t>
      </w:r>
      <w:proofErr w:type="spellEnd"/>
      <w:r w:rsidRPr="00AE0AA0">
        <w:rPr>
          <w:rFonts w:ascii="Arial" w:hAnsi="Arial" w:cs="Arial"/>
        </w:rPr>
        <w:t xml:space="preserve"> podjąłem następujące środki naprawcze i zapobiegawcze:</w:t>
      </w:r>
    </w:p>
    <w:p w14:paraId="0FE37505" w14:textId="6E2847ED" w:rsidR="00AC39D0" w:rsidRPr="00AE0AA0" w:rsidRDefault="00AC39D0" w:rsidP="008B69E0">
      <w:pPr>
        <w:pStyle w:val="Akapitzlist"/>
        <w:ind w:left="720"/>
        <w:contextualSpacing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 ……………………………..…………………………………………………………………..………… …………………………………………………………………………………………….………………</w:t>
      </w:r>
    </w:p>
    <w:p w14:paraId="240D0AED" w14:textId="77777777" w:rsidR="00AC39D0" w:rsidRPr="00AE0AA0" w:rsidRDefault="00AC39D0">
      <w:pPr>
        <w:pStyle w:val="NormalnyWeb"/>
        <w:numPr>
          <w:ilvl w:val="0"/>
          <w:numId w:val="79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E0AA0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103879" w:rsidRPr="00AE0AA0">
        <w:rPr>
          <w:rFonts w:ascii="Arial" w:hAnsi="Arial" w:cs="Arial"/>
          <w:sz w:val="20"/>
          <w:szCs w:val="20"/>
        </w:rPr>
        <w:t>t.j</w:t>
      </w:r>
      <w:proofErr w:type="spellEnd"/>
      <w:r w:rsidR="00103879" w:rsidRPr="00AE0AA0">
        <w:rPr>
          <w:rFonts w:ascii="Arial" w:hAnsi="Arial" w:cs="Arial"/>
          <w:sz w:val="20"/>
          <w:szCs w:val="20"/>
        </w:rPr>
        <w:t>. Dz. U. z 202</w:t>
      </w:r>
      <w:r w:rsidR="00797B24">
        <w:rPr>
          <w:rFonts w:ascii="Arial" w:hAnsi="Arial" w:cs="Arial"/>
          <w:sz w:val="20"/>
          <w:szCs w:val="20"/>
        </w:rPr>
        <w:t>5</w:t>
      </w:r>
      <w:r w:rsidR="00103879" w:rsidRPr="00AE0AA0">
        <w:rPr>
          <w:rFonts w:ascii="Arial" w:hAnsi="Arial" w:cs="Arial"/>
          <w:sz w:val="20"/>
          <w:szCs w:val="20"/>
        </w:rPr>
        <w:t xml:space="preserve"> r., poz. </w:t>
      </w:r>
      <w:r w:rsidR="00797B24">
        <w:rPr>
          <w:rFonts w:ascii="Arial" w:hAnsi="Arial" w:cs="Arial"/>
          <w:sz w:val="20"/>
          <w:szCs w:val="20"/>
        </w:rPr>
        <w:t>514</w:t>
      </w:r>
      <w:r w:rsidRPr="00AE0AA0">
        <w:rPr>
          <w:rFonts w:ascii="Arial" w:hAnsi="Arial" w:cs="Arial"/>
          <w:sz w:val="20"/>
          <w:szCs w:val="20"/>
        </w:rPr>
        <w:t xml:space="preserve">) </w:t>
      </w:r>
    </w:p>
    <w:p w14:paraId="2368E2DE" w14:textId="77777777" w:rsidR="00AC39D0" w:rsidRPr="00AE0AA0" w:rsidRDefault="00AC39D0" w:rsidP="00AC39D0">
      <w:pPr>
        <w:tabs>
          <w:tab w:val="left" w:pos="426"/>
        </w:tabs>
        <w:ind w:left="425"/>
        <w:jc w:val="both"/>
        <w:rPr>
          <w:rFonts w:ascii="Arial" w:hAnsi="Arial" w:cs="Arial"/>
        </w:rPr>
      </w:pPr>
    </w:p>
    <w:p w14:paraId="09D41E0B" w14:textId="77777777" w:rsidR="00AC39D0" w:rsidRPr="00AE0AA0" w:rsidRDefault="00AC39D0" w:rsidP="00AC39D0">
      <w:pPr>
        <w:shd w:val="clear" w:color="auto" w:fill="BFBFBF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OŚWIADCZENIE DOTYCZĄCE PODANYCH INFORMACJI:</w:t>
      </w:r>
    </w:p>
    <w:p w14:paraId="299132BC" w14:textId="77777777" w:rsidR="00AC39D0" w:rsidRPr="00AE0AA0" w:rsidRDefault="00AC39D0" w:rsidP="00AC39D0">
      <w:pPr>
        <w:jc w:val="both"/>
        <w:rPr>
          <w:rFonts w:ascii="Arial" w:hAnsi="Arial" w:cs="Arial"/>
          <w:b/>
        </w:rPr>
      </w:pPr>
    </w:p>
    <w:p w14:paraId="42542C9D" w14:textId="77777777" w:rsidR="00AC39D0" w:rsidRPr="00AE0AA0" w:rsidRDefault="00AC39D0" w:rsidP="00AC39D0">
      <w:pPr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wszystkie informacje podane w powyższych oświadczeniach są aktualne </w:t>
      </w:r>
      <w:r w:rsidRPr="00AE0AA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2406677" w14:textId="77777777" w:rsidR="00AC39D0" w:rsidRPr="00AE0AA0" w:rsidRDefault="00AC39D0" w:rsidP="00AC39D0">
      <w:pPr>
        <w:spacing w:line="276" w:lineRule="auto"/>
        <w:jc w:val="both"/>
        <w:rPr>
          <w:rFonts w:ascii="Arial" w:hAnsi="Arial" w:cs="Arial"/>
        </w:rPr>
      </w:pPr>
    </w:p>
    <w:p w14:paraId="6BA7BE7E" w14:textId="77777777" w:rsidR="004524C9" w:rsidRDefault="004524C9" w:rsidP="002B15A4">
      <w:pPr>
        <w:pStyle w:val="pkt"/>
        <w:suppressAutoHyphens/>
        <w:autoSpaceDE w:val="0"/>
        <w:autoSpaceDN w:val="0"/>
        <w:spacing w:before="0" w:after="0" w:line="312" w:lineRule="auto"/>
        <w:ind w:left="0" w:firstLine="0"/>
        <w:rPr>
          <w:rFonts w:ascii="Arial" w:hAnsi="Arial" w:cs="Arial"/>
          <w:i/>
          <w:sz w:val="18"/>
          <w:szCs w:val="18"/>
        </w:rPr>
      </w:pPr>
    </w:p>
    <w:p w14:paraId="1D43CAC2" w14:textId="77777777" w:rsidR="00FB30FD" w:rsidRDefault="00FB30FD" w:rsidP="002B15A4">
      <w:pPr>
        <w:pStyle w:val="pkt"/>
        <w:suppressAutoHyphens/>
        <w:autoSpaceDE w:val="0"/>
        <w:autoSpaceDN w:val="0"/>
        <w:spacing w:before="0" w:after="0" w:line="312" w:lineRule="auto"/>
        <w:ind w:left="0" w:firstLine="0"/>
        <w:rPr>
          <w:rFonts w:ascii="Arial" w:hAnsi="Arial" w:cs="Arial"/>
          <w:i/>
          <w:sz w:val="18"/>
          <w:szCs w:val="18"/>
        </w:rPr>
      </w:pPr>
    </w:p>
    <w:p w14:paraId="4CC62601" w14:textId="77777777" w:rsidR="00FB30FD" w:rsidRPr="00AE0AA0" w:rsidRDefault="00FB30FD" w:rsidP="002B15A4">
      <w:pPr>
        <w:pStyle w:val="pkt"/>
        <w:suppressAutoHyphens/>
        <w:autoSpaceDE w:val="0"/>
        <w:autoSpaceDN w:val="0"/>
        <w:spacing w:before="0" w:after="0" w:line="312" w:lineRule="auto"/>
        <w:ind w:left="0" w:firstLine="0"/>
        <w:rPr>
          <w:rFonts w:ascii="Arial" w:hAnsi="Arial" w:cs="Arial"/>
          <w:i/>
          <w:sz w:val="18"/>
          <w:szCs w:val="18"/>
        </w:rPr>
      </w:pPr>
    </w:p>
    <w:p w14:paraId="68ACD0AC" w14:textId="77777777" w:rsidR="00000052" w:rsidRPr="00AE0AA0" w:rsidRDefault="00000052" w:rsidP="002B15A4">
      <w:pPr>
        <w:pStyle w:val="pkt"/>
        <w:suppressAutoHyphens/>
        <w:autoSpaceDE w:val="0"/>
        <w:autoSpaceDN w:val="0"/>
        <w:spacing w:before="0" w:after="0" w:line="312" w:lineRule="auto"/>
        <w:ind w:left="0" w:firstLine="0"/>
        <w:rPr>
          <w:rFonts w:ascii="Arial" w:hAnsi="Arial" w:cs="Arial"/>
          <w:i/>
          <w:sz w:val="18"/>
          <w:szCs w:val="18"/>
        </w:rPr>
      </w:pPr>
    </w:p>
    <w:p w14:paraId="48CE4E4B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14</w:t>
      </w:r>
    </w:p>
    <w:p w14:paraId="2D9E7E18" w14:textId="33CA8A8E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3458394F" w14:textId="77777777" w:rsidR="004D4401" w:rsidRPr="00AE0AA0" w:rsidRDefault="004D4401" w:rsidP="004D4401">
      <w:pPr>
        <w:spacing w:line="312" w:lineRule="auto"/>
        <w:rPr>
          <w:rFonts w:ascii="Arial" w:hAnsi="Arial" w:cs="Arial"/>
          <w:b/>
        </w:rPr>
      </w:pPr>
    </w:p>
    <w:p w14:paraId="379B5654" w14:textId="77777777" w:rsidR="004D4401" w:rsidRPr="00AE0AA0" w:rsidRDefault="004D4401" w:rsidP="004D4401">
      <w:pPr>
        <w:spacing w:line="312" w:lineRule="auto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lastRenderedPageBreak/>
        <w:t>WYKONAWCA</w:t>
      </w:r>
    </w:p>
    <w:p w14:paraId="5D4BAB0E" w14:textId="77777777" w:rsidR="004D4401" w:rsidRPr="00AE0AA0" w:rsidRDefault="004D4401" w:rsidP="0079250E">
      <w:pPr>
        <w:spacing w:line="312" w:lineRule="auto"/>
        <w:ind w:right="139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14:paraId="3AEE306C" w14:textId="77777777" w:rsidR="004D4401" w:rsidRPr="00AE0AA0" w:rsidRDefault="004D4401" w:rsidP="0079250E">
      <w:pPr>
        <w:spacing w:line="312" w:lineRule="auto"/>
        <w:ind w:right="139"/>
        <w:jc w:val="both"/>
        <w:rPr>
          <w:rFonts w:ascii="Arial" w:hAnsi="Arial" w:cs="Arial"/>
          <w:i/>
          <w:iCs/>
          <w:sz w:val="16"/>
          <w:szCs w:val="16"/>
        </w:rPr>
      </w:pPr>
      <w:r w:rsidRPr="00AE0AA0">
        <w:rPr>
          <w:rFonts w:ascii="Arial" w:hAnsi="Arial" w:cs="Arial"/>
          <w:i/>
          <w:iCs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5EC46E22" w14:textId="77777777" w:rsidR="004D4401" w:rsidRPr="00AE0AA0" w:rsidRDefault="004D4401" w:rsidP="004D4401">
      <w:pPr>
        <w:spacing w:line="312" w:lineRule="auto"/>
        <w:rPr>
          <w:rFonts w:ascii="Arial" w:hAnsi="Arial" w:cs="Arial"/>
        </w:rPr>
      </w:pPr>
    </w:p>
    <w:p w14:paraId="30C1F275" w14:textId="77777777" w:rsidR="004D4401" w:rsidRPr="00AE0AA0" w:rsidRDefault="004D4401" w:rsidP="004D4401">
      <w:pPr>
        <w:spacing w:line="312" w:lineRule="auto"/>
        <w:rPr>
          <w:rFonts w:ascii="Arial" w:hAnsi="Arial" w:cs="Arial"/>
        </w:rPr>
      </w:pPr>
      <w:r w:rsidRPr="00AE0AA0">
        <w:rPr>
          <w:rFonts w:ascii="Arial" w:hAnsi="Arial" w:cs="Arial"/>
        </w:rPr>
        <w:t>reprezentowany przez:</w:t>
      </w:r>
    </w:p>
    <w:p w14:paraId="1B7F3FC2" w14:textId="77777777" w:rsidR="004D4401" w:rsidRPr="00AE0AA0" w:rsidRDefault="004D4401" w:rsidP="0079250E">
      <w:pPr>
        <w:spacing w:line="312" w:lineRule="auto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</w:t>
      </w:r>
      <w:r w:rsidR="0079250E" w:rsidRPr="00AE0AA0">
        <w:rPr>
          <w:rFonts w:ascii="Arial" w:hAnsi="Arial" w:cs="Arial"/>
        </w:rPr>
        <w:t>………………………………………</w:t>
      </w:r>
      <w:r w:rsidRPr="00AE0AA0">
        <w:rPr>
          <w:rFonts w:ascii="Arial" w:hAnsi="Arial" w:cs="Arial"/>
        </w:rPr>
        <w:t>……………………</w:t>
      </w:r>
    </w:p>
    <w:p w14:paraId="7BBDB35D" w14:textId="77777777" w:rsidR="004D4401" w:rsidRPr="00AE0AA0" w:rsidRDefault="004D4401" w:rsidP="004D4401">
      <w:pPr>
        <w:spacing w:line="312" w:lineRule="auto"/>
        <w:ind w:right="5954"/>
        <w:rPr>
          <w:rFonts w:ascii="Arial" w:hAnsi="Arial" w:cs="Arial"/>
        </w:rPr>
      </w:pPr>
    </w:p>
    <w:p w14:paraId="3796F856" w14:textId="77777777" w:rsidR="004D4401" w:rsidRPr="00AE0AA0" w:rsidRDefault="00CA3E80" w:rsidP="004D4401">
      <w:pPr>
        <w:spacing w:line="312" w:lineRule="auto"/>
        <w:jc w:val="center"/>
        <w:rPr>
          <w:rFonts w:ascii="Arial" w:hAnsi="Arial" w:cs="Arial"/>
          <w:b/>
          <w:shd w:val="clear" w:color="auto" w:fill="FFFFFF"/>
        </w:rPr>
      </w:pPr>
      <w:r w:rsidRPr="00AE0AA0">
        <w:rPr>
          <w:rFonts w:ascii="Arial" w:hAnsi="Arial" w:cs="Arial"/>
          <w:b/>
        </w:rPr>
        <w:t xml:space="preserve">OŚWIADCZENIE WYKONAWCY </w:t>
      </w:r>
      <w:r w:rsidRPr="00AE0AA0">
        <w:rPr>
          <w:rFonts w:ascii="Arial" w:hAnsi="Arial" w:cs="Arial"/>
          <w:b/>
          <w:u w:val="single"/>
          <w:shd w:val="clear" w:color="auto" w:fill="FFFFFF"/>
        </w:rPr>
        <w:t>O SPEŁNIANIU WARUNKÓW UDZIAŁU W POSTĘPOWANIU</w:t>
      </w:r>
    </w:p>
    <w:p w14:paraId="35C1D754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shd w:val="clear" w:color="auto" w:fill="FFFFFF"/>
        </w:rPr>
        <w:t xml:space="preserve">składane na podstawie </w:t>
      </w:r>
      <w:r w:rsidRPr="00AE0AA0">
        <w:rPr>
          <w:rFonts w:ascii="Arial" w:hAnsi="Arial" w:cs="Arial"/>
          <w:b/>
          <w:bCs/>
        </w:rPr>
        <w:t xml:space="preserve">art. 125 ust. 1 </w:t>
      </w:r>
      <w:r w:rsidRPr="00AE0AA0">
        <w:rPr>
          <w:rFonts w:ascii="Arial" w:hAnsi="Arial" w:cs="Arial"/>
          <w:b/>
          <w:bCs/>
          <w:shd w:val="clear" w:color="auto" w:fill="FFFFFF"/>
        </w:rPr>
        <w:t xml:space="preserve">ustawy </w:t>
      </w:r>
      <w:r w:rsidRPr="00AE0AA0">
        <w:rPr>
          <w:rFonts w:ascii="Arial" w:hAnsi="Arial" w:cs="Arial"/>
          <w:b/>
          <w:bCs/>
        </w:rPr>
        <w:t xml:space="preserve">z dnia 11 września 2019 r. </w:t>
      </w:r>
    </w:p>
    <w:p w14:paraId="686E946B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>- Prawo zamówień publicznych (</w:t>
      </w:r>
      <w:proofErr w:type="spellStart"/>
      <w:r w:rsidR="0019155B" w:rsidRPr="00AE0AA0">
        <w:rPr>
          <w:rFonts w:ascii="Arial" w:hAnsi="Arial" w:cs="Arial"/>
          <w:b/>
          <w:bCs/>
        </w:rPr>
        <w:t>t.j</w:t>
      </w:r>
      <w:proofErr w:type="spellEnd"/>
      <w:r w:rsidR="0019155B" w:rsidRPr="00AE0AA0">
        <w:rPr>
          <w:rFonts w:ascii="Arial" w:hAnsi="Arial" w:cs="Arial"/>
          <w:b/>
          <w:bCs/>
        </w:rPr>
        <w:t>. Dz.U. z 2024 poz. 1320</w:t>
      </w:r>
      <w:r w:rsidR="003B65CD" w:rsidRPr="00AE0AA0">
        <w:rPr>
          <w:rFonts w:ascii="Arial" w:hAnsi="Arial" w:cs="Arial"/>
          <w:b/>
          <w:bCs/>
        </w:rPr>
        <w:t xml:space="preserve"> ze </w:t>
      </w:r>
      <w:proofErr w:type="spellStart"/>
      <w:r w:rsidR="003B65CD" w:rsidRPr="00AE0AA0">
        <w:rPr>
          <w:rFonts w:ascii="Arial" w:hAnsi="Arial" w:cs="Arial"/>
          <w:b/>
          <w:bCs/>
        </w:rPr>
        <w:t>zm</w:t>
      </w:r>
      <w:proofErr w:type="spellEnd"/>
      <w:r w:rsidRPr="00AE0AA0">
        <w:rPr>
          <w:rFonts w:ascii="Arial" w:hAnsi="Arial" w:cs="Arial"/>
          <w:b/>
          <w:bCs/>
        </w:rPr>
        <w:t>)</w:t>
      </w:r>
    </w:p>
    <w:p w14:paraId="7540C414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/>
          <w:bCs/>
        </w:rPr>
      </w:pPr>
    </w:p>
    <w:p w14:paraId="50AF3318" w14:textId="77777777" w:rsidR="004D4401" w:rsidRPr="00AE0AA0" w:rsidRDefault="004D4401" w:rsidP="004D4401">
      <w:pPr>
        <w:shd w:val="clear" w:color="auto" w:fill="BFBFBF"/>
        <w:spacing w:line="312" w:lineRule="auto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INFORMACJA DOTYCZĄCA WYKONAWCY:</w:t>
      </w:r>
    </w:p>
    <w:p w14:paraId="6C47F50F" w14:textId="3C3E7720" w:rsidR="004D4401" w:rsidRPr="00AE0AA0" w:rsidRDefault="004D4401" w:rsidP="004D4401">
      <w:pPr>
        <w:tabs>
          <w:tab w:val="num" w:pos="1418"/>
        </w:tabs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Uprawniony do reprezentowania </w:t>
      </w:r>
      <w:r w:rsidR="00916F9B" w:rsidRPr="00AE0AA0">
        <w:rPr>
          <w:rFonts w:ascii="Arial" w:hAnsi="Arial" w:cs="Arial"/>
        </w:rPr>
        <w:t>wykonawcy w</w:t>
      </w:r>
      <w:r w:rsidRPr="00AE0AA0">
        <w:rPr>
          <w:rFonts w:ascii="Arial" w:hAnsi="Arial" w:cs="Arial"/>
        </w:rPr>
        <w:t xml:space="preserve"> postępowaniu o udzielenie zamówienia publicznego na zadanie pn. </w:t>
      </w:r>
      <w:r w:rsidRPr="00AE0AA0">
        <w:rPr>
          <w:rFonts w:ascii="Arial" w:hAnsi="Arial" w:cs="Arial"/>
          <w:b/>
          <w:bCs/>
        </w:rPr>
        <w:t>„</w:t>
      </w:r>
      <w:r w:rsidR="00547FE6">
        <w:rPr>
          <w:rFonts w:ascii="Arial" w:hAnsi="Arial" w:cs="Arial"/>
          <w:b/>
          <w:bCs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</w:rPr>
        <w:t>”</w:t>
      </w:r>
      <w:r w:rsidRPr="00AE0AA0">
        <w:rPr>
          <w:rFonts w:ascii="Arial" w:hAnsi="Arial" w:cs="Arial"/>
        </w:rPr>
        <w:t xml:space="preserve">. Oznaczenie sprawy: </w:t>
      </w:r>
      <w:r w:rsidR="00547FE6">
        <w:rPr>
          <w:rFonts w:ascii="Arial" w:hAnsi="Arial" w:cs="Arial"/>
        </w:rPr>
        <w:t>IR.271.1.7.2026</w:t>
      </w:r>
      <w:r w:rsidRPr="00AE0AA0">
        <w:rPr>
          <w:rFonts w:ascii="Arial" w:hAnsi="Arial" w:cs="Arial"/>
        </w:rPr>
        <w:t>, prowadzonym przez Gminę Kudowa-</w:t>
      </w:r>
      <w:r w:rsidR="00916F9B" w:rsidRPr="00AE0AA0">
        <w:rPr>
          <w:rFonts w:ascii="Arial" w:hAnsi="Arial" w:cs="Arial"/>
        </w:rPr>
        <w:t>Zdrój,</w:t>
      </w:r>
      <w:r w:rsidRPr="00AE0AA0">
        <w:rPr>
          <w:rFonts w:ascii="Arial" w:hAnsi="Arial" w:cs="Arial"/>
        </w:rPr>
        <w:t xml:space="preserve"> oświadczam, że spełniam warunki udziału w postępowaniu, o których mowa w części SWZ („Informacja o warunkach udziału w postępowaniu o udzielenie zamówienia”).</w:t>
      </w:r>
    </w:p>
    <w:p w14:paraId="1F913C62" w14:textId="77777777" w:rsidR="004D4401" w:rsidRPr="00AE0AA0" w:rsidRDefault="004D4401" w:rsidP="004D4401">
      <w:pPr>
        <w:tabs>
          <w:tab w:val="num" w:pos="1418"/>
        </w:tabs>
        <w:spacing w:line="312" w:lineRule="auto"/>
        <w:jc w:val="both"/>
        <w:rPr>
          <w:rFonts w:ascii="Arial" w:hAnsi="Arial" w:cs="Arial"/>
        </w:rPr>
      </w:pPr>
    </w:p>
    <w:p w14:paraId="21C63FDD" w14:textId="77777777" w:rsidR="004D4401" w:rsidRPr="00AE0AA0" w:rsidRDefault="004D4401" w:rsidP="004D4401">
      <w:pPr>
        <w:shd w:val="clear" w:color="auto" w:fill="BFBFBF"/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  <w:b/>
        </w:rPr>
        <w:t>INFORMACJA W ZWIĄZKU Z POLEGANIEM NA ZDOLNOŚCIACH TECHNICZNYCH LUB ZAWODOWYCH LUB SYTUACJI FINANSOWWEJ LUB EKONOMCZNEJ PODMIOTÓW UDOSTĘPNIAJĄCYCH ZASOBY:</w:t>
      </w:r>
      <w:r w:rsidRPr="00AE0AA0">
        <w:rPr>
          <w:rFonts w:ascii="Arial" w:hAnsi="Arial" w:cs="Arial"/>
        </w:rPr>
        <w:t xml:space="preserve"> </w:t>
      </w:r>
    </w:p>
    <w:p w14:paraId="4D8CC6F8" w14:textId="7170222C" w:rsidR="004D4401" w:rsidRPr="00AE0AA0" w:rsidRDefault="004D4401" w:rsidP="004D4401">
      <w:pPr>
        <w:spacing w:line="312" w:lineRule="auto"/>
        <w:jc w:val="both"/>
        <w:rPr>
          <w:rFonts w:ascii="Arial" w:hAnsi="Arial" w:cs="Arial"/>
          <w:bCs/>
        </w:rPr>
      </w:pPr>
      <w:r w:rsidRPr="00AE0AA0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</w:t>
      </w:r>
      <w:r w:rsidR="00F8305C" w:rsidRPr="00AE0AA0">
        <w:rPr>
          <w:rFonts w:ascii="Arial" w:hAnsi="Arial" w:cs="Arial"/>
          <w:sz w:val="21"/>
          <w:szCs w:val="21"/>
        </w:rPr>
        <w:t>R</w:t>
      </w:r>
      <w:r w:rsidRPr="00AE0AA0">
        <w:rPr>
          <w:rFonts w:ascii="Arial" w:hAnsi="Arial" w:cs="Arial"/>
          <w:sz w:val="21"/>
          <w:szCs w:val="21"/>
        </w:rPr>
        <w:t>ozdziale XV</w:t>
      </w:r>
      <w:r w:rsidR="007678EA">
        <w:rPr>
          <w:rFonts w:ascii="Arial" w:hAnsi="Arial" w:cs="Arial"/>
          <w:sz w:val="21"/>
          <w:szCs w:val="21"/>
        </w:rPr>
        <w:t>I</w:t>
      </w:r>
      <w:r w:rsidRPr="00AE0AA0">
        <w:rPr>
          <w:rFonts w:ascii="Arial" w:hAnsi="Arial" w:cs="Arial"/>
          <w:sz w:val="21"/>
          <w:szCs w:val="21"/>
        </w:rPr>
        <w:t xml:space="preserve"> S</w:t>
      </w:r>
      <w:r w:rsidRPr="00AE0AA0">
        <w:rPr>
          <w:rFonts w:ascii="Arial" w:hAnsi="Arial" w:cs="Arial"/>
        </w:rPr>
        <w:t>pecyfikacji Warunków Zamówienia (SWZ)</w:t>
      </w:r>
      <w:r w:rsidRPr="00AE0AA0">
        <w:rPr>
          <w:rFonts w:ascii="Arial" w:hAnsi="Arial" w:cs="Arial"/>
          <w:b/>
          <w:bCs/>
          <w:i/>
          <w:sz w:val="16"/>
          <w:szCs w:val="16"/>
        </w:rPr>
        <w:t>,</w:t>
      </w:r>
      <w:r w:rsidRPr="00AE0AA0">
        <w:rPr>
          <w:rFonts w:ascii="Arial" w:hAnsi="Arial" w:cs="Arial"/>
          <w:sz w:val="21"/>
          <w:szCs w:val="21"/>
        </w:rPr>
        <w:t xml:space="preserve"> polegam na </w:t>
      </w:r>
      <w:r w:rsidRPr="00AE0AA0">
        <w:rPr>
          <w:rFonts w:ascii="Arial" w:hAnsi="Arial" w:cs="Arial"/>
          <w:bCs/>
        </w:rPr>
        <w:t>zdolnościach technicznych lub zawodowych lub sytuacji finansowej lub ekonomicznej następującego podmiotu/następujących podmiotów udostępniających te zasoby, w następującym zakresie:</w:t>
      </w:r>
    </w:p>
    <w:p w14:paraId="2CB9EF16" w14:textId="77777777" w:rsidR="004524C9" w:rsidRPr="00AE0AA0" w:rsidRDefault="004524C9" w:rsidP="004D4401">
      <w:pPr>
        <w:spacing w:line="312" w:lineRule="auto"/>
        <w:jc w:val="both"/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4531"/>
      </w:tblGrid>
      <w:tr w:rsidR="004D4401" w:rsidRPr="00AE0AA0" w14:paraId="197AC5A4" w14:textId="77777777" w:rsidTr="00F35806">
        <w:tc>
          <w:tcPr>
            <w:tcW w:w="4498" w:type="dxa"/>
          </w:tcPr>
          <w:p w14:paraId="7415F468" w14:textId="77777777" w:rsidR="004D4401" w:rsidRPr="00AE0AA0" w:rsidRDefault="004D4401" w:rsidP="00F35806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Podmiot, na którego zdolnościach technicznych lub zawodowych lub sytuacji finansowej lub ekonomicznej polega wykonawca</w:t>
            </w:r>
          </w:p>
        </w:tc>
        <w:tc>
          <w:tcPr>
            <w:tcW w:w="4606" w:type="dxa"/>
          </w:tcPr>
          <w:p w14:paraId="094E3CAF" w14:textId="77777777" w:rsidR="004D4401" w:rsidRPr="00AE0AA0" w:rsidRDefault="004D4401" w:rsidP="00F35806">
            <w:pPr>
              <w:spacing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AA0">
              <w:rPr>
                <w:rFonts w:ascii="Arial" w:hAnsi="Arial" w:cs="Arial"/>
                <w:b/>
                <w:sz w:val="18"/>
                <w:szCs w:val="18"/>
              </w:rPr>
              <w:t>Zakres udostępnianych zasobów</w:t>
            </w:r>
          </w:p>
        </w:tc>
      </w:tr>
      <w:tr w:rsidR="004D4401" w:rsidRPr="00AE0AA0" w14:paraId="01F0A2EC" w14:textId="77777777" w:rsidTr="00F35806">
        <w:tc>
          <w:tcPr>
            <w:tcW w:w="4498" w:type="dxa"/>
          </w:tcPr>
          <w:p w14:paraId="15FCE3AC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06" w:type="dxa"/>
          </w:tcPr>
          <w:p w14:paraId="21B6EEB7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4401" w:rsidRPr="00AE0AA0" w14:paraId="2488DB76" w14:textId="77777777" w:rsidTr="00F35806">
        <w:tc>
          <w:tcPr>
            <w:tcW w:w="4498" w:type="dxa"/>
          </w:tcPr>
          <w:p w14:paraId="07A6F34E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06" w:type="dxa"/>
          </w:tcPr>
          <w:p w14:paraId="2AD0BA53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4401" w:rsidRPr="00AE0AA0" w14:paraId="595B095A" w14:textId="77777777" w:rsidTr="00F35806">
        <w:tc>
          <w:tcPr>
            <w:tcW w:w="4498" w:type="dxa"/>
          </w:tcPr>
          <w:p w14:paraId="3157F5E1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06" w:type="dxa"/>
          </w:tcPr>
          <w:p w14:paraId="168076D2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4401" w:rsidRPr="00AE0AA0" w14:paraId="1EFF4340" w14:textId="77777777" w:rsidTr="00F35806">
        <w:tc>
          <w:tcPr>
            <w:tcW w:w="4498" w:type="dxa"/>
          </w:tcPr>
          <w:p w14:paraId="1482A697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06" w:type="dxa"/>
          </w:tcPr>
          <w:p w14:paraId="733DA567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4401" w:rsidRPr="00AE0AA0" w14:paraId="6D1EF11C" w14:textId="77777777" w:rsidTr="00F35806">
        <w:tc>
          <w:tcPr>
            <w:tcW w:w="4498" w:type="dxa"/>
          </w:tcPr>
          <w:p w14:paraId="41C3B834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7E8773" w14:textId="77777777" w:rsidR="004D4401" w:rsidRPr="00AE0AA0" w:rsidRDefault="004D4401" w:rsidP="00F35806">
            <w:pPr>
              <w:spacing w:line="312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714B110" w14:textId="77777777" w:rsidR="004D4401" w:rsidRPr="00AE0AA0" w:rsidRDefault="004D4401" w:rsidP="004D4401">
      <w:pPr>
        <w:spacing w:line="312" w:lineRule="auto"/>
        <w:jc w:val="both"/>
        <w:rPr>
          <w:rFonts w:ascii="Arial" w:hAnsi="Arial" w:cs="Arial"/>
          <w:bCs/>
          <w:sz w:val="21"/>
          <w:szCs w:val="21"/>
        </w:rPr>
      </w:pPr>
    </w:p>
    <w:p w14:paraId="4FD9903F" w14:textId="77777777" w:rsidR="004D4401" w:rsidRPr="00AE0AA0" w:rsidRDefault="004D4401" w:rsidP="004D4401">
      <w:pPr>
        <w:shd w:val="clear" w:color="auto" w:fill="BFBFBF"/>
        <w:spacing w:line="312" w:lineRule="auto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OŚWIADCZENIE DOTYCZĄCE PODANYCH INFORMACJI:</w:t>
      </w:r>
    </w:p>
    <w:p w14:paraId="687FAE21" w14:textId="77777777" w:rsidR="004D4401" w:rsidRPr="00AE0AA0" w:rsidRDefault="004D4401" w:rsidP="004D4401">
      <w:pPr>
        <w:spacing w:line="312" w:lineRule="auto"/>
        <w:jc w:val="both"/>
        <w:rPr>
          <w:rFonts w:ascii="Arial" w:hAnsi="Arial" w:cs="Arial"/>
        </w:rPr>
      </w:pPr>
    </w:p>
    <w:p w14:paraId="054821C0" w14:textId="77777777" w:rsidR="004D4401" w:rsidRPr="00AE0AA0" w:rsidRDefault="004D4401" w:rsidP="004D4401">
      <w:pPr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wszystkie informacje podane w powyższych oświadczeniach są aktualne </w:t>
      </w:r>
      <w:r w:rsidRPr="00AE0AA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B437C98" w14:textId="77777777" w:rsidR="004D4401" w:rsidRPr="00AE0AA0" w:rsidRDefault="004D4401" w:rsidP="004D4401">
      <w:pPr>
        <w:spacing w:line="312" w:lineRule="auto"/>
        <w:jc w:val="both"/>
        <w:rPr>
          <w:rFonts w:ascii="Arial" w:hAnsi="Arial" w:cs="Arial"/>
        </w:rPr>
      </w:pPr>
    </w:p>
    <w:p w14:paraId="270FB5C0" w14:textId="77777777" w:rsidR="00F148A5" w:rsidRPr="00AE0AA0" w:rsidRDefault="00F148A5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20BC5B1F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15</w:t>
      </w:r>
    </w:p>
    <w:p w14:paraId="75007BF7" w14:textId="15E28B1C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2EA0AC6A" w14:textId="77777777" w:rsidR="004D4401" w:rsidRPr="00AE0AA0" w:rsidRDefault="004D4401" w:rsidP="004D4401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650337BF" w14:textId="77777777" w:rsidR="00AC39D0" w:rsidRPr="00AE0AA0" w:rsidRDefault="00AC39D0" w:rsidP="00AC39D0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AE0AA0">
        <w:rPr>
          <w:rFonts w:ascii="Arial" w:hAnsi="Arial" w:cs="Arial"/>
          <w:b/>
          <w:sz w:val="24"/>
          <w:szCs w:val="24"/>
        </w:rPr>
        <w:t>PODMIOTY UDOSTĘPNIAJĄCE ZASOBY</w:t>
      </w:r>
    </w:p>
    <w:p w14:paraId="477E810A" w14:textId="77777777" w:rsidR="00AC39D0" w:rsidRPr="00AE0AA0" w:rsidRDefault="00AC39D0" w:rsidP="00AC39D0">
      <w:pPr>
        <w:spacing w:line="276" w:lineRule="auto"/>
        <w:ind w:right="-53"/>
        <w:rPr>
          <w:rFonts w:ascii="Arial" w:hAnsi="Arial" w:cs="Arial"/>
        </w:rPr>
      </w:pPr>
      <w:r w:rsidRPr="00AE0AA0">
        <w:rPr>
          <w:rFonts w:ascii="Arial" w:hAnsi="Arial" w:cs="Arial"/>
        </w:rPr>
        <w:lastRenderedPageBreak/>
        <w:t>…………………………………………………………………………………………………………..…….</w:t>
      </w:r>
    </w:p>
    <w:p w14:paraId="5B2930A0" w14:textId="77777777" w:rsidR="00AC39D0" w:rsidRPr="00AE0AA0" w:rsidRDefault="00AC39D0" w:rsidP="00AC39D0">
      <w:pPr>
        <w:spacing w:line="276" w:lineRule="auto"/>
        <w:ind w:right="1440"/>
        <w:jc w:val="both"/>
        <w:rPr>
          <w:rFonts w:ascii="Arial" w:hAnsi="Arial" w:cs="Arial"/>
          <w:i/>
          <w:iCs/>
        </w:rPr>
      </w:pPr>
      <w:r w:rsidRPr="00AE0AA0">
        <w:rPr>
          <w:rFonts w:ascii="Arial" w:hAnsi="Arial" w:cs="Arial"/>
          <w:i/>
          <w:iCs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AE0AA0">
        <w:rPr>
          <w:rFonts w:ascii="Arial" w:hAnsi="Arial" w:cs="Arial"/>
          <w:i/>
          <w:iCs/>
          <w:shd w:val="clear" w:color="auto" w:fill="FFFFFF"/>
        </w:rPr>
        <w:t>Pzp</w:t>
      </w:r>
      <w:proofErr w:type="spellEnd"/>
      <w:r w:rsidRPr="00AE0AA0">
        <w:rPr>
          <w:rFonts w:ascii="Arial" w:hAnsi="Arial" w:cs="Arial"/>
          <w:i/>
          <w:iCs/>
          <w:shd w:val="clear" w:color="auto" w:fill="FFFFFF"/>
        </w:rPr>
        <w:t>)</w:t>
      </w:r>
    </w:p>
    <w:p w14:paraId="563B5BB7" w14:textId="77777777" w:rsidR="00AC39D0" w:rsidRPr="00AE0AA0" w:rsidRDefault="00AC39D0" w:rsidP="00AC39D0">
      <w:pPr>
        <w:spacing w:line="276" w:lineRule="auto"/>
        <w:rPr>
          <w:rFonts w:ascii="Arial" w:hAnsi="Arial" w:cs="Arial"/>
        </w:rPr>
      </w:pPr>
    </w:p>
    <w:p w14:paraId="3E3A6368" w14:textId="77777777" w:rsidR="00AC39D0" w:rsidRPr="00AE0AA0" w:rsidRDefault="00AC39D0" w:rsidP="00AC39D0">
      <w:pPr>
        <w:spacing w:line="276" w:lineRule="auto"/>
        <w:rPr>
          <w:rFonts w:ascii="Arial" w:hAnsi="Arial" w:cs="Arial"/>
        </w:rPr>
      </w:pPr>
      <w:r w:rsidRPr="00AE0AA0">
        <w:rPr>
          <w:rFonts w:ascii="Arial" w:hAnsi="Arial" w:cs="Arial"/>
        </w:rPr>
        <w:t>reprezentowany przez:</w:t>
      </w:r>
    </w:p>
    <w:p w14:paraId="61046425" w14:textId="77777777" w:rsidR="00AC39D0" w:rsidRPr="00AE0AA0" w:rsidRDefault="00AC39D0" w:rsidP="00AC39D0">
      <w:pPr>
        <w:spacing w:line="276" w:lineRule="auto"/>
        <w:ind w:right="-53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……………………………………………………..………………………………………………………….</w:t>
      </w:r>
    </w:p>
    <w:p w14:paraId="0082D7B5" w14:textId="77777777" w:rsidR="00AC39D0" w:rsidRPr="00AE0AA0" w:rsidRDefault="00AC39D0" w:rsidP="00AC39D0">
      <w:pPr>
        <w:ind w:right="5954"/>
        <w:rPr>
          <w:rFonts w:ascii="Arial" w:hAnsi="Arial" w:cs="Arial"/>
        </w:rPr>
      </w:pPr>
    </w:p>
    <w:p w14:paraId="3699DC53" w14:textId="77777777" w:rsidR="00AC39D0" w:rsidRPr="00AE0AA0" w:rsidRDefault="00AC39D0" w:rsidP="00AC39D0">
      <w:pPr>
        <w:spacing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E0AA0">
        <w:rPr>
          <w:rFonts w:ascii="Arial" w:hAnsi="Arial" w:cs="Arial"/>
          <w:b/>
          <w:sz w:val="28"/>
          <w:szCs w:val="28"/>
          <w:u w:val="single"/>
        </w:rPr>
        <w:t xml:space="preserve">OŚWIADCZENIE </w:t>
      </w:r>
    </w:p>
    <w:p w14:paraId="47A61E04" w14:textId="77777777" w:rsidR="00AC39D0" w:rsidRPr="00AE0AA0" w:rsidRDefault="00AC39D0" w:rsidP="00AC39D0">
      <w:pPr>
        <w:spacing w:line="276" w:lineRule="auto"/>
        <w:jc w:val="center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AE0AA0">
        <w:rPr>
          <w:rFonts w:ascii="Arial" w:hAnsi="Arial" w:cs="Arial"/>
          <w:b/>
          <w:sz w:val="22"/>
          <w:szCs w:val="22"/>
          <w:shd w:val="clear" w:color="auto" w:fill="FFFFFF"/>
        </w:rPr>
        <w:t xml:space="preserve">O BRAKU PODSTAW WYKLUCZENIA Z POSTĘPOWANIA </w:t>
      </w:r>
    </w:p>
    <w:p w14:paraId="4ADA57CB" w14:textId="77777777" w:rsidR="00AC39D0" w:rsidRPr="00AE0AA0" w:rsidRDefault="00AC39D0" w:rsidP="00AC39D0">
      <w:pPr>
        <w:spacing w:line="276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shd w:val="clear" w:color="auto" w:fill="FFFFFF"/>
        </w:rPr>
        <w:t xml:space="preserve">SKŁADANE NA PODSTAWIE </w:t>
      </w:r>
      <w:r w:rsidRPr="00AE0AA0">
        <w:rPr>
          <w:rFonts w:ascii="Arial" w:hAnsi="Arial" w:cs="Arial"/>
          <w:b/>
          <w:bCs/>
          <w:u w:val="single"/>
        </w:rPr>
        <w:t>ART. 125 UST. 5</w:t>
      </w:r>
      <w:r w:rsidRPr="00AE0AA0">
        <w:rPr>
          <w:rFonts w:ascii="Arial" w:hAnsi="Arial" w:cs="Arial"/>
          <w:b/>
          <w:bCs/>
        </w:rPr>
        <w:t xml:space="preserve"> </w:t>
      </w:r>
      <w:r w:rsidRPr="00AE0AA0">
        <w:rPr>
          <w:rFonts w:ascii="Arial" w:hAnsi="Arial" w:cs="Arial"/>
          <w:b/>
          <w:bCs/>
          <w:shd w:val="clear" w:color="auto" w:fill="FFFFFF"/>
        </w:rPr>
        <w:t xml:space="preserve">USTAWY </w:t>
      </w:r>
      <w:r w:rsidRPr="00AE0AA0">
        <w:rPr>
          <w:rFonts w:ascii="Arial" w:hAnsi="Arial" w:cs="Arial"/>
          <w:b/>
          <w:bCs/>
        </w:rPr>
        <w:t xml:space="preserve">Z DNIA 11 WRZEŚNIA 2019 R. </w:t>
      </w:r>
    </w:p>
    <w:p w14:paraId="3566E681" w14:textId="77777777" w:rsidR="00AC39D0" w:rsidRPr="00AE0AA0" w:rsidRDefault="00AC39D0" w:rsidP="00AC39D0">
      <w:pPr>
        <w:spacing w:line="276" w:lineRule="auto"/>
        <w:jc w:val="center"/>
        <w:rPr>
          <w:rFonts w:ascii="Arial" w:hAnsi="Arial" w:cs="Arial"/>
          <w:b/>
          <w:caps/>
        </w:rPr>
      </w:pPr>
      <w:r w:rsidRPr="00AE0AA0">
        <w:rPr>
          <w:rFonts w:ascii="Arial" w:hAnsi="Arial" w:cs="Arial"/>
          <w:b/>
          <w:bCs/>
        </w:rPr>
        <w:t>- PRAWO ZAMÓWIEŃ PUBLICZNYCH</w:t>
      </w:r>
      <w:r w:rsidRPr="00AE0AA0">
        <w:rPr>
          <w:rFonts w:ascii="Arial" w:hAnsi="Arial" w:cs="Arial"/>
          <w:b/>
          <w:bCs/>
        </w:rPr>
        <w:br/>
      </w:r>
      <w:r w:rsidRPr="00AE0AA0">
        <w:rPr>
          <w:rFonts w:ascii="Arial" w:hAnsi="Arial" w:cs="Arial"/>
          <w:b/>
        </w:rPr>
        <w:t xml:space="preserve">UWZGLĘDNIAJĄCE PRZESŁANKI WYKLUCZENIA Z ART. 7 UST. 1 USTAWY </w:t>
      </w:r>
      <w:r w:rsidRPr="00AE0AA0">
        <w:rPr>
          <w:rFonts w:ascii="Arial" w:hAnsi="Arial" w:cs="Arial"/>
          <w:b/>
          <w:caps/>
        </w:rPr>
        <w:t>o szczególnych rozwiązaniach w zakresie przeciwdziałania wspieraniu agresji na Ukrainę oraz służących ochronie bezpieczeństwa narodowego</w:t>
      </w:r>
    </w:p>
    <w:p w14:paraId="47A5C1F2" w14:textId="77777777" w:rsidR="00AC39D0" w:rsidRPr="00AE0AA0" w:rsidRDefault="00AC39D0" w:rsidP="00AC39D0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D0E4E03" w14:textId="44B7F236" w:rsidR="00AC39D0" w:rsidRPr="00AE0AA0" w:rsidRDefault="00AC39D0" w:rsidP="00AC39D0">
      <w:pPr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Na potrzeby postępowania o udzielenie zamówienia publicznego pn. </w:t>
      </w:r>
      <w:r w:rsidR="007D7C84" w:rsidRPr="00AE0AA0">
        <w:rPr>
          <w:rFonts w:ascii="Arial" w:hAnsi="Arial" w:cs="Arial"/>
          <w:b/>
          <w:bCs/>
        </w:rPr>
        <w:t>„</w:t>
      </w:r>
      <w:r w:rsidR="00547FE6">
        <w:rPr>
          <w:rFonts w:ascii="Arial" w:hAnsi="Arial" w:cs="Arial"/>
          <w:b/>
          <w:bCs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</w:rPr>
        <w:t>”</w:t>
      </w:r>
      <w:r w:rsidR="007D7C84" w:rsidRPr="00AE0AA0">
        <w:rPr>
          <w:rFonts w:ascii="Arial" w:hAnsi="Arial" w:cs="Arial"/>
          <w:b/>
          <w:bCs/>
        </w:rPr>
        <w:t xml:space="preserve">, Oznaczenie sprawy: </w:t>
      </w:r>
      <w:r w:rsidR="00547FE6">
        <w:rPr>
          <w:rFonts w:ascii="Arial" w:hAnsi="Arial" w:cs="Arial"/>
          <w:b/>
          <w:bCs/>
        </w:rPr>
        <w:t>IR.271.1.7.2026</w:t>
      </w:r>
      <w:r w:rsidRPr="00AE0AA0">
        <w:rPr>
          <w:rFonts w:ascii="Arial" w:hAnsi="Arial" w:cs="Arial"/>
          <w:b/>
          <w:bCs/>
        </w:rPr>
        <w:t>, prowadzonym przez Gminę Kudowa-Zdrój,</w:t>
      </w:r>
      <w:r w:rsidRPr="00AE0AA0">
        <w:rPr>
          <w:rFonts w:ascii="Arial" w:hAnsi="Arial" w:cs="Arial"/>
          <w:i/>
        </w:rPr>
        <w:t xml:space="preserve"> </w:t>
      </w:r>
      <w:r w:rsidRPr="00AE0AA0">
        <w:rPr>
          <w:rFonts w:ascii="Arial" w:hAnsi="Arial" w:cs="Arial"/>
        </w:rPr>
        <w:t>oświadczam, co następuje:</w:t>
      </w:r>
    </w:p>
    <w:p w14:paraId="68D38E8C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/>
          <w:bCs/>
        </w:rPr>
      </w:pPr>
    </w:p>
    <w:p w14:paraId="17107950" w14:textId="77777777" w:rsidR="007D7C84" w:rsidRPr="00AE0AA0" w:rsidRDefault="007D7C84" w:rsidP="007D7C84">
      <w:pPr>
        <w:jc w:val="both"/>
        <w:rPr>
          <w:rFonts w:ascii="Arial" w:hAnsi="Arial" w:cs="Arial"/>
        </w:rPr>
      </w:pPr>
    </w:p>
    <w:p w14:paraId="6E0AAD7A" w14:textId="77777777" w:rsidR="007D7C84" w:rsidRPr="00AE0AA0" w:rsidRDefault="007D7C84" w:rsidP="007D7C84">
      <w:pPr>
        <w:shd w:val="clear" w:color="auto" w:fill="BFBFBF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OŚWIADCZENIA DOTYCZĄCE PODSTAW WYKLUCZENIA:</w:t>
      </w:r>
    </w:p>
    <w:p w14:paraId="2AAE2319" w14:textId="77777777" w:rsidR="007D7C84" w:rsidRPr="00AE0AA0" w:rsidRDefault="007D7C84" w:rsidP="007D7C84">
      <w:pPr>
        <w:pStyle w:val="Akapitzlist"/>
        <w:jc w:val="both"/>
        <w:rPr>
          <w:rFonts w:ascii="Arial" w:hAnsi="Arial" w:cs="Arial"/>
        </w:rPr>
      </w:pPr>
    </w:p>
    <w:p w14:paraId="758540A2" w14:textId="77777777" w:rsidR="007D7C84" w:rsidRPr="00AE0AA0" w:rsidRDefault="007D7C84">
      <w:pPr>
        <w:pStyle w:val="Akapitzlist"/>
        <w:numPr>
          <w:ilvl w:val="0"/>
          <w:numId w:val="80"/>
        </w:numPr>
        <w:contextualSpacing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AE0AA0">
        <w:rPr>
          <w:rFonts w:ascii="Arial" w:hAnsi="Arial" w:cs="Arial"/>
        </w:rPr>
        <w:t>Pzp</w:t>
      </w:r>
      <w:proofErr w:type="spellEnd"/>
      <w:r w:rsidRPr="00AE0AA0">
        <w:rPr>
          <w:rFonts w:ascii="Arial" w:hAnsi="Arial" w:cs="Arial"/>
        </w:rPr>
        <w:t>.</w:t>
      </w:r>
    </w:p>
    <w:p w14:paraId="140D7CCB" w14:textId="77777777" w:rsidR="007D7C84" w:rsidRPr="00AE0AA0" w:rsidRDefault="007D7C84">
      <w:pPr>
        <w:pStyle w:val="Akapitzlist"/>
        <w:numPr>
          <w:ilvl w:val="0"/>
          <w:numId w:val="80"/>
        </w:numPr>
        <w:contextualSpacing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nie podlegam wykluczeniu z postępowania na podstawie art. 109 ust. </w:t>
      </w:r>
      <w:proofErr w:type="gramStart"/>
      <w:r w:rsidRPr="00AE0AA0">
        <w:rPr>
          <w:rFonts w:ascii="Arial" w:hAnsi="Arial" w:cs="Arial"/>
        </w:rPr>
        <w:t>1  pkt</w:t>
      </w:r>
      <w:proofErr w:type="gramEnd"/>
      <w:r w:rsidRPr="00AE0AA0">
        <w:rPr>
          <w:rFonts w:ascii="Arial" w:hAnsi="Arial" w:cs="Arial"/>
        </w:rPr>
        <w:t xml:space="preserve">   7, 8 i 10 ustawy </w:t>
      </w:r>
      <w:proofErr w:type="spellStart"/>
      <w:r w:rsidRPr="00AE0AA0">
        <w:rPr>
          <w:rFonts w:ascii="Arial" w:hAnsi="Arial" w:cs="Arial"/>
        </w:rPr>
        <w:t>Pzp</w:t>
      </w:r>
      <w:proofErr w:type="spellEnd"/>
      <w:r w:rsidRPr="00AE0AA0">
        <w:rPr>
          <w:rFonts w:ascii="Arial" w:hAnsi="Arial" w:cs="Arial"/>
        </w:rPr>
        <w:t>.</w:t>
      </w:r>
    </w:p>
    <w:p w14:paraId="0DC1BF47" w14:textId="446F3A47" w:rsidR="005E3DE3" w:rsidRDefault="007D7C84" w:rsidP="005E3DE3">
      <w:pPr>
        <w:pStyle w:val="Akapitzlist"/>
        <w:numPr>
          <w:ilvl w:val="0"/>
          <w:numId w:val="80"/>
        </w:numPr>
        <w:contextualSpacing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zachodzą w stosunku do mnie podstawy wykluczenia z postępowania </w:t>
      </w:r>
      <w:r w:rsidR="005E3DE3" w:rsidRPr="005E3DE3">
        <w:rPr>
          <w:rFonts w:ascii="Arial" w:hAnsi="Arial" w:cs="Arial"/>
          <w:b/>
          <w:bCs/>
        </w:rPr>
        <w:t>(</w:t>
      </w:r>
      <w:proofErr w:type="gramStart"/>
      <w:r w:rsidR="005E3DE3" w:rsidRPr="005E3DE3">
        <w:rPr>
          <w:rFonts w:ascii="Arial" w:hAnsi="Arial" w:cs="Arial"/>
          <w:b/>
          <w:bCs/>
        </w:rPr>
        <w:t>wypełnić</w:t>
      </w:r>
      <w:proofErr w:type="gramEnd"/>
      <w:r w:rsidR="005E3DE3" w:rsidRPr="005E3DE3">
        <w:rPr>
          <w:rFonts w:ascii="Arial" w:hAnsi="Arial" w:cs="Arial"/>
          <w:b/>
          <w:bCs/>
        </w:rPr>
        <w:t xml:space="preserve"> jeżeli dotyczy)</w:t>
      </w:r>
      <w:r w:rsidR="005E3DE3" w:rsidRPr="00B04C1A">
        <w:rPr>
          <w:rFonts w:ascii="Verdana" w:hAnsi="Verdana" w:cs="Arial"/>
        </w:rPr>
        <w:t xml:space="preserve"> </w:t>
      </w:r>
      <w:r w:rsidRPr="00AE0AA0">
        <w:rPr>
          <w:rFonts w:ascii="Arial" w:hAnsi="Arial" w:cs="Arial"/>
        </w:rPr>
        <w:t xml:space="preserve">na podstawie art. …………. ustawy </w:t>
      </w:r>
      <w:proofErr w:type="spellStart"/>
      <w:r w:rsidRPr="00AE0AA0">
        <w:rPr>
          <w:rFonts w:ascii="Arial" w:hAnsi="Arial" w:cs="Arial"/>
        </w:rPr>
        <w:t>Pzp</w:t>
      </w:r>
      <w:proofErr w:type="spellEnd"/>
      <w:r w:rsidRPr="00AE0AA0">
        <w:rPr>
          <w:rFonts w:ascii="Arial" w:hAnsi="Arial" w:cs="Arial"/>
        </w:rPr>
        <w:t xml:space="preserve"> </w:t>
      </w:r>
      <w:r w:rsidRPr="00AE0AA0">
        <w:rPr>
          <w:rFonts w:ascii="Arial" w:hAnsi="Arial" w:cs="Arial"/>
          <w:i/>
          <w:iCs/>
        </w:rPr>
        <w:t xml:space="preserve">(podać mającą zastosowanie podstawę wykluczenia spośród wymienionych w art. 108 ust. 1 pkt 1, 2 i 5 lub art. 109 ust. 1 pkt 7, 8 i 10 ustawy </w:t>
      </w:r>
      <w:proofErr w:type="spellStart"/>
      <w:r w:rsidRPr="00AE0AA0">
        <w:rPr>
          <w:rFonts w:ascii="Arial" w:hAnsi="Arial" w:cs="Arial"/>
          <w:i/>
          <w:iCs/>
        </w:rPr>
        <w:t>Pzp</w:t>
      </w:r>
      <w:proofErr w:type="spellEnd"/>
      <w:r w:rsidRPr="00AE0AA0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AE0AA0">
        <w:rPr>
          <w:rFonts w:ascii="Arial" w:hAnsi="Arial" w:cs="Arial"/>
        </w:rPr>
        <w:t>Pzp</w:t>
      </w:r>
      <w:proofErr w:type="spellEnd"/>
      <w:r w:rsidRPr="00AE0AA0">
        <w:rPr>
          <w:rFonts w:ascii="Arial" w:hAnsi="Arial" w:cs="Arial"/>
        </w:rPr>
        <w:t xml:space="preserve"> podjąłem następujące środki naprawcze i zapobiegawcze:</w:t>
      </w:r>
    </w:p>
    <w:p w14:paraId="647927A0" w14:textId="5CD3CD13" w:rsidR="007D7C84" w:rsidRPr="005E3DE3" w:rsidRDefault="007D7C84" w:rsidP="005E3DE3">
      <w:pPr>
        <w:pStyle w:val="Akapitzlist"/>
        <w:ind w:left="720"/>
        <w:contextualSpacing/>
        <w:jc w:val="both"/>
        <w:rPr>
          <w:rFonts w:ascii="Arial" w:hAnsi="Arial" w:cs="Arial"/>
        </w:rPr>
      </w:pPr>
      <w:r w:rsidRPr="005E3DE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…………………………………………………………………………………………………………………………………………………………………………………………..……………………………</w:t>
      </w:r>
    </w:p>
    <w:p w14:paraId="16F20197" w14:textId="77777777" w:rsidR="007D7C84" w:rsidRPr="00AE0AA0" w:rsidRDefault="007D7C84">
      <w:pPr>
        <w:pStyle w:val="NormalnyWeb"/>
        <w:numPr>
          <w:ilvl w:val="0"/>
          <w:numId w:val="80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E0AA0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103879" w:rsidRPr="00AE0AA0">
        <w:rPr>
          <w:rFonts w:ascii="Arial" w:hAnsi="Arial" w:cs="Arial"/>
          <w:sz w:val="20"/>
          <w:szCs w:val="20"/>
        </w:rPr>
        <w:t>t.j</w:t>
      </w:r>
      <w:proofErr w:type="spellEnd"/>
      <w:r w:rsidR="00103879" w:rsidRPr="00AE0AA0">
        <w:rPr>
          <w:rFonts w:ascii="Arial" w:hAnsi="Arial" w:cs="Arial"/>
          <w:sz w:val="20"/>
          <w:szCs w:val="20"/>
        </w:rPr>
        <w:t>. Dz. U. z 202</w:t>
      </w:r>
      <w:r w:rsidR="00797B24">
        <w:rPr>
          <w:rFonts w:ascii="Arial" w:hAnsi="Arial" w:cs="Arial"/>
          <w:sz w:val="20"/>
          <w:szCs w:val="20"/>
        </w:rPr>
        <w:t>5</w:t>
      </w:r>
      <w:r w:rsidR="00103879" w:rsidRPr="00AE0AA0">
        <w:rPr>
          <w:rFonts w:ascii="Arial" w:hAnsi="Arial" w:cs="Arial"/>
          <w:sz w:val="20"/>
          <w:szCs w:val="20"/>
        </w:rPr>
        <w:t xml:space="preserve"> r., poz. </w:t>
      </w:r>
      <w:r w:rsidR="00797B24">
        <w:rPr>
          <w:rFonts w:ascii="Arial" w:hAnsi="Arial" w:cs="Arial"/>
          <w:sz w:val="20"/>
          <w:szCs w:val="20"/>
        </w:rPr>
        <w:t>514</w:t>
      </w:r>
      <w:r w:rsidRPr="00AE0AA0">
        <w:rPr>
          <w:rFonts w:ascii="Arial" w:hAnsi="Arial" w:cs="Arial"/>
          <w:sz w:val="20"/>
          <w:szCs w:val="20"/>
        </w:rPr>
        <w:t xml:space="preserve">) </w:t>
      </w:r>
    </w:p>
    <w:p w14:paraId="5D33B6E0" w14:textId="77777777" w:rsidR="007D7C84" w:rsidRPr="00AE0AA0" w:rsidRDefault="007D7C84" w:rsidP="007D7C84">
      <w:pPr>
        <w:tabs>
          <w:tab w:val="left" w:pos="426"/>
        </w:tabs>
        <w:ind w:left="425"/>
        <w:jc w:val="both"/>
        <w:rPr>
          <w:rFonts w:ascii="Arial" w:hAnsi="Arial" w:cs="Arial"/>
        </w:rPr>
      </w:pPr>
    </w:p>
    <w:p w14:paraId="23FB91FC" w14:textId="77777777" w:rsidR="007D7C84" w:rsidRPr="00AE0AA0" w:rsidRDefault="007D7C84" w:rsidP="007D7C84">
      <w:pPr>
        <w:shd w:val="clear" w:color="auto" w:fill="BFBFBF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OŚWIADCZENIE DOTYCZĄCE PODANYCH INFORMACJI:</w:t>
      </w:r>
    </w:p>
    <w:p w14:paraId="051C2586" w14:textId="77777777" w:rsidR="007D7C84" w:rsidRPr="00AE0AA0" w:rsidRDefault="007D7C84" w:rsidP="007D7C84">
      <w:pPr>
        <w:jc w:val="both"/>
        <w:rPr>
          <w:rFonts w:ascii="Arial" w:hAnsi="Arial" w:cs="Arial"/>
          <w:b/>
        </w:rPr>
      </w:pPr>
    </w:p>
    <w:p w14:paraId="23D84944" w14:textId="77777777" w:rsidR="007D7C84" w:rsidRPr="00AE0AA0" w:rsidRDefault="007D7C84" w:rsidP="007D7C84">
      <w:pPr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wszystkie informacje podane w powyższych oświadczeniach są aktualne </w:t>
      </w:r>
      <w:r w:rsidRPr="00AE0AA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B7F8966" w14:textId="77777777" w:rsidR="007D7C84" w:rsidRPr="00AE0AA0" w:rsidRDefault="007D7C84" w:rsidP="007D7C84">
      <w:pPr>
        <w:spacing w:line="276" w:lineRule="auto"/>
        <w:jc w:val="both"/>
        <w:rPr>
          <w:rFonts w:ascii="Arial" w:hAnsi="Arial" w:cs="Arial"/>
        </w:rPr>
      </w:pPr>
    </w:p>
    <w:p w14:paraId="26C6E3C6" w14:textId="77777777" w:rsidR="004524C9" w:rsidRPr="00AE0AA0" w:rsidRDefault="004524C9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371CF4FA" w14:textId="77777777" w:rsidR="004524C9" w:rsidRPr="00AE0AA0" w:rsidRDefault="004524C9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6CEEF0B0" w14:textId="77777777" w:rsidR="004524C9" w:rsidRPr="00AE0AA0" w:rsidRDefault="004524C9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25946FEC" w14:textId="77777777" w:rsidR="00883C6F" w:rsidRPr="00AE0AA0" w:rsidRDefault="00883C6F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4A967E6F" w14:textId="77777777" w:rsidR="00883C6F" w:rsidRPr="00AE0AA0" w:rsidRDefault="00883C6F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0A7D5007" w14:textId="77777777" w:rsidR="004D4401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0473DF02" w14:textId="77777777" w:rsidR="00FB30FD" w:rsidRPr="00AE0AA0" w:rsidRDefault="00FB30FD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6C3F079F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16</w:t>
      </w:r>
    </w:p>
    <w:p w14:paraId="49144BEF" w14:textId="78AD11D8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2AB1DC54" w14:textId="77777777" w:rsidR="004D4401" w:rsidRPr="00AE0AA0" w:rsidRDefault="004D4401" w:rsidP="004D4401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045E4774" w14:textId="77777777" w:rsidR="004D4401" w:rsidRPr="00AE0AA0" w:rsidRDefault="004D4401" w:rsidP="004D4401">
      <w:pPr>
        <w:spacing w:line="312" w:lineRule="auto"/>
        <w:jc w:val="right"/>
        <w:rPr>
          <w:rFonts w:ascii="Arial" w:hAnsi="Arial" w:cs="Arial"/>
          <w:b/>
        </w:rPr>
      </w:pPr>
    </w:p>
    <w:p w14:paraId="2FE7E4D0" w14:textId="77777777" w:rsidR="007D7C84" w:rsidRPr="00AE0AA0" w:rsidRDefault="007D7C84" w:rsidP="007D7C84">
      <w:pPr>
        <w:spacing w:line="276" w:lineRule="auto"/>
        <w:jc w:val="right"/>
        <w:rPr>
          <w:rFonts w:ascii="Arial" w:hAnsi="Arial" w:cs="Arial"/>
          <w:b/>
        </w:rPr>
      </w:pPr>
    </w:p>
    <w:p w14:paraId="6E41D7D3" w14:textId="77777777" w:rsidR="007D7C84" w:rsidRPr="00AE0AA0" w:rsidRDefault="007D7C84" w:rsidP="007D7C84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AE0AA0">
        <w:rPr>
          <w:rFonts w:ascii="Arial" w:hAnsi="Arial" w:cs="Arial"/>
          <w:b/>
          <w:sz w:val="24"/>
          <w:szCs w:val="24"/>
        </w:rPr>
        <w:t>PODMIOTY UDOSTĘPNIAJĄCE ZASOBY</w:t>
      </w:r>
    </w:p>
    <w:p w14:paraId="6F01B8CE" w14:textId="77777777" w:rsidR="007D7C84" w:rsidRPr="00AE0AA0" w:rsidRDefault="007D7C84" w:rsidP="007D7C84">
      <w:pPr>
        <w:spacing w:line="276" w:lineRule="auto"/>
        <w:ind w:right="-53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…………………………………………………………………………………………………………..…….</w:t>
      </w:r>
    </w:p>
    <w:p w14:paraId="301B9A1E" w14:textId="77777777" w:rsidR="007D7C84" w:rsidRPr="00AE0AA0" w:rsidRDefault="007D7C84" w:rsidP="007D7C84">
      <w:pPr>
        <w:spacing w:line="276" w:lineRule="auto"/>
        <w:ind w:right="1440"/>
        <w:jc w:val="both"/>
        <w:rPr>
          <w:rFonts w:ascii="Arial" w:hAnsi="Arial" w:cs="Arial"/>
          <w:i/>
          <w:iCs/>
        </w:rPr>
      </w:pPr>
      <w:r w:rsidRPr="00AE0AA0">
        <w:rPr>
          <w:rFonts w:ascii="Arial" w:hAnsi="Arial" w:cs="Arial"/>
          <w:i/>
          <w:iCs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AE0AA0">
        <w:rPr>
          <w:rFonts w:ascii="Arial" w:hAnsi="Arial" w:cs="Arial"/>
          <w:i/>
          <w:iCs/>
          <w:shd w:val="clear" w:color="auto" w:fill="FFFFFF"/>
        </w:rPr>
        <w:t>Pzp</w:t>
      </w:r>
      <w:proofErr w:type="spellEnd"/>
      <w:r w:rsidRPr="00AE0AA0">
        <w:rPr>
          <w:rFonts w:ascii="Arial" w:hAnsi="Arial" w:cs="Arial"/>
          <w:i/>
          <w:iCs/>
          <w:shd w:val="clear" w:color="auto" w:fill="FFFFFF"/>
        </w:rPr>
        <w:t>)</w:t>
      </w:r>
    </w:p>
    <w:p w14:paraId="2DF43E4D" w14:textId="77777777" w:rsidR="007D7C84" w:rsidRPr="00AE0AA0" w:rsidRDefault="007D7C84" w:rsidP="007D7C84">
      <w:pPr>
        <w:spacing w:line="276" w:lineRule="auto"/>
        <w:rPr>
          <w:rFonts w:ascii="Arial" w:hAnsi="Arial" w:cs="Arial"/>
        </w:rPr>
      </w:pPr>
    </w:p>
    <w:p w14:paraId="0E06DBCE" w14:textId="77777777" w:rsidR="007D7C84" w:rsidRPr="00AE0AA0" w:rsidRDefault="007D7C84" w:rsidP="007D7C84">
      <w:pPr>
        <w:spacing w:line="276" w:lineRule="auto"/>
        <w:rPr>
          <w:rFonts w:ascii="Arial" w:hAnsi="Arial" w:cs="Arial"/>
        </w:rPr>
      </w:pPr>
      <w:r w:rsidRPr="00AE0AA0">
        <w:rPr>
          <w:rFonts w:ascii="Arial" w:hAnsi="Arial" w:cs="Arial"/>
        </w:rPr>
        <w:t>reprezentowany przez:</w:t>
      </w:r>
    </w:p>
    <w:p w14:paraId="382B1A6B" w14:textId="77777777" w:rsidR="007D7C84" w:rsidRPr="00AE0AA0" w:rsidRDefault="007D7C84" w:rsidP="007D7C84">
      <w:pPr>
        <w:spacing w:line="276" w:lineRule="auto"/>
        <w:ind w:right="-53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……………………………………………………..………………………………………………………….</w:t>
      </w:r>
    </w:p>
    <w:p w14:paraId="68A157A1" w14:textId="77777777" w:rsidR="007D7C84" w:rsidRPr="00AE0AA0" w:rsidRDefault="007D7C84" w:rsidP="007D7C84">
      <w:pPr>
        <w:spacing w:line="276" w:lineRule="auto"/>
        <w:ind w:right="5954"/>
        <w:rPr>
          <w:rFonts w:ascii="Arial" w:hAnsi="Arial" w:cs="Arial"/>
        </w:rPr>
      </w:pPr>
    </w:p>
    <w:p w14:paraId="10ABB6C0" w14:textId="77777777" w:rsidR="007D7C84" w:rsidRPr="00AE0AA0" w:rsidRDefault="007D7C84" w:rsidP="007D7C8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E0AA0">
        <w:rPr>
          <w:rFonts w:ascii="Arial" w:hAnsi="Arial" w:cs="Arial"/>
          <w:b/>
          <w:sz w:val="28"/>
          <w:szCs w:val="28"/>
        </w:rPr>
        <w:t xml:space="preserve">OŚWIADCZENIE </w:t>
      </w:r>
    </w:p>
    <w:p w14:paraId="268E8F83" w14:textId="77777777" w:rsidR="007D7C84" w:rsidRPr="00AE0AA0" w:rsidRDefault="007D7C84" w:rsidP="007D7C8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E0AA0">
        <w:rPr>
          <w:rFonts w:ascii="Arial" w:hAnsi="Arial" w:cs="Arial"/>
          <w:b/>
          <w:sz w:val="22"/>
          <w:szCs w:val="22"/>
        </w:rPr>
        <w:t>O SPEŁNIANIU WARUNKÓW UDZIAŁU W POSTĘPOWANIU</w:t>
      </w:r>
    </w:p>
    <w:p w14:paraId="46244B10" w14:textId="77777777" w:rsidR="007D7C84" w:rsidRPr="00AE0AA0" w:rsidRDefault="007D7C84" w:rsidP="007D7C84">
      <w:pPr>
        <w:spacing w:line="276" w:lineRule="auto"/>
        <w:jc w:val="center"/>
        <w:rPr>
          <w:rFonts w:ascii="Arial" w:hAnsi="Arial" w:cs="Arial"/>
          <w:b/>
        </w:rPr>
      </w:pPr>
      <w:r w:rsidRPr="00AE0AA0">
        <w:rPr>
          <w:rFonts w:ascii="Arial" w:hAnsi="Arial" w:cs="Arial"/>
          <w:b/>
          <w:shd w:val="clear" w:color="auto" w:fill="FFFFFF"/>
        </w:rPr>
        <w:t xml:space="preserve">SKŁADANE NA PODSTAWIE </w:t>
      </w:r>
      <w:r w:rsidRPr="00AE0AA0">
        <w:rPr>
          <w:rFonts w:ascii="Arial" w:hAnsi="Arial" w:cs="Arial"/>
          <w:b/>
        </w:rPr>
        <w:t xml:space="preserve">ART. 125 UST. 5 </w:t>
      </w:r>
      <w:r w:rsidRPr="00AE0AA0">
        <w:rPr>
          <w:rFonts w:ascii="Arial" w:hAnsi="Arial" w:cs="Arial"/>
          <w:b/>
          <w:shd w:val="clear" w:color="auto" w:fill="FFFFFF"/>
        </w:rPr>
        <w:t xml:space="preserve">USTAWY </w:t>
      </w:r>
      <w:r w:rsidRPr="00AE0AA0">
        <w:rPr>
          <w:rFonts w:ascii="Arial" w:hAnsi="Arial" w:cs="Arial"/>
          <w:b/>
        </w:rPr>
        <w:t xml:space="preserve">Z DNIA 11 WRZEŚNIA 2019 R. - PRAWO ZAMÓWIEŃ PUBLICZNYCH </w:t>
      </w:r>
    </w:p>
    <w:p w14:paraId="796080AC" w14:textId="77777777" w:rsidR="007D7C84" w:rsidRPr="00AE0AA0" w:rsidRDefault="007D7C84" w:rsidP="007D7C84">
      <w:pPr>
        <w:spacing w:line="276" w:lineRule="auto"/>
        <w:jc w:val="center"/>
        <w:rPr>
          <w:rFonts w:ascii="Arial" w:hAnsi="Arial" w:cs="Arial"/>
          <w:b/>
        </w:rPr>
      </w:pPr>
    </w:p>
    <w:p w14:paraId="06353ADA" w14:textId="77777777" w:rsidR="004D4401" w:rsidRPr="00AE0AA0" w:rsidRDefault="004D4401" w:rsidP="004D4401">
      <w:pPr>
        <w:spacing w:line="312" w:lineRule="auto"/>
        <w:jc w:val="center"/>
        <w:rPr>
          <w:rFonts w:ascii="Arial" w:hAnsi="Arial" w:cs="Arial"/>
          <w:b/>
          <w:bCs/>
        </w:rPr>
      </w:pPr>
    </w:p>
    <w:p w14:paraId="431F741E" w14:textId="5C71B65E" w:rsidR="00F30C60" w:rsidRPr="00AE0AA0" w:rsidRDefault="004D4401" w:rsidP="004D4401">
      <w:pPr>
        <w:tabs>
          <w:tab w:val="left" w:pos="426"/>
        </w:tabs>
        <w:spacing w:after="240" w:line="312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AE0AA0">
        <w:rPr>
          <w:rFonts w:ascii="Arial" w:hAnsi="Arial" w:cs="Arial"/>
        </w:rPr>
        <w:t xml:space="preserve">Uprawniony do reprezentowania podmiotu udostępniającego zasoby, o którym mowa w art. 118 ust. 1 </w:t>
      </w:r>
      <w:proofErr w:type="spellStart"/>
      <w:r w:rsidRPr="00AE0AA0">
        <w:rPr>
          <w:rFonts w:ascii="Arial" w:hAnsi="Arial" w:cs="Arial"/>
        </w:rPr>
        <w:t>Pzp</w:t>
      </w:r>
      <w:proofErr w:type="spellEnd"/>
      <w:r w:rsidRPr="00AE0AA0">
        <w:rPr>
          <w:rFonts w:ascii="Arial" w:hAnsi="Arial" w:cs="Arial"/>
        </w:rPr>
        <w:t xml:space="preserve"> w postępowaniu o udzielenie zamówienia publicznego na </w:t>
      </w:r>
      <w:r w:rsidRPr="00AE0AA0">
        <w:rPr>
          <w:rFonts w:ascii="Arial" w:hAnsi="Arial" w:cs="Arial"/>
          <w:b/>
          <w:bCs/>
        </w:rPr>
        <w:t>zadanie pn. „</w:t>
      </w:r>
      <w:r w:rsidR="00547FE6">
        <w:rPr>
          <w:rFonts w:ascii="Arial" w:hAnsi="Arial" w:cs="Arial"/>
          <w:b/>
          <w:bCs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</w:rPr>
        <w:t>”</w:t>
      </w:r>
      <w:r w:rsidRPr="00AE0AA0">
        <w:rPr>
          <w:rFonts w:ascii="Arial" w:hAnsi="Arial" w:cs="Arial"/>
        </w:rPr>
        <w:t xml:space="preserve">. Oznaczenie sprawy: </w:t>
      </w:r>
      <w:r w:rsidR="00547FE6">
        <w:rPr>
          <w:rFonts w:ascii="Arial" w:hAnsi="Arial" w:cs="Arial"/>
        </w:rPr>
        <w:t>IR.271.1.7.2026</w:t>
      </w:r>
      <w:r w:rsidRPr="00AE0AA0">
        <w:rPr>
          <w:rFonts w:ascii="Arial" w:hAnsi="Arial" w:cs="Arial"/>
          <w:b/>
          <w:bCs/>
        </w:rPr>
        <w:t>, prowadzonym przez Gminę Kudowa-</w:t>
      </w:r>
      <w:r w:rsidR="00916F9B" w:rsidRPr="00AE0AA0">
        <w:rPr>
          <w:rFonts w:ascii="Arial" w:hAnsi="Arial" w:cs="Arial"/>
          <w:b/>
          <w:bCs/>
        </w:rPr>
        <w:t>Zdrój,</w:t>
      </w:r>
      <w:r w:rsidRPr="00AE0AA0">
        <w:rPr>
          <w:rFonts w:ascii="Arial" w:hAnsi="Arial" w:cs="Arial"/>
          <w:b/>
          <w:bCs/>
        </w:rPr>
        <w:t xml:space="preserve"> oświadczam, że spełniam warunki udziału w postępowaniu, </w:t>
      </w:r>
      <w:r w:rsidRPr="00AE0AA0">
        <w:rPr>
          <w:rFonts w:ascii="Arial" w:hAnsi="Arial" w:cs="Arial"/>
          <w:b/>
          <w:bCs/>
          <w:shd w:val="clear" w:color="auto" w:fill="FFFFFF"/>
        </w:rPr>
        <w:t xml:space="preserve">w zakresie, </w:t>
      </w:r>
    </w:p>
    <w:p w14:paraId="28B68235" w14:textId="77777777" w:rsidR="00916809" w:rsidRPr="00AE0AA0" w:rsidRDefault="004D4401" w:rsidP="00F30C60">
      <w:pPr>
        <w:tabs>
          <w:tab w:val="left" w:pos="426"/>
        </w:tabs>
        <w:spacing w:after="240" w:line="312" w:lineRule="auto"/>
        <w:jc w:val="both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hd w:val="clear" w:color="auto" w:fill="FFFFFF"/>
        </w:rPr>
        <w:t xml:space="preserve">w jakim </w:t>
      </w:r>
      <w:r w:rsidR="00916809" w:rsidRPr="00AE0AA0">
        <w:rPr>
          <w:rFonts w:ascii="Arial" w:hAnsi="Arial" w:cs="Arial"/>
          <w:b/>
          <w:bCs/>
          <w:u w:val="single"/>
          <w:shd w:val="clear" w:color="auto" w:fill="FFFFFF"/>
        </w:rPr>
        <w:t>Wykonawca</w:t>
      </w:r>
      <w:r w:rsidRPr="00AE0AA0">
        <w:rPr>
          <w:rFonts w:ascii="Arial" w:hAnsi="Arial" w:cs="Arial"/>
          <w:b/>
          <w:bCs/>
          <w:shd w:val="clear" w:color="auto" w:fill="FFFFFF"/>
        </w:rPr>
        <w:t xml:space="preserve"> </w:t>
      </w:r>
      <w:r w:rsidR="00916809" w:rsidRPr="00AE0AA0">
        <w:rPr>
          <w:rFonts w:ascii="Arial" w:hAnsi="Arial" w:cs="Arial"/>
          <w:sz w:val="18"/>
          <w:szCs w:val="18"/>
        </w:rPr>
        <w:t>…………………</w:t>
      </w:r>
      <w:proofErr w:type="gramStart"/>
      <w:r w:rsidR="00916809" w:rsidRPr="00AE0AA0">
        <w:rPr>
          <w:rFonts w:ascii="Arial" w:hAnsi="Arial" w:cs="Arial"/>
          <w:sz w:val="18"/>
          <w:szCs w:val="18"/>
        </w:rPr>
        <w:t>…….</w:t>
      </w:r>
      <w:proofErr w:type="gramEnd"/>
      <w:r w:rsidR="00916809" w:rsidRPr="00AE0AA0">
        <w:rPr>
          <w:rFonts w:ascii="Arial" w:hAnsi="Arial" w:cs="Arial"/>
          <w:sz w:val="18"/>
          <w:szCs w:val="18"/>
        </w:rPr>
        <w:t>.………………………………………………………………………</w:t>
      </w:r>
      <w:proofErr w:type="gramStart"/>
      <w:r w:rsidR="00916809" w:rsidRPr="00AE0AA0">
        <w:rPr>
          <w:rFonts w:ascii="Arial" w:hAnsi="Arial" w:cs="Arial"/>
          <w:sz w:val="18"/>
          <w:szCs w:val="18"/>
        </w:rPr>
        <w:t>…….</w:t>
      </w:r>
      <w:proofErr w:type="gramEnd"/>
      <w:r w:rsidR="00916809" w:rsidRPr="00AE0AA0">
        <w:rPr>
          <w:rFonts w:ascii="Arial" w:hAnsi="Arial" w:cs="Arial"/>
          <w:sz w:val="18"/>
          <w:szCs w:val="18"/>
        </w:rPr>
        <w:t>.,</w:t>
      </w:r>
    </w:p>
    <w:p w14:paraId="7CAE06E3" w14:textId="77777777" w:rsidR="004D4401" w:rsidRPr="00AE0AA0" w:rsidRDefault="004D4401" w:rsidP="004D4401">
      <w:pPr>
        <w:tabs>
          <w:tab w:val="left" w:pos="426"/>
        </w:tabs>
        <w:spacing w:after="240"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  <w:shd w:val="clear" w:color="auto" w:fill="FFFFFF"/>
        </w:rPr>
        <w:t>powołuje się na jego zasoby</w:t>
      </w:r>
      <w:r w:rsidRPr="00AE0AA0">
        <w:rPr>
          <w:rFonts w:ascii="Arial" w:hAnsi="Arial" w:cs="Arial"/>
        </w:rPr>
        <w:t>.</w:t>
      </w:r>
    </w:p>
    <w:p w14:paraId="3B4B384A" w14:textId="77777777" w:rsidR="004D4401" w:rsidRPr="00AE0AA0" w:rsidRDefault="004D4401" w:rsidP="004D4401">
      <w:pPr>
        <w:tabs>
          <w:tab w:val="left" w:pos="426"/>
        </w:tabs>
        <w:spacing w:line="312" w:lineRule="auto"/>
        <w:ind w:left="425"/>
        <w:jc w:val="both"/>
        <w:rPr>
          <w:rFonts w:ascii="Arial" w:hAnsi="Arial" w:cs="Arial"/>
          <w:sz w:val="21"/>
          <w:szCs w:val="21"/>
        </w:rPr>
      </w:pPr>
    </w:p>
    <w:p w14:paraId="4FBB323E" w14:textId="77777777" w:rsidR="004D4401" w:rsidRPr="00AE0AA0" w:rsidRDefault="004D4401" w:rsidP="004D4401">
      <w:pPr>
        <w:shd w:val="clear" w:color="auto" w:fill="BFBFBF"/>
        <w:spacing w:line="312" w:lineRule="auto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OŚWIADCZENIE DOTYCZĄCE PODANYCH INFORMACJI:</w:t>
      </w:r>
    </w:p>
    <w:p w14:paraId="5B8359AD" w14:textId="77777777" w:rsidR="004D4401" w:rsidRPr="00AE0AA0" w:rsidRDefault="004D4401" w:rsidP="004D4401">
      <w:pPr>
        <w:spacing w:line="312" w:lineRule="auto"/>
        <w:jc w:val="both"/>
        <w:rPr>
          <w:rFonts w:ascii="Arial" w:hAnsi="Arial" w:cs="Arial"/>
          <w:b/>
        </w:rPr>
      </w:pPr>
    </w:p>
    <w:p w14:paraId="591423ED" w14:textId="77777777" w:rsidR="004D4401" w:rsidRPr="00AE0AA0" w:rsidRDefault="004D4401" w:rsidP="004D4401">
      <w:pPr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wszystkie informacje podane w powyższych oświadczeniach są aktualne </w:t>
      </w:r>
      <w:r w:rsidRPr="00AE0AA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74B33261" w14:textId="77777777" w:rsidR="004524C9" w:rsidRPr="00AE0AA0" w:rsidRDefault="004524C9" w:rsidP="00665BC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9A0BA09" w14:textId="77777777" w:rsidR="004524C9" w:rsidRPr="00AE0AA0" w:rsidRDefault="004524C9" w:rsidP="00665BC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60DBC6B" w14:textId="77777777" w:rsidR="00492DCD" w:rsidRPr="00AE0AA0" w:rsidRDefault="00492DCD" w:rsidP="00665BC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80223D9" w14:textId="77777777" w:rsidR="00883C6F" w:rsidRPr="00AE0AA0" w:rsidRDefault="00883C6F" w:rsidP="00665BC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2526008B" w14:textId="77777777" w:rsidR="00492DCD" w:rsidRDefault="00492DCD" w:rsidP="00665BC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3DEF9DA0" w14:textId="77777777" w:rsidR="00FB30FD" w:rsidRDefault="00FB30FD" w:rsidP="00665BC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2C7EE7C1" w14:textId="77777777" w:rsidR="00FB30FD" w:rsidRPr="00AE0AA0" w:rsidRDefault="00FB30FD" w:rsidP="00665BC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B8DAEC8" w14:textId="77777777" w:rsidR="004524C9" w:rsidRPr="00AE0AA0" w:rsidRDefault="004524C9" w:rsidP="00665BC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2576F611" w14:textId="77777777" w:rsidR="007D7C84" w:rsidRPr="00AE0AA0" w:rsidRDefault="007D7C84" w:rsidP="008219A5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17</w:t>
      </w:r>
    </w:p>
    <w:p w14:paraId="5FCAA19F" w14:textId="1559AFA2" w:rsidR="007D7C84" w:rsidRPr="00AE0AA0" w:rsidRDefault="007D7C84" w:rsidP="007D7C84">
      <w:pPr>
        <w:spacing w:line="276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7BA73A7B" w14:textId="77777777" w:rsidR="007D7C84" w:rsidRPr="00AE0AA0" w:rsidRDefault="007D7C84" w:rsidP="007D7C84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597B8C33" w14:textId="77777777" w:rsidR="007D7C84" w:rsidRPr="00AE0AA0" w:rsidRDefault="007D7C84" w:rsidP="007D7C84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73BE62C1" w14:textId="77777777" w:rsidR="007D7C84" w:rsidRPr="00AE0AA0" w:rsidRDefault="007D7C84" w:rsidP="007D7C84">
      <w:pPr>
        <w:spacing w:line="312" w:lineRule="auto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lastRenderedPageBreak/>
        <w:t>WYKONAWCA LUB WYKONAWCY WSPÓLNIE UBIEGAJĄCY SIĘ O UDZIELENIE ZAMÓWIENIA</w:t>
      </w:r>
    </w:p>
    <w:p w14:paraId="69DF8B55" w14:textId="77777777" w:rsidR="007D7C84" w:rsidRPr="00AE0AA0" w:rsidRDefault="007D7C84" w:rsidP="007D7C84">
      <w:pPr>
        <w:spacing w:after="120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3FF13A95" w14:textId="77777777" w:rsidR="007D7C84" w:rsidRPr="00AE0AA0" w:rsidRDefault="007D7C84" w:rsidP="007D7C84">
      <w:pPr>
        <w:spacing w:after="120"/>
        <w:ind w:right="-2"/>
        <w:jc w:val="both"/>
        <w:rPr>
          <w:rFonts w:ascii="Arial" w:hAnsi="Arial" w:cs="Arial"/>
          <w:i/>
          <w:iCs/>
          <w:sz w:val="16"/>
          <w:szCs w:val="16"/>
        </w:rPr>
      </w:pPr>
      <w:r w:rsidRPr="00AE0AA0">
        <w:rPr>
          <w:rFonts w:ascii="Arial" w:hAnsi="Arial" w:cs="Arial"/>
          <w:i/>
          <w:iCs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46145E4" w14:textId="77777777" w:rsidR="007D7C84" w:rsidRPr="00AE0AA0" w:rsidRDefault="007D7C84" w:rsidP="007D7C84">
      <w:pPr>
        <w:spacing w:after="120"/>
        <w:ind w:right="-2"/>
        <w:rPr>
          <w:rFonts w:ascii="Arial" w:hAnsi="Arial" w:cs="Arial"/>
        </w:rPr>
      </w:pPr>
    </w:p>
    <w:p w14:paraId="42C2F48D" w14:textId="77777777" w:rsidR="007D7C84" w:rsidRPr="00AE0AA0" w:rsidRDefault="007D7C84" w:rsidP="007D7C84">
      <w:pPr>
        <w:spacing w:after="120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reprezentowany przez:</w:t>
      </w:r>
    </w:p>
    <w:p w14:paraId="4C2C8BF4" w14:textId="77777777" w:rsidR="007D7C84" w:rsidRPr="00AE0AA0" w:rsidRDefault="007D7C84" w:rsidP="007D7C84">
      <w:pPr>
        <w:spacing w:after="120"/>
        <w:ind w:right="-2"/>
        <w:rPr>
          <w:rFonts w:ascii="Arial" w:hAnsi="Arial" w:cs="Arial"/>
        </w:rPr>
      </w:pPr>
      <w:r w:rsidRPr="00AE0AA0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6401FB76" w14:textId="77777777" w:rsidR="007D7C84" w:rsidRPr="00AE0AA0" w:rsidRDefault="007D7C84" w:rsidP="007D7C84">
      <w:pPr>
        <w:spacing w:after="120"/>
        <w:ind w:right="4252"/>
        <w:rPr>
          <w:rFonts w:ascii="Arial" w:hAnsi="Arial" w:cs="Arial"/>
        </w:rPr>
      </w:pPr>
    </w:p>
    <w:p w14:paraId="3B18C651" w14:textId="77777777" w:rsidR="007D7C84" w:rsidRPr="00AE0AA0" w:rsidRDefault="007D7C84" w:rsidP="007D7C8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E0AA0">
        <w:rPr>
          <w:rFonts w:ascii="Arial" w:hAnsi="Arial" w:cs="Arial"/>
          <w:b/>
          <w:sz w:val="28"/>
          <w:szCs w:val="28"/>
        </w:rPr>
        <w:t>OŚWIADCZENIE</w:t>
      </w:r>
    </w:p>
    <w:p w14:paraId="407CF335" w14:textId="77777777" w:rsidR="007D7C84" w:rsidRPr="00AE0AA0" w:rsidRDefault="007D7C84" w:rsidP="007D7C84">
      <w:pPr>
        <w:spacing w:line="312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AE0AA0">
        <w:rPr>
          <w:rFonts w:ascii="Arial" w:hAnsi="Arial" w:cs="Arial"/>
          <w:b/>
        </w:rPr>
        <w:t>wykonawcy lub wykonawcy wspólnie ubiegający się o udzielenie zamówienia</w:t>
      </w:r>
    </w:p>
    <w:p w14:paraId="148B13AB" w14:textId="77777777" w:rsidR="007D7C84" w:rsidRPr="00AE0AA0" w:rsidRDefault="007D7C84" w:rsidP="007D7C84">
      <w:pPr>
        <w:spacing w:line="312" w:lineRule="auto"/>
        <w:jc w:val="center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w zakresie braku podstaw wykluczenia z udziału w postępowaniu o udzielenie zamówienia publicznego w zakresie art. 7 ust. 1 pkt 1</w:t>
      </w:r>
      <w:r w:rsidRPr="00AE0AA0">
        <w:rPr>
          <w:rFonts w:ascii="Arial" w:hAnsi="Arial" w:cs="Arial"/>
          <w:b/>
        </w:rPr>
        <w:noBreakHyphen/>
        <w:t>3 ustawy z dnia 13 kwietnia 2022 r. o szczególnych rozwiązaniach w zakresie przeciwdziałania wspieraniu agresji na Ukrainę oraz służących ochronie bezpieczeństwa narodowego (</w:t>
      </w:r>
      <w:proofErr w:type="spellStart"/>
      <w:r w:rsidR="009E1B26" w:rsidRPr="00AE0AA0">
        <w:rPr>
          <w:rFonts w:ascii="Arial" w:hAnsi="Arial" w:cs="Arial"/>
          <w:b/>
        </w:rPr>
        <w:t>t.j</w:t>
      </w:r>
      <w:proofErr w:type="spellEnd"/>
      <w:r w:rsidR="009E1B26" w:rsidRPr="00AE0AA0">
        <w:rPr>
          <w:rFonts w:ascii="Arial" w:hAnsi="Arial" w:cs="Arial"/>
          <w:b/>
        </w:rPr>
        <w:t>. Dz.U. 202</w:t>
      </w:r>
      <w:r w:rsidR="00797B24">
        <w:rPr>
          <w:rFonts w:ascii="Arial" w:hAnsi="Arial" w:cs="Arial"/>
          <w:b/>
        </w:rPr>
        <w:t>5</w:t>
      </w:r>
      <w:r w:rsidR="009E1B26" w:rsidRPr="00AE0AA0">
        <w:rPr>
          <w:rFonts w:ascii="Arial" w:hAnsi="Arial" w:cs="Arial"/>
          <w:b/>
        </w:rPr>
        <w:t xml:space="preserve"> poz. </w:t>
      </w:r>
      <w:r w:rsidR="00797B24">
        <w:rPr>
          <w:rFonts w:ascii="Arial" w:hAnsi="Arial" w:cs="Arial"/>
          <w:b/>
        </w:rPr>
        <w:t>514</w:t>
      </w:r>
      <w:r w:rsidRPr="00AE0AA0">
        <w:rPr>
          <w:rFonts w:ascii="Arial" w:hAnsi="Arial" w:cs="Arial"/>
          <w:b/>
        </w:rPr>
        <w:t>).</w:t>
      </w:r>
    </w:p>
    <w:p w14:paraId="367E51AD" w14:textId="77777777" w:rsidR="007D7C84" w:rsidRPr="00AE0AA0" w:rsidRDefault="007D7C84" w:rsidP="007D7C84">
      <w:pPr>
        <w:spacing w:line="312" w:lineRule="auto"/>
        <w:jc w:val="center"/>
        <w:rPr>
          <w:rFonts w:ascii="Arial" w:hAnsi="Arial" w:cs="Arial"/>
          <w:b/>
          <w:sz w:val="24"/>
          <w:u w:val="single"/>
        </w:rPr>
      </w:pPr>
      <w:r w:rsidRPr="00AE0AA0">
        <w:rPr>
          <w:rFonts w:ascii="Arial" w:hAnsi="Arial" w:cs="Arial"/>
          <w:b/>
          <w:sz w:val="24"/>
          <w:u w:val="single"/>
        </w:rPr>
        <w:t xml:space="preserve">składane przy podpisywaniu umowy </w:t>
      </w:r>
    </w:p>
    <w:p w14:paraId="2710296C" w14:textId="77777777" w:rsidR="007D7C84" w:rsidRPr="00AE0AA0" w:rsidRDefault="007D7C84" w:rsidP="007D7C84">
      <w:pPr>
        <w:shd w:val="clear" w:color="auto" w:fill="FFFFFF"/>
        <w:spacing w:line="312" w:lineRule="auto"/>
        <w:jc w:val="center"/>
        <w:rPr>
          <w:rFonts w:ascii="Arial" w:hAnsi="Arial" w:cs="Arial"/>
          <w:b/>
        </w:rPr>
      </w:pPr>
    </w:p>
    <w:p w14:paraId="3211EA54" w14:textId="77777777" w:rsidR="007D7C84" w:rsidRPr="00AE0AA0" w:rsidRDefault="007D7C84" w:rsidP="007D7C84">
      <w:pPr>
        <w:tabs>
          <w:tab w:val="num" w:pos="1418"/>
        </w:tabs>
        <w:spacing w:line="312" w:lineRule="auto"/>
        <w:jc w:val="both"/>
        <w:rPr>
          <w:rFonts w:ascii="Arial" w:hAnsi="Arial" w:cs="Arial"/>
        </w:rPr>
      </w:pPr>
    </w:p>
    <w:p w14:paraId="7457670A" w14:textId="45CAF834" w:rsidR="007D7C84" w:rsidRPr="00AE0AA0" w:rsidRDefault="007D7C84" w:rsidP="007D7C84">
      <w:pPr>
        <w:tabs>
          <w:tab w:val="num" w:pos="1418"/>
        </w:tabs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Uprawniony do reprezentowania wykonawcy w postępowaniu o udzielenie zamówienia publicznego na zadanie pn. </w:t>
      </w:r>
      <w:r w:rsidRPr="00AE0AA0">
        <w:rPr>
          <w:rFonts w:ascii="Arial" w:hAnsi="Arial" w:cs="Arial"/>
          <w:b/>
          <w:bCs/>
        </w:rPr>
        <w:t>„</w:t>
      </w:r>
      <w:r w:rsidR="00547FE6">
        <w:rPr>
          <w:rFonts w:ascii="Arial" w:hAnsi="Arial" w:cs="Arial"/>
          <w:b/>
          <w:bCs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</w:rPr>
        <w:t>”</w:t>
      </w:r>
      <w:r w:rsidRPr="00AE0AA0">
        <w:rPr>
          <w:rFonts w:ascii="Arial" w:hAnsi="Arial" w:cs="Arial"/>
        </w:rPr>
        <w:t xml:space="preserve">. Oznaczenie sprawy: </w:t>
      </w:r>
      <w:r w:rsidR="00547FE6">
        <w:rPr>
          <w:rFonts w:ascii="Arial" w:hAnsi="Arial" w:cs="Arial"/>
        </w:rPr>
        <w:t>IR.271.1.7.2026</w:t>
      </w:r>
      <w:r w:rsidRPr="00AE0AA0">
        <w:rPr>
          <w:rFonts w:ascii="Arial" w:hAnsi="Arial" w:cs="Arial"/>
        </w:rPr>
        <w:t>, prowadzonym przez Gminę Kudowa-Zdrój ul. Zdrojowa 24, 57-350 Kudowa</w:t>
      </w:r>
      <w:r w:rsidR="00916F9B">
        <w:rPr>
          <w:rFonts w:ascii="Arial" w:hAnsi="Arial" w:cs="Arial"/>
        </w:rPr>
        <w:t>-</w:t>
      </w:r>
      <w:r w:rsidR="00916F9B" w:rsidRPr="00AE0AA0">
        <w:rPr>
          <w:rFonts w:ascii="Arial" w:hAnsi="Arial" w:cs="Arial"/>
        </w:rPr>
        <w:t>Zdrój,</w:t>
      </w:r>
      <w:r w:rsidRPr="00AE0AA0">
        <w:rPr>
          <w:rFonts w:ascii="Arial" w:hAnsi="Arial" w:cs="Arial"/>
        </w:rPr>
        <w:t xml:space="preserve"> </w:t>
      </w:r>
    </w:p>
    <w:p w14:paraId="5818D242" w14:textId="77777777" w:rsidR="007D7C84" w:rsidRPr="00AE0AA0" w:rsidRDefault="007D7C84" w:rsidP="007D7C84">
      <w:pPr>
        <w:tabs>
          <w:tab w:val="num" w:pos="1418"/>
        </w:tabs>
        <w:spacing w:before="240" w:after="240" w:line="312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>oświadczam, że</w:t>
      </w:r>
    </w:p>
    <w:p w14:paraId="4B470FE8" w14:textId="77777777" w:rsidR="007D7C84" w:rsidRPr="00AE0AA0" w:rsidRDefault="007D7C84" w:rsidP="007D7C84">
      <w:pPr>
        <w:spacing w:line="312" w:lineRule="auto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</w:rPr>
        <w:t xml:space="preserve">nie zachodzą w stosunku do mnie przesłanki wykluczenia z postępowania na podstawie </w:t>
      </w:r>
      <w:r w:rsidRPr="00AE0AA0">
        <w:rPr>
          <w:rFonts w:ascii="Arial" w:hAnsi="Arial" w:cs="Arial"/>
          <w:b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103879" w:rsidRPr="00AE0AA0">
        <w:rPr>
          <w:rFonts w:ascii="Arial" w:hAnsi="Arial" w:cs="Arial"/>
          <w:b/>
        </w:rPr>
        <w:t>t.j</w:t>
      </w:r>
      <w:proofErr w:type="spellEnd"/>
      <w:r w:rsidR="00103879" w:rsidRPr="00AE0AA0">
        <w:rPr>
          <w:rFonts w:ascii="Arial" w:hAnsi="Arial" w:cs="Arial"/>
          <w:b/>
        </w:rPr>
        <w:t>. Dz. U. z 202</w:t>
      </w:r>
      <w:r w:rsidR="00797B24">
        <w:rPr>
          <w:rFonts w:ascii="Arial" w:hAnsi="Arial" w:cs="Arial"/>
          <w:b/>
        </w:rPr>
        <w:t>5</w:t>
      </w:r>
      <w:r w:rsidR="00103879" w:rsidRPr="00AE0AA0">
        <w:rPr>
          <w:rFonts w:ascii="Arial" w:hAnsi="Arial" w:cs="Arial"/>
          <w:b/>
        </w:rPr>
        <w:t xml:space="preserve"> r., poz. </w:t>
      </w:r>
      <w:r w:rsidR="00797B24">
        <w:rPr>
          <w:rFonts w:ascii="Arial" w:hAnsi="Arial" w:cs="Arial"/>
          <w:b/>
        </w:rPr>
        <w:t>514</w:t>
      </w:r>
      <w:r w:rsidRPr="00AE0AA0">
        <w:rPr>
          <w:rFonts w:ascii="Arial" w:hAnsi="Arial" w:cs="Arial"/>
          <w:b/>
        </w:rPr>
        <w:t>)</w:t>
      </w:r>
      <w:r w:rsidRPr="00AE0AA0">
        <w:rPr>
          <w:rStyle w:val="Odwoanieprzypisudolnego"/>
          <w:rFonts w:ascii="Arial" w:hAnsi="Arial" w:cs="Arial"/>
          <w:b/>
        </w:rPr>
        <w:footnoteReference w:id="1"/>
      </w:r>
      <w:r w:rsidRPr="00AE0AA0">
        <w:rPr>
          <w:rFonts w:ascii="Arial" w:hAnsi="Arial" w:cs="Arial"/>
          <w:b/>
        </w:rPr>
        <w:t>.</w:t>
      </w:r>
    </w:p>
    <w:p w14:paraId="003A20A2" w14:textId="77777777" w:rsidR="007D7C84" w:rsidRPr="00AE0AA0" w:rsidRDefault="007D7C84" w:rsidP="007D7C84">
      <w:pPr>
        <w:shd w:val="clear" w:color="auto" w:fill="BFBFBF"/>
        <w:spacing w:line="312" w:lineRule="auto"/>
        <w:jc w:val="both"/>
        <w:rPr>
          <w:rFonts w:ascii="Arial" w:hAnsi="Arial" w:cs="Arial"/>
          <w:b/>
        </w:rPr>
      </w:pPr>
    </w:p>
    <w:p w14:paraId="5102A92A" w14:textId="77777777" w:rsidR="007D7C84" w:rsidRPr="00AE0AA0" w:rsidRDefault="007D7C84" w:rsidP="007D7C84">
      <w:pPr>
        <w:shd w:val="clear" w:color="auto" w:fill="BFBFBF"/>
        <w:spacing w:line="312" w:lineRule="auto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OŚWIADCZENIE DOTYCZĄCE PODANYCH INFORMACJI:</w:t>
      </w:r>
    </w:p>
    <w:p w14:paraId="6E208094" w14:textId="77777777" w:rsidR="007D7C84" w:rsidRPr="00AE0AA0" w:rsidRDefault="007D7C84" w:rsidP="007D7C84">
      <w:pPr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wszystkie informacje podane w powyższych oświadczeniach są aktualne </w:t>
      </w:r>
      <w:r w:rsidRPr="00AE0AA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6FF1B190" w14:textId="77777777" w:rsidR="007D7C84" w:rsidRPr="00AE0AA0" w:rsidRDefault="007D7C84" w:rsidP="007D7C84">
      <w:pPr>
        <w:pStyle w:val="pkt"/>
        <w:suppressAutoHyphens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i/>
          <w:sz w:val="20"/>
          <w:szCs w:val="20"/>
        </w:rPr>
      </w:pPr>
    </w:p>
    <w:p w14:paraId="2635CEA3" w14:textId="77777777" w:rsidR="007D7C84" w:rsidRPr="00AE0AA0" w:rsidRDefault="007D7C84" w:rsidP="007D7C84">
      <w:pPr>
        <w:pStyle w:val="pkt"/>
        <w:suppressAutoHyphens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i/>
          <w:sz w:val="20"/>
          <w:szCs w:val="20"/>
        </w:rPr>
      </w:pPr>
    </w:p>
    <w:p w14:paraId="7944F749" w14:textId="77777777" w:rsidR="007D7C84" w:rsidRPr="00AE0AA0" w:rsidRDefault="007D7C84" w:rsidP="007D7C84">
      <w:pPr>
        <w:pStyle w:val="pkt"/>
        <w:suppressAutoHyphens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i/>
          <w:sz w:val="20"/>
          <w:szCs w:val="20"/>
        </w:rPr>
      </w:pPr>
    </w:p>
    <w:p w14:paraId="65CFB4F0" w14:textId="77777777" w:rsidR="007D7C84" w:rsidRDefault="007D7C84" w:rsidP="007D7C84">
      <w:pPr>
        <w:pStyle w:val="pkt"/>
        <w:suppressAutoHyphens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i/>
          <w:sz w:val="20"/>
          <w:szCs w:val="20"/>
        </w:rPr>
      </w:pPr>
    </w:p>
    <w:p w14:paraId="300CFE03" w14:textId="77777777" w:rsidR="00721DD5" w:rsidRPr="00AE0AA0" w:rsidRDefault="00721DD5" w:rsidP="007D7C84">
      <w:pPr>
        <w:pStyle w:val="pkt"/>
        <w:suppressAutoHyphens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i/>
          <w:sz w:val="20"/>
          <w:szCs w:val="20"/>
        </w:rPr>
      </w:pPr>
    </w:p>
    <w:p w14:paraId="6C5D3A1F" w14:textId="77777777" w:rsidR="00F148A5" w:rsidRPr="00AE0AA0" w:rsidRDefault="00F148A5" w:rsidP="007D7C84">
      <w:pPr>
        <w:pStyle w:val="pkt"/>
        <w:suppressAutoHyphens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i/>
          <w:sz w:val="20"/>
          <w:szCs w:val="20"/>
        </w:rPr>
      </w:pPr>
    </w:p>
    <w:p w14:paraId="4F8B966C" w14:textId="77777777" w:rsidR="007D7C84" w:rsidRPr="00AE0AA0" w:rsidRDefault="007D7C84" w:rsidP="007D7C84">
      <w:pPr>
        <w:pStyle w:val="pkt"/>
        <w:suppressAutoHyphens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i/>
          <w:sz w:val="20"/>
          <w:szCs w:val="20"/>
        </w:rPr>
      </w:pPr>
    </w:p>
    <w:p w14:paraId="39167B16" w14:textId="77777777" w:rsidR="007D7C84" w:rsidRPr="00AE0AA0" w:rsidRDefault="007D7C84" w:rsidP="008219A5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AE0AA0">
        <w:rPr>
          <w:rFonts w:ascii="Arial" w:hAnsi="Arial" w:cs="Arial"/>
          <w:b/>
          <w:sz w:val="28"/>
          <w:szCs w:val="32"/>
        </w:rPr>
        <w:t>Załącznik nr 18</w:t>
      </w:r>
    </w:p>
    <w:p w14:paraId="2E7CCA45" w14:textId="00179C2C" w:rsidR="007D7C84" w:rsidRPr="00AE0AA0" w:rsidRDefault="007D7C84" w:rsidP="007D7C84">
      <w:pPr>
        <w:spacing w:line="276" w:lineRule="auto"/>
        <w:jc w:val="right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do Specyfikacji Warunków Zamówienia w postępowaniu Nr </w:t>
      </w:r>
      <w:r w:rsidR="00547FE6">
        <w:rPr>
          <w:rFonts w:ascii="Arial" w:hAnsi="Arial" w:cs="Arial"/>
          <w:b/>
        </w:rPr>
        <w:t>IR.271.1.7.2026</w:t>
      </w:r>
    </w:p>
    <w:p w14:paraId="0468734A" w14:textId="77777777" w:rsidR="007D7C84" w:rsidRPr="00AE0AA0" w:rsidRDefault="007D7C84" w:rsidP="007D7C84">
      <w:pPr>
        <w:spacing w:line="312" w:lineRule="auto"/>
        <w:jc w:val="right"/>
        <w:rPr>
          <w:rFonts w:ascii="Arial" w:hAnsi="Arial" w:cs="Arial"/>
          <w:bCs/>
          <w:sz w:val="18"/>
          <w:szCs w:val="18"/>
        </w:rPr>
      </w:pPr>
    </w:p>
    <w:p w14:paraId="361B9688" w14:textId="77777777" w:rsidR="007D7C84" w:rsidRPr="00AE0AA0" w:rsidRDefault="007D7C84" w:rsidP="007D7C84">
      <w:pPr>
        <w:spacing w:line="312" w:lineRule="auto"/>
        <w:jc w:val="right"/>
        <w:rPr>
          <w:rFonts w:ascii="Arial" w:hAnsi="Arial" w:cs="Arial"/>
          <w:bCs/>
          <w:sz w:val="18"/>
          <w:szCs w:val="18"/>
        </w:rPr>
      </w:pPr>
    </w:p>
    <w:p w14:paraId="5B6A9F2B" w14:textId="77777777" w:rsidR="007D7C84" w:rsidRPr="00AE0AA0" w:rsidRDefault="007D7C84" w:rsidP="007D7C84">
      <w:pPr>
        <w:spacing w:after="120"/>
        <w:ind w:right="-2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lastRenderedPageBreak/>
        <w:t>PODMIOTY UDOSTĘPNIAJĄCE ZASOBY</w:t>
      </w:r>
    </w:p>
    <w:p w14:paraId="24692491" w14:textId="77777777" w:rsidR="007D7C84" w:rsidRPr="00AE0AA0" w:rsidRDefault="007D7C84" w:rsidP="007D7C84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…………………………………………………………………………………………………………..…….</w:t>
      </w:r>
    </w:p>
    <w:p w14:paraId="70AC9063" w14:textId="77777777" w:rsidR="007D7C84" w:rsidRPr="00AE0AA0" w:rsidRDefault="007D7C84" w:rsidP="007D7C84">
      <w:pPr>
        <w:spacing w:line="312" w:lineRule="auto"/>
        <w:ind w:right="1440"/>
        <w:jc w:val="both"/>
        <w:rPr>
          <w:rFonts w:ascii="Arial" w:hAnsi="Arial" w:cs="Arial"/>
          <w:i/>
          <w:iCs/>
          <w:sz w:val="16"/>
          <w:szCs w:val="16"/>
        </w:rPr>
      </w:pPr>
      <w:r w:rsidRPr="00AE0AA0">
        <w:rPr>
          <w:rFonts w:ascii="Arial" w:hAnsi="Arial" w:cs="Arial"/>
          <w:i/>
          <w:iCs/>
          <w:sz w:val="16"/>
          <w:szCs w:val="16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AE0AA0">
        <w:rPr>
          <w:rFonts w:ascii="Arial" w:hAnsi="Arial" w:cs="Arial"/>
          <w:i/>
          <w:iCs/>
          <w:sz w:val="16"/>
          <w:szCs w:val="16"/>
          <w:shd w:val="clear" w:color="auto" w:fill="FFFFFF"/>
        </w:rPr>
        <w:t>Pzp</w:t>
      </w:r>
      <w:proofErr w:type="spellEnd"/>
      <w:r w:rsidRPr="00AE0AA0">
        <w:rPr>
          <w:rFonts w:ascii="Arial" w:hAnsi="Arial" w:cs="Arial"/>
          <w:i/>
          <w:iCs/>
          <w:sz w:val="16"/>
          <w:szCs w:val="16"/>
          <w:shd w:val="clear" w:color="auto" w:fill="FFFFFF"/>
        </w:rPr>
        <w:t>)</w:t>
      </w:r>
    </w:p>
    <w:p w14:paraId="272C0B45" w14:textId="77777777" w:rsidR="007D7C84" w:rsidRPr="00AE0AA0" w:rsidRDefault="007D7C84" w:rsidP="007D7C84">
      <w:pPr>
        <w:spacing w:line="312" w:lineRule="auto"/>
        <w:rPr>
          <w:rFonts w:ascii="Arial" w:hAnsi="Arial" w:cs="Arial"/>
        </w:rPr>
      </w:pPr>
    </w:p>
    <w:p w14:paraId="5FB91FB8" w14:textId="77777777" w:rsidR="007D7C84" w:rsidRPr="00AE0AA0" w:rsidRDefault="007D7C84" w:rsidP="007D7C84">
      <w:pPr>
        <w:spacing w:line="312" w:lineRule="auto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reprezentowany przez:</w:t>
      </w:r>
    </w:p>
    <w:p w14:paraId="5C02C4E3" w14:textId="77777777" w:rsidR="007D7C84" w:rsidRPr="00AE0AA0" w:rsidRDefault="007D7C84" w:rsidP="007D7C84">
      <w:pPr>
        <w:spacing w:line="312" w:lineRule="auto"/>
        <w:ind w:right="-53"/>
        <w:rPr>
          <w:rFonts w:ascii="Arial" w:hAnsi="Arial" w:cs="Arial"/>
          <w:sz w:val="18"/>
          <w:szCs w:val="18"/>
        </w:rPr>
      </w:pPr>
      <w:r w:rsidRPr="00AE0AA0">
        <w:rPr>
          <w:rFonts w:ascii="Arial" w:hAnsi="Arial" w:cs="Arial"/>
          <w:sz w:val="18"/>
          <w:szCs w:val="18"/>
        </w:rPr>
        <w:t>……………………………………………………..………………………………………………………….</w:t>
      </w:r>
    </w:p>
    <w:p w14:paraId="714819A5" w14:textId="77777777" w:rsidR="007D7C84" w:rsidRPr="00AE0AA0" w:rsidRDefault="007D7C84" w:rsidP="007D7C84">
      <w:pPr>
        <w:spacing w:after="120"/>
        <w:ind w:right="4252"/>
        <w:rPr>
          <w:rFonts w:ascii="Arial" w:hAnsi="Arial" w:cs="Arial"/>
        </w:rPr>
      </w:pPr>
    </w:p>
    <w:p w14:paraId="760CBF55" w14:textId="77777777" w:rsidR="007D7C84" w:rsidRPr="00AE0AA0" w:rsidRDefault="007D7C84" w:rsidP="007D7C84">
      <w:pPr>
        <w:spacing w:line="312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AE0AA0">
        <w:rPr>
          <w:rFonts w:ascii="Arial" w:hAnsi="Arial" w:cs="Arial"/>
          <w:b/>
          <w:sz w:val="24"/>
          <w:szCs w:val="24"/>
          <w:shd w:val="clear" w:color="auto" w:fill="FFFFFF"/>
        </w:rPr>
        <w:t xml:space="preserve">OŚWIADCZENIE </w:t>
      </w:r>
    </w:p>
    <w:p w14:paraId="62150B66" w14:textId="77777777" w:rsidR="007D7C84" w:rsidRPr="00AE0AA0" w:rsidRDefault="007D7C84" w:rsidP="007D7C84">
      <w:pPr>
        <w:spacing w:line="312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AE0AA0">
        <w:rPr>
          <w:rFonts w:ascii="Arial" w:hAnsi="Arial" w:cs="Arial"/>
          <w:b/>
          <w:sz w:val="24"/>
          <w:szCs w:val="24"/>
          <w:shd w:val="clear" w:color="auto" w:fill="FFFFFF"/>
        </w:rPr>
        <w:t xml:space="preserve">podmiotu udostępniającego zasoby </w:t>
      </w:r>
    </w:p>
    <w:p w14:paraId="5C633B11" w14:textId="77777777" w:rsidR="007D7C84" w:rsidRPr="00AE0AA0" w:rsidRDefault="007D7C84" w:rsidP="007D7C84">
      <w:pPr>
        <w:spacing w:line="312" w:lineRule="auto"/>
        <w:jc w:val="center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 xml:space="preserve">w zakresie braku podstaw </w:t>
      </w:r>
      <w:r w:rsidR="002F725D" w:rsidRPr="00AE0AA0">
        <w:rPr>
          <w:rFonts w:ascii="Arial" w:hAnsi="Arial" w:cs="Arial"/>
          <w:b/>
        </w:rPr>
        <w:t>wykluczenia z</w:t>
      </w:r>
      <w:r w:rsidRPr="00AE0AA0">
        <w:rPr>
          <w:rFonts w:ascii="Arial" w:hAnsi="Arial" w:cs="Arial"/>
          <w:b/>
        </w:rPr>
        <w:t xml:space="preserve"> udziału w postępowaniu o udzielenie zamówienia publicznego w zakresie art. 7 ust. 1 pkt 1</w:t>
      </w:r>
      <w:r w:rsidRPr="00AE0AA0">
        <w:rPr>
          <w:rFonts w:ascii="Arial" w:hAnsi="Arial" w:cs="Arial"/>
          <w:b/>
        </w:rPr>
        <w:noBreakHyphen/>
        <w:t>3 ustawy z dnia 13 kwietnia 2022 r. o szczególnych rozwiązaniach w zakresie przeciwdziałania wspieraniu agresji na Ukrainę oraz służących ochronie bezpieczeństwa narodowego (</w:t>
      </w:r>
      <w:proofErr w:type="spellStart"/>
      <w:r w:rsidR="009E1B26" w:rsidRPr="00AE0AA0">
        <w:rPr>
          <w:rFonts w:ascii="Arial" w:hAnsi="Arial" w:cs="Arial"/>
          <w:b/>
        </w:rPr>
        <w:t>t.j</w:t>
      </w:r>
      <w:proofErr w:type="spellEnd"/>
      <w:r w:rsidR="009E1B26" w:rsidRPr="00AE0AA0">
        <w:rPr>
          <w:rFonts w:ascii="Arial" w:hAnsi="Arial" w:cs="Arial"/>
          <w:b/>
        </w:rPr>
        <w:t>. Dz.U. 202</w:t>
      </w:r>
      <w:r w:rsidR="00797B24">
        <w:rPr>
          <w:rFonts w:ascii="Arial" w:hAnsi="Arial" w:cs="Arial"/>
          <w:b/>
        </w:rPr>
        <w:t>5</w:t>
      </w:r>
      <w:r w:rsidR="009E1B26" w:rsidRPr="00AE0AA0">
        <w:rPr>
          <w:rFonts w:ascii="Arial" w:hAnsi="Arial" w:cs="Arial"/>
          <w:b/>
        </w:rPr>
        <w:t xml:space="preserve"> poz. </w:t>
      </w:r>
      <w:r w:rsidR="00797B24">
        <w:rPr>
          <w:rFonts w:ascii="Arial" w:hAnsi="Arial" w:cs="Arial"/>
          <w:b/>
        </w:rPr>
        <w:t>514</w:t>
      </w:r>
      <w:r w:rsidRPr="00AE0AA0">
        <w:rPr>
          <w:rFonts w:ascii="Arial" w:hAnsi="Arial" w:cs="Arial"/>
          <w:b/>
        </w:rPr>
        <w:t>).</w:t>
      </w:r>
    </w:p>
    <w:p w14:paraId="65DDF468" w14:textId="77777777" w:rsidR="007D7C84" w:rsidRPr="00AE0AA0" w:rsidRDefault="007D7C84" w:rsidP="007D7C84">
      <w:pPr>
        <w:spacing w:line="312" w:lineRule="auto"/>
        <w:jc w:val="center"/>
        <w:rPr>
          <w:rFonts w:ascii="Arial" w:hAnsi="Arial" w:cs="Arial"/>
          <w:b/>
          <w:sz w:val="24"/>
          <w:u w:val="single"/>
        </w:rPr>
      </w:pPr>
      <w:r w:rsidRPr="00AE0AA0">
        <w:rPr>
          <w:rFonts w:ascii="Arial" w:hAnsi="Arial" w:cs="Arial"/>
          <w:b/>
          <w:sz w:val="24"/>
          <w:u w:val="single"/>
        </w:rPr>
        <w:t xml:space="preserve">składane przy podpisywaniu umowy </w:t>
      </w:r>
    </w:p>
    <w:p w14:paraId="0EF635F1" w14:textId="77777777" w:rsidR="007D7C84" w:rsidRPr="00AE0AA0" w:rsidRDefault="007D7C84" w:rsidP="007D7C84">
      <w:pPr>
        <w:shd w:val="clear" w:color="auto" w:fill="FFFFFF"/>
        <w:spacing w:line="312" w:lineRule="auto"/>
        <w:jc w:val="center"/>
        <w:rPr>
          <w:rFonts w:ascii="Arial" w:hAnsi="Arial" w:cs="Arial"/>
          <w:b/>
        </w:rPr>
      </w:pPr>
    </w:p>
    <w:p w14:paraId="16801135" w14:textId="77777777" w:rsidR="007D7C84" w:rsidRPr="00AE0AA0" w:rsidRDefault="007D7C84" w:rsidP="007D7C84">
      <w:pPr>
        <w:tabs>
          <w:tab w:val="num" w:pos="1418"/>
        </w:tabs>
        <w:spacing w:line="312" w:lineRule="auto"/>
        <w:jc w:val="both"/>
        <w:rPr>
          <w:rFonts w:ascii="Arial" w:hAnsi="Arial" w:cs="Arial"/>
        </w:rPr>
      </w:pPr>
    </w:p>
    <w:p w14:paraId="4A20C9A3" w14:textId="2F6F63DE" w:rsidR="007D7C84" w:rsidRPr="00AE0AA0" w:rsidRDefault="007D7C84" w:rsidP="007D7C84">
      <w:pPr>
        <w:tabs>
          <w:tab w:val="num" w:pos="1418"/>
        </w:tabs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>Uprawniony do reprezentowania podmiotu udostępniającego zasoby, o którym mowa w art. 118 ust. 1 </w:t>
      </w:r>
      <w:proofErr w:type="spellStart"/>
      <w:r w:rsidRPr="00AE0AA0">
        <w:rPr>
          <w:rFonts w:ascii="Arial" w:hAnsi="Arial" w:cs="Arial"/>
        </w:rPr>
        <w:t>Pzp</w:t>
      </w:r>
      <w:proofErr w:type="spellEnd"/>
      <w:r w:rsidRPr="00AE0AA0">
        <w:rPr>
          <w:rFonts w:ascii="Arial" w:hAnsi="Arial" w:cs="Arial"/>
        </w:rPr>
        <w:t xml:space="preserve"> w postępowaniu o udzielenie zamówienia publicznego na zadanie pn</w:t>
      </w:r>
      <w:r w:rsidRPr="00AE0AA0">
        <w:rPr>
          <w:rFonts w:ascii="Arial" w:hAnsi="Arial" w:cs="Arial"/>
          <w:b/>
          <w:bCs/>
        </w:rPr>
        <w:t>. „</w:t>
      </w:r>
      <w:r w:rsidR="00547FE6">
        <w:rPr>
          <w:rFonts w:ascii="Arial" w:hAnsi="Arial" w:cs="Arial"/>
          <w:b/>
          <w:bCs/>
        </w:rPr>
        <w:t>Przebudowa ul. Kościuszki nr 119226D w Kudowie-Zdroju</w:t>
      </w:r>
      <w:r w:rsidR="00C469B2" w:rsidRPr="00AE0AA0">
        <w:rPr>
          <w:rFonts w:ascii="Arial" w:hAnsi="Arial" w:cs="Arial"/>
          <w:b/>
          <w:bCs/>
        </w:rPr>
        <w:t>”</w:t>
      </w:r>
      <w:r w:rsidRPr="00AE0AA0">
        <w:rPr>
          <w:rFonts w:ascii="Arial" w:hAnsi="Arial" w:cs="Arial"/>
        </w:rPr>
        <w:t xml:space="preserve">. Oznaczenie sprawy: </w:t>
      </w:r>
      <w:r w:rsidR="00547FE6">
        <w:rPr>
          <w:rFonts w:ascii="Arial" w:hAnsi="Arial" w:cs="Arial"/>
        </w:rPr>
        <w:t>IR.271.1.7.2026</w:t>
      </w:r>
      <w:r w:rsidRPr="00AE0AA0">
        <w:rPr>
          <w:rFonts w:ascii="Arial" w:hAnsi="Arial" w:cs="Arial"/>
        </w:rPr>
        <w:t>, prowadzonym przez Gminę Kudowa-Zdrój ul. Zdrojowa 24, 57-350 Kudowa</w:t>
      </w:r>
      <w:r w:rsidR="00916F9B">
        <w:rPr>
          <w:rFonts w:ascii="Arial" w:hAnsi="Arial" w:cs="Arial"/>
        </w:rPr>
        <w:t>-</w:t>
      </w:r>
      <w:r w:rsidR="00916F9B" w:rsidRPr="00AE0AA0">
        <w:rPr>
          <w:rFonts w:ascii="Arial" w:hAnsi="Arial" w:cs="Arial"/>
        </w:rPr>
        <w:t>Zdrój,</w:t>
      </w:r>
      <w:r w:rsidRPr="00AE0AA0">
        <w:rPr>
          <w:rFonts w:ascii="Arial" w:hAnsi="Arial" w:cs="Arial"/>
        </w:rPr>
        <w:t xml:space="preserve"> </w:t>
      </w:r>
    </w:p>
    <w:p w14:paraId="66E45292" w14:textId="77777777" w:rsidR="007D7C84" w:rsidRPr="00AE0AA0" w:rsidRDefault="007D7C84" w:rsidP="007D7C84">
      <w:pPr>
        <w:tabs>
          <w:tab w:val="num" w:pos="1418"/>
        </w:tabs>
        <w:spacing w:line="312" w:lineRule="auto"/>
        <w:jc w:val="center"/>
        <w:rPr>
          <w:rFonts w:ascii="Arial" w:hAnsi="Arial" w:cs="Arial"/>
          <w:b/>
          <w:bCs/>
        </w:rPr>
      </w:pPr>
      <w:r w:rsidRPr="00AE0AA0">
        <w:rPr>
          <w:rFonts w:ascii="Arial" w:hAnsi="Arial" w:cs="Arial"/>
          <w:b/>
          <w:bCs/>
        </w:rPr>
        <w:t>oświadczam, że</w:t>
      </w:r>
    </w:p>
    <w:p w14:paraId="60409B81" w14:textId="77777777" w:rsidR="007D7C84" w:rsidRPr="00AE0AA0" w:rsidRDefault="007D7C84" w:rsidP="007D7C84">
      <w:pPr>
        <w:spacing w:line="312" w:lineRule="auto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</w:rPr>
        <w:t xml:space="preserve">nie zachodzą w stosunku do mnie przesłanki wykluczenia z postępowania na podstawie </w:t>
      </w:r>
      <w:r w:rsidRPr="00AE0AA0">
        <w:rPr>
          <w:rFonts w:ascii="Arial" w:hAnsi="Arial" w:cs="Arial"/>
          <w:b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103879" w:rsidRPr="00AE0AA0">
        <w:rPr>
          <w:rFonts w:ascii="Arial" w:hAnsi="Arial" w:cs="Arial"/>
          <w:b/>
        </w:rPr>
        <w:t>t.j</w:t>
      </w:r>
      <w:proofErr w:type="spellEnd"/>
      <w:r w:rsidR="00103879" w:rsidRPr="00AE0AA0">
        <w:rPr>
          <w:rFonts w:ascii="Arial" w:hAnsi="Arial" w:cs="Arial"/>
          <w:b/>
        </w:rPr>
        <w:t>. Dz. U. z 202</w:t>
      </w:r>
      <w:r w:rsidR="00797B24">
        <w:rPr>
          <w:rFonts w:ascii="Arial" w:hAnsi="Arial" w:cs="Arial"/>
          <w:b/>
        </w:rPr>
        <w:t>5</w:t>
      </w:r>
      <w:r w:rsidR="00103879" w:rsidRPr="00AE0AA0">
        <w:rPr>
          <w:rFonts w:ascii="Arial" w:hAnsi="Arial" w:cs="Arial"/>
          <w:b/>
        </w:rPr>
        <w:t xml:space="preserve"> r., poz. </w:t>
      </w:r>
      <w:r w:rsidR="00797B24">
        <w:rPr>
          <w:rFonts w:ascii="Arial" w:hAnsi="Arial" w:cs="Arial"/>
          <w:b/>
        </w:rPr>
        <w:t>514</w:t>
      </w:r>
      <w:r w:rsidRPr="00AE0AA0">
        <w:rPr>
          <w:rFonts w:ascii="Arial" w:hAnsi="Arial" w:cs="Arial"/>
          <w:b/>
        </w:rPr>
        <w:t>).</w:t>
      </w:r>
      <w:r w:rsidRPr="00AE0AA0">
        <w:rPr>
          <w:rStyle w:val="Odwoanieprzypisudolnego"/>
          <w:rFonts w:ascii="Arial" w:hAnsi="Arial" w:cs="Arial"/>
          <w:b/>
        </w:rPr>
        <w:footnoteReference w:id="2"/>
      </w:r>
    </w:p>
    <w:p w14:paraId="299A965B" w14:textId="77777777" w:rsidR="007D7C84" w:rsidRPr="00AE0AA0" w:rsidRDefault="007D7C84" w:rsidP="007D7C84">
      <w:pPr>
        <w:shd w:val="clear" w:color="auto" w:fill="BFBFBF"/>
        <w:spacing w:line="312" w:lineRule="auto"/>
        <w:jc w:val="both"/>
        <w:rPr>
          <w:rFonts w:ascii="Arial" w:hAnsi="Arial" w:cs="Arial"/>
          <w:b/>
        </w:rPr>
      </w:pPr>
    </w:p>
    <w:p w14:paraId="2A86E984" w14:textId="77777777" w:rsidR="007D7C84" w:rsidRPr="00AE0AA0" w:rsidRDefault="007D7C84" w:rsidP="007D7C84">
      <w:pPr>
        <w:shd w:val="clear" w:color="auto" w:fill="BFBFBF"/>
        <w:spacing w:line="312" w:lineRule="auto"/>
        <w:jc w:val="both"/>
        <w:rPr>
          <w:rFonts w:ascii="Arial" w:hAnsi="Arial" w:cs="Arial"/>
          <w:b/>
        </w:rPr>
      </w:pPr>
      <w:r w:rsidRPr="00AE0AA0">
        <w:rPr>
          <w:rFonts w:ascii="Arial" w:hAnsi="Arial" w:cs="Arial"/>
          <w:b/>
        </w:rPr>
        <w:t>OŚWIADCZENIE DOTYCZĄCE PODANYCH INFORMACJI:</w:t>
      </w:r>
    </w:p>
    <w:p w14:paraId="14B9393C" w14:textId="77777777" w:rsidR="007D7C84" w:rsidRPr="00AE0AA0" w:rsidRDefault="007D7C84" w:rsidP="007D7C84">
      <w:pPr>
        <w:spacing w:line="312" w:lineRule="auto"/>
        <w:jc w:val="both"/>
        <w:rPr>
          <w:rFonts w:ascii="Arial" w:hAnsi="Arial" w:cs="Arial"/>
        </w:rPr>
      </w:pPr>
      <w:r w:rsidRPr="00AE0AA0">
        <w:rPr>
          <w:rFonts w:ascii="Arial" w:hAnsi="Arial" w:cs="Arial"/>
        </w:rPr>
        <w:t xml:space="preserve">Oświadczam, że wszystkie informacje podane w powyższych oświadczeniach są aktualne </w:t>
      </w:r>
      <w:r w:rsidRPr="00AE0AA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20D562D4" w14:textId="77777777" w:rsidR="007D7C84" w:rsidRPr="00AE0AA0" w:rsidRDefault="007D7C84" w:rsidP="007D7C84">
      <w:pPr>
        <w:tabs>
          <w:tab w:val="left" w:pos="1560"/>
        </w:tabs>
        <w:suppressAutoHyphens/>
        <w:autoSpaceDE w:val="0"/>
        <w:autoSpaceDN w:val="0"/>
        <w:spacing w:after="120" w:line="276" w:lineRule="auto"/>
        <w:ind w:left="1134"/>
        <w:contextualSpacing/>
        <w:jc w:val="both"/>
        <w:rPr>
          <w:rFonts w:ascii="Arial" w:hAnsi="Arial" w:cs="Arial"/>
        </w:rPr>
      </w:pPr>
    </w:p>
    <w:p w14:paraId="353D230D" w14:textId="77777777" w:rsidR="007D7C84" w:rsidRPr="00AE0AA0" w:rsidRDefault="007D7C84" w:rsidP="007D7C84">
      <w:pPr>
        <w:tabs>
          <w:tab w:val="left" w:pos="1560"/>
        </w:tabs>
        <w:suppressAutoHyphens/>
        <w:autoSpaceDE w:val="0"/>
        <w:autoSpaceDN w:val="0"/>
        <w:spacing w:after="120" w:line="276" w:lineRule="auto"/>
        <w:ind w:left="1134"/>
        <w:contextualSpacing/>
        <w:jc w:val="both"/>
        <w:rPr>
          <w:rFonts w:ascii="Arial" w:hAnsi="Arial" w:cs="Arial"/>
        </w:rPr>
      </w:pPr>
    </w:p>
    <w:p w14:paraId="057680DE" w14:textId="77777777" w:rsidR="007D7C84" w:rsidRPr="00AE0AA0" w:rsidRDefault="007D7C84" w:rsidP="00665BC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sectPr w:rsidR="007D7C84" w:rsidRPr="00AE0AA0" w:rsidSect="00060F20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418" w:right="1418" w:bottom="1134" w:left="1418" w:header="709" w:footer="37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E16FD" w14:textId="77777777" w:rsidR="00D01233" w:rsidRDefault="00D01233">
      <w:r>
        <w:separator/>
      </w:r>
    </w:p>
  </w:endnote>
  <w:endnote w:type="continuationSeparator" w:id="0">
    <w:p w14:paraId="0F6150E0" w14:textId="77777777" w:rsidR="00D01233" w:rsidRDefault="00D0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charset w:val="EE"/>
    <w:family w:val="swiss"/>
    <w:pitch w:val="default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OpenSymbol">
    <w:altName w:val="Times New Roman"/>
    <w:charset w:val="01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972DB" w14:textId="77777777" w:rsidR="001D61D3" w:rsidRPr="00F811CB" w:rsidRDefault="001D61D3" w:rsidP="00F811CB">
    <w:pPr>
      <w:pStyle w:val="Stopka"/>
      <w:pBdr>
        <w:top w:val="single" w:sz="4" w:space="1" w:color="auto"/>
      </w:pBdr>
      <w:jc w:val="center"/>
      <w:rPr>
        <w:rFonts w:ascii="Arial" w:hAnsi="Arial" w:cs="Arial"/>
        <w:iCs/>
        <w:sz w:val="18"/>
        <w:szCs w:val="18"/>
      </w:rPr>
    </w:pPr>
    <w:r w:rsidRPr="00F811CB">
      <w:rPr>
        <w:rFonts w:ascii="Arial" w:hAnsi="Arial" w:cs="Arial"/>
        <w:iCs/>
        <w:sz w:val="18"/>
        <w:szCs w:val="18"/>
      </w:rPr>
      <w:t xml:space="preserve">Strona </w:t>
    </w:r>
    <w:r w:rsidRPr="00F811CB">
      <w:rPr>
        <w:rFonts w:ascii="Arial" w:hAnsi="Arial" w:cs="Arial"/>
        <w:bCs/>
        <w:iCs/>
        <w:sz w:val="18"/>
        <w:szCs w:val="18"/>
      </w:rPr>
      <w:fldChar w:fldCharType="begin"/>
    </w:r>
    <w:r w:rsidRPr="00F811CB">
      <w:rPr>
        <w:rFonts w:ascii="Arial" w:hAnsi="Arial" w:cs="Arial"/>
        <w:bCs/>
        <w:iCs/>
        <w:sz w:val="18"/>
        <w:szCs w:val="18"/>
      </w:rPr>
      <w:instrText>PAGE</w:instrText>
    </w:r>
    <w:r w:rsidRPr="00F811CB">
      <w:rPr>
        <w:rFonts w:ascii="Arial" w:hAnsi="Arial" w:cs="Arial"/>
        <w:bCs/>
        <w:iCs/>
        <w:sz w:val="18"/>
        <w:szCs w:val="18"/>
      </w:rPr>
      <w:fldChar w:fldCharType="separate"/>
    </w:r>
    <w:r w:rsidR="006C4078">
      <w:rPr>
        <w:rFonts w:ascii="Arial" w:hAnsi="Arial" w:cs="Arial"/>
        <w:bCs/>
        <w:iCs/>
        <w:noProof/>
        <w:sz w:val="18"/>
        <w:szCs w:val="18"/>
      </w:rPr>
      <w:t>74</w:t>
    </w:r>
    <w:r w:rsidRPr="00F811CB">
      <w:rPr>
        <w:rFonts w:ascii="Arial" w:hAnsi="Arial" w:cs="Arial"/>
        <w:bCs/>
        <w:iCs/>
        <w:sz w:val="18"/>
        <w:szCs w:val="18"/>
      </w:rPr>
      <w:fldChar w:fldCharType="end"/>
    </w:r>
    <w:r w:rsidRPr="00F811CB">
      <w:rPr>
        <w:rFonts w:ascii="Arial" w:hAnsi="Arial" w:cs="Arial"/>
        <w:iCs/>
        <w:sz w:val="18"/>
        <w:szCs w:val="18"/>
      </w:rPr>
      <w:t xml:space="preserve"> z </w:t>
    </w:r>
    <w:r w:rsidRPr="00F811CB">
      <w:rPr>
        <w:rFonts w:ascii="Arial" w:hAnsi="Arial" w:cs="Arial"/>
        <w:bCs/>
        <w:iCs/>
        <w:sz w:val="18"/>
        <w:szCs w:val="18"/>
      </w:rPr>
      <w:fldChar w:fldCharType="begin"/>
    </w:r>
    <w:r w:rsidRPr="00F811CB">
      <w:rPr>
        <w:rFonts w:ascii="Arial" w:hAnsi="Arial" w:cs="Arial"/>
        <w:bCs/>
        <w:iCs/>
        <w:sz w:val="18"/>
        <w:szCs w:val="18"/>
      </w:rPr>
      <w:instrText>NUMPAGES</w:instrText>
    </w:r>
    <w:r w:rsidRPr="00F811CB">
      <w:rPr>
        <w:rFonts w:ascii="Arial" w:hAnsi="Arial" w:cs="Arial"/>
        <w:bCs/>
        <w:iCs/>
        <w:sz w:val="18"/>
        <w:szCs w:val="18"/>
      </w:rPr>
      <w:fldChar w:fldCharType="separate"/>
    </w:r>
    <w:r w:rsidR="006C4078">
      <w:rPr>
        <w:rFonts w:ascii="Arial" w:hAnsi="Arial" w:cs="Arial"/>
        <w:bCs/>
        <w:iCs/>
        <w:noProof/>
        <w:sz w:val="18"/>
        <w:szCs w:val="18"/>
      </w:rPr>
      <w:t>74</w:t>
    </w:r>
    <w:r w:rsidRPr="00F811CB">
      <w:rPr>
        <w:rFonts w:ascii="Arial" w:hAnsi="Arial" w:cs="Arial"/>
        <w:bCs/>
        <w:iCs/>
        <w:sz w:val="18"/>
        <w:szCs w:val="18"/>
      </w:rPr>
      <w:fldChar w:fldCharType="end"/>
    </w:r>
  </w:p>
  <w:p w14:paraId="0EC80E35" w14:textId="77777777" w:rsidR="001D61D3" w:rsidRDefault="001D61D3">
    <w:pPr>
      <w:pStyle w:val="Nagwek"/>
      <w:jc w:val="center"/>
      <w:rPr>
        <w:sz w:val="2"/>
        <w:szCs w:val="2"/>
      </w:rPr>
    </w:pPr>
  </w:p>
  <w:p w14:paraId="2BD5C825" w14:textId="77777777" w:rsidR="001D61D3" w:rsidRDefault="001D61D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9028" w14:textId="77777777" w:rsidR="001D61D3" w:rsidRDefault="001D61D3">
    <w:pPr>
      <w:pStyle w:val="Stopka"/>
      <w:jc w:val="center"/>
      <w:rPr>
        <w:rFonts w:ascii="Arial" w:hAnsi="Arial" w:cs="Arial"/>
        <w:iCs/>
      </w:rPr>
    </w:pPr>
    <w:r>
      <w:rPr>
        <w:rFonts w:ascii="Arial" w:hAnsi="Arial" w:cs="Arial"/>
        <w:iCs/>
      </w:rPr>
      <w:t xml:space="preserve">Strona </w:t>
    </w:r>
    <w:r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PAGE</w:instrText>
    </w:r>
    <w:r>
      <w:rPr>
        <w:rFonts w:ascii="Arial" w:hAnsi="Arial" w:cs="Arial"/>
        <w:bCs/>
        <w:iCs/>
      </w:rPr>
      <w:fldChar w:fldCharType="separate"/>
    </w:r>
    <w:r w:rsidR="006C4078">
      <w:rPr>
        <w:rFonts w:ascii="Arial" w:hAnsi="Arial" w:cs="Arial"/>
        <w:bCs/>
        <w:iCs/>
        <w:noProof/>
      </w:rPr>
      <w:t>1</w:t>
    </w:r>
    <w:r>
      <w:rPr>
        <w:rFonts w:ascii="Arial" w:hAnsi="Arial" w:cs="Arial"/>
        <w:bCs/>
        <w:iCs/>
      </w:rPr>
      <w:fldChar w:fldCharType="end"/>
    </w:r>
    <w:r>
      <w:rPr>
        <w:rFonts w:ascii="Arial" w:hAnsi="Arial" w:cs="Arial"/>
        <w:iCs/>
      </w:rPr>
      <w:t xml:space="preserve"> z </w:t>
    </w:r>
    <w:r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NUMPAGES</w:instrText>
    </w:r>
    <w:r>
      <w:rPr>
        <w:rFonts w:ascii="Arial" w:hAnsi="Arial" w:cs="Arial"/>
        <w:bCs/>
        <w:iCs/>
      </w:rPr>
      <w:fldChar w:fldCharType="separate"/>
    </w:r>
    <w:r w:rsidR="006C4078">
      <w:rPr>
        <w:rFonts w:ascii="Arial" w:hAnsi="Arial" w:cs="Arial"/>
        <w:bCs/>
        <w:iCs/>
        <w:noProof/>
      </w:rPr>
      <w:t>74</w:t>
    </w:r>
    <w:r>
      <w:rPr>
        <w:rFonts w:ascii="Arial" w:hAnsi="Arial" w:cs="Arial"/>
        <w:bCs/>
        <w:iCs/>
      </w:rPr>
      <w:fldChar w:fldCharType="end"/>
    </w:r>
  </w:p>
  <w:p w14:paraId="338E1CFB" w14:textId="77777777" w:rsidR="001D61D3" w:rsidRDefault="001D61D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B061D" w14:textId="77777777" w:rsidR="00D01233" w:rsidRDefault="00D01233">
      <w:r>
        <w:separator/>
      </w:r>
    </w:p>
  </w:footnote>
  <w:footnote w:type="continuationSeparator" w:id="0">
    <w:p w14:paraId="423018AF" w14:textId="77777777" w:rsidR="00D01233" w:rsidRDefault="00D01233">
      <w:r>
        <w:continuationSeparator/>
      </w:r>
    </w:p>
  </w:footnote>
  <w:footnote w:id="1">
    <w:p w14:paraId="51D7623F" w14:textId="77777777" w:rsidR="007D7C84" w:rsidRDefault="007D7C84" w:rsidP="007D7C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507BD">
        <w:rPr>
          <w:rFonts w:ascii="Arial" w:hAnsi="Arial" w:cs="Arial"/>
          <w:sz w:val="16"/>
          <w:szCs w:val="16"/>
        </w:rPr>
        <w:t>Osoba lub podmiot podlegające wykluczeniu na podstawie</w:t>
      </w:r>
      <w:r>
        <w:rPr>
          <w:rFonts w:ascii="Arial" w:hAnsi="Arial" w:cs="Arial"/>
          <w:sz w:val="16"/>
          <w:szCs w:val="16"/>
        </w:rPr>
        <w:t xml:space="preserve"> art. 7</w:t>
      </w:r>
      <w:r w:rsidRPr="000507BD">
        <w:rPr>
          <w:rFonts w:ascii="Arial" w:hAnsi="Arial" w:cs="Arial"/>
          <w:sz w:val="16"/>
          <w:szCs w:val="16"/>
        </w:rPr>
        <w:t xml:space="preserve"> ust. 1</w:t>
      </w:r>
      <w:r>
        <w:rPr>
          <w:rFonts w:ascii="Arial" w:hAnsi="Arial" w:cs="Arial"/>
          <w:sz w:val="16"/>
          <w:szCs w:val="16"/>
        </w:rPr>
        <w:t xml:space="preserve"> </w:t>
      </w:r>
      <w:r w:rsidRPr="000507BD">
        <w:rPr>
          <w:rFonts w:ascii="Arial" w:hAnsi="Arial" w:cs="Arial"/>
          <w:sz w:val="16"/>
          <w:szCs w:val="16"/>
        </w:rPr>
        <w:t>1 ustawy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 nakładanej Prezes Urzędu Zamówień Publicznych, w drodze decyzji, w wysokości do 20 000 000 zł</w:t>
      </w:r>
    </w:p>
  </w:footnote>
  <w:footnote w:id="2">
    <w:p w14:paraId="4EE0F968" w14:textId="77777777" w:rsidR="007D7C84" w:rsidRDefault="007D7C84" w:rsidP="007D7C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507BD">
        <w:rPr>
          <w:rFonts w:ascii="Arial" w:hAnsi="Arial" w:cs="Arial"/>
          <w:sz w:val="16"/>
          <w:szCs w:val="16"/>
        </w:rPr>
        <w:t>Osoba lub podmiot podlegające wykluczeniu na podstawie</w:t>
      </w:r>
      <w:r>
        <w:rPr>
          <w:rFonts w:ascii="Arial" w:hAnsi="Arial" w:cs="Arial"/>
          <w:sz w:val="16"/>
          <w:szCs w:val="16"/>
        </w:rPr>
        <w:t xml:space="preserve"> art. 7</w:t>
      </w:r>
      <w:r w:rsidRPr="000507BD">
        <w:rPr>
          <w:rFonts w:ascii="Arial" w:hAnsi="Arial" w:cs="Arial"/>
          <w:sz w:val="16"/>
          <w:szCs w:val="16"/>
        </w:rPr>
        <w:t xml:space="preserve"> ust. 1</w:t>
      </w:r>
      <w:r>
        <w:rPr>
          <w:rFonts w:ascii="Arial" w:hAnsi="Arial" w:cs="Arial"/>
          <w:sz w:val="16"/>
          <w:szCs w:val="16"/>
        </w:rPr>
        <w:t xml:space="preserve"> </w:t>
      </w:r>
      <w:r w:rsidRPr="000507BD">
        <w:rPr>
          <w:rFonts w:ascii="Arial" w:hAnsi="Arial" w:cs="Arial"/>
          <w:sz w:val="16"/>
          <w:szCs w:val="16"/>
        </w:rPr>
        <w:t>1 ustawy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 nakładanej Prezes Urzędu Zamówień Publicznych, w drodze decyzji, w wysokości do 20 000 000 zł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E17BD" w14:textId="26BA9940" w:rsidR="008975D4" w:rsidRPr="000A46C3" w:rsidRDefault="008975D4" w:rsidP="007A0D53">
    <w:pPr>
      <w:pStyle w:val="Nagwek"/>
      <w:pBdr>
        <w:bottom w:val="single" w:sz="4" w:space="1" w:color="auto"/>
      </w:pBdr>
      <w:spacing w:line="276" w:lineRule="auto"/>
      <w:jc w:val="center"/>
      <w:rPr>
        <w:rFonts w:ascii="Arial" w:hAnsi="Arial" w:cs="Arial"/>
        <w:sz w:val="16"/>
        <w:szCs w:val="16"/>
      </w:rPr>
    </w:pPr>
    <w:r w:rsidRPr="000A46C3">
      <w:rPr>
        <w:rFonts w:ascii="Arial" w:hAnsi="Arial" w:cs="Arial"/>
        <w:b/>
        <w:bCs/>
        <w:i/>
        <w:sz w:val="16"/>
        <w:szCs w:val="16"/>
      </w:rPr>
      <w:t>SPECYFIKACJA WARUNKÓW ZAMÓWIENIA</w:t>
    </w:r>
    <w:r w:rsidR="00C469CB">
      <w:rPr>
        <w:rFonts w:ascii="Arial" w:hAnsi="Arial" w:cs="Arial"/>
        <w:b/>
        <w:bCs/>
        <w:i/>
        <w:sz w:val="16"/>
        <w:szCs w:val="16"/>
      </w:rPr>
      <w:br/>
    </w:r>
    <w:r w:rsidRPr="000A46C3">
      <w:rPr>
        <w:rFonts w:ascii="Arial" w:hAnsi="Arial" w:cs="Arial"/>
        <w:sz w:val="16"/>
        <w:szCs w:val="16"/>
      </w:rPr>
      <w:t>Zamawiający – Gmina Kudowa-Zdró</w:t>
    </w:r>
    <w:r w:rsidR="003A70BC">
      <w:rPr>
        <w:rFonts w:ascii="Arial" w:hAnsi="Arial" w:cs="Arial"/>
        <w:sz w:val="16"/>
        <w:szCs w:val="16"/>
      </w:rPr>
      <w:t>j</w:t>
    </w:r>
    <w:r w:rsidR="007A0D53" w:rsidRPr="000A46C3">
      <w:rPr>
        <w:rFonts w:ascii="Arial" w:hAnsi="Arial" w:cs="Arial"/>
        <w:sz w:val="16"/>
        <w:szCs w:val="16"/>
      </w:rPr>
      <w:t xml:space="preserve"> </w:t>
    </w:r>
    <w:r w:rsidR="000A46C3" w:rsidRPr="000A46C3">
      <w:rPr>
        <w:rFonts w:ascii="Arial" w:hAnsi="Arial" w:cs="Arial"/>
        <w:sz w:val="16"/>
        <w:szCs w:val="16"/>
      </w:rPr>
      <w:t>Zadanie</w:t>
    </w:r>
    <w:r w:rsidR="007A0D53" w:rsidRPr="000A46C3">
      <w:rPr>
        <w:rFonts w:ascii="Arial" w:hAnsi="Arial" w:cs="Arial"/>
        <w:sz w:val="16"/>
        <w:szCs w:val="16"/>
      </w:rPr>
      <w:t xml:space="preserve"> pn</w:t>
    </w:r>
    <w:bookmarkStart w:id="4" w:name="_Hlk190337010"/>
    <w:r w:rsidR="007A0D53" w:rsidRPr="000A46C3">
      <w:rPr>
        <w:rFonts w:ascii="Arial" w:hAnsi="Arial" w:cs="Arial"/>
        <w:sz w:val="16"/>
        <w:szCs w:val="16"/>
      </w:rPr>
      <w:t>. „</w:t>
    </w:r>
    <w:r w:rsidR="00E27779" w:rsidRPr="00E27779">
      <w:rPr>
        <w:rFonts w:ascii="Arial" w:hAnsi="Arial" w:cs="Arial"/>
        <w:sz w:val="16"/>
        <w:szCs w:val="16"/>
      </w:rPr>
      <w:t>Przebudowa ul. Kościuszki nr 119226D w Kudowie-Zdroju</w:t>
    </w:r>
    <w:r w:rsidR="00C469B2">
      <w:rPr>
        <w:rFonts w:ascii="Arial" w:hAnsi="Arial" w:cs="Arial"/>
        <w:sz w:val="16"/>
        <w:szCs w:val="16"/>
      </w:rPr>
      <w:t>”</w:t>
    </w:r>
    <w:r w:rsidR="007922AE">
      <w:rPr>
        <w:rFonts w:ascii="Arial" w:hAnsi="Arial" w:cs="Arial"/>
        <w:sz w:val="16"/>
        <w:szCs w:val="16"/>
      </w:rPr>
      <w:t>.</w:t>
    </w:r>
    <w:r w:rsidR="007A0D53" w:rsidRPr="000A46C3">
      <w:rPr>
        <w:rFonts w:ascii="Arial" w:hAnsi="Arial" w:cs="Arial"/>
        <w:sz w:val="16"/>
        <w:szCs w:val="16"/>
      </w:rPr>
      <w:t xml:space="preserve"> </w:t>
    </w:r>
    <w:r w:rsidRPr="000A46C3">
      <w:rPr>
        <w:rFonts w:ascii="Arial" w:hAnsi="Arial" w:cs="Arial"/>
        <w:sz w:val="16"/>
        <w:szCs w:val="16"/>
      </w:rPr>
      <w:t xml:space="preserve">Oznaczenie sprawy (numer referencyjny) - </w:t>
    </w:r>
    <w:r w:rsidR="008A7F46">
      <w:rPr>
        <w:rFonts w:ascii="Arial" w:hAnsi="Arial" w:cs="Arial"/>
        <w:sz w:val="16"/>
        <w:szCs w:val="16"/>
      </w:rPr>
      <w:t>IR.271.1.</w:t>
    </w:r>
    <w:r w:rsidR="00E27779">
      <w:rPr>
        <w:rFonts w:ascii="Arial" w:hAnsi="Arial" w:cs="Arial"/>
        <w:sz w:val="16"/>
        <w:szCs w:val="16"/>
      </w:rPr>
      <w:t>7</w:t>
    </w:r>
    <w:r w:rsidR="008A7F46">
      <w:rPr>
        <w:rFonts w:ascii="Arial" w:hAnsi="Arial" w:cs="Arial"/>
        <w:sz w:val="16"/>
        <w:szCs w:val="16"/>
      </w:rPr>
      <w:t>.202</w:t>
    </w:r>
    <w:r w:rsidR="007922AE">
      <w:rPr>
        <w:rFonts w:ascii="Arial" w:hAnsi="Arial" w:cs="Arial"/>
        <w:sz w:val="16"/>
        <w:szCs w:val="16"/>
      </w:rPr>
      <w:t>6</w:t>
    </w:r>
    <w:r w:rsidR="00BE31FC" w:rsidRPr="000A46C3">
      <w:rPr>
        <w:rFonts w:ascii="Arial" w:hAnsi="Arial" w:cs="Arial"/>
        <w:sz w:val="16"/>
        <w:szCs w:val="16"/>
      </w:rPr>
      <w:t xml:space="preserve"> </w:t>
    </w:r>
    <w:bookmarkStart w:id="5" w:name="_Hlk68095079"/>
    <w:bookmarkEnd w:id="4"/>
  </w:p>
  <w:bookmarkEnd w:id="5"/>
  <w:p w14:paraId="3581A745" w14:textId="77777777" w:rsidR="008975D4" w:rsidRDefault="008975D4">
    <w:pPr>
      <w:pStyle w:val="Nagwek"/>
      <w:spacing w:line="276" w:lineRule="auto"/>
      <w:jc w:val="center"/>
      <w:rPr>
        <w:sz w:val="2"/>
        <w:szCs w:val="2"/>
      </w:rPr>
    </w:pPr>
  </w:p>
  <w:p w14:paraId="49FAD46A" w14:textId="77777777" w:rsidR="008975D4" w:rsidRDefault="008975D4">
    <w:pPr>
      <w:pStyle w:val="Nagwek"/>
      <w:spacing w:line="276" w:lineRule="auto"/>
      <w:jc w:val="center"/>
      <w:rPr>
        <w:sz w:val="2"/>
        <w:szCs w:val="2"/>
      </w:rPr>
    </w:pPr>
  </w:p>
  <w:p w14:paraId="36B3B1E3" w14:textId="77777777" w:rsidR="008975D4" w:rsidRDefault="008975D4">
    <w:pPr>
      <w:pStyle w:val="Nagwek"/>
      <w:spacing w:line="276" w:lineRule="auto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4321" w14:textId="77777777" w:rsidR="001D61D3" w:rsidRDefault="001D61D3" w:rsidP="00637F0D">
    <w:pPr>
      <w:pStyle w:val="Nagwek"/>
      <w:spacing w:line="276" w:lineRule="auto"/>
      <w:jc w:val="center"/>
      <w:rPr>
        <w:noProof/>
      </w:rPr>
    </w:pPr>
  </w:p>
  <w:p w14:paraId="25B90D8D" w14:textId="77777777" w:rsidR="001D61D3" w:rsidRDefault="001D61D3" w:rsidP="00637F0D">
    <w:pPr>
      <w:pStyle w:val="Nagwek"/>
      <w:spacing w:line="276" w:lineRule="auto"/>
      <w:jc w:val="center"/>
      <w:rPr>
        <w:sz w:val="2"/>
        <w:szCs w:val="2"/>
      </w:rPr>
    </w:pPr>
  </w:p>
  <w:p w14:paraId="4749956A" w14:textId="77777777" w:rsidR="001D61D3" w:rsidRDefault="001D61D3" w:rsidP="00416BFB">
    <w:pPr>
      <w:pStyle w:val="Nagwek"/>
      <w:tabs>
        <w:tab w:val="clear" w:pos="4536"/>
      </w:tabs>
      <w:spacing w:line="276" w:lineRule="auto"/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E9A1C6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49CA30E0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00000002"/>
    <w:multiLevelType w:val="multilevel"/>
    <w:tmpl w:val="55CCC338"/>
    <w:name w:val="WWNum2"/>
    <w:lvl w:ilvl="0">
      <w:start w:val="1"/>
      <w:numFmt w:val="decimal"/>
      <w:lvlText w:val="%1."/>
      <w:lvlJc w:val="left"/>
      <w:pPr>
        <w:tabs>
          <w:tab w:val="num" w:pos="1080"/>
        </w:tabs>
        <w:ind w:left="1800" w:hanging="360"/>
      </w:pPr>
      <w:rPr>
        <w:rFonts w:ascii="Arial" w:eastAsia="Calibri" w:hAnsi="Arial" w:cs="Arial"/>
        <w:b w:val="0"/>
        <w:bCs/>
        <w:color w:val="auto"/>
        <w:u w:val="none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252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1080"/>
        </w:tabs>
        <w:ind w:left="324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1080"/>
        </w:tabs>
        <w:ind w:left="396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1080"/>
        </w:tabs>
        <w:ind w:left="468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1080"/>
        </w:tabs>
        <w:ind w:left="540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1080"/>
        </w:tabs>
        <w:ind w:left="61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1080"/>
        </w:tabs>
        <w:ind w:left="684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1080"/>
        </w:tabs>
        <w:ind w:left="7560" w:hanging="360"/>
      </w:pPr>
      <w:rPr>
        <w:u w:val="none"/>
      </w:rPr>
    </w:lvl>
  </w:abstractNum>
  <w:abstractNum w:abstractNumId="3" w15:restartNumberingAfterBreak="0">
    <w:nsid w:val="00000004"/>
    <w:multiLevelType w:val="multilevel"/>
    <w:tmpl w:val="8118F84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7" w15:restartNumberingAfterBreak="0">
    <w:nsid w:val="0000000E"/>
    <w:multiLevelType w:val="multilevel"/>
    <w:tmpl w:val="FFB8BE98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bCs w:val="0"/>
        <w:sz w:val="18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  <w:sz w:val="24"/>
        <w:szCs w:val="24"/>
      </w:rPr>
    </w:lvl>
  </w:abstractNum>
  <w:abstractNum w:abstractNumId="11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218"/>
        </w:tabs>
        <w:ind w:left="1218" w:hanging="360"/>
      </w:pPr>
      <w:rPr>
        <w:rFonts w:ascii="Courier New" w:hAnsi="Courier New" w:cs="Courier New"/>
      </w:rPr>
    </w:lvl>
  </w:abstractNum>
  <w:abstractNum w:abstractNumId="12" w15:restartNumberingAfterBreak="0">
    <w:nsid w:val="004F75DF"/>
    <w:multiLevelType w:val="hybridMultilevel"/>
    <w:tmpl w:val="8B9C8812"/>
    <w:lvl w:ilvl="0" w:tplc="985C98B4">
      <w:start w:val="1"/>
      <w:numFmt w:val="upperLetter"/>
      <w:lvlText w:val="%1."/>
      <w:lvlJc w:val="left"/>
      <w:pPr>
        <w:ind w:left="2847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3" w15:restartNumberingAfterBreak="0">
    <w:nsid w:val="01E6785E"/>
    <w:multiLevelType w:val="hybridMultilevel"/>
    <w:tmpl w:val="65584092"/>
    <w:lvl w:ilvl="0" w:tplc="8F4A8F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772E93"/>
    <w:multiLevelType w:val="hybridMultilevel"/>
    <w:tmpl w:val="18E68824"/>
    <w:lvl w:ilvl="0" w:tplc="AC2EFF3C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245BA"/>
    <w:multiLevelType w:val="hybridMultilevel"/>
    <w:tmpl w:val="C9BCD786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BBF08AF2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EA64FC"/>
    <w:multiLevelType w:val="hybridMultilevel"/>
    <w:tmpl w:val="B548245E"/>
    <w:lvl w:ilvl="0" w:tplc="B87E5D3A">
      <w:start w:val="2"/>
      <w:numFmt w:val="decimal"/>
      <w:lvlText w:val="%1)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961F5"/>
    <w:multiLevelType w:val="hybridMultilevel"/>
    <w:tmpl w:val="44BE8B62"/>
    <w:lvl w:ilvl="0" w:tplc="26A841EC">
      <w:start w:val="1"/>
      <w:numFmt w:val="lowerLetter"/>
      <w:lvlText w:val="%1)"/>
      <w:lvlJc w:val="left"/>
      <w:pPr>
        <w:ind w:left="1712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432" w:hanging="360"/>
      </w:pPr>
    </w:lvl>
    <w:lvl w:ilvl="2" w:tplc="FFFFFFFF" w:tentative="1">
      <w:start w:val="1"/>
      <w:numFmt w:val="lowerRoman"/>
      <w:lvlText w:val="%3."/>
      <w:lvlJc w:val="right"/>
      <w:pPr>
        <w:ind w:left="3152" w:hanging="180"/>
      </w:pPr>
    </w:lvl>
    <w:lvl w:ilvl="3" w:tplc="FFFFFFFF" w:tentative="1">
      <w:start w:val="1"/>
      <w:numFmt w:val="decimal"/>
      <w:lvlText w:val="%4."/>
      <w:lvlJc w:val="left"/>
      <w:pPr>
        <w:ind w:left="3872" w:hanging="360"/>
      </w:pPr>
    </w:lvl>
    <w:lvl w:ilvl="4" w:tplc="FFFFFFFF" w:tentative="1">
      <w:start w:val="1"/>
      <w:numFmt w:val="lowerLetter"/>
      <w:lvlText w:val="%5."/>
      <w:lvlJc w:val="left"/>
      <w:pPr>
        <w:ind w:left="4592" w:hanging="360"/>
      </w:pPr>
    </w:lvl>
    <w:lvl w:ilvl="5" w:tplc="FFFFFFFF" w:tentative="1">
      <w:start w:val="1"/>
      <w:numFmt w:val="lowerRoman"/>
      <w:lvlText w:val="%6."/>
      <w:lvlJc w:val="right"/>
      <w:pPr>
        <w:ind w:left="5312" w:hanging="180"/>
      </w:pPr>
    </w:lvl>
    <w:lvl w:ilvl="6" w:tplc="FFFFFFFF" w:tentative="1">
      <w:start w:val="1"/>
      <w:numFmt w:val="decimal"/>
      <w:lvlText w:val="%7."/>
      <w:lvlJc w:val="left"/>
      <w:pPr>
        <w:ind w:left="6032" w:hanging="360"/>
      </w:pPr>
    </w:lvl>
    <w:lvl w:ilvl="7" w:tplc="FFFFFFFF" w:tentative="1">
      <w:start w:val="1"/>
      <w:numFmt w:val="lowerLetter"/>
      <w:lvlText w:val="%8."/>
      <w:lvlJc w:val="left"/>
      <w:pPr>
        <w:ind w:left="6752" w:hanging="360"/>
      </w:pPr>
    </w:lvl>
    <w:lvl w:ilvl="8" w:tplc="FFFFFFFF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8" w15:restartNumberingAfterBreak="0">
    <w:nsid w:val="07004902"/>
    <w:multiLevelType w:val="hybridMultilevel"/>
    <w:tmpl w:val="298656A8"/>
    <w:lvl w:ilvl="0" w:tplc="338000D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207907"/>
    <w:multiLevelType w:val="hybridMultilevel"/>
    <w:tmpl w:val="1C241216"/>
    <w:lvl w:ilvl="0" w:tplc="B8AC242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E87208"/>
    <w:multiLevelType w:val="hybridMultilevel"/>
    <w:tmpl w:val="A6A6A34C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08530E5A"/>
    <w:multiLevelType w:val="hybridMultilevel"/>
    <w:tmpl w:val="9362B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87F3092"/>
    <w:multiLevelType w:val="hybridMultilevel"/>
    <w:tmpl w:val="3B1ADFE0"/>
    <w:lvl w:ilvl="0" w:tplc="AC2EFF3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AC2EFF3C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A43931"/>
    <w:multiLevelType w:val="hybridMultilevel"/>
    <w:tmpl w:val="80D4B6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099E1459"/>
    <w:multiLevelType w:val="hybridMultilevel"/>
    <w:tmpl w:val="8A240416"/>
    <w:lvl w:ilvl="0" w:tplc="3522C326">
      <w:start w:val="2"/>
      <w:numFmt w:val="decimal"/>
      <w:lvlText w:val="%1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CB52E6"/>
    <w:multiLevelType w:val="hybridMultilevel"/>
    <w:tmpl w:val="A8FC40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B7E0F3D"/>
    <w:multiLevelType w:val="hybridMultilevel"/>
    <w:tmpl w:val="956CB41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BE46971"/>
    <w:multiLevelType w:val="hybridMultilevel"/>
    <w:tmpl w:val="6BA61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C4020EB"/>
    <w:multiLevelType w:val="hybridMultilevel"/>
    <w:tmpl w:val="17EE8A24"/>
    <w:lvl w:ilvl="0" w:tplc="B3126BE8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10722A74"/>
    <w:multiLevelType w:val="hybridMultilevel"/>
    <w:tmpl w:val="5FD29058"/>
    <w:lvl w:ilvl="0" w:tplc="02F00E8A">
      <w:start w:val="1"/>
      <w:numFmt w:val="decimal"/>
      <w:lvlText w:val="%1)"/>
      <w:lvlJc w:val="left"/>
      <w:pPr>
        <w:ind w:left="184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65" w:hanging="360"/>
      </w:pPr>
    </w:lvl>
    <w:lvl w:ilvl="2" w:tplc="0415001B" w:tentative="1">
      <w:start w:val="1"/>
      <w:numFmt w:val="lowerRoman"/>
      <w:lvlText w:val="%3."/>
      <w:lvlJc w:val="right"/>
      <w:pPr>
        <w:ind w:left="3285" w:hanging="180"/>
      </w:pPr>
    </w:lvl>
    <w:lvl w:ilvl="3" w:tplc="0415000F" w:tentative="1">
      <w:start w:val="1"/>
      <w:numFmt w:val="decimal"/>
      <w:lvlText w:val="%4."/>
      <w:lvlJc w:val="left"/>
      <w:pPr>
        <w:ind w:left="4005" w:hanging="360"/>
      </w:pPr>
    </w:lvl>
    <w:lvl w:ilvl="4" w:tplc="04150019" w:tentative="1">
      <w:start w:val="1"/>
      <w:numFmt w:val="lowerLetter"/>
      <w:lvlText w:val="%5."/>
      <w:lvlJc w:val="left"/>
      <w:pPr>
        <w:ind w:left="4725" w:hanging="360"/>
      </w:pPr>
    </w:lvl>
    <w:lvl w:ilvl="5" w:tplc="0415001B" w:tentative="1">
      <w:start w:val="1"/>
      <w:numFmt w:val="lowerRoman"/>
      <w:lvlText w:val="%6."/>
      <w:lvlJc w:val="right"/>
      <w:pPr>
        <w:ind w:left="5445" w:hanging="180"/>
      </w:pPr>
    </w:lvl>
    <w:lvl w:ilvl="6" w:tplc="0415000F" w:tentative="1">
      <w:start w:val="1"/>
      <w:numFmt w:val="decimal"/>
      <w:lvlText w:val="%7."/>
      <w:lvlJc w:val="left"/>
      <w:pPr>
        <w:ind w:left="6165" w:hanging="360"/>
      </w:pPr>
    </w:lvl>
    <w:lvl w:ilvl="7" w:tplc="04150019" w:tentative="1">
      <w:start w:val="1"/>
      <w:numFmt w:val="lowerLetter"/>
      <w:lvlText w:val="%8."/>
      <w:lvlJc w:val="left"/>
      <w:pPr>
        <w:ind w:left="6885" w:hanging="360"/>
      </w:pPr>
    </w:lvl>
    <w:lvl w:ilvl="8" w:tplc="0415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30" w15:restartNumberingAfterBreak="0">
    <w:nsid w:val="11146411"/>
    <w:multiLevelType w:val="hybridMultilevel"/>
    <w:tmpl w:val="60F87C86"/>
    <w:lvl w:ilvl="0" w:tplc="FFFFFFFF">
      <w:start w:val="1"/>
      <w:numFmt w:val="decimal"/>
      <w:lvlText w:val="%1)"/>
      <w:lvlJc w:val="left"/>
      <w:pPr>
        <w:ind w:left="135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113BEB"/>
    <w:multiLevelType w:val="hybridMultilevel"/>
    <w:tmpl w:val="B93E05D2"/>
    <w:lvl w:ilvl="0" w:tplc="0A0494B8">
      <w:start w:val="1"/>
      <w:numFmt w:val="decimal"/>
      <w:lvlText w:val="%1)"/>
      <w:lvlJc w:val="left"/>
      <w:pPr>
        <w:ind w:left="199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A0494B8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1A334A0F"/>
    <w:multiLevelType w:val="hybridMultilevel"/>
    <w:tmpl w:val="D990F5F0"/>
    <w:lvl w:ilvl="0" w:tplc="0B3438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D3E0CF7"/>
    <w:multiLevelType w:val="hybridMultilevel"/>
    <w:tmpl w:val="36D057FE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F506D44"/>
    <w:multiLevelType w:val="hybridMultilevel"/>
    <w:tmpl w:val="EAD6B694"/>
    <w:lvl w:ilvl="0" w:tplc="605067C2">
      <w:start w:val="1"/>
      <w:numFmt w:val="decimal"/>
      <w:lvlText w:val="%1)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 w15:restartNumberingAfterBreak="0">
    <w:nsid w:val="1FA23478"/>
    <w:multiLevelType w:val="hybridMultilevel"/>
    <w:tmpl w:val="282EBFB4"/>
    <w:lvl w:ilvl="0" w:tplc="04464CD4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 w15:restartNumberingAfterBreak="0">
    <w:nsid w:val="228B63A6"/>
    <w:multiLevelType w:val="hybridMultilevel"/>
    <w:tmpl w:val="4A02C372"/>
    <w:lvl w:ilvl="0" w:tplc="4534332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24516F1F"/>
    <w:multiLevelType w:val="hybridMultilevel"/>
    <w:tmpl w:val="925420C0"/>
    <w:lvl w:ilvl="0" w:tplc="6F94F388">
      <w:start w:val="1"/>
      <w:numFmt w:val="decimal"/>
      <w:lvlText w:val="%1."/>
      <w:lvlJc w:val="left"/>
      <w:pPr>
        <w:ind w:left="1571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248C59F3"/>
    <w:multiLevelType w:val="hybridMultilevel"/>
    <w:tmpl w:val="179E4A44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0" w15:restartNumberingAfterBreak="0">
    <w:nsid w:val="24F042B3"/>
    <w:multiLevelType w:val="hybridMultilevel"/>
    <w:tmpl w:val="85F0D882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F57150"/>
    <w:multiLevelType w:val="hybridMultilevel"/>
    <w:tmpl w:val="C81EC9E0"/>
    <w:lvl w:ilvl="0" w:tplc="0415000F">
      <w:start w:val="1"/>
      <w:numFmt w:val="decimal"/>
      <w:lvlText w:val="%1.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2" w15:restartNumberingAfterBreak="0">
    <w:nsid w:val="2771622B"/>
    <w:multiLevelType w:val="hybridMultilevel"/>
    <w:tmpl w:val="7EF88582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28FCAC6E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BE47DF"/>
    <w:multiLevelType w:val="hybridMultilevel"/>
    <w:tmpl w:val="63CE707C"/>
    <w:lvl w:ilvl="0" w:tplc="293A0ED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D477AC"/>
    <w:multiLevelType w:val="hybridMultilevel"/>
    <w:tmpl w:val="B6B611E8"/>
    <w:lvl w:ilvl="0" w:tplc="C99A92B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29782994"/>
    <w:multiLevelType w:val="multilevel"/>
    <w:tmpl w:val="A9D28676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-577"/>
        </w:tabs>
        <w:ind w:left="-577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DD205FC"/>
    <w:multiLevelType w:val="hybridMultilevel"/>
    <w:tmpl w:val="A8FC40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3443EA"/>
    <w:multiLevelType w:val="hybridMultilevel"/>
    <w:tmpl w:val="79008170"/>
    <w:lvl w:ilvl="0" w:tplc="F03CD63A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8" w15:restartNumberingAfterBreak="0">
    <w:nsid w:val="2FE3538A"/>
    <w:multiLevelType w:val="hybridMultilevel"/>
    <w:tmpl w:val="87543090"/>
    <w:lvl w:ilvl="0" w:tplc="C92E741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854C187C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9" w15:restartNumberingAfterBreak="0">
    <w:nsid w:val="30A902EA"/>
    <w:multiLevelType w:val="hybridMultilevel"/>
    <w:tmpl w:val="15DE398A"/>
    <w:lvl w:ilvl="0" w:tplc="F02A30F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482926"/>
    <w:multiLevelType w:val="hybridMultilevel"/>
    <w:tmpl w:val="91DE86D8"/>
    <w:lvl w:ilvl="0" w:tplc="86527564">
      <w:start w:val="1"/>
      <w:numFmt w:val="bullet"/>
      <w:lvlText w:val="­"/>
      <w:lvlJc w:val="left"/>
      <w:pPr>
        <w:ind w:left="21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88" w:hanging="360"/>
      </w:pPr>
      <w:rPr>
        <w:rFonts w:ascii="Wingdings" w:hAnsi="Wingdings" w:hint="default"/>
      </w:rPr>
    </w:lvl>
  </w:abstractNum>
  <w:abstractNum w:abstractNumId="51" w15:restartNumberingAfterBreak="0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42D6D9B"/>
    <w:multiLevelType w:val="multilevel"/>
    <w:tmpl w:val="342D6D9B"/>
    <w:lvl w:ilvl="0">
      <w:start w:val="10"/>
      <w:numFmt w:val="none"/>
      <w:pStyle w:val="Nagwek1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pStyle w:val="Nagwek31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1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359854C6"/>
    <w:multiLevelType w:val="hybridMultilevel"/>
    <w:tmpl w:val="A6A6A34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37824307"/>
    <w:multiLevelType w:val="hybridMultilevel"/>
    <w:tmpl w:val="73EA548C"/>
    <w:lvl w:ilvl="0" w:tplc="3BDE08F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E051BC"/>
    <w:multiLevelType w:val="hybridMultilevel"/>
    <w:tmpl w:val="C4686330"/>
    <w:lvl w:ilvl="0" w:tplc="0D1EBCFA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6" w15:restartNumberingAfterBreak="0">
    <w:nsid w:val="381542E6"/>
    <w:multiLevelType w:val="hybridMultilevel"/>
    <w:tmpl w:val="4C12D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E2708F"/>
    <w:multiLevelType w:val="hybridMultilevel"/>
    <w:tmpl w:val="7624AE8E"/>
    <w:lvl w:ilvl="0" w:tplc="FF32B5F2">
      <w:start w:val="1"/>
      <w:numFmt w:val="decimal"/>
      <w:lvlText w:val="%1)"/>
      <w:lvlJc w:val="left"/>
      <w:pPr>
        <w:ind w:left="2138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8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3D2F0542"/>
    <w:multiLevelType w:val="hybridMultilevel"/>
    <w:tmpl w:val="96CC8A3A"/>
    <w:lvl w:ilvl="0" w:tplc="C92E741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0" w15:restartNumberingAfterBreak="0">
    <w:nsid w:val="3E12055E"/>
    <w:multiLevelType w:val="hybridMultilevel"/>
    <w:tmpl w:val="B964A078"/>
    <w:lvl w:ilvl="0" w:tplc="31E2081C">
      <w:start w:val="1"/>
      <w:numFmt w:val="decimal"/>
      <w:lvlText w:val="%1."/>
      <w:lvlJc w:val="left"/>
      <w:pPr>
        <w:ind w:left="720" w:hanging="360"/>
      </w:pPr>
      <w:rPr>
        <w:color w:val="auto"/>
        <w:sz w:val="18"/>
        <w:szCs w:val="18"/>
      </w:rPr>
    </w:lvl>
    <w:lvl w:ilvl="1" w:tplc="A814844C">
      <w:start w:val="1"/>
      <w:numFmt w:val="decimal"/>
      <w:lvlText w:val="%2)"/>
      <w:lvlJc w:val="left"/>
      <w:pPr>
        <w:ind w:left="1440" w:hanging="360"/>
      </w:pPr>
      <w:rPr>
        <w:rFonts w:ascii="Verdana" w:eastAsia="Lucida Sans Unicode" w:hAnsi="Verdana" w:cs="Arial"/>
        <w:b w:val="0"/>
        <w:bCs w:val="0"/>
        <w:color w:val="auto"/>
        <w:sz w:val="18"/>
        <w:szCs w:val="18"/>
      </w:rPr>
    </w:lvl>
    <w:lvl w:ilvl="2" w:tplc="82628B28">
      <w:start w:val="1"/>
      <w:numFmt w:val="lowerLetter"/>
      <w:lvlText w:val="%3)"/>
      <w:lvlJc w:val="left"/>
      <w:pPr>
        <w:ind w:left="2340" w:hanging="360"/>
      </w:pPr>
      <w:rPr>
        <w:rFonts w:cs="Arial" w:hint="default"/>
        <w:color w:val="auto"/>
        <w:sz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E465527"/>
    <w:multiLevelType w:val="hybridMultilevel"/>
    <w:tmpl w:val="021C440A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3E806948"/>
    <w:multiLevelType w:val="hybridMultilevel"/>
    <w:tmpl w:val="AB323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EF8618E"/>
    <w:multiLevelType w:val="hybridMultilevel"/>
    <w:tmpl w:val="817AC218"/>
    <w:lvl w:ilvl="0" w:tplc="5014816C">
      <w:start w:val="1"/>
      <w:numFmt w:val="decimal"/>
      <w:lvlText w:val="%1)"/>
      <w:lvlJc w:val="left"/>
      <w:pPr>
        <w:ind w:left="2138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4" w15:restartNumberingAfterBreak="0">
    <w:nsid w:val="40AB192C"/>
    <w:multiLevelType w:val="multilevel"/>
    <w:tmpl w:val="E4808AA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E04C10"/>
    <w:multiLevelType w:val="hybridMultilevel"/>
    <w:tmpl w:val="F446D46E"/>
    <w:lvl w:ilvl="0" w:tplc="7A023EB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6" w15:restartNumberingAfterBreak="0">
    <w:nsid w:val="439D261A"/>
    <w:multiLevelType w:val="hybridMultilevel"/>
    <w:tmpl w:val="4768DC70"/>
    <w:lvl w:ilvl="0" w:tplc="04464CD4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4B760AC"/>
    <w:multiLevelType w:val="hybridMultilevel"/>
    <w:tmpl w:val="D7824EBC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6A6059B"/>
    <w:multiLevelType w:val="multilevel"/>
    <w:tmpl w:val="1B502F80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hint="default"/>
        <w:u w:val="none"/>
      </w:rPr>
    </w:lvl>
  </w:abstractNum>
  <w:abstractNum w:abstractNumId="69" w15:restartNumberingAfterBreak="0">
    <w:nsid w:val="470D050E"/>
    <w:multiLevelType w:val="hybridMultilevel"/>
    <w:tmpl w:val="55307BE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0" w15:restartNumberingAfterBreak="0">
    <w:nsid w:val="47F82648"/>
    <w:multiLevelType w:val="hybridMultilevel"/>
    <w:tmpl w:val="9E28DF2A"/>
    <w:lvl w:ilvl="0" w:tplc="04150011">
      <w:start w:val="1"/>
      <w:numFmt w:val="decimal"/>
      <w:lvlText w:val="%1)"/>
      <w:lvlJc w:val="left"/>
      <w:pPr>
        <w:ind w:left="2357" w:hanging="360"/>
      </w:pPr>
    </w:lvl>
    <w:lvl w:ilvl="1" w:tplc="04150019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71" w15:restartNumberingAfterBreak="0">
    <w:nsid w:val="4AD225C0"/>
    <w:multiLevelType w:val="hybridMultilevel"/>
    <w:tmpl w:val="0FAA34D0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936866C4">
      <w:start w:val="1"/>
      <w:numFmt w:val="decimal"/>
      <w:lvlText w:val="%2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0"/>
      </w:rPr>
    </w:lvl>
    <w:lvl w:ilvl="2" w:tplc="94F4D6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4D5A4371"/>
    <w:multiLevelType w:val="hybridMultilevel"/>
    <w:tmpl w:val="33E2D1EC"/>
    <w:lvl w:ilvl="0" w:tplc="D8CC8C3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4FD6161A"/>
    <w:multiLevelType w:val="hybridMultilevel"/>
    <w:tmpl w:val="2432F022"/>
    <w:lvl w:ilvl="0" w:tplc="9DA2EAEC">
      <w:start w:val="1"/>
      <w:numFmt w:val="decimal"/>
      <w:lvlText w:val="%1)"/>
      <w:lvlJc w:val="left"/>
      <w:pPr>
        <w:ind w:left="1996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A43E5780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5" w15:restartNumberingAfterBreak="0">
    <w:nsid w:val="5190503B"/>
    <w:multiLevelType w:val="hybridMultilevel"/>
    <w:tmpl w:val="7C5AE7F2"/>
    <w:lvl w:ilvl="0" w:tplc="684C9B96">
      <w:start w:val="3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3DD79A8"/>
    <w:multiLevelType w:val="hybridMultilevel"/>
    <w:tmpl w:val="131449F4"/>
    <w:lvl w:ilvl="0" w:tplc="1898F2BE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553267B"/>
    <w:multiLevelType w:val="hybridMultilevel"/>
    <w:tmpl w:val="94805718"/>
    <w:lvl w:ilvl="0" w:tplc="CB5E615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EA1B4D"/>
    <w:multiLevelType w:val="hybridMultilevel"/>
    <w:tmpl w:val="410CDC42"/>
    <w:lvl w:ilvl="0" w:tplc="067AD088">
      <w:start w:val="1"/>
      <w:numFmt w:val="decimal"/>
      <w:lvlText w:val="%1."/>
      <w:lvlJc w:val="left"/>
      <w:pPr>
        <w:ind w:left="644" w:hanging="360"/>
      </w:pPr>
      <w:rPr>
        <w:rFonts w:ascii="Arial" w:hAnsi="Arial" w:hint="default"/>
        <w:b w:val="0"/>
        <w:i w:val="0"/>
        <w:sz w:val="16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58115E93"/>
    <w:multiLevelType w:val="hybridMultilevel"/>
    <w:tmpl w:val="F7D08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9CF28F4"/>
    <w:multiLevelType w:val="hybridMultilevel"/>
    <w:tmpl w:val="BF825606"/>
    <w:lvl w:ilvl="0" w:tplc="6F6CF73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2" w15:restartNumberingAfterBreak="0">
    <w:nsid w:val="5AB7666E"/>
    <w:multiLevelType w:val="hybridMultilevel"/>
    <w:tmpl w:val="88EC5A6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CB72633"/>
    <w:multiLevelType w:val="hybridMultilevel"/>
    <w:tmpl w:val="6088BDD8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A4316D"/>
    <w:multiLevelType w:val="hybridMultilevel"/>
    <w:tmpl w:val="D1346902"/>
    <w:lvl w:ilvl="0" w:tplc="5CF24B2E">
      <w:start w:val="11"/>
      <w:numFmt w:val="decimal"/>
      <w:lvlText w:val="%1. "/>
      <w:lvlJc w:val="left"/>
      <w:pPr>
        <w:tabs>
          <w:tab w:val="num" w:pos="1146"/>
        </w:tabs>
        <w:ind w:left="1069" w:hanging="283"/>
      </w:pPr>
      <w:rPr>
        <w:rFonts w:hint="default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A63086"/>
    <w:multiLevelType w:val="hybridMultilevel"/>
    <w:tmpl w:val="9DBA93CC"/>
    <w:lvl w:ilvl="0" w:tplc="04150011">
      <w:start w:val="1"/>
      <w:numFmt w:val="decimal"/>
      <w:lvlText w:val="%1)"/>
      <w:lvlJc w:val="left"/>
      <w:pPr>
        <w:ind w:left="1205" w:hanging="360"/>
      </w:pPr>
    </w:lvl>
    <w:lvl w:ilvl="1" w:tplc="04150019" w:tentative="1">
      <w:start w:val="1"/>
      <w:numFmt w:val="lowerLetter"/>
      <w:lvlText w:val="%2."/>
      <w:lvlJc w:val="left"/>
      <w:pPr>
        <w:ind w:left="1925" w:hanging="360"/>
      </w:pPr>
    </w:lvl>
    <w:lvl w:ilvl="2" w:tplc="0415001B" w:tentative="1">
      <w:start w:val="1"/>
      <w:numFmt w:val="lowerRoman"/>
      <w:lvlText w:val="%3."/>
      <w:lvlJc w:val="right"/>
      <w:pPr>
        <w:ind w:left="2645" w:hanging="180"/>
      </w:pPr>
    </w:lvl>
    <w:lvl w:ilvl="3" w:tplc="0415000F" w:tentative="1">
      <w:start w:val="1"/>
      <w:numFmt w:val="decimal"/>
      <w:lvlText w:val="%4."/>
      <w:lvlJc w:val="left"/>
      <w:pPr>
        <w:ind w:left="3365" w:hanging="360"/>
      </w:pPr>
    </w:lvl>
    <w:lvl w:ilvl="4" w:tplc="04150019" w:tentative="1">
      <w:start w:val="1"/>
      <w:numFmt w:val="lowerLetter"/>
      <w:lvlText w:val="%5."/>
      <w:lvlJc w:val="left"/>
      <w:pPr>
        <w:ind w:left="4085" w:hanging="360"/>
      </w:pPr>
    </w:lvl>
    <w:lvl w:ilvl="5" w:tplc="0415001B" w:tentative="1">
      <w:start w:val="1"/>
      <w:numFmt w:val="lowerRoman"/>
      <w:lvlText w:val="%6."/>
      <w:lvlJc w:val="right"/>
      <w:pPr>
        <w:ind w:left="4805" w:hanging="180"/>
      </w:pPr>
    </w:lvl>
    <w:lvl w:ilvl="6" w:tplc="0415000F" w:tentative="1">
      <w:start w:val="1"/>
      <w:numFmt w:val="decimal"/>
      <w:lvlText w:val="%7."/>
      <w:lvlJc w:val="left"/>
      <w:pPr>
        <w:ind w:left="5525" w:hanging="360"/>
      </w:pPr>
    </w:lvl>
    <w:lvl w:ilvl="7" w:tplc="04150019" w:tentative="1">
      <w:start w:val="1"/>
      <w:numFmt w:val="lowerLetter"/>
      <w:lvlText w:val="%8."/>
      <w:lvlJc w:val="left"/>
      <w:pPr>
        <w:ind w:left="6245" w:hanging="360"/>
      </w:pPr>
    </w:lvl>
    <w:lvl w:ilvl="8" w:tplc="0415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86" w15:restartNumberingAfterBreak="0">
    <w:nsid w:val="63C82CEC"/>
    <w:multiLevelType w:val="multilevel"/>
    <w:tmpl w:val="3A10C91C"/>
    <w:name w:val="WWNum1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hint="default"/>
        <w:u w:val="none"/>
      </w:rPr>
    </w:lvl>
  </w:abstractNum>
  <w:abstractNum w:abstractNumId="87" w15:restartNumberingAfterBreak="0">
    <w:nsid w:val="653C7C67"/>
    <w:multiLevelType w:val="hybridMultilevel"/>
    <w:tmpl w:val="9F482626"/>
    <w:lvl w:ilvl="0" w:tplc="F6AE0802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8" w15:restartNumberingAfterBreak="0">
    <w:nsid w:val="65A1200D"/>
    <w:multiLevelType w:val="hybridMultilevel"/>
    <w:tmpl w:val="A3821B1A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9" w15:restartNumberingAfterBreak="0">
    <w:nsid w:val="65D328FC"/>
    <w:multiLevelType w:val="hybridMultilevel"/>
    <w:tmpl w:val="2C340CD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5931C5"/>
    <w:multiLevelType w:val="hybridMultilevel"/>
    <w:tmpl w:val="6526C85C"/>
    <w:lvl w:ilvl="0" w:tplc="338000D6">
      <w:start w:val="1"/>
      <w:numFmt w:val="decimal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338000D6">
      <w:start w:val="1"/>
      <w:numFmt w:val="decimal"/>
      <w:lvlText w:val="%3)"/>
      <w:lvlJc w:val="left"/>
      <w:pPr>
        <w:ind w:left="3436" w:hanging="180"/>
      </w:pPr>
      <w:rPr>
        <w:rFonts w:ascii="Arial" w:hAnsi="Arial"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1" w15:restartNumberingAfterBreak="0">
    <w:nsid w:val="67D220F3"/>
    <w:multiLevelType w:val="hybridMultilevel"/>
    <w:tmpl w:val="A14C878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68B7067A"/>
    <w:multiLevelType w:val="multilevel"/>
    <w:tmpl w:val="68B7067A"/>
    <w:lvl w:ilvl="0">
      <w:start w:val="10"/>
      <w:numFmt w:val="decimal"/>
      <w:pStyle w:val="PunktowaniepoziomI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1458"/>
        </w:tabs>
        <w:ind w:left="145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3" w15:restartNumberingAfterBreak="0">
    <w:nsid w:val="6B015E5A"/>
    <w:multiLevelType w:val="hybridMultilevel"/>
    <w:tmpl w:val="36D057F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CE723CE"/>
    <w:multiLevelType w:val="hybridMultilevel"/>
    <w:tmpl w:val="325080EA"/>
    <w:lvl w:ilvl="0" w:tplc="52F4DDE4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27347CFA">
      <w:start w:val="1"/>
      <w:numFmt w:val="decimal"/>
      <w:lvlText w:val="%2)"/>
      <w:lvlJc w:val="left"/>
      <w:pPr>
        <w:ind w:left="243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6" w15:restartNumberingAfterBreak="0">
    <w:nsid w:val="704561E1"/>
    <w:multiLevelType w:val="hybridMultilevel"/>
    <w:tmpl w:val="1C845A24"/>
    <w:lvl w:ilvl="0" w:tplc="54804E2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0676975"/>
    <w:multiLevelType w:val="hybridMultilevel"/>
    <w:tmpl w:val="46D4958C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6A841EC">
      <w:start w:val="1"/>
      <w:numFmt w:val="lowerLetter"/>
      <w:lvlText w:val="%3)"/>
      <w:lvlJc w:val="left"/>
      <w:pPr>
        <w:ind w:left="2160" w:hanging="18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4401D4C"/>
    <w:multiLevelType w:val="hybridMultilevel"/>
    <w:tmpl w:val="6D4677F2"/>
    <w:lvl w:ilvl="0" w:tplc="FFFFFFFF">
      <w:start w:val="1"/>
      <w:numFmt w:val="decimal"/>
      <w:lvlText w:val="%1)"/>
      <w:lvlJc w:val="left"/>
      <w:pPr>
        <w:ind w:left="1845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565" w:hanging="360"/>
      </w:pPr>
    </w:lvl>
    <w:lvl w:ilvl="2" w:tplc="FFFFFFFF">
      <w:start w:val="1"/>
      <w:numFmt w:val="lowerRoman"/>
      <w:lvlText w:val="%3."/>
      <w:lvlJc w:val="right"/>
      <w:pPr>
        <w:ind w:left="3285" w:hanging="180"/>
      </w:pPr>
    </w:lvl>
    <w:lvl w:ilvl="3" w:tplc="FFFFFFFF">
      <w:start w:val="1"/>
      <w:numFmt w:val="decimal"/>
      <w:lvlText w:val="%4."/>
      <w:lvlJc w:val="left"/>
      <w:pPr>
        <w:ind w:left="4005" w:hanging="360"/>
      </w:pPr>
    </w:lvl>
    <w:lvl w:ilvl="4" w:tplc="FFFFFFFF">
      <w:start w:val="1"/>
      <w:numFmt w:val="lowerLetter"/>
      <w:lvlText w:val="%5."/>
      <w:lvlJc w:val="left"/>
      <w:pPr>
        <w:ind w:left="4725" w:hanging="360"/>
      </w:pPr>
    </w:lvl>
    <w:lvl w:ilvl="5" w:tplc="FFFFFFFF">
      <w:start w:val="1"/>
      <w:numFmt w:val="lowerRoman"/>
      <w:lvlText w:val="%6."/>
      <w:lvlJc w:val="right"/>
      <w:pPr>
        <w:ind w:left="5445" w:hanging="180"/>
      </w:pPr>
    </w:lvl>
    <w:lvl w:ilvl="6" w:tplc="FFFFFFFF">
      <w:start w:val="1"/>
      <w:numFmt w:val="decimal"/>
      <w:lvlText w:val="%7."/>
      <w:lvlJc w:val="left"/>
      <w:pPr>
        <w:ind w:left="6165" w:hanging="360"/>
      </w:pPr>
    </w:lvl>
    <w:lvl w:ilvl="7" w:tplc="FFFFFFFF">
      <w:start w:val="1"/>
      <w:numFmt w:val="lowerLetter"/>
      <w:lvlText w:val="%8."/>
      <w:lvlJc w:val="left"/>
      <w:pPr>
        <w:ind w:left="6885" w:hanging="360"/>
      </w:pPr>
    </w:lvl>
    <w:lvl w:ilvl="8" w:tplc="FFFFFFFF">
      <w:start w:val="1"/>
      <w:numFmt w:val="lowerRoman"/>
      <w:lvlText w:val="%9."/>
      <w:lvlJc w:val="right"/>
      <w:pPr>
        <w:ind w:left="7605" w:hanging="180"/>
      </w:pPr>
    </w:lvl>
  </w:abstractNum>
  <w:abstractNum w:abstractNumId="99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0" w15:restartNumberingAfterBreak="0">
    <w:nsid w:val="761144F1"/>
    <w:multiLevelType w:val="multilevel"/>
    <w:tmpl w:val="1C8807B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  <w:sz w:val="18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  <w:bCs/>
        <w:sz w:val="18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sz w:val="18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sz w:val="18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sz w:val="18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sz w:val="18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sz w:val="18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  <w:sz w:val="18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sz w:val="18"/>
      </w:rPr>
    </w:lvl>
  </w:abstractNum>
  <w:abstractNum w:abstractNumId="101" w15:restartNumberingAfterBreak="0">
    <w:nsid w:val="774B501F"/>
    <w:multiLevelType w:val="hybridMultilevel"/>
    <w:tmpl w:val="E36A0D3C"/>
    <w:lvl w:ilvl="0" w:tplc="338000D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84542"/>
    <w:multiLevelType w:val="hybridMultilevel"/>
    <w:tmpl w:val="47CE3250"/>
    <w:lvl w:ilvl="0" w:tplc="9F6A4CFC">
      <w:start w:val="1"/>
      <w:numFmt w:val="decimal"/>
      <w:lvlText w:val="%1."/>
      <w:lvlJc w:val="left"/>
      <w:pPr>
        <w:ind w:left="135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3" w15:restartNumberingAfterBreak="0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4" w15:restartNumberingAfterBreak="0">
    <w:nsid w:val="7B5B2F5C"/>
    <w:multiLevelType w:val="hybridMultilevel"/>
    <w:tmpl w:val="FD2401C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 w15:restartNumberingAfterBreak="0">
    <w:nsid w:val="7C0D5936"/>
    <w:multiLevelType w:val="hybridMultilevel"/>
    <w:tmpl w:val="5E1E0724"/>
    <w:lvl w:ilvl="0" w:tplc="04150011">
      <w:start w:val="1"/>
      <w:numFmt w:val="decimal"/>
      <w:lvlText w:val="%1)"/>
      <w:lvlJc w:val="left"/>
      <w:pPr>
        <w:ind w:left="2303" w:hanging="360"/>
      </w:pPr>
    </w:lvl>
    <w:lvl w:ilvl="1" w:tplc="FFFFFFFF">
      <w:start w:val="1"/>
      <w:numFmt w:val="lowerLetter"/>
      <w:lvlText w:val="%2."/>
      <w:lvlJc w:val="left"/>
      <w:pPr>
        <w:ind w:left="3023" w:hanging="360"/>
      </w:pPr>
    </w:lvl>
    <w:lvl w:ilvl="2" w:tplc="FFFFFFFF">
      <w:start w:val="1"/>
      <w:numFmt w:val="lowerRoman"/>
      <w:lvlText w:val="%3."/>
      <w:lvlJc w:val="right"/>
      <w:pPr>
        <w:ind w:left="3743" w:hanging="180"/>
      </w:pPr>
    </w:lvl>
    <w:lvl w:ilvl="3" w:tplc="FFFFFFFF">
      <w:start w:val="1"/>
      <w:numFmt w:val="decimal"/>
      <w:lvlText w:val="%4."/>
      <w:lvlJc w:val="left"/>
      <w:pPr>
        <w:ind w:left="4463" w:hanging="360"/>
      </w:pPr>
    </w:lvl>
    <w:lvl w:ilvl="4" w:tplc="FFFFFFFF">
      <w:start w:val="1"/>
      <w:numFmt w:val="lowerLetter"/>
      <w:lvlText w:val="%5."/>
      <w:lvlJc w:val="left"/>
      <w:pPr>
        <w:ind w:left="5183" w:hanging="360"/>
      </w:pPr>
    </w:lvl>
    <w:lvl w:ilvl="5" w:tplc="FFFFFFFF">
      <w:start w:val="1"/>
      <w:numFmt w:val="lowerRoman"/>
      <w:lvlText w:val="%6."/>
      <w:lvlJc w:val="right"/>
      <w:pPr>
        <w:ind w:left="5903" w:hanging="180"/>
      </w:pPr>
    </w:lvl>
    <w:lvl w:ilvl="6" w:tplc="FFFFFFFF">
      <w:start w:val="1"/>
      <w:numFmt w:val="decimal"/>
      <w:lvlText w:val="%7."/>
      <w:lvlJc w:val="left"/>
      <w:pPr>
        <w:ind w:left="6623" w:hanging="360"/>
      </w:pPr>
    </w:lvl>
    <w:lvl w:ilvl="7" w:tplc="FFFFFFFF">
      <w:start w:val="1"/>
      <w:numFmt w:val="lowerLetter"/>
      <w:lvlText w:val="%8."/>
      <w:lvlJc w:val="left"/>
      <w:pPr>
        <w:ind w:left="7343" w:hanging="360"/>
      </w:pPr>
    </w:lvl>
    <w:lvl w:ilvl="8" w:tplc="FFFFFFFF">
      <w:start w:val="1"/>
      <w:numFmt w:val="lowerRoman"/>
      <w:lvlText w:val="%9."/>
      <w:lvlJc w:val="right"/>
      <w:pPr>
        <w:ind w:left="8063" w:hanging="180"/>
      </w:pPr>
    </w:lvl>
  </w:abstractNum>
  <w:abstractNum w:abstractNumId="106" w15:restartNumberingAfterBreak="0">
    <w:nsid w:val="7CAE6C4E"/>
    <w:multiLevelType w:val="hybridMultilevel"/>
    <w:tmpl w:val="956CB41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F7A50C6"/>
    <w:multiLevelType w:val="hybridMultilevel"/>
    <w:tmpl w:val="29F621F6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BF2776"/>
    <w:multiLevelType w:val="multilevel"/>
    <w:tmpl w:val="80A6EE0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9" w15:restartNumberingAfterBreak="0">
    <w:nsid w:val="7FE41666"/>
    <w:multiLevelType w:val="multilevel"/>
    <w:tmpl w:val="E1700C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 w16cid:durableId="531765703">
    <w:abstractNumId w:val="52"/>
  </w:num>
  <w:num w:numId="2" w16cid:durableId="356085762">
    <w:abstractNumId w:val="92"/>
  </w:num>
  <w:num w:numId="3" w16cid:durableId="1297641920">
    <w:abstractNumId w:val="99"/>
  </w:num>
  <w:num w:numId="4" w16cid:durableId="407190613">
    <w:abstractNumId w:val="95"/>
  </w:num>
  <w:num w:numId="5" w16cid:durableId="1502312871">
    <w:abstractNumId w:val="22"/>
  </w:num>
  <w:num w:numId="6" w16cid:durableId="1065106982">
    <w:abstractNumId w:val="96"/>
  </w:num>
  <w:num w:numId="7" w16cid:durableId="2074620875">
    <w:abstractNumId w:val="19"/>
  </w:num>
  <w:num w:numId="8" w16cid:durableId="543760803">
    <w:abstractNumId w:val="40"/>
  </w:num>
  <w:num w:numId="9" w16cid:durableId="465241247">
    <w:abstractNumId w:val="71"/>
  </w:num>
  <w:num w:numId="10" w16cid:durableId="1970083519">
    <w:abstractNumId w:val="97"/>
  </w:num>
  <w:num w:numId="11" w16cid:durableId="1156721614">
    <w:abstractNumId w:val="51"/>
  </w:num>
  <w:num w:numId="12" w16cid:durableId="648093006">
    <w:abstractNumId w:val="24"/>
  </w:num>
  <w:num w:numId="13" w16cid:durableId="2009092092">
    <w:abstractNumId w:val="35"/>
  </w:num>
  <w:num w:numId="14" w16cid:durableId="828986263">
    <w:abstractNumId w:val="16"/>
  </w:num>
  <w:num w:numId="15" w16cid:durableId="460849199">
    <w:abstractNumId w:val="76"/>
  </w:num>
  <w:num w:numId="16" w16cid:durableId="804810858">
    <w:abstractNumId w:val="57"/>
  </w:num>
  <w:num w:numId="17" w16cid:durableId="1416049262">
    <w:abstractNumId w:val="65"/>
  </w:num>
  <w:num w:numId="18" w16cid:durableId="1378823328">
    <w:abstractNumId w:val="45"/>
  </w:num>
  <w:num w:numId="19" w16cid:durableId="1118570607">
    <w:abstractNumId w:val="28"/>
  </w:num>
  <w:num w:numId="20" w16cid:durableId="711460809">
    <w:abstractNumId w:val="12"/>
  </w:num>
  <w:num w:numId="21" w16cid:durableId="1778597536">
    <w:abstractNumId w:val="32"/>
  </w:num>
  <w:num w:numId="22" w16cid:durableId="1040742504">
    <w:abstractNumId w:val="59"/>
  </w:num>
  <w:num w:numId="23" w16cid:durableId="227494890">
    <w:abstractNumId w:val="48"/>
  </w:num>
  <w:num w:numId="24" w16cid:durableId="54591707">
    <w:abstractNumId w:val="47"/>
  </w:num>
  <w:num w:numId="25" w16cid:durableId="1918247378">
    <w:abstractNumId w:val="13"/>
  </w:num>
  <w:num w:numId="26" w16cid:durableId="711928274">
    <w:abstractNumId w:val="14"/>
  </w:num>
  <w:num w:numId="27" w16cid:durableId="228342058">
    <w:abstractNumId w:val="74"/>
  </w:num>
  <w:num w:numId="28" w16cid:durableId="856193517">
    <w:abstractNumId w:val="78"/>
  </w:num>
  <w:num w:numId="29" w16cid:durableId="968703640">
    <w:abstractNumId w:val="82"/>
  </w:num>
  <w:num w:numId="30" w16cid:durableId="152568230">
    <w:abstractNumId w:val="90"/>
  </w:num>
  <w:num w:numId="31" w16cid:durableId="1836070244">
    <w:abstractNumId w:val="18"/>
  </w:num>
  <w:num w:numId="32" w16cid:durableId="1799493017">
    <w:abstractNumId w:val="101"/>
  </w:num>
  <w:num w:numId="33" w16cid:durableId="941298951">
    <w:abstractNumId w:val="44"/>
  </w:num>
  <w:num w:numId="34" w16cid:durableId="1412775429">
    <w:abstractNumId w:val="26"/>
  </w:num>
  <w:num w:numId="35" w16cid:durableId="392777076">
    <w:abstractNumId w:val="87"/>
  </w:num>
  <w:num w:numId="36" w16cid:durableId="680936179">
    <w:abstractNumId w:val="89"/>
  </w:num>
  <w:num w:numId="37" w16cid:durableId="384066158">
    <w:abstractNumId w:val="83"/>
  </w:num>
  <w:num w:numId="38" w16cid:durableId="1809780352">
    <w:abstractNumId w:val="38"/>
  </w:num>
  <w:num w:numId="39" w16cid:durableId="2054192992">
    <w:abstractNumId w:val="67"/>
  </w:num>
  <w:num w:numId="40" w16cid:durableId="1372267966">
    <w:abstractNumId w:val="107"/>
  </w:num>
  <w:num w:numId="41" w16cid:durableId="512843227">
    <w:abstractNumId w:val="34"/>
  </w:num>
  <w:num w:numId="42" w16cid:durableId="1450852985">
    <w:abstractNumId w:val="55"/>
  </w:num>
  <w:num w:numId="43" w16cid:durableId="154960960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51772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39180366">
    <w:abstractNumId w:val="10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997372958">
    <w:abstractNumId w:val="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309289035">
    <w:abstractNumId w:val="49"/>
  </w:num>
  <w:num w:numId="48" w16cid:durableId="2056847670">
    <w:abstractNumId w:val="77"/>
  </w:num>
  <w:num w:numId="49" w16cid:durableId="702826440">
    <w:abstractNumId w:val="63"/>
  </w:num>
  <w:num w:numId="50" w16cid:durableId="378362896">
    <w:abstractNumId w:val="37"/>
  </w:num>
  <w:num w:numId="51" w16cid:durableId="371538042">
    <w:abstractNumId w:val="106"/>
  </w:num>
  <w:num w:numId="52" w16cid:durableId="1733036312">
    <w:abstractNumId w:val="60"/>
  </w:num>
  <w:num w:numId="53" w16cid:durableId="445782410">
    <w:abstractNumId w:val="50"/>
  </w:num>
  <w:num w:numId="54" w16cid:durableId="2140299730">
    <w:abstractNumId w:val="1"/>
  </w:num>
  <w:num w:numId="55" w16cid:durableId="184098230">
    <w:abstractNumId w:val="3"/>
  </w:num>
  <w:num w:numId="56" w16cid:durableId="402214921">
    <w:abstractNumId w:val="109"/>
  </w:num>
  <w:num w:numId="57" w16cid:durableId="981815046">
    <w:abstractNumId w:val="86"/>
  </w:num>
  <w:num w:numId="58" w16cid:durableId="1586567501">
    <w:abstractNumId w:val="2"/>
  </w:num>
  <w:num w:numId="59" w16cid:durableId="1420714823">
    <w:abstractNumId w:val="100"/>
  </w:num>
  <w:num w:numId="60" w16cid:durableId="20073159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2522743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85520264">
    <w:abstractNumId w:val="66"/>
  </w:num>
  <w:num w:numId="63" w16cid:durableId="584269326">
    <w:abstractNumId w:val="36"/>
  </w:num>
  <w:num w:numId="64" w16cid:durableId="1866864103">
    <w:abstractNumId w:val="31"/>
  </w:num>
  <w:num w:numId="65" w16cid:durableId="1663780701">
    <w:abstractNumId w:val="94"/>
  </w:num>
  <w:num w:numId="66" w16cid:durableId="1986003539">
    <w:abstractNumId w:val="58"/>
  </w:num>
  <w:num w:numId="67" w16cid:durableId="1221674625">
    <w:abstractNumId w:val="103"/>
  </w:num>
  <w:num w:numId="68" w16cid:durableId="289748735">
    <w:abstractNumId w:val="73"/>
  </w:num>
  <w:num w:numId="69" w16cid:durableId="210962971">
    <w:abstractNumId w:val="43"/>
  </w:num>
  <w:num w:numId="70" w16cid:durableId="1851867603">
    <w:abstractNumId w:val="84"/>
  </w:num>
  <w:num w:numId="71" w16cid:durableId="2113625238">
    <w:abstractNumId w:val="33"/>
  </w:num>
  <w:num w:numId="72" w16cid:durableId="707798763">
    <w:abstractNumId w:val="69"/>
  </w:num>
  <w:num w:numId="73" w16cid:durableId="1208369032">
    <w:abstractNumId w:val="81"/>
  </w:num>
  <w:num w:numId="74" w16cid:durableId="206413619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92479413">
    <w:abstractNumId w:val="61"/>
  </w:num>
  <w:num w:numId="76" w16cid:durableId="231620095">
    <w:abstractNumId w:val="70"/>
  </w:num>
  <w:num w:numId="77" w16cid:durableId="352460481">
    <w:abstractNumId w:val="80"/>
  </w:num>
  <w:num w:numId="78" w16cid:durableId="242373022">
    <w:abstractNumId w:val="93"/>
  </w:num>
  <w:num w:numId="79" w16cid:durableId="1785415676">
    <w:abstractNumId w:val="25"/>
  </w:num>
  <w:num w:numId="80" w16cid:durableId="1395351873">
    <w:abstractNumId w:val="46"/>
  </w:num>
  <w:num w:numId="81" w16cid:durableId="858928167">
    <w:abstractNumId w:val="0"/>
  </w:num>
  <w:num w:numId="82" w16cid:durableId="82384032">
    <w:abstractNumId w:val="53"/>
  </w:num>
  <w:num w:numId="83" w16cid:durableId="1614483995">
    <w:abstractNumId w:val="88"/>
  </w:num>
  <w:num w:numId="84" w16cid:durableId="1529416284">
    <w:abstractNumId w:val="30"/>
  </w:num>
  <w:num w:numId="85" w16cid:durableId="357314620">
    <w:abstractNumId w:val="102"/>
  </w:num>
  <w:num w:numId="86" w16cid:durableId="608509276">
    <w:abstractNumId w:val="79"/>
  </w:num>
  <w:num w:numId="87" w16cid:durableId="223300770">
    <w:abstractNumId w:val="39"/>
  </w:num>
  <w:num w:numId="88" w16cid:durableId="15696466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246038496">
    <w:abstractNumId w:val="91"/>
  </w:num>
  <w:num w:numId="90" w16cid:durableId="1170369555">
    <w:abstractNumId w:val="17"/>
  </w:num>
  <w:num w:numId="91" w16cid:durableId="1841964650">
    <w:abstractNumId w:val="23"/>
  </w:num>
  <w:num w:numId="92" w16cid:durableId="2043825711">
    <w:abstractNumId w:val="41"/>
  </w:num>
  <w:num w:numId="93" w16cid:durableId="90541260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3577066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35225251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29180578">
    <w:abstractNumId w:val="75"/>
  </w:num>
  <w:num w:numId="97" w16cid:durableId="373236062">
    <w:abstractNumId w:val="20"/>
  </w:num>
  <w:num w:numId="98" w16cid:durableId="1779254296">
    <w:abstractNumId w:val="21"/>
  </w:num>
  <w:num w:numId="99" w16cid:durableId="104739686">
    <w:abstractNumId w:val="56"/>
  </w:num>
  <w:num w:numId="100" w16cid:durableId="2106228163">
    <w:abstractNumId w:val="21"/>
  </w:num>
  <w:num w:numId="101" w16cid:durableId="1083792675">
    <w:abstractNumId w:val="62"/>
  </w:num>
  <w:num w:numId="102" w16cid:durableId="1352953861">
    <w:abstractNumId w:val="27"/>
  </w:num>
  <w:num w:numId="103" w16cid:durableId="633170440">
    <w:abstractNumId w:val="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FB"/>
    <w:rsid w:val="00000052"/>
    <w:rsid w:val="0000045D"/>
    <w:rsid w:val="000010B2"/>
    <w:rsid w:val="000015BE"/>
    <w:rsid w:val="00001E0C"/>
    <w:rsid w:val="00002CAF"/>
    <w:rsid w:val="00002FCE"/>
    <w:rsid w:val="000032DB"/>
    <w:rsid w:val="0000362C"/>
    <w:rsid w:val="00003754"/>
    <w:rsid w:val="0000380F"/>
    <w:rsid w:val="00003C0C"/>
    <w:rsid w:val="00003F52"/>
    <w:rsid w:val="0000404E"/>
    <w:rsid w:val="00004BCA"/>
    <w:rsid w:val="000055BC"/>
    <w:rsid w:val="00006115"/>
    <w:rsid w:val="00006DE0"/>
    <w:rsid w:val="00006FA7"/>
    <w:rsid w:val="00007131"/>
    <w:rsid w:val="0000721B"/>
    <w:rsid w:val="0000728D"/>
    <w:rsid w:val="00007486"/>
    <w:rsid w:val="00007511"/>
    <w:rsid w:val="00007545"/>
    <w:rsid w:val="00007B01"/>
    <w:rsid w:val="00007D47"/>
    <w:rsid w:val="0001006F"/>
    <w:rsid w:val="000108CD"/>
    <w:rsid w:val="00010BA3"/>
    <w:rsid w:val="00010C2D"/>
    <w:rsid w:val="00010FA7"/>
    <w:rsid w:val="0001107D"/>
    <w:rsid w:val="000110FC"/>
    <w:rsid w:val="00011170"/>
    <w:rsid w:val="000111E0"/>
    <w:rsid w:val="00011BC9"/>
    <w:rsid w:val="00011DAA"/>
    <w:rsid w:val="00011DE1"/>
    <w:rsid w:val="00011FAC"/>
    <w:rsid w:val="000121A9"/>
    <w:rsid w:val="0001235F"/>
    <w:rsid w:val="000124B4"/>
    <w:rsid w:val="00012890"/>
    <w:rsid w:val="00012B81"/>
    <w:rsid w:val="00012EE4"/>
    <w:rsid w:val="00013AFA"/>
    <w:rsid w:val="00013B4B"/>
    <w:rsid w:val="0001433D"/>
    <w:rsid w:val="000146F8"/>
    <w:rsid w:val="0001557C"/>
    <w:rsid w:val="00015966"/>
    <w:rsid w:val="00016056"/>
    <w:rsid w:val="000160CF"/>
    <w:rsid w:val="00016248"/>
    <w:rsid w:val="00016370"/>
    <w:rsid w:val="00016384"/>
    <w:rsid w:val="000166C9"/>
    <w:rsid w:val="0001683B"/>
    <w:rsid w:val="0001691E"/>
    <w:rsid w:val="000169CB"/>
    <w:rsid w:val="00016A88"/>
    <w:rsid w:val="00016E5B"/>
    <w:rsid w:val="00016FF4"/>
    <w:rsid w:val="00017467"/>
    <w:rsid w:val="00017980"/>
    <w:rsid w:val="00017DB6"/>
    <w:rsid w:val="00017EAA"/>
    <w:rsid w:val="000203CF"/>
    <w:rsid w:val="000211DD"/>
    <w:rsid w:val="00021332"/>
    <w:rsid w:val="000214A1"/>
    <w:rsid w:val="00021A49"/>
    <w:rsid w:val="000220C7"/>
    <w:rsid w:val="0002293A"/>
    <w:rsid w:val="00022BF4"/>
    <w:rsid w:val="00022D62"/>
    <w:rsid w:val="00022E6E"/>
    <w:rsid w:val="000237DD"/>
    <w:rsid w:val="00023F6E"/>
    <w:rsid w:val="00024465"/>
    <w:rsid w:val="0002465C"/>
    <w:rsid w:val="00024BA1"/>
    <w:rsid w:val="00024C47"/>
    <w:rsid w:val="0002538A"/>
    <w:rsid w:val="00026187"/>
    <w:rsid w:val="000261E1"/>
    <w:rsid w:val="000264C3"/>
    <w:rsid w:val="00026856"/>
    <w:rsid w:val="00026999"/>
    <w:rsid w:val="00026AEC"/>
    <w:rsid w:val="00026E5F"/>
    <w:rsid w:val="00026F3E"/>
    <w:rsid w:val="00026FDC"/>
    <w:rsid w:val="0002771B"/>
    <w:rsid w:val="00027B84"/>
    <w:rsid w:val="00027E75"/>
    <w:rsid w:val="00027FD5"/>
    <w:rsid w:val="00027FF9"/>
    <w:rsid w:val="00030183"/>
    <w:rsid w:val="000304E0"/>
    <w:rsid w:val="000304FF"/>
    <w:rsid w:val="0003101B"/>
    <w:rsid w:val="0003144A"/>
    <w:rsid w:val="0003169D"/>
    <w:rsid w:val="0003299A"/>
    <w:rsid w:val="00032AC0"/>
    <w:rsid w:val="00033974"/>
    <w:rsid w:val="00033FDD"/>
    <w:rsid w:val="0003460C"/>
    <w:rsid w:val="00034898"/>
    <w:rsid w:val="00034923"/>
    <w:rsid w:val="00034E3E"/>
    <w:rsid w:val="000351A8"/>
    <w:rsid w:val="0003585A"/>
    <w:rsid w:val="00035E10"/>
    <w:rsid w:val="00035F98"/>
    <w:rsid w:val="00036104"/>
    <w:rsid w:val="00036898"/>
    <w:rsid w:val="0003698B"/>
    <w:rsid w:val="0003702B"/>
    <w:rsid w:val="00037149"/>
    <w:rsid w:val="00040037"/>
    <w:rsid w:val="00040155"/>
    <w:rsid w:val="000401B0"/>
    <w:rsid w:val="00040615"/>
    <w:rsid w:val="000409F1"/>
    <w:rsid w:val="00041AD3"/>
    <w:rsid w:val="00041C54"/>
    <w:rsid w:val="0004216F"/>
    <w:rsid w:val="000421D9"/>
    <w:rsid w:val="00042A71"/>
    <w:rsid w:val="00043485"/>
    <w:rsid w:val="00043532"/>
    <w:rsid w:val="00043679"/>
    <w:rsid w:val="00043B4F"/>
    <w:rsid w:val="00043EEF"/>
    <w:rsid w:val="000444D7"/>
    <w:rsid w:val="0004452F"/>
    <w:rsid w:val="00044651"/>
    <w:rsid w:val="000448BE"/>
    <w:rsid w:val="00044B21"/>
    <w:rsid w:val="00044B70"/>
    <w:rsid w:val="00044C33"/>
    <w:rsid w:val="00044D8C"/>
    <w:rsid w:val="0004509A"/>
    <w:rsid w:val="000450C6"/>
    <w:rsid w:val="0004575A"/>
    <w:rsid w:val="000457C1"/>
    <w:rsid w:val="00045A55"/>
    <w:rsid w:val="00045FFA"/>
    <w:rsid w:val="00046292"/>
    <w:rsid w:val="0004648F"/>
    <w:rsid w:val="0004669D"/>
    <w:rsid w:val="000466D5"/>
    <w:rsid w:val="00046B25"/>
    <w:rsid w:val="000471ED"/>
    <w:rsid w:val="0004769D"/>
    <w:rsid w:val="00047F51"/>
    <w:rsid w:val="00050011"/>
    <w:rsid w:val="00050072"/>
    <w:rsid w:val="000506B8"/>
    <w:rsid w:val="000507D5"/>
    <w:rsid w:val="00050D6C"/>
    <w:rsid w:val="000515C9"/>
    <w:rsid w:val="000518CC"/>
    <w:rsid w:val="00051F4D"/>
    <w:rsid w:val="000524D6"/>
    <w:rsid w:val="00052CB3"/>
    <w:rsid w:val="00052FEA"/>
    <w:rsid w:val="0005326A"/>
    <w:rsid w:val="00053475"/>
    <w:rsid w:val="000534B9"/>
    <w:rsid w:val="000534F5"/>
    <w:rsid w:val="00053C8F"/>
    <w:rsid w:val="00053DC5"/>
    <w:rsid w:val="000542E9"/>
    <w:rsid w:val="000543FD"/>
    <w:rsid w:val="00054B41"/>
    <w:rsid w:val="00054B9E"/>
    <w:rsid w:val="00054BEB"/>
    <w:rsid w:val="00054EDE"/>
    <w:rsid w:val="00055191"/>
    <w:rsid w:val="0005522D"/>
    <w:rsid w:val="000555CA"/>
    <w:rsid w:val="00055C8E"/>
    <w:rsid w:val="00055E80"/>
    <w:rsid w:val="000566AA"/>
    <w:rsid w:val="00056D9C"/>
    <w:rsid w:val="00057244"/>
    <w:rsid w:val="00057DEE"/>
    <w:rsid w:val="00057F04"/>
    <w:rsid w:val="0006009D"/>
    <w:rsid w:val="00060ACF"/>
    <w:rsid w:val="00060F20"/>
    <w:rsid w:val="00061190"/>
    <w:rsid w:val="000619DB"/>
    <w:rsid w:val="00062042"/>
    <w:rsid w:val="00062300"/>
    <w:rsid w:val="000623CF"/>
    <w:rsid w:val="000633D9"/>
    <w:rsid w:val="00063851"/>
    <w:rsid w:val="00063895"/>
    <w:rsid w:val="00063E7C"/>
    <w:rsid w:val="00063FAE"/>
    <w:rsid w:val="00064C4B"/>
    <w:rsid w:val="000652AD"/>
    <w:rsid w:val="000654C9"/>
    <w:rsid w:val="00065501"/>
    <w:rsid w:val="00065534"/>
    <w:rsid w:val="000656DD"/>
    <w:rsid w:val="000657EA"/>
    <w:rsid w:val="00066002"/>
    <w:rsid w:val="00066F42"/>
    <w:rsid w:val="00066FD0"/>
    <w:rsid w:val="00067313"/>
    <w:rsid w:val="000673B4"/>
    <w:rsid w:val="00067707"/>
    <w:rsid w:val="0006777E"/>
    <w:rsid w:val="0007005C"/>
    <w:rsid w:val="0007017D"/>
    <w:rsid w:val="000705DF"/>
    <w:rsid w:val="00071175"/>
    <w:rsid w:val="000714CC"/>
    <w:rsid w:val="000716AF"/>
    <w:rsid w:val="0007206B"/>
    <w:rsid w:val="0007209A"/>
    <w:rsid w:val="0007237B"/>
    <w:rsid w:val="00072707"/>
    <w:rsid w:val="00072A38"/>
    <w:rsid w:val="00072AD5"/>
    <w:rsid w:val="00072B75"/>
    <w:rsid w:val="00072E3B"/>
    <w:rsid w:val="000732A6"/>
    <w:rsid w:val="000735F8"/>
    <w:rsid w:val="00073894"/>
    <w:rsid w:val="00073FB5"/>
    <w:rsid w:val="00074328"/>
    <w:rsid w:val="0007434F"/>
    <w:rsid w:val="000744BD"/>
    <w:rsid w:val="00074599"/>
    <w:rsid w:val="00074B33"/>
    <w:rsid w:val="00074E45"/>
    <w:rsid w:val="000751CD"/>
    <w:rsid w:val="00075652"/>
    <w:rsid w:val="0007572A"/>
    <w:rsid w:val="000757D8"/>
    <w:rsid w:val="00075864"/>
    <w:rsid w:val="0007615C"/>
    <w:rsid w:val="00076996"/>
    <w:rsid w:val="00076A0F"/>
    <w:rsid w:val="00076BDF"/>
    <w:rsid w:val="00076DB8"/>
    <w:rsid w:val="00077543"/>
    <w:rsid w:val="000776D7"/>
    <w:rsid w:val="000778DD"/>
    <w:rsid w:val="00077CB7"/>
    <w:rsid w:val="00080403"/>
    <w:rsid w:val="00080753"/>
    <w:rsid w:val="000809C9"/>
    <w:rsid w:val="00080F2B"/>
    <w:rsid w:val="00081742"/>
    <w:rsid w:val="00081EEE"/>
    <w:rsid w:val="00081FEB"/>
    <w:rsid w:val="000827A9"/>
    <w:rsid w:val="00082AF4"/>
    <w:rsid w:val="0008380C"/>
    <w:rsid w:val="00083B5B"/>
    <w:rsid w:val="00083C67"/>
    <w:rsid w:val="00083FCA"/>
    <w:rsid w:val="0008471D"/>
    <w:rsid w:val="00084CEE"/>
    <w:rsid w:val="00084D8F"/>
    <w:rsid w:val="00085001"/>
    <w:rsid w:val="0008561B"/>
    <w:rsid w:val="00085A92"/>
    <w:rsid w:val="00086E5C"/>
    <w:rsid w:val="000871B9"/>
    <w:rsid w:val="00087E6D"/>
    <w:rsid w:val="00087E7A"/>
    <w:rsid w:val="00090287"/>
    <w:rsid w:val="000906EC"/>
    <w:rsid w:val="000909E7"/>
    <w:rsid w:val="00090A61"/>
    <w:rsid w:val="00090A78"/>
    <w:rsid w:val="00090D25"/>
    <w:rsid w:val="00090E2C"/>
    <w:rsid w:val="00090F66"/>
    <w:rsid w:val="00090F95"/>
    <w:rsid w:val="00091A45"/>
    <w:rsid w:val="00091FBC"/>
    <w:rsid w:val="0009207D"/>
    <w:rsid w:val="000925A4"/>
    <w:rsid w:val="0009297A"/>
    <w:rsid w:val="00092A10"/>
    <w:rsid w:val="00092DF0"/>
    <w:rsid w:val="000931C5"/>
    <w:rsid w:val="00093446"/>
    <w:rsid w:val="00093B5E"/>
    <w:rsid w:val="00093F23"/>
    <w:rsid w:val="0009491B"/>
    <w:rsid w:val="00094CF2"/>
    <w:rsid w:val="00094E9A"/>
    <w:rsid w:val="00095259"/>
    <w:rsid w:val="000955BE"/>
    <w:rsid w:val="00095762"/>
    <w:rsid w:val="00095872"/>
    <w:rsid w:val="00095C01"/>
    <w:rsid w:val="00095C98"/>
    <w:rsid w:val="000960A0"/>
    <w:rsid w:val="000961CC"/>
    <w:rsid w:val="0009625D"/>
    <w:rsid w:val="00096267"/>
    <w:rsid w:val="000964F8"/>
    <w:rsid w:val="0009659C"/>
    <w:rsid w:val="00096DE6"/>
    <w:rsid w:val="000970EC"/>
    <w:rsid w:val="0009713E"/>
    <w:rsid w:val="000971F3"/>
    <w:rsid w:val="00097269"/>
    <w:rsid w:val="00097319"/>
    <w:rsid w:val="000974BE"/>
    <w:rsid w:val="00097732"/>
    <w:rsid w:val="000A0032"/>
    <w:rsid w:val="000A0341"/>
    <w:rsid w:val="000A04D8"/>
    <w:rsid w:val="000A0D7C"/>
    <w:rsid w:val="000A1BAF"/>
    <w:rsid w:val="000A205A"/>
    <w:rsid w:val="000A297E"/>
    <w:rsid w:val="000A2A82"/>
    <w:rsid w:val="000A2AE5"/>
    <w:rsid w:val="000A2D52"/>
    <w:rsid w:val="000A2ED1"/>
    <w:rsid w:val="000A35B6"/>
    <w:rsid w:val="000A36A9"/>
    <w:rsid w:val="000A3F5D"/>
    <w:rsid w:val="000A3F8B"/>
    <w:rsid w:val="000A406F"/>
    <w:rsid w:val="000A40F9"/>
    <w:rsid w:val="000A46C3"/>
    <w:rsid w:val="000A4874"/>
    <w:rsid w:val="000A4B48"/>
    <w:rsid w:val="000A53D6"/>
    <w:rsid w:val="000A55B1"/>
    <w:rsid w:val="000A5690"/>
    <w:rsid w:val="000A5739"/>
    <w:rsid w:val="000A592A"/>
    <w:rsid w:val="000A5C34"/>
    <w:rsid w:val="000A62A3"/>
    <w:rsid w:val="000A65FE"/>
    <w:rsid w:val="000A6932"/>
    <w:rsid w:val="000A7184"/>
    <w:rsid w:val="000A71FE"/>
    <w:rsid w:val="000A7403"/>
    <w:rsid w:val="000A76F7"/>
    <w:rsid w:val="000A7760"/>
    <w:rsid w:val="000A7CE4"/>
    <w:rsid w:val="000B0188"/>
    <w:rsid w:val="000B01AA"/>
    <w:rsid w:val="000B0B81"/>
    <w:rsid w:val="000B1320"/>
    <w:rsid w:val="000B1A44"/>
    <w:rsid w:val="000B222B"/>
    <w:rsid w:val="000B22AD"/>
    <w:rsid w:val="000B23A8"/>
    <w:rsid w:val="000B24AF"/>
    <w:rsid w:val="000B2D5D"/>
    <w:rsid w:val="000B322E"/>
    <w:rsid w:val="000B327E"/>
    <w:rsid w:val="000B3613"/>
    <w:rsid w:val="000B37A9"/>
    <w:rsid w:val="000B37B1"/>
    <w:rsid w:val="000B4040"/>
    <w:rsid w:val="000B4401"/>
    <w:rsid w:val="000B48A0"/>
    <w:rsid w:val="000B48B7"/>
    <w:rsid w:val="000B4EEF"/>
    <w:rsid w:val="000B5400"/>
    <w:rsid w:val="000B5468"/>
    <w:rsid w:val="000B571B"/>
    <w:rsid w:val="000B5A09"/>
    <w:rsid w:val="000B5F8A"/>
    <w:rsid w:val="000B62FF"/>
    <w:rsid w:val="000B63A4"/>
    <w:rsid w:val="000B6585"/>
    <w:rsid w:val="000B692E"/>
    <w:rsid w:val="000B69DF"/>
    <w:rsid w:val="000B7763"/>
    <w:rsid w:val="000B786D"/>
    <w:rsid w:val="000C0198"/>
    <w:rsid w:val="000C0744"/>
    <w:rsid w:val="000C1055"/>
    <w:rsid w:val="000C112B"/>
    <w:rsid w:val="000C144A"/>
    <w:rsid w:val="000C15B1"/>
    <w:rsid w:val="000C24CC"/>
    <w:rsid w:val="000C274C"/>
    <w:rsid w:val="000C280B"/>
    <w:rsid w:val="000C2BA0"/>
    <w:rsid w:val="000C2DB4"/>
    <w:rsid w:val="000C3CCD"/>
    <w:rsid w:val="000C3E59"/>
    <w:rsid w:val="000C428F"/>
    <w:rsid w:val="000C4917"/>
    <w:rsid w:val="000C4C46"/>
    <w:rsid w:val="000C4D24"/>
    <w:rsid w:val="000C50F9"/>
    <w:rsid w:val="000C534E"/>
    <w:rsid w:val="000C58D5"/>
    <w:rsid w:val="000C6240"/>
    <w:rsid w:val="000C670D"/>
    <w:rsid w:val="000C68A7"/>
    <w:rsid w:val="000C68AB"/>
    <w:rsid w:val="000C69B1"/>
    <w:rsid w:val="000C6AF9"/>
    <w:rsid w:val="000C6BF7"/>
    <w:rsid w:val="000C7928"/>
    <w:rsid w:val="000C7A5F"/>
    <w:rsid w:val="000C7C74"/>
    <w:rsid w:val="000C7CD9"/>
    <w:rsid w:val="000C7DD9"/>
    <w:rsid w:val="000D074E"/>
    <w:rsid w:val="000D077D"/>
    <w:rsid w:val="000D0BBF"/>
    <w:rsid w:val="000D1291"/>
    <w:rsid w:val="000D171F"/>
    <w:rsid w:val="000D1A7A"/>
    <w:rsid w:val="000D1D51"/>
    <w:rsid w:val="000D1E64"/>
    <w:rsid w:val="000D1EDD"/>
    <w:rsid w:val="000D2198"/>
    <w:rsid w:val="000D298C"/>
    <w:rsid w:val="000D30F2"/>
    <w:rsid w:val="000D3206"/>
    <w:rsid w:val="000D3A75"/>
    <w:rsid w:val="000D3B62"/>
    <w:rsid w:val="000D3CA6"/>
    <w:rsid w:val="000D43B3"/>
    <w:rsid w:val="000D4414"/>
    <w:rsid w:val="000D4A0C"/>
    <w:rsid w:val="000D4C5B"/>
    <w:rsid w:val="000D5CF3"/>
    <w:rsid w:val="000D5D35"/>
    <w:rsid w:val="000D6113"/>
    <w:rsid w:val="000D6448"/>
    <w:rsid w:val="000D6924"/>
    <w:rsid w:val="000D7150"/>
    <w:rsid w:val="000D7177"/>
    <w:rsid w:val="000D73AA"/>
    <w:rsid w:val="000D73BA"/>
    <w:rsid w:val="000D7FEB"/>
    <w:rsid w:val="000E05DA"/>
    <w:rsid w:val="000E0980"/>
    <w:rsid w:val="000E0B5F"/>
    <w:rsid w:val="000E0C90"/>
    <w:rsid w:val="000E0D97"/>
    <w:rsid w:val="000E14CF"/>
    <w:rsid w:val="000E1D76"/>
    <w:rsid w:val="000E2135"/>
    <w:rsid w:val="000E26CF"/>
    <w:rsid w:val="000E2CE6"/>
    <w:rsid w:val="000E372D"/>
    <w:rsid w:val="000E3928"/>
    <w:rsid w:val="000E3C29"/>
    <w:rsid w:val="000E4DA4"/>
    <w:rsid w:val="000E5003"/>
    <w:rsid w:val="000E507C"/>
    <w:rsid w:val="000E55C0"/>
    <w:rsid w:val="000E59AA"/>
    <w:rsid w:val="000E6357"/>
    <w:rsid w:val="000E6557"/>
    <w:rsid w:val="000E65D6"/>
    <w:rsid w:val="000E661A"/>
    <w:rsid w:val="000E6641"/>
    <w:rsid w:val="000E6D01"/>
    <w:rsid w:val="000E7000"/>
    <w:rsid w:val="000E748A"/>
    <w:rsid w:val="000E7FA0"/>
    <w:rsid w:val="000F0064"/>
    <w:rsid w:val="000F0098"/>
    <w:rsid w:val="000F072A"/>
    <w:rsid w:val="000F0765"/>
    <w:rsid w:val="000F1478"/>
    <w:rsid w:val="000F1FF0"/>
    <w:rsid w:val="000F2ABA"/>
    <w:rsid w:val="000F2DB7"/>
    <w:rsid w:val="000F2E54"/>
    <w:rsid w:val="000F3264"/>
    <w:rsid w:val="000F3705"/>
    <w:rsid w:val="000F374B"/>
    <w:rsid w:val="000F3E4C"/>
    <w:rsid w:val="000F412F"/>
    <w:rsid w:val="000F4B7E"/>
    <w:rsid w:val="000F4C5E"/>
    <w:rsid w:val="000F4D33"/>
    <w:rsid w:val="000F5007"/>
    <w:rsid w:val="000F554A"/>
    <w:rsid w:val="000F55B1"/>
    <w:rsid w:val="000F582F"/>
    <w:rsid w:val="000F6195"/>
    <w:rsid w:val="000F6BD5"/>
    <w:rsid w:val="000F70EE"/>
    <w:rsid w:val="000F7553"/>
    <w:rsid w:val="000F78EB"/>
    <w:rsid w:val="00100214"/>
    <w:rsid w:val="00100249"/>
    <w:rsid w:val="00100477"/>
    <w:rsid w:val="001005DD"/>
    <w:rsid w:val="00100D54"/>
    <w:rsid w:val="00101006"/>
    <w:rsid w:val="001011F6"/>
    <w:rsid w:val="0010235C"/>
    <w:rsid w:val="00102429"/>
    <w:rsid w:val="001025BF"/>
    <w:rsid w:val="00102678"/>
    <w:rsid w:val="0010288B"/>
    <w:rsid w:val="00102D94"/>
    <w:rsid w:val="00102E3B"/>
    <w:rsid w:val="00102E6F"/>
    <w:rsid w:val="00102F5C"/>
    <w:rsid w:val="00103296"/>
    <w:rsid w:val="00103662"/>
    <w:rsid w:val="00103879"/>
    <w:rsid w:val="00103D97"/>
    <w:rsid w:val="00103E60"/>
    <w:rsid w:val="0010478F"/>
    <w:rsid w:val="001047B8"/>
    <w:rsid w:val="00104B72"/>
    <w:rsid w:val="00104C9B"/>
    <w:rsid w:val="00104FD5"/>
    <w:rsid w:val="00105295"/>
    <w:rsid w:val="00105A1E"/>
    <w:rsid w:val="00105C65"/>
    <w:rsid w:val="001062E7"/>
    <w:rsid w:val="00106451"/>
    <w:rsid w:val="001064C2"/>
    <w:rsid w:val="00106FFA"/>
    <w:rsid w:val="00107015"/>
    <w:rsid w:val="001100A8"/>
    <w:rsid w:val="00110534"/>
    <w:rsid w:val="00111551"/>
    <w:rsid w:val="00111590"/>
    <w:rsid w:val="001116F3"/>
    <w:rsid w:val="001126C1"/>
    <w:rsid w:val="001126F7"/>
    <w:rsid w:val="0011297F"/>
    <w:rsid w:val="001135F9"/>
    <w:rsid w:val="00113B29"/>
    <w:rsid w:val="00113BBA"/>
    <w:rsid w:val="00113D87"/>
    <w:rsid w:val="001147EF"/>
    <w:rsid w:val="00114885"/>
    <w:rsid w:val="00114E93"/>
    <w:rsid w:val="00114EAA"/>
    <w:rsid w:val="00115335"/>
    <w:rsid w:val="00115801"/>
    <w:rsid w:val="00115EA0"/>
    <w:rsid w:val="001162B1"/>
    <w:rsid w:val="0011690D"/>
    <w:rsid w:val="00117067"/>
    <w:rsid w:val="00117165"/>
    <w:rsid w:val="0011752C"/>
    <w:rsid w:val="0011756E"/>
    <w:rsid w:val="001177CD"/>
    <w:rsid w:val="001178EB"/>
    <w:rsid w:val="00117911"/>
    <w:rsid w:val="00117C06"/>
    <w:rsid w:val="00120255"/>
    <w:rsid w:val="00120340"/>
    <w:rsid w:val="00120BAA"/>
    <w:rsid w:val="00120D52"/>
    <w:rsid w:val="00120E30"/>
    <w:rsid w:val="00120FD0"/>
    <w:rsid w:val="001214A6"/>
    <w:rsid w:val="00121688"/>
    <w:rsid w:val="00121BFB"/>
    <w:rsid w:val="00122242"/>
    <w:rsid w:val="00122363"/>
    <w:rsid w:val="00124A98"/>
    <w:rsid w:val="00125023"/>
    <w:rsid w:val="0012506F"/>
    <w:rsid w:val="00125475"/>
    <w:rsid w:val="00125F12"/>
    <w:rsid w:val="0012637E"/>
    <w:rsid w:val="00126452"/>
    <w:rsid w:val="0012661B"/>
    <w:rsid w:val="00126891"/>
    <w:rsid w:val="00126AD6"/>
    <w:rsid w:val="00126BF4"/>
    <w:rsid w:val="001279AC"/>
    <w:rsid w:val="0013030F"/>
    <w:rsid w:val="00130336"/>
    <w:rsid w:val="001303E7"/>
    <w:rsid w:val="00131490"/>
    <w:rsid w:val="00131831"/>
    <w:rsid w:val="00131961"/>
    <w:rsid w:val="00131BFE"/>
    <w:rsid w:val="00133036"/>
    <w:rsid w:val="0013322C"/>
    <w:rsid w:val="001338E0"/>
    <w:rsid w:val="00133D81"/>
    <w:rsid w:val="00133EF2"/>
    <w:rsid w:val="0013404B"/>
    <w:rsid w:val="0013431E"/>
    <w:rsid w:val="0013470F"/>
    <w:rsid w:val="001349F0"/>
    <w:rsid w:val="00134ACF"/>
    <w:rsid w:val="00134D63"/>
    <w:rsid w:val="00134F00"/>
    <w:rsid w:val="0013530A"/>
    <w:rsid w:val="0013562A"/>
    <w:rsid w:val="00135B5A"/>
    <w:rsid w:val="001360E4"/>
    <w:rsid w:val="00136414"/>
    <w:rsid w:val="001366E2"/>
    <w:rsid w:val="0013670E"/>
    <w:rsid w:val="00136DF7"/>
    <w:rsid w:val="001379CA"/>
    <w:rsid w:val="00137EED"/>
    <w:rsid w:val="00141293"/>
    <w:rsid w:val="00141424"/>
    <w:rsid w:val="00142277"/>
    <w:rsid w:val="0014286A"/>
    <w:rsid w:val="00142D02"/>
    <w:rsid w:val="00142D5E"/>
    <w:rsid w:val="00142FCF"/>
    <w:rsid w:val="00143915"/>
    <w:rsid w:val="00143D0A"/>
    <w:rsid w:val="0014406C"/>
    <w:rsid w:val="001442A7"/>
    <w:rsid w:val="00144346"/>
    <w:rsid w:val="00144495"/>
    <w:rsid w:val="001445E3"/>
    <w:rsid w:val="00144619"/>
    <w:rsid w:val="00144AB7"/>
    <w:rsid w:val="0014564E"/>
    <w:rsid w:val="00145A42"/>
    <w:rsid w:val="00146589"/>
    <w:rsid w:val="00146807"/>
    <w:rsid w:val="00146A98"/>
    <w:rsid w:val="00146B04"/>
    <w:rsid w:val="00146F33"/>
    <w:rsid w:val="00147BBF"/>
    <w:rsid w:val="00147C56"/>
    <w:rsid w:val="00150017"/>
    <w:rsid w:val="0015004B"/>
    <w:rsid w:val="00150354"/>
    <w:rsid w:val="00150564"/>
    <w:rsid w:val="001508A4"/>
    <w:rsid w:val="00150F79"/>
    <w:rsid w:val="00151321"/>
    <w:rsid w:val="00151B9C"/>
    <w:rsid w:val="00151DA5"/>
    <w:rsid w:val="00151E58"/>
    <w:rsid w:val="001521FB"/>
    <w:rsid w:val="00152BA6"/>
    <w:rsid w:val="00152D5E"/>
    <w:rsid w:val="00152D97"/>
    <w:rsid w:val="00152F51"/>
    <w:rsid w:val="00153182"/>
    <w:rsid w:val="001532A4"/>
    <w:rsid w:val="001532D9"/>
    <w:rsid w:val="00153760"/>
    <w:rsid w:val="00153FB5"/>
    <w:rsid w:val="001542FE"/>
    <w:rsid w:val="00154875"/>
    <w:rsid w:val="001548DB"/>
    <w:rsid w:val="00154AA7"/>
    <w:rsid w:val="00155095"/>
    <w:rsid w:val="00155591"/>
    <w:rsid w:val="0015571D"/>
    <w:rsid w:val="00156164"/>
    <w:rsid w:val="001561E1"/>
    <w:rsid w:val="0015636D"/>
    <w:rsid w:val="001563E2"/>
    <w:rsid w:val="001564A0"/>
    <w:rsid w:val="00156652"/>
    <w:rsid w:val="00156C4C"/>
    <w:rsid w:val="00157030"/>
    <w:rsid w:val="0015756F"/>
    <w:rsid w:val="001600C6"/>
    <w:rsid w:val="001601A6"/>
    <w:rsid w:val="00160390"/>
    <w:rsid w:val="001607B0"/>
    <w:rsid w:val="001609C5"/>
    <w:rsid w:val="00160BD9"/>
    <w:rsid w:val="00160C57"/>
    <w:rsid w:val="00160CCE"/>
    <w:rsid w:val="001610A7"/>
    <w:rsid w:val="00161D62"/>
    <w:rsid w:val="001620BA"/>
    <w:rsid w:val="001620C0"/>
    <w:rsid w:val="0016213C"/>
    <w:rsid w:val="0016273B"/>
    <w:rsid w:val="00162952"/>
    <w:rsid w:val="00162ACD"/>
    <w:rsid w:val="00162B8B"/>
    <w:rsid w:val="00162F1D"/>
    <w:rsid w:val="00162FC5"/>
    <w:rsid w:val="00163344"/>
    <w:rsid w:val="00163C66"/>
    <w:rsid w:val="00163E61"/>
    <w:rsid w:val="0016474B"/>
    <w:rsid w:val="00164CC8"/>
    <w:rsid w:val="00164E26"/>
    <w:rsid w:val="00164F24"/>
    <w:rsid w:val="001657B3"/>
    <w:rsid w:val="00166102"/>
    <w:rsid w:val="00166334"/>
    <w:rsid w:val="00166C91"/>
    <w:rsid w:val="00166D14"/>
    <w:rsid w:val="00166FE0"/>
    <w:rsid w:val="0016700D"/>
    <w:rsid w:val="0016782B"/>
    <w:rsid w:val="001679E0"/>
    <w:rsid w:val="00167A99"/>
    <w:rsid w:val="00167FC5"/>
    <w:rsid w:val="001702AD"/>
    <w:rsid w:val="001705DB"/>
    <w:rsid w:val="001708D2"/>
    <w:rsid w:val="00170908"/>
    <w:rsid w:val="00170D96"/>
    <w:rsid w:val="00171241"/>
    <w:rsid w:val="001716D3"/>
    <w:rsid w:val="00171718"/>
    <w:rsid w:val="0017180D"/>
    <w:rsid w:val="00171907"/>
    <w:rsid w:val="00171C85"/>
    <w:rsid w:val="00171DBF"/>
    <w:rsid w:val="001721A7"/>
    <w:rsid w:val="0017238E"/>
    <w:rsid w:val="001727B9"/>
    <w:rsid w:val="00172861"/>
    <w:rsid w:val="001729CC"/>
    <w:rsid w:val="00172C94"/>
    <w:rsid w:val="001736B5"/>
    <w:rsid w:val="00173760"/>
    <w:rsid w:val="00173800"/>
    <w:rsid w:val="001741F7"/>
    <w:rsid w:val="0017455D"/>
    <w:rsid w:val="001748F4"/>
    <w:rsid w:val="001750B2"/>
    <w:rsid w:val="00175329"/>
    <w:rsid w:val="001755A7"/>
    <w:rsid w:val="00175D84"/>
    <w:rsid w:val="001764B2"/>
    <w:rsid w:val="0017652A"/>
    <w:rsid w:val="00176909"/>
    <w:rsid w:val="00177006"/>
    <w:rsid w:val="00177491"/>
    <w:rsid w:val="00177965"/>
    <w:rsid w:val="001779BA"/>
    <w:rsid w:val="00177B63"/>
    <w:rsid w:val="00180624"/>
    <w:rsid w:val="00180705"/>
    <w:rsid w:val="00180868"/>
    <w:rsid w:val="00180A4B"/>
    <w:rsid w:val="0018118B"/>
    <w:rsid w:val="001811A9"/>
    <w:rsid w:val="00181335"/>
    <w:rsid w:val="00181C0A"/>
    <w:rsid w:val="00181E0F"/>
    <w:rsid w:val="00182469"/>
    <w:rsid w:val="00182893"/>
    <w:rsid w:val="00182DD3"/>
    <w:rsid w:val="00182F9B"/>
    <w:rsid w:val="0018398A"/>
    <w:rsid w:val="00183A68"/>
    <w:rsid w:val="00183ABE"/>
    <w:rsid w:val="00183AD1"/>
    <w:rsid w:val="00183C0D"/>
    <w:rsid w:val="00183FF6"/>
    <w:rsid w:val="00184A51"/>
    <w:rsid w:val="00184BC5"/>
    <w:rsid w:val="001850D5"/>
    <w:rsid w:val="00185BA4"/>
    <w:rsid w:val="0018642E"/>
    <w:rsid w:val="001865EE"/>
    <w:rsid w:val="00187022"/>
    <w:rsid w:val="00187254"/>
    <w:rsid w:val="00190651"/>
    <w:rsid w:val="0019076A"/>
    <w:rsid w:val="00190854"/>
    <w:rsid w:val="00190CC1"/>
    <w:rsid w:val="00190D35"/>
    <w:rsid w:val="001911A6"/>
    <w:rsid w:val="001911F8"/>
    <w:rsid w:val="0019155B"/>
    <w:rsid w:val="001915F4"/>
    <w:rsid w:val="0019170C"/>
    <w:rsid w:val="00191F25"/>
    <w:rsid w:val="001920BC"/>
    <w:rsid w:val="00192373"/>
    <w:rsid w:val="00192420"/>
    <w:rsid w:val="001930B4"/>
    <w:rsid w:val="0019329D"/>
    <w:rsid w:val="00193353"/>
    <w:rsid w:val="00193CBF"/>
    <w:rsid w:val="00194754"/>
    <w:rsid w:val="00194D3E"/>
    <w:rsid w:val="00194DAE"/>
    <w:rsid w:val="00194F41"/>
    <w:rsid w:val="00194F9B"/>
    <w:rsid w:val="001952AB"/>
    <w:rsid w:val="00195F3B"/>
    <w:rsid w:val="001964B1"/>
    <w:rsid w:val="001964CA"/>
    <w:rsid w:val="00196D92"/>
    <w:rsid w:val="00197C34"/>
    <w:rsid w:val="001A03E8"/>
    <w:rsid w:val="001A07FF"/>
    <w:rsid w:val="001A0C43"/>
    <w:rsid w:val="001A1A12"/>
    <w:rsid w:val="001A1A29"/>
    <w:rsid w:val="001A1FB1"/>
    <w:rsid w:val="001A2290"/>
    <w:rsid w:val="001A23F6"/>
    <w:rsid w:val="001A2476"/>
    <w:rsid w:val="001A342F"/>
    <w:rsid w:val="001A3696"/>
    <w:rsid w:val="001A3CF1"/>
    <w:rsid w:val="001A3CFE"/>
    <w:rsid w:val="001A3FB0"/>
    <w:rsid w:val="001A4567"/>
    <w:rsid w:val="001A4771"/>
    <w:rsid w:val="001A4EC4"/>
    <w:rsid w:val="001A4EDF"/>
    <w:rsid w:val="001A504E"/>
    <w:rsid w:val="001A52A4"/>
    <w:rsid w:val="001A59CF"/>
    <w:rsid w:val="001A5AAD"/>
    <w:rsid w:val="001A5B91"/>
    <w:rsid w:val="001A62FA"/>
    <w:rsid w:val="001A6A17"/>
    <w:rsid w:val="001A706D"/>
    <w:rsid w:val="001A7612"/>
    <w:rsid w:val="001A7866"/>
    <w:rsid w:val="001A7AED"/>
    <w:rsid w:val="001B0521"/>
    <w:rsid w:val="001B0B0B"/>
    <w:rsid w:val="001B156A"/>
    <w:rsid w:val="001B2958"/>
    <w:rsid w:val="001B2A72"/>
    <w:rsid w:val="001B2B3E"/>
    <w:rsid w:val="001B2FF5"/>
    <w:rsid w:val="001B3561"/>
    <w:rsid w:val="001B36B2"/>
    <w:rsid w:val="001B3BF7"/>
    <w:rsid w:val="001B3DCB"/>
    <w:rsid w:val="001B4482"/>
    <w:rsid w:val="001B4503"/>
    <w:rsid w:val="001B4846"/>
    <w:rsid w:val="001B48E2"/>
    <w:rsid w:val="001B4A0E"/>
    <w:rsid w:val="001B4A82"/>
    <w:rsid w:val="001B5238"/>
    <w:rsid w:val="001B523A"/>
    <w:rsid w:val="001B52AB"/>
    <w:rsid w:val="001B59A0"/>
    <w:rsid w:val="001B5CDB"/>
    <w:rsid w:val="001B649C"/>
    <w:rsid w:val="001B6654"/>
    <w:rsid w:val="001B6DCE"/>
    <w:rsid w:val="001B733F"/>
    <w:rsid w:val="001B7F01"/>
    <w:rsid w:val="001C070F"/>
    <w:rsid w:val="001C1DB0"/>
    <w:rsid w:val="001C216E"/>
    <w:rsid w:val="001C27C2"/>
    <w:rsid w:val="001C2AC8"/>
    <w:rsid w:val="001C2BFE"/>
    <w:rsid w:val="001C2F0E"/>
    <w:rsid w:val="001C3005"/>
    <w:rsid w:val="001C311A"/>
    <w:rsid w:val="001C33A7"/>
    <w:rsid w:val="001C3410"/>
    <w:rsid w:val="001C3853"/>
    <w:rsid w:val="001C3D66"/>
    <w:rsid w:val="001C4113"/>
    <w:rsid w:val="001C42D5"/>
    <w:rsid w:val="001C47DB"/>
    <w:rsid w:val="001C524D"/>
    <w:rsid w:val="001C6082"/>
    <w:rsid w:val="001C60CF"/>
    <w:rsid w:val="001C6155"/>
    <w:rsid w:val="001C62A1"/>
    <w:rsid w:val="001C633D"/>
    <w:rsid w:val="001C6351"/>
    <w:rsid w:val="001C647E"/>
    <w:rsid w:val="001C64B4"/>
    <w:rsid w:val="001C72CB"/>
    <w:rsid w:val="001C7537"/>
    <w:rsid w:val="001C7F58"/>
    <w:rsid w:val="001D08EE"/>
    <w:rsid w:val="001D096E"/>
    <w:rsid w:val="001D0A6C"/>
    <w:rsid w:val="001D0AA2"/>
    <w:rsid w:val="001D131C"/>
    <w:rsid w:val="001D1765"/>
    <w:rsid w:val="001D1834"/>
    <w:rsid w:val="001D18D8"/>
    <w:rsid w:val="001D1AB7"/>
    <w:rsid w:val="001D1E4F"/>
    <w:rsid w:val="001D2A57"/>
    <w:rsid w:val="001D2AFB"/>
    <w:rsid w:val="001D30F6"/>
    <w:rsid w:val="001D33D6"/>
    <w:rsid w:val="001D3533"/>
    <w:rsid w:val="001D37C2"/>
    <w:rsid w:val="001D3848"/>
    <w:rsid w:val="001D38B7"/>
    <w:rsid w:val="001D4409"/>
    <w:rsid w:val="001D452A"/>
    <w:rsid w:val="001D45D2"/>
    <w:rsid w:val="001D4788"/>
    <w:rsid w:val="001D4898"/>
    <w:rsid w:val="001D48D9"/>
    <w:rsid w:val="001D4BC0"/>
    <w:rsid w:val="001D53A2"/>
    <w:rsid w:val="001D5692"/>
    <w:rsid w:val="001D5DF8"/>
    <w:rsid w:val="001D61D3"/>
    <w:rsid w:val="001D65D0"/>
    <w:rsid w:val="001D65F1"/>
    <w:rsid w:val="001D669D"/>
    <w:rsid w:val="001D669F"/>
    <w:rsid w:val="001D7283"/>
    <w:rsid w:val="001D72E7"/>
    <w:rsid w:val="001D7931"/>
    <w:rsid w:val="001D7998"/>
    <w:rsid w:val="001E026C"/>
    <w:rsid w:val="001E0EBB"/>
    <w:rsid w:val="001E0FBF"/>
    <w:rsid w:val="001E13CB"/>
    <w:rsid w:val="001E1507"/>
    <w:rsid w:val="001E20CC"/>
    <w:rsid w:val="001E21FA"/>
    <w:rsid w:val="001E22A0"/>
    <w:rsid w:val="001E24C5"/>
    <w:rsid w:val="001E26C8"/>
    <w:rsid w:val="001E281D"/>
    <w:rsid w:val="001E2A48"/>
    <w:rsid w:val="001E2D3B"/>
    <w:rsid w:val="001E33BB"/>
    <w:rsid w:val="001E35CB"/>
    <w:rsid w:val="001E364F"/>
    <w:rsid w:val="001E37BB"/>
    <w:rsid w:val="001E3A95"/>
    <w:rsid w:val="001E3FCE"/>
    <w:rsid w:val="001E42E3"/>
    <w:rsid w:val="001E4788"/>
    <w:rsid w:val="001E47CD"/>
    <w:rsid w:val="001E4858"/>
    <w:rsid w:val="001E48C8"/>
    <w:rsid w:val="001E4FED"/>
    <w:rsid w:val="001E5708"/>
    <w:rsid w:val="001E5915"/>
    <w:rsid w:val="001E5DCF"/>
    <w:rsid w:val="001E6102"/>
    <w:rsid w:val="001E6148"/>
    <w:rsid w:val="001E61A8"/>
    <w:rsid w:val="001E646D"/>
    <w:rsid w:val="001E647E"/>
    <w:rsid w:val="001E6D95"/>
    <w:rsid w:val="001E6EDD"/>
    <w:rsid w:val="001E77A3"/>
    <w:rsid w:val="001E7A2F"/>
    <w:rsid w:val="001E7C8A"/>
    <w:rsid w:val="001F00D1"/>
    <w:rsid w:val="001F01DD"/>
    <w:rsid w:val="001F0890"/>
    <w:rsid w:val="001F0BC4"/>
    <w:rsid w:val="001F0DE5"/>
    <w:rsid w:val="001F10FF"/>
    <w:rsid w:val="001F1866"/>
    <w:rsid w:val="001F2506"/>
    <w:rsid w:val="001F2E56"/>
    <w:rsid w:val="001F2F94"/>
    <w:rsid w:val="001F36C6"/>
    <w:rsid w:val="001F37E7"/>
    <w:rsid w:val="001F3BE2"/>
    <w:rsid w:val="001F43FF"/>
    <w:rsid w:val="001F45C7"/>
    <w:rsid w:val="001F470C"/>
    <w:rsid w:val="001F482F"/>
    <w:rsid w:val="001F4987"/>
    <w:rsid w:val="001F4F57"/>
    <w:rsid w:val="001F556B"/>
    <w:rsid w:val="001F598B"/>
    <w:rsid w:val="001F5C52"/>
    <w:rsid w:val="001F5DA1"/>
    <w:rsid w:val="001F5E52"/>
    <w:rsid w:val="001F606B"/>
    <w:rsid w:val="001F6264"/>
    <w:rsid w:val="001F647D"/>
    <w:rsid w:val="001F694A"/>
    <w:rsid w:val="001F6BCE"/>
    <w:rsid w:val="001F6D9D"/>
    <w:rsid w:val="001F73D3"/>
    <w:rsid w:val="001F7A8A"/>
    <w:rsid w:val="00200028"/>
    <w:rsid w:val="002005DF"/>
    <w:rsid w:val="00200733"/>
    <w:rsid w:val="00200D0A"/>
    <w:rsid w:val="00200E55"/>
    <w:rsid w:val="00201238"/>
    <w:rsid w:val="00201615"/>
    <w:rsid w:val="002016D2"/>
    <w:rsid w:val="0020176A"/>
    <w:rsid w:val="00201A50"/>
    <w:rsid w:val="00202418"/>
    <w:rsid w:val="00202455"/>
    <w:rsid w:val="00202473"/>
    <w:rsid w:val="00203017"/>
    <w:rsid w:val="00203421"/>
    <w:rsid w:val="002036BE"/>
    <w:rsid w:val="002037D4"/>
    <w:rsid w:val="00203EF7"/>
    <w:rsid w:val="00203F1D"/>
    <w:rsid w:val="00204099"/>
    <w:rsid w:val="00204C93"/>
    <w:rsid w:val="00204EC7"/>
    <w:rsid w:val="0020578F"/>
    <w:rsid w:val="0020593A"/>
    <w:rsid w:val="00205C6F"/>
    <w:rsid w:val="00205C9A"/>
    <w:rsid w:val="00206527"/>
    <w:rsid w:val="00206BE1"/>
    <w:rsid w:val="00206D0B"/>
    <w:rsid w:val="00206E93"/>
    <w:rsid w:val="00207074"/>
    <w:rsid w:val="002070FC"/>
    <w:rsid w:val="00207349"/>
    <w:rsid w:val="00207396"/>
    <w:rsid w:val="002073C0"/>
    <w:rsid w:val="00210531"/>
    <w:rsid w:val="00210578"/>
    <w:rsid w:val="00210710"/>
    <w:rsid w:val="002107D9"/>
    <w:rsid w:val="0021112F"/>
    <w:rsid w:val="002116C1"/>
    <w:rsid w:val="00211D55"/>
    <w:rsid w:val="00211F78"/>
    <w:rsid w:val="00211FD6"/>
    <w:rsid w:val="002120E8"/>
    <w:rsid w:val="00212243"/>
    <w:rsid w:val="00212349"/>
    <w:rsid w:val="00212598"/>
    <w:rsid w:val="00212692"/>
    <w:rsid w:val="00212979"/>
    <w:rsid w:val="00212C9A"/>
    <w:rsid w:val="00212F6A"/>
    <w:rsid w:val="002132FD"/>
    <w:rsid w:val="00213498"/>
    <w:rsid w:val="00213661"/>
    <w:rsid w:val="00213ADB"/>
    <w:rsid w:val="00213BDF"/>
    <w:rsid w:val="00213C3B"/>
    <w:rsid w:val="00213C3C"/>
    <w:rsid w:val="00213D5D"/>
    <w:rsid w:val="0021425F"/>
    <w:rsid w:val="00214381"/>
    <w:rsid w:val="002145F7"/>
    <w:rsid w:val="0021513A"/>
    <w:rsid w:val="00215162"/>
    <w:rsid w:val="0021522B"/>
    <w:rsid w:val="0021551B"/>
    <w:rsid w:val="00215DB6"/>
    <w:rsid w:val="00215DC8"/>
    <w:rsid w:val="002160A7"/>
    <w:rsid w:val="002164CE"/>
    <w:rsid w:val="00216C77"/>
    <w:rsid w:val="00217814"/>
    <w:rsid w:val="00217845"/>
    <w:rsid w:val="00220B6D"/>
    <w:rsid w:val="00220EF0"/>
    <w:rsid w:val="002211F2"/>
    <w:rsid w:val="00221478"/>
    <w:rsid w:val="002214D9"/>
    <w:rsid w:val="0022157E"/>
    <w:rsid w:val="00221744"/>
    <w:rsid w:val="00221B2C"/>
    <w:rsid w:val="002223D4"/>
    <w:rsid w:val="00222464"/>
    <w:rsid w:val="00222578"/>
    <w:rsid w:val="002226A7"/>
    <w:rsid w:val="0022350F"/>
    <w:rsid w:val="002236CA"/>
    <w:rsid w:val="002240EC"/>
    <w:rsid w:val="00224104"/>
    <w:rsid w:val="0022461A"/>
    <w:rsid w:val="00224F16"/>
    <w:rsid w:val="00225068"/>
    <w:rsid w:val="0022584C"/>
    <w:rsid w:val="00225B59"/>
    <w:rsid w:val="00226013"/>
    <w:rsid w:val="002263B7"/>
    <w:rsid w:val="002264F3"/>
    <w:rsid w:val="0022652E"/>
    <w:rsid w:val="002265FF"/>
    <w:rsid w:val="00226650"/>
    <w:rsid w:val="002269FE"/>
    <w:rsid w:val="00227BC5"/>
    <w:rsid w:val="00227C20"/>
    <w:rsid w:val="002300D5"/>
    <w:rsid w:val="0023017A"/>
    <w:rsid w:val="0023070C"/>
    <w:rsid w:val="002309D7"/>
    <w:rsid w:val="00230DAC"/>
    <w:rsid w:val="002319F5"/>
    <w:rsid w:val="00231D34"/>
    <w:rsid w:val="00231F9A"/>
    <w:rsid w:val="00232128"/>
    <w:rsid w:val="002324E3"/>
    <w:rsid w:val="002325B8"/>
    <w:rsid w:val="00232D66"/>
    <w:rsid w:val="00232EE9"/>
    <w:rsid w:val="00232FCC"/>
    <w:rsid w:val="0023383F"/>
    <w:rsid w:val="0023399B"/>
    <w:rsid w:val="00233A6E"/>
    <w:rsid w:val="002342A5"/>
    <w:rsid w:val="00234B19"/>
    <w:rsid w:val="00234D53"/>
    <w:rsid w:val="00235412"/>
    <w:rsid w:val="002359A1"/>
    <w:rsid w:val="0023629B"/>
    <w:rsid w:val="00236907"/>
    <w:rsid w:val="00236C50"/>
    <w:rsid w:val="00236DAF"/>
    <w:rsid w:val="00236F97"/>
    <w:rsid w:val="002375E8"/>
    <w:rsid w:val="0023789D"/>
    <w:rsid w:val="0023794E"/>
    <w:rsid w:val="00237A2C"/>
    <w:rsid w:val="00237DBA"/>
    <w:rsid w:val="00237DEA"/>
    <w:rsid w:val="00237FE4"/>
    <w:rsid w:val="002406E7"/>
    <w:rsid w:val="002407FC"/>
    <w:rsid w:val="00240AF6"/>
    <w:rsid w:val="00241CB8"/>
    <w:rsid w:val="00241CEE"/>
    <w:rsid w:val="00242220"/>
    <w:rsid w:val="00242854"/>
    <w:rsid w:val="0024287E"/>
    <w:rsid w:val="00242A7C"/>
    <w:rsid w:val="00242CEE"/>
    <w:rsid w:val="00242EE1"/>
    <w:rsid w:val="0024315E"/>
    <w:rsid w:val="002439C6"/>
    <w:rsid w:val="002439ED"/>
    <w:rsid w:val="0024406C"/>
    <w:rsid w:val="002441D8"/>
    <w:rsid w:val="002449E2"/>
    <w:rsid w:val="00244A7B"/>
    <w:rsid w:val="002450B4"/>
    <w:rsid w:val="00245371"/>
    <w:rsid w:val="002457F2"/>
    <w:rsid w:val="00245B89"/>
    <w:rsid w:val="00246C28"/>
    <w:rsid w:val="00246D76"/>
    <w:rsid w:val="00247008"/>
    <w:rsid w:val="002471D8"/>
    <w:rsid w:val="00247646"/>
    <w:rsid w:val="002476AF"/>
    <w:rsid w:val="002476EF"/>
    <w:rsid w:val="002477D4"/>
    <w:rsid w:val="00247B06"/>
    <w:rsid w:val="00247DCF"/>
    <w:rsid w:val="002501D0"/>
    <w:rsid w:val="0025065E"/>
    <w:rsid w:val="002506FB"/>
    <w:rsid w:val="0025081C"/>
    <w:rsid w:val="0025090D"/>
    <w:rsid w:val="00250EEF"/>
    <w:rsid w:val="002514A3"/>
    <w:rsid w:val="002518ED"/>
    <w:rsid w:val="00251D57"/>
    <w:rsid w:val="00251F09"/>
    <w:rsid w:val="002520E6"/>
    <w:rsid w:val="00252238"/>
    <w:rsid w:val="00252477"/>
    <w:rsid w:val="002525AB"/>
    <w:rsid w:val="00252BCE"/>
    <w:rsid w:val="00252C36"/>
    <w:rsid w:val="002536DA"/>
    <w:rsid w:val="00253E39"/>
    <w:rsid w:val="00253E55"/>
    <w:rsid w:val="00253F2F"/>
    <w:rsid w:val="0025449E"/>
    <w:rsid w:val="00254AAA"/>
    <w:rsid w:val="002554FC"/>
    <w:rsid w:val="002556C1"/>
    <w:rsid w:val="0025591C"/>
    <w:rsid w:val="002559DE"/>
    <w:rsid w:val="00255A68"/>
    <w:rsid w:val="00255D02"/>
    <w:rsid w:val="0025624D"/>
    <w:rsid w:val="0025647C"/>
    <w:rsid w:val="002565E5"/>
    <w:rsid w:val="00256BB0"/>
    <w:rsid w:val="0025713A"/>
    <w:rsid w:val="00257243"/>
    <w:rsid w:val="00257C1E"/>
    <w:rsid w:val="00257F9A"/>
    <w:rsid w:val="002601E6"/>
    <w:rsid w:val="00260FF2"/>
    <w:rsid w:val="00261455"/>
    <w:rsid w:val="002614B8"/>
    <w:rsid w:val="00261658"/>
    <w:rsid w:val="00261E6E"/>
    <w:rsid w:val="00261F5A"/>
    <w:rsid w:val="00261F84"/>
    <w:rsid w:val="002625D9"/>
    <w:rsid w:val="002628D0"/>
    <w:rsid w:val="00262DE0"/>
    <w:rsid w:val="00262E84"/>
    <w:rsid w:val="00263276"/>
    <w:rsid w:val="002632BC"/>
    <w:rsid w:val="00264294"/>
    <w:rsid w:val="002642BA"/>
    <w:rsid w:val="00264395"/>
    <w:rsid w:val="00264576"/>
    <w:rsid w:val="00264CDC"/>
    <w:rsid w:val="002650EE"/>
    <w:rsid w:val="00265545"/>
    <w:rsid w:val="00265984"/>
    <w:rsid w:val="00265BC7"/>
    <w:rsid w:val="00265BC9"/>
    <w:rsid w:val="00265D35"/>
    <w:rsid w:val="00265DAE"/>
    <w:rsid w:val="00265FBD"/>
    <w:rsid w:val="00266567"/>
    <w:rsid w:val="00266B01"/>
    <w:rsid w:val="00266ECC"/>
    <w:rsid w:val="00266F3E"/>
    <w:rsid w:val="0026763B"/>
    <w:rsid w:val="00267767"/>
    <w:rsid w:val="0027053B"/>
    <w:rsid w:val="00270856"/>
    <w:rsid w:val="002709F8"/>
    <w:rsid w:val="00270C66"/>
    <w:rsid w:val="00270E51"/>
    <w:rsid w:val="00270F9E"/>
    <w:rsid w:val="0027117B"/>
    <w:rsid w:val="00271498"/>
    <w:rsid w:val="00271801"/>
    <w:rsid w:val="00271834"/>
    <w:rsid w:val="002719C5"/>
    <w:rsid w:val="00271B33"/>
    <w:rsid w:val="00271E5A"/>
    <w:rsid w:val="002720F2"/>
    <w:rsid w:val="0027214E"/>
    <w:rsid w:val="002721C2"/>
    <w:rsid w:val="0027224F"/>
    <w:rsid w:val="0027295A"/>
    <w:rsid w:val="00272DEA"/>
    <w:rsid w:val="00272F79"/>
    <w:rsid w:val="00272F89"/>
    <w:rsid w:val="002736E4"/>
    <w:rsid w:val="00273E7E"/>
    <w:rsid w:val="00273F9E"/>
    <w:rsid w:val="00273FD3"/>
    <w:rsid w:val="00274053"/>
    <w:rsid w:val="0027442C"/>
    <w:rsid w:val="00275104"/>
    <w:rsid w:val="002753F8"/>
    <w:rsid w:val="00275431"/>
    <w:rsid w:val="00275B61"/>
    <w:rsid w:val="00275E60"/>
    <w:rsid w:val="00276026"/>
    <w:rsid w:val="00276818"/>
    <w:rsid w:val="00276CEF"/>
    <w:rsid w:val="00277013"/>
    <w:rsid w:val="00277436"/>
    <w:rsid w:val="002776EA"/>
    <w:rsid w:val="00277797"/>
    <w:rsid w:val="00277AA8"/>
    <w:rsid w:val="00277C89"/>
    <w:rsid w:val="0028041B"/>
    <w:rsid w:val="0028072F"/>
    <w:rsid w:val="00280951"/>
    <w:rsid w:val="00281465"/>
    <w:rsid w:val="00281556"/>
    <w:rsid w:val="00281913"/>
    <w:rsid w:val="00281CBB"/>
    <w:rsid w:val="00281EC8"/>
    <w:rsid w:val="00282141"/>
    <w:rsid w:val="002823CA"/>
    <w:rsid w:val="0028286C"/>
    <w:rsid w:val="002832AB"/>
    <w:rsid w:val="0028334C"/>
    <w:rsid w:val="00283491"/>
    <w:rsid w:val="00283546"/>
    <w:rsid w:val="0028397A"/>
    <w:rsid w:val="00283EB6"/>
    <w:rsid w:val="00283F05"/>
    <w:rsid w:val="00284064"/>
    <w:rsid w:val="0028439F"/>
    <w:rsid w:val="002844B0"/>
    <w:rsid w:val="00284966"/>
    <w:rsid w:val="002850A6"/>
    <w:rsid w:val="0028514A"/>
    <w:rsid w:val="002852E5"/>
    <w:rsid w:val="0028558E"/>
    <w:rsid w:val="00285678"/>
    <w:rsid w:val="0028669E"/>
    <w:rsid w:val="00286CDB"/>
    <w:rsid w:val="00286ED9"/>
    <w:rsid w:val="002871D8"/>
    <w:rsid w:val="002879C6"/>
    <w:rsid w:val="00287E43"/>
    <w:rsid w:val="00287EA1"/>
    <w:rsid w:val="00287F39"/>
    <w:rsid w:val="00290769"/>
    <w:rsid w:val="002907E4"/>
    <w:rsid w:val="00290C4D"/>
    <w:rsid w:val="002910E7"/>
    <w:rsid w:val="0029127B"/>
    <w:rsid w:val="002912B8"/>
    <w:rsid w:val="002915E9"/>
    <w:rsid w:val="002919CF"/>
    <w:rsid w:val="00291A92"/>
    <w:rsid w:val="00291AD7"/>
    <w:rsid w:val="00291ECB"/>
    <w:rsid w:val="00292500"/>
    <w:rsid w:val="002926A8"/>
    <w:rsid w:val="00292D19"/>
    <w:rsid w:val="00293A71"/>
    <w:rsid w:val="00293B74"/>
    <w:rsid w:val="00293C79"/>
    <w:rsid w:val="00293EEA"/>
    <w:rsid w:val="00293F19"/>
    <w:rsid w:val="0029448D"/>
    <w:rsid w:val="002954EA"/>
    <w:rsid w:val="00295509"/>
    <w:rsid w:val="002955FA"/>
    <w:rsid w:val="00295734"/>
    <w:rsid w:val="00295D7D"/>
    <w:rsid w:val="00296031"/>
    <w:rsid w:val="00296589"/>
    <w:rsid w:val="00296B3B"/>
    <w:rsid w:val="002970B1"/>
    <w:rsid w:val="0029745B"/>
    <w:rsid w:val="00297D2A"/>
    <w:rsid w:val="00297EDB"/>
    <w:rsid w:val="002A0002"/>
    <w:rsid w:val="002A019F"/>
    <w:rsid w:val="002A01FA"/>
    <w:rsid w:val="002A020F"/>
    <w:rsid w:val="002A048F"/>
    <w:rsid w:val="002A04C0"/>
    <w:rsid w:val="002A06B1"/>
    <w:rsid w:val="002A0C66"/>
    <w:rsid w:val="002A1852"/>
    <w:rsid w:val="002A18A5"/>
    <w:rsid w:val="002A1CF2"/>
    <w:rsid w:val="002A1F05"/>
    <w:rsid w:val="002A2319"/>
    <w:rsid w:val="002A2575"/>
    <w:rsid w:val="002A25C8"/>
    <w:rsid w:val="002A2676"/>
    <w:rsid w:val="002A2C0F"/>
    <w:rsid w:val="002A32DA"/>
    <w:rsid w:val="002A334B"/>
    <w:rsid w:val="002A34AF"/>
    <w:rsid w:val="002A3F46"/>
    <w:rsid w:val="002A423A"/>
    <w:rsid w:val="002A435C"/>
    <w:rsid w:val="002A44EC"/>
    <w:rsid w:val="002A4F9F"/>
    <w:rsid w:val="002A53AE"/>
    <w:rsid w:val="002A541F"/>
    <w:rsid w:val="002A5AE6"/>
    <w:rsid w:val="002A63CD"/>
    <w:rsid w:val="002A69E3"/>
    <w:rsid w:val="002A6D2C"/>
    <w:rsid w:val="002A6EC5"/>
    <w:rsid w:val="002A6FD7"/>
    <w:rsid w:val="002A7102"/>
    <w:rsid w:val="002A71B4"/>
    <w:rsid w:val="002A76E5"/>
    <w:rsid w:val="002A78BD"/>
    <w:rsid w:val="002A7D33"/>
    <w:rsid w:val="002B0016"/>
    <w:rsid w:val="002B0106"/>
    <w:rsid w:val="002B0891"/>
    <w:rsid w:val="002B1239"/>
    <w:rsid w:val="002B15A4"/>
    <w:rsid w:val="002B192A"/>
    <w:rsid w:val="002B216D"/>
    <w:rsid w:val="002B22AC"/>
    <w:rsid w:val="002B2435"/>
    <w:rsid w:val="002B266E"/>
    <w:rsid w:val="002B267B"/>
    <w:rsid w:val="002B28C6"/>
    <w:rsid w:val="002B2F32"/>
    <w:rsid w:val="002B3114"/>
    <w:rsid w:val="002B321F"/>
    <w:rsid w:val="002B333A"/>
    <w:rsid w:val="002B36F0"/>
    <w:rsid w:val="002B3B62"/>
    <w:rsid w:val="002B3E95"/>
    <w:rsid w:val="002B45FD"/>
    <w:rsid w:val="002B469F"/>
    <w:rsid w:val="002B46F4"/>
    <w:rsid w:val="002B4C90"/>
    <w:rsid w:val="002B4E95"/>
    <w:rsid w:val="002B5752"/>
    <w:rsid w:val="002B5908"/>
    <w:rsid w:val="002B5A07"/>
    <w:rsid w:val="002B5B02"/>
    <w:rsid w:val="002B5C6F"/>
    <w:rsid w:val="002B5F36"/>
    <w:rsid w:val="002B6281"/>
    <w:rsid w:val="002B63E6"/>
    <w:rsid w:val="002B65A4"/>
    <w:rsid w:val="002B6A1A"/>
    <w:rsid w:val="002B6AB3"/>
    <w:rsid w:val="002B6EF0"/>
    <w:rsid w:val="002B711B"/>
    <w:rsid w:val="002B72F4"/>
    <w:rsid w:val="002B76B0"/>
    <w:rsid w:val="002B7802"/>
    <w:rsid w:val="002B791F"/>
    <w:rsid w:val="002B7AA5"/>
    <w:rsid w:val="002B7E29"/>
    <w:rsid w:val="002C02FD"/>
    <w:rsid w:val="002C033D"/>
    <w:rsid w:val="002C08F2"/>
    <w:rsid w:val="002C0B88"/>
    <w:rsid w:val="002C1240"/>
    <w:rsid w:val="002C156E"/>
    <w:rsid w:val="002C1598"/>
    <w:rsid w:val="002C162A"/>
    <w:rsid w:val="002C1887"/>
    <w:rsid w:val="002C1943"/>
    <w:rsid w:val="002C1C08"/>
    <w:rsid w:val="002C1C2C"/>
    <w:rsid w:val="002C1F52"/>
    <w:rsid w:val="002C2098"/>
    <w:rsid w:val="002C2133"/>
    <w:rsid w:val="002C24A8"/>
    <w:rsid w:val="002C24FE"/>
    <w:rsid w:val="002C2634"/>
    <w:rsid w:val="002C2E6B"/>
    <w:rsid w:val="002C33DF"/>
    <w:rsid w:val="002C367A"/>
    <w:rsid w:val="002C3694"/>
    <w:rsid w:val="002C3814"/>
    <w:rsid w:val="002C395F"/>
    <w:rsid w:val="002C3AD2"/>
    <w:rsid w:val="002C3DFF"/>
    <w:rsid w:val="002C3F9D"/>
    <w:rsid w:val="002C4DFE"/>
    <w:rsid w:val="002C4E49"/>
    <w:rsid w:val="002C50F2"/>
    <w:rsid w:val="002C5A73"/>
    <w:rsid w:val="002C5E44"/>
    <w:rsid w:val="002C6350"/>
    <w:rsid w:val="002C6512"/>
    <w:rsid w:val="002C656C"/>
    <w:rsid w:val="002C658A"/>
    <w:rsid w:val="002C67A3"/>
    <w:rsid w:val="002C6B87"/>
    <w:rsid w:val="002C6C58"/>
    <w:rsid w:val="002C6EB8"/>
    <w:rsid w:val="002C71CC"/>
    <w:rsid w:val="002C7263"/>
    <w:rsid w:val="002C7513"/>
    <w:rsid w:val="002C7A29"/>
    <w:rsid w:val="002C7BF8"/>
    <w:rsid w:val="002C7DE6"/>
    <w:rsid w:val="002C7ED3"/>
    <w:rsid w:val="002D04B7"/>
    <w:rsid w:val="002D0529"/>
    <w:rsid w:val="002D09CE"/>
    <w:rsid w:val="002D103F"/>
    <w:rsid w:val="002D107C"/>
    <w:rsid w:val="002D15F6"/>
    <w:rsid w:val="002D1895"/>
    <w:rsid w:val="002D1A76"/>
    <w:rsid w:val="002D1F02"/>
    <w:rsid w:val="002D1FAF"/>
    <w:rsid w:val="002D2145"/>
    <w:rsid w:val="002D23B6"/>
    <w:rsid w:val="002D255B"/>
    <w:rsid w:val="002D2BC5"/>
    <w:rsid w:val="002D3592"/>
    <w:rsid w:val="002D360B"/>
    <w:rsid w:val="002D375C"/>
    <w:rsid w:val="002D3873"/>
    <w:rsid w:val="002D458B"/>
    <w:rsid w:val="002D4F1D"/>
    <w:rsid w:val="002D58DD"/>
    <w:rsid w:val="002D58EA"/>
    <w:rsid w:val="002D63AB"/>
    <w:rsid w:val="002D692D"/>
    <w:rsid w:val="002D7844"/>
    <w:rsid w:val="002D7946"/>
    <w:rsid w:val="002D7A51"/>
    <w:rsid w:val="002D7B7A"/>
    <w:rsid w:val="002D7F4E"/>
    <w:rsid w:val="002E04B9"/>
    <w:rsid w:val="002E0581"/>
    <w:rsid w:val="002E0607"/>
    <w:rsid w:val="002E09B0"/>
    <w:rsid w:val="002E09B3"/>
    <w:rsid w:val="002E1B21"/>
    <w:rsid w:val="002E1D07"/>
    <w:rsid w:val="002E26D7"/>
    <w:rsid w:val="002E2C4E"/>
    <w:rsid w:val="002E30CD"/>
    <w:rsid w:val="002E3788"/>
    <w:rsid w:val="002E3844"/>
    <w:rsid w:val="002E39C8"/>
    <w:rsid w:val="002E3B53"/>
    <w:rsid w:val="002E3D68"/>
    <w:rsid w:val="002E3DD6"/>
    <w:rsid w:val="002E4889"/>
    <w:rsid w:val="002E4963"/>
    <w:rsid w:val="002E4A76"/>
    <w:rsid w:val="002E4E29"/>
    <w:rsid w:val="002E4E41"/>
    <w:rsid w:val="002E51FF"/>
    <w:rsid w:val="002E5698"/>
    <w:rsid w:val="002E59F5"/>
    <w:rsid w:val="002E5B06"/>
    <w:rsid w:val="002E5C30"/>
    <w:rsid w:val="002E5EAD"/>
    <w:rsid w:val="002E61BC"/>
    <w:rsid w:val="002E658C"/>
    <w:rsid w:val="002E66EB"/>
    <w:rsid w:val="002E6840"/>
    <w:rsid w:val="002E6A96"/>
    <w:rsid w:val="002E75BD"/>
    <w:rsid w:val="002E767F"/>
    <w:rsid w:val="002E7730"/>
    <w:rsid w:val="002E77E2"/>
    <w:rsid w:val="002E7883"/>
    <w:rsid w:val="002E7BEB"/>
    <w:rsid w:val="002F0520"/>
    <w:rsid w:val="002F0BAA"/>
    <w:rsid w:val="002F0C0C"/>
    <w:rsid w:val="002F0D17"/>
    <w:rsid w:val="002F101F"/>
    <w:rsid w:val="002F1081"/>
    <w:rsid w:val="002F1172"/>
    <w:rsid w:val="002F140B"/>
    <w:rsid w:val="002F1512"/>
    <w:rsid w:val="002F1CE0"/>
    <w:rsid w:val="002F1D0D"/>
    <w:rsid w:val="002F1D1B"/>
    <w:rsid w:val="002F1F1A"/>
    <w:rsid w:val="002F26A7"/>
    <w:rsid w:val="002F2805"/>
    <w:rsid w:val="002F28D5"/>
    <w:rsid w:val="002F2CD1"/>
    <w:rsid w:val="002F2DA2"/>
    <w:rsid w:val="002F31A0"/>
    <w:rsid w:val="002F362A"/>
    <w:rsid w:val="002F3EB2"/>
    <w:rsid w:val="002F3F3E"/>
    <w:rsid w:val="002F400D"/>
    <w:rsid w:val="002F4913"/>
    <w:rsid w:val="002F4969"/>
    <w:rsid w:val="002F525D"/>
    <w:rsid w:val="002F5714"/>
    <w:rsid w:val="002F5738"/>
    <w:rsid w:val="002F59C0"/>
    <w:rsid w:val="002F5B48"/>
    <w:rsid w:val="002F64E0"/>
    <w:rsid w:val="002F6A53"/>
    <w:rsid w:val="002F6AB9"/>
    <w:rsid w:val="002F6BC9"/>
    <w:rsid w:val="002F725D"/>
    <w:rsid w:val="002F7DF7"/>
    <w:rsid w:val="003002B3"/>
    <w:rsid w:val="00300415"/>
    <w:rsid w:val="0030080C"/>
    <w:rsid w:val="003008F0"/>
    <w:rsid w:val="00300D87"/>
    <w:rsid w:val="00300F2B"/>
    <w:rsid w:val="00300F4D"/>
    <w:rsid w:val="003014B5"/>
    <w:rsid w:val="00301B89"/>
    <w:rsid w:val="00301BA8"/>
    <w:rsid w:val="0030213A"/>
    <w:rsid w:val="003021E9"/>
    <w:rsid w:val="003029C4"/>
    <w:rsid w:val="00302C01"/>
    <w:rsid w:val="00302FF0"/>
    <w:rsid w:val="00303CC1"/>
    <w:rsid w:val="00303DFB"/>
    <w:rsid w:val="00303E6C"/>
    <w:rsid w:val="003042D4"/>
    <w:rsid w:val="003048D4"/>
    <w:rsid w:val="00304EF1"/>
    <w:rsid w:val="00305AA3"/>
    <w:rsid w:val="00305F3F"/>
    <w:rsid w:val="00306098"/>
    <w:rsid w:val="00306169"/>
    <w:rsid w:val="003065E1"/>
    <w:rsid w:val="00306872"/>
    <w:rsid w:val="00306ADB"/>
    <w:rsid w:val="00306BF2"/>
    <w:rsid w:val="00306ED5"/>
    <w:rsid w:val="00306FBE"/>
    <w:rsid w:val="003076DD"/>
    <w:rsid w:val="00307879"/>
    <w:rsid w:val="00307AC3"/>
    <w:rsid w:val="00307D06"/>
    <w:rsid w:val="003103ED"/>
    <w:rsid w:val="00310405"/>
    <w:rsid w:val="00310761"/>
    <w:rsid w:val="00310942"/>
    <w:rsid w:val="00310A15"/>
    <w:rsid w:val="00310F99"/>
    <w:rsid w:val="00311385"/>
    <w:rsid w:val="00311544"/>
    <w:rsid w:val="00311BA1"/>
    <w:rsid w:val="00311C38"/>
    <w:rsid w:val="0031301F"/>
    <w:rsid w:val="00313548"/>
    <w:rsid w:val="0031391B"/>
    <w:rsid w:val="00313A7E"/>
    <w:rsid w:val="00313C21"/>
    <w:rsid w:val="003144A2"/>
    <w:rsid w:val="00314722"/>
    <w:rsid w:val="00314AB9"/>
    <w:rsid w:val="00314B87"/>
    <w:rsid w:val="00314D86"/>
    <w:rsid w:val="00315F31"/>
    <w:rsid w:val="00315FE6"/>
    <w:rsid w:val="00316873"/>
    <w:rsid w:val="00316DFF"/>
    <w:rsid w:val="00316E18"/>
    <w:rsid w:val="00317E92"/>
    <w:rsid w:val="00320CCF"/>
    <w:rsid w:val="00320FAA"/>
    <w:rsid w:val="00321130"/>
    <w:rsid w:val="00321224"/>
    <w:rsid w:val="00321325"/>
    <w:rsid w:val="003215B4"/>
    <w:rsid w:val="00321692"/>
    <w:rsid w:val="00322186"/>
    <w:rsid w:val="00322CDF"/>
    <w:rsid w:val="0032377B"/>
    <w:rsid w:val="0032384A"/>
    <w:rsid w:val="003247A1"/>
    <w:rsid w:val="003249CB"/>
    <w:rsid w:val="00324A01"/>
    <w:rsid w:val="00324B48"/>
    <w:rsid w:val="00324BD2"/>
    <w:rsid w:val="00325140"/>
    <w:rsid w:val="00325EDC"/>
    <w:rsid w:val="00326045"/>
    <w:rsid w:val="0032644E"/>
    <w:rsid w:val="00326A52"/>
    <w:rsid w:val="00326CB3"/>
    <w:rsid w:val="00326F87"/>
    <w:rsid w:val="00327712"/>
    <w:rsid w:val="003278B1"/>
    <w:rsid w:val="00330048"/>
    <w:rsid w:val="003303BC"/>
    <w:rsid w:val="0033096E"/>
    <w:rsid w:val="0033127D"/>
    <w:rsid w:val="0033135C"/>
    <w:rsid w:val="00331A08"/>
    <w:rsid w:val="00331C6A"/>
    <w:rsid w:val="00332719"/>
    <w:rsid w:val="00332C36"/>
    <w:rsid w:val="00332F43"/>
    <w:rsid w:val="00333043"/>
    <w:rsid w:val="003332F3"/>
    <w:rsid w:val="003337C0"/>
    <w:rsid w:val="003341BF"/>
    <w:rsid w:val="00334299"/>
    <w:rsid w:val="003348CD"/>
    <w:rsid w:val="00334BA6"/>
    <w:rsid w:val="00335024"/>
    <w:rsid w:val="0033574D"/>
    <w:rsid w:val="00335B3F"/>
    <w:rsid w:val="00335BA4"/>
    <w:rsid w:val="00335DF9"/>
    <w:rsid w:val="003362EB"/>
    <w:rsid w:val="003369C7"/>
    <w:rsid w:val="00336C35"/>
    <w:rsid w:val="00336DB5"/>
    <w:rsid w:val="003375EB"/>
    <w:rsid w:val="003379A5"/>
    <w:rsid w:val="00337CBA"/>
    <w:rsid w:val="003400A8"/>
    <w:rsid w:val="003400B7"/>
    <w:rsid w:val="003406AF"/>
    <w:rsid w:val="003408C6"/>
    <w:rsid w:val="00340ED7"/>
    <w:rsid w:val="003410C1"/>
    <w:rsid w:val="003413B0"/>
    <w:rsid w:val="00341BDF"/>
    <w:rsid w:val="00341C8E"/>
    <w:rsid w:val="003425A9"/>
    <w:rsid w:val="00343317"/>
    <w:rsid w:val="0034331B"/>
    <w:rsid w:val="00343981"/>
    <w:rsid w:val="003442C4"/>
    <w:rsid w:val="00344355"/>
    <w:rsid w:val="003444B6"/>
    <w:rsid w:val="00344B33"/>
    <w:rsid w:val="00344EEF"/>
    <w:rsid w:val="00345A8C"/>
    <w:rsid w:val="00345D5B"/>
    <w:rsid w:val="00346216"/>
    <w:rsid w:val="003469A0"/>
    <w:rsid w:val="00346BC1"/>
    <w:rsid w:val="00346C1D"/>
    <w:rsid w:val="00346F0D"/>
    <w:rsid w:val="003471CE"/>
    <w:rsid w:val="0034729C"/>
    <w:rsid w:val="00347588"/>
    <w:rsid w:val="003477D4"/>
    <w:rsid w:val="003502AF"/>
    <w:rsid w:val="00350482"/>
    <w:rsid w:val="003506A5"/>
    <w:rsid w:val="003515B0"/>
    <w:rsid w:val="00351C23"/>
    <w:rsid w:val="00352651"/>
    <w:rsid w:val="0035269A"/>
    <w:rsid w:val="0035369F"/>
    <w:rsid w:val="00353EA2"/>
    <w:rsid w:val="0035405F"/>
    <w:rsid w:val="003541CC"/>
    <w:rsid w:val="00354655"/>
    <w:rsid w:val="003550A6"/>
    <w:rsid w:val="003555EA"/>
    <w:rsid w:val="00355B4B"/>
    <w:rsid w:val="00355C03"/>
    <w:rsid w:val="00355D4C"/>
    <w:rsid w:val="0035613E"/>
    <w:rsid w:val="003564E7"/>
    <w:rsid w:val="003569F2"/>
    <w:rsid w:val="003570A7"/>
    <w:rsid w:val="00357306"/>
    <w:rsid w:val="00357660"/>
    <w:rsid w:val="0035766B"/>
    <w:rsid w:val="003577D6"/>
    <w:rsid w:val="00357C6C"/>
    <w:rsid w:val="00357CF0"/>
    <w:rsid w:val="00357E02"/>
    <w:rsid w:val="003602C1"/>
    <w:rsid w:val="00360576"/>
    <w:rsid w:val="0036057A"/>
    <w:rsid w:val="00360945"/>
    <w:rsid w:val="00361450"/>
    <w:rsid w:val="003615C7"/>
    <w:rsid w:val="00361845"/>
    <w:rsid w:val="00362C2D"/>
    <w:rsid w:val="003634C1"/>
    <w:rsid w:val="003639AC"/>
    <w:rsid w:val="00363AC7"/>
    <w:rsid w:val="00364422"/>
    <w:rsid w:val="00364575"/>
    <w:rsid w:val="00364C11"/>
    <w:rsid w:val="00364F76"/>
    <w:rsid w:val="00365178"/>
    <w:rsid w:val="00365240"/>
    <w:rsid w:val="0036611A"/>
    <w:rsid w:val="00366738"/>
    <w:rsid w:val="00366AF2"/>
    <w:rsid w:val="00366B93"/>
    <w:rsid w:val="0036753F"/>
    <w:rsid w:val="00367796"/>
    <w:rsid w:val="00367FF8"/>
    <w:rsid w:val="00370072"/>
    <w:rsid w:val="00370280"/>
    <w:rsid w:val="003706A3"/>
    <w:rsid w:val="00370834"/>
    <w:rsid w:val="00370ED3"/>
    <w:rsid w:val="003714E3"/>
    <w:rsid w:val="003715F6"/>
    <w:rsid w:val="00371F02"/>
    <w:rsid w:val="00371F15"/>
    <w:rsid w:val="00373412"/>
    <w:rsid w:val="00373591"/>
    <w:rsid w:val="00373BF6"/>
    <w:rsid w:val="00373D2F"/>
    <w:rsid w:val="00374140"/>
    <w:rsid w:val="00374F37"/>
    <w:rsid w:val="003755B9"/>
    <w:rsid w:val="00376BB8"/>
    <w:rsid w:val="00377148"/>
    <w:rsid w:val="00377E04"/>
    <w:rsid w:val="0038036B"/>
    <w:rsid w:val="00380621"/>
    <w:rsid w:val="00380762"/>
    <w:rsid w:val="00380792"/>
    <w:rsid w:val="00381138"/>
    <w:rsid w:val="003816DC"/>
    <w:rsid w:val="00381A51"/>
    <w:rsid w:val="00381CB1"/>
    <w:rsid w:val="00381EDD"/>
    <w:rsid w:val="003820C0"/>
    <w:rsid w:val="00382D2D"/>
    <w:rsid w:val="00383418"/>
    <w:rsid w:val="003835F5"/>
    <w:rsid w:val="00384979"/>
    <w:rsid w:val="00384A20"/>
    <w:rsid w:val="00384A63"/>
    <w:rsid w:val="00384BDC"/>
    <w:rsid w:val="0038537F"/>
    <w:rsid w:val="00385A4C"/>
    <w:rsid w:val="00385EE9"/>
    <w:rsid w:val="0038616A"/>
    <w:rsid w:val="00386428"/>
    <w:rsid w:val="00387625"/>
    <w:rsid w:val="0038786A"/>
    <w:rsid w:val="0038792A"/>
    <w:rsid w:val="00387A49"/>
    <w:rsid w:val="00387ADE"/>
    <w:rsid w:val="00387C29"/>
    <w:rsid w:val="00387DC0"/>
    <w:rsid w:val="003905DA"/>
    <w:rsid w:val="00390763"/>
    <w:rsid w:val="00390B27"/>
    <w:rsid w:val="00390B6A"/>
    <w:rsid w:val="00390CE8"/>
    <w:rsid w:val="00391433"/>
    <w:rsid w:val="00391593"/>
    <w:rsid w:val="00392B37"/>
    <w:rsid w:val="00392BB1"/>
    <w:rsid w:val="00392F3B"/>
    <w:rsid w:val="003930FE"/>
    <w:rsid w:val="003932DD"/>
    <w:rsid w:val="0039367C"/>
    <w:rsid w:val="00393739"/>
    <w:rsid w:val="0039383A"/>
    <w:rsid w:val="0039405C"/>
    <w:rsid w:val="00394190"/>
    <w:rsid w:val="0039430D"/>
    <w:rsid w:val="00394CCD"/>
    <w:rsid w:val="00394DB9"/>
    <w:rsid w:val="00395354"/>
    <w:rsid w:val="003956A8"/>
    <w:rsid w:val="003958CE"/>
    <w:rsid w:val="00395BD1"/>
    <w:rsid w:val="00395E14"/>
    <w:rsid w:val="0039666E"/>
    <w:rsid w:val="00396B2B"/>
    <w:rsid w:val="003972AF"/>
    <w:rsid w:val="00397AB8"/>
    <w:rsid w:val="00397C84"/>
    <w:rsid w:val="00397E25"/>
    <w:rsid w:val="00397F15"/>
    <w:rsid w:val="003A0267"/>
    <w:rsid w:val="003A0398"/>
    <w:rsid w:val="003A0493"/>
    <w:rsid w:val="003A0533"/>
    <w:rsid w:val="003A10A7"/>
    <w:rsid w:val="003A1535"/>
    <w:rsid w:val="003A15EF"/>
    <w:rsid w:val="003A1A4F"/>
    <w:rsid w:val="003A1B88"/>
    <w:rsid w:val="003A1FC6"/>
    <w:rsid w:val="003A2026"/>
    <w:rsid w:val="003A230C"/>
    <w:rsid w:val="003A2734"/>
    <w:rsid w:val="003A293B"/>
    <w:rsid w:val="003A2B96"/>
    <w:rsid w:val="003A2BAA"/>
    <w:rsid w:val="003A31FA"/>
    <w:rsid w:val="003A3DCD"/>
    <w:rsid w:val="003A4043"/>
    <w:rsid w:val="003A40B6"/>
    <w:rsid w:val="003A4724"/>
    <w:rsid w:val="003A49A7"/>
    <w:rsid w:val="003A4C12"/>
    <w:rsid w:val="003A4D64"/>
    <w:rsid w:val="003A4DEB"/>
    <w:rsid w:val="003A4FCB"/>
    <w:rsid w:val="003A514D"/>
    <w:rsid w:val="003A5967"/>
    <w:rsid w:val="003A622B"/>
    <w:rsid w:val="003A6251"/>
    <w:rsid w:val="003A6737"/>
    <w:rsid w:val="003A6816"/>
    <w:rsid w:val="003A6F87"/>
    <w:rsid w:val="003A70BC"/>
    <w:rsid w:val="003A7856"/>
    <w:rsid w:val="003A79F1"/>
    <w:rsid w:val="003B05F0"/>
    <w:rsid w:val="003B07B4"/>
    <w:rsid w:val="003B0BB2"/>
    <w:rsid w:val="003B1B42"/>
    <w:rsid w:val="003B1BDB"/>
    <w:rsid w:val="003B1D70"/>
    <w:rsid w:val="003B2286"/>
    <w:rsid w:val="003B2C99"/>
    <w:rsid w:val="003B2D3F"/>
    <w:rsid w:val="003B3082"/>
    <w:rsid w:val="003B31E3"/>
    <w:rsid w:val="003B4364"/>
    <w:rsid w:val="003B4644"/>
    <w:rsid w:val="003B4848"/>
    <w:rsid w:val="003B4B3F"/>
    <w:rsid w:val="003B4C95"/>
    <w:rsid w:val="003B4E19"/>
    <w:rsid w:val="003B526C"/>
    <w:rsid w:val="003B5328"/>
    <w:rsid w:val="003B538A"/>
    <w:rsid w:val="003B5B4C"/>
    <w:rsid w:val="003B5EF8"/>
    <w:rsid w:val="003B6125"/>
    <w:rsid w:val="003B64AD"/>
    <w:rsid w:val="003B655E"/>
    <w:rsid w:val="003B65CD"/>
    <w:rsid w:val="003B67A2"/>
    <w:rsid w:val="003B67F7"/>
    <w:rsid w:val="003B6BD8"/>
    <w:rsid w:val="003B6CA0"/>
    <w:rsid w:val="003B6FA0"/>
    <w:rsid w:val="003B7078"/>
    <w:rsid w:val="003B70F1"/>
    <w:rsid w:val="003B7386"/>
    <w:rsid w:val="003B74A0"/>
    <w:rsid w:val="003B750D"/>
    <w:rsid w:val="003B75CD"/>
    <w:rsid w:val="003B786B"/>
    <w:rsid w:val="003B7887"/>
    <w:rsid w:val="003C0054"/>
    <w:rsid w:val="003C03F6"/>
    <w:rsid w:val="003C0A69"/>
    <w:rsid w:val="003C0E3C"/>
    <w:rsid w:val="003C0F89"/>
    <w:rsid w:val="003C23AC"/>
    <w:rsid w:val="003C2469"/>
    <w:rsid w:val="003C2656"/>
    <w:rsid w:val="003C27C3"/>
    <w:rsid w:val="003C33A3"/>
    <w:rsid w:val="003C34BB"/>
    <w:rsid w:val="003C3AAB"/>
    <w:rsid w:val="003C4192"/>
    <w:rsid w:val="003C49A1"/>
    <w:rsid w:val="003C4C41"/>
    <w:rsid w:val="003C4C76"/>
    <w:rsid w:val="003C4F48"/>
    <w:rsid w:val="003C52EB"/>
    <w:rsid w:val="003C573B"/>
    <w:rsid w:val="003C6042"/>
    <w:rsid w:val="003C68E5"/>
    <w:rsid w:val="003C6969"/>
    <w:rsid w:val="003C6F50"/>
    <w:rsid w:val="003C70E9"/>
    <w:rsid w:val="003C717B"/>
    <w:rsid w:val="003C7478"/>
    <w:rsid w:val="003C76CE"/>
    <w:rsid w:val="003C7A77"/>
    <w:rsid w:val="003D00EC"/>
    <w:rsid w:val="003D07FD"/>
    <w:rsid w:val="003D0803"/>
    <w:rsid w:val="003D0830"/>
    <w:rsid w:val="003D0F7E"/>
    <w:rsid w:val="003D1289"/>
    <w:rsid w:val="003D1406"/>
    <w:rsid w:val="003D14D4"/>
    <w:rsid w:val="003D1E10"/>
    <w:rsid w:val="003D1EE8"/>
    <w:rsid w:val="003D1EFC"/>
    <w:rsid w:val="003D1FBA"/>
    <w:rsid w:val="003D26A1"/>
    <w:rsid w:val="003D297B"/>
    <w:rsid w:val="003D2D02"/>
    <w:rsid w:val="003D2EEB"/>
    <w:rsid w:val="003D3119"/>
    <w:rsid w:val="003D3401"/>
    <w:rsid w:val="003D411A"/>
    <w:rsid w:val="003D4269"/>
    <w:rsid w:val="003D429E"/>
    <w:rsid w:val="003D4871"/>
    <w:rsid w:val="003D4CED"/>
    <w:rsid w:val="003D4E99"/>
    <w:rsid w:val="003D5089"/>
    <w:rsid w:val="003D52D2"/>
    <w:rsid w:val="003D52D6"/>
    <w:rsid w:val="003D547B"/>
    <w:rsid w:val="003D5716"/>
    <w:rsid w:val="003D577D"/>
    <w:rsid w:val="003D5C0A"/>
    <w:rsid w:val="003D5CBD"/>
    <w:rsid w:val="003D5E8B"/>
    <w:rsid w:val="003D5F40"/>
    <w:rsid w:val="003D5FD4"/>
    <w:rsid w:val="003D6015"/>
    <w:rsid w:val="003D6107"/>
    <w:rsid w:val="003D6144"/>
    <w:rsid w:val="003D684A"/>
    <w:rsid w:val="003D6C44"/>
    <w:rsid w:val="003D771B"/>
    <w:rsid w:val="003D776C"/>
    <w:rsid w:val="003D797D"/>
    <w:rsid w:val="003D79AF"/>
    <w:rsid w:val="003E04D8"/>
    <w:rsid w:val="003E0685"/>
    <w:rsid w:val="003E1092"/>
    <w:rsid w:val="003E1A53"/>
    <w:rsid w:val="003E1B72"/>
    <w:rsid w:val="003E1D0F"/>
    <w:rsid w:val="003E1EE0"/>
    <w:rsid w:val="003E24C3"/>
    <w:rsid w:val="003E25F0"/>
    <w:rsid w:val="003E27A4"/>
    <w:rsid w:val="003E2A53"/>
    <w:rsid w:val="003E2D06"/>
    <w:rsid w:val="003E3C2A"/>
    <w:rsid w:val="003E3CDA"/>
    <w:rsid w:val="003E3D70"/>
    <w:rsid w:val="003E41C1"/>
    <w:rsid w:val="003E4B57"/>
    <w:rsid w:val="003E4D1E"/>
    <w:rsid w:val="003E4E36"/>
    <w:rsid w:val="003E4F66"/>
    <w:rsid w:val="003E55C2"/>
    <w:rsid w:val="003E5A5C"/>
    <w:rsid w:val="003E5FC4"/>
    <w:rsid w:val="003E6012"/>
    <w:rsid w:val="003E6018"/>
    <w:rsid w:val="003E605B"/>
    <w:rsid w:val="003E6745"/>
    <w:rsid w:val="003E72C2"/>
    <w:rsid w:val="003E759D"/>
    <w:rsid w:val="003E7769"/>
    <w:rsid w:val="003F01F0"/>
    <w:rsid w:val="003F02E9"/>
    <w:rsid w:val="003F05CF"/>
    <w:rsid w:val="003F060F"/>
    <w:rsid w:val="003F0A55"/>
    <w:rsid w:val="003F0E63"/>
    <w:rsid w:val="003F1126"/>
    <w:rsid w:val="003F15CB"/>
    <w:rsid w:val="003F16AE"/>
    <w:rsid w:val="003F1759"/>
    <w:rsid w:val="003F1790"/>
    <w:rsid w:val="003F18B6"/>
    <w:rsid w:val="003F1A24"/>
    <w:rsid w:val="003F1B31"/>
    <w:rsid w:val="003F1BA6"/>
    <w:rsid w:val="003F1E46"/>
    <w:rsid w:val="003F1F44"/>
    <w:rsid w:val="003F2628"/>
    <w:rsid w:val="003F268F"/>
    <w:rsid w:val="003F2D68"/>
    <w:rsid w:val="003F301F"/>
    <w:rsid w:val="003F316C"/>
    <w:rsid w:val="003F3177"/>
    <w:rsid w:val="003F32AD"/>
    <w:rsid w:val="003F3D47"/>
    <w:rsid w:val="003F401D"/>
    <w:rsid w:val="003F4810"/>
    <w:rsid w:val="003F48EC"/>
    <w:rsid w:val="003F493F"/>
    <w:rsid w:val="003F50E0"/>
    <w:rsid w:val="003F5166"/>
    <w:rsid w:val="003F5206"/>
    <w:rsid w:val="003F524E"/>
    <w:rsid w:val="003F5947"/>
    <w:rsid w:val="003F59E2"/>
    <w:rsid w:val="003F5FDF"/>
    <w:rsid w:val="003F61FF"/>
    <w:rsid w:val="003F64BD"/>
    <w:rsid w:val="003F6776"/>
    <w:rsid w:val="003F6BE9"/>
    <w:rsid w:val="003F6D3E"/>
    <w:rsid w:val="003F6D9C"/>
    <w:rsid w:val="003F71BD"/>
    <w:rsid w:val="003F7208"/>
    <w:rsid w:val="003F73AB"/>
    <w:rsid w:val="003F7B08"/>
    <w:rsid w:val="003F7FA3"/>
    <w:rsid w:val="0040035A"/>
    <w:rsid w:val="0040038A"/>
    <w:rsid w:val="00400587"/>
    <w:rsid w:val="0040060A"/>
    <w:rsid w:val="00400658"/>
    <w:rsid w:val="004009D2"/>
    <w:rsid w:val="00400BFD"/>
    <w:rsid w:val="00400F5B"/>
    <w:rsid w:val="004017D4"/>
    <w:rsid w:val="00401886"/>
    <w:rsid w:val="00401C23"/>
    <w:rsid w:val="00401D7E"/>
    <w:rsid w:val="00402026"/>
    <w:rsid w:val="00402632"/>
    <w:rsid w:val="00402969"/>
    <w:rsid w:val="00402F40"/>
    <w:rsid w:val="0040314A"/>
    <w:rsid w:val="00403219"/>
    <w:rsid w:val="0040366F"/>
    <w:rsid w:val="00403B44"/>
    <w:rsid w:val="00403B99"/>
    <w:rsid w:val="00403F08"/>
    <w:rsid w:val="00404B8A"/>
    <w:rsid w:val="00404BFD"/>
    <w:rsid w:val="00404E11"/>
    <w:rsid w:val="00405034"/>
    <w:rsid w:val="00405074"/>
    <w:rsid w:val="00405208"/>
    <w:rsid w:val="004052C8"/>
    <w:rsid w:val="0040573D"/>
    <w:rsid w:val="00405899"/>
    <w:rsid w:val="00405AE2"/>
    <w:rsid w:val="00405F3A"/>
    <w:rsid w:val="00406136"/>
    <w:rsid w:val="004068CF"/>
    <w:rsid w:val="00406C3A"/>
    <w:rsid w:val="0040703D"/>
    <w:rsid w:val="004071B3"/>
    <w:rsid w:val="00407362"/>
    <w:rsid w:val="00407805"/>
    <w:rsid w:val="0040790A"/>
    <w:rsid w:val="00407986"/>
    <w:rsid w:val="00407A85"/>
    <w:rsid w:val="00407CAC"/>
    <w:rsid w:val="00410378"/>
    <w:rsid w:val="004108DD"/>
    <w:rsid w:val="004113F0"/>
    <w:rsid w:val="00411536"/>
    <w:rsid w:val="00411987"/>
    <w:rsid w:val="00411B34"/>
    <w:rsid w:val="00411C99"/>
    <w:rsid w:val="004125F3"/>
    <w:rsid w:val="00412850"/>
    <w:rsid w:val="0041303B"/>
    <w:rsid w:val="00413844"/>
    <w:rsid w:val="00413CAC"/>
    <w:rsid w:val="00414060"/>
    <w:rsid w:val="004141CA"/>
    <w:rsid w:val="00414987"/>
    <w:rsid w:val="00414C3D"/>
    <w:rsid w:val="00415174"/>
    <w:rsid w:val="00415FFC"/>
    <w:rsid w:val="0041621F"/>
    <w:rsid w:val="004163F5"/>
    <w:rsid w:val="0041654E"/>
    <w:rsid w:val="00416A11"/>
    <w:rsid w:val="00416BFB"/>
    <w:rsid w:val="00416D85"/>
    <w:rsid w:val="00416EDE"/>
    <w:rsid w:val="004177F6"/>
    <w:rsid w:val="00417823"/>
    <w:rsid w:val="00417943"/>
    <w:rsid w:val="0042010C"/>
    <w:rsid w:val="00420676"/>
    <w:rsid w:val="0042107A"/>
    <w:rsid w:val="004210C6"/>
    <w:rsid w:val="00421501"/>
    <w:rsid w:val="004216A6"/>
    <w:rsid w:val="00421850"/>
    <w:rsid w:val="00422142"/>
    <w:rsid w:val="0042218D"/>
    <w:rsid w:val="004229AE"/>
    <w:rsid w:val="00422A14"/>
    <w:rsid w:val="00422F2D"/>
    <w:rsid w:val="00422FC1"/>
    <w:rsid w:val="0042332F"/>
    <w:rsid w:val="00423B21"/>
    <w:rsid w:val="00423C1E"/>
    <w:rsid w:val="0042427D"/>
    <w:rsid w:val="00424721"/>
    <w:rsid w:val="00424C46"/>
    <w:rsid w:val="00425153"/>
    <w:rsid w:val="00425303"/>
    <w:rsid w:val="00425361"/>
    <w:rsid w:val="00425606"/>
    <w:rsid w:val="00426310"/>
    <w:rsid w:val="004266E0"/>
    <w:rsid w:val="004269FA"/>
    <w:rsid w:val="00426B30"/>
    <w:rsid w:val="004274C6"/>
    <w:rsid w:val="00427864"/>
    <w:rsid w:val="00430184"/>
    <w:rsid w:val="004301EA"/>
    <w:rsid w:val="004309AE"/>
    <w:rsid w:val="00430A65"/>
    <w:rsid w:val="00430E31"/>
    <w:rsid w:val="00431074"/>
    <w:rsid w:val="00431920"/>
    <w:rsid w:val="00431B17"/>
    <w:rsid w:val="00431C6F"/>
    <w:rsid w:val="00431F9D"/>
    <w:rsid w:val="004324D3"/>
    <w:rsid w:val="00432637"/>
    <w:rsid w:val="00432CB9"/>
    <w:rsid w:val="004351FF"/>
    <w:rsid w:val="00435361"/>
    <w:rsid w:val="0043590A"/>
    <w:rsid w:val="00435C52"/>
    <w:rsid w:val="00435D4A"/>
    <w:rsid w:val="00435D7A"/>
    <w:rsid w:val="00435DB7"/>
    <w:rsid w:val="0043672B"/>
    <w:rsid w:val="00436EB2"/>
    <w:rsid w:val="0043760A"/>
    <w:rsid w:val="004377E9"/>
    <w:rsid w:val="00437A6B"/>
    <w:rsid w:val="00437B86"/>
    <w:rsid w:val="00437B9E"/>
    <w:rsid w:val="0044095A"/>
    <w:rsid w:val="00441000"/>
    <w:rsid w:val="0044159D"/>
    <w:rsid w:val="00441880"/>
    <w:rsid w:val="0044227C"/>
    <w:rsid w:val="00442733"/>
    <w:rsid w:val="004428EF"/>
    <w:rsid w:val="00442936"/>
    <w:rsid w:val="00442BD5"/>
    <w:rsid w:val="00442CC6"/>
    <w:rsid w:val="00442DA6"/>
    <w:rsid w:val="00442E6B"/>
    <w:rsid w:val="004438F4"/>
    <w:rsid w:val="00443E52"/>
    <w:rsid w:val="00443F44"/>
    <w:rsid w:val="0044447D"/>
    <w:rsid w:val="00444675"/>
    <w:rsid w:val="0044580E"/>
    <w:rsid w:val="00445B8B"/>
    <w:rsid w:val="00446133"/>
    <w:rsid w:val="0044614E"/>
    <w:rsid w:val="004464A6"/>
    <w:rsid w:val="0044665B"/>
    <w:rsid w:val="004467BC"/>
    <w:rsid w:val="004469BF"/>
    <w:rsid w:val="00446DB4"/>
    <w:rsid w:val="00446E31"/>
    <w:rsid w:val="00447255"/>
    <w:rsid w:val="00447423"/>
    <w:rsid w:val="0044748A"/>
    <w:rsid w:val="004476BB"/>
    <w:rsid w:val="00447887"/>
    <w:rsid w:val="0044795F"/>
    <w:rsid w:val="00447C63"/>
    <w:rsid w:val="00447CAA"/>
    <w:rsid w:val="00447CD1"/>
    <w:rsid w:val="0045041A"/>
    <w:rsid w:val="0045061A"/>
    <w:rsid w:val="00450C97"/>
    <w:rsid w:val="00450D9C"/>
    <w:rsid w:val="00450E81"/>
    <w:rsid w:val="00451515"/>
    <w:rsid w:val="00451D89"/>
    <w:rsid w:val="0045205C"/>
    <w:rsid w:val="00452412"/>
    <w:rsid w:val="004524C9"/>
    <w:rsid w:val="00452AA3"/>
    <w:rsid w:val="00452ADD"/>
    <w:rsid w:val="00452C44"/>
    <w:rsid w:val="004531EC"/>
    <w:rsid w:val="004536CB"/>
    <w:rsid w:val="00453DDF"/>
    <w:rsid w:val="00454294"/>
    <w:rsid w:val="00454BE7"/>
    <w:rsid w:val="00455065"/>
    <w:rsid w:val="00455673"/>
    <w:rsid w:val="00455AF0"/>
    <w:rsid w:val="0045610B"/>
    <w:rsid w:val="004562D3"/>
    <w:rsid w:val="00456696"/>
    <w:rsid w:val="00456AD2"/>
    <w:rsid w:val="00456D04"/>
    <w:rsid w:val="00456FFB"/>
    <w:rsid w:val="004571C8"/>
    <w:rsid w:val="0045762D"/>
    <w:rsid w:val="004576AC"/>
    <w:rsid w:val="00460539"/>
    <w:rsid w:val="00460ACB"/>
    <w:rsid w:val="00460D08"/>
    <w:rsid w:val="004614AE"/>
    <w:rsid w:val="00461ADD"/>
    <w:rsid w:val="004621BC"/>
    <w:rsid w:val="00462866"/>
    <w:rsid w:val="00462A46"/>
    <w:rsid w:val="004641B5"/>
    <w:rsid w:val="004647F1"/>
    <w:rsid w:val="00465516"/>
    <w:rsid w:val="004657A8"/>
    <w:rsid w:val="00465C0E"/>
    <w:rsid w:val="00465C97"/>
    <w:rsid w:val="00466C7D"/>
    <w:rsid w:val="0046728E"/>
    <w:rsid w:val="00467BF1"/>
    <w:rsid w:val="00467DCA"/>
    <w:rsid w:val="00467E7A"/>
    <w:rsid w:val="00470C18"/>
    <w:rsid w:val="00470EFE"/>
    <w:rsid w:val="00471152"/>
    <w:rsid w:val="00471303"/>
    <w:rsid w:val="004714CB"/>
    <w:rsid w:val="00471562"/>
    <w:rsid w:val="0047156F"/>
    <w:rsid w:val="00471893"/>
    <w:rsid w:val="00471967"/>
    <w:rsid w:val="00471A01"/>
    <w:rsid w:val="00471C77"/>
    <w:rsid w:val="004720A2"/>
    <w:rsid w:val="00472691"/>
    <w:rsid w:val="00472B00"/>
    <w:rsid w:val="00472F1F"/>
    <w:rsid w:val="00472FBC"/>
    <w:rsid w:val="00473591"/>
    <w:rsid w:val="00473624"/>
    <w:rsid w:val="00473943"/>
    <w:rsid w:val="00473BCB"/>
    <w:rsid w:val="00473C1B"/>
    <w:rsid w:val="00473F5B"/>
    <w:rsid w:val="00473FF0"/>
    <w:rsid w:val="00474431"/>
    <w:rsid w:val="004751DC"/>
    <w:rsid w:val="0047522B"/>
    <w:rsid w:val="00475468"/>
    <w:rsid w:val="0047561B"/>
    <w:rsid w:val="00475E59"/>
    <w:rsid w:val="0047636C"/>
    <w:rsid w:val="004767C9"/>
    <w:rsid w:val="00476BB9"/>
    <w:rsid w:val="00476E41"/>
    <w:rsid w:val="004803E9"/>
    <w:rsid w:val="004804BF"/>
    <w:rsid w:val="00481159"/>
    <w:rsid w:val="0048121D"/>
    <w:rsid w:val="00481418"/>
    <w:rsid w:val="0048154B"/>
    <w:rsid w:val="00481AA7"/>
    <w:rsid w:val="004822C3"/>
    <w:rsid w:val="004824C2"/>
    <w:rsid w:val="0048251C"/>
    <w:rsid w:val="0048283A"/>
    <w:rsid w:val="00482870"/>
    <w:rsid w:val="00482981"/>
    <w:rsid w:val="00482DEC"/>
    <w:rsid w:val="00482F6A"/>
    <w:rsid w:val="00483EC0"/>
    <w:rsid w:val="00483F4D"/>
    <w:rsid w:val="00484541"/>
    <w:rsid w:val="00484646"/>
    <w:rsid w:val="0048482D"/>
    <w:rsid w:val="004849DB"/>
    <w:rsid w:val="0048573D"/>
    <w:rsid w:val="00486052"/>
    <w:rsid w:val="00486293"/>
    <w:rsid w:val="00486464"/>
    <w:rsid w:val="00486603"/>
    <w:rsid w:val="004867C3"/>
    <w:rsid w:val="00486800"/>
    <w:rsid w:val="00486817"/>
    <w:rsid w:val="0048736C"/>
    <w:rsid w:val="00487631"/>
    <w:rsid w:val="004877EC"/>
    <w:rsid w:val="00487EE1"/>
    <w:rsid w:val="004901EE"/>
    <w:rsid w:val="0049050B"/>
    <w:rsid w:val="00490C03"/>
    <w:rsid w:val="00490D7F"/>
    <w:rsid w:val="00490FC8"/>
    <w:rsid w:val="00490FE1"/>
    <w:rsid w:val="00491553"/>
    <w:rsid w:val="00491573"/>
    <w:rsid w:val="00492165"/>
    <w:rsid w:val="00492A8A"/>
    <w:rsid w:val="00492DCD"/>
    <w:rsid w:val="004936E8"/>
    <w:rsid w:val="004937FE"/>
    <w:rsid w:val="00493BBC"/>
    <w:rsid w:val="00493FE4"/>
    <w:rsid w:val="00494D1C"/>
    <w:rsid w:val="00494E74"/>
    <w:rsid w:val="004953EC"/>
    <w:rsid w:val="00495826"/>
    <w:rsid w:val="00495DFB"/>
    <w:rsid w:val="00496304"/>
    <w:rsid w:val="00496FCF"/>
    <w:rsid w:val="00497F60"/>
    <w:rsid w:val="004A0183"/>
    <w:rsid w:val="004A07E0"/>
    <w:rsid w:val="004A0E65"/>
    <w:rsid w:val="004A0E7F"/>
    <w:rsid w:val="004A111A"/>
    <w:rsid w:val="004A1142"/>
    <w:rsid w:val="004A13B9"/>
    <w:rsid w:val="004A146C"/>
    <w:rsid w:val="004A16F7"/>
    <w:rsid w:val="004A1737"/>
    <w:rsid w:val="004A17F3"/>
    <w:rsid w:val="004A1A81"/>
    <w:rsid w:val="004A1C46"/>
    <w:rsid w:val="004A2325"/>
    <w:rsid w:val="004A28E4"/>
    <w:rsid w:val="004A2C25"/>
    <w:rsid w:val="004A3081"/>
    <w:rsid w:val="004A33DE"/>
    <w:rsid w:val="004A371D"/>
    <w:rsid w:val="004A3EBF"/>
    <w:rsid w:val="004A4841"/>
    <w:rsid w:val="004A4BD5"/>
    <w:rsid w:val="004A553F"/>
    <w:rsid w:val="004A5782"/>
    <w:rsid w:val="004A5AE9"/>
    <w:rsid w:val="004A5C19"/>
    <w:rsid w:val="004A5D62"/>
    <w:rsid w:val="004A6E65"/>
    <w:rsid w:val="004A6ECF"/>
    <w:rsid w:val="004A727B"/>
    <w:rsid w:val="004A742E"/>
    <w:rsid w:val="004A74D9"/>
    <w:rsid w:val="004A79F6"/>
    <w:rsid w:val="004A7DA9"/>
    <w:rsid w:val="004A7DDE"/>
    <w:rsid w:val="004B0148"/>
    <w:rsid w:val="004B0801"/>
    <w:rsid w:val="004B0987"/>
    <w:rsid w:val="004B09E4"/>
    <w:rsid w:val="004B0D43"/>
    <w:rsid w:val="004B0ED7"/>
    <w:rsid w:val="004B16F2"/>
    <w:rsid w:val="004B16F7"/>
    <w:rsid w:val="004B1D68"/>
    <w:rsid w:val="004B240D"/>
    <w:rsid w:val="004B270C"/>
    <w:rsid w:val="004B3164"/>
    <w:rsid w:val="004B363C"/>
    <w:rsid w:val="004B38E2"/>
    <w:rsid w:val="004B3927"/>
    <w:rsid w:val="004B3C77"/>
    <w:rsid w:val="004B3D60"/>
    <w:rsid w:val="004B40CF"/>
    <w:rsid w:val="004B4265"/>
    <w:rsid w:val="004B426A"/>
    <w:rsid w:val="004B4835"/>
    <w:rsid w:val="004B4CD0"/>
    <w:rsid w:val="004B5003"/>
    <w:rsid w:val="004B5D26"/>
    <w:rsid w:val="004B5D47"/>
    <w:rsid w:val="004B5DE2"/>
    <w:rsid w:val="004B60C4"/>
    <w:rsid w:val="004B6BDB"/>
    <w:rsid w:val="004B7033"/>
    <w:rsid w:val="004B7576"/>
    <w:rsid w:val="004C073B"/>
    <w:rsid w:val="004C09AE"/>
    <w:rsid w:val="004C0DAA"/>
    <w:rsid w:val="004C172D"/>
    <w:rsid w:val="004C19A6"/>
    <w:rsid w:val="004C1DC2"/>
    <w:rsid w:val="004C1E46"/>
    <w:rsid w:val="004C24E0"/>
    <w:rsid w:val="004C2832"/>
    <w:rsid w:val="004C2EFB"/>
    <w:rsid w:val="004C3248"/>
    <w:rsid w:val="004C3441"/>
    <w:rsid w:val="004C3CFD"/>
    <w:rsid w:val="004C411C"/>
    <w:rsid w:val="004C4B50"/>
    <w:rsid w:val="004C4C3F"/>
    <w:rsid w:val="004C4F0F"/>
    <w:rsid w:val="004C4FBB"/>
    <w:rsid w:val="004C54AD"/>
    <w:rsid w:val="004C55C6"/>
    <w:rsid w:val="004C55CD"/>
    <w:rsid w:val="004C6134"/>
    <w:rsid w:val="004C65A4"/>
    <w:rsid w:val="004C6A34"/>
    <w:rsid w:val="004C6ABA"/>
    <w:rsid w:val="004C6B32"/>
    <w:rsid w:val="004C6CC0"/>
    <w:rsid w:val="004C759E"/>
    <w:rsid w:val="004C75E3"/>
    <w:rsid w:val="004C78EF"/>
    <w:rsid w:val="004C7967"/>
    <w:rsid w:val="004C7C6F"/>
    <w:rsid w:val="004D003D"/>
    <w:rsid w:val="004D09AC"/>
    <w:rsid w:val="004D0B27"/>
    <w:rsid w:val="004D0DF2"/>
    <w:rsid w:val="004D12FF"/>
    <w:rsid w:val="004D131E"/>
    <w:rsid w:val="004D1469"/>
    <w:rsid w:val="004D16D6"/>
    <w:rsid w:val="004D17A2"/>
    <w:rsid w:val="004D19C4"/>
    <w:rsid w:val="004D19F2"/>
    <w:rsid w:val="004D23C5"/>
    <w:rsid w:val="004D24F3"/>
    <w:rsid w:val="004D28E5"/>
    <w:rsid w:val="004D28EB"/>
    <w:rsid w:val="004D2E42"/>
    <w:rsid w:val="004D3282"/>
    <w:rsid w:val="004D3DB9"/>
    <w:rsid w:val="004D40D1"/>
    <w:rsid w:val="004D4401"/>
    <w:rsid w:val="004D4BE6"/>
    <w:rsid w:val="004D5006"/>
    <w:rsid w:val="004D5013"/>
    <w:rsid w:val="004D551F"/>
    <w:rsid w:val="004D56FF"/>
    <w:rsid w:val="004D62E6"/>
    <w:rsid w:val="004D68AF"/>
    <w:rsid w:val="004D7177"/>
    <w:rsid w:val="004D7295"/>
    <w:rsid w:val="004D746B"/>
    <w:rsid w:val="004D7884"/>
    <w:rsid w:val="004D7B74"/>
    <w:rsid w:val="004D7D5A"/>
    <w:rsid w:val="004E0A7C"/>
    <w:rsid w:val="004E0F02"/>
    <w:rsid w:val="004E0FE7"/>
    <w:rsid w:val="004E14DF"/>
    <w:rsid w:val="004E18A6"/>
    <w:rsid w:val="004E1912"/>
    <w:rsid w:val="004E1EC3"/>
    <w:rsid w:val="004E1F0F"/>
    <w:rsid w:val="004E229C"/>
    <w:rsid w:val="004E2413"/>
    <w:rsid w:val="004E2489"/>
    <w:rsid w:val="004E28A7"/>
    <w:rsid w:val="004E31D3"/>
    <w:rsid w:val="004E3413"/>
    <w:rsid w:val="004E39C1"/>
    <w:rsid w:val="004E3FC0"/>
    <w:rsid w:val="004E4690"/>
    <w:rsid w:val="004E4AD0"/>
    <w:rsid w:val="004E4F8D"/>
    <w:rsid w:val="004E53DD"/>
    <w:rsid w:val="004E610E"/>
    <w:rsid w:val="004E6673"/>
    <w:rsid w:val="004E67C6"/>
    <w:rsid w:val="004E6B17"/>
    <w:rsid w:val="004E6C09"/>
    <w:rsid w:val="004E6CE9"/>
    <w:rsid w:val="004E6E89"/>
    <w:rsid w:val="004E7156"/>
    <w:rsid w:val="004E725E"/>
    <w:rsid w:val="004E73A7"/>
    <w:rsid w:val="004E7777"/>
    <w:rsid w:val="004E7B7C"/>
    <w:rsid w:val="004E7BF7"/>
    <w:rsid w:val="004F0704"/>
    <w:rsid w:val="004F0CDB"/>
    <w:rsid w:val="004F11F1"/>
    <w:rsid w:val="004F1212"/>
    <w:rsid w:val="004F1241"/>
    <w:rsid w:val="004F1295"/>
    <w:rsid w:val="004F138D"/>
    <w:rsid w:val="004F2366"/>
    <w:rsid w:val="004F29B0"/>
    <w:rsid w:val="004F3090"/>
    <w:rsid w:val="004F3C8C"/>
    <w:rsid w:val="004F4037"/>
    <w:rsid w:val="004F4C7A"/>
    <w:rsid w:val="004F4C9D"/>
    <w:rsid w:val="004F54C4"/>
    <w:rsid w:val="004F5BD4"/>
    <w:rsid w:val="004F60C0"/>
    <w:rsid w:val="004F6130"/>
    <w:rsid w:val="004F63A8"/>
    <w:rsid w:val="004F6562"/>
    <w:rsid w:val="004F6966"/>
    <w:rsid w:val="004F6BDF"/>
    <w:rsid w:val="004F6FD6"/>
    <w:rsid w:val="004F7A9B"/>
    <w:rsid w:val="004F7FA1"/>
    <w:rsid w:val="00500380"/>
    <w:rsid w:val="005014BA"/>
    <w:rsid w:val="00501734"/>
    <w:rsid w:val="00501E76"/>
    <w:rsid w:val="00501E86"/>
    <w:rsid w:val="00502FA0"/>
    <w:rsid w:val="0050300B"/>
    <w:rsid w:val="0050368E"/>
    <w:rsid w:val="0050408C"/>
    <w:rsid w:val="00504321"/>
    <w:rsid w:val="00504409"/>
    <w:rsid w:val="0050473B"/>
    <w:rsid w:val="00504777"/>
    <w:rsid w:val="00504E88"/>
    <w:rsid w:val="005050DC"/>
    <w:rsid w:val="00505528"/>
    <w:rsid w:val="005055DC"/>
    <w:rsid w:val="00505609"/>
    <w:rsid w:val="00505AD2"/>
    <w:rsid w:val="00506226"/>
    <w:rsid w:val="00506C7D"/>
    <w:rsid w:val="00506C97"/>
    <w:rsid w:val="0050722B"/>
    <w:rsid w:val="005074EA"/>
    <w:rsid w:val="00507AB0"/>
    <w:rsid w:val="00510C28"/>
    <w:rsid w:val="0051104F"/>
    <w:rsid w:val="0051178E"/>
    <w:rsid w:val="005117DA"/>
    <w:rsid w:val="005118FA"/>
    <w:rsid w:val="00511C42"/>
    <w:rsid w:val="005121EB"/>
    <w:rsid w:val="0051252F"/>
    <w:rsid w:val="0051283A"/>
    <w:rsid w:val="005129F0"/>
    <w:rsid w:val="00512E57"/>
    <w:rsid w:val="00513107"/>
    <w:rsid w:val="005136E5"/>
    <w:rsid w:val="00513729"/>
    <w:rsid w:val="005137E2"/>
    <w:rsid w:val="00513B05"/>
    <w:rsid w:val="00513E7B"/>
    <w:rsid w:val="00514289"/>
    <w:rsid w:val="005143B9"/>
    <w:rsid w:val="0051445C"/>
    <w:rsid w:val="00514761"/>
    <w:rsid w:val="00514979"/>
    <w:rsid w:val="00514D26"/>
    <w:rsid w:val="00514ED6"/>
    <w:rsid w:val="0051516F"/>
    <w:rsid w:val="00515452"/>
    <w:rsid w:val="00515550"/>
    <w:rsid w:val="00515D45"/>
    <w:rsid w:val="00515E80"/>
    <w:rsid w:val="00515F5C"/>
    <w:rsid w:val="00515F83"/>
    <w:rsid w:val="00516472"/>
    <w:rsid w:val="005169A0"/>
    <w:rsid w:val="00516FFB"/>
    <w:rsid w:val="00517213"/>
    <w:rsid w:val="0051736E"/>
    <w:rsid w:val="00517778"/>
    <w:rsid w:val="005177B3"/>
    <w:rsid w:val="00517B54"/>
    <w:rsid w:val="00517F94"/>
    <w:rsid w:val="00520764"/>
    <w:rsid w:val="0052084F"/>
    <w:rsid w:val="00520A83"/>
    <w:rsid w:val="00520ADF"/>
    <w:rsid w:val="00520D54"/>
    <w:rsid w:val="005213AB"/>
    <w:rsid w:val="00521996"/>
    <w:rsid w:val="00521CF5"/>
    <w:rsid w:val="00521D0F"/>
    <w:rsid w:val="005222CF"/>
    <w:rsid w:val="00522393"/>
    <w:rsid w:val="00523687"/>
    <w:rsid w:val="0052375B"/>
    <w:rsid w:val="00524345"/>
    <w:rsid w:val="00524E35"/>
    <w:rsid w:val="005250E4"/>
    <w:rsid w:val="005256AE"/>
    <w:rsid w:val="00525FC9"/>
    <w:rsid w:val="005261F1"/>
    <w:rsid w:val="005265F2"/>
    <w:rsid w:val="00526911"/>
    <w:rsid w:val="00526D9E"/>
    <w:rsid w:val="00526EA9"/>
    <w:rsid w:val="00526FAE"/>
    <w:rsid w:val="00527028"/>
    <w:rsid w:val="00527B75"/>
    <w:rsid w:val="00527B82"/>
    <w:rsid w:val="00527FC9"/>
    <w:rsid w:val="0053012A"/>
    <w:rsid w:val="005301BE"/>
    <w:rsid w:val="00530205"/>
    <w:rsid w:val="0053075D"/>
    <w:rsid w:val="00530996"/>
    <w:rsid w:val="00530DFD"/>
    <w:rsid w:val="00530EB3"/>
    <w:rsid w:val="005310BA"/>
    <w:rsid w:val="00531138"/>
    <w:rsid w:val="0053139E"/>
    <w:rsid w:val="005314AC"/>
    <w:rsid w:val="005317BF"/>
    <w:rsid w:val="00531871"/>
    <w:rsid w:val="00531AD2"/>
    <w:rsid w:val="00531C7D"/>
    <w:rsid w:val="00532E99"/>
    <w:rsid w:val="0053397E"/>
    <w:rsid w:val="0053399B"/>
    <w:rsid w:val="00533A5A"/>
    <w:rsid w:val="00533D8E"/>
    <w:rsid w:val="00534036"/>
    <w:rsid w:val="005341E0"/>
    <w:rsid w:val="0053434F"/>
    <w:rsid w:val="00534892"/>
    <w:rsid w:val="00534ADB"/>
    <w:rsid w:val="005351DE"/>
    <w:rsid w:val="0053572F"/>
    <w:rsid w:val="00535732"/>
    <w:rsid w:val="005357ED"/>
    <w:rsid w:val="00536876"/>
    <w:rsid w:val="00536977"/>
    <w:rsid w:val="00536D2A"/>
    <w:rsid w:val="00536E14"/>
    <w:rsid w:val="00536F43"/>
    <w:rsid w:val="00537381"/>
    <w:rsid w:val="005378F3"/>
    <w:rsid w:val="00537B00"/>
    <w:rsid w:val="00537B6A"/>
    <w:rsid w:val="00537E2A"/>
    <w:rsid w:val="00537E2F"/>
    <w:rsid w:val="005400F3"/>
    <w:rsid w:val="00540164"/>
    <w:rsid w:val="00540A78"/>
    <w:rsid w:val="00540CF5"/>
    <w:rsid w:val="00541104"/>
    <w:rsid w:val="0054159D"/>
    <w:rsid w:val="00541F2E"/>
    <w:rsid w:val="005421E7"/>
    <w:rsid w:val="00542B56"/>
    <w:rsid w:val="00542C7C"/>
    <w:rsid w:val="00543255"/>
    <w:rsid w:val="0054328A"/>
    <w:rsid w:val="00543325"/>
    <w:rsid w:val="00543A89"/>
    <w:rsid w:val="00543BD7"/>
    <w:rsid w:val="00543D46"/>
    <w:rsid w:val="00543E3D"/>
    <w:rsid w:val="005444E8"/>
    <w:rsid w:val="00544B77"/>
    <w:rsid w:val="00544C71"/>
    <w:rsid w:val="0054513E"/>
    <w:rsid w:val="00546C59"/>
    <w:rsid w:val="00547550"/>
    <w:rsid w:val="005477F7"/>
    <w:rsid w:val="005479C3"/>
    <w:rsid w:val="00547A94"/>
    <w:rsid w:val="00547ACE"/>
    <w:rsid w:val="00547FE6"/>
    <w:rsid w:val="00550258"/>
    <w:rsid w:val="00550443"/>
    <w:rsid w:val="005507E0"/>
    <w:rsid w:val="00550F17"/>
    <w:rsid w:val="00550F4B"/>
    <w:rsid w:val="00551CA9"/>
    <w:rsid w:val="00551D4D"/>
    <w:rsid w:val="005527F6"/>
    <w:rsid w:val="005529A2"/>
    <w:rsid w:val="00552A00"/>
    <w:rsid w:val="00552CFB"/>
    <w:rsid w:val="00552DF4"/>
    <w:rsid w:val="00553720"/>
    <w:rsid w:val="00553989"/>
    <w:rsid w:val="00554A7F"/>
    <w:rsid w:val="00554F03"/>
    <w:rsid w:val="0055512F"/>
    <w:rsid w:val="005551DA"/>
    <w:rsid w:val="00555BFD"/>
    <w:rsid w:val="00555E2B"/>
    <w:rsid w:val="005563A6"/>
    <w:rsid w:val="005563D8"/>
    <w:rsid w:val="0055660B"/>
    <w:rsid w:val="00556665"/>
    <w:rsid w:val="00556B72"/>
    <w:rsid w:val="00556BE8"/>
    <w:rsid w:val="00556D8C"/>
    <w:rsid w:val="00556F5B"/>
    <w:rsid w:val="005573D7"/>
    <w:rsid w:val="0056066A"/>
    <w:rsid w:val="00560C88"/>
    <w:rsid w:val="00561259"/>
    <w:rsid w:val="00561457"/>
    <w:rsid w:val="0056182F"/>
    <w:rsid w:val="0056205A"/>
    <w:rsid w:val="005621D7"/>
    <w:rsid w:val="005623E0"/>
    <w:rsid w:val="00562895"/>
    <w:rsid w:val="00562B78"/>
    <w:rsid w:val="00562BE0"/>
    <w:rsid w:val="0056336C"/>
    <w:rsid w:val="00563ED9"/>
    <w:rsid w:val="0056411C"/>
    <w:rsid w:val="00564BC8"/>
    <w:rsid w:val="00564D2E"/>
    <w:rsid w:val="00565825"/>
    <w:rsid w:val="00565AFA"/>
    <w:rsid w:val="00566137"/>
    <w:rsid w:val="005661DB"/>
    <w:rsid w:val="00566271"/>
    <w:rsid w:val="005666EB"/>
    <w:rsid w:val="00566AD0"/>
    <w:rsid w:val="00566D75"/>
    <w:rsid w:val="00566D87"/>
    <w:rsid w:val="00566DAF"/>
    <w:rsid w:val="0056744D"/>
    <w:rsid w:val="005700BF"/>
    <w:rsid w:val="005701B2"/>
    <w:rsid w:val="00570374"/>
    <w:rsid w:val="00570782"/>
    <w:rsid w:val="00571052"/>
    <w:rsid w:val="00571353"/>
    <w:rsid w:val="0057148F"/>
    <w:rsid w:val="005718C1"/>
    <w:rsid w:val="005721D0"/>
    <w:rsid w:val="00572915"/>
    <w:rsid w:val="0057292F"/>
    <w:rsid w:val="00572E7C"/>
    <w:rsid w:val="00572FB8"/>
    <w:rsid w:val="005731DC"/>
    <w:rsid w:val="0057358D"/>
    <w:rsid w:val="005737E0"/>
    <w:rsid w:val="00573C4E"/>
    <w:rsid w:val="00573EE5"/>
    <w:rsid w:val="00574A87"/>
    <w:rsid w:val="0057500B"/>
    <w:rsid w:val="00575012"/>
    <w:rsid w:val="005754B4"/>
    <w:rsid w:val="00575574"/>
    <w:rsid w:val="005757AC"/>
    <w:rsid w:val="005759B6"/>
    <w:rsid w:val="00576695"/>
    <w:rsid w:val="00576831"/>
    <w:rsid w:val="005776D1"/>
    <w:rsid w:val="00577F8C"/>
    <w:rsid w:val="0058049D"/>
    <w:rsid w:val="00581087"/>
    <w:rsid w:val="005818DC"/>
    <w:rsid w:val="00581941"/>
    <w:rsid w:val="00581EEF"/>
    <w:rsid w:val="00582100"/>
    <w:rsid w:val="00582826"/>
    <w:rsid w:val="00582AD9"/>
    <w:rsid w:val="00583578"/>
    <w:rsid w:val="005836B8"/>
    <w:rsid w:val="00583795"/>
    <w:rsid w:val="005838DB"/>
    <w:rsid w:val="00583B3E"/>
    <w:rsid w:val="00583B82"/>
    <w:rsid w:val="00584034"/>
    <w:rsid w:val="00584287"/>
    <w:rsid w:val="0058454B"/>
    <w:rsid w:val="0058465F"/>
    <w:rsid w:val="005847AB"/>
    <w:rsid w:val="00584983"/>
    <w:rsid w:val="00584FA6"/>
    <w:rsid w:val="00584FC6"/>
    <w:rsid w:val="00585582"/>
    <w:rsid w:val="00585B59"/>
    <w:rsid w:val="00585F90"/>
    <w:rsid w:val="005861D1"/>
    <w:rsid w:val="00586321"/>
    <w:rsid w:val="005866E5"/>
    <w:rsid w:val="00586C5B"/>
    <w:rsid w:val="00586D8F"/>
    <w:rsid w:val="0058705B"/>
    <w:rsid w:val="00587583"/>
    <w:rsid w:val="00587C0D"/>
    <w:rsid w:val="00590010"/>
    <w:rsid w:val="0059062D"/>
    <w:rsid w:val="0059089D"/>
    <w:rsid w:val="005909D8"/>
    <w:rsid w:val="00590D9E"/>
    <w:rsid w:val="00591B16"/>
    <w:rsid w:val="00591E39"/>
    <w:rsid w:val="00591ED3"/>
    <w:rsid w:val="005927DE"/>
    <w:rsid w:val="00593BBB"/>
    <w:rsid w:val="00594705"/>
    <w:rsid w:val="005949E2"/>
    <w:rsid w:val="00594B8B"/>
    <w:rsid w:val="00594BDA"/>
    <w:rsid w:val="0059508E"/>
    <w:rsid w:val="0059530E"/>
    <w:rsid w:val="0059535D"/>
    <w:rsid w:val="00595541"/>
    <w:rsid w:val="0059598E"/>
    <w:rsid w:val="0059618D"/>
    <w:rsid w:val="00596450"/>
    <w:rsid w:val="0059646F"/>
    <w:rsid w:val="00596474"/>
    <w:rsid w:val="005972A6"/>
    <w:rsid w:val="00597CC4"/>
    <w:rsid w:val="005A03E4"/>
    <w:rsid w:val="005A084F"/>
    <w:rsid w:val="005A0C94"/>
    <w:rsid w:val="005A0D62"/>
    <w:rsid w:val="005A1F79"/>
    <w:rsid w:val="005A200B"/>
    <w:rsid w:val="005A2312"/>
    <w:rsid w:val="005A28FE"/>
    <w:rsid w:val="005A2C2D"/>
    <w:rsid w:val="005A38F4"/>
    <w:rsid w:val="005A4593"/>
    <w:rsid w:val="005A459F"/>
    <w:rsid w:val="005A50BE"/>
    <w:rsid w:val="005A52AB"/>
    <w:rsid w:val="005A57A5"/>
    <w:rsid w:val="005A5C2E"/>
    <w:rsid w:val="005A5EA9"/>
    <w:rsid w:val="005A61A3"/>
    <w:rsid w:val="005A688A"/>
    <w:rsid w:val="005A6CD6"/>
    <w:rsid w:val="005A6DC0"/>
    <w:rsid w:val="005A708F"/>
    <w:rsid w:val="005A79A4"/>
    <w:rsid w:val="005A7EC9"/>
    <w:rsid w:val="005B0417"/>
    <w:rsid w:val="005B07F8"/>
    <w:rsid w:val="005B0C2C"/>
    <w:rsid w:val="005B1ECB"/>
    <w:rsid w:val="005B1EF4"/>
    <w:rsid w:val="005B2147"/>
    <w:rsid w:val="005B2EA1"/>
    <w:rsid w:val="005B4704"/>
    <w:rsid w:val="005B49E3"/>
    <w:rsid w:val="005B4BEE"/>
    <w:rsid w:val="005B4D99"/>
    <w:rsid w:val="005B5B2A"/>
    <w:rsid w:val="005B5EED"/>
    <w:rsid w:val="005B697F"/>
    <w:rsid w:val="005B71B9"/>
    <w:rsid w:val="005B7340"/>
    <w:rsid w:val="005B7B78"/>
    <w:rsid w:val="005C026B"/>
    <w:rsid w:val="005C0743"/>
    <w:rsid w:val="005C086F"/>
    <w:rsid w:val="005C0CD6"/>
    <w:rsid w:val="005C11C1"/>
    <w:rsid w:val="005C14D7"/>
    <w:rsid w:val="005C185E"/>
    <w:rsid w:val="005C18CF"/>
    <w:rsid w:val="005C196C"/>
    <w:rsid w:val="005C1BAE"/>
    <w:rsid w:val="005C2DF5"/>
    <w:rsid w:val="005C32A3"/>
    <w:rsid w:val="005C4475"/>
    <w:rsid w:val="005C455B"/>
    <w:rsid w:val="005C53AE"/>
    <w:rsid w:val="005C58C6"/>
    <w:rsid w:val="005C58E2"/>
    <w:rsid w:val="005C61E3"/>
    <w:rsid w:val="005C6531"/>
    <w:rsid w:val="005C687D"/>
    <w:rsid w:val="005C6B42"/>
    <w:rsid w:val="005C6C9D"/>
    <w:rsid w:val="005C6D94"/>
    <w:rsid w:val="005C7053"/>
    <w:rsid w:val="005C76F8"/>
    <w:rsid w:val="005C7F35"/>
    <w:rsid w:val="005D00F1"/>
    <w:rsid w:val="005D08C5"/>
    <w:rsid w:val="005D09CD"/>
    <w:rsid w:val="005D0B12"/>
    <w:rsid w:val="005D10E7"/>
    <w:rsid w:val="005D1181"/>
    <w:rsid w:val="005D129F"/>
    <w:rsid w:val="005D144D"/>
    <w:rsid w:val="005D152E"/>
    <w:rsid w:val="005D185C"/>
    <w:rsid w:val="005D1AE8"/>
    <w:rsid w:val="005D1B4B"/>
    <w:rsid w:val="005D1B7E"/>
    <w:rsid w:val="005D1EFA"/>
    <w:rsid w:val="005D1F79"/>
    <w:rsid w:val="005D2D50"/>
    <w:rsid w:val="005D3049"/>
    <w:rsid w:val="005D324E"/>
    <w:rsid w:val="005D329A"/>
    <w:rsid w:val="005D37E0"/>
    <w:rsid w:val="005D3CDC"/>
    <w:rsid w:val="005D3F3C"/>
    <w:rsid w:val="005D42BB"/>
    <w:rsid w:val="005D435D"/>
    <w:rsid w:val="005D4383"/>
    <w:rsid w:val="005D43BC"/>
    <w:rsid w:val="005D4544"/>
    <w:rsid w:val="005D4881"/>
    <w:rsid w:val="005D4B4A"/>
    <w:rsid w:val="005D5127"/>
    <w:rsid w:val="005D53FF"/>
    <w:rsid w:val="005D5D0E"/>
    <w:rsid w:val="005D5ECC"/>
    <w:rsid w:val="005D5EF7"/>
    <w:rsid w:val="005D61AA"/>
    <w:rsid w:val="005D62F5"/>
    <w:rsid w:val="005D63A2"/>
    <w:rsid w:val="005D6967"/>
    <w:rsid w:val="005D6A01"/>
    <w:rsid w:val="005D719B"/>
    <w:rsid w:val="005D7457"/>
    <w:rsid w:val="005D767D"/>
    <w:rsid w:val="005D7F02"/>
    <w:rsid w:val="005E008C"/>
    <w:rsid w:val="005E0653"/>
    <w:rsid w:val="005E0894"/>
    <w:rsid w:val="005E09A3"/>
    <w:rsid w:val="005E0FC2"/>
    <w:rsid w:val="005E1165"/>
    <w:rsid w:val="005E1221"/>
    <w:rsid w:val="005E177A"/>
    <w:rsid w:val="005E1CE6"/>
    <w:rsid w:val="005E2689"/>
    <w:rsid w:val="005E3A3E"/>
    <w:rsid w:val="005E3BC9"/>
    <w:rsid w:val="005E3DE3"/>
    <w:rsid w:val="005E4057"/>
    <w:rsid w:val="005E41F2"/>
    <w:rsid w:val="005E4742"/>
    <w:rsid w:val="005E53E9"/>
    <w:rsid w:val="005E55E0"/>
    <w:rsid w:val="005E5B93"/>
    <w:rsid w:val="005E5BC6"/>
    <w:rsid w:val="005E5C6F"/>
    <w:rsid w:val="005E5F69"/>
    <w:rsid w:val="005E6045"/>
    <w:rsid w:val="005E61C5"/>
    <w:rsid w:val="005E6238"/>
    <w:rsid w:val="005E62EE"/>
    <w:rsid w:val="005E63DB"/>
    <w:rsid w:val="005E6CEE"/>
    <w:rsid w:val="005E6EB7"/>
    <w:rsid w:val="005E7020"/>
    <w:rsid w:val="005E707B"/>
    <w:rsid w:val="005E71CC"/>
    <w:rsid w:val="005E724A"/>
    <w:rsid w:val="005E7637"/>
    <w:rsid w:val="005E774D"/>
    <w:rsid w:val="005F0117"/>
    <w:rsid w:val="005F0A22"/>
    <w:rsid w:val="005F0A9C"/>
    <w:rsid w:val="005F0D22"/>
    <w:rsid w:val="005F106E"/>
    <w:rsid w:val="005F1288"/>
    <w:rsid w:val="005F2095"/>
    <w:rsid w:val="005F2A16"/>
    <w:rsid w:val="005F2BB9"/>
    <w:rsid w:val="005F2D20"/>
    <w:rsid w:val="005F2D48"/>
    <w:rsid w:val="005F2D60"/>
    <w:rsid w:val="005F3050"/>
    <w:rsid w:val="005F3286"/>
    <w:rsid w:val="005F3527"/>
    <w:rsid w:val="005F358C"/>
    <w:rsid w:val="005F49A1"/>
    <w:rsid w:val="005F5363"/>
    <w:rsid w:val="005F5B9D"/>
    <w:rsid w:val="005F6442"/>
    <w:rsid w:val="005F673C"/>
    <w:rsid w:val="005F6872"/>
    <w:rsid w:val="005F6D41"/>
    <w:rsid w:val="005F7037"/>
    <w:rsid w:val="005F74BE"/>
    <w:rsid w:val="005F7EB4"/>
    <w:rsid w:val="00600055"/>
    <w:rsid w:val="006002DF"/>
    <w:rsid w:val="00600510"/>
    <w:rsid w:val="006007A6"/>
    <w:rsid w:val="00600D22"/>
    <w:rsid w:val="00600D26"/>
    <w:rsid w:val="006010C3"/>
    <w:rsid w:val="0060138A"/>
    <w:rsid w:val="00601655"/>
    <w:rsid w:val="00601DE8"/>
    <w:rsid w:val="006021D8"/>
    <w:rsid w:val="006029D0"/>
    <w:rsid w:val="0060310B"/>
    <w:rsid w:val="00603149"/>
    <w:rsid w:val="00603672"/>
    <w:rsid w:val="0060440B"/>
    <w:rsid w:val="006046BE"/>
    <w:rsid w:val="00604902"/>
    <w:rsid w:val="00604D4D"/>
    <w:rsid w:val="00604E00"/>
    <w:rsid w:val="006050D0"/>
    <w:rsid w:val="00605803"/>
    <w:rsid w:val="00605D0F"/>
    <w:rsid w:val="0060658B"/>
    <w:rsid w:val="006067BD"/>
    <w:rsid w:val="006068B0"/>
    <w:rsid w:val="00606BC4"/>
    <w:rsid w:val="00606C1B"/>
    <w:rsid w:val="00606C74"/>
    <w:rsid w:val="00606CD9"/>
    <w:rsid w:val="00606D65"/>
    <w:rsid w:val="00607A84"/>
    <w:rsid w:val="00610184"/>
    <w:rsid w:val="00610479"/>
    <w:rsid w:val="006104E2"/>
    <w:rsid w:val="006105E0"/>
    <w:rsid w:val="00610DF1"/>
    <w:rsid w:val="00610E56"/>
    <w:rsid w:val="00611613"/>
    <w:rsid w:val="00611885"/>
    <w:rsid w:val="00611BCC"/>
    <w:rsid w:val="006128A6"/>
    <w:rsid w:val="00612C64"/>
    <w:rsid w:val="00612D2D"/>
    <w:rsid w:val="0061353E"/>
    <w:rsid w:val="006135AF"/>
    <w:rsid w:val="006135C9"/>
    <w:rsid w:val="0061380B"/>
    <w:rsid w:val="006146BA"/>
    <w:rsid w:val="0061482D"/>
    <w:rsid w:val="00614B8C"/>
    <w:rsid w:val="00614EB9"/>
    <w:rsid w:val="00614F2A"/>
    <w:rsid w:val="00614FFA"/>
    <w:rsid w:val="00615291"/>
    <w:rsid w:val="00615672"/>
    <w:rsid w:val="00615CB9"/>
    <w:rsid w:val="00615D02"/>
    <w:rsid w:val="00615E9F"/>
    <w:rsid w:val="0061628E"/>
    <w:rsid w:val="00616569"/>
    <w:rsid w:val="00617239"/>
    <w:rsid w:val="00617DA5"/>
    <w:rsid w:val="00617DA6"/>
    <w:rsid w:val="00617FCA"/>
    <w:rsid w:val="00620601"/>
    <w:rsid w:val="00620631"/>
    <w:rsid w:val="0062098F"/>
    <w:rsid w:val="00620A4E"/>
    <w:rsid w:val="00620B32"/>
    <w:rsid w:val="00620BA0"/>
    <w:rsid w:val="00620CAC"/>
    <w:rsid w:val="00621256"/>
    <w:rsid w:val="006218F7"/>
    <w:rsid w:val="00621F33"/>
    <w:rsid w:val="00621F9B"/>
    <w:rsid w:val="006227EA"/>
    <w:rsid w:val="00622B88"/>
    <w:rsid w:val="00622C60"/>
    <w:rsid w:val="006230E0"/>
    <w:rsid w:val="0062330B"/>
    <w:rsid w:val="006243E0"/>
    <w:rsid w:val="00624A18"/>
    <w:rsid w:val="00624A7D"/>
    <w:rsid w:val="0062505E"/>
    <w:rsid w:val="00625CA0"/>
    <w:rsid w:val="00626064"/>
    <w:rsid w:val="006264B4"/>
    <w:rsid w:val="00626B92"/>
    <w:rsid w:val="00626CCE"/>
    <w:rsid w:val="00626F72"/>
    <w:rsid w:val="00627C6F"/>
    <w:rsid w:val="00627D14"/>
    <w:rsid w:val="00627DB4"/>
    <w:rsid w:val="00627EBA"/>
    <w:rsid w:val="00630E58"/>
    <w:rsid w:val="0063115D"/>
    <w:rsid w:val="006312AA"/>
    <w:rsid w:val="006313AD"/>
    <w:rsid w:val="00631508"/>
    <w:rsid w:val="00631B1A"/>
    <w:rsid w:val="00631BBC"/>
    <w:rsid w:val="00631CCA"/>
    <w:rsid w:val="006321DB"/>
    <w:rsid w:val="00632865"/>
    <w:rsid w:val="00632F8A"/>
    <w:rsid w:val="00633231"/>
    <w:rsid w:val="00633C1C"/>
    <w:rsid w:val="006343D8"/>
    <w:rsid w:val="0063481C"/>
    <w:rsid w:val="00634C98"/>
    <w:rsid w:val="00635601"/>
    <w:rsid w:val="0063578D"/>
    <w:rsid w:val="00635FA8"/>
    <w:rsid w:val="00635FEA"/>
    <w:rsid w:val="0063601F"/>
    <w:rsid w:val="006363EF"/>
    <w:rsid w:val="006365BB"/>
    <w:rsid w:val="00636990"/>
    <w:rsid w:val="006369E7"/>
    <w:rsid w:val="00636BC1"/>
    <w:rsid w:val="00636E1F"/>
    <w:rsid w:val="00636FAC"/>
    <w:rsid w:val="0063713D"/>
    <w:rsid w:val="006371CF"/>
    <w:rsid w:val="006372EE"/>
    <w:rsid w:val="00637476"/>
    <w:rsid w:val="00637605"/>
    <w:rsid w:val="006379B6"/>
    <w:rsid w:val="00637F0D"/>
    <w:rsid w:val="0064044D"/>
    <w:rsid w:val="006404AF"/>
    <w:rsid w:val="006406D2"/>
    <w:rsid w:val="00640AFA"/>
    <w:rsid w:val="00641233"/>
    <w:rsid w:val="0064154C"/>
    <w:rsid w:val="0064247A"/>
    <w:rsid w:val="00642718"/>
    <w:rsid w:val="0064280A"/>
    <w:rsid w:val="00642C96"/>
    <w:rsid w:val="006443D3"/>
    <w:rsid w:val="0064457A"/>
    <w:rsid w:val="00644C51"/>
    <w:rsid w:val="00644CFA"/>
    <w:rsid w:val="00644D03"/>
    <w:rsid w:val="00644F2C"/>
    <w:rsid w:val="00645344"/>
    <w:rsid w:val="00645804"/>
    <w:rsid w:val="00645AF1"/>
    <w:rsid w:val="00645C8A"/>
    <w:rsid w:val="006463D9"/>
    <w:rsid w:val="006466A0"/>
    <w:rsid w:val="006468F7"/>
    <w:rsid w:val="00646917"/>
    <w:rsid w:val="006473C1"/>
    <w:rsid w:val="006475F3"/>
    <w:rsid w:val="0064763C"/>
    <w:rsid w:val="00647A62"/>
    <w:rsid w:val="00647C69"/>
    <w:rsid w:val="00650041"/>
    <w:rsid w:val="0065046B"/>
    <w:rsid w:val="006505A8"/>
    <w:rsid w:val="00650F73"/>
    <w:rsid w:val="006512D9"/>
    <w:rsid w:val="006517B9"/>
    <w:rsid w:val="00651A94"/>
    <w:rsid w:val="00651DB3"/>
    <w:rsid w:val="006522B9"/>
    <w:rsid w:val="0065238C"/>
    <w:rsid w:val="006524FC"/>
    <w:rsid w:val="006528F0"/>
    <w:rsid w:val="00653261"/>
    <w:rsid w:val="00654274"/>
    <w:rsid w:val="00654538"/>
    <w:rsid w:val="0065553B"/>
    <w:rsid w:val="006557A8"/>
    <w:rsid w:val="00655A40"/>
    <w:rsid w:val="00655B66"/>
    <w:rsid w:val="00655DA7"/>
    <w:rsid w:val="00656540"/>
    <w:rsid w:val="00656618"/>
    <w:rsid w:val="00656669"/>
    <w:rsid w:val="0065687E"/>
    <w:rsid w:val="00656AB2"/>
    <w:rsid w:val="00657067"/>
    <w:rsid w:val="00657BB3"/>
    <w:rsid w:val="00660011"/>
    <w:rsid w:val="006600A4"/>
    <w:rsid w:val="006601B9"/>
    <w:rsid w:val="006602C9"/>
    <w:rsid w:val="00660385"/>
    <w:rsid w:val="006603CF"/>
    <w:rsid w:val="006606A2"/>
    <w:rsid w:val="006608E7"/>
    <w:rsid w:val="00661334"/>
    <w:rsid w:val="0066159A"/>
    <w:rsid w:val="00661BCB"/>
    <w:rsid w:val="006623AC"/>
    <w:rsid w:val="006628F3"/>
    <w:rsid w:val="00663351"/>
    <w:rsid w:val="00664AD7"/>
    <w:rsid w:val="00664C11"/>
    <w:rsid w:val="0066535E"/>
    <w:rsid w:val="006655D8"/>
    <w:rsid w:val="006657F1"/>
    <w:rsid w:val="00665BCB"/>
    <w:rsid w:val="006661FD"/>
    <w:rsid w:val="00667134"/>
    <w:rsid w:val="0066719F"/>
    <w:rsid w:val="00667228"/>
    <w:rsid w:val="00667A19"/>
    <w:rsid w:val="0067001B"/>
    <w:rsid w:val="00670113"/>
    <w:rsid w:val="006702E5"/>
    <w:rsid w:val="00670410"/>
    <w:rsid w:val="006709A8"/>
    <w:rsid w:val="006709BE"/>
    <w:rsid w:val="00670CDA"/>
    <w:rsid w:val="00670D04"/>
    <w:rsid w:val="00670FCD"/>
    <w:rsid w:val="00671435"/>
    <w:rsid w:val="00671727"/>
    <w:rsid w:val="00671910"/>
    <w:rsid w:val="006719D4"/>
    <w:rsid w:val="00671DA6"/>
    <w:rsid w:val="00672100"/>
    <w:rsid w:val="00672186"/>
    <w:rsid w:val="00672401"/>
    <w:rsid w:val="006728E8"/>
    <w:rsid w:val="0067290D"/>
    <w:rsid w:val="006729E3"/>
    <w:rsid w:val="00672CC4"/>
    <w:rsid w:val="00672FA6"/>
    <w:rsid w:val="006732E6"/>
    <w:rsid w:val="00673375"/>
    <w:rsid w:val="00673882"/>
    <w:rsid w:val="00673F98"/>
    <w:rsid w:val="006741A6"/>
    <w:rsid w:val="006749FE"/>
    <w:rsid w:val="0067549F"/>
    <w:rsid w:val="00675531"/>
    <w:rsid w:val="006758DF"/>
    <w:rsid w:val="00675E0C"/>
    <w:rsid w:val="00675E4B"/>
    <w:rsid w:val="006766F2"/>
    <w:rsid w:val="00676913"/>
    <w:rsid w:val="00676D68"/>
    <w:rsid w:val="00677486"/>
    <w:rsid w:val="006800A2"/>
    <w:rsid w:val="00680169"/>
    <w:rsid w:val="00680688"/>
    <w:rsid w:val="00681AFD"/>
    <w:rsid w:val="006822C6"/>
    <w:rsid w:val="00682684"/>
    <w:rsid w:val="00682810"/>
    <w:rsid w:val="00682DC9"/>
    <w:rsid w:val="00683118"/>
    <w:rsid w:val="00683679"/>
    <w:rsid w:val="00683E48"/>
    <w:rsid w:val="006846CD"/>
    <w:rsid w:val="0068492E"/>
    <w:rsid w:val="00684A1F"/>
    <w:rsid w:val="00684CF9"/>
    <w:rsid w:val="00684E18"/>
    <w:rsid w:val="0068561E"/>
    <w:rsid w:val="006859A5"/>
    <w:rsid w:val="00685F61"/>
    <w:rsid w:val="00686074"/>
    <w:rsid w:val="00686138"/>
    <w:rsid w:val="0068628F"/>
    <w:rsid w:val="006867EA"/>
    <w:rsid w:val="006869A2"/>
    <w:rsid w:val="00686B8B"/>
    <w:rsid w:val="00686F0E"/>
    <w:rsid w:val="00686FCE"/>
    <w:rsid w:val="00687031"/>
    <w:rsid w:val="006876F0"/>
    <w:rsid w:val="006876F6"/>
    <w:rsid w:val="006877CF"/>
    <w:rsid w:val="006878CF"/>
    <w:rsid w:val="00687F73"/>
    <w:rsid w:val="006904FE"/>
    <w:rsid w:val="00690C3B"/>
    <w:rsid w:val="00690ECD"/>
    <w:rsid w:val="00690F7A"/>
    <w:rsid w:val="006913C0"/>
    <w:rsid w:val="0069215E"/>
    <w:rsid w:val="0069294E"/>
    <w:rsid w:val="00692BA2"/>
    <w:rsid w:val="00693164"/>
    <w:rsid w:val="00693C9D"/>
    <w:rsid w:val="00693DBB"/>
    <w:rsid w:val="00694659"/>
    <w:rsid w:val="00694697"/>
    <w:rsid w:val="00694A34"/>
    <w:rsid w:val="00694A74"/>
    <w:rsid w:val="00694B4E"/>
    <w:rsid w:val="00694FEF"/>
    <w:rsid w:val="0069527E"/>
    <w:rsid w:val="00695857"/>
    <w:rsid w:val="00695D23"/>
    <w:rsid w:val="00696189"/>
    <w:rsid w:val="00696546"/>
    <w:rsid w:val="006969BA"/>
    <w:rsid w:val="00696F24"/>
    <w:rsid w:val="0069744E"/>
    <w:rsid w:val="00697DA5"/>
    <w:rsid w:val="006A029A"/>
    <w:rsid w:val="006A10AE"/>
    <w:rsid w:val="006A11D1"/>
    <w:rsid w:val="006A1337"/>
    <w:rsid w:val="006A1905"/>
    <w:rsid w:val="006A1EC3"/>
    <w:rsid w:val="006A30A9"/>
    <w:rsid w:val="006A314A"/>
    <w:rsid w:val="006A3302"/>
    <w:rsid w:val="006A4141"/>
    <w:rsid w:val="006A4520"/>
    <w:rsid w:val="006A45DC"/>
    <w:rsid w:val="006A4A82"/>
    <w:rsid w:val="006A4E3F"/>
    <w:rsid w:val="006A4FB2"/>
    <w:rsid w:val="006A52AB"/>
    <w:rsid w:val="006A554F"/>
    <w:rsid w:val="006A5DAB"/>
    <w:rsid w:val="006A61EB"/>
    <w:rsid w:val="006A6627"/>
    <w:rsid w:val="006A6732"/>
    <w:rsid w:val="006A67A0"/>
    <w:rsid w:val="006A67A8"/>
    <w:rsid w:val="006A7114"/>
    <w:rsid w:val="006A7202"/>
    <w:rsid w:val="006A7488"/>
    <w:rsid w:val="006A77A6"/>
    <w:rsid w:val="006A77AD"/>
    <w:rsid w:val="006A7992"/>
    <w:rsid w:val="006A7ECD"/>
    <w:rsid w:val="006A7FB6"/>
    <w:rsid w:val="006B00CE"/>
    <w:rsid w:val="006B040A"/>
    <w:rsid w:val="006B050F"/>
    <w:rsid w:val="006B0AB5"/>
    <w:rsid w:val="006B0DD1"/>
    <w:rsid w:val="006B1798"/>
    <w:rsid w:val="006B17E6"/>
    <w:rsid w:val="006B18BF"/>
    <w:rsid w:val="006B224F"/>
    <w:rsid w:val="006B2856"/>
    <w:rsid w:val="006B29D6"/>
    <w:rsid w:val="006B2B40"/>
    <w:rsid w:val="006B322B"/>
    <w:rsid w:val="006B3A71"/>
    <w:rsid w:val="006B3D93"/>
    <w:rsid w:val="006B3F6C"/>
    <w:rsid w:val="006B4217"/>
    <w:rsid w:val="006B4373"/>
    <w:rsid w:val="006B455B"/>
    <w:rsid w:val="006B4D56"/>
    <w:rsid w:val="006B517C"/>
    <w:rsid w:val="006B5325"/>
    <w:rsid w:val="006B5448"/>
    <w:rsid w:val="006B5955"/>
    <w:rsid w:val="006B6188"/>
    <w:rsid w:val="006B66D6"/>
    <w:rsid w:val="006B67FD"/>
    <w:rsid w:val="006B6868"/>
    <w:rsid w:val="006B6ACC"/>
    <w:rsid w:val="006B6E62"/>
    <w:rsid w:val="006B70AB"/>
    <w:rsid w:val="006C0049"/>
    <w:rsid w:val="006C0D28"/>
    <w:rsid w:val="006C16C6"/>
    <w:rsid w:val="006C1979"/>
    <w:rsid w:val="006C20AA"/>
    <w:rsid w:val="006C2592"/>
    <w:rsid w:val="006C283C"/>
    <w:rsid w:val="006C2918"/>
    <w:rsid w:val="006C2959"/>
    <w:rsid w:val="006C2AD0"/>
    <w:rsid w:val="006C2BA1"/>
    <w:rsid w:val="006C3227"/>
    <w:rsid w:val="006C328C"/>
    <w:rsid w:val="006C354E"/>
    <w:rsid w:val="006C3840"/>
    <w:rsid w:val="006C3A8F"/>
    <w:rsid w:val="006C3E41"/>
    <w:rsid w:val="006C3F6D"/>
    <w:rsid w:val="006C3FC4"/>
    <w:rsid w:val="006C402F"/>
    <w:rsid w:val="006C4078"/>
    <w:rsid w:val="006C420E"/>
    <w:rsid w:val="006C4942"/>
    <w:rsid w:val="006C4B25"/>
    <w:rsid w:val="006C5649"/>
    <w:rsid w:val="006C5A05"/>
    <w:rsid w:val="006C5A11"/>
    <w:rsid w:val="006C6226"/>
    <w:rsid w:val="006C68D2"/>
    <w:rsid w:val="006C7A6B"/>
    <w:rsid w:val="006C7BBD"/>
    <w:rsid w:val="006D04BF"/>
    <w:rsid w:val="006D087A"/>
    <w:rsid w:val="006D0C45"/>
    <w:rsid w:val="006D0E2A"/>
    <w:rsid w:val="006D1244"/>
    <w:rsid w:val="006D1283"/>
    <w:rsid w:val="006D1677"/>
    <w:rsid w:val="006D191A"/>
    <w:rsid w:val="006D1A00"/>
    <w:rsid w:val="006D1D08"/>
    <w:rsid w:val="006D204D"/>
    <w:rsid w:val="006D20E9"/>
    <w:rsid w:val="006D21D8"/>
    <w:rsid w:val="006D2335"/>
    <w:rsid w:val="006D2446"/>
    <w:rsid w:val="006D24BB"/>
    <w:rsid w:val="006D32AE"/>
    <w:rsid w:val="006D347C"/>
    <w:rsid w:val="006D37FD"/>
    <w:rsid w:val="006D3A61"/>
    <w:rsid w:val="006D3B03"/>
    <w:rsid w:val="006D3CAE"/>
    <w:rsid w:val="006D3E05"/>
    <w:rsid w:val="006D3E17"/>
    <w:rsid w:val="006D3FA2"/>
    <w:rsid w:val="006D4298"/>
    <w:rsid w:val="006D42DD"/>
    <w:rsid w:val="006D495C"/>
    <w:rsid w:val="006D49D0"/>
    <w:rsid w:val="006D4AB0"/>
    <w:rsid w:val="006D4B44"/>
    <w:rsid w:val="006D53F0"/>
    <w:rsid w:val="006D558F"/>
    <w:rsid w:val="006D56AF"/>
    <w:rsid w:val="006D5B33"/>
    <w:rsid w:val="006D6815"/>
    <w:rsid w:val="006D6835"/>
    <w:rsid w:val="006D69AF"/>
    <w:rsid w:val="006D6D2C"/>
    <w:rsid w:val="006D79C6"/>
    <w:rsid w:val="006E00F2"/>
    <w:rsid w:val="006E0260"/>
    <w:rsid w:val="006E03C5"/>
    <w:rsid w:val="006E0CED"/>
    <w:rsid w:val="006E0E9A"/>
    <w:rsid w:val="006E0F71"/>
    <w:rsid w:val="006E1358"/>
    <w:rsid w:val="006E17FB"/>
    <w:rsid w:val="006E1AC1"/>
    <w:rsid w:val="006E1E4E"/>
    <w:rsid w:val="006E2620"/>
    <w:rsid w:val="006E26B7"/>
    <w:rsid w:val="006E29A3"/>
    <w:rsid w:val="006E2C0B"/>
    <w:rsid w:val="006E2E4A"/>
    <w:rsid w:val="006E32BF"/>
    <w:rsid w:val="006E3578"/>
    <w:rsid w:val="006E36F8"/>
    <w:rsid w:val="006E3CB1"/>
    <w:rsid w:val="006E3E1D"/>
    <w:rsid w:val="006E4097"/>
    <w:rsid w:val="006E4495"/>
    <w:rsid w:val="006E4652"/>
    <w:rsid w:val="006E4822"/>
    <w:rsid w:val="006E4CBE"/>
    <w:rsid w:val="006E4D59"/>
    <w:rsid w:val="006E4E8E"/>
    <w:rsid w:val="006E4FE1"/>
    <w:rsid w:val="006E50F4"/>
    <w:rsid w:val="006E53F0"/>
    <w:rsid w:val="006E5562"/>
    <w:rsid w:val="006E565F"/>
    <w:rsid w:val="006E5CF7"/>
    <w:rsid w:val="006E5E63"/>
    <w:rsid w:val="006E62FF"/>
    <w:rsid w:val="006E6452"/>
    <w:rsid w:val="006E67D8"/>
    <w:rsid w:val="006E72AC"/>
    <w:rsid w:val="006E7342"/>
    <w:rsid w:val="006E7486"/>
    <w:rsid w:val="006E7C68"/>
    <w:rsid w:val="006F0001"/>
    <w:rsid w:val="006F00CC"/>
    <w:rsid w:val="006F0F86"/>
    <w:rsid w:val="006F1349"/>
    <w:rsid w:val="006F19A5"/>
    <w:rsid w:val="006F1F52"/>
    <w:rsid w:val="006F20F7"/>
    <w:rsid w:val="006F2699"/>
    <w:rsid w:val="006F26CF"/>
    <w:rsid w:val="006F274B"/>
    <w:rsid w:val="006F276C"/>
    <w:rsid w:val="006F2799"/>
    <w:rsid w:val="006F294B"/>
    <w:rsid w:val="006F29A8"/>
    <w:rsid w:val="006F3141"/>
    <w:rsid w:val="006F4119"/>
    <w:rsid w:val="006F481B"/>
    <w:rsid w:val="006F4CA2"/>
    <w:rsid w:val="006F4F22"/>
    <w:rsid w:val="006F5389"/>
    <w:rsid w:val="006F59A5"/>
    <w:rsid w:val="006F5DFE"/>
    <w:rsid w:val="006F6630"/>
    <w:rsid w:val="006F6AEF"/>
    <w:rsid w:val="006F6EBA"/>
    <w:rsid w:val="006F7022"/>
    <w:rsid w:val="006F77D9"/>
    <w:rsid w:val="006F78C1"/>
    <w:rsid w:val="00700313"/>
    <w:rsid w:val="007008F1"/>
    <w:rsid w:val="007013CF"/>
    <w:rsid w:val="00701F38"/>
    <w:rsid w:val="0070252C"/>
    <w:rsid w:val="007025EE"/>
    <w:rsid w:val="00702705"/>
    <w:rsid w:val="00702732"/>
    <w:rsid w:val="0070296E"/>
    <w:rsid w:val="00702A4C"/>
    <w:rsid w:val="00702D93"/>
    <w:rsid w:val="0070315F"/>
    <w:rsid w:val="00703432"/>
    <w:rsid w:val="00703829"/>
    <w:rsid w:val="00703A09"/>
    <w:rsid w:val="00703A8E"/>
    <w:rsid w:val="00703B5F"/>
    <w:rsid w:val="00703EB3"/>
    <w:rsid w:val="00704012"/>
    <w:rsid w:val="007040A3"/>
    <w:rsid w:val="007049F0"/>
    <w:rsid w:val="00704D83"/>
    <w:rsid w:val="007058CB"/>
    <w:rsid w:val="00705BD2"/>
    <w:rsid w:val="00706134"/>
    <w:rsid w:val="00706844"/>
    <w:rsid w:val="007068AA"/>
    <w:rsid w:val="00706EF3"/>
    <w:rsid w:val="007079B3"/>
    <w:rsid w:val="00707E46"/>
    <w:rsid w:val="007105D5"/>
    <w:rsid w:val="0071092C"/>
    <w:rsid w:val="007112F8"/>
    <w:rsid w:val="00711755"/>
    <w:rsid w:val="00711950"/>
    <w:rsid w:val="00711AC4"/>
    <w:rsid w:val="007125A8"/>
    <w:rsid w:val="007128B0"/>
    <w:rsid w:val="00713497"/>
    <w:rsid w:val="0071360F"/>
    <w:rsid w:val="00713867"/>
    <w:rsid w:val="00713B1C"/>
    <w:rsid w:val="00713CE8"/>
    <w:rsid w:val="00713ECE"/>
    <w:rsid w:val="00714356"/>
    <w:rsid w:val="007146C4"/>
    <w:rsid w:val="007149B1"/>
    <w:rsid w:val="0071519A"/>
    <w:rsid w:val="007151CE"/>
    <w:rsid w:val="007159FC"/>
    <w:rsid w:val="00715E93"/>
    <w:rsid w:val="00716160"/>
    <w:rsid w:val="007171E9"/>
    <w:rsid w:val="0071797E"/>
    <w:rsid w:val="00720761"/>
    <w:rsid w:val="00720DC2"/>
    <w:rsid w:val="00721203"/>
    <w:rsid w:val="00721A27"/>
    <w:rsid w:val="00721BFF"/>
    <w:rsid w:val="00721DD5"/>
    <w:rsid w:val="0072210D"/>
    <w:rsid w:val="007223B3"/>
    <w:rsid w:val="0072251D"/>
    <w:rsid w:val="00722A30"/>
    <w:rsid w:val="00722F1D"/>
    <w:rsid w:val="00724ECE"/>
    <w:rsid w:val="0072572D"/>
    <w:rsid w:val="00725E49"/>
    <w:rsid w:val="00725F74"/>
    <w:rsid w:val="00725FCD"/>
    <w:rsid w:val="0072608C"/>
    <w:rsid w:val="007264C8"/>
    <w:rsid w:val="0072654F"/>
    <w:rsid w:val="00726AF5"/>
    <w:rsid w:val="00726E29"/>
    <w:rsid w:val="00727021"/>
    <w:rsid w:val="00727260"/>
    <w:rsid w:val="007272A2"/>
    <w:rsid w:val="007273DC"/>
    <w:rsid w:val="0072768C"/>
    <w:rsid w:val="007300A2"/>
    <w:rsid w:val="0073063D"/>
    <w:rsid w:val="00730729"/>
    <w:rsid w:val="007308DD"/>
    <w:rsid w:val="007309D1"/>
    <w:rsid w:val="00730D24"/>
    <w:rsid w:val="00730F71"/>
    <w:rsid w:val="007311E8"/>
    <w:rsid w:val="00731349"/>
    <w:rsid w:val="00731645"/>
    <w:rsid w:val="007319E1"/>
    <w:rsid w:val="00731A32"/>
    <w:rsid w:val="00731B51"/>
    <w:rsid w:val="007324F3"/>
    <w:rsid w:val="007329FB"/>
    <w:rsid w:val="00732A40"/>
    <w:rsid w:val="00732AAF"/>
    <w:rsid w:val="00732B25"/>
    <w:rsid w:val="00732CD0"/>
    <w:rsid w:val="00732F9D"/>
    <w:rsid w:val="0073301C"/>
    <w:rsid w:val="00733131"/>
    <w:rsid w:val="00733916"/>
    <w:rsid w:val="00733C50"/>
    <w:rsid w:val="00733D11"/>
    <w:rsid w:val="0073419B"/>
    <w:rsid w:val="00734C48"/>
    <w:rsid w:val="00735B07"/>
    <w:rsid w:val="00735D1C"/>
    <w:rsid w:val="007361BC"/>
    <w:rsid w:val="0073688E"/>
    <w:rsid w:val="00736A16"/>
    <w:rsid w:val="007372EE"/>
    <w:rsid w:val="0073746A"/>
    <w:rsid w:val="00737774"/>
    <w:rsid w:val="00737830"/>
    <w:rsid w:val="007400AC"/>
    <w:rsid w:val="007406D5"/>
    <w:rsid w:val="0074079B"/>
    <w:rsid w:val="00740924"/>
    <w:rsid w:val="00740DC3"/>
    <w:rsid w:val="00741299"/>
    <w:rsid w:val="00741658"/>
    <w:rsid w:val="00741932"/>
    <w:rsid w:val="00741A3A"/>
    <w:rsid w:val="00742160"/>
    <w:rsid w:val="007428C7"/>
    <w:rsid w:val="00743251"/>
    <w:rsid w:val="007434B7"/>
    <w:rsid w:val="0074373D"/>
    <w:rsid w:val="00744CCE"/>
    <w:rsid w:val="00744EF7"/>
    <w:rsid w:val="007450ED"/>
    <w:rsid w:val="00745398"/>
    <w:rsid w:val="007453EA"/>
    <w:rsid w:val="00745820"/>
    <w:rsid w:val="00745DA0"/>
    <w:rsid w:val="00746262"/>
    <w:rsid w:val="007469A5"/>
    <w:rsid w:val="00746F77"/>
    <w:rsid w:val="0074739D"/>
    <w:rsid w:val="007476BF"/>
    <w:rsid w:val="007476E8"/>
    <w:rsid w:val="00747C0D"/>
    <w:rsid w:val="00750100"/>
    <w:rsid w:val="00750B3D"/>
    <w:rsid w:val="00750BFA"/>
    <w:rsid w:val="00750C02"/>
    <w:rsid w:val="007515D1"/>
    <w:rsid w:val="00751DB4"/>
    <w:rsid w:val="007520B6"/>
    <w:rsid w:val="007528CE"/>
    <w:rsid w:val="00753D44"/>
    <w:rsid w:val="00753D72"/>
    <w:rsid w:val="00753F19"/>
    <w:rsid w:val="00754BEC"/>
    <w:rsid w:val="00755141"/>
    <w:rsid w:val="007558ED"/>
    <w:rsid w:val="007558EF"/>
    <w:rsid w:val="00755AA1"/>
    <w:rsid w:val="00755B90"/>
    <w:rsid w:val="00755DD6"/>
    <w:rsid w:val="0075648A"/>
    <w:rsid w:val="00756952"/>
    <w:rsid w:val="00756C1F"/>
    <w:rsid w:val="00756EC6"/>
    <w:rsid w:val="00757400"/>
    <w:rsid w:val="007574B3"/>
    <w:rsid w:val="00760B22"/>
    <w:rsid w:val="00760DF5"/>
    <w:rsid w:val="0076164A"/>
    <w:rsid w:val="007617C6"/>
    <w:rsid w:val="0076190D"/>
    <w:rsid w:val="0076197B"/>
    <w:rsid w:val="00761D98"/>
    <w:rsid w:val="007629E7"/>
    <w:rsid w:val="00762C7E"/>
    <w:rsid w:val="00763072"/>
    <w:rsid w:val="007630B4"/>
    <w:rsid w:val="00763612"/>
    <w:rsid w:val="007638F1"/>
    <w:rsid w:val="00763A42"/>
    <w:rsid w:val="00763CE9"/>
    <w:rsid w:val="00764116"/>
    <w:rsid w:val="00764809"/>
    <w:rsid w:val="00764AB6"/>
    <w:rsid w:val="007655A0"/>
    <w:rsid w:val="0076589E"/>
    <w:rsid w:val="00765E9F"/>
    <w:rsid w:val="00765F7F"/>
    <w:rsid w:val="0076677E"/>
    <w:rsid w:val="007669E5"/>
    <w:rsid w:val="00767438"/>
    <w:rsid w:val="007678EA"/>
    <w:rsid w:val="00767B6B"/>
    <w:rsid w:val="00770192"/>
    <w:rsid w:val="00770233"/>
    <w:rsid w:val="00770508"/>
    <w:rsid w:val="0077068C"/>
    <w:rsid w:val="00770870"/>
    <w:rsid w:val="00770B3E"/>
    <w:rsid w:val="007711D7"/>
    <w:rsid w:val="00771C9A"/>
    <w:rsid w:val="00771CAA"/>
    <w:rsid w:val="00771E9A"/>
    <w:rsid w:val="00772110"/>
    <w:rsid w:val="0077275A"/>
    <w:rsid w:val="007727A7"/>
    <w:rsid w:val="00772FD1"/>
    <w:rsid w:val="00773212"/>
    <w:rsid w:val="00773372"/>
    <w:rsid w:val="00773597"/>
    <w:rsid w:val="00773F70"/>
    <w:rsid w:val="00773FA9"/>
    <w:rsid w:val="007745DB"/>
    <w:rsid w:val="00774813"/>
    <w:rsid w:val="007748B7"/>
    <w:rsid w:val="00774F49"/>
    <w:rsid w:val="00775002"/>
    <w:rsid w:val="007752CF"/>
    <w:rsid w:val="007755A7"/>
    <w:rsid w:val="00775634"/>
    <w:rsid w:val="0077591E"/>
    <w:rsid w:val="00775A96"/>
    <w:rsid w:val="00775AD5"/>
    <w:rsid w:val="00775D86"/>
    <w:rsid w:val="00775E2C"/>
    <w:rsid w:val="007769A5"/>
    <w:rsid w:val="007769F2"/>
    <w:rsid w:val="00776B18"/>
    <w:rsid w:val="00776C47"/>
    <w:rsid w:val="007770D9"/>
    <w:rsid w:val="00777BFF"/>
    <w:rsid w:val="00777E38"/>
    <w:rsid w:val="007800EE"/>
    <w:rsid w:val="00780B6D"/>
    <w:rsid w:val="00780EB2"/>
    <w:rsid w:val="00781184"/>
    <w:rsid w:val="007811D8"/>
    <w:rsid w:val="00781A71"/>
    <w:rsid w:val="00781D19"/>
    <w:rsid w:val="00783139"/>
    <w:rsid w:val="0078331B"/>
    <w:rsid w:val="007836D9"/>
    <w:rsid w:val="00783895"/>
    <w:rsid w:val="007843AF"/>
    <w:rsid w:val="007847A7"/>
    <w:rsid w:val="00784DD8"/>
    <w:rsid w:val="00784F17"/>
    <w:rsid w:val="00785217"/>
    <w:rsid w:val="0078535E"/>
    <w:rsid w:val="0078570B"/>
    <w:rsid w:val="00785F25"/>
    <w:rsid w:val="007862BD"/>
    <w:rsid w:val="007863EF"/>
    <w:rsid w:val="0078684E"/>
    <w:rsid w:val="00786982"/>
    <w:rsid w:val="00787248"/>
    <w:rsid w:val="00787800"/>
    <w:rsid w:val="00787848"/>
    <w:rsid w:val="00787CCC"/>
    <w:rsid w:val="00787EF0"/>
    <w:rsid w:val="00787F70"/>
    <w:rsid w:val="007907A6"/>
    <w:rsid w:val="00790F59"/>
    <w:rsid w:val="0079126D"/>
    <w:rsid w:val="00791CF4"/>
    <w:rsid w:val="007922AE"/>
    <w:rsid w:val="0079250E"/>
    <w:rsid w:val="00792574"/>
    <w:rsid w:val="007927F9"/>
    <w:rsid w:val="007929B0"/>
    <w:rsid w:val="00792A76"/>
    <w:rsid w:val="00792C06"/>
    <w:rsid w:val="00793B3C"/>
    <w:rsid w:val="00793D0B"/>
    <w:rsid w:val="00794626"/>
    <w:rsid w:val="00794F5D"/>
    <w:rsid w:val="007967ED"/>
    <w:rsid w:val="007968AF"/>
    <w:rsid w:val="007979DB"/>
    <w:rsid w:val="00797A48"/>
    <w:rsid w:val="00797B24"/>
    <w:rsid w:val="00797D61"/>
    <w:rsid w:val="007A08B7"/>
    <w:rsid w:val="007A09CE"/>
    <w:rsid w:val="007A0B70"/>
    <w:rsid w:val="007A0D53"/>
    <w:rsid w:val="007A1155"/>
    <w:rsid w:val="007A1BED"/>
    <w:rsid w:val="007A25DD"/>
    <w:rsid w:val="007A26BB"/>
    <w:rsid w:val="007A3734"/>
    <w:rsid w:val="007A3837"/>
    <w:rsid w:val="007A3968"/>
    <w:rsid w:val="007A3CF7"/>
    <w:rsid w:val="007A3ECA"/>
    <w:rsid w:val="007A3FB2"/>
    <w:rsid w:val="007A42D2"/>
    <w:rsid w:val="007A4995"/>
    <w:rsid w:val="007A5550"/>
    <w:rsid w:val="007A588F"/>
    <w:rsid w:val="007A5D47"/>
    <w:rsid w:val="007A6184"/>
    <w:rsid w:val="007A69C0"/>
    <w:rsid w:val="007A6A91"/>
    <w:rsid w:val="007A6BFB"/>
    <w:rsid w:val="007A7534"/>
    <w:rsid w:val="007A75AA"/>
    <w:rsid w:val="007A7623"/>
    <w:rsid w:val="007A7E7E"/>
    <w:rsid w:val="007B05D2"/>
    <w:rsid w:val="007B0663"/>
    <w:rsid w:val="007B0A47"/>
    <w:rsid w:val="007B0E47"/>
    <w:rsid w:val="007B10AF"/>
    <w:rsid w:val="007B1545"/>
    <w:rsid w:val="007B1553"/>
    <w:rsid w:val="007B1C82"/>
    <w:rsid w:val="007B1CD1"/>
    <w:rsid w:val="007B24EE"/>
    <w:rsid w:val="007B24F0"/>
    <w:rsid w:val="007B2A4C"/>
    <w:rsid w:val="007B2D62"/>
    <w:rsid w:val="007B2E77"/>
    <w:rsid w:val="007B2F96"/>
    <w:rsid w:val="007B2FA0"/>
    <w:rsid w:val="007B3252"/>
    <w:rsid w:val="007B344B"/>
    <w:rsid w:val="007B34B2"/>
    <w:rsid w:val="007B34C8"/>
    <w:rsid w:val="007B37EF"/>
    <w:rsid w:val="007B3895"/>
    <w:rsid w:val="007B392C"/>
    <w:rsid w:val="007B3B24"/>
    <w:rsid w:val="007B3D71"/>
    <w:rsid w:val="007B3F74"/>
    <w:rsid w:val="007B3F94"/>
    <w:rsid w:val="007B4986"/>
    <w:rsid w:val="007B4E60"/>
    <w:rsid w:val="007B58B6"/>
    <w:rsid w:val="007B5B14"/>
    <w:rsid w:val="007B63C2"/>
    <w:rsid w:val="007B69F0"/>
    <w:rsid w:val="007B6E48"/>
    <w:rsid w:val="007B710A"/>
    <w:rsid w:val="007B727A"/>
    <w:rsid w:val="007B7425"/>
    <w:rsid w:val="007B790D"/>
    <w:rsid w:val="007B7A0B"/>
    <w:rsid w:val="007B7A9C"/>
    <w:rsid w:val="007B7AF8"/>
    <w:rsid w:val="007B7C7D"/>
    <w:rsid w:val="007B7D54"/>
    <w:rsid w:val="007B7DDD"/>
    <w:rsid w:val="007C00E8"/>
    <w:rsid w:val="007C0290"/>
    <w:rsid w:val="007C039D"/>
    <w:rsid w:val="007C03DA"/>
    <w:rsid w:val="007C0C50"/>
    <w:rsid w:val="007C0C52"/>
    <w:rsid w:val="007C1AC0"/>
    <w:rsid w:val="007C2132"/>
    <w:rsid w:val="007C22B0"/>
    <w:rsid w:val="007C23FF"/>
    <w:rsid w:val="007C2955"/>
    <w:rsid w:val="007C2BBF"/>
    <w:rsid w:val="007C2C0B"/>
    <w:rsid w:val="007C3723"/>
    <w:rsid w:val="007C3781"/>
    <w:rsid w:val="007C3ED6"/>
    <w:rsid w:val="007C4078"/>
    <w:rsid w:val="007C4472"/>
    <w:rsid w:val="007C4877"/>
    <w:rsid w:val="007C500D"/>
    <w:rsid w:val="007C5122"/>
    <w:rsid w:val="007C5755"/>
    <w:rsid w:val="007C69DD"/>
    <w:rsid w:val="007C6E1D"/>
    <w:rsid w:val="007C6EA9"/>
    <w:rsid w:val="007C74DB"/>
    <w:rsid w:val="007C78B4"/>
    <w:rsid w:val="007C79EC"/>
    <w:rsid w:val="007C7BCE"/>
    <w:rsid w:val="007C7C2A"/>
    <w:rsid w:val="007C7D71"/>
    <w:rsid w:val="007C7F9E"/>
    <w:rsid w:val="007D0411"/>
    <w:rsid w:val="007D05B1"/>
    <w:rsid w:val="007D0996"/>
    <w:rsid w:val="007D1321"/>
    <w:rsid w:val="007D169C"/>
    <w:rsid w:val="007D1846"/>
    <w:rsid w:val="007D206B"/>
    <w:rsid w:val="007D20D0"/>
    <w:rsid w:val="007D232D"/>
    <w:rsid w:val="007D2CE5"/>
    <w:rsid w:val="007D31BB"/>
    <w:rsid w:val="007D3929"/>
    <w:rsid w:val="007D39AD"/>
    <w:rsid w:val="007D3CFB"/>
    <w:rsid w:val="007D460E"/>
    <w:rsid w:val="007D4E7A"/>
    <w:rsid w:val="007D4E8E"/>
    <w:rsid w:val="007D54C7"/>
    <w:rsid w:val="007D5599"/>
    <w:rsid w:val="007D5CB2"/>
    <w:rsid w:val="007D60BF"/>
    <w:rsid w:val="007D61FC"/>
    <w:rsid w:val="007D623C"/>
    <w:rsid w:val="007D6BC6"/>
    <w:rsid w:val="007D6F63"/>
    <w:rsid w:val="007D706C"/>
    <w:rsid w:val="007D73D4"/>
    <w:rsid w:val="007D753A"/>
    <w:rsid w:val="007D759D"/>
    <w:rsid w:val="007D78DE"/>
    <w:rsid w:val="007D7BB3"/>
    <w:rsid w:val="007D7C84"/>
    <w:rsid w:val="007E0297"/>
    <w:rsid w:val="007E1057"/>
    <w:rsid w:val="007E1402"/>
    <w:rsid w:val="007E1A50"/>
    <w:rsid w:val="007E1DDB"/>
    <w:rsid w:val="007E1E6F"/>
    <w:rsid w:val="007E2047"/>
    <w:rsid w:val="007E22D1"/>
    <w:rsid w:val="007E2345"/>
    <w:rsid w:val="007E24F0"/>
    <w:rsid w:val="007E2545"/>
    <w:rsid w:val="007E2877"/>
    <w:rsid w:val="007E3204"/>
    <w:rsid w:val="007E32B7"/>
    <w:rsid w:val="007E3AD7"/>
    <w:rsid w:val="007E3F13"/>
    <w:rsid w:val="007E450E"/>
    <w:rsid w:val="007E530B"/>
    <w:rsid w:val="007E547A"/>
    <w:rsid w:val="007E55C6"/>
    <w:rsid w:val="007E5667"/>
    <w:rsid w:val="007E5B58"/>
    <w:rsid w:val="007E61E4"/>
    <w:rsid w:val="007E65B2"/>
    <w:rsid w:val="007E6BFB"/>
    <w:rsid w:val="007E6CDF"/>
    <w:rsid w:val="007E7A3B"/>
    <w:rsid w:val="007E7BB6"/>
    <w:rsid w:val="007F0416"/>
    <w:rsid w:val="007F08F9"/>
    <w:rsid w:val="007F0C4B"/>
    <w:rsid w:val="007F0E30"/>
    <w:rsid w:val="007F0E85"/>
    <w:rsid w:val="007F1013"/>
    <w:rsid w:val="007F1FE7"/>
    <w:rsid w:val="007F24BF"/>
    <w:rsid w:val="007F2787"/>
    <w:rsid w:val="007F28C1"/>
    <w:rsid w:val="007F2943"/>
    <w:rsid w:val="007F2D33"/>
    <w:rsid w:val="007F306F"/>
    <w:rsid w:val="007F30D0"/>
    <w:rsid w:val="007F30EC"/>
    <w:rsid w:val="007F3D21"/>
    <w:rsid w:val="007F3DBD"/>
    <w:rsid w:val="007F4D45"/>
    <w:rsid w:val="007F4EC1"/>
    <w:rsid w:val="007F5051"/>
    <w:rsid w:val="007F5932"/>
    <w:rsid w:val="007F5BCC"/>
    <w:rsid w:val="007F6110"/>
    <w:rsid w:val="007F639E"/>
    <w:rsid w:val="007F63CD"/>
    <w:rsid w:val="007F682A"/>
    <w:rsid w:val="007F75C5"/>
    <w:rsid w:val="007F7912"/>
    <w:rsid w:val="007F7BF1"/>
    <w:rsid w:val="0080069A"/>
    <w:rsid w:val="008007AA"/>
    <w:rsid w:val="00800965"/>
    <w:rsid w:val="00802A24"/>
    <w:rsid w:val="00802F01"/>
    <w:rsid w:val="00803270"/>
    <w:rsid w:val="0080374F"/>
    <w:rsid w:val="008037CB"/>
    <w:rsid w:val="00803809"/>
    <w:rsid w:val="00803867"/>
    <w:rsid w:val="00803993"/>
    <w:rsid w:val="0080466E"/>
    <w:rsid w:val="008046AB"/>
    <w:rsid w:val="00804C92"/>
    <w:rsid w:val="008050FC"/>
    <w:rsid w:val="00805151"/>
    <w:rsid w:val="0080552F"/>
    <w:rsid w:val="0080565A"/>
    <w:rsid w:val="008059CD"/>
    <w:rsid w:val="00805E65"/>
    <w:rsid w:val="00805F0F"/>
    <w:rsid w:val="00805F1D"/>
    <w:rsid w:val="0080605A"/>
    <w:rsid w:val="00806171"/>
    <w:rsid w:val="008064B3"/>
    <w:rsid w:val="00806510"/>
    <w:rsid w:val="008066B7"/>
    <w:rsid w:val="00806D92"/>
    <w:rsid w:val="00807101"/>
    <w:rsid w:val="0080710B"/>
    <w:rsid w:val="008074C8"/>
    <w:rsid w:val="00807909"/>
    <w:rsid w:val="00807A2E"/>
    <w:rsid w:val="008102AE"/>
    <w:rsid w:val="00810476"/>
    <w:rsid w:val="00810A19"/>
    <w:rsid w:val="00810CCD"/>
    <w:rsid w:val="008115F6"/>
    <w:rsid w:val="00811A2A"/>
    <w:rsid w:val="00811EA2"/>
    <w:rsid w:val="00812791"/>
    <w:rsid w:val="00812E21"/>
    <w:rsid w:val="00812EAB"/>
    <w:rsid w:val="008131E4"/>
    <w:rsid w:val="00813B3D"/>
    <w:rsid w:val="00814357"/>
    <w:rsid w:val="008143B4"/>
    <w:rsid w:val="008144F0"/>
    <w:rsid w:val="00814639"/>
    <w:rsid w:val="008146AC"/>
    <w:rsid w:val="0081481E"/>
    <w:rsid w:val="00814E66"/>
    <w:rsid w:val="008153EB"/>
    <w:rsid w:val="008156C0"/>
    <w:rsid w:val="00815749"/>
    <w:rsid w:val="0081584B"/>
    <w:rsid w:val="0081592A"/>
    <w:rsid w:val="00815A48"/>
    <w:rsid w:val="008163F5"/>
    <w:rsid w:val="008167F4"/>
    <w:rsid w:val="008169BD"/>
    <w:rsid w:val="00816B00"/>
    <w:rsid w:val="00816D44"/>
    <w:rsid w:val="008170F6"/>
    <w:rsid w:val="00817174"/>
    <w:rsid w:val="008174B9"/>
    <w:rsid w:val="00817A36"/>
    <w:rsid w:val="00817F0C"/>
    <w:rsid w:val="00820059"/>
    <w:rsid w:val="008201C7"/>
    <w:rsid w:val="0082091C"/>
    <w:rsid w:val="0082095E"/>
    <w:rsid w:val="00821747"/>
    <w:rsid w:val="008219A5"/>
    <w:rsid w:val="008219BC"/>
    <w:rsid w:val="0082232C"/>
    <w:rsid w:val="008226A4"/>
    <w:rsid w:val="00822AFD"/>
    <w:rsid w:val="00823749"/>
    <w:rsid w:val="00823F84"/>
    <w:rsid w:val="00824026"/>
    <w:rsid w:val="00824464"/>
    <w:rsid w:val="008245DE"/>
    <w:rsid w:val="008246F7"/>
    <w:rsid w:val="008248A1"/>
    <w:rsid w:val="00824B2D"/>
    <w:rsid w:val="00824CB2"/>
    <w:rsid w:val="00825489"/>
    <w:rsid w:val="00825A5F"/>
    <w:rsid w:val="008267DA"/>
    <w:rsid w:val="008274D2"/>
    <w:rsid w:val="00827D58"/>
    <w:rsid w:val="00830958"/>
    <w:rsid w:val="008316DA"/>
    <w:rsid w:val="00831E02"/>
    <w:rsid w:val="008320D9"/>
    <w:rsid w:val="00832321"/>
    <w:rsid w:val="00832914"/>
    <w:rsid w:val="00832ACB"/>
    <w:rsid w:val="00832CF7"/>
    <w:rsid w:val="0083334A"/>
    <w:rsid w:val="00833E10"/>
    <w:rsid w:val="008343D7"/>
    <w:rsid w:val="0083464F"/>
    <w:rsid w:val="008350AC"/>
    <w:rsid w:val="00835141"/>
    <w:rsid w:val="00835BE4"/>
    <w:rsid w:val="00835EA5"/>
    <w:rsid w:val="00835F23"/>
    <w:rsid w:val="0083653C"/>
    <w:rsid w:val="00836B94"/>
    <w:rsid w:val="00836E91"/>
    <w:rsid w:val="008371B6"/>
    <w:rsid w:val="00837477"/>
    <w:rsid w:val="00837734"/>
    <w:rsid w:val="008379C6"/>
    <w:rsid w:val="00837B71"/>
    <w:rsid w:val="00837D23"/>
    <w:rsid w:val="00837E9A"/>
    <w:rsid w:val="008407FC"/>
    <w:rsid w:val="008408BF"/>
    <w:rsid w:val="00840BAB"/>
    <w:rsid w:val="008414DE"/>
    <w:rsid w:val="0084176E"/>
    <w:rsid w:val="00841878"/>
    <w:rsid w:val="00841902"/>
    <w:rsid w:val="008423CC"/>
    <w:rsid w:val="008424FE"/>
    <w:rsid w:val="00842973"/>
    <w:rsid w:val="00842A60"/>
    <w:rsid w:val="00842B1B"/>
    <w:rsid w:val="00842C7D"/>
    <w:rsid w:val="00842E12"/>
    <w:rsid w:val="0084301C"/>
    <w:rsid w:val="0084327B"/>
    <w:rsid w:val="00843974"/>
    <w:rsid w:val="00844028"/>
    <w:rsid w:val="008442CC"/>
    <w:rsid w:val="008446E3"/>
    <w:rsid w:val="00844A3E"/>
    <w:rsid w:val="00845623"/>
    <w:rsid w:val="008459CD"/>
    <w:rsid w:val="008461BB"/>
    <w:rsid w:val="008462EA"/>
    <w:rsid w:val="008468A6"/>
    <w:rsid w:val="00846B2D"/>
    <w:rsid w:val="0084706E"/>
    <w:rsid w:val="00847403"/>
    <w:rsid w:val="008474B5"/>
    <w:rsid w:val="008475BD"/>
    <w:rsid w:val="008479DC"/>
    <w:rsid w:val="00847E1B"/>
    <w:rsid w:val="00847F18"/>
    <w:rsid w:val="00850159"/>
    <w:rsid w:val="0085055E"/>
    <w:rsid w:val="00850F38"/>
    <w:rsid w:val="00851248"/>
    <w:rsid w:val="00851872"/>
    <w:rsid w:val="00851DE0"/>
    <w:rsid w:val="008521EB"/>
    <w:rsid w:val="00852671"/>
    <w:rsid w:val="008532EC"/>
    <w:rsid w:val="00853563"/>
    <w:rsid w:val="008535AF"/>
    <w:rsid w:val="008537BD"/>
    <w:rsid w:val="00854029"/>
    <w:rsid w:val="008549D6"/>
    <w:rsid w:val="00854A5E"/>
    <w:rsid w:val="00854D8A"/>
    <w:rsid w:val="00854F4A"/>
    <w:rsid w:val="00854F5C"/>
    <w:rsid w:val="00855879"/>
    <w:rsid w:val="00856147"/>
    <w:rsid w:val="0085659E"/>
    <w:rsid w:val="00856A04"/>
    <w:rsid w:val="00857406"/>
    <w:rsid w:val="008575D5"/>
    <w:rsid w:val="00857DED"/>
    <w:rsid w:val="00857E24"/>
    <w:rsid w:val="00860520"/>
    <w:rsid w:val="008606CB"/>
    <w:rsid w:val="00860A43"/>
    <w:rsid w:val="00860B7E"/>
    <w:rsid w:val="00860BF3"/>
    <w:rsid w:val="00860DE9"/>
    <w:rsid w:val="0086106E"/>
    <w:rsid w:val="008612EB"/>
    <w:rsid w:val="0086146F"/>
    <w:rsid w:val="00861FED"/>
    <w:rsid w:val="008621FE"/>
    <w:rsid w:val="008623D0"/>
    <w:rsid w:val="008623F5"/>
    <w:rsid w:val="008624D3"/>
    <w:rsid w:val="008624EE"/>
    <w:rsid w:val="00862562"/>
    <w:rsid w:val="008625F0"/>
    <w:rsid w:val="00862CDA"/>
    <w:rsid w:val="00862DA1"/>
    <w:rsid w:val="00862FE9"/>
    <w:rsid w:val="00863120"/>
    <w:rsid w:val="00863301"/>
    <w:rsid w:val="0086401C"/>
    <w:rsid w:val="0086461C"/>
    <w:rsid w:val="00864B04"/>
    <w:rsid w:val="00865A96"/>
    <w:rsid w:val="008662AD"/>
    <w:rsid w:val="00866493"/>
    <w:rsid w:val="00866626"/>
    <w:rsid w:val="00866693"/>
    <w:rsid w:val="00867277"/>
    <w:rsid w:val="008672AC"/>
    <w:rsid w:val="0086737A"/>
    <w:rsid w:val="008674DD"/>
    <w:rsid w:val="0086768C"/>
    <w:rsid w:val="0086799F"/>
    <w:rsid w:val="00867E6A"/>
    <w:rsid w:val="00870503"/>
    <w:rsid w:val="00870800"/>
    <w:rsid w:val="0087082F"/>
    <w:rsid w:val="00870842"/>
    <w:rsid w:val="00870BBF"/>
    <w:rsid w:val="008716BE"/>
    <w:rsid w:val="00871B76"/>
    <w:rsid w:val="00871C11"/>
    <w:rsid w:val="00871FB1"/>
    <w:rsid w:val="00871FB3"/>
    <w:rsid w:val="00872044"/>
    <w:rsid w:val="0087295C"/>
    <w:rsid w:val="00872C5B"/>
    <w:rsid w:val="0087310E"/>
    <w:rsid w:val="00873236"/>
    <w:rsid w:val="00873287"/>
    <w:rsid w:val="008733D5"/>
    <w:rsid w:val="00873419"/>
    <w:rsid w:val="00873740"/>
    <w:rsid w:val="00873870"/>
    <w:rsid w:val="00873C3F"/>
    <w:rsid w:val="00873C98"/>
    <w:rsid w:val="00873ED5"/>
    <w:rsid w:val="0087447F"/>
    <w:rsid w:val="008744E3"/>
    <w:rsid w:val="00874636"/>
    <w:rsid w:val="00875140"/>
    <w:rsid w:val="00875E84"/>
    <w:rsid w:val="00875EC7"/>
    <w:rsid w:val="00875EE8"/>
    <w:rsid w:val="00876155"/>
    <w:rsid w:val="008768BC"/>
    <w:rsid w:val="00876912"/>
    <w:rsid w:val="00876F08"/>
    <w:rsid w:val="00877227"/>
    <w:rsid w:val="00877479"/>
    <w:rsid w:val="00877670"/>
    <w:rsid w:val="008777A6"/>
    <w:rsid w:val="00877BC3"/>
    <w:rsid w:val="00877F3E"/>
    <w:rsid w:val="00877F43"/>
    <w:rsid w:val="008807B4"/>
    <w:rsid w:val="008810C6"/>
    <w:rsid w:val="0088115E"/>
    <w:rsid w:val="00881361"/>
    <w:rsid w:val="00881487"/>
    <w:rsid w:val="00881924"/>
    <w:rsid w:val="0088199B"/>
    <w:rsid w:val="00882183"/>
    <w:rsid w:val="00882456"/>
    <w:rsid w:val="00882C22"/>
    <w:rsid w:val="00882C45"/>
    <w:rsid w:val="00882E0F"/>
    <w:rsid w:val="0088337E"/>
    <w:rsid w:val="0088372E"/>
    <w:rsid w:val="00883C6F"/>
    <w:rsid w:val="00884206"/>
    <w:rsid w:val="00884487"/>
    <w:rsid w:val="00884820"/>
    <w:rsid w:val="00884F23"/>
    <w:rsid w:val="00885277"/>
    <w:rsid w:val="008857B4"/>
    <w:rsid w:val="0088595A"/>
    <w:rsid w:val="0088641B"/>
    <w:rsid w:val="00886C65"/>
    <w:rsid w:val="00886F7D"/>
    <w:rsid w:val="00887011"/>
    <w:rsid w:val="008876A0"/>
    <w:rsid w:val="0088783E"/>
    <w:rsid w:val="00887B45"/>
    <w:rsid w:val="00887D77"/>
    <w:rsid w:val="00890674"/>
    <w:rsid w:val="008907B8"/>
    <w:rsid w:val="008907C1"/>
    <w:rsid w:val="00890988"/>
    <w:rsid w:val="00890E1F"/>
    <w:rsid w:val="00891A52"/>
    <w:rsid w:val="00892223"/>
    <w:rsid w:val="00892D4E"/>
    <w:rsid w:val="00892E29"/>
    <w:rsid w:val="00892FAD"/>
    <w:rsid w:val="008934AF"/>
    <w:rsid w:val="0089386D"/>
    <w:rsid w:val="0089399E"/>
    <w:rsid w:val="00893E4D"/>
    <w:rsid w:val="00894215"/>
    <w:rsid w:val="0089516D"/>
    <w:rsid w:val="0089560A"/>
    <w:rsid w:val="008956A4"/>
    <w:rsid w:val="008956D7"/>
    <w:rsid w:val="008958F2"/>
    <w:rsid w:val="008960FC"/>
    <w:rsid w:val="00896309"/>
    <w:rsid w:val="0089634D"/>
    <w:rsid w:val="00896FF4"/>
    <w:rsid w:val="00897197"/>
    <w:rsid w:val="008975D4"/>
    <w:rsid w:val="008A02F4"/>
    <w:rsid w:val="008A0FD1"/>
    <w:rsid w:val="008A0FF8"/>
    <w:rsid w:val="008A144A"/>
    <w:rsid w:val="008A17B5"/>
    <w:rsid w:val="008A1B95"/>
    <w:rsid w:val="008A2075"/>
    <w:rsid w:val="008A27FC"/>
    <w:rsid w:val="008A2B8C"/>
    <w:rsid w:val="008A2CCE"/>
    <w:rsid w:val="008A2F6E"/>
    <w:rsid w:val="008A398D"/>
    <w:rsid w:val="008A3BC0"/>
    <w:rsid w:val="008A3CE8"/>
    <w:rsid w:val="008A3D22"/>
    <w:rsid w:val="008A43B2"/>
    <w:rsid w:val="008A4782"/>
    <w:rsid w:val="008A4ED5"/>
    <w:rsid w:val="008A4FB7"/>
    <w:rsid w:val="008A5795"/>
    <w:rsid w:val="008A6034"/>
    <w:rsid w:val="008A6321"/>
    <w:rsid w:val="008A6322"/>
    <w:rsid w:val="008A692A"/>
    <w:rsid w:val="008A6C28"/>
    <w:rsid w:val="008A6CD5"/>
    <w:rsid w:val="008A6F30"/>
    <w:rsid w:val="008A71F9"/>
    <w:rsid w:val="008A7329"/>
    <w:rsid w:val="008A7F46"/>
    <w:rsid w:val="008B0459"/>
    <w:rsid w:val="008B0805"/>
    <w:rsid w:val="008B110A"/>
    <w:rsid w:val="008B17D1"/>
    <w:rsid w:val="008B199D"/>
    <w:rsid w:val="008B1C51"/>
    <w:rsid w:val="008B2A76"/>
    <w:rsid w:val="008B2B68"/>
    <w:rsid w:val="008B2B7B"/>
    <w:rsid w:val="008B2DE8"/>
    <w:rsid w:val="008B3083"/>
    <w:rsid w:val="008B3257"/>
    <w:rsid w:val="008B342B"/>
    <w:rsid w:val="008B397C"/>
    <w:rsid w:val="008B3D87"/>
    <w:rsid w:val="008B41C7"/>
    <w:rsid w:val="008B52A6"/>
    <w:rsid w:val="008B56FB"/>
    <w:rsid w:val="008B5934"/>
    <w:rsid w:val="008B5E8B"/>
    <w:rsid w:val="008B600C"/>
    <w:rsid w:val="008B64F2"/>
    <w:rsid w:val="008B6713"/>
    <w:rsid w:val="008B6777"/>
    <w:rsid w:val="008B691D"/>
    <w:rsid w:val="008B69B1"/>
    <w:rsid w:val="008B69E0"/>
    <w:rsid w:val="008B6D30"/>
    <w:rsid w:val="008B779F"/>
    <w:rsid w:val="008B79EF"/>
    <w:rsid w:val="008B7F4B"/>
    <w:rsid w:val="008C0277"/>
    <w:rsid w:val="008C05BD"/>
    <w:rsid w:val="008C0EED"/>
    <w:rsid w:val="008C0EF7"/>
    <w:rsid w:val="008C0F50"/>
    <w:rsid w:val="008C12B2"/>
    <w:rsid w:val="008C1DB8"/>
    <w:rsid w:val="008C211D"/>
    <w:rsid w:val="008C2238"/>
    <w:rsid w:val="008C247B"/>
    <w:rsid w:val="008C2D60"/>
    <w:rsid w:val="008C3055"/>
    <w:rsid w:val="008C3150"/>
    <w:rsid w:val="008C353D"/>
    <w:rsid w:val="008C3779"/>
    <w:rsid w:val="008C3900"/>
    <w:rsid w:val="008C397A"/>
    <w:rsid w:val="008C4234"/>
    <w:rsid w:val="008C4A9A"/>
    <w:rsid w:val="008C5568"/>
    <w:rsid w:val="008C570E"/>
    <w:rsid w:val="008C5895"/>
    <w:rsid w:val="008C58CE"/>
    <w:rsid w:val="008C5942"/>
    <w:rsid w:val="008C5A2F"/>
    <w:rsid w:val="008C5E1D"/>
    <w:rsid w:val="008C5F6B"/>
    <w:rsid w:val="008C62BE"/>
    <w:rsid w:val="008C68D2"/>
    <w:rsid w:val="008C6E2B"/>
    <w:rsid w:val="008C73C1"/>
    <w:rsid w:val="008C7517"/>
    <w:rsid w:val="008C763F"/>
    <w:rsid w:val="008C76E6"/>
    <w:rsid w:val="008C7A5C"/>
    <w:rsid w:val="008C7E90"/>
    <w:rsid w:val="008D0097"/>
    <w:rsid w:val="008D01B9"/>
    <w:rsid w:val="008D0824"/>
    <w:rsid w:val="008D09B1"/>
    <w:rsid w:val="008D0CBE"/>
    <w:rsid w:val="008D1078"/>
    <w:rsid w:val="008D1A3A"/>
    <w:rsid w:val="008D1C80"/>
    <w:rsid w:val="008D2175"/>
    <w:rsid w:val="008D21C8"/>
    <w:rsid w:val="008D2691"/>
    <w:rsid w:val="008D2E6A"/>
    <w:rsid w:val="008D2F3A"/>
    <w:rsid w:val="008D3108"/>
    <w:rsid w:val="008D32EB"/>
    <w:rsid w:val="008D351A"/>
    <w:rsid w:val="008D357B"/>
    <w:rsid w:val="008D3864"/>
    <w:rsid w:val="008D38C1"/>
    <w:rsid w:val="008D395C"/>
    <w:rsid w:val="008D4277"/>
    <w:rsid w:val="008D4938"/>
    <w:rsid w:val="008D4BB7"/>
    <w:rsid w:val="008D4D58"/>
    <w:rsid w:val="008D4D82"/>
    <w:rsid w:val="008D4E88"/>
    <w:rsid w:val="008D545F"/>
    <w:rsid w:val="008D58A3"/>
    <w:rsid w:val="008D5A31"/>
    <w:rsid w:val="008D5AA2"/>
    <w:rsid w:val="008D5AA8"/>
    <w:rsid w:val="008D5DF1"/>
    <w:rsid w:val="008D5E7A"/>
    <w:rsid w:val="008D63FE"/>
    <w:rsid w:val="008D715C"/>
    <w:rsid w:val="008D721C"/>
    <w:rsid w:val="008D78BC"/>
    <w:rsid w:val="008D7B7A"/>
    <w:rsid w:val="008D7D56"/>
    <w:rsid w:val="008D7DCA"/>
    <w:rsid w:val="008D7E36"/>
    <w:rsid w:val="008D7EA1"/>
    <w:rsid w:val="008E0050"/>
    <w:rsid w:val="008E0945"/>
    <w:rsid w:val="008E1233"/>
    <w:rsid w:val="008E14EC"/>
    <w:rsid w:val="008E1A25"/>
    <w:rsid w:val="008E25F2"/>
    <w:rsid w:val="008E2D1B"/>
    <w:rsid w:val="008E33AD"/>
    <w:rsid w:val="008E3435"/>
    <w:rsid w:val="008E3805"/>
    <w:rsid w:val="008E3BA8"/>
    <w:rsid w:val="008E3C3A"/>
    <w:rsid w:val="008E3E30"/>
    <w:rsid w:val="008E458F"/>
    <w:rsid w:val="008E4F90"/>
    <w:rsid w:val="008E4F95"/>
    <w:rsid w:val="008E4FDD"/>
    <w:rsid w:val="008E5586"/>
    <w:rsid w:val="008E5B69"/>
    <w:rsid w:val="008E5BC5"/>
    <w:rsid w:val="008E5C49"/>
    <w:rsid w:val="008E5ED7"/>
    <w:rsid w:val="008E6280"/>
    <w:rsid w:val="008E6606"/>
    <w:rsid w:val="008E6DE3"/>
    <w:rsid w:val="008E7470"/>
    <w:rsid w:val="008E7B74"/>
    <w:rsid w:val="008E7C0B"/>
    <w:rsid w:val="008E7EB4"/>
    <w:rsid w:val="008F0243"/>
    <w:rsid w:val="008F046A"/>
    <w:rsid w:val="008F0595"/>
    <w:rsid w:val="008F09F0"/>
    <w:rsid w:val="008F1639"/>
    <w:rsid w:val="008F189C"/>
    <w:rsid w:val="008F1A03"/>
    <w:rsid w:val="008F1A05"/>
    <w:rsid w:val="008F1A57"/>
    <w:rsid w:val="008F1B26"/>
    <w:rsid w:val="008F223D"/>
    <w:rsid w:val="008F228B"/>
    <w:rsid w:val="008F22DF"/>
    <w:rsid w:val="008F2C5E"/>
    <w:rsid w:val="008F2C92"/>
    <w:rsid w:val="008F2F0D"/>
    <w:rsid w:val="008F336D"/>
    <w:rsid w:val="008F36CE"/>
    <w:rsid w:val="008F3A55"/>
    <w:rsid w:val="008F3A70"/>
    <w:rsid w:val="008F3CA6"/>
    <w:rsid w:val="008F3F02"/>
    <w:rsid w:val="008F3F69"/>
    <w:rsid w:val="008F3F79"/>
    <w:rsid w:val="008F4D2C"/>
    <w:rsid w:val="008F4F91"/>
    <w:rsid w:val="008F5128"/>
    <w:rsid w:val="008F536C"/>
    <w:rsid w:val="008F5471"/>
    <w:rsid w:val="008F5651"/>
    <w:rsid w:val="008F56EE"/>
    <w:rsid w:val="008F59DE"/>
    <w:rsid w:val="008F5A17"/>
    <w:rsid w:val="008F5C99"/>
    <w:rsid w:val="008F5D0D"/>
    <w:rsid w:val="008F6468"/>
    <w:rsid w:val="008F67BA"/>
    <w:rsid w:val="008F6842"/>
    <w:rsid w:val="008F6B24"/>
    <w:rsid w:val="008F6C65"/>
    <w:rsid w:val="008F720A"/>
    <w:rsid w:val="008F79E4"/>
    <w:rsid w:val="008F7E89"/>
    <w:rsid w:val="00900496"/>
    <w:rsid w:val="0090099E"/>
    <w:rsid w:val="00900DBF"/>
    <w:rsid w:val="00900F09"/>
    <w:rsid w:val="00901E59"/>
    <w:rsid w:val="009020AB"/>
    <w:rsid w:val="009021C4"/>
    <w:rsid w:val="009022D1"/>
    <w:rsid w:val="009034B3"/>
    <w:rsid w:val="00903CCF"/>
    <w:rsid w:val="00903F28"/>
    <w:rsid w:val="00904428"/>
    <w:rsid w:val="00904502"/>
    <w:rsid w:val="00904B0F"/>
    <w:rsid w:val="00904C33"/>
    <w:rsid w:val="00904F34"/>
    <w:rsid w:val="009057FB"/>
    <w:rsid w:val="009059E3"/>
    <w:rsid w:val="00905C7D"/>
    <w:rsid w:val="00905CC9"/>
    <w:rsid w:val="00905E7D"/>
    <w:rsid w:val="00905FB9"/>
    <w:rsid w:val="0090600D"/>
    <w:rsid w:val="0090638D"/>
    <w:rsid w:val="0090693C"/>
    <w:rsid w:val="00906C86"/>
    <w:rsid w:val="00907083"/>
    <w:rsid w:val="009070E6"/>
    <w:rsid w:val="0090731C"/>
    <w:rsid w:val="00907A77"/>
    <w:rsid w:val="00907C94"/>
    <w:rsid w:val="0091026B"/>
    <w:rsid w:val="00910289"/>
    <w:rsid w:val="00910705"/>
    <w:rsid w:val="00910729"/>
    <w:rsid w:val="00910981"/>
    <w:rsid w:val="00910B6E"/>
    <w:rsid w:val="0091122C"/>
    <w:rsid w:val="00911596"/>
    <w:rsid w:val="0091195F"/>
    <w:rsid w:val="00911BAA"/>
    <w:rsid w:val="00911DAC"/>
    <w:rsid w:val="0091202C"/>
    <w:rsid w:val="00912197"/>
    <w:rsid w:val="009121AD"/>
    <w:rsid w:val="00912494"/>
    <w:rsid w:val="009124F9"/>
    <w:rsid w:val="00912A26"/>
    <w:rsid w:val="00912EFE"/>
    <w:rsid w:val="00913005"/>
    <w:rsid w:val="00914307"/>
    <w:rsid w:val="00914741"/>
    <w:rsid w:val="00914996"/>
    <w:rsid w:val="00914A20"/>
    <w:rsid w:val="00914B4D"/>
    <w:rsid w:val="00916029"/>
    <w:rsid w:val="0091632F"/>
    <w:rsid w:val="00916809"/>
    <w:rsid w:val="00916917"/>
    <w:rsid w:val="00916B41"/>
    <w:rsid w:val="00916C5C"/>
    <w:rsid w:val="00916D03"/>
    <w:rsid w:val="00916D6D"/>
    <w:rsid w:val="00916F9B"/>
    <w:rsid w:val="00917688"/>
    <w:rsid w:val="00917CCB"/>
    <w:rsid w:val="00917D30"/>
    <w:rsid w:val="00917E7C"/>
    <w:rsid w:val="0092028C"/>
    <w:rsid w:val="009203D8"/>
    <w:rsid w:val="0092094E"/>
    <w:rsid w:val="00920DC2"/>
    <w:rsid w:val="0092107A"/>
    <w:rsid w:val="00921284"/>
    <w:rsid w:val="00921649"/>
    <w:rsid w:val="00922051"/>
    <w:rsid w:val="009220A2"/>
    <w:rsid w:val="009220BC"/>
    <w:rsid w:val="009222CC"/>
    <w:rsid w:val="0092275D"/>
    <w:rsid w:val="00922AA1"/>
    <w:rsid w:val="00922CB7"/>
    <w:rsid w:val="00922E1D"/>
    <w:rsid w:val="009235EC"/>
    <w:rsid w:val="0092361A"/>
    <w:rsid w:val="00923A53"/>
    <w:rsid w:val="00923CEF"/>
    <w:rsid w:val="0092433B"/>
    <w:rsid w:val="00924667"/>
    <w:rsid w:val="00924A19"/>
    <w:rsid w:val="00924B2B"/>
    <w:rsid w:val="009252FA"/>
    <w:rsid w:val="00925407"/>
    <w:rsid w:val="00925BC6"/>
    <w:rsid w:val="00925BE6"/>
    <w:rsid w:val="0092621B"/>
    <w:rsid w:val="00926473"/>
    <w:rsid w:val="00926830"/>
    <w:rsid w:val="00926A11"/>
    <w:rsid w:val="00927321"/>
    <w:rsid w:val="00927455"/>
    <w:rsid w:val="009276CE"/>
    <w:rsid w:val="00927CDB"/>
    <w:rsid w:val="00927D14"/>
    <w:rsid w:val="00927FC1"/>
    <w:rsid w:val="00930135"/>
    <w:rsid w:val="00930EB7"/>
    <w:rsid w:val="00930F1D"/>
    <w:rsid w:val="00931949"/>
    <w:rsid w:val="00931A9A"/>
    <w:rsid w:val="00931F9A"/>
    <w:rsid w:val="009322CB"/>
    <w:rsid w:val="00932B6D"/>
    <w:rsid w:val="00933001"/>
    <w:rsid w:val="009335B1"/>
    <w:rsid w:val="00934073"/>
    <w:rsid w:val="00934584"/>
    <w:rsid w:val="0093462D"/>
    <w:rsid w:val="00934749"/>
    <w:rsid w:val="0093485A"/>
    <w:rsid w:val="0093497A"/>
    <w:rsid w:val="00935376"/>
    <w:rsid w:val="009354F5"/>
    <w:rsid w:val="00935CA3"/>
    <w:rsid w:val="00935D06"/>
    <w:rsid w:val="0093658E"/>
    <w:rsid w:val="0093660C"/>
    <w:rsid w:val="009367D8"/>
    <w:rsid w:val="00937701"/>
    <w:rsid w:val="00937B63"/>
    <w:rsid w:val="0094032C"/>
    <w:rsid w:val="009403E7"/>
    <w:rsid w:val="00940473"/>
    <w:rsid w:val="00940B78"/>
    <w:rsid w:val="00940DFC"/>
    <w:rsid w:val="009411A8"/>
    <w:rsid w:val="009412D1"/>
    <w:rsid w:val="00941554"/>
    <w:rsid w:val="0094187F"/>
    <w:rsid w:val="00941B83"/>
    <w:rsid w:val="009420F3"/>
    <w:rsid w:val="00942943"/>
    <w:rsid w:val="00942AA3"/>
    <w:rsid w:val="00942E14"/>
    <w:rsid w:val="00942F70"/>
    <w:rsid w:val="0094326A"/>
    <w:rsid w:val="0094347A"/>
    <w:rsid w:val="009434C1"/>
    <w:rsid w:val="009434DE"/>
    <w:rsid w:val="00943670"/>
    <w:rsid w:val="00943692"/>
    <w:rsid w:val="00943ABB"/>
    <w:rsid w:val="00943F54"/>
    <w:rsid w:val="00943F95"/>
    <w:rsid w:val="00944485"/>
    <w:rsid w:val="009444CD"/>
    <w:rsid w:val="00945069"/>
    <w:rsid w:val="00945107"/>
    <w:rsid w:val="0094532F"/>
    <w:rsid w:val="009453C3"/>
    <w:rsid w:val="00945706"/>
    <w:rsid w:val="009457F1"/>
    <w:rsid w:val="00945832"/>
    <w:rsid w:val="00945CE1"/>
    <w:rsid w:val="00945EC6"/>
    <w:rsid w:val="00945EC8"/>
    <w:rsid w:val="00945F73"/>
    <w:rsid w:val="00945F75"/>
    <w:rsid w:val="00946639"/>
    <w:rsid w:val="00947EA4"/>
    <w:rsid w:val="009501CB"/>
    <w:rsid w:val="00950375"/>
    <w:rsid w:val="009509B4"/>
    <w:rsid w:val="00950EAD"/>
    <w:rsid w:val="009510B0"/>
    <w:rsid w:val="009511E8"/>
    <w:rsid w:val="00951432"/>
    <w:rsid w:val="00951479"/>
    <w:rsid w:val="00951944"/>
    <w:rsid w:val="00951E09"/>
    <w:rsid w:val="00951F3E"/>
    <w:rsid w:val="00952274"/>
    <w:rsid w:val="00952491"/>
    <w:rsid w:val="00952BE4"/>
    <w:rsid w:val="0095364D"/>
    <w:rsid w:val="009538D2"/>
    <w:rsid w:val="0095403A"/>
    <w:rsid w:val="009541AA"/>
    <w:rsid w:val="00954562"/>
    <w:rsid w:val="009547A2"/>
    <w:rsid w:val="0095484E"/>
    <w:rsid w:val="009548AD"/>
    <w:rsid w:val="00954DDA"/>
    <w:rsid w:val="00954EF7"/>
    <w:rsid w:val="0095528D"/>
    <w:rsid w:val="00955347"/>
    <w:rsid w:val="00955E92"/>
    <w:rsid w:val="00956011"/>
    <w:rsid w:val="009561B2"/>
    <w:rsid w:val="009562BB"/>
    <w:rsid w:val="0095669C"/>
    <w:rsid w:val="009566D1"/>
    <w:rsid w:val="00956BC5"/>
    <w:rsid w:val="00956D1A"/>
    <w:rsid w:val="00956E6D"/>
    <w:rsid w:val="00957365"/>
    <w:rsid w:val="009578F2"/>
    <w:rsid w:val="00957938"/>
    <w:rsid w:val="009579DC"/>
    <w:rsid w:val="00957A50"/>
    <w:rsid w:val="00957D2C"/>
    <w:rsid w:val="00957E58"/>
    <w:rsid w:val="00960447"/>
    <w:rsid w:val="00960ABC"/>
    <w:rsid w:val="0096105C"/>
    <w:rsid w:val="0096111E"/>
    <w:rsid w:val="009613A7"/>
    <w:rsid w:val="009619CF"/>
    <w:rsid w:val="00961C0E"/>
    <w:rsid w:val="00961E47"/>
    <w:rsid w:val="0096235D"/>
    <w:rsid w:val="0096258A"/>
    <w:rsid w:val="009628DE"/>
    <w:rsid w:val="00962CC2"/>
    <w:rsid w:val="00963139"/>
    <w:rsid w:val="00963259"/>
    <w:rsid w:val="009632B2"/>
    <w:rsid w:val="009632C0"/>
    <w:rsid w:val="00963629"/>
    <w:rsid w:val="00963655"/>
    <w:rsid w:val="00963B1E"/>
    <w:rsid w:val="00963C56"/>
    <w:rsid w:val="00964866"/>
    <w:rsid w:val="00964F31"/>
    <w:rsid w:val="00965154"/>
    <w:rsid w:val="00965CCE"/>
    <w:rsid w:val="00965F07"/>
    <w:rsid w:val="009667A9"/>
    <w:rsid w:val="00966CBE"/>
    <w:rsid w:val="00966DF0"/>
    <w:rsid w:val="0096748E"/>
    <w:rsid w:val="00967518"/>
    <w:rsid w:val="0096795E"/>
    <w:rsid w:val="00967C5C"/>
    <w:rsid w:val="009706FA"/>
    <w:rsid w:val="009711CB"/>
    <w:rsid w:val="009711F6"/>
    <w:rsid w:val="009716D6"/>
    <w:rsid w:val="0097193F"/>
    <w:rsid w:val="00971D75"/>
    <w:rsid w:val="00972654"/>
    <w:rsid w:val="00972E7A"/>
    <w:rsid w:val="00972FF7"/>
    <w:rsid w:val="0097396F"/>
    <w:rsid w:val="00973A51"/>
    <w:rsid w:val="00973BB3"/>
    <w:rsid w:val="009746C7"/>
    <w:rsid w:val="00974835"/>
    <w:rsid w:val="009749B9"/>
    <w:rsid w:val="00974A71"/>
    <w:rsid w:val="00974C2D"/>
    <w:rsid w:val="00974D71"/>
    <w:rsid w:val="00975BFF"/>
    <w:rsid w:val="00975CBC"/>
    <w:rsid w:val="00976414"/>
    <w:rsid w:val="009764F7"/>
    <w:rsid w:val="0097692A"/>
    <w:rsid w:val="00976D0B"/>
    <w:rsid w:val="00976ECE"/>
    <w:rsid w:val="009776F7"/>
    <w:rsid w:val="0097789E"/>
    <w:rsid w:val="00977FB4"/>
    <w:rsid w:val="00980DBE"/>
    <w:rsid w:val="00981CAD"/>
    <w:rsid w:val="00982476"/>
    <w:rsid w:val="0098277F"/>
    <w:rsid w:val="00982A60"/>
    <w:rsid w:val="00982B3B"/>
    <w:rsid w:val="009837A3"/>
    <w:rsid w:val="00983C01"/>
    <w:rsid w:val="00983CDE"/>
    <w:rsid w:val="009840DE"/>
    <w:rsid w:val="009845EF"/>
    <w:rsid w:val="0098492A"/>
    <w:rsid w:val="00984A19"/>
    <w:rsid w:val="00984B7B"/>
    <w:rsid w:val="00984C7C"/>
    <w:rsid w:val="00984E5D"/>
    <w:rsid w:val="00985271"/>
    <w:rsid w:val="00985325"/>
    <w:rsid w:val="00985353"/>
    <w:rsid w:val="0098566F"/>
    <w:rsid w:val="00985BF0"/>
    <w:rsid w:val="009866C8"/>
    <w:rsid w:val="0098686F"/>
    <w:rsid w:val="00986B53"/>
    <w:rsid w:val="00986FAE"/>
    <w:rsid w:val="00987357"/>
    <w:rsid w:val="00987A31"/>
    <w:rsid w:val="0099024E"/>
    <w:rsid w:val="0099043C"/>
    <w:rsid w:val="009906D3"/>
    <w:rsid w:val="00990904"/>
    <w:rsid w:val="009909CF"/>
    <w:rsid w:val="00990C24"/>
    <w:rsid w:val="00991379"/>
    <w:rsid w:val="009914AC"/>
    <w:rsid w:val="0099152B"/>
    <w:rsid w:val="00991569"/>
    <w:rsid w:val="009918F1"/>
    <w:rsid w:val="00991C65"/>
    <w:rsid w:val="0099279A"/>
    <w:rsid w:val="0099380F"/>
    <w:rsid w:val="00993A97"/>
    <w:rsid w:val="00993DE5"/>
    <w:rsid w:val="00994186"/>
    <w:rsid w:val="00994940"/>
    <w:rsid w:val="00994A44"/>
    <w:rsid w:val="00994AC8"/>
    <w:rsid w:val="00994D61"/>
    <w:rsid w:val="00995140"/>
    <w:rsid w:val="00995928"/>
    <w:rsid w:val="009964BE"/>
    <w:rsid w:val="009967A4"/>
    <w:rsid w:val="009978F6"/>
    <w:rsid w:val="0099791B"/>
    <w:rsid w:val="00997BF9"/>
    <w:rsid w:val="00997C0A"/>
    <w:rsid w:val="00997CF0"/>
    <w:rsid w:val="00997D20"/>
    <w:rsid w:val="00997D3A"/>
    <w:rsid w:val="00997D87"/>
    <w:rsid w:val="009A04BE"/>
    <w:rsid w:val="009A04C8"/>
    <w:rsid w:val="009A0B15"/>
    <w:rsid w:val="009A17F5"/>
    <w:rsid w:val="009A18D2"/>
    <w:rsid w:val="009A1929"/>
    <w:rsid w:val="009A194B"/>
    <w:rsid w:val="009A1BD0"/>
    <w:rsid w:val="009A205C"/>
    <w:rsid w:val="009A28E4"/>
    <w:rsid w:val="009A315E"/>
    <w:rsid w:val="009A32B4"/>
    <w:rsid w:val="009A3931"/>
    <w:rsid w:val="009A3DE2"/>
    <w:rsid w:val="009A426A"/>
    <w:rsid w:val="009A4D92"/>
    <w:rsid w:val="009A50B5"/>
    <w:rsid w:val="009A50EE"/>
    <w:rsid w:val="009A536B"/>
    <w:rsid w:val="009A55FB"/>
    <w:rsid w:val="009A5862"/>
    <w:rsid w:val="009A5B1B"/>
    <w:rsid w:val="009A6809"/>
    <w:rsid w:val="009A6E6C"/>
    <w:rsid w:val="009A7605"/>
    <w:rsid w:val="009A7F52"/>
    <w:rsid w:val="009A7F74"/>
    <w:rsid w:val="009B007D"/>
    <w:rsid w:val="009B040F"/>
    <w:rsid w:val="009B051C"/>
    <w:rsid w:val="009B06E2"/>
    <w:rsid w:val="009B0B05"/>
    <w:rsid w:val="009B0C9D"/>
    <w:rsid w:val="009B0CD5"/>
    <w:rsid w:val="009B0D35"/>
    <w:rsid w:val="009B0DB5"/>
    <w:rsid w:val="009B1150"/>
    <w:rsid w:val="009B119C"/>
    <w:rsid w:val="009B1488"/>
    <w:rsid w:val="009B1519"/>
    <w:rsid w:val="009B16CA"/>
    <w:rsid w:val="009B17EC"/>
    <w:rsid w:val="009B2501"/>
    <w:rsid w:val="009B28D7"/>
    <w:rsid w:val="009B2CA2"/>
    <w:rsid w:val="009B2E40"/>
    <w:rsid w:val="009B2E49"/>
    <w:rsid w:val="009B2F88"/>
    <w:rsid w:val="009B3122"/>
    <w:rsid w:val="009B3794"/>
    <w:rsid w:val="009B3D4B"/>
    <w:rsid w:val="009B4099"/>
    <w:rsid w:val="009B4A8E"/>
    <w:rsid w:val="009B5046"/>
    <w:rsid w:val="009B529E"/>
    <w:rsid w:val="009B5573"/>
    <w:rsid w:val="009B55BD"/>
    <w:rsid w:val="009B5D86"/>
    <w:rsid w:val="009B6064"/>
    <w:rsid w:val="009B6073"/>
    <w:rsid w:val="009B6823"/>
    <w:rsid w:val="009B6B7B"/>
    <w:rsid w:val="009B7515"/>
    <w:rsid w:val="009B758E"/>
    <w:rsid w:val="009B7984"/>
    <w:rsid w:val="009B79D0"/>
    <w:rsid w:val="009B7B06"/>
    <w:rsid w:val="009B7DB9"/>
    <w:rsid w:val="009B7ECF"/>
    <w:rsid w:val="009C0056"/>
    <w:rsid w:val="009C0234"/>
    <w:rsid w:val="009C02FC"/>
    <w:rsid w:val="009C0368"/>
    <w:rsid w:val="009C0CD8"/>
    <w:rsid w:val="009C0D73"/>
    <w:rsid w:val="009C1206"/>
    <w:rsid w:val="009C1686"/>
    <w:rsid w:val="009C1831"/>
    <w:rsid w:val="009C20DC"/>
    <w:rsid w:val="009C2163"/>
    <w:rsid w:val="009C2231"/>
    <w:rsid w:val="009C225A"/>
    <w:rsid w:val="009C2312"/>
    <w:rsid w:val="009C29AD"/>
    <w:rsid w:val="009C2E2D"/>
    <w:rsid w:val="009C309B"/>
    <w:rsid w:val="009C311C"/>
    <w:rsid w:val="009C3E61"/>
    <w:rsid w:val="009C47F3"/>
    <w:rsid w:val="009C4F8E"/>
    <w:rsid w:val="009C5270"/>
    <w:rsid w:val="009C5286"/>
    <w:rsid w:val="009C545D"/>
    <w:rsid w:val="009C573F"/>
    <w:rsid w:val="009C58F5"/>
    <w:rsid w:val="009C5FB6"/>
    <w:rsid w:val="009C608D"/>
    <w:rsid w:val="009C695A"/>
    <w:rsid w:val="009C69AD"/>
    <w:rsid w:val="009C70B2"/>
    <w:rsid w:val="009C724E"/>
    <w:rsid w:val="009C7605"/>
    <w:rsid w:val="009C7708"/>
    <w:rsid w:val="009C789B"/>
    <w:rsid w:val="009C7F76"/>
    <w:rsid w:val="009C7FDE"/>
    <w:rsid w:val="009D056B"/>
    <w:rsid w:val="009D0C02"/>
    <w:rsid w:val="009D1437"/>
    <w:rsid w:val="009D1494"/>
    <w:rsid w:val="009D186E"/>
    <w:rsid w:val="009D1983"/>
    <w:rsid w:val="009D1A39"/>
    <w:rsid w:val="009D1BDC"/>
    <w:rsid w:val="009D21F6"/>
    <w:rsid w:val="009D221D"/>
    <w:rsid w:val="009D2309"/>
    <w:rsid w:val="009D260C"/>
    <w:rsid w:val="009D2F6C"/>
    <w:rsid w:val="009D2FF7"/>
    <w:rsid w:val="009D30BD"/>
    <w:rsid w:val="009D3388"/>
    <w:rsid w:val="009D33C4"/>
    <w:rsid w:val="009D3B06"/>
    <w:rsid w:val="009D3C96"/>
    <w:rsid w:val="009D4458"/>
    <w:rsid w:val="009D44F6"/>
    <w:rsid w:val="009D4741"/>
    <w:rsid w:val="009D4F43"/>
    <w:rsid w:val="009D5423"/>
    <w:rsid w:val="009D552A"/>
    <w:rsid w:val="009D5722"/>
    <w:rsid w:val="009D5D8C"/>
    <w:rsid w:val="009D5ED4"/>
    <w:rsid w:val="009D6578"/>
    <w:rsid w:val="009D6607"/>
    <w:rsid w:val="009D6EB1"/>
    <w:rsid w:val="009D7543"/>
    <w:rsid w:val="009D7A02"/>
    <w:rsid w:val="009D7BDA"/>
    <w:rsid w:val="009D7E62"/>
    <w:rsid w:val="009D7E6C"/>
    <w:rsid w:val="009E0009"/>
    <w:rsid w:val="009E02DA"/>
    <w:rsid w:val="009E04C8"/>
    <w:rsid w:val="009E1121"/>
    <w:rsid w:val="009E151A"/>
    <w:rsid w:val="009E188F"/>
    <w:rsid w:val="009E1B26"/>
    <w:rsid w:val="009E1C5D"/>
    <w:rsid w:val="009E1EF3"/>
    <w:rsid w:val="009E1F92"/>
    <w:rsid w:val="009E2759"/>
    <w:rsid w:val="009E2A8C"/>
    <w:rsid w:val="009E3328"/>
    <w:rsid w:val="009E3BD5"/>
    <w:rsid w:val="009E3EC2"/>
    <w:rsid w:val="009E4156"/>
    <w:rsid w:val="009E45A1"/>
    <w:rsid w:val="009E4A92"/>
    <w:rsid w:val="009E4F4A"/>
    <w:rsid w:val="009E4FE1"/>
    <w:rsid w:val="009E5075"/>
    <w:rsid w:val="009E5225"/>
    <w:rsid w:val="009E542F"/>
    <w:rsid w:val="009E545C"/>
    <w:rsid w:val="009E6170"/>
    <w:rsid w:val="009E6186"/>
    <w:rsid w:val="009E61EC"/>
    <w:rsid w:val="009E647D"/>
    <w:rsid w:val="009E694E"/>
    <w:rsid w:val="009E6B9A"/>
    <w:rsid w:val="009E79A9"/>
    <w:rsid w:val="009F001E"/>
    <w:rsid w:val="009F032B"/>
    <w:rsid w:val="009F0751"/>
    <w:rsid w:val="009F0781"/>
    <w:rsid w:val="009F083F"/>
    <w:rsid w:val="009F0925"/>
    <w:rsid w:val="009F0CD7"/>
    <w:rsid w:val="009F10D4"/>
    <w:rsid w:val="009F10DA"/>
    <w:rsid w:val="009F10E6"/>
    <w:rsid w:val="009F149D"/>
    <w:rsid w:val="009F1516"/>
    <w:rsid w:val="009F16F9"/>
    <w:rsid w:val="009F1764"/>
    <w:rsid w:val="009F179E"/>
    <w:rsid w:val="009F1BA6"/>
    <w:rsid w:val="009F2B13"/>
    <w:rsid w:val="009F2DD3"/>
    <w:rsid w:val="009F2FAD"/>
    <w:rsid w:val="009F37A2"/>
    <w:rsid w:val="009F3CB5"/>
    <w:rsid w:val="009F3D81"/>
    <w:rsid w:val="009F5132"/>
    <w:rsid w:val="009F540F"/>
    <w:rsid w:val="009F555A"/>
    <w:rsid w:val="009F5D8B"/>
    <w:rsid w:val="009F5FB6"/>
    <w:rsid w:val="009F60B7"/>
    <w:rsid w:val="009F670E"/>
    <w:rsid w:val="009F6FE4"/>
    <w:rsid w:val="009F71E0"/>
    <w:rsid w:val="009F7270"/>
    <w:rsid w:val="009F752E"/>
    <w:rsid w:val="009F75B1"/>
    <w:rsid w:val="009F7E14"/>
    <w:rsid w:val="009F7E21"/>
    <w:rsid w:val="009F7FDA"/>
    <w:rsid w:val="00A00562"/>
    <w:rsid w:val="00A0072F"/>
    <w:rsid w:val="00A00915"/>
    <w:rsid w:val="00A010D6"/>
    <w:rsid w:val="00A01104"/>
    <w:rsid w:val="00A0134A"/>
    <w:rsid w:val="00A01570"/>
    <w:rsid w:val="00A01691"/>
    <w:rsid w:val="00A0169F"/>
    <w:rsid w:val="00A0173B"/>
    <w:rsid w:val="00A019BF"/>
    <w:rsid w:val="00A01CAC"/>
    <w:rsid w:val="00A02298"/>
    <w:rsid w:val="00A026A6"/>
    <w:rsid w:val="00A02BEE"/>
    <w:rsid w:val="00A02C54"/>
    <w:rsid w:val="00A03314"/>
    <w:rsid w:val="00A037DD"/>
    <w:rsid w:val="00A03B46"/>
    <w:rsid w:val="00A03DB8"/>
    <w:rsid w:val="00A040B6"/>
    <w:rsid w:val="00A04118"/>
    <w:rsid w:val="00A041AE"/>
    <w:rsid w:val="00A0434A"/>
    <w:rsid w:val="00A0452F"/>
    <w:rsid w:val="00A047DC"/>
    <w:rsid w:val="00A050A6"/>
    <w:rsid w:val="00A0558F"/>
    <w:rsid w:val="00A059AF"/>
    <w:rsid w:val="00A05C84"/>
    <w:rsid w:val="00A05D2E"/>
    <w:rsid w:val="00A06305"/>
    <w:rsid w:val="00A06850"/>
    <w:rsid w:val="00A0685C"/>
    <w:rsid w:val="00A073A7"/>
    <w:rsid w:val="00A07F65"/>
    <w:rsid w:val="00A10282"/>
    <w:rsid w:val="00A10553"/>
    <w:rsid w:val="00A108A8"/>
    <w:rsid w:val="00A10C6C"/>
    <w:rsid w:val="00A10F72"/>
    <w:rsid w:val="00A10F91"/>
    <w:rsid w:val="00A110AA"/>
    <w:rsid w:val="00A11399"/>
    <w:rsid w:val="00A1140B"/>
    <w:rsid w:val="00A1159B"/>
    <w:rsid w:val="00A11B23"/>
    <w:rsid w:val="00A11D73"/>
    <w:rsid w:val="00A11F37"/>
    <w:rsid w:val="00A1205A"/>
    <w:rsid w:val="00A124C9"/>
    <w:rsid w:val="00A128B3"/>
    <w:rsid w:val="00A129D0"/>
    <w:rsid w:val="00A131F6"/>
    <w:rsid w:val="00A14070"/>
    <w:rsid w:val="00A140A4"/>
    <w:rsid w:val="00A14CF5"/>
    <w:rsid w:val="00A1508A"/>
    <w:rsid w:val="00A15EAC"/>
    <w:rsid w:val="00A15F43"/>
    <w:rsid w:val="00A15F71"/>
    <w:rsid w:val="00A16428"/>
    <w:rsid w:val="00A16C88"/>
    <w:rsid w:val="00A172B2"/>
    <w:rsid w:val="00A17595"/>
    <w:rsid w:val="00A17A18"/>
    <w:rsid w:val="00A17D4A"/>
    <w:rsid w:val="00A20137"/>
    <w:rsid w:val="00A20687"/>
    <w:rsid w:val="00A207C7"/>
    <w:rsid w:val="00A2082C"/>
    <w:rsid w:val="00A209AC"/>
    <w:rsid w:val="00A20B3A"/>
    <w:rsid w:val="00A213ED"/>
    <w:rsid w:val="00A219CD"/>
    <w:rsid w:val="00A220BF"/>
    <w:rsid w:val="00A221FA"/>
    <w:rsid w:val="00A2278A"/>
    <w:rsid w:val="00A228A8"/>
    <w:rsid w:val="00A228FB"/>
    <w:rsid w:val="00A22A7C"/>
    <w:rsid w:val="00A2365C"/>
    <w:rsid w:val="00A23B74"/>
    <w:rsid w:val="00A24745"/>
    <w:rsid w:val="00A247E1"/>
    <w:rsid w:val="00A2486F"/>
    <w:rsid w:val="00A25095"/>
    <w:rsid w:val="00A25274"/>
    <w:rsid w:val="00A252CF"/>
    <w:rsid w:val="00A25317"/>
    <w:rsid w:val="00A25462"/>
    <w:rsid w:val="00A2546D"/>
    <w:rsid w:val="00A255B9"/>
    <w:rsid w:val="00A25D72"/>
    <w:rsid w:val="00A261BB"/>
    <w:rsid w:val="00A2630A"/>
    <w:rsid w:val="00A26368"/>
    <w:rsid w:val="00A267A4"/>
    <w:rsid w:val="00A2698F"/>
    <w:rsid w:val="00A26AD1"/>
    <w:rsid w:val="00A26BD5"/>
    <w:rsid w:val="00A26EB4"/>
    <w:rsid w:val="00A26ECD"/>
    <w:rsid w:val="00A27530"/>
    <w:rsid w:val="00A27709"/>
    <w:rsid w:val="00A309F5"/>
    <w:rsid w:val="00A3151D"/>
    <w:rsid w:val="00A316E9"/>
    <w:rsid w:val="00A320D5"/>
    <w:rsid w:val="00A32309"/>
    <w:rsid w:val="00A323EF"/>
    <w:rsid w:val="00A32548"/>
    <w:rsid w:val="00A32B79"/>
    <w:rsid w:val="00A32DC0"/>
    <w:rsid w:val="00A33228"/>
    <w:rsid w:val="00A33438"/>
    <w:rsid w:val="00A33814"/>
    <w:rsid w:val="00A3409B"/>
    <w:rsid w:val="00A3419C"/>
    <w:rsid w:val="00A341B1"/>
    <w:rsid w:val="00A3484D"/>
    <w:rsid w:val="00A348BD"/>
    <w:rsid w:val="00A3490A"/>
    <w:rsid w:val="00A34D2A"/>
    <w:rsid w:val="00A34EBD"/>
    <w:rsid w:val="00A35037"/>
    <w:rsid w:val="00A35850"/>
    <w:rsid w:val="00A35B68"/>
    <w:rsid w:val="00A36058"/>
    <w:rsid w:val="00A363D3"/>
    <w:rsid w:val="00A36543"/>
    <w:rsid w:val="00A366B4"/>
    <w:rsid w:val="00A402A5"/>
    <w:rsid w:val="00A40D1D"/>
    <w:rsid w:val="00A40F28"/>
    <w:rsid w:val="00A410D8"/>
    <w:rsid w:val="00A41211"/>
    <w:rsid w:val="00A41A57"/>
    <w:rsid w:val="00A41B46"/>
    <w:rsid w:val="00A41B8F"/>
    <w:rsid w:val="00A41D35"/>
    <w:rsid w:val="00A42191"/>
    <w:rsid w:val="00A42396"/>
    <w:rsid w:val="00A424BE"/>
    <w:rsid w:val="00A42816"/>
    <w:rsid w:val="00A42885"/>
    <w:rsid w:val="00A42FC5"/>
    <w:rsid w:val="00A436C6"/>
    <w:rsid w:val="00A43DD1"/>
    <w:rsid w:val="00A43E70"/>
    <w:rsid w:val="00A440FB"/>
    <w:rsid w:val="00A44A29"/>
    <w:rsid w:val="00A44FAA"/>
    <w:rsid w:val="00A4533E"/>
    <w:rsid w:val="00A4541C"/>
    <w:rsid w:val="00A455FE"/>
    <w:rsid w:val="00A459E1"/>
    <w:rsid w:val="00A45F86"/>
    <w:rsid w:val="00A4607A"/>
    <w:rsid w:val="00A474AD"/>
    <w:rsid w:val="00A476B2"/>
    <w:rsid w:val="00A47CAB"/>
    <w:rsid w:val="00A500E4"/>
    <w:rsid w:val="00A506EA"/>
    <w:rsid w:val="00A508D7"/>
    <w:rsid w:val="00A50EDC"/>
    <w:rsid w:val="00A51261"/>
    <w:rsid w:val="00A5161A"/>
    <w:rsid w:val="00A51B6F"/>
    <w:rsid w:val="00A51BF5"/>
    <w:rsid w:val="00A5211A"/>
    <w:rsid w:val="00A5289B"/>
    <w:rsid w:val="00A52AC1"/>
    <w:rsid w:val="00A52C39"/>
    <w:rsid w:val="00A53649"/>
    <w:rsid w:val="00A5393E"/>
    <w:rsid w:val="00A53E89"/>
    <w:rsid w:val="00A5401B"/>
    <w:rsid w:val="00A54C71"/>
    <w:rsid w:val="00A54FCF"/>
    <w:rsid w:val="00A54FD7"/>
    <w:rsid w:val="00A5520C"/>
    <w:rsid w:val="00A5563A"/>
    <w:rsid w:val="00A55E08"/>
    <w:rsid w:val="00A55E25"/>
    <w:rsid w:val="00A56451"/>
    <w:rsid w:val="00A56510"/>
    <w:rsid w:val="00A565E6"/>
    <w:rsid w:val="00A56716"/>
    <w:rsid w:val="00A569CC"/>
    <w:rsid w:val="00A56A32"/>
    <w:rsid w:val="00A56A52"/>
    <w:rsid w:val="00A56CED"/>
    <w:rsid w:val="00A56EF0"/>
    <w:rsid w:val="00A57F23"/>
    <w:rsid w:val="00A6011E"/>
    <w:rsid w:val="00A60218"/>
    <w:rsid w:val="00A60252"/>
    <w:rsid w:val="00A608F7"/>
    <w:rsid w:val="00A60AA9"/>
    <w:rsid w:val="00A60E17"/>
    <w:rsid w:val="00A60EA2"/>
    <w:rsid w:val="00A61097"/>
    <w:rsid w:val="00A611EE"/>
    <w:rsid w:val="00A6140D"/>
    <w:rsid w:val="00A620A2"/>
    <w:rsid w:val="00A62306"/>
    <w:rsid w:val="00A63253"/>
    <w:rsid w:val="00A635A1"/>
    <w:rsid w:val="00A6395B"/>
    <w:rsid w:val="00A63BA8"/>
    <w:rsid w:val="00A63BC9"/>
    <w:rsid w:val="00A63D5C"/>
    <w:rsid w:val="00A63D6B"/>
    <w:rsid w:val="00A6461A"/>
    <w:rsid w:val="00A64A7F"/>
    <w:rsid w:val="00A64B09"/>
    <w:rsid w:val="00A6527E"/>
    <w:rsid w:val="00A652DB"/>
    <w:rsid w:val="00A65B36"/>
    <w:rsid w:val="00A65BAF"/>
    <w:rsid w:val="00A65E57"/>
    <w:rsid w:val="00A66223"/>
    <w:rsid w:val="00A66579"/>
    <w:rsid w:val="00A66A02"/>
    <w:rsid w:val="00A66E87"/>
    <w:rsid w:val="00A67824"/>
    <w:rsid w:val="00A70570"/>
    <w:rsid w:val="00A706B2"/>
    <w:rsid w:val="00A70A32"/>
    <w:rsid w:val="00A715CF"/>
    <w:rsid w:val="00A717DF"/>
    <w:rsid w:val="00A7183F"/>
    <w:rsid w:val="00A71DA0"/>
    <w:rsid w:val="00A721B4"/>
    <w:rsid w:val="00A72625"/>
    <w:rsid w:val="00A730BC"/>
    <w:rsid w:val="00A73117"/>
    <w:rsid w:val="00A73280"/>
    <w:rsid w:val="00A7411B"/>
    <w:rsid w:val="00A7422C"/>
    <w:rsid w:val="00A7437D"/>
    <w:rsid w:val="00A74847"/>
    <w:rsid w:val="00A74EEB"/>
    <w:rsid w:val="00A75031"/>
    <w:rsid w:val="00A75ADB"/>
    <w:rsid w:val="00A763C9"/>
    <w:rsid w:val="00A7642F"/>
    <w:rsid w:val="00A765AA"/>
    <w:rsid w:val="00A76C40"/>
    <w:rsid w:val="00A76C7D"/>
    <w:rsid w:val="00A76E03"/>
    <w:rsid w:val="00A76FAF"/>
    <w:rsid w:val="00A7755A"/>
    <w:rsid w:val="00A7784A"/>
    <w:rsid w:val="00A77856"/>
    <w:rsid w:val="00A77BDB"/>
    <w:rsid w:val="00A77D84"/>
    <w:rsid w:val="00A77E1E"/>
    <w:rsid w:val="00A8004F"/>
    <w:rsid w:val="00A80578"/>
    <w:rsid w:val="00A80CDD"/>
    <w:rsid w:val="00A80D2F"/>
    <w:rsid w:val="00A817D8"/>
    <w:rsid w:val="00A81A9B"/>
    <w:rsid w:val="00A81C33"/>
    <w:rsid w:val="00A82038"/>
    <w:rsid w:val="00A825AE"/>
    <w:rsid w:val="00A83107"/>
    <w:rsid w:val="00A8353D"/>
    <w:rsid w:val="00A837D8"/>
    <w:rsid w:val="00A83868"/>
    <w:rsid w:val="00A8420E"/>
    <w:rsid w:val="00A843B5"/>
    <w:rsid w:val="00A84548"/>
    <w:rsid w:val="00A84904"/>
    <w:rsid w:val="00A849A0"/>
    <w:rsid w:val="00A84AD4"/>
    <w:rsid w:val="00A85048"/>
    <w:rsid w:val="00A85193"/>
    <w:rsid w:val="00A8540E"/>
    <w:rsid w:val="00A854DD"/>
    <w:rsid w:val="00A856D0"/>
    <w:rsid w:val="00A85983"/>
    <w:rsid w:val="00A85E5B"/>
    <w:rsid w:val="00A86197"/>
    <w:rsid w:val="00A86239"/>
    <w:rsid w:val="00A86301"/>
    <w:rsid w:val="00A86A19"/>
    <w:rsid w:val="00A86E48"/>
    <w:rsid w:val="00A8712D"/>
    <w:rsid w:val="00A872B3"/>
    <w:rsid w:val="00A8747D"/>
    <w:rsid w:val="00A9018C"/>
    <w:rsid w:val="00A902D2"/>
    <w:rsid w:val="00A903ED"/>
    <w:rsid w:val="00A904A0"/>
    <w:rsid w:val="00A90DF3"/>
    <w:rsid w:val="00A91116"/>
    <w:rsid w:val="00A915A5"/>
    <w:rsid w:val="00A9166E"/>
    <w:rsid w:val="00A91705"/>
    <w:rsid w:val="00A91F4C"/>
    <w:rsid w:val="00A91FA5"/>
    <w:rsid w:val="00A920AE"/>
    <w:rsid w:val="00A92117"/>
    <w:rsid w:val="00A923F7"/>
    <w:rsid w:val="00A92940"/>
    <w:rsid w:val="00A92B71"/>
    <w:rsid w:val="00A92F47"/>
    <w:rsid w:val="00A93062"/>
    <w:rsid w:val="00A93576"/>
    <w:rsid w:val="00A94060"/>
    <w:rsid w:val="00A94462"/>
    <w:rsid w:val="00A9451F"/>
    <w:rsid w:val="00A94544"/>
    <w:rsid w:val="00A94B30"/>
    <w:rsid w:val="00A95E35"/>
    <w:rsid w:val="00A9603C"/>
    <w:rsid w:val="00A96548"/>
    <w:rsid w:val="00A96762"/>
    <w:rsid w:val="00A9769E"/>
    <w:rsid w:val="00A978A1"/>
    <w:rsid w:val="00AA0448"/>
    <w:rsid w:val="00AA0BED"/>
    <w:rsid w:val="00AA1126"/>
    <w:rsid w:val="00AA1298"/>
    <w:rsid w:val="00AA1305"/>
    <w:rsid w:val="00AA172F"/>
    <w:rsid w:val="00AA1B0B"/>
    <w:rsid w:val="00AA24FB"/>
    <w:rsid w:val="00AA2740"/>
    <w:rsid w:val="00AA32B3"/>
    <w:rsid w:val="00AA35D1"/>
    <w:rsid w:val="00AA39C8"/>
    <w:rsid w:val="00AA3B24"/>
    <w:rsid w:val="00AA408F"/>
    <w:rsid w:val="00AA477F"/>
    <w:rsid w:val="00AA47D8"/>
    <w:rsid w:val="00AA4A88"/>
    <w:rsid w:val="00AA4CF2"/>
    <w:rsid w:val="00AA50D8"/>
    <w:rsid w:val="00AA527E"/>
    <w:rsid w:val="00AA5A6A"/>
    <w:rsid w:val="00AA5B13"/>
    <w:rsid w:val="00AA5CB9"/>
    <w:rsid w:val="00AA6FFF"/>
    <w:rsid w:val="00AA7153"/>
    <w:rsid w:val="00AA72E7"/>
    <w:rsid w:val="00AA737B"/>
    <w:rsid w:val="00AA73B2"/>
    <w:rsid w:val="00AA7ABD"/>
    <w:rsid w:val="00AA7AE0"/>
    <w:rsid w:val="00AA7B04"/>
    <w:rsid w:val="00AA7B13"/>
    <w:rsid w:val="00AA7C31"/>
    <w:rsid w:val="00AA7D41"/>
    <w:rsid w:val="00AA7F75"/>
    <w:rsid w:val="00AB0148"/>
    <w:rsid w:val="00AB043F"/>
    <w:rsid w:val="00AB058B"/>
    <w:rsid w:val="00AB063E"/>
    <w:rsid w:val="00AB06C5"/>
    <w:rsid w:val="00AB070A"/>
    <w:rsid w:val="00AB09EB"/>
    <w:rsid w:val="00AB0B34"/>
    <w:rsid w:val="00AB0D59"/>
    <w:rsid w:val="00AB1266"/>
    <w:rsid w:val="00AB1549"/>
    <w:rsid w:val="00AB19DD"/>
    <w:rsid w:val="00AB233F"/>
    <w:rsid w:val="00AB24AF"/>
    <w:rsid w:val="00AB2548"/>
    <w:rsid w:val="00AB2863"/>
    <w:rsid w:val="00AB29CC"/>
    <w:rsid w:val="00AB29E9"/>
    <w:rsid w:val="00AB2EC1"/>
    <w:rsid w:val="00AB32E9"/>
    <w:rsid w:val="00AB352D"/>
    <w:rsid w:val="00AB3E77"/>
    <w:rsid w:val="00AB3EF7"/>
    <w:rsid w:val="00AB3EF8"/>
    <w:rsid w:val="00AB4423"/>
    <w:rsid w:val="00AB493A"/>
    <w:rsid w:val="00AB54F3"/>
    <w:rsid w:val="00AB5A82"/>
    <w:rsid w:val="00AB5BA2"/>
    <w:rsid w:val="00AB63D4"/>
    <w:rsid w:val="00AB6A34"/>
    <w:rsid w:val="00AB6CE2"/>
    <w:rsid w:val="00AB7059"/>
    <w:rsid w:val="00AB72DD"/>
    <w:rsid w:val="00AB7330"/>
    <w:rsid w:val="00AB74E2"/>
    <w:rsid w:val="00AB7CFB"/>
    <w:rsid w:val="00AB7CFD"/>
    <w:rsid w:val="00AB7E96"/>
    <w:rsid w:val="00AC0244"/>
    <w:rsid w:val="00AC06B1"/>
    <w:rsid w:val="00AC1C63"/>
    <w:rsid w:val="00AC1E22"/>
    <w:rsid w:val="00AC22B5"/>
    <w:rsid w:val="00AC26FA"/>
    <w:rsid w:val="00AC2A48"/>
    <w:rsid w:val="00AC2F2C"/>
    <w:rsid w:val="00AC2F5E"/>
    <w:rsid w:val="00AC3641"/>
    <w:rsid w:val="00AC3703"/>
    <w:rsid w:val="00AC39D0"/>
    <w:rsid w:val="00AC3A7F"/>
    <w:rsid w:val="00AC43AE"/>
    <w:rsid w:val="00AC48F7"/>
    <w:rsid w:val="00AC4D3F"/>
    <w:rsid w:val="00AC530F"/>
    <w:rsid w:val="00AC5EB7"/>
    <w:rsid w:val="00AC63BB"/>
    <w:rsid w:val="00AC6533"/>
    <w:rsid w:val="00AC6C71"/>
    <w:rsid w:val="00AC6D2D"/>
    <w:rsid w:val="00AC6EB2"/>
    <w:rsid w:val="00AD05D9"/>
    <w:rsid w:val="00AD0C21"/>
    <w:rsid w:val="00AD1010"/>
    <w:rsid w:val="00AD16E0"/>
    <w:rsid w:val="00AD1833"/>
    <w:rsid w:val="00AD19B0"/>
    <w:rsid w:val="00AD1C08"/>
    <w:rsid w:val="00AD1E9B"/>
    <w:rsid w:val="00AD1FAA"/>
    <w:rsid w:val="00AD22FD"/>
    <w:rsid w:val="00AD2412"/>
    <w:rsid w:val="00AD2669"/>
    <w:rsid w:val="00AD2ACB"/>
    <w:rsid w:val="00AD2BF9"/>
    <w:rsid w:val="00AD2DB4"/>
    <w:rsid w:val="00AD37CE"/>
    <w:rsid w:val="00AD38D9"/>
    <w:rsid w:val="00AD38EC"/>
    <w:rsid w:val="00AD3B14"/>
    <w:rsid w:val="00AD3CC4"/>
    <w:rsid w:val="00AD3D78"/>
    <w:rsid w:val="00AD3F0F"/>
    <w:rsid w:val="00AD4067"/>
    <w:rsid w:val="00AD4178"/>
    <w:rsid w:val="00AD41FF"/>
    <w:rsid w:val="00AD4AFD"/>
    <w:rsid w:val="00AD4BE6"/>
    <w:rsid w:val="00AD4F22"/>
    <w:rsid w:val="00AD502E"/>
    <w:rsid w:val="00AD5452"/>
    <w:rsid w:val="00AD5489"/>
    <w:rsid w:val="00AD5802"/>
    <w:rsid w:val="00AD5A9A"/>
    <w:rsid w:val="00AD5B78"/>
    <w:rsid w:val="00AD5EA8"/>
    <w:rsid w:val="00AD5FF1"/>
    <w:rsid w:val="00AD6DCF"/>
    <w:rsid w:val="00AD74E8"/>
    <w:rsid w:val="00AD76E2"/>
    <w:rsid w:val="00AD791E"/>
    <w:rsid w:val="00AE00EE"/>
    <w:rsid w:val="00AE0759"/>
    <w:rsid w:val="00AE0AA0"/>
    <w:rsid w:val="00AE0EBC"/>
    <w:rsid w:val="00AE16C7"/>
    <w:rsid w:val="00AE174D"/>
    <w:rsid w:val="00AE17E6"/>
    <w:rsid w:val="00AE1BFF"/>
    <w:rsid w:val="00AE1D59"/>
    <w:rsid w:val="00AE20EE"/>
    <w:rsid w:val="00AE2412"/>
    <w:rsid w:val="00AE28FA"/>
    <w:rsid w:val="00AE3065"/>
    <w:rsid w:val="00AE3126"/>
    <w:rsid w:val="00AE32DE"/>
    <w:rsid w:val="00AE3714"/>
    <w:rsid w:val="00AE3B7A"/>
    <w:rsid w:val="00AE4069"/>
    <w:rsid w:val="00AE452E"/>
    <w:rsid w:val="00AE4D74"/>
    <w:rsid w:val="00AE4E62"/>
    <w:rsid w:val="00AE5491"/>
    <w:rsid w:val="00AE59E5"/>
    <w:rsid w:val="00AE5C29"/>
    <w:rsid w:val="00AE5FA2"/>
    <w:rsid w:val="00AE60A0"/>
    <w:rsid w:val="00AE61B6"/>
    <w:rsid w:val="00AE660C"/>
    <w:rsid w:val="00AE6649"/>
    <w:rsid w:val="00AE668C"/>
    <w:rsid w:val="00AE66E0"/>
    <w:rsid w:val="00AE68E5"/>
    <w:rsid w:val="00AE6B92"/>
    <w:rsid w:val="00AE6ECD"/>
    <w:rsid w:val="00AE6F9E"/>
    <w:rsid w:val="00AE7151"/>
    <w:rsid w:val="00AE71D4"/>
    <w:rsid w:val="00AE7298"/>
    <w:rsid w:val="00AE7639"/>
    <w:rsid w:val="00AE7A89"/>
    <w:rsid w:val="00AE7BD0"/>
    <w:rsid w:val="00AF034F"/>
    <w:rsid w:val="00AF07BE"/>
    <w:rsid w:val="00AF08BB"/>
    <w:rsid w:val="00AF09E6"/>
    <w:rsid w:val="00AF0F75"/>
    <w:rsid w:val="00AF10C0"/>
    <w:rsid w:val="00AF1242"/>
    <w:rsid w:val="00AF14D0"/>
    <w:rsid w:val="00AF1736"/>
    <w:rsid w:val="00AF25E6"/>
    <w:rsid w:val="00AF2958"/>
    <w:rsid w:val="00AF2D7C"/>
    <w:rsid w:val="00AF2E8D"/>
    <w:rsid w:val="00AF3309"/>
    <w:rsid w:val="00AF33D5"/>
    <w:rsid w:val="00AF3482"/>
    <w:rsid w:val="00AF34AC"/>
    <w:rsid w:val="00AF3841"/>
    <w:rsid w:val="00AF3872"/>
    <w:rsid w:val="00AF39CA"/>
    <w:rsid w:val="00AF3AAB"/>
    <w:rsid w:val="00AF462A"/>
    <w:rsid w:val="00AF4713"/>
    <w:rsid w:val="00AF48BE"/>
    <w:rsid w:val="00AF4917"/>
    <w:rsid w:val="00AF4D6E"/>
    <w:rsid w:val="00AF5076"/>
    <w:rsid w:val="00AF56C5"/>
    <w:rsid w:val="00AF58E1"/>
    <w:rsid w:val="00AF597E"/>
    <w:rsid w:val="00AF5BE5"/>
    <w:rsid w:val="00AF6B1F"/>
    <w:rsid w:val="00AF6B4D"/>
    <w:rsid w:val="00AF6C3D"/>
    <w:rsid w:val="00AF6CFB"/>
    <w:rsid w:val="00AF6E0E"/>
    <w:rsid w:val="00AF6F2C"/>
    <w:rsid w:val="00AF6FE4"/>
    <w:rsid w:val="00AF71AF"/>
    <w:rsid w:val="00AF7AAB"/>
    <w:rsid w:val="00AF7E4B"/>
    <w:rsid w:val="00AF7F82"/>
    <w:rsid w:val="00B0008E"/>
    <w:rsid w:val="00B001B6"/>
    <w:rsid w:val="00B0075A"/>
    <w:rsid w:val="00B0078B"/>
    <w:rsid w:val="00B00BBB"/>
    <w:rsid w:val="00B01021"/>
    <w:rsid w:val="00B01151"/>
    <w:rsid w:val="00B02232"/>
    <w:rsid w:val="00B0248F"/>
    <w:rsid w:val="00B029F6"/>
    <w:rsid w:val="00B02FF9"/>
    <w:rsid w:val="00B04047"/>
    <w:rsid w:val="00B04268"/>
    <w:rsid w:val="00B0444E"/>
    <w:rsid w:val="00B04705"/>
    <w:rsid w:val="00B04CC6"/>
    <w:rsid w:val="00B04EB5"/>
    <w:rsid w:val="00B04F54"/>
    <w:rsid w:val="00B0500F"/>
    <w:rsid w:val="00B05317"/>
    <w:rsid w:val="00B055C5"/>
    <w:rsid w:val="00B05F96"/>
    <w:rsid w:val="00B065B2"/>
    <w:rsid w:val="00B066D0"/>
    <w:rsid w:val="00B06761"/>
    <w:rsid w:val="00B068D6"/>
    <w:rsid w:val="00B06C7A"/>
    <w:rsid w:val="00B07440"/>
    <w:rsid w:val="00B074EE"/>
    <w:rsid w:val="00B07B63"/>
    <w:rsid w:val="00B10649"/>
    <w:rsid w:val="00B10EAE"/>
    <w:rsid w:val="00B10F52"/>
    <w:rsid w:val="00B1125B"/>
    <w:rsid w:val="00B1157F"/>
    <w:rsid w:val="00B11624"/>
    <w:rsid w:val="00B12098"/>
    <w:rsid w:val="00B12D9D"/>
    <w:rsid w:val="00B13135"/>
    <w:rsid w:val="00B133B7"/>
    <w:rsid w:val="00B138BC"/>
    <w:rsid w:val="00B142A2"/>
    <w:rsid w:val="00B1464D"/>
    <w:rsid w:val="00B149C8"/>
    <w:rsid w:val="00B14AF1"/>
    <w:rsid w:val="00B14D54"/>
    <w:rsid w:val="00B15924"/>
    <w:rsid w:val="00B159DC"/>
    <w:rsid w:val="00B15DAB"/>
    <w:rsid w:val="00B160EB"/>
    <w:rsid w:val="00B161C0"/>
    <w:rsid w:val="00B16AF7"/>
    <w:rsid w:val="00B1711C"/>
    <w:rsid w:val="00B17AD4"/>
    <w:rsid w:val="00B17BFB"/>
    <w:rsid w:val="00B2007F"/>
    <w:rsid w:val="00B204C3"/>
    <w:rsid w:val="00B20535"/>
    <w:rsid w:val="00B20B52"/>
    <w:rsid w:val="00B20F3D"/>
    <w:rsid w:val="00B20F72"/>
    <w:rsid w:val="00B21152"/>
    <w:rsid w:val="00B21389"/>
    <w:rsid w:val="00B21587"/>
    <w:rsid w:val="00B2165A"/>
    <w:rsid w:val="00B2181F"/>
    <w:rsid w:val="00B219C7"/>
    <w:rsid w:val="00B21BD7"/>
    <w:rsid w:val="00B225CF"/>
    <w:rsid w:val="00B22604"/>
    <w:rsid w:val="00B228AD"/>
    <w:rsid w:val="00B229CA"/>
    <w:rsid w:val="00B22D04"/>
    <w:rsid w:val="00B23017"/>
    <w:rsid w:val="00B236A5"/>
    <w:rsid w:val="00B23B26"/>
    <w:rsid w:val="00B24141"/>
    <w:rsid w:val="00B24396"/>
    <w:rsid w:val="00B243E1"/>
    <w:rsid w:val="00B245E1"/>
    <w:rsid w:val="00B246BD"/>
    <w:rsid w:val="00B24AC6"/>
    <w:rsid w:val="00B2522A"/>
    <w:rsid w:val="00B254D5"/>
    <w:rsid w:val="00B25B3C"/>
    <w:rsid w:val="00B25BBA"/>
    <w:rsid w:val="00B25D59"/>
    <w:rsid w:val="00B25F1A"/>
    <w:rsid w:val="00B2617D"/>
    <w:rsid w:val="00B2631E"/>
    <w:rsid w:val="00B267EE"/>
    <w:rsid w:val="00B26A91"/>
    <w:rsid w:val="00B26BF3"/>
    <w:rsid w:val="00B2796B"/>
    <w:rsid w:val="00B30160"/>
    <w:rsid w:val="00B301D4"/>
    <w:rsid w:val="00B305B3"/>
    <w:rsid w:val="00B30F73"/>
    <w:rsid w:val="00B3105E"/>
    <w:rsid w:val="00B31178"/>
    <w:rsid w:val="00B3129D"/>
    <w:rsid w:val="00B3173E"/>
    <w:rsid w:val="00B317E5"/>
    <w:rsid w:val="00B3190F"/>
    <w:rsid w:val="00B31F6C"/>
    <w:rsid w:val="00B32ACF"/>
    <w:rsid w:val="00B32C46"/>
    <w:rsid w:val="00B3369D"/>
    <w:rsid w:val="00B33887"/>
    <w:rsid w:val="00B33A2A"/>
    <w:rsid w:val="00B3424B"/>
    <w:rsid w:val="00B342A6"/>
    <w:rsid w:val="00B3436B"/>
    <w:rsid w:val="00B34CAA"/>
    <w:rsid w:val="00B350A2"/>
    <w:rsid w:val="00B35232"/>
    <w:rsid w:val="00B35386"/>
    <w:rsid w:val="00B3545B"/>
    <w:rsid w:val="00B3584E"/>
    <w:rsid w:val="00B35A76"/>
    <w:rsid w:val="00B35B32"/>
    <w:rsid w:val="00B35B40"/>
    <w:rsid w:val="00B35BA7"/>
    <w:rsid w:val="00B35CAB"/>
    <w:rsid w:val="00B36296"/>
    <w:rsid w:val="00B363D0"/>
    <w:rsid w:val="00B3693D"/>
    <w:rsid w:val="00B36B87"/>
    <w:rsid w:val="00B36CA2"/>
    <w:rsid w:val="00B36DC8"/>
    <w:rsid w:val="00B37273"/>
    <w:rsid w:val="00B3742D"/>
    <w:rsid w:val="00B37455"/>
    <w:rsid w:val="00B37742"/>
    <w:rsid w:val="00B37BAF"/>
    <w:rsid w:val="00B4037E"/>
    <w:rsid w:val="00B40AF3"/>
    <w:rsid w:val="00B40E4B"/>
    <w:rsid w:val="00B40EFD"/>
    <w:rsid w:val="00B41959"/>
    <w:rsid w:val="00B419D3"/>
    <w:rsid w:val="00B41A6A"/>
    <w:rsid w:val="00B42799"/>
    <w:rsid w:val="00B4282E"/>
    <w:rsid w:val="00B428F8"/>
    <w:rsid w:val="00B443CE"/>
    <w:rsid w:val="00B449A9"/>
    <w:rsid w:val="00B44D2C"/>
    <w:rsid w:val="00B44DD3"/>
    <w:rsid w:val="00B4517F"/>
    <w:rsid w:val="00B4569F"/>
    <w:rsid w:val="00B45BEA"/>
    <w:rsid w:val="00B45C65"/>
    <w:rsid w:val="00B45D16"/>
    <w:rsid w:val="00B460E9"/>
    <w:rsid w:val="00B46599"/>
    <w:rsid w:val="00B4686A"/>
    <w:rsid w:val="00B46E0B"/>
    <w:rsid w:val="00B46EFA"/>
    <w:rsid w:val="00B47801"/>
    <w:rsid w:val="00B47ABB"/>
    <w:rsid w:val="00B47B99"/>
    <w:rsid w:val="00B47C24"/>
    <w:rsid w:val="00B47D07"/>
    <w:rsid w:val="00B5016A"/>
    <w:rsid w:val="00B50735"/>
    <w:rsid w:val="00B5089F"/>
    <w:rsid w:val="00B51AA3"/>
    <w:rsid w:val="00B52301"/>
    <w:rsid w:val="00B539C6"/>
    <w:rsid w:val="00B54184"/>
    <w:rsid w:val="00B547F7"/>
    <w:rsid w:val="00B550EA"/>
    <w:rsid w:val="00B55398"/>
    <w:rsid w:val="00B55462"/>
    <w:rsid w:val="00B55839"/>
    <w:rsid w:val="00B55E69"/>
    <w:rsid w:val="00B5654C"/>
    <w:rsid w:val="00B5662A"/>
    <w:rsid w:val="00B566D9"/>
    <w:rsid w:val="00B56E13"/>
    <w:rsid w:val="00B571F4"/>
    <w:rsid w:val="00B573C3"/>
    <w:rsid w:val="00B57418"/>
    <w:rsid w:val="00B57A44"/>
    <w:rsid w:val="00B57C35"/>
    <w:rsid w:val="00B6065B"/>
    <w:rsid w:val="00B608D6"/>
    <w:rsid w:val="00B608EF"/>
    <w:rsid w:val="00B61131"/>
    <w:rsid w:val="00B61187"/>
    <w:rsid w:val="00B61364"/>
    <w:rsid w:val="00B614AE"/>
    <w:rsid w:val="00B61B0D"/>
    <w:rsid w:val="00B61B1B"/>
    <w:rsid w:val="00B61B69"/>
    <w:rsid w:val="00B61E62"/>
    <w:rsid w:val="00B626BA"/>
    <w:rsid w:val="00B62E33"/>
    <w:rsid w:val="00B63803"/>
    <w:rsid w:val="00B6396E"/>
    <w:rsid w:val="00B63D76"/>
    <w:rsid w:val="00B63EC8"/>
    <w:rsid w:val="00B63F9D"/>
    <w:rsid w:val="00B6420C"/>
    <w:rsid w:val="00B648F5"/>
    <w:rsid w:val="00B64A3D"/>
    <w:rsid w:val="00B650EF"/>
    <w:rsid w:val="00B65135"/>
    <w:rsid w:val="00B6543E"/>
    <w:rsid w:val="00B658EB"/>
    <w:rsid w:val="00B66194"/>
    <w:rsid w:val="00B66557"/>
    <w:rsid w:val="00B666DD"/>
    <w:rsid w:val="00B66B97"/>
    <w:rsid w:val="00B66C45"/>
    <w:rsid w:val="00B66D9E"/>
    <w:rsid w:val="00B67535"/>
    <w:rsid w:val="00B67740"/>
    <w:rsid w:val="00B67CAE"/>
    <w:rsid w:val="00B70030"/>
    <w:rsid w:val="00B70086"/>
    <w:rsid w:val="00B702FB"/>
    <w:rsid w:val="00B703F0"/>
    <w:rsid w:val="00B7043C"/>
    <w:rsid w:val="00B707B4"/>
    <w:rsid w:val="00B71477"/>
    <w:rsid w:val="00B723FB"/>
    <w:rsid w:val="00B727AA"/>
    <w:rsid w:val="00B72EE5"/>
    <w:rsid w:val="00B733C0"/>
    <w:rsid w:val="00B738F3"/>
    <w:rsid w:val="00B73D2A"/>
    <w:rsid w:val="00B73EA9"/>
    <w:rsid w:val="00B74559"/>
    <w:rsid w:val="00B74590"/>
    <w:rsid w:val="00B746BC"/>
    <w:rsid w:val="00B75298"/>
    <w:rsid w:val="00B752B5"/>
    <w:rsid w:val="00B753E5"/>
    <w:rsid w:val="00B7592E"/>
    <w:rsid w:val="00B75A43"/>
    <w:rsid w:val="00B75E62"/>
    <w:rsid w:val="00B75F4C"/>
    <w:rsid w:val="00B7676F"/>
    <w:rsid w:val="00B76D59"/>
    <w:rsid w:val="00B76FA8"/>
    <w:rsid w:val="00B770CD"/>
    <w:rsid w:val="00B773CF"/>
    <w:rsid w:val="00B7767A"/>
    <w:rsid w:val="00B77AA4"/>
    <w:rsid w:val="00B77BDA"/>
    <w:rsid w:val="00B77D43"/>
    <w:rsid w:val="00B802BE"/>
    <w:rsid w:val="00B802DD"/>
    <w:rsid w:val="00B8061A"/>
    <w:rsid w:val="00B80645"/>
    <w:rsid w:val="00B80D34"/>
    <w:rsid w:val="00B816CC"/>
    <w:rsid w:val="00B8185B"/>
    <w:rsid w:val="00B81C58"/>
    <w:rsid w:val="00B821BD"/>
    <w:rsid w:val="00B8241E"/>
    <w:rsid w:val="00B82844"/>
    <w:rsid w:val="00B83499"/>
    <w:rsid w:val="00B83A0F"/>
    <w:rsid w:val="00B83E7F"/>
    <w:rsid w:val="00B842B5"/>
    <w:rsid w:val="00B84723"/>
    <w:rsid w:val="00B84727"/>
    <w:rsid w:val="00B84AF7"/>
    <w:rsid w:val="00B84E94"/>
    <w:rsid w:val="00B855F4"/>
    <w:rsid w:val="00B856A2"/>
    <w:rsid w:val="00B85A9A"/>
    <w:rsid w:val="00B85C2E"/>
    <w:rsid w:val="00B863D9"/>
    <w:rsid w:val="00B86A90"/>
    <w:rsid w:val="00B87AB3"/>
    <w:rsid w:val="00B87B54"/>
    <w:rsid w:val="00B906C7"/>
    <w:rsid w:val="00B90D79"/>
    <w:rsid w:val="00B90FDB"/>
    <w:rsid w:val="00B910EE"/>
    <w:rsid w:val="00B9186A"/>
    <w:rsid w:val="00B91A6E"/>
    <w:rsid w:val="00B91A86"/>
    <w:rsid w:val="00B92074"/>
    <w:rsid w:val="00B92659"/>
    <w:rsid w:val="00B92664"/>
    <w:rsid w:val="00B926CC"/>
    <w:rsid w:val="00B92A5E"/>
    <w:rsid w:val="00B92BA1"/>
    <w:rsid w:val="00B92CAE"/>
    <w:rsid w:val="00B933E7"/>
    <w:rsid w:val="00B9343F"/>
    <w:rsid w:val="00B934BE"/>
    <w:rsid w:val="00B93569"/>
    <w:rsid w:val="00B9393B"/>
    <w:rsid w:val="00B93A68"/>
    <w:rsid w:val="00B93B87"/>
    <w:rsid w:val="00B93C7E"/>
    <w:rsid w:val="00B93DB4"/>
    <w:rsid w:val="00B93F87"/>
    <w:rsid w:val="00B9412B"/>
    <w:rsid w:val="00B9446B"/>
    <w:rsid w:val="00B944A5"/>
    <w:rsid w:val="00B95184"/>
    <w:rsid w:val="00B9519E"/>
    <w:rsid w:val="00B95602"/>
    <w:rsid w:val="00B95644"/>
    <w:rsid w:val="00B956C1"/>
    <w:rsid w:val="00B957E4"/>
    <w:rsid w:val="00B95F13"/>
    <w:rsid w:val="00B962F5"/>
    <w:rsid w:val="00B963FF"/>
    <w:rsid w:val="00B967FD"/>
    <w:rsid w:val="00B96B99"/>
    <w:rsid w:val="00B96EA3"/>
    <w:rsid w:val="00B9710D"/>
    <w:rsid w:val="00B971A6"/>
    <w:rsid w:val="00B972AF"/>
    <w:rsid w:val="00B97319"/>
    <w:rsid w:val="00B976E4"/>
    <w:rsid w:val="00B97BC4"/>
    <w:rsid w:val="00BA0433"/>
    <w:rsid w:val="00BA0967"/>
    <w:rsid w:val="00BA10B3"/>
    <w:rsid w:val="00BA12B4"/>
    <w:rsid w:val="00BA17DD"/>
    <w:rsid w:val="00BA2274"/>
    <w:rsid w:val="00BA2D3B"/>
    <w:rsid w:val="00BA2D75"/>
    <w:rsid w:val="00BA2E3B"/>
    <w:rsid w:val="00BA3368"/>
    <w:rsid w:val="00BA357E"/>
    <w:rsid w:val="00BA3613"/>
    <w:rsid w:val="00BA3AB8"/>
    <w:rsid w:val="00BA403A"/>
    <w:rsid w:val="00BA439F"/>
    <w:rsid w:val="00BA4863"/>
    <w:rsid w:val="00BA5E48"/>
    <w:rsid w:val="00BA61C3"/>
    <w:rsid w:val="00BA6550"/>
    <w:rsid w:val="00BA70B6"/>
    <w:rsid w:val="00BA7557"/>
    <w:rsid w:val="00BA79AA"/>
    <w:rsid w:val="00BA7AC4"/>
    <w:rsid w:val="00BA7EC9"/>
    <w:rsid w:val="00BB0052"/>
    <w:rsid w:val="00BB026B"/>
    <w:rsid w:val="00BB02EF"/>
    <w:rsid w:val="00BB086B"/>
    <w:rsid w:val="00BB0C07"/>
    <w:rsid w:val="00BB12F6"/>
    <w:rsid w:val="00BB1CE4"/>
    <w:rsid w:val="00BB23FE"/>
    <w:rsid w:val="00BB28C8"/>
    <w:rsid w:val="00BB295F"/>
    <w:rsid w:val="00BB2B63"/>
    <w:rsid w:val="00BB3BA7"/>
    <w:rsid w:val="00BB48FE"/>
    <w:rsid w:val="00BB49FA"/>
    <w:rsid w:val="00BB4D0C"/>
    <w:rsid w:val="00BB510B"/>
    <w:rsid w:val="00BB5385"/>
    <w:rsid w:val="00BB54AE"/>
    <w:rsid w:val="00BB5897"/>
    <w:rsid w:val="00BB58B0"/>
    <w:rsid w:val="00BB5A61"/>
    <w:rsid w:val="00BB5DB9"/>
    <w:rsid w:val="00BB665C"/>
    <w:rsid w:val="00BB6D8E"/>
    <w:rsid w:val="00BB6DD9"/>
    <w:rsid w:val="00BB7138"/>
    <w:rsid w:val="00BB7322"/>
    <w:rsid w:val="00BB755B"/>
    <w:rsid w:val="00BB77AA"/>
    <w:rsid w:val="00BB77EE"/>
    <w:rsid w:val="00BC022D"/>
    <w:rsid w:val="00BC056E"/>
    <w:rsid w:val="00BC085F"/>
    <w:rsid w:val="00BC08D4"/>
    <w:rsid w:val="00BC08E8"/>
    <w:rsid w:val="00BC0C61"/>
    <w:rsid w:val="00BC1767"/>
    <w:rsid w:val="00BC1E59"/>
    <w:rsid w:val="00BC2B41"/>
    <w:rsid w:val="00BC2B87"/>
    <w:rsid w:val="00BC31AF"/>
    <w:rsid w:val="00BC3708"/>
    <w:rsid w:val="00BC3AF3"/>
    <w:rsid w:val="00BC40CC"/>
    <w:rsid w:val="00BC4822"/>
    <w:rsid w:val="00BC49A7"/>
    <w:rsid w:val="00BC4A06"/>
    <w:rsid w:val="00BC4EBC"/>
    <w:rsid w:val="00BC51E8"/>
    <w:rsid w:val="00BC5385"/>
    <w:rsid w:val="00BC53C8"/>
    <w:rsid w:val="00BC5876"/>
    <w:rsid w:val="00BC5C76"/>
    <w:rsid w:val="00BC5D4E"/>
    <w:rsid w:val="00BC5E17"/>
    <w:rsid w:val="00BC63B0"/>
    <w:rsid w:val="00BC7373"/>
    <w:rsid w:val="00BC7447"/>
    <w:rsid w:val="00BC7534"/>
    <w:rsid w:val="00BC7610"/>
    <w:rsid w:val="00BC79F7"/>
    <w:rsid w:val="00BC7B56"/>
    <w:rsid w:val="00BC7CB7"/>
    <w:rsid w:val="00BD040A"/>
    <w:rsid w:val="00BD0518"/>
    <w:rsid w:val="00BD06D7"/>
    <w:rsid w:val="00BD0E4B"/>
    <w:rsid w:val="00BD1C75"/>
    <w:rsid w:val="00BD2D25"/>
    <w:rsid w:val="00BD2DF5"/>
    <w:rsid w:val="00BD2FF2"/>
    <w:rsid w:val="00BD30D3"/>
    <w:rsid w:val="00BD30E3"/>
    <w:rsid w:val="00BD3474"/>
    <w:rsid w:val="00BD350C"/>
    <w:rsid w:val="00BD42FD"/>
    <w:rsid w:val="00BD4801"/>
    <w:rsid w:val="00BD4C23"/>
    <w:rsid w:val="00BD572A"/>
    <w:rsid w:val="00BD5DC6"/>
    <w:rsid w:val="00BD5FBE"/>
    <w:rsid w:val="00BD635A"/>
    <w:rsid w:val="00BD652C"/>
    <w:rsid w:val="00BD68D4"/>
    <w:rsid w:val="00BD7748"/>
    <w:rsid w:val="00BD7A60"/>
    <w:rsid w:val="00BD7AEF"/>
    <w:rsid w:val="00BD7B7F"/>
    <w:rsid w:val="00BD7FE2"/>
    <w:rsid w:val="00BE013C"/>
    <w:rsid w:val="00BE04FA"/>
    <w:rsid w:val="00BE0AC1"/>
    <w:rsid w:val="00BE0AF1"/>
    <w:rsid w:val="00BE0B41"/>
    <w:rsid w:val="00BE11A8"/>
    <w:rsid w:val="00BE11E6"/>
    <w:rsid w:val="00BE14B2"/>
    <w:rsid w:val="00BE156A"/>
    <w:rsid w:val="00BE15D0"/>
    <w:rsid w:val="00BE1C30"/>
    <w:rsid w:val="00BE2180"/>
    <w:rsid w:val="00BE26C5"/>
    <w:rsid w:val="00BE2C0C"/>
    <w:rsid w:val="00BE2CA8"/>
    <w:rsid w:val="00BE2FAF"/>
    <w:rsid w:val="00BE31FC"/>
    <w:rsid w:val="00BE3890"/>
    <w:rsid w:val="00BE38A1"/>
    <w:rsid w:val="00BE3C88"/>
    <w:rsid w:val="00BE40A7"/>
    <w:rsid w:val="00BE41E1"/>
    <w:rsid w:val="00BE4370"/>
    <w:rsid w:val="00BE43DE"/>
    <w:rsid w:val="00BE480F"/>
    <w:rsid w:val="00BE4B55"/>
    <w:rsid w:val="00BE518C"/>
    <w:rsid w:val="00BE52F1"/>
    <w:rsid w:val="00BE5506"/>
    <w:rsid w:val="00BE55E2"/>
    <w:rsid w:val="00BE5721"/>
    <w:rsid w:val="00BE590C"/>
    <w:rsid w:val="00BE598D"/>
    <w:rsid w:val="00BE5A90"/>
    <w:rsid w:val="00BE5E6F"/>
    <w:rsid w:val="00BE5F8D"/>
    <w:rsid w:val="00BE618E"/>
    <w:rsid w:val="00BE627B"/>
    <w:rsid w:val="00BE639C"/>
    <w:rsid w:val="00BE6481"/>
    <w:rsid w:val="00BE68A3"/>
    <w:rsid w:val="00BE68F8"/>
    <w:rsid w:val="00BE6B0A"/>
    <w:rsid w:val="00BE71BE"/>
    <w:rsid w:val="00BE724D"/>
    <w:rsid w:val="00BF00F6"/>
    <w:rsid w:val="00BF0CAA"/>
    <w:rsid w:val="00BF0F22"/>
    <w:rsid w:val="00BF0FC6"/>
    <w:rsid w:val="00BF1087"/>
    <w:rsid w:val="00BF112F"/>
    <w:rsid w:val="00BF13E6"/>
    <w:rsid w:val="00BF1A37"/>
    <w:rsid w:val="00BF1BAF"/>
    <w:rsid w:val="00BF1C57"/>
    <w:rsid w:val="00BF230D"/>
    <w:rsid w:val="00BF2411"/>
    <w:rsid w:val="00BF2458"/>
    <w:rsid w:val="00BF2831"/>
    <w:rsid w:val="00BF2CC4"/>
    <w:rsid w:val="00BF2E2C"/>
    <w:rsid w:val="00BF33F4"/>
    <w:rsid w:val="00BF4179"/>
    <w:rsid w:val="00BF4242"/>
    <w:rsid w:val="00BF4796"/>
    <w:rsid w:val="00BF4CC1"/>
    <w:rsid w:val="00BF5DED"/>
    <w:rsid w:val="00BF5FC1"/>
    <w:rsid w:val="00BF6196"/>
    <w:rsid w:val="00BF662D"/>
    <w:rsid w:val="00BF6718"/>
    <w:rsid w:val="00BF71D7"/>
    <w:rsid w:val="00BF74FB"/>
    <w:rsid w:val="00BF7576"/>
    <w:rsid w:val="00BF7D7A"/>
    <w:rsid w:val="00C00A24"/>
    <w:rsid w:val="00C01B4F"/>
    <w:rsid w:val="00C022BA"/>
    <w:rsid w:val="00C028FB"/>
    <w:rsid w:val="00C02A88"/>
    <w:rsid w:val="00C032D4"/>
    <w:rsid w:val="00C0357C"/>
    <w:rsid w:val="00C0400F"/>
    <w:rsid w:val="00C042D4"/>
    <w:rsid w:val="00C0430F"/>
    <w:rsid w:val="00C047CF"/>
    <w:rsid w:val="00C047D5"/>
    <w:rsid w:val="00C0491B"/>
    <w:rsid w:val="00C04D2A"/>
    <w:rsid w:val="00C04D47"/>
    <w:rsid w:val="00C04F5F"/>
    <w:rsid w:val="00C05725"/>
    <w:rsid w:val="00C0587B"/>
    <w:rsid w:val="00C05921"/>
    <w:rsid w:val="00C05A98"/>
    <w:rsid w:val="00C06485"/>
    <w:rsid w:val="00C06C21"/>
    <w:rsid w:val="00C071C7"/>
    <w:rsid w:val="00C0776C"/>
    <w:rsid w:val="00C0787C"/>
    <w:rsid w:val="00C07ACB"/>
    <w:rsid w:val="00C07E6B"/>
    <w:rsid w:val="00C07F80"/>
    <w:rsid w:val="00C10101"/>
    <w:rsid w:val="00C104C9"/>
    <w:rsid w:val="00C10A55"/>
    <w:rsid w:val="00C10EA0"/>
    <w:rsid w:val="00C11114"/>
    <w:rsid w:val="00C1113E"/>
    <w:rsid w:val="00C1147D"/>
    <w:rsid w:val="00C116E0"/>
    <w:rsid w:val="00C11CEC"/>
    <w:rsid w:val="00C11E3D"/>
    <w:rsid w:val="00C11E7C"/>
    <w:rsid w:val="00C11EA6"/>
    <w:rsid w:val="00C12746"/>
    <w:rsid w:val="00C1284D"/>
    <w:rsid w:val="00C12CE4"/>
    <w:rsid w:val="00C12D31"/>
    <w:rsid w:val="00C131AE"/>
    <w:rsid w:val="00C13204"/>
    <w:rsid w:val="00C134AA"/>
    <w:rsid w:val="00C134EA"/>
    <w:rsid w:val="00C136B8"/>
    <w:rsid w:val="00C1393E"/>
    <w:rsid w:val="00C13B89"/>
    <w:rsid w:val="00C13D6F"/>
    <w:rsid w:val="00C13ECA"/>
    <w:rsid w:val="00C14073"/>
    <w:rsid w:val="00C1413C"/>
    <w:rsid w:val="00C14389"/>
    <w:rsid w:val="00C146CF"/>
    <w:rsid w:val="00C149C5"/>
    <w:rsid w:val="00C14BDE"/>
    <w:rsid w:val="00C153C3"/>
    <w:rsid w:val="00C15589"/>
    <w:rsid w:val="00C1593F"/>
    <w:rsid w:val="00C15D4F"/>
    <w:rsid w:val="00C15ECB"/>
    <w:rsid w:val="00C1630E"/>
    <w:rsid w:val="00C163FC"/>
    <w:rsid w:val="00C16F1F"/>
    <w:rsid w:val="00C17206"/>
    <w:rsid w:val="00C1748C"/>
    <w:rsid w:val="00C17D22"/>
    <w:rsid w:val="00C17D33"/>
    <w:rsid w:val="00C20388"/>
    <w:rsid w:val="00C203D7"/>
    <w:rsid w:val="00C20748"/>
    <w:rsid w:val="00C20BAE"/>
    <w:rsid w:val="00C2127A"/>
    <w:rsid w:val="00C217FC"/>
    <w:rsid w:val="00C21958"/>
    <w:rsid w:val="00C21DD3"/>
    <w:rsid w:val="00C22063"/>
    <w:rsid w:val="00C22B21"/>
    <w:rsid w:val="00C230A7"/>
    <w:rsid w:val="00C2348F"/>
    <w:rsid w:val="00C24415"/>
    <w:rsid w:val="00C250C7"/>
    <w:rsid w:val="00C25BD6"/>
    <w:rsid w:val="00C25D4E"/>
    <w:rsid w:val="00C25D9F"/>
    <w:rsid w:val="00C2680D"/>
    <w:rsid w:val="00C26831"/>
    <w:rsid w:val="00C27FD0"/>
    <w:rsid w:val="00C30735"/>
    <w:rsid w:val="00C30E17"/>
    <w:rsid w:val="00C30F84"/>
    <w:rsid w:val="00C311AC"/>
    <w:rsid w:val="00C312F8"/>
    <w:rsid w:val="00C314CE"/>
    <w:rsid w:val="00C31558"/>
    <w:rsid w:val="00C3158D"/>
    <w:rsid w:val="00C322AE"/>
    <w:rsid w:val="00C32950"/>
    <w:rsid w:val="00C32EF3"/>
    <w:rsid w:val="00C32F4E"/>
    <w:rsid w:val="00C33149"/>
    <w:rsid w:val="00C33852"/>
    <w:rsid w:val="00C33B6C"/>
    <w:rsid w:val="00C342D7"/>
    <w:rsid w:val="00C3457B"/>
    <w:rsid w:val="00C34BD1"/>
    <w:rsid w:val="00C351D5"/>
    <w:rsid w:val="00C35275"/>
    <w:rsid w:val="00C35488"/>
    <w:rsid w:val="00C35771"/>
    <w:rsid w:val="00C358A6"/>
    <w:rsid w:val="00C358AC"/>
    <w:rsid w:val="00C35DA2"/>
    <w:rsid w:val="00C361FC"/>
    <w:rsid w:val="00C36451"/>
    <w:rsid w:val="00C36829"/>
    <w:rsid w:val="00C36897"/>
    <w:rsid w:val="00C37225"/>
    <w:rsid w:val="00C37327"/>
    <w:rsid w:val="00C3773B"/>
    <w:rsid w:val="00C37CFE"/>
    <w:rsid w:val="00C400C5"/>
    <w:rsid w:val="00C40B20"/>
    <w:rsid w:val="00C40EC5"/>
    <w:rsid w:val="00C40EC8"/>
    <w:rsid w:val="00C40FF0"/>
    <w:rsid w:val="00C41330"/>
    <w:rsid w:val="00C413CF"/>
    <w:rsid w:val="00C41B0A"/>
    <w:rsid w:val="00C422A7"/>
    <w:rsid w:val="00C424F1"/>
    <w:rsid w:val="00C43345"/>
    <w:rsid w:val="00C433E8"/>
    <w:rsid w:val="00C436C2"/>
    <w:rsid w:val="00C43A4A"/>
    <w:rsid w:val="00C43F74"/>
    <w:rsid w:val="00C440F6"/>
    <w:rsid w:val="00C456B0"/>
    <w:rsid w:val="00C456B5"/>
    <w:rsid w:val="00C45A12"/>
    <w:rsid w:val="00C45BC5"/>
    <w:rsid w:val="00C45C53"/>
    <w:rsid w:val="00C45F7D"/>
    <w:rsid w:val="00C46144"/>
    <w:rsid w:val="00C46186"/>
    <w:rsid w:val="00C461AD"/>
    <w:rsid w:val="00C4635A"/>
    <w:rsid w:val="00C465B7"/>
    <w:rsid w:val="00C469B2"/>
    <w:rsid w:val="00C469CB"/>
    <w:rsid w:val="00C46DBC"/>
    <w:rsid w:val="00C46E76"/>
    <w:rsid w:val="00C4701F"/>
    <w:rsid w:val="00C47449"/>
    <w:rsid w:val="00C50686"/>
    <w:rsid w:val="00C5146C"/>
    <w:rsid w:val="00C51531"/>
    <w:rsid w:val="00C52C20"/>
    <w:rsid w:val="00C52F21"/>
    <w:rsid w:val="00C5302C"/>
    <w:rsid w:val="00C531CA"/>
    <w:rsid w:val="00C53299"/>
    <w:rsid w:val="00C537BD"/>
    <w:rsid w:val="00C53AFD"/>
    <w:rsid w:val="00C53E73"/>
    <w:rsid w:val="00C54B50"/>
    <w:rsid w:val="00C54E22"/>
    <w:rsid w:val="00C54EBA"/>
    <w:rsid w:val="00C55704"/>
    <w:rsid w:val="00C55C8B"/>
    <w:rsid w:val="00C5645F"/>
    <w:rsid w:val="00C564F9"/>
    <w:rsid w:val="00C565FB"/>
    <w:rsid w:val="00C56638"/>
    <w:rsid w:val="00C56909"/>
    <w:rsid w:val="00C5691F"/>
    <w:rsid w:val="00C56A01"/>
    <w:rsid w:val="00C56AB9"/>
    <w:rsid w:val="00C571B1"/>
    <w:rsid w:val="00C575E1"/>
    <w:rsid w:val="00C57661"/>
    <w:rsid w:val="00C57B11"/>
    <w:rsid w:val="00C601D4"/>
    <w:rsid w:val="00C60607"/>
    <w:rsid w:val="00C6076D"/>
    <w:rsid w:val="00C6089D"/>
    <w:rsid w:val="00C60958"/>
    <w:rsid w:val="00C60F35"/>
    <w:rsid w:val="00C615F4"/>
    <w:rsid w:val="00C6197E"/>
    <w:rsid w:val="00C61CE3"/>
    <w:rsid w:val="00C61D4D"/>
    <w:rsid w:val="00C61E84"/>
    <w:rsid w:val="00C61FD2"/>
    <w:rsid w:val="00C6207D"/>
    <w:rsid w:val="00C6216A"/>
    <w:rsid w:val="00C6222F"/>
    <w:rsid w:val="00C622F9"/>
    <w:rsid w:val="00C62AAB"/>
    <w:rsid w:val="00C62C0F"/>
    <w:rsid w:val="00C63029"/>
    <w:rsid w:val="00C63122"/>
    <w:rsid w:val="00C637A8"/>
    <w:rsid w:val="00C637AF"/>
    <w:rsid w:val="00C63B98"/>
    <w:rsid w:val="00C63CD3"/>
    <w:rsid w:val="00C6401D"/>
    <w:rsid w:val="00C64C09"/>
    <w:rsid w:val="00C64C8E"/>
    <w:rsid w:val="00C64DA6"/>
    <w:rsid w:val="00C64F8B"/>
    <w:rsid w:val="00C65729"/>
    <w:rsid w:val="00C66335"/>
    <w:rsid w:val="00C664F4"/>
    <w:rsid w:val="00C6662D"/>
    <w:rsid w:val="00C668E3"/>
    <w:rsid w:val="00C66A17"/>
    <w:rsid w:val="00C67185"/>
    <w:rsid w:val="00C6749C"/>
    <w:rsid w:val="00C675CD"/>
    <w:rsid w:val="00C67E71"/>
    <w:rsid w:val="00C70009"/>
    <w:rsid w:val="00C702EB"/>
    <w:rsid w:val="00C7096B"/>
    <w:rsid w:val="00C70A47"/>
    <w:rsid w:val="00C7110D"/>
    <w:rsid w:val="00C71248"/>
    <w:rsid w:val="00C7161E"/>
    <w:rsid w:val="00C71DFA"/>
    <w:rsid w:val="00C720C7"/>
    <w:rsid w:val="00C723E8"/>
    <w:rsid w:val="00C73810"/>
    <w:rsid w:val="00C73A9A"/>
    <w:rsid w:val="00C74247"/>
    <w:rsid w:val="00C74506"/>
    <w:rsid w:val="00C7491E"/>
    <w:rsid w:val="00C74BB7"/>
    <w:rsid w:val="00C75394"/>
    <w:rsid w:val="00C75A5D"/>
    <w:rsid w:val="00C760E1"/>
    <w:rsid w:val="00C76319"/>
    <w:rsid w:val="00C76412"/>
    <w:rsid w:val="00C76709"/>
    <w:rsid w:val="00C76AE8"/>
    <w:rsid w:val="00C76DEF"/>
    <w:rsid w:val="00C771A8"/>
    <w:rsid w:val="00C77573"/>
    <w:rsid w:val="00C776EA"/>
    <w:rsid w:val="00C776F9"/>
    <w:rsid w:val="00C77971"/>
    <w:rsid w:val="00C77D0B"/>
    <w:rsid w:val="00C77E59"/>
    <w:rsid w:val="00C77FEE"/>
    <w:rsid w:val="00C80067"/>
    <w:rsid w:val="00C80152"/>
    <w:rsid w:val="00C80244"/>
    <w:rsid w:val="00C80792"/>
    <w:rsid w:val="00C80B68"/>
    <w:rsid w:val="00C80CA3"/>
    <w:rsid w:val="00C80DCA"/>
    <w:rsid w:val="00C80DCB"/>
    <w:rsid w:val="00C80FE4"/>
    <w:rsid w:val="00C810C7"/>
    <w:rsid w:val="00C81438"/>
    <w:rsid w:val="00C814FF"/>
    <w:rsid w:val="00C81718"/>
    <w:rsid w:val="00C81E83"/>
    <w:rsid w:val="00C82848"/>
    <w:rsid w:val="00C833C2"/>
    <w:rsid w:val="00C83729"/>
    <w:rsid w:val="00C83775"/>
    <w:rsid w:val="00C83C5F"/>
    <w:rsid w:val="00C83FA4"/>
    <w:rsid w:val="00C843B9"/>
    <w:rsid w:val="00C847E5"/>
    <w:rsid w:val="00C84C05"/>
    <w:rsid w:val="00C855D8"/>
    <w:rsid w:val="00C856DD"/>
    <w:rsid w:val="00C858F5"/>
    <w:rsid w:val="00C85B40"/>
    <w:rsid w:val="00C85BC6"/>
    <w:rsid w:val="00C862D9"/>
    <w:rsid w:val="00C8686E"/>
    <w:rsid w:val="00C86E2D"/>
    <w:rsid w:val="00C87361"/>
    <w:rsid w:val="00C8741A"/>
    <w:rsid w:val="00C874BB"/>
    <w:rsid w:val="00C8778F"/>
    <w:rsid w:val="00C87C2F"/>
    <w:rsid w:val="00C90005"/>
    <w:rsid w:val="00C9021A"/>
    <w:rsid w:val="00C91096"/>
    <w:rsid w:val="00C9140D"/>
    <w:rsid w:val="00C9181B"/>
    <w:rsid w:val="00C91A64"/>
    <w:rsid w:val="00C91D2A"/>
    <w:rsid w:val="00C91F5F"/>
    <w:rsid w:val="00C922C0"/>
    <w:rsid w:val="00C9241A"/>
    <w:rsid w:val="00C925F4"/>
    <w:rsid w:val="00C92685"/>
    <w:rsid w:val="00C92A92"/>
    <w:rsid w:val="00C92D3A"/>
    <w:rsid w:val="00C93016"/>
    <w:rsid w:val="00C93081"/>
    <w:rsid w:val="00C93B42"/>
    <w:rsid w:val="00C93F71"/>
    <w:rsid w:val="00C9404E"/>
    <w:rsid w:val="00C941BA"/>
    <w:rsid w:val="00C94329"/>
    <w:rsid w:val="00C9496D"/>
    <w:rsid w:val="00C94B98"/>
    <w:rsid w:val="00C9535A"/>
    <w:rsid w:val="00C9562E"/>
    <w:rsid w:val="00C95715"/>
    <w:rsid w:val="00C95832"/>
    <w:rsid w:val="00C9659F"/>
    <w:rsid w:val="00C96D72"/>
    <w:rsid w:val="00C975E4"/>
    <w:rsid w:val="00C97826"/>
    <w:rsid w:val="00CA1946"/>
    <w:rsid w:val="00CA1E03"/>
    <w:rsid w:val="00CA2460"/>
    <w:rsid w:val="00CA28AD"/>
    <w:rsid w:val="00CA2CD7"/>
    <w:rsid w:val="00CA2DA2"/>
    <w:rsid w:val="00CA3438"/>
    <w:rsid w:val="00CA3504"/>
    <w:rsid w:val="00CA3955"/>
    <w:rsid w:val="00CA3E27"/>
    <w:rsid w:val="00CA3E80"/>
    <w:rsid w:val="00CA490D"/>
    <w:rsid w:val="00CA4C41"/>
    <w:rsid w:val="00CA4F5F"/>
    <w:rsid w:val="00CA51DC"/>
    <w:rsid w:val="00CA5614"/>
    <w:rsid w:val="00CA622B"/>
    <w:rsid w:val="00CA6278"/>
    <w:rsid w:val="00CA642D"/>
    <w:rsid w:val="00CA692A"/>
    <w:rsid w:val="00CA69EC"/>
    <w:rsid w:val="00CA6D65"/>
    <w:rsid w:val="00CA7BB3"/>
    <w:rsid w:val="00CB0A86"/>
    <w:rsid w:val="00CB0BD0"/>
    <w:rsid w:val="00CB0F1F"/>
    <w:rsid w:val="00CB13C6"/>
    <w:rsid w:val="00CB16B7"/>
    <w:rsid w:val="00CB16F4"/>
    <w:rsid w:val="00CB1B53"/>
    <w:rsid w:val="00CB1C75"/>
    <w:rsid w:val="00CB1F9E"/>
    <w:rsid w:val="00CB2295"/>
    <w:rsid w:val="00CB2C4B"/>
    <w:rsid w:val="00CB2D73"/>
    <w:rsid w:val="00CB3D76"/>
    <w:rsid w:val="00CB3F0B"/>
    <w:rsid w:val="00CB4CB2"/>
    <w:rsid w:val="00CB4E7A"/>
    <w:rsid w:val="00CB5556"/>
    <w:rsid w:val="00CB5CCD"/>
    <w:rsid w:val="00CB6164"/>
    <w:rsid w:val="00CB619E"/>
    <w:rsid w:val="00CB628B"/>
    <w:rsid w:val="00CB6680"/>
    <w:rsid w:val="00CB6B75"/>
    <w:rsid w:val="00CB6C7A"/>
    <w:rsid w:val="00CB7A7F"/>
    <w:rsid w:val="00CB7C40"/>
    <w:rsid w:val="00CC05BB"/>
    <w:rsid w:val="00CC0640"/>
    <w:rsid w:val="00CC0E40"/>
    <w:rsid w:val="00CC0F14"/>
    <w:rsid w:val="00CC1074"/>
    <w:rsid w:val="00CC11E9"/>
    <w:rsid w:val="00CC128E"/>
    <w:rsid w:val="00CC19E0"/>
    <w:rsid w:val="00CC1FB9"/>
    <w:rsid w:val="00CC2715"/>
    <w:rsid w:val="00CC2755"/>
    <w:rsid w:val="00CC2F66"/>
    <w:rsid w:val="00CC317E"/>
    <w:rsid w:val="00CC3D01"/>
    <w:rsid w:val="00CC3E2A"/>
    <w:rsid w:val="00CC402F"/>
    <w:rsid w:val="00CC408A"/>
    <w:rsid w:val="00CC4740"/>
    <w:rsid w:val="00CC4EE2"/>
    <w:rsid w:val="00CC4F12"/>
    <w:rsid w:val="00CC50B5"/>
    <w:rsid w:val="00CC55F0"/>
    <w:rsid w:val="00CC561A"/>
    <w:rsid w:val="00CC5EA3"/>
    <w:rsid w:val="00CC6747"/>
    <w:rsid w:val="00CC694E"/>
    <w:rsid w:val="00CC6B4F"/>
    <w:rsid w:val="00CC7E89"/>
    <w:rsid w:val="00CD00ED"/>
    <w:rsid w:val="00CD00FC"/>
    <w:rsid w:val="00CD0762"/>
    <w:rsid w:val="00CD0900"/>
    <w:rsid w:val="00CD0ABF"/>
    <w:rsid w:val="00CD0D86"/>
    <w:rsid w:val="00CD13B7"/>
    <w:rsid w:val="00CD15D5"/>
    <w:rsid w:val="00CD177D"/>
    <w:rsid w:val="00CD20FC"/>
    <w:rsid w:val="00CD2530"/>
    <w:rsid w:val="00CD2862"/>
    <w:rsid w:val="00CD2D6A"/>
    <w:rsid w:val="00CD2FCD"/>
    <w:rsid w:val="00CD39F7"/>
    <w:rsid w:val="00CD3E9F"/>
    <w:rsid w:val="00CD4340"/>
    <w:rsid w:val="00CD444B"/>
    <w:rsid w:val="00CD526C"/>
    <w:rsid w:val="00CD52F9"/>
    <w:rsid w:val="00CD53D1"/>
    <w:rsid w:val="00CD5EB3"/>
    <w:rsid w:val="00CD6103"/>
    <w:rsid w:val="00CD6F0B"/>
    <w:rsid w:val="00CD77AB"/>
    <w:rsid w:val="00CD7EFB"/>
    <w:rsid w:val="00CE0232"/>
    <w:rsid w:val="00CE0694"/>
    <w:rsid w:val="00CE0DBA"/>
    <w:rsid w:val="00CE1564"/>
    <w:rsid w:val="00CE164F"/>
    <w:rsid w:val="00CE1804"/>
    <w:rsid w:val="00CE1C61"/>
    <w:rsid w:val="00CE1EE4"/>
    <w:rsid w:val="00CE205B"/>
    <w:rsid w:val="00CE28B1"/>
    <w:rsid w:val="00CE2B9A"/>
    <w:rsid w:val="00CE2FEC"/>
    <w:rsid w:val="00CE34A7"/>
    <w:rsid w:val="00CE366E"/>
    <w:rsid w:val="00CE36E5"/>
    <w:rsid w:val="00CE3D45"/>
    <w:rsid w:val="00CE3DE2"/>
    <w:rsid w:val="00CE3EA7"/>
    <w:rsid w:val="00CE4646"/>
    <w:rsid w:val="00CE4808"/>
    <w:rsid w:val="00CE4D5A"/>
    <w:rsid w:val="00CE5534"/>
    <w:rsid w:val="00CE5811"/>
    <w:rsid w:val="00CE58FC"/>
    <w:rsid w:val="00CE5AF2"/>
    <w:rsid w:val="00CE6338"/>
    <w:rsid w:val="00CE67A8"/>
    <w:rsid w:val="00CE67BD"/>
    <w:rsid w:val="00CE68E5"/>
    <w:rsid w:val="00CE703C"/>
    <w:rsid w:val="00CE70A0"/>
    <w:rsid w:val="00CE79EE"/>
    <w:rsid w:val="00CF010C"/>
    <w:rsid w:val="00CF0504"/>
    <w:rsid w:val="00CF17F9"/>
    <w:rsid w:val="00CF28A2"/>
    <w:rsid w:val="00CF2B38"/>
    <w:rsid w:val="00CF2C54"/>
    <w:rsid w:val="00CF2CFE"/>
    <w:rsid w:val="00CF2D5F"/>
    <w:rsid w:val="00CF2F88"/>
    <w:rsid w:val="00CF2FCE"/>
    <w:rsid w:val="00CF3025"/>
    <w:rsid w:val="00CF3674"/>
    <w:rsid w:val="00CF3A1F"/>
    <w:rsid w:val="00CF3E82"/>
    <w:rsid w:val="00CF424C"/>
    <w:rsid w:val="00CF4365"/>
    <w:rsid w:val="00CF4BE4"/>
    <w:rsid w:val="00CF52E1"/>
    <w:rsid w:val="00CF53D3"/>
    <w:rsid w:val="00CF542A"/>
    <w:rsid w:val="00CF54A9"/>
    <w:rsid w:val="00CF572B"/>
    <w:rsid w:val="00CF5979"/>
    <w:rsid w:val="00CF5A41"/>
    <w:rsid w:val="00CF5C71"/>
    <w:rsid w:val="00CF5EFF"/>
    <w:rsid w:val="00CF65DB"/>
    <w:rsid w:val="00CF684E"/>
    <w:rsid w:val="00CF73D4"/>
    <w:rsid w:val="00CF741A"/>
    <w:rsid w:val="00CF74E9"/>
    <w:rsid w:val="00CF7625"/>
    <w:rsid w:val="00CF79D9"/>
    <w:rsid w:val="00CF7D52"/>
    <w:rsid w:val="00D001A3"/>
    <w:rsid w:val="00D00354"/>
    <w:rsid w:val="00D0063A"/>
    <w:rsid w:val="00D00766"/>
    <w:rsid w:val="00D00AC9"/>
    <w:rsid w:val="00D00BE3"/>
    <w:rsid w:val="00D01233"/>
    <w:rsid w:val="00D01432"/>
    <w:rsid w:val="00D020B5"/>
    <w:rsid w:val="00D027CE"/>
    <w:rsid w:val="00D02E78"/>
    <w:rsid w:val="00D033AE"/>
    <w:rsid w:val="00D03776"/>
    <w:rsid w:val="00D03BD3"/>
    <w:rsid w:val="00D03E06"/>
    <w:rsid w:val="00D03F07"/>
    <w:rsid w:val="00D04399"/>
    <w:rsid w:val="00D044C9"/>
    <w:rsid w:val="00D04B02"/>
    <w:rsid w:val="00D04F3A"/>
    <w:rsid w:val="00D0501E"/>
    <w:rsid w:val="00D0503B"/>
    <w:rsid w:val="00D05314"/>
    <w:rsid w:val="00D0535C"/>
    <w:rsid w:val="00D05685"/>
    <w:rsid w:val="00D05839"/>
    <w:rsid w:val="00D05EEF"/>
    <w:rsid w:val="00D061A3"/>
    <w:rsid w:val="00D065B5"/>
    <w:rsid w:val="00D06C5E"/>
    <w:rsid w:val="00D0709B"/>
    <w:rsid w:val="00D070EB"/>
    <w:rsid w:val="00D0763E"/>
    <w:rsid w:val="00D078FE"/>
    <w:rsid w:val="00D07AAE"/>
    <w:rsid w:val="00D07E31"/>
    <w:rsid w:val="00D07E3B"/>
    <w:rsid w:val="00D07E90"/>
    <w:rsid w:val="00D104BA"/>
    <w:rsid w:val="00D107CF"/>
    <w:rsid w:val="00D10CB8"/>
    <w:rsid w:val="00D11553"/>
    <w:rsid w:val="00D11CBB"/>
    <w:rsid w:val="00D11CF7"/>
    <w:rsid w:val="00D12149"/>
    <w:rsid w:val="00D12594"/>
    <w:rsid w:val="00D12BCE"/>
    <w:rsid w:val="00D12C71"/>
    <w:rsid w:val="00D12FA4"/>
    <w:rsid w:val="00D134F1"/>
    <w:rsid w:val="00D135A1"/>
    <w:rsid w:val="00D138A8"/>
    <w:rsid w:val="00D13B5A"/>
    <w:rsid w:val="00D13C51"/>
    <w:rsid w:val="00D13D2D"/>
    <w:rsid w:val="00D13F57"/>
    <w:rsid w:val="00D14269"/>
    <w:rsid w:val="00D14936"/>
    <w:rsid w:val="00D14944"/>
    <w:rsid w:val="00D14ABC"/>
    <w:rsid w:val="00D1575D"/>
    <w:rsid w:val="00D15F89"/>
    <w:rsid w:val="00D169DE"/>
    <w:rsid w:val="00D17841"/>
    <w:rsid w:val="00D17914"/>
    <w:rsid w:val="00D1798B"/>
    <w:rsid w:val="00D17CA0"/>
    <w:rsid w:val="00D20178"/>
    <w:rsid w:val="00D2021C"/>
    <w:rsid w:val="00D2026D"/>
    <w:rsid w:val="00D20D06"/>
    <w:rsid w:val="00D20E5F"/>
    <w:rsid w:val="00D21173"/>
    <w:rsid w:val="00D2156C"/>
    <w:rsid w:val="00D2166C"/>
    <w:rsid w:val="00D21A40"/>
    <w:rsid w:val="00D21D4C"/>
    <w:rsid w:val="00D2247A"/>
    <w:rsid w:val="00D22DE9"/>
    <w:rsid w:val="00D23102"/>
    <w:rsid w:val="00D231A2"/>
    <w:rsid w:val="00D2376F"/>
    <w:rsid w:val="00D23901"/>
    <w:rsid w:val="00D23BFE"/>
    <w:rsid w:val="00D2465E"/>
    <w:rsid w:val="00D248C9"/>
    <w:rsid w:val="00D24B89"/>
    <w:rsid w:val="00D25736"/>
    <w:rsid w:val="00D2573A"/>
    <w:rsid w:val="00D25814"/>
    <w:rsid w:val="00D25E17"/>
    <w:rsid w:val="00D261E7"/>
    <w:rsid w:val="00D2635A"/>
    <w:rsid w:val="00D26DBF"/>
    <w:rsid w:val="00D26E15"/>
    <w:rsid w:val="00D273B0"/>
    <w:rsid w:val="00D2752F"/>
    <w:rsid w:val="00D276E7"/>
    <w:rsid w:val="00D2774B"/>
    <w:rsid w:val="00D27790"/>
    <w:rsid w:val="00D27BBA"/>
    <w:rsid w:val="00D306E1"/>
    <w:rsid w:val="00D307AE"/>
    <w:rsid w:val="00D30F4A"/>
    <w:rsid w:val="00D310F7"/>
    <w:rsid w:val="00D3162E"/>
    <w:rsid w:val="00D316A3"/>
    <w:rsid w:val="00D31729"/>
    <w:rsid w:val="00D31CF9"/>
    <w:rsid w:val="00D323CA"/>
    <w:rsid w:val="00D3240C"/>
    <w:rsid w:val="00D32638"/>
    <w:rsid w:val="00D3267E"/>
    <w:rsid w:val="00D32AB0"/>
    <w:rsid w:val="00D32CC0"/>
    <w:rsid w:val="00D33630"/>
    <w:rsid w:val="00D33762"/>
    <w:rsid w:val="00D339CC"/>
    <w:rsid w:val="00D34030"/>
    <w:rsid w:val="00D34194"/>
    <w:rsid w:val="00D341DD"/>
    <w:rsid w:val="00D345F2"/>
    <w:rsid w:val="00D34C09"/>
    <w:rsid w:val="00D351EF"/>
    <w:rsid w:val="00D35725"/>
    <w:rsid w:val="00D35B1C"/>
    <w:rsid w:val="00D35D22"/>
    <w:rsid w:val="00D370B9"/>
    <w:rsid w:val="00D37359"/>
    <w:rsid w:val="00D37549"/>
    <w:rsid w:val="00D377C7"/>
    <w:rsid w:val="00D3783B"/>
    <w:rsid w:val="00D37AE2"/>
    <w:rsid w:val="00D37B01"/>
    <w:rsid w:val="00D37C88"/>
    <w:rsid w:val="00D4032E"/>
    <w:rsid w:val="00D40552"/>
    <w:rsid w:val="00D4080F"/>
    <w:rsid w:val="00D409F7"/>
    <w:rsid w:val="00D40CA1"/>
    <w:rsid w:val="00D40CAB"/>
    <w:rsid w:val="00D41480"/>
    <w:rsid w:val="00D416DA"/>
    <w:rsid w:val="00D41740"/>
    <w:rsid w:val="00D41858"/>
    <w:rsid w:val="00D41B47"/>
    <w:rsid w:val="00D4227D"/>
    <w:rsid w:val="00D42730"/>
    <w:rsid w:val="00D428A1"/>
    <w:rsid w:val="00D42C23"/>
    <w:rsid w:val="00D4342E"/>
    <w:rsid w:val="00D4408C"/>
    <w:rsid w:val="00D443B7"/>
    <w:rsid w:val="00D445EB"/>
    <w:rsid w:val="00D44621"/>
    <w:rsid w:val="00D446D3"/>
    <w:rsid w:val="00D44B96"/>
    <w:rsid w:val="00D4501D"/>
    <w:rsid w:val="00D45BCC"/>
    <w:rsid w:val="00D45E09"/>
    <w:rsid w:val="00D46612"/>
    <w:rsid w:val="00D46847"/>
    <w:rsid w:val="00D46AA4"/>
    <w:rsid w:val="00D46E86"/>
    <w:rsid w:val="00D47343"/>
    <w:rsid w:val="00D4742C"/>
    <w:rsid w:val="00D476A2"/>
    <w:rsid w:val="00D502E7"/>
    <w:rsid w:val="00D506EA"/>
    <w:rsid w:val="00D5074F"/>
    <w:rsid w:val="00D50F35"/>
    <w:rsid w:val="00D5113A"/>
    <w:rsid w:val="00D512A3"/>
    <w:rsid w:val="00D5168E"/>
    <w:rsid w:val="00D51A14"/>
    <w:rsid w:val="00D52679"/>
    <w:rsid w:val="00D52912"/>
    <w:rsid w:val="00D52AA2"/>
    <w:rsid w:val="00D534D2"/>
    <w:rsid w:val="00D5406D"/>
    <w:rsid w:val="00D541CD"/>
    <w:rsid w:val="00D5437B"/>
    <w:rsid w:val="00D5476C"/>
    <w:rsid w:val="00D5518B"/>
    <w:rsid w:val="00D551F6"/>
    <w:rsid w:val="00D554AA"/>
    <w:rsid w:val="00D556DB"/>
    <w:rsid w:val="00D5580C"/>
    <w:rsid w:val="00D55FB3"/>
    <w:rsid w:val="00D56470"/>
    <w:rsid w:val="00D56527"/>
    <w:rsid w:val="00D56EB8"/>
    <w:rsid w:val="00D56EF6"/>
    <w:rsid w:val="00D5768F"/>
    <w:rsid w:val="00D57BA8"/>
    <w:rsid w:val="00D57BEC"/>
    <w:rsid w:val="00D57BFC"/>
    <w:rsid w:val="00D57CA2"/>
    <w:rsid w:val="00D57E8A"/>
    <w:rsid w:val="00D60009"/>
    <w:rsid w:val="00D601C5"/>
    <w:rsid w:val="00D60A61"/>
    <w:rsid w:val="00D60B43"/>
    <w:rsid w:val="00D60CA0"/>
    <w:rsid w:val="00D60CFC"/>
    <w:rsid w:val="00D60D7F"/>
    <w:rsid w:val="00D60FDC"/>
    <w:rsid w:val="00D613C6"/>
    <w:rsid w:val="00D621EF"/>
    <w:rsid w:val="00D62528"/>
    <w:rsid w:val="00D62751"/>
    <w:rsid w:val="00D63485"/>
    <w:rsid w:val="00D635CB"/>
    <w:rsid w:val="00D63D85"/>
    <w:rsid w:val="00D64281"/>
    <w:rsid w:val="00D64799"/>
    <w:rsid w:val="00D648B3"/>
    <w:rsid w:val="00D64917"/>
    <w:rsid w:val="00D64ECE"/>
    <w:rsid w:val="00D64F02"/>
    <w:rsid w:val="00D650BF"/>
    <w:rsid w:val="00D65430"/>
    <w:rsid w:val="00D65460"/>
    <w:rsid w:val="00D65669"/>
    <w:rsid w:val="00D663E6"/>
    <w:rsid w:val="00D66560"/>
    <w:rsid w:val="00D66658"/>
    <w:rsid w:val="00D66873"/>
    <w:rsid w:val="00D66957"/>
    <w:rsid w:val="00D67371"/>
    <w:rsid w:val="00D678F3"/>
    <w:rsid w:val="00D67FA7"/>
    <w:rsid w:val="00D7004A"/>
    <w:rsid w:val="00D700C9"/>
    <w:rsid w:val="00D703D9"/>
    <w:rsid w:val="00D70C07"/>
    <w:rsid w:val="00D71332"/>
    <w:rsid w:val="00D71534"/>
    <w:rsid w:val="00D72026"/>
    <w:rsid w:val="00D729F4"/>
    <w:rsid w:val="00D7306F"/>
    <w:rsid w:val="00D731F8"/>
    <w:rsid w:val="00D73431"/>
    <w:rsid w:val="00D73A38"/>
    <w:rsid w:val="00D73B73"/>
    <w:rsid w:val="00D7424F"/>
    <w:rsid w:val="00D743FD"/>
    <w:rsid w:val="00D74420"/>
    <w:rsid w:val="00D744D7"/>
    <w:rsid w:val="00D748BC"/>
    <w:rsid w:val="00D74907"/>
    <w:rsid w:val="00D74BF6"/>
    <w:rsid w:val="00D751E5"/>
    <w:rsid w:val="00D755AD"/>
    <w:rsid w:val="00D75B1D"/>
    <w:rsid w:val="00D762E9"/>
    <w:rsid w:val="00D76804"/>
    <w:rsid w:val="00D768E0"/>
    <w:rsid w:val="00D76B16"/>
    <w:rsid w:val="00D76B33"/>
    <w:rsid w:val="00D76BB1"/>
    <w:rsid w:val="00D76C01"/>
    <w:rsid w:val="00D77874"/>
    <w:rsid w:val="00D804AE"/>
    <w:rsid w:val="00D804DF"/>
    <w:rsid w:val="00D8070D"/>
    <w:rsid w:val="00D80B99"/>
    <w:rsid w:val="00D80C6E"/>
    <w:rsid w:val="00D80D8D"/>
    <w:rsid w:val="00D81809"/>
    <w:rsid w:val="00D822CB"/>
    <w:rsid w:val="00D8247F"/>
    <w:rsid w:val="00D824DA"/>
    <w:rsid w:val="00D830B8"/>
    <w:rsid w:val="00D831C7"/>
    <w:rsid w:val="00D837CA"/>
    <w:rsid w:val="00D839CB"/>
    <w:rsid w:val="00D83BDB"/>
    <w:rsid w:val="00D84103"/>
    <w:rsid w:val="00D84431"/>
    <w:rsid w:val="00D8446B"/>
    <w:rsid w:val="00D84748"/>
    <w:rsid w:val="00D8491F"/>
    <w:rsid w:val="00D84BB6"/>
    <w:rsid w:val="00D86490"/>
    <w:rsid w:val="00D865D5"/>
    <w:rsid w:val="00D87190"/>
    <w:rsid w:val="00D87284"/>
    <w:rsid w:val="00D901FD"/>
    <w:rsid w:val="00D909E5"/>
    <w:rsid w:val="00D91306"/>
    <w:rsid w:val="00D916F4"/>
    <w:rsid w:val="00D9196C"/>
    <w:rsid w:val="00D91AF4"/>
    <w:rsid w:val="00D91E3B"/>
    <w:rsid w:val="00D921D0"/>
    <w:rsid w:val="00D921F6"/>
    <w:rsid w:val="00D92349"/>
    <w:rsid w:val="00D923E6"/>
    <w:rsid w:val="00D92AD0"/>
    <w:rsid w:val="00D92B1A"/>
    <w:rsid w:val="00D92BE5"/>
    <w:rsid w:val="00D92F80"/>
    <w:rsid w:val="00D93469"/>
    <w:rsid w:val="00D93541"/>
    <w:rsid w:val="00D935B8"/>
    <w:rsid w:val="00D937F4"/>
    <w:rsid w:val="00D93E30"/>
    <w:rsid w:val="00D94ED2"/>
    <w:rsid w:val="00D957C4"/>
    <w:rsid w:val="00D958BA"/>
    <w:rsid w:val="00D95B82"/>
    <w:rsid w:val="00D95E55"/>
    <w:rsid w:val="00D95EDF"/>
    <w:rsid w:val="00D96062"/>
    <w:rsid w:val="00D96265"/>
    <w:rsid w:val="00D96389"/>
    <w:rsid w:val="00D9654D"/>
    <w:rsid w:val="00D96873"/>
    <w:rsid w:val="00D96D76"/>
    <w:rsid w:val="00D96EDE"/>
    <w:rsid w:val="00D975D7"/>
    <w:rsid w:val="00D978A6"/>
    <w:rsid w:val="00D97B40"/>
    <w:rsid w:val="00DA007E"/>
    <w:rsid w:val="00DA0675"/>
    <w:rsid w:val="00DA07BB"/>
    <w:rsid w:val="00DA167C"/>
    <w:rsid w:val="00DA186E"/>
    <w:rsid w:val="00DA1AAC"/>
    <w:rsid w:val="00DA285A"/>
    <w:rsid w:val="00DA2D81"/>
    <w:rsid w:val="00DA3A0B"/>
    <w:rsid w:val="00DA3F43"/>
    <w:rsid w:val="00DA47B2"/>
    <w:rsid w:val="00DA4C5A"/>
    <w:rsid w:val="00DA5406"/>
    <w:rsid w:val="00DA5763"/>
    <w:rsid w:val="00DA584D"/>
    <w:rsid w:val="00DA5DC1"/>
    <w:rsid w:val="00DA61F3"/>
    <w:rsid w:val="00DA6219"/>
    <w:rsid w:val="00DA65D7"/>
    <w:rsid w:val="00DA67CC"/>
    <w:rsid w:val="00DA69DB"/>
    <w:rsid w:val="00DA6AA5"/>
    <w:rsid w:val="00DA6E90"/>
    <w:rsid w:val="00DA6EA7"/>
    <w:rsid w:val="00DA7110"/>
    <w:rsid w:val="00DA7A71"/>
    <w:rsid w:val="00DA7AF6"/>
    <w:rsid w:val="00DA7B23"/>
    <w:rsid w:val="00DB09DF"/>
    <w:rsid w:val="00DB0CE2"/>
    <w:rsid w:val="00DB2239"/>
    <w:rsid w:val="00DB2590"/>
    <w:rsid w:val="00DB2C1C"/>
    <w:rsid w:val="00DB2FA9"/>
    <w:rsid w:val="00DB3569"/>
    <w:rsid w:val="00DB3617"/>
    <w:rsid w:val="00DB36F8"/>
    <w:rsid w:val="00DB3AF8"/>
    <w:rsid w:val="00DB523C"/>
    <w:rsid w:val="00DB5525"/>
    <w:rsid w:val="00DB61F2"/>
    <w:rsid w:val="00DB6B7A"/>
    <w:rsid w:val="00DB7099"/>
    <w:rsid w:val="00DB729B"/>
    <w:rsid w:val="00DB7489"/>
    <w:rsid w:val="00DB76A1"/>
    <w:rsid w:val="00DC09BA"/>
    <w:rsid w:val="00DC0AC4"/>
    <w:rsid w:val="00DC0DD6"/>
    <w:rsid w:val="00DC109F"/>
    <w:rsid w:val="00DC129C"/>
    <w:rsid w:val="00DC136A"/>
    <w:rsid w:val="00DC139F"/>
    <w:rsid w:val="00DC1EDA"/>
    <w:rsid w:val="00DC2371"/>
    <w:rsid w:val="00DC2385"/>
    <w:rsid w:val="00DC24F0"/>
    <w:rsid w:val="00DC3203"/>
    <w:rsid w:val="00DC3A8E"/>
    <w:rsid w:val="00DC40DC"/>
    <w:rsid w:val="00DC41DB"/>
    <w:rsid w:val="00DC420D"/>
    <w:rsid w:val="00DC436C"/>
    <w:rsid w:val="00DC46DE"/>
    <w:rsid w:val="00DC4E8F"/>
    <w:rsid w:val="00DC58ED"/>
    <w:rsid w:val="00DC5AA9"/>
    <w:rsid w:val="00DC5CA0"/>
    <w:rsid w:val="00DC615A"/>
    <w:rsid w:val="00DC61BE"/>
    <w:rsid w:val="00DC656C"/>
    <w:rsid w:val="00DC657D"/>
    <w:rsid w:val="00DC67BF"/>
    <w:rsid w:val="00DC7404"/>
    <w:rsid w:val="00DC74EE"/>
    <w:rsid w:val="00DC7685"/>
    <w:rsid w:val="00DC787E"/>
    <w:rsid w:val="00DC7ABB"/>
    <w:rsid w:val="00DC7AFF"/>
    <w:rsid w:val="00DC7F5C"/>
    <w:rsid w:val="00DC7F6E"/>
    <w:rsid w:val="00DD05AC"/>
    <w:rsid w:val="00DD0E03"/>
    <w:rsid w:val="00DD11FF"/>
    <w:rsid w:val="00DD19B3"/>
    <w:rsid w:val="00DD1C21"/>
    <w:rsid w:val="00DD1D34"/>
    <w:rsid w:val="00DD23EC"/>
    <w:rsid w:val="00DD2F6B"/>
    <w:rsid w:val="00DD36D6"/>
    <w:rsid w:val="00DD3838"/>
    <w:rsid w:val="00DD391E"/>
    <w:rsid w:val="00DD3B9F"/>
    <w:rsid w:val="00DD3FCC"/>
    <w:rsid w:val="00DD4293"/>
    <w:rsid w:val="00DD4C02"/>
    <w:rsid w:val="00DD58BB"/>
    <w:rsid w:val="00DD5A77"/>
    <w:rsid w:val="00DD5F25"/>
    <w:rsid w:val="00DD626C"/>
    <w:rsid w:val="00DD6884"/>
    <w:rsid w:val="00DD6940"/>
    <w:rsid w:val="00DD6D7D"/>
    <w:rsid w:val="00DD7A03"/>
    <w:rsid w:val="00DD7C89"/>
    <w:rsid w:val="00DD7F61"/>
    <w:rsid w:val="00DE0153"/>
    <w:rsid w:val="00DE02A9"/>
    <w:rsid w:val="00DE03A2"/>
    <w:rsid w:val="00DE0443"/>
    <w:rsid w:val="00DE04C1"/>
    <w:rsid w:val="00DE0B21"/>
    <w:rsid w:val="00DE0BDC"/>
    <w:rsid w:val="00DE0BEC"/>
    <w:rsid w:val="00DE0F45"/>
    <w:rsid w:val="00DE138C"/>
    <w:rsid w:val="00DE14C4"/>
    <w:rsid w:val="00DE1DEC"/>
    <w:rsid w:val="00DE2328"/>
    <w:rsid w:val="00DE2867"/>
    <w:rsid w:val="00DE2C70"/>
    <w:rsid w:val="00DE2FC7"/>
    <w:rsid w:val="00DE341D"/>
    <w:rsid w:val="00DE38E2"/>
    <w:rsid w:val="00DE41A3"/>
    <w:rsid w:val="00DE4265"/>
    <w:rsid w:val="00DE42C7"/>
    <w:rsid w:val="00DE4654"/>
    <w:rsid w:val="00DE4E15"/>
    <w:rsid w:val="00DE501E"/>
    <w:rsid w:val="00DE5489"/>
    <w:rsid w:val="00DE5C58"/>
    <w:rsid w:val="00DE618B"/>
    <w:rsid w:val="00DE679E"/>
    <w:rsid w:val="00DE6C63"/>
    <w:rsid w:val="00DE6FB7"/>
    <w:rsid w:val="00DE6FF1"/>
    <w:rsid w:val="00DE7256"/>
    <w:rsid w:val="00DE728B"/>
    <w:rsid w:val="00DE73F6"/>
    <w:rsid w:val="00DE76BE"/>
    <w:rsid w:val="00DE7B24"/>
    <w:rsid w:val="00DE7D80"/>
    <w:rsid w:val="00DE7F17"/>
    <w:rsid w:val="00DF0CAA"/>
    <w:rsid w:val="00DF0D41"/>
    <w:rsid w:val="00DF111A"/>
    <w:rsid w:val="00DF17F5"/>
    <w:rsid w:val="00DF1B59"/>
    <w:rsid w:val="00DF2083"/>
    <w:rsid w:val="00DF2191"/>
    <w:rsid w:val="00DF273A"/>
    <w:rsid w:val="00DF2F75"/>
    <w:rsid w:val="00DF2F7B"/>
    <w:rsid w:val="00DF3004"/>
    <w:rsid w:val="00DF32B1"/>
    <w:rsid w:val="00DF33E4"/>
    <w:rsid w:val="00DF377D"/>
    <w:rsid w:val="00DF3A2D"/>
    <w:rsid w:val="00DF4154"/>
    <w:rsid w:val="00DF4393"/>
    <w:rsid w:val="00DF4472"/>
    <w:rsid w:val="00DF4B23"/>
    <w:rsid w:val="00DF4CE3"/>
    <w:rsid w:val="00DF4FB0"/>
    <w:rsid w:val="00DF50AC"/>
    <w:rsid w:val="00DF5651"/>
    <w:rsid w:val="00DF566C"/>
    <w:rsid w:val="00DF607E"/>
    <w:rsid w:val="00DF6254"/>
    <w:rsid w:val="00DF62C5"/>
    <w:rsid w:val="00DF62D1"/>
    <w:rsid w:val="00DF6669"/>
    <w:rsid w:val="00DF7A42"/>
    <w:rsid w:val="00DF7D66"/>
    <w:rsid w:val="00DF7E11"/>
    <w:rsid w:val="00DF7E9B"/>
    <w:rsid w:val="00E00516"/>
    <w:rsid w:val="00E007A9"/>
    <w:rsid w:val="00E01468"/>
    <w:rsid w:val="00E015A1"/>
    <w:rsid w:val="00E01BD3"/>
    <w:rsid w:val="00E01C50"/>
    <w:rsid w:val="00E029B3"/>
    <w:rsid w:val="00E02CFB"/>
    <w:rsid w:val="00E030C7"/>
    <w:rsid w:val="00E030F3"/>
    <w:rsid w:val="00E03317"/>
    <w:rsid w:val="00E0438C"/>
    <w:rsid w:val="00E047C3"/>
    <w:rsid w:val="00E04D19"/>
    <w:rsid w:val="00E04DD2"/>
    <w:rsid w:val="00E04FA4"/>
    <w:rsid w:val="00E05091"/>
    <w:rsid w:val="00E05255"/>
    <w:rsid w:val="00E05719"/>
    <w:rsid w:val="00E05B49"/>
    <w:rsid w:val="00E05C09"/>
    <w:rsid w:val="00E05E4C"/>
    <w:rsid w:val="00E0652E"/>
    <w:rsid w:val="00E067C1"/>
    <w:rsid w:val="00E067D0"/>
    <w:rsid w:val="00E06B13"/>
    <w:rsid w:val="00E077CA"/>
    <w:rsid w:val="00E07DB4"/>
    <w:rsid w:val="00E07E18"/>
    <w:rsid w:val="00E103C8"/>
    <w:rsid w:val="00E112D9"/>
    <w:rsid w:val="00E112F2"/>
    <w:rsid w:val="00E1167F"/>
    <w:rsid w:val="00E11730"/>
    <w:rsid w:val="00E11E13"/>
    <w:rsid w:val="00E12167"/>
    <w:rsid w:val="00E1220A"/>
    <w:rsid w:val="00E124DB"/>
    <w:rsid w:val="00E1265F"/>
    <w:rsid w:val="00E13070"/>
    <w:rsid w:val="00E13627"/>
    <w:rsid w:val="00E1391F"/>
    <w:rsid w:val="00E13BB4"/>
    <w:rsid w:val="00E13D18"/>
    <w:rsid w:val="00E13D9F"/>
    <w:rsid w:val="00E1411D"/>
    <w:rsid w:val="00E1437F"/>
    <w:rsid w:val="00E14867"/>
    <w:rsid w:val="00E1566E"/>
    <w:rsid w:val="00E15818"/>
    <w:rsid w:val="00E15DDA"/>
    <w:rsid w:val="00E15FC5"/>
    <w:rsid w:val="00E1604F"/>
    <w:rsid w:val="00E160B5"/>
    <w:rsid w:val="00E162AA"/>
    <w:rsid w:val="00E1682B"/>
    <w:rsid w:val="00E16FD2"/>
    <w:rsid w:val="00E172BB"/>
    <w:rsid w:val="00E17962"/>
    <w:rsid w:val="00E17C4F"/>
    <w:rsid w:val="00E17D04"/>
    <w:rsid w:val="00E17EB7"/>
    <w:rsid w:val="00E200BC"/>
    <w:rsid w:val="00E20439"/>
    <w:rsid w:val="00E207E3"/>
    <w:rsid w:val="00E20AC7"/>
    <w:rsid w:val="00E20B6E"/>
    <w:rsid w:val="00E21554"/>
    <w:rsid w:val="00E21DDE"/>
    <w:rsid w:val="00E21E80"/>
    <w:rsid w:val="00E21F8A"/>
    <w:rsid w:val="00E22317"/>
    <w:rsid w:val="00E226FD"/>
    <w:rsid w:val="00E22AC9"/>
    <w:rsid w:val="00E22D4D"/>
    <w:rsid w:val="00E238EB"/>
    <w:rsid w:val="00E23A6F"/>
    <w:rsid w:val="00E23F57"/>
    <w:rsid w:val="00E240AA"/>
    <w:rsid w:val="00E24B21"/>
    <w:rsid w:val="00E24DC1"/>
    <w:rsid w:val="00E25643"/>
    <w:rsid w:val="00E25748"/>
    <w:rsid w:val="00E25B49"/>
    <w:rsid w:val="00E25BEA"/>
    <w:rsid w:val="00E26019"/>
    <w:rsid w:val="00E26324"/>
    <w:rsid w:val="00E26492"/>
    <w:rsid w:val="00E26A1F"/>
    <w:rsid w:val="00E26EE9"/>
    <w:rsid w:val="00E26F42"/>
    <w:rsid w:val="00E26FC1"/>
    <w:rsid w:val="00E27779"/>
    <w:rsid w:val="00E2795F"/>
    <w:rsid w:val="00E27FA5"/>
    <w:rsid w:val="00E3010E"/>
    <w:rsid w:val="00E308EC"/>
    <w:rsid w:val="00E3129F"/>
    <w:rsid w:val="00E315C7"/>
    <w:rsid w:val="00E31B2D"/>
    <w:rsid w:val="00E31BB0"/>
    <w:rsid w:val="00E31E28"/>
    <w:rsid w:val="00E31E7B"/>
    <w:rsid w:val="00E31FAE"/>
    <w:rsid w:val="00E321A6"/>
    <w:rsid w:val="00E32321"/>
    <w:rsid w:val="00E32CDB"/>
    <w:rsid w:val="00E33269"/>
    <w:rsid w:val="00E3348E"/>
    <w:rsid w:val="00E33776"/>
    <w:rsid w:val="00E33CBC"/>
    <w:rsid w:val="00E33E21"/>
    <w:rsid w:val="00E344D1"/>
    <w:rsid w:val="00E349C6"/>
    <w:rsid w:val="00E34A9F"/>
    <w:rsid w:val="00E351C0"/>
    <w:rsid w:val="00E353AB"/>
    <w:rsid w:val="00E35459"/>
    <w:rsid w:val="00E35A2C"/>
    <w:rsid w:val="00E35B11"/>
    <w:rsid w:val="00E35F79"/>
    <w:rsid w:val="00E363E3"/>
    <w:rsid w:val="00E363E4"/>
    <w:rsid w:val="00E3641F"/>
    <w:rsid w:val="00E36510"/>
    <w:rsid w:val="00E3685C"/>
    <w:rsid w:val="00E368C8"/>
    <w:rsid w:val="00E36D49"/>
    <w:rsid w:val="00E36E07"/>
    <w:rsid w:val="00E36EB9"/>
    <w:rsid w:val="00E36F71"/>
    <w:rsid w:val="00E37732"/>
    <w:rsid w:val="00E3777C"/>
    <w:rsid w:val="00E37990"/>
    <w:rsid w:val="00E37B54"/>
    <w:rsid w:val="00E37B6E"/>
    <w:rsid w:val="00E403C3"/>
    <w:rsid w:val="00E403E1"/>
    <w:rsid w:val="00E405AB"/>
    <w:rsid w:val="00E40B26"/>
    <w:rsid w:val="00E40CF1"/>
    <w:rsid w:val="00E4110A"/>
    <w:rsid w:val="00E418A2"/>
    <w:rsid w:val="00E41C5A"/>
    <w:rsid w:val="00E41DE4"/>
    <w:rsid w:val="00E41FA7"/>
    <w:rsid w:val="00E421EB"/>
    <w:rsid w:val="00E42548"/>
    <w:rsid w:val="00E426C8"/>
    <w:rsid w:val="00E4302E"/>
    <w:rsid w:val="00E434B7"/>
    <w:rsid w:val="00E43AE8"/>
    <w:rsid w:val="00E43EC2"/>
    <w:rsid w:val="00E43F4D"/>
    <w:rsid w:val="00E43FB7"/>
    <w:rsid w:val="00E442A2"/>
    <w:rsid w:val="00E44783"/>
    <w:rsid w:val="00E448B3"/>
    <w:rsid w:val="00E44A94"/>
    <w:rsid w:val="00E44D7F"/>
    <w:rsid w:val="00E450E3"/>
    <w:rsid w:val="00E4559B"/>
    <w:rsid w:val="00E46780"/>
    <w:rsid w:val="00E4698A"/>
    <w:rsid w:val="00E4698C"/>
    <w:rsid w:val="00E469BB"/>
    <w:rsid w:val="00E47A63"/>
    <w:rsid w:val="00E47C93"/>
    <w:rsid w:val="00E47DB3"/>
    <w:rsid w:val="00E507CF"/>
    <w:rsid w:val="00E50994"/>
    <w:rsid w:val="00E5189E"/>
    <w:rsid w:val="00E523AB"/>
    <w:rsid w:val="00E52478"/>
    <w:rsid w:val="00E52E40"/>
    <w:rsid w:val="00E52F7F"/>
    <w:rsid w:val="00E537DD"/>
    <w:rsid w:val="00E54C88"/>
    <w:rsid w:val="00E552BE"/>
    <w:rsid w:val="00E553F0"/>
    <w:rsid w:val="00E5588B"/>
    <w:rsid w:val="00E558D2"/>
    <w:rsid w:val="00E559DE"/>
    <w:rsid w:val="00E55AF3"/>
    <w:rsid w:val="00E55F1D"/>
    <w:rsid w:val="00E561C1"/>
    <w:rsid w:val="00E565F0"/>
    <w:rsid w:val="00E57007"/>
    <w:rsid w:val="00E57220"/>
    <w:rsid w:val="00E572C5"/>
    <w:rsid w:val="00E57476"/>
    <w:rsid w:val="00E576CE"/>
    <w:rsid w:val="00E57DFD"/>
    <w:rsid w:val="00E60068"/>
    <w:rsid w:val="00E6042F"/>
    <w:rsid w:val="00E60B73"/>
    <w:rsid w:val="00E60C51"/>
    <w:rsid w:val="00E6169C"/>
    <w:rsid w:val="00E61740"/>
    <w:rsid w:val="00E618DB"/>
    <w:rsid w:val="00E61A2F"/>
    <w:rsid w:val="00E62139"/>
    <w:rsid w:val="00E6222B"/>
    <w:rsid w:val="00E62D5C"/>
    <w:rsid w:val="00E62D92"/>
    <w:rsid w:val="00E63946"/>
    <w:rsid w:val="00E639B6"/>
    <w:rsid w:val="00E63A90"/>
    <w:rsid w:val="00E63B7D"/>
    <w:rsid w:val="00E63DA5"/>
    <w:rsid w:val="00E6401B"/>
    <w:rsid w:val="00E64CB2"/>
    <w:rsid w:val="00E65010"/>
    <w:rsid w:val="00E654EB"/>
    <w:rsid w:val="00E656AE"/>
    <w:rsid w:val="00E6582D"/>
    <w:rsid w:val="00E65BFE"/>
    <w:rsid w:val="00E660DF"/>
    <w:rsid w:val="00E663C6"/>
    <w:rsid w:val="00E66B25"/>
    <w:rsid w:val="00E67060"/>
    <w:rsid w:val="00E675E4"/>
    <w:rsid w:val="00E6789D"/>
    <w:rsid w:val="00E67D37"/>
    <w:rsid w:val="00E67F52"/>
    <w:rsid w:val="00E700CF"/>
    <w:rsid w:val="00E7205C"/>
    <w:rsid w:val="00E7273E"/>
    <w:rsid w:val="00E72E04"/>
    <w:rsid w:val="00E72F11"/>
    <w:rsid w:val="00E730BF"/>
    <w:rsid w:val="00E737FC"/>
    <w:rsid w:val="00E7413A"/>
    <w:rsid w:val="00E7478D"/>
    <w:rsid w:val="00E7489B"/>
    <w:rsid w:val="00E749C6"/>
    <w:rsid w:val="00E74C55"/>
    <w:rsid w:val="00E74CD4"/>
    <w:rsid w:val="00E75182"/>
    <w:rsid w:val="00E75192"/>
    <w:rsid w:val="00E75634"/>
    <w:rsid w:val="00E75687"/>
    <w:rsid w:val="00E756F3"/>
    <w:rsid w:val="00E75B08"/>
    <w:rsid w:val="00E75C25"/>
    <w:rsid w:val="00E76E89"/>
    <w:rsid w:val="00E76F23"/>
    <w:rsid w:val="00E77689"/>
    <w:rsid w:val="00E776E5"/>
    <w:rsid w:val="00E77EE7"/>
    <w:rsid w:val="00E80608"/>
    <w:rsid w:val="00E80A6F"/>
    <w:rsid w:val="00E80C14"/>
    <w:rsid w:val="00E81006"/>
    <w:rsid w:val="00E8110C"/>
    <w:rsid w:val="00E81385"/>
    <w:rsid w:val="00E82457"/>
    <w:rsid w:val="00E82867"/>
    <w:rsid w:val="00E82AC0"/>
    <w:rsid w:val="00E83014"/>
    <w:rsid w:val="00E8363F"/>
    <w:rsid w:val="00E840FA"/>
    <w:rsid w:val="00E84548"/>
    <w:rsid w:val="00E84749"/>
    <w:rsid w:val="00E848E7"/>
    <w:rsid w:val="00E84BAE"/>
    <w:rsid w:val="00E852B2"/>
    <w:rsid w:val="00E85404"/>
    <w:rsid w:val="00E85B88"/>
    <w:rsid w:val="00E86885"/>
    <w:rsid w:val="00E86A4B"/>
    <w:rsid w:val="00E86D5E"/>
    <w:rsid w:val="00E86F33"/>
    <w:rsid w:val="00E873F0"/>
    <w:rsid w:val="00E8745D"/>
    <w:rsid w:val="00E8768A"/>
    <w:rsid w:val="00E87D6E"/>
    <w:rsid w:val="00E90738"/>
    <w:rsid w:val="00E90A9E"/>
    <w:rsid w:val="00E90C7F"/>
    <w:rsid w:val="00E9107E"/>
    <w:rsid w:val="00E91670"/>
    <w:rsid w:val="00E91748"/>
    <w:rsid w:val="00E91C67"/>
    <w:rsid w:val="00E91E19"/>
    <w:rsid w:val="00E91E62"/>
    <w:rsid w:val="00E91F81"/>
    <w:rsid w:val="00E9232D"/>
    <w:rsid w:val="00E924F5"/>
    <w:rsid w:val="00E92671"/>
    <w:rsid w:val="00E9268F"/>
    <w:rsid w:val="00E9283F"/>
    <w:rsid w:val="00E93716"/>
    <w:rsid w:val="00E93DB6"/>
    <w:rsid w:val="00E93E0B"/>
    <w:rsid w:val="00E93FBD"/>
    <w:rsid w:val="00E94281"/>
    <w:rsid w:val="00E94495"/>
    <w:rsid w:val="00E944D6"/>
    <w:rsid w:val="00E94CA5"/>
    <w:rsid w:val="00E94F10"/>
    <w:rsid w:val="00E951C4"/>
    <w:rsid w:val="00E955B9"/>
    <w:rsid w:val="00E95DC8"/>
    <w:rsid w:val="00E95E8A"/>
    <w:rsid w:val="00E96886"/>
    <w:rsid w:val="00E96AC6"/>
    <w:rsid w:val="00E96D46"/>
    <w:rsid w:val="00E96F70"/>
    <w:rsid w:val="00E97147"/>
    <w:rsid w:val="00E972B1"/>
    <w:rsid w:val="00E977B7"/>
    <w:rsid w:val="00E979A7"/>
    <w:rsid w:val="00E979D3"/>
    <w:rsid w:val="00E97A6F"/>
    <w:rsid w:val="00E97DD4"/>
    <w:rsid w:val="00EA0393"/>
    <w:rsid w:val="00EA0A47"/>
    <w:rsid w:val="00EA0B13"/>
    <w:rsid w:val="00EA0B35"/>
    <w:rsid w:val="00EA0F76"/>
    <w:rsid w:val="00EA15A4"/>
    <w:rsid w:val="00EA1656"/>
    <w:rsid w:val="00EA1E6C"/>
    <w:rsid w:val="00EA1EF8"/>
    <w:rsid w:val="00EA1F97"/>
    <w:rsid w:val="00EA2FAF"/>
    <w:rsid w:val="00EA3314"/>
    <w:rsid w:val="00EA3522"/>
    <w:rsid w:val="00EA35B6"/>
    <w:rsid w:val="00EA37E3"/>
    <w:rsid w:val="00EA39F8"/>
    <w:rsid w:val="00EA3CBD"/>
    <w:rsid w:val="00EA40E3"/>
    <w:rsid w:val="00EA41E8"/>
    <w:rsid w:val="00EA448C"/>
    <w:rsid w:val="00EA4BBB"/>
    <w:rsid w:val="00EA557E"/>
    <w:rsid w:val="00EA562E"/>
    <w:rsid w:val="00EA563E"/>
    <w:rsid w:val="00EA5739"/>
    <w:rsid w:val="00EA5896"/>
    <w:rsid w:val="00EA58DC"/>
    <w:rsid w:val="00EA5D20"/>
    <w:rsid w:val="00EA5F02"/>
    <w:rsid w:val="00EA666E"/>
    <w:rsid w:val="00EA67E4"/>
    <w:rsid w:val="00EA6A5B"/>
    <w:rsid w:val="00EA6C88"/>
    <w:rsid w:val="00EA7381"/>
    <w:rsid w:val="00EA7B85"/>
    <w:rsid w:val="00EA7D8D"/>
    <w:rsid w:val="00EA7E5B"/>
    <w:rsid w:val="00EB01FA"/>
    <w:rsid w:val="00EB03EA"/>
    <w:rsid w:val="00EB0E1A"/>
    <w:rsid w:val="00EB11AA"/>
    <w:rsid w:val="00EB13B1"/>
    <w:rsid w:val="00EB1604"/>
    <w:rsid w:val="00EB162D"/>
    <w:rsid w:val="00EB16E1"/>
    <w:rsid w:val="00EB1918"/>
    <w:rsid w:val="00EB1AFC"/>
    <w:rsid w:val="00EB1CBF"/>
    <w:rsid w:val="00EB1E6F"/>
    <w:rsid w:val="00EB21F6"/>
    <w:rsid w:val="00EB2290"/>
    <w:rsid w:val="00EB2393"/>
    <w:rsid w:val="00EB2ACF"/>
    <w:rsid w:val="00EB36D3"/>
    <w:rsid w:val="00EB3BCD"/>
    <w:rsid w:val="00EB40D8"/>
    <w:rsid w:val="00EB4202"/>
    <w:rsid w:val="00EB4D3F"/>
    <w:rsid w:val="00EB4DB1"/>
    <w:rsid w:val="00EB4DE4"/>
    <w:rsid w:val="00EB51E7"/>
    <w:rsid w:val="00EB5710"/>
    <w:rsid w:val="00EB583A"/>
    <w:rsid w:val="00EB5A95"/>
    <w:rsid w:val="00EB5BD7"/>
    <w:rsid w:val="00EB65B0"/>
    <w:rsid w:val="00EB6ED5"/>
    <w:rsid w:val="00EB737D"/>
    <w:rsid w:val="00EB76AC"/>
    <w:rsid w:val="00EB7700"/>
    <w:rsid w:val="00EB78BF"/>
    <w:rsid w:val="00EB78F0"/>
    <w:rsid w:val="00EB7ED7"/>
    <w:rsid w:val="00EB7F3D"/>
    <w:rsid w:val="00EC0202"/>
    <w:rsid w:val="00EC0276"/>
    <w:rsid w:val="00EC0318"/>
    <w:rsid w:val="00EC0408"/>
    <w:rsid w:val="00EC06CE"/>
    <w:rsid w:val="00EC0A77"/>
    <w:rsid w:val="00EC0C74"/>
    <w:rsid w:val="00EC15E5"/>
    <w:rsid w:val="00EC1DD2"/>
    <w:rsid w:val="00EC2CE3"/>
    <w:rsid w:val="00EC2D58"/>
    <w:rsid w:val="00EC304C"/>
    <w:rsid w:val="00EC3999"/>
    <w:rsid w:val="00EC40D9"/>
    <w:rsid w:val="00EC4AFE"/>
    <w:rsid w:val="00EC4C14"/>
    <w:rsid w:val="00EC53F0"/>
    <w:rsid w:val="00EC54F4"/>
    <w:rsid w:val="00EC57A1"/>
    <w:rsid w:val="00EC61C7"/>
    <w:rsid w:val="00EC61E5"/>
    <w:rsid w:val="00EC636C"/>
    <w:rsid w:val="00EC66FF"/>
    <w:rsid w:val="00EC671B"/>
    <w:rsid w:val="00EC6F36"/>
    <w:rsid w:val="00EC725E"/>
    <w:rsid w:val="00EC72F2"/>
    <w:rsid w:val="00EC784A"/>
    <w:rsid w:val="00EC7F13"/>
    <w:rsid w:val="00ED0734"/>
    <w:rsid w:val="00ED087E"/>
    <w:rsid w:val="00ED12C9"/>
    <w:rsid w:val="00ED15A5"/>
    <w:rsid w:val="00ED1A50"/>
    <w:rsid w:val="00ED20E5"/>
    <w:rsid w:val="00ED25D0"/>
    <w:rsid w:val="00ED2943"/>
    <w:rsid w:val="00ED2AEE"/>
    <w:rsid w:val="00ED2D40"/>
    <w:rsid w:val="00ED3801"/>
    <w:rsid w:val="00ED3A0E"/>
    <w:rsid w:val="00ED3C3C"/>
    <w:rsid w:val="00ED3F44"/>
    <w:rsid w:val="00ED3F6F"/>
    <w:rsid w:val="00ED410D"/>
    <w:rsid w:val="00ED455B"/>
    <w:rsid w:val="00ED45FD"/>
    <w:rsid w:val="00ED5223"/>
    <w:rsid w:val="00ED60A4"/>
    <w:rsid w:val="00ED6259"/>
    <w:rsid w:val="00ED64A7"/>
    <w:rsid w:val="00ED6AA5"/>
    <w:rsid w:val="00ED6D39"/>
    <w:rsid w:val="00ED6E94"/>
    <w:rsid w:val="00ED71E1"/>
    <w:rsid w:val="00ED7409"/>
    <w:rsid w:val="00EE07B5"/>
    <w:rsid w:val="00EE07E8"/>
    <w:rsid w:val="00EE089D"/>
    <w:rsid w:val="00EE0E09"/>
    <w:rsid w:val="00EE100E"/>
    <w:rsid w:val="00EE10BE"/>
    <w:rsid w:val="00EE1605"/>
    <w:rsid w:val="00EE24CF"/>
    <w:rsid w:val="00EE29B4"/>
    <w:rsid w:val="00EE2D19"/>
    <w:rsid w:val="00EE3269"/>
    <w:rsid w:val="00EE3325"/>
    <w:rsid w:val="00EE390E"/>
    <w:rsid w:val="00EE3F90"/>
    <w:rsid w:val="00EE4BB0"/>
    <w:rsid w:val="00EE57D1"/>
    <w:rsid w:val="00EE6240"/>
    <w:rsid w:val="00EE63D4"/>
    <w:rsid w:val="00EE67CC"/>
    <w:rsid w:val="00EE6DBC"/>
    <w:rsid w:val="00EE715E"/>
    <w:rsid w:val="00EE759A"/>
    <w:rsid w:val="00EE79C1"/>
    <w:rsid w:val="00EE7B76"/>
    <w:rsid w:val="00EE7BD9"/>
    <w:rsid w:val="00EE7C85"/>
    <w:rsid w:val="00EF0143"/>
    <w:rsid w:val="00EF0A5C"/>
    <w:rsid w:val="00EF172C"/>
    <w:rsid w:val="00EF1959"/>
    <w:rsid w:val="00EF25FB"/>
    <w:rsid w:val="00EF2FEF"/>
    <w:rsid w:val="00EF3271"/>
    <w:rsid w:val="00EF3561"/>
    <w:rsid w:val="00EF36FA"/>
    <w:rsid w:val="00EF38D2"/>
    <w:rsid w:val="00EF39F4"/>
    <w:rsid w:val="00EF3EDE"/>
    <w:rsid w:val="00EF44E3"/>
    <w:rsid w:val="00EF4753"/>
    <w:rsid w:val="00EF49EF"/>
    <w:rsid w:val="00EF4A6E"/>
    <w:rsid w:val="00EF4FC7"/>
    <w:rsid w:val="00EF5064"/>
    <w:rsid w:val="00EF5425"/>
    <w:rsid w:val="00EF61F8"/>
    <w:rsid w:val="00EF62F6"/>
    <w:rsid w:val="00EF6867"/>
    <w:rsid w:val="00EF6B8F"/>
    <w:rsid w:val="00EF6DEC"/>
    <w:rsid w:val="00EF6ECC"/>
    <w:rsid w:val="00EF78C1"/>
    <w:rsid w:val="00EF78E8"/>
    <w:rsid w:val="00EF79B8"/>
    <w:rsid w:val="00EF79DA"/>
    <w:rsid w:val="00EF7E3A"/>
    <w:rsid w:val="00EF7E81"/>
    <w:rsid w:val="00EF7FC2"/>
    <w:rsid w:val="00F00231"/>
    <w:rsid w:val="00F002DA"/>
    <w:rsid w:val="00F00509"/>
    <w:rsid w:val="00F00665"/>
    <w:rsid w:val="00F00CE4"/>
    <w:rsid w:val="00F00E3C"/>
    <w:rsid w:val="00F010DB"/>
    <w:rsid w:val="00F01260"/>
    <w:rsid w:val="00F0143B"/>
    <w:rsid w:val="00F017AD"/>
    <w:rsid w:val="00F019C7"/>
    <w:rsid w:val="00F020CD"/>
    <w:rsid w:val="00F02672"/>
    <w:rsid w:val="00F027F4"/>
    <w:rsid w:val="00F028D5"/>
    <w:rsid w:val="00F0297F"/>
    <w:rsid w:val="00F02CA6"/>
    <w:rsid w:val="00F02CBD"/>
    <w:rsid w:val="00F02E99"/>
    <w:rsid w:val="00F0355E"/>
    <w:rsid w:val="00F036DF"/>
    <w:rsid w:val="00F038FA"/>
    <w:rsid w:val="00F03AE8"/>
    <w:rsid w:val="00F03F4E"/>
    <w:rsid w:val="00F049D8"/>
    <w:rsid w:val="00F04B42"/>
    <w:rsid w:val="00F04D9C"/>
    <w:rsid w:val="00F04DF2"/>
    <w:rsid w:val="00F04FD7"/>
    <w:rsid w:val="00F0587B"/>
    <w:rsid w:val="00F05C9F"/>
    <w:rsid w:val="00F060F2"/>
    <w:rsid w:val="00F0648C"/>
    <w:rsid w:val="00F066E5"/>
    <w:rsid w:val="00F0692F"/>
    <w:rsid w:val="00F06F63"/>
    <w:rsid w:val="00F0758B"/>
    <w:rsid w:val="00F0762A"/>
    <w:rsid w:val="00F07CFF"/>
    <w:rsid w:val="00F07DCF"/>
    <w:rsid w:val="00F10154"/>
    <w:rsid w:val="00F10CE3"/>
    <w:rsid w:val="00F10EB2"/>
    <w:rsid w:val="00F10F82"/>
    <w:rsid w:val="00F116CA"/>
    <w:rsid w:val="00F11923"/>
    <w:rsid w:val="00F11F91"/>
    <w:rsid w:val="00F123E7"/>
    <w:rsid w:val="00F123E8"/>
    <w:rsid w:val="00F124D6"/>
    <w:rsid w:val="00F126B2"/>
    <w:rsid w:val="00F134A0"/>
    <w:rsid w:val="00F147B5"/>
    <w:rsid w:val="00F148A5"/>
    <w:rsid w:val="00F14E0C"/>
    <w:rsid w:val="00F15603"/>
    <w:rsid w:val="00F157C2"/>
    <w:rsid w:val="00F15F58"/>
    <w:rsid w:val="00F1606A"/>
    <w:rsid w:val="00F164BB"/>
    <w:rsid w:val="00F1746C"/>
    <w:rsid w:val="00F17995"/>
    <w:rsid w:val="00F17C52"/>
    <w:rsid w:val="00F17E99"/>
    <w:rsid w:val="00F17F3D"/>
    <w:rsid w:val="00F17F76"/>
    <w:rsid w:val="00F20C8D"/>
    <w:rsid w:val="00F20E2F"/>
    <w:rsid w:val="00F21028"/>
    <w:rsid w:val="00F21359"/>
    <w:rsid w:val="00F214FA"/>
    <w:rsid w:val="00F21691"/>
    <w:rsid w:val="00F216A0"/>
    <w:rsid w:val="00F2180F"/>
    <w:rsid w:val="00F218A9"/>
    <w:rsid w:val="00F21C07"/>
    <w:rsid w:val="00F22217"/>
    <w:rsid w:val="00F222BB"/>
    <w:rsid w:val="00F2230C"/>
    <w:rsid w:val="00F22369"/>
    <w:rsid w:val="00F228AC"/>
    <w:rsid w:val="00F22A7B"/>
    <w:rsid w:val="00F2311F"/>
    <w:rsid w:val="00F23510"/>
    <w:rsid w:val="00F2375E"/>
    <w:rsid w:val="00F2392F"/>
    <w:rsid w:val="00F23BA2"/>
    <w:rsid w:val="00F2427C"/>
    <w:rsid w:val="00F24435"/>
    <w:rsid w:val="00F247A4"/>
    <w:rsid w:val="00F24A90"/>
    <w:rsid w:val="00F25383"/>
    <w:rsid w:val="00F25424"/>
    <w:rsid w:val="00F255A3"/>
    <w:rsid w:val="00F25D22"/>
    <w:rsid w:val="00F266D1"/>
    <w:rsid w:val="00F26BD7"/>
    <w:rsid w:val="00F26DF1"/>
    <w:rsid w:val="00F26E6D"/>
    <w:rsid w:val="00F273C5"/>
    <w:rsid w:val="00F274B8"/>
    <w:rsid w:val="00F278E3"/>
    <w:rsid w:val="00F27AD7"/>
    <w:rsid w:val="00F30069"/>
    <w:rsid w:val="00F30B24"/>
    <w:rsid w:val="00F30C60"/>
    <w:rsid w:val="00F30CAE"/>
    <w:rsid w:val="00F30D9B"/>
    <w:rsid w:val="00F31143"/>
    <w:rsid w:val="00F31229"/>
    <w:rsid w:val="00F31278"/>
    <w:rsid w:val="00F3135C"/>
    <w:rsid w:val="00F31676"/>
    <w:rsid w:val="00F31E20"/>
    <w:rsid w:val="00F31EA2"/>
    <w:rsid w:val="00F320DC"/>
    <w:rsid w:val="00F320FB"/>
    <w:rsid w:val="00F324BD"/>
    <w:rsid w:val="00F325F0"/>
    <w:rsid w:val="00F3302F"/>
    <w:rsid w:val="00F332C2"/>
    <w:rsid w:val="00F335AD"/>
    <w:rsid w:val="00F33689"/>
    <w:rsid w:val="00F34607"/>
    <w:rsid w:val="00F34F2F"/>
    <w:rsid w:val="00F34F76"/>
    <w:rsid w:val="00F355C5"/>
    <w:rsid w:val="00F35664"/>
    <w:rsid w:val="00F35806"/>
    <w:rsid w:val="00F35865"/>
    <w:rsid w:val="00F35AEA"/>
    <w:rsid w:val="00F35B1F"/>
    <w:rsid w:val="00F35D6A"/>
    <w:rsid w:val="00F35D98"/>
    <w:rsid w:val="00F36153"/>
    <w:rsid w:val="00F364DB"/>
    <w:rsid w:val="00F36E64"/>
    <w:rsid w:val="00F37079"/>
    <w:rsid w:val="00F370D4"/>
    <w:rsid w:val="00F37564"/>
    <w:rsid w:val="00F3763A"/>
    <w:rsid w:val="00F37B9D"/>
    <w:rsid w:val="00F37D1E"/>
    <w:rsid w:val="00F4008A"/>
    <w:rsid w:val="00F40339"/>
    <w:rsid w:val="00F4077D"/>
    <w:rsid w:val="00F40980"/>
    <w:rsid w:val="00F40BEC"/>
    <w:rsid w:val="00F40E41"/>
    <w:rsid w:val="00F40E5B"/>
    <w:rsid w:val="00F4103B"/>
    <w:rsid w:val="00F41C7C"/>
    <w:rsid w:val="00F41FC5"/>
    <w:rsid w:val="00F42385"/>
    <w:rsid w:val="00F42D08"/>
    <w:rsid w:val="00F436AC"/>
    <w:rsid w:val="00F437AF"/>
    <w:rsid w:val="00F43880"/>
    <w:rsid w:val="00F43C86"/>
    <w:rsid w:val="00F44631"/>
    <w:rsid w:val="00F4482D"/>
    <w:rsid w:val="00F449EA"/>
    <w:rsid w:val="00F44A06"/>
    <w:rsid w:val="00F4579D"/>
    <w:rsid w:val="00F45A2D"/>
    <w:rsid w:val="00F45EA0"/>
    <w:rsid w:val="00F46372"/>
    <w:rsid w:val="00F4692E"/>
    <w:rsid w:val="00F47C07"/>
    <w:rsid w:val="00F47EEB"/>
    <w:rsid w:val="00F47FD8"/>
    <w:rsid w:val="00F5024D"/>
    <w:rsid w:val="00F508EF"/>
    <w:rsid w:val="00F517AF"/>
    <w:rsid w:val="00F518DA"/>
    <w:rsid w:val="00F51ABC"/>
    <w:rsid w:val="00F51B7A"/>
    <w:rsid w:val="00F51DA1"/>
    <w:rsid w:val="00F52834"/>
    <w:rsid w:val="00F52B35"/>
    <w:rsid w:val="00F52CBC"/>
    <w:rsid w:val="00F52EFF"/>
    <w:rsid w:val="00F531D2"/>
    <w:rsid w:val="00F535C2"/>
    <w:rsid w:val="00F535DD"/>
    <w:rsid w:val="00F53792"/>
    <w:rsid w:val="00F5392D"/>
    <w:rsid w:val="00F53C76"/>
    <w:rsid w:val="00F53D87"/>
    <w:rsid w:val="00F54884"/>
    <w:rsid w:val="00F55340"/>
    <w:rsid w:val="00F56A10"/>
    <w:rsid w:val="00F56A49"/>
    <w:rsid w:val="00F56CC7"/>
    <w:rsid w:val="00F56EFA"/>
    <w:rsid w:val="00F56FE4"/>
    <w:rsid w:val="00F57135"/>
    <w:rsid w:val="00F57155"/>
    <w:rsid w:val="00F5752C"/>
    <w:rsid w:val="00F57BC6"/>
    <w:rsid w:val="00F57DA0"/>
    <w:rsid w:val="00F6012B"/>
    <w:rsid w:val="00F601F3"/>
    <w:rsid w:val="00F6051B"/>
    <w:rsid w:val="00F60F39"/>
    <w:rsid w:val="00F60FE8"/>
    <w:rsid w:val="00F614AD"/>
    <w:rsid w:val="00F617F0"/>
    <w:rsid w:val="00F61846"/>
    <w:rsid w:val="00F618B7"/>
    <w:rsid w:val="00F61F77"/>
    <w:rsid w:val="00F62001"/>
    <w:rsid w:val="00F625AA"/>
    <w:rsid w:val="00F627A0"/>
    <w:rsid w:val="00F631DB"/>
    <w:rsid w:val="00F63618"/>
    <w:rsid w:val="00F63B02"/>
    <w:rsid w:val="00F63E58"/>
    <w:rsid w:val="00F64313"/>
    <w:rsid w:val="00F645C0"/>
    <w:rsid w:val="00F6469E"/>
    <w:rsid w:val="00F6475E"/>
    <w:rsid w:val="00F64CF2"/>
    <w:rsid w:val="00F652B6"/>
    <w:rsid w:val="00F65AEA"/>
    <w:rsid w:val="00F65F47"/>
    <w:rsid w:val="00F66981"/>
    <w:rsid w:val="00F66C51"/>
    <w:rsid w:val="00F66EB5"/>
    <w:rsid w:val="00F66F73"/>
    <w:rsid w:val="00F670C0"/>
    <w:rsid w:val="00F671C5"/>
    <w:rsid w:val="00F67353"/>
    <w:rsid w:val="00F67994"/>
    <w:rsid w:val="00F70150"/>
    <w:rsid w:val="00F7047A"/>
    <w:rsid w:val="00F7080B"/>
    <w:rsid w:val="00F70BA1"/>
    <w:rsid w:val="00F71647"/>
    <w:rsid w:val="00F722BC"/>
    <w:rsid w:val="00F72320"/>
    <w:rsid w:val="00F7257A"/>
    <w:rsid w:val="00F7291A"/>
    <w:rsid w:val="00F7298D"/>
    <w:rsid w:val="00F72994"/>
    <w:rsid w:val="00F729B3"/>
    <w:rsid w:val="00F72A61"/>
    <w:rsid w:val="00F72EEE"/>
    <w:rsid w:val="00F72FB8"/>
    <w:rsid w:val="00F733A3"/>
    <w:rsid w:val="00F73404"/>
    <w:rsid w:val="00F73586"/>
    <w:rsid w:val="00F73B0A"/>
    <w:rsid w:val="00F7419C"/>
    <w:rsid w:val="00F745DD"/>
    <w:rsid w:val="00F74B10"/>
    <w:rsid w:val="00F74E64"/>
    <w:rsid w:val="00F7571B"/>
    <w:rsid w:val="00F75B1F"/>
    <w:rsid w:val="00F76100"/>
    <w:rsid w:val="00F76148"/>
    <w:rsid w:val="00F766EE"/>
    <w:rsid w:val="00F76750"/>
    <w:rsid w:val="00F767D2"/>
    <w:rsid w:val="00F76CC8"/>
    <w:rsid w:val="00F77162"/>
    <w:rsid w:val="00F8073E"/>
    <w:rsid w:val="00F808ED"/>
    <w:rsid w:val="00F80C47"/>
    <w:rsid w:val="00F80FC8"/>
    <w:rsid w:val="00F811CB"/>
    <w:rsid w:val="00F82531"/>
    <w:rsid w:val="00F82576"/>
    <w:rsid w:val="00F8275E"/>
    <w:rsid w:val="00F8298C"/>
    <w:rsid w:val="00F82FF0"/>
    <w:rsid w:val="00F8305C"/>
    <w:rsid w:val="00F833DC"/>
    <w:rsid w:val="00F83589"/>
    <w:rsid w:val="00F83604"/>
    <w:rsid w:val="00F837A4"/>
    <w:rsid w:val="00F83BF3"/>
    <w:rsid w:val="00F83D5C"/>
    <w:rsid w:val="00F84687"/>
    <w:rsid w:val="00F849C8"/>
    <w:rsid w:val="00F84A21"/>
    <w:rsid w:val="00F84BBB"/>
    <w:rsid w:val="00F850BD"/>
    <w:rsid w:val="00F85769"/>
    <w:rsid w:val="00F8672A"/>
    <w:rsid w:val="00F86F2A"/>
    <w:rsid w:val="00F87D7B"/>
    <w:rsid w:val="00F87DE7"/>
    <w:rsid w:val="00F87F5C"/>
    <w:rsid w:val="00F90005"/>
    <w:rsid w:val="00F90561"/>
    <w:rsid w:val="00F90AB8"/>
    <w:rsid w:val="00F90B72"/>
    <w:rsid w:val="00F90ED4"/>
    <w:rsid w:val="00F90F36"/>
    <w:rsid w:val="00F91955"/>
    <w:rsid w:val="00F91A7E"/>
    <w:rsid w:val="00F92533"/>
    <w:rsid w:val="00F925B8"/>
    <w:rsid w:val="00F9272C"/>
    <w:rsid w:val="00F928CC"/>
    <w:rsid w:val="00F92A6A"/>
    <w:rsid w:val="00F92F91"/>
    <w:rsid w:val="00F93173"/>
    <w:rsid w:val="00F93A1B"/>
    <w:rsid w:val="00F9558F"/>
    <w:rsid w:val="00F95B90"/>
    <w:rsid w:val="00F9654B"/>
    <w:rsid w:val="00F96AEA"/>
    <w:rsid w:val="00F96BFD"/>
    <w:rsid w:val="00F96DD6"/>
    <w:rsid w:val="00F97095"/>
    <w:rsid w:val="00F970DE"/>
    <w:rsid w:val="00F972F9"/>
    <w:rsid w:val="00F97773"/>
    <w:rsid w:val="00F9777B"/>
    <w:rsid w:val="00F97E6A"/>
    <w:rsid w:val="00FA110C"/>
    <w:rsid w:val="00FA1537"/>
    <w:rsid w:val="00FA153D"/>
    <w:rsid w:val="00FA159C"/>
    <w:rsid w:val="00FA166C"/>
    <w:rsid w:val="00FA16A9"/>
    <w:rsid w:val="00FA1A85"/>
    <w:rsid w:val="00FA1EE0"/>
    <w:rsid w:val="00FA23F9"/>
    <w:rsid w:val="00FA292D"/>
    <w:rsid w:val="00FA2CAD"/>
    <w:rsid w:val="00FA3C00"/>
    <w:rsid w:val="00FA3DCF"/>
    <w:rsid w:val="00FA3F23"/>
    <w:rsid w:val="00FA48AB"/>
    <w:rsid w:val="00FA493E"/>
    <w:rsid w:val="00FA6215"/>
    <w:rsid w:val="00FA6647"/>
    <w:rsid w:val="00FA66A2"/>
    <w:rsid w:val="00FA688D"/>
    <w:rsid w:val="00FA6D47"/>
    <w:rsid w:val="00FA736A"/>
    <w:rsid w:val="00FA73A0"/>
    <w:rsid w:val="00FA7771"/>
    <w:rsid w:val="00FA7841"/>
    <w:rsid w:val="00FA7926"/>
    <w:rsid w:val="00FA7D9E"/>
    <w:rsid w:val="00FB00EC"/>
    <w:rsid w:val="00FB09E2"/>
    <w:rsid w:val="00FB1347"/>
    <w:rsid w:val="00FB18CD"/>
    <w:rsid w:val="00FB1C4C"/>
    <w:rsid w:val="00FB20A8"/>
    <w:rsid w:val="00FB20F8"/>
    <w:rsid w:val="00FB23FB"/>
    <w:rsid w:val="00FB2501"/>
    <w:rsid w:val="00FB265C"/>
    <w:rsid w:val="00FB2BDD"/>
    <w:rsid w:val="00FB2CFD"/>
    <w:rsid w:val="00FB2D9D"/>
    <w:rsid w:val="00FB30FD"/>
    <w:rsid w:val="00FB31EF"/>
    <w:rsid w:val="00FB387B"/>
    <w:rsid w:val="00FB394C"/>
    <w:rsid w:val="00FB3ED5"/>
    <w:rsid w:val="00FB4D54"/>
    <w:rsid w:val="00FB62C7"/>
    <w:rsid w:val="00FB6524"/>
    <w:rsid w:val="00FB6C4C"/>
    <w:rsid w:val="00FB6CC6"/>
    <w:rsid w:val="00FB7651"/>
    <w:rsid w:val="00FC0333"/>
    <w:rsid w:val="00FC03AC"/>
    <w:rsid w:val="00FC04AD"/>
    <w:rsid w:val="00FC0524"/>
    <w:rsid w:val="00FC0707"/>
    <w:rsid w:val="00FC0E76"/>
    <w:rsid w:val="00FC1582"/>
    <w:rsid w:val="00FC15E9"/>
    <w:rsid w:val="00FC1D67"/>
    <w:rsid w:val="00FC2528"/>
    <w:rsid w:val="00FC3091"/>
    <w:rsid w:val="00FC310F"/>
    <w:rsid w:val="00FC36F6"/>
    <w:rsid w:val="00FC3E37"/>
    <w:rsid w:val="00FC4091"/>
    <w:rsid w:val="00FC4222"/>
    <w:rsid w:val="00FC42ED"/>
    <w:rsid w:val="00FC4585"/>
    <w:rsid w:val="00FC4B4C"/>
    <w:rsid w:val="00FC52CC"/>
    <w:rsid w:val="00FC5976"/>
    <w:rsid w:val="00FC59EE"/>
    <w:rsid w:val="00FC5DE2"/>
    <w:rsid w:val="00FC5E7C"/>
    <w:rsid w:val="00FC61CF"/>
    <w:rsid w:val="00FC62F6"/>
    <w:rsid w:val="00FC646C"/>
    <w:rsid w:val="00FC699C"/>
    <w:rsid w:val="00FC6D0C"/>
    <w:rsid w:val="00FC6E82"/>
    <w:rsid w:val="00FC7884"/>
    <w:rsid w:val="00FC7C19"/>
    <w:rsid w:val="00FD02D0"/>
    <w:rsid w:val="00FD051A"/>
    <w:rsid w:val="00FD06B4"/>
    <w:rsid w:val="00FD08B2"/>
    <w:rsid w:val="00FD091E"/>
    <w:rsid w:val="00FD0A78"/>
    <w:rsid w:val="00FD0CE7"/>
    <w:rsid w:val="00FD0D1C"/>
    <w:rsid w:val="00FD1239"/>
    <w:rsid w:val="00FD144F"/>
    <w:rsid w:val="00FD1BA3"/>
    <w:rsid w:val="00FD1C57"/>
    <w:rsid w:val="00FD1CD3"/>
    <w:rsid w:val="00FD1F5B"/>
    <w:rsid w:val="00FD2E6F"/>
    <w:rsid w:val="00FD3674"/>
    <w:rsid w:val="00FD3741"/>
    <w:rsid w:val="00FD3754"/>
    <w:rsid w:val="00FD3A42"/>
    <w:rsid w:val="00FD3E3C"/>
    <w:rsid w:val="00FD4393"/>
    <w:rsid w:val="00FD488C"/>
    <w:rsid w:val="00FD4B1D"/>
    <w:rsid w:val="00FD50E1"/>
    <w:rsid w:val="00FD51C3"/>
    <w:rsid w:val="00FD5601"/>
    <w:rsid w:val="00FD57A5"/>
    <w:rsid w:val="00FD5AED"/>
    <w:rsid w:val="00FD6240"/>
    <w:rsid w:val="00FD6B0C"/>
    <w:rsid w:val="00FD705F"/>
    <w:rsid w:val="00FD7137"/>
    <w:rsid w:val="00FD71DE"/>
    <w:rsid w:val="00FD7361"/>
    <w:rsid w:val="00FD76AD"/>
    <w:rsid w:val="00FD7947"/>
    <w:rsid w:val="00FD796E"/>
    <w:rsid w:val="00FD7E52"/>
    <w:rsid w:val="00FD7F9A"/>
    <w:rsid w:val="00FE02C0"/>
    <w:rsid w:val="00FE04D7"/>
    <w:rsid w:val="00FE0603"/>
    <w:rsid w:val="00FE0872"/>
    <w:rsid w:val="00FE0B50"/>
    <w:rsid w:val="00FE0B7F"/>
    <w:rsid w:val="00FE1D7E"/>
    <w:rsid w:val="00FE1DB4"/>
    <w:rsid w:val="00FE1E71"/>
    <w:rsid w:val="00FE1F4F"/>
    <w:rsid w:val="00FE233E"/>
    <w:rsid w:val="00FE2493"/>
    <w:rsid w:val="00FE2707"/>
    <w:rsid w:val="00FE3048"/>
    <w:rsid w:val="00FE40CD"/>
    <w:rsid w:val="00FE476B"/>
    <w:rsid w:val="00FE4854"/>
    <w:rsid w:val="00FE4C38"/>
    <w:rsid w:val="00FE4E98"/>
    <w:rsid w:val="00FE5582"/>
    <w:rsid w:val="00FE5A14"/>
    <w:rsid w:val="00FE5FB7"/>
    <w:rsid w:val="00FE65B1"/>
    <w:rsid w:val="00FE6657"/>
    <w:rsid w:val="00FE6BE9"/>
    <w:rsid w:val="00FE6DA3"/>
    <w:rsid w:val="00FE7772"/>
    <w:rsid w:val="00FE7BE5"/>
    <w:rsid w:val="00FE7C9A"/>
    <w:rsid w:val="00FF0017"/>
    <w:rsid w:val="00FF0179"/>
    <w:rsid w:val="00FF116B"/>
    <w:rsid w:val="00FF1242"/>
    <w:rsid w:val="00FF15FE"/>
    <w:rsid w:val="00FF19BF"/>
    <w:rsid w:val="00FF19C6"/>
    <w:rsid w:val="00FF1CB3"/>
    <w:rsid w:val="00FF1E6C"/>
    <w:rsid w:val="00FF2233"/>
    <w:rsid w:val="00FF2694"/>
    <w:rsid w:val="00FF2712"/>
    <w:rsid w:val="00FF2922"/>
    <w:rsid w:val="00FF299A"/>
    <w:rsid w:val="00FF2DA3"/>
    <w:rsid w:val="00FF3010"/>
    <w:rsid w:val="00FF30E6"/>
    <w:rsid w:val="00FF33EF"/>
    <w:rsid w:val="00FF3A9E"/>
    <w:rsid w:val="00FF3DBD"/>
    <w:rsid w:val="00FF43EC"/>
    <w:rsid w:val="00FF44BD"/>
    <w:rsid w:val="00FF4B16"/>
    <w:rsid w:val="00FF5568"/>
    <w:rsid w:val="00FF56F5"/>
    <w:rsid w:val="00FF581B"/>
    <w:rsid w:val="00FF5D2F"/>
    <w:rsid w:val="00FF6AD0"/>
    <w:rsid w:val="00FF753B"/>
    <w:rsid w:val="00FF7E3E"/>
    <w:rsid w:val="4CEA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77B32"/>
  <w15:docId w15:val="{6BD85EFF-66A2-4FEC-BA21-022A6F64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D68"/>
  </w:style>
  <w:style w:type="paragraph" w:styleId="Nagwek1">
    <w:name w:val="heading 1"/>
    <w:basedOn w:val="Normalny"/>
    <w:link w:val="Nagwek1Znak"/>
    <w:uiPriority w:val="9"/>
    <w:qFormat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pPr>
      <w:keepNext/>
      <w:spacing w:line="360" w:lineRule="auto"/>
      <w:jc w:val="both"/>
      <w:outlineLvl w:val="8"/>
    </w:pPr>
    <w:rPr>
      <w:b/>
      <w:bCs/>
      <w:sz w:val="24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cytat">
    <w:name w:val="HTML Cite"/>
    <w:uiPriority w:val="99"/>
    <w:unhideWhenUsed/>
    <w:rPr>
      <w:i/>
      <w:iCs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przypisukocowego">
    <w:name w:val="endnote reference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dokomentarza">
    <w:name w:val="annotation reference"/>
    <w:semiHidden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Hipercze">
    <w:name w:val="Hyperlink"/>
    <w:unhideWhenUsed/>
    <w:rPr>
      <w:color w:val="0000FF"/>
      <w:u w:val="single"/>
    </w:rPr>
  </w:style>
  <w:style w:type="character" w:customStyle="1" w:styleId="Nagwek7Znak">
    <w:name w:val="Nagłówek 7 Znak"/>
    <w:link w:val="Nagwek7"/>
    <w:rPr>
      <w:b/>
      <w:bCs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TytuZnak">
    <w:name w:val="Tytuł Znak"/>
    <w:link w:val="Tytu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Pr>
      <w:rFonts w:ascii="Arial" w:hAnsi="Arial" w:cs="Arial"/>
      <w:vanish/>
      <w:sz w:val="16"/>
      <w:szCs w:val="16"/>
    </w:rPr>
  </w:style>
  <w:style w:type="character" w:customStyle="1" w:styleId="Nagwek4Znak">
    <w:name w:val="Nagłówek 4 Znak"/>
    <w:link w:val="Nagwek4"/>
    <w:uiPriority w:val="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gi">
    <w:name w:val="gi"/>
    <w:basedOn w:val="Domylnaczcionkaakapitu"/>
  </w:style>
  <w:style w:type="character" w:customStyle="1" w:styleId="newsshortext">
    <w:name w:val="newsshortext"/>
    <w:basedOn w:val="Domylnaczcionkaakapitu"/>
  </w:style>
  <w:style w:type="character" w:customStyle="1" w:styleId="kolor">
    <w:name w:val="kolor"/>
    <w:basedOn w:val="Domylnaczcionkaakapitu"/>
  </w:style>
  <w:style w:type="character" w:customStyle="1" w:styleId="opistowarurozsz">
    <w:name w:val="opistowarurozsz"/>
    <w:basedOn w:val="Domylnaczcionkaakapitu"/>
  </w:style>
  <w:style w:type="character" w:customStyle="1" w:styleId="ZagicieoddouformularzaZnak">
    <w:name w:val="Zagięcie od dołu formularza Znak"/>
    <w:link w:val="Zagicieoddouformularza"/>
    <w:uiPriority w:val="99"/>
    <w:rPr>
      <w:rFonts w:ascii="Arial" w:hAnsi="Arial"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Pr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</w:style>
  <w:style w:type="character" w:customStyle="1" w:styleId="TekstprzypisudolnegoZnak">
    <w:name w:val="Tekst przypisu dolnego Znak"/>
    <w:basedOn w:val="Domylnaczcionkaakapitu"/>
    <w:link w:val="Tekstprzypisudolnego"/>
    <w:uiPriority w:val="99"/>
  </w:style>
  <w:style w:type="character" w:customStyle="1" w:styleId="go">
    <w:name w:val="go"/>
    <w:basedOn w:val="Domylnaczcionkaakapitu"/>
  </w:style>
  <w:style w:type="character" w:customStyle="1" w:styleId="AkapitzlistZnak">
    <w:name w:val="Akapit z listą Znak"/>
    <w:aliases w:val="Wypunktowanie Znak"/>
    <w:link w:val="Akapitzlist"/>
    <w:uiPriority w:val="99"/>
    <w:qFormat/>
  </w:style>
  <w:style w:type="character" w:customStyle="1" w:styleId="Nagwek9Znak">
    <w:name w:val="Nagłówek 9 Znak"/>
    <w:link w:val="Nagwek9"/>
    <w:rPr>
      <w:b/>
      <w:bCs/>
      <w:sz w:val="24"/>
      <w:szCs w:val="22"/>
    </w:rPr>
  </w:style>
  <w:style w:type="character" w:customStyle="1" w:styleId="fn-ref">
    <w:name w:val="fn-ref"/>
  </w:style>
  <w:style w:type="character" w:customStyle="1" w:styleId="Tekstpodstawowywcity2Znak">
    <w:name w:val="Tekst podstawowy wcięty 2 Znak"/>
    <w:link w:val="Tekstpodstawowywcity2"/>
    <w:uiPriority w:val="99"/>
    <w:semiHidden/>
    <w:rPr>
      <w:sz w:val="24"/>
      <w:szCs w:val="24"/>
    </w:rPr>
  </w:style>
  <w:style w:type="character" w:customStyle="1" w:styleId="hidden-print">
    <w:name w:val="hidden-print"/>
  </w:style>
  <w:style w:type="character" w:customStyle="1" w:styleId="link">
    <w:name w:val="link"/>
    <w:basedOn w:val="Domylnaczcionkaakapitu"/>
  </w:style>
  <w:style w:type="character" w:customStyle="1" w:styleId="TematkomentarzaZnak">
    <w:name w:val="Temat komentarza Znak"/>
    <w:link w:val="Tematkomentarza"/>
    <w:uiPriority w:val="99"/>
    <w:rPr>
      <w:b/>
      <w:bCs/>
    </w:rPr>
  </w:style>
  <w:style w:type="character" w:customStyle="1" w:styleId="articleseparator">
    <w:name w:val="article_separator"/>
    <w:basedOn w:val="Domylnaczcionkaakapitu"/>
  </w:style>
  <w:style w:type="character" w:customStyle="1" w:styleId="text-center">
    <w:name w:val="text-center"/>
  </w:style>
  <w:style w:type="character" w:customStyle="1" w:styleId="Tekstpodstawowy2Znak">
    <w:name w:val="Tekst podstawowy 2 Znak"/>
    <w:basedOn w:val="Domylnaczcionkaakapitu"/>
    <w:link w:val="Tekstpodstawowy2"/>
    <w:uiPriority w:val="99"/>
  </w:style>
  <w:style w:type="character" w:customStyle="1" w:styleId="issue">
    <w:name w:val="issue"/>
    <w:basedOn w:val="Domylnaczcionkaakapitu"/>
  </w:style>
  <w:style w:type="character" w:customStyle="1" w:styleId="tabulatory">
    <w:name w:val="tabulatory"/>
    <w:basedOn w:val="Domylnaczcionkaakapitu"/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xt-old">
    <w:name w:val="txt-old"/>
    <w:basedOn w:val="Domylnaczcionkaakapitu"/>
  </w:style>
  <w:style w:type="character" w:customStyle="1" w:styleId="ZwykytekstZnak">
    <w:name w:val="Zwykły tekst Znak"/>
    <w:link w:val="Zwykytekst"/>
    <w:rPr>
      <w:sz w:val="24"/>
      <w:szCs w:val="24"/>
    </w:rPr>
  </w:style>
  <w:style w:type="character" w:customStyle="1" w:styleId="txt-new">
    <w:name w:val="txt-new"/>
    <w:basedOn w:val="Domylnaczcionkaakapitu"/>
  </w:style>
  <w:style w:type="character" w:customStyle="1" w:styleId="skrtdef">
    <w:name w:val="skrót_def"/>
    <w:uiPriority w:val="99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rPr>
      <w:rFonts w:ascii="Courier New" w:hAnsi="Courier New"/>
      <w:sz w:val="24"/>
    </w:rPr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Nagwek3Znak">
    <w:name w:val="Nagłówek 3 Znak"/>
    <w:link w:val="Nagwek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">
    <w:name w:val="t"/>
    <w:basedOn w:val="Domylnaczcionkaakapitu"/>
  </w:style>
  <w:style w:type="character" w:customStyle="1" w:styleId="Nagwek1Znak">
    <w:name w:val="Nagłówek 1 Znak"/>
    <w:link w:val="Nagwek1"/>
    <w:uiPriority w:val="9"/>
    <w:rPr>
      <w:b/>
      <w:bCs/>
      <w:kern w:val="36"/>
      <w:sz w:val="48"/>
      <w:szCs w:val="48"/>
      <w:lang w:val="x-none" w:eastAsia="x-none"/>
    </w:rPr>
  </w:style>
  <w:style w:type="character" w:customStyle="1" w:styleId="dim">
    <w:name w:val="dim"/>
    <w:basedOn w:val="Domylnaczcionkaakapitu"/>
  </w:style>
  <w:style w:type="character" w:customStyle="1" w:styleId="Nagwek2Znak">
    <w:name w:val="Nagłówek 2 Znak"/>
    <w:link w:val="Nagwek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mainlevel">
    <w:name w:val="mainlevel"/>
    <w:basedOn w:val="Domylnaczcionkaakapitu"/>
  </w:style>
  <w:style w:type="character" w:customStyle="1" w:styleId="Data1">
    <w:name w:val="Data1"/>
    <w:basedOn w:val="Domylnaczcionkaakapitu"/>
  </w:style>
  <w:style w:type="character" w:customStyle="1" w:styleId="nsixword">
    <w:name w:val="nsix_word"/>
    <w:basedOn w:val="Domylnaczcionkaakapitu"/>
  </w:style>
  <w:style w:type="character" w:customStyle="1" w:styleId="TekstkomentarzaZnak">
    <w:name w:val="Tekst komentarza Znak"/>
    <w:basedOn w:val="Domylnaczcionkaakapitu"/>
    <w:link w:val="Tekstkomentarza"/>
    <w:semiHidden/>
  </w:style>
  <w:style w:type="character" w:customStyle="1" w:styleId="A2">
    <w:name w:val="A2"/>
    <w:uiPriority w:val="99"/>
    <w:rPr>
      <w:rFonts w:cs="MetaPro-Normal"/>
      <w:color w:val="000000"/>
    </w:rPr>
  </w:style>
  <w:style w:type="character" w:customStyle="1" w:styleId="symbol">
    <w:name w:val="symbol"/>
    <w:basedOn w:val="Domylnaczcionkaakapitu"/>
  </w:style>
  <w:style w:type="character" w:customStyle="1" w:styleId="alb">
    <w:name w:val="a_lb"/>
  </w:style>
  <w:style w:type="character" w:customStyle="1" w:styleId="Ppogrubienie">
    <w:name w:val="_P_ – pogrubienie"/>
    <w:uiPriority w:val="1"/>
    <w:qFormat/>
    <w:rPr>
      <w:b/>
    </w:rPr>
  </w:style>
  <w:style w:type="character" w:customStyle="1" w:styleId="alb-s">
    <w:name w:val="a_lb-s"/>
  </w:style>
  <w:style w:type="character" w:customStyle="1" w:styleId="m7210964802889398025msointenseemphasis">
    <w:name w:val="m_7210964802889398025msointenseemphasis"/>
  </w:style>
  <w:style w:type="character" w:styleId="Nierozpoznanawzmianka">
    <w:name w:val="Unresolved Mention"/>
    <w:uiPriority w:val="99"/>
    <w:unhideWhenUsed/>
    <w:rPr>
      <w:color w:val="808080"/>
      <w:shd w:val="clear" w:color="auto" w:fill="E6E6E6"/>
    </w:rPr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Courier New" w:hAnsi="Courier New"/>
      <w:sz w:val="24"/>
      <w:lang w:val="x-none" w:eastAsia="x-none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rzypisudolnego">
    <w:name w:val="footnote text"/>
    <w:basedOn w:val="Normalny"/>
    <w:link w:val="TekstprzypisudolnegoZnak"/>
    <w:uiPriority w:val="99"/>
    <w:qFormat/>
  </w:style>
  <w:style w:type="paragraph" w:styleId="Tekstprzypisukocowego">
    <w:name w:val="endnote text"/>
    <w:basedOn w:val="Normalny"/>
    <w:link w:val="TekstprzypisukocowegoZnak"/>
    <w:semiHidden/>
    <w:pPr>
      <w:autoSpaceDE w:val="0"/>
      <w:autoSpaceDN w:val="0"/>
      <w:jc w:val="both"/>
    </w:pPr>
  </w:style>
  <w:style w:type="paragraph" w:styleId="Lista">
    <w:name w:val="List"/>
    <w:basedOn w:val="Normalny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dymka">
    <w:name w:val="Balloon Text"/>
    <w:basedOn w:val="Normalny"/>
    <w:link w:val="TekstdymkaZnak"/>
    <w:uiPriority w:val="99"/>
    <w:unhideWhenUsed/>
    <w:rPr>
      <w:rFonts w:ascii="Tahoma" w:hAnsi="Tahoma"/>
      <w:sz w:val="16"/>
      <w:szCs w:val="16"/>
      <w:lang w:val="x-none" w:eastAsia="x-none"/>
    </w:rPr>
  </w:style>
  <w:style w:type="paragraph" w:customStyle="1" w:styleId="lead">
    <w:name w:val="lead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Spistreci1">
    <w:name w:val="toc 1"/>
    <w:basedOn w:val="Normalny"/>
    <w:next w:val="Normalny"/>
    <w:uiPriority w:val="39"/>
    <w:unhideWhenUsed/>
    <w:pPr>
      <w:tabs>
        <w:tab w:val="left" w:pos="426"/>
        <w:tab w:val="right" w:leader="dot" w:pos="9060"/>
      </w:tabs>
      <w:jc w:val="both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  <w:lang w:val="x-none" w:eastAsia="x-none"/>
    </w:rPr>
  </w:style>
  <w:style w:type="paragraph" w:customStyle="1" w:styleId="Znak">
    <w:name w:val="Znak"/>
    <w:basedOn w:val="Normalny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paragraph" w:customStyle="1" w:styleId="author">
    <w:name w:val="autho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Spistreci3">
    <w:name w:val="toc 3"/>
    <w:basedOn w:val="Normalny"/>
    <w:next w:val="Normalny"/>
    <w:uiPriority w:val="39"/>
    <w:unhideWhenUsed/>
    <w:pPr>
      <w:ind w:left="400"/>
    </w:pPr>
  </w:style>
  <w:style w:type="paragraph" w:customStyle="1" w:styleId="art-page-footer">
    <w:name w:val="art-page-foo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pPr>
      <w:spacing w:after="120"/>
      <w:ind w:left="283"/>
    </w:pPr>
  </w:style>
  <w:style w:type="paragraph" w:styleId="Legenda">
    <w:name w:val="caption"/>
    <w:basedOn w:val="Normalny"/>
    <w:next w:val="Normalny"/>
    <w:qFormat/>
    <w:rPr>
      <w:rFonts w:ascii="Courier New" w:hAnsi="Courier New"/>
      <w:b/>
      <w:sz w:val="24"/>
    </w:rPr>
  </w:style>
  <w:style w:type="paragraph" w:styleId="Tytu">
    <w:name w:val="Title"/>
    <w:basedOn w:val="Normalny"/>
    <w:link w:val="TytuZnak"/>
    <w:qFormat/>
    <w:pPr>
      <w:spacing w:line="360" w:lineRule="auto"/>
      <w:jc w:val="center"/>
    </w:pPr>
    <w:rPr>
      <w:b/>
      <w:snapToGrid w:val="0"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pPr>
      <w:suppressAutoHyphens/>
      <w:spacing w:after="120"/>
      <w:ind w:left="283"/>
    </w:pPr>
    <w:rPr>
      <w:sz w:val="16"/>
      <w:szCs w:val="1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customStyle="1" w:styleId="tresc">
    <w:name w:val="tresc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description">
    <w:name w:val="documentdescription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pPr>
      <w:ind w:left="2160" w:hanging="360"/>
      <w:jc w:val="both"/>
    </w:pPr>
    <w:rPr>
      <w:sz w:val="24"/>
      <w:szCs w:val="24"/>
      <w:lang w:val="x-none" w:eastAsia="x-none"/>
    </w:rPr>
  </w:style>
  <w:style w:type="paragraph" w:customStyle="1" w:styleId="stylartykulu">
    <w:name w:val="styl_artykulu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pPr>
      <w:spacing w:after="120" w:line="480" w:lineRule="auto"/>
    </w:pPr>
  </w:style>
  <w:style w:type="paragraph" w:customStyle="1" w:styleId="bodytext">
    <w:name w:val="bodytext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video">
    <w:name w:val="moduleitemvideo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introtext">
    <w:name w:val="moduleitemintrotext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LITUSTzmustliter">
    <w:name w:val="Z_LIT/UST(§) – zm. ust. (§) literą"/>
    <w:basedOn w:val="Normalny"/>
    <w:uiPriority w:val="46"/>
    <w:qFormat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litera">
    <w:name w:val="litera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ftstandard">
    <w:name w:val="ft_standard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akapitdomyslnyblock">
    <w:name w:val="akapitdomyslnyblock"/>
    <w:basedOn w:val="Normalny"/>
    <w:pPr>
      <w:spacing w:after="100" w:afterAutospacing="1"/>
      <w:ind w:firstLine="480"/>
    </w:pPr>
    <w:rPr>
      <w:sz w:val="24"/>
      <w:szCs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pPr>
      <w:ind w:left="708"/>
    </w:pPr>
  </w:style>
  <w:style w:type="paragraph" w:customStyle="1" w:styleId="ZPKTzmpktartykuempunktem">
    <w:name w:val="Z/PKT – zm. pkt artykułem (punktem)"/>
    <w:basedOn w:val="Normalny"/>
    <w:uiPriority w:val="31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4">
    <w:name w:val="p4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</w:style>
  <w:style w:type="paragraph" w:customStyle="1" w:styleId="punkt">
    <w:name w:val="punkt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LITPKTzmpktliter">
    <w:name w:val="Z_LIT/PKT – zm. pkt literą"/>
    <w:basedOn w:val="Normalny"/>
    <w:uiPriority w:val="47"/>
    <w:qFormat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LITlitera">
    <w:name w:val="LIT – litera"/>
    <w:basedOn w:val="Normalny"/>
    <w:uiPriority w:val="14"/>
    <w:qFormat/>
    <w:pPr>
      <w:spacing w:line="360" w:lineRule="auto"/>
      <w:ind w:left="986" w:hanging="476"/>
      <w:jc w:val="both"/>
    </w:pPr>
    <w:rPr>
      <w:rFonts w:ascii="Times" w:hAnsi="Times" w:cs="Arial"/>
      <w:bCs/>
      <w:sz w:val="24"/>
    </w:rPr>
  </w:style>
  <w:style w:type="paragraph" w:customStyle="1" w:styleId="PKTpunkt">
    <w:name w:val="PKT – punkt"/>
    <w:uiPriority w:val="13"/>
    <w:qFormat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pPr>
      <w:ind w:left="2336"/>
    </w:pPr>
  </w:style>
  <w:style w:type="paragraph" w:customStyle="1" w:styleId="zartzmartartykuempunktem0">
    <w:name w:val="zartzmartartykuempunktem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ustzmustliter0">
    <w:name w:val="zlitustzmus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pktzmpktliter0">
    <w:name w:val="zlitpktzm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text-justify1">
    <w:name w:val="text-justify1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val="pl-PL" w:eastAsia="pl-PL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PunktowaniepoziomI">
    <w:name w:val="!Punktowanie poziom I"/>
    <w:basedOn w:val="Normalny"/>
    <w:next w:val="Normalny"/>
    <w:uiPriority w:val="99"/>
    <w:pPr>
      <w:numPr>
        <w:numId w:val="2"/>
      </w:numPr>
      <w:tabs>
        <w:tab w:val="left" w:pos="750"/>
      </w:tabs>
      <w:suppressAutoHyphens/>
      <w:ind w:left="-7390" w:firstLine="0"/>
      <w:jc w:val="both"/>
    </w:pPr>
    <w:rPr>
      <w:i/>
      <w:sz w:val="24"/>
      <w:szCs w:val="24"/>
      <w:lang w:eastAsia="ar-SA"/>
    </w:r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g-binding">
    <w:name w:val="ng-binding"/>
    <w:basedOn w:val="Normalny"/>
    <w:rsid w:val="00B92074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B92074"/>
  </w:style>
  <w:style w:type="character" w:customStyle="1" w:styleId="ng-binding1">
    <w:name w:val="ng-binding1"/>
    <w:rsid w:val="00B92074"/>
  </w:style>
  <w:style w:type="character" w:customStyle="1" w:styleId="pointer">
    <w:name w:val="pointer"/>
    <w:rsid w:val="00B92074"/>
  </w:style>
  <w:style w:type="paragraph" w:customStyle="1" w:styleId="text-justify">
    <w:name w:val="text-justify"/>
    <w:basedOn w:val="Normalny"/>
    <w:rsid w:val="004D4BE6"/>
    <w:pPr>
      <w:spacing w:before="100" w:beforeAutospacing="1" w:after="100" w:afterAutospacing="1"/>
    </w:pPr>
    <w:rPr>
      <w:sz w:val="24"/>
      <w:szCs w:val="24"/>
    </w:rPr>
  </w:style>
  <w:style w:type="paragraph" w:customStyle="1" w:styleId="Zwykytekst1">
    <w:name w:val="Zwykły tekst1"/>
    <w:basedOn w:val="Normalny"/>
    <w:rsid w:val="00A10F72"/>
    <w:pPr>
      <w:widowControl w:val="0"/>
      <w:suppressAutoHyphens/>
      <w:textAlignment w:val="baseline"/>
    </w:pPr>
    <w:rPr>
      <w:rFonts w:ascii="Courier New" w:eastAsia="Lucida Sans Unicode" w:hAnsi="Courier New"/>
      <w:kern w:val="1"/>
      <w:lang w:eastAsia="hi-IN" w:bidi="hi-IN"/>
    </w:rPr>
  </w:style>
  <w:style w:type="paragraph" w:customStyle="1" w:styleId="Standard">
    <w:name w:val="Standard"/>
    <w:rsid w:val="002C1943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JarekD">
    <w:name w:val="Jarek D"/>
    <w:basedOn w:val="Normalny"/>
    <w:rsid w:val="006A3302"/>
    <w:pPr>
      <w:widowControl w:val="0"/>
      <w:autoSpaceDE w:val="0"/>
      <w:autoSpaceDN w:val="0"/>
      <w:adjustRightInd w:val="0"/>
      <w:spacing w:before="20" w:line="360" w:lineRule="auto"/>
      <w:ind w:left="720" w:firstLine="709"/>
      <w:jc w:val="both"/>
    </w:pPr>
    <w:rPr>
      <w:rFonts w:ascii="Gill Sans MT" w:hAnsi="Gill Sans MT"/>
      <w:sz w:val="22"/>
      <w:szCs w:val="22"/>
    </w:rPr>
  </w:style>
  <w:style w:type="paragraph" w:customStyle="1" w:styleId="LO-normal">
    <w:name w:val="LO-normal"/>
    <w:rsid w:val="00914996"/>
    <w:pPr>
      <w:suppressAutoHyphens/>
      <w:spacing w:line="276" w:lineRule="auto"/>
    </w:pPr>
    <w:rPr>
      <w:rFonts w:ascii="Arial" w:eastAsia="Arial" w:hAnsi="Arial" w:cs="Arial"/>
      <w:sz w:val="22"/>
      <w:szCs w:val="22"/>
      <w:lang w:val="pl" w:eastAsia="zh-CN" w:bidi="hi-IN"/>
    </w:rPr>
  </w:style>
  <w:style w:type="paragraph" w:customStyle="1" w:styleId="StylVerdana9pt">
    <w:name w:val="Styl Verdana 9 pt"/>
    <w:basedOn w:val="Normalny"/>
    <w:rsid w:val="001D61D3"/>
    <w:pPr>
      <w:ind w:left="340"/>
    </w:pPr>
    <w:rPr>
      <w:rFonts w:ascii="Verdana" w:hAnsi="Verdana"/>
      <w:sz w:val="18"/>
      <w:szCs w:val="24"/>
    </w:rPr>
  </w:style>
  <w:style w:type="paragraph" w:customStyle="1" w:styleId="Akapitzlist1">
    <w:name w:val="Akapit z listą1"/>
    <w:aliases w:val="normalny tekst"/>
    <w:basedOn w:val="Normalny"/>
    <w:uiPriority w:val="99"/>
    <w:qFormat/>
    <w:rsid w:val="00653261"/>
    <w:pPr>
      <w:suppressAutoHyphens/>
    </w:pPr>
    <w:rPr>
      <w:lang w:eastAsia="zh-CN"/>
    </w:rPr>
  </w:style>
  <w:style w:type="character" w:customStyle="1" w:styleId="DeltaViewInsertion">
    <w:name w:val="DeltaView Insertion"/>
    <w:rsid w:val="002A048F"/>
  </w:style>
  <w:style w:type="paragraph" w:customStyle="1" w:styleId="Tekstprzypisudolnego1">
    <w:name w:val="Tekst przypisu dolnego1"/>
    <w:basedOn w:val="Normalny"/>
    <w:rsid w:val="002A048F"/>
    <w:pPr>
      <w:suppressAutoHyphens/>
    </w:pPr>
    <w:rPr>
      <w:lang w:eastAsia="zh-CN"/>
    </w:rPr>
  </w:style>
  <w:style w:type="paragraph" w:customStyle="1" w:styleId="Tekstblokowy1">
    <w:name w:val="Tekst blokowy1"/>
    <w:basedOn w:val="Normalny"/>
    <w:rsid w:val="002A048F"/>
    <w:pPr>
      <w:suppressAutoHyphens/>
    </w:pPr>
    <w:rPr>
      <w:lang w:eastAsia="zh-CN"/>
    </w:rPr>
  </w:style>
  <w:style w:type="paragraph" w:customStyle="1" w:styleId="NormalnyWeb1">
    <w:name w:val="Normalny (Web)1"/>
    <w:basedOn w:val="Normalny"/>
    <w:rsid w:val="002A048F"/>
    <w:pPr>
      <w:suppressAutoHyphens/>
    </w:pPr>
    <w:rPr>
      <w:lang w:eastAsia="zh-CN"/>
    </w:rPr>
  </w:style>
  <w:style w:type="paragraph" w:customStyle="1" w:styleId="m-3296919244302558700gmail-msonormal">
    <w:name w:val="m_-3296919244302558700gmail-msonormal"/>
    <w:basedOn w:val="Normalny"/>
    <w:rsid w:val="002A048F"/>
    <w:pPr>
      <w:spacing w:before="100" w:beforeAutospacing="1" w:after="100" w:afterAutospacing="1"/>
    </w:pPr>
    <w:rPr>
      <w:sz w:val="24"/>
      <w:szCs w:val="24"/>
    </w:rPr>
  </w:style>
  <w:style w:type="character" w:customStyle="1" w:styleId="WW8Num2z0">
    <w:name w:val="WW8Num2z0"/>
    <w:rsid w:val="00AD4178"/>
    <w:rPr>
      <w:rFonts w:cs="Times New Roman"/>
    </w:rPr>
  </w:style>
  <w:style w:type="character" w:customStyle="1" w:styleId="WW8Num9z0">
    <w:name w:val="WW8Num9z0"/>
    <w:rsid w:val="00AD4178"/>
    <w:rPr>
      <w:rFonts w:cs="Times New Roman"/>
    </w:rPr>
  </w:style>
  <w:style w:type="character" w:customStyle="1" w:styleId="WW8Num9z1">
    <w:name w:val="WW8Num9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10z0">
    <w:name w:val="WW8Num10z0"/>
    <w:rsid w:val="00AD4178"/>
    <w:rPr>
      <w:rFonts w:cs="Times New Roman"/>
    </w:rPr>
  </w:style>
  <w:style w:type="character" w:customStyle="1" w:styleId="WW8Num13z0">
    <w:name w:val="WW8Num13z0"/>
    <w:rsid w:val="00AD4178"/>
    <w:rPr>
      <w:rFonts w:cs="Times New Roman"/>
    </w:rPr>
  </w:style>
  <w:style w:type="character" w:customStyle="1" w:styleId="WW8Num15z0">
    <w:name w:val="WW8Num15z0"/>
    <w:rsid w:val="00AD4178"/>
    <w:rPr>
      <w:rFonts w:cs="Times New Roman"/>
    </w:rPr>
  </w:style>
  <w:style w:type="character" w:customStyle="1" w:styleId="WW8Num16z0">
    <w:name w:val="WW8Num16z0"/>
    <w:rsid w:val="00AD4178"/>
    <w:rPr>
      <w:rFonts w:ascii="Arial" w:hAnsi="Arial" w:cs="Times New Roman"/>
      <w:b w:val="0"/>
      <w:bCs w:val="0"/>
      <w:i w:val="0"/>
    </w:rPr>
  </w:style>
  <w:style w:type="character" w:customStyle="1" w:styleId="WW8Num17z0">
    <w:name w:val="WW8Num17z0"/>
    <w:rsid w:val="00AD4178"/>
    <w:rPr>
      <w:rFonts w:cs="Times New Roman"/>
    </w:rPr>
  </w:style>
  <w:style w:type="character" w:customStyle="1" w:styleId="WW8Num21z0">
    <w:name w:val="WW8Num21z0"/>
    <w:rsid w:val="00AD4178"/>
    <w:rPr>
      <w:rFonts w:cs="Times New Roman"/>
    </w:rPr>
  </w:style>
  <w:style w:type="character" w:customStyle="1" w:styleId="WW8Num21z1">
    <w:name w:val="WW8Num21z1"/>
    <w:rsid w:val="00AD4178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AD4178"/>
  </w:style>
  <w:style w:type="character" w:customStyle="1" w:styleId="WW8Num13z1">
    <w:name w:val="WW8Num13z1"/>
    <w:rsid w:val="00AD4178"/>
    <w:rPr>
      <w:rFonts w:cs="Times New Roman"/>
    </w:rPr>
  </w:style>
  <w:style w:type="character" w:customStyle="1" w:styleId="WW-Absatz-Standardschriftart">
    <w:name w:val="WW-Absatz-Standardschriftart"/>
    <w:rsid w:val="00AD4178"/>
  </w:style>
  <w:style w:type="character" w:customStyle="1" w:styleId="WW8Num3z0">
    <w:name w:val="WW8Num3z0"/>
    <w:rsid w:val="00AD4178"/>
    <w:rPr>
      <w:rFonts w:cs="Times New Roman"/>
    </w:rPr>
  </w:style>
  <w:style w:type="character" w:customStyle="1" w:styleId="WW8Num3z1">
    <w:name w:val="WW8Num3z1"/>
    <w:rsid w:val="00AD417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10z2">
    <w:name w:val="WW8Num10z2"/>
    <w:rsid w:val="00AD4178"/>
    <w:rPr>
      <w:rFonts w:cs="Times New Roman"/>
    </w:rPr>
  </w:style>
  <w:style w:type="character" w:customStyle="1" w:styleId="WW8Num11z0">
    <w:name w:val="WW8Num11z0"/>
    <w:rsid w:val="00AD4178"/>
    <w:rPr>
      <w:rFonts w:cs="Times New Roman"/>
      <w:b w:val="0"/>
      <w:bCs w:val="0"/>
      <w:sz w:val="22"/>
      <w:szCs w:val="22"/>
    </w:rPr>
  </w:style>
  <w:style w:type="character" w:customStyle="1" w:styleId="WW8Num14z0">
    <w:name w:val="WW8Num14z0"/>
    <w:rsid w:val="00AD4178"/>
    <w:rPr>
      <w:rFonts w:cs="Times New Roman"/>
      <w:b w:val="0"/>
    </w:rPr>
  </w:style>
  <w:style w:type="character" w:customStyle="1" w:styleId="WW8Num14z1">
    <w:name w:val="WW8Num14z1"/>
    <w:rsid w:val="00AD4178"/>
    <w:rPr>
      <w:rFonts w:cs="Times New Roman"/>
    </w:rPr>
  </w:style>
  <w:style w:type="character" w:customStyle="1" w:styleId="WW8Num14z2">
    <w:name w:val="WW8Num14z2"/>
    <w:rsid w:val="00AD4178"/>
    <w:rPr>
      <w:rFonts w:cs="Times New Roman"/>
    </w:rPr>
  </w:style>
  <w:style w:type="character" w:customStyle="1" w:styleId="WW8Num18z0">
    <w:name w:val="WW8Num18z0"/>
    <w:rsid w:val="00AD4178"/>
    <w:rPr>
      <w:rFonts w:cs="Times New Roman"/>
    </w:rPr>
  </w:style>
  <w:style w:type="character" w:customStyle="1" w:styleId="WW8Num22z0">
    <w:name w:val="WW8Num22z0"/>
    <w:rsid w:val="00AD4178"/>
    <w:rPr>
      <w:rFonts w:cs="Times New Roman"/>
    </w:rPr>
  </w:style>
  <w:style w:type="character" w:customStyle="1" w:styleId="WW8Num22z1">
    <w:name w:val="WW8Num22z1"/>
    <w:rsid w:val="00AD4178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AD4178"/>
  </w:style>
  <w:style w:type="character" w:customStyle="1" w:styleId="WW8Num1z0">
    <w:name w:val="WW8Num1z0"/>
    <w:rsid w:val="00AD4178"/>
    <w:rPr>
      <w:rFonts w:cs="Times New Roman"/>
    </w:rPr>
  </w:style>
  <w:style w:type="character" w:customStyle="1" w:styleId="WW8Num4z0">
    <w:name w:val="WW8Num4z0"/>
    <w:rsid w:val="00AD4178"/>
    <w:rPr>
      <w:rFonts w:cs="Times New Roman"/>
    </w:rPr>
  </w:style>
  <w:style w:type="character" w:customStyle="1" w:styleId="WW8Num5z0">
    <w:name w:val="WW8Num5z0"/>
    <w:rsid w:val="00AD4178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4178"/>
    <w:rPr>
      <w:rFonts w:cs="Times New Roman"/>
    </w:rPr>
  </w:style>
  <w:style w:type="character" w:customStyle="1" w:styleId="WW8Num6z1">
    <w:name w:val="WW8Num6z1"/>
    <w:rsid w:val="00AD4178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AD4178"/>
    <w:rPr>
      <w:rFonts w:cs="Times New Roman"/>
    </w:rPr>
  </w:style>
  <w:style w:type="character" w:customStyle="1" w:styleId="WW8Num7z1">
    <w:name w:val="WW8Num7z1"/>
    <w:rsid w:val="00AD4178"/>
    <w:rPr>
      <w:rFonts w:ascii="Times New Roman" w:eastAsia="Times New Roman" w:hAnsi="Times New Roman" w:cs="Times New Roman"/>
    </w:rPr>
  </w:style>
  <w:style w:type="character" w:customStyle="1" w:styleId="WW8Num12z0">
    <w:name w:val="WW8Num12z0"/>
    <w:rsid w:val="00AD4178"/>
    <w:rPr>
      <w:rFonts w:cs="Times New Roman"/>
      <w:b/>
      <w:i w:val="0"/>
    </w:rPr>
  </w:style>
  <w:style w:type="character" w:customStyle="1" w:styleId="WW8Num12z1">
    <w:name w:val="WW8Num12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16z1">
    <w:name w:val="WW8Num16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16z3">
    <w:name w:val="WW8Num16z3"/>
    <w:rsid w:val="00AD4178"/>
    <w:rPr>
      <w:rFonts w:cs="Times New Roman"/>
    </w:rPr>
  </w:style>
  <w:style w:type="character" w:customStyle="1" w:styleId="WW8Num19z0">
    <w:name w:val="WW8Num19z0"/>
    <w:rsid w:val="00AD4178"/>
    <w:rPr>
      <w:rFonts w:cs="Times New Roman"/>
    </w:rPr>
  </w:style>
  <w:style w:type="character" w:customStyle="1" w:styleId="WW8Num19z1">
    <w:name w:val="WW8Num19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19z2">
    <w:name w:val="WW8Num19z2"/>
    <w:rsid w:val="00AD4178"/>
    <w:rPr>
      <w:rFonts w:ascii="Symbol" w:hAnsi="Symbol"/>
    </w:rPr>
  </w:style>
  <w:style w:type="character" w:customStyle="1" w:styleId="WW8Num20z0">
    <w:name w:val="WW8Num20z0"/>
    <w:rsid w:val="00AD4178"/>
    <w:rPr>
      <w:rFonts w:cs="Times New Roman"/>
    </w:rPr>
  </w:style>
  <w:style w:type="character" w:customStyle="1" w:styleId="WW8Num23z0">
    <w:name w:val="WW8Num23z0"/>
    <w:rsid w:val="00AD4178"/>
    <w:rPr>
      <w:rFonts w:cs="Times New Roman"/>
    </w:rPr>
  </w:style>
  <w:style w:type="character" w:customStyle="1" w:styleId="WW8Num24z0">
    <w:name w:val="WW8Num24z0"/>
    <w:rsid w:val="00AD4178"/>
    <w:rPr>
      <w:rFonts w:cs="Times New Roman"/>
    </w:rPr>
  </w:style>
  <w:style w:type="character" w:customStyle="1" w:styleId="WW8Num25z0">
    <w:name w:val="WW8Num25z0"/>
    <w:rsid w:val="00AD4178"/>
    <w:rPr>
      <w:rFonts w:cs="Times New Roman"/>
    </w:rPr>
  </w:style>
  <w:style w:type="character" w:customStyle="1" w:styleId="WW8Num27z0">
    <w:name w:val="WW8Num27z0"/>
    <w:rsid w:val="00AD4178"/>
    <w:rPr>
      <w:rFonts w:cs="Times New Roman"/>
      <w:b/>
      <w:i w:val="0"/>
    </w:rPr>
  </w:style>
  <w:style w:type="character" w:customStyle="1" w:styleId="WW8Num27z1">
    <w:name w:val="WW8Num27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27z2">
    <w:name w:val="WW8Num27z2"/>
    <w:rsid w:val="00AD4178"/>
    <w:rPr>
      <w:rFonts w:cs="Times New Roman"/>
    </w:rPr>
  </w:style>
  <w:style w:type="character" w:customStyle="1" w:styleId="WW8Num28z0">
    <w:name w:val="WW8Num28z0"/>
    <w:rsid w:val="00AD4178"/>
    <w:rPr>
      <w:rFonts w:cs="Times New Roman"/>
      <w:b/>
      <w:i w:val="0"/>
    </w:rPr>
  </w:style>
  <w:style w:type="character" w:customStyle="1" w:styleId="WW8Num28z1">
    <w:name w:val="WW8Num28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28z2">
    <w:name w:val="WW8Num28z2"/>
    <w:rsid w:val="00AD4178"/>
    <w:rPr>
      <w:rFonts w:cs="Times New Roman"/>
    </w:rPr>
  </w:style>
  <w:style w:type="character" w:customStyle="1" w:styleId="WW8Num29z0">
    <w:name w:val="WW8Num29z0"/>
    <w:rsid w:val="00AD4178"/>
    <w:rPr>
      <w:sz w:val="22"/>
      <w:szCs w:val="22"/>
    </w:rPr>
  </w:style>
  <w:style w:type="character" w:customStyle="1" w:styleId="WW8Num30z0">
    <w:name w:val="WW8Num30z0"/>
    <w:rsid w:val="00AD4178"/>
    <w:rPr>
      <w:rFonts w:cs="Times New Roman"/>
    </w:rPr>
  </w:style>
  <w:style w:type="character" w:customStyle="1" w:styleId="WW8Num31z0">
    <w:name w:val="WW8Num31z0"/>
    <w:rsid w:val="00AD4178"/>
    <w:rPr>
      <w:rFonts w:cs="Times New Roman"/>
    </w:rPr>
  </w:style>
  <w:style w:type="character" w:customStyle="1" w:styleId="WW8Num31z2">
    <w:name w:val="WW8Num31z2"/>
    <w:rsid w:val="00AD4178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AD4178"/>
    <w:rPr>
      <w:rFonts w:cs="Times New Roman"/>
    </w:rPr>
  </w:style>
  <w:style w:type="character" w:customStyle="1" w:styleId="WW8Num34z2">
    <w:name w:val="WW8Num34z2"/>
    <w:rsid w:val="00AD4178"/>
    <w:rPr>
      <w:rFonts w:ascii="Symbol" w:hAnsi="Symbol"/>
    </w:rPr>
  </w:style>
  <w:style w:type="character" w:customStyle="1" w:styleId="WW8Num35z0">
    <w:name w:val="WW8Num35z0"/>
    <w:rsid w:val="00AD4178"/>
    <w:rPr>
      <w:rFonts w:cs="Times New Roman"/>
      <w:b/>
      <w:i w:val="0"/>
    </w:rPr>
  </w:style>
  <w:style w:type="character" w:customStyle="1" w:styleId="WW8Num36z0">
    <w:name w:val="WW8Num36z0"/>
    <w:rsid w:val="00AD4178"/>
    <w:rPr>
      <w:rFonts w:cs="Times New Roman"/>
      <w:b/>
      <w:i w:val="0"/>
    </w:rPr>
  </w:style>
  <w:style w:type="character" w:customStyle="1" w:styleId="WW8Num36z1">
    <w:name w:val="WW8Num36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36z2">
    <w:name w:val="WW8Num36z2"/>
    <w:rsid w:val="00AD4178"/>
    <w:rPr>
      <w:rFonts w:cs="Times New Roman"/>
    </w:rPr>
  </w:style>
  <w:style w:type="character" w:customStyle="1" w:styleId="WW8Num38z0">
    <w:name w:val="WW8Num38z0"/>
    <w:rsid w:val="00AD4178"/>
    <w:rPr>
      <w:rFonts w:ascii="Arial" w:hAnsi="Arial" w:cs="Times New Roman"/>
      <w:b w:val="0"/>
      <w:bCs w:val="0"/>
      <w:i w:val="0"/>
    </w:rPr>
  </w:style>
  <w:style w:type="character" w:customStyle="1" w:styleId="WW8Num39z0">
    <w:name w:val="WW8Num39z0"/>
    <w:rsid w:val="00AD4178"/>
    <w:rPr>
      <w:sz w:val="22"/>
      <w:szCs w:val="22"/>
    </w:rPr>
  </w:style>
  <w:style w:type="character" w:customStyle="1" w:styleId="WW8Num40z0">
    <w:name w:val="WW8Num40z0"/>
    <w:rsid w:val="00AD4178"/>
    <w:rPr>
      <w:rFonts w:cs="Times New Roman"/>
    </w:rPr>
  </w:style>
  <w:style w:type="character" w:customStyle="1" w:styleId="WW8Num41z0">
    <w:name w:val="WW8Num41z0"/>
    <w:rsid w:val="00AD4178"/>
    <w:rPr>
      <w:sz w:val="22"/>
      <w:szCs w:val="22"/>
    </w:rPr>
  </w:style>
  <w:style w:type="character" w:customStyle="1" w:styleId="WW8Num42z0">
    <w:name w:val="WW8Num42z0"/>
    <w:rsid w:val="00AD4178"/>
    <w:rPr>
      <w:rFonts w:cs="Times New Roman"/>
    </w:rPr>
  </w:style>
  <w:style w:type="character" w:customStyle="1" w:styleId="WW8Num42z1">
    <w:name w:val="WW8Num42z1"/>
    <w:rsid w:val="00AD4178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AD4178"/>
  </w:style>
  <w:style w:type="character" w:customStyle="1" w:styleId="WW8Num11z2">
    <w:name w:val="WW8Num11z2"/>
    <w:rsid w:val="00AD417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D4178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AD4178"/>
    <w:rPr>
      <w:rFonts w:cs="Times New Roman"/>
    </w:rPr>
  </w:style>
  <w:style w:type="character" w:customStyle="1" w:styleId="NumberingSymbols">
    <w:name w:val="Numbering Symbols"/>
    <w:rsid w:val="00AD4178"/>
    <w:rPr>
      <w:sz w:val="22"/>
      <w:szCs w:val="22"/>
    </w:rPr>
  </w:style>
  <w:style w:type="character" w:customStyle="1" w:styleId="BulletSymbols">
    <w:name w:val="Bullet Symbols"/>
    <w:rsid w:val="00AD4178"/>
    <w:rPr>
      <w:rFonts w:ascii="OpenSymbol" w:eastAsia="OpenSymbol" w:hAnsi="OpenSymbol" w:cs="OpenSymbol"/>
    </w:rPr>
  </w:style>
  <w:style w:type="character" w:customStyle="1" w:styleId="WW8Num8z0">
    <w:name w:val="WW8Num8z0"/>
    <w:rsid w:val="00AD4178"/>
    <w:rPr>
      <w:rFonts w:cs="Times New Roman"/>
      <w:b/>
      <w:i w:val="0"/>
    </w:rPr>
  </w:style>
  <w:style w:type="character" w:customStyle="1" w:styleId="WW8Num8z1">
    <w:name w:val="WW8Num8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8z2">
    <w:name w:val="WW8Num8z2"/>
    <w:rsid w:val="00AD4178"/>
    <w:rPr>
      <w:rFonts w:cs="Times New Roman"/>
    </w:rPr>
  </w:style>
  <w:style w:type="character" w:customStyle="1" w:styleId="WW8Num12z2">
    <w:name w:val="WW8Num12z2"/>
    <w:rsid w:val="00AD4178"/>
    <w:rPr>
      <w:rFonts w:cs="Times New Roman"/>
    </w:rPr>
  </w:style>
  <w:style w:type="character" w:customStyle="1" w:styleId="WW8Num38z1">
    <w:name w:val="WW8Num38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38z2">
    <w:name w:val="WW8Num38z2"/>
    <w:rsid w:val="00AD4178"/>
    <w:rPr>
      <w:rFonts w:cs="Times New Roman"/>
    </w:rPr>
  </w:style>
  <w:style w:type="character" w:customStyle="1" w:styleId="WW8Num35z1">
    <w:name w:val="WW8Num35z1"/>
    <w:rsid w:val="00AD4178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35z2">
    <w:name w:val="WW8Num35z2"/>
    <w:rsid w:val="00AD4178"/>
    <w:rPr>
      <w:rFonts w:cs="Times New Roman"/>
    </w:rPr>
  </w:style>
  <w:style w:type="character" w:customStyle="1" w:styleId="Znakinumeracji">
    <w:name w:val="Znaki numeracji"/>
    <w:rsid w:val="00AD4178"/>
  </w:style>
  <w:style w:type="paragraph" w:customStyle="1" w:styleId="Nagwek10">
    <w:name w:val="Nagłówek1"/>
    <w:basedOn w:val="Normalny"/>
    <w:next w:val="Tekstpodstawowy"/>
    <w:rsid w:val="00AD4178"/>
    <w:pPr>
      <w:keepNext/>
      <w:widowControl w:val="0"/>
      <w:suppressAutoHyphens/>
      <w:spacing w:before="240" w:after="120"/>
      <w:textAlignment w:val="baseline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customStyle="1" w:styleId="Podpis1">
    <w:name w:val="Podpis1"/>
    <w:basedOn w:val="Normalny"/>
    <w:rsid w:val="00AD4178"/>
    <w:pPr>
      <w:widowControl w:val="0"/>
      <w:suppressLineNumbers/>
      <w:suppressAutoHyphens/>
      <w:spacing w:before="120" w:after="120"/>
      <w:textAlignment w:val="baseline"/>
    </w:pPr>
    <w:rPr>
      <w:rFonts w:eastAsia="Lucida Sans Unicode" w:cs="Tahoma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AD4178"/>
    <w:pPr>
      <w:widowControl w:val="0"/>
      <w:suppressLineNumbers/>
      <w:suppressAutoHyphens/>
      <w:textAlignment w:val="baseline"/>
    </w:pPr>
    <w:rPr>
      <w:rFonts w:eastAsia="Lucida Sans Unicode" w:cs="Tahoma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AD4178"/>
    <w:pPr>
      <w:spacing w:after="120"/>
    </w:pPr>
  </w:style>
  <w:style w:type="paragraph" w:customStyle="1" w:styleId="Nagwek21">
    <w:name w:val="Nagłówek 21"/>
    <w:basedOn w:val="Standard"/>
    <w:next w:val="Standard"/>
    <w:rsid w:val="00AD4178"/>
    <w:pPr>
      <w:keepNext/>
      <w:ind w:left="709" w:hanging="709"/>
      <w:jc w:val="center"/>
    </w:pPr>
    <w:rPr>
      <w:b/>
    </w:rPr>
  </w:style>
  <w:style w:type="paragraph" w:customStyle="1" w:styleId="Nagwek31">
    <w:name w:val="Nagłówek 31"/>
    <w:basedOn w:val="Standard"/>
    <w:next w:val="Standard"/>
    <w:rsid w:val="00AD4178"/>
    <w:pPr>
      <w:keepNext/>
      <w:numPr>
        <w:ilvl w:val="2"/>
        <w:numId w:val="1"/>
      </w:numPr>
      <w:ind w:left="709" w:hanging="709"/>
      <w:jc w:val="both"/>
      <w:outlineLvl w:val="2"/>
    </w:pPr>
  </w:style>
  <w:style w:type="paragraph" w:customStyle="1" w:styleId="Nagwek51">
    <w:name w:val="Nagłówek 51"/>
    <w:basedOn w:val="Standard"/>
    <w:next w:val="Standard"/>
    <w:rsid w:val="00AD4178"/>
    <w:pPr>
      <w:numPr>
        <w:ilvl w:val="4"/>
        <w:numId w:val="1"/>
      </w:numPr>
      <w:ind w:left="1418" w:hanging="709"/>
      <w:jc w:val="both"/>
      <w:outlineLvl w:val="4"/>
    </w:pPr>
  </w:style>
  <w:style w:type="paragraph" w:customStyle="1" w:styleId="Nagwek20">
    <w:name w:val="Nagłówek2"/>
    <w:basedOn w:val="Standard"/>
    <w:next w:val="Textbody"/>
    <w:rsid w:val="00AD417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Standard"/>
    <w:rsid w:val="00AD417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D4178"/>
    <w:pPr>
      <w:suppressLineNumbers/>
    </w:pPr>
  </w:style>
  <w:style w:type="paragraph" w:customStyle="1" w:styleId="PreformattedText">
    <w:name w:val="Preformatted Text"/>
    <w:basedOn w:val="Standard"/>
    <w:rsid w:val="00AD4178"/>
    <w:rPr>
      <w:rFonts w:ascii="Courier New" w:eastAsia="Courier New" w:hAnsi="Courier New" w:cs="Courier New"/>
      <w:sz w:val="20"/>
      <w:szCs w:val="20"/>
    </w:rPr>
  </w:style>
  <w:style w:type="paragraph" w:customStyle="1" w:styleId="TableContents">
    <w:name w:val="Table Contents"/>
    <w:basedOn w:val="Standard"/>
    <w:rsid w:val="00AD4178"/>
    <w:pPr>
      <w:suppressLineNumbers/>
    </w:pPr>
  </w:style>
  <w:style w:type="paragraph" w:customStyle="1" w:styleId="Nagwek41">
    <w:name w:val="Nagłówek 41"/>
    <w:basedOn w:val="Standard"/>
    <w:next w:val="Standard"/>
    <w:rsid w:val="00AD4178"/>
    <w:pPr>
      <w:keepNext/>
      <w:jc w:val="center"/>
    </w:pPr>
    <w:rPr>
      <w:b/>
      <w:sz w:val="40"/>
    </w:rPr>
  </w:style>
  <w:style w:type="paragraph" w:customStyle="1" w:styleId="Nagwek11">
    <w:name w:val="Nagłówek 11"/>
    <w:basedOn w:val="Standard"/>
    <w:next w:val="Standard"/>
    <w:rsid w:val="00AD4178"/>
    <w:pPr>
      <w:keepNext/>
      <w:ind w:firstLine="5040"/>
    </w:pPr>
    <w:rPr>
      <w:b/>
      <w:sz w:val="16"/>
    </w:rPr>
  </w:style>
  <w:style w:type="paragraph" w:customStyle="1" w:styleId="Podpis2">
    <w:name w:val="Podpis2"/>
    <w:basedOn w:val="Standard"/>
    <w:next w:val="Standard"/>
    <w:rsid w:val="00AD4178"/>
    <w:pPr>
      <w:jc w:val="both"/>
    </w:pPr>
  </w:style>
  <w:style w:type="paragraph" w:customStyle="1" w:styleId="Zawartotabeli">
    <w:name w:val="Zawartość tabeli"/>
    <w:basedOn w:val="Normalny"/>
    <w:rsid w:val="00AD4178"/>
    <w:pPr>
      <w:widowControl w:val="0"/>
      <w:suppressLineNumbers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AD4178"/>
    <w:pPr>
      <w:jc w:val="center"/>
    </w:pPr>
    <w:rPr>
      <w:b/>
      <w:bCs/>
    </w:rPr>
  </w:style>
  <w:style w:type="paragraph" w:customStyle="1" w:styleId="LO-Normal0">
    <w:name w:val="LO-Normal"/>
    <w:basedOn w:val="Normalny"/>
    <w:rsid w:val="00AD4178"/>
    <w:pPr>
      <w:widowControl w:val="0"/>
      <w:suppressAutoHyphens/>
      <w:autoSpaceDE w:val="0"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Tekstpodstawowy1">
    <w:name w:val="Tekst podstawowy1"/>
    <w:basedOn w:val="LO-Normal0"/>
    <w:rsid w:val="00AD4178"/>
    <w:pPr>
      <w:spacing w:after="120"/>
    </w:pPr>
  </w:style>
  <w:style w:type="paragraph" w:customStyle="1" w:styleId="Zawartotabeli0">
    <w:name w:val="Zawartoœæ tabeli"/>
    <w:basedOn w:val="Tekstpodstawowy1"/>
    <w:rsid w:val="00AD4178"/>
  </w:style>
  <w:style w:type="paragraph" w:customStyle="1" w:styleId="Styl">
    <w:name w:val="Styl"/>
    <w:rsid w:val="00AD417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Znakiprzypiswdolnych">
    <w:name w:val="Znaki przypisów dolnych"/>
    <w:rsid w:val="00AD4178"/>
    <w:rPr>
      <w:vertAlign w:val="superscript"/>
    </w:rPr>
  </w:style>
  <w:style w:type="paragraph" w:styleId="Zwrotgrzecznociowy">
    <w:name w:val="Salutation"/>
    <w:basedOn w:val="Normalny"/>
    <w:next w:val="Normalny"/>
    <w:link w:val="ZwrotgrzecznociowyZnak"/>
    <w:rsid w:val="00AD4178"/>
    <w:rPr>
      <w:sz w:val="24"/>
      <w:szCs w:val="24"/>
    </w:rPr>
  </w:style>
  <w:style w:type="character" w:customStyle="1" w:styleId="ZwrotgrzecznociowyZnak">
    <w:name w:val="Zwrot grzecznościowy Znak"/>
    <w:link w:val="Zwrotgrzecznociowy"/>
    <w:rsid w:val="00AD4178"/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AD4178"/>
  </w:style>
  <w:style w:type="character" w:customStyle="1" w:styleId="tpfieldvalue">
    <w:name w:val="tp_field_value"/>
    <w:basedOn w:val="Domylnaczcionkaakapitu"/>
    <w:rsid w:val="00AD4178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AD4178"/>
    <w:pPr>
      <w:widowControl w:val="0"/>
      <w:suppressAutoHyphens/>
      <w:spacing w:after="120"/>
      <w:ind w:firstLine="210"/>
      <w:textAlignment w:val="baseline"/>
    </w:pPr>
    <w:rPr>
      <w:rFonts w:ascii="Times New Roman" w:eastAsia="Lucida Sans Unicode" w:hAnsi="Times New Roman" w:cs="Mangal"/>
      <w:kern w:val="1"/>
      <w:szCs w:val="21"/>
      <w:lang w:val="pl-PL" w:eastAsia="hi-IN" w:bidi="hi-IN"/>
    </w:rPr>
  </w:style>
  <w:style w:type="character" w:customStyle="1" w:styleId="TekstpodstawowyzwciciemZnak">
    <w:name w:val="Tekst podstawowy z wcięciem Znak"/>
    <w:link w:val="Tekstpodstawowyzwciciem"/>
    <w:uiPriority w:val="99"/>
    <w:rsid w:val="00AD4178"/>
    <w:rPr>
      <w:rFonts w:ascii="Courier New" w:eastAsia="Lucida Sans Unicode" w:hAnsi="Courier New" w:cs="Mangal"/>
      <w:kern w:val="1"/>
      <w:sz w:val="24"/>
      <w:szCs w:val="21"/>
      <w:lang w:eastAsia="hi-IN" w:bidi="hi-IN"/>
    </w:rPr>
  </w:style>
  <w:style w:type="paragraph" w:styleId="Lista3">
    <w:name w:val="List 3"/>
    <w:basedOn w:val="Normalny"/>
    <w:unhideWhenUsed/>
    <w:rsid w:val="00400587"/>
    <w:pPr>
      <w:ind w:left="849" w:hanging="283"/>
      <w:contextualSpacing/>
    </w:pPr>
  </w:style>
  <w:style w:type="character" w:customStyle="1" w:styleId="Domylnaczcionkaakapitu3">
    <w:name w:val="Domyślna czcionka akapitu3"/>
    <w:rsid w:val="003469A0"/>
  </w:style>
  <w:style w:type="character" w:customStyle="1" w:styleId="markedcontent">
    <w:name w:val="markedcontent"/>
    <w:basedOn w:val="Domylnaczcionkaakapitu"/>
    <w:rsid w:val="00AF71AF"/>
  </w:style>
  <w:style w:type="paragraph" w:styleId="Listanumerowana">
    <w:name w:val="List Number"/>
    <w:basedOn w:val="Normalny"/>
    <w:rsid w:val="000F5007"/>
    <w:pPr>
      <w:numPr>
        <w:numId w:val="81"/>
      </w:numPr>
      <w:contextualSpacing/>
    </w:pPr>
    <w:rPr>
      <w:sz w:val="24"/>
      <w:szCs w:val="24"/>
    </w:rPr>
  </w:style>
  <w:style w:type="character" w:customStyle="1" w:styleId="ZagicieoddouformularzaZnak1">
    <w:name w:val="Zagięcie od dołu formularza Znak1"/>
    <w:uiPriority w:val="99"/>
    <w:semiHidden/>
    <w:rsid w:val="00884820"/>
    <w:rPr>
      <w:rFonts w:ascii="Arial" w:eastAsia="Lucida Sans Unicode" w:hAnsi="Arial" w:cs="Mangal"/>
      <w:vanish/>
      <w:kern w:val="1"/>
      <w:sz w:val="16"/>
      <w:szCs w:val="14"/>
      <w:lang w:eastAsia="hi-IN" w:bidi="hi-IN"/>
    </w:rPr>
  </w:style>
  <w:style w:type="character" w:customStyle="1" w:styleId="HTML-wstpniesformatowanyZnak1">
    <w:name w:val="HTML - wstępnie sformatowany Znak1"/>
    <w:uiPriority w:val="99"/>
    <w:semiHidden/>
    <w:rsid w:val="00884820"/>
    <w:rPr>
      <w:rFonts w:ascii="Courier New" w:eastAsia="Lucida Sans Unicode" w:hAnsi="Courier New" w:cs="Mangal"/>
      <w:kern w:val="1"/>
      <w:szCs w:val="18"/>
      <w:lang w:eastAsia="hi-IN" w:bidi="hi-IN"/>
    </w:rPr>
  </w:style>
  <w:style w:type="character" w:customStyle="1" w:styleId="TekstkomentarzaZnak1">
    <w:name w:val="Tekst komentarza Znak1"/>
    <w:uiPriority w:val="99"/>
    <w:semiHidden/>
    <w:rsid w:val="00884820"/>
    <w:rPr>
      <w:rFonts w:eastAsia="Lucida Sans Unicode" w:cs="Mangal"/>
      <w:kern w:val="1"/>
      <w:szCs w:val="18"/>
      <w:lang w:eastAsia="hi-IN" w:bidi="hi-IN"/>
    </w:rPr>
  </w:style>
  <w:style w:type="character" w:customStyle="1" w:styleId="TematkomentarzaZnak1">
    <w:name w:val="Temat komentarza Znak1"/>
    <w:uiPriority w:val="99"/>
    <w:semiHidden/>
    <w:rsid w:val="00884820"/>
    <w:rPr>
      <w:rFonts w:eastAsia="Lucida Sans Unicode" w:cs="Mangal"/>
      <w:b/>
      <w:bCs/>
      <w:kern w:val="1"/>
      <w:szCs w:val="18"/>
      <w:lang w:eastAsia="hi-IN" w:bidi="hi-IN"/>
    </w:rPr>
  </w:style>
  <w:style w:type="character" w:customStyle="1" w:styleId="ZwykytekstZnak1">
    <w:name w:val="Zwykły tekst Znak1"/>
    <w:uiPriority w:val="99"/>
    <w:semiHidden/>
    <w:rsid w:val="00884820"/>
    <w:rPr>
      <w:rFonts w:ascii="Courier New" w:eastAsia="Lucida Sans Unicode" w:hAnsi="Courier New" w:cs="Mangal"/>
      <w:kern w:val="1"/>
      <w:szCs w:val="18"/>
      <w:lang w:eastAsia="hi-IN" w:bidi="hi-IN"/>
    </w:rPr>
  </w:style>
  <w:style w:type="character" w:customStyle="1" w:styleId="ZagicieodgryformularzaZnak1">
    <w:name w:val="Zagięcie od góry formularza Znak1"/>
    <w:uiPriority w:val="99"/>
    <w:semiHidden/>
    <w:rsid w:val="00884820"/>
    <w:rPr>
      <w:rFonts w:ascii="Arial" w:eastAsia="Lucida Sans Unicode" w:hAnsi="Arial" w:cs="Mangal"/>
      <w:vanish/>
      <w:kern w:val="1"/>
      <w:sz w:val="16"/>
      <w:szCs w:val="14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84820"/>
  </w:style>
  <w:style w:type="character" w:customStyle="1" w:styleId="TytuZnak1">
    <w:name w:val="Tytuł Znak1"/>
    <w:uiPriority w:val="10"/>
    <w:rsid w:val="00884820"/>
    <w:rPr>
      <w:rFonts w:ascii="Calibri Light" w:eastAsia="Times New Roman" w:hAnsi="Calibri Light" w:cs="Mangal"/>
      <w:b/>
      <w:bCs/>
      <w:kern w:val="28"/>
      <w:sz w:val="32"/>
      <w:szCs w:val="29"/>
      <w:lang w:eastAsia="hi-IN" w:bidi="hi-IN"/>
    </w:rPr>
  </w:style>
  <w:style w:type="character" w:customStyle="1" w:styleId="Tekstpodstawowywcity3Znak1">
    <w:name w:val="Tekst podstawowy wcięty 3 Znak1"/>
    <w:uiPriority w:val="99"/>
    <w:semiHidden/>
    <w:rsid w:val="00884820"/>
    <w:rPr>
      <w:rFonts w:eastAsia="Lucida Sans Unicode" w:cs="Mangal"/>
      <w:kern w:val="1"/>
      <w:sz w:val="16"/>
      <w:szCs w:val="14"/>
      <w:lang w:eastAsia="hi-IN" w:bidi="hi-IN"/>
    </w:rPr>
  </w:style>
  <w:style w:type="character" w:customStyle="1" w:styleId="Tekstpodstawowywcity2Znak1">
    <w:name w:val="Tekst podstawowy wcięty 2 Znak1"/>
    <w:uiPriority w:val="99"/>
    <w:semiHidden/>
    <w:rsid w:val="00884820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Tekstpodstawowy2Znak1">
    <w:name w:val="Tekst podstawowy 2 Znak1"/>
    <w:uiPriority w:val="99"/>
    <w:semiHidden/>
    <w:rsid w:val="00884820"/>
    <w:rPr>
      <w:rFonts w:eastAsia="Lucida Sans Unicode" w:cs="Mangal"/>
      <w:kern w:val="1"/>
      <w:sz w:val="24"/>
      <w:szCs w:val="21"/>
      <w:lang w:eastAsia="hi-IN" w:bidi="hi-IN"/>
    </w:rPr>
  </w:style>
  <w:style w:type="paragraph" w:customStyle="1" w:styleId="Akapitzlist2">
    <w:name w:val="Akapit z listą2"/>
    <w:basedOn w:val="Normalny"/>
    <w:rsid w:val="00884820"/>
    <w:pPr>
      <w:suppressAutoHyphens/>
    </w:pPr>
    <w:rPr>
      <w:lang w:eastAsia="zh-CN"/>
    </w:rPr>
  </w:style>
  <w:style w:type="paragraph" w:customStyle="1" w:styleId="Tre">
    <w:name w:val="Treść"/>
    <w:rsid w:val="00884820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character" w:customStyle="1" w:styleId="fontstyle01">
    <w:name w:val="fontstyle01"/>
    <w:rsid w:val="00884820"/>
    <w:rPr>
      <w:rFonts w:ascii="Verdana" w:hAnsi="Verdana" w:hint="default"/>
      <w:b/>
      <w:bCs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75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04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214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49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29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2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897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45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809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2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6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101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9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47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8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4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04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0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45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0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13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70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41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4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70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91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5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5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85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4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1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6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37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61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9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4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7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07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834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8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77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52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30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250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5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00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88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50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99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64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81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6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2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27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53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178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9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1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4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49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93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4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2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63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62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4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510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70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5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strona/45-instrukcj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platformazakupowa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atformazakupowa.pl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ABECF-1E86-480C-B1DF-25B6B809A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5360</Words>
  <Characters>32165</Characters>
  <Application>Microsoft Office Word</Application>
  <DocSecurity>0</DocSecurity>
  <Lines>268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/>
  <LinksUpToDate>false</LinksUpToDate>
  <CharactersWithSpaces>37451</CharactersWithSpaces>
  <SharedDoc>false</SharedDoc>
  <HLinks>
    <vt:vector size="144" baseType="variant">
      <vt:variant>
        <vt:i4>4390926</vt:i4>
      </vt:variant>
      <vt:variant>
        <vt:i4>69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66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60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57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2752574</vt:i4>
      </vt:variant>
      <vt:variant>
        <vt:i4>42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4390926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36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27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8061047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https://platformazakupowa.pl/pn/kudowa</vt:lpwstr>
      </vt:variant>
      <vt:variant>
        <vt:lpwstr/>
      </vt:variant>
      <vt:variant>
        <vt:i4>1114203</vt:i4>
      </vt:variant>
      <vt:variant>
        <vt:i4>0</vt:i4>
      </vt:variant>
      <vt:variant>
        <vt:i4>0</vt:i4>
      </vt:variant>
      <vt:variant>
        <vt:i4>5</vt:i4>
      </vt:variant>
      <vt:variant>
        <vt:lpwstr>http://www.kudowa.pl/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msadecki</dc:creator>
  <cp:keywords/>
  <dc:description/>
  <cp:lastModifiedBy>Magdalena Szot</cp:lastModifiedBy>
  <cp:revision>2</cp:revision>
  <cp:lastPrinted>2026-01-26T07:42:00Z</cp:lastPrinted>
  <dcterms:created xsi:type="dcterms:W3CDTF">2026-04-20T11:12:00Z</dcterms:created>
  <dcterms:modified xsi:type="dcterms:W3CDTF">2026-04-20T11:12:00Z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1045-11.2.0.9684</vt:lpwstr>
  </property>
</Properties>
</file>