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0B44EB" w:rsidRPr="00561F3B" w14:paraId="6A56B0DA" w14:textId="77777777" w:rsidTr="004D65A3">
        <w:trPr>
          <w:trHeight w:val="2396"/>
        </w:trPr>
        <w:tc>
          <w:tcPr>
            <w:tcW w:w="10207" w:type="dxa"/>
            <w:vAlign w:val="center"/>
            <w:hideMark/>
          </w:tcPr>
          <w:p w14:paraId="76936B01" w14:textId="4016FDCA" w:rsidR="000B44EB" w:rsidRPr="001A5CC0" w:rsidRDefault="000B44EB" w:rsidP="00320EE3">
            <w:pPr>
              <w:jc w:val="right"/>
              <w:rPr>
                <w:b/>
                <w:iCs/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br w:type="page"/>
            </w:r>
            <w:r w:rsidRPr="00FD58F9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Pr="001A5CC0">
              <w:rPr>
                <w:b/>
                <w:iCs/>
                <w:sz w:val="20"/>
                <w:szCs w:val="20"/>
              </w:rPr>
              <w:t xml:space="preserve">Załącznik nr </w:t>
            </w:r>
            <w:r w:rsidR="00112556" w:rsidRPr="001A5CC0">
              <w:rPr>
                <w:b/>
                <w:iCs/>
                <w:sz w:val="20"/>
                <w:szCs w:val="20"/>
              </w:rPr>
              <w:t>2</w:t>
            </w:r>
            <w:r w:rsidRPr="001A5CC0">
              <w:rPr>
                <w:b/>
                <w:iCs/>
                <w:sz w:val="20"/>
                <w:szCs w:val="20"/>
              </w:rPr>
              <w:t xml:space="preserve"> do SWZ</w:t>
            </w:r>
          </w:p>
          <w:p w14:paraId="107CEA12" w14:textId="3BE98604" w:rsidR="000B44EB" w:rsidRPr="00FD58F9" w:rsidRDefault="008D6CF7" w:rsidP="004A2CEC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ZB</w:t>
            </w:r>
            <w:r w:rsidR="00E20F8B">
              <w:rPr>
                <w:b/>
                <w:bCs/>
                <w:sz w:val="20"/>
                <w:szCs w:val="20"/>
              </w:rPr>
              <w:t>.271.</w:t>
            </w:r>
            <w:r w:rsidR="003C1F4C">
              <w:rPr>
                <w:b/>
                <w:bCs/>
                <w:sz w:val="20"/>
                <w:szCs w:val="20"/>
              </w:rPr>
              <w:t>0</w:t>
            </w:r>
            <w:r w:rsidR="00E01262">
              <w:rPr>
                <w:b/>
                <w:bCs/>
                <w:sz w:val="20"/>
                <w:szCs w:val="20"/>
              </w:rPr>
              <w:t>4</w:t>
            </w:r>
            <w:r w:rsidR="00E20F8B">
              <w:rPr>
                <w:b/>
                <w:bCs/>
                <w:sz w:val="20"/>
                <w:szCs w:val="20"/>
              </w:rPr>
              <w:t>.202</w:t>
            </w:r>
            <w:r w:rsidR="00ED0E46">
              <w:rPr>
                <w:b/>
                <w:bCs/>
                <w:sz w:val="20"/>
                <w:szCs w:val="20"/>
              </w:rPr>
              <w:t>6</w:t>
            </w:r>
          </w:p>
          <w:p w14:paraId="232C6CD0" w14:textId="77777777" w:rsidR="000B44EB" w:rsidRPr="00FD58F9" w:rsidRDefault="000B44EB" w:rsidP="00790C3B">
            <w:pPr>
              <w:jc w:val="center"/>
              <w:rPr>
                <w:b/>
                <w:sz w:val="20"/>
                <w:szCs w:val="20"/>
              </w:rPr>
            </w:pPr>
            <w:r w:rsidRPr="00FD58F9">
              <w:rPr>
                <w:b/>
                <w:sz w:val="20"/>
                <w:szCs w:val="20"/>
              </w:rPr>
              <w:t>FORMULARZ OFERTOWY</w:t>
            </w:r>
          </w:p>
          <w:p w14:paraId="7A572AD8" w14:textId="77777777" w:rsidR="000B44EB" w:rsidRPr="00FD58F9" w:rsidRDefault="000B44EB" w:rsidP="00790C3B">
            <w:pPr>
              <w:ind w:left="4995"/>
              <w:rPr>
                <w:b/>
                <w:sz w:val="20"/>
                <w:szCs w:val="20"/>
              </w:rPr>
            </w:pPr>
            <w:r w:rsidRPr="00FD58F9">
              <w:rPr>
                <w:b/>
                <w:sz w:val="20"/>
                <w:szCs w:val="20"/>
              </w:rPr>
              <w:t xml:space="preserve">  </w:t>
            </w:r>
            <w:r w:rsidRPr="00FD58F9">
              <w:rPr>
                <w:b/>
                <w:sz w:val="20"/>
                <w:szCs w:val="20"/>
              </w:rPr>
              <w:tab/>
              <w:t xml:space="preserve">         </w:t>
            </w:r>
          </w:p>
          <w:p w14:paraId="7D13A503" w14:textId="77777777" w:rsidR="000B44EB" w:rsidRPr="00FD58F9" w:rsidRDefault="000B44EB" w:rsidP="004D65A3">
            <w:pPr>
              <w:ind w:left="4858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 xml:space="preserve">                          Zamawiający   </w:t>
            </w:r>
          </w:p>
          <w:p w14:paraId="75AE70BA" w14:textId="77777777" w:rsidR="000B44EB" w:rsidRPr="00FD58F9" w:rsidRDefault="000B44EB" w:rsidP="004D65A3">
            <w:pPr>
              <w:ind w:left="6276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 xml:space="preserve">  </w:t>
            </w:r>
          </w:p>
          <w:p w14:paraId="4015A488" w14:textId="77777777" w:rsidR="001953FF" w:rsidRPr="00FD58F9" w:rsidRDefault="001953FF" w:rsidP="004D65A3">
            <w:pPr>
              <w:tabs>
                <w:tab w:val="left" w:pos="493"/>
              </w:tabs>
              <w:ind w:left="6276"/>
              <w:jc w:val="both"/>
              <w:rPr>
                <w:b/>
                <w:sz w:val="20"/>
                <w:szCs w:val="20"/>
              </w:rPr>
            </w:pPr>
            <w:r w:rsidRPr="00FD58F9">
              <w:rPr>
                <w:b/>
                <w:sz w:val="20"/>
                <w:szCs w:val="20"/>
              </w:rPr>
              <w:t>Gmina Skarszewy</w:t>
            </w:r>
          </w:p>
          <w:p w14:paraId="1955C848" w14:textId="4503CC1D" w:rsidR="001953FF" w:rsidRPr="00FD58F9" w:rsidRDefault="001953FF" w:rsidP="004D65A3">
            <w:pPr>
              <w:tabs>
                <w:tab w:val="left" w:pos="493"/>
              </w:tabs>
              <w:ind w:left="6276"/>
              <w:jc w:val="both"/>
              <w:rPr>
                <w:b/>
                <w:sz w:val="20"/>
                <w:szCs w:val="20"/>
              </w:rPr>
            </w:pPr>
            <w:r w:rsidRPr="00FD58F9">
              <w:rPr>
                <w:b/>
                <w:sz w:val="20"/>
                <w:szCs w:val="20"/>
              </w:rPr>
              <w:t>Pl. Gen. J. Hallera 18</w:t>
            </w:r>
          </w:p>
          <w:p w14:paraId="486D348E" w14:textId="67711699" w:rsidR="000B44EB" w:rsidRPr="00FD58F9" w:rsidRDefault="001953FF" w:rsidP="004D65A3">
            <w:pPr>
              <w:tabs>
                <w:tab w:val="left" w:pos="493"/>
                <w:tab w:val="left" w:pos="9000"/>
              </w:tabs>
              <w:ind w:left="6276" w:right="147"/>
              <w:rPr>
                <w:b/>
                <w:sz w:val="20"/>
                <w:szCs w:val="20"/>
              </w:rPr>
            </w:pPr>
            <w:r w:rsidRPr="00FD58F9">
              <w:rPr>
                <w:b/>
                <w:sz w:val="20"/>
                <w:szCs w:val="20"/>
              </w:rPr>
              <w:t>83-250 Skarszewy</w:t>
            </w:r>
          </w:p>
          <w:p w14:paraId="2086147D" w14:textId="77777777" w:rsidR="000B44EB" w:rsidRPr="00FD58F9" w:rsidRDefault="000B44EB" w:rsidP="001420C6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sz w:val="20"/>
                <w:szCs w:val="20"/>
              </w:rPr>
            </w:pPr>
          </w:p>
          <w:p w14:paraId="704DA1E0" w14:textId="7F2401FB" w:rsidR="001420C6" w:rsidRPr="00596081" w:rsidRDefault="001420C6" w:rsidP="001420C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081">
              <w:rPr>
                <w:rFonts w:ascii="Arial" w:hAnsi="Arial" w:cs="Arial"/>
                <w:sz w:val="20"/>
                <w:szCs w:val="20"/>
              </w:rPr>
              <w:t xml:space="preserve">W postępowaniu o udzielenie zamówienia publicznego, do którego zastosowano tryb podstawowy bez negocjacji, o którym mowa w art. 275 pkt 1 ustawy z dnia 11 września 2019 r. - Prawo zamówień publicznych </w:t>
            </w:r>
            <w:r w:rsidR="00596081" w:rsidRPr="00596081">
              <w:rPr>
                <w:rFonts w:ascii="Arial" w:hAnsi="Arial" w:cs="Arial"/>
                <w:sz w:val="20"/>
                <w:szCs w:val="20"/>
                <w:lang w:bidi="pl-PL"/>
              </w:rPr>
              <w:t>(Dz. U. z 2024 r., poz. 1320)</w:t>
            </w:r>
            <w:r w:rsidRPr="00596081">
              <w:rPr>
                <w:rFonts w:ascii="Arial" w:hAnsi="Arial" w:cs="Arial"/>
                <w:sz w:val="20"/>
                <w:szCs w:val="20"/>
              </w:rPr>
              <w:t xml:space="preserve">, dalej nazywanej ustawą Pzp, pn.: </w:t>
            </w:r>
          </w:p>
          <w:p w14:paraId="52CCBE46" w14:textId="4669A998" w:rsidR="000B44EB" w:rsidRPr="00FD58F9" w:rsidRDefault="000B44EB" w:rsidP="00790C3B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632DA25" w14:textId="53BDE9FC" w:rsidR="009C3226" w:rsidRPr="00385EE6" w:rsidRDefault="0052650B" w:rsidP="009C3226">
            <w:pPr>
              <w:jc w:val="center"/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Dostawa</w:t>
            </w:r>
            <w:r>
              <w:rPr>
                <w:b/>
                <w:bCs/>
                <w:sz w:val="20"/>
                <w:szCs w:val="20"/>
              </w:rPr>
              <w:t xml:space="preserve">, montaż i uruchomienie nowego </w:t>
            </w:r>
            <w:r w:rsidRPr="00385EE6">
              <w:rPr>
                <w:b/>
                <w:bCs/>
                <w:sz w:val="20"/>
                <w:szCs w:val="20"/>
              </w:rPr>
              <w:t>agregat</w:t>
            </w:r>
            <w:r>
              <w:rPr>
                <w:b/>
                <w:bCs/>
                <w:sz w:val="20"/>
                <w:szCs w:val="20"/>
              </w:rPr>
              <w:t>u</w:t>
            </w:r>
            <w:r w:rsidRPr="00385EE6">
              <w:rPr>
                <w:b/>
                <w:bCs/>
                <w:sz w:val="20"/>
                <w:szCs w:val="20"/>
              </w:rPr>
              <w:t xml:space="preserve"> prądotwórcz</w:t>
            </w:r>
            <w:r>
              <w:rPr>
                <w:b/>
                <w:bCs/>
                <w:sz w:val="20"/>
                <w:szCs w:val="20"/>
              </w:rPr>
              <w:t>ego dla</w:t>
            </w:r>
            <w:r w:rsidRPr="00385EE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potrzeb Centrum Usług Społecznych w Skarszewach</w:t>
            </w:r>
          </w:p>
          <w:p w14:paraId="2ED7C72A" w14:textId="77777777" w:rsidR="008D6CF7" w:rsidRPr="00FD58F9" w:rsidRDefault="008D6CF7" w:rsidP="001420C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  <w:p w14:paraId="58CA777C" w14:textId="77777777" w:rsidR="000B44EB" w:rsidRPr="00FD58F9" w:rsidRDefault="000B44EB" w:rsidP="00790C3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561F3B" w14:paraId="74B5630F" w14:textId="77777777" w:rsidTr="004D65A3">
        <w:trPr>
          <w:trHeight w:val="1502"/>
        </w:trPr>
        <w:tc>
          <w:tcPr>
            <w:tcW w:w="10207" w:type="dxa"/>
            <w:hideMark/>
          </w:tcPr>
          <w:p w14:paraId="1ACB8F1D" w14:textId="77777777" w:rsidR="000B44EB" w:rsidRPr="00FD58F9" w:rsidRDefault="000B44EB" w:rsidP="005845DA">
            <w:pPr>
              <w:tabs>
                <w:tab w:val="left" w:pos="459"/>
              </w:tabs>
              <w:suppressAutoHyphens w:val="0"/>
              <w:contextualSpacing/>
              <w:rPr>
                <w:b/>
                <w:sz w:val="20"/>
                <w:szCs w:val="20"/>
              </w:rPr>
            </w:pPr>
            <w:r w:rsidRPr="00FD58F9">
              <w:rPr>
                <w:b/>
                <w:sz w:val="20"/>
                <w:szCs w:val="20"/>
              </w:rPr>
              <w:t xml:space="preserve">DANE WYKONAWCY: </w:t>
            </w:r>
          </w:p>
          <w:p w14:paraId="5CCA3E74" w14:textId="2C43045C" w:rsidR="000B44EB" w:rsidRPr="00FD58F9" w:rsidRDefault="000B44EB" w:rsidP="001420C6">
            <w:pPr>
              <w:tabs>
                <w:tab w:val="left" w:pos="4573"/>
              </w:tabs>
              <w:spacing w:before="120"/>
              <w:ind w:left="4573" w:hanging="1134"/>
              <w:contextualSpacing/>
              <w:rPr>
                <w:sz w:val="20"/>
                <w:szCs w:val="20"/>
              </w:rPr>
            </w:pPr>
            <w:r w:rsidRPr="00FD58F9">
              <w:rPr>
                <w:i/>
                <w:sz w:val="22"/>
                <w:szCs w:val="22"/>
              </w:rPr>
              <w:t xml:space="preserve">    </w:t>
            </w:r>
          </w:p>
          <w:p w14:paraId="55CADDC7" w14:textId="77777777" w:rsidR="000B44EB" w:rsidRPr="00FD58F9" w:rsidRDefault="000B44EB" w:rsidP="004F66B7">
            <w:pPr>
              <w:spacing w:before="120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>Wykonawca/Wykonawcy:……………..……………..………………………………………….……….……..………....….………................................................................................................................................................................</w:t>
            </w:r>
          </w:p>
          <w:p w14:paraId="62AAFBE0" w14:textId="31BD5D2C" w:rsidR="000B44EB" w:rsidRPr="00FD58F9" w:rsidRDefault="000B44EB" w:rsidP="004F66B7">
            <w:pPr>
              <w:spacing w:before="120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>Adres:………………………………………………………………………………………………………..……..……..….</w:t>
            </w:r>
            <w:r w:rsidR="004D65A3" w:rsidRPr="00FD58F9">
              <w:rPr>
                <w:sz w:val="20"/>
                <w:szCs w:val="20"/>
              </w:rPr>
              <w:t xml:space="preserve"> </w:t>
            </w:r>
            <w:r w:rsidR="004F66B7" w:rsidRPr="00FD58F9">
              <w:rPr>
                <w:sz w:val="20"/>
                <w:szCs w:val="20"/>
              </w:rPr>
              <w:t>NIP</w:t>
            </w:r>
            <w:r w:rsidRPr="00FD58F9">
              <w:rPr>
                <w:sz w:val="20"/>
                <w:szCs w:val="20"/>
              </w:rPr>
              <w:t>…...</w:t>
            </w:r>
            <w:r w:rsidRPr="00FD58F9">
              <w:rPr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FD58F9">
              <w:rPr>
                <w:sz w:val="20"/>
                <w:szCs w:val="20"/>
              </w:rPr>
              <w:t>.………………………</w:t>
            </w:r>
            <w:r w:rsidR="004F66B7" w:rsidRPr="00FD58F9">
              <w:rPr>
                <w:sz w:val="20"/>
                <w:szCs w:val="20"/>
              </w:rPr>
              <w:t xml:space="preserve"> REGON</w:t>
            </w:r>
            <w:r w:rsidRPr="00FD58F9">
              <w:rPr>
                <w:sz w:val="20"/>
                <w:szCs w:val="20"/>
              </w:rPr>
              <w:t>…………………………</w:t>
            </w:r>
          </w:p>
          <w:p w14:paraId="44B0D170" w14:textId="77777777" w:rsidR="004F66B7" w:rsidRPr="00FD58F9" w:rsidRDefault="000B44EB" w:rsidP="004F66B7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FD58F9">
              <w:rPr>
                <w:b/>
                <w:bCs/>
                <w:sz w:val="20"/>
                <w:szCs w:val="20"/>
              </w:rPr>
              <w:t xml:space="preserve">Osoba odpowiedzialna za kontakty z Zamawiającym: </w:t>
            </w:r>
          </w:p>
          <w:p w14:paraId="548D9F62" w14:textId="124D9098" w:rsidR="000B44EB" w:rsidRPr="00FD58F9" w:rsidRDefault="000B44EB" w:rsidP="004F66B7">
            <w:pPr>
              <w:spacing w:before="120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>.…………………………………………..…………………………………………………………………………</w:t>
            </w:r>
          </w:p>
          <w:p w14:paraId="582858BA" w14:textId="77777777" w:rsidR="000B44EB" w:rsidRPr="00FD58F9" w:rsidRDefault="000B44EB" w:rsidP="004F66B7">
            <w:pPr>
              <w:spacing w:before="120"/>
              <w:jc w:val="both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>Dane teleadresowe na które należy przekazywać korespondencję związaną z niniejszym postępowaniem: tel…………………………………………………………faks……………………………………………………</w:t>
            </w:r>
          </w:p>
          <w:p w14:paraId="1EE0C784" w14:textId="77777777" w:rsidR="000B44EB" w:rsidRPr="00FD58F9" w:rsidRDefault="000B44EB" w:rsidP="004F66B7">
            <w:pPr>
              <w:spacing w:before="120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>e-mail …………………….…………</w:t>
            </w:r>
            <w:r w:rsidRPr="00FD58F9">
              <w:rPr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FD58F9">
              <w:rPr>
                <w:sz w:val="20"/>
                <w:szCs w:val="20"/>
              </w:rPr>
              <w:t>…………………..…………………………………………………………</w:t>
            </w:r>
          </w:p>
          <w:p w14:paraId="7C7ABE99" w14:textId="0D48DCC2" w:rsidR="000B44EB" w:rsidRPr="00FD58F9" w:rsidRDefault="000B44EB" w:rsidP="004F66B7">
            <w:pPr>
              <w:spacing w:before="120"/>
              <w:rPr>
                <w:sz w:val="20"/>
                <w:szCs w:val="20"/>
              </w:rPr>
            </w:pPr>
            <w:r w:rsidRPr="00FD58F9">
              <w:rPr>
                <w:sz w:val="20"/>
                <w:szCs w:val="20"/>
              </w:rPr>
              <w:t>Adres do korespondencji (jeżeli inny niż adres siedziby): ……………………………………………………….…………………………………………………..……………………...…………………………………………………………………………………………………………..……</w:t>
            </w:r>
          </w:p>
          <w:p w14:paraId="3F49B327" w14:textId="096AAD3F" w:rsidR="004F66B7" w:rsidRPr="00FD58F9" w:rsidRDefault="004F66B7" w:rsidP="00790C3B">
            <w:pPr>
              <w:rPr>
                <w:sz w:val="20"/>
                <w:szCs w:val="20"/>
              </w:rPr>
            </w:pPr>
          </w:p>
          <w:p w14:paraId="7685589B" w14:textId="77777777" w:rsidR="004F66B7" w:rsidRPr="00FD58F9" w:rsidRDefault="004F66B7" w:rsidP="004F66B7">
            <w:pPr>
              <w:spacing w:after="40"/>
              <w:rPr>
                <w:b/>
                <w:bCs/>
                <w:sz w:val="20"/>
                <w:szCs w:val="20"/>
              </w:rPr>
            </w:pPr>
            <w:r w:rsidRPr="00FD58F9">
              <w:rPr>
                <w:b/>
                <w:bCs/>
                <w:sz w:val="20"/>
                <w:szCs w:val="20"/>
              </w:rPr>
              <w:t>Zaznaczyć właściwe:</w:t>
            </w:r>
          </w:p>
          <w:p w14:paraId="74A538CD" w14:textId="77777777" w:rsidR="004F66B7" w:rsidRPr="00FD58F9" w:rsidRDefault="004F66B7" w:rsidP="004F66B7">
            <w:pPr>
              <w:spacing w:after="40"/>
              <w:rPr>
                <w:b/>
                <w:bCs/>
                <w:sz w:val="20"/>
                <w:szCs w:val="20"/>
              </w:rPr>
            </w:pPr>
          </w:p>
          <w:p w14:paraId="0181127A" w14:textId="01451C6A" w:rsidR="004F66B7" w:rsidRPr="00FD58F9" w:rsidRDefault="004F66B7" w:rsidP="004F66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r w:rsidRPr="00FD58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D58F9">
              <w:rPr>
                <w:sz w:val="20"/>
                <w:szCs w:val="20"/>
              </w:rPr>
              <w:t xml:space="preserve">   mikroprzedsiębiorstwo     </w:t>
            </w:r>
            <w:r w:rsidRPr="00FD58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D58F9">
              <w:rPr>
                <w:sz w:val="20"/>
                <w:szCs w:val="20"/>
              </w:rPr>
              <w:t xml:space="preserve">  małe przedsiębiorstwo    </w:t>
            </w:r>
            <w:r w:rsidRPr="00FD58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D58F9">
              <w:rPr>
                <w:sz w:val="20"/>
                <w:szCs w:val="20"/>
              </w:rPr>
              <w:t xml:space="preserve">  średnie przedsiębiorstwo</w:t>
            </w:r>
          </w:p>
          <w:p w14:paraId="4FAE8B7D" w14:textId="3CE1A62C" w:rsidR="004F66B7" w:rsidRPr="00FD58F9" w:rsidRDefault="004F66B7" w:rsidP="004F66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r w:rsidRPr="00FD58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D58F9">
              <w:rPr>
                <w:sz w:val="20"/>
                <w:szCs w:val="20"/>
              </w:rPr>
              <w:t xml:space="preserve">    jednoosobowa działalność gospodarcza</w:t>
            </w:r>
          </w:p>
          <w:p w14:paraId="762A2AF3" w14:textId="26653221" w:rsidR="004F66B7" w:rsidRPr="00FD58F9" w:rsidRDefault="004F66B7" w:rsidP="004F66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r w:rsidRPr="00FD58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D58F9">
              <w:rPr>
                <w:sz w:val="20"/>
                <w:szCs w:val="20"/>
              </w:rPr>
              <w:t xml:space="preserve">    osoba fizyczna nieprowadząca działalności gospodarczej</w:t>
            </w:r>
          </w:p>
          <w:p w14:paraId="4ABEB133" w14:textId="50F7CBC1" w:rsidR="004F66B7" w:rsidRPr="00FD58F9" w:rsidRDefault="004F66B7" w:rsidP="004F66B7">
            <w:pPr>
              <w:spacing w:line="360" w:lineRule="auto"/>
              <w:rPr>
                <w:sz w:val="20"/>
                <w:szCs w:val="20"/>
              </w:rPr>
            </w:pPr>
            <w:r w:rsidRPr="00FD58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D58F9">
              <w:rPr>
                <w:sz w:val="20"/>
                <w:szCs w:val="20"/>
              </w:rPr>
              <w:t xml:space="preserve">   inny rodzaj</w:t>
            </w:r>
          </w:p>
          <w:p w14:paraId="5C8507B3" w14:textId="77777777" w:rsidR="004F66B7" w:rsidRPr="00FD58F9" w:rsidRDefault="004F66B7" w:rsidP="00790C3B">
            <w:pPr>
              <w:rPr>
                <w:sz w:val="20"/>
                <w:szCs w:val="20"/>
              </w:rPr>
            </w:pPr>
          </w:p>
          <w:p w14:paraId="3052D4AB" w14:textId="56C27120" w:rsidR="001420C6" w:rsidRPr="00FD58F9" w:rsidRDefault="001420C6" w:rsidP="00790C3B">
            <w:pPr>
              <w:rPr>
                <w:b/>
                <w:sz w:val="20"/>
                <w:szCs w:val="20"/>
              </w:rPr>
            </w:pPr>
          </w:p>
        </w:tc>
      </w:tr>
      <w:tr w:rsidR="000B44EB" w:rsidRPr="00561F3B" w14:paraId="3340A675" w14:textId="77777777" w:rsidTr="004D65A3">
        <w:trPr>
          <w:trHeight w:val="555"/>
        </w:trPr>
        <w:tc>
          <w:tcPr>
            <w:tcW w:w="10207" w:type="dxa"/>
          </w:tcPr>
          <w:p w14:paraId="7724F226" w14:textId="1C0FE7C2" w:rsidR="004F66B7" w:rsidRPr="008024C0" w:rsidRDefault="000B44EB">
            <w:pPr>
              <w:pStyle w:val="Akapitzlist"/>
              <w:numPr>
                <w:ilvl w:val="6"/>
                <w:numId w:val="62"/>
              </w:numPr>
              <w:suppressAutoHyphens w:val="0"/>
              <w:ind w:left="322" w:hanging="322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024C0">
              <w:rPr>
                <w:rFonts w:ascii="Arial" w:hAnsi="Arial" w:cs="Arial"/>
                <w:b/>
                <w:sz w:val="20"/>
                <w:szCs w:val="20"/>
              </w:rPr>
              <w:t>ŁĄCZNA CENA OFERTOWA</w:t>
            </w:r>
            <w:r w:rsidR="004F66B7" w:rsidRPr="008024C0">
              <w:rPr>
                <w:rFonts w:ascii="Arial" w:hAnsi="Arial" w:cs="Arial"/>
                <w:b/>
                <w:sz w:val="20"/>
                <w:szCs w:val="20"/>
              </w:rPr>
              <w:t xml:space="preserve"> NA: </w:t>
            </w:r>
          </w:p>
          <w:p w14:paraId="1A1E925A" w14:textId="77777777" w:rsidR="000B44EB" w:rsidRPr="00FD58F9" w:rsidRDefault="000B44EB" w:rsidP="00790C3B">
            <w:pPr>
              <w:suppressAutoHyphens w:val="0"/>
              <w:contextualSpacing/>
              <w:rPr>
                <w:b/>
                <w:sz w:val="20"/>
                <w:szCs w:val="20"/>
              </w:rPr>
            </w:pPr>
          </w:p>
          <w:p w14:paraId="7742765A" w14:textId="77777777" w:rsidR="00330BFB" w:rsidRPr="00DC4E86" w:rsidRDefault="00330BFB" w:rsidP="00330BFB">
            <w:pPr>
              <w:spacing w:after="40"/>
              <w:rPr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4BC34086" w14:textId="77777777" w:rsidR="00330BFB" w:rsidRPr="00DC4E86" w:rsidRDefault="00330BFB" w:rsidP="00330BFB">
            <w:pPr>
              <w:ind w:left="459"/>
              <w:contextualSpacing/>
              <w:rPr>
                <w:b/>
                <w:sz w:val="20"/>
                <w:szCs w:val="20"/>
              </w:rPr>
            </w:pPr>
          </w:p>
          <w:p w14:paraId="59166727" w14:textId="77777777" w:rsidR="00330BFB" w:rsidRPr="00DC4E86" w:rsidRDefault="00330BFB" w:rsidP="00330BFB">
            <w:pPr>
              <w:contextualSpacing/>
              <w:rPr>
                <w:sz w:val="20"/>
                <w:szCs w:val="20"/>
                <w:lang w:eastAsia="en-US"/>
              </w:rPr>
            </w:pPr>
            <w:r w:rsidRPr="00DC4E86">
              <w:rPr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sz w:val="20"/>
                <w:szCs w:val="20"/>
                <w:lang w:eastAsia="en-US"/>
              </w:rPr>
              <w:t>:</w:t>
            </w:r>
          </w:p>
          <w:p w14:paraId="72AFD3A7" w14:textId="77777777" w:rsidR="00330BFB" w:rsidRDefault="00330BFB" w:rsidP="00330BFB">
            <w:pPr>
              <w:spacing w:after="40"/>
              <w:contextualSpacing/>
              <w:rPr>
                <w:b/>
                <w:sz w:val="18"/>
                <w:szCs w:val="18"/>
              </w:rPr>
            </w:pPr>
          </w:p>
          <w:tbl>
            <w:tblPr>
              <w:tblW w:w="9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846"/>
              <w:gridCol w:w="1134"/>
              <w:gridCol w:w="9"/>
              <w:gridCol w:w="1267"/>
              <w:gridCol w:w="9"/>
              <w:gridCol w:w="699"/>
              <w:gridCol w:w="9"/>
              <w:gridCol w:w="1409"/>
              <w:gridCol w:w="9"/>
              <w:gridCol w:w="1802"/>
              <w:gridCol w:w="9"/>
            </w:tblGrid>
            <w:tr w:rsidR="00330BFB" w:rsidRPr="00510C61" w14:paraId="3B1B58DB" w14:textId="77777777" w:rsidTr="00625E70">
              <w:trPr>
                <w:gridAfter w:val="1"/>
                <w:wAfter w:w="9" w:type="dxa"/>
              </w:trPr>
              <w:tc>
                <w:tcPr>
                  <w:tcW w:w="2709" w:type="dxa"/>
                  <w:shd w:val="clear" w:color="auto" w:fill="D9D9D9"/>
                  <w:vAlign w:val="center"/>
                </w:tcPr>
                <w:p w14:paraId="1B027E25" w14:textId="77777777" w:rsidR="00330BFB" w:rsidRPr="00510C61" w:rsidRDefault="00330BFB" w:rsidP="00330BFB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846" w:type="dxa"/>
                  <w:shd w:val="clear" w:color="auto" w:fill="D9D9D9"/>
                  <w:vAlign w:val="center"/>
                </w:tcPr>
                <w:p w14:paraId="49AE1A0C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372A1893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Cena jednostkowa netto [zł]</w:t>
                  </w:r>
                </w:p>
              </w:tc>
              <w:tc>
                <w:tcPr>
                  <w:tcW w:w="1276" w:type="dxa"/>
                  <w:gridSpan w:val="2"/>
                  <w:shd w:val="clear" w:color="auto" w:fill="D9D9D9"/>
                  <w:vAlign w:val="center"/>
                </w:tcPr>
                <w:p w14:paraId="64FD8D8D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Wartość netto (PLN) (kol. II. x kol. III.)</w:t>
                  </w:r>
                </w:p>
              </w:tc>
              <w:tc>
                <w:tcPr>
                  <w:tcW w:w="708" w:type="dxa"/>
                  <w:gridSpan w:val="2"/>
                  <w:shd w:val="clear" w:color="auto" w:fill="D9D9D9"/>
                  <w:vAlign w:val="center"/>
                </w:tcPr>
                <w:p w14:paraId="6E2C455E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 xml:space="preserve">Stawka </w:t>
                  </w:r>
                </w:p>
                <w:p w14:paraId="336E1D9C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VAT</w:t>
                  </w:r>
                </w:p>
                <w:p w14:paraId="2272CA42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1418" w:type="dxa"/>
                  <w:gridSpan w:val="2"/>
                  <w:shd w:val="clear" w:color="auto" w:fill="D9D9D9"/>
                  <w:vAlign w:val="center"/>
                </w:tcPr>
                <w:p w14:paraId="28C5FEA0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4EC5FFE3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(kol. IV. x kol. V)     + kol V.</w:t>
                  </w:r>
                </w:p>
              </w:tc>
              <w:tc>
                <w:tcPr>
                  <w:tcW w:w="1811" w:type="dxa"/>
                  <w:gridSpan w:val="2"/>
                  <w:shd w:val="clear" w:color="auto" w:fill="D9D9D9"/>
                </w:tcPr>
                <w:p w14:paraId="1CF69769" w14:textId="77777777" w:rsidR="00330BFB" w:rsidRPr="00510C61" w:rsidRDefault="00330BFB" w:rsidP="00330BFB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Producent i model oferowanego Przedmiotu zamówienia</w:t>
                  </w:r>
                </w:p>
              </w:tc>
            </w:tr>
            <w:tr w:rsidR="00330BFB" w:rsidRPr="00510C61" w14:paraId="686747F4" w14:textId="77777777" w:rsidTr="00625E70">
              <w:trPr>
                <w:gridAfter w:val="1"/>
                <w:wAfter w:w="9" w:type="dxa"/>
              </w:trPr>
              <w:tc>
                <w:tcPr>
                  <w:tcW w:w="2709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232CAEDD" w14:textId="77777777" w:rsidR="00330BFB" w:rsidRPr="00510C61" w:rsidRDefault="00330BFB" w:rsidP="00330BFB">
                  <w:pPr>
                    <w:ind w:left="-107" w:right="-14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846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043D1DF2" w14:textId="77777777" w:rsidR="00330BFB" w:rsidRPr="00510C61" w:rsidRDefault="00330BFB" w:rsidP="00330BFB">
                  <w:pPr>
                    <w:ind w:left="-108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37B26F3B" w14:textId="77777777" w:rsidR="00330BFB" w:rsidRPr="00510C61" w:rsidRDefault="00330BFB" w:rsidP="00330BFB">
                  <w:pPr>
                    <w:ind w:left="-108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53620B9D" w14:textId="77777777" w:rsidR="00330BFB" w:rsidRPr="00510C61" w:rsidRDefault="00330BFB" w:rsidP="00330BFB">
                  <w:pPr>
                    <w:ind w:left="-107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IV.</w:t>
                  </w:r>
                </w:p>
              </w:tc>
              <w:tc>
                <w:tcPr>
                  <w:tcW w:w="70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364766D" w14:textId="77777777" w:rsidR="00330BFB" w:rsidRPr="00510C61" w:rsidRDefault="00330BFB" w:rsidP="00330BFB">
                  <w:pPr>
                    <w:ind w:left="-107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V.</w:t>
                  </w:r>
                </w:p>
              </w:tc>
              <w:tc>
                <w:tcPr>
                  <w:tcW w:w="1418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70201F1E" w14:textId="77777777" w:rsidR="00330BFB" w:rsidRPr="00510C61" w:rsidRDefault="00330BFB" w:rsidP="00330BFB">
                  <w:pPr>
                    <w:ind w:left="-108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VI.</w:t>
                  </w:r>
                </w:p>
              </w:tc>
              <w:tc>
                <w:tcPr>
                  <w:tcW w:w="1811" w:type="dxa"/>
                  <w:gridSpan w:val="2"/>
                  <w:tcBorders>
                    <w:bottom w:val="single" w:sz="18" w:space="0" w:color="auto"/>
                  </w:tcBorders>
                  <w:shd w:val="clear" w:color="auto" w:fill="D9D9D9"/>
                  <w:vAlign w:val="center"/>
                </w:tcPr>
                <w:p w14:paraId="1B56B4EA" w14:textId="77777777" w:rsidR="00330BFB" w:rsidRPr="00510C61" w:rsidRDefault="00330BFB" w:rsidP="00330BFB">
                  <w:pPr>
                    <w:ind w:left="-108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VII.</w:t>
                  </w:r>
                </w:p>
              </w:tc>
            </w:tr>
            <w:tr w:rsidR="00330BFB" w:rsidRPr="00510C61" w14:paraId="45CAE3C3" w14:textId="77777777" w:rsidTr="00625E70">
              <w:trPr>
                <w:gridAfter w:val="1"/>
                <w:wAfter w:w="9" w:type="dxa"/>
                <w:trHeight w:val="410"/>
              </w:trPr>
              <w:tc>
                <w:tcPr>
                  <w:tcW w:w="2709" w:type="dxa"/>
                  <w:tcBorders>
                    <w:top w:val="dashSmallGap" w:sz="4" w:space="0" w:color="auto"/>
                    <w:left w:val="single" w:sz="18" w:space="0" w:color="auto"/>
                    <w:bottom w:val="single" w:sz="18" w:space="0" w:color="auto"/>
                  </w:tcBorders>
                  <w:shd w:val="pct12" w:color="auto" w:fill="auto"/>
                  <w:vAlign w:val="center"/>
                </w:tcPr>
                <w:p w14:paraId="737630F8" w14:textId="0656D877" w:rsidR="00330BFB" w:rsidRPr="00AE3912" w:rsidRDefault="00330BFB" w:rsidP="00330BFB">
                  <w:pPr>
                    <w:spacing w:line="276" w:lineRule="auto"/>
                    <w:ind w:right="-14"/>
                    <w:contextualSpacing/>
                    <w:rPr>
                      <w:sz w:val="18"/>
                      <w:szCs w:val="18"/>
                    </w:rPr>
                  </w:pPr>
                  <w:r w:rsidRPr="00A34337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lastRenderedPageBreak/>
                    <w:t xml:space="preserve">Agregat stacjonarny o mocy </w:t>
                  </w:r>
                  <w:r w:rsidR="00390D56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min. </w:t>
                  </w:r>
                  <w:r w:rsidRPr="00A34337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64 kW</w:t>
                  </w:r>
                </w:p>
              </w:tc>
              <w:tc>
                <w:tcPr>
                  <w:tcW w:w="846" w:type="dxa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18418026" w14:textId="77777777" w:rsidR="00330BFB" w:rsidRPr="00510C61" w:rsidRDefault="00330BFB" w:rsidP="00330BFB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 szt.</w:t>
                  </w:r>
                </w:p>
              </w:tc>
              <w:tc>
                <w:tcPr>
                  <w:tcW w:w="1134" w:type="dxa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23DDF46B" w14:textId="77777777" w:rsidR="00330BFB" w:rsidRPr="00510C61" w:rsidRDefault="00330BFB" w:rsidP="00330BFB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14F672B5" w14:textId="77777777" w:rsidR="00330BFB" w:rsidRPr="00510C61" w:rsidRDefault="00330BFB" w:rsidP="00330BFB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4D9B4852" w14:textId="77777777" w:rsidR="00330BFB" w:rsidRPr="00510C61" w:rsidRDefault="00330BFB" w:rsidP="00330BFB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dashSmallGap" w:sz="4" w:space="0" w:color="auto"/>
                    <w:bottom w:val="single" w:sz="18" w:space="0" w:color="auto"/>
                  </w:tcBorders>
                  <w:vAlign w:val="center"/>
                </w:tcPr>
                <w:p w14:paraId="59323EF7" w14:textId="77777777" w:rsidR="00330BFB" w:rsidRPr="00510C61" w:rsidRDefault="00330BFB" w:rsidP="00330BFB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dashSmallGap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7A66703" w14:textId="77777777" w:rsidR="00330BFB" w:rsidRPr="00510C61" w:rsidRDefault="00330BFB" w:rsidP="00330BFB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…………………………</w:t>
                  </w:r>
                </w:p>
              </w:tc>
            </w:tr>
            <w:tr w:rsidR="00330BFB" w:rsidRPr="00510C61" w14:paraId="38F331B1" w14:textId="77777777" w:rsidTr="00625E70">
              <w:trPr>
                <w:trHeight w:val="323"/>
              </w:trPr>
              <w:tc>
                <w:tcPr>
                  <w:tcW w:w="4698" w:type="dxa"/>
                  <w:gridSpan w:val="4"/>
                  <w:tcBorders>
                    <w:top w:val="single" w:sz="18" w:space="0" w:color="auto"/>
                  </w:tcBorders>
                  <w:shd w:val="pct12" w:color="auto" w:fill="auto"/>
                  <w:vAlign w:val="center"/>
                </w:tcPr>
                <w:p w14:paraId="16693273" w14:textId="77777777" w:rsidR="00330BFB" w:rsidRPr="00510C61" w:rsidRDefault="00330BFB" w:rsidP="00330BFB">
                  <w:pPr>
                    <w:ind w:left="-108" w:right="-14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5CC12E62" w14:textId="77777777" w:rsidR="00330BFB" w:rsidRPr="00510C61" w:rsidRDefault="00330BFB" w:rsidP="00330BFB">
                  <w:pPr>
                    <w:ind w:left="-107" w:right="-144"/>
                    <w:jc w:val="center"/>
                    <w:rPr>
                      <w:b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7A1D3FD0" w14:textId="77777777" w:rsidR="00330BFB" w:rsidRPr="00510C61" w:rsidRDefault="00330BFB" w:rsidP="00330BFB">
                  <w:pPr>
                    <w:ind w:left="-107" w:right="-144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4F260313" w14:textId="77777777" w:rsidR="00330BFB" w:rsidRPr="00510C61" w:rsidRDefault="00330BFB" w:rsidP="00330BFB">
                  <w:pPr>
                    <w:ind w:left="-108" w:right="-144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14:paraId="0050DB21" w14:textId="77777777" w:rsidR="00330BFB" w:rsidRPr="00510C61" w:rsidRDefault="00330BFB" w:rsidP="00330BFB">
                  <w:pPr>
                    <w:ind w:left="-108" w:right="-14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0C61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</w:tbl>
          <w:p w14:paraId="6514F16A" w14:textId="77777777" w:rsidR="00330BFB" w:rsidRDefault="00330BFB" w:rsidP="00330BFB">
            <w:pPr>
              <w:spacing w:after="40"/>
              <w:contextualSpacing/>
              <w:rPr>
                <w:sz w:val="18"/>
                <w:szCs w:val="18"/>
              </w:rPr>
            </w:pPr>
          </w:p>
          <w:p w14:paraId="707D9953" w14:textId="77777777" w:rsidR="00E463A0" w:rsidRDefault="00E463A0" w:rsidP="00320EE3">
            <w:pPr>
              <w:spacing w:after="40"/>
              <w:ind w:left="459"/>
              <w:contextualSpacing/>
              <w:rPr>
                <w:sz w:val="18"/>
                <w:szCs w:val="18"/>
              </w:rPr>
            </w:pPr>
          </w:p>
          <w:p w14:paraId="6105876A" w14:textId="77777777" w:rsidR="00330BFB" w:rsidRPr="007C78FF" w:rsidRDefault="00330BFB" w:rsidP="00330BFB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78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0711A7B4" w14:textId="2C28DDAD" w:rsidR="00A34337" w:rsidRDefault="00330BFB" w:rsidP="00330BFB">
            <w:pPr>
              <w:spacing w:after="40"/>
              <w:contextualSpacing/>
              <w:rPr>
                <w:sz w:val="18"/>
                <w:szCs w:val="18"/>
              </w:rPr>
            </w:pPr>
            <w:r w:rsidRPr="007C78FF">
              <w:rPr>
                <w:sz w:val="20"/>
                <w:szCs w:val="20"/>
              </w:rPr>
              <w:t xml:space="preserve">Wykonawca zobowiązany jest wskazać w kolumnie VII powyższej tabeli </w:t>
            </w:r>
            <w:r w:rsidRPr="007C78FF">
              <w:rPr>
                <w:b/>
                <w:bCs/>
                <w:sz w:val="20"/>
                <w:szCs w:val="20"/>
                <w:u w:val="single"/>
              </w:rPr>
              <w:t>nazwę producenta i nazwę modelu oferowanego Przedmiotu zamówienia</w:t>
            </w:r>
            <w:r>
              <w:rPr>
                <w:b/>
                <w:bCs/>
                <w:sz w:val="20"/>
                <w:szCs w:val="20"/>
                <w:u w:val="single"/>
              </w:rPr>
              <w:t>.</w:t>
            </w:r>
          </w:p>
          <w:p w14:paraId="1A12066F" w14:textId="77777777" w:rsidR="00330BFB" w:rsidRPr="007C78FF" w:rsidRDefault="00330BFB" w:rsidP="00330BFB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408D9316" w14:textId="3A56F704" w:rsidR="00330BFB" w:rsidRPr="007C78FF" w:rsidRDefault="00330BFB" w:rsidP="00330BFB">
            <w:pPr>
              <w:pStyle w:val="Default"/>
              <w:numPr>
                <w:ilvl w:val="0"/>
                <w:numId w:val="108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OFERT: </w:t>
            </w:r>
          </w:p>
          <w:p w14:paraId="125086C4" w14:textId="77777777" w:rsidR="00330BFB" w:rsidRPr="007C78FF" w:rsidRDefault="00330BFB" w:rsidP="00330BF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4EC387" w14:textId="3302465A" w:rsidR="00330BFB" w:rsidRPr="007C78FF" w:rsidRDefault="00330BFB" w:rsidP="00330BFB">
            <w:pPr>
              <w:pStyle w:val="Akapitzlist"/>
              <w:numPr>
                <w:ilvl w:val="1"/>
                <w:numId w:val="108"/>
              </w:numPr>
              <w:tabs>
                <w:tab w:val="clear" w:pos="1440"/>
                <w:tab w:val="num" w:pos="606"/>
              </w:tabs>
              <w:suppressAutoHyphens w:val="0"/>
              <w:autoSpaceDE w:val="0"/>
              <w:autoSpaceDN w:val="0"/>
              <w:adjustRightInd w:val="0"/>
              <w:spacing w:before="120" w:after="120" w:line="288" w:lineRule="auto"/>
              <w:ind w:left="606" w:hanging="284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Do kryterium „Termin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gwarancji</w:t>
            </w:r>
            <w:r w:rsidR="00107D7D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 agregatu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” 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Pk</w:t>
            </w:r>
            <w:r w:rsidRPr="007C78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vertAlign w:val="subscript"/>
              </w:rPr>
              <w:t>2</w:t>
            </w:r>
            <w:r w:rsidRPr="007C78F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: </w:t>
            </w:r>
          </w:p>
          <w:p w14:paraId="06AFDFF9" w14:textId="062B73A5" w:rsidR="00330BFB" w:rsidRPr="00330BFB" w:rsidRDefault="00330BFB" w:rsidP="00330BFB">
            <w:pPr>
              <w:pStyle w:val="Akapitzlist"/>
              <w:numPr>
                <w:ilvl w:val="0"/>
                <w:numId w:val="10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 xml:space="preserve">Oferuję/-emy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</w:t>
            </w:r>
            <w:r w:rsidR="0052650B">
              <w:rPr>
                <w:rFonts w:ascii="Arial" w:hAnsi="Arial" w:cs="Arial"/>
                <w:sz w:val="20"/>
                <w:szCs w:val="20"/>
              </w:rPr>
              <w:t>agregat</w:t>
            </w:r>
            <w:r>
              <w:rPr>
                <w:rFonts w:ascii="Arial" w:hAnsi="Arial" w:cs="Arial"/>
                <w:sz w:val="20"/>
                <w:szCs w:val="20"/>
              </w:rPr>
              <w:t xml:space="preserve">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miesiące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4300357" w14:textId="2F20C2D3" w:rsidR="00330BFB" w:rsidRDefault="00330BFB" w:rsidP="00330BFB">
            <w:pPr>
              <w:pStyle w:val="Akapitzlist"/>
              <w:numPr>
                <w:ilvl w:val="0"/>
                <w:numId w:val="10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 xml:space="preserve">Oferuję/-emy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</w:t>
            </w:r>
            <w:r w:rsidR="0052650B">
              <w:rPr>
                <w:rFonts w:ascii="Arial" w:hAnsi="Arial" w:cs="Arial"/>
                <w:sz w:val="20"/>
                <w:szCs w:val="20"/>
              </w:rPr>
              <w:t>agregat</w:t>
            </w:r>
            <w:r>
              <w:rPr>
                <w:rFonts w:ascii="Arial" w:hAnsi="Arial" w:cs="Arial"/>
                <w:sz w:val="20"/>
                <w:szCs w:val="20"/>
              </w:rPr>
              <w:t xml:space="preserve">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0FCD6B4" w14:textId="2BEE953A" w:rsidR="00330BFB" w:rsidRPr="009367CA" w:rsidRDefault="00330BFB" w:rsidP="00330BFB">
            <w:pPr>
              <w:pStyle w:val="Akapitzlist"/>
              <w:numPr>
                <w:ilvl w:val="0"/>
                <w:numId w:val="10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BFB">
              <w:rPr>
                <w:rFonts w:ascii="Arial" w:hAnsi="Arial" w:cs="Arial"/>
                <w:sz w:val="20"/>
                <w:szCs w:val="20"/>
              </w:rPr>
              <w:t xml:space="preserve">Oferuję/-emy minimalny/wymagany w SWZ okres gwarancji </w:t>
            </w:r>
            <w:r>
              <w:rPr>
                <w:rFonts w:ascii="Arial" w:hAnsi="Arial" w:cs="Arial"/>
                <w:sz w:val="20"/>
                <w:szCs w:val="20"/>
              </w:rPr>
              <w:t xml:space="preserve">na ofertowany </w:t>
            </w:r>
            <w:r w:rsidR="0052650B">
              <w:rPr>
                <w:rFonts w:ascii="Arial" w:hAnsi="Arial" w:cs="Arial"/>
                <w:sz w:val="20"/>
                <w:szCs w:val="20"/>
              </w:rPr>
              <w:t>agregat</w:t>
            </w:r>
            <w:r>
              <w:rPr>
                <w:rFonts w:ascii="Arial" w:hAnsi="Arial" w:cs="Arial"/>
                <w:sz w:val="20"/>
                <w:szCs w:val="20"/>
              </w:rPr>
              <w:t xml:space="preserve"> tj.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48</w:t>
            </w:r>
            <w:r w:rsidRPr="00330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miesięcy</w:t>
            </w:r>
            <w:r w:rsidRPr="00330BFB">
              <w:rPr>
                <w:rFonts w:ascii="Arial" w:hAnsi="Arial" w:cs="Arial"/>
                <w:sz w:val="20"/>
                <w:szCs w:val="20"/>
              </w:rPr>
              <w:t>;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C596C6" w14:textId="77777777" w:rsidR="00330BFB" w:rsidRPr="00DC4E86" w:rsidRDefault="00330BFB" w:rsidP="00330BFB">
            <w:pPr>
              <w:jc w:val="both"/>
              <w:rPr>
                <w:sz w:val="20"/>
                <w:szCs w:val="20"/>
              </w:rPr>
            </w:pPr>
          </w:p>
          <w:p w14:paraId="69A32AF4" w14:textId="77777777" w:rsidR="00A23721" w:rsidRDefault="00330BFB" w:rsidP="00A23721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0"/>
                <w:szCs w:val="20"/>
                <w:lang w:eastAsia="pl-PL"/>
              </w:rPr>
            </w:pPr>
            <w:r w:rsidRPr="007C78FF">
              <w:rPr>
                <w:b/>
                <w:i/>
                <w:sz w:val="20"/>
                <w:szCs w:val="20"/>
              </w:rPr>
              <w:t xml:space="preserve">UWAGA: Wykonawca zaznacza (np. poprzez skreślenie kratki, lub wpisanie w kratkę „krzyżyka”), który termin </w:t>
            </w:r>
            <w:r>
              <w:rPr>
                <w:b/>
                <w:i/>
                <w:sz w:val="20"/>
                <w:szCs w:val="20"/>
              </w:rPr>
              <w:t>gwarancji</w:t>
            </w:r>
            <w:r w:rsidRPr="007C78FF">
              <w:rPr>
                <w:b/>
                <w:i/>
                <w:sz w:val="20"/>
                <w:szCs w:val="20"/>
              </w:rPr>
              <w:t xml:space="preserve"> oferuje. Przy czym, gdy żadna opcja/kratka nie zostanie zakreślona/skreślona lub zostaną zakreślone/skreślone dwie lub więcej opcje/kratki, Zamawiający przyjmuje, iż Wykonawca oferuje </w:t>
            </w:r>
            <w:r>
              <w:rPr>
                <w:b/>
                <w:i/>
                <w:sz w:val="20"/>
                <w:szCs w:val="20"/>
              </w:rPr>
              <w:t>minimalny</w:t>
            </w:r>
            <w:r w:rsidRPr="007C78FF">
              <w:rPr>
                <w:b/>
                <w:i/>
                <w:sz w:val="20"/>
                <w:szCs w:val="20"/>
              </w:rPr>
              <w:t xml:space="preserve">/wymagany termin </w:t>
            </w:r>
            <w:r>
              <w:rPr>
                <w:b/>
                <w:i/>
                <w:sz w:val="20"/>
                <w:szCs w:val="20"/>
              </w:rPr>
              <w:t>gwarancji</w:t>
            </w:r>
            <w:r w:rsidRPr="007C78FF">
              <w:rPr>
                <w:b/>
                <w:i/>
                <w:sz w:val="20"/>
                <w:szCs w:val="20"/>
              </w:rPr>
              <w:t xml:space="preserve"> Przedmiotu zamówienia, tj. </w:t>
            </w:r>
            <w:r>
              <w:rPr>
                <w:b/>
                <w:i/>
                <w:sz w:val="20"/>
                <w:szCs w:val="20"/>
              </w:rPr>
              <w:t>24</w:t>
            </w:r>
            <w:r w:rsidRPr="007C78FF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miesiące</w:t>
            </w:r>
            <w:r w:rsidRPr="007C78FF">
              <w:rPr>
                <w:b/>
                <w:i/>
                <w:sz w:val="20"/>
                <w:szCs w:val="20"/>
              </w:rPr>
              <w:t>.</w:t>
            </w:r>
          </w:p>
          <w:p w14:paraId="1F4849B7" w14:textId="4F6ED30B" w:rsidR="005774CA" w:rsidRPr="00A23721" w:rsidRDefault="00320EE3" w:rsidP="00A23721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0"/>
                <w:szCs w:val="20"/>
                <w:lang w:eastAsia="pl-PL"/>
              </w:rPr>
            </w:pPr>
            <w:r w:rsidRPr="00FD58F9">
              <w:rPr>
                <w:sz w:val="20"/>
                <w:szCs w:val="20"/>
              </w:rPr>
              <w:t xml:space="preserve"> </w:t>
            </w:r>
          </w:p>
        </w:tc>
      </w:tr>
      <w:tr w:rsidR="00330BFB" w:rsidRPr="00561F3B" w14:paraId="3AB7704D" w14:textId="77777777" w:rsidTr="004D65A3">
        <w:trPr>
          <w:trHeight w:val="600"/>
        </w:trPr>
        <w:tc>
          <w:tcPr>
            <w:tcW w:w="10207" w:type="dxa"/>
            <w:hideMark/>
          </w:tcPr>
          <w:p w14:paraId="274248D1" w14:textId="01F90C58" w:rsidR="00330BFB" w:rsidRPr="00AC21F0" w:rsidRDefault="00330BFB" w:rsidP="00AC21F0">
            <w:pPr>
              <w:pStyle w:val="Akapitzlist"/>
              <w:numPr>
                <w:ilvl w:val="0"/>
                <w:numId w:val="41"/>
              </w:numPr>
              <w:suppressAutoHyphens w:val="0"/>
              <w:ind w:left="285" w:hanging="285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21F0">
              <w:rPr>
                <w:rFonts w:ascii="Arial" w:hAnsi="Arial" w:cs="Arial"/>
                <w:b/>
                <w:sz w:val="20"/>
                <w:szCs w:val="20"/>
              </w:rPr>
              <w:lastRenderedPageBreak/>
              <w:t>OŚWIADCZAM/-Y*, ŻE:</w:t>
            </w:r>
          </w:p>
          <w:p w14:paraId="5EA780E4" w14:textId="23013297" w:rsidR="00330BFB" w:rsidRPr="00D51027" w:rsidRDefault="00A23721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W</w:t>
            </w:r>
            <w:r w:rsidR="00330BFB"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skazana cena w </w:t>
            </w:r>
            <w:r w:rsidR="00330BFB">
              <w:rPr>
                <w:rFonts w:ascii="Arial" w:hAnsi="Arial" w:cs="Arial"/>
                <w:sz w:val="20"/>
                <w:szCs w:val="20"/>
                <w:lang w:eastAsia="ar-SA"/>
              </w:rPr>
              <w:t>f</w:t>
            </w:r>
            <w:r w:rsidR="00330BFB"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ormularzu </w:t>
            </w:r>
            <w:r w:rsidR="00330BFB">
              <w:rPr>
                <w:rFonts w:ascii="Arial" w:hAnsi="Arial" w:cs="Arial"/>
                <w:sz w:val="20"/>
                <w:szCs w:val="20"/>
                <w:lang w:eastAsia="ar-SA"/>
              </w:rPr>
              <w:t>o</w:t>
            </w:r>
            <w:r w:rsidR="00330BFB"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fertowym obejmuje cały zakres </w:t>
            </w:r>
            <w:r w:rsidR="00330BFB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="00330BFB" w:rsidRPr="00F022A4">
              <w:rPr>
                <w:rFonts w:ascii="Arial" w:hAnsi="Arial" w:cs="Arial"/>
                <w:sz w:val="20"/>
                <w:szCs w:val="20"/>
                <w:lang w:eastAsia="ar-SA"/>
              </w:rPr>
              <w:t>rzedmiotu zamówienia wskazanego przez Zamawiającego w SWZ</w:t>
            </w:r>
            <w:r w:rsidR="00330BFB">
              <w:rPr>
                <w:rFonts w:ascii="Arial" w:hAnsi="Arial" w:cs="Arial"/>
                <w:sz w:val="20"/>
                <w:szCs w:val="20"/>
                <w:lang w:eastAsia="ar-SA"/>
              </w:rPr>
              <w:t>, OPZ oraz wzorze Umowy</w:t>
            </w:r>
            <w:r w:rsidR="00330BFB"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, uwzględnia wszystkie wymagane opłaty i koszty niezbędne do zrealizowania całości </w:t>
            </w:r>
            <w:r w:rsidR="00330BFB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="00330BFB" w:rsidRPr="00F022A4">
              <w:rPr>
                <w:rFonts w:ascii="Arial" w:hAnsi="Arial" w:cs="Arial"/>
                <w:sz w:val="20"/>
                <w:szCs w:val="20"/>
                <w:lang w:eastAsia="ar-SA"/>
              </w:rPr>
              <w:t>rzedmiotu zamówienia, bez względu na okoliczności i źródła ich powstania</w:t>
            </w:r>
            <w:r w:rsidR="00330BFB" w:rsidRPr="00D51027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  <w:p w14:paraId="6635F2F5" w14:textId="276B07C2" w:rsidR="00330BFB" w:rsidRPr="00D51027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51027">
              <w:rPr>
                <w:rFonts w:ascii="Arial" w:hAnsi="Arial" w:cs="Arial"/>
                <w:sz w:val="20"/>
                <w:szCs w:val="20"/>
              </w:rPr>
              <w:t>Zgodnie z treścią art. 225 ustawy Pzp oświadczamy, że wybór przedmiotowej oferty będzie prowadzić do powstania u zamawiającego obowiązku podatkowego w zakresie i wartości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  <w:r w:rsidRPr="00D510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5C7C09" w14:textId="3CCC9A13" w:rsidR="00330BFB" w:rsidRPr="00D51027" w:rsidRDefault="00330BFB" w:rsidP="00330BFB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51027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………………………………………………………………………………………………………………………….</w:t>
            </w:r>
          </w:p>
          <w:p w14:paraId="103FA51F" w14:textId="031872C9" w:rsidR="00330BFB" w:rsidRDefault="00330BFB" w:rsidP="00330BFB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51027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………………………………………………………………………………………………………………………….</w:t>
            </w:r>
          </w:p>
          <w:p w14:paraId="1EAD9402" w14:textId="72524FA6" w:rsidR="00330BFB" w:rsidRPr="00D51027" w:rsidRDefault="00330BFB" w:rsidP="00330BFB">
            <w:pPr>
              <w:pStyle w:val="Default"/>
              <w:ind w:left="117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027">
              <w:rPr>
                <w:rFonts w:ascii="Arial" w:hAnsi="Arial" w:cs="Arial"/>
                <w:sz w:val="18"/>
                <w:szCs w:val="18"/>
              </w:rPr>
              <w:t>(należy wskazać: nazwę (rodzaj) towaru/usługi, których dostawa/świadczenie</w:t>
            </w:r>
          </w:p>
          <w:p w14:paraId="0413CB5D" w14:textId="5AC67B27" w:rsidR="00330BFB" w:rsidRPr="00D51027" w:rsidRDefault="00330BFB" w:rsidP="00330BFB">
            <w:pPr>
              <w:pStyle w:val="Default"/>
              <w:ind w:left="1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1027">
              <w:rPr>
                <w:rFonts w:ascii="Arial" w:hAnsi="Arial" w:cs="Arial"/>
                <w:sz w:val="18"/>
                <w:szCs w:val="18"/>
              </w:rPr>
              <w:t>będzie prowadzić do jego powstania oraz ich wartość bez kwoty podatku od towarów i usług)</w:t>
            </w:r>
          </w:p>
          <w:p w14:paraId="211E7670" w14:textId="51CAFE92" w:rsidR="00330BFB" w:rsidRDefault="00330BFB" w:rsidP="00330BFB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0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Uwaga: </w:t>
            </w:r>
          </w:p>
          <w:p w14:paraId="5BF835D3" w14:textId="33183FD3" w:rsidR="00330BFB" w:rsidRPr="00D51027" w:rsidRDefault="00330BFB" w:rsidP="00330BFB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510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Uzupełnić jeżeli dotyczy. Brak uzupełnienia oznacza, iż wybór przedmiotowej oferty nie będzie prowadzić do powstania 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D51027">
              <w:rPr>
                <w:rFonts w:ascii="Arial" w:hAnsi="Arial" w:cs="Arial"/>
                <w:b/>
                <w:bCs/>
                <w:sz w:val="20"/>
                <w:szCs w:val="20"/>
              </w:rPr>
              <w:t>amawiającego obowiązku podatkowego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D510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10F337E" w14:textId="4BD5B5FE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>akceptuję/-emy* warunki wskazane w SWZ wraz z projektem umowy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  <w:p w14:paraId="6F375AE3" w14:textId="77777777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zapoznałem/-liśmy* się ze SWZ i nie wnosimy do niej zastrzeżeń oraz zdobyliśmy konieczne informacje do przygotowania oferty.</w:t>
            </w:r>
          </w:p>
          <w:p w14:paraId="39A6A8E2" w14:textId="77777777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>jestem/-eśmy*  związani złożoną ofertą przez okres 30 dni - bieg terminu związania ofertą rozpoczyna się wraz z upływem terminu składania ofert.</w:t>
            </w:r>
          </w:p>
          <w:p w14:paraId="49A9A7AA" w14:textId="77777777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>akceptuję/-emy* przedstawione w SWZ postanowienia umowy i we wskazanym przez Zamawiającego terminie zobowiązuje/-emy* się do podpisania umowy, na określonych w SWZ warunkach, w miejscu i terminie wyznaczonym przez Zamawiającego.</w:t>
            </w:r>
          </w:p>
          <w:p w14:paraId="0C91FC21" w14:textId="77777777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wszystkimi warunkami zamówienia oraz dokumentami dotyczącymi przedmiotu zamówienia i akceptujemy je bez zastrzeżeń.</w:t>
            </w:r>
          </w:p>
          <w:p w14:paraId="57822985" w14:textId="77777777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0EBF6BA6" w14:textId="01850814" w:rsidR="00330BFB" w:rsidRPr="00563369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zostałem/-liśmy* poinformowani, że możemy wydzielić z oferty informacje stanowiące tajemnicę przedsiębiorstwa w rozumieniu przepisów o zwalczaniu nieuczciwej konkurencji jednocześnie wykazując, </w:t>
            </w:r>
            <w:r w:rsidRPr="00563369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>iż zastrzeżone informację stanowią tajemnice przedsiębiorstwa oraz zastrzec w odniesieniu do tych informacji, aby nie były one udostępnione innym uczestnikom postępowania.</w:t>
            </w:r>
          </w:p>
          <w:p w14:paraId="3DD8F56E" w14:textId="77777777" w:rsidR="00330BFB" w:rsidRPr="00F022A4" w:rsidRDefault="00330BFB" w:rsidP="00330BFB">
            <w:pPr>
              <w:pStyle w:val="Akapitzlist"/>
              <w:numPr>
                <w:ilvl w:val="1"/>
                <w:numId w:val="41"/>
              </w:numPr>
              <w:spacing w:before="120" w:after="120" w:line="288" w:lineRule="auto"/>
              <w:ind w:left="636" w:hanging="45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 xml:space="preserve">Oświadczam/-y, że wypełniłem/-liśmy obowiązki informacyjne przewidziane w art. 13 lub art. 14 RODO[1] wobec osób fizycznych, od których dane osobowe bezpośrednio lub pośrednio pozyskałem w celu ubiegania się o udzielenie zamówienia publicznego w niniejszym postępowaniu.* </w:t>
            </w:r>
          </w:p>
          <w:p w14:paraId="474C64BD" w14:textId="6E317646" w:rsidR="00330BFB" w:rsidRPr="00F022A4" w:rsidRDefault="00330BFB" w:rsidP="00330BFB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F022A4">
              <w:rPr>
                <w:rFonts w:ascii="Arial" w:hAnsi="Arial" w:cs="Arial"/>
                <w:sz w:val="20"/>
                <w:szCs w:val="20"/>
                <w:lang w:eastAsia="ar-SA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e.</w:t>
            </w:r>
          </w:p>
          <w:p w14:paraId="22DAC187" w14:textId="58C17017" w:rsidR="00330BFB" w:rsidRPr="00F022A4" w:rsidRDefault="00330BFB" w:rsidP="00330BFB">
            <w:pPr>
              <w:suppressAutoHyphens w:val="0"/>
              <w:ind w:left="34"/>
              <w:contextualSpacing/>
              <w:jc w:val="both"/>
              <w:rPr>
                <w:i/>
                <w:sz w:val="20"/>
                <w:szCs w:val="20"/>
                <w:u w:val="single"/>
              </w:rPr>
            </w:pPr>
            <w:r w:rsidRPr="00F022A4">
              <w:rPr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  <w:p w14:paraId="3D3F2691" w14:textId="77777777" w:rsidR="00330BFB" w:rsidRPr="00117B5C" w:rsidRDefault="00330BFB" w:rsidP="00330BFB">
            <w:pPr>
              <w:suppressAutoHyphens w:val="0"/>
              <w:ind w:left="34"/>
              <w:contextualSpacing/>
              <w:jc w:val="both"/>
              <w:rPr>
                <w:b/>
                <w:sz w:val="18"/>
                <w:szCs w:val="18"/>
              </w:rPr>
            </w:pPr>
          </w:p>
        </w:tc>
      </w:tr>
      <w:tr w:rsidR="00330BFB" w:rsidRPr="00561F3B" w14:paraId="5D6037EA" w14:textId="77777777" w:rsidTr="004D65A3">
        <w:trPr>
          <w:trHeight w:val="1502"/>
        </w:trPr>
        <w:tc>
          <w:tcPr>
            <w:tcW w:w="10207" w:type="dxa"/>
          </w:tcPr>
          <w:p w14:paraId="2A5C1BD5" w14:textId="77777777" w:rsidR="00330BFB" w:rsidRPr="00561F3B" w:rsidRDefault="00330BFB" w:rsidP="00AC21F0">
            <w:pPr>
              <w:numPr>
                <w:ilvl w:val="0"/>
                <w:numId w:val="62"/>
              </w:numPr>
              <w:suppressAutoHyphens w:val="0"/>
              <w:ind w:left="322" w:hanging="322"/>
              <w:rPr>
                <w:b/>
                <w:bCs/>
                <w:sz w:val="20"/>
                <w:szCs w:val="20"/>
              </w:rPr>
            </w:pPr>
            <w:r w:rsidRPr="00561F3B">
              <w:rPr>
                <w:b/>
                <w:sz w:val="20"/>
                <w:szCs w:val="20"/>
              </w:rPr>
              <w:lastRenderedPageBreak/>
              <w:t xml:space="preserve">PODWYKONAWCY </w:t>
            </w:r>
            <w:r w:rsidRPr="00561F3B">
              <w:rPr>
                <w:i/>
                <w:iCs/>
                <w:sz w:val="20"/>
                <w:szCs w:val="20"/>
              </w:rPr>
              <w:t>(wypełnić, jeżeli dotyczy)*</w:t>
            </w:r>
          </w:p>
          <w:p w14:paraId="2AA47666" w14:textId="77777777" w:rsidR="00330BFB" w:rsidRPr="00561F3B" w:rsidRDefault="00330BFB" w:rsidP="00330BFB">
            <w:pPr>
              <w:suppressAutoHyphens w:val="0"/>
              <w:ind w:left="318"/>
              <w:rPr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162" w:type="dxa"/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330BFB" w:rsidRPr="00561F3B" w14:paraId="68B32FFE" w14:textId="77777777" w:rsidTr="00790C3B">
              <w:tc>
                <w:tcPr>
                  <w:tcW w:w="4917" w:type="dxa"/>
                </w:tcPr>
                <w:p w14:paraId="025EED7E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  <w:r w:rsidRPr="00561F3B">
                    <w:rPr>
                      <w:sz w:val="20"/>
                      <w:szCs w:val="20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0EC9A45D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  <w:r w:rsidRPr="00561F3B">
                    <w:rPr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330BFB" w:rsidRPr="00561F3B" w14:paraId="139940AD" w14:textId="77777777" w:rsidTr="00790C3B">
              <w:tc>
                <w:tcPr>
                  <w:tcW w:w="4917" w:type="dxa"/>
                </w:tcPr>
                <w:p w14:paraId="3D451A8F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  <w:r w:rsidRPr="00561F3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1F18C062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330BFB" w:rsidRPr="00561F3B" w14:paraId="4BCE4B15" w14:textId="77777777" w:rsidTr="00790C3B">
              <w:tc>
                <w:tcPr>
                  <w:tcW w:w="4917" w:type="dxa"/>
                </w:tcPr>
                <w:p w14:paraId="7952F4DA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  <w:r w:rsidRPr="00561F3B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7E883E63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330BFB" w:rsidRPr="00561F3B" w14:paraId="02F69C1B" w14:textId="77777777" w:rsidTr="00790C3B">
              <w:tc>
                <w:tcPr>
                  <w:tcW w:w="4917" w:type="dxa"/>
                </w:tcPr>
                <w:p w14:paraId="44234CDB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  <w:r w:rsidRPr="00561F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14:paraId="19483A70" w14:textId="77777777" w:rsidR="00330BFB" w:rsidRPr="00561F3B" w:rsidRDefault="00330BFB" w:rsidP="00330BFB">
                  <w:pPr>
                    <w:tabs>
                      <w:tab w:val="left" w:pos="962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2DE1D84" w14:textId="77777777" w:rsidR="00330BFB" w:rsidRPr="00DC00E9" w:rsidRDefault="00330BFB" w:rsidP="00330BFB">
            <w:pPr>
              <w:tabs>
                <w:tab w:val="left" w:pos="426"/>
                <w:tab w:val="left" w:pos="709"/>
              </w:tabs>
              <w:jc w:val="both"/>
              <w:rPr>
                <w:sz w:val="18"/>
                <w:szCs w:val="18"/>
              </w:rPr>
            </w:pPr>
            <w:r w:rsidRPr="00561F3B">
              <w:rPr>
                <w:bCs/>
                <w:i/>
                <w:sz w:val="20"/>
                <w:szCs w:val="20"/>
              </w:rPr>
              <w:t xml:space="preserve">*  </w:t>
            </w:r>
            <w:r w:rsidRPr="00DC00E9">
              <w:rPr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0E1F2F24" w14:textId="77777777" w:rsidR="00330BFB" w:rsidRPr="00561F3B" w:rsidRDefault="00330BFB" w:rsidP="00330BFB">
            <w:pPr>
              <w:tabs>
                <w:tab w:val="left" w:pos="426"/>
                <w:tab w:val="left" w:pos="709"/>
              </w:tabs>
              <w:jc w:val="both"/>
              <w:rPr>
                <w:bCs/>
                <w:i/>
                <w:sz w:val="20"/>
                <w:szCs w:val="20"/>
              </w:rPr>
            </w:pPr>
            <w:r w:rsidRPr="00DC00E9">
              <w:rPr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330BFB" w:rsidRPr="00561F3B" w14:paraId="60713D04" w14:textId="77777777" w:rsidTr="004D65A3">
        <w:trPr>
          <w:trHeight w:val="241"/>
        </w:trPr>
        <w:tc>
          <w:tcPr>
            <w:tcW w:w="10207" w:type="dxa"/>
            <w:hideMark/>
          </w:tcPr>
          <w:p w14:paraId="4F4E02EB" w14:textId="77777777" w:rsidR="00330BFB" w:rsidRPr="00561F3B" w:rsidRDefault="00330BFB" w:rsidP="00AC21F0">
            <w:pPr>
              <w:numPr>
                <w:ilvl w:val="0"/>
                <w:numId w:val="62"/>
              </w:numPr>
              <w:suppressAutoHyphens w:val="0"/>
              <w:ind w:left="464" w:hanging="426"/>
              <w:contextualSpacing/>
              <w:rPr>
                <w:b/>
                <w:sz w:val="20"/>
                <w:szCs w:val="20"/>
              </w:rPr>
            </w:pPr>
            <w:r w:rsidRPr="00561F3B">
              <w:rPr>
                <w:b/>
                <w:sz w:val="20"/>
                <w:szCs w:val="20"/>
              </w:rPr>
              <w:t>SPIS TREŚCI:</w:t>
            </w:r>
          </w:p>
          <w:p w14:paraId="7ED2D552" w14:textId="77777777" w:rsidR="00330BFB" w:rsidRPr="00561F3B" w:rsidRDefault="00330BFB" w:rsidP="00330BFB">
            <w:pPr>
              <w:suppressAutoHyphens w:val="0"/>
              <w:ind w:left="318"/>
              <w:contextualSpacing/>
              <w:rPr>
                <w:b/>
                <w:sz w:val="20"/>
                <w:szCs w:val="20"/>
              </w:rPr>
            </w:pPr>
          </w:p>
          <w:p w14:paraId="794EB6D4" w14:textId="77777777" w:rsidR="00330BFB" w:rsidRPr="00561F3B" w:rsidRDefault="00330BFB" w:rsidP="00330BFB">
            <w:pPr>
              <w:jc w:val="both"/>
              <w:rPr>
                <w:sz w:val="20"/>
                <w:szCs w:val="20"/>
              </w:rPr>
            </w:pPr>
            <w:r w:rsidRPr="00561F3B">
              <w:rPr>
                <w:sz w:val="20"/>
                <w:szCs w:val="20"/>
              </w:rPr>
              <w:t>Integralną część oferty stanowią następujące dokumenty:</w:t>
            </w:r>
          </w:p>
          <w:p w14:paraId="5BC8CF96" w14:textId="77777777" w:rsidR="00330BFB" w:rsidRPr="00561F3B" w:rsidRDefault="00330BFB" w:rsidP="00330BFB">
            <w:pPr>
              <w:numPr>
                <w:ilvl w:val="0"/>
                <w:numId w:val="3"/>
              </w:numPr>
              <w:suppressAutoHyphens w:val="0"/>
              <w:ind w:left="459" w:hanging="425"/>
              <w:rPr>
                <w:sz w:val="20"/>
                <w:szCs w:val="20"/>
              </w:rPr>
            </w:pPr>
            <w:r w:rsidRPr="00561F3B">
              <w:rPr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41D08EF9" w14:textId="77777777" w:rsidR="00330BFB" w:rsidRPr="00561F3B" w:rsidRDefault="00330BFB" w:rsidP="00330BFB">
            <w:pPr>
              <w:numPr>
                <w:ilvl w:val="0"/>
                <w:numId w:val="3"/>
              </w:numPr>
              <w:suppressAutoHyphens w:val="0"/>
              <w:ind w:left="459" w:hanging="425"/>
              <w:rPr>
                <w:sz w:val="20"/>
                <w:szCs w:val="20"/>
              </w:rPr>
            </w:pPr>
            <w:r w:rsidRPr="00561F3B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7909CC5B" w14:textId="77777777" w:rsidR="00330BFB" w:rsidRPr="00561F3B" w:rsidRDefault="00330BFB" w:rsidP="00330BFB">
            <w:pPr>
              <w:numPr>
                <w:ilvl w:val="0"/>
                <w:numId w:val="3"/>
              </w:numPr>
              <w:suppressAutoHyphens w:val="0"/>
              <w:ind w:left="459" w:hanging="425"/>
              <w:rPr>
                <w:sz w:val="20"/>
                <w:szCs w:val="20"/>
              </w:rPr>
            </w:pPr>
            <w:r w:rsidRPr="00561F3B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4B83B760" w14:textId="77777777" w:rsidR="00330BFB" w:rsidRPr="00E73A44" w:rsidRDefault="00330BFB" w:rsidP="00330BFB">
            <w:pPr>
              <w:tabs>
                <w:tab w:val="left" w:pos="9072"/>
              </w:tabs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E73A44">
              <w:rPr>
                <w:rFonts w:cstheme="minorHAnsi"/>
                <w:sz w:val="20"/>
                <w:szCs w:val="20"/>
                <w:lang w:eastAsia="pl-PL"/>
              </w:rPr>
              <w:t>......................................................……..…………………………………………….</w:t>
            </w:r>
          </w:p>
          <w:p w14:paraId="07F1C077" w14:textId="171EBC10" w:rsidR="00330BFB" w:rsidRPr="00B44AC8" w:rsidRDefault="00330BFB" w:rsidP="00330BFB">
            <w:pPr>
              <w:ind w:left="34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B44AC8">
              <w:rPr>
                <w:rFonts w:cstheme="minorHAnsi"/>
                <w:b/>
                <w:bCs/>
                <w:i/>
                <w:sz w:val="20"/>
                <w:szCs w:val="20"/>
                <w:u w:val="single"/>
                <w:lang w:eastAsia="pl-PL"/>
              </w:rPr>
              <w:t xml:space="preserve">Kwalifikowany podpis elektroniczny/podpis zaufany/podpis osobisty </w:t>
            </w:r>
            <w:r w:rsidRPr="00B44AC8">
              <w:rPr>
                <w:rFonts w:cstheme="minorHAnsi"/>
                <w:b/>
                <w:bCs/>
                <w:i/>
                <w:sz w:val="20"/>
                <w:szCs w:val="20"/>
                <w:u w:val="single"/>
                <w:lang w:eastAsia="pl-PL"/>
              </w:rPr>
              <w:br/>
              <w:t>osoby upoważnionej do reprezentowania Wykonawcy</w:t>
            </w:r>
          </w:p>
        </w:tc>
      </w:tr>
    </w:tbl>
    <w:p w14:paraId="593E769E" w14:textId="77777777" w:rsidR="0073279A" w:rsidRDefault="0073279A" w:rsidP="008774C3">
      <w:pPr>
        <w:suppressAutoHyphens w:val="0"/>
        <w:rPr>
          <w:b/>
          <w:i/>
          <w:sz w:val="20"/>
          <w:szCs w:val="20"/>
        </w:rPr>
      </w:pPr>
    </w:p>
    <w:p w14:paraId="35D868E7" w14:textId="77777777" w:rsidR="0096765B" w:rsidRDefault="0096765B" w:rsidP="0092563D">
      <w:pPr>
        <w:spacing w:before="120" w:after="120" w:line="276" w:lineRule="auto"/>
        <w:ind w:firstLine="20"/>
        <w:jc w:val="right"/>
        <w:rPr>
          <w:rFonts w:cstheme="minorHAnsi"/>
          <w:b/>
          <w:iCs/>
          <w:sz w:val="20"/>
          <w:szCs w:val="20"/>
          <w:lang w:eastAsia="pl-PL"/>
        </w:rPr>
      </w:pPr>
    </w:p>
    <w:p w14:paraId="268DD7A6" w14:textId="77777777" w:rsidR="0096765B" w:rsidRDefault="0096765B" w:rsidP="0092563D">
      <w:pPr>
        <w:spacing w:before="120" w:after="120" w:line="276" w:lineRule="auto"/>
        <w:ind w:firstLine="20"/>
        <w:jc w:val="right"/>
        <w:rPr>
          <w:rFonts w:cstheme="minorHAnsi"/>
          <w:b/>
          <w:iCs/>
          <w:sz w:val="20"/>
          <w:szCs w:val="20"/>
          <w:lang w:eastAsia="pl-PL"/>
        </w:rPr>
      </w:pPr>
    </w:p>
    <w:p w14:paraId="6D8E8C75" w14:textId="77777777" w:rsidR="0052650B" w:rsidRDefault="0052650B" w:rsidP="0092563D">
      <w:pPr>
        <w:spacing w:before="120" w:after="120" w:line="276" w:lineRule="auto"/>
        <w:ind w:firstLine="20"/>
        <w:jc w:val="right"/>
        <w:rPr>
          <w:rFonts w:cstheme="minorHAnsi"/>
          <w:b/>
          <w:iCs/>
          <w:sz w:val="20"/>
          <w:szCs w:val="20"/>
          <w:lang w:eastAsia="pl-PL"/>
        </w:rPr>
      </w:pPr>
    </w:p>
    <w:p w14:paraId="7387B92E" w14:textId="77777777" w:rsidR="00123688" w:rsidRDefault="00123688" w:rsidP="00A23721">
      <w:pPr>
        <w:tabs>
          <w:tab w:val="left" w:pos="5599"/>
        </w:tabs>
        <w:spacing w:before="120" w:after="120" w:line="276" w:lineRule="auto"/>
        <w:rPr>
          <w:rFonts w:cstheme="minorHAnsi"/>
          <w:b/>
          <w:iCs/>
          <w:sz w:val="20"/>
          <w:szCs w:val="20"/>
          <w:lang w:eastAsia="pl-PL"/>
        </w:rPr>
      </w:pPr>
    </w:p>
    <w:p w14:paraId="6E66DBE0" w14:textId="377CB9EF" w:rsidR="00E8369F" w:rsidRPr="00401586" w:rsidRDefault="00E8369F" w:rsidP="0092563D">
      <w:pPr>
        <w:spacing w:before="120" w:after="120" w:line="276" w:lineRule="auto"/>
        <w:ind w:firstLine="20"/>
        <w:jc w:val="right"/>
        <w:rPr>
          <w:rFonts w:cstheme="minorHAnsi"/>
          <w:b/>
          <w:iCs/>
          <w:sz w:val="20"/>
          <w:szCs w:val="20"/>
          <w:lang w:eastAsia="pl-PL"/>
        </w:rPr>
      </w:pPr>
      <w:r w:rsidRPr="00540F3C">
        <w:rPr>
          <w:rFonts w:cstheme="minorHAnsi"/>
          <w:b/>
          <w:iCs/>
          <w:sz w:val="20"/>
          <w:szCs w:val="20"/>
          <w:lang w:eastAsia="pl-PL"/>
        </w:rPr>
        <w:lastRenderedPageBreak/>
        <w:t xml:space="preserve">Załącznik nr </w:t>
      </w:r>
      <w:r w:rsidR="00B44AC8" w:rsidRPr="00540F3C">
        <w:rPr>
          <w:rFonts w:cstheme="minorHAnsi"/>
          <w:b/>
          <w:iCs/>
          <w:sz w:val="20"/>
          <w:szCs w:val="20"/>
          <w:lang w:eastAsia="pl-PL"/>
        </w:rPr>
        <w:t>3</w:t>
      </w:r>
      <w:r w:rsidR="008835BC" w:rsidRPr="00540F3C">
        <w:rPr>
          <w:rFonts w:cstheme="minorHAnsi"/>
          <w:b/>
          <w:iCs/>
          <w:sz w:val="20"/>
          <w:szCs w:val="20"/>
          <w:lang w:eastAsia="pl-PL"/>
        </w:rPr>
        <w:t xml:space="preserve"> </w:t>
      </w:r>
      <w:r w:rsidRPr="00540F3C">
        <w:rPr>
          <w:rFonts w:cstheme="minorHAnsi"/>
          <w:b/>
          <w:iCs/>
          <w:sz w:val="20"/>
          <w:szCs w:val="20"/>
          <w:lang w:eastAsia="pl-PL"/>
        </w:rPr>
        <w:t>do</w:t>
      </w:r>
      <w:r w:rsidRPr="004666C3">
        <w:rPr>
          <w:rFonts w:cstheme="minorHAnsi"/>
          <w:b/>
          <w:iCs/>
          <w:sz w:val="20"/>
          <w:szCs w:val="20"/>
          <w:lang w:eastAsia="pl-PL"/>
        </w:rPr>
        <w:t xml:space="preserve"> SWZ</w:t>
      </w:r>
    </w:p>
    <w:p w14:paraId="7B0E0633" w14:textId="39F887AA" w:rsidR="00E8369F" w:rsidRPr="0092563D" w:rsidRDefault="00ED3054" w:rsidP="0092563D">
      <w:pPr>
        <w:spacing w:before="120" w:after="120" w:line="276" w:lineRule="auto"/>
        <w:rPr>
          <w:rFonts w:cstheme="minorHAnsi"/>
          <w:b/>
          <w:spacing w:val="-1"/>
          <w:sz w:val="20"/>
          <w:szCs w:val="20"/>
        </w:rPr>
      </w:pPr>
      <w:r>
        <w:rPr>
          <w:b/>
          <w:bCs/>
          <w:sz w:val="20"/>
          <w:szCs w:val="20"/>
        </w:rPr>
        <w:t>ZB</w:t>
      </w:r>
      <w:r w:rsidR="00EF10D1">
        <w:rPr>
          <w:b/>
          <w:bCs/>
          <w:sz w:val="20"/>
          <w:szCs w:val="20"/>
        </w:rPr>
        <w:t>.271.</w:t>
      </w:r>
      <w:r w:rsidR="00123688">
        <w:rPr>
          <w:b/>
          <w:bCs/>
          <w:sz w:val="20"/>
          <w:szCs w:val="20"/>
        </w:rPr>
        <w:t>0</w:t>
      </w:r>
      <w:r w:rsidR="00E01262">
        <w:rPr>
          <w:b/>
          <w:bCs/>
          <w:sz w:val="20"/>
          <w:szCs w:val="20"/>
        </w:rPr>
        <w:t>4</w:t>
      </w:r>
      <w:r w:rsidR="00EF10D1">
        <w:rPr>
          <w:b/>
          <w:bCs/>
          <w:sz w:val="20"/>
          <w:szCs w:val="20"/>
        </w:rPr>
        <w:t>.202</w:t>
      </w:r>
      <w:r w:rsidR="001F59CE">
        <w:rPr>
          <w:b/>
          <w:bCs/>
          <w:sz w:val="20"/>
          <w:szCs w:val="20"/>
        </w:rPr>
        <w:t>6</w:t>
      </w:r>
    </w:p>
    <w:p w14:paraId="6410CD09" w14:textId="77777777" w:rsidR="00E8369F" w:rsidRPr="0092563D" w:rsidRDefault="00E8369F" w:rsidP="0092563D">
      <w:pPr>
        <w:numPr>
          <w:ilvl w:val="0"/>
          <w:numId w:val="1"/>
        </w:numPr>
        <w:tabs>
          <w:tab w:val="left" w:pos="9000"/>
        </w:tabs>
        <w:spacing w:before="120" w:after="120" w:line="276" w:lineRule="auto"/>
        <w:ind w:left="431" w:hanging="431"/>
        <w:jc w:val="center"/>
        <w:outlineLvl w:val="0"/>
        <w:rPr>
          <w:rFonts w:cstheme="minorHAnsi"/>
          <w:b/>
          <w:spacing w:val="30"/>
          <w:sz w:val="20"/>
          <w:szCs w:val="20"/>
        </w:rPr>
      </w:pPr>
      <w:r w:rsidRPr="0092563D">
        <w:rPr>
          <w:rFonts w:cstheme="minorHAnsi"/>
          <w:b/>
          <w:spacing w:val="30"/>
          <w:sz w:val="20"/>
          <w:szCs w:val="20"/>
        </w:rPr>
        <w:t>OŚWIADCZENIE</w:t>
      </w:r>
    </w:p>
    <w:p w14:paraId="7396AB82" w14:textId="743364A6" w:rsidR="00E8369F" w:rsidRPr="0092563D" w:rsidRDefault="001F59CE" w:rsidP="0092563D">
      <w:pPr>
        <w:spacing w:before="120" w:after="120" w:line="276" w:lineRule="auto"/>
        <w:jc w:val="center"/>
        <w:rPr>
          <w:rFonts w:cstheme="minorHAnsi"/>
          <w:b/>
          <w:sz w:val="20"/>
          <w:szCs w:val="20"/>
        </w:rPr>
      </w:pPr>
      <w:r w:rsidRPr="007674E3">
        <w:rPr>
          <w:b/>
          <w:sz w:val="20"/>
          <w:szCs w:val="20"/>
        </w:rPr>
        <w:t xml:space="preserve">składane na podstawie art. 125 ust. 1 ustawy z dnia 11 września 2019 r. </w:t>
      </w:r>
      <w:r w:rsidRPr="007674E3">
        <w:rPr>
          <w:b/>
          <w:bCs/>
          <w:iCs/>
          <w:sz w:val="20"/>
          <w:szCs w:val="20"/>
        </w:rPr>
        <w:t>Prawo zamówień publicznych (</w:t>
      </w:r>
      <w:r w:rsidRPr="007674E3">
        <w:rPr>
          <w:b/>
          <w:bCs/>
          <w:color w:val="000000"/>
          <w:sz w:val="20"/>
          <w:szCs w:val="20"/>
          <w:lang w:bidi="pl-PL"/>
        </w:rPr>
        <w:t>Dz. U. z 202</w:t>
      </w:r>
      <w:r>
        <w:rPr>
          <w:b/>
          <w:bCs/>
          <w:color w:val="000000"/>
          <w:sz w:val="20"/>
          <w:szCs w:val="20"/>
          <w:lang w:bidi="pl-PL"/>
        </w:rPr>
        <w:t>4</w:t>
      </w:r>
      <w:r w:rsidRPr="007674E3">
        <w:rPr>
          <w:b/>
          <w:bCs/>
          <w:color w:val="000000"/>
          <w:sz w:val="20"/>
          <w:szCs w:val="20"/>
          <w:lang w:bidi="pl-PL"/>
        </w:rPr>
        <w:t xml:space="preserve">r., poz. </w:t>
      </w:r>
      <w:r w:rsidRPr="007674E3">
        <w:rPr>
          <w:b/>
          <w:sz w:val="20"/>
          <w:szCs w:val="20"/>
          <w:lang w:bidi="pl-PL"/>
        </w:rPr>
        <w:t>1</w:t>
      </w:r>
      <w:r>
        <w:rPr>
          <w:b/>
          <w:sz w:val="20"/>
          <w:szCs w:val="20"/>
          <w:lang w:bidi="pl-PL"/>
        </w:rPr>
        <w:t>3</w:t>
      </w:r>
      <w:r w:rsidRPr="007674E3">
        <w:rPr>
          <w:b/>
          <w:sz w:val="20"/>
          <w:szCs w:val="20"/>
          <w:lang w:bidi="pl-PL"/>
        </w:rPr>
        <w:t>20</w:t>
      </w:r>
      <w:r w:rsidRPr="007674E3">
        <w:rPr>
          <w:b/>
          <w:bCs/>
          <w:color w:val="000000"/>
          <w:sz w:val="20"/>
          <w:szCs w:val="20"/>
          <w:lang w:bidi="pl-PL"/>
        </w:rPr>
        <w:t>ze zm.</w:t>
      </w:r>
      <w:r w:rsidRPr="007674E3">
        <w:rPr>
          <w:b/>
          <w:bCs/>
          <w:iCs/>
          <w:sz w:val="20"/>
          <w:szCs w:val="20"/>
        </w:rPr>
        <w:t xml:space="preserve">) </w:t>
      </w:r>
      <w:r>
        <w:rPr>
          <w:b/>
          <w:bCs/>
          <w:iCs/>
          <w:sz w:val="20"/>
          <w:szCs w:val="20"/>
        </w:rPr>
        <w:t xml:space="preserve">– dalej jako „ustawa Pzp” </w:t>
      </w:r>
      <w:r w:rsidRPr="007674E3">
        <w:rPr>
          <w:rFonts w:eastAsia="Calibri"/>
          <w:b/>
          <w:sz w:val="20"/>
          <w:szCs w:val="20"/>
          <w:lang w:eastAsia="en-US"/>
        </w:rPr>
        <w:t>oraz art. 1 pkt 3) ustawy</w:t>
      </w:r>
      <w:r w:rsidR="00A23721">
        <w:rPr>
          <w:rFonts w:eastAsia="Calibri"/>
          <w:b/>
          <w:sz w:val="20"/>
          <w:szCs w:val="20"/>
          <w:lang w:eastAsia="en-US"/>
        </w:rPr>
        <w:t xml:space="preserve"> </w:t>
      </w:r>
      <w:r w:rsidRPr="007674E3">
        <w:rPr>
          <w:rFonts w:eastAsia="Calibri"/>
          <w:b/>
          <w:sz w:val="20"/>
          <w:szCs w:val="20"/>
          <w:lang w:eastAsia="en-US"/>
        </w:rPr>
        <w:t xml:space="preserve">z dnia 13 kwietnia 2022r. o szczególnych rozwiązaniach w zakresie przeciwdziałania wspieraniu agresji na Ukrainę oraz służących ochronie bezpieczeństwa narodowego, dalej zwaną ustawa </w:t>
      </w:r>
      <w:r>
        <w:rPr>
          <w:rFonts w:eastAsia="Calibri"/>
          <w:b/>
          <w:sz w:val="20"/>
          <w:szCs w:val="20"/>
          <w:lang w:eastAsia="en-US"/>
        </w:rPr>
        <w:t>sanacyjną</w:t>
      </w:r>
    </w:p>
    <w:p w14:paraId="763E80E0" w14:textId="77777777" w:rsidR="00E8369F" w:rsidRPr="0092563D" w:rsidRDefault="00E8369F" w:rsidP="0092563D">
      <w:pPr>
        <w:spacing w:before="120" w:after="120" w:line="276" w:lineRule="auto"/>
        <w:rPr>
          <w:rFonts w:cstheme="minorHAnsi"/>
          <w:b/>
          <w:bCs/>
          <w:sz w:val="20"/>
          <w:szCs w:val="20"/>
        </w:rPr>
      </w:pPr>
    </w:p>
    <w:p w14:paraId="56E30BE2" w14:textId="14DCBFBD" w:rsidR="00E8369F" w:rsidRPr="0092563D" w:rsidRDefault="00E8369F" w:rsidP="0092563D">
      <w:pPr>
        <w:spacing w:before="120" w:after="120" w:line="276" w:lineRule="auto"/>
        <w:rPr>
          <w:rFonts w:cstheme="minorHAnsi"/>
          <w:sz w:val="20"/>
          <w:szCs w:val="20"/>
        </w:rPr>
      </w:pPr>
      <w:r w:rsidRPr="0092563D">
        <w:rPr>
          <w:rFonts w:cstheme="minorHAnsi"/>
          <w:b/>
          <w:bCs/>
          <w:sz w:val="20"/>
          <w:szCs w:val="20"/>
        </w:rPr>
        <w:t>Wykonawca / Podmiot udostępniający zasoby</w:t>
      </w:r>
      <w:r w:rsidRPr="0092563D">
        <w:rPr>
          <w:rFonts w:cstheme="minorHAnsi"/>
          <w:b/>
          <w:bCs/>
          <w:sz w:val="20"/>
          <w:szCs w:val="20"/>
          <w:vertAlign w:val="superscript"/>
        </w:rPr>
        <w:footnoteReference w:id="2"/>
      </w:r>
      <w:r w:rsidRPr="0092563D">
        <w:rPr>
          <w:rFonts w:cstheme="minorHAnsi"/>
          <w:b/>
          <w:bCs/>
          <w:sz w:val="20"/>
          <w:szCs w:val="20"/>
        </w:rPr>
        <w:t xml:space="preserve">: </w:t>
      </w:r>
    </w:p>
    <w:p w14:paraId="67F9A1A6" w14:textId="77777777" w:rsidR="0092563D" w:rsidRDefault="0092563D" w:rsidP="0092563D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</w:p>
    <w:p w14:paraId="769F0E41" w14:textId="06C5A939" w:rsidR="00E8369F" w:rsidRPr="0092563D" w:rsidRDefault="00E8369F" w:rsidP="0092563D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………………………………………………………………………...............………</w:t>
      </w:r>
    </w:p>
    <w:p w14:paraId="4EF2CDF8" w14:textId="77777777" w:rsidR="00E8369F" w:rsidRPr="0092563D" w:rsidRDefault="00E8369F" w:rsidP="0092563D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i/>
          <w:iCs/>
          <w:sz w:val="20"/>
          <w:szCs w:val="20"/>
        </w:rPr>
        <w:t>(pełna nazwa/imię i nazwisko/ adres/ w zależności od podmiotu: NIP/PESEL, KRS/CEiDG)</w:t>
      </w:r>
    </w:p>
    <w:p w14:paraId="53D494C2" w14:textId="77777777" w:rsidR="00E8369F" w:rsidRPr="0092563D" w:rsidRDefault="00E8369F" w:rsidP="0092563D">
      <w:pPr>
        <w:spacing w:before="120" w:after="120" w:line="276" w:lineRule="auto"/>
        <w:rPr>
          <w:rFonts w:cstheme="minorHAnsi"/>
          <w:sz w:val="20"/>
          <w:szCs w:val="20"/>
          <w:u w:val="single"/>
        </w:rPr>
      </w:pPr>
    </w:p>
    <w:p w14:paraId="1D5BC55F" w14:textId="77777777" w:rsidR="00E8369F" w:rsidRPr="0092563D" w:rsidRDefault="00E8369F" w:rsidP="0092563D">
      <w:pPr>
        <w:spacing w:before="120" w:after="120" w:line="276" w:lineRule="auto"/>
        <w:rPr>
          <w:rFonts w:cstheme="minorHAnsi"/>
          <w:sz w:val="20"/>
          <w:szCs w:val="20"/>
          <w:u w:val="single"/>
        </w:rPr>
      </w:pPr>
      <w:r w:rsidRPr="0092563D">
        <w:rPr>
          <w:rFonts w:cstheme="minorHAnsi"/>
          <w:sz w:val="20"/>
          <w:szCs w:val="20"/>
          <w:u w:val="single"/>
        </w:rPr>
        <w:t xml:space="preserve">reprezentowany przez: </w:t>
      </w:r>
    </w:p>
    <w:p w14:paraId="64AFA0C1" w14:textId="77777777" w:rsidR="00E8369F" w:rsidRPr="0092563D" w:rsidRDefault="00E8369F" w:rsidP="0092563D">
      <w:pPr>
        <w:spacing w:before="120" w:after="120" w:line="276" w:lineRule="auto"/>
        <w:rPr>
          <w:rFonts w:cstheme="minorHAnsi"/>
          <w:sz w:val="20"/>
          <w:szCs w:val="20"/>
        </w:rPr>
      </w:pPr>
    </w:p>
    <w:p w14:paraId="40B704C0" w14:textId="77777777" w:rsidR="00E8369F" w:rsidRPr="0092563D" w:rsidRDefault="00E8369F" w:rsidP="0092563D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………………………………………………………………………...............………</w:t>
      </w:r>
    </w:p>
    <w:p w14:paraId="483DFE29" w14:textId="77777777" w:rsidR="00E8369F" w:rsidRPr="0092563D" w:rsidRDefault="00E8369F" w:rsidP="0092563D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i/>
          <w:iCs/>
          <w:sz w:val="20"/>
          <w:szCs w:val="20"/>
        </w:rPr>
        <w:t>(imię, nazwisko, stanowisko/podstawa do reprezentacji)</w:t>
      </w:r>
    </w:p>
    <w:p w14:paraId="0D4C3E85" w14:textId="77777777" w:rsidR="00E8369F" w:rsidRPr="0092563D" w:rsidRDefault="00E8369F" w:rsidP="0092563D">
      <w:pPr>
        <w:spacing w:before="120" w:after="120" w:line="276" w:lineRule="auto"/>
        <w:rPr>
          <w:rFonts w:cstheme="minorHAnsi"/>
          <w:sz w:val="20"/>
          <w:szCs w:val="20"/>
        </w:rPr>
      </w:pPr>
    </w:p>
    <w:p w14:paraId="41071CB4" w14:textId="42FDB092" w:rsidR="00E8369F" w:rsidRPr="0092563D" w:rsidRDefault="00E8369F" w:rsidP="0092563D">
      <w:pPr>
        <w:spacing w:before="120" w:after="120" w:line="276" w:lineRule="auto"/>
        <w:jc w:val="center"/>
        <w:rPr>
          <w:rFonts w:eastAsia="Calibri" w:cstheme="minorHAnsi"/>
          <w:b/>
          <w:sz w:val="20"/>
          <w:szCs w:val="20"/>
          <w:lang w:val="en-US"/>
        </w:rPr>
      </w:pPr>
      <w:r w:rsidRPr="0092563D">
        <w:rPr>
          <w:rFonts w:eastAsia="Calibri" w:cstheme="minorHAnsi"/>
          <w:b/>
          <w:sz w:val="20"/>
          <w:szCs w:val="20"/>
          <w:lang w:val="en-US"/>
        </w:rPr>
        <w:t>DOTYCZĄCE NIEPODLEGANIA WYKLUCZENIU</w:t>
      </w:r>
    </w:p>
    <w:p w14:paraId="6A2E9754" w14:textId="582F319D" w:rsidR="00E8369F" w:rsidRPr="0092563D" w:rsidRDefault="00E8369F" w:rsidP="0092563D">
      <w:pPr>
        <w:spacing w:before="120"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</w:p>
    <w:p w14:paraId="3C69333A" w14:textId="329D922D" w:rsidR="00DF7E35" w:rsidRPr="0085507C" w:rsidRDefault="00DF7E35" w:rsidP="0085507C">
      <w:pPr>
        <w:suppressAutoHyphens w:val="0"/>
        <w:autoSpaceDE w:val="0"/>
        <w:autoSpaceDN w:val="0"/>
        <w:adjustRightInd w:val="0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85507C">
        <w:rPr>
          <w:rFonts w:cstheme="minorHAnsi"/>
          <w:sz w:val="20"/>
          <w:szCs w:val="20"/>
        </w:rPr>
        <w:t>Na potrzeby postępowania o udzielenie zamówienia publicznego pn.</w:t>
      </w:r>
      <w:r w:rsidRPr="0085507C">
        <w:rPr>
          <w:rFonts w:cstheme="minorHAnsi"/>
          <w:sz w:val="20"/>
          <w:szCs w:val="20"/>
          <w:lang w:eastAsia="pl-PL"/>
        </w:rPr>
        <w:t xml:space="preserve"> </w:t>
      </w:r>
      <w:r w:rsidR="0052650B" w:rsidRPr="00385EE6">
        <w:rPr>
          <w:b/>
          <w:bCs/>
          <w:sz w:val="20"/>
          <w:szCs w:val="20"/>
        </w:rPr>
        <w:t>Dostawa</w:t>
      </w:r>
      <w:r w:rsidR="0052650B">
        <w:rPr>
          <w:b/>
          <w:bCs/>
          <w:sz w:val="20"/>
          <w:szCs w:val="20"/>
        </w:rPr>
        <w:t xml:space="preserve">, montaż i uruchomienie nowego </w:t>
      </w:r>
      <w:r w:rsidR="0052650B" w:rsidRPr="00385EE6">
        <w:rPr>
          <w:b/>
          <w:bCs/>
          <w:sz w:val="20"/>
          <w:szCs w:val="20"/>
        </w:rPr>
        <w:t>agregat</w:t>
      </w:r>
      <w:r w:rsidR="0052650B">
        <w:rPr>
          <w:b/>
          <w:bCs/>
          <w:sz w:val="20"/>
          <w:szCs w:val="20"/>
        </w:rPr>
        <w:t>u</w:t>
      </w:r>
      <w:r w:rsidR="0052650B" w:rsidRPr="00385EE6">
        <w:rPr>
          <w:b/>
          <w:bCs/>
          <w:sz w:val="20"/>
          <w:szCs w:val="20"/>
        </w:rPr>
        <w:t xml:space="preserve"> prądotwórcz</w:t>
      </w:r>
      <w:r w:rsidR="0052650B">
        <w:rPr>
          <w:b/>
          <w:bCs/>
          <w:sz w:val="20"/>
          <w:szCs w:val="20"/>
        </w:rPr>
        <w:t>ego dla</w:t>
      </w:r>
      <w:r w:rsidR="0052650B" w:rsidRPr="00385EE6">
        <w:rPr>
          <w:b/>
          <w:bCs/>
          <w:sz w:val="20"/>
          <w:szCs w:val="20"/>
        </w:rPr>
        <w:t xml:space="preserve"> </w:t>
      </w:r>
      <w:r w:rsidR="0052650B">
        <w:rPr>
          <w:b/>
          <w:bCs/>
          <w:sz w:val="20"/>
          <w:szCs w:val="20"/>
        </w:rPr>
        <w:t>potrzeb Centrum Usług Społecznych w Skarszewach</w:t>
      </w:r>
      <w:r w:rsidRPr="0085507C">
        <w:rPr>
          <w:rFonts w:cstheme="minorHAnsi"/>
          <w:bCs/>
          <w:sz w:val="20"/>
          <w:szCs w:val="20"/>
          <w:lang w:eastAsia="pl-PL"/>
        </w:rPr>
        <w:t>,</w:t>
      </w:r>
      <w:r w:rsidRPr="0085507C">
        <w:rPr>
          <w:rFonts w:eastAsia="Arial" w:cstheme="minorHAnsi"/>
          <w:b/>
          <w:sz w:val="20"/>
          <w:szCs w:val="20"/>
        </w:rPr>
        <w:t xml:space="preserve"> </w:t>
      </w:r>
      <w:r w:rsidRPr="0085507C">
        <w:rPr>
          <w:rFonts w:cstheme="minorHAnsi"/>
          <w:color w:val="000000"/>
          <w:sz w:val="20"/>
          <w:szCs w:val="20"/>
          <w:lang w:eastAsia="pl-PL"/>
        </w:rPr>
        <w:t>prowadzonego przez Zamawiającego,</w:t>
      </w:r>
      <w:r w:rsidRPr="0085507C">
        <w:rPr>
          <w:rFonts w:cstheme="minorHAnsi"/>
          <w:sz w:val="20"/>
          <w:szCs w:val="20"/>
          <w:lang w:eastAsia="pl-PL"/>
        </w:rPr>
        <w:t xml:space="preserve"> </w:t>
      </w:r>
      <w:r w:rsidRPr="0085507C">
        <w:rPr>
          <w:rFonts w:cstheme="minorHAnsi"/>
          <w:sz w:val="20"/>
          <w:szCs w:val="20"/>
        </w:rPr>
        <w:t>oświadczam co następuje:</w:t>
      </w:r>
    </w:p>
    <w:p w14:paraId="2ADF0B64" w14:textId="77777777" w:rsidR="00DF7E35" w:rsidRDefault="00DF7E35" w:rsidP="00DF7E35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</w:p>
    <w:p w14:paraId="49C4D491" w14:textId="6CDB3FC8" w:rsidR="00DF7E35" w:rsidRDefault="00DF7E35">
      <w:pPr>
        <w:numPr>
          <w:ilvl w:val="0"/>
          <w:numId w:val="28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 xml:space="preserve">Oświadczam, że </w:t>
      </w:r>
      <w:r w:rsidRPr="0092563D">
        <w:rPr>
          <w:rFonts w:cstheme="minorHAnsi"/>
          <w:b/>
          <w:sz w:val="20"/>
          <w:szCs w:val="20"/>
        </w:rPr>
        <w:t>nie podlegam</w:t>
      </w:r>
      <w:r w:rsidRPr="0092563D">
        <w:rPr>
          <w:rFonts w:cstheme="minorHAnsi"/>
          <w:sz w:val="20"/>
          <w:szCs w:val="20"/>
        </w:rPr>
        <w:t xml:space="preserve"> wykluczeniu z postępowania na podstawie art. 108 </w:t>
      </w:r>
      <w:r w:rsidR="00AC21F0">
        <w:rPr>
          <w:rFonts w:cstheme="minorHAnsi"/>
          <w:sz w:val="20"/>
          <w:szCs w:val="20"/>
        </w:rPr>
        <w:t xml:space="preserve">ust. 1 </w:t>
      </w:r>
      <w:r w:rsidRPr="0092563D">
        <w:rPr>
          <w:rFonts w:cstheme="minorHAnsi"/>
          <w:sz w:val="20"/>
          <w:szCs w:val="20"/>
        </w:rPr>
        <w:t>ustawy Pzp;</w:t>
      </w:r>
    </w:p>
    <w:p w14:paraId="25BFC70B" w14:textId="06003C43" w:rsidR="00AC21F0" w:rsidRPr="0092563D" w:rsidRDefault="00AC21F0">
      <w:pPr>
        <w:numPr>
          <w:ilvl w:val="0"/>
          <w:numId w:val="28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AB333A">
        <w:rPr>
          <w:sz w:val="20"/>
          <w:szCs w:val="20"/>
          <w:lang w:eastAsia="ar-SA"/>
        </w:rPr>
        <w:t xml:space="preserve">Oświadczam, że nie podlegam wykluczeniu z postępowania na podstawie art. </w:t>
      </w:r>
      <w:r w:rsidR="00F0707F" w:rsidRPr="00EC7638">
        <w:rPr>
          <w:sz w:val="20"/>
          <w:szCs w:val="20"/>
        </w:rPr>
        <w:t>7 ust. 1 ustawy z dnia 13 kwietnia 2022 r. o szczególnych rozwiązaniach w zakresie przeciwdziałania wspieraniu agresji na Ukrainę oraz służących ochronie bezpieczeństwa narodowego</w:t>
      </w:r>
      <w:r>
        <w:rPr>
          <w:sz w:val="20"/>
          <w:szCs w:val="20"/>
          <w:lang w:eastAsia="ar-SA"/>
        </w:rPr>
        <w:t>;</w:t>
      </w:r>
    </w:p>
    <w:p w14:paraId="1F1BA554" w14:textId="6544DE21" w:rsidR="00DF7E35" w:rsidRPr="0092563D" w:rsidRDefault="00DF7E35">
      <w:pPr>
        <w:numPr>
          <w:ilvl w:val="0"/>
          <w:numId w:val="28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 xml:space="preserve">Oświadczam, że </w:t>
      </w:r>
      <w:r w:rsidRPr="0092563D">
        <w:rPr>
          <w:rFonts w:cstheme="minorHAnsi"/>
          <w:b/>
          <w:sz w:val="20"/>
          <w:szCs w:val="20"/>
        </w:rPr>
        <w:t>zachodzą/ nie zachodzą</w:t>
      </w:r>
      <w:r w:rsidRPr="0092563D">
        <w:rPr>
          <w:rFonts w:cstheme="minorHAnsi"/>
          <w:sz w:val="20"/>
          <w:szCs w:val="20"/>
          <w:vertAlign w:val="superscript"/>
        </w:rPr>
        <w:footnoteReference w:id="3"/>
      </w:r>
      <w:r w:rsidRPr="0092563D">
        <w:rPr>
          <w:rFonts w:cstheme="minorHAnsi"/>
          <w:sz w:val="20"/>
          <w:szCs w:val="20"/>
        </w:rPr>
        <w:t xml:space="preserve"> w stosunku do mnie podstawy wykluczenia </w:t>
      </w:r>
      <w:r w:rsidRPr="0092563D">
        <w:rPr>
          <w:rFonts w:cstheme="minorHAnsi"/>
          <w:sz w:val="20"/>
          <w:szCs w:val="20"/>
        </w:rPr>
        <w:br/>
        <w:t xml:space="preserve">z postępowania na podstawie art. .……. ustawy Pzp (podać mającą zastosowanie podstawę wykluczenia spośród wymienionych w art. 108 ust. 1 pkt. 1, 2 i 5).  Jednocześnie oświadczam, że </w:t>
      </w:r>
      <w:r w:rsidRPr="0092563D">
        <w:rPr>
          <w:rFonts w:cstheme="minorHAnsi"/>
          <w:sz w:val="20"/>
          <w:szCs w:val="20"/>
        </w:rPr>
        <w:br/>
        <w:t>w związku z ww. okolicznością, na podstawie art. 110 ust. 2 ustawy Pzp podjąłem następujące środki naprawcze:</w:t>
      </w:r>
    </w:p>
    <w:p w14:paraId="02A25B84" w14:textId="77777777" w:rsidR="00DF7E35" w:rsidRDefault="00DF7E35" w:rsidP="00DF7E35">
      <w:pPr>
        <w:tabs>
          <w:tab w:val="left" w:pos="284"/>
        </w:tabs>
        <w:spacing w:before="120" w:after="120" w:line="276" w:lineRule="auto"/>
        <w:ind w:left="284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…….</w:t>
      </w:r>
    </w:p>
    <w:p w14:paraId="497FD792" w14:textId="77777777" w:rsidR="00DF7E35" w:rsidRPr="00E67CF4" w:rsidRDefault="00DF7E35" w:rsidP="00DF7E35">
      <w:pPr>
        <w:spacing w:line="360" w:lineRule="auto"/>
        <w:jc w:val="both"/>
        <w:rPr>
          <w:i/>
          <w:sz w:val="16"/>
          <w:szCs w:val="16"/>
        </w:rPr>
      </w:pPr>
    </w:p>
    <w:p w14:paraId="487DE0AB" w14:textId="77777777" w:rsidR="00DF7E35" w:rsidRPr="00E67CF4" w:rsidRDefault="00DF7E35" w:rsidP="00DF7E35">
      <w:pPr>
        <w:shd w:val="clear" w:color="auto" w:fill="BFBFBF" w:themeFill="background1" w:themeFillShade="BF"/>
        <w:jc w:val="both"/>
        <w:rPr>
          <w:b/>
          <w:sz w:val="21"/>
          <w:szCs w:val="21"/>
        </w:rPr>
      </w:pPr>
    </w:p>
    <w:p w14:paraId="2020D7CA" w14:textId="77777777" w:rsidR="00DF7E35" w:rsidRDefault="00DF7E35" w:rsidP="00DF7E35">
      <w:pPr>
        <w:shd w:val="clear" w:color="auto" w:fill="BFBFBF" w:themeFill="background1" w:themeFillShade="BF"/>
        <w:jc w:val="center"/>
        <w:rPr>
          <w:b/>
          <w:sz w:val="21"/>
          <w:szCs w:val="21"/>
        </w:rPr>
      </w:pPr>
      <w:r w:rsidRPr="00651C53">
        <w:rPr>
          <w:b/>
          <w:sz w:val="21"/>
          <w:szCs w:val="21"/>
        </w:rPr>
        <w:t>OŚWIADCZENIE DOTYCZĄCE PODANYCH INFORMACJI</w:t>
      </w:r>
    </w:p>
    <w:p w14:paraId="270327CB" w14:textId="77777777" w:rsidR="00DF7E35" w:rsidRPr="00651C53" w:rsidRDefault="00DF7E35" w:rsidP="00DF7E35">
      <w:pPr>
        <w:shd w:val="clear" w:color="auto" w:fill="BFBFBF" w:themeFill="background1" w:themeFillShade="BF"/>
        <w:jc w:val="center"/>
        <w:rPr>
          <w:b/>
          <w:sz w:val="21"/>
          <w:szCs w:val="21"/>
        </w:rPr>
      </w:pPr>
    </w:p>
    <w:p w14:paraId="3F1A4E32" w14:textId="77777777" w:rsidR="00DF7E35" w:rsidRPr="00E67CF4" w:rsidRDefault="00DF7E35" w:rsidP="00DF7E35">
      <w:pPr>
        <w:spacing w:line="360" w:lineRule="auto"/>
        <w:jc w:val="both"/>
        <w:rPr>
          <w:sz w:val="21"/>
          <w:szCs w:val="21"/>
        </w:rPr>
      </w:pPr>
    </w:p>
    <w:p w14:paraId="6F369786" w14:textId="77777777" w:rsidR="00DF7E35" w:rsidRPr="00BB3C1B" w:rsidRDefault="00DF7E35" w:rsidP="00DF7E35">
      <w:pPr>
        <w:tabs>
          <w:tab w:val="left" w:pos="284"/>
        </w:tabs>
        <w:spacing w:before="120" w:after="120" w:line="276" w:lineRule="auto"/>
        <w:ind w:left="284"/>
        <w:jc w:val="both"/>
        <w:rPr>
          <w:rFonts w:cstheme="minorHAnsi"/>
          <w:sz w:val="20"/>
          <w:szCs w:val="20"/>
        </w:rPr>
      </w:pPr>
      <w:r w:rsidRPr="00BB3C1B">
        <w:rPr>
          <w:sz w:val="20"/>
          <w:szCs w:val="20"/>
        </w:rPr>
        <w:t>Oświadczam, że informacje podane powyżej są aktualne i zgodne z prawdą oraz zostały przedstawione z pełną świadomością konsekwencji wprowadzenia Zamawiającego w błąd przy przedstawianiu informacji.</w:t>
      </w:r>
    </w:p>
    <w:p w14:paraId="1C5FD4D6" w14:textId="77777777" w:rsidR="00DF7E35" w:rsidRPr="0092563D" w:rsidRDefault="00DF7E35" w:rsidP="00DF7E35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b/>
          <w:sz w:val="20"/>
          <w:szCs w:val="20"/>
        </w:rPr>
      </w:pPr>
      <w:r w:rsidRPr="0092563D">
        <w:rPr>
          <w:rFonts w:cstheme="minorHAnsi"/>
          <w:b/>
          <w:sz w:val="20"/>
          <w:szCs w:val="20"/>
        </w:rPr>
        <w:t>DANE UMOŻLIWIAJACE DOSTĘP DO PODMIOTOWYCH ŚRODKÓW DOWODOWYCH</w:t>
      </w:r>
    </w:p>
    <w:p w14:paraId="2374D19D" w14:textId="77777777" w:rsidR="00DF7E35" w:rsidRPr="0092563D" w:rsidRDefault="00DF7E35" w:rsidP="00DF7E35">
      <w:pPr>
        <w:tabs>
          <w:tab w:val="left" w:pos="284"/>
        </w:tabs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Informuję, że następujące środki dowodowe:</w:t>
      </w:r>
    </w:p>
    <w:p w14:paraId="539A2C88" w14:textId="77777777" w:rsidR="00DF7E35" w:rsidRPr="0092563D" w:rsidRDefault="00DF7E35" w:rsidP="00DF7E35">
      <w:pPr>
        <w:spacing w:before="120"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1. …………….……………………………………………………………………………………………………………..……………………………………………………………………………...……………..………………………………………………………………………………………</w:t>
      </w:r>
    </w:p>
    <w:p w14:paraId="5CAB3598" w14:textId="77777777" w:rsidR="00DF7E35" w:rsidRPr="0092563D" w:rsidRDefault="00DF7E35" w:rsidP="00DF7E35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Można uzyskać odpowiednio z następujących rejestrów publicznych:</w:t>
      </w:r>
    </w:p>
    <w:p w14:paraId="6E93FEA3" w14:textId="2F340068" w:rsidR="00E8369F" w:rsidRPr="0092563D" w:rsidRDefault="00DF7E35" w:rsidP="00DF7E35">
      <w:pPr>
        <w:tabs>
          <w:tab w:val="left" w:pos="284"/>
        </w:tabs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1. …………….……………………………………………………………………………………………………………..……………………………………………………………………………...……………..………………………………………………………………………………………</w:t>
      </w:r>
    </w:p>
    <w:p w14:paraId="4414D729" w14:textId="77777777" w:rsidR="00DF7E35" w:rsidRDefault="00DF7E35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sz w:val="20"/>
          <w:szCs w:val="20"/>
        </w:rPr>
      </w:pPr>
    </w:p>
    <w:p w14:paraId="022E9ABB" w14:textId="77777777" w:rsidR="00DF7E35" w:rsidRDefault="00DF7E35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sz w:val="20"/>
          <w:szCs w:val="20"/>
        </w:rPr>
      </w:pPr>
    </w:p>
    <w:p w14:paraId="0B2A8FDA" w14:textId="77777777" w:rsidR="00DF7E35" w:rsidRDefault="00DF7E35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sz w:val="20"/>
          <w:szCs w:val="20"/>
        </w:rPr>
      </w:pPr>
    </w:p>
    <w:p w14:paraId="3E9C9FF0" w14:textId="50F2BC31" w:rsidR="00E8369F" w:rsidRPr="0092563D" w:rsidRDefault="00E8369F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sz w:val="20"/>
          <w:szCs w:val="20"/>
        </w:rPr>
      </w:pPr>
      <w:r w:rsidRPr="0092563D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7C472D37" w14:textId="77777777" w:rsidR="00E8369F" w:rsidRDefault="00E8369F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b/>
          <w:bCs/>
          <w:i/>
          <w:sz w:val="20"/>
          <w:szCs w:val="20"/>
          <w:u w:val="single"/>
        </w:rPr>
      </w:pPr>
      <w:r w:rsidRPr="00B44AC8">
        <w:rPr>
          <w:rFonts w:cstheme="minorHAnsi"/>
          <w:b/>
          <w:bCs/>
          <w:i/>
          <w:sz w:val="20"/>
          <w:szCs w:val="20"/>
          <w:u w:val="single"/>
        </w:rPr>
        <w:t xml:space="preserve">Kwalifikowany podpis elektroniczny/podpis zaufany/podpis osobisty osoby </w:t>
      </w:r>
      <w:r w:rsidRPr="00B44AC8">
        <w:rPr>
          <w:rFonts w:cstheme="minorHAnsi"/>
          <w:b/>
          <w:bCs/>
          <w:i/>
          <w:sz w:val="20"/>
          <w:szCs w:val="20"/>
          <w:u w:val="single"/>
        </w:rPr>
        <w:br/>
        <w:t>upoważnionej do reprezentowania Wykonawcy/Podmiotu udostępniającego zasoby</w:t>
      </w:r>
    </w:p>
    <w:p w14:paraId="4C73D3E3" w14:textId="77777777" w:rsidR="00974143" w:rsidRDefault="00974143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b/>
          <w:bCs/>
          <w:i/>
          <w:sz w:val="20"/>
          <w:szCs w:val="20"/>
          <w:u w:val="single"/>
        </w:rPr>
      </w:pPr>
    </w:p>
    <w:p w14:paraId="66EA7195" w14:textId="77777777" w:rsidR="00974143" w:rsidRDefault="00974143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b/>
          <w:bCs/>
          <w:i/>
          <w:sz w:val="20"/>
          <w:szCs w:val="20"/>
          <w:u w:val="single"/>
        </w:rPr>
      </w:pPr>
    </w:p>
    <w:p w14:paraId="66CA385A" w14:textId="77777777" w:rsidR="00974143" w:rsidRDefault="00974143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b/>
          <w:bCs/>
          <w:i/>
          <w:sz w:val="20"/>
          <w:szCs w:val="20"/>
          <w:u w:val="single"/>
        </w:rPr>
      </w:pPr>
    </w:p>
    <w:p w14:paraId="28298630" w14:textId="77777777" w:rsidR="00974143" w:rsidRDefault="00974143" w:rsidP="0092563D">
      <w:pPr>
        <w:tabs>
          <w:tab w:val="left" w:pos="284"/>
        </w:tabs>
        <w:spacing w:before="120" w:after="120" w:line="276" w:lineRule="auto"/>
        <w:jc w:val="center"/>
        <w:rPr>
          <w:rFonts w:cstheme="minorHAnsi"/>
          <w:b/>
          <w:bCs/>
          <w:i/>
          <w:sz w:val="20"/>
          <w:szCs w:val="20"/>
          <w:u w:val="single"/>
        </w:rPr>
      </w:pPr>
    </w:p>
    <w:p w14:paraId="37B7392F" w14:textId="77777777" w:rsidR="00ED3054" w:rsidRDefault="00ED3054" w:rsidP="001F59CE">
      <w:pPr>
        <w:tabs>
          <w:tab w:val="left" w:pos="284"/>
        </w:tabs>
        <w:spacing w:before="120" w:after="120" w:line="276" w:lineRule="auto"/>
        <w:rPr>
          <w:rFonts w:cstheme="minorHAnsi"/>
          <w:b/>
          <w:bCs/>
          <w:i/>
          <w:sz w:val="20"/>
          <w:szCs w:val="20"/>
          <w:u w:val="single"/>
        </w:rPr>
        <w:sectPr w:rsidR="00ED3054" w:rsidSect="00B84FE6">
          <w:headerReference w:type="default" r:id="rId8"/>
          <w:footerReference w:type="default" r:id="rId9"/>
          <w:footerReference w:type="first" r:id="rId10"/>
          <w:pgSz w:w="11906" w:h="16838"/>
          <w:pgMar w:top="1702" w:right="1418" w:bottom="1418" w:left="1418" w:header="709" w:footer="265" w:gutter="0"/>
          <w:cols w:space="708"/>
          <w:docGrid w:linePitch="360"/>
        </w:sectPr>
      </w:pPr>
    </w:p>
    <w:p w14:paraId="01A1F7BE" w14:textId="03DC7A1F" w:rsidR="003E1384" w:rsidRDefault="003E1384" w:rsidP="003E1384">
      <w:pPr>
        <w:tabs>
          <w:tab w:val="left" w:pos="284"/>
        </w:tabs>
        <w:spacing w:line="276" w:lineRule="auto"/>
        <w:jc w:val="right"/>
        <w:rPr>
          <w:b/>
          <w:iCs/>
          <w:sz w:val="20"/>
          <w:szCs w:val="20"/>
        </w:rPr>
      </w:pPr>
      <w:r w:rsidRPr="00540F3C">
        <w:rPr>
          <w:b/>
          <w:iCs/>
          <w:sz w:val="20"/>
          <w:szCs w:val="20"/>
        </w:rPr>
        <w:lastRenderedPageBreak/>
        <w:t xml:space="preserve">Załącznik nr </w:t>
      </w:r>
      <w:r w:rsidR="00540F3C" w:rsidRPr="00540F3C">
        <w:rPr>
          <w:b/>
          <w:iCs/>
          <w:sz w:val="20"/>
          <w:szCs w:val="20"/>
        </w:rPr>
        <w:t>4</w:t>
      </w:r>
      <w:r w:rsidRPr="00540F3C">
        <w:rPr>
          <w:b/>
          <w:iCs/>
          <w:sz w:val="20"/>
          <w:szCs w:val="20"/>
        </w:rPr>
        <w:t xml:space="preserve"> do SWZ</w:t>
      </w:r>
    </w:p>
    <w:p w14:paraId="5EA782A9" w14:textId="5D54F19C" w:rsidR="00D70582" w:rsidRDefault="00D70582" w:rsidP="00D70582">
      <w:pPr>
        <w:tabs>
          <w:tab w:val="left" w:pos="284"/>
        </w:tabs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ZB.271.0</w:t>
      </w:r>
      <w:r w:rsidR="00E01262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>.202</w:t>
      </w:r>
      <w:r w:rsidR="00F0707F">
        <w:rPr>
          <w:b/>
          <w:bCs/>
          <w:sz w:val="20"/>
          <w:szCs w:val="20"/>
        </w:rPr>
        <w:t>6</w:t>
      </w:r>
    </w:p>
    <w:p w14:paraId="02F54B06" w14:textId="77777777" w:rsidR="00D70582" w:rsidRPr="008469C1" w:rsidRDefault="00D70582" w:rsidP="00D70582">
      <w:pPr>
        <w:tabs>
          <w:tab w:val="left" w:pos="284"/>
        </w:tabs>
        <w:spacing w:line="276" w:lineRule="auto"/>
        <w:rPr>
          <w:b/>
          <w:iCs/>
          <w:sz w:val="20"/>
          <w:szCs w:val="20"/>
        </w:rPr>
      </w:pPr>
    </w:p>
    <w:p w14:paraId="3DA9E567" w14:textId="77777777" w:rsidR="003E1384" w:rsidRPr="00EF7704" w:rsidRDefault="003E1384" w:rsidP="003E1384">
      <w:pPr>
        <w:tabs>
          <w:tab w:val="left" w:pos="284"/>
        </w:tabs>
        <w:spacing w:line="276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39D26ECB" w14:textId="77777777" w:rsidR="003E1384" w:rsidRPr="008469C1" w:rsidRDefault="003E1384" w:rsidP="003E1384">
      <w:pPr>
        <w:spacing w:after="160" w:line="276" w:lineRule="auto"/>
        <w:rPr>
          <w:rFonts w:eastAsiaTheme="minorHAnsi"/>
          <w:sz w:val="20"/>
          <w:szCs w:val="20"/>
          <w:lang w:eastAsia="en-US"/>
        </w:rPr>
      </w:pPr>
      <w:r w:rsidRPr="008469C1">
        <w:rPr>
          <w:rFonts w:eastAsiaTheme="minorHAnsi"/>
          <w:b/>
          <w:bCs/>
          <w:sz w:val="20"/>
          <w:szCs w:val="20"/>
          <w:lang w:eastAsia="en-US"/>
        </w:rPr>
        <w:t>Wykonawcy wspólnie</w:t>
      </w:r>
      <w:r w:rsidRPr="008469C1">
        <w:rPr>
          <w:rFonts w:eastAsiaTheme="minorHAnsi"/>
          <w:sz w:val="20"/>
          <w:szCs w:val="20"/>
          <w:lang w:eastAsia="en-US"/>
        </w:rPr>
        <w:t xml:space="preserve"> </w:t>
      </w:r>
      <w:r w:rsidRPr="008469C1">
        <w:rPr>
          <w:rFonts w:eastAsiaTheme="minorHAnsi"/>
          <w:b/>
          <w:bCs/>
          <w:sz w:val="20"/>
          <w:szCs w:val="20"/>
          <w:lang w:eastAsia="en-US"/>
        </w:rPr>
        <w:t>ubiegający się o udzielenie zamówienia:</w:t>
      </w:r>
    </w:p>
    <w:p w14:paraId="58F146E6" w14:textId="77777777" w:rsidR="003E1384" w:rsidRPr="008469C1" w:rsidRDefault="003E1384">
      <w:pPr>
        <w:pStyle w:val="Akapitzlist"/>
        <w:numPr>
          <w:ilvl w:val="0"/>
          <w:numId w:val="71"/>
        </w:numPr>
        <w:suppressAutoHyphens w:val="0"/>
        <w:spacing w:after="160" w:line="276" w:lineRule="auto"/>
        <w:ind w:left="284" w:hanging="284"/>
        <w:rPr>
          <w:rFonts w:ascii="Arial" w:eastAsiaTheme="minorHAnsi" w:hAnsi="Arial" w:cs="Arial"/>
          <w:sz w:val="20"/>
          <w:szCs w:val="20"/>
          <w:lang w:eastAsia="en-US"/>
        </w:rPr>
      </w:pPr>
      <w:r w:rsidRPr="008469C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3B39C7A3" w14:textId="77777777" w:rsidR="003E1384" w:rsidRPr="008469C1" w:rsidRDefault="003E1384">
      <w:pPr>
        <w:pStyle w:val="Akapitzlist"/>
        <w:numPr>
          <w:ilvl w:val="0"/>
          <w:numId w:val="71"/>
        </w:numPr>
        <w:suppressAutoHyphens w:val="0"/>
        <w:spacing w:after="160" w:line="276" w:lineRule="auto"/>
        <w:ind w:left="284" w:hanging="294"/>
        <w:rPr>
          <w:rFonts w:ascii="Arial" w:eastAsiaTheme="minorHAnsi" w:hAnsi="Arial" w:cs="Arial"/>
          <w:sz w:val="20"/>
          <w:szCs w:val="20"/>
          <w:lang w:eastAsia="en-US"/>
        </w:rPr>
      </w:pPr>
      <w:r w:rsidRPr="008469C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32AC8923" w14:textId="77777777" w:rsidR="003E1384" w:rsidRPr="008469C1" w:rsidRDefault="003E1384">
      <w:pPr>
        <w:pStyle w:val="Akapitzlist"/>
        <w:numPr>
          <w:ilvl w:val="0"/>
          <w:numId w:val="71"/>
        </w:numPr>
        <w:suppressAutoHyphens w:val="0"/>
        <w:spacing w:after="160" w:line="276" w:lineRule="auto"/>
        <w:ind w:left="284" w:hanging="294"/>
        <w:rPr>
          <w:rFonts w:ascii="Arial" w:eastAsiaTheme="minorHAnsi" w:hAnsi="Arial" w:cs="Arial"/>
          <w:sz w:val="20"/>
          <w:szCs w:val="20"/>
          <w:lang w:eastAsia="en-US"/>
        </w:rPr>
      </w:pPr>
      <w:r w:rsidRPr="008469C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2015E426" w14:textId="77777777" w:rsidR="003E1384" w:rsidRPr="00AE0CA0" w:rsidRDefault="003E1384" w:rsidP="003E1384">
      <w:pPr>
        <w:spacing w:after="160" w:line="276" w:lineRule="auto"/>
        <w:ind w:left="284"/>
        <w:rPr>
          <w:rFonts w:eastAsiaTheme="minorHAnsi"/>
          <w:i/>
          <w:iCs/>
          <w:sz w:val="20"/>
          <w:szCs w:val="20"/>
          <w:lang w:eastAsia="en-US"/>
        </w:rPr>
      </w:pPr>
      <w:r w:rsidRPr="008469C1">
        <w:rPr>
          <w:rFonts w:eastAsiaTheme="minorHAnsi"/>
          <w:i/>
          <w:iCs/>
          <w:sz w:val="20"/>
          <w:szCs w:val="20"/>
          <w:lang w:eastAsia="en-US"/>
        </w:rPr>
        <w:t>(pełna nazwa, adres ,</w:t>
      </w:r>
      <w:r w:rsidRPr="00AE0CA0">
        <w:rPr>
          <w:rFonts w:eastAsiaTheme="minorHAnsi"/>
          <w:i/>
          <w:iCs/>
          <w:sz w:val="20"/>
          <w:szCs w:val="20"/>
          <w:lang w:eastAsia="en-US"/>
        </w:rPr>
        <w:t>w zależności od podmiotu: NIP/PESEL,KRS/CEiDG)</w:t>
      </w:r>
    </w:p>
    <w:p w14:paraId="02DE56E2" w14:textId="77777777" w:rsidR="003E1384" w:rsidRPr="00AE0CA0" w:rsidRDefault="003E1384" w:rsidP="003E1384">
      <w:pPr>
        <w:pStyle w:val="Nagwek1"/>
        <w:numPr>
          <w:ilvl w:val="0"/>
          <w:numId w:val="1"/>
        </w:numPr>
        <w:ind w:left="0" w:firstLine="0"/>
        <w:rPr>
          <w:rFonts w:eastAsiaTheme="minorHAnsi"/>
          <w:szCs w:val="20"/>
          <w:lang w:eastAsia="en-US"/>
        </w:rPr>
      </w:pPr>
      <w:r w:rsidRPr="00AE0CA0">
        <w:rPr>
          <w:rFonts w:eastAsiaTheme="minorHAnsi"/>
          <w:szCs w:val="20"/>
          <w:lang w:eastAsia="en-US"/>
        </w:rPr>
        <w:t xml:space="preserve">Oświadczenie Wykonawców wspólnie </w:t>
      </w:r>
      <w:r w:rsidRPr="00AE0CA0">
        <w:rPr>
          <w:rFonts w:eastAsiaTheme="minorHAnsi"/>
          <w:szCs w:val="20"/>
          <w:lang w:eastAsia="en-US"/>
        </w:rPr>
        <w:br/>
        <w:t>ubiegających się o udzielenie zamówienia</w:t>
      </w:r>
    </w:p>
    <w:p w14:paraId="26B7BDBF" w14:textId="77777777" w:rsidR="003E1384" w:rsidRPr="00AE0CA0" w:rsidRDefault="003E1384" w:rsidP="003E1384">
      <w:pPr>
        <w:spacing w:line="276" w:lineRule="auto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AE0CA0">
        <w:rPr>
          <w:rFonts w:eastAsiaTheme="minorHAnsi"/>
          <w:b/>
          <w:bCs/>
          <w:sz w:val="20"/>
          <w:szCs w:val="20"/>
          <w:lang w:eastAsia="en-US"/>
        </w:rPr>
        <w:t>Składane na podstawie art. 117 ust. 4 ustawy z dnia 11 września 2019 r.</w:t>
      </w:r>
    </w:p>
    <w:p w14:paraId="71F71137" w14:textId="0F3DA25C" w:rsidR="003E1384" w:rsidRPr="00AE0CA0" w:rsidRDefault="003E1384" w:rsidP="003E1384">
      <w:pPr>
        <w:spacing w:line="276" w:lineRule="auto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AE0CA0">
        <w:rPr>
          <w:rFonts w:eastAsiaTheme="minorHAnsi"/>
          <w:b/>
          <w:bCs/>
          <w:sz w:val="20"/>
          <w:szCs w:val="20"/>
          <w:lang w:eastAsia="en-US"/>
        </w:rPr>
        <w:t xml:space="preserve">Prawo zamówień publicznych </w:t>
      </w:r>
      <w:r w:rsidR="008911D7" w:rsidRPr="00AE0CA0">
        <w:rPr>
          <w:b/>
          <w:bCs/>
          <w:color w:val="000000"/>
          <w:sz w:val="20"/>
          <w:szCs w:val="20"/>
          <w:lang w:eastAsia="pl-PL" w:bidi="pl-PL"/>
        </w:rPr>
        <w:t>(Dz. U. z 2024 r., poz. 1320)</w:t>
      </w:r>
    </w:p>
    <w:p w14:paraId="2B6BD1AE" w14:textId="52EEF11A" w:rsidR="003E1384" w:rsidRPr="00AE0CA0" w:rsidRDefault="003E1384" w:rsidP="003E1384">
      <w:pPr>
        <w:spacing w:after="160" w:line="276" w:lineRule="auto"/>
        <w:jc w:val="both"/>
        <w:rPr>
          <w:rFonts w:eastAsiaTheme="minorHAnsi"/>
          <w:b/>
          <w:bCs/>
          <w:sz w:val="20"/>
          <w:szCs w:val="20"/>
          <w:lang w:eastAsia="en-US"/>
        </w:rPr>
      </w:pPr>
    </w:p>
    <w:p w14:paraId="6257D4E1" w14:textId="5538310C" w:rsidR="003E1384" w:rsidRPr="00AE0CA0" w:rsidRDefault="003E1384" w:rsidP="0085507C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AE0CA0">
        <w:rPr>
          <w:rFonts w:eastAsiaTheme="minorHAnsi"/>
          <w:sz w:val="20"/>
          <w:szCs w:val="20"/>
          <w:lang w:eastAsia="en-US"/>
        </w:rPr>
        <w:t xml:space="preserve">Na potrzeby postępowania o udzielenie zamówienia publicznego prowadzonego przez </w:t>
      </w:r>
      <w:r w:rsidRPr="00AE0CA0">
        <w:rPr>
          <w:sz w:val="20"/>
          <w:szCs w:val="20"/>
        </w:rPr>
        <w:t>gminę Skarsz</w:t>
      </w:r>
      <w:r w:rsidR="00DE419E" w:rsidRPr="00AE0CA0">
        <w:rPr>
          <w:sz w:val="20"/>
          <w:szCs w:val="20"/>
        </w:rPr>
        <w:t>e</w:t>
      </w:r>
      <w:r w:rsidRPr="00AE0CA0">
        <w:rPr>
          <w:sz w:val="20"/>
          <w:szCs w:val="20"/>
        </w:rPr>
        <w:t>wy</w:t>
      </w:r>
      <w:r w:rsidRPr="00AE0CA0">
        <w:rPr>
          <w:rFonts w:eastAsiaTheme="minorHAnsi"/>
          <w:sz w:val="20"/>
          <w:szCs w:val="20"/>
          <w:lang w:eastAsia="en-US"/>
        </w:rPr>
        <w:t xml:space="preserve">, pn. </w:t>
      </w:r>
      <w:r w:rsidR="0052650B" w:rsidRPr="00385EE6">
        <w:rPr>
          <w:b/>
          <w:bCs/>
          <w:sz w:val="20"/>
          <w:szCs w:val="20"/>
        </w:rPr>
        <w:t>Dostawa</w:t>
      </w:r>
      <w:r w:rsidR="0052650B">
        <w:rPr>
          <w:b/>
          <w:bCs/>
          <w:sz w:val="20"/>
          <w:szCs w:val="20"/>
        </w:rPr>
        <w:t xml:space="preserve">, montaż i uruchomienie nowego </w:t>
      </w:r>
      <w:r w:rsidR="0052650B" w:rsidRPr="00385EE6">
        <w:rPr>
          <w:b/>
          <w:bCs/>
          <w:sz w:val="20"/>
          <w:szCs w:val="20"/>
        </w:rPr>
        <w:t>agregat</w:t>
      </w:r>
      <w:r w:rsidR="0052650B">
        <w:rPr>
          <w:b/>
          <w:bCs/>
          <w:sz w:val="20"/>
          <w:szCs w:val="20"/>
        </w:rPr>
        <w:t>u</w:t>
      </w:r>
      <w:r w:rsidR="0052650B" w:rsidRPr="00385EE6">
        <w:rPr>
          <w:b/>
          <w:bCs/>
          <w:sz w:val="20"/>
          <w:szCs w:val="20"/>
        </w:rPr>
        <w:t xml:space="preserve"> prądotwórcz</w:t>
      </w:r>
      <w:r w:rsidR="0052650B">
        <w:rPr>
          <w:b/>
          <w:bCs/>
          <w:sz w:val="20"/>
          <w:szCs w:val="20"/>
        </w:rPr>
        <w:t>ego dla</w:t>
      </w:r>
      <w:r w:rsidR="0052650B" w:rsidRPr="00385EE6">
        <w:rPr>
          <w:b/>
          <w:bCs/>
          <w:sz w:val="20"/>
          <w:szCs w:val="20"/>
        </w:rPr>
        <w:t xml:space="preserve"> </w:t>
      </w:r>
      <w:r w:rsidR="0052650B">
        <w:rPr>
          <w:b/>
          <w:bCs/>
          <w:sz w:val="20"/>
          <w:szCs w:val="20"/>
        </w:rPr>
        <w:t>potrzeb Centrum Usług Społecznych w Skarszewach</w:t>
      </w:r>
      <w:r w:rsidR="00A23721">
        <w:rPr>
          <w:b/>
          <w:bCs/>
          <w:sz w:val="20"/>
          <w:szCs w:val="20"/>
        </w:rPr>
        <w:t xml:space="preserve"> </w:t>
      </w:r>
      <w:r w:rsidRPr="00AE0CA0">
        <w:rPr>
          <w:rFonts w:eastAsiaTheme="minorHAnsi"/>
          <w:sz w:val="20"/>
          <w:szCs w:val="20"/>
          <w:lang w:eastAsia="en-US"/>
        </w:rPr>
        <w:t>oświadczam, że:</w:t>
      </w:r>
    </w:p>
    <w:p w14:paraId="0D0DEE0B" w14:textId="77777777" w:rsidR="0085507C" w:rsidRPr="00AE0CA0" w:rsidRDefault="0085507C" w:rsidP="0085507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5E8E9F51" w14:textId="08E0EE03" w:rsidR="003E1384" w:rsidRPr="00AE0CA0" w:rsidRDefault="003E1384">
      <w:pPr>
        <w:numPr>
          <w:ilvl w:val="0"/>
          <w:numId w:val="70"/>
        </w:numPr>
        <w:suppressAutoHyphens w:val="0"/>
        <w:spacing w:after="160" w:line="276" w:lineRule="auto"/>
        <w:ind w:left="0" w:hanging="142"/>
        <w:contextualSpacing/>
        <w:rPr>
          <w:rFonts w:eastAsiaTheme="minorHAnsi"/>
          <w:sz w:val="20"/>
          <w:szCs w:val="20"/>
          <w:lang w:eastAsia="en-US"/>
        </w:rPr>
      </w:pPr>
      <w:r w:rsidRPr="00AE0CA0">
        <w:rPr>
          <w:rFonts w:eastAsiaTheme="minorHAnsi"/>
          <w:sz w:val="20"/>
          <w:szCs w:val="20"/>
          <w:lang w:eastAsia="en-US"/>
        </w:rPr>
        <w:t xml:space="preserve">Wykonawca …………………………………………………………….……. zrealizuje następujące </w:t>
      </w:r>
      <w:r w:rsidR="00DE1DC3" w:rsidRPr="00AE0CA0">
        <w:rPr>
          <w:rFonts w:eastAsiaTheme="minorHAnsi"/>
          <w:sz w:val="20"/>
          <w:szCs w:val="20"/>
          <w:lang w:eastAsia="en-US"/>
        </w:rPr>
        <w:t>prace:</w:t>
      </w:r>
      <w:r w:rsidRPr="00AE0CA0">
        <w:rPr>
          <w:rFonts w:eastAsiaTheme="minorHAnsi"/>
          <w:sz w:val="20"/>
          <w:szCs w:val="20"/>
          <w:lang w:eastAsia="en-US"/>
        </w:rPr>
        <w:t xml:space="preserve">  ………………………………………………………………………………………………………………………</w:t>
      </w:r>
    </w:p>
    <w:p w14:paraId="2082CFA1" w14:textId="77777777" w:rsidR="003E1384" w:rsidRPr="00AE0CA0" w:rsidRDefault="003E1384" w:rsidP="003E1384">
      <w:pPr>
        <w:spacing w:after="240" w:line="276" w:lineRule="auto"/>
        <w:rPr>
          <w:rFonts w:eastAsiaTheme="minorHAnsi"/>
          <w:sz w:val="20"/>
          <w:szCs w:val="20"/>
          <w:lang w:eastAsia="en-US"/>
        </w:rPr>
      </w:pPr>
      <w:r w:rsidRPr="00AE0CA0">
        <w:rPr>
          <w:rFonts w:eastAsiaTheme="minorHAnsi"/>
          <w:sz w:val="20"/>
          <w:szCs w:val="20"/>
          <w:lang w:eastAsia="en-US"/>
        </w:rPr>
        <w:t>……………………………..……………………………………………………………………………………….</w:t>
      </w:r>
    </w:p>
    <w:p w14:paraId="556407DD" w14:textId="07C43BAB" w:rsidR="003E1384" w:rsidRPr="00AE0CA0" w:rsidRDefault="003E1384">
      <w:pPr>
        <w:numPr>
          <w:ilvl w:val="0"/>
          <w:numId w:val="70"/>
        </w:numPr>
        <w:suppressAutoHyphens w:val="0"/>
        <w:spacing w:after="160" w:line="276" w:lineRule="auto"/>
        <w:ind w:left="0" w:hanging="142"/>
        <w:contextualSpacing/>
        <w:rPr>
          <w:rFonts w:eastAsiaTheme="minorHAnsi"/>
          <w:sz w:val="20"/>
          <w:szCs w:val="20"/>
          <w:lang w:eastAsia="en-US"/>
        </w:rPr>
      </w:pPr>
      <w:r w:rsidRPr="00AE0CA0">
        <w:rPr>
          <w:rFonts w:eastAsiaTheme="minorHAnsi"/>
          <w:sz w:val="20"/>
          <w:szCs w:val="20"/>
          <w:lang w:eastAsia="en-US"/>
        </w:rPr>
        <w:t xml:space="preserve">Wykonawca …………………………………………………………….……. zrealizuje następujące </w:t>
      </w:r>
      <w:r w:rsidR="00DE1DC3" w:rsidRPr="00AE0CA0">
        <w:rPr>
          <w:rFonts w:eastAsiaTheme="minorHAnsi"/>
          <w:sz w:val="20"/>
          <w:szCs w:val="20"/>
          <w:lang w:eastAsia="en-US"/>
        </w:rPr>
        <w:t xml:space="preserve">prace: </w:t>
      </w:r>
      <w:r w:rsidRPr="00AE0CA0">
        <w:rPr>
          <w:rFonts w:eastAsia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………………………………………………………………………………………………………………………</w:t>
      </w:r>
    </w:p>
    <w:p w14:paraId="798E81D9" w14:textId="77777777" w:rsidR="003E1384" w:rsidRPr="008469C1" w:rsidRDefault="003E1384" w:rsidP="003E1384">
      <w:pPr>
        <w:spacing w:after="160" w:line="276" w:lineRule="auto"/>
        <w:rPr>
          <w:rFonts w:eastAsiaTheme="minorHAnsi"/>
          <w:sz w:val="20"/>
          <w:szCs w:val="20"/>
          <w:lang w:eastAsia="en-US"/>
        </w:rPr>
      </w:pPr>
      <w:r w:rsidRPr="008469C1">
        <w:rPr>
          <w:rFonts w:eastAsiaTheme="minorHAnsi"/>
          <w:sz w:val="20"/>
          <w:szCs w:val="20"/>
          <w:lang w:eastAsia="en-US"/>
        </w:rPr>
        <w:t>……………………………..………………………………………………………………………………………</w:t>
      </w:r>
    </w:p>
    <w:p w14:paraId="6B18567E" w14:textId="77777777" w:rsidR="003E1384" w:rsidRPr="008469C1" w:rsidRDefault="003E1384" w:rsidP="003E1384">
      <w:pPr>
        <w:spacing w:after="160" w:line="276" w:lineRule="auto"/>
        <w:ind w:left="142"/>
        <w:contextualSpacing/>
        <w:rPr>
          <w:rFonts w:eastAsiaTheme="minorHAnsi"/>
          <w:sz w:val="20"/>
          <w:szCs w:val="20"/>
          <w:lang w:eastAsia="en-US"/>
        </w:rPr>
      </w:pPr>
    </w:p>
    <w:p w14:paraId="1FBB18EF" w14:textId="2A007411" w:rsidR="003E1384" w:rsidRPr="008469C1" w:rsidRDefault="00DE1DC3">
      <w:pPr>
        <w:numPr>
          <w:ilvl w:val="0"/>
          <w:numId w:val="70"/>
        </w:numPr>
        <w:suppressAutoHyphens w:val="0"/>
        <w:spacing w:after="160" w:line="276" w:lineRule="auto"/>
        <w:ind w:left="0" w:hanging="142"/>
        <w:contextualSpacing/>
        <w:rPr>
          <w:rFonts w:eastAsiaTheme="minorHAnsi"/>
          <w:sz w:val="20"/>
          <w:szCs w:val="20"/>
          <w:lang w:eastAsia="en-US"/>
        </w:rPr>
      </w:pPr>
      <w:r w:rsidRPr="008469C1">
        <w:rPr>
          <w:rFonts w:eastAsiaTheme="minorHAnsi"/>
          <w:sz w:val="20"/>
          <w:szCs w:val="20"/>
          <w:lang w:eastAsia="en-US"/>
        </w:rPr>
        <w:t xml:space="preserve">Wykonawca …………………………………………………………….……. zrealizuje następujące </w:t>
      </w:r>
      <w:r>
        <w:rPr>
          <w:rFonts w:eastAsiaTheme="minorHAnsi"/>
          <w:sz w:val="20"/>
          <w:szCs w:val="20"/>
          <w:lang w:eastAsia="en-US"/>
        </w:rPr>
        <w:t xml:space="preserve">prace: </w:t>
      </w:r>
      <w:r w:rsidR="003E1384" w:rsidRPr="008469C1">
        <w:rPr>
          <w:rFonts w:eastAsiaTheme="minorHAnsi"/>
          <w:sz w:val="20"/>
          <w:szCs w:val="20"/>
          <w:lang w:eastAsia="en-US"/>
        </w:rPr>
        <w:t>……………………………………………………………………………………………….................................</w:t>
      </w:r>
    </w:p>
    <w:p w14:paraId="67B857B9" w14:textId="77777777" w:rsidR="003E1384" w:rsidRPr="008469C1" w:rsidRDefault="003E1384" w:rsidP="003E1384">
      <w:pPr>
        <w:spacing w:after="160" w:line="276" w:lineRule="auto"/>
        <w:rPr>
          <w:rFonts w:eastAsiaTheme="minorHAnsi"/>
          <w:sz w:val="20"/>
          <w:szCs w:val="20"/>
          <w:lang w:eastAsia="en-US"/>
        </w:rPr>
      </w:pPr>
      <w:r w:rsidRPr="008469C1">
        <w:rPr>
          <w:rFonts w:eastAsiaTheme="minorHAnsi"/>
          <w:sz w:val="20"/>
          <w:szCs w:val="20"/>
          <w:lang w:eastAsia="en-US"/>
        </w:rPr>
        <w:t>……………………………..………………………………………………………………………………………</w:t>
      </w:r>
    </w:p>
    <w:p w14:paraId="260A3850" w14:textId="77777777" w:rsidR="003E1384" w:rsidRPr="008469C1" w:rsidRDefault="003E1384" w:rsidP="003E1384">
      <w:pPr>
        <w:spacing w:after="160" w:line="276" w:lineRule="auto"/>
        <w:rPr>
          <w:rFonts w:eastAsiaTheme="minorHAnsi"/>
          <w:sz w:val="20"/>
          <w:szCs w:val="20"/>
          <w:lang w:eastAsia="en-US"/>
        </w:rPr>
      </w:pPr>
    </w:p>
    <w:p w14:paraId="711F2250" w14:textId="77777777" w:rsidR="003E1384" w:rsidRPr="008469C1" w:rsidRDefault="003E1384" w:rsidP="003E1384">
      <w:pPr>
        <w:spacing w:after="160" w:line="276" w:lineRule="auto"/>
        <w:rPr>
          <w:rFonts w:eastAsiaTheme="minorHAnsi"/>
          <w:sz w:val="20"/>
          <w:szCs w:val="20"/>
          <w:lang w:eastAsia="en-US"/>
        </w:rPr>
      </w:pPr>
    </w:p>
    <w:p w14:paraId="52743B51" w14:textId="77777777" w:rsidR="003E1384" w:rsidRPr="008469C1" w:rsidRDefault="003E1384" w:rsidP="003E1384">
      <w:pPr>
        <w:spacing w:line="276" w:lineRule="auto"/>
        <w:jc w:val="center"/>
        <w:rPr>
          <w:rFonts w:eastAsiaTheme="minorHAnsi"/>
          <w:sz w:val="20"/>
          <w:szCs w:val="20"/>
          <w:lang w:eastAsia="en-US"/>
        </w:rPr>
      </w:pPr>
      <w:r w:rsidRPr="008469C1">
        <w:rPr>
          <w:rFonts w:eastAsiaTheme="minorHAnsi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3D7BE0D0" w14:textId="50146DC3" w:rsidR="002F444A" w:rsidRDefault="003E1384" w:rsidP="003E138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8469C1">
        <w:rPr>
          <w:rFonts w:eastAsiaTheme="minorHAnsi"/>
          <w:i/>
          <w:sz w:val="20"/>
          <w:szCs w:val="20"/>
          <w:lang w:eastAsia="en-US"/>
        </w:rPr>
        <w:t xml:space="preserve">Kwalifikowany podpis elektroniczny/podpis zaufany/podpis osobisty osoby </w:t>
      </w:r>
      <w:r w:rsidRPr="008469C1">
        <w:rPr>
          <w:rFonts w:eastAsiaTheme="minorHAnsi"/>
          <w:i/>
          <w:sz w:val="20"/>
          <w:szCs w:val="20"/>
          <w:lang w:eastAsia="en-US"/>
        </w:rPr>
        <w:br/>
        <w:t>upoważnionej do reprezentowania Wykonawcy</w:t>
      </w:r>
    </w:p>
    <w:p w14:paraId="5B364C36" w14:textId="4D16A7D5" w:rsidR="002F444A" w:rsidRDefault="002F444A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793165A6" w14:textId="7715983F" w:rsidR="002F444A" w:rsidRDefault="002F444A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208A1F27" w14:textId="26089D6C" w:rsidR="002F444A" w:rsidRDefault="002F444A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338BFA8C" w14:textId="1C179D2F" w:rsidR="005420BD" w:rsidRDefault="005420BD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50F5E31F" w14:textId="62F9C6D1" w:rsidR="005420BD" w:rsidRDefault="005420BD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234D3950" w14:textId="649C7AE4" w:rsidR="00DE419E" w:rsidRDefault="00DE419E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62236BF2" w14:textId="4F8096CB" w:rsidR="00DE419E" w:rsidRDefault="00DE419E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2665144D" w14:textId="77777777" w:rsidR="000D1FC7" w:rsidRDefault="000D1FC7" w:rsidP="00663B64">
      <w:pPr>
        <w:suppressAutoHyphens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3C0B4DDB" w14:textId="77777777" w:rsidR="005420BD" w:rsidRPr="00647C51" w:rsidRDefault="005420BD" w:rsidP="00647C51">
      <w:pPr>
        <w:suppressAutoHyphens w:val="0"/>
        <w:autoSpaceDE w:val="0"/>
        <w:autoSpaceDN w:val="0"/>
        <w:adjustRightInd w:val="0"/>
        <w:spacing w:before="120" w:after="120" w:line="288" w:lineRule="auto"/>
        <w:jc w:val="both"/>
        <w:rPr>
          <w:sz w:val="20"/>
          <w:szCs w:val="20"/>
        </w:rPr>
      </w:pPr>
    </w:p>
    <w:sectPr w:rsidR="005420BD" w:rsidRPr="00647C51" w:rsidSect="00ED3054">
      <w:footerReference w:type="first" r:id="rId11"/>
      <w:pgSz w:w="11906" w:h="16838"/>
      <w:pgMar w:top="154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BF04D" w14:textId="77777777" w:rsidR="0029516A" w:rsidRDefault="0029516A" w:rsidP="00C73A05">
      <w:r>
        <w:separator/>
      </w:r>
    </w:p>
  </w:endnote>
  <w:endnote w:type="continuationSeparator" w:id="0">
    <w:p w14:paraId="5D7A2D3B" w14:textId="77777777" w:rsidR="0029516A" w:rsidRDefault="0029516A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CFC3" w14:textId="31CB0B56" w:rsidR="00E43B71" w:rsidRDefault="0029516A" w:rsidP="00E43B71">
    <w:pPr>
      <w:pStyle w:val="Stopka"/>
      <w:tabs>
        <w:tab w:val="right" w:pos="9720"/>
      </w:tabs>
      <w:rPr>
        <w:rFonts w:cs="Arial"/>
        <w:sz w:val="10"/>
        <w:szCs w:val="10"/>
      </w:rPr>
    </w:pPr>
    <w:r>
      <w:rPr>
        <w:noProof/>
      </w:rPr>
      <w:pict w14:anchorId="3D972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9.1pt;margin-top:493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1" o:title="cppc_elementy_tla"/>
          <w10:wrap anchorx="margin" anchory="margin"/>
        </v:shape>
      </w:pict>
    </w:r>
    <w:r w:rsidR="00E43B71">
      <w:rPr>
        <w:noProof/>
      </w:rPr>
      <w:drawing>
        <wp:anchor distT="0" distB="0" distL="114300" distR="114300" simplePos="0" relativeHeight="251657728" behindDoc="0" locked="0" layoutInCell="1" allowOverlap="1" wp14:anchorId="64002704" wp14:editId="25340D9A">
          <wp:simplePos x="0" y="0"/>
          <wp:positionH relativeFrom="margin">
            <wp:posOffset>2809875</wp:posOffset>
          </wp:positionH>
          <wp:positionV relativeFrom="page">
            <wp:posOffset>10053320</wp:posOffset>
          </wp:positionV>
          <wp:extent cx="3705225" cy="311150"/>
          <wp:effectExtent l="0" t="0" r="9525" b="0"/>
          <wp:wrapSquare wrapText="bothSides"/>
          <wp:docPr id="340818305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725510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3B71" w:rsidRPr="00767F56">
      <w:rPr>
        <w:rFonts w:cs="Arial"/>
        <w:sz w:val="10"/>
        <w:szCs w:val="10"/>
      </w:rPr>
      <w:t>NTRUM PROJEKTÓW POLSKA CYFROWA</w:t>
    </w:r>
    <w:r w:rsidR="00E43B71" w:rsidRPr="00767F5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  <w:p w14:paraId="181283A1" w14:textId="293D5AA4" w:rsidR="00E43B71" w:rsidRDefault="00E43B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536580959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237605746"/>
          <w:docPartObj>
            <w:docPartGallery w:val="Page Numbers (Top of Page)"/>
            <w:docPartUnique/>
          </w:docPartObj>
        </w:sdtPr>
        <w:sdtContent>
          <w:p w14:paraId="04AF86C3" w14:textId="77777777" w:rsidR="00E8369F" w:rsidRPr="008528A6" w:rsidRDefault="00E8369F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55680" behindDoc="0" locked="0" layoutInCell="0" allowOverlap="1" wp14:anchorId="67E32C34" wp14:editId="1123B21E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11" name="Obraz 11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69</w:t>
            </w:r>
            <w:r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CD19871" w14:textId="77777777" w:rsidR="00E8369F" w:rsidRPr="00B01F08" w:rsidRDefault="00E8369F" w:rsidP="003153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58681920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450433524"/>
          <w:docPartObj>
            <w:docPartGallery w:val="Page Numbers (Top of Page)"/>
            <w:docPartUnique/>
          </w:docPartObj>
        </w:sdtPr>
        <w:sdtContent>
          <w:p w14:paraId="41FA1EEB" w14:textId="77777777" w:rsidR="00EA2C4A" w:rsidRPr="008528A6" w:rsidRDefault="00EA2C4A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58752" behindDoc="0" locked="0" layoutInCell="0" allowOverlap="1" wp14:anchorId="4C4C5107" wp14:editId="26CD636B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13" name="Obraz 13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69</w:t>
            </w:r>
            <w:r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3810466" w14:textId="77777777" w:rsidR="00EA2C4A" w:rsidRPr="00B01F08" w:rsidRDefault="00EA2C4A" w:rsidP="003153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AA49C" w14:textId="77777777" w:rsidR="0029516A" w:rsidRDefault="0029516A" w:rsidP="00C73A05">
      <w:r>
        <w:separator/>
      </w:r>
    </w:p>
  </w:footnote>
  <w:footnote w:type="continuationSeparator" w:id="0">
    <w:p w14:paraId="22A8F5B3" w14:textId="77777777" w:rsidR="0029516A" w:rsidRDefault="0029516A" w:rsidP="00C73A05">
      <w:r>
        <w:continuationSeparator/>
      </w:r>
    </w:p>
  </w:footnote>
  <w:footnote w:id="1">
    <w:p w14:paraId="501570DF" w14:textId="64393E50" w:rsidR="00330BFB" w:rsidRDefault="00330BFB" w:rsidP="00D5102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51027">
        <w:rPr>
          <w:b/>
          <w:bCs/>
          <w:sz w:val="18"/>
          <w:szCs w:val="18"/>
        </w:rPr>
        <w:t xml:space="preserve">Uzupełnić jeżeli dotyczy. </w:t>
      </w:r>
      <w:r w:rsidRPr="00D51027">
        <w:rPr>
          <w:sz w:val="18"/>
          <w:szCs w:val="18"/>
        </w:rPr>
        <w:t>Jeżeli zachodzi przypadek, o którym mowa w ust. 2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</w:t>
      </w:r>
      <w:r>
        <w:rPr>
          <w:sz w:val="18"/>
          <w:szCs w:val="18"/>
        </w:rPr>
        <w:t>.</w:t>
      </w:r>
      <w:r>
        <w:t xml:space="preserve">  </w:t>
      </w:r>
    </w:p>
  </w:footnote>
  <w:footnote w:id="2">
    <w:p w14:paraId="23A7BF30" w14:textId="77777777" w:rsidR="00E8369F" w:rsidRPr="00CB2CFF" w:rsidRDefault="00E8369F" w:rsidP="00E8369F">
      <w:pPr>
        <w:pStyle w:val="Tekstprzypisudolnego"/>
        <w:rPr>
          <w:rFonts w:asciiTheme="minorHAnsi" w:hAnsiTheme="minorHAnsi"/>
          <w:sz w:val="16"/>
          <w:szCs w:val="16"/>
        </w:rPr>
      </w:pPr>
      <w:r w:rsidRPr="00CB2CFF">
        <w:rPr>
          <w:rStyle w:val="Odwoanieprzypisudolnego"/>
          <w:rFonts w:asciiTheme="minorHAnsi" w:eastAsia="Calibr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Niepotrzebne s</w:t>
      </w:r>
      <w:r w:rsidRPr="00CB2CFF">
        <w:rPr>
          <w:rFonts w:asciiTheme="minorHAnsi" w:hAnsiTheme="minorHAnsi"/>
          <w:sz w:val="16"/>
          <w:szCs w:val="16"/>
        </w:rPr>
        <w:t>kreślić.</w:t>
      </w:r>
    </w:p>
  </w:footnote>
  <w:footnote w:id="3">
    <w:p w14:paraId="4028E191" w14:textId="77777777" w:rsidR="00DF7E35" w:rsidRPr="00C30614" w:rsidRDefault="00DF7E35" w:rsidP="00DF7E35">
      <w:pPr>
        <w:pStyle w:val="Tekstprzypisudolnego"/>
        <w:rPr>
          <w:rFonts w:asciiTheme="minorHAnsi" w:hAnsiTheme="minorHAnsi"/>
          <w:sz w:val="16"/>
          <w:szCs w:val="16"/>
        </w:rPr>
      </w:pPr>
      <w:r w:rsidRPr="00C30614">
        <w:rPr>
          <w:rStyle w:val="Odwoanieprzypisudolnego"/>
          <w:rFonts w:asciiTheme="minorHAnsi" w:eastAsia="Calibri" w:hAnsiTheme="minorHAnsi"/>
          <w:sz w:val="16"/>
          <w:szCs w:val="16"/>
        </w:rPr>
        <w:footnoteRef/>
      </w:r>
      <w:r w:rsidRPr="00C30614">
        <w:rPr>
          <w:rFonts w:asciiTheme="minorHAnsi" w:hAnsiTheme="minorHAnsi"/>
          <w:sz w:val="16"/>
          <w:szCs w:val="16"/>
        </w:rPr>
        <w:t xml:space="preserve"> </w:t>
      </w:r>
      <w:r w:rsidRPr="00BF7003">
        <w:rPr>
          <w:rFonts w:asciiTheme="minorHAnsi" w:hAnsiTheme="minorHAnsi"/>
          <w:sz w:val="16"/>
          <w:szCs w:val="16"/>
        </w:rPr>
        <w:t>Niepotrzebne skreślić</w:t>
      </w:r>
      <w:r w:rsidRPr="00C30614">
        <w:rPr>
          <w:rFonts w:asciiTheme="minorHAnsi" w:hAnsi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3ECA" w14:textId="1A82F526" w:rsidR="00E43B71" w:rsidRDefault="00E43B71">
    <w:pPr>
      <w:pStyle w:val="Nagwek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D036B61" wp14:editId="38BE7CF9">
          <wp:simplePos x="0" y="0"/>
          <wp:positionH relativeFrom="page">
            <wp:posOffset>519430</wp:posOffset>
          </wp:positionH>
          <wp:positionV relativeFrom="paragraph">
            <wp:posOffset>-343535</wp:posOffset>
          </wp:positionV>
          <wp:extent cx="2124075" cy="872490"/>
          <wp:effectExtent l="0" t="0" r="9525" b="3810"/>
          <wp:wrapSquare wrapText="bothSides"/>
          <wp:docPr id="580095252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910698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75" cy="872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5" w15:restartNumberingAfterBreak="0">
    <w:nsid w:val="0000000A"/>
    <w:multiLevelType w:val="singleLevel"/>
    <w:tmpl w:val="0020127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b/>
      </w:rPr>
    </w:lvl>
  </w:abstractNum>
  <w:abstractNum w:abstractNumId="6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Calibri" w:hAnsi="Arial" w:cs="Arial"/>
        <w:sz w:val="20"/>
        <w:szCs w:val="20"/>
      </w:rPr>
    </w:lvl>
  </w:abstractNum>
  <w:abstractNum w:abstractNumId="9" w15:restartNumberingAfterBreak="0">
    <w:nsid w:val="00043EF3"/>
    <w:multiLevelType w:val="multilevel"/>
    <w:tmpl w:val="C114BFA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1E601FC"/>
    <w:multiLevelType w:val="hybridMultilevel"/>
    <w:tmpl w:val="6BFE6C9A"/>
    <w:lvl w:ilvl="0" w:tplc="A6B854F4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0"/>
        <w:szCs w:val="20"/>
      </w:rPr>
    </w:lvl>
    <w:lvl w:ilvl="1" w:tplc="F2AA21A8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2" w:tplc="F12CE56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4B0493"/>
    <w:multiLevelType w:val="hybridMultilevel"/>
    <w:tmpl w:val="5282A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829AF"/>
    <w:multiLevelType w:val="hybridMultilevel"/>
    <w:tmpl w:val="C304F7D8"/>
    <w:lvl w:ilvl="0" w:tplc="EE8E4FE6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7869C8"/>
    <w:multiLevelType w:val="hybridMultilevel"/>
    <w:tmpl w:val="B52A964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5EF5385"/>
    <w:multiLevelType w:val="hybridMultilevel"/>
    <w:tmpl w:val="DB3C4080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6D36F68"/>
    <w:multiLevelType w:val="multilevel"/>
    <w:tmpl w:val="89D0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32C3A"/>
    <w:multiLevelType w:val="hybridMultilevel"/>
    <w:tmpl w:val="F468E1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A884744"/>
    <w:multiLevelType w:val="hybridMultilevel"/>
    <w:tmpl w:val="65C6DFA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0ADB1D71"/>
    <w:multiLevelType w:val="hybridMultilevel"/>
    <w:tmpl w:val="3EF25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091C89"/>
    <w:multiLevelType w:val="hybridMultilevel"/>
    <w:tmpl w:val="AECC5E20"/>
    <w:lvl w:ilvl="0" w:tplc="C65EBF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961815"/>
    <w:multiLevelType w:val="hybridMultilevel"/>
    <w:tmpl w:val="56D809CC"/>
    <w:lvl w:ilvl="0" w:tplc="2F8443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7048C6"/>
    <w:multiLevelType w:val="hybridMultilevel"/>
    <w:tmpl w:val="C756C10A"/>
    <w:lvl w:ilvl="0" w:tplc="3E7EBAF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093984"/>
    <w:multiLevelType w:val="hybridMultilevel"/>
    <w:tmpl w:val="C6AE8216"/>
    <w:lvl w:ilvl="0" w:tplc="23AE15E8">
      <w:start w:val="1"/>
      <w:numFmt w:val="bullet"/>
      <w:lvlText w:val="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3E027F"/>
    <w:multiLevelType w:val="hybridMultilevel"/>
    <w:tmpl w:val="EF80BBC2"/>
    <w:lvl w:ilvl="0" w:tplc="92761F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11F402AD"/>
    <w:multiLevelType w:val="hybridMultilevel"/>
    <w:tmpl w:val="ADDA1D9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8F2501"/>
    <w:multiLevelType w:val="hybridMultilevel"/>
    <w:tmpl w:val="02BE6B82"/>
    <w:lvl w:ilvl="0" w:tplc="DF3240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9C724E"/>
    <w:multiLevelType w:val="hybridMultilevel"/>
    <w:tmpl w:val="D6EA600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13EA3BA0"/>
    <w:multiLevelType w:val="hybridMultilevel"/>
    <w:tmpl w:val="AF98CEE6"/>
    <w:lvl w:ilvl="0" w:tplc="F626C78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285D43"/>
    <w:multiLevelType w:val="hybridMultilevel"/>
    <w:tmpl w:val="5BDA2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023BB8"/>
    <w:multiLevelType w:val="hybridMultilevel"/>
    <w:tmpl w:val="B56C847E"/>
    <w:lvl w:ilvl="0" w:tplc="B2BC70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EFE380A"/>
    <w:multiLevelType w:val="hybridMultilevel"/>
    <w:tmpl w:val="B116400E"/>
    <w:lvl w:ilvl="0" w:tplc="A42E1652">
      <w:start w:val="1"/>
      <w:numFmt w:val="decimal"/>
      <w:lvlText w:val="%1."/>
      <w:lvlJc w:val="left"/>
      <w:pPr>
        <w:ind w:left="75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 w15:restartNumberingAfterBreak="0">
    <w:nsid w:val="1F750B0E"/>
    <w:multiLevelType w:val="multilevel"/>
    <w:tmpl w:val="6EF050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FB76D8D"/>
    <w:multiLevelType w:val="hybridMultilevel"/>
    <w:tmpl w:val="CA0CD628"/>
    <w:lvl w:ilvl="0" w:tplc="371229B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FE13658"/>
    <w:multiLevelType w:val="hybridMultilevel"/>
    <w:tmpl w:val="8898CDA8"/>
    <w:lvl w:ilvl="0" w:tplc="CD4C79D4">
      <w:start w:val="2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6" w15:restartNumberingAfterBreak="0">
    <w:nsid w:val="203C599F"/>
    <w:multiLevelType w:val="hybridMultilevel"/>
    <w:tmpl w:val="C96E2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E07059"/>
    <w:multiLevelType w:val="hybridMultilevel"/>
    <w:tmpl w:val="1C1CD136"/>
    <w:lvl w:ilvl="0" w:tplc="635657AE">
      <w:start w:val="1"/>
      <w:numFmt w:val="decimal"/>
      <w:lvlText w:val="%1)"/>
      <w:lvlJc w:val="left"/>
      <w:pPr>
        <w:ind w:left="786" w:hanging="360"/>
      </w:pPr>
      <w:rPr>
        <w:rFonts w:eastAsiaTheme="maj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216D31"/>
    <w:multiLevelType w:val="hybridMultilevel"/>
    <w:tmpl w:val="72162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B3257F"/>
    <w:multiLevelType w:val="hybridMultilevel"/>
    <w:tmpl w:val="73F8612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5FAA6A66">
      <w:start w:val="1"/>
      <w:numFmt w:val="upperLetter"/>
      <w:lvlText w:val="%7."/>
      <w:lvlJc w:val="left"/>
      <w:pPr>
        <w:ind w:left="576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A095C57"/>
    <w:multiLevelType w:val="hybridMultilevel"/>
    <w:tmpl w:val="A204F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8D6B55"/>
    <w:multiLevelType w:val="hybridMultilevel"/>
    <w:tmpl w:val="673030CE"/>
    <w:lvl w:ilvl="0" w:tplc="BC0E0F4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D5B2929"/>
    <w:multiLevelType w:val="hybridMultilevel"/>
    <w:tmpl w:val="1AA691CE"/>
    <w:lvl w:ilvl="0" w:tplc="2368ACE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7A62E1"/>
    <w:multiLevelType w:val="hybridMultilevel"/>
    <w:tmpl w:val="1F160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444BA"/>
    <w:multiLevelType w:val="hybridMultilevel"/>
    <w:tmpl w:val="A6BE3022"/>
    <w:lvl w:ilvl="0" w:tplc="04150017">
      <w:start w:val="1"/>
      <w:numFmt w:val="lowerLetter"/>
      <w:lvlText w:val="%1)"/>
      <w:lvlJc w:val="left"/>
      <w:pPr>
        <w:ind w:left="2508" w:hanging="360"/>
      </w:pPr>
    </w:lvl>
    <w:lvl w:ilvl="1" w:tplc="04150019" w:tentative="1">
      <w:start w:val="1"/>
      <w:numFmt w:val="lowerLetter"/>
      <w:lvlText w:val="%2."/>
      <w:lvlJc w:val="left"/>
      <w:pPr>
        <w:ind w:left="3228" w:hanging="360"/>
      </w:pPr>
    </w:lvl>
    <w:lvl w:ilvl="2" w:tplc="0415001B" w:tentative="1">
      <w:start w:val="1"/>
      <w:numFmt w:val="lowerRoman"/>
      <w:lvlText w:val="%3."/>
      <w:lvlJc w:val="right"/>
      <w:pPr>
        <w:ind w:left="3948" w:hanging="180"/>
      </w:pPr>
    </w:lvl>
    <w:lvl w:ilvl="3" w:tplc="0415000F" w:tentative="1">
      <w:start w:val="1"/>
      <w:numFmt w:val="decimal"/>
      <w:lvlText w:val="%4."/>
      <w:lvlJc w:val="left"/>
      <w:pPr>
        <w:ind w:left="4668" w:hanging="360"/>
      </w:pPr>
    </w:lvl>
    <w:lvl w:ilvl="4" w:tplc="04150019" w:tentative="1">
      <w:start w:val="1"/>
      <w:numFmt w:val="lowerLetter"/>
      <w:lvlText w:val="%5."/>
      <w:lvlJc w:val="left"/>
      <w:pPr>
        <w:ind w:left="5388" w:hanging="360"/>
      </w:pPr>
    </w:lvl>
    <w:lvl w:ilvl="5" w:tplc="0415001B" w:tentative="1">
      <w:start w:val="1"/>
      <w:numFmt w:val="lowerRoman"/>
      <w:lvlText w:val="%6."/>
      <w:lvlJc w:val="right"/>
      <w:pPr>
        <w:ind w:left="6108" w:hanging="180"/>
      </w:pPr>
    </w:lvl>
    <w:lvl w:ilvl="6" w:tplc="0415000F" w:tentative="1">
      <w:start w:val="1"/>
      <w:numFmt w:val="decimal"/>
      <w:lvlText w:val="%7."/>
      <w:lvlJc w:val="left"/>
      <w:pPr>
        <w:ind w:left="6828" w:hanging="360"/>
      </w:pPr>
    </w:lvl>
    <w:lvl w:ilvl="7" w:tplc="04150019" w:tentative="1">
      <w:start w:val="1"/>
      <w:numFmt w:val="lowerLetter"/>
      <w:lvlText w:val="%8."/>
      <w:lvlJc w:val="left"/>
      <w:pPr>
        <w:ind w:left="7548" w:hanging="360"/>
      </w:pPr>
    </w:lvl>
    <w:lvl w:ilvl="8" w:tplc="0415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45" w15:restartNumberingAfterBreak="0">
    <w:nsid w:val="2E9E1A45"/>
    <w:multiLevelType w:val="hybridMultilevel"/>
    <w:tmpl w:val="D8A49E20"/>
    <w:lvl w:ilvl="0" w:tplc="026089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B63C45"/>
    <w:multiLevelType w:val="multilevel"/>
    <w:tmpl w:val="BE66C7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05322C7"/>
    <w:multiLevelType w:val="hybridMultilevel"/>
    <w:tmpl w:val="C448774A"/>
    <w:lvl w:ilvl="0" w:tplc="BB8EAC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ED25E2"/>
    <w:multiLevelType w:val="hybridMultilevel"/>
    <w:tmpl w:val="F4C4C84C"/>
    <w:lvl w:ilvl="0" w:tplc="BAF00B88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763E46"/>
    <w:multiLevelType w:val="hybridMultilevel"/>
    <w:tmpl w:val="E3CA81CA"/>
    <w:lvl w:ilvl="0" w:tplc="61849BD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0" w15:restartNumberingAfterBreak="0">
    <w:nsid w:val="32CC0458"/>
    <w:multiLevelType w:val="hybridMultilevel"/>
    <w:tmpl w:val="999ED1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4927723"/>
    <w:multiLevelType w:val="hybridMultilevel"/>
    <w:tmpl w:val="7520E5AE"/>
    <w:lvl w:ilvl="0" w:tplc="08F4E5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3316AA"/>
    <w:multiLevelType w:val="hybridMultilevel"/>
    <w:tmpl w:val="AB9C2EE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3A1A3678"/>
    <w:multiLevelType w:val="hybridMultilevel"/>
    <w:tmpl w:val="3ACE4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3F399A"/>
    <w:multiLevelType w:val="hybridMultilevel"/>
    <w:tmpl w:val="C124381E"/>
    <w:lvl w:ilvl="0" w:tplc="3AD45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686450"/>
    <w:multiLevelType w:val="hybridMultilevel"/>
    <w:tmpl w:val="82C66CBE"/>
    <w:lvl w:ilvl="0" w:tplc="2584BE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7E38C9"/>
    <w:multiLevelType w:val="hybridMultilevel"/>
    <w:tmpl w:val="4C76B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F92105"/>
    <w:multiLevelType w:val="hybridMultilevel"/>
    <w:tmpl w:val="EB3CE944"/>
    <w:lvl w:ilvl="0" w:tplc="02BC34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BE91E5E"/>
    <w:multiLevelType w:val="hybridMultilevel"/>
    <w:tmpl w:val="44E2E92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3CD74079"/>
    <w:multiLevelType w:val="hybridMultilevel"/>
    <w:tmpl w:val="3FC03AB6"/>
    <w:lvl w:ilvl="0" w:tplc="E7100C1E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 w:themeColor="text1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53828"/>
    <w:multiLevelType w:val="multilevel"/>
    <w:tmpl w:val="3FAAC5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DA06244"/>
    <w:multiLevelType w:val="hybridMultilevel"/>
    <w:tmpl w:val="3B464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DFA66F4"/>
    <w:multiLevelType w:val="multilevel"/>
    <w:tmpl w:val="C5ACEF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F65380B"/>
    <w:multiLevelType w:val="hybridMultilevel"/>
    <w:tmpl w:val="6E8EB242"/>
    <w:lvl w:ilvl="0" w:tplc="E61C4160">
      <w:start w:val="6"/>
      <w:numFmt w:val="decimal"/>
      <w:lvlText w:val="%1)"/>
      <w:lvlJc w:val="left"/>
      <w:pPr>
        <w:ind w:left="1004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AA0E26"/>
    <w:multiLevelType w:val="hybridMultilevel"/>
    <w:tmpl w:val="02EEC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0D1462B"/>
    <w:multiLevelType w:val="hybridMultilevel"/>
    <w:tmpl w:val="4134C248"/>
    <w:lvl w:ilvl="0" w:tplc="D368B4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E1B0C"/>
    <w:multiLevelType w:val="hybridMultilevel"/>
    <w:tmpl w:val="E31E9552"/>
    <w:lvl w:ilvl="0" w:tplc="ED406EE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7" w15:restartNumberingAfterBreak="0">
    <w:nsid w:val="42590D0B"/>
    <w:multiLevelType w:val="hybridMultilevel"/>
    <w:tmpl w:val="193ECF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3DB6C24"/>
    <w:multiLevelType w:val="hybridMultilevel"/>
    <w:tmpl w:val="6F4EA73A"/>
    <w:lvl w:ilvl="0" w:tplc="CFEA051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43EB4BDD"/>
    <w:multiLevelType w:val="hybridMultilevel"/>
    <w:tmpl w:val="60D8D398"/>
    <w:lvl w:ilvl="0" w:tplc="2064FD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4FF36CD"/>
    <w:multiLevelType w:val="hybridMultilevel"/>
    <w:tmpl w:val="0ACECC5C"/>
    <w:styleLink w:val="Punktor"/>
    <w:lvl w:ilvl="0" w:tplc="9B4E99D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E6E248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FA59E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676AF0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32BD84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64E55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8EFD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68336A">
      <w:start w:val="1"/>
      <w:numFmt w:val="bullet"/>
      <w:lvlText w:val="•"/>
      <w:lvlJc w:val="left"/>
      <w:pPr>
        <w:tabs>
          <w:tab w:val="left" w:pos="709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905F0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2" w15:restartNumberingAfterBreak="0">
    <w:nsid w:val="46A31EF1"/>
    <w:multiLevelType w:val="hybridMultilevel"/>
    <w:tmpl w:val="8E46910E"/>
    <w:lvl w:ilvl="0" w:tplc="33EA23C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E56A15"/>
    <w:multiLevelType w:val="hybridMultilevel"/>
    <w:tmpl w:val="E3908794"/>
    <w:lvl w:ilvl="0" w:tplc="F79A6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6B618F"/>
    <w:multiLevelType w:val="hybridMultilevel"/>
    <w:tmpl w:val="EA102148"/>
    <w:lvl w:ilvl="0" w:tplc="2048D70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9A16FFF"/>
    <w:multiLevelType w:val="hybridMultilevel"/>
    <w:tmpl w:val="A6F21F8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6" w15:restartNumberingAfterBreak="0">
    <w:nsid w:val="4AF978CC"/>
    <w:multiLevelType w:val="hybridMultilevel"/>
    <w:tmpl w:val="470CFE06"/>
    <w:lvl w:ilvl="0" w:tplc="F3409032">
      <w:start w:val="1"/>
      <w:numFmt w:val="ordinal"/>
      <w:lvlText w:val="%1"/>
      <w:lvlJc w:val="left"/>
      <w:pPr>
        <w:tabs>
          <w:tab w:val="num" w:pos="207"/>
        </w:tabs>
        <w:ind w:left="207" w:hanging="207"/>
      </w:pPr>
      <w:rPr>
        <w:rFonts w:cs="Times New Roman" w:hint="default"/>
      </w:rPr>
    </w:lvl>
    <w:lvl w:ilvl="1" w:tplc="D59A3214">
      <w:start w:val="1"/>
      <w:numFmt w:val="lowerLetter"/>
      <w:lvlText w:val="%2)"/>
      <w:lvlJc w:val="left"/>
      <w:pPr>
        <w:tabs>
          <w:tab w:val="num" w:pos="741"/>
        </w:tabs>
        <w:ind w:left="741" w:hanging="40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16"/>
        </w:tabs>
        <w:ind w:left="141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36"/>
        </w:tabs>
        <w:ind w:left="5736" w:hanging="180"/>
      </w:pPr>
      <w:rPr>
        <w:rFonts w:cs="Times New Roman"/>
      </w:rPr>
    </w:lvl>
  </w:abstractNum>
  <w:abstractNum w:abstractNumId="77" w15:restartNumberingAfterBreak="0">
    <w:nsid w:val="4B1E150F"/>
    <w:multiLevelType w:val="hybridMultilevel"/>
    <w:tmpl w:val="1CF08110"/>
    <w:styleLink w:val="Numery"/>
    <w:lvl w:ilvl="0" w:tplc="B51EDCE6">
      <w:start w:val="1"/>
      <w:numFmt w:val="decimal"/>
      <w:lvlText w:val="%1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860FC6">
      <w:start w:val="1"/>
      <w:numFmt w:val="decimal"/>
      <w:lvlText w:val="%2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6E554C">
      <w:start w:val="1"/>
      <w:numFmt w:val="decimal"/>
      <w:lvlText w:val="%3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689BD6">
      <w:start w:val="1"/>
      <w:numFmt w:val="decimal"/>
      <w:lvlText w:val="%4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681978">
      <w:start w:val="1"/>
      <w:numFmt w:val="decimal"/>
      <w:lvlText w:val="%5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A6A6E">
      <w:start w:val="1"/>
      <w:numFmt w:val="decimal"/>
      <w:lvlText w:val="%6."/>
      <w:lvlJc w:val="left"/>
      <w:pPr>
        <w:tabs>
          <w:tab w:val="left" w:pos="709"/>
          <w:tab w:val="left" w:pos="141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72E19C">
      <w:start w:val="1"/>
      <w:numFmt w:val="decimal"/>
      <w:lvlText w:val="%7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28AB80">
      <w:start w:val="1"/>
      <w:numFmt w:val="decimal"/>
      <w:lvlText w:val="%8."/>
      <w:lvlJc w:val="left"/>
      <w:pPr>
        <w:tabs>
          <w:tab w:val="left" w:pos="709"/>
          <w:tab w:val="left" w:pos="1417"/>
          <w:tab w:val="left" w:pos="2127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E324E">
      <w:start w:val="1"/>
      <w:numFmt w:val="decimal"/>
      <w:lvlText w:val="%9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4DCB21AD"/>
    <w:multiLevelType w:val="hybridMultilevel"/>
    <w:tmpl w:val="42341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072653"/>
    <w:multiLevelType w:val="hybridMultilevel"/>
    <w:tmpl w:val="EDEC38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51CA6F64"/>
    <w:multiLevelType w:val="hybridMultilevel"/>
    <w:tmpl w:val="4720E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1360B0"/>
    <w:multiLevelType w:val="hybridMultilevel"/>
    <w:tmpl w:val="72CEE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29A3632"/>
    <w:multiLevelType w:val="hybridMultilevel"/>
    <w:tmpl w:val="AE3267AC"/>
    <w:lvl w:ilvl="0" w:tplc="0BB8C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86327C9"/>
    <w:multiLevelType w:val="hybridMultilevel"/>
    <w:tmpl w:val="BED6AB20"/>
    <w:lvl w:ilvl="0" w:tplc="6D889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4A2980"/>
    <w:multiLevelType w:val="multilevel"/>
    <w:tmpl w:val="84EA88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FE33ED"/>
    <w:multiLevelType w:val="hybridMultilevel"/>
    <w:tmpl w:val="D5D28A16"/>
    <w:lvl w:ilvl="0" w:tplc="D18CA83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bCs w:val="0"/>
      </w:rPr>
    </w:lvl>
    <w:lvl w:ilvl="1" w:tplc="074C3F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37C6E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9A38D9E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E4B3163"/>
    <w:multiLevelType w:val="hybridMultilevel"/>
    <w:tmpl w:val="B3820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F6A2DD7"/>
    <w:multiLevelType w:val="hybridMultilevel"/>
    <w:tmpl w:val="859C3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310436"/>
    <w:multiLevelType w:val="hybridMultilevel"/>
    <w:tmpl w:val="470CFE06"/>
    <w:lvl w:ilvl="0" w:tplc="F3409032">
      <w:start w:val="1"/>
      <w:numFmt w:val="ordinal"/>
      <w:lvlText w:val="%1"/>
      <w:lvlJc w:val="left"/>
      <w:pPr>
        <w:tabs>
          <w:tab w:val="num" w:pos="207"/>
        </w:tabs>
        <w:ind w:left="207" w:hanging="207"/>
      </w:pPr>
      <w:rPr>
        <w:rFonts w:cs="Times New Roman" w:hint="default"/>
      </w:rPr>
    </w:lvl>
    <w:lvl w:ilvl="1" w:tplc="D59A3214">
      <w:start w:val="1"/>
      <w:numFmt w:val="lowerLetter"/>
      <w:lvlText w:val="%2)"/>
      <w:lvlJc w:val="left"/>
      <w:pPr>
        <w:tabs>
          <w:tab w:val="num" w:pos="741"/>
        </w:tabs>
        <w:ind w:left="741" w:hanging="40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16"/>
        </w:tabs>
        <w:ind w:left="141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36"/>
        </w:tabs>
        <w:ind w:left="5736" w:hanging="180"/>
      </w:pPr>
      <w:rPr>
        <w:rFonts w:cs="Times New Roman"/>
      </w:rPr>
    </w:lvl>
  </w:abstractNum>
  <w:abstractNum w:abstractNumId="90" w15:restartNumberingAfterBreak="0">
    <w:nsid w:val="674474A7"/>
    <w:multiLevelType w:val="multilevel"/>
    <w:tmpl w:val="18E6B6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86F29EF"/>
    <w:multiLevelType w:val="hybridMultilevel"/>
    <w:tmpl w:val="02D4D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9F229C3"/>
    <w:multiLevelType w:val="multilevel"/>
    <w:tmpl w:val="B1465C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B945697"/>
    <w:multiLevelType w:val="hybridMultilevel"/>
    <w:tmpl w:val="49E8D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A61D4F"/>
    <w:multiLevelType w:val="multilevel"/>
    <w:tmpl w:val="2508FF24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5" w15:restartNumberingAfterBreak="0">
    <w:nsid w:val="6BF741B9"/>
    <w:multiLevelType w:val="multilevel"/>
    <w:tmpl w:val="19648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CA24180"/>
    <w:multiLevelType w:val="hybridMultilevel"/>
    <w:tmpl w:val="F9E20E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CAF39A8"/>
    <w:multiLevelType w:val="hybridMultilevel"/>
    <w:tmpl w:val="3230E914"/>
    <w:lvl w:ilvl="0" w:tplc="785CFD4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D4A7C6E"/>
    <w:multiLevelType w:val="hybridMultilevel"/>
    <w:tmpl w:val="C80ABE20"/>
    <w:lvl w:ilvl="0" w:tplc="F4261938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9" w15:restartNumberingAfterBreak="0">
    <w:nsid w:val="6E4227F4"/>
    <w:multiLevelType w:val="hybridMultilevel"/>
    <w:tmpl w:val="FC948376"/>
    <w:lvl w:ilvl="0" w:tplc="E702DD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E60310C"/>
    <w:multiLevelType w:val="hybridMultilevel"/>
    <w:tmpl w:val="697AC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2114333"/>
    <w:multiLevelType w:val="hybridMultilevel"/>
    <w:tmpl w:val="FD765846"/>
    <w:lvl w:ilvl="0" w:tplc="E1C01092">
      <w:start w:val="1"/>
      <w:numFmt w:val="decimal"/>
      <w:lvlText w:val="%1."/>
      <w:lvlJc w:val="left"/>
      <w:pPr>
        <w:ind w:left="2700" w:hanging="18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2" w15:restartNumberingAfterBreak="0">
    <w:nsid w:val="722964E5"/>
    <w:multiLevelType w:val="hybridMultilevel"/>
    <w:tmpl w:val="283E2C68"/>
    <w:lvl w:ilvl="0" w:tplc="CF42A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296435E"/>
    <w:multiLevelType w:val="hybridMultilevel"/>
    <w:tmpl w:val="7F6A8A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2F917B0"/>
    <w:multiLevelType w:val="hybridMultilevel"/>
    <w:tmpl w:val="F3F24C5E"/>
    <w:lvl w:ilvl="0" w:tplc="41689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3ED1371"/>
    <w:multiLevelType w:val="hybridMultilevel"/>
    <w:tmpl w:val="722ECE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53962CF"/>
    <w:multiLevelType w:val="hybridMultilevel"/>
    <w:tmpl w:val="6F4EA73A"/>
    <w:lvl w:ilvl="0" w:tplc="FFFFFFFF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7" w15:restartNumberingAfterBreak="0">
    <w:nsid w:val="75F9117A"/>
    <w:multiLevelType w:val="hybridMultilevel"/>
    <w:tmpl w:val="3FEEF0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6920016"/>
    <w:multiLevelType w:val="hybridMultilevel"/>
    <w:tmpl w:val="FC40B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74C63B6"/>
    <w:multiLevelType w:val="hybridMultilevel"/>
    <w:tmpl w:val="F00805AE"/>
    <w:lvl w:ilvl="0" w:tplc="04150011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0" w15:restartNumberingAfterBreak="0">
    <w:nsid w:val="78F93024"/>
    <w:multiLevelType w:val="hybridMultilevel"/>
    <w:tmpl w:val="9AF2DCBA"/>
    <w:lvl w:ilvl="0" w:tplc="6882A88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ABE2A81"/>
    <w:multiLevelType w:val="hybridMultilevel"/>
    <w:tmpl w:val="91CA7E6E"/>
    <w:lvl w:ilvl="0" w:tplc="9F6A20D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942E33"/>
    <w:multiLevelType w:val="hybridMultilevel"/>
    <w:tmpl w:val="5444366E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BAF418B"/>
    <w:multiLevelType w:val="multilevel"/>
    <w:tmpl w:val="7BBA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D8105EF"/>
    <w:multiLevelType w:val="hybridMultilevel"/>
    <w:tmpl w:val="976CA0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E083AD5"/>
    <w:multiLevelType w:val="hybridMultilevel"/>
    <w:tmpl w:val="76C867A6"/>
    <w:lvl w:ilvl="0" w:tplc="CA3262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857084">
    <w:abstractNumId w:val="1"/>
  </w:num>
  <w:num w:numId="2" w16cid:durableId="2008436260">
    <w:abstractNumId w:val="0"/>
  </w:num>
  <w:num w:numId="3" w16cid:durableId="464201936">
    <w:abstractNumId w:val="35"/>
    <w:lvlOverride w:ilvl="0">
      <w:startOverride w:val="1"/>
    </w:lvlOverride>
  </w:num>
  <w:num w:numId="4" w16cid:durableId="2095472437">
    <w:abstractNumId w:val="9"/>
  </w:num>
  <w:num w:numId="5" w16cid:durableId="998195381">
    <w:abstractNumId w:val="86"/>
  </w:num>
  <w:num w:numId="6" w16cid:durableId="699866384">
    <w:abstractNumId w:val="91"/>
  </w:num>
  <w:num w:numId="7" w16cid:durableId="1987121408">
    <w:abstractNumId w:val="18"/>
  </w:num>
  <w:num w:numId="8" w16cid:durableId="312107051">
    <w:abstractNumId w:val="75"/>
  </w:num>
  <w:num w:numId="9" w16cid:durableId="1007296263">
    <w:abstractNumId w:val="36"/>
  </w:num>
  <w:num w:numId="10" w16cid:durableId="1223785180">
    <w:abstractNumId w:val="23"/>
  </w:num>
  <w:num w:numId="11" w16cid:durableId="1194269982">
    <w:abstractNumId w:val="27"/>
  </w:num>
  <w:num w:numId="12" w16cid:durableId="1742024838">
    <w:abstractNumId w:val="65"/>
  </w:num>
  <w:num w:numId="13" w16cid:durableId="15350470">
    <w:abstractNumId w:val="67"/>
  </w:num>
  <w:num w:numId="14" w16cid:durableId="154997415">
    <w:abstractNumId w:val="38"/>
  </w:num>
  <w:num w:numId="15" w16cid:durableId="2076775463">
    <w:abstractNumId w:val="74"/>
  </w:num>
  <w:num w:numId="16" w16cid:durableId="238486863">
    <w:abstractNumId w:val="40"/>
  </w:num>
  <w:num w:numId="17" w16cid:durableId="1265460819">
    <w:abstractNumId w:val="56"/>
  </w:num>
  <w:num w:numId="18" w16cid:durableId="786000556">
    <w:abstractNumId w:val="88"/>
  </w:num>
  <w:num w:numId="19" w16cid:durableId="902452633">
    <w:abstractNumId w:val="78"/>
  </w:num>
  <w:num w:numId="20" w16cid:durableId="1929460034">
    <w:abstractNumId w:val="83"/>
  </w:num>
  <w:num w:numId="21" w16cid:durableId="1523473918">
    <w:abstractNumId w:val="11"/>
  </w:num>
  <w:num w:numId="22" w16cid:durableId="1024209655">
    <w:abstractNumId w:val="107"/>
  </w:num>
  <w:num w:numId="23" w16cid:durableId="151800236">
    <w:abstractNumId w:val="28"/>
  </w:num>
  <w:num w:numId="24" w16cid:durableId="310596040">
    <w:abstractNumId w:val="99"/>
  </w:num>
  <w:num w:numId="25" w16cid:durableId="845170978">
    <w:abstractNumId w:val="110"/>
  </w:num>
  <w:num w:numId="26" w16cid:durableId="895236890">
    <w:abstractNumId w:val="19"/>
  </w:num>
  <w:num w:numId="27" w16cid:durableId="1541473842">
    <w:abstractNumId w:val="53"/>
  </w:num>
  <w:num w:numId="28" w16cid:durableId="970673888">
    <w:abstractNumId w:val="104"/>
  </w:num>
  <w:num w:numId="29" w16cid:durableId="1826361647">
    <w:abstractNumId w:val="82"/>
  </w:num>
  <w:num w:numId="30" w16cid:durableId="1380744495">
    <w:abstractNumId w:val="85"/>
  </w:num>
  <w:num w:numId="31" w16cid:durableId="1464537054">
    <w:abstractNumId w:val="25"/>
  </w:num>
  <w:num w:numId="32" w16cid:durableId="48501864">
    <w:abstractNumId w:val="71"/>
  </w:num>
  <w:num w:numId="33" w16cid:durableId="21714358">
    <w:abstractNumId w:val="77"/>
  </w:num>
  <w:num w:numId="34" w16cid:durableId="1681003569">
    <w:abstractNumId w:val="105"/>
  </w:num>
  <w:num w:numId="35" w16cid:durableId="1720858672">
    <w:abstractNumId w:val="20"/>
  </w:num>
  <w:num w:numId="36" w16cid:durableId="494302340">
    <w:abstractNumId w:val="72"/>
  </w:num>
  <w:num w:numId="37" w16cid:durableId="1285890431">
    <w:abstractNumId w:val="115"/>
  </w:num>
  <w:num w:numId="38" w16cid:durableId="743138253">
    <w:abstractNumId w:val="87"/>
  </w:num>
  <w:num w:numId="39" w16cid:durableId="1004553620">
    <w:abstractNumId w:val="103"/>
  </w:num>
  <w:num w:numId="40" w16cid:durableId="253588551">
    <w:abstractNumId w:val="69"/>
  </w:num>
  <w:num w:numId="41" w16cid:durableId="876310033">
    <w:abstractNumId w:val="112"/>
  </w:num>
  <w:num w:numId="42" w16cid:durableId="1666981633">
    <w:abstractNumId w:val="26"/>
  </w:num>
  <w:num w:numId="43" w16cid:durableId="1323506591">
    <w:abstractNumId w:val="93"/>
  </w:num>
  <w:num w:numId="44" w16cid:durableId="175656508">
    <w:abstractNumId w:val="54"/>
  </w:num>
  <w:num w:numId="45" w16cid:durableId="592007227">
    <w:abstractNumId w:val="48"/>
  </w:num>
  <w:num w:numId="46" w16cid:durableId="205993317">
    <w:abstractNumId w:val="51"/>
  </w:num>
  <w:num w:numId="47" w16cid:durableId="654066746">
    <w:abstractNumId w:val="45"/>
  </w:num>
  <w:num w:numId="48" w16cid:durableId="1644895827">
    <w:abstractNumId w:val="43"/>
  </w:num>
  <w:num w:numId="49" w16cid:durableId="13192211">
    <w:abstractNumId w:val="59"/>
  </w:num>
  <w:num w:numId="50" w16cid:durableId="1917008488">
    <w:abstractNumId w:val="97"/>
  </w:num>
  <w:num w:numId="51" w16cid:durableId="1995796760">
    <w:abstractNumId w:val="10"/>
  </w:num>
  <w:num w:numId="52" w16cid:durableId="12729686">
    <w:abstractNumId w:val="52"/>
  </w:num>
  <w:num w:numId="53" w16cid:durableId="1542479920">
    <w:abstractNumId w:val="73"/>
  </w:num>
  <w:num w:numId="54" w16cid:durableId="1847788622">
    <w:abstractNumId w:val="16"/>
  </w:num>
  <w:num w:numId="55" w16cid:durableId="1334840689">
    <w:abstractNumId w:val="17"/>
  </w:num>
  <w:num w:numId="56" w16cid:durableId="1336884518">
    <w:abstractNumId w:val="111"/>
  </w:num>
  <w:num w:numId="57" w16cid:durableId="166944090">
    <w:abstractNumId w:val="63"/>
  </w:num>
  <w:num w:numId="58" w16cid:durableId="2097364691">
    <w:abstractNumId w:val="79"/>
  </w:num>
  <w:num w:numId="59" w16cid:durableId="301497748">
    <w:abstractNumId w:val="68"/>
  </w:num>
  <w:num w:numId="60" w16cid:durableId="1076363278">
    <w:abstractNumId w:val="58"/>
  </w:num>
  <w:num w:numId="61" w16cid:durableId="1093865392">
    <w:abstractNumId w:val="41"/>
  </w:num>
  <w:num w:numId="62" w16cid:durableId="1001156357">
    <w:abstractNumId w:val="39"/>
  </w:num>
  <w:num w:numId="63" w16cid:durableId="1566062556">
    <w:abstractNumId w:val="101"/>
  </w:num>
  <w:num w:numId="64" w16cid:durableId="1538346992">
    <w:abstractNumId w:val="33"/>
  </w:num>
  <w:num w:numId="65" w16cid:durableId="121509490">
    <w:abstractNumId w:val="47"/>
  </w:num>
  <w:num w:numId="66" w16cid:durableId="1129010856">
    <w:abstractNumId w:val="96"/>
  </w:num>
  <w:num w:numId="67" w16cid:durableId="639382745">
    <w:abstractNumId w:val="50"/>
  </w:num>
  <w:num w:numId="68" w16cid:durableId="1500123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99747096">
    <w:abstractNumId w:val="81"/>
  </w:num>
  <w:num w:numId="70" w16cid:durableId="734208320">
    <w:abstractNumId w:val="24"/>
  </w:num>
  <w:num w:numId="71" w16cid:durableId="1207720477">
    <w:abstractNumId w:val="70"/>
  </w:num>
  <w:num w:numId="72" w16cid:durableId="1316956211">
    <w:abstractNumId w:val="89"/>
  </w:num>
  <w:num w:numId="73" w16cid:durableId="1550534504">
    <w:abstractNumId w:val="76"/>
  </w:num>
  <w:num w:numId="74" w16cid:durableId="1559897214">
    <w:abstractNumId w:val="57"/>
  </w:num>
  <w:num w:numId="75" w16cid:durableId="1913343875">
    <w:abstractNumId w:val="98"/>
  </w:num>
  <w:num w:numId="76" w16cid:durableId="1339232783">
    <w:abstractNumId w:val="109"/>
  </w:num>
  <w:num w:numId="77" w16cid:durableId="1255868851">
    <w:abstractNumId w:val="114"/>
  </w:num>
  <w:num w:numId="78" w16cid:durableId="813185749">
    <w:abstractNumId w:val="37"/>
  </w:num>
  <w:num w:numId="79" w16cid:durableId="404570730">
    <w:abstractNumId w:val="29"/>
  </w:num>
  <w:num w:numId="80" w16cid:durableId="1820733262">
    <w:abstractNumId w:val="66"/>
  </w:num>
  <w:num w:numId="81" w16cid:durableId="1696155626">
    <w:abstractNumId w:val="106"/>
  </w:num>
  <w:num w:numId="82" w16cid:durableId="999507439">
    <w:abstractNumId w:val="94"/>
  </w:num>
  <w:num w:numId="83" w16cid:durableId="1612586451">
    <w:abstractNumId w:val="31"/>
  </w:num>
  <w:num w:numId="84" w16cid:durableId="1800799081">
    <w:abstractNumId w:val="44"/>
  </w:num>
  <w:num w:numId="85" w16cid:durableId="2090886480">
    <w:abstractNumId w:val="14"/>
  </w:num>
  <w:num w:numId="86" w16cid:durableId="1243762067">
    <w:abstractNumId w:val="13"/>
  </w:num>
  <w:num w:numId="87" w16cid:durableId="560360744">
    <w:abstractNumId w:val="15"/>
  </w:num>
  <w:num w:numId="88" w16cid:durableId="1780104325">
    <w:abstractNumId w:val="12"/>
  </w:num>
  <w:num w:numId="89" w16cid:durableId="592471800">
    <w:abstractNumId w:val="108"/>
  </w:num>
  <w:num w:numId="90" w16cid:durableId="1810125093">
    <w:abstractNumId w:val="42"/>
  </w:num>
  <w:num w:numId="91" w16cid:durableId="446433544">
    <w:abstractNumId w:val="102"/>
  </w:num>
  <w:num w:numId="92" w16cid:durableId="1714112158">
    <w:abstractNumId w:val="80"/>
  </w:num>
  <w:num w:numId="93" w16cid:durableId="962224552">
    <w:abstractNumId w:val="61"/>
  </w:num>
  <w:num w:numId="94" w16cid:durableId="1750467775">
    <w:abstractNumId w:val="100"/>
  </w:num>
  <w:num w:numId="95" w16cid:durableId="885220434">
    <w:abstractNumId w:val="30"/>
  </w:num>
  <w:num w:numId="96" w16cid:durableId="896823145">
    <w:abstractNumId w:val="21"/>
  </w:num>
  <w:num w:numId="97" w16cid:durableId="1601985023">
    <w:abstractNumId w:val="64"/>
  </w:num>
  <w:num w:numId="98" w16cid:durableId="2037191498">
    <w:abstractNumId w:val="49"/>
  </w:num>
  <w:num w:numId="99" w16cid:durableId="135269407">
    <w:abstractNumId w:val="113"/>
  </w:num>
  <w:num w:numId="100" w16cid:durableId="983007093">
    <w:abstractNumId w:val="84"/>
  </w:num>
  <w:num w:numId="101" w16cid:durableId="1951928981">
    <w:abstractNumId w:val="60"/>
  </w:num>
  <w:num w:numId="102" w16cid:durableId="301346923">
    <w:abstractNumId w:val="95"/>
  </w:num>
  <w:num w:numId="103" w16cid:durableId="1076627923">
    <w:abstractNumId w:val="32"/>
  </w:num>
  <w:num w:numId="104" w16cid:durableId="629896452">
    <w:abstractNumId w:val="62"/>
  </w:num>
  <w:num w:numId="105" w16cid:durableId="1779593828">
    <w:abstractNumId w:val="90"/>
  </w:num>
  <w:num w:numId="106" w16cid:durableId="878010247">
    <w:abstractNumId w:val="46"/>
  </w:num>
  <w:num w:numId="107" w16cid:durableId="154224959">
    <w:abstractNumId w:val="92"/>
  </w:num>
  <w:num w:numId="108" w16cid:durableId="2089763530">
    <w:abstractNumId w:val="34"/>
  </w:num>
  <w:num w:numId="109" w16cid:durableId="42604991">
    <w:abstractNumId w:val="22"/>
  </w:num>
  <w:num w:numId="110" w16cid:durableId="216859039">
    <w:abstractNumId w:val="5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EB"/>
    <w:rsid w:val="0000068E"/>
    <w:rsid w:val="000022A0"/>
    <w:rsid w:val="000031C5"/>
    <w:rsid w:val="00004EB6"/>
    <w:rsid w:val="00006F0A"/>
    <w:rsid w:val="000075EB"/>
    <w:rsid w:val="00007961"/>
    <w:rsid w:val="00010991"/>
    <w:rsid w:val="00010BF3"/>
    <w:rsid w:val="00011B62"/>
    <w:rsid w:val="000163F6"/>
    <w:rsid w:val="00022BDD"/>
    <w:rsid w:val="000230A7"/>
    <w:rsid w:val="00025D87"/>
    <w:rsid w:val="000268E1"/>
    <w:rsid w:val="00031C9D"/>
    <w:rsid w:val="0003241A"/>
    <w:rsid w:val="00034F5A"/>
    <w:rsid w:val="00036440"/>
    <w:rsid w:val="000371C7"/>
    <w:rsid w:val="00041B94"/>
    <w:rsid w:val="000420FA"/>
    <w:rsid w:val="00042215"/>
    <w:rsid w:val="00044A4F"/>
    <w:rsid w:val="0004638A"/>
    <w:rsid w:val="000464E5"/>
    <w:rsid w:val="00047BC1"/>
    <w:rsid w:val="000517A4"/>
    <w:rsid w:val="0005254F"/>
    <w:rsid w:val="00053310"/>
    <w:rsid w:val="000545CB"/>
    <w:rsid w:val="000559CA"/>
    <w:rsid w:val="00056930"/>
    <w:rsid w:val="00057F18"/>
    <w:rsid w:val="00060FB2"/>
    <w:rsid w:val="00061A54"/>
    <w:rsid w:val="00063A80"/>
    <w:rsid w:val="00066240"/>
    <w:rsid w:val="00067D08"/>
    <w:rsid w:val="00073D14"/>
    <w:rsid w:val="000761BA"/>
    <w:rsid w:val="00076864"/>
    <w:rsid w:val="0007798F"/>
    <w:rsid w:val="0008081B"/>
    <w:rsid w:val="000848C1"/>
    <w:rsid w:val="00091D01"/>
    <w:rsid w:val="000942D8"/>
    <w:rsid w:val="00094DDA"/>
    <w:rsid w:val="00096DAF"/>
    <w:rsid w:val="000A14A0"/>
    <w:rsid w:val="000A1FAE"/>
    <w:rsid w:val="000A4D20"/>
    <w:rsid w:val="000A7DFD"/>
    <w:rsid w:val="000B2AA5"/>
    <w:rsid w:val="000B3DE7"/>
    <w:rsid w:val="000B44EB"/>
    <w:rsid w:val="000B5BD8"/>
    <w:rsid w:val="000B7FE9"/>
    <w:rsid w:val="000C0FEE"/>
    <w:rsid w:val="000C3688"/>
    <w:rsid w:val="000C3FD3"/>
    <w:rsid w:val="000C511F"/>
    <w:rsid w:val="000C6C51"/>
    <w:rsid w:val="000D092F"/>
    <w:rsid w:val="000D1225"/>
    <w:rsid w:val="000D1FC7"/>
    <w:rsid w:val="000D5714"/>
    <w:rsid w:val="000D6249"/>
    <w:rsid w:val="000D6581"/>
    <w:rsid w:val="000D7021"/>
    <w:rsid w:val="000E09BF"/>
    <w:rsid w:val="000E453B"/>
    <w:rsid w:val="000E5ACC"/>
    <w:rsid w:val="000E5E84"/>
    <w:rsid w:val="000F3092"/>
    <w:rsid w:val="000F4408"/>
    <w:rsid w:val="000F54E6"/>
    <w:rsid w:val="00100CFF"/>
    <w:rsid w:val="00102707"/>
    <w:rsid w:val="00104172"/>
    <w:rsid w:val="00104BE6"/>
    <w:rsid w:val="001060EA"/>
    <w:rsid w:val="00107B87"/>
    <w:rsid w:val="00107D7D"/>
    <w:rsid w:val="00111306"/>
    <w:rsid w:val="00111D2B"/>
    <w:rsid w:val="00112556"/>
    <w:rsid w:val="00113120"/>
    <w:rsid w:val="00113367"/>
    <w:rsid w:val="0011350C"/>
    <w:rsid w:val="0011416C"/>
    <w:rsid w:val="00114E26"/>
    <w:rsid w:val="00115E30"/>
    <w:rsid w:val="00120FC8"/>
    <w:rsid w:val="00123688"/>
    <w:rsid w:val="00124055"/>
    <w:rsid w:val="001254A6"/>
    <w:rsid w:val="00126B43"/>
    <w:rsid w:val="00127215"/>
    <w:rsid w:val="00132C01"/>
    <w:rsid w:val="00134FEF"/>
    <w:rsid w:val="0013570B"/>
    <w:rsid w:val="001357B3"/>
    <w:rsid w:val="001367EF"/>
    <w:rsid w:val="00136DEA"/>
    <w:rsid w:val="001373BC"/>
    <w:rsid w:val="001375FC"/>
    <w:rsid w:val="001420C6"/>
    <w:rsid w:val="001501A4"/>
    <w:rsid w:val="00151D56"/>
    <w:rsid w:val="00151D5D"/>
    <w:rsid w:val="00154191"/>
    <w:rsid w:val="00156CEC"/>
    <w:rsid w:val="00160075"/>
    <w:rsid w:val="00160B0F"/>
    <w:rsid w:val="001615D6"/>
    <w:rsid w:val="00163506"/>
    <w:rsid w:val="00163BAA"/>
    <w:rsid w:val="001651C0"/>
    <w:rsid w:val="0016692E"/>
    <w:rsid w:val="00171151"/>
    <w:rsid w:val="0017290D"/>
    <w:rsid w:val="00174E9A"/>
    <w:rsid w:val="00175E54"/>
    <w:rsid w:val="00176903"/>
    <w:rsid w:val="00177F16"/>
    <w:rsid w:val="00182E3F"/>
    <w:rsid w:val="00183039"/>
    <w:rsid w:val="0018357F"/>
    <w:rsid w:val="00184BCB"/>
    <w:rsid w:val="00184E89"/>
    <w:rsid w:val="00185468"/>
    <w:rsid w:val="00191404"/>
    <w:rsid w:val="001925ED"/>
    <w:rsid w:val="001953FF"/>
    <w:rsid w:val="001956C4"/>
    <w:rsid w:val="001A026C"/>
    <w:rsid w:val="001A126E"/>
    <w:rsid w:val="001A2BDD"/>
    <w:rsid w:val="001A5CC0"/>
    <w:rsid w:val="001A684C"/>
    <w:rsid w:val="001A692B"/>
    <w:rsid w:val="001A6B7A"/>
    <w:rsid w:val="001B0552"/>
    <w:rsid w:val="001B2089"/>
    <w:rsid w:val="001B2B5A"/>
    <w:rsid w:val="001B3660"/>
    <w:rsid w:val="001B4622"/>
    <w:rsid w:val="001B5EFD"/>
    <w:rsid w:val="001B6624"/>
    <w:rsid w:val="001B7C05"/>
    <w:rsid w:val="001C21B8"/>
    <w:rsid w:val="001C27B6"/>
    <w:rsid w:val="001C2C5C"/>
    <w:rsid w:val="001C38B5"/>
    <w:rsid w:val="001C4227"/>
    <w:rsid w:val="001C43CD"/>
    <w:rsid w:val="001C5195"/>
    <w:rsid w:val="001C57F4"/>
    <w:rsid w:val="001C7F77"/>
    <w:rsid w:val="001D1F47"/>
    <w:rsid w:val="001D4B0F"/>
    <w:rsid w:val="001E0AD7"/>
    <w:rsid w:val="001E21A5"/>
    <w:rsid w:val="001E5CCA"/>
    <w:rsid w:val="001E773D"/>
    <w:rsid w:val="001E7A9C"/>
    <w:rsid w:val="001E7CE0"/>
    <w:rsid w:val="001F05FF"/>
    <w:rsid w:val="001F16DF"/>
    <w:rsid w:val="001F2D03"/>
    <w:rsid w:val="001F4D3E"/>
    <w:rsid w:val="001F59CE"/>
    <w:rsid w:val="001F6FDA"/>
    <w:rsid w:val="001F7630"/>
    <w:rsid w:val="001F7C55"/>
    <w:rsid w:val="002039EF"/>
    <w:rsid w:val="0020458E"/>
    <w:rsid w:val="00210760"/>
    <w:rsid w:val="00210CA7"/>
    <w:rsid w:val="002114B2"/>
    <w:rsid w:val="002118A4"/>
    <w:rsid w:val="00212F9E"/>
    <w:rsid w:val="00215A7D"/>
    <w:rsid w:val="00216B8C"/>
    <w:rsid w:val="00220A45"/>
    <w:rsid w:val="00222931"/>
    <w:rsid w:val="0022634D"/>
    <w:rsid w:val="00226B21"/>
    <w:rsid w:val="0022703C"/>
    <w:rsid w:val="002275F4"/>
    <w:rsid w:val="0022788B"/>
    <w:rsid w:val="00227D12"/>
    <w:rsid w:val="00231DE0"/>
    <w:rsid w:val="0023541E"/>
    <w:rsid w:val="00236272"/>
    <w:rsid w:val="00237DD8"/>
    <w:rsid w:val="00242066"/>
    <w:rsid w:val="00244C91"/>
    <w:rsid w:val="002526C6"/>
    <w:rsid w:val="00252C57"/>
    <w:rsid w:val="00254164"/>
    <w:rsid w:val="00254748"/>
    <w:rsid w:val="002550BC"/>
    <w:rsid w:val="002552E8"/>
    <w:rsid w:val="00257144"/>
    <w:rsid w:val="0026069D"/>
    <w:rsid w:val="00262D4E"/>
    <w:rsid w:val="00262F44"/>
    <w:rsid w:val="00263533"/>
    <w:rsid w:val="00264A12"/>
    <w:rsid w:val="00266FCF"/>
    <w:rsid w:val="002678B7"/>
    <w:rsid w:val="00270F10"/>
    <w:rsid w:val="00270FD1"/>
    <w:rsid w:val="00275D6A"/>
    <w:rsid w:val="002778DE"/>
    <w:rsid w:val="0028346D"/>
    <w:rsid w:val="00285CFF"/>
    <w:rsid w:val="00290B86"/>
    <w:rsid w:val="002923C5"/>
    <w:rsid w:val="00293714"/>
    <w:rsid w:val="0029448A"/>
    <w:rsid w:val="0029516A"/>
    <w:rsid w:val="002968C0"/>
    <w:rsid w:val="00297DEC"/>
    <w:rsid w:val="002A0969"/>
    <w:rsid w:val="002A2DBC"/>
    <w:rsid w:val="002A3656"/>
    <w:rsid w:val="002A3A9B"/>
    <w:rsid w:val="002A5020"/>
    <w:rsid w:val="002A5238"/>
    <w:rsid w:val="002A6418"/>
    <w:rsid w:val="002A6579"/>
    <w:rsid w:val="002A7276"/>
    <w:rsid w:val="002B1385"/>
    <w:rsid w:val="002B1392"/>
    <w:rsid w:val="002B4255"/>
    <w:rsid w:val="002B5EB8"/>
    <w:rsid w:val="002B78C7"/>
    <w:rsid w:val="002B7912"/>
    <w:rsid w:val="002C0214"/>
    <w:rsid w:val="002C1C76"/>
    <w:rsid w:val="002C289A"/>
    <w:rsid w:val="002C3271"/>
    <w:rsid w:val="002C4E1D"/>
    <w:rsid w:val="002C7609"/>
    <w:rsid w:val="002D1E6A"/>
    <w:rsid w:val="002D2B5A"/>
    <w:rsid w:val="002D349D"/>
    <w:rsid w:val="002D36A4"/>
    <w:rsid w:val="002D4AA4"/>
    <w:rsid w:val="002D4ADF"/>
    <w:rsid w:val="002D754B"/>
    <w:rsid w:val="002E0386"/>
    <w:rsid w:val="002E3E0A"/>
    <w:rsid w:val="002E4A7B"/>
    <w:rsid w:val="002E6D36"/>
    <w:rsid w:val="002F1864"/>
    <w:rsid w:val="002F42AC"/>
    <w:rsid w:val="002F444A"/>
    <w:rsid w:val="002F47FD"/>
    <w:rsid w:val="002F528E"/>
    <w:rsid w:val="002F649B"/>
    <w:rsid w:val="003016B1"/>
    <w:rsid w:val="0030189F"/>
    <w:rsid w:val="00302318"/>
    <w:rsid w:val="00302E6C"/>
    <w:rsid w:val="00303A3D"/>
    <w:rsid w:val="003041B4"/>
    <w:rsid w:val="003043B5"/>
    <w:rsid w:val="003054E7"/>
    <w:rsid w:val="0030571F"/>
    <w:rsid w:val="00307ED9"/>
    <w:rsid w:val="00313E2B"/>
    <w:rsid w:val="003153C7"/>
    <w:rsid w:val="00315B0D"/>
    <w:rsid w:val="00316166"/>
    <w:rsid w:val="00320EE3"/>
    <w:rsid w:val="00321252"/>
    <w:rsid w:val="00321399"/>
    <w:rsid w:val="00321659"/>
    <w:rsid w:val="00322F7F"/>
    <w:rsid w:val="003240AC"/>
    <w:rsid w:val="003246C1"/>
    <w:rsid w:val="003253BF"/>
    <w:rsid w:val="003255C0"/>
    <w:rsid w:val="00330BFB"/>
    <w:rsid w:val="0033167E"/>
    <w:rsid w:val="00334991"/>
    <w:rsid w:val="003353F9"/>
    <w:rsid w:val="003370CB"/>
    <w:rsid w:val="00341C2D"/>
    <w:rsid w:val="00341E4A"/>
    <w:rsid w:val="00343288"/>
    <w:rsid w:val="0034471E"/>
    <w:rsid w:val="00345C52"/>
    <w:rsid w:val="00347A70"/>
    <w:rsid w:val="00350806"/>
    <w:rsid w:val="0035094C"/>
    <w:rsid w:val="003510E8"/>
    <w:rsid w:val="0035297E"/>
    <w:rsid w:val="003531E8"/>
    <w:rsid w:val="00357047"/>
    <w:rsid w:val="00362B56"/>
    <w:rsid w:val="00363E7D"/>
    <w:rsid w:val="00367133"/>
    <w:rsid w:val="00372958"/>
    <w:rsid w:val="00376132"/>
    <w:rsid w:val="00382279"/>
    <w:rsid w:val="00382CE3"/>
    <w:rsid w:val="00382FD8"/>
    <w:rsid w:val="0038358A"/>
    <w:rsid w:val="003838C8"/>
    <w:rsid w:val="00384D88"/>
    <w:rsid w:val="00385722"/>
    <w:rsid w:val="00385EE6"/>
    <w:rsid w:val="003878FF"/>
    <w:rsid w:val="00390D56"/>
    <w:rsid w:val="003922D6"/>
    <w:rsid w:val="00392DCC"/>
    <w:rsid w:val="00393E03"/>
    <w:rsid w:val="0039475B"/>
    <w:rsid w:val="00394949"/>
    <w:rsid w:val="003958B8"/>
    <w:rsid w:val="00397832"/>
    <w:rsid w:val="003A01D8"/>
    <w:rsid w:val="003A2BDA"/>
    <w:rsid w:val="003A3CFE"/>
    <w:rsid w:val="003A68AA"/>
    <w:rsid w:val="003A6CC7"/>
    <w:rsid w:val="003B0875"/>
    <w:rsid w:val="003B0DD6"/>
    <w:rsid w:val="003B1F8A"/>
    <w:rsid w:val="003B2B1C"/>
    <w:rsid w:val="003B2E83"/>
    <w:rsid w:val="003B32AC"/>
    <w:rsid w:val="003B4F6B"/>
    <w:rsid w:val="003B6635"/>
    <w:rsid w:val="003B6688"/>
    <w:rsid w:val="003C1F4C"/>
    <w:rsid w:val="003C592D"/>
    <w:rsid w:val="003C6F69"/>
    <w:rsid w:val="003D0125"/>
    <w:rsid w:val="003D2463"/>
    <w:rsid w:val="003D5465"/>
    <w:rsid w:val="003D5D9C"/>
    <w:rsid w:val="003E0E1F"/>
    <w:rsid w:val="003E1384"/>
    <w:rsid w:val="003E18B7"/>
    <w:rsid w:val="003E23C0"/>
    <w:rsid w:val="003E3E18"/>
    <w:rsid w:val="003E4CD1"/>
    <w:rsid w:val="003E70E5"/>
    <w:rsid w:val="003E7F93"/>
    <w:rsid w:val="003F0A79"/>
    <w:rsid w:val="003F2888"/>
    <w:rsid w:val="003F362A"/>
    <w:rsid w:val="003F415F"/>
    <w:rsid w:val="003F417A"/>
    <w:rsid w:val="003F4420"/>
    <w:rsid w:val="003F55F7"/>
    <w:rsid w:val="003F615B"/>
    <w:rsid w:val="003F61B3"/>
    <w:rsid w:val="003F6B34"/>
    <w:rsid w:val="003F7C7A"/>
    <w:rsid w:val="003F7CD7"/>
    <w:rsid w:val="0040053C"/>
    <w:rsid w:val="004010B1"/>
    <w:rsid w:val="00401267"/>
    <w:rsid w:val="00401426"/>
    <w:rsid w:val="00401586"/>
    <w:rsid w:val="00402701"/>
    <w:rsid w:val="004029F5"/>
    <w:rsid w:val="00404946"/>
    <w:rsid w:val="004163E9"/>
    <w:rsid w:val="00416426"/>
    <w:rsid w:val="00416643"/>
    <w:rsid w:val="00416B35"/>
    <w:rsid w:val="004201B1"/>
    <w:rsid w:val="00423879"/>
    <w:rsid w:val="00423D60"/>
    <w:rsid w:val="00424390"/>
    <w:rsid w:val="00424B4C"/>
    <w:rsid w:val="0042537B"/>
    <w:rsid w:val="004259D1"/>
    <w:rsid w:val="00425CBF"/>
    <w:rsid w:val="004310B2"/>
    <w:rsid w:val="004331F1"/>
    <w:rsid w:val="0043415B"/>
    <w:rsid w:val="00435EBD"/>
    <w:rsid w:val="00443F86"/>
    <w:rsid w:val="00444186"/>
    <w:rsid w:val="00444AA7"/>
    <w:rsid w:val="004505EF"/>
    <w:rsid w:val="0045075D"/>
    <w:rsid w:val="00451098"/>
    <w:rsid w:val="00451957"/>
    <w:rsid w:val="004566F6"/>
    <w:rsid w:val="00457379"/>
    <w:rsid w:val="00460236"/>
    <w:rsid w:val="00460BF5"/>
    <w:rsid w:val="004612D4"/>
    <w:rsid w:val="00461A27"/>
    <w:rsid w:val="004666C3"/>
    <w:rsid w:val="00466973"/>
    <w:rsid w:val="00467BE4"/>
    <w:rsid w:val="004707AA"/>
    <w:rsid w:val="004721D6"/>
    <w:rsid w:val="00472649"/>
    <w:rsid w:val="00473071"/>
    <w:rsid w:val="004805C2"/>
    <w:rsid w:val="004818C6"/>
    <w:rsid w:val="00481EA3"/>
    <w:rsid w:val="00481EBB"/>
    <w:rsid w:val="00483577"/>
    <w:rsid w:val="00484DE8"/>
    <w:rsid w:val="0048607F"/>
    <w:rsid w:val="00490EA0"/>
    <w:rsid w:val="00491F57"/>
    <w:rsid w:val="00493A06"/>
    <w:rsid w:val="0049483E"/>
    <w:rsid w:val="00495439"/>
    <w:rsid w:val="004961C9"/>
    <w:rsid w:val="00496E71"/>
    <w:rsid w:val="00497891"/>
    <w:rsid w:val="004A2CEC"/>
    <w:rsid w:val="004B1E2C"/>
    <w:rsid w:val="004B2913"/>
    <w:rsid w:val="004B2B16"/>
    <w:rsid w:val="004B340D"/>
    <w:rsid w:val="004B3FB9"/>
    <w:rsid w:val="004B46F8"/>
    <w:rsid w:val="004B5311"/>
    <w:rsid w:val="004B534B"/>
    <w:rsid w:val="004C00B2"/>
    <w:rsid w:val="004C0475"/>
    <w:rsid w:val="004C28B7"/>
    <w:rsid w:val="004C361A"/>
    <w:rsid w:val="004C602C"/>
    <w:rsid w:val="004C7B2A"/>
    <w:rsid w:val="004D05EE"/>
    <w:rsid w:val="004D430B"/>
    <w:rsid w:val="004D43B3"/>
    <w:rsid w:val="004D65A3"/>
    <w:rsid w:val="004E2F9A"/>
    <w:rsid w:val="004E3A68"/>
    <w:rsid w:val="004E66CB"/>
    <w:rsid w:val="004F186C"/>
    <w:rsid w:val="004F4293"/>
    <w:rsid w:val="004F4FF9"/>
    <w:rsid w:val="004F6424"/>
    <w:rsid w:val="004F66B7"/>
    <w:rsid w:val="004F6987"/>
    <w:rsid w:val="004F7AEA"/>
    <w:rsid w:val="00500D81"/>
    <w:rsid w:val="00501828"/>
    <w:rsid w:val="00501FD7"/>
    <w:rsid w:val="00504A71"/>
    <w:rsid w:val="00505748"/>
    <w:rsid w:val="005066EF"/>
    <w:rsid w:val="00507509"/>
    <w:rsid w:val="005116D7"/>
    <w:rsid w:val="00516055"/>
    <w:rsid w:val="005177F1"/>
    <w:rsid w:val="00520DE8"/>
    <w:rsid w:val="00520FDA"/>
    <w:rsid w:val="00521BF4"/>
    <w:rsid w:val="00521F50"/>
    <w:rsid w:val="00523248"/>
    <w:rsid w:val="0052407E"/>
    <w:rsid w:val="0052650B"/>
    <w:rsid w:val="00527743"/>
    <w:rsid w:val="005302E5"/>
    <w:rsid w:val="005315C1"/>
    <w:rsid w:val="00531B8A"/>
    <w:rsid w:val="00531E38"/>
    <w:rsid w:val="00531E44"/>
    <w:rsid w:val="005334A5"/>
    <w:rsid w:val="00534579"/>
    <w:rsid w:val="00536F23"/>
    <w:rsid w:val="00537875"/>
    <w:rsid w:val="005379E2"/>
    <w:rsid w:val="005403A9"/>
    <w:rsid w:val="00540787"/>
    <w:rsid w:val="00540C1C"/>
    <w:rsid w:val="00540F3C"/>
    <w:rsid w:val="005420BD"/>
    <w:rsid w:val="00543D17"/>
    <w:rsid w:val="005458D4"/>
    <w:rsid w:val="00550A66"/>
    <w:rsid w:val="00553220"/>
    <w:rsid w:val="00553C42"/>
    <w:rsid w:val="0055483C"/>
    <w:rsid w:val="005569DA"/>
    <w:rsid w:val="00557265"/>
    <w:rsid w:val="00557B9D"/>
    <w:rsid w:val="00562885"/>
    <w:rsid w:val="00562A95"/>
    <w:rsid w:val="00563369"/>
    <w:rsid w:val="00563499"/>
    <w:rsid w:val="005704BD"/>
    <w:rsid w:val="00570E42"/>
    <w:rsid w:val="0057141C"/>
    <w:rsid w:val="00571F61"/>
    <w:rsid w:val="00572387"/>
    <w:rsid w:val="0057329F"/>
    <w:rsid w:val="00576BA5"/>
    <w:rsid w:val="00576DB1"/>
    <w:rsid w:val="005774CA"/>
    <w:rsid w:val="005806A4"/>
    <w:rsid w:val="005819CF"/>
    <w:rsid w:val="00584477"/>
    <w:rsid w:val="005845DA"/>
    <w:rsid w:val="00585501"/>
    <w:rsid w:val="00585C68"/>
    <w:rsid w:val="00590776"/>
    <w:rsid w:val="0059344C"/>
    <w:rsid w:val="00593464"/>
    <w:rsid w:val="00595D43"/>
    <w:rsid w:val="00596081"/>
    <w:rsid w:val="005970B5"/>
    <w:rsid w:val="005A0CED"/>
    <w:rsid w:val="005A1A14"/>
    <w:rsid w:val="005A369C"/>
    <w:rsid w:val="005A6C32"/>
    <w:rsid w:val="005B103C"/>
    <w:rsid w:val="005B2053"/>
    <w:rsid w:val="005B497A"/>
    <w:rsid w:val="005B5204"/>
    <w:rsid w:val="005B5B31"/>
    <w:rsid w:val="005B5C88"/>
    <w:rsid w:val="005C10FC"/>
    <w:rsid w:val="005C2186"/>
    <w:rsid w:val="005C3786"/>
    <w:rsid w:val="005C3951"/>
    <w:rsid w:val="005C3F86"/>
    <w:rsid w:val="005C5702"/>
    <w:rsid w:val="005C6465"/>
    <w:rsid w:val="005C6BC4"/>
    <w:rsid w:val="005C7203"/>
    <w:rsid w:val="005C7CEF"/>
    <w:rsid w:val="005D7E2A"/>
    <w:rsid w:val="005E0368"/>
    <w:rsid w:val="005E5201"/>
    <w:rsid w:val="005E618A"/>
    <w:rsid w:val="005E72D9"/>
    <w:rsid w:val="005E77BE"/>
    <w:rsid w:val="005F0EC4"/>
    <w:rsid w:val="005F2991"/>
    <w:rsid w:val="005F2998"/>
    <w:rsid w:val="005F683E"/>
    <w:rsid w:val="005F7780"/>
    <w:rsid w:val="00601671"/>
    <w:rsid w:val="00602BEB"/>
    <w:rsid w:val="00604EE0"/>
    <w:rsid w:val="00605C63"/>
    <w:rsid w:val="00607A01"/>
    <w:rsid w:val="006121F2"/>
    <w:rsid w:val="0061441C"/>
    <w:rsid w:val="00614930"/>
    <w:rsid w:val="00615D91"/>
    <w:rsid w:val="0061739A"/>
    <w:rsid w:val="0062031C"/>
    <w:rsid w:val="006211B1"/>
    <w:rsid w:val="00621372"/>
    <w:rsid w:val="00624E76"/>
    <w:rsid w:val="0062615C"/>
    <w:rsid w:val="00626C57"/>
    <w:rsid w:val="0063052B"/>
    <w:rsid w:val="00632676"/>
    <w:rsid w:val="0063393A"/>
    <w:rsid w:val="00634656"/>
    <w:rsid w:val="00636530"/>
    <w:rsid w:val="006405EE"/>
    <w:rsid w:val="00640B86"/>
    <w:rsid w:val="00641A4A"/>
    <w:rsid w:val="00642644"/>
    <w:rsid w:val="0064506D"/>
    <w:rsid w:val="00645231"/>
    <w:rsid w:val="00646392"/>
    <w:rsid w:val="0064707E"/>
    <w:rsid w:val="0064781E"/>
    <w:rsid w:val="00647C51"/>
    <w:rsid w:val="00651754"/>
    <w:rsid w:val="00652B6B"/>
    <w:rsid w:val="00654062"/>
    <w:rsid w:val="006602C1"/>
    <w:rsid w:val="00662EF6"/>
    <w:rsid w:val="006634C8"/>
    <w:rsid w:val="00663B64"/>
    <w:rsid w:val="00667508"/>
    <w:rsid w:val="006738DF"/>
    <w:rsid w:val="00673AA8"/>
    <w:rsid w:val="0067565A"/>
    <w:rsid w:val="006757D6"/>
    <w:rsid w:val="006768B4"/>
    <w:rsid w:val="00680488"/>
    <w:rsid w:val="0068177B"/>
    <w:rsid w:val="0068392E"/>
    <w:rsid w:val="00684302"/>
    <w:rsid w:val="00687D46"/>
    <w:rsid w:val="0069047A"/>
    <w:rsid w:val="00691332"/>
    <w:rsid w:val="00693347"/>
    <w:rsid w:val="006941CA"/>
    <w:rsid w:val="00694663"/>
    <w:rsid w:val="006952A3"/>
    <w:rsid w:val="0069532A"/>
    <w:rsid w:val="006958E7"/>
    <w:rsid w:val="006969BB"/>
    <w:rsid w:val="00696E95"/>
    <w:rsid w:val="00697094"/>
    <w:rsid w:val="006A2719"/>
    <w:rsid w:val="006A3628"/>
    <w:rsid w:val="006A6DBF"/>
    <w:rsid w:val="006A70F3"/>
    <w:rsid w:val="006B0AA0"/>
    <w:rsid w:val="006B3A6C"/>
    <w:rsid w:val="006B54FE"/>
    <w:rsid w:val="006B6AEA"/>
    <w:rsid w:val="006B6B2E"/>
    <w:rsid w:val="006B6B79"/>
    <w:rsid w:val="006B7E78"/>
    <w:rsid w:val="006C10E0"/>
    <w:rsid w:val="006C1B21"/>
    <w:rsid w:val="006C36C0"/>
    <w:rsid w:val="006C591B"/>
    <w:rsid w:val="006C5BF8"/>
    <w:rsid w:val="006D23A7"/>
    <w:rsid w:val="006D2ACA"/>
    <w:rsid w:val="006D48D5"/>
    <w:rsid w:val="006D5F41"/>
    <w:rsid w:val="006E0096"/>
    <w:rsid w:val="006E0239"/>
    <w:rsid w:val="006E1687"/>
    <w:rsid w:val="006E1DEE"/>
    <w:rsid w:val="006E1E62"/>
    <w:rsid w:val="006E4FD2"/>
    <w:rsid w:val="006E7119"/>
    <w:rsid w:val="006E756D"/>
    <w:rsid w:val="006E7EB0"/>
    <w:rsid w:val="006F04A4"/>
    <w:rsid w:val="006F1AF6"/>
    <w:rsid w:val="006F22BC"/>
    <w:rsid w:val="006F285F"/>
    <w:rsid w:val="006F47C5"/>
    <w:rsid w:val="007034B3"/>
    <w:rsid w:val="00703CD3"/>
    <w:rsid w:val="00703F47"/>
    <w:rsid w:val="0070458F"/>
    <w:rsid w:val="007057FE"/>
    <w:rsid w:val="0070739C"/>
    <w:rsid w:val="00707B66"/>
    <w:rsid w:val="00712717"/>
    <w:rsid w:val="00715715"/>
    <w:rsid w:val="00715FAF"/>
    <w:rsid w:val="00716B13"/>
    <w:rsid w:val="00716B97"/>
    <w:rsid w:val="00717730"/>
    <w:rsid w:val="00722844"/>
    <w:rsid w:val="00722F7A"/>
    <w:rsid w:val="00730AF5"/>
    <w:rsid w:val="00731389"/>
    <w:rsid w:val="007317E4"/>
    <w:rsid w:val="007323B9"/>
    <w:rsid w:val="0073279A"/>
    <w:rsid w:val="00735B3A"/>
    <w:rsid w:val="00736FEC"/>
    <w:rsid w:val="00736FF5"/>
    <w:rsid w:val="00740883"/>
    <w:rsid w:val="0074292E"/>
    <w:rsid w:val="00743BC9"/>
    <w:rsid w:val="00744EFA"/>
    <w:rsid w:val="0074584C"/>
    <w:rsid w:val="007501A8"/>
    <w:rsid w:val="0075024C"/>
    <w:rsid w:val="007507E5"/>
    <w:rsid w:val="0075463E"/>
    <w:rsid w:val="00755B80"/>
    <w:rsid w:val="00756B98"/>
    <w:rsid w:val="00757357"/>
    <w:rsid w:val="0076031C"/>
    <w:rsid w:val="00761DF4"/>
    <w:rsid w:val="00762A96"/>
    <w:rsid w:val="00762C4D"/>
    <w:rsid w:val="0076390C"/>
    <w:rsid w:val="00764A49"/>
    <w:rsid w:val="00765B5D"/>
    <w:rsid w:val="00766F21"/>
    <w:rsid w:val="007672BF"/>
    <w:rsid w:val="00767918"/>
    <w:rsid w:val="00767962"/>
    <w:rsid w:val="00767D94"/>
    <w:rsid w:val="00771194"/>
    <w:rsid w:val="0077186E"/>
    <w:rsid w:val="00773988"/>
    <w:rsid w:val="007753DF"/>
    <w:rsid w:val="0077740C"/>
    <w:rsid w:val="00781B65"/>
    <w:rsid w:val="00782E6F"/>
    <w:rsid w:val="00782EDD"/>
    <w:rsid w:val="007832FD"/>
    <w:rsid w:val="007833F5"/>
    <w:rsid w:val="00783E21"/>
    <w:rsid w:val="00784AD7"/>
    <w:rsid w:val="007875B2"/>
    <w:rsid w:val="007907AD"/>
    <w:rsid w:val="00790A3E"/>
    <w:rsid w:val="00790C3B"/>
    <w:rsid w:val="007967C8"/>
    <w:rsid w:val="007969DA"/>
    <w:rsid w:val="007A12FE"/>
    <w:rsid w:val="007A3216"/>
    <w:rsid w:val="007A5BA8"/>
    <w:rsid w:val="007A5E7A"/>
    <w:rsid w:val="007A7249"/>
    <w:rsid w:val="007B2A50"/>
    <w:rsid w:val="007B47C6"/>
    <w:rsid w:val="007B59F9"/>
    <w:rsid w:val="007B5E08"/>
    <w:rsid w:val="007C024C"/>
    <w:rsid w:val="007C077D"/>
    <w:rsid w:val="007C0B57"/>
    <w:rsid w:val="007C4D78"/>
    <w:rsid w:val="007C599D"/>
    <w:rsid w:val="007C5D7A"/>
    <w:rsid w:val="007C6F15"/>
    <w:rsid w:val="007C7452"/>
    <w:rsid w:val="007D0AD5"/>
    <w:rsid w:val="007D343A"/>
    <w:rsid w:val="007D5565"/>
    <w:rsid w:val="007E227B"/>
    <w:rsid w:val="007E2E16"/>
    <w:rsid w:val="007E3151"/>
    <w:rsid w:val="007E5ED6"/>
    <w:rsid w:val="007E6229"/>
    <w:rsid w:val="007E7FFB"/>
    <w:rsid w:val="007F029C"/>
    <w:rsid w:val="007F0BA9"/>
    <w:rsid w:val="007F1765"/>
    <w:rsid w:val="007F41EA"/>
    <w:rsid w:val="007F4387"/>
    <w:rsid w:val="007F4455"/>
    <w:rsid w:val="007F4A3C"/>
    <w:rsid w:val="007F5233"/>
    <w:rsid w:val="007F663C"/>
    <w:rsid w:val="00800638"/>
    <w:rsid w:val="00801B03"/>
    <w:rsid w:val="008024C0"/>
    <w:rsid w:val="008057C3"/>
    <w:rsid w:val="00807EEA"/>
    <w:rsid w:val="00810CCD"/>
    <w:rsid w:val="0081225E"/>
    <w:rsid w:val="0081231C"/>
    <w:rsid w:val="00815AD8"/>
    <w:rsid w:val="0081667F"/>
    <w:rsid w:val="00817CB9"/>
    <w:rsid w:val="00817D76"/>
    <w:rsid w:val="00821C46"/>
    <w:rsid w:val="00824515"/>
    <w:rsid w:val="00824AC8"/>
    <w:rsid w:val="00827867"/>
    <w:rsid w:val="008278BD"/>
    <w:rsid w:val="00832820"/>
    <w:rsid w:val="00833D48"/>
    <w:rsid w:val="0083428D"/>
    <w:rsid w:val="00834469"/>
    <w:rsid w:val="0083492A"/>
    <w:rsid w:val="00835CD1"/>
    <w:rsid w:val="00840123"/>
    <w:rsid w:val="00844175"/>
    <w:rsid w:val="00844849"/>
    <w:rsid w:val="0084582A"/>
    <w:rsid w:val="008469C1"/>
    <w:rsid w:val="00846A5D"/>
    <w:rsid w:val="008507C0"/>
    <w:rsid w:val="0085086B"/>
    <w:rsid w:val="0085507C"/>
    <w:rsid w:val="008564A1"/>
    <w:rsid w:val="00860F8B"/>
    <w:rsid w:val="00861067"/>
    <w:rsid w:val="00861AD8"/>
    <w:rsid w:val="00861C87"/>
    <w:rsid w:val="0086295E"/>
    <w:rsid w:val="00862F5B"/>
    <w:rsid w:val="00864853"/>
    <w:rsid w:val="00870C58"/>
    <w:rsid w:val="00872122"/>
    <w:rsid w:val="00873110"/>
    <w:rsid w:val="008757D2"/>
    <w:rsid w:val="00875C83"/>
    <w:rsid w:val="008774C3"/>
    <w:rsid w:val="008835BC"/>
    <w:rsid w:val="008835BD"/>
    <w:rsid w:val="00887028"/>
    <w:rsid w:val="008873CB"/>
    <w:rsid w:val="008911D7"/>
    <w:rsid w:val="00893DF2"/>
    <w:rsid w:val="00894701"/>
    <w:rsid w:val="008A0B02"/>
    <w:rsid w:val="008A39A4"/>
    <w:rsid w:val="008B00E7"/>
    <w:rsid w:val="008B26A8"/>
    <w:rsid w:val="008B2FC0"/>
    <w:rsid w:val="008B32DF"/>
    <w:rsid w:val="008B33F4"/>
    <w:rsid w:val="008B3A6F"/>
    <w:rsid w:val="008B3C37"/>
    <w:rsid w:val="008B3F77"/>
    <w:rsid w:val="008B3FF0"/>
    <w:rsid w:val="008B5FC3"/>
    <w:rsid w:val="008C2145"/>
    <w:rsid w:val="008C23AE"/>
    <w:rsid w:val="008C5B0E"/>
    <w:rsid w:val="008C5B90"/>
    <w:rsid w:val="008C6136"/>
    <w:rsid w:val="008D1F9F"/>
    <w:rsid w:val="008D56F5"/>
    <w:rsid w:val="008D6CF7"/>
    <w:rsid w:val="008D720F"/>
    <w:rsid w:val="008E012E"/>
    <w:rsid w:val="008E0DC5"/>
    <w:rsid w:val="008E1A50"/>
    <w:rsid w:val="008E3160"/>
    <w:rsid w:val="008E4A1E"/>
    <w:rsid w:val="008E6A49"/>
    <w:rsid w:val="008F04BA"/>
    <w:rsid w:val="008F0F16"/>
    <w:rsid w:val="008F1B05"/>
    <w:rsid w:val="008F1C14"/>
    <w:rsid w:val="008F38F4"/>
    <w:rsid w:val="008F53BB"/>
    <w:rsid w:val="009001F7"/>
    <w:rsid w:val="009003D1"/>
    <w:rsid w:val="00901A14"/>
    <w:rsid w:val="009040F6"/>
    <w:rsid w:val="00912232"/>
    <w:rsid w:val="00912234"/>
    <w:rsid w:val="00912A59"/>
    <w:rsid w:val="0091534D"/>
    <w:rsid w:val="00915529"/>
    <w:rsid w:val="009161FD"/>
    <w:rsid w:val="009207D0"/>
    <w:rsid w:val="00920CCB"/>
    <w:rsid w:val="009211C4"/>
    <w:rsid w:val="00921528"/>
    <w:rsid w:val="009225C2"/>
    <w:rsid w:val="0092285D"/>
    <w:rsid w:val="00922CFE"/>
    <w:rsid w:val="0092354E"/>
    <w:rsid w:val="009238C9"/>
    <w:rsid w:val="0092563D"/>
    <w:rsid w:val="009273DB"/>
    <w:rsid w:val="009274A1"/>
    <w:rsid w:val="009278DA"/>
    <w:rsid w:val="00934822"/>
    <w:rsid w:val="009367C2"/>
    <w:rsid w:val="00936B23"/>
    <w:rsid w:val="00937529"/>
    <w:rsid w:val="009401C3"/>
    <w:rsid w:val="0094059A"/>
    <w:rsid w:val="0094074B"/>
    <w:rsid w:val="009407E4"/>
    <w:rsid w:val="00940BE1"/>
    <w:rsid w:val="00941E5A"/>
    <w:rsid w:val="00944008"/>
    <w:rsid w:val="0094476F"/>
    <w:rsid w:val="00944774"/>
    <w:rsid w:val="00947417"/>
    <w:rsid w:val="00951632"/>
    <w:rsid w:val="009557AD"/>
    <w:rsid w:val="009604BC"/>
    <w:rsid w:val="00961B1F"/>
    <w:rsid w:val="00962EA6"/>
    <w:rsid w:val="0096451C"/>
    <w:rsid w:val="00964920"/>
    <w:rsid w:val="00965466"/>
    <w:rsid w:val="009656C7"/>
    <w:rsid w:val="00965AE8"/>
    <w:rsid w:val="0096765B"/>
    <w:rsid w:val="00967FDC"/>
    <w:rsid w:val="00970049"/>
    <w:rsid w:val="00974143"/>
    <w:rsid w:val="009806E9"/>
    <w:rsid w:val="009822FD"/>
    <w:rsid w:val="00983873"/>
    <w:rsid w:val="0098413E"/>
    <w:rsid w:val="00985638"/>
    <w:rsid w:val="00987846"/>
    <w:rsid w:val="009927AF"/>
    <w:rsid w:val="00992F6F"/>
    <w:rsid w:val="009933B4"/>
    <w:rsid w:val="00995770"/>
    <w:rsid w:val="009963E8"/>
    <w:rsid w:val="0099684F"/>
    <w:rsid w:val="00996FBD"/>
    <w:rsid w:val="009A0D4F"/>
    <w:rsid w:val="009A3DC6"/>
    <w:rsid w:val="009A443D"/>
    <w:rsid w:val="009A4A5C"/>
    <w:rsid w:val="009A64E2"/>
    <w:rsid w:val="009A7B87"/>
    <w:rsid w:val="009B5F2E"/>
    <w:rsid w:val="009B6FBF"/>
    <w:rsid w:val="009C3226"/>
    <w:rsid w:val="009C331C"/>
    <w:rsid w:val="009C3FC8"/>
    <w:rsid w:val="009C5625"/>
    <w:rsid w:val="009C5E9C"/>
    <w:rsid w:val="009D3EA3"/>
    <w:rsid w:val="009D4812"/>
    <w:rsid w:val="009D52C8"/>
    <w:rsid w:val="009D6AD5"/>
    <w:rsid w:val="009E0A7D"/>
    <w:rsid w:val="009E1BEE"/>
    <w:rsid w:val="009E37FB"/>
    <w:rsid w:val="009E5907"/>
    <w:rsid w:val="009E5AB6"/>
    <w:rsid w:val="009E779B"/>
    <w:rsid w:val="009F0E7C"/>
    <w:rsid w:val="009F0FDA"/>
    <w:rsid w:val="009F33AF"/>
    <w:rsid w:val="009F3A3F"/>
    <w:rsid w:val="009F6E97"/>
    <w:rsid w:val="00A0103B"/>
    <w:rsid w:val="00A01C1D"/>
    <w:rsid w:val="00A0259A"/>
    <w:rsid w:val="00A0395F"/>
    <w:rsid w:val="00A04370"/>
    <w:rsid w:val="00A04CD6"/>
    <w:rsid w:val="00A05562"/>
    <w:rsid w:val="00A05600"/>
    <w:rsid w:val="00A05A2D"/>
    <w:rsid w:val="00A063FD"/>
    <w:rsid w:val="00A074FF"/>
    <w:rsid w:val="00A07CF0"/>
    <w:rsid w:val="00A1015C"/>
    <w:rsid w:val="00A13FDE"/>
    <w:rsid w:val="00A14699"/>
    <w:rsid w:val="00A16408"/>
    <w:rsid w:val="00A178D1"/>
    <w:rsid w:val="00A178E0"/>
    <w:rsid w:val="00A200D1"/>
    <w:rsid w:val="00A2077A"/>
    <w:rsid w:val="00A21AA0"/>
    <w:rsid w:val="00A21B4F"/>
    <w:rsid w:val="00A23721"/>
    <w:rsid w:val="00A27701"/>
    <w:rsid w:val="00A30AB5"/>
    <w:rsid w:val="00A329B4"/>
    <w:rsid w:val="00A32AC7"/>
    <w:rsid w:val="00A34337"/>
    <w:rsid w:val="00A34797"/>
    <w:rsid w:val="00A34C56"/>
    <w:rsid w:val="00A362AF"/>
    <w:rsid w:val="00A368D0"/>
    <w:rsid w:val="00A434E3"/>
    <w:rsid w:val="00A45C45"/>
    <w:rsid w:val="00A50791"/>
    <w:rsid w:val="00A513E0"/>
    <w:rsid w:val="00A51C9B"/>
    <w:rsid w:val="00A55575"/>
    <w:rsid w:val="00A55938"/>
    <w:rsid w:val="00A55ACD"/>
    <w:rsid w:val="00A55DB0"/>
    <w:rsid w:val="00A60559"/>
    <w:rsid w:val="00A62C1D"/>
    <w:rsid w:val="00A639F1"/>
    <w:rsid w:val="00A63B8F"/>
    <w:rsid w:val="00A63E3B"/>
    <w:rsid w:val="00A64042"/>
    <w:rsid w:val="00A65986"/>
    <w:rsid w:val="00A663ED"/>
    <w:rsid w:val="00A66E95"/>
    <w:rsid w:val="00A730B7"/>
    <w:rsid w:val="00A73D24"/>
    <w:rsid w:val="00A75F92"/>
    <w:rsid w:val="00A8038F"/>
    <w:rsid w:val="00A81BE9"/>
    <w:rsid w:val="00A8245E"/>
    <w:rsid w:val="00A83B65"/>
    <w:rsid w:val="00A83F95"/>
    <w:rsid w:val="00A841E6"/>
    <w:rsid w:val="00A86294"/>
    <w:rsid w:val="00A86494"/>
    <w:rsid w:val="00A87F5E"/>
    <w:rsid w:val="00A91B52"/>
    <w:rsid w:val="00A9210E"/>
    <w:rsid w:val="00A92F94"/>
    <w:rsid w:val="00A92F97"/>
    <w:rsid w:val="00A93610"/>
    <w:rsid w:val="00A95DF7"/>
    <w:rsid w:val="00A96CDC"/>
    <w:rsid w:val="00AA0B90"/>
    <w:rsid w:val="00AA16F9"/>
    <w:rsid w:val="00AA1F13"/>
    <w:rsid w:val="00AA6F59"/>
    <w:rsid w:val="00AA70DC"/>
    <w:rsid w:val="00AB00CD"/>
    <w:rsid w:val="00AB0E9A"/>
    <w:rsid w:val="00AB18B8"/>
    <w:rsid w:val="00AB3AF4"/>
    <w:rsid w:val="00AB4A73"/>
    <w:rsid w:val="00AB539E"/>
    <w:rsid w:val="00AC0EB1"/>
    <w:rsid w:val="00AC1457"/>
    <w:rsid w:val="00AC21F0"/>
    <w:rsid w:val="00AC6F46"/>
    <w:rsid w:val="00AD14DD"/>
    <w:rsid w:val="00AE0CA0"/>
    <w:rsid w:val="00AE1788"/>
    <w:rsid w:val="00AE3F9B"/>
    <w:rsid w:val="00AE42DB"/>
    <w:rsid w:val="00AE4D8A"/>
    <w:rsid w:val="00AE6531"/>
    <w:rsid w:val="00AF09AD"/>
    <w:rsid w:val="00AF0BD6"/>
    <w:rsid w:val="00AF18AB"/>
    <w:rsid w:val="00AF417E"/>
    <w:rsid w:val="00AF55A5"/>
    <w:rsid w:val="00B0161D"/>
    <w:rsid w:val="00B020A8"/>
    <w:rsid w:val="00B053ED"/>
    <w:rsid w:val="00B05546"/>
    <w:rsid w:val="00B062C1"/>
    <w:rsid w:val="00B06742"/>
    <w:rsid w:val="00B07F9C"/>
    <w:rsid w:val="00B11DAB"/>
    <w:rsid w:val="00B122B8"/>
    <w:rsid w:val="00B13D81"/>
    <w:rsid w:val="00B1654B"/>
    <w:rsid w:val="00B20841"/>
    <w:rsid w:val="00B20A34"/>
    <w:rsid w:val="00B30311"/>
    <w:rsid w:val="00B313B7"/>
    <w:rsid w:val="00B3580A"/>
    <w:rsid w:val="00B37A8A"/>
    <w:rsid w:val="00B412DB"/>
    <w:rsid w:val="00B4279C"/>
    <w:rsid w:val="00B43D51"/>
    <w:rsid w:val="00B442B3"/>
    <w:rsid w:val="00B44AC8"/>
    <w:rsid w:val="00B461E8"/>
    <w:rsid w:val="00B46C3D"/>
    <w:rsid w:val="00B51F95"/>
    <w:rsid w:val="00B52221"/>
    <w:rsid w:val="00B53FF2"/>
    <w:rsid w:val="00B60FCE"/>
    <w:rsid w:val="00B627BC"/>
    <w:rsid w:val="00B65E2C"/>
    <w:rsid w:val="00B71E9F"/>
    <w:rsid w:val="00B76A38"/>
    <w:rsid w:val="00B773A7"/>
    <w:rsid w:val="00B80EC9"/>
    <w:rsid w:val="00B81F76"/>
    <w:rsid w:val="00B82F90"/>
    <w:rsid w:val="00B84FE6"/>
    <w:rsid w:val="00B858DB"/>
    <w:rsid w:val="00B86A83"/>
    <w:rsid w:val="00B86E32"/>
    <w:rsid w:val="00B8777E"/>
    <w:rsid w:val="00B93476"/>
    <w:rsid w:val="00B93EB8"/>
    <w:rsid w:val="00B93EF2"/>
    <w:rsid w:val="00B964E4"/>
    <w:rsid w:val="00BA20B8"/>
    <w:rsid w:val="00BA2500"/>
    <w:rsid w:val="00BA37AA"/>
    <w:rsid w:val="00BA38B0"/>
    <w:rsid w:val="00BA39C3"/>
    <w:rsid w:val="00BB0782"/>
    <w:rsid w:val="00BB0C88"/>
    <w:rsid w:val="00BB3B84"/>
    <w:rsid w:val="00BB3C1B"/>
    <w:rsid w:val="00BB43C8"/>
    <w:rsid w:val="00BB7D64"/>
    <w:rsid w:val="00BC025C"/>
    <w:rsid w:val="00BC0F2D"/>
    <w:rsid w:val="00BC2225"/>
    <w:rsid w:val="00BC2F50"/>
    <w:rsid w:val="00BC4A78"/>
    <w:rsid w:val="00BC6A1C"/>
    <w:rsid w:val="00BC71DF"/>
    <w:rsid w:val="00BD289C"/>
    <w:rsid w:val="00BE3EB4"/>
    <w:rsid w:val="00BE6556"/>
    <w:rsid w:val="00BE6A68"/>
    <w:rsid w:val="00BE6C6E"/>
    <w:rsid w:val="00BF098E"/>
    <w:rsid w:val="00BF0D15"/>
    <w:rsid w:val="00BF25AE"/>
    <w:rsid w:val="00BF6926"/>
    <w:rsid w:val="00BF71BA"/>
    <w:rsid w:val="00C0178D"/>
    <w:rsid w:val="00C025A3"/>
    <w:rsid w:val="00C04EB4"/>
    <w:rsid w:val="00C11D86"/>
    <w:rsid w:val="00C12070"/>
    <w:rsid w:val="00C15862"/>
    <w:rsid w:val="00C170F7"/>
    <w:rsid w:val="00C210F1"/>
    <w:rsid w:val="00C22422"/>
    <w:rsid w:val="00C232DF"/>
    <w:rsid w:val="00C244C3"/>
    <w:rsid w:val="00C24FAF"/>
    <w:rsid w:val="00C25D93"/>
    <w:rsid w:val="00C25F53"/>
    <w:rsid w:val="00C2684B"/>
    <w:rsid w:val="00C269A5"/>
    <w:rsid w:val="00C34621"/>
    <w:rsid w:val="00C375E1"/>
    <w:rsid w:val="00C37B8E"/>
    <w:rsid w:val="00C37F81"/>
    <w:rsid w:val="00C41F3D"/>
    <w:rsid w:val="00C42AC9"/>
    <w:rsid w:val="00C46763"/>
    <w:rsid w:val="00C501F2"/>
    <w:rsid w:val="00C50E4E"/>
    <w:rsid w:val="00C534AB"/>
    <w:rsid w:val="00C5351E"/>
    <w:rsid w:val="00C57471"/>
    <w:rsid w:val="00C62EE3"/>
    <w:rsid w:val="00C65010"/>
    <w:rsid w:val="00C70952"/>
    <w:rsid w:val="00C70FBD"/>
    <w:rsid w:val="00C71F41"/>
    <w:rsid w:val="00C73A05"/>
    <w:rsid w:val="00C73AA0"/>
    <w:rsid w:val="00C7467C"/>
    <w:rsid w:val="00C756E1"/>
    <w:rsid w:val="00C75A4E"/>
    <w:rsid w:val="00C80016"/>
    <w:rsid w:val="00C81FDE"/>
    <w:rsid w:val="00C83756"/>
    <w:rsid w:val="00C83875"/>
    <w:rsid w:val="00C850C2"/>
    <w:rsid w:val="00C90881"/>
    <w:rsid w:val="00C91679"/>
    <w:rsid w:val="00C9488D"/>
    <w:rsid w:val="00C95426"/>
    <w:rsid w:val="00CA6F23"/>
    <w:rsid w:val="00CB121D"/>
    <w:rsid w:val="00CB1E87"/>
    <w:rsid w:val="00CB295C"/>
    <w:rsid w:val="00CB32C0"/>
    <w:rsid w:val="00CB5338"/>
    <w:rsid w:val="00CC18AA"/>
    <w:rsid w:val="00CC2A12"/>
    <w:rsid w:val="00CC5591"/>
    <w:rsid w:val="00CC55E0"/>
    <w:rsid w:val="00CD0284"/>
    <w:rsid w:val="00CD204B"/>
    <w:rsid w:val="00CD7676"/>
    <w:rsid w:val="00CD7D86"/>
    <w:rsid w:val="00CE26C4"/>
    <w:rsid w:val="00CE30F3"/>
    <w:rsid w:val="00CE41E0"/>
    <w:rsid w:val="00CE673A"/>
    <w:rsid w:val="00CE7152"/>
    <w:rsid w:val="00CF3A7D"/>
    <w:rsid w:val="00CF3E37"/>
    <w:rsid w:val="00CF5FA5"/>
    <w:rsid w:val="00CF6705"/>
    <w:rsid w:val="00CF74BA"/>
    <w:rsid w:val="00D0183A"/>
    <w:rsid w:val="00D032D5"/>
    <w:rsid w:val="00D04F37"/>
    <w:rsid w:val="00D05AD4"/>
    <w:rsid w:val="00D076B6"/>
    <w:rsid w:val="00D07AEA"/>
    <w:rsid w:val="00D10004"/>
    <w:rsid w:val="00D16226"/>
    <w:rsid w:val="00D16EE9"/>
    <w:rsid w:val="00D170D3"/>
    <w:rsid w:val="00D17454"/>
    <w:rsid w:val="00D17779"/>
    <w:rsid w:val="00D20C7F"/>
    <w:rsid w:val="00D222BA"/>
    <w:rsid w:val="00D2313B"/>
    <w:rsid w:val="00D24D48"/>
    <w:rsid w:val="00D25890"/>
    <w:rsid w:val="00D25BB2"/>
    <w:rsid w:val="00D2652C"/>
    <w:rsid w:val="00D2744D"/>
    <w:rsid w:val="00D3025F"/>
    <w:rsid w:val="00D30B21"/>
    <w:rsid w:val="00D31482"/>
    <w:rsid w:val="00D330B3"/>
    <w:rsid w:val="00D3371C"/>
    <w:rsid w:val="00D34725"/>
    <w:rsid w:val="00D34FDD"/>
    <w:rsid w:val="00D3649E"/>
    <w:rsid w:val="00D403CD"/>
    <w:rsid w:val="00D40761"/>
    <w:rsid w:val="00D41B9F"/>
    <w:rsid w:val="00D4352C"/>
    <w:rsid w:val="00D435AF"/>
    <w:rsid w:val="00D45764"/>
    <w:rsid w:val="00D45FBC"/>
    <w:rsid w:val="00D472B9"/>
    <w:rsid w:val="00D4760E"/>
    <w:rsid w:val="00D50884"/>
    <w:rsid w:val="00D51027"/>
    <w:rsid w:val="00D5190C"/>
    <w:rsid w:val="00D52788"/>
    <w:rsid w:val="00D53C3C"/>
    <w:rsid w:val="00D54183"/>
    <w:rsid w:val="00D5521A"/>
    <w:rsid w:val="00D555CE"/>
    <w:rsid w:val="00D55F67"/>
    <w:rsid w:val="00D61821"/>
    <w:rsid w:val="00D63431"/>
    <w:rsid w:val="00D65FD5"/>
    <w:rsid w:val="00D70453"/>
    <w:rsid w:val="00D70582"/>
    <w:rsid w:val="00D72891"/>
    <w:rsid w:val="00D72E34"/>
    <w:rsid w:val="00D72FF2"/>
    <w:rsid w:val="00D730E1"/>
    <w:rsid w:val="00D7579B"/>
    <w:rsid w:val="00D80933"/>
    <w:rsid w:val="00D81A85"/>
    <w:rsid w:val="00D824EA"/>
    <w:rsid w:val="00D85429"/>
    <w:rsid w:val="00D87E9E"/>
    <w:rsid w:val="00D9047A"/>
    <w:rsid w:val="00D9256A"/>
    <w:rsid w:val="00D92BFE"/>
    <w:rsid w:val="00D97E83"/>
    <w:rsid w:val="00DA2AD1"/>
    <w:rsid w:val="00DA36D7"/>
    <w:rsid w:val="00DA5B7F"/>
    <w:rsid w:val="00DA65BC"/>
    <w:rsid w:val="00DA6983"/>
    <w:rsid w:val="00DA7EC8"/>
    <w:rsid w:val="00DB0249"/>
    <w:rsid w:val="00DB053D"/>
    <w:rsid w:val="00DB53C6"/>
    <w:rsid w:val="00DB5903"/>
    <w:rsid w:val="00DC034B"/>
    <w:rsid w:val="00DC09D1"/>
    <w:rsid w:val="00DC0CD0"/>
    <w:rsid w:val="00DC2097"/>
    <w:rsid w:val="00DC4151"/>
    <w:rsid w:val="00DC4CBF"/>
    <w:rsid w:val="00DD0212"/>
    <w:rsid w:val="00DD2317"/>
    <w:rsid w:val="00DD242E"/>
    <w:rsid w:val="00DD30AA"/>
    <w:rsid w:val="00DD346A"/>
    <w:rsid w:val="00DD4114"/>
    <w:rsid w:val="00DD5B3A"/>
    <w:rsid w:val="00DD71CF"/>
    <w:rsid w:val="00DE04FA"/>
    <w:rsid w:val="00DE0830"/>
    <w:rsid w:val="00DE1DC3"/>
    <w:rsid w:val="00DE2A1D"/>
    <w:rsid w:val="00DE419E"/>
    <w:rsid w:val="00DE61D6"/>
    <w:rsid w:val="00DE7CF6"/>
    <w:rsid w:val="00DF06E3"/>
    <w:rsid w:val="00DF1411"/>
    <w:rsid w:val="00DF1948"/>
    <w:rsid w:val="00DF2AC7"/>
    <w:rsid w:val="00DF415E"/>
    <w:rsid w:val="00DF4BB4"/>
    <w:rsid w:val="00DF4C5A"/>
    <w:rsid w:val="00DF7E35"/>
    <w:rsid w:val="00E01262"/>
    <w:rsid w:val="00E0394F"/>
    <w:rsid w:val="00E13188"/>
    <w:rsid w:val="00E13A58"/>
    <w:rsid w:val="00E14253"/>
    <w:rsid w:val="00E14797"/>
    <w:rsid w:val="00E156D4"/>
    <w:rsid w:val="00E202B6"/>
    <w:rsid w:val="00E20F8B"/>
    <w:rsid w:val="00E216EF"/>
    <w:rsid w:val="00E22209"/>
    <w:rsid w:val="00E227E5"/>
    <w:rsid w:val="00E24344"/>
    <w:rsid w:val="00E25A2E"/>
    <w:rsid w:val="00E30277"/>
    <w:rsid w:val="00E31A4A"/>
    <w:rsid w:val="00E33717"/>
    <w:rsid w:val="00E338E6"/>
    <w:rsid w:val="00E36D98"/>
    <w:rsid w:val="00E41545"/>
    <w:rsid w:val="00E42895"/>
    <w:rsid w:val="00E43B71"/>
    <w:rsid w:val="00E451B5"/>
    <w:rsid w:val="00E46182"/>
    <w:rsid w:val="00E463A0"/>
    <w:rsid w:val="00E46CFC"/>
    <w:rsid w:val="00E51607"/>
    <w:rsid w:val="00E51699"/>
    <w:rsid w:val="00E517E9"/>
    <w:rsid w:val="00E54FED"/>
    <w:rsid w:val="00E55DE1"/>
    <w:rsid w:val="00E565EA"/>
    <w:rsid w:val="00E57BC4"/>
    <w:rsid w:val="00E61A94"/>
    <w:rsid w:val="00E631BF"/>
    <w:rsid w:val="00E63D10"/>
    <w:rsid w:val="00E6543E"/>
    <w:rsid w:val="00E65476"/>
    <w:rsid w:val="00E66C32"/>
    <w:rsid w:val="00E66F0B"/>
    <w:rsid w:val="00E672FD"/>
    <w:rsid w:val="00E70541"/>
    <w:rsid w:val="00E70E47"/>
    <w:rsid w:val="00E72B93"/>
    <w:rsid w:val="00E734D7"/>
    <w:rsid w:val="00E73A44"/>
    <w:rsid w:val="00E74F51"/>
    <w:rsid w:val="00E766D1"/>
    <w:rsid w:val="00E767FA"/>
    <w:rsid w:val="00E77046"/>
    <w:rsid w:val="00E77720"/>
    <w:rsid w:val="00E80058"/>
    <w:rsid w:val="00E80268"/>
    <w:rsid w:val="00E80438"/>
    <w:rsid w:val="00E81052"/>
    <w:rsid w:val="00E812FB"/>
    <w:rsid w:val="00E813B1"/>
    <w:rsid w:val="00E8274D"/>
    <w:rsid w:val="00E82F9F"/>
    <w:rsid w:val="00E8369F"/>
    <w:rsid w:val="00E842DA"/>
    <w:rsid w:val="00E84710"/>
    <w:rsid w:val="00E8580E"/>
    <w:rsid w:val="00E87E6F"/>
    <w:rsid w:val="00E907F4"/>
    <w:rsid w:val="00E90AB5"/>
    <w:rsid w:val="00E934AC"/>
    <w:rsid w:val="00E93E55"/>
    <w:rsid w:val="00E953B5"/>
    <w:rsid w:val="00E95463"/>
    <w:rsid w:val="00E96353"/>
    <w:rsid w:val="00EA0E15"/>
    <w:rsid w:val="00EA2C4A"/>
    <w:rsid w:val="00EA5E4F"/>
    <w:rsid w:val="00EA603C"/>
    <w:rsid w:val="00EA7B7D"/>
    <w:rsid w:val="00EB163B"/>
    <w:rsid w:val="00EB1EE9"/>
    <w:rsid w:val="00EB24F1"/>
    <w:rsid w:val="00EB4D1C"/>
    <w:rsid w:val="00EB568E"/>
    <w:rsid w:val="00EB5D7B"/>
    <w:rsid w:val="00EB5F9B"/>
    <w:rsid w:val="00EB630D"/>
    <w:rsid w:val="00EC1112"/>
    <w:rsid w:val="00EC1272"/>
    <w:rsid w:val="00EC2E1A"/>
    <w:rsid w:val="00EC51C3"/>
    <w:rsid w:val="00EC7DAA"/>
    <w:rsid w:val="00ED0D6E"/>
    <w:rsid w:val="00ED0E46"/>
    <w:rsid w:val="00ED1845"/>
    <w:rsid w:val="00ED3054"/>
    <w:rsid w:val="00ED38D1"/>
    <w:rsid w:val="00ED6FDE"/>
    <w:rsid w:val="00ED717C"/>
    <w:rsid w:val="00EE0FEB"/>
    <w:rsid w:val="00EE1230"/>
    <w:rsid w:val="00EE1646"/>
    <w:rsid w:val="00EF0C74"/>
    <w:rsid w:val="00EF10D1"/>
    <w:rsid w:val="00EF4AA3"/>
    <w:rsid w:val="00EF753C"/>
    <w:rsid w:val="00F00CEE"/>
    <w:rsid w:val="00F00DA2"/>
    <w:rsid w:val="00F01E90"/>
    <w:rsid w:val="00F022A4"/>
    <w:rsid w:val="00F02E8F"/>
    <w:rsid w:val="00F04029"/>
    <w:rsid w:val="00F05C59"/>
    <w:rsid w:val="00F0707F"/>
    <w:rsid w:val="00F10EAB"/>
    <w:rsid w:val="00F10F32"/>
    <w:rsid w:val="00F11D8B"/>
    <w:rsid w:val="00F12EBF"/>
    <w:rsid w:val="00F143AE"/>
    <w:rsid w:val="00F145B6"/>
    <w:rsid w:val="00F14CE2"/>
    <w:rsid w:val="00F17592"/>
    <w:rsid w:val="00F20B2B"/>
    <w:rsid w:val="00F2338F"/>
    <w:rsid w:val="00F23C47"/>
    <w:rsid w:val="00F24891"/>
    <w:rsid w:val="00F26CE9"/>
    <w:rsid w:val="00F27FBF"/>
    <w:rsid w:val="00F30F36"/>
    <w:rsid w:val="00F30F62"/>
    <w:rsid w:val="00F34F87"/>
    <w:rsid w:val="00F40EDE"/>
    <w:rsid w:val="00F428B3"/>
    <w:rsid w:val="00F42B7D"/>
    <w:rsid w:val="00F42E57"/>
    <w:rsid w:val="00F47815"/>
    <w:rsid w:val="00F50988"/>
    <w:rsid w:val="00F510A6"/>
    <w:rsid w:val="00F51985"/>
    <w:rsid w:val="00F53965"/>
    <w:rsid w:val="00F56612"/>
    <w:rsid w:val="00F56F9F"/>
    <w:rsid w:val="00F57244"/>
    <w:rsid w:val="00F605EE"/>
    <w:rsid w:val="00F60803"/>
    <w:rsid w:val="00F60B23"/>
    <w:rsid w:val="00F6113E"/>
    <w:rsid w:val="00F635E6"/>
    <w:rsid w:val="00F63CBE"/>
    <w:rsid w:val="00F63F20"/>
    <w:rsid w:val="00F6493E"/>
    <w:rsid w:val="00F64AD4"/>
    <w:rsid w:val="00F655CF"/>
    <w:rsid w:val="00F717A0"/>
    <w:rsid w:val="00F719B8"/>
    <w:rsid w:val="00F71C75"/>
    <w:rsid w:val="00F75EED"/>
    <w:rsid w:val="00F75F4E"/>
    <w:rsid w:val="00F76523"/>
    <w:rsid w:val="00F7662D"/>
    <w:rsid w:val="00F771A9"/>
    <w:rsid w:val="00F77DF8"/>
    <w:rsid w:val="00F77FE0"/>
    <w:rsid w:val="00F838DA"/>
    <w:rsid w:val="00F83D8F"/>
    <w:rsid w:val="00F84D87"/>
    <w:rsid w:val="00F90EC2"/>
    <w:rsid w:val="00F9391B"/>
    <w:rsid w:val="00F94F00"/>
    <w:rsid w:val="00F97EF7"/>
    <w:rsid w:val="00FA1282"/>
    <w:rsid w:val="00FA18F4"/>
    <w:rsid w:val="00FA19D3"/>
    <w:rsid w:val="00FA1FFD"/>
    <w:rsid w:val="00FA373A"/>
    <w:rsid w:val="00FA384E"/>
    <w:rsid w:val="00FA5FD2"/>
    <w:rsid w:val="00FA725D"/>
    <w:rsid w:val="00FB0866"/>
    <w:rsid w:val="00FB3F76"/>
    <w:rsid w:val="00FB4585"/>
    <w:rsid w:val="00FB5438"/>
    <w:rsid w:val="00FB55D3"/>
    <w:rsid w:val="00FB5F2A"/>
    <w:rsid w:val="00FB6060"/>
    <w:rsid w:val="00FB61A3"/>
    <w:rsid w:val="00FC40D8"/>
    <w:rsid w:val="00FC4A52"/>
    <w:rsid w:val="00FD3818"/>
    <w:rsid w:val="00FD3A7A"/>
    <w:rsid w:val="00FD47DA"/>
    <w:rsid w:val="00FD50E9"/>
    <w:rsid w:val="00FD51AF"/>
    <w:rsid w:val="00FD58F9"/>
    <w:rsid w:val="00FE03F8"/>
    <w:rsid w:val="00FE2781"/>
    <w:rsid w:val="00FE2AD9"/>
    <w:rsid w:val="00FE2ADF"/>
    <w:rsid w:val="00FE5B33"/>
    <w:rsid w:val="00FE7144"/>
    <w:rsid w:val="00FF0B6C"/>
    <w:rsid w:val="00FF1D03"/>
    <w:rsid w:val="00FF1DD6"/>
    <w:rsid w:val="00FF25B4"/>
    <w:rsid w:val="00FF2786"/>
    <w:rsid w:val="00FF2820"/>
    <w:rsid w:val="00FF3D0E"/>
    <w:rsid w:val="00FF504D"/>
    <w:rsid w:val="00FF52B7"/>
    <w:rsid w:val="00FF5A7F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AA61E"/>
  <w15:docId w15:val="{4813C0EF-C7A0-4F96-857B-F7B331AA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C88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2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link w:val="Nagwek2Znak"/>
    <w:qFormat/>
    <w:rsid w:val="000B44EB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2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2"/>
      </w:numPr>
      <w:jc w:val="center"/>
      <w:outlineLvl w:val="7"/>
    </w:pPr>
    <w:rPr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2"/>
      </w:numPr>
      <w:jc w:val="center"/>
      <w:outlineLvl w:val="8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0B44EB"/>
    <w:pPr>
      <w:spacing w:after="120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0B44EB"/>
    <w:pPr>
      <w:ind w:left="720"/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rsid w:val="000B4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B44EB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99"/>
    <w:qFormat/>
    <w:locked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1">
    <w:name w:val="h1"/>
    <w:basedOn w:val="Domylnaczcionkaakapitu"/>
    <w:rsid w:val="000B44EB"/>
  </w:style>
  <w:style w:type="character" w:styleId="Hipercze">
    <w:name w:val="Hyperlink"/>
    <w:rsid w:val="000B44EB"/>
    <w:rPr>
      <w:color w:val="0000FF"/>
      <w:u w:val="single"/>
    </w:rPr>
  </w:style>
  <w:style w:type="paragraph" w:customStyle="1" w:styleId="msonormalcxspdrugie">
    <w:name w:val="msonormalcxspdrugie"/>
    <w:basedOn w:val="Normalny"/>
    <w:rsid w:val="000B44E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customStyle="1" w:styleId="ust">
    <w:name w:val="ust"/>
    <w:rsid w:val="000B44E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rsid w:val="000B44EB"/>
    <w:pPr>
      <w:widowControl w:val="0"/>
      <w:ind w:firstLine="60"/>
      <w:jc w:val="both"/>
    </w:pPr>
  </w:style>
  <w:style w:type="paragraph" w:customStyle="1" w:styleId="Default">
    <w:name w:val="Default"/>
    <w:rsid w:val="000B44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B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0B44EB"/>
    <w:rPr>
      <w:rFonts w:ascii="Calibri" w:eastAsia="Calibri" w:hAnsi="Calibri" w:cs="Times New Roman"/>
    </w:rPr>
  </w:style>
  <w:style w:type="character" w:customStyle="1" w:styleId="Nagwek1Znak">
    <w:name w:val="Nagłówek 1 Znak"/>
    <w:aliases w:val="PZP - Tytuł 1 Znak"/>
    <w:basedOn w:val="Domylnaczcionkaakapitu"/>
    <w:link w:val="Nagwek1"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0B44E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B44E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B44EB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0B44EB"/>
    <w:rPr>
      <w:rFonts w:ascii="Arial" w:eastAsia="Times New Roman" w:hAnsi="Arial" w:cs="Arial"/>
      <w:b/>
      <w:bCs/>
      <w:lang w:eastAsia="zh-CN"/>
    </w:rPr>
  </w:style>
  <w:style w:type="table" w:styleId="Tabela-Siatka">
    <w:name w:val="Table Grid"/>
    <w:basedOn w:val="Standardowy"/>
    <w:rsid w:val="000B4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B44EB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43">
    <w:name w:val="Font Style43"/>
    <w:rsid w:val="000B44EB"/>
    <w:rPr>
      <w:rFonts w:ascii="Times New Roman" w:hAnsi="Times New Roman" w:cs="Times New Roman"/>
      <w:color w:val="000000"/>
      <w:sz w:val="20"/>
      <w:szCs w:val="20"/>
    </w:rPr>
  </w:style>
  <w:style w:type="paragraph" w:customStyle="1" w:styleId="Nagwekmniejszyrodek">
    <w:name w:val="Nagłówek mniejszy środek"/>
    <w:basedOn w:val="Normalny"/>
    <w:next w:val="Normalny"/>
    <w:rsid w:val="000B44EB"/>
    <w:pPr>
      <w:suppressAutoHyphens w:val="0"/>
      <w:spacing w:before="240" w:after="240"/>
      <w:jc w:val="center"/>
    </w:pPr>
    <w:rPr>
      <w:rFonts w:asciiTheme="minorHAnsi" w:hAnsiTheme="minorHAnsi" w:cs="Times New Roman"/>
      <w:b/>
      <w:bCs/>
      <w:sz w:val="22"/>
      <w:szCs w:val="20"/>
      <w:lang w:eastAsia="pl-PL"/>
    </w:rPr>
  </w:style>
  <w:style w:type="paragraph" w:customStyle="1" w:styleId="TABPogrrodek">
    <w:name w:val="TAB Pogr Środek"/>
    <w:basedOn w:val="Normalny"/>
    <w:rsid w:val="000B44EB"/>
    <w:pPr>
      <w:suppressAutoHyphens w:val="0"/>
      <w:spacing w:before="60" w:after="6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10pktpogrrodek">
    <w:name w:val="Tab 10 pkt pogr środek"/>
    <w:basedOn w:val="Normalny"/>
    <w:rsid w:val="000B44EB"/>
    <w:pPr>
      <w:suppressAutoHyphens w:val="0"/>
      <w:spacing w:before="40" w:after="40"/>
      <w:jc w:val="center"/>
    </w:pPr>
    <w:rPr>
      <w:rFonts w:ascii="Calibri" w:hAnsi="Calibri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qFormat/>
    <w:rsid w:val="00F34F87"/>
    <w:pPr>
      <w:tabs>
        <w:tab w:val="center" w:pos="4536"/>
        <w:tab w:val="right" w:pos="9072"/>
      </w:tabs>
      <w:suppressAutoHyphens w:val="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F34F87"/>
    <w:rPr>
      <w:rFonts w:eastAsiaTheme="minorEastAsia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qFormat/>
    <w:rsid w:val="00C73A05"/>
    <w:rPr>
      <w:rFonts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C73A05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nhideWhenUsed/>
    <w:qFormat/>
    <w:rsid w:val="00C73A05"/>
    <w:rPr>
      <w:vertAlign w:val="superscript"/>
    </w:rPr>
  </w:style>
  <w:style w:type="paragraph" w:customStyle="1" w:styleId="Styl">
    <w:name w:val="Styl"/>
    <w:link w:val="StylZnak"/>
    <w:qFormat/>
    <w:rsid w:val="00663B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StylZnak">
    <w:name w:val="Styl Znak"/>
    <w:link w:val="Styl"/>
    <w:qFormat/>
    <w:rsid w:val="00663B64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663B64"/>
    <w:rPr>
      <w:rFonts w:ascii="Calibri" w:eastAsia="Calibri" w:hAnsi="Calibri"/>
      <w:lang w:val="x-none" w:eastAsia="x-none"/>
    </w:rPr>
  </w:style>
  <w:style w:type="paragraph" w:customStyle="1" w:styleId="pkt">
    <w:name w:val="pkt"/>
    <w:basedOn w:val="Normalny"/>
    <w:qFormat/>
    <w:rsid w:val="00663B64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color w:val="00000A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63B64"/>
    <w:pPr>
      <w:suppressAutoHyphens w:val="0"/>
      <w:spacing w:after="200" w:line="276" w:lineRule="auto"/>
      <w:ind w:left="708"/>
    </w:pPr>
    <w:rPr>
      <w:rFonts w:ascii="Calibri" w:eastAsia="Calibri" w:hAnsi="Calibri" w:cstheme="minorBidi"/>
      <w:sz w:val="22"/>
      <w:szCs w:val="22"/>
      <w:lang w:val="x-none" w:eastAsia="x-none"/>
    </w:rPr>
  </w:style>
  <w:style w:type="character" w:customStyle="1" w:styleId="PogrubienieTeksttreci2Calibri11pt">
    <w:name w:val="Pogrubienie;Tekst treści (2) + Calibri;11 pt"/>
    <w:basedOn w:val="Domylnaczcionkaakapitu"/>
    <w:rsid w:val="00C04E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nhideWhenUsed/>
    <w:rsid w:val="001367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67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367EF"/>
    <w:rPr>
      <w:rFonts w:ascii="Arial" w:eastAsia="Times New Roman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7EF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rsid w:val="00183039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rsid w:val="00183039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183039"/>
    <w:pPr>
      <w:widowControl w:val="0"/>
      <w:shd w:val="clear" w:color="auto" w:fill="FFFFFF"/>
      <w:suppressAutoHyphens w:val="0"/>
      <w:spacing w:line="0" w:lineRule="atLeast"/>
    </w:pPr>
    <w:rPr>
      <w:rFonts w:eastAsia="Arial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rsid w:val="0018303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18303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83039"/>
    <w:pPr>
      <w:widowControl w:val="0"/>
      <w:shd w:val="clear" w:color="auto" w:fill="FFFFFF"/>
      <w:suppressAutoHyphens w:val="0"/>
      <w:spacing w:before="180" w:after="180" w:line="0" w:lineRule="atLeast"/>
      <w:ind w:hanging="1460"/>
      <w:jc w:val="center"/>
    </w:pPr>
    <w:rPr>
      <w:rFonts w:eastAsia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  <w:suppressAutoHyphens w:val="0"/>
    </w:pPr>
    <w:rPr>
      <w:rFonts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8369F"/>
    <w:rPr>
      <w:rFonts w:ascii="Arial" w:eastAsia="Times New Roman" w:hAnsi="Arial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DD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5B4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5B4"/>
    <w:rPr>
      <w:vertAlign w:val="superscript"/>
    </w:rPr>
  </w:style>
  <w:style w:type="character" w:customStyle="1" w:styleId="email">
    <w:name w:val="email"/>
    <w:basedOn w:val="Domylnaczcionkaakapitu"/>
    <w:rsid w:val="0070458F"/>
  </w:style>
  <w:style w:type="paragraph" w:styleId="Podtytu">
    <w:name w:val="Subtitle"/>
    <w:basedOn w:val="Normalny"/>
    <w:next w:val="Normalny"/>
    <w:link w:val="PodtytuZnak"/>
    <w:uiPriority w:val="11"/>
    <w:qFormat/>
    <w:rsid w:val="00CB295C"/>
    <w:pPr>
      <w:keepNext/>
      <w:keepLines/>
      <w:suppressAutoHyphens w:val="0"/>
      <w:spacing w:after="320" w:line="276" w:lineRule="auto"/>
    </w:pPr>
    <w:rPr>
      <w:rFonts w:eastAsia="Arial"/>
      <w:color w:val="666666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CB295C"/>
    <w:rPr>
      <w:rFonts w:ascii="Arial" w:eastAsia="Arial" w:hAnsi="Arial" w:cs="Arial"/>
      <w:color w:val="666666"/>
      <w:sz w:val="30"/>
      <w:szCs w:val="30"/>
      <w:lang w:val="pl" w:eastAsia="pl-PL"/>
    </w:rPr>
  </w:style>
  <w:style w:type="character" w:styleId="Pogrubienie">
    <w:name w:val="Strong"/>
    <w:aliases w:val="Tekst treści (2) + 9,5 pt5,Tekst treści (16) + Calibri,11 pt,Tekst treści (6) + 10,5 pt"/>
    <w:uiPriority w:val="99"/>
    <w:qFormat/>
    <w:rsid w:val="006B6AEA"/>
    <w:rPr>
      <w:b/>
      <w:bCs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uppressAutoHyphens w:val="0"/>
      <w:spacing w:line="240" w:lineRule="atLeast"/>
      <w:ind w:hanging="540"/>
    </w:pPr>
    <w:rPr>
      <w:rFonts w:ascii="Tahoma" w:eastAsiaTheme="minorEastAsia" w:hAnsi="Tahoma" w:cs="Tahoma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5C3951"/>
    <w:pPr>
      <w:spacing w:after="200" w:line="276" w:lineRule="auto"/>
    </w:pPr>
    <w:rPr>
      <w:rFonts w:ascii="Courier New" w:eastAsia="Calibri" w:hAnsi="Courier New" w:cs="Courier New"/>
      <w:sz w:val="20"/>
      <w:szCs w:val="20"/>
      <w:lang w:val="x-none"/>
    </w:rPr>
  </w:style>
  <w:style w:type="character" w:customStyle="1" w:styleId="Teksttreci3">
    <w:name w:val="Tekst treści (3)_"/>
    <w:link w:val="Teksttreci31"/>
    <w:uiPriority w:val="99"/>
    <w:rsid w:val="005C3951"/>
    <w:rPr>
      <w:rFonts w:ascii="Tahoma" w:hAnsi="Tahoma" w:cs="Tahoma"/>
      <w:sz w:val="15"/>
      <w:szCs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uppressAutoHyphens w:val="0"/>
      <w:spacing w:before="60" w:line="240" w:lineRule="atLeast"/>
    </w:pPr>
    <w:rPr>
      <w:rFonts w:ascii="Tahoma" w:eastAsiaTheme="minorHAnsi" w:hAnsi="Tahoma" w:cs="Tahoma"/>
      <w:sz w:val="15"/>
      <w:szCs w:val="15"/>
      <w:lang w:eastAsia="en-US"/>
    </w:rPr>
  </w:style>
  <w:style w:type="character" w:customStyle="1" w:styleId="Teksttreci16">
    <w:name w:val="Tekst treści (16)_"/>
    <w:link w:val="Teksttreci161"/>
    <w:uiPriority w:val="99"/>
    <w:rsid w:val="005C3951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uppressAutoHyphens w:val="0"/>
      <w:spacing w:line="254" w:lineRule="exact"/>
      <w:ind w:hanging="184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treci11">
    <w:name w:val="Tekst treści (11)_"/>
    <w:link w:val="Teksttreci110"/>
    <w:uiPriority w:val="99"/>
    <w:rsid w:val="005C3951"/>
    <w:rPr>
      <w:rFonts w:ascii="Calibri" w:hAnsi="Calibri" w:cs="Calibri"/>
      <w:i/>
      <w:iCs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 w:cs="Segoe UI"/>
      <w:i w:val="0"/>
      <w:iCs w:val="0"/>
      <w:sz w:val="18"/>
      <w:szCs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rsid w:val="005C3951"/>
    <w:rPr>
      <w:rFonts w:ascii="Calibri" w:hAnsi="Calibri" w:cs="Calibri"/>
      <w:b/>
      <w:b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uppressAutoHyphens w:val="0"/>
      <w:spacing w:before="480" w:after="180" w:line="240" w:lineRule="atLeast"/>
      <w:ind w:hanging="380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uppressAutoHyphens w:val="0"/>
      <w:spacing w:after="360" w:line="240" w:lineRule="atLeast"/>
      <w:jc w:val="center"/>
      <w:outlineLvl w:val="0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Teksttreci24">
    <w:name w:val="Tekst treści (24)_"/>
    <w:link w:val="Teksttreci240"/>
    <w:uiPriority w:val="99"/>
    <w:rsid w:val="005C3951"/>
    <w:rPr>
      <w:rFonts w:ascii="FrankRuehl" w:hAnsi="FrankRuehl" w:cs="FrankRuehl"/>
      <w:sz w:val="28"/>
      <w:szCs w:val="28"/>
      <w:shd w:val="clear" w:color="auto" w:fill="FFFFFF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 w:cs="Segoe UI"/>
      <w:sz w:val="21"/>
      <w:szCs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uppressAutoHyphens w:val="0"/>
      <w:spacing w:before="240" w:line="279" w:lineRule="exact"/>
      <w:jc w:val="center"/>
    </w:pPr>
    <w:rPr>
      <w:rFonts w:ascii="FrankRuehl" w:eastAsiaTheme="minorHAnsi" w:hAnsi="FrankRuehl" w:cs="FrankRuehl"/>
      <w:sz w:val="28"/>
      <w:szCs w:val="28"/>
      <w:lang w:eastAsia="en-US"/>
    </w:rPr>
  </w:style>
  <w:style w:type="character" w:customStyle="1" w:styleId="Brak">
    <w:name w:val="Brak"/>
    <w:rsid w:val="00872122"/>
  </w:style>
  <w:style w:type="numbering" w:customStyle="1" w:styleId="Punktor">
    <w:name w:val="Punktor"/>
    <w:rsid w:val="004331F1"/>
    <w:pPr>
      <w:numPr>
        <w:numId w:val="32"/>
      </w:numPr>
    </w:pPr>
  </w:style>
  <w:style w:type="numbering" w:customStyle="1" w:styleId="Numery">
    <w:name w:val="Numery"/>
    <w:rsid w:val="004331F1"/>
    <w:pPr>
      <w:numPr>
        <w:numId w:val="33"/>
      </w:numPr>
    </w:pPr>
  </w:style>
  <w:style w:type="paragraph" w:customStyle="1" w:styleId="Domylne">
    <w:name w:val="Domyślne"/>
    <w:rsid w:val="004331F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bdr w:val="nil"/>
      <w:lang w:eastAsia="pl-PL"/>
    </w:rPr>
  </w:style>
  <w:style w:type="paragraph" w:customStyle="1" w:styleId="Tre">
    <w:name w:val="Treść"/>
    <w:rsid w:val="000525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pl-PL"/>
    </w:rPr>
  </w:style>
  <w:style w:type="table" w:styleId="Jasnalista">
    <w:name w:val="Light List"/>
    <w:basedOn w:val="Standardowy"/>
    <w:uiPriority w:val="61"/>
    <w:rsid w:val="005774C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444186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ormalnyWeb">
    <w:name w:val="Normal (Web)"/>
    <w:basedOn w:val="Normalny"/>
    <w:rsid w:val="00F51985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customStyle="1" w:styleId="CharStyle68">
    <w:name w:val="Char Style 68"/>
    <w:basedOn w:val="Domylnaczcionkaakapitu"/>
    <w:link w:val="Style67"/>
    <w:locked/>
    <w:rsid w:val="00B3580A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B3580A"/>
    <w:pPr>
      <w:shd w:val="clear" w:color="auto" w:fill="FFFFFF"/>
      <w:suppressAutoHyphens w:val="0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57141C"/>
  </w:style>
  <w:style w:type="character" w:styleId="Uwydatnienie">
    <w:name w:val="Emphasis"/>
    <w:basedOn w:val="Domylnaczcionkaakapitu"/>
    <w:uiPriority w:val="20"/>
    <w:qFormat/>
    <w:rsid w:val="00D170D3"/>
    <w:rPr>
      <w:i/>
      <w:iCs/>
    </w:rPr>
  </w:style>
  <w:style w:type="paragraph" w:customStyle="1" w:styleId="Normalny1">
    <w:name w:val="Normalny1"/>
    <w:rsid w:val="00B93EB8"/>
    <w:pPr>
      <w:spacing w:after="0" w:line="276" w:lineRule="auto"/>
    </w:pPr>
    <w:rPr>
      <w:rFonts w:ascii="Arial" w:eastAsia="Arial" w:hAnsi="Arial" w:cs="Arial"/>
      <w:lang w:eastAsia="pl-PL"/>
    </w:rPr>
  </w:style>
  <w:style w:type="character" w:customStyle="1" w:styleId="Teksttreci2Pogrubienie">
    <w:name w:val="Tekst treści (2) + Pogrubienie"/>
    <w:basedOn w:val="Teksttreci2"/>
    <w:uiPriority w:val="99"/>
    <w:rsid w:val="00435EBD"/>
    <w:rPr>
      <w:rFonts w:ascii="Calibri" w:eastAsia="Arial" w:hAnsi="Calibri" w:cs="Calibri"/>
      <w:b/>
      <w:bCs/>
      <w:sz w:val="21"/>
      <w:szCs w:val="21"/>
      <w:shd w:val="clear" w:color="auto" w:fill="FFFFFF"/>
    </w:rPr>
  </w:style>
  <w:style w:type="character" w:customStyle="1" w:styleId="Teksttreci281">
    <w:name w:val="Tekst treści (2) + 81"/>
    <w:aliases w:val="5 pt4"/>
    <w:basedOn w:val="Teksttreci2"/>
    <w:uiPriority w:val="99"/>
    <w:rsid w:val="00894701"/>
    <w:rPr>
      <w:rFonts w:ascii="Calibri" w:eastAsia="Arial" w:hAnsi="Calibri" w:cs="Calibri"/>
      <w:sz w:val="17"/>
      <w:szCs w:val="17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5420BD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5420BD"/>
    <w:pPr>
      <w:widowControl w:val="0"/>
      <w:shd w:val="clear" w:color="auto" w:fill="FFFFFF"/>
      <w:suppressAutoHyphens w:val="0"/>
      <w:spacing w:before="140" w:after="140" w:line="232" w:lineRule="exact"/>
      <w:jc w:val="center"/>
      <w:outlineLvl w:val="0"/>
    </w:pPr>
    <w:rPr>
      <w:rFonts w:ascii="Calibri" w:eastAsia="Calibri" w:hAnsi="Calibri" w:cs="Calibri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1"/>
    <w:uiPriority w:val="99"/>
    <w:rsid w:val="00B1654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81">
    <w:name w:val="Tekst treści (8)1"/>
    <w:basedOn w:val="Normalny"/>
    <w:link w:val="Teksttreci8"/>
    <w:uiPriority w:val="99"/>
    <w:rsid w:val="00B1654B"/>
    <w:pPr>
      <w:widowControl w:val="0"/>
      <w:shd w:val="clear" w:color="auto" w:fill="FFFFFF"/>
      <w:suppressAutoHyphens w:val="0"/>
      <w:spacing w:after="720" w:line="240" w:lineRule="atLeast"/>
      <w:ind w:hanging="480"/>
      <w:jc w:val="center"/>
    </w:pPr>
    <w:rPr>
      <w:rFonts w:ascii="Times New Roman" w:eastAsiaTheme="minorHAnsi" w:hAnsi="Times New Roman" w:cs="Times New Roman"/>
      <w:b/>
      <w:bCs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9F6E97"/>
    <w:rPr>
      <w:color w:val="954F72" w:themeColor="followedHyperlink"/>
      <w:u w:val="single"/>
    </w:rPr>
  </w:style>
  <w:style w:type="character" w:customStyle="1" w:styleId="hgkelc">
    <w:name w:val="hgkelc"/>
    <w:basedOn w:val="Domylnaczcionkaakapitu"/>
    <w:rsid w:val="00D5190C"/>
  </w:style>
  <w:style w:type="paragraph" w:customStyle="1" w:styleId="Standard">
    <w:name w:val="Standard"/>
    <w:rsid w:val="00B84FE6"/>
    <w:pPr>
      <w:tabs>
        <w:tab w:val="left" w:pos="0"/>
      </w:tabs>
      <w:suppressAutoHyphens/>
      <w:autoSpaceDE w:val="0"/>
      <w:snapToGrid w:val="0"/>
      <w:spacing w:after="0" w:line="276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8782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011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5E607-10BF-4F66-8B40-D5A54DD2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1623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Sławomir Kłos</cp:lastModifiedBy>
  <cp:revision>6</cp:revision>
  <cp:lastPrinted>2026-02-26T20:13:00Z</cp:lastPrinted>
  <dcterms:created xsi:type="dcterms:W3CDTF">2026-02-26T20:15:00Z</dcterms:created>
  <dcterms:modified xsi:type="dcterms:W3CDTF">2026-04-20T12:09:00Z</dcterms:modified>
</cp:coreProperties>
</file>