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54BDD" w14:textId="77777777" w:rsidR="00336464" w:rsidRPr="00C378E0" w:rsidRDefault="00336464"/>
    <w:p w14:paraId="791C57A4" w14:textId="0E4338A3" w:rsidR="00336464" w:rsidRPr="00C378E0" w:rsidRDefault="00336464">
      <w:pPr>
        <w:rPr>
          <w:bCs/>
          <w:i/>
        </w:rPr>
      </w:pP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="00F453D3">
        <w:t xml:space="preserve">    </w:t>
      </w:r>
      <w:r w:rsidRPr="00C378E0">
        <w:rPr>
          <w:b/>
        </w:rPr>
        <w:t xml:space="preserve">Załącznik nr </w:t>
      </w:r>
      <w:r w:rsidR="009C3FF7">
        <w:rPr>
          <w:b/>
        </w:rPr>
        <w:t>2a</w:t>
      </w:r>
      <w:r w:rsidRPr="00C378E0">
        <w:rPr>
          <w:b/>
        </w:rPr>
        <w:t xml:space="preserve"> do SWZ </w:t>
      </w:r>
    </w:p>
    <w:p w14:paraId="4F5B203E" w14:textId="77777777" w:rsidR="00336464" w:rsidRPr="00C378E0" w:rsidRDefault="00336464">
      <w:pPr>
        <w:pStyle w:val="Tekstpodstawowy"/>
        <w:jc w:val="both"/>
        <w:rPr>
          <w:bCs/>
          <w:i/>
          <w:szCs w:val="24"/>
        </w:rPr>
      </w:pPr>
      <w:r w:rsidRPr="00C378E0">
        <w:rPr>
          <w:bCs/>
          <w:i/>
          <w:szCs w:val="24"/>
        </w:rPr>
        <w:t>……………………………………………………..</w:t>
      </w:r>
    </w:p>
    <w:p w14:paraId="75F0D97D" w14:textId="77777777" w:rsidR="00336464" w:rsidRPr="00C378E0" w:rsidRDefault="00336464">
      <w:pPr>
        <w:pStyle w:val="Tekstpodstawowy"/>
        <w:jc w:val="both"/>
        <w:rPr>
          <w:bCs/>
          <w:i/>
          <w:szCs w:val="24"/>
        </w:rPr>
      </w:pPr>
      <w:r w:rsidRPr="00C378E0">
        <w:rPr>
          <w:bCs/>
          <w:i/>
          <w:szCs w:val="24"/>
        </w:rPr>
        <w:t>(pieczęć Wykonawcy/Wykonawców)</w:t>
      </w:r>
    </w:p>
    <w:p w14:paraId="33D490FD" w14:textId="77777777" w:rsidR="00336464" w:rsidRPr="00C378E0" w:rsidRDefault="00336464">
      <w:pPr>
        <w:pStyle w:val="Tekstpodstawowy"/>
        <w:jc w:val="both"/>
        <w:rPr>
          <w:bCs/>
          <w:i/>
          <w:szCs w:val="24"/>
        </w:rPr>
      </w:pPr>
    </w:p>
    <w:p w14:paraId="7CCB080F" w14:textId="77777777" w:rsidR="00336464" w:rsidRPr="00C378E0" w:rsidRDefault="00336464">
      <w:pPr>
        <w:rPr>
          <w:bCs/>
          <w:i/>
        </w:rPr>
      </w:pPr>
    </w:p>
    <w:p w14:paraId="1401129A" w14:textId="77777777" w:rsidR="00336464" w:rsidRPr="00C378E0" w:rsidRDefault="00336464">
      <w:pPr>
        <w:jc w:val="center"/>
        <w:rPr>
          <w:bCs/>
        </w:rPr>
      </w:pPr>
      <w:r w:rsidRPr="00C378E0">
        <w:rPr>
          <w:b/>
        </w:rPr>
        <w:t>FORMULARZ OFERTOWY</w:t>
      </w:r>
    </w:p>
    <w:p w14:paraId="083347D5" w14:textId="77777777" w:rsidR="00336464" w:rsidRPr="00C378E0" w:rsidRDefault="00336464">
      <w:pPr>
        <w:pStyle w:val="Tekstpodstawowy"/>
        <w:jc w:val="both"/>
        <w:rPr>
          <w:rFonts w:eastAsia="Tahoma"/>
          <w:bCs/>
          <w:szCs w:val="24"/>
        </w:rPr>
      </w:pPr>
      <w:r w:rsidRPr="00C378E0">
        <w:rPr>
          <w:bCs/>
          <w:szCs w:val="24"/>
        </w:rPr>
        <w:tab/>
      </w:r>
      <w:r w:rsidRPr="00C378E0">
        <w:rPr>
          <w:bCs/>
          <w:szCs w:val="24"/>
        </w:rPr>
        <w:tab/>
      </w:r>
    </w:p>
    <w:p w14:paraId="32577E76" w14:textId="77777777" w:rsidR="00336464" w:rsidRPr="00C378E0" w:rsidRDefault="00336464">
      <w:pPr>
        <w:widowControl w:val="0"/>
        <w:ind w:firstLine="709"/>
        <w:rPr>
          <w:rFonts w:eastAsia="Tahoma"/>
          <w:bCs/>
        </w:rPr>
      </w:pPr>
    </w:p>
    <w:p w14:paraId="1CA618C2" w14:textId="577F936E" w:rsidR="00336464" w:rsidRPr="00C378E0" w:rsidRDefault="00336464">
      <w:pPr>
        <w:widowControl w:val="0"/>
        <w:spacing w:line="360" w:lineRule="auto"/>
        <w:rPr>
          <w:rFonts w:eastAsia="Tahoma"/>
          <w:b/>
          <w:bCs/>
        </w:rPr>
      </w:pPr>
      <w:r w:rsidRPr="00C378E0">
        <w:rPr>
          <w:rFonts w:eastAsia="Tahoma"/>
          <w:b/>
          <w:bCs/>
        </w:rPr>
        <w:t>DANE WYKONAWCY</w:t>
      </w:r>
    </w:p>
    <w:p w14:paraId="2B108CA4" w14:textId="77777777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pełna nazwa Wykonawcy…………………………………………………………………………</w:t>
      </w:r>
    </w:p>
    <w:p w14:paraId="34F031F7" w14:textId="22120A6D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adres ……………………………………………………………………</w:t>
      </w:r>
      <w:r w:rsidR="00C378E0">
        <w:rPr>
          <w:rFonts w:eastAsia="Tahoma"/>
          <w:bCs/>
        </w:rPr>
        <w:t>…………..</w:t>
      </w:r>
      <w:r w:rsidRPr="00C378E0">
        <w:rPr>
          <w:rFonts w:eastAsia="Tahoma"/>
          <w:bCs/>
        </w:rPr>
        <w:t>…………</w:t>
      </w:r>
      <w:r w:rsidR="00DB60FE">
        <w:rPr>
          <w:rFonts w:eastAsia="Tahoma"/>
          <w:bCs/>
        </w:rPr>
        <w:t>….</w:t>
      </w:r>
    </w:p>
    <w:p w14:paraId="7DB9A805" w14:textId="2926B7AA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nr telefonu/</w:t>
      </w:r>
      <w:r w:rsidR="00C378E0">
        <w:rPr>
          <w:rFonts w:eastAsia="Tahoma"/>
          <w:bCs/>
        </w:rPr>
        <w:t xml:space="preserve"> </w:t>
      </w:r>
      <w:r w:rsidRPr="00C378E0">
        <w:rPr>
          <w:rFonts w:eastAsia="Tahoma"/>
          <w:bCs/>
        </w:rPr>
        <w:t>………………………………………………………………………………………</w:t>
      </w:r>
      <w:r w:rsidR="00DB60FE">
        <w:rPr>
          <w:rFonts w:eastAsia="Tahoma"/>
          <w:bCs/>
        </w:rPr>
        <w:t>.</w:t>
      </w:r>
    </w:p>
    <w:p w14:paraId="566FB91B" w14:textId="78D031E0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 xml:space="preserve">- NIP/REGON </w:t>
      </w:r>
      <w:r w:rsidR="00C378E0">
        <w:rPr>
          <w:rFonts w:eastAsia="Tahoma"/>
          <w:bCs/>
        </w:rPr>
        <w:t xml:space="preserve"> </w:t>
      </w:r>
      <w:r w:rsidRPr="00C378E0">
        <w:rPr>
          <w:rFonts w:eastAsia="Tahoma"/>
          <w:bCs/>
        </w:rPr>
        <w:t>…………………………………………………………………………………</w:t>
      </w:r>
      <w:r w:rsidR="00DB60FE">
        <w:rPr>
          <w:rFonts w:eastAsia="Tahoma"/>
          <w:bCs/>
        </w:rPr>
        <w:t>….</w:t>
      </w:r>
    </w:p>
    <w:p w14:paraId="171D333A" w14:textId="7FB08E1E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email ……………………………………………………………………………………………</w:t>
      </w:r>
      <w:r w:rsidR="00DB60FE">
        <w:rPr>
          <w:rFonts w:eastAsia="Tahoma"/>
          <w:bCs/>
        </w:rPr>
        <w:t>..</w:t>
      </w:r>
    </w:p>
    <w:p w14:paraId="5642F98E" w14:textId="77777777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imiona, nazwiska osoby /osób upoważnionych do reprezentowania Wykonawcy:</w:t>
      </w:r>
    </w:p>
    <w:p w14:paraId="626CB358" w14:textId="1528BEB7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……………………………………………………………………………………………………</w:t>
      </w:r>
      <w:r w:rsidR="00DB60FE">
        <w:rPr>
          <w:rFonts w:eastAsia="Tahoma"/>
          <w:bCs/>
        </w:rPr>
        <w:t>..</w:t>
      </w:r>
    </w:p>
    <w:p w14:paraId="7F293359" w14:textId="572937DD" w:rsidR="00336464" w:rsidRPr="00C378E0" w:rsidRDefault="00336464">
      <w:pPr>
        <w:widowControl w:val="0"/>
        <w:spacing w:line="360" w:lineRule="auto"/>
        <w:rPr>
          <w:rFonts w:eastAsia="Tahoma"/>
          <w:bCs/>
          <w:color w:val="000000"/>
        </w:rPr>
      </w:pPr>
      <w:r w:rsidRPr="00C378E0">
        <w:rPr>
          <w:rFonts w:eastAsia="Tahoma"/>
          <w:bCs/>
        </w:rPr>
        <w:t>- numer rachunku bankowego Wykonawcy na które dokonywana będzie płatność za faktury: …………………………………………………………………………………………</w:t>
      </w:r>
      <w:r w:rsidR="00DB60FE">
        <w:rPr>
          <w:rFonts w:eastAsia="Tahoma"/>
          <w:bCs/>
        </w:rPr>
        <w:t>….</w:t>
      </w:r>
    </w:p>
    <w:p w14:paraId="6AA3CB40" w14:textId="77777777" w:rsidR="00336464" w:rsidRPr="00C378E0" w:rsidRDefault="00336464">
      <w:pPr>
        <w:spacing w:line="360" w:lineRule="auto"/>
        <w:ind w:left="567"/>
        <w:jc w:val="both"/>
        <w:rPr>
          <w:rFonts w:eastAsia="Tahoma"/>
          <w:bCs/>
          <w:color w:val="000000"/>
        </w:rPr>
      </w:pPr>
    </w:p>
    <w:p w14:paraId="1E1AB4D3" w14:textId="160E6C8D" w:rsidR="009C3FF7" w:rsidRDefault="00336464" w:rsidP="009E1A2B">
      <w:pPr>
        <w:spacing w:line="360" w:lineRule="auto"/>
        <w:jc w:val="both"/>
        <w:rPr>
          <w:rFonts w:eastAsia="Tahoma"/>
          <w:bCs/>
        </w:rPr>
      </w:pPr>
      <w:r w:rsidRPr="00C378E0">
        <w:t xml:space="preserve">W odpowiedzi na ogłoszenie o udzielenie zamówienia publicznego w trybie </w:t>
      </w:r>
      <w:r w:rsidR="00CC39C8">
        <w:t xml:space="preserve">podstawowym bez negocjacji zgodnie z </w:t>
      </w:r>
      <w:r w:rsidRPr="00C378E0">
        <w:t>art. 275 ust. 1 ustawy Pzp pn</w:t>
      </w:r>
      <w:r w:rsidR="00310444">
        <w:t>.</w:t>
      </w:r>
      <w:r w:rsidRPr="00C378E0">
        <w:t xml:space="preserve">: </w:t>
      </w:r>
      <w:r w:rsidR="00CC39C8" w:rsidRPr="009C3FF7">
        <w:rPr>
          <w:rFonts w:eastAsia="Calibri"/>
          <w:b/>
          <w:color w:val="000000"/>
        </w:rPr>
        <w:t>„</w:t>
      </w:r>
      <w:r w:rsidR="00CC39C8" w:rsidRPr="009C3FF7">
        <w:rPr>
          <w:b/>
        </w:rPr>
        <w:t>Zakup</w:t>
      </w:r>
      <w:r w:rsidR="009C3FF7" w:rsidRPr="009C3FF7">
        <w:rPr>
          <w:b/>
        </w:rPr>
        <w:t xml:space="preserve"> osprzętu do ciągnika</w:t>
      </w:r>
      <w:r w:rsidR="00CC39C8" w:rsidRPr="009C3FF7">
        <w:rPr>
          <w:b/>
        </w:rPr>
        <w:t>”</w:t>
      </w:r>
      <w:r w:rsidR="00CC39C8" w:rsidRPr="00CC39C8">
        <w:rPr>
          <w:bCs/>
        </w:rPr>
        <w:t xml:space="preserve"> z podziałem na części</w:t>
      </w:r>
      <w:r w:rsidRPr="00C378E0">
        <w:rPr>
          <w:b/>
          <w:bCs/>
          <w:color w:val="000000"/>
        </w:rPr>
        <w:t>,</w:t>
      </w:r>
      <w:r w:rsidRPr="00C378E0">
        <w:rPr>
          <w:b/>
          <w:color w:val="000000"/>
        </w:rPr>
        <w:t xml:space="preserve"> </w:t>
      </w:r>
      <w:r w:rsidRPr="00C378E0">
        <w:t xml:space="preserve">prowadzonego przez Powiatowy Zarząd Dróg w Mrągowie </w:t>
      </w:r>
      <w:r w:rsidRPr="00C378E0">
        <w:rPr>
          <w:color w:val="000000"/>
        </w:rPr>
        <w:t>n</w:t>
      </w:r>
      <w:r w:rsidRPr="00C378E0">
        <w:rPr>
          <w:rFonts w:eastAsia="Tahoma"/>
          <w:bCs/>
        </w:rPr>
        <w:t xml:space="preserve">r sprawy: </w:t>
      </w:r>
      <w:r w:rsidRPr="00DB63B3">
        <w:rPr>
          <w:rFonts w:eastAsia="Tahoma"/>
          <w:bCs/>
        </w:rPr>
        <w:t>DT.261.1.</w:t>
      </w:r>
      <w:r w:rsidR="00310444">
        <w:rPr>
          <w:rFonts w:eastAsia="Tahoma"/>
          <w:bCs/>
        </w:rPr>
        <w:t>11</w:t>
      </w:r>
      <w:r w:rsidRPr="00DB63B3">
        <w:rPr>
          <w:rFonts w:eastAsia="Tahoma"/>
          <w:bCs/>
        </w:rPr>
        <w:t>.202</w:t>
      </w:r>
      <w:r w:rsidR="00DB63B3">
        <w:rPr>
          <w:rFonts w:eastAsia="Tahoma"/>
          <w:bCs/>
        </w:rPr>
        <w:t>6</w:t>
      </w:r>
      <w:r w:rsidR="009C3FF7" w:rsidRPr="00DB63B3">
        <w:rPr>
          <w:rFonts w:eastAsia="Tahoma"/>
          <w:bCs/>
        </w:rPr>
        <w:t>.</w:t>
      </w:r>
    </w:p>
    <w:p w14:paraId="28B94213" w14:textId="62F7BBF6" w:rsidR="009E1A2B" w:rsidRPr="009C3FF7" w:rsidRDefault="009C3FF7" w:rsidP="009E1A2B">
      <w:pPr>
        <w:spacing w:line="360" w:lineRule="auto"/>
        <w:jc w:val="both"/>
        <w:rPr>
          <w:b/>
          <w:i/>
          <w:iCs/>
          <w:u w:val="single"/>
        </w:rPr>
      </w:pPr>
      <w:r>
        <w:rPr>
          <w:rFonts w:eastAsia="Tahoma"/>
          <w:bCs/>
        </w:rPr>
        <w:t>S</w:t>
      </w:r>
      <w:r w:rsidR="00336464" w:rsidRPr="00C378E0">
        <w:rPr>
          <w:rFonts w:eastAsia="Tahoma"/>
          <w:bCs/>
        </w:rPr>
        <w:t>kładam niniejszą ofertę</w:t>
      </w:r>
      <w:r>
        <w:rPr>
          <w:color w:val="000000"/>
        </w:rPr>
        <w:t xml:space="preserve"> </w:t>
      </w:r>
      <w:r w:rsidRPr="009C3FF7">
        <w:rPr>
          <w:b/>
          <w:color w:val="000000"/>
          <w:u w:val="single"/>
        </w:rPr>
        <w:t>C</w:t>
      </w:r>
      <w:r w:rsidR="009E1A2B" w:rsidRPr="009C3FF7">
        <w:rPr>
          <w:b/>
          <w:u w:val="single"/>
        </w:rPr>
        <w:t xml:space="preserve">zęść nr </w:t>
      </w:r>
      <w:r w:rsidRPr="009C3FF7">
        <w:rPr>
          <w:b/>
          <w:u w:val="single"/>
        </w:rPr>
        <w:t>1</w:t>
      </w:r>
      <w:r w:rsidR="009E1A2B" w:rsidRPr="009C3FF7">
        <w:rPr>
          <w:b/>
          <w:u w:val="single"/>
        </w:rPr>
        <w:t xml:space="preserve"> - „</w:t>
      </w:r>
      <w:r w:rsidR="009E1A2B" w:rsidRPr="009C3FF7">
        <w:rPr>
          <w:b/>
          <w:i/>
          <w:iCs/>
          <w:u w:val="single"/>
        </w:rPr>
        <w:t>Zakup</w:t>
      </w:r>
      <w:r w:rsidRPr="009C3FF7">
        <w:rPr>
          <w:b/>
          <w:i/>
          <w:iCs/>
          <w:u w:val="single"/>
        </w:rPr>
        <w:t xml:space="preserve"> przyczepy jednoosiowej</w:t>
      </w:r>
      <w:r w:rsidR="009E1A2B" w:rsidRPr="009C3FF7">
        <w:rPr>
          <w:b/>
          <w:i/>
          <w:iCs/>
          <w:u w:val="single"/>
        </w:rPr>
        <w:t>”</w:t>
      </w:r>
    </w:p>
    <w:p w14:paraId="662894FD" w14:textId="77777777" w:rsidR="00CC39C8" w:rsidRPr="009C3FF7" w:rsidRDefault="00CC39C8" w:rsidP="00CC39C8">
      <w:pPr>
        <w:spacing w:line="360" w:lineRule="auto"/>
        <w:jc w:val="both"/>
        <w:rPr>
          <w:b/>
          <w:bCs/>
          <w:i/>
          <w:iCs/>
        </w:rPr>
      </w:pPr>
    </w:p>
    <w:p w14:paraId="3DE88FB1" w14:textId="209F4558" w:rsidR="00336464" w:rsidRPr="00C378E0" w:rsidRDefault="00DB60FE">
      <w:pPr>
        <w:widowControl w:val="0"/>
        <w:autoSpaceDE w:val="0"/>
        <w:spacing w:line="360" w:lineRule="auto"/>
        <w:jc w:val="both"/>
        <w:rPr>
          <w:rFonts w:eastAsia="Tahoma"/>
          <w:bCs/>
        </w:rPr>
      </w:pPr>
      <w:r>
        <w:rPr>
          <w:rFonts w:eastAsia="Tahoma"/>
          <w:b/>
          <w:bCs/>
        </w:rPr>
        <w:t>I</w:t>
      </w:r>
      <w:r w:rsidR="00336464" w:rsidRPr="00C378E0">
        <w:rPr>
          <w:rFonts w:eastAsia="Tahoma"/>
          <w:b/>
          <w:bCs/>
        </w:rPr>
        <w:t>. Cena ofertowa</w:t>
      </w:r>
      <w:r w:rsidR="0027196A">
        <w:rPr>
          <w:rFonts w:eastAsia="Tahoma"/>
          <w:b/>
          <w:bCs/>
        </w:rPr>
        <w:t xml:space="preserve"> </w:t>
      </w:r>
    </w:p>
    <w:p w14:paraId="1DDD54B7" w14:textId="77777777" w:rsidR="00336464" w:rsidRPr="00C378E0" w:rsidRDefault="00336464">
      <w:pPr>
        <w:widowControl w:val="0"/>
        <w:autoSpaceDE w:val="0"/>
        <w:spacing w:line="360" w:lineRule="auto"/>
        <w:jc w:val="both"/>
        <w:rPr>
          <w:rFonts w:eastAsia="Tahoma"/>
          <w:b/>
          <w:bCs/>
          <w:i/>
        </w:rPr>
      </w:pPr>
      <w:r w:rsidRPr="00C378E0">
        <w:rPr>
          <w:rFonts w:eastAsia="Tahoma"/>
          <w:bCs/>
        </w:rPr>
        <w:t>Przystępując do postępowania o udzielenie zamówienia, oferuję/my realizację przedmiotu zamówienia za cenę</w:t>
      </w:r>
      <w:r w:rsidR="0027196A">
        <w:rPr>
          <w:rFonts w:eastAsia="Tahoma"/>
          <w:bCs/>
        </w:rPr>
        <w:t xml:space="preserve"> ofertową brutto: ……………</w:t>
      </w:r>
      <w:r w:rsidR="00B8011D">
        <w:rPr>
          <w:rFonts w:eastAsia="Tahoma"/>
          <w:bCs/>
        </w:rPr>
        <w:t>……</w:t>
      </w:r>
      <w:r w:rsidR="0027196A">
        <w:rPr>
          <w:rFonts w:eastAsia="Tahoma"/>
          <w:bCs/>
        </w:rPr>
        <w:t xml:space="preserve">…………. </w:t>
      </w:r>
      <w:r w:rsidR="00B8011D">
        <w:rPr>
          <w:rFonts w:eastAsia="Tahoma"/>
          <w:bCs/>
        </w:rPr>
        <w:t>z</w:t>
      </w:r>
      <w:r w:rsidR="0027196A">
        <w:rPr>
          <w:rFonts w:eastAsia="Tahoma"/>
          <w:bCs/>
        </w:rPr>
        <w:t>ł</w:t>
      </w:r>
      <w:r w:rsidR="00B8011D">
        <w:rPr>
          <w:rFonts w:eastAsia="Tahoma"/>
          <w:bCs/>
        </w:rPr>
        <w:t xml:space="preserve"> </w:t>
      </w:r>
    </w:p>
    <w:p w14:paraId="4F07BB09" w14:textId="77777777" w:rsidR="00336464" w:rsidRDefault="00336464" w:rsidP="00B8011D">
      <w:pPr>
        <w:widowControl w:val="0"/>
        <w:autoSpaceDE w:val="0"/>
        <w:jc w:val="both"/>
        <w:rPr>
          <w:rFonts w:eastAsia="Tahoma"/>
          <w:bCs/>
          <w:i/>
          <w:sz w:val="20"/>
          <w:szCs w:val="20"/>
        </w:rPr>
      </w:pPr>
      <w:r w:rsidRPr="00B8011D">
        <w:rPr>
          <w:rFonts w:eastAsia="Tahoma"/>
          <w:bCs/>
          <w:i/>
          <w:sz w:val="20"/>
          <w:szCs w:val="20"/>
        </w:rPr>
        <w:t>(całkowite wynagrodzenie</w:t>
      </w:r>
      <w:r w:rsidR="004809D9">
        <w:rPr>
          <w:rFonts w:eastAsia="Tahoma"/>
          <w:bCs/>
          <w:i/>
          <w:sz w:val="20"/>
          <w:szCs w:val="20"/>
        </w:rPr>
        <w:t xml:space="preserve"> ryczałtowe</w:t>
      </w:r>
      <w:r w:rsidRPr="00B8011D">
        <w:rPr>
          <w:rFonts w:eastAsia="Tahoma"/>
          <w:bCs/>
          <w:i/>
          <w:sz w:val="20"/>
          <w:szCs w:val="20"/>
        </w:rPr>
        <w:t xml:space="preserve"> Wykonawcy, uwzględniające wszystkie koszty związane z realizacją przedmiotu zamówienia, zgodnie z niniejszą SWZ)</w:t>
      </w:r>
    </w:p>
    <w:p w14:paraId="6DC60BF6" w14:textId="77777777" w:rsidR="00DB60FE" w:rsidRPr="00C378E0" w:rsidRDefault="00DB60FE" w:rsidP="00DB60FE">
      <w:pPr>
        <w:spacing w:line="360" w:lineRule="auto"/>
        <w:jc w:val="both"/>
      </w:pP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562"/>
        <w:gridCol w:w="3119"/>
        <w:gridCol w:w="1649"/>
        <w:gridCol w:w="1980"/>
        <w:gridCol w:w="2100"/>
      </w:tblGrid>
      <w:tr w:rsidR="00DB60FE" w:rsidRPr="00C378E0" w14:paraId="10640270" w14:textId="77777777" w:rsidTr="005034B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DC1E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both"/>
              <w:rPr>
                <w:rFonts w:cs="Times New Roman"/>
              </w:rPr>
            </w:pPr>
            <w:r w:rsidRPr="00C378E0">
              <w:rPr>
                <w:rFonts w:cs="Times New Roman"/>
                <w:b/>
                <w:i/>
                <w:iCs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5F8F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  <w:b/>
                <w:i/>
                <w:iCs/>
              </w:rPr>
            </w:pPr>
            <w:r w:rsidRPr="00C378E0">
              <w:rPr>
                <w:rFonts w:cs="Times New Roman"/>
                <w:b/>
                <w:i/>
                <w:iCs/>
              </w:rPr>
              <w:t>Przedmiot dostawy</w:t>
            </w:r>
          </w:p>
          <w:p w14:paraId="0350EA0A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  <w:b/>
                <w:i/>
                <w:iCs/>
              </w:rPr>
              <w:t>Marka, model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2320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  <w:b/>
                <w:i/>
                <w:iCs/>
              </w:rPr>
              <w:t>Cena netto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63E2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  <w:b/>
                <w:i/>
                <w:iCs/>
              </w:rPr>
              <w:t>Wartość VAT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BD1B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  <w:b/>
                <w:i/>
                <w:iCs/>
              </w:rPr>
            </w:pPr>
            <w:r w:rsidRPr="00C378E0">
              <w:rPr>
                <w:rFonts w:cs="Times New Roman"/>
                <w:b/>
                <w:i/>
                <w:iCs/>
              </w:rPr>
              <w:t>Wartość brutto</w:t>
            </w:r>
          </w:p>
          <w:p w14:paraId="54926CC7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  <w:b/>
                <w:i/>
                <w:iCs/>
              </w:rPr>
              <w:t>(kol 3 + 4)</w:t>
            </w:r>
          </w:p>
        </w:tc>
      </w:tr>
      <w:tr w:rsidR="00DB60FE" w:rsidRPr="00C378E0" w14:paraId="2A6BC678" w14:textId="77777777" w:rsidTr="005034B0">
        <w:trPr>
          <w:trHeight w:val="3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7BE3018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647E569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  <w:b/>
              </w:rPr>
              <w:t>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F3894B6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  <w:b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ADBA00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  <w:b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BC5481A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  <w:b/>
              </w:rPr>
              <w:t>5</w:t>
            </w:r>
          </w:p>
        </w:tc>
      </w:tr>
      <w:tr w:rsidR="00DB60FE" w:rsidRPr="00C378E0" w14:paraId="43F4C317" w14:textId="77777777" w:rsidTr="005034B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A5D7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  <w:r w:rsidRPr="00C378E0">
              <w:rPr>
                <w:rFonts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DE15" w14:textId="25692716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rPr>
                <w:rFonts w:cs="Times New Roman"/>
              </w:rPr>
            </w:pPr>
            <w:r>
              <w:rPr>
                <w:rFonts w:cs="Times New Roman"/>
              </w:rPr>
              <w:t>Przyczepa jednoosiowa</w:t>
            </w:r>
          </w:p>
          <w:p w14:paraId="5F938F36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rPr>
                <w:rFonts w:cs="Times New Roman"/>
              </w:rPr>
            </w:pPr>
            <w:r w:rsidRPr="00C378E0">
              <w:rPr>
                <w:rFonts w:cs="Times New Roman"/>
              </w:rPr>
              <w:t>Marka……………………….</w:t>
            </w:r>
          </w:p>
          <w:p w14:paraId="3AEA04AD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rPr>
                <w:rFonts w:cs="Times New Roman"/>
              </w:rPr>
            </w:pPr>
            <w:r w:rsidRPr="00C378E0">
              <w:rPr>
                <w:rFonts w:cs="Times New Roman"/>
              </w:rPr>
              <w:t>Typ/Model…………………</w:t>
            </w:r>
          </w:p>
          <w:p w14:paraId="3EC23691" w14:textId="77777777" w:rsidR="00DB60FE" w:rsidRPr="00C378E0" w:rsidRDefault="00DB60FE" w:rsidP="005034B0">
            <w:pPr>
              <w:pStyle w:val="Standard"/>
              <w:spacing w:before="80" w:after="80" w:line="276" w:lineRule="auto"/>
              <w:ind w:right="-2"/>
              <w:rPr>
                <w:rFonts w:cs="Times New Roman"/>
              </w:rPr>
            </w:pPr>
            <w:r w:rsidRPr="00C378E0">
              <w:rPr>
                <w:rFonts w:cs="Times New Roman"/>
              </w:rPr>
              <w:t>Rok produkcji ………………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2AB9" w14:textId="77777777" w:rsidR="00DB60FE" w:rsidRPr="00C378E0" w:rsidRDefault="00DB60FE" w:rsidP="005034B0">
            <w:pPr>
              <w:pStyle w:val="Standard"/>
              <w:snapToGrid w:val="0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D114" w14:textId="77777777" w:rsidR="00DB60FE" w:rsidRPr="00C378E0" w:rsidRDefault="00DB60FE" w:rsidP="005034B0">
            <w:pPr>
              <w:pStyle w:val="Standard"/>
              <w:snapToGrid w:val="0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A5E3" w14:textId="77777777" w:rsidR="00DB60FE" w:rsidRPr="00C378E0" w:rsidRDefault="00DB60FE" w:rsidP="005034B0">
            <w:pPr>
              <w:pStyle w:val="Standard"/>
              <w:snapToGrid w:val="0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</w:p>
        </w:tc>
      </w:tr>
      <w:tr w:rsidR="00DB60FE" w:rsidRPr="00C378E0" w14:paraId="2B248E78" w14:textId="77777777" w:rsidTr="005034B0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2A17" w14:textId="77777777" w:rsidR="00DB60FE" w:rsidRPr="002F2937" w:rsidRDefault="00DB60FE" w:rsidP="005034B0">
            <w:pPr>
              <w:pStyle w:val="Standard"/>
              <w:spacing w:before="80" w:after="80" w:line="276" w:lineRule="auto"/>
              <w:ind w:right="-2"/>
              <w:jc w:val="center"/>
              <w:rPr>
                <w:rFonts w:cs="Times New Roman"/>
                <w:b/>
                <w:bCs/>
              </w:rPr>
            </w:pPr>
            <w:r w:rsidRPr="002F2937">
              <w:rPr>
                <w:rFonts w:cs="Times New Roman"/>
                <w:b/>
                <w:bCs/>
              </w:rPr>
              <w:t>SUMA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7AF0" w14:textId="77777777" w:rsidR="00DB60FE" w:rsidRPr="00C378E0" w:rsidRDefault="00DB60FE" w:rsidP="005034B0">
            <w:pPr>
              <w:pStyle w:val="Standard"/>
              <w:snapToGrid w:val="0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2712" w14:textId="77777777" w:rsidR="00DB60FE" w:rsidRPr="00C378E0" w:rsidRDefault="00DB60FE" w:rsidP="005034B0">
            <w:pPr>
              <w:pStyle w:val="Standard"/>
              <w:snapToGrid w:val="0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CE3B" w14:textId="77777777" w:rsidR="00DB60FE" w:rsidRPr="00C378E0" w:rsidRDefault="00DB60FE" w:rsidP="005034B0">
            <w:pPr>
              <w:pStyle w:val="Standard"/>
              <w:snapToGrid w:val="0"/>
              <w:spacing w:before="80" w:after="80" w:line="276" w:lineRule="auto"/>
              <w:ind w:right="-2"/>
              <w:jc w:val="center"/>
              <w:rPr>
                <w:rFonts w:cs="Times New Roman"/>
              </w:rPr>
            </w:pPr>
          </w:p>
        </w:tc>
      </w:tr>
    </w:tbl>
    <w:p w14:paraId="55320E3A" w14:textId="77777777" w:rsidR="00DB60FE" w:rsidRPr="00DB60FE" w:rsidRDefault="00DB60FE" w:rsidP="00B8011D">
      <w:pPr>
        <w:widowControl w:val="0"/>
        <w:autoSpaceDE w:val="0"/>
        <w:jc w:val="both"/>
        <w:rPr>
          <w:iCs/>
          <w:sz w:val="20"/>
          <w:szCs w:val="20"/>
        </w:rPr>
      </w:pPr>
    </w:p>
    <w:p w14:paraId="769F17D7" w14:textId="77777777" w:rsidR="00336464" w:rsidRPr="00C378E0" w:rsidRDefault="00336464">
      <w:pPr>
        <w:spacing w:line="360" w:lineRule="auto"/>
        <w:ind w:left="284"/>
        <w:jc w:val="both"/>
      </w:pPr>
    </w:p>
    <w:p w14:paraId="50628F90" w14:textId="5BED39F9" w:rsidR="00336464" w:rsidRPr="00DB60FE" w:rsidRDefault="00DB60FE" w:rsidP="00CC39C8">
      <w:pPr>
        <w:pStyle w:val="Akapitzlis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DB60FE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="0027196A" w:rsidRPr="00DB60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6464" w:rsidRPr="00DB60FE">
        <w:rPr>
          <w:rFonts w:ascii="Times New Roman" w:hAnsi="Times New Roman" w:cs="Times New Roman"/>
          <w:b/>
          <w:bCs/>
          <w:sz w:val="24"/>
          <w:szCs w:val="24"/>
        </w:rPr>
        <w:t xml:space="preserve">Udzielimy gwarancji na dostarczony przedmiot umowy o długości miesięcy: </w:t>
      </w:r>
    </w:p>
    <w:p w14:paraId="702A55E9" w14:textId="77777777" w:rsidR="00336464" w:rsidRPr="00DB60FE" w:rsidRDefault="00336464" w:rsidP="00C378E0">
      <w:pPr>
        <w:pStyle w:val="Akapitzlist"/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232EBA3E" w14:textId="44D79484" w:rsidR="00336464" w:rsidRPr="00CC39C8" w:rsidRDefault="0027196A" w:rsidP="00C378E0">
      <w:pPr>
        <w:pStyle w:val="Akapitzlist"/>
        <w:ind w:left="14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39C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36464" w:rsidRPr="00CC3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464" w:rsidRPr="00CC39C8">
        <w:rPr>
          <w:rFonts w:ascii="Times New Roman" w:eastAsia="Symbol" w:hAnsi="Times New Roman" w:cs="Times New Roman"/>
          <w:b/>
          <w:sz w:val="24"/>
          <w:szCs w:val="24"/>
        </w:rPr>
        <w:t></w:t>
      </w:r>
      <w:r w:rsidR="00336464" w:rsidRPr="00CC3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-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>12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miesięcy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 </w:t>
      </w:r>
      <w:r w:rsid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</w:t>
      </w:r>
      <w:r w:rsid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</w:t>
      </w:r>
      <w:r w:rsidR="00336464" w:rsidRPr="00CC39C8">
        <w:rPr>
          <w:rFonts w:ascii="Times New Roman" w:eastAsia="Symbol" w:hAnsi="Times New Roman" w:cs="Times New Roman"/>
          <w:b/>
          <w:sz w:val="24"/>
          <w:szCs w:val="24"/>
        </w:rPr>
        <w:t>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- </w:t>
      </w:r>
      <w:r w:rsidR="0099264A">
        <w:rPr>
          <w:rFonts w:ascii="Times New Roman" w:eastAsia="Arial Unicode MS" w:hAnsi="Times New Roman" w:cs="Times New Roman"/>
          <w:b/>
          <w:sz w:val="24"/>
          <w:szCs w:val="24"/>
        </w:rPr>
        <w:t>18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miesięcy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</w:t>
      </w:r>
      <w:r w:rsid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</w:t>
      </w:r>
      <w:r w:rsidR="00CC39C8" w:rsidRPr="00CC39C8">
        <w:rPr>
          <w:rFonts w:ascii="Times New Roman" w:eastAsia="Symbol" w:hAnsi="Times New Roman" w:cs="Times New Roman"/>
          <w:b/>
          <w:sz w:val="24"/>
          <w:szCs w:val="24"/>
        </w:rPr>
        <w:t>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- </w:t>
      </w:r>
      <w:r w:rsidR="0099264A">
        <w:rPr>
          <w:rFonts w:ascii="Times New Roman" w:eastAsia="Arial Unicode MS" w:hAnsi="Times New Roman" w:cs="Times New Roman"/>
          <w:b/>
          <w:sz w:val="24"/>
          <w:szCs w:val="24"/>
        </w:rPr>
        <w:t>24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miesięcy</w:t>
      </w:r>
    </w:p>
    <w:p w14:paraId="57875625" w14:textId="6BF227A2" w:rsidR="00CC39C8" w:rsidRPr="00C378E0" w:rsidRDefault="00336464" w:rsidP="00DB60FE">
      <w:pPr>
        <w:spacing w:line="360" w:lineRule="auto"/>
        <w:jc w:val="both"/>
        <w:rPr>
          <w:b/>
          <w:bCs/>
          <w:color w:val="000000"/>
        </w:rPr>
      </w:pPr>
      <w:r w:rsidRPr="00C378E0">
        <w:rPr>
          <w:color w:val="000000"/>
        </w:rPr>
        <w:t xml:space="preserve">Należy zaznaczyć deklarowany okres gwarancji, będący kryterium oceny ofert, poprzez </w:t>
      </w:r>
      <w:r w:rsidR="0027196A">
        <w:rPr>
          <w:color w:val="000000"/>
        </w:rPr>
        <w:t xml:space="preserve">  </w:t>
      </w:r>
      <w:r w:rsidRPr="00C378E0">
        <w:rPr>
          <w:color w:val="000000"/>
        </w:rPr>
        <w:t>postawienie znaku „X” przy odpowiednim deklarowanym okresie gwarancji.</w:t>
      </w:r>
    </w:p>
    <w:p w14:paraId="7E009DE2" w14:textId="77777777" w:rsidR="00336464" w:rsidRPr="00C378E0" w:rsidRDefault="0027196A" w:rsidP="00C378E0">
      <w:pPr>
        <w:spacing w:line="360" w:lineRule="auto"/>
        <w:ind w:hanging="426"/>
        <w:jc w:val="both"/>
        <w:rPr>
          <w:color w:val="000000"/>
        </w:rPr>
      </w:pPr>
      <w:r>
        <w:rPr>
          <w:b/>
          <w:bCs/>
          <w:color w:val="000000"/>
        </w:rPr>
        <w:t xml:space="preserve">       </w:t>
      </w:r>
      <w:r w:rsidR="00336464" w:rsidRPr="00C378E0">
        <w:rPr>
          <w:b/>
          <w:bCs/>
          <w:color w:val="000000"/>
        </w:rPr>
        <w:t>III</w:t>
      </w:r>
      <w:r w:rsidR="00C378E0">
        <w:rPr>
          <w:b/>
          <w:bCs/>
          <w:color w:val="000000"/>
        </w:rPr>
        <w:t>.</w:t>
      </w:r>
      <w:r w:rsidR="00336464" w:rsidRPr="00C378E0">
        <w:rPr>
          <w:b/>
          <w:bCs/>
          <w:color w:val="000000"/>
        </w:rPr>
        <w:t xml:space="preserve"> Ponadto oświadczam(y), że:</w:t>
      </w:r>
    </w:p>
    <w:p w14:paraId="78B5DC23" w14:textId="36B92A99" w:rsidR="00062164" w:rsidRPr="00062164" w:rsidRDefault="00336464" w:rsidP="00427B63">
      <w:pPr>
        <w:numPr>
          <w:ilvl w:val="0"/>
          <w:numId w:val="8"/>
        </w:numPr>
        <w:spacing w:line="360" w:lineRule="auto"/>
        <w:ind w:left="426"/>
        <w:jc w:val="both"/>
        <w:rPr>
          <w:b/>
        </w:rPr>
      </w:pPr>
      <w:r w:rsidRPr="00062164">
        <w:rPr>
          <w:color w:val="000000"/>
        </w:rPr>
        <w:t xml:space="preserve">Zobowiązujemy się do wykonania przedmiotu zamówienia w terminie do </w:t>
      </w:r>
      <w:r w:rsidR="009C3FF7" w:rsidRPr="00DB63B3">
        <w:rPr>
          <w:b/>
          <w:bCs/>
        </w:rPr>
        <w:t>90</w:t>
      </w:r>
      <w:r w:rsidRPr="00DB63B3">
        <w:rPr>
          <w:b/>
          <w:bCs/>
        </w:rPr>
        <w:t xml:space="preserve"> dni</w:t>
      </w:r>
      <w:r w:rsidRPr="00DB63B3">
        <w:t xml:space="preserve"> </w:t>
      </w:r>
      <w:r w:rsidRPr="00062164">
        <w:rPr>
          <w:color w:val="000000"/>
        </w:rPr>
        <w:t xml:space="preserve">od </w:t>
      </w:r>
      <w:r w:rsidR="00062164">
        <w:rPr>
          <w:color w:val="000000"/>
        </w:rPr>
        <w:t xml:space="preserve">dnia </w:t>
      </w:r>
      <w:r w:rsidRPr="00062164">
        <w:rPr>
          <w:color w:val="000000"/>
        </w:rPr>
        <w:t xml:space="preserve">zawarcia umowy. </w:t>
      </w:r>
    </w:p>
    <w:p w14:paraId="73CB206D" w14:textId="77777777" w:rsidR="00336464" w:rsidRPr="00062164" w:rsidRDefault="00336464" w:rsidP="00427B63">
      <w:pPr>
        <w:numPr>
          <w:ilvl w:val="0"/>
          <w:numId w:val="8"/>
        </w:numPr>
        <w:spacing w:line="360" w:lineRule="auto"/>
        <w:ind w:left="426"/>
        <w:jc w:val="both"/>
        <w:rPr>
          <w:b/>
        </w:rPr>
      </w:pPr>
      <w:r w:rsidRPr="00062164">
        <w:rPr>
          <w:color w:val="000000"/>
        </w:rPr>
        <w:t>Wybór naszej oferty będzie / nie będzie* prowadzić do powstania u Zamawiającego obowiązku podatkowego. W przypadku odpowiedzi twierdzącej należy wypełnić dalszą część zadania, w przypadku nie wskazania</w:t>
      </w:r>
      <w:r w:rsidR="00364088" w:rsidRPr="00062164">
        <w:rPr>
          <w:color w:val="000000"/>
        </w:rPr>
        <w:t xml:space="preserve"> </w:t>
      </w:r>
      <w:r w:rsidRPr="00062164">
        <w:rPr>
          <w:color w:val="000000"/>
        </w:rPr>
        <w:t>żadnej odpowiedzi Zamawiający uzna</w:t>
      </w:r>
      <w:r w:rsidR="00364088" w:rsidRPr="00062164">
        <w:rPr>
          <w:color w:val="000000"/>
        </w:rPr>
        <w:t>,</w:t>
      </w:r>
      <w:r w:rsidRPr="00062164">
        <w:rPr>
          <w:color w:val="000000"/>
        </w:rPr>
        <w:t xml:space="preserve"> że wybór oferty Wykonawcy nie będzie prowadzić do powstania u Zamawiającego obowiązku podatkowego. Ze względu na zaoferowanie towaru (wskazać nazwę, rodzaj) ………………... lub usługi, których dostawa lub świadczenie będzie prowadzić do powstania u Zamawiającego obowiązku podatkowego.</w:t>
      </w:r>
    </w:p>
    <w:p w14:paraId="52A7DD39" w14:textId="77777777" w:rsidR="00336464" w:rsidRPr="00C378E0" w:rsidRDefault="00C378E0" w:rsidP="00C378E0">
      <w:pPr>
        <w:pStyle w:val="Tekstpodstawowy"/>
        <w:spacing w:line="480" w:lineRule="auto"/>
        <w:ind w:left="426"/>
        <w:jc w:val="both"/>
        <w:rPr>
          <w:b/>
          <w:bCs/>
          <w:color w:val="000000"/>
          <w:sz w:val="20"/>
        </w:rPr>
      </w:pPr>
      <w:r>
        <w:rPr>
          <w:sz w:val="20"/>
        </w:rPr>
        <w:t>*</w:t>
      </w:r>
      <w:r w:rsidR="00336464" w:rsidRPr="00C378E0">
        <w:rPr>
          <w:sz w:val="20"/>
        </w:rPr>
        <w:t xml:space="preserve">niepotrzebne skreślić                                                   </w:t>
      </w:r>
    </w:p>
    <w:p w14:paraId="0CDEB5A4" w14:textId="77777777" w:rsidR="00336464" w:rsidRPr="00C378E0" w:rsidRDefault="00336464" w:rsidP="00C378E0">
      <w:pPr>
        <w:pStyle w:val="Tekstpodstawowy"/>
        <w:numPr>
          <w:ilvl w:val="0"/>
          <w:numId w:val="8"/>
        </w:numPr>
        <w:spacing w:line="360" w:lineRule="auto"/>
        <w:ind w:left="426" w:right="-144"/>
        <w:jc w:val="both"/>
        <w:rPr>
          <w:b/>
          <w:bCs/>
          <w:color w:val="000000"/>
          <w:szCs w:val="24"/>
        </w:rPr>
      </w:pPr>
      <w:r w:rsidRPr="00C378E0">
        <w:rPr>
          <w:color w:val="000000"/>
          <w:szCs w:val="24"/>
        </w:rPr>
        <w:t>Jestem /śmy związani z niniejszą ofertą przez okres 30 dni od daty upływu terminu składania ofert.</w:t>
      </w:r>
    </w:p>
    <w:p w14:paraId="56EB1790" w14:textId="77777777" w:rsidR="00336464" w:rsidRPr="00C378E0" w:rsidRDefault="00C378E0" w:rsidP="00C378E0">
      <w:pPr>
        <w:numPr>
          <w:ilvl w:val="0"/>
          <w:numId w:val="8"/>
        </w:numPr>
        <w:spacing w:line="360" w:lineRule="auto"/>
        <w:ind w:left="426"/>
        <w:jc w:val="both"/>
        <w:rPr>
          <w:b/>
        </w:rPr>
      </w:pPr>
      <w:r>
        <w:rPr>
          <w:b/>
          <w:bCs/>
          <w:color w:val="000000"/>
        </w:rPr>
        <w:t>A</w:t>
      </w:r>
      <w:r w:rsidR="00336464" w:rsidRPr="00C378E0">
        <w:rPr>
          <w:b/>
          <w:bCs/>
          <w:color w:val="000000"/>
        </w:rPr>
        <w:t>kceptuję</w:t>
      </w:r>
      <w:r w:rsidR="00336464" w:rsidRPr="00C378E0">
        <w:rPr>
          <w:color w:val="000000"/>
        </w:rPr>
        <w:t xml:space="preserve"> /my </w:t>
      </w:r>
      <w:r w:rsidR="0027196A">
        <w:rPr>
          <w:color w:val="000000"/>
        </w:rPr>
        <w:t>projekt</w:t>
      </w:r>
      <w:r w:rsidR="00336464" w:rsidRPr="00C378E0">
        <w:rPr>
          <w:color w:val="000000"/>
        </w:rPr>
        <w:t xml:space="preserve"> umowy i zobowiązujemy się w przypadku wyboru naszej oferty </w:t>
      </w:r>
      <w:r w:rsidR="00336464" w:rsidRPr="00C378E0">
        <w:rPr>
          <w:color w:val="000000"/>
        </w:rPr>
        <w:br/>
        <w:t>do zawarcia umowy na warunkach wymienionych w SWZ w miejscu i terminie wyznaczonym przez Zamawiającego.</w:t>
      </w:r>
    </w:p>
    <w:p w14:paraId="13F3D7FE" w14:textId="7C53CCEE" w:rsidR="00336464" w:rsidRPr="00C378E0" w:rsidRDefault="00336464" w:rsidP="00C378E0">
      <w:pPr>
        <w:pStyle w:val="Tekstpodstawowy"/>
        <w:numPr>
          <w:ilvl w:val="0"/>
          <w:numId w:val="8"/>
        </w:numPr>
        <w:spacing w:line="360" w:lineRule="auto"/>
        <w:ind w:left="426"/>
        <w:jc w:val="both"/>
        <w:rPr>
          <w:szCs w:val="24"/>
        </w:rPr>
      </w:pPr>
      <w:r w:rsidRPr="00C378E0">
        <w:rPr>
          <w:b/>
          <w:szCs w:val="24"/>
        </w:rPr>
        <w:t xml:space="preserve">Zamówienie zrealizujemy </w:t>
      </w:r>
      <w:r w:rsidRPr="00C378E0">
        <w:rPr>
          <w:szCs w:val="24"/>
        </w:rPr>
        <w:t xml:space="preserve">sami </w:t>
      </w:r>
      <w:r w:rsidRPr="00C378E0">
        <w:rPr>
          <w:b/>
          <w:szCs w:val="24"/>
        </w:rPr>
        <w:t>*</w:t>
      </w:r>
      <w:r w:rsidRPr="00C378E0">
        <w:rPr>
          <w:szCs w:val="24"/>
        </w:rPr>
        <w:t xml:space="preserve">/ przy udziale podwykonawców </w:t>
      </w:r>
      <w:r w:rsidRPr="00C378E0">
        <w:rPr>
          <w:b/>
          <w:szCs w:val="24"/>
        </w:rPr>
        <w:t>*</w:t>
      </w:r>
      <w:r w:rsidRPr="00C378E0">
        <w:rPr>
          <w:szCs w:val="24"/>
        </w:rPr>
        <w:t>:</w:t>
      </w:r>
    </w:p>
    <w:p w14:paraId="0CB1D53D" w14:textId="77777777" w:rsidR="00336464" w:rsidRPr="00C378E0" w:rsidRDefault="00336464" w:rsidP="00C378E0">
      <w:pPr>
        <w:pStyle w:val="Tekstpodstawowy"/>
        <w:numPr>
          <w:ilvl w:val="0"/>
          <w:numId w:val="8"/>
        </w:numPr>
        <w:spacing w:line="276" w:lineRule="auto"/>
        <w:ind w:left="426"/>
        <w:jc w:val="both"/>
        <w:rPr>
          <w:szCs w:val="24"/>
        </w:rPr>
      </w:pPr>
      <w:r w:rsidRPr="00C378E0">
        <w:rPr>
          <w:szCs w:val="24"/>
        </w:rPr>
        <w:t>________________________________________________________________________</w:t>
      </w:r>
    </w:p>
    <w:p w14:paraId="1D4E2DD9" w14:textId="77777777" w:rsidR="00336464" w:rsidRPr="00C378E0" w:rsidRDefault="00336464" w:rsidP="00C378E0">
      <w:pPr>
        <w:pStyle w:val="Tekstpodstawowy"/>
        <w:spacing w:line="276" w:lineRule="auto"/>
        <w:ind w:left="426"/>
        <w:jc w:val="both"/>
        <w:rPr>
          <w:i/>
          <w:szCs w:val="24"/>
        </w:rPr>
      </w:pPr>
      <w:r w:rsidRPr="00C378E0">
        <w:rPr>
          <w:i/>
          <w:szCs w:val="24"/>
        </w:rPr>
        <w:t>(zakres powierzonych usług)</w:t>
      </w:r>
    </w:p>
    <w:p w14:paraId="5B41A982" w14:textId="77777777" w:rsidR="00336464" w:rsidRPr="00C378E0" w:rsidRDefault="00336464" w:rsidP="00C378E0">
      <w:pPr>
        <w:pStyle w:val="Tekstpodstawowy"/>
        <w:spacing w:line="276" w:lineRule="auto"/>
        <w:ind w:left="426" w:firstLine="420"/>
        <w:jc w:val="both"/>
        <w:rPr>
          <w:color w:val="000000"/>
          <w:szCs w:val="24"/>
        </w:rPr>
      </w:pPr>
    </w:p>
    <w:p w14:paraId="0110CB9A" w14:textId="77777777" w:rsidR="00336464" w:rsidRPr="00C378E0" w:rsidRDefault="00336464" w:rsidP="00C378E0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378E0">
        <w:rPr>
          <w:rFonts w:ascii="Times New Roman" w:hAnsi="Times New Roman" w:cs="Times New Roman"/>
          <w:color w:val="000000"/>
          <w:sz w:val="24"/>
          <w:szCs w:val="24"/>
        </w:rPr>
        <w:t xml:space="preserve">Oświadczam(y), że oferta zawiera\ nie zawiera </w:t>
      </w:r>
      <w:r w:rsidRPr="00C378E0">
        <w:rPr>
          <w:rFonts w:ascii="Times New Roman" w:hAnsi="Times New Roman" w:cs="Times New Roman"/>
          <w:b/>
          <w:i/>
          <w:color w:val="000000"/>
          <w:sz w:val="24"/>
          <w:szCs w:val="24"/>
        </w:rPr>
        <w:t>(niepotrzebne skreślić)</w:t>
      </w:r>
      <w:r w:rsidRPr="00C378E0">
        <w:rPr>
          <w:rFonts w:ascii="Times New Roman" w:hAnsi="Times New Roman" w:cs="Times New Roman"/>
          <w:color w:val="000000"/>
          <w:sz w:val="24"/>
          <w:szCs w:val="24"/>
        </w:rPr>
        <w:t xml:space="preserve"> informacji stanowiących tajemnicę przedsiębiorstwa w rozumieniu ustawy o zwalczaniu nieuczciwej konkurencji. Informacje takie zawarte są w następujących dokumentach</w:t>
      </w: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>: ……………………………</w:t>
      </w:r>
    </w:p>
    <w:p w14:paraId="7C5F9195" w14:textId="35E9B0DC" w:rsidR="00336464" w:rsidRPr="00C378E0" w:rsidRDefault="00336464" w:rsidP="00C378E0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>Pełnomocnik w przypadku składania oferty wspólnej</w:t>
      </w:r>
      <w:r w:rsidRPr="00C378E0">
        <w:rPr>
          <w:rFonts w:ascii="Times New Roman" w:hAnsi="Times New Roman" w:cs="Times New Roman"/>
          <w:bCs/>
          <w:i/>
          <w:color w:val="000000"/>
          <w:sz w:val="24"/>
          <w:szCs w:val="24"/>
        </w:rPr>
        <w:t>………………………………………..</w:t>
      </w: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telefon kontaktowy: ……………………………</w:t>
      </w:r>
      <w:r w:rsidR="0027196A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……………………………..</w:t>
      </w: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>………………</w:t>
      </w:r>
    </w:p>
    <w:p w14:paraId="7960FBA2" w14:textId="77777777" w:rsidR="00336464" w:rsidRPr="00C378E0" w:rsidRDefault="00336464" w:rsidP="00C378E0">
      <w:pPr>
        <w:widowControl w:val="0"/>
        <w:autoSpaceDE w:val="0"/>
        <w:spacing w:line="360" w:lineRule="auto"/>
        <w:ind w:left="720"/>
        <w:rPr>
          <w:color w:val="000000"/>
        </w:rPr>
      </w:pPr>
      <w:r w:rsidRPr="00C378E0">
        <w:rPr>
          <w:color w:val="000000"/>
        </w:rPr>
        <w:t>- do reprezentowania w postępowaniu</w:t>
      </w:r>
    </w:p>
    <w:p w14:paraId="18A280FF" w14:textId="77777777" w:rsidR="00336464" w:rsidRPr="00C378E0" w:rsidRDefault="00336464" w:rsidP="00C378E0">
      <w:pPr>
        <w:widowControl w:val="0"/>
        <w:autoSpaceDE w:val="0"/>
        <w:spacing w:line="360" w:lineRule="auto"/>
        <w:ind w:left="720"/>
        <w:rPr>
          <w:color w:val="000000"/>
        </w:rPr>
      </w:pPr>
      <w:r w:rsidRPr="00C378E0">
        <w:rPr>
          <w:color w:val="000000"/>
        </w:rPr>
        <w:t>- do reprezentowania w postępowaniu i zawarcia umowy</w:t>
      </w:r>
    </w:p>
    <w:p w14:paraId="2D3B75F4" w14:textId="77777777" w:rsidR="000C5D8D" w:rsidRPr="00C378E0" w:rsidRDefault="00336464" w:rsidP="000C5D8D">
      <w:pPr>
        <w:widowControl w:val="0"/>
        <w:numPr>
          <w:ilvl w:val="0"/>
          <w:numId w:val="8"/>
        </w:numPr>
        <w:autoSpaceDE w:val="0"/>
        <w:spacing w:line="360" w:lineRule="auto"/>
        <w:ind w:left="426" w:hanging="568"/>
        <w:jc w:val="both"/>
        <w:rPr>
          <w:color w:val="000000"/>
        </w:rPr>
      </w:pPr>
      <w:bookmarkStart w:id="0" w:name="_Hlk19519652"/>
      <w:r w:rsidRPr="000C5D8D">
        <w:rPr>
          <w:bCs/>
          <w:color w:val="000000"/>
        </w:rPr>
        <w:t>Warunki płatności:</w:t>
      </w:r>
      <w:r w:rsidRPr="000C5D8D">
        <w:rPr>
          <w:b/>
          <w:bCs/>
          <w:color w:val="000000"/>
        </w:rPr>
        <w:t xml:space="preserve"> </w:t>
      </w:r>
      <w:bookmarkEnd w:id="0"/>
      <w:r w:rsidR="000C5D8D" w:rsidRPr="00C378E0">
        <w:rPr>
          <w:color w:val="000000"/>
        </w:rPr>
        <w:t xml:space="preserve">Na podstawie faktury wystawionej przez Wykonawcę, płatność </w:t>
      </w:r>
      <w:r w:rsidR="000C5D8D">
        <w:rPr>
          <w:color w:val="000000"/>
        </w:rPr>
        <w:t xml:space="preserve">                       </w:t>
      </w:r>
      <w:r w:rsidR="000C5D8D" w:rsidRPr="00C378E0">
        <w:rPr>
          <w:color w:val="000000"/>
        </w:rPr>
        <w:t>na konto Wykonawcy w terminie 14 dni</w:t>
      </w:r>
      <w:r w:rsidR="000C5D8D" w:rsidRPr="00527F41">
        <w:rPr>
          <w:color w:val="000000"/>
        </w:rPr>
        <w:t xml:space="preserve"> </w:t>
      </w:r>
      <w:r w:rsidR="000C5D8D" w:rsidRPr="00C378E0">
        <w:rPr>
          <w:color w:val="000000"/>
        </w:rPr>
        <w:t xml:space="preserve">od </w:t>
      </w:r>
      <w:r w:rsidR="000C5D8D">
        <w:rPr>
          <w:color w:val="000000"/>
        </w:rPr>
        <w:t xml:space="preserve">dnia </w:t>
      </w:r>
      <w:r w:rsidR="000C5D8D" w:rsidRPr="00C378E0">
        <w:rPr>
          <w:color w:val="000000"/>
        </w:rPr>
        <w:t>otrzymania faktury.</w:t>
      </w:r>
    </w:p>
    <w:p w14:paraId="5D28D7C6" w14:textId="77777777" w:rsidR="00336464" w:rsidRPr="000C5D8D" w:rsidRDefault="00336464" w:rsidP="000B4AE1">
      <w:pPr>
        <w:widowControl w:val="0"/>
        <w:numPr>
          <w:ilvl w:val="0"/>
          <w:numId w:val="8"/>
        </w:numPr>
        <w:autoSpaceDE w:val="0"/>
        <w:spacing w:line="360" w:lineRule="auto"/>
        <w:ind w:left="426" w:hanging="568"/>
        <w:jc w:val="both"/>
        <w:rPr>
          <w:bCs/>
        </w:rPr>
      </w:pPr>
      <w:r w:rsidRPr="00C378E0">
        <w:t xml:space="preserve">Wyrażam(y)zgodę na przetwarzanie danych osobowych zawartych w ofercie oraz umowie </w:t>
      </w:r>
      <w:r w:rsidRPr="00C378E0">
        <w:br/>
      </w:r>
      <w:r w:rsidRPr="00C378E0">
        <w:lastRenderedPageBreak/>
        <w:t>dla potrzeb niezbędnych do przeprowadzenia przedmiotowego postępowania i jego realizacji zgodnie z ustawą z dnia 10 maja 2018 r. o ochronie danych osobowych oraz ogólnym rozporządzeniem o ochronie danych osobowych.</w:t>
      </w:r>
    </w:p>
    <w:p w14:paraId="7E3D7633" w14:textId="7169CB9D" w:rsidR="00062164" w:rsidRPr="00DB60FE" w:rsidRDefault="00336464" w:rsidP="00DB60FE">
      <w:pPr>
        <w:numPr>
          <w:ilvl w:val="0"/>
          <w:numId w:val="8"/>
        </w:numPr>
        <w:spacing w:line="360" w:lineRule="auto"/>
        <w:ind w:left="426" w:hanging="567"/>
        <w:jc w:val="both"/>
        <w:rPr>
          <w:u w:val="single"/>
        </w:rPr>
      </w:pPr>
      <w:r w:rsidRPr="00C378E0">
        <w:rPr>
          <w:bCs/>
        </w:rPr>
        <w:t xml:space="preserve"> </w:t>
      </w:r>
      <w:r w:rsidRPr="00C378E0">
        <w:rPr>
          <w:rFonts w:eastAsia="Calibri"/>
          <w:bCs/>
          <w:color w:val="000000"/>
        </w:rPr>
        <w:t xml:space="preserve">Oświadczam, że wypełniłem obowiązki informacyjne przewidziane w </w:t>
      </w:r>
      <w:r w:rsidR="00CC39C8">
        <w:rPr>
          <w:rFonts w:eastAsia="Calibri"/>
          <w:bCs/>
          <w:color w:val="000000"/>
        </w:rPr>
        <w:t>art</w:t>
      </w:r>
      <w:r w:rsidRPr="00C378E0">
        <w:rPr>
          <w:rFonts w:eastAsia="Calibri"/>
          <w:bCs/>
          <w:color w:val="000000"/>
        </w:rPr>
        <w:t xml:space="preserve">. 13 lub </w:t>
      </w:r>
      <w:r w:rsidR="00CC39C8">
        <w:rPr>
          <w:rFonts w:eastAsia="Calibri"/>
          <w:bCs/>
          <w:color w:val="000000"/>
        </w:rPr>
        <w:t>art</w:t>
      </w:r>
      <w:r w:rsidRPr="00C378E0">
        <w:rPr>
          <w:rFonts w:eastAsia="Calibri"/>
          <w:bCs/>
          <w:color w:val="000000"/>
        </w:rPr>
        <w:t>. 14 RODO</w:t>
      </w:r>
      <w:r w:rsidRPr="00C378E0">
        <w:rPr>
          <w:rFonts w:eastAsia="Calibri"/>
          <w:bCs/>
          <w:color w:val="000000"/>
          <w:vertAlign w:val="superscript"/>
        </w:rPr>
        <w:t>1)</w:t>
      </w:r>
      <w:r w:rsidRPr="00C378E0">
        <w:rPr>
          <w:rFonts w:eastAsia="Calibri"/>
          <w:bCs/>
          <w:color w:val="000000"/>
        </w:rPr>
        <w:t xml:space="preserve"> wobec osób fizycznych, </w:t>
      </w:r>
      <w:r w:rsidRPr="00C378E0">
        <w:rPr>
          <w:rFonts w:eastAsia="Calibri"/>
          <w:bCs/>
        </w:rPr>
        <w:t>od których dane osobowe bezpośrednio lub pośrednio pozyskałem</w:t>
      </w:r>
      <w:r w:rsidR="00C378E0">
        <w:rPr>
          <w:rFonts w:eastAsia="Calibri"/>
          <w:bCs/>
        </w:rPr>
        <w:t xml:space="preserve"> </w:t>
      </w:r>
      <w:r w:rsidRPr="00C378E0">
        <w:rPr>
          <w:rFonts w:eastAsia="Calibri"/>
          <w:bCs/>
          <w:color w:val="000000"/>
        </w:rPr>
        <w:t>w celu ubiegania się o udzielenie zamówienia publicznego w postępowaniu.</w:t>
      </w:r>
    </w:p>
    <w:p w14:paraId="16EC87AE" w14:textId="77777777" w:rsidR="00336464" w:rsidRPr="00C378E0" w:rsidRDefault="00336464" w:rsidP="0027196A">
      <w:pPr>
        <w:numPr>
          <w:ilvl w:val="0"/>
          <w:numId w:val="8"/>
        </w:numPr>
        <w:spacing w:line="360" w:lineRule="auto"/>
        <w:ind w:left="426" w:hanging="568"/>
        <w:jc w:val="both"/>
        <w:rPr>
          <w:b/>
        </w:rPr>
      </w:pPr>
      <w:r w:rsidRPr="00C378E0">
        <w:rPr>
          <w:u w:val="single"/>
        </w:rPr>
        <w:t xml:space="preserve"> Pozostałe dane Wykonawcy</w:t>
      </w:r>
    </w:p>
    <w:p w14:paraId="0B1DE014" w14:textId="77777777" w:rsidR="00336464" w:rsidRPr="00CC39C8" w:rsidRDefault="00336464" w:rsidP="00C378E0">
      <w:pPr>
        <w:tabs>
          <w:tab w:val="center" w:pos="-2127"/>
        </w:tabs>
        <w:spacing w:line="360" w:lineRule="auto"/>
        <w:ind w:left="426"/>
      </w:pPr>
      <w:r w:rsidRPr="00CC39C8">
        <w:t>Czy wykonawca jest mikroprzedsiębiorstwem bądź małym, średnim lub dużym przedsiębiorstwem?</w:t>
      </w:r>
    </w:p>
    <w:p w14:paraId="142A05C8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</w:pPr>
      <w:r>
        <w:t>- j</w:t>
      </w:r>
      <w:r w:rsidR="00336464" w:rsidRPr="00C378E0">
        <w:t>estem mikroprzedsiębiorstwem</w:t>
      </w:r>
    </w:p>
    <w:p w14:paraId="2B2C8B12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</w:pPr>
      <w:r>
        <w:t>- j</w:t>
      </w:r>
      <w:r w:rsidR="00336464" w:rsidRPr="00C378E0">
        <w:t>estem małym przedsiębiorstwem</w:t>
      </w:r>
    </w:p>
    <w:p w14:paraId="66DFFAF7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</w:pPr>
      <w:r>
        <w:t>-  j</w:t>
      </w:r>
      <w:r w:rsidR="00336464" w:rsidRPr="00C378E0">
        <w:t>estem średnim przedsiębiorstwem</w:t>
      </w:r>
    </w:p>
    <w:p w14:paraId="39ABD63C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  <w:rPr>
          <w:b/>
        </w:rPr>
      </w:pPr>
      <w:r>
        <w:t>-  j</w:t>
      </w:r>
      <w:r w:rsidR="00336464" w:rsidRPr="00C378E0">
        <w:t>estem dużym przedsiębiorstwem</w:t>
      </w:r>
    </w:p>
    <w:p w14:paraId="104682FB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</w:pPr>
      <w:r w:rsidRPr="00E628BB">
        <w:rPr>
          <w:b/>
        </w:rPr>
        <w:t>Czy Wykonawca pochodzi z innego niż Polska państwa członkowskiego Unii Europejskiej:</w:t>
      </w:r>
    </w:p>
    <w:p w14:paraId="7C1BA016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  <w:jc w:val="both"/>
      </w:pPr>
      <w:r w:rsidRPr="00E628BB">
        <w:t>TAK    Skrót literowy Państwa: …………………….</w:t>
      </w:r>
    </w:p>
    <w:p w14:paraId="4AD96214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  <w:jc w:val="both"/>
      </w:pPr>
      <w:r w:rsidRPr="00E628BB">
        <w:t>NIE</w:t>
      </w:r>
    </w:p>
    <w:p w14:paraId="10947D4C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</w:pPr>
      <w:r w:rsidRPr="00E628BB">
        <w:rPr>
          <w:b/>
        </w:rPr>
        <w:t>Czy Wykonawca pochodzi z państwa niebędącego członkiem Unii Europejskiej:</w:t>
      </w:r>
    </w:p>
    <w:p w14:paraId="2B9792E5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  <w:jc w:val="both"/>
      </w:pPr>
      <w:r w:rsidRPr="00E628BB">
        <w:t>TAK    Skrót literowy Państwa: …………………….</w:t>
      </w:r>
    </w:p>
    <w:p w14:paraId="70EB1D33" w14:textId="77777777" w:rsidR="00336464" w:rsidRPr="00E628BB" w:rsidRDefault="00336464" w:rsidP="000C18FE">
      <w:pPr>
        <w:tabs>
          <w:tab w:val="center" w:pos="-2127"/>
        </w:tabs>
        <w:spacing w:line="360" w:lineRule="auto"/>
        <w:ind w:left="426"/>
        <w:jc w:val="both"/>
        <w:rPr>
          <w:b/>
          <w:color w:val="FF0000"/>
        </w:rPr>
      </w:pPr>
      <w:r w:rsidRPr="00E628BB">
        <w:t>NIE</w:t>
      </w:r>
    </w:p>
    <w:p w14:paraId="06CC2EB5" w14:textId="77777777" w:rsidR="00336464" w:rsidRDefault="00336464">
      <w:pPr>
        <w:rPr>
          <w:rFonts w:ascii="Calibri" w:hAnsi="Calibri" w:cs="Calibri"/>
          <w:b/>
          <w:color w:val="FF0000"/>
        </w:rPr>
      </w:pPr>
    </w:p>
    <w:p w14:paraId="62288EEC" w14:textId="15166BAA" w:rsidR="00336464" w:rsidRPr="00C378E0" w:rsidRDefault="00336464" w:rsidP="00CC39C8">
      <w:pPr>
        <w:rPr>
          <w:bCs/>
          <w:u w:val="single"/>
        </w:rPr>
      </w:pPr>
      <w:r w:rsidRPr="00C378E0">
        <w:rPr>
          <w:b/>
        </w:rPr>
        <w:t>Uwaga:</w:t>
      </w:r>
      <w:r w:rsidR="00DB63B3">
        <w:t xml:space="preserve"> </w:t>
      </w:r>
      <w:r w:rsidRPr="00CC39C8">
        <w:rPr>
          <w:bCs/>
        </w:rPr>
        <w:t>Powyższe informacje są wymagane wyłącznie do celów statystycznych</w:t>
      </w:r>
      <w:r w:rsidR="00CC39C8" w:rsidRPr="00CC39C8">
        <w:rPr>
          <w:bCs/>
        </w:rPr>
        <w:t xml:space="preserve"> i należy</w:t>
      </w:r>
      <w:r w:rsidR="00DB63B3">
        <w:rPr>
          <w:bCs/>
          <w:u w:val="single"/>
        </w:rPr>
        <w:t xml:space="preserve"> </w:t>
      </w:r>
      <w:r w:rsidR="00CC39C8" w:rsidRPr="00C378E0">
        <w:t>zaznaczyć</w:t>
      </w:r>
      <w:r w:rsidR="00CC39C8">
        <w:t xml:space="preserve"> </w:t>
      </w:r>
      <w:r w:rsidR="00CC39C8" w:rsidRPr="00C378E0">
        <w:t>odpowiednie</w:t>
      </w:r>
      <w:r w:rsidR="00CC39C8">
        <w:t>, które dotyczy Wykonawcy.</w:t>
      </w:r>
    </w:p>
    <w:p w14:paraId="48FFE447" w14:textId="77777777" w:rsidR="00336464" w:rsidRPr="00C378E0" w:rsidRDefault="00336464">
      <w:pPr>
        <w:spacing w:line="360" w:lineRule="auto"/>
        <w:ind w:left="284" w:hanging="426"/>
        <w:jc w:val="both"/>
        <w:rPr>
          <w:bCs/>
          <w:u w:val="single"/>
        </w:rPr>
      </w:pPr>
    </w:p>
    <w:p w14:paraId="1BE54AE4" w14:textId="77777777" w:rsidR="00336464" w:rsidRPr="00C378E0" w:rsidRDefault="00336464" w:rsidP="00DB60FE">
      <w:pPr>
        <w:pStyle w:val="Tekstpodstawowy"/>
        <w:numPr>
          <w:ilvl w:val="0"/>
          <w:numId w:val="8"/>
        </w:numPr>
        <w:ind w:left="426" w:hanging="568"/>
        <w:jc w:val="both"/>
        <w:rPr>
          <w:b/>
          <w:szCs w:val="24"/>
        </w:rPr>
      </w:pPr>
      <w:r w:rsidRPr="00C378E0">
        <w:rPr>
          <w:b/>
          <w:szCs w:val="24"/>
        </w:rPr>
        <w:t>Załącznikami</w:t>
      </w:r>
      <w:r w:rsidRPr="00C378E0">
        <w:rPr>
          <w:szCs w:val="24"/>
        </w:rPr>
        <w:t xml:space="preserve"> do niniejszej oferty, stanowiącymi jej integralną część są :</w:t>
      </w:r>
    </w:p>
    <w:p w14:paraId="4676D12A" w14:textId="77777777" w:rsidR="00336464" w:rsidRPr="00C378E0" w:rsidRDefault="00336464">
      <w:pPr>
        <w:pStyle w:val="Tekstpodstawowy"/>
        <w:jc w:val="both"/>
        <w:rPr>
          <w:b/>
          <w:szCs w:val="24"/>
        </w:rPr>
      </w:pPr>
    </w:p>
    <w:p w14:paraId="574304E9" w14:textId="77777777" w:rsidR="00336464" w:rsidRPr="00C378E0" w:rsidRDefault="00336464" w:rsidP="00C378E0">
      <w:pPr>
        <w:pStyle w:val="Tekstpodstawowy"/>
        <w:ind w:left="720"/>
        <w:jc w:val="both"/>
        <w:rPr>
          <w:b/>
          <w:szCs w:val="24"/>
        </w:rPr>
      </w:pPr>
      <w:bookmarkStart w:id="1" w:name="_Hlk84918792"/>
      <w:r w:rsidRPr="00C378E0">
        <w:rPr>
          <w:b/>
          <w:szCs w:val="24"/>
        </w:rPr>
        <w:t>……………………………………………….</w:t>
      </w:r>
    </w:p>
    <w:p w14:paraId="41203184" w14:textId="77777777" w:rsidR="00336464" w:rsidRDefault="00336464" w:rsidP="00C378E0">
      <w:pPr>
        <w:pStyle w:val="Tekstpodstawowy"/>
        <w:ind w:left="720"/>
        <w:jc w:val="both"/>
        <w:rPr>
          <w:b/>
          <w:szCs w:val="24"/>
        </w:rPr>
      </w:pPr>
      <w:r w:rsidRPr="00C378E0">
        <w:rPr>
          <w:b/>
          <w:szCs w:val="24"/>
        </w:rPr>
        <w:t>……………………………………………….</w:t>
      </w:r>
    </w:p>
    <w:p w14:paraId="0B186AC0" w14:textId="77777777" w:rsidR="00C378E0" w:rsidRPr="00C378E0" w:rsidRDefault="00C378E0" w:rsidP="00C378E0">
      <w:pPr>
        <w:pStyle w:val="Tekstpodstawowy"/>
        <w:ind w:left="720"/>
        <w:jc w:val="both"/>
        <w:rPr>
          <w:b/>
          <w:szCs w:val="24"/>
        </w:rPr>
      </w:pPr>
      <w:r>
        <w:rPr>
          <w:b/>
          <w:szCs w:val="24"/>
        </w:rPr>
        <w:t>……………………………………………..</w:t>
      </w:r>
    </w:p>
    <w:bookmarkEnd w:id="1"/>
    <w:p w14:paraId="42C3FA67" w14:textId="77777777" w:rsidR="00336464" w:rsidRDefault="00336464">
      <w:pPr>
        <w:pStyle w:val="Tekstpodstawowy"/>
        <w:jc w:val="both"/>
        <w:rPr>
          <w:b/>
          <w:szCs w:val="24"/>
        </w:rPr>
      </w:pPr>
    </w:p>
    <w:p w14:paraId="736A1329" w14:textId="77777777" w:rsidR="00140F9F" w:rsidRDefault="00140F9F">
      <w:pPr>
        <w:pStyle w:val="Tekstpodstawowy"/>
        <w:jc w:val="both"/>
        <w:rPr>
          <w:b/>
          <w:szCs w:val="24"/>
        </w:rPr>
      </w:pPr>
    </w:p>
    <w:p w14:paraId="476E129E" w14:textId="77777777" w:rsidR="00140F9F" w:rsidRDefault="00140F9F">
      <w:pPr>
        <w:pStyle w:val="Tekstpodstawowy"/>
        <w:jc w:val="both"/>
        <w:rPr>
          <w:b/>
          <w:szCs w:val="24"/>
        </w:rPr>
      </w:pPr>
    </w:p>
    <w:p w14:paraId="64CD01A7" w14:textId="77777777" w:rsidR="00140F9F" w:rsidRDefault="00140F9F">
      <w:pPr>
        <w:pStyle w:val="Tekstpodstawowy"/>
        <w:jc w:val="both"/>
        <w:rPr>
          <w:b/>
          <w:szCs w:val="24"/>
        </w:rPr>
      </w:pPr>
    </w:p>
    <w:p w14:paraId="27C53DBC" w14:textId="77777777" w:rsidR="00140F9F" w:rsidRPr="00C378E0" w:rsidRDefault="00140F9F">
      <w:pPr>
        <w:pStyle w:val="Tekstpodstawowy"/>
        <w:jc w:val="both"/>
        <w:rPr>
          <w:b/>
          <w:szCs w:val="24"/>
        </w:rPr>
      </w:pPr>
    </w:p>
    <w:p w14:paraId="54DE1582" w14:textId="77777777" w:rsidR="00336464" w:rsidRPr="00C378E0" w:rsidRDefault="00336464">
      <w:pPr>
        <w:pStyle w:val="Tekstpodstawowy"/>
        <w:jc w:val="both"/>
        <w:rPr>
          <w:b/>
          <w:szCs w:val="24"/>
        </w:rPr>
      </w:pPr>
    </w:p>
    <w:p w14:paraId="66EC0F9D" w14:textId="47386F59" w:rsidR="00336464" w:rsidRDefault="00336464">
      <w:pPr>
        <w:pStyle w:val="Tekstpodstawowy"/>
        <w:spacing w:line="360" w:lineRule="auto"/>
        <w:rPr>
          <w:szCs w:val="24"/>
        </w:rPr>
      </w:pPr>
      <w:r w:rsidRPr="00C378E0">
        <w:rPr>
          <w:szCs w:val="24"/>
        </w:rPr>
        <w:t>___________________ dnia ___ ___ 202</w:t>
      </w:r>
      <w:r w:rsidR="009C3FF7">
        <w:rPr>
          <w:szCs w:val="24"/>
        </w:rPr>
        <w:t>6</w:t>
      </w:r>
      <w:r w:rsidRPr="00C378E0">
        <w:rPr>
          <w:szCs w:val="24"/>
        </w:rPr>
        <w:t xml:space="preserve"> roku</w:t>
      </w:r>
    </w:p>
    <w:p w14:paraId="091FEFC0" w14:textId="77777777" w:rsidR="00140F9F" w:rsidRDefault="00140F9F">
      <w:pPr>
        <w:pStyle w:val="Tekstpodstawowy"/>
        <w:spacing w:line="360" w:lineRule="auto"/>
        <w:rPr>
          <w:szCs w:val="24"/>
        </w:rPr>
      </w:pPr>
    </w:p>
    <w:p w14:paraId="293D59F0" w14:textId="77777777" w:rsidR="00140F9F" w:rsidRPr="00C378E0" w:rsidRDefault="00140F9F">
      <w:pPr>
        <w:pStyle w:val="Tekstpodstawowy"/>
        <w:spacing w:line="360" w:lineRule="auto"/>
        <w:rPr>
          <w:szCs w:val="24"/>
        </w:rPr>
      </w:pPr>
    </w:p>
    <w:p w14:paraId="31B02714" w14:textId="77777777" w:rsidR="00336464" w:rsidRDefault="00336464">
      <w:pPr>
        <w:pStyle w:val="Tekstpodstawowy"/>
        <w:spacing w:line="360" w:lineRule="auto"/>
        <w:jc w:val="right"/>
        <w:rPr>
          <w:rFonts w:ascii="Calibri" w:eastAsia="Calibri" w:hAnsi="Calibri" w:cs="Calibri"/>
          <w:i/>
          <w:szCs w:val="24"/>
        </w:rPr>
      </w:pPr>
      <w:r>
        <w:rPr>
          <w:rFonts w:ascii="Calibri" w:hAnsi="Calibri" w:cs="Calibri"/>
          <w:szCs w:val="24"/>
        </w:rPr>
        <w:t>……………..………………..………………………………</w:t>
      </w:r>
    </w:p>
    <w:p w14:paraId="4DD7EA67" w14:textId="77777777" w:rsidR="00336464" w:rsidRDefault="00336464">
      <w:pPr>
        <w:pStyle w:val="Tekstpodstawowy"/>
        <w:jc w:val="right"/>
        <w:rPr>
          <w:rFonts w:ascii="Calibri" w:hAnsi="Calibri" w:cs="Calibri"/>
          <w:color w:val="000000"/>
          <w:sz w:val="20"/>
        </w:rPr>
      </w:pPr>
      <w:r>
        <w:rPr>
          <w:rFonts w:ascii="Calibri" w:eastAsia="Calibri" w:hAnsi="Calibri" w:cs="Calibri"/>
          <w:i/>
          <w:szCs w:val="24"/>
        </w:rPr>
        <w:t xml:space="preserve">  </w:t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 w:val="20"/>
        </w:rPr>
        <w:t>(kwalifikowany podpis elektroniczny/podpis zaufany/podpis osobisty /przedstawiciela Wykonawcy)</w:t>
      </w:r>
    </w:p>
    <w:p w14:paraId="6F485DD6" w14:textId="77777777" w:rsidR="00336464" w:rsidRDefault="00336464">
      <w:pPr>
        <w:spacing w:line="360" w:lineRule="auto"/>
        <w:ind w:left="5103"/>
        <w:jc w:val="both"/>
        <w:rPr>
          <w:rFonts w:ascii="Calibri" w:hAnsi="Calibri" w:cs="Calibri"/>
          <w:color w:val="000000"/>
          <w:sz w:val="20"/>
        </w:rPr>
      </w:pPr>
    </w:p>
    <w:p w14:paraId="4EBBB5EB" w14:textId="77777777" w:rsidR="00C378E0" w:rsidRDefault="00C378E0">
      <w:pPr>
        <w:pStyle w:val="Tekstpodstawowy"/>
        <w:spacing w:line="360" w:lineRule="auto"/>
        <w:rPr>
          <w:rFonts w:ascii="Calibri" w:hAnsi="Calibri" w:cs="Calibri"/>
          <w:b/>
          <w:color w:val="000000"/>
          <w:sz w:val="20"/>
          <w:szCs w:val="24"/>
          <w:u w:val="single"/>
        </w:rPr>
      </w:pPr>
    </w:p>
    <w:sectPr w:rsidR="00C378E0" w:rsidSect="00204A59">
      <w:pgSz w:w="11906" w:h="16838"/>
      <w:pgMar w:top="454" w:right="1134" w:bottom="102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Extra Bold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40"/>
        <w:szCs w:val="4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 w:val="0"/>
        <w:bCs/>
        <w:color w:val="000000"/>
        <w:szCs w:val="24"/>
      </w:rPr>
    </w:lvl>
  </w:abstractNum>
  <w:abstractNum w:abstractNumId="4" w15:restartNumberingAfterBreak="0">
    <w:nsid w:val="00000005"/>
    <w:multiLevelType w:val="singleLevel"/>
    <w:tmpl w:val="E8E0702A"/>
    <w:name w:val="WW8Num5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5" w15:restartNumberingAfterBreak="0">
    <w:nsid w:val="0E1F7F55"/>
    <w:multiLevelType w:val="hybridMultilevel"/>
    <w:tmpl w:val="75942260"/>
    <w:lvl w:ilvl="0" w:tplc="15B29C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3A0611E">
      <w:start w:val="1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D4109"/>
    <w:multiLevelType w:val="hybridMultilevel"/>
    <w:tmpl w:val="1D92EADC"/>
    <w:lvl w:ilvl="0" w:tplc="8C38A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8775F"/>
    <w:multiLevelType w:val="hybridMultilevel"/>
    <w:tmpl w:val="9ADC6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69463">
    <w:abstractNumId w:val="0"/>
  </w:num>
  <w:num w:numId="2" w16cid:durableId="577985680">
    <w:abstractNumId w:val="1"/>
  </w:num>
  <w:num w:numId="3" w16cid:durableId="816074657">
    <w:abstractNumId w:val="2"/>
  </w:num>
  <w:num w:numId="4" w16cid:durableId="2112847241">
    <w:abstractNumId w:val="3"/>
  </w:num>
  <w:num w:numId="5" w16cid:durableId="1973632388">
    <w:abstractNumId w:val="4"/>
  </w:num>
  <w:num w:numId="6" w16cid:durableId="366099545">
    <w:abstractNumId w:val="7"/>
  </w:num>
  <w:num w:numId="7" w16cid:durableId="934704255">
    <w:abstractNumId w:val="6"/>
  </w:num>
  <w:num w:numId="8" w16cid:durableId="16131715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DD0"/>
    <w:rsid w:val="00062164"/>
    <w:rsid w:val="00090A52"/>
    <w:rsid w:val="000C18FE"/>
    <w:rsid w:val="000C5D8D"/>
    <w:rsid w:val="0012353C"/>
    <w:rsid w:val="00140F9F"/>
    <w:rsid w:val="00146FA8"/>
    <w:rsid w:val="00204A59"/>
    <w:rsid w:val="0027196A"/>
    <w:rsid w:val="00310444"/>
    <w:rsid w:val="00336464"/>
    <w:rsid w:val="00364088"/>
    <w:rsid w:val="003D547F"/>
    <w:rsid w:val="004809D9"/>
    <w:rsid w:val="0052358C"/>
    <w:rsid w:val="005E343B"/>
    <w:rsid w:val="00670C61"/>
    <w:rsid w:val="00713C6A"/>
    <w:rsid w:val="007B2EF7"/>
    <w:rsid w:val="00883550"/>
    <w:rsid w:val="0088642C"/>
    <w:rsid w:val="00892EB5"/>
    <w:rsid w:val="008F2DE5"/>
    <w:rsid w:val="00907855"/>
    <w:rsid w:val="00914C15"/>
    <w:rsid w:val="0099264A"/>
    <w:rsid w:val="009A065B"/>
    <w:rsid w:val="009C3FF7"/>
    <w:rsid w:val="009E1A2B"/>
    <w:rsid w:val="00A75DD0"/>
    <w:rsid w:val="00B04A0C"/>
    <w:rsid w:val="00B324C7"/>
    <w:rsid w:val="00B8011D"/>
    <w:rsid w:val="00C378E0"/>
    <w:rsid w:val="00C7032C"/>
    <w:rsid w:val="00CB3AC0"/>
    <w:rsid w:val="00CC39C8"/>
    <w:rsid w:val="00D74298"/>
    <w:rsid w:val="00DB60FE"/>
    <w:rsid w:val="00DB63B3"/>
    <w:rsid w:val="00E33177"/>
    <w:rsid w:val="00E36BD3"/>
    <w:rsid w:val="00E628BB"/>
    <w:rsid w:val="00E71351"/>
    <w:rsid w:val="00F4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13C290"/>
  <w15:docId w15:val="{D6246B27-750D-47EB-9EAA-1BC90A23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59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204A59"/>
    <w:pPr>
      <w:keepNext/>
      <w:tabs>
        <w:tab w:val="num" w:pos="0"/>
      </w:tabs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qFormat/>
    <w:rsid w:val="00204A59"/>
    <w:pPr>
      <w:keepNext/>
      <w:tabs>
        <w:tab w:val="num" w:pos="0"/>
      </w:tabs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qFormat/>
    <w:rsid w:val="00204A59"/>
    <w:pPr>
      <w:keepNext/>
      <w:tabs>
        <w:tab w:val="num" w:pos="0"/>
      </w:tabs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204A59"/>
    <w:rPr>
      <w:rFonts w:ascii="Symbol" w:hAnsi="Symbol" w:cs="Symbol"/>
      <w:color w:val="000000"/>
      <w:sz w:val="40"/>
      <w:szCs w:val="40"/>
    </w:rPr>
  </w:style>
  <w:style w:type="character" w:customStyle="1" w:styleId="WW8Num3z0">
    <w:name w:val="WW8Num3z0"/>
    <w:rsid w:val="00204A59"/>
    <w:rPr>
      <w:rFonts w:ascii="Calibri" w:hAnsi="Calibri" w:cs="Times New Roman"/>
    </w:rPr>
  </w:style>
  <w:style w:type="character" w:customStyle="1" w:styleId="WW8Num4z0">
    <w:name w:val="WW8Num4z0"/>
    <w:rsid w:val="00204A59"/>
    <w:rPr>
      <w:rFonts w:ascii="Calibri" w:hAnsi="Calibri" w:cs="Calibri"/>
      <w:b w:val="0"/>
      <w:bCs/>
      <w:color w:val="000000"/>
      <w:szCs w:val="24"/>
    </w:rPr>
  </w:style>
  <w:style w:type="character" w:customStyle="1" w:styleId="WW8Num5z0">
    <w:name w:val="WW8Num5z0"/>
    <w:rsid w:val="00204A59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0">
    <w:name w:val="WW8Num6z0"/>
    <w:rsid w:val="00204A59"/>
    <w:rPr>
      <w:b/>
      <w:bCs/>
    </w:rPr>
  </w:style>
  <w:style w:type="character" w:customStyle="1" w:styleId="WW8Num1z0">
    <w:name w:val="WW8Num1z0"/>
    <w:rsid w:val="00204A59"/>
  </w:style>
  <w:style w:type="character" w:customStyle="1" w:styleId="WW8Num1z1">
    <w:name w:val="WW8Num1z1"/>
    <w:rsid w:val="00204A59"/>
  </w:style>
  <w:style w:type="character" w:customStyle="1" w:styleId="WW8Num1z2">
    <w:name w:val="WW8Num1z2"/>
    <w:rsid w:val="00204A59"/>
  </w:style>
  <w:style w:type="character" w:customStyle="1" w:styleId="WW8Num1z3">
    <w:name w:val="WW8Num1z3"/>
    <w:rsid w:val="00204A59"/>
  </w:style>
  <w:style w:type="character" w:customStyle="1" w:styleId="WW8Num1z4">
    <w:name w:val="WW8Num1z4"/>
    <w:rsid w:val="00204A59"/>
  </w:style>
  <w:style w:type="character" w:customStyle="1" w:styleId="WW8Num1z5">
    <w:name w:val="WW8Num1z5"/>
    <w:rsid w:val="00204A59"/>
  </w:style>
  <w:style w:type="character" w:customStyle="1" w:styleId="WW8Num1z6">
    <w:name w:val="WW8Num1z6"/>
    <w:rsid w:val="00204A59"/>
  </w:style>
  <w:style w:type="character" w:customStyle="1" w:styleId="WW8Num1z7">
    <w:name w:val="WW8Num1z7"/>
    <w:rsid w:val="00204A59"/>
  </w:style>
  <w:style w:type="character" w:customStyle="1" w:styleId="WW8Num1z8">
    <w:name w:val="WW8Num1z8"/>
    <w:rsid w:val="00204A59"/>
  </w:style>
  <w:style w:type="character" w:customStyle="1" w:styleId="WW8Num6z1">
    <w:name w:val="WW8Num6z1"/>
    <w:rsid w:val="00204A59"/>
    <w:rPr>
      <w:rFonts w:ascii="Calibri" w:hAnsi="Calibri" w:cs="Calibri"/>
      <w:color w:val="000000"/>
    </w:rPr>
  </w:style>
  <w:style w:type="character" w:customStyle="1" w:styleId="WW8Num6z4">
    <w:name w:val="WW8Num6z4"/>
    <w:rsid w:val="00204A59"/>
  </w:style>
  <w:style w:type="character" w:customStyle="1" w:styleId="WW8Num6z5">
    <w:name w:val="WW8Num6z5"/>
    <w:rsid w:val="00204A59"/>
  </w:style>
  <w:style w:type="character" w:customStyle="1" w:styleId="WW8Num6z6">
    <w:name w:val="WW8Num6z6"/>
    <w:rsid w:val="00204A59"/>
  </w:style>
  <w:style w:type="character" w:customStyle="1" w:styleId="WW8Num6z7">
    <w:name w:val="WW8Num6z7"/>
    <w:rsid w:val="00204A59"/>
  </w:style>
  <w:style w:type="character" w:customStyle="1" w:styleId="WW8Num6z8">
    <w:name w:val="WW8Num6z8"/>
    <w:rsid w:val="00204A59"/>
  </w:style>
  <w:style w:type="character" w:customStyle="1" w:styleId="WW8Num7z0">
    <w:name w:val="WW8Num7z0"/>
    <w:rsid w:val="00204A59"/>
    <w:rPr>
      <w:b/>
      <w:bCs/>
    </w:rPr>
  </w:style>
  <w:style w:type="character" w:customStyle="1" w:styleId="WW8Num8z0">
    <w:name w:val="WW8Num8z0"/>
    <w:rsid w:val="00204A59"/>
    <w:rPr>
      <w:b/>
      <w:bCs/>
    </w:rPr>
  </w:style>
  <w:style w:type="character" w:customStyle="1" w:styleId="WW8Num7z1">
    <w:name w:val="WW8Num7z1"/>
    <w:rsid w:val="00204A59"/>
    <w:rPr>
      <w:rFonts w:ascii="Calibri" w:hAnsi="Calibri" w:cs="Calibri"/>
      <w:color w:val="000000"/>
    </w:rPr>
  </w:style>
  <w:style w:type="character" w:customStyle="1" w:styleId="WW8Num7z4">
    <w:name w:val="WW8Num7z4"/>
    <w:rsid w:val="00204A59"/>
  </w:style>
  <w:style w:type="character" w:customStyle="1" w:styleId="WW8Num7z5">
    <w:name w:val="WW8Num7z5"/>
    <w:rsid w:val="00204A59"/>
  </w:style>
  <w:style w:type="character" w:customStyle="1" w:styleId="WW8Num7z6">
    <w:name w:val="WW8Num7z6"/>
    <w:rsid w:val="00204A59"/>
  </w:style>
  <w:style w:type="character" w:customStyle="1" w:styleId="WW8Num7z7">
    <w:name w:val="WW8Num7z7"/>
    <w:rsid w:val="00204A59"/>
  </w:style>
  <w:style w:type="character" w:customStyle="1" w:styleId="WW8Num7z8">
    <w:name w:val="WW8Num7z8"/>
    <w:rsid w:val="00204A59"/>
  </w:style>
  <w:style w:type="character" w:customStyle="1" w:styleId="WW8Num2z1">
    <w:name w:val="WW8Num2z1"/>
    <w:rsid w:val="00204A59"/>
    <w:rPr>
      <w:rFonts w:ascii="Courier New" w:hAnsi="Courier New" w:cs="Courier New"/>
    </w:rPr>
  </w:style>
  <w:style w:type="character" w:customStyle="1" w:styleId="WW8Num2z2">
    <w:name w:val="WW8Num2z2"/>
    <w:rsid w:val="00204A59"/>
    <w:rPr>
      <w:rFonts w:ascii="Wingdings" w:hAnsi="Wingdings" w:cs="Wingdings"/>
    </w:rPr>
  </w:style>
  <w:style w:type="character" w:customStyle="1" w:styleId="WW8Num2z3">
    <w:name w:val="WW8Num2z3"/>
    <w:rsid w:val="00204A59"/>
    <w:rPr>
      <w:rFonts w:ascii="Symbol" w:hAnsi="Symbol" w:cs="Symbol"/>
    </w:rPr>
  </w:style>
  <w:style w:type="character" w:customStyle="1" w:styleId="WW8Num3z1">
    <w:name w:val="WW8Num3z1"/>
    <w:rsid w:val="00204A59"/>
    <w:rPr>
      <w:rFonts w:ascii="Courier New" w:hAnsi="Courier New" w:cs="Courier New"/>
    </w:rPr>
  </w:style>
  <w:style w:type="character" w:customStyle="1" w:styleId="WW8Num3z2">
    <w:name w:val="WW8Num3z2"/>
    <w:rsid w:val="00204A59"/>
    <w:rPr>
      <w:rFonts w:ascii="Wingdings" w:hAnsi="Wingdings" w:cs="Wingdings"/>
    </w:rPr>
  </w:style>
  <w:style w:type="character" w:customStyle="1" w:styleId="WW8Num4z2">
    <w:name w:val="WW8Num4z2"/>
    <w:rsid w:val="00204A59"/>
    <w:rPr>
      <w:rFonts w:ascii="Symbol" w:eastAsia="Times New Roman" w:hAnsi="Symbol" w:cs="Arial"/>
    </w:rPr>
  </w:style>
  <w:style w:type="character" w:customStyle="1" w:styleId="WW8Num4z3">
    <w:name w:val="WW8Num4z3"/>
    <w:rsid w:val="00204A59"/>
  </w:style>
  <w:style w:type="character" w:customStyle="1" w:styleId="WW8Num4z4">
    <w:name w:val="WW8Num4z4"/>
    <w:rsid w:val="00204A59"/>
  </w:style>
  <w:style w:type="character" w:customStyle="1" w:styleId="WW8Num4z5">
    <w:name w:val="WW8Num4z5"/>
    <w:rsid w:val="00204A59"/>
  </w:style>
  <w:style w:type="character" w:customStyle="1" w:styleId="WW8Num4z6">
    <w:name w:val="WW8Num4z6"/>
    <w:rsid w:val="00204A59"/>
  </w:style>
  <w:style w:type="character" w:customStyle="1" w:styleId="WW8Num4z7">
    <w:name w:val="WW8Num4z7"/>
    <w:rsid w:val="00204A59"/>
  </w:style>
  <w:style w:type="character" w:customStyle="1" w:styleId="WW8Num4z8">
    <w:name w:val="WW8Num4z8"/>
    <w:rsid w:val="00204A59"/>
  </w:style>
  <w:style w:type="character" w:customStyle="1" w:styleId="WW8Num5z1">
    <w:name w:val="WW8Num5z1"/>
    <w:rsid w:val="00204A59"/>
  </w:style>
  <w:style w:type="character" w:customStyle="1" w:styleId="WW8Num5z2">
    <w:name w:val="WW8Num5z2"/>
    <w:rsid w:val="00204A59"/>
  </w:style>
  <w:style w:type="character" w:customStyle="1" w:styleId="WW8Num5z3">
    <w:name w:val="WW8Num5z3"/>
    <w:rsid w:val="00204A59"/>
  </w:style>
  <w:style w:type="character" w:customStyle="1" w:styleId="WW8Num5z4">
    <w:name w:val="WW8Num5z4"/>
    <w:rsid w:val="00204A59"/>
  </w:style>
  <w:style w:type="character" w:customStyle="1" w:styleId="WW8Num5z5">
    <w:name w:val="WW8Num5z5"/>
    <w:rsid w:val="00204A59"/>
  </w:style>
  <w:style w:type="character" w:customStyle="1" w:styleId="WW8Num5z6">
    <w:name w:val="WW8Num5z6"/>
    <w:rsid w:val="00204A59"/>
  </w:style>
  <w:style w:type="character" w:customStyle="1" w:styleId="WW8Num5z7">
    <w:name w:val="WW8Num5z7"/>
    <w:rsid w:val="00204A59"/>
  </w:style>
  <w:style w:type="character" w:customStyle="1" w:styleId="WW8Num5z8">
    <w:name w:val="WW8Num5z8"/>
    <w:rsid w:val="00204A59"/>
  </w:style>
  <w:style w:type="character" w:customStyle="1" w:styleId="WW8Num6z2">
    <w:name w:val="WW8Num6z2"/>
    <w:rsid w:val="00204A59"/>
    <w:rPr>
      <w:rFonts w:ascii="Wingdings" w:hAnsi="Wingdings" w:cs="Wingdings"/>
    </w:rPr>
  </w:style>
  <w:style w:type="character" w:customStyle="1" w:styleId="WW8Num6z3">
    <w:name w:val="WW8Num6z3"/>
    <w:rsid w:val="00204A59"/>
    <w:rPr>
      <w:rFonts w:ascii="Symbol" w:hAnsi="Symbol" w:cs="Symbol"/>
    </w:rPr>
  </w:style>
  <w:style w:type="character" w:customStyle="1" w:styleId="WW8Num7z2">
    <w:name w:val="WW8Num7z2"/>
    <w:rsid w:val="00204A59"/>
  </w:style>
  <w:style w:type="character" w:customStyle="1" w:styleId="WW8Num7z3">
    <w:name w:val="WW8Num7z3"/>
    <w:rsid w:val="00204A59"/>
  </w:style>
  <w:style w:type="character" w:customStyle="1" w:styleId="WW8Num8z1">
    <w:name w:val="WW8Num8z1"/>
    <w:rsid w:val="00204A59"/>
    <w:rPr>
      <w:rFonts w:ascii="Calibri" w:hAnsi="Calibri" w:cs="Calibri"/>
      <w:color w:val="000000"/>
    </w:rPr>
  </w:style>
  <w:style w:type="character" w:customStyle="1" w:styleId="WW8Num8z4">
    <w:name w:val="WW8Num8z4"/>
    <w:rsid w:val="00204A59"/>
  </w:style>
  <w:style w:type="character" w:customStyle="1" w:styleId="WW8Num8z5">
    <w:name w:val="WW8Num8z5"/>
    <w:rsid w:val="00204A59"/>
  </w:style>
  <w:style w:type="character" w:customStyle="1" w:styleId="WW8Num8z6">
    <w:name w:val="WW8Num8z6"/>
    <w:rsid w:val="00204A59"/>
  </w:style>
  <w:style w:type="character" w:customStyle="1" w:styleId="WW8Num8z7">
    <w:name w:val="WW8Num8z7"/>
    <w:rsid w:val="00204A59"/>
  </w:style>
  <w:style w:type="character" w:customStyle="1" w:styleId="WW8Num8z8">
    <w:name w:val="WW8Num8z8"/>
    <w:rsid w:val="00204A59"/>
  </w:style>
  <w:style w:type="character" w:customStyle="1" w:styleId="WW8Num9z0">
    <w:name w:val="WW8Num9z0"/>
    <w:rsid w:val="00204A59"/>
    <w:rPr>
      <w:rFonts w:ascii="Wingdings" w:hAnsi="Wingdings" w:cs="Wingdings"/>
      <w:color w:val="000000"/>
    </w:rPr>
  </w:style>
  <w:style w:type="character" w:customStyle="1" w:styleId="WW8Num9z1">
    <w:name w:val="WW8Num9z1"/>
    <w:rsid w:val="00204A59"/>
    <w:rPr>
      <w:rFonts w:ascii="Courier New" w:hAnsi="Courier New" w:cs="Courier New"/>
    </w:rPr>
  </w:style>
  <w:style w:type="character" w:customStyle="1" w:styleId="WW8Num9z2">
    <w:name w:val="WW8Num9z2"/>
    <w:rsid w:val="00204A59"/>
    <w:rPr>
      <w:rFonts w:ascii="Wingdings" w:hAnsi="Wingdings" w:cs="Wingdings"/>
    </w:rPr>
  </w:style>
  <w:style w:type="character" w:customStyle="1" w:styleId="WW8Num9z3">
    <w:name w:val="WW8Num9z3"/>
    <w:rsid w:val="00204A59"/>
    <w:rPr>
      <w:rFonts w:ascii="Symbol" w:hAnsi="Symbol" w:cs="Symbol"/>
    </w:rPr>
  </w:style>
  <w:style w:type="character" w:customStyle="1" w:styleId="WW8Num10z0">
    <w:name w:val="WW8Num10z0"/>
    <w:rsid w:val="00204A59"/>
    <w:rPr>
      <w:rFonts w:ascii="Times New Roman" w:hAnsi="Times New Roman" w:cs="Times New Roman"/>
      <w:color w:val="000000"/>
    </w:rPr>
  </w:style>
  <w:style w:type="character" w:customStyle="1" w:styleId="WW8Num10z1">
    <w:name w:val="WW8Num10z1"/>
    <w:rsid w:val="00204A59"/>
    <w:rPr>
      <w:rFonts w:ascii="Courier New" w:hAnsi="Courier New" w:cs="Courier New"/>
    </w:rPr>
  </w:style>
  <w:style w:type="character" w:customStyle="1" w:styleId="WW8Num10z2">
    <w:name w:val="WW8Num10z2"/>
    <w:rsid w:val="00204A59"/>
    <w:rPr>
      <w:rFonts w:ascii="Wingdings" w:hAnsi="Wingdings" w:cs="Wingdings"/>
    </w:rPr>
  </w:style>
  <w:style w:type="character" w:customStyle="1" w:styleId="WW8Num10z3">
    <w:name w:val="WW8Num10z3"/>
    <w:rsid w:val="00204A59"/>
    <w:rPr>
      <w:rFonts w:ascii="Symbol" w:hAnsi="Symbol" w:cs="Symbol"/>
    </w:rPr>
  </w:style>
  <w:style w:type="character" w:customStyle="1" w:styleId="WW8Num11z0">
    <w:name w:val="WW8Num11z0"/>
    <w:rsid w:val="00204A59"/>
    <w:rPr>
      <w:rFonts w:ascii="Calibri" w:eastAsia="Times New Roman" w:hAnsi="Calibri" w:cs="Times New Roman"/>
    </w:rPr>
  </w:style>
  <w:style w:type="character" w:customStyle="1" w:styleId="WW8Num11z1">
    <w:name w:val="WW8Num11z1"/>
    <w:rsid w:val="00204A59"/>
    <w:rPr>
      <w:rFonts w:ascii="Courier New" w:hAnsi="Courier New" w:cs="Courier New"/>
    </w:rPr>
  </w:style>
  <w:style w:type="character" w:customStyle="1" w:styleId="WW8Num11z2">
    <w:name w:val="WW8Num11z2"/>
    <w:rsid w:val="00204A59"/>
    <w:rPr>
      <w:rFonts w:ascii="Wingdings" w:hAnsi="Wingdings" w:cs="Wingdings"/>
    </w:rPr>
  </w:style>
  <w:style w:type="character" w:customStyle="1" w:styleId="WW8Num11z3">
    <w:name w:val="WW8Num11z3"/>
    <w:rsid w:val="00204A59"/>
    <w:rPr>
      <w:rFonts w:ascii="Symbol" w:hAnsi="Symbol" w:cs="Symbol"/>
    </w:rPr>
  </w:style>
  <w:style w:type="character" w:customStyle="1" w:styleId="WW8Num12z0">
    <w:name w:val="WW8Num12z0"/>
    <w:rsid w:val="00204A59"/>
  </w:style>
  <w:style w:type="character" w:customStyle="1" w:styleId="WW8Num12z1">
    <w:name w:val="WW8Num12z1"/>
    <w:rsid w:val="00204A59"/>
  </w:style>
  <w:style w:type="character" w:customStyle="1" w:styleId="WW8Num12z2">
    <w:name w:val="WW8Num12z2"/>
    <w:rsid w:val="00204A59"/>
  </w:style>
  <w:style w:type="character" w:customStyle="1" w:styleId="WW8Num12z3">
    <w:name w:val="WW8Num12z3"/>
    <w:rsid w:val="00204A59"/>
  </w:style>
  <w:style w:type="character" w:customStyle="1" w:styleId="WW8Num12z4">
    <w:name w:val="WW8Num12z4"/>
    <w:rsid w:val="00204A59"/>
  </w:style>
  <w:style w:type="character" w:customStyle="1" w:styleId="WW8Num12z5">
    <w:name w:val="WW8Num12z5"/>
    <w:rsid w:val="00204A59"/>
  </w:style>
  <w:style w:type="character" w:customStyle="1" w:styleId="WW8Num12z6">
    <w:name w:val="WW8Num12z6"/>
    <w:rsid w:val="00204A59"/>
  </w:style>
  <w:style w:type="character" w:customStyle="1" w:styleId="WW8Num12z7">
    <w:name w:val="WW8Num12z7"/>
    <w:rsid w:val="00204A59"/>
  </w:style>
  <w:style w:type="character" w:customStyle="1" w:styleId="WW8Num12z8">
    <w:name w:val="WW8Num12z8"/>
    <w:rsid w:val="00204A59"/>
  </w:style>
  <w:style w:type="character" w:customStyle="1" w:styleId="WW8Num13z0">
    <w:name w:val="WW8Num13z0"/>
    <w:rsid w:val="00204A59"/>
    <w:rPr>
      <w:rFonts w:ascii="Calibri" w:hAnsi="Calibri" w:cs="Times New Roman"/>
      <w:b w:val="0"/>
      <w:i w:val="0"/>
      <w:color w:val="00000A"/>
      <w:sz w:val="20"/>
    </w:rPr>
  </w:style>
  <w:style w:type="character" w:customStyle="1" w:styleId="WW8Num13z1">
    <w:name w:val="WW8Num13z1"/>
    <w:rsid w:val="00204A59"/>
    <w:rPr>
      <w:rFonts w:ascii="Calibri" w:hAnsi="Calibri" w:cs="Times New Roman"/>
      <w:sz w:val="20"/>
    </w:rPr>
  </w:style>
  <w:style w:type="character" w:customStyle="1" w:styleId="WW8Num14z0">
    <w:name w:val="WW8Num14z0"/>
    <w:rsid w:val="00204A59"/>
    <w:rPr>
      <w:rFonts w:ascii="Wingdings" w:hAnsi="Wingdings" w:cs="Wingdings"/>
    </w:rPr>
  </w:style>
  <w:style w:type="character" w:customStyle="1" w:styleId="WW8Num14z1">
    <w:name w:val="WW8Num14z1"/>
    <w:rsid w:val="00204A59"/>
    <w:rPr>
      <w:rFonts w:ascii="Courier New" w:hAnsi="Courier New" w:cs="Courier New"/>
    </w:rPr>
  </w:style>
  <w:style w:type="character" w:customStyle="1" w:styleId="WW8Num14z3">
    <w:name w:val="WW8Num14z3"/>
    <w:rsid w:val="00204A59"/>
    <w:rPr>
      <w:rFonts w:ascii="Symbol" w:hAnsi="Symbol" w:cs="Symbol"/>
    </w:rPr>
  </w:style>
  <w:style w:type="character" w:customStyle="1" w:styleId="WW8Num15z0">
    <w:name w:val="WW8Num15z0"/>
    <w:rsid w:val="00204A59"/>
    <w:rPr>
      <w:rFonts w:ascii="Calibri" w:hAnsi="Calibri" w:cs="Times New Roman"/>
      <w:sz w:val="22"/>
      <w:szCs w:val="22"/>
    </w:rPr>
  </w:style>
  <w:style w:type="character" w:customStyle="1" w:styleId="WW8Num15z1">
    <w:name w:val="WW8Num15z1"/>
    <w:rsid w:val="00204A59"/>
    <w:rPr>
      <w:rFonts w:ascii="Calibri" w:hAnsi="Calibri" w:cs="Times New Roman"/>
      <w:sz w:val="20"/>
    </w:rPr>
  </w:style>
  <w:style w:type="character" w:customStyle="1" w:styleId="WW8Num16z0">
    <w:name w:val="WW8Num16z0"/>
    <w:rsid w:val="00204A59"/>
    <w:rPr>
      <w:rFonts w:ascii="Calibri" w:hAnsi="Calibri" w:cs="Calibri"/>
      <w:b w:val="0"/>
      <w:bCs/>
      <w:color w:val="000000"/>
      <w:szCs w:val="24"/>
    </w:rPr>
  </w:style>
  <w:style w:type="character" w:customStyle="1" w:styleId="WW8Num16z1">
    <w:name w:val="WW8Num16z1"/>
    <w:rsid w:val="00204A59"/>
  </w:style>
  <w:style w:type="character" w:customStyle="1" w:styleId="WW8Num16z2">
    <w:name w:val="WW8Num16z2"/>
    <w:rsid w:val="00204A59"/>
  </w:style>
  <w:style w:type="character" w:customStyle="1" w:styleId="WW8Num16z3">
    <w:name w:val="WW8Num16z3"/>
    <w:rsid w:val="00204A59"/>
  </w:style>
  <w:style w:type="character" w:customStyle="1" w:styleId="WW8Num16z4">
    <w:name w:val="WW8Num16z4"/>
    <w:rsid w:val="00204A59"/>
  </w:style>
  <w:style w:type="character" w:customStyle="1" w:styleId="WW8Num16z5">
    <w:name w:val="WW8Num16z5"/>
    <w:rsid w:val="00204A59"/>
  </w:style>
  <w:style w:type="character" w:customStyle="1" w:styleId="WW8Num16z6">
    <w:name w:val="WW8Num16z6"/>
    <w:rsid w:val="00204A59"/>
  </w:style>
  <w:style w:type="character" w:customStyle="1" w:styleId="WW8Num16z7">
    <w:name w:val="WW8Num16z7"/>
    <w:rsid w:val="00204A59"/>
  </w:style>
  <w:style w:type="character" w:customStyle="1" w:styleId="WW8Num16z8">
    <w:name w:val="WW8Num16z8"/>
    <w:rsid w:val="00204A59"/>
  </w:style>
  <w:style w:type="character" w:customStyle="1" w:styleId="WW8Num17z0">
    <w:name w:val="WW8Num17z0"/>
    <w:rsid w:val="00204A59"/>
  </w:style>
  <w:style w:type="character" w:customStyle="1" w:styleId="WW8Num18z0">
    <w:name w:val="WW8Num18z0"/>
    <w:rsid w:val="00204A59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204A59"/>
    <w:rPr>
      <w:rFonts w:ascii="Courier New" w:hAnsi="Courier New" w:cs="Courier New"/>
    </w:rPr>
  </w:style>
  <w:style w:type="character" w:customStyle="1" w:styleId="WW8Num18z2">
    <w:name w:val="WW8Num18z2"/>
    <w:rsid w:val="00204A59"/>
    <w:rPr>
      <w:rFonts w:ascii="Wingdings" w:hAnsi="Wingdings" w:cs="Wingdings"/>
    </w:rPr>
  </w:style>
  <w:style w:type="character" w:customStyle="1" w:styleId="WW8Num18z3">
    <w:name w:val="WW8Num18z3"/>
    <w:rsid w:val="00204A59"/>
    <w:rPr>
      <w:rFonts w:ascii="Symbol" w:hAnsi="Symbol" w:cs="Symbol"/>
    </w:rPr>
  </w:style>
  <w:style w:type="character" w:customStyle="1" w:styleId="WW8Num19z0">
    <w:name w:val="WW8Num19z0"/>
    <w:rsid w:val="00204A59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9z1">
    <w:name w:val="WW8Num19z1"/>
    <w:rsid w:val="00204A59"/>
  </w:style>
  <w:style w:type="character" w:customStyle="1" w:styleId="WW8Num19z2">
    <w:name w:val="WW8Num19z2"/>
    <w:rsid w:val="00204A59"/>
  </w:style>
  <w:style w:type="character" w:customStyle="1" w:styleId="WW8Num19z3">
    <w:name w:val="WW8Num19z3"/>
    <w:rsid w:val="00204A59"/>
  </w:style>
  <w:style w:type="character" w:customStyle="1" w:styleId="WW8Num19z4">
    <w:name w:val="WW8Num19z4"/>
    <w:rsid w:val="00204A59"/>
  </w:style>
  <w:style w:type="character" w:customStyle="1" w:styleId="WW8Num19z5">
    <w:name w:val="WW8Num19z5"/>
    <w:rsid w:val="00204A59"/>
  </w:style>
  <w:style w:type="character" w:customStyle="1" w:styleId="WW8Num19z6">
    <w:name w:val="WW8Num19z6"/>
    <w:rsid w:val="00204A59"/>
  </w:style>
  <w:style w:type="character" w:customStyle="1" w:styleId="WW8Num19z7">
    <w:name w:val="WW8Num19z7"/>
    <w:rsid w:val="00204A59"/>
  </w:style>
  <w:style w:type="character" w:customStyle="1" w:styleId="WW8Num19z8">
    <w:name w:val="WW8Num19z8"/>
    <w:rsid w:val="00204A59"/>
  </w:style>
  <w:style w:type="character" w:customStyle="1" w:styleId="Domylnaczcionkaakapitu1">
    <w:name w:val="Domyślna czcionka akapitu1"/>
    <w:rsid w:val="00204A59"/>
  </w:style>
  <w:style w:type="character" w:styleId="Hipercze">
    <w:name w:val="Hyperlink"/>
    <w:rsid w:val="00204A59"/>
    <w:rPr>
      <w:color w:val="0000FF"/>
      <w:u w:val="single"/>
    </w:rPr>
  </w:style>
  <w:style w:type="character" w:customStyle="1" w:styleId="Nagwek3Znak">
    <w:name w:val="Nagłówek 3 Znak"/>
    <w:rsid w:val="00204A5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ytuZnak">
    <w:name w:val="Tytuł Znak"/>
    <w:rsid w:val="00204A59"/>
    <w:rPr>
      <w:rFonts w:ascii="Albertus Extra Bold" w:hAnsi="Albertus Extra Bold" w:cs="Albertus Extra Bold"/>
      <w:b/>
      <w:sz w:val="32"/>
    </w:rPr>
  </w:style>
  <w:style w:type="character" w:customStyle="1" w:styleId="ZwykytekstZnak">
    <w:name w:val="Zwykły tekst Znak"/>
    <w:rsid w:val="00204A59"/>
    <w:rPr>
      <w:rFonts w:ascii="Courier New" w:hAnsi="Courier New" w:cs="Courier New"/>
    </w:rPr>
  </w:style>
  <w:style w:type="character" w:customStyle="1" w:styleId="Tekstpodstawowy3Znak">
    <w:name w:val="Tekst podstawowy 3 Znak"/>
    <w:rsid w:val="00204A59"/>
    <w:rPr>
      <w:sz w:val="16"/>
      <w:szCs w:val="16"/>
    </w:rPr>
  </w:style>
  <w:style w:type="character" w:customStyle="1" w:styleId="TekstpodstawowywcityZnak">
    <w:name w:val="Tekst podstawowy wcięty Znak"/>
    <w:rsid w:val="00204A59"/>
    <w:rPr>
      <w:sz w:val="24"/>
      <w:szCs w:val="24"/>
    </w:rPr>
  </w:style>
  <w:style w:type="character" w:customStyle="1" w:styleId="TekstdymkaZnak">
    <w:name w:val="Tekst dymka Znak"/>
    <w:rsid w:val="00204A59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sid w:val="00204A59"/>
    <w:rPr>
      <w:sz w:val="24"/>
    </w:rPr>
  </w:style>
  <w:style w:type="character" w:customStyle="1" w:styleId="TekstprzypisudolnegoZnak">
    <w:name w:val="Tekst przypisu dolnego Znak"/>
    <w:basedOn w:val="Domylnaczcionkaakapitu1"/>
    <w:rsid w:val="00204A59"/>
  </w:style>
  <w:style w:type="character" w:customStyle="1" w:styleId="Znakiprzypiswdolnych">
    <w:name w:val="Znaki przypisów dolnych"/>
    <w:rsid w:val="00204A59"/>
    <w:rPr>
      <w:vertAlign w:val="superscript"/>
    </w:rPr>
  </w:style>
  <w:style w:type="character" w:customStyle="1" w:styleId="BezodstpwZnak">
    <w:name w:val="Bez odstępów Znak"/>
    <w:rsid w:val="00204A59"/>
    <w:rPr>
      <w:rFonts w:ascii="Calibri" w:eastAsia="Calibri" w:hAnsi="Calibri" w:cs="Calibri"/>
      <w:sz w:val="22"/>
      <w:szCs w:val="22"/>
      <w:lang w:bidi="ar-SA"/>
    </w:rPr>
  </w:style>
  <w:style w:type="character" w:customStyle="1" w:styleId="Znakinumeracji">
    <w:name w:val="Znaki numeracji"/>
    <w:rsid w:val="00204A59"/>
    <w:rPr>
      <w:b/>
      <w:bCs/>
    </w:rPr>
  </w:style>
  <w:style w:type="character" w:customStyle="1" w:styleId="WW8Num46z0">
    <w:name w:val="WW8Num46z0"/>
    <w:rsid w:val="00204A59"/>
    <w:rPr>
      <w:rFonts w:hint="default"/>
    </w:rPr>
  </w:style>
  <w:style w:type="character" w:customStyle="1" w:styleId="WW8Num46z1">
    <w:name w:val="WW8Num46z1"/>
    <w:rsid w:val="00204A59"/>
  </w:style>
  <w:style w:type="character" w:customStyle="1" w:styleId="WW8Num46z2">
    <w:name w:val="WW8Num46z2"/>
    <w:rsid w:val="00204A59"/>
  </w:style>
  <w:style w:type="character" w:customStyle="1" w:styleId="WW8Num46z3">
    <w:name w:val="WW8Num46z3"/>
    <w:rsid w:val="00204A59"/>
  </w:style>
  <w:style w:type="character" w:customStyle="1" w:styleId="WW8Num46z4">
    <w:name w:val="WW8Num46z4"/>
    <w:rsid w:val="00204A59"/>
  </w:style>
  <w:style w:type="character" w:customStyle="1" w:styleId="WW8Num46z5">
    <w:name w:val="WW8Num46z5"/>
    <w:rsid w:val="00204A59"/>
  </w:style>
  <w:style w:type="character" w:customStyle="1" w:styleId="WW8Num46z6">
    <w:name w:val="WW8Num46z6"/>
    <w:rsid w:val="00204A59"/>
  </w:style>
  <w:style w:type="character" w:customStyle="1" w:styleId="WW8Num46z7">
    <w:name w:val="WW8Num46z7"/>
    <w:rsid w:val="00204A59"/>
  </w:style>
  <w:style w:type="character" w:customStyle="1" w:styleId="WW8Num46z8">
    <w:name w:val="WW8Num46z8"/>
    <w:rsid w:val="00204A59"/>
  </w:style>
  <w:style w:type="character" w:customStyle="1" w:styleId="WW8Num45z0">
    <w:name w:val="WW8Num45z0"/>
    <w:rsid w:val="00204A59"/>
    <w:rPr>
      <w:rFonts w:hint="default"/>
      <w:lang w:val="pl-PL"/>
    </w:rPr>
  </w:style>
  <w:style w:type="character" w:customStyle="1" w:styleId="WW8Num45z1">
    <w:name w:val="WW8Num45z1"/>
    <w:rsid w:val="00204A59"/>
  </w:style>
  <w:style w:type="character" w:customStyle="1" w:styleId="WW8Num45z2">
    <w:name w:val="WW8Num45z2"/>
    <w:rsid w:val="00204A59"/>
  </w:style>
  <w:style w:type="character" w:customStyle="1" w:styleId="WW8Num45z3">
    <w:name w:val="WW8Num45z3"/>
    <w:rsid w:val="00204A59"/>
  </w:style>
  <w:style w:type="character" w:customStyle="1" w:styleId="WW8Num45z4">
    <w:name w:val="WW8Num45z4"/>
    <w:rsid w:val="00204A59"/>
  </w:style>
  <w:style w:type="character" w:customStyle="1" w:styleId="WW8Num45z5">
    <w:name w:val="WW8Num45z5"/>
    <w:rsid w:val="00204A59"/>
  </w:style>
  <w:style w:type="character" w:customStyle="1" w:styleId="WW8Num45z6">
    <w:name w:val="WW8Num45z6"/>
    <w:rsid w:val="00204A59"/>
  </w:style>
  <w:style w:type="character" w:customStyle="1" w:styleId="WW8Num45z7">
    <w:name w:val="WW8Num45z7"/>
    <w:rsid w:val="00204A59"/>
  </w:style>
  <w:style w:type="character" w:customStyle="1" w:styleId="WW8Num45z8">
    <w:name w:val="WW8Num45z8"/>
    <w:rsid w:val="00204A59"/>
  </w:style>
  <w:style w:type="paragraph" w:customStyle="1" w:styleId="Nagwek10">
    <w:name w:val="Nagłówek1"/>
    <w:basedOn w:val="Normalny"/>
    <w:next w:val="Tekstpodstawowy"/>
    <w:rsid w:val="00204A59"/>
    <w:pPr>
      <w:overflowPunct w:val="0"/>
      <w:autoSpaceDE w:val="0"/>
      <w:jc w:val="center"/>
      <w:textAlignment w:val="baseline"/>
    </w:pPr>
    <w:rPr>
      <w:rFonts w:ascii="Albertus Extra Bold" w:hAnsi="Albertus Extra Bold" w:cs="Albertus Extra Bold"/>
      <w:b/>
      <w:sz w:val="32"/>
      <w:szCs w:val="20"/>
    </w:rPr>
  </w:style>
  <w:style w:type="paragraph" w:styleId="Tekstpodstawowy">
    <w:name w:val="Body Text"/>
    <w:basedOn w:val="Normalny"/>
    <w:rsid w:val="00204A59"/>
    <w:rPr>
      <w:szCs w:val="20"/>
    </w:rPr>
  </w:style>
  <w:style w:type="paragraph" w:styleId="Lista">
    <w:name w:val="List"/>
    <w:basedOn w:val="Tekstpodstawowy"/>
    <w:rsid w:val="00204A59"/>
    <w:rPr>
      <w:rFonts w:cs="Arial"/>
    </w:rPr>
  </w:style>
  <w:style w:type="paragraph" w:styleId="Legenda">
    <w:name w:val="caption"/>
    <w:basedOn w:val="Normalny"/>
    <w:qFormat/>
    <w:rsid w:val="00204A59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204A59"/>
    <w:pPr>
      <w:suppressLineNumbers/>
    </w:pPr>
    <w:rPr>
      <w:rFonts w:cs="Arial"/>
    </w:rPr>
  </w:style>
  <w:style w:type="paragraph" w:customStyle="1" w:styleId="caption1">
    <w:name w:val="caption1"/>
    <w:basedOn w:val="Normalny"/>
    <w:rsid w:val="00204A59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ny"/>
    <w:rsid w:val="00204A59"/>
    <w:pPr>
      <w:suppressLineNumbers/>
      <w:spacing w:before="120" w:after="120"/>
    </w:pPr>
    <w:rPr>
      <w:rFonts w:cs="Arial"/>
      <w:i/>
      <w:iCs/>
    </w:rPr>
  </w:style>
  <w:style w:type="paragraph" w:customStyle="1" w:styleId="Tekstpodstawowy21">
    <w:name w:val="Tekst podstawowy 21"/>
    <w:basedOn w:val="Normalny"/>
    <w:rsid w:val="00204A59"/>
    <w:pPr>
      <w:overflowPunct w:val="0"/>
      <w:autoSpaceDE w:val="0"/>
      <w:spacing w:line="360" w:lineRule="auto"/>
      <w:textAlignment w:val="baseline"/>
    </w:pPr>
    <w:rPr>
      <w:b/>
      <w:szCs w:val="20"/>
    </w:rPr>
  </w:style>
  <w:style w:type="paragraph" w:styleId="NormalnyWeb">
    <w:name w:val="Normal (Web)"/>
    <w:basedOn w:val="Normalny"/>
    <w:rsid w:val="00204A59"/>
    <w:pPr>
      <w:spacing w:before="280" w:after="280"/>
    </w:pPr>
  </w:style>
  <w:style w:type="paragraph" w:customStyle="1" w:styleId="Tekstkomentarza1">
    <w:name w:val="Tekst komentarza1"/>
    <w:basedOn w:val="Normalny"/>
    <w:rsid w:val="00204A5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22">
    <w:name w:val="Tekst podstawowy 22"/>
    <w:basedOn w:val="Normalny"/>
    <w:rsid w:val="00204A59"/>
    <w:rPr>
      <w:rFonts w:ascii="Arial" w:hAnsi="Arial" w:cs="Arial"/>
      <w:sz w:val="22"/>
    </w:rPr>
  </w:style>
  <w:style w:type="paragraph" w:styleId="Bezodstpw">
    <w:name w:val="No Spacing"/>
    <w:qFormat/>
    <w:rsid w:val="00204A59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Zwykytekst1">
    <w:name w:val="Zwykły tekst1"/>
    <w:basedOn w:val="Normalny"/>
    <w:rsid w:val="00204A59"/>
    <w:rPr>
      <w:rFonts w:ascii="Courier New" w:hAnsi="Courier New" w:cs="Courier New"/>
      <w:sz w:val="20"/>
      <w:szCs w:val="20"/>
    </w:rPr>
  </w:style>
  <w:style w:type="paragraph" w:customStyle="1" w:styleId="Tekstpodstawowy31">
    <w:name w:val="Tekst podstawowy 31"/>
    <w:basedOn w:val="Normalny"/>
    <w:rsid w:val="00204A5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204A59"/>
    <w:pPr>
      <w:spacing w:after="120"/>
      <w:ind w:left="283"/>
    </w:pPr>
  </w:style>
  <w:style w:type="paragraph" w:styleId="Tekstdymka">
    <w:name w:val="Balloon Text"/>
    <w:basedOn w:val="Normalny"/>
    <w:rsid w:val="00204A5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204A59"/>
    <w:rPr>
      <w:sz w:val="20"/>
      <w:szCs w:val="20"/>
    </w:rPr>
  </w:style>
  <w:style w:type="paragraph" w:customStyle="1" w:styleId="WW-Tretekstu">
    <w:name w:val="WW-Treść tekstu"/>
    <w:basedOn w:val="Normalny"/>
    <w:rsid w:val="00204A59"/>
    <w:pPr>
      <w:spacing w:after="120"/>
    </w:pPr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rsid w:val="00204A5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rsid w:val="00204A59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04A59"/>
    <w:pPr>
      <w:spacing w:after="120"/>
    </w:pPr>
  </w:style>
  <w:style w:type="paragraph" w:customStyle="1" w:styleId="Zawartotabeli">
    <w:name w:val="Zawartość tabeli"/>
    <w:basedOn w:val="Normalny"/>
    <w:rsid w:val="00204A59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204A59"/>
    <w:pPr>
      <w:jc w:val="center"/>
    </w:pPr>
    <w:rPr>
      <w:b/>
      <w:bCs/>
    </w:rPr>
  </w:style>
  <w:style w:type="paragraph" w:customStyle="1" w:styleId="Gwkaistopka">
    <w:name w:val="Główka i stopka"/>
    <w:basedOn w:val="Normalny"/>
    <w:rsid w:val="00204A5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204A59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</vt:lpstr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</dc:title>
  <dc:creator>Elżbieta Balicka</dc:creator>
  <cp:lastModifiedBy>Justyna Łobacz- Olszyńska</cp:lastModifiedBy>
  <cp:revision>7</cp:revision>
  <cp:lastPrinted>2025-11-19T11:51:00Z</cp:lastPrinted>
  <dcterms:created xsi:type="dcterms:W3CDTF">2026-02-27T11:58:00Z</dcterms:created>
  <dcterms:modified xsi:type="dcterms:W3CDTF">2026-04-20T08:24:00Z</dcterms:modified>
</cp:coreProperties>
</file>