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A470EBC" w14:textId="77777777" w:rsidR="008B0FBD" w:rsidRDefault="008B0FBD" w:rsidP="00365C1A">
      <w:pPr>
        <w:pStyle w:val="Tekstpodstawowy"/>
        <w:spacing w:line="264" w:lineRule="auto"/>
        <w:ind w:right="-427"/>
        <w:jc w:val="center"/>
        <w:rPr>
          <w:rFonts w:ascii="Times New Roman" w:hAnsi="Times New Roman" w:cs="Times New Roman"/>
          <w:b/>
          <w:sz w:val="32"/>
          <w:szCs w:val="32"/>
          <w:lang w:val="pl-PL"/>
        </w:rPr>
      </w:pPr>
    </w:p>
    <w:p w14:paraId="230D2AAD" w14:textId="77777777" w:rsidR="008B0FBD" w:rsidRDefault="008B0FBD" w:rsidP="00365C1A">
      <w:pPr>
        <w:pStyle w:val="Tekstpodstawowy"/>
        <w:spacing w:line="264" w:lineRule="auto"/>
        <w:ind w:right="-427"/>
        <w:jc w:val="center"/>
        <w:rPr>
          <w:rFonts w:ascii="Times New Roman" w:hAnsi="Times New Roman" w:cs="Times New Roman"/>
          <w:b/>
          <w:sz w:val="32"/>
          <w:szCs w:val="32"/>
          <w:lang w:val="pl-PL"/>
        </w:rPr>
      </w:pPr>
    </w:p>
    <w:p w14:paraId="4B2AE34C" w14:textId="77777777" w:rsidR="002D294B" w:rsidRDefault="002D294B" w:rsidP="00365C1A">
      <w:pPr>
        <w:pStyle w:val="Tekstpodstawowy"/>
        <w:spacing w:line="264" w:lineRule="auto"/>
        <w:ind w:right="-427"/>
        <w:jc w:val="center"/>
        <w:rPr>
          <w:rFonts w:ascii="Times New Roman" w:hAnsi="Times New Roman" w:cs="Times New Roman"/>
          <w:b/>
          <w:sz w:val="32"/>
          <w:szCs w:val="32"/>
          <w:lang w:val="pl-PL"/>
        </w:rPr>
      </w:pPr>
    </w:p>
    <w:p w14:paraId="475EBA25" w14:textId="77777777" w:rsidR="008B0FBD" w:rsidRDefault="008B0FBD" w:rsidP="00365C1A">
      <w:pPr>
        <w:pStyle w:val="Tekstpodstawowy"/>
        <w:spacing w:line="264" w:lineRule="auto"/>
        <w:ind w:right="-427"/>
        <w:jc w:val="center"/>
        <w:rPr>
          <w:rFonts w:ascii="Times New Roman" w:hAnsi="Times New Roman" w:cs="Times New Roman"/>
          <w:b/>
          <w:sz w:val="32"/>
          <w:szCs w:val="32"/>
          <w:lang w:val="pl-PL"/>
        </w:rPr>
      </w:pPr>
    </w:p>
    <w:p w14:paraId="389B95ED" w14:textId="77777777" w:rsidR="007447C8" w:rsidRPr="003A51BF" w:rsidRDefault="007447C8" w:rsidP="00365C1A">
      <w:pPr>
        <w:pStyle w:val="Zwykytekst1"/>
        <w:spacing w:line="264" w:lineRule="auto"/>
        <w:jc w:val="center"/>
        <w:rPr>
          <w:rFonts w:ascii="Encode Sans Compressed" w:hAnsi="Encode Sans Compressed" w:cs="Times New Roman"/>
          <w:b/>
          <w:sz w:val="22"/>
          <w:szCs w:val="22"/>
        </w:rPr>
      </w:pPr>
    </w:p>
    <w:p w14:paraId="43D37DBD" w14:textId="77777777" w:rsidR="007447C8" w:rsidRPr="003A51BF" w:rsidRDefault="007447C8" w:rsidP="00365C1A">
      <w:pPr>
        <w:pStyle w:val="Zwykytekst1"/>
        <w:spacing w:line="264" w:lineRule="auto"/>
        <w:rPr>
          <w:rFonts w:ascii="Encode Sans Compressed" w:hAnsi="Encode Sans Compressed" w:cs="Times New Roman"/>
          <w:b/>
          <w:sz w:val="22"/>
          <w:szCs w:val="22"/>
          <w:lang w:val="pl-PL"/>
        </w:rPr>
      </w:pPr>
    </w:p>
    <w:p w14:paraId="238B90EE" w14:textId="77777777" w:rsidR="007447C8" w:rsidRPr="003A51BF" w:rsidRDefault="007447C8" w:rsidP="00365C1A">
      <w:pPr>
        <w:pStyle w:val="Zwykytekst1"/>
        <w:spacing w:line="264" w:lineRule="auto"/>
        <w:jc w:val="center"/>
        <w:rPr>
          <w:rFonts w:ascii="Encode Sans Compressed" w:hAnsi="Encode Sans Compressed" w:cs="Times New Roman"/>
          <w:b/>
          <w:sz w:val="22"/>
          <w:szCs w:val="22"/>
          <w:lang w:val="pl-PL"/>
        </w:rPr>
      </w:pPr>
    </w:p>
    <w:p w14:paraId="3C43C910" w14:textId="77777777" w:rsidR="007447C8" w:rsidRPr="003A51BF" w:rsidRDefault="007447C8" w:rsidP="00365C1A">
      <w:pPr>
        <w:pStyle w:val="Zwykytekst1"/>
        <w:spacing w:line="264" w:lineRule="auto"/>
        <w:jc w:val="center"/>
        <w:rPr>
          <w:rFonts w:ascii="Encode Sans Compressed" w:hAnsi="Encode Sans Compressed" w:cs="Times New Roman"/>
          <w:b/>
          <w:sz w:val="22"/>
          <w:szCs w:val="22"/>
          <w:lang w:val="pl-PL"/>
        </w:rPr>
      </w:pPr>
    </w:p>
    <w:p w14:paraId="0F85330C" w14:textId="77777777" w:rsidR="007447C8" w:rsidRPr="003A51BF" w:rsidRDefault="007447C8" w:rsidP="00365C1A">
      <w:pPr>
        <w:pStyle w:val="Zwykytekst1"/>
        <w:spacing w:line="264" w:lineRule="auto"/>
        <w:jc w:val="center"/>
        <w:rPr>
          <w:rFonts w:ascii="Encode Sans Compressed" w:hAnsi="Encode Sans Compressed" w:cs="Times New Roman"/>
          <w:b/>
          <w:sz w:val="22"/>
          <w:szCs w:val="22"/>
          <w:lang w:val="pl-PL"/>
        </w:rPr>
      </w:pPr>
    </w:p>
    <w:p w14:paraId="04040ABC" w14:textId="77777777" w:rsidR="007447C8" w:rsidRPr="003A51BF" w:rsidRDefault="007447C8" w:rsidP="00365C1A">
      <w:pPr>
        <w:pStyle w:val="Zwykytekst1"/>
        <w:spacing w:before="120" w:line="264" w:lineRule="auto"/>
        <w:rPr>
          <w:rFonts w:ascii="Encode Sans Compressed" w:hAnsi="Encode Sans Compressed" w:cs="Times New Roman"/>
          <w:b/>
          <w:sz w:val="22"/>
          <w:szCs w:val="22"/>
          <w:lang w:val="pl-PL"/>
        </w:rPr>
      </w:pPr>
    </w:p>
    <w:p w14:paraId="2A1C8AB1" w14:textId="77777777" w:rsidR="00BB2F38" w:rsidRPr="003A51BF" w:rsidRDefault="00BB2F38" w:rsidP="00365C1A">
      <w:pPr>
        <w:pStyle w:val="Zwykytekst1"/>
        <w:spacing w:before="120" w:line="264" w:lineRule="auto"/>
        <w:rPr>
          <w:rFonts w:ascii="Encode Sans Compressed" w:hAnsi="Encode Sans Compressed" w:cs="Times New Roman"/>
          <w:b/>
          <w:sz w:val="22"/>
          <w:szCs w:val="22"/>
          <w:lang w:val="pl-PL"/>
        </w:rPr>
      </w:pPr>
    </w:p>
    <w:p w14:paraId="24016B37" w14:textId="77777777" w:rsidR="00BB2F38" w:rsidRPr="003A51BF" w:rsidRDefault="00BB2F38" w:rsidP="00365C1A">
      <w:pPr>
        <w:pStyle w:val="Zwykytekst1"/>
        <w:spacing w:before="120" w:line="264" w:lineRule="auto"/>
        <w:rPr>
          <w:rFonts w:ascii="Encode Sans Compressed" w:hAnsi="Encode Sans Compressed" w:cs="Times New Roman"/>
          <w:b/>
          <w:sz w:val="22"/>
          <w:szCs w:val="22"/>
          <w:lang w:val="pl-PL"/>
        </w:rPr>
      </w:pPr>
    </w:p>
    <w:p w14:paraId="657AD852" w14:textId="77777777" w:rsidR="00BB2F38" w:rsidRPr="003A51BF" w:rsidRDefault="00BB2F38" w:rsidP="00365C1A">
      <w:pPr>
        <w:pStyle w:val="Zwykytekst1"/>
        <w:spacing w:before="120" w:line="264" w:lineRule="auto"/>
        <w:rPr>
          <w:rFonts w:ascii="Encode Sans Compressed" w:hAnsi="Encode Sans Compressed" w:cs="Times New Roman"/>
          <w:b/>
          <w:sz w:val="22"/>
          <w:szCs w:val="22"/>
          <w:lang w:val="pl-PL"/>
        </w:rPr>
      </w:pPr>
    </w:p>
    <w:p w14:paraId="5C8FE6F6" w14:textId="43F7AE0D" w:rsidR="007447C8" w:rsidRPr="003A51BF" w:rsidRDefault="004E6B52" w:rsidP="00365C1A">
      <w:pPr>
        <w:pStyle w:val="Zwykytekst1"/>
        <w:pageBreakBefore/>
        <w:spacing w:before="120" w:line="264" w:lineRule="auto"/>
        <w:rPr>
          <w:rFonts w:ascii="Encode Sans Compressed" w:hAnsi="Encode Sans Compressed"/>
          <w:b/>
          <w:sz w:val="22"/>
          <w:szCs w:val="22"/>
        </w:rPr>
      </w:pPr>
      <w:r w:rsidRPr="003A51BF">
        <w:rPr>
          <w:rFonts w:ascii="Encode Sans Compressed" w:hAnsi="Encode Sans Compressed"/>
          <w:noProof/>
          <w:sz w:val="22"/>
          <w:szCs w:val="22"/>
          <w:lang w:val="pl-PL" w:eastAsia="pl-PL"/>
        </w:rPr>
        <w:lastRenderedPageBreak/>
        <mc:AlternateContent>
          <mc:Choice Requires="wps">
            <w:drawing>
              <wp:anchor distT="0" distB="0" distL="114935" distR="114935" simplePos="0" relativeHeight="251656192" behindDoc="0" locked="0" layoutInCell="1" allowOverlap="1" wp14:anchorId="66BBBE6E" wp14:editId="4B858084">
                <wp:simplePos x="0" y="0"/>
                <wp:positionH relativeFrom="column">
                  <wp:posOffset>90805</wp:posOffset>
                </wp:positionH>
                <wp:positionV relativeFrom="paragraph">
                  <wp:posOffset>290195</wp:posOffset>
                </wp:positionV>
                <wp:extent cx="2082800" cy="939165"/>
                <wp:effectExtent l="0" t="0" r="12700" b="13335"/>
                <wp:wrapTight wrapText="bothSides">
                  <wp:wrapPolygon edited="0">
                    <wp:start x="0" y="0"/>
                    <wp:lineTo x="0" y="21469"/>
                    <wp:lineTo x="21534" y="21469"/>
                    <wp:lineTo x="21534" y="0"/>
                    <wp:lineTo x="0" y="0"/>
                  </wp:wrapPolygon>
                </wp:wrapTight>
                <wp:docPr id="1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800" cy="939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4B9116" w14:textId="77777777" w:rsidR="00DB56A3" w:rsidRDefault="00DB56A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A09EB7B" w14:textId="77777777" w:rsidR="00DB56A3" w:rsidRDefault="00DB56A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99BBC80" w14:textId="77777777" w:rsidR="00DB56A3" w:rsidRDefault="00DB56A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169B6D38" w14:textId="77777777" w:rsidR="00DB56A3" w:rsidRDefault="00DB56A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3B9B457" w14:textId="77777777" w:rsidR="00DB56A3" w:rsidRDefault="00DB56A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64853E1" w14:textId="77777777" w:rsidR="00DB56A3" w:rsidRPr="002A1439" w:rsidRDefault="00DB56A3">
                            <w:pPr>
                              <w:jc w:val="center"/>
                              <w:rPr>
                                <w:rFonts w:ascii="Encode Sans Compressed" w:hAnsi="Encode Sans Compressed"/>
                              </w:rPr>
                            </w:pPr>
                            <w:r w:rsidRPr="002A1439">
                              <w:rPr>
                                <w:rFonts w:ascii="Encode Sans Compressed" w:hAnsi="Encode Sans Compressed"/>
                                <w:i/>
                                <w:sz w:val="18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BBBE6E" id="Text Box 7" o:spid="_x0000_s1027" type="#_x0000_t202" style="position:absolute;margin-left:7.15pt;margin-top:22.85pt;width:164pt;height:73.95pt;z-index:2516561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" strokeweight=".5pt">
                <v:textbox inset="7.45pt,3.85pt,7.45pt,3.85pt">
                  <w:txbxContent>
                    <w:p w14:paraId="7C4B9116" w14:textId="77777777" w:rsidR="00DB56A3" w:rsidRDefault="00DB56A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A09EB7B" w14:textId="77777777" w:rsidR="00DB56A3" w:rsidRDefault="00DB56A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99BBC80" w14:textId="77777777" w:rsidR="00DB56A3" w:rsidRDefault="00DB56A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169B6D38" w14:textId="77777777" w:rsidR="00DB56A3" w:rsidRDefault="00DB56A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3B9B457" w14:textId="77777777" w:rsidR="00DB56A3" w:rsidRDefault="00DB56A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64853E1" w14:textId="77777777" w:rsidR="00DB56A3" w:rsidRPr="002A1439" w:rsidRDefault="00DB56A3">
                      <w:pPr>
                        <w:jc w:val="center"/>
                        <w:rPr>
                          <w:rFonts w:ascii="Encode Sans Compressed" w:hAnsi="Encode Sans Compressed"/>
                        </w:rPr>
                      </w:pPr>
                      <w:r w:rsidRPr="002A1439">
                        <w:rPr>
                          <w:rFonts w:ascii="Encode Sans Compressed" w:hAnsi="Encode Sans Compressed"/>
                          <w:i/>
                          <w:sz w:val="18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3A51BF">
        <w:rPr>
          <w:rFonts w:ascii="Encode Sans Compressed" w:hAnsi="Encode Sans Compressed"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 wp14:anchorId="5BA019C6" wp14:editId="2809A842">
                <wp:simplePos x="0" y="0"/>
                <wp:positionH relativeFrom="column">
                  <wp:posOffset>2146300</wp:posOffset>
                </wp:positionH>
                <wp:positionV relativeFrom="paragraph">
                  <wp:posOffset>290195</wp:posOffset>
                </wp:positionV>
                <wp:extent cx="3948430" cy="939165"/>
                <wp:effectExtent l="0" t="0" r="13970" b="13335"/>
                <wp:wrapTight wrapText="bothSides">
                  <wp:wrapPolygon edited="0">
                    <wp:start x="0" y="0"/>
                    <wp:lineTo x="0" y="21469"/>
                    <wp:lineTo x="21572" y="21469"/>
                    <wp:lineTo x="21572" y="0"/>
                    <wp:lineTo x="0" y="0"/>
                  </wp:wrapPolygon>
                </wp:wrapTight>
                <wp:docPr id="1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8430" cy="93916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0A793C" w14:textId="77777777" w:rsidR="00DB56A3" w:rsidRDefault="00DB56A3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14:paraId="2BD9B290" w14:textId="77777777" w:rsidR="00DB56A3" w:rsidRPr="003C55D0" w:rsidRDefault="00DB56A3">
                            <w:pPr>
                              <w:jc w:val="center"/>
                              <w:rPr>
                                <w:rFonts w:ascii="Encode Sans Compressed" w:hAnsi="Encode Sans Compressed"/>
                              </w:rPr>
                            </w:pPr>
                            <w:r w:rsidRPr="003C55D0">
                              <w:rPr>
                                <w:rFonts w:ascii="Encode Sans Compressed" w:hAnsi="Encode Sans Compressed"/>
                                <w:b/>
                                <w:sz w:val="32"/>
                              </w:rPr>
                              <w:t>OFERTA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A019C6" id="Text Box 8" o:spid="_x0000_s1028" type="#_x0000_t202" style="position:absolute;margin-left:169pt;margin-top:22.85pt;width:310.9pt;height:73.95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" fillcolor="silver" strokeweight=".5pt">
                <v:textbox inset="7.45pt,3.85pt,7.45pt,3.85pt">
                  <w:txbxContent>
                    <w:p w14:paraId="0B0A793C" w14:textId="77777777" w:rsidR="00DB56A3" w:rsidRDefault="00DB56A3">
                      <w:pPr>
                        <w:jc w:val="center"/>
                        <w:rPr>
                          <w:b/>
                          <w:sz w:val="32"/>
                        </w:rPr>
                      </w:pPr>
                    </w:p>
                    <w:p w14:paraId="2BD9B290" w14:textId="77777777" w:rsidR="00DB56A3" w:rsidRPr="003C55D0" w:rsidRDefault="00DB56A3">
                      <w:pPr>
                        <w:jc w:val="center"/>
                        <w:rPr>
                          <w:rFonts w:ascii="Encode Sans Compressed" w:hAnsi="Encode Sans Compressed"/>
                        </w:rPr>
                      </w:pPr>
                      <w:r w:rsidRPr="003C55D0">
                        <w:rPr>
                          <w:rFonts w:ascii="Encode Sans Compressed" w:hAnsi="Encode Sans Compressed"/>
                          <w:b/>
                          <w:sz w:val="32"/>
                        </w:rPr>
                        <w:t>OFERTA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2B519130" w14:textId="77777777" w:rsidR="00EE3FF0" w:rsidRPr="004B5228" w:rsidRDefault="00EE3FF0" w:rsidP="00365C1A">
      <w:pPr>
        <w:pStyle w:val="Zwykytekst1"/>
        <w:spacing w:line="264" w:lineRule="auto"/>
        <w:ind w:left="4248" w:firstLine="708"/>
        <w:rPr>
          <w:rFonts w:ascii="Encode Sans Compressed" w:hAnsi="Encode Sans Compressed" w:cs="Times New Roman"/>
          <w:sz w:val="22"/>
          <w:szCs w:val="22"/>
        </w:rPr>
      </w:pPr>
      <w:r w:rsidRPr="004B5228">
        <w:rPr>
          <w:rFonts w:ascii="Encode Sans Compressed" w:hAnsi="Encode Sans Compressed" w:cs="Times New Roman"/>
          <w:sz w:val="22"/>
          <w:szCs w:val="22"/>
        </w:rPr>
        <w:t>Do</w:t>
      </w:r>
    </w:p>
    <w:p w14:paraId="733B97AE" w14:textId="582E1B85" w:rsidR="00EE3FF0" w:rsidRPr="002A6576" w:rsidRDefault="00EE3FF0" w:rsidP="00365C1A">
      <w:pPr>
        <w:spacing w:line="264" w:lineRule="auto"/>
        <w:ind w:left="4962"/>
        <w:jc w:val="both"/>
        <w:rPr>
          <w:rFonts w:ascii="Encode Sans Compressed" w:hAnsi="Encode Sans Compressed"/>
          <w:b/>
          <w:sz w:val="22"/>
          <w:szCs w:val="22"/>
        </w:rPr>
      </w:pPr>
      <w:r w:rsidRPr="002A6576">
        <w:rPr>
          <w:rFonts w:ascii="Encode Sans Compressed" w:hAnsi="Encode Sans Compressed"/>
          <w:b/>
          <w:sz w:val="22"/>
          <w:szCs w:val="22"/>
        </w:rPr>
        <w:t xml:space="preserve">Rejonu Dróg Wojewódzkich w </w:t>
      </w:r>
      <w:r w:rsidR="00902D09">
        <w:rPr>
          <w:rFonts w:ascii="Encode Sans Compressed" w:hAnsi="Encode Sans Compressed"/>
          <w:b/>
          <w:sz w:val="22"/>
          <w:szCs w:val="22"/>
        </w:rPr>
        <w:t xml:space="preserve">Kościanie </w:t>
      </w:r>
      <w:r w:rsidRPr="002A6576">
        <w:rPr>
          <w:rFonts w:ascii="Encode Sans Compressed" w:hAnsi="Encode Sans Compressed"/>
          <w:b/>
          <w:sz w:val="22"/>
          <w:szCs w:val="22"/>
        </w:rPr>
        <w:t xml:space="preserve"> </w:t>
      </w:r>
    </w:p>
    <w:p w14:paraId="5036E5B9" w14:textId="612895B2" w:rsidR="00EE3FF0" w:rsidRPr="00902D09" w:rsidRDefault="00902D09" w:rsidP="00365C1A">
      <w:pPr>
        <w:pStyle w:val="Zwykytekst1"/>
        <w:tabs>
          <w:tab w:val="left" w:leader="dot" w:pos="9072"/>
        </w:tabs>
        <w:spacing w:line="264" w:lineRule="auto"/>
        <w:ind w:left="4962"/>
        <w:jc w:val="both"/>
        <w:rPr>
          <w:rFonts w:ascii="Encode Sans Compressed" w:hAnsi="Encode Sans Compressed" w:cs="Times New Roman"/>
          <w:b/>
          <w:sz w:val="22"/>
          <w:szCs w:val="22"/>
          <w:lang w:val="pl-PL"/>
        </w:rPr>
      </w:pPr>
      <w:r>
        <w:rPr>
          <w:rFonts w:ascii="Encode Sans Compressed" w:hAnsi="Encode Sans Compressed" w:cs="Times New Roman"/>
          <w:b/>
          <w:sz w:val="22"/>
          <w:szCs w:val="22"/>
        </w:rPr>
        <w:t>ul. Gosty</w:t>
      </w:r>
      <w:r>
        <w:rPr>
          <w:rFonts w:ascii="Encode Sans Compressed" w:hAnsi="Encode Sans Compressed" w:cs="Times New Roman"/>
          <w:b/>
          <w:sz w:val="22"/>
          <w:szCs w:val="22"/>
          <w:lang w:val="pl-PL"/>
        </w:rPr>
        <w:t>ńska 38</w:t>
      </w:r>
    </w:p>
    <w:p w14:paraId="6517B941" w14:textId="274D8F0A" w:rsidR="00EE3FF0" w:rsidRPr="00902D09" w:rsidRDefault="00EE3FF0" w:rsidP="00365C1A">
      <w:pPr>
        <w:pStyle w:val="Zwykytekst1"/>
        <w:tabs>
          <w:tab w:val="left" w:leader="dot" w:pos="9072"/>
        </w:tabs>
        <w:spacing w:line="264" w:lineRule="auto"/>
        <w:ind w:left="4962"/>
        <w:jc w:val="both"/>
        <w:rPr>
          <w:rFonts w:ascii="Encode Sans Compressed" w:hAnsi="Encode Sans Compressed" w:cs="Times New Roman"/>
          <w:b/>
          <w:sz w:val="22"/>
          <w:szCs w:val="22"/>
          <w:lang w:val="pl-PL"/>
        </w:rPr>
      </w:pPr>
      <w:r w:rsidRPr="002A6576">
        <w:rPr>
          <w:rFonts w:ascii="Encode Sans Compressed" w:hAnsi="Encode Sans Compressed" w:cs="Times New Roman"/>
          <w:b/>
          <w:sz w:val="22"/>
          <w:szCs w:val="22"/>
        </w:rPr>
        <w:t>64-</w:t>
      </w:r>
      <w:r w:rsidR="00902D09">
        <w:rPr>
          <w:rFonts w:ascii="Encode Sans Compressed" w:hAnsi="Encode Sans Compressed" w:cs="Times New Roman"/>
          <w:b/>
          <w:sz w:val="22"/>
          <w:szCs w:val="22"/>
          <w:lang w:val="pl-PL"/>
        </w:rPr>
        <w:t>000 Kościan</w:t>
      </w:r>
    </w:p>
    <w:p w14:paraId="35C973B9" w14:textId="1CDB7CDB" w:rsidR="007447C8" w:rsidRPr="001370E0" w:rsidRDefault="007447C8" w:rsidP="00365C1A">
      <w:pPr>
        <w:spacing w:line="264" w:lineRule="auto"/>
        <w:ind w:left="720" w:firstLine="3420"/>
        <w:jc w:val="both"/>
        <w:rPr>
          <w:rFonts w:ascii="Encode Sans Compressed" w:hAnsi="Encode Sans Compressed"/>
          <w:bCs/>
          <w:sz w:val="22"/>
          <w:szCs w:val="22"/>
        </w:rPr>
      </w:pPr>
    </w:p>
    <w:p w14:paraId="04BD5400" w14:textId="77777777" w:rsidR="00902D09" w:rsidRDefault="007634B3" w:rsidP="00365C1A">
      <w:pPr>
        <w:spacing w:line="264" w:lineRule="auto"/>
        <w:jc w:val="center"/>
        <w:rPr>
          <w:rFonts w:ascii="Encode Sans Compressed" w:hAnsi="Encode Sans Compressed"/>
          <w:b/>
          <w:iCs/>
          <w:sz w:val="22"/>
          <w:szCs w:val="22"/>
        </w:rPr>
      </w:pPr>
      <w:r w:rsidRPr="00743208">
        <w:rPr>
          <w:rFonts w:ascii="Encode Sans Compressed" w:hAnsi="Encode Sans Compressed"/>
          <w:bCs/>
          <w:sz w:val="22"/>
          <w:szCs w:val="22"/>
        </w:rPr>
        <w:t>Nawią</w:t>
      </w:r>
      <w:r w:rsidR="000D1F37" w:rsidRPr="00743208">
        <w:rPr>
          <w:rFonts w:ascii="Encode Sans Compressed" w:hAnsi="Encode Sans Compressed"/>
          <w:bCs/>
          <w:sz w:val="22"/>
          <w:szCs w:val="22"/>
        </w:rPr>
        <w:t>zując do ogłoszenia</w:t>
      </w:r>
      <w:r w:rsidRPr="00743208">
        <w:rPr>
          <w:rFonts w:ascii="Encode Sans Compressed" w:hAnsi="Encode Sans Compressed"/>
          <w:bCs/>
          <w:sz w:val="22"/>
          <w:szCs w:val="22"/>
        </w:rPr>
        <w:t xml:space="preserve"> o zamówieniu</w:t>
      </w:r>
      <w:r w:rsidR="000D1F37" w:rsidRPr="00743208">
        <w:rPr>
          <w:rFonts w:ascii="Encode Sans Compressed" w:hAnsi="Encode Sans Compressed"/>
          <w:bCs/>
          <w:sz w:val="22"/>
          <w:szCs w:val="22"/>
        </w:rPr>
        <w:t xml:space="preserve"> dotyczącego  postępowania o udzielenie zamówienia publicznego na:</w:t>
      </w:r>
      <w:r w:rsidR="00743208" w:rsidRPr="00743208">
        <w:rPr>
          <w:rFonts w:ascii="Encode Sans Compressed" w:hAnsi="Encode Sans Compressed"/>
          <w:bCs/>
          <w:sz w:val="22"/>
          <w:szCs w:val="22"/>
        </w:rPr>
        <w:t xml:space="preserve"> </w:t>
      </w:r>
      <w:r w:rsidR="009009D8" w:rsidRPr="00743208">
        <w:rPr>
          <w:rFonts w:ascii="Encode Sans Compressed" w:hAnsi="Encode Sans Compressed"/>
          <w:b/>
          <w:sz w:val="22"/>
          <w:szCs w:val="22"/>
        </w:rPr>
        <w:t>„</w:t>
      </w:r>
      <w:r w:rsidR="00902D09" w:rsidRPr="007F483A">
        <w:rPr>
          <w:rFonts w:ascii="Encode Sans Compressed" w:hAnsi="Encode Sans Compressed"/>
          <w:b/>
          <w:iCs/>
          <w:sz w:val="22"/>
          <w:szCs w:val="22"/>
        </w:rPr>
        <w:t xml:space="preserve">Dostawa emulsji </w:t>
      </w:r>
      <w:r w:rsidR="00902D09">
        <w:rPr>
          <w:rFonts w:ascii="Encode Sans Compressed" w:hAnsi="Encode Sans Compressed"/>
          <w:b/>
          <w:iCs/>
          <w:sz w:val="22"/>
          <w:szCs w:val="22"/>
        </w:rPr>
        <w:t xml:space="preserve">asfaltowej do Obwodu Drogowego w Racocie </w:t>
      </w:r>
    </w:p>
    <w:p w14:paraId="79A77083" w14:textId="4C8D9027" w:rsidR="007447C8" w:rsidRPr="00743208" w:rsidRDefault="00902D09" w:rsidP="00365C1A">
      <w:pPr>
        <w:spacing w:line="264" w:lineRule="auto"/>
        <w:jc w:val="center"/>
        <w:rPr>
          <w:rFonts w:ascii="Encode Sans Compressed" w:hAnsi="Encode Sans Compressed"/>
          <w:bCs/>
          <w:sz w:val="22"/>
          <w:szCs w:val="22"/>
        </w:rPr>
      </w:pPr>
      <w:r>
        <w:rPr>
          <w:rFonts w:ascii="Encode Sans Compressed" w:hAnsi="Encode Sans Compressed"/>
          <w:b/>
          <w:iCs/>
          <w:sz w:val="22"/>
          <w:szCs w:val="22"/>
        </w:rPr>
        <w:t>oraz Obwodu Drogowego w Zaniemyś</w:t>
      </w:r>
      <w:r w:rsidR="00EC1183">
        <w:rPr>
          <w:rFonts w:ascii="Encode Sans Compressed" w:hAnsi="Encode Sans Compressed"/>
          <w:b/>
          <w:iCs/>
          <w:sz w:val="22"/>
          <w:szCs w:val="22"/>
        </w:rPr>
        <w:t>lu</w:t>
      </w:r>
      <w:r w:rsidR="009009D8" w:rsidRPr="00743208">
        <w:rPr>
          <w:rFonts w:ascii="Encode Sans Compressed" w:hAnsi="Encode Sans Compressed"/>
          <w:b/>
          <w:sz w:val="22"/>
          <w:szCs w:val="22"/>
        </w:rPr>
        <w:t>”</w:t>
      </w:r>
      <w:r w:rsidR="00654D2B">
        <w:rPr>
          <w:rFonts w:ascii="Encode Sans Compressed" w:hAnsi="Encode Sans Compressed"/>
          <w:b/>
          <w:sz w:val="22"/>
          <w:szCs w:val="22"/>
        </w:rPr>
        <w:t>.</w:t>
      </w:r>
    </w:p>
    <w:p w14:paraId="27944E1F" w14:textId="77777777" w:rsidR="007447C8" w:rsidRPr="001370E0" w:rsidRDefault="009009D8" w:rsidP="00365C1A">
      <w:pPr>
        <w:pStyle w:val="Zwykytekst1"/>
        <w:tabs>
          <w:tab w:val="left" w:leader="dot" w:pos="9072"/>
        </w:tabs>
        <w:spacing w:line="264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bCs/>
          <w:sz w:val="22"/>
          <w:szCs w:val="22"/>
        </w:rPr>
        <w:t>MY NIŻEJ PODPISANI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</w:t>
      </w:r>
    </w:p>
    <w:p w14:paraId="7F85D0E7" w14:textId="1244703E" w:rsidR="007447C8" w:rsidRPr="001370E0" w:rsidRDefault="009009D8" w:rsidP="00365C1A">
      <w:pPr>
        <w:pStyle w:val="Zwykytekst1"/>
        <w:tabs>
          <w:tab w:val="left" w:leader="dot" w:pos="9072"/>
        </w:tabs>
        <w:spacing w:line="264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__________________________________________</w:t>
      </w:r>
      <w:r w:rsidR="000068A2">
        <w:rPr>
          <w:rFonts w:ascii="Encode Sans Compressed" w:hAnsi="Encode Sans Compressed" w:cs="Times New Roman"/>
          <w:sz w:val="22"/>
          <w:szCs w:val="22"/>
          <w:lang w:val="pl-PL"/>
        </w:rPr>
        <w:t>________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 </w:t>
      </w:r>
    </w:p>
    <w:p w14:paraId="4BAC1F5C" w14:textId="0EA5C057" w:rsidR="007447C8" w:rsidRPr="001370E0" w:rsidRDefault="009009D8" w:rsidP="00365C1A">
      <w:pPr>
        <w:pStyle w:val="Zwykytekst1"/>
        <w:tabs>
          <w:tab w:val="left" w:leader="dot" w:pos="9072"/>
        </w:tabs>
        <w:spacing w:line="264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_____________________________________________________________________</w:t>
      </w:r>
      <w:r w:rsidR="000068A2">
        <w:rPr>
          <w:rFonts w:ascii="Encode Sans Compressed" w:hAnsi="Encode Sans Compressed" w:cs="Times New Roman"/>
          <w:sz w:val="22"/>
          <w:szCs w:val="22"/>
          <w:lang w:val="pl-PL"/>
        </w:rPr>
        <w:t>________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____ </w:t>
      </w:r>
    </w:p>
    <w:p w14:paraId="253BE690" w14:textId="77777777" w:rsidR="007447C8" w:rsidRPr="001370E0" w:rsidRDefault="009009D8" w:rsidP="00365C1A">
      <w:pPr>
        <w:pStyle w:val="Zwykytekst1"/>
        <w:tabs>
          <w:tab w:val="left" w:leader="dot" w:pos="9072"/>
        </w:tabs>
        <w:spacing w:line="264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działając w imieniu i na rzecz</w:t>
      </w:r>
    </w:p>
    <w:p w14:paraId="0608E980" w14:textId="2D4665CB" w:rsidR="007447C8" w:rsidRPr="001370E0" w:rsidRDefault="009009D8" w:rsidP="00365C1A">
      <w:pPr>
        <w:pStyle w:val="Zwykytekst1"/>
        <w:tabs>
          <w:tab w:val="left" w:leader="dot" w:pos="9072"/>
        </w:tabs>
        <w:spacing w:line="264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________________________________________________________</w:t>
      </w:r>
      <w:r w:rsidR="000068A2">
        <w:rPr>
          <w:rFonts w:ascii="Encode Sans Compressed" w:hAnsi="Encode Sans Compressed" w:cs="Times New Roman"/>
          <w:sz w:val="22"/>
          <w:szCs w:val="22"/>
          <w:lang w:val="pl-PL"/>
        </w:rPr>
        <w:t>________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 </w:t>
      </w:r>
    </w:p>
    <w:p w14:paraId="1EF2760B" w14:textId="0761C0C4" w:rsidR="007447C8" w:rsidRPr="001370E0" w:rsidRDefault="009009D8" w:rsidP="00365C1A">
      <w:pPr>
        <w:pStyle w:val="Zwykytekst1"/>
        <w:tabs>
          <w:tab w:val="left" w:leader="dot" w:pos="9072"/>
        </w:tabs>
        <w:spacing w:line="264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_________________________________________________________________</w:t>
      </w:r>
      <w:r w:rsidR="000068A2">
        <w:rPr>
          <w:rFonts w:ascii="Encode Sans Compressed" w:hAnsi="Encode Sans Compressed" w:cs="Times New Roman"/>
          <w:sz w:val="22"/>
          <w:szCs w:val="22"/>
          <w:lang w:val="pl-PL"/>
        </w:rPr>
        <w:t>________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 </w:t>
      </w:r>
    </w:p>
    <w:p w14:paraId="56A753B8" w14:textId="11FD4ABC" w:rsidR="007447C8" w:rsidRPr="001370E0" w:rsidRDefault="00BB2C18" w:rsidP="00365C1A">
      <w:pPr>
        <w:pStyle w:val="Zwykytekst1"/>
        <w:tabs>
          <w:tab w:val="left" w:leader="dot" w:pos="9072"/>
        </w:tabs>
        <w:spacing w:line="264" w:lineRule="auto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1370E0">
        <w:rPr>
          <w:rFonts w:ascii="Encode Sans Compressed" w:hAnsi="Encode Sans Compressed" w:cs="Times New Roman"/>
          <w:sz w:val="22"/>
          <w:szCs w:val="22"/>
          <w:lang w:val="pl-PL"/>
        </w:rPr>
        <w:t>NIP_______________________________________________</w:t>
      </w:r>
      <w:r w:rsidR="000068A2">
        <w:rPr>
          <w:rFonts w:ascii="Encode Sans Compressed" w:hAnsi="Encode Sans Compressed" w:cs="Times New Roman"/>
          <w:sz w:val="22"/>
          <w:szCs w:val="22"/>
          <w:lang w:val="pl-PL"/>
        </w:rPr>
        <w:t>________</w:t>
      </w:r>
      <w:r w:rsidRPr="001370E0">
        <w:rPr>
          <w:rFonts w:ascii="Encode Sans Compressed" w:hAnsi="Encode Sans Compressed" w:cs="Times New Roman"/>
          <w:sz w:val="22"/>
          <w:szCs w:val="22"/>
          <w:lang w:val="pl-PL"/>
        </w:rPr>
        <w:t>_______________________</w:t>
      </w:r>
    </w:p>
    <w:p w14:paraId="790C60A8" w14:textId="25326030" w:rsidR="007447C8" w:rsidRPr="00654D2B" w:rsidRDefault="00952726" w:rsidP="00365C1A">
      <w:pPr>
        <w:pStyle w:val="Zwykytekst1"/>
        <w:tabs>
          <w:tab w:val="left" w:leader="dot" w:pos="9072"/>
        </w:tabs>
        <w:spacing w:line="264" w:lineRule="auto"/>
        <w:jc w:val="center"/>
        <w:rPr>
          <w:rFonts w:ascii="Encode Sans Compressed" w:hAnsi="Encode Sans Compressed" w:cs="Times New Roman"/>
          <w:i/>
          <w:sz w:val="18"/>
          <w:szCs w:val="18"/>
          <w:lang w:val="pl-PL"/>
        </w:rPr>
      </w:pPr>
      <w:r w:rsidRPr="00654D2B">
        <w:rPr>
          <w:rFonts w:ascii="Encode Sans Compressed" w:hAnsi="Encode Sans Compressed" w:cs="Times New Roman"/>
          <w:i/>
          <w:sz w:val="18"/>
          <w:szCs w:val="18"/>
          <w:lang w:val="pl-PL"/>
        </w:rPr>
        <w:t>[</w:t>
      </w:r>
      <w:r w:rsidR="009009D8" w:rsidRPr="00654D2B">
        <w:rPr>
          <w:rFonts w:ascii="Encode Sans Compressed" w:hAnsi="Encode Sans Compressed" w:cs="Times New Roman"/>
          <w:i/>
          <w:sz w:val="18"/>
          <w:szCs w:val="18"/>
        </w:rPr>
        <w:t xml:space="preserve">w przypadku składania oferty przez podmioty występujące wspólnie podać nazwy(firmy) </w:t>
      </w:r>
      <w:r w:rsidR="0013108F" w:rsidRPr="00654D2B">
        <w:rPr>
          <w:rFonts w:ascii="Encode Sans Compressed" w:hAnsi="Encode Sans Compressed" w:cs="Times New Roman"/>
          <w:i/>
          <w:sz w:val="18"/>
          <w:szCs w:val="18"/>
          <w:lang w:val="pl-PL"/>
        </w:rPr>
        <w:t>,</w:t>
      </w:r>
      <w:r w:rsidR="00654D2B">
        <w:rPr>
          <w:rFonts w:ascii="Encode Sans Compressed" w:hAnsi="Encode Sans Compressed" w:cs="Times New Roman"/>
          <w:i/>
          <w:sz w:val="18"/>
          <w:szCs w:val="18"/>
          <w:lang w:val="pl-PL"/>
        </w:rPr>
        <w:t xml:space="preserve"> </w:t>
      </w:r>
      <w:r w:rsidR="009009D8" w:rsidRPr="00654D2B">
        <w:rPr>
          <w:rFonts w:ascii="Encode Sans Compressed" w:hAnsi="Encode Sans Compressed" w:cs="Times New Roman"/>
          <w:i/>
          <w:sz w:val="18"/>
          <w:szCs w:val="18"/>
        </w:rPr>
        <w:t>dokładne adresy</w:t>
      </w:r>
      <w:r w:rsidR="00BB2C18" w:rsidRPr="00654D2B">
        <w:rPr>
          <w:rFonts w:ascii="Encode Sans Compressed" w:hAnsi="Encode Sans Compressed" w:cs="Times New Roman"/>
          <w:i/>
          <w:sz w:val="18"/>
          <w:szCs w:val="18"/>
          <w:lang w:val="pl-PL"/>
        </w:rPr>
        <w:t xml:space="preserve">, </w:t>
      </w:r>
      <w:r w:rsidR="0013108F" w:rsidRPr="00654D2B">
        <w:rPr>
          <w:rFonts w:ascii="Encode Sans Compressed" w:hAnsi="Encode Sans Compressed" w:cs="Times New Roman"/>
          <w:i/>
          <w:sz w:val="18"/>
          <w:szCs w:val="18"/>
          <w:lang w:val="pl-PL"/>
        </w:rPr>
        <w:t xml:space="preserve"> nr. </w:t>
      </w:r>
      <w:r w:rsidR="00BB2C18" w:rsidRPr="00654D2B">
        <w:rPr>
          <w:rFonts w:ascii="Encode Sans Compressed" w:hAnsi="Encode Sans Compressed" w:cs="Times New Roman"/>
          <w:i/>
          <w:sz w:val="18"/>
          <w:szCs w:val="18"/>
          <w:lang w:val="pl-PL"/>
        </w:rPr>
        <w:t>NIP</w:t>
      </w:r>
      <w:r w:rsidR="009009D8" w:rsidRPr="00654D2B">
        <w:rPr>
          <w:rFonts w:ascii="Encode Sans Compressed" w:hAnsi="Encode Sans Compressed" w:cs="Times New Roman"/>
          <w:i/>
          <w:sz w:val="18"/>
          <w:szCs w:val="18"/>
        </w:rPr>
        <w:t xml:space="preserve"> wszystkich wspólników spółki cywilnej lub członków konsorcjum</w:t>
      </w:r>
      <w:r w:rsidR="0013108F" w:rsidRPr="00654D2B">
        <w:rPr>
          <w:rFonts w:ascii="Encode Sans Compressed" w:hAnsi="Encode Sans Compressed" w:cs="Times New Roman"/>
          <w:i/>
          <w:sz w:val="18"/>
          <w:szCs w:val="18"/>
          <w:lang w:val="pl-PL"/>
        </w:rPr>
        <w:t>, zgodnie z dokumentami rejestrowymi</w:t>
      </w:r>
      <w:r w:rsidR="00743208" w:rsidRPr="00654D2B">
        <w:rPr>
          <w:rFonts w:ascii="Encode Sans Compressed" w:hAnsi="Encode Sans Compressed" w:cs="Times New Roman"/>
          <w:i/>
          <w:sz w:val="18"/>
          <w:szCs w:val="18"/>
          <w:lang w:val="pl-PL"/>
        </w:rPr>
        <w:t>, jeśli dotyczy</w:t>
      </w:r>
      <w:r w:rsidR="00654D2B" w:rsidRPr="00654D2B">
        <w:rPr>
          <w:rFonts w:ascii="Encode Sans Compressed" w:hAnsi="Encode Sans Compressed" w:cs="Times New Roman"/>
          <w:i/>
          <w:sz w:val="18"/>
          <w:szCs w:val="18"/>
          <w:lang w:val="pl-PL"/>
        </w:rPr>
        <w:t>]</w:t>
      </w:r>
    </w:p>
    <w:p w14:paraId="6AE4F58E" w14:textId="627C03B4" w:rsidR="007447C8" w:rsidRPr="00952726" w:rsidRDefault="009009D8" w:rsidP="00365C1A">
      <w:pPr>
        <w:pStyle w:val="Zwykytekst1"/>
        <w:numPr>
          <w:ilvl w:val="0"/>
          <w:numId w:val="1"/>
        </w:numPr>
        <w:spacing w:line="264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SKŁADAMY OFERTĘ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na wykonanie przedmiotu zamówienia w zakresie określonym w </w:t>
      </w:r>
      <w:r w:rsidRPr="00952726">
        <w:rPr>
          <w:rFonts w:ascii="Encode Sans Compressed" w:hAnsi="Encode Sans Compressed" w:cs="Times New Roman"/>
          <w:sz w:val="22"/>
          <w:szCs w:val="22"/>
        </w:rPr>
        <w:t>Specyfikacji Warunków Zamówienia</w:t>
      </w:r>
      <w:r w:rsidR="000D1F37" w:rsidRPr="00952726">
        <w:rPr>
          <w:rFonts w:ascii="Encode Sans Compressed" w:hAnsi="Encode Sans Compressed" w:cs="Times New Roman"/>
          <w:sz w:val="22"/>
          <w:szCs w:val="22"/>
          <w:lang w:val="pl-PL"/>
        </w:rPr>
        <w:t>, dalej SWZ</w:t>
      </w:r>
      <w:r w:rsidRPr="00952726">
        <w:rPr>
          <w:rFonts w:ascii="Encode Sans Compressed" w:hAnsi="Encode Sans Compressed" w:cs="Times New Roman"/>
          <w:sz w:val="22"/>
          <w:szCs w:val="22"/>
        </w:rPr>
        <w:t>.</w:t>
      </w:r>
    </w:p>
    <w:p w14:paraId="6CAD3169" w14:textId="6A475D9F" w:rsidR="007447C8" w:rsidRPr="00952726" w:rsidRDefault="009009D8" w:rsidP="00365C1A">
      <w:pPr>
        <w:pStyle w:val="Zwykytekst1"/>
        <w:numPr>
          <w:ilvl w:val="0"/>
          <w:numId w:val="1"/>
        </w:numPr>
        <w:spacing w:line="264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952726">
        <w:rPr>
          <w:rFonts w:ascii="Encode Sans Compressed" w:hAnsi="Encode Sans Compressed" w:cs="Times New Roman"/>
          <w:b/>
          <w:sz w:val="22"/>
          <w:szCs w:val="22"/>
        </w:rPr>
        <w:t>OŚWIADCZAMY,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że zapoznaliśmy się ze </w:t>
      </w:r>
      <w:r w:rsidR="000D1F37" w:rsidRPr="00952726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i uznajemy się za związanych określonymi w niej postanowieniami i zasadami postępowania.</w:t>
      </w:r>
    </w:p>
    <w:p w14:paraId="4B4D677B" w14:textId="74FE9617" w:rsidR="007447C8" w:rsidRPr="001370E0" w:rsidRDefault="009009D8" w:rsidP="00365C1A">
      <w:pPr>
        <w:pStyle w:val="Zwykytekst1"/>
        <w:numPr>
          <w:ilvl w:val="0"/>
          <w:numId w:val="1"/>
        </w:numPr>
        <w:spacing w:line="264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OFERUJEMY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</w:t>
      </w:r>
      <w:r w:rsidRPr="001370E0">
        <w:rPr>
          <w:rFonts w:ascii="Encode Sans Compressed" w:hAnsi="Encode Sans Compressed" w:cs="Times New Roman"/>
          <w:iCs/>
          <w:sz w:val="22"/>
          <w:szCs w:val="22"/>
        </w:rPr>
        <w:t>w</w:t>
      </w:r>
      <w:r w:rsidRPr="001370E0">
        <w:rPr>
          <w:rFonts w:ascii="Encode Sans Compressed" w:hAnsi="Encode Sans Compressed" w:cs="Times New Roman"/>
          <w:sz w:val="22"/>
          <w:szCs w:val="22"/>
        </w:rPr>
        <w:t>ykonanie przedmiotu zamówienia za kwotę brutto..............</w:t>
      </w:r>
      <w:r w:rsidR="00D04D43">
        <w:rPr>
          <w:rFonts w:ascii="Encode Sans Compressed" w:hAnsi="Encode Sans Compressed" w:cs="Times New Roman"/>
          <w:sz w:val="22"/>
          <w:szCs w:val="22"/>
          <w:lang w:val="pl-PL"/>
        </w:rPr>
        <w:t>...............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..............  zł </w:t>
      </w:r>
    </w:p>
    <w:p w14:paraId="7387A788" w14:textId="6552E970" w:rsidR="007447C8" w:rsidRPr="00733F87" w:rsidRDefault="009009D8" w:rsidP="005F3E67">
      <w:pPr>
        <w:spacing w:line="264" w:lineRule="auto"/>
        <w:ind w:firstLine="357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(słownie</w:t>
      </w:r>
      <w:r w:rsidR="005F3E67">
        <w:rPr>
          <w:rFonts w:ascii="Encode Sans Compressed" w:hAnsi="Encode Sans Compressed"/>
          <w:sz w:val="22"/>
          <w:szCs w:val="22"/>
        </w:rPr>
        <w:t xml:space="preserve"> </w:t>
      </w:r>
      <w:r w:rsidR="003A1D09">
        <w:rPr>
          <w:rFonts w:ascii="Encode Sans Compressed" w:hAnsi="Encode Sans Compressed"/>
          <w:sz w:val="22"/>
          <w:szCs w:val="22"/>
        </w:rPr>
        <w:t xml:space="preserve">złotych </w:t>
      </w:r>
      <w:r w:rsidRPr="00733F87">
        <w:rPr>
          <w:rFonts w:ascii="Encode Sans Compressed" w:hAnsi="Encode Sans Compressed"/>
          <w:sz w:val="22"/>
          <w:szCs w:val="22"/>
        </w:rPr>
        <w:t>:................................................</w:t>
      </w:r>
      <w:r w:rsidR="00D04D43" w:rsidRPr="00733F87">
        <w:rPr>
          <w:rFonts w:ascii="Encode Sans Compressed" w:hAnsi="Encode Sans Compressed"/>
          <w:sz w:val="22"/>
          <w:szCs w:val="22"/>
        </w:rPr>
        <w:t>.....................................</w:t>
      </w:r>
      <w:r w:rsidRPr="00733F87">
        <w:rPr>
          <w:rFonts w:ascii="Encode Sans Compressed" w:hAnsi="Encode Sans Compressed"/>
          <w:sz w:val="22"/>
          <w:szCs w:val="22"/>
        </w:rPr>
        <w:t>...............................</w:t>
      </w:r>
      <w:r w:rsidR="00733F87">
        <w:rPr>
          <w:rFonts w:ascii="Encode Sans Compressed" w:hAnsi="Encode Sans Compressed"/>
          <w:sz w:val="22"/>
          <w:szCs w:val="22"/>
        </w:rPr>
        <w:t>......</w:t>
      </w:r>
      <w:r w:rsidRPr="00733F87">
        <w:rPr>
          <w:rFonts w:ascii="Encode Sans Compressed" w:hAnsi="Encode Sans Compressed"/>
          <w:sz w:val="22"/>
          <w:szCs w:val="22"/>
        </w:rPr>
        <w:t>..........</w:t>
      </w:r>
      <w:r w:rsidR="00733F87">
        <w:rPr>
          <w:rFonts w:ascii="Encode Sans Compressed" w:hAnsi="Encode Sans Compressed"/>
          <w:noProof/>
          <w:sz w:val="22"/>
          <w:szCs w:val="22"/>
        </w:rPr>
        <w:t xml:space="preserve">  i </w:t>
      </w:r>
      <w:r w:rsidR="00733F87" w:rsidRPr="00733F87">
        <w:rPr>
          <w:rFonts w:ascii="Encode Sans Compressed" w:hAnsi="Encode Sans Compressed"/>
          <w:noProof/>
          <w:sz w:val="22"/>
          <w:szCs w:val="22"/>
        </w:rPr>
        <w:t>.........</w:t>
      </w:r>
      <w:r w:rsidR="00733F87">
        <w:rPr>
          <w:rFonts w:ascii="Encode Sans Compressed" w:hAnsi="Encode Sans Compressed"/>
          <w:noProof/>
          <w:sz w:val="22"/>
          <w:szCs w:val="22"/>
        </w:rPr>
        <w:t xml:space="preserve"> </w:t>
      </w:r>
      <w:r w:rsidR="00733F87" w:rsidRPr="00733F87">
        <w:rPr>
          <w:rFonts w:ascii="Encode Sans Compressed" w:hAnsi="Encode Sans Compressed"/>
          <w:noProof/>
          <w:sz w:val="22"/>
          <w:szCs w:val="22"/>
        </w:rPr>
        <w:t>/100</w:t>
      </w:r>
      <w:r w:rsidR="00733F87" w:rsidRPr="00733F87">
        <w:rPr>
          <w:rFonts w:ascii="Encode Sans Compressed" w:hAnsi="Encode Sans Compressed"/>
          <w:noProof/>
        </w:rPr>
        <w:t>)</w:t>
      </w:r>
      <w:r w:rsidR="00733F87">
        <w:rPr>
          <w:rFonts w:ascii="Encode Sans Compressed" w:hAnsi="Encode Sans Compressed"/>
          <w:noProof/>
        </w:rPr>
        <w:t>.</w:t>
      </w:r>
    </w:p>
    <w:p w14:paraId="3633020B" w14:textId="77777777" w:rsidR="007447C8" w:rsidRPr="001370E0" w:rsidRDefault="009009D8" w:rsidP="00365C1A">
      <w:pPr>
        <w:spacing w:line="264" w:lineRule="auto"/>
        <w:ind w:firstLine="360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W powyższej kwocie uwzględnione zostały:</w:t>
      </w:r>
    </w:p>
    <w:p w14:paraId="5DE240BA" w14:textId="23EAF8EC" w:rsidR="007447C8" w:rsidRPr="001370E0" w:rsidRDefault="000D1F37" w:rsidP="00365C1A">
      <w:pPr>
        <w:spacing w:line="264" w:lineRule="auto"/>
        <w:ind w:firstLine="360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>k</w:t>
      </w:r>
      <w:r w:rsidR="009009D8" w:rsidRPr="001370E0">
        <w:rPr>
          <w:rFonts w:ascii="Encode Sans Compressed" w:hAnsi="Encode Sans Compressed"/>
          <w:sz w:val="22"/>
          <w:szCs w:val="22"/>
        </w:rPr>
        <w:t>wota netto w wysokości ........</w:t>
      </w:r>
      <w:r w:rsidR="00D04D43">
        <w:rPr>
          <w:rFonts w:ascii="Encode Sans Compressed" w:hAnsi="Encode Sans Compressed"/>
          <w:sz w:val="22"/>
          <w:szCs w:val="22"/>
        </w:rPr>
        <w:t>........</w:t>
      </w:r>
      <w:r w:rsidR="009009D8" w:rsidRPr="001370E0">
        <w:rPr>
          <w:rFonts w:ascii="Encode Sans Compressed" w:hAnsi="Encode Sans Compressed"/>
          <w:sz w:val="22"/>
          <w:szCs w:val="22"/>
        </w:rPr>
        <w:t>....................</w:t>
      </w:r>
      <w:r w:rsidR="00D04D43">
        <w:rPr>
          <w:rFonts w:ascii="Encode Sans Compressed" w:hAnsi="Encode Sans Compressed"/>
          <w:sz w:val="22"/>
          <w:szCs w:val="22"/>
        </w:rPr>
        <w:t>...............</w:t>
      </w:r>
      <w:r w:rsidR="009009D8" w:rsidRPr="001370E0">
        <w:rPr>
          <w:rFonts w:ascii="Encode Sans Compressed" w:hAnsi="Encode Sans Compressed"/>
          <w:sz w:val="22"/>
          <w:szCs w:val="22"/>
        </w:rPr>
        <w:t>......</w:t>
      </w:r>
      <w:r w:rsidR="00D04D43">
        <w:rPr>
          <w:rFonts w:ascii="Encode Sans Compressed" w:hAnsi="Encode Sans Compressed"/>
          <w:sz w:val="22"/>
          <w:szCs w:val="22"/>
        </w:rPr>
        <w:t>....</w:t>
      </w:r>
      <w:r w:rsidR="009009D8" w:rsidRPr="001370E0">
        <w:rPr>
          <w:rFonts w:ascii="Encode Sans Compressed" w:hAnsi="Encode Sans Compressed"/>
          <w:sz w:val="22"/>
          <w:szCs w:val="22"/>
        </w:rPr>
        <w:t>.... zł.</w:t>
      </w:r>
    </w:p>
    <w:p w14:paraId="4BDA0C84" w14:textId="085C36B3" w:rsidR="007447C8" w:rsidRPr="00A030E6" w:rsidRDefault="000D1F37" w:rsidP="00365C1A">
      <w:pPr>
        <w:pStyle w:val="Zwykytekst1"/>
        <w:spacing w:line="264" w:lineRule="auto"/>
        <w:ind w:firstLine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A030E6">
        <w:rPr>
          <w:rFonts w:ascii="Encode Sans Compressed" w:hAnsi="Encode Sans Compressed" w:cs="Times New Roman"/>
          <w:sz w:val="22"/>
          <w:szCs w:val="22"/>
          <w:lang w:val="pl-PL"/>
        </w:rPr>
        <w:t>p</w:t>
      </w:r>
      <w:proofErr w:type="spellStart"/>
      <w:r w:rsidR="009009D8" w:rsidRPr="00A030E6">
        <w:rPr>
          <w:rFonts w:ascii="Encode Sans Compressed" w:hAnsi="Encode Sans Compressed" w:cs="Times New Roman"/>
          <w:sz w:val="22"/>
          <w:szCs w:val="22"/>
        </w:rPr>
        <w:t>odatek</w:t>
      </w:r>
      <w:proofErr w:type="spellEnd"/>
      <w:r w:rsidR="009009D8" w:rsidRPr="00A030E6">
        <w:rPr>
          <w:rFonts w:ascii="Encode Sans Compressed" w:hAnsi="Encode Sans Compressed" w:cs="Times New Roman"/>
          <w:sz w:val="22"/>
          <w:szCs w:val="22"/>
        </w:rPr>
        <w:t xml:space="preserve"> VAT </w:t>
      </w:r>
      <w:r w:rsidR="00D04D43" w:rsidRPr="00A030E6">
        <w:rPr>
          <w:rFonts w:ascii="Encode Sans Compressed" w:hAnsi="Encode Sans Compressed" w:cs="Times New Roman"/>
          <w:sz w:val="22"/>
          <w:szCs w:val="22"/>
          <w:lang w:val="pl-PL"/>
        </w:rPr>
        <w:t>……………..</w:t>
      </w:r>
      <w:r w:rsidR="0065724D" w:rsidRPr="00A030E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9009D8" w:rsidRPr="00A030E6">
        <w:rPr>
          <w:rFonts w:ascii="Encode Sans Compressed" w:hAnsi="Encode Sans Compressed" w:cs="Times New Roman"/>
          <w:sz w:val="22"/>
          <w:szCs w:val="22"/>
        </w:rPr>
        <w:t>% w wysokości …….....</w:t>
      </w:r>
      <w:r w:rsidR="00D04D43" w:rsidRPr="00A030E6">
        <w:rPr>
          <w:rFonts w:ascii="Encode Sans Compressed" w:hAnsi="Encode Sans Compressed" w:cs="Times New Roman"/>
          <w:sz w:val="22"/>
          <w:szCs w:val="22"/>
          <w:lang w:val="pl-PL"/>
        </w:rPr>
        <w:t>..............</w:t>
      </w:r>
      <w:r w:rsidR="009009D8" w:rsidRPr="00A030E6">
        <w:rPr>
          <w:rFonts w:ascii="Encode Sans Compressed" w:hAnsi="Encode Sans Compressed" w:cs="Times New Roman"/>
          <w:sz w:val="22"/>
          <w:szCs w:val="22"/>
        </w:rPr>
        <w:t>.......</w:t>
      </w:r>
      <w:r w:rsidR="00D04D43" w:rsidRPr="00A030E6">
        <w:rPr>
          <w:rFonts w:ascii="Encode Sans Compressed" w:hAnsi="Encode Sans Compressed" w:cs="Times New Roman"/>
          <w:sz w:val="22"/>
          <w:szCs w:val="22"/>
          <w:lang w:val="pl-PL"/>
        </w:rPr>
        <w:t>...</w:t>
      </w:r>
      <w:r w:rsidR="009009D8" w:rsidRPr="00A030E6">
        <w:rPr>
          <w:rFonts w:ascii="Encode Sans Compressed" w:hAnsi="Encode Sans Compressed" w:cs="Times New Roman"/>
          <w:sz w:val="22"/>
          <w:szCs w:val="22"/>
        </w:rPr>
        <w:t>.... zł.</w:t>
      </w:r>
    </w:p>
    <w:p w14:paraId="16E04CDE" w14:textId="0C415BFF" w:rsidR="00654D2B" w:rsidRPr="005171A6" w:rsidRDefault="00380E83" w:rsidP="005171A6">
      <w:pPr>
        <w:pStyle w:val="Akapitzlist"/>
        <w:numPr>
          <w:ilvl w:val="0"/>
          <w:numId w:val="1"/>
        </w:numPr>
        <w:suppressAutoHyphens w:val="0"/>
        <w:spacing w:line="264" w:lineRule="auto"/>
        <w:jc w:val="both"/>
        <w:rPr>
          <w:rFonts w:ascii="Encode Sans Compressed" w:hAnsi="Encode Sans Compressed"/>
          <w:sz w:val="22"/>
          <w:szCs w:val="22"/>
        </w:rPr>
      </w:pPr>
      <w:r w:rsidRPr="00A030E6">
        <w:rPr>
          <w:rFonts w:ascii="Encode Sans Compressed" w:hAnsi="Encode Sans Compressed"/>
          <w:b/>
          <w:sz w:val="22"/>
          <w:szCs w:val="22"/>
        </w:rPr>
        <w:t>OŚWIADCZAMY</w:t>
      </w:r>
      <w:r w:rsidRPr="00A030E6">
        <w:rPr>
          <w:rFonts w:ascii="Encode Sans Compressed" w:hAnsi="Encode Sans Compressed"/>
          <w:sz w:val="22"/>
          <w:szCs w:val="22"/>
        </w:rPr>
        <w:t xml:space="preserve">, </w:t>
      </w:r>
      <w:r w:rsidR="009E7ECC" w:rsidRPr="00A030E6">
        <w:rPr>
          <w:rFonts w:ascii="Encode Sans Compressed" w:eastAsia="Arial" w:hAnsi="Encode Sans Compressed"/>
          <w:sz w:val="22"/>
          <w:szCs w:val="22"/>
        </w:rPr>
        <w:t xml:space="preserve">że czas </w:t>
      </w:r>
      <w:r w:rsidR="00997920">
        <w:rPr>
          <w:rFonts w:ascii="Encode Sans Compressed" w:eastAsia="Arial" w:hAnsi="Encode Sans Compressed"/>
          <w:sz w:val="22"/>
          <w:szCs w:val="22"/>
          <w:lang w:val="pl-PL"/>
        </w:rPr>
        <w:t xml:space="preserve">każdorazowej dostawy </w:t>
      </w:r>
      <w:r w:rsidR="009E7ECC" w:rsidRPr="00997920">
        <w:rPr>
          <w:rFonts w:ascii="Encode Sans Compressed" w:eastAsia="Arial" w:hAnsi="Encode Sans Compressed"/>
          <w:sz w:val="22"/>
          <w:szCs w:val="22"/>
        </w:rPr>
        <w:t>będzie wynosił ……</w:t>
      </w:r>
      <w:r w:rsidR="00654D2B" w:rsidRPr="00997920">
        <w:rPr>
          <w:rFonts w:ascii="Encode Sans Compressed" w:eastAsia="Arial" w:hAnsi="Encode Sans Compressed"/>
          <w:sz w:val="22"/>
          <w:szCs w:val="22"/>
        </w:rPr>
        <w:t>……………</w:t>
      </w:r>
      <w:r w:rsidR="00485B13">
        <w:rPr>
          <w:rFonts w:ascii="Encode Sans Compressed" w:eastAsia="Arial" w:hAnsi="Encode Sans Compressed"/>
          <w:sz w:val="22"/>
          <w:szCs w:val="22"/>
        </w:rPr>
        <w:t>……………</w:t>
      </w:r>
      <w:r w:rsidR="009E7ECC" w:rsidRPr="00997920">
        <w:rPr>
          <w:rFonts w:ascii="Encode Sans Compressed" w:eastAsia="Arial" w:hAnsi="Encode Sans Compressed"/>
          <w:sz w:val="22"/>
          <w:szCs w:val="22"/>
        </w:rPr>
        <w:t>(</w:t>
      </w:r>
      <w:r w:rsidR="00997920" w:rsidRPr="00997920">
        <w:rPr>
          <w:rFonts w:ascii="Encode Sans Compressed" w:eastAsia="Arial" w:hAnsi="Encode Sans Compressed"/>
          <w:sz w:val="22"/>
          <w:szCs w:val="22"/>
        </w:rPr>
        <w:t xml:space="preserve">wpisać </w:t>
      </w:r>
      <w:r w:rsidR="009E7ECC" w:rsidRPr="00997920">
        <w:rPr>
          <w:rFonts w:ascii="Encode Sans Compressed" w:eastAsia="Arial" w:hAnsi="Encode Sans Compressed"/>
          <w:sz w:val="22"/>
          <w:szCs w:val="22"/>
        </w:rPr>
        <w:t>3 dni</w:t>
      </w:r>
      <w:r w:rsidR="00485B13">
        <w:rPr>
          <w:rFonts w:ascii="Encode Sans Compressed" w:eastAsia="Arial" w:hAnsi="Encode Sans Compressed"/>
          <w:sz w:val="22"/>
          <w:szCs w:val="22"/>
        </w:rPr>
        <w:t xml:space="preserve"> robocze</w:t>
      </w:r>
      <w:r w:rsidR="009E7ECC" w:rsidRPr="00997920">
        <w:rPr>
          <w:rFonts w:ascii="Encode Sans Compressed" w:eastAsia="Arial" w:hAnsi="Encode Sans Compressed"/>
          <w:sz w:val="22"/>
          <w:szCs w:val="22"/>
        </w:rPr>
        <w:t>, 5 dni</w:t>
      </w:r>
      <w:r w:rsidR="00997920" w:rsidRPr="00997920">
        <w:rPr>
          <w:rFonts w:ascii="Encode Sans Compressed" w:eastAsia="Arial" w:hAnsi="Encode Sans Compressed"/>
          <w:sz w:val="22"/>
          <w:szCs w:val="22"/>
        </w:rPr>
        <w:t xml:space="preserve"> </w:t>
      </w:r>
      <w:r w:rsidR="00485B13">
        <w:rPr>
          <w:rFonts w:ascii="Encode Sans Compressed" w:eastAsia="Arial" w:hAnsi="Encode Sans Compressed"/>
          <w:sz w:val="22"/>
          <w:szCs w:val="22"/>
        </w:rPr>
        <w:t xml:space="preserve">roboczych </w:t>
      </w:r>
      <w:r w:rsidR="00997920" w:rsidRPr="00997920">
        <w:rPr>
          <w:rFonts w:ascii="Encode Sans Compressed" w:eastAsia="Arial" w:hAnsi="Encode Sans Compressed"/>
          <w:sz w:val="22"/>
          <w:szCs w:val="22"/>
        </w:rPr>
        <w:t xml:space="preserve">lub </w:t>
      </w:r>
      <w:r w:rsidR="009E7ECC" w:rsidRPr="00997920">
        <w:rPr>
          <w:rFonts w:ascii="Encode Sans Compressed" w:eastAsia="Arial" w:hAnsi="Encode Sans Compressed"/>
          <w:sz w:val="22"/>
          <w:szCs w:val="22"/>
        </w:rPr>
        <w:t>7 dni</w:t>
      </w:r>
      <w:r w:rsidR="00485B13">
        <w:rPr>
          <w:rFonts w:ascii="Encode Sans Compressed" w:eastAsia="Arial" w:hAnsi="Encode Sans Compressed"/>
          <w:sz w:val="22"/>
          <w:szCs w:val="22"/>
        </w:rPr>
        <w:t xml:space="preserve"> roboczych</w:t>
      </w:r>
      <w:r w:rsidR="009E7ECC" w:rsidRPr="00997920">
        <w:rPr>
          <w:rFonts w:ascii="Encode Sans Compressed" w:eastAsia="Arial" w:hAnsi="Encode Sans Compressed"/>
          <w:sz w:val="22"/>
          <w:szCs w:val="22"/>
        </w:rPr>
        <w:t>)</w:t>
      </w:r>
    </w:p>
    <w:p w14:paraId="27C52659" w14:textId="433DD1E6" w:rsidR="00380E83" w:rsidRDefault="00380E83" w:rsidP="00365C1A">
      <w:pPr>
        <w:pStyle w:val="Tekstpodstawowywcity"/>
        <w:spacing w:line="264" w:lineRule="auto"/>
        <w:ind w:left="340" w:hanging="340"/>
        <w:jc w:val="both"/>
        <w:rPr>
          <w:rFonts w:ascii="Encode Sans Compressed" w:hAnsi="Encode Sans Compressed"/>
          <w:color w:val="FF0000"/>
          <w:sz w:val="22"/>
          <w:szCs w:val="22"/>
          <w:lang w:val="pl-PL"/>
        </w:rPr>
      </w:pPr>
      <w:r w:rsidRPr="00A030E6">
        <w:rPr>
          <w:rFonts w:ascii="Encode Sans Compressed" w:hAnsi="Encode Sans Compressed"/>
          <w:b/>
          <w:bCs/>
          <w:sz w:val="22"/>
          <w:szCs w:val="22"/>
          <w:lang w:val="pl-PL"/>
        </w:rPr>
        <w:t>5.</w:t>
      </w:r>
      <w:r w:rsidRPr="00A030E6">
        <w:rPr>
          <w:rFonts w:ascii="Encode Sans Compressed" w:hAnsi="Encode Sans Compressed"/>
          <w:b/>
          <w:sz w:val="22"/>
          <w:szCs w:val="22"/>
          <w:lang w:val="pl-PL"/>
        </w:rPr>
        <w:tab/>
        <w:t>OŚWIADCZAMY</w:t>
      </w:r>
      <w:r w:rsidRPr="00A030E6">
        <w:rPr>
          <w:rFonts w:ascii="Encode Sans Compressed" w:hAnsi="Encode Sans Compressed"/>
          <w:sz w:val="22"/>
          <w:szCs w:val="22"/>
          <w:lang w:val="pl-PL"/>
        </w:rPr>
        <w:t xml:space="preserve">, </w:t>
      </w:r>
      <w:r w:rsidR="009E7ECC" w:rsidRPr="00A030E6">
        <w:rPr>
          <w:rFonts w:ascii="Encode Sans Compressed" w:eastAsia="Arial" w:hAnsi="Encode Sans Compressed"/>
          <w:sz w:val="22"/>
          <w:szCs w:val="22"/>
        </w:rPr>
        <w:t xml:space="preserve">że wielkość pojedynczej dostawy będzie wynosić </w:t>
      </w:r>
      <w:r w:rsidR="00654D2B">
        <w:rPr>
          <w:rFonts w:ascii="Encode Sans Compressed" w:eastAsia="Arial" w:hAnsi="Encode Sans Compressed"/>
          <w:sz w:val="22"/>
          <w:szCs w:val="22"/>
          <w:lang w:val="pl-PL"/>
        </w:rPr>
        <w:t>……………..</w:t>
      </w:r>
      <w:r w:rsidR="009E7ECC" w:rsidRPr="00A030E6">
        <w:rPr>
          <w:rFonts w:ascii="Encode Sans Compressed" w:eastAsia="Arial" w:hAnsi="Encode Sans Compressed"/>
          <w:sz w:val="22"/>
          <w:szCs w:val="22"/>
        </w:rPr>
        <w:t xml:space="preserve">…… </w:t>
      </w:r>
      <w:r w:rsidR="009E7ECC" w:rsidRPr="00654D2B">
        <w:rPr>
          <w:rFonts w:ascii="Encode Sans Compressed" w:eastAsia="Arial" w:hAnsi="Encode Sans Compressed"/>
          <w:sz w:val="22"/>
          <w:szCs w:val="22"/>
        </w:rPr>
        <w:t xml:space="preserve">Mg  </w:t>
      </w:r>
      <w:r w:rsidR="00D721F4">
        <w:rPr>
          <w:rFonts w:ascii="Encode Sans Compressed" w:eastAsia="Arial" w:hAnsi="Encode Sans Compressed"/>
          <w:sz w:val="22"/>
          <w:szCs w:val="22"/>
        </w:rPr>
        <w:br/>
      </w:r>
      <w:r w:rsidR="00E20D91" w:rsidRPr="00654D2B">
        <w:rPr>
          <w:rFonts w:ascii="Encode Sans Compressed" w:eastAsia="Arial" w:hAnsi="Encode Sans Compressed"/>
          <w:sz w:val="22"/>
          <w:szCs w:val="22"/>
        </w:rPr>
        <w:t>(</w:t>
      </w:r>
      <w:r w:rsidR="00997920">
        <w:rPr>
          <w:rFonts w:ascii="Encode Sans Compressed" w:eastAsia="Arial" w:hAnsi="Encode Sans Compressed"/>
          <w:sz w:val="22"/>
          <w:szCs w:val="22"/>
          <w:lang w:val="pl-PL"/>
        </w:rPr>
        <w:t xml:space="preserve">wpisać </w:t>
      </w:r>
      <w:r w:rsidR="00F45768">
        <w:rPr>
          <w:rFonts w:ascii="Encode Sans Compressed" w:eastAsia="Arial" w:hAnsi="Encode Sans Compressed"/>
          <w:sz w:val="22"/>
          <w:szCs w:val="22"/>
        </w:rPr>
        <w:t>2</w:t>
      </w:r>
      <w:r w:rsidR="009E7ECC" w:rsidRPr="00654D2B">
        <w:rPr>
          <w:rFonts w:ascii="Encode Sans Compressed" w:eastAsia="Arial" w:hAnsi="Encode Sans Compressed"/>
          <w:sz w:val="22"/>
          <w:szCs w:val="22"/>
        </w:rPr>
        <w:t xml:space="preserve"> Mg</w:t>
      </w:r>
      <w:r w:rsidR="00D721F4">
        <w:rPr>
          <w:rFonts w:ascii="Encode Sans Compressed" w:eastAsia="Arial" w:hAnsi="Encode Sans Compressed"/>
          <w:sz w:val="22"/>
          <w:szCs w:val="22"/>
        </w:rPr>
        <w:t xml:space="preserve"> lub</w:t>
      </w:r>
      <w:r w:rsidR="009E7ECC" w:rsidRPr="00654D2B">
        <w:rPr>
          <w:rFonts w:ascii="Encode Sans Compressed" w:eastAsia="Arial" w:hAnsi="Encode Sans Compressed"/>
          <w:sz w:val="22"/>
          <w:szCs w:val="22"/>
        </w:rPr>
        <w:t xml:space="preserve">  </w:t>
      </w:r>
      <w:r w:rsidR="00F45768">
        <w:rPr>
          <w:rFonts w:ascii="Encode Sans Compressed" w:eastAsia="Arial" w:hAnsi="Encode Sans Compressed"/>
          <w:sz w:val="22"/>
          <w:szCs w:val="22"/>
          <w:lang w:val="pl-PL"/>
        </w:rPr>
        <w:t>4</w:t>
      </w:r>
      <w:r w:rsidR="009E7ECC" w:rsidRPr="00654D2B">
        <w:rPr>
          <w:rFonts w:ascii="Encode Sans Compressed" w:eastAsia="Arial" w:hAnsi="Encode Sans Compressed"/>
          <w:sz w:val="22"/>
          <w:szCs w:val="22"/>
        </w:rPr>
        <w:t xml:space="preserve"> Mg)</w:t>
      </w:r>
      <w:r w:rsidR="009E7ECC" w:rsidRPr="00654D2B">
        <w:rPr>
          <w:rFonts w:ascii="Encode Sans Compressed" w:eastAsia="Arial" w:hAnsi="Encode Sans Compressed"/>
          <w:b/>
          <w:sz w:val="22"/>
          <w:szCs w:val="22"/>
        </w:rPr>
        <w:t xml:space="preserve">  </w:t>
      </w:r>
    </w:p>
    <w:p w14:paraId="2E57E16B" w14:textId="2BF441F5" w:rsidR="009B0DD2" w:rsidRPr="00F45768" w:rsidRDefault="009B0DD2" w:rsidP="00B403DC">
      <w:pPr>
        <w:pStyle w:val="Zwykytekst1"/>
        <w:numPr>
          <w:ilvl w:val="0"/>
          <w:numId w:val="35"/>
        </w:numPr>
        <w:spacing w:line="264" w:lineRule="auto"/>
        <w:contextualSpacing/>
        <w:jc w:val="both"/>
        <w:rPr>
          <w:rFonts w:ascii="Encode Sans Compressed" w:hAnsi="Encode Sans Compressed" w:cs="Times New Roman"/>
          <w:b/>
          <w:color w:val="000000"/>
          <w:sz w:val="22"/>
          <w:szCs w:val="22"/>
        </w:rPr>
      </w:pPr>
      <w:r w:rsidRPr="00F45768">
        <w:rPr>
          <w:rFonts w:ascii="Encode Sans Compressed" w:hAnsi="Encode Sans Compressed" w:cs="Times New Roman"/>
          <w:b/>
          <w:color w:val="000000"/>
          <w:sz w:val="22"/>
          <w:szCs w:val="22"/>
        </w:rPr>
        <w:t xml:space="preserve">OŚWIADCZAMY, </w:t>
      </w:r>
      <w:r w:rsidRPr="00F45768">
        <w:rPr>
          <w:rFonts w:ascii="Encode Sans Compressed" w:hAnsi="Encode Sans Compressed" w:cs="Times New Roman"/>
          <w:color w:val="000000"/>
          <w:sz w:val="22"/>
          <w:szCs w:val="22"/>
        </w:rPr>
        <w:t xml:space="preserve">że </w:t>
      </w:r>
      <w:r w:rsidRPr="00F45768">
        <w:rPr>
          <w:rFonts w:ascii="Encode Sans Compressed" w:hAnsi="Encode Sans Compressed" w:cs="Times New Roman"/>
          <w:color w:val="000000"/>
          <w:sz w:val="22"/>
          <w:szCs w:val="22"/>
          <w:lang w:val="pl-PL"/>
        </w:rPr>
        <w:t xml:space="preserve">cały zakres </w:t>
      </w:r>
      <w:r w:rsidR="00D4764E" w:rsidRPr="00F45768">
        <w:rPr>
          <w:rFonts w:ascii="Encode Sans Compressed" w:hAnsi="Encode Sans Compressed" w:cs="Times New Roman"/>
          <w:color w:val="000000"/>
          <w:sz w:val="22"/>
          <w:szCs w:val="22"/>
          <w:lang w:val="pl-PL"/>
        </w:rPr>
        <w:t>dostaw</w:t>
      </w:r>
      <w:r w:rsidRPr="00F45768">
        <w:rPr>
          <w:rFonts w:ascii="Encode Sans Compressed" w:hAnsi="Encode Sans Compressed" w:cs="Times New Roman"/>
          <w:color w:val="000000"/>
          <w:sz w:val="22"/>
          <w:szCs w:val="22"/>
        </w:rPr>
        <w:t xml:space="preserve"> wskazany do wykonania w S</w:t>
      </w:r>
      <w:r w:rsidRPr="00F45768">
        <w:rPr>
          <w:rFonts w:ascii="Encode Sans Compressed" w:hAnsi="Encode Sans Compressed" w:cs="Times New Roman"/>
          <w:color w:val="000000"/>
          <w:sz w:val="22"/>
          <w:szCs w:val="22"/>
          <w:lang w:val="pl-PL"/>
        </w:rPr>
        <w:t xml:space="preserve">WZ </w:t>
      </w:r>
      <w:r w:rsidRPr="00F45768">
        <w:rPr>
          <w:rFonts w:ascii="Encode Sans Compressed" w:hAnsi="Encode Sans Compressed" w:cs="Times New Roman"/>
          <w:color w:val="000000"/>
          <w:sz w:val="22"/>
          <w:szCs w:val="22"/>
        </w:rPr>
        <w:t xml:space="preserve">został wyceniony i ujęty </w:t>
      </w:r>
      <w:r w:rsidR="00F45768">
        <w:rPr>
          <w:rFonts w:ascii="Encode Sans Compressed" w:hAnsi="Encode Sans Compressed" w:cs="Times New Roman"/>
          <w:color w:val="000000"/>
          <w:sz w:val="22"/>
          <w:szCs w:val="22"/>
        </w:rPr>
        <w:br/>
      </w:r>
      <w:r w:rsidRPr="00F45768">
        <w:rPr>
          <w:rFonts w:ascii="Encode Sans Compressed" w:hAnsi="Encode Sans Compressed" w:cs="Times New Roman"/>
          <w:color w:val="000000"/>
          <w:sz w:val="22"/>
          <w:szCs w:val="22"/>
        </w:rPr>
        <w:t>w kwocie ofertowej.</w:t>
      </w:r>
    </w:p>
    <w:p w14:paraId="758B9C5A" w14:textId="743A0AD9" w:rsidR="007447C8" w:rsidRPr="001370E0" w:rsidRDefault="009009D8" w:rsidP="00365C1A">
      <w:pPr>
        <w:pStyle w:val="Zwykytekst1"/>
        <w:numPr>
          <w:ilvl w:val="0"/>
          <w:numId w:val="35"/>
        </w:numPr>
        <w:spacing w:line="264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 xml:space="preserve">AKCEPTUJEMY 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warunki płatności określone przez Zamawiającego w </w:t>
      </w:r>
      <w:r w:rsidR="00806E0F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. </w:t>
      </w:r>
    </w:p>
    <w:p w14:paraId="3D9B1DE8" w14:textId="3E9378F9" w:rsidR="007447C8" w:rsidRPr="001370E0" w:rsidRDefault="009009D8" w:rsidP="00365C1A">
      <w:pPr>
        <w:pStyle w:val="Zwykytekst1"/>
        <w:numPr>
          <w:ilvl w:val="0"/>
          <w:numId w:val="35"/>
        </w:numPr>
        <w:spacing w:line="264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AC4860">
        <w:rPr>
          <w:rFonts w:ascii="Encode Sans Compressed" w:hAnsi="Encode Sans Compressed" w:cs="Times New Roman"/>
          <w:b/>
          <w:sz w:val="22"/>
          <w:szCs w:val="22"/>
        </w:rPr>
        <w:t xml:space="preserve">NASTĘPUJĄCE POZYCJE </w:t>
      </w:r>
      <w:r w:rsidR="00D4153A" w:rsidRPr="00AC4860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Formularza Cenowego </w:t>
      </w:r>
      <w:r w:rsidR="00F31DF2" w:rsidRPr="00AC4860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ZAMIERZAMY </w:t>
      </w:r>
      <w:r w:rsidRPr="00AC4860">
        <w:rPr>
          <w:rFonts w:ascii="Encode Sans Compressed" w:hAnsi="Encode Sans Compressed" w:cs="Times New Roman"/>
          <w:b/>
          <w:sz w:val="22"/>
          <w:szCs w:val="22"/>
        </w:rPr>
        <w:t>ZREALIZ</w:t>
      </w:r>
      <w:r w:rsidR="00F31DF2" w:rsidRPr="00AC4860">
        <w:rPr>
          <w:rFonts w:ascii="Encode Sans Compressed" w:hAnsi="Encode Sans Compressed" w:cs="Times New Roman"/>
          <w:b/>
          <w:sz w:val="22"/>
          <w:szCs w:val="22"/>
          <w:lang w:val="pl-PL"/>
        </w:rPr>
        <w:t>OWAĆ</w:t>
      </w:r>
      <w:r w:rsidRPr="00AC4860">
        <w:rPr>
          <w:rFonts w:ascii="Encode Sans Compressed" w:hAnsi="Encode Sans Compressed" w:cs="Times New Roman"/>
          <w:b/>
          <w:sz w:val="22"/>
          <w:szCs w:val="22"/>
        </w:rPr>
        <w:t xml:space="preserve"> PRZY UDZIALE PODWYKONAWCÓW</w:t>
      </w:r>
      <w:r w:rsidR="00A55F43" w:rsidRPr="00AC4860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  <w:r w:rsidR="00A55F43" w:rsidRPr="00AC4860">
        <w:rPr>
          <w:rFonts w:ascii="Encode Sans Compressed" w:hAnsi="Encode Sans Compressed"/>
          <w:color w:val="FF0000"/>
          <w:sz w:val="22"/>
          <w:szCs w:val="22"/>
        </w:rPr>
        <w:t>(</w:t>
      </w:r>
      <w:r w:rsidR="009E23CD" w:rsidRPr="00AC4860">
        <w:rPr>
          <w:rFonts w:ascii="Encode Sans Compressed" w:hAnsi="Encode Sans Compressed"/>
          <w:color w:val="FF0000"/>
          <w:sz w:val="22"/>
          <w:szCs w:val="22"/>
        </w:rPr>
        <w:t>przekazanie</w:t>
      </w:r>
      <w:r w:rsidR="00A55F43" w:rsidRPr="00AC4860">
        <w:rPr>
          <w:rFonts w:ascii="Encode Sans Compressed" w:hAnsi="Encode Sans Compressed"/>
          <w:color w:val="FF0000"/>
          <w:sz w:val="22"/>
          <w:szCs w:val="22"/>
        </w:rPr>
        <w:t xml:space="preserve"> 100% realizacji przedmiotu zamówienia podwykonawcy</w:t>
      </w:r>
      <w:r w:rsidR="00A55F43" w:rsidRPr="00AA5B2C">
        <w:rPr>
          <w:rFonts w:ascii="Encode Sans Compressed" w:hAnsi="Encode Sans Compressed"/>
          <w:color w:val="FF0000"/>
          <w:sz w:val="22"/>
          <w:szCs w:val="22"/>
        </w:rPr>
        <w:t xml:space="preserve"> narusza przepisy Ustawy </w:t>
      </w:r>
      <w:proofErr w:type="spellStart"/>
      <w:r w:rsidR="00A55F43" w:rsidRPr="00AA5B2C">
        <w:rPr>
          <w:rFonts w:ascii="Encode Sans Compressed" w:hAnsi="Encode Sans Compressed"/>
          <w:color w:val="FF0000"/>
          <w:sz w:val="22"/>
          <w:szCs w:val="22"/>
        </w:rPr>
        <w:t>Pzp</w:t>
      </w:r>
      <w:proofErr w:type="spellEnd"/>
      <w:r w:rsidR="00A55F43" w:rsidRPr="00AA5B2C">
        <w:rPr>
          <w:rFonts w:ascii="Encode Sans Compressed" w:hAnsi="Encode Sans Compressed"/>
          <w:color w:val="FF0000"/>
          <w:sz w:val="22"/>
          <w:szCs w:val="22"/>
        </w:rPr>
        <w:t>)</w:t>
      </w:r>
      <w:r w:rsidRPr="001370E0">
        <w:rPr>
          <w:rFonts w:ascii="Encode Sans Compressed" w:hAnsi="Encode Sans Compressed" w:cs="Times New Roman"/>
          <w:b/>
          <w:sz w:val="22"/>
          <w:szCs w:val="22"/>
        </w:rPr>
        <w:t>:</w:t>
      </w:r>
    </w:p>
    <w:p w14:paraId="02D7222E" w14:textId="2313CA04" w:rsidR="007447C8" w:rsidRPr="001370E0" w:rsidRDefault="009009D8" w:rsidP="00365C1A">
      <w:pPr>
        <w:pStyle w:val="Zwykytekst1"/>
        <w:spacing w:line="264" w:lineRule="auto"/>
        <w:ind w:left="426"/>
        <w:jc w:val="both"/>
        <w:rPr>
          <w:rFonts w:ascii="Encode Sans Compressed" w:hAnsi="Encode Sans Compressed" w:cs="Times New Roman"/>
          <w:i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________________________________________________________________________</w:t>
      </w:r>
      <w:r w:rsidR="00E037A7">
        <w:rPr>
          <w:rFonts w:ascii="Encode Sans Compressed" w:hAnsi="Encode Sans Compressed" w:cs="Times New Roman"/>
          <w:sz w:val="22"/>
          <w:szCs w:val="22"/>
          <w:lang w:val="pl-PL"/>
        </w:rPr>
        <w:t>______</w:t>
      </w:r>
    </w:p>
    <w:p w14:paraId="1246EA79" w14:textId="61F0AD7F" w:rsidR="007447C8" w:rsidRPr="001370E0" w:rsidRDefault="00733F87" w:rsidP="00733F87">
      <w:pPr>
        <w:pStyle w:val="Zwykytekst1"/>
        <w:tabs>
          <w:tab w:val="left" w:leader="dot" w:pos="7740"/>
        </w:tabs>
        <w:spacing w:line="264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>
        <w:rPr>
          <w:rFonts w:ascii="Encode Sans Compressed" w:hAnsi="Encode Sans Compressed" w:cs="Times New Roman"/>
          <w:i/>
          <w:sz w:val="22"/>
          <w:szCs w:val="22"/>
          <w:lang w:val="pl-PL"/>
        </w:rPr>
        <w:t xml:space="preserve">          </w:t>
      </w:r>
      <w:r w:rsidR="00E037A7">
        <w:rPr>
          <w:rFonts w:ascii="Encode Sans Compressed" w:hAnsi="Encode Sans Compressed" w:cs="Times New Roman"/>
          <w:i/>
          <w:sz w:val="22"/>
          <w:szCs w:val="22"/>
          <w:lang w:val="pl-PL"/>
        </w:rPr>
        <w:t>_______</w:t>
      </w:r>
      <w:r w:rsidR="009009D8" w:rsidRPr="001370E0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_______________________________________________________________________</w:t>
      </w:r>
    </w:p>
    <w:p w14:paraId="459DDA6F" w14:textId="77777777" w:rsidR="00E037A7" w:rsidRPr="00E037A7" w:rsidRDefault="00E037A7" w:rsidP="00365C1A">
      <w:pPr>
        <w:pStyle w:val="Tekstpodstawowy2"/>
        <w:spacing w:line="264" w:lineRule="auto"/>
        <w:ind w:left="426"/>
        <w:jc w:val="both"/>
        <w:rPr>
          <w:rFonts w:ascii="Encode Sans Compressed" w:hAnsi="Encode Sans Compressed"/>
          <w:b/>
          <w:iCs/>
          <w:sz w:val="22"/>
          <w:szCs w:val="22"/>
        </w:rPr>
      </w:pPr>
      <w:r w:rsidRPr="00E037A7">
        <w:rPr>
          <w:rFonts w:ascii="Encode Sans Compressed" w:hAnsi="Encode Sans Compressed"/>
          <w:b/>
          <w:iCs/>
          <w:sz w:val="22"/>
          <w:szCs w:val="22"/>
        </w:rPr>
        <w:lastRenderedPageBreak/>
        <w:t xml:space="preserve">ZAMIERZAMY powierzyć wykonanie części zamówienia następującym podwykonawcom </w:t>
      </w:r>
      <w:r w:rsidRPr="00E037A7">
        <w:rPr>
          <w:rFonts w:ascii="Encode Sans Compressed" w:hAnsi="Encode Sans Compressed"/>
          <w:b/>
          <w:iCs/>
          <w:sz w:val="22"/>
          <w:szCs w:val="22"/>
        </w:rPr>
        <w:br/>
        <w:t>(o ile jest to wiadome, podać firmy podwykonawców).</w:t>
      </w:r>
    </w:p>
    <w:p w14:paraId="53D1A0D3" w14:textId="07D6540D" w:rsidR="00E037A7" w:rsidRPr="00E037A7" w:rsidRDefault="00E037A7" w:rsidP="00365C1A">
      <w:pPr>
        <w:pStyle w:val="Zwykytekst1"/>
        <w:tabs>
          <w:tab w:val="left" w:leader="dot" w:pos="7740"/>
        </w:tabs>
        <w:spacing w:line="264" w:lineRule="auto"/>
        <w:ind w:left="426"/>
        <w:jc w:val="center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1370E0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________________________________________________________________________</w:t>
      </w:r>
      <w:r w:rsidR="00B736B3">
        <w:rPr>
          <w:rFonts w:ascii="Encode Sans Compressed" w:hAnsi="Encode Sans Compressed" w:cs="Times New Roman"/>
          <w:i/>
          <w:sz w:val="22"/>
          <w:szCs w:val="22"/>
          <w:lang w:val="pl-PL"/>
        </w:rPr>
        <w:t>______</w:t>
      </w:r>
    </w:p>
    <w:p w14:paraId="2C13A9F4" w14:textId="595690EC" w:rsidR="00E037A7" w:rsidRPr="00E037A7" w:rsidRDefault="009009D8" w:rsidP="00365C1A">
      <w:pPr>
        <w:pStyle w:val="Zwykytekst1"/>
        <w:tabs>
          <w:tab w:val="left" w:leader="dot" w:pos="7740"/>
        </w:tabs>
        <w:spacing w:line="264" w:lineRule="auto"/>
        <w:ind w:left="426"/>
        <w:jc w:val="center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1370E0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_________________________________________________________________________</w:t>
      </w:r>
      <w:r w:rsidR="00B736B3">
        <w:rPr>
          <w:rFonts w:ascii="Encode Sans Compressed" w:hAnsi="Encode Sans Compressed" w:cs="Times New Roman"/>
          <w:i/>
          <w:sz w:val="22"/>
          <w:szCs w:val="22"/>
          <w:lang w:val="pl-PL"/>
        </w:rPr>
        <w:t>_____</w:t>
      </w:r>
    </w:p>
    <w:p w14:paraId="4658316F" w14:textId="77777777" w:rsidR="00654D2B" w:rsidRPr="00654D2B" w:rsidRDefault="008E4C49" w:rsidP="00365C1A">
      <w:pPr>
        <w:pStyle w:val="Zwykytekst1"/>
        <w:numPr>
          <w:ilvl w:val="0"/>
          <w:numId w:val="35"/>
        </w:numPr>
        <w:spacing w:line="264" w:lineRule="auto"/>
        <w:jc w:val="both"/>
        <w:rPr>
          <w:rFonts w:ascii="Encode Sans Compressed" w:hAnsi="Encode Sans Compressed" w:cs="Times New Roman"/>
          <w:bCs/>
          <w:sz w:val="16"/>
          <w:szCs w:val="16"/>
        </w:rPr>
      </w:pPr>
      <w:bookmarkStart w:id="0" w:name="_Hlk504461952"/>
      <w:r w:rsidRPr="00952726">
        <w:rPr>
          <w:rFonts w:ascii="Encode Sans Compressed" w:hAnsi="Encode Sans Compressed" w:cs="Times New Roman"/>
          <w:b/>
          <w:sz w:val="22"/>
          <w:szCs w:val="22"/>
          <w:lang w:val="pl-PL"/>
        </w:rPr>
        <w:t>Oświadczam</w:t>
      </w:r>
      <w:r w:rsidR="00AC3CDA" w:rsidRPr="00952726">
        <w:rPr>
          <w:rFonts w:ascii="Encode Sans Compressed" w:hAnsi="Encode Sans Compressed" w:cs="Times New Roman"/>
          <w:sz w:val="22"/>
          <w:szCs w:val="22"/>
          <w:lang w:val="pl-PL"/>
        </w:rPr>
        <w:t>, że dokument</w:t>
      </w:r>
      <w:r w:rsidR="00915A0A" w:rsidRPr="00952726">
        <w:rPr>
          <w:rFonts w:ascii="Encode Sans Compressed" w:hAnsi="Encode Sans Compressed" w:cs="Times New Roman"/>
          <w:sz w:val="22"/>
          <w:szCs w:val="22"/>
          <w:lang w:val="pl-PL"/>
        </w:rPr>
        <w:t>y, o których mowa w pkt</w:t>
      </w:r>
      <w:r w:rsidR="00952726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. </w:t>
      </w:r>
      <w:r w:rsidR="00952726" w:rsidRPr="00D55DE4">
        <w:rPr>
          <w:rFonts w:ascii="Encode Sans Compressed" w:hAnsi="Encode Sans Compressed" w:cs="Times New Roman"/>
          <w:sz w:val="22"/>
          <w:szCs w:val="22"/>
          <w:lang w:val="pl-PL"/>
        </w:rPr>
        <w:t xml:space="preserve">15.4 </w:t>
      </w:r>
      <w:proofErr w:type="spellStart"/>
      <w:r w:rsidR="00952726" w:rsidRPr="00D55DE4">
        <w:rPr>
          <w:rFonts w:ascii="Encode Sans Compressed" w:hAnsi="Encode Sans Compressed" w:cs="Times New Roman"/>
          <w:sz w:val="22"/>
          <w:szCs w:val="22"/>
          <w:lang w:val="pl-PL"/>
        </w:rPr>
        <w:t>ppkt</w:t>
      </w:r>
      <w:proofErr w:type="spellEnd"/>
      <w:r w:rsidR="00952726" w:rsidRPr="00D55DE4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481DCC">
        <w:rPr>
          <w:rFonts w:ascii="Encode Sans Compressed" w:hAnsi="Encode Sans Compressed" w:cs="Times New Roman"/>
          <w:sz w:val="22"/>
          <w:szCs w:val="22"/>
          <w:lang w:val="pl-PL"/>
        </w:rPr>
        <w:t>7</w:t>
      </w:r>
      <w:r w:rsidR="00952726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Instrukcji dla Wykonawców (Tom I, Rozdział 1 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="00952726" w:rsidRPr="00952726">
        <w:rPr>
          <w:rFonts w:ascii="Encode Sans Compressed" w:hAnsi="Encode Sans Compressed" w:cs="Times New Roman"/>
          <w:sz w:val="22"/>
          <w:szCs w:val="22"/>
          <w:lang w:val="pl-PL"/>
        </w:rPr>
        <w:t>)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,</w:t>
      </w:r>
      <w:r w:rsidR="00AC3CD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określające</w:t>
      </w:r>
      <w:r w:rsidR="0013108F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915A0A" w:rsidRPr="00952726">
        <w:rPr>
          <w:rFonts w:ascii="Encode Sans Compressed" w:hAnsi="Encode Sans Compressed" w:cs="Times New Roman"/>
          <w:sz w:val="22"/>
          <w:szCs w:val="22"/>
          <w:lang w:val="pl-PL"/>
        </w:rPr>
        <w:t>zasady reprezentacji</w:t>
      </w:r>
      <w:r w:rsidR="0013108F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AC3CDA" w:rsidRPr="00952726">
        <w:rPr>
          <w:rFonts w:ascii="Encode Sans Compressed" w:hAnsi="Encode Sans Compressed" w:cs="Times New Roman"/>
          <w:sz w:val="22"/>
          <w:szCs w:val="22"/>
          <w:lang w:val="pl-PL"/>
        </w:rPr>
        <w:t>są</w:t>
      </w:r>
      <w:r w:rsidR="00915A0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dostępne</w:t>
      </w:r>
      <w:r w:rsidR="00AC3CD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na stronie </w:t>
      </w:r>
      <w:r w:rsidR="00AC3CDA" w:rsidRPr="00654D2B">
        <w:rPr>
          <w:rFonts w:ascii="Encode Sans Compressed" w:hAnsi="Encode Sans Compressed" w:cs="Times New Roman"/>
          <w:sz w:val="22"/>
          <w:szCs w:val="22"/>
          <w:lang w:val="pl-PL"/>
        </w:rPr>
        <w:t>internetowej</w:t>
      </w:r>
      <w:r w:rsidR="00915A0A" w:rsidRPr="00654D2B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</w:p>
    <w:p w14:paraId="02E4AE55" w14:textId="01D4D56A" w:rsidR="00AC3CDA" w:rsidRPr="00654D2B" w:rsidRDefault="00654D2B" w:rsidP="00365C1A">
      <w:pPr>
        <w:pStyle w:val="Zwykytekst1"/>
        <w:spacing w:line="264" w:lineRule="auto"/>
        <w:ind w:left="360"/>
        <w:jc w:val="both"/>
        <w:rPr>
          <w:rFonts w:ascii="Encode Sans Compressed" w:hAnsi="Encode Sans Compressed" w:cs="Times New Roman"/>
          <w:bCs/>
          <w:sz w:val="16"/>
          <w:szCs w:val="16"/>
        </w:rPr>
      </w:pPr>
      <w:r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                 </w:t>
      </w:r>
      <w:r w:rsidR="00915A0A" w:rsidRPr="00654D2B">
        <w:rPr>
          <w:rFonts w:ascii="Encode Sans Compressed" w:hAnsi="Encode Sans Compressed" w:cs="Times New Roman"/>
          <w:sz w:val="16"/>
          <w:szCs w:val="16"/>
          <w:lang w:val="pl-PL"/>
        </w:rPr>
        <w:t>(</w:t>
      </w:r>
      <w:r w:rsidR="00AC3CDA" w:rsidRPr="00654D2B">
        <w:rPr>
          <w:rFonts w:ascii="Encode Sans Compressed" w:hAnsi="Encode Sans Compressed" w:cs="Times New Roman"/>
          <w:bCs/>
          <w:i/>
          <w:sz w:val="16"/>
          <w:szCs w:val="16"/>
          <w:lang w:val="pl-PL"/>
        </w:rPr>
        <w:t xml:space="preserve">należy podać adres strony internetowej z której zamawiający może samodzielnie pobrać </w:t>
      </w:r>
      <w:r w:rsidR="000B62BD" w:rsidRPr="00654D2B">
        <w:rPr>
          <w:rFonts w:ascii="Encode Sans Compressed" w:hAnsi="Encode Sans Compressed" w:cs="Times New Roman"/>
          <w:bCs/>
          <w:i/>
          <w:sz w:val="16"/>
          <w:szCs w:val="16"/>
          <w:lang w:val="pl-PL"/>
        </w:rPr>
        <w:t>dokument</w:t>
      </w:r>
      <w:r w:rsidR="00AC3CDA" w:rsidRPr="00654D2B">
        <w:rPr>
          <w:rFonts w:ascii="Encode Sans Compressed" w:hAnsi="Encode Sans Compressed" w:cs="Times New Roman"/>
          <w:bCs/>
          <w:i/>
          <w:sz w:val="16"/>
          <w:szCs w:val="16"/>
          <w:lang w:val="pl-PL"/>
        </w:rPr>
        <w:t>)</w:t>
      </w:r>
      <w:r w:rsidR="00915A0A" w:rsidRPr="00654D2B">
        <w:rPr>
          <w:rFonts w:ascii="Encode Sans Compressed" w:hAnsi="Encode Sans Compressed" w:cs="Times New Roman"/>
          <w:bCs/>
          <w:i/>
          <w:sz w:val="16"/>
          <w:szCs w:val="16"/>
          <w:lang w:val="pl-PL"/>
        </w:rPr>
        <w:t>:</w:t>
      </w:r>
    </w:p>
    <w:p w14:paraId="1E0F87DE" w14:textId="08D1584C" w:rsidR="00915A0A" w:rsidRPr="00952726" w:rsidRDefault="00915A0A" w:rsidP="00365C1A">
      <w:pPr>
        <w:pStyle w:val="Zwykytekst1"/>
        <w:spacing w:line="264" w:lineRule="auto"/>
        <w:ind w:left="426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654D2B">
        <w:rPr>
          <w:rFonts w:ascii="Encode Sans Compressed" w:hAnsi="Encode Sans Compressed" w:cs="Times New Roman"/>
          <w:sz w:val="22"/>
          <w:szCs w:val="22"/>
          <w:lang w:val="pl-PL"/>
        </w:rPr>
        <w:t>Wykonawca</w:t>
      </w:r>
      <w:r w:rsidR="008853CA" w:rsidRPr="00654D2B">
        <w:rPr>
          <w:rFonts w:ascii="Encode Sans Compressed" w:hAnsi="Encode Sans Compressed" w:cs="Times New Roman"/>
          <w:sz w:val="22"/>
          <w:szCs w:val="22"/>
          <w:lang w:val="pl-PL"/>
        </w:rPr>
        <w:t xml:space="preserve"> 1</w:t>
      </w:r>
      <w:r w:rsidRPr="00654D2B">
        <w:rPr>
          <w:rFonts w:ascii="Encode Sans Compressed" w:hAnsi="Encode Sans Compressed" w:cs="Times New Roman"/>
          <w:sz w:val="22"/>
          <w:szCs w:val="22"/>
          <w:lang w:val="pl-PL"/>
        </w:rPr>
        <w:t>:</w:t>
      </w:r>
      <w:r w:rsidR="008E4C49" w:rsidRPr="00654D2B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</w:t>
      </w:r>
    </w:p>
    <w:p w14:paraId="75B15AE2" w14:textId="339C44B4" w:rsidR="00915A0A" w:rsidRPr="00952726" w:rsidRDefault="00915A0A" w:rsidP="00365C1A">
      <w:pPr>
        <w:pStyle w:val="Zwykytekst1"/>
        <w:spacing w:line="264" w:lineRule="auto"/>
        <w:ind w:left="426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Wykonawca</w:t>
      </w:r>
      <w:r w:rsidR="008853C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2.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: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</w:t>
      </w:r>
      <w:r w:rsidR="003061DD">
        <w:rPr>
          <w:rFonts w:ascii="Encode Sans Compressed" w:hAnsi="Encode Sans Compressed" w:cs="Times New Roman"/>
          <w:sz w:val="22"/>
          <w:szCs w:val="22"/>
          <w:lang w:val="pl-PL"/>
        </w:rPr>
        <w:t>..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>……</w:t>
      </w:r>
    </w:p>
    <w:p w14:paraId="5B36B35B" w14:textId="7F5056D5" w:rsidR="008853CA" w:rsidRPr="00654D2B" w:rsidRDefault="008853CA" w:rsidP="00365C1A">
      <w:pPr>
        <w:pStyle w:val="Zwykytekst1"/>
        <w:tabs>
          <w:tab w:val="left" w:leader="dot" w:pos="9072"/>
        </w:tabs>
        <w:spacing w:line="264" w:lineRule="auto"/>
        <w:jc w:val="center"/>
        <w:rPr>
          <w:rFonts w:ascii="Encode Sans Compressed" w:hAnsi="Encode Sans Compressed" w:cs="Times New Roman"/>
          <w:b/>
          <w:sz w:val="16"/>
          <w:szCs w:val="16"/>
        </w:rPr>
      </w:pPr>
      <w:r w:rsidRPr="00654D2B">
        <w:rPr>
          <w:rFonts w:ascii="Encode Sans Compressed" w:hAnsi="Encode Sans Compressed" w:cs="Times New Roman"/>
          <w:i/>
          <w:sz w:val="16"/>
          <w:szCs w:val="16"/>
        </w:rPr>
        <w:t>(</w:t>
      </w:r>
      <w:r w:rsidRPr="00654D2B">
        <w:rPr>
          <w:rFonts w:ascii="Encode Sans Compressed" w:hAnsi="Encode Sans Compressed" w:cs="Times New Roman"/>
          <w:i/>
          <w:sz w:val="16"/>
          <w:szCs w:val="16"/>
          <w:lang w:val="pl-PL"/>
        </w:rPr>
        <w:t>w przypadku wykonawców wspólnie ubiegających się o udzielenie zam</w:t>
      </w:r>
      <w:r w:rsidR="002C5FE8" w:rsidRPr="00654D2B">
        <w:rPr>
          <w:rFonts w:ascii="Encode Sans Compressed" w:hAnsi="Encode Sans Compressed" w:cs="Times New Roman"/>
          <w:i/>
          <w:sz w:val="16"/>
          <w:szCs w:val="16"/>
          <w:lang w:val="pl-PL"/>
        </w:rPr>
        <w:t>ówienia</w:t>
      </w:r>
      <w:r w:rsidRPr="00654D2B">
        <w:rPr>
          <w:rFonts w:ascii="Encode Sans Compressed" w:hAnsi="Encode Sans Compressed" w:cs="Times New Roman"/>
          <w:i/>
          <w:sz w:val="16"/>
          <w:szCs w:val="16"/>
        </w:rPr>
        <w:t xml:space="preserve"> - spółki cywilne lub konsorcja</w:t>
      </w:r>
      <w:r w:rsidRPr="00654D2B">
        <w:rPr>
          <w:rFonts w:ascii="Encode Sans Compressed" w:hAnsi="Encode Sans Compressed" w:cs="Times New Roman"/>
          <w:i/>
          <w:sz w:val="16"/>
          <w:szCs w:val="16"/>
          <w:lang w:val="pl-PL"/>
        </w:rPr>
        <w:t>, powyższe dane należy wskazać dla każdego wykonawcy</w:t>
      </w:r>
      <w:r w:rsidRPr="00654D2B">
        <w:rPr>
          <w:rFonts w:ascii="Encode Sans Compressed" w:hAnsi="Encode Sans Compressed" w:cs="Times New Roman"/>
          <w:i/>
          <w:sz w:val="16"/>
          <w:szCs w:val="16"/>
        </w:rPr>
        <w:t>)</w:t>
      </w:r>
    </w:p>
    <w:bookmarkEnd w:id="0"/>
    <w:p w14:paraId="1A00A54F" w14:textId="77777777" w:rsidR="007447C8" w:rsidRPr="001370E0" w:rsidRDefault="009009D8" w:rsidP="00365C1A">
      <w:pPr>
        <w:pStyle w:val="Zwykytekst1"/>
        <w:numPr>
          <w:ilvl w:val="0"/>
          <w:numId w:val="35"/>
        </w:numPr>
        <w:spacing w:line="264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OŚWIADCZAMY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, że sposób reprezentacji spółki / konsorcjum* dla potrzeb niniejszego zamówienia jest następujący: </w:t>
      </w:r>
    </w:p>
    <w:p w14:paraId="25D2848C" w14:textId="77777777" w:rsidR="007447C8" w:rsidRPr="001370E0" w:rsidRDefault="009009D8" w:rsidP="00365C1A">
      <w:pPr>
        <w:pStyle w:val="Zwykytekst1"/>
        <w:tabs>
          <w:tab w:val="left" w:leader="dot" w:pos="9072"/>
        </w:tabs>
        <w:spacing w:line="264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___________________________________________</w:t>
      </w:r>
      <w:r w:rsidR="002326F4" w:rsidRPr="001370E0">
        <w:rPr>
          <w:rFonts w:ascii="Encode Sans Compressed" w:hAnsi="Encode Sans Compressed" w:cs="Times New Roman"/>
          <w:sz w:val="22"/>
          <w:szCs w:val="22"/>
        </w:rPr>
        <w:t>_______________________________</w:t>
      </w:r>
    </w:p>
    <w:p w14:paraId="1833A5DC" w14:textId="77777777" w:rsidR="002326F4" w:rsidRPr="001370E0" w:rsidRDefault="002326F4" w:rsidP="00365C1A">
      <w:pPr>
        <w:pStyle w:val="Zwykytekst1"/>
        <w:tabs>
          <w:tab w:val="left" w:leader="dot" w:pos="9072"/>
        </w:tabs>
        <w:spacing w:line="264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__________________________________________________________________________</w:t>
      </w:r>
    </w:p>
    <w:p w14:paraId="106EA8D7" w14:textId="15DEAE82" w:rsidR="007447C8" w:rsidRPr="00654D2B" w:rsidRDefault="009009D8" w:rsidP="00365C1A">
      <w:pPr>
        <w:pStyle w:val="Zwykytekst1"/>
        <w:tabs>
          <w:tab w:val="left" w:leader="dot" w:pos="9072"/>
        </w:tabs>
        <w:spacing w:line="264" w:lineRule="auto"/>
        <w:jc w:val="center"/>
        <w:rPr>
          <w:rFonts w:ascii="Encode Sans Compressed" w:hAnsi="Encode Sans Compressed" w:cs="Times New Roman"/>
          <w:b/>
          <w:sz w:val="16"/>
          <w:szCs w:val="16"/>
        </w:rPr>
      </w:pPr>
      <w:r w:rsidRPr="00654D2B">
        <w:rPr>
          <w:rFonts w:ascii="Encode Sans Compressed" w:hAnsi="Encode Sans Compressed" w:cs="Times New Roman"/>
          <w:i/>
          <w:sz w:val="16"/>
          <w:szCs w:val="16"/>
        </w:rPr>
        <w:t xml:space="preserve">(Wypełniają jedynie </w:t>
      </w:r>
      <w:r w:rsidR="00952726" w:rsidRPr="00654D2B">
        <w:rPr>
          <w:rFonts w:ascii="Encode Sans Compressed" w:hAnsi="Encode Sans Compressed" w:cs="Times New Roman"/>
          <w:i/>
          <w:sz w:val="16"/>
          <w:szCs w:val="16"/>
          <w:lang w:val="pl-PL"/>
        </w:rPr>
        <w:t>Wykonawcy</w:t>
      </w:r>
      <w:r w:rsidRPr="00654D2B">
        <w:rPr>
          <w:rFonts w:ascii="Encode Sans Compressed" w:hAnsi="Encode Sans Compressed" w:cs="Times New Roman"/>
          <w:i/>
          <w:sz w:val="16"/>
          <w:szCs w:val="16"/>
        </w:rPr>
        <w:t xml:space="preserve"> składający wspólną ofertę - spółki cywilne lub konsorcja)</w:t>
      </w:r>
    </w:p>
    <w:p w14:paraId="15E750D0" w14:textId="77777777" w:rsidR="007447C8" w:rsidRPr="001370E0" w:rsidRDefault="009009D8" w:rsidP="00365C1A">
      <w:pPr>
        <w:pStyle w:val="Zwykytekst1"/>
        <w:numPr>
          <w:ilvl w:val="0"/>
          <w:numId w:val="35"/>
        </w:numPr>
        <w:spacing w:line="264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OŚWIADCZAMY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, iż - za wyjątkiem informacji i dokumentów zawartych w ofercie </w:t>
      </w:r>
      <w:r w:rsidR="002326F4" w:rsidRPr="001370E0">
        <w:rPr>
          <w:rFonts w:ascii="Encode Sans Compressed" w:hAnsi="Encode Sans Compressed" w:cs="Times New Roman"/>
          <w:sz w:val="22"/>
          <w:szCs w:val="22"/>
        </w:rPr>
        <w:br/>
      </w:r>
      <w:r w:rsidRPr="001370E0">
        <w:rPr>
          <w:rFonts w:ascii="Encode Sans Compressed" w:hAnsi="Encode Sans Compressed" w:cs="Times New Roman"/>
          <w:sz w:val="22"/>
          <w:szCs w:val="22"/>
        </w:rPr>
        <w:t>na stronach nr od ____ do ____ - niniejsza oferta oraz wszelkie załączniki do niej są jawne i nie zawierają informacji stanowiących tajemnicę przedsiębiorstwa w rozumieniu przepisów o zwalczaniu nieuczciwej konkurencji.</w:t>
      </w:r>
    </w:p>
    <w:p w14:paraId="6613FB40" w14:textId="0EF58E1A" w:rsidR="007447C8" w:rsidRPr="00A6402F" w:rsidRDefault="009009D8" w:rsidP="00365C1A">
      <w:pPr>
        <w:pStyle w:val="Zwykytekst1"/>
        <w:numPr>
          <w:ilvl w:val="0"/>
          <w:numId w:val="35"/>
        </w:numPr>
        <w:spacing w:line="264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OŚWIADCZAMY,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że zapoznaliśmy się z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projektowanymi </w:t>
      </w:r>
      <w:r w:rsidRPr="001370E0">
        <w:rPr>
          <w:rFonts w:ascii="Encode Sans Compressed" w:hAnsi="Encode Sans Compressed" w:cs="Times New Roman"/>
          <w:sz w:val="22"/>
          <w:szCs w:val="22"/>
        </w:rPr>
        <w:t>postanowieniami umowy, określonymi w </w:t>
      </w:r>
      <w:r w:rsidR="00806E0F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="008E4C49">
        <w:rPr>
          <w:rFonts w:ascii="Encode Sans Compressed" w:hAnsi="Encode Sans Compressed" w:cs="Times New Roman"/>
          <w:sz w:val="22"/>
          <w:szCs w:val="22"/>
          <w:lang w:val="pl-PL"/>
        </w:rPr>
        <w:t xml:space="preserve">    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i zobowiązujemy się, w przypadku wyboru naszej oferty, do zawarcia umowy zgodnej z niniejszą ofertą, </w:t>
      </w:r>
      <w:r w:rsidR="005171A6">
        <w:rPr>
          <w:rFonts w:ascii="Encode Sans Compressed" w:hAnsi="Encode Sans Compressed" w:cs="Times New Roman"/>
          <w:sz w:val="22"/>
          <w:szCs w:val="22"/>
        </w:rPr>
        <w:br/>
      </w:r>
      <w:r w:rsidRPr="001370E0">
        <w:rPr>
          <w:rFonts w:ascii="Encode Sans Compressed" w:hAnsi="Encode Sans Compressed" w:cs="Times New Roman"/>
          <w:sz w:val="22"/>
          <w:szCs w:val="22"/>
        </w:rPr>
        <w:t>na warunkach określonych w </w:t>
      </w:r>
      <w:r w:rsidR="00806E0F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, </w:t>
      </w:r>
      <w:r w:rsidRPr="00952726">
        <w:rPr>
          <w:rFonts w:ascii="Encode Sans Compressed" w:hAnsi="Encode Sans Compressed" w:cs="Times New Roman"/>
          <w:sz w:val="22"/>
          <w:szCs w:val="22"/>
        </w:rPr>
        <w:t>w miejscu i terminie wyznaczonym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przez Zamawiającego.</w:t>
      </w:r>
    </w:p>
    <w:p w14:paraId="279ABD98" w14:textId="13A899BA" w:rsidR="00A6402F" w:rsidRPr="00CE3285" w:rsidRDefault="00A6402F" w:rsidP="00365C1A">
      <w:pPr>
        <w:pStyle w:val="Zwykytekst1"/>
        <w:numPr>
          <w:ilvl w:val="0"/>
          <w:numId w:val="35"/>
        </w:numPr>
        <w:spacing w:line="264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CE3285">
        <w:rPr>
          <w:rFonts w:ascii="Encode Sans Compressed" w:hAnsi="Encode Sans Compressed" w:cs="Times New Roman"/>
          <w:b/>
          <w:sz w:val="22"/>
          <w:szCs w:val="22"/>
          <w:lang w:val="pl-PL"/>
        </w:rPr>
        <w:t>INFORMUJEMY, że zamierzamy / nie zamierzamy wystawiać</w:t>
      </w:r>
      <w:r w:rsidR="00952726" w:rsidRPr="00CE3285">
        <w:rPr>
          <w:rFonts w:ascii="Encode Sans Compressed" w:hAnsi="Encode Sans Compressed" w:cs="Times New Roman"/>
          <w:b/>
          <w:sz w:val="22"/>
          <w:szCs w:val="22"/>
          <w:lang w:val="pl-PL"/>
        </w:rPr>
        <w:t>*</w:t>
      </w:r>
      <w:r w:rsidRPr="00CE3285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  <w:r w:rsidRPr="00CE3285">
        <w:rPr>
          <w:rFonts w:ascii="Encode Sans Compressed" w:hAnsi="Encode Sans Compressed" w:cs="Times New Roman"/>
          <w:sz w:val="22"/>
          <w:szCs w:val="22"/>
          <w:lang w:val="pl-PL"/>
        </w:rPr>
        <w:t xml:space="preserve">ustrukturyzowane faktury elektroniczne na podstawie przepisów ustawy z dnia 9 listopada 2018r. o elektronicznym fakturowaniu    </w:t>
      </w:r>
      <w:r w:rsidR="005171A6">
        <w:rPr>
          <w:rFonts w:ascii="Encode Sans Compressed" w:hAnsi="Encode Sans Compressed" w:cs="Times New Roman"/>
          <w:sz w:val="22"/>
          <w:szCs w:val="22"/>
          <w:lang w:val="pl-PL"/>
        </w:rPr>
        <w:br/>
      </w:r>
      <w:r w:rsidRPr="00CE3285">
        <w:rPr>
          <w:rFonts w:ascii="Encode Sans Compressed" w:hAnsi="Encode Sans Compressed" w:cs="Times New Roman"/>
          <w:sz w:val="22"/>
          <w:szCs w:val="22"/>
          <w:lang w:val="pl-PL"/>
        </w:rPr>
        <w:t xml:space="preserve">w zamówieniach publicznych, koncesjach na roboty budowlane lub usługi oraz partnerstwie </w:t>
      </w:r>
      <w:r w:rsidR="005171A6">
        <w:rPr>
          <w:rFonts w:ascii="Encode Sans Compressed" w:hAnsi="Encode Sans Compressed" w:cs="Times New Roman"/>
          <w:sz w:val="22"/>
          <w:szCs w:val="22"/>
          <w:lang w:val="pl-PL"/>
        </w:rPr>
        <w:br/>
      </w:r>
      <w:proofErr w:type="spellStart"/>
      <w:r w:rsidRPr="00CE3285">
        <w:rPr>
          <w:rFonts w:ascii="Encode Sans Compressed" w:hAnsi="Encode Sans Compressed" w:cs="Times New Roman"/>
          <w:sz w:val="22"/>
          <w:szCs w:val="22"/>
          <w:lang w:val="pl-PL"/>
        </w:rPr>
        <w:t>publiczno</w:t>
      </w:r>
      <w:proofErr w:type="spellEnd"/>
      <w:r w:rsidRPr="00CE3285">
        <w:rPr>
          <w:rFonts w:ascii="Encode Sans Compressed" w:hAnsi="Encode Sans Compressed" w:cs="Times New Roman"/>
          <w:sz w:val="22"/>
          <w:szCs w:val="22"/>
          <w:lang w:val="pl-PL"/>
        </w:rPr>
        <w:t xml:space="preserve"> – prawnym.</w:t>
      </w:r>
    </w:p>
    <w:p w14:paraId="7668391F" w14:textId="727DA6F8" w:rsidR="00A6402F" w:rsidRDefault="00A6402F" w:rsidP="00365C1A">
      <w:pPr>
        <w:pStyle w:val="Zwykytekst"/>
        <w:spacing w:before="120" w:line="264" w:lineRule="auto"/>
        <w:ind w:left="360" w:right="23"/>
        <w:jc w:val="both"/>
        <w:rPr>
          <w:rFonts w:ascii="Encode Sans Compressed" w:hAnsi="Encode Sans Compressed"/>
          <w:sz w:val="16"/>
          <w:szCs w:val="16"/>
        </w:rPr>
      </w:pPr>
      <w:r w:rsidRPr="00B7453B">
        <w:rPr>
          <w:rFonts w:ascii="Encode Sans Compressed" w:hAnsi="Encode Sans Compressed"/>
          <w:sz w:val="16"/>
          <w:szCs w:val="16"/>
        </w:rPr>
        <w:t>* niepotrzebne skreślić</w:t>
      </w:r>
    </w:p>
    <w:p w14:paraId="64EB2A0A" w14:textId="77777777" w:rsidR="00092BF7" w:rsidRPr="00B7453B" w:rsidRDefault="00092BF7" w:rsidP="00365C1A">
      <w:pPr>
        <w:pStyle w:val="Zwykytekst"/>
        <w:spacing w:before="120" w:line="264" w:lineRule="auto"/>
        <w:ind w:left="360" w:right="23"/>
        <w:jc w:val="both"/>
        <w:rPr>
          <w:rFonts w:ascii="Encode Sans Compressed" w:hAnsi="Encode Sans Compressed" w:cs="Courier New"/>
          <w:sz w:val="16"/>
          <w:szCs w:val="16"/>
          <w:lang w:val="pl-PL"/>
        </w:rPr>
      </w:pPr>
    </w:p>
    <w:p w14:paraId="1764505A" w14:textId="77777777" w:rsidR="007447C8" w:rsidRPr="001370E0" w:rsidRDefault="009009D8" w:rsidP="00365C1A">
      <w:pPr>
        <w:pStyle w:val="Zwykytekst1"/>
        <w:numPr>
          <w:ilvl w:val="0"/>
          <w:numId w:val="35"/>
        </w:numPr>
        <w:spacing w:line="264" w:lineRule="auto"/>
        <w:jc w:val="both"/>
        <w:rPr>
          <w:rFonts w:ascii="Encode Sans Compressed" w:hAnsi="Encode Sans Compressed" w:cs="Verdana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WSZELKĄ KORESPONDENCJĘ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w sprawie niniejszego postępowania należy kierować na poniższy adres:</w:t>
      </w:r>
    </w:p>
    <w:p w14:paraId="7803E455" w14:textId="633C8DDD" w:rsidR="00092BF7" w:rsidRPr="001370E0" w:rsidRDefault="00092BF7" w:rsidP="00365C1A">
      <w:pPr>
        <w:pStyle w:val="Zwykytekst1"/>
        <w:spacing w:line="264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 xml:space="preserve"> _________________________________________________________________________</w:t>
      </w:r>
    </w:p>
    <w:p w14:paraId="485B97AD" w14:textId="71DC458A" w:rsidR="00092BF7" w:rsidRDefault="00092BF7" w:rsidP="00365C1A">
      <w:pPr>
        <w:pStyle w:val="Zwykytekst1"/>
        <w:spacing w:line="264" w:lineRule="auto"/>
        <w:ind w:left="360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 xml:space="preserve"> _________________________________________________________________________ </w:t>
      </w:r>
    </w:p>
    <w:p w14:paraId="18A6ACB4" w14:textId="77777777" w:rsidR="007447C8" w:rsidRPr="001370E0" w:rsidRDefault="007447C8" w:rsidP="00365C1A">
      <w:pPr>
        <w:tabs>
          <w:tab w:val="left" w:leader="dot" w:pos="9072"/>
        </w:tabs>
        <w:spacing w:line="264" w:lineRule="auto"/>
        <w:ind w:left="426"/>
        <w:jc w:val="both"/>
        <w:rPr>
          <w:rFonts w:ascii="Encode Sans Compressed" w:hAnsi="Encode Sans Compressed" w:cs="Verdana"/>
          <w:sz w:val="22"/>
          <w:szCs w:val="22"/>
        </w:rPr>
      </w:pPr>
    </w:p>
    <w:p w14:paraId="4D3C37DA" w14:textId="767C6C96" w:rsidR="007447C8" w:rsidRPr="001370E0" w:rsidRDefault="009009D8" w:rsidP="00365C1A">
      <w:pPr>
        <w:tabs>
          <w:tab w:val="left" w:leader="dot" w:pos="9072"/>
        </w:tabs>
        <w:spacing w:line="264" w:lineRule="auto"/>
        <w:ind w:left="426"/>
        <w:jc w:val="both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 w:cs="Verdana"/>
          <w:sz w:val="22"/>
          <w:szCs w:val="22"/>
        </w:rPr>
        <w:t>tel. _______________ e-mail: ________________________</w:t>
      </w:r>
    </w:p>
    <w:p w14:paraId="1A378475" w14:textId="77777777" w:rsidR="00114E5A" w:rsidRPr="00E541E3" w:rsidRDefault="009009D8" w:rsidP="00365C1A">
      <w:pPr>
        <w:pStyle w:val="Zwykytekst1"/>
        <w:numPr>
          <w:ilvl w:val="0"/>
          <w:numId w:val="35"/>
        </w:numPr>
        <w:spacing w:before="120" w:line="264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 xml:space="preserve">OFERTĘ </w:t>
      </w:r>
      <w:r w:rsidRPr="001370E0">
        <w:rPr>
          <w:rFonts w:ascii="Encode Sans Compressed" w:hAnsi="Encode Sans Compressed" w:cs="Times New Roman"/>
          <w:sz w:val="22"/>
          <w:szCs w:val="22"/>
        </w:rPr>
        <w:t>niniejszą składamy na _________ stronach.</w:t>
      </w:r>
    </w:p>
    <w:p w14:paraId="5EE1434F" w14:textId="20CC22E6" w:rsidR="007A3824" w:rsidRPr="00114E5A" w:rsidRDefault="00114E5A" w:rsidP="00365C1A">
      <w:pPr>
        <w:pStyle w:val="Zwykytekst1"/>
        <w:numPr>
          <w:ilvl w:val="0"/>
          <w:numId w:val="35"/>
        </w:numPr>
        <w:spacing w:line="264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114E5A">
        <w:rPr>
          <w:rFonts w:ascii="Encode Sans Compressed" w:hAnsi="Encode Sans Compressed" w:cs="Times New Roman"/>
          <w:b/>
          <w:sz w:val="22"/>
          <w:szCs w:val="22"/>
          <w:lang w:val="pl-PL"/>
        </w:rPr>
        <w:t>W</w:t>
      </w:r>
      <w:r w:rsidR="009009D8" w:rsidRPr="00114E5A">
        <w:rPr>
          <w:rFonts w:ascii="Encode Sans Compressed" w:hAnsi="Encode Sans Compressed" w:cs="Times New Roman"/>
          <w:b/>
          <w:sz w:val="22"/>
          <w:szCs w:val="22"/>
        </w:rPr>
        <w:t>RAZ Z OFERTĄ</w:t>
      </w:r>
      <w:r w:rsidR="009009D8" w:rsidRPr="00114E5A">
        <w:rPr>
          <w:rFonts w:ascii="Encode Sans Compressed" w:hAnsi="Encode Sans Compressed" w:cs="Times New Roman"/>
          <w:sz w:val="22"/>
          <w:szCs w:val="22"/>
        </w:rPr>
        <w:t xml:space="preserve"> składamy następujące oświadczenia i dokumenty na _</w:t>
      </w:r>
      <w:r w:rsidR="00B7453B">
        <w:rPr>
          <w:rFonts w:ascii="Encode Sans Compressed" w:hAnsi="Encode Sans Compressed" w:cs="Times New Roman"/>
          <w:sz w:val="22"/>
          <w:szCs w:val="22"/>
          <w:lang w:val="pl-PL"/>
        </w:rPr>
        <w:t>_</w:t>
      </w:r>
      <w:r w:rsidR="009009D8" w:rsidRPr="00114E5A">
        <w:rPr>
          <w:rFonts w:ascii="Encode Sans Compressed" w:hAnsi="Encode Sans Compressed" w:cs="Times New Roman"/>
          <w:sz w:val="22"/>
          <w:szCs w:val="22"/>
        </w:rPr>
        <w:t>_ stronach:</w:t>
      </w:r>
    </w:p>
    <w:p w14:paraId="02E0207E" w14:textId="77777777" w:rsidR="00114E5A" w:rsidRPr="001370E0" w:rsidRDefault="00114E5A" w:rsidP="00365C1A">
      <w:pPr>
        <w:pStyle w:val="Zwykytekst1"/>
        <w:spacing w:line="264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- _________________________________________________________________________</w:t>
      </w:r>
    </w:p>
    <w:p w14:paraId="6B4B3FBD" w14:textId="77777777" w:rsidR="00114E5A" w:rsidRPr="001370E0" w:rsidRDefault="00114E5A" w:rsidP="00365C1A">
      <w:pPr>
        <w:pStyle w:val="Zwykytekst1"/>
        <w:spacing w:line="264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- _________________________________________________________________________</w:t>
      </w:r>
    </w:p>
    <w:p w14:paraId="40D917D2" w14:textId="77777777" w:rsidR="00114E5A" w:rsidRPr="001370E0" w:rsidRDefault="00114E5A" w:rsidP="00365C1A">
      <w:pPr>
        <w:pStyle w:val="Zwykytekst1"/>
        <w:spacing w:line="264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- _________________________________________________________________________</w:t>
      </w:r>
    </w:p>
    <w:p w14:paraId="63739BE5" w14:textId="77777777" w:rsidR="00114E5A" w:rsidRPr="001370E0" w:rsidRDefault="00114E5A" w:rsidP="00365C1A">
      <w:pPr>
        <w:pStyle w:val="Zwykytekst1"/>
        <w:spacing w:line="264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- _________________________________________________________________________</w:t>
      </w:r>
    </w:p>
    <w:p w14:paraId="65307A67" w14:textId="77777777" w:rsidR="00114E5A" w:rsidRPr="001370E0" w:rsidRDefault="00114E5A" w:rsidP="00365C1A">
      <w:pPr>
        <w:pStyle w:val="Zwykytekst1"/>
        <w:spacing w:line="264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- _________________________________________________________________________</w:t>
      </w:r>
    </w:p>
    <w:p w14:paraId="0FD4B5EF" w14:textId="77777777" w:rsidR="00114E5A" w:rsidRDefault="00114E5A" w:rsidP="00365C1A">
      <w:pPr>
        <w:pStyle w:val="Zwykytekst1"/>
        <w:spacing w:line="264" w:lineRule="auto"/>
        <w:ind w:left="360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 xml:space="preserve">- _________________________________________________________________________ </w:t>
      </w:r>
    </w:p>
    <w:p w14:paraId="6E54569B" w14:textId="77777777" w:rsidR="00114E5A" w:rsidRPr="00114E5A" w:rsidRDefault="00114E5A" w:rsidP="00365C1A">
      <w:pPr>
        <w:pStyle w:val="Zwykytekst1"/>
        <w:spacing w:line="264" w:lineRule="auto"/>
        <w:ind w:left="426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348B6EC5" w14:textId="77777777" w:rsidR="00E46BF0" w:rsidRPr="00114E5A" w:rsidRDefault="00114E5A" w:rsidP="00365C1A">
      <w:pPr>
        <w:pStyle w:val="Zwykytekst1"/>
        <w:numPr>
          <w:ilvl w:val="0"/>
          <w:numId w:val="35"/>
        </w:numPr>
        <w:spacing w:line="264" w:lineRule="auto"/>
        <w:jc w:val="both"/>
        <w:rPr>
          <w:rFonts w:ascii="Encode Sans Compressed" w:hAnsi="Encode Sans Compressed"/>
          <w:sz w:val="22"/>
          <w:szCs w:val="22"/>
        </w:rPr>
      </w:pPr>
      <w:r w:rsidRPr="00114E5A">
        <w:rPr>
          <w:rFonts w:ascii="Encode Sans Compressed" w:hAnsi="Encode Sans Compressed" w:cs="Times New Roman"/>
          <w:b/>
          <w:sz w:val="22"/>
          <w:szCs w:val="22"/>
          <w:lang w:val="pl-PL"/>
        </w:rPr>
        <w:lastRenderedPageBreak/>
        <w:t>O</w:t>
      </w:r>
      <w:bookmarkStart w:id="1" w:name="_Hlk505251002"/>
      <w:r w:rsidR="00E46BF0" w:rsidRPr="00114E5A">
        <w:rPr>
          <w:rFonts w:ascii="Encode Sans Compressed" w:hAnsi="Encode Sans Compressed"/>
          <w:b/>
          <w:bCs/>
          <w:sz w:val="22"/>
          <w:szCs w:val="22"/>
        </w:rPr>
        <w:t>ŚWIADCZAMY,</w:t>
      </w:r>
      <w:r>
        <w:rPr>
          <w:rFonts w:ascii="Encode Sans Compressed" w:hAnsi="Encode Sans Compressed"/>
          <w:sz w:val="22"/>
          <w:szCs w:val="22"/>
        </w:rPr>
        <w:t xml:space="preserve"> że jesteśmy/nie* jesteśmy</w:t>
      </w:r>
      <w:r w:rsidR="00E46BF0" w:rsidRPr="00114E5A">
        <w:rPr>
          <w:rFonts w:ascii="Encode Sans Compressed" w:hAnsi="Encode Sans Compressed"/>
          <w:sz w:val="22"/>
          <w:szCs w:val="22"/>
        </w:rPr>
        <w:t xml:space="preserve"> mikroprzedsiębiorstwem/małym/średnim</w:t>
      </w:r>
      <w:r>
        <w:rPr>
          <w:rFonts w:ascii="Encode Sans Compressed" w:hAnsi="Encode Sans Compressed"/>
          <w:sz w:val="22"/>
          <w:szCs w:val="22"/>
          <w:lang w:val="pl-PL"/>
        </w:rPr>
        <w:t>*</w:t>
      </w:r>
      <w:r w:rsidR="00E46BF0" w:rsidRPr="00114E5A">
        <w:rPr>
          <w:rFonts w:ascii="Encode Sans Compressed" w:hAnsi="Encode Sans Compressed"/>
          <w:sz w:val="22"/>
          <w:szCs w:val="22"/>
        </w:rPr>
        <w:t xml:space="preserve"> przedsiębiorstwem.</w:t>
      </w:r>
    </w:p>
    <w:p w14:paraId="64255C26" w14:textId="77777777" w:rsidR="00E46BF0" w:rsidRPr="00E46BF0" w:rsidRDefault="00E46BF0" w:rsidP="00365C1A">
      <w:pPr>
        <w:pStyle w:val="Zwykytekst"/>
        <w:spacing w:before="120" w:line="264" w:lineRule="auto"/>
        <w:ind w:left="284" w:right="23"/>
        <w:jc w:val="both"/>
        <w:rPr>
          <w:rFonts w:ascii="Encode Sans Compressed" w:hAnsi="Encode Sans Compressed"/>
          <w:sz w:val="16"/>
          <w:szCs w:val="16"/>
        </w:rPr>
      </w:pPr>
      <w:r w:rsidRPr="00E46BF0">
        <w:rPr>
          <w:rFonts w:ascii="Encode Sans Compressed" w:hAnsi="Encode Sans Compressed"/>
          <w:sz w:val="16"/>
          <w:szCs w:val="16"/>
        </w:rPr>
        <w:t>* niepotrzebne skreślić</w:t>
      </w:r>
    </w:p>
    <w:p w14:paraId="084CFCD1" w14:textId="77777777" w:rsidR="00E46BF0" w:rsidRPr="00E46BF0" w:rsidRDefault="00E46BF0" w:rsidP="00365C1A">
      <w:pPr>
        <w:pStyle w:val="Akapitzlist"/>
        <w:spacing w:before="120" w:line="264" w:lineRule="auto"/>
        <w:ind w:left="284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>UWAGA:</w:t>
      </w:r>
    </w:p>
    <w:p w14:paraId="0C8B9DB1" w14:textId="77777777" w:rsidR="00E46BF0" w:rsidRPr="00E46BF0" w:rsidRDefault="00E46BF0" w:rsidP="00365C1A">
      <w:pPr>
        <w:pStyle w:val="Akapitzlist"/>
        <w:spacing w:before="120" w:line="264" w:lineRule="auto"/>
        <w:ind w:left="284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 xml:space="preserve">Mikroprzedsiębiorstwo: przedsiębiorstwo, które zatrudnia mniej niż 10 osób i którego roczny obrót lub roczna suma bilansowa nie przekracza 2 milionów EUR.  </w:t>
      </w:r>
    </w:p>
    <w:p w14:paraId="632D58E1" w14:textId="77777777" w:rsidR="00E46BF0" w:rsidRPr="00E46BF0" w:rsidRDefault="00E46BF0" w:rsidP="00365C1A">
      <w:pPr>
        <w:pStyle w:val="Akapitzlist"/>
        <w:spacing w:before="120" w:line="264" w:lineRule="auto"/>
        <w:ind w:left="284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5DB797D0" w14:textId="77777777" w:rsidR="00E46BF0" w:rsidRPr="00E46BF0" w:rsidRDefault="00E46BF0" w:rsidP="00365C1A">
      <w:pPr>
        <w:pStyle w:val="Akapitzlist"/>
        <w:spacing w:before="120" w:line="264" w:lineRule="auto"/>
        <w:ind w:left="284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  </w:t>
      </w:r>
    </w:p>
    <w:p w14:paraId="6747EBDD" w14:textId="77777777" w:rsidR="00E46BF0" w:rsidRPr="00E46BF0" w:rsidRDefault="00E46BF0" w:rsidP="00365C1A">
      <w:pPr>
        <w:tabs>
          <w:tab w:val="left" w:pos="284"/>
        </w:tabs>
        <w:spacing w:line="264" w:lineRule="auto"/>
        <w:jc w:val="both"/>
        <w:rPr>
          <w:rFonts w:ascii="Encode Sans Compressed" w:hAnsi="Encode Sans Compressed" w:cs="Arial"/>
          <w:color w:val="000000"/>
          <w:sz w:val="16"/>
          <w:szCs w:val="16"/>
        </w:rPr>
      </w:pPr>
    </w:p>
    <w:bookmarkEnd w:id="1"/>
    <w:p w14:paraId="4D306D4D" w14:textId="77777777" w:rsidR="00E46BF0" w:rsidRDefault="00E46BF0" w:rsidP="00365C1A">
      <w:pPr>
        <w:pStyle w:val="Zwykytekst1"/>
        <w:spacing w:line="264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436604A3" w14:textId="448F2FE8" w:rsidR="000270F8" w:rsidRPr="000270F8" w:rsidRDefault="00766B64" w:rsidP="00365C1A">
      <w:pPr>
        <w:pStyle w:val="NormalnyWeb"/>
        <w:tabs>
          <w:tab w:val="left" w:pos="284"/>
          <w:tab w:val="left" w:pos="426"/>
        </w:tabs>
        <w:spacing w:before="0" w:after="0" w:line="264" w:lineRule="auto"/>
        <w:rPr>
          <w:rFonts w:ascii="Encode Sans Compressed" w:hAnsi="Encode Sans Compressed" w:cs="Arial"/>
          <w:sz w:val="22"/>
          <w:szCs w:val="22"/>
        </w:rPr>
      </w:pPr>
      <w:r w:rsidRPr="00766B64">
        <w:rPr>
          <w:rFonts w:ascii="Encode Sans Compressed" w:hAnsi="Encode Sans Compressed" w:cs="Arial"/>
          <w:b/>
          <w:color w:val="000000"/>
          <w:sz w:val="22"/>
          <w:szCs w:val="22"/>
        </w:rPr>
        <w:t>1</w:t>
      </w:r>
      <w:r w:rsidR="00380E83">
        <w:rPr>
          <w:rFonts w:ascii="Encode Sans Compressed" w:hAnsi="Encode Sans Compressed" w:cs="Arial"/>
          <w:b/>
          <w:color w:val="000000"/>
          <w:sz w:val="22"/>
          <w:szCs w:val="22"/>
        </w:rPr>
        <w:t>8</w:t>
      </w:r>
      <w:r w:rsidR="000270F8" w:rsidRPr="00380E83">
        <w:rPr>
          <w:rFonts w:ascii="Encode Sans Compressed" w:hAnsi="Encode Sans Compressed" w:cs="Arial"/>
          <w:b/>
          <w:bCs/>
          <w:color w:val="000000"/>
          <w:sz w:val="22"/>
          <w:szCs w:val="22"/>
        </w:rPr>
        <w:t>.</w:t>
      </w:r>
      <w:r w:rsidR="000270F8" w:rsidRPr="00766B64">
        <w:rPr>
          <w:rFonts w:ascii="Encode Sans Compressed" w:hAnsi="Encode Sans Compressed" w:cs="Arial"/>
          <w:color w:val="000000"/>
          <w:sz w:val="22"/>
          <w:szCs w:val="22"/>
        </w:rPr>
        <w:tab/>
      </w:r>
      <w:r w:rsidR="000270F8" w:rsidRPr="00766B64">
        <w:rPr>
          <w:rFonts w:ascii="Encode Sans Compressed" w:hAnsi="Encode Sans Compressed"/>
          <w:b/>
          <w:sz w:val="22"/>
          <w:szCs w:val="22"/>
        </w:rPr>
        <w:t>O</w:t>
      </w:r>
      <w:r w:rsidR="000270F8" w:rsidRPr="00766B64">
        <w:rPr>
          <w:rFonts w:ascii="Encode Sans Compressed" w:hAnsi="Encode Sans Compressed"/>
          <w:b/>
          <w:bCs/>
          <w:sz w:val="22"/>
          <w:szCs w:val="22"/>
        </w:rPr>
        <w:t>ŚWIADCZAM</w:t>
      </w:r>
      <w:r w:rsidR="000270F8" w:rsidRPr="00114E5A">
        <w:rPr>
          <w:rFonts w:ascii="Encode Sans Compressed" w:hAnsi="Encode Sans Compressed"/>
          <w:b/>
          <w:bCs/>
          <w:sz w:val="22"/>
          <w:szCs w:val="22"/>
        </w:rPr>
        <w:t>,</w:t>
      </w:r>
      <w:r w:rsidR="000270F8"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że wypełniłem obowiązki informacyjne przewidziane w art. 13 lub art. 14 RODO wobec osób fizycznych, </w:t>
      </w:r>
      <w:r w:rsidR="000270F8" w:rsidRPr="000270F8">
        <w:rPr>
          <w:rFonts w:ascii="Encode Sans Compressed" w:hAnsi="Encode Sans Compressed" w:cs="Arial"/>
          <w:sz w:val="22"/>
          <w:szCs w:val="22"/>
        </w:rPr>
        <w:t>od których dane osobowe bezpośrednio lub pośrednio pozyskałem</w:t>
      </w:r>
      <w:r w:rsidR="000270F8"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w celu ubiegania się </w:t>
      </w:r>
      <w:r w:rsidR="000270F8">
        <w:rPr>
          <w:rFonts w:ascii="Encode Sans Compressed" w:hAnsi="Encode Sans Compressed" w:cs="Arial"/>
          <w:color w:val="000000"/>
          <w:sz w:val="22"/>
          <w:szCs w:val="22"/>
        </w:rPr>
        <w:br/>
      </w:r>
      <w:r w:rsidR="000270F8" w:rsidRPr="000270F8">
        <w:rPr>
          <w:rFonts w:ascii="Encode Sans Compressed" w:hAnsi="Encode Sans Compressed" w:cs="Arial"/>
          <w:color w:val="000000"/>
          <w:sz w:val="22"/>
          <w:szCs w:val="22"/>
        </w:rPr>
        <w:t>o udzielenie zamówienia publicznego w niniejszym postępowaniu</w:t>
      </w:r>
      <w:r w:rsidR="000270F8" w:rsidRPr="000270F8">
        <w:rPr>
          <w:rFonts w:ascii="Encode Sans Compressed" w:hAnsi="Encode Sans Compressed" w:cs="Arial"/>
          <w:sz w:val="22"/>
          <w:szCs w:val="22"/>
        </w:rPr>
        <w:t>.*</w:t>
      </w:r>
    </w:p>
    <w:p w14:paraId="3BCCAB3F" w14:textId="77777777" w:rsidR="000270F8" w:rsidRPr="00661E66" w:rsidRDefault="000270F8" w:rsidP="00365C1A">
      <w:pPr>
        <w:pStyle w:val="NormalnyWeb"/>
        <w:spacing w:before="0" w:after="0" w:line="264" w:lineRule="auto"/>
        <w:ind w:left="142"/>
        <w:rPr>
          <w:rFonts w:ascii="Encode Sans Compressed" w:hAnsi="Encode Sans Compressed" w:cs="Arial"/>
          <w:sz w:val="16"/>
          <w:szCs w:val="16"/>
        </w:rPr>
      </w:pPr>
      <w:r w:rsidRPr="000270F8">
        <w:rPr>
          <w:rFonts w:ascii="Encode Sans Compressed" w:hAnsi="Encode Sans Compressed" w:cs="Arial"/>
          <w:sz w:val="22"/>
          <w:szCs w:val="22"/>
        </w:rPr>
        <w:t>*</w:t>
      </w:r>
      <w:r w:rsidRPr="000270F8">
        <w:rPr>
          <w:rFonts w:ascii="Encode Sans Compressed" w:hAnsi="Encode Sans Compressed" w:cs="Arial"/>
          <w:color w:val="000000"/>
          <w:sz w:val="16"/>
          <w:szCs w:val="16"/>
        </w:rPr>
        <w:t xml:space="preserve">W przypadku gdy wykonawca </w:t>
      </w:r>
      <w:r w:rsidRPr="000270F8">
        <w:rPr>
          <w:rFonts w:ascii="Encode Sans Compressed" w:hAnsi="Encode Sans Compressed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5D2550C" w14:textId="32C7789C" w:rsidR="000270F8" w:rsidRDefault="000270F8" w:rsidP="00365C1A">
      <w:pPr>
        <w:pStyle w:val="Zwykytekst1"/>
        <w:spacing w:line="264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646709FD" w14:textId="77777777" w:rsidR="00FF0A70" w:rsidRPr="007B1A0E" w:rsidRDefault="00FF0A70" w:rsidP="00365C1A">
      <w:pPr>
        <w:pStyle w:val="Zwykytekst1"/>
        <w:spacing w:line="264" w:lineRule="auto"/>
        <w:jc w:val="both"/>
        <w:rPr>
          <w:rFonts w:ascii="Encode Sans Compressed" w:hAnsi="Encode Sans Compressed"/>
          <w:bCs/>
          <w:sz w:val="22"/>
          <w:szCs w:val="22"/>
          <w:lang w:val="pl-PL"/>
        </w:rPr>
      </w:pPr>
      <w:r>
        <w:rPr>
          <w:rFonts w:ascii="Encode Sans Compressed" w:hAnsi="Encode Sans Compressed" w:cs="Arial"/>
          <w:b/>
          <w:sz w:val="22"/>
          <w:szCs w:val="22"/>
          <w:lang w:val="pl-PL"/>
        </w:rPr>
        <w:t>19</w:t>
      </w:r>
      <w:r w:rsidRPr="007B1A0E">
        <w:rPr>
          <w:rFonts w:ascii="Encode Sans Compressed" w:hAnsi="Encode Sans Compressed" w:cs="Arial"/>
          <w:sz w:val="22"/>
          <w:szCs w:val="22"/>
        </w:rPr>
        <w:t xml:space="preserve">. </w:t>
      </w:r>
      <w:r w:rsidRPr="007B1A0E">
        <w:rPr>
          <w:rFonts w:ascii="Encode Sans Compressed" w:hAnsi="Encode Sans Compressed"/>
          <w:b/>
          <w:sz w:val="22"/>
          <w:szCs w:val="22"/>
        </w:rPr>
        <w:t>O</w:t>
      </w:r>
      <w:r w:rsidRPr="007B1A0E">
        <w:rPr>
          <w:rFonts w:ascii="Encode Sans Compressed" w:hAnsi="Encode Sans Compressed"/>
          <w:b/>
          <w:bCs/>
          <w:sz w:val="22"/>
          <w:szCs w:val="22"/>
        </w:rPr>
        <w:t>ŚWIADCZAM,</w:t>
      </w:r>
      <w:r w:rsidRPr="007B1A0E">
        <w:rPr>
          <w:rFonts w:ascii="Encode Sans Compressed" w:hAnsi="Encode Sans Compressed"/>
          <w:b/>
          <w:bCs/>
          <w:sz w:val="22"/>
          <w:szCs w:val="22"/>
          <w:lang w:val="pl-PL"/>
        </w:rPr>
        <w:t xml:space="preserve"> </w:t>
      </w:r>
      <w:r w:rsidRPr="007B1A0E">
        <w:rPr>
          <w:rFonts w:ascii="Encode Sans Compressed" w:hAnsi="Encode Sans Compressed"/>
          <w:bCs/>
          <w:sz w:val="22"/>
          <w:szCs w:val="22"/>
          <w:lang w:val="pl-PL"/>
        </w:rPr>
        <w:t>że wybór mojej oferty</w:t>
      </w:r>
    </w:p>
    <w:p w14:paraId="5FF71F60" w14:textId="71466351" w:rsidR="00FF0A70" w:rsidRDefault="00FF0A70" w:rsidP="00365C1A">
      <w:pPr>
        <w:pStyle w:val="Zwykytekst1"/>
        <w:spacing w:line="264" w:lineRule="auto"/>
        <w:jc w:val="both"/>
        <w:rPr>
          <w:rFonts w:ascii="Encode Sans Compressed" w:hAnsi="Encode Sans Compressed"/>
          <w:bCs/>
          <w:sz w:val="22"/>
          <w:szCs w:val="22"/>
        </w:rPr>
      </w:pPr>
      <w:r w:rsidRPr="007B1A0E">
        <w:rPr>
          <w:rFonts w:ascii="Times New Roman" w:hAnsi="Times New Roman" w:cs="Times New Roman"/>
          <w:b/>
          <w:sz w:val="22"/>
          <w:szCs w:val="22"/>
        </w:rPr>
        <w:t>□</w:t>
      </w:r>
      <w:r w:rsidRPr="007B1A0E">
        <w:rPr>
          <w:rFonts w:ascii="Encode Sans Compressed" w:hAnsi="Encode Sans Compressed"/>
          <w:b/>
          <w:sz w:val="22"/>
          <w:szCs w:val="22"/>
        </w:rPr>
        <w:t xml:space="preserve"> </w:t>
      </w:r>
      <w:r w:rsidRPr="007B1A0E">
        <w:rPr>
          <w:rFonts w:ascii="Encode Sans Compressed" w:hAnsi="Encode Sans Compressed"/>
          <w:b/>
          <w:sz w:val="22"/>
          <w:szCs w:val="22"/>
          <w:u w:val="single"/>
        </w:rPr>
        <w:t>nie będzie</w:t>
      </w:r>
      <w:r w:rsidRPr="007B1A0E">
        <w:rPr>
          <w:rFonts w:ascii="Encode Sans Compressed" w:hAnsi="Encode Sans Compressed"/>
          <w:bCs/>
          <w:sz w:val="22"/>
          <w:szCs w:val="22"/>
        </w:rPr>
        <w:t xml:space="preserve"> prowadzić u Zamawiającego do powstania obowiązku podatkowego zgodnie z ustawą </w:t>
      </w:r>
      <w:r w:rsidR="005171A6">
        <w:rPr>
          <w:rFonts w:ascii="Encode Sans Compressed" w:hAnsi="Encode Sans Compressed"/>
          <w:bCs/>
          <w:sz w:val="22"/>
          <w:szCs w:val="22"/>
        </w:rPr>
        <w:br/>
      </w:r>
      <w:r w:rsidRPr="007B1A0E">
        <w:rPr>
          <w:rFonts w:ascii="Encode Sans Compressed" w:hAnsi="Encode Sans Compressed"/>
          <w:bCs/>
          <w:sz w:val="22"/>
          <w:szCs w:val="22"/>
        </w:rPr>
        <w:t>z dnia 11 marca 20</w:t>
      </w:r>
      <w:r w:rsidR="00D35FE9">
        <w:rPr>
          <w:rFonts w:ascii="Encode Sans Compressed" w:hAnsi="Encode Sans Compressed"/>
          <w:bCs/>
          <w:sz w:val="22"/>
          <w:szCs w:val="22"/>
        </w:rPr>
        <w:t>0</w:t>
      </w:r>
      <w:r w:rsidRPr="007B1A0E">
        <w:rPr>
          <w:rFonts w:ascii="Encode Sans Compressed" w:hAnsi="Encode Sans Compressed"/>
          <w:bCs/>
          <w:sz w:val="22"/>
          <w:szCs w:val="22"/>
        </w:rPr>
        <w:t>4 r. o podatku od towarów i usług (</w:t>
      </w:r>
      <w:proofErr w:type="spellStart"/>
      <w:r w:rsidRPr="007B1A0E">
        <w:rPr>
          <w:rFonts w:ascii="Encode Sans Compressed" w:hAnsi="Encode Sans Compressed"/>
          <w:bCs/>
          <w:sz w:val="22"/>
          <w:szCs w:val="22"/>
        </w:rPr>
        <w:t>t.j</w:t>
      </w:r>
      <w:proofErr w:type="spellEnd"/>
      <w:r w:rsidRPr="007B1A0E">
        <w:rPr>
          <w:rFonts w:ascii="Encode Sans Compressed" w:hAnsi="Encode Sans Compressed"/>
          <w:bCs/>
          <w:sz w:val="22"/>
          <w:szCs w:val="22"/>
        </w:rPr>
        <w:t>. Dz. U. z 2</w:t>
      </w:r>
      <w:r w:rsidR="00D35FE9">
        <w:rPr>
          <w:rFonts w:ascii="Encode Sans Compressed" w:hAnsi="Encode Sans Compressed"/>
          <w:bCs/>
          <w:sz w:val="22"/>
          <w:szCs w:val="22"/>
        </w:rPr>
        <w:t>025</w:t>
      </w:r>
      <w:r w:rsidRPr="007B1A0E">
        <w:rPr>
          <w:rFonts w:ascii="Encode Sans Compressed" w:hAnsi="Encode Sans Compressed"/>
          <w:bCs/>
          <w:sz w:val="22"/>
          <w:szCs w:val="22"/>
        </w:rPr>
        <w:t xml:space="preserve">r. poz. </w:t>
      </w:r>
      <w:r w:rsidR="00D35FE9">
        <w:rPr>
          <w:rFonts w:ascii="Encode Sans Compressed" w:hAnsi="Encode Sans Compressed"/>
          <w:bCs/>
          <w:sz w:val="22"/>
          <w:szCs w:val="22"/>
        </w:rPr>
        <w:t>775</w:t>
      </w:r>
      <w:r w:rsidRPr="007B1A0E">
        <w:rPr>
          <w:rFonts w:ascii="Encode Sans Compressed" w:hAnsi="Encode Sans Compressed"/>
          <w:bCs/>
          <w:sz w:val="22"/>
          <w:szCs w:val="22"/>
        </w:rPr>
        <w:t>)</w:t>
      </w:r>
    </w:p>
    <w:p w14:paraId="267B985E" w14:textId="77777777" w:rsidR="00FF0A70" w:rsidRPr="007B1A0E" w:rsidRDefault="00FF0A70" w:rsidP="00365C1A">
      <w:pPr>
        <w:pStyle w:val="Zwykytekst1"/>
        <w:spacing w:line="264" w:lineRule="auto"/>
        <w:jc w:val="both"/>
        <w:rPr>
          <w:rFonts w:ascii="Encode Sans Compressed" w:hAnsi="Encode Sans Compressed"/>
          <w:bCs/>
          <w:sz w:val="22"/>
          <w:szCs w:val="22"/>
        </w:rPr>
      </w:pPr>
    </w:p>
    <w:p w14:paraId="6E91169A" w14:textId="6AFE5B80" w:rsidR="00FF0A70" w:rsidRDefault="00FF0A70" w:rsidP="00365C1A">
      <w:pPr>
        <w:pStyle w:val="Zwykytekst1"/>
        <w:spacing w:line="264" w:lineRule="auto"/>
        <w:jc w:val="both"/>
        <w:rPr>
          <w:rFonts w:ascii="Encode Sans Compressed" w:hAnsi="Encode Sans Compressed"/>
          <w:bCs/>
          <w:sz w:val="22"/>
          <w:szCs w:val="22"/>
        </w:rPr>
      </w:pPr>
      <w:r w:rsidRPr="007B1A0E">
        <w:rPr>
          <w:rFonts w:ascii="Times New Roman" w:hAnsi="Times New Roman" w:cs="Times New Roman"/>
          <w:b/>
          <w:sz w:val="22"/>
          <w:szCs w:val="22"/>
        </w:rPr>
        <w:t>□</w:t>
      </w:r>
      <w:r w:rsidRPr="007B1A0E">
        <w:rPr>
          <w:rFonts w:ascii="Encode Sans Compressed" w:hAnsi="Encode Sans Compressed"/>
          <w:b/>
          <w:sz w:val="22"/>
          <w:szCs w:val="22"/>
        </w:rPr>
        <w:t xml:space="preserve"> </w:t>
      </w:r>
      <w:r w:rsidRPr="007B1A0E">
        <w:rPr>
          <w:rFonts w:ascii="Encode Sans Compressed" w:hAnsi="Encode Sans Compressed"/>
          <w:b/>
          <w:sz w:val="22"/>
          <w:szCs w:val="22"/>
          <w:u w:val="single"/>
        </w:rPr>
        <w:t>będzie prowadzić</w:t>
      </w:r>
      <w:r w:rsidRPr="007B1A0E">
        <w:rPr>
          <w:rFonts w:ascii="Encode Sans Compressed" w:hAnsi="Encode Sans Compressed"/>
          <w:bCs/>
          <w:sz w:val="22"/>
          <w:szCs w:val="22"/>
        </w:rPr>
        <w:t xml:space="preserve"> u Zamawiającego do powstania obowiązku podatkowego zgodnie z ustawą </w:t>
      </w:r>
      <w:r w:rsidRPr="007B1A0E">
        <w:rPr>
          <w:rFonts w:ascii="Encode Sans Compressed" w:hAnsi="Encode Sans Compressed"/>
          <w:bCs/>
          <w:sz w:val="22"/>
          <w:szCs w:val="22"/>
        </w:rPr>
        <w:br/>
        <w:t>z dnia 11 marca 20</w:t>
      </w:r>
      <w:r w:rsidR="00D35FE9">
        <w:rPr>
          <w:rFonts w:ascii="Encode Sans Compressed" w:hAnsi="Encode Sans Compressed"/>
          <w:bCs/>
          <w:sz w:val="22"/>
          <w:szCs w:val="22"/>
        </w:rPr>
        <w:t>0</w:t>
      </w:r>
      <w:r w:rsidRPr="007B1A0E">
        <w:rPr>
          <w:rFonts w:ascii="Encode Sans Compressed" w:hAnsi="Encode Sans Compressed"/>
          <w:bCs/>
          <w:sz w:val="22"/>
          <w:szCs w:val="22"/>
        </w:rPr>
        <w:t>4 r. o podatku od towarów i usług (</w:t>
      </w:r>
      <w:proofErr w:type="spellStart"/>
      <w:r w:rsidRPr="007B1A0E">
        <w:rPr>
          <w:rFonts w:ascii="Encode Sans Compressed" w:hAnsi="Encode Sans Compressed"/>
          <w:bCs/>
          <w:sz w:val="22"/>
          <w:szCs w:val="22"/>
        </w:rPr>
        <w:t>t.j</w:t>
      </w:r>
      <w:proofErr w:type="spellEnd"/>
      <w:r w:rsidRPr="007B1A0E">
        <w:rPr>
          <w:rFonts w:ascii="Encode Sans Compressed" w:hAnsi="Encode Sans Compressed"/>
          <w:bCs/>
          <w:sz w:val="22"/>
          <w:szCs w:val="22"/>
        </w:rPr>
        <w:t xml:space="preserve">. </w:t>
      </w:r>
      <w:r w:rsidR="00D35FE9" w:rsidRPr="00D35FE9">
        <w:rPr>
          <w:rFonts w:ascii="Encode Sans Compressed" w:hAnsi="Encode Sans Compressed"/>
          <w:bCs/>
          <w:sz w:val="22"/>
          <w:szCs w:val="22"/>
        </w:rPr>
        <w:t>Dz. U. z 2025r. poz. 775</w:t>
      </w:r>
      <w:r w:rsidRPr="007B1A0E">
        <w:rPr>
          <w:rFonts w:ascii="Encode Sans Compressed" w:hAnsi="Encode Sans Compressed"/>
          <w:bCs/>
          <w:sz w:val="22"/>
          <w:szCs w:val="22"/>
        </w:rPr>
        <w:t xml:space="preserve">), wobec czego wskazujemy nazwę (rodzaj) towaru lub usługi, których dostawa lub świadczenie będzie prowadzić do obowiązku </w:t>
      </w:r>
      <w:r>
        <w:rPr>
          <w:rFonts w:ascii="Encode Sans Compressed" w:hAnsi="Encode Sans Compressed"/>
          <w:bCs/>
          <w:sz w:val="22"/>
          <w:szCs w:val="22"/>
        </w:rPr>
        <w:br/>
      </w:r>
      <w:r w:rsidRPr="007B1A0E">
        <w:rPr>
          <w:rFonts w:ascii="Encode Sans Compressed" w:hAnsi="Encode Sans Compressed"/>
          <w:bCs/>
          <w:sz w:val="22"/>
          <w:szCs w:val="22"/>
        </w:rPr>
        <w:t>jego powstania oraz ich wartość bez kwoty podatku:</w:t>
      </w:r>
    </w:p>
    <w:p w14:paraId="4F1D0496" w14:textId="77777777" w:rsidR="00FF0A70" w:rsidRPr="007B1A0E" w:rsidRDefault="00FF0A70" w:rsidP="00365C1A">
      <w:pPr>
        <w:pStyle w:val="Zwykytekst1"/>
        <w:spacing w:line="264" w:lineRule="auto"/>
        <w:jc w:val="both"/>
        <w:rPr>
          <w:rFonts w:ascii="Encode Sans Compressed" w:hAnsi="Encode Sans Compressed"/>
          <w:bCs/>
          <w:sz w:val="22"/>
          <w:szCs w:val="22"/>
          <w:lang w:val="pl-PL"/>
        </w:rPr>
      </w:pP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977"/>
        <w:gridCol w:w="2551"/>
        <w:gridCol w:w="2948"/>
      </w:tblGrid>
      <w:tr w:rsidR="00FF0A70" w:rsidRPr="007B1A0E" w14:paraId="4D620ADB" w14:textId="77777777" w:rsidTr="00260CE3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745C509" w14:textId="77777777" w:rsidR="00FF0A70" w:rsidRPr="007B1A0E" w:rsidRDefault="00FF0A70" w:rsidP="00365C1A">
            <w:pPr>
              <w:snapToGrid w:val="0"/>
              <w:spacing w:before="120" w:line="264" w:lineRule="auto"/>
              <w:jc w:val="center"/>
              <w:rPr>
                <w:rFonts w:ascii="Encode Sans Compressed" w:hAnsi="Encode Sans Compressed"/>
                <w:sz w:val="22"/>
                <w:szCs w:val="22"/>
              </w:rPr>
            </w:pPr>
            <w:r w:rsidRPr="007B1A0E">
              <w:rPr>
                <w:rFonts w:ascii="Encode Sans Compressed" w:hAnsi="Encode Sans Compressed"/>
                <w:sz w:val="22"/>
                <w:szCs w:val="22"/>
              </w:rPr>
              <w:t>Lp.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AA4BC3E" w14:textId="24EB044A" w:rsidR="00FF0A70" w:rsidRPr="007B1A0E" w:rsidRDefault="00FF0A70" w:rsidP="00365C1A">
            <w:pPr>
              <w:snapToGrid w:val="0"/>
              <w:spacing w:before="120" w:line="264" w:lineRule="auto"/>
              <w:jc w:val="center"/>
              <w:rPr>
                <w:rFonts w:ascii="Encode Sans Compressed" w:hAnsi="Encode Sans Compressed"/>
                <w:sz w:val="22"/>
                <w:szCs w:val="22"/>
              </w:rPr>
            </w:pPr>
            <w:r w:rsidRPr="007B1A0E">
              <w:rPr>
                <w:rFonts w:ascii="Encode Sans Compressed" w:hAnsi="Encode Sans Compressed"/>
                <w:sz w:val="22"/>
                <w:szCs w:val="22"/>
              </w:rPr>
              <w:t xml:space="preserve">Nazwy (rodzaje) towaru </w:t>
            </w:r>
            <w:r w:rsidR="00260CE3">
              <w:rPr>
                <w:rFonts w:ascii="Encode Sans Compressed" w:hAnsi="Encode Sans Compressed"/>
                <w:sz w:val="22"/>
                <w:szCs w:val="22"/>
              </w:rPr>
              <w:br/>
            </w:r>
            <w:r w:rsidRPr="007B1A0E">
              <w:rPr>
                <w:rFonts w:ascii="Encode Sans Compressed" w:hAnsi="Encode Sans Compressed"/>
                <w:sz w:val="22"/>
                <w:szCs w:val="22"/>
              </w:rPr>
              <w:t xml:space="preserve">lub usługi, których dostawa </w:t>
            </w:r>
            <w:r w:rsidR="00260CE3">
              <w:rPr>
                <w:rFonts w:ascii="Encode Sans Compressed" w:hAnsi="Encode Sans Compressed"/>
                <w:sz w:val="22"/>
                <w:szCs w:val="22"/>
              </w:rPr>
              <w:br/>
            </w:r>
            <w:r w:rsidRPr="007B1A0E">
              <w:rPr>
                <w:rFonts w:ascii="Encode Sans Compressed" w:hAnsi="Encode Sans Compressed"/>
                <w:sz w:val="22"/>
                <w:szCs w:val="22"/>
              </w:rPr>
              <w:t>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CD6656C" w14:textId="76155701" w:rsidR="00FF0A70" w:rsidRPr="007B1A0E" w:rsidRDefault="00FF0A70" w:rsidP="00365C1A">
            <w:pPr>
              <w:snapToGrid w:val="0"/>
              <w:spacing w:before="120" w:line="264" w:lineRule="auto"/>
              <w:jc w:val="center"/>
              <w:rPr>
                <w:rFonts w:ascii="Encode Sans Compressed" w:hAnsi="Encode Sans Compressed"/>
                <w:sz w:val="22"/>
                <w:szCs w:val="22"/>
              </w:rPr>
            </w:pPr>
            <w:r w:rsidRPr="007B1A0E">
              <w:rPr>
                <w:rFonts w:ascii="Encode Sans Compressed" w:hAnsi="Encode Sans Compressed"/>
                <w:sz w:val="22"/>
                <w:szCs w:val="22"/>
              </w:rPr>
              <w:t>Wartość towaru lub usługi objętego obowiązkiem podatkowym</w:t>
            </w:r>
            <w:r w:rsidR="00260CE3">
              <w:rPr>
                <w:rFonts w:ascii="Encode Sans Compressed" w:hAnsi="Encode Sans Compressed"/>
                <w:sz w:val="22"/>
                <w:szCs w:val="22"/>
              </w:rPr>
              <w:t xml:space="preserve"> </w:t>
            </w:r>
            <w:r w:rsidRPr="007B1A0E">
              <w:rPr>
                <w:rFonts w:ascii="Encode Sans Compressed" w:hAnsi="Encode Sans Compressed"/>
                <w:sz w:val="22"/>
                <w:szCs w:val="22"/>
              </w:rPr>
              <w:t>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7FDC457" w14:textId="77777777" w:rsidR="00FF0A70" w:rsidRPr="007B1A0E" w:rsidRDefault="00FF0A70" w:rsidP="00365C1A">
            <w:pPr>
              <w:snapToGrid w:val="0"/>
              <w:spacing w:before="120" w:line="264" w:lineRule="auto"/>
              <w:jc w:val="center"/>
              <w:rPr>
                <w:rFonts w:ascii="Encode Sans Compressed" w:hAnsi="Encode Sans Compressed"/>
                <w:sz w:val="22"/>
                <w:szCs w:val="22"/>
              </w:rPr>
            </w:pPr>
            <w:r w:rsidRPr="007B1A0E">
              <w:rPr>
                <w:rFonts w:ascii="Encode Sans Compressed" w:hAnsi="Encode Sans Compressed"/>
                <w:sz w:val="22"/>
                <w:szCs w:val="22"/>
              </w:rPr>
              <w:t>Stawka podatku od towarów i usług, która zgodnie z wiedzą Wykonawcy, będzie miała zastosowanie</w:t>
            </w:r>
          </w:p>
        </w:tc>
      </w:tr>
      <w:tr w:rsidR="00FF0A70" w:rsidRPr="007B1A0E" w14:paraId="68C37956" w14:textId="77777777" w:rsidTr="00260C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757D0" w14:textId="77777777" w:rsidR="00FF0A70" w:rsidRPr="007B1A0E" w:rsidRDefault="00FF0A70" w:rsidP="00365C1A">
            <w:pPr>
              <w:snapToGrid w:val="0"/>
              <w:spacing w:before="120" w:line="264" w:lineRule="auto"/>
              <w:jc w:val="center"/>
              <w:rPr>
                <w:rFonts w:ascii="Encode Sans Compressed" w:hAnsi="Encode Sans Compressed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A1C0" w14:textId="77777777" w:rsidR="00FF0A70" w:rsidRPr="007B1A0E" w:rsidRDefault="00FF0A70" w:rsidP="00365C1A">
            <w:pPr>
              <w:snapToGrid w:val="0"/>
              <w:spacing w:before="120" w:line="264" w:lineRule="auto"/>
              <w:jc w:val="center"/>
              <w:rPr>
                <w:rFonts w:ascii="Encode Sans Compressed" w:hAnsi="Encode Sans Compressed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1EC2" w14:textId="77777777" w:rsidR="00FF0A70" w:rsidRPr="007B1A0E" w:rsidRDefault="00FF0A70" w:rsidP="00365C1A">
            <w:pPr>
              <w:snapToGrid w:val="0"/>
              <w:spacing w:before="120" w:line="264" w:lineRule="auto"/>
              <w:jc w:val="center"/>
              <w:rPr>
                <w:rFonts w:ascii="Encode Sans Compressed" w:hAnsi="Encode Sans Compressed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FAC7" w14:textId="77777777" w:rsidR="00FF0A70" w:rsidRPr="007B1A0E" w:rsidRDefault="00FF0A70" w:rsidP="00365C1A">
            <w:pPr>
              <w:snapToGrid w:val="0"/>
              <w:spacing w:before="120" w:line="264" w:lineRule="auto"/>
              <w:jc w:val="center"/>
              <w:rPr>
                <w:rFonts w:ascii="Encode Sans Compressed" w:hAnsi="Encode Sans Compressed"/>
                <w:sz w:val="22"/>
                <w:szCs w:val="22"/>
              </w:rPr>
            </w:pPr>
          </w:p>
        </w:tc>
      </w:tr>
      <w:tr w:rsidR="00FF0A70" w:rsidRPr="007B1A0E" w14:paraId="2E83F878" w14:textId="77777777" w:rsidTr="00260C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2B84D" w14:textId="77777777" w:rsidR="00FF0A70" w:rsidRPr="007B1A0E" w:rsidRDefault="00FF0A70" w:rsidP="00365C1A">
            <w:pPr>
              <w:snapToGrid w:val="0"/>
              <w:spacing w:before="120" w:line="264" w:lineRule="auto"/>
              <w:jc w:val="center"/>
              <w:rPr>
                <w:rFonts w:ascii="Encode Sans Compressed" w:hAnsi="Encode Sans Compressed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3692" w14:textId="77777777" w:rsidR="00FF0A70" w:rsidRPr="007B1A0E" w:rsidRDefault="00FF0A70" w:rsidP="00365C1A">
            <w:pPr>
              <w:snapToGrid w:val="0"/>
              <w:spacing w:before="120" w:line="264" w:lineRule="auto"/>
              <w:jc w:val="center"/>
              <w:rPr>
                <w:rFonts w:ascii="Encode Sans Compressed" w:hAnsi="Encode Sans Compressed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3549" w14:textId="77777777" w:rsidR="00FF0A70" w:rsidRPr="007B1A0E" w:rsidRDefault="00FF0A70" w:rsidP="00365C1A">
            <w:pPr>
              <w:snapToGrid w:val="0"/>
              <w:spacing w:before="120" w:line="264" w:lineRule="auto"/>
              <w:jc w:val="center"/>
              <w:rPr>
                <w:rFonts w:ascii="Encode Sans Compressed" w:hAnsi="Encode Sans Compressed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1ED7" w14:textId="77777777" w:rsidR="00FF0A70" w:rsidRPr="007B1A0E" w:rsidRDefault="00FF0A70" w:rsidP="00365C1A">
            <w:pPr>
              <w:snapToGrid w:val="0"/>
              <w:spacing w:before="120" w:line="264" w:lineRule="auto"/>
              <w:jc w:val="center"/>
              <w:rPr>
                <w:rFonts w:ascii="Encode Sans Compressed" w:hAnsi="Encode Sans Compressed"/>
                <w:sz w:val="22"/>
                <w:szCs w:val="22"/>
              </w:rPr>
            </w:pPr>
          </w:p>
        </w:tc>
      </w:tr>
    </w:tbl>
    <w:p w14:paraId="296AC2B4" w14:textId="113C4F1C" w:rsidR="003061DD" w:rsidRDefault="003061DD" w:rsidP="00365C1A">
      <w:pPr>
        <w:pStyle w:val="Zwykytekst1"/>
        <w:spacing w:line="264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51B3944D" w14:textId="647FE3CF" w:rsidR="00F07782" w:rsidRDefault="00F07782" w:rsidP="00365C1A">
      <w:pPr>
        <w:pStyle w:val="Zwykytekst1"/>
        <w:spacing w:line="264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611579EF" w14:textId="2DA7D86A" w:rsidR="007447C8" w:rsidRPr="001370E0" w:rsidRDefault="009009D8" w:rsidP="00365C1A">
      <w:pPr>
        <w:pStyle w:val="Zwykytekst1"/>
        <w:spacing w:line="264" w:lineRule="auto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</w:t>
      </w:r>
      <w:r w:rsidR="002E184E">
        <w:rPr>
          <w:rFonts w:ascii="Encode Sans Compressed" w:hAnsi="Encode Sans Compressed" w:cs="Times New Roman"/>
          <w:sz w:val="22"/>
          <w:szCs w:val="22"/>
        </w:rPr>
        <w:t>______________ dnia _</w:t>
      </w:r>
      <w:r w:rsidR="002E184E">
        <w:rPr>
          <w:rFonts w:ascii="Encode Sans Compressed" w:hAnsi="Encode Sans Compressed" w:cs="Times New Roman"/>
          <w:sz w:val="22"/>
          <w:szCs w:val="22"/>
          <w:lang w:val="pl-PL"/>
        </w:rPr>
        <w:t>_________</w:t>
      </w:r>
      <w:r w:rsidR="00780ACC">
        <w:rPr>
          <w:rFonts w:ascii="Encode Sans Compressed" w:hAnsi="Encode Sans Compressed" w:cs="Times New Roman"/>
          <w:sz w:val="22"/>
          <w:szCs w:val="22"/>
          <w:lang w:val="pl-PL"/>
        </w:rPr>
        <w:t>____</w:t>
      </w:r>
      <w:r w:rsidR="0062105B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Pr="001370E0">
        <w:rPr>
          <w:rFonts w:ascii="Encode Sans Compressed" w:hAnsi="Encode Sans Compressed" w:cs="Times New Roman"/>
          <w:sz w:val="22"/>
          <w:szCs w:val="22"/>
        </w:rPr>
        <w:t>roku</w:t>
      </w:r>
    </w:p>
    <w:p w14:paraId="5203E2D6" w14:textId="77777777" w:rsidR="002E184E" w:rsidRDefault="009009D8" w:rsidP="00365C1A">
      <w:pPr>
        <w:pStyle w:val="Zwykytekst1"/>
        <w:spacing w:line="264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ab/>
      </w:r>
    </w:p>
    <w:p w14:paraId="10F69E36" w14:textId="77777777" w:rsidR="002E184E" w:rsidRDefault="002E184E" w:rsidP="00365C1A">
      <w:pPr>
        <w:pStyle w:val="Zwykytekst1"/>
        <w:spacing w:line="264" w:lineRule="auto"/>
        <w:jc w:val="both"/>
        <w:rPr>
          <w:rFonts w:ascii="Encode Sans Compressed" w:hAnsi="Encode Sans Compressed" w:cs="Times New Roman"/>
          <w:sz w:val="22"/>
          <w:szCs w:val="22"/>
        </w:rPr>
      </w:pPr>
    </w:p>
    <w:p w14:paraId="130BEB51" w14:textId="77777777" w:rsidR="002E184E" w:rsidRDefault="002E184E" w:rsidP="00365C1A">
      <w:pPr>
        <w:pStyle w:val="Zwykytekst1"/>
        <w:spacing w:line="264" w:lineRule="auto"/>
        <w:jc w:val="both"/>
        <w:rPr>
          <w:rFonts w:ascii="Encode Sans Compressed" w:hAnsi="Encode Sans Compressed" w:cs="Times New Roman"/>
          <w:sz w:val="22"/>
          <w:szCs w:val="22"/>
        </w:rPr>
      </w:pPr>
    </w:p>
    <w:p w14:paraId="21396E30" w14:textId="25840CCC" w:rsidR="00F07782" w:rsidRDefault="009009D8" w:rsidP="005171A6">
      <w:pPr>
        <w:pStyle w:val="Zwykytekst1"/>
        <w:spacing w:line="264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* niepotrzebne skreślić</w:t>
      </w:r>
    </w:p>
    <w:p w14:paraId="3712FFF3" w14:textId="2157D0DA" w:rsidR="00F07782" w:rsidRDefault="00F07782" w:rsidP="00365C1A">
      <w:pPr>
        <w:spacing w:line="264" w:lineRule="auto"/>
        <w:rPr>
          <w:rFonts w:ascii="Encode Sans Compressed" w:hAnsi="Encode Sans Compressed"/>
          <w:sz w:val="22"/>
          <w:szCs w:val="22"/>
        </w:rPr>
      </w:pPr>
    </w:p>
    <w:p w14:paraId="55CA909A" w14:textId="4C94476A" w:rsidR="00F07782" w:rsidRDefault="00F07782" w:rsidP="00365C1A">
      <w:pPr>
        <w:spacing w:line="264" w:lineRule="auto"/>
        <w:rPr>
          <w:rFonts w:ascii="Encode Sans Compressed" w:hAnsi="Encode Sans Compressed"/>
          <w:sz w:val="22"/>
          <w:szCs w:val="22"/>
        </w:rPr>
      </w:pPr>
    </w:p>
    <w:p w14:paraId="59A4284F" w14:textId="10EA9E90" w:rsidR="009B0DD2" w:rsidRDefault="005171A6" w:rsidP="00365C1A">
      <w:pPr>
        <w:spacing w:line="264" w:lineRule="auto"/>
        <w:rPr>
          <w:rFonts w:ascii="Encode Sans Compressed" w:hAnsi="Encode Sans Compressed"/>
          <w:sz w:val="22"/>
          <w:szCs w:val="22"/>
        </w:rPr>
      </w:pPr>
      <w:r>
        <w:rPr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034FEA5" wp14:editId="339AFD71">
                <wp:simplePos x="0" y="0"/>
                <wp:positionH relativeFrom="column">
                  <wp:posOffset>2319020</wp:posOffset>
                </wp:positionH>
                <wp:positionV relativeFrom="paragraph">
                  <wp:posOffset>267970</wp:posOffset>
                </wp:positionV>
                <wp:extent cx="3686175" cy="937260"/>
                <wp:effectExtent l="0" t="0" r="28575" b="15240"/>
                <wp:wrapTight wrapText="bothSides">
                  <wp:wrapPolygon edited="0">
                    <wp:start x="0" y="0"/>
                    <wp:lineTo x="0" y="21512"/>
                    <wp:lineTo x="21656" y="21512"/>
                    <wp:lineTo x="21656" y="0"/>
                    <wp:lineTo x="0" y="0"/>
                  </wp:wrapPolygon>
                </wp:wrapTight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6175" cy="93726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693232" w14:textId="77777777" w:rsidR="00DB56A3" w:rsidRDefault="00DB56A3" w:rsidP="009B0DD2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14:paraId="58B775CA" w14:textId="77777777" w:rsidR="00DB56A3" w:rsidRPr="0038003D" w:rsidRDefault="00DB56A3" w:rsidP="009B0DD2">
                            <w:pPr>
                              <w:jc w:val="center"/>
                              <w:rPr>
                                <w:rFonts w:ascii="Encode Sans Compressed" w:hAnsi="Encode Sans Compressed"/>
                                <w:b/>
                                <w:sz w:val="28"/>
                                <w:szCs w:val="28"/>
                              </w:rPr>
                            </w:pPr>
                            <w:r w:rsidRPr="0038003D">
                              <w:rPr>
                                <w:rFonts w:ascii="Encode Sans Compressed" w:hAnsi="Encode Sans Compressed"/>
                                <w:b/>
                                <w:sz w:val="28"/>
                                <w:szCs w:val="28"/>
                              </w:rPr>
                              <w:t>Formularz cenowy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34FEA5" id="Pole tekstowe 3" o:spid="_x0000_s1029" type="#_x0000_t202" style="position:absolute;margin-left:182.6pt;margin-top:21.1pt;width:290.25pt;height:73.8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" fillcolor="silver">
                <v:textbox>
                  <w:txbxContent>
                    <w:p w14:paraId="42693232" w14:textId="77777777" w:rsidR="00DB56A3" w:rsidRDefault="00DB56A3" w:rsidP="009B0DD2">
                      <w:pPr>
                        <w:jc w:val="center"/>
                        <w:rPr>
                          <w:b/>
                          <w:sz w:val="32"/>
                        </w:rPr>
                      </w:pPr>
                    </w:p>
                    <w:p w14:paraId="58B775CA" w14:textId="77777777" w:rsidR="00DB56A3" w:rsidRPr="0038003D" w:rsidRDefault="00DB56A3" w:rsidP="009B0DD2">
                      <w:pPr>
                        <w:jc w:val="center"/>
                        <w:rPr>
                          <w:rFonts w:ascii="Encode Sans Compressed" w:hAnsi="Encode Sans Compressed"/>
                          <w:b/>
                          <w:sz w:val="28"/>
                          <w:szCs w:val="28"/>
                        </w:rPr>
                      </w:pPr>
                      <w:r w:rsidRPr="0038003D">
                        <w:rPr>
                          <w:rFonts w:ascii="Encode Sans Compressed" w:hAnsi="Encode Sans Compressed"/>
                          <w:b/>
                          <w:sz w:val="28"/>
                          <w:szCs w:val="28"/>
                        </w:rPr>
                        <w:t>Formularz cenowy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9B0DD2">
        <w:rPr>
          <w:rFonts w:ascii="Encode Sans Compressed" w:hAnsi="Encode Sans Compressed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Załącznik nr 1 do oferty</w:t>
      </w:r>
    </w:p>
    <w:p w14:paraId="439F12F2" w14:textId="75030BDA" w:rsidR="009B0DD2" w:rsidRDefault="009B0DD2" w:rsidP="00365C1A">
      <w:pPr>
        <w:spacing w:line="264" w:lineRule="auto"/>
        <w:rPr>
          <w:rFonts w:ascii="Encode Sans Compressed" w:hAnsi="Encode Sans Compressed"/>
          <w:sz w:val="22"/>
          <w:szCs w:val="22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3D2FCB3" wp14:editId="2228F2BA">
                <wp:simplePos x="0" y="0"/>
                <wp:positionH relativeFrom="column">
                  <wp:posOffset>228600</wp:posOffset>
                </wp:positionH>
                <wp:positionV relativeFrom="paragraph">
                  <wp:posOffset>71209</wp:posOffset>
                </wp:positionV>
                <wp:extent cx="2080895" cy="937260"/>
                <wp:effectExtent l="0" t="0" r="14605" b="15240"/>
                <wp:wrapTight wrapText="bothSides">
                  <wp:wrapPolygon edited="0">
                    <wp:start x="0" y="0"/>
                    <wp:lineTo x="0" y="21512"/>
                    <wp:lineTo x="21554" y="21512"/>
                    <wp:lineTo x="21554" y="0"/>
                    <wp:lineTo x="0" y="0"/>
                  </wp:wrapPolygon>
                </wp:wrapTight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937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19F2CF" w14:textId="77777777" w:rsidR="00DB56A3" w:rsidRDefault="00DB56A3" w:rsidP="009B0DD2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2A84B423" w14:textId="77777777" w:rsidR="00DB56A3" w:rsidRDefault="00DB56A3" w:rsidP="009B0DD2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FFF5A63" w14:textId="77777777" w:rsidR="00DB56A3" w:rsidRDefault="00DB56A3" w:rsidP="009B0DD2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23B603B" w14:textId="77777777" w:rsidR="00DB56A3" w:rsidRDefault="00DB56A3" w:rsidP="009B0DD2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AE79038" w14:textId="77777777" w:rsidR="00DB56A3" w:rsidRDefault="00DB56A3" w:rsidP="009B0DD2">
                            <w:pPr>
                              <w:jc w:val="center"/>
                              <w:rPr>
                                <w:i/>
                                <w:sz w:val="16"/>
                              </w:rPr>
                            </w:pPr>
                          </w:p>
                          <w:p w14:paraId="2094BDEA" w14:textId="77777777" w:rsidR="00DB56A3" w:rsidRPr="00832E70" w:rsidRDefault="00DB56A3" w:rsidP="009B0DD2">
                            <w:pPr>
                              <w:jc w:val="center"/>
                              <w:rPr>
                                <w:rFonts w:ascii="Encode Sans Compressed" w:hAnsi="Encode Sans Compressed"/>
                                <w:i/>
                                <w:sz w:val="16"/>
                              </w:rPr>
                            </w:pPr>
                            <w:r w:rsidRPr="00832E70">
                              <w:rPr>
                                <w:rFonts w:ascii="Encode Sans Compressed" w:hAnsi="Encode Sans Compressed"/>
                                <w:i/>
                                <w:sz w:val="16"/>
                              </w:rPr>
                              <w:t>(pieczęć Wykonawcy/Wykonawców)</w:t>
                            </w:r>
                          </w:p>
                          <w:p w14:paraId="0546805F" w14:textId="77777777" w:rsidR="00DB56A3" w:rsidRPr="00832E70" w:rsidRDefault="00DB56A3" w:rsidP="009B0DD2">
                            <w:pPr>
                              <w:jc w:val="center"/>
                              <w:rPr>
                                <w:rFonts w:ascii="Encode Sans Compressed" w:hAnsi="Encode Sans Compressed"/>
                                <w:i/>
                                <w:sz w:val="18"/>
                              </w:rPr>
                            </w:pPr>
                          </w:p>
                          <w:p w14:paraId="7CB75F20" w14:textId="77777777" w:rsidR="00DB56A3" w:rsidRDefault="00DB56A3" w:rsidP="009B0DD2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D2FCB3" id="Pole tekstowe 7" o:spid="_x0000_s1030" type="#_x0000_t202" style="position:absolute;margin-left:18pt;margin-top:5.6pt;width:163.85pt;height:73.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">
                <v:textbox>
                  <w:txbxContent>
                    <w:p w14:paraId="1C19F2CF" w14:textId="77777777" w:rsidR="00DB56A3" w:rsidRDefault="00DB56A3" w:rsidP="009B0DD2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2A84B423" w14:textId="77777777" w:rsidR="00DB56A3" w:rsidRDefault="00DB56A3" w:rsidP="009B0DD2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FFF5A63" w14:textId="77777777" w:rsidR="00DB56A3" w:rsidRDefault="00DB56A3" w:rsidP="009B0DD2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423B603B" w14:textId="77777777" w:rsidR="00DB56A3" w:rsidRDefault="00DB56A3" w:rsidP="009B0DD2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AE79038" w14:textId="77777777" w:rsidR="00DB56A3" w:rsidRDefault="00DB56A3" w:rsidP="009B0DD2">
                      <w:pPr>
                        <w:jc w:val="center"/>
                        <w:rPr>
                          <w:i/>
                          <w:sz w:val="16"/>
                        </w:rPr>
                      </w:pPr>
                    </w:p>
                    <w:p w14:paraId="2094BDEA" w14:textId="77777777" w:rsidR="00DB56A3" w:rsidRPr="00832E70" w:rsidRDefault="00DB56A3" w:rsidP="009B0DD2">
                      <w:pPr>
                        <w:jc w:val="center"/>
                        <w:rPr>
                          <w:rFonts w:ascii="Encode Sans Compressed" w:hAnsi="Encode Sans Compressed"/>
                          <w:i/>
                          <w:sz w:val="16"/>
                        </w:rPr>
                      </w:pPr>
                      <w:r w:rsidRPr="00832E70">
                        <w:rPr>
                          <w:rFonts w:ascii="Encode Sans Compressed" w:hAnsi="Encode Sans Compressed"/>
                          <w:i/>
                          <w:sz w:val="16"/>
                        </w:rPr>
                        <w:t>(pieczęć Wykonawcy/Wykonawców)</w:t>
                      </w:r>
                    </w:p>
                    <w:p w14:paraId="0546805F" w14:textId="77777777" w:rsidR="00DB56A3" w:rsidRPr="00832E70" w:rsidRDefault="00DB56A3" w:rsidP="009B0DD2">
                      <w:pPr>
                        <w:jc w:val="center"/>
                        <w:rPr>
                          <w:rFonts w:ascii="Encode Sans Compressed" w:hAnsi="Encode Sans Compressed"/>
                          <w:i/>
                          <w:sz w:val="18"/>
                        </w:rPr>
                      </w:pPr>
                    </w:p>
                    <w:p w14:paraId="7CB75F20" w14:textId="77777777" w:rsidR="00DB56A3" w:rsidRDefault="00DB56A3" w:rsidP="009B0DD2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32A36329" w14:textId="1B7F8F05" w:rsidR="009B0DD2" w:rsidRDefault="009B0DD2" w:rsidP="00365C1A">
      <w:pPr>
        <w:spacing w:line="264" w:lineRule="auto"/>
        <w:rPr>
          <w:rFonts w:ascii="Encode Sans Compressed" w:hAnsi="Encode Sans Compressed"/>
          <w:sz w:val="22"/>
          <w:szCs w:val="22"/>
        </w:rPr>
      </w:pPr>
    </w:p>
    <w:p w14:paraId="30BF490A" w14:textId="77777777" w:rsidR="009B0DD2" w:rsidRDefault="009B0DD2" w:rsidP="00365C1A">
      <w:pPr>
        <w:spacing w:line="264" w:lineRule="auto"/>
        <w:rPr>
          <w:rFonts w:ascii="Encode Sans Compressed" w:hAnsi="Encode Sans Compressed"/>
          <w:sz w:val="18"/>
          <w:szCs w:val="18"/>
        </w:rPr>
      </w:pPr>
    </w:p>
    <w:p w14:paraId="27240041" w14:textId="77777777" w:rsidR="009B0DD2" w:rsidRDefault="009B0DD2" w:rsidP="00365C1A">
      <w:pPr>
        <w:spacing w:line="264" w:lineRule="auto"/>
        <w:rPr>
          <w:rFonts w:ascii="Encode Sans Compressed" w:hAnsi="Encode Sans Compressed"/>
          <w:sz w:val="18"/>
          <w:szCs w:val="18"/>
        </w:rPr>
      </w:pPr>
    </w:p>
    <w:p w14:paraId="1FA83B62" w14:textId="77777777" w:rsidR="00902D09" w:rsidRDefault="00902D09" w:rsidP="00365C1A">
      <w:pPr>
        <w:spacing w:line="264" w:lineRule="auto"/>
        <w:jc w:val="center"/>
        <w:rPr>
          <w:rFonts w:ascii="Encode Sans Compressed" w:hAnsi="Encode Sans Compressed"/>
          <w:b/>
          <w:iCs/>
          <w:sz w:val="22"/>
          <w:szCs w:val="22"/>
        </w:rPr>
      </w:pPr>
      <w:r w:rsidRPr="007F483A">
        <w:rPr>
          <w:rFonts w:ascii="Encode Sans Compressed" w:hAnsi="Encode Sans Compressed"/>
          <w:b/>
          <w:iCs/>
          <w:sz w:val="22"/>
          <w:szCs w:val="22"/>
        </w:rPr>
        <w:t xml:space="preserve">Dostawa emulsji </w:t>
      </w:r>
      <w:r>
        <w:rPr>
          <w:rFonts w:ascii="Encode Sans Compressed" w:hAnsi="Encode Sans Compressed"/>
          <w:b/>
          <w:iCs/>
          <w:sz w:val="22"/>
          <w:szCs w:val="22"/>
        </w:rPr>
        <w:t xml:space="preserve">asfaltowej do Obwodu Drogowego w Racocie </w:t>
      </w:r>
    </w:p>
    <w:p w14:paraId="13FAE27D" w14:textId="77777777" w:rsidR="00902D09" w:rsidRDefault="00902D09" w:rsidP="00365C1A">
      <w:pPr>
        <w:spacing w:line="264" w:lineRule="auto"/>
        <w:jc w:val="center"/>
        <w:rPr>
          <w:rFonts w:ascii="Encode Sans Compressed" w:hAnsi="Encode Sans Compressed"/>
          <w:b/>
          <w:iCs/>
          <w:sz w:val="22"/>
          <w:szCs w:val="22"/>
        </w:rPr>
      </w:pPr>
      <w:r>
        <w:rPr>
          <w:rFonts w:ascii="Encode Sans Compressed" w:hAnsi="Encode Sans Compressed"/>
          <w:b/>
          <w:iCs/>
          <w:sz w:val="22"/>
          <w:szCs w:val="22"/>
        </w:rPr>
        <w:t xml:space="preserve">oraz Obwodu Drogowego w Zaniemyślu  </w:t>
      </w:r>
    </w:p>
    <w:p w14:paraId="1A51D451" w14:textId="78F7E2C5" w:rsidR="00914212" w:rsidRPr="00A030E6" w:rsidRDefault="00914212" w:rsidP="00365C1A">
      <w:pPr>
        <w:spacing w:line="264" w:lineRule="auto"/>
        <w:jc w:val="center"/>
        <w:rPr>
          <w:rFonts w:ascii="Encode Sans Compressed" w:hAnsi="Encode Sans Compressed"/>
          <w:b/>
          <w:bCs/>
          <w:sz w:val="22"/>
          <w:szCs w:val="22"/>
        </w:rPr>
      </w:pPr>
    </w:p>
    <w:p w14:paraId="504AE504" w14:textId="666F3E60" w:rsidR="00914212" w:rsidRPr="00A030E6" w:rsidRDefault="00914212" w:rsidP="00365C1A">
      <w:pPr>
        <w:spacing w:line="264" w:lineRule="auto"/>
        <w:jc w:val="center"/>
        <w:rPr>
          <w:rFonts w:ascii="Encode Sans Compressed" w:hAnsi="Encode Sans Compressed"/>
          <w:b/>
          <w:bCs/>
          <w:sz w:val="22"/>
          <w:szCs w:val="22"/>
        </w:rPr>
      </w:pPr>
    </w:p>
    <w:p w14:paraId="5F8790B6" w14:textId="5BFE9613" w:rsidR="00914212" w:rsidRPr="00A030E6" w:rsidRDefault="00914212" w:rsidP="00365C1A">
      <w:pPr>
        <w:spacing w:line="264" w:lineRule="auto"/>
        <w:jc w:val="center"/>
        <w:rPr>
          <w:rFonts w:ascii="Encode Sans Compressed" w:hAnsi="Encode Sans Compressed"/>
          <w:b/>
          <w:bCs/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111"/>
        <w:gridCol w:w="709"/>
        <w:gridCol w:w="992"/>
        <w:gridCol w:w="1418"/>
        <w:gridCol w:w="1559"/>
      </w:tblGrid>
      <w:tr w:rsidR="009E7ECC" w:rsidRPr="00A030E6" w14:paraId="68ACB85D" w14:textId="77777777" w:rsidTr="00F45768">
        <w:tc>
          <w:tcPr>
            <w:tcW w:w="567" w:type="dxa"/>
            <w:vMerge w:val="restart"/>
            <w:vAlign w:val="center"/>
          </w:tcPr>
          <w:p w14:paraId="6023E116" w14:textId="77777777" w:rsidR="009E7ECC" w:rsidRPr="00A030E6" w:rsidRDefault="009E7ECC" w:rsidP="00365C1A">
            <w:pPr>
              <w:tabs>
                <w:tab w:val="left" w:pos="567"/>
                <w:tab w:val="left" w:pos="851"/>
              </w:tabs>
              <w:spacing w:line="264" w:lineRule="auto"/>
              <w:rPr>
                <w:rFonts w:ascii="Encode Sans Compressed" w:hAnsi="Encode Sans Compressed"/>
                <w:sz w:val="20"/>
                <w:szCs w:val="20"/>
              </w:rPr>
            </w:pPr>
          </w:p>
          <w:p w14:paraId="5B7EFE67" w14:textId="77777777" w:rsidR="009E7ECC" w:rsidRPr="00A030E6" w:rsidRDefault="009E7ECC" w:rsidP="00365C1A">
            <w:pPr>
              <w:tabs>
                <w:tab w:val="left" w:pos="567"/>
                <w:tab w:val="left" w:pos="851"/>
              </w:tabs>
              <w:spacing w:line="264" w:lineRule="auto"/>
              <w:rPr>
                <w:rFonts w:ascii="Encode Sans Compressed" w:hAnsi="Encode Sans Compressed"/>
                <w:sz w:val="20"/>
                <w:szCs w:val="20"/>
              </w:rPr>
            </w:pPr>
            <w:r w:rsidRPr="00A030E6">
              <w:rPr>
                <w:rFonts w:ascii="Encode Sans Compressed" w:hAnsi="Encode Sans Compressed"/>
                <w:sz w:val="20"/>
                <w:szCs w:val="20"/>
              </w:rPr>
              <w:t xml:space="preserve"> L.p.</w:t>
            </w:r>
          </w:p>
          <w:p w14:paraId="31F2A776" w14:textId="77777777" w:rsidR="009E7ECC" w:rsidRPr="00A030E6" w:rsidRDefault="009E7ECC" w:rsidP="00365C1A">
            <w:pPr>
              <w:tabs>
                <w:tab w:val="left" w:pos="567"/>
                <w:tab w:val="left" w:pos="851"/>
              </w:tabs>
              <w:spacing w:line="264" w:lineRule="auto"/>
              <w:rPr>
                <w:rFonts w:ascii="Encode Sans Compressed" w:hAnsi="Encode Sans Compressed"/>
                <w:sz w:val="20"/>
                <w:szCs w:val="20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450F1EE0" w14:textId="77777777" w:rsidR="009E7ECC" w:rsidRPr="00A030E6" w:rsidRDefault="009E7ECC" w:rsidP="00365C1A">
            <w:pPr>
              <w:tabs>
                <w:tab w:val="left" w:pos="567"/>
                <w:tab w:val="left" w:pos="851"/>
              </w:tabs>
              <w:spacing w:line="264" w:lineRule="auto"/>
              <w:rPr>
                <w:rFonts w:ascii="Encode Sans Compressed" w:hAnsi="Encode Sans Compressed"/>
                <w:sz w:val="20"/>
                <w:szCs w:val="20"/>
              </w:rPr>
            </w:pPr>
          </w:p>
          <w:p w14:paraId="70205C60" w14:textId="77777777" w:rsidR="009E7ECC" w:rsidRPr="00A030E6" w:rsidRDefault="009E7ECC" w:rsidP="00365C1A">
            <w:pPr>
              <w:tabs>
                <w:tab w:val="left" w:pos="567"/>
                <w:tab w:val="left" w:pos="851"/>
              </w:tabs>
              <w:spacing w:line="264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030E6">
              <w:rPr>
                <w:rFonts w:ascii="Encode Sans Compressed" w:hAnsi="Encode Sans Compressed"/>
                <w:sz w:val="20"/>
                <w:szCs w:val="20"/>
              </w:rPr>
              <w:t>Rodzaj materiału oraz adres dostawy</w:t>
            </w:r>
          </w:p>
        </w:tc>
        <w:tc>
          <w:tcPr>
            <w:tcW w:w="1701" w:type="dxa"/>
            <w:gridSpan w:val="2"/>
            <w:vAlign w:val="center"/>
          </w:tcPr>
          <w:p w14:paraId="2484C962" w14:textId="77777777" w:rsidR="009E7ECC" w:rsidRPr="00A030E6" w:rsidRDefault="009E7ECC" w:rsidP="00365C1A">
            <w:pPr>
              <w:tabs>
                <w:tab w:val="left" w:pos="567"/>
                <w:tab w:val="left" w:pos="851"/>
              </w:tabs>
              <w:spacing w:line="264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030E6">
              <w:rPr>
                <w:rFonts w:ascii="Encode Sans Compressed" w:hAnsi="Encode Sans Compressed"/>
                <w:sz w:val="20"/>
                <w:szCs w:val="20"/>
              </w:rPr>
              <w:t>Jednostka</w:t>
            </w:r>
          </w:p>
        </w:tc>
        <w:tc>
          <w:tcPr>
            <w:tcW w:w="1418" w:type="dxa"/>
            <w:vMerge w:val="restart"/>
            <w:vAlign w:val="center"/>
          </w:tcPr>
          <w:p w14:paraId="152E8DD8" w14:textId="77777777" w:rsidR="009E7ECC" w:rsidRPr="00A030E6" w:rsidRDefault="009E7ECC" w:rsidP="00365C1A">
            <w:pPr>
              <w:tabs>
                <w:tab w:val="left" w:pos="567"/>
                <w:tab w:val="left" w:pos="851"/>
              </w:tabs>
              <w:spacing w:line="264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030E6">
              <w:rPr>
                <w:rFonts w:ascii="Encode Sans Compressed" w:hAnsi="Encode Sans Compressed"/>
                <w:sz w:val="20"/>
                <w:szCs w:val="20"/>
              </w:rPr>
              <w:t>Cena jednostkowa</w:t>
            </w:r>
          </w:p>
          <w:p w14:paraId="360457C2" w14:textId="77777777" w:rsidR="009E7ECC" w:rsidRPr="00A030E6" w:rsidRDefault="009E7ECC" w:rsidP="00365C1A">
            <w:pPr>
              <w:tabs>
                <w:tab w:val="left" w:pos="567"/>
                <w:tab w:val="left" w:pos="851"/>
              </w:tabs>
              <w:spacing w:line="264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030E6">
              <w:rPr>
                <w:rFonts w:ascii="Encode Sans Compressed" w:hAnsi="Encode Sans Compressed"/>
                <w:sz w:val="20"/>
                <w:szCs w:val="20"/>
              </w:rPr>
              <w:t>(netto)</w:t>
            </w:r>
          </w:p>
        </w:tc>
        <w:tc>
          <w:tcPr>
            <w:tcW w:w="1559" w:type="dxa"/>
            <w:vMerge w:val="restart"/>
            <w:vAlign w:val="center"/>
          </w:tcPr>
          <w:p w14:paraId="5FA78178" w14:textId="77777777" w:rsidR="009E7ECC" w:rsidRPr="00A030E6" w:rsidRDefault="009E7ECC" w:rsidP="00365C1A">
            <w:pPr>
              <w:tabs>
                <w:tab w:val="left" w:pos="567"/>
                <w:tab w:val="left" w:pos="851"/>
              </w:tabs>
              <w:spacing w:line="264" w:lineRule="auto"/>
              <w:rPr>
                <w:rFonts w:ascii="Encode Sans Compressed" w:hAnsi="Encode Sans Compressed"/>
                <w:sz w:val="20"/>
                <w:szCs w:val="20"/>
              </w:rPr>
            </w:pPr>
          </w:p>
          <w:p w14:paraId="381ECA30" w14:textId="77777777" w:rsidR="009E7ECC" w:rsidRPr="00A030E6" w:rsidRDefault="009E7ECC" w:rsidP="00365C1A">
            <w:pPr>
              <w:tabs>
                <w:tab w:val="left" w:pos="567"/>
                <w:tab w:val="left" w:pos="851"/>
              </w:tabs>
              <w:spacing w:line="264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030E6">
              <w:rPr>
                <w:rFonts w:ascii="Encode Sans Compressed" w:hAnsi="Encode Sans Compressed"/>
                <w:sz w:val="20"/>
                <w:szCs w:val="20"/>
              </w:rPr>
              <w:t>Wartość</w:t>
            </w:r>
          </w:p>
          <w:p w14:paraId="103F5501" w14:textId="77777777" w:rsidR="009E7ECC" w:rsidRPr="00A030E6" w:rsidRDefault="009E7ECC" w:rsidP="00365C1A">
            <w:pPr>
              <w:tabs>
                <w:tab w:val="left" w:pos="567"/>
                <w:tab w:val="left" w:pos="851"/>
              </w:tabs>
              <w:spacing w:line="264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030E6">
              <w:rPr>
                <w:rFonts w:ascii="Encode Sans Compressed" w:hAnsi="Encode Sans Compressed"/>
                <w:sz w:val="20"/>
                <w:szCs w:val="20"/>
              </w:rPr>
              <w:t>(netto)</w:t>
            </w:r>
          </w:p>
        </w:tc>
      </w:tr>
      <w:tr w:rsidR="009E7ECC" w:rsidRPr="00A030E6" w14:paraId="1093F63F" w14:textId="77777777" w:rsidTr="00F45768">
        <w:tc>
          <w:tcPr>
            <w:tcW w:w="567" w:type="dxa"/>
            <w:vMerge/>
            <w:vAlign w:val="center"/>
          </w:tcPr>
          <w:p w14:paraId="4529C00C" w14:textId="77777777" w:rsidR="009E7ECC" w:rsidRPr="00A030E6" w:rsidRDefault="009E7ECC" w:rsidP="00365C1A">
            <w:pPr>
              <w:tabs>
                <w:tab w:val="left" w:pos="567"/>
                <w:tab w:val="left" w:pos="851"/>
              </w:tabs>
              <w:spacing w:line="264" w:lineRule="auto"/>
              <w:rPr>
                <w:rFonts w:ascii="Encode Sans Compressed" w:hAnsi="Encode Sans Compressed"/>
                <w:sz w:val="20"/>
                <w:szCs w:val="20"/>
              </w:rPr>
            </w:pPr>
          </w:p>
        </w:tc>
        <w:tc>
          <w:tcPr>
            <w:tcW w:w="4111" w:type="dxa"/>
            <w:vMerge/>
            <w:vAlign w:val="center"/>
          </w:tcPr>
          <w:p w14:paraId="6DB9544A" w14:textId="77777777" w:rsidR="009E7ECC" w:rsidRPr="00A030E6" w:rsidRDefault="009E7ECC" w:rsidP="00365C1A">
            <w:pPr>
              <w:tabs>
                <w:tab w:val="left" w:pos="567"/>
                <w:tab w:val="left" w:pos="851"/>
              </w:tabs>
              <w:spacing w:line="264" w:lineRule="auto"/>
              <w:rPr>
                <w:rFonts w:ascii="Encode Sans Compressed" w:hAnsi="Encode Sans Compresse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9E3831B" w14:textId="77777777" w:rsidR="009E7ECC" w:rsidRPr="00A030E6" w:rsidRDefault="009E7ECC" w:rsidP="00365C1A">
            <w:pPr>
              <w:tabs>
                <w:tab w:val="left" w:pos="567"/>
                <w:tab w:val="left" w:pos="851"/>
              </w:tabs>
              <w:spacing w:line="264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</w:p>
          <w:p w14:paraId="28299620" w14:textId="77777777" w:rsidR="009E7ECC" w:rsidRPr="00A030E6" w:rsidRDefault="009E7ECC" w:rsidP="00365C1A">
            <w:pPr>
              <w:tabs>
                <w:tab w:val="left" w:pos="567"/>
                <w:tab w:val="left" w:pos="851"/>
              </w:tabs>
              <w:spacing w:line="264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030E6">
              <w:rPr>
                <w:rFonts w:ascii="Encode Sans Compressed" w:hAnsi="Encode Sans Compressed"/>
                <w:sz w:val="20"/>
                <w:szCs w:val="20"/>
              </w:rPr>
              <w:t>nazwa</w:t>
            </w:r>
          </w:p>
        </w:tc>
        <w:tc>
          <w:tcPr>
            <w:tcW w:w="992" w:type="dxa"/>
            <w:vAlign w:val="center"/>
          </w:tcPr>
          <w:p w14:paraId="5E711214" w14:textId="77777777" w:rsidR="009E7ECC" w:rsidRPr="00A030E6" w:rsidRDefault="009E7ECC" w:rsidP="00365C1A">
            <w:pPr>
              <w:tabs>
                <w:tab w:val="left" w:pos="567"/>
                <w:tab w:val="left" w:pos="851"/>
              </w:tabs>
              <w:spacing w:line="264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</w:p>
          <w:p w14:paraId="32CF7BE8" w14:textId="77777777" w:rsidR="009E7ECC" w:rsidRPr="00A030E6" w:rsidRDefault="009E7ECC" w:rsidP="00365C1A">
            <w:pPr>
              <w:tabs>
                <w:tab w:val="left" w:pos="567"/>
                <w:tab w:val="left" w:pos="851"/>
              </w:tabs>
              <w:spacing w:line="264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030E6">
              <w:rPr>
                <w:rFonts w:ascii="Encode Sans Compressed" w:hAnsi="Encode Sans Compressed"/>
                <w:sz w:val="20"/>
                <w:szCs w:val="20"/>
              </w:rPr>
              <w:t>ilość</w:t>
            </w:r>
          </w:p>
        </w:tc>
        <w:tc>
          <w:tcPr>
            <w:tcW w:w="1418" w:type="dxa"/>
            <w:vMerge/>
            <w:vAlign w:val="center"/>
          </w:tcPr>
          <w:p w14:paraId="5CD149AC" w14:textId="77777777" w:rsidR="009E7ECC" w:rsidRPr="00A030E6" w:rsidRDefault="009E7ECC" w:rsidP="00365C1A">
            <w:pPr>
              <w:tabs>
                <w:tab w:val="left" w:pos="567"/>
                <w:tab w:val="left" w:pos="851"/>
              </w:tabs>
              <w:spacing w:line="264" w:lineRule="auto"/>
              <w:rPr>
                <w:rFonts w:ascii="Encode Sans Compressed" w:hAnsi="Encode Sans Compressed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640435E1" w14:textId="77777777" w:rsidR="009E7ECC" w:rsidRPr="00A030E6" w:rsidRDefault="009E7ECC" w:rsidP="00365C1A">
            <w:pPr>
              <w:tabs>
                <w:tab w:val="left" w:pos="567"/>
                <w:tab w:val="left" w:pos="851"/>
              </w:tabs>
              <w:spacing w:line="264" w:lineRule="auto"/>
              <w:rPr>
                <w:rFonts w:ascii="Encode Sans Compressed" w:hAnsi="Encode Sans Compressed"/>
                <w:sz w:val="20"/>
                <w:szCs w:val="20"/>
              </w:rPr>
            </w:pPr>
          </w:p>
        </w:tc>
      </w:tr>
      <w:tr w:rsidR="009E7ECC" w:rsidRPr="00A030E6" w14:paraId="492E912E" w14:textId="77777777" w:rsidTr="00F45768">
        <w:tc>
          <w:tcPr>
            <w:tcW w:w="567" w:type="dxa"/>
            <w:vAlign w:val="center"/>
          </w:tcPr>
          <w:p w14:paraId="175A8BE2" w14:textId="77777777" w:rsidR="009E7ECC" w:rsidRPr="00A030E6" w:rsidRDefault="009E7ECC" w:rsidP="00365C1A">
            <w:pPr>
              <w:tabs>
                <w:tab w:val="left" w:pos="567"/>
                <w:tab w:val="left" w:pos="851"/>
              </w:tabs>
              <w:spacing w:line="264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</w:p>
          <w:p w14:paraId="07B50B09" w14:textId="77777777" w:rsidR="009E7ECC" w:rsidRPr="00A030E6" w:rsidRDefault="009E7ECC" w:rsidP="00365C1A">
            <w:pPr>
              <w:tabs>
                <w:tab w:val="left" w:pos="567"/>
                <w:tab w:val="left" w:pos="851"/>
              </w:tabs>
              <w:spacing w:line="264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030E6">
              <w:rPr>
                <w:rFonts w:ascii="Encode Sans Compressed" w:hAnsi="Encode Sans Compressed"/>
                <w:sz w:val="20"/>
                <w:szCs w:val="20"/>
              </w:rPr>
              <w:t>1</w:t>
            </w:r>
          </w:p>
        </w:tc>
        <w:tc>
          <w:tcPr>
            <w:tcW w:w="4111" w:type="dxa"/>
            <w:vAlign w:val="center"/>
          </w:tcPr>
          <w:p w14:paraId="1796FF7D" w14:textId="143DCB60" w:rsidR="009E7ECC" w:rsidRPr="007E256D" w:rsidRDefault="00D721F4" w:rsidP="00365C1A">
            <w:pPr>
              <w:tabs>
                <w:tab w:val="left" w:pos="567"/>
                <w:tab w:val="left" w:pos="851"/>
              </w:tabs>
              <w:spacing w:line="264" w:lineRule="auto"/>
              <w:rPr>
                <w:rFonts w:ascii="Encode Sans Compressed" w:hAnsi="Encode Sans Compressed"/>
                <w:sz w:val="22"/>
                <w:szCs w:val="22"/>
              </w:rPr>
            </w:pPr>
            <w:r>
              <w:rPr>
                <w:rFonts w:ascii="Encode Sans Compressed" w:hAnsi="Encode Sans Compressed"/>
                <w:sz w:val="22"/>
                <w:szCs w:val="22"/>
              </w:rPr>
              <w:t>Dostawa emu</w:t>
            </w:r>
            <w:r w:rsidR="009E7ECC" w:rsidRPr="007E256D">
              <w:rPr>
                <w:rFonts w:ascii="Encode Sans Compressed" w:hAnsi="Encode Sans Compressed"/>
                <w:sz w:val="22"/>
                <w:szCs w:val="22"/>
              </w:rPr>
              <w:t>lsj</w:t>
            </w:r>
            <w:r>
              <w:rPr>
                <w:rFonts w:ascii="Encode Sans Compressed" w:hAnsi="Encode Sans Compressed"/>
                <w:sz w:val="22"/>
                <w:szCs w:val="22"/>
              </w:rPr>
              <w:t xml:space="preserve">i </w:t>
            </w:r>
            <w:r w:rsidR="009E7ECC" w:rsidRPr="007E256D">
              <w:rPr>
                <w:rFonts w:ascii="Encode Sans Compressed" w:hAnsi="Encode Sans Compressed"/>
                <w:sz w:val="22"/>
                <w:szCs w:val="22"/>
              </w:rPr>
              <w:t>asfaltow</w:t>
            </w:r>
            <w:r>
              <w:rPr>
                <w:rFonts w:ascii="Encode Sans Compressed" w:hAnsi="Encode Sans Compressed"/>
                <w:sz w:val="22"/>
                <w:szCs w:val="22"/>
              </w:rPr>
              <w:t>ej</w:t>
            </w:r>
            <w:r w:rsidR="009E7ECC" w:rsidRPr="007E256D">
              <w:rPr>
                <w:rFonts w:ascii="Encode Sans Compressed" w:hAnsi="Encode Sans Compressed"/>
                <w:sz w:val="22"/>
                <w:szCs w:val="22"/>
              </w:rPr>
              <w:t xml:space="preserve"> C65B3 PU/ RC </w:t>
            </w:r>
          </w:p>
          <w:p w14:paraId="0FBA3F83" w14:textId="16D371EA" w:rsidR="00D721F4" w:rsidRPr="007E256D" w:rsidRDefault="009E7ECC" w:rsidP="00D721F4">
            <w:pPr>
              <w:tabs>
                <w:tab w:val="left" w:pos="567"/>
                <w:tab w:val="left" w:pos="851"/>
              </w:tabs>
              <w:spacing w:line="264" w:lineRule="auto"/>
              <w:rPr>
                <w:rFonts w:ascii="Encode Sans Compressed" w:hAnsi="Encode Sans Compressed"/>
                <w:sz w:val="22"/>
                <w:szCs w:val="22"/>
              </w:rPr>
            </w:pPr>
            <w:r w:rsidRPr="007E256D">
              <w:rPr>
                <w:rFonts w:ascii="Encode Sans Compressed" w:hAnsi="Encode Sans Compressed"/>
                <w:sz w:val="22"/>
                <w:szCs w:val="22"/>
              </w:rPr>
              <w:t>do remontów cząstkowych nawierzchni</w:t>
            </w:r>
            <w:r w:rsidR="00D721F4">
              <w:rPr>
                <w:rFonts w:ascii="Encode Sans Compressed" w:hAnsi="Encode Sans Compressed"/>
                <w:sz w:val="22"/>
                <w:szCs w:val="22"/>
              </w:rPr>
              <w:t xml:space="preserve"> </w:t>
            </w:r>
            <w:r w:rsidR="003B3B0A">
              <w:rPr>
                <w:rFonts w:ascii="Encode Sans Compressed" w:hAnsi="Encode Sans Compressed"/>
                <w:sz w:val="22"/>
                <w:szCs w:val="22"/>
              </w:rPr>
              <w:br/>
            </w:r>
            <w:r w:rsidR="00D721F4">
              <w:rPr>
                <w:rFonts w:ascii="Encode Sans Compressed" w:hAnsi="Encode Sans Compressed"/>
                <w:sz w:val="22"/>
                <w:szCs w:val="22"/>
              </w:rPr>
              <w:t xml:space="preserve">do </w:t>
            </w:r>
            <w:r w:rsidR="00D721F4" w:rsidRPr="007E256D">
              <w:rPr>
                <w:rFonts w:ascii="Encode Sans Compressed" w:hAnsi="Encode Sans Compressed"/>
                <w:sz w:val="22"/>
                <w:szCs w:val="22"/>
              </w:rPr>
              <w:t>Obw</w:t>
            </w:r>
            <w:r w:rsidR="00F45768">
              <w:rPr>
                <w:rFonts w:ascii="Encode Sans Compressed" w:hAnsi="Encode Sans Compressed"/>
                <w:sz w:val="22"/>
                <w:szCs w:val="22"/>
              </w:rPr>
              <w:t>o</w:t>
            </w:r>
            <w:r w:rsidR="00D721F4" w:rsidRPr="007E256D">
              <w:rPr>
                <w:rFonts w:ascii="Encode Sans Compressed" w:hAnsi="Encode Sans Compressed"/>
                <w:sz w:val="22"/>
                <w:szCs w:val="22"/>
              </w:rPr>
              <w:t>d</w:t>
            </w:r>
            <w:r w:rsidR="00D721F4">
              <w:rPr>
                <w:rFonts w:ascii="Encode Sans Compressed" w:hAnsi="Encode Sans Compressed"/>
                <w:sz w:val="22"/>
                <w:szCs w:val="22"/>
              </w:rPr>
              <w:t>u</w:t>
            </w:r>
            <w:r w:rsidR="00D721F4" w:rsidRPr="007E256D">
              <w:rPr>
                <w:rFonts w:ascii="Encode Sans Compressed" w:hAnsi="Encode Sans Compressed"/>
                <w:sz w:val="22"/>
                <w:szCs w:val="22"/>
              </w:rPr>
              <w:t xml:space="preserve"> Dr</w:t>
            </w:r>
            <w:r w:rsidR="00D721F4">
              <w:rPr>
                <w:rFonts w:ascii="Encode Sans Compressed" w:hAnsi="Encode Sans Compressed"/>
                <w:sz w:val="22"/>
                <w:szCs w:val="22"/>
              </w:rPr>
              <w:t>ogowego w Racocie</w:t>
            </w:r>
            <w:r w:rsidR="00D721F4" w:rsidRPr="007E256D">
              <w:rPr>
                <w:rFonts w:ascii="Encode Sans Compressed" w:hAnsi="Encode Sans Compressed"/>
                <w:sz w:val="22"/>
                <w:szCs w:val="22"/>
              </w:rPr>
              <w:t>,</w:t>
            </w:r>
            <w:r w:rsidR="00D721F4">
              <w:rPr>
                <w:rFonts w:ascii="Encode Sans Compressed" w:hAnsi="Encode Sans Compressed"/>
                <w:sz w:val="22"/>
                <w:szCs w:val="22"/>
              </w:rPr>
              <w:t xml:space="preserve"> </w:t>
            </w:r>
            <w:r w:rsidR="00D721F4">
              <w:rPr>
                <w:rFonts w:ascii="Encode Sans Compressed" w:hAnsi="Encode Sans Compressed"/>
                <w:sz w:val="22"/>
                <w:szCs w:val="22"/>
              </w:rPr>
              <w:br/>
            </w:r>
            <w:r w:rsidR="00D721F4" w:rsidRPr="007E256D">
              <w:rPr>
                <w:rFonts w:ascii="Encode Sans Compressed" w:hAnsi="Encode Sans Compressed"/>
                <w:sz w:val="22"/>
                <w:szCs w:val="22"/>
              </w:rPr>
              <w:t xml:space="preserve">ul. </w:t>
            </w:r>
            <w:r w:rsidR="00D721F4">
              <w:rPr>
                <w:rFonts w:ascii="Encode Sans Compressed" w:hAnsi="Encode Sans Compressed"/>
                <w:sz w:val="22"/>
                <w:szCs w:val="22"/>
              </w:rPr>
              <w:t>Kościuszki 20</w:t>
            </w:r>
          </w:p>
          <w:p w14:paraId="25BD6001" w14:textId="6B3B4E9A" w:rsidR="00D721F4" w:rsidRPr="00D721F4" w:rsidRDefault="00D721F4" w:rsidP="00D721F4">
            <w:pPr>
              <w:tabs>
                <w:tab w:val="left" w:pos="567"/>
                <w:tab w:val="left" w:pos="851"/>
              </w:tabs>
              <w:spacing w:line="264" w:lineRule="auto"/>
              <w:rPr>
                <w:rFonts w:ascii="Encode Sans Compressed" w:hAnsi="Encode Sans Compressed"/>
                <w:sz w:val="22"/>
                <w:szCs w:val="22"/>
              </w:rPr>
            </w:pPr>
            <w:r>
              <w:rPr>
                <w:rFonts w:ascii="Encode Sans Compressed" w:hAnsi="Encode Sans Compressed"/>
                <w:sz w:val="22"/>
                <w:szCs w:val="22"/>
              </w:rPr>
              <w:t xml:space="preserve">lub </w:t>
            </w:r>
            <w:r w:rsidRPr="00D721F4">
              <w:rPr>
                <w:rFonts w:ascii="Encode Sans Compressed" w:hAnsi="Encode Sans Compressed"/>
                <w:sz w:val="22"/>
                <w:szCs w:val="22"/>
              </w:rPr>
              <w:t>Obw</w:t>
            </w:r>
            <w:r w:rsidR="00F45768">
              <w:rPr>
                <w:rFonts w:ascii="Encode Sans Compressed" w:hAnsi="Encode Sans Compressed"/>
                <w:sz w:val="22"/>
                <w:szCs w:val="22"/>
              </w:rPr>
              <w:t>o</w:t>
            </w:r>
            <w:r w:rsidRPr="00D721F4">
              <w:rPr>
                <w:rFonts w:ascii="Encode Sans Compressed" w:hAnsi="Encode Sans Compressed"/>
                <w:sz w:val="22"/>
                <w:szCs w:val="22"/>
              </w:rPr>
              <w:t>d</w:t>
            </w:r>
            <w:r>
              <w:rPr>
                <w:rFonts w:ascii="Encode Sans Compressed" w:hAnsi="Encode Sans Compressed"/>
                <w:sz w:val="22"/>
                <w:szCs w:val="22"/>
              </w:rPr>
              <w:t>u</w:t>
            </w:r>
            <w:r w:rsidRPr="00D721F4">
              <w:rPr>
                <w:rFonts w:ascii="Encode Sans Compressed" w:hAnsi="Encode Sans Compressed"/>
                <w:sz w:val="22"/>
                <w:szCs w:val="22"/>
              </w:rPr>
              <w:t xml:space="preserve"> Drogow</w:t>
            </w:r>
            <w:r>
              <w:rPr>
                <w:rFonts w:ascii="Encode Sans Compressed" w:hAnsi="Encode Sans Compressed"/>
                <w:sz w:val="22"/>
                <w:szCs w:val="22"/>
              </w:rPr>
              <w:t>ego</w:t>
            </w:r>
            <w:r w:rsidRPr="00D721F4">
              <w:rPr>
                <w:rFonts w:ascii="Encode Sans Compressed" w:hAnsi="Encode Sans Compressed"/>
                <w:sz w:val="22"/>
                <w:szCs w:val="22"/>
              </w:rPr>
              <w:t xml:space="preserve"> w Zaniemyślu, Łękno </w:t>
            </w:r>
          </w:p>
          <w:p w14:paraId="16D4225F" w14:textId="6D18D051" w:rsidR="009E7ECC" w:rsidRPr="007E256D" w:rsidRDefault="00D721F4" w:rsidP="00D721F4">
            <w:pPr>
              <w:tabs>
                <w:tab w:val="left" w:pos="567"/>
                <w:tab w:val="left" w:pos="851"/>
              </w:tabs>
              <w:spacing w:line="264" w:lineRule="auto"/>
              <w:rPr>
                <w:rFonts w:ascii="Encode Sans Compressed" w:hAnsi="Encode Sans Compressed"/>
                <w:sz w:val="22"/>
                <w:szCs w:val="22"/>
              </w:rPr>
            </w:pPr>
            <w:r w:rsidRPr="00D721F4">
              <w:rPr>
                <w:rFonts w:ascii="Encode Sans Compressed" w:hAnsi="Encode Sans Compressed"/>
                <w:sz w:val="22"/>
                <w:szCs w:val="22"/>
              </w:rPr>
              <w:t xml:space="preserve">ul. Polwicka 18  </w:t>
            </w:r>
          </w:p>
        </w:tc>
        <w:tc>
          <w:tcPr>
            <w:tcW w:w="709" w:type="dxa"/>
            <w:vAlign w:val="center"/>
          </w:tcPr>
          <w:p w14:paraId="5F6B2F0C" w14:textId="77777777" w:rsidR="009E7ECC" w:rsidRPr="007E256D" w:rsidRDefault="009E7ECC" w:rsidP="00365C1A">
            <w:pPr>
              <w:tabs>
                <w:tab w:val="left" w:pos="567"/>
                <w:tab w:val="left" w:pos="851"/>
              </w:tabs>
              <w:spacing w:line="264" w:lineRule="auto"/>
              <w:jc w:val="center"/>
              <w:rPr>
                <w:rFonts w:ascii="Encode Sans Compressed" w:hAnsi="Encode Sans Compressed"/>
                <w:sz w:val="22"/>
                <w:szCs w:val="22"/>
              </w:rPr>
            </w:pPr>
            <w:r w:rsidRPr="007E256D">
              <w:rPr>
                <w:rFonts w:ascii="Encode Sans Compressed" w:hAnsi="Encode Sans Compressed"/>
                <w:sz w:val="22"/>
                <w:szCs w:val="22"/>
              </w:rPr>
              <w:t>Mg</w:t>
            </w:r>
          </w:p>
        </w:tc>
        <w:tc>
          <w:tcPr>
            <w:tcW w:w="992" w:type="dxa"/>
            <w:vAlign w:val="center"/>
          </w:tcPr>
          <w:p w14:paraId="3EC25334" w14:textId="62BC61D1" w:rsidR="009E7ECC" w:rsidRPr="007E256D" w:rsidRDefault="00D721F4" w:rsidP="00365C1A">
            <w:pPr>
              <w:tabs>
                <w:tab w:val="left" w:pos="426"/>
              </w:tabs>
              <w:spacing w:line="264" w:lineRule="auto"/>
              <w:jc w:val="center"/>
              <w:rPr>
                <w:rFonts w:ascii="Encode Sans Compressed" w:hAnsi="Encode Sans Compressed"/>
                <w:sz w:val="22"/>
                <w:szCs w:val="22"/>
              </w:rPr>
            </w:pPr>
            <w:r>
              <w:rPr>
                <w:rFonts w:ascii="Encode Sans Compressed" w:hAnsi="Encode Sans Compressed"/>
                <w:sz w:val="22"/>
                <w:szCs w:val="22"/>
              </w:rPr>
              <w:t>2</w:t>
            </w:r>
            <w:r w:rsidR="007C7134">
              <w:rPr>
                <w:rFonts w:ascii="Encode Sans Compressed" w:hAnsi="Encode Sans Compressed"/>
                <w:sz w:val="22"/>
                <w:szCs w:val="22"/>
              </w:rPr>
              <w:t>0</w:t>
            </w:r>
            <w:r w:rsidR="00401AFD">
              <w:rPr>
                <w:rFonts w:ascii="Encode Sans Compressed" w:hAnsi="Encode Sans Compressed"/>
                <w:sz w:val="22"/>
                <w:szCs w:val="22"/>
              </w:rPr>
              <w:t>,</w:t>
            </w:r>
            <w:r w:rsidR="005262FF" w:rsidRPr="007E256D">
              <w:rPr>
                <w:rFonts w:ascii="Encode Sans Compressed" w:hAnsi="Encode Sans Compressed"/>
                <w:sz w:val="22"/>
                <w:szCs w:val="22"/>
              </w:rPr>
              <w:t>00</w:t>
            </w:r>
          </w:p>
        </w:tc>
        <w:tc>
          <w:tcPr>
            <w:tcW w:w="1418" w:type="dxa"/>
            <w:vAlign w:val="center"/>
          </w:tcPr>
          <w:p w14:paraId="3FFEB793" w14:textId="77777777" w:rsidR="009E7ECC" w:rsidRPr="00A030E6" w:rsidRDefault="009E7ECC" w:rsidP="00365C1A">
            <w:pPr>
              <w:tabs>
                <w:tab w:val="left" w:pos="567"/>
                <w:tab w:val="left" w:pos="851"/>
              </w:tabs>
              <w:spacing w:line="264" w:lineRule="auto"/>
              <w:rPr>
                <w:rFonts w:ascii="Encode Sans Compressed" w:hAnsi="Encode Sans Compressed"/>
                <w:sz w:val="20"/>
                <w:szCs w:val="20"/>
              </w:rPr>
            </w:pPr>
          </w:p>
          <w:p w14:paraId="29D55965" w14:textId="77777777" w:rsidR="009E7ECC" w:rsidRPr="00A030E6" w:rsidRDefault="009E7ECC" w:rsidP="00365C1A">
            <w:pPr>
              <w:tabs>
                <w:tab w:val="left" w:pos="567"/>
                <w:tab w:val="left" w:pos="851"/>
              </w:tabs>
              <w:spacing w:line="264" w:lineRule="auto"/>
              <w:rPr>
                <w:rFonts w:ascii="Encode Sans Compressed" w:hAnsi="Encode Sans Compressed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8D34D1B" w14:textId="77777777" w:rsidR="009E7ECC" w:rsidRPr="00A030E6" w:rsidRDefault="009E7ECC" w:rsidP="00365C1A">
            <w:pPr>
              <w:tabs>
                <w:tab w:val="left" w:pos="567"/>
                <w:tab w:val="left" w:pos="851"/>
              </w:tabs>
              <w:spacing w:line="264" w:lineRule="auto"/>
              <w:rPr>
                <w:rFonts w:ascii="Encode Sans Compressed" w:hAnsi="Encode Sans Compressed"/>
                <w:sz w:val="20"/>
                <w:szCs w:val="20"/>
              </w:rPr>
            </w:pPr>
          </w:p>
          <w:p w14:paraId="5D4207B5" w14:textId="77777777" w:rsidR="009E7ECC" w:rsidRPr="00A030E6" w:rsidRDefault="009E7ECC" w:rsidP="00365C1A">
            <w:pPr>
              <w:tabs>
                <w:tab w:val="left" w:pos="567"/>
                <w:tab w:val="left" w:pos="851"/>
              </w:tabs>
              <w:spacing w:line="264" w:lineRule="auto"/>
              <w:rPr>
                <w:rFonts w:ascii="Encode Sans Compressed" w:hAnsi="Encode Sans Compressed"/>
                <w:sz w:val="20"/>
                <w:szCs w:val="20"/>
              </w:rPr>
            </w:pPr>
          </w:p>
        </w:tc>
      </w:tr>
      <w:tr w:rsidR="009E7ECC" w:rsidRPr="008A5EE0" w14:paraId="59F52344" w14:textId="77777777" w:rsidTr="00F45768">
        <w:tc>
          <w:tcPr>
            <w:tcW w:w="7797" w:type="dxa"/>
            <w:gridSpan w:val="5"/>
            <w:vAlign w:val="center"/>
          </w:tcPr>
          <w:p w14:paraId="1487D66E" w14:textId="1D850BA8" w:rsidR="009E7ECC" w:rsidRPr="009E7ECC" w:rsidRDefault="009E7ECC" w:rsidP="00365C1A">
            <w:pPr>
              <w:tabs>
                <w:tab w:val="left" w:pos="567"/>
                <w:tab w:val="left" w:pos="851"/>
              </w:tabs>
              <w:spacing w:line="264" w:lineRule="auto"/>
              <w:jc w:val="right"/>
              <w:rPr>
                <w:rFonts w:ascii="Encode Sans Compressed" w:hAnsi="Encode Sans Compressed"/>
                <w:sz w:val="22"/>
                <w:szCs w:val="22"/>
              </w:rPr>
            </w:pPr>
            <w:r w:rsidRPr="009E7ECC">
              <w:rPr>
                <w:rFonts w:ascii="Encode Sans Compressed" w:hAnsi="Encode Sans Compressed"/>
                <w:sz w:val="22"/>
                <w:szCs w:val="22"/>
              </w:rPr>
              <w:t xml:space="preserve">                                                                        </w:t>
            </w:r>
            <w:r w:rsidR="00780ACC">
              <w:rPr>
                <w:rFonts w:ascii="Encode Sans Compressed" w:hAnsi="Encode Sans Compressed"/>
                <w:sz w:val="22"/>
                <w:szCs w:val="22"/>
              </w:rPr>
              <w:t xml:space="preserve">                 Podatek VAT ………….</w:t>
            </w:r>
            <w:r w:rsidRPr="009E7ECC">
              <w:rPr>
                <w:rFonts w:ascii="Encode Sans Compressed" w:hAnsi="Encode Sans Compressed"/>
                <w:sz w:val="22"/>
                <w:szCs w:val="22"/>
              </w:rPr>
              <w:t>%:</w:t>
            </w:r>
          </w:p>
        </w:tc>
        <w:tc>
          <w:tcPr>
            <w:tcW w:w="1559" w:type="dxa"/>
            <w:vAlign w:val="center"/>
          </w:tcPr>
          <w:p w14:paraId="3A39E439" w14:textId="77777777" w:rsidR="009E7ECC" w:rsidRPr="008A5EE0" w:rsidRDefault="009E7ECC" w:rsidP="00365C1A">
            <w:pPr>
              <w:tabs>
                <w:tab w:val="left" w:pos="567"/>
                <w:tab w:val="left" w:pos="851"/>
              </w:tabs>
              <w:spacing w:line="264" w:lineRule="auto"/>
              <w:rPr>
                <w:rFonts w:ascii="Encode Sans Compressed" w:hAnsi="Encode Sans Compressed"/>
                <w:sz w:val="20"/>
                <w:szCs w:val="20"/>
              </w:rPr>
            </w:pPr>
          </w:p>
        </w:tc>
      </w:tr>
      <w:tr w:rsidR="009E7ECC" w:rsidRPr="008A5EE0" w14:paraId="2EDFBCC0" w14:textId="77777777" w:rsidTr="00F45768">
        <w:tc>
          <w:tcPr>
            <w:tcW w:w="7797" w:type="dxa"/>
            <w:gridSpan w:val="5"/>
            <w:vAlign w:val="center"/>
          </w:tcPr>
          <w:p w14:paraId="2C56C943" w14:textId="77777777" w:rsidR="009E7ECC" w:rsidRPr="009E7ECC" w:rsidRDefault="009E7ECC" w:rsidP="00365C1A">
            <w:pPr>
              <w:tabs>
                <w:tab w:val="left" w:pos="567"/>
                <w:tab w:val="left" w:pos="851"/>
              </w:tabs>
              <w:spacing w:line="264" w:lineRule="auto"/>
              <w:jc w:val="right"/>
              <w:rPr>
                <w:rFonts w:ascii="Encode Sans Compressed" w:hAnsi="Encode Sans Compressed"/>
                <w:sz w:val="22"/>
                <w:szCs w:val="22"/>
              </w:rPr>
            </w:pPr>
            <w:r w:rsidRPr="009E7ECC">
              <w:rPr>
                <w:rFonts w:ascii="Encode Sans Compressed" w:hAnsi="Encode Sans Compressed"/>
                <w:sz w:val="22"/>
                <w:szCs w:val="22"/>
              </w:rPr>
              <w:t xml:space="preserve">                                                                                            OGÓŁEM (brutto):</w:t>
            </w:r>
          </w:p>
        </w:tc>
        <w:tc>
          <w:tcPr>
            <w:tcW w:w="1559" w:type="dxa"/>
            <w:vAlign w:val="center"/>
          </w:tcPr>
          <w:p w14:paraId="1873D5DA" w14:textId="77777777" w:rsidR="009E7ECC" w:rsidRPr="008A5EE0" w:rsidRDefault="009E7ECC" w:rsidP="00365C1A">
            <w:pPr>
              <w:tabs>
                <w:tab w:val="left" w:pos="567"/>
                <w:tab w:val="left" w:pos="851"/>
              </w:tabs>
              <w:spacing w:line="264" w:lineRule="auto"/>
              <w:rPr>
                <w:rFonts w:ascii="Encode Sans Compressed" w:hAnsi="Encode Sans Compressed"/>
                <w:sz w:val="20"/>
                <w:szCs w:val="20"/>
              </w:rPr>
            </w:pPr>
          </w:p>
        </w:tc>
      </w:tr>
    </w:tbl>
    <w:p w14:paraId="50D03F94" w14:textId="77777777" w:rsidR="009E7ECC" w:rsidRDefault="009E7ECC" w:rsidP="00365C1A">
      <w:pPr>
        <w:spacing w:line="264" w:lineRule="auto"/>
        <w:jc w:val="center"/>
        <w:rPr>
          <w:rFonts w:ascii="Encode Sans Compressed" w:hAnsi="Encode Sans Compressed"/>
          <w:b/>
          <w:bCs/>
          <w:sz w:val="22"/>
          <w:szCs w:val="22"/>
        </w:rPr>
      </w:pPr>
    </w:p>
    <w:p w14:paraId="6EC77FEA" w14:textId="77777777" w:rsidR="00914212" w:rsidRDefault="00914212" w:rsidP="00365C1A">
      <w:pPr>
        <w:spacing w:line="264" w:lineRule="auto"/>
        <w:jc w:val="center"/>
        <w:rPr>
          <w:rFonts w:ascii="Encode Sans Compressed" w:hAnsi="Encode Sans Compressed"/>
          <w:b/>
          <w:bCs/>
          <w:sz w:val="22"/>
          <w:szCs w:val="22"/>
        </w:rPr>
      </w:pPr>
    </w:p>
    <w:p w14:paraId="76832020" w14:textId="1C8C9046" w:rsidR="00914212" w:rsidRPr="001A460B" w:rsidRDefault="00914212" w:rsidP="00365C1A">
      <w:pPr>
        <w:spacing w:line="264" w:lineRule="auto"/>
        <w:rPr>
          <w:rFonts w:ascii="Encode Sans Compressed" w:hAnsi="Encode Sans Compressed"/>
          <w:sz w:val="22"/>
          <w:szCs w:val="22"/>
        </w:rPr>
      </w:pPr>
      <w:r w:rsidRPr="001A460B">
        <w:rPr>
          <w:rFonts w:ascii="Encode Sans Compressed" w:hAnsi="Encode Sans Compressed"/>
          <w:sz w:val="22"/>
          <w:szCs w:val="22"/>
        </w:rPr>
        <w:t>Słownie</w:t>
      </w:r>
      <w:r>
        <w:rPr>
          <w:rFonts w:ascii="Encode Sans Compressed" w:hAnsi="Encode Sans Compressed"/>
          <w:sz w:val="22"/>
          <w:szCs w:val="22"/>
        </w:rPr>
        <w:t xml:space="preserve"> </w:t>
      </w:r>
      <w:r w:rsidRPr="001A460B">
        <w:rPr>
          <w:rFonts w:ascii="Encode Sans Compressed" w:hAnsi="Encode Sans Compressed"/>
          <w:sz w:val="22"/>
          <w:szCs w:val="22"/>
        </w:rPr>
        <w:t xml:space="preserve">: </w:t>
      </w:r>
      <w:r w:rsidRPr="00284BBA">
        <w:rPr>
          <w:rFonts w:ascii="Encode Sans Compressed" w:hAnsi="Encode Sans Compressed"/>
          <w:sz w:val="18"/>
          <w:szCs w:val="18"/>
        </w:rPr>
        <w:t>……………………………………………………………………</w:t>
      </w:r>
      <w:r w:rsidR="00284BBA">
        <w:rPr>
          <w:rFonts w:ascii="Encode Sans Compressed" w:hAnsi="Encode Sans Compressed"/>
          <w:sz w:val="18"/>
          <w:szCs w:val="18"/>
        </w:rPr>
        <w:t>………………………………………………….</w:t>
      </w:r>
      <w:r w:rsidRPr="00284BBA">
        <w:rPr>
          <w:rFonts w:ascii="Encode Sans Compressed" w:hAnsi="Encode Sans Compressed"/>
          <w:sz w:val="18"/>
          <w:szCs w:val="18"/>
        </w:rPr>
        <w:t>………………………………</w:t>
      </w:r>
      <w:r w:rsidR="003B3B0A">
        <w:rPr>
          <w:rFonts w:ascii="Encode Sans Compressed" w:hAnsi="Encode Sans Compressed"/>
          <w:sz w:val="18"/>
          <w:szCs w:val="18"/>
        </w:rPr>
        <w:t>…………………………………….</w:t>
      </w:r>
    </w:p>
    <w:p w14:paraId="45D5A1A8" w14:textId="77777777" w:rsidR="00914212" w:rsidRDefault="00914212" w:rsidP="00365C1A">
      <w:pPr>
        <w:suppressAutoHyphens w:val="0"/>
        <w:spacing w:line="264" w:lineRule="auto"/>
        <w:rPr>
          <w:rFonts w:ascii="Encode Sans Compressed" w:hAnsi="Encode Sans Compressed"/>
          <w:b/>
          <w:sz w:val="22"/>
          <w:szCs w:val="22"/>
        </w:rPr>
      </w:pPr>
    </w:p>
    <w:p w14:paraId="4A3B3F82" w14:textId="6FCBE421" w:rsidR="00914212" w:rsidRDefault="00914212" w:rsidP="00365C1A">
      <w:pPr>
        <w:suppressAutoHyphens w:val="0"/>
        <w:spacing w:line="264" w:lineRule="auto"/>
        <w:rPr>
          <w:rFonts w:ascii="Encode Sans Compressed" w:hAnsi="Encode Sans Compressed"/>
          <w:b/>
          <w:sz w:val="22"/>
          <w:szCs w:val="22"/>
        </w:rPr>
      </w:pPr>
    </w:p>
    <w:p w14:paraId="7BFBBAB9" w14:textId="77777777" w:rsidR="00914212" w:rsidRDefault="00914212" w:rsidP="00365C1A">
      <w:pPr>
        <w:suppressAutoHyphens w:val="0"/>
        <w:spacing w:line="264" w:lineRule="auto"/>
        <w:rPr>
          <w:rFonts w:ascii="Encode Sans Compressed" w:hAnsi="Encode Sans Compressed"/>
          <w:b/>
          <w:sz w:val="22"/>
          <w:szCs w:val="22"/>
        </w:rPr>
      </w:pPr>
    </w:p>
    <w:p w14:paraId="5E0040E8" w14:textId="00B8B0D3" w:rsidR="00914212" w:rsidRPr="007A3552" w:rsidRDefault="00914212" w:rsidP="00365C1A">
      <w:pPr>
        <w:autoSpaceDE w:val="0"/>
        <w:autoSpaceDN w:val="0"/>
        <w:adjustRightInd w:val="0"/>
        <w:spacing w:line="264" w:lineRule="auto"/>
        <w:rPr>
          <w:rFonts w:ascii="Encode Sans Compressed" w:hAnsi="Encode Sans Compressed"/>
          <w:color w:val="000000"/>
          <w:sz w:val="22"/>
          <w:szCs w:val="22"/>
        </w:rPr>
      </w:pPr>
      <w:r w:rsidRPr="007A3552">
        <w:rPr>
          <w:rFonts w:ascii="Encode Sans Compressed" w:hAnsi="Encode Sans Compressed"/>
          <w:color w:val="000000"/>
          <w:sz w:val="22"/>
          <w:szCs w:val="22"/>
        </w:rPr>
        <w:t>…………………………….……</w:t>
      </w:r>
      <w:r w:rsidR="00780ACC">
        <w:rPr>
          <w:rFonts w:ascii="Encode Sans Compressed" w:hAnsi="Encode Sans Compressed"/>
          <w:color w:val="000000"/>
          <w:sz w:val="22"/>
          <w:szCs w:val="22"/>
        </w:rPr>
        <w:t>….., dnia.................................</w:t>
      </w:r>
      <w:r w:rsidR="00AC4860">
        <w:rPr>
          <w:rFonts w:ascii="Encode Sans Compressed" w:hAnsi="Encode Sans Compressed"/>
          <w:color w:val="000000"/>
          <w:sz w:val="22"/>
          <w:szCs w:val="22"/>
        </w:rPr>
        <w:t xml:space="preserve"> </w:t>
      </w:r>
      <w:r w:rsidRPr="007A3552">
        <w:rPr>
          <w:rFonts w:ascii="Encode Sans Compressed" w:hAnsi="Encode Sans Compressed"/>
          <w:color w:val="000000"/>
          <w:sz w:val="22"/>
          <w:szCs w:val="22"/>
        </w:rPr>
        <w:t>r.</w:t>
      </w:r>
    </w:p>
    <w:p w14:paraId="4AC6E696" w14:textId="77777777" w:rsidR="00914212" w:rsidRPr="000436CA" w:rsidRDefault="00914212" w:rsidP="00365C1A">
      <w:pPr>
        <w:autoSpaceDE w:val="0"/>
        <w:autoSpaceDN w:val="0"/>
        <w:adjustRightInd w:val="0"/>
        <w:spacing w:line="264" w:lineRule="auto"/>
        <w:rPr>
          <w:rFonts w:ascii="Encode Sans Compressed" w:hAnsi="Encode Sans Compressed"/>
          <w:color w:val="000000"/>
        </w:rPr>
      </w:pPr>
    </w:p>
    <w:p w14:paraId="4B88EE52" w14:textId="76B68902" w:rsidR="00914212" w:rsidRPr="00914212" w:rsidRDefault="00914212" w:rsidP="00365C1A">
      <w:pPr>
        <w:autoSpaceDE w:val="0"/>
        <w:autoSpaceDN w:val="0"/>
        <w:adjustRightInd w:val="0"/>
        <w:spacing w:line="264" w:lineRule="auto"/>
        <w:rPr>
          <w:rFonts w:ascii="Encode Sans Compressed" w:hAnsi="Encode Sans Compressed"/>
          <w:color w:val="000000"/>
          <w:sz w:val="18"/>
          <w:szCs w:val="18"/>
        </w:rPr>
      </w:pPr>
      <w:r w:rsidRPr="00914212">
        <w:rPr>
          <w:rFonts w:ascii="Encode Sans Compressed" w:hAnsi="Encode Sans Compressed"/>
          <w:color w:val="000000"/>
          <w:sz w:val="18"/>
          <w:szCs w:val="18"/>
        </w:rPr>
        <w:tab/>
      </w:r>
      <w:r w:rsidRPr="00914212">
        <w:rPr>
          <w:rFonts w:ascii="Encode Sans Compressed" w:hAnsi="Encode Sans Compressed"/>
          <w:color w:val="000000"/>
          <w:sz w:val="18"/>
          <w:szCs w:val="18"/>
        </w:rPr>
        <w:tab/>
      </w:r>
      <w:r w:rsidRPr="00914212">
        <w:rPr>
          <w:rFonts w:ascii="Encode Sans Compressed" w:hAnsi="Encode Sans Compressed"/>
          <w:color w:val="000000"/>
          <w:sz w:val="18"/>
          <w:szCs w:val="18"/>
        </w:rPr>
        <w:tab/>
      </w:r>
      <w:r w:rsidRPr="00914212">
        <w:rPr>
          <w:rFonts w:ascii="Encode Sans Compressed" w:hAnsi="Encode Sans Compressed"/>
          <w:color w:val="000000"/>
          <w:sz w:val="18"/>
          <w:szCs w:val="18"/>
        </w:rPr>
        <w:tab/>
      </w:r>
      <w:r w:rsidRPr="00914212">
        <w:rPr>
          <w:rFonts w:ascii="Encode Sans Compressed" w:hAnsi="Encode Sans Compressed"/>
          <w:color w:val="000000"/>
          <w:sz w:val="18"/>
          <w:szCs w:val="18"/>
        </w:rPr>
        <w:tab/>
      </w:r>
      <w:r w:rsidRPr="00914212">
        <w:rPr>
          <w:rFonts w:ascii="Encode Sans Compressed" w:hAnsi="Encode Sans Compressed"/>
          <w:color w:val="000000"/>
          <w:sz w:val="18"/>
          <w:szCs w:val="18"/>
        </w:rPr>
        <w:tab/>
      </w:r>
      <w:r w:rsidRPr="00914212">
        <w:rPr>
          <w:rFonts w:ascii="Encode Sans Compressed" w:hAnsi="Encode Sans Compressed"/>
          <w:color w:val="000000"/>
          <w:sz w:val="18"/>
          <w:szCs w:val="18"/>
        </w:rPr>
        <w:tab/>
      </w:r>
      <w:r w:rsidRPr="00914212">
        <w:rPr>
          <w:rFonts w:ascii="Encode Sans Compressed" w:hAnsi="Encode Sans Compressed"/>
          <w:color w:val="000000"/>
          <w:sz w:val="18"/>
          <w:szCs w:val="18"/>
        </w:rPr>
        <w:tab/>
        <w:t xml:space="preserve">           </w:t>
      </w:r>
      <w:r>
        <w:rPr>
          <w:rFonts w:ascii="Encode Sans Compressed" w:hAnsi="Encode Sans Compressed"/>
          <w:color w:val="000000"/>
          <w:sz w:val="18"/>
          <w:szCs w:val="18"/>
        </w:rPr>
        <w:t xml:space="preserve">     </w:t>
      </w:r>
      <w:r w:rsidRPr="00914212">
        <w:rPr>
          <w:rFonts w:ascii="Encode Sans Compressed" w:hAnsi="Encode Sans Compressed"/>
          <w:color w:val="000000"/>
          <w:sz w:val="18"/>
          <w:szCs w:val="18"/>
        </w:rPr>
        <w:t>……………………………</w:t>
      </w:r>
      <w:r>
        <w:rPr>
          <w:rFonts w:ascii="Encode Sans Compressed" w:hAnsi="Encode Sans Compressed"/>
          <w:color w:val="000000"/>
          <w:sz w:val="18"/>
          <w:szCs w:val="18"/>
        </w:rPr>
        <w:t>……………..</w:t>
      </w:r>
      <w:r w:rsidRPr="00914212">
        <w:rPr>
          <w:rFonts w:ascii="Encode Sans Compressed" w:hAnsi="Encode Sans Compressed"/>
          <w:color w:val="000000"/>
          <w:sz w:val="18"/>
          <w:szCs w:val="18"/>
        </w:rPr>
        <w:t>…………………</w:t>
      </w:r>
    </w:p>
    <w:p w14:paraId="5F2B93DB" w14:textId="77777777" w:rsidR="00914212" w:rsidRPr="000436CA" w:rsidRDefault="00914212" w:rsidP="00365C1A">
      <w:pPr>
        <w:autoSpaceDE w:val="0"/>
        <w:autoSpaceDN w:val="0"/>
        <w:adjustRightInd w:val="0"/>
        <w:spacing w:line="264" w:lineRule="auto"/>
        <w:ind w:left="6372"/>
        <w:rPr>
          <w:rFonts w:ascii="Encode Sans Compressed" w:hAnsi="Encode Sans Compressed"/>
          <w:color w:val="000000"/>
          <w:sz w:val="18"/>
          <w:szCs w:val="18"/>
        </w:rPr>
      </w:pPr>
      <w:r w:rsidRPr="000436CA">
        <w:rPr>
          <w:rFonts w:ascii="Encode Sans Compressed" w:hAnsi="Encode Sans Compressed"/>
          <w:color w:val="000000"/>
          <w:sz w:val="18"/>
          <w:szCs w:val="18"/>
        </w:rPr>
        <w:t>(podpis Wykonawcy/Wykonawców)</w:t>
      </w:r>
    </w:p>
    <w:p w14:paraId="2592BA48" w14:textId="666A6BD0" w:rsidR="009B0DD2" w:rsidRDefault="009B0DD2" w:rsidP="00365C1A">
      <w:pPr>
        <w:suppressAutoHyphens w:val="0"/>
        <w:spacing w:line="264" w:lineRule="auto"/>
        <w:rPr>
          <w:rFonts w:ascii="Encode Sans Compressed" w:hAnsi="Encode Sans Compressed"/>
          <w:b/>
          <w:sz w:val="22"/>
          <w:szCs w:val="22"/>
        </w:rPr>
      </w:pPr>
      <w:r w:rsidRPr="00353400">
        <w:rPr>
          <w:rFonts w:ascii="Encode Sans Compressed" w:hAnsi="Encode Sans Compressed"/>
          <w:b/>
          <w:sz w:val="22"/>
          <w:szCs w:val="22"/>
        </w:rPr>
        <w:br w:type="page"/>
      </w:r>
    </w:p>
    <w:p w14:paraId="0BE95298" w14:textId="5DC12846" w:rsidR="007447C8" w:rsidRPr="009C611C" w:rsidRDefault="00027A69" w:rsidP="00365C1A">
      <w:pPr>
        <w:pStyle w:val="tytu"/>
        <w:pageBreakBefore/>
        <w:spacing w:line="264" w:lineRule="auto"/>
        <w:rPr>
          <w:rFonts w:ascii="Encode Sans Compressed" w:hAnsi="Encode Sans Compressed"/>
          <w:b/>
        </w:rPr>
      </w:pPr>
      <w:r w:rsidRPr="00E07A9A">
        <w:rPr>
          <w:rFonts w:ascii="Encode Sans Compressed" w:hAnsi="Encode Sans Compressed"/>
          <w:noProof/>
          <w:sz w:val="22"/>
          <w:szCs w:val="22"/>
          <w:lang w:eastAsia="pl-PL"/>
        </w:rPr>
        <w:lastRenderedPageBreak/>
        <mc:AlternateContent>
          <mc:Choice Requires="wps">
            <w:drawing>
              <wp:anchor distT="0" distB="0" distL="114935" distR="114935" simplePos="0" relativeHeight="251655680" behindDoc="0" locked="0" layoutInCell="1" allowOverlap="1" wp14:anchorId="1588B1F6" wp14:editId="310A20E6">
                <wp:simplePos x="0" y="0"/>
                <wp:positionH relativeFrom="column">
                  <wp:posOffset>35560</wp:posOffset>
                </wp:positionH>
                <wp:positionV relativeFrom="paragraph">
                  <wp:posOffset>402590</wp:posOffset>
                </wp:positionV>
                <wp:extent cx="5644515" cy="804545"/>
                <wp:effectExtent l="0" t="0" r="13335" b="14605"/>
                <wp:wrapTight wrapText="bothSides">
                  <wp:wrapPolygon edited="0">
                    <wp:start x="0" y="0"/>
                    <wp:lineTo x="0" y="21481"/>
                    <wp:lineTo x="21578" y="21481"/>
                    <wp:lineTo x="21578" y="0"/>
                    <wp:lineTo x="0" y="0"/>
                  </wp:wrapPolygon>
                </wp:wrapTight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15" cy="80454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CF9DE8" w14:textId="77777777" w:rsidR="00DB56A3" w:rsidRPr="00333C36" w:rsidRDefault="00DB56A3" w:rsidP="00BB2F38">
                            <w:pPr>
                              <w:spacing w:before="120" w:line="288" w:lineRule="auto"/>
                              <w:ind w:right="-533"/>
                              <w:jc w:val="center"/>
                              <w:rPr>
                                <w:rFonts w:ascii="Encode Sans Compressed" w:hAnsi="Encode Sans Compressed"/>
                                <w:b/>
                                <w:sz w:val="22"/>
                                <w:szCs w:val="22"/>
                              </w:rPr>
                            </w:pPr>
                            <w:r w:rsidRPr="00333C36">
                              <w:rPr>
                                <w:rFonts w:ascii="Encode Sans Compressed" w:hAnsi="Encode Sans Compressed"/>
                                <w:b/>
                                <w:sz w:val="22"/>
                                <w:szCs w:val="22"/>
                              </w:rPr>
                              <w:t>OŚWIADCZENIE WYKONAWCY</w:t>
                            </w:r>
                          </w:p>
                          <w:p w14:paraId="2BE98C39" w14:textId="7F2F32A5" w:rsidR="00DB56A3" w:rsidRPr="00333C36" w:rsidRDefault="00DB56A3" w:rsidP="0091603E">
                            <w:pPr>
                              <w:spacing w:line="288" w:lineRule="auto"/>
                              <w:jc w:val="center"/>
                              <w:rPr>
                                <w:rFonts w:ascii="Encode Sans Compressed" w:hAnsi="Encode Sans Compressed"/>
                                <w:b/>
                                <w:sz w:val="22"/>
                                <w:szCs w:val="22"/>
                              </w:rPr>
                            </w:pPr>
                            <w:r w:rsidRPr="00333C36">
                              <w:rPr>
                                <w:rFonts w:ascii="Encode Sans Compressed" w:hAnsi="Encode Sans Compressed"/>
                                <w:b/>
                                <w:sz w:val="22"/>
                                <w:szCs w:val="22"/>
                              </w:rPr>
                              <w:t xml:space="preserve">składane na podstawie art. 125 ust. 1 ustawy </w:t>
                            </w:r>
                            <w:proofErr w:type="spellStart"/>
                            <w:r w:rsidRPr="00333C36">
                              <w:rPr>
                                <w:rFonts w:ascii="Encode Sans Compressed" w:hAnsi="Encode Sans Compressed"/>
                                <w:b/>
                                <w:sz w:val="22"/>
                                <w:szCs w:val="22"/>
                              </w:rPr>
                              <w:t>Pzp</w:t>
                            </w:r>
                            <w:proofErr w:type="spellEnd"/>
                          </w:p>
                          <w:p w14:paraId="39B5305D" w14:textId="77777777" w:rsidR="00DB56A3" w:rsidRPr="00333C36" w:rsidRDefault="00DB56A3" w:rsidP="0091603E">
                            <w:pPr>
                              <w:jc w:val="center"/>
                              <w:rPr>
                                <w:rFonts w:ascii="Encode Sans Compressed" w:hAnsi="Encode Sans Compressed"/>
                                <w:sz w:val="22"/>
                                <w:szCs w:val="22"/>
                              </w:rPr>
                            </w:pPr>
                            <w:r w:rsidRPr="00333C36">
                              <w:rPr>
                                <w:rFonts w:ascii="Encode Sans Compressed" w:hAnsi="Encode Sans Compressed"/>
                                <w:b/>
                                <w:sz w:val="22"/>
                                <w:szCs w:val="22"/>
                              </w:rPr>
                              <w:t>o braku podstaw do wykluczenia z udziału w postępowaniu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88B1F6" id="Text Box 6" o:spid="_x0000_s1031" type="#_x0000_t202" style="position:absolute;left:0;text-align:left;margin-left:2.8pt;margin-top:31.7pt;width:444.45pt;height:63.35pt;z-index:2516556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" fillcolor="silver" strokeweight=".5pt">
                <v:textbox inset="7.45pt,3.85pt,7.45pt,3.85pt">
                  <w:txbxContent>
                    <w:p w14:paraId="04CF9DE8" w14:textId="77777777" w:rsidR="00DB56A3" w:rsidRPr="00333C36" w:rsidRDefault="00DB56A3" w:rsidP="00BB2F38">
                      <w:pPr>
                        <w:spacing w:before="120" w:line="288" w:lineRule="auto"/>
                        <w:ind w:right="-533"/>
                        <w:jc w:val="center"/>
                        <w:rPr>
                          <w:rFonts w:ascii="Encode Sans Compressed" w:hAnsi="Encode Sans Compressed"/>
                          <w:b/>
                          <w:sz w:val="22"/>
                          <w:szCs w:val="22"/>
                        </w:rPr>
                      </w:pPr>
                      <w:r w:rsidRPr="00333C36">
                        <w:rPr>
                          <w:rFonts w:ascii="Encode Sans Compressed" w:hAnsi="Encode Sans Compressed"/>
                          <w:b/>
                          <w:sz w:val="22"/>
                          <w:szCs w:val="22"/>
                        </w:rPr>
                        <w:t>OŚWIADCZENIE WYKONAWCY</w:t>
                      </w:r>
                    </w:p>
                    <w:p w14:paraId="2BE98C39" w14:textId="7F2F32A5" w:rsidR="00DB56A3" w:rsidRPr="00333C36" w:rsidRDefault="00DB56A3" w:rsidP="0091603E">
                      <w:pPr>
                        <w:spacing w:line="288" w:lineRule="auto"/>
                        <w:jc w:val="center"/>
                        <w:rPr>
                          <w:rFonts w:ascii="Encode Sans Compressed" w:hAnsi="Encode Sans Compressed"/>
                          <w:b/>
                          <w:sz w:val="22"/>
                          <w:szCs w:val="22"/>
                        </w:rPr>
                      </w:pPr>
                      <w:r w:rsidRPr="00333C36">
                        <w:rPr>
                          <w:rFonts w:ascii="Encode Sans Compressed" w:hAnsi="Encode Sans Compressed"/>
                          <w:b/>
                          <w:sz w:val="22"/>
                          <w:szCs w:val="22"/>
                        </w:rPr>
                        <w:t xml:space="preserve">składane na podstawie art. 125 ust. 1 ustawy </w:t>
                      </w:r>
                      <w:proofErr w:type="spellStart"/>
                      <w:r w:rsidRPr="00333C36">
                        <w:rPr>
                          <w:rFonts w:ascii="Encode Sans Compressed" w:hAnsi="Encode Sans Compressed"/>
                          <w:b/>
                          <w:sz w:val="22"/>
                          <w:szCs w:val="22"/>
                        </w:rPr>
                        <w:t>Pzp</w:t>
                      </w:r>
                      <w:proofErr w:type="spellEnd"/>
                    </w:p>
                    <w:p w14:paraId="39B5305D" w14:textId="77777777" w:rsidR="00DB56A3" w:rsidRPr="00333C36" w:rsidRDefault="00DB56A3" w:rsidP="0091603E">
                      <w:pPr>
                        <w:jc w:val="center"/>
                        <w:rPr>
                          <w:rFonts w:ascii="Encode Sans Compressed" w:hAnsi="Encode Sans Compressed"/>
                          <w:sz w:val="22"/>
                          <w:szCs w:val="22"/>
                        </w:rPr>
                      </w:pPr>
                      <w:r w:rsidRPr="00333C36">
                        <w:rPr>
                          <w:rFonts w:ascii="Encode Sans Compressed" w:hAnsi="Encode Sans Compressed"/>
                          <w:b/>
                          <w:sz w:val="22"/>
                          <w:szCs w:val="22"/>
                        </w:rPr>
                        <w:t>o braku podstaw do wykluczenia z udziału w postępowaniu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F072C5">
        <w:rPr>
          <w:rFonts w:ascii="Encode Sans Compressed" w:hAnsi="Encode Sans Compressed"/>
          <w:b/>
          <w:sz w:val="22"/>
          <w:szCs w:val="22"/>
        </w:rPr>
        <w:t>F</w:t>
      </w:r>
      <w:r w:rsidR="009009D8" w:rsidRPr="00E07A9A">
        <w:rPr>
          <w:rFonts w:ascii="Encode Sans Compressed" w:hAnsi="Encode Sans Compressed"/>
          <w:b/>
          <w:sz w:val="22"/>
          <w:szCs w:val="22"/>
        </w:rPr>
        <w:t>ormularz 3.1</w:t>
      </w:r>
      <w:r w:rsidR="009009D8" w:rsidRPr="009C611C">
        <w:rPr>
          <w:rFonts w:ascii="Encode Sans Compressed" w:hAnsi="Encode Sans Compressed"/>
          <w:b/>
        </w:rPr>
        <w:t>.</w:t>
      </w:r>
    </w:p>
    <w:p w14:paraId="11124718" w14:textId="0401CB0B" w:rsidR="008B0FBD" w:rsidRPr="001370E0" w:rsidRDefault="008B0FBD" w:rsidP="00365C1A">
      <w:pPr>
        <w:spacing w:line="264" w:lineRule="auto"/>
        <w:ind w:left="142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Wykonawca:</w:t>
      </w:r>
    </w:p>
    <w:p w14:paraId="053E2E34" w14:textId="5593C545" w:rsidR="008B0FBD" w:rsidRPr="001370E0" w:rsidRDefault="008B0FBD" w:rsidP="00365C1A">
      <w:pPr>
        <w:spacing w:line="264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</w:t>
      </w:r>
      <w:r w:rsidR="00BB2F38"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3D7F2322" w14:textId="2C76A730" w:rsidR="009C611C" w:rsidRPr="001370E0" w:rsidRDefault="009C611C" w:rsidP="00365C1A">
      <w:pPr>
        <w:spacing w:line="264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5173A991" w14:textId="77777777" w:rsidR="009C611C" w:rsidRDefault="008B0FBD" w:rsidP="00365C1A">
      <w:pPr>
        <w:spacing w:line="264" w:lineRule="auto"/>
        <w:ind w:right="1698"/>
        <w:jc w:val="center"/>
        <w:rPr>
          <w:rFonts w:ascii="Encode Sans Compressed" w:hAnsi="Encode Sans Compressed"/>
          <w:i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>(pełna nazwa/firma, adres, w zależności od podmiotu: NIP/PESEL, KRS/</w:t>
      </w:r>
      <w:proofErr w:type="spellStart"/>
      <w:r w:rsidRPr="001370E0">
        <w:rPr>
          <w:rFonts w:ascii="Encode Sans Compressed" w:hAnsi="Encode Sans Compressed"/>
          <w:i/>
          <w:sz w:val="22"/>
          <w:szCs w:val="22"/>
        </w:rPr>
        <w:t>CEiDG</w:t>
      </w:r>
      <w:proofErr w:type="spellEnd"/>
      <w:r w:rsidRPr="001370E0">
        <w:rPr>
          <w:rFonts w:ascii="Encode Sans Compressed" w:hAnsi="Encode Sans Compressed"/>
          <w:i/>
          <w:sz w:val="22"/>
          <w:szCs w:val="22"/>
        </w:rPr>
        <w:t>)</w:t>
      </w:r>
    </w:p>
    <w:p w14:paraId="5D3CEDD3" w14:textId="147592FE" w:rsidR="008B0FBD" w:rsidRDefault="008B0FBD" w:rsidP="00365C1A">
      <w:pPr>
        <w:spacing w:line="264" w:lineRule="auto"/>
        <w:ind w:right="1698"/>
        <w:jc w:val="both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reprezentowany przez:</w:t>
      </w:r>
    </w:p>
    <w:p w14:paraId="7D94D0BE" w14:textId="77777777" w:rsidR="006E7E64" w:rsidRPr="001370E0" w:rsidRDefault="006E7E64" w:rsidP="00365C1A">
      <w:pPr>
        <w:spacing w:line="264" w:lineRule="auto"/>
        <w:ind w:right="1698"/>
        <w:jc w:val="both"/>
        <w:rPr>
          <w:rFonts w:ascii="Encode Sans Compressed" w:hAnsi="Encode Sans Compressed"/>
          <w:b/>
          <w:sz w:val="22"/>
          <w:szCs w:val="22"/>
        </w:rPr>
      </w:pPr>
    </w:p>
    <w:p w14:paraId="057CA2CE" w14:textId="79B44986" w:rsidR="00C64708" w:rsidRPr="001370E0" w:rsidRDefault="00C64708" w:rsidP="00365C1A">
      <w:pPr>
        <w:spacing w:line="264" w:lineRule="auto"/>
        <w:ind w:left="426"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</w:t>
      </w:r>
      <w:r w:rsidR="006E7E64">
        <w:rPr>
          <w:rFonts w:ascii="Encode Sans Compressed" w:hAnsi="Encode Sans Compressed"/>
          <w:sz w:val="22"/>
          <w:szCs w:val="22"/>
        </w:rPr>
        <w:t>………………………..</w:t>
      </w: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</w:t>
      </w:r>
    </w:p>
    <w:p w14:paraId="197E6293" w14:textId="342C7155" w:rsidR="008B0FBD" w:rsidRPr="00F35DEB" w:rsidRDefault="008B0FBD" w:rsidP="00365C1A">
      <w:pPr>
        <w:spacing w:line="264" w:lineRule="auto"/>
        <w:ind w:left="426" w:right="3683"/>
        <w:jc w:val="center"/>
        <w:rPr>
          <w:rFonts w:ascii="Encode Sans Compressed" w:hAnsi="Encode Sans Compressed"/>
          <w:i/>
          <w:sz w:val="18"/>
          <w:szCs w:val="18"/>
        </w:rPr>
      </w:pPr>
      <w:r w:rsidRPr="00F35DEB">
        <w:rPr>
          <w:rFonts w:ascii="Encode Sans Compressed" w:hAnsi="Encode Sans Compressed"/>
          <w:i/>
          <w:sz w:val="18"/>
          <w:szCs w:val="18"/>
        </w:rPr>
        <w:t>(imię, nazwisko, stanowisko/podstawa do  reprezentacji)</w:t>
      </w:r>
    </w:p>
    <w:p w14:paraId="20985B8D" w14:textId="7A062591" w:rsidR="00001096" w:rsidRDefault="00001096" w:rsidP="00365C1A">
      <w:pPr>
        <w:pStyle w:val="Zwykytekst"/>
        <w:spacing w:line="264" w:lineRule="auto"/>
        <w:jc w:val="both"/>
        <w:rPr>
          <w:rFonts w:ascii="Encode Sans Compressed" w:hAnsi="Encode Sans Compressed"/>
          <w:bCs/>
          <w:sz w:val="22"/>
          <w:szCs w:val="22"/>
        </w:rPr>
      </w:pPr>
      <w:r w:rsidRPr="00952726">
        <w:rPr>
          <w:rFonts w:ascii="Encode Sans Compressed" w:hAnsi="Encode Sans Compressed"/>
          <w:bCs/>
          <w:sz w:val="22"/>
          <w:szCs w:val="22"/>
        </w:rPr>
        <w:t xml:space="preserve">Składając ofertę w </w:t>
      </w:r>
      <w:r w:rsidR="007634B3" w:rsidRPr="00952726">
        <w:rPr>
          <w:rFonts w:ascii="Encode Sans Compressed" w:hAnsi="Encode Sans Compressed"/>
          <w:bCs/>
          <w:sz w:val="22"/>
          <w:szCs w:val="22"/>
          <w:lang w:val="pl-PL"/>
        </w:rPr>
        <w:t>postępowaniu o udzielenie zamówieniu publicznego</w:t>
      </w:r>
      <w:r w:rsidRPr="00952726">
        <w:rPr>
          <w:rFonts w:ascii="Encode Sans Compressed" w:hAnsi="Encode Sans Compressed"/>
          <w:bCs/>
          <w:sz w:val="22"/>
          <w:szCs w:val="22"/>
        </w:rPr>
        <w:t xml:space="preserve"> na:</w:t>
      </w:r>
    </w:p>
    <w:p w14:paraId="00073034" w14:textId="77777777" w:rsidR="003108FC" w:rsidRDefault="003108FC" w:rsidP="00365C1A">
      <w:pPr>
        <w:spacing w:line="264" w:lineRule="auto"/>
        <w:jc w:val="center"/>
        <w:rPr>
          <w:rFonts w:ascii="Encode Sans Compressed" w:hAnsi="Encode Sans Compressed"/>
          <w:b/>
          <w:iCs/>
          <w:sz w:val="22"/>
          <w:szCs w:val="22"/>
        </w:rPr>
      </w:pPr>
      <w:r w:rsidRPr="007F483A">
        <w:rPr>
          <w:rFonts w:ascii="Encode Sans Compressed" w:hAnsi="Encode Sans Compressed"/>
          <w:b/>
          <w:iCs/>
          <w:sz w:val="22"/>
          <w:szCs w:val="22"/>
        </w:rPr>
        <w:t xml:space="preserve">Dostawa emulsji </w:t>
      </w:r>
      <w:r>
        <w:rPr>
          <w:rFonts w:ascii="Encode Sans Compressed" w:hAnsi="Encode Sans Compressed"/>
          <w:b/>
          <w:iCs/>
          <w:sz w:val="22"/>
          <w:szCs w:val="22"/>
        </w:rPr>
        <w:t xml:space="preserve">asfaltowej do Obwodu Drogowego w Racocie </w:t>
      </w:r>
    </w:p>
    <w:p w14:paraId="2ED0F4D0" w14:textId="77777777" w:rsidR="003108FC" w:rsidRDefault="003108FC" w:rsidP="00365C1A">
      <w:pPr>
        <w:spacing w:line="264" w:lineRule="auto"/>
        <w:jc w:val="center"/>
        <w:rPr>
          <w:rFonts w:ascii="Encode Sans Compressed" w:hAnsi="Encode Sans Compressed"/>
          <w:b/>
          <w:iCs/>
          <w:sz w:val="22"/>
          <w:szCs w:val="22"/>
        </w:rPr>
      </w:pPr>
      <w:r>
        <w:rPr>
          <w:rFonts w:ascii="Encode Sans Compressed" w:hAnsi="Encode Sans Compressed"/>
          <w:b/>
          <w:iCs/>
          <w:sz w:val="22"/>
          <w:szCs w:val="22"/>
        </w:rPr>
        <w:t xml:space="preserve">oraz Obwodu Drogowego w Zaniemyślu  </w:t>
      </w:r>
    </w:p>
    <w:p w14:paraId="05066645" w14:textId="7B3A1D83" w:rsidR="002C6A3B" w:rsidRDefault="002C6A3B" w:rsidP="00365C1A">
      <w:pPr>
        <w:pStyle w:val="numerowanie"/>
        <w:spacing w:line="264" w:lineRule="auto"/>
        <w:rPr>
          <w:rFonts w:ascii="Encode Sans Compressed" w:hAnsi="Encode Sans Compressed"/>
          <w:sz w:val="22"/>
        </w:rPr>
      </w:pPr>
      <w:r w:rsidRPr="00556674">
        <w:rPr>
          <w:rFonts w:ascii="Encode Sans Compressed" w:hAnsi="Encode Sans Compressed"/>
          <w:sz w:val="22"/>
        </w:rPr>
        <w:t xml:space="preserve">prowadzonym przez Rejon Dróg Wojewódzkich w </w:t>
      </w:r>
      <w:r w:rsidR="003108FC">
        <w:rPr>
          <w:rFonts w:ascii="Encode Sans Compressed" w:hAnsi="Encode Sans Compressed"/>
          <w:sz w:val="22"/>
        </w:rPr>
        <w:t>Kościanie</w:t>
      </w:r>
      <w:r w:rsidRPr="00556674">
        <w:rPr>
          <w:rFonts w:ascii="Encode Sans Compressed" w:hAnsi="Encode Sans Compressed"/>
          <w:sz w:val="22"/>
        </w:rPr>
        <w:t xml:space="preserve"> oświadczam, co następuje:</w:t>
      </w:r>
    </w:p>
    <w:p w14:paraId="6635E7D9" w14:textId="77777777" w:rsidR="008B0FBD" w:rsidRPr="001370E0" w:rsidRDefault="00001096" w:rsidP="00365C1A">
      <w:pPr>
        <w:spacing w:line="264" w:lineRule="auto"/>
        <w:jc w:val="center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 xml:space="preserve">OŚWIADCZENIE DOTYCZĄCE WYKONAWCY: </w:t>
      </w:r>
    </w:p>
    <w:p w14:paraId="376BA43A" w14:textId="09F80FB4" w:rsidR="00197A64" w:rsidRPr="001370E0" w:rsidRDefault="00197A64" w:rsidP="00365C1A">
      <w:pPr>
        <w:pStyle w:val="Akapitzlist"/>
        <w:numPr>
          <w:ilvl w:val="0"/>
          <w:numId w:val="3"/>
        </w:numPr>
        <w:suppressAutoHyphens w:val="0"/>
        <w:spacing w:line="264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Oświadczam, że nie podlegam wykluczeniu z postępowania na podstawie ar</w:t>
      </w:r>
      <w:r>
        <w:rPr>
          <w:rFonts w:ascii="Encode Sans Compressed" w:hAnsi="Encode Sans Compressed"/>
          <w:sz w:val="22"/>
          <w:szCs w:val="22"/>
        </w:rPr>
        <w:t>t.</w:t>
      </w:r>
      <w:r>
        <w:rPr>
          <w:rFonts w:ascii="Encode Sans Compressed" w:hAnsi="Encode Sans Compressed"/>
          <w:sz w:val="22"/>
          <w:szCs w:val="22"/>
          <w:lang w:val="pl-PL"/>
        </w:rPr>
        <w:t>108</w:t>
      </w:r>
      <w:r>
        <w:rPr>
          <w:rFonts w:ascii="Encode Sans Compressed" w:hAnsi="Encode Sans Compressed"/>
          <w:sz w:val="22"/>
          <w:szCs w:val="22"/>
        </w:rPr>
        <w:t xml:space="preserve"> ust 1 </w:t>
      </w:r>
      <w:r w:rsidRPr="001370E0">
        <w:rPr>
          <w:rFonts w:ascii="Encode Sans Compressed" w:hAnsi="Encode Sans Compressed"/>
          <w:sz w:val="22"/>
          <w:szCs w:val="22"/>
        </w:rPr>
        <w:t>pkt 1-</w:t>
      </w:r>
      <w:r>
        <w:rPr>
          <w:rFonts w:ascii="Encode Sans Compressed" w:hAnsi="Encode Sans Compressed"/>
          <w:sz w:val="22"/>
          <w:szCs w:val="22"/>
          <w:lang w:val="pl-PL"/>
        </w:rPr>
        <w:t>6</w:t>
      </w:r>
      <w:r w:rsidRPr="001370E0">
        <w:rPr>
          <w:rFonts w:ascii="Encode Sans Compressed" w:hAnsi="Encode Sans Compressed"/>
          <w:sz w:val="22"/>
          <w:szCs w:val="22"/>
        </w:rPr>
        <w:t xml:space="preserve"> ustawy</w:t>
      </w:r>
      <w:r w:rsidR="00733F87">
        <w:rPr>
          <w:rFonts w:ascii="Encode Sans Compressed" w:hAnsi="Encode Sans Compressed"/>
          <w:sz w:val="22"/>
          <w:szCs w:val="22"/>
        </w:rPr>
        <w:t xml:space="preserve"> </w:t>
      </w:r>
      <w:proofErr w:type="spellStart"/>
      <w:r w:rsidRPr="001370E0">
        <w:rPr>
          <w:rFonts w:ascii="Encode Sans Compressed" w:hAnsi="Encode Sans Compressed"/>
          <w:sz w:val="22"/>
          <w:szCs w:val="22"/>
        </w:rPr>
        <w:t>Pzp</w:t>
      </w:r>
      <w:proofErr w:type="spellEnd"/>
      <w:r w:rsidRPr="001370E0">
        <w:rPr>
          <w:rFonts w:ascii="Encode Sans Compressed" w:hAnsi="Encode Sans Compressed"/>
          <w:sz w:val="22"/>
          <w:szCs w:val="22"/>
        </w:rPr>
        <w:t>.</w:t>
      </w:r>
    </w:p>
    <w:p w14:paraId="3788177E" w14:textId="77777777" w:rsidR="00197A64" w:rsidRDefault="00197A64" w:rsidP="00365C1A">
      <w:pPr>
        <w:pStyle w:val="Akapitzlist"/>
        <w:numPr>
          <w:ilvl w:val="0"/>
          <w:numId w:val="3"/>
        </w:numPr>
        <w:suppressAutoHyphens w:val="0"/>
        <w:spacing w:line="264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 xml:space="preserve">Oświadczam, że nie podlegam wykluczeniu z postępowania na podstawie art. </w:t>
      </w:r>
      <w:r>
        <w:rPr>
          <w:rFonts w:ascii="Encode Sans Compressed" w:hAnsi="Encode Sans Compressed"/>
          <w:sz w:val="22"/>
          <w:szCs w:val="22"/>
          <w:lang w:val="pl-PL"/>
        </w:rPr>
        <w:t>109</w:t>
      </w:r>
      <w:r w:rsidRPr="001370E0">
        <w:rPr>
          <w:rFonts w:ascii="Encode Sans Compressed" w:hAnsi="Encode Sans Compressed"/>
          <w:sz w:val="22"/>
          <w:szCs w:val="22"/>
        </w:rPr>
        <w:t xml:space="preserve"> ust. </w:t>
      </w:r>
      <w:r>
        <w:rPr>
          <w:rFonts w:ascii="Encode Sans Compressed" w:hAnsi="Encode Sans Compressed"/>
          <w:sz w:val="22"/>
          <w:szCs w:val="22"/>
          <w:lang w:val="pl-PL"/>
        </w:rPr>
        <w:t>1</w:t>
      </w:r>
      <w:r w:rsidRPr="001370E0">
        <w:rPr>
          <w:rFonts w:ascii="Encode Sans Compressed" w:hAnsi="Encode Sans Compressed"/>
          <w:sz w:val="22"/>
          <w:szCs w:val="22"/>
        </w:rPr>
        <w:t xml:space="preserve"> pkt </w:t>
      </w:r>
      <w:r>
        <w:rPr>
          <w:rFonts w:ascii="Encode Sans Compressed" w:hAnsi="Encode Sans Compressed"/>
          <w:sz w:val="22"/>
          <w:szCs w:val="22"/>
          <w:lang w:val="pl-PL"/>
        </w:rPr>
        <w:t>4</w:t>
      </w:r>
      <w:r w:rsidRPr="001370E0">
        <w:rPr>
          <w:rFonts w:ascii="Encode Sans Compressed" w:hAnsi="Encode Sans Compressed"/>
          <w:sz w:val="22"/>
          <w:szCs w:val="22"/>
        </w:rPr>
        <w:t xml:space="preserve">  ustawy </w:t>
      </w:r>
      <w:proofErr w:type="spellStart"/>
      <w:r w:rsidRPr="001370E0">
        <w:rPr>
          <w:rFonts w:ascii="Encode Sans Compressed" w:hAnsi="Encode Sans Compressed"/>
          <w:sz w:val="22"/>
          <w:szCs w:val="22"/>
        </w:rPr>
        <w:t>Pzp</w:t>
      </w:r>
      <w:proofErr w:type="spellEnd"/>
      <w:r w:rsidRPr="001370E0">
        <w:rPr>
          <w:rFonts w:ascii="Encode Sans Compressed" w:hAnsi="Encode Sans Compressed"/>
          <w:sz w:val="22"/>
          <w:szCs w:val="22"/>
        </w:rPr>
        <w:t xml:space="preserve"> </w:t>
      </w:r>
    </w:p>
    <w:p w14:paraId="7AFA0F1E" w14:textId="296FB7BD" w:rsidR="00197A64" w:rsidRPr="008828BC" w:rsidRDefault="00197A64" w:rsidP="00365C1A">
      <w:pPr>
        <w:pStyle w:val="Akapitzlist"/>
        <w:numPr>
          <w:ilvl w:val="0"/>
          <w:numId w:val="3"/>
        </w:numPr>
        <w:suppressAutoHyphens w:val="0"/>
        <w:spacing w:line="264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8828BC">
        <w:rPr>
          <w:rFonts w:ascii="Encode Sans Compressed" w:hAnsi="Encode Sans Compressed"/>
          <w:sz w:val="22"/>
          <w:szCs w:val="22"/>
        </w:rPr>
        <w:t>Oświadczam, że nie podlegam wykluczeniu z postępowania na podstawie</w:t>
      </w:r>
      <w:r w:rsidRPr="008828BC">
        <w:rPr>
          <w:rFonts w:ascii="Encode Sans Compressed" w:hAnsi="Encode Sans Compressed"/>
          <w:sz w:val="22"/>
          <w:szCs w:val="22"/>
          <w:lang w:val="pl-PL"/>
        </w:rPr>
        <w:t xml:space="preserve"> art. 7 ust.1 ustawy</w:t>
      </w:r>
      <w:r w:rsidR="00260CE3">
        <w:rPr>
          <w:rFonts w:ascii="Encode Sans Compressed" w:hAnsi="Encode Sans Compressed"/>
          <w:sz w:val="22"/>
          <w:szCs w:val="22"/>
          <w:lang w:val="pl-PL"/>
        </w:rPr>
        <w:br/>
      </w:r>
      <w:r w:rsidRPr="008828BC">
        <w:rPr>
          <w:rFonts w:ascii="Encode Sans Compressed" w:hAnsi="Encode Sans Compressed"/>
          <w:sz w:val="22"/>
          <w:szCs w:val="22"/>
          <w:lang w:val="pl-PL"/>
        </w:rPr>
        <w:t xml:space="preserve">z dnia 13 kwietnia 2022 r. o szczególnych rozwiązaniach w zakresie przeciwdziałania wspieraniu agresji </w:t>
      </w:r>
      <w:r w:rsidR="00260CE3">
        <w:rPr>
          <w:rFonts w:ascii="Encode Sans Compressed" w:hAnsi="Encode Sans Compressed"/>
          <w:sz w:val="22"/>
          <w:szCs w:val="22"/>
          <w:lang w:val="pl-PL"/>
        </w:rPr>
        <w:br/>
      </w:r>
      <w:r w:rsidRPr="008828BC">
        <w:rPr>
          <w:rFonts w:ascii="Encode Sans Compressed" w:hAnsi="Encode Sans Compressed"/>
          <w:sz w:val="22"/>
          <w:szCs w:val="22"/>
          <w:lang w:val="pl-PL"/>
        </w:rPr>
        <w:t>na Ukrainę oraz służących ochronie bezpieczeństwa narodowego.</w:t>
      </w:r>
    </w:p>
    <w:p w14:paraId="6622E3A3" w14:textId="402FE97E" w:rsidR="00197A64" w:rsidRDefault="00197A64" w:rsidP="00365C1A">
      <w:pPr>
        <w:pStyle w:val="Akapitzlist"/>
        <w:numPr>
          <w:ilvl w:val="0"/>
          <w:numId w:val="3"/>
        </w:numPr>
        <w:suppressAutoHyphens w:val="0"/>
        <w:spacing w:line="264" w:lineRule="auto"/>
        <w:ind w:left="284" w:hanging="284"/>
        <w:jc w:val="both"/>
        <w:rPr>
          <w:rFonts w:ascii="Encode Sans Compressed" w:hAnsi="Encode Sans Compressed"/>
          <w:sz w:val="22"/>
          <w:szCs w:val="22"/>
          <w:lang w:val="pl-PL"/>
        </w:rPr>
      </w:pPr>
      <w:r w:rsidRPr="00405088">
        <w:rPr>
          <w:rFonts w:ascii="Encode Sans Compressed" w:hAnsi="Encode Sans Compressed"/>
          <w:sz w:val="22"/>
          <w:szCs w:val="22"/>
          <w:lang w:val="pl-PL"/>
        </w:rPr>
        <w:t>Dane umożliwiające dostęp do podmiotowych środków dowodowych, o których mowa w pkt</w:t>
      </w:r>
      <w:r>
        <w:rPr>
          <w:rFonts w:ascii="Encode Sans Compressed" w:hAnsi="Encode Sans Compressed"/>
          <w:sz w:val="22"/>
          <w:szCs w:val="22"/>
          <w:lang w:val="pl-PL"/>
        </w:rPr>
        <w:t xml:space="preserve">. </w:t>
      </w:r>
      <w:r w:rsidRPr="00405088">
        <w:rPr>
          <w:rFonts w:ascii="Encode Sans Compressed" w:hAnsi="Encode Sans Compressed"/>
          <w:sz w:val="22"/>
          <w:szCs w:val="22"/>
          <w:lang w:val="pl-PL"/>
        </w:rPr>
        <w:t>9.</w:t>
      </w:r>
      <w:r>
        <w:rPr>
          <w:rFonts w:ascii="Encode Sans Compressed" w:hAnsi="Encode Sans Compressed"/>
          <w:sz w:val="22"/>
          <w:szCs w:val="22"/>
          <w:lang w:val="pl-PL"/>
        </w:rPr>
        <w:t xml:space="preserve">7. </w:t>
      </w:r>
      <w:proofErr w:type="spellStart"/>
      <w:r>
        <w:rPr>
          <w:rFonts w:ascii="Encode Sans Compressed" w:hAnsi="Encode Sans Compressed"/>
          <w:sz w:val="22"/>
          <w:szCs w:val="22"/>
          <w:lang w:val="pl-PL"/>
        </w:rPr>
        <w:t>ppkt</w:t>
      </w:r>
      <w:proofErr w:type="spellEnd"/>
      <w:r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="00260CE3">
        <w:rPr>
          <w:rFonts w:ascii="Encode Sans Compressed" w:hAnsi="Encode Sans Compressed"/>
          <w:sz w:val="22"/>
          <w:szCs w:val="22"/>
          <w:lang w:val="pl-PL"/>
        </w:rPr>
        <w:t>1</w:t>
      </w:r>
      <w:r w:rsidRPr="00405088"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>
        <w:rPr>
          <w:rFonts w:ascii="Encode Sans Compressed" w:hAnsi="Encode Sans Compressed"/>
          <w:sz w:val="22"/>
          <w:szCs w:val="22"/>
          <w:lang w:val="pl-PL"/>
        </w:rPr>
        <w:t>I</w:t>
      </w:r>
      <w:r w:rsidRPr="00405088">
        <w:rPr>
          <w:rFonts w:ascii="Encode Sans Compressed" w:hAnsi="Encode Sans Compressed"/>
          <w:sz w:val="22"/>
          <w:szCs w:val="22"/>
          <w:lang w:val="pl-PL"/>
        </w:rPr>
        <w:t xml:space="preserve">nstrukcji dla Wykonawców (Tom I, Rozdział 1 SWZ): </w:t>
      </w:r>
    </w:p>
    <w:p w14:paraId="43D45DF4" w14:textId="77777777" w:rsidR="00260CE3" w:rsidRPr="00405088" w:rsidRDefault="00260CE3" w:rsidP="00260CE3">
      <w:pPr>
        <w:pStyle w:val="Akapitzlist"/>
        <w:suppressAutoHyphens w:val="0"/>
        <w:spacing w:line="264" w:lineRule="auto"/>
        <w:ind w:left="284"/>
        <w:jc w:val="both"/>
        <w:rPr>
          <w:rFonts w:ascii="Encode Sans Compressed" w:hAnsi="Encode Sans Compressed"/>
          <w:sz w:val="22"/>
          <w:szCs w:val="22"/>
          <w:lang w:val="pl-PL"/>
        </w:rPr>
      </w:pPr>
    </w:p>
    <w:p w14:paraId="1DE00139" w14:textId="48F47DF3" w:rsidR="003A723C" w:rsidRPr="00405088" w:rsidRDefault="00F33A82" w:rsidP="00365C1A">
      <w:pPr>
        <w:suppressAutoHyphens w:val="0"/>
        <w:spacing w:line="264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</w:t>
      </w:r>
      <w:r w:rsidR="001868FE"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……………………………………………………………………………..</w:t>
      </w:r>
    </w:p>
    <w:p w14:paraId="7CE6BDF3" w14:textId="77777777" w:rsidR="00405088" w:rsidRPr="00907455" w:rsidRDefault="00405088" w:rsidP="00365C1A">
      <w:pPr>
        <w:suppressAutoHyphens w:val="0"/>
        <w:spacing w:line="264" w:lineRule="auto"/>
        <w:jc w:val="center"/>
        <w:rPr>
          <w:rFonts w:ascii="Encode Sans Compressed" w:hAnsi="Encode Sans Compressed"/>
          <w:bCs/>
          <w:sz w:val="18"/>
          <w:szCs w:val="18"/>
        </w:rPr>
      </w:pPr>
      <w:r w:rsidRPr="00907455">
        <w:rPr>
          <w:rFonts w:ascii="Encode Sans Compressed" w:hAnsi="Encode Sans Compressed"/>
          <w:bCs/>
          <w:sz w:val="18"/>
          <w:szCs w:val="18"/>
        </w:rPr>
        <w:t>(</w:t>
      </w:r>
      <w:r w:rsidRPr="00907455">
        <w:rPr>
          <w:rFonts w:ascii="Encode Sans Compressed" w:hAnsi="Encode Sans Compressed"/>
          <w:bCs/>
          <w:i/>
          <w:sz w:val="18"/>
          <w:szCs w:val="18"/>
        </w:rPr>
        <w:t>należy podać adres strony internetowej z której zamawiający może samodzielnie pobrać dokument):</w:t>
      </w:r>
    </w:p>
    <w:p w14:paraId="359BB94E" w14:textId="692D95E2" w:rsidR="003A723C" w:rsidRPr="00952726" w:rsidRDefault="00405088" w:rsidP="00365C1A">
      <w:pPr>
        <w:spacing w:line="264" w:lineRule="auto"/>
        <w:jc w:val="both"/>
        <w:rPr>
          <w:rFonts w:ascii="Encode Sans Compressed" w:hAnsi="Encode Sans Compressed"/>
          <w:i/>
          <w:sz w:val="18"/>
          <w:szCs w:val="18"/>
        </w:rPr>
      </w:pPr>
      <w:r w:rsidRPr="00405088">
        <w:rPr>
          <w:rFonts w:ascii="Encode Sans Compressed" w:hAnsi="Encode Sans Compressed"/>
          <w:i/>
          <w:sz w:val="18"/>
          <w:szCs w:val="18"/>
        </w:rPr>
        <w:t>/</w:t>
      </w:r>
      <w:r w:rsidR="007634B3" w:rsidRPr="00405088">
        <w:rPr>
          <w:rFonts w:ascii="Encode Sans Compressed" w:hAnsi="Encode Sans Compressed"/>
          <w:i/>
          <w:sz w:val="18"/>
          <w:szCs w:val="18"/>
        </w:rPr>
        <w:t>Zamawiający nie wzywa do złożenia podmiotowych środków dowodowych, jeżeli może je uzyskać za pomocą bezpłatnych</w:t>
      </w:r>
      <w:r w:rsidR="00260CE3">
        <w:rPr>
          <w:rFonts w:ascii="Encode Sans Compressed" w:hAnsi="Encode Sans Compressed"/>
          <w:i/>
          <w:sz w:val="18"/>
          <w:szCs w:val="18"/>
        </w:rPr>
        <w:br/>
      </w:r>
      <w:r w:rsidR="007634B3" w:rsidRPr="00405088">
        <w:rPr>
          <w:rFonts w:ascii="Encode Sans Compressed" w:hAnsi="Encode Sans Compressed"/>
          <w:i/>
          <w:sz w:val="18"/>
          <w:szCs w:val="18"/>
        </w:rPr>
        <w:t>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</w:t>
      </w:r>
      <w:r w:rsidRPr="00405088">
        <w:rPr>
          <w:rFonts w:ascii="Encode Sans Compressed" w:hAnsi="Encode Sans Compressed"/>
          <w:i/>
          <w:sz w:val="18"/>
          <w:szCs w:val="18"/>
        </w:rPr>
        <w:t>/</w:t>
      </w:r>
    </w:p>
    <w:p w14:paraId="6EA763C4" w14:textId="77777777" w:rsidR="00046975" w:rsidRDefault="00046975" w:rsidP="00365C1A">
      <w:pPr>
        <w:spacing w:line="264" w:lineRule="auto"/>
        <w:jc w:val="both"/>
        <w:rPr>
          <w:rFonts w:ascii="Encode Sans Compressed" w:hAnsi="Encode Sans Compressed"/>
          <w:i/>
          <w:sz w:val="18"/>
          <w:szCs w:val="18"/>
        </w:rPr>
      </w:pPr>
    </w:p>
    <w:p w14:paraId="3220B7C2" w14:textId="3C400724" w:rsidR="003A6C73" w:rsidRPr="001370E0" w:rsidRDefault="003A6C73" w:rsidP="00365C1A">
      <w:pPr>
        <w:spacing w:line="264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</w:t>
      </w:r>
      <w:r w:rsidR="00907455"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>dnia …</w:t>
      </w:r>
      <w:r w:rsidR="00907455">
        <w:rPr>
          <w:rFonts w:ascii="Encode Sans Compressed" w:hAnsi="Encode Sans Compressed"/>
          <w:sz w:val="22"/>
          <w:szCs w:val="22"/>
        </w:rPr>
        <w:t>……….</w:t>
      </w:r>
      <w:r w:rsidRPr="001370E0">
        <w:rPr>
          <w:rFonts w:ascii="Encode Sans Compressed" w:hAnsi="Encode Sans Compressed"/>
          <w:sz w:val="22"/>
          <w:szCs w:val="22"/>
        </w:rPr>
        <w:t xml:space="preserve">………………. r. </w:t>
      </w:r>
    </w:p>
    <w:p w14:paraId="2C365FD3" w14:textId="21CE4869" w:rsidR="003A6C73" w:rsidRPr="00F35DEB" w:rsidRDefault="003A6C73" w:rsidP="00365C1A">
      <w:pPr>
        <w:spacing w:line="264" w:lineRule="auto"/>
        <w:jc w:val="both"/>
        <w:rPr>
          <w:rFonts w:ascii="Encode Sans Compressed" w:hAnsi="Encode Sans Compressed"/>
          <w:i/>
          <w:sz w:val="16"/>
          <w:szCs w:val="16"/>
        </w:rPr>
      </w:pPr>
      <w:r w:rsidRPr="00F35DEB">
        <w:rPr>
          <w:rFonts w:ascii="Encode Sans Compressed" w:hAnsi="Encode Sans Compressed"/>
          <w:i/>
          <w:sz w:val="16"/>
          <w:szCs w:val="16"/>
        </w:rPr>
        <w:t>(miejscowość)</w:t>
      </w:r>
    </w:p>
    <w:p w14:paraId="73691C9F" w14:textId="77777777" w:rsidR="00001096" w:rsidRPr="001370E0" w:rsidRDefault="00001096" w:rsidP="00365C1A">
      <w:pPr>
        <w:spacing w:line="264" w:lineRule="auto"/>
        <w:jc w:val="center"/>
        <w:rPr>
          <w:rFonts w:ascii="Encode Sans Compressed" w:hAnsi="Encode Sans Compressed"/>
          <w:i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OŚWIADCZENIE DOTYCZĄCE PODANYCH INFORMACJI :</w:t>
      </w:r>
    </w:p>
    <w:p w14:paraId="227BE285" w14:textId="77777777" w:rsidR="00001096" w:rsidRPr="001370E0" w:rsidRDefault="00001096" w:rsidP="00365C1A">
      <w:pPr>
        <w:spacing w:line="264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 xml:space="preserve">Oświadczam, że wszystkie informacje podane w powyższych oświadczeniach są aktualne </w:t>
      </w:r>
      <w:r w:rsidRPr="001370E0">
        <w:rPr>
          <w:rFonts w:ascii="Encode Sans Compressed" w:hAnsi="Encode Sans Compressed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5ADCB62" w14:textId="77777777" w:rsidR="00001096" w:rsidRPr="001370E0" w:rsidRDefault="00001096" w:rsidP="00365C1A">
      <w:pPr>
        <w:spacing w:line="264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77601184" w14:textId="0D51A170" w:rsidR="009C611C" w:rsidRPr="001370E0" w:rsidRDefault="009C611C" w:rsidP="00365C1A">
      <w:pPr>
        <w:spacing w:line="264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</w:t>
      </w:r>
      <w:r w:rsidR="00F35DEB"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>dnia ………</w:t>
      </w:r>
      <w:r w:rsidR="00F35DEB"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 xml:space="preserve">…………. r. </w:t>
      </w:r>
    </w:p>
    <w:p w14:paraId="3B8CE785" w14:textId="77777777" w:rsidR="009C611C" w:rsidRPr="00F35DEB" w:rsidRDefault="009C611C" w:rsidP="00365C1A">
      <w:pPr>
        <w:spacing w:line="264" w:lineRule="auto"/>
        <w:jc w:val="both"/>
        <w:rPr>
          <w:rFonts w:ascii="Encode Sans Compressed" w:hAnsi="Encode Sans Compressed" w:cs="Arial"/>
          <w:sz w:val="16"/>
          <w:szCs w:val="16"/>
        </w:rPr>
      </w:pPr>
      <w:r w:rsidRPr="00F35DEB">
        <w:rPr>
          <w:rFonts w:ascii="Encode Sans Compressed" w:hAnsi="Encode Sans Compressed"/>
          <w:i/>
          <w:sz w:val="16"/>
          <w:szCs w:val="16"/>
        </w:rPr>
        <w:t>(miejscowość)</w:t>
      </w:r>
    </w:p>
    <w:p w14:paraId="4E831A74" w14:textId="75C5EA31" w:rsidR="00210A77" w:rsidRPr="003A6C73" w:rsidRDefault="00210A77" w:rsidP="00365C1A">
      <w:pPr>
        <w:pStyle w:val="tytu"/>
        <w:pageBreakBefore/>
        <w:spacing w:line="264" w:lineRule="auto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lastRenderedPageBreak/>
        <w:t>Formularz 3.2.</w:t>
      </w:r>
    </w:p>
    <w:p w14:paraId="2C1DA0B1" w14:textId="5866179C" w:rsidR="00405088" w:rsidRPr="001370E0" w:rsidRDefault="00405088" w:rsidP="00365C1A">
      <w:pPr>
        <w:spacing w:line="264" w:lineRule="auto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63872" behindDoc="0" locked="0" layoutInCell="1" allowOverlap="1" wp14:anchorId="56EA0BA2" wp14:editId="6BCD2E99">
                <wp:simplePos x="0" y="0"/>
                <wp:positionH relativeFrom="column">
                  <wp:posOffset>19050</wp:posOffset>
                </wp:positionH>
                <wp:positionV relativeFrom="paragraph">
                  <wp:posOffset>149225</wp:posOffset>
                </wp:positionV>
                <wp:extent cx="5638800" cy="7620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6F4DF7" w14:textId="77777777" w:rsidR="00DB56A3" w:rsidRPr="00027A69" w:rsidRDefault="00DB56A3" w:rsidP="00027A69">
                            <w:pPr>
                              <w:spacing w:before="120" w:line="288" w:lineRule="auto"/>
                              <w:ind w:right="-533"/>
                              <w:jc w:val="center"/>
                              <w:rPr>
                                <w:rFonts w:ascii="Encode Sans Compressed" w:hAnsi="Encode Sans Compressed"/>
                                <w:b/>
                                <w:sz w:val="22"/>
                                <w:szCs w:val="22"/>
                              </w:rPr>
                            </w:pPr>
                            <w:r w:rsidRPr="00027A69">
                              <w:rPr>
                                <w:rFonts w:ascii="Encode Sans Compressed" w:hAnsi="Encode Sans Compressed"/>
                                <w:b/>
                                <w:sz w:val="22"/>
                                <w:szCs w:val="22"/>
                              </w:rPr>
                              <w:t>OŚWIADCZENIE WYKONAWCY</w:t>
                            </w:r>
                          </w:p>
                          <w:p w14:paraId="1477CB9C" w14:textId="77777777" w:rsidR="00DB56A3" w:rsidRDefault="00DB56A3" w:rsidP="00027A69">
                            <w:pPr>
                              <w:jc w:val="center"/>
                              <w:rPr>
                                <w:rFonts w:ascii="Encode Sans Compressed" w:hAnsi="Encode Sans Compressed"/>
                                <w:b/>
                                <w:sz w:val="22"/>
                                <w:szCs w:val="22"/>
                              </w:rPr>
                            </w:pPr>
                            <w:r w:rsidRPr="00027A69">
                              <w:rPr>
                                <w:rFonts w:ascii="Encode Sans Compressed" w:hAnsi="Encode Sans Compressed"/>
                                <w:b/>
                                <w:sz w:val="22"/>
                                <w:szCs w:val="22"/>
                              </w:rPr>
                              <w:t xml:space="preserve">składane na podstawie art. 125 ust. 1 ustawy </w:t>
                            </w:r>
                            <w:proofErr w:type="spellStart"/>
                            <w:r w:rsidRPr="00027A69">
                              <w:rPr>
                                <w:rFonts w:ascii="Encode Sans Compressed" w:hAnsi="Encode Sans Compressed"/>
                                <w:b/>
                                <w:sz w:val="22"/>
                                <w:szCs w:val="22"/>
                              </w:rPr>
                              <w:t>Pzp</w:t>
                            </w:r>
                            <w:proofErr w:type="spellEnd"/>
                            <w:r w:rsidRPr="00027A69">
                              <w:rPr>
                                <w:rFonts w:ascii="Encode Sans Compressed" w:hAnsi="Encode Sans Compressed"/>
                                <w:b/>
                                <w:sz w:val="22"/>
                                <w:szCs w:val="22"/>
                              </w:rPr>
                              <w:t xml:space="preserve">   o spełnieniu warunków udziału </w:t>
                            </w:r>
                          </w:p>
                          <w:p w14:paraId="720EE40E" w14:textId="192DFE0C" w:rsidR="00DB56A3" w:rsidRPr="00027A69" w:rsidRDefault="00DB56A3" w:rsidP="00027A69">
                            <w:pPr>
                              <w:jc w:val="center"/>
                              <w:rPr>
                                <w:rFonts w:ascii="Encode Sans Compressed" w:hAnsi="Encode Sans Compressed"/>
                                <w:sz w:val="22"/>
                                <w:szCs w:val="22"/>
                              </w:rPr>
                            </w:pPr>
                            <w:r w:rsidRPr="00027A69">
                              <w:rPr>
                                <w:rFonts w:ascii="Encode Sans Compressed" w:hAnsi="Encode Sans Compressed"/>
                                <w:b/>
                                <w:sz w:val="22"/>
                                <w:szCs w:val="22"/>
                              </w:rPr>
                              <w:t>w postępowaniu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EA0BA2" id="_x0000_s1032" type="#_x0000_t202" style="position:absolute;margin-left:1.5pt;margin-top:11.75pt;width:444pt;height:60pt;z-index:25166387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" fillcolor="silver" strokeweight=".5pt">
                <v:textbox inset="7.45pt,3.85pt,7.45pt,3.85pt">
                  <w:txbxContent>
                    <w:p w14:paraId="3D6F4DF7" w14:textId="77777777" w:rsidR="00DB56A3" w:rsidRPr="00027A69" w:rsidRDefault="00DB56A3" w:rsidP="00027A69">
                      <w:pPr>
                        <w:spacing w:before="120" w:line="288" w:lineRule="auto"/>
                        <w:ind w:right="-533"/>
                        <w:jc w:val="center"/>
                        <w:rPr>
                          <w:rFonts w:ascii="Encode Sans Compressed" w:hAnsi="Encode Sans Compressed"/>
                          <w:b/>
                          <w:sz w:val="22"/>
                          <w:szCs w:val="22"/>
                        </w:rPr>
                      </w:pPr>
                      <w:r w:rsidRPr="00027A69">
                        <w:rPr>
                          <w:rFonts w:ascii="Encode Sans Compressed" w:hAnsi="Encode Sans Compressed"/>
                          <w:b/>
                          <w:sz w:val="22"/>
                          <w:szCs w:val="22"/>
                        </w:rPr>
                        <w:t>OŚWIADCZENIE WYKONAWCY</w:t>
                      </w:r>
                    </w:p>
                    <w:p w14:paraId="1477CB9C" w14:textId="77777777" w:rsidR="00DB56A3" w:rsidRDefault="00DB56A3" w:rsidP="00027A69">
                      <w:pPr>
                        <w:jc w:val="center"/>
                        <w:rPr>
                          <w:rFonts w:ascii="Encode Sans Compressed" w:hAnsi="Encode Sans Compressed"/>
                          <w:b/>
                          <w:sz w:val="22"/>
                          <w:szCs w:val="22"/>
                        </w:rPr>
                      </w:pPr>
                      <w:r w:rsidRPr="00027A69">
                        <w:rPr>
                          <w:rFonts w:ascii="Encode Sans Compressed" w:hAnsi="Encode Sans Compressed"/>
                          <w:b/>
                          <w:sz w:val="22"/>
                          <w:szCs w:val="22"/>
                        </w:rPr>
                        <w:t xml:space="preserve">składane na podstawie art. 125 ust. 1 ustawy </w:t>
                      </w:r>
                      <w:proofErr w:type="spellStart"/>
                      <w:r w:rsidRPr="00027A69">
                        <w:rPr>
                          <w:rFonts w:ascii="Encode Sans Compressed" w:hAnsi="Encode Sans Compressed"/>
                          <w:b/>
                          <w:sz w:val="22"/>
                          <w:szCs w:val="22"/>
                        </w:rPr>
                        <w:t>Pzp</w:t>
                      </w:r>
                      <w:proofErr w:type="spellEnd"/>
                      <w:r w:rsidRPr="00027A69">
                        <w:rPr>
                          <w:rFonts w:ascii="Encode Sans Compressed" w:hAnsi="Encode Sans Compressed"/>
                          <w:b/>
                          <w:sz w:val="22"/>
                          <w:szCs w:val="22"/>
                        </w:rPr>
                        <w:t xml:space="preserve">   o spełnieniu warunków udziału </w:t>
                      </w:r>
                    </w:p>
                    <w:p w14:paraId="720EE40E" w14:textId="192DFE0C" w:rsidR="00DB56A3" w:rsidRPr="00027A69" w:rsidRDefault="00DB56A3" w:rsidP="00027A69">
                      <w:pPr>
                        <w:jc w:val="center"/>
                        <w:rPr>
                          <w:rFonts w:ascii="Encode Sans Compressed" w:hAnsi="Encode Sans Compressed"/>
                          <w:sz w:val="22"/>
                          <w:szCs w:val="22"/>
                        </w:rPr>
                      </w:pPr>
                      <w:r w:rsidRPr="00027A69">
                        <w:rPr>
                          <w:rFonts w:ascii="Encode Sans Compressed" w:hAnsi="Encode Sans Compressed"/>
                          <w:b/>
                          <w:sz w:val="22"/>
                          <w:szCs w:val="22"/>
                        </w:rPr>
                        <w:t>w postępowaniu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1370E0">
        <w:rPr>
          <w:rFonts w:ascii="Encode Sans Compressed" w:hAnsi="Encode Sans Compressed"/>
          <w:b/>
          <w:sz w:val="22"/>
          <w:szCs w:val="22"/>
        </w:rPr>
        <w:t>Wykonawca:</w:t>
      </w:r>
    </w:p>
    <w:p w14:paraId="07AA7C19" w14:textId="409A4E18" w:rsidR="00405088" w:rsidRPr="001370E0" w:rsidRDefault="00405088" w:rsidP="00365C1A">
      <w:pPr>
        <w:spacing w:line="264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32677DBC" w14:textId="77777777" w:rsidR="00405088" w:rsidRPr="001370E0" w:rsidRDefault="00405088" w:rsidP="00365C1A">
      <w:pPr>
        <w:spacing w:line="264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474F670B" w14:textId="77777777" w:rsidR="00405088" w:rsidRPr="001370E0" w:rsidRDefault="00405088" w:rsidP="00365C1A">
      <w:pPr>
        <w:spacing w:line="264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2334E963" w14:textId="4CF901A3" w:rsidR="00405088" w:rsidRPr="001370E0" w:rsidRDefault="00405088" w:rsidP="00365C1A">
      <w:pPr>
        <w:spacing w:line="264" w:lineRule="auto"/>
        <w:ind w:right="1698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>(pełna nazwa/firma, adres, w zależności od podmiotu: NIP/PESEL, KRS/</w:t>
      </w:r>
      <w:proofErr w:type="spellStart"/>
      <w:r w:rsidRPr="001370E0">
        <w:rPr>
          <w:rFonts w:ascii="Encode Sans Compressed" w:hAnsi="Encode Sans Compressed"/>
          <w:i/>
          <w:sz w:val="22"/>
          <w:szCs w:val="22"/>
        </w:rPr>
        <w:t>CEiDG</w:t>
      </w:r>
      <w:proofErr w:type="spellEnd"/>
      <w:r w:rsidRPr="001370E0">
        <w:rPr>
          <w:rFonts w:ascii="Encode Sans Compressed" w:hAnsi="Encode Sans Compressed"/>
          <w:i/>
          <w:sz w:val="22"/>
          <w:szCs w:val="22"/>
        </w:rPr>
        <w:t>)</w:t>
      </w:r>
      <w:r w:rsidRPr="001370E0">
        <w:rPr>
          <w:rFonts w:ascii="Encode Sans Compressed" w:hAnsi="Encode Sans Compressed"/>
          <w:i/>
          <w:sz w:val="22"/>
          <w:szCs w:val="22"/>
        </w:rPr>
        <w:br/>
      </w:r>
      <w:r w:rsidRPr="001370E0">
        <w:rPr>
          <w:rFonts w:ascii="Encode Sans Compressed" w:hAnsi="Encode Sans Compressed"/>
          <w:b/>
          <w:sz w:val="22"/>
          <w:szCs w:val="22"/>
        </w:rPr>
        <w:t>reprezentowany przez:</w:t>
      </w:r>
    </w:p>
    <w:p w14:paraId="37447A63" w14:textId="77777777" w:rsidR="00405088" w:rsidRDefault="00405088" w:rsidP="00365C1A">
      <w:pPr>
        <w:spacing w:line="264" w:lineRule="auto"/>
        <w:ind w:right="-286"/>
        <w:rPr>
          <w:rFonts w:ascii="Encode Sans Compressed" w:hAnsi="Encode Sans Compressed"/>
          <w:sz w:val="22"/>
          <w:szCs w:val="22"/>
        </w:rPr>
      </w:pPr>
    </w:p>
    <w:p w14:paraId="3FEA436C" w14:textId="5A382731" w:rsidR="00405088" w:rsidRPr="001370E0" w:rsidRDefault="00405088" w:rsidP="00365C1A">
      <w:pPr>
        <w:spacing w:line="264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</w:p>
    <w:p w14:paraId="19295284" w14:textId="49B6C656" w:rsidR="00405088" w:rsidRDefault="00405088" w:rsidP="00365C1A">
      <w:pPr>
        <w:spacing w:line="264" w:lineRule="auto"/>
        <w:ind w:right="3683"/>
        <w:rPr>
          <w:rFonts w:ascii="Encode Sans Compressed" w:hAnsi="Encode Sans Compressed"/>
          <w:i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 xml:space="preserve"> (</w:t>
      </w:r>
      <w:r w:rsidRPr="00B44D0C">
        <w:rPr>
          <w:rFonts w:ascii="Encode Sans Compressed" w:hAnsi="Encode Sans Compressed"/>
          <w:i/>
          <w:sz w:val="22"/>
          <w:szCs w:val="22"/>
        </w:rPr>
        <w:t>imię, nazwisko, stanowisko/podstawa do  reprezentacji)</w:t>
      </w:r>
    </w:p>
    <w:p w14:paraId="03E3B367" w14:textId="77777777" w:rsidR="00405088" w:rsidRPr="001370E0" w:rsidRDefault="00405088" w:rsidP="00365C1A">
      <w:pPr>
        <w:spacing w:line="264" w:lineRule="auto"/>
        <w:ind w:right="3683"/>
        <w:rPr>
          <w:rFonts w:ascii="Encode Sans Compressed" w:hAnsi="Encode Sans Compressed"/>
          <w:i/>
          <w:sz w:val="22"/>
          <w:szCs w:val="22"/>
        </w:rPr>
      </w:pPr>
    </w:p>
    <w:p w14:paraId="614F41FB" w14:textId="77777777" w:rsidR="00405088" w:rsidRPr="00952726" w:rsidRDefault="00405088" w:rsidP="00365C1A">
      <w:pPr>
        <w:pStyle w:val="Zwykytekst"/>
        <w:spacing w:line="264" w:lineRule="auto"/>
        <w:rPr>
          <w:rFonts w:ascii="Encode Sans Compressed" w:hAnsi="Encode Sans Compressed"/>
          <w:bCs/>
          <w:sz w:val="22"/>
          <w:szCs w:val="22"/>
        </w:rPr>
      </w:pPr>
      <w:r w:rsidRPr="00952726">
        <w:rPr>
          <w:rFonts w:ascii="Encode Sans Compressed" w:hAnsi="Encode Sans Compressed"/>
          <w:bCs/>
          <w:sz w:val="22"/>
          <w:szCs w:val="22"/>
        </w:rPr>
        <w:t xml:space="preserve">Składając ofertę w </w:t>
      </w:r>
      <w:r w:rsidRPr="00952726">
        <w:rPr>
          <w:rFonts w:ascii="Encode Sans Compressed" w:hAnsi="Encode Sans Compressed"/>
          <w:bCs/>
          <w:sz w:val="22"/>
          <w:szCs w:val="22"/>
          <w:lang w:val="pl-PL"/>
        </w:rPr>
        <w:t>postępowaniu o udzielenie zamówieniu publicznego</w:t>
      </w:r>
      <w:r w:rsidRPr="00952726">
        <w:rPr>
          <w:rFonts w:ascii="Encode Sans Compressed" w:hAnsi="Encode Sans Compressed"/>
          <w:bCs/>
          <w:sz w:val="22"/>
          <w:szCs w:val="22"/>
        </w:rPr>
        <w:t xml:space="preserve"> na:</w:t>
      </w:r>
    </w:p>
    <w:p w14:paraId="38A32495" w14:textId="77777777" w:rsidR="00405088" w:rsidRPr="00F33A82" w:rsidRDefault="00405088" w:rsidP="00365C1A">
      <w:pPr>
        <w:pStyle w:val="Zwykytekst"/>
        <w:spacing w:line="264" w:lineRule="auto"/>
        <w:jc w:val="both"/>
        <w:rPr>
          <w:rFonts w:ascii="Encode Sans Compressed" w:hAnsi="Encode Sans Compressed"/>
          <w:bCs/>
          <w:sz w:val="22"/>
          <w:szCs w:val="22"/>
          <w:lang w:val="pl-PL"/>
        </w:rPr>
      </w:pPr>
    </w:p>
    <w:p w14:paraId="7AACD84C" w14:textId="77777777" w:rsidR="0031044C" w:rsidRDefault="0031044C" w:rsidP="00365C1A">
      <w:pPr>
        <w:spacing w:line="264" w:lineRule="auto"/>
        <w:jc w:val="center"/>
        <w:rPr>
          <w:rFonts w:ascii="Encode Sans Compressed" w:hAnsi="Encode Sans Compressed"/>
          <w:b/>
          <w:iCs/>
          <w:sz w:val="22"/>
          <w:szCs w:val="22"/>
        </w:rPr>
      </w:pPr>
      <w:r w:rsidRPr="007F483A">
        <w:rPr>
          <w:rFonts w:ascii="Encode Sans Compressed" w:hAnsi="Encode Sans Compressed"/>
          <w:b/>
          <w:iCs/>
          <w:sz w:val="22"/>
          <w:szCs w:val="22"/>
        </w:rPr>
        <w:t xml:space="preserve">Dostawa emulsji </w:t>
      </w:r>
      <w:r>
        <w:rPr>
          <w:rFonts w:ascii="Encode Sans Compressed" w:hAnsi="Encode Sans Compressed"/>
          <w:b/>
          <w:iCs/>
          <w:sz w:val="22"/>
          <w:szCs w:val="22"/>
        </w:rPr>
        <w:t xml:space="preserve">asfaltowej do Obwodu Drogowego w Racocie </w:t>
      </w:r>
    </w:p>
    <w:p w14:paraId="4E87ADAE" w14:textId="6F698A58" w:rsidR="00F47B60" w:rsidRPr="0031044C" w:rsidRDefault="0031044C" w:rsidP="00365C1A">
      <w:pPr>
        <w:spacing w:line="264" w:lineRule="auto"/>
        <w:jc w:val="center"/>
        <w:rPr>
          <w:rFonts w:ascii="Encode Sans Compressed" w:hAnsi="Encode Sans Compressed"/>
          <w:b/>
          <w:iCs/>
          <w:sz w:val="22"/>
          <w:szCs w:val="22"/>
        </w:rPr>
      </w:pPr>
      <w:r>
        <w:rPr>
          <w:rFonts w:ascii="Encode Sans Compressed" w:hAnsi="Encode Sans Compressed"/>
          <w:b/>
          <w:iCs/>
          <w:sz w:val="22"/>
          <w:szCs w:val="22"/>
        </w:rPr>
        <w:t xml:space="preserve">oraz Obwodu Drogowego w Zaniemyślu  </w:t>
      </w:r>
    </w:p>
    <w:p w14:paraId="69A16A09" w14:textId="77777777" w:rsidR="00D51134" w:rsidRPr="002F5031" w:rsidRDefault="00D51134" w:rsidP="00365C1A">
      <w:pPr>
        <w:spacing w:line="264" w:lineRule="auto"/>
        <w:ind w:right="-286"/>
        <w:jc w:val="center"/>
        <w:rPr>
          <w:rFonts w:ascii="Encode Sans Compressed" w:hAnsi="Encode Sans Compressed"/>
          <w:sz w:val="22"/>
          <w:szCs w:val="22"/>
        </w:rPr>
      </w:pPr>
    </w:p>
    <w:p w14:paraId="706DD16E" w14:textId="5CBB7749" w:rsidR="00D51134" w:rsidRDefault="00D51134" w:rsidP="00365C1A">
      <w:pPr>
        <w:pStyle w:val="numerowanie"/>
        <w:spacing w:line="264" w:lineRule="auto"/>
        <w:rPr>
          <w:rFonts w:ascii="Encode Sans Compressed" w:hAnsi="Encode Sans Compressed"/>
          <w:sz w:val="22"/>
        </w:rPr>
      </w:pPr>
      <w:r w:rsidRPr="002F5031">
        <w:rPr>
          <w:rFonts w:ascii="Encode Sans Compressed" w:hAnsi="Encode Sans Compressed"/>
          <w:sz w:val="22"/>
        </w:rPr>
        <w:t xml:space="preserve">prowadzonym przez Rejon Dróg Wojewódzkich w </w:t>
      </w:r>
      <w:r w:rsidR="0031044C">
        <w:rPr>
          <w:rFonts w:ascii="Encode Sans Compressed" w:hAnsi="Encode Sans Compressed"/>
          <w:sz w:val="22"/>
        </w:rPr>
        <w:t>Kościanie</w:t>
      </w:r>
      <w:r w:rsidRPr="002F5031">
        <w:rPr>
          <w:rFonts w:ascii="Encode Sans Compressed" w:hAnsi="Encode Sans Compressed"/>
          <w:sz w:val="22"/>
        </w:rPr>
        <w:t xml:space="preserve"> oświadczam, co następuje:</w:t>
      </w:r>
    </w:p>
    <w:p w14:paraId="5F491BA8" w14:textId="77777777" w:rsidR="00405088" w:rsidRPr="001370E0" w:rsidRDefault="00405088" w:rsidP="00365C1A">
      <w:pPr>
        <w:spacing w:line="264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6C6D3267" w14:textId="77777777" w:rsidR="002F5031" w:rsidRDefault="00405088" w:rsidP="00365C1A">
      <w:pPr>
        <w:spacing w:line="264" w:lineRule="auto"/>
        <w:jc w:val="center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INFORMACJA  DOTYCZĄCA WYKONAWCY</w:t>
      </w:r>
      <w:r>
        <w:rPr>
          <w:rFonts w:ascii="Encode Sans Compressed" w:hAnsi="Encode Sans Compressed"/>
          <w:b/>
          <w:sz w:val="22"/>
          <w:szCs w:val="22"/>
        </w:rPr>
        <w:t xml:space="preserve"> </w:t>
      </w:r>
    </w:p>
    <w:p w14:paraId="7AD48C87" w14:textId="3C7194FB" w:rsidR="00405088" w:rsidRPr="001370E0" w:rsidRDefault="00405088" w:rsidP="00365C1A">
      <w:pPr>
        <w:spacing w:line="264" w:lineRule="auto"/>
        <w:jc w:val="center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>(w przypadku samodzielnego ubiegania się o udzielenie zamówienia)*</w:t>
      </w:r>
    </w:p>
    <w:p w14:paraId="471FFE38" w14:textId="77777777" w:rsidR="00405088" w:rsidRPr="001370E0" w:rsidRDefault="00405088" w:rsidP="00365C1A">
      <w:pPr>
        <w:spacing w:line="264" w:lineRule="auto"/>
        <w:rPr>
          <w:rFonts w:ascii="Encode Sans Compressed" w:hAnsi="Encode Sans Compressed"/>
          <w:sz w:val="22"/>
          <w:szCs w:val="22"/>
        </w:rPr>
      </w:pPr>
    </w:p>
    <w:p w14:paraId="316888D4" w14:textId="77777777" w:rsidR="00405088" w:rsidRDefault="00405088" w:rsidP="00365C1A">
      <w:pPr>
        <w:spacing w:line="264" w:lineRule="auto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1370E0">
        <w:rPr>
          <w:rFonts w:ascii="Encode Sans Compressed" w:hAnsi="Encode Sans Compressed"/>
          <w:sz w:val="22"/>
          <w:szCs w:val="22"/>
        </w:rPr>
        <w:t xml:space="preserve">Oświadczam, że spełniam warunki udziału w postępowaniu określone przez Zamawiającego </w:t>
      </w:r>
      <w:r w:rsidRPr="001370E0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 </w:t>
      </w:r>
      <w:r>
        <w:rPr>
          <w:rFonts w:ascii="Encode Sans Compressed" w:eastAsia="Calibri" w:hAnsi="Encode Sans Compressed"/>
          <w:sz w:val="22"/>
          <w:szCs w:val="22"/>
          <w:lang w:eastAsia="en-US"/>
        </w:rPr>
        <w:t>7</w:t>
      </w:r>
      <w:r w:rsidRPr="001370E0">
        <w:rPr>
          <w:rFonts w:ascii="Encode Sans Compressed" w:eastAsia="Calibri" w:hAnsi="Encode Sans Compressed"/>
          <w:sz w:val="22"/>
          <w:szCs w:val="22"/>
          <w:lang w:eastAsia="en-US"/>
        </w:rPr>
        <w:t>.2. Instrukcji dla</w:t>
      </w:r>
      <w:r>
        <w:rPr>
          <w:rFonts w:ascii="Encode Sans Compressed" w:eastAsia="Calibri" w:hAnsi="Encode Sans Compressed"/>
          <w:sz w:val="22"/>
          <w:szCs w:val="22"/>
          <w:lang w:eastAsia="en-US"/>
        </w:rPr>
        <w:t xml:space="preserve"> Wykonawców (Tom I </w:t>
      </w:r>
      <w:r w:rsidRPr="0013108F">
        <w:rPr>
          <w:rFonts w:ascii="Encode Sans Compressed" w:eastAsia="Calibri" w:hAnsi="Encode Sans Compressed"/>
          <w:sz w:val="22"/>
          <w:szCs w:val="22"/>
          <w:lang w:eastAsia="en-US"/>
        </w:rPr>
        <w:t xml:space="preserve">Rozdział 1 </w:t>
      </w:r>
      <w:r>
        <w:rPr>
          <w:rFonts w:ascii="Encode Sans Compressed" w:eastAsia="Calibri" w:hAnsi="Encode Sans Compressed"/>
          <w:sz w:val="22"/>
          <w:szCs w:val="22"/>
          <w:lang w:eastAsia="en-US"/>
        </w:rPr>
        <w:t>SWZ)</w:t>
      </w:r>
    </w:p>
    <w:p w14:paraId="6B6B673A" w14:textId="77777777" w:rsidR="00B44D0C" w:rsidRDefault="00B44D0C" w:rsidP="00365C1A">
      <w:pPr>
        <w:suppressAutoHyphens w:val="0"/>
        <w:spacing w:line="264" w:lineRule="auto"/>
        <w:jc w:val="both"/>
        <w:rPr>
          <w:rFonts w:ascii="Encode Sans Compressed" w:hAnsi="Encode Sans Compressed"/>
          <w:sz w:val="22"/>
          <w:szCs w:val="22"/>
        </w:rPr>
      </w:pPr>
      <w:r w:rsidRPr="00B44D0C">
        <w:rPr>
          <w:rFonts w:ascii="Encode Sans Compressed" w:hAnsi="Encode Sans Compressed"/>
          <w:sz w:val="22"/>
          <w:szCs w:val="22"/>
        </w:rPr>
        <w:t>Dane umożliwiające dostęp do podmiotowych środków dowodowych, o których mowa w pkt. 9.</w:t>
      </w:r>
      <w:r>
        <w:rPr>
          <w:rFonts w:ascii="Encode Sans Compressed" w:hAnsi="Encode Sans Compressed"/>
          <w:sz w:val="22"/>
          <w:szCs w:val="22"/>
        </w:rPr>
        <w:t xml:space="preserve">7 </w:t>
      </w:r>
      <w:proofErr w:type="spellStart"/>
      <w:r>
        <w:rPr>
          <w:rFonts w:ascii="Encode Sans Compressed" w:hAnsi="Encode Sans Compressed"/>
          <w:sz w:val="22"/>
          <w:szCs w:val="22"/>
        </w:rPr>
        <w:t>ppkt</w:t>
      </w:r>
      <w:proofErr w:type="spellEnd"/>
      <w:r>
        <w:rPr>
          <w:rFonts w:ascii="Encode Sans Compressed" w:hAnsi="Encode Sans Compressed"/>
          <w:sz w:val="22"/>
          <w:szCs w:val="22"/>
        </w:rPr>
        <w:t xml:space="preserve"> 1)</w:t>
      </w:r>
      <w:r w:rsidRPr="00B44D0C">
        <w:rPr>
          <w:rFonts w:ascii="Encode Sans Compressed" w:hAnsi="Encode Sans Compressed"/>
          <w:sz w:val="22"/>
          <w:szCs w:val="22"/>
        </w:rPr>
        <w:t xml:space="preserve"> Instrukcji dla Wykonawców (Tom I, Rozdział 1 SWZ): </w:t>
      </w:r>
    </w:p>
    <w:p w14:paraId="3EC78C45" w14:textId="77777777" w:rsidR="00260CE3" w:rsidRPr="00B44D0C" w:rsidRDefault="00260CE3" w:rsidP="00365C1A">
      <w:pPr>
        <w:suppressAutoHyphens w:val="0"/>
        <w:spacing w:line="264" w:lineRule="auto"/>
        <w:jc w:val="both"/>
        <w:rPr>
          <w:rFonts w:ascii="Encode Sans Compressed" w:hAnsi="Encode Sans Compressed"/>
          <w:sz w:val="22"/>
          <w:szCs w:val="22"/>
        </w:rPr>
      </w:pPr>
    </w:p>
    <w:p w14:paraId="1264147C" w14:textId="1E18F9BE" w:rsidR="00B44D0C" w:rsidRPr="00405088" w:rsidRDefault="00B44D0C" w:rsidP="00365C1A">
      <w:pPr>
        <w:suppressAutoHyphens w:val="0"/>
        <w:spacing w:line="264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247288A1" w14:textId="77777777" w:rsidR="00B44D0C" w:rsidRPr="00B966A6" w:rsidRDefault="00B44D0C" w:rsidP="00365C1A">
      <w:pPr>
        <w:suppressAutoHyphens w:val="0"/>
        <w:spacing w:line="264" w:lineRule="auto"/>
        <w:jc w:val="center"/>
        <w:rPr>
          <w:rFonts w:ascii="Encode Sans Compressed" w:hAnsi="Encode Sans Compressed"/>
          <w:bCs/>
          <w:color w:val="FF0000"/>
          <w:sz w:val="18"/>
          <w:szCs w:val="18"/>
        </w:rPr>
      </w:pPr>
      <w:r w:rsidRPr="00B966A6">
        <w:rPr>
          <w:rFonts w:ascii="Encode Sans Compressed" w:hAnsi="Encode Sans Compressed"/>
          <w:bCs/>
          <w:sz w:val="18"/>
          <w:szCs w:val="18"/>
        </w:rPr>
        <w:t>(</w:t>
      </w:r>
      <w:r w:rsidRPr="00B966A6">
        <w:rPr>
          <w:rFonts w:ascii="Encode Sans Compressed" w:hAnsi="Encode Sans Compressed"/>
          <w:bCs/>
          <w:i/>
          <w:sz w:val="18"/>
          <w:szCs w:val="18"/>
        </w:rPr>
        <w:t>należy podać adres strony internetowej z której zamawiający może samodzielnie pobrać dokument):</w:t>
      </w:r>
    </w:p>
    <w:p w14:paraId="58F04913" w14:textId="77777777" w:rsidR="00B44D0C" w:rsidRPr="00046975" w:rsidRDefault="00B44D0C" w:rsidP="00365C1A">
      <w:pPr>
        <w:pStyle w:val="Akapitzlist"/>
        <w:suppressAutoHyphens w:val="0"/>
        <w:spacing w:line="264" w:lineRule="auto"/>
        <w:ind w:left="284"/>
        <w:jc w:val="both"/>
        <w:rPr>
          <w:rFonts w:ascii="Encode Sans Compressed" w:hAnsi="Encode Sans Compressed"/>
          <w:color w:val="00B050"/>
          <w:sz w:val="22"/>
          <w:szCs w:val="22"/>
        </w:rPr>
      </w:pPr>
    </w:p>
    <w:p w14:paraId="15304DC6" w14:textId="027A0A04" w:rsidR="00B44D0C" w:rsidRPr="00952726" w:rsidRDefault="00B44D0C" w:rsidP="00365C1A">
      <w:pPr>
        <w:spacing w:line="264" w:lineRule="auto"/>
        <w:jc w:val="both"/>
        <w:rPr>
          <w:rFonts w:ascii="Encode Sans Compressed" w:hAnsi="Encode Sans Compressed"/>
          <w:i/>
          <w:sz w:val="18"/>
          <w:szCs w:val="18"/>
        </w:rPr>
      </w:pPr>
      <w:r w:rsidRPr="00405088">
        <w:rPr>
          <w:rFonts w:ascii="Encode Sans Compressed" w:hAnsi="Encode Sans Compressed"/>
          <w:i/>
          <w:sz w:val="18"/>
          <w:szCs w:val="18"/>
        </w:rPr>
        <w:t>/Zamawiający nie wzywa do złożenia podmiotowych środków dowodowych, jeżeli może je uzyskać za pomocą bezpłatnych</w:t>
      </w:r>
      <w:r w:rsidR="00260CE3">
        <w:rPr>
          <w:rFonts w:ascii="Encode Sans Compressed" w:hAnsi="Encode Sans Compressed"/>
          <w:i/>
          <w:sz w:val="18"/>
          <w:szCs w:val="18"/>
        </w:rPr>
        <w:br/>
      </w:r>
      <w:r w:rsidRPr="00405088">
        <w:rPr>
          <w:rFonts w:ascii="Encode Sans Compressed" w:hAnsi="Encode Sans Compressed"/>
          <w:i/>
          <w:sz w:val="18"/>
          <w:szCs w:val="18"/>
        </w:rPr>
        <w:t>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środków./</w:t>
      </w:r>
    </w:p>
    <w:p w14:paraId="125608BB" w14:textId="77777777" w:rsidR="00405088" w:rsidRPr="001370E0" w:rsidRDefault="00405088" w:rsidP="00365C1A">
      <w:pPr>
        <w:spacing w:line="264" w:lineRule="auto"/>
        <w:jc w:val="both"/>
        <w:rPr>
          <w:rFonts w:ascii="Encode Sans Compressed" w:hAnsi="Encode Sans Compressed"/>
          <w:sz w:val="22"/>
          <w:szCs w:val="22"/>
        </w:rPr>
      </w:pPr>
    </w:p>
    <w:p w14:paraId="0999AE00" w14:textId="77777777" w:rsidR="00405088" w:rsidRPr="001370E0" w:rsidRDefault="00405088" w:rsidP="00365C1A">
      <w:pPr>
        <w:spacing w:line="264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2C070382" w14:textId="241E5943" w:rsidR="00260CE3" w:rsidRPr="001370E0" w:rsidRDefault="00405088" w:rsidP="00365C1A">
      <w:pPr>
        <w:spacing w:line="264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</w:t>
      </w:r>
      <w:r w:rsidR="00B966A6">
        <w:rPr>
          <w:rFonts w:ascii="Encode Sans Compressed" w:hAnsi="Encode Sans Compressed"/>
          <w:sz w:val="22"/>
          <w:szCs w:val="22"/>
        </w:rPr>
        <w:t>…………</w:t>
      </w:r>
      <w:r w:rsidRPr="001370E0">
        <w:rPr>
          <w:rFonts w:ascii="Encode Sans Compressed" w:hAnsi="Encode Sans Compressed"/>
          <w:sz w:val="22"/>
          <w:szCs w:val="22"/>
        </w:rPr>
        <w:t>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>dnia …………</w:t>
      </w:r>
      <w:r w:rsidR="00B966A6">
        <w:rPr>
          <w:rFonts w:ascii="Encode Sans Compressed" w:hAnsi="Encode Sans Compressed"/>
          <w:sz w:val="22"/>
          <w:szCs w:val="22"/>
        </w:rPr>
        <w:t>………..</w:t>
      </w:r>
      <w:r w:rsidRPr="001370E0">
        <w:rPr>
          <w:rFonts w:ascii="Encode Sans Compressed" w:hAnsi="Encode Sans Compressed"/>
          <w:sz w:val="22"/>
          <w:szCs w:val="22"/>
        </w:rPr>
        <w:t xml:space="preserve">………. r. </w:t>
      </w:r>
    </w:p>
    <w:p w14:paraId="242B4AF3" w14:textId="5108F894" w:rsidR="00405088" w:rsidRPr="00B966A6" w:rsidRDefault="00B966A6" w:rsidP="00365C1A">
      <w:pPr>
        <w:spacing w:line="264" w:lineRule="auto"/>
        <w:jc w:val="both"/>
        <w:rPr>
          <w:rFonts w:ascii="Encode Sans Compressed" w:hAnsi="Encode Sans Compressed" w:cs="Arial"/>
          <w:sz w:val="18"/>
          <w:szCs w:val="18"/>
        </w:rPr>
      </w:pPr>
      <w:r>
        <w:rPr>
          <w:rFonts w:ascii="Encode Sans Compressed" w:hAnsi="Encode Sans Compressed"/>
          <w:i/>
          <w:sz w:val="18"/>
          <w:szCs w:val="18"/>
        </w:rPr>
        <w:t xml:space="preserve">        </w:t>
      </w:r>
      <w:r w:rsidR="00405088" w:rsidRPr="00B966A6">
        <w:rPr>
          <w:rFonts w:ascii="Encode Sans Compressed" w:hAnsi="Encode Sans Compressed"/>
          <w:i/>
          <w:sz w:val="18"/>
          <w:szCs w:val="18"/>
        </w:rPr>
        <w:t>(miejscowość)</w:t>
      </w:r>
    </w:p>
    <w:p w14:paraId="7E2520A9" w14:textId="77777777" w:rsidR="00260CE3" w:rsidRDefault="00260CE3" w:rsidP="00365C1A">
      <w:pPr>
        <w:spacing w:line="264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7D923608" w14:textId="77777777" w:rsidR="00260CE3" w:rsidRDefault="00260CE3" w:rsidP="00365C1A">
      <w:pPr>
        <w:spacing w:line="264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2BE70CB8" w14:textId="152209BD" w:rsidR="00405088" w:rsidRPr="001370E0" w:rsidRDefault="00405088" w:rsidP="00365C1A">
      <w:pPr>
        <w:spacing w:line="264" w:lineRule="auto"/>
        <w:jc w:val="center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lastRenderedPageBreak/>
        <w:t>INFORMACJA  DOTYCZĄCA WYKONAWCY</w:t>
      </w:r>
      <w:r>
        <w:rPr>
          <w:rFonts w:ascii="Encode Sans Compressed" w:hAnsi="Encode Sans Compressed"/>
          <w:b/>
          <w:sz w:val="22"/>
          <w:szCs w:val="22"/>
        </w:rPr>
        <w:t xml:space="preserve"> (w przypadku, gdy Wykonawca wspólnie ubiega się </w:t>
      </w:r>
      <w:r w:rsidR="00260CE3">
        <w:rPr>
          <w:rFonts w:ascii="Encode Sans Compressed" w:hAnsi="Encode Sans Compressed"/>
          <w:b/>
          <w:sz w:val="22"/>
          <w:szCs w:val="22"/>
        </w:rPr>
        <w:br/>
      </w:r>
      <w:r>
        <w:rPr>
          <w:rFonts w:ascii="Encode Sans Compressed" w:hAnsi="Encode Sans Compressed"/>
          <w:b/>
          <w:sz w:val="22"/>
          <w:szCs w:val="22"/>
        </w:rPr>
        <w:t>o udzielenie zamówienia – konsorcja, spółki cywilne)*</w:t>
      </w:r>
    </w:p>
    <w:p w14:paraId="59DFAA69" w14:textId="77777777" w:rsidR="00405088" w:rsidRPr="001370E0" w:rsidRDefault="00405088" w:rsidP="00365C1A">
      <w:pPr>
        <w:spacing w:line="264" w:lineRule="auto"/>
        <w:rPr>
          <w:rFonts w:ascii="Encode Sans Compressed" w:hAnsi="Encode Sans Compressed"/>
          <w:sz w:val="22"/>
          <w:szCs w:val="22"/>
        </w:rPr>
      </w:pPr>
    </w:p>
    <w:p w14:paraId="7499677E" w14:textId="3552195E" w:rsidR="00405088" w:rsidRPr="00F07346" w:rsidRDefault="00405088" w:rsidP="00365C1A">
      <w:pPr>
        <w:spacing w:line="264" w:lineRule="auto"/>
        <w:jc w:val="both"/>
        <w:rPr>
          <w:rFonts w:ascii="Encode Sans Compressed" w:hAnsi="Encode Sans Compressed"/>
          <w:sz w:val="22"/>
          <w:szCs w:val="22"/>
        </w:rPr>
      </w:pPr>
      <w:r w:rsidRPr="00F07346">
        <w:rPr>
          <w:rFonts w:ascii="Encode Sans Compressed" w:hAnsi="Encode Sans Compressed"/>
          <w:sz w:val="22"/>
          <w:szCs w:val="22"/>
        </w:rPr>
        <w:t>Oświadczam, że spełniam warunki udziału w postępowaniu określone przez Zamawiającego</w:t>
      </w:r>
      <w:r w:rsidRPr="00F07346">
        <w:rPr>
          <w:rFonts w:ascii="Encode Sans Compressed" w:hAnsi="Encode Sans Compressed"/>
          <w:b/>
          <w:sz w:val="22"/>
          <w:szCs w:val="22"/>
        </w:rPr>
        <w:t>**</w:t>
      </w:r>
      <w:r w:rsidRPr="00F07346">
        <w:rPr>
          <w:rFonts w:ascii="Encode Sans Compressed" w:hAnsi="Encode Sans Compressed"/>
          <w:sz w:val="22"/>
          <w:szCs w:val="22"/>
        </w:rPr>
        <w:t>:</w:t>
      </w:r>
    </w:p>
    <w:p w14:paraId="3C243573" w14:textId="6E4FA46E" w:rsidR="00405088" w:rsidRPr="00B966A6" w:rsidRDefault="00405088" w:rsidP="00365C1A">
      <w:pPr>
        <w:spacing w:line="264" w:lineRule="auto"/>
        <w:ind w:left="360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B966A6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pkt. 7.2. </w:t>
      </w:r>
      <w:proofErr w:type="spellStart"/>
      <w:r w:rsidRPr="00B966A6">
        <w:rPr>
          <w:rFonts w:ascii="Encode Sans Compressed" w:eastAsia="Calibri" w:hAnsi="Encode Sans Compressed"/>
          <w:sz w:val="22"/>
          <w:szCs w:val="22"/>
          <w:lang w:eastAsia="en-US"/>
        </w:rPr>
        <w:t>ppkt</w:t>
      </w:r>
      <w:proofErr w:type="spellEnd"/>
      <w:r w:rsidRPr="00B966A6">
        <w:rPr>
          <w:rFonts w:ascii="Encode Sans Compressed" w:eastAsia="Calibri" w:hAnsi="Encode Sans Compressed"/>
          <w:sz w:val="22"/>
          <w:szCs w:val="22"/>
          <w:lang w:eastAsia="en-US"/>
        </w:rPr>
        <w:t xml:space="preserve"> 1 Instrukcji dla Wykonawców (Tom I Rozdział 1 SWZ);</w:t>
      </w:r>
    </w:p>
    <w:p w14:paraId="40DF4680" w14:textId="77777777" w:rsidR="00405088" w:rsidRDefault="00405088" w:rsidP="00365C1A">
      <w:pPr>
        <w:spacing w:line="264" w:lineRule="auto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</w:p>
    <w:p w14:paraId="01FA6364" w14:textId="0727DF10" w:rsidR="00B44D0C" w:rsidRDefault="00B44D0C" w:rsidP="00365C1A">
      <w:pPr>
        <w:suppressAutoHyphens w:val="0"/>
        <w:spacing w:line="264" w:lineRule="auto"/>
        <w:jc w:val="both"/>
        <w:rPr>
          <w:rFonts w:ascii="Encode Sans Compressed" w:hAnsi="Encode Sans Compressed"/>
          <w:sz w:val="22"/>
          <w:szCs w:val="22"/>
        </w:rPr>
      </w:pPr>
      <w:r w:rsidRPr="00B44D0C">
        <w:rPr>
          <w:rFonts w:ascii="Encode Sans Compressed" w:hAnsi="Encode Sans Compressed"/>
          <w:sz w:val="22"/>
          <w:szCs w:val="22"/>
        </w:rPr>
        <w:t>Dane umożliwiające dostęp do podmiotowych środków dowodowych, o których mowa w pkt. 9.</w:t>
      </w:r>
      <w:r>
        <w:rPr>
          <w:rFonts w:ascii="Encode Sans Compressed" w:hAnsi="Encode Sans Compressed"/>
          <w:sz w:val="22"/>
          <w:szCs w:val="22"/>
        </w:rPr>
        <w:t xml:space="preserve">7 </w:t>
      </w:r>
      <w:proofErr w:type="spellStart"/>
      <w:r>
        <w:rPr>
          <w:rFonts w:ascii="Encode Sans Compressed" w:hAnsi="Encode Sans Compressed"/>
          <w:sz w:val="22"/>
          <w:szCs w:val="22"/>
        </w:rPr>
        <w:t>ppkt</w:t>
      </w:r>
      <w:proofErr w:type="spellEnd"/>
      <w:r>
        <w:rPr>
          <w:rFonts w:ascii="Encode Sans Compressed" w:hAnsi="Encode Sans Compressed"/>
          <w:sz w:val="22"/>
          <w:szCs w:val="22"/>
        </w:rPr>
        <w:t xml:space="preserve"> 1)</w:t>
      </w:r>
      <w:r w:rsidRPr="00B44D0C">
        <w:rPr>
          <w:rFonts w:ascii="Encode Sans Compressed" w:hAnsi="Encode Sans Compressed"/>
          <w:sz w:val="22"/>
          <w:szCs w:val="22"/>
        </w:rPr>
        <w:t xml:space="preserve"> Instrukcji dla Wykonawców (Tom I, Rozdział 1 SWZ): </w:t>
      </w:r>
    </w:p>
    <w:p w14:paraId="1FA5195E" w14:textId="77777777" w:rsidR="00F47B60" w:rsidRPr="00B44D0C" w:rsidRDefault="00F47B60" w:rsidP="00365C1A">
      <w:pPr>
        <w:suppressAutoHyphens w:val="0"/>
        <w:spacing w:line="264" w:lineRule="auto"/>
        <w:jc w:val="both"/>
        <w:rPr>
          <w:rFonts w:ascii="Encode Sans Compressed" w:hAnsi="Encode Sans Compressed"/>
          <w:sz w:val="22"/>
          <w:szCs w:val="22"/>
        </w:rPr>
      </w:pPr>
    </w:p>
    <w:p w14:paraId="7DC3AAB2" w14:textId="20EC51D9" w:rsidR="00B44D0C" w:rsidRPr="00405088" w:rsidRDefault="00B44D0C" w:rsidP="00365C1A">
      <w:pPr>
        <w:suppressAutoHyphens w:val="0"/>
        <w:spacing w:line="264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567877C9" w14:textId="77777777" w:rsidR="00B44D0C" w:rsidRPr="00B966A6" w:rsidRDefault="00B44D0C" w:rsidP="00365C1A">
      <w:pPr>
        <w:suppressAutoHyphens w:val="0"/>
        <w:spacing w:line="264" w:lineRule="auto"/>
        <w:jc w:val="center"/>
        <w:rPr>
          <w:rFonts w:ascii="Encode Sans Compressed" w:hAnsi="Encode Sans Compressed"/>
          <w:bCs/>
          <w:color w:val="FF0000"/>
          <w:sz w:val="18"/>
          <w:szCs w:val="18"/>
        </w:rPr>
      </w:pPr>
      <w:r w:rsidRPr="00B966A6">
        <w:rPr>
          <w:rFonts w:ascii="Encode Sans Compressed" w:hAnsi="Encode Sans Compressed"/>
          <w:bCs/>
          <w:sz w:val="18"/>
          <w:szCs w:val="18"/>
        </w:rPr>
        <w:t>(</w:t>
      </w:r>
      <w:r w:rsidRPr="00B966A6">
        <w:rPr>
          <w:rFonts w:ascii="Encode Sans Compressed" w:hAnsi="Encode Sans Compressed"/>
          <w:bCs/>
          <w:i/>
          <w:sz w:val="18"/>
          <w:szCs w:val="18"/>
        </w:rPr>
        <w:t>należy podać adres strony internetowej z której zamawiający może samodzielnie pobrać dokument):</w:t>
      </w:r>
    </w:p>
    <w:p w14:paraId="66983402" w14:textId="77777777" w:rsidR="00B44D0C" w:rsidRPr="00046975" w:rsidRDefault="00B44D0C" w:rsidP="00365C1A">
      <w:pPr>
        <w:pStyle w:val="Akapitzlist"/>
        <w:suppressAutoHyphens w:val="0"/>
        <w:spacing w:line="264" w:lineRule="auto"/>
        <w:ind w:left="284"/>
        <w:jc w:val="both"/>
        <w:rPr>
          <w:rFonts w:ascii="Encode Sans Compressed" w:hAnsi="Encode Sans Compressed"/>
          <w:color w:val="00B050"/>
          <w:sz w:val="22"/>
          <w:szCs w:val="22"/>
        </w:rPr>
      </w:pPr>
    </w:p>
    <w:p w14:paraId="78101055" w14:textId="77777777" w:rsidR="00B44D0C" w:rsidRPr="00952726" w:rsidRDefault="00B44D0C" w:rsidP="00365C1A">
      <w:pPr>
        <w:spacing w:line="264" w:lineRule="auto"/>
        <w:jc w:val="both"/>
        <w:rPr>
          <w:rFonts w:ascii="Encode Sans Compressed" w:hAnsi="Encode Sans Compressed"/>
          <w:i/>
          <w:sz w:val="18"/>
          <w:szCs w:val="18"/>
        </w:rPr>
      </w:pPr>
      <w:r w:rsidRPr="00405088">
        <w:rPr>
          <w:rFonts w:ascii="Encode Sans Compressed" w:hAnsi="Encode Sans Compressed"/>
          <w:i/>
          <w:sz w:val="18"/>
          <w:szCs w:val="18"/>
        </w:rPr>
        <w:t>/Zamawiający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środków./</w:t>
      </w:r>
    </w:p>
    <w:p w14:paraId="69548D5D" w14:textId="77777777" w:rsidR="00405088" w:rsidRPr="001370E0" w:rsidRDefault="00405088" w:rsidP="00365C1A">
      <w:pPr>
        <w:spacing w:line="264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6BC016B4" w14:textId="001C0CFC" w:rsidR="00405088" w:rsidRPr="001370E0" w:rsidRDefault="00405088" w:rsidP="00365C1A">
      <w:pPr>
        <w:spacing w:line="264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</w:t>
      </w:r>
      <w:r w:rsidR="00B966A6">
        <w:rPr>
          <w:rFonts w:ascii="Encode Sans Compressed" w:hAnsi="Encode Sans Compressed"/>
          <w:sz w:val="22"/>
          <w:szCs w:val="22"/>
        </w:rPr>
        <w:t>……</w:t>
      </w:r>
      <w:r w:rsidRPr="001370E0">
        <w:rPr>
          <w:rFonts w:ascii="Encode Sans Compressed" w:hAnsi="Encode Sans Compressed"/>
          <w:sz w:val="22"/>
          <w:szCs w:val="22"/>
        </w:rPr>
        <w:t>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>dnia …………</w:t>
      </w:r>
      <w:r w:rsidR="00B966A6">
        <w:rPr>
          <w:rFonts w:ascii="Encode Sans Compressed" w:hAnsi="Encode Sans Compressed"/>
          <w:sz w:val="22"/>
          <w:szCs w:val="22"/>
        </w:rPr>
        <w:t>….</w:t>
      </w:r>
      <w:r w:rsidRPr="001370E0">
        <w:rPr>
          <w:rFonts w:ascii="Encode Sans Compressed" w:hAnsi="Encode Sans Compressed"/>
          <w:sz w:val="22"/>
          <w:szCs w:val="22"/>
        </w:rPr>
        <w:t xml:space="preserve">………. r. </w:t>
      </w:r>
    </w:p>
    <w:p w14:paraId="4333E323" w14:textId="77777777" w:rsidR="00405088" w:rsidRPr="001370E0" w:rsidRDefault="00405088" w:rsidP="00365C1A">
      <w:pPr>
        <w:spacing w:line="264" w:lineRule="auto"/>
        <w:jc w:val="both"/>
        <w:rPr>
          <w:rFonts w:ascii="Encode Sans Compressed" w:hAnsi="Encode Sans Compressed" w:cs="Arial"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>(miejscowość)</w:t>
      </w:r>
    </w:p>
    <w:p w14:paraId="389D9759" w14:textId="416F1A59" w:rsidR="00405088" w:rsidRDefault="00405088" w:rsidP="00365C1A">
      <w:pPr>
        <w:spacing w:line="264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5E529834" w14:textId="7C2E11F7" w:rsidR="00B44D0C" w:rsidRDefault="00B44D0C" w:rsidP="00365C1A">
      <w:pPr>
        <w:spacing w:line="264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0E742E3D" w14:textId="77777777" w:rsidR="00B44D0C" w:rsidRDefault="00B44D0C" w:rsidP="00365C1A">
      <w:pPr>
        <w:spacing w:line="264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10C3FED0" w14:textId="3DDFFF2D" w:rsidR="00405088" w:rsidRPr="001370E0" w:rsidRDefault="00405088" w:rsidP="00365C1A">
      <w:pPr>
        <w:spacing w:line="264" w:lineRule="auto"/>
        <w:jc w:val="center"/>
        <w:rPr>
          <w:rFonts w:ascii="Encode Sans Compressed" w:hAnsi="Encode Sans Compressed"/>
          <w:i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OŚWIADCZENIE DOTYCZĄCE PODANYCH INFORMACJI :</w:t>
      </w:r>
    </w:p>
    <w:p w14:paraId="4A131DFF" w14:textId="77777777" w:rsidR="00405088" w:rsidRPr="001370E0" w:rsidRDefault="00405088" w:rsidP="00365C1A">
      <w:pPr>
        <w:spacing w:line="264" w:lineRule="auto"/>
        <w:ind w:left="5664" w:hanging="5664"/>
        <w:jc w:val="both"/>
        <w:rPr>
          <w:rFonts w:ascii="Encode Sans Compressed" w:hAnsi="Encode Sans Compressed" w:cs="Arial"/>
          <w:i/>
          <w:sz w:val="22"/>
          <w:szCs w:val="22"/>
        </w:rPr>
      </w:pPr>
    </w:p>
    <w:p w14:paraId="5A728E76" w14:textId="77777777" w:rsidR="00405088" w:rsidRPr="001370E0" w:rsidRDefault="00405088" w:rsidP="00365C1A">
      <w:pPr>
        <w:spacing w:line="264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 xml:space="preserve">Oświadczam, że wszystkie informacje podane w powyższych oświadczeniach są aktualne </w:t>
      </w:r>
      <w:r w:rsidRPr="001370E0">
        <w:rPr>
          <w:rFonts w:ascii="Encode Sans Compressed" w:hAnsi="Encode Sans Compressed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7D02200" w14:textId="77777777" w:rsidR="00405088" w:rsidRPr="001370E0" w:rsidRDefault="00405088" w:rsidP="00365C1A">
      <w:pPr>
        <w:spacing w:line="264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06B551BD" w14:textId="77777777" w:rsidR="00405088" w:rsidRPr="001370E0" w:rsidRDefault="00405088" w:rsidP="00365C1A">
      <w:pPr>
        <w:spacing w:line="264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750D7D53" w14:textId="06C9336F" w:rsidR="00405088" w:rsidRPr="001370E0" w:rsidRDefault="00405088" w:rsidP="00365C1A">
      <w:pPr>
        <w:spacing w:line="264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</w:t>
      </w:r>
      <w:r w:rsidR="00B966A6">
        <w:rPr>
          <w:rFonts w:ascii="Encode Sans Compressed" w:hAnsi="Encode Sans Compressed"/>
          <w:sz w:val="22"/>
          <w:szCs w:val="22"/>
        </w:rPr>
        <w:t>…….</w:t>
      </w:r>
      <w:r w:rsidRPr="001370E0">
        <w:rPr>
          <w:rFonts w:ascii="Encode Sans Compressed" w:hAnsi="Encode Sans Compressed"/>
          <w:sz w:val="22"/>
          <w:szCs w:val="22"/>
        </w:rPr>
        <w:t>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>dnia …………</w:t>
      </w:r>
      <w:r w:rsidR="00B966A6">
        <w:rPr>
          <w:rFonts w:ascii="Encode Sans Compressed" w:hAnsi="Encode Sans Compressed"/>
          <w:sz w:val="22"/>
          <w:szCs w:val="22"/>
        </w:rPr>
        <w:t>…….</w:t>
      </w:r>
      <w:r w:rsidRPr="001370E0">
        <w:rPr>
          <w:rFonts w:ascii="Encode Sans Compressed" w:hAnsi="Encode Sans Compressed"/>
          <w:sz w:val="22"/>
          <w:szCs w:val="22"/>
        </w:rPr>
        <w:t xml:space="preserve">………. r. </w:t>
      </w:r>
    </w:p>
    <w:p w14:paraId="218DC5CD" w14:textId="77777777" w:rsidR="00405088" w:rsidRPr="001370E0" w:rsidRDefault="00405088" w:rsidP="00365C1A">
      <w:pPr>
        <w:spacing w:line="264" w:lineRule="auto"/>
        <w:jc w:val="both"/>
        <w:rPr>
          <w:rFonts w:ascii="Encode Sans Compressed" w:hAnsi="Encode Sans Compressed" w:cs="Arial"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>(miejscowość)</w:t>
      </w:r>
    </w:p>
    <w:p w14:paraId="6BD98696" w14:textId="63A93717" w:rsidR="009C611C" w:rsidRDefault="009C611C" w:rsidP="00365C1A">
      <w:pPr>
        <w:spacing w:line="264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655809AF" w14:textId="6E4D2CCD" w:rsidR="00405088" w:rsidRDefault="00405088" w:rsidP="00365C1A">
      <w:pPr>
        <w:spacing w:line="264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21BCA624" w14:textId="688436DD" w:rsidR="00405088" w:rsidRDefault="00405088" w:rsidP="00365C1A">
      <w:pPr>
        <w:spacing w:line="264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060F574F" w14:textId="6025AE9E" w:rsidR="00405088" w:rsidRDefault="00405088" w:rsidP="00365C1A">
      <w:pPr>
        <w:spacing w:line="264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20A8CF99" w14:textId="77777777" w:rsidR="00405088" w:rsidRDefault="00405088" w:rsidP="00365C1A">
      <w:pPr>
        <w:spacing w:line="264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234ED4D2" w14:textId="2F5E52C2" w:rsidR="00405088" w:rsidRDefault="00405088" w:rsidP="00365C1A">
      <w:pPr>
        <w:spacing w:line="264" w:lineRule="auto"/>
        <w:rPr>
          <w:rFonts w:ascii="Encode Sans Compressed" w:hAnsi="Encode Sans Compressed" w:cs="Arial"/>
          <w:b/>
          <w:sz w:val="22"/>
          <w:szCs w:val="22"/>
        </w:rPr>
      </w:pPr>
      <w:r w:rsidRPr="00405088">
        <w:rPr>
          <w:rFonts w:ascii="Encode Sans Compressed" w:hAnsi="Encode Sans Compressed" w:cs="Arial"/>
          <w:b/>
          <w:sz w:val="22"/>
          <w:szCs w:val="22"/>
        </w:rPr>
        <w:t>* WYPEŁNIĆ ODPOWIEDNIE</w:t>
      </w:r>
    </w:p>
    <w:p w14:paraId="5099B617" w14:textId="1E12CAF1" w:rsidR="00405088" w:rsidRPr="00405088" w:rsidRDefault="00405088" w:rsidP="00365C1A">
      <w:pPr>
        <w:spacing w:line="264" w:lineRule="auto"/>
        <w:rPr>
          <w:rFonts w:ascii="Encode Sans Compressed" w:hAnsi="Encode Sans Compressed" w:cs="Arial"/>
          <w:b/>
          <w:sz w:val="22"/>
          <w:szCs w:val="22"/>
        </w:rPr>
      </w:pPr>
      <w:r>
        <w:rPr>
          <w:rFonts w:ascii="Encode Sans Compressed" w:hAnsi="Encode Sans Compressed" w:cs="Arial"/>
          <w:b/>
          <w:sz w:val="22"/>
          <w:szCs w:val="22"/>
        </w:rPr>
        <w:t>** ZAZNACZYĆ/PODKREŚLIĆ ODPOWIENIE</w:t>
      </w:r>
    </w:p>
    <w:p w14:paraId="473C64E6" w14:textId="7955015D" w:rsidR="00AE7141" w:rsidRPr="003A6C73" w:rsidRDefault="00E4519F" w:rsidP="00365C1A">
      <w:pPr>
        <w:pStyle w:val="tytu"/>
        <w:pageBreakBefore/>
        <w:spacing w:line="264" w:lineRule="auto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lastRenderedPageBreak/>
        <w:t>Formularz 3.3.</w:t>
      </w:r>
    </w:p>
    <w:p w14:paraId="72F79F9F" w14:textId="77777777" w:rsidR="00AE7141" w:rsidRPr="001370E0" w:rsidRDefault="004E6B52" w:rsidP="00365C1A">
      <w:pPr>
        <w:autoSpaceDE w:val="0"/>
        <w:autoSpaceDN w:val="0"/>
        <w:adjustRightInd w:val="0"/>
        <w:spacing w:line="264" w:lineRule="auto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60800" behindDoc="0" locked="0" layoutInCell="1" allowOverlap="1" wp14:anchorId="500240B9" wp14:editId="0179E5EF">
                <wp:simplePos x="0" y="0"/>
                <wp:positionH relativeFrom="column">
                  <wp:posOffset>19050</wp:posOffset>
                </wp:positionH>
                <wp:positionV relativeFrom="paragraph">
                  <wp:posOffset>149225</wp:posOffset>
                </wp:positionV>
                <wp:extent cx="5638800" cy="7620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2EDB0C" w14:textId="77777777" w:rsidR="00DB56A3" w:rsidRPr="002001EE" w:rsidRDefault="00DB56A3" w:rsidP="00AE7141">
                            <w:pPr>
                              <w:spacing w:before="120" w:after="120" w:line="288" w:lineRule="auto"/>
                              <w:jc w:val="center"/>
                              <w:rPr>
                                <w:rFonts w:ascii="Encode Sans Compressed" w:hAnsi="Encode Sans Compressed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001EE">
                              <w:rPr>
                                <w:rFonts w:ascii="Encode Sans Compressed" w:hAnsi="Encode Sans Compressed"/>
                                <w:b/>
                                <w:sz w:val="22"/>
                                <w:szCs w:val="22"/>
                              </w:rPr>
                              <w:t xml:space="preserve">ZOBOWIĄZANIE  </w:t>
                            </w:r>
                            <w:r w:rsidRPr="002001EE">
                              <w:rPr>
                                <w:rFonts w:ascii="Encode Sans Compressed" w:hAnsi="Encode Sans Compressed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 xml:space="preserve">PODMIOTU </w:t>
                            </w:r>
                          </w:p>
                          <w:p w14:paraId="0E963281" w14:textId="77777777" w:rsidR="00DB56A3" w:rsidRPr="002001EE" w:rsidRDefault="00DB56A3" w:rsidP="0091603E">
                            <w:pPr>
                              <w:jc w:val="center"/>
                              <w:rPr>
                                <w:rFonts w:ascii="Encode Sans Compressed" w:hAnsi="Encode Sans Compressed"/>
                                <w:sz w:val="22"/>
                                <w:szCs w:val="22"/>
                              </w:rPr>
                            </w:pPr>
                            <w:r w:rsidRPr="002001EE">
                              <w:rPr>
                                <w:rFonts w:ascii="Encode Sans Compressed" w:hAnsi="Encode Sans Compressed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do oddania do dyspozycji Wykonawcy  niezbędnych zasobów na potrzeby realizacji zamówienia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0240B9" id="_x0000_s1033" type="#_x0000_t202" style="position:absolute;margin-left:1.5pt;margin-top:11.75pt;width:444pt;height:60pt;z-index:25166080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" fillcolor="silver" strokeweight=".5pt">
                <v:textbox inset="7.45pt,3.85pt,7.45pt,3.85pt">
                  <w:txbxContent>
                    <w:p w14:paraId="462EDB0C" w14:textId="77777777" w:rsidR="00DB56A3" w:rsidRPr="002001EE" w:rsidRDefault="00DB56A3" w:rsidP="00AE7141">
                      <w:pPr>
                        <w:spacing w:before="120" w:after="120" w:line="288" w:lineRule="auto"/>
                        <w:jc w:val="center"/>
                        <w:rPr>
                          <w:rFonts w:ascii="Encode Sans Compressed" w:hAnsi="Encode Sans Compressed"/>
                          <w:b/>
                          <w:bCs/>
                          <w:color w:val="000000"/>
                          <w:sz w:val="22"/>
                          <w:szCs w:val="22"/>
                        </w:rPr>
                      </w:pPr>
                      <w:r w:rsidRPr="002001EE">
                        <w:rPr>
                          <w:rFonts w:ascii="Encode Sans Compressed" w:hAnsi="Encode Sans Compressed"/>
                          <w:b/>
                          <w:sz w:val="22"/>
                          <w:szCs w:val="22"/>
                        </w:rPr>
                        <w:t xml:space="preserve">ZOBOWIĄZANIE  </w:t>
                      </w:r>
                      <w:r w:rsidRPr="002001EE">
                        <w:rPr>
                          <w:rFonts w:ascii="Encode Sans Compressed" w:hAnsi="Encode Sans Compressed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PODMIOTU </w:t>
                      </w:r>
                    </w:p>
                    <w:p w14:paraId="0E963281" w14:textId="77777777" w:rsidR="00DB56A3" w:rsidRPr="002001EE" w:rsidRDefault="00DB56A3" w:rsidP="0091603E">
                      <w:pPr>
                        <w:jc w:val="center"/>
                        <w:rPr>
                          <w:rFonts w:ascii="Encode Sans Compressed" w:hAnsi="Encode Sans Compressed"/>
                          <w:sz w:val="22"/>
                          <w:szCs w:val="22"/>
                        </w:rPr>
                      </w:pPr>
                      <w:r w:rsidRPr="002001EE">
                        <w:rPr>
                          <w:rFonts w:ascii="Encode Sans Compressed" w:hAnsi="Encode Sans Compressed"/>
                          <w:b/>
                          <w:bCs/>
                          <w:color w:val="000000"/>
                          <w:sz w:val="22"/>
                          <w:szCs w:val="22"/>
                        </w:rPr>
                        <w:t>do oddania do dyspozycji Wykonawcy  niezbędnych zasobów na potrzeby realizacji zamówienia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AE7141"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UWAGA: </w:t>
      </w:r>
    </w:p>
    <w:p w14:paraId="20B38F53" w14:textId="77777777" w:rsidR="00AE7141" w:rsidRPr="001370E0" w:rsidRDefault="00AE7141" w:rsidP="00365C1A">
      <w:pPr>
        <w:autoSpaceDE w:val="0"/>
        <w:autoSpaceDN w:val="0"/>
        <w:adjustRightInd w:val="0"/>
        <w:spacing w:line="264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=&gt; Zamiast niniejszego Formularza można przedstawić inne dokumenty, w szczególności: </w:t>
      </w:r>
    </w:p>
    <w:p w14:paraId="238E20AC" w14:textId="59C0D9EC" w:rsidR="00AE7141" w:rsidRPr="001370E0" w:rsidRDefault="00AE7141" w:rsidP="00365C1A">
      <w:pPr>
        <w:autoSpaceDE w:val="0"/>
        <w:autoSpaceDN w:val="0"/>
        <w:adjustRightInd w:val="0"/>
        <w:spacing w:line="264" w:lineRule="auto"/>
        <w:ind w:left="284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•  zobowiązanie podmiotu, o którym mowa w art. </w:t>
      </w:r>
      <w:r w:rsidR="00A87322">
        <w:rPr>
          <w:rFonts w:ascii="Encode Sans Compressed" w:hAnsi="Encode Sans Compressed"/>
          <w:i/>
          <w:iCs/>
          <w:color w:val="000000"/>
          <w:sz w:val="22"/>
          <w:szCs w:val="22"/>
        </w:rPr>
        <w:t>118 ust. 3</w:t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 ustawy </w:t>
      </w:r>
      <w:proofErr w:type="spellStart"/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>Pzp</w:t>
      </w:r>
      <w:proofErr w:type="spellEnd"/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 </w:t>
      </w:r>
    </w:p>
    <w:p w14:paraId="1E881ED5" w14:textId="77777777" w:rsidR="00AE7141" w:rsidRPr="001370E0" w:rsidRDefault="00AE7141" w:rsidP="00365C1A">
      <w:pPr>
        <w:autoSpaceDE w:val="0"/>
        <w:autoSpaceDN w:val="0"/>
        <w:adjustRightInd w:val="0"/>
        <w:spacing w:line="264" w:lineRule="auto"/>
        <w:ind w:left="284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•  dokumenty określające: </w:t>
      </w:r>
    </w:p>
    <w:p w14:paraId="67139BA1" w14:textId="77777777" w:rsidR="00AE7141" w:rsidRPr="001370E0" w:rsidRDefault="00AE7141" w:rsidP="00365C1A">
      <w:pPr>
        <w:autoSpaceDE w:val="0"/>
        <w:autoSpaceDN w:val="0"/>
        <w:adjustRightInd w:val="0"/>
        <w:spacing w:line="264" w:lineRule="auto"/>
        <w:ind w:left="284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1) zakresu dostępnych Wykonawcy zasobów innego podmiotu, </w:t>
      </w:r>
    </w:p>
    <w:p w14:paraId="76466FEA" w14:textId="77777777" w:rsidR="00AE7141" w:rsidRPr="001370E0" w:rsidRDefault="00AE7141" w:rsidP="00365C1A">
      <w:pPr>
        <w:autoSpaceDE w:val="0"/>
        <w:autoSpaceDN w:val="0"/>
        <w:adjustRightInd w:val="0"/>
        <w:spacing w:line="264" w:lineRule="auto"/>
        <w:ind w:left="284" w:right="-352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>2) sposobu wykorzystania zasobów innego podmiotu, przez Wykonawcę, przy wykonywaniu zamówienia publicznego,</w:t>
      </w:r>
    </w:p>
    <w:p w14:paraId="07404A97" w14:textId="77777777" w:rsidR="00AE7141" w:rsidRPr="001370E0" w:rsidRDefault="00AE7141" w:rsidP="00365C1A">
      <w:pPr>
        <w:autoSpaceDE w:val="0"/>
        <w:autoSpaceDN w:val="0"/>
        <w:adjustRightInd w:val="0"/>
        <w:spacing w:line="264" w:lineRule="auto"/>
        <w:ind w:left="284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3) zakres i okres udziału innego podmiotu przy wykonywaniu zamówienia publicznego </w:t>
      </w:r>
    </w:p>
    <w:p w14:paraId="487A2998" w14:textId="77777777" w:rsidR="00AE7141" w:rsidRPr="001370E0" w:rsidRDefault="00AE7141" w:rsidP="00365C1A">
      <w:pPr>
        <w:autoSpaceDE w:val="0"/>
        <w:autoSpaceDN w:val="0"/>
        <w:adjustRightInd w:val="0"/>
        <w:spacing w:line="264" w:lineRule="auto"/>
        <w:ind w:left="284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4) czy podmiot , na zdolnościach którego wykonawca polega w odniesieniu do warunków udziału w postępowaniu dotyczących wykształcenia , kwalifikacji zawodowych lub doświadczenia , zrealizuje roboty budowlane lub usługi , których wskazane zdolności dotyczą  </w:t>
      </w:r>
    </w:p>
    <w:p w14:paraId="119A828A" w14:textId="77777777" w:rsidR="00AE7141" w:rsidRPr="001370E0" w:rsidRDefault="00AE7141" w:rsidP="00365C1A">
      <w:pPr>
        <w:autoSpaceDE w:val="0"/>
        <w:autoSpaceDN w:val="0"/>
        <w:adjustRightInd w:val="0"/>
        <w:spacing w:line="264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6F8EA532" w14:textId="7439DE26" w:rsidR="008850A2" w:rsidRPr="001370E0" w:rsidRDefault="00AE7141" w:rsidP="00365C1A">
      <w:pPr>
        <w:spacing w:line="264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b/>
          <w:bCs/>
          <w:color w:val="000000"/>
          <w:sz w:val="22"/>
          <w:szCs w:val="22"/>
        </w:rPr>
        <w:t xml:space="preserve">W imieniu: </w:t>
      </w:r>
      <w:r w:rsidR="008850A2"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4E6470CA" w14:textId="47E31D85" w:rsidR="008850A2" w:rsidRPr="001370E0" w:rsidRDefault="008850A2" w:rsidP="00365C1A">
      <w:pPr>
        <w:spacing w:line="264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7E47D882" w14:textId="46B42D62" w:rsidR="008850A2" w:rsidRPr="001370E0" w:rsidRDefault="008850A2" w:rsidP="00365C1A">
      <w:pPr>
        <w:spacing w:line="264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2549FF58" w14:textId="199EBBC8" w:rsidR="008850A2" w:rsidRPr="001370E0" w:rsidRDefault="008850A2" w:rsidP="00365C1A">
      <w:pPr>
        <w:spacing w:line="264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…………………………………………………………</w:t>
      </w:r>
    </w:p>
    <w:p w14:paraId="22D5A039" w14:textId="77777777" w:rsidR="00AE7141" w:rsidRPr="001370E0" w:rsidRDefault="00AE7141" w:rsidP="00365C1A">
      <w:pPr>
        <w:autoSpaceDE w:val="0"/>
        <w:autoSpaceDN w:val="0"/>
        <w:adjustRightInd w:val="0"/>
        <w:spacing w:line="264" w:lineRule="auto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 xml:space="preserve">  (pełna nazwa/firma, adres,  NIP/PESEL, KRS/</w:t>
      </w:r>
      <w:proofErr w:type="spellStart"/>
      <w:r w:rsidRPr="001370E0">
        <w:rPr>
          <w:rFonts w:ascii="Encode Sans Compressed" w:hAnsi="Encode Sans Compressed"/>
          <w:i/>
          <w:sz w:val="22"/>
          <w:szCs w:val="22"/>
        </w:rPr>
        <w:t>CEiDG</w:t>
      </w:r>
      <w:proofErr w:type="spellEnd"/>
      <w:r w:rsidRPr="001370E0">
        <w:rPr>
          <w:rFonts w:ascii="Encode Sans Compressed" w:hAnsi="Encode Sans Compressed"/>
          <w:i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i/>
          <w:sz w:val="22"/>
          <w:szCs w:val="22"/>
        </w:rPr>
        <w:t>podmiotu n</w:t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>a zasobach którego polega Wykonawca)</w:t>
      </w:r>
    </w:p>
    <w:p w14:paraId="78706898" w14:textId="77777777" w:rsidR="00AE7141" w:rsidRPr="001370E0" w:rsidRDefault="00AE7141" w:rsidP="00365C1A">
      <w:pPr>
        <w:autoSpaceDE w:val="0"/>
        <w:autoSpaceDN w:val="0"/>
        <w:adjustRightInd w:val="0"/>
        <w:spacing w:line="264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0B6990C6" w14:textId="77777777" w:rsidR="00AE7141" w:rsidRPr="001370E0" w:rsidRDefault="00AE7141" w:rsidP="00365C1A">
      <w:pPr>
        <w:autoSpaceDE w:val="0"/>
        <w:autoSpaceDN w:val="0"/>
        <w:adjustRightInd w:val="0"/>
        <w:spacing w:line="264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zobowiązuję się do oddania swoich zasobów </w:t>
      </w:r>
    </w:p>
    <w:p w14:paraId="25C3D30A" w14:textId="7CF232E4" w:rsidR="00D51134" w:rsidRDefault="00AE7141" w:rsidP="00365C1A">
      <w:pPr>
        <w:autoSpaceDE w:val="0"/>
        <w:autoSpaceDN w:val="0"/>
        <w:adjustRightInd w:val="0"/>
        <w:spacing w:line="264" w:lineRule="auto"/>
        <w:jc w:val="center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51134">
        <w:rPr>
          <w:rFonts w:ascii="Encode Sans Compressed" w:hAnsi="Encode Sans Compressed"/>
          <w:sz w:val="22"/>
          <w:szCs w:val="22"/>
        </w:rPr>
        <w:t>…………………..</w:t>
      </w:r>
      <w:r w:rsidRPr="001370E0">
        <w:rPr>
          <w:rFonts w:ascii="Encode Sans Compressed" w:hAnsi="Encode Sans Compressed"/>
          <w:sz w:val="22"/>
          <w:szCs w:val="22"/>
        </w:rPr>
        <w:t>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</w:t>
      </w:r>
    </w:p>
    <w:p w14:paraId="6BE3B1A7" w14:textId="5E776753" w:rsidR="00AE7141" w:rsidRPr="001370E0" w:rsidRDefault="00AE7141" w:rsidP="00365C1A">
      <w:pPr>
        <w:autoSpaceDE w:val="0"/>
        <w:autoSpaceDN w:val="0"/>
        <w:adjustRightInd w:val="0"/>
        <w:spacing w:line="264" w:lineRule="auto"/>
        <w:jc w:val="center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(określenie zasobu – wiedza i doświadczenie , potencjał kadrowy, potencjał ekonomiczno-finansowy)                                </w:t>
      </w:r>
    </w:p>
    <w:p w14:paraId="19233693" w14:textId="77777777" w:rsidR="00AE7141" w:rsidRPr="001370E0" w:rsidRDefault="00AE7141" w:rsidP="00365C1A">
      <w:pPr>
        <w:autoSpaceDE w:val="0"/>
        <w:autoSpaceDN w:val="0"/>
        <w:adjustRightInd w:val="0"/>
        <w:spacing w:line="264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76F1763F" w14:textId="77777777" w:rsidR="00AE7141" w:rsidRPr="001370E0" w:rsidRDefault="00AE7141" w:rsidP="00365C1A">
      <w:pPr>
        <w:autoSpaceDE w:val="0"/>
        <w:autoSpaceDN w:val="0"/>
        <w:adjustRightInd w:val="0"/>
        <w:spacing w:line="264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do dyspozycji Wykonawcy: </w:t>
      </w:r>
    </w:p>
    <w:p w14:paraId="28524EB7" w14:textId="01DED0B7" w:rsidR="008850A2" w:rsidRPr="001370E0" w:rsidRDefault="008850A2" w:rsidP="00365C1A">
      <w:pPr>
        <w:spacing w:line="264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D51134">
        <w:rPr>
          <w:rFonts w:ascii="Encode Sans Compressed" w:hAnsi="Encode Sans Compressed"/>
          <w:sz w:val="22"/>
          <w:szCs w:val="22"/>
        </w:rPr>
        <w:t>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</w:t>
      </w:r>
    </w:p>
    <w:p w14:paraId="78A297D2" w14:textId="29DFA492" w:rsidR="008850A2" w:rsidRPr="001370E0" w:rsidRDefault="008850A2" w:rsidP="00365C1A">
      <w:pPr>
        <w:spacing w:line="264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</w:t>
      </w:r>
      <w:r w:rsidR="00D51134">
        <w:rPr>
          <w:rFonts w:ascii="Encode Sans Compressed" w:hAnsi="Encode Sans Compressed"/>
          <w:sz w:val="22"/>
          <w:szCs w:val="22"/>
        </w:rPr>
        <w:t>…</w:t>
      </w:r>
      <w:r w:rsidR="00E4519F">
        <w:rPr>
          <w:rFonts w:ascii="Encode Sans Compressed" w:hAnsi="Encode Sans Compressed"/>
          <w:sz w:val="22"/>
          <w:szCs w:val="22"/>
        </w:rPr>
        <w:t>…………………………</w:t>
      </w:r>
    </w:p>
    <w:p w14:paraId="10A74F39" w14:textId="7EE8EA7A" w:rsidR="008850A2" w:rsidRPr="001370E0" w:rsidRDefault="008850A2" w:rsidP="00365C1A">
      <w:pPr>
        <w:spacing w:line="264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</w:t>
      </w:r>
      <w:r w:rsidR="00D51134">
        <w:rPr>
          <w:rFonts w:ascii="Encode Sans Compressed" w:hAnsi="Encode Sans Compressed"/>
          <w:sz w:val="22"/>
          <w:szCs w:val="22"/>
        </w:rPr>
        <w:t>…</w:t>
      </w:r>
      <w:r w:rsidR="00E4519F">
        <w:rPr>
          <w:rFonts w:ascii="Encode Sans Compressed" w:hAnsi="Encode Sans Compressed"/>
          <w:sz w:val="22"/>
          <w:szCs w:val="22"/>
        </w:rPr>
        <w:t>……………………</w:t>
      </w:r>
    </w:p>
    <w:p w14:paraId="25334CC7" w14:textId="77777777" w:rsidR="00AE7141" w:rsidRPr="001370E0" w:rsidRDefault="00AE7141" w:rsidP="00365C1A">
      <w:pPr>
        <w:autoSpaceDE w:val="0"/>
        <w:autoSpaceDN w:val="0"/>
        <w:adjustRightInd w:val="0"/>
        <w:spacing w:line="264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3C15456F" w14:textId="782391B5" w:rsidR="00AE7141" w:rsidRDefault="00AE7141" w:rsidP="00365C1A">
      <w:pPr>
        <w:autoSpaceDE w:val="0"/>
        <w:autoSpaceDN w:val="0"/>
        <w:adjustRightInd w:val="0"/>
        <w:spacing w:line="264" w:lineRule="auto"/>
        <w:rPr>
          <w:rFonts w:ascii="Encode Sans Compressed" w:hAnsi="Encode Sans Compressed"/>
          <w:color w:val="000000"/>
          <w:sz w:val="22"/>
          <w:szCs w:val="22"/>
        </w:rPr>
      </w:pPr>
      <w:r w:rsidRPr="00F07346">
        <w:rPr>
          <w:rFonts w:ascii="Encode Sans Compressed" w:hAnsi="Encode Sans Compressed"/>
          <w:color w:val="000000"/>
          <w:sz w:val="22"/>
          <w:szCs w:val="22"/>
        </w:rPr>
        <w:t xml:space="preserve">przy wykonywaniu zamówienia pod nazwą: </w:t>
      </w:r>
    </w:p>
    <w:p w14:paraId="0799BF2C" w14:textId="77777777" w:rsidR="005171A6" w:rsidRPr="00F07346" w:rsidRDefault="005171A6" w:rsidP="00365C1A">
      <w:pPr>
        <w:autoSpaceDE w:val="0"/>
        <w:autoSpaceDN w:val="0"/>
        <w:adjustRightInd w:val="0"/>
        <w:spacing w:line="264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04B7DE41" w14:textId="77777777" w:rsidR="0031044C" w:rsidRDefault="0031044C" w:rsidP="00365C1A">
      <w:pPr>
        <w:spacing w:line="264" w:lineRule="auto"/>
        <w:jc w:val="center"/>
        <w:rPr>
          <w:rFonts w:ascii="Encode Sans Compressed" w:hAnsi="Encode Sans Compressed"/>
          <w:b/>
          <w:iCs/>
          <w:sz w:val="22"/>
          <w:szCs w:val="22"/>
        </w:rPr>
      </w:pPr>
      <w:r w:rsidRPr="007F483A">
        <w:rPr>
          <w:rFonts w:ascii="Encode Sans Compressed" w:hAnsi="Encode Sans Compressed"/>
          <w:b/>
          <w:iCs/>
          <w:sz w:val="22"/>
          <w:szCs w:val="22"/>
        </w:rPr>
        <w:t xml:space="preserve">Dostawa emulsji </w:t>
      </w:r>
      <w:r>
        <w:rPr>
          <w:rFonts w:ascii="Encode Sans Compressed" w:hAnsi="Encode Sans Compressed"/>
          <w:b/>
          <w:iCs/>
          <w:sz w:val="22"/>
          <w:szCs w:val="22"/>
        </w:rPr>
        <w:t xml:space="preserve">asfaltowej do Obwodu Drogowego w Racocie </w:t>
      </w:r>
    </w:p>
    <w:p w14:paraId="1CD62182" w14:textId="77777777" w:rsidR="0031044C" w:rsidRDefault="0031044C" w:rsidP="00365C1A">
      <w:pPr>
        <w:spacing w:line="264" w:lineRule="auto"/>
        <w:jc w:val="center"/>
        <w:rPr>
          <w:rFonts w:ascii="Encode Sans Compressed" w:hAnsi="Encode Sans Compressed"/>
          <w:b/>
          <w:iCs/>
          <w:sz w:val="22"/>
          <w:szCs w:val="22"/>
        </w:rPr>
      </w:pPr>
      <w:r>
        <w:rPr>
          <w:rFonts w:ascii="Encode Sans Compressed" w:hAnsi="Encode Sans Compressed"/>
          <w:b/>
          <w:iCs/>
          <w:sz w:val="22"/>
          <w:szCs w:val="22"/>
        </w:rPr>
        <w:t xml:space="preserve">oraz Obwodu Drogowego w Zaniemyślu  </w:t>
      </w:r>
    </w:p>
    <w:p w14:paraId="11FEAA17" w14:textId="1A9F0501" w:rsidR="00B966A6" w:rsidRDefault="00B966A6" w:rsidP="00365C1A">
      <w:pPr>
        <w:autoSpaceDE w:val="0"/>
        <w:autoSpaceDN w:val="0"/>
        <w:adjustRightInd w:val="0"/>
        <w:spacing w:line="264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5C5F48F9" w14:textId="77777777" w:rsidR="00260CE3" w:rsidRDefault="00260CE3" w:rsidP="00365C1A">
      <w:pPr>
        <w:autoSpaceDE w:val="0"/>
        <w:autoSpaceDN w:val="0"/>
        <w:adjustRightInd w:val="0"/>
        <w:spacing w:line="264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06653533" w14:textId="77777777" w:rsidR="00260CE3" w:rsidRDefault="00260CE3" w:rsidP="00365C1A">
      <w:pPr>
        <w:autoSpaceDE w:val="0"/>
        <w:autoSpaceDN w:val="0"/>
        <w:adjustRightInd w:val="0"/>
        <w:spacing w:line="264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3CD9A6E7" w14:textId="77777777" w:rsidR="00260CE3" w:rsidRDefault="00260CE3" w:rsidP="00365C1A">
      <w:pPr>
        <w:autoSpaceDE w:val="0"/>
        <w:autoSpaceDN w:val="0"/>
        <w:adjustRightInd w:val="0"/>
        <w:spacing w:line="264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548117CF" w14:textId="77777777" w:rsidR="00260CE3" w:rsidRDefault="00260CE3" w:rsidP="00365C1A">
      <w:pPr>
        <w:autoSpaceDE w:val="0"/>
        <w:autoSpaceDN w:val="0"/>
        <w:adjustRightInd w:val="0"/>
        <w:spacing w:line="264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145B972D" w14:textId="05E2B8A6" w:rsidR="00AE7141" w:rsidRPr="001370E0" w:rsidRDefault="00AE7141" w:rsidP="00365C1A">
      <w:pPr>
        <w:autoSpaceDE w:val="0"/>
        <w:autoSpaceDN w:val="0"/>
        <w:adjustRightInd w:val="0"/>
        <w:spacing w:line="264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lastRenderedPageBreak/>
        <w:t xml:space="preserve">Oświadczam, iż: </w:t>
      </w:r>
    </w:p>
    <w:p w14:paraId="1F0794F0" w14:textId="00E98AD7" w:rsidR="0031480E" w:rsidRPr="0031480E" w:rsidRDefault="00AE7141" w:rsidP="00260CE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264" w:lineRule="auto"/>
        <w:ind w:left="284" w:hanging="284"/>
        <w:jc w:val="both"/>
        <w:rPr>
          <w:rFonts w:ascii="Encode Sans Compressed" w:hAnsi="Encode Sans Compressed"/>
          <w:color w:val="000000"/>
          <w:sz w:val="22"/>
          <w:szCs w:val="22"/>
        </w:rPr>
      </w:pPr>
      <w:r w:rsidRPr="0031480E">
        <w:rPr>
          <w:rFonts w:ascii="Encode Sans Compressed" w:hAnsi="Encode Sans Compressed"/>
          <w:color w:val="000000"/>
          <w:sz w:val="22"/>
          <w:szCs w:val="22"/>
        </w:rPr>
        <w:t xml:space="preserve">udostępniam Wykonawcy ww. zasoby, w następującym zakresie </w:t>
      </w:r>
      <w:r w:rsidRPr="0031480E">
        <w:rPr>
          <w:rFonts w:ascii="Encode Sans Compressed" w:hAnsi="Encode Sans Compressed"/>
          <w:i/>
          <w:color w:val="000000"/>
          <w:sz w:val="22"/>
          <w:szCs w:val="22"/>
        </w:rPr>
        <w:t>( należy podać informacje</w:t>
      </w:r>
      <w:r w:rsidR="0031480E" w:rsidRPr="0031480E">
        <w:rPr>
          <w:rFonts w:ascii="Encode Sans Compressed" w:hAnsi="Encode Sans Compressed"/>
          <w:i/>
          <w:color w:val="000000"/>
          <w:sz w:val="22"/>
          <w:szCs w:val="22"/>
        </w:rPr>
        <w:t xml:space="preserve"> </w:t>
      </w:r>
      <w:r w:rsidRPr="0031480E">
        <w:rPr>
          <w:rFonts w:ascii="Encode Sans Compressed" w:hAnsi="Encode Sans Compressed"/>
          <w:i/>
          <w:color w:val="000000"/>
          <w:sz w:val="22"/>
          <w:szCs w:val="22"/>
        </w:rPr>
        <w:t>umożliwiające ocenę spełnienia waru</w:t>
      </w:r>
      <w:r w:rsidR="002326F4" w:rsidRPr="0031480E">
        <w:rPr>
          <w:rFonts w:ascii="Encode Sans Compressed" w:hAnsi="Encode Sans Compressed"/>
          <w:i/>
          <w:color w:val="000000"/>
          <w:sz w:val="22"/>
          <w:szCs w:val="22"/>
        </w:rPr>
        <w:t>nków przez udostępniane zasoby)</w:t>
      </w:r>
      <w:r w:rsidRPr="0031480E">
        <w:rPr>
          <w:rFonts w:ascii="Encode Sans Compressed" w:hAnsi="Encode Sans Compressed"/>
          <w:color w:val="000000"/>
          <w:sz w:val="22"/>
          <w:szCs w:val="22"/>
        </w:rPr>
        <w:t>:</w:t>
      </w:r>
    </w:p>
    <w:p w14:paraId="18C34BDA" w14:textId="06239D24" w:rsidR="00AE7141" w:rsidRPr="0031480E" w:rsidRDefault="00AE7141" w:rsidP="00260CE3">
      <w:pPr>
        <w:pStyle w:val="Akapitzlist"/>
        <w:tabs>
          <w:tab w:val="left" w:pos="720"/>
        </w:tabs>
        <w:autoSpaceDE w:val="0"/>
        <w:autoSpaceDN w:val="0"/>
        <w:adjustRightInd w:val="0"/>
        <w:spacing w:line="264" w:lineRule="auto"/>
        <w:ind w:left="0"/>
        <w:jc w:val="both"/>
        <w:rPr>
          <w:rFonts w:ascii="Encode Sans Compressed" w:hAnsi="Encode Sans Compressed"/>
          <w:color w:val="000000"/>
          <w:sz w:val="22"/>
          <w:szCs w:val="22"/>
        </w:rPr>
      </w:pPr>
      <w:r w:rsidRPr="0031480E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4519F" w:rsidRPr="0031480E">
        <w:rPr>
          <w:rFonts w:ascii="Encode Sans Compressed" w:hAnsi="Encode Sans Compressed"/>
          <w:sz w:val="22"/>
          <w:szCs w:val="22"/>
        </w:rPr>
        <w:t>………………</w:t>
      </w:r>
      <w:r w:rsidR="00260CE3">
        <w:rPr>
          <w:rFonts w:ascii="Encode Sans Compressed" w:hAnsi="Encode Sans Compressed"/>
          <w:sz w:val="22"/>
          <w:szCs w:val="22"/>
        </w:rPr>
        <w:t>……………………………………………..</w:t>
      </w:r>
      <w:r w:rsidR="00E4519F" w:rsidRPr="0031480E">
        <w:rPr>
          <w:rFonts w:ascii="Encode Sans Compressed" w:hAnsi="Encode Sans Compressed"/>
          <w:sz w:val="22"/>
          <w:szCs w:val="22"/>
        </w:rPr>
        <w:t>………………</w:t>
      </w:r>
      <w:r w:rsidR="008C7C2F" w:rsidRPr="0031480E">
        <w:rPr>
          <w:rFonts w:ascii="Encode Sans Compressed" w:hAnsi="Encode Sans Compressed"/>
          <w:sz w:val="22"/>
          <w:szCs w:val="22"/>
        </w:rPr>
        <w:t>……</w:t>
      </w:r>
    </w:p>
    <w:p w14:paraId="1741AE02" w14:textId="77777777" w:rsidR="00AE7141" w:rsidRPr="001370E0" w:rsidRDefault="00AE7141" w:rsidP="00365C1A">
      <w:pPr>
        <w:autoSpaceDE w:val="0"/>
        <w:autoSpaceDN w:val="0"/>
        <w:adjustRightInd w:val="0"/>
        <w:spacing w:line="264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>b) sposób wykorzystania udostępnionych przeze mnie zasobów będzie następujący:</w:t>
      </w:r>
    </w:p>
    <w:p w14:paraId="78829933" w14:textId="5771EDD1" w:rsidR="00300ADE" w:rsidRDefault="00AE7141" w:rsidP="00365C1A">
      <w:pPr>
        <w:autoSpaceDE w:val="0"/>
        <w:autoSpaceDN w:val="0"/>
        <w:adjustRightInd w:val="0"/>
        <w:spacing w:line="264" w:lineRule="auto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C7C2F">
        <w:rPr>
          <w:rFonts w:ascii="Encode Sans Compressed" w:hAnsi="Encode Sans Compressed"/>
          <w:sz w:val="22"/>
          <w:szCs w:val="22"/>
        </w:rPr>
        <w:t>…………………..</w:t>
      </w:r>
      <w:r w:rsidRPr="001370E0">
        <w:rPr>
          <w:rFonts w:ascii="Encode Sans Compressed" w:hAnsi="Encode Sans Compressed"/>
          <w:sz w:val="22"/>
          <w:szCs w:val="22"/>
        </w:rPr>
        <w:t>…………………………………</w:t>
      </w:r>
      <w:r w:rsidR="00260CE3">
        <w:rPr>
          <w:rFonts w:ascii="Encode Sans Compressed" w:hAnsi="Encode Sans Compressed"/>
          <w:sz w:val="22"/>
          <w:szCs w:val="22"/>
        </w:rPr>
        <w:t>…………………</w:t>
      </w:r>
      <w:r w:rsidRPr="001370E0">
        <w:rPr>
          <w:rFonts w:ascii="Encode Sans Compressed" w:hAnsi="Encode Sans Compressed"/>
          <w:sz w:val="22"/>
          <w:szCs w:val="22"/>
        </w:rPr>
        <w:t>……………………………</w:t>
      </w:r>
    </w:p>
    <w:p w14:paraId="4DBD44F6" w14:textId="70FB6C9C" w:rsidR="00AE7141" w:rsidRPr="001370E0" w:rsidRDefault="00AE7141" w:rsidP="00365C1A">
      <w:pPr>
        <w:autoSpaceDE w:val="0"/>
        <w:autoSpaceDN w:val="0"/>
        <w:adjustRightInd w:val="0"/>
        <w:spacing w:line="264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c) zakres i okres mojego udziału przy wykonywaniu zamówienia będzie następujący: </w:t>
      </w:r>
    </w:p>
    <w:p w14:paraId="710B8115" w14:textId="64DE09F0" w:rsidR="00AE7141" w:rsidRPr="001370E0" w:rsidRDefault="00AE7141" w:rsidP="00365C1A">
      <w:pPr>
        <w:autoSpaceDE w:val="0"/>
        <w:autoSpaceDN w:val="0"/>
        <w:adjustRightInd w:val="0"/>
        <w:spacing w:line="264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4104B">
        <w:rPr>
          <w:rFonts w:ascii="Encode Sans Compressed" w:hAnsi="Encode Sans Compressed"/>
          <w:sz w:val="22"/>
          <w:szCs w:val="22"/>
        </w:rPr>
        <w:t>………</w:t>
      </w:r>
      <w:r w:rsidR="00260CE3">
        <w:rPr>
          <w:rFonts w:ascii="Encode Sans Compressed" w:hAnsi="Encode Sans Compressed"/>
          <w:sz w:val="22"/>
          <w:szCs w:val="22"/>
        </w:rPr>
        <w:t>……………………</w:t>
      </w:r>
      <w:r w:rsidR="00E4104B">
        <w:rPr>
          <w:rFonts w:ascii="Encode Sans Compressed" w:hAnsi="Encode Sans Compressed"/>
          <w:sz w:val="22"/>
          <w:szCs w:val="22"/>
        </w:rPr>
        <w:t>………</w:t>
      </w:r>
    </w:p>
    <w:p w14:paraId="6163FC29" w14:textId="2AB329B4" w:rsidR="00AE7141" w:rsidRPr="001370E0" w:rsidRDefault="00AE7141" w:rsidP="00365C1A">
      <w:pPr>
        <w:autoSpaceDE w:val="0"/>
        <w:autoSpaceDN w:val="0"/>
        <w:adjustRightInd w:val="0"/>
        <w:spacing w:line="264" w:lineRule="auto"/>
        <w:rPr>
          <w:rFonts w:ascii="Encode Sans Compressed" w:hAnsi="Encode Sans Compressed"/>
          <w:color w:val="000000"/>
          <w:sz w:val="22"/>
          <w:szCs w:val="22"/>
        </w:rPr>
      </w:pPr>
      <w:r w:rsidRPr="00210A77">
        <w:rPr>
          <w:rFonts w:ascii="Encode Sans Compressed" w:hAnsi="Encode Sans Compressed"/>
          <w:sz w:val="22"/>
          <w:szCs w:val="22"/>
        </w:rPr>
        <w:t>d) będę realizował nw</w:t>
      </w:r>
      <w:r w:rsidR="00046975" w:rsidRPr="00B966A6">
        <w:rPr>
          <w:rFonts w:ascii="Encode Sans Compressed" w:hAnsi="Encode Sans Compressed"/>
          <w:sz w:val="22"/>
          <w:szCs w:val="22"/>
        </w:rPr>
        <w:t>.</w:t>
      </w:r>
      <w:r w:rsidRPr="00B966A6">
        <w:rPr>
          <w:rFonts w:ascii="Encode Sans Compressed" w:hAnsi="Encode Sans Compressed"/>
          <w:sz w:val="22"/>
          <w:szCs w:val="22"/>
        </w:rPr>
        <w:t xml:space="preserve"> </w:t>
      </w:r>
      <w:r w:rsidR="0013317A" w:rsidRPr="00B966A6">
        <w:rPr>
          <w:rFonts w:ascii="Encode Sans Compressed" w:hAnsi="Encode Sans Compressed"/>
          <w:b/>
          <w:sz w:val="22"/>
          <w:szCs w:val="22"/>
        </w:rPr>
        <w:t>dostawy</w:t>
      </w:r>
      <w:r w:rsidRPr="00B966A6">
        <w:rPr>
          <w:rFonts w:ascii="Encode Sans Compressed" w:hAnsi="Encode Sans Compressed"/>
          <w:sz w:val="22"/>
          <w:szCs w:val="22"/>
        </w:rPr>
        <w:t xml:space="preserve"> , </w:t>
      </w:r>
      <w:r w:rsidRPr="00210A77">
        <w:rPr>
          <w:rFonts w:ascii="Encode Sans Compressed" w:hAnsi="Encode Sans Compressed"/>
          <w:sz w:val="22"/>
          <w:szCs w:val="22"/>
        </w:rPr>
        <w:t>których dotyczą udostępniane zasoby odnoszące się do warunków udziału</w:t>
      </w:r>
      <w:r w:rsidR="00046975" w:rsidRPr="00210A77">
        <w:rPr>
          <w:rFonts w:ascii="Encode Sans Compressed" w:hAnsi="Encode Sans Compressed"/>
          <w:sz w:val="22"/>
          <w:szCs w:val="22"/>
        </w:rPr>
        <w:t xml:space="preserve"> w pos</w:t>
      </w:r>
      <w:r w:rsidR="00A87322" w:rsidRPr="00210A77">
        <w:rPr>
          <w:rFonts w:ascii="Encode Sans Compressed" w:hAnsi="Encode Sans Compressed"/>
          <w:sz w:val="22"/>
          <w:szCs w:val="22"/>
        </w:rPr>
        <w:t>t</w:t>
      </w:r>
      <w:r w:rsidR="00046975" w:rsidRPr="00210A77">
        <w:rPr>
          <w:rFonts w:ascii="Encode Sans Compressed" w:hAnsi="Encode Sans Compressed"/>
          <w:sz w:val="22"/>
          <w:szCs w:val="22"/>
        </w:rPr>
        <w:t>ępowaniu</w:t>
      </w:r>
      <w:r w:rsidRPr="00210A77">
        <w:rPr>
          <w:rFonts w:ascii="Encode Sans Compressed" w:hAnsi="Encode Sans Compressed"/>
          <w:sz w:val="22"/>
          <w:szCs w:val="22"/>
        </w:rPr>
        <w:t xml:space="preserve"> , na których polega Wykonawca : </w:t>
      </w: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C7C2F">
        <w:rPr>
          <w:rFonts w:ascii="Encode Sans Compressed" w:hAnsi="Encode Sans Compressed"/>
          <w:sz w:val="22"/>
          <w:szCs w:val="22"/>
        </w:rPr>
        <w:t>……</w:t>
      </w:r>
      <w:r w:rsidR="00260CE3">
        <w:rPr>
          <w:rFonts w:ascii="Encode Sans Compressed" w:hAnsi="Encode Sans Compressed"/>
          <w:sz w:val="22"/>
          <w:szCs w:val="22"/>
        </w:rPr>
        <w:t>……………………</w:t>
      </w:r>
      <w:r w:rsidR="008C7C2F">
        <w:rPr>
          <w:rFonts w:ascii="Encode Sans Compressed" w:hAnsi="Encode Sans Compressed"/>
          <w:sz w:val="22"/>
          <w:szCs w:val="22"/>
        </w:rPr>
        <w:t>……</w:t>
      </w:r>
    </w:p>
    <w:p w14:paraId="53CDA2B6" w14:textId="0A848BD8" w:rsidR="00AE7141" w:rsidRDefault="00AE7141" w:rsidP="00365C1A">
      <w:pPr>
        <w:autoSpaceDE w:val="0"/>
        <w:autoSpaceDN w:val="0"/>
        <w:adjustRightInd w:val="0"/>
        <w:spacing w:line="264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40B9C22B" w14:textId="616D5997" w:rsidR="00AE7E49" w:rsidRDefault="00AE7E49" w:rsidP="00365C1A">
      <w:pPr>
        <w:pStyle w:val="Zwykytekst1"/>
        <w:spacing w:line="264" w:lineRule="auto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210A77">
        <w:rPr>
          <w:rFonts w:ascii="Encode Sans Compressed" w:hAnsi="Encode Sans Compressed" w:cs="Times New Roman"/>
          <w:b/>
          <w:sz w:val="22"/>
          <w:szCs w:val="22"/>
          <w:lang w:val="pl-PL"/>
        </w:rPr>
        <w:t>Oświadczam</w:t>
      </w: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, że</w:t>
      </w:r>
      <w:r w:rsidR="00210A77" w:rsidRPr="00210A77">
        <w:rPr>
          <w:rFonts w:ascii="Encode Sans Compressed" w:hAnsi="Encode Sans Compressed" w:cs="Times New Roman"/>
          <w:sz w:val="22"/>
          <w:szCs w:val="22"/>
          <w:lang w:val="pl-PL"/>
        </w:rPr>
        <w:t xml:space="preserve"> dokumenty, o których mowa w pkt</w:t>
      </w:r>
      <w:r w:rsidR="00210A77" w:rsidRPr="00594B12">
        <w:rPr>
          <w:rFonts w:ascii="Encode Sans Compressed" w:hAnsi="Encode Sans Compressed" w:cs="Times New Roman"/>
          <w:sz w:val="22"/>
          <w:szCs w:val="22"/>
          <w:lang w:val="pl-PL"/>
        </w:rPr>
        <w:t xml:space="preserve">. 15.4 </w:t>
      </w:r>
      <w:proofErr w:type="spellStart"/>
      <w:r w:rsidR="00210A77" w:rsidRPr="00594B12">
        <w:rPr>
          <w:rFonts w:ascii="Encode Sans Compressed" w:hAnsi="Encode Sans Compressed" w:cs="Times New Roman"/>
          <w:sz w:val="22"/>
          <w:szCs w:val="22"/>
          <w:lang w:val="pl-PL"/>
        </w:rPr>
        <w:t>ppkt</w:t>
      </w:r>
      <w:proofErr w:type="spellEnd"/>
      <w:r w:rsidR="00210A77" w:rsidRPr="00210A77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7923BE">
        <w:rPr>
          <w:rFonts w:ascii="Encode Sans Compressed" w:hAnsi="Encode Sans Compressed" w:cs="Times New Roman"/>
          <w:sz w:val="22"/>
          <w:szCs w:val="22"/>
          <w:lang w:val="pl-PL"/>
        </w:rPr>
        <w:t>7</w:t>
      </w:r>
      <w:r w:rsidR="00210A77" w:rsidRPr="00210A77">
        <w:rPr>
          <w:rFonts w:ascii="Encode Sans Compressed" w:hAnsi="Encode Sans Compressed" w:cs="Times New Roman"/>
          <w:sz w:val="22"/>
          <w:szCs w:val="22"/>
          <w:lang w:val="pl-PL"/>
        </w:rPr>
        <w:t xml:space="preserve"> Instrukcji dla Wykonawców (Tom I, Rozdział 1 SWZ), </w:t>
      </w: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, określające zasady reprezentacji są dostępne na stronie internetowej (</w:t>
      </w:r>
      <w:r w:rsidRPr="00210A77">
        <w:rPr>
          <w:rFonts w:ascii="Encode Sans Compressed" w:hAnsi="Encode Sans Compressed" w:cs="Times New Roman"/>
          <w:i/>
          <w:sz w:val="22"/>
          <w:szCs w:val="22"/>
          <w:lang w:val="pl-PL"/>
        </w:rPr>
        <w:t>należy podać adres strony internetowej z której zamawiający może samodzielnie pobrać dokument):</w:t>
      </w:r>
    </w:p>
    <w:p w14:paraId="0BAAD9ED" w14:textId="77777777" w:rsidR="00B44D0C" w:rsidRPr="00210A77" w:rsidRDefault="00B44D0C" w:rsidP="00365C1A">
      <w:pPr>
        <w:pStyle w:val="Zwykytekst1"/>
        <w:spacing w:line="264" w:lineRule="auto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</w:p>
    <w:p w14:paraId="0A678DBC" w14:textId="59BC2D0C" w:rsidR="00AE7E49" w:rsidRPr="00210A77" w:rsidRDefault="00AE7E49" w:rsidP="00365C1A">
      <w:pPr>
        <w:pStyle w:val="Zwykytekst1"/>
        <w:spacing w:line="264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</w:t>
      </w:r>
      <w:r w:rsidR="00260CE3">
        <w:rPr>
          <w:rFonts w:ascii="Encode Sans Compressed" w:hAnsi="Encode Sans Compressed" w:cs="Times New Roman"/>
          <w:sz w:val="22"/>
          <w:szCs w:val="22"/>
          <w:lang w:val="pl-PL"/>
        </w:rPr>
        <w:t>…………..</w:t>
      </w: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……………………</w:t>
      </w:r>
    </w:p>
    <w:p w14:paraId="19F5845C" w14:textId="04BDA530" w:rsidR="00AE7E49" w:rsidRDefault="00AE7E49" w:rsidP="00365C1A">
      <w:pPr>
        <w:autoSpaceDE w:val="0"/>
        <w:autoSpaceDN w:val="0"/>
        <w:adjustRightInd w:val="0"/>
        <w:spacing w:line="264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7A76D409" w14:textId="74914F6D" w:rsidR="00AE7E49" w:rsidRDefault="00AE7E49" w:rsidP="00365C1A">
      <w:pPr>
        <w:autoSpaceDE w:val="0"/>
        <w:autoSpaceDN w:val="0"/>
        <w:adjustRightInd w:val="0"/>
        <w:spacing w:line="264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05A10BCD" w14:textId="76313E80" w:rsidR="00AE7E49" w:rsidRDefault="00AE7E49" w:rsidP="00365C1A">
      <w:pPr>
        <w:autoSpaceDE w:val="0"/>
        <w:autoSpaceDN w:val="0"/>
        <w:adjustRightInd w:val="0"/>
        <w:spacing w:line="264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5A37B1B4" w14:textId="77777777" w:rsidR="00AE7E49" w:rsidRPr="001370E0" w:rsidRDefault="00AE7E49" w:rsidP="00365C1A">
      <w:pPr>
        <w:autoSpaceDE w:val="0"/>
        <w:autoSpaceDN w:val="0"/>
        <w:adjustRightInd w:val="0"/>
        <w:spacing w:line="264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12E7F696" w14:textId="77777777" w:rsidR="00AE7141" w:rsidRPr="001370E0" w:rsidRDefault="00AE7141" w:rsidP="00365C1A">
      <w:pPr>
        <w:autoSpaceDE w:val="0"/>
        <w:autoSpaceDN w:val="0"/>
        <w:adjustRightInd w:val="0"/>
        <w:spacing w:line="264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67EBA37E" w14:textId="447A5CF7" w:rsidR="00AE7141" w:rsidRPr="001370E0" w:rsidRDefault="00AE7141" w:rsidP="00365C1A">
      <w:pPr>
        <w:autoSpaceDE w:val="0"/>
        <w:autoSpaceDN w:val="0"/>
        <w:adjustRightInd w:val="0"/>
        <w:spacing w:line="264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>…………………</w:t>
      </w:r>
      <w:r w:rsidR="00B966A6">
        <w:rPr>
          <w:rFonts w:ascii="Encode Sans Compressed" w:hAnsi="Encode Sans Compressed"/>
          <w:color w:val="000000"/>
          <w:sz w:val="22"/>
          <w:szCs w:val="22"/>
        </w:rPr>
        <w:t>………………… dnia ……………..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…………. roku              </w:t>
      </w:r>
    </w:p>
    <w:p w14:paraId="081D0986" w14:textId="4C9CC6B2" w:rsidR="00B44D0C" w:rsidRPr="001370E0" w:rsidRDefault="00B44D0C" w:rsidP="00365C1A">
      <w:pPr>
        <w:spacing w:line="264" w:lineRule="auto"/>
        <w:jc w:val="both"/>
        <w:rPr>
          <w:rFonts w:ascii="Encode Sans Compressed" w:hAnsi="Encode Sans Compressed" w:cs="Arial"/>
          <w:sz w:val="22"/>
          <w:szCs w:val="22"/>
        </w:rPr>
      </w:pPr>
      <w:r>
        <w:rPr>
          <w:rFonts w:ascii="Encode Sans Compressed" w:hAnsi="Encode Sans Compressed"/>
          <w:color w:val="000000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i/>
          <w:sz w:val="22"/>
          <w:szCs w:val="22"/>
        </w:rPr>
        <w:t>(miejscowość)</w:t>
      </w:r>
    </w:p>
    <w:p w14:paraId="55EC1228" w14:textId="77777777" w:rsidR="00AE7141" w:rsidRPr="001370E0" w:rsidRDefault="00AE7141" w:rsidP="00365C1A">
      <w:pPr>
        <w:autoSpaceDE w:val="0"/>
        <w:autoSpaceDN w:val="0"/>
        <w:adjustRightInd w:val="0"/>
        <w:spacing w:line="264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                                                            </w:t>
      </w:r>
    </w:p>
    <w:p w14:paraId="5C816C42" w14:textId="77777777" w:rsidR="00AE7141" w:rsidRPr="001370E0" w:rsidRDefault="00AE7141" w:rsidP="00365C1A">
      <w:pPr>
        <w:autoSpaceDE w:val="0"/>
        <w:autoSpaceDN w:val="0"/>
        <w:adjustRightInd w:val="0"/>
        <w:spacing w:line="264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</w:p>
    <w:p w14:paraId="7534BA4B" w14:textId="280DAC18" w:rsidR="00AA294E" w:rsidRPr="001370E0" w:rsidRDefault="00AE7141" w:rsidP="00365C1A">
      <w:pPr>
        <w:autoSpaceDE w:val="0"/>
        <w:autoSpaceDN w:val="0"/>
        <w:adjustRightInd w:val="0"/>
        <w:spacing w:line="264" w:lineRule="auto"/>
        <w:ind w:right="-493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  <w:t xml:space="preserve">           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</w:p>
    <w:p w14:paraId="02DBC3D7" w14:textId="77777777" w:rsidR="00AA294E" w:rsidRPr="001370E0" w:rsidRDefault="00AA294E" w:rsidP="00365C1A">
      <w:pPr>
        <w:spacing w:line="264" w:lineRule="auto"/>
        <w:rPr>
          <w:rFonts w:ascii="Encode Sans Compressed" w:hAnsi="Encode Sans Compressed"/>
          <w:sz w:val="22"/>
          <w:szCs w:val="22"/>
        </w:rPr>
      </w:pPr>
    </w:p>
    <w:p w14:paraId="43F4B47F" w14:textId="77777777" w:rsidR="00AA294E" w:rsidRPr="001370E0" w:rsidRDefault="00AA294E" w:rsidP="00365C1A">
      <w:pPr>
        <w:spacing w:line="264" w:lineRule="auto"/>
        <w:rPr>
          <w:rFonts w:ascii="Encode Sans Compressed" w:hAnsi="Encode Sans Compressed"/>
          <w:sz w:val="22"/>
          <w:szCs w:val="22"/>
        </w:rPr>
      </w:pPr>
    </w:p>
    <w:p w14:paraId="1DBD381E" w14:textId="77777777" w:rsidR="00AA294E" w:rsidRPr="001370E0" w:rsidRDefault="00AA294E" w:rsidP="00365C1A">
      <w:pPr>
        <w:spacing w:line="264" w:lineRule="auto"/>
        <w:rPr>
          <w:rFonts w:ascii="Encode Sans Compressed" w:hAnsi="Encode Sans Compressed"/>
          <w:sz w:val="22"/>
          <w:szCs w:val="22"/>
        </w:rPr>
      </w:pPr>
    </w:p>
    <w:p w14:paraId="7F1EA86B" w14:textId="77777777" w:rsidR="00AA294E" w:rsidRPr="001370E0" w:rsidRDefault="00AA294E" w:rsidP="00365C1A">
      <w:pPr>
        <w:spacing w:line="264" w:lineRule="auto"/>
        <w:rPr>
          <w:rFonts w:ascii="Encode Sans Compressed" w:hAnsi="Encode Sans Compressed"/>
          <w:sz w:val="22"/>
          <w:szCs w:val="22"/>
        </w:rPr>
      </w:pPr>
    </w:p>
    <w:p w14:paraId="563002B0" w14:textId="77777777" w:rsidR="00AA294E" w:rsidRPr="001370E0" w:rsidRDefault="00AA294E" w:rsidP="00365C1A">
      <w:pPr>
        <w:spacing w:line="264" w:lineRule="auto"/>
        <w:rPr>
          <w:rFonts w:ascii="Encode Sans Compressed" w:hAnsi="Encode Sans Compressed"/>
          <w:sz w:val="22"/>
          <w:szCs w:val="22"/>
        </w:rPr>
      </w:pPr>
    </w:p>
    <w:p w14:paraId="0AE3F07C" w14:textId="77777777" w:rsidR="00AA294E" w:rsidRPr="001370E0" w:rsidRDefault="00AA294E" w:rsidP="00365C1A">
      <w:pPr>
        <w:spacing w:line="264" w:lineRule="auto"/>
        <w:rPr>
          <w:rFonts w:ascii="Encode Sans Compressed" w:hAnsi="Encode Sans Compressed"/>
          <w:sz w:val="22"/>
          <w:szCs w:val="22"/>
        </w:rPr>
      </w:pPr>
    </w:p>
    <w:p w14:paraId="658D70A7" w14:textId="77777777" w:rsidR="00AA294E" w:rsidRPr="001370E0" w:rsidRDefault="00AA294E" w:rsidP="00365C1A">
      <w:pPr>
        <w:spacing w:line="264" w:lineRule="auto"/>
        <w:rPr>
          <w:rFonts w:ascii="Encode Sans Compressed" w:hAnsi="Encode Sans Compressed"/>
          <w:sz w:val="22"/>
          <w:szCs w:val="22"/>
        </w:rPr>
      </w:pPr>
    </w:p>
    <w:p w14:paraId="7E27ABED" w14:textId="3831836F" w:rsidR="00AA294E" w:rsidRDefault="00AA294E" w:rsidP="00365C1A">
      <w:pPr>
        <w:spacing w:line="264" w:lineRule="auto"/>
        <w:rPr>
          <w:rFonts w:ascii="Encode Sans Compressed" w:hAnsi="Encode Sans Compressed"/>
          <w:sz w:val="22"/>
          <w:szCs w:val="22"/>
        </w:rPr>
      </w:pPr>
    </w:p>
    <w:p w14:paraId="5E8BFFAE" w14:textId="3BDCA58E" w:rsidR="00580CDA" w:rsidRDefault="00580CDA" w:rsidP="00365C1A">
      <w:pPr>
        <w:spacing w:line="264" w:lineRule="auto"/>
        <w:rPr>
          <w:rFonts w:ascii="Encode Sans Compressed" w:hAnsi="Encode Sans Compressed"/>
          <w:sz w:val="22"/>
          <w:szCs w:val="22"/>
        </w:rPr>
      </w:pPr>
    </w:p>
    <w:p w14:paraId="1AC80F48" w14:textId="07FEF6B4" w:rsidR="00580CDA" w:rsidRDefault="00580CDA" w:rsidP="00365C1A">
      <w:pPr>
        <w:spacing w:line="264" w:lineRule="auto"/>
        <w:rPr>
          <w:rFonts w:ascii="Encode Sans Compressed" w:hAnsi="Encode Sans Compressed"/>
          <w:sz w:val="22"/>
          <w:szCs w:val="22"/>
        </w:rPr>
      </w:pPr>
    </w:p>
    <w:sectPr w:rsidR="00580CDA" w:rsidSect="003A51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1417" w:footer="141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4F95B" w14:textId="77777777" w:rsidR="00383077" w:rsidRDefault="00383077">
      <w:r>
        <w:separator/>
      </w:r>
    </w:p>
  </w:endnote>
  <w:endnote w:type="continuationSeparator" w:id="0">
    <w:p w14:paraId="4391FE94" w14:textId="77777777" w:rsidR="00383077" w:rsidRDefault="00383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ncode Sans Compressed">
    <w:altName w:val="Encode Sans Compressed"/>
    <w:panose1 w:val="02000000000000000000"/>
    <w:charset w:val="EE"/>
    <w:family w:val="auto"/>
    <w:pitch w:val="variable"/>
    <w:sig w:usb0="A00000FF" w:usb1="5000207B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6A0A9" w14:textId="77777777" w:rsidR="00DB56A3" w:rsidRDefault="00DB56A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33378" w14:textId="77777777" w:rsidR="00DB56A3" w:rsidRDefault="00DB56A3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49986AEC" wp14:editId="010356D9">
              <wp:simplePos x="0" y="0"/>
              <wp:positionH relativeFrom="page">
                <wp:posOffset>3474491</wp:posOffset>
              </wp:positionH>
              <wp:positionV relativeFrom="paragraph">
                <wp:posOffset>124993</wp:posOffset>
              </wp:positionV>
              <wp:extent cx="127000" cy="14605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94D576" w14:textId="6FB06724" w:rsidR="00DB56A3" w:rsidRPr="00036CFA" w:rsidRDefault="00DB56A3" w:rsidP="004A0F10">
                          <w:pPr>
                            <w:pStyle w:val="Stopka"/>
                            <w:rPr>
                              <w:rFonts w:ascii="Encode Sans Compressed" w:hAnsi="Encode Sans Compressed"/>
                            </w:rPr>
                          </w:pPr>
                          <w:r w:rsidRPr="00036CFA">
                            <w:rPr>
                              <w:rStyle w:val="Numerstrony"/>
                              <w:rFonts w:ascii="Encode Sans Compressed" w:hAnsi="Encode Sans Compressed"/>
                            </w:rPr>
                            <w:fldChar w:fldCharType="begin"/>
                          </w:r>
                          <w:r w:rsidRPr="00036CFA">
                            <w:rPr>
                              <w:rStyle w:val="Numerstrony"/>
                              <w:rFonts w:ascii="Encode Sans Compressed" w:hAnsi="Encode Sans Compressed"/>
                            </w:rPr>
                            <w:instrText xml:space="preserve"> PAGE </w:instrText>
                          </w:r>
                          <w:r w:rsidRPr="00036CFA">
                            <w:rPr>
                              <w:rStyle w:val="Numerstrony"/>
                              <w:rFonts w:ascii="Encode Sans Compressed" w:hAnsi="Encode Sans Compressed"/>
                            </w:rPr>
                            <w:fldChar w:fldCharType="separate"/>
                          </w:r>
                          <w:r w:rsidR="00E171DF">
                            <w:rPr>
                              <w:rStyle w:val="Numerstrony"/>
                              <w:rFonts w:ascii="Encode Sans Compressed" w:hAnsi="Encode Sans Compressed"/>
                              <w:noProof/>
                            </w:rPr>
                            <w:t>36</w:t>
                          </w:r>
                          <w:r w:rsidRPr="00036CFA">
                            <w:rPr>
                              <w:rStyle w:val="Numerstrony"/>
                              <w:rFonts w:ascii="Encode Sans Compressed" w:hAnsi="Encode Sans Compressed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86AE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5" type="#_x0000_t202" style="position:absolute;margin-left:273.6pt;margin-top:9.85pt;width:10pt;height:11.5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" stroked="f">
              <v:fill opacity="0"/>
              <v:textbox inset="0,0,0,0">
                <w:txbxContent>
                  <w:p w14:paraId="7C94D576" w14:textId="6FB06724" w:rsidR="00DB56A3" w:rsidRPr="00036CFA" w:rsidRDefault="00DB56A3" w:rsidP="004A0F10">
                    <w:pPr>
                      <w:pStyle w:val="Stopka"/>
                      <w:rPr>
                        <w:rFonts w:ascii="Encode Sans Compressed" w:hAnsi="Encode Sans Compressed"/>
                      </w:rPr>
                    </w:pPr>
                    <w:r w:rsidRPr="00036CFA">
                      <w:rPr>
                        <w:rStyle w:val="Numerstrony"/>
                        <w:rFonts w:ascii="Encode Sans Compressed" w:hAnsi="Encode Sans Compressed"/>
                      </w:rPr>
                      <w:fldChar w:fldCharType="begin"/>
                    </w:r>
                    <w:r w:rsidRPr="00036CFA">
                      <w:rPr>
                        <w:rStyle w:val="Numerstrony"/>
                        <w:rFonts w:ascii="Encode Sans Compressed" w:hAnsi="Encode Sans Compressed"/>
                      </w:rPr>
                      <w:instrText xml:space="preserve"> PAGE </w:instrText>
                    </w:r>
                    <w:r w:rsidRPr="00036CFA">
                      <w:rPr>
                        <w:rStyle w:val="Numerstrony"/>
                        <w:rFonts w:ascii="Encode Sans Compressed" w:hAnsi="Encode Sans Compressed"/>
                      </w:rPr>
                      <w:fldChar w:fldCharType="separate"/>
                    </w:r>
                    <w:r w:rsidR="00E171DF">
                      <w:rPr>
                        <w:rStyle w:val="Numerstrony"/>
                        <w:rFonts w:ascii="Encode Sans Compressed" w:hAnsi="Encode Sans Compressed"/>
                        <w:noProof/>
                      </w:rPr>
                      <w:t>36</w:t>
                    </w:r>
                    <w:r w:rsidRPr="00036CFA">
                      <w:rPr>
                        <w:rStyle w:val="Numerstrony"/>
                        <w:rFonts w:ascii="Encode Sans Compressed" w:hAnsi="Encode Sans Compressed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89ED7" w14:textId="77777777" w:rsidR="00DB56A3" w:rsidRDefault="00DB56A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45912" w14:textId="77777777" w:rsidR="00383077" w:rsidRDefault="00383077">
      <w:r>
        <w:separator/>
      </w:r>
    </w:p>
  </w:footnote>
  <w:footnote w:type="continuationSeparator" w:id="0">
    <w:p w14:paraId="5D115B29" w14:textId="77777777" w:rsidR="00383077" w:rsidRDefault="00383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B26CB" w14:textId="77777777" w:rsidR="00DB56A3" w:rsidRDefault="00DB56A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3787B" w14:textId="77777777" w:rsidR="00DB56A3" w:rsidRDefault="00DB56A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134E4" w14:textId="77777777" w:rsidR="00DB56A3" w:rsidRDefault="00DB56A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5"/>
    <w:multiLevelType w:val="multilevel"/>
    <w:tmpl w:val="00000005"/>
    <w:name w:val="WW8Num6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Cs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iCs/>
      </w:rPr>
    </w:lvl>
    <w:lvl w:ilvl="2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  <w:iCs/>
      </w:rPr>
    </w:lvl>
    <w:lvl w:ilvl="3">
      <w:start w:val="10"/>
      <w:numFmt w:val="lowerLetter"/>
      <w:lvlText w:val="(%4)"/>
      <w:lvlJc w:val="left"/>
      <w:pPr>
        <w:tabs>
          <w:tab w:val="num" w:pos="3240"/>
        </w:tabs>
        <w:ind w:left="3240" w:hanging="360"/>
      </w:pPr>
      <w:rPr>
        <w:rFonts w:hint="default"/>
        <w:iCs/>
      </w:rPr>
    </w:lvl>
    <w:lvl w:ilvl="4">
      <w:start w:val="1"/>
      <w:numFmt w:val="decimal"/>
      <w:lvlText w:val="%5)"/>
      <w:lvlJc w:val="left"/>
      <w:pPr>
        <w:tabs>
          <w:tab w:val="num" w:pos="3960"/>
        </w:tabs>
        <w:ind w:left="3960" w:hanging="360"/>
      </w:pPr>
      <w:rPr>
        <w:rFonts w:hint="default"/>
        <w:iCs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00000007"/>
    <w:multiLevelType w:val="multilevel"/>
    <w:tmpl w:val="256605D0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Encode Sans Compressed" w:hAnsi="Encode Sans Compressed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670"/>
        </w:tabs>
        <w:ind w:left="2670" w:hanging="69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Cs w:val="24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</w:rPr>
    </w:lvl>
  </w:abstractNum>
  <w:abstractNum w:abstractNumId="8" w15:restartNumberingAfterBreak="0">
    <w:nsid w:val="0000000A"/>
    <w:multiLevelType w:val="singleLevel"/>
    <w:tmpl w:val="0000000A"/>
    <w:name w:val="WW8Num14"/>
    <w:lvl w:ilvl="0">
      <w:start w:val="1"/>
      <w:numFmt w:val="decimal"/>
      <w:lvlText w:val="%1)"/>
      <w:lvlJc w:val="left"/>
      <w:pPr>
        <w:tabs>
          <w:tab w:val="num" w:pos="846"/>
        </w:tabs>
        <w:ind w:left="846" w:hanging="420"/>
      </w:pPr>
      <w:rPr>
        <w:rFonts w:hint="default"/>
      </w:rPr>
    </w:lvl>
  </w:abstractNum>
  <w:abstractNum w:abstractNumId="9" w15:restartNumberingAfterBreak="0">
    <w:nsid w:val="0000000B"/>
    <w:multiLevelType w:val="singleLevel"/>
    <w:tmpl w:val="0000000B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0000000C"/>
    <w:name w:val="WW8Num16"/>
    <w:lvl w:ilvl="0">
      <w:start w:val="1"/>
      <w:numFmt w:val="decimal"/>
      <w:lvlText w:val="%1)"/>
      <w:lvlJc w:val="left"/>
      <w:pPr>
        <w:tabs>
          <w:tab w:val="num" w:pos="709"/>
        </w:tabs>
        <w:ind w:left="432" w:hanging="432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0000000D"/>
    <w:multiLevelType w:val="multilevel"/>
    <w:tmpl w:val="0000000D"/>
    <w:name w:val="WW8Num17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000000E"/>
    <w:multiLevelType w:val="singleLevel"/>
    <w:tmpl w:val="D01074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/>
        <w:color w:val="auto"/>
        <w:sz w:val="24"/>
        <w:szCs w:val="24"/>
        <w:lang w:val="pl-PL"/>
      </w:rPr>
    </w:lvl>
  </w:abstractNum>
  <w:abstractNum w:abstractNumId="13" w15:restartNumberingAfterBreak="0">
    <w:nsid w:val="0000000F"/>
    <w:multiLevelType w:val="singleLevel"/>
    <w:tmpl w:val="3438C9C8"/>
    <w:name w:val="WW8Num21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Encode Sans Compressed" w:hAnsi="Encode Sans Compressed" w:cs="Times New Roman" w:hint="default"/>
        <w:color w:val="auto"/>
        <w:szCs w:val="24"/>
      </w:rPr>
    </w:lvl>
  </w:abstractNum>
  <w:abstractNum w:abstractNumId="14" w15:restartNumberingAfterBreak="0">
    <w:nsid w:val="00000010"/>
    <w:multiLevelType w:val="multilevel"/>
    <w:tmpl w:val="38F0A3B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0000011"/>
    <w:multiLevelType w:val="singleLevel"/>
    <w:tmpl w:val="00000011"/>
    <w:name w:val="WW8Num23"/>
    <w:lvl w:ilvl="0">
      <w:start w:val="1"/>
      <w:numFmt w:val="lowerLetter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6" w15:restartNumberingAfterBreak="0">
    <w:nsid w:val="00000012"/>
    <w:multiLevelType w:val="singleLevel"/>
    <w:tmpl w:val="00000012"/>
    <w:name w:val="WW8Num24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spacing w:val="4"/>
        <w:sz w:val="24"/>
      </w:rPr>
    </w:lvl>
  </w:abstractNum>
  <w:abstractNum w:abstractNumId="17" w15:restartNumberingAfterBreak="0">
    <w:nsid w:val="00000013"/>
    <w:multiLevelType w:val="singleLevel"/>
    <w:tmpl w:val="00000013"/>
    <w:name w:val="WW8Num25"/>
    <w:lvl w:ilvl="0">
      <w:start w:val="1"/>
      <w:numFmt w:val="lowerLetter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8" w15:restartNumberingAfterBreak="0">
    <w:nsid w:val="00000014"/>
    <w:multiLevelType w:val="singleLevel"/>
    <w:tmpl w:val="825C7044"/>
    <w:name w:val="WW8Num26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rFonts w:ascii="Encode Sans Compressed" w:eastAsia="Times New Roman" w:hAnsi="Encode Sans Compressed" w:cs="Times New Roman" w:hint="default"/>
        <w:i w:val="0"/>
        <w:sz w:val="24"/>
      </w:rPr>
    </w:lvl>
  </w:abstractNum>
  <w:abstractNum w:abstractNumId="19" w15:restartNumberingAfterBreak="0">
    <w:nsid w:val="00000015"/>
    <w:multiLevelType w:val="singleLevel"/>
    <w:tmpl w:val="00000015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0" w15:restartNumberingAfterBreak="0">
    <w:nsid w:val="00000016"/>
    <w:multiLevelType w:val="singleLevel"/>
    <w:tmpl w:val="00000016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31"/>
    <w:lvl w:ilvl="0">
      <w:start w:val="7"/>
      <w:numFmt w:val="decimal"/>
      <w:lvlText w:val="1.4.%1. "/>
      <w:lvlJc w:val="left"/>
      <w:pPr>
        <w:tabs>
          <w:tab w:val="num" w:pos="0"/>
        </w:tabs>
        <w:ind w:left="283" w:hanging="283"/>
      </w:pPr>
      <w:rPr>
        <w:b/>
        <w:i w:val="0"/>
        <w:sz w:val="20"/>
      </w:rPr>
    </w:lvl>
  </w:abstractNum>
  <w:abstractNum w:abstractNumId="22" w15:restartNumberingAfterBreak="0">
    <w:nsid w:val="00000018"/>
    <w:multiLevelType w:val="singleLevel"/>
    <w:tmpl w:val="00000018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00000019"/>
    <w:multiLevelType w:val="singleLevel"/>
    <w:tmpl w:val="00000019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1A"/>
    <w:multiLevelType w:val="singleLevel"/>
    <w:tmpl w:val="4CD05C10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ncode Sans Compressed" w:hAnsi="Encode Sans Compressed" w:cs="Times New Roman" w:hint="default"/>
      </w:rPr>
    </w:lvl>
  </w:abstractNum>
  <w:abstractNum w:abstractNumId="25" w15:restartNumberingAfterBreak="0">
    <w:nsid w:val="0000001B"/>
    <w:multiLevelType w:val="singleLevel"/>
    <w:tmpl w:val="0000001B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6" w15:restartNumberingAfterBreak="0">
    <w:nsid w:val="0000001C"/>
    <w:multiLevelType w:val="multilevel"/>
    <w:tmpl w:val="D7FA2B08"/>
    <w:name w:val="WW8Num37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14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709"/>
        </w:tabs>
        <w:ind w:left="1080" w:hanging="1080"/>
      </w:pPr>
      <w:rPr>
        <w:rFonts w:ascii="Encode Sans Compressed" w:eastAsia="Times New Roman" w:hAnsi="Encode Sans Compressed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0000001D"/>
    <w:multiLevelType w:val="singleLevel"/>
    <w:tmpl w:val="625E1668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Encode Sans Compressed" w:hAnsi="Encode Sans Compressed" w:cs="Times New Roman" w:hint="default"/>
        <w:iCs/>
        <w:szCs w:val="24"/>
      </w:rPr>
    </w:lvl>
  </w:abstractNum>
  <w:abstractNum w:abstractNumId="28" w15:restartNumberingAfterBreak="0">
    <w:nsid w:val="0000001E"/>
    <w:multiLevelType w:val="singleLevel"/>
    <w:tmpl w:val="0000001E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480" w:hanging="360"/>
      </w:pPr>
      <w:rPr>
        <w:spacing w:val="-9"/>
      </w:rPr>
    </w:lvl>
  </w:abstractNum>
  <w:abstractNum w:abstractNumId="29" w15:restartNumberingAfterBreak="0">
    <w:nsid w:val="0000001F"/>
    <w:multiLevelType w:val="multilevel"/>
    <w:tmpl w:val="0000001F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86" w:hanging="360"/>
      </w:pPr>
      <w:rPr>
        <w:rFonts w:hint="default"/>
        <w:iCs/>
      </w:rPr>
    </w:lvl>
    <w:lvl w:ilvl="2">
      <w:start w:val="1"/>
      <w:numFmt w:val="lowerRoman"/>
      <w:lvlText w:val="(%3)"/>
      <w:lvlJc w:val="left"/>
      <w:pPr>
        <w:tabs>
          <w:tab w:val="num" w:pos="0"/>
        </w:tabs>
        <w:ind w:left="1571" w:hanging="720"/>
      </w:pPr>
      <w:rPr>
        <w:rFonts w:hint="default"/>
        <w:iCs/>
      </w:rPr>
    </w:lvl>
    <w:lvl w:ilvl="3">
      <w:start w:val="4"/>
      <w:numFmt w:val="upperLetter"/>
      <w:lvlText w:val="%4)"/>
      <w:lvlJc w:val="left"/>
      <w:pPr>
        <w:tabs>
          <w:tab w:val="num" w:pos="0"/>
        </w:tabs>
        <w:ind w:left="2520" w:hanging="360"/>
      </w:pPr>
      <w:rPr>
        <w:rFonts w:hint="default"/>
        <w:i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00000020"/>
    <w:multiLevelType w:val="singleLevel"/>
    <w:tmpl w:val="00000020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</w:abstractNum>
  <w:abstractNum w:abstractNumId="31" w15:restartNumberingAfterBreak="0">
    <w:nsid w:val="00000021"/>
    <w:multiLevelType w:val="singleLevel"/>
    <w:tmpl w:val="00000021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33" w15:restartNumberingAfterBreak="0">
    <w:nsid w:val="00457364"/>
    <w:multiLevelType w:val="hybridMultilevel"/>
    <w:tmpl w:val="40BAB33C"/>
    <w:lvl w:ilvl="0" w:tplc="04090017">
      <w:start w:val="1"/>
      <w:numFmt w:val="lowerLetter"/>
      <w:lvlText w:val="%1)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014032C0"/>
    <w:multiLevelType w:val="hybridMultilevel"/>
    <w:tmpl w:val="918AD736"/>
    <w:lvl w:ilvl="0" w:tplc="04090017">
      <w:start w:val="1"/>
      <w:numFmt w:val="lowerLetter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02122BA8"/>
    <w:multiLevelType w:val="hybridMultilevel"/>
    <w:tmpl w:val="040826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44509D7"/>
    <w:multiLevelType w:val="hybridMultilevel"/>
    <w:tmpl w:val="2F3209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A0801F3"/>
    <w:multiLevelType w:val="hybridMultilevel"/>
    <w:tmpl w:val="E5A68F3A"/>
    <w:lvl w:ilvl="0" w:tplc="9ABC86A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8" w15:restartNumberingAfterBreak="0">
    <w:nsid w:val="0C0B3AC3"/>
    <w:multiLevelType w:val="hybridMultilevel"/>
    <w:tmpl w:val="31FA905C"/>
    <w:lvl w:ilvl="0" w:tplc="04090011">
      <w:start w:val="1"/>
      <w:numFmt w:val="decimal"/>
      <w:lvlText w:val="%1)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9" w15:restartNumberingAfterBreak="0">
    <w:nsid w:val="0CFB2A6C"/>
    <w:multiLevelType w:val="hybridMultilevel"/>
    <w:tmpl w:val="5C162314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1008284D"/>
    <w:multiLevelType w:val="hybridMultilevel"/>
    <w:tmpl w:val="2102B0D6"/>
    <w:lvl w:ilvl="0" w:tplc="52308C9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7467E11"/>
    <w:multiLevelType w:val="hybridMultilevel"/>
    <w:tmpl w:val="AF722EDC"/>
    <w:lvl w:ilvl="0" w:tplc="0415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1F802EB4"/>
    <w:multiLevelType w:val="hybridMultilevel"/>
    <w:tmpl w:val="76F05B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35A6017"/>
    <w:multiLevelType w:val="hybridMultilevel"/>
    <w:tmpl w:val="FBB632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4766C35"/>
    <w:multiLevelType w:val="hybridMultilevel"/>
    <w:tmpl w:val="DDF47D9A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5" w15:restartNumberingAfterBreak="0">
    <w:nsid w:val="282C69F2"/>
    <w:multiLevelType w:val="hybridMultilevel"/>
    <w:tmpl w:val="7C9CF9DC"/>
    <w:lvl w:ilvl="0" w:tplc="0000000A">
      <w:start w:val="1"/>
      <w:numFmt w:val="decimal"/>
      <w:lvlText w:val="%1)"/>
      <w:lvlJc w:val="left"/>
      <w:pPr>
        <w:ind w:left="14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46" w15:restartNumberingAfterBreak="0">
    <w:nsid w:val="2C90439F"/>
    <w:multiLevelType w:val="hybridMultilevel"/>
    <w:tmpl w:val="E506D7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D0C6E44"/>
    <w:multiLevelType w:val="hybridMultilevel"/>
    <w:tmpl w:val="7E6C6A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3783F7B"/>
    <w:multiLevelType w:val="hybridMultilevel"/>
    <w:tmpl w:val="1FFEAF30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9" w15:restartNumberingAfterBreak="0">
    <w:nsid w:val="33B3238F"/>
    <w:multiLevelType w:val="hybridMultilevel"/>
    <w:tmpl w:val="C8DE7AFE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0" w15:restartNumberingAfterBreak="0">
    <w:nsid w:val="3AB905EA"/>
    <w:multiLevelType w:val="hybridMultilevel"/>
    <w:tmpl w:val="2BA4918C"/>
    <w:lvl w:ilvl="0" w:tplc="04090017">
      <w:start w:val="1"/>
      <w:numFmt w:val="lowerLetter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1" w15:restartNumberingAfterBreak="0">
    <w:nsid w:val="3B491134"/>
    <w:multiLevelType w:val="hybridMultilevel"/>
    <w:tmpl w:val="7996CC1C"/>
    <w:lvl w:ilvl="0" w:tplc="04090017">
      <w:start w:val="1"/>
      <w:numFmt w:val="lowerLetter"/>
      <w:lvlText w:val="%1)"/>
      <w:lvlJc w:val="left"/>
      <w:pPr>
        <w:ind w:left="1211" w:hanging="360"/>
      </w:pPr>
    </w:lvl>
    <w:lvl w:ilvl="1" w:tplc="B5F643E8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2" w15:restartNumberingAfterBreak="0">
    <w:nsid w:val="40E30BC8"/>
    <w:multiLevelType w:val="hybridMultilevel"/>
    <w:tmpl w:val="C10C5F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5E51AB1"/>
    <w:multiLevelType w:val="hybridMultilevel"/>
    <w:tmpl w:val="31F87304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4" w15:restartNumberingAfterBreak="0">
    <w:nsid w:val="471C51CB"/>
    <w:multiLevelType w:val="hybridMultilevel"/>
    <w:tmpl w:val="31F87304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5" w15:restartNumberingAfterBreak="0">
    <w:nsid w:val="48383ECF"/>
    <w:multiLevelType w:val="hybridMultilevel"/>
    <w:tmpl w:val="263A01FC"/>
    <w:lvl w:ilvl="0" w:tplc="5ED2F6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89F5196"/>
    <w:multiLevelType w:val="hybridMultilevel"/>
    <w:tmpl w:val="4E52F5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BED7FC3"/>
    <w:multiLevelType w:val="hybridMultilevel"/>
    <w:tmpl w:val="DCC4DF48"/>
    <w:lvl w:ilvl="0" w:tplc="7C5899B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8" w15:restartNumberingAfterBreak="0">
    <w:nsid w:val="4DBB4632"/>
    <w:multiLevelType w:val="hybridMultilevel"/>
    <w:tmpl w:val="CA84A31C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50B4517A"/>
    <w:multiLevelType w:val="hybridMultilevel"/>
    <w:tmpl w:val="7354CA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D95458"/>
    <w:multiLevelType w:val="multilevel"/>
    <w:tmpl w:val="1F9287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1" w15:restartNumberingAfterBreak="0">
    <w:nsid w:val="59C10F0F"/>
    <w:multiLevelType w:val="hybridMultilevel"/>
    <w:tmpl w:val="A9E07BE4"/>
    <w:lvl w:ilvl="0" w:tplc="04090017">
      <w:start w:val="1"/>
      <w:numFmt w:val="lowerLetter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2" w15:restartNumberingAfterBreak="0">
    <w:nsid w:val="5C9D450F"/>
    <w:multiLevelType w:val="hybridMultilevel"/>
    <w:tmpl w:val="280A891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6A2F6C94"/>
    <w:multiLevelType w:val="hybridMultilevel"/>
    <w:tmpl w:val="827EA296"/>
    <w:name w:val="WW8Num202"/>
    <w:lvl w:ilvl="0" w:tplc="B524D40E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D536752"/>
    <w:multiLevelType w:val="hybridMultilevel"/>
    <w:tmpl w:val="BB3C74A8"/>
    <w:lvl w:ilvl="0" w:tplc="108658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71796E58"/>
    <w:multiLevelType w:val="hybridMultilevel"/>
    <w:tmpl w:val="06A091C8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6" w15:restartNumberingAfterBreak="0">
    <w:nsid w:val="76600CC2"/>
    <w:multiLevelType w:val="hybridMultilevel"/>
    <w:tmpl w:val="7CDA5C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6A60859"/>
    <w:multiLevelType w:val="hybridMultilevel"/>
    <w:tmpl w:val="BB5EA0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A2A774A"/>
    <w:multiLevelType w:val="hybridMultilevel"/>
    <w:tmpl w:val="3E42DB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D91656E"/>
    <w:multiLevelType w:val="hybridMultilevel"/>
    <w:tmpl w:val="E27EA4EA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637298655">
    <w:abstractNumId w:val="12"/>
  </w:num>
  <w:num w:numId="2" w16cid:durableId="776946022">
    <w:abstractNumId w:val="57"/>
  </w:num>
  <w:num w:numId="3" w16cid:durableId="1798334573">
    <w:abstractNumId w:val="36"/>
  </w:num>
  <w:num w:numId="4" w16cid:durableId="1605108975">
    <w:abstractNumId w:val="45"/>
  </w:num>
  <w:num w:numId="5" w16cid:durableId="2069372837">
    <w:abstractNumId w:val="39"/>
  </w:num>
  <w:num w:numId="6" w16cid:durableId="47073974">
    <w:abstractNumId w:val="35"/>
  </w:num>
  <w:num w:numId="7" w16cid:durableId="1002708092">
    <w:abstractNumId w:val="49"/>
  </w:num>
  <w:num w:numId="8" w16cid:durableId="943153879">
    <w:abstractNumId w:val="62"/>
  </w:num>
  <w:num w:numId="9" w16cid:durableId="74788111">
    <w:abstractNumId w:val="51"/>
  </w:num>
  <w:num w:numId="10" w16cid:durableId="170224967">
    <w:abstractNumId w:val="52"/>
  </w:num>
  <w:num w:numId="11" w16cid:durableId="602998778">
    <w:abstractNumId w:val="65"/>
  </w:num>
  <w:num w:numId="12" w16cid:durableId="180319449">
    <w:abstractNumId w:val="38"/>
  </w:num>
  <w:num w:numId="13" w16cid:durableId="1226987687">
    <w:abstractNumId w:val="43"/>
  </w:num>
  <w:num w:numId="14" w16cid:durableId="1259947367">
    <w:abstractNumId w:val="56"/>
  </w:num>
  <w:num w:numId="15" w16cid:durableId="963581618">
    <w:abstractNumId w:val="34"/>
  </w:num>
  <w:num w:numId="16" w16cid:durableId="381563552">
    <w:abstractNumId w:val="33"/>
  </w:num>
  <w:num w:numId="17" w16cid:durableId="1683703105">
    <w:abstractNumId w:val="44"/>
  </w:num>
  <w:num w:numId="18" w16cid:durableId="1528564243">
    <w:abstractNumId w:val="54"/>
  </w:num>
  <w:num w:numId="19" w16cid:durableId="282267524">
    <w:abstractNumId w:val="53"/>
  </w:num>
  <w:num w:numId="20" w16cid:durableId="1556895057">
    <w:abstractNumId w:val="59"/>
  </w:num>
  <w:num w:numId="21" w16cid:durableId="1875266633">
    <w:abstractNumId w:val="47"/>
  </w:num>
  <w:num w:numId="22" w16cid:durableId="743988271">
    <w:abstractNumId w:val="48"/>
  </w:num>
  <w:num w:numId="23" w16cid:durableId="1479616023">
    <w:abstractNumId w:val="37"/>
  </w:num>
  <w:num w:numId="24" w16cid:durableId="2075736559">
    <w:abstractNumId w:val="42"/>
  </w:num>
  <w:num w:numId="25" w16cid:durableId="1602838742">
    <w:abstractNumId w:val="69"/>
  </w:num>
  <w:num w:numId="26" w16cid:durableId="1093940698">
    <w:abstractNumId w:val="61"/>
  </w:num>
  <w:num w:numId="27" w16cid:durableId="1870096306">
    <w:abstractNumId w:val="50"/>
  </w:num>
  <w:num w:numId="28" w16cid:durableId="1439058444">
    <w:abstractNumId w:val="55"/>
  </w:num>
  <w:num w:numId="29" w16cid:durableId="1548950965">
    <w:abstractNumId w:val="58"/>
  </w:num>
  <w:num w:numId="30" w16cid:durableId="801734185">
    <w:abstractNumId w:val="60"/>
  </w:num>
  <w:num w:numId="31" w16cid:durableId="1941982693">
    <w:abstractNumId w:val="46"/>
  </w:num>
  <w:num w:numId="32" w16cid:durableId="210768116">
    <w:abstractNumId w:val="67"/>
  </w:num>
  <w:num w:numId="33" w16cid:durableId="1892301826">
    <w:abstractNumId w:val="66"/>
  </w:num>
  <w:num w:numId="34" w16cid:durableId="1811939924">
    <w:abstractNumId w:val="64"/>
  </w:num>
  <w:num w:numId="35" w16cid:durableId="762143629">
    <w:abstractNumId w:val="40"/>
  </w:num>
  <w:num w:numId="36" w16cid:durableId="279381366">
    <w:abstractNumId w:val="41"/>
  </w:num>
  <w:num w:numId="37" w16cid:durableId="1125271119">
    <w:abstractNumId w:val="31"/>
  </w:num>
  <w:num w:numId="38" w16cid:durableId="53249870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8101809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0672121">
    <w:abstractNumId w:val="6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9D8"/>
    <w:rsid w:val="00000A6D"/>
    <w:rsid w:val="00001096"/>
    <w:rsid w:val="00001A9B"/>
    <w:rsid w:val="000068A2"/>
    <w:rsid w:val="000076B7"/>
    <w:rsid w:val="00007CB0"/>
    <w:rsid w:val="00010194"/>
    <w:rsid w:val="00010B9E"/>
    <w:rsid w:val="000111F3"/>
    <w:rsid w:val="00011C38"/>
    <w:rsid w:val="000123C1"/>
    <w:rsid w:val="000132B7"/>
    <w:rsid w:val="0001489D"/>
    <w:rsid w:val="00015C40"/>
    <w:rsid w:val="0001790A"/>
    <w:rsid w:val="00020817"/>
    <w:rsid w:val="000212F9"/>
    <w:rsid w:val="000219B7"/>
    <w:rsid w:val="0002220C"/>
    <w:rsid w:val="000255FB"/>
    <w:rsid w:val="00025BC5"/>
    <w:rsid w:val="00026415"/>
    <w:rsid w:val="00026EF5"/>
    <w:rsid w:val="000270F8"/>
    <w:rsid w:val="00027A69"/>
    <w:rsid w:val="00030599"/>
    <w:rsid w:val="00032BAA"/>
    <w:rsid w:val="00036CFA"/>
    <w:rsid w:val="00037270"/>
    <w:rsid w:val="00037B3A"/>
    <w:rsid w:val="00041753"/>
    <w:rsid w:val="0004257C"/>
    <w:rsid w:val="00042DDE"/>
    <w:rsid w:val="00044702"/>
    <w:rsid w:val="000457E4"/>
    <w:rsid w:val="00045A74"/>
    <w:rsid w:val="00045C56"/>
    <w:rsid w:val="00046975"/>
    <w:rsid w:val="000473AF"/>
    <w:rsid w:val="000532B9"/>
    <w:rsid w:val="00057360"/>
    <w:rsid w:val="00057379"/>
    <w:rsid w:val="0005747F"/>
    <w:rsid w:val="00067543"/>
    <w:rsid w:val="000748CF"/>
    <w:rsid w:val="0008226B"/>
    <w:rsid w:val="000831B2"/>
    <w:rsid w:val="00083930"/>
    <w:rsid w:val="00084CE3"/>
    <w:rsid w:val="000851BF"/>
    <w:rsid w:val="0008780E"/>
    <w:rsid w:val="00090C86"/>
    <w:rsid w:val="00092AA8"/>
    <w:rsid w:val="00092BF7"/>
    <w:rsid w:val="000942A2"/>
    <w:rsid w:val="000957EA"/>
    <w:rsid w:val="00095C35"/>
    <w:rsid w:val="00095DAF"/>
    <w:rsid w:val="00096A6D"/>
    <w:rsid w:val="000A26A2"/>
    <w:rsid w:val="000A462C"/>
    <w:rsid w:val="000A702D"/>
    <w:rsid w:val="000B009B"/>
    <w:rsid w:val="000B1078"/>
    <w:rsid w:val="000B2F89"/>
    <w:rsid w:val="000B579B"/>
    <w:rsid w:val="000B62BD"/>
    <w:rsid w:val="000C0494"/>
    <w:rsid w:val="000C1252"/>
    <w:rsid w:val="000C2B06"/>
    <w:rsid w:val="000D0C09"/>
    <w:rsid w:val="000D1F37"/>
    <w:rsid w:val="000D2DDE"/>
    <w:rsid w:val="000D3B32"/>
    <w:rsid w:val="000D69C1"/>
    <w:rsid w:val="000E00E8"/>
    <w:rsid w:val="000E1999"/>
    <w:rsid w:val="000E2FA9"/>
    <w:rsid w:val="000E7B8C"/>
    <w:rsid w:val="000F3657"/>
    <w:rsid w:val="000F5BA7"/>
    <w:rsid w:val="000F7EA4"/>
    <w:rsid w:val="00103E2B"/>
    <w:rsid w:val="00110B1F"/>
    <w:rsid w:val="00112B8E"/>
    <w:rsid w:val="00112E12"/>
    <w:rsid w:val="00112FDD"/>
    <w:rsid w:val="00114E5A"/>
    <w:rsid w:val="001168E4"/>
    <w:rsid w:val="001227DA"/>
    <w:rsid w:val="001234BA"/>
    <w:rsid w:val="001239F2"/>
    <w:rsid w:val="001261C2"/>
    <w:rsid w:val="00126995"/>
    <w:rsid w:val="001300AD"/>
    <w:rsid w:val="0013108F"/>
    <w:rsid w:val="00132F1E"/>
    <w:rsid w:val="0013317A"/>
    <w:rsid w:val="001344B7"/>
    <w:rsid w:val="0013473C"/>
    <w:rsid w:val="0013685D"/>
    <w:rsid w:val="001370E0"/>
    <w:rsid w:val="00142807"/>
    <w:rsid w:val="00143035"/>
    <w:rsid w:val="00150509"/>
    <w:rsid w:val="00150CE0"/>
    <w:rsid w:val="0015140C"/>
    <w:rsid w:val="001543D5"/>
    <w:rsid w:val="00157E12"/>
    <w:rsid w:val="00164106"/>
    <w:rsid w:val="00164205"/>
    <w:rsid w:val="001657E8"/>
    <w:rsid w:val="001658F2"/>
    <w:rsid w:val="00165B2E"/>
    <w:rsid w:val="00171DF5"/>
    <w:rsid w:val="0017745C"/>
    <w:rsid w:val="001814BD"/>
    <w:rsid w:val="00181E25"/>
    <w:rsid w:val="00182064"/>
    <w:rsid w:val="00182462"/>
    <w:rsid w:val="0018395D"/>
    <w:rsid w:val="00183A31"/>
    <w:rsid w:val="00185BAB"/>
    <w:rsid w:val="001861A0"/>
    <w:rsid w:val="001868FE"/>
    <w:rsid w:val="00191DC2"/>
    <w:rsid w:val="0019216F"/>
    <w:rsid w:val="00197A64"/>
    <w:rsid w:val="001A312B"/>
    <w:rsid w:val="001A534D"/>
    <w:rsid w:val="001A66BB"/>
    <w:rsid w:val="001B0BA7"/>
    <w:rsid w:val="001B2B83"/>
    <w:rsid w:val="001B2BB7"/>
    <w:rsid w:val="001B55DC"/>
    <w:rsid w:val="001C053A"/>
    <w:rsid w:val="001C3245"/>
    <w:rsid w:val="001C4C12"/>
    <w:rsid w:val="001D0E39"/>
    <w:rsid w:val="001D0F8B"/>
    <w:rsid w:val="001D1128"/>
    <w:rsid w:val="001D1DA9"/>
    <w:rsid w:val="001E0A86"/>
    <w:rsid w:val="001E213D"/>
    <w:rsid w:val="001E2D41"/>
    <w:rsid w:val="001E323A"/>
    <w:rsid w:val="001E34F0"/>
    <w:rsid w:val="001E4DDC"/>
    <w:rsid w:val="001E5C05"/>
    <w:rsid w:val="001E5D82"/>
    <w:rsid w:val="001E5DE8"/>
    <w:rsid w:val="001E7718"/>
    <w:rsid w:val="001F1905"/>
    <w:rsid w:val="001F1A9B"/>
    <w:rsid w:val="001F4E47"/>
    <w:rsid w:val="001F76A3"/>
    <w:rsid w:val="002001EE"/>
    <w:rsid w:val="00200EE0"/>
    <w:rsid w:val="00201EE5"/>
    <w:rsid w:val="0020678E"/>
    <w:rsid w:val="00210A77"/>
    <w:rsid w:val="0021604F"/>
    <w:rsid w:val="00217203"/>
    <w:rsid w:val="00221CD0"/>
    <w:rsid w:val="00223232"/>
    <w:rsid w:val="00227C86"/>
    <w:rsid w:val="002326F4"/>
    <w:rsid w:val="0023378F"/>
    <w:rsid w:val="00234E4D"/>
    <w:rsid w:val="0023614A"/>
    <w:rsid w:val="0024478E"/>
    <w:rsid w:val="00244941"/>
    <w:rsid w:val="0024533D"/>
    <w:rsid w:val="002503C6"/>
    <w:rsid w:val="002524E3"/>
    <w:rsid w:val="002607CB"/>
    <w:rsid w:val="00260CE3"/>
    <w:rsid w:val="00272039"/>
    <w:rsid w:val="00273C7B"/>
    <w:rsid w:val="00284BBA"/>
    <w:rsid w:val="00293261"/>
    <w:rsid w:val="0029409A"/>
    <w:rsid w:val="00295E1D"/>
    <w:rsid w:val="00297D84"/>
    <w:rsid w:val="002A1439"/>
    <w:rsid w:val="002A2726"/>
    <w:rsid w:val="002A424B"/>
    <w:rsid w:val="002A4356"/>
    <w:rsid w:val="002A5E27"/>
    <w:rsid w:val="002B1F1D"/>
    <w:rsid w:val="002B5668"/>
    <w:rsid w:val="002B5C93"/>
    <w:rsid w:val="002B7174"/>
    <w:rsid w:val="002B7BB2"/>
    <w:rsid w:val="002B7F12"/>
    <w:rsid w:val="002C029A"/>
    <w:rsid w:val="002C3CFA"/>
    <w:rsid w:val="002C479F"/>
    <w:rsid w:val="002C4E05"/>
    <w:rsid w:val="002C5FE8"/>
    <w:rsid w:val="002C6A3B"/>
    <w:rsid w:val="002C707C"/>
    <w:rsid w:val="002D294B"/>
    <w:rsid w:val="002D5BDD"/>
    <w:rsid w:val="002E184E"/>
    <w:rsid w:val="002E18F9"/>
    <w:rsid w:val="002E5D0D"/>
    <w:rsid w:val="002F0EA9"/>
    <w:rsid w:val="002F1012"/>
    <w:rsid w:val="002F145A"/>
    <w:rsid w:val="002F1AFA"/>
    <w:rsid w:val="002F1C91"/>
    <w:rsid w:val="002F2E0C"/>
    <w:rsid w:val="002F4F1D"/>
    <w:rsid w:val="002F5031"/>
    <w:rsid w:val="002F63EE"/>
    <w:rsid w:val="00300146"/>
    <w:rsid w:val="00300ADE"/>
    <w:rsid w:val="003054B3"/>
    <w:rsid w:val="003061DD"/>
    <w:rsid w:val="003068BD"/>
    <w:rsid w:val="0031044C"/>
    <w:rsid w:val="003108FC"/>
    <w:rsid w:val="00312AD6"/>
    <w:rsid w:val="00313B9D"/>
    <w:rsid w:val="0031480E"/>
    <w:rsid w:val="00314A76"/>
    <w:rsid w:val="0031702F"/>
    <w:rsid w:val="00326E0C"/>
    <w:rsid w:val="00332D89"/>
    <w:rsid w:val="00333998"/>
    <w:rsid w:val="00333C36"/>
    <w:rsid w:val="00335564"/>
    <w:rsid w:val="00336D0A"/>
    <w:rsid w:val="00340638"/>
    <w:rsid w:val="00341941"/>
    <w:rsid w:val="00341FAD"/>
    <w:rsid w:val="00347DE8"/>
    <w:rsid w:val="00351409"/>
    <w:rsid w:val="003536F5"/>
    <w:rsid w:val="00361B03"/>
    <w:rsid w:val="003621FC"/>
    <w:rsid w:val="0036309D"/>
    <w:rsid w:val="00363CA0"/>
    <w:rsid w:val="0036477F"/>
    <w:rsid w:val="00364CD6"/>
    <w:rsid w:val="00365C1A"/>
    <w:rsid w:val="00372BA0"/>
    <w:rsid w:val="0038003D"/>
    <w:rsid w:val="00380E83"/>
    <w:rsid w:val="0038233E"/>
    <w:rsid w:val="00382C6D"/>
    <w:rsid w:val="00383077"/>
    <w:rsid w:val="0038314A"/>
    <w:rsid w:val="00383D6E"/>
    <w:rsid w:val="00383FA3"/>
    <w:rsid w:val="003868CB"/>
    <w:rsid w:val="00386D33"/>
    <w:rsid w:val="00386EA2"/>
    <w:rsid w:val="0038758A"/>
    <w:rsid w:val="00390D5F"/>
    <w:rsid w:val="003946F0"/>
    <w:rsid w:val="003A0F41"/>
    <w:rsid w:val="003A0F96"/>
    <w:rsid w:val="003A1D09"/>
    <w:rsid w:val="003A398F"/>
    <w:rsid w:val="003A444A"/>
    <w:rsid w:val="003A48D1"/>
    <w:rsid w:val="003A51BF"/>
    <w:rsid w:val="003A5B52"/>
    <w:rsid w:val="003A6C73"/>
    <w:rsid w:val="003A723C"/>
    <w:rsid w:val="003B290B"/>
    <w:rsid w:val="003B3B04"/>
    <w:rsid w:val="003B3B0A"/>
    <w:rsid w:val="003B72D9"/>
    <w:rsid w:val="003C33B7"/>
    <w:rsid w:val="003C4A01"/>
    <w:rsid w:val="003C55D0"/>
    <w:rsid w:val="003C5E5D"/>
    <w:rsid w:val="003C7D86"/>
    <w:rsid w:val="003D443C"/>
    <w:rsid w:val="003D7D25"/>
    <w:rsid w:val="003E22F5"/>
    <w:rsid w:val="003E25CE"/>
    <w:rsid w:val="003E2704"/>
    <w:rsid w:val="003E6E1D"/>
    <w:rsid w:val="003E6F26"/>
    <w:rsid w:val="003E7B37"/>
    <w:rsid w:val="003F034B"/>
    <w:rsid w:val="003F502A"/>
    <w:rsid w:val="003F616D"/>
    <w:rsid w:val="00401AFD"/>
    <w:rsid w:val="00401B51"/>
    <w:rsid w:val="00405088"/>
    <w:rsid w:val="00405B21"/>
    <w:rsid w:val="00405BA8"/>
    <w:rsid w:val="00412E09"/>
    <w:rsid w:val="004163A3"/>
    <w:rsid w:val="00420631"/>
    <w:rsid w:val="00423362"/>
    <w:rsid w:val="00424B54"/>
    <w:rsid w:val="00425626"/>
    <w:rsid w:val="00425D26"/>
    <w:rsid w:val="00426729"/>
    <w:rsid w:val="00433DDC"/>
    <w:rsid w:val="00435710"/>
    <w:rsid w:val="0044658B"/>
    <w:rsid w:val="004507A6"/>
    <w:rsid w:val="004517AD"/>
    <w:rsid w:val="00452AFC"/>
    <w:rsid w:val="00454FA7"/>
    <w:rsid w:val="004557D6"/>
    <w:rsid w:val="00457677"/>
    <w:rsid w:val="00463383"/>
    <w:rsid w:val="0046729B"/>
    <w:rsid w:val="0046741F"/>
    <w:rsid w:val="00470872"/>
    <w:rsid w:val="00470E5C"/>
    <w:rsid w:val="004713E7"/>
    <w:rsid w:val="004715EE"/>
    <w:rsid w:val="00471F33"/>
    <w:rsid w:val="0047452B"/>
    <w:rsid w:val="00475FB7"/>
    <w:rsid w:val="004777DB"/>
    <w:rsid w:val="0048012E"/>
    <w:rsid w:val="00481DCC"/>
    <w:rsid w:val="004823B1"/>
    <w:rsid w:val="00482E32"/>
    <w:rsid w:val="00485B13"/>
    <w:rsid w:val="00485F62"/>
    <w:rsid w:val="00487484"/>
    <w:rsid w:val="00491D43"/>
    <w:rsid w:val="00494DF9"/>
    <w:rsid w:val="004961B1"/>
    <w:rsid w:val="00496399"/>
    <w:rsid w:val="00497B31"/>
    <w:rsid w:val="00497BD1"/>
    <w:rsid w:val="004A0F10"/>
    <w:rsid w:val="004A1580"/>
    <w:rsid w:val="004A2C08"/>
    <w:rsid w:val="004A7643"/>
    <w:rsid w:val="004B4A21"/>
    <w:rsid w:val="004B4B7D"/>
    <w:rsid w:val="004B5CED"/>
    <w:rsid w:val="004C22D0"/>
    <w:rsid w:val="004C3B25"/>
    <w:rsid w:val="004C4BCC"/>
    <w:rsid w:val="004C53B0"/>
    <w:rsid w:val="004C5745"/>
    <w:rsid w:val="004C5D15"/>
    <w:rsid w:val="004C6357"/>
    <w:rsid w:val="004D080C"/>
    <w:rsid w:val="004D214D"/>
    <w:rsid w:val="004D504D"/>
    <w:rsid w:val="004E014F"/>
    <w:rsid w:val="004E1F29"/>
    <w:rsid w:val="004E43EF"/>
    <w:rsid w:val="004E4695"/>
    <w:rsid w:val="004E6120"/>
    <w:rsid w:val="004E6B52"/>
    <w:rsid w:val="004F09A0"/>
    <w:rsid w:val="004F16DB"/>
    <w:rsid w:val="004F3CF6"/>
    <w:rsid w:val="00500DFF"/>
    <w:rsid w:val="00501B80"/>
    <w:rsid w:val="00505BE0"/>
    <w:rsid w:val="00505D67"/>
    <w:rsid w:val="00510936"/>
    <w:rsid w:val="00510C70"/>
    <w:rsid w:val="00515C1A"/>
    <w:rsid w:val="005171A6"/>
    <w:rsid w:val="005178E3"/>
    <w:rsid w:val="00522E80"/>
    <w:rsid w:val="005231A9"/>
    <w:rsid w:val="00523F9F"/>
    <w:rsid w:val="005262FF"/>
    <w:rsid w:val="005306B4"/>
    <w:rsid w:val="00531048"/>
    <w:rsid w:val="0053478D"/>
    <w:rsid w:val="0053792B"/>
    <w:rsid w:val="0054004E"/>
    <w:rsid w:val="0054119D"/>
    <w:rsid w:val="00541827"/>
    <w:rsid w:val="00545038"/>
    <w:rsid w:val="0054792D"/>
    <w:rsid w:val="0055013C"/>
    <w:rsid w:val="00551872"/>
    <w:rsid w:val="00553A08"/>
    <w:rsid w:val="005543C1"/>
    <w:rsid w:val="00554713"/>
    <w:rsid w:val="0055578B"/>
    <w:rsid w:val="00556674"/>
    <w:rsid w:val="00557449"/>
    <w:rsid w:val="00563741"/>
    <w:rsid w:val="00563A75"/>
    <w:rsid w:val="00563DC1"/>
    <w:rsid w:val="005665E1"/>
    <w:rsid w:val="00566630"/>
    <w:rsid w:val="0057296C"/>
    <w:rsid w:val="0057309E"/>
    <w:rsid w:val="00573BDB"/>
    <w:rsid w:val="00574F9A"/>
    <w:rsid w:val="00575F2F"/>
    <w:rsid w:val="005772DA"/>
    <w:rsid w:val="00580CDA"/>
    <w:rsid w:val="00583045"/>
    <w:rsid w:val="00585469"/>
    <w:rsid w:val="005908D1"/>
    <w:rsid w:val="00591CA1"/>
    <w:rsid w:val="00594B12"/>
    <w:rsid w:val="0059636A"/>
    <w:rsid w:val="005967BD"/>
    <w:rsid w:val="00597FF0"/>
    <w:rsid w:val="005A0B8C"/>
    <w:rsid w:val="005A2D8D"/>
    <w:rsid w:val="005A4F2F"/>
    <w:rsid w:val="005A7F9F"/>
    <w:rsid w:val="005B370B"/>
    <w:rsid w:val="005B3A90"/>
    <w:rsid w:val="005B6A33"/>
    <w:rsid w:val="005C7013"/>
    <w:rsid w:val="005C7301"/>
    <w:rsid w:val="005C7384"/>
    <w:rsid w:val="005D1D5F"/>
    <w:rsid w:val="005D24EA"/>
    <w:rsid w:val="005D76A0"/>
    <w:rsid w:val="005E070B"/>
    <w:rsid w:val="005E43E6"/>
    <w:rsid w:val="005F161B"/>
    <w:rsid w:val="005F2E0B"/>
    <w:rsid w:val="005F3AE2"/>
    <w:rsid w:val="005F3E67"/>
    <w:rsid w:val="005F405F"/>
    <w:rsid w:val="005F5435"/>
    <w:rsid w:val="005F6EEB"/>
    <w:rsid w:val="00602980"/>
    <w:rsid w:val="0060378F"/>
    <w:rsid w:val="00603E22"/>
    <w:rsid w:val="00604934"/>
    <w:rsid w:val="006143E9"/>
    <w:rsid w:val="00615F53"/>
    <w:rsid w:val="0062105B"/>
    <w:rsid w:val="0062485E"/>
    <w:rsid w:val="0062639F"/>
    <w:rsid w:val="0062642D"/>
    <w:rsid w:val="0063032D"/>
    <w:rsid w:val="006317FD"/>
    <w:rsid w:val="00634D5E"/>
    <w:rsid w:val="006366C8"/>
    <w:rsid w:val="00637EF8"/>
    <w:rsid w:val="0064564F"/>
    <w:rsid w:val="00645BFE"/>
    <w:rsid w:val="0065097F"/>
    <w:rsid w:val="00650FA2"/>
    <w:rsid w:val="00654D2B"/>
    <w:rsid w:val="00655ECF"/>
    <w:rsid w:val="006560CF"/>
    <w:rsid w:val="0065724D"/>
    <w:rsid w:val="00660285"/>
    <w:rsid w:val="00661104"/>
    <w:rsid w:val="00661E66"/>
    <w:rsid w:val="00663943"/>
    <w:rsid w:val="00664443"/>
    <w:rsid w:val="006664A1"/>
    <w:rsid w:val="00671EA4"/>
    <w:rsid w:val="00673DA2"/>
    <w:rsid w:val="00675472"/>
    <w:rsid w:val="0067579F"/>
    <w:rsid w:val="00677F68"/>
    <w:rsid w:val="006A03EC"/>
    <w:rsid w:val="006A236A"/>
    <w:rsid w:val="006A489A"/>
    <w:rsid w:val="006A6753"/>
    <w:rsid w:val="006B03A0"/>
    <w:rsid w:val="006B1652"/>
    <w:rsid w:val="006B25FB"/>
    <w:rsid w:val="006B336A"/>
    <w:rsid w:val="006B3F35"/>
    <w:rsid w:val="006B5D65"/>
    <w:rsid w:val="006B7750"/>
    <w:rsid w:val="006C45FA"/>
    <w:rsid w:val="006D0383"/>
    <w:rsid w:val="006D2F3F"/>
    <w:rsid w:val="006D5CD0"/>
    <w:rsid w:val="006D7CCD"/>
    <w:rsid w:val="006E379B"/>
    <w:rsid w:val="006E7E64"/>
    <w:rsid w:val="006F239C"/>
    <w:rsid w:val="006F4153"/>
    <w:rsid w:val="006F5684"/>
    <w:rsid w:val="00703F31"/>
    <w:rsid w:val="00706563"/>
    <w:rsid w:val="00706C71"/>
    <w:rsid w:val="00707667"/>
    <w:rsid w:val="00710075"/>
    <w:rsid w:val="00710235"/>
    <w:rsid w:val="00710A84"/>
    <w:rsid w:val="00710D7D"/>
    <w:rsid w:val="00710EEF"/>
    <w:rsid w:val="007111BA"/>
    <w:rsid w:val="00712F81"/>
    <w:rsid w:val="00725126"/>
    <w:rsid w:val="00727ED1"/>
    <w:rsid w:val="00731667"/>
    <w:rsid w:val="007317E0"/>
    <w:rsid w:val="00731C5B"/>
    <w:rsid w:val="00733F87"/>
    <w:rsid w:val="007344DB"/>
    <w:rsid w:val="0073493D"/>
    <w:rsid w:val="00735F96"/>
    <w:rsid w:val="00736F05"/>
    <w:rsid w:val="00737655"/>
    <w:rsid w:val="00737DF3"/>
    <w:rsid w:val="00741AA5"/>
    <w:rsid w:val="00743208"/>
    <w:rsid w:val="007439A9"/>
    <w:rsid w:val="007447C8"/>
    <w:rsid w:val="00750DDC"/>
    <w:rsid w:val="0075204F"/>
    <w:rsid w:val="007527D5"/>
    <w:rsid w:val="007531C5"/>
    <w:rsid w:val="00755DAF"/>
    <w:rsid w:val="00757E06"/>
    <w:rsid w:val="007634B3"/>
    <w:rsid w:val="00763D89"/>
    <w:rsid w:val="0076407E"/>
    <w:rsid w:val="0076409F"/>
    <w:rsid w:val="00766B64"/>
    <w:rsid w:val="007674E7"/>
    <w:rsid w:val="007770DA"/>
    <w:rsid w:val="00780ACC"/>
    <w:rsid w:val="00784C3D"/>
    <w:rsid w:val="0079013E"/>
    <w:rsid w:val="007923BE"/>
    <w:rsid w:val="0079602D"/>
    <w:rsid w:val="007A05B9"/>
    <w:rsid w:val="007A31CE"/>
    <w:rsid w:val="007A3824"/>
    <w:rsid w:val="007B2B37"/>
    <w:rsid w:val="007B64B0"/>
    <w:rsid w:val="007B7CD9"/>
    <w:rsid w:val="007C1793"/>
    <w:rsid w:val="007C5F81"/>
    <w:rsid w:val="007C6367"/>
    <w:rsid w:val="007C7134"/>
    <w:rsid w:val="007D03C7"/>
    <w:rsid w:val="007D62A4"/>
    <w:rsid w:val="007D6600"/>
    <w:rsid w:val="007E10B6"/>
    <w:rsid w:val="007E256D"/>
    <w:rsid w:val="007E577A"/>
    <w:rsid w:val="007F154F"/>
    <w:rsid w:val="007F24BE"/>
    <w:rsid w:val="007F40D2"/>
    <w:rsid w:val="007F6AF9"/>
    <w:rsid w:val="007F72AE"/>
    <w:rsid w:val="008025FB"/>
    <w:rsid w:val="008056B0"/>
    <w:rsid w:val="00806A29"/>
    <w:rsid w:val="00806E0F"/>
    <w:rsid w:val="00812010"/>
    <w:rsid w:val="0081392B"/>
    <w:rsid w:val="00815578"/>
    <w:rsid w:val="008157C3"/>
    <w:rsid w:val="00817A30"/>
    <w:rsid w:val="00821709"/>
    <w:rsid w:val="00821A01"/>
    <w:rsid w:val="00822680"/>
    <w:rsid w:val="00823DDC"/>
    <w:rsid w:val="008240ED"/>
    <w:rsid w:val="00825CEC"/>
    <w:rsid w:val="008443ED"/>
    <w:rsid w:val="00846EB0"/>
    <w:rsid w:val="008477B9"/>
    <w:rsid w:val="008478F0"/>
    <w:rsid w:val="00851CE6"/>
    <w:rsid w:val="0085312E"/>
    <w:rsid w:val="00856335"/>
    <w:rsid w:val="00860CEF"/>
    <w:rsid w:val="00874812"/>
    <w:rsid w:val="00874E9D"/>
    <w:rsid w:val="00876A52"/>
    <w:rsid w:val="00882152"/>
    <w:rsid w:val="0088504D"/>
    <w:rsid w:val="008850A2"/>
    <w:rsid w:val="008853CA"/>
    <w:rsid w:val="008859AB"/>
    <w:rsid w:val="00887DD9"/>
    <w:rsid w:val="00891AF2"/>
    <w:rsid w:val="00894DCC"/>
    <w:rsid w:val="00895859"/>
    <w:rsid w:val="00897805"/>
    <w:rsid w:val="008A1179"/>
    <w:rsid w:val="008A1BA5"/>
    <w:rsid w:val="008A3BF8"/>
    <w:rsid w:val="008A452A"/>
    <w:rsid w:val="008A5F6D"/>
    <w:rsid w:val="008B0FBD"/>
    <w:rsid w:val="008B44CE"/>
    <w:rsid w:val="008B621E"/>
    <w:rsid w:val="008C1953"/>
    <w:rsid w:val="008C2EC7"/>
    <w:rsid w:val="008C34E9"/>
    <w:rsid w:val="008C6FC4"/>
    <w:rsid w:val="008C7C2F"/>
    <w:rsid w:val="008D019E"/>
    <w:rsid w:val="008D07C4"/>
    <w:rsid w:val="008D1628"/>
    <w:rsid w:val="008D6E50"/>
    <w:rsid w:val="008D7926"/>
    <w:rsid w:val="008E10D3"/>
    <w:rsid w:val="008E2AE7"/>
    <w:rsid w:val="008E357E"/>
    <w:rsid w:val="008E3E6F"/>
    <w:rsid w:val="008E4C49"/>
    <w:rsid w:val="008E58FE"/>
    <w:rsid w:val="008E7E79"/>
    <w:rsid w:val="008F1CD2"/>
    <w:rsid w:val="008F2486"/>
    <w:rsid w:val="008F740F"/>
    <w:rsid w:val="008F7488"/>
    <w:rsid w:val="009009D8"/>
    <w:rsid w:val="00902D09"/>
    <w:rsid w:val="00904616"/>
    <w:rsid w:val="00906E79"/>
    <w:rsid w:val="00907455"/>
    <w:rsid w:val="00912677"/>
    <w:rsid w:val="00914212"/>
    <w:rsid w:val="00914D5E"/>
    <w:rsid w:val="0091501F"/>
    <w:rsid w:val="00915089"/>
    <w:rsid w:val="00915A0A"/>
    <w:rsid w:val="0091603E"/>
    <w:rsid w:val="009200D0"/>
    <w:rsid w:val="00921C86"/>
    <w:rsid w:val="00921FB9"/>
    <w:rsid w:val="009229A9"/>
    <w:rsid w:val="00924531"/>
    <w:rsid w:val="00925134"/>
    <w:rsid w:val="00931D22"/>
    <w:rsid w:val="00935876"/>
    <w:rsid w:val="00936A7C"/>
    <w:rsid w:val="00940E79"/>
    <w:rsid w:val="00950440"/>
    <w:rsid w:val="00950EA0"/>
    <w:rsid w:val="00951737"/>
    <w:rsid w:val="00951FFB"/>
    <w:rsid w:val="00952726"/>
    <w:rsid w:val="00954E24"/>
    <w:rsid w:val="00955A3A"/>
    <w:rsid w:val="00956821"/>
    <w:rsid w:val="00962673"/>
    <w:rsid w:val="00966962"/>
    <w:rsid w:val="00971728"/>
    <w:rsid w:val="00973040"/>
    <w:rsid w:val="009734C7"/>
    <w:rsid w:val="009735BA"/>
    <w:rsid w:val="00974441"/>
    <w:rsid w:val="00976D5D"/>
    <w:rsid w:val="009826E3"/>
    <w:rsid w:val="00986E53"/>
    <w:rsid w:val="00990AED"/>
    <w:rsid w:val="00994043"/>
    <w:rsid w:val="00996B74"/>
    <w:rsid w:val="00997920"/>
    <w:rsid w:val="009A03E6"/>
    <w:rsid w:val="009A0F33"/>
    <w:rsid w:val="009A1AF8"/>
    <w:rsid w:val="009A26DA"/>
    <w:rsid w:val="009A2ED4"/>
    <w:rsid w:val="009A3DB3"/>
    <w:rsid w:val="009A4296"/>
    <w:rsid w:val="009A53D6"/>
    <w:rsid w:val="009A7C00"/>
    <w:rsid w:val="009B0DD2"/>
    <w:rsid w:val="009B0FF4"/>
    <w:rsid w:val="009B1A0A"/>
    <w:rsid w:val="009B50F7"/>
    <w:rsid w:val="009B6180"/>
    <w:rsid w:val="009B640D"/>
    <w:rsid w:val="009B740C"/>
    <w:rsid w:val="009C3C29"/>
    <w:rsid w:val="009C4D57"/>
    <w:rsid w:val="009C50FD"/>
    <w:rsid w:val="009C5A82"/>
    <w:rsid w:val="009C611C"/>
    <w:rsid w:val="009C6686"/>
    <w:rsid w:val="009C72DF"/>
    <w:rsid w:val="009D1725"/>
    <w:rsid w:val="009D3A59"/>
    <w:rsid w:val="009D3A5F"/>
    <w:rsid w:val="009D404A"/>
    <w:rsid w:val="009D4EA7"/>
    <w:rsid w:val="009D5164"/>
    <w:rsid w:val="009D5668"/>
    <w:rsid w:val="009E01CF"/>
    <w:rsid w:val="009E150D"/>
    <w:rsid w:val="009E23CD"/>
    <w:rsid w:val="009E6DB9"/>
    <w:rsid w:val="009E7ECC"/>
    <w:rsid w:val="009F2B64"/>
    <w:rsid w:val="009F46C5"/>
    <w:rsid w:val="00A01CCD"/>
    <w:rsid w:val="00A02519"/>
    <w:rsid w:val="00A02D04"/>
    <w:rsid w:val="00A030E6"/>
    <w:rsid w:val="00A04727"/>
    <w:rsid w:val="00A04ACB"/>
    <w:rsid w:val="00A052A7"/>
    <w:rsid w:val="00A060C7"/>
    <w:rsid w:val="00A11FA3"/>
    <w:rsid w:val="00A14031"/>
    <w:rsid w:val="00A14C26"/>
    <w:rsid w:val="00A204A9"/>
    <w:rsid w:val="00A2755F"/>
    <w:rsid w:val="00A305DE"/>
    <w:rsid w:val="00A3335D"/>
    <w:rsid w:val="00A34E06"/>
    <w:rsid w:val="00A4372A"/>
    <w:rsid w:val="00A4521E"/>
    <w:rsid w:val="00A4575A"/>
    <w:rsid w:val="00A45AD7"/>
    <w:rsid w:val="00A53C87"/>
    <w:rsid w:val="00A54135"/>
    <w:rsid w:val="00A54A21"/>
    <w:rsid w:val="00A55F43"/>
    <w:rsid w:val="00A56680"/>
    <w:rsid w:val="00A576D1"/>
    <w:rsid w:val="00A60404"/>
    <w:rsid w:val="00A60EDD"/>
    <w:rsid w:val="00A6168D"/>
    <w:rsid w:val="00A62AD1"/>
    <w:rsid w:val="00A63013"/>
    <w:rsid w:val="00A630F3"/>
    <w:rsid w:val="00A6402F"/>
    <w:rsid w:val="00A65129"/>
    <w:rsid w:val="00A670C2"/>
    <w:rsid w:val="00A70F8F"/>
    <w:rsid w:val="00A73409"/>
    <w:rsid w:val="00A76F4F"/>
    <w:rsid w:val="00A7748D"/>
    <w:rsid w:val="00A77802"/>
    <w:rsid w:val="00A8084A"/>
    <w:rsid w:val="00A81DA5"/>
    <w:rsid w:val="00A83610"/>
    <w:rsid w:val="00A854AB"/>
    <w:rsid w:val="00A85DDB"/>
    <w:rsid w:val="00A860A1"/>
    <w:rsid w:val="00A87322"/>
    <w:rsid w:val="00A9114C"/>
    <w:rsid w:val="00A9395B"/>
    <w:rsid w:val="00A939E8"/>
    <w:rsid w:val="00A976FD"/>
    <w:rsid w:val="00AA04A5"/>
    <w:rsid w:val="00AA2194"/>
    <w:rsid w:val="00AA294E"/>
    <w:rsid w:val="00AA43B5"/>
    <w:rsid w:val="00AA5B2C"/>
    <w:rsid w:val="00AA6005"/>
    <w:rsid w:val="00AB07E0"/>
    <w:rsid w:val="00AB3CE9"/>
    <w:rsid w:val="00AB5E84"/>
    <w:rsid w:val="00AC0F71"/>
    <w:rsid w:val="00AC3164"/>
    <w:rsid w:val="00AC3CDA"/>
    <w:rsid w:val="00AC4860"/>
    <w:rsid w:val="00AC5438"/>
    <w:rsid w:val="00AC6B33"/>
    <w:rsid w:val="00AD2406"/>
    <w:rsid w:val="00AD2B88"/>
    <w:rsid w:val="00AD3C62"/>
    <w:rsid w:val="00AD4BED"/>
    <w:rsid w:val="00AD5B5E"/>
    <w:rsid w:val="00AE3BE1"/>
    <w:rsid w:val="00AE4627"/>
    <w:rsid w:val="00AE476A"/>
    <w:rsid w:val="00AE6DCE"/>
    <w:rsid w:val="00AE7141"/>
    <w:rsid w:val="00AE71D0"/>
    <w:rsid w:val="00AE7560"/>
    <w:rsid w:val="00AE7E49"/>
    <w:rsid w:val="00AF0129"/>
    <w:rsid w:val="00AF0812"/>
    <w:rsid w:val="00AF2C84"/>
    <w:rsid w:val="00AF43CF"/>
    <w:rsid w:val="00AF767B"/>
    <w:rsid w:val="00AF7B67"/>
    <w:rsid w:val="00B04533"/>
    <w:rsid w:val="00B05EB9"/>
    <w:rsid w:val="00B07202"/>
    <w:rsid w:val="00B07CDC"/>
    <w:rsid w:val="00B10B6F"/>
    <w:rsid w:val="00B1365F"/>
    <w:rsid w:val="00B139CF"/>
    <w:rsid w:val="00B15401"/>
    <w:rsid w:val="00B15586"/>
    <w:rsid w:val="00B20673"/>
    <w:rsid w:val="00B20B17"/>
    <w:rsid w:val="00B2241B"/>
    <w:rsid w:val="00B22544"/>
    <w:rsid w:val="00B22709"/>
    <w:rsid w:val="00B25387"/>
    <w:rsid w:val="00B32289"/>
    <w:rsid w:val="00B32510"/>
    <w:rsid w:val="00B37C25"/>
    <w:rsid w:val="00B44D0C"/>
    <w:rsid w:val="00B46D12"/>
    <w:rsid w:val="00B475C7"/>
    <w:rsid w:val="00B50DEF"/>
    <w:rsid w:val="00B54945"/>
    <w:rsid w:val="00B56F5A"/>
    <w:rsid w:val="00B5762B"/>
    <w:rsid w:val="00B57AD9"/>
    <w:rsid w:val="00B60609"/>
    <w:rsid w:val="00B6147D"/>
    <w:rsid w:val="00B61D3F"/>
    <w:rsid w:val="00B62262"/>
    <w:rsid w:val="00B62D28"/>
    <w:rsid w:val="00B73539"/>
    <w:rsid w:val="00B736B3"/>
    <w:rsid w:val="00B73FA9"/>
    <w:rsid w:val="00B7453B"/>
    <w:rsid w:val="00B75463"/>
    <w:rsid w:val="00B7614E"/>
    <w:rsid w:val="00B76A0C"/>
    <w:rsid w:val="00B82B0B"/>
    <w:rsid w:val="00B832F8"/>
    <w:rsid w:val="00B837E1"/>
    <w:rsid w:val="00B84E2F"/>
    <w:rsid w:val="00B84F4C"/>
    <w:rsid w:val="00B850E0"/>
    <w:rsid w:val="00B85E4F"/>
    <w:rsid w:val="00B87439"/>
    <w:rsid w:val="00B8768C"/>
    <w:rsid w:val="00B90286"/>
    <w:rsid w:val="00B902C0"/>
    <w:rsid w:val="00B91079"/>
    <w:rsid w:val="00B9201A"/>
    <w:rsid w:val="00B920CF"/>
    <w:rsid w:val="00B9294F"/>
    <w:rsid w:val="00B92F64"/>
    <w:rsid w:val="00B9466D"/>
    <w:rsid w:val="00B966A6"/>
    <w:rsid w:val="00BA5D27"/>
    <w:rsid w:val="00BB0315"/>
    <w:rsid w:val="00BB0C6C"/>
    <w:rsid w:val="00BB19C8"/>
    <w:rsid w:val="00BB29DA"/>
    <w:rsid w:val="00BB2C18"/>
    <w:rsid w:val="00BB2F38"/>
    <w:rsid w:val="00BB412F"/>
    <w:rsid w:val="00BB69CE"/>
    <w:rsid w:val="00BB6D12"/>
    <w:rsid w:val="00BC0626"/>
    <w:rsid w:val="00BC1358"/>
    <w:rsid w:val="00BC1C23"/>
    <w:rsid w:val="00BC472A"/>
    <w:rsid w:val="00BC6282"/>
    <w:rsid w:val="00BD0D41"/>
    <w:rsid w:val="00BD1F80"/>
    <w:rsid w:val="00BD240A"/>
    <w:rsid w:val="00BD36B2"/>
    <w:rsid w:val="00BD5518"/>
    <w:rsid w:val="00BD6B7E"/>
    <w:rsid w:val="00BE10E0"/>
    <w:rsid w:val="00BE134C"/>
    <w:rsid w:val="00BE13C3"/>
    <w:rsid w:val="00BE3A33"/>
    <w:rsid w:val="00BE679A"/>
    <w:rsid w:val="00BE72DB"/>
    <w:rsid w:val="00BE7F3D"/>
    <w:rsid w:val="00BF1BD3"/>
    <w:rsid w:val="00BF2CC4"/>
    <w:rsid w:val="00BF5751"/>
    <w:rsid w:val="00C0542A"/>
    <w:rsid w:val="00C056EB"/>
    <w:rsid w:val="00C05BF3"/>
    <w:rsid w:val="00C10C61"/>
    <w:rsid w:val="00C1382F"/>
    <w:rsid w:val="00C16863"/>
    <w:rsid w:val="00C17A37"/>
    <w:rsid w:val="00C2269D"/>
    <w:rsid w:val="00C30B28"/>
    <w:rsid w:val="00C33953"/>
    <w:rsid w:val="00C365DF"/>
    <w:rsid w:val="00C40BFF"/>
    <w:rsid w:val="00C41443"/>
    <w:rsid w:val="00C42FBB"/>
    <w:rsid w:val="00C43A81"/>
    <w:rsid w:val="00C43B73"/>
    <w:rsid w:val="00C43D39"/>
    <w:rsid w:val="00C45A64"/>
    <w:rsid w:val="00C54E30"/>
    <w:rsid w:val="00C55316"/>
    <w:rsid w:val="00C621EE"/>
    <w:rsid w:val="00C6308D"/>
    <w:rsid w:val="00C64708"/>
    <w:rsid w:val="00C7145B"/>
    <w:rsid w:val="00C72605"/>
    <w:rsid w:val="00C748AD"/>
    <w:rsid w:val="00C7671F"/>
    <w:rsid w:val="00C76827"/>
    <w:rsid w:val="00C76E18"/>
    <w:rsid w:val="00C77258"/>
    <w:rsid w:val="00C81B68"/>
    <w:rsid w:val="00C82624"/>
    <w:rsid w:val="00C82BF9"/>
    <w:rsid w:val="00C84AB6"/>
    <w:rsid w:val="00C84D06"/>
    <w:rsid w:val="00C852E8"/>
    <w:rsid w:val="00C90A25"/>
    <w:rsid w:val="00C90FE0"/>
    <w:rsid w:val="00C91814"/>
    <w:rsid w:val="00C95041"/>
    <w:rsid w:val="00C95AD5"/>
    <w:rsid w:val="00C95B42"/>
    <w:rsid w:val="00C96228"/>
    <w:rsid w:val="00C97A88"/>
    <w:rsid w:val="00CA4DCF"/>
    <w:rsid w:val="00CA6FB9"/>
    <w:rsid w:val="00CB1335"/>
    <w:rsid w:val="00CB363F"/>
    <w:rsid w:val="00CB7FF7"/>
    <w:rsid w:val="00CC11DB"/>
    <w:rsid w:val="00CC198E"/>
    <w:rsid w:val="00CC1D99"/>
    <w:rsid w:val="00CC27E2"/>
    <w:rsid w:val="00CC3222"/>
    <w:rsid w:val="00CC471E"/>
    <w:rsid w:val="00CC7747"/>
    <w:rsid w:val="00CD03CC"/>
    <w:rsid w:val="00CD37E8"/>
    <w:rsid w:val="00CD4B1C"/>
    <w:rsid w:val="00CE3285"/>
    <w:rsid w:val="00CE63FE"/>
    <w:rsid w:val="00CE67CE"/>
    <w:rsid w:val="00CF05AF"/>
    <w:rsid w:val="00CF13E8"/>
    <w:rsid w:val="00CF2985"/>
    <w:rsid w:val="00CF6038"/>
    <w:rsid w:val="00CF6F0E"/>
    <w:rsid w:val="00CF7BEB"/>
    <w:rsid w:val="00CF7FF9"/>
    <w:rsid w:val="00D011A0"/>
    <w:rsid w:val="00D02F18"/>
    <w:rsid w:val="00D03011"/>
    <w:rsid w:val="00D034AD"/>
    <w:rsid w:val="00D04AFF"/>
    <w:rsid w:val="00D04D43"/>
    <w:rsid w:val="00D10575"/>
    <w:rsid w:val="00D11579"/>
    <w:rsid w:val="00D1205E"/>
    <w:rsid w:val="00D12BFF"/>
    <w:rsid w:val="00D1742F"/>
    <w:rsid w:val="00D215A3"/>
    <w:rsid w:val="00D228D8"/>
    <w:rsid w:val="00D22C94"/>
    <w:rsid w:val="00D22D19"/>
    <w:rsid w:val="00D235F0"/>
    <w:rsid w:val="00D25248"/>
    <w:rsid w:val="00D27692"/>
    <w:rsid w:val="00D301C9"/>
    <w:rsid w:val="00D30929"/>
    <w:rsid w:val="00D315B2"/>
    <w:rsid w:val="00D31A12"/>
    <w:rsid w:val="00D35FE9"/>
    <w:rsid w:val="00D37AA9"/>
    <w:rsid w:val="00D4153A"/>
    <w:rsid w:val="00D44C3C"/>
    <w:rsid w:val="00D4512D"/>
    <w:rsid w:val="00D467BD"/>
    <w:rsid w:val="00D47119"/>
    <w:rsid w:val="00D47468"/>
    <w:rsid w:val="00D4764E"/>
    <w:rsid w:val="00D51134"/>
    <w:rsid w:val="00D55DE4"/>
    <w:rsid w:val="00D5732A"/>
    <w:rsid w:val="00D57B45"/>
    <w:rsid w:val="00D604B5"/>
    <w:rsid w:val="00D61772"/>
    <w:rsid w:val="00D71FDA"/>
    <w:rsid w:val="00D721F4"/>
    <w:rsid w:val="00D74784"/>
    <w:rsid w:val="00D75958"/>
    <w:rsid w:val="00D806CA"/>
    <w:rsid w:val="00D81805"/>
    <w:rsid w:val="00D81FEE"/>
    <w:rsid w:val="00D84148"/>
    <w:rsid w:val="00D84E1C"/>
    <w:rsid w:val="00D86B8A"/>
    <w:rsid w:val="00D878A3"/>
    <w:rsid w:val="00D87A39"/>
    <w:rsid w:val="00D911D7"/>
    <w:rsid w:val="00D93458"/>
    <w:rsid w:val="00D93706"/>
    <w:rsid w:val="00D95D33"/>
    <w:rsid w:val="00DA0C86"/>
    <w:rsid w:val="00DA1EE7"/>
    <w:rsid w:val="00DA408E"/>
    <w:rsid w:val="00DA4D18"/>
    <w:rsid w:val="00DA52DC"/>
    <w:rsid w:val="00DA63B4"/>
    <w:rsid w:val="00DA645B"/>
    <w:rsid w:val="00DA76D2"/>
    <w:rsid w:val="00DB1CA9"/>
    <w:rsid w:val="00DB56A3"/>
    <w:rsid w:val="00DC2876"/>
    <w:rsid w:val="00DC4DE7"/>
    <w:rsid w:val="00DC61D9"/>
    <w:rsid w:val="00DC7D2E"/>
    <w:rsid w:val="00DD07B2"/>
    <w:rsid w:val="00DD17FC"/>
    <w:rsid w:val="00DD325C"/>
    <w:rsid w:val="00DD52D6"/>
    <w:rsid w:val="00DE1243"/>
    <w:rsid w:val="00DE1442"/>
    <w:rsid w:val="00DE4D12"/>
    <w:rsid w:val="00DF1DCD"/>
    <w:rsid w:val="00DF49D3"/>
    <w:rsid w:val="00DF78F7"/>
    <w:rsid w:val="00E02F1C"/>
    <w:rsid w:val="00E037A7"/>
    <w:rsid w:val="00E04B8D"/>
    <w:rsid w:val="00E0614C"/>
    <w:rsid w:val="00E07A9A"/>
    <w:rsid w:val="00E07EBA"/>
    <w:rsid w:val="00E111B7"/>
    <w:rsid w:val="00E1690A"/>
    <w:rsid w:val="00E171DF"/>
    <w:rsid w:val="00E17D06"/>
    <w:rsid w:val="00E20D91"/>
    <w:rsid w:val="00E210F3"/>
    <w:rsid w:val="00E21184"/>
    <w:rsid w:val="00E2289F"/>
    <w:rsid w:val="00E22DEF"/>
    <w:rsid w:val="00E30D33"/>
    <w:rsid w:val="00E3209E"/>
    <w:rsid w:val="00E3388C"/>
    <w:rsid w:val="00E33A0E"/>
    <w:rsid w:val="00E34448"/>
    <w:rsid w:val="00E3547A"/>
    <w:rsid w:val="00E3584A"/>
    <w:rsid w:val="00E36FCA"/>
    <w:rsid w:val="00E3745D"/>
    <w:rsid w:val="00E37D8A"/>
    <w:rsid w:val="00E4104B"/>
    <w:rsid w:val="00E4519F"/>
    <w:rsid w:val="00E46BF0"/>
    <w:rsid w:val="00E53911"/>
    <w:rsid w:val="00E53FB4"/>
    <w:rsid w:val="00E541E3"/>
    <w:rsid w:val="00E55AA2"/>
    <w:rsid w:val="00E5601A"/>
    <w:rsid w:val="00E60F8D"/>
    <w:rsid w:val="00E616F5"/>
    <w:rsid w:val="00E61B0B"/>
    <w:rsid w:val="00E62A79"/>
    <w:rsid w:val="00E647AA"/>
    <w:rsid w:val="00E658F6"/>
    <w:rsid w:val="00E662CF"/>
    <w:rsid w:val="00E678C3"/>
    <w:rsid w:val="00E67CF9"/>
    <w:rsid w:val="00E72454"/>
    <w:rsid w:val="00E73AF2"/>
    <w:rsid w:val="00E76B96"/>
    <w:rsid w:val="00E80DD1"/>
    <w:rsid w:val="00E86461"/>
    <w:rsid w:val="00E87CEB"/>
    <w:rsid w:val="00E95B67"/>
    <w:rsid w:val="00E97F91"/>
    <w:rsid w:val="00EA16A1"/>
    <w:rsid w:val="00EA1A39"/>
    <w:rsid w:val="00EA2E4E"/>
    <w:rsid w:val="00EB15F6"/>
    <w:rsid w:val="00EB3F0F"/>
    <w:rsid w:val="00EB7E29"/>
    <w:rsid w:val="00EC0A92"/>
    <w:rsid w:val="00EC1183"/>
    <w:rsid w:val="00EC3559"/>
    <w:rsid w:val="00ED1CB0"/>
    <w:rsid w:val="00ED217F"/>
    <w:rsid w:val="00ED3EEC"/>
    <w:rsid w:val="00ED4BF2"/>
    <w:rsid w:val="00EE0120"/>
    <w:rsid w:val="00EE3FF0"/>
    <w:rsid w:val="00EE40F8"/>
    <w:rsid w:val="00EE7BE4"/>
    <w:rsid w:val="00EF1088"/>
    <w:rsid w:val="00EF1D22"/>
    <w:rsid w:val="00F002E2"/>
    <w:rsid w:val="00F021E9"/>
    <w:rsid w:val="00F029BE"/>
    <w:rsid w:val="00F067EB"/>
    <w:rsid w:val="00F06D42"/>
    <w:rsid w:val="00F072C5"/>
    <w:rsid w:val="00F07346"/>
    <w:rsid w:val="00F0737A"/>
    <w:rsid w:val="00F07782"/>
    <w:rsid w:val="00F11D8D"/>
    <w:rsid w:val="00F1565B"/>
    <w:rsid w:val="00F20B40"/>
    <w:rsid w:val="00F21F2C"/>
    <w:rsid w:val="00F23D7E"/>
    <w:rsid w:val="00F248B6"/>
    <w:rsid w:val="00F25B13"/>
    <w:rsid w:val="00F26796"/>
    <w:rsid w:val="00F26892"/>
    <w:rsid w:val="00F31DF2"/>
    <w:rsid w:val="00F33A82"/>
    <w:rsid w:val="00F3536A"/>
    <w:rsid w:val="00F35C5D"/>
    <w:rsid w:val="00F35DEB"/>
    <w:rsid w:val="00F376FE"/>
    <w:rsid w:val="00F455A0"/>
    <w:rsid w:val="00F45768"/>
    <w:rsid w:val="00F46D77"/>
    <w:rsid w:val="00F47B60"/>
    <w:rsid w:val="00F50004"/>
    <w:rsid w:val="00F562AD"/>
    <w:rsid w:val="00F565F1"/>
    <w:rsid w:val="00F63F9F"/>
    <w:rsid w:val="00F649B7"/>
    <w:rsid w:val="00F651BC"/>
    <w:rsid w:val="00F67F56"/>
    <w:rsid w:val="00F70D6B"/>
    <w:rsid w:val="00F717BB"/>
    <w:rsid w:val="00F72894"/>
    <w:rsid w:val="00F74698"/>
    <w:rsid w:val="00F74F41"/>
    <w:rsid w:val="00F816F3"/>
    <w:rsid w:val="00F83BEB"/>
    <w:rsid w:val="00F840C7"/>
    <w:rsid w:val="00F86FDE"/>
    <w:rsid w:val="00F92DCB"/>
    <w:rsid w:val="00F94310"/>
    <w:rsid w:val="00F94BAF"/>
    <w:rsid w:val="00F95DE9"/>
    <w:rsid w:val="00FA15B2"/>
    <w:rsid w:val="00FA30AA"/>
    <w:rsid w:val="00FA40A7"/>
    <w:rsid w:val="00FB1135"/>
    <w:rsid w:val="00FB3C86"/>
    <w:rsid w:val="00FB4D51"/>
    <w:rsid w:val="00FB4E13"/>
    <w:rsid w:val="00FB5CB4"/>
    <w:rsid w:val="00FB7B55"/>
    <w:rsid w:val="00FC04B8"/>
    <w:rsid w:val="00FC0BB5"/>
    <w:rsid w:val="00FC5888"/>
    <w:rsid w:val="00FC672B"/>
    <w:rsid w:val="00FC6738"/>
    <w:rsid w:val="00FD1632"/>
    <w:rsid w:val="00FD169B"/>
    <w:rsid w:val="00FD2255"/>
    <w:rsid w:val="00FD3F3C"/>
    <w:rsid w:val="00FD4604"/>
    <w:rsid w:val="00FE3C7D"/>
    <w:rsid w:val="00FE5807"/>
    <w:rsid w:val="00FE6773"/>
    <w:rsid w:val="00FE68D3"/>
    <w:rsid w:val="00FE6C70"/>
    <w:rsid w:val="00FF015F"/>
    <w:rsid w:val="00FF0A70"/>
    <w:rsid w:val="00FF53E8"/>
    <w:rsid w:val="00FF5582"/>
    <w:rsid w:val="00FF7A28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00C1E61"/>
  <w15:docId w15:val="{32DB06EA-1F8B-4BA5-82DF-5709F485B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4D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sz w:val="25"/>
      <w:lang w:val="x-none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  <w:rPr>
      <w:szCs w:val="20"/>
      <w:lang w:val="x-none"/>
    </w:r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  <w:lang w:val="x-none"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rFonts w:cs="Aria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tabs>
        <w:tab w:val="num" w:pos="555"/>
      </w:tabs>
      <w:ind w:left="555" w:hanging="555"/>
      <w:jc w:val="right"/>
      <w:outlineLvl w:val="7"/>
    </w:pPr>
    <w:rPr>
      <w:rFonts w:ascii="Arial" w:hAnsi="Arial" w:cs="Aria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hint="default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iCs/>
    </w:rPr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 w:hint="default"/>
      <w:i w:val="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 w:hint="default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hAnsi="Times New Roman" w:cs="Times New Roman"/>
      <w:szCs w:val="24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i w:val="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 w:hint="default"/>
      <w:color w:val="FF0000"/>
      <w:sz w:val="24"/>
      <w:szCs w:val="24"/>
      <w:lang w:val="pl-PL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hAnsi="Times New Roman" w:cs="Times New Roman" w:hint="default"/>
      <w:color w:val="auto"/>
      <w:szCs w:val="24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b w:val="0"/>
      <w:i w:val="0"/>
    </w:rPr>
  </w:style>
  <w:style w:type="character" w:customStyle="1" w:styleId="WW8Num24z0">
    <w:name w:val="WW8Num24z0"/>
    <w:rPr>
      <w:rFonts w:hint="default"/>
      <w:b w:val="0"/>
      <w:spacing w:val="4"/>
      <w:sz w:val="24"/>
    </w:rPr>
  </w:style>
  <w:style w:type="character" w:customStyle="1" w:styleId="WW8Num24z2">
    <w:name w:val="WW8Num24z2"/>
    <w:rPr>
      <w:rFonts w:hint="default"/>
      <w:i w:val="0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b w:val="0"/>
      <w:i w:val="0"/>
    </w:rPr>
  </w:style>
  <w:style w:type="character" w:customStyle="1" w:styleId="WW8Num26z0">
    <w:name w:val="WW8Num26z0"/>
    <w:rPr>
      <w:rFonts w:hint="default"/>
      <w:i w:val="0"/>
      <w:sz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b/>
      <w:i w:val="0"/>
      <w:sz w:val="20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Times New Roman" w:hAnsi="Times New Roman" w:cs="Times New Roman" w:hint="default"/>
      <w:i w:val="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Times New Roman" w:hAnsi="Times New Roman" w:cs="Times New Roman" w:hint="default"/>
    </w:rPr>
  </w:style>
  <w:style w:type="character" w:customStyle="1" w:styleId="WW8Num35z1">
    <w:name w:val="WW8Num35z1"/>
    <w:rPr>
      <w:rFonts w:ascii="Times New Roman" w:eastAsia="Times New Roman" w:hAnsi="Times New Roman" w:cs="Times New Roman"/>
    </w:rPr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</w:rPr>
  </w:style>
  <w:style w:type="character" w:customStyle="1" w:styleId="WW8Num37z4">
    <w:name w:val="WW8Num37z4"/>
    <w:rPr>
      <w:rFonts w:ascii="Times New Roman" w:eastAsia="Times New Roman" w:hAnsi="Times New Roman" w:cs="Times New Roman"/>
    </w:rPr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iCs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spacing w:val="-9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hint="default"/>
      <w:b w:val="0"/>
    </w:rPr>
  </w:style>
  <w:style w:type="character" w:customStyle="1" w:styleId="WW8Num42z1">
    <w:name w:val="WW8Num42z1"/>
    <w:rPr>
      <w:rFonts w:hint="default"/>
      <w:iCs/>
    </w:rPr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  <w:color w:val="auto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hint="default"/>
    </w:rPr>
  </w:style>
  <w:style w:type="character" w:customStyle="1" w:styleId="WW8Num47z0">
    <w:name w:val="WW8Num47z0"/>
    <w:rPr>
      <w:rFonts w:hint="default"/>
      <w:color w:val="auto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Domylnaczcionkaakapitu1">
    <w:name w:val="Domyślna czcionka akapitu1"/>
  </w:style>
  <w:style w:type="character" w:customStyle="1" w:styleId="tekstdokbold">
    <w:name w:val="tekst dok. bold"/>
    <w:rPr>
      <w:b/>
    </w:rPr>
  </w:style>
  <w:style w:type="character" w:styleId="Numerstrony">
    <w:name w:val="page number"/>
    <w:basedOn w:val="Domylnaczcionkaakapitu1"/>
  </w:style>
  <w:style w:type="character" w:styleId="Pogrubienie">
    <w:name w:val="Strong"/>
    <w:qFormat/>
    <w:rPr>
      <w:b/>
      <w:bCs/>
    </w:rPr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podpunkt">
    <w:name w:val="podpunkt"/>
    <w:rPr>
      <w:rFonts w:ascii="Times New Roman" w:hAnsi="Times New Roman" w:cs="Times New Roman"/>
      <w:b/>
    </w:rPr>
  </w:style>
  <w:style w:type="character" w:customStyle="1" w:styleId="podpodpunkt">
    <w:name w:val="podpodpunkt"/>
  </w:style>
  <w:style w:type="character" w:customStyle="1" w:styleId="ZwykytekstZnak">
    <w:name w:val="Zwykły tekst Znak"/>
    <w:link w:val="Zwykytekst"/>
    <w:qFormat/>
    <w:rPr>
      <w:rFonts w:ascii="Courier New" w:hAnsi="Courier New" w:cs="Courier New"/>
    </w:rPr>
  </w:style>
  <w:style w:type="character" w:customStyle="1" w:styleId="TekstpodstawowyZnak">
    <w:name w:val="Tekst podstawowy Znak"/>
    <w:rPr>
      <w:rFonts w:ascii="Arial" w:hAnsi="Arial" w:cs="Arial"/>
      <w:sz w:val="24"/>
    </w:rPr>
  </w:style>
  <w:style w:type="character" w:customStyle="1" w:styleId="TekstpodstawowywcityZnak">
    <w:name w:val="Tekst podstawowy wcięty Znak"/>
    <w:rPr>
      <w:sz w:val="32"/>
    </w:rPr>
  </w:style>
  <w:style w:type="character" w:customStyle="1" w:styleId="Tekstpodstawowy2Znak">
    <w:name w:val="Tekst podstawowy 2 Znak"/>
    <w:rPr>
      <w:b/>
      <w:bCs/>
      <w:sz w:val="25"/>
      <w:szCs w:val="24"/>
    </w:rPr>
  </w:style>
  <w:style w:type="character" w:customStyle="1" w:styleId="ZwykytekstZnak1">
    <w:name w:val="Zwykły tekst Znak1"/>
    <w:rPr>
      <w:rFonts w:ascii="Courier New" w:hAnsi="Courier New" w:cs="Courier New"/>
      <w:lang w:val="pl-PL" w:eastAsia="ar-SA" w:bidi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Pr>
      <w:rFonts w:ascii="Arial" w:hAnsi="Arial" w:cs="Arial"/>
      <w:szCs w:val="20"/>
      <w:lang w:val="x-none"/>
    </w:rPr>
  </w:style>
  <w:style w:type="paragraph" w:styleId="Lista">
    <w:name w:val="List"/>
    <w:basedOn w:val="Normalny"/>
    <w:pPr>
      <w:ind w:left="283" w:hanging="283"/>
    </w:pPr>
    <w:rPr>
      <w:rFonts w:ascii="Arial" w:hAnsi="Arial" w:cs="Arial"/>
      <w:szCs w:val="20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ytu">
    <w:name w:val="tytuł"/>
    <w:basedOn w:val="Normalny"/>
    <w:next w:val="Normalny"/>
    <w:pPr>
      <w:jc w:val="center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">
    <w:name w:val="Body Text Indent"/>
    <w:basedOn w:val="Normalny"/>
    <w:pPr>
      <w:ind w:left="1416"/>
    </w:pPr>
    <w:rPr>
      <w:sz w:val="32"/>
      <w:szCs w:val="20"/>
      <w:lang w:val="x-none"/>
    </w:rPr>
  </w:style>
  <w:style w:type="paragraph" w:customStyle="1" w:styleId="tekstdokumentu">
    <w:name w:val="tekst dokumentu"/>
    <w:basedOn w:val="Normalny"/>
    <w:pPr>
      <w:spacing w:before="120" w:after="120"/>
      <w:ind w:left="1440" w:hanging="1560"/>
      <w:jc w:val="both"/>
    </w:pPr>
    <w:rPr>
      <w:b/>
      <w:szCs w:val="20"/>
    </w:rPr>
  </w:style>
  <w:style w:type="paragraph" w:customStyle="1" w:styleId="zacznik">
    <w:name w:val="załącznik"/>
    <w:basedOn w:val="Tekstpodstawowy"/>
    <w:pPr>
      <w:spacing w:after="120"/>
      <w:ind w:left="1440" w:hanging="1560"/>
      <w:jc w:val="center"/>
    </w:pPr>
    <w:rPr>
      <w:rFonts w:ascii="Times New Roman" w:hAnsi="Times New Roman" w:cs="Times New Roman"/>
      <w:iCs/>
    </w:rPr>
  </w:style>
  <w:style w:type="paragraph" w:customStyle="1" w:styleId="rozdzia">
    <w:name w:val="rozdział"/>
    <w:basedOn w:val="Normalny"/>
    <w:pPr>
      <w:ind w:left="720" w:hanging="720"/>
      <w:jc w:val="both"/>
    </w:pPr>
    <w:rPr>
      <w:spacing w:val="4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  <w:lang w:val="x-none"/>
    </w:rPr>
  </w:style>
  <w:style w:type="paragraph" w:customStyle="1" w:styleId="Tekstpodstawowy31">
    <w:name w:val="Tekst podstawowy 31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  <w:lang w:val="x-none"/>
    </w:rPr>
  </w:style>
  <w:style w:type="paragraph" w:styleId="Tytu0">
    <w:name w:val="Title"/>
    <w:aliases w:val=" Znak"/>
    <w:basedOn w:val="Normalny"/>
    <w:next w:val="Podtytu"/>
    <w:link w:val="TytuZnak"/>
    <w:qFormat/>
    <w:pPr>
      <w:jc w:val="center"/>
    </w:pPr>
    <w:rPr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Lista21">
    <w:name w:val="Lista 21"/>
    <w:basedOn w:val="Normalny"/>
    <w:pPr>
      <w:ind w:left="566" w:hanging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  <w:textAlignment w:val="baseline"/>
    </w:pPr>
    <w:rPr>
      <w:sz w:val="24"/>
      <w:lang w:eastAsia="ar-SA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szCs w:val="22"/>
    </w:r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kstkomentarza1">
    <w:name w:val="Tekst komentarza1"/>
    <w:basedOn w:val="Normalny"/>
    <w:pPr>
      <w:spacing w:after="120"/>
      <w:jc w:val="both"/>
    </w:pPr>
    <w:rPr>
      <w:rFonts w:ascii="Arial" w:hAnsi="Arial" w:cs="Arial"/>
      <w:sz w:val="20"/>
      <w:szCs w:val="20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ar-SA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sz w:val="24"/>
      <w:lang w:val="en-GB" w:eastAsia="ar-SA"/>
    </w:rPr>
  </w:style>
  <w:style w:type="paragraph" w:customStyle="1" w:styleId="Standardowytekst">
    <w:name w:val="Standardowy.tekst"/>
    <w:pPr>
      <w:suppressAutoHyphens/>
      <w:jc w:val="both"/>
    </w:pPr>
    <w:rPr>
      <w:lang w:eastAsia="ar-SA"/>
    </w:rPr>
  </w:style>
  <w:style w:type="paragraph" w:customStyle="1" w:styleId="tekstost">
    <w:name w:val="tekst ost"/>
    <w:basedOn w:val="Normalny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customStyle="1" w:styleId="StylIwony">
    <w:name w:val="Styl Iwony"/>
    <w:basedOn w:val="Normalny"/>
    <w:pPr>
      <w:overflowPunct w:val="0"/>
      <w:autoSpaceDE w:val="0"/>
      <w:spacing w:before="120" w:after="120"/>
      <w:jc w:val="both"/>
      <w:textAlignment w:val="baseline"/>
    </w:pPr>
    <w:rPr>
      <w:rFonts w:ascii="Bookman Old Style" w:hAnsi="Bookman Old Style" w:cs="Bookman Old Style"/>
      <w:szCs w:val="20"/>
    </w:rPr>
  </w:style>
  <w:style w:type="paragraph" w:styleId="Spistreci1">
    <w:name w:val="toc 1"/>
    <w:basedOn w:val="Normalny"/>
    <w:next w:val="Normalny"/>
    <w:pPr>
      <w:tabs>
        <w:tab w:val="right" w:leader="dot" w:pos="7371"/>
      </w:tabs>
      <w:overflowPunct w:val="0"/>
      <w:autoSpaceDE w:val="0"/>
      <w:spacing w:before="120" w:after="120"/>
      <w:textAlignment w:val="baseline"/>
    </w:pPr>
    <w:rPr>
      <w:b/>
      <w:caps/>
      <w:sz w:val="20"/>
      <w:szCs w:val="20"/>
    </w:rPr>
  </w:style>
  <w:style w:type="paragraph" w:styleId="Spistreci2">
    <w:name w:val="toc 2"/>
    <w:basedOn w:val="Normalny"/>
    <w:next w:val="Normalny"/>
    <w:pPr>
      <w:tabs>
        <w:tab w:val="right" w:leader="dot" w:pos="7371"/>
      </w:tabs>
      <w:overflowPunct w:val="0"/>
      <w:autoSpaceDE w:val="0"/>
      <w:ind w:left="200"/>
      <w:textAlignment w:val="baseline"/>
    </w:pPr>
    <w:rPr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7371"/>
      </w:tabs>
      <w:overflowPunct w:val="0"/>
      <w:autoSpaceDE w:val="0"/>
      <w:ind w:left="400"/>
      <w:textAlignment w:val="baseline"/>
    </w:pPr>
    <w:rPr>
      <w:i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7371"/>
      </w:tabs>
      <w:overflowPunct w:val="0"/>
      <w:autoSpaceDE w:val="0"/>
      <w:ind w:left="600"/>
      <w:textAlignment w:val="baseline"/>
    </w:pPr>
    <w:rPr>
      <w:sz w:val="18"/>
      <w:szCs w:val="20"/>
    </w:rPr>
  </w:style>
  <w:style w:type="paragraph" w:styleId="Spistreci5">
    <w:name w:val="toc 5"/>
    <w:basedOn w:val="Normalny"/>
    <w:next w:val="Normalny"/>
    <w:pPr>
      <w:tabs>
        <w:tab w:val="right" w:leader="dot" w:pos="7371"/>
      </w:tabs>
      <w:overflowPunct w:val="0"/>
      <w:autoSpaceDE w:val="0"/>
      <w:ind w:left="800"/>
      <w:textAlignment w:val="baseline"/>
    </w:pPr>
    <w:rPr>
      <w:sz w:val="18"/>
      <w:szCs w:val="20"/>
    </w:rPr>
  </w:style>
  <w:style w:type="paragraph" w:styleId="Spistreci6">
    <w:name w:val="toc 6"/>
    <w:basedOn w:val="Normalny"/>
    <w:next w:val="Normalny"/>
    <w:pPr>
      <w:tabs>
        <w:tab w:val="right" w:leader="dot" w:pos="7371"/>
      </w:tabs>
      <w:overflowPunct w:val="0"/>
      <w:autoSpaceDE w:val="0"/>
      <w:ind w:left="1000"/>
      <w:textAlignment w:val="baseline"/>
    </w:pPr>
    <w:rPr>
      <w:sz w:val="18"/>
      <w:szCs w:val="20"/>
    </w:rPr>
  </w:style>
  <w:style w:type="paragraph" w:styleId="Spistreci7">
    <w:name w:val="toc 7"/>
    <w:basedOn w:val="Normalny"/>
    <w:next w:val="Normalny"/>
    <w:pPr>
      <w:tabs>
        <w:tab w:val="right" w:leader="dot" w:pos="7371"/>
      </w:tabs>
      <w:overflowPunct w:val="0"/>
      <w:autoSpaceDE w:val="0"/>
      <w:ind w:left="1200"/>
      <w:textAlignment w:val="baseline"/>
    </w:pPr>
    <w:rPr>
      <w:sz w:val="18"/>
      <w:szCs w:val="20"/>
    </w:rPr>
  </w:style>
  <w:style w:type="paragraph" w:styleId="Spistreci8">
    <w:name w:val="toc 8"/>
    <w:basedOn w:val="Normalny"/>
    <w:next w:val="Normalny"/>
    <w:pPr>
      <w:tabs>
        <w:tab w:val="right" w:leader="dot" w:pos="7371"/>
      </w:tabs>
      <w:overflowPunct w:val="0"/>
      <w:autoSpaceDE w:val="0"/>
      <w:ind w:left="1400"/>
      <w:textAlignment w:val="baseline"/>
    </w:pPr>
    <w:rPr>
      <w:sz w:val="18"/>
      <w:szCs w:val="20"/>
    </w:rPr>
  </w:style>
  <w:style w:type="paragraph" w:styleId="Spistreci9">
    <w:name w:val="toc 9"/>
    <w:basedOn w:val="Normalny"/>
    <w:next w:val="Normalny"/>
    <w:pPr>
      <w:tabs>
        <w:tab w:val="right" w:leader="dot" w:pos="7371"/>
      </w:tabs>
      <w:overflowPunct w:val="0"/>
      <w:autoSpaceDE w:val="0"/>
      <w:ind w:left="1600"/>
      <w:textAlignment w:val="baseline"/>
    </w:pPr>
    <w:rPr>
      <w:sz w:val="18"/>
      <w:szCs w:val="20"/>
    </w:rPr>
  </w:style>
  <w:style w:type="paragraph" w:customStyle="1" w:styleId="Tekstpodstawowy22">
    <w:name w:val="Tekst podstawowy 22"/>
    <w:basedOn w:val="Normalny"/>
    <w:pPr>
      <w:overflowPunct w:val="0"/>
      <w:autoSpaceDE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pPr>
      <w:tabs>
        <w:tab w:val="left" w:pos="964"/>
      </w:tabs>
      <w:overflowPunct w:val="0"/>
      <w:autoSpaceDE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BodyText22">
    <w:name w:val="Body Text 22"/>
    <w:basedOn w:val="Normalny"/>
    <w:pPr>
      <w:overflowPunct w:val="0"/>
      <w:autoSpaceDE w:val="0"/>
      <w:ind w:left="284" w:hanging="284"/>
      <w:jc w:val="both"/>
      <w:textAlignment w:val="baseline"/>
    </w:pPr>
    <w:rPr>
      <w:sz w:val="20"/>
      <w:szCs w:val="20"/>
    </w:rPr>
  </w:style>
  <w:style w:type="paragraph" w:customStyle="1" w:styleId="BodyText21">
    <w:name w:val="Body Text 21"/>
    <w:basedOn w:val="Normalny"/>
    <w:pPr>
      <w:overflowPunct w:val="0"/>
      <w:autoSpaceDE w:val="0"/>
      <w:ind w:firstLine="283"/>
      <w:jc w:val="both"/>
      <w:textAlignment w:val="baseline"/>
    </w:pPr>
    <w:rPr>
      <w:sz w:val="20"/>
      <w:szCs w:val="20"/>
    </w:rPr>
  </w:style>
  <w:style w:type="paragraph" w:customStyle="1" w:styleId="Listapunktowana21">
    <w:name w:val="Lista punktowana 21"/>
    <w:basedOn w:val="Normalny"/>
    <w:pPr>
      <w:tabs>
        <w:tab w:val="left" w:pos="340"/>
        <w:tab w:val="num" w:pos="643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643" w:hanging="360"/>
      <w:jc w:val="both"/>
    </w:pPr>
    <w:rPr>
      <w:szCs w:val="20"/>
    </w:rPr>
  </w:style>
  <w:style w:type="paragraph" w:customStyle="1" w:styleId="Listapunktowana31">
    <w:name w:val="Lista punktowana 31"/>
    <w:basedOn w:val="Normalny"/>
    <w:pPr>
      <w:tabs>
        <w:tab w:val="left" w:pos="340"/>
        <w:tab w:val="left" w:pos="680"/>
        <w:tab w:val="num" w:pos="926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926" w:hanging="360"/>
      <w:jc w:val="both"/>
    </w:pPr>
    <w:rPr>
      <w:szCs w:val="20"/>
    </w:rPr>
  </w:style>
  <w:style w:type="paragraph" w:customStyle="1" w:styleId="Punkt">
    <w:name w:val="Punkt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240"/>
      <w:jc w:val="both"/>
    </w:pPr>
    <w:rPr>
      <w:b/>
      <w:sz w:val="28"/>
      <w:szCs w:val="20"/>
    </w:rPr>
  </w:style>
  <w:style w:type="paragraph" w:customStyle="1" w:styleId="paragraf">
    <w:name w:val="paragraf"/>
    <w:basedOn w:val="Normalny"/>
    <w:pPr>
      <w:widowControl w:val="0"/>
      <w:ind w:firstLine="339"/>
      <w:jc w:val="both"/>
    </w:pPr>
    <w:rPr>
      <w:b/>
      <w:szCs w:val="20"/>
      <w:lang w:val="en-US"/>
    </w:rPr>
  </w:style>
  <w:style w:type="paragraph" w:customStyle="1" w:styleId="Lista41">
    <w:name w:val="Lista 41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1132" w:hanging="283"/>
      <w:jc w:val="both"/>
    </w:pPr>
    <w:rPr>
      <w:szCs w:val="20"/>
    </w:rPr>
  </w:style>
  <w:style w:type="paragraph" w:customStyle="1" w:styleId="Lista-kontynuacja1">
    <w:name w:val="Lista - kontynuacja1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120"/>
      <w:ind w:left="283"/>
      <w:jc w:val="both"/>
    </w:pPr>
    <w:rPr>
      <w:szCs w:val="20"/>
    </w:rPr>
  </w:style>
  <w:style w:type="paragraph" w:customStyle="1" w:styleId="Lista-kontynuacja31">
    <w:name w:val="Lista - kontynuacja 31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120"/>
      <w:ind w:left="849"/>
      <w:jc w:val="both"/>
    </w:pPr>
    <w:rPr>
      <w:szCs w:val="20"/>
    </w:rPr>
  </w:style>
  <w:style w:type="paragraph" w:customStyle="1" w:styleId="Listapunktowana41">
    <w:name w:val="Lista punktowana 41"/>
    <w:basedOn w:val="Normalny"/>
    <w:pPr>
      <w:tabs>
        <w:tab w:val="num" w:pos="0"/>
      </w:tabs>
      <w:ind w:left="283" w:hanging="283"/>
      <w:jc w:val="both"/>
    </w:pPr>
    <w:rPr>
      <w:sz w:val="20"/>
      <w:szCs w:val="20"/>
    </w:rPr>
  </w:style>
  <w:style w:type="paragraph" w:customStyle="1" w:styleId="Tekstpodstawowyzwciciem21">
    <w:name w:val="Tekst podstawowy z wcięciem 21"/>
    <w:basedOn w:val="Tekstpodstawowywcity"/>
    <w:pPr>
      <w:spacing w:after="120"/>
      <w:ind w:left="283" w:firstLine="210"/>
      <w:jc w:val="both"/>
    </w:pPr>
    <w:rPr>
      <w:sz w:val="20"/>
    </w:rPr>
  </w:style>
  <w:style w:type="paragraph" w:customStyle="1" w:styleId="Wcicienormalne1">
    <w:name w:val="Wcięcie normalne1"/>
    <w:basedOn w:val="Normalny"/>
    <w:pPr>
      <w:ind w:left="708"/>
      <w:jc w:val="both"/>
    </w:pPr>
    <w:rPr>
      <w:sz w:val="20"/>
      <w:szCs w:val="20"/>
    </w:rPr>
  </w:style>
  <w:style w:type="paragraph" w:customStyle="1" w:styleId="Tekstpodstawowyzwciciem1">
    <w:name w:val="Tekst podstawowy z wcięciem1"/>
    <w:basedOn w:val="Tekstpodstawowy"/>
    <w:pPr>
      <w:tabs>
        <w:tab w:val="num" w:pos="1209"/>
      </w:tabs>
      <w:spacing w:after="120"/>
      <w:ind w:firstLine="210"/>
      <w:jc w:val="both"/>
    </w:pPr>
    <w:rPr>
      <w:rFonts w:ascii="Times New Roman" w:hAnsi="Times New Roman" w:cs="Times New Roman"/>
      <w:sz w:val="20"/>
    </w:rPr>
  </w:style>
  <w:style w:type="paragraph" w:customStyle="1" w:styleId="Lista31">
    <w:name w:val="Lista 31"/>
    <w:basedOn w:val="Normalny"/>
    <w:pPr>
      <w:ind w:left="849" w:hanging="283"/>
      <w:jc w:val="both"/>
    </w:pPr>
    <w:rPr>
      <w:sz w:val="20"/>
      <w:szCs w:val="20"/>
    </w:rPr>
  </w:style>
  <w:style w:type="paragraph" w:customStyle="1" w:styleId="Mapadokumentu1">
    <w:name w:val="Mapa dokumentu1"/>
    <w:basedOn w:val="Normalny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aliases w:val="normalny tekst,L1,Numerowanie,List Paragraph,2 heading,A_wyliczenie,K-P_odwolanie,Akapit z listą5,maz_wyliczenie,opis dzialania,CW_Lista,BulletC,Obiekt"/>
    <w:basedOn w:val="Normalny"/>
    <w:link w:val="AkapitzlistZnak"/>
    <w:uiPriority w:val="34"/>
    <w:qFormat/>
    <w:pPr>
      <w:ind w:left="720"/>
    </w:pPr>
    <w:rPr>
      <w:lang w:val="x-none"/>
    </w:r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Zwykytekst">
    <w:name w:val="Plain Text"/>
    <w:basedOn w:val="Normalny"/>
    <w:link w:val="ZwykytekstZnak"/>
    <w:qFormat/>
    <w:rsid w:val="00B5762B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2">
    <w:name w:val="Zwykły tekst Znak2"/>
    <w:uiPriority w:val="99"/>
    <w:semiHidden/>
    <w:rsid w:val="00B5762B"/>
    <w:rPr>
      <w:rFonts w:ascii="Courier New" w:hAnsi="Courier New" w:cs="Courier New"/>
      <w:lang w:eastAsia="ar-SA"/>
    </w:rPr>
  </w:style>
  <w:style w:type="paragraph" w:styleId="Tekstpodstawowy2">
    <w:name w:val="Body Text 2"/>
    <w:basedOn w:val="Normalny"/>
    <w:link w:val="Tekstpodstawowy2Znak1"/>
    <w:uiPriority w:val="99"/>
    <w:unhideWhenUsed/>
    <w:qFormat/>
    <w:rsid w:val="003A0F41"/>
    <w:pPr>
      <w:spacing w:after="120" w:line="480" w:lineRule="auto"/>
    </w:pPr>
    <w:rPr>
      <w:lang w:val="x-none"/>
    </w:rPr>
  </w:style>
  <w:style w:type="character" w:customStyle="1" w:styleId="Tekstpodstawowy2Znak1">
    <w:name w:val="Tekst podstawowy 2 Znak1"/>
    <w:link w:val="Tekstpodstawowy2"/>
    <w:uiPriority w:val="99"/>
    <w:qFormat/>
    <w:rsid w:val="003A0F41"/>
    <w:rPr>
      <w:sz w:val="24"/>
      <w:szCs w:val="24"/>
      <w:lang w:eastAsia="ar-SA"/>
    </w:rPr>
  </w:style>
  <w:style w:type="character" w:customStyle="1" w:styleId="AkapitzlistZnak">
    <w:name w:val="Akapit z listą Znak"/>
    <w:aliases w:val="normalny tekst Znak,L1 Znak,Numerowanie Znak,List Paragraph Znak,2 heading Znak,A_wyliczenie Znak,K-P_odwolanie Znak,Akapit z listą5 Znak,maz_wyliczenie Znak,opis dzialania Znak,CW_Lista Znak,BulletC Znak,Obiekt Znak"/>
    <w:link w:val="Akapitzlist"/>
    <w:uiPriority w:val="34"/>
    <w:qFormat/>
    <w:rsid w:val="003A723C"/>
    <w:rPr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6B5D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234E4D"/>
    <w:rPr>
      <w:b/>
      <w:sz w:val="25"/>
      <w:szCs w:val="24"/>
      <w:lang w:eastAsia="ar-SA"/>
    </w:rPr>
  </w:style>
  <w:style w:type="character" w:customStyle="1" w:styleId="Nagwek2Znak">
    <w:name w:val="Nagłówek 2 Znak"/>
    <w:link w:val="Nagwek2"/>
    <w:rsid w:val="00234E4D"/>
    <w:rPr>
      <w:sz w:val="24"/>
      <w:lang w:eastAsia="ar-SA"/>
    </w:rPr>
  </w:style>
  <w:style w:type="character" w:customStyle="1" w:styleId="Nagwek3Znak">
    <w:name w:val="Nagłówek 3 Znak"/>
    <w:link w:val="Nagwek3"/>
    <w:rsid w:val="00234E4D"/>
    <w:rPr>
      <w:i/>
      <w:iCs/>
      <w:sz w:val="24"/>
      <w:szCs w:val="24"/>
      <w:lang w:eastAsia="ar-SA"/>
    </w:rPr>
  </w:style>
  <w:style w:type="paragraph" w:customStyle="1" w:styleId="Default">
    <w:name w:val="Default"/>
    <w:rsid w:val="001657E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a2">
    <w:name w:val="List 2"/>
    <w:basedOn w:val="Normalny"/>
    <w:uiPriority w:val="99"/>
    <w:semiHidden/>
    <w:unhideWhenUsed/>
    <w:rsid w:val="003E6E1D"/>
    <w:pPr>
      <w:ind w:left="566" w:hanging="283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70F8"/>
    <w:rPr>
      <w:lang w:eastAsia="ar-SA"/>
    </w:rPr>
  </w:style>
  <w:style w:type="character" w:customStyle="1" w:styleId="czeinternetowe">
    <w:name w:val="Łącze internetowe"/>
    <w:rsid w:val="00F70D6B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12BF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55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55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55A0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55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55A0"/>
    <w:rPr>
      <w:b/>
      <w:bCs/>
      <w:lang w:eastAsia="ar-SA"/>
    </w:rPr>
  </w:style>
  <w:style w:type="character" w:customStyle="1" w:styleId="highlight">
    <w:name w:val="highlight"/>
    <w:basedOn w:val="Domylnaczcionkaakapitu"/>
    <w:rsid w:val="009A26DA"/>
  </w:style>
  <w:style w:type="character" w:customStyle="1" w:styleId="TytuZnak">
    <w:name w:val="Tytuł Znak"/>
    <w:aliases w:val=" Znak Znak"/>
    <w:link w:val="Tytu0"/>
    <w:rsid w:val="00F651BC"/>
    <w:rPr>
      <w:sz w:val="28"/>
      <w:szCs w:val="24"/>
      <w:lang w:eastAsia="ar-SA"/>
    </w:rPr>
  </w:style>
  <w:style w:type="paragraph" w:styleId="Bezodstpw">
    <w:name w:val="No Spacing"/>
    <w:qFormat/>
    <w:rsid w:val="000B579B"/>
    <w:rPr>
      <w:rFonts w:eastAsia="Calibri"/>
      <w:sz w:val="24"/>
      <w:szCs w:val="24"/>
    </w:rPr>
  </w:style>
  <w:style w:type="character" w:customStyle="1" w:styleId="biggertext">
    <w:name w:val="biggertext"/>
    <w:rsid w:val="00894DCC"/>
  </w:style>
  <w:style w:type="character" w:customStyle="1" w:styleId="h1">
    <w:name w:val="h1"/>
    <w:rsid w:val="006C45FA"/>
  </w:style>
  <w:style w:type="paragraph" w:styleId="Poprawka">
    <w:name w:val="Revision"/>
    <w:hidden/>
    <w:uiPriority w:val="99"/>
    <w:semiHidden/>
    <w:rsid w:val="00A01CCD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6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9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3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14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0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C44A7-6E84-415F-BB67-4E5C48431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738</TotalTime>
  <Pages>10</Pages>
  <Words>2500</Words>
  <Characters>15001</Characters>
  <Application>Microsoft Office Word</Application>
  <DocSecurity>0</DocSecurity>
  <Lines>125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HP</Company>
  <LinksUpToDate>false</LinksUpToDate>
  <CharactersWithSpaces>17467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Joanna Olejniczak</dc:creator>
  <cp:lastModifiedBy>Angelika Kaźmierczak</cp:lastModifiedBy>
  <cp:revision>108</cp:revision>
  <cp:lastPrinted>2026-01-14T09:09:00Z</cp:lastPrinted>
  <dcterms:created xsi:type="dcterms:W3CDTF">2022-01-07T10:02:00Z</dcterms:created>
  <dcterms:modified xsi:type="dcterms:W3CDTF">2026-04-20T10:44:00Z</dcterms:modified>
</cp:coreProperties>
</file>