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6F4BC" w14:textId="13AB8A0D" w:rsidR="009D5BA1" w:rsidRPr="00780694" w:rsidRDefault="00780694" w:rsidP="00780694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780694">
        <w:rPr>
          <w:b/>
        </w:rPr>
        <w:t>ZP/32/</w:t>
      </w:r>
      <w:r w:rsidRPr="00E2424A">
        <w:rPr>
          <w:b/>
        </w:rPr>
        <w:t>2026                                                                                                                         Załącznik nr 2b do SWZ</w:t>
      </w:r>
    </w:p>
    <w:p w14:paraId="1121DB82" w14:textId="77777777" w:rsidR="00780694" w:rsidRDefault="00780694" w:rsidP="00780694">
      <w:pPr>
        <w:spacing w:after="160"/>
        <w:ind w:left="567" w:hanging="567"/>
        <w:jc w:val="center"/>
        <w:rPr>
          <w:b/>
          <w:sz w:val="28"/>
          <w:szCs w:val="28"/>
        </w:rPr>
      </w:pPr>
    </w:p>
    <w:p w14:paraId="1B2CEFE2" w14:textId="3D340EA0" w:rsidR="00780694" w:rsidRPr="004702CE" w:rsidRDefault="00780694" w:rsidP="00780694">
      <w:pPr>
        <w:spacing w:after="0"/>
        <w:ind w:left="567" w:hanging="567"/>
        <w:jc w:val="center"/>
        <w:rPr>
          <w:b/>
          <w:sz w:val="28"/>
          <w:szCs w:val="28"/>
        </w:rPr>
      </w:pPr>
      <w:r w:rsidRPr="004702CE">
        <w:rPr>
          <w:b/>
          <w:sz w:val="28"/>
          <w:szCs w:val="28"/>
        </w:rPr>
        <w:t>Pakiet I</w:t>
      </w:r>
      <w:r>
        <w:rPr>
          <w:b/>
          <w:sz w:val="28"/>
          <w:szCs w:val="28"/>
        </w:rPr>
        <w:t>I</w:t>
      </w:r>
      <w:bookmarkStart w:id="0" w:name="_GoBack"/>
      <w:bookmarkEnd w:id="0"/>
    </w:p>
    <w:p w14:paraId="2BC2F266" w14:textId="77777777" w:rsidR="00780694" w:rsidRDefault="00780694" w:rsidP="00780694">
      <w:pPr>
        <w:spacing w:after="0"/>
        <w:jc w:val="center"/>
        <w:outlineLvl w:val="2"/>
        <w:rPr>
          <w:b/>
          <w:color w:val="0070C0"/>
        </w:rPr>
      </w:pPr>
    </w:p>
    <w:p w14:paraId="25FB6DDF" w14:textId="339D11DC" w:rsidR="00780694" w:rsidRPr="00780694" w:rsidRDefault="00780694" w:rsidP="00780694">
      <w:pPr>
        <w:spacing w:after="0"/>
        <w:jc w:val="center"/>
        <w:outlineLvl w:val="2"/>
        <w:rPr>
          <w:b/>
          <w:color w:val="0070C0"/>
          <w:sz w:val="28"/>
          <w:szCs w:val="28"/>
        </w:rPr>
      </w:pPr>
      <w:r w:rsidRPr="00780694">
        <w:rPr>
          <w:b/>
          <w:sz w:val="28"/>
          <w:szCs w:val="28"/>
        </w:rPr>
        <w:t>Opis przedmiotu zamówienia – parametry techniczne</w:t>
      </w:r>
    </w:p>
    <w:p w14:paraId="2C9A3983" w14:textId="77777777" w:rsidR="00780694" w:rsidRDefault="00780694" w:rsidP="00780694">
      <w:pPr>
        <w:spacing w:after="160"/>
        <w:ind w:left="567" w:hanging="567"/>
        <w:rPr>
          <w:b/>
          <w:sz w:val="24"/>
          <w:szCs w:val="24"/>
        </w:rPr>
      </w:pPr>
    </w:p>
    <w:p w14:paraId="39B2C367" w14:textId="3CD3B96D" w:rsidR="00780694" w:rsidRPr="00164473" w:rsidRDefault="00780694" w:rsidP="00780694">
      <w:pPr>
        <w:spacing w:after="16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Aparat USG do badania skóry</w:t>
      </w:r>
    </w:p>
    <w:p w14:paraId="19FF1386" w14:textId="58D0BC91" w:rsidR="00780694" w:rsidRPr="004702CE" w:rsidRDefault="00780694" w:rsidP="00780694">
      <w:pPr>
        <w:spacing w:after="160"/>
        <w:ind w:left="567" w:hanging="567"/>
        <w:rPr>
          <w:b/>
        </w:rPr>
      </w:pPr>
      <w:r w:rsidRPr="004702CE">
        <w:rPr>
          <w:b/>
        </w:rPr>
        <w:t>Producent:</w:t>
      </w:r>
      <w:r>
        <w:rPr>
          <w:b/>
        </w:rPr>
        <w:t xml:space="preserve"> </w:t>
      </w:r>
      <w:r w:rsidRPr="004702CE">
        <w:rPr>
          <w:b/>
        </w:rPr>
        <w:t>……………………………..</w:t>
      </w:r>
    </w:p>
    <w:p w14:paraId="699CABA2" w14:textId="60F36055" w:rsidR="00780694" w:rsidRDefault="00780694" w:rsidP="00780694">
      <w:pPr>
        <w:spacing w:after="160"/>
        <w:ind w:left="567" w:hanging="567"/>
        <w:rPr>
          <w:b/>
        </w:rPr>
      </w:pPr>
      <w:r w:rsidRPr="004702CE">
        <w:rPr>
          <w:b/>
        </w:rPr>
        <w:t>Model/typ:</w:t>
      </w:r>
      <w:r>
        <w:rPr>
          <w:b/>
        </w:rPr>
        <w:t xml:space="preserve"> </w:t>
      </w:r>
      <w:r w:rsidRPr="004702CE">
        <w:rPr>
          <w:b/>
        </w:rPr>
        <w:t>……………………………..</w:t>
      </w:r>
    </w:p>
    <w:p w14:paraId="68E808BC" w14:textId="77777777" w:rsidR="00780694" w:rsidRDefault="00780694" w:rsidP="00780694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3"/>
        <w:gridCol w:w="5658"/>
        <w:gridCol w:w="1240"/>
        <w:gridCol w:w="1661"/>
      </w:tblGrid>
      <w:tr w:rsidR="007D2EE8" w:rsidRPr="00000F4E" w14:paraId="2DC6B355" w14:textId="77777777" w:rsidTr="00E66594">
        <w:tc>
          <w:tcPr>
            <w:tcW w:w="297" w:type="pct"/>
            <w:vAlign w:val="center"/>
          </w:tcPr>
          <w:p w14:paraId="7CD39206" w14:textId="3501667C" w:rsidR="007D2EE8" w:rsidRPr="00215A22" w:rsidRDefault="007D2EE8" w:rsidP="0078069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780694">
              <w:rPr>
                <w:b/>
              </w:rPr>
              <w:t>p</w:t>
            </w:r>
            <w:r>
              <w:rPr>
                <w:b/>
              </w:rPr>
              <w:t>.</w:t>
            </w:r>
          </w:p>
        </w:tc>
        <w:tc>
          <w:tcPr>
            <w:tcW w:w="3141" w:type="pct"/>
            <w:shd w:val="clear" w:color="auto" w:fill="auto"/>
            <w:vAlign w:val="center"/>
          </w:tcPr>
          <w:p w14:paraId="4B4A382D" w14:textId="61044B8F" w:rsidR="007D2EE8" w:rsidRPr="00215A22" w:rsidRDefault="007D2EE8" w:rsidP="00780694">
            <w:pPr>
              <w:spacing w:after="0" w:line="240" w:lineRule="auto"/>
              <w:jc w:val="center"/>
              <w:rPr>
                <w:b/>
              </w:rPr>
            </w:pPr>
            <w:r w:rsidRPr="00215A22">
              <w:rPr>
                <w:b/>
              </w:rPr>
              <w:t>Opis parametru, funkcji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959E4CB" w14:textId="1E954C00" w:rsidR="007D2EE8" w:rsidRPr="00215A22" w:rsidRDefault="007D2EE8" w:rsidP="00780694">
            <w:pPr>
              <w:spacing w:after="0" w:line="240" w:lineRule="auto"/>
              <w:jc w:val="center"/>
              <w:rPr>
                <w:b/>
              </w:rPr>
            </w:pPr>
            <w:r w:rsidRPr="00215A22">
              <w:rPr>
                <w:b/>
              </w:rPr>
              <w:t>Parametr wymagan</w:t>
            </w:r>
            <w:r w:rsidR="00780694">
              <w:rPr>
                <w:b/>
              </w:rPr>
              <w:t>y</w:t>
            </w:r>
          </w:p>
        </w:tc>
        <w:tc>
          <w:tcPr>
            <w:tcW w:w="936" w:type="pct"/>
          </w:tcPr>
          <w:p w14:paraId="08AB46C5" w14:textId="09FE8B7E" w:rsidR="007D2EE8" w:rsidRPr="00215A22" w:rsidRDefault="007D2EE8" w:rsidP="00780694">
            <w:pPr>
              <w:spacing w:after="0" w:line="240" w:lineRule="auto"/>
              <w:jc w:val="center"/>
              <w:rPr>
                <w:b/>
              </w:rPr>
            </w:pPr>
            <w:r w:rsidRPr="00215A22">
              <w:rPr>
                <w:b/>
              </w:rPr>
              <w:t>Parametr oferowan</w:t>
            </w:r>
            <w:r w:rsidR="00780694">
              <w:rPr>
                <w:b/>
              </w:rPr>
              <w:t>y</w:t>
            </w:r>
          </w:p>
        </w:tc>
      </w:tr>
      <w:tr w:rsidR="007D2EE8" w:rsidRPr="00000F4E" w14:paraId="56ED8AD8" w14:textId="77777777" w:rsidTr="00E66594">
        <w:trPr>
          <w:trHeight w:val="341"/>
        </w:trPr>
        <w:tc>
          <w:tcPr>
            <w:tcW w:w="297" w:type="pct"/>
            <w:vAlign w:val="center"/>
          </w:tcPr>
          <w:p w14:paraId="22648F14" w14:textId="77777777" w:rsidR="007D2EE8" w:rsidRPr="00000F4E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shd w:val="clear" w:color="auto" w:fill="auto"/>
            <w:vAlign w:val="center"/>
          </w:tcPr>
          <w:p w14:paraId="6D71A994" w14:textId="053A21E4" w:rsidR="007D2EE8" w:rsidRPr="00000F4E" w:rsidRDefault="00770DFA" w:rsidP="00FA0916">
            <w:pPr>
              <w:spacing w:after="0"/>
            </w:pPr>
            <w:r>
              <w:t>Aparat nie starszy niż 2025 r.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91E6EA7" w14:textId="77777777" w:rsidR="00780694" w:rsidRPr="00FA0916" w:rsidRDefault="005703FC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  <w:r w:rsidR="00780694" w:rsidRPr="00FA0916">
              <w:rPr>
                <w:sz w:val="20"/>
                <w:szCs w:val="20"/>
              </w:rPr>
              <w:t>,</w:t>
            </w:r>
          </w:p>
          <w:p w14:paraId="3C837812" w14:textId="07F6FB96" w:rsidR="007D2EE8" w:rsidRPr="00FA0916" w:rsidRDefault="00780694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podać rok produkcji</w:t>
            </w:r>
          </w:p>
        </w:tc>
        <w:tc>
          <w:tcPr>
            <w:tcW w:w="936" w:type="pct"/>
          </w:tcPr>
          <w:p w14:paraId="1AA21432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5C1A445B" w14:textId="77777777" w:rsidTr="00E66594">
        <w:trPr>
          <w:trHeight w:val="341"/>
        </w:trPr>
        <w:tc>
          <w:tcPr>
            <w:tcW w:w="297" w:type="pct"/>
            <w:vAlign w:val="center"/>
          </w:tcPr>
          <w:p w14:paraId="34BED0F6" w14:textId="77777777" w:rsidR="007D2EE8" w:rsidRPr="00000F4E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shd w:val="clear" w:color="auto" w:fill="auto"/>
            <w:vAlign w:val="center"/>
          </w:tcPr>
          <w:p w14:paraId="47530DB2" w14:textId="70F778D6" w:rsidR="007D2EE8" w:rsidRPr="00000F4E" w:rsidRDefault="007D2EE8" w:rsidP="00FA0916">
            <w:pPr>
              <w:spacing w:after="0"/>
            </w:pPr>
            <w:r w:rsidRPr="00000F4E">
              <w:t>Urządzenie fabrycznie nowe</w:t>
            </w:r>
            <w:r w:rsidR="00770DFA">
              <w:t>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841512F" w14:textId="77777777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5CD46B03" w14:textId="77777777" w:rsidR="007D2EE8" w:rsidRPr="00000F4E" w:rsidRDefault="007D2EE8" w:rsidP="00780694">
            <w:pPr>
              <w:spacing w:after="0"/>
            </w:pPr>
          </w:p>
        </w:tc>
      </w:tr>
      <w:tr w:rsidR="005E7663" w:rsidRPr="00000F4E" w14:paraId="2F832788" w14:textId="77777777" w:rsidTr="00E66594">
        <w:trPr>
          <w:trHeight w:val="341"/>
        </w:trPr>
        <w:tc>
          <w:tcPr>
            <w:tcW w:w="297" w:type="pct"/>
            <w:vAlign w:val="center"/>
          </w:tcPr>
          <w:p w14:paraId="368F8119" w14:textId="77777777" w:rsidR="005E7663" w:rsidRPr="00000F4E" w:rsidRDefault="005E7663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shd w:val="clear" w:color="auto" w:fill="auto"/>
            <w:vAlign w:val="center"/>
          </w:tcPr>
          <w:p w14:paraId="3A586390" w14:textId="415E5C33" w:rsidR="005E7663" w:rsidRPr="00000F4E" w:rsidRDefault="005E7663" w:rsidP="00FA0916">
            <w:pPr>
              <w:spacing w:after="0"/>
            </w:pPr>
            <w:r>
              <w:t>Oglądanie obrazu skóry w czasie rzeczywistym</w:t>
            </w:r>
            <w:r w:rsidR="00CA7A04">
              <w:t xml:space="preserve"> w trybie B-</w:t>
            </w:r>
            <w:proofErr w:type="spellStart"/>
            <w:r w:rsidR="00CA7A04">
              <w:t>mode</w:t>
            </w:r>
            <w:proofErr w:type="spellEnd"/>
            <w:r w:rsidR="00CA7A04">
              <w:t xml:space="preserve"> oraz B+B </w:t>
            </w:r>
            <w:proofErr w:type="spellStart"/>
            <w:r w:rsidR="00CA7A04">
              <w:t>mode</w:t>
            </w:r>
            <w:proofErr w:type="spellEnd"/>
            <w:r>
              <w:t>.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BF07017" w14:textId="3FF1025A" w:rsidR="005E7663" w:rsidRPr="00FA0916" w:rsidRDefault="00780694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020907F6" w14:textId="77777777" w:rsidR="005E7663" w:rsidRPr="00000F4E" w:rsidRDefault="005E7663" w:rsidP="00780694">
            <w:pPr>
              <w:spacing w:after="0"/>
            </w:pPr>
          </w:p>
        </w:tc>
      </w:tr>
      <w:tr w:rsidR="007D2EE8" w:rsidRPr="00000F4E" w14:paraId="2F6962FB" w14:textId="77777777" w:rsidTr="00E66594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9E924" w14:textId="77777777" w:rsidR="007D2EE8" w:rsidRPr="006F4684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9E0A" w14:textId="717AAA1B" w:rsidR="007D2EE8" w:rsidRPr="00000F4E" w:rsidRDefault="00770DFA" w:rsidP="00FA0916">
            <w:pPr>
              <w:spacing w:after="0"/>
            </w:pPr>
            <w:r>
              <w:t>S</w:t>
            </w:r>
            <w:r w:rsidR="00C2756B" w:rsidRPr="00C2756B">
              <w:t>onda mechaniczna liniowa</w:t>
            </w:r>
            <w:r w:rsidR="001E63BE">
              <w:t xml:space="preserve"> pracująca na co najmniej </w:t>
            </w:r>
            <w:r w:rsidR="008C561E">
              <w:t>3</w:t>
            </w:r>
            <w:r w:rsidR="001E63BE">
              <w:t xml:space="preserve"> częstotliwościach</w:t>
            </w:r>
            <w:r w:rsidR="00780694">
              <w:t>. M</w:t>
            </w:r>
            <w:r w:rsidR="008C561E">
              <w:t xml:space="preserve">aksymalna </w:t>
            </w:r>
            <w:r w:rsidR="00C2756B" w:rsidRPr="00C2756B">
              <w:t xml:space="preserve">częstotliwość przetwornika </w:t>
            </w:r>
            <w:r w:rsidR="00EF5CDF">
              <w:t xml:space="preserve">co najmniej </w:t>
            </w:r>
            <w:r w:rsidR="00AA59E3">
              <w:t>46</w:t>
            </w:r>
            <w:r w:rsidR="00C2756B" w:rsidRPr="00C2756B">
              <w:t xml:space="preserve"> MHz, z możliwością zmiany</w:t>
            </w:r>
            <w:r w:rsidR="008C561E">
              <w:t xml:space="preserve"> na co najmniej 2 mniejsze</w:t>
            </w:r>
            <w:r w:rsidR="001E63BE">
              <w:t xml:space="preserve"> </w:t>
            </w:r>
            <w:r w:rsidR="008C561E">
              <w:t>częstotliwości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7100" w14:textId="77777777" w:rsidR="00780694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  <w:r w:rsidR="00780694" w:rsidRPr="00FA0916">
              <w:rPr>
                <w:sz w:val="20"/>
                <w:szCs w:val="20"/>
              </w:rPr>
              <w:t>,</w:t>
            </w:r>
          </w:p>
          <w:p w14:paraId="6769B102" w14:textId="391E2C54" w:rsidR="007D2EE8" w:rsidRPr="00FA0916" w:rsidRDefault="00780694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podać częstotliwości pracy</w:t>
            </w:r>
          </w:p>
        </w:tc>
        <w:tc>
          <w:tcPr>
            <w:tcW w:w="936" w:type="pct"/>
          </w:tcPr>
          <w:p w14:paraId="5CB88F96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7221E0CF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D789C" w14:textId="77777777" w:rsidR="007D2EE8" w:rsidRPr="006F4684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31BE" w14:textId="16B1150C" w:rsidR="007D2EE8" w:rsidRPr="00000F4E" w:rsidRDefault="00770DFA" w:rsidP="00FA0916">
            <w:pPr>
              <w:spacing w:after="0"/>
            </w:pPr>
            <w:r>
              <w:t>P</w:t>
            </w:r>
            <w:r w:rsidR="00C2756B" w:rsidRPr="00C2756B">
              <w:t>ełna archiwizacja pracy wraz z wyszukiwarką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11A17" w14:textId="60561E42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7A42DCE9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3B6385C9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B9A05" w14:textId="77777777" w:rsidR="007D2EE8" w:rsidRPr="006B182C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2A23" w14:textId="17FB28D5" w:rsidR="007D2EE8" w:rsidRPr="006F4684" w:rsidRDefault="00770DFA" w:rsidP="00FA0916">
            <w:pPr>
              <w:spacing w:after="0"/>
            </w:pPr>
            <w:r>
              <w:t>Z</w:t>
            </w:r>
            <w:r w:rsidR="00C2756B" w:rsidRPr="00C2756B">
              <w:t xml:space="preserve">apisywanie obrazów i </w:t>
            </w:r>
            <w:r w:rsidR="005E7663">
              <w:t>sekwencji obrazów (</w:t>
            </w:r>
            <w:r w:rsidR="00C2756B" w:rsidRPr="00C2756B">
              <w:t xml:space="preserve">pętli </w:t>
            </w:r>
            <w:proofErr w:type="spellStart"/>
            <w:r w:rsidR="00C2756B" w:rsidRPr="00C2756B">
              <w:t>cine</w:t>
            </w:r>
            <w:proofErr w:type="spellEnd"/>
            <w:r w:rsidR="005E7663">
              <w:t>)</w:t>
            </w:r>
            <w:r w:rsidR="00C2756B" w:rsidRPr="00C2756B">
              <w:t>; możliwość bezpośredniego wydruku</w:t>
            </w:r>
            <w:r w:rsidR="009521F2">
              <w:t xml:space="preserve"> z aplikacji do zewnętrznej drukarki (drukarka nie jest w zakresie dostawy)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38B0" w14:textId="62D3B2F3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3EB185B7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21624ABC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A0154" w14:textId="77777777" w:rsidR="007D2EE8" w:rsidRPr="006F4684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075C9" w14:textId="4F511DDA" w:rsidR="007D2EE8" w:rsidRPr="00000F4E" w:rsidRDefault="00770DFA" w:rsidP="00FA0916">
            <w:pPr>
              <w:spacing w:after="0"/>
            </w:pPr>
            <w:r>
              <w:t>P</w:t>
            </w:r>
            <w:r w:rsidR="00C2756B" w:rsidRPr="00C2756B">
              <w:t>łynna regulacja zoom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80AD" w14:textId="6E850079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6ADC52D3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405DA2BB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7034" w14:textId="77777777" w:rsidR="007D2EE8" w:rsidRPr="006F4684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27A7" w14:textId="5892ACE5" w:rsidR="007D2EE8" w:rsidRPr="00000F4E" w:rsidRDefault="00770DFA" w:rsidP="00FA0916">
            <w:pPr>
              <w:spacing w:after="0"/>
            </w:pPr>
            <w:r>
              <w:t>R</w:t>
            </w:r>
            <w:r w:rsidR="00C2756B" w:rsidRPr="00C2756B">
              <w:t>egulacja wzmocnień –</w:t>
            </w:r>
            <w:r w:rsidR="00C2756B">
              <w:t xml:space="preserve"> co najmniej</w:t>
            </w:r>
            <w:r w:rsidR="00C2756B" w:rsidRPr="00C2756B">
              <w:t xml:space="preserve"> 3 poziomy;</w:t>
            </w:r>
            <w:r w:rsidR="005E7663">
              <w:t xml:space="preserve"> regulacja</w:t>
            </w:r>
            <w:r w:rsidR="00C2756B" w:rsidRPr="00C2756B">
              <w:t xml:space="preserve"> jaskrawości i kontrastu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D841" w14:textId="7F7006E2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2576245C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2FE2085C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FC69A" w14:textId="77777777" w:rsidR="007D2EE8" w:rsidRPr="006B182C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142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4CF5" w14:textId="77777777" w:rsidR="00770DFA" w:rsidRDefault="00C2756B" w:rsidP="00FA0916">
            <w:pPr>
              <w:spacing w:after="0"/>
            </w:pPr>
            <w:r>
              <w:t>Możliwość wyko</w:t>
            </w:r>
            <w:r w:rsidR="00770DFA">
              <w:t>n</w:t>
            </w:r>
            <w:r>
              <w:t>ania pomiarów co najmniej:</w:t>
            </w:r>
          </w:p>
          <w:p w14:paraId="1BF44F5A" w14:textId="77777777" w:rsidR="00770DFA" w:rsidRDefault="00C2756B" w:rsidP="00FA0916">
            <w:pPr>
              <w:spacing w:after="0"/>
            </w:pPr>
            <w:r w:rsidRPr="00C2756B">
              <w:t>długość</w:t>
            </w:r>
            <w:r>
              <w:t xml:space="preserve"> (</w:t>
            </w:r>
            <w:r w:rsidRPr="00C2756B">
              <w:t>z dokładnością</w:t>
            </w:r>
            <w:r>
              <w:t xml:space="preserve"> co najmniej</w:t>
            </w:r>
            <w:r w:rsidRPr="00C2756B">
              <w:t xml:space="preserve"> do 0,01 mm</w:t>
            </w:r>
            <w:r>
              <w:t>)</w:t>
            </w:r>
          </w:p>
          <w:p w14:paraId="2F139F24" w14:textId="77777777" w:rsidR="009C678C" w:rsidRDefault="00C2756B" w:rsidP="00FA0916">
            <w:pPr>
              <w:spacing w:after="0"/>
            </w:pPr>
            <w:r w:rsidRPr="00C2756B">
              <w:t>pole powierzchni</w:t>
            </w:r>
          </w:p>
          <w:p w14:paraId="268C4E43" w14:textId="43625996" w:rsidR="007D2EE8" w:rsidRPr="006F4684" w:rsidRDefault="00C2756B" w:rsidP="00FA0916">
            <w:pPr>
              <w:spacing w:after="0"/>
            </w:pPr>
            <w:proofErr w:type="spellStart"/>
            <w:r w:rsidRPr="00C2756B">
              <w:t>echogeniczność</w:t>
            </w:r>
            <w:proofErr w:type="spellEnd"/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333CF" w14:textId="07C4FFB8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63077360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5BCA35BE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E925E" w14:textId="77777777" w:rsidR="007D2EE8" w:rsidRPr="006F4684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59171" w14:textId="1ECD0524" w:rsidR="007D2EE8" w:rsidRPr="00000F4E" w:rsidRDefault="00C2756B" w:rsidP="00FA0916">
            <w:pPr>
              <w:spacing w:after="0"/>
            </w:pPr>
            <w:r>
              <w:t xml:space="preserve">Możliwość </w:t>
            </w:r>
            <w:proofErr w:type="spellStart"/>
            <w:r w:rsidRPr="00C2756B">
              <w:t>postprocesing</w:t>
            </w:r>
            <w:r>
              <w:t>u</w:t>
            </w:r>
            <w:proofErr w:type="spellEnd"/>
            <w:r w:rsidR="009C678C"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5059" w14:textId="2B92F3D0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1B4C5E4B" w14:textId="77777777" w:rsidR="007D2EE8" w:rsidRPr="00000F4E" w:rsidRDefault="007D2EE8" w:rsidP="00780694">
            <w:pPr>
              <w:spacing w:after="0"/>
            </w:pPr>
          </w:p>
        </w:tc>
      </w:tr>
      <w:tr w:rsidR="007D2EE8" w:rsidRPr="00000F4E" w14:paraId="7ADF4BF6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F573" w14:textId="77777777" w:rsidR="007D2EE8" w:rsidRPr="006F4684" w:rsidRDefault="007D2EE8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F5C9" w14:textId="587AE660" w:rsidR="007D2EE8" w:rsidRPr="00000F4E" w:rsidRDefault="009C678C" w:rsidP="00FA0916">
            <w:pPr>
              <w:spacing w:after="0"/>
            </w:pPr>
            <w:r>
              <w:t>Ł</w:t>
            </w:r>
            <w:r w:rsidR="00C2756B" w:rsidRPr="00C2756B">
              <w:t xml:space="preserve">ączność z laptopem, komputerem lub tabletem poprzez kabel </w:t>
            </w:r>
            <w:r>
              <w:t>USB.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DD54C" w14:textId="7F1F30F2" w:rsidR="007D2EE8" w:rsidRPr="00FA0916" w:rsidRDefault="007D2EE8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392C7DB5" w14:textId="77777777" w:rsidR="007D2EE8" w:rsidRPr="00000F4E" w:rsidRDefault="007D2EE8" w:rsidP="00780694">
            <w:pPr>
              <w:spacing w:after="0"/>
            </w:pPr>
          </w:p>
        </w:tc>
      </w:tr>
      <w:tr w:rsidR="00C2756B" w:rsidRPr="00000F4E" w14:paraId="765DAA4A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9DF69" w14:textId="77777777" w:rsidR="00C2756B" w:rsidRPr="006B182C" w:rsidRDefault="00C2756B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87E6" w14:textId="5E0179E2" w:rsidR="00C2756B" w:rsidRPr="00C2756B" w:rsidRDefault="009C678C" w:rsidP="00FA0916">
            <w:pPr>
              <w:spacing w:after="0"/>
            </w:pPr>
            <w:r>
              <w:t>U</w:t>
            </w:r>
            <w:r w:rsidR="00C2756B" w:rsidRPr="00C2756B">
              <w:t>stawienie zoomu początkowego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6AB4" w14:textId="3319DD79" w:rsidR="00C2756B" w:rsidRPr="00FA0916" w:rsidRDefault="00242780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2E6867AA" w14:textId="77777777" w:rsidR="00C2756B" w:rsidRPr="00000F4E" w:rsidRDefault="00C2756B" w:rsidP="00780694">
            <w:pPr>
              <w:spacing w:after="0"/>
            </w:pPr>
          </w:p>
        </w:tc>
      </w:tr>
      <w:tr w:rsidR="00242780" w:rsidRPr="00000F4E" w14:paraId="375A83A5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F5084" w14:textId="77777777" w:rsidR="00242780" w:rsidRPr="006B182C" w:rsidRDefault="00242780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0AE80" w14:textId="5EBB4230" w:rsidR="00242780" w:rsidRPr="00C2756B" w:rsidRDefault="009C678C" w:rsidP="00FA0916">
            <w:pPr>
              <w:spacing w:after="0"/>
            </w:pPr>
            <w:r>
              <w:t>R</w:t>
            </w:r>
            <w:r w:rsidR="00242780" w:rsidRPr="00C2756B">
              <w:t>egulacja przesunięcia w osi Y</w:t>
            </w:r>
            <w:r w:rsidR="00E77191">
              <w:t xml:space="preserve"> w zakresie co najmniej</w:t>
            </w:r>
            <w:r w:rsidR="00FA0916">
              <w:t xml:space="preserve"> (</w:t>
            </w:r>
            <w:r w:rsidR="00E77191">
              <w:t>0-5</w:t>
            </w:r>
            <w:r w:rsidR="00FA0916">
              <w:t xml:space="preserve">) </w:t>
            </w:r>
            <w:r w:rsidR="00E77191">
              <w:t>mm.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75A56" w14:textId="77777777" w:rsidR="00FA0916" w:rsidRPr="00FA0916" w:rsidRDefault="00242780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  <w:r w:rsidR="00FA0916" w:rsidRPr="00FA0916">
              <w:rPr>
                <w:sz w:val="20"/>
                <w:szCs w:val="20"/>
              </w:rPr>
              <w:t>,</w:t>
            </w:r>
          </w:p>
          <w:p w14:paraId="0DC3101D" w14:textId="2004A9EB" w:rsidR="00242780" w:rsidRPr="00FA0916" w:rsidRDefault="00FA0916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podać zakres</w:t>
            </w:r>
          </w:p>
        </w:tc>
        <w:tc>
          <w:tcPr>
            <w:tcW w:w="936" w:type="pct"/>
          </w:tcPr>
          <w:p w14:paraId="0F4DD113" w14:textId="77777777" w:rsidR="00242780" w:rsidRPr="00000F4E" w:rsidRDefault="00242780" w:rsidP="00780694">
            <w:pPr>
              <w:spacing w:after="0"/>
            </w:pPr>
          </w:p>
        </w:tc>
      </w:tr>
      <w:tr w:rsidR="0025156A" w:rsidRPr="00000F4E" w14:paraId="1EF51410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5BE5" w14:textId="77777777" w:rsidR="0025156A" w:rsidRPr="006B182C" w:rsidRDefault="0025156A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64247" w14:textId="20AD622F" w:rsidR="0025156A" w:rsidRDefault="0025156A" w:rsidP="00FA0916">
            <w:pPr>
              <w:spacing w:after="0"/>
            </w:pPr>
            <w:r>
              <w:t>Dedykowane oprogramowanie do zainstalowania na urządzeniu użytkownika, umożliwiające dostęp do panelu użytkownika i obsługi sondy</w:t>
            </w:r>
            <w:r w:rsidR="001E63BE">
              <w:t xml:space="preserve"> dostarczone w postaci linka instalacyjnego oraz na nośniku USB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485B" w14:textId="59730204" w:rsidR="0025156A" w:rsidRPr="00FA0916" w:rsidRDefault="00FA0916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26798521" w14:textId="77777777" w:rsidR="0025156A" w:rsidRPr="00000F4E" w:rsidRDefault="0025156A" w:rsidP="00780694">
            <w:pPr>
              <w:spacing w:after="0"/>
            </w:pPr>
          </w:p>
        </w:tc>
      </w:tr>
      <w:tr w:rsidR="001E63BE" w:rsidRPr="00000F4E" w14:paraId="52DA1A4C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B63BB" w14:textId="77777777" w:rsidR="001E63BE" w:rsidRPr="006B182C" w:rsidRDefault="001E63BE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DD592" w14:textId="129165C0" w:rsidR="001E63BE" w:rsidRDefault="001E63BE" w:rsidP="00FA0916">
            <w:pPr>
              <w:spacing w:after="0"/>
            </w:pPr>
            <w:r>
              <w:t>Instalacja oprogramowania podczas dostawy na co najmniej 2</w:t>
            </w:r>
            <w:r w:rsidR="00E66594">
              <w:t> (dwóch)</w:t>
            </w:r>
            <w:r>
              <w:t xml:space="preserve"> urządzeniach Zamawiającego.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73DAB" w14:textId="2C214652" w:rsidR="001E63BE" w:rsidRPr="00FA0916" w:rsidRDefault="00FA0916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</w:p>
        </w:tc>
        <w:tc>
          <w:tcPr>
            <w:tcW w:w="936" w:type="pct"/>
          </w:tcPr>
          <w:p w14:paraId="1185BE16" w14:textId="77777777" w:rsidR="001E63BE" w:rsidRPr="00000F4E" w:rsidRDefault="001E63BE" w:rsidP="00780694">
            <w:pPr>
              <w:spacing w:after="0"/>
            </w:pPr>
          </w:p>
        </w:tc>
      </w:tr>
      <w:tr w:rsidR="00242780" w:rsidRPr="00000F4E" w14:paraId="1949FD44" w14:textId="77777777" w:rsidTr="00E66594">
        <w:trPr>
          <w:trHeight w:val="386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B489" w14:textId="77777777" w:rsidR="00242780" w:rsidRPr="006B182C" w:rsidRDefault="00242780" w:rsidP="00BC4DB0">
            <w:pPr>
              <w:pStyle w:val="Akapitzlist"/>
              <w:numPr>
                <w:ilvl w:val="0"/>
                <w:numId w:val="37"/>
              </w:numPr>
              <w:tabs>
                <w:tab w:val="left" w:pos="224"/>
              </w:tabs>
              <w:spacing w:after="0"/>
              <w:ind w:left="57" w:firstLine="0"/>
              <w:jc w:val="center"/>
            </w:pPr>
          </w:p>
        </w:tc>
        <w:tc>
          <w:tcPr>
            <w:tcW w:w="3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CFCC" w14:textId="6BA4D737" w:rsidR="00242780" w:rsidRPr="00C2756B" w:rsidRDefault="009C678C" w:rsidP="00FA0916">
            <w:pPr>
              <w:spacing w:after="0"/>
            </w:pPr>
            <w:r>
              <w:t>G</w:t>
            </w:r>
            <w:r w:rsidR="00242780" w:rsidRPr="00C2756B">
              <w:t xml:space="preserve">warancja </w:t>
            </w:r>
            <w:r w:rsidR="00242780">
              <w:t xml:space="preserve">co najmniej </w:t>
            </w:r>
            <w:r w:rsidR="00242780" w:rsidRPr="00C2756B">
              <w:t>24 miesiące</w:t>
            </w:r>
            <w:r>
              <w:t>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4B28" w14:textId="77777777" w:rsidR="00242780" w:rsidRDefault="00242780" w:rsidP="00FA0916">
            <w:pPr>
              <w:spacing w:after="0"/>
              <w:jc w:val="center"/>
              <w:rPr>
                <w:sz w:val="20"/>
                <w:szCs w:val="20"/>
              </w:rPr>
            </w:pPr>
            <w:r w:rsidRPr="00FA0916">
              <w:rPr>
                <w:sz w:val="20"/>
                <w:szCs w:val="20"/>
              </w:rPr>
              <w:t>TAK</w:t>
            </w:r>
            <w:r w:rsidR="00E66594">
              <w:rPr>
                <w:sz w:val="20"/>
                <w:szCs w:val="20"/>
              </w:rPr>
              <w:t>,</w:t>
            </w:r>
          </w:p>
          <w:p w14:paraId="72F2B1D4" w14:textId="251298C3" w:rsidR="00E66594" w:rsidRPr="00FA0916" w:rsidRDefault="00E66594" w:rsidP="00FA0916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936" w:type="pct"/>
          </w:tcPr>
          <w:p w14:paraId="639D015B" w14:textId="77777777" w:rsidR="00242780" w:rsidRPr="00000F4E" w:rsidRDefault="00242780" w:rsidP="00780694">
            <w:pPr>
              <w:spacing w:after="0"/>
            </w:pPr>
          </w:p>
        </w:tc>
      </w:tr>
    </w:tbl>
    <w:p w14:paraId="1D2B7691" w14:textId="77777777" w:rsidR="00A07D53" w:rsidRDefault="00A07D53" w:rsidP="00780694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6839E69" w14:textId="77777777" w:rsidR="00A07D53" w:rsidRDefault="00A07D53" w:rsidP="00780694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3014DCF" w14:textId="77777777" w:rsidR="00000F4E" w:rsidRDefault="00000F4E" w:rsidP="00780694">
      <w:pPr>
        <w:pStyle w:val="Akapitzlist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sectPr w:rsidR="00000F4E" w:rsidSect="00027C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7807F" w14:textId="77777777" w:rsidR="00C468FF" w:rsidRDefault="00C468FF" w:rsidP="00DC0D4D">
      <w:pPr>
        <w:spacing w:after="0" w:line="240" w:lineRule="auto"/>
      </w:pPr>
      <w:r>
        <w:separator/>
      </w:r>
    </w:p>
  </w:endnote>
  <w:endnote w:type="continuationSeparator" w:id="0">
    <w:p w14:paraId="4D43E7E4" w14:textId="77777777" w:rsidR="00C468FF" w:rsidRDefault="00C468FF" w:rsidP="00DC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Neue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tis Sans Serif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DA0C1" w14:textId="77777777" w:rsidR="00027C89" w:rsidRDefault="00027C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25475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75CEC3" w14:textId="6B4A7A08" w:rsidR="007A03FC" w:rsidRDefault="00780694" w:rsidP="00780694">
            <w:pPr>
              <w:pStyle w:val="Stopka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3387C92" wp14:editId="3B377C2A">
                  <wp:simplePos x="0" y="0"/>
                  <wp:positionH relativeFrom="margin">
                    <wp:align>left</wp:align>
                  </wp:positionH>
                  <wp:positionV relativeFrom="paragraph">
                    <wp:posOffset>23495</wp:posOffset>
                  </wp:positionV>
                  <wp:extent cx="1402080" cy="554990"/>
                  <wp:effectExtent l="0" t="0" r="7620" b="0"/>
                  <wp:wrapNone/>
                  <wp:docPr id="141474813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A03FC">
              <w:t xml:space="preserve">Strona </w:t>
            </w:r>
            <w:r w:rsidR="007A03FC">
              <w:rPr>
                <w:b/>
                <w:bCs/>
                <w:sz w:val="24"/>
                <w:szCs w:val="24"/>
              </w:rPr>
              <w:fldChar w:fldCharType="begin"/>
            </w:r>
            <w:r w:rsidR="007A03FC">
              <w:rPr>
                <w:b/>
                <w:bCs/>
              </w:rPr>
              <w:instrText>PAGE</w:instrText>
            </w:r>
            <w:r w:rsidR="007A03FC">
              <w:rPr>
                <w:b/>
                <w:bCs/>
                <w:sz w:val="24"/>
                <w:szCs w:val="24"/>
              </w:rPr>
              <w:fldChar w:fldCharType="separate"/>
            </w:r>
            <w:r w:rsidR="009521F2">
              <w:rPr>
                <w:b/>
                <w:bCs/>
                <w:noProof/>
              </w:rPr>
              <w:t>1</w:t>
            </w:r>
            <w:r w:rsidR="007A03FC">
              <w:rPr>
                <w:b/>
                <w:bCs/>
                <w:sz w:val="24"/>
                <w:szCs w:val="24"/>
              </w:rPr>
              <w:fldChar w:fldCharType="end"/>
            </w:r>
            <w:r w:rsidR="007A03FC">
              <w:t xml:space="preserve"> z </w:t>
            </w:r>
            <w:r w:rsidR="007A03FC">
              <w:rPr>
                <w:b/>
                <w:bCs/>
                <w:sz w:val="24"/>
                <w:szCs w:val="24"/>
              </w:rPr>
              <w:fldChar w:fldCharType="begin"/>
            </w:r>
            <w:r w:rsidR="007A03FC">
              <w:rPr>
                <w:b/>
                <w:bCs/>
              </w:rPr>
              <w:instrText>NUMPAGES</w:instrText>
            </w:r>
            <w:r w:rsidR="007A03FC">
              <w:rPr>
                <w:b/>
                <w:bCs/>
                <w:sz w:val="24"/>
                <w:szCs w:val="24"/>
              </w:rPr>
              <w:fldChar w:fldCharType="separate"/>
            </w:r>
            <w:r w:rsidR="009521F2">
              <w:rPr>
                <w:b/>
                <w:bCs/>
                <w:noProof/>
              </w:rPr>
              <w:t>2</w:t>
            </w:r>
            <w:r w:rsidR="007A03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FE7C00" w14:textId="77777777" w:rsidR="007A03FC" w:rsidRDefault="007A03FC" w:rsidP="001122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E5646" w14:textId="77777777" w:rsidR="00027C89" w:rsidRDefault="00027C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5803D" w14:textId="77777777" w:rsidR="00C468FF" w:rsidRDefault="00C468FF" w:rsidP="00DC0D4D">
      <w:pPr>
        <w:spacing w:after="0" w:line="240" w:lineRule="auto"/>
      </w:pPr>
      <w:r>
        <w:separator/>
      </w:r>
    </w:p>
  </w:footnote>
  <w:footnote w:type="continuationSeparator" w:id="0">
    <w:p w14:paraId="5F5763E2" w14:textId="77777777" w:rsidR="00C468FF" w:rsidRDefault="00C468FF" w:rsidP="00DC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83E7F" w14:textId="77777777" w:rsidR="00027C89" w:rsidRDefault="00027C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E6F4A" w14:textId="77777777" w:rsidR="00780694" w:rsidRDefault="00780694" w:rsidP="00780694">
    <w:pPr>
      <w:pStyle w:val="Nagwek"/>
      <w:ind w:left="708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BE9838" wp14:editId="603693CB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5755005" cy="572770"/>
          <wp:effectExtent l="0" t="0" r="0" b="0"/>
          <wp:wrapNone/>
          <wp:docPr id="295780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8434EE8" w14:textId="77777777" w:rsidR="007806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</w:p>
  <w:p w14:paraId="1C59F9C6" w14:textId="77777777" w:rsidR="007806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</w:p>
  <w:p w14:paraId="3A340A08" w14:textId="77777777" w:rsidR="007806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sz w:val="20"/>
        <w:szCs w:val="20"/>
        <w:lang w:eastAsia="pl-PL"/>
      </w:rPr>
    </w:pPr>
  </w:p>
  <w:p w14:paraId="20F054A8" w14:textId="7971A753" w:rsidR="00780694" w:rsidRPr="007806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MS Mincho" w:hAnsiTheme="minorHAnsi" w:cstheme="minorHAnsi"/>
        <w:b/>
        <w:sz w:val="18"/>
        <w:szCs w:val="18"/>
        <w:lang w:eastAsia="pl-PL"/>
      </w:rPr>
    </w:pP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3EEC84A7" w14:textId="77777777" w:rsidR="00780694" w:rsidRPr="007806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MS Mincho" w:hAnsiTheme="minorHAnsi" w:cstheme="minorHAnsi"/>
        <w:b/>
        <w:sz w:val="18"/>
        <w:szCs w:val="18"/>
        <w:lang w:eastAsia="pl-PL"/>
      </w:rPr>
    </w:pP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>będącego elementem, Inwestycji D2.1.1 pn. „</w:t>
    </w:r>
    <w:r w:rsidRPr="00780694">
      <w:rPr>
        <w:rFonts w:asciiTheme="minorHAnsi" w:eastAsia="Times New Roman" w:hAnsiTheme="minorHAnsi" w:cstheme="minorHAnsi"/>
        <w:sz w:val="18"/>
        <w:szCs w:val="18"/>
        <w:lang w:eastAsia="pl-PL"/>
      </w:rPr>
      <w:t xml:space="preserve"> Inwestycje związane z modernizacją i doposażeniem obiektów</w:t>
    </w:r>
  </w:p>
  <w:p w14:paraId="12A9C96C" w14:textId="77777777" w:rsidR="00780694" w:rsidRPr="007806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MS Mincho" w:hAnsiTheme="minorHAnsi" w:cstheme="minorHAnsi"/>
        <w:b/>
        <w:sz w:val="18"/>
        <w:szCs w:val="18"/>
        <w:lang w:eastAsia="pl-PL"/>
      </w:rPr>
    </w:pPr>
    <w:r w:rsidRPr="00780694">
      <w:rPr>
        <w:rFonts w:asciiTheme="minorHAnsi" w:eastAsia="Times New Roman" w:hAnsiTheme="minorHAnsi" w:cstheme="minorHAnsi"/>
        <w:sz w:val="18"/>
        <w:szCs w:val="18"/>
        <w:lang w:eastAsia="pl-PL"/>
      </w:rPr>
      <w:t>dydaktycznych oraz zwiększeniem liczby osób podejmujących studia medyczne</w:t>
    </w: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>”.</w:t>
    </w:r>
  </w:p>
  <w:p w14:paraId="16A0E40B" w14:textId="77777777" w:rsidR="00780694" w:rsidRPr="001F7494" w:rsidRDefault="00780694" w:rsidP="0078069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b/>
        <w:sz w:val="20"/>
        <w:szCs w:val="20"/>
        <w:lang w:eastAsia="pl-PL"/>
      </w:rPr>
    </w:pPr>
    <w:r w:rsidRPr="00780694">
      <w:rPr>
        <w:rFonts w:asciiTheme="minorHAnsi" w:eastAsia="MS Mincho" w:hAnsiTheme="minorHAnsi" w:cstheme="minorHAnsi"/>
        <w:sz w:val="18"/>
        <w:szCs w:val="18"/>
        <w:lang w:eastAsia="pl-PL"/>
      </w:rPr>
      <w:t>Umowa nr KPOD.07.05-IP.10-0016/24/KPO/1207/2025/97. Kwota dofinansowania 189 999 999,00 PLN.</w:t>
    </w:r>
  </w:p>
  <w:p w14:paraId="35592921" w14:textId="77777777" w:rsidR="00780694" w:rsidRPr="001F7494" w:rsidRDefault="00780694" w:rsidP="0078069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/>
        <w:b/>
        <w:color w:val="BFBFBF"/>
        <w:sz w:val="20"/>
        <w:szCs w:val="20"/>
        <w:lang w:eastAsia="pl-PL"/>
      </w:rPr>
    </w:pPr>
  </w:p>
  <w:p w14:paraId="23063FDA" w14:textId="047BEA3C" w:rsidR="007A03FC" w:rsidRDefault="007A03FC" w:rsidP="002A27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CEC83" w14:textId="77777777" w:rsidR="00027C89" w:rsidRDefault="00027C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27A27"/>
    <w:multiLevelType w:val="multilevel"/>
    <w:tmpl w:val="F78ECE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0855F64"/>
    <w:multiLevelType w:val="hybridMultilevel"/>
    <w:tmpl w:val="83CEFFCE"/>
    <w:lvl w:ilvl="0" w:tplc="9DC8B1D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12B40"/>
    <w:multiLevelType w:val="hybridMultilevel"/>
    <w:tmpl w:val="29E6A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E015D"/>
    <w:multiLevelType w:val="hybridMultilevel"/>
    <w:tmpl w:val="E0768ED6"/>
    <w:lvl w:ilvl="0" w:tplc="0DACFB5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C48D8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B087B"/>
    <w:multiLevelType w:val="hybridMultilevel"/>
    <w:tmpl w:val="056C4BE2"/>
    <w:lvl w:ilvl="0" w:tplc="30B8495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07D1C"/>
    <w:multiLevelType w:val="hybridMultilevel"/>
    <w:tmpl w:val="6FB86A46"/>
    <w:lvl w:ilvl="0" w:tplc="FD7E5FF4">
      <w:start w:val="1"/>
      <w:numFmt w:val="decimal"/>
      <w:lvlText w:val="1.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9F14B59"/>
    <w:multiLevelType w:val="hybridMultilevel"/>
    <w:tmpl w:val="124686BE"/>
    <w:lvl w:ilvl="0" w:tplc="C8060AF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41C03"/>
    <w:multiLevelType w:val="hybridMultilevel"/>
    <w:tmpl w:val="A8A2CC2E"/>
    <w:lvl w:ilvl="0" w:tplc="EA0C67C4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1B5DCE"/>
    <w:multiLevelType w:val="hybridMultilevel"/>
    <w:tmpl w:val="1DFA7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9717C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34C5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39F6619"/>
    <w:multiLevelType w:val="hybridMultilevel"/>
    <w:tmpl w:val="3DFA2F90"/>
    <w:lvl w:ilvl="0" w:tplc="236C537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B35C9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542E6"/>
    <w:multiLevelType w:val="hybridMultilevel"/>
    <w:tmpl w:val="02164298"/>
    <w:lvl w:ilvl="0" w:tplc="D89A1A5E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7464C"/>
    <w:multiLevelType w:val="hybridMultilevel"/>
    <w:tmpl w:val="2B62DB8E"/>
    <w:lvl w:ilvl="0" w:tplc="8950274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06D04"/>
    <w:multiLevelType w:val="hybridMultilevel"/>
    <w:tmpl w:val="1B2A72AE"/>
    <w:lvl w:ilvl="0" w:tplc="F594DDAA">
      <w:numFmt w:val="bullet"/>
      <w:lvlText w:val="-"/>
      <w:lvlJc w:val="left"/>
      <w:pPr>
        <w:ind w:left="228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29668E8">
      <w:numFmt w:val="bullet"/>
      <w:lvlText w:val="•"/>
      <w:lvlJc w:val="left"/>
      <w:pPr>
        <w:ind w:left="778" w:hanging="118"/>
      </w:pPr>
      <w:rPr>
        <w:lang w:val="pl-PL" w:eastAsia="en-US" w:bidi="ar-SA"/>
      </w:rPr>
    </w:lvl>
    <w:lvl w:ilvl="2" w:tplc="11E84AD4">
      <w:numFmt w:val="bullet"/>
      <w:lvlText w:val="•"/>
      <w:lvlJc w:val="left"/>
      <w:pPr>
        <w:ind w:left="1337" w:hanging="118"/>
      </w:pPr>
      <w:rPr>
        <w:lang w:val="pl-PL" w:eastAsia="en-US" w:bidi="ar-SA"/>
      </w:rPr>
    </w:lvl>
    <w:lvl w:ilvl="3" w:tplc="2C74A672">
      <w:numFmt w:val="bullet"/>
      <w:lvlText w:val="•"/>
      <w:lvlJc w:val="left"/>
      <w:pPr>
        <w:ind w:left="1896" w:hanging="118"/>
      </w:pPr>
      <w:rPr>
        <w:lang w:val="pl-PL" w:eastAsia="en-US" w:bidi="ar-SA"/>
      </w:rPr>
    </w:lvl>
    <w:lvl w:ilvl="4" w:tplc="13F2773C">
      <w:numFmt w:val="bullet"/>
      <w:lvlText w:val="•"/>
      <w:lvlJc w:val="left"/>
      <w:pPr>
        <w:ind w:left="2454" w:hanging="118"/>
      </w:pPr>
      <w:rPr>
        <w:lang w:val="pl-PL" w:eastAsia="en-US" w:bidi="ar-SA"/>
      </w:rPr>
    </w:lvl>
    <w:lvl w:ilvl="5" w:tplc="A1F01C22">
      <w:numFmt w:val="bullet"/>
      <w:lvlText w:val="•"/>
      <w:lvlJc w:val="left"/>
      <w:pPr>
        <w:ind w:left="3013" w:hanging="118"/>
      </w:pPr>
      <w:rPr>
        <w:lang w:val="pl-PL" w:eastAsia="en-US" w:bidi="ar-SA"/>
      </w:rPr>
    </w:lvl>
    <w:lvl w:ilvl="6" w:tplc="A0C405A4">
      <w:numFmt w:val="bullet"/>
      <w:lvlText w:val="•"/>
      <w:lvlJc w:val="left"/>
      <w:pPr>
        <w:ind w:left="3572" w:hanging="118"/>
      </w:pPr>
      <w:rPr>
        <w:lang w:val="pl-PL" w:eastAsia="en-US" w:bidi="ar-SA"/>
      </w:rPr>
    </w:lvl>
    <w:lvl w:ilvl="7" w:tplc="CC823384">
      <w:numFmt w:val="bullet"/>
      <w:lvlText w:val="•"/>
      <w:lvlJc w:val="left"/>
      <w:pPr>
        <w:ind w:left="4130" w:hanging="118"/>
      </w:pPr>
      <w:rPr>
        <w:lang w:val="pl-PL" w:eastAsia="en-US" w:bidi="ar-SA"/>
      </w:rPr>
    </w:lvl>
    <w:lvl w:ilvl="8" w:tplc="C1BA97DC">
      <w:numFmt w:val="bullet"/>
      <w:lvlText w:val="•"/>
      <w:lvlJc w:val="left"/>
      <w:pPr>
        <w:ind w:left="4689" w:hanging="118"/>
      </w:pPr>
      <w:rPr>
        <w:lang w:val="pl-PL" w:eastAsia="en-US" w:bidi="ar-SA"/>
      </w:rPr>
    </w:lvl>
  </w:abstractNum>
  <w:abstractNum w:abstractNumId="19" w15:restartNumberingAfterBreak="0">
    <w:nsid w:val="58C00192"/>
    <w:multiLevelType w:val="hybridMultilevel"/>
    <w:tmpl w:val="DC68271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B300954"/>
    <w:multiLevelType w:val="hybridMultilevel"/>
    <w:tmpl w:val="E30E26C8"/>
    <w:lvl w:ilvl="0" w:tplc="FFFFFFFF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6A39DA"/>
    <w:multiLevelType w:val="hybridMultilevel"/>
    <w:tmpl w:val="3E9EC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A3E17"/>
    <w:multiLevelType w:val="hybridMultilevel"/>
    <w:tmpl w:val="C666E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253E1"/>
    <w:multiLevelType w:val="hybridMultilevel"/>
    <w:tmpl w:val="17346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D569A"/>
    <w:multiLevelType w:val="hybridMultilevel"/>
    <w:tmpl w:val="82740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61037"/>
    <w:multiLevelType w:val="hybridMultilevel"/>
    <w:tmpl w:val="C8FC1E62"/>
    <w:lvl w:ilvl="0" w:tplc="C99E659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70E3E"/>
    <w:multiLevelType w:val="hybridMultilevel"/>
    <w:tmpl w:val="B4943F32"/>
    <w:lvl w:ilvl="0" w:tplc="835CEF2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93453"/>
    <w:multiLevelType w:val="hybridMultilevel"/>
    <w:tmpl w:val="05DAC45C"/>
    <w:lvl w:ilvl="0" w:tplc="987AE6A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1503C8"/>
    <w:multiLevelType w:val="hybridMultilevel"/>
    <w:tmpl w:val="91FC12CA"/>
    <w:lvl w:ilvl="0" w:tplc="28B4D90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06A58"/>
    <w:multiLevelType w:val="hybridMultilevel"/>
    <w:tmpl w:val="E5C68840"/>
    <w:lvl w:ilvl="0" w:tplc="8E70E88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194C15"/>
    <w:multiLevelType w:val="hybridMultilevel"/>
    <w:tmpl w:val="CB4A8B1E"/>
    <w:lvl w:ilvl="0" w:tplc="04150017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 w:color="FFFFFF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47C66"/>
    <w:multiLevelType w:val="hybridMultilevel"/>
    <w:tmpl w:val="884C5516"/>
    <w:lvl w:ilvl="0" w:tplc="17B034D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ED743E"/>
    <w:multiLevelType w:val="hybridMultilevel"/>
    <w:tmpl w:val="838E572A"/>
    <w:lvl w:ilvl="0" w:tplc="3ACACB8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B343C"/>
    <w:multiLevelType w:val="hybridMultilevel"/>
    <w:tmpl w:val="EF202A44"/>
    <w:lvl w:ilvl="0" w:tplc="1B6A0898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2346A"/>
    <w:multiLevelType w:val="hybridMultilevel"/>
    <w:tmpl w:val="0ACC8D4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FCB66FC"/>
    <w:multiLevelType w:val="hybridMultilevel"/>
    <w:tmpl w:val="EDA20E9A"/>
    <w:lvl w:ilvl="0" w:tplc="A218DDC2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8"/>
  </w:num>
  <w:num w:numId="5">
    <w:abstractNumId w:val="21"/>
  </w:num>
  <w:num w:numId="6">
    <w:abstractNumId w:val="32"/>
  </w:num>
  <w:num w:numId="7">
    <w:abstractNumId w:val="23"/>
  </w:num>
  <w:num w:numId="8">
    <w:abstractNumId w:val="11"/>
  </w:num>
  <w:num w:numId="9">
    <w:abstractNumId w:val="15"/>
  </w:num>
  <w:num w:numId="10">
    <w:abstractNumId w:val="14"/>
  </w:num>
  <w:num w:numId="11">
    <w:abstractNumId w:val="24"/>
  </w:num>
  <w:num w:numId="12">
    <w:abstractNumId w:val="34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3"/>
  </w:num>
  <w:num w:numId="16">
    <w:abstractNumId w:val="6"/>
  </w:num>
  <w:num w:numId="17">
    <w:abstractNumId w:val="10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8"/>
  </w:num>
  <w:num w:numId="23">
    <w:abstractNumId w:val="22"/>
  </w:num>
  <w:num w:numId="24">
    <w:abstractNumId w:val="7"/>
  </w:num>
  <w:num w:numId="25">
    <w:abstractNumId w:val="31"/>
  </w:num>
  <w:num w:numId="26">
    <w:abstractNumId w:val="25"/>
  </w:num>
  <w:num w:numId="27">
    <w:abstractNumId w:val="29"/>
  </w:num>
  <w:num w:numId="28">
    <w:abstractNumId w:val="4"/>
  </w:num>
  <w:num w:numId="29">
    <w:abstractNumId w:val="9"/>
  </w:num>
  <w:num w:numId="30">
    <w:abstractNumId w:val="26"/>
  </w:num>
  <w:num w:numId="31">
    <w:abstractNumId w:val="33"/>
  </w:num>
  <w:num w:numId="32">
    <w:abstractNumId w:val="16"/>
  </w:num>
  <w:num w:numId="33">
    <w:abstractNumId w:val="12"/>
  </w:num>
  <w:num w:numId="34">
    <w:abstractNumId w:val="35"/>
  </w:num>
  <w:num w:numId="35">
    <w:abstractNumId w:val="17"/>
  </w:num>
  <w:num w:numId="36">
    <w:abstractNumId w:val="2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203"/>
    <w:rsid w:val="00000F4E"/>
    <w:rsid w:val="0000677C"/>
    <w:rsid w:val="00015962"/>
    <w:rsid w:val="00027C89"/>
    <w:rsid w:val="00040E21"/>
    <w:rsid w:val="00042126"/>
    <w:rsid w:val="000823E9"/>
    <w:rsid w:val="000B3832"/>
    <w:rsid w:val="000B4B94"/>
    <w:rsid w:val="000B4EB1"/>
    <w:rsid w:val="000C3C03"/>
    <w:rsid w:val="000C5A89"/>
    <w:rsid w:val="000E296D"/>
    <w:rsid w:val="000F7D27"/>
    <w:rsid w:val="00111893"/>
    <w:rsid w:val="001122E2"/>
    <w:rsid w:val="001146B3"/>
    <w:rsid w:val="00131091"/>
    <w:rsid w:val="001314C8"/>
    <w:rsid w:val="00145AC3"/>
    <w:rsid w:val="0018368D"/>
    <w:rsid w:val="001E63BE"/>
    <w:rsid w:val="00215A22"/>
    <w:rsid w:val="00227B60"/>
    <w:rsid w:val="002376DD"/>
    <w:rsid w:val="00242780"/>
    <w:rsid w:val="0025156A"/>
    <w:rsid w:val="002A2757"/>
    <w:rsid w:val="002A6863"/>
    <w:rsid w:val="002B060A"/>
    <w:rsid w:val="00321CB5"/>
    <w:rsid w:val="0032302D"/>
    <w:rsid w:val="00323E1C"/>
    <w:rsid w:val="00327C88"/>
    <w:rsid w:val="003450A0"/>
    <w:rsid w:val="00367B0E"/>
    <w:rsid w:val="003800A8"/>
    <w:rsid w:val="003873F4"/>
    <w:rsid w:val="003B1AAD"/>
    <w:rsid w:val="003D540A"/>
    <w:rsid w:val="003E0334"/>
    <w:rsid w:val="003E4AC8"/>
    <w:rsid w:val="00411F45"/>
    <w:rsid w:val="00440152"/>
    <w:rsid w:val="00454D2A"/>
    <w:rsid w:val="004620CC"/>
    <w:rsid w:val="00471236"/>
    <w:rsid w:val="004768FC"/>
    <w:rsid w:val="00495615"/>
    <w:rsid w:val="004C74B7"/>
    <w:rsid w:val="00530E9B"/>
    <w:rsid w:val="00533E2A"/>
    <w:rsid w:val="005703FC"/>
    <w:rsid w:val="00580542"/>
    <w:rsid w:val="0059736E"/>
    <w:rsid w:val="005A6625"/>
    <w:rsid w:val="005D3E9D"/>
    <w:rsid w:val="005E7663"/>
    <w:rsid w:val="00610E64"/>
    <w:rsid w:val="0061196C"/>
    <w:rsid w:val="00624EBE"/>
    <w:rsid w:val="006A36D8"/>
    <w:rsid w:val="006B0EDA"/>
    <w:rsid w:val="006B182C"/>
    <w:rsid w:val="006E2564"/>
    <w:rsid w:val="006F2E26"/>
    <w:rsid w:val="007079A9"/>
    <w:rsid w:val="00732545"/>
    <w:rsid w:val="00764118"/>
    <w:rsid w:val="00770DFA"/>
    <w:rsid w:val="00777FEA"/>
    <w:rsid w:val="00780694"/>
    <w:rsid w:val="0078087D"/>
    <w:rsid w:val="00787171"/>
    <w:rsid w:val="007A03FC"/>
    <w:rsid w:val="007B5A22"/>
    <w:rsid w:val="007C1556"/>
    <w:rsid w:val="007D2EE8"/>
    <w:rsid w:val="007D534F"/>
    <w:rsid w:val="007D5E5C"/>
    <w:rsid w:val="007D6DDC"/>
    <w:rsid w:val="00800325"/>
    <w:rsid w:val="008068B3"/>
    <w:rsid w:val="008202B9"/>
    <w:rsid w:val="008340A5"/>
    <w:rsid w:val="008667A0"/>
    <w:rsid w:val="008765E5"/>
    <w:rsid w:val="00883B03"/>
    <w:rsid w:val="008B5EA6"/>
    <w:rsid w:val="008B6A88"/>
    <w:rsid w:val="008C450C"/>
    <w:rsid w:val="008C561E"/>
    <w:rsid w:val="009164D0"/>
    <w:rsid w:val="009521F2"/>
    <w:rsid w:val="00997AF1"/>
    <w:rsid w:val="009B134E"/>
    <w:rsid w:val="009C6370"/>
    <w:rsid w:val="009C678C"/>
    <w:rsid w:val="009C7D34"/>
    <w:rsid w:val="009D5BA1"/>
    <w:rsid w:val="009F79F5"/>
    <w:rsid w:val="00A07D53"/>
    <w:rsid w:val="00A237D9"/>
    <w:rsid w:val="00A25AE2"/>
    <w:rsid w:val="00A648EE"/>
    <w:rsid w:val="00AA11A7"/>
    <w:rsid w:val="00AA59E3"/>
    <w:rsid w:val="00AA7DCE"/>
    <w:rsid w:val="00AC7C42"/>
    <w:rsid w:val="00AD0867"/>
    <w:rsid w:val="00AF44E0"/>
    <w:rsid w:val="00AF6702"/>
    <w:rsid w:val="00AF743B"/>
    <w:rsid w:val="00B07A39"/>
    <w:rsid w:val="00B20ADE"/>
    <w:rsid w:val="00B213C1"/>
    <w:rsid w:val="00B23596"/>
    <w:rsid w:val="00B261DF"/>
    <w:rsid w:val="00B34C06"/>
    <w:rsid w:val="00B4592E"/>
    <w:rsid w:val="00B56773"/>
    <w:rsid w:val="00B64B5C"/>
    <w:rsid w:val="00B84FE4"/>
    <w:rsid w:val="00B90250"/>
    <w:rsid w:val="00B96A59"/>
    <w:rsid w:val="00BA59B6"/>
    <w:rsid w:val="00BB6848"/>
    <w:rsid w:val="00BC21A3"/>
    <w:rsid w:val="00BC4DB0"/>
    <w:rsid w:val="00BE1D6C"/>
    <w:rsid w:val="00C2000E"/>
    <w:rsid w:val="00C2756B"/>
    <w:rsid w:val="00C44BF5"/>
    <w:rsid w:val="00C468FF"/>
    <w:rsid w:val="00C8251B"/>
    <w:rsid w:val="00C87810"/>
    <w:rsid w:val="00C97505"/>
    <w:rsid w:val="00CA7A04"/>
    <w:rsid w:val="00CB2CB0"/>
    <w:rsid w:val="00CB57AB"/>
    <w:rsid w:val="00CC6516"/>
    <w:rsid w:val="00CD7F68"/>
    <w:rsid w:val="00CF58A2"/>
    <w:rsid w:val="00D0007D"/>
    <w:rsid w:val="00D12B0F"/>
    <w:rsid w:val="00D1473F"/>
    <w:rsid w:val="00D22DBF"/>
    <w:rsid w:val="00D23F40"/>
    <w:rsid w:val="00D4136E"/>
    <w:rsid w:val="00D62203"/>
    <w:rsid w:val="00D6507E"/>
    <w:rsid w:val="00D9188E"/>
    <w:rsid w:val="00DC0D4D"/>
    <w:rsid w:val="00DC7908"/>
    <w:rsid w:val="00E17A9C"/>
    <w:rsid w:val="00E2424A"/>
    <w:rsid w:val="00E2581E"/>
    <w:rsid w:val="00E3216C"/>
    <w:rsid w:val="00E60ACD"/>
    <w:rsid w:val="00E61F64"/>
    <w:rsid w:val="00E66594"/>
    <w:rsid w:val="00E77191"/>
    <w:rsid w:val="00E9631B"/>
    <w:rsid w:val="00EA632D"/>
    <w:rsid w:val="00ED37B8"/>
    <w:rsid w:val="00ED3AC9"/>
    <w:rsid w:val="00EF5CDF"/>
    <w:rsid w:val="00F239D1"/>
    <w:rsid w:val="00F301E4"/>
    <w:rsid w:val="00F411C5"/>
    <w:rsid w:val="00F63474"/>
    <w:rsid w:val="00F71496"/>
    <w:rsid w:val="00F7675C"/>
    <w:rsid w:val="00F939B2"/>
    <w:rsid w:val="00FA0916"/>
    <w:rsid w:val="00FE1E09"/>
    <w:rsid w:val="00FE71EA"/>
    <w:rsid w:val="00FF6506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C721DF"/>
  <w15:docId w15:val="{CAF41CCA-D236-482F-AC95-895A7443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EB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54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A275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63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A63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0D4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D4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C0D4D"/>
  </w:style>
  <w:style w:type="paragraph" w:styleId="Stopka">
    <w:name w:val="footer"/>
    <w:basedOn w:val="Normalny"/>
    <w:link w:val="StopkaZnak"/>
    <w:uiPriority w:val="99"/>
    <w:unhideWhenUsed/>
    <w:rsid w:val="00DC0D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C0D4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"/>
    <w:basedOn w:val="Normalny"/>
    <w:link w:val="AkapitzlistZnak"/>
    <w:uiPriority w:val="34"/>
    <w:qFormat/>
    <w:rsid w:val="00C8251B"/>
    <w:pPr>
      <w:ind w:left="720"/>
      <w:contextualSpacing/>
    </w:pPr>
  </w:style>
  <w:style w:type="table" w:styleId="Tabela-Siatka">
    <w:name w:val="Table Grid"/>
    <w:basedOn w:val="Standardowy"/>
    <w:rsid w:val="00E17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2A2757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Hipercze">
    <w:name w:val="Hyperlink"/>
    <w:rsid w:val="002A2757"/>
    <w:rPr>
      <w:color w:val="0000FF"/>
      <w:u w:val="single"/>
    </w:rPr>
  </w:style>
  <w:style w:type="paragraph" w:styleId="Lista-kontynuacja2">
    <w:name w:val="List Continue 2"/>
    <w:basedOn w:val="Normalny"/>
    <w:uiPriority w:val="99"/>
    <w:semiHidden/>
    <w:unhideWhenUsed/>
    <w:rsid w:val="007B5A22"/>
    <w:pPr>
      <w:spacing w:after="120"/>
      <w:ind w:left="566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uiPriority w:val="99"/>
    <w:qFormat/>
    <w:rsid w:val="007B5A22"/>
    <w:pPr>
      <w:widowControl w:val="0"/>
      <w:suppressAutoHyphens/>
      <w:autoSpaceDN w:val="0"/>
      <w:spacing w:after="0" w:line="240" w:lineRule="auto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7B5A22"/>
    <w:pPr>
      <w:suppressLineNumbers/>
    </w:pPr>
    <w:rPr>
      <w:rFonts w:eastAsia="SimSun" w:cs="Arial"/>
      <w:lang w:eastAsia="zh-CN" w:bidi="hi-IN"/>
    </w:rPr>
  </w:style>
  <w:style w:type="paragraph" w:customStyle="1" w:styleId="TableParagraph">
    <w:name w:val="Table Paragraph"/>
    <w:basedOn w:val="Normalny"/>
    <w:uiPriority w:val="1"/>
    <w:qFormat/>
    <w:rsid w:val="007B5A22"/>
    <w:pPr>
      <w:widowControl w:val="0"/>
      <w:autoSpaceDE w:val="0"/>
      <w:autoSpaceDN w:val="0"/>
      <w:spacing w:after="0" w:line="240" w:lineRule="auto"/>
      <w:ind w:left="59"/>
    </w:pPr>
    <w:rPr>
      <w:rFonts w:ascii="Times New Roman" w:eastAsia="Times New Roman" w:hAnsi="Times New Roman"/>
    </w:rPr>
  </w:style>
  <w:style w:type="paragraph" w:customStyle="1" w:styleId="Style10">
    <w:name w:val="Style10"/>
    <w:basedOn w:val="Normalny"/>
    <w:rsid w:val="008003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table" w:customStyle="1" w:styleId="TableNormal">
    <w:name w:val="Table Normal"/>
    <w:uiPriority w:val="2"/>
    <w:semiHidden/>
    <w:qFormat/>
    <w:rsid w:val="0080032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3D54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3D540A"/>
    <w:pPr>
      <w:suppressAutoHyphens/>
      <w:spacing w:after="0" w:line="100" w:lineRule="atLeast"/>
    </w:pPr>
    <w:rPr>
      <w:rFonts w:eastAsia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D540A"/>
    <w:pPr>
      <w:widowControl w:val="0"/>
      <w:suppressAutoHyphens/>
      <w:spacing w:before="280" w:after="280" w:line="100" w:lineRule="atLeast"/>
    </w:pPr>
    <w:rPr>
      <w:kern w:val="2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A63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EA632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A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A632D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msonormal0">
    <w:name w:val="msonormal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A632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EA632D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32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3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A63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A632D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Bezodstpw">
    <w:name w:val="No Spacing"/>
    <w:uiPriority w:val="99"/>
    <w:qFormat/>
    <w:rsid w:val="00EA632D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EA632D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A63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E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tbpoz">
    <w:name w:val="tbpoz"/>
    <w:basedOn w:val="Normalny"/>
    <w:uiPriority w:val="99"/>
    <w:rsid w:val="00EA63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1">
    <w:name w:val="Pa1"/>
    <w:basedOn w:val="Default"/>
    <w:next w:val="Default"/>
    <w:uiPriority w:val="99"/>
    <w:rsid w:val="00EA632D"/>
    <w:pPr>
      <w:spacing w:line="241" w:lineRule="atLeast"/>
    </w:pPr>
    <w:rPr>
      <w:rFonts w:ascii="HelveticaNeueLT Std" w:eastAsia="Calibri" w:hAnsi="HelveticaNeueLT Std"/>
      <w:color w:val="auto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EA632D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Normalny1">
    <w:name w:val="Normalny1"/>
    <w:uiPriority w:val="99"/>
    <w:rsid w:val="00EA632D"/>
    <w:pPr>
      <w:suppressAutoHyphens/>
    </w:pPr>
    <w:rPr>
      <w:rFonts w:ascii="Calibri" w:eastAsia="Calibri" w:hAnsi="Calibri" w:cs="Times New Roman"/>
    </w:rPr>
  </w:style>
  <w:style w:type="paragraph" w:customStyle="1" w:styleId="Pa7">
    <w:name w:val="Pa7"/>
    <w:basedOn w:val="Default"/>
    <w:next w:val="Default"/>
    <w:uiPriority w:val="99"/>
    <w:rsid w:val="00EA632D"/>
    <w:pPr>
      <w:spacing w:line="201" w:lineRule="atLeast"/>
    </w:pPr>
    <w:rPr>
      <w:rFonts w:ascii="Rotis Sans Serif Pro" w:eastAsiaTheme="minorEastAsia" w:hAnsi="Rotis Sans Serif Pro" w:cstheme="minorBidi"/>
      <w:color w:val="auto"/>
      <w:lang w:eastAsia="ja-JP"/>
      <w14:ligatures w14:val="standardContextual"/>
    </w:rPr>
  </w:style>
  <w:style w:type="character" w:customStyle="1" w:styleId="A4">
    <w:name w:val="A4"/>
    <w:uiPriority w:val="99"/>
    <w:rsid w:val="00EA632D"/>
    <w:rPr>
      <w:rFonts w:ascii="HelveticaNeueLT Std" w:hAnsi="HelveticaNeueLT Std" w:cs="HelveticaNeueLT Std" w:hint="default"/>
      <w:color w:val="000000"/>
      <w:sz w:val="16"/>
      <w:szCs w:val="16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sid w:val="00EA632D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FontStyle90">
    <w:name w:val="Font Style90"/>
    <w:uiPriority w:val="99"/>
    <w:rsid w:val="00EA632D"/>
    <w:rPr>
      <w:rFonts w:ascii="Arial" w:hAnsi="Arial" w:cs="Arial" w:hint="default"/>
      <w:color w:val="000000"/>
      <w:sz w:val="14"/>
      <w:szCs w:val="14"/>
    </w:rPr>
  </w:style>
  <w:style w:type="numbering" w:customStyle="1" w:styleId="WWNum4">
    <w:name w:val="WWNum4"/>
    <w:rsid w:val="00EA632D"/>
    <w:pPr>
      <w:numPr>
        <w:numId w:val="2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C678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78C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78C"/>
    <w:rPr>
      <w:rFonts w:ascii="Calibri" w:eastAsia="Calibri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18bfc8a-bf33-4875-b0fc-ab121a7aaba7">PFAX22JPUVXR-1-51276</_dlc_DocId>
    <_dlc_DocIdUrl xmlns="618bfc8a-bf33-4875-b0fc-ab121a7aaba7">
      <Url>https://intranet.local.umed.pl/bpm/app05_medicalapparatus/_layouts/15/DocIdRedir.aspx?ID=PFAX22JPUVXR-1-51276</Url>
      <Description>PFAX22JPUVXR-1-51276</Description>
    </_dlc_DocIdUrl>
    <archiveCategoryId xmlns="618bfc8a-bf33-4875-b0fc-ab121a7aaba7">"B10"</archiveCategoryId>
    <purchaseCategory xmlns="618bfc8a-bf33-4875-b0fc-ab121a7aaba7">"Aparatura"</purchaseCategory>
    <fileType xmlns="618bfc8a-bf33-4875-b0fc-ab121a7aaba7">"Załącznik"</fileType>
    <classificationKeywordName xmlns="618bfc8a-bf33-4875-b0fc-ab121a7aaba7">"Zaopatrzenie w sprzęt, materiały biurowe i inne"</classificationKeywordName>
    <Typ_x0020_pliku xmlns="618bfc8a-bf33-4875-b0fc-ab121a7aaba7">"Załącznik do zapotrzebowania"</Typ_x0020_pliku>
    <dateOfGenerated xmlns="618bfc8a-bf33-4875-b0fc-ab121a7aaba7">2026-04-08T10:57:26+00:00</dateOfGenerated>
    <Autor xmlns="618bfc8a-bf33-4875-b0fc-ab121a7aaba7">"mgr inż. Przemysław Zuchmański"</Autor>
    <idProcessBPM xmlns="618bfc8a-bf33-4875-b0fc-ab121a7aaba7">"2196834"</idProcessBPM>
    <permissionGroup xmlns="618bfc8a-bf33-4875-b0fc-ab121a7aaba7">";KCKF_Team;KCKF_Manager;KCKK_Team;KCKK_Manager;KCK_Manager;RKC_Manager;ZKOR_Manager;ZKIT_Manager;KPCC_Team;CDAP_Manager;CDAP_Team;KBKP_Manager;KDA_Manager;KDA_Team;BDZ_Manager;BDZ_Team;BDZP_Manager;BDZP_Team;KBZP_Manager;Z153_Manager;KBP_Team;KBP_Manager;KPCC_Manager;KCKE_Manager;KCKE_Team;"</permissionGroup>
    <permissionUser xmlns="618bfc8a-bf33-4875-b0fc-ab121a7aaba7">";24995;34403;"</permissionUser>
    <applicant xmlns="618bfc8a-bf33-4875-b0fc-ab121a7aaba7">"dr n.med. Anna Erkiert-Polguj"</applicant>
    <classificationKeywordId xmlns="618bfc8a-bf33-4875-b0fc-ab121a7aaba7">"230"</classificationKeywordId>
    <organizationalUnitApplicant xmlns="618bfc8a-bf33-4875-b0fc-ab121a7aaba7">"Zakład Kosmetologii i Dermatologii Estetycznej"</organizationalUnitApplicant>
    <closure xmlns="618bfc8a-bf33-4875-b0fc-ab121a7aaba7" xsi:nil="true"/>
    <orderNumber xmlns="618bfc8a-bf33-4875-b0fc-ab121a7aaba7" xsi:nil="true"/>
    <otDocumentNumber xmlns="618bfc8a-bf33-4875-b0fc-ab121a7aaba7" xsi:nil="true"/>
    <subsystem xmlns="618bfc8a-bf33-4875-b0fc-ab121a7aaba7" xsi:nil="true"/>
    <systemInvoiceNumber xmlns="618bfc8a-bf33-4875-b0fc-ab121a7aaba7" xsi:nil="true"/>
    <typeOfAdmission xmlns="618bfc8a-bf33-4875-b0fc-ab121a7aaba7" xsi:nil="true"/>
    <scanNumber xmlns="618bfc8a-bf33-4875-b0fc-ab121a7aaba7" xsi:nil="true"/>
    <documentTypeInFix xmlns="618bfc8a-bf33-4875-b0fc-ab121a7aaba7" xsi:nil="true"/>
    <dateOfInvoice xmlns="618bfc8a-bf33-4875-b0fc-ab121a7aaba7" xsi:nil="true"/>
    <Podpisane_x0020_przez xmlns="618bfc8a-bf33-4875-b0fc-ab121a7aaba7" xsi:nil="true"/>
    <contractorNipPesel xmlns="618bfc8a-bf33-4875-b0fc-ab121a7aaba7">";;"</contractorNipPesel>
    <purchaseRequestNumber xmlns="618bfc8a-bf33-4875-b0fc-ab121a7aaba7">";AP/2026/04/00009;"</purchaseRequestNumber>
    <dateOfAccounting xmlns="618bfc8a-bf33-4875-b0fc-ab121a7aaba7" xsi:nil="true"/>
    <responsiblePerson xmlns="618bfc8a-bf33-4875-b0fc-ab121a7aaba7" xsi:nil="true"/>
    <status xmlns="618bfc8a-bf33-4875-b0fc-ab121a7aaba7">"Zaakceptowano formalnie w ramach PZP"</status>
    <account xmlns="618bfc8a-bf33-4875-b0fc-ab121a7aaba7">";529/9-910-03/529-04-005-01/401-02-0-08;"</account>
    <gusGroup xmlns="618bfc8a-bf33-4875-b0fc-ab121a7aaba7" xsi:nil="true"/>
    <hardwareType xmlns="618bfc8a-bf33-4875-b0fc-ab121a7aaba7" xsi:nil="true"/>
    <serviceCategory xmlns="618bfc8a-bf33-4875-b0fc-ab121a7aaba7" xsi:nil="true"/>
    <register xmlns="618bfc8a-bf33-4875-b0fc-ab121a7aaba7" xsi:nil="true"/>
    <contractorName xmlns="618bfc8a-bf33-4875-b0fc-ab121a7aaba7">";;"</contractorName>
    <location xmlns="618bfc8a-bf33-4875-b0fc-ab121a7aaba7" xsi:nil="true"/>
    <contractEndDate xmlns="618bfc8a-bf33-4875-b0fc-ab121a7aaba7" xsi:nil="true"/>
    <contractorInvoiceNumber xmlns="618bfc8a-bf33-4875-b0fc-ab121a7aaba7" xsi:nil="true"/>
    <orderSubnumber xmlns="618bfc8a-bf33-4875-b0fc-ab121a7aaba7" xsi:nil="true"/>
    <otDocumentDate xmlns="618bfc8a-bf33-4875-b0fc-ab121a7aaba7" xsi:nil="true"/>
    <assortment xmlns="618bfc8a-bf33-4875-b0fc-ab121a7aaba7" xsi:nil="true"/>
    <documentNumberInFix xmlns="618bfc8a-bf33-4875-b0fc-ab121a7aaba7" xsi:nil="true"/>
    <contractStartDate xmlns="618bfc8a-bf33-4875-b0fc-ab121a7aaba7" xsi:nil="true"/>
    <contractNumber xmlns="618bfc8a-bf33-4875-b0fc-ab121a7aaba7" xsi:nil="true"/>
    <inventoryNumber xmlns="618bfc8a-bf33-4875-b0fc-ab121a7aaba7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hopping" ma:contentTypeID="0x010100E2FA2A3B09DA084690E019E1EF1A5A4A006DED2E5F37B1BD41B54ADEC8A50F110F" ma:contentTypeVersion="45" ma:contentTypeDescription="Utwórz nowy dokument." ma:contentTypeScope="" ma:versionID="598138b9511701210476df8693dbd9c7">
  <xsd:schema xmlns:xsd="http://www.w3.org/2001/XMLSchema" xmlns:xs="http://www.w3.org/2001/XMLSchema" xmlns:p="http://schemas.microsoft.com/office/2006/metadata/properties" xmlns:ns2="618bfc8a-bf33-4875-b0fc-ab121a7aaba7" targetNamespace="http://schemas.microsoft.com/office/2006/metadata/properties" ma:root="true" ma:fieldsID="f46e7e5d2e45871f5fadf0087caae991" ns2:_="">
    <xsd:import namespace="618bfc8a-bf33-4875-b0fc-ab121a7aaba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Autor" minOccurs="0"/>
                <xsd:element ref="ns2:dateOfGenerated" minOccurs="0"/>
                <xsd:element ref="ns2:Typ_x0020_pliku" minOccurs="0"/>
                <xsd:element ref="ns2:fileType" minOccurs="0"/>
                <xsd:element ref="ns2:idProcessBPM" minOccurs="0"/>
                <xsd:element ref="ns2:permissionGroup" minOccurs="0"/>
                <xsd:element ref="ns2:permissionUser" minOccurs="0"/>
                <xsd:element ref="ns2:Podpisane_x0020_przez" minOccurs="0"/>
                <xsd:element ref="ns2:closure" minOccurs="0"/>
                <xsd:element ref="ns2:classificationKeywordId" minOccurs="0"/>
                <xsd:element ref="ns2:classificationKeywordName" minOccurs="0"/>
                <xsd:element ref="ns2:archiveCategoryId" minOccurs="0"/>
                <xsd:element ref="ns2:applicant" minOccurs="0"/>
                <xsd:element ref="ns2:organizationalUnitApplicant" minOccurs="0"/>
                <xsd:element ref="ns2:status" minOccurs="0"/>
                <xsd:element ref="ns2:contractStartDate" minOccurs="0"/>
                <xsd:element ref="ns2:contractEndDate" minOccurs="0"/>
                <xsd:element ref="ns2:dateOfInvoice" minOccurs="0"/>
                <xsd:element ref="ns2:purchaseCategory" minOccurs="0"/>
                <xsd:element ref="ns2:account" minOccurs="0"/>
                <xsd:element ref="ns2:contractorNipPesel" minOccurs="0"/>
                <xsd:element ref="ns2:scanNumber" minOccurs="0"/>
                <xsd:element ref="ns2:contractNumber" minOccurs="0"/>
                <xsd:element ref="ns2:contractorInvoiceNumber" minOccurs="0"/>
                <xsd:element ref="ns2:orderNumber" minOccurs="0"/>
                <xsd:element ref="ns2:purchaseRequestNumber" minOccurs="0"/>
                <xsd:element ref="ns2:contractorName" minOccurs="0"/>
                <xsd:element ref="ns2:systemInvoiceNumber" minOccurs="0"/>
                <xsd:element ref="ns2:dateOfAccounting" minOccurs="0"/>
                <xsd:element ref="ns2:documentNumberInFix" minOccurs="0"/>
                <xsd:element ref="ns2:documentTypeInFix" minOccurs="0"/>
                <xsd:element ref="ns2:orderSubnumber" minOccurs="0"/>
                <xsd:element ref="ns2:otDocumentDate" minOccurs="0"/>
                <xsd:element ref="ns2:otDocumentNumber" minOccurs="0"/>
                <xsd:element ref="ns2:assortment" minOccurs="0"/>
                <xsd:element ref="ns2:gusGroup" minOccurs="0"/>
                <xsd:element ref="ns2:location" minOccurs="0"/>
                <xsd:element ref="ns2:inventoryNumber" minOccurs="0"/>
                <xsd:element ref="ns2:responsiblePerson" minOccurs="0"/>
                <xsd:element ref="ns2:subsystem" minOccurs="0"/>
                <xsd:element ref="ns2:typeOfAdmission" minOccurs="0"/>
                <xsd:element ref="ns2:hardwareType" minOccurs="0"/>
                <xsd:element ref="ns2:serviceCategory" minOccurs="0"/>
                <xsd:element ref="ns2:regis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bfc8a-bf33-4875-b0fc-ab121a7aab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Autor" ma:index="11" nillable="true" ma:displayName="Autor" ma:internalName="Autor">
      <xsd:simpleType>
        <xsd:restriction base="dms:Text"/>
      </xsd:simpleType>
    </xsd:element>
    <xsd:element name="dateOfGenerated" ma:index="12" nillable="true" ma:displayName="Data wygenerowania" ma:format="DateOnly" ma:internalName="dateOfGenerated">
      <xsd:simpleType>
        <xsd:restriction base="dms:DateTime"/>
      </xsd:simpleType>
    </xsd:element>
    <xsd:element name="Typ_x0020_pliku" ma:index="13" nillable="true" ma:displayName="Typ pliku" ma:internalName="Typ_x0020_pliku">
      <xsd:simpleType>
        <xsd:restriction base="dms:Text"/>
      </xsd:simpleType>
    </xsd:element>
    <xsd:element name="fileType" ma:index="14" nillable="true" ma:displayName="Rodzaj pliku" ma:internalName="fileType">
      <xsd:simpleType>
        <xsd:restriction base="dms:Text"/>
      </xsd:simpleType>
    </xsd:element>
    <xsd:element name="idProcessBPM" ma:index="15" nillable="true" ma:displayName="Id instancji procesu" ma:internalName="idProcessBPM">
      <xsd:simpleType>
        <xsd:restriction base="dms:Text"/>
      </xsd:simpleType>
    </xsd:element>
    <xsd:element name="permissionGroup" ma:index="16" nillable="true" ma:displayName="Uprawnienia grupa" ma:internalName="permissionGroup">
      <xsd:simpleType>
        <xsd:restriction base="dms:Note"/>
      </xsd:simpleType>
    </xsd:element>
    <xsd:element name="permissionUser" ma:index="17" nillable="true" ma:displayName="Uprawnienia użytkownik" ma:internalName="permissionUser">
      <xsd:simpleType>
        <xsd:restriction base="dms:Note"/>
      </xsd:simpleType>
    </xsd:element>
    <xsd:element name="Podpisane_x0020_przez" ma:index="18" nillable="true" ma:displayName="Podpisane przez" ma:internalName="Podpisane_x0020_przez">
      <xsd:simpleType>
        <xsd:restriction base="dms:Text"/>
      </xsd:simpleType>
    </xsd:element>
    <xsd:element name="closure" ma:index="19" nillable="true" ma:displayName="Zakończenie sprawy" ma:format="DateOnly" ma:internalName="closure">
      <xsd:simpleType>
        <xsd:restriction base="dms:DateTime"/>
      </xsd:simpleType>
    </xsd:element>
    <xsd:element name="classificationKeywordId" ma:index="20" nillable="true" ma:displayName="Hasło klasyfikacyjne - id" ma:internalName="classificationKeywordId">
      <xsd:simpleType>
        <xsd:restriction base="dms:Text"/>
      </xsd:simpleType>
    </xsd:element>
    <xsd:element name="classificationKeywordName" ma:index="21" nillable="true" ma:displayName="Hasło klasyfikacyjne - nazwa" ma:internalName="classificationKeywordName">
      <xsd:simpleType>
        <xsd:restriction base="dms:Text"/>
      </xsd:simpleType>
    </xsd:element>
    <xsd:element name="archiveCategoryId" ma:index="22" nillable="true" ma:displayName="Kategoria archiwalna - id" ma:internalName="archiveCategoryId">
      <xsd:simpleType>
        <xsd:restriction base="dms:Text"/>
      </xsd:simpleType>
    </xsd:element>
    <xsd:element name="applicant" ma:index="23" nillable="true" ma:displayName="Procedujący" ma:internalName="applicant">
      <xsd:simpleType>
        <xsd:restriction base="dms:Text">
          <xsd:maxLength value="255"/>
        </xsd:restriction>
      </xsd:simpleType>
    </xsd:element>
    <xsd:element name="organizationalUnitApplicant" ma:index="24" nillable="true" ma:displayName="Jednostka procedującego" ma:internalName="organizationalUnitApplicant">
      <xsd:simpleType>
        <xsd:restriction base="dms:Text"/>
      </xsd:simpleType>
    </xsd:element>
    <xsd:element name="status" ma:index="25" nillable="true" ma:displayName="Status" ma:internalName="status">
      <xsd:simpleType>
        <xsd:restriction base="dms:Text"/>
      </xsd:simpleType>
    </xsd:element>
    <xsd:element name="contractStartDate" ma:index="26" nillable="true" ma:displayName="Data początku umowy" ma:format="DateOnly" ma:internalName="contractStartDate">
      <xsd:simpleType>
        <xsd:restriction base="dms:DateTime"/>
      </xsd:simpleType>
    </xsd:element>
    <xsd:element name="contractEndDate" ma:index="27" nillable="true" ma:displayName="Data końca umowy" ma:format="DateOnly" ma:internalName="contractEndDate">
      <xsd:simpleType>
        <xsd:restriction base="dms:DateTime"/>
      </xsd:simpleType>
    </xsd:element>
    <xsd:element name="dateOfInvoice" ma:index="28" nillable="true" ma:displayName="Data wystawienia faktury" ma:format="DateOnly" ma:internalName="dateOfInvoice">
      <xsd:simpleType>
        <xsd:restriction base="dms:DateTime"/>
      </xsd:simpleType>
    </xsd:element>
    <xsd:element name="purchaseCategory" ma:index="29" nillable="true" ma:displayName="Kategoria wydatku" ma:internalName="purchaseCategory">
      <xsd:simpleType>
        <xsd:restriction base="dms:Text"/>
      </xsd:simpleType>
    </xsd:element>
    <xsd:element name="account" ma:index="30" nillable="true" ma:displayName="Konto" ma:internalName="account">
      <xsd:simpleType>
        <xsd:restriction base="dms:Note"/>
      </xsd:simpleType>
    </xsd:element>
    <xsd:element name="contractorNipPesel" ma:index="31" nillable="true" ma:displayName="Kontrahent NIP PESEL" ma:internalName="contractorNipPesel">
      <xsd:simpleType>
        <xsd:restriction base="dms:Note"/>
      </xsd:simpleType>
    </xsd:element>
    <xsd:element name="scanNumber" ma:index="32" nillable="true" ma:displayName="Numer ze skanowania" ma:internalName="scanNumber">
      <xsd:simpleType>
        <xsd:restriction base="dms:Text"/>
      </xsd:simpleType>
    </xsd:element>
    <xsd:element name="contractNumber" ma:index="33" nillable="true" ma:displayName="Numer umowy" ma:internalName="contractNumber">
      <xsd:simpleType>
        <xsd:restriction base="dms:Note"/>
      </xsd:simpleType>
    </xsd:element>
    <xsd:element name="contractorInvoiceNumber" ma:index="34" nillable="true" ma:displayName="Numer własny faktury" ma:internalName="contractorInvoiceNumber">
      <xsd:simpleType>
        <xsd:restriction base="dms:Text"/>
      </xsd:simpleType>
    </xsd:element>
    <xsd:element name="orderNumber" ma:index="35" nillable="true" ma:displayName="Numer zamówienia" ma:internalName="orderNumber">
      <xsd:simpleType>
        <xsd:restriction base="dms:Text"/>
      </xsd:simpleType>
    </xsd:element>
    <xsd:element name="purchaseRequestNumber" ma:index="36" nillable="true" ma:displayName="Numer zapotrzebowania" ma:internalName="purchaseRequestNumber">
      <xsd:simpleType>
        <xsd:restriction base="dms:Note"/>
      </xsd:simpleType>
    </xsd:element>
    <xsd:element name="contractorName" ma:index="37" nillable="true" ma:displayName="Kontrahent Nazwa" ma:internalName="contractorName">
      <xsd:simpleType>
        <xsd:restriction base="dms:Note"/>
      </xsd:simpleType>
    </xsd:element>
    <xsd:element name="systemInvoiceNumber" ma:index="38" nillable="true" ma:displayName="Numer systemowy faktury" ma:internalName="systemInvoiceNumber">
      <xsd:simpleType>
        <xsd:restriction base="dms:Text"/>
      </xsd:simpleType>
    </xsd:element>
    <xsd:element name="dateOfAccounting" ma:index="39" nillable="true" ma:displayName="Data księgowania" ma:format="DateOnly" ma:internalName="dateOfAccounting">
      <xsd:simpleType>
        <xsd:restriction base="dms:DateTime"/>
      </xsd:simpleType>
    </xsd:element>
    <xsd:element name="documentNumberInFix" ma:index="40" nillable="true" ma:displayName="Numer dokumentu w FIX" ma:internalName="documentNumberInFix">
      <xsd:simpleType>
        <xsd:restriction base="dms:Note"/>
      </xsd:simpleType>
    </xsd:element>
    <xsd:element name="documentTypeInFix" ma:index="41" nillable="true" ma:displayName="Typ dokumentu w FIX" ma:internalName="documentTypeInFix">
      <xsd:simpleType>
        <xsd:restriction base="dms:Note"/>
      </xsd:simpleType>
    </xsd:element>
    <xsd:element name="orderSubnumber" ma:index="42" nillable="true" ma:displayName="Subnumer zamówienia" ma:internalName="orderSubnumber">
      <xsd:simpleType>
        <xsd:restriction base="dms:Note">
          <xsd:maxLength value="255"/>
        </xsd:restriction>
      </xsd:simpleType>
    </xsd:element>
    <xsd:element name="otDocumentDate" ma:index="43" nillable="true" ma:displayName="Data dokumentu OT" ma:internalName="otDocumentDate">
      <xsd:simpleType>
        <xsd:restriction base="dms:DateTime"/>
      </xsd:simpleType>
    </xsd:element>
    <xsd:element name="otDocumentNumber" ma:index="44" nillable="true" ma:displayName="Numer dokumentu OT" ma:internalName="otDocumentNumber">
      <xsd:simpleType>
        <xsd:restriction base="dms:Text"/>
      </xsd:simpleType>
    </xsd:element>
    <xsd:element name="assortment" ma:index="45" nillable="true" ma:displayName="Asortyment" ma:internalName="assortment">
      <xsd:simpleType>
        <xsd:restriction base="dms:Text"/>
      </xsd:simpleType>
    </xsd:element>
    <xsd:element name="gusGroup" ma:index="46" nillable="true" ma:displayName="Grupa GUS" ma:internalName="gusGroup">
      <xsd:simpleType>
        <xsd:restriction base="dms:Text"/>
      </xsd:simpleType>
    </xsd:element>
    <xsd:element name="location" ma:index="47" nillable="true" ma:displayName="Miejsce położenia" ma:internalName="location">
      <xsd:simpleType>
        <xsd:restriction base="dms:Text"/>
      </xsd:simpleType>
    </xsd:element>
    <xsd:element name="inventoryNumber" ma:index="48" nillable="true" ma:displayName="Numer inwentarzowy" ma:internalName="inventoryNumber">
      <xsd:simpleType>
        <xsd:restriction base="dms:Note"/>
      </xsd:simpleType>
    </xsd:element>
    <xsd:element name="responsiblePerson" ma:index="49" nillable="true" ma:displayName="Osoba odpowiedzialna" ma:internalName="responsiblePerson">
      <xsd:simpleType>
        <xsd:restriction base="dms:Text"/>
      </xsd:simpleType>
    </xsd:element>
    <xsd:element name="subsystem" ma:index="50" nillable="true" ma:displayName="Podsystem" ma:internalName="subsystem">
      <xsd:simpleType>
        <xsd:restriction base="dms:Text"/>
      </xsd:simpleType>
    </xsd:element>
    <xsd:element name="typeOfAdmission" ma:index="51" nillable="true" ma:displayName="Rodzaj przyjęcia" ma:internalName="typeOfAdmission">
      <xsd:simpleType>
        <xsd:restriction base="dms:Text"/>
      </xsd:simpleType>
    </xsd:element>
    <xsd:element name="hardwareType" ma:index="52" nillable="true" ma:displayName="Typ sprzętu" ma:internalName="hardwareType">
      <xsd:simpleType>
        <xsd:restriction base="dms:Text"/>
      </xsd:simpleType>
    </xsd:element>
    <xsd:element name="serviceCategory" ma:index="53" nillable="true" ma:displayName="Kategoria usługi" ma:internalName="serviceCategory">
      <xsd:simpleType>
        <xsd:restriction base="dms:Text"/>
      </xsd:simpleType>
    </xsd:element>
    <xsd:element name="register" ma:index="54" nillable="true" ma:displayName="Rejestr" ma:internalName="regist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CC5AA-0215-4E17-A032-D8FE2817C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FD9D5-B09F-4063-AF42-B6362EF11A9E}">
  <ds:schemaRefs>
    <ds:schemaRef ds:uri="http://schemas.microsoft.com/office/2006/metadata/properties"/>
    <ds:schemaRef ds:uri="http://schemas.microsoft.com/office/infopath/2007/PartnerControls"/>
    <ds:schemaRef ds:uri="618bfc8a-bf33-4875-b0fc-ab121a7aaba7"/>
  </ds:schemaRefs>
</ds:datastoreItem>
</file>

<file path=customXml/itemProps3.xml><?xml version="1.0" encoding="utf-8"?>
<ds:datastoreItem xmlns:ds="http://schemas.openxmlformats.org/officeDocument/2006/customXml" ds:itemID="{0F7C8830-4723-44EA-A03A-BEA3FE70CC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DF574-18AF-465B-8D6A-F74223236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bfc8a-bf33-4875-b0fc-ab121a7aa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0D6232-D236-41F1-B4C3-D1A132F7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Szymczyk</dc:creator>
  <cp:lastModifiedBy>Małgorzata Grajlich</cp:lastModifiedBy>
  <cp:revision>7</cp:revision>
  <cp:lastPrinted>2019-12-13T08:06:00Z</cp:lastPrinted>
  <dcterms:created xsi:type="dcterms:W3CDTF">2026-04-15T07:59:00Z</dcterms:created>
  <dcterms:modified xsi:type="dcterms:W3CDTF">2026-04-15T08:57:00Z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561e7ef6e1de41fb096be783b4a439a80eb9efc461a02106c57bcc18507b503c</vt:lpwstr>
  </property>
  <property fmtid="{D5CDD505-2E9C-101B-9397-08002B2CF9AE}" pid="3" name="ContentTypeId">
    <vt:lpwstr>0x010100E2FA2A3B09DA084690E019E1EF1A5A4A006DED2E5F37B1BD41B54ADEC8A50F110F</vt:lpwstr>
  </property>
  <property fmtid="{D5CDD505-2E9C-101B-9397-08002B2CF9AE}" pid="4" name="_dlc_DocIdItemGuid">
    <vt:lpwstr>7dfe036d-4b38-4cb6-a12a-8d8812fafea1</vt:lpwstr>
  </property>
</Properties>
</file>