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59621" w14:textId="15C16074" w:rsidR="00FA6CB0" w:rsidRDefault="00FA6CB0" w:rsidP="00FA6CB0">
      <w:pPr>
        <w:jc w:val="right"/>
        <w:rPr>
          <w:rFonts w:ascii="Calibri" w:hAnsi="Calibri" w:cs="Calibri"/>
          <w:b/>
        </w:rPr>
      </w:pPr>
      <w:r w:rsidRPr="00F91AB6">
        <w:rPr>
          <w:rFonts w:ascii="Calibri" w:hAnsi="Calibri" w:cs="Calibri"/>
          <w:b/>
        </w:rPr>
        <w:t xml:space="preserve">Załącznik Nr </w:t>
      </w:r>
      <w:r w:rsidR="000278D9">
        <w:rPr>
          <w:rFonts w:ascii="Calibri" w:hAnsi="Calibri" w:cs="Calibri"/>
          <w:b/>
        </w:rPr>
        <w:t>2</w:t>
      </w:r>
      <w:r w:rsidRPr="00F91AB6">
        <w:rPr>
          <w:rFonts w:ascii="Calibri" w:hAnsi="Calibri" w:cs="Calibri"/>
          <w:b/>
        </w:rPr>
        <w:t xml:space="preserve"> do SWZ</w:t>
      </w:r>
    </w:p>
    <w:p w14:paraId="2254C583" w14:textId="3EB76D29" w:rsidR="00822C66" w:rsidRPr="00F91AB6" w:rsidRDefault="00822C66" w:rsidP="00822C66">
      <w:pPr>
        <w:tabs>
          <w:tab w:val="left" w:pos="0"/>
          <w:tab w:val="left" w:pos="360"/>
        </w:tabs>
        <w:jc w:val="righ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Załącznik nr </w:t>
      </w:r>
      <w:r w:rsidR="00532A22">
        <w:rPr>
          <w:rFonts w:ascii="Calibri" w:hAnsi="Calibri" w:cs="Calibri"/>
          <w:b/>
        </w:rPr>
        <w:t>2</w:t>
      </w:r>
      <w:r>
        <w:rPr>
          <w:rFonts w:ascii="Calibri" w:hAnsi="Calibri" w:cs="Calibri"/>
          <w:b/>
        </w:rPr>
        <w:t xml:space="preserve"> do umowy</w:t>
      </w:r>
      <w:r w:rsidRPr="00F91AB6">
        <w:rPr>
          <w:rFonts w:ascii="Calibri" w:hAnsi="Calibri" w:cs="Calibri"/>
          <w:b/>
        </w:rPr>
        <w:t xml:space="preserve"> – </w:t>
      </w:r>
    </w:p>
    <w:p w14:paraId="63AD6B2B" w14:textId="683D1987" w:rsidR="00FA6CB0" w:rsidRPr="00F91AB6" w:rsidRDefault="00FA6CB0" w:rsidP="00FA6CB0">
      <w:pPr>
        <w:jc w:val="right"/>
        <w:rPr>
          <w:rFonts w:ascii="Calibri" w:hAnsi="Calibri" w:cs="Calibri"/>
          <w:b/>
        </w:rPr>
      </w:pPr>
      <w:r w:rsidRPr="00F91AB6">
        <w:rPr>
          <w:rFonts w:ascii="Calibri" w:hAnsi="Calibri" w:cs="Calibri"/>
          <w:b/>
        </w:rPr>
        <w:t xml:space="preserve">Oferta Wykonawcy </w:t>
      </w:r>
    </w:p>
    <w:p w14:paraId="0EF54224" w14:textId="77777777" w:rsidR="00FA6CB0" w:rsidRPr="00F91AB6" w:rsidRDefault="00FA6CB0" w:rsidP="00FA6CB0">
      <w:pPr>
        <w:spacing w:line="100" w:lineRule="atLeast"/>
        <w:ind w:firstLine="708"/>
        <w:jc w:val="right"/>
        <w:rPr>
          <w:rFonts w:ascii="Calibri" w:hAnsi="Calibri" w:cs="Calibri"/>
          <w:b/>
        </w:rPr>
      </w:pPr>
    </w:p>
    <w:p w14:paraId="71F719AB" w14:textId="77777777" w:rsidR="00FA6CB0" w:rsidRPr="00F91AB6" w:rsidRDefault="00FA6CB0" w:rsidP="00FA6CB0">
      <w:pPr>
        <w:spacing w:line="100" w:lineRule="atLeast"/>
        <w:ind w:firstLine="708"/>
        <w:jc w:val="right"/>
        <w:rPr>
          <w:rFonts w:ascii="Calibri" w:hAnsi="Calibri" w:cs="Calibri"/>
        </w:rPr>
      </w:pPr>
      <w:r w:rsidRPr="00F91AB6">
        <w:rPr>
          <w:rFonts w:ascii="Calibri" w:hAnsi="Calibri" w:cs="Calibri"/>
          <w:b/>
        </w:rPr>
        <w:t>Zamawiający:</w:t>
      </w:r>
    </w:p>
    <w:p w14:paraId="2FA0B6F9" w14:textId="77777777" w:rsidR="00FA6CB0" w:rsidRPr="00F91AB6" w:rsidRDefault="00FA6CB0" w:rsidP="00FA6CB0">
      <w:pPr>
        <w:spacing w:line="100" w:lineRule="atLeast"/>
        <w:jc w:val="right"/>
        <w:rPr>
          <w:rFonts w:ascii="Calibri" w:hAnsi="Calibri" w:cs="Calibri"/>
        </w:rPr>
      </w:pPr>
      <w:r w:rsidRPr="00F91AB6">
        <w:rPr>
          <w:rFonts w:ascii="Calibri" w:hAnsi="Calibri" w:cs="Calibri"/>
        </w:rPr>
        <w:t>Regionalne Centrum Krwiodawstwa i Krwiolecznictwa w Bydgoszczy</w:t>
      </w:r>
    </w:p>
    <w:p w14:paraId="4398400E" w14:textId="77777777" w:rsidR="00FA6CB0" w:rsidRPr="00F91AB6" w:rsidRDefault="00FA6CB0" w:rsidP="00FA6CB0">
      <w:pPr>
        <w:spacing w:line="100" w:lineRule="atLeast"/>
        <w:jc w:val="right"/>
        <w:rPr>
          <w:rFonts w:ascii="Calibri" w:hAnsi="Calibri" w:cs="Calibri"/>
        </w:rPr>
      </w:pPr>
      <w:r w:rsidRPr="00F91AB6">
        <w:rPr>
          <w:rFonts w:ascii="Calibri" w:hAnsi="Calibri" w:cs="Calibri"/>
        </w:rPr>
        <w:t xml:space="preserve">ul. Ks. Ryszarda </w:t>
      </w:r>
      <w:proofErr w:type="spellStart"/>
      <w:r w:rsidRPr="00F91AB6">
        <w:rPr>
          <w:rFonts w:ascii="Calibri" w:hAnsi="Calibri" w:cs="Calibri"/>
        </w:rPr>
        <w:t>Markwarta</w:t>
      </w:r>
      <w:proofErr w:type="spellEnd"/>
      <w:r w:rsidRPr="00F91AB6">
        <w:rPr>
          <w:rFonts w:ascii="Calibri" w:hAnsi="Calibri" w:cs="Calibri"/>
        </w:rPr>
        <w:t xml:space="preserve"> 8; 85-015 Bydgoszcz</w:t>
      </w:r>
    </w:p>
    <w:p w14:paraId="42DE2B82" w14:textId="77777777" w:rsidR="00FA6CB0" w:rsidRPr="00F91AB6" w:rsidRDefault="00FA6CB0" w:rsidP="00FA6CB0">
      <w:pPr>
        <w:spacing w:line="100" w:lineRule="atLeast"/>
        <w:jc w:val="right"/>
        <w:rPr>
          <w:rFonts w:ascii="Calibri" w:hAnsi="Calibri" w:cs="Calibri"/>
        </w:rPr>
      </w:pPr>
      <w:r w:rsidRPr="00F91AB6">
        <w:rPr>
          <w:rFonts w:ascii="Calibri" w:hAnsi="Calibri" w:cs="Calibri"/>
          <w:i/>
        </w:rPr>
        <w:t xml:space="preserve"> (pełna nazwa/firma, adres)</w:t>
      </w:r>
    </w:p>
    <w:p w14:paraId="6037EC92" w14:textId="77777777" w:rsidR="00FA6CB0" w:rsidRPr="00F91AB6" w:rsidRDefault="00FA6CB0" w:rsidP="00FA6CB0">
      <w:pPr>
        <w:spacing w:line="276" w:lineRule="auto"/>
        <w:ind w:firstLine="284"/>
        <w:jc w:val="both"/>
        <w:rPr>
          <w:rFonts w:ascii="Calibri" w:hAnsi="Calibri" w:cs="Calibri"/>
        </w:rPr>
      </w:pPr>
      <w:r w:rsidRPr="00F91AB6">
        <w:rPr>
          <w:rFonts w:ascii="Calibri" w:hAnsi="Calibri" w:cs="Calibri"/>
        </w:rPr>
        <w:t>Dane Wykonawcy:</w:t>
      </w:r>
    </w:p>
    <w:p w14:paraId="5C7B8EC7" w14:textId="77777777" w:rsidR="00FA6CB0" w:rsidRPr="00F91AB6" w:rsidRDefault="00FA6CB0" w:rsidP="00FA6CB0">
      <w:pPr>
        <w:spacing w:line="276" w:lineRule="auto"/>
        <w:ind w:firstLine="284"/>
        <w:jc w:val="both"/>
        <w:rPr>
          <w:rFonts w:ascii="Calibri" w:hAnsi="Calibri" w:cs="Calibri"/>
        </w:rPr>
      </w:pPr>
      <w:r w:rsidRPr="00F91AB6">
        <w:rPr>
          <w:rFonts w:ascii="Calibri" w:hAnsi="Calibri" w:cs="Calibri"/>
        </w:rPr>
        <w:t>Nazwa : ……………………………………………………………………………………………….</w:t>
      </w:r>
    </w:p>
    <w:p w14:paraId="0B215E29" w14:textId="77777777" w:rsidR="00FA6CB0" w:rsidRPr="00F91AB6" w:rsidRDefault="00FA6CB0" w:rsidP="00FA6CB0">
      <w:pPr>
        <w:spacing w:line="276" w:lineRule="auto"/>
        <w:ind w:firstLine="284"/>
        <w:jc w:val="both"/>
        <w:rPr>
          <w:rFonts w:ascii="Calibri" w:hAnsi="Calibri" w:cs="Calibri"/>
        </w:rPr>
      </w:pPr>
      <w:r w:rsidRPr="00F91AB6">
        <w:rPr>
          <w:rFonts w:ascii="Calibri" w:hAnsi="Calibri" w:cs="Calibri"/>
        </w:rPr>
        <w:t>Adres siedziby Wykonawcy: …............................................................................................................</w:t>
      </w:r>
    </w:p>
    <w:p w14:paraId="1A25F3A8" w14:textId="77777777" w:rsidR="00FA6CB0" w:rsidRPr="00F91AB6" w:rsidRDefault="00FA6CB0" w:rsidP="00FA6CB0">
      <w:pPr>
        <w:spacing w:line="276" w:lineRule="auto"/>
        <w:ind w:firstLine="284"/>
        <w:jc w:val="both"/>
        <w:rPr>
          <w:rFonts w:ascii="Calibri" w:hAnsi="Calibri" w:cs="Calibri"/>
        </w:rPr>
      </w:pPr>
      <w:r w:rsidRPr="00F91AB6">
        <w:rPr>
          <w:rFonts w:ascii="Calibri" w:hAnsi="Calibri" w:cs="Calibri"/>
        </w:rPr>
        <w:t>Kod: ……………Miasto: ……………………………Województwo: …………………………………Kraj: ………………………………</w:t>
      </w:r>
    </w:p>
    <w:p w14:paraId="3D0146AD" w14:textId="77777777" w:rsidR="00FA6CB0" w:rsidRPr="00F91AB6" w:rsidRDefault="00FA6CB0" w:rsidP="00FA6CB0">
      <w:pPr>
        <w:spacing w:line="276" w:lineRule="auto"/>
        <w:ind w:left="284"/>
        <w:rPr>
          <w:rFonts w:ascii="Calibri" w:hAnsi="Calibri" w:cs="Calibri"/>
        </w:rPr>
      </w:pPr>
      <w:r w:rsidRPr="00F91AB6">
        <w:rPr>
          <w:rFonts w:ascii="Calibri" w:hAnsi="Calibri" w:cs="Calibri"/>
        </w:rPr>
        <w:t>Adres do korespondencji (</w:t>
      </w:r>
      <w:r w:rsidRPr="00F91AB6">
        <w:rPr>
          <w:rFonts w:ascii="Calibri" w:hAnsi="Calibri" w:cs="Calibri"/>
          <w:i/>
        </w:rPr>
        <w:t>wypełnić, jeżeli jest inny niż adres siedziby</w:t>
      </w:r>
      <w:r w:rsidRPr="00F91AB6">
        <w:rPr>
          <w:rFonts w:ascii="Calibri" w:hAnsi="Calibri" w:cs="Calibri"/>
        </w:rPr>
        <w:t>): ………………………………………………………………………………………………………</w:t>
      </w:r>
    </w:p>
    <w:p w14:paraId="75014219" w14:textId="77777777" w:rsidR="00FA6CB0" w:rsidRPr="00F91AB6" w:rsidRDefault="00FA6CB0" w:rsidP="00FA6CB0">
      <w:pPr>
        <w:spacing w:line="276" w:lineRule="auto"/>
        <w:ind w:firstLine="284"/>
        <w:jc w:val="both"/>
        <w:rPr>
          <w:rFonts w:ascii="Calibri" w:hAnsi="Calibri" w:cs="Calibri"/>
        </w:rPr>
      </w:pPr>
      <w:r w:rsidRPr="00F91AB6">
        <w:rPr>
          <w:rFonts w:ascii="Calibri" w:hAnsi="Calibri" w:cs="Calibri"/>
        </w:rPr>
        <w:t>nr NIP: ................................................... nr REGON: …. …………………………………...</w:t>
      </w:r>
    </w:p>
    <w:p w14:paraId="4C519E76" w14:textId="77777777" w:rsidR="00FA6CB0" w:rsidRPr="00F91AB6" w:rsidRDefault="00FA6CB0" w:rsidP="00FA6CB0">
      <w:pPr>
        <w:pStyle w:val="Nagwek"/>
        <w:tabs>
          <w:tab w:val="left" w:pos="708"/>
          <w:tab w:val="center" w:pos="2127"/>
        </w:tabs>
        <w:spacing w:line="276" w:lineRule="auto"/>
        <w:ind w:firstLine="284"/>
        <w:jc w:val="both"/>
        <w:rPr>
          <w:rFonts w:ascii="Calibri" w:hAnsi="Calibri" w:cs="Calibri"/>
          <w:sz w:val="20"/>
          <w:szCs w:val="20"/>
        </w:rPr>
      </w:pPr>
      <w:r w:rsidRPr="00F91AB6">
        <w:rPr>
          <w:rFonts w:ascii="Calibri" w:hAnsi="Calibri" w:cs="Calibri"/>
          <w:sz w:val="20"/>
          <w:szCs w:val="20"/>
        </w:rPr>
        <w:t xml:space="preserve">nr telefonu </w:t>
      </w:r>
      <w:r w:rsidRPr="00F91AB6">
        <w:rPr>
          <w:rFonts w:ascii="Calibri" w:hAnsi="Calibri" w:cs="Calibri"/>
          <w:sz w:val="20"/>
          <w:szCs w:val="20"/>
        </w:rPr>
        <w:tab/>
        <w:t>...................................................</w:t>
      </w:r>
      <w:r w:rsidRPr="00F91AB6">
        <w:rPr>
          <w:rFonts w:ascii="Calibri" w:hAnsi="Calibri" w:cs="Calibri"/>
          <w:sz w:val="20"/>
          <w:szCs w:val="20"/>
          <w:lang w:val="pl-PL"/>
        </w:rPr>
        <w:t xml:space="preserve">; </w:t>
      </w:r>
      <w:r w:rsidRPr="00F91AB6">
        <w:rPr>
          <w:rFonts w:ascii="Calibri" w:hAnsi="Calibri" w:cs="Calibri"/>
          <w:sz w:val="20"/>
          <w:szCs w:val="20"/>
        </w:rPr>
        <w:t>nr faksu..................................................</w:t>
      </w:r>
    </w:p>
    <w:p w14:paraId="7238E590" w14:textId="77777777" w:rsidR="00FA6CB0" w:rsidRPr="00F91AB6" w:rsidRDefault="00FA6CB0" w:rsidP="00FA6CB0">
      <w:pPr>
        <w:spacing w:line="276" w:lineRule="auto"/>
        <w:ind w:firstLine="284"/>
        <w:jc w:val="both"/>
        <w:rPr>
          <w:rFonts w:ascii="Calibri" w:hAnsi="Calibri" w:cs="Calibri"/>
        </w:rPr>
      </w:pPr>
      <w:r w:rsidRPr="00F91AB6">
        <w:rPr>
          <w:rFonts w:ascii="Calibri" w:hAnsi="Calibri" w:cs="Calibri"/>
        </w:rPr>
        <w:t>Adres e-mail Wykonawcy ...................................................</w:t>
      </w:r>
    </w:p>
    <w:p w14:paraId="0BCBB735" w14:textId="77777777" w:rsidR="00FA6CB0" w:rsidRPr="00F91AB6" w:rsidRDefault="00FA6CB0" w:rsidP="00FA6CB0">
      <w:pPr>
        <w:spacing w:line="276" w:lineRule="auto"/>
        <w:ind w:firstLine="284"/>
        <w:jc w:val="both"/>
        <w:rPr>
          <w:rFonts w:ascii="Calibri" w:hAnsi="Calibri" w:cs="Calibri"/>
        </w:rPr>
      </w:pPr>
      <w:r w:rsidRPr="00F91AB6">
        <w:rPr>
          <w:rFonts w:ascii="Calibri" w:hAnsi="Calibri" w:cs="Calibri"/>
          <w:i/>
        </w:rPr>
        <w:t>KRS/</w:t>
      </w:r>
      <w:proofErr w:type="spellStart"/>
      <w:r w:rsidRPr="00F91AB6">
        <w:rPr>
          <w:rFonts w:ascii="Calibri" w:hAnsi="Calibri" w:cs="Calibri"/>
          <w:i/>
        </w:rPr>
        <w:t>CEiDG</w:t>
      </w:r>
      <w:proofErr w:type="spellEnd"/>
      <w:r w:rsidRPr="00F91AB6">
        <w:rPr>
          <w:rFonts w:ascii="Calibri" w:hAnsi="Calibri" w:cs="Calibri"/>
          <w:i/>
        </w:rPr>
        <w:t>*</w:t>
      </w:r>
      <w:r w:rsidRPr="00F91AB6">
        <w:rPr>
          <w:rFonts w:ascii="Calibri" w:hAnsi="Calibri" w:cs="Calibri"/>
          <w:i/>
        </w:rPr>
        <w:tab/>
      </w:r>
      <w:r w:rsidRPr="00F91AB6">
        <w:rPr>
          <w:rFonts w:ascii="Calibri" w:hAnsi="Calibri" w:cs="Calibri"/>
        </w:rPr>
        <w:t>..................................................</w:t>
      </w:r>
    </w:p>
    <w:p w14:paraId="21402354" w14:textId="77777777" w:rsidR="00FA6CB0" w:rsidRPr="00F91AB6" w:rsidRDefault="00FA6CB0" w:rsidP="00FA6CB0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i/>
          <w:color w:val="000000"/>
          <w:lang w:eastAsia="en-US"/>
        </w:rPr>
      </w:pPr>
      <w:r w:rsidRPr="00F91AB6">
        <w:rPr>
          <w:rFonts w:ascii="Calibri" w:eastAsiaTheme="minorHAnsi" w:hAnsi="Calibri" w:cs="Calibri"/>
          <w:i/>
          <w:color w:val="000000"/>
          <w:lang w:eastAsia="en-US"/>
        </w:rPr>
        <w:t>*</w:t>
      </w:r>
      <w:r w:rsidRPr="00F91AB6">
        <w:rPr>
          <w:rFonts w:ascii="Calibri" w:eastAsiaTheme="minorHAnsi" w:hAnsi="Calibri" w:cs="Calibri"/>
          <w:b/>
          <w:bCs/>
          <w:i/>
          <w:color w:val="000000"/>
          <w:lang w:eastAsia="en-US"/>
        </w:rPr>
        <w:t xml:space="preserve">W przypadku wskazania przez Wykonawcę w/w dokumentu, w formie elektronicznej pod określonymi adresami internetowymi ogólnodostępnych i bezpłatnych baz danych, Zamawiający pobiera samodzielnie z tych baz danych wskazany przez Wykonawcę w/w dokument – dotyczy również Wykonawców zarejestrowanych w CEIDG: </w:t>
      </w:r>
    </w:p>
    <w:p w14:paraId="34981466" w14:textId="77777777" w:rsidR="00FA6CB0" w:rsidRPr="00F91AB6" w:rsidRDefault="00FA6CB0" w:rsidP="00FA6CB0">
      <w:pPr>
        <w:spacing w:line="276" w:lineRule="auto"/>
        <w:ind w:firstLine="284"/>
        <w:jc w:val="both"/>
        <w:rPr>
          <w:rFonts w:ascii="Calibri" w:hAnsi="Calibri" w:cs="Calibri"/>
          <w:i/>
        </w:rPr>
      </w:pPr>
      <w:r w:rsidRPr="00F91AB6">
        <w:rPr>
          <w:rFonts w:ascii="Calibri" w:eastAsiaTheme="minorHAnsi" w:hAnsi="Calibri" w:cs="Calibri"/>
          <w:i/>
          <w:color w:val="000000"/>
          <w:lang w:eastAsia="en-US"/>
        </w:rPr>
        <w:t>...........................................................................................................................................................................</w:t>
      </w:r>
    </w:p>
    <w:p w14:paraId="49536073" w14:textId="77777777" w:rsidR="00FA6CB0" w:rsidRPr="00F91AB6" w:rsidRDefault="00FA6CB0" w:rsidP="00FA6CB0">
      <w:pPr>
        <w:spacing w:line="276" w:lineRule="auto"/>
        <w:ind w:left="284"/>
        <w:rPr>
          <w:rFonts w:ascii="Calibri" w:hAnsi="Calibri" w:cs="Calibri"/>
        </w:rPr>
      </w:pPr>
      <w:r w:rsidRPr="00F91AB6">
        <w:rPr>
          <w:rFonts w:ascii="Calibri" w:hAnsi="Calibri" w:cs="Calibri"/>
        </w:rPr>
        <w:t>dane osoby upoważnionej do kontaktowania się z Zamawiającym: ......................................................................................................................................</w:t>
      </w:r>
    </w:p>
    <w:p w14:paraId="1EA7FBFD" w14:textId="77777777" w:rsidR="00FA6CB0" w:rsidRPr="00F91AB6" w:rsidRDefault="00FA6CB0" w:rsidP="00FA6CB0">
      <w:pPr>
        <w:spacing w:line="276" w:lineRule="auto"/>
        <w:ind w:left="284"/>
        <w:jc w:val="both"/>
        <w:rPr>
          <w:rFonts w:ascii="Calibri" w:hAnsi="Calibri" w:cs="Calibri"/>
        </w:rPr>
      </w:pPr>
      <w:r w:rsidRPr="00F91AB6">
        <w:rPr>
          <w:rFonts w:ascii="Calibri" w:hAnsi="Calibri" w:cs="Calibri"/>
        </w:rPr>
        <w:t>Adres e-mail, na który Zamawiający ma przesłać korespondencję: ………………………………</w:t>
      </w:r>
    </w:p>
    <w:p w14:paraId="2D7AD514" w14:textId="77777777" w:rsidR="00FA6CB0" w:rsidRPr="00F91AB6" w:rsidRDefault="00FA6CB0" w:rsidP="00FA6CB0">
      <w:pPr>
        <w:rPr>
          <w:rFonts w:ascii="Calibri" w:hAnsi="Calibri" w:cs="Calibri"/>
        </w:rPr>
      </w:pPr>
    </w:p>
    <w:p w14:paraId="5C4D34A2" w14:textId="0B094F5A" w:rsidR="00FA6CB0" w:rsidRPr="000C0101" w:rsidRDefault="00FA6CB0" w:rsidP="00FA6CB0">
      <w:pPr>
        <w:pStyle w:val="Default"/>
        <w:jc w:val="center"/>
        <w:rPr>
          <w:rFonts w:ascii="Calibri" w:hAnsi="Calibri" w:cs="Calibri"/>
          <w:b/>
        </w:rPr>
      </w:pPr>
      <w:r w:rsidRPr="000C0101">
        <w:rPr>
          <w:rFonts w:ascii="Calibri" w:hAnsi="Calibri" w:cs="Calibri"/>
          <w:b/>
        </w:rPr>
        <w:t xml:space="preserve">OFERTA WYKONAWCY </w:t>
      </w:r>
    </w:p>
    <w:p w14:paraId="51431991" w14:textId="5A445004" w:rsidR="00532A22" w:rsidRPr="008E003F" w:rsidRDefault="00532A22" w:rsidP="00532A22">
      <w:pPr>
        <w:pStyle w:val="Default"/>
        <w:numPr>
          <w:ilvl w:val="0"/>
          <w:numId w:val="83"/>
        </w:numPr>
        <w:spacing w:line="276" w:lineRule="auto"/>
        <w:ind w:left="284" w:hanging="284"/>
        <w:jc w:val="both"/>
        <w:rPr>
          <w:rFonts w:ascii="Calibri" w:eastAsiaTheme="minorHAnsi" w:hAnsi="Calibri" w:cs="Calibri"/>
          <w:lang w:eastAsia="en-US"/>
        </w:rPr>
      </w:pPr>
      <w:r w:rsidRPr="00532A22">
        <w:rPr>
          <w:rFonts w:ascii="Calibri" w:eastAsiaTheme="minorHAnsi" w:hAnsi="Calibri" w:cs="Calibri"/>
          <w:sz w:val="22"/>
          <w:szCs w:val="22"/>
          <w:lang w:eastAsia="en-US"/>
        </w:rPr>
        <w:t>W odpowiedzi na ogłoszenie o zamówieniu</w:t>
      </w:r>
      <w:r w:rsidRPr="00532A22">
        <w:rPr>
          <w:rFonts w:ascii="CIDFont+F3" w:eastAsiaTheme="minorHAnsi" w:hAnsi="CIDFont+F3" w:cs="CIDFont+F3"/>
          <w:lang w:eastAsia="en-US"/>
        </w:rPr>
        <w:t xml:space="preserve"> pn. </w:t>
      </w:r>
      <w:r w:rsidRPr="00532A22">
        <w:rPr>
          <w:rFonts w:asciiTheme="minorHAnsi" w:hAnsiTheme="minorHAnsi" w:cstheme="minorHAnsi"/>
          <w:b/>
          <w:bCs/>
          <w:sz w:val="20"/>
          <w:szCs w:val="20"/>
        </w:rPr>
        <w:t>DOSTAWA SERWERA DLA SYSTEMU DZIEDZINOWEGO BANK KRWI</w:t>
      </w:r>
      <w:r w:rsidRPr="00532A22">
        <w:rPr>
          <w:rFonts w:ascii="CIDFont+F3" w:eastAsiaTheme="minorHAnsi" w:hAnsi="CIDFont+F3" w:cs="CIDFont+F3"/>
          <w:lang w:eastAsia="en-US"/>
        </w:rPr>
        <w:t xml:space="preserve"> </w:t>
      </w:r>
      <w:r w:rsidRPr="00532A22">
        <w:rPr>
          <w:rFonts w:ascii="CIDFont+F3" w:eastAsiaTheme="minorHAnsi" w:hAnsi="CIDFont+F3" w:cs="CIDFont+F3"/>
          <w:lang w:eastAsia="en-US"/>
        </w:rPr>
        <w:t>o</w:t>
      </w:r>
      <w:r w:rsidRPr="00532A22">
        <w:rPr>
          <w:rFonts w:asciiTheme="minorHAnsi" w:hAnsiTheme="minorHAnsi" w:cs="Calibri"/>
          <w:sz w:val="22"/>
          <w:szCs w:val="22"/>
        </w:rPr>
        <w:t>ferujemy wykonanie przedmiotu zamówienia na warunkach i zasadach określonych w SWZ</w:t>
      </w:r>
      <w:r>
        <w:rPr>
          <w:rFonts w:asciiTheme="minorHAnsi" w:hAnsiTheme="minorHAnsi" w:cs="Calibri"/>
          <w:sz w:val="22"/>
          <w:szCs w:val="22"/>
        </w:rPr>
        <w:t xml:space="preserve"> </w:t>
      </w:r>
      <w:r w:rsidRPr="00532A22">
        <w:rPr>
          <w:rFonts w:asciiTheme="minorHAnsi" w:hAnsiTheme="minorHAnsi" w:cstheme="minorHAnsi"/>
        </w:rPr>
        <w:t>zgodnie z następującą ceną: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481"/>
        <w:gridCol w:w="4368"/>
        <w:gridCol w:w="850"/>
        <w:gridCol w:w="1276"/>
        <w:gridCol w:w="992"/>
        <w:gridCol w:w="1560"/>
      </w:tblGrid>
      <w:tr w:rsidR="00532A22" w14:paraId="4AECA636" w14:textId="77777777" w:rsidTr="00A31B56">
        <w:tc>
          <w:tcPr>
            <w:tcW w:w="481" w:type="dxa"/>
          </w:tcPr>
          <w:p w14:paraId="0586F210" w14:textId="77777777" w:rsidR="00532A22" w:rsidRPr="00532A22" w:rsidRDefault="00532A22" w:rsidP="00532A22">
            <w:pPr>
              <w:tabs>
                <w:tab w:val="left" w:pos="360"/>
              </w:tabs>
              <w:suppressAutoHyphens/>
              <w:autoSpaceDE w:val="0"/>
              <w:spacing w:line="276" w:lineRule="auto"/>
              <w:jc w:val="both"/>
              <w:rPr>
                <w:rFonts w:ascii="Calibri" w:hAnsi="Calibri" w:cs="Calibri"/>
                <w:b/>
              </w:rPr>
            </w:pPr>
            <w:r w:rsidRPr="00532A22">
              <w:rPr>
                <w:rFonts w:ascii="Calibri" w:hAnsi="Calibri" w:cs="Calibri"/>
                <w:b/>
              </w:rPr>
              <w:t>l.p.</w:t>
            </w:r>
          </w:p>
        </w:tc>
        <w:tc>
          <w:tcPr>
            <w:tcW w:w="4368" w:type="dxa"/>
          </w:tcPr>
          <w:p w14:paraId="25010B62" w14:textId="7E3DCF19" w:rsidR="00532A22" w:rsidRPr="009F1A48" w:rsidRDefault="00532A22" w:rsidP="004F593A">
            <w:pPr>
              <w:pStyle w:val="Akapitzlist"/>
              <w:tabs>
                <w:tab w:val="left" w:pos="360"/>
              </w:tabs>
              <w:suppressAutoHyphens/>
              <w:autoSpaceDE w:val="0"/>
              <w:spacing w:line="276" w:lineRule="auto"/>
              <w:ind w:left="0"/>
              <w:jc w:val="both"/>
              <w:rPr>
                <w:rFonts w:ascii="Calibri" w:hAnsi="Calibri" w:cs="Calibri"/>
                <w:b/>
                <w:lang w:val="pl-PL"/>
              </w:rPr>
            </w:pPr>
            <w:r>
              <w:rPr>
                <w:rFonts w:ascii="Calibri" w:hAnsi="Calibri" w:cs="Calibri"/>
                <w:b/>
                <w:lang w:val="pl-PL"/>
              </w:rPr>
              <w:t>Przedmiot</w:t>
            </w:r>
          </w:p>
        </w:tc>
        <w:tc>
          <w:tcPr>
            <w:tcW w:w="850" w:type="dxa"/>
          </w:tcPr>
          <w:p w14:paraId="341E7197" w14:textId="77777777" w:rsidR="00532A22" w:rsidRDefault="00532A22" w:rsidP="004F593A">
            <w:pPr>
              <w:pStyle w:val="Akapitzlist"/>
              <w:tabs>
                <w:tab w:val="left" w:pos="360"/>
              </w:tabs>
              <w:suppressAutoHyphens/>
              <w:autoSpaceDE w:val="0"/>
              <w:spacing w:line="276" w:lineRule="auto"/>
              <w:ind w:left="0"/>
              <w:jc w:val="both"/>
              <w:rPr>
                <w:rFonts w:ascii="Calibri" w:hAnsi="Calibri" w:cs="Calibri"/>
                <w:b/>
                <w:lang w:val="pl-PL"/>
              </w:rPr>
            </w:pPr>
            <w:r>
              <w:rPr>
                <w:rFonts w:ascii="Calibri" w:hAnsi="Calibri" w:cs="Calibri"/>
                <w:b/>
                <w:lang w:val="pl-PL"/>
              </w:rPr>
              <w:t>Ilość</w:t>
            </w:r>
          </w:p>
          <w:p w14:paraId="0EF8702C" w14:textId="77777777" w:rsidR="00532A22" w:rsidRPr="009F1A48" w:rsidRDefault="00532A22" w:rsidP="004F593A">
            <w:pPr>
              <w:pStyle w:val="Akapitzlist"/>
              <w:tabs>
                <w:tab w:val="left" w:pos="360"/>
              </w:tabs>
              <w:suppressAutoHyphens/>
              <w:autoSpaceDE w:val="0"/>
              <w:spacing w:line="276" w:lineRule="auto"/>
              <w:ind w:left="0"/>
              <w:jc w:val="both"/>
              <w:rPr>
                <w:rFonts w:ascii="Calibri" w:hAnsi="Calibri" w:cs="Calibri"/>
                <w:b/>
                <w:lang w:val="pl-PL"/>
              </w:rPr>
            </w:pPr>
          </w:p>
        </w:tc>
        <w:tc>
          <w:tcPr>
            <w:tcW w:w="1276" w:type="dxa"/>
          </w:tcPr>
          <w:p w14:paraId="08959FF8" w14:textId="3337AF30" w:rsidR="00532A22" w:rsidRPr="009F1A48" w:rsidRDefault="00532A22" w:rsidP="004F593A">
            <w:pPr>
              <w:pStyle w:val="Akapitzlist"/>
              <w:tabs>
                <w:tab w:val="left" w:pos="360"/>
              </w:tabs>
              <w:suppressAutoHyphens/>
              <w:autoSpaceDE w:val="0"/>
              <w:spacing w:line="276" w:lineRule="auto"/>
              <w:ind w:left="0"/>
              <w:jc w:val="both"/>
              <w:rPr>
                <w:rFonts w:ascii="Calibri" w:hAnsi="Calibri" w:cs="Calibri"/>
                <w:b/>
                <w:lang w:val="pl-PL"/>
              </w:rPr>
            </w:pPr>
            <w:r>
              <w:rPr>
                <w:rFonts w:ascii="Calibri" w:hAnsi="Calibri" w:cs="Calibri"/>
                <w:b/>
                <w:lang w:val="pl-PL"/>
              </w:rPr>
              <w:t xml:space="preserve">Wartość </w:t>
            </w:r>
            <w:r>
              <w:rPr>
                <w:rFonts w:ascii="Calibri" w:hAnsi="Calibri" w:cs="Calibri"/>
                <w:b/>
                <w:lang w:val="pl-PL"/>
              </w:rPr>
              <w:t>netto</w:t>
            </w:r>
          </w:p>
        </w:tc>
        <w:tc>
          <w:tcPr>
            <w:tcW w:w="992" w:type="dxa"/>
          </w:tcPr>
          <w:p w14:paraId="6F26927B" w14:textId="77777777" w:rsidR="00532A22" w:rsidRDefault="00532A22" w:rsidP="004F593A">
            <w:pPr>
              <w:pStyle w:val="Akapitzlist"/>
              <w:tabs>
                <w:tab w:val="left" w:pos="360"/>
              </w:tabs>
              <w:suppressAutoHyphens/>
              <w:autoSpaceDE w:val="0"/>
              <w:spacing w:line="276" w:lineRule="auto"/>
              <w:ind w:left="0"/>
              <w:jc w:val="both"/>
              <w:rPr>
                <w:rFonts w:ascii="Calibri" w:hAnsi="Calibri" w:cs="Calibri"/>
                <w:b/>
                <w:lang w:val="pl-PL"/>
              </w:rPr>
            </w:pPr>
            <w:r>
              <w:rPr>
                <w:rFonts w:ascii="Calibri" w:hAnsi="Calibri" w:cs="Calibri"/>
                <w:b/>
                <w:lang w:val="pl-PL"/>
              </w:rPr>
              <w:t>VAT (%)</w:t>
            </w:r>
          </w:p>
        </w:tc>
        <w:tc>
          <w:tcPr>
            <w:tcW w:w="1560" w:type="dxa"/>
          </w:tcPr>
          <w:p w14:paraId="35CE6B06" w14:textId="26EE2D5A" w:rsidR="00532A22" w:rsidRDefault="00532A22" w:rsidP="004F593A">
            <w:pPr>
              <w:pStyle w:val="Akapitzlist"/>
              <w:tabs>
                <w:tab w:val="left" w:pos="360"/>
              </w:tabs>
              <w:suppressAutoHyphens/>
              <w:autoSpaceDE w:val="0"/>
              <w:spacing w:line="276" w:lineRule="auto"/>
              <w:ind w:left="0"/>
              <w:jc w:val="both"/>
              <w:rPr>
                <w:rFonts w:ascii="Calibri" w:hAnsi="Calibri" w:cs="Calibri"/>
                <w:b/>
                <w:lang w:val="pl-PL"/>
              </w:rPr>
            </w:pPr>
            <w:r>
              <w:rPr>
                <w:rFonts w:ascii="Calibri" w:hAnsi="Calibri" w:cs="Calibri"/>
                <w:b/>
                <w:lang w:val="pl-PL"/>
              </w:rPr>
              <w:t>Wartość brutto</w:t>
            </w:r>
          </w:p>
        </w:tc>
      </w:tr>
      <w:tr w:rsidR="00532A22" w14:paraId="1B92CAA7" w14:textId="77777777" w:rsidTr="00A31B56">
        <w:tc>
          <w:tcPr>
            <w:tcW w:w="481" w:type="dxa"/>
          </w:tcPr>
          <w:p w14:paraId="73B14812" w14:textId="77777777" w:rsidR="00532A22" w:rsidRPr="009F1A48" w:rsidRDefault="00532A22" w:rsidP="004F593A">
            <w:pPr>
              <w:pStyle w:val="Akapitzlist"/>
              <w:tabs>
                <w:tab w:val="left" w:pos="360"/>
              </w:tabs>
              <w:suppressAutoHyphens/>
              <w:autoSpaceDE w:val="0"/>
              <w:spacing w:line="276" w:lineRule="auto"/>
              <w:ind w:left="0"/>
              <w:jc w:val="both"/>
              <w:rPr>
                <w:rFonts w:ascii="Calibri" w:hAnsi="Calibri" w:cs="Calibri"/>
                <w:b/>
                <w:lang w:val="pl-PL"/>
              </w:rPr>
            </w:pPr>
            <w:r>
              <w:rPr>
                <w:rFonts w:ascii="Calibri" w:hAnsi="Calibri" w:cs="Calibri"/>
                <w:b/>
                <w:lang w:val="pl-PL"/>
              </w:rPr>
              <w:t>1</w:t>
            </w:r>
          </w:p>
        </w:tc>
        <w:tc>
          <w:tcPr>
            <w:tcW w:w="4368" w:type="dxa"/>
          </w:tcPr>
          <w:p w14:paraId="4DADC9D2" w14:textId="50351F98" w:rsidR="00532A22" w:rsidRPr="008E003F" w:rsidRDefault="00532A22" w:rsidP="004F593A">
            <w:pPr>
              <w:pStyle w:val="Akapitzlist"/>
              <w:tabs>
                <w:tab w:val="left" w:pos="360"/>
              </w:tabs>
              <w:suppressAutoHyphens/>
              <w:autoSpaceDE w:val="0"/>
              <w:spacing w:line="276" w:lineRule="auto"/>
              <w:ind w:left="0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8E003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SERWER DLA SYSTEMU DZIEDZINOWEGO BANK KRWI</w:t>
            </w:r>
          </w:p>
          <w:p w14:paraId="32C5523D" w14:textId="44BCFC6B" w:rsidR="00532A22" w:rsidRPr="008E003F" w:rsidRDefault="00532A22" w:rsidP="004F593A">
            <w:pPr>
              <w:pStyle w:val="Akapitzlist"/>
              <w:tabs>
                <w:tab w:val="left" w:pos="360"/>
              </w:tabs>
              <w:suppressAutoHyphens/>
              <w:autoSpaceDE w:val="0"/>
              <w:spacing w:line="276" w:lineRule="auto"/>
              <w:ind w:left="0"/>
              <w:rPr>
                <w:rFonts w:asciiTheme="minorHAnsi" w:hAnsiTheme="minorHAnsi" w:cstheme="minorHAnsi"/>
                <w:bCs/>
                <w:sz w:val="18"/>
                <w:szCs w:val="18"/>
                <w:lang w:val="pl-PL"/>
              </w:rPr>
            </w:pPr>
            <w:r w:rsidRPr="008E003F">
              <w:rPr>
                <w:rFonts w:asciiTheme="minorHAnsi" w:hAnsiTheme="minorHAnsi" w:cstheme="minorHAnsi"/>
                <w:bCs/>
                <w:sz w:val="18"/>
                <w:szCs w:val="18"/>
                <w:lang w:val="pl-PL"/>
              </w:rPr>
              <w:t>Nazwa</w:t>
            </w:r>
            <w:r w:rsidR="008E003F" w:rsidRPr="008E003F">
              <w:rPr>
                <w:rFonts w:asciiTheme="minorHAnsi" w:hAnsiTheme="minorHAnsi" w:cstheme="minorHAnsi"/>
                <w:bCs/>
                <w:sz w:val="18"/>
                <w:szCs w:val="18"/>
                <w:lang w:val="pl-PL"/>
              </w:rPr>
              <w:t xml:space="preserve"> oferowanego serwera</w:t>
            </w:r>
            <w:r w:rsidRPr="008E003F">
              <w:rPr>
                <w:rFonts w:asciiTheme="minorHAnsi" w:hAnsiTheme="minorHAnsi" w:cstheme="minorHAnsi"/>
                <w:bCs/>
                <w:sz w:val="18"/>
                <w:szCs w:val="18"/>
                <w:lang w:val="pl-PL"/>
              </w:rPr>
              <w:t>…………………………..</w:t>
            </w:r>
          </w:p>
          <w:p w14:paraId="52C2CD7F" w14:textId="77777777" w:rsidR="00532A22" w:rsidRPr="008E003F" w:rsidRDefault="00532A22" w:rsidP="004F593A">
            <w:pPr>
              <w:pStyle w:val="Akapitzlist"/>
              <w:tabs>
                <w:tab w:val="left" w:pos="360"/>
              </w:tabs>
              <w:suppressAutoHyphens/>
              <w:autoSpaceDE w:val="0"/>
              <w:spacing w:line="276" w:lineRule="auto"/>
              <w:ind w:left="0"/>
              <w:rPr>
                <w:rFonts w:asciiTheme="minorHAnsi" w:hAnsiTheme="minorHAnsi" w:cstheme="minorHAnsi"/>
                <w:bCs/>
                <w:sz w:val="18"/>
                <w:szCs w:val="18"/>
                <w:lang w:val="pl-PL"/>
              </w:rPr>
            </w:pPr>
            <w:r w:rsidRPr="008E003F">
              <w:rPr>
                <w:rFonts w:asciiTheme="minorHAnsi" w:hAnsiTheme="minorHAnsi" w:cstheme="minorHAnsi"/>
                <w:bCs/>
                <w:sz w:val="18"/>
                <w:szCs w:val="18"/>
                <w:lang w:val="pl-PL"/>
              </w:rPr>
              <w:t xml:space="preserve">Typ/model……………………. </w:t>
            </w:r>
          </w:p>
          <w:p w14:paraId="52F632DE" w14:textId="49ABC77F" w:rsidR="008E003F" w:rsidRPr="008E003F" w:rsidRDefault="008E003F" w:rsidP="004F593A">
            <w:pPr>
              <w:pStyle w:val="Akapitzlist"/>
              <w:tabs>
                <w:tab w:val="left" w:pos="360"/>
              </w:tabs>
              <w:suppressAutoHyphens/>
              <w:autoSpaceDE w:val="0"/>
              <w:spacing w:line="276" w:lineRule="auto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003F">
              <w:rPr>
                <w:rFonts w:asciiTheme="minorHAnsi" w:hAnsiTheme="minorHAnsi" w:cstheme="minorHAnsi"/>
                <w:sz w:val="18"/>
                <w:szCs w:val="18"/>
              </w:rPr>
              <w:t>Rok produkcji: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</w:t>
            </w:r>
          </w:p>
          <w:p w14:paraId="0791CD39" w14:textId="7A30A656" w:rsidR="008E003F" w:rsidRPr="008E003F" w:rsidRDefault="008E003F" w:rsidP="004F593A">
            <w:pPr>
              <w:pStyle w:val="Akapitzlist"/>
              <w:tabs>
                <w:tab w:val="left" w:pos="360"/>
              </w:tabs>
              <w:suppressAutoHyphens/>
              <w:autoSpaceDE w:val="0"/>
              <w:spacing w:line="276" w:lineRule="auto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003F">
              <w:rPr>
                <w:rFonts w:asciiTheme="minorHAnsi" w:hAnsiTheme="minorHAnsi" w:cstheme="minorHAnsi"/>
                <w:sz w:val="18"/>
                <w:szCs w:val="18"/>
              </w:rPr>
              <w:t>Producent serwera: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</w:t>
            </w:r>
          </w:p>
          <w:p w14:paraId="0988B063" w14:textId="3DEC691A" w:rsidR="008E003F" w:rsidRPr="008E003F" w:rsidRDefault="008E003F" w:rsidP="004F593A">
            <w:pPr>
              <w:pStyle w:val="Akapitzlist"/>
              <w:tabs>
                <w:tab w:val="left" w:pos="360"/>
              </w:tabs>
              <w:suppressAutoHyphens/>
              <w:autoSpaceDE w:val="0"/>
              <w:spacing w:line="276" w:lineRule="auto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E003F">
              <w:rPr>
                <w:rFonts w:asciiTheme="minorHAnsi" w:hAnsiTheme="minorHAnsi" w:cstheme="minorHAnsi"/>
                <w:sz w:val="18"/>
                <w:szCs w:val="18"/>
              </w:rPr>
              <w:t>Nazwa systemu operacyjnego i jego wersji: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……………………………</w:t>
            </w:r>
          </w:p>
          <w:p w14:paraId="56F0C826" w14:textId="45D6E387" w:rsidR="008E003F" w:rsidRPr="008E003F" w:rsidRDefault="008E003F" w:rsidP="008E003F">
            <w:pPr>
              <w:pStyle w:val="Akapitzlist"/>
              <w:tabs>
                <w:tab w:val="left" w:pos="360"/>
              </w:tabs>
              <w:suppressAutoHyphens/>
              <w:autoSpaceDE w:val="0"/>
              <w:spacing w:line="276" w:lineRule="auto"/>
              <w:ind w:left="0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8E003F">
              <w:rPr>
                <w:rFonts w:asciiTheme="minorHAnsi" w:hAnsiTheme="minorHAnsi" w:cstheme="minorHAnsi"/>
                <w:sz w:val="18"/>
                <w:szCs w:val="18"/>
              </w:rPr>
              <w:t>Producent oprogramowania</w:t>
            </w:r>
            <w:r w:rsidRPr="008E003F">
              <w:rPr>
                <w:rFonts w:asciiTheme="minorHAnsi" w:hAnsiTheme="minorHAnsi" w:cstheme="minorHAnsi"/>
                <w:sz w:val="18"/>
                <w:szCs w:val="18"/>
              </w:rPr>
              <w:t>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…………………………</w:t>
            </w:r>
          </w:p>
        </w:tc>
        <w:tc>
          <w:tcPr>
            <w:tcW w:w="850" w:type="dxa"/>
          </w:tcPr>
          <w:p w14:paraId="6E3B3969" w14:textId="243EF821" w:rsidR="00532A22" w:rsidRPr="009F1A48" w:rsidRDefault="00532A22" w:rsidP="008E003F">
            <w:pPr>
              <w:pStyle w:val="Akapitzlist"/>
              <w:tabs>
                <w:tab w:val="left" w:pos="360"/>
              </w:tabs>
              <w:suppressAutoHyphens/>
              <w:autoSpaceDE w:val="0"/>
              <w:spacing w:line="276" w:lineRule="auto"/>
              <w:ind w:left="0"/>
              <w:jc w:val="center"/>
              <w:rPr>
                <w:rFonts w:ascii="Calibri" w:hAnsi="Calibri" w:cs="Calibri"/>
                <w:b/>
                <w:lang w:val="pl-PL"/>
              </w:rPr>
            </w:pPr>
            <w:r>
              <w:rPr>
                <w:rFonts w:ascii="Calibri" w:hAnsi="Calibri" w:cs="Calibri"/>
                <w:b/>
                <w:lang w:val="pl-PL"/>
              </w:rPr>
              <w:t>1</w:t>
            </w:r>
          </w:p>
        </w:tc>
        <w:tc>
          <w:tcPr>
            <w:tcW w:w="1276" w:type="dxa"/>
          </w:tcPr>
          <w:p w14:paraId="03B9C416" w14:textId="77777777" w:rsidR="00532A22" w:rsidRDefault="00532A22" w:rsidP="004F593A">
            <w:pPr>
              <w:pStyle w:val="Akapitzlist"/>
              <w:tabs>
                <w:tab w:val="left" w:pos="360"/>
              </w:tabs>
              <w:suppressAutoHyphens/>
              <w:autoSpaceDE w:val="0"/>
              <w:spacing w:line="276" w:lineRule="auto"/>
              <w:ind w:left="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</w:tcPr>
          <w:p w14:paraId="08A42563" w14:textId="77777777" w:rsidR="00532A22" w:rsidRPr="009F1A48" w:rsidRDefault="00532A22" w:rsidP="004F593A">
            <w:pPr>
              <w:pStyle w:val="Akapitzlist"/>
              <w:tabs>
                <w:tab w:val="left" w:pos="360"/>
              </w:tabs>
              <w:suppressAutoHyphens/>
              <w:autoSpaceDE w:val="0"/>
              <w:spacing w:line="276" w:lineRule="auto"/>
              <w:ind w:left="0"/>
              <w:jc w:val="both"/>
              <w:rPr>
                <w:rFonts w:ascii="Calibri" w:hAnsi="Calibri" w:cs="Calibri"/>
                <w:b/>
                <w:lang w:val="pl-PL"/>
              </w:rPr>
            </w:pPr>
          </w:p>
        </w:tc>
        <w:tc>
          <w:tcPr>
            <w:tcW w:w="1560" w:type="dxa"/>
          </w:tcPr>
          <w:p w14:paraId="1C3AEC95" w14:textId="77777777" w:rsidR="00532A22" w:rsidRDefault="00532A22" w:rsidP="004F593A">
            <w:pPr>
              <w:pStyle w:val="Akapitzlist"/>
              <w:tabs>
                <w:tab w:val="left" w:pos="360"/>
              </w:tabs>
              <w:suppressAutoHyphens/>
              <w:autoSpaceDE w:val="0"/>
              <w:spacing w:line="276" w:lineRule="auto"/>
              <w:ind w:left="0"/>
              <w:jc w:val="both"/>
              <w:rPr>
                <w:rFonts w:ascii="Calibri" w:hAnsi="Calibri" w:cs="Calibri"/>
                <w:b/>
              </w:rPr>
            </w:pPr>
          </w:p>
        </w:tc>
      </w:tr>
    </w:tbl>
    <w:p w14:paraId="4C76AE90" w14:textId="568B7AE5" w:rsidR="00532A22" w:rsidRPr="00532A22" w:rsidRDefault="00532A22" w:rsidP="00532A22">
      <w:pPr>
        <w:spacing w:line="276" w:lineRule="auto"/>
        <w:jc w:val="both"/>
        <w:rPr>
          <w:i/>
        </w:rPr>
      </w:pPr>
      <w:r w:rsidRPr="00532A22">
        <w:rPr>
          <w:i/>
        </w:rPr>
        <w:t>Cena oferty zawiera ostateczną, sumaryczną cenę obejmującą wszystkie koszty związane z realizacją przedmiotu zamówienia z uwzględnieniem m. in. opłat i podatków (w tym podatku VAT) wg odpowiadających jej składników cenowych, kosztów transportu, montażu, instalacji itp.</w:t>
      </w:r>
    </w:p>
    <w:p w14:paraId="0013B191" w14:textId="77777777" w:rsidR="00532A22" w:rsidRPr="00532A22" w:rsidRDefault="00532A22" w:rsidP="00532A22">
      <w:pPr>
        <w:pStyle w:val="Akapitzlist"/>
        <w:tabs>
          <w:tab w:val="left" w:pos="426"/>
        </w:tabs>
        <w:spacing w:line="276" w:lineRule="auto"/>
        <w:ind w:left="720"/>
        <w:rPr>
          <w:rFonts w:asciiTheme="minorHAnsi" w:hAnsiTheme="minorHAnsi" w:cstheme="minorHAnsi"/>
        </w:rPr>
      </w:pPr>
    </w:p>
    <w:p w14:paraId="5B749DE8" w14:textId="015EC74A" w:rsidR="000A1930" w:rsidRPr="00A31B56" w:rsidRDefault="000A1930" w:rsidP="008C35C4">
      <w:pPr>
        <w:pStyle w:val="Akapitzlist"/>
        <w:numPr>
          <w:ilvl w:val="0"/>
          <w:numId w:val="83"/>
        </w:numPr>
        <w:ind w:left="284" w:hanging="284"/>
        <w:rPr>
          <w:rFonts w:ascii="Calibri" w:hAnsi="Calibri" w:cs="Calibri"/>
          <w:b/>
          <w:bCs/>
        </w:rPr>
      </w:pPr>
      <w:r w:rsidRPr="00A31B56">
        <w:rPr>
          <w:rFonts w:ascii="Calibri" w:hAnsi="Calibri" w:cs="Calibri"/>
          <w:b/>
          <w:bCs/>
        </w:rPr>
        <w:t>OŚWIADCZENIA DO UZYSKANIA PUNKTÓW W POZACENOWYCH KRYTERIACH OCENY OFERT:</w:t>
      </w:r>
    </w:p>
    <w:p w14:paraId="1747168E" w14:textId="77777777" w:rsidR="000A1930" w:rsidRDefault="000A1930" w:rsidP="000A1930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Oświadczamy, że:</w:t>
      </w:r>
    </w:p>
    <w:p w14:paraId="30CB490D" w14:textId="19C4A50A" w:rsidR="000A1930" w:rsidRPr="008C35C4" w:rsidRDefault="008C35C4" w:rsidP="00A31B56">
      <w:pPr>
        <w:pStyle w:val="Akapitzlist"/>
        <w:widowControl w:val="0"/>
        <w:numPr>
          <w:ilvl w:val="1"/>
          <w:numId w:val="84"/>
        </w:numPr>
        <w:spacing w:line="360" w:lineRule="auto"/>
        <w:ind w:left="709" w:hanging="425"/>
        <w:rPr>
          <w:rFonts w:ascii="Calibri" w:hAnsi="Calibri"/>
        </w:rPr>
      </w:pPr>
      <w:r>
        <w:rPr>
          <w:rFonts w:ascii="Calibri" w:hAnsi="Calibri"/>
        </w:rPr>
        <w:t>Termin realizacji zamówienia wynosi ……………………….</w:t>
      </w:r>
      <w:r w:rsidRPr="008C35C4">
        <w:rPr>
          <w:rFonts w:asciiTheme="minorHAnsi" w:hAnsiTheme="minorHAnsi" w:cstheme="minorHAnsi"/>
          <w:b/>
          <w:lang w:eastAsia="pl-PL"/>
        </w:rPr>
        <w:t xml:space="preserve"> </w:t>
      </w:r>
      <w:r w:rsidRPr="008C35C4">
        <w:rPr>
          <w:rFonts w:asciiTheme="minorHAnsi" w:hAnsiTheme="minorHAnsi" w:cstheme="minorHAnsi"/>
          <w:bCs/>
          <w:lang w:eastAsia="pl-PL"/>
        </w:rPr>
        <w:t>miesiące od zawarcia umowy</w:t>
      </w:r>
      <w:r>
        <w:rPr>
          <w:rFonts w:asciiTheme="minorHAnsi" w:hAnsiTheme="minorHAnsi" w:cstheme="minorHAnsi"/>
          <w:bCs/>
          <w:lang w:eastAsia="pl-PL"/>
        </w:rPr>
        <w:t>;</w:t>
      </w:r>
    </w:p>
    <w:p w14:paraId="13B3A1CA" w14:textId="6602CF56" w:rsidR="008C35C4" w:rsidRPr="008C35C4" w:rsidRDefault="008C35C4" w:rsidP="00A31B56">
      <w:pPr>
        <w:pStyle w:val="Akapitzlist"/>
        <w:widowControl w:val="0"/>
        <w:numPr>
          <w:ilvl w:val="1"/>
          <w:numId w:val="84"/>
        </w:numPr>
        <w:spacing w:line="360" w:lineRule="auto"/>
        <w:ind w:left="709" w:hanging="425"/>
        <w:rPr>
          <w:rFonts w:ascii="Calibri" w:hAnsi="Calibri"/>
        </w:rPr>
      </w:pPr>
      <w:r w:rsidRPr="008C35C4">
        <w:rPr>
          <w:rFonts w:ascii="Calibri" w:hAnsi="Calibri"/>
        </w:rPr>
        <w:t xml:space="preserve">Termin gwarancji wynosi …………………..miesięcy </w:t>
      </w:r>
      <w:r w:rsidRPr="008C35C4">
        <w:rPr>
          <w:rFonts w:ascii="Calibri" w:eastAsia="Calibri" w:hAnsi="Calibri" w:cs="Calibri"/>
          <w:lang w:val="pl-PL" w:eastAsia="en-US"/>
        </w:rPr>
        <w:t>od daty podpisania przez Strony protokołu odbioru w pełni sprawnego przedmiotu umowy</w:t>
      </w:r>
    </w:p>
    <w:p w14:paraId="15A99EC9" w14:textId="77777777" w:rsidR="008C35C4" w:rsidRPr="00A31B56" w:rsidRDefault="008C35C4" w:rsidP="008C35C4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A31B56">
        <w:rPr>
          <w:rFonts w:asciiTheme="minorHAnsi" w:eastAsiaTheme="minorHAnsi" w:hAnsiTheme="minorHAnsi" w:cstheme="minorHAnsi"/>
          <w:color w:val="000000"/>
          <w:lang w:eastAsia="en-US"/>
        </w:rPr>
        <w:t xml:space="preserve">OŚWADCZAMY, że w cenie oferty uwzględnione zostały wszystkie koszty związane z prawidłową realizacją przedmiotu zamówienia. </w:t>
      </w:r>
    </w:p>
    <w:p w14:paraId="273D3ECB" w14:textId="77777777" w:rsidR="008C35C4" w:rsidRPr="00A31B56" w:rsidRDefault="008C35C4" w:rsidP="008C35C4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A31B56">
        <w:rPr>
          <w:rFonts w:asciiTheme="minorHAnsi" w:eastAsiaTheme="minorHAnsi" w:hAnsiTheme="minorHAnsi" w:cstheme="minorHAnsi"/>
          <w:color w:val="000000"/>
          <w:lang w:eastAsia="en-US"/>
        </w:rPr>
        <w:t xml:space="preserve">OŚWIADCZAMY, że zapoznaliśmy się ze Specyfikacją Warunków Zamówienia i akceptujemy wszystkie warunki w niej zawarte. </w:t>
      </w:r>
    </w:p>
    <w:p w14:paraId="739EA6F1" w14:textId="77777777" w:rsidR="008C35C4" w:rsidRPr="00A31B56" w:rsidRDefault="008C35C4" w:rsidP="008C35C4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A31B56">
        <w:rPr>
          <w:rFonts w:asciiTheme="minorHAnsi" w:eastAsiaTheme="minorHAnsi" w:hAnsiTheme="minorHAnsi" w:cstheme="minorHAnsi"/>
          <w:color w:val="000000"/>
          <w:lang w:eastAsia="en-US"/>
        </w:rPr>
        <w:lastRenderedPageBreak/>
        <w:t>OŚWIADCZAMY, że uzyskaliśmy wszelkie informacje niezbędne do prawidłowego przygotowania i złożenia niniejszej oferty.</w:t>
      </w:r>
    </w:p>
    <w:p w14:paraId="28776A68" w14:textId="77777777" w:rsidR="008C35C4" w:rsidRPr="00A31B56" w:rsidRDefault="008C35C4" w:rsidP="008C35C4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A31B56">
        <w:rPr>
          <w:rFonts w:asciiTheme="minorHAnsi" w:eastAsiaTheme="minorHAnsi" w:hAnsiTheme="minorHAnsi" w:cstheme="minorHAnsi"/>
          <w:color w:val="000000"/>
          <w:lang w:eastAsia="en-US"/>
        </w:rPr>
        <w:t xml:space="preserve">OŚWIADCZAMY, że jesteśmy związani niniejszą ofertą od dnia upływu terminu składania ofert do dnia wskazanego w SWZ. </w:t>
      </w:r>
    </w:p>
    <w:p w14:paraId="0839DF31" w14:textId="77777777" w:rsidR="008C35C4" w:rsidRPr="00A31B56" w:rsidRDefault="008C35C4" w:rsidP="008C35C4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A31B56">
        <w:rPr>
          <w:rFonts w:asciiTheme="minorHAnsi" w:eastAsiaTheme="minorHAnsi" w:hAnsiTheme="minorHAnsi" w:cstheme="minorHAnsi"/>
          <w:color w:val="000000"/>
          <w:lang w:eastAsia="en-US"/>
        </w:rPr>
        <w:t xml:space="preserve">OŚWIADCZAMY, że zapoznaliśmy się z Projektowanymi Postanowieniami Umowy, określonymi w załączniku do Specyfikacji Warunków Zamówienia i ZOBOWIĄZUJEMY SIĘ, w przypadku wyboru naszej oferty, do zawarcia umowy zgodnej z niniejszą ofertą, na warunkach w nich określonych. </w:t>
      </w:r>
    </w:p>
    <w:p w14:paraId="2F341240" w14:textId="77777777" w:rsidR="008C35C4" w:rsidRPr="00A31B56" w:rsidRDefault="008C35C4" w:rsidP="008C35C4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A31B56">
        <w:rPr>
          <w:rFonts w:asciiTheme="minorHAnsi" w:eastAsiaTheme="minorHAnsi" w:hAnsiTheme="minorHAnsi" w:cstheme="minorHAnsi"/>
          <w:color w:val="000000"/>
          <w:lang w:eastAsia="en-US"/>
        </w:rPr>
        <w:t>OŚWIADCZAMY, że</w:t>
      </w:r>
      <w:r w:rsidRPr="00A31B56">
        <w:rPr>
          <w:rFonts w:asciiTheme="minorHAnsi" w:eastAsiaTheme="minorHAnsi" w:hAnsiTheme="minorHAnsi" w:cstheme="minorHAnsi"/>
          <w:color w:val="000000"/>
          <w:lang w:val="pl-PL" w:eastAsia="en-US"/>
        </w:rPr>
        <w:t xml:space="preserve"> </w:t>
      </w:r>
      <w:r w:rsidRPr="00A31B56">
        <w:rPr>
          <w:rFonts w:asciiTheme="minorHAnsi" w:hAnsiTheme="minorHAnsi" w:cstheme="minorHAnsi"/>
          <w:color w:val="000000"/>
        </w:rPr>
        <w:t>akceptujemy termin re</w:t>
      </w:r>
      <w:r w:rsidRPr="00A31B56">
        <w:rPr>
          <w:rFonts w:asciiTheme="minorHAnsi" w:hAnsiTheme="minorHAnsi" w:cstheme="minorHAnsi"/>
        </w:rPr>
        <w:t>alizacji przedmiotu umowy</w:t>
      </w:r>
      <w:r w:rsidRPr="00A31B56">
        <w:rPr>
          <w:rFonts w:asciiTheme="minorHAnsi" w:hAnsiTheme="minorHAnsi" w:cstheme="minorHAnsi"/>
          <w:lang w:val="pl-PL"/>
        </w:rPr>
        <w:t>;</w:t>
      </w:r>
    </w:p>
    <w:p w14:paraId="7BACE49B" w14:textId="77777777" w:rsidR="008C35C4" w:rsidRPr="00A31B56" w:rsidRDefault="008C35C4" w:rsidP="008C35C4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A31B56">
        <w:rPr>
          <w:rFonts w:asciiTheme="minorHAnsi" w:eastAsiaTheme="minorHAnsi" w:hAnsiTheme="minorHAnsi" w:cstheme="minorHAnsi"/>
          <w:color w:val="000000"/>
          <w:lang w:eastAsia="en-US"/>
        </w:rPr>
        <w:t>OŚWIADCZAMY, że</w:t>
      </w:r>
      <w:r w:rsidRPr="00A31B56">
        <w:rPr>
          <w:rFonts w:asciiTheme="minorHAnsi" w:eastAsiaTheme="minorHAnsi" w:hAnsiTheme="minorHAnsi" w:cstheme="minorHAnsi"/>
          <w:color w:val="000000"/>
          <w:lang w:val="pl-PL" w:eastAsia="en-US"/>
        </w:rPr>
        <w:t xml:space="preserve"> </w:t>
      </w:r>
      <w:r w:rsidRPr="00A31B56">
        <w:rPr>
          <w:rFonts w:asciiTheme="minorHAnsi" w:hAnsiTheme="minorHAnsi" w:cstheme="minorHAnsi"/>
        </w:rPr>
        <w:t>wypełniliśmy obowiązki informacyjne przewidziane w art. 13 lub art. 14 RODO</w:t>
      </w:r>
      <w:r w:rsidRPr="00A31B56">
        <w:rPr>
          <w:rStyle w:val="Zakotwiczenieprzypisudolnego"/>
          <w:rFonts w:asciiTheme="minorHAnsi" w:eastAsiaTheme="majorEastAsia" w:hAnsiTheme="minorHAnsi" w:cstheme="minorHAnsi"/>
        </w:rPr>
        <w:footnoteReference w:id="1"/>
      </w:r>
      <w:r w:rsidRPr="00A31B56">
        <w:rPr>
          <w:rFonts w:asciiTheme="minorHAnsi" w:hAnsiTheme="minorHAnsi" w:cstheme="minorHAnsi"/>
        </w:rPr>
        <w:t xml:space="preserve"> wobec osób fizycznych, od których dane osobowe bezpośrednio lub pośrednio pozyskaliśmy w celu ubiegania się o udzielenie zamówienia publicznego w niniejszym postępowani</w:t>
      </w:r>
      <w:r w:rsidRPr="00A31B56">
        <w:rPr>
          <w:rFonts w:asciiTheme="minorHAnsi" w:hAnsiTheme="minorHAnsi" w:cstheme="minorHAnsi"/>
          <w:lang w:val="pl-PL"/>
        </w:rPr>
        <w:t>u;</w:t>
      </w:r>
    </w:p>
    <w:p w14:paraId="32CB19D4" w14:textId="015AE06D" w:rsidR="008C35C4" w:rsidRPr="00A31B56" w:rsidRDefault="008C35C4" w:rsidP="008C35C4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A31B56">
        <w:rPr>
          <w:rFonts w:asciiTheme="minorHAnsi" w:eastAsiaTheme="minorHAnsi" w:hAnsiTheme="minorHAnsi" w:cstheme="minorHAnsi"/>
          <w:color w:val="000000"/>
          <w:lang w:eastAsia="en-US"/>
        </w:rPr>
        <w:t>OŚWIADCZAMY, że</w:t>
      </w:r>
      <w:r w:rsidRPr="00A31B56">
        <w:rPr>
          <w:rFonts w:asciiTheme="minorHAnsi" w:hAnsiTheme="minorHAnsi" w:cstheme="minorHAnsi"/>
        </w:rPr>
        <w:t xml:space="preserve"> przedmiot zamówienia spełnia wymagania określone w SWZ, zgodnie z Opisem Przedmiotu Zamówienia – załącznik nr </w:t>
      </w:r>
      <w:r w:rsidRPr="00A31B56">
        <w:rPr>
          <w:rFonts w:asciiTheme="minorHAnsi" w:hAnsiTheme="minorHAnsi" w:cstheme="minorHAnsi"/>
        </w:rPr>
        <w:t>1</w:t>
      </w:r>
      <w:r w:rsidRPr="00A31B56">
        <w:rPr>
          <w:rFonts w:asciiTheme="minorHAnsi" w:hAnsiTheme="minorHAnsi" w:cstheme="minorHAnsi"/>
        </w:rPr>
        <w:t xml:space="preserve"> do SWZ. </w:t>
      </w:r>
    </w:p>
    <w:p w14:paraId="34AA95E2" w14:textId="77777777" w:rsidR="008C35C4" w:rsidRPr="00A31B56" w:rsidRDefault="008C35C4" w:rsidP="008C35C4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A31B56">
        <w:rPr>
          <w:rFonts w:asciiTheme="minorHAnsi" w:hAnsiTheme="minorHAnsi" w:cstheme="minorHAnsi"/>
          <w:bCs/>
        </w:rPr>
        <w:t>Oświadczamy, że przedmiot zamówienia</w:t>
      </w:r>
      <w:r w:rsidRPr="00A31B56">
        <w:rPr>
          <w:rFonts w:asciiTheme="minorHAnsi" w:hAnsiTheme="minorHAnsi" w:cstheme="minorHAnsi"/>
          <w:bCs/>
          <w:i/>
        </w:rPr>
        <w:t xml:space="preserve"> </w:t>
      </w:r>
      <w:r w:rsidRPr="00A31B56">
        <w:rPr>
          <w:rFonts w:asciiTheme="minorHAnsi" w:hAnsiTheme="minorHAnsi" w:cstheme="minorHAnsi"/>
          <w:bCs/>
        </w:rPr>
        <w:t>zamierzamy wykonać</w:t>
      </w:r>
      <w:r w:rsidRPr="00A31B56">
        <w:rPr>
          <w:rFonts w:asciiTheme="minorHAnsi" w:hAnsiTheme="minorHAnsi" w:cstheme="minorHAnsi"/>
          <w:b/>
        </w:rPr>
        <w:t xml:space="preserve"> samodzielnie* – przy udziale podwykonawców*</w:t>
      </w:r>
    </w:p>
    <w:p w14:paraId="0F44DDF7" w14:textId="77777777" w:rsidR="008C35C4" w:rsidRPr="00A31B56" w:rsidRDefault="008C35C4" w:rsidP="008C35C4">
      <w:pPr>
        <w:tabs>
          <w:tab w:val="left" w:pos="426"/>
        </w:tabs>
        <w:spacing w:line="276" w:lineRule="auto"/>
        <w:ind w:left="426"/>
        <w:jc w:val="both"/>
        <w:rPr>
          <w:rFonts w:asciiTheme="minorHAnsi" w:eastAsia="HG Mincho Light J" w:hAnsiTheme="minorHAnsi" w:cstheme="minorHAnsi"/>
          <w:bCs/>
          <w:i/>
        </w:rPr>
      </w:pPr>
      <w:r w:rsidRPr="00A31B56">
        <w:rPr>
          <w:rFonts w:asciiTheme="minorHAnsi" w:eastAsia="HG Mincho Light J" w:hAnsiTheme="minorHAnsi" w:cstheme="minorHAnsi"/>
          <w:bCs/>
          <w:i/>
        </w:rPr>
        <w:t>(*niepotrzebne skreślić)</w:t>
      </w:r>
    </w:p>
    <w:p w14:paraId="6003FE8E" w14:textId="77777777" w:rsidR="008C35C4" w:rsidRPr="00A31B56" w:rsidRDefault="008C35C4" w:rsidP="008C35C4">
      <w:pPr>
        <w:tabs>
          <w:tab w:val="left" w:pos="426"/>
        </w:tabs>
        <w:spacing w:line="276" w:lineRule="auto"/>
        <w:ind w:left="426"/>
        <w:jc w:val="both"/>
        <w:rPr>
          <w:rFonts w:asciiTheme="minorHAnsi" w:eastAsia="HG Mincho Light J" w:hAnsiTheme="minorHAnsi" w:cstheme="minorHAnsi"/>
          <w:bCs/>
          <w:i/>
          <w:iCs/>
        </w:rPr>
      </w:pPr>
      <w:r w:rsidRPr="00A31B56">
        <w:rPr>
          <w:rFonts w:asciiTheme="minorHAnsi" w:eastAsia="HG Mincho Light J" w:hAnsiTheme="minorHAnsi" w:cstheme="minorHAnsi"/>
          <w:bCs/>
          <w:i/>
          <w:iCs/>
        </w:rPr>
        <w:t>Wypełnić poniższą tabelę w przypadku wykonania zamówienia przez podwykonawców.</w:t>
      </w:r>
    </w:p>
    <w:tbl>
      <w:tblPr>
        <w:tblW w:w="8640" w:type="dxa"/>
        <w:tblInd w:w="4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073"/>
      </w:tblGrid>
      <w:tr w:rsidR="008C35C4" w14:paraId="26FB4ADA" w14:textId="77777777" w:rsidTr="004F593A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144985C6" w14:textId="77777777" w:rsidR="008C35C4" w:rsidRDefault="008C35C4" w:rsidP="004F593A">
            <w:pPr>
              <w:spacing w:line="276" w:lineRule="auto"/>
              <w:jc w:val="center"/>
              <w:rPr>
                <w:rFonts w:ascii="Calibri" w:eastAsia="HG Mincho Light J" w:hAnsi="Calibri" w:cs="Calibri"/>
                <w:b/>
                <w:bCs/>
                <w:lang w:eastAsia="en-US"/>
              </w:rPr>
            </w:pPr>
            <w:r>
              <w:rPr>
                <w:rFonts w:ascii="Calibri" w:eastAsia="HG Mincho Light J" w:hAnsi="Calibri" w:cs="Calibri"/>
                <w:b/>
                <w:bCs/>
                <w:lang w:eastAsia="en-US"/>
              </w:rPr>
              <w:t>Lp.</w:t>
            </w:r>
          </w:p>
        </w:tc>
        <w:tc>
          <w:tcPr>
            <w:tcW w:w="8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39DBDE4" w14:textId="77777777" w:rsidR="008C35C4" w:rsidRDefault="008C35C4" w:rsidP="004F593A">
            <w:pPr>
              <w:spacing w:line="276" w:lineRule="auto"/>
              <w:jc w:val="center"/>
              <w:rPr>
                <w:rFonts w:ascii="Calibri" w:eastAsia="HG Mincho Light J" w:hAnsi="Calibri" w:cs="Calibri"/>
                <w:b/>
                <w:bCs/>
                <w:lang w:eastAsia="en-US"/>
              </w:rPr>
            </w:pPr>
            <w:r>
              <w:rPr>
                <w:rFonts w:ascii="Calibri" w:eastAsia="HG Mincho Light J" w:hAnsi="Calibri" w:cs="Calibri"/>
                <w:b/>
                <w:bCs/>
                <w:lang w:eastAsia="en-US"/>
              </w:rPr>
              <w:t xml:space="preserve">Część zamówienia, których wykonanie Wykonawca </w:t>
            </w:r>
          </w:p>
          <w:p w14:paraId="358AC02D" w14:textId="77777777" w:rsidR="008C35C4" w:rsidRDefault="008C35C4" w:rsidP="004F593A">
            <w:pPr>
              <w:spacing w:line="276" w:lineRule="auto"/>
              <w:jc w:val="center"/>
              <w:rPr>
                <w:rFonts w:ascii="Calibri" w:eastAsia="HG Mincho Light J" w:hAnsi="Calibri" w:cs="Calibri"/>
                <w:b/>
                <w:bCs/>
                <w:lang w:eastAsia="en-US"/>
              </w:rPr>
            </w:pPr>
            <w:r>
              <w:rPr>
                <w:rFonts w:ascii="Calibri" w:eastAsia="HG Mincho Light J" w:hAnsi="Calibri" w:cs="Calibri"/>
                <w:b/>
                <w:bCs/>
                <w:lang w:eastAsia="en-US"/>
              </w:rPr>
              <w:t>zamierza powierzyć podwykonawcom</w:t>
            </w:r>
          </w:p>
        </w:tc>
      </w:tr>
      <w:tr w:rsidR="008C35C4" w14:paraId="1A7BB073" w14:textId="77777777" w:rsidTr="004F593A">
        <w:trPr>
          <w:cantSplit/>
          <w:trHeight w:val="17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35222" w14:textId="77777777" w:rsidR="008C35C4" w:rsidRDefault="008C35C4" w:rsidP="004F593A">
            <w:pPr>
              <w:jc w:val="center"/>
              <w:rPr>
                <w:rFonts w:ascii="Calibri" w:eastAsia="HG Mincho Light J" w:hAnsi="Calibri" w:cs="Calibri"/>
                <w:b/>
                <w:bCs/>
                <w:lang w:eastAsia="en-US"/>
              </w:rPr>
            </w:pPr>
          </w:p>
        </w:tc>
        <w:tc>
          <w:tcPr>
            <w:tcW w:w="8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29A07" w14:textId="77777777" w:rsidR="008C35C4" w:rsidRDefault="008C35C4" w:rsidP="004F593A">
            <w:pPr>
              <w:jc w:val="center"/>
              <w:rPr>
                <w:rFonts w:ascii="Calibri" w:eastAsia="HG Mincho Light J" w:hAnsi="Calibri" w:cs="Calibri"/>
                <w:b/>
                <w:bCs/>
                <w:lang w:eastAsia="en-US"/>
              </w:rPr>
            </w:pPr>
          </w:p>
        </w:tc>
      </w:tr>
      <w:tr w:rsidR="008C35C4" w14:paraId="2E880971" w14:textId="77777777" w:rsidTr="004F593A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162CDE35" w14:textId="77777777" w:rsidR="008C35C4" w:rsidRDefault="008C35C4" w:rsidP="004F593A">
            <w:pPr>
              <w:spacing w:line="276" w:lineRule="auto"/>
              <w:jc w:val="center"/>
              <w:rPr>
                <w:rFonts w:ascii="Calibri" w:eastAsia="HG Mincho Light J" w:hAnsi="Calibri" w:cs="Calibri"/>
                <w:b/>
                <w:bCs/>
                <w:lang w:eastAsia="en-US"/>
              </w:rPr>
            </w:pPr>
            <w:r>
              <w:rPr>
                <w:rFonts w:ascii="Calibri" w:eastAsia="HG Mincho Light J" w:hAnsi="Calibri" w:cs="Calibri"/>
                <w:b/>
                <w:bCs/>
                <w:lang w:eastAsia="en-US"/>
              </w:rPr>
              <w:t>Lp.</w:t>
            </w:r>
          </w:p>
        </w:tc>
        <w:tc>
          <w:tcPr>
            <w:tcW w:w="8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52555418" w14:textId="77777777" w:rsidR="008C35C4" w:rsidRDefault="008C35C4" w:rsidP="004F593A">
            <w:pPr>
              <w:spacing w:line="276" w:lineRule="auto"/>
              <w:jc w:val="center"/>
              <w:rPr>
                <w:rFonts w:ascii="Calibri" w:eastAsia="HG Mincho Light J" w:hAnsi="Calibri" w:cs="Calibri"/>
                <w:b/>
                <w:bCs/>
                <w:lang w:eastAsia="en-US"/>
              </w:rPr>
            </w:pPr>
            <w:r>
              <w:rPr>
                <w:rFonts w:ascii="Calibri" w:eastAsia="HG Mincho Light J" w:hAnsi="Calibri" w:cs="Calibri"/>
                <w:b/>
                <w:bCs/>
                <w:lang w:eastAsia="en-US"/>
              </w:rPr>
              <w:t>Nazwy ewentualnych podwykonawców, jeżeli są już znani</w:t>
            </w:r>
          </w:p>
        </w:tc>
      </w:tr>
      <w:tr w:rsidR="008C35C4" w14:paraId="2270B77E" w14:textId="77777777" w:rsidTr="004F593A">
        <w:trPr>
          <w:cantSplit/>
          <w:trHeight w:val="17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EFD08" w14:textId="77777777" w:rsidR="008C35C4" w:rsidRDefault="008C35C4" w:rsidP="004F593A">
            <w:pPr>
              <w:jc w:val="center"/>
              <w:rPr>
                <w:rFonts w:ascii="Calibri" w:eastAsia="HG Mincho Light J" w:hAnsi="Calibri" w:cs="Calibri"/>
                <w:b/>
                <w:bCs/>
                <w:lang w:eastAsia="en-US"/>
              </w:rPr>
            </w:pPr>
          </w:p>
        </w:tc>
        <w:tc>
          <w:tcPr>
            <w:tcW w:w="8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DF29A" w14:textId="77777777" w:rsidR="008C35C4" w:rsidRDefault="008C35C4" w:rsidP="004F593A">
            <w:pPr>
              <w:suppressLineNumbers/>
              <w:snapToGrid w:val="0"/>
              <w:rPr>
                <w:rFonts w:ascii="Calibri" w:eastAsia="HG Mincho Light J" w:hAnsi="Calibri" w:cs="Calibri"/>
                <w:b/>
                <w:bCs/>
                <w:lang w:eastAsia="en-US"/>
              </w:rPr>
            </w:pPr>
          </w:p>
        </w:tc>
      </w:tr>
    </w:tbl>
    <w:p w14:paraId="593C236E" w14:textId="77777777" w:rsidR="008C35C4" w:rsidRDefault="008C35C4" w:rsidP="008C35C4">
      <w:pPr>
        <w:tabs>
          <w:tab w:val="left" w:pos="426"/>
        </w:tabs>
        <w:spacing w:line="276" w:lineRule="auto"/>
        <w:ind w:left="426"/>
        <w:jc w:val="both"/>
        <w:rPr>
          <w:rFonts w:ascii="Calibri" w:eastAsia="HG Mincho Light J" w:hAnsi="Calibri" w:cs="Calibri"/>
          <w:bCs/>
        </w:rPr>
      </w:pPr>
      <w:r>
        <w:rPr>
          <w:rFonts w:ascii="Calibri" w:eastAsia="HG Mincho Light J" w:hAnsi="Calibri" w:cs="Calibri"/>
          <w:bCs/>
        </w:rPr>
        <w:t xml:space="preserve">Powierzenie wykonania części zamówienia podwykonawcom nie zwalnia Wykonawcy </w:t>
      </w:r>
      <w:r>
        <w:rPr>
          <w:rFonts w:ascii="Calibri" w:eastAsia="HG Mincho Light J" w:hAnsi="Calibri" w:cs="Calibri"/>
          <w:bCs/>
        </w:rPr>
        <w:br/>
        <w:t>z odpowiedzialności za należyte wykonanie tego zamówienia.</w:t>
      </w:r>
    </w:p>
    <w:p w14:paraId="64267322" w14:textId="77777777" w:rsidR="008C35C4" w:rsidRPr="00A31B56" w:rsidRDefault="008C35C4" w:rsidP="008C35C4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before="120" w:line="276" w:lineRule="auto"/>
        <w:ind w:left="284" w:hanging="284"/>
        <w:rPr>
          <w:rFonts w:asciiTheme="minorHAnsi" w:hAnsiTheme="minorHAnsi" w:cstheme="minorHAnsi"/>
          <w:i/>
          <w:iCs/>
        </w:rPr>
      </w:pPr>
      <w:r w:rsidRPr="00A31B56">
        <w:rPr>
          <w:rFonts w:asciiTheme="minorHAnsi" w:hAnsiTheme="minorHAnsi" w:cstheme="minorHAnsi"/>
        </w:rPr>
        <w:t>Rodzaj przedsiębiorstwa, jakim jest Wykonawca</w:t>
      </w:r>
      <w:r w:rsidRPr="00A31B56">
        <w:rPr>
          <w:rStyle w:val="Odwoanieprzypisudolnego"/>
          <w:rFonts w:asciiTheme="minorHAnsi" w:hAnsiTheme="minorHAnsi" w:cstheme="minorHAnsi"/>
        </w:rPr>
        <w:footnoteReference w:id="2"/>
      </w:r>
      <w:r w:rsidRPr="00A31B56">
        <w:rPr>
          <w:rFonts w:asciiTheme="minorHAnsi" w:hAnsiTheme="minorHAnsi" w:cstheme="minorHAnsi"/>
        </w:rPr>
        <w:t xml:space="preserve"> (proszę zaznaczyć </w:t>
      </w:r>
      <w:r w:rsidRPr="00A31B56">
        <w:rPr>
          <w:rFonts w:asciiTheme="minorHAnsi" w:hAnsiTheme="minorHAnsi" w:cstheme="minorHAnsi"/>
          <w:b/>
          <w:bCs/>
        </w:rPr>
        <w:t>tylko jedną opcję</w:t>
      </w:r>
      <w:r w:rsidRPr="00A31B56">
        <w:rPr>
          <w:rFonts w:asciiTheme="minorHAnsi" w:hAnsiTheme="minorHAnsi" w:cstheme="minorHAnsi"/>
        </w:rPr>
        <w:t xml:space="preserve">). </w:t>
      </w:r>
      <w:r w:rsidRPr="00A31B56">
        <w:rPr>
          <w:rFonts w:asciiTheme="minorHAnsi" w:hAnsiTheme="minorHAnsi" w:cstheme="minorHAnsi"/>
        </w:rPr>
        <w:br/>
        <w:t>W przypadku Wykonawców składających ofertę wspólną, należy wypełnić dla każdego podmiotu osobno:</w:t>
      </w:r>
    </w:p>
    <w:p w14:paraId="321BC0D6" w14:textId="77777777" w:rsidR="008C35C4" w:rsidRPr="00A31B56" w:rsidRDefault="008C35C4" w:rsidP="008C35C4">
      <w:pPr>
        <w:pStyle w:val="Default"/>
        <w:numPr>
          <w:ilvl w:val="0"/>
          <w:numId w:val="86"/>
        </w:numPr>
        <w:adjustRightInd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31B56">
        <w:rPr>
          <w:rFonts w:asciiTheme="minorHAnsi" w:hAnsiTheme="minorHAnsi" w:cstheme="minorHAnsi"/>
          <w:sz w:val="20"/>
          <w:szCs w:val="20"/>
        </w:rPr>
        <w:t>mikroprzedsiębiorstwo</w:t>
      </w:r>
      <w:r w:rsidRPr="00A31B56">
        <w:rPr>
          <w:rFonts w:asciiTheme="minorHAnsi" w:hAnsiTheme="minorHAnsi" w:cstheme="minorHAnsi"/>
          <w:sz w:val="20"/>
          <w:szCs w:val="20"/>
        </w:rPr>
        <w:tab/>
      </w:r>
      <w:r w:rsidRPr="00A31B56">
        <w:rPr>
          <w:rFonts w:asciiTheme="minorHAnsi" w:hAnsiTheme="minorHAnsi" w:cstheme="minorHAnsi"/>
          <w:sz w:val="20"/>
          <w:szCs w:val="20"/>
        </w:rPr>
        <w:tab/>
      </w:r>
      <w:r w:rsidRPr="00A31B56">
        <w:rPr>
          <w:rFonts w:asciiTheme="minorHAnsi" w:hAnsiTheme="minorHAnsi" w:cstheme="minorHAnsi"/>
          <w:b/>
          <w:bCs/>
          <w:sz w:val="20"/>
          <w:szCs w:val="20"/>
        </w:rPr>
        <w:t>TAK / NIE</w:t>
      </w:r>
    </w:p>
    <w:p w14:paraId="6DC19147" w14:textId="77777777" w:rsidR="008C35C4" w:rsidRPr="00A31B56" w:rsidRDefault="008C35C4" w:rsidP="008C35C4">
      <w:pPr>
        <w:pStyle w:val="Default"/>
        <w:numPr>
          <w:ilvl w:val="0"/>
          <w:numId w:val="86"/>
        </w:numPr>
        <w:adjustRightInd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31B56">
        <w:rPr>
          <w:rFonts w:asciiTheme="minorHAnsi" w:hAnsiTheme="minorHAnsi" w:cstheme="minorHAnsi"/>
          <w:sz w:val="20"/>
          <w:szCs w:val="20"/>
        </w:rPr>
        <w:t>małe przedsiębiorstwo</w:t>
      </w:r>
      <w:r w:rsidRPr="00A31B56">
        <w:rPr>
          <w:rFonts w:asciiTheme="minorHAnsi" w:hAnsiTheme="minorHAnsi" w:cstheme="minorHAnsi"/>
          <w:sz w:val="20"/>
          <w:szCs w:val="20"/>
        </w:rPr>
        <w:tab/>
      </w:r>
      <w:r w:rsidRPr="00A31B56">
        <w:rPr>
          <w:rFonts w:asciiTheme="minorHAnsi" w:hAnsiTheme="minorHAnsi" w:cstheme="minorHAnsi"/>
          <w:sz w:val="20"/>
          <w:szCs w:val="20"/>
        </w:rPr>
        <w:tab/>
      </w:r>
      <w:r w:rsidRPr="00A31B56">
        <w:rPr>
          <w:rFonts w:asciiTheme="minorHAnsi" w:hAnsiTheme="minorHAnsi" w:cstheme="minorHAnsi"/>
          <w:b/>
          <w:bCs/>
          <w:sz w:val="20"/>
          <w:szCs w:val="20"/>
        </w:rPr>
        <w:t>TAK / NIE</w:t>
      </w:r>
    </w:p>
    <w:p w14:paraId="35EF5232" w14:textId="35336359" w:rsidR="008C35C4" w:rsidRPr="00A31B56" w:rsidRDefault="008C35C4" w:rsidP="008C35C4">
      <w:pPr>
        <w:pStyle w:val="Default"/>
        <w:numPr>
          <w:ilvl w:val="0"/>
          <w:numId w:val="86"/>
        </w:numPr>
        <w:adjustRightInd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31B56">
        <w:rPr>
          <w:rFonts w:asciiTheme="minorHAnsi" w:hAnsiTheme="minorHAnsi" w:cstheme="minorHAnsi"/>
          <w:sz w:val="20"/>
          <w:szCs w:val="20"/>
        </w:rPr>
        <w:t>średnie przedsiębiorstwo</w:t>
      </w:r>
      <w:r w:rsidR="00A31B56">
        <w:rPr>
          <w:rFonts w:asciiTheme="minorHAnsi" w:hAnsiTheme="minorHAnsi" w:cstheme="minorHAnsi"/>
          <w:sz w:val="20"/>
          <w:szCs w:val="20"/>
        </w:rPr>
        <w:tab/>
      </w:r>
      <w:r w:rsidRPr="00A31B56">
        <w:rPr>
          <w:rFonts w:asciiTheme="minorHAnsi" w:hAnsiTheme="minorHAnsi" w:cstheme="minorHAnsi"/>
          <w:sz w:val="20"/>
          <w:szCs w:val="20"/>
        </w:rPr>
        <w:tab/>
      </w:r>
      <w:r w:rsidRPr="00A31B56">
        <w:rPr>
          <w:rFonts w:asciiTheme="minorHAnsi" w:hAnsiTheme="minorHAnsi" w:cstheme="minorHAnsi"/>
          <w:b/>
          <w:bCs/>
          <w:sz w:val="20"/>
          <w:szCs w:val="20"/>
        </w:rPr>
        <w:t>TAK / NIE</w:t>
      </w:r>
    </w:p>
    <w:p w14:paraId="39311651" w14:textId="768AFC36" w:rsidR="008C35C4" w:rsidRPr="00DF324D" w:rsidRDefault="008C35C4" w:rsidP="008C35C4">
      <w:pPr>
        <w:pStyle w:val="Default"/>
        <w:numPr>
          <w:ilvl w:val="0"/>
          <w:numId w:val="86"/>
        </w:numPr>
        <w:adjustRightInd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F324D">
        <w:rPr>
          <w:rFonts w:asciiTheme="minorHAnsi" w:hAnsiTheme="minorHAnsi" w:cstheme="minorHAnsi"/>
          <w:color w:val="auto"/>
          <w:sz w:val="22"/>
          <w:szCs w:val="22"/>
        </w:rPr>
        <w:t>jednoosobowa działalność gospodarcza</w:t>
      </w:r>
      <w:r w:rsidRPr="00DF324D"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 w:rsidR="00A31B56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DF324D">
        <w:rPr>
          <w:rFonts w:asciiTheme="minorHAnsi" w:hAnsiTheme="minorHAnsi" w:cstheme="minorHAnsi"/>
          <w:b/>
          <w:bCs/>
          <w:sz w:val="22"/>
          <w:szCs w:val="22"/>
        </w:rPr>
        <w:t>TAK / NIE</w:t>
      </w:r>
    </w:p>
    <w:p w14:paraId="2B31E636" w14:textId="77777777" w:rsidR="008C35C4" w:rsidRPr="00A31B56" w:rsidRDefault="008C35C4" w:rsidP="008C35C4">
      <w:pPr>
        <w:pStyle w:val="Default"/>
        <w:numPr>
          <w:ilvl w:val="0"/>
          <w:numId w:val="86"/>
        </w:numPr>
        <w:adjustRightInd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31B56">
        <w:rPr>
          <w:rFonts w:asciiTheme="minorHAnsi" w:hAnsiTheme="minorHAnsi" w:cstheme="minorHAnsi"/>
          <w:color w:val="auto"/>
          <w:sz w:val="20"/>
          <w:szCs w:val="20"/>
        </w:rPr>
        <w:t>osoba fizyczna nieprowadząca działalności gospodarczej</w:t>
      </w:r>
      <w:r w:rsidRPr="00A31B56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31B56">
        <w:rPr>
          <w:rFonts w:asciiTheme="minorHAnsi" w:hAnsiTheme="minorHAnsi" w:cstheme="minorHAnsi"/>
          <w:b/>
          <w:bCs/>
          <w:sz w:val="20"/>
          <w:szCs w:val="20"/>
        </w:rPr>
        <w:t>TAK / NIE</w:t>
      </w:r>
    </w:p>
    <w:p w14:paraId="345975B7" w14:textId="743C9F76" w:rsidR="008C35C4" w:rsidRPr="00A31B56" w:rsidRDefault="008C35C4" w:rsidP="008C35C4">
      <w:pPr>
        <w:pStyle w:val="Default"/>
        <w:numPr>
          <w:ilvl w:val="0"/>
          <w:numId w:val="86"/>
        </w:numPr>
        <w:adjustRightInd/>
        <w:spacing w:after="160" w:line="259" w:lineRule="auto"/>
        <w:ind w:left="714" w:hanging="357"/>
        <w:rPr>
          <w:rFonts w:asciiTheme="minorHAnsi" w:hAnsiTheme="minorHAnsi" w:cstheme="minorHAnsi"/>
          <w:sz w:val="20"/>
          <w:szCs w:val="20"/>
        </w:rPr>
      </w:pPr>
      <w:r w:rsidRPr="00A31B56">
        <w:rPr>
          <w:rFonts w:asciiTheme="minorHAnsi" w:hAnsiTheme="minorHAnsi" w:cstheme="minorHAnsi"/>
          <w:color w:val="auto"/>
          <w:sz w:val="20"/>
          <w:szCs w:val="20"/>
        </w:rPr>
        <w:t xml:space="preserve">inny rodzaj, jaki: </w:t>
      </w:r>
      <w:r w:rsidRPr="00A31B56">
        <w:rPr>
          <w:rFonts w:asciiTheme="minorHAnsi" w:hAnsiTheme="minorHAnsi" w:cstheme="minorHAnsi"/>
          <w:b/>
          <w:bCs/>
          <w:color w:val="auto"/>
          <w:sz w:val="20"/>
          <w:szCs w:val="20"/>
        </w:rPr>
        <w:t>…………………………….….</w:t>
      </w:r>
      <w:r w:rsidRPr="00A31B56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31B56">
        <w:rPr>
          <w:rFonts w:asciiTheme="minorHAnsi" w:hAnsiTheme="minorHAnsi" w:cstheme="minorHAnsi"/>
          <w:color w:val="auto"/>
          <w:sz w:val="20"/>
          <w:szCs w:val="20"/>
        </w:rPr>
        <w:tab/>
      </w:r>
      <w:r w:rsidR="00A31B56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31B56">
        <w:rPr>
          <w:rFonts w:asciiTheme="minorHAnsi" w:hAnsiTheme="minorHAnsi" w:cstheme="minorHAnsi"/>
          <w:b/>
          <w:bCs/>
          <w:sz w:val="20"/>
          <w:szCs w:val="20"/>
        </w:rPr>
        <w:t>TAK / NIE</w:t>
      </w:r>
    </w:p>
    <w:p w14:paraId="6705CDFC" w14:textId="77777777" w:rsidR="008C35C4" w:rsidRPr="00A31B56" w:rsidRDefault="008C35C4" w:rsidP="008C35C4">
      <w:pPr>
        <w:pStyle w:val="Akapitzlist"/>
        <w:spacing w:line="276" w:lineRule="auto"/>
        <w:ind w:left="720"/>
        <w:rPr>
          <w:rFonts w:asciiTheme="minorHAnsi" w:hAnsiTheme="minorHAnsi" w:cs="Calibri"/>
          <w:b/>
          <w:color w:val="000000"/>
        </w:rPr>
      </w:pPr>
    </w:p>
    <w:p w14:paraId="64BC3AF3" w14:textId="77777777" w:rsidR="008C35C4" w:rsidRPr="00A31B56" w:rsidRDefault="008C35C4" w:rsidP="008C35C4">
      <w:pPr>
        <w:pStyle w:val="Akapitzlist"/>
        <w:numPr>
          <w:ilvl w:val="0"/>
          <w:numId w:val="83"/>
        </w:numPr>
        <w:ind w:left="284" w:hanging="284"/>
        <w:rPr>
          <w:rFonts w:asciiTheme="minorHAnsi" w:hAnsiTheme="minorHAnsi" w:cs="Calibri"/>
        </w:rPr>
      </w:pPr>
      <w:r w:rsidRPr="00A31B56">
        <w:rPr>
          <w:rFonts w:asciiTheme="minorHAnsi" w:hAnsiTheme="minorHAnsi" w:cs="Calibri"/>
          <w:b/>
        </w:rPr>
        <w:t xml:space="preserve"> </w:t>
      </w:r>
      <w:r w:rsidRPr="00A31B56">
        <w:rPr>
          <w:rFonts w:asciiTheme="minorHAnsi" w:hAnsiTheme="minorHAnsi" w:cs="Calibri"/>
        </w:rPr>
        <w:t>Czy Wykonawca pochodzi z innego państwa członkowskiego Unii Europejskiej</w:t>
      </w:r>
    </w:p>
    <w:p w14:paraId="242E6687" w14:textId="77777777" w:rsidR="008C35C4" w:rsidRPr="00A31B56" w:rsidRDefault="008C35C4" w:rsidP="008C35C4">
      <w:pPr>
        <w:tabs>
          <w:tab w:val="left" w:pos="360"/>
        </w:tabs>
        <w:ind w:left="284"/>
        <w:rPr>
          <w:rFonts w:asciiTheme="minorHAnsi" w:hAnsiTheme="minorHAnsi" w:cs="Calibri"/>
        </w:rPr>
      </w:pPr>
      <w:sdt>
        <w:sdtPr>
          <w:id w:val="-163570670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A31B56">
            <w:rPr>
              <w:rFonts w:ascii="MS Gothic" w:eastAsia="MS Gothic" w:hAnsi="MS Gothic" w:cs="MS Gothic" w:hint="eastAsia"/>
            </w:rPr>
            <w:t>☐</w:t>
          </w:r>
        </w:sdtContent>
      </w:sdt>
      <w:r w:rsidRPr="00A31B56">
        <w:rPr>
          <w:rFonts w:asciiTheme="minorHAnsi" w:hAnsiTheme="minorHAnsi" w:cs="Calibri"/>
        </w:rPr>
        <w:t xml:space="preserve"> Tak</w:t>
      </w:r>
    </w:p>
    <w:p w14:paraId="23201240" w14:textId="77777777" w:rsidR="008C35C4" w:rsidRPr="00A31B56" w:rsidRDefault="008C35C4" w:rsidP="008C35C4">
      <w:pPr>
        <w:tabs>
          <w:tab w:val="left" w:pos="360"/>
        </w:tabs>
        <w:ind w:left="284"/>
        <w:rPr>
          <w:rFonts w:asciiTheme="minorHAnsi" w:hAnsiTheme="minorHAnsi" w:cs="Calibri"/>
        </w:rPr>
      </w:pPr>
      <w:sdt>
        <w:sdtPr>
          <w:id w:val="202142434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A31B56">
            <w:rPr>
              <w:rFonts w:ascii="MS Gothic" w:eastAsia="MS Gothic" w:hAnsi="MS Gothic" w:cs="MS Gothic" w:hint="eastAsia"/>
            </w:rPr>
            <w:t>☐</w:t>
          </w:r>
        </w:sdtContent>
      </w:sdt>
      <w:r w:rsidRPr="00A31B56">
        <w:rPr>
          <w:rFonts w:asciiTheme="minorHAnsi" w:hAnsiTheme="minorHAnsi" w:cs="Calibri"/>
        </w:rPr>
        <w:t xml:space="preserve"> Nie</w:t>
      </w:r>
    </w:p>
    <w:p w14:paraId="2068E67C" w14:textId="77777777" w:rsidR="008C35C4" w:rsidRPr="00A31B56" w:rsidRDefault="008C35C4" w:rsidP="008C35C4">
      <w:pPr>
        <w:tabs>
          <w:tab w:val="left" w:pos="360"/>
        </w:tabs>
        <w:ind w:left="284"/>
        <w:rPr>
          <w:rFonts w:asciiTheme="minorHAnsi" w:hAnsiTheme="minorHAnsi" w:cs="Calibri"/>
        </w:rPr>
      </w:pPr>
      <w:r w:rsidRPr="00A31B56">
        <w:rPr>
          <w:rFonts w:asciiTheme="minorHAnsi" w:hAnsiTheme="minorHAnsi" w:cs="Calibri"/>
        </w:rPr>
        <w:t xml:space="preserve"> (właściwe zaznaczyć)</w:t>
      </w:r>
    </w:p>
    <w:p w14:paraId="735EF697" w14:textId="77777777" w:rsidR="008C35C4" w:rsidRPr="00A31B56" w:rsidRDefault="008C35C4" w:rsidP="008C35C4">
      <w:pPr>
        <w:tabs>
          <w:tab w:val="left" w:pos="360"/>
        </w:tabs>
        <w:rPr>
          <w:rFonts w:asciiTheme="minorHAnsi" w:hAnsiTheme="minorHAnsi" w:cs="Calibri"/>
        </w:rPr>
      </w:pPr>
    </w:p>
    <w:p w14:paraId="1D26ED01" w14:textId="77777777" w:rsidR="008C35C4" w:rsidRPr="00A31B56" w:rsidRDefault="008C35C4" w:rsidP="008C35C4">
      <w:pPr>
        <w:pStyle w:val="Akapitzlist"/>
        <w:numPr>
          <w:ilvl w:val="0"/>
          <w:numId w:val="83"/>
        </w:numPr>
        <w:ind w:left="284" w:hanging="284"/>
        <w:rPr>
          <w:rFonts w:asciiTheme="minorHAnsi" w:hAnsiTheme="minorHAnsi" w:cs="Calibri"/>
        </w:rPr>
      </w:pPr>
      <w:r w:rsidRPr="00A31B56">
        <w:rPr>
          <w:rFonts w:asciiTheme="minorHAnsi" w:hAnsiTheme="minorHAnsi" w:cs="Calibri"/>
        </w:rPr>
        <w:lastRenderedPageBreak/>
        <w:t>Czy Wykonawca pochodzi z innego państwa niebędącego członkiem Unii Europejskiej</w:t>
      </w:r>
    </w:p>
    <w:p w14:paraId="795EF36F" w14:textId="77777777" w:rsidR="008C35C4" w:rsidRPr="00A31B56" w:rsidRDefault="008C35C4" w:rsidP="008C35C4">
      <w:pPr>
        <w:tabs>
          <w:tab w:val="left" w:pos="360"/>
        </w:tabs>
        <w:ind w:left="284"/>
        <w:rPr>
          <w:rFonts w:asciiTheme="minorHAnsi" w:hAnsiTheme="minorHAnsi" w:cs="Calibri"/>
        </w:rPr>
      </w:pPr>
      <w:sdt>
        <w:sdtPr>
          <w:id w:val="182816130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A31B56">
            <w:rPr>
              <w:rFonts w:ascii="MS Gothic" w:eastAsia="MS Gothic" w:hAnsi="MS Gothic" w:cs="MS Gothic" w:hint="eastAsia"/>
            </w:rPr>
            <w:t>☐</w:t>
          </w:r>
        </w:sdtContent>
      </w:sdt>
      <w:r w:rsidRPr="00A31B56">
        <w:rPr>
          <w:rFonts w:asciiTheme="minorHAnsi" w:hAnsiTheme="minorHAnsi" w:cs="Calibri"/>
        </w:rPr>
        <w:t xml:space="preserve"> Tak</w:t>
      </w:r>
    </w:p>
    <w:p w14:paraId="4AADF2BE" w14:textId="77777777" w:rsidR="008C35C4" w:rsidRPr="00A31B56" w:rsidRDefault="008C35C4" w:rsidP="008C35C4">
      <w:pPr>
        <w:tabs>
          <w:tab w:val="left" w:pos="360"/>
        </w:tabs>
        <w:ind w:left="284"/>
        <w:rPr>
          <w:rFonts w:asciiTheme="minorHAnsi" w:hAnsiTheme="minorHAnsi" w:cs="Calibri"/>
        </w:rPr>
      </w:pPr>
      <w:sdt>
        <w:sdtPr>
          <w:id w:val="149800093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A31B56">
            <w:rPr>
              <w:rFonts w:ascii="MS Gothic" w:eastAsia="MS Gothic" w:hAnsi="MS Gothic" w:cs="MS Gothic" w:hint="eastAsia"/>
            </w:rPr>
            <w:t>☐</w:t>
          </w:r>
        </w:sdtContent>
      </w:sdt>
      <w:r w:rsidRPr="00A31B56">
        <w:rPr>
          <w:rFonts w:asciiTheme="minorHAnsi" w:hAnsiTheme="minorHAnsi" w:cs="Calibri"/>
        </w:rPr>
        <w:t xml:space="preserve"> Nie</w:t>
      </w:r>
    </w:p>
    <w:p w14:paraId="0E4641F6" w14:textId="77777777" w:rsidR="008C35C4" w:rsidRPr="00A31B56" w:rsidRDefault="008C35C4" w:rsidP="008C35C4">
      <w:pPr>
        <w:tabs>
          <w:tab w:val="left" w:pos="360"/>
        </w:tabs>
        <w:ind w:left="284"/>
        <w:rPr>
          <w:rFonts w:asciiTheme="minorHAnsi" w:hAnsiTheme="minorHAnsi" w:cs="Calibri"/>
        </w:rPr>
      </w:pPr>
      <w:r w:rsidRPr="00A31B56">
        <w:rPr>
          <w:rFonts w:asciiTheme="minorHAnsi" w:hAnsiTheme="minorHAnsi" w:cs="Calibri"/>
        </w:rPr>
        <w:t xml:space="preserve"> (właściwe zaznaczyć)</w:t>
      </w:r>
    </w:p>
    <w:p w14:paraId="385D332A" w14:textId="77777777" w:rsidR="008C35C4" w:rsidRPr="00A31B56" w:rsidRDefault="008C35C4" w:rsidP="008C35C4">
      <w:pPr>
        <w:pStyle w:val="Akapitzlist"/>
        <w:numPr>
          <w:ilvl w:val="0"/>
          <w:numId w:val="83"/>
        </w:numPr>
        <w:spacing w:before="120" w:line="276" w:lineRule="auto"/>
        <w:ind w:left="426" w:hanging="426"/>
        <w:jc w:val="both"/>
        <w:rPr>
          <w:rFonts w:ascii="Calibri" w:hAnsi="Calibri" w:cs="Calibri"/>
          <w:bCs/>
          <w:lang w:eastAsia="en-US"/>
        </w:rPr>
      </w:pPr>
      <w:r w:rsidRPr="00A31B56">
        <w:rPr>
          <w:rFonts w:ascii="Calibri" w:hAnsi="Calibri" w:cs="Calibri"/>
          <w:iCs/>
        </w:rPr>
        <w:t xml:space="preserve">Składając niniejszą ofertę, zgodnie z art. 225 ust. 1 ustawy </w:t>
      </w:r>
      <w:proofErr w:type="spellStart"/>
      <w:r w:rsidRPr="00A31B56">
        <w:rPr>
          <w:rFonts w:ascii="Calibri" w:hAnsi="Calibri" w:cs="Calibri"/>
          <w:iCs/>
        </w:rPr>
        <w:t>Pzp</w:t>
      </w:r>
      <w:proofErr w:type="spellEnd"/>
      <w:r w:rsidRPr="00A31B56">
        <w:rPr>
          <w:rFonts w:ascii="Calibri" w:hAnsi="Calibri" w:cs="Calibri"/>
          <w:iCs/>
        </w:rPr>
        <w:t xml:space="preserve"> informuję, że wybór oferty:</w:t>
      </w:r>
    </w:p>
    <w:p w14:paraId="6A809FF5" w14:textId="77777777" w:rsidR="008C35C4" w:rsidRPr="00A31B56" w:rsidRDefault="008C35C4" w:rsidP="008C35C4">
      <w:pPr>
        <w:numPr>
          <w:ilvl w:val="0"/>
          <w:numId w:val="47"/>
        </w:numPr>
        <w:suppressAutoHyphens/>
        <w:spacing w:line="276" w:lineRule="auto"/>
        <w:ind w:left="852" w:hanging="284"/>
        <w:jc w:val="both"/>
        <w:rPr>
          <w:rFonts w:ascii="Calibri" w:hAnsi="Calibri" w:cs="Calibri"/>
          <w:iCs/>
        </w:rPr>
      </w:pPr>
      <w:r w:rsidRPr="00A31B56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1B56">
        <w:rPr>
          <w:rFonts w:ascii="Calibri" w:hAnsi="Calibri" w:cs="Calibri"/>
          <w:b/>
          <w:bCs/>
        </w:rPr>
        <w:instrText xml:space="preserve"> FORMCHECKBOX </w:instrText>
      </w:r>
      <w:r w:rsidRPr="00A31B56">
        <w:rPr>
          <w:rFonts w:ascii="Calibri" w:hAnsi="Calibri" w:cs="Calibri"/>
          <w:b/>
          <w:bCs/>
        </w:rPr>
      </w:r>
      <w:r w:rsidRPr="00A31B56">
        <w:rPr>
          <w:rFonts w:ascii="Calibri" w:hAnsi="Calibri" w:cs="Calibri"/>
          <w:b/>
          <w:bCs/>
        </w:rPr>
        <w:fldChar w:fldCharType="separate"/>
      </w:r>
      <w:r w:rsidRPr="00A31B56">
        <w:rPr>
          <w:rFonts w:ascii="Calibri" w:hAnsi="Calibri" w:cs="Calibri"/>
          <w:b/>
          <w:bCs/>
        </w:rPr>
        <w:fldChar w:fldCharType="end"/>
      </w:r>
      <w:r w:rsidRPr="00A31B56">
        <w:rPr>
          <w:rFonts w:ascii="Calibri" w:hAnsi="Calibri" w:cs="Calibri"/>
          <w:b/>
          <w:bCs/>
        </w:rPr>
        <w:t xml:space="preserve"> </w:t>
      </w:r>
      <w:r w:rsidRPr="00A31B56">
        <w:rPr>
          <w:rFonts w:ascii="Calibri" w:hAnsi="Calibri" w:cs="Calibri"/>
          <w:b/>
          <w:iCs/>
        </w:rPr>
        <w:t xml:space="preserve">nie będzie </w:t>
      </w:r>
      <w:r w:rsidRPr="00A31B56">
        <w:rPr>
          <w:rFonts w:ascii="Calibri" w:hAnsi="Calibri" w:cs="Calibri"/>
          <w:b/>
          <w:bCs/>
          <w:iCs/>
        </w:rPr>
        <w:t>prowadzić</w:t>
      </w:r>
      <w:r w:rsidRPr="00A31B56">
        <w:rPr>
          <w:rFonts w:ascii="Calibri" w:hAnsi="Calibri" w:cs="Calibri"/>
          <w:iCs/>
        </w:rPr>
        <w:t xml:space="preserve"> do powstania obowiązku podatkowego po stronie Zamawiającego, zgodnie z przepisami o podatku od towarów i usług, który miałby obowiązek rozliczyć,</w:t>
      </w:r>
    </w:p>
    <w:p w14:paraId="638561B4" w14:textId="77777777" w:rsidR="008C35C4" w:rsidRPr="00A31B56" w:rsidRDefault="008C35C4" w:rsidP="008C35C4">
      <w:pPr>
        <w:spacing w:line="276" w:lineRule="auto"/>
        <w:ind w:left="852" w:hanging="284"/>
        <w:jc w:val="both"/>
        <w:rPr>
          <w:rFonts w:ascii="Calibri" w:hAnsi="Calibri" w:cs="Calibri"/>
          <w:iCs/>
        </w:rPr>
      </w:pPr>
    </w:p>
    <w:p w14:paraId="0F021F38" w14:textId="77777777" w:rsidR="008C35C4" w:rsidRPr="00A31B56" w:rsidRDefault="008C35C4" w:rsidP="008C35C4">
      <w:pPr>
        <w:numPr>
          <w:ilvl w:val="0"/>
          <w:numId w:val="47"/>
        </w:numPr>
        <w:suppressAutoHyphens/>
        <w:spacing w:line="276" w:lineRule="auto"/>
        <w:ind w:left="852" w:hanging="284"/>
        <w:jc w:val="both"/>
        <w:rPr>
          <w:rFonts w:ascii="Calibri" w:hAnsi="Calibri" w:cs="Calibri"/>
          <w:iCs/>
        </w:rPr>
      </w:pPr>
      <w:r w:rsidRPr="00A31B56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1B56">
        <w:rPr>
          <w:rFonts w:ascii="Calibri" w:hAnsi="Calibri" w:cs="Calibri"/>
          <w:b/>
          <w:bCs/>
        </w:rPr>
        <w:instrText xml:space="preserve"> FORMCHECKBOX </w:instrText>
      </w:r>
      <w:r w:rsidRPr="00A31B56">
        <w:rPr>
          <w:rFonts w:ascii="Calibri" w:hAnsi="Calibri" w:cs="Calibri"/>
          <w:b/>
          <w:bCs/>
        </w:rPr>
      </w:r>
      <w:r w:rsidRPr="00A31B56">
        <w:rPr>
          <w:rFonts w:ascii="Calibri" w:hAnsi="Calibri" w:cs="Calibri"/>
          <w:b/>
          <w:bCs/>
        </w:rPr>
        <w:fldChar w:fldCharType="separate"/>
      </w:r>
      <w:r w:rsidRPr="00A31B56">
        <w:rPr>
          <w:rFonts w:ascii="Calibri" w:hAnsi="Calibri" w:cs="Calibri"/>
          <w:b/>
          <w:bCs/>
        </w:rPr>
        <w:fldChar w:fldCharType="end"/>
      </w:r>
      <w:r w:rsidRPr="00A31B56">
        <w:rPr>
          <w:rFonts w:ascii="Calibri" w:hAnsi="Calibri" w:cs="Calibri"/>
          <w:b/>
          <w:bCs/>
        </w:rPr>
        <w:t xml:space="preserve"> </w:t>
      </w:r>
      <w:r w:rsidRPr="00A31B56">
        <w:rPr>
          <w:rFonts w:ascii="Calibri" w:hAnsi="Calibri" w:cs="Calibri"/>
          <w:b/>
          <w:iCs/>
        </w:rPr>
        <w:t xml:space="preserve">będzie </w:t>
      </w:r>
      <w:r w:rsidRPr="00A31B56">
        <w:rPr>
          <w:rFonts w:ascii="Calibri" w:hAnsi="Calibri" w:cs="Calibri"/>
          <w:b/>
          <w:bCs/>
          <w:iCs/>
        </w:rPr>
        <w:t>prowadzić</w:t>
      </w:r>
      <w:r w:rsidRPr="00A31B56">
        <w:rPr>
          <w:rFonts w:ascii="Calibri" w:hAnsi="Calibri" w:cs="Calibri"/>
          <w:iCs/>
        </w:rPr>
        <w:t xml:space="preserve"> do prowadzić do powstania u Zamawiającego obowiązku podatkowego następujących towarów/usług:</w:t>
      </w:r>
    </w:p>
    <w:p w14:paraId="5F745F3D" w14:textId="77777777" w:rsidR="008C35C4" w:rsidRPr="00A31B56" w:rsidRDefault="008C35C4" w:rsidP="008C35C4">
      <w:pPr>
        <w:spacing w:line="276" w:lineRule="auto"/>
        <w:ind w:left="426" w:hanging="284"/>
        <w:jc w:val="both"/>
        <w:rPr>
          <w:rFonts w:ascii="Calibri" w:hAnsi="Calibri" w:cs="Calibri"/>
          <w:iCs/>
        </w:rPr>
      </w:pPr>
    </w:p>
    <w:p w14:paraId="0E769456" w14:textId="77777777" w:rsidR="008C35C4" w:rsidRPr="00A31B56" w:rsidRDefault="008C35C4" w:rsidP="008C35C4">
      <w:pPr>
        <w:ind w:firstLine="357"/>
        <w:contextualSpacing/>
        <w:jc w:val="both"/>
        <w:rPr>
          <w:rFonts w:ascii="Calibri" w:hAnsi="Calibri" w:cs="Calibri"/>
        </w:rPr>
      </w:pPr>
      <w:r w:rsidRPr="00A31B56">
        <w:rPr>
          <w:rFonts w:ascii="Calibri" w:hAnsi="Calibri" w:cs="Calibri"/>
          <w:bCs/>
        </w:rPr>
        <w:t xml:space="preserve">…………………………………………………………… - </w:t>
      </w:r>
      <w:r w:rsidRPr="00A31B56">
        <w:rPr>
          <w:rFonts w:ascii="Calibri" w:hAnsi="Calibri" w:cs="Calibri"/>
          <w:bCs/>
        </w:rPr>
        <w:tab/>
        <w:t>…………………………………………………………..     zł netto</w:t>
      </w:r>
    </w:p>
    <w:p w14:paraId="76254D4E" w14:textId="77777777" w:rsidR="008C35C4" w:rsidRPr="00A31B56" w:rsidRDefault="008C35C4" w:rsidP="008C35C4">
      <w:pPr>
        <w:tabs>
          <w:tab w:val="left" w:pos="885"/>
        </w:tabs>
        <w:ind w:left="641" w:hanging="284"/>
        <w:contextualSpacing/>
        <w:jc w:val="both"/>
        <w:rPr>
          <w:rFonts w:ascii="Calibri" w:hAnsi="Calibri" w:cs="Calibri"/>
          <w:bCs/>
          <w:i/>
          <w:iCs/>
        </w:rPr>
      </w:pPr>
      <w:r w:rsidRPr="00A31B56">
        <w:rPr>
          <w:rFonts w:ascii="Calibri" w:hAnsi="Calibri" w:cs="Calibri"/>
          <w:bCs/>
          <w:i/>
          <w:iCs/>
        </w:rPr>
        <w:t xml:space="preserve">                     Nazwa towaru/usług                                     wartość bez kwoty podatku VAT</w:t>
      </w:r>
    </w:p>
    <w:p w14:paraId="210E24C8" w14:textId="77777777" w:rsidR="008C35C4" w:rsidRPr="00A31B56" w:rsidRDefault="008C35C4" w:rsidP="008C35C4">
      <w:pPr>
        <w:tabs>
          <w:tab w:val="left" w:pos="885"/>
        </w:tabs>
        <w:ind w:left="641" w:hanging="284"/>
        <w:contextualSpacing/>
        <w:jc w:val="both"/>
        <w:rPr>
          <w:rFonts w:ascii="Calibri" w:hAnsi="Calibri" w:cs="Calibri"/>
          <w:bCs/>
          <w:i/>
          <w:iCs/>
        </w:rPr>
      </w:pPr>
    </w:p>
    <w:p w14:paraId="10138DAB" w14:textId="77777777" w:rsidR="008C35C4" w:rsidRPr="00A31B56" w:rsidRDefault="008C35C4" w:rsidP="008C35C4">
      <w:pPr>
        <w:tabs>
          <w:tab w:val="num" w:pos="426"/>
        </w:tabs>
        <w:spacing w:line="276" w:lineRule="auto"/>
        <w:ind w:left="426"/>
        <w:jc w:val="both"/>
        <w:rPr>
          <w:rFonts w:ascii="Calibri" w:hAnsi="Calibri" w:cs="Calibri"/>
          <w:iCs/>
          <w:u w:val="single"/>
        </w:rPr>
      </w:pPr>
      <w:r w:rsidRPr="00A31B56">
        <w:rPr>
          <w:rFonts w:ascii="Calibri" w:hAnsi="Calibri" w:cs="Calibri"/>
          <w:i/>
          <w:lang w:eastAsia="ar-SA"/>
        </w:rPr>
        <w:t xml:space="preserve">*Zgodnie z art. 225 ust. 2 ustawy </w:t>
      </w:r>
      <w:proofErr w:type="spellStart"/>
      <w:r w:rsidRPr="00A31B56">
        <w:rPr>
          <w:rFonts w:ascii="Calibri" w:hAnsi="Calibri" w:cs="Calibri"/>
          <w:i/>
          <w:lang w:eastAsia="ar-SA"/>
        </w:rPr>
        <w:t>Pzp</w:t>
      </w:r>
      <w:proofErr w:type="spellEnd"/>
      <w:r w:rsidRPr="00A31B56">
        <w:rPr>
          <w:rFonts w:ascii="Calibri" w:hAnsi="Calibri" w:cs="Calibri"/>
          <w:i/>
          <w:lang w:eastAsia="ar-SA"/>
        </w:rPr>
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 w:rsidRPr="00A31B56">
        <w:rPr>
          <w:rFonts w:ascii="Calibri" w:hAnsi="Calibri" w:cs="Calibri"/>
          <w:iCs/>
          <w:lang w:eastAsia="ar-SA"/>
        </w:rPr>
        <w:t>.</w:t>
      </w:r>
      <w:r w:rsidRPr="00A31B56">
        <w:rPr>
          <w:rFonts w:ascii="Calibri" w:hAnsi="Calibri" w:cs="Calibri"/>
          <w:iCs/>
        </w:rPr>
        <w:t xml:space="preserve"> </w:t>
      </w:r>
      <w:r w:rsidRPr="00A31B56">
        <w:rPr>
          <w:rFonts w:ascii="Calibri" w:hAnsi="Calibri" w:cs="Calibri"/>
          <w:iCs/>
          <w:u w:val="single"/>
        </w:rPr>
        <w:t>Należy zaznaczyć właściwe. Brak zaznaczenia będzie oznaczał, że wybór oferty Wykonawcy, nie będzie prowadził do powstania u Zamawiającego obowiązku podatkowego</w:t>
      </w:r>
    </w:p>
    <w:p w14:paraId="592E94FD" w14:textId="77777777" w:rsidR="008C35C4" w:rsidRPr="00A31B56" w:rsidRDefault="008C35C4" w:rsidP="008C35C4">
      <w:pPr>
        <w:pStyle w:val="Akapitzlist"/>
        <w:numPr>
          <w:ilvl w:val="0"/>
          <w:numId w:val="83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lang w:eastAsia="en-US"/>
        </w:rPr>
      </w:pPr>
      <w:r w:rsidRPr="00A31B56">
        <w:rPr>
          <w:rFonts w:asciiTheme="minorHAnsi" w:hAnsiTheme="minorHAnsi" w:cstheme="minorHAnsi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  <w:r w:rsidRPr="00A31B56">
        <w:rPr>
          <w:rFonts w:asciiTheme="minorHAnsi" w:hAnsiTheme="minorHAnsi" w:cstheme="minorHAnsi"/>
          <w:lang w:val="pl-PL"/>
        </w:rPr>
        <w:t xml:space="preserve">  </w:t>
      </w:r>
      <w:r w:rsidRPr="00A31B56">
        <w:rPr>
          <w:rFonts w:asciiTheme="minorHAnsi" w:hAnsiTheme="minorHAnsi" w:cstheme="minorHAnsi"/>
          <w:lang w:val="pl-PL"/>
        </w:rPr>
        <w:br/>
      </w:r>
      <w:r w:rsidRPr="00A31B56">
        <w:rPr>
          <w:rFonts w:asciiTheme="minorHAnsi" w:hAnsiTheme="minorHAnsi" w:cstheme="minorHAnsi"/>
          <w:i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077874B1" w14:textId="77777777" w:rsidR="008C35C4" w:rsidRPr="00A31B56" w:rsidRDefault="008C35C4" w:rsidP="008C35C4">
      <w:pPr>
        <w:pStyle w:val="Akapitzlist"/>
        <w:numPr>
          <w:ilvl w:val="0"/>
          <w:numId w:val="83"/>
        </w:numPr>
        <w:spacing w:before="120" w:line="276" w:lineRule="auto"/>
        <w:jc w:val="both"/>
        <w:rPr>
          <w:rFonts w:asciiTheme="minorHAnsi" w:hAnsiTheme="minorHAnsi" w:cstheme="minorHAnsi"/>
          <w:bCs/>
          <w:lang w:eastAsia="en-US"/>
        </w:rPr>
      </w:pPr>
      <w:r w:rsidRPr="00A31B56">
        <w:rPr>
          <w:rFonts w:asciiTheme="minorHAnsi" w:hAnsiTheme="minorHAnsi" w:cstheme="minorHAnsi"/>
        </w:rPr>
        <w:t>Integralną część oferty stanowią następujące dokumenty:</w:t>
      </w:r>
    </w:p>
    <w:p w14:paraId="33216BB7" w14:textId="77777777" w:rsidR="008C35C4" w:rsidRDefault="008C35C4" w:rsidP="008C35C4">
      <w:pPr>
        <w:pStyle w:val="Zwykytekst1"/>
        <w:spacing w:after="120" w:line="276" w:lineRule="auto"/>
        <w:ind w:firstLine="360"/>
        <w:jc w:val="both"/>
        <w:rPr>
          <w:rFonts w:asciiTheme="minorHAnsi" w:hAnsiTheme="minorHAnsi" w:cs="Calibri"/>
        </w:rPr>
      </w:pPr>
      <w:r w:rsidRPr="00A31B56">
        <w:rPr>
          <w:rFonts w:asciiTheme="minorHAnsi" w:hAnsiTheme="minorHAnsi" w:cs="Calibri"/>
        </w:rPr>
        <w:t>- ………………………………………………………….</w:t>
      </w:r>
    </w:p>
    <w:p w14:paraId="3FEF13BF" w14:textId="77777777" w:rsidR="00A31B56" w:rsidRPr="00A31B56" w:rsidRDefault="00A31B56" w:rsidP="008C35C4">
      <w:pPr>
        <w:pStyle w:val="Zwykytekst1"/>
        <w:spacing w:after="120" w:line="276" w:lineRule="auto"/>
        <w:ind w:firstLine="360"/>
        <w:jc w:val="both"/>
        <w:rPr>
          <w:rFonts w:asciiTheme="minorHAnsi" w:hAnsiTheme="minorHAnsi" w:cs="Calibri"/>
        </w:rPr>
      </w:pPr>
    </w:p>
    <w:p w14:paraId="6B8ECE33" w14:textId="77777777" w:rsidR="008C35C4" w:rsidRDefault="008C35C4" w:rsidP="008C35C4">
      <w:pPr>
        <w:suppressAutoHyphens/>
        <w:spacing w:line="276" w:lineRule="auto"/>
        <w:jc w:val="right"/>
      </w:pPr>
      <w:r w:rsidRPr="00BB4116">
        <w:rPr>
          <w:rFonts w:asciiTheme="minorHAnsi" w:hAnsiTheme="minorHAnsi" w:cs="Calibri"/>
          <w:i/>
        </w:rPr>
        <w:t>Dokument należy podpisać elektronicznie zgodnie z wymaganiami SWZ</w:t>
      </w:r>
      <w:r>
        <w:t xml:space="preserve"> </w:t>
      </w:r>
    </w:p>
    <w:sectPr w:rsidR="008C35C4" w:rsidSect="00E63539">
      <w:headerReference w:type="default" r:id="rId8"/>
      <w:footerReference w:type="default" r:id="rId9"/>
      <w:pgSz w:w="11906" w:h="16838"/>
      <w:pgMar w:top="851" w:right="1133" w:bottom="426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9DB0A" w14:textId="77777777" w:rsidR="00723C69" w:rsidRDefault="00723C69" w:rsidP="007F6B33">
      <w:r>
        <w:separator/>
      </w:r>
    </w:p>
  </w:endnote>
  <w:endnote w:type="continuationSeparator" w:id="0">
    <w:p w14:paraId="608D1C7A" w14:textId="77777777" w:rsidR="00723C69" w:rsidRDefault="00723C69" w:rsidP="007F6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altName w:val="Lucida Sans Unicode"/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G Mincho Light J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0983167"/>
      <w:docPartObj>
        <w:docPartGallery w:val="Page Numbers (Bottom of Page)"/>
        <w:docPartUnique/>
      </w:docPartObj>
    </w:sdtPr>
    <w:sdtEndPr/>
    <w:sdtContent>
      <w:p w14:paraId="2243AA77" w14:textId="3202F18B" w:rsidR="00410F00" w:rsidRDefault="00410F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FF9">
          <w:rPr>
            <w:noProof/>
          </w:rPr>
          <w:t>1</w:t>
        </w:r>
        <w:r>
          <w:fldChar w:fldCharType="end"/>
        </w:r>
      </w:p>
    </w:sdtContent>
  </w:sdt>
  <w:p w14:paraId="6A6A234C" w14:textId="77777777" w:rsidR="00410F00" w:rsidRDefault="00410F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97136" w14:textId="77777777" w:rsidR="00723C69" w:rsidRDefault="00723C69" w:rsidP="007F6B33">
      <w:r>
        <w:separator/>
      </w:r>
    </w:p>
  </w:footnote>
  <w:footnote w:type="continuationSeparator" w:id="0">
    <w:p w14:paraId="3374F521" w14:textId="77777777" w:rsidR="00723C69" w:rsidRDefault="00723C69" w:rsidP="007F6B33">
      <w:r>
        <w:continuationSeparator/>
      </w:r>
    </w:p>
  </w:footnote>
  <w:footnote w:id="1">
    <w:p w14:paraId="12AC86E9" w14:textId="77777777" w:rsidR="008C35C4" w:rsidRDefault="008C35C4" w:rsidP="008C35C4">
      <w:pPr>
        <w:pStyle w:val="Tekstprzypisudolnego"/>
        <w:spacing w:line="240" w:lineRule="auto"/>
        <w:jc w:val="both"/>
        <w:rPr>
          <w:sz w:val="18"/>
          <w:szCs w:val="18"/>
        </w:rPr>
      </w:pPr>
      <w:r>
        <w:rPr>
          <w:rStyle w:val="Znakiprzypiswdolnych"/>
        </w:rPr>
        <w:footnoteRef/>
      </w:r>
      <w:r>
        <w:t xml:space="preserve"> </w:t>
      </w:r>
      <w:r>
        <w:rPr>
          <w:rStyle w:val="FootnoteCharacters"/>
          <w:rFonts w:ascii="Calibri" w:hAnsi="Calibri"/>
          <w:sz w:val="16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FC05D46" w14:textId="77777777" w:rsidR="008C35C4" w:rsidRPr="00A31B56" w:rsidRDefault="008C35C4" w:rsidP="008C35C4">
      <w:pPr>
        <w:pStyle w:val="Tekstprzypisudolnego"/>
        <w:rPr>
          <w:sz w:val="16"/>
          <w:szCs w:val="16"/>
        </w:rPr>
      </w:pPr>
    </w:p>
  </w:footnote>
  <w:footnote w:id="2">
    <w:p w14:paraId="11C75552" w14:textId="77777777" w:rsidR="008C35C4" w:rsidRPr="00A31B56" w:rsidRDefault="008C35C4" w:rsidP="008C35C4">
      <w:pPr>
        <w:pStyle w:val="Tekstprzypisudolnego"/>
        <w:rPr>
          <w:sz w:val="16"/>
          <w:szCs w:val="16"/>
        </w:rPr>
      </w:pPr>
      <w:r w:rsidRPr="00A31B56">
        <w:rPr>
          <w:rStyle w:val="Odwoanieprzypisudolnego"/>
          <w:sz w:val="16"/>
          <w:szCs w:val="16"/>
        </w:rPr>
        <w:footnoteRef/>
      </w:r>
      <w:r w:rsidRPr="00A31B56">
        <w:rPr>
          <w:sz w:val="16"/>
          <w:szCs w:val="16"/>
        </w:rPr>
        <w:t xml:space="preserve"> </w:t>
      </w:r>
      <w:r w:rsidRPr="00A31B56">
        <w:rPr>
          <w:b/>
          <w:sz w:val="16"/>
          <w:szCs w:val="16"/>
        </w:rPr>
        <w:t>Def. MŚP</w:t>
      </w:r>
      <w:r w:rsidRPr="00A31B56">
        <w:rPr>
          <w:sz w:val="16"/>
          <w:szCs w:val="16"/>
        </w:rPr>
        <w:t xml:space="preserve">: „do kategorii </w:t>
      </w:r>
      <w:r w:rsidRPr="00A31B56">
        <w:rPr>
          <w:b/>
          <w:sz w:val="16"/>
          <w:szCs w:val="16"/>
        </w:rPr>
        <w:t>mikroprzedsiębiorstw</w:t>
      </w:r>
      <w:r w:rsidRPr="00A31B56">
        <w:rPr>
          <w:sz w:val="16"/>
          <w:szCs w:val="16"/>
        </w:rPr>
        <w:t xml:space="preserve"> oraz </w:t>
      </w:r>
      <w:r w:rsidRPr="00A31B56">
        <w:rPr>
          <w:b/>
          <w:sz w:val="16"/>
          <w:szCs w:val="16"/>
        </w:rPr>
        <w:t>małych i średnich przedsiębiorstw</w:t>
      </w:r>
      <w:r w:rsidRPr="00A31B56">
        <w:rPr>
          <w:sz w:val="16"/>
          <w:szCs w:val="16"/>
        </w:rPr>
        <w:t xml:space="preserve"> („MŚP”) należą przedsiębiorstwa, które zatrudniają mniej niż 250 pracowników, i których roczny obrót nie przekracza 50 mln EUR a/lub całkowity bilans roczny nie przekracza 43 mln EUR” – zgodnie z </w:t>
      </w:r>
      <w:r w:rsidRPr="00A31B56">
        <w:rPr>
          <w:rStyle w:val="reference-text"/>
          <w:rFonts w:eastAsiaTheme="majorEastAsia"/>
          <w:sz w:val="16"/>
          <w:szCs w:val="16"/>
        </w:rPr>
        <w:t xml:space="preserve">Rozporządzeniem Komisji (WE) 800/2008 z dnia 6 sierpnia 2008 r. uznające niektóre rodzaje pomocy za zgodne ze wspólnym rynkiem w zastosowaniu art 87 i 88 Traktatu (ogólne rozporządzenie w sprawie </w:t>
      </w:r>
      <w:proofErr w:type="spellStart"/>
      <w:r w:rsidRPr="00A31B56">
        <w:rPr>
          <w:rStyle w:val="reference-text"/>
          <w:rFonts w:eastAsiaTheme="majorEastAsia"/>
          <w:sz w:val="16"/>
          <w:szCs w:val="16"/>
        </w:rPr>
        <w:t>wyłączeń</w:t>
      </w:r>
      <w:proofErr w:type="spellEnd"/>
      <w:r w:rsidRPr="00A31B56">
        <w:rPr>
          <w:rStyle w:val="reference-text"/>
          <w:rFonts w:eastAsiaTheme="majorEastAsia"/>
          <w:sz w:val="16"/>
          <w:szCs w:val="16"/>
        </w:rPr>
        <w:t xml:space="preserve"> blokowych), Załącznik I</w:t>
      </w:r>
    </w:p>
    <w:p w14:paraId="2720ED41" w14:textId="77777777" w:rsidR="008C35C4" w:rsidRPr="00A31B56" w:rsidRDefault="008C35C4" w:rsidP="008C35C4">
      <w:pPr>
        <w:pStyle w:val="Tekstprzypisudolnego"/>
        <w:rPr>
          <w:sz w:val="16"/>
          <w:szCs w:val="16"/>
        </w:rPr>
      </w:pPr>
      <w:r w:rsidRPr="00A31B56">
        <w:rPr>
          <w:rStyle w:val="Odwoanieprzypisudolnego"/>
          <w:sz w:val="16"/>
          <w:szCs w:val="16"/>
        </w:rPr>
        <w:footnoteRef/>
      </w:r>
      <w:r w:rsidRPr="00A31B56"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(Dz. Urz. UE L 119 z 04.05.2016, str. 1) </w:t>
      </w:r>
    </w:p>
    <w:p w14:paraId="353A8E83" w14:textId="77777777" w:rsidR="008C35C4" w:rsidRPr="00A31B56" w:rsidRDefault="008C35C4" w:rsidP="008C35C4">
      <w:pPr>
        <w:pStyle w:val="Tekstprzypisudolnego"/>
        <w:rPr>
          <w:sz w:val="16"/>
          <w:szCs w:val="16"/>
        </w:rPr>
      </w:pPr>
      <w:r w:rsidRPr="00A31B56">
        <w:rPr>
          <w:rStyle w:val="Odwoanieprzypisudolnego"/>
          <w:sz w:val="16"/>
          <w:szCs w:val="16"/>
        </w:rPr>
        <w:footnoteRef/>
      </w:r>
      <w:r w:rsidRPr="00A31B56">
        <w:rPr>
          <w:sz w:val="16"/>
          <w:szCs w:val="16"/>
        </w:rPr>
        <w:t xml:space="preserve"> W przypadku gdy wykonawca </w:t>
      </w:r>
      <w:r w:rsidRPr="00A31B56">
        <w:rPr>
          <w:b/>
          <w:sz w:val="16"/>
          <w:szCs w:val="16"/>
        </w:rPr>
        <w:t>nie przekazuje</w:t>
      </w:r>
      <w:r w:rsidRPr="00A31B56">
        <w:rPr>
          <w:sz w:val="16"/>
          <w:szCs w:val="16"/>
        </w:rPr>
        <w:t xml:space="preserve"> danych osobowych innych niż bezpośrednio jego dotyczących lub zachodzi wyłączenie stosowania obowiązku informacyjnego, stosownie do art. 13 ust. 4 lub art. 14 ust. 5 RODO treści oświadczenia wykonawca nie składa </w:t>
      </w:r>
      <w:r w:rsidRPr="00A31B56">
        <w:rPr>
          <w:b/>
          <w:sz w:val="16"/>
          <w:szCs w:val="16"/>
        </w:rPr>
        <w:t>(usunięcie treści oświadczenia np. przez jego wykreślenie)</w:t>
      </w:r>
      <w:r w:rsidRPr="00A31B56">
        <w:rPr>
          <w:sz w:val="16"/>
          <w:szCs w:val="16"/>
        </w:rPr>
        <w:t xml:space="preserve">. </w:t>
      </w:r>
    </w:p>
    <w:p w14:paraId="2279FE66" w14:textId="77777777" w:rsidR="008C35C4" w:rsidRDefault="008C35C4" w:rsidP="008C35C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F3DD6" w14:textId="40CC4206" w:rsidR="00410F00" w:rsidRPr="00A31B56" w:rsidRDefault="00532A22" w:rsidP="00532A22">
    <w:pPr>
      <w:pStyle w:val="Nagwek"/>
      <w:rPr>
        <w:rFonts w:asciiTheme="minorHAnsi" w:hAnsiTheme="minorHAnsi" w:cstheme="minorHAnsi"/>
        <w:sz w:val="18"/>
        <w:szCs w:val="18"/>
      </w:rPr>
    </w:pPr>
    <w:r w:rsidRPr="00A31B56">
      <w:rPr>
        <w:rFonts w:asciiTheme="minorHAnsi" w:hAnsiTheme="minorHAnsi" w:cstheme="minorHAnsi"/>
        <w:sz w:val="18"/>
        <w:szCs w:val="18"/>
      </w:rPr>
      <w:t>Nr postępowania 3/ZP/2026 DOSTAWA SERWERA DLA SYSTEMU DZIEDZINOWEGO BANK KRWI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567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B"/>
    <w:multiLevelType w:val="multilevel"/>
    <w:tmpl w:val="DFCAEB50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7"/>
      <w:numFmt w:val="decimal"/>
      <w:lvlText w:val="%1.%2.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0000000C"/>
    <w:multiLevelType w:val="multilevel"/>
    <w:tmpl w:val="BFB05E48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b/>
        <w:bCs w:val="0"/>
        <w:i w:val="0"/>
        <w:iCs w:val="0"/>
        <w:color w:val="000000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color w:val="000000"/>
        <w:sz w:val="20"/>
        <w:szCs w:val="20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  <w:b w:val="0"/>
        <w:bCs w:val="0"/>
        <w:i w:val="0"/>
        <w:iCs w:val="0"/>
        <w:color w:val="000000"/>
        <w:sz w:val="20"/>
        <w:szCs w:val="24"/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  <w:szCs w:val="24"/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  <w:szCs w:val="24"/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  <w:szCs w:val="24"/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  <w:szCs w:val="24"/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  <w:szCs w:val="24"/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  <w:szCs w:val="24"/>
        <w:lang w:val="pl-PL"/>
      </w:rPr>
    </w:lvl>
  </w:abstractNum>
  <w:abstractNum w:abstractNumId="8" w15:restartNumberingAfterBreak="0">
    <w:nsid w:val="0000000F"/>
    <w:multiLevelType w:val="singleLevel"/>
    <w:tmpl w:val="0000000F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Cs/>
        <w:sz w:val="22"/>
        <w:szCs w:val="22"/>
        <w:lang w:eastAsia="pl-PL"/>
      </w:rPr>
    </w:lvl>
  </w:abstractNum>
  <w:abstractNum w:abstractNumId="9" w15:restartNumberingAfterBreak="0">
    <w:nsid w:val="00000013"/>
    <w:multiLevelType w:val="singleLevel"/>
    <w:tmpl w:val="00000013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2"/>
        <w:szCs w:val="22"/>
      </w:rPr>
    </w:lvl>
  </w:abstractNum>
  <w:abstractNum w:abstractNumId="10" w15:restartNumberingAfterBreak="0">
    <w:nsid w:val="00000015"/>
    <w:multiLevelType w:val="multilevel"/>
    <w:tmpl w:val="00000015"/>
    <w:name w:val="WW8Num3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00" w:hanging="54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20" w:hanging="72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1" w:hanging="361"/>
      </w:pPr>
      <w:rPr>
        <w:rFonts w:ascii="Times New Roman" w:eastAsia="Times New Roman" w:hAnsi="Times New Roman" w:cs="Times New Roman" w:hint="default"/>
        <w:sz w:val="22"/>
        <w:szCs w:val="22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900" w:hanging="361"/>
      </w:pPr>
      <w:rPr>
        <w:rFonts w:ascii="Liberation Serif" w:hAnsi="Liberation Serif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900" w:hanging="361"/>
      </w:pPr>
      <w:rPr>
        <w:rFonts w:ascii="Liberation Serif" w:hAnsi="Liberation Serif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900" w:hanging="361"/>
      </w:pPr>
      <w:rPr>
        <w:rFonts w:ascii="Liberation Serif" w:hAnsi="Liberation Serif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900" w:hanging="361"/>
      </w:pPr>
      <w:rPr>
        <w:rFonts w:ascii="Liberation Serif" w:hAnsi="Liberation Serif"/>
      </w:rPr>
    </w:lvl>
  </w:abstractNum>
  <w:abstractNum w:abstractNumId="11" w15:restartNumberingAfterBreak="0">
    <w:nsid w:val="00000022"/>
    <w:multiLevelType w:val="multilevel"/>
    <w:tmpl w:val="D294211C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7C0498"/>
    <w:multiLevelType w:val="multilevel"/>
    <w:tmpl w:val="C71620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6DF4458"/>
    <w:multiLevelType w:val="hybridMultilevel"/>
    <w:tmpl w:val="F190CB54"/>
    <w:lvl w:ilvl="0" w:tplc="51689A4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7D07442"/>
    <w:multiLevelType w:val="multilevel"/>
    <w:tmpl w:val="C7E6390E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5" w15:restartNumberingAfterBreak="0">
    <w:nsid w:val="09744AF2"/>
    <w:multiLevelType w:val="multilevel"/>
    <w:tmpl w:val="722457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D27D47"/>
    <w:multiLevelType w:val="multilevel"/>
    <w:tmpl w:val="A3B00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 w:val="0"/>
        <w:bCs w:val="0"/>
        <w:i w:val="0"/>
        <w:iCs w:val="0"/>
        <w:color w:val="000000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Times New Roman"/>
        <w:b w:val="0"/>
        <w:bCs w:val="0"/>
        <w:color w:val="000000"/>
        <w:sz w:val="20"/>
        <w:szCs w:val="20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  <w:b w:val="0"/>
        <w:bCs w:val="0"/>
        <w:i w:val="0"/>
        <w:iCs w:val="0"/>
        <w:color w:val="000000"/>
        <w:sz w:val="22"/>
        <w:szCs w:val="22"/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eastAsia="Times New Roman" w:hAnsi="Calibri" w:cs="Times New Roman"/>
        <w:b w:val="0"/>
        <w:bCs w:val="0"/>
        <w:i w:val="0"/>
        <w:iCs w:val="0"/>
        <w:color w:val="000000"/>
        <w:sz w:val="22"/>
        <w:szCs w:val="22"/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  <w:b w:val="0"/>
        <w:bCs w:val="0"/>
        <w:i w:val="0"/>
        <w:iCs w:val="0"/>
        <w:color w:val="000000"/>
        <w:sz w:val="22"/>
        <w:szCs w:val="22"/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eastAsia="Times New Roman" w:hAnsi="Calibri" w:cs="Times New Roman"/>
        <w:b w:val="0"/>
        <w:bCs w:val="0"/>
        <w:i w:val="0"/>
        <w:iCs w:val="0"/>
        <w:color w:val="000000"/>
        <w:sz w:val="22"/>
        <w:szCs w:val="22"/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Times New Roman"/>
        <w:b w:val="0"/>
        <w:bCs w:val="0"/>
        <w:i w:val="0"/>
        <w:iCs w:val="0"/>
        <w:color w:val="000000"/>
        <w:sz w:val="22"/>
        <w:szCs w:val="22"/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eastAsia="Times New Roman" w:hAnsi="Calibri" w:cs="Times New Roman"/>
        <w:b w:val="0"/>
        <w:bCs w:val="0"/>
        <w:i w:val="0"/>
        <w:iCs w:val="0"/>
        <w:color w:val="000000"/>
        <w:sz w:val="22"/>
        <w:szCs w:val="22"/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Times New Roman"/>
        <w:b w:val="0"/>
        <w:bCs w:val="0"/>
        <w:i w:val="0"/>
        <w:iCs w:val="0"/>
        <w:color w:val="000000"/>
        <w:sz w:val="22"/>
        <w:szCs w:val="22"/>
        <w:lang w:val="pl-PL"/>
      </w:rPr>
    </w:lvl>
  </w:abstractNum>
  <w:abstractNum w:abstractNumId="17" w15:restartNumberingAfterBreak="0">
    <w:nsid w:val="0A480E60"/>
    <w:multiLevelType w:val="multilevel"/>
    <w:tmpl w:val="6738477E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D536B9D"/>
    <w:multiLevelType w:val="hybridMultilevel"/>
    <w:tmpl w:val="846EFC8E"/>
    <w:lvl w:ilvl="0" w:tplc="A058012A">
      <w:start w:val="1"/>
      <w:numFmt w:val="decimal"/>
      <w:pStyle w:val="Styl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E46BBC"/>
    <w:multiLevelType w:val="hybridMultilevel"/>
    <w:tmpl w:val="8FE854D2"/>
    <w:lvl w:ilvl="0" w:tplc="689CBF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0FAE47FE"/>
    <w:multiLevelType w:val="multilevel"/>
    <w:tmpl w:val="400EB5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12173234"/>
    <w:multiLevelType w:val="multilevel"/>
    <w:tmpl w:val="6D3AA9F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22" w15:restartNumberingAfterBreak="0">
    <w:nsid w:val="14E558B3"/>
    <w:multiLevelType w:val="multilevel"/>
    <w:tmpl w:val="1B9A4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 w:val="0"/>
        <w:bCs w:val="0"/>
        <w:i w:val="0"/>
        <w:iCs w:val="0"/>
        <w:sz w:val="20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eastAsia="Times New Roman" w:hAnsi="Calibri" w:cs="Times New Roman"/>
        <w:b w:val="0"/>
        <w:bCs w:val="0"/>
        <w:i w:val="0"/>
        <w:i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  <w:b w:val="0"/>
        <w:bCs w:val="0"/>
        <w:i w:val="0"/>
        <w:i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eastAsia="Times New Roman" w:hAnsi="Calibri" w:cs="Times New Roman"/>
        <w:b w:val="0"/>
        <w:bCs w:val="0"/>
        <w:i w:val="0"/>
        <w:i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Times New Roman"/>
        <w:b w:val="0"/>
        <w:bCs w:val="0"/>
        <w:i w:val="0"/>
        <w:i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eastAsia="Times New Roman" w:hAnsi="Calibri" w:cs="Times New Roman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Times New Roman"/>
        <w:b w:val="0"/>
        <w:bCs w:val="0"/>
        <w:i w:val="0"/>
        <w:iCs w:val="0"/>
        <w:sz w:val="22"/>
        <w:szCs w:val="22"/>
      </w:rPr>
    </w:lvl>
  </w:abstractNum>
  <w:abstractNum w:abstractNumId="23" w15:restartNumberingAfterBreak="0">
    <w:nsid w:val="152E4A96"/>
    <w:multiLevelType w:val="multilevel"/>
    <w:tmpl w:val="46E2AAEE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4" w15:restartNumberingAfterBreak="0">
    <w:nsid w:val="160F765D"/>
    <w:multiLevelType w:val="hybridMultilevel"/>
    <w:tmpl w:val="3014C28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78F0203"/>
    <w:multiLevelType w:val="multilevel"/>
    <w:tmpl w:val="DB9806CE"/>
    <w:lvl w:ilvl="0">
      <w:start w:val="1"/>
      <w:numFmt w:val="decimal"/>
      <w:lvlText w:val="%1)"/>
      <w:lvlJc w:val="left"/>
      <w:pPr>
        <w:tabs>
          <w:tab w:val="num" w:pos="0"/>
        </w:tabs>
        <w:ind w:left="1140" w:hanging="360"/>
      </w:pPr>
      <w:rPr>
        <w:rFonts w:ascii="Calibri" w:eastAsia="Times New Roman" w:hAnsi="Calibri" w:cs="Calibri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0" w:hanging="180"/>
      </w:pPr>
    </w:lvl>
  </w:abstractNum>
  <w:abstractNum w:abstractNumId="26" w15:restartNumberingAfterBreak="0">
    <w:nsid w:val="185640C6"/>
    <w:multiLevelType w:val="hybridMultilevel"/>
    <w:tmpl w:val="595200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762037"/>
    <w:multiLevelType w:val="hybridMultilevel"/>
    <w:tmpl w:val="D9229C8A"/>
    <w:lvl w:ilvl="0" w:tplc="55A052E6">
      <w:start w:val="1"/>
      <w:numFmt w:val="decimal"/>
      <w:lvlText w:val="%1)"/>
      <w:lvlJc w:val="left"/>
      <w:pPr>
        <w:ind w:left="135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195F0E9A"/>
    <w:multiLevelType w:val="multilevel"/>
    <w:tmpl w:val="4B7673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1BD502BC"/>
    <w:multiLevelType w:val="multilevel"/>
    <w:tmpl w:val="2C2AB3E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1DC24E48"/>
    <w:multiLevelType w:val="multilevel"/>
    <w:tmpl w:val="D56628E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1EC5179F"/>
    <w:multiLevelType w:val="multilevel"/>
    <w:tmpl w:val="B578336E"/>
    <w:lvl w:ilvl="0">
      <w:start w:val="11"/>
      <w:numFmt w:val="decimal"/>
      <w:lvlText w:val="%1."/>
      <w:lvlJc w:val="left"/>
      <w:pPr>
        <w:tabs>
          <w:tab w:val="num" w:pos="0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2" w15:restartNumberingAfterBreak="0">
    <w:nsid w:val="1F79220A"/>
    <w:multiLevelType w:val="hybridMultilevel"/>
    <w:tmpl w:val="B4083438"/>
    <w:lvl w:ilvl="0" w:tplc="D34473E2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843434"/>
    <w:multiLevelType w:val="multilevel"/>
    <w:tmpl w:val="B5B445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72" w:hanging="1800"/>
      </w:pPr>
    </w:lvl>
  </w:abstractNum>
  <w:abstractNum w:abstractNumId="34" w15:restartNumberingAfterBreak="0">
    <w:nsid w:val="20395859"/>
    <w:multiLevelType w:val="multilevel"/>
    <w:tmpl w:val="1D3E33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2201305B"/>
    <w:multiLevelType w:val="hybridMultilevel"/>
    <w:tmpl w:val="F1CA8E6A"/>
    <w:name w:val="WW8Num19422"/>
    <w:lvl w:ilvl="0" w:tplc="EC60C6F8">
      <w:start w:val="3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Arial Narrow" w:hAnsi="Arial Narrow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6222003"/>
    <w:multiLevelType w:val="multilevel"/>
    <w:tmpl w:val="8F147A8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2806270E"/>
    <w:multiLevelType w:val="multilevel"/>
    <w:tmpl w:val="037038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b/>
      </w:rPr>
    </w:lvl>
  </w:abstractNum>
  <w:abstractNum w:abstractNumId="38" w15:restartNumberingAfterBreak="0">
    <w:nsid w:val="285E6941"/>
    <w:multiLevelType w:val="multilevel"/>
    <w:tmpl w:val="51A6D7EA"/>
    <w:lvl w:ilvl="0">
      <w:start w:val="1"/>
      <w:numFmt w:val="decimal"/>
      <w:lvlText w:val="%1)"/>
      <w:lvlJc w:val="left"/>
      <w:pPr>
        <w:tabs>
          <w:tab w:val="num" w:pos="0"/>
        </w:tabs>
        <w:ind w:left="114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0" w:hanging="180"/>
      </w:pPr>
    </w:lvl>
  </w:abstractNum>
  <w:abstractNum w:abstractNumId="39" w15:restartNumberingAfterBreak="0">
    <w:nsid w:val="2EE55075"/>
    <w:multiLevelType w:val="multilevel"/>
    <w:tmpl w:val="BACCAEF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3056199B"/>
    <w:multiLevelType w:val="multilevel"/>
    <w:tmpl w:val="236C731E"/>
    <w:lvl w:ilvl="0">
      <w:start w:val="1"/>
      <w:numFmt w:val="lowerLetter"/>
      <w:lvlText w:val="%1)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41" w15:restartNumberingAfterBreak="0">
    <w:nsid w:val="30D46ACA"/>
    <w:multiLevelType w:val="multilevel"/>
    <w:tmpl w:val="29A4ECF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</w:rPr>
    </w:lvl>
    <w:lvl w:ilvl="1">
      <w:start w:val="1"/>
      <w:numFmt w:val="bullet"/>
      <w:lvlText w:val="a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25F147E"/>
    <w:multiLevelType w:val="multilevel"/>
    <w:tmpl w:val="941C7142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606" w:hanging="180"/>
      </w:pPr>
      <w:rPr>
        <w:rFonts w:ascii="Calibri" w:eastAsia="Calibri" w:hAnsi="Calibri" w:cs="Calibri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43" w15:restartNumberingAfterBreak="0">
    <w:nsid w:val="36CD228A"/>
    <w:multiLevelType w:val="multilevel"/>
    <w:tmpl w:val="852AFB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4320" w:hanging="180"/>
      </w:pPr>
      <w:rPr>
        <w:rFonts w:ascii="Calibri" w:eastAsia="Times New Roman" w:hAnsi="Calibri" w:cs="Calibri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371B413C"/>
    <w:multiLevelType w:val="hybridMultilevel"/>
    <w:tmpl w:val="DD1C06F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8597421"/>
    <w:multiLevelType w:val="hybridMultilevel"/>
    <w:tmpl w:val="B9BE401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393E513E"/>
    <w:multiLevelType w:val="hybridMultilevel"/>
    <w:tmpl w:val="8400948E"/>
    <w:lvl w:ilvl="0" w:tplc="7876BDAC">
      <w:start w:val="1"/>
      <w:numFmt w:val="decimal"/>
      <w:lvlText w:val="%1)"/>
      <w:lvlJc w:val="left"/>
      <w:pPr>
        <w:ind w:left="1713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7" w15:restartNumberingAfterBreak="0">
    <w:nsid w:val="3A615A7F"/>
    <w:multiLevelType w:val="multilevel"/>
    <w:tmpl w:val="FF46CF88"/>
    <w:lvl w:ilvl="0">
      <w:start w:val="17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60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120" w:hanging="1800"/>
      </w:pPr>
    </w:lvl>
  </w:abstractNum>
  <w:abstractNum w:abstractNumId="48" w15:restartNumberingAfterBreak="0">
    <w:nsid w:val="3B76578A"/>
    <w:multiLevelType w:val="multilevel"/>
    <w:tmpl w:val="08DAD966"/>
    <w:lvl w:ilvl="0">
      <w:start w:val="15"/>
      <w:numFmt w:val="decimal"/>
      <w:lvlText w:val="%1."/>
      <w:lvlJc w:val="left"/>
      <w:pPr>
        <w:tabs>
          <w:tab w:val="num" w:pos="0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EDF4197"/>
    <w:multiLevelType w:val="hybridMultilevel"/>
    <w:tmpl w:val="1C98515C"/>
    <w:lvl w:ilvl="0" w:tplc="FA8A2E4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3FE03C13"/>
    <w:multiLevelType w:val="hybridMultilevel"/>
    <w:tmpl w:val="DCC03FE8"/>
    <w:lvl w:ilvl="0" w:tplc="04150017">
      <w:start w:val="1"/>
      <w:numFmt w:val="lowerLetter"/>
      <w:lvlText w:val="%1)"/>
      <w:lvlJc w:val="left"/>
      <w:pPr>
        <w:ind w:left="1326" w:hanging="360"/>
      </w:pPr>
    </w:lvl>
    <w:lvl w:ilvl="1" w:tplc="04150019" w:tentative="1">
      <w:start w:val="1"/>
      <w:numFmt w:val="lowerLetter"/>
      <w:lvlText w:val="%2."/>
      <w:lvlJc w:val="left"/>
      <w:pPr>
        <w:ind w:left="2046" w:hanging="360"/>
      </w:pPr>
    </w:lvl>
    <w:lvl w:ilvl="2" w:tplc="0415001B" w:tentative="1">
      <w:start w:val="1"/>
      <w:numFmt w:val="lowerRoman"/>
      <w:lvlText w:val="%3."/>
      <w:lvlJc w:val="right"/>
      <w:pPr>
        <w:ind w:left="2766" w:hanging="180"/>
      </w:pPr>
    </w:lvl>
    <w:lvl w:ilvl="3" w:tplc="0415000F" w:tentative="1">
      <w:start w:val="1"/>
      <w:numFmt w:val="decimal"/>
      <w:lvlText w:val="%4."/>
      <w:lvlJc w:val="left"/>
      <w:pPr>
        <w:ind w:left="3486" w:hanging="360"/>
      </w:pPr>
    </w:lvl>
    <w:lvl w:ilvl="4" w:tplc="04150019" w:tentative="1">
      <w:start w:val="1"/>
      <w:numFmt w:val="lowerLetter"/>
      <w:lvlText w:val="%5."/>
      <w:lvlJc w:val="left"/>
      <w:pPr>
        <w:ind w:left="4206" w:hanging="360"/>
      </w:pPr>
    </w:lvl>
    <w:lvl w:ilvl="5" w:tplc="0415001B" w:tentative="1">
      <w:start w:val="1"/>
      <w:numFmt w:val="lowerRoman"/>
      <w:lvlText w:val="%6."/>
      <w:lvlJc w:val="right"/>
      <w:pPr>
        <w:ind w:left="4926" w:hanging="180"/>
      </w:pPr>
    </w:lvl>
    <w:lvl w:ilvl="6" w:tplc="0415000F" w:tentative="1">
      <w:start w:val="1"/>
      <w:numFmt w:val="decimal"/>
      <w:lvlText w:val="%7."/>
      <w:lvlJc w:val="left"/>
      <w:pPr>
        <w:ind w:left="5646" w:hanging="360"/>
      </w:pPr>
    </w:lvl>
    <w:lvl w:ilvl="7" w:tplc="04150019" w:tentative="1">
      <w:start w:val="1"/>
      <w:numFmt w:val="lowerLetter"/>
      <w:lvlText w:val="%8."/>
      <w:lvlJc w:val="left"/>
      <w:pPr>
        <w:ind w:left="6366" w:hanging="360"/>
      </w:pPr>
    </w:lvl>
    <w:lvl w:ilvl="8" w:tplc="0415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53" w15:restartNumberingAfterBreak="0">
    <w:nsid w:val="41B167E7"/>
    <w:multiLevelType w:val="multilevel"/>
    <w:tmpl w:val="C2E0A348"/>
    <w:lvl w:ilvl="0">
      <w:start w:val="18"/>
      <w:numFmt w:val="decimal"/>
      <w:lvlText w:val="%1."/>
      <w:lvlJc w:val="left"/>
      <w:pPr>
        <w:tabs>
          <w:tab w:val="num" w:pos="0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4" w15:restartNumberingAfterBreak="0">
    <w:nsid w:val="41D967C4"/>
    <w:multiLevelType w:val="multilevel"/>
    <w:tmpl w:val="2CE850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42E34ADF"/>
    <w:multiLevelType w:val="multilevel"/>
    <w:tmpl w:val="E6C46F9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bCs/>
        <w:strike w:val="0"/>
        <w:color w:val="auto"/>
        <w:lang w:val="pl-PL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Times New Roman" w:eastAsia="Times New Roman" w:hAnsi="Times New Roman" w:cs="Times New Roman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43A60285"/>
    <w:multiLevelType w:val="multilevel"/>
    <w:tmpl w:val="CFE63C4E"/>
    <w:lvl w:ilvl="0">
      <w:start w:val="12"/>
      <w:numFmt w:val="decimal"/>
      <w:lvlText w:val="%1."/>
      <w:lvlJc w:val="left"/>
      <w:pPr>
        <w:tabs>
          <w:tab w:val="num" w:pos="0"/>
        </w:tabs>
        <w:ind w:left="435" w:hanging="435"/>
      </w:pPr>
      <w:rPr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5" w:hanging="435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u w:val="none"/>
      </w:rPr>
    </w:lvl>
  </w:abstractNum>
  <w:abstractNum w:abstractNumId="57" w15:restartNumberingAfterBreak="0">
    <w:nsid w:val="46D6459B"/>
    <w:multiLevelType w:val="hybridMultilevel"/>
    <w:tmpl w:val="3AFE8F64"/>
    <w:lvl w:ilvl="0" w:tplc="264CAC6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8" w15:restartNumberingAfterBreak="0">
    <w:nsid w:val="47C06600"/>
    <w:multiLevelType w:val="multilevel"/>
    <w:tmpl w:val="CEEE2F6E"/>
    <w:lvl w:ilvl="0">
      <w:start w:val="19"/>
      <w:numFmt w:val="decimal"/>
      <w:lvlText w:val="%1."/>
      <w:lvlJc w:val="left"/>
      <w:pPr>
        <w:tabs>
          <w:tab w:val="num" w:pos="0"/>
        </w:tabs>
        <w:ind w:left="435" w:hanging="435"/>
      </w:pPr>
      <w:rPr>
        <w:rFonts w:eastAsia="Calibri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5" w:hanging="435"/>
      </w:pPr>
      <w:rPr>
        <w:rFonts w:eastAsia="Calibri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eastAsia="Calibri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eastAsia="Calibri"/>
        <w:color w:val="000000"/>
      </w:rPr>
    </w:lvl>
  </w:abstractNum>
  <w:abstractNum w:abstractNumId="59" w15:restartNumberingAfterBreak="0">
    <w:nsid w:val="48B57DC5"/>
    <w:multiLevelType w:val="hybridMultilevel"/>
    <w:tmpl w:val="BBF410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811B49"/>
    <w:multiLevelType w:val="hybridMultilevel"/>
    <w:tmpl w:val="F26E03A4"/>
    <w:lvl w:ilvl="0" w:tplc="35963366">
      <w:start w:val="1"/>
      <w:numFmt w:val="decimal"/>
      <w:lvlText w:val="%1)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A3C232B"/>
    <w:multiLevelType w:val="hybridMultilevel"/>
    <w:tmpl w:val="41280DC0"/>
    <w:lvl w:ilvl="0" w:tplc="19A0572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C7328E3"/>
    <w:multiLevelType w:val="multilevel"/>
    <w:tmpl w:val="928461DA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00" w:hanging="540"/>
      </w:pPr>
      <w:rPr>
        <w:rFonts w:ascii="Times New Roman" w:eastAsia="Times New Roman" w:hAnsi="Times New Roman" w:cs="Times New Roman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20" w:hanging="72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1" w:hanging="361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900" w:hanging="361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900" w:hanging="361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900" w:hanging="361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900" w:hanging="361"/>
      </w:pPr>
      <w:rPr>
        <w:rFonts w:ascii="Liberation Serif" w:hAnsi="Liberation Serif" w:cs="Liberation Serif" w:hint="default"/>
      </w:rPr>
    </w:lvl>
  </w:abstractNum>
  <w:abstractNum w:abstractNumId="63" w15:restartNumberingAfterBreak="0">
    <w:nsid w:val="4F2B7873"/>
    <w:multiLevelType w:val="multilevel"/>
    <w:tmpl w:val="70B0A9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Calibri" w:cs="TimesNewRomanPSM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Theme="minorHAnsi" w:eastAsia="Times New Roman" w:hAnsiTheme="minorHAnsi" w:cstheme="minorHAnsi"/>
      </w:rPr>
    </w:lvl>
    <w:lvl w:ilvl="3">
      <w:start w:val="3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4" w15:restartNumberingAfterBreak="0">
    <w:nsid w:val="4FF52F92"/>
    <w:multiLevelType w:val="hybridMultilevel"/>
    <w:tmpl w:val="71D697CE"/>
    <w:lvl w:ilvl="0" w:tplc="04150017">
      <w:start w:val="1"/>
      <w:numFmt w:val="lowerLetter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5" w15:restartNumberingAfterBreak="0">
    <w:nsid w:val="4FFD559C"/>
    <w:multiLevelType w:val="multilevel"/>
    <w:tmpl w:val="2DA20B3E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66" w15:restartNumberingAfterBreak="0">
    <w:nsid w:val="55171F52"/>
    <w:multiLevelType w:val="multilevel"/>
    <w:tmpl w:val="7E249360"/>
    <w:lvl w:ilvl="0">
      <w:start w:val="1"/>
      <w:numFmt w:val="decimal"/>
      <w:lvlText w:val="%1)"/>
      <w:lvlJc w:val="left"/>
      <w:pPr>
        <w:tabs>
          <w:tab w:val="num" w:pos="0"/>
        </w:tabs>
        <w:ind w:left="11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0" w:hanging="180"/>
      </w:pPr>
    </w:lvl>
  </w:abstractNum>
  <w:abstractNum w:abstractNumId="67" w15:restartNumberingAfterBreak="0">
    <w:nsid w:val="559F7FD9"/>
    <w:multiLevelType w:val="multilevel"/>
    <w:tmpl w:val="0E7C056C"/>
    <w:lvl w:ilvl="0">
      <w:start w:val="16"/>
      <w:numFmt w:val="decimal"/>
      <w:lvlText w:val="%1."/>
      <w:lvlJc w:val="left"/>
      <w:pPr>
        <w:tabs>
          <w:tab w:val="num" w:pos="0"/>
        </w:tabs>
        <w:ind w:left="435" w:hanging="435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5" w:hanging="435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b w:val="0"/>
        <w:color w:val="auto"/>
      </w:rPr>
    </w:lvl>
  </w:abstractNum>
  <w:abstractNum w:abstractNumId="68" w15:restartNumberingAfterBreak="0">
    <w:nsid w:val="57B57351"/>
    <w:multiLevelType w:val="hybridMultilevel"/>
    <w:tmpl w:val="61AC6376"/>
    <w:lvl w:ilvl="0" w:tplc="0415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9" w15:restartNumberingAfterBreak="0">
    <w:nsid w:val="59944282"/>
    <w:multiLevelType w:val="multilevel"/>
    <w:tmpl w:val="6E7E65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0" w15:restartNumberingAfterBreak="0">
    <w:nsid w:val="5B2F642A"/>
    <w:multiLevelType w:val="multilevel"/>
    <w:tmpl w:val="B944F2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1" w15:restartNumberingAfterBreak="0">
    <w:nsid w:val="5CC41583"/>
    <w:multiLevelType w:val="multilevel"/>
    <w:tmpl w:val="EA045584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2" w15:restartNumberingAfterBreak="0">
    <w:nsid w:val="60FF565F"/>
    <w:multiLevelType w:val="hybridMultilevel"/>
    <w:tmpl w:val="6AA82054"/>
    <w:lvl w:ilvl="0" w:tplc="AAB68E1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3" w15:restartNumberingAfterBreak="0">
    <w:nsid w:val="628258E4"/>
    <w:multiLevelType w:val="hybridMultilevel"/>
    <w:tmpl w:val="E7EAA642"/>
    <w:lvl w:ilvl="0" w:tplc="3232F022">
      <w:start w:val="1"/>
      <w:numFmt w:val="decimal"/>
      <w:lvlText w:val="%1)"/>
      <w:lvlJc w:val="left"/>
      <w:pPr>
        <w:ind w:left="1211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4" w15:restartNumberingAfterBreak="0">
    <w:nsid w:val="639C24E9"/>
    <w:multiLevelType w:val="multilevel"/>
    <w:tmpl w:val="521EA232"/>
    <w:styleLink w:val="WW8Num13"/>
    <w:lvl w:ilvl="0">
      <w:numFmt w:val="bullet"/>
      <w:lvlText w:val="-"/>
      <w:lvlJc w:val="left"/>
      <w:pPr>
        <w:ind w:left="0" w:firstLine="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75" w15:restartNumberingAfterBreak="0">
    <w:nsid w:val="65413D84"/>
    <w:multiLevelType w:val="multilevel"/>
    <w:tmpl w:val="3E76B88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6" w15:restartNumberingAfterBreak="0">
    <w:nsid w:val="6571754E"/>
    <w:multiLevelType w:val="multilevel"/>
    <w:tmpl w:val="0F9AD8A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7" w15:restartNumberingAfterBreak="0">
    <w:nsid w:val="67FC6ACF"/>
    <w:multiLevelType w:val="hybridMultilevel"/>
    <w:tmpl w:val="652A68FC"/>
    <w:lvl w:ilvl="0" w:tplc="9ECED73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 w15:restartNumberingAfterBreak="0">
    <w:nsid w:val="68B53210"/>
    <w:multiLevelType w:val="multilevel"/>
    <w:tmpl w:val="7612205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lang w:val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784" w:hanging="360"/>
      </w:pPr>
      <w:rPr>
        <w:rFonts w:ascii="Calibri" w:eastAsia="Times New Roman" w:hAnsi="Calibri" w:cs="Calibri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044" w:hanging="360"/>
      </w:pPr>
      <w:rPr>
        <w:rFonts w:ascii="Calibri" w:eastAsia="Times New Roman" w:hAnsi="Calibri" w:cs="Calibri"/>
        <w:b w:val="0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79" w15:restartNumberingAfterBreak="0">
    <w:nsid w:val="6D534AA9"/>
    <w:multiLevelType w:val="multilevel"/>
    <w:tmpl w:val="10141D68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80" w15:restartNumberingAfterBreak="0">
    <w:nsid w:val="6F601145"/>
    <w:multiLevelType w:val="hybridMultilevel"/>
    <w:tmpl w:val="75B6550E"/>
    <w:lvl w:ilvl="0" w:tplc="04150017">
      <w:start w:val="1"/>
      <w:numFmt w:val="lowerLetter"/>
      <w:lvlText w:val="%1)"/>
      <w:lvlJc w:val="left"/>
      <w:pPr>
        <w:ind w:left="1326" w:hanging="360"/>
      </w:pPr>
    </w:lvl>
    <w:lvl w:ilvl="1" w:tplc="04150019" w:tentative="1">
      <w:start w:val="1"/>
      <w:numFmt w:val="lowerLetter"/>
      <w:lvlText w:val="%2."/>
      <w:lvlJc w:val="left"/>
      <w:pPr>
        <w:ind w:left="2046" w:hanging="360"/>
      </w:pPr>
    </w:lvl>
    <w:lvl w:ilvl="2" w:tplc="0415001B" w:tentative="1">
      <w:start w:val="1"/>
      <w:numFmt w:val="lowerRoman"/>
      <w:lvlText w:val="%3."/>
      <w:lvlJc w:val="right"/>
      <w:pPr>
        <w:ind w:left="2766" w:hanging="180"/>
      </w:pPr>
    </w:lvl>
    <w:lvl w:ilvl="3" w:tplc="0415000F" w:tentative="1">
      <w:start w:val="1"/>
      <w:numFmt w:val="decimal"/>
      <w:lvlText w:val="%4."/>
      <w:lvlJc w:val="left"/>
      <w:pPr>
        <w:ind w:left="3486" w:hanging="360"/>
      </w:pPr>
    </w:lvl>
    <w:lvl w:ilvl="4" w:tplc="04150019" w:tentative="1">
      <w:start w:val="1"/>
      <w:numFmt w:val="lowerLetter"/>
      <w:lvlText w:val="%5."/>
      <w:lvlJc w:val="left"/>
      <w:pPr>
        <w:ind w:left="4206" w:hanging="360"/>
      </w:pPr>
    </w:lvl>
    <w:lvl w:ilvl="5" w:tplc="0415001B" w:tentative="1">
      <w:start w:val="1"/>
      <w:numFmt w:val="lowerRoman"/>
      <w:lvlText w:val="%6."/>
      <w:lvlJc w:val="right"/>
      <w:pPr>
        <w:ind w:left="4926" w:hanging="180"/>
      </w:pPr>
    </w:lvl>
    <w:lvl w:ilvl="6" w:tplc="0415000F" w:tentative="1">
      <w:start w:val="1"/>
      <w:numFmt w:val="decimal"/>
      <w:lvlText w:val="%7."/>
      <w:lvlJc w:val="left"/>
      <w:pPr>
        <w:ind w:left="5646" w:hanging="360"/>
      </w:pPr>
    </w:lvl>
    <w:lvl w:ilvl="7" w:tplc="04150019" w:tentative="1">
      <w:start w:val="1"/>
      <w:numFmt w:val="lowerLetter"/>
      <w:lvlText w:val="%8."/>
      <w:lvlJc w:val="left"/>
      <w:pPr>
        <w:ind w:left="6366" w:hanging="360"/>
      </w:pPr>
    </w:lvl>
    <w:lvl w:ilvl="8" w:tplc="0415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81" w15:restartNumberingAfterBreak="0">
    <w:nsid w:val="7001322C"/>
    <w:multiLevelType w:val="hybridMultilevel"/>
    <w:tmpl w:val="06FC4AC6"/>
    <w:lvl w:ilvl="0" w:tplc="04150017">
      <w:start w:val="1"/>
      <w:numFmt w:val="lowerLetter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82" w15:restartNumberingAfterBreak="0">
    <w:nsid w:val="70A66BB4"/>
    <w:multiLevelType w:val="hybridMultilevel"/>
    <w:tmpl w:val="EDE8647C"/>
    <w:lvl w:ilvl="0" w:tplc="6A129A3A">
      <w:start w:val="1"/>
      <w:numFmt w:val="decimal"/>
      <w:lvlText w:val="%1)"/>
      <w:lvlJc w:val="left"/>
      <w:pPr>
        <w:ind w:left="3148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868" w:hanging="360"/>
      </w:pPr>
    </w:lvl>
    <w:lvl w:ilvl="2" w:tplc="0415001B" w:tentative="1">
      <w:start w:val="1"/>
      <w:numFmt w:val="lowerRoman"/>
      <w:lvlText w:val="%3."/>
      <w:lvlJc w:val="right"/>
      <w:pPr>
        <w:ind w:left="4588" w:hanging="180"/>
      </w:pPr>
    </w:lvl>
    <w:lvl w:ilvl="3" w:tplc="0415000F" w:tentative="1">
      <w:start w:val="1"/>
      <w:numFmt w:val="decimal"/>
      <w:lvlText w:val="%4."/>
      <w:lvlJc w:val="left"/>
      <w:pPr>
        <w:ind w:left="5308" w:hanging="360"/>
      </w:pPr>
    </w:lvl>
    <w:lvl w:ilvl="4" w:tplc="04150019" w:tentative="1">
      <w:start w:val="1"/>
      <w:numFmt w:val="lowerLetter"/>
      <w:lvlText w:val="%5."/>
      <w:lvlJc w:val="left"/>
      <w:pPr>
        <w:ind w:left="6028" w:hanging="360"/>
      </w:pPr>
    </w:lvl>
    <w:lvl w:ilvl="5" w:tplc="0415001B" w:tentative="1">
      <w:start w:val="1"/>
      <w:numFmt w:val="lowerRoman"/>
      <w:lvlText w:val="%6."/>
      <w:lvlJc w:val="right"/>
      <w:pPr>
        <w:ind w:left="6748" w:hanging="180"/>
      </w:pPr>
    </w:lvl>
    <w:lvl w:ilvl="6" w:tplc="0415000F" w:tentative="1">
      <w:start w:val="1"/>
      <w:numFmt w:val="decimal"/>
      <w:lvlText w:val="%7."/>
      <w:lvlJc w:val="left"/>
      <w:pPr>
        <w:ind w:left="7468" w:hanging="360"/>
      </w:pPr>
    </w:lvl>
    <w:lvl w:ilvl="7" w:tplc="04150019" w:tentative="1">
      <w:start w:val="1"/>
      <w:numFmt w:val="lowerLetter"/>
      <w:lvlText w:val="%8."/>
      <w:lvlJc w:val="left"/>
      <w:pPr>
        <w:ind w:left="8188" w:hanging="360"/>
      </w:pPr>
    </w:lvl>
    <w:lvl w:ilvl="8" w:tplc="0415001B" w:tentative="1">
      <w:start w:val="1"/>
      <w:numFmt w:val="lowerRoman"/>
      <w:lvlText w:val="%9."/>
      <w:lvlJc w:val="right"/>
      <w:pPr>
        <w:ind w:left="8908" w:hanging="180"/>
      </w:pPr>
    </w:lvl>
  </w:abstractNum>
  <w:abstractNum w:abstractNumId="83" w15:restartNumberingAfterBreak="0">
    <w:nsid w:val="72E76017"/>
    <w:multiLevelType w:val="multilevel"/>
    <w:tmpl w:val="5ECAC77E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Calibri" w:eastAsia="Times New Roman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4" w15:restartNumberingAfterBreak="0">
    <w:nsid w:val="731246F1"/>
    <w:multiLevelType w:val="multilevel"/>
    <w:tmpl w:val="BCFECD58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85" w15:restartNumberingAfterBreak="0">
    <w:nsid w:val="736F2EB7"/>
    <w:multiLevelType w:val="multilevel"/>
    <w:tmpl w:val="A74232CE"/>
    <w:lvl w:ilvl="0">
      <w:start w:val="20"/>
      <w:numFmt w:val="decimal"/>
      <w:lvlText w:val="%1."/>
      <w:lvlJc w:val="left"/>
      <w:pPr>
        <w:tabs>
          <w:tab w:val="num" w:pos="0"/>
        </w:tabs>
        <w:ind w:left="435" w:hanging="435"/>
      </w:pPr>
      <w:rPr>
        <w:rFonts w:eastAsia="Calibri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5" w:hanging="435"/>
      </w:pPr>
      <w:rPr>
        <w:rFonts w:eastAsia="Calibri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Calibri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Calibri"/>
        <w:color w:val="000000"/>
      </w:rPr>
    </w:lvl>
  </w:abstractNum>
  <w:abstractNum w:abstractNumId="86" w15:restartNumberingAfterBreak="0">
    <w:nsid w:val="753118B6"/>
    <w:multiLevelType w:val="multilevel"/>
    <w:tmpl w:val="4CB080F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7" w15:restartNumberingAfterBreak="0">
    <w:nsid w:val="75CB4C81"/>
    <w:multiLevelType w:val="multilevel"/>
    <w:tmpl w:val="823A5F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8" w15:restartNumberingAfterBreak="0">
    <w:nsid w:val="77E86433"/>
    <w:multiLevelType w:val="multilevel"/>
    <w:tmpl w:val="78E46866"/>
    <w:lvl w:ilvl="0">
      <w:start w:val="1"/>
      <w:numFmt w:val="lowerLetter"/>
      <w:lvlText w:val="%1."/>
      <w:lvlJc w:val="left"/>
      <w:pPr>
        <w:tabs>
          <w:tab w:val="num" w:pos="0"/>
        </w:tabs>
        <w:ind w:left="156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86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" w:hanging="180"/>
      </w:pPr>
      <w:rPr>
        <w:rFonts w:ascii="Garamond" w:eastAsia="Calibri" w:hAnsi="Garamond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26" w:hanging="360"/>
      </w:pPr>
      <w:rPr>
        <w:rFonts w:ascii="Calibri" w:eastAsia="SimSun" w:hAnsi="Calibri" w:cs="Calibri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4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6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8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0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26" w:hanging="180"/>
      </w:pPr>
    </w:lvl>
  </w:abstractNum>
  <w:abstractNum w:abstractNumId="89" w15:restartNumberingAfterBreak="0">
    <w:nsid w:val="795B6564"/>
    <w:multiLevelType w:val="hybridMultilevel"/>
    <w:tmpl w:val="80AE0A60"/>
    <w:lvl w:ilvl="0" w:tplc="45A42D1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 w15:restartNumberingAfterBreak="0">
    <w:nsid w:val="7BCC26BA"/>
    <w:multiLevelType w:val="multilevel"/>
    <w:tmpl w:val="ECAAFE1E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alibri" w:eastAsia="Times New Roman" w:hAnsi="Calibri" w:cs="Calibri"/>
        <w:b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/>
      </w:rPr>
    </w:lvl>
    <w:lvl w:ilvl="4">
      <w:start w:val="1"/>
      <w:numFmt w:val="upp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0"/>
      <w:numFmt w:val="decimal"/>
      <w:lvlText w:val="%6"/>
      <w:lvlJc w:val="left"/>
      <w:pPr>
        <w:tabs>
          <w:tab w:val="num" w:pos="-3573"/>
        </w:tabs>
        <w:ind w:left="927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1" w15:restartNumberingAfterBreak="0">
    <w:nsid w:val="7D4B07BF"/>
    <w:multiLevelType w:val="multilevel"/>
    <w:tmpl w:val="C20E06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2" w15:restartNumberingAfterBreak="0">
    <w:nsid w:val="7ECE0741"/>
    <w:multiLevelType w:val="multilevel"/>
    <w:tmpl w:val="F746B950"/>
    <w:lvl w:ilvl="0">
      <w:start w:val="13"/>
      <w:numFmt w:val="decimal"/>
      <w:lvlText w:val="%1."/>
      <w:lvlJc w:val="left"/>
      <w:pPr>
        <w:tabs>
          <w:tab w:val="num" w:pos="0"/>
        </w:tabs>
        <w:ind w:left="435" w:hanging="435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9" w:hanging="435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72" w:hanging="72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6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00" w:hanging="108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44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8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72" w:hanging="1800"/>
      </w:pPr>
      <w:rPr>
        <w:rFonts w:cs="Times New Roman"/>
        <w:b w:val="0"/>
      </w:rPr>
    </w:lvl>
  </w:abstractNum>
  <w:abstractNum w:abstractNumId="93" w15:restartNumberingAfterBreak="0">
    <w:nsid w:val="7F0B1147"/>
    <w:multiLevelType w:val="hybridMultilevel"/>
    <w:tmpl w:val="A9B2819A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4" w15:restartNumberingAfterBreak="0">
    <w:nsid w:val="7FBD5524"/>
    <w:multiLevelType w:val="multilevel"/>
    <w:tmpl w:val="23D2B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/>
        <w:bCs w:val="0"/>
        <w:i w:val="0"/>
        <w:iCs w:val="0"/>
        <w:color w:val="000000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Times New Roman"/>
        <w:b w:val="0"/>
        <w:bCs w:val="0"/>
        <w:color w:val="000000"/>
        <w:sz w:val="20"/>
        <w:szCs w:val="24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  <w:b w:val="0"/>
        <w:bCs w:val="0"/>
        <w:i w:val="0"/>
        <w:iCs w:val="0"/>
        <w:color w:val="000000"/>
        <w:sz w:val="20"/>
        <w:szCs w:val="24"/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eastAsia="Times New Roman" w:hAnsi="Calibri" w:cs="Times New Roman"/>
        <w:b w:val="0"/>
        <w:bCs w:val="0"/>
        <w:i w:val="0"/>
        <w:iCs w:val="0"/>
        <w:color w:val="000000"/>
        <w:sz w:val="20"/>
        <w:szCs w:val="24"/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  <w:b w:val="0"/>
        <w:bCs w:val="0"/>
        <w:i w:val="0"/>
        <w:iCs w:val="0"/>
        <w:color w:val="000000"/>
        <w:sz w:val="20"/>
        <w:szCs w:val="20"/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  <w:szCs w:val="24"/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  <w:szCs w:val="24"/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  <w:szCs w:val="24"/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  <w:szCs w:val="24"/>
        <w:lang w:val="pl-PL"/>
      </w:rPr>
    </w:lvl>
  </w:abstractNum>
  <w:num w:numId="1" w16cid:durableId="1928805138">
    <w:abstractNumId w:val="18"/>
  </w:num>
  <w:num w:numId="2" w16cid:durableId="2024894234">
    <w:abstractNumId w:val="55"/>
  </w:num>
  <w:num w:numId="3" w16cid:durableId="1997955170">
    <w:abstractNumId w:val="74"/>
  </w:num>
  <w:num w:numId="4" w16cid:durableId="523324690">
    <w:abstractNumId w:val="7"/>
  </w:num>
  <w:num w:numId="5" w16cid:durableId="1774979325">
    <w:abstractNumId w:val="0"/>
  </w:num>
  <w:num w:numId="6" w16cid:durableId="1882278927">
    <w:abstractNumId w:val="82"/>
  </w:num>
  <w:num w:numId="7" w16cid:durableId="1771856610">
    <w:abstractNumId w:val="69"/>
  </w:num>
  <w:num w:numId="8" w16cid:durableId="795218220">
    <w:abstractNumId w:val="15"/>
  </w:num>
  <w:num w:numId="9" w16cid:durableId="262344709">
    <w:abstractNumId w:val="26"/>
  </w:num>
  <w:num w:numId="10" w16cid:durableId="1508708390">
    <w:abstractNumId w:val="60"/>
  </w:num>
  <w:num w:numId="11" w16cid:durableId="1447693925">
    <w:abstractNumId w:val="73"/>
  </w:num>
  <w:num w:numId="12" w16cid:durableId="1492720171">
    <w:abstractNumId w:val="27"/>
  </w:num>
  <w:num w:numId="13" w16cid:durableId="111020583">
    <w:abstractNumId w:val="54"/>
  </w:num>
  <w:num w:numId="14" w16cid:durableId="1560091889">
    <w:abstractNumId w:val="14"/>
  </w:num>
  <w:num w:numId="15" w16cid:durableId="655766543">
    <w:abstractNumId w:val="77"/>
  </w:num>
  <w:num w:numId="16" w16cid:durableId="926036886">
    <w:abstractNumId w:val="57"/>
  </w:num>
  <w:num w:numId="17" w16cid:durableId="1386417910">
    <w:abstractNumId w:val="89"/>
  </w:num>
  <w:num w:numId="18" w16cid:durableId="240216421">
    <w:abstractNumId w:val="72"/>
  </w:num>
  <w:num w:numId="19" w16cid:durableId="845366439">
    <w:abstractNumId w:val="78"/>
  </w:num>
  <w:num w:numId="20" w16cid:durableId="446629744">
    <w:abstractNumId w:val="63"/>
  </w:num>
  <w:num w:numId="21" w16cid:durableId="523519512">
    <w:abstractNumId w:val="31"/>
  </w:num>
  <w:num w:numId="22" w16cid:durableId="540630937">
    <w:abstractNumId w:val="56"/>
  </w:num>
  <w:num w:numId="23" w16cid:durableId="407579936">
    <w:abstractNumId w:val="92"/>
  </w:num>
  <w:num w:numId="24" w16cid:durableId="845823797">
    <w:abstractNumId w:val="40"/>
  </w:num>
  <w:num w:numId="25" w16cid:durableId="966009637">
    <w:abstractNumId w:val="79"/>
  </w:num>
  <w:num w:numId="26" w16cid:durableId="1941840455">
    <w:abstractNumId w:val="75"/>
  </w:num>
  <w:num w:numId="27" w16cid:durableId="1454330182">
    <w:abstractNumId w:val="48"/>
  </w:num>
  <w:num w:numId="28" w16cid:durableId="1564368188">
    <w:abstractNumId w:val="67"/>
  </w:num>
  <w:num w:numId="29" w16cid:durableId="1648168089">
    <w:abstractNumId w:val="90"/>
  </w:num>
  <w:num w:numId="30" w16cid:durableId="650254712">
    <w:abstractNumId w:val="84"/>
  </w:num>
  <w:num w:numId="31" w16cid:durableId="1839423160">
    <w:abstractNumId w:val="34"/>
  </w:num>
  <w:num w:numId="32" w16cid:durableId="2056200953">
    <w:abstractNumId w:val="47"/>
  </w:num>
  <w:num w:numId="33" w16cid:durableId="408622351">
    <w:abstractNumId w:val="38"/>
  </w:num>
  <w:num w:numId="34" w16cid:durableId="1426607349">
    <w:abstractNumId w:val="66"/>
  </w:num>
  <w:num w:numId="35" w16cid:durableId="1190146216">
    <w:abstractNumId w:val="25"/>
  </w:num>
  <w:num w:numId="36" w16cid:durableId="236979532">
    <w:abstractNumId w:val="42"/>
  </w:num>
  <w:num w:numId="37" w16cid:durableId="478113058">
    <w:abstractNumId w:val="37"/>
  </w:num>
  <w:num w:numId="38" w16cid:durableId="1440838427">
    <w:abstractNumId w:val="39"/>
  </w:num>
  <w:num w:numId="39" w16cid:durableId="1706714687">
    <w:abstractNumId w:val="23"/>
  </w:num>
  <w:num w:numId="40" w16cid:durableId="1239170136">
    <w:abstractNumId w:val="53"/>
  </w:num>
  <w:num w:numId="41" w16cid:durableId="837577284">
    <w:abstractNumId w:val="58"/>
  </w:num>
  <w:num w:numId="42" w16cid:durableId="1086152524">
    <w:abstractNumId w:val="85"/>
  </w:num>
  <w:num w:numId="43" w16cid:durableId="535168203">
    <w:abstractNumId w:val="68"/>
  </w:num>
  <w:num w:numId="44" w16cid:durableId="2125953693">
    <w:abstractNumId w:val="45"/>
  </w:num>
  <w:num w:numId="45" w16cid:durableId="734014134">
    <w:abstractNumId w:val="64"/>
  </w:num>
  <w:num w:numId="46" w16cid:durableId="1742436075">
    <w:abstractNumId w:val="81"/>
  </w:num>
  <w:num w:numId="47" w16cid:durableId="34054416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80948828">
    <w:abstractNumId w:val="94"/>
  </w:num>
  <w:num w:numId="49" w16cid:durableId="318271733">
    <w:abstractNumId w:val="86"/>
  </w:num>
  <w:num w:numId="50" w16cid:durableId="1033657397">
    <w:abstractNumId w:val="93"/>
  </w:num>
  <w:num w:numId="51" w16cid:durableId="278800346">
    <w:abstractNumId w:val="51"/>
  </w:num>
  <w:num w:numId="52" w16cid:durableId="2055694618">
    <w:abstractNumId w:val="46"/>
  </w:num>
  <w:num w:numId="53" w16cid:durableId="1841388836">
    <w:abstractNumId w:val="71"/>
  </w:num>
  <w:num w:numId="54" w16cid:durableId="2039578419">
    <w:abstractNumId w:val="44"/>
  </w:num>
  <w:num w:numId="55" w16cid:durableId="67460747">
    <w:abstractNumId w:val="24"/>
  </w:num>
  <w:num w:numId="56" w16cid:durableId="2056923875">
    <w:abstractNumId w:val="19"/>
  </w:num>
  <w:num w:numId="57" w16cid:durableId="987594085">
    <w:abstractNumId w:val="91"/>
  </w:num>
  <w:num w:numId="58" w16cid:durableId="343016695">
    <w:abstractNumId w:val="12"/>
  </w:num>
  <w:num w:numId="59" w16cid:durableId="230308540">
    <w:abstractNumId w:val="22"/>
  </w:num>
  <w:num w:numId="60" w16cid:durableId="544755286">
    <w:abstractNumId w:val="16"/>
  </w:num>
  <w:num w:numId="61" w16cid:durableId="39330823">
    <w:abstractNumId w:val="30"/>
  </w:num>
  <w:num w:numId="62" w16cid:durableId="911619899">
    <w:abstractNumId w:val="83"/>
  </w:num>
  <w:num w:numId="63" w16cid:durableId="81344549">
    <w:abstractNumId w:val="43"/>
  </w:num>
  <w:num w:numId="64" w16cid:durableId="1506163526">
    <w:abstractNumId w:val="20"/>
  </w:num>
  <w:num w:numId="65" w16cid:durableId="1361320587">
    <w:abstractNumId w:val="41"/>
  </w:num>
  <w:num w:numId="66" w16cid:durableId="2074155597">
    <w:abstractNumId w:val="76"/>
  </w:num>
  <w:num w:numId="67" w16cid:durableId="949120775">
    <w:abstractNumId w:val="29"/>
  </w:num>
  <w:num w:numId="68" w16cid:durableId="588999563">
    <w:abstractNumId w:val="17"/>
  </w:num>
  <w:num w:numId="69" w16cid:durableId="1855680323">
    <w:abstractNumId w:val="65"/>
  </w:num>
  <w:num w:numId="70" w16cid:durableId="1589581903">
    <w:abstractNumId w:val="33"/>
  </w:num>
  <w:num w:numId="71" w16cid:durableId="1412967436">
    <w:abstractNumId w:val="70"/>
  </w:num>
  <w:num w:numId="72" w16cid:durableId="1498885204">
    <w:abstractNumId w:val="87"/>
  </w:num>
  <w:num w:numId="73" w16cid:durableId="1816950526">
    <w:abstractNumId w:val="62"/>
  </w:num>
  <w:num w:numId="74" w16cid:durableId="2056006652">
    <w:abstractNumId w:val="88"/>
  </w:num>
  <w:num w:numId="75" w16cid:durableId="1661347934">
    <w:abstractNumId w:val="17"/>
    <w:lvlOverride w:ilvl="0">
      <w:startOverride w:val="1"/>
    </w:lvlOverride>
  </w:num>
  <w:num w:numId="76" w16cid:durableId="573784617">
    <w:abstractNumId w:val="13"/>
  </w:num>
  <w:num w:numId="77" w16cid:durableId="445468611">
    <w:abstractNumId w:val="52"/>
  </w:num>
  <w:num w:numId="78" w16cid:durableId="476381993">
    <w:abstractNumId w:val="59"/>
  </w:num>
  <w:num w:numId="79" w16cid:durableId="71050042">
    <w:abstractNumId w:val="80"/>
  </w:num>
  <w:num w:numId="80" w16cid:durableId="326176899">
    <w:abstractNumId w:val="61"/>
  </w:num>
  <w:num w:numId="81" w16cid:durableId="1503278713">
    <w:abstractNumId w:val="36"/>
  </w:num>
  <w:num w:numId="82" w16cid:durableId="1750302071">
    <w:abstractNumId w:val="3"/>
  </w:num>
  <w:num w:numId="83" w16cid:durableId="700131341">
    <w:abstractNumId w:val="28"/>
  </w:num>
  <w:num w:numId="84" w16cid:durableId="75326664">
    <w:abstractNumId w:val="21"/>
  </w:num>
  <w:num w:numId="85" w16cid:durableId="1958944044">
    <w:abstractNumId w:val="32"/>
  </w:num>
  <w:num w:numId="86" w16cid:durableId="1936356651">
    <w:abstractNumId w:val="50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0F1"/>
    <w:rsid w:val="000008FF"/>
    <w:rsid w:val="00002DCD"/>
    <w:rsid w:val="00003075"/>
    <w:rsid w:val="00003DFA"/>
    <w:rsid w:val="000056D1"/>
    <w:rsid w:val="000063D1"/>
    <w:rsid w:val="000117DA"/>
    <w:rsid w:val="00014489"/>
    <w:rsid w:val="0001480C"/>
    <w:rsid w:val="000178EF"/>
    <w:rsid w:val="00023131"/>
    <w:rsid w:val="000240C6"/>
    <w:rsid w:val="00026024"/>
    <w:rsid w:val="000271B7"/>
    <w:rsid w:val="000278D9"/>
    <w:rsid w:val="000331B5"/>
    <w:rsid w:val="00034206"/>
    <w:rsid w:val="000346A9"/>
    <w:rsid w:val="00036E56"/>
    <w:rsid w:val="00037D5A"/>
    <w:rsid w:val="000418A3"/>
    <w:rsid w:val="00042253"/>
    <w:rsid w:val="00043608"/>
    <w:rsid w:val="00044929"/>
    <w:rsid w:val="00044CF7"/>
    <w:rsid w:val="00044D45"/>
    <w:rsid w:val="000458A0"/>
    <w:rsid w:val="000515C6"/>
    <w:rsid w:val="00054161"/>
    <w:rsid w:val="00056065"/>
    <w:rsid w:val="00061E5C"/>
    <w:rsid w:val="0006296A"/>
    <w:rsid w:val="000642A8"/>
    <w:rsid w:val="0006752B"/>
    <w:rsid w:val="00067933"/>
    <w:rsid w:val="00070FE1"/>
    <w:rsid w:val="000726C8"/>
    <w:rsid w:val="00075550"/>
    <w:rsid w:val="000772ED"/>
    <w:rsid w:val="00084D58"/>
    <w:rsid w:val="00085B15"/>
    <w:rsid w:val="00086486"/>
    <w:rsid w:val="00086DB9"/>
    <w:rsid w:val="00087D83"/>
    <w:rsid w:val="00090A07"/>
    <w:rsid w:val="0009426C"/>
    <w:rsid w:val="00094D3C"/>
    <w:rsid w:val="00095266"/>
    <w:rsid w:val="00097A7F"/>
    <w:rsid w:val="00097BFE"/>
    <w:rsid w:val="000A1930"/>
    <w:rsid w:val="000A3AFF"/>
    <w:rsid w:val="000A3EFB"/>
    <w:rsid w:val="000A40F4"/>
    <w:rsid w:val="000B3BB3"/>
    <w:rsid w:val="000B40A0"/>
    <w:rsid w:val="000B4EEA"/>
    <w:rsid w:val="000B6215"/>
    <w:rsid w:val="000B7383"/>
    <w:rsid w:val="000C0101"/>
    <w:rsid w:val="000C0422"/>
    <w:rsid w:val="000C0D33"/>
    <w:rsid w:val="000C1069"/>
    <w:rsid w:val="000C2A1F"/>
    <w:rsid w:val="000C4CDA"/>
    <w:rsid w:val="000C56E4"/>
    <w:rsid w:val="000C6E24"/>
    <w:rsid w:val="000C6EBF"/>
    <w:rsid w:val="000D0ACC"/>
    <w:rsid w:val="000D1490"/>
    <w:rsid w:val="000D2C11"/>
    <w:rsid w:val="000E10EB"/>
    <w:rsid w:val="000E12CC"/>
    <w:rsid w:val="000E33D8"/>
    <w:rsid w:val="000E4CCD"/>
    <w:rsid w:val="000E4FB3"/>
    <w:rsid w:val="000E60C2"/>
    <w:rsid w:val="000E7969"/>
    <w:rsid w:val="000F0F70"/>
    <w:rsid w:val="000F1CA0"/>
    <w:rsid w:val="000F296C"/>
    <w:rsid w:val="000F6C34"/>
    <w:rsid w:val="00103150"/>
    <w:rsid w:val="00103935"/>
    <w:rsid w:val="00104C57"/>
    <w:rsid w:val="001056C8"/>
    <w:rsid w:val="00105BF3"/>
    <w:rsid w:val="00105FBF"/>
    <w:rsid w:val="00106AC2"/>
    <w:rsid w:val="00106E91"/>
    <w:rsid w:val="0010794F"/>
    <w:rsid w:val="001141E5"/>
    <w:rsid w:val="00115ED8"/>
    <w:rsid w:val="001210C0"/>
    <w:rsid w:val="00121CDC"/>
    <w:rsid w:val="001221A6"/>
    <w:rsid w:val="001255F0"/>
    <w:rsid w:val="00125863"/>
    <w:rsid w:val="0012794C"/>
    <w:rsid w:val="00130D5E"/>
    <w:rsid w:val="00130D70"/>
    <w:rsid w:val="00131075"/>
    <w:rsid w:val="00133803"/>
    <w:rsid w:val="001355EE"/>
    <w:rsid w:val="00146ED5"/>
    <w:rsid w:val="00147C40"/>
    <w:rsid w:val="0015007E"/>
    <w:rsid w:val="0015074C"/>
    <w:rsid w:val="00151090"/>
    <w:rsid w:val="001524BC"/>
    <w:rsid w:val="001542C0"/>
    <w:rsid w:val="00154502"/>
    <w:rsid w:val="00156B5C"/>
    <w:rsid w:val="00167A96"/>
    <w:rsid w:val="001708C8"/>
    <w:rsid w:val="00171650"/>
    <w:rsid w:val="00173089"/>
    <w:rsid w:val="00174D20"/>
    <w:rsid w:val="00174F6E"/>
    <w:rsid w:val="00176A65"/>
    <w:rsid w:val="00180115"/>
    <w:rsid w:val="001801DE"/>
    <w:rsid w:val="00181896"/>
    <w:rsid w:val="001860DD"/>
    <w:rsid w:val="00187992"/>
    <w:rsid w:val="00190733"/>
    <w:rsid w:val="00190808"/>
    <w:rsid w:val="00191CEB"/>
    <w:rsid w:val="0019586C"/>
    <w:rsid w:val="00196E08"/>
    <w:rsid w:val="001974CA"/>
    <w:rsid w:val="00197816"/>
    <w:rsid w:val="001A3DAF"/>
    <w:rsid w:val="001B6296"/>
    <w:rsid w:val="001B62B9"/>
    <w:rsid w:val="001B7B07"/>
    <w:rsid w:val="001C0F19"/>
    <w:rsid w:val="001C20C2"/>
    <w:rsid w:val="001C5991"/>
    <w:rsid w:val="001C7BB8"/>
    <w:rsid w:val="001C7D48"/>
    <w:rsid w:val="001D5667"/>
    <w:rsid w:val="001D65AA"/>
    <w:rsid w:val="001D780C"/>
    <w:rsid w:val="001E3B4C"/>
    <w:rsid w:val="001E5907"/>
    <w:rsid w:val="001F4097"/>
    <w:rsid w:val="001F49DD"/>
    <w:rsid w:val="001F5450"/>
    <w:rsid w:val="001F6C82"/>
    <w:rsid w:val="001F7E2A"/>
    <w:rsid w:val="0020229C"/>
    <w:rsid w:val="002031E7"/>
    <w:rsid w:val="00203D28"/>
    <w:rsid w:val="00205808"/>
    <w:rsid w:val="00207970"/>
    <w:rsid w:val="00207DA2"/>
    <w:rsid w:val="00210F6D"/>
    <w:rsid w:val="002135A6"/>
    <w:rsid w:val="00214DEB"/>
    <w:rsid w:val="0021656B"/>
    <w:rsid w:val="00216B35"/>
    <w:rsid w:val="00217469"/>
    <w:rsid w:val="00220543"/>
    <w:rsid w:val="00221455"/>
    <w:rsid w:val="002258C8"/>
    <w:rsid w:val="0023254B"/>
    <w:rsid w:val="00234D4B"/>
    <w:rsid w:val="00234D54"/>
    <w:rsid w:val="00235764"/>
    <w:rsid w:val="00242AF7"/>
    <w:rsid w:val="002439BC"/>
    <w:rsid w:val="00246CA9"/>
    <w:rsid w:val="00257B67"/>
    <w:rsid w:val="002608E0"/>
    <w:rsid w:val="00262C81"/>
    <w:rsid w:val="0026382B"/>
    <w:rsid w:val="002644CD"/>
    <w:rsid w:val="00264C31"/>
    <w:rsid w:val="00267D52"/>
    <w:rsid w:val="00270305"/>
    <w:rsid w:val="00271073"/>
    <w:rsid w:val="00272166"/>
    <w:rsid w:val="00273577"/>
    <w:rsid w:val="002757A7"/>
    <w:rsid w:val="00276DAC"/>
    <w:rsid w:val="00277608"/>
    <w:rsid w:val="002827D1"/>
    <w:rsid w:val="00282845"/>
    <w:rsid w:val="00285777"/>
    <w:rsid w:val="002861A0"/>
    <w:rsid w:val="0028644D"/>
    <w:rsid w:val="00286B2E"/>
    <w:rsid w:val="00287609"/>
    <w:rsid w:val="002904AC"/>
    <w:rsid w:val="00290EAD"/>
    <w:rsid w:val="00291744"/>
    <w:rsid w:val="00291DA7"/>
    <w:rsid w:val="002939B2"/>
    <w:rsid w:val="00293D16"/>
    <w:rsid w:val="0029411E"/>
    <w:rsid w:val="002A04C0"/>
    <w:rsid w:val="002A0ED4"/>
    <w:rsid w:val="002A1B8B"/>
    <w:rsid w:val="002A351C"/>
    <w:rsid w:val="002A404A"/>
    <w:rsid w:val="002A4E20"/>
    <w:rsid w:val="002A6630"/>
    <w:rsid w:val="002A6A00"/>
    <w:rsid w:val="002B2A64"/>
    <w:rsid w:val="002B2D35"/>
    <w:rsid w:val="002B517E"/>
    <w:rsid w:val="002B70EA"/>
    <w:rsid w:val="002C6834"/>
    <w:rsid w:val="002D6AB0"/>
    <w:rsid w:val="002D78D6"/>
    <w:rsid w:val="002E0D0E"/>
    <w:rsid w:val="002E0E53"/>
    <w:rsid w:val="002E3716"/>
    <w:rsid w:val="002E3C11"/>
    <w:rsid w:val="002E3E50"/>
    <w:rsid w:val="002E4053"/>
    <w:rsid w:val="002E7F68"/>
    <w:rsid w:val="002F05D1"/>
    <w:rsid w:val="002F5737"/>
    <w:rsid w:val="002F5D09"/>
    <w:rsid w:val="00303F7C"/>
    <w:rsid w:val="00307D04"/>
    <w:rsid w:val="00310933"/>
    <w:rsid w:val="003134C8"/>
    <w:rsid w:val="0031508C"/>
    <w:rsid w:val="00315A9B"/>
    <w:rsid w:val="003212A7"/>
    <w:rsid w:val="00321598"/>
    <w:rsid w:val="00323D4A"/>
    <w:rsid w:val="003258DD"/>
    <w:rsid w:val="003275B3"/>
    <w:rsid w:val="00333CE2"/>
    <w:rsid w:val="00335F3A"/>
    <w:rsid w:val="00336D0C"/>
    <w:rsid w:val="00341D8B"/>
    <w:rsid w:val="00342551"/>
    <w:rsid w:val="00342B11"/>
    <w:rsid w:val="003451D3"/>
    <w:rsid w:val="0034723E"/>
    <w:rsid w:val="00351341"/>
    <w:rsid w:val="00352830"/>
    <w:rsid w:val="0035350B"/>
    <w:rsid w:val="00354011"/>
    <w:rsid w:val="00360C52"/>
    <w:rsid w:val="003613F7"/>
    <w:rsid w:val="00362202"/>
    <w:rsid w:val="00362971"/>
    <w:rsid w:val="00364E0B"/>
    <w:rsid w:val="00364FE7"/>
    <w:rsid w:val="0036543D"/>
    <w:rsid w:val="00366C59"/>
    <w:rsid w:val="00367A33"/>
    <w:rsid w:val="00370558"/>
    <w:rsid w:val="00371273"/>
    <w:rsid w:val="00371F45"/>
    <w:rsid w:val="003720D3"/>
    <w:rsid w:val="00372685"/>
    <w:rsid w:val="003751FF"/>
    <w:rsid w:val="0037685B"/>
    <w:rsid w:val="0038030C"/>
    <w:rsid w:val="0038049E"/>
    <w:rsid w:val="00381560"/>
    <w:rsid w:val="00382DD2"/>
    <w:rsid w:val="00384916"/>
    <w:rsid w:val="0038500F"/>
    <w:rsid w:val="00386C66"/>
    <w:rsid w:val="003877E0"/>
    <w:rsid w:val="003931F7"/>
    <w:rsid w:val="003960C0"/>
    <w:rsid w:val="00396265"/>
    <w:rsid w:val="00396331"/>
    <w:rsid w:val="00397847"/>
    <w:rsid w:val="003A04DC"/>
    <w:rsid w:val="003A1235"/>
    <w:rsid w:val="003A248F"/>
    <w:rsid w:val="003A2632"/>
    <w:rsid w:val="003A2CA1"/>
    <w:rsid w:val="003A4177"/>
    <w:rsid w:val="003A593A"/>
    <w:rsid w:val="003A6DC7"/>
    <w:rsid w:val="003B1F3F"/>
    <w:rsid w:val="003B3E06"/>
    <w:rsid w:val="003B562E"/>
    <w:rsid w:val="003B6565"/>
    <w:rsid w:val="003B6B01"/>
    <w:rsid w:val="003C01BD"/>
    <w:rsid w:val="003C1B57"/>
    <w:rsid w:val="003C4468"/>
    <w:rsid w:val="003C7CA9"/>
    <w:rsid w:val="003E07C3"/>
    <w:rsid w:val="003E183B"/>
    <w:rsid w:val="003E3243"/>
    <w:rsid w:val="003E3AEE"/>
    <w:rsid w:val="003E5E45"/>
    <w:rsid w:val="003E7838"/>
    <w:rsid w:val="003F01F9"/>
    <w:rsid w:val="003F0906"/>
    <w:rsid w:val="003F4476"/>
    <w:rsid w:val="003F4635"/>
    <w:rsid w:val="003F5EDE"/>
    <w:rsid w:val="003F6D15"/>
    <w:rsid w:val="004042C7"/>
    <w:rsid w:val="004042CA"/>
    <w:rsid w:val="00404B42"/>
    <w:rsid w:val="00405B5A"/>
    <w:rsid w:val="00406600"/>
    <w:rsid w:val="00410A81"/>
    <w:rsid w:val="00410F00"/>
    <w:rsid w:val="00411981"/>
    <w:rsid w:val="004123E0"/>
    <w:rsid w:val="0041252E"/>
    <w:rsid w:val="004142D7"/>
    <w:rsid w:val="00415223"/>
    <w:rsid w:val="00416FDA"/>
    <w:rsid w:val="004201E4"/>
    <w:rsid w:val="004238D2"/>
    <w:rsid w:val="00424F4F"/>
    <w:rsid w:val="00425976"/>
    <w:rsid w:val="00430C41"/>
    <w:rsid w:val="00431A3B"/>
    <w:rsid w:val="004350FA"/>
    <w:rsid w:val="00436D4F"/>
    <w:rsid w:val="004377AC"/>
    <w:rsid w:val="004379C2"/>
    <w:rsid w:val="00440995"/>
    <w:rsid w:val="004409E8"/>
    <w:rsid w:val="004416FF"/>
    <w:rsid w:val="00441B7A"/>
    <w:rsid w:val="0044269B"/>
    <w:rsid w:val="004434B7"/>
    <w:rsid w:val="0044352B"/>
    <w:rsid w:val="0044544D"/>
    <w:rsid w:val="00450494"/>
    <w:rsid w:val="0045244A"/>
    <w:rsid w:val="00452A41"/>
    <w:rsid w:val="0045386B"/>
    <w:rsid w:val="00456174"/>
    <w:rsid w:val="004564EA"/>
    <w:rsid w:val="00456BCE"/>
    <w:rsid w:val="00462C12"/>
    <w:rsid w:val="00462F88"/>
    <w:rsid w:val="00463131"/>
    <w:rsid w:val="00463DEA"/>
    <w:rsid w:val="00464DFE"/>
    <w:rsid w:val="00465E2E"/>
    <w:rsid w:val="00466E26"/>
    <w:rsid w:val="00467C58"/>
    <w:rsid w:val="004744C6"/>
    <w:rsid w:val="00474B14"/>
    <w:rsid w:val="0047698D"/>
    <w:rsid w:val="00480D4F"/>
    <w:rsid w:val="004816D9"/>
    <w:rsid w:val="00483C5B"/>
    <w:rsid w:val="004843E2"/>
    <w:rsid w:val="00484E0C"/>
    <w:rsid w:val="00486D8E"/>
    <w:rsid w:val="0049128D"/>
    <w:rsid w:val="00491D71"/>
    <w:rsid w:val="0049248B"/>
    <w:rsid w:val="004955A4"/>
    <w:rsid w:val="00495AF1"/>
    <w:rsid w:val="00496DCB"/>
    <w:rsid w:val="004A1142"/>
    <w:rsid w:val="004A2897"/>
    <w:rsid w:val="004A336E"/>
    <w:rsid w:val="004A395D"/>
    <w:rsid w:val="004A3F89"/>
    <w:rsid w:val="004B00AE"/>
    <w:rsid w:val="004B242E"/>
    <w:rsid w:val="004B5A7A"/>
    <w:rsid w:val="004C49B7"/>
    <w:rsid w:val="004C72F4"/>
    <w:rsid w:val="004D2602"/>
    <w:rsid w:val="004D3706"/>
    <w:rsid w:val="004E15FD"/>
    <w:rsid w:val="004E24A9"/>
    <w:rsid w:val="004E2B8D"/>
    <w:rsid w:val="004E3704"/>
    <w:rsid w:val="004E4456"/>
    <w:rsid w:val="004E463E"/>
    <w:rsid w:val="004E5FA7"/>
    <w:rsid w:val="004E6660"/>
    <w:rsid w:val="004E7A7F"/>
    <w:rsid w:val="004F0824"/>
    <w:rsid w:val="004F25F8"/>
    <w:rsid w:val="004F2B2A"/>
    <w:rsid w:val="004F6004"/>
    <w:rsid w:val="004F620E"/>
    <w:rsid w:val="004F68C2"/>
    <w:rsid w:val="004F6908"/>
    <w:rsid w:val="004F6A5C"/>
    <w:rsid w:val="004F7ED7"/>
    <w:rsid w:val="00502572"/>
    <w:rsid w:val="005051FA"/>
    <w:rsid w:val="00505F9E"/>
    <w:rsid w:val="00511FA0"/>
    <w:rsid w:val="005125F5"/>
    <w:rsid w:val="0051559B"/>
    <w:rsid w:val="00515DE5"/>
    <w:rsid w:val="00520455"/>
    <w:rsid w:val="00520468"/>
    <w:rsid w:val="00521688"/>
    <w:rsid w:val="00521C97"/>
    <w:rsid w:val="00523B6B"/>
    <w:rsid w:val="0052485E"/>
    <w:rsid w:val="0052614C"/>
    <w:rsid w:val="00526150"/>
    <w:rsid w:val="00531D1D"/>
    <w:rsid w:val="00532670"/>
    <w:rsid w:val="00532A22"/>
    <w:rsid w:val="00534613"/>
    <w:rsid w:val="00537CC5"/>
    <w:rsid w:val="005410FA"/>
    <w:rsid w:val="005418FA"/>
    <w:rsid w:val="00542AFD"/>
    <w:rsid w:val="00542C53"/>
    <w:rsid w:val="00544842"/>
    <w:rsid w:val="005469BE"/>
    <w:rsid w:val="00551EA6"/>
    <w:rsid w:val="005539D9"/>
    <w:rsid w:val="00553CFA"/>
    <w:rsid w:val="005572B6"/>
    <w:rsid w:val="00557BD5"/>
    <w:rsid w:val="00561F33"/>
    <w:rsid w:val="005664FD"/>
    <w:rsid w:val="005669FD"/>
    <w:rsid w:val="00571627"/>
    <w:rsid w:val="00573020"/>
    <w:rsid w:val="0057493D"/>
    <w:rsid w:val="00574AC3"/>
    <w:rsid w:val="0057574A"/>
    <w:rsid w:val="00575AB0"/>
    <w:rsid w:val="00577C76"/>
    <w:rsid w:val="005816F5"/>
    <w:rsid w:val="005826BF"/>
    <w:rsid w:val="00584D15"/>
    <w:rsid w:val="00586F85"/>
    <w:rsid w:val="0059032A"/>
    <w:rsid w:val="00591659"/>
    <w:rsid w:val="0059203F"/>
    <w:rsid w:val="005964CB"/>
    <w:rsid w:val="0059673D"/>
    <w:rsid w:val="005A015E"/>
    <w:rsid w:val="005A135D"/>
    <w:rsid w:val="005B0228"/>
    <w:rsid w:val="005B11AE"/>
    <w:rsid w:val="005B2E8F"/>
    <w:rsid w:val="005B3582"/>
    <w:rsid w:val="005B7629"/>
    <w:rsid w:val="005B7FF9"/>
    <w:rsid w:val="005C0B2C"/>
    <w:rsid w:val="005C2DBE"/>
    <w:rsid w:val="005C40BA"/>
    <w:rsid w:val="005C457B"/>
    <w:rsid w:val="005C6D18"/>
    <w:rsid w:val="005D3B51"/>
    <w:rsid w:val="005D4590"/>
    <w:rsid w:val="005D4B59"/>
    <w:rsid w:val="005D4EFB"/>
    <w:rsid w:val="005E28D9"/>
    <w:rsid w:val="005E3250"/>
    <w:rsid w:val="005E37E3"/>
    <w:rsid w:val="005F327F"/>
    <w:rsid w:val="005F7A7A"/>
    <w:rsid w:val="00601A58"/>
    <w:rsid w:val="00601FCE"/>
    <w:rsid w:val="00602F1C"/>
    <w:rsid w:val="00603CCE"/>
    <w:rsid w:val="006065B5"/>
    <w:rsid w:val="006071F5"/>
    <w:rsid w:val="006110B7"/>
    <w:rsid w:val="0061254E"/>
    <w:rsid w:val="006125CE"/>
    <w:rsid w:val="00613098"/>
    <w:rsid w:val="0061748A"/>
    <w:rsid w:val="0062431D"/>
    <w:rsid w:val="00633B1A"/>
    <w:rsid w:val="00635011"/>
    <w:rsid w:val="006351D8"/>
    <w:rsid w:val="00637F17"/>
    <w:rsid w:val="00640158"/>
    <w:rsid w:val="00640A3E"/>
    <w:rsid w:val="006505F7"/>
    <w:rsid w:val="006507CC"/>
    <w:rsid w:val="00650D5D"/>
    <w:rsid w:val="00652202"/>
    <w:rsid w:val="00654BB3"/>
    <w:rsid w:val="00656523"/>
    <w:rsid w:val="00656D53"/>
    <w:rsid w:val="00663298"/>
    <w:rsid w:val="00663714"/>
    <w:rsid w:val="006650DA"/>
    <w:rsid w:val="0066727F"/>
    <w:rsid w:val="00667847"/>
    <w:rsid w:val="00672CFD"/>
    <w:rsid w:val="00677C1A"/>
    <w:rsid w:val="00680EAB"/>
    <w:rsid w:val="006833A0"/>
    <w:rsid w:val="006864E9"/>
    <w:rsid w:val="00690917"/>
    <w:rsid w:val="00690DFA"/>
    <w:rsid w:val="0069340F"/>
    <w:rsid w:val="006A01CC"/>
    <w:rsid w:val="006A2A4C"/>
    <w:rsid w:val="006A2E43"/>
    <w:rsid w:val="006A3184"/>
    <w:rsid w:val="006A6D30"/>
    <w:rsid w:val="006A6FA3"/>
    <w:rsid w:val="006B2B88"/>
    <w:rsid w:val="006B335F"/>
    <w:rsid w:val="006B3F46"/>
    <w:rsid w:val="006B43D7"/>
    <w:rsid w:val="006B56C5"/>
    <w:rsid w:val="006B5C49"/>
    <w:rsid w:val="006C2E9D"/>
    <w:rsid w:val="006C437A"/>
    <w:rsid w:val="006D1429"/>
    <w:rsid w:val="006D18EB"/>
    <w:rsid w:val="006D28FB"/>
    <w:rsid w:val="006D45E8"/>
    <w:rsid w:val="006D5E10"/>
    <w:rsid w:val="006D6612"/>
    <w:rsid w:val="006D6760"/>
    <w:rsid w:val="006D7747"/>
    <w:rsid w:val="006E3624"/>
    <w:rsid w:val="006E6823"/>
    <w:rsid w:val="006E6BB1"/>
    <w:rsid w:val="006E7353"/>
    <w:rsid w:val="006F096A"/>
    <w:rsid w:val="006F1521"/>
    <w:rsid w:val="006F3F43"/>
    <w:rsid w:val="006F5832"/>
    <w:rsid w:val="006F58DE"/>
    <w:rsid w:val="006F71B2"/>
    <w:rsid w:val="00700E49"/>
    <w:rsid w:val="007011D3"/>
    <w:rsid w:val="00707D0E"/>
    <w:rsid w:val="00711A12"/>
    <w:rsid w:val="00711ABD"/>
    <w:rsid w:val="007155ED"/>
    <w:rsid w:val="00723C69"/>
    <w:rsid w:val="00723FB2"/>
    <w:rsid w:val="00725E80"/>
    <w:rsid w:val="00726B6B"/>
    <w:rsid w:val="007275C8"/>
    <w:rsid w:val="00727A40"/>
    <w:rsid w:val="00733F04"/>
    <w:rsid w:val="00735631"/>
    <w:rsid w:val="00735878"/>
    <w:rsid w:val="00735D39"/>
    <w:rsid w:val="00736A60"/>
    <w:rsid w:val="00740148"/>
    <w:rsid w:val="00745F59"/>
    <w:rsid w:val="00747C0E"/>
    <w:rsid w:val="00751216"/>
    <w:rsid w:val="00751F54"/>
    <w:rsid w:val="007531DD"/>
    <w:rsid w:val="00755B3F"/>
    <w:rsid w:val="00757798"/>
    <w:rsid w:val="007615E8"/>
    <w:rsid w:val="00762710"/>
    <w:rsid w:val="00765A41"/>
    <w:rsid w:val="0077099C"/>
    <w:rsid w:val="007711AA"/>
    <w:rsid w:val="00774916"/>
    <w:rsid w:val="00775D3C"/>
    <w:rsid w:val="00776D31"/>
    <w:rsid w:val="00777142"/>
    <w:rsid w:val="00781314"/>
    <w:rsid w:val="0078738E"/>
    <w:rsid w:val="00792880"/>
    <w:rsid w:val="00794B4C"/>
    <w:rsid w:val="00796AB6"/>
    <w:rsid w:val="00796EFA"/>
    <w:rsid w:val="00797C6D"/>
    <w:rsid w:val="007A31FB"/>
    <w:rsid w:val="007A3829"/>
    <w:rsid w:val="007A406D"/>
    <w:rsid w:val="007B1A96"/>
    <w:rsid w:val="007B4309"/>
    <w:rsid w:val="007C1B82"/>
    <w:rsid w:val="007C4862"/>
    <w:rsid w:val="007C520F"/>
    <w:rsid w:val="007C5F71"/>
    <w:rsid w:val="007C63BD"/>
    <w:rsid w:val="007D0418"/>
    <w:rsid w:val="007D10C9"/>
    <w:rsid w:val="007D15BE"/>
    <w:rsid w:val="007D2097"/>
    <w:rsid w:val="007D26AA"/>
    <w:rsid w:val="007D3122"/>
    <w:rsid w:val="007D3952"/>
    <w:rsid w:val="007D3AEE"/>
    <w:rsid w:val="007D45D4"/>
    <w:rsid w:val="007D4968"/>
    <w:rsid w:val="007D6A8C"/>
    <w:rsid w:val="007E026E"/>
    <w:rsid w:val="007E384C"/>
    <w:rsid w:val="007E46BD"/>
    <w:rsid w:val="007F2342"/>
    <w:rsid w:val="007F47A6"/>
    <w:rsid w:val="007F6B33"/>
    <w:rsid w:val="007F6C20"/>
    <w:rsid w:val="007F6F48"/>
    <w:rsid w:val="008013B8"/>
    <w:rsid w:val="00801FD4"/>
    <w:rsid w:val="008054CF"/>
    <w:rsid w:val="008114A3"/>
    <w:rsid w:val="00813BBC"/>
    <w:rsid w:val="0081411A"/>
    <w:rsid w:val="00815AF3"/>
    <w:rsid w:val="0081770E"/>
    <w:rsid w:val="00817F54"/>
    <w:rsid w:val="008207CB"/>
    <w:rsid w:val="00821A43"/>
    <w:rsid w:val="00822639"/>
    <w:rsid w:val="00822C66"/>
    <w:rsid w:val="00826324"/>
    <w:rsid w:val="00826C47"/>
    <w:rsid w:val="0082794C"/>
    <w:rsid w:val="00830E7C"/>
    <w:rsid w:val="0083237C"/>
    <w:rsid w:val="00832B03"/>
    <w:rsid w:val="008331C7"/>
    <w:rsid w:val="00833D45"/>
    <w:rsid w:val="008356B2"/>
    <w:rsid w:val="00836CE2"/>
    <w:rsid w:val="00840161"/>
    <w:rsid w:val="008429B5"/>
    <w:rsid w:val="008458D8"/>
    <w:rsid w:val="00845917"/>
    <w:rsid w:val="00846E6D"/>
    <w:rsid w:val="0085055A"/>
    <w:rsid w:val="008508B6"/>
    <w:rsid w:val="0085327B"/>
    <w:rsid w:val="00855657"/>
    <w:rsid w:val="0085603E"/>
    <w:rsid w:val="0086151A"/>
    <w:rsid w:val="00870053"/>
    <w:rsid w:val="00876D68"/>
    <w:rsid w:val="00881267"/>
    <w:rsid w:val="00885264"/>
    <w:rsid w:val="0088753C"/>
    <w:rsid w:val="00892201"/>
    <w:rsid w:val="0089386B"/>
    <w:rsid w:val="0089707C"/>
    <w:rsid w:val="008A0B0C"/>
    <w:rsid w:val="008A1351"/>
    <w:rsid w:val="008A3E5E"/>
    <w:rsid w:val="008A43A1"/>
    <w:rsid w:val="008A6DA4"/>
    <w:rsid w:val="008B10C4"/>
    <w:rsid w:val="008B3972"/>
    <w:rsid w:val="008B54B3"/>
    <w:rsid w:val="008C30D1"/>
    <w:rsid w:val="008C31A8"/>
    <w:rsid w:val="008C35C4"/>
    <w:rsid w:val="008C58F8"/>
    <w:rsid w:val="008D5328"/>
    <w:rsid w:val="008D5522"/>
    <w:rsid w:val="008D5D4B"/>
    <w:rsid w:val="008D6A52"/>
    <w:rsid w:val="008E003F"/>
    <w:rsid w:val="008E06D5"/>
    <w:rsid w:val="008E098C"/>
    <w:rsid w:val="008E7431"/>
    <w:rsid w:val="008F26A6"/>
    <w:rsid w:val="008F379B"/>
    <w:rsid w:val="008F4D3E"/>
    <w:rsid w:val="008F5222"/>
    <w:rsid w:val="008F5335"/>
    <w:rsid w:val="008F66CD"/>
    <w:rsid w:val="008F781C"/>
    <w:rsid w:val="00901188"/>
    <w:rsid w:val="009012F7"/>
    <w:rsid w:val="009019B5"/>
    <w:rsid w:val="00901CB8"/>
    <w:rsid w:val="00901F32"/>
    <w:rsid w:val="00902E06"/>
    <w:rsid w:val="009034A3"/>
    <w:rsid w:val="0090442F"/>
    <w:rsid w:val="00904E0C"/>
    <w:rsid w:val="0090505C"/>
    <w:rsid w:val="00905623"/>
    <w:rsid w:val="00906F9E"/>
    <w:rsid w:val="009072CB"/>
    <w:rsid w:val="0090770E"/>
    <w:rsid w:val="00907BE7"/>
    <w:rsid w:val="0091273E"/>
    <w:rsid w:val="00913FBD"/>
    <w:rsid w:val="00914DF7"/>
    <w:rsid w:val="009161ED"/>
    <w:rsid w:val="0092026E"/>
    <w:rsid w:val="0092123E"/>
    <w:rsid w:val="00922782"/>
    <w:rsid w:val="00922A8D"/>
    <w:rsid w:val="00922DF1"/>
    <w:rsid w:val="009238B9"/>
    <w:rsid w:val="009247B5"/>
    <w:rsid w:val="009249D1"/>
    <w:rsid w:val="009260F1"/>
    <w:rsid w:val="009301C5"/>
    <w:rsid w:val="009307B3"/>
    <w:rsid w:val="0093129C"/>
    <w:rsid w:val="0093152F"/>
    <w:rsid w:val="00932193"/>
    <w:rsid w:val="009331A3"/>
    <w:rsid w:val="00936709"/>
    <w:rsid w:val="00936A16"/>
    <w:rsid w:val="00937046"/>
    <w:rsid w:val="009371C2"/>
    <w:rsid w:val="00940E61"/>
    <w:rsid w:val="00941339"/>
    <w:rsid w:val="0094143E"/>
    <w:rsid w:val="00942191"/>
    <w:rsid w:val="009447CC"/>
    <w:rsid w:val="00944D86"/>
    <w:rsid w:val="00945DF9"/>
    <w:rsid w:val="00945F47"/>
    <w:rsid w:val="00945FFE"/>
    <w:rsid w:val="009470F0"/>
    <w:rsid w:val="0094770B"/>
    <w:rsid w:val="00947995"/>
    <w:rsid w:val="00947CF7"/>
    <w:rsid w:val="009502DE"/>
    <w:rsid w:val="0095287C"/>
    <w:rsid w:val="00954B27"/>
    <w:rsid w:val="00957944"/>
    <w:rsid w:val="00965849"/>
    <w:rsid w:val="00974F52"/>
    <w:rsid w:val="009757A9"/>
    <w:rsid w:val="00975F00"/>
    <w:rsid w:val="009772D3"/>
    <w:rsid w:val="009812E7"/>
    <w:rsid w:val="00990C22"/>
    <w:rsid w:val="00990D38"/>
    <w:rsid w:val="00990F72"/>
    <w:rsid w:val="009916C4"/>
    <w:rsid w:val="00992EE0"/>
    <w:rsid w:val="0099623A"/>
    <w:rsid w:val="009971E5"/>
    <w:rsid w:val="009A2870"/>
    <w:rsid w:val="009A7FE6"/>
    <w:rsid w:val="009B4296"/>
    <w:rsid w:val="009B7E33"/>
    <w:rsid w:val="009C3566"/>
    <w:rsid w:val="009C3A7C"/>
    <w:rsid w:val="009C430B"/>
    <w:rsid w:val="009C6BBE"/>
    <w:rsid w:val="009C6E50"/>
    <w:rsid w:val="009D0197"/>
    <w:rsid w:val="009D202C"/>
    <w:rsid w:val="009D29EF"/>
    <w:rsid w:val="009D4366"/>
    <w:rsid w:val="009D5021"/>
    <w:rsid w:val="009D5AC2"/>
    <w:rsid w:val="009D5FCF"/>
    <w:rsid w:val="009D6DFD"/>
    <w:rsid w:val="009E19A0"/>
    <w:rsid w:val="009E2055"/>
    <w:rsid w:val="009E33AD"/>
    <w:rsid w:val="009E4E18"/>
    <w:rsid w:val="009E6D23"/>
    <w:rsid w:val="009F0E5A"/>
    <w:rsid w:val="009F1A48"/>
    <w:rsid w:val="009F4736"/>
    <w:rsid w:val="009F5CEE"/>
    <w:rsid w:val="009F5D18"/>
    <w:rsid w:val="00A00150"/>
    <w:rsid w:val="00A0077C"/>
    <w:rsid w:val="00A01B11"/>
    <w:rsid w:val="00A03077"/>
    <w:rsid w:val="00A07F22"/>
    <w:rsid w:val="00A07F97"/>
    <w:rsid w:val="00A10F43"/>
    <w:rsid w:val="00A11393"/>
    <w:rsid w:val="00A12571"/>
    <w:rsid w:val="00A12E21"/>
    <w:rsid w:val="00A144D4"/>
    <w:rsid w:val="00A1696C"/>
    <w:rsid w:val="00A1707D"/>
    <w:rsid w:val="00A22595"/>
    <w:rsid w:val="00A228C6"/>
    <w:rsid w:val="00A23B4B"/>
    <w:rsid w:val="00A254C6"/>
    <w:rsid w:val="00A26B1A"/>
    <w:rsid w:val="00A31314"/>
    <w:rsid w:val="00A31B56"/>
    <w:rsid w:val="00A36D99"/>
    <w:rsid w:val="00A36F91"/>
    <w:rsid w:val="00A37021"/>
    <w:rsid w:val="00A37056"/>
    <w:rsid w:val="00A37E82"/>
    <w:rsid w:val="00A40345"/>
    <w:rsid w:val="00A413D6"/>
    <w:rsid w:val="00A43FB0"/>
    <w:rsid w:val="00A45F18"/>
    <w:rsid w:val="00A46E37"/>
    <w:rsid w:val="00A47050"/>
    <w:rsid w:val="00A47593"/>
    <w:rsid w:val="00A47C2C"/>
    <w:rsid w:val="00A51FB4"/>
    <w:rsid w:val="00A527EB"/>
    <w:rsid w:val="00A532C4"/>
    <w:rsid w:val="00A54D56"/>
    <w:rsid w:val="00A56159"/>
    <w:rsid w:val="00A56DA5"/>
    <w:rsid w:val="00A574C7"/>
    <w:rsid w:val="00A64982"/>
    <w:rsid w:val="00A673E1"/>
    <w:rsid w:val="00A70D0E"/>
    <w:rsid w:val="00A71343"/>
    <w:rsid w:val="00A71541"/>
    <w:rsid w:val="00A717D4"/>
    <w:rsid w:val="00A72366"/>
    <w:rsid w:val="00A72D05"/>
    <w:rsid w:val="00A73648"/>
    <w:rsid w:val="00A741A6"/>
    <w:rsid w:val="00A745F0"/>
    <w:rsid w:val="00A77708"/>
    <w:rsid w:val="00A804C8"/>
    <w:rsid w:val="00A80774"/>
    <w:rsid w:val="00A83645"/>
    <w:rsid w:val="00A850F2"/>
    <w:rsid w:val="00A859E8"/>
    <w:rsid w:val="00A86DD9"/>
    <w:rsid w:val="00A87289"/>
    <w:rsid w:val="00A872C2"/>
    <w:rsid w:val="00A90F14"/>
    <w:rsid w:val="00A911E0"/>
    <w:rsid w:val="00A9406A"/>
    <w:rsid w:val="00A95959"/>
    <w:rsid w:val="00AA0589"/>
    <w:rsid w:val="00AA1203"/>
    <w:rsid w:val="00AA1E7B"/>
    <w:rsid w:val="00AA5541"/>
    <w:rsid w:val="00AB2829"/>
    <w:rsid w:val="00AB342A"/>
    <w:rsid w:val="00AB36FC"/>
    <w:rsid w:val="00AB386A"/>
    <w:rsid w:val="00AB38D8"/>
    <w:rsid w:val="00AC0192"/>
    <w:rsid w:val="00AC0884"/>
    <w:rsid w:val="00AC2453"/>
    <w:rsid w:val="00AC24F0"/>
    <w:rsid w:val="00AC3047"/>
    <w:rsid w:val="00AC4326"/>
    <w:rsid w:val="00AC464E"/>
    <w:rsid w:val="00AC4B3E"/>
    <w:rsid w:val="00AC6F5B"/>
    <w:rsid w:val="00AD265A"/>
    <w:rsid w:val="00AD35E7"/>
    <w:rsid w:val="00AD3960"/>
    <w:rsid w:val="00AD5351"/>
    <w:rsid w:val="00AD6166"/>
    <w:rsid w:val="00AD7160"/>
    <w:rsid w:val="00AE01B2"/>
    <w:rsid w:val="00AE06CE"/>
    <w:rsid w:val="00AE5A68"/>
    <w:rsid w:val="00AE5AFC"/>
    <w:rsid w:val="00AE5CC2"/>
    <w:rsid w:val="00AE6D07"/>
    <w:rsid w:val="00AF1511"/>
    <w:rsid w:val="00AF2108"/>
    <w:rsid w:val="00AF229C"/>
    <w:rsid w:val="00AF2419"/>
    <w:rsid w:val="00AF5843"/>
    <w:rsid w:val="00AF5F06"/>
    <w:rsid w:val="00AF63A1"/>
    <w:rsid w:val="00AF69C1"/>
    <w:rsid w:val="00AF787A"/>
    <w:rsid w:val="00B0124E"/>
    <w:rsid w:val="00B06CC5"/>
    <w:rsid w:val="00B07BB6"/>
    <w:rsid w:val="00B15168"/>
    <w:rsid w:val="00B17642"/>
    <w:rsid w:val="00B17AF1"/>
    <w:rsid w:val="00B21121"/>
    <w:rsid w:val="00B21297"/>
    <w:rsid w:val="00B21720"/>
    <w:rsid w:val="00B2562C"/>
    <w:rsid w:val="00B27873"/>
    <w:rsid w:val="00B27EC4"/>
    <w:rsid w:val="00B30757"/>
    <w:rsid w:val="00B31649"/>
    <w:rsid w:val="00B3386B"/>
    <w:rsid w:val="00B34325"/>
    <w:rsid w:val="00B34610"/>
    <w:rsid w:val="00B35E95"/>
    <w:rsid w:val="00B36630"/>
    <w:rsid w:val="00B37261"/>
    <w:rsid w:val="00B40FAD"/>
    <w:rsid w:val="00B42A71"/>
    <w:rsid w:val="00B42D1B"/>
    <w:rsid w:val="00B43E29"/>
    <w:rsid w:val="00B44956"/>
    <w:rsid w:val="00B466DC"/>
    <w:rsid w:val="00B4769F"/>
    <w:rsid w:val="00B517C2"/>
    <w:rsid w:val="00B53A58"/>
    <w:rsid w:val="00B54095"/>
    <w:rsid w:val="00B55889"/>
    <w:rsid w:val="00B6074F"/>
    <w:rsid w:val="00B61ED6"/>
    <w:rsid w:val="00B6222B"/>
    <w:rsid w:val="00B64125"/>
    <w:rsid w:val="00B654B0"/>
    <w:rsid w:val="00B6793A"/>
    <w:rsid w:val="00B7236E"/>
    <w:rsid w:val="00B725E9"/>
    <w:rsid w:val="00B737CA"/>
    <w:rsid w:val="00B73E43"/>
    <w:rsid w:val="00B7546C"/>
    <w:rsid w:val="00B755E3"/>
    <w:rsid w:val="00B75D64"/>
    <w:rsid w:val="00B77780"/>
    <w:rsid w:val="00B81D16"/>
    <w:rsid w:val="00B82409"/>
    <w:rsid w:val="00B82519"/>
    <w:rsid w:val="00B828F4"/>
    <w:rsid w:val="00B83F78"/>
    <w:rsid w:val="00B8527C"/>
    <w:rsid w:val="00B9397D"/>
    <w:rsid w:val="00B94782"/>
    <w:rsid w:val="00B94C5E"/>
    <w:rsid w:val="00B959B3"/>
    <w:rsid w:val="00B95A4F"/>
    <w:rsid w:val="00B9633C"/>
    <w:rsid w:val="00BA19F4"/>
    <w:rsid w:val="00BA225B"/>
    <w:rsid w:val="00BA2AA7"/>
    <w:rsid w:val="00BA3B72"/>
    <w:rsid w:val="00BB002D"/>
    <w:rsid w:val="00BB04D3"/>
    <w:rsid w:val="00BB05F0"/>
    <w:rsid w:val="00BB0BAC"/>
    <w:rsid w:val="00BB19A3"/>
    <w:rsid w:val="00BB48DE"/>
    <w:rsid w:val="00BB5869"/>
    <w:rsid w:val="00BB5BCA"/>
    <w:rsid w:val="00BB5F6E"/>
    <w:rsid w:val="00BB6B41"/>
    <w:rsid w:val="00BB7C3A"/>
    <w:rsid w:val="00BC0B17"/>
    <w:rsid w:val="00BC1DAF"/>
    <w:rsid w:val="00BC2140"/>
    <w:rsid w:val="00BC36CB"/>
    <w:rsid w:val="00BC721E"/>
    <w:rsid w:val="00BC7667"/>
    <w:rsid w:val="00BC7857"/>
    <w:rsid w:val="00BD07DD"/>
    <w:rsid w:val="00BD0AC2"/>
    <w:rsid w:val="00BD3A6B"/>
    <w:rsid w:val="00BE0FBE"/>
    <w:rsid w:val="00BE109F"/>
    <w:rsid w:val="00BE2659"/>
    <w:rsid w:val="00BE57F9"/>
    <w:rsid w:val="00BE5B37"/>
    <w:rsid w:val="00BF0F95"/>
    <w:rsid w:val="00BF12A2"/>
    <w:rsid w:val="00BF177D"/>
    <w:rsid w:val="00BF1FBE"/>
    <w:rsid w:val="00BF3CDB"/>
    <w:rsid w:val="00BF414D"/>
    <w:rsid w:val="00BF455A"/>
    <w:rsid w:val="00BF6551"/>
    <w:rsid w:val="00BF7870"/>
    <w:rsid w:val="00C023C5"/>
    <w:rsid w:val="00C02A03"/>
    <w:rsid w:val="00C07875"/>
    <w:rsid w:val="00C16B0C"/>
    <w:rsid w:val="00C17EB7"/>
    <w:rsid w:val="00C21AD0"/>
    <w:rsid w:val="00C21E03"/>
    <w:rsid w:val="00C2757B"/>
    <w:rsid w:val="00C301F8"/>
    <w:rsid w:val="00C31B8C"/>
    <w:rsid w:val="00C36922"/>
    <w:rsid w:val="00C40141"/>
    <w:rsid w:val="00C4108B"/>
    <w:rsid w:val="00C41A37"/>
    <w:rsid w:val="00C4304E"/>
    <w:rsid w:val="00C44CE8"/>
    <w:rsid w:val="00C47A3E"/>
    <w:rsid w:val="00C50C64"/>
    <w:rsid w:val="00C51F45"/>
    <w:rsid w:val="00C538B7"/>
    <w:rsid w:val="00C552CA"/>
    <w:rsid w:val="00C557BD"/>
    <w:rsid w:val="00C56E41"/>
    <w:rsid w:val="00C57D4F"/>
    <w:rsid w:val="00C6094D"/>
    <w:rsid w:val="00C61959"/>
    <w:rsid w:val="00C653DD"/>
    <w:rsid w:val="00C665E1"/>
    <w:rsid w:val="00C70E72"/>
    <w:rsid w:val="00C71F92"/>
    <w:rsid w:val="00C72141"/>
    <w:rsid w:val="00C724B9"/>
    <w:rsid w:val="00C740D1"/>
    <w:rsid w:val="00C743D7"/>
    <w:rsid w:val="00C8161C"/>
    <w:rsid w:val="00C82D48"/>
    <w:rsid w:val="00C84143"/>
    <w:rsid w:val="00C92B43"/>
    <w:rsid w:val="00C92CBD"/>
    <w:rsid w:val="00C9580E"/>
    <w:rsid w:val="00C96987"/>
    <w:rsid w:val="00C97F27"/>
    <w:rsid w:val="00CA2B84"/>
    <w:rsid w:val="00CA645C"/>
    <w:rsid w:val="00CA77FD"/>
    <w:rsid w:val="00CB07D1"/>
    <w:rsid w:val="00CB08E0"/>
    <w:rsid w:val="00CB227B"/>
    <w:rsid w:val="00CB2DD8"/>
    <w:rsid w:val="00CB3863"/>
    <w:rsid w:val="00CB3965"/>
    <w:rsid w:val="00CB41A4"/>
    <w:rsid w:val="00CB4EAD"/>
    <w:rsid w:val="00CB54D1"/>
    <w:rsid w:val="00CB63C1"/>
    <w:rsid w:val="00CB77BB"/>
    <w:rsid w:val="00CC07A0"/>
    <w:rsid w:val="00CC0EB8"/>
    <w:rsid w:val="00CC1ED9"/>
    <w:rsid w:val="00CC32F6"/>
    <w:rsid w:val="00CC4735"/>
    <w:rsid w:val="00CC56A3"/>
    <w:rsid w:val="00CC5C56"/>
    <w:rsid w:val="00CD69A8"/>
    <w:rsid w:val="00CD7789"/>
    <w:rsid w:val="00CE1524"/>
    <w:rsid w:val="00CE195A"/>
    <w:rsid w:val="00CE22BA"/>
    <w:rsid w:val="00CE2464"/>
    <w:rsid w:val="00CE290C"/>
    <w:rsid w:val="00CE655E"/>
    <w:rsid w:val="00CE6592"/>
    <w:rsid w:val="00CE7DF7"/>
    <w:rsid w:val="00CF2307"/>
    <w:rsid w:val="00CF307B"/>
    <w:rsid w:val="00CF36F1"/>
    <w:rsid w:val="00CF4BA7"/>
    <w:rsid w:val="00D00333"/>
    <w:rsid w:val="00D01966"/>
    <w:rsid w:val="00D02B62"/>
    <w:rsid w:val="00D05ECC"/>
    <w:rsid w:val="00D12C87"/>
    <w:rsid w:val="00D1359D"/>
    <w:rsid w:val="00D13B0B"/>
    <w:rsid w:val="00D162D0"/>
    <w:rsid w:val="00D167FC"/>
    <w:rsid w:val="00D1696B"/>
    <w:rsid w:val="00D170B2"/>
    <w:rsid w:val="00D172A8"/>
    <w:rsid w:val="00D21207"/>
    <w:rsid w:val="00D223F2"/>
    <w:rsid w:val="00D237A7"/>
    <w:rsid w:val="00D265C0"/>
    <w:rsid w:val="00D27603"/>
    <w:rsid w:val="00D3670A"/>
    <w:rsid w:val="00D40A3E"/>
    <w:rsid w:val="00D44453"/>
    <w:rsid w:val="00D44662"/>
    <w:rsid w:val="00D466C0"/>
    <w:rsid w:val="00D50A57"/>
    <w:rsid w:val="00D50EDB"/>
    <w:rsid w:val="00D51FBF"/>
    <w:rsid w:val="00D534F9"/>
    <w:rsid w:val="00D55FC3"/>
    <w:rsid w:val="00D61F13"/>
    <w:rsid w:val="00D61F74"/>
    <w:rsid w:val="00D66E23"/>
    <w:rsid w:val="00D709EB"/>
    <w:rsid w:val="00D70DAD"/>
    <w:rsid w:val="00D74DE3"/>
    <w:rsid w:val="00D77499"/>
    <w:rsid w:val="00D80C1B"/>
    <w:rsid w:val="00D8583A"/>
    <w:rsid w:val="00D938BF"/>
    <w:rsid w:val="00D95D2B"/>
    <w:rsid w:val="00D9736B"/>
    <w:rsid w:val="00D97634"/>
    <w:rsid w:val="00D97A07"/>
    <w:rsid w:val="00D97AA3"/>
    <w:rsid w:val="00DA0A3E"/>
    <w:rsid w:val="00DA1B67"/>
    <w:rsid w:val="00DA4BFE"/>
    <w:rsid w:val="00DA4E5E"/>
    <w:rsid w:val="00DA5668"/>
    <w:rsid w:val="00DA5700"/>
    <w:rsid w:val="00DA6824"/>
    <w:rsid w:val="00DB3063"/>
    <w:rsid w:val="00DB3563"/>
    <w:rsid w:val="00DB4B4C"/>
    <w:rsid w:val="00DB5B60"/>
    <w:rsid w:val="00DC456D"/>
    <w:rsid w:val="00DC6E7D"/>
    <w:rsid w:val="00DD1C52"/>
    <w:rsid w:val="00DD3558"/>
    <w:rsid w:val="00DD3994"/>
    <w:rsid w:val="00DD4674"/>
    <w:rsid w:val="00DD5772"/>
    <w:rsid w:val="00DD5A7B"/>
    <w:rsid w:val="00DD62DE"/>
    <w:rsid w:val="00DE0471"/>
    <w:rsid w:val="00DE5CAA"/>
    <w:rsid w:val="00DF0B9F"/>
    <w:rsid w:val="00DF17A7"/>
    <w:rsid w:val="00DF22C3"/>
    <w:rsid w:val="00DF2506"/>
    <w:rsid w:val="00DF3B84"/>
    <w:rsid w:val="00E0237C"/>
    <w:rsid w:val="00E03CE4"/>
    <w:rsid w:val="00E04B88"/>
    <w:rsid w:val="00E05121"/>
    <w:rsid w:val="00E06C02"/>
    <w:rsid w:val="00E0706F"/>
    <w:rsid w:val="00E10270"/>
    <w:rsid w:val="00E12A17"/>
    <w:rsid w:val="00E1734D"/>
    <w:rsid w:val="00E17CA7"/>
    <w:rsid w:val="00E2358D"/>
    <w:rsid w:val="00E236A7"/>
    <w:rsid w:val="00E23DC1"/>
    <w:rsid w:val="00E2452C"/>
    <w:rsid w:val="00E26362"/>
    <w:rsid w:val="00E27D14"/>
    <w:rsid w:val="00E30EAA"/>
    <w:rsid w:val="00E3133A"/>
    <w:rsid w:val="00E32298"/>
    <w:rsid w:val="00E332EB"/>
    <w:rsid w:val="00E3365F"/>
    <w:rsid w:val="00E34927"/>
    <w:rsid w:val="00E35A69"/>
    <w:rsid w:val="00E36D07"/>
    <w:rsid w:val="00E375E1"/>
    <w:rsid w:val="00E379A9"/>
    <w:rsid w:val="00E40245"/>
    <w:rsid w:val="00E40931"/>
    <w:rsid w:val="00E41F83"/>
    <w:rsid w:val="00E43D3A"/>
    <w:rsid w:val="00E45C4C"/>
    <w:rsid w:val="00E468A5"/>
    <w:rsid w:val="00E52AA2"/>
    <w:rsid w:val="00E52B83"/>
    <w:rsid w:val="00E54286"/>
    <w:rsid w:val="00E54AA2"/>
    <w:rsid w:val="00E54F2B"/>
    <w:rsid w:val="00E56E8D"/>
    <w:rsid w:val="00E602B2"/>
    <w:rsid w:val="00E63539"/>
    <w:rsid w:val="00E65F5E"/>
    <w:rsid w:val="00E66740"/>
    <w:rsid w:val="00E67687"/>
    <w:rsid w:val="00E70F05"/>
    <w:rsid w:val="00E73B86"/>
    <w:rsid w:val="00E75878"/>
    <w:rsid w:val="00E81030"/>
    <w:rsid w:val="00E8478A"/>
    <w:rsid w:val="00E85ECD"/>
    <w:rsid w:val="00E907F2"/>
    <w:rsid w:val="00E938DA"/>
    <w:rsid w:val="00E96D34"/>
    <w:rsid w:val="00EA2B7E"/>
    <w:rsid w:val="00EA3795"/>
    <w:rsid w:val="00EA4064"/>
    <w:rsid w:val="00EB1918"/>
    <w:rsid w:val="00EB2600"/>
    <w:rsid w:val="00EB2DCE"/>
    <w:rsid w:val="00EB4200"/>
    <w:rsid w:val="00EB431A"/>
    <w:rsid w:val="00EB6DAC"/>
    <w:rsid w:val="00EC1B6A"/>
    <w:rsid w:val="00EC1E6C"/>
    <w:rsid w:val="00EC6BCC"/>
    <w:rsid w:val="00ED0A13"/>
    <w:rsid w:val="00ED1EB6"/>
    <w:rsid w:val="00ED5901"/>
    <w:rsid w:val="00ED795A"/>
    <w:rsid w:val="00EE7C3D"/>
    <w:rsid w:val="00EF3D31"/>
    <w:rsid w:val="00EF4A56"/>
    <w:rsid w:val="00EF5C7C"/>
    <w:rsid w:val="00EF6E94"/>
    <w:rsid w:val="00EF7B19"/>
    <w:rsid w:val="00F00C56"/>
    <w:rsid w:val="00F03CE1"/>
    <w:rsid w:val="00F04AFB"/>
    <w:rsid w:val="00F055CC"/>
    <w:rsid w:val="00F06694"/>
    <w:rsid w:val="00F108F9"/>
    <w:rsid w:val="00F1180A"/>
    <w:rsid w:val="00F14F49"/>
    <w:rsid w:val="00F151F8"/>
    <w:rsid w:val="00F165BF"/>
    <w:rsid w:val="00F2057C"/>
    <w:rsid w:val="00F206A3"/>
    <w:rsid w:val="00F222B8"/>
    <w:rsid w:val="00F23EFE"/>
    <w:rsid w:val="00F241A8"/>
    <w:rsid w:val="00F242EC"/>
    <w:rsid w:val="00F24344"/>
    <w:rsid w:val="00F3116D"/>
    <w:rsid w:val="00F31AD3"/>
    <w:rsid w:val="00F31E6C"/>
    <w:rsid w:val="00F40628"/>
    <w:rsid w:val="00F41833"/>
    <w:rsid w:val="00F4350F"/>
    <w:rsid w:val="00F43DC1"/>
    <w:rsid w:val="00F458FE"/>
    <w:rsid w:val="00F50E2B"/>
    <w:rsid w:val="00F55634"/>
    <w:rsid w:val="00F565DD"/>
    <w:rsid w:val="00F57599"/>
    <w:rsid w:val="00F57BBE"/>
    <w:rsid w:val="00F62927"/>
    <w:rsid w:val="00F66386"/>
    <w:rsid w:val="00F66545"/>
    <w:rsid w:val="00F672AD"/>
    <w:rsid w:val="00F700D0"/>
    <w:rsid w:val="00F72F18"/>
    <w:rsid w:val="00F73CA0"/>
    <w:rsid w:val="00F7406F"/>
    <w:rsid w:val="00F77313"/>
    <w:rsid w:val="00F81EF7"/>
    <w:rsid w:val="00F82B4A"/>
    <w:rsid w:val="00F86838"/>
    <w:rsid w:val="00F90750"/>
    <w:rsid w:val="00F9158E"/>
    <w:rsid w:val="00F91AB6"/>
    <w:rsid w:val="00F92028"/>
    <w:rsid w:val="00F92761"/>
    <w:rsid w:val="00F93086"/>
    <w:rsid w:val="00F93249"/>
    <w:rsid w:val="00F94F2F"/>
    <w:rsid w:val="00F95F50"/>
    <w:rsid w:val="00F96A32"/>
    <w:rsid w:val="00F96C25"/>
    <w:rsid w:val="00F973FA"/>
    <w:rsid w:val="00F97660"/>
    <w:rsid w:val="00FA383E"/>
    <w:rsid w:val="00FA3E8C"/>
    <w:rsid w:val="00FA545D"/>
    <w:rsid w:val="00FA6CB0"/>
    <w:rsid w:val="00FA77D1"/>
    <w:rsid w:val="00FA7FE7"/>
    <w:rsid w:val="00FB272E"/>
    <w:rsid w:val="00FB4C64"/>
    <w:rsid w:val="00FB7370"/>
    <w:rsid w:val="00FC1ED1"/>
    <w:rsid w:val="00FC3AB8"/>
    <w:rsid w:val="00FC4F92"/>
    <w:rsid w:val="00FC5C64"/>
    <w:rsid w:val="00FC66C6"/>
    <w:rsid w:val="00FD3A10"/>
    <w:rsid w:val="00FD452B"/>
    <w:rsid w:val="00FD77CB"/>
    <w:rsid w:val="00FE01DB"/>
    <w:rsid w:val="00FE0BA0"/>
    <w:rsid w:val="00FE104F"/>
    <w:rsid w:val="00FE1707"/>
    <w:rsid w:val="00FE30CA"/>
    <w:rsid w:val="00FE41B9"/>
    <w:rsid w:val="00FE4472"/>
    <w:rsid w:val="00FE5F96"/>
    <w:rsid w:val="00FE768A"/>
    <w:rsid w:val="00FF5737"/>
    <w:rsid w:val="00FF58F6"/>
    <w:rsid w:val="00FF70D9"/>
    <w:rsid w:val="00FF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C0961"/>
  <w15:docId w15:val="{3A5FEE4F-4B40-4CC9-AB1D-C5FA4499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0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7C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9260F1"/>
    <w:pPr>
      <w:keepNext/>
      <w:jc w:val="center"/>
      <w:outlineLvl w:val="1"/>
    </w:pPr>
    <w:rPr>
      <w:b/>
      <w:color w:val="000000"/>
      <w:sz w:val="24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17C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7CA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7CA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nhideWhenUsed/>
    <w:qFormat/>
    <w:rsid w:val="00115ED8"/>
    <w:pPr>
      <w:keepNext/>
      <w:keepLines/>
      <w:suppressAutoHyphens/>
      <w:spacing w:before="200" w:line="25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260F1"/>
    <w:rPr>
      <w:rFonts w:ascii="Times New Roman" w:eastAsia="Times New Roman" w:hAnsi="Times New Roman" w:cs="Times New Roman"/>
      <w:b/>
      <w:color w:val="000000"/>
      <w:sz w:val="24"/>
      <w:szCs w:val="20"/>
      <w:lang w:val="x-none" w:eastAsia="pl-PL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9260F1"/>
    <w:pPr>
      <w:tabs>
        <w:tab w:val="center" w:pos="4536"/>
        <w:tab w:val="right" w:pos="9072"/>
      </w:tabs>
    </w:pPr>
    <w:rPr>
      <w:sz w:val="24"/>
      <w:szCs w:val="24"/>
      <w:lang w:val="x-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260F1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BodyText21">
    <w:name w:val="Body Text 21"/>
    <w:basedOn w:val="Normalny"/>
    <w:rsid w:val="009260F1"/>
    <w:pPr>
      <w:tabs>
        <w:tab w:val="left" w:pos="0"/>
      </w:tabs>
      <w:jc w:val="both"/>
    </w:pPr>
    <w:rPr>
      <w:sz w:val="24"/>
    </w:rPr>
  </w:style>
  <w:style w:type="paragraph" w:styleId="Tekstpodstawowy">
    <w:name w:val="Body Text"/>
    <w:basedOn w:val="Normalny"/>
    <w:link w:val="TekstpodstawowyZnak"/>
    <w:uiPriority w:val="99"/>
    <w:rsid w:val="009260F1"/>
    <w:pPr>
      <w:tabs>
        <w:tab w:val="left" w:pos="567"/>
      </w:tabs>
      <w:jc w:val="both"/>
    </w:pPr>
    <w:rPr>
      <w:b/>
      <w:sz w:val="3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260F1"/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qFormat/>
    <w:rsid w:val="009260F1"/>
    <w:rPr>
      <w:sz w:val="4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9260F1"/>
    <w:rPr>
      <w:rFonts w:ascii="Times New Roman" w:eastAsia="Times New Roman" w:hAnsi="Times New Roman" w:cs="Times New Roman"/>
      <w:sz w:val="44"/>
      <w:szCs w:val="20"/>
      <w:lang w:val="x-none" w:eastAsia="pl-PL"/>
    </w:rPr>
  </w:style>
  <w:style w:type="character" w:customStyle="1" w:styleId="dane">
    <w:name w:val="dane"/>
    <w:basedOn w:val="Domylnaczcionkaakapitu"/>
    <w:rsid w:val="009260F1"/>
  </w:style>
  <w:style w:type="paragraph" w:styleId="Akapitzlist">
    <w:name w:val="List Paragraph"/>
    <w:aliases w:val="Numerowanie,BulletC,Wyliczanie,Obiekt,List Paragraph,normalny tekst,Akapit z listą31,Bullets,Akapit z listą BS,CW_Lista,Odstavec,Akapit z listą numerowaną,Podsis rysunku,lp1,Bullet List,FooterText,numbered,Paragraphe de liste1,列出段落,列出段落1"/>
    <w:basedOn w:val="Normalny"/>
    <w:link w:val="AkapitzlistZnak"/>
    <w:qFormat/>
    <w:rsid w:val="009260F1"/>
    <w:pPr>
      <w:ind w:left="708"/>
    </w:pPr>
    <w:rPr>
      <w:lang w:val="x-none" w:eastAsia="x-none"/>
    </w:rPr>
  </w:style>
  <w:style w:type="paragraph" w:customStyle="1" w:styleId="Default">
    <w:name w:val="Default"/>
    <w:qFormat/>
    <w:rsid w:val="009260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unhideWhenUsed/>
    <w:qFormat/>
    <w:rsid w:val="009260F1"/>
    <w:rPr>
      <w:vertAlign w:val="superscript"/>
    </w:rPr>
  </w:style>
  <w:style w:type="paragraph" w:customStyle="1" w:styleId="Zwykytekst1">
    <w:name w:val="Zwykły tekst1"/>
    <w:basedOn w:val="Normalny"/>
    <w:qFormat/>
    <w:rsid w:val="009260F1"/>
    <w:pPr>
      <w:suppressAutoHyphens/>
    </w:pPr>
    <w:rPr>
      <w:rFonts w:ascii="Courier New" w:hAnsi="Courier New"/>
      <w:lang w:eastAsia="ar-SA"/>
    </w:rPr>
  </w:style>
  <w:style w:type="paragraph" w:customStyle="1" w:styleId="Tekstpodstawowy21">
    <w:name w:val="Tekst podstawowy 21"/>
    <w:basedOn w:val="Normalny"/>
    <w:qFormat/>
    <w:rsid w:val="009260F1"/>
    <w:pPr>
      <w:suppressAutoHyphens/>
    </w:pPr>
    <w:rPr>
      <w:sz w:val="4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260F1"/>
    <w:rPr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260F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dokomentarza">
    <w:name w:val="annotation reference"/>
    <w:uiPriority w:val="99"/>
    <w:unhideWhenUsed/>
    <w:qFormat/>
    <w:rsid w:val="009260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9260F1"/>
    <w:rPr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9260F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Akapit z listą BS Znak,CW_Lista Znak,Odstavec Znak,Akapit z listą numerowaną Znak,lp1 Znak,列出段落 Znak"/>
    <w:link w:val="Akapitzlist"/>
    <w:qFormat/>
    <w:rsid w:val="009260F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260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260F1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9470F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9470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qFormat/>
    <w:rsid w:val="00E17CA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17CA7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7CA7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7CA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17CA7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17C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1">
    <w:name w:val="Tekst podstawowy wcięty 21"/>
    <w:basedOn w:val="Normalny"/>
    <w:rsid w:val="009161ED"/>
    <w:pPr>
      <w:suppressAutoHyphens/>
      <w:ind w:left="360" w:hanging="360"/>
      <w:jc w:val="both"/>
    </w:pPr>
    <w:rPr>
      <w:sz w:val="24"/>
      <w:szCs w:val="24"/>
      <w:lang w:eastAsia="zh-CN"/>
    </w:rPr>
  </w:style>
  <w:style w:type="paragraph" w:styleId="NormalnyWeb">
    <w:name w:val="Normal (Web)"/>
    <w:basedOn w:val="Normalny"/>
    <w:unhideWhenUsed/>
    <w:qFormat/>
    <w:rsid w:val="00F108F9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52AA2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F6A5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F6A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komentarza1">
    <w:name w:val="Tekst komentarza1"/>
    <w:basedOn w:val="Normalny"/>
    <w:rsid w:val="004F6A5C"/>
    <w:pPr>
      <w:suppressAutoHyphens/>
    </w:pPr>
    <w:rPr>
      <w:lang w:eastAsia="ar-SA"/>
    </w:rPr>
  </w:style>
  <w:style w:type="table" w:styleId="Tabela-Siatka">
    <w:name w:val="Table Grid"/>
    <w:basedOn w:val="Standardowy"/>
    <w:uiPriority w:val="39"/>
    <w:rsid w:val="006D6612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Akapitzlist"/>
    <w:link w:val="Styl1Znak"/>
    <w:qFormat/>
    <w:rsid w:val="002258C8"/>
    <w:pPr>
      <w:numPr>
        <w:numId w:val="1"/>
      </w:numPr>
      <w:spacing w:after="160" w:line="259" w:lineRule="auto"/>
      <w:ind w:left="0" w:hanging="720"/>
      <w:contextualSpacing/>
      <w:jc w:val="both"/>
    </w:pPr>
  </w:style>
  <w:style w:type="character" w:customStyle="1" w:styleId="Styl1Znak">
    <w:name w:val="Styl1 Znak"/>
    <w:basedOn w:val="AkapitzlistZnak"/>
    <w:link w:val="Styl1"/>
    <w:rsid w:val="002258C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eksttreci">
    <w:name w:val="Tekst treści"/>
    <w:basedOn w:val="Normalny"/>
    <w:qFormat/>
    <w:rsid w:val="00C9580E"/>
    <w:pPr>
      <w:shd w:val="clear" w:color="auto" w:fill="FFFFFF"/>
      <w:spacing w:before="180" w:after="180" w:line="0" w:lineRule="atLeast"/>
      <w:ind w:hanging="720"/>
      <w:jc w:val="both"/>
    </w:pPr>
    <w:rPr>
      <w:color w:val="000000"/>
      <w:sz w:val="18"/>
      <w:szCs w:val="18"/>
    </w:rPr>
  </w:style>
  <w:style w:type="paragraph" w:customStyle="1" w:styleId="Teksttreci0">
    <w:name w:val="Tekst treści_"/>
    <w:basedOn w:val="Normalny"/>
    <w:qFormat/>
    <w:rsid w:val="00C9580E"/>
    <w:pPr>
      <w:shd w:val="clear" w:color="auto" w:fill="FFFFFF"/>
      <w:spacing w:before="180" w:after="180" w:line="0" w:lineRule="atLeast"/>
      <w:ind w:hanging="720"/>
      <w:jc w:val="both"/>
    </w:pPr>
    <w:rPr>
      <w:color w:val="000000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959"/>
    <w:rPr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959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customStyle="1" w:styleId="Znakiprzypiswdolnych">
    <w:name w:val="Znaki przypisów dolnych"/>
    <w:qFormat/>
    <w:rsid w:val="007F6B33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qFormat/>
    <w:rsid w:val="007F6B33"/>
    <w:pPr>
      <w:widowControl w:val="0"/>
      <w:suppressAutoHyphens/>
      <w:spacing w:line="288" w:lineRule="auto"/>
    </w:pPr>
    <w:rPr>
      <w:bCs/>
      <w:color w:val="000000"/>
      <w:kern w:val="2"/>
      <w:lang w:eastAsia="zh-CN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qFormat/>
    <w:rsid w:val="007F6B33"/>
    <w:rPr>
      <w:rFonts w:ascii="Times New Roman" w:eastAsia="Times New Roman" w:hAnsi="Times New Roman" w:cs="Times New Roman"/>
      <w:bCs/>
      <w:color w:val="000000"/>
      <w:kern w:val="2"/>
      <w:sz w:val="20"/>
      <w:szCs w:val="20"/>
      <w:lang w:eastAsia="zh-CN"/>
    </w:rPr>
  </w:style>
  <w:style w:type="character" w:customStyle="1" w:styleId="FootnoteCharacters">
    <w:name w:val="Footnote Characters"/>
    <w:qFormat/>
    <w:rsid w:val="007F6B33"/>
    <w:rPr>
      <w:rFonts w:cs="Times New Roman"/>
      <w:position w:val="6"/>
    </w:rPr>
  </w:style>
  <w:style w:type="paragraph" w:customStyle="1" w:styleId="Listapunktowana22">
    <w:name w:val="Lista punktowana 22"/>
    <w:basedOn w:val="Normalny"/>
    <w:qFormat/>
    <w:rsid w:val="00456174"/>
    <w:pPr>
      <w:widowControl w:val="0"/>
      <w:suppressAutoHyphens/>
      <w:autoSpaceDE w:val="0"/>
      <w:ind w:left="566" w:hanging="283"/>
    </w:pPr>
    <w:rPr>
      <w:bCs/>
      <w:color w:val="000000"/>
      <w:kern w:val="2"/>
      <w:sz w:val="22"/>
      <w:szCs w:val="22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56174"/>
    <w:rPr>
      <w:vertAlign w:val="superscript"/>
    </w:rPr>
  </w:style>
  <w:style w:type="character" w:customStyle="1" w:styleId="Domylnaczcionkaakapitu1">
    <w:name w:val="Domyślna czcionka akapitu1"/>
    <w:qFormat/>
    <w:rsid w:val="00094D3C"/>
  </w:style>
  <w:style w:type="paragraph" w:customStyle="1" w:styleId="Nagwektabeli">
    <w:name w:val="Nagłówek tabeli"/>
    <w:basedOn w:val="Normalny"/>
    <w:rsid w:val="00094D3C"/>
    <w:pPr>
      <w:widowControl w:val="0"/>
      <w:suppressLineNumbers/>
      <w:suppressAutoHyphens/>
      <w:spacing w:line="100" w:lineRule="atLeast"/>
      <w:jc w:val="center"/>
      <w:textAlignment w:val="baseline"/>
    </w:pPr>
    <w:rPr>
      <w:rFonts w:eastAsia="Lucida Sans Unicode" w:cs="Mangal"/>
      <w:b/>
      <w:bCs/>
      <w:kern w:val="1"/>
      <w:sz w:val="24"/>
      <w:szCs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44352B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6F58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treciPogrubienie">
    <w:name w:val="Tekst treści + Pogrubienie"/>
    <w:qFormat/>
    <w:rsid w:val="006F58D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paragraph" w:customStyle="1" w:styleId="Standard">
    <w:name w:val="Standard"/>
    <w:qFormat/>
    <w:rsid w:val="00F43DC1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kstpodstawowywcity0">
    <w:name w:val="Tekst podstawowy wci?ty"/>
    <w:basedOn w:val="Standard"/>
    <w:qFormat/>
    <w:rsid w:val="002608E0"/>
    <w:pPr>
      <w:overflowPunct w:val="0"/>
      <w:autoSpaceDE w:val="0"/>
      <w:ind w:right="51"/>
      <w:jc w:val="both"/>
      <w:textAlignment w:val="auto"/>
    </w:pPr>
    <w:rPr>
      <w:szCs w:val="20"/>
    </w:rPr>
  </w:style>
  <w:style w:type="numbering" w:customStyle="1" w:styleId="WW8Num13">
    <w:name w:val="WW8Num13"/>
    <w:qFormat/>
    <w:rsid w:val="002608E0"/>
    <w:pPr>
      <w:numPr>
        <w:numId w:val="3"/>
      </w:numPr>
    </w:pPr>
  </w:style>
  <w:style w:type="character" w:styleId="Pogrubienie">
    <w:name w:val="Strong"/>
    <w:uiPriority w:val="22"/>
    <w:qFormat/>
    <w:rsid w:val="00E938DA"/>
    <w:rPr>
      <w:b/>
      <w:bCs/>
    </w:rPr>
  </w:style>
  <w:style w:type="paragraph" w:customStyle="1" w:styleId="pkt1">
    <w:name w:val="pkt1"/>
    <w:basedOn w:val="Normalny"/>
    <w:rsid w:val="001141E5"/>
    <w:pPr>
      <w:spacing w:before="60" w:after="60"/>
      <w:ind w:left="850" w:hanging="425"/>
      <w:jc w:val="both"/>
    </w:pPr>
    <w:rPr>
      <w:rFonts w:ascii="Calibri" w:hAnsi="Calibri" w:cs="Calibri"/>
      <w:sz w:val="22"/>
    </w:rPr>
  </w:style>
  <w:style w:type="paragraph" w:styleId="Listapunktowana">
    <w:name w:val="List Bullet"/>
    <w:basedOn w:val="Normalny"/>
    <w:autoRedefine/>
    <w:rsid w:val="001141E5"/>
    <w:pPr>
      <w:numPr>
        <w:numId w:val="5"/>
      </w:numPr>
    </w:pPr>
    <w:rPr>
      <w:rFonts w:ascii="Calibri" w:hAnsi="Calibri" w:cs="Calibri"/>
      <w:sz w:val="22"/>
      <w:szCs w:val="22"/>
    </w:rPr>
  </w:style>
  <w:style w:type="paragraph" w:customStyle="1" w:styleId="Normalny1">
    <w:name w:val="Normalny1"/>
    <w:rsid w:val="001141E5"/>
    <w:pPr>
      <w:spacing w:after="0" w:line="276" w:lineRule="auto"/>
    </w:pPr>
    <w:rPr>
      <w:rFonts w:ascii="Arial" w:eastAsia="Arial" w:hAnsi="Arial" w:cs="Arial"/>
      <w:lang w:val="pl" w:eastAsia="pl-PL"/>
    </w:rPr>
  </w:style>
  <w:style w:type="paragraph" w:customStyle="1" w:styleId="Akapitzlist1">
    <w:name w:val="Akapit z listą1"/>
    <w:basedOn w:val="Normalny"/>
    <w:link w:val="ListParagraphChar"/>
    <w:qFormat/>
    <w:rsid w:val="00321598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Mocnewyrnione">
    <w:name w:val="Mocne wyróżnione"/>
    <w:qFormat/>
    <w:rsid w:val="000C2A1F"/>
    <w:rPr>
      <w:b/>
      <w:bCs/>
    </w:rPr>
  </w:style>
  <w:style w:type="character" w:customStyle="1" w:styleId="czeinternetowe">
    <w:name w:val="Łącze internetowe"/>
    <w:rsid w:val="000C2A1F"/>
    <w:rPr>
      <w:color w:val="000080"/>
      <w:u w:val="single"/>
    </w:rPr>
  </w:style>
  <w:style w:type="paragraph" w:customStyle="1" w:styleId="Zawartotabeli">
    <w:name w:val="Zawartość tabeli"/>
    <w:basedOn w:val="Normalny"/>
    <w:qFormat/>
    <w:rsid w:val="00EA3795"/>
    <w:pPr>
      <w:widowControl w:val="0"/>
      <w:suppressLineNumbers/>
      <w:suppressAutoHyphens/>
      <w:spacing w:line="100" w:lineRule="atLeast"/>
      <w:textAlignment w:val="baseline"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col-xs-7">
    <w:name w:val="col-xs-7"/>
    <w:basedOn w:val="Normalny"/>
    <w:rsid w:val="00386C66"/>
    <w:pPr>
      <w:spacing w:before="100" w:beforeAutospacing="1" w:after="100" w:afterAutospacing="1"/>
    </w:pPr>
    <w:rPr>
      <w:sz w:val="24"/>
      <w:szCs w:val="24"/>
    </w:rPr>
  </w:style>
  <w:style w:type="paragraph" w:customStyle="1" w:styleId="Blockquote">
    <w:name w:val="Blockquote"/>
    <w:basedOn w:val="Normalny"/>
    <w:qFormat/>
    <w:rsid w:val="008C58F8"/>
    <w:pPr>
      <w:spacing w:before="100" w:after="100"/>
      <w:ind w:left="360" w:right="360"/>
    </w:pPr>
    <w:rPr>
      <w:snapToGrid w:val="0"/>
      <w:sz w:val="24"/>
    </w:rPr>
  </w:style>
  <w:style w:type="character" w:customStyle="1" w:styleId="Nagwek9Znak">
    <w:name w:val="Nagłówek 9 Znak"/>
    <w:basedOn w:val="Domylnaczcionkaakapitu"/>
    <w:link w:val="Nagwek9"/>
    <w:qFormat/>
    <w:rsid w:val="00115E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StopkaZnak1">
    <w:name w:val="Stopka Znak1"/>
    <w:basedOn w:val="Domylnaczcionkaakapitu"/>
    <w:uiPriority w:val="99"/>
    <w:semiHidden/>
    <w:qFormat/>
    <w:rsid w:val="00115ED8"/>
    <w:rPr>
      <w:rFonts w:cs="Times New Roman"/>
      <w:color w:val="00000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115ED8"/>
    <w:rPr>
      <w:rFonts w:cs="Times New Roman"/>
      <w:color w:val="00000A"/>
      <w:sz w:val="16"/>
      <w:szCs w:val="16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rsid w:val="00115ED8"/>
    <w:rPr>
      <w:rFonts w:ascii="Calibri" w:hAnsi="Calibri"/>
      <w:szCs w:val="21"/>
    </w:rPr>
  </w:style>
  <w:style w:type="paragraph" w:styleId="Lista">
    <w:name w:val="List"/>
    <w:basedOn w:val="Tekstpodstawowy"/>
    <w:rsid w:val="00115ED8"/>
    <w:pPr>
      <w:tabs>
        <w:tab w:val="clear" w:pos="567"/>
      </w:tabs>
      <w:suppressAutoHyphens/>
      <w:spacing w:after="120" w:line="252" w:lineRule="auto"/>
      <w:jc w:val="left"/>
    </w:pPr>
    <w:rPr>
      <w:rFonts w:ascii="Calibri" w:eastAsia="Calibri" w:hAnsi="Calibri" w:cs="Lucida Sans"/>
      <w:b w:val="0"/>
      <w:color w:val="00000A"/>
      <w:sz w:val="22"/>
      <w:szCs w:val="22"/>
      <w:lang w:val="pl-PL" w:eastAsia="en-US"/>
    </w:rPr>
  </w:style>
  <w:style w:type="paragraph" w:styleId="Legenda">
    <w:name w:val="caption"/>
    <w:basedOn w:val="Normalny"/>
    <w:qFormat/>
    <w:rsid w:val="00115ED8"/>
    <w:pPr>
      <w:suppressLineNumbers/>
      <w:suppressAutoHyphens/>
      <w:spacing w:before="120" w:after="120" w:line="252" w:lineRule="auto"/>
    </w:pPr>
    <w:rPr>
      <w:rFonts w:ascii="Calibri" w:eastAsia="Calibri" w:hAnsi="Calibri" w:cs="Lucida Sans"/>
      <w:i/>
      <w:iCs/>
      <w:color w:val="00000A"/>
      <w:sz w:val="24"/>
      <w:szCs w:val="24"/>
      <w:lang w:eastAsia="en-US"/>
    </w:rPr>
  </w:style>
  <w:style w:type="paragraph" w:customStyle="1" w:styleId="Indeks">
    <w:name w:val="Indeks"/>
    <w:basedOn w:val="Normalny"/>
    <w:qFormat/>
    <w:rsid w:val="00115ED8"/>
    <w:pPr>
      <w:suppressLineNumbers/>
      <w:suppressAutoHyphens/>
      <w:spacing w:after="160" w:line="252" w:lineRule="auto"/>
    </w:pPr>
    <w:rPr>
      <w:rFonts w:ascii="Calibri" w:eastAsia="Calibri" w:hAnsi="Calibri" w:cs="Lucida Sans"/>
      <w:color w:val="00000A"/>
      <w:sz w:val="22"/>
      <w:szCs w:val="22"/>
      <w:lang w:eastAsia="en-US"/>
    </w:rPr>
  </w:style>
  <w:style w:type="paragraph" w:customStyle="1" w:styleId="Gwkaistopka">
    <w:name w:val="Główka i stopka"/>
    <w:basedOn w:val="Normalny"/>
    <w:qFormat/>
    <w:rsid w:val="00115ED8"/>
    <w:pPr>
      <w:suppressAutoHyphens/>
      <w:spacing w:after="160" w:line="252" w:lineRule="auto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NormalnyWeb1">
    <w:name w:val="Normalny (Web)1"/>
    <w:basedOn w:val="Normalny"/>
    <w:qFormat/>
    <w:rsid w:val="00115ED8"/>
    <w:pPr>
      <w:suppressAutoHyphens/>
      <w:spacing w:before="100" w:after="100" w:line="100" w:lineRule="atLeas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podstawowywcity22">
    <w:name w:val="Tekst podstawowy wcięty 22"/>
    <w:basedOn w:val="Normalny"/>
    <w:qFormat/>
    <w:rsid w:val="00115ED8"/>
    <w:pPr>
      <w:spacing w:after="120" w:line="480" w:lineRule="auto"/>
      <w:ind w:left="283"/>
    </w:pPr>
    <w:rPr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115ED8"/>
    <w:pPr>
      <w:suppressAutoHyphens/>
      <w:spacing w:after="120" w:line="252" w:lineRule="auto"/>
    </w:pPr>
    <w:rPr>
      <w:rFonts w:asciiTheme="minorHAnsi" w:eastAsiaTheme="minorHAnsi" w:hAnsiTheme="minorHAnsi"/>
      <w:color w:val="00000A"/>
      <w:sz w:val="16"/>
      <w:szCs w:val="16"/>
      <w:lang w:eastAsia="en-US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15ED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">
    <w:name w:val="pkt"/>
    <w:basedOn w:val="Normalny"/>
    <w:qFormat/>
    <w:rsid w:val="00115ED8"/>
    <w:pPr>
      <w:suppressAutoHyphens/>
      <w:spacing w:before="60" w:after="60"/>
      <w:ind w:left="851" w:hanging="295"/>
      <w:jc w:val="both"/>
    </w:pPr>
    <w:rPr>
      <w:szCs w:val="24"/>
    </w:rPr>
  </w:style>
  <w:style w:type="paragraph" w:customStyle="1" w:styleId="litera">
    <w:name w:val="litera"/>
    <w:basedOn w:val="Normalny"/>
    <w:qFormat/>
    <w:rsid w:val="00115ED8"/>
    <w:pPr>
      <w:tabs>
        <w:tab w:val="left" w:pos="720"/>
      </w:tabs>
      <w:spacing w:after="120" w:line="288" w:lineRule="auto"/>
      <w:ind w:left="720" w:hanging="432"/>
      <w:jc w:val="both"/>
    </w:pPr>
    <w:rPr>
      <w:sz w:val="26"/>
    </w:r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115ED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115ED8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markedcontent">
    <w:name w:val="markedcontent"/>
    <w:basedOn w:val="Domylnaczcionkaakapitu"/>
    <w:rsid w:val="00115ED8"/>
  </w:style>
  <w:style w:type="character" w:customStyle="1" w:styleId="ListParagraphChar">
    <w:name w:val="List Paragraph Char"/>
    <w:link w:val="Akapitzlist1"/>
    <w:qFormat/>
    <w:locked/>
    <w:rsid w:val="008F5222"/>
    <w:rPr>
      <w:rFonts w:ascii="Calibri" w:eastAsia="Times New Roman" w:hAnsi="Calibri" w:cs="Calibri"/>
    </w:rPr>
  </w:style>
  <w:style w:type="paragraph" w:customStyle="1" w:styleId="Listapunktowana21">
    <w:name w:val="Lista punktowana 21"/>
    <w:basedOn w:val="Normalny"/>
    <w:rsid w:val="00AD5351"/>
    <w:pPr>
      <w:widowControl w:val="0"/>
      <w:suppressAutoHyphens/>
      <w:autoSpaceDE w:val="0"/>
      <w:ind w:left="566" w:hanging="283"/>
    </w:pPr>
    <w:rPr>
      <w:bCs/>
      <w:color w:val="000000"/>
      <w:kern w:val="2"/>
      <w:sz w:val="22"/>
      <w:szCs w:val="22"/>
      <w:lang w:eastAsia="zh-CN"/>
    </w:rPr>
  </w:style>
  <w:style w:type="paragraph" w:styleId="Tytu">
    <w:name w:val="Title"/>
    <w:basedOn w:val="Normalny"/>
    <w:link w:val="TytuZnak"/>
    <w:qFormat/>
    <w:rsid w:val="00532A22"/>
    <w:pPr>
      <w:tabs>
        <w:tab w:val="left" w:pos="8505"/>
        <w:tab w:val="left" w:pos="13608"/>
      </w:tabs>
      <w:spacing w:before="240" w:after="60" w:line="360" w:lineRule="auto"/>
      <w:ind w:firstLine="425"/>
      <w:jc w:val="center"/>
    </w:pPr>
    <w:rPr>
      <w:b/>
      <w:bCs/>
      <w:kern w:val="28"/>
      <w:sz w:val="36"/>
      <w:szCs w:val="36"/>
    </w:rPr>
  </w:style>
  <w:style w:type="character" w:customStyle="1" w:styleId="TytuZnak">
    <w:name w:val="Tytuł Znak"/>
    <w:basedOn w:val="Domylnaczcionkaakapitu"/>
    <w:link w:val="Tytu"/>
    <w:rsid w:val="00532A22"/>
    <w:rPr>
      <w:rFonts w:ascii="Times New Roman" w:eastAsia="Times New Roman" w:hAnsi="Times New Roman" w:cs="Times New Roman"/>
      <w:b/>
      <w:bCs/>
      <w:kern w:val="28"/>
      <w:sz w:val="36"/>
      <w:szCs w:val="36"/>
      <w:lang w:eastAsia="pl-PL"/>
    </w:rPr>
  </w:style>
  <w:style w:type="character" w:customStyle="1" w:styleId="Zakotwiczenieprzypisudolnego">
    <w:name w:val="Zakotwiczenie przypisu dolnego"/>
    <w:rsid w:val="008C35C4"/>
    <w:rPr>
      <w:vertAlign w:val="superscript"/>
    </w:rPr>
  </w:style>
  <w:style w:type="character" w:customStyle="1" w:styleId="reference-text">
    <w:name w:val="reference-text"/>
    <w:basedOn w:val="Domylnaczcionkaakapitu"/>
    <w:rsid w:val="008C3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2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9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0FC06-254D-4CFC-AE5D-B8A68391C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3</Pages>
  <Words>1010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 Rek-Pawlowska</dc:creator>
  <cp:lastModifiedBy>Wiesława Raszkowska</cp:lastModifiedBy>
  <cp:revision>70</cp:revision>
  <cp:lastPrinted>2024-08-14T07:52:00Z</cp:lastPrinted>
  <dcterms:created xsi:type="dcterms:W3CDTF">2023-08-06T09:44:00Z</dcterms:created>
  <dcterms:modified xsi:type="dcterms:W3CDTF">2026-04-17T11:42:00Z</dcterms:modified>
</cp:coreProperties>
</file>