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8FE6F6" w14:textId="43F7AE0D" w:rsidR="007447C8" w:rsidRPr="003A51BF" w:rsidRDefault="004E6B52" w:rsidP="00753963">
      <w:pPr>
        <w:pStyle w:val="Zwykytekst1"/>
        <w:pageBreakBefore/>
        <w:spacing w:before="120" w:line="288" w:lineRule="auto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767D97" w:rsidRDefault="00767D97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767D97" w:rsidRDefault="00767D97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767D97" w:rsidRDefault="00767D97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767D97" w:rsidRDefault="00767D97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767D97" w:rsidRDefault="00767D97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767D97" w:rsidRDefault="00767D97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BBE6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" strokeweight=".5pt">
                <v:textbox inset="7.45pt,3.85pt,7.45pt,3.85pt">
                  <w:txbxContent>
                    <w:p w14:paraId="7C4B9116" w14:textId="77777777" w:rsidR="00767D97" w:rsidRDefault="00767D97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767D97" w:rsidRDefault="00767D97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767D97" w:rsidRDefault="00767D97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767D97" w:rsidRDefault="00767D97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767D97" w:rsidRDefault="00767D97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767D97" w:rsidRDefault="00767D97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767D97" w:rsidRDefault="00767D97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767D97" w:rsidRDefault="00767D97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szIQ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I+kdFa6gfkSNHYw9jDOHmw7cd0p67F9k/O3InKBEvTNYp+1yPV9hwydj&#10;udls0XCXnurSwwxHqJIGSsbtIYxDcrROth1GGjvDwA3WtpFJ9mdWE33s0VSNaZ7iEFza6dbz1O9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SJzrMy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767D97" w:rsidRDefault="00767D97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767D97" w:rsidRDefault="00767D97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79C4E80" w14:textId="77777777" w:rsidR="007447C8" w:rsidRPr="003A51BF" w:rsidRDefault="009009D8" w:rsidP="00753963">
      <w:pPr>
        <w:spacing w:line="288" w:lineRule="auto"/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</w:p>
    <w:p w14:paraId="627C43E3" w14:textId="77777777" w:rsidR="007447C8" w:rsidRPr="001370E0" w:rsidRDefault="009009D8" w:rsidP="00753963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1370E0" w:rsidRDefault="009009D8" w:rsidP="00753963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77777777" w:rsidR="007447C8" w:rsidRPr="001370E0" w:rsidRDefault="009009D8" w:rsidP="00753963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Ul. Wilczak 51</w:t>
      </w:r>
    </w:p>
    <w:p w14:paraId="35C973B9" w14:textId="77777777" w:rsidR="007447C8" w:rsidRPr="001370E0" w:rsidRDefault="009009D8" w:rsidP="00753963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0C695B7A" w14:textId="77777777" w:rsidR="007447C8" w:rsidRPr="001370E0" w:rsidRDefault="007447C8" w:rsidP="00753963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043D2BCE" w14:textId="477F5F27" w:rsidR="005152A5" w:rsidRPr="00FF4DA9" w:rsidRDefault="007634B3" w:rsidP="00753963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743208">
        <w:rPr>
          <w:rFonts w:ascii="Encode Sans Compressed" w:hAnsi="Encode Sans Compressed"/>
          <w:bCs/>
          <w:sz w:val="22"/>
        </w:rPr>
        <w:t>Nawią</w:t>
      </w:r>
      <w:r w:rsidR="000D1F37" w:rsidRPr="00743208">
        <w:rPr>
          <w:rFonts w:ascii="Encode Sans Compressed" w:hAnsi="Encode Sans Compressed"/>
          <w:bCs/>
          <w:sz w:val="22"/>
        </w:rPr>
        <w:t>zując do ogłoszenia</w:t>
      </w:r>
      <w:r w:rsidRPr="00743208">
        <w:rPr>
          <w:rFonts w:ascii="Encode Sans Compressed" w:hAnsi="Encode Sans Compressed"/>
          <w:bCs/>
          <w:sz w:val="22"/>
        </w:rPr>
        <w:t xml:space="preserve"> o zamówieniu</w:t>
      </w:r>
      <w:r w:rsidR="000D1F37" w:rsidRPr="00743208">
        <w:rPr>
          <w:rFonts w:ascii="Encode Sans Compressed" w:hAnsi="Encode Sans Compressed"/>
          <w:bCs/>
          <w:sz w:val="22"/>
        </w:rPr>
        <w:t xml:space="preserve"> </w:t>
      </w:r>
      <w:r w:rsidR="00FF4DA9" w:rsidRPr="00743208">
        <w:rPr>
          <w:rFonts w:ascii="Encode Sans Compressed" w:hAnsi="Encode Sans Compressed"/>
          <w:bCs/>
          <w:sz w:val="22"/>
        </w:rPr>
        <w:t>dotyczącego postępowania</w:t>
      </w:r>
      <w:r w:rsidR="000D1F37" w:rsidRPr="00743208">
        <w:rPr>
          <w:rFonts w:ascii="Encode Sans Compressed" w:hAnsi="Encode Sans Compressed"/>
          <w:bCs/>
          <w:sz w:val="22"/>
        </w:rPr>
        <w:t xml:space="preserve"> o udzielenie zamówienia publicznego na:</w:t>
      </w:r>
      <w:r w:rsidR="00342D18" w:rsidRPr="00342D18">
        <w:rPr>
          <w:rFonts w:ascii="Encode Sans Compressed" w:hAnsi="Encode Sans Compressed"/>
          <w:sz w:val="22"/>
        </w:rPr>
        <w:t xml:space="preserve"> </w:t>
      </w:r>
      <w:r w:rsidR="00B95825" w:rsidRPr="001D1460">
        <w:rPr>
          <w:rFonts w:ascii="Encode Sans Compressed" w:hAnsi="Encode Sans Compressed"/>
          <w:b/>
          <w:sz w:val="22"/>
        </w:rPr>
        <w:t>„</w:t>
      </w:r>
      <w:r w:rsidR="00FF4DA9" w:rsidRPr="00FF4DA9">
        <w:rPr>
          <w:rFonts w:ascii="Encode Sans Compressed" w:hAnsi="Encode Sans Compressed"/>
          <w:b/>
          <w:bCs/>
          <w:sz w:val="22"/>
        </w:rPr>
        <w:t>Budow</w:t>
      </w:r>
      <w:r w:rsidR="00FF4DA9">
        <w:rPr>
          <w:rFonts w:ascii="Encode Sans Compressed" w:hAnsi="Encode Sans Compressed"/>
          <w:b/>
          <w:bCs/>
          <w:sz w:val="22"/>
        </w:rPr>
        <w:t xml:space="preserve">a </w:t>
      </w:r>
      <w:r w:rsidR="00FF4DA9" w:rsidRPr="00FF4DA9">
        <w:rPr>
          <w:rFonts w:ascii="Encode Sans Compressed" w:hAnsi="Encode Sans Compressed"/>
          <w:b/>
          <w:bCs/>
          <w:sz w:val="22"/>
        </w:rPr>
        <w:t>budynku administracyjnogarażowego</w:t>
      </w:r>
      <w:r w:rsidR="00FF4DA9">
        <w:rPr>
          <w:rFonts w:ascii="Encode Sans Compressed" w:hAnsi="Encode Sans Compressed"/>
          <w:b/>
          <w:bCs/>
          <w:sz w:val="22"/>
        </w:rPr>
        <w:t xml:space="preserve"> </w:t>
      </w:r>
      <w:r w:rsidR="00FF4DA9" w:rsidRPr="00FF4DA9">
        <w:rPr>
          <w:rFonts w:ascii="Encode Sans Compressed" w:hAnsi="Encode Sans Compressed"/>
          <w:b/>
          <w:bCs/>
          <w:sz w:val="22"/>
        </w:rPr>
        <w:t>Rejonu Dróg Wojewódzkich w Gnieźnie – wykonanie nawierzchni utwardzonych placu</w:t>
      </w:r>
      <w:r w:rsidR="00FF4DA9">
        <w:rPr>
          <w:rFonts w:ascii="Encode Sans Compressed" w:hAnsi="Encode Sans Compressed"/>
          <w:b/>
          <w:bCs/>
          <w:sz w:val="22"/>
        </w:rPr>
        <w:t xml:space="preserve"> </w:t>
      </w:r>
      <w:r w:rsidR="00FF4DA9" w:rsidRPr="00FF4DA9">
        <w:rPr>
          <w:rFonts w:ascii="Encode Sans Compressed" w:hAnsi="Encode Sans Compressed"/>
          <w:b/>
          <w:bCs/>
          <w:sz w:val="22"/>
        </w:rPr>
        <w:t>i miejsc parkingowych”.</w:t>
      </w:r>
      <w:r w:rsidR="00B95825" w:rsidRPr="00394644">
        <w:rPr>
          <w:rFonts w:ascii="Encode Sans Compressed" w:hAnsi="Encode Sans Compressed"/>
          <w:b/>
          <w:sz w:val="22"/>
        </w:rPr>
        <w:t>”</w:t>
      </w:r>
    </w:p>
    <w:p w14:paraId="02FECE4E" w14:textId="77777777" w:rsidR="005152A5" w:rsidRDefault="005152A5" w:rsidP="00753963">
      <w:pPr>
        <w:pStyle w:val="numerowanie"/>
        <w:spacing w:line="288" w:lineRule="auto"/>
        <w:rPr>
          <w:rFonts w:ascii="Encode Sans Compressed" w:hAnsi="Encode Sans Compressed"/>
          <w:b/>
          <w:sz w:val="22"/>
        </w:rPr>
      </w:pPr>
    </w:p>
    <w:p w14:paraId="27944E1F" w14:textId="77777777" w:rsidR="007447C8" w:rsidRPr="001370E0" w:rsidRDefault="009009D8" w:rsidP="00753963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5E4194FB" w:rsidR="007447C8" w:rsidRPr="001370E0" w:rsidRDefault="009009D8" w:rsidP="00753963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</w:t>
      </w:r>
      <w:r w:rsidR="0036220E"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 </w:t>
      </w:r>
    </w:p>
    <w:p w14:paraId="66A34F12" w14:textId="77777777" w:rsidR="0036220E" w:rsidRPr="001370E0" w:rsidRDefault="0036220E" w:rsidP="00753963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 </w:t>
      </w:r>
    </w:p>
    <w:p w14:paraId="253BE690" w14:textId="77777777" w:rsidR="007447C8" w:rsidRPr="001370E0" w:rsidRDefault="009009D8" w:rsidP="00753963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221D545C" w14:textId="77777777" w:rsidR="0036220E" w:rsidRPr="001370E0" w:rsidRDefault="0036220E" w:rsidP="00753963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 </w:t>
      </w:r>
    </w:p>
    <w:p w14:paraId="5A3A19B3" w14:textId="77777777" w:rsidR="0036220E" w:rsidRPr="001370E0" w:rsidRDefault="0036220E" w:rsidP="00753963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</w:t>
      </w:r>
      <w:r>
        <w:rPr>
          <w:rFonts w:ascii="Encode Sans Compressed" w:hAnsi="Encode Sans Compressed" w:cs="Times New Roman"/>
          <w:sz w:val="22"/>
          <w:szCs w:val="22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 </w:t>
      </w:r>
    </w:p>
    <w:p w14:paraId="56A753B8" w14:textId="492EF2B1" w:rsidR="007447C8" w:rsidRPr="001370E0" w:rsidRDefault="00BB2C18" w:rsidP="00753963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NIP_____________________________________________</w:t>
      </w:r>
      <w:r w:rsidR="0036220E">
        <w:rPr>
          <w:rFonts w:ascii="Encode Sans Compressed" w:hAnsi="Encode Sans Compressed" w:cs="Times New Roman"/>
          <w:sz w:val="22"/>
          <w:szCs w:val="22"/>
          <w:lang w:val="pl-PL"/>
        </w:rPr>
        <w:t>_________</w:t>
      </w: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_________________________</w:t>
      </w:r>
    </w:p>
    <w:p w14:paraId="790C60A8" w14:textId="4FE5181E" w:rsidR="007447C8" w:rsidRPr="0036220E" w:rsidRDefault="00952726" w:rsidP="00753963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sz w:val="16"/>
          <w:szCs w:val="16"/>
          <w:lang w:val="pl-PL"/>
        </w:rPr>
      </w:pPr>
      <w:r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>[</w:t>
      </w:r>
      <w:r w:rsidR="009009D8" w:rsidRPr="0036220E">
        <w:rPr>
          <w:rFonts w:ascii="Encode Sans Compressed" w:hAnsi="Encode Sans Compressed" w:cs="Times New Roman"/>
          <w:i/>
          <w:sz w:val="16"/>
          <w:szCs w:val="16"/>
        </w:rPr>
        <w:t>w przypadku składania oferty przez podmioty występujące wspólnie podać nazwy(firmy)</w:t>
      </w:r>
      <w:r w:rsid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</w:t>
      </w:r>
      <w:r w:rsidR="0036220E">
        <w:rPr>
          <w:rFonts w:ascii="Encode Sans Compressed" w:hAnsi="Encode Sans Compressed" w:cs="Times New Roman"/>
          <w:i/>
          <w:sz w:val="16"/>
          <w:szCs w:val="16"/>
        </w:rPr>
        <w:t>d</w:t>
      </w:r>
      <w:r w:rsidR="009009D8" w:rsidRPr="0036220E">
        <w:rPr>
          <w:rFonts w:ascii="Encode Sans Compressed" w:hAnsi="Encode Sans Compressed" w:cs="Times New Roman"/>
          <w:i/>
          <w:sz w:val="16"/>
          <w:szCs w:val="16"/>
        </w:rPr>
        <w:t xml:space="preserve">okładne </w:t>
      </w:r>
      <w:r w:rsidR="0036220E" w:rsidRPr="0036220E">
        <w:rPr>
          <w:rFonts w:ascii="Encode Sans Compressed" w:hAnsi="Encode Sans Compressed" w:cs="Times New Roman"/>
          <w:i/>
          <w:sz w:val="16"/>
          <w:szCs w:val="16"/>
        </w:rPr>
        <w:t>adresy</w:t>
      </w:r>
      <w:r w:rsidR="0036220E"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>, nr</w:t>
      </w:r>
      <w:r w:rsidR="0013108F"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. </w:t>
      </w:r>
      <w:r w:rsidR="00BB2C18"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>NIP</w:t>
      </w:r>
      <w:r w:rsidR="009009D8" w:rsidRPr="0036220E">
        <w:rPr>
          <w:rFonts w:ascii="Encode Sans Compressed" w:hAnsi="Encode Sans Compressed" w:cs="Times New Roman"/>
          <w:i/>
          <w:sz w:val="16"/>
          <w:szCs w:val="16"/>
        </w:rPr>
        <w:t xml:space="preserve"> wszystkich wspólników spółki cywilnej lub członków konsorcjum</w:t>
      </w:r>
      <w:r w:rsidR="0013108F"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>,</w:t>
      </w:r>
      <w:r w:rsid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 xml:space="preserve"> </w:t>
      </w:r>
      <w:r w:rsidR="0013108F"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>zgodnie z dokumentami rejestrowymi</w:t>
      </w:r>
      <w:r w:rsidR="00743208"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>, jeśli dotyczy</w:t>
      </w:r>
      <w:r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>}</w:t>
      </w:r>
    </w:p>
    <w:p w14:paraId="6AE4F58E" w14:textId="627C03B4" w:rsidR="007447C8" w:rsidRPr="00952726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1370E0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5CAF492C" w:rsidR="007447C8" w:rsidRPr="001370E0" w:rsidRDefault="009009D8" w:rsidP="00753963">
      <w:pPr>
        <w:spacing w:line="288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</w:t>
      </w:r>
      <w:r w:rsidR="0036220E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............................................................................................................../100 zł).</w:t>
      </w:r>
    </w:p>
    <w:p w14:paraId="3633020B" w14:textId="77777777" w:rsidR="007447C8" w:rsidRPr="001370E0" w:rsidRDefault="009009D8" w:rsidP="00753963">
      <w:pPr>
        <w:spacing w:line="288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5DE240BA" w14:textId="7D569D83" w:rsidR="007447C8" w:rsidRPr="001370E0" w:rsidRDefault="000D1F37" w:rsidP="00753963">
      <w:pPr>
        <w:spacing w:line="288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k</w:t>
      </w:r>
      <w:r w:rsidR="009009D8" w:rsidRPr="001370E0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1370E0" w:rsidRDefault="000D1F37" w:rsidP="00753963">
      <w:pPr>
        <w:pStyle w:val="Zwykytekst1"/>
        <w:spacing w:line="288" w:lineRule="auto"/>
        <w:ind w:firstLine="360"/>
        <w:jc w:val="both"/>
        <w:rPr>
          <w:rFonts w:ascii="Encode Sans Compressed" w:hAnsi="Encode Sans Compressed" w:cs="Times New Roman"/>
          <w:b/>
          <w:iCs/>
          <w:color w:val="FF0000"/>
          <w:sz w:val="22"/>
          <w:szCs w:val="22"/>
        </w:rPr>
      </w:pPr>
      <w:r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1370E0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1370E0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71E334E2" w:rsidR="00AA6005" w:rsidRPr="00921361" w:rsidRDefault="009009D8" w:rsidP="00753963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414AA9">
        <w:rPr>
          <w:rFonts w:ascii="Encode Sans Compressed" w:hAnsi="Encode Sans Compressed"/>
          <w:b/>
          <w:sz w:val="22"/>
          <w:szCs w:val="22"/>
        </w:rPr>
        <w:t>ZOBOWIĄZUJEMY</w:t>
      </w:r>
      <w:r w:rsidRPr="00414AA9">
        <w:rPr>
          <w:rFonts w:ascii="Encode Sans Compressed" w:hAnsi="Encode Sans Compressed"/>
          <w:sz w:val="22"/>
          <w:szCs w:val="22"/>
        </w:rPr>
        <w:t xml:space="preserve"> </w:t>
      </w:r>
      <w:r w:rsidRPr="00414AA9">
        <w:rPr>
          <w:rFonts w:ascii="Encode Sans Compressed" w:hAnsi="Encode Sans Compressed"/>
          <w:b/>
          <w:sz w:val="22"/>
          <w:szCs w:val="22"/>
        </w:rPr>
        <w:t>SIĘ</w:t>
      </w:r>
      <w:r w:rsidRPr="00414AA9">
        <w:rPr>
          <w:rFonts w:ascii="Encode Sans Compressed" w:hAnsi="Encode Sans Compressed"/>
          <w:sz w:val="22"/>
          <w:szCs w:val="22"/>
        </w:rPr>
        <w:t xml:space="preserve"> do </w:t>
      </w:r>
      <w:r w:rsidRPr="00414AA9">
        <w:rPr>
          <w:rFonts w:ascii="Encode Sans Compressed" w:hAnsi="Encode Sans Compressed"/>
          <w:sz w:val="22"/>
          <w:szCs w:val="22"/>
          <w:lang w:val="pl-PL"/>
        </w:rPr>
        <w:t>udzie</w:t>
      </w:r>
      <w:r w:rsidR="003335E4">
        <w:rPr>
          <w:rFonts w:ascii="Encode Sans Compressed" w:hAnsi="Encode Sans Compressed"/>
          <w:sz w:val="22"/>
          <w:szCs w:val="22"/>
          <w:lang w:val="pl-PL"/>
        </w:rPr>
        <w:t>lenia</w:t>
      </w:r>
      <w:r w:rsidRPr="00414AA9">
        <w:rPr>
          <w:rFonts w:ascii="Encode Sans Compressed" w:hAnsi="Encode Sans Compressed"/>
          <w:sz w:val="22"/>
          <w:szCs w:val="22"/>
          <w:lang w:val="pl-PL"/>
        </w:rPr>
        <w:t xml:space="preserve"> rękojmi na okres…………lat </w:t>
      </w:r>
      <w:r w:rsidRPr="00921361">
        <w:rPr>
          <w:rFonts w:ascii="Encode Sans Compressed" w:hAnsi="Encode Sans Compressed"/>
          <w:iCs/>
          <w:sz w:val="22"/>
          <w:szCs w:val="22"/>
          <w:lang w:val="pl-PL"/>
        </w:rPr>
        <w:t>(</w:t>
      </w:r>
      <w:r w:rsidR="0036220E">
        <w:rPr>
          <w:rFonts w:ascii="Encode Sans Compressed" w:hAnsi="Encode Sans Compressed"/>
          <w:iCs/>
          <w:sz w:val="22"/>
          <w:szCs w:val="22"/>
          <w:lang w:val="pl-PL"/>
        </w:rPr>
        <w:t>7</w:t>
      </w:r>
      <w:r w:rsidRPr="00921361">
        <w:rPr>
          <w:rFonts w:ascii="Encode Sans Compressed" w:hAnsi="Encode Sans Compressed"/>
          <w:iCs/>
          <w:sz w:val="22"/>
          <w:szCs w:val="22"/>
          <w:lang w:val="pl-PL"/>
        </w:rPr>
        <w:t xml:space="preserve">, </w:t>
      </w:r>
      <w:r w:rsidR="0036220E">
        <w:rPr>
          <w:rFonts w:ascii="Encode Sans Compressed" w:hAnsi="Encode Sans Compressed"/>
          <w:iCs/>
          <w:sz w:val="22"/>
          <w:szCs w:val="22"/>
          <w:lang w:val="pl-PL"/>
        </w:rPr>
        <w:t>6</w:t>
      </w:r>
      <w:r w:rsidRPr="00921361">
        <w:rPr>
          <w:rFonts w:ascii="Encode Sans Compressed" w:hAnsi="Encode Sans Compressed"/>
          <w:iCs/>
          <w:sz w:val="22"/>
          <w:szCs w:val="22"/>
          <w:lang w:val="pl-PL"/>
        </w:rPr>
        <w:t xml:space="preserve"> lub </w:t>
      </w:r>
      <w:r w:rsidR="0036220E">
        <w:rPr>
          <w:rFonts w:ascii="Encode Sans Compressed" w:hAnsi="Encode Sans Compressed"/>
          <w:iCs/>
          <w:sz w:val="22"/>
          <w:szCs w:val="22"/>
          <w:lang w:val="pl-PL"/>
        </w:rPr>
        <w:t>5</w:t>
      </w:r>
      <w:r w:rsidRPr="00921361">
        <w:rPr>
          <w:rFonts w:ascii="Encode Sans Compressed" w:hAnsi="Encode Sans Compressed"/>
          <w:iCs/>
          <w:sz w:val="22"/>
          <w:szCs w:val="22"/>
          <w:lang w:val="pl-PL"/>
        </w:rPr>
        <w:t xml:space="preserve"> lat)</w:t>
      </w:r>
    </w:p>
    <w:p w14:paraId="17E31A10" w14:textId="750F9BBD" w:rsidR="0036220E" w:rsidRPr="005A54AD" w:rsidRDefault="0036220E" w:rsidP="00753963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 xml:space="preserve">OŚWIADCZAMU, </w:t>
      </w:r>
      <w:r w:rsidRPr="00414AA9">
        <w:rPr>
          <w:rFonts w:ascii="Encode Sans Compressed" w:hAnsi="Encode Sans Compressed"/>
          <w:sz w:val="22"/>
          <w:szCs w:val="22"/>
        </w:rPr>
        <w:t>że</w:t>
      </w:r>
      <w:r w:rsidRPr="005A54AD">
        <w:rPr>
          <w:rFonts w:ascii="Encode Sans Compressed" w:hAnsi="Encode Sans Compressed"/>
          <w:sz w:val="22"/>
          <w:szCs w:val="22"/>
        </w:rPr>
        <w:t xml:space="preserve"> dysponujemy osobą </w:t>
      </w:r>
      <w:r>
        <w:rPr>
          <w:rFonts w:ascii="Encode Sans Compressed" w:hAnsi="Encode Sans Compressed"/>
          <w:sz w:val="22"/>
          <w:szCs w:val="22"/>
        </w:rPr>
        <w:t xml:space="preserve">kierownika budowy </w:t>
      </w:r>
      <w:r w:rsidRPr="005A54AD">
        <w:rPr>
          <w:rFonts w:ascii="Encode Sans Compressed" w:hAnsi="Encode Sans Compressed"/>
          <w:sz w:val="22"/>
          <w:szCs w:val="22"/>
        </w:rPr>
        <w:t xml:space="preserve">posiadającą doświadczenie na </w:t>
      </w:r>
      <w:r>
        <w:rPr>
          <w:rFonts w:ascii="Encode Sans Compressed" w:hAnsi="Encode Sans Compressed"/>
          <w:sz w:val="22"/>
          <w:szCs w:val="22"/>
        </w:rPr>
        <w:t>……</w:t>
      </w:r>
      <w:r w:rsidRPr="005A54AD">
        <w:rPr>
          <w:rFonts w:ascii="Encode Sans Compressed" w:hAnsi="Encode Sans Compressed"/>
          <w:sz w:val="22"/>
          <w:szCs w:val="22"/>
        </w:rPr>
        <w:t xml:space="preserve">… </w:t>
      </w:r>
      <w:r w:rsidRPr="00181A5E">
        <w:rPr>
          <w:rFonts w:ascii="Encode Sans Compressed" w:hAnsi="Encode Sans Compressed"/>
          <w:sz w:val="22"/>
          <w:szCs w:val="22"/>
        </w:rPr>
        <w:t>zadaniach,</w:t>
      </w:r>
      <w:r w:rsidRPr="00181A5E">
        <w:rPr>
          <w:sz w:val="22"/>
          <w:szCs w:val="22"/>
        </w:rPr>
        <w:t xml:space="preserve"> </w:t>
      </w:r>
      <w:r w:rsidRPr="00181A5E">
        <w:rPr>
          <w:rFonts w:ascii="Encode Sans Compressed" w:hAnsi="Encode Sans Compressed"/>
          <w:sz w:val="22"/>
          <w:szCs w:val="22"/>
        </w:rPr>
        <w:t>które</w:t>
      </w:r>
      <w:r w:rsidRPr="00181A5E">
        <w:rPr>
          <w:rFonts w:ascii="Encode Sans Compressed" w:hAnsi="Encode Sans Compressed"/>
        </w:rPr>
        <w:t xml:space="preserve"> </w:t>
      </w:r>
      <w:r w:rsidRPr="00181A5E">
        <w:rPr>
          <w:rFonts w:ascii="Encode Sans Compressed" w:hAnsi="Encode Sans Compressed"/>
          <w:sz w:val="22"/>
          <w:szCs w:val="22"/>
        </w:rPr>
        <w:t>doprowadził</w:t>
      </w:r>
      <w:r w:rsidRPr="00DD6218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5A54AD">
        <w:rPr>
          <w:rFonts w:ascii="Encode Sans Compressed" w:hAnsi="Encode Sans Compressed"/>
          <w:sz w:val="22"/>
          <w:szCs w:val="22"/>
        </w:rPr>
        <w:t xml:space="preserve">, wykazane </w:t>
      </w:r>
      <w:r>
        <w:rPr>
          <w:rFonts w:ascii="Encode Sans Compressed" w:hAnsi="Encode Sans Compressed"/>
          <w:sz w:val="22"/>
          <w:szCs w:val="22"/>
        </w:rPr>
        <w:br/>
      </w:r>
      <w:r w:rsidRPr="005A54AD">
        <w:rPr>
          <w:rFonts w:ascii="Encode Sans Compressed" w:hAnsi="Encode Sans Compressed"/>
          <w:sz w:val="22"/>
          <w:szCs w:val="22"/>
        </w:rPr>
        <w:t>w formularzu 3.4.</w:t>
      </w:r>
    </w:p>
    <w:p w14:paraId="0F6A5F91" w14:textId="5937DBDD" w:rsidR="007A79AD" w:rsidRPr="0036220E" w:rsidRDefault="007A79AD" w:rsidP="00753963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color w:val="000000" w:themeColor="text1"/>
          <w:sz w:val="22"/>
          <w:szCs w:val="22"/>
        </w:rPr>
      </w:pPr>
      <w:r w:rsidRPr="0036220E">
        <w:rPr>
          <w:rFonts w:ascii="Encode Sans Compressed" w:hAnsi="Encode Sans Compressed"/>
          <w:b/>
          <w:color w:val="000000" w:themeColor="text1"/>
          <w:sz w:val="22"/>
          <w:szCs w:val="22"/>
        </w:rPr>
        <w:t>OŚWIADCZAMY</w:t>
      </w:r>
      <w:r w:rsidRPr="0036220E">
        <w:rPr>
          <w:rFonts w:ascii="Encode Sans Compressed" w:hAnsi="Encode Sans Compressed"/>
          <w:color w:val="000000" w:themeColor="text1"/>
          <w:sz w:val="22"/>
          <w:szCs w:val="22"/>
        </w:rPr>
        <w:t xml:space="preserve">, że wszystkie roboty wskazane do wykonania w SWZ zostały wycenione i ujęte </w:t>
      </w:r>
      <w:r w:rsidR="0036220E">
        <w:rPr>
          <w:rFonts w:ascii="Encode Sans Compressed" w:hAnsi="Encode Sans Compressed"/>
          <w:color w:val="000000" w:themeColor="text1"/>
          <w:sz w:val="22"/>
          <w:szCs w:val="22"/>
        </w:rPr>
        <w:br/>
      </w:r>
      <w:r w:rsidRPr="0036220E">
        <w:rPr>
          <w:rFonts w:ascii="Encode Sans Compressed" w:hAnsi="Encode Sans Compressed"/>
          <w:color w:val="000000" w:themeColor="text1"/>
          <w:sz w:val="22"/>
          <w:szCs w:val="22"/>
        </w:rPr>
        <w:t>w kwocie</w:t>
      </w:r>
      <w:r w:rsidR="0036220E">
        <w:rPr>
          <w:rFonts w:ascii="Encode Sans Compressed" w:hAnsi="Encode Sans Compressed"/>
          <w:color w:val="000000" w:themeColor="text1"/>
          <w:sz w:val="22"/>
          <w:szCs w:val="22"/>
        </w:rPr>
        <w:t xml:space="preserve"> </w:t>
      </w:r>
      <w:r w:rsidRPr="0036220E">
        <w:rPr>
          <w:rFonts w:ascii="Encode Sans Compressed" w:hAnsi="Encode Sans Compressed"/>
          <w:color w:val="000000" w:themeColor="text1"/>
          <w:sz w:val="22"/>
          <w:szCs w:val="22"/>
        </w:rPr>
        <w:t>ofertowej.</w:t>
      </w:r>
    </w:p>
    <w:p w14:paraId="758B9C5A" w14:textId="743A0AD9" w:rsidR="007447C8" w:rsidRPr="001370E0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lastRenderedPageBreak/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2503C8A5" w14:textId="0ABC902F" w:rsidR="0036220E" w:rsidRPr="001E213D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UWAŻAMY </w:t>
      </w:r>
      <w:r w:rsidR="0036220E" w:rsidRPr="001370E0">
        <w:rPr>
          <w:rFonts w:ascii="Encode Sans Compressed" w:hAnsi="Encode Sans Compressed"/>
          <w:b/>
          <w:sz w:val="22"/>
          <w:szCs w:val="22"/>
        </w:rPr>
        <w:t>SIĘ,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36220E" w:rsidRPr="001370E0">
        <w:rPr>
          <w:rFonts w:ascii="Encode Sans Compressed" w:hAnsi="Encode Sans Compressed" w:cs="Times New Roman"/>
          <w:sz w:val="22"/>
          <w:szCs w:val="22"/>
        </w:rPr>
        <w:t xml:space="preserve">za związanych niniejszą ofertą przez czas </w:t>
      </w:r>
      <w:r w:rsidR="0036220E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36220E" w:rsidRPr="00405088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36220E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36220E" w:rsidRPr="00405088">
        <w:rPr>
          <w:rFonts w:ascii="Encode Sans Compressed" w:hAnsi="Encode Sans Compressed" w:cs="Times New Roman"/>
          <w:sz w:val="22"/>
          <w:szCs w:val="22"/>
          <w:lang w:val="pl-PL"/>
        </w:rPr>
        <w:t xml:space="preserve"> (Tom I, Rozdział 1 SWZ)</w:t>
      </w:r>
      <w:r w:rsidR="0036220E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="0036220E" w:rsidRPr="001370E0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_________________________________________________________________</w:t>
      </w:r>
      <w:r w:rsidR="0036220E">
        <w:rPr>
          <w:rFonts w:ascii="Encode Sans Compressed" w:hAnsi="Encode Sans Compressed" w:cs="Times New Roman"/>
          <w:sz w:val="22"/>
          <w:szCs w:val="22"/>
          <w:lang w:val="pl-PL"/>
        </w:rPr>
        <w:t>_____________</w:t>
      </w:r>
      <w:r w:rsidR="0036220E" w:rsidRPr="001370E0">
        <w:rPr>
          <w:rFonts w:ascii="Encode Sans Compressed" w:hAnsi="Encode Sans Compressed" w:cs="Times New Roman"/>
          <w:sz w:val="22"/>
          <w:szCs w:val="22"/>
        </w:rPr>
        <w:t>.</w:t>
      </w:r>
    </w:p>
    <w:p w14:paraId="1D3529A6" w14:textId="77777777" w:rsidR="0036220E" w:rsidRDefault="0036220E" w:rsidP="00753963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 w:rsidRPr="000D687E">
        <w:rPr>
          <w:rFonts w:ascii="Encode Sans Compressed" w:hAnsi="Encode Sans Compressed" w:cs="Times New Roman"/>
          <w:sz w:val="22"/>
          <w:szCs w:val="22"/>
          <w:lang w:val="pl-PL"/>
        </w:rPr>
        <w:t xml:space="preserve">: ___ </w:t>
      </w:r>
      <w:r w:rsidRPr="000D687E">
        <w:rPr>
          <w:rFonts w:ascii="Encode Sans Compressed" w:hAnsi="Encode Sans Compressed" w:cs="Times New Roman"/>
          <w:sz w:val="22"/>
          <w:szCs w:val="22"/>
        </w:rPr>
        <w:t>____________________________</w:t>
      </w:r>
    </w:p>
    <w:p w14:paraId="1B8B98A1" w14:textId="704B9E3A" w:rsidR="0036220E" w:rsidRPr="005A54AD" w:rsidRDefault="0036220E" w:rsidP="00753963">
      <w:pPr>
        <w:pStyle w:val="Zwykytekst1"/>
        <w:spacing w:line="288" w:lineRule="auto"/>
        <w:ind w:left="360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5A54AD">
        <w:rPr>
          <w:rFonts w:ascii="Encode Sans Compressed" w:hAnsi="Encode Sans Compressed"/>
          <w:sz w:val="22"/>
          <w:szCs w:val="22"/>
        </w:rPr>
        <w:t>Adres e-mail Gwaranta/Poręczyciela   ________________________________</w:t>
      </w:r>
      <w:r w:rsidRPr="005A54AD">
        <w:rPr>
          <w:rFonts w:ascii="Encode Sans Compressed" w:hAnsi="Encode Sans Compressed"/>
          <w:sz w:val="22"/>
          <w:szCs w:val="22"/>
          <w:lang w:val="pl-PL"/>
        </w:rPr>
        <w:t>____</w:t>
      </w:r>
      <w:r>
        <w:rPr>
          <w:rFonts w:ascii="Encode Sans Compressed" w:hAnsi="Encode Sans Compressed"/>
          <w:sz w:val="22"/>
          <w:szCs w:val="22"/>
          <w:lang w:val="pl-PL"/>
        </w:rPr>
        <w:t>_</w:t>
      </w:r>
      <w:r w:rsidRPr="005A54AD">
        <w:rPr>
          <w:rFonts w:ascii="Encode Sans Compressed" w:hAnsi="Encode Sans Compressed"/>
          <w:sz w:val="22"/>
          <w:szCs w:val="22"/>
          <w:lang w:val="pl-PL"/>
        </w:rPr>
        <w:t>_____________</w:t>
      </w:r>
    </w:p>
    <w:p w14:paraId="556B0B5D" w14:textId="77777777" w:rsidR="0036220E" w:rsidRPr="00BA4B1C" w:rsidRDefault="0036220E" w:rsidP="00753963">
      <w:pPr>
        <w:pStyle w:val="Zwykytekst1"/>
        <w:spacing w:line="288" w:lineRule="auto"/>
        <w:ind w:left="360"/>
        <w:jc w:val="center"/>
        <w:rPr>
          <w:rFonts w:ascii="Encode Sans Compressed" w:hAnsi="Encode Sans Compressed" w:cs="Times New Roman"/>
          <w:sz w:val="16"/>
          <w:szCs w:val="16"/>
          <w:lang w:val="pl-PL"/>
        </w:rPr>
      </w:pPr>
      <w:r w:rsidRPr="00BA4B1C">
        <w:rPr>
          <w:rFonts w:ascii="Encode Sans Compressed" w:hAnsi="Encode Sans Compressed"/>
          <w:sz w:val="16"/>
          <w:szCs w:val="16"/>
        </w:rPr>
        <w:t>(w przypadku wadium wniesionego w gwarancji/poręczeniu)</w:t>
      </w:r>
    </w:p>
    <w:p w14:paraId="3D9B1DE8" w14:textId="07F44EE6" w:rsidR="007447C8" w:rsidRPr="0036220E" w:rsidRDefault="009009D8" w:rsidP="00753963">
      <w:pPr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36220E">
        <w:rPr>
          <w:rFonts w:ascii="Encode Sans Compressed" w:hAnsi="Encode Sans Compressed"/>
          <w:b/>
          <w:sz w:val="22"/>
          <w:szCs w:val="22"/>
        </w:rPr>
        <w:t xml:space="preserve">NASTĘPUJĄCE </w:t>
      </w:r>
      <w:r w:rsidR="0036220E" w:rsidRPr="001370E0">
        <w:rPr>
          <w:rFonts w:ascii="Encode Sans Compressed" w:hAnsi="Encode Sans Compressed"/>
          <w:b/>
          <w:sz w:val="22"/>
          <w:szCs w:val="22"/>
        </w:rPr>
        <w:t>ROBOTY (POZYCJE TER</w:t>
      </w:r>
      <w:r w:rsidR="0036220E">
        <w:rPr>
          <w:rFonts w:ascii="Encode Sans Compressed" w:hAnsi="Encode Sans Compressed"/>
          <w:b/>
          <w:sz w:val="22"/>
          <w:szCs w:val="22"/>
        </w:rPr>
        <w:t xml:space="preserve"> / </w:t>
      </w:r>
      <w:r w:rsidR="0036220E" w:rsidRPr="00952726">
        <w:rPr>
          <w:rFonts w:ascii="Encode Sans Compressed" w:hAnsi="Encode Sans Compressed"/>
          <w:b/>
          <w:sz w:val="22"/>
          <w:szCs w:val="22"/>
        </w:rPr>
        <w:t>KOSZTORYSU OFERTOWEGO</w:t>
      </w:r>
      <w:r w:rsidR="0036220E" w:rsidRPr="001370E0">
        <w:rPr>
          <w:rFonts w:ascii="Encode Sans Compressed" w:hAnsi="Encode Sans Compressed"/>
          <w:b/>
          <w:sz w:val="22"/>
          <w:szCs w:val="22"/>
        </w:rPr>
        <w:t>)</w:t>
      </w:r>
      <w:r w:rsidR="0036220E">
        <w:rPr>
          <w:rFonts w:ascii="Encode Sans Compressed" w:hAnsi="Encode Sans Compressed"/>
          <w:b/>
          <w:sz w:val="22"/>
          <w:szCs w:val="22"/>
        </w:rPr>
        <w:t xml:space="preserve"> ZAMIERZAMY </w:t>
      </w:r>
      <w:r w:rsidR="0036220E" w:rsidRPr="001370E0">
        <w:rPr>
          <w:rFonts w:ascii="Encode Sans Compressed" w:hAnsi="Encode Sans Compressed"/>
          <w:b/>
          <w:sz w:val="22"/>
          <w:szCs w:val="22"/>
        </w:rPr>
        <w:t>ZREALIZ</w:t>
      </w:r>
      <w:r w:rsidR="0036220E">
        <w:rPr>
          <w:rFonts w:ascii="Encode Sans Compressed" w:hAnsi="Encode Sans Compressed"/>
          <w:b/>
          <w:sz w:val="22"/>
          <w:szCs w:val="22"/>
        </w:rPr>
        <w:t>OWAĆ</w:t>
      </w:r>
      <w:r w:rsidR="0036220E" w:rsidRPr="001370E0">
        <w:rPr>
          <w:rFonts w:ascii="Encode Sans Compressed" w:hAnsi="Encode Sans Compressed"/>
          <w:b/>
          <w:sz w:val="22"/>
          <w:szCs w:val="22"/>
        </w:rPr>
        <w:t xml:space="preserve"> PRZY UDZIALE PODWYKONAWCÓW</w:t>
      </w:r>
      <w:r w:rsidR="00A55F43" w:rsidRPr="0036220E">
        <w:rPr>
          <w:rFonts w:ascii="Encode Sans Compressed" w:hAnsi="Encode Sans Compressed"/>
          <w:b/>
          <w:sz w:val="22"/>
          <w:szCs w:val="22"/>
        </w:rPr>
        <w:t xml:space="preserve"> </w:t>
      </w:r>
      <w:r w:rsidR="00A55F43" w:rsidRPr="0036220E">
        <w:rPr>
          <w:rFonts w:ascii="Encode Sans Compressed" w:hAnsi="Encode Sans Compressed"/>
          <w:sz w:val="22"/>
          <w:szCs w:val="22"/>
        </w:rPr>
        <w:t>(</w:t>
      </w:r>
      <w:r w:rsidR="009E23CD" w:rsidRPr="0036220E">
        <w:rPr>
          <w:rFonts w:ascii="Encode Sans Compressed" w:hAnsi="Encode Sans Compressed"/>
          <w:sz w:val="22"/>
          <w:szCs w:val="22"/>
        </w:rPr>
        <w:t>przekazanie</w:t>
      </w:r>
      <w:r w:rsidR="00A55F43" w:rsidRPr="0036220E">
        <w:rPr>
          <w:rFonts w:ascii="Encode Sans Compressed" w:hAnsi="Encode Sans Compressed"/>
          <w:sz w:val="22"/>
          <w:szCs w:val="22"/>
        </w:rPr>
        <w:t xml:space="preserve"> 100% realizacji przedmiotu zamówienia podwykonawcy narusza przepisy Ustawy Pzp)</w:t>
      </w:r>
      <w:r w:rsidRPr="0036220E">
        <w:rPr>
          <w:rFonts w:ascii="Encode Sans Compressed" w:hAnsi="Encode Sans Compressed"/>
          <w:b/>
          <w:sz w:val="22"/>
          <w:szCs w:val="22"/>
        </w:rPr>
        <w:t>:</w:t>
      </w:r>
    </w:p>
    <w:p w14:paraId="02D7222E" w14:textId="1331F8A4" w:rsidR="007447C8" w:rsidRPr="001370E0" w:rsidRDefault="009009D8" w:rsidP="00753963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1246EA79" w14:textId="006017C7" w:rsidR="007447C8" w:rsidRPr="001370E0" w:rsidRDefault="00E037A7" w:rsidP="00753963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</w:t>
      </w:r>
    </w:p>
    <w:p w14:paraId="459DDA6F" w14:textId="77777777" w:rsidR="00E037A7" w:rsidRPr="00E037A7" w:rsidRDefault="00E037A7" w:rsidP="00753963">
      <w:pPr>
        <w:pStyle w:val="Tekstpodstawowy2"/>
        <w:spacing w:line="288" w:lineRule="auto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753963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753963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6CB0BCF4" w14:textId="77777777" w:rsidR="0036220E" w:rsidRPr="00952726" w:rsidRDefault="008E4C49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0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, </w:t>
      </w:r>
      <w:bookmarkEnd w:id="0"/>
      <w:r w:rsidR="0036220E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że dokumenty, o których mowa w pkt. 15.4 ppkt 7 Instrukcji dla Wykonawców (Tom I, Rozdział 1 SWZ), określające zasady reprezentacji są dostępne na stronie internetowej </w:t>
      </w:r>
      <w:r w:rsidR="0036220E" w:rsidRPr="00BA4B1C">
        <w:rPr>
          <w:rFonts w:ascii="Encode Sans Compressed" w:hAnsi="Encode Sans Compressed" w:cs="Times New Roman"/>
          <w:sz w:val="16"/>
          <w:szCs w:val="16"/>
          <w:lang w:val="pl-PL"/>
        </w:rPr>
        <w:t>(</w:t>
      </w:r>
      <w:r w:rsidR="0036220E" w:rsidRPr="00BA4B1C">
        <w:rPr>
          <w:rFonts w:ascii="Encode Sans Compressed" w:hAnsi="Encode Sans Compressed" w:cs="Times New Roman"/>
          <w:i/>
          <w:sz w:val="16"/>
          <w:szCs w:val="16"/>
          <w:lang w:val="pl-PL"/>
        </w:rPr>
        <w:t>należy podać adres strony internetowej z której zamawiający może samodzielnie pobrać dokument):</w:t>
      </w:r>
    </w:p>
    <w:p w14:paraId="534DBF52" w14:textId="70956622" w:rsidR="0036220E" w:rsidRPr="00952726" w:rsidRDefault="0036220E" w:rsidP="007539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Wykonawca 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1: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>………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</w:t>
      </w:r>
    </w:p>
    <w:p w14:paraId="68B18F2B" w14:textId="69EE9DC7" w:rsidR="0036220E" w:rsidRPr="00952726" w:rsidRDefault="0036220E" w:rsidP="007539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Wykonawca 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br/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2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 xml:space="preserve">: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>…………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</w:t>
      </w:r>
    </w:p>
    <w:p w14:paraId="7ECE516A" w14:textId="77777777" w:rsidR="0036220E" w:rsidRPr="00BA4B1C" w:rsidRDefault="0036220E" w:rsidP="00753963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4"/>
          <w:szCs w:val="14"/>
        </w:rPr>
      </w:pPr>
      <w:r w:rsidRPr="00BA4B1C">
        <w:rPr>
          <w:rFonts w:ascii="Encode Sans Compressed" w:hAnsi="Encode Sans Compressed" w:cs="Times New Roman"/>
          <w:i/>
          <w:sz w:val="14"/>
          <w:szCs w:val="14"/>
        </w:rPr>
        <w:t>(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 xml:space="preserve">w przypadku wykonawców wspólnie ubiegających się o udzielenie </w:t>
      </w:r>
      <w:proofErr w:type="spellStart"/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zam</w:t>
      </w:r>
      <w:proofErr w:type="spellEnd"/>
      <w:r w:rsidRPr="00BA4B1C">
        <w:rPr>
          <w:rFonts w:ascii="Encode Sans Compressed" w:hAnsi="Encode Sans Compressed" w:cs="Times New Roman"/>
          <w:i/>
          <w:sz w:val="14"/>
          <w:szCs w:val="14"/>
        </w:rPr>
        <w:t xml:space="preserve"> - spółki cywilne lub konsorcja</w:t>
      </w:r>
      <w:r w:rsidRPr="00BA4B1C">
        <w:rPr>
          <w:rFonts w:ascii="Encode Sans Compressed" w:hAnsi="Encode Sans Compressed" w:cs="Times New Roman"/>
          <w:i/>
          <w:sz w:val="14"/>
          <w:szCs w:val="14"/>
          <w:lang w:val="pl-PL"/>
        </w:rPr>
        <w:t>, powyższe dane należy wskazać dla każdego wykonawcy</w:t>
      </w:r>
      <w:r w:rsidRPr="00BA4B1C">
        <w:rPr>
          <w:rFonts w:ascii="Encode Sans Compressed" w:hAnsi="Encode Sans Compressed" w:cs="Times New Roman"/>
          <w:i/>
          <w:sz w:val="14"/>
          <w:szCs w:val="14"/>
        </w:rPr>
        <w:t>)</w:t>
      </w:r>
    </w:p>
    <w:p w14:paraId="1A00A54F" w14:textId="4C1645D2" w:rsidR="007447C8" w:rsidRPr="001370E0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1833A5DC" w14:textId="1F975AFF" w:rsidR="002326F4" w:rsidRPr="001370E0" w:rsidRDefault="009009D8" w:rsidP="00023554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</w:t>
      </w:r>
      <w:r w:rsidR="0036220E">
        <w:rPr>
          <w:rFonts w:ascii="Encode Sans Compressed" w:hAnsi="Encode Sans Compressed" w:cs="Times New Roman"/>
          <w:sz w:val="22"/>
          <w:szCs w:val="22"/>
        </w:rPr>
        <w:t>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</w:t>
      </w:r>
    </w:p>
    <w:p w14:paraId="106EA8D7" w14:textId="15DEAE82" w:rsidR="007447C8" w:rsidRPr="0036220E" w:rsidRDefault="009009D8" w:rsidP="00753963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16"/>
          <w:szCs w:val="16"/>
        </w:rPr>
      </w:pPr>
      <w:r w:rsidRPr="0036220E">
        <w:rPr>
          <w:rFonts w:ascii="Encode Sans Compressed" w:hAnsi="Encode Sans Compressed" w:cs="Times New Roman"/>
          <w:i/>
          <w:sz w:val="16"/>
          <w:szCs w:val="16"/>
        </w:rPr>
        <w:t xml:space="preserve">(Wypełniają jedynie </w:t>
      </w:r>
      <w:r w:rsidR="00952726" w:rsidRPr="0036220E">
        <w:rPr>
          <w:rFonts w:ascii="Encode Sans Compressed" w:hAnsi="Encode Sans Compressed" w:cs="Times New Roman"/>
          <w:i/>
          <w:sz w:val="16"/>
          <w:szCs w:val="16"/>
          <w:lang w:val="pl-PL"/>
        </w:rPr>
        <w:t>Wykonawcy</w:t>
      </w:r>
      <w:r w:rsidRPr="0036220E">
        <w:rPr>
          <w:rFonts w:ascii="Encode Sans Compressed" w:hAnsi="Encode Sans Compressed" w:cs="Times New Roman"/>
          <w:i/>
          <w:sz w:val="16"/>
          <w:szCs w:val="16"/>
        </w:rPr>
        <w:t xml:space="preserve"> składający wspólną ofertę - spółki cywilne lub konsorcja)</w:t>
      </w:r>
    </w:p>
    <w:p w14:paraId="004FF143" w14:textId="4582437C" w:rsidR="00114E5A" w:rsidRPr="001370E0" w:rsidRDefault="00114E5A" w:rsidP="00753963">
      <w:pPr>
        <w:pStyle w:val="Zwykytekst1"/>
        <w:numPr>
          <w:ilvl w:val="0"/>
          <w:numId w:val="1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Pr="001370E0">
        <w:rPr>
          <w:rFonts w:ascii="Encode Sans Compressed" w:hAnsi="Encode Sans Compressed" w:cs="Times New Roman"/>
          <w:sz w:val="22"/>
          <w:szCs w:val="22"/>
        </w:rPr>
        <w:t>% ceny określonej w pkt 3 oferty.</w:t>
      </w:r>
    </w:p>
    <w:p w14:paraId="15E750D0" w14:textId="77777777" w:rsidR="007447C8" w:rsidRPr="001370E0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iż - za wyjątkiem informacji i dokumentów zawartych w ofercie 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br/>
      </w:r>
      <w:r w:rsidRPr="001370E0">
        <w:rPr>
          <w:rFonts w:ascii="Encode Sans Compressed" w:hAnsi="Encode Sans Compressed" w:cs="Times New Roman"/>
          <w:sz w:val="22"/>
          <w:szCs w:val="22"/>
        </w:rPr>
        <w:t>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A6402F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279ABD98" w14:textId="5B903A27" w:rsidR="00A6402F" w:rsidRPr="005C7245" w:rsidRDefault="00A6402F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5C7245">
        <w:rPr>
          <w:rFonts w:ascii="Encode Sans Compressed" w:hAnsi="Encode Sans Compressed" w:cs="Times New Roman"/>
          <w:sz w:val="22"/>
          <w:szCs w:val="22"/>
          <w:lang w:val="pl-PL"/>
        </w:rPr>
        <w:t>ustrukturyzowane faktury elektroniczne na podstawie przepisów ustawy z dnia 9 listopada 2018r. o elektronicznym fakturowaniu    w zamówieniach publicznych, koncesjach na roboty budowlane lub usługi oraz partnerstwie publiczno – prawnym.</w:t>
      </w:r>
    </w:p>
    <w:p w14:paraId="7668391F" w14:textId="77777777" w:rsidR="00A6402F" w:rsidRPr="005C7245" w:rsidRDefault="00A6402F" w:rsidP="00753963">
      <w:pPr>
        <w:pStyle w:val="Zwykytekst"/>
        <w:spacing w:line="288" w:lineRule="auto"/>
        <w:ind w:left="360" w:right="23"/>
        <w:jc w:val="both"/>
        <w:rPr>
          <w:rFonts w:ascii="Encode Sans Compressed" w:hAnsi="Encode Sans Compressed" w:cs="Courier New"/>
          <w:sz w:val="16"/>
          <w:szCs w:val="16"/>
          <w:lang w:val="pl-PL"/>
        </w:rPr>
      </w:pPr>
      <w:r w:rsidRPr="005C7245">
        <w:rPr>
          <w:rFonts w:ascii="Encode Sans Compressed" w:hAnsi="Encode Sans Compressed"/>
          <w:sz w:val="16"/>
          <w:szCs w:val="16"/>
        </w:rPr>
        <w:lastRenderedPageBreak/>
        <w:t>* niepotrzebne skreślić</w:t>
      </w:r>
    </w:p>
    <w:p w14:paraId="1764505A" w14:textId="77777777" w:rsidR="007447C8" w:rsidRPr="001370E0" w:rsidRDefault="009009D8" w:rsidP="0075396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640BD8B2" w:rsidR="007447C8" w:rsidRPr="001370E0" w:rsidRDefault="009009D8" w:rsidP="00753963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</w:t>
      </w:r>
      <w:r w:rsidR="0036220E"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</w:t>
      </w:r>
    </w:p>
    <w:p w14:paraId="18A6ACB4" w14:textId="79C1F333" w:rsidR="007447C8" w:rsidRPr="001370E0" w:rsidRDefault="0036220E" w:rsidP="00753963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</w:t>
      </w:r>
      <w:r>
        <w:rPr>
          <w:rFonts w:ascii="Encode Sans Compressed" w:hAnsi="Encode Sans Compressed" w:cs="Verdana"/>
          <w:sz w:val="22"/>
          <w:szCs w:val="22"/>
        </w:rPr>
        <w:t>___________</w:t>
      </w: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</w:t>
      </w:r>
    </w:p>
    <w:p w14:paraId="4D3C37DA" w14:textId="77777777" w:rsidR="007447C8" w:rsidRPr="001370E0" w:rsidRDefault="009009D8" w:rsidP="00753963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 xml:space="preserve">tel. _______________ </w:t>
      </w:r>
      <w:r w:rsidRPr="00806E0F">
        <w:rPr>
          <w:rFonts w:ascii="Encode Sans Compressed" w:hAnsi="Encode Sans Compressed" w:cs="Verdana"/>
          <w:strike/>
          <w:sz w:val="22"/>
          <w:szCs w:val="22"/>
        </w:rPr>
        <w:t>fax _______________</w:t>
      </w:r>
      <w:r w:rsidRPr="001370E0">
        <w:rPr>
          <w:rFonts w:ascii="Encode Sans Compressed" w:hAnsi="Encode Sans Compressed" w:cs="Verdana"/>
          <w:sz w:val="22"/>
          <w:szCs w:val="22"/>
        </w:rPr>
        <w:t xml:space="preserve"> e-mail: ________________________</w:t>
      </w:r>
    </w:p>
    <w:p w14:paraId="1A378475" w14:textId="77777777" w:rsidR="00114E5A" w:rsidRPr="00E541E3" w:rsidRDefault="009009D8" w:rsidP="00753963">
      <w:pPr>
        <w:pStyle w:val="Zwykytekst1"/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114E5A" w:rsidRDefault="00114E5A" w:rsidP="00753963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77777777" w:rsidR="00114E5A" w:rsidRPr="001370E0" w:rsidRDefault="00114E5A" w:rsidP="00753963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B4B3FBD" w14:textId="77777777" w:rsidR="00114E5A" w:rsidRPr="001370E0" w:rsidRDefault="00114E5A" w:rsidP="00753963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348B6EC5" w14:textId="77777777" w:rsidR="00E46BF0" w:rsidRPr="00114E5A" w:rsidRDefault="00114E5A" w:rsidP="00753963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753963">
      <w:pPr>
        <w:pStyle w:val="Zwykytekst"/>
        <w:spacing w:line="288" w:lineRule="auto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291CEA0F" w14:textId="77777777" w:rsidR="0036220E" w:rsidRPr="00E46BF0" w:rsidRDefault="0036220E" w:rsidP="00753963">
      <w:pPr>
        <w:pStyle w:val="Akapitzlist"/>
        <w:spacing w:line="288" w:lineRule="auto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554C0F4C" w14:textId="77777777" w:rsidR="0036220E" w:rsidRPr="00E46BF0" w:rsidRDefault="0036220E" w:rsidP="00753963">
      <w:pPr>
        <w:pStyle w:val="Akapitzlist"/>
        <w:spacing w:line="288" w:lineRule="auto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Mikroprzedsiębiorstwo</w:t>
      </w: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10 osób i którego roczny obrót lub roczna suma bilansowa nie przekracza 2 milionów EUR.  </w:t>
      </w:r>
    </w:p>
    <w:p w14:paraId="61F3CC3F" w14:textId="77777777" w:rsidR="0036220E" w:rsidRPr="00E46BF0" w:rsidRDefault="0036220E" w:rsidP="00753963">
      <w:pPr>
        <w:pStyle w:val="Akapitzlist"/>
        <w:spacing w:line="288" w:lineRule="auto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>
        <w:rPr>
          <w:rFonts w:ascii="Encode Sans Compressed" w:hAnsi="Encode Sans Compressed"/>
          <w:i/>
          <w:iCs/>
          <w:sz w:val="16"/>
          <w:szCs w:val="16"/>
        </w:rPr>
        <w:t>Małe przedsiębiorstwo</w:t>
      </w: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 zatrudnia mniej niż 50 osób i którego roczny obrót lub roczna suma bilansowa nie przekracza 10 milionów EUR.</w:t>
      </w:r>
    </w:p>
    <w:p w14:paraId="4D306D4D" w14:textId="744F608C" w:rsidR="00E46BF0" w:rsidRPr="0036220E" w:rsidRDefault="0036220E" w:rsidP="00753963">
      <w:pPr>
        <w:pStyle w:val="Akapitzlist"/>
        <w:spacing w:line="288" w:lineRule="auto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  <w:bookmarkEnd w:id="1"/>
    </w:p>
    <w:p w14:paraId="436604A3" w14:textId="26BE9E0C" w:rsidR="000270F8" w:rsidRPr="000270F8" w:rsidRDefault="000270F8" w:rsidP="0075396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0270F8">
        <w:rPr>
          <w:rFonts w:ascii="Arial" w:hAnsi="Arial" w:cs="Arial"/>
          <w:b/>
          <w:color w:val="000000"/>
          <w:sz w:val="22"/>
          <w:szCs w:val="22"/>
        </w:rPr>
        <w:t>2</w:t>
      </w:r>
      <w:r w:rsidR="00AF32EC">
        <w:rPr>
          <w:rFonts w:ascii="Arial" w:hAnsi="Arial" w:cs="Arial"/>
          <w:b/>
          <w:color w:val="000000"/>
          <w:sz w:val="22"/>
          <w:szCs w:val="22"/>
        </w:rPr>
        <w:t>0</w:t>
      </w:r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114E5A">
        <w:rPr>
          <w:rFonts w:ascii="Encode Sans Compressed" w:hAnsi="Encode Sans Compressed"/>
          <w:b/>
          <w:sz w:val="22"/>
          <w:szCs w:val="22"/>
        </w:rPr>
        <w:t>O</w:t>
      </w:r>
      <w:r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>
        <w:rPr>
          <w:rFonts w:ascii="Encode Sans Compressed" w:hAnsi="Encode Sans Compressed" w:cs="Arial"/>
          <w:color w:val="000000"/>
          <w:sz w:val="22"/>
          <w:szCs w:val="22"/>
        </w:rPr>
        <w:br/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o udzielenie zamówienia publicznego w niniejszym </w:t>
      </w:r>
      <w:r w:rsidR="0036220E" w:rsidRPr="000270F8">
        <w:rPr>
          <w:rFonts w:ascii="Encode Sans Compressed" w:hAnsi="Encode Sans Compressed" w:cs="Arial"/>
          <w:color w:val="000000"/>
          <w:sz w:val="22"/>
          <w:szCs w:val="22"/>
        </w:rPr>
        <w:t>postępowaniu</w:t>
      </w:r>
      <w:r w:rsidR="0036220E" w:rsidRPr="000270F8">
        <w:rPr>
          <w:rFonts w:ascii="Encode Sans Compressed" w:hAnsi="Encode Sans Compressed" w:cs="Arial"/>
          <w:sz w:val="22"/>
          <w:szCs w:val="22"/>
        </w:rPr>
        <w:t>. *</w:t>
      </w:r>
    </w:p>
    <w:p w14:paraId="35D2550C" w14:textId="1DF4218E" w:rsidR="000270F8" w:rsidRPr="0036220E" w:rsidRDefault="000270F8" w:rsidP="0075396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36220E">
        <w:rPr>
          <w:rFonts w:ascii="Encode Sans Compressed" w:hAnsi="Encode Sans Compressed" w:cs="Arial"/>
          <w:sz w:val="16"/>
          <w:szCs w:val="16"/>
        </w:rPr>
        <w:t>*</w:t>
      </w:r>
      <w:r w:rsidRPr="0036220E">
        <w:rPr>
          <w:rFonts w:ascii="Encode Sans Compressed" w:hAnsi="Encode Sans Compressed" w:cs="Arial"/>
          <w:color w:val="000000"/>
          <w:sz w:val="16"/>
          <w:szCs w:val="16"/>
        </w:rPr>
        <w:t xml:space="preserve">W </w:t>
      </w:r>
      <w:r w:rsidR="0036220E" w:rsidRPr="0036220E">
        <w:rPr>
          <w:rFonts w:ascii="Encode Sans Compressed" w:hAnsi="Encode Sans Compressed" w:cs="Arial"/>
          <w:color w:val="000000"/>
          <w:sz w:val="16"/>
          <w:szCs w:val="16"/>
        </w:rPr>
        <w:t>przypadku,</w:t>
      </w:r>
      <w:r w:rsidRPr="0036220E">
        <w:rPr>
          <w:rFonts w:ascii="Encode Sans Compressed" w:hAnsi="Encode Sans Compressed" w:cs="Arial"/>
          <w:color w:val="000000"/>
          <w:sz w:val="16"/>
          <w:szCs w:val="16"/>
        </w:rPr>
        <w:t xml:space="preserve"> gdy wykonawca </w:t>
      </w:r>
      <w:r w:rsidRPr="0036220E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9EF2FF" w14:textId="77777777" w:rsidR="005A7564" w:rsidRPr="005A7564" w:rsidRDefault="005A7564" w:rsidP="00753963">
      <w:pPr>
        <w:pStyle w:val="Zwykytekst1"/>
        <w:spacing w:line="288" w:lineRule="auto"/>
        <w:rPr>
          <w:rFonts w:ascii="Encode Sans Compressed" w:hAnsi="Encode Sans Compressed"/>
          <w:bCs/>
          <w:sz w:val="22"/>
          <w:szCs w:val="22"/>
          <w:lang w:val="pl-PL"/>
        </w:rPr>
      </w:pPr>
      <w:r w:rsidRPr="005A7564">
        <w:rPr>
          <w:rFonts w:ascii="Encode Sans Compressed" w:hAnsi="Encode Sans Compressed"/>
          <w:b/>
          <w:sz w:val="22"/>
          <w:szCs w:val="22"/>
        </w:rPr>
        <w:t>2</w:t>
      </w:r>
      <w:r w:rsidRPr="005A7564">
        <w:rPr>
          <w:rFonts w:ascii="Encode Sans Compressed" w:hAnsi="Encode Sans Compressed"/>
          <w:b/>
          <w:sz w:val="22"/>
          <w:szCs w:val="22"/>
          <w:lang w:val="pl-PL"/>
        </w:rPr>
        <w:t>1</w:t>
      </w:r>
      <w:r w:rsidRPr="005A7564">
        <w:rPr>
          <w:rFonts w:ascii="Encode Sans Compressed" w:hAnsi="Encode Sans Compressed"/>
          <w:sz w:val="22"/>
          <w:szCs w:val="22"/>
        </w:rPr>
        <w:t>.</w:t>
      </w:r>
      <w:r w:rsidRPr="005A7564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5A7564">
        <w:rPr>
          <w:rFonts w:ascii="Encode Sans Compressed" w:hAnsi="Encode Sans Compressed"/>
          <w:b/>
          <w:sz w:val="22"/>
          <w:szCs w:val="22"/>
        </w:rPr>
        <w:t>O</w:t>
      </w:r>
      <w:r w:rsidRPr="005A7564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5A7564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5A7564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0EDF973C" w14:textId="39B80C98" w:rsidR="005A7564" w:rsidRPr="005A7564" w:rsidRDefault="005A7564" w:rsidP="00753963">
      <w:pPr>
        <w:pStyle w:val="Zwykytekst1"/>
        <w:spacing w:line="288" w:lineRule="auto"/>
        <w:rPr>
          <w:rFonts w:ascii="Encode Sans Compressed" w:hAnsi="Encode Sans Compressed"/>
          <w:bCs/>
          <w:sz w:val="22"/>
          <w:szCs w:val="22"/>
          <w:lang w:val="pl-PL"/>
        </w:rPr>
      </w:pPr>
      <w:r w:rsidRPr="005A7564">
        <w:rPr>
          <w:rFonts w:ascii="Times New Roman" w:hAnsi="Times New Roman" w:cs="Times New Roman"/>
          <w:b/>
          <w:sz w:val="22"/>
          <w:szCs w:val="22"/>
          <w:lang w:val="pl-PL"/>
        </w:rPr>
        <w:t>□</w:t>
      </w:r>
      <w:r w:rsidRPr="005A7564">
        <w:rPr>
          <w:rFonts w:ascii="Encode Sans Compressed" w:hAnsi="Encode Sans Compressed"/>
          <w:b/>
          <w:sz w:val="22"/>
          <w:szCs w:val="22"/>
          <w:lang w:val="pl-PL"/>
        </w:rPr>
        <w:t xml:space="preserve"> </w:t>
      </w:r>
      <w:r w:rsidRPr="005A7564">
        <w:rPr>
          <w:rFonts w:ascii="Encode Sans Compressed" w:hAnsi="Encode Sans Compressed"/>
          <w:b/>
          <w:sz w:val="22"/>
          <w:szCs w:val="22"/>
          <w:u w:val="single"/>
          <w:lang w:val="pl-PL"/>
        </w:rPr>
        <w:t>nie będzie</w:t>
      </w:r>
      <w:r w:rsidRPr="005A7564">
        <w:rPr>
          <w:rFonts w:ascii="Encode Sans Compressed" w:hAnsi="Encode Sans Compressed"/>
          <w:bCs/>
          <w:sz w:val="22"/>
          <w:szCs w:val="22"/>
          <w:lang w:val="pl-PL"/>
        </w:rPr>
        <w:t xml:space="preserve"> prowadzić u Zamawiającego do powstania obowiązku podatkowego zgodnie z ustawą z dnia 11 marca 2014 r. o podatku od towarów i usług (t.j. Dz. U. z 2020r. poz. 106)</w:t>
      </w:r>
    </w:p>
    <w:p w14:paraId="118F5EE4" w14:textId="64C7EC0C" w:rsidR="005A7564" w:rsidRDefault="005A7564" w:rsidP="00753963">
      <w:pPr>
        <w:pStyle w:val="Zwykytekst1"/>
        <w:spacing w:line="288" w:lineRule="auto"/>
        <w:rPr>
          <w:rFonts w:ascii="Encode Sans Compressed" w:hAnsi="Encode Sans Compressed"/>
          <w:bCs/>
          <w:sz w:val="22"/>
          <w:szCs w:val="22"/>
          <w:lang w:val="pl-PL"/>
        </w:rPr>
      </w:pPr>
      <w:r w:rsidRPr="005A7564">
        <w:rPr>
          <w:rFonts w:ascii="Times New Roman" w:hAnsi="Times New Roman" w:cs="Times New Roman"/>
          <w:b/>
          <w:sz w:val="22"/>
          <w:szCs w:val="22"/>
          <w:lang w:val="pl-PL"/>
        </w:rPr>
        <w:t>□</w:t>
      </w:r>
      <w:r w:rsidRPr="005A7564">
        <w:rPr>
          <w:rFonts w:ascii="Encode Sans Compressed" w:hAnsi="Encode Sans Compressed"/>
          <w:b/>
          <w:sz w:val="22"/>
          <w:szCs w:val="22"/>
          <w:lang w:val="pl-PL"/>
        </w:rPr>
        <w:t xml:space="preserve"> </w:t>
      </w:r>
      <w:r w:rsidRPr="005A7564">
        <w:rPr>
          <w:rFonts w:ascii="Encode Sans Compressed" w:hAnsi="Encode Sans Compressed"/>
          <w:b/>
          <w:sz w:val="22"/>
          <w:szCs w:val="22"/>
          <w:u w:val="single"/>
          <w:lang w:val="pl-PL"/>
        </w:rPr>
        <w:t>będzie prowadzić</w:t>
      </w:r>
      <w:r w:rsidRPr="005A7564">
        <w:rPr>
          <w:rFonts w:ascii="Encode Sans Compressed" w:hAnsi="Encode Sans Compressed"/>
          <w:bCs/>
          <w:sz w:val="22"/>
          <w:szCs w:val="22"/>
          <w:lang w:val="pl-PL"/>
        </w:rPr>
        <w:t xml:space="preserve"> u Zamawiającego do powstania obowiązku podatkowego zgodnie z ustawą </w:t>
      </w:r>
      <w:r w:rsidRPr="005A7564">
        <w:rPr>
          <w:rFonts w:ascii="Encode Sans Compressed" w:hAnsi="Encode Sans Compressed"/>
          <w:bCs/>
          <w:sz w:val="22"/>
          <w:szCs w:val="22"/>
          <w:lang w:val="pl-PL"/>
        </w:rPr>
        <w:br/>
        <w:t>z dnia 11 marca 2014 r. o podatku od towarów i usług (t.j. Dz. U. z 2020r. poz. 106), wobec czego wskazujemy nazwę (rodzaj) towaru lub usługi, których dostawa lub świadczenie będzie prowadzić do obowiązku jego powstania oraz ich wartość bez kwoty podatku:</w:t>
      </w:r>
    </w:p>
    <w:p w14:paraId="41C99A33" w14:textId="77777777" w:rsidR="00023554" w:rsidRPr="005A7564" w:rsidRDefault="00023554" w:rsidP="00753963">
      <w:pPr>
        <w:pStyle w:val="Zwykytekst1"/>
        <w:spacing w:line="288" w:lineRule="auto"/>
        <w:rPr>
          <w:rFonts w:ascii="Encode Sans Compressed" w:hAnsi="Encode Sans Compressed"/>
          <w:bCs/>
          <w:sz w:val="22"/>
          <w:szCs w:val="22"/>
          <w:lang w:val="pl-PL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5A7564" w:rsidRPr="005A7564" w14:paraId="7AE1C385" w14:textId="77777777" w:rsidTr="00F03FAD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381490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  <w:r w:rsidRPr="005A7564">
              <w:rPr>
                <w:rFonts w:ascii="Encode Sans Compressed" w:hAnsi="Encode Sans Compressed"/>
                <w:sz w:val="22"/>
                <w:szCs w:val="22"/>
                <w:lang w:val="pl-PL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79B9F2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  <w:r w:rsidRPr="005A7564">
              <w:rPr>
                <w:rFonts w:ascii="Encode Sans Compressed" w:hAnsi="Encode Sans Compressed"/>
                <w:sz w:val="22"/>
                <w:szCs w:val="22"/>
                <w:lang w:val="pl-P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DF4663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  <w:r w:rsidRPr="005A7564">
              <w:rPr>
                <w:rFonts w:ascii="Encode Sans Compressed" w:hAnsi="Encode Sans Compressed"/>
                <w:sz w:val="22"/>
                <w:szCs w:val="22"/>
                <w:lang w:val="pl-PL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E9C3D1F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  <w:r w:rsidRPr="005A7564">
              <w:rPr>
                <w:rFonts w:ascii="Encode Sans Compressed" w:hAnsi="Encode Sans Compressed"/>
                <w:sz w:val="22"/>
                <w:szCs w:val="22"/>
                <w:lang w:val="pl-PL"/>
              </w:rPr>
              <w:t>Stawka podatku od towarów i usług, która zgodnie z wiedzą Wykonawcy, będzie miała zastosowanie</w:t>
            </w:r>
          </w:p>
        </w:tc>
      </w:tr>
      <w:tr w:rsidR="005A7564" w:rsidRPr="005A7564" w14:paraId="3F848ADE" w14:textId="77777777" w:rsidTr="00F03F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CFDC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FF38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C814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A513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</w:p>
        </w:tc>
      </w:tr>
      <w:tr w:rsidR="005A7564" w:rsidRPr="005A7564" w14:paraId="37EC4EF7" w14:textId="77777777" w:rsidTr="00F03F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2CA1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0F5A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DAFE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204E" w14:textId="77777777" w:rsidR="005A7564" w:rsidRPr="005A7564" w:rsidRDefault="005A7564" w:rsidP="00753963">
            <w:pPr>
              <w:pStyle w:val="Zwykytekst1"/>
              <w:spacing w:line="288" w:lineRule="auto"/>
              <w:rPr>
                <w:rFonts w:ascii="Encode Sans Compressed" w:hAnsi="Encode Sans Compressed"/>
                <w:sz w:val="22"/>
                <w:szCs w:val="22"/>
                <w:lang w:val="pl-PL"/>
              </w:rPr>
            </w:pPr>
          </w:p>
        </w:tc>
      </w:tr>
    </w:tbl>
    <w:p w14:paraId="646E108E" w14:textId="77777777" w:rsidR="0036220E" w:rsidRDefault="0036220E" w:rsidP="00753963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</w:p>
    <w:p w14:paraId="611579EF" w14:textId="35B24660" w:rsidR="007447C8" w:rsidRPr="001370E0" w:rsidRDefault="009009D8" w:rsidP="00753963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</w:t>
      </w:r>
      <w:r w:rsidR="00B736B3">
        <w:rPr>
          <w:rFonts w:ascii="Encode Sans Compressed" w:hAnsi="Encode Sans Compressed" w:cs="Times New Roman"/>
          <w:sz w:val="22"/>
          <w:szCs w:val="22"/>
        </w:rPr>
        <w:t>______________ dnia __ __ 202</w:t>
      </w:r>
      <w:r w:rsidR="0019209A">
        <w:rPr>
          <w:rFonts w:ascii="Encode Sans Compressed" w:hAnsi="Encode Sans Compressed" w:cs="Times New Roman"/>
          <w:sz w:val="22"/>
          <w:szCs w:val="22"/>
          <w:lang w:val="pl-PL"/>
        </w:rPr>
        <w:t xml:space="preserve">5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1B36342B" w14:textId="77777777" w:rsidR="0036220E" w:rsidRDefault="009009D8" w:rsidP="007539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16"/>
          <w:szCs w:val="16"/>
        </w:rPr>
      </w:pPr>
      <w:r w:rsidRPr="0036220E">
        <w:rPr>
          <w:rFonts w:ascii="Encode Sans Compressed" w:hAnsi="Encode Sans Compressed" w:cs="Times New Roman"/>
          <w:sz w:val="16"/>
          <w:szCs w:val="16"/>
        </w:rPr>
        <w:t>* niepotrzebne skreślić</w:t>
      </w:r>
    </w:p>
    <w:p w14:paraId="0890A8F5" w14:textId="77777777" w:rsidR="007447C8" w:rsidRPr="001370E0" w:rsidRDefault="007447C8" w:rsidP="00753963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0AE67B1" w14:textId="77777777" w:rsidR="007447C8" w:rsidRPr="001370E0" w:rsidRDefault="007447C8" w:rsidP="00753963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BE95298" w14:textId="77777777" w:rsidR="007447C8" w:rsidRPr="009C611C" w:rsidRDefault="009009D8" w:rsidP="00724F23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9C611C">
        <w:rPr>
          <w:rFonts w:ascii="Encode Sans Compressed" w:hAnsi="Encode Sans Compressed"/>
          <w:b/>
        </w:rPr>
        <w:lastRenderedPageBreak/>
        <w:t>Formularz 3.1.</w:t>
      </w:r>
    </w:p>
    <w:p w14:paraId="11124718" w14:textId="77777777" w:rsidR="008B0FBD" w:rsidRPr="001370E0" w:rsidRDefault="004E6B52" w:rsidP="00753963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81FF6DF">
                <wp:simplePos x="0" y="0"/>
                <wp:positionH relativeFrom="column">
                  <wp:posOffset>13335</wp:posOffset>
                </wp:positionH>
                <wp:positionV relativeFrom="paragraph">
                  <wp:posOffset>149225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767D97" w:rsidRPr="00BE47E4" w:rsidRDefault="00767D97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767D97" w:rsidRPr="00BB2F38" w:rsidRDefault="00767D97" w:rsidP="0091603E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25 ust. 1 ustawy Pzp</w:t>
                            </w:r>
                          </w:p>
                          <w:p w14:paraId="39B5305D" w14:textId="77777777" w:rsidR="00767D97" w:rsidRPr="00BB2F38" w:rsidRDefault="00767D97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28" type="#_x0000_t202" style="position:absolute;left:0;text-align:left;margin-left:1.05pt;margin-top:11.75pt;width:444.45pt;height:60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767D97" w:rsidRPr="00BE47E4" w:rsidRDefault="00767D97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2BE98C39" w14:textId="7F2F32A5" w:rsidR="00767D97" w:rsidRPr="00BB2F38" w:rsidRDefault="00767D97" w:rsidP="0091603E">
                      <w:pPr>
                        <w:spacing w:line="288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Pr="00BB2F38">
                        <w:rPr>
                          <w:b/>
                          <w:sz w:val="22"/>
                          <w:szCs w:val="22"/>
                        </w:rPr>
                        <w:t>25 ust. 1 ustawy Pzp</w:t>
                      </w:r>
                    </w:p>
                    <w:p w14:paraId="39B5305D" w14:textId="77777777" w:rsidR="00767D97" w:rsidRPr="00BB2F38" w:rsidRDefault="00767D97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0FBD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46E2129" w14:textId="77777777" w:rsidR="00DF4294" w:rsidRDefault="009C611C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36BFBACD" w:rsidR="009C611C" w:rsidRPr="00DF4294" w:rsidRDefault="008B0FBD" w:rsidP="00753963">
      <w:pPr>
        <w:spacing w:line="288" w:lineRule="auto"/>
        <w:ind w:right="-286"/>
        <w:jc w:val="center"/>
        <w:rPr>
          <w:rFonts w:ascii="Encode Sans Compressed" w:hAnsi="Encode Sans Compressed"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>(pełna nazwa/firma, adres, w zależności od podmiotu: NIP/PESEL, KRS/CEiDG)</w:t>
      </w:r>
    </w:p>
    <w:p w14:paraId="5D3CEDD3" w14:textId="77777777" w:rsidR="008B0FBD" w:rsidRPr="001370E0" w:rsidRDefault="008B0FBD" w:rsidP="00753963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1A78CE84" w14:textId="77777777" w:rsidR="00DF4294" w:rsidRDefault="00C64708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4C1D48A5" w:rsidR="008B0FBD" w:rsidRPr="00DF4294" w:rsidRDefault="008B0FBD" w:rsidP="00753963">
      <w:pPr>
        <w:spacing w:line="288" w:lineRule="auto"/>
        <w:ind w:right="-286"/>
        <w:jc w:val="center"/>
        <w:rPr>
          <w:rFonts w:ascii="Encode Sans Compressed" w:hAnsi="Encode Sans Compressed"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 xml:space="preserve">(imię, nazwisko, stanowisko/podstawa </w:t>
      </w:r>
      <w:r w:rsidR="00DF4294" w:rsidRPr="00DF4294">
        <w:rPr>
          <w:rFonts w:ascii="Encode Sans Compressed" w:hAnsi="Encode Sans Compressed"/>
          <w:i/>
          <w:sz w:val="16"/>
          <w:szCs w:val="16"/>
        </w:rPr>
        <w:t>do reprezentacji</w:t>
      </w:r>
      <w:r w:rsidRPr="00DF4294">
        <w:rPr>
          <w:rFonts w:ascii="Encode Sans Compressed" w:hAnsi="Encode Sans Compressed"/>
          <w:i/>
          <w:sz w:val="16"/>
          <w:szCs w:val="16"/>
        </w:rPr>
        <w:t>)</w:t>
      </w:r>
    </w:p>
    <w:p w14:paraId="22718E0B" w14:textId="5C712A1F" w:rsidR="00001096" w:rsidRPr="00DF4294" w:rsidRDefault="00001096" w:rsidP="00753963">
      <w:pPr>
        <w:pStyle w:val="Zwykytekst"/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DF4294">
        <w:rPr>
          <w:rFonts w:ascii="Encode Sans Compressed" w:hAnsi="Encode Sans Compressed"/>
          <w:bCs/>
          <w:sz w:val="22"/>
          <w:szCs w:val="22"/>
        </w:rPr>
        <w:t xml:space="preserve"> “</w:t>
      </w:r>
      <w:r w:rsidR="00DF4294" w:rsidRPr="00DF4294">
        <w:rPr>
          <w:rFonts w:ascii="Encode Sans Compressed" w:hAnsi="Encode Sans Compressed"/>
          <w:b/>
          <w:bCs/>
          <w:sz w:val="22"/>
          <w:szCs w:val="22"/>
        </w:rPr>
        <w:t>Budowę budynku administracyjnogarażowego</w:t>
      </w:r>
      <w:r w:rsidR="00DF4294">
        <w:rPr>
          <w:rFonts w:ascii="Encode Sans Compressed" w:hAnsi="Encode Sans Compressed"/>
          <w:b/>
          <w:bCs/>
          <w:sz w:val="22"/>
          <w:szCs w:val="22"/>
        </w:rPr>
        <w:t xml:space="preserve"> </w:t>
      </w:r>
      <w:r w:rsidR="00DF4294" w:rsidRPr="00DF4294">
        <w:rPr>
          <w:rFonts w:ascii="Encode Sans Compressed" w:hAnsi="Encode Sans Compressed"/>
          <w:b/>
          <w:bCs/>
          <w:sz w:val="22"/>
          <w:szCs w:val="22"/>
        </w:rPr>
        <w:t>Rejonu Dróg Wojewódzkich w Gnieźnie – wykonanie nawierzchni utwardzonych placu</w:t>
      </w:r>
      <w:r w:rsidR="00DF4294">
        <w:rPr>
          <w:rFonts w:ascii="Encode Sans Compressed" w:hAnsi="Encode Sans Compressed"/>
          <w:b/>
          <w:bCs/>
          <w:sz w:val="22"/>
          <w:szCs w:val="22"/>
        </w:rPr>
        <w:t xml:space="preserve"> </w:t>
      </w:r>
      <w:r w:rsidR="00DF4294" w:rsidRPr="00DF4294">
        <w:rPr>
          <w:rFonts w:ascii="Encode Sans Compressed" w:hAnsi="Encode Sans Compressed"/>
          <w:b/>
          <w:bCs/>
          <w:sz w:val="22"/>
        </w:rPr>
        <w:t>i miejsc parkingowych</w:t>
      </w:r>
      <w:r w:rsidR="00DF4294">
        <w:rPr>
          <w:rFonts w:ascii="Encode Sans Compressed" w:hAnsi="Encode Sans Compressed"/>
          <w:b/>
          <w:bCs/>
          <w:sz w:val="22"/>
        </w:rPr>
        <w:t xml:space="preserve">”, </w:t>
      </w:r>
      <w:r w:rsidRPr="001370E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co następuje:</w:t>
      </w:r>
    </w:p>
    <w:p w14:paraId="7963014D" w14:textId="77777777" w:rsidR="008B0FBD" w:rsidRPr="001370E0" w:rsidRDefault="008B0FBD" w:rsidP="00753963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635E7D9" w14:textId="77777777" w:rsidR="008B0FBD" w:rsidRPr="001370E0" w:rsidRDefault="00001096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1370E0" w:rsidRDefault="003A723C" w:rsidP="00753963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>
        <w:rPr>
          <w:rFonts w:ascii="Encode Sans Compressed" w:hAnsi="Encode Sans Compressed"/>
          <w:sz w:val="22"/>
          <w:szCs w:val="22"/>
        </w:rPr>
        <w:t>t.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 w:rsidR="000457E4"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 Pzp.</w:t>
      </w:r>
    </w:p>
    <w:p w14:paraId="179DB3DA" w14:textId="66856760" w:rsidR="007634B3" w:rsidRDefault="003A723C" w:rsidP="00753963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art.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ust.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pkt </w:t>
      </w:r>
      <w:r w:rsidR="00DF4294">
        <w:rPr>
          <w:rFonts w:ascii="Encode Sans Compressed" w:hAnsi="Encode Sans Compressed"/>
          <w:sz w:val="22"/>
          <w:szCs w:val="22"/>
          <w:lang w:val="pl-PL"/>
        </w:rPr>
        <w:t>4</w:t>
      </w:r>
      <w:r w:rsidR="00DF4294" w:rsidRPr="001370E0">
        <w:rPr>
          <w:rFonts w:ascii="Encode Sans Compressed" w:hAnsi="Encode Sans Compressed"/>
          <w:sz w:val="22"/>
          <w:szCs w:val="22"/>
        </w:rPr>
        <w:t xml:space="preserve"> ustawy</w:t>
      </w:r>
      <w:r w:rsidRPr="001370E0">
        <w:rPr>
          <w:rFonts w:ascii="Encode Sans Compressed" w:hAnsi="Encode Sans Compressed"/>
          <w:sz w:val="22"/>
          <w:szCs w:val="22"/>
        </w:rPr>
        <w:t xml:space="preserve"> Pzp </w:t>
      </w:r>
    </w:p>
    <w:p w14:paraId="3C90F370" w14:textId="077593B7" w:rsidR="004979F5" w:rsidRPr="008F047F" w:rsidRDefault="004979F5" w:rsidP="00753963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8F047F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8F047F">
        <w:rPr>
          <w:rFonts w:ascii="Encode Sans Compressed" w:hAnsi="Encode Sans Compressed"/>
          <w:sz w:val="22"/>
          <w:szCs w:val="22"/>
          <w:lang w:val="pl-PL"/>
        </w:rPr>
        <w:t xml:space="preserve"> art. 7 ust. </w:t>
      </w:r>
      <w:r w:rsidR="00DF4294" w:rsidRPr="008F047F">
        <w:rPr>
          <w:rFonts w:ascii="Encode Sans Compressed" w:hAnsi="Encode Sans Compressed"/>
          <w:sz w:val="22"/>
          <w:szCs w:val="22"/>
          <w:lang w:val="pl-PL"/>
        </w:rPr>
        <w:t>1 ustawy</w:t>
      </w:r>
      <w:r w:rsidRPr="008F047F">
        <w:rPr>
          <w:rStyle w:val="markedcontent"/>
          <w:rFonts w:ascii="Encode Sans Compressed" w:hAnsi="Encode Sans Compressed" w:cs="Arial"/>
          <w:sz w:val="22"/>
          <w:szCs w:val="22"/>
        </w:rPr>
        <w:t xml:space="preserve"> z dnia </w:t>
      </w:r>
      <w:r w:rsidR="00DF4294">
        <w:rPr>
          <w:rStyle w:val="markedcontent"/>
          <w:rFonts w:ascii="Encode Sans Compressed" w:hAnsi="Encode Sans Compressed" w:cs="Arial"/>
          <w:sz w:val="22"/>
          <w:szCs w:val="22"/>
        </w:rPr>
        <w:br/>
      </w:r>
      <w:r w:rsidRPr="008F047F">
        <w:rPr>
          <w:rStyle w:val="markedcontent"/>
          <w:rFonts w:ascii="Encode Sans Compressed" w:hAnsi="Encode Sans Compressed" w:cs="Arial"/>
          <w:sz w:val="22"/>
          <w:szCs w:val="22"/>
        </w:rPr>
        <w:t>13 kwietnia 2022 r.</w:t>
      </w:r>
      <w:r w:rsidR="00DF4294">
        <w:rPr>
          <w:rStyle w:val="markedcontent"/>
          <w:rFonts w:ascii="Encode Sans Compressed" w:hAnsi="Encode Sans Compressed" w:cs="Arial"/>
          <w:sz w:val="22"/>
          <w:szCs w:val="22"/>
        </w:rPr>
        <w:t xml:space="preserve">, </w:t>
      </w:r>
      <w:r w:rsidRPr="008F047F">
        <w:rPr>
          <w:rStyle w:val="markedcontent"/>
          <w:rFonts w:ascii="Encode Sans Compressed" w:hAnsi="Encode Sans Compressed" w:cs="Arial"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690AC97" w14:textId="48103806" w:rsidR="00405088" w:rsidRPr="00405088" w:rsidRDefault="00F33A82" w:rsidP="00753963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>
        <w:rPr>
          <w:rFonts w:ascii="Encode Sans Compressed" w:hAnsi="Encode Sans Compressed"/>
          <w:sz w:val="22"/>
          <w:szCs w:val="22"/>
          <w:lang w:val="pl-PL"/>
        </w:rPr>
        <w:t>7. ppkt 2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>
        <w:rPr>
          <w:rFonts w:ascii="Encode Sans Compressed" w:hAnsi="Encode Sans Compressed"/>
          <w:sz w:val="22"/>
          <w:szCs w:val="22"/>
          <w:lang w:val="pl-PL"/>
        </w:rPr>
        <w:t>I</w:t>
      </w:r>
      <w:r w:rsidR="00405088"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1DE00139" w14:textId="78B10E88" w:rsidR="003A723C" w:rsidRPr="00405088" w:rsidRDefault="00F33A82" w:rsidP="00753963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5C7245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405088" w:rsidRDefault="00405088" w:rsidP="00753963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359BB94E" w14:textId="479A3569" w:rsidR="003A723C" w:rsidRPr="00DF4294" w:rsidRDefault="00405088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>/</w:t>
      </w:r>
      <w:r w:rsidR="007634B3" w:rsidRPr="00DF4294">
        <w:rPr>
          <w:rFonts w:ascii="Encode Sans Compressed" w:hAnsi="Encode Sans Compressed"/>
          <w:i/>
          <w:sz w:val="16"/>
          <w:szCs w:val="16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</w:t>
      </w:r>
      <w:r w:rsidR="00DF4294" w:rsidRPr="00DF4294">
        <w:rPr>
          <w:rFonts w:ascii="Encode Sans Compressed" w:hAnsi="Encode Sans Compressed"/>
          <w:i/>
          <w:sz w:val="16"/>
          <w:szCs w:val="16"/>
        </w:rPr>
        <w:t>środków. /</w:t>
      </w:r>
    </w:p>
    <w:p w14:paraId="26AB4ED7" w14:textId="77777777" w:rsidR="00046975" w:rsidRPr="00F33A82" w:rsidRDefault="00046975" w:rsidP="00753963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0D3B9AF3" w:rsidR="003A6C73" w:rsidRPr="001370E0" w:rsidRDefault="003A6C73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="00DF4294" w:rsidRPr="001370E0">
        <w:rPr>
          <w:rFonts w:ascii="Encode Sans Compressed" w:hAnsi="Encode Sans Compressed"/>
          <w:sz w:val="22"/>
          <w:szCs w:val="22"/>
        </w:rPr>
        <w:t>…………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DF4294" w:rsidRDefault="003A6C73" w:rsidP="00753963">
      <w:pPr>
        <w:spacing w:line="288" w:lineRule="auto"/>
        <w:jc w:val="both"/>
        <w:rPr>
          <w:rFonts w:ascii="Encode Sans Compressed" w:hAnsi="Encode Sans Compressed" w:cs="Arial"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>(miejscowość)</w:t>
      </w:r>
    </w:p>
    <w:p w14:paraId="73691C9F" w14:textId="0EED2663" w:rsidR="00001096" w:rsidRPr="001370E0" w:rsidRDefault="00001096" w:rsidP="00753963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PODANYCH </w:t>
      </w:r>
      <w:r w:rsidR="00DF4294" w:rsidRPr="001370E0">
        <w:rPr>
          <w:rFonts w:ascii="Encode Sans Compressed" w:hAnsi="Encode Sans Compressed"/>
          <w:b/>
          <w:sz w:val="22"/>
          <w:szCs w:val="22"/>
        </w:rPr>
        <w:t>INFORMACJI:</w:t>
      </w:r>
    </w:p>
    <w:p w14:paraId="227BE285" w14:textId="77777777" w:rsidR="00001096" w:rsidRPr="001370E0" w:rsidRDefault="00001096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5ADCB62" w14:textId="77777777" w:rsidR="00001096" w:rsidRPr="001370E0" w:rsidRDefault="00001096" w:rsidP="0075396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7601184" w14:textId="05DDA54E" w:rsidR="009C611C" w:rsidRDefault="009C611C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="00DF4294" w:rsidRPr="001370E0">
        <w:rPr>
          <w:rFonts w:ascii="Encode Sans Compressed" w:hAnsi="Encode Sans Compressed"/>
          <w:sz w:val="22"/>
          <w:szCs w:val="22"/>
        </w:rPr>
        <w:t>…………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1E937519" w14:textId="77777777" w:rsidR="00DF4294" w:rsidRPr="00DF4294" w:rsidRDefault="00DF4294" w:rsidP="00753963">
      <w:pPr>
        <w:spacing w:line="288" w:lineRule="auto"/>
        <w:jc w:val="both"/>
        <w:rPr>
          <w:rFonts w:ascii="Encode Sans Compressed" w:hAnsi="Encode Sans Compressed" w:cs="Arial"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>(miejscowość)</w:t>
      </w:r>
    </w:p>
    <w:p w14:paraId="4E831A74" w14:textId="75C5EA31" w:rsidR="00210A77" w:rsidRPr="003A6C73" w:rsidRDefault="00210A77" w:rsidP="0075396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5866179C" w:rsidR="00405088" w:rsidRPr="001370E0" w:rsidRDefault="00405088" w:rsidP="00753963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6BCD2E99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767D97" w:rsidRPr="00FF5582" w:rsidRDefault="00767D97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20EE40E" w14:textId="77777777" w:rsidR="00767D97" w:rsidRPr="00FF5582" w:rsidRDefault="00767D97" w:rsidP="004050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</w:rPr>
                              <w:t>125</w:t>
                            </w: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ust. 1 ustawy Pzp                                                                           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29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BKNJAIAAD0EAAAOAAAAZHJzL2Uyb0RvYy54bWysU9tu2zAMfR+wfxD0vthpmi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WqxXufo4uh7u8Kmpq5krHh+bZ0PHwRoEi8lddjUhM4O9z5ENqx4DonJPChZ30mlkuHa&#10;aqccOTAcgF0ev1TAizBlSF/S1W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2sEo0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767D97" w:rsidRPr="00FF5582" w:rsidRDefault="00767D97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720EE40E" w14:textId="77777777" w:rsidR="00767D97" w:rsidRPr="00FF5582" w:rsidRDefault="00767D97" w:rsidP="00405088">
                      <w:pPr>
                        <w:jc w:val="center"/>
                        <w:rPr>
                          <w:sz w:val="22"/>
                        </w:rPr>
                      </w:pPr>
                      <w:r w:rsidRPr="00FF5582">
                        <w:rPr>
                          <w:b/>
                          <w:sz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</w:rPr>
                        <w:t>125</w:t>
                      </w:r>
                      <w:r w:rsidRPr="00FF5582">
                        <w:rPr>
                          <w:b/>
                          <w:sz w:val="22"/>
                        </w:rPr>
                        <w:t xml:space="preserve"> ust. 1 ustawy Pzp                                                                           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F9C37F1" w14:textId="77777777" w:rsidR="00DF4294" w:rsidRDefault="00405088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9A85CF9" w14:textId="2A8807B3" w:rsidR="00DF4294" w:rsidRPr="00DF4294" w:rsidRDefault="00405088" w:rsidP="00753963">
      <w:pPr>
        <w:spacing w:line="288" w:lineRule="auto"/>
        <w:ind w:right="-286"/>
        <w:jc w:val="center"/>
        <w:rPr>
          <w:rFonts w:ascii="Encode Sans Compressed" w:hAnsi="Encode Sans Compressed"/>
          <w:sz w:val="22"/>
          <w:szCs w:val="22"/>
        </w:rPr>
      </w:pPr>
      <w:r w:rsidRPr="00DF4294">
        <w:rPr>
          <w:rFonts w:ascii="Encode Sans Compressed" w:hAnsi="Encode Sans Compressed"/>
          <w:i/>
          <w:sz w:val="16"/>
          <w:szCs w:val="16"/>
        </w:rPr>
        <w:t>(pełna nazwa/firma, adres, w zależności od podmiotu: NIP/PESEL, KRS/CEiDG)</w:t>
      </w:r>
    </w:p>
    <w:p w14:paraId="37447A63" w14:textId="4B03A848" w:rsidR="00405088" w:rsidRPr="00DF4294" w:rsidRDefault="00405088" w:rsidP="00753963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49C2C525" w14:textId="77777777" w:rsidR="00DF4294" w:rsidRDefault="00405088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5011FC80" w:rsidR="00405088" w:rsidRPr="00DF4294" w:rsidRDefault="00405088" w:rsidP="00753963">
      <w:pPr>
        <w:spacing w:line="288" w:lineRule="auto"/>
        <w:ind w:right="-286"/>
        <w:jc w:val="center"/>
        <w:rPr>
          <w:rFonts w:ascii="Encode Sans Compressed" w:hAnsi="Encode Sans Compressed"/>
          <w:sz w:val="22"/>
          <w:szCs w:val="22"/>
        </w:rPr>
      </w:pPr>
      <w:r w:rsidRPr="00DF4294">
        <w:rPr>
          <w:rFonts w:ascii="Encode Sans Compressed" w:hAnsi="Encode Sans Compressed"/>
          <w:i/>
          <w:sz w:val="16"/>
          <w:szCs w:val="16"/>
        </w:rPr>
        <w:t xml:space="preserve">(imię, nazwisko, stanowisko/podstawa </w:t>
      </w:r>
      <w:r w:rsidR="00DF4294" w:rsidRPr="00DF4294">
        <w:rPr>
          <w:rFonts w:ascii="Encode Sans Compressed" w:hAnsi="Encode Sans Compressed"/>
          <w:i/>
          <w:sz w:val="16"/>
          <w:szCs w:val="16"/>
        </w:rPr>
        <w:t>do reprezentacji</w:t>
      </w:r>
      <w:r w:rsidRPr="00DF4294">
        <w:rPr>
          <w:rFonts w:ascii="Encode Sans Compressed" w:hAnsi="Encode Sans Compressed"/>
          <w:i/>
          <w:sz w:val="16"/>
          <w:szCs w:val="16"/>
        </w:rPr>
        <w:t>)</w:t>
      </w:r>
    </w:p>
    <w:p w14:paraId="03E3B367" w14:textId="77777777" w:rsidR="00405088" w:rsidRPr="001370E0" w:rsidRDefault="00405088" w:rsidP="00753963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74EB1D6B" w14:textId="6479A170" w:rsidR="00405088" w:rsidRDefault="00405088" w:rsidP="00753963">
      <w:pPr>
        <w:pStyle w:val="Zwykytekst"/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AF32EC" w:rsidRPr="001D1460">
        <w:rPr>
          <w:rFonts w:ascii="Encode Sans Compressed" w:hAnsi="Encode Sans Compressed"/>
          <w:b/>
          <w:sz w:val="22"/>
          <w:szCs w:val="22"/>
          <w:lang w:val="pl-PL"/>
        </w:rPr>
        <w:t>„</w:t>
      </w:r>
      <w:r w:rsidR="00DF4294" w:rsidRPr="00DF4294">
        <w:rPr>
          <w:rFonts w:ascii="Encode Sans Compressed" w:hAnsi="Encode Sans Compressed"/>
          <w:b/>
          <w:bCs/>
          <w:sz w:val="22"/>
          <w:szCs w:val="22"/>
        </w:rPr>
        <w:t>Budowę budynku administracyjnogarażowego</w:t>
      </w:r>
      <w:r w:rsidR="00DF4294">
        <w:rPr>
          <w:rFonts w:ascii="Encode Sans Compressed" w:hAnsi="Encode Sans Compressed"/>
          <w:b/>
          <w:bCs/>
          <w:sz w:val="22"/>
          <w:szCs w:val="22"/>
        </w:rPr>
        <w:t xml:space="preserve"> </w:t>
      </w:r>
      <w:r w:rsidR="00DF4294" w:rsidRPr="00DF4294">
        <w:rPr>
          <w:rFonts w:ascii="Encode Sans Compressed" w:hAnsi="Encode Sans Compressed"/>
          <w:b/>
          <w:bCs/>
          <w:sz w:val="22"/>
          <w:szCs w:val="22"/>
        </w:rPr>
        <w:t>Rejonu Dróg Wojewódzkich w Gnieźnie – wykonanie nawierzchni utwardzonych placu</w:t>
      </w:r>
      <w:r w:rsidR="00DF4294">
        <w:rPr>
          <w:rFonts w:ascii="Encode Sans Compressed" w:hAnsi="Encode Sans Compressed"/>
          <w:b/>
          <w:bCs/>
          <w:sz w:val="22"/>
          <w:szCs w:val="22"/>
        </w:rPr>
        <w:t xml:space="preserve"> </w:t>
      </w:r>
      <w:r w:rsidR="00DF4294" w:rsidRPr="00DF4294">
        <w:rPr>
          <w:rFonts w:ascii="Encode Sans Compressed" w:hAnsi="Encode Sans Compressed"/>
          <w:b/>
          <w:bCs/>
          <w:sz w:val="22"/>
        </w:rPr>
        <w:t>i miejsc parkingowych</w:t>
      </w:r>
      <w:r w:rsidR="00DF4294">
        <w:rPr>
          <w:rFonts w:ascii="Encode Sans Compressed" w:hAnsi="Encode Sans Compressed"/>
          <w:b/>
          <w:sz w:val="22"/>
          <w:szCs w:val="22"/>
          <w:lang w:val="pl-PL"/>
        </w:rPr>
        <w:t xml:space="preserve">”, </w:t>
      </w:r>
      <w:r w:rsidRPr="001370E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co następuje</w:t>
      </w:r>
      <w:r w:rsidRPr="001370E0">
        <w:rPr>
          <w:rFonts w:ascii="Encode Sans Compressed" w:hAnsi="Encode Sans Compressed" w:cs="Arial"/>
          <w:sz w:val="22"/>
          <w:szCs w:val="22"/>
        </w:rPr>
        <w:t>:</w:t>
      </w:r>
    </w:p>
    <w:p w14:paraId="15E63619" w14:textId="24AEC1AF" w:rsidR="00405088" w:rsidRDefault="00405088" w:rsidP="0075396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27352C8" w14:textId="77777777" w:rsidR="00DF4294" w:rsidRDefault="00DF4294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DOTYCZĄCA</w:t>
      </w:r>
      <w:r w:rsidR="00405088" w:rsidRPr="001370E0">
        <w:rPr>
          <w:rFonts w:ascii="Encode Sans Compressed" w:hAnsi="Encode Sans Compressed"/>
          <w:b/>
          <w:sz w:val="22"/>
          <w:szCs w:val="22"/>
        </w:rPr>
        <w:t xml:space="preserve"> WYKONAWCY</w:t>
      </w:r>
      <w:r w:rsidR="00405088">
        <w:rPr>
          <w:rFonts w:ascii="Encode Sans Compressed" w:hAnsi="Encode Sans Compressed"/>
          <w:b/>
          <w:sz w:val="22"/>
          <w:szCs w:val="22"/>
        </w:rPr>
        <w:t xml:space="preserve"> </w:t>
      </w:r>
    </w:p>
    <w:p w14:paraId="7AD48C87" w14:textId="6F5A336A" w:rsidR="00405088" w:rsidRPr="00DF4294" w:rsidRDefault="00405088" w:rsidP="00753963">
      <w:pPr>
        <w:spacing w:line="288" w:lineRule="auto"/>
        <w:jc w:val="center"/>
        <w:rPr>
          <w:rFonts w:ascii="Encode Sans Compressed" w:hAnsi="Encode Sans Compressed"/>
          <w:bCs/>
          <w:sz w:val="22"/>
          <w:szCs w:val="22"/>
        </w:rPr>
      </w:pPr>
      <w:r w:rsidRPr="00DF4294">
        <w:rPr>
          <w:rFonts w:ascii="Encode Sans Compressed" w:hAnsi="Encode Sans Compressed"/>
          <w:bCs/>
          <w:sz w:val="22"/>
          <w:szCs w:val="22"/>
        </w:rPr>
        <w:t xml:space="preserve">(w przypadku samodzielnego ubiegania się o udzielenie </w:t>
      </w:r>
      <w:r w:rsidR="00DF4294" w:rsidRPr="00DF4294">
        <w:rPr>
          <w:rFonts w:ascii="Encode Sans Compressed" w:hAnsi="Encode Sans Compressed"/>
          <w:bCs/>
          <w:sz w:val="22"/>
          <w:szCs w:val="22"/>
        </w:rPr>
        <w:t>zamówienia) *</w:t>
      </w:r>
    </w:p>
    <w:p w14:paraId="471FFE38" w14:textId="77777777" w:rsidR="00405088" w:rsidRPr="001370E0" w:rsidRDefault="00405088" w:rsidP="00753963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753963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Pr="00B44D0C" w:rsidRDefault="00B44D0C" w:rsidP="00753963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>7 ppkt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66C553ED" w14:textId="77777777" w:rsidR="00DF4294" w:rsidRDefault="00B44D0C" w:rsidP="00753963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47288A1" w14:textId="42C3A608" w:rsidR="00B44D0C" w:rsidRPr="00DF4294" w:rsidRDefault="00B44D0C" w:rsidP="00753963">
      <w:pPr>
        <w:suppressAutoHyphens w:val="0"/>
        <w:spacing w:line="288" w:lineRule="auto"/>
        <w:jc w:val="both"/>
        <w:rPr>
          <w:rFonts w:ascii="Encode Sans Compressed" w:hAnsi="Encode Sans Compressed"/>
          <w:sz w:val="16"/>
          <w:szCs w:val="16"/>
        </w:rPr>
      </w:pPr>
      <w:r w:rsidRPr="00DF4294">
        <w:rPr>
          <w:rFonts w:ascii="Encode Sans Compressed" w:hAnsi="Encode Sans Compressed"/>
          <w:sz w:val="16"/>
          <w:szCs w:val="16"/>
        </w:rPr>
        <w:t>(</w:t>
      </w:r>
      <w:r w:rsidRPr="00DF4294">
        <w:rPr>
          <w:rFonts w:ascii="Encode Sans Compressed" w:hAnsi="Encode Sans Compressed"/>
          <w:i/>
          <w:sz w:val="16"/>
          <w:szCs w:val="16"/>
        </w:rPr>
        <w:t>należy podać adres strony internetowej z której zamawiający może samodzielnie pobrać dokument):</w:t>
      </w:r>
    </w:p>
    <w:p w14:paraId="58F04913" w14:textId="77777777" w:rsidR="00B44D0C" w:rsidRPr="00046975" w:rsidRDefault="00B44D0C" w:rsidP="00753963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6EE062BA" w:rsidR="00B44D0C" w:rsidRPr="00DF4294" w:rsidRDefault="00B44D0C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 xml:space="preserve"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</w:t>
      </w:r>
      <w:r w:rsidR="00DF4294" w:rsidRPr="00DF4294">
        <w:rPr>
          <w:rFonts w:ascii="Encode Sans Compressed" w:hAnsi="Encode Sans Compressed"/>
          <w:i/>
          <w:sz w:val="16"/>
          <w:szCs w:val="16"/>
        </w:rPr>
        <w:t>środków. /</w:t>
      </w:r>
    </w:p>
    <w:p w14:paraId="125608BB" w14:textId="77777777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46205E92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="00DF4294" w:rsidRPr="001370E0">
        <w:rPr>
          <w:rFonts w:ascii="Encode Sans Compressed" w:hAnsi="Encode Sans Compressed"/>
          <w:sz w:val="22"/>
          <w:szCs w:val="22"/>
        </w:rPr>
        <w:t>…………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DF4294" w:rsidRDefault="00405088" w:rsidP="00753963">
      <w:pPr>
        <w:spacing w:line="288" w:lineRule="auto"/>
        <w:jc w:val="both"/>
        <w:rPr>
          <w:rFonts w:ascii="Encode Sans Compressed" w:hAnsi="Encode Sans Compressed" w:cs="Arial"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>(miejscowość)</w:t>
      </w:r>
    </w:p>
    <w:p w14:paraId="2FD6FD9F" w14:textId="69DFA8D8" w:rsidR="00405088" w:rsidRDefault="00405088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69502BB5" w14:textId="77777777" w:rsidR="00DF4294" w:rsidRDefault="00DF4294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61FB6F94" w14:textId="77777777" w:rsidR="00DF4294" w:rsidRDefault="00DF4294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F95BD48" w14:textId="77777777" w:rsidR="00DF4294" w:rsidRDefault="00DF4294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88D4BED" w14:textId="7FA672F9" w:rsidR="00DF4294" w:rsidRDefault="00DF4294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DOTYCZĄCA</w:t>
      </w:r>
      <w:r w:rsidR="00405088" w:rsidRPr="001370E0">
        <w:rPr>
          <w:rFonts w:ascii="Encode Sans Compressed" w:hAnsi="Encode Sans Compressed"/>
          <w:b/>
          <w:sz w:val="22"/>
          <w:szCs w:val="22"/>
        </w:rPr>
        <w:t xml:space="preserve"> WYKONAWCY</w:t>
      </w:r>
      <w:r w:rsidR="00405088">
        <w:rPr>
          <w:rFonts w:ascii="Encode Sans Compressed" w:hAnsi="Encode Sans Compressed"/>
          <w:b/>
          <w:sz w:val="22"/>
          <w:szCs w:val="22"/>
        </w:rPr>
        <w:t xml:space="preserve"> </w:t>
      </w:r>
    </w:p>
    <w:p w14:paraId="2BE70CB8" w14:textId="61F01A7A" w:rsidR="00405088" w:rsidRPr="00DF4294" w:rsidRDefault="00405088" w:rsidP="00753963">
      <w:pPr>
        <w:spacing w:line="288" w:lineRule="auto"/>
        <w:jc w:val="center"/>
        <w:rPr>
          <w:rFonts w:ascii="Encode Sans Compressed" w:hAnsi="Encode Sans Compressed"/>
          <w:bCs/>
          <w:sz w:val="22"/>
          <w:szCs w:val="22"/>
        </w:rPr>
      </w:pPr>
      <w:r w:rsidRPr="00DF4294">
        <w:rPr>
          <w:rFonts w:ascii="Encode Sans Compressed" w:hAnsi="Encode Sans Compressed"/>
          <w:bCs/>
          <w:sz w:val="22"/>
          <w:szCs w:val="22"/>
        </w:rPr>
        <w:t>(w przypadku, gdy Wykonawca wspólnie ubiega się o udzielenie zamówienia – konsorcja, spółki</w:t>
      </w:r>
      <w:r w:rsidR="00DF4294" w:rsidRPr="00DF4294">
        <w:rPr>
          <w:rFonts w:ascii="Encode Sans Compressed" w:hAnsi="Encode Sans Compressed"/>
          <w:bCs/>
          <w:sz w:val="22"/>
          <w:szCs w:val="22"/>
        </w:rPr>
        <w:t xml:space="preserve"> cywilne) *</w:t>
      </w:r>
    </w:p>
    <w:p w14:paraId="59DFAA69" w14:textId="77777777" w:rsidR="00405088" w:rsidRPr="001370E0" w:rsidRDefault="00405088" w:rsidP="00753963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499677E" w14:textId="3552195E" w:rsidR="00405088" w:rsidRDefault="00405088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3C243573" w14:textId="1E6AE8F3" w:rsidR="00405088" w:rsidRPr="00405088" w:rsidRDefault="00405088" w:rsidP="00753963">
      <w:pPr>
        <w:pStyle w:val="Akapitzlist"/>
        <w:numPr>
          <w:ilvl w:val="0"/>
          <w:numId w:val="37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w pkt. 7.2. ppkt 1 Instrukcji dla Wykonawców (Tom I Rozdział 1 SWZ);</w:t>
      </w:r>
    </w:p>
    <w:p w14:paraId="45F9812E" w14:textId="732E2002" w:rsidR="00405088" w:rsidRDefault="00405088" w:rsidP="00753963">
      <w:pPr>
        <w:pStyle w:val="Akapitzlist"/>
        <w:numPr>
          <w:ilvl w:val="0"/>
          <w:numId w:val="37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ppkt </w:t>
      </w:r>
      <w:r w:rsidR="00210A77">
        <w:rPr>
          <w:rFonts w:ascii="Encode Sans Compressed" w:eastAsia="Calibri" w:hAnsi="Encode Sans Compressed"/>
          <w:sz w:val="22"/>
          <w:szCs w:val="22"/>
          <w:lang w:val="pl-PL" w:eastAsia="en-US"/>
        </w:rPr>
        <w:t>4 lit. a)</w:t>
      </w:r>
      <w:r w:rsidR="00982AA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1F24E247" w14:textId="1632BC94" w:rsidR="00982AA1" w:rsidRPr="00982AA1" w:rsidRDefault="00982AA1" w:rsidP="00753963">
      <w:pPr>
        <w:pStyle w:val="Akapitzlist"/>
        <w:numPr>
          <w:ilvl w:val="0"/>
          <w:numId w:val="37"/>
        </w:numPr>
        <w:spacing w:line="288" w:lineRule="auto"/>
        <w:ind w:left="714" w:hanging="357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982AA1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ppkt </w:t>
      </w:r>
      <w:r w:rsidRPr="00982AA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4 lit. </w:t>
      </w:r>
      <w:r w:rsidR="00D51116">
        <w:rPr>
          <w:rFonts w:ascii="Encode Sans Compressed" w:eastAsia="Calibri" w:hAnsi="Encode Sans Compressed"/>
          <w:sz w:val="22"/>
          <w:szCs w:val="22"/>
          <w:lang w:val="pl-PL" w:eastAsia="en-US"/>
        </w:rPr>
        <w:t>b</w:t>
      </w:r>
      <w:r w:rsidRPr="00982AA1">
        <w:rPr>
          <w:rFonts w:ascii="Encode Sans Compressed" w:eastAsia="Calibri" w:hAnsi="Encode Sans Compressed"/>
          <w:sz w:val="22"/>
          <w:szCs w:val="22"/>
          <w:lang w:val="pl-PL" w:eastAsia="en-US"/>
        </w:rPr>
        <w:t>)</w:t>
      </w:r>
      <w:r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982AA1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</w:t>
      </w:r>
      <w:r w:rsidRPr="00982AA1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40DF4680" w14:textId="77777777" w:rsidR="00405088" w:rsidRPr="00342D18" w:rsidRDefault="00405088" w:rsidP="00753963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val="x-none" w:eastAsia="en-US"/>
        </w:rPr>
      </w:pPr>
    </w:p>
    <w:p w14:paraId="01FA6364" w14:textId="77777777" w:rsidR="00B44D0C" w:rsidRPr="00B44D0C" w:rsidRDefault="00B44D0C" w:rsidP="00753963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>7 ppkt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DC3AAB2" w14:textId="34AEEDB1" w:rsidR="00B44D0C" w:rsidRPr="00405088" w:rsidRDefault="00B44D0C" w:rsidP="00753963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C7245">
        <w:rPr>
          <w:rFonts w:ascii="Encode Sans Compressed" w:hAnsi="Encode Sans Compressed"/>
          <w:sz w:val="22"/>
          <w:szCs w:val="22"/>
        </w:rPr>
        <w:t>…………………………………………………………………</w:t>
      </w:r>
    </w:p>
    <w:p w14:paraId="567877C9" w14:textId="77777777" w:rsidR="00B44D0C" w:rsidRPr="00DF4294" w:rsidRDefault="00B44D0C" w:rsidP="00753963">
      <w:pPr>
        <w:suppressAutoHyphens w:val="0"/>
        <w:spacing w:line="288" w:lineRule="auto"/>
        <w:jc w:val="both"/>
        <w:rPr>
          <w:rFonts w:ascii="Encode Sans Compressed" w:hAnsi="Encode Sans Compressed"/>
          <w:sz w:val="16"/>
          <w:szCs w:val="16"/>
        </w:rPr>
      </w:pPr>
      <w:r w:rsidRPr="00DF4294">
        <w:rPr>
          <w:rFonts w:ascii="Encode Sans Compressed" w:hAnsi="Encode Sans Compressed"/>
          <w:sz w:val="16"/>
          <w:szCs w:val="16"/>
        </w:rPr>
        <w:t>(</w:t>
      </w:r>
      <w:r w:rsidRPr="00DF4294">
        <w:rPr>
          <w:rFonts w:ascii="Encode Sans Compressed" w:hAnsi="Encode Sans Compressed"/>
          <w:i/>
          <w:sz w:val="16"/>
          <w:szCs w:val="16"/>
        </w:rPr>
        <w:t>należy podać adres strony internetowej z której zamawiający może samodzielnie pobrać dokument):</w:t>
      </w:r>
    </w:p>
    <w:p w14:paraId="66983402" w14:textId="77777777" w:rsidR="00B44D0C" w:rsidRPr="00046975" w:rsidRDefault="00B44D0C" w:rsidP="00753963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038B5DF9" w:rsidR="00B44D0C" w:rsidRPr="00952726" w:rsidRDefault="00B44D0C" w:rsidP="00753963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DF4294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 xml:space="preserve"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</w:t>
      </w:r>
      <w:r w:rsidR="00DF4294" w:rsidRPr="00405088">
        <w:rPr>
          <w:rFonts w:ascii="Encode Sans Compressed" w:hAnsi="Encode Sans Compressed"/>
          <w:i/>
          <w:sz w:val="18"/>
          <w:szCs w:val="18"/>
        </w:rPr>
        <w:t>środków. /</w:t>
      </w:r>
    </w:p>
    <w:p w14:paraId="69548D5D" w14:textId="77777777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48500965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="00DF4294" w:rsidRPr="001370E0">
        <w:rPr>
          <w:rFonts w:ascii="Encode Sans Compressed" w:hAnsi="Encode Sans Compressed"/>
          <w:sz w:val="22"/>
          <w:szCs w:val="22"/>
        </w:rPr>
        <w:t>…………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333E323" w14:textId="77777777" w:rsidR="00405088" w:rsidRPr="00DF4294" w:rsidRDefault="00405088" w:rsidP="00753963">
      <w:pPr>
        <w:spacing w:line="288" w:lineRule="auto"/>
        <w:jc w:val="both"/>
        <w:rPr>
          <w:rFonts w:ascii="Encode Sans Compressed" w:hAnsi="Encode Sans Compressed" w:cs="Arial"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>(miejscowość)</w:t>
      </w:r>
    </w:p>
    <w:p w14:paraId="389D9759" w14:textId="416F1A59" w:rsidR="00405088" w:rsidRDefault="00405088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Default="00B44D0C" w:rsidP="00753963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608A9579" w:rsidR="00405088" w:rsidRPr="001370E0" w:rsidRDefault="00405088" w:rsidP="00753963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PODANYCH </w:t>
      </w:r>
      <w:r w:rsidR="00DF4294" w:rsidRPr="001370E0">
        <w:rPr>
          <w:rFonts w:ascii="Encode Sans Compressed" w:hAnsi="Encode Sans Compressed"/>
          <w:b/>
          <w:sz w:val="22"/>
          <w:szCs w:val="22"/>
        </w:rPr>
        <w:t>INFORMACJI:</w:t>
      </w:r>
    </w:p>
    <w:p w14:paraId="4A131DFF" w14:textId="77777777" w:rsidR="00405088" w:rsidRPr="001370E0" w:rsidRDefault="00405088" w:rsidP="00753963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77777777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18D6390" w:rsidR="00405088" w:rsidRPr="001370E0" w:rsidRDefault="00405088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="00DF4294" w:rsidRPr="001370E0">
        <w:rPr>
          <w:rFonts w:ascii="Encode Sans Compressed" w:hAnsi="Encode Sans Compressed"/>
          <w:sz w:val="22"/>
          <w:szCs w:val="22"/>
        </w:rPr>
        <w:t>…………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DF4294" w:rsidRDefault="00405088" w:rsidP="00753963">
      <w:pPr>
        <w:spacing w:line="288" w:lineRule="auto"/>
        <w:jc w:val="both"/>
        <w:rPr>
          <w:rFonts w:ascii="Encode Sans Compressed" w:hAnsi="Encode Sans Compressed" w:cs="Arial"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>(miejscowość)</w:t>
      </w:r>
    </w:p>
    <w:p w14:paraId="6BD98696" w14:textId="63A93717" w:rsidR="009C611C" w:rsidRDefault="009C611C" w:rsidP="00753963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753963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753963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753963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753963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75396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3AA033E0" w:rsidR="00767D97" w:rsidRPr="00AE7141" w:rsidRDefault="00DF4294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>ZOBOWIĄZANIE PODMIOTU</w:t>
                            </w:r>
                            <w:r w:rsidR="00767D97"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  <w:p w14:paraId="0E963281" w14:textId="367459FC" w:rsidR="00767D97" w:rsidRPr="00AE7141" w:rsidRDefault="00767D97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do oddania do dyspozycji </w:t>
                            </w:r>
                            <w:r w:rsidR="00DF4294"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Wykonawcy niezbędnych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0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tmJAIAAD0EAAAOAAAAZHJzL2Uyb0RvYy54bWysU9tu2zAMfR+wfxD0vthpky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epyvc7RxdH3doVNTV3JWPH82jofPgjQJF5K6rCpCZ0d7n2IbFjxHBKTeVCyvpNKJcO1&#10;1U45cmA4ALs8fqmAF2HKkL6kq8tl5KFtXVJv2lGLv6Ih0RPX35JqGXColdQlxcqmIFZEBd+bOo1c&#10;YFKNd2SvzCRpVHHUMwzVQCTyWES6UeEK6kfU2ME4w7hzeOnA/aKkx/lFxj/3zAlK1EeDfbparOZL&#10;HPhkLNb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5PS2Y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3AA033E0" w:rsidR="00767D97" w:rsidRPr="00AE7141" w:rsidRDefault="00DF4294" w:rsidP="00AE7141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>ZOBOWIĄZANIE PODMIOTU</w:t>
                      </w:r>
                      <w:r w:rsidR="00767D97" w:rsidRPr="00AE7141">
                        <w:rPr>
                          <w:b/>
                          <w:bCs/>
                          <w:color w:val="000000"/>
                        </w:rPr>
                        <w:t xml:space="preserve"> </w:t>
                      </w:r>
                    </w:p>
                    <w:p w14:paraId="0E963281" w14:textId="367459FC" w:rsidR="00767D97" w:rsidRPr="00AE7141" w:rsidRDefault="00767D97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do oddania do dyspozycji </w:t>
                      </w:r>
                      <w:r w:rsidR="00DF4294"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Wykonawcy niezbędnych</w:t>
                      </w: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753963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Pzp </w:t>
      </w:r>
    </w:p>
    <w:p w14:paraId="1E881ED5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ind w:left="284" w:right="-352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268692AE" w:rsidR="00AE7141" w:rsidRPr="001370E0" w:rsidRDefault="00AE7141" w:rsidP="00753963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</w:t>
      </w:r>
      <w:r w:rsidR="00DF4294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podmiot,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na zdolnościach którego wykonawca polega w odniesieniu do warunków udziału w postępowaniu dotyczących </w:t>
      </w:r>
      <w:r w:rsidR="00DF4294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wykształcenia,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kwalifikacji zawodowych lub </w:t>
      </w:r>
      <w:r w:rsidR="00DF4294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doświadczenia,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zrealizuje roboty budowlane lub </w:t>
      </w:r>
      <w:r w:rsidR="00DF4294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usługi,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których wskazane zdolności dotyczą  </w:t>
      </w:r>
    </w:p>
    <w:p w14:paraId="119A828A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06E7A3B6" w:rsidR="008850A2" w:rsidRPr="001370E0" w:rsidRDefault="00AE7141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proofErr w:type="gramStart"/>
      <w:r w:rsidR="008850A2" w:rsidRPr="001370E0">
        <w:rPr>
          <w:rFonts w:ascii="Encode Sans Compressed" w:hAnsi="Encode Sans Compressed"/>
          <w:sz w:val="22"/>
          <w:szCs w:val="22"/>
        </w:rPr>
        <w:t>…</w:t>
      </w:r>
      <w:r w:rsidR="00DF4294">
        <w:rPr>
          <w:rFonts w:ascii="Encode Sans Compressed" w:hAnsi="Encode Sans Compressed"/>
          <w:sz w:val="22"/>
          <w:szCs w:val="22"/>
        </w:rPr>
        <w:t>….</w:t>
      </w:r>
      <w:proofErr w:type="gramEnd"/>
      <w:r w:rsidR="00DF4294">
        <w:rPr>
          <w:rFonts w:ascii="Encode Sans Compressed" w:hAnsi="Encode Sans Compressed"/>
          <w:sz w:val="22"/>
          <w:szCs w:val="22"/>
        </w:rPr>
        <w:t>.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E6470CA" w14:textId="6399780D" w:rsidR="008850A2" w:rsidRPr="001370E0" w:rsidRDefault="008850A2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</w:t>
      </w:r>
      <w:r w:rsidR="00DF4294">
        <w:rPr>
          <w:rFonts w:ascii="Encode Sans Compressed" w:hAnsi="Encode Sans Compressed"/>
          <w:sz w:val="22"/>
          <w:szCs w:val="22"/>
        </w:rPr>
        <w:t>…..</w:t>
      </w:r>
      <w:r w:rsidRPr="001370E0">
        <w:rPr>
          <w:rFonts w:ascii="Encode Sans Compressed" w:hAnsi="Encode Sans Compressed"/>
          <w:sz w:val="22"/>
          <w:szCs w:val="22"/>
        </w:rPr>
        <w:t>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E47D882" w14:textId="520FA1AE" w:rsidR="008850A2" w:rsidRPr="001370E0" w:rsidRDefault="008850A2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</w:t>
      </w:r>
      <w:r w:rsidR="00DF4294">
        <w:rPr>
          <w:rFonts w:ascii="Encode Sans Compressed" w:hAnsi="Encode Sans Compressed"/>
          <w:sz w:val="22"/>
          <w:szCs w:val="22"/>
        </w:rPr>
        <w:t>…..</w:t>
      </w:r>
      <w:r w:rsidRPr="001370E0">
        <w:rPr>
          <w:rFonts w:ascii="Encode Sans Compressed" w:hAnsi="Encode Sans Compressed"/>
          <w:sz w:val="22"/>
          <w:szCs w:val="22"/>
        </w:rPr>
        <w:t>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038D43F7" w14:textId="204702E0" w:rsidR="00DF4294" w:rsidRDefault="008850A2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DF4294">
        <w:rPr>
          <w:rFonts w:ascii="Encode Sans Compressed" w:hAnsi="Encode Sans Compressed"/>
          <w:sz w:val="22"/>
          <w:szCs w:val="22"/>
        </w:rPr>
        <w:t>..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</w:t>
      </w:r>
      <w:r w:rsidR="00DF4294">
        <w:rPr>
          <w:rFonts w:ascii="Encode Sans Compressed" w:hAnsi="Encode Sans Compressed"/>
          <w:sz w:val="22"/>
          <w:szCs w:val="22"/>
        </w:rPr>
        <w:t>…</w:t>
      </w:r>
      <w:r w:rsidR="00E4519F">
        <w:rPr>
          <w:rFonts w:ascii="Encode Sans Compressed" w:hAnsi="Encode Sans Compressed"/>
          <w:sz w:val="22"/>
          <w:szCs w:val="22"/>
        </w:rPr>
        <w:t>…</w:t>
      </w:r>
    </w:p>
    <w:p w14:paraId="22D5A039" w14:textId="0BDEF5ED" w:rsidR="00AE7141" w:rsidRPr="00DF4294" w:rsidRDefault="00AE7141" w:rsidP="00753963">
      <w:pPr>
        <w:spacing w:line="288" w:lineRule="auto"/>
        <w:ind w:right="-286"/>
        <w:jc w:val="center"/>
        <w:rPr>
          <w:rFonts w:ascii="Encode Sans Compressed" w:hAnsi="Encode Sans Compressed"/>
          <w:sz w:val="16"/>
          <w:szCs w:val="16"/>
        </w:rPr>
      </w:pPr>
      <w:r w:rsidRPr="00DF4294">
        <w:rPr>
          <w:rFonts w:ascii="Encode Sans Compressed" w:hAnsi="Encode Sans Compressed"/>
          <w:i/>
          <w:sz w:val="16"/>
          <w:szCs w:val="16"/>
        </w:rPr>
        <w:t xml:space="preserve">(pełna nazwa/firma, </w:t>
      </w:r>
      <w:r w:rsidR="00DF4294" w:rsidRPr="00DF4294">
        <w:rPr>
          <w:rFonts w:ascii="Encode Sans Compressed" w:hAnsi="Encode Sans Compressed"/>
          <w:i/>
          <w:sz w:val="16"/>
          <w:szCs w:val="16"/>
        </w:rPr>
        <w:t>adres, NIP</w:t>
      </w:r>
      <w:r w:rsidRPr="00DF4294">
        <w:rPr>
          <w:rFonts w:ascii="Encode Sans Compressed" w:hAnsi="Encode Sans Compressed"/>
          <w:i/>
          <w:sz w:val="16"/>
          <w:szCs w:val="16"/>
        </w:rPr>
        <w:t>/PESEL, KRS/</w:t>
      </w:r>
      <w:r w:rsidR="00DF4294" w:rsidRPr="00DF4294">
        <w:rPr>
          <w:rFonts w:ascii="Encode Sans Compressed" w:hAnsi="Encode Sans Compressed"/>
          <w:i/>
          <w:sz w:val="16"/>
          <w:szCs w:val="16"/>
        </w:rPr>
        <w:t xml:space="preserve">CEiDG </w:t>
      </w:r>
      <w:r w:rsidR="00DF4294" w:rsidRPr="00DF4294">
        <w:rPr>
          <w:rFonts w:ascii="Encode Sans Compressed" w:hAnsi="Encode Sans Compressed"/>
          <w:i/>
          <w:iCs/>
          <w:color w:val="000000"/>
          <w:sz w:val="16"/>
          <w:szCs w:val="16"/>
        </w:rPr>
        <w:t>podmiotu,</w:t>
      </w:r>
      <w:r w:rsidRPr="00DF4294">
        <w:rPr>
          <w:rFonts w:ascii="Encode Sans Compressed" w:hAnsi="Encode Sans Compressed"/>
          <w:i/>
          <w:sz w:val="16"/>
          <w:szCs w:val="16"/>
        </w:rPr>
        <w:t xml:space="preserve"> n</w:t>
      </w:r>
      <w:r w:rsidRPr="00DF4294">
        <w:rPr>
          <w:rFonts w:ascii="Encode Sans Compressed" w:hAnsi="Encode Sans Compressed"/>
          <w:i/>
          <w:iCs/>
          <w:color w:val="000000"/>
          <w:sz w:val="16"/>
          <w:szCs w:val="16"/>
        </w:rPr>
        <w:t>a zasobach którego polega Wykonawca)</w:t>
      </w:r>
    </w:p>
    <w:p w14:paraId="78706898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B6990C6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zobowiązuję się do oddania swoich zasobów </w:t>
      </w:r>
    </w:p>
    <w:p w14:paraId="4854F0D8" w14:textId="560AA298" w:rsidR="00753963" w:rsidRDefault="00753963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…..</w:t>
      </w:r>
      <w:r w:rsidRPr="001370E0">
        <w:rPr>
          <w:rFonts w:ascii="Encode Sans Compressed" w:hAnsi="Encode Sans Compressed"/>
          <w:sz w:val="22"/>
          <w:szCs w:val="22"/>
        </w:rPr>
        <w:t>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</w:t>
      </w:r>
    </w:p>
    <w:p w14:paraId="670DAAC0" w14:textId="47EF4AB8" w:rsidR="00753963" w:rsidRDefault="00753963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…..</w:t>
      </w:r>
      <w:r w:rsidRPr="001370E0">
        <w:rPr>
          <w:rFonts w:ascii="Encode Sans Compressed" w:hAnsi="Encode Sans Compressed"/>
          <w:sz w:val="22"/>
          <w:szCs w:val="22"/>
        </w:rPr>
        <w:t>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</w:t>
      </w:r>
    </w:p>
    <w:p w14:paraId="2D2EDDD6" w14:textId="2617098C" w:rsidR="00753963" w:rsidRPr="00753963" w:rsidRDefault="00AE7141" w:rsidP="00753963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i/>
          <w:iCs/>
          <w:color w:val="000000"/>
          <w:sz w:val="16"/>
          <w:szCs w:val="16"/>
        </w:rPr>
      </w:pPr>
      <w:r w:rsidRPr="00753963">
        <w:rPr>
          <w:rFonts w:ascii="Encode Sans Compressed" w:hAnsi="Encode Sans Compressed"/>
          <w:i/>
          <w:iCs/>
          <w:color w:val="000000"/>
          <w:sz w:val="16"/>
          <w:szCs w:val="16"/>
        </w:rPr>
        <w:t xml:space="preserve">(określenie zasobu – wiedza i </w:t>
      </w:r>
      <w:r w:rsidR="00753963" w:rsidRPr="00753963">
        <w:rPr>
          <w:rFonts w:ascii="Encode Sans Compressed" w:hAnsi="Encode Sans Compressed"/>
          <w:i/>
          <w:iCs/>
          <w:color w:val="000000"/>
          <w:sz w:val="16"/>
          <w:szCs w:val="16"/>
        </w:rPr>
        <w:t>doświadczenie,</w:t>
      </w:r>
      <w:r w:rsidRPr="00753963">
        <w:rPr>
          <w:rFonts w:ascii="Encode Sans Compressed" w:hAnsi="Encode Sans Compressed"/>
          <w:i/>
          <w:iCs/>
          <w:color w:val="000000"/>
          <w:sz w:val="16"/>
          <w:szCs w:val="16"/>
        </w:rPr>
        <w:t xml:space="preserve"> potencjał kadrowy, potencjał ekonomiczno-finansowy)</w:t>
      </w:r>
    </w:p>
    <w:p w14:paraId="76F1763F" w14:textId="126E513A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28524EB7" w14:textId="359DE44D" w:rsidR="008850A2" w:rsidRPr="001370E0" w:rsidRDefault="008850A2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</w:t>
      </w:r>
    </w:p>
    <w:p w14:paraId="78A297D2" w14:textId="7BDC2AC9" w:rsidR="008850A2" w:rsidRPr="001370E0" w:rsidRDefault="008850A2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10A74F39" w14:textId="619A1159" w:rsidR="008850A2" w:rsidRPr="001370E0" w:rsidRDefault="008850A2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D9701F7" w14:textId="2F24490D" w:rsidR="008850A2" w:rsidRPr="001370E0" w:rsidRDefault="008850A2" w:rsidP="00753963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81CFDAA" w14:textId="3EDDD76A" w:rsidR="00C1031C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przy wykonywaniu zamówienia pod nazwą: </w:t>
      </w:r>
      <w:r w:rsidR="00753963" w:rsidRPr="001D1460">
        <w:rPr>
          <w:rFonts w:ascii="Encode Sans Compressed" w:hAnsi="Encode Sans Compressed"/>
          <w:b/>
          <w:sz w:val="22"/>
          <w:szCs w:val="22"/>
        </w:rPr>
        <w:t>„</w:t>
      </w:r>
      <w:r w:rsidR="00753963" w:rsidRPr="00DF4294">
        <w:rPr>
          <w:rFonts w:ascii="Encode Sans Compressed" w:hAnsi="Encode Sans Compressed"/>
          <w:b/>
          <w:bCs/>
          <w:sz w:val="22"/>
          <w:szCs w:val="22"/>
        </w:rPr>
        <w:t>Budowę budynku administracyjnogarażowego</w:t>
      </w:r>
      <w:r w:rsidR="00753963">
        <w:rPr>
          <w:rFonts w:ascii="Encode Sans Compressed" w:hAnsi="Encode Sans Compressed"/>
          <w:b/>
          <w:bCs/>
          <w:sz w:val="22"/>
          <w:szCs w:val="22"/>
        </w:rPr>
        <w:t xml:space="preserve"> </w:t>
      </w:r>
      <w:r w:rsidR="00753963" w:rsidRPr="00DF4294">
        <w:rPr>
          <w:rFonts w:ascii="Encode Sans Compressed" w:hAnsi="Encode Sans Compressed"/>
          <w:b/>
          <w:bCs/>
          <w:sz w:val="22"/>
          <w:szCs w:val="22"/>
        </w:rPr>
        <w:t>Rejonu Dróg Wojewódzkich w Gnieźnie – wykonanie nawierzchni utwardzonych placu</w:t>
      </w:r>
      <w:r w:rsidR="00753963">
        <w:rPr>
          <w:rFonts w:ascii="Encode Sans Compressed" w:hAnsi="Encode Sans Compressed"/>
          <w:b/>
          <w:bCs/>
          <w:sz w:val="22"/>
          <w:szCs w:val="22"/>
        </w:rPr>
        <w:t xml:space="preserve"> </w:t>
      </w:r>
      <w:r w:rsidR="00753963" w:rsidRPr="00DF4294">
        <w:rPr>
          <w:rFonts w:ascii="Encode Sans Compressed" w:hAnsi="Encode Sans Compressed"/>
          <w:b/>
          <w:bCs/>
          <w:sz w:val="22"/>
        </w:rPr>
        <w:t>i miejsc parkingowych</w:t>
      </w:r>
      <w:r w:rsidR="00753963">
        <w:rPr>
          <w:rFonts w:ascii="Encode Sans Compressed" w:hAnsi="Encode Sans Compressed"/>
          <w:b/>
          <w:sz w:val="22"/>
          <w:szCs w:val="22"/>
        </w:rPr>
        <w:t>”,</w:t>
      </w:r>
    </w:p>
    <w:p w14:paraId="145B972D" w14:textId="05E2B8A6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Oświadczam, iż: </w:t>
      </w:r>
    </w:p>
    <w:p w14:paraId="43CE94DA" w14:textId="7DA9ED67" w:rsidR="00753963" w:rsidRPr="00753963" w:rsidRDefault="00AE7141" w:rsidP="00753963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753963">
        <w:rPr>
          <w:rFonts w:ascii="Encode Sans Compressed" w:hAnsi="Encode Sans Compressed"/>
          <w:color w:val="000000"/>
          <w:sz w:val="22"/>
          <w:szCs w:val="22"/>
        </w:rPr>
        <w:t xml:space="preserve">udostępniam Wykonawcy ww. zasoby, w następującym zakresie </w:t>
      </w:r>
      <w:r w:rsidRPr="00753963">
        <w:rPr>
          <w:rFonts w:ascii="Encode Sans Compressed" w:hAnsi="Encode Sans Compressed"/>
          <w:i/>
          <w:color w:val="000000"/>
          <w:sz w:val="22"/>
          <w:szCs w:val="22"/>
        </w:rPr>
        <w:t>(należy podać informacje umożliwiające ocenę spełnienia waru</w:t>
      </w:r>
      <w:r w:rsidR="002326F4" w:rsidRPr="00753963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753963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</w:p>
    <w:p w14:paraId="18C34BDA" w14:textId="5F9DCD01" w:rsidR="00AE7141" w:rsidRPr="00753963" w:rsidRDefault="00AE7141" w:rsidP="00753963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753963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 w:rsidRPr="00753963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lastRenderedPageBreak/>
        <w:t>b) sposób wykorzystania udostępnionych przeze mnie zasobów będzie następujący:</w:t>
      </w:r>
    </w:p>
    <w:p w14:paraId="78829933" w14:textId="13506F1B" w:rsidR="00300ADE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5231E50F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>d) będę realizował nw</w:t>
      </w:r>
      <w:r w:rsidR="00046975" w:rsidRPr="00210A77">
        <w:rPr>
          <w:rFonts w:ascii="Encode Sans Compressed" w:hAnsi="Encode Sans Compressed"/>
          <w:sz w:val="22"/>
          <w:szCs w:val="22"/>
        </w:rPr>
        <w:t>.</w:t>
      </w:r>
      <w:r w:rsidRPr="00210A77">
        <w:rPr>
          <w:rFonts w:ascii="Encode Sans Compressed" w:hAnsi="Encode Sans Compressed"/>
          <w:sz w:val="22"/>
          <w:szCs w:val="22"/>
        </w:rPr>
        <w:t xml:space="preserve"> roboty budowlane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lub </w:t>
      </w:r>
      <w:r w:rsidR="00753963" w:rsidRPr="00210A77">
        <w:rPr>
          <w:rFonts w:ascii="Encode Sans Compressed" w:hAnsi="Encode Sans Compressed"/>
          <w:sz w:val="22"/>
          <w:szCs w:val="22"/>
        </w:rPr>
        <w:t>usługi,</w:t>
      </w:r>
      <w:r w:rsidRPr="00210A77">
        <w:rPr>
          <w:rFonts w:ascii="Encode Sans Compressed" w:hAnsi="Encode Sans Compressed"/>
          <w:sz w:val="22"/>
          <w:szCs w:val="22"/>
        </w:rPr>
        <w:t xml:space="preserve">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</w:t>
      </w:r>
      <w:r w:rsidR="00753963" w:rsidRPr="00210A77">
        <w:rPr>
          <w:rFonts w:ascii="Encode Sans Compressed" w:hAnsi="Encode Sans Compressed"/>
          <w:sz w:val="22"/>
          <w:szCs w:val="22"/>
        </w:rPr>
        <w:t>postępowaniu,</w:t>
      </w:r>
      <w:r w:rsidRPr="00210A77">
        <w:rPr>
          <w:rFonts w:ascii="Encode Sans Compressed" w:hAnsi="Encode Sans Compressed"/>
          <w:sz w:val="22"/>
          <w:szCs w:val="22"/>
        </w:rPr>
        <w:t xml:space="preserve"> na których polega </w:t>
      </w:r>
      <w:r w:rsidR="00753963" w:rsidRPr="00210A77">
        <w:rPr>
          <w:rFonts w:ascii="Encode Sans Compressed" w:hAnsi="Encode Sans Compressed"/>
          <w:sz w:val="22"/>
          <w:szCs w:val="22"/>
        </w:rPr>
        <w:t>Wykonawca:</w:t>
      </w:r>
      <w:r w:rsidRPr="00210A77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0B7C0025" w:rsidR="00AE7E49" w:rsidRDefault="00AE7E49" w:rsidP="007539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ppkt 7 Instrukcji dla Wyko</w:t>
      </w:r>
      <w:r w:rsidR="000B42C4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7539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4CF24AAD" w:rsidR="00AE7E49" w:rsidRPr="00210A77" w:rsidRDefault="00AE7E49" w:rsidP="007539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19F5845C" w14:textId="04BDA530" w:rsidR="00AE7E49" w:rsidRDefault="00AE7E49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77777777" w:rsidR="00AE7141" w:rsidRPr="001370E0" w:rsidRDefault="00AE7141" w:rsidP="00753963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4210AD3C" w14:textId="77777777" w:rsidR="00753963" w:rsidRDefault="00B44D0C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  <w:r w:rsidRPr="00753963">
        <w:rPr>
          <w:rFonts w:ascii="Encode Sans Compressed" w:hAnsi="Encode Sans Compressed"/>
          <w:color w:val="000000"/>
          <w:sz w:val="16"/>
          <w:szCs w:val="16"/>
        </w:rPr>
        <w:t xml:space="preserve"> </w:t>
      </w:r>
      <w:r w:rsidRPr="00753963">
        <w:rPr>
          <w:rFonts w:ascii="Encode Sans Compressed" w:hAnsi="Encode Sans Compressed"/>
          <w:i/>
          <w:sz w:val="16"/>
          <w:szCs w:val="16"/>
        </w:rPr>
        <w:t>(miejscowość)</w:t>
      </w:r>
    </w:p>
    <w:p w14:paraId="7192D19A" w14:textId="77777777" w:rsidR="00753963" w:rsidRDefault="00753963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</w:p>
    <w:p w14:paraId="4D607286" w14:textId="77777777" w:rsidR="00753963" w:rsidRDefault="00753963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</w:p>
    <w:p w14:paraId="5F87B2DF" w14:textId="77777777" w:rsidR="00753963" w:rsidRDefault="00753963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</w:p>
    <w:p w14:paraId="57F1C864" w14:textId="77777777" w:rsidR="00753963" w:rsidRDefault="00753963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</w:p>
    <w:p w14:paraId="5D1B7627" w14:textId="77777777" w:rsidR="00753963" w:rsidRDefault="00753963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</w:p>
    <w:p w14:paraId="227B6831" w14:textId="77777777" w:rsidR="00753963" w:rsidRDefault="00753963" w:rsidP="00753963">
      <w:pPr>
        <w:spacing w:line="288" w:lineRule="auto"/>
        <w:jc w:val="both"/>
        <w:rPr>
          <w:rFonts w:ascii="Encode Sans Compressed" w:hAnsi="Encode Sans Compressed"/>
          <w:i/>
          <w:sz w:val="16"/>
          <w:szCs w:val="16"/>
        </w:rPr>
      </w:pPr>
    </w:p>
    <w:p w14:paraId="36460BEE" w14:textId="77777777" w:rsidR="00753963" w:rsidRPr="003A6C73" w:rsidRDefault="00753963" w:rsidP="0075396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3A6C73">
        <w:rPr>
          <w:rFonts w:ascii="Encode Sans Compressed" w:hAnsi="Encode Sans Compressed"/>
          <w:b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5920" behindDoc="0" locked="0" layoutInCell="1" allowOverlap="1" wp14:anchorId="1AD9B845" wp14:editId="2D7EF247">
                <wp:simplePos x="0" y="0"/>
                <wp:positionH relativeFrom="margin">
                  <wp:posOffset>59690</wp:posOffset>
                </wp:positionH>
                <wp:positionV relativeFrom="paragraph">
                  <wp:posOffset>245745</wp:posOffset>
                </wp:positionV>
                <wp:extent cx="5610225" cy="470535"/>
                <wp:effectExtent l="0" t="0" r="28575" b="24765"/>
                <wp:wrapTight wrapText="bothSides">
                  <wp:wrapPolygon edited="0">
                    <wp:start x="0" y="0"/>
                    <wp:lineTo x="0" y="21862"/>
                    <wp:lineTo x="21637" y="21862"/>
                    <wp:lineTo x="21637" y="0"/>
                    <wp:lineTo x="0" y="0"/>
                  </wp:wrapPolygon>
                </wp:wrapTight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0225" cy="4705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8F332" w14:textId="77777777" w:rsidR="00753963" w:rsidRPr="007F3411" w:rsidRDefault="00753963" w:rsidP="00753963">
                            <w:pPr>
                              <w:spacing w:line="276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3676B0E0" w14:textId="77777777" w:rsidR="00753963" w:rsidRPr="007F3411" w:rsidRDefault="00753963" w:rsidP="00753963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dotyczące kryt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erium „Doświadczenie kierownika budowy</w:t>
                            </w:r>
                            <w:r w:rsidRPr="007F3411">
                              <w:rPr>
                                <w:b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14:paraId="026C4C3C" w14:textId="77777777" w:rsidR="00753963" w:rsidRPr="00BB2F38" w:rsidRDefault="00753963" w:rsidP="0075396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9B845" id="_x0000_s1031" type="#_x0000_t202" style="position:absolute;left:0;text-align:left;margin-left:4.7pt;margin-top:19.35pt;width:441.75pt;height:37.05pt;z-index:2516659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" fillcolor="silver" strokeweight=".5pt">
                <v:textbox inset="7.45pt,3.85pt,7.45pt,3.85pt">
                  <w:txbxContent>
                    <w:p w14:paraId="7358F332" w14:textId="77777777" w:rsidR="00753963" w:rsidRPr="007F3411" w:rsidRDefault="00753963" w:rsidP="00753963">
                      <w:pPr>
                        <w:spacing w:line="276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3676B0E0" w14:textId="77777777" w:rsidR="00753963" w:rsidRPr="007F3411" w:rsidRDefault="00753963" w:rsidP="00753963">
                      <w:pPr>
                        <w:spacing w:line="276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F3411">
                        <w:rPr>
                          <w:b/>
                          <w:sz w:val="22"/>
                          <w:szCs w:val="22"/>
                        </w:rPr>
                        <w:t>dotyczące kryt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erium „Doświadczenie kierownika budowy</w:t>
                      </w:r>
                      <w:r w:rsidRPr="007F3411">
                        <w:rPr>
                          <w:b/>
                          <w:sz w:val="22"/>
                          <w:szCs w:val="22"/>
                        </w:rPr>
                        <w:t>”</w:t>
                      </w:r>
                    </w:p>
                    <w:p w14:paraId="026C4C3C" w14:textId="77777777" w:rsidR="00753963" w:rsidRPr="00BB2F38" w:rsidRDefault="00753963" w:rsidP="0075396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rFonts w:ascii="Encode Sans Compressed" w:hAnsi="Encode Sans Compressed"/>
          <w:b/>
          <w:sz w:val="22"/>
          <w:szCs w:val="22"/>
        </w:rPr>
        <w:t>Formularz 3.4</w:t>
      </w:r>
      <w:r w:rsidRPr="003A6C73">
        <w:rPr>
          <w:rFonts w:ascii="Encode Sans Compressed" w:hAnsi="Encode Sans Compressed"/>
          <w:b/>
          <w:sz w:val="22"/>
          <w:szCs w:val="22"/>
        </w:rPr>
        <w:t>.</w:t>
      </w:r>
    </w:p>
    <w:p w14:paraId="38446A20" w14:textId="77777777" w:rsidR="00753963" w:rsidRDefault="00753963" w:rsidP="00753963">
      <w:pPr>
        <w:spacing w:before="120"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33A81E19" w14:textId="77777777" w:rsidR="00753963" w:rsidRDefault="00753963" w:rsidP="00753963">
      <w:pPr>
        <w:spacing w:before="120"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53978211" w14:textId="77777777" w:rsidR="00753963" w:rsidRPr="004E6E35" w:rsidRDefault="00753963" w:rsidP="00753963">
      <w:pPr>
        <w:spacing w:line="288" w:lineRule="auto"/>
        <w:ind w:left="142"/>
        <w:rPr>
          <w:rFonts w:ascii="Encode Sans Compressed" w:hAnsi="Encode Sans Compressed"/>
          <w:bCs/>
          <w:sz w:val="22"/>
          <w:szCs w:val="22"/>
        </w:rPr>
      </w:pPr>
      <w:r w:rsidRPr="004E6E35">
        <w:rPr>
          <w:rFonts w:ascii="Encode Sans Compressed" w:hAnsi="Encode Sans Compressed"/>
          <w:bCs/>
          <w:sz w:val="22"/>
          <w:szCs w:val="22"/>
        </w:rPr>
        <w:t>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……………………………</w:t>
      </w:r>
      <w:r>
        <w:rPr>
          <w:rFonts w:ascii="Encode Sans Compressed" w:hAnsi="Encode Sans Compressed"/>
          <w:bCs/>
          <w:sz w:val="22"/>
          <w:szCs w:val="22"/>
        </w:rPr>
        <w:t>………………………………………………………………………………………………………………………………………..</w:t>
      </w:r>
      <w:r w:rsidRPr="004E6E35">
        <w:rPr>
          <w:rFonts w:ascii="Encode Sans Compressed" w:hAnsi="Encode Sans Compressed"/>
          <w:bCs/>
          <w:sz w:val="22"/>
          <w:szCs w:val="22"/>
        </w:rPr>
        <w:t>……</w:t>
      </w:r>
    </w:p>
    <w:p w14:paraId="7665AFF9" w14:textId="77777777" w:rsidR="00753963" w:rsidRDefault="00753963" w:rsidP="00753963">
      <w:pPr>
        <w:spacing w:line="288" w:lineRule="auto"/>
        <w:ind w:right="1698"/>
        <w:jc w:val="center"/>
        <w:rPr>
          <w:rFonts w:ascii="Encode Sans Compressed" w:hAnsi="Encode Sans Compressed"/>
          <w:bCs/>
          <w:sz w:val="22"/>
          <w:szCs w:val="22"/>
        </w:rPr>
      </w:pPr>
      <w:r w:rsidRPr="00BE15F9">
        <w:rPr>
          <w:rFonts w:ascii="Encode Sans Compressed" w:hAnsi="Encode Sans Compressed"/>
          <w:i/>
          <w:sz w:val="20"/>
          <w:szCs w:val="20"/>
        </w:rPr>
        <w:t>(pełna nazwa/firma, adres)</w:t>
      </w:r>
    </w:p>
    <w:p w14:paraId="361CCF94" w14:textId="245CE820" w:rsidR="00753963" w:rsidRDefault="00753963" w:rsidP="00753963">
      <w:pPr>
        <w:pStyle w:val="Tekstpodstawowy"/>
        <w:spacing w:line="288" w:lineRule="auto"/>
        <w:ind w:left="142" w:hanging="709"/>
        <w:jc w:val="both"/>
        <w:rPr>
          <w:rFonts w:ascii="Encode Sans Compressed" w:hAnsi="Encode Sans Compressed"/>
          <w:bCs/>
          <w:sz w:val="22"/>
          <w:szCs w:val="22"/>
        </w:rPr>
      </w:pPr>
      <w:r>
        <w:rPr>
          <w:rFonts w:ascii="Encode Sans Compressed" w:hAnsi="Encode Sans Compressed"/>
          <w:bCs/>
          <w:sz w:val="22"/>
          <w:szCs w:val="22"/>
        </w:rPr>
        <w:t xml:space="preserve">               </w:t>
      </w:r>
      <w:r>
        <w:rPr>
          <w:rFonts w:ascii="Encode Sans Compressed" w:hAnsi="Encode Sans Compressed"/>
          <w:bCs/>
          <w:sz w:val="22"/>
          <w:szCs w:val="22"/>
        </w:rPr>
        <w:tab/>
      </w:r>
      <w:r w:rsidRPr="00210A77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</w:t>
      </w:r>
      <w:r>
        <w:rPr>
          <w:rFonts w:ascii="Encode Sans Compressed" w:hAnsi="Encode Sans Compressed"/>
          <w:bCs/>
          <w:sz w:val="22"/>
          <w:szCs w:val="22"/>
        </w:rPr>
        <w:t xml:space="preserve"> na:</w:t>
      </w:r>
      <w:r w:rsidRPr="00C824F5">
        <w:rPr>
          <w:rFonts w:ascii="Encode Sans Compressed" w:hAnsi="Encode Sans Compressed" w:cs="Times New Roman"/>
          <w:b/>
          <w:bCs/>
          <w:iCs/>
          <w:sz w:val="22"/>
          <w:szCs w:val="22"/>
        </w:rPr>
        <w:t xml:space="preserve"> </w:t>
      </w:r>
      <w:r w:rsidRPr="001D1460">
        <w:rPr>
          <w:rFonts w:ascii="Encode Sans Compressed" w:hAnsi="Encode Sans Compressed" w:cs="Times New Roman"/>
          <w:b/>
          <w:sz w:val="22"/>
          <w:szCs w:val="22"/>
          <w:lang w:val="pl-PL"/>
        </w:rPr>
        <w:t>„</w:t>
      </w:r>
      <w:r w:rsidRPr="00DF4294">
        <w:rPr>
          <w:rFonts w:ascii="Encode Sans Compressed" w:hAnsi="Encode Sans Compressed"/>
          <w:b/>
          <w:bCs/>
          <w:sz w:val="22"/>
          <w:szCs w:val="22"/>
        </w:rPr>
        <w:t>Budowę budynku administracyjnogarażowego</w:t>
      </w:r>
      <w:r>
        <w:rPr>
          <w:rFonts w:ascii="Encode Sans Compressed" w:hAnsi="Encode Sans Compressed"/>
          <w:b/>
          <w:bCs/>
          <w:sz w:val="22"/>
          <w:szCs w:val="22"/>
        </w:rPr>
        <w:t xml:space="preserve"> </w:t>
      </w:r>
      <w:r w:rsidRPr="00DF4294">
        <w:rPr>
          <w:rFonts w:ascii="Encode Sans Compressed" w:hAnsi="Encode Sans Compressed"/>
          <w:b/>
          <w:bCs/>
          <w:sz w:val="22"/>
          <w:szCs w:val="22"/>
        </w:rPr>
        <w:t>Rejonu Dróg Wojewódzkich w Gnieźnie – wykonanie nawierzchni utwardzonych placu</w:t>
      </w:r>
      <w:r>
        <w:rPr>
          <w:rFonts w:ascii="Encode Sans Compressed" w:hAnsi="Encode Sans Compressed"/>
          <w:b/>
          <w:bCs/>
          <w:sz w:val="22"/>
          <w:szCs w:val="22"/>
        </w:rPr>
        <w:t xml:space="preserve"> </w:t>
      </w:r>
      <w:r w:rsidRPr="00DF4294">
        <w:rPr>
          <w:rFonts w:ascii="Encode Sans Compressed" w:hAnsi="Encode Sans Compressed"/>
          <w:b/>
          <w:bCs/>
          <w:sz w:val="22"/>
        </w:rPr>
        <w:t>i miejsc parkingowych</w:t>
      </w:r>
      <w:r>
        <w:rPr>
          <w:rFonts w:ascii="Encode Sans Compressed" w:hAnsi="Encode Sans Compressed"/>
          <w:b/>
          <w:sz w:val="22"/>
          <w:szCs w:val="22"/>
          <w:lang w:val="pl-PL"/>
        </w:rPr>
        <w:t>”,</w:t>
      </w:r>
    </w:p>
    <w:p w14:paraId="0A543ECE" w14:textId="77777777" w:rsidR="00753963" w:rsidRDefault="00753963" w:rsidP="00753963">
      <w:p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</w:p>
    <w:p w14:paraId="5CFA16BD" w14:textId="29244ED1" w:rsidR="00753963" w:rsidRPr="001370E0" w:rsidRDefault="00753963" w:rsidP="0075396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OŚWIADCZAMY, </w:t>
      </w:r>
      <w:r w:rsidRPr="001370E0">
        <w:rPr>
          <w:rFonts w:ascii="Encode Sans Compressed" w:hAnsi="Encode Sans Compressed"/>
          <w:sz w:val="22"/>
          <w:szCs w:val="22"/>
        </w:rPr>
        <w:t xml:space="preserve">że do pełnienia funkcji </w:t>
      </w:r>
      <w:r w:rsidRPr="007F3411">
        <w:rPr>
          <w:rFonts w:ascii="Encode Sans Compressed" w:hAnsi="Encode Sans Compressed"/>
          <w:b/>
          <w:sz w:val="22"/>
          <w:szCs w:val="22"/>
        </w:rPr>
        <w:t xml:space="preserve">kierownika </w:t>
      </w:r>
      <w:r>
        <w:rPr>
          <w:rFonts w:ascii="Encode Sans Compressed" w:hAnsi="Encode Sans Compressed"/>
          <w:b/>
          <w:sz w:val="22"/>
          <w:szCs w:val="22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skieruję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Pana/Panią ……………………………………… posiadającą niżej wskazane doświadczenie na 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 zadaniach</w:t>
      </w:r>
      <w:r>
        <w:rPr>
          <w:rFonts w:ascii="Encode Sans Compressed" w:hAnsi="Encode Sans Compressed"/>
          <w:sz w:val="22"/>
          <w:szCs w:val="22"/>
        </w:rPr>
        <w:t>, które</w:t>
      </w:r>
      <w:r w:rsidRPr="007D73F5">
        <w:t xml:space="preserve"> </w:t>
      </w:r>
      <w:r w:rsidRPr="007D73F5">
        <w:rPr>
          <w:rFonts w:ascii="Encode Sans Compressed" w:hAnsi="Encode Sans Compressed"/>
          <w:sz w:val="22"/>
          <w:szCs w:val="22"/>
        </w:rPr>
        <w:t>doprowadz</w:t>
      </w:r>
      <w:r>
        <w:rPr>
          <w:rFonts w:ascii="Encode Sans Compressed" w:hAnsi="Encode Sans Compressed"/>
          <w:sz w:val="22"/>
          <w:szCs w:val="22"/>
        </w:rPr>
        <w:t>ił</w:t>
      </w:r>
      <w:r w:rsidRPr="007D73F5">
        <w:rPr>
          <w:rFonts w:ascii="Encode Sans Compressed" w:hAnsi="Encode Sans Compressed"/>
          <w:sz w:val="22"/>
          <w:szCs w:val="22"/>
        </w:rPr>
        <w:t xml:space="preserve"> do odbioru i rozliczenia końcowego robót budowlanych</w:t>
      </w:r>
      <w:r w:rsidRPr="001370E0">
        <w:rPr>
          <w:rFonts w:ascii="Encode Sans Compressed" w:hAnsi="Encode Sans Compressed"/>
          <w:sz w:val="22"/>
          <w:szCs w:val="2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675"/>
        <w:gridCol w:w="1510"/>
        <w:gridCol w:w="2709"/>
        <w:gridCol w:w="1292"/>
        <w:gridCol w:w="1340"/>
      </w:tblGrid>
      <w:tr w:rsidR="00753963" w:rsidRPr="00A40FA5" w14:paraId="31EF33A6" w14:textId="77777777" w:rsidTr="007E0EFF">
        <w:tc>
          <w:tcPr>
            <w:tcW w:w="546" w:type="dxa"/>
            <w:vAlign w:val="center"/>
          </w:tcPr>
          <w:p w14:paraId="01472974" w14:textId="77777777" w:rsidR="00753963" w:rsidRPr="00A40FA5" w:rsidRDefault="00753963" w:rsidP="00753963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l.p.</w:t>
            </w:r>
          </w:p>
        </w:tc>
        <w:tc>
          <w:tcPr>
            <w:tcW w:w="1694" w:type="dxa"/>
            <w:vAlign w:val="center"/>
          </w:tcPr>
          <w:p w14:paraId="220E03FC" w14:textId="77777777" w:rsidR="00753963" w:rsidRPr="00A40FA5" w:rsidRDefault="00753963" w:rsidP="00753963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Nazwa i adres zamawiającego</w:t>
            </w:r>
          </w:p>
        </w:tc>
        <w:tc>
          <w:tcPr>
            <w:tcW w:w="1559" w:type="dxa"/>
            <w:vAlign w:val="center"/>
          </w:tcPr>
          <w:p w14:paraId="0EBBA0E9" w14:textId="77777777" w:rsidR="00753963" w:rsidRPr="00A40FA5" w:rsidRDefault="00753963" w:rsidP="00753963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 xml:space="preserve">Nazwa zadania </w:t>
            </w:r>
          </w:p>
        </w:tc>
        <w:tc>
          <w:tcPr>
            <w:tcW w:w="2801" w:type="dxa"/>
          </w:tcPr>
          <w:p w14:paraId="4F18B8C3" w14:textId="4ACCC513" w:rsidR="00753963" w:rsidRPr="00A40FA5" w:rsidRDefault="00753963" w:rsidP="00753963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zakres robót potwierdzający spełnianie kryterium</w:t>
            </w:r>
          </w:p>
        </w:tc>
        <w:tc>
          <w:tcPr>
            <w:tcW w:w="1321" w:type="dxa"/>
            <w:vAlign w:val="center"/>
          </w:tcPr>
          <w:p w14:paraId="0274F62F" w14:textId="77777777" w:rsidR="00753963" w:rsidRPr="00A40FA5" w:rsidRDefault="00753963" w:rsidP="00753963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Wartość</w:t>
            </w:r>
          </w:p>
        </w:tc>
        <w:tc>
          <w:tcPr>
            <w:tcW w:w="1370" w:type="dxa"/>
            <w:vAlign w:val="center"/>
          </w:tcPr>
          <w:p w14:paraId="5C152311" w14:textId="77777777" w:rsidR="00753963" w:rsidRPr="00A40FA5" w:rsidRDefault="00753963" w:rsidP="00753963">
            <w:pPr>
              <w:spacing w:line="288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A40FA5">
              <w:rPr>
                <w:rFonts w:ascii="Encode Sans Compressed" w:hAnsi="Encode Sans Compressed"/>
                <w:sz w:val="20"/>
                <w:szCs w:val="20"/>
              </w:rPr>
              <w:t>Pełniona funkcja</w:t>
            </w:r>
          </w:p>
        </w:tc>
      </w:tr>
      <w:tr w:rsidR="00753963" w:rsidRPr="00A40FA5" w14:paraId="753888B9" w14:textId="77777777" w:rsidTr="007E0EFF">
        <w:trPr>
          <w:trHeight w:val="4354"/>
        </w:trPr>
        <w:tc>
          <w:tcPr>
            <w:tcW w:w="546" w:type="dxa"/>
          </w:tcPr>
          <w:p w14:paraId="409D2412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694" w:type="dxa"/>
          </w:tcPr>
          <w:p w14:paraId="677DAC4A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B478659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1F9DAA6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945F5BC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1BF10890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08E238EF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9AEDA46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3F8AB22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5CA3349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591E3BC7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77E82D56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21203999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6C4E7813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19615469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  <w:p w14:paraId="45EFFC03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A3DDF4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2801" w:type="dxa"/>
          </w:tcPr>
          <w:p w14:paraId="03868B79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21" w:type="dxa"/>
          </w:tcPr>
          <w:p w14:paraId="5BA14C6A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  <w:tc>
          <w:tcPr>
            <w:tcW w:w="1370" w:type="dxa"/>
          </w:tcPr>
          <w:p w14:paraId="55FD65D5" w14:textId="77777777" w:rsidR="00753963" w:rsidRPr="00A40FA5" w:rsidRDefault="00753963" w:rsidP="00753963">
            <w:pPr>
              <w:spacing w:line="288" w:lineRule="auto"/>
              <w:rPr>
                <w:rFonts w:ascii="Encode Sans Compressed" w:hAnsi="Encode Sans Compressed"/>
                <w:b/>
                <w:i/>
                <w:sz w:val="20"/>
                <w:szCs w:val="20"/>
              </w:rPr>
            </w:pPr>
          </w:p>
        </w:tc>
      </w:tr>
    </w:tbl>
    <w:p w14:paraId="14E21413" w14:textId="77777777" w:rsidR="00753963" w:rsidRPr="001370E0" w:rsidRDefault="00753963" w:rsidP="00753963">
      <w:pPr>
        <w:pStyle w:val="Tekstpodstawowywcity"/>
        <w:spacing w:before="120" w:line="288" w:lineRule="auto"/>
        <w:ind w:left="0"/>
        <w:jc w:val="both"/>
        <w:rPr>
          <w:rFonts w:ascii="Encode Sans Compressed" w:hAnsi="Encode Sans Compressed"/>
          <w:sz w:val="22"/>
          <w:szCs w:val="22"/>
          <w:lang w:val="pl-PL"/>
        </w:rPr>
      </w:pPr>
      <w:r>
        <w:rPr>
          <w:rFonts w:ascii="Encode Sans Compressed" w:hAnsi="Encode Sans Compressed"/>
          <w:sz w:val="22"/>
          <w:szCs w:val="22"/>
        </w:rPr>
        <w:t>Wykazane</w:t>
      </w:r>
      <w:r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7F3411">
        <w:rPr>
          <w:rFonts w:ascii="Encode Sans Compressed" w:hAnsi="Encode Sans Compressed"/>
          <w:sz w:val="22"/>
          <w:szCs w:val="22"/>
        </w:rPr>
        <w:t xml:space="preserve">doświadczenie Kierownika </w:t>
      </w:r>
      <w:r>
        <w:rPr>
          <w:rFonts w:ascii="Encode Sans Compressed" w:hAnsi="Encode Sans Compressed"/>
          <w:sz w:val="22"/>
          <w:szCs w:val="22"/>
          <w:lang w:val="pl-PL"/>
        </w:rPr>
        <w:t>budowy</w:t>
      </w:r>
      <w:r w:rsidRPr="007F3411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dotyczące </w:t>
      </w:r>
      <w:r w:rsidRPr="001370E0">
        <w:rPr>
          <w:rFonts w:ascii="Encode Sans Compressed" w:hAnsi="Encode Sans Compressed"/>
          <w:sz w:val="22"/>
          <w:szCs w:val="22"/>
        </w:rPr>
        <w:t xml:space="preserve">nadzorowanych zadań musi być </w:t>
      </w:r>
      <w:r w:rsidRPr="001370E0">
        <w:rPr>
          <w:rFonts w:ascii="Encode Sans Compressed" w:hAnsi="Encode Sans Compressed"/>
          <w:sz w:val="22"/>
          <w:szCs w:val="22"/>
          <w:lang w:val="pl-PL"/>
        </w:rPr>
        <w:t>zgodne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  <w:lang w:val="pl-PL"/>
        </w:rPr>
        <w:t>z pkt.</w:t>
      </w:r>
      <w:r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  <w:lang w:val="pl-PL"/>
        </w:rPr>
        <w:t>1</w:t>
      </w:r>
      <w:r>
        <w:rPr>
          <w:rFonts w:ascii="Encode Sans Compressed" w:hAnsi="Encode Sans Compressed"/>
          <w:sz w:val="22"/>
          <w:szCs w:val="22"/>
          <w:lang w:val="pl-PL"/>
        </w:rPr>
        <w:t>8.1 S</w:t>
      </w:r>
      <w:r w:rsidRPr="001370E0">
        <w:rPr>
          <w:rFonts w:ascii="Encode Sans Compressed" w:hAnsi="Encode Sans Compressed"/>
          <w:sz w:val="22"/>
          <w:szCs w:val="22"/>
          <w:lang w:val="pl-PL"/>
        </w:rPr>
        <w:t xml:space="preserve">WZ </w:t>
      </w:r>
    </w:p>
    <w:p w14:paraId="4028E1E9" w14:textId="77777777" w:rsidR="00753963" w:rsidRPr="001370E0" w:rsidRDefault="00753963" w:rsidP="00753963">
      <w:pPr>
        <w:pStyle w:val="Tekstpodstawowywcity"/>
        <w:spacing w:line="288" w:lineRule="auto"/>
        <w:ind w:left="0"/>
        <w:jc w:val="both"/>
        <w:rPr>
          <w:rFonts w:ascii="Encode Sans Compressed" w:hAnsi="Encode Sans Compressed"/>
          <w:b/>
          <w:sz w:val="22"/>
          <w:szCs w:val="22"/>
          <w:lang w:val="pl-PL"/>
        </w:rPr>
      </w:pPr>
      <w:r w:rsidRPr="001370E0">
        <w:rPr>
          <w:rFonts w:ascii="Encode Sans Compressed" w:hAnsi="Encode Sans Compressed"/>
          <w:b/>
          <w:sz w:val="22"/>
          <w:szCs w:val="22"/>
          <w:lang w:val="pl-PL"/>
        </w:rPr>
        <w:t>UWAGA: Wykonawca może wskazać tylko jedną osobę.</w:t>
      </w:r>
    </w:p>
    <w:p w14:paraId="7B6F8CA5" w14:textId="77777777" w:rsidR="00753963" w:rsidRPr="001370E0" w:rsidRDefault="00753963" w:rsidP="00753963">
      <w:pPr>
        <w:spacing w:line="288" w:lineRule="auto"/>
        <w:rPr>
          <w:rFonts w:ascii="Encode Sans Compressed" w:hAnsi="Encode Sans Compressed" w:cs="Verdana"/>
          <w:b/>
          <w:bCs/>
          <w:sz w:val="22"/>
          <w:szCs w:val="22"/>
          <w:u w:val="single"/>
        </w:rPr>
      </w:pPr>
    </w:p>
    <w:p w14:paraId="01739074" w14:textId="77777777" w:rsidR="00753963" w:rsidRPr="001370E0" w:rsidRDefault="00753963" w:rsidP="00753963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49796504" w14:textId="77777777" w:rsidR="00753963" w:rsidRPr="001370E0" w:rsidRDefault="00753963" w:rsidP="00753963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>.…………………………</w:t>
      </w:r>
      <w:r>
        <w:rPr>
          <w:rFonts w:ascii="Encode Sans Compressed" w:hAnsi="Encode Sans Compressed"/>
          <w:color w:val="000000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…………</w:t>
      </w:r>
      <w:r>
        <w:rPr>
          <w:rFonts w:ascii="Encode Sans Compressed" w:hAnsi="Encode Sans Compressed"/>
          <w:color w:val="000000"/>
          <w:sz w:val="22"/>
          <w:szCs w:val="22"/>
        </w:rPr>
        <w:t>…………………………………….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>….</w:t>
      </w:r>
    </w:p>
    <w:p w14:paraId="2454E87B" w14:textId="751C9A67" w:rsidR="0057760D" w:rsidRPr="003A51BF" w:rsidRDefault="00753963" w:rsidP="00724F23">
      <w:pPr>
        <w:pStyle w:val="Zwykytekst"/>
        <w:spacing w:line="288" w:lineRule="auto"/>
        <w:jc w:val="right"/>
        <w:rPr>
          <w:rFonts w:ascii="Encode Sans Compressed" w:hAnsi="Encode Sans Compressed"/>
          <w:b/>
          <w:sz w:val="28"/>
          <w:szCs w:val="40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ab/>
      </w:r>
      <w:r w:rsidRPr="00753963">
        <w:rPr>
          <w:rFonts w:ascii="Encode Sans Compressed" w:hAnsi="Encode Sans Compressed"/>
          <w:i/>
          <w:iCs/>
          <w:color w:val="000000"/>
          <w:sz w:val="16"/>
          <w:szCs w:val="16"/>
          <w:lang w:val="pl-PL"/>
        </w:rPr>
        <w:t xml:space="preserve">    </w:t>
      </w:r>
      <w:r w:rsidRPr="00753963">
        <w:rPr>
          <w:rFonts w:ascii="Encode Sans Compressed" w:hAnsi="Encode Sans Compressed"/>
          <w:i/>
          <w:iCs/>
          <w:color w:val="000000"/>
          <w:sz w:val="16"/>
          <w:szCs w:val="16"/>
        </w:rPr>
        <w:t>(podpis Podmiotu/ osoby upoważnionej do reprezentacji Podmiotu)</w:t>
      </w:r>
    </w:p>
    <w:sectPr w:rsidR="0057760D" w:rsidRPr="003A51BF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3342C" w14:textId="77777777" w:rsidR="00430DAA" w:rsidRDefault="00430DAA">
      <w:r>
        <w:separator/>
      </w:r>
    </w:p>
  </w:endnote>
  <w:endnote w:type="continuationSeparator" w:id="0">
    <w:p w14:paraId="032F28DE" w14:textId="77777777" w:rsidR="00430DAA" w:rsidRDefault="0043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A0A9" w14:textId="77777777" w:rsidR="00767D97" w:rsidRDefault="00767D9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767D97" w:rsidRDefault="00767D97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3C6F451E" w:rsidR="00767D97" w:rsidRDefault="00767D97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F36BCD">
                            <w:rPr>
                              <w:rStyle w:val="Numerstrony"/>
                              <w:noProof/>
                            </w:rPr>
                            <w:t>41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7C94D576" w14:textId="3C6F451E" w:rsidR="00767D97" w:rsidRDefault="00767D97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F36BCD">
                      <w:rPr>
                        <w:rStyle w:val="Numerstrony"/>
                        <w:noProof/>
                      </w:rPr>
                      <w:t>41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9ED7" w14:textId="77777777" w:rsidR="00767D97" w:rsidRDefault="00767D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43BBD" w14:textId="77777777" w:rsidR="00430DAA" w:rsidRDefault="00430DAA">
      <w:r>
        <w:separator/>
      </w:r>
    </w:p>
  </w:footnote>
  <w:footnote w:type="continuationSeparator" w:id="0">
    <w:p w14:paraId="45CF3773" w14:textId="77777777" w:rsidR="00430DAA" w:rsidRDefault="0043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26CB" w14:textId="77777777" w:rsidR="00767D97" w:rsidRDefault="00767D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7B" w14:textId="77777777" w:rsidR="00767D97" w:rsidRDefault="00767D9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34E4" w14:textId="77777777" w:rsidR="00767D97" w:rsidRDefault="00767D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D0107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02122BA8"/>
    <w:multiLevelType w:val="hybridMultilevel"/>
    <w:tmpl w:val="04082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4427AD4"/>
    <w:multiLevelType w:val="hybridMultilevel"/>
    <w:tmpl w:val="21143D20"/>
    <w:lvl w:ilvl="0" w:tplc="9FCAB29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1C714A7A"/>
    <w:multiLevelType w:val="hybridMultilevel"/>
    <w:tmpl w:val="9AE6EBD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E245BA"/>
    <w:multiLevelType w:val="hybridMultilevel"/>
    <w:tmpl w:val="C004FF8E"/>
    <w:lvl w:ilvl="0" w:tplc="2AB239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35A6017"/>
    <w:multiLevelType w:val="hybridMultilevel"/>
    <w:tmpl w:val="2EB0695A"/>
    <w:lvl w:ilvl="0" w:tplc="088885C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30761D"/>
    <w:multiLevelType w:val="hybridMultilevel"/>
    <w:tmpl w:val="1BF84516"/>
    <w:lvl w:ilvl="0" w:tplc="9ABC86A6">
      <w:start w:val="1"/>
      <w:numFmt w:val="bullet"/>
      <w:lvlText w:val="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46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8" w15:restartNumberingAfterBreak="0">
    <w:nsid w:val="293227DB"/>
    <w:multiLevelType w:val="hybridMultilevel"/>
    <w:tmpl w:val="4FEC810A"/>
    <w:lvl w:ilvl="0" w:tplc="2D54496A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9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F882279"/>
    <w:multiLevelType w:val="hybridMultilevel"/>
    <w:tmpl w:val="7972853C"/>
    <w:lvl w:ilvl="0" w:tplc="04150017">
      <w:start w:val="1"/>
      <w:numFmt w:val="lowerLetter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51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2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3" w15:restartNumberingAfterBreak="0">
    <w:nsid w:val="351E021A"/>
    <w:multiLevelType w:val="hybridMultilevel"/>
    <w:tmpl w:val="C67E80E0"/>
    <w:lvl w:ilvl="0" w:tplc="BDF60B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5" w15:restartNumberingAfterBreak="0">
    <w:nsid w:val="3B491134"/>
    <w:multiLevelType w:val="hybridMultilevel"/>
    <w:tmpl w:val="7996CC1C"/>
    <w:lvl w:ilvl="0" w:tplc="04090017">
      <w:start w:val="1"/>
      <w:numFmt w:val="lowerLetter"/>
      <w:lvlText w:val="%1)"/>
      <w:lvlJc w:val="left"/>
      <w:pPr>
        <w:ind w:left="1211" w:hanging="360"/>
      </w:p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3F0A18CF"/>
    <w:multiLevelType w:val="hybridMultilevel"/>
    <w:tmpl w:val="44888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8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0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3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 w15:restartNumberingAfterBreak="0">
    <w:nsid w:val="4D2371D0"/>
    <w:multiLevelType w:val="hybridMultilevel"/>
    <w:tmpl w:val="31CE03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8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0" w15:restartNumberingAfterBreak="0">
    <w:nsid w:val="5C795EF3"/>
    <w:multiLevelType w:val="hybridMultilevel"/>
    <w:tmpl w:val="BAAE425E"/>
    <w:lvl w:ilvl="0" w:tplc="AF3294D8">
      <w:start w:val="1"/>
      <w:numFmt w:val="decimal"/>
      <w:lvlText w:val="%1."/>
      <w:lvlJc w:val="left"/>
      <w:pPr>
        <w:ind w:left="360" w:hanging="360"/>
      </w:pPr>
      <w:rPr>
        <w:rFonts w:ascii="Encode Sans Compressed" w:hAnsi="Encode Sans Compressed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60376D99"/>
    <w:multiLevelType w:val="hybridMultilevel"/>
    <w:tmpl w:val="7026F4C6"/>
    <w:lvl w:ilvl="0" w:tplc="09B499B6">
      <w:start w:val="1"/>
      <w:numFmt w:val="lowerLetter"/>
      <w:lvlText w:val="%1)"/>
      <w:lvlJc w:val="left"/>
      <w:pPr>
        <w:ind w:left="10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73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4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233073"/>
    <w:multiLevelType w:val="hybridMultilevel"/>
    <w:tmpl w:val="DCB6ACB2"/>
    <w:lvl w:ilvl="0" w:tplc="C3ECB546">
      <w:start w:val="1"/>
      <w:numFmt w:val="decimal"/>
      <w:lvlText w:val="%1)"/>
      <w:lvlJc w:val="left"/>
      <w:pPr>
        <w:ind w:left="928" w:hanging="360"/>
      </w:pPr>
      <w:rPr>
        <w:rFonts w:ascii="Encode Sans Compressed" w:hAnsi="Encode Sans Compressed" w:hint="default"/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6D907D8E"/>
    <w:multiLevelType w:val="hybridMultilevel"/>
    <w:tmpl w:val="CFFA3D6C"/>
    <w:lvl w:ilvl="0" w:tplc="B4B8A2E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C57A22"/>
    <w:multiLevelType w:val="hybridMultilevel"/>
    <w:tmpl w:val="8A80B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9" w15:restartNumberingAfterBreak="0">
    <w:nsid w:val="78605E88"/>
    <w:multiLevelType w:val="hybridMultilevel"/>
    <w:tmpl w:val="78828576"/>
    <w:lvl w:ilvl="0" w:tplc="161453D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0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873732727">
    <w:abstractNumId w:val="12"/>
  </w:num>
  <w:num w:numId="2" w16cid:durableId="13070779">
    <w:abstractNumId w:val="26"/>
  </w:num>
  <w:num w:numId="3" w16cid:durableId="1144813393">
    <w:abstractNumId w:val="65"/>
  </w:num>
  <w:num w:numId="4" w16cid:durableId="232812206">
    <w:abstractNumId w:val="37"/>
  </w:num>
  <w:num w:numId="5" w16cid:durableId="1977057021">
    <w:abstractNumId w:val="47"/>
  </w:num>
  <w:num w:numId="6" w16cid:durableId="1262569507">
    <w:abstractNumId w:val="40"/>
  </w:num>
  <w:num w:numId="7" w16cid:durableId="1948464110">
    <w:abstractNumId w:val="35"/>
  </w:num>
  <w:num w:numId="8" w16cid:durableId="912393532">
    <w:abstractNumId w:val="52"/>
  </w:num>
  <w:num w:numId="9" w16cid:durableId="167987298">
    <w:abstractNumId w:val="71"/>
  </w:num>
  <w:num w:numId="10" w16cid:durableId="1671322959">
    <w:abstractNumId w:val="57"/>
  </w:num>
  <w:num w:numId="11" w16cid:durableId="3217395">
    <w:abstractNumId w:val="60"/>
  </w:num>
  <w:num w:numId="12" w16cid:durableId="298534788">
    <w:abstractNumId w:val="55"/>
  </w:num>
  <w:num w:numId="13" w16cid:durableId="666325472">
    <w:abstractNumId w:val="74"/>
  </w:num>
  <w:num w:numId="14" w16cid:durableId="1062173125">
    <w:abstractNumId w:val="58"/>
  </w:num>
  <w:num w:numId="15" w16cid:durableId="739330587">
    <w:abstractNumId w:val="78"/>
  </w:num>
  <w:num w:numId="16" w16cid:durableId="1439763812">
    <w:abstractNumId w:val="39"/>
  </w:num>
  <w:num w:numId="17" w16cid:durableId="2048947826">
    <w:abstractNumId w:val="44"/>
  </w:num>
  <w:num w:numId="18" w16cid:durableId="476536694">
    <w:abstractNumId w:val="64"/>
  </w:num>
  <w:num w:numId="19" w16cid:durableId="1200120778">
    <w:abstractNumId w:val="34"/>
  </w:num>
  <w:num w:numId="20" w16cid:durableId="593366078">
    <w:abstractNumId w:val="33"/>
  </w:num>
  <w:num w:numId="21" w16cid:durableId="1128864089">
    <w:abstractNumId w:val="46"/>
  </w:num>
  <w:num w:numId="22" w16cid:durableId="712460942">
    <w:abstractNumId w:val="62"/>
  </w:num>
  <w:num w:numId="23" w16cid:durableId="1128012324">
    <w:abstractNumId w:val="41"/>
  </w:num>
  <w:num w:numId="24" w16cid:durableId="333344533">
    <w:abstractNumId w:val="59"/>
  </w:num>
  <w:num w:numId="25" w16cid:durableId="274598165">
    <w:abstractNumId w:val="68"/>
  </w:num>
  <w:num w:numId="26" w16cid:durableId="29035943">
    <w:abstractNumId w:val="66"/>
  </w:num>
  <w:num w:numId="27" w16cid:durableId="1066680102">
    <w:abstractNumId w:val="61"/>
  </w:num>
  <w:num w:numId="28" w16cid:durableId="587733981">
    <w:abstractNumId w:val="76"/>
  </w:num>
  <w:num w:numId="29" w16cid:durableId="1181821297">
    <w:abstractNumId w:val="73"/>
  </w:num>
  <w:num w:numId="30" w16cid:durableId="1506747922">
    <w:abstractNumId w:val="49"/>
  </w:num>
  <w:num w:numId="31" w16cid:durableId="801772546">
    <w:abstractNumId w:val="51"/>
  </w:num>
  <w:num w:numId="32" w16cid:durableId="324939343">
    <w:abstractNumId w:val="38"/>
  </w:num>
  <w:num w:numId="33" w16cid:durableId="729159760">
    <w:abstractNumId w:val="42"/>
  </w:num>
  <w:num w:numId="34" w16cid:durableId="2118208550">
    <w:abstractNumId w:val="80"/>
  </w:num>
  <w:num w:numId="35" w16cid:durableId="698118348">
    <w:abstractNumId w:val="69"/>
  </w:num>
  <w:num w:numId="36" w16cid:durableId="1806966682">
    <w:abstractNumId w:val="54"/>
  </w:num>
  <w:num w:numId="37" w16cid:durableId="1918393790">
    <w:abstractNumId w:val="63"/>
  </w:num>
  <w:num w:numId="38" w16cid:durableId="1473064165">
    <w:abstractNumId w:val="67"/>
  </w:num>
  <w:num w:numId="39" w16cid:durableId="1343624495">
    <w:abstractNumId w:val="50"/>
  </w:num>
  <w:num w:numId="40" w16cid:durableId="1126194150">
    <w:abstractNumId w:val="56"/>
  </w:num>
  <w:num w:numId="41" w16cid:durableId="194033273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5647287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69241644">
    <w:abstractNumId w:val="43"/>
  </w:num>
  <w:num w:numId="44" w16cid:durableId="1396003272">
    <w:abstractNumId w:val="45"/>
  </w:num>
  <w:num w:numId="45" w16cid:durableId="168088610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90735959">
    <w:abstractNumId w:val="79"/>
  </w:num>
  <w:num w:numId="47" w16cid:durableId="1172178605">
    <w:abstractNumId w:val="48"/>
  </w:num>
  <w:num w:numId="48" w16cid:durableId="1703357734">
    <w:abstractNumId w:val="53"/>
  </w:num>
  <w:num w:numId="49" w16cid:durableId="482746062">
    <w:abstractNumId w:val="36"/>
  </w:num>
  <w:num w:numId="50" w16cid:durableId="2095272898">
    <w:abstractNumId w:val="72"/>
  </w:num>
  <w:num w:numId="51" w16cid:durableId="1810979740">
    <w:abstractNumId w:val="7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7BA"/>
    <w:rsid w:val="00000A6D"/>
    <w:rsid w:val="00000DA2"/>
    <w:rsid w:val="00001096"/>
    <w:rsid w:val="00001A9B"/>
    <w:rsid w:val="0000446E"/>
    <w:rsid w:val="00004B51"/>
    <w:rsid w:val="0001489D"/>
    <w:rsid w:val="00015578"/>
    <w:rsid w:val="00015C40"/>
    <w:rsid w:val="0002220C"/>
    <w:rsid w:val="00023554"/>
    <w:rsid w:val="000255FB"/>
    <w:rsid w:val="00025BC5"/>
    <w:rsid w:val="00026EF5"/>
    <w:rsid w:val="000270F8"/>
    <w:rsid w:val="000304C8"/>
    <w:rsid w:val="00030599"/>
    <w:rsid w:val="00030B3C"/>
    <w:rsid w:val="00032BAA"/>
    <w:rsid w:val="000367AC"/>
    <w:rsid w:val="00037270"/>
    <w:rsid w:val="00037B3A"/>
    <w:rsid w:val="000412A5"/>
    <w:rsid w:val="00041753"/>
    <w:rsid w:val="0004257C"/>
    <w:rsid w:val="00042CE4"/>
    <w:rsid w:val="00044702"/>
    <w:rsid w:val="00045195"/>
    <w:rsid w:val="000457E4"/>
    <w:rsid w:val="00045C56"/>
    <w:rsid w:val="00046975"/>
    <w:rsid w:val="00050F86"/>
    <w:rsid w:val="00055EAE"/>
    <w:rsid w:val="00057379"/>
    <w:rsid w:val="0005747F"/>
    <w:rsid w:val="00060E70"/>
    <w:rsid w:val="00060FC5"/>
    <w:rsid w:val="00065692"/>
    <w:rsid w:val="00067543"/>
    <w:rsid w:val="00073414"/>
    <w:rsid w:val="0008226B"/>
    <w:rsid w:val="000851BF"/>
    <w:rsid w:val="0008780E"/>
    <w:rsid w:val="00087B58"/>
    <w:rsid w:val="00087DF1"/>
    <w:rsid w:val="000942A2"/>
    <w:rsid w:val="00096F70"/>
    <w:rsid w:val="000A7C4F"/>
    <w:rsid w:val="000B009B"/>
    <w:rsid w:val="000B2F89"/>
    <w:rsid w:val="000B42C4"/>
    <w:rsid w:val="000B42D8"/>
    <w:rsid w:val="000B56E4"/>
    <w:rsid w:val="000B5C83"/>
    <w:rsid w:val="000B62BD"/>
    <w:rsid w:val="000C0103"/>
    <w:rsid w:val="000C0494"/>
    <w:rsid w:val="000C1252"/>
    <w:rsid w:val="000C2B06"/>
    <w:rsid w:val="000D1F37"/>
    <w:rsid w:val="000D3B32"/>
    <w:rsid w:val="000D55DF"/>
    <w:rsid w:val="000D69C1"/>
    <w:rsid w:val="000E107B"/>
    <w:rsid w:val="000E1561"/>
    <w:rsid w:val="000E1999"/>
    <w:rsid w:val="000E2FA9"/>
    <w:rsid w:val="000E40A6"/>
    <w:rsid w:val="000E4908"/>
    <w:rsid w:val="000E4EA3"/>
    <w:rsid w:val="000E7B8C"/>
    <w:rsid w:val="000F317F"/>
    <w:rsid w:val="000F3D19"/>
    <w:rsid w:val="000F6E11"/>
    <w:rsid w:val="00110B1F"/>
    <w:rsid w:val="00112B8E"/>
    <w:rsid w:val="00112E12"/>
    <w:rsid w:val="00114E5A"/>
    <w:rsid w:val="001168E4"/>
    <w:rsid w:val="00116BE5"/>
    <w:rsid w:val="001227DA"/>
    <w:rsid w:val="001234BA"/>
    <w:rsid w:val="00125C83"/>
    <w:rsid w:val="001260F1"/>
    <w:rsid w:val="001261C2"/>
    <w:rsid w:val="001277A1"/>
    <w:rsid w:val="00127833"/>
    <w:rsid w:val="00130E54"/>
    <w:rsid w:val="0013108F"/>
    <w:rsid w:val="00132F1E"/>
    <w:rsid w:val="001344B7"/>
    <w:rsid w:val="0013473C"/>
    <w:rsid w:val="0013685D"/>
    <w:rsid w:val="00136D9B"/>
    <w:rsid w:val="001370E0"/>
    <w:rsid w:val="00137373"/>
    <w:rsid w:val="00142807"/>
    <w:rsid w:val="00143035"/>
    <w:rsid w:val="00150CE0"/>
    <w:rsid w:val="0015140C"/>
    <w:rsid w:val="001543D5"/>
    <w:rsid w:val="00164106"/>
    <w:rsid w:val="00164205"/>
    <w:rsid w:val="001657E8"/>
    <w:rsid w:val="00165B2E"/>
    <w:rsid w:val="00166A54"/>
    <w:rsid w:val="0017745C"/>
    <w:rsid w:val="0018197A"/>
    <w:rsid w:val="00181E25"/>
    <w:rsid w:val="00182064"/>
    <w:rsid w:val="00182462"/>
    <w:rsid w:val="00183A31"/>
    <w:rsid w:val="001868FE"/>
    <w:rsid w:val="0019209A"/>
    <w:rsid w:val="0019216F"/>
    <w:rsid w:val="001A534D"/>
    <w:rsid w:val="001A66BB"/>
    <w:rsid w:val="001B2B83"/>
    <w:rsid w:val="001C053A"/>
    <w:rsid w:val="001C07C9"/>
    <w:rsid w:val="001C1C51"/>
    <w:rsid w:val="001C25DE"/>
    <w:rsid w:val="001C3245"/>
    <w:rsid w:val="001C4C12"/>
    <w:rsid w:val="001D0E39"/>
    <w:rsid w:val="001D0F8B"/>
    <w:rsid w:val="001D1460"/>
    <w:rsid w:val="001D17F2"/>
    <w:rsid w:val="001D1DA9"/>
    <w:rsid w:val="001D21F9"/>
    <w:rsid w:val="001D3D7D"/>
    <w:rsid w:val="001E0A86"/>
    <w:rsid w:val="001E213D"/>
    <w:rsid w:val="001E216D"/>
    <w:rsid w:val="001E3C5C"/>
    <w:rsid w:val="001E4DDC"/>
    <w:rsid w:val="001E5D82"/>
    <w:rsid w:val="001E5DE8"/>
    <w:rsid w:val="001E7718"/>
    <w:rsid w:val="001F1905"/>
    <w:rsid w:val="001F27DE"/>
    <w:rsid w:val="001F4E47"/>
    <w:rsid w:val="001F6A93"/>
    <w:rsid w:val="001F76A3"/>
    <w:rsid w:val="001F7CC3"/>
    <w:rsid w:val="00200EE0"/>
    <w:rsid w:val="00203D97"/>
    <w:rsid w:val="00210A77"/>
    <w:rsid w:val="00215387"/>
    <w:rsid w:val="0021604F"/>
    <w:rsid w:val="00217203"/>
    <w:rsid w:val="00221CD0"/>
    <w:rsid w:val="00224F06"/>
    <w:rsid w:val="0022633E"/>
    <w:rsid w:val="00226EA3"/>
    <w:rsid w:val="002326F4"/>
    <w:rsid w:val="00234E4D"/>
    <w:rsid w:val="0023614A"/>
    <w:rsid w:val="00236253"/>
    <w:rsid w:val="00236D51"/>
    <w:rsid w:val="0024478E"/>
    <w:rsid w:val="00244941"/>
    <w:rsid w:val="00247753"/>
    <w:rsid w:val="002503C6"/>
    <w:rsid w:val="00262C86"/>
    <w:rsid w:val="00272039"/>
    <w:rsid w:val="00273C7B"/>
    <w:rsid w:val="0027429C"/>
    <w:rsid w:val="0028009E"/>
    <w:rsid w:val="00284F81"/>
    <w:rsid w:val="00293261"/>
    <w:rsid w:val="0029409A"/>
    <w:rsid w:val="002A23AF"/>
    <w:rsid w:val="002A2726"/>
    <w:rsid w:val="002A424B"/>
    <w:rsid w:val="002A5D1F"/>
    <w:rsid w:val="002B1187"/>
    <w:rsid w:val="002B380B"/>
    <w:rsid w:val="002B3A5A"/>
    <w:rsid w:val="002B7F12"/>
    <w:rsid w:val="002C21D3"/>
    <w:rsid w:val="002C3CFA"/>
    <w:rsid w:val="002C51AF"/>
    <w:rsid w:val="002D294B"/>
    <w:rsid w:val="002E18F9"/>
    <w:rsid w:val="002E3912"/>
    <w:rsid w:val="002F1AFA"/>
    <w:rsid w:val="002F1C91"/>
    <w:rsid w:val="002F2E0C"/>
    <w:rsid w:val="002F4F1D"/>
    <w:rsid w:val="002F63EE"/>
    <w:rsid w:val="00300146"/>
    <w:rsid w:val="00300ADE"/>
    <w:rsid w:val="003054B3"/>
    <w:rsid w:val="003068BD"/>
    <w:rsid w:val="0031257E"/>
    <w:rsid w:val="0031284A"/>
    <w:rsid w:val="00312AD6"/>
    <w:rsid w:val="00313B9D"/>
    <w:rsid w:val="00314A76"/>
    <w:rsid w:val="00314D7F"/>
    <w:rsid w:val="00316F39"/>
    <w:rsid w:val="0031702F"/>
    <w:rsid w:val="00326E0C"/>
    <w:rsid w:val="00331C4F"/>
    <w:rsid w:val="003335E4"/>
    <w:rsid w:val="00333998"/>
    <w:rsid w:val="00335564"/>
    <w:rsid w:val="00340638"/>
    <w:rsid w:val="00341A6A"/>
    <w:rsid w:val="00342D18"/>
    <w:rsid w:val="00343BED"/>
    <w:rsid w:val="00345ABC"/>
    <w:rsid w:val="00351FB4"/>
    <w:rsid w:val="003536F5"/>
    <w:rsid w:val="00353B7D"/>
    <w:rsid w:val="0036220E"/>
    <w:rsid w:val="00363ADC"/>
    <w:rsid w:val="00364CD6"/>
    <w:rsid w:val="00365392"/>
    <w:rsid w:val="00372BA0"/>
    <w:rsid w:val="0037385D"/>
    <w:rsid w:val="00382C6D"/>
    <w:rsid w:val="0038314A"/>
    <w:rsid w:val="003868CB"/>
    <w:rsid w:val="00390D5F"/>
    <w:rsid w:val="00392863"/>
    <w:rsid w:val="00394644"/>
    <w:rsid w:val="003946F0"/>
    <w:rsid w:val="003A0812"/>
    <w:rsid w:val="003A0F41"/>
    <w:rsid w:val="003A398F"/>
    <w:rsid w:val="003A4892"/>
    <w:rsid w:val="003A4F24"/>
    <w:rsid w:val="003A51BF"/>
    <w:rsid w:val="003A6728"/>
    <w:rsid w:val="003A6C73"/>
    <w:rsid w:val="003A723C"/>
    <w:rsid w:val="003B1C44"/>
    <w:rsid w:val="003B290B"/>
    <w:rsid w:val="003B72D9"/>
    <w:rsid w:val="003C33B7"/>
    <w:rsid w:val="003C4A01"/>
    <w:rsid w:val="003C5E5D"/>
    <w:rsid w:val="003D443C"/>
    <w:rsid w:val="003E22F5"/>
    <w:rsid w:val="003E6E1D"/>
    <w:rsid w:val="003E6F26"/>
    <w:rsid w:val="003F034B"/>
    <w:rsid w:val="003F466B"/>
    <w:rsid w:val="003F502A"/>
    <w:rsid w:val="003F6163"/>
    <w:rsid w:val="003F616D"/>
    <w:rsid w:val="0040020D"/>
    <w:rsid w:val="00400F1D"/>
    <w:rsid w:val="004012E5"/>
    <w:rsid w:val="00401B51"/>
    <w:rsid w:val="00405088"/>
    <w:rsid w:val="00405B21"/>
    <w:rsid w:val="0041387A"/>
    <w:rsid w:val="00413FEA"/>
    <w:rsid w:val="00414AA9"/>
    <w:rsid w:val="00415D7E"/>
    <w:rsid w:val="0041646E"/>
    <w:rsid w:val="004211A9"/>
    <w:rsid w:val="00423D14"/>
    <w:rsid w:val="00425626"/>
    <w:rsid w:val="00425D26"/>
    <w:rsid w:val="00430DAA"/>
    <w:rsid w:val="00431FF0"/>
    <w:rsid w:val="00437DE0"/>
    <w:rsid w:val="00442780"/>
    <w:rsid w:val="004437C7"/>
    <w:rsid w:val="0044658B"/>
    <w:rsid w:val="00450237"/>
    <w:rsid w:val="004507A6"/>
    <w:rsid w:val="004517AD"/>
    <w:rsid w:val="004557D6"/>
    <w:rsid w:val="004573D9"/>
    <w:rsid w:val="00457677"/>
    <w:rsid w:val="00463383"/>
    <w:rsid w:val="00466428"/>
    <w:rsid w:val="0046729B"/>
    <w:rsid w:val="0046741F"/>
    <w:rsid w:val="0047096E"/>
    <w:rsid w:val="00470E5C"/>
    <w:rsid w:val="004715EE"/>
    <w:rsid w:val="0047452B"/>
    <w:rsid w:val="00475390"/>
    <w:rsid w:val="00475A4B"/>
    <w:rsid w:val="00475FB7"/>
    <w:rsid w:val="004768B0"/>
    <w:rsid w:val="0048012E"/>
    <w:rsid w:val="004823B1"/>
    <w:rsid w:val="00482E32"/>
    <w:rsid w:val="004842E4"/>
    <w:rsid w:val="0049523A"/>
    <w:rsid w:val="004961B1"/>
    <w:rsid w:val="00496F5D"/>
    <w:rsid w:val="004979F5"/>
    <w:rsid w:val="00497B31"/>
    <w:rsid w:val="00497BD1"/>
    <w:rsid w:val="004A1262"/>
    <w:rsid w:val="004A1580"/>
    <w:rsid w:val="004A2C08"/>
    <w:rsid w:val="004A5722"/>
    <w:rsid w:val="004B4A21"/>
    <w:rsid w:val="004B4B7D"/>
    <w:rsid w:val="004B5CED"/>
    <w:rsid w:val="004B7D6D"/>
    <w:rsid w:val="004C3B25"/>
    <w:rsid w:val="004C4BCC"/>
    <w:rsid w:val="004C53B0"/>
    <w:rsid w:val="004C5745"/>
    <w:rsid w:val="004C6357"/>
    <w:rsid w:val="004D214D"/>
    <w:rsid w:val="004E014F"/>
    <w:rsid w:val="004E1410"/>
    <w:rsid w:val="004E1F29"/>
    <w:rsid w:val="004E43EF"/>
    <w:rsid w:val="004E593B"/>
    <w:rsid w:val="004E6120"/>
    <w:rsid w:val="004E6B52"/>
    <w:rsid w:val="004F06DC"/>
    <w:rsid w:val="004F09A0"/>
    <w:rsid w:val="004F35C3"/>
    <w:rsid w:val="00500D34"/>
    <w:rsid w:val="00500DFF"/>
    <w:rsid w:val="005017AD"/>
    <w:rsid w:val="00501B80"/>
    <w:rsid w:val="00501E10"/>
    <w:rsid w:val="00501FCC"/>
    <w:rsid w:val="00505D67"/>
    <w:rsid w:val="00510936"/>
    <w:rsid w:val="00511D3D"/>
    <w:rsid w:val="005152A5"/>
    <w:rsid w:val="00515C1A"/>
    <w:rsid w:val="0051710A"/>
    <w:rsid w:val="0052199F"/>
    <w:rsid w:val="00522E77"/>
    <w:rsid w:val="00522E80"/>
    <w:rsid w:val="005231A9"/>
    <w:rsid w:val="00523F9F"/>
    <w:rsid w:val="0052613E"/>
    <w:rsid w:val="005306B4"/>
    <w:rsid w:val="00531048"/>
    <w:rsid w:val="0053478D"/>
    <w:rsid w:val="0054004E"/>
    <w:rsid w:val="0054119D"/>
    <w:rsid w:val="00545038"/>
    <w:rsid w:val="0055013C"/>
    <w:rsid w:val="00554713"/>
    <w:rsid w:val="0055578B"/>
    <w:rsid w:val="00557449"/>
    <w:rsid w:val="0055749D"/>
    <w:rsid w:val="00557A6B"/>
    <w:rsid w:val="00563741"/>
    <w:rsid w:val="00563A75"/>
    <w:rsid w:val="0057296C"/>
    <w:rsid w:val="0057309E"/>
    <w:rsid w:val="00573C53"/>
    <w:rsid w:val="00574F9A"/>
    <w:rsid w:val="0057504B"/>
    <w:rsid w:val="00575F2F"/>
    <w:rsid w:val="0057760D"/>
    <w:rsid w:val="00581A08"/>
    <w:rsid w:val="00583045"/>
    <w:rsid w:val="00585469"/>
    <w:rsid w:val="00585F99"/>
    <w:rsid w:val="005908D1"/>
    <w:rsid w:val="00591C0C"/>
    <w:rsid w:val="00595C5B"/>
    <w:rsid w:val="0059636A"/>
    <w:rsid w:val="00597360"/>
    <w:rsid w:val="005A5FE8"/>
    <w:rsid w:val="005A6313"/>
    <w:rsid w:val="005A7564"/>
    <w:rsid w:val="005A7F9F"/>
    <w:rsid w:val="005B06E6"/>
    <w:rsid w:val="005B228F"/>
    <w:rsid w:val="005B22CB"/>
    <w:rsid w:val="005B370B"/>
    <w:rsid w:val="005B4122"/>
    <w:rsid w:val="005C7013"/>
    <w:rsid w:val="005C7245"/>
    <w:rsid w:val="005C7301"/>
    <w:rsid w:val="005D24EA"/>
    <w:rsid w:val="005D3DB6"/>
    <w:rsid w:val="005D76A0"/>
    <w:rsid w:val="005E070B"/>
    <w:rsid w:val="005E2BCE"/>
    <w:rsid w:val="005E4568"/>
    <w:rsid w:val="005F161B"/>
    <w:rsid w:val="005F2E0B"/>
    <w:rsid w:val="005F405F"/>
    <w:rsid w:val="005F6EEB"/>
    <w:rsid w:val="00602980"/>
    <w:rsid w:val="0060378F"/>
    <w:rsid w:val="00603E22"/>
    <w:rsid w:val="00604934"/>
    <w:rsid w:val="0060519D"/>
    <w:rsid w:val="0061167C"/>
    <w:rsid w:val="00611967"/>
    <w:rsid w:val="006143E9"/>
    <w:rsid w:val="00614FF8"/>
    <w:rsid w:val="0062105B"/>
    <w:rsid w:val="0062485E"/>
    <w:rsid w:val="006262EB"/>
    <w:rsid w:val="0062642D"/>
    <w:rsid w:val="0063032D"/>
    <w:rsid w:val="0063060D"/>
    <w:rsid w:val="00634D5E"/>
    <w:rsid w:val="00637EF8"/>
    <w:rsid w:val="00640C73"/>
    <w:rsid w:val="006437C4"/>
    <w:rsid w:val="0064564F"/>
    <w:rsid w:val="00646B0C"/>
    <w:rsid w:val="00650FA2"/>
    <w:rsid w:val="00655ECF"/>
    <w:rsid w:val="00661104"/>
    <w:rsid w:val="00661E66"/>
    <w:rsid w:val="006664A1"/>
    <w:rsid w:val="00671EA4"/>
    <w:rsid w:val="0067579F"/>
    <w:rsid w:val="00677F68"/>
    <w:rsid w:val="00687113"/>
    <w:rsid w:val="006970CB"/>
    <w:rsid w:val="006A03EC"/>
    <w:rsid w:val="006A0F74"/>
    <w:rsid w:val="006A1310"/>
    <w:rsid w:val="006A1F7C"/>
    <w:rsid w:val="006A236A"/>
    <w:rsid w:val="006A489A"/>
    <w:rsid w:val="006B03A0"/>
    <w:rsid w:val="006B1652"/>
    <w:rsid w:val="006B25FB"/>
    <w:rsid w:val="006B336A"/>
    <w:rsid w:val="006B3F35"/>
    <w:rsid w:val="006B4215"/>
    <w:rsid w:val="006B55BC"/>
    <w:rsid w:val="006B5D65"/>
    <w:rsid w:val="006B7750"/>
    <w:rsid w:val="006C002D"/>
    <w:rsid w:val="006C2B0D"/>
    <w:rsid w:val="006D0383"/>
    <w:rsid w:val="006D41DA"/>
    <w:rsid w:val="006D5CD0"/>
    <w:rsid w:val="006D7CCD"/>
    <w:rsid w:val="006D7FDF"/>
    <w:rsid w:val="006E099F"/>
    <w:rsid w:val="006E379B"/>
    <w:rsid w:val="006F1F13"/>
    <w:rsid w:val="006F2FA8"/>
    <w:rsid w:val="006F4153"/>
    <w:rsid w:val="006F4C34"/>
    <w:rsid w:val="006F5684"/>
    <w:rsid w:val="007002B3"/>
    <w:rsid w:val="007052F5"/>
    <w:rsid w:val="00706563"/>
    <w:rsid w:val="00706C71"/>
    <w:rsid w:val="00707667"/>
    <w:rsid w:val="00710075"/>
    <w:rsid w:val="00710A84"/>
    <w:rsid w:val="00710D7D"/>
    <w:rsid w:val="00710EEF"/>
    <w:rsid w:val="00712F81"/>
    <w:rsid w:val="00717DA8"/>
    <w:rsid w:val="00724F23"/>
    <w:rsid w:val="00731667"/>
    <w:rsid w:val="007317E0"/>
    <w:rsid w:val="00732122"/>
    <w:rsid w:val="007344DB"/>
    <w:rsid w:val="00735F96"/>
    <w:rsid w:val="00737DF3"/>
    <w:rsid w:val="00741254"/>
    <w:rsid w:val="00743208"/>
    <w:rsid w:val="007439A9"/>
    <w:rsid w:val="007447C8"/>
    <w:rsid w:val="00750DDC"/>
    <w:rsid w:val="00751B5D"/>
    <w:rsid w:val="0075204F"/>
    <w:rsid w:val="007527D5"/>
    <w:rsid w:val="00753963"/>
    <w:rsid w:val="00754AF8"/>
    <w:rsid w:val="00755DAF"/>
    <w:rsid w:val="00760292"/>
    <w:rsid w:val="0076298F"/>
    <w:rsid w:val="007634B3"/>
    <w:rsid w:val="0076409F"/>
    <w:rsid w:val="00767D97"/>
    <w:rsid w:val="00774D77"/>
    <w:rsid w:val="0077680D"/>
    <w:rsid w:val="007770DA"/>
    <w:rsid w:val="00784C3D"/>
    <w:rsid w:val="0079602D"/>
    <w:rsid w:val="007A05B9"/>
    <w:rsid w:val="007A0861"/>
    <w:rsid w:val="007A2818"/>
    <w:rsid w:val="007A3824"/>
    <w:rsid w:val="007A4539"/>
    <w:rsid w:val="007A5722"/>
    <w:rsid w:val="007A79AD"/>
    <w:rsid w:val="007B0259"/>
    <w:rsid w:val="007B03F8"/>
    <w:rsid w:val="007B64B0"/>
    <w:rsid w:val="007C3D2E"/>
    <w:rsid w:val="007C4EFD"/>
    <w:rsid w:val="007C5F81"/>
    <w:rsid w:val="007C6367"/>
    <w:rsid w:val="007C6CCE"/>
    <w:rsid w:val="007C71E5"/>
    <w:rsid w:val="007D03C7"/>
    <w:rsid w:val="007D3176"/>
    <w:rsid w:val="007D62A4"/>
    <w:rsid w:val="007D6600"/>
    <w:rsid w:val="007E1434"/>
    <w:rsid w:val="007E32BC"/>
    <w:rsid w:val="007E577A"/>
    <w:rsid w:val="007F08C2"/>
    <w:rsid w:val="007F154F"/>
    <w:rsid w:val="007F72AE"/>
    <w:rsid w:val="0080599C"/>
    <w:rsid w:val="00806E0F"/>
    <w:rsid w:val="008109DD"/>
    <w:rsid w:val="00812010"/>
    <w:rsid w:val="0081392B"/>
    <w:rsid w:val="00815443"/>
    <w:rsid w:val="00815578"/>
    <w:rsid w:val="00821A01"/>
    <w:rsid w:val="00822680"/>
    <w:rsid w:val="00823DDC"/>
    <w:rsid w:val="00830EA6"/>
    <w:rsid w:val="008443ED"/>
    <w:rsid w:val="0084691C"/>
    <w:rsid w:val="00846EB0"/>
    <w:rsid w:val="008477B9"/>
    <w:rsid w:val="00851C2C"/>
    <w:rsid w:val="00851CE6"/>
    <w:rsid w:val="0085312E"/>
    <w:rsid w:val="00856335"/>
    <w:rsid w:val="00860CEF"/>
    <w:rsid w:val="008632A3"/>
    <w:rsid w:val="008725EE"/>
    <w:rsid w:val="00874812"/>
    <w:rsid w:val="008850A2"/>
    <w:rsid w:val="008853CA"/>
    <w:rsid w:val="00885456"/>
    <w:rsid w:val="008857E2"/>
    <w:rsid w:val="00885D26"/>
    <w:rsid w:val="00887DD9"/>
    <w:rsid w:val="00891AF2"/>
    <w:rsid w:val="00895510"/>
    <w:rsid w:val="0089755F"/>
    <w:rsid w:val="00897805"/>
    <w:rsid w:val="008A485E"/>
    <w:rsid w:val="008B0FBD"/>
    <w:rsid w:val="008B5F0F"/>
    <w:rsid w:val="008B7190"/>
    <w:rsid w:val="008C06E9"/>
    <w:rsid w:val="008C0F6D"/>
    <w:rsid w:val="008C1516"/>
    <w:rsid w:val="008C2EC7"/>
    <w:rsid w:val="008C34E9"/>
    <w:rsid w:val="008D10C9"/>
    <w:rsid w:val="008D6E50"/>
    <w:rsid w:val="008D7926"/>
    <w:rsid w:val="008E2AE7"/>
    <w:rsid w:val="008E357E"/>
    <w:rsid w:val="008E4062"/>
    <w:rsid w:val="008E4A61"/>
    <w:rsid w:val="008E4C49"/>
    <w:rsid w:val="008E58FE"/>
    <w:rsid w:val="008F047F"/>
    <w:rsid w:val="008F19B7"/>
    <w:rsid w:val="008F1CD2"/>
    <w:rsid w:val="008F1E75"/>
    <w:rsid w:val="008F2486"/>
    <w:rsid w:val="008F68F0"/>
    <w:rsid w:val="008F7488"/>
    <w:rsid w:val="009009D8"/>
    <w:rsid w:val="00904616"/>
    <w:rsid w:val="00905AAA"/>
    <w:rsid w:val="00906339"/>
    <w:rsid w:val="00906E79"/>
    <w:rsid w:val="00907D78"/>
    <w:rsid w:val="00912677"/>
    <w:rsid w:val="009141C1"/>
    <w:rsid w:val="00915089"/>
    <w:rsid w:val="00915A0A"/>
    <w:rsid w:val="0091603E"/>
    <w:rsid w:val="009200D0"/>
    <w:rsid w:val="00921361"/>
    <w:rsid w:val="00921C86"/>
    <w:rsid w:val="0092580F"/>
    <w:rsid w:val="00935876"/>
    <w:rsid w:val="00935BA0"/>
    <w:rsid w:val="00936A7C"/>
    <w:rsid w:val="009404EB"/>
    <w:rsid w:val="00940E79"/>
    <w:rsid w:val="009414B2"/>
    <w:rsid w:val="0094755E"/>
    <w:rsid w:val="00950440"/>
    <w:rsid w:val="00951737"/>
    <w:rsid w:val="00952726"/>
    <w:rsid w:val="00954E24"/>
    <w:rsid w:val="00955A3A"/>
    <w:rsid w:val="00956821"/>
    <w:rsid w:val="00957E66"/>
    <w:rsid w:val="00962673"/>
    <w:rsid w:val="00966962"/>
    <w:rsid w:val="00967F84"/>
    <w:rsid w:val="009713C7"/>
    <w:rsid w:val="00971728"/>
    <w:rsid w:val="00971F79"/>
    <w:rsid w:val="00973040"/>
    <w:rsid w:val="009734C7"/>
    <w:rsid w:val="00974441"/>
    <w:rsid w:val="00976D5D"/>
    <w:rsid w:val="00977F52"/>
    <w:rsid w:val="009826E3"/>
    <w:rsid w:val="00982AA1"/>
    <w:rsid w:val="009840A0"/>
    <w:rsid w:val="00986E53"/>
    <w:rsid w:val="00987B2A"/>
    <w:rsid w:val="00996B74"/>
    <w:rsid w:val="009A03E6"/>
    <w:rsid w:val="009A0F33"/>
    <w:rsid w:val="009A26DA"/>
    <w:rsid w:val="009A2ED4"/>
    <w:rsid w:val="009A3DB3"/>
    <w:rsid w:val="009A53D6"/>
    <w:rsid w:val="009A7C00"/>
    <w:rsid w:val="009B10D5"/>
    <w:rsid w:val="009B1A0A"/>
    <w:rsid w:val="009B4EAA"/>
    <w:rsid w:val="009B6180"/>
    <w:rsid w:val="009B640D"/>
    <w:rsid w:val="009B740C"/>
    <w:rsid w:val="009C3F30"/>
    <w:rsid w:val="009C50FD"/>
    <w:rsid w:val="009C5A82"/>
    <w:rsid w:val="009C611C"/>
    <w:rsid w:val="009C6686"/>
    <w:rsid w:val="009D1725"/>
    <w:rsid w:val="009D3A59"/>
    <w:rsid w:val="009D3A5F"/>
    <w:rsid w:val="009D5164"/>
    <w:rsid w:val="009D5668"/>
    <w:rsid w:val="009E01CF"/>
    <w:rsid w:val="009E23CD"/>
    <w:rsid w:val="009E5E2C"/>
    <w:rsid w:val="009E6DB9"/>
    <w:rsid w:val="009F46C5"/>
    <w:rsid w:val="00A02D04"/>
    <w:rsid w:val="00A045E6"/>
    <w:rsid w:val="00A04727"/>
    <w:rsid w:val="00A04ACB"/>
    <w:rsid w:val="00A052A7"/>
    <w:rsid w:val="00A060C7"/>
    <w:rsid w:val="00A0657C"/>
    <w:rsid w:val="00A23CC4"/>
    <w:rsid w:val="00A244C1"/>
    <w:rsid w:val="00A3335D"/>
    <w:rsid w:val="00A34E06"/>
    <w:rsid w:val="00A36218"/>
    <w:rsid w:val="00A40A4F"/>
    <w:rsid w:val="00A40D45"/>
    <w:rsid w:val="00A4372A"/>
    <w:rsid w:val="00A4521E"/>
    <w:rsid w:val="00A4616F"/>
    <w:rsid w:val="00A46F35"/>
    <w:rsid w:val="00A53C87"/>
    <w:rsid w:val="00A55F43"/>
    <w:rsid w:val="00A56680"/>
    <w:rsid w:val="00A576D1"/>
    <w:rsid w:val="00A60404"/>
    <w:rsid w:val="00A6168D"/>
    <w:rsid w:val="00A623D6"/>
    <w:rsid w:val="00A62AD1"/>
    <w:rsid w:val="00A63013"/>
    <w:rsid w:val="00A630F3"/>
    <w:rsid w:val="00A6402F"/>
    <w:rsid w:val="00A65C22"/>
    <w:rsid w:val="00A670C2"/>
    <w:rsid w:val="00A70F8F"/>
    <w:rsid w:val="00A73409"/>
    <w:rsid w:val="00A74616"/>
    <w:rsid w:val="00A76F4F"/>
    <w:rsid w:val="00A77802"/>
    <w:rsid w:val="00A8084A"/>
    <w:rsid w:val="00A854AB"/>
    <w:rsid w:val="00A860A1"/>
    <w:rsid w:val="00A8687D"/>
    <w:rsid w:val="00A87322"/>
    <w:rsid w:val="00A924DA"/>
    <w:rsid w:val="00A9395B"/>
    <w:rsid w:val="00A95289"/>
    <w:rsid w:val="00A96A90"/>
    <w:rsid w:val="00AA294E"/>
    <w:rsid w:val="00AA2C1F"/>
    <w:rsid w:val="00AA31CB"/>
    <w:rsid w:val="00AA43B5"/>
    <w:rsid w:val="00AA56A8"/>
    <w:rsid w:val="00AA58EE"/>
    <w:rsid w:val="00AA5B2C"/>
    <w:rsid w:val="00AA6005"/>
    <w:rsid w:val="00AB5E84"/>
    <w:rsid w:val="00AC3164"/>
    <w:rsid w:val="00AC3CDA"/>
    <w:rsid w:val="00AC5438"/>
    <w:rsid w:val="00AC6B33"/>
    <w:rsid w:val="00AD1C90"/>
    <w:rsid w:val="00AD2406"/>
    <w:rsid w:val="00AD2B88"/>
    <w:rsid w:val="00AD3E28"/>
    <w:rsid w:val="00AD5B5E"/>
    <w:rsid w:val="00AD64A9"/>
    <w:rsid w:val="00AE3BE1"/>
    <w:rsid w:val="00AE476A"/>
    <w:rsid w:val="00AE4B27"/>
    <w:rsid w:val="00AE7141"/>
    <w:rsid w:val="00AE71D0"/>
    <w:rsid w:val="00AE7560"/>
    <w:rsid w:val="00AE7880"/>
    <w:rsid w:val="00AE7E49"/>
    <w:rsid w:val="00AF0129"/>
    <w:rsid w:val="00AF036F"/>
    <w:rsid w:val="00AF0812"/>
    <w:rsid w:val="00AF2C84"/>
    <w:rsid w:val="00AF32EC"/>
    <w:rsid w:val="00AF43CF"/>
    <w:rsid w:val="00AF6600"/>
    <w:rsid w:val="00B04533"/>
    <w:rsid w:val="00B04B6A"/>
    <w:rsid w:val="00B05EB9"/>
    <w:rsid w:val="00B074BC"/>
    <w:rsid w:val="00B07A88"/>
    <w:rsid w:val="00B07D9F"/>
    <w:rsid w:val="00B10B6F"/>
    <w:rsid w:val="00B1365F"/>
    <w:rsid w:val="00B139CF"/>
    <w:rsid w:val="00B15401"/>
    <w:rsid w:val="00B15586"/>
    <w:rsid w:val="00B20673"/>
    <w:rsid w:val="00B2241B"/>
    <w:rsid w:val="00B22709"/>
    <w:rsid w:val="00B32289"/>
    <w:rsid w:val="00B32510"/>
    <w:rsid w:val="00B37C25"/>
    <w:rsid w:val="00B42CB4"/>
    <w:rsid w:val="00B44D0C"/>
    <w:rsid w:val="00B458C8"/>
    <w:rsid w:val="00B4699B"/>
    <w:rsid w:val="00B51C91"/>
    <w:rsid w:val="00B54945"/>
    <w:rsid w:val="00B54BDE"/>
    <w:rsid w:val="00B54C47"/>
    <w:rsid w:val="00B5584A"/>
    <w:rsid w:val="00B5762B"/>
    <w:rsid w:val="00B57AD9"/>
    <w:rsid w:val="00B57E5C"/>
    <w:rsid w:val="00B60609"/>
    <w:rsid w:val="00B61D3F"/>
    <w:rsid w:val="00B62262"/>
    <w:rsid w:val="00B66A41"/>
    <w:rsid w:val="00B72632"/>
    <w:rsid w:val="00B736B3"/>
    <w:rsid w:val="00B73FA9"/>
    <w:rsid w:val="00B75463"/>
    <w:rsid w:val="00B76A0C"/>
    <w:rsid w:val="00B76EAA"/>
    <w:rsid w:val="00B82B0B"/>
    <w:rsid w:val="00B832F8"/>
    <w:rsid w:val="00B84779"/>
    <w:rsid w:val="00B84E2F"/>
    <w:rsid w:val="00B850E0"/>
    <w:rsid w:val="00B85E4F"/>
    <w:rsid w:val="00B87439"/>
    <w:rsid w:val="00B8768C"/>
    <w:rsid w:val="00B90286"/>
    <w:rsid w:val="00B902C0"/>
    <w:rsid w:val="00B9201A"/>
    <w:rsid w:val="00B920CF"/>
    <w:rsid w:val="00B9294F"/>
    <w:rsid w:val="00B92F64"/>
    <w:rsid w:val="00B9466D"/>
    <w:rsid w:val="00B95825"/>
    <w:rsid w:val="00BA2ADC"/>
    <w:rsid w:val="00BA3E2B"/>
    <w:rsid w:val="00BA5F61"/>
    <w:rsid w:val="00BB0C6C"/>
    <w:rsid w:val="00BB29DA"/>
    <w:rsid w:val="00BB2C18"/>
    <w:rsid w:val="00BB2F38"/>
    <w:rsid w:val="00BB412F"/>
    <w:rsid w:val="00BB5592"/>
    <w:rsid w:val="00BB69CE"/>
    <w:rsid w:val="00BB6D12"/>
    <w:rsid w:val="00BC0626"/>
    <w:rsid w:val="00BC0C5F"/>
    <w:rsid w:val="00BC1358"/>
    <w:rsid w:val="00BC1C23"/>
    <w:rsid w:val="00BC3F31"/>
    <w:rsid w:val="00BC472A"/>
    <w:rsid w:val="00BC6168"/>
    <w:rsid w:val="00BC6282"/>
    <w:rsid w:val="00BD0D41"/>
    <w:rsid w:val="00BD1F80"/>
    <w:rsid w:val="00BD240A"/>
    <w:rsid w:val="00BD272D"/>
    <w:rsid w:val="00BD2D44"/>
    <w:rsid w:val="00BD2E7E"/>
    <w:rsid w:val="00BD5518"/>
    <w:rsid w:val="00BD5940"/>
    <w:rsid w:val="00BD6B7E"/>
    <w:rsid w:val="00BE10E0"/>
    <w:rsid w:val="00BE134C"/>
    <w:rsid w:val="00BE13C3"/>
    <w:rsid w:val="00BE3A33"/>
    <w:rsid w:val="00BE4CB0"/>
    <w:rsid w:val="00BE679A"/>
    <w:rsid w:val="00BF2123"/>
    <w:rsid w:val="00BF2CC4"/>
    <w:rsid w:val="00BF7962"/>
    <w:rsid w:val="00C0368A"/>
    <w:rsid w:val="00C0542A"/>
    <w:rsid w:val="00C0577F"/>
    <w:rsid w:val="00C05BF3"/>
    <w:rsid w:val="00C07A5F"/>
    <w:rsid w:val="00C1031C"/>
    <w:rsid w:val="00C124A1"/>
    <w:rsid w:val="00C41443"/>
    <w:rsid w:val="00C42FBB"/>
    <w:rsid w:val="00C43D39"/>
    <w:rsid w:val="00C45718"/>
    <w:rsid w:val="00C45A64"/>
    <w:rsid w:val="00C4675F"/>
    <w:rsid w:val="00C54E30"/>
    <w:rsid w:val="00C55316"/>
    <w:rsid w:val="00C6308D"/>
    <w:rsid w:val="00C64708"/>
    <w:rsid w:val="00C65539"/>
    <w:rsid w:val="00C72605"/>
    <w:rsid w:val="00C748AD"/>
    <w:rsid w:val="00C81DCE"/>
    <w:rsid w:val="00C82624"/>
    <w:rsid w:val="00C829C5"/>
    <w:rsid w:val="00C82BD7"/>
    <w:rsid w:val="00C82BF9"/>
    <w:rsid w:val="00C834A7"/>
    <w:rsid w:val="00C852E8"/>
    <w:rsid w:val="00C866AD"/>
    <w:rsid w:val="00C87129"/>
    <w:rsid w:val="00C871B5"/>
    <w:rsid w:val="00C90A25"/>
    <w:rsid w:val="00C90FE0"/>
    <w:rsid w:val="00C91814"/>
    <w:rsid w:val="00C92A7C"/>
    <w:rsid w:val="00C94919"/>
    <w:rsid w:val="00C94E14"/>
    <w:rsid w:val="00C95AD5"/>
    <w:rsid w:val="00C97A88"/>
    <w:rsid w:val="00CA1F59"/>
    <w:rsid w:val="00CA4DCF"/>
    <w:rsid w:val="00CB1335"/>
    <w:rsid w:val="00CB363F"/>
    <w:rsid w:val="00CB40D6"/>
    <w:rsid w:val="00CB7FF7"/>
    <w:rsid w:val="00CC198E"/>
    <w:rsid w:val="00CC1D99"/>
    <w:rsid w:val="00CC27E2"/>
    <w:rsid w:val="00CC3222"/>
    <w:rsid w:val="00CC3424"/>
    <w:rsid w:val="00CD0368"/>
    <w:rsid w:val="00CD03CC"/>
    <w:rsid w:val="00CD0A31"/>
    <w:rsid w:val="00CD2BD3"/>
    <w:rsid w:val="00CD2F52"/>
    <w:rsid w:val="00CD37E8"/>
    <w:rsid w:val="00CD4B1C"/>
    <w:rsid w:val="00CE0918"/>
    <w:rsid w:val="00CE3282"/>
    <w:rsid w:val="00CE4D2F"/>
    <w:rsid w:val="00CE63FE"/>
    <w:rsid w:val="00CF2985"/>
    <w:rsid w:val="00CF6F0E"/>
    <w:rsid w:val="00CF7BEB"/>
    <w:rsid w:val="00CF7FF9"/>
    <w:rsid w:val="00D02DE0"/>
    <w:rsid w:val="00D02F18"/>
    <w:rsid w:val="00D03011"/>
    <w:rsid w:val="00D030EA"/>
    <w:rsid w:val="00D034AD"/>
    <w:rsid w:val="00D04AFF"/>
    <w:rsid w:val="00D06C6F"/>
    <w:rsid w:val="00D11579"/>
    <w:rsid w:val="00D12BFF"/>
    <w:rsid w:val="00D1742F"/>
    <w:rsid w:val="00D17C54"/>
    <w:rsid w:val="00D228D8"/>
    <w:rsid w:val="00D22D19"/>
    <w:rsid w:val="00D235F0"/>
    <w:rsid w:val="00D25248"/>
    <w:rsid w:val="00D30929"/>
    <w:rsid w:val="00D315B2"/>
    <w:rsid w:val="00D32869"/>
    <w:rsid w:val="00D36E9A"/>
    <w:rsid w:val="00D37AA9"/>
    <w:rsid w:val="00D4512D"/>
    <w:rsid w:val="00D46AD9"/>
    <w:rsid w:val="00D47119"/>
    <w:rsid w:val="00D47468"/>
    <w:rsid w:val="00D51116"/>
    <w:rsid w:val="00D54903"/>
    <w:rsid w:val="00D572CE"/>
    <w:rsid w:val="00D57314"/>
    <w:rsid w:val="00D604B5"/>
    <w:rsid w:val="00D61772"/>
    <w:rsid w:val="00D63961"/>
    <w:rsid w:val="00D74B39"/>
    <w:rsid w:val="00D81805"/>
    <w:rsid w:val="00D81FEE"/>
    <w:rsid w:val="00D84148"/>
    <w:rsid w:val="00D86B8A"/>
    <w:rsid w:val="00D878A3"/>
    <w:rsid w:val="00D87A39"/>
    <w:rsid w:val="00D911D7"/>
    <w:rsid w:val="00D93458"/>
    <w:rsid w:val="00D93706"/>
    <w:rsid w:val="00D969E3"/>
    <w:rsid w:val="00D96F11"/>
    <w:rsid w:val="00DA0C86"/>
    <w:rsid w:val="00DA102D"/>
    <w:rsid w:val="00DA1D46"/>
    <w:rsid w:val="00DA52DC"/>
    <w:rsid w:val="00DA583B"/>
    <w:rsid w:val="00DA63B4"/>
    <w:rsid w:val="00DB0592"/>
    <w:rsid w:val="00DB1CA9"/>
    <w:rsid w:val="00DB5C07"/>
    <w:rsid w:val="00DC067E"/>
    <w:rsid w:val="00DC24D3"/>
    <w:rsid w:val="00DC4DE7"/>
    <w:rsid w:val="00DC546E"/>
    <w:rsid w:val="00DC61D9"/>
    <w:rsid w:val="00DC7D2E"/>
    <w:rsid w:val="00DD325C"/>
    <w:rsid w:val="00DD4ED5"/>
    <w:rsid w:val="00DD52D6"/>
    <w:rsid w:val="00DE0697"/>
    <w:rsid w:val="00DE1442"/>
    <w:rsid w:val="00DE4D12"/>
    <w:rsid w:val="00DF1DCD"/>
    <w:rsid w:val="00DF4294"/>
    <w:rsid w:val="00DF49D3"/>
    <w:rsid w:val="00DF6A2C"/>
    <w:rsid w:val="00E002CC"/>
    <w:rsid w:val="00E02F1C"/>
    <w:rsid w:val="00E037A7"/>
    <w:rsid w:val="00E0614C"/>
    <w:rsid w:val="00E111B7"/>
    <w:rsid w:val="00E1690A"/>
    <w:rsid w:val="00E21184"/>
    <w:rsid w:val="00E2289F"/>
    <w:rsid w:val="00E240C3"/>
    <w:rsid w:val="00E30D33"/>
    <w:rsid w:val="00E3388C"/>
    <w:rsid w:val="00E33A0E"/>
    <w:rsid w:val="00E33A21"/>
    <w:rsid w:val="00E34448"/>
    <w:rsid w:val="00E3547A"/>
    <w:rsid w:val="00E3584A"/>
    <w:rsid w:val="00E36834"/>
    <w:rsid w:val="00E36FCA"/>
    <w:rsid w:val="00E3745D"/>
    <w:rsid w:val="00E37D8A"/>
    <w:rsid w:val="00E40209"/>
    <w:rsid w:val="00E4519F"/>
    <w:rsid w:val="00E46BF0"/>
    <w:rsid w:val="00E53488"/>
    <w:rsid w:val="00E53911"/>
    <w:rsid w:val="00E541E3"/>
    <w:rsid w:val="00E5601A"/>
    <w:rsid w:val="00E57E7A"/>
    <w:rsid w:val="00E60F8D"/>
    <w:rsid w:val="00E616F5"/>
    <w:rsid w:val="00E61B0B"/>
    <w:rsid w:val="00E62A3C"/>
    <w:rsid w:val="00E62A79"/>
    <w:rsid w:val="00E647AA"/>
    <w:rsid w:val="00E64FB6"/>
    <w:rsid w:val="00E658F6"/>
    <w:rsid w:val="00E662CF"/>
    <w:rsid w:val="00E678C3"/>
    <w:rsid w:val="00E722E1"/>
    <w:rsid w:val="00E76B96"/>
    <w:rsid w:val="00E80DD1"/>
    <w:rsid w:val="00E83DFD"/>
    <w:rsid w:val="00E86461"/>
    <w:rsid w:val="00E87CEB"/>
    <w:rsid w:val="00E9029E"/>
    <w:rsid w:val="00E95B67"/>
    <w:rsid w:val="00E971F9"/>
    <w:rsid w:val="00EA16A1"/>
    <w:rsid w:val="00EA1A39"/>
    <w:rsid w:val="00EA2E4E"/>
    <w:rsid w:val="00EA6FAE"/>
    <w:rsid w:val="00EA78AC"/>
    <w:rsid w:val="00EB235B"/>
    <w:rsid w:val="00EB2F8F"/>
    <w:rsid w:val="00EB3F0F"/>
    <w:rsid w:val="00EB4A72"/>
    <w:rsid w:val="00EB7E29"/>
    <w:rsid w:val="00EC246E"/>
    <w:rsid w:val="00EC2955"/>
    <w:rsid w:val="00EC2AB9"/>
    <w:rsid w:val="00EC3623"/>
    <w:rsid w:val="00EC672D"/>
    <w:rsid w:val="00ED1CB0"/>
    <w:rsid w:val="00ED217F"/>
    <w:rsid w:val="00ED3EEC"/>
    <w:rsid w:val="00EE05EC"/>
    <w:rsid w:val="00EE0753"/>
    <w:rsid w:val="00EE40F8"/>
    <w:rsid w:val="00EE7BE4"/>
    <w:rsid w:val="00EF0E4B"/>
    <w:rsid w:val="00EF1088"/>
    <w:rsid w:val="00EF1D22"/>
    <w:rsid w:val="00F002E2"/>
    <w:rsid w:val="00F021E9"/>
    <w:rsid w:val="00F07583"/>
    <w:rsid w:val="00F07E60"/>
    <w:rsid w:val="00F1565B"/>
    <w:rsid w:val="00F2160E"/>
    <w:rsid w:val="00F21F2C"/>
    <w:rsid w:val="00F23D7E"/>
    <w:rsid w:val="00F25B13"/>
    <w:rsid w:val="00F267D3"/>
    <w:rsid w:val="00F26892"/>
    <w:rsid w:val="00F307D4"/>
    <w:rsid w:val="00F31DF2"/>
    <w:rsid w:val="00F33A82"/>
    <w:rsid w:val="00F3536A"/>
    <w:rsid w:val="00F35DC1"/>
    <w:rsid w:val="00F36BCD"/>
    <w:rsid w:val="00F447A0"/>
    <w:rsid w:val="00F455A0"/>
    <w:rsid w:val="00F46D77"/>
    <w:rsid w:val="00F47501"/>
    <w:rsid w:val="00F50004"/>
    <w:rsid w:val="00F562AD"/>
    <w:rsid w:val="00F56B6F"/>
    <w:rsid w:val="00F605B6"/>
    <w:rsid w:val="00F60A2F"/>
    <w:rsid w:val="00F63F9F"/>
    <w:rsid w:val="00F70D6B"/>
    <w:rsid w:val="00F70D6F"/>
    <w:rsid w:val="00F72894"/>
    <w:rsid w:val="00F74F41"/>
    <w:rsid w:val="00F75168"/>
    <w:rsid w:val="00F816F3"/>
    <w:rsid w:val="00F833C2"/>
    <w:rsid w:val="00F83BEB"/>
    <w:rsid w:val="00F840C7"/>
    <w:rsid w:val="00F86FDE"/>
    <w:rsid w:val="00F94310"/>
    <w:rsid w:val="00FA117B"/>
    <w:rsid w:val="00FA15B2"/>
    <w:rsid w:val="00FA30AA"/>
    <w:rsid w:val="00FB394B"/>
    <w:rsid w:val="00FB3C86"/>
    <w:rsid w:val="00FB4E13"/>
    <w:rsid w:val="00FB7B55"/>
    <w:rsid w:val="00FC23FB"/>
    <w:rsid w:val="00FC319A"/>
    <w:rsid w:val="00FC38BB"/>
    <w:rsid w:val="00FC5888"/>
    <w:rsid w:val="00FC672B"/>
    <w:rsid w:val="00FC6738"/>
    <w:rsid w:val="00FC7701"/>
    <w:rsid w:val="00FD169B"/>
    <w:rsid w:val="00FD18E9"/>
    <w:rsid w:val="00FD1A8A"/>
    <w:rsid w:val="00FD3D9D"/>
    <w:rsid w:val="00FE6773"/>
    <w:rsid w:val="00FE68D3"/>
    <w:rsid w:val="00FF015F"/>
    <w:rsid w:val="00FF4DA9"/>
    <w:rsid w:val="00FF53E8"/>
    <w:rsid w:val="00FF5582"/>
    <w:rsid w:val="00FF747F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paragraph" w:customStyle="1" w:styleId="tre">
    <w:name w:val="treść"/>
    <w:basedOn w:val="Normalny"/>
    <w:rsid w:val="00BC3F31"/>
    <w:pPr>
      <w:suppressAutoHyphens w:val="0"/>
      <w:spacing w:line="360" w:lineRule="auto"/>
    </w:pPr>
    <w:rPr>
      <w:rFonts w:ascii="Arial" w:hAnsi="Arial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E9029E"/>
  </w:style>
  <w:style w:type="character" w:styleId="Nierozpoznanawzmianka">
    <w:name w:val="Unresolved Mention"/>
    <w:basedOn w:val="Domylnaczcionkaakapitu"/>
    <w:uiPriority w:val="99"/>
    <w:semiHidden/>
    <w:unhideWhenUsed/>
    <w:rsid w:val="00FF4DA9"/>
    <w:rPr>
      <w:color w:val="605E5C"/>
      <w:shd w:val="clear" w:color="auto" w:fill="E1DFDD"/>
    </w:rPr>
  </w:style>
  <w:style w:type="character" w:customStyle="1" w:styleId="TekstpodstawowyZnak1">
    <w:name w:val="Tekst podstawowy Znak1"/>
    <w:link w:val="Tekstpodstawowy"/>
    <w:rsid w:val="00753963"/>
    <w:rPr>
      <w:rFonts w:ascii="Arial" w:hAnsi="Arial" w:cs="Arial"/>
      <w:sz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56D20-28D1-44E4-A14E-2AF0D774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2574</Words>
  <Characters>15446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Barbara Kaczmarek</cp:lastModifiedBy>
  <cp:revision>358</cp:revision>
  <cp:lastPrinted>2025-03-20T09:47:00Z</cp:lastPrinted>
  <dcterms:created xsi:type="dcterms:W3CDTF">2024-06-04T08:52:00Z</dcterms:created>
  <dcterms:modified xsi:type="dcterms:W3CDTF">2026-04-16T09:00:00Z</dcterms:modified>
</cp:coreProperties>
</file>