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867FC" w14:textId="77777777" w:rsidR="007720D5" w:rsidRDefault="007720D5" w:rsidP="00047302">
      <w:pPr>
        <w:pStyle w:val="Tretekstu"/>
        <w:spacing w:line="276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14:paraId="0BC3D9CB" w14:textId="77777777" w:rsidR="00A32E22" w:rsidRPr="001E545D" w:rsidRDefault="00A32E22" w:rsidP="00A32E22">
      <w:pPr>
        <w:suppressAutoHyphens/>
        <w:textAlignment w:val="baseline"/>
        <w:rPr>
          <w:rFonts w:ascii="Arial Narrow" w:hAnsi="Arial Narrow"/>
          <w:bCs/>
          <w:color w:val="000000"/>
          <w:kern w:val="3"/>
          <w:lang w:eastAsia="zh-CN"/>
        </w:rPr>
      </w:pPr>
      <w:r w:rsidRPr="001E545D">
        <w:rPr>
          <w:rFonts w:ascii="Arial Narrow" w:hAnsi="Arial Narrow"/>
          <w:bCs/>
          <w:color w:val="000000"/>
          <w:kern w:val="3"/>
          <w:lang w:eastAsia="zh-CN"/>
        </w:rPr>
        <w:t>.....................................................................</w:t>
      </w:r>
    </w:p>
    <w:p w14:paraId="7386F378" w14:textId="77777777" w:rsidR="00A32E22" w:rsidRDefault="00A32E22" w:rsidP="00A32E22">
      <w:pPr>
        <w:ind w:right="595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B3741AD" w14:textId="77777777" w:rsidR="00F716E9" w:rsidRDefault="00F716E9" w:rsidP="00047302">
      <w:pPr>
        <w:pStyle w:val="Tretekstu"/>
        <w:spacing w:line="276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14:paraId="1D1900DA" w14:textId="77777777" w:rsidR="00E94957" w:rsidRPr="00D66C01" w:rsidRDefault="00E94957" w:rsidP="00047302">
      <w:pPr>
        <w:pStyle w:val="Tretekstu"/>
        <w:spacing w:line="276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14:paraId="31DF3FB9" w14:textId="77777777" w:rsidR="00A32E22" w:rsidRDefault="00A32E22" w:rsidP="000967B1">
      <w:pPr>
        <w:pStyle w:val="Tretekstu"/>
        <w:spacing w:line="276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14:paraId="56AD5807" w14:textId="1B124A19" w:rsidR="00F93EE5" w:rsidRDefault="00E94957" w:rsidP="00F93EE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5316E3B3" w14:textId="0BCCF6E6" w:rsidR="00F93EE5" w:rsidRPr="00E94957" w:rsidRDefault="00E94957" w:rsidP="00F93EE5">
      <w:pPr>
        <w:spacing w:before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94957">
        <w:rPr>
          <w:rFonts w:ascii="Arial" w:hAnsi="Arial" w:cs="Arial"/>
          <w:b/>
          <w:sz w:val="22"/>
          <w:szCs w:val="22"/>
        </w:rPr>
        <w:t xml:space="preserve">DOTYCZĄCE PRZESŁANEK WYKLUCZENIA Z ART. 5K </w:t>
      </w:r>
      <w:r>
        <w:rPr>
          <w:rFonts w:ascii="Arial" w:hAnsi="Arial" w:cs="Arial"/>
          <w:b/>
          <w:sz w:val="22"/>
          <w:szCs w:val="22"/>
        </w:rPr>
        <w:t>R</w:t>
      </w:r>
      <w:r w:rsidRPr="00E94957">
        <w:rPr>
          <w:rFonts w:ascii="Arial" w:hAnsi="Arial" w:cs="Arial"/>
          <w:b/>
          <w:sz w:val="22"/>
          <w:szCs w:val="22"/>
        </w:rPr>
        <w:t xml:space="preserve">OZPORZĄDZENIA 833/2014 ORAZ ART. 7 UST. 1 USTAWY O SZCZEGÓLNYCH ROZWIĄZANIACH W ZAKRESIE PRZECIWDZIAŁANIA WSPIERANIU AGRESJI NA </w:t>
      </w:r>
      <w:r>
        <w:rPr>
          <w:rFonts w:ascii="Arial" w:hAnsi="Arial" w:cs="Arial"/>
          <w:b/>
          <w:sz w:val="22"/>
          <w:szCs w:val="22"/>
        </w:rPr>
        <w:t>U</w:t>
      </w:r>
      <w:r w:rsidRPr="00E94957">
        <w:rPr>
          <w:rFonts w:ascii="Arial" w:hAnsi="Arial" w:cs="Arial"/>
          <w:b/>
          <w:sz w:val="22"/>
          <w:szCs w:val="22"/>
        </w:rPr>
        <w:t>KRAINĘ ORAZ SŁUŻĄCYCH OCHRONIE BEZPIECZEŃSTWA NARODOWEGO</w:t>
      </w:r>
    </w:p>
    <w:p w14:paraId="302A3E18" w14:textId="77777777" w:rsidR="00F93EE5" w:rsidRDefault="00F93EE5" w:rsidP="00F93EE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F9CE00E" w14:textId="50071EC7" w:rsidR="00F93EE5" w:rsidRPr="00716436" w:rsidRDefault="00F93EE5" w:rsidP="009527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Pr="00332519">
        <w:rPr>
          <w:rFonts w:ascii="Arial" w:eastAsia="Calibri" w:hAnsi="Arial" w:cs="Arial"/>
          <w:b/>
          <w:sz w:val="22"/>
          <w:szCs w:val="22"/>
          <w:lang w:eastAsia="en-US"/>
        </w:rPr>
        <w:t>„</w:t>
      </w:r>
      <w:bookmarkStart w:id="0" w:name="_Hlk225771553"/>
      <w:r w:rsidR="009527D4" w:rsidRPr="009527D4">
        <w:rPr>
          <w:rFonts w:ascii="Arial" w:hAnsi="Arial" w:cs="Arial"/>
          <w:b/>
          <w:bCs/>
          <w:sz w:val="22"/>
          <w:szCs w:val="22"/>
        </w:rPr>
        <w:t>WYKONANIE NAPRAWY ELEMENTÓW UKŁADU HAMULCOWEGO DO TRAMWAJÓW TYPU 122NAB-10 PESA SWING</w:t>
      </w:r>
      <w:bookmarkEnd w:id="0"/>
      <w:r w:rsidR="00716436" w:rsidRPr="009F725F">
        <w:rPr>
          <w:rFonts w:ascii="Arial" w:hAnsi="Arial" w:cs="Arial"/>
          <w:b/>
          <w:sz w:val="22"/>
          <w:szCs w:val="22"/>
        </w:rPr>
        <w:t xml:space="preserve">” </w:t>
      </w:r>
      <w:r>
        <w:rPr>
          <w:rFonts w:ascii="Arial" w:hAnsi="Arial" w:cs="Arial"/>
          <w:sz w:val="21"/>
          <w:szCs w:val="21"/>
        </w:rPr>
        <w:t xml:space="preserve">znak spawy </w:t>
      </w:r>
      <w:r w:rsidR="00675435">
        <w:rPr>
          <w:rFonts w:ascii="Arial" w:hAnsi="Arial" w:cs="Arial"/>
          <w:sz w:val="21"/>
          <w:szCs w:val="21"/>
        </w:rPr>
        <w:t>023/2026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Miejskie Zakłady Komunikacyjne  Sp. z o.o. z siedzibą w Bydgoszczy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B913C46" w14:textId="77777777" w:rsidR="00F93EE5" w:rsidRDefault="00F93EE5" w:rsidP="00F93EE5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DC1EFCB" w14:textId="77777777" w:rsidR="00F93EE5" w:rsidRPr="0084509A" w:rsidRDefault="00F93EE5" w:rsidP="00F93EE5">
      <w:pPr>
        <w:pStyle w:val="Akapitzlist"/>
        <w:numPr>
          <w:ilvl w:val="0"/>
          <w:numId w:val="39"/>
        </w:numPr>
        <w:spacing w:before="360" w:after="0" w:line="360" w:lineRule="auto"/>
        <w:jc w:val="both"/>
        <w:rPr>
          <w:rFonts w:ascii="Arial" w:hAnsi="Arial" w:cs="Arial"/>
          <w:b/>
          <w:bCs/>
        </w:rPr>
      </w:pPr>
      <w:r w:rsidRPr="0084509A">
        <w:rPr>
          <w:rFonts w:ascii="Arial" w:hAnsi="Arial" w:cs="Arial"/>
        </w:rPr>
        <w:t xml:space="preserve">Oświadczam, że nie podlegam wykluczeniu z postępowania na podstawie </w:t>
      </w:r>
      <w:r w:rsidRPr="0084509A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</w:rPr>
        <w:t> </w:t>
      </w:r>
      <w:r w:rsidRPr="0084509A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</w:rPr>
        <w:footnoteReference w:id="1"/>
      </w:r>
    </w:p>
    <w:p w14:paraId="74191895" w14:textId="77777777" w:rsidR="00F93EE5" w:rsidRPr="007F3CFE" w:rsidRDefault="00F93EE5" w:rsidP="00F93EE5">
      <w:pPr>
        <w:pStyle w:val="NormalnyWeb"/>
        <w:numPr>
          <w:ilvl w:val="0"/>
          <w:numId w:val="39"/>
        </w:numPr>
        <w:spacing w:before="0"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01D1042B" w14:textId="77777777" w:rsidR="00F93EE5" w:rsidRPr="00B15FD3" w:rsidRDefault="00F93EE5" w:rsidP="00E72974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A9998CC" w14:textId="77777777" w:rsidR="00F93EE5" w:rsidRPr="00F90528" w:rsidRDefault="00F93EE5" w:rsidP="00F93EE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187A647" w14:textId="77777777" w:rsidR="00F93EE5" w:rsidRPr="00DE447D" w:rsidRDefault="00F93EE5" w:rsidP="00F93EE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4C02A5F1" w14:textId="77777777" w:rsidR="00F93EE5" w:rsidRDefault="00F93EE5" w:rsidP="00F93EE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CA4F894" w14:textId="77777777" w:rsidR="00F93EE5" w:rsidRPr="0072314D" w:rsidRDefault="00F93EE5" w:rsidP="00F93EE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B8ECFA0" w14:textId="77777777" w:rsidR="00E72974" w:rsidRDefault="00F93EE5" w:rsidP="00E72974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2FD8EC1B" w14:textId="77777777" w:rsidR="00E72974" w:rsidRDefault="00E72974" w:rsidP="00E72974">
      <w:pPr>
        <w:jc w:val="center"/>
        <w:rPr>
          <w:rFonts w:ascii="Arial" w:hAnsi="Arial" w:cs="Arial"/>
          <w:sz w:val="21"/>
          <w:szCs w:val="21"/>
        </w:rPr>
      </w:pPr>
    </w:p>
    <w:p w14:paraId="3078F2C4" w14:textId="4D78D6E5" w:rsidR="00E72974" w:rsidRDefault="00F93EE5" w:rsidP="00E72974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</w:t>
      </w:r>
      <w:r w:rsidR="00E72974">
        <w:rPr>
          <w:rFonts w:ascii="Arial" w:hAnsi="Arial" w:cs="Arial"/>
          <w:sz w:val="21"/>
          <w:szCs w:val="21"/>
        </w:rPr>
        <w:t>……………………………………….</w:t>
      </w:r>
      <w:r>
        <w:rPr>
          <w:rFonts w:ascii="Arial" w:hAnsi="Arial" w:cs="Arial"/>
          <w:sz w:val="21"/>
          <w:szCs w:val="21"/>
        </w:rPr>
        <w:t>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7FE10587" w14:textId="1F5F9236" w:rsidR="00F93EE5" w:rsidRDefault="00F93EE5" w:rsidP="00F93E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432225A" w14:textId="77777777" w:rsidR="00F93EE5" w:rsidRDefault="00F93EE5" w:rsidP="00F93EE5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425CD792" w14:textId="77777777" w:rsidR="00F93EE5" w:rsidRDefault="00F93EE5" w:rsidP="00F93EE5">
      <w:pPr>
        <w:spacing w:line="360" w:lineRule="auto"/>
        <w:jc w:val="both"/>
        <w:rPr>
          <w:rFonts w:ascii="Arial" w:hAnsi="Arial" w:cs="Arial"/>
          <w:b/>
        </w:rPr>
      </w:pPr>
    </w:p>
    <w:p w14:paraId="7EC6E60F" w14:textId="77777777" w:rsidR="00F93EE5" w:rsidRDefault="00F93EE5" w:rsidP="00F93E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74CE7A" w14:textId="77777777" w:rsidR="00F93EE5" w:rsidRDefault="00F93EE5" w:rsidP="00F93EE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21F012" w14:textId="77777777" w:rsidR="00F93EE5" w:rsidRPr="00E44F37" w:rsidRDefault="00F93EE5" w:rsidP="00F93EE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4039C89" w14:textId="77777777" w:rsidR="00F93EE5" w:rsidRDefault="00F93EE5" w:rsidP="00E9495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98FDDF" w14:textId="77777777" w:rsidR="00F93EE5" w:rsidRPr="00AA336E" w:rsidRDefault="00F93EE5" w:rsidP="00F93E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D504680" w14:textId="77777777" w:rsidR="00F93EE5" w:rsidRPr="00A22DCF" w:rsidRDefault="00F93EE5" w:rsidP="00F93E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BAD8B51" w14:textId="77777777" w:rsidR="00F93EE5" w:rsidRDefault="00F93EE5" w:rsidP="00F93EE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BC69510" w14:textId="77777777" w:rsidR="00F93EE5" w:rsidRDefault="00F93EE5" w:rsidP="00F93EE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EB5F924" w14:textId="77777777" w:rsidR="00D41B04" w:rsidRDefault="00D41B04" w:rsidP="00047302">
      <w:pPr>
        <w:spacing w:line="276" w:lineRule="auto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3623B45E" w14:textId="77777777" w:rsidR="00D41B04" w:rsidRPr="000E7E01" w:rsidRDefault="00D41B04" w:rsidP="00143A6C">
      <w:pPr>
        <w:pStyle w:val="Tretekstu"/>
        <w:spacing w:line="276" w:lineRule="auto"/>
        <w:jc w:val="both"/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</w:pPr>
      <w:r w:rsidRPr="000E7E01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>Podpis kwalifikowanym podpisem elektronicznym</w:t>
      </w:r>
      <w:r w:rsidR="00143A6C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 xml:space="preserve"> </w:t>
      </w:r>
      <w:r w:rsidRPr="000E7E01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 xml:space="preserve">osoby (osób) </w:t>
      </w:r>
      <w:r w:rsidR="00143A6C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 xml:space="preserve">upoważnionej (upoważnionych) do </w:t>
      </w:r>
      <w:r w:rsidRPr="000E7E01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>reprezentowania Wykonawcy/ów</w:t>
      </w:r>
      <w:r w:rsidR="00D56BFD">
        <w:rPr>
          <w:rFonts w:ascii="Calibri" w:hAnsi="Calibri" w:cs="Calibri"/>
          <w:b w:val="0"/>
          <w:i/>
          <w:color w:val="FF0000"/>
          <w:sz w:val="22"/>
          <w:szCs w:val="22"/>
          <w:lang w:val="pl-PL"/>
        </w:rPr>
        <w:t>/podmiotu udostępniającego zasoby</w:t>
      </w:r>
    </w:p>
    <w:p w14:paraId="12CB4F45" w14:textId="77777777" w:rsidR="00D41B04" w:rsidRDefault="00D41B04" w:rsidP="00047302">
      <w:pPr>
        <w:spacing w:line="276" w:lineRule="auto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CACCABB" w14:textId="77777777" w:rsidR="00143A6C" w:rsidRPr="00143A6C" w:rsidRDefault="00143A6C" w:rsidP="00143A6C">
      <w:pPr>
        <w:spacing w:line="276" w:lineRule="auto"/>
        <w:ind w:left="360"/>
        <w:rPr>
          <w:rFonts w:ascii="Arial" w:hAnsi="Arial" w:cs="Arial"/>
          <w:color w:val="FF0000"/>
          <w:sz w:val="22"/>
          <w:szCs w:val="22"/>
          <w:lang w:eastAsia="en-US"/>
        </w:rPr>
      </w:pPr>
    </w:p>
    <w:sectPr w:rsidR="00143A6C" w:rsidRPr="00143A6C" w:rsidSect="00B405DC">
      <w:footerReference w:type="default" r:id="rId8"/>
      <w:headerReference w:type="first" r:id="rId9"/>
      <w:footerReference w:type="first" r:id="rId10"/>
      <w:type w:val="continuous"/>
      <w:pgSz w:w="11905" w:h="16837"/>
      <w:pgMar w:top="1417" w:right="1417" w:bottom="1417" w:left="1417" w:header="708" w:footer="851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8239" w14:textId="77777777" w:rsidR="00634C61" w:rsidRDefault="00634C61" w:rsidP="00C63813">
      <w:r>
        <w:separator/>
      </w:r>
    </w:p>
  </w:endnote>
  <w:endnote w:type="continuationSeparator" w:id="0">
    <w:p w14:paraId="25E08147" w14:textId="77777777" w:rsidR="00634C61" w:rsidRDefault="00634C61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6FD39" w14:textId="77777777" w:rsidR="00A256EC" w:rsidRDefault="00245FF4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56BFD">
      <w:rPr>
        <w:noProof/>
      </w:rPr>
      <w:t>2</w:t>
    </w:r>
    <w:r>
      <w:rPr>
        <w:noProof/>
      </w:rPr>
      <w:fldChar w:fldCharType="end"/>
    </w:r>
  </w:p>
  <w:p w14:paraId="723D2AED" w14:textId="77777777"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F4585" w14:textId="77777777" w:rsidR="00C51FF7" w:rsidRDefault="00C51FF7">
    <w:pPr>
      <w:pStyle w:val="Stopka"/>
      <w:jc w:val="right"/>
    </w:pPr>
  </w:p>
  <w:p w14:paraId="3DAAD0EA" w14:textId="77777777"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A3868" w14:textId="77777777" w:rsidR="00634C61" w:rsidRDefault="00634C61" w:rsidP="00C63813">
      <w:r>
        <w:separator/>
      </w:r>
    </w:p>
  </w:footnote>
  <w:footnote w:type="continuationSeparator" w:id="0">
    <w:p w14:paraId="5BA9AB00" w14:textId="77777777" w:rsidR="00634C61" w:rsidRDefault="00634C61" w:rsidP="00C63813">
      <w:r>
        <w:continuationSeparator/>
      </w:r>
    </w:p>
  </w:footnote>
  <w:footnote w:id="1">
    <w:p w14:paraId="2E36FBE4" w14:textId="77777777" w:rsidR="00F93EE5" w:rsidRPr="00B929A1" w:rsidRDefault="00F93EE5" w:rsidP="00F93EE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6A2FB3" w14:textId="77777777" w:rsidR="00F93EE5" w:rsidRDefault="00F93EE5" w:rsidP="00F93EE5">
      <w:pPr>
        <w:pStyle w:val="Tekstprzypisudolnego"/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1393381" w14:textId="77777777" w:rsidR="002623E0" w:rsidRDefault="002623E0" w:rsidP="002623E0">
      <w:pPr>
        <w:pStyle w:val="Tekstprzypisudolnego"/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2623E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A38F58D" w14:textId="074F1DDC" w:rsidR="002623E0" w:rsidRPr="002623E0" w:rsidRDefault="002623E0" w:rsidP="002623E0">
      <w:pPr>
        <w:pStyle w:val="Tekstprzypisudolnego"/>
        <w:numPr>
          <w:ilvl w:val="0"/>
          <w:numId w:val="38"/>
        </w:numPr>
        <w:rPr>
          <w:rFonts w:ascii="Arial" w:hAnsi="Arial" w:cs="Arial"/>
          <w:sz w:val="16"/>
          <w:szCs w:val="16"/>
        </w:rPr>
      </w:pPr>
      <w:r w:rsidRPr="002623E0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01C23B33" w14:textId="7E80B1FB" w:rsidR="00F93EE5" w:rsidRPr="004E3F67" w:rsidRDefault="00F93EE5" w:rsidP="00F93EE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365B3C0" w14:textId="77777777" w:rsidR="00F93EE5" w:rsidRPr="00A82964" w:rsidRDefault="00F93EE5" w:rsidP="00F93EE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FAD8446" w14:textId="77777777" w:rsidR="00F93EE5" w:rsidRPr="00A82964" w:rsidRDefault="00F93EE5" w:rsidP="00F93EE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B852C2" w14:textId="77777777" w:rsidR="00F93EE5" w:rsidRPr="00A82964" w:rsidRDefault="00F93EE5" w:rsidP="00F93EE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4BDACF" w14:textId="77777777" w:rsidR="00F93EE5" w:rsidRPr="00896587" w:rsidRDefault="00F93EE5" w:rsidP="00F93EE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B24F" w14:textId="0461B411" w:rsidR="00A32E22" w:rsidRPr="00A32E22" w:rsidRDefault="00675435" w:rsidP="000967B1">
    <w:pPr>
      <w:pStyle w:val="Nagwek"/>
      <w:tabs>
        <w:tab w:val="left" w:pos="142"/>
        <w:tab w:val="right" w:pos="9637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0</w:t>
    </w:r>
    <w:r w:rsidR="009527D4">
      <w:rPr>
        <w:rFonts w:ascii="Arial" w:hAnsi="Arial" w:cs="Arial"/>
        <w:b/>
        <w:bCs/>
        <w:sz w:val="24"/>
        <w:szCs w:val="24"/>
      </w:rPr>
      <w:t>30</w:t>
    </w:r>
    <w:r>
      <w:rPr>
        <w:rFonts w:ascii="Arial" w:hAnsi="Arial" w:cs="Arial"/>
        <w:b/>
        <w:bCs/>
        <w:sz w:val="24"/>
        <w:szCs w:val="24"/>
      </w:rPr>
      <w:t>/2026</w:t>
    </w:r>
    <w:r w:rsidR="000967B1">
      <w:rPr>
        <w:rFonts w:ascii="Arial" w:hAnsi="Arial" w:cs="Arial"/>
        <w:sz w:val="24"/>
        <w:szCs w:val="24"/>
      </w:rPr>
      <w:tab/>
    </w:r>
    <w:proofErr w:type="spellStart"/>
    <w:r w:rsidR="00BE459E">
      <w:rPr>
        <w:rFonts w:ascii="Arial" w:hAnsi="Arial" w:cs="Arial"/>
        <w:sz w:val="24"/>
        <w:szCs w:val="24"/>
      </w:rPr>
      <w:t>Zał</w:t>
    </w:r>
    <w:r w:rsidR="00E615DB">
      <w:rPr>
        <w:rFonts w:ascii="Arial" w:hAnsi="Arial" w:cs="Arial"/>
        <w:sz w:val="24"/>
        <w:szCs w:val="24"/>
      </w:rPr>
      <w:t>ą</w:t>
    </w:r>
    <w:r w:rsidR="00BE459E">
      <w:rPr>
        <w:rFonts w:ascii="Arial" w:hAnsi="Arial" w:cs="Arial"/>
        <w:sz w:val="24"/>
        <w:szCs w:val="24"/>
      </w:rPr>
      <w:t>cznik</w:t>
    </w:r>
    <w:proofErr w:type="spellEnd"/>
    <w:r w:rsidR="00BE459E">
      <w:rPr>
        <w:rFonts w:ascii="Arial" w:hAnsi="Arial" w:cs="Arial"/>
        <w:sz w:val="24"/>
        <w:szCs w:val="24"/>
      </w:rPr>
      <w:t xml:space="preserve"> </w:t>
    </w:r>
    <w:proofErr w:type="spellStart"/>
    <w:r w:rsidR="00BE459E">
      <w:rPr>
        <w:rFonts w:ascii="Arial" w:hAnsi="Arial" w:cs="Arial"/>
        <w:sz w:val="24"/>
        <w:szCs w:val="24"/>
      </w:rPr>
      <w:t>nr</w:t>
    </w:r>
    <w:proofErr w:type="spellEnd"/>
    <w:r w:rsidR="00BE459E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4</w:t>
    </w:r>
    <w:r w:rsidR="000967B1">
      <w:rPr>
        <w:rFonts w:ascii="Arial" w:hAnsi="Arial" w:cs="Arial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41265BC"/>
    <w:multiLevelType w:val="hybridMultilevel"/>
    <w:tmpl w:val="5686C71C"/>
    <w:lvl w:ilvl="0" w:tplc="A04E754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101E3C"/>
    <w:multiLevelType w:val="multilevel"/>
    <w:tmpl w:val="B3B830BC"/>
    <w:lvl w:ilvl="0">
      <w:start w:val="4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35C03370"/>
    <w:multiLevelType w:val="hybridMultilevel"/>
    <w:tmpl w:val="183629A8"/>
    <w:lvl w:ilvl="0" w:tplc="C728F1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7" w15:restartNumberingAfterBreak="0">
    <w:nsid w:val="52832BF9"/>
    <w:multiLevelType w:val="hybridMultilevel"/>
    <w:tmpl w:val="69FEA48A"/>
    <w:lvl w:ilvl="0" w:tplc="C9568C18">
      <w:start w:val="1"/>
      <w:numFmt w:val="lowerLetter"/>
      <w:lvlText w:val="%1)"/>
      <w:lvlJc w:val="left"/>
      <w:pPr>
        <w:ind w:left="1287" w:hanging="360"/>
      </w:pPr>
      <w:rPr>
        <w:rFonts w:ascii="Arial" w:eastAsia="Calibri" w:hAnsi="Arial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02DB9"/>
    <w:multiLevelType w:val="hybridMultilevel"/>
    <w:tmpl w:val="A7E0CB66"/>
    <w:lvl w:ilvl="0" w:tplc="48A40CB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4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0676975"/>
    <w:multiLevelType w:val="hybridMultilevel"/>
    <w:tmpl w:val="4232CFE2"/>
    <w:lvl w:ilvl="0" w:tplc="3A2C3C9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</w:rPr>
    </w:lvl>
    <w:lvl w:ilvl="1" w:tplc="AB66E4C0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4920E20">
      <w:start w:val="1"/>
      <w:numFmt w:val="decimal"/>
      <w:lvlText w:val="%3)"/>
      <w:lvlJc w:val="left"/>
      <w:pPr>
        <w:ind w:left="2160" w:hanging="180"/>
      </w:pPr>
      <w:rPr>
        <w:rFonts w:ascii="Calibri" w:eastAsia="Times New Roman" w:hAnsi="Calibri" w:cs="Calibri"/>
        <w:b w:val="0"/>
        <w:bCs w:val="0"/>
        <w:i w:val="0"/>
        <w:iCs w:val="0"/>
        <w:color w:val="000000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8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5893629">
    <w:abstractNumId w:val="0"/>
  </w:num>
  <w:num w:numId="2" w16cid:durableId="1010182443">
    <w:abstractNumId w:val="1"/>
  </w:num>
  <w:num w:numId="3" w16cid:durableId="1500997088">
    <w:abstractNumId w:val="2"/>
  </w:num>
  <w:num w:numId="4" w16cid:durableId="996304685">
    <w:abstractNumId w:val="3"/>
  </w:num>
  <w:num w:numId="5" w16cid:durableId="149248546">
    <w:abstractNumId w:val="4"/>
  </w:num>
  <w:num w:numId="6" w16cid:durableId="807210382">
    <w:abstractNumId w:val="5"/>
  </w:num>
  <w:num w:numId="7" w16cid:durableId="939534115">
    <w:abstractNumId w:val="6"/>
  </w:num>
  <w:num w:numId="8" w16cid:durableId="796409649">
    <w:abstractNumId w:val="7"/>
  </w:num>
  <w:num w:numId="9" w16cid:durableId="1374771365">
    <w:abstractNumId w:val="8"/>
  </w:num>
  <w:num w:numId="10" w16cid:durableId="1257442384">
    <w:abstractNumId w:val="9"/>
  </w:num>
  <w:num w:numId="11" w16cid:durableId="1048995308">
    <w:abstractNumId w:val="10"/>
  </w:num>
  <w:num w:numId="12" w16cid:durableId="1399669653">
    <w:abstractNumId w:val="11"/>
  </w:num>
  <w:num w:numId="13" w16cid:durableId="2141261162">
    <w:abstractNumId w:val="12"/>
  </w:num>
  <w:num w:numId="14" w16cid:durableId="804273570">
    <w:abstractNumId w:val="13"/>
  </w:num>
  <w:num w:numId="15" w16cid:durableId="1892958857">
    <w:abstractNumId w:val="14"/>
  </w:num>
  <w:num w:numId="16" w16cid:durableId="461733643">
    <w:abstractNumId w:val="25"/>
  </w:num>
  <w:num w:numId="17" w16cid:durableId="847674490">
    <w:abstractNumId w:val="26"/>
  </w:num>
  <w:num w:numId="18" w16cid:durableId="1836649235">
    <w:abstractNumId w:val="31"/>
  </w:num>
  <w:num w:numId="19" w16cid:durableId="559557771">
    <w:abstractNumId w:val="18"/>
  </w:num>
  <w:num w:numId="20" w16cid:durableId="92752813">
    <w:abstractNumId w:val="15"/>
  </w:num>
  <w:num w:numId="21" w16cid:durableId="1083260720">
    <w:abstractNumId w:val="21"/>
  </w:num>
  <w:num w:numId="22" w16cid:durableId="2074620570">
    <w:abstractNumId w:val="33"/>
  </w:num>
  <w:num w:numId="23" w16cid:durableId="1838302585">
    <w:abstractNumId w:val="23"/>
  </w:num>
  <w:num w:numId="24" w16cid:durableId="170681097">
    <w:abstractNumId w:val="37"/>
  </w:num>
  <w:num w:numId="25" w16cid:durableId="343479076">
    <w:abstractNumId w:val="17"/>
  </w:num>
  <w:num w:numId="26" w16cid:durableId="1952471624">
    <w:abstractNumId w:val="22"/>
  </w:num>
  <w:num w:numId="27" w16cid:durableId="324751098">
    <w:abstractNumId w:val="32"/>
  </w:num>
  <w:num w:numId="28" w16cid:durableId="1042904304">
    <w:abstractNumId w:val="28"/>
  </w:num>
  <w:num w:numId="29" w16cid:durableId="439298726">
    <w:abstractNumId w:val="38"/>
  </w:num>
  <w:num w:numId="30" w16cid:durableId="1877960658">
    <w:abstractNumId w:val="34"/>
  </w:num>
  <w:num w:numId="31" w16cid:durableId="1599753609">
    <w:abstractNumId w:val="35"/>
  </w:num>
  <w:num w:numId="32" w16cid:durableId="942302303">
    <w:abstractNumId w:val="20"/>
  </w:num>
  <w:num w:numId="33" w16cid:durableId="2114789025">
    <w:abstractNumId w:val="19"/>
  </w:num>
  <w:num w:numId="34" w16cid:durableId="755324793">
    <w:abstractNumId w:val="27"/>
  </w:num>
  <w:num w:numId="35" w16cid:durableId="1362245611">
    <w:abstractNumId w:val="29"/>
  </w:num>
  <w:num w:numId="36" w16cid:durableId="387194862">
    <w:abstractNumId w:val="16"/>
  </w:num>
  <w:num w:numId="37" w16cid:durableId="317273212">
    <w:abstractNumId w:val="24"/>
  </w:num>
  <w:num w:numId="38" w16cid:durableId="824974377">
    <w:abstractNumId w:val="36"/>
  </w:num>
  <w:num w:numId="39" w16cid:durableId="40923021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19"/>
    <w:rsid w:val="00000DDD"/>
    <w:rsid w:val="00003224"/>
    <w:rsid w:val="000157B5"/>
    <w:rsid w:val="0003698D"/>
    <w:rsid w:val="00046872"/>
    <w:rsid w:val="00047302"/>
    <w:rsid w:val="0005133A"/>
    <w:rsid w:val="0005579B"/>
    <w:rsid w:val="000577F7"/>
    <w:rsid w:val="00057B8E"/>
    <w:rsid w:val="00061B8D"/>
    <w:rsid w:val="00063022"/>
    <w:rsid w:val="000719C9"/>
    <w:rsid w:val="00072F85"/>
    <w:rsid w:val="00076A85"/>
    <w:rsid w:val="000770E2"/>
    <w:rsid w:val="00081978"/>
    <w:rsid w:val="00081FF1"/>
    <w:rsid w:val="00083C47"/>
    <w:rsid w:val="00091333"/>
    <w:rsid w:val="000967B1"/>
    <w:rsid w:val="000A1321"/>
    <w:rsid w:val="000B0CD7"/>
    <w:rsid w:val="000B0F40"/>
    <w:rsid w:val="000B4EB4"/>
    <w:rsid w:val="000B5AFC"/>
    <w:rsid w:val="000B6B7D"/>
    <w:rsid w:val="000C0899"/>
    <w:rsid w:val="000C4395"/>
    <w:rsid w:val="000C4D9D"/>
    <w:rsid w:val="000D1C5D"/>
    <w:rsid w:val="000D22E5"/>
    <w:rsid w:val="000F4C77"/>
    <w:rsid w:val="000F6570"/>
    <w:rsid w:val="00107232"/>
    <w:rsid w:val="0012337C"/>
    <w:rsid w:val="00132222"/>
    <w:rsid w:val="0013725D"/>
    <w:rsid w:val="00143A6C"/>
    <w:rsid w:val="0014414F"/>
    <w:rsid w:val="00146853"/>
    <w:rsid w:val="001512CB"/>
    <w:rsid w:val="00151D65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DF0"/>
    <w:rsid w:val="001959A8"/>
    <w:rsid w:val="001A068B"/>
    <w:rsid w:val="001A5CBE"/>
    <w:rsid w:val="001B2072"/>
    <w:rsid w:val="001C5512"/>
    <w:rsid w:val="001C7097"/>
    <w:rsid w:val="001D05C9"/>
    <w:rsid w:val="001D7A98"/>
    <w:rsid w:val="001E5636"/>
    <w:rsid w:val="001E7BF9"/>
    <w:rsid w:val="00203B07"/>
    <w:rsid w:val="0021762C"/>
    <w:rsid w:val="002208B3"/>
    <w:rsid w:val="00221055"/>
    <w:rsid w:val="002230A8"/>
    <w:rsid w:val="002237B4"/>
    <w:rsid w:val="00227DF6"/>
    <w:rsid w:val="00232448"/>
    <w:rsid w:val="00235F17"/>
    <w:rsid w:val="00240A19"/>
    <w:rsid w:val="002459DD"/>
    <w:rsid w:val="00245FF4"/>
    <w:rsid w:val="002556BA"/>
    <w:rsid w:val="00256511"/>
    <w:rsid w:val="00260490"/>
    <w:rsid w:val="002623E0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C68B9"/>
    <w:rsid w:val="002D159A"/>
    <w:rsid w:val="002D4F1F"/>
    <w:rsid w:val="002D7E52"/>
    <w:rsid w:val="002E0F48"/>
    <w:rsid w:val="002E1581"/>
    <w:rsid w:val="002F5067"/>
    <w:rsid w:val="002F6B1C"/>
    <w:rsid w:val="0030412D"/>
    <w:rsid w:val="0031640C"/>
    <w:rsid w:val="00322749"/>
    <w:rsid w:val="00327F33"/>
    <w:rsid w:val="00332519"/>
    <w:rsid w:val="00333FDB"/>
    <w:rsid w:val="0033498F"/>
    <w:rsid w:val="00340181"/>
    <w:rsid w:val="00371B09"/>
    <w:rsid w:val="00372627"/>
    <w:rsid w:val="0037526C"/>
    <w:rsid w:val="003B4255"/>
    <w:rsid w:val="003B6BB6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7459"/>
    <w:rsid w:val="004353C1"/>
    <w:rsid w:val="00454D51"/>
    <w:rsid w:val="00454E6C"/>
    <w:rsid w:val="00455E91"/>
    <w:rsid w:val="0046250B"/>
    <w:rsid w:val="00466711"/>
    <w:rsid w:val="0047213E"/>
    <w:rsid w:val="00481502"/>
    <w:rsid w:val="00484CA6"/>
    <w:rsid w:val="00484ED6"/>
    <w:rsid w:val="00494B30"/>
    <w:rsid w:val="00497DBB"/>
    <w:rsid w:val="004A0E01"/>
    <w:rsid w:val="004A17D7"/>
    <w:rsid w:val="004B3EA9"/>
    <w:rsid w:val="004C115A"/>
    <w:rsid w:val="004C1230"/>
    <w:rsid w:val="004C71C3"/>
    <w:rsid w:val="004D3437"/>
    <w:rsid w:val="004E3BF2"/>
    <w:rsid w:val="00502894"/>
    <w:rsid w:val="00507818"/>
    <w:rsid w:val="005101CC"/>
    <w:rsid w:val="00510C41"/>
    <w:rsid w:val="005127B8"/>
    <w:rsid w:val="00526143"/>
    <w:rsid w:val="00526726"/>
    <w:rsid w:val="00531CD3"/>
    <w:rsid w:val="005332A0"/>
    <w:rsid w:val="00534221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42CF"/>
    <w:rsid w:val="005B6F6B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3C01"/>
    <w:rsid w:val="00634C61"/>
    <w:rsid w:val="00635D9C"/>
    <w:rsid w:val="006534D5"/>
    <w:rsid w:val="00653B6F"/>
    <w:rsid w:val="00654FE7"/>
    <w:rsid w:val="006621D1"/>
    <w:rsid w:val="00664600"/>
    <w:rsid w:val="006665F1"/>
    <w:rsid w:val="00666A53"/>
    <w:rsid w:val="0067285F"/>
    <w:rsid w:val="00675435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7122"/>
    <w:rsid w:val="006E01F9"/>
    <w:rsid w:val="006E2DBE"/>
    <w:rsid w:val="006E58C6"/>
    <w:rsid w:val="006F089B"/>
    <w:rsid w:val="006F4F3B"/>
    <w:rsid w:val="00707BF9"/>
    <w:rsid w:val="00714382"/>
    <w:rsid w:val="00716436"/>
    <w:rsid w:val="00716A6B"/>
    <w:rsid w:val="00720971"/>
    <w:rsid w:val="00721AE6"/>
    <w:rsid w:val="007249DD"/>
    <w:rsid w:val="00726656"/>
    <w:rsid w:val="00732511"/>
    <w:rsid w:val="00735F6A"/>
    <w:rsid w:val="0073777B"/>
    <w:rsid w:val="00741051"/>
    <w:rsid w:val="007475EA"/>
    <w:rsid w:val="0075001A"/>
    <w:rsid w:val="00752417"/>
    <w:rsid w:val="00755491"/>
    <w:rsid w:val="007624B4"/>
    <w:rsid w:val="00770489"/>
    <w:rsid w:val="007720D5"/>
    <w:rsid w:val="00783C12"/>
    <w:rsid w:val="00784533"/>
    <w:rsid w:val="00787C00"/>
    <w:rsid w:val="007943D8"/>
    <w:rsid w:val="007A506B"/>
    <w:rsid w:val="007C6F1B"/>
    <w:rsid w:val="007C7AF1"/>
    <w:rsid w:val="007D2074"/>
    <w:rsid w:val="007D35D3"/>
    <w:rsid w:val="007D56F4"/>
    <w:rsid w:val="007D73C0"/>
    <w:rsid w:val="007F0D19"/>
    <w:rsid w:val="007F3CD8"/>
    <w:rsid w:val="00803A53"/>
    <w:rsid w:val="00810CEB"/>
    <w:rsid w:val="00815364"/>
    <w:rsid w:val="00816578"/>
    <w:rsid w:val="00817072"/>
    <w:rsid w:val="008267FA"/>
    <w:rsid w:val="00833262"/>
    <w:rsid w:val="00837067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84086"/>
    <w:rsid w:val="008907A6"/>
    <w:rsid w:val="00891516"/>
    <w:rsid w:val="00897AD4"/>
    <w:rsid w:val="008A4762"/>
    <w:rsid w:val="008A568B"/>
    <w:rsid w:val="008A5BB8"/>
    <w:rsid w:val="008B0AD2"/>
    <w:rsid w:val="008C2AC5"/>
    <w:rsid w:val="008C6B3C"/>
    <w:rsid w:val="008D070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1702F"/>
    <w:rsid w:val="00922915"/>
    <w:rsid w:val="00924700"/>
    <w:rsid w:val="0092490E"/>
    <w:rsid w:val="00933C83"/>
    <w:rsid w:val="00935A4A"/>
    <w:rsid w:val="009421FF"/>
    <w:rsid w:val="009426BE"/>
    <w:rsid w:val="009527D4"/>
    <w:rsid w:val="0096202B"/>
    <w:rsid w:val="00965068"/>
    <w:rsid w:val="00987914"/>
    <w:rsid w:val="00996586"/>
    <w:rsid w:val="00997042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6F84"/>
    <w:rsid w:val="00A1490D"/>
    <w:rsid w:val="00A15700"/>
    <w:rsid w:val="00A22B9E"/>
    <w:rsid w:val="00A256EC"/>
    <w:rsid w:val="00A261B4"/>
    <w:rsid w:val="00A264B4"/>
    <w:rsid w:val="00A32E22"/>
    <w:rsid w:val="00A37F60"/>
    <w:rsid w:val="00A427F8"/>
    <w:rsid w:val="00A43016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771EC"/>
    <w:rsid w:val="00A814F4"/>
    <w:rsid w:val="00A84639"/>
    <w:rsid w:val="00A90400"/>
    <w:rsid w:val="00A905EB"/>
    <w:rsid w:val="00A93E38"/>
    <w:rsid w:val="00A94E93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05DC"/>
    <w:rsid w:val="00B4546B"/>
    <w:rsid w:val="00B45D43"/>
    <w:rsid w:val="00B500CF"/>
    <w:rsid w:val="00B55898"/>
    <w:rsid w:val="00B57DBC"/>
    <w:rsid w:val="00B63531"/>
    <w:rsid w:val="00B74486"/>
    <w:rsid w:val="00B83C2D"/>
    <w:rsid w:val="00B90C7C"/>
    <w:rsid w:val="00B90DD2"/>
    <w:rsid w:val="00B9346C"/>
    <w:rsid w:val="00B9531C"/>
    <w:rsid w:val="00BA7B21"/>
    <w:rsid w:val="00BB1B26"/>
    <w:rsid w:val="00BB2371"/>
    <w:rsid w:val="00BB24A3"/>
    <w:rsid w:val="00BB2D55"/>
    <w:rsid w:val="00BB6EEF"/>
    <w:rsid w:val="00BB7595"/>
    <w:rsid w:val="00BC5523"/>
    <w:rsid w:val="00BD34DF"/>
    <w:rsid w:val="00BE1C40"/>
    <w:rsid w:val="00BE29A2"/>
    <w:rsid w:val="00BE459E"/>
    <w:rsid w:val="00C06E6A"/>
    <w:rsid w:val="00C20EA9"/>
    <w:rsid w:val="00C239F5"/>
    <w:rsid w:val="00C2617A"/>
    <w:rsid w:val="00C30FFA"/>
    <w:rsid w:val="00C34778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4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21D0"/>
    <w:rsid w:val="00D135AC"/>
    <w:rsid w:val="00D247B9"/>
    <w:rsid w:val="00D3014F"/>
    <w:rsid w:val="00D31715"/>
    <w:rsid w:val="00D31D2F"/>
    <w:rsid w:val="00D3200E"/>
    <w:rsid w:val="00D3300A"/>
    <w:rsid w:val="00D357F4"/>
    <w:rsid w:val="00D41B04"/>
    <w:rsid w:val="00D462D6"/>
    <w:rsid w:val="00D5064D"/>
    <w:rsid w:val="00D54284"/>
    <w:rsid w:val="00D5552D"/>
    <w:rsid w:val="00D56BFD"/>
    <w:rsid w:val="00D652FB"/>
    <w:rsid w:val="00D66C01"/>
    <w:rsid w:val="00D67C03"/>
    <w:rsid w:val="00D73EE8"/>
    <w:rsid w:val="00D73FCE"/>
    <w:rsid w:val="00D7548C"/>
    <w:rsid w:val="00D76898"/>
    <w:rsid w:val="00D80765"/>
    <w:rsid w:val="00D83214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0E06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200A"/>
    <w:rsid w:val="00E539BC"/>
    <w:rsid w:val="00E57EAD"/>
    <w:rsid w:val="00E615DB"/>
    <w:rsid w:val="00E62555"/>
    <w:rsid w:val="00E72974"/>
    <w:rsid w:val="00E73534"/>
    <w:rsid w:val="00E76729"/>
    <w:rsid w:val="00E805BB"/>
    <w:rsid w:val="00E822E7"/>
    <w:rsid w:val="00E83950"/>
    <w:rsid w:val="00E847F4"/>
    <w:rsid w:val="00E87630"/>
    <w:rsid w:val="00E87838"/>
    <w:rsid w:val="00E94957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6E37"/>
    <w:rsid w:val="00EE308B"/>
    <w:rsid w:val="00EF6382"/>
    <w:rsid w:val="00F0106C"/>
    <w:rsid w:val="00F04A22"/>
    <w:rsid w:val="00F06069"/>
    <w:rsid w:val="00F06D7D"/>
    <w:rsid w:val="00F11263"/>
    <w:rsid w:val="00F126F5"/>
    <w:rsid w:val="00F1660A"/>
    <w:rsid w:val="00F20249"/>
    <w:rsid w:val="00F243A3"/>
    <w:rsid w:val="00F27AD1"/>
    <w:rsid w:val="00F32E8A"/>
    <w:rsid w:val="00F333C2"/>
    <w:rsid w:val="00F43FBE"/>
    <w:rsid w:val="00F54603"/>
    <w:rsid w:val="00F635B5"/>
    <w:rsid w:val="00F667E2"/>
    <w:rsid w:val="00F716E9"/>
    <w:rsid w:val="00F72BF8"/>
    <w:rsid w:val="00F779D7"/>
    <w:rsid w:val="00F83E83"/>
    <w:rsid w:val="00F84F4A"/>
    <w:rsid w:val="00F876F7"/>
    <w:rsid w:val="00F93EE5"/>
    <w:rsid w:val="00FA0C4B"/>
    <w:rsid w:val="00FA208F"/>
    <w:rsid w:val="00FA39B2"/>
    <w:rsid w:val="00FA77DC"/>
    <w:rsid w:val="00FB4787"/>
    <w:rsid w:val="00FC656E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225C3"/>
  <w15:docId w15:val="{3CC68953-350E-4D1E-9D4E-7B38B163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link w:val="NagwekZnak"/>
    <w:uiPriority w:val="99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link w:val="AkapitzlistZnak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  <w:style w:type="character" w:styleId="Hipercze">
    <w:name w:val="Hyperlink"/>
    <w:uiPriority w:val="99"/>
    <w:rsid w:val="00D66C01"/>
    <w:rPr>
      <w:color w:val="000080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List Paragraph Znak,normalny tekst Znak,Akapit z list¹ Znak,CW_Lista Znak"/>
    <w:link w:val="Akapitzlist"/>
    <w:uiPriority w:val="34"/>
    <w:qFormat/>
    <w:rsid w:val="00D66C01"/>
    <w:rPr>
      <w:rFonts w:asciiTheme="minorHAnsi" w:eastAsiaTheme="minorEastAsia" w:hAnsiTheme="minorHAnsi" w:cstheme="minorBidi"/>
      <w:sz w:val="21"/>
      <w:szCs w:val="21"/>
      <w:lang w:eastAsia="en-US"/>
    </w:rPr>
  </w:style>
  <w:style w:type="paragraph" w:customStyle="1" w:styleId="Default">
    <w:name w:val="Default"/>
    <w:rsid w:val="00D56BF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32E22"/>
    <w:rPr>
      <w:sz w:val="28"/>
      <w:szCs w:val="28"/>
      <w:lang w:val="de-D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EE5"/>
    <w:pPr>
      <w:autoSpaceDE/>
      <w:autoSpaceDN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EE5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3E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EB4EF-24AA-4ECD-8C88-29B23C56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579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Joanna Stasiak</cp:lastModifiedBy>
  <cp:revision>10</cp:revision>
  <cp:lastPrinted>2022-05-27T07:00:00Z</cp:lastPrinted>
  <dcterms:created xsi:type="dcterms:W3CDTF">2024-04-19T11:16:00Z</dcterms:created>
  <dcterms:modified xsi:type="dcterms:W3CDTF">2026-04-01T07:45:00Z</dcterms:modified>
</cp:coreProperties>
</file>