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CD058" w14:textId="77777777" w:rsidR="00A83186" w:rsidRDefault="00A83186" w:rsidP="00A83186">
      <w:pPr>
        <w:spacing w:after="60"/>
        <w:ind w:left="6372"/>
        <w:rPr>
          <w:rFonts w:ascii="Times New Roman" w:hAnsi="Times New Roman" w:cs="Times New Roman"/>
          <w:bCs/>
          <w:sz w:val="24"/>
          <w:szCs w:val="24"/>
        </w:rPr>
      </w:pPr>
      <w:r w:rsidRPr="00A83186">
        <w:rPr>
          <w:rFonts w:ascii="Times New Roman" w:hAnsi="Times New Roman" w:cs="Times New Roman"/>
          <w:bCs/>
          <w:sz w:val="24"/>
          <w:szCs w:val="24"/>
        </w:rPr>
        <w:t xml:space="preserve">Załącznik nr </w:t>
      </w:r>
      <w:r w:rsidR="00580EE3">
        <w:rPr>
          <w:rFonts w:ascii="Times New Roman" w:hAnsi="Times New Roman" w:cs="Times New Roman"/>
          <w:bCs/>
          <w:sz w:val="24"/>
          <w:szCs w:val="24"/>
        </w:rPr>
        <w:t xml:space="preserve">9 </w:t>
      </w:r>
      <w:r w:rsidRPr="00A83186">
        <w:rPr>
          <w:rFonts w:ascii="Times New Roman" w:hAnsi="Times New Roman" w:cs="Times New Roman"/>
          <w:bCs/>
          <w:sz w:val="24"/>
          <w:szCs w:val="24"/>
        </w:rPr>
        <w:t>do SWZ</w:t>
      </w:r>
    </w:p>
    <w:p w14:paraId="6C518E91" w14:textId="77777777" w:rsidR="004C5BF4" w:rsidRDefault="004C5BF4" w:rsidP="00A83186">
      <w:pPr>
        <w:spacing w:after="60"/>
        <w:ind w:left="6372"/>
        <w:rPr>
          <w:rFonts w:ascii="Times New Roman" w:hAnsi="Times New Roman" w:cs="Times New Roman"/>
          <w:bCs/>
          <w:sz w:val="24"/>
          <w:szCs w:val="24"/>
        </w:rPr>
      </w:pPr>
    </w:p>
    <w:p w14:paraId="0FD73F46" w14:textId="77777777" w:rsidR="004C5BF4" w:rsidRPr="00A83186" w:rsidRDefault="004C5BF4" w:rsidP="00A83186">
      <w:pPr>
        <w:spacing w:after="60"/>
        <w:ind w:left="6372"/>
        <w:rPr>
          <w:rFonts w:ascii="Times New Roman" w:hAnsi="Times New Roman" w:cs="Times New Roman"/>
          <w:bCs/>
          <w:sz w:val="24"/>
          <w:szCs w:val="24"/>
        </w:rPr>
      </w:pPr>
    </w:p>
    <w:p w14:paraId="4FA317CD" w14:textId="77777777" w:rsidR="00A83186" w:rsidRPr="00A83186" w:rsidRDefault="00A83186" w:rsidP="00726322">
      <w:pPr>
        <w:spacing w:after="60"/>
        <w:jc w:val="center"/>
        <w:rPr>
          <w:rFonts w:ascii="Times New Roman" w:hAnsi="Times New Roman" w:cs="Times New Roman"/>
          <w:b/>
          <w:bCs/>
          <w:sz w:val="24"/>
          <w:szCs w:val="24"/>
        </w:rPr>
      </w:pPr>
      <w:r w:rsidRPr="00A83186">
        <w:rPr>
          <w:rFonts w:ascii="Times New Roman" w:hAnsi="Times New Roman" w:cs="Times New Roman"/>
          <w:b/>
          <w:bCs/>
          <w:sz w:val="24"/>
          <w:szCs w:val="24"/>
        </w:rPr>
        <w:t>OŚWIADCZENIE</w:t>
      </w:r>
    </w:p>
    <w:p w14:paraId="3ED4F63B" w14:textId="77777777" w:rsidR="00726322" w:rsidRDefault="00A83186" w:rsidP="00726322">
      <w:pPr>
        <w:spacing w:after="0" w:line="264" w:lineRule="auto"/>
        <w:jc w:val="center"/>
        <w:rPr>
          <w:rFonts w:ascii="Times New Roman" w:hAnsi="Times New Roman" w:cs="Times New Roman"/>
          <w:bCs/>
          <w:sz w:val="24"/>
          <w:szCs w:val="24"/>
        </w:rPr>
      </w:pPr>
      <w:r w:rsidRPr="00A512E6">
        <w:rPr>
          <w:rFonts w:ascii="Times New Roman" w:hAnsi="Times New Roman" w:cs="Times New Roman"/>
          <w:b/>
          <w:bCs/>
          <w:iCs/>
          <w:sz w:val="24"/>
          <w:szCs w:val="24"/>
        </w:rPr>
        <w:t xml:space="preserve">dotyczące aktualności danych zawartych w oświadczeniu, o którym mowa w art. 125 ust. 1 ustawy </w:t>
      </w:r>
      <w:proofErr w:type="spellStart"/>
      <w:r w:rsidRPr="00A512E6">
        <w:rPr>
          <w:rFonts w:ascii="Times New Roman" w:hAnsi="Times New Roman" w:cs="Times New Roman"/>
          <w:b/>
          <w:bCs/>
          <w:iCs/>
          <w:sz w:val="24"/>
          <w:szCs w:val="24"/>
        </w:rPr>
        <w:t>Pzp</w:t>
      </w:r>
      <w:proofErr w:type="spellEnd"/>
      <w:r w:rsidR="00A512E6" w:rsidRPr="00A512E6">
        <w:rPr>
          <w:rFonts w:ascii="Times New Roman" w:hAnsi="Times New Roman" w:cs="Times New Roman"/>
          <w:b/>
          <w:bCs/>
          <w:iCs/>
          <w:sz w:val="24"/>
          <w:szCs w:val="24"/>
        </w:rPr>
        <w:t xml:space="preserve"> </w:t>
      </w:r>
      <w:r w:rsidR="00A512E6" w:rsidRPr="00A512E6">
        <w:rPr>
          <w:rFonts w:ascii="Times New Roman" w:hAnsi="Times New Roman" w:cs="Times New Roman"/>
          <w:bCs/>
          <w:sz w:val="24"/>
          <w:szCs w:val="24"/>
        </w:rPr>
        <w:t>p</w:t>
      </w:r>
      <w:r w:rsidRPr="00A512E6">
        <w:rPr>
          <w:rFonts w:ascii="Times New Roman" w:hAnsi="Times New Roman" w:cs="Times New Roman"/>
          <w:bCs/>
          <w:sz w:val="24"/>
          <w:szCs w:val="24"/>
        </w:rPr>
        <w:t>rzetarg nieograniczony na</w:t>
      </w:r>
      <w:r w:rsidR="00A512E6" w:rsidRPr="00A512E6">
        <w:rPr>
          <w:rFonts w:ascii="Times New Roman" w:hAnsi="Times New Roman" w:cs="Times New Roman"/>
          <w:bCs/>
          <w:sz w:val="24"/>
          <w:szCs w:val="24"/>
        </w:rPr>
        <w:t>:</w:t>
      </w:r>
      <w:r w:rsidRPr="00A512E6">
        <w:rPr>
          <w:rFonts w:ascii="Times New Roman" w:hAnsi="Times New Roman" w:cs="Times New Roman"/>
          <w:bCs/>
          <w:sz w:val="24"/>
          <w:szCs w:val="24"/>
        </w:rPr>
        <w:t xml:space="preserve"> </w:t>
      </w:r>
    </w:p>
    <w:p w14:paraId="0AF6F859" w14:textId="77777777" w:rsidR="00580EE3" w:rsidRDefault="00580EE3" w:rsidP="00580EE3">
      <w:pPr>
        <w:spacing w:after="120" w:line="240" w:lineRule="auto"/>
        <w:jc w:val="both"/>
        <w:rPr>
          <w:rFonts w:ascii="Times New Roman" w:hAnsi="Times New Roman" w:cs="Times New Roman"/>
          <w:b/>
          <w:lang w:bidi="pl-PL"/>
        </w:rPr>
      </w:pPr>
    </w:p>
    <w:p w14:paraId="14557E53" w14:textId="0292F0A8" w:rsidR="00FA021E" w:rsidRPr="00FA021E" w:rsidRDefault="00580EE3" w:rsidP="00FA021E">
      <w:pPr>
        <w:jc w:val="both"/>
        <w:rPr>
          <w:rFonts w:ascii="Times New Roman" w:hAnsi="Times New Roman" w:cs="Times New Roman"/>
          <w:b/>
        </w:rPr>
      </w:pPr>
      <w:r w:rsidRPr="00FA021E">
        <w:rPr>
          <w:rFonts w:ascii="Times New Roman" w:hAnsi="Times New Roman" w:cs="Times New Roman"/>
          <w:b/>
          <w:lang w:bidi="pl-PL"/>
        </w:rPr>
        <w:t>„</w:t>
      </w:r>
      <w:r w:rsidR="00FA021E" w:rsidRPr="00FA021E">
        <w:rPr>
          <w:rFonts w:ascii="Times New Roman" w:hAnsi="Times New Roman" w:cs="Times New Roman"/>
          <w:b/>
        </w:rPr>
        <w:t>Eksploatacja zlecona systemu ciepłowniczego od źródła ciepła  w budynkach nr: 8, 13, 15, 22, (114 w zależności od potrzeb Zamawiającego, z zastrzeżeniem pkt. 1) do odbiorników włącznie oraz innych urządzeń odbierających ciepło oraz zabezpieczenie potrzeb cieplnych, zwana dalej w umowie systemem ciepłowniczym w kompleksie wojskowym -  Sekcja Obsługi Infrastruktury (SOI) Czarne w terminie od  dnia 01 lipca 2026 roku przez 36 miesiące”.</w:t>
      </w:r>
    </w:p>
    <w:p w14:paraId="3FA229AD" w14:textId="2EDBF3E5" w:rsidR="00580EE3" w:rsidRPr="009D0DF3" w:rsidRDefault="00580EE3" w:rsidP="00580EE3">
      <w:pPr>
        <w:spacing w:after="120" w:line="240" w:lineRule="auto"/>
        <w:jc w:val="both"/>
        <w:rPr>
          <w:rFonts w:ascii="Times New Roman" w:hAnsi="Times New Roman" w:cs="Times New Roman"/>
          <w:b/>
          <w:bCs/>
        </w:rPr>
      </w:pPr>
    </w:p>
    <w:p w14:paraId="4B25A64B"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w:t>
      </w:r>
    </w:p>
    <w:p w14:paraId="7E6959EB" w14:textId="77777777" w:rsidR="00A83186" w:rsidRPr="00A83186" w:rsidRDefault="00A83186" w:rsidP="00A83186">
      <w:pPr>
        <w:spacing w:after="60"/>
        <w:rPr>
          <w:rFonts w:ascii="Times New Roman" w:hAnsi="Times New Roman" w:cs="Times New Roman"/>
          <w:bCs/>
          <w:i/>
          <w:sz w:val="24"/>
          <w:szCs w:val="24"/>
        </w:rPr>
      </w:pPr>
      <w:r w:rsidRPr="00A83186">
        <w:rPr>
          <w:rFonts w:ascii="Times New Roman" w:hAnsi="Times New Roman" w:cs="Times New Roman"/>
          <w:bCs/>
          <w:i/>
          <w:sz w:val="24"/>
          <w:szCs w:val="24"/>
        </w:rPr>
        <w:t>(imię i nazwisko osoby składającej oświadczenie oraz stanowisko/podstawa do reprezentacji)</w:t>
      </w:r>
    </w:p>
    <w:p w14:paraId="2AAB81EF" w14:textId="77777777" w:rsidR="00A83186" w:rsidRPr="00A83186" w:rsidRDefault="00A83186" w:rsidP="00A83186">
      <w:pPr>
        <w:spacing w:after="60"/>
        <w:rPr>
          <w:rFonts w:ascii="Times New Roman" w:hAnsi="Times New Roman" w:cs="Times New Roman"/>
          <w:bCs/>
          <w:sz w:val="24"/>
          <w:szCs w:val="24"/>
        </w:rPr>
      </w:pPr>
    </w:p>
    <w:p w14:paraId="10A48784" w14:textId="77777777" w:rsidR="00A83186" w:rsidRPr="00A83186" w:rsidRDefault="00A83186" w:rsidP="00A83186">
      <w:pPr>
        <w:spacing w:after="60"/>
        <w:rPr>
          <w:rFonts w:ascii="Times New Roman" w:hAnsi="Times New Roman" w:cs="Times New Roman"/>
          <w:b/>
          <w:bCs/>
          <w:sz w:val="24"/>
          <w:szCs w:val="24"/>
        </w:rPr>
      </w:pPr>
      <w:r w:rsidRPr="00A83186">
        <w:rPr>
          <w:rFonts w:ascii="Times New Roman" w:hAnsi="Times New Roman" w:cs="Times New Roman"/>
          <w:b/>
          <w:bCs/>
          <w:sz w:val="24"/>
          <w:szCs w:val="24"/>
        </w:rPr>
        <w:t>działając w imieniu i na rzecz:</w:t>
      </w:r>
    </w:p>
    <w:p w14:paraId="12EF96B1" w14:textId="77777777" w:rsidR="00A83186" w:rsidRPr="00A83186" w:rsidRDefault="00A83186" w:rsidP="00A83186">
      <w:pPr>
        <w:spacing w:after="60"/>
        <w:rPr>
          <w:rFonts w:ascii="Times New Roman" w:hAnsi="Times New Roman" w:cs="Times New Roman"/>
          <w:bCs/>
          <w:sz w:val="24"/>
          <w:szCs w:val="24"/>
        </w:rPr>
      </w:pPr>
    </w:p>
    <w:p w14:paraId="0C74BF93"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w:t>
      </w:r>
    </w:p>
    <w:p w14:paraId="75E61183" w14:textId="77777777" w:rsidR="00A83186" w:rsidRPr="00A83186" w:rsidRDefault="00A83186" w:rsidP="00A83186">
      <w:pPr>
        <w:spacing w:after="60"/>
        <w:rPr>
          <w:rFonts w:ascii="Times New Roman" w:hAnsi="Times New Roman" w:cs="Times New Roman"/>
          <w:bCs/>
          <w:sz w:val="24"/>
          <w:szCs w:val="24"/>
        </w:rPr>
      </w:pPr>
    </w:p>
    <w:p w14:paraId="163AC7C0"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w:t>
      </w:r>
    </w:p>
    <w:p w14:paraId="680DDFA6" w14:textId="77777777" w:rsidR="00A83186" w:rsidRPr="00A83186" w:rsidRDefault="00A83186" w:rsidP="00A83186">
      <w:pPr>
        <w:spacing w:after="60"/>
        <w:rPr>
          <w:rFonts w:ascii="Times New Roman" w:hAnsi="Times New Roman" w:cs="Times New Roman"/>
          <w:bCs/>
          <w:i/>
          <w:sz w:val="24"/>
          <w:szCs w:val="24"/>
        </w:rPr>
      </w:pPr>
      <w:r w:rsidRPr="00A83186">
        <w:rPr>
          <w:rFonts w:ascii="Times New Roman" w:hAnsi="Times New Roman" w:cs="Times New Roman"/>
          <w:bCs/>
          <w:i/>
          <w:sz w:val="24"/>
          <w:szCs w:val="24"/>
        </w:rPr>
        <w:t xml:space="preserve"> (imię i nazwisko/firma Wykonawcy, adres siedziby, w zależności od podmiotu: NIP/PESEL, KRS)</w:t>
      </w:r>
    </w:p>
    <w:p w14:paraId="7749C768" w14:textId="77777777" w:rsidR="00A83186" w:rsidRPr="00A83186" w:rsidRDefault="00A83186" w:rsidP="00A83186">
      <w:pPr>
        <w:spacing w:after="60"/>
        <w:rPr>
          <w:rFonts w:ascii="Times New Roman" w:hAnsi="Times New Roman" w:cs="Times New Roman"/>
          <w:b/>
          <w:bCs/>
          <w:sz w:val="24"/>
          <w:szCs w:val="24"/>
        </w:rPr>
      </w:pPr>
      <w:r w:rsidRPr="00A83186">
        <w:rPr>
          <w:rFonts w:ascii="Times New Roman" w:hAnsi="Times New Roman" w:cs="Times New Roman"/>
          <w:b/>
          <w:bCs/>
          <w:sz w:val="24"/>
          <w:szCs w:val="24"/>
        </w:rPr>
        <w:t xml:space="preserve">Oświadczam/y, że informacje zawarte w oświadczeniu, o którym mowa w art. 125 ust. 1 ustawy </w:t>
      </w:r>
      <w:proofErr w:type="spellStart"/>
      <w:r w:rsidRPr="00A83186">
        <w:rPr>
          <w:rFonts w:ascii="Times New Roman" w:hAnsi="Times New Roman" w:cs="Times New Roman"/>
          <w:b/>
          <w:bCs/>
          <w:sz w:val="24"/>
          <w:szCs w:val="24"/>
        </w:rPr>
        <w:t>Pzp</w:t>
      </w:r>
      <w:proofErr w:type="spellEnd"/>
      <w:r w:rsidRPr="00A83186">
        <w:rPr>
          <w:rFonts w:ascii="Times New Roman" w:hAnsi="Times New Roman" w:cs="Times New Roman"/>
          <w:b/>
          <w:bCs/>
          <w:sz w:val="24"/>
          <w:szCs w:val="24"/>
        </w:rPr>
        <w:t xml:space="preserve"> w zakresie odnoszącym się do podstaw wykluczenia, wskazanych w:</w:t>
      </w:r>
    </w:p>
    <w:p w14:paraId="6473D465" w14:textId="77777777" w:rsidR="00A83186" w:rsidRPr="00A83186" w:rsidRDefault="00A83186" w:rsidP="00A83186">
      <w:pPr>
        <w:numPr>
          <w:ilvl w:val="0"/>
          <w:numId w:val="34"/>
        </w:numPr>
        <w:spacing w:after="60"/>
        <w:rPr>
          <w:rFonts w:ascii="Times New Roman" w:hAnsi="Times New Roman" w:cs="Times New Roman"/>
          <w:bCs/>
          <w:sz w:val="24"/>
          <w:szCs w:val="24"/>
        </w:rPr>
      </w:pPr>
      <w:r w:rsidRPr="00A83186">
        <w:rPr>
          <w:rFonts w:ascii="Times New Roman" w:hAnsi="Times New Roman" w:cs="Times New Roman"/>
          <w:bCs/>
          <w:sz w:val="24"/>
          <w:szCs w:val="24"/>
        </w:rPr>
        <w:t xml:space="preserve">art. 108 ust. 1 pkt 3 ustawy </w:t>
      </w:r>
      <w:proofErr w:type="spellStart"/>
      <w:r w:rsidRPr="00A83186">
        <w:rPr>
          <w:rFonts w:ascii="Times New Roman" w:hAnsi="Times New Roman" w:cs="Times New Roman"/>
          <w:bCs/>
          <w:sz w:val="24"/>
          <w:szCs w:val="24"/>
        </w:rPr>
        <w:t>Pzp</w:t>
      </w:r>
      <w:proofErr w:type="spellEnd"/>
      <w:r w:rsidRPr="00A83186">
        <w:rPr>
          <w:rFonts w:ascii="Times New Roman" w:hAnsi="Times New Roman" w:cs="Times New Roman"/>
          <w:bCs/>
          <w:sz w:val="24"/>
          <w:szCs w:val="24"/>
        </w:rPr>
        <w:t>,</w:t>
      </w:r>
    </w:p>
    <w:p w14:paraId="4AA80B05" w14:textId="77777777" w:rsidR="00A83186" w:rsidRPr="00A83186" w:rsidRDefault="00A83186" w:rsidP="00A83186">
      <w:pPr>
        <w:numPr>
          <w:ilvl w:val="0"/>
          <w:numId w:val="34"/>
        </w:numPr>
        <w:spacing w:after="60"/>
        <w:rPr>
          <w:rFonts w:ascii="Times New Roman" w:hAnsi="Times New Roman" w:cs="Times New Roman"/>
          <w:bCs/>
          <w:sz w:val="24"/>
          <w:szCs w:val="24"/>
        </w:rPr>
      </w:pPr>
      <w:r w:rsidRPr="00A83186">
        <w:rPr>
          <w:rFonts w:ascii="Times New Roman" w:hAnsi="Times New Roman" w:cs="Times New Roman"/>
          <w:bCs/>
          <w:sz w:val="24"/>
          <w:szCs w:val="24"/>
        </w:rPr>
        <w:t xml:space="preserve">art. 108 ust. 1 pkt 4 ustawy </w:t>
      </w:r>
      <w:proofErr w:type="spellStart"/>
      <w:r w:rsidRPr="00A83186">
        <w:rPr>
          <w:rFonts w:ascii="Times New Roman" w:hAnsi="Times New Roman" w:cs="Times New Roman"/>
          <w:bCs/>
          <w:sz w:val="24"/>
          <w:szCs w:val="24"/>
        </w:rPr>
        <w:t>Pzp</w:t>
      </w:r>
      <w:proofErr w:type="spellEnd"/>
      <w:r w:rsidRPr="00A83186">
        <w:rPr>
          <w:rFonts w:ascii="Times New Roman" w:hAnsi="Times New Roman" w:cs="Times New Roman"/>
          <w:bCs/>
          <w:sz w:val="24"/>
          <w:szCs w:val="24"/>
        </w:rPr>
        <w:t>, dotyczących orzeczenia zakazu ubiegania się o zamówienie publiczne tytułem środka zapobiegawczego,</w:t>
      </w:r>
    </w:p>
    <w:p w14:paraId="2BBBA0F9" w14:textId="77777777" w:rsidR="00A83186" w:rsidRPr="00A83186" w:rsidRDefault="00A83186" w:rsidP="00A83186">
      <w:pPr>
        <w:numPr>
          <w:ilvl w:val="0"/>
          <w:numId w:val="34"/>
        </w:numPr>
        <w:spacing w:after="60"/>
        <w:rPr>
          <w:rFonts w:ascii="Times New Roman" w:hAnsi="Times New Roman" w:cs="Times New Roman"/>
          <w:bCs/>
          <w:sz w:val="24"/>
          <w:szCs w:val="24"/>
        </w:rPr>
      </w:pPr>
      <w:r w:rsidRPr="00A83186">
        <w:rPr>
          <w:rFonts w:ascii="Times New Roman" w:hAnsi="Times New Roman" w:cs="Times New Roman"/>
          <w:bCs/>
          <w:sz w:val="24"/>
          <w:szCs w:val="24"/>
        </w:rPr>
        <w:t xml:space="preserve">art. 108 ust. 1 pkt 5 ustawy </w:t>
      </w:r>
      <w:proofErr w:type="spellStart"/>
      <w:r w:rsidRPr="00A83186">
        <w:rPr>
          <w:rFonts w:ascii="Times New Roman" w:hAnsi="Times New Roman" w:cs="Times New Roman"/>
          <w:bCs/>
          <w:sz w:val="24"/>
          <w:szCs w:val="24"/>
        </w:rPr>
        <w:t>Pzp</w:t>
      </w:r>
      <w:proofErr w:type="spellEnd"/>
      <w:r w:rsidRPr="00A83186">
        <w:rPr>
          <w:rFonts w:ascii="Times New Roman" w:hAnsi="Times New Roman" w:cs="Times New Roman"/>
          <w:bCs/>
          <w:sz w:val="24"/>
          <w:szCs w:val="24"/>
        </w:rPr>
        <w:t>, dotyczących zawarcia z innymi wykonawcami porozumienia mającego na celu zakłócenie konkurencji,</w:t>
      </w:r>
    </w:p>
    <w:p w14:paraId="581B4859" w14:textId="77777777" w:rsidR="00A83186" w:rsidRPr="00A83186" w:rsidRDefault="00A83186" w:rsidP="00A83186">
      <w:pPr>
        <w:numPr>
          <w:ilvl w:val="0"/>
          <w:numId w:val="34"/>
        </w:numPr>
        <w:spacing w:after="60"/>
        <w:rPr>
          <w:rFonts w:ascii="Times New Roman" w:hAnsi="Times New Roman" w:cs="Times New Roman"/>
          <w:bCs/>
          <w:sz w:val="24"/>
          <w:szCs w:val="24"/>
        </w:rPr>
      </w:pPr>
      <w:r w:rsidRPr="00A83186">
        <w:rPr>
          <w:rFonts w:ascii="Times New Roman" w:hAnsi="Times New Roman" w:cs="Times New Roman"/>
          <w:bCs/>
          <w:sz w:val="24"/>
          <w:szCs w:val="24"/>
        </w:rPr>
        <w:t xml:space="preserve">art. 108 ust. 1 pkt 6 ustawy </w:t>
      </w:r>
      <w:proofErr w:type="spellStart"/>
      <w:r w:rsidRPr="00A83186">
        <w:rPr>
          <w:rFonts w:ascii="Times New Roman" w:hAnsi="Times New Roman" w:cs="Times New Roman"/>
          <w:bCs/>
          <w:sz w:val="24"/>
          <w:szCs w:val="24"/>
        </w:rPr>
        <w:t>Pzp</w:t>
      </w:r>
      <w:proofErr w:type="spellEnd"/>
      <w:r w:rsidRPr="00A83186">
        <w:rPr>
          <w:rFonts w:ascii="Times New Roman" w:hAnsi="Times New Roman" w:cs="Times New Roman"/>
          <w:bCs/>
          <w:sz w:val="24"/>
          <w:szCs w:val="24"/>
        </w:rPr>
        <w:t>,</w:t>
      </w:r>
    </w:p>
    <w:p w14:paraId="29B35AA5"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 xml:space="preserve">- </w:t>
      </w:r>
      <w:r w:rsidRPr="00A83186">
        <w:rPr>
          <w:rFonts w:ascii="Times New Roman" w:hAnsi="Times New Roman" w:cs="Times New Roman"/>
          <w:b/>
          <w:bCs/>
          <w:sz w:val="24"/>
          <w:szCs w:val="24"/>
        </w:rPr>
        <w:t>są aktualne/ nieaktualne*.</w:t>
      </w:r>
    </w:p>
    <w:p w14:paraId="60A93D63" w14:textId="77777777" w:rsidR="00A83186" w:rsidRPr="00A83186" w:rsidRDefault="00A83186" w:rsidP="00A83186">
      <w:pPr>
        <w:spacing w:after="60"/>
        <w:rPr>
          <w:rFonts w:ascii="Times New Roman" w:hAnsi="Times New Roman" w:cs="Times New Roman"/>
          <w:bCs/>
          <w:sz w:val="24"/>
          <w:szCs w:val="24"/>
        </w:rPr>
      </w:pPr>
    </w:p>
    <w:p w14:paraId="57A4E9D0" w14:textId="77777777" w:rsidR="00A83186" w:rsidRPr="00A83186" w:rsidRDefault="00A83186" w:rsidP="00A83186">
      <w:pPr>
        <w:spacing w:after="60"/>
        <w:rPr>
          <w:rFonts w:ascii="Times New Roman" w:hAnsi="Times New Roman" w:cs="Times New Roman"/>
          <w:bCs/>
          <w:sz w:val="24"/>
          <w:szCs w:val="24"/>
        </w:rPr>
      </w:pPr>
    </w:p>
    <w:p w14:paraId="6CAAAB26" w14:textId="77777777" w:rsidR="00A83186" w:rsidRPr="001D155B" w:rsidRDefault="00A83186" w:rsidP="00A83186">
      <w:pPr>
        <w:spacing w:after="60"/>
        <w:rPr>
          <w:rFonts w:ascii="Times New Roman" w:hAnsi="Times New Roman" w:cs="Times New Roman"/>
          <w:b/>
          <w:bCs/>
          <w:i/>
          <w:color w:val="FF0000"/>
          <w:sz w:val="24"/>
          <w:szCs w:val="24"/>
        </w:rPr>
      </w:pPr>
      <w:r w:rsidRPr="001D155B">
        <w:rPr>
          <w:rFonts w:ascii="Times New Roman" w:hAnsi="Times New Roman" w:cs="Times New Roman"/>
          <w:b/>
          <w:bCs/>
          <w:i/>
          <w:color w:val="FF0000"/>
          <w:sz w:val="24"/>
          <w:szCs w:val="24"/>
        </w:rPr>
        <w:t xml:space="preserve">Dokument należy wypełnić i podpisać kwalifikowanym podpisem elektronicznym </w:t>
      </w:r>
    </w:p>
    <w:p w14:paraId="6A74C1CB" w14:textId="77777777" w:rsidR="00A83186" w:rsidRPr="001D155B" w:rsidRDefault="00A83186" w:rsidP="00A83186">
      <w:pPr>
        <w:spacing w:after="60"/>
        <w:rPr>
          <w:rFonts w:ascii="Times New Roman" w:hAnsi="Times New Roman" w:cs="Times New Roman"/>
          <w:b/>
          <w:bCs/>
          <w:color w:val="FF0000"/>
          <w:sz w:val="24"/>
          <w:szCs w:val="24"/>
        </w:rPr>
      </w:pPr>
      <w:r w:rsidRPr="001D155B">
        <w:rPr>
          <w:rFonts w:ascii="Times New Roman" w:hAnsi="Times New Roman" w:cs="Times New Roman"/>
          <w:b/>
          <w:bCs/>
          <w:i/>
          <w:color w:val="FF0000"/>
          <w:sz w:val="24"/>
          <w:szCs w:val="24"/>
        </w:rPr>
        <w:t xml:space="preserve">Zamawiający zaleca zapisanie dokumentu w formacie PDF. </w:t>
      </w:r>
    </w:p>
    <w:p w14:paraId="1C3B85A7" w14:textId="77777777" w:rsidR="00A83186" w:rsidRDefault="00A83186" w:rsidP="00CF63F0">
      <w:pPr>
        <w:spacing w:after="60"/>
        <w:rPr>
          <w:rFonts w:ascii="Times New Roman" w:hAnsi="Times New Roman" w:cs="Times New Roman"/>
          <w:bCs/>
          <w:sz w:val="24"/>
          <w:szCs w:val="24"/>
        </w:rPr>
      </w:pPr>
    </w:p>
    <w:p w14:paraId="328329A4" w14:textId="77777777" w:rsidR="00A83186" w:rsidRDefault="00A83186" w:rsidP="00CF63F0">
      <w:pPr>
        <w:spacing w:after="60"/>
        <w:rPr>
          <w:rFonts w:ascii="Times New Roman" w:hAnsi="Times New Roman" w:cs="Times New Roman"/>
          <w:bCs/>
          <w:sz w:val="24"/>
          <w:szCs w:val="24"/>
        </w:rPr>
      </w:pPr>
    </w:p>
    <w:p w14:paraId="6CE1477A" w14:textId="77777777" w:rsidR="00A83186" w:rsidRDefault="00A83186" w:rsidP="00CF63F0">
      <w:pPr>
        <w:spacing w:after="60"/>
        <w:rPr>
          <w:rFonts w:ascii="Times New Roman" w:hAnsi="Times New Roman" w:cs="Times New Roman"/>
          <w:bCs/>
          <w:sz w:val="24"/>
          <w:szCs w:val="24"/>
        </w:rPr>
      </w:pPr>
    </w:p>
    <w:sectPr w:rsidR="00A83186" w:rsidSect="00114AD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94E6" w14:textId="77777777" w:rsidR="009A4ADA" w:rsidRDefault="009A4ADA" w:rsidP="00AE43FE">
      <w:pPr>
        <w:spacing w:after="0" w:line="240" w:lineRule="auto"/>
      </w:pPr>
      <w:r>
        <w:separator/>
      </w:r>
    </w:p>
  </w:endnote>
  <w:endnote w:type="continuationSeparator" w:id="0">
    <w:p w14:paraId="59700C91" w14:textId="77777777" w:rsidR="009A4ADA" w:rsidRDefault="009A4ADA"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ndale Sans UI">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FrankfurtGothic">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49D2" w14:textId="77777777" w:rsidR="009D0DF3" w:rsidRDefault="009D0D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C1D7E" w14:textId="77777777" w:rsidR="00193995" w:rsidRDefault="001D155B">
    <w:pPr>
      <w:pStyle w:val="Tekstpodstawowy"/>
      <w:spacing w:line="14" w:lineRule="auto"/>
      <w:jc w:val="left"/>
      <w:rPr>
        <w:sz w:val="20"/>
      </w:rPr>
    </w:pPr>
    <w:r>
      <w:rPr>
        <w:noProof/>
        <w:lang w:eastAsia="pl-PL" w:bidi="ar-SA"/>
      </w:rPr>
      <mc:AlternateContent>
        <mc:Choice Requires="wps">
          <w:drawing>
            <wp:anchor distT="0" distB="0" distL="114300" distR="114300" simplePos="0" relativeHeight="251657728" behindDoc="1" locked="0" layoutInCell="1" allowOverlap="1" wp14:anchorId="1066CE18" wp14:editId="52FD3454">
              <wp:simplePos x="0" y="0"/>
              <wp:positionH relativeFrom="page">
                <wp:posOffset>1994535</wp:posOffset>
              </wp:positionH>
              <wp:positionV relativeFrom="page">
                <wp:posOffset>9505950</wp:posOffset>
              </wp:positionV>
              <wp:extent cx="3566795" cy="6337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633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D4A8A" w14:textId="77777777" w:rsidR="00193995" w:rsidRDefault="00193995">
                          <w:pPr>
                            <w:ind w:left="2"/>
                            <w:jc w:val="center"/>
                            <w:rPr>
                              <w:rFonts w:ascii="Times New Roman"/>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66CE18" id="_x0000_t202" coordsize="21600,21600" o:spt="202" path="m,l,21600r21600,l21600,xe">
              <v:stroke joinstyle="miter"/>
              <v:path gradientshapeok="t" o:connecttype="rect"/>
            </v:shapetype>
            <v:shape id="Text Box 1" o:spid="_x0000_s1026" type="#_x0000_t202" style="position:absolute;margin-left:157.05pt;margin-top:748.5pt;width:280.85pt;height:49.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" filled="f" stroked="f">
              <v:textbox inset="0,0,0,0">
                <w:txbxContent>
                  <w:p w14:paraId="56CD4A8A" w14:textId="77777777" w:rsidR="00193995" w:rsidRDefault="00193995">
                    <w:pPr>
                      <w:ind w:left="2"/>
                      <w:jc w:val="center"/>
                      <w:rPr>
                        <w:rFonts w:ascii="Times New Roman"/>
                        <w:b/>
                        <w:sz w:val="2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02A8" w14:textId="77777777" w:rsidR="009D0DF3" w:rsidRDefault="009D0D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259A" w14:textId="77777777" w:rsidR="009A4ADA" w:rsidRDefault="009A4ADA" w:rsidP="00AE43FE">
      <w:pPr>
        <w:spacing w:after="0" w:line="240" w:lineRule="auto"/>
      </w:pPr>
      <w:r>
        <w:separator/>
      </w:r>
    </w:p>
  </w:footnote>
  <w:footnote w:type="continuationSeparator" w:id="0">
    <w:p w14:paraId="5CC471E8" w14:textId="77777777" w:rsidR="009A4ADA" w:rsidRDefault="009A4ADA" w:rsidP="00AE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07CC" w14:textId="77777777" w:rsidR="009D0DF3" w:rsidRDefault="009D0DF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6F54B" w14:textId="77777777" w:rsidR="009D0DF3" w:rsidRDefault="009D0DF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18C6" w14:textId="77777777" w:rsidR="009D0DF3" w:rsidRDefault="009D0DF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pStyle w:val="Listanumerowana21"/>
      <w:lvlText w:val="%1."/>
      <w:lvlJc w:val="left"/>
      <w:pPr>
        <w:tabs>
          <w:tab w:val="num" w:pos="643"/>
        </w:tabs>
        <w:ind w:left="643" w:hanging="360"/>
      </w:pPr>
    </w:lvl>
  </w:abstractNum>
  <w:abstractNum w:abstractNumId="3" w15:restartNumberingAfterBreak="0">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9"/>
    <w:multiLevelType w:val="multilevel"/>
    <w:tmpl w:val="BF34A926"/>
    <w:name w:val="WW8Num26"/>
    <w:lvl w:ilvl="0">
      <w:start w:val="1"/>
      <w:numFmt w:val="decimal"/>
      <w:lvlText w:val="%1)"/>
      <w:lvlJc w:val="left"/>
      <w:pPr>
        <w:tabs>
          <w:tab w:val="num" w:pos="360"/>
        </w:tabs>
        <w:ind w:left="360" w:firstLine="0"/>
      </w:pPr>
      <w:rPr>
        <w:rFonts w:ascii="Arial Narrow" w:hAnsi="Arial Narrow" w:cs="Open Sans" w:hint="default"/>
        <w:b w:val="0"/>
        <w:bCs w:val="0"/>
        <w:i w:val="0"/>
        <w:iCs w:val="0"/>
        <w:sz w:val="20"/>
        <w:szCs w:val="20"/>
      </w:rPr>
    </w:lvl>
    <w:lvl w:ilvl="1">
      <w:start w:val="1"/>
      <w:numFmt w:val="decimal"/>
      <w:lvlText w:val="%2."/>
      <w:lvlJc w:val="left"/>
      <w:pPr>
        <w:tabs>
          <w:tab w:val="num" w:pos="360"/>
        </w:tabs>
        <w:ind w:left="360" w:firstLine="0"/>
      </w:pPr>
      <w:rPr>
        <w:rFonts w:hint="default"/>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5"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6" w15:restartNumberingAfterBreak="0">
    <w:nsid w:val="00000023"/>
    <w:multiLevelType w:val="multilevel"/>
    <w:tmpl w:val="A7F6F42C"/>
    <w:name w:val="WW8Num41"/>
    <w:lvl w:ilvl="0">
      <w:start w:val="1"/>
      <w:numFmt w:val="decimal"/>
      <w:lvlText w:val="%1."/>
      <w:lvlJc w:val="left"/>
      <w:pPr>
        <w:tabs>
          <w:tab w:val="num" w:pos="720"/>
        </w:tabs>
        <w:ind w:left="720" w:hanging="360"/>
      </w:pPr>
      <w:rPr>
        <w:rFonts w:ascii="Arial Narrow" w:hAnsi="Arial Narrow" w:cs="Times New Roman" w:hint="default"/>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Times New Roman"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00000027"/>
    <w:multiLevelType w:val="multilevel"/>
    <w:tmpl w:val="00000027"/>
    <w:name w:val="WW8Num7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8" w15:restartNumberingAfterBreak="0">
    <w:nsid w:val="00000043"/>
    <w:multiLevelType w:val="multilevel"/>
    <w:tmpl w:val="00000043"/>
    <w:name w:val="WW8Num1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
      <w:numFmt w:val="decimal"/>
      <w:lvlText w:val="%3."/>
      <w:lvlJc w:val="left"/>
      <w:pPr>
        <w:tabs>
          <w:tab w:val="num" w:pos="2547"/>
        </w:tabs>
        <w:ind w:left="2547" w:hanging="56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10" w15:restartNumberingAfterBreak="0">
    <w:nsid w:val="01F072EE"/>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144955F1"/>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8110AD"/>
    <w:multiLevelType w:val="hybridMultilevel"/>
    <w:tmpl w:val="2F761106"/>
    <w:lvl w:ilvl="0" w:tplc="3D58CA22">
      <w:numFmt w:val="decimal"/>
      <w:lvlText w:val=""/>
      <w:lvlJc w:val="left"/>
      <w:pPr>
        <w:ind w:left="1080" w:hanging="360"/>
      </w:pPr>
      <w:rPr>
        <w:rFonts w:ascii="Symbol" w:hAnsi="Symbol" w:hint="default"/>
      </w:rPr>
    </w:lvl>
    <w:lvl w:ilvl="1" w:tplc="7F10293E">
      <w:start w:val="1"/>
      <w:numFmt w:val="decimal"/>
      <w:lvlText w:val="%2."/>
      <w:lvlJc w:val="left"/>
      <w:pPr>
        <w:tabs>
          <w:tab w:val="num" w:pos="1440"/>
        </w:tabs>
        <w:ind w:left="1440" w:hanging="360"/>
      </w:pPr>
      <w:rPr>
        <w:b w:val="0"/>
        <w:bCs w:val="0"/>
        <w:i w:val="0"/>
        <w:i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C75B1D"/>
    <w:multiLevelType w:val="hybridMultilevel"/>
    <w:tmpl w:val="3DDEBA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0E413C"/>
    <w:multiLevelType w:val="multilevel"/>
    <w:tmpl w:val="63E0E71A"/>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ascii="Arial Narrow" w:hAnsi="Arial Narrow"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E776E75"/>
    <w:multiLevelType w:val="hybridMultilevel"/>
    <w:tmpl w:val="0B38C0C6"/>
    <w:lvl w:ilvl="0" w:tplc="B9E03812">
      <w:start w:val="1"/>
      <w:numFmt w:val="decimal"/>
      <w:lvlText w:val="%1."/>
      <w:lvlJc w:val="left"/>
      <w:pPr>
        <w:tabs>
          <w:tab w:val="num" w:pos="360"/>
        </w:tabs>
        <w:ind w:left="360" w:hanging="360"/>
      </w:pPr>
      <w:rPr>
        <w:rFonts w:hint="default"/>
      </w:rPr>
    </w:lvl>
    <w:lvl w:ilvl="1" w:tplc="E11EB7AC">
      <w:start w:val="1"/>
      <w:numFmt w:val="decimal"/>
      <w:lvlText w:val="%2)"/>
      <w:lvlJc w:val="left"/>
      <w:pPr>
        <w:tabs>
          <w:tab w:val="num" w:pos="-464"/>
        </w:tabs>
        <w:ind w:left="-464" w:hanging="360"/>
      </w:pPr>
      <w:rPr>
        <w:rFonts w:hint="default"/>
      </w:rPr>
    </w:lvl>
    <w:lvl w:ilvl="2" w:tplc="0415001B">
      <w:start w:val="1"/>
      <w:numFmt w:val="lowerRoman"/>
      <w:lvlText w:val="%3."/>
      <w:lvlJc w:val="right"/>
      <w:pPr>
        <w:tabs>
          <w:tab w:val="num" w:pos="256"/>
        </w:tabs>
        <w:ind w:left="256" w:hanging="180"/>
      </w:pPr>
    </w:lvl>
    <w:lvl w:ilvl="3" w:tplc="0415000F" w:tentative="1">
      <w:start w:val="1"/>
      <w:numFmt w:val="decimal"/>
      <w:lvlText w:val="%4."/>
      <w:lvlJc w:val="left"/>
      <w:pPr>
        <w:tabs>
          <w:tab w:val="num" w:pos="976"/>
        </w:tabs>
        <w:ind w:left="976" w:hanging="360"/>
      </w:pPr>
    </w:lvl>
    <w:lvl w:ilvl="4" w:tplc="04150019" w:tentative="1">
      <w:start w:val="1"/>
      <w:numFmt w:val="lowerLetter"/>
      <w:lvlText w:val="%5."/>
      <w:lvlJc w:val="left"/>
      <w:pPr>
        <w:tabs>
          <w:tab w:val="num" w:pos="1696"/>
        </w:tabs>
        <w:ind w:left="1696" w:hanging="360"/>
      </w:pPr>
    </w:lvl>
    <w:lvl w:ilvl="5" w:tplc="0415001B" w:tentative="1">
      <w:start w:val="1"/>
      <w:numFmt w:val="lowerRoman"/>
      <w:lvlText w:val="%6."/>
      <w:lvlJc w:val="right"/>
      <w:pPr>
        <w:tabs>
          <w:tab w:val="num" w:pos="2416"/>
        </w:tabs>
        <w:ind w:left="2416" w:hanging="180"/>
      </w:pPr>
    </w:lvl>
    <w:lvl w:ilvl="6" w:tplc="0415000F" w:tentative="1">
      <w:start w:val="1"/>
      <w:numFmt w:val="decimal"/>
      <w:lvlText w:val="%7."/>
      <w:lvlJc w:val="left"/>
      <w:pPr>
        <w:tabs>
          <w:tab w:val="num" w:pos="3136"/>
        </w:tabs>
        <w:ind w:left="3136" w:hanging="360"/>
      </w:pPr>
    </w:lvl>
    <w:lvl w:ilvl="7" w:tplc="04150019" w:tentative="1">
      <w:start w:val="1"/>
      <w:numFmt w:val="lowerLetter"/>
      <w:lvlText w:val="%8."/>
      <w:lvlJc w:val="left"/>
      <w:pPr>
        <w:tabs>
          <w:tab w:val="num" w:pos="3856"/>
        </w:tabs>
        <w:ind w:left="3856" w:hanging="360"/>
      </w:pPr>
    </w:lvl>
    <w:lvl w:ilvl="8" w:tplc="0415001B" w:tentative="1">
      <w:start w:val="1"/>
      <w:numFmt w:val="lowerRoman"/>
      <w:lvlText w:val="%9."/>
      <w:lvlJc w:val="right"/>
      <w:pPr>
        <w:tabs>
          <w:tab w:val="num" w:pos="4576"/>
        </w:tabs>
        <w:ind w:left="4576" w:hanging="180"/>
      </w:pPr>
    </w:lvl>
  </w:abstractNum>
  <w:abstractNum w:abstractNumId="20" w15:restartNumberingAfterBreak="0">
    <w:nsid w:val="23506BFE"/>
    <w:multiLevelType w:val="multilevel"/>
    <w:tmpl w:val="015C6C68"/>
    <w:lvl w:ilvl="0">
      <w:start w:val="1"/>
      <w:numFmt w:val="decimal"/>
      <w:lvlText w:val="%1."/>
      <w:lvlJc w:val="left"/>
      <w:pPr>
        <w:tabs>
          <w:tab w:val="num" w:pos="0"/>
        </w:tabs>
        <w:ind w:left="720" w:hanging="360"/>
      </w:pPr>
      <w:rPr>
        <w:rFonts w:cs="Times New Roman"/>
      </w:rPr>
    </w:lvl>
    <w:lvl w:ilvl="1">
      <w:start w:val="1"/>
      <w:numFmt w:val="lowerLetter"/>
      <w:lvlText w:val="%2)"/>
      <w:lvlJc w:val="right"/>
      <w:pPr>
        <w:tabs>
          <w:tab w:val="num" w:pos="0"/>
        </w:tabs>
        <w:ind w:left="1440" w:hanging="360"/>
      </w:pPr>
      <w:rPr>
        <w:rFonts w:ascii="Arial Narrow" w:eastAsia="Times New Roman" w:hAnsi="Arial Narrow" w:hint="default"/>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strike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1" w15:restartNumberingAfterBreak="0">
    <w:nsid w:val="26A83760"/>
    <w:multiLevelType w:val="hybridMultilevel"/>
    <w:tmpl w:val="894E0A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0806F6"/>
    <w:multiLevelType w:val="hybridMultilevel"/>
    <w:tmpl w:val="96D4D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2D5F415A"/>
    <w:multiLevelType w:val="hybridMultilevel"/>
    <w:tmpl w:val="E08AA112"/>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123535D"/>
    <w:multiLevelType w:val="multilevel"/>
    <w:tmpl w:val="DFC05892"/>
    <w:lvl w:ilvl="0">
      <w:start w:val="4"/>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27"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9"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37102E33"/>
    <w:multiLevelType w:val="multilevel"/>
    <w:tmpl w:val="D6BC90B8"/>
    <w:lvl w:ilvl="0">
      <w:start w:val="10"/>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31"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AA6181"/>
    <w:multiLevelType w:val="hybridMultilevel"/>
    <w:tmpl w:val="BBD0BB2C"/>
    <w:lvl w:ilvl="0" w:tplc="38661F44">
      <w:start w:val="1"/>
      <w:numFmt w:val="bullet"/>
      <w:lvlText w:val=""/>
      <w:lvlJc w:val="left"/>
      <w:pPr>
        <w:ind w:left="1506" w:hanging="360"/>
      </w:pPr>
      <w:rPr>
        <w:rFonts w:ascii="Symbol" w:hAnsi="Symbol" w:hint="default"/>
        <w:color w:val="000000" w:themeColor="text1"/>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4" w15:restartNumberingAfterBreak="0">
    <w:nsid w:val="3DFD55B3"/>
    <w:multiLevelType w:val="hybridMultilevel"/>
    <w:tmpl w:val="45CC12E6"/>
    <w:lvl w:ilvl="0" w:tplc="38CAF7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FD5A4D"/>
    <w:multiLevelType w:val="hybridMultilevel"/>
    <w:tmpl w:val="04440C46"/>
    <w:lvl w:ilvl="0" w:tplc="FB381D34">
      <w:start w:val="1"/>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43CB75CA"/>
    <w:multiLevelType w:val="multilevel"/>
    <w:tmpl w:val="290C1132"/>
    <w:lvl w:ilvl="0">
      <w:start w:val="1"/>
      <w:numFmt w:val="decimal"/>
      <w:lvlText w:val="%1."/>
      <w:lvlJc w:val="left"/>
      <w:pPr>
        <w:ind w:left="720" w:hanging="360"/>
      </w:pPr>
      <w:rPr>
        <w:rFonts w:cs="Times New Roman" w:hint="default"/>
        <w:b/>
        <w:bCs/>
        <w:i w:val="0"/>
        <w:iCs/>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37" w15:restartNumberingAfterBreak="0">
    <w:nsid w:val="4AA6E886"/>
    <w:multiLevelType w:val="hybridMultilevel"/>
    <w:tmpl w:val="048D267E"/>
    <w:lvl w:ilvl="0" w:tplc="FFFFFFFF">
      <w:start w:val="1"/>
      <w:numFmt w:val="upperRoman"/>
      <w:pStyle w:val="Nagwek1"/>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2F2504C"/>
    <w:multiLevelType w:val="hybridMultilevel"/>
    <w:tmpl w:val="026679E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EF3B50"/>
    <w:multiLevelType w:val="multilevel"/>
    <w:tmpl w:val="9C90F16E"/>
    <w:lvl w:ilvl="0">
      <w:start w:val="1"/>
      <w:numFmt w:val="decimal"/>
      <w:lvlText w:val="%1."/>
      <w:lvlJc w:val="left"/>
      <w:pPr>
        <w:tabs>
          <w:tab w:val="num" w:pos="360"/>
        </w:tabs>
        <w:ind w:left="360" w:hanging="360"/>
      </w:pPr>
      <w:rPr>
        <w:rFonts w:ascii="Arial Narrow" w:hAnsi="Arial Narrow"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Arial Narrow" w:hAnsi="Arial Narrow" w:cs="Times New Roman" w:hint="default"/>
        <w:b w:val="0"/>
        <w:bCs w:val="0"/>
        <w:i w:val="0"/>
        <w:iCs w:val="0"/>
      </w:rPr>
    </w:lvl>
    <w:lvl w:ilvl="3">
      <w:start w:val="1"/>
      <w:numFmt w:val="decimal"/>
      <w:lvlText w:val="%4."/>
      <w:lvlJc w:val="left"/>
      <w:pPr>
        <w:tabs>
          <w:tab w:val="num" w:pos="644"/>
        </w:tabs>
        <w:ind w:left="644" w:hanging="360"/>
      </w:pPr>
      <w:rPr>
        <w:rFonts w:ascii="Arial Narrow" w:hAnsi="Arial Narrow"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Arial Narrow" w:hAnsi="Arial Narrow" w:cs="Times New Roman" w:hint="default"/>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42" w15:restartNumberingAfterBreak="0">
    <w:nsid w:val="57C72D51"/>
    <w:multiLevelType w:val="hybridMultilevel"/>
    <w:tmpl w:val="3CBA2B48"/>
    <w:lvl w:ilvl="0" w:tplc="4FF6265E">
      <w:start w:val="1"/>
      <w:numFmt w:val="decimal"/>
      <w:lvlText w:val="%1."/>
      <w:lvlJc w:val="left"/>
      <w:pPr>
        <w:ind w:left="502" w:hanging="360"/>
      </w:pPr>
      <w:rPr>
        <w:rFonts w:hint="default"/>
        <w:b/>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5955560F"/>
    <w:multiLevelType w:val="hybridMultilevel"/>
    <w:tmpl w:val="ADC62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F91C08"/>
    <w:multiLevelType w:val="multilevel"/>
    <w:tmpl w:val="4C60585E"/>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5" w15:restartNumberingAfterBreak="0">
    <w:nsid w:val="604F7248"/>
    <w:multiLevelType w:val="hybridMultilevel"/>
    <w:tmpl w:val="DD688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222CA9"/>
    <w:multiLevelType w:val="hybridMultilevel"/>
    <w:tmpl w:val="39AAA94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B46C42"/>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102352"/>
    <w:multiLevelType w:val="hybridMultilevel"/>
    <w:tmpl w:val="7D22E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BC10A4"/>
    <w:multiLevelType w:val="hybridMultilevel"/>
    <w:tmpl w:val="3506AA3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0356847"/>
    <w:multiLevelType w:val="hybridMultilevel"/>
    <w:tmpl w:val="6702104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3" w15:restartNumberingAfterBreak="0">
    <w:nsid w:val="7ADC148F"/>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FA7CDC"/>
    <w:multiLevelType w:val="multilevel"/>
    <w:tmpl w:val="68F4BABE"/>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324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6" w15:restartNumberingAfterBreak="0">
    <w:nsid w:val="7DBC6CCE"/>
    <w:multiLevelType w:val="hybridMultilevel"/>
    <w:tmpl w:val="817A880C"/>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7E3621E5"/>
    <w:multiLevelType w:val="hybridMultilevel"/>
    <w:tmpl w:val="AD2CE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9" w15:restartNumberingAfterBreak="0">
    <w:nsid w:val="7EE90394"/>
    <w:multiLevelType w:val="hybridMultilevel"/>
    <w:tmpl w:val="DDD83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79835170">
    <w:abstractNumId w:val="37"/>
  </w:num>
  <w:num w:numId="2" w16cid:durableId="2001421561">
    <w:abstractNumId w:val="0"/>
  </w:num>
  <w:num w:numId="3" w16cid:durableId="2139177100">
    <w:abstractNumId w:val="42"/>
  </w:num>
  <w:num w:numId="4" w16cid:durableId="1822964066">
    <w:abstractNumId w:val="56"/>
  </w:num>
  <w:num w:numId="5" w16cid:durableId="1168062940">
    <w:abstractNumId w:val="40"/>
  </w:num>
  <w:num w:numId="6" w16cid:durableId="939684461">
    <w:abstractNumId w:val="25"/>
  </w:num>
  <w:num w:numId="7" w16cid:durableId="981227482">
    <w:abstractNumId w:val="18"/>
  </w:num>
  <w:num w:numId="8" w16cid:durableId="1330985775">
    <w:abstractNumId w:val="54"/>
  </w:num>
  <w:num w:numId="9" w16cid:durableId="1027372576">
    <w:abstractNumId w:val="55"/>
  </w:num>
  <w:num w:numId="10" w16cid:durableId="1543519889">
    <w:abstractNumId w:val="15"/>
  </w:num>
  <w:num w:numId="11" w16cid:durableId="1514146523">
    <w:abstractNumId w:val="24"/>
  </w:num>
  <w:num w:numId="12" w16cid:durableId="151994337">
    <w:abstractNumId w:val="59"/>
  </w:num>
  <w:num w:numId="13" w16cid:durableId="1191143456">
    <w:abstractNumId w:val="27"/>
  </w:num>
  <w:num w:numId="14" w16cid:durableId="1725566095">
    <w:abstractNumId w:val="10"/>
  </w:num>
  <w:num w:numId="15" w16cid:durableId="1639456193">
    <w:abstractNumId w:val="38"/>
  </w:num>
  <w:num w:numId="16" w16cid:durableId="120079770">
    <w:abstractNumId w:val="53"/>
  </w:num>
  <w:num w:numId="17" w16cid:durableId="1324551776">
    <w:abstractNumId w:val="44"/>
  </w:num>
  <w:num w:numId="18" w16cid:durableId="235163398">
    <w:abstractNumId w:val="48"/>
  </w:num>
  <w:num w:numId="19" w16cid:durableId="1344168627">
    <w:abstractNumId w:val="12"/>
  </w:num>
  <w:num w:numId="20" w16cid:durableId="705376290">
    <w:abstractNumId w:val="46"/>
  </w:num>
  <w:num w:numId="21" w16cid:durableId="683897103">
    <w:abstractNumId w:val="31"/>
  </w:num>
  <w:num w:numId="22" w16cid:durableId="281420099">
    <w:abstractNumId w:val="29"/>
  </w:num>
  <w:num w:numId="23" w16cid:durableId="522943535">
    <w:abstractNumId w:val="28"/>
  </w:num>
  <w:num w:numId="24" w16cid:durableId="392966652">
    <w:abstractNumId w:val="23"/>
  </w:num>
  <w:num w:numId="25" w16cid:durableId="87777265">
    <w:abstractNumId w:val="11"/>
  </w:num>
  <w:num w:numId="26" w16cid:durableId="1152984305">
    <w:abstractNumId w:val="47"/>
  </w:num>
  <w:num w:numId="27" w16cid:durableId="1811051532">
    <w:abstractNumId w:val="32"/>
  </w:num>
  <w:num w:numId="28" w16cid:durableId="654184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6331426">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44588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5671749">
    <w:abstractNumId w:val="14"/>
  </w:num>
  <w:num w:numId="32" w16cid:durableId="10985999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0115974">
    <w:abstractNumId w:val="39"/>
  </w:num>
  <w:num w:numId="34" w16cid:durableId="1974170377">
    <w:abstractNumId w:val="52"/>
  </w:num>
  <w:num w:numId="35" w16cid:durableId="412510984">
    <w:abstractNumId w:val="1"/>
  </w:num>
  <w:num w:numId="36" w16cid:durableId="1170680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5985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4294430">
    <w:abstractNumId w:val="17"/>
  </w:num>
  <w:num w:numId="39" w16cid:durableId="1734498596">
    <w:abstractNumId w:val="2"/>
  </w:num>
  <w:num w:numId="40" w16cid:durableId="661197161">
    <w:abstractNumId w:val="7"/>
  </w:num>
  <w:num w:numId="41" w16cid:durableId="354380126">
    <w:abstractNumId w:val="50"/>
  </w:num>
  <w:num w:numId="42" w16cid:durableId="1005011269">
    <w:abstractNumId w:val="19"/>
  </w:num>
  <w:num w:numId="43" w16cid:durableId="1499268511">
    <w:abstractNumId w:val="43"/>
  </w:num>
  <w:num w:numId="44" w16cid:durableId="20211786">
    <w:abstractNumId w:val="21"/>
  </w:num>
  <w:num w:numId="45" w16cid:durableId="527523758">
    <w:abstractNumId w:val="22"/>
  </w:num>
  <w:num w:numId="46" w16cid:durableId="2021659478">
    <w:abstractNumId w:val="57"/>
  </w:num>
  <w:num w:numId="47" w16cid:durableId="110980361">
    <w:abstractNumId w:val="34"/>
  </w:num>
  <w:num w:numId="48" w16cid:durableId="1962954412">
    <w:abstractNumId w:val="30"/>
  </w:num>
  <w:num w:numId="49" w16cid:durableId="951204300">
    <w:abstractNumId w:val="20"/>
  </w:num>
  <w:num w:numId="50" w16cid:durableId="578634204">
    <w:abstractNumId w:val="8"/>
  </w:num>
  <w:num w:numId="51" w16cid:durableId="1830363273">
    <w:abstractNumId w:val="41"/>
  </w:num>
  <w:num w:numId="52" w16cid:durableId="1949578671">
    <w:abstractNumId w:val="49"/>
  </w:num>
  <w:num w:numId="53" w16cid:durableId="85931003">
    <w:abstractNumId w:val="35"/>
  </w:num>
  <w:num w:numId="54" w16cid:durableId="707804230">
    <w:abstractNumId w:val="26"/>
  </w:num>
  <w:num w:numId="55" w16cid:durableId="2006782679">
    <w:abstractNumId w:val="16"/>
  </w:num>
  <w:num w:numId="56" w16cid:durableId="1933316595">
    <w:abstractNumId w:val="13"/>
  </w:num>
  <w:num w:numId="57" w16cid:durableId="1810895620">
    <w:abstractNumId w:val="33"/>
  </w:num>
  <w:num w:numId="58" w16cid:durableId="1137450404">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32"/>
    <w:rsid w:val="000062AD"/>
    <w:rsid w:val="00015B8F"/>
    <w:rsid w:val="00026FBB"/>
    <w:rsid w:val="00042914"/>
    <w:rsid w:val="00043801"/>
    <w:rsid w:val="00045A0F"/>
    <w:rsid w:val="000549ED"/>
    <w:rsid w:val="000566D7"/>
    <w:rsid w:val="0006036A"/>
    <w:rsid w:val="000A554D"/>
    <w:rsid w:val="000C6C64"/>
    <w:rsid w:val="000E232C"/>
    <w:rsid w:val="000E3C05"/>
    <w:rsid w:val="000F36E3"/>
    <w:rsid w:val="000F6813"/>
    <w:rsid w:val="001125CC"/>
    <w:rsid w:val="00114ADF"/>
    <w:rsid w:val="00117876"/>
    <w:rsid w:val="00145488"/>
    <w:rsid w:val="00147DFE"/>
    <w:rsid w:val="00151F0D"/>
    <w:rsid w:val="0016292D"/>
    <w:rsid w:val="00193995"/>
    <w:rsid w:val="001A519C"/>
    <w:rsid w:val="001A7617"/>
    <w:rsid w:val="001A776E"/>
    <w:rsid w:val="001C25C0"/>
    <w:rsid w:val="001D155B"/>
    <w:rsid w:val="001D601B"/>
    <w:rsid w:val="001E40E6"/>
    <w:rsid w:val="00225843"/>
    <w:rsid w:val="002378F8"/>
    <w:rsid w:val="002441AB"/>
    <w:rsid w:val="002455C0"/>
    <w:rsid w:val="00280964"/>
    <w:rsid w:val="002B3F2C"/>
    <w:rsid w:val="002B7FB8"/>
    <w:rsid w:val="002D15FC"/>
    <w:rsid w:val="002D1624"/>
    <w:rsid w:val="002E19F6"/>
    <w:rsid w:val="002E3465"/>
    <w:rsid w:val="002E3A34"/>
    <w:rsid w:val="002F10E7"/>
    <w:rsid w:val="002F2FF7"/>
    <w:rsid w:val="00303EE0"/>
    <w:rsid w:val="00304DD4"/>
    <w:rsid w:val="00307687"/>
    <w:rsid w:val="00316E4A"/>
    <w:rsid w:val="00325029"/>
    <w:rsid w:val="003436F0"/>
    <w:rsid w:val="00350E6C"/>
    <w:rsid w:val="00357241"/>
    <w:rsid w:val="0038124B"/>
    <w:rsid w:val="00390CA7"/>
    <w:rsid w:val="003979AF"/>
    <w:rsid w:val="003D60E9"/>
    <w:rsid w:val="003F19DD"/>
    <w:rsid w:val="00442808"/>
    <w:rsid w:val="004472DE"/>
    <w:rsid w:val="00450403"/>
    <w:rsid w:val="004629AB"/>
    <w:rsid w:val="004819B9"/>
    <w:rsid w:val="00493719"/>
    <w:rsid w:val="004A0C40"/>
    <w:rsid w:val="004B1FE3"/>
    <w:rsid w:val="004C5BF4"/>
    <w:rsid w:val="004E3E6C"/>
    <w:rsid w:val="004E4EDC"/>
    <w:rsid w:val="005039D0"/>
    <w:rsid w:val="00507EE4"/>
    <w:rsid w:val="00527B6A"/>
    <w:rsid w:val="00535378"/>
    <w:rsid w:val="0053547F"/>
    <w:rsid w:val="00580EE3"/>
    <w:rsid w:val="005819F5"/>
    <w:rsid w:val="005879CE"/>
    <w:rsid w:val="005A6D1F"/>
    <w:rsid w:val="005D5D5B"/>
    <w:rsid w:val="005E568C"/>
    <w:rsid w:val="005E6E21"/>
    <w:rsid w:val="005F65D7"/>
    <w:rsid w:val="00634F60"/>
    <w:rsid w:val="00650387"/>
    <w:rsid w:val="00661294"/>
    <w:rsid w:val="00673D11"/>
    <w:rsid w:val="006935FF"/>
    <w:rsid w:val="006A07BD"/>
    <w:rsid w:val="006D716B"/>
    <w:rsid w:val="00702799"/>
    <w:rsid w:val="0070439A"/>
    <w:rsid w:val="00723B63"/>
    <w:rsid w:val="00726322"/>
    <w:rsid w:val="00733990"/>
    <w:rsid w:val="00736154"/>
    <w:rsid w:val="00754A1F"/>
    <w:rsid w:val="00770F6E"/>
    <w:rsid w:val="0077148D"/>
    <w:rsid w:val="00780709"/>
    <w:rsid w:val="007920E0"/>
    <w:rsid w:val="00793721"/>
    <w:rsid w:val="007C783B"/>
    <w:rsid w:val="007E2E01"/>
    <w:rsid w:val="007F7BB0"/>
    <w:rsid w:val="00804660"/>
    <w:rsid w:val="00854DF1"/>
    <w:rsid w:val="00860A8E"/>
    <w:rsid w:val="00870CD3"/>
    <w:rsid w:val="00881A9A"/>
    <w:rsid w:val="0089490A"/>
    <w:rsid w:val="0089730A"/>
    <w:rsid w:val="00897A49"/>
    <w:rsid w:val="008A0046"/>
    <w:rsid w:val="008B6F5B"/>
    <w:rsid w:val="008D3B42"/>
    <w:rsid w:val="008F2FD0"/>
    <w:rsid w:val="0090396C"/>
    <w:rsid w:val="0091600D"/>
    <w:rsid w:val="00941CCA"/>
    <w:rsid w:val="009423CF"/>
    <w:rsid w:val="00953E89"/>
    <w:rsid w:val="00954101"/>
    <w:rsid w:val="00971114"/>
    <w:rsid w:val="009863BD"/>
    <w:rsid w:val="009868DA"/>
    <w:rsid w:val="009A2816"/>
    <w:rsid w:val="009A4ADA"/>
    <w:rsid w:val="009B0D0C"/>
    <w:rsid w:val="009B218E"/>
    <w:rsid w:val="009B33AF"/>
    <w:rsid w:val="009D0DF3"/>
    <w:rsid w:val="009E16C9"/>
    <w:rsid w:val="009F5CA3"/>
    <w:rsid w:val="00A2323C"/>
    <w:rsid w:val="00A23BBD"/>
    <w:rsid w:val="00A4191C"/>
    <w:rsid w:val="00A512E6"/>
    <w:rsid w:val="00A52491"/>
    <w:rsid w:val="00A53916"/>
    <w:rsid w:val="00A65391"/>
    <w:rsid w:val="00A66E3E"/>
    <w:rsid w:val="00A72B52"/>
    <w:rsid w:val="00A72C32"/>
    <w:rsid w:val="00A83186"/>
    <w:rsid w:val="00A84517"/>
    <w:rsid w:val="00AA6FD6"/>
    <w:rsid w:val="00AC11D0"/>
    <w:rsid w:val="00AE43FE"/>
    <w:rsid w:val="00B3349A"/>
    <w:rsid w:val="00B41090"/>
    <w:rsid w:val="00B51402"/>
    <w:rsid w:val="00B527CE"/>
    <w:rsid w:val="00B6539D"/>
    <w:rsid w:val="00B71D10"/>
    <w:rsid w:val="00B71DF0"/>
    <w:rsid w:val="00BA6384"/>
    <w:rsid w:val="00BF202A"/>
    <w:rsid w:val="00BF5C1F"/>
    <w:rsid w:val="00C029D2"/>
    <w:rsid w:val="00C04C4A"/>
    <w:rsid w:val="00C24331"/>
    <w:rsid w:val="00C54C45"/>
    <w:rsid w:val="00C62721"/>
    <w:rsid w:val="00CB37FA"/>
    <w:rsid w:val="00CD2B64"/>
    <w:rsid w:val="00CF63F0"/>
    <w:rsid w:val="00D17529"/>
    <w:rsid w:val="00D25D27"/>
    <w:rsid w:val="00D50514"/>
    <w:rsid w:val="00DA4408"/>
    <w:rsid w:val="00DA6BB1"/>
    <w:rsid w:val="00DB4F86"/>
    <w:rsid w:val="00DD421C"/>
    <w:rsid w:val="00DF25B7"/>
    <w:rsid w:val="00DF51FE"/>
    <w:rsid w:val="00E2753F"/>
    <w:rsid w:val="00E51663"/>
    <w:rsid w:val="00E720CD"/>
    <w:rsid w:val="00E90A1A"/>
    <w:rsid w:val="00E944F0"/>
    <w:rsid w:val="00E968A6"/>
    <w:rsid w:val="00EB5BFA"/>
    <w:rsid w:val="00EB6A55"/>
    <w:rsid w:val="00EB773C"/>
    <w:rsid w:val="00EC6E03"/>
    <w:rsid w:val="00EE070E"/>
    <w:rsid w:val="00F204E0"/>
    <w:rsid w:val="00F40A25"/>
    <w:rsid w:val="00F77C0F"/>
    <w:rsid w:val="00FA021E"/>
    <w:rsid w:val="00FA5F52"/>
    <w:rsid w:val="00FE70D6"/>
    <w:rsid w:val="00FF0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BA481"/>
  <w15:docId w15:val="{FF194A8E-AB1A-46B8-A28C-A113FC5AF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730A"/>
  </w:style>
  <w:style w:type="paragraph" w:styleId="Nagwek1">
    <w:name w:val="heading 1"/>
    <w:basedOn w:val="Normalny"/>
    <w:next w:val="Tekstpodstawowy"/>
    <w:link w:val="Nagwek1Znak"/>
    <w:qFormat/>
    <w:rsid w:val="00A72C32"/>
    <w:pPr>
      <w:keepNext/>
      <w:numPr>
        <w:numId w:val="1"/>
      </w:numPr>
      <w:suppressAutoHyphens/>
      <w:spacing w:after="0" w:line="240" w:lineRule="auto"/>
      <w:ind w:left="360"/>
      <w:textAlignment w:val="baseline"/>
      <w:outlineLvl w:val="0"/>
    </w:pPr>
    <w:rPr>
      <w:rFonts w:ascii="Times New Roman" w:eastAsia="Arial" w:hAnsi="Times New Roman" w:cs="Arial"/>
      <w:i/>
      <w:color w:val="000000"/>
      <w:kern w:val="1"/>
      <w:szCs w:val="24"/>
      <w:lang w:eastAsia="zh-CN" w:bidi="hi-IN"/>
    </w:rPr>
  </w:style>
  <w:style w:type="paragraph" w:styleId="Nagwek2">
    <w:name w:val="heading 2"/>
    <w:basedOn w:val="Normalny"/>
    <w:next w:val="Normalny"/>
    <w:link w:val="Nagwek2Znak"/>
    <w:unhideWhenUsed/>
    <w:qFormat/>
    <w:rsid w:val="000549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C54C45"/>
    <w:pPr>
      <w:keepNext/>
      <w:tabs>
        <w:tab w:val="num" w:pos="0"/>
      </w:tabs>
      <w:suppressAutoHyphens/>
      <w:spacing w:after="0" w:line="240" w:lineRule="auto"/>
      <w:ind w:left="710" w:hanging="720"/>
      <w:jc w:val="center"/>
      <w:outlineLvl w:val="2"/>
    </w:pPr>
    <w:rPr>
      <w:rFonts w:ascii="Times New Roman" w:eastAsia="Times New Roman" w:hAnsi="Times New Roman" w:cs="Times New Roman"/>
      <w:b/>
      <w:sz w:val="36"/>
      <w:szCs w:val="20"/>
      <w:lang w:eastAsia="ar-SA"/>
    </w:rPr>
  </w:style>
  <w:style w:type="paragraph" w:styleId="Nagwek4">
    <w:name w:val="heading 4"/>
    <w:basedOn w:val="Normalny"/>
    <w:next w:val="Normalny"/>
    <w:link w:val="Nagwek4Znak"/>
    <w:qFormat/>
    <w:rsid w:val="00C54C45"/>
    <w:pPr>
      <w:keepNext/>
      <w:tabs>
        <w:tab w:val="num" w:pos="0"/>
      </w:tabs>
      <w:suppressAutoHyphens/>
      <w:spacing w:after="0" w:line="240" w:lineRule="auto"/>
      <w:ind w:left="284" w:hanging="284"/>
      <w:jc w:val="right"/>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C54C45"/>
    <w:pPr>
      <w:keepNext/>
      <w:tabs>
        <w:tab w:val="num" w:pos="0"/>
      </w:tabs>
      <w:suppressAutoHyphens/>
      <w:spacing w:after="0" w:line="360" w:lineRule="auto"/>
      <w:ind w:left="998" w:hanging="1008"/>
      <w:jc w:val="center"/>
      <w:outlineLvl w:val="4"/>
    </w:pPr>
    <w:rPr>
      <w:rFonts w:ascii="Times New Roman" w:eastAsia="Times New Roman" w:hAnsi="Times New Roman" w:cs="Times New Roman"/>
      <w:i/>
      <w:sz w:val="24"/>
      <w:szCs w:val="20"/>
      <w:lang w:eastAsia="ar-SA"/>
    </w:rPr>
  </w:style>
  <w:style w:type="paragraph" w:styleId="Nagwek6">
    <w:name w:val="heading 6"/>
    <w:basedOn w:val="Normalny"/>
    <w:next w:val="Normalny"/>
    <w:link w:val="Nagwek6Znak"/>
    <w:qFormat/>
    <w:rsid w:val="00C54C45"/>
    <w:pPr>
      <w:keepNext/>
      <w:tabs>
        <w:tab w:val="num" w:pos="0"/>
      </w:tabs>
      <w:suppressAutoHyphens/>
      <w:spacing w:after="0" w:line="360" w:lineRule="auto"/>
      <w:ind w:left="142" w:hanging="142"/>
      <w:jc w:val="right"/>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C54C45"/>
    <w:pPr>
      <w:keepNext/>
      <w:tabs>
        <w:tab w:val="num" w:pos="0"/>
      </w:tabs>
      <w:suppressAutoHyphens/>
      <w:spacing w:after="0" w:line="240" w:lineRule="auto"/>
      <w:ind w:left="284" w:hanging="284"/>
      <w:outlineLvl w:val="8"/>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rsid w:val="00A72C32"/>
    <w:rPr>
      <w:rFonts w:ascii="Times New Roman" w:eastAsia="Arial" w:hAnsi="Times New Roman" w:cs="Arial"/>
      <w:i/>
      <w:color w:val="000000"/>
      <w:kern w:val="1"/>
      <w:szCs w:val="24"/>
      <w:lang w:eastAsia="zh-CN" w:bidi="hi-IN"/>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semiHidden/>
    <w:unhideWhenUsed/>
    <w:rsid w:val="00A72C32"/>
    <w:pPr>
      <w:suppressAutoHyphens/>
      <w:autoSpaceDE w:val="0"/>
      <w:spacing w:after="120" w:line="480" w:lineRule="auto"/>
      <w:jc w:val="both"/>
      <w:textAlignment w:val="baseline"/>
    </w:pPr>
    <w:rPr>
      <w:rFonts w:ascii="Arial" w:eastAsia="SimSun" w:hAnsi="Arial" w:cs="Times New Roman"/>
      <w:color w:val="000000"/>
      <w:kern w:val="1"/>
      <w:sz w:val="24"/>
      <w:szCs w:val="24"/>
      <w:lang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eastAsia="zh-CN"/>
    </w:rPr>
  </w:style>
  <w:style w:type="numbering" w:customStyle="1" w:styleId="WW8Num99">
    <w:name w:val="WW8Num99"/>
    <w:basedOn w:val="Bezlisty"/>
    <w:rsid w:val="00A72C32"/>
    <w:pPr>
      <w:numPr>
        <w:numId w:val="8"/>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1_literowka Znak"/>
    <w:basedOn w:val="Normalny"/>
    <w:link w:val="AkapitzlistZnak"/>
    <w:uiPriority w:val="34"/>
    <w:qFormat/>
    <w:rsid w:val="00A72C32"/>
    <w:pPr>
      <w:spacing w:after="200" w:line="276" w:lineRule="auto"/>
      <w:ind w:left="720"/>
      <w:contextualSpacing/>
    </w:pPr>
    <w:rPr>
      <w:rFonts w:ascii="Calibri" w:eastAsia="Calibri" w:hAnsi="Calibri" w:cs="Times New Roman"/>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rPr>
  </w:style>
  <w:style w:type="paragraph" w:customStyle="1" w:styleId="Tekstprzypisudolnego1">
    <w:name w:val="Tekst przypisu dolnego1"/>
    <w:basedOn w:val="Normalny"/>
    <w:rsid w:val="00A72C32"/>
    <w:pPr>
      <w:suppressAutoHyphens/>
      <w:spacing w:after="0" w:line="100" w:lineRule="atLeast"/>
    </w:pPr>
    <w:rPr>
      <w:rFonts w:ascii="Calibri" w:eastAsia="SimSun"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rsid w:val="001E40E6"/>
    <w:rPr>
      <w:rFonts w:asciiTheme="majorHAnsi" w:eastAsiaTheme="majorEastAsia" w:hAnsiTheme="majorHAnsi" w:cstheme="majorBidi"/>
      <w:i/>
      <w:iCs/>
      <w:color w:val="1F3763" w:themeColor="accent1" w:themeShade="7F"/>
    </w:rPr>
  </w:style>
  <w:style w:type="character" w:styleId="Hipercze">
    <w:name w:val="Hyperlink"/>
    <w:rsid w:val="001E40E6"/>
    <w:rPr>
      <w:rFonts w:ascii="Times New Roman" w:hAnsi="Times New Roman" w:cs="Times New Roman"/>
      <w:color w:val="0000FF"/>
      <w:u w:val="single"/>
    </w:rPr>
  </w:style>
  <w:style w:type="paragraph" w:customStyle="1" w:styleId="Tekstpodstawowy32">
    <w:name w:val="Tekst podstawowy 32"/>
    <w:basedOn w:val="Normalny"/>
    <w:qFormat/>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rsid w:val="00C04C4A"/>
  </w:style>
  <w:style w:type="character" w:customStyle="1" w:styleId="Nagwek2Znak">
    <w:name w:val="Nagłówek 2 Znak"/>
    <w:basedOn w:val="Domylnaczcionkaakapitu"/>
    <w:link w:val="Nagwek2"/>
    <w:rsid w:val="000549ED"/>
    <w:rPr>
      <w:rFonts w:asciiTheme="majorHAnsi" w:eastAsiaTheme="majorEastAsia" w:hAnsiTheme="majorHAnsi" w:cstheme="majorBidi"/>
      <w:color w:val="2F5496" w:themeColor="accent1" w:themeShade="BF"/>
      <w:sz w:val="26"/>
      <w:szCs w:val="26"/>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qForma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nhideWhenUsed/>
    <w:qFormat/>
    <w:rsid w:val="00DB4F86"/>
    <w:pPr>
      <w:spacing w:after="120"/>
    </w:pPr>
    <w:rPr>
      <w:sz w:val="16"/>
      <w:szCs w:val="16"/>
    </w:rPr>
  </w:style>
  <w:style w:type="character" w:customStyle="1" w:styleId="Tekstpodstawowy3Znak">
    <w:name w:val="Tekst podstawowy 3 Znak"/>
    <w:basedOn w:val="Domylnaczcionkaakapitu"/>
    <w:link w:val="Tekstpodstawowy3"/>
    <w:qFormat/>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numbering" w:customStyle="1" w:styleId="WW8Num22">
    <w:name w:val="WW8Num22"/>
    <w:basedOn w:val="Bezlisty"/>
    <w:rsid w:val="00E968A6"/>
    <w:pPr>
      <w:numPr>
        <w:numId w:val="35"/>
      </w:numPr>
    </w:pPr>
  </w:style>
  <w:style w:type="character" w:customStyle="1" w:styleId="Nagwek3Znak">
    <w:name w:val="Nagłówek 3 Znak"/>
    <w:basedOn w:val="Domylnaczcionkaakapitu"/>
    <w:link w:val="Nagwek3"/>
    <w:rsid w:val="00C54C45"/>
    <w:rPr>
      <w:rFonts w:ascii="Times New Roman" w:eastAsia="Times New Roman" w:hAnsi="Times New Roman" w:cs="Times New Roman"/>
      <w:b/>
      <w:sz w:val="36"/>
      <w:szCs w:val="20"/>
      <w:lang w:eastAsia="ar-SA"/>
    </w:rPr>
  </w:style>
  <w:style w:type="character" w:customStyle="1" w:styleId="Nagwek4Znak">
    <w:name w:val="Nagłówek 4 Znak"/>
    <w:basedOn w:val="Domylnaczcionkaakapitu"/>
    <w:link w:val="Nagwek4"/>
    <w:rsid w:val="00C54C45"/>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C54C45"/>
    <w:rPr>
      <w:rFonts w:ascii="Times New Roman" w:eastAsia="Times New Roman" w:hAnsi="Times New Roman" w:cs="Times New Roman"/>
      <w:i/>
      <w:sz w:val="24"/>
      <w:szCs w:val="20"/>
      <w:lang w:eastAsia="ar-SA"/>
    </w:rPr>
  </w:style>
  <w:style w:type="character" w:customStyle="1" w:styleId="Nagwek6Znak">
    <w:name w:val="Nagłówek 6 Znak"/>
    <w:basedOn w:val="Domylnaczcionkaakapitu"/>
    <w:link w:val="Nagwek6"/>
    <w:rsid w:val="00C54C45"/>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C54C45"/>
    <w:rPr>
      <w:rFonts w:ascii="Times New Roman" w:eastAsia="Times New Roman" w:hAnsi="Times New Roman" w:cs="Times New Roman"/>
      <w:b/>
      <w:sz w:val="28"/>
      <w:szCs w:val="20"/>
      <w:lang w:eastAsia="ar-SA"/>
    </w:rPr>
  </w:style>
  <w:style w:type="character" w:customStyle="1" w:styleId="TekstpodstawowyZnak1">
    <w:name w:val="Tekst podstawowy Znak1"/>
    <w:rsid w:val="00C54C45"/>
    <w:rPr>
      <w:rFonts w:ascii="Times New Roman" w:eastAsia="Times New Roman" w:hAnsi="Times New Roman" w:cs="Times New Roman"/>
      <w:b/>
      <w:i/>
      <w:sz w:val="32"/>
      <w:szCs w:val="20"/>
      <w:lang w:eastAsia="ar-SA"/>
    </w:rPr>
  </w:style>
  <w:style w:type="paragraph" w:customStyle="1" w:styleId="Tekstpodstawowywcity31">
    <w:name w:val="Tekst podstawowy wcięty 31"/>
    <w:basedOn w:val="Normalny"/>
    <w:qFormat/>
    <w:rsid w:val="00C54C45"/>
    <w:pPr>
      <w:tabs>
        <w:tab w:val="left" w:pos="709"/>
        <w:tab w:val="left" w:pos="993"/>
      </w:tabs>
      <w:suppressAutoHyphens/>
      <w:spacing w:after="0" w:line="240" w:lineRule="auto"/>
      <w:ind w:left="284" w:hanging="284"/>
    </w:pPr>
    <w:rPr>
      <w:rFonts w:ascii="Times New Roman" w:eastAsia="Times New Roman" w:hAnsi="Times New Roman" w:cs="Times New Roman"/>
      <w:b/>
      <w:sz w:val="28"/>
      <w:szCs w:val="20"/>
      <w:lang w:eastAsia="ar-SA"/>
    </w:rPr>
  </w:style>
  <w:style w:type="paragraph" w:styleId="NormalnyWeb">
    <w:name w:val="Normal (Web)"/>
    <w:basedOn w:val="Normalny"/>
    <w:uiPriority w:val="99"/>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54C45"/>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rsid w:val="00C54C45"/>
    <w:rPr>
      <w:rFonts w:ascii="Segoe UI" w:hAnsi="Segoe UI" w:cs="Segoe UI"/>
      <w:sz w:val="18"/>
      <w:szCs w:val="18"/>
    </w:rPr>
  </w:style>
  <w:style w:type="character" w:customStyle="1" w:styleId="TekstdymkaZnak1">
    <w:name w:val="Tekst dymka Znak1"/>
    <w:link w:val="Tekstdymka"/>
    <w:rsid w:val="00C54C45"/>
    <w:rPr>
      <w:rFonts w:ascii="Tahoma" w:eastAsia="Times New Roman" w:hAnsi="Tahoma" w:cs="Times New Roman"/>
      <w:sz w:val="16"/>
      <w:szCs w:val="16"/>
      <w:lang w:eastAsia="ar-SA"/>
    </w:rPr>
  </w:style>
  <w:style w:type="paragraph" w:customStyle="1" w:styleId="pkt1art">
    <w:name w:val="pkt1 art"/>
    <w:rsid w:val="00C54C45"/>
    <w:pPr>
      <w:suppressAutoHyphens/>
      <w:spacing w:before="60" w:after="60" w:line="240" w:lineRule="auto"/>
      <w:ind w:left="1872" w:hanging="284"/>
    </w:pPr>
    <w:rPr>
      <w:rFonts w:ascii="Times New Roman" w:eastAsia="Arial" w:hAnsi="Times New Roman" w:cs="Times New Roman"/>
      <w:sz w:val="24"/>
      <w:szCs w:val="20"/>
      <w:lang w:eastAsia="ar-SA"/>
    </w:rPr>
  </w:style>
  <w:style w:type="character" w:customStyle="1" w:styleId="Tekstpodstawowy3Znak1">
    <w:name w:val="Tekst podstawowy 3 Znak1"/>
    <w:basedOn w:val="Domylnaczcionkaakapitu"/>
    <w:semiHidden/>
    <w:rsid w:val="00C54C45"/>
    <w:rPr>
      <w:rFonts w:ascii="Calibri" w:eastAsia="Calibri" w:hAnsi="Calibri" w:cs="Times New Roman"/>
      <w:sz w:val="16"/>
      <w:szCs w:val="16"/>
    </w:rPr>
  </w:style>
  <w:style w:type="character" w:customStyle="1" w:styleId="Tekstpodstawowy2Znak1">
    <w:name w:val="Tekst podstawowy 2 Znak1"/>
    <w:basedOn w:val="Domylnaczcionkaakapitu"/>
    <w:semiHidden/>
    <w:rsid w:val="00C54C45"/>
    <w:rPr>
      <w:rFonts w:ascii="Calibri" w:eastAsia="Calibri" w:hAnsi="Calibri" w:cs="Times New Roman"/>
    </w:rPr>
  </w:style>
  <w:style w:type="paragraph" w:customStyle="1" w:styleId="WW-Tekstpodstawowywcity3">
    <w:name w:val="WW-Tekst podstawowy wcięty 3"/>
    <w:basedOn w:val="Normalny"/>
    <w:rsid w:val="00C54C45"/>
    <w:pPr>
      <w:suppressAutoHyphens/>
      <w:snapToGrid w:val="0"/>
      <w:spacing w:after="0" w:line="240" w:lineRule="auto"/>
      <w:ind w:left="1062" w:firstLine="3"/>
    </w:pPr>
    <w:rPr>
      <w:rFonts w:ascii="Times New Roman" w:eastAsia="Times New Roman" w:hAnsi="Times New Roman" w:cs="Times New Roman"/>
      <w:b/>
      <w:sz w:val="24"/>
      <w:szCs w:val="24"/>
      <w:lang w:eastAsia="ar-SA"/>
    </w:rPr>
  </w:style>
  <w:style w:type="paragraph" w:styleId="Tekstpodstawowywcity3">
    <w:name w:val="Body Text Indent 3"/>
    <w:basedOn w:val="Normalny"/>
    <w:link w:val="Tekstpodstawowywcity3Znak"/>
    <w:unhideWhenUsed/>
    <w:rsid w:val="00C54C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C54C45"/>
    <w:rPr>
      <w:rFonts w:ascii="Calibri" w:eastAsia="Calibri" w:hAnsi="Calibri" w:cs="Times New Roman"/>
      <w:sz w:val="16"/>
      <w:szCs w:val="16"/>
    </w:rPr>
  </w:style>
  <w:style w:type="paragraph" w:customStyle="1" w:styleId="litera">
    <w:name w:val="litera"/>
    <w:basedOn w:val="Normalny"/>
    <w:rsid w:val="00C54C45"/>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rsid w:val="00C54C45"/>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kt1">
    <w:name w:val="pkt1"/>
    <w:basedOn w:val="Normalny"/>
    <w:semiHidden/>
    <w:rsid w:val="00C54C45"/>
    <w:pPr>
      <w:spacing w:before="60" w:after="60" w:line="240" w:lineRule="auto"/>
      <w:ind w:left="850" w:hanging="425"/>
      <w:jc w:val="both"/>
    </w:pPr>
    <w:rPr>
      <w:rFonts w:ascii="Times New Roman" w:eastAsia="Times New Roman" w:hAnsi="Times New Roman" w:cs="Times New Roman"/>
      <w:sz w:val="24"/>
      <w:szCs w:val="24"/>
      <w:lang w:eastAsia="pl-PL"/>
    </w:rPr>
  </w:style>
  <w:style w:type="paragraph" w:customStyle="1" w:styleId="pkt">
    <w:name w:val="pkt"/>
    <w:basedOn w:val="Normalny"/>
    <w:rsid w:val="00C54C45"/>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FontStyle37">
    <w:name w:val="Font Style37"/>
    <w:uiPriority w:val="99"/>
    <w:rsid w:val="00C54C45"/>
    <w:rPr>
      <w:rFonts w:ascii="Arial" w:hAnsi="Arial" w:cs="Arial" w:hint="default"/>
      <w:i/>
      <w:iCs/>
      <w:sz w:val="18"/>
      <w:szCs w:val="18"/>
    </w:rPr>
  </w:style>
  <w:style w:type="paragraph" w:styleId="Tekstpodstawowywcity">
    <w:name w:val="Body Text Indent"/>
    <w:basedOn w:val="Normalny"/>
    <w:link w:val="TekstpodstawowywcityZnak"/>
    <w:semiHidden/>
    <w:rsid w:val="00C54C45"/>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C54C45"/>
    <w:rPr>
      <w:rFonts w:ascii="Times New Roman" w:eastAsia="Times New Roman" w:hAnsi="Times New Roman" w:cs="Times New Roman"/>
      <w:sz w:val="20"/>
      <w:szCs w:val="20"/>
      <w:lang w:eastAsia="pl-PL"/>
    </w:rPr>
  </w:style>
  <w:style w:type="character" w:styleId="Numerstrony">
    <w:name w:val="page number"/>
    <w:semiHidden/>
    <w:rsid w:val="00C54C45"/>
    <w:rPr>
      <w:rFonts w:ascii="Times New Roman" w:hAnsi="Times New Roman" w:cs="Times New Roman"/>
    </w:rPr>
  </w:style>
  <w:style w:type="character" w:customStyle="1" w:styleId="StopkaZnak1">
    <w:name w:val="Stopka Znak1"/>
    <w:aliases w:val="stand Znak"/>
    <w:uiPriority w:val="99"/>
    <w:rsid w:val="00C54C45"/>
    <w:rPr>
      <w:rFonts w:ascii="Times New Roman" w:hAnsi="Times New Roman" w:cs="Times New Roman"/>
      <w:sz w:val="20"/>
      <w:szCs w:val="20"/>
    </w:rPr>
  </w:style>
  <w:style w:type="paragraph" w:customStyle="1" w:styleId="Tekstpodstawowy21">
    <w:name w:val="Tekst podstawowy 21"/>
    <w:basedOn w:val="Normalny"/>
    <w:rsid w:val="00C54C45"/>
    <w:pPr>
      <w:spacing w:after="0" w:line="240" w:lineRule="auto"/>
      <w:ind w:left="426" w:hanging="142"/>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C54C45"/>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character" w:customStyle="1" w:styleId="Hipercze1">
    <w:name w:val="Hiperłącze1"/>
    <w:rsid w:val="00C54C45"/>
    <w:rPr>
      <w:rFonts w:ascii="Verdana" w:hAnsi="Verdana" w:cs="Verdana"/>
      <w:b/>
      <w:bCs/>
      <w:color w:val="0000FF"/>
      <w:sz w:val="18"/>
      <w:szCs w:val="18"/>
      <w:u w:val="none"/>
    </w:rPr>
  </w:style>
  <w:style w:type="paragraph" w:customStyle="1" w:styleId="maly">
    <w:name w:val="maly"/>
    <w:basedOn w:val="Normalny"/>
    <w:rsid w:val="00C54C45"/>
    <w:pPr>
      <w:overflowPunct w:val="0"/>
      <w:autoSpaceDE w:val="0"/>
      <w:autoSpaceDN w:val="0"/>
      <w:adjustRightInd w:val="0"/>
      <w:spacing w:before="100" w:after="100" w:line="240" w:lineRule="auto"/>
      <w:jc w:val="both"/>
      <w:textAlignment w:val="baseline"/>
    </w:pPr>
    <w:rPr>
      <w:rFonts w:ascii="Verdana" w:eastAsia="Times New Roman" w:hAnsi="Verdana" w:cs="Verdana"/>
      <w:color w:val="000000"/>
      <w:sz w:val="18"/>
      <w:szCs w:val="18"/>
      <w:lang w:eastAsia="pl-PL"/>
    </w:rPr>
  </w:style>
  <w:style w:type="character" w:styleId="Pogrubienie">
    <w:name w:val="Strong"/>
    <w:uiPriority w:val="22"/>
    <w:qFormat/>
    <w:rsid w:val="00C54C45"/>
    <w:rPr>
      <w:rFonts w:ascii="Times New Roman" w:hAnsi="Times New Roman" w:cs="Times New Roman"/>
      <w:b/>
      <w:bCs/>
    </w:rPr>
  </w:style>
  <w:style w:type="paragraph" w:customStyle="1" w:styleId="Domylnie">
    <w:name w:val="Domyślnie"/>
    <w:rsid w:val="00C54C45"/>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rsid w:val="00C54C45"/>
    <w:pPr>
      <w:autoSpaceDE w:val="0"/>
    </w:pPr>
    <w:rPr>
      <w:rFonts w:ascii="Tahoma" w:cs="Tahoma"/>
      <w:b/>
      <w:bCs/>
      <w:sz w:val="24"/>
      <w:szCs w:val="24"/>
    </w:rPr>
  </w:style>
  <w:style w:type="paragraph" w:customStyle="1" w:styleId="tyt">
    <w:name w:val="tyt"/>
    <w:basedOn w:val="Normalny"/>
    <w:rsid w:val="00C54C45"/>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ytu">
    <w:name w:val="Title"/>
    <w:basedOn w:val="Normalny"/>
    <w:next w:val="Podtytu"/>
    <w:link w:val="TytuZnak"/>
    <w:qFormat/>
    <w:rsid w:val="00C54C45"/>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54C45"/>
    <w:rPr>
      <w:rFonts w:ascii="Cambria" w:eastAsia="Times New Roman" w:hAnsi="Cambria" w:cs="Times New Roman"/>
      <w:b/>
      <w:bCs/>
      <w:kern w:val="28"/>
      <w:sz w:val="32"/>
      <w:szCs w:val="32"/>
      <w:lang w:eastAsia="pl-PL"/>
    </w:rPr>
  </w:style>
  <w:style w:type="paragraph" w:customStyle="1" w:styleId="WW-Tekstpodstawowy3">
    <w:name w:val="WW-Tekst podstawowy 3"/>
    <w:basedOn w:val="Normalny"/>
    <w:rsid w:val="00C54C45"/>
    <w:pPr>
      <w:suppressAutoHyphens/>
      <w:spacing w:after="0" w:line="240" w:lineRule="auto"/>
    </w:pPr>
    <w:rPr>
      <w:rFonts w:ascii="Arial" w:eastAsia="Times New Roman" w:hAnsi="Arial" w:cs="Arial"/>
      <w:color w:val="0000FF"/>
      <w:sz w:val="24"/>
      <w:szCs w:val="24"/>
      <w:lang w:eastAsia="ar-SA"/>
    </w:rPr>
  </w:style>
  <w:style w:type="paragraph" w:styleId="Podtytu">
    <w:name w:val="Subtitle"/>
    <w:basedOn w:val="Normalny"/>
    <w:link w:val="PodtytuZnak"/>
    <w:qFormat/>
    <w:rsid w:val="00C54C4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rsid w:val="00C54C45"/>
    <w:rPr>
      <w:rFonts w:ascii="Cambria" w:eastAsia="Times New Roman" w:hAnsi="Cambria" w:cs="Times New Roman"/>
      <w:sz w:val="24"/>
      <w:szCs w:val="24"/>
      <w:lang w:eastAsia="pl-PL"/>
    </w:rPr>
  </w:style>
  <w:style w:type="paragraph" w:customStyle="1" w:styleId="dtn">
    <w:name w:val="dtn"/>
    <w:basedOn w:val="Normalny"/>
    <w:rsid w:val="00C54C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54C45"/>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TekstprzypisudolnegoZnak1">
    <w:name w:val="Tekst przypisu dolnego Znak1"/>
    <w:rsid w:val="00C54C45"/>
    <w:rPr>
      <w:rFonts w:ascii="Times New Roman" w:hAnsi="Times New Roman" w:cs="Times New Roman"/>
      <w:sz w:val="20"/>
      <w:szCs w:val="20"/>
    </w:rPr>
  </w:style>
  <w:style w:type="character" w:styleId="Odwoanieprzypisudolnego">
    <w:name w:val="footnote reference"/>
    <w:uiPriority w:val="99"/>
    <w:rsid w:val="00C54C45"/>
    <w:rPr>
      <w:rFonts w:ascii="Times New Roman" w:hAnsi="Times New Roman" w:cs="Times New Roman"/>
      <w:vertAlign w:val="superscript"/>
    </w:rPr>
  </w:style>
  <w:style w:type="paragraph" w:styleId="Lista">
    <w:name w:val="List"/>
    <w:basedOn w:val="Normalny"/>
    <w:semiHidden/>
    <w:rsid w:val="00C54C4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C54C45"/>
    <w:pPr>
      <w:spacing w:after="0" w:line="240" w:lineRule="auto"/>
      <w:ind w:left="566" w:hanging="283"/>
    </w:pPr>
    <w:rPr>
      <w:rFonts w:ascii="Times New Roman" w:eastAsia="Times New Roman" w:hAnsi="Times New Roman" w:cs="Times New Roman"/>
      <w:sz w:val="20"/>
      <w:szCs w:val="20"/>
      <w:lang w:eastAsia="pl-PL"/>
    </w:rPr>
  </w:style>
  <w:style w:type="paragraph" w:styleId="Zwykytekst">
    <w:name w:val="Plain Text"/>
    <w:basedOn w:val="Normalny"/>
    <w:link w:val="ZwykytekstZnak"/>
    <w:semiHidden/>
    <w:rsid w:val="00C54C4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C54C45"/>
    <w:rPr>
      <w:rFonts w:ascii="Courier New" w:eastAsia="Times New Roman" w:hAnsi="Courier New" w:cs="Times New Roman"/>
      <w:sz w:val="20"/>
      <w:szCs w:val="20"/>
      <w:lang w:eastAsia="pl-PL"/>
    </w:rPr>
  </w:style>
  <w:style w:type="character" w:customStyle="1" w:styleId="ZwykytekstZnak1">
    <w:name w:val="Zwykły tekst Znak1"/>
    <w:rsid w:val="00C54C45"/>
    <w:rPr>
      <w:rFonts w:ascii="Courier New" w:hAnsi="Courier New" w:cs="Courier New"/>
      <w:sz w:val="20"/>
      <w:szCs w:val="20"/>
    </w:rPr>
  </w:style>
  <w:style w:type="paragraph" w:customStyle="1" w:styleId="Tekstblokowy1">
    <w:name w:val="Tekst blokowy1"/>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hidden/>
    <w:rsid w:val="00C54C45"/>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rsid w:val="00C54C45"/>
    <w:rPr>
      <w:rFonts w:ascii="Arial" w:eastAsia="Times New Roman" w:hAnsi="Arial" w:cs="Times New Roman"/>
      <w:vanish/>
      <w:sz w:val="16"/>
      <w:szCs w:val="16"/>
      <w:lang w:eastAsia="pl-PL"/>
    </w:rPr>
  </w:style>
  <w:style w:type="paragraph" w:styleId="Lista-kontynuacja">
    <w:name w:val="List Continue"/>
    <w:basedOn w:val="Normalny"/>
    <w:semiHidden/>
    <w:rsid w:val="00C54C45"/>
    <w:pPr>
      <w:spacing w:after="120" w:line="240" w:lineRule="auto"/>
      <w:ind w:left="283"/>
    </w:pPr>
    <w:rPr>
      <w:rFonts w:ascii="Times New Roman" w:eastAsia="Times New Roman" w:hAnsi="Times New Roman" w:cs="Times New Roman"/>
      <w:sz w:val="20"/>
      <w:szCs w:val="20"/>
      <w:lang w:eastAsia="pl-PL"/>
    </w:rPr>
  </w:style>
  <w:style w:type="paragraph" w:customStyle="1" w:styleId="WW-NormalnyWeb">
    <w:name w:val="WW-Normalny (Web)"/>
    <w:basedOn w:val="Normalny"/>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rsid w:val="00C54C45"/>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rsid w:val="00C54C45"/>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rsid w:val="00C54C45"/>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styleId="Tekstkomentarza">
    <w:name w:val="annotation text"/>
    <w:basedOn w:val="Normalny"/>
    <w:link w:val="Tekstkomentarza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C54C4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54C45"/>
    <w:rPr>
      <w:rFonts w:ascii="Times New Roman" w:eastAsia="Times New Roman" w:hAnsi="Times New Roman" w:cs="Times New Roman"/>
      <w:sz w:val="20"/>
      <w:szCs w:val="20"/>
      <w:lang w:eastAsia="pl-PL"/>
    </w:rPr>
  </w:style>
  <w:style w:type="character" w:styleId="Odwoanieprzypisukocowego">
    <w:name w:val="endnote reference"/>
    <w:semiHidden/>
    <w:rsid w:val="00C54C45"/>
    <w:rPr>
      <w:rFonts w:ascii="Times New Roman" w:hAnsi="Times New Roman" w:cs="Times New Roman"/>
      <w:vertAlign w:val="superscript"/>
    </w:rPr>
  </w:style>
  <w:style w:type="character" w:customStyle="1" w:styleId="ustZnak">
    <w:name w:val="ust Znak"/>
    <w:rsid w:val="00C54C45"/>
    <w:rPr>
      <w:sz w:val="24"/>
      <w:szCs w:val="24"/>
      <w:lang w:val="pl-PL" w:eastAsia="pl-PL"/>
    </w:rPr>
  </w:style>
  <w:style w:type="paragraph" w:styleId="Legenda">
    <w:name w:val="caption"/>
    <w:basedOn w:val="Normalny"/>
    <w:next w:val="Normalny"/>
    <w:qFormat/>
    <w:rsid w:val="00C54C45"/>
    <w:pPr>
      <w:spacing w:after="0" w:line="240" w:lineRule="auto"/>
      <w:jc w:val="center"/>
    </w:pPr>
    <w:rPr>
      <w:rFonts w:ascii="Times New Roman" w:eastAsia="Times New Roman" w:hAnsi="Times New Roman" w:cs="Times New Roman"/>
      <w:b/>
      <w:bCs/>
      <w:sz w:val="24"/>
      <w:szCs w:val="24"/>
      <w:lang w:eastAsia="pl-PL"/>
    </w:rPr>
  </w:style>
  <w:style w:type="paragraph" w:customStyle="1" w:styleId="11art">
    <w:name w:val="1 1art"/>
    <w:rsid w:val="00C54C45"/>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4"/>
      <w:lang w:eastAsia="pl-PL"/>
    </w:rPr>
  </w:style>
  <w:style w:type="paragraph" w:customStyle="1" w:styleId="ust1art">
    <w:name w:val="ust1 art"/>
    <w:rsid w:val="00C54C45"/>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rsid w:val="00C54C45"/>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rsid w:val="00C54C45"/>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rsid w:val="00C54C45"/>
    <w:pPr>
      <w:spacing w:before="0" w:after="80"/>
      <w:ind w:left="431" w:hanging="255"/>
    </w:pPr>
    <w:rPr>
      <w:rFonts w:eastAsia="Times New Roman"/>
    </w:rPr>
  </w:style>
  <w:style w:type="character" w:customStyle="1" w:styleId="11111111ustZnak">
    <w:name w:val="11111111 ust Znak"/>
    <w:rsid w:val="00C54C45"/>
    <w:rPr>
      <w:rFonts w:ascii="Times New Roman" w:hAnsi="Times New Roman" w:cs="Times New Roman"/>
      <w:sz w:val="24"/>
      <w:szCs w:val="24"/>
      <w:lang w:val="pl-PL" w:eastAsia="pl-PL"/>
    </w:rPr>
  </w:style>
  <w:style w:type="character" w:customStyle="1" w:styleId="ZnakZnak4">
    <w:name w:val="Znak Znak4"/>
    <w:rsid w:val="00C54C45"/>
    <w:rPr>
      <w:lang w:val="pl-PL" w:eastAsia="pl-PL"/>
    </w:rPr>
  </w:style>
  <w:style w:type="paragraph" w:customStyle="1" w:styleId="Normal1">
    <w:name w:val="Normal1"/>
    <w:basedOn w:val="Normalny"/>
    <w:rsid w:val="00C54C45"/>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rsid w:val="00C54C45"/>
    <w:pPr>
      <w:spacing w:after="0" w:line="240" w:lineRule="auto"/>
      <w:ind w:left="720"/>
    </w:pPr>
    <w:rPr>
      <w:rFonts w:ascii="Calibri" w:eastAsia="Times New Roman" w:hAnsi="Calibri" w:cs="Calibri"/>
      <w:lang w:eastAsia="pl-PL"/>
    </w:rPr>
  </w:style>
  <w:style w:type="character" w:styleId="Odwoaniedokomentarza">
    <w:name w:val="annotation reference"/>
    <w:semiHidden/>
    <w:unhideWhenUsed/>
    <w:rsid w:val="00C54C45"/>
    <w:rPr>
      <w:sz w:val="16"/>
      <w:szCs w:val="16"/>
    </w:rPr>
  </w:style>
  <w:style w:type="paragraph" w:styleId="Tematkomentarza">
    <w:name w:val="annotation subject"/>
    <w:basedOn w:val="Tekstkomentarza"/>
    <w:next w:val="Tekstkomentarza"/>
    <w:link w:val="TematkomentarzaZnak"/>
    <w:unhideWhenUsed/>
    <w:rsid w:val="00C54C45"/>
    <w:rPr>
      <w:b/>
      <w:bCs/>
    </w:rPr>
  </w:style>
  <w:style w:type="character" w:customStyle="1" w:styleId="TematkomentarzaZnak">
    <w:name w:val="Temat komentarza Znak"/>
    <w:basedOn w:val="TekstkomentarzaZnak"/>
    <w:link w:val="Tematkomentarza"/>
    <w:rsid w:val="00C54C45"/>
    <w:rPr>
      <w:rFonts w:ascii="Times New Roman" w:eastAsia="Times New Roman" w:hAnsi="Times New Roman" w:cs="Times New Roman"/>
      <w:b/>
      <w:bCs/>
      <w:sz w:val="20"/>
      <w:szCs w:val="20"/>
      <w:lang w:eastAsia="pl-PL"/>
    </w:rPr>
  </w:style>
  <w:style w:type="paragraph" w:customStyle="1" w:styleId="NoIndent">
    <w:name w:val="No Indent"/>
    <w:basedOn w:val="Normalny"/>
    <w:next w:val="Normalny"/>
    <w:rsid w:val="00C54C45"/>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tekstost">
    <w:name w:val="tekst ost"/>
    <w:basedOn w:val="Normalny"/>
    <w:rsid w:val="00C54C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ivparagraph">
    <w:name w:val="div.paragraph"/>
    <w:uiPriority w:val="99"/>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C54C45"/>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2">
    <w:name w:val="Hiperłącze2"/>
    <w:rsid w:val="00C54C45"/>
    <w:rPr>
      <w:rFonts w:ascii="Verdana" w:hAnsi="Verdana"/>
      <w:b/>
      <w:color w:val="0000FF"/>
      <w:sz w:val="18"/>
      <w:u w:val="none"/>
    </w:rPr>
  </w:style>
  <w:style w:type="paragraph" w:customStyle="1" w:styleId="Tekstblokowy2">
    <w:name w:val="Tekst blokowy2"/>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Indeks">
    <w:name w:val="Indeks"/>
    <w:basedOn w:val="Normalny"/>
    <w:rsid w:val="00C54C45"/>
    <w:pPr>
      <w:suppressLineNumbers/>
      <w:suppressAutoHyphens/>
      <w:spacing w:after="0" w:line="240" w:lineRule="auto"/>
    </w:pPr>
    <w:rPr>
      <w:rFonts w:ascii="Times New Roman" w:eastAsia="Times New Roman" w:hAnsi="Times New Roman" w:cs="Tahoma"/>
      <w:kern w:val="1"/>
      <w:sz w:val="20"/>
      <w:szCs w:val="20"/>
      <w:lang w:eastAsia="ar-SA"/>
    </w:rPr>
  </w:style>
  <w:style w:type="paragraph" w:styleId="Tekstblokowy">
    <w:name w:val="Block Text"/>
    <w:basedOn w:val="Normalny"/>
    <w:semiHidden/>
    <w:rsid w:val="00C54C45"/>
    <w:pPr>
      <w:spacing w:before="240" w:after="120" w:line="240" w:lineRule="auto"/>
      <w:ind w:left="400" w:right="-11"/>
      <w:jc w:val="both"/>
    </w:pPr>
    <w:rPr>
      <w:rFonts w:ascii="Verdana" w:eastAsia="Calibri" w:hAnsi="Verdana" w:cs="Arial"/>
      <w:sz w:val="20"/>
      <w:szCs w:val="20"/>
    </w:rPr>
  </w:style>
  <w:style w:type="character" w:customStyle="1" w:styleId="baec5a81-e4d6-4674-97f3-e9220f0136c1">
    <w:name w:val="baec5a81-e4d6-4674-97f3-e9220f0136c1"/>
    <w:rsid w:val="00C54C45"/>
  </w:style>
  <w:style w:type="character" w:customStyle="1" w:styleId="text1">
    <w:name w:val="text1"/>
    <w:rsid w:val="00C54C45"/>
    <w:rPr>
      <w:rFonts w:ascii="Verdana" w:hAnsi="Verdana" w:hint="default"/>
      <w:color w:val="000000"/>
      <w:sz w:val="20"/>
      <w:szCs w:val="20"/>
    </w:rPr>
  </w:style>
  <w:style w:type="paragraph" w:styleId="Spistreci5">
    <w:name w:val="toc 5"/>
    <w:basedOn w:val="Normalny"/>
    <w:next w:val="Normalny"/>
    <w:autoRedefine/>
    <w:semiHidden/>
    <w:rsid w:val="00C54C45"/>
    <w:pPr>
      <w:widowControl w:val="0"/>
      <w:adjustRightInd w:val="0"/>
      <w:spacing w:after="0" w:line="360" w:lineRule="atLeast"/>
      <w:ind w:left="960"/>
      <w:textAlignment w:val="baseline"/>
    </w:pPr>
    <w:rPr>
      <w:rFonts w:ascii="Times New Roman" w:eastAsia="Times New Roman" w:hAnsi="Times New Roman" w:cs="Times New Roman"/>
      <w:sz w:val="18"/>
      <w:szCs w:val="18"/>
    </w:rPr>
  </w:style>
  <w:style w:type="paragraph" w:styleId="Poprawka">
    <w:name w:val="Revision"/>
    <w:hidden/>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NagwekZnak1">
    <w:name w:val="Nagłówek Znak1"/>
    <w:uiPriority w:val="99"/>
    <w:rsid w:val="00C54C45"/>
    <w:rPr>
      <w:rFonts w:ascii="Times New Roman" w:eastAsia="Times New Roman" w:hAnsi="Times New Roman" w:cs="Times New Roman"/>
      <w:sz w:val="20"/>
      <w:szCs w:val="20"/>
      <w:lang w:eastAsia="pl-PL"/>
    </w:rPr>
  </w:style>
  <w:style w:type="character" w:styleId="UyteHipercze">
    <w:name w:val="FollowedHyperlink"/>
    <w:semiHidden/>
    <w:unhideWhenUsed/>
    <w:rsid w:val="00C54C45"/>
    <w:rPr>
      <w:color w:val="800080"/>
      <w:u w:val="single"/>
    </w:rPr>
  </w:style>
  <w:style w:type="paragraph" w:customStyle="1" w:styleId="wzory">
    <w:name w:val="wzory"/>
    <w:basedOn w:val="Normalny"/>
    <w:rsid w:val="00C54C45"/>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rsid w:val="00C54C45"/>
    <w:pPr>
      <w:spacing w:after="0" w:line="360" w:lineRule="auto"/>
      <w:ind w:left="510" w:hanging="510"/>
      <w:jc w:val="both"/>
    </w:pPr>
    <w:rPr>
      <w:rFonts w:ascii="Times" w:eastAsia="Times New Roman" w:hAnsi="Times" w:cs="Times"/>
      <w:sz w:val="24"/>
      <w:szCs w:val="24"/>
      <w:lang w:eastAsia="pl-PL"/>
    </w:rPr>
  </w:style>
  <w:style w:type="paragraph" w:customStyle="1" w:styleId="Punktgwny">
    <w:name w:val="Punkt główny"/>
    <w:basedOn w:val="Akapitzlist"/>
    <w:qFormat/>
    <w:rsid w:val="00C54C45"/>
    <w:pPr>
      <w:numPr>
        <w:numId w:val="38"/>
      </w:numPr>
      <w:suppressAutoHyphens/>
      <w:spacing w:after="240" w:line="240" w:lineRule="auto"/>
    </w:pPr>
    <w:rPr>
      <w:rFonts w:ascii="Verdana" w:eastAsia="Times New Roman" w:hAnsi="Verdana" w:cs="Calibri"/>
      <w:b/>
      <w:i/>
      <w:sz w:val="26"/>
      <w:szCs w:val="24"/>
      <w:lang w:eastAsia="ar-SA"/>
    </w:rPr>
  </w:style>
  <w:style w:type="paragraph" w:customStyle="1" w:styleId="IIpoziom">
    <w:name w:val="II poziom"/>
    <w:basedOn w:val="Akapitzlist"/>
    <w:qFormat/>
    <w:rsid w:val="00C54C45"/>
    <w:pPr>
      <w:numPr>
        <w:ilvl w:val="1"/>
        <w:numId w:val="38"/>
      </w:numPr>
      <w:suppressAutoHyphens/>
      <w:spacing w:after="0" w:line="288" w:lineRule="auto"/>
      <w:jc w:val="both"/>
    </w:pPr>
    <w:rPr>
      <w:rFonts w:ascii="Verdana" w:eastAsia="Times New Roman" w:hAnsi="Verdana" w:cs="Calibri"/>
      <w:b/>
      <w:i/>
      <w:sz w:val="16"/>
      <w:szCs w:val="24"/>
      <w:lang w:eastAsia="ar-SA"/>
    </w:rPr>
  </w:style>
  <w:style w:type="paragraph" w:customStyle="1" w:styleId="IIIpoziom">
    <w:name w:val="III poziom"/>
    <w:basedOn w:val="Akapitzlist"/>
    <w:qFormat/>
    <w:rsid w:val="00C54C45"/>
    <w:pPr>
      <w:numPr>
        <w:ilvl w:val="2"/>
        <w:numId w:val="38"/>
      </w:numPr>
      <w:suppressAutoHyphens/>
      <w:spacing w:after="0" w:line="312" w:lineRule="auto"/>
      <w:jc w:val="both"/>
    </w:pPr>
    <w:rPr>
      <w:rFonts w:ascii="Verdana" w:eastAsia="Times New Roman" w:hAnsi="Verdana" w:cs="Calibri"/>
      <w:sz w:val="16"/>
      <w:szCs w:val="24"/>
      <w:lang w:eastAsia="ar-SA"/>
    </w:rPr>
  </w:style>
  <w:style w:type="paragraph" w:customStyle="1" w:styleId="IVpoziom">
    <w:name w:val="IV poziom"/>
    <w:basedOn w:val="Akapitzlist"/>
    <w:qFormat/>
    <w:rsid w:val="00C54C45"/>
    <w:pPr>
      <w:numPr>
        <w:ilvl w:val="3"/>
        <w:numId w:val="38"/>
      </w:numPr>
      <w:suppressAutoHyphens/>
      <w:spacing w:after="0" w:line="312" w:lineRule="auto"/>
      <w:jc w:val="both"/>
    </w:pPr>
    <w:rPr>
      <w:rFonts w:ascii="Verdana" w:eastAsia="Times New Roman" w:hAnsi="Verdana" w:cs="Calibri"/>
      <w:sz w:val="16"/>
      <w:szCs w:val="24"/>
      <w:lang w:eastAsia="ar-SA"/>
    </w:rPr>
  </w:style>
  <w:style w:type="paragraph" w:customStyle="1" w:styleId="Akapitzlist1">
    <w:name w:val="Akapit z listą1"/>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p0">
    <w:name w:val="p0"/>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rsid w:val="00C54C45"/>
    <w:pPr>
      <w:spacing w:after="167" w:line="240" w:lineRule="auto"/>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C54C45"/>
  </w:style>
  <w:style w:type="paragraph" w:customStyle="1" w:styleId="Tekstpodstawowy23">
    <w:name w:val="Tekst podstawowy 23"/>
    <w:basedOn w:val="Normalny"/>
    <w:rsid w:val="00C54C45"/>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3">
    <w:name w:val="Hiperłącze3"/>
    <w:rsid w:val="00C54C45"/>
    <w:rPr>
      <w:rFonts w:ascii="Verdana" w:hAnsi="Verdana"/>
      <w:b/>
      <w:color w:val="0000FF"/>
      <w:sz w:val="18"/>
      <w:u w:val="none"/>
    </w:rPr>
  </w:style>
  <w:style w:type="paragraph" w:customStyle="1" w:styleId="Tekstblokowy3">
    <w:name w:val="Tekst blokowy3"/>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Akapitzlist2">
    <w:name w:val="Akapit z listą2"/>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arimr">
    <w:name w:val="arimr"/>
    <w:basedOn w:val="Normalny"/>
    <w:rsid w:val="00C54C45"/>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przypisukocowegoZnak1">
    <w:name w:val="Tekst przypisu końcowego Znak1"/>
    <w:basedOn w:val="Domylnaczcionkaakapitu"/>
    <w:semiHidden/>
    <w:rsid w:val="00C54C45"/>
    <w:rPr>
      <w:rFonts w:ascii="Times New Roman" w:eastAsia="Times New Roman" w:hAnsi="Times New Roman" w:cs="Times New Roman"/>
      <w:sz w:val="20"/>
      <w:szCs w:val="20"/>
      <w:lang w:eastAsia="pl-PL"/>
    </w:rPr>
  </w:style>
  <w:style w:type="character" w:styleId="Uwydatnienie">
    <w:name w:val="Emphasis"/>
    <w:uiPriority w:val="20"/>
    <w:qFormat/>
    <w:rsid w:val="00C54C45"/>
    <w:rPr>
      <w:i/>
      <w:iCs/>
    </w:rPr>
  </w:style>
  <w:style w:type="paragraph" w:customStyle="1" w:styleId="Listanumerowana21">
    <w:name w:val="Lista numerowana 21"/>
    <w:basedOn w:val="Normalny"/>
    <w:rsid w:val="00C54C45"/>
    <w:pPr>
      <w:numPr>
        <w:numId w:val="39"/>
      </w:numPr>
      <w:suppressAutoHyphens/>
      <w:spacing w:after="0" w:line="240" w:lineRule="auto"/>
    </w:pPr>
    <w:rPr>
      <w:rFonts w:ascii="Times New Roman" w:eastAsia="Times New Roman" w:hAnsi="Times New Roman" w:cs="Times New Roman"/>
      <w:sz w:val="24"/>
      <w:szCs w:val="24"/>
      <w:lang w:eastAsia="ar-SA"/>
    </w:rPr>
  </w:style>
  <w:style w:type="table" w:styleId="Tabela-Siatka">
    <w:name w:val="Table Grid"/>
    <w:basedOn w:val="Standardowy"/>
    <w:uiPriority w:val="39"/>
    <w:rsid w:val="00C5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unhideWhenUsed/>
    <w:rsid w:val="00C54C4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C54C45"/>
    <w:rPr>
      <w:rFonts w:ascii="Tahoma" w:eastAsia="Times New Roman" w:hAnsi="Tahoma" w:cs="Tahoma"/>
      <w:sz w:val="20"/>
      <w:szCs w:val="20"/>
      <w:shd w:val="clear" w:color="auto" w:fill="000080"/>
      <w:lang w:eastAsia="pl-PL"/>
    </w:rPr>
  </w:style>
  <w:style w:type="paragraph" w:customStyle="1" w:styleId="NormalnyWeb1">
    <w:name w:val="Normalny (Web)1"/>
    <w:basedOn w:val="Normalny"/>
    <w:rsid w:val="00C54C45"/>
    <w:pPr>
      <w:spacing w:before="100" w:beforeAutospacing="1" w:after="119" w:line="240" w:lineRule="auto"/>
      <w:jc w:val="both"/>
    </w:pPr>
    <w:rPr>
      <w:rFonts w:ascii="Times New Roman" w:eastAsia="Times New Roman" w:hAnsi="Times New Roman" w:cs="Times New Roman"/>
      <w:sz w:val="24"/>
      <w:szCs w:val="20"/>
      <w:lang w:eastAsia="pl-PL"/>
    </w:rPr>
  </w:style>
  <w:style w:type="paragraph" w:customStyle="1" w:styleId="DomylnaczcionkaakapituAkapitZnakZnakZnakZnakZnakZnakZnakZnakZnakZnakZnakZnakZnakZnakZnakZnak">
    <w:name w:val="Domyślna czcionka akapitu Akapit Znak Znak Znak Znak Znak Znak Znak Znak Znak Znak Znak Znak Znak Znak Znak Znak"/>
    <w:basedOn w:val="Normalny"/>
    <w:semiHidden/>
    <w:rsid w:val="00C54C45"/>
    <w:pPr>
      <w:spacing w:after="0" w:line="240" w:lineRule="auto"/>
    </w:pPr>
    <w:rPr>
      <w:rFonts w:ascii="Times New Roman" w:eastAsia="Times New Roman" w:hAnsi="Times New Roman" w:cs="Times New Roman"/>
      <w:sz w:val="24"/>
      <w:szCs w:val="20"/>
      <w:lang w:eastAsia="pl-PL"/>
    </w:rPr>
  </w:style>
  <w:style w:type="paragraph" w:customStyle="1" w:styleId="ZnakZnak1">
    <w:name w:val="Znak Znak1"/>
    <w:basedOn w:val="Normalny"/>
    <w:semiHidden/>
    <w:rsid w:val="00C54C45"/>
    <w:pPr>
      <w:spacing w:after="0" w:line="240" w:lineRule="auto"/>
    </w:pPr>
    <w:rPr>
      <w:rFonts w:ascii="Arial" w:eastAsia="Times New Roman" w:hAnsi="Arial" w:cs="Arial"/>
      <w:sz w:val="24"/>
      <w:szCs w:val="24"/>
      <w:lang w:eastAsia="pl-PL"/>
    </w:rPr>
  </w:style>
  <w:style w:type="paragraph" w:customStyle="1" w:styleId="Teksttreci51">
    <w:name w:val="Tekst treści (5)1"/>
    <w:basedOn w:val="Normalny"/>
    <w:semiHidden/>
    <w:rsid w:val="00C54C45"/>
    <w:pPr>
      <w:shd w:val="clear" w:color="auto" w:fill="FFFFFF"/>
      <w:spacing w:before="1200" w:after="0" w:line="432" w:lineRule="exact"/>
      <w:jc w:val="center"/>
    </w:pPr>
    <w:rPr>
      <w:rFonts w:ascii="Tahoma" w:eastAsia="Arial Unicode MS" w:hAnsi="Tahoma" w:cs="Tahoma"/>
      <w:b/>
      <w:bCs/>
      <w:sz w:val="34"/>
      <w:szCs w:val="34"/>
      <w:lang w:eastAsia="pl-PL"/>
    </w:rPr>
  </w:style>
  <w:style w:type="paragraph" w:customStyle="1" w:styleId="Teksttreci1">
    <w:name w:val="Tekst treści1"/>
    <w:basedOn w:val="Normalny"/>
    <w:semiHidden/>
    <w:rsid w:val="00C54C45"/>
    <w:pPr>
      <w:shd w:val="clear" w:color="auto" w:fill="FFFFFF"/>
      <w:spacing w:after="0" w:line="264" w:lineRule="exact"/>
      <w:ind w:hanging="360"/>
      <w:jc w:val="both"/>
    </w:pPr>
    <w:rPr>
      <w:rFonts w:ascii="Times New Roman" w:eastAsia="Arial Unicode MS" w:hAnsi="Times New Roman" w:cs="Times New Roman"/>
      <w:lang w:eastAsia="pl-PL"/>
    </w:rPr>
  </w:style>
  <w:style w:type="paragraph" w:customStyle="1" w:styleId="Teksttreci81">
    <w:name w:val="Tekst treści (8)1"/>
    <w:basedOn w:val="Normalny"/>
    <w:semiHidden/>
    <w:rsid w:val="00C54C45"/>
    <w:pPr>
      <w:shd w:val="clear" w:color="auto" w:fill="FFFFFF"/>
      <w:spacing w:before="60" w:after="0" w:line="413" w:lineRule="exact"/>
      <w:ind w:hanging="380"/>
    </w:pPr>
    <w:rPr>
      <w:rFonts w:ascii="Times New Roman" w:eastAsia="Arial Unicode MS" w:hAnsi="Times New Roman" w:cs="Times New Roman"/>
      <w:lang w:eastAsia="pl-PL"/>
    </w:rPr>
  </w:style>
  <w:style w:type="paragraph" w:customStyle="1" w:styleId="Teksttreci21">
    <w:name w:val="Tekst treści (2)1"/>
    <w:basedOn w:val="Normalny"/>
    <w:semiHidden/>
    <w:rsid w:val="00C54C45"/>
    <w:pPr>
      <w:shd w:val="clear" w:color="auto" w:fill="FFFFFF"/>
      <w:spacing w:after="1380" w:line="274" w:lineRule="exact"/>
    </w:pPr>
    <w:rPr>
      <w:rFonts w:ascii="Times New Roman" w:eastAsia="Arial Unicode MS" w:hAnsi="Times New Roman" w:cs="Times New Roman"/>
      <w:lang w:eastAsia="pl-PL"/>
    </w:rPr>
  </w:style>
  <w:style w:type="paragraph" w:customStyle="1" w:styleId="Teksttreci71">
    <w:name w:val="Tekst treści (7)1"/>
    <w:basedOn w:val="Normalny"/>
    <w:semiHidden/>
    <w:rsid w:val="00C54C45"/>
    <w:pPr>
      <w:shd w:val="clear" w:color="auto" w:fill="FFFFFF"/>
      <w:spacing w:after="0" w:line="269" w:lineRule="exact"/>
      <w:jc w:val="both"/>
    </w:pPr>
    <w:rPr>
      <w:rFonts w:ascii="Times New Roman" w:eastAsia="Arial Unicode MS" w:hAnsi="Times New Roman" w:cs="Times New Roman"/>
      <w:lang w:eastAsia="pl-PL"/>
    </w:rPr>
  </w:style>
  <w:style w:type="paragraph" w:customStyle="1" w:styleId="Nagwek21">
    <w:name w:val="Nagłówek #21"/>
    <w:basedOn w:val="Normalny"/>
    <w:semiHidden/>
    <w:rsid w:val="00C54C45"/>
    <w:pPr>
      <w:shd w:val="clear" w:color="auto" w:fill="FFFFFF"/>
      <w:spacing w:after="0" w:line="274" w:lineRule="exact"/>
      <w:outlineLvl w:val="1"/>
    </w:pPr>
    <w:rPr>
      <w:rFonts w:ascii="Times New Roman" w:eastAsia="Arial Unicode MS" w:hAnsi="Times New Roman" w:cs="Times New Roman"/>
      <w:b/>
      <w:bCs/>
      <w:lang w:eastAsia="pl-PL"/>
    </w:rPr>
  </w:style>
  <w:style w:type="paragraph" w:customStyle="1" w:styleId="Nagwek221">
    <w:name w:val="Nagłówek #2 (2)1"/>
    <w:basedOn w:val="Normalny"/>
    <w:semiHidden/>
    <w:rsid w:val="00C54C45"/>
    <w:pPr>
      <w:shd w:val="clear" w:color="auto" w:fill="FFFFFF"/>
      <w:spacing w:after="0" w:line="274" w:lineRule="exact"/>
      <w:ind w:hanging="540"/>
      <w:jc w:val="both"/>
      <w:outlineLvl w:val="1"/>
    </w:pPr>
    <w:rPr>
      <w:rFonts w:ascii="Times New Roman" w:eastAsia="Arial Unicode MS" w:hAnsi="Times New Roman" w:cs="Times New Roman"/>
      <w:b/>
      <w:bCs/>
      <w:lang w:eastAsia="pl-PL"/>
    </w:rPr>
  </w:style>
  <w:style w:type="paragraph" w:customStyle="1" w:styleId="Nagwek241">
    <w:name w:val="Nagłówek #2 (4)1"/>
    <w:basedOn w:val="Normalny"/>
    <w:semiHidden/>
    <w:rsid w:val="00C54C45"/>
    <w:pPr>
      <w:shd w:val="clear" w:color="auto" w:fill="FFFFFF"/>
      <w:spacing w:before="240" w:after="0" w:line="274" w:lineRule="exact"/>
      <w:ind w:hanging="380"/>
      <w:outlineLvl w:val="1"/>
    </w:pPr>
    <w:rPr>
      <w:rFonts w:ascii="Times New Roman" w:eastAsia="Arial Unicode MS" w:hAnsi="Times New Roman" w:cs="Times New Roman"/>
      <w:b/>
      <w:bCs/>
      <w:lang w:eastAsia="pl-PL"/>
    </w:rPr>
  </w:style>
  <w:style w:type="paragraph" w:customStyle="1" w:styleId="Spistreci21">
    <w:name w:val="Spis treści (2)1"/>
    <w:basedOn w:val="Normalny"/>
    <w:semiHidden/>
    <w:rsid w:val="00C54C45"/>
    <w:pPr>
      <w:shd w:val="clear" w:color="auto" w:fill="FFFFFF"/>
      <w:spacing w:before="900" w:after="0" w:line="552" w:lineRule="exact"/>
    </w:pPr>
    <w:rPr>
      <w:rFonts w:ascii="Times New Roman" w:eastAsia="Arial Unicode MS" w:hAnsi="Times New Roman" w:cs="Times New Roman"/>
      <w:lang w:eastAsia="pl-PL"/>
    </w:rPr>
  </w:style>
  <w:style w:type="paragraph" w:customStyle="1" w:styleId="tekstdokumentu">
    <w:name w:val="tekst dokumentu"/>
    <w:basedOn w:val="Normalny"/>
    <w:semiHidden/>
    <w:rsid w:val="00C54C45"/>
    <w:pPr>
      <w:suppressAutoHyphens/>
      <w:spacing w:after="100" w:line="240" w:lineRule="auto"/>
      <w:ind w:left="1530" w:hanging="1530"/>
      <w:jc w:val="both"/>
    </w:pPr>
    <w:rPr>
      <w:rFonts w:ascii="Tahoma" w:eastAsia="Times New Roman" w:hAnsi="Tahoma" w:cs="Tahoma"/>
      <w:kern w:val="2"/>
      <w:sz w:val="16"/>
      <w:szCs w:val="16"/>
      <w:lang w:eastAsia="ar-SA"/>
    </w:rPr>
  </w:style>
  <w:style w:type="paragraph" w:customStyle="1" w:styleId="zacznik">
    <w:name w:val="załącznik"/>
    <w:basedOn w:val="Tekstpodstawowy"/>
    <w:semiHidden/>
    <w:rsid w:val="00C54C45"/>
    <w:pPr>
      <w:tabs>
        <w:tab w:val="left" w:pos="1890"/>
      </w:tabs>
      <w:spacing w:after="100"/>
      <w:ind w:left="1530" w:hanging="1530"/>
      <w:textAlignment w:val="auto"/>
    </w:pPr>
    <w:rPr>
      <w:rFonts w:ascii="Tahoma" w:eastAsia="Times New Roman" w:hAnsi="Tahoma" w:cs="Tahoma"/>
      <w:color w:val="auto"/>
      <w:kern w:val="2"/>
      <w:sz w:val="18"/>
      <w:szCs w:val="18"/>
      <w:lang w:eastAsia="ar-SA" w:bidi="ar-SA"/>
    </w:rPr>
  </w:style>
  <w:style w:type="paragraph" w:customStyle="1" w:styleId="rozdzia">
    <w:name w:val="rozdział"/>
    <w:basedOn w:val="Normalny"/>
    <w:semiHidden/>
    <w:rsid w:val="00C54C45"/>
    <w:pPr>
      <w:suppressAutoHyphens/>
      <w:spacing w:after="0" w:line="360" w:lineRule="auto"/>
      <w:jc w:val="center"/>
    </w:pPr>
    <w:rPr>
      <w:rFonts w:ascii="Tahoma" w:eastAsia="Times New Roman" w:hAnsi="Tahoma" w:cs="Tahoma"/>
      <w:b/>
      <w:iCs/>
      <w:caps/>
      <w:spacing w:val="8"/>
      <w:kern w:val="2"/>
      <w:sz w:val="18"/>
      <w:szCs w:val="18"/>
      <w:lang w:eastAsia="ar-SA"/>
    </w:rPr>
  </w:style>
  <w:style w:type="paragraph" w:customStyle="1" w:styleId="Tekstpodstawowy24">
    <w:name w:val="Tekst podstawowy 24"/>
    <w:basedOn w:val="Normalny"/>
    <w:semiHidden/>
    <w:rsid w:val="00C54C45"/>
    <w:pPr>
      <w:tabs>
        <w:tab w:val="left" w:pos="851"/>
      </w:tabs>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Zwykytekst1">
    <w:name w:val="Zwykły tekst1"/>
    <w:basedOn w:val="Normalny"/>
    <w:semiHidden/>
    <w:rsid w:val="00C54C45"/>
    <w:pPr>
      <w:suppressAutoHyphens/>
      <w:spacing w:after="0" w:line="240" w:lineRule="auto"/>
    </w:pPr>
    <w:rPr>
      <w:rFonts w:ascii="Courier New" w:eastAsia="Times New Roman" w:hAnsi="Courier New" w:cs="Batang"/>
      <w:kern w:val="2"/>
      <w:sz w:val="20"/>
      <w:szCs w:val="20"/>
      <w:lang w:eastAsia="ar-SA"/>
    </w:rPr>
  </w:style>
  <w:style w:type="paragraph" w:customStyle="1" w:styleId="Akapitzlist3">
    <w:name w:val="Akapit z listą3"/>
    <w:basedOn w:val="Normalny"/>
    <w:rsid w:val="00C54C45"/>
    <w:pPr>
      <w:spacing w:after="200" w:line="276" w:lineRule="auto"/>
      <w:ind w:left="720"/>
      <w:contextualSpacing/>
    </w:pPr>
    <w:rPr>
      <w:rFonts w:ascii="Calibri" w:eastAsia="Times New Roman" w:hAnsi="Calibri" w:cs="Times New Roman"/>
    </w:rPr>
  </w:style>
  <w:style w:type="paragraph" w:customStyle="1" w:styleId="Bezodstpw1">
    <w:name w:val="Bez odstępów1"/>
    <w:semiHidden/>
    <w:rsid w:val="00C54C45"/>
    <w:pPr>
      <w:spacing w:after="0" w:line="240" w:lineRule="auto"/>
    </w:pPr>
    <w:rPr>
      <w:rFonts w:ascii="Calibri" w:eastAsia="Times New Roman" w:hAnsi="Calibri" w:cs="Times New Roman"/>
    </w:rPr>
  </w:style>
  <w:style w:type="paragraph" w:customStyle="1" w:styleId="Nagwektabeli">
    <w:name w:val="Nagłówek tabeli"/>
    <w:basedOn w:val="Normalny"/>
    <w:semiHidden/>
    <w:rsid w:val="00C54C45"/>
    <w:pPr>
      <w:suppressLineNumbers/>
      <w:suppressAutoHyphens/>
      <w:spacing w:after="0" w:line="240" w:lineRule="auto"/>
      <w:jc w:val="center"/>
    </w:pPr>
    <w:rPr>
      <w:rFonts w:ascii="Times New Roman" w:eastAsia="Times New Roman" w:hAnsi="Times New Roman" w:cs="Times New Roman"/>
      <w:b/>
      <w:bCs/>
      <w:i/>
      <w:iCs/>
      <w:sz w:val="24"/>
      <w:szCs w:val="20"/>
      <w:lang w:eastAsia="ar-SA"/>
    </w:rPr>
  </w:style>
  <w:style w:type="paragraph" w:customStyle="1" w:styleId="Znak2ZnakZnakZnakZnakZnak">
    <w:name w:val="Znak2 Znak Znak Znak Znak Znak"/>
    <w:basedOn w:val="Normalny"/>
    <w:semiHidden/>
    <w:rsid w:val="00C54C45"/>
    <w:pPr>
      <w:tabs>
        <w:tab w:val="left" w:pos="709"/>
      </w:tabs>
      <w:spacing w:after="0" w:line="240" w:lineRule="auto"/>
    </w:pPr>
    <w:rPr>
      <w:rFonts w:ascii="Tahoma" w:eastAsia="Times New Roman" w:hAnsi="Tahoma" w:cs="Times New Roman"/>
      <w:sz w:val="24"/>
      <w:szCs w:val="24"/>
      <w:lang w:eastAsia="pl-PL"/>
    </w:rPr>
  </w:style>
  <w:style w:type="character" w:customStyle="1" w:styleId="Teksttreci52">
    <w:name w:val="Tekst treści (5)2"/>
    <w:rsid w:val="00C54C45"/>
    <w:rPr>
      <w:rFonts w:ascii="Tahoma" w:hAnsi="Tahoma" w:cs="Tahoma" w:hint="default"/>
      <w:b/>
      <w:bCs/>
      <w:color w:val="800080"/>
      <w:sz w:val="34"/>
      <w:szCs w:val="34"/>
    </w:rPr>
  </w:style>
  <w:style w:type="character" w:customStyle="1" w:styleId="Teksttreci3">
    <w:name w:val="Tekst treści3"/>
    <w:rsid w:val="00C54C45"/>
    <w:rPr>
      <w:rFonts w:ascii="Times New Roman" w:hAnsi="Times New Roman" w:cs="Times New Roman" w:hint="default"/>
      <w:color w:val="0000FF"/>
      <w:sz w:val="22"/>
      <w:szCs w:val="22"/>
      <w:u w:val="single"/>
      <w:lang w:val="en-US" w:eastAsia="en-US"/>
    </w:rPr>
  </w:style>
  <w:style w:type="character" w:customStyle="1" w:styleId="Nagwek242">
    <w:name w:val="Nagłówek #2 (4)2"/>
    <w:rsid w:val="00C54C45"/>
    <w:rPr>
      <w:rFonts w:ascii="Times New Roman" w:hAnsi="Times New Roman" w:cs="Times New Roman" w:hint="default"/>
      <w:b/>
      <w:bCs/>
      <w:sz w:val="22"/>
      <w:szCs w:val="22"/>
      <w:u w:val="single"/>
    </w:rPr>
  </w:style>
  <w:style w:type="character" w:customStyle="1" w:styleId="Teksttreci7Pogrubienie2">
    <w:name w:val="Tekst treści (7) + Pogrubienie2"/>
    <w:rsid w:val="00C54C45"/>
    <w:rPr>
      <w:rFonts w:ascii="Times New Roman" w:hAnsi="Times New Roman" w:cs="Times New Roman" w:hint="default"/>
      <w:b/>
      <w:bCs/>
      <w:sz w:val="22"/>
      <w:szCs w:val="22"/>
    </w:rPr>
  </w:style>
  <w:style w:type="character" w:customStyle="1" w:styleId="SpistreciPogrubienie">
    <w:name w:val="Spis treści + Pogrubienie"/>
    <w:rsid w:val="00C54C45"/>
    <w:rPr>
      <w:rFonts w:ascii="Times New Roman" w:hAnsi="Times New Roman" w:cs="Times New Roman" w:hint="default"/>
      <w:b/>
      <w:bCs/>
      <w:sz w:val="22"/>
      <w:szCs w:val="22"/>
    </w:rPr>
  </w:style>
  <w:style w:type="character" w:customStyle="1" w:styleId="Spistreci32">
    <w:name w:val="Spis treści (3)2"/>
    <w:rsid w:val="00C54C45"/>
    <w:rPr>
      <w:rFonts w:ascii="Times New Roman" w:hAnsi="Times New Roman" w:cs="Times New Roman" w:hint="default"/>
      <w:b/>
      <w:bCs/>
      <w:sz w:val="22"/>
      <w:szCs w:val="22"/>
      <w:u w:val="single"/>
    </w:rPr>
  </w:style>
  <w:style w:type="character" w:customStyle="1" w:styleId="Teksttreci7Pogrubienie1">
    <w:name w:val="Tekst treści (7) + Pogrubienie1"/>
    <w:rsid w:val="00C54C45"/>
    <w:rPr>
      <w:rFonts w:ascii="Times New Roman" w:hAnsi="Times New Roman" w:cs="Times New Roman" w:hint="default"/>
      <w:b/>
      <w:bCs/>
      <w:sz w:val="22"/>
      <w:szCs w:val="22"/>
    </w:rPr>
  </w:style>
  <w:style w:type="character" w:customStyle="1" w:styleId="tekstdokbold">
    <w:name w:val="tekst dok. bold"/>
    <w:rsid w:val="00C54C45"/>
    <w:rPr>
      <w:b/>
      <w:bCs/>
    </w:rPr>
  </w:style>
  <w:style w:type="table" w:styleId="Tabela-SieWeb1">
    <w:name w:val="Table Web 1"/>
    <w:basedOn w:val="Standardowy"/>
    <w:semiHidden/>
    <w:unhideWhenUsed/>
    <w:rsid w:val="00C54C45"/>
    <w:pPr>
      <w:spacing w:after="0" w:line="240" w:lineRule="auto"/>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awciety">
    <w:name w:val="a) wciety"/>
    <w:basedOn w:val="Normalny"/>
    <w:rsid w:val="00C54C45"/>
    <w:pPr>
      <w:suppressAutoHyphens/>
      <w:spacing w:after="0" w:line="258" w:lineRule="atLeast"/>
      <w:ind w:left="567" w:hanging="238"/>
      <w:jc w:val="both"/>
    </w:pPr>
    <w:rPr>
      <w:rFonts w:ascii="FrankfurtGothic" w:eastAsia="Times New Roman" w:hAnsi="FrankfurtGothic" w:cs="Times New Roman"/>
      <w:color w:val="000000"/>
      <w:sz w:val="19"/>
      <w:szCs w:val="20"/>
      <w:lang w:eastAsia="ar-SA"/>
    </w:rPr>
  </w:style>
  <w:style w:type="paragraph" w:customStyle="1" w:styleId="Akapitzlist4">
    <w:name w:val="Akapit z listą4"/>
    <w:basedOn w:val="Normalny"/>
    <w:rsid w:val="00C54C45"/>
    <w:pPr>
      <w:spacing w:after="200" w:line="276" w:lineRule="auto"/>
      <w:ind w:left="720"/>
    </w:pPr>
    <w:rPr>
      <w:rFonts w:ascii="Calibri" w:eastAsia="Calibri" w:hAnsi="Calibri" w:cs="Times New Roman"/>
      <w:sz w:val="20"/>
      <w:szCs w:val="20"/>
    </w:rPr>
  </w:style>
  <w:style w:type="character" w:customStyle="1" w:styleId="Nierozpoznanawzmianka10">
    <w:name w:val="Nierozpoznana wzmianka1"/>
    <w:basedOn w:val="Domylnaczcionkaakapitu"/>
    <w:uiPriority w:val="99"/>
    <w:semiHidden/>
    <w:unhideWhenUsed/>
    <w:rsid w:val="00C54C45"/>
    <w:rPr>
      <w:color w:val="605E5C"/>
      <w:shd w:val="clear" w:color="auto" w:fill="E1DFDD"/>
    </w:rPr>
  </w:style>
  <w:style w:type="character" w:customStyle="1" w:styleId="Nierozpoznanawzmianka2">
    <w:name w:val="Nierozpoznana wzmianka2"/>
    <w:basedOn w:val="Domylnaczcionkaakapitu"/>
    <w:uiPriority w:val="99"/>
    <w:semiHidden/>
    <w:unhideWhenUsed/>
    <w:rsid w:val="00C54C45"/>
    <w:rPr>
      <w:color w:val="605E5C"/>
      <w:shd w:val="clear" w:color="auto" w:fill="E1DFDD"/>
    </w:rPr>
  </w:style>
  <w:style w:type="character" w:customStyle="1" w:styleId="Nierozpoznanawzmianka3">
    <w:name w:val="Nierozpoznana wzmianka3"/>
    <w:basedOn w:val="Domylnaczcionkaakapitu"/>
    <w:uiPriority w:val="99"/>
    <w:semiHidden/>
    <w:unhideWhenUsed/>
    <w:rsid w:val="00C54C45"/>
    <w:rPr>
      <w:color w:val="605E5C"/>
      <w:shd w:val="clear" w:color="auto" w:fill="E1DFDD"/>
    </w:rPr>
  </w:style>
  <w:style w:type="character" w:customStyle="1" w:styleId="alb">
    <w:name w:val="a_lb"/>
    <w:basedOn w:val="Domylnaczcionkaakapitu"/>
    <w:rsid w:val="00026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455149026">
      <w:bodyDiv w:val="1"/>
      <w:marLeft w:val="0"/>
      <w:marRight w:val="0"/>
      <w:marTop w:val="0"/>
      <w:marBottom w:val="0"/>
      <w:divBdr>
        <w:top w:val="none" w:sz="0" w:space="0" w:color="auto"/>
        <w:left w:val="none" w:sz="0" w:space="0" w:color="auto"/>
        <w:bottom w:val="none" w:sz="0" w:space="0" w:color="auto"/>
        <w:right w:val="none" w:sz="0" w:space="0" w:color="auto"/>
      </w:divBdr>
    </w:div>
    <w:div w:id="475608842">
      <w:bodyDiv w:val="1"/>
      <w:marLeft w:val="0"/>
      <w:marRight w:val="0"/>
      <w:marTop w:val="0"/>
      <w:marBottom w:val="0"/>
      <w:divBdr>
        <w:top w:val="none" w:sz="0" w:space="0" w:color="auto"/>
        <w:left w:val="none" w:sz="0" w:space="0" w:color="auto"/>
        <w:bottom w:val="none" w:sz="0" w:space="0" w:color="auto"/>
        <w:right w:val="none" w:sz="0" w:space="0" w:color="auto"/>
      </w:divBdr>
      <w:divsChild>
        <w:div w:id="825903083">
          <w:marLeft w:val="0"/>
          <w:marRight w:val="0"/>
          <w:marTop w:val="0"/>
          <w:marBottom w:val="0"/>
          <w:divBdr>
            <w:top w:val="none" w:sz="0" w:space="0" w:color="auto"/>
            <w:left w:val="none" w:sz="0" w:space="0" w:color="auto"/>
            <w:bottom w:val="none" w:sz="0" w:space="0" w:color="auto"/>
            <w:right w:val="none" w:sz="0" w:space="0" w:color="auto"/>
          </w:divBdr>
        </w:div>
        <w:div w:id="390621702">
          <w:marLeft w:val="0"/>
          <w:marRight w:val="0"/>
          <w:marTop w:val="0"/>
          <w:marBottom w:val="0"/>
          <w:divBdr>
            <w:top w:val="none" w:sz="0" w:space="0" w:color="auto"/>
            <w:left w:val="none" w:sz="0" w:space="0" w:color="auto"/>
            <w:bottom w:val="none" w:sz="0" w:space="0" w:color="auto"/>
            <w:right w:val="none" w:sz="0" w:space="0" w:color="auto"/>
          </w:divBdr>
        </w:div>
        <w:div w:id="534316593">
          <w:marLeft w:val="0"/>
          <w:marRight w:val="0"/>
          <w:marTop w:val="0"/>
          <w:marBottom w:val="0"/>
          <w:divBdr>
            <w:top w:val="none" w:sz="0" w:space="0" w:color="auto"/>
            <w:left w:val="none" w:sz="0" w:space="0" w:color="auto"/>
            <w:bottom w:val="none" w:sz="0" w:space="0" w:color="auto"/>
            <w:right w:val="none" w:sz="0" w:space="0" w:color="auto"/>
          </w:divBdr>
        </w:div>
      </w:divsChild>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43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xQUIzZmt5SFZCeWx4YWgyKytiZ3h6TVJZK2NJZVE0T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op5o5Qnkm08PG0JtB7/bXiJnQvWNsOFfs5/IE2PLX3Y=</DigestValue>
      </Reference>
      <Reference URI="#INFO">
        <DigestMethod Algorithm="http://www.w3.org/2001/04/xmlenc#sha256"/>
        <DigestValue>q2JLrVAdS6n4GXYbzT2SnC2jbl9B6Ue84dxH+TJJw/Y=</DigestValue>
      </Reference>
    </SignedInfo>
    <SignatureValue>RBd5kZW6S7YdMaBeEN0CUSyWwzuBRcpfyfbtqpDjKO3QwqU/G2NToMqAqRafp94M8Epj9OU/7aQrOTT3ijtgsQ==</SignatureValue>
    <Object Id="INFO">
      <ArrayOfString xmlns:xsd="http://www.w3.org/2001/XMLSchema" xmlns:xsi="http://www.w3.org/2001/XMLSchema-instance" xmlns="">
        <string>1AB3fkyHVBylxah2++bgxzMRY+cIeQ4N</string>
      </ArrayOfString>
    </Object>
  </Signature>
</WrappedLabelInfo>
</file>

<file path=customXml/itemProps1.xml><?xml version="1.0" encoding="utf-8"?>
<ds:datastoreItem xmlns:ds="http://schemas.openxmlformats.org/officeDocument/2006/customXml" ds:itemID="{5E0CCD71-FD76-4E5E-9AB2-8677EBDE70C3}">
  <ds:schemaRefs>
    <ds:schemaRef ds:uri="http://schemas.openxmlformats.org/officeDocument/2006/bibliography"/>
  </ds:schemaRefs>
</ds:datastoreItem>
</file>

<file path=customXml/itemProps2.xml><?xml version="1.0" encoding="utf-8"?>
<ds:datastoreItem xmlns:ds="http://schemas.openxmlformats.org/officeDocument/2006/customXml" ds:itemID="{E1DCC4CC-E355-4BE3-A51A-AA08511BD5E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00E4F24-A62D-4FC8-B3A3-5A1A36D10D0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1691</Characters>
  <Application>Microsoft Office Word</Application>
  <DocSecurity>0</DocSecurity>
  <Lines>38</Lines>
  <Paragraphs>18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Dymel-Kobza</dc:creator>
  <cp:lastModifiedBy>Kryszałowicz Paulina</cp:lastModifiedBy>
  <cp:revision>6</cp:revision>
  <cp:lastPrinted>2022-03-21T12:56:00Z</cp:lastPrinted>
  <dcterms:created xsi:type="dcterms:W3CDTF">2023-03-15T12:08:00Z</dcterms:created>
  <dcterms:modified xsi:type="dcterms:W3CDTF">2026-04-15T09:53:00Z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f841c944-da9e-4f47-a884-55a4a86a44a4</vt:lpwstr>
  </property>
  <property fmtid="{D5CDD505-2E9C-101B-9397-08002B2CF9AE}" pid="3" name="bjSaver">
    <vt:lpwstr>cJSNFxu5D9rB38oq+j3vPTldd9cbwphL</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