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3855" w14:textId="77777777" w:rsidR="000062AD" w:rsidRPr="000062AD" w:rsidRDefault="000062AD" w:rsidP="000062AD">
      <w:pPr>
        <w:spacing w:line="0" w:lineRule="atLeast"/>
        <w:ind w:left="6392"/>
        <w:rPr>
          <w:rFonts w:ascii="Times New Roman" w:eastAsia="Times New Roman" w:hAnsi="Times New Roman" w:cs="Times New Roman"/>
          <w:bCs/>
          <w:sz w:val="24"/>
          <w:szCs w:val="24"/>
        </w:rPr>
      </w:pPr>
      <w:r w:rsidRPr="000062AD">
        <w:rPr>
          <w:rFonts w:ascii="Times New Roman" w:eastAsia="Times New Roman" w:hAnsi="Times New Roman" w:cs="Times New Roman"/>
          <w:bCs/>
          <w:sz w:val="24"/>
          <w:szCs w:val="24"/>
        </w:rPr>
        <w:t xml:space="preserve">Załącznik nr </w:t>
      </w:r>
      <w:r w:rsidR="00C63387">
        <w:rPr>
          <w:rFonts w:ascii="Times New Roman" w:eastAsia="Times New Roman" w:hAnsi="Times New Roman" w:cs="Times New Roman"/>
          <w:bCs/>
          <w:sz w:val="24"/>
          <w:szCs w:val="24"/>
        </w:rPr>
        <w:t xml:space="preserve">8 </w:t>
      </w:r>
      <w:r w:rsidRPr="000062AD">
        <w:rPr>
          <w:rFonts w:ascii="Times New Roman" w:eastAsia="Times New Roman" w:hAnsi="Times New Roman" w:cs="Times New Roman"/>
          <w:bCs/>
          <w:sz w:val="24"/>
          <w:szCs w:val="24"/>
        </w:rPr>
        <w:t>do SWZ</w:t>
      </w:r>
    </w:p>
    <w:p w14:paraId="2A76C92E" w14:textId="77777777" w:rsidR="00E968A6" w:rsidRPr="000062AD" w:rsidRDefault="00E968A6" w:rsidP="00E968A6">
      <w:pPr>
        <w:spacing w:line="0" w:lineRule="atLeast"/>
        <w:ind w:left="3560"/>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OŚWIADCZENIE</w:t>
      </w:r>
    </w:p>
    <w:p w14:paraId="2A10BB4F" w14:textId="77777777" w:rsidR="00E968A6" w:rsidRPr="000062AD" w:rsidRDefault="00E968A6" w:rsidP="00C63387">
      <w:pPr>
        <w:spacing w:line="0" w:lineRule="atLeast"/>
        <w:jc w:val="center"/>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o braku przynależności lub przynależności do tej samej grupy kapitałowej</w:t>
      </w:r>
    </w:p>
    <w:p w14:paraId="7A92FEAC" w14:textId="5F4F5E20" w:rsidR="00C57453" w:rsidRDefault="000062AD" w:rsidP="00C57453">
      <w:pPr>
        <w:jc w:val="both"/>
      </w:pPr>
      <w:r w:rsidRPr="000062AD">
        <w:rPr>
          <w:rFonts w:ascii="Times New Roman" w:hAnsi="Times New Roman" w:cs="Times New Roman"/>
          <w:sz w:val="24"/>
          <w:szCs w:val="24"/>
        </w:rPr>
        <w:t xml:space="preserve">Przetarg nieograniczony </w:t>
      </w:r>
      <w:r w:rsidRPr="00BC5FE3">
        <w:rPr>
          <w:rFonts w:ascii="Times New Roman" w:hAnsi="Times New Roman" w:cs="Times New Roman"/>
        </w:rPr>
        <w:t xml:space="preserve">na </w:t>
      </w:r>
      <w:r w:rsidR="00C57453" w:rsidRPr="00C57453">
        <w:rPr>
          <w:rFonts w:ascii="Times New Roman" w:hAnsi="Times New Roman" w:cs="Times New Roman"/>
          <w:b/>
        </w:rPr>
        <w:t>„Eksploatacja zlecona systemu ciepłowniczego od źródła ciepła  w budynkach nr: 8, 13, 15, 22, (114 w zależności od potrzeb Zamawiającego, z zastrzeżeniem pkt. 1) do odbiorników włącznie oraz innych urządzeń odbierających ciepło oraz zabezpieczenie potrzeb cieplnych, zwana dalej w umowie systemem ciepłowniczym w kompleksie wojskowym -  Sekcja Obsługi Infrastruktury (SOI) Czarne w terminie od  dnia 01 lipca 2026 roku przez 36 miesiące”.</w:t>
      </w:r>
    </w:p>
    <w:p w14:paraId="5EEE981E" w14:textId="7441093D" w:rsidR="00C63387" w:rsidRPr="00C27F44" w:rsidRDefault="00C63387" w:rsidP="00C63387">
      <w:pPr>
        <w:spacing w:after="120" w:line="240" w:lineRule="auto"/>
        <w:jc w:val="both"/>
        <w:rPr>
          <w:rFonts w:ascii="Times New Roman" w:hAnsi="Times New Roman" w:cs="Times New Roman"/>
          <w:b/>
          <w:bCs/>
        </w:rPr>
      </w:pPr>
    </w:p>
    <w:p w14:paraId="024EAF9D" w14:textId="77777777" w:rsidR="00AE1A77" w:rsidRDefault="00AE1A77" w:rsidP="00AE1A77">
      <w:pPr>
        <w:widowControl w:val="0"/>
        <w:autoSpaceDE w:val="0"/>
        <w:autoSpaceDN w:val="0"/>
        <w:spacing w:after="0"/>
        <w:jc w:val="both"/>
        <w:rPr>
          <w:rFonts w:ascii="Times New Roman" w:eastAsia="Times New Roman" w:hAnsi="Times New Roman" w:cs="Times New Roman"/>
          <w:b/>
          <w:sz w:val="24"/>
          <w:szCs w:val="24"/>
          <w:lang w:eastAsia="pl-PL"/>
        </w:rPr>
      </w:pPr>
    </w:p>
    <w:p w14:paraId="1FB3BF0D" w14:textId="77777777" w:rsidR="00E968A6" w:rsidRPr="000062AD" w:rsidRDefault="00E968A6" w:rsidP="0070439A">
      <w:pPr>
        <w:spacing w:line="0" w:lineRule="atLeast"/>
        <w:jc w:val="both"/>
        <w:rPr>
          <w:rFonts w:ascii="Times New Roman" w:eastAsia="Times New Roman" w:hAnsi="Times New Roman" w:cs="Times New Roman"/>
          <w:b/>
          <w:sz w:val="24"/>
          <w:szCs w:val="24"/>
        </w:rPr>
      </w:pPr>
    </w:p>
    <w:p w14:paraId="4DB52539" w14:textId="77777777" w:rsidR="00E968A6" w:rsidRPr="000062AD" w:rsidRDefault="00E968A6" w:rsidP="00E968A6">
      <w:pPr>
        <w:spacing w:after="0" w:line="240" w:lineRule="auto"/>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Ja/my, niżej podpisany/i</w:t>
      </w:r>
    </w:p>
    <w:p w14:paraId="3961E1D6"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7B219852"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52DD69DD" w14:textId="77777777" w:rsidR="00E968A6" w:rsidRPr="000062AD" w:rsidRDefault="00E968A6" w:rsidP="00E968A6">
      <w:pPr>
        <w:spacing w:after="0" w:line="240" w:lineRule="auto"/>
        <w:rPr>
          <w:rFonts w:ascii="Times New Roman" w:eastAsia="Times New Roman" w:hAnsi="Times New Roman" w:cs="Times New Roman"/>
          <w:i/>
          <w:sz w:val="24"/>
          <w:szCs w:val="24"/>
        </w:rPr>
      </w:pPr>
      <w:r w:rsidRPr="000062AD">
        <w:rPr>
          <w:rFonts w:ascii="Times New Roman" w:eastAsia="Times New Roman" w:hAnsi="Times New Roman" w:cs="Times New Roman"/>
          <w:i/>
          <w:sz w:val="24"/>
          <w:szCs w:val="24"/>
        </w:rPr>
        <w:t>(imię i nazwisko osoby składającej oświadczenie oraz stanowisko/podstawa do reprezentacji)</w:t>
      </w:r>
    </w:p>
    <w:p w14:paraId="133328AB"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2CABD262" w14:textId="77777777" w:rsidR="00E968A6" w:rsidRPr="000062AD" w:rsidRDefault="00E968A6" w:rsidP="00E968A6">
      <w:pPr>
        <w:spacing w:after="0" w:line="240" w:lineRule="auto"/>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działając w imieniu i na rzecz:</w:t>
      </w:r>
    </w:p>
    <w:p w14:paraId="56B2BE29"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22360C74"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0E8884A7"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2655AB39"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3F967828"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0A8C7731" w14:textId="77777777" w:rsidR="00E968A6" w:rsidRPr="000062AD" w:rsidRDefault="00E968A6" w:rsidP="00E968A6">
      <w:pPr>
        <w:spacing w:after="0" w:line="240" w:lineRule="auto"/>
        <w:rPr>
          <w:rFonts w:ascii="Times New Roman" w:eastAsia="Times New Roman" w:hAnsi="Times New Roman" w:cs="Times New Roman"/>
          <w:i/>
          <w:sz w:val="24"/>
          <w:szCs w:val="24"/>
        </w:rPr>
      </w:pPr>
      <w:r w:rsidRPr="000062AD">
        <w:rPr>
          <w:rFonts w:ascii="Times New Roman" w:eastAsia="Times New Roman" w:hAnsi="Times New Roman" w:cs="Times New Roman"/>
          <w:i/>
          <w:sz w:val="24"/>
          <w:szCs w:val="24"/>
        </w:rPr>
        <w:t xml:space="preserve"> (imię i nazwisko/firma Wykonawcy, adres siedziby, w zależności od podmiotu: NIP/PESEL, KRS)</w:t>
      </w:r>
    </w:p>
    <w:p w14:paraId="49C5526A" w14:textId="77777777" w:rsidR="00E968A6" w:rsidRPr="000062AD" w:rsidRDefault="00E968A6" w:rsidP="00E968A6">
      <w:pPr>
        <w:spacing w:line="239" w:lineRule="auto"/>
        <w:rPr>
          <w:rFonts w:ascii="Times New Roman" w:eastAsia="Times New Roman" w:hAnsi="Times New Roman" w:cs="Times New Roman"/>
          <w:i/>
          <w:sz w:val="24"/>
          <w:szCs w:val="24"/>
        </w:rPr>
      </w:pPr>
    </w:p>
    <w:p w14:paraId="31F78E84" w14:textId="77777777" w:rsidR="00E968A6" w:rsidRPr="000062AD" w:rsidRDefault="00E968A6" w:rsidP="00E968A6">
      <w:pPr>
        <w:tabs>
          <w:tab w:val="left" w:pos="447"/>
        </w:tabs>
        <w:spacing w:line="235" w:lineRule="auto"/>
        <w:ind w:right="79"/>
        <w:jc w:val="both"/>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 xml:space="preserve">Oświadczam/y, że: </w:t>
      </w:r>
    </w:p>
    <w:p w14:paraId="012327E9" w14:textId="77777777" w:rsidR="00E968A6" w:rsidRPr="000062AD" w:rsidRDefault="00000000" w:rsidP="00E968A6">
      <w:pPr>
        <w:widowControl w:val="0"/>
        <w:suppressAutoHyphens/>
        <w:spacing w:before="120" w:after="120" w:line="240" w:lineRule="auto"/>
        <w:ind w:left="426" w:hanging="284"/>
        <w:jc w:val="both"/>
        <w:outlineLvl w:val="8"/>
        <w:rPr>
          <w:rFonts w:ascii="Times New Roman" w:eastAsia="SimSun" w:hAnsi="Times New Roman" w:cs="Times New Roman"/>
          <w:b/>
          <w:bCs/>
          <w:kern w:val="2"/>
          <w:sz w:val="24"/>
          <w:szCs w:val="24"/>
          <w:lang w:eastAsia="hi-IN" w:bidi="hi-IN"/>
        </w:rPr>
      </w:pPr>
      <w:sdt>
        <w:sdtPr>
          <w:rPr>
            <w:rFonts w:ascii="Times New Roman" w:hAnsi="Times New Roman" w:cs="Times New Roman"/>
            <w:sz w:val="24"/>
            <w:szCs w:val="24"/>
          </w:rPr>
          <w:id w:val="788165821"/>
        </w:sdtPr>
        <w:sdtContent>
          <w:r w:rsidR="00C54C45" w:rsidRPr="000062AD">
            <w:rPr>
              <w:rFonts w:ascii="Segoe UI Symbol" w:eastAsia="MS Gothic" w:hAnsi="Segoe UI Symbol" w:cs="Segoe UI Symbol"/>
              <w:sz w:val="24"/>
              <w:szCs w:val="24"/>
            </w:rPr>
            <w:t>☐</w:t>
          </w:r>
        </w:sdtContent>
      </w:sdt>
      <w:r w:rsidR="00E968A6" w:rsidRPr="000062AD">
        <w:rPr>
          <w:rFonts w:ascii="Times New Roman" w:hAnsi="Times New Roman" w:cs="Times New Roman"/>
          <w:sz w:val="24"/>
          <w:szCs w:val="24"/>
          <w:lang w:eastAsia="pl-PL"/>
        </w:rPr>
        <w:t xml:space="preserve">  </w:t>
      </w:r>
      <w:r w:rsidR="00E968A6" w:rsidRPr="000062AD">
        <w:rPr>
          <w:rFonts w:ascii="Times New Roman" w:eastAsia="SimSun" w:hAnsi="Times New Roman" w:cs="Times New Roman"/>
          <w:b/>
          <w:bCs/>
          <w:kern w:val="2"/>
          <w:sz w:val="24"/>
          <w:szCs w:val="24"/>
          <w:lang w:eastAsia="hi-IN" w:bidi="hi-IN"/>
        </w:rPr>
        <w:t>Wykonawca nie należy</w:t>
      </w:r>
      <w:r w:rsidR="00E968A6" w:rsidRPr="000062AD">
        <w:rPr>
          <w:rFonts w:ascii="Times New Roman" w:eastAsia="SimSun" w:hAnsi="Times New Roman" w:cs="Times New Roman"/>
          <w:kern w:val="2"/>
          <w:sz w:val="24"/>
          <w:szCs w:val="24"/>
          <w:lang w:eastAsia="hi-IN" w:bidi="hi-IN"/>
        </w:rPr>
        <w:t xml:space="preserve"> </w:t>
      </w:r>
      <w:r w:rsidR="00E968A6" w:rsidRPr="000062AD">
        <w:rPr>
          <w:rFonts w:ascii="Times New Roman" w:eastAsia="SimSun" w:hAnsi="Times New Roman" w:cs="Times New Roman"/>
          <w:b/>
          <w:bCs/>
          <w:kern w:val="2"/>
          <w:sz w:val="24"/>
          <w:szCs w:val="24"/>
          <w:lang w:eastAsia="hi-IN" w:bidi="hi-IN"/>
        </w:rPr>
        <w:t>do grupy kapitałowej</w:t>
      </w:r>
      <w:r w:rsidR="00E968A6" w:rsidRPr="000062AD">
        <w:rPr>
          <w:rFonts w:ascii="Times New Roman" w:eastAsia="SimSun" w:hAnsi="Times New Roman" w:cs="Times New Roman"/>
          <w:kern w:val="2"/>
          <w:sz w:val="24"/>
          <w:szCs w:val="24"/>
          <w:lang w:eastAsia="hi-IN" w:bidi="hi-IN"/>
        </w:rPr>
        <w:t>, w rozumieniu ustawy z dnia 16 lutego 2007 r. o ochronie konkurencji i konsumentów, z innym wykonawcą, który złożył odrębną ofertę lub ofertę częściową w Postępowaniu/</w:t>
      </w:r>
      <w:r w:rsidR="00E968A6" w:rsidRPr="000062AD">
        <w:rPr>
          <w:rFonts w:ascii="Times New Roman" w:eastAsia="SimSun" w:hAnsi="Times New Roman" w:cs="Times New Roman"/>
          <w:b/>
          <w:bCs/>
          <w:kern w:val="2"/>
          <w:sz w:val="24"/>
          <w:szCs w:val="24"/>
          <w:lang w:eastAsia="hi-IN" w:bidi="hi-IN"/>
        </w:rPr>
        <w:t>*;</w:t>
      </w:r>
    </w:p>
    <w:p w14:paraId="3CBED3D6" w14:textId="77777777" w:rsidR="00E968A6" w:rsidRPr="000062AD" w:rsidRDefault="00000000" w:rsidP="00E968A6">
      <w:pPr>
        <w:widowControl w:val="0"/>
        <w:suppressAutoHyphens/>
        <w:spacing w:before="120" w:after="120" w:line="240" w:lineRule="auto"/>
        <w:ind w:left="426" w:hanging="284"/>
        <w:jc w:val="both"/>
        <w:outlineLvl w:val="8"/>
        <w:rPr>
          <w:rFonts w:ascii="Times New Roman" w:eastAsia="SimSun" w:hAnsi="Times New Roman" w:cs="Times New Roman"/>
          <w:kern w:val="2"/>
          <w:sz w:val="24"/>
          <w:szCs w:val="24"/>
          <w:lang w:eastAsia="hi-IN" w:bidi="hi-IN"/>
        </w:rPr>
      </w:pPr>
      <w:sdt>
        <w:sdtPr>
          <w:rPr>
            <w:rFonts w:ascii="Times New Roman" w:hAnsi="Times New Roman" w:cs="Times New Roman"/>
            <w:color w:val="000000" w:themeColor="text1"/>
            <w:sz w:val="24"/>
            <w:szCs w:val="24"/>
          </w:rPr>
          <w:id w:val="-766836394"/>
        </w:sdtPr>
        <w:sdtContent>
          <w:r w:rsidR="00C54C45" w:rsidRPr="000062AD">
            <w:rPr>
              <w:rFonts w:ascii="Segoe UI Symbol" w:eastAsia="MS Gothic" w:hAnsi="Segoe UI Symbol" w:cs="Segoe UI Symbol"/>
              <w:color w:val="000000" w:themeColor="text1"/>
              <w:sz w:val="24"/>
              <w:szCs w:val="24"/>
            </w:rPr>
            <w:t>☐</w:t>
          </w:r>
        </w:sdtContent>
      </w:sdt>
      <w:r w:rsidR="00E968A6" w:rsidRPr="000062AD">
        <w:rPr>
          <w:rFonts w:ascii="Times New Roman" w:eastAsia="Arial Unicode MS" w:hAnsi="Times New Roman" w:cs="Times New Roman"/>
          <w:color w:val="000000" w:themeColor="text1"/>
          <w:sz w:val="24"/>
          <w:szCs w:val="24"/>
          <w:lang w:eastAsia="pl-PL"/>
        </w:rPr>
        <w:t xml:space="preserve">  </w:t>
      </w:r>
      <w:r w:rsidR="00E968A6" w:rsidRPr="000062AD">
        <w:rPr>
          <w:rFonts w:ascii="Times New Roman" w:hAnsi="Times New Roman" w:cs="Times New Roman"/>
          <w:b/>
          <w:bCs/>
          <w:kern w:val="2"/>
          <w:sz w:val="24"/>
          <w:szCs w:val="24"/>
          <w:lang w:eastAsia="hi-IN" w:bidi="hi-IN"/>
        </w:rPr>
        <w:t>Wykonawca należy</w:t>
      </w:r>
      <w:r w:rsidR="00E968A6" w:rsidRPr="000062AD">
        <w:rPr>
          <w:rFonts w:ascii="Times New Roman" w:hAnsi="Times New Roman" w:cs="Times New Roman"/>
          <w:kern w:val="2"/>
          <w:sz w:val="24"/>
          <w:szCs w:val="24"/>
          <w:lang w:eastAsia="hi-IN" w:bidi="hi-IN"/>
        </w:rPr>
        <w:t xml:space="preserve"> </w:t>
      </w:r>
      <w:r w:rsidR="00E968A6" w:rsidRPr="000062AD">
        <w:rPr>
          <w:rFonts w:ascii="Times New Roman" w:hAnsi="Times New Roman" w:cs="Times New Roman"/>
          <w:b/>
          <w:bCs/>
          <w:kern w:val="2"/>
          <w:sz w:val="24"/>
          <w:szCs w:val="24"/>
          <w:lang w:eastAsia="hi-IN" w:bidi="hi-IN"/>
        </w:rPr>
        <w:t>do tej samej grupy kapitałowej</w:t>
      </w:r>
      <w:r w:rsidR="00E968A6" w:rsidRPr="000062AD">
        <w:rPr>
          <w:rFonts w:ascii="Times New Roman" w:hAnsi="Times New Roman" w:cs="Times New Roman"/>
          <w:kern w:val="2"/>
          <w:sz w:val="24"/>
          <w:szCs w:val="24"/>
          <w:lang w:eastAsia="hi-IN" w:bidi="hi-IN"/>
        </w:rPr>
        <w:t xml:space="preserve">, </w:t>
      </w:r>
      <w:r w:rsidR="00E968A6" w:rsidRPr="000062AD">
        <w:rPr>
          <w:rFonts w:ascii="Times New Roman" w:eastAsia="SimSun" w:hAnsi="Times New Roman" w:cs="Times New Roman"/>
          <w:kern w:val="2"/>
          <w:sz w:val="24"/>
          <w:szCs w:val="24"/>
          <w:lang w:eastAsia="hi-IN" w:bidi="hi-IN"/>
        </w:rPr>
        <w:t>w rozumieniu ustawy z dnia 16 lutego 2007 r. o ochronie konkurencji i konsumentów, z innym wykonawcą, który złożył odrębną ofertę lub ofertę częściową  w</w:t>
      </w:r>
      <w:r w:rsidR="00E968A6" w:rsidRPr="000062AD">
        <w:rPr>
          <w:rFonts w:ascii="Times New Roman" w:hAnsi="Times New Roman" w:cs="Times New Roman"/>
          <w:kern w:val="2"/>
          <w:sz w:val="24"/>
          <w:szCs w:val="24"/>
          <w:lang w:eastAsia="hi-IN" w:bidi="hi-IN"/>
        </w:rPr>
        <w:t xml:space="preserve"> Postępowaniu/</w:t>
      </w:r>
      <w:r w:rsidR="00E968A6" w:rsidRPr="000062AD">
        <w:rPr>
          <w:rFonts w:ascii="Times New Roman" w:hAnsi="Times New Roman" w:cs="Times New Roman"/>
          <w:b/>
          <w:bCs/>
          <w:kern w:val="2"/>
          <w:sz w:val="24"/>
          <w:szCs w:val="24"/>
          <w:lang w:eastAsia="hi-IN" w:bidi="hi-IN"/>
        </w:rPr>
        <w:t>*:</w:t>
      </w:r>
    </w:p>
    <w:p w14:paraId="7FD18970" w14:textId="77777777" w:rsidR="00E968A6" w:rsidRPr="000062AD" w:rsidRDefault="00E968A6" w:rsidP="002E3465">
      <w:pPr>
        <w:widowControl w:val="0"/>
        <w:numPr>
          <w:ilvl w:val="0"/>
          <w:numId w:val="36"/>
        </w:numPr>
        <w:suppressAutoHyphens/>
        <w:spacing w:before="120" w:after="120" w:line="240" w:lineRule="auto"/>
        <w:ind w:firstLine="207"/>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 xml:space="preserve">………………………………. </w:t>
      </w:r>
    </w:p>
    <w:p w14:paraId="24928B0B" w14:textId="77777777" w:rsidR="00E968A6" w:rsidRPr="000062AD" w:rsidRDefault="00E968A6" w:rsidP="002E3465">
      <w:pPr>
        <w:widowControl w:val="0"/>
        <w:numPr>
          <w:ilvl w:val="0"/>
          <w:numId w:val="36"/>
        </w:numPr>
        <w:suppressAutoHyphens/>
        <w:spacing w:before="120" w:after="120" w:line="240" w:lineRule="auto"/>
        <w:ind w:left="567"/>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w:t>
      </w:r>
    </w:p>
    <w:p w14:paraId="24ECFA7E" w14:textId="77777777" w:rsidR="00E968A6" w:rsidRPr="000062AD" w:rsidRDefault="00E968A6" w:rsidP="002E3465">
      <w:pPr>
        <w:widowControl w:val="0"/>
        <w:numPr>
          <w:ilvl w:val="8"/>
          <w:numId w:val="37"/>
        </w:numPr>
        <w:suppressAutoHyphens/>
        <w:spacing w:before="120" w:after="120" w:line="240" w:lineRule="auto"/>
        <w:ind w:left="0" w:hanging="25"/>
        <w:jc w:val="both"/>
        <w:outlineLvl w:val="8"/>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i jednocześnie przedkładam/y w załączeniu dokumenty lub informacje potwierdzające przygotowanie oferty lub oferty częściowej niezależnie od innego wykonawcy należącego do tej samej grupy kapitałowej.</w:t>
      </w:r>
    </w:p>
    <w:p w14:paraId="325270EB" w14:textId="77777777" w:rsidR="00E968A6" w:rsidRPr="000062AD" w:rsidRDefault="00E968A6" w:rsidP="00E968A6">
      <w:pPr>
        <w:spacing w:line="301" w:lineRule="exact"/>
        <w:rPr>
          <w:rFonts w:ascii="Times New Roman" w:eastAsia="Times New Roman" w:hAnsi="Times New Roman" w:cs="Times New Roman"/>
          <w:sz w:val="24"/>
          <w:szCs w:val="24"/>
        </w:rPr>
      </w:pPr>
    </w:p>
    <w:tbl>
      <w:tblPr>
        <w:tblW w:w="10683" w:type="dxa"/>
        <w:tblLayout w:type="fixed"/>
        <w:tblCellMar>
          <w:left w:w="70" w:type="dxa"/>
          <w:right w:w="70" w:type="dxa"/>
        </w:tblCellMar>
        <w:tblLook w:val="04A0" w:firstRow="1" w:lastRow="0" w:firstColumn="1" w:lastColumn="0" w:noHBand="0" w:noVBand="1"/>
      </w:tblPr>
      <w:tblGrid>
        <w:gridCol w:w="10683"/>
      </w:tblGrid>
      <w:tr w:rsidR="005A6D1F" w:rsidRPr="005A6D1F" w14:paraId="08FD3A06" w14:textId="77777777" w:rsidTr="00565028">
        <w:trPr>
          <w:trHeight w:val="300"/>
        </w:trPr>
        <w:tc>
          <w:tcPr>
            <w:tcW w:w="10683" w:type="dxa"/>
            <w:tcBorders>
              <w:top w:val="nil"/>
              <w:left w:val="nil"/>
              <w:bottom w:val="nil"/>
              <w:right w:val="nil"/>
            </w:tcBorders>
            <w:shd w:val="clear" w:color="auto" w:fill="auto"/>
            <w:noWrap/>
          </w:tcPr>
          <w:p w14:paraId="1FC2A33E" w14:textId="77777777" w:rsidR="005A6D1F" w:rsidRPr="008F2FD0" w:rsidRDefault="005A6D1F" w:rsidP="005A6D1F">
            <w:pPr>
              <w:spacing w:line="239" w:lineRule="auto"/>
              <w:ind w:left="80"/>
              <w:rPr>
                <w:rFonts w:ascii="Times New Roman" w:eastAsia="Times New Roman" w:hAnsi="Times New Roman" w:cs="Times New Roman"/>
                <w:i/>
                <w:color w:val="FF0000"/>
                <w:sz w:val="24"/>
                <w:szCs w:val="24"/>
              </w:rPr>
            </w:pPr>
            <w:r w:rsidRPr="008F2FD0">
              <w:rPr>
                <w:rFonts w:ascii="Times New Roman" w:eastAsia="Times New Roman" w:hAnsi="Times New Roman" w:cs="Times New Roman"/>
                <w:b/>
                <w:i/>
                <w:color w:val="FF0000"/>
                <w:sz w:val="24"/>
                <w:szCs w:val="24"/>
              </w:rPr>
              <w:t xml:space="preserve">Dokument należy wypełnić i podpisać kwalifikowanym podpisem elektronicznym </w:t>
            </w:r>
          </w:p>
        </w:tc>
      </w:tr>
      <w:tr w:rsidR="005A6D1F" w:rsidRPr="005A6D1F" w14:paraId="3C31E08C" w14:textId="77777777" w:rsidTr="00565028">
        <w:trPr>
          <w:trHeight w:val="300"/>
        </w:trPr>
        <w:tc>
          <w:tcPr>
            <w:tcW w:w="10683" w:type="dxa"/>
            <w:tcBorders>
              <w:top w:val="nil"/>
              <w:left w:val="nil"/>
              <w:bottom w:val="nil"/>
              <w:right w:val="nil"/>
            </w:tcBorders>
            <w:shd w:val="clear" w:color="auto" w:fill="auto"/>
            <w:noWrap/>
          </w:tcPr>
          <w:p w14:paraId="75A7AA01" w14:textId="77777777" w:rsidR="005A6D1F" w:rsidRPr="008F2FD0" w:rsidRDefault="005A6D1F" w:rsidP="005A6D1F">
            <w:pPr>
              <w:spacing w:line="239" w:lineRule="auto"/>
              <w:ind w:left="80"/>
              <w:rPr>
                <w:rFonts w:ascii="Times New Roman" w:eastAsia="Times New Roman" w:hAnsi="Times New Roman" w:cs="Times New Roman"/>
                <w:i/>
                <w:color w:val="FF0000"/>
                <w:sz w:val="24"/>
                <w:szCs w:val="24"/>
              </w:rPr>
            </w:pPr>
            <w:r w:rsidRPr="008F2FD0">
              <w:rPr>
                <w:rFonts w:ascii="Times New Roman" w:eastAsia="Times New Roman" w:hAnsi="Times New Roman" w:cs="Times New Roman"/>
                <w:b/>
                <w:i/>
                <w:color w:val="FF0000"/>
                <w:sz w:val="24"/>
                <w:szCs w:val="24"/>
              </w:rPr>
              <w:t xml:space="preserve">Zamawiający zaleca zapisanie dokumentu w formacie PDF. </w:t>
            </w:r>
          </w:p>
        </w:tc>
      </w:tr>
    </w:tbl>
    <w:p w14:paraId="6080422F" w14:textId="77777777" w:rsidR="00A66E3E" w:rsidRDefault="00A66E3E" w:rsidP="005A6D1F">
      <w:pPr>
        <w:spacing w:line="239" w:lineRule="auto"/>
        <w:ind w:left="80"/>
        <w:rPr>
          <w:rFonts w:ascii="Times New Roman" w:hAnsi="Times New Roman" w:cs="Times New Roman"/>
          <w:sz w:val="24"/>
          <w:szCs w:val="24"/>
        </w:rPr>
      </w:pPr>
    </w:p>
    <w:p w14:paraId="3377F16C" w14:textId="77777777" w:rsidR="00E720CD" w:rsidRDefault="00E720CD" w:rsidP="00E720CD">
      <w:pPr>
        <w:spacing w:line="239" w:lineRule="auto"/>
        <w:rPr>
          <w:rFonts w:ascii="Times New Roman" w:hAnsi="Times New Roman" w:cs="Times New Roman"/>
          <w:sz w:val="24"/>
          <w:szCs w:val="24"/>
        </w:rPr>
      </w:pPr>
    </w:p>
    <w:sectPr w:rsidR="00E720CD" w:rsidSect="004C1E0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6233" w14:textId="77777777" w:rsidR="007114F6" w:rsidRDefault="007114F6" w:rsidP="00AE43FE">
      <w:pPr>
        <w:spacing w:after="0" w:line="240" w:lineRule="auto"/>
      </w:pPr>
      <w:r>
        <w:separator/>
      </w:r>
    </w:p>
  </w:endnote>
  <w:endnote w:type="continuationSeparator" w:id="0">
    <w:p w14:paraId="20B1593E" w14:textId="77777777" w:rsidR="007114F6" w:rsidRDefault="007114F6"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ndale Sans UI">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500F" w14:textId="77777777" w:rsidR="00BC5FE3" w:rsidRDefault="00BC5F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D279" w14:textId="77777777" w:rsidR="00193995" w:rsidRDefault="00AE1A77">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7728" behindDoc="1" locked="0" layoutInCell="1" allowOverlap="1" wp14:anchorId="75404680" wp14:editId="3DDD9E80">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67408" w14:textId="77777777" w:rsidR="00193995" w:rsidRDefault="00193995">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04680"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7A167408" w14:textId="77777777" w:rsidR="00193995" w:rsidRDefault="00193995">
                    <w:pPr>
                      <w:ind w:left="2"/>
                      <w:jc w:val="center"/>
                      <w:rPr>
                        <w:rFonts w:ascii="Times New Roman"/>
                        <w:b/>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0CD9" w14:textId="77777777" w:rsidR="00BC5FE3" w:rsidRDefault="00BC5F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8C45" w14:textId="77777777" w:rsidR="007114F6" w:rsidRDefault="007114F6" w:rsidP="00AE43FE">
      <w:pPr>
        <w:spacing w:after="0" w:line="240" w:lineRule="auto"/>
      </w:pPr>
      <w:r>
        <w:separator/>
      </w:r>
    </w:p>
  </w:footnote>
  <w:footnote w:type="continuationSeparator" w:id="0">
    <w:p w14:paraId="53EE184A" w14:textId="77777777" w:rsidR="007114F6" w:rsidRDefault="007114F6"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6D09" w14:textId="77777777" w:rsidR="00BC5FE3" w:rsidRDefault="00BC5F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3ACC" w14:textId="77777777" w:rsidR="00BC5FE3" w:rsidRDefault="00BC5FE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AC48" w14:textId="77777777" w:rsidR="00BC5FE3" w:rsidRDefault="00BC5F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F50C512C"/>
    <w:name w:val="WW8Num26"/>
    <w:lvl w:ilvl="0">
      <w:start w:val="1"/>
      <w:numFmt w:val="decimal"/>
      <w:lvlText w:val="%1)"/>
      <w:lvlJc w:val="left"/>
      <w:pPr>
        <w:tabs>
          <w:tab w:val="num" w:pos="360"/>
        </w:tabs>
        <w:ind w:left="360" w:firstLine="0"/>
      </w:pPr>
      <w:rPr>
        <w:rFonts w:ascii="Times New Roman" w:hAnsi="Times New Roman" w:cs="Times New Roman" w:hint="default"/>
        <w:b w:val="0"/>
        <w:bCs w:val="0"/>
        <w:i w:val="0"/>
        <w:iCs w:val="0"/>
        <w:sz w:val="24"/>
        <w:szCs w:val="24"/>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2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2D5F415A"/>
    <w:multiLevelType w:val="hybridMultilevel"/>
    <w:tmpl w:val="E08AA11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27"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1"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37"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2"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5" w15:restartNumberingAfterBreak="0">
    <w:nsid w:val="604F7248"/>
    <w:multiLevelType w:val="hybridMultilevel"/>
    <w:tmpl w:val="DD688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B46C42"/>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3"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0030258">
    <w:abstractNumId w:val="37"/>
  </w:num>
  <w:num w:numId="2" w16cid:durableId="934942461">
    <w:abstractNumId w:val="0"/>
  </w:num>
  <w:num w:numId="3" w16cid:durableId="1184787173">
    <w:abstractNumId w:val="42"/>
  </w:num>
  <w:num w:numId="4" w16cid:durableId="994798157">
    <w:abstractNumId w:val="56"/>
  </w:num>
  <w:num w:numId="5" w16cid:durableId="845484980">
    <w:abstractNumId w:val="40"/>
  </w:num>
  <w:num w:numId="6" w16cid:durableId="64960185">
    <w:abstractNumId w:val="25"/>
  </w:num>
  <w:num w:numId="7" w16cid:durableId="1157503065">
    <w:abstractNumId w:val="18"/>
  </w:num>
  <w:num w:numId="8" w16cid:durableId="1433932329">
    <w:abstractNumId w:val="54"/>
  </w:num>
  <w:num w:numId="9" w16cid:durableId="2018919734">
    <w:abstractNumId w:val="55"/>
  </w:num>
  <w:num w:numId="10" w16cid:durableId="663435751">
    <w:abstractNumId w:val="15"/>
  </w:num>
  <w:num w:numId="11" w16cid:durableId="2080399504">
    <w:abstractNumId w:val="24"/>
  </w:num>
  <w:num w:numId="12" w16cid:durableId="520974849">
    <w:abstractNumId w:val="59"/>
  </w:num>
  <w:num w:numId="13" w16cid:durableId="1904942871">
    <w:abstractNumId w:val="27"/>
  </w:num>
  <w:num w:numId="14" w16cid:durableId="341009268">
    <w:abstractNumId w:val="10"/>
  </w:num>
  <w:num w:numId="15" w16cid:durableId="1148933566">
    <w:abstractNumId w:val="38"/>
  </w:num>
  <w:num w:numId="16" w16cid:durableId="760416438">
    <w:abstractNumId w:val="53"/>
  </w:num>
  <w:num w:numId="17" w16cid:durableId="1377045359">
    <w:abstractNumId w:val="44"/>
  </w:num>
  <w:num w:numId="18" w16cid:durableId="876240314">
    <w:abstractNumId w:val="48"/>
  </w:num>
  <w:num w:numId="19" w16cid:durableId="207377429">
    <w:abstractNumId w:val="12"/>
  </w:num>
  <w:num w:numId="20" w16cid:durableId="1646818674">
    <w:abstractNumId w:val="46"/>
  </w:num>
  <w:num w:numId="21" w16cid:durableId="268586122">
    <w:abstractNumId w:val="31"/>
  </w:num>
  <w:num w:numId="22" w16cid:durableId="2119718075">
    <w:abstractNumId w:val="29"/>
  </w:num>
  <w:num w:numId="23" w16cid:durableId="1768113979">
    <w:abstractNumId w:val="28"/>
  </w:num>
  <w:num w:numId="24" w16cid:durableId="1442261525">
    <w:abstractNumId w:val="23"/>
  </w:num>
  <w:num w:numId="25" w16cid:durableId="752513816">
    <w:abstractNumId w:val="11"/>
  </w:num>
  <w:num w:numId="26" w16cid:durableId="543562417">
    <w:abstractNumId w:val="47"/>
  </w:num>
  <w:num w:numId="27" w16cid:durableId="117650455">
    <w:abstractNumId w:val="32"/>
  </w:num>
  <w:num w:numId="28" w16cid:durableId="16148215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6103632">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66928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676300">
    <w:abstractNumId w:val="14"/>
  </w:num>
  <w:num w:numId="32" w16cid:durableId="15827887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5705168">
    <w:abstractNumId w:val="39"/>
  </w:num>
  <w:num w:numId="34" w16cid:durableId="755244961">
    <w:abstractNumId w:val="52"/>
  </w:num>
  <w:num w:numId="35" w16cid:durableId="437138897">
    <w:abstractNumId w:val="1"/>
  </w:num>
  <w:num w:numId="36" w16cid:durableId="982734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709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3947939">
    <w:abstractNumId w:val="17"/>
  </w:num>
  <w:num w:numId="39" w16cid:durableId="196163362">
    <w:abstractNumId w:val="2"/>
  </w:num>
  <w:num w:numId="40" w16cid:durableId="394353705">
    <w:abstractNumId w:val="7"/>
  </w:num>
  <w:num w:numId="41" w16cid:durableId="968632418">
    <w:abstractNumId w:val="50"/>
  </w:num>
  <w:num w:numId="42" w16cid:durableId="745570016">
    <w:abstractNumId w:val="19"/>
  </w:num>
  <w:num w:numId="43" w16cid:durableId="359624799">
    <w:abstractNumId w:val="43"/>
  </w:num>
  <w:num w:numId="44" w16cid:durableId="1774083938">
    <w:abstractNumId w:val="21"/>
  </w:num>
  <w:num w:numId="45" w16cid:durableId="865485026">
    <w:abstractNumId w:val="22"/>
  </w:num>
  <w:num w:numId="46" w16cid:durableId="564487756">
    <w:abstractNumId w:val="57"/>
  </w:num>
  <w:num w:numId="47" w16cid:durableId="1669556733">
    <w:abstractNumId w:val="34"/>
  </w:num>
  <w:num w:numId="48" w16cid:durableId="1802921878">
    <w:abstractNumId w:val="30"/>
  </w:num>
  <w:num w:numId="49" w16cid:durableId="902369809">
    <w:abstractNumId w:val="20"/>
  </w:num>
  <w:num w:numId="50" w16cid:durableId="883716691">
    <w:abstractNumId w:val="8"/>
  </w:num>
  <w:num w:numId="51" w16cid:durableId="1251965523">
    <w:abstractNumId w:val="41"/>
  </w:num>
  <w:num w:numId="52" w16cid:durableId="1708988330">
    <w:abstractNumId w:val="49"/>
  </w:num>
  <w:num w:numId="53" w16cid:durableId="651761017">
    <w:abstractNumId w:val="35"/>
  </w:num>
  <w:num w:numId="54" w16cid:durableId="283194775">
    <w:abstractNumId w:val="26"/>
  </w:num>
  <w:num w:numId="55" w16cid:durableId="681858349">
    <w:abstractNumId w:val="16"/>
  </w:num>
  <w:num w:numId="56" w16cid:durableId="1033384378">
    <w:abstractNumId w:val="13"/>
  </w:num>
  <w:num w:numId="57" w16cid:durableId="799033079">
    <w:abstractNumId w:val="33"/>
  </w:num>
  <w:num w:numId="58" w16cid:durableId="1988706249">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62AD"/>
    <w:rsid w:val="00015B8F"/>
    <w:rsid w:val="000267C2"/>
    <w:rsid w:val="00026FBB"/>
    <w:rsid w:val="0002779A"/>
    <w:rsid w:val="00042914"/>
    <w:rsid w:val="00043801"/>
    <w:rsid w:val="000549ED"/>
    <w:rsid w:val="000566D7"/>
    <w:rsid w:val="0006036A"/>
    <w:rsid w:val="000775CC"/>
    <w:rsid w:val="000A554D"/>
    <w:rsid w:val="000C4876"/>
    <w:rsid w:val="000C6C64"/>
    <w:rsid w:val="000E232C"/>
    <w:rsid w:val="000E3C05"/>
    <w:rsid w:val="000F36E3"/>
    <w:rsid w:val="000F6813"/>
    <w:rsid w:val="001125CC"/>
    <w:rsid w:val="00117876"/>
    <w:rsid w:val="00145488"/>
    <w:rsid w:val="00147DFE"/>
    <w:rsid w:val="00151F0D"/>
    <w:rsid w:val="00193995"/>
    <w:rsid w:val="001A519C"/>
    <w:rsid w:val="001A7617"/>
    <w:rsid w:val="001A776E"/>
    <w:rsid w:val="001D601B"/>
    <w:rsid w:val="001E40E6"/>
    <w:rsid w:val="001F3353"/>
    <w:rsid w:val="00225843"/>
    <w:rsid w:val="002378F8"/>
    <w:rsid w:val="002441AB"/>
    <w:rsid w:val="002455C0"/>
    <w:rsid w:val="002671BD"/>
    <w:rsid w:val="00280964"/>
    <w:rsid w:val="002B3F2C"/>
    <w:rsid w:val="002B7FB8"/>
    <w:rsid w:val="002D15FC"/>
    <w:rsid w:val="002D1624"/>
    <w:rsid w:val="002E19F6"/>
    <w:rsid w:val="002E3465"/>
    <w:rsid w:val="002E3A34"/>
    <w:rsid w:val="002F10E7"/>
    <w:rsid w:val="002F2FF7"/>
    <w:rsid w:val="00303EE0"/>
    <w:rsid w:val="00304DD4"/>
    <w:rsid w:val="00307687"/>
    <w:rsid w:val="00316E4A"/>
    <w:rsid w:val="00325029"/>
    <w:rsid w:val="003436F0"/>
    <w:rsid w:val="00350E6C"/>
    <w:rsid w:val="00357241"/>
    <w:rsid w:val="0038124B"/>
    <w:rsid w:val="00390CA7"/>
    <w:rsid w:val="003979AF"/>
    <w:rsid w:val="003D1C26"/>
    <w:rsid w:val="003D60E9"/>
    <w:rsid w:val="003F19DD"/>
    <w:rsid w:val="00442808"/>
    <w:rsid w:val="004472DE"/>
    <w:rsid w:val="00450403"/>
    <w:rsid w:val="004629AB"/>
    <w:rsid w:val="00493719"/>
    <w:rsid w:val="004A0C40"/>
    <w:rsid w:val="004B1FE3"/>
    <w:rsid w:val="004C1E00"/>
    <w:rsid w:val="004C5BF4"/>
    <w:rsid w:val="004E3E6C"/>
    <w:rsid w:val="004E4EDC"/>
    <w:rsid w:val="005039D0"/>
    <w:rsid w:val="00507EE4"/>
    <w:rsid w:val="00527B6A"/>
    <w:rsid w:val="00535378"/>
    <w:rsid w:val="0053547F"/>
    <w:rsid w:val="0054383C"/>
    <w:rsid w:val="005819F5"/>
    <w:rsid w:val="00585773"/>
    <w:rsid w:val="005879CE"/>
    <w:rsid w:val="005A6D1F"/>
    <w:rsid w:val="005C0358"/>
    <w:rsid w:val="005D5D5B"/>
    <w:rsid w:val="005E568C"/>
    <w:rsid w:val="005E6E21"/>
    <w:rsid w:val="005F65D7"/>
    <w:rsid w:val="00634F60"/>
    <w:rsid w:val="00650387"/>
    <w:rsid w:val="00661294"/>
    <w:rsid w:val="00673D11"/>
    <w:rsid w:val="00686A70"/>
    <w:rsid w:val="006D716B"/>
    <w:rsid w:val="00702799"/>
    <w:rsid w:val="0070439A"/>
    <w:rsid w:val="007114F6"/>
    <w:rsid w:val="00723B63"/>
    <w:rsid w:val="00736154"/>
    <w:rsid w:val="00754A1F"/>
    <w:rsid w:val="00770F6E"/>
    <w:rsid w:val="0077148D"/>
    <w:rsid w:val="00780709"/>
    <w:rsid w:val="007920E0"/>
    <w:rsid w:val="00793721"/>
    <w:rsid w:val="007C783B"/>
    <w:rsid w:val="007E2E01"/>
    <w:rsid w:val="007F7BB0"/>
    <w:rsid w:val="00804660"/>
    <w:rsid w:val="008162E7"/>
    <w:rsid w:val="00854DF1"/>
    <w:rsid w:val="00860A8E"/>
    <w:rsid w:val="00870CD3"/>
    <w:rsid w:val="00881A9A"/>
    <w:rsid w:val="0089490A"/>
    <w:rsid w:val="0089730A"/>
    <w:rsid w:val="00897A49"/>
    <w:rsid w:val="008A0046"/>
    <w:rsid w:val="008B6F5B"/>
    <w:rsid w:val="008D3B42"/>
    <w:rsid w:val="008F2FD0"/>
    <w:rsid w:val="0091600D"/>
    <w:rsid w:val="00941CCA"/>
    <w:rsid w:val="009423CF"/>
    <w:rsid w:val="00953E89"/>
    <w:rsid w:val="00954101"/>
    <w:rsid w:val="00971114"/>
    <w:rsid w:val="009863BD"/>
    <w:rsid w:val="009A2816"/>
    <w:rsid w:val="009B0D0C"/>
    <w:rsid w:val="009B218E"/>
    <w:rsid w:val="009B33AF"/>
    <w:rsid w:val="009E16C9"/>
    <w:rsid w:val="00A2323C"/>
    <w:rsid w:val="00A23BBD"/>
    <w:rsid w:val="00A4191C"/>
    <w:rsid w:val="00A52491"/>
    <w:rsid w:val="00A53916"/>
    <w:rsid w:val="00A65391"/>
    <w:rsid w:val="00A66E3E"/>
    <w:rsid w:val="00A72C32"/>
    <w:rsid w:val="00A83186"/>
    <w:rsid w:val="00A84517"/>
    <w:rsid w:val="00AA6FD6"/>
    <w:rsid w:val="00AB6511"/>
    <w:rsid w:val="00AC11D0"/>
    <w:rsid w:val="00AE1A77"/>
    <w:rsid w:val="00AE43FE"/>
    <w:rsid w:val="00B41090"/>
    <w:rsid w:val="00B51402"/>
    <w:rsid w:val="00B527CE"/>
    <w:rsid w:val="00B6539D"/>
    <w:rsid w:val="00B71D10"/>
    <w:rsid w:val="00B71DF0"/>
    <w:rsid w:val="00BA6384"/>
    <w:rsid w:val="00BC5FE3"/>
    <w:rsid w:val="00BF202A"/>
    <w:rsid w:val="00BF5C1F"/>
    <w:rsid w:val="00C029D2"/>
    <w:rsid w:val="00C04C4A"/>
    <w:rsid w:val="00C24331"/>
    <w:rsid w:val="00C41705"/>
    <w:rsid w:val="00C54C45"/>
    <w:rsid w:val="00C57453"/>
    <w:rsid w:val="00C62721"/>
    <w:rsid w:val="00C63387"/>
    <w:rsid w:val="00CF2E51"/>
    <w:rsid w:val="00CF63F0"/>
    <w:rsid w:val="00D17529"/>
    <w:rsid w:val="00D25D27"/>
    <w:rsid w:val="00D42DD6"/>
    <w:rsid w:val="00D50514"/>
    <w:rsid w:val="00D72816"/>
    <w:rsid w:val="00DA4408"/>
    <w:rsid w:val="00DA6BB1"/>
    <w:rsid w:val="00DB4F86"/>
    <w:rsid w:val="00DD421C"/>
    <w:rsid w:val="00DF25B7"/>
    <w:rsid w:val="00E2753F"/>
    <w:rsid w:val="00E51663"/>
    <w:rsid w:val="00E720CD"/>
    <w:rsid w:val="00E90A1A"/>
    <w:rsid w:val="00E944F0"/>
    <w:rsid w:val="00E968A6"/>
    <w:rsid w:val="00EB5BFA"/>
    <w:rsid w:val="00EB6A55"/>
    <w:rsid w:val="00EB773C"/>
    <w:rsid w:val="00EE070E"/>
    <w:rsid w:val="00F204E0"/>
    <w:rsid w:val="00F40A25"/>
    <w:rsid w:val="00FA5F52"/>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E7CD7"/>
  <w15:docId w15:val="{5EFF8D57-9473-4083-BCD3-CF4BD44A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30A"/>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1_literowka Znak"/>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5"/>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uiPriority w:val="22"/>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8"/>
      </w:numPr>
      <w:suppressAutoHyphens/>
      <w:spacing w:after="240" w:line="240" w:lineRule="auto"/>
    </w:pPr>
    <w:rPr>
      <w:rFonts w:ascii="Verdana" w:eastAsia="Times New Roman" w:hAnsi="Verdana" w:cs="Calibri"/>
      <w:b/>
      <w:i/>
      <w:sz w:val="26"/>
      <w:szCs w:val="24"/>
      <w:lang w:eastAsia="ar-SA"/>
    </w:rPr>
  </w:style>
  <w:style w:type="paragraph" w:customStyle="1" w:styleId="IIpoziom">
    <w:name w:val="II poziom"/>
    <w:basedOn w:val="Akapitzlist"/>
    <w:qFormat/>
    <w:rsid w:val="00C54C45"/>
    <w:pPr>
      <w:numPr>
        <w:ilvl w:val="1"/>
        <w:numId w:val="38"/>
      </w:numPr>
      <w:suppressAutoHyphens/>
      <w:spacing w:after="0" w:line="288" w:lineRule="auto"/>
      <w:jc w:val="both"/>
    </w:pPr>
    <w:rPr>
      <w:rFonts w:ascii="Verdana" w:eastAsia="Times New Roman" w:hAnsi="Verdana" w:cs="Calibri"/>
      <w:b/>
      <w:i/>
      <w:sz w:val="16"/>
      <w:szCs w:val="24"/>
      <w:lang w:eastAsia="ar-SA"/>
    </w:rPr>
  </w:style>
  <w:style w:type="paragraph" w:customStyle="1" w:styleId="IIIpoziom">
    <w:name w:val="III poziom"/>
    <w:basedOn w:val="Akapitzlist"/>
    <w:qFormat/>
    <w:rsid w:val="00C54C45"/>
    <w:pPr>
      <w:numPr>
        <w:ilvl w:val="2"/>
        <w:numId w:val="38"/>
      </w:numPr>
      <w:suppressAutoHyphens/>
      <w:spacing w:after="0" w:line="312" w:lineRule="auto"/>
      <w:jc w:val="both"/>
    </w:pPr>
    <w:rPr>
      <w:rFonts w:ascii="Verdana" w:eastAsia="Times New Roman" w:hAnsi="Verdana" w:cs="Calibri"/>
      <w:sz w:val="16"/>
      <w:szCs w:val="24"/>
      <w:lang w:eastAsia="ar-SA"/>
    </w:rPr>
  </w:style>
  <w:style w:type="paragraph" w:customStyle="1" w:styleId="IVpoziom">
    <w:name w:val="IV poziom"/>
    <w:basedOn w:val="Akapitzlist"/>
    <w:qFormat/>
    <w:rsid w:val="00C54C45"/>
    <w:pPr>
      <w:numPr>
        <w:ilvl w:val="3"/>
        <w:numId w:val="38"/>
      </w:numPr>
      <w:suppressAutoHyphens/>
      <w:spacing w:after="0" w:line="312" w:lineRule="auto"/>
      <w:jc w:val="both"/>
    </w:pPr>
    <w:rPr>
      <w:rFonts w:ascii="Verdana" w:eastAsia="Times New Roman" w:hAnsi="Verdana" w:cs="Calibri"/>
      <w:sz w:val="16"/>
      <w:szCs w:val="24"/>
      <w:lang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9"/>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3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735739831">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SzVjRmZ1b253YWZDSzkzbUU4SGsvbUFLZDd6MC8yW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LtG6N7yKDcQi8bqYJIZ2wkvqh81uA2S5BZxqLqJtNiU=</DigestValue>
      </Reference>
      <Reference URI="#INFO">
        <DigestMethod Algorithm="http://www.w3.org/2001/04/xmlenc#sha256"/>
        <DigestValue>BJl3rU8MuOc/S2rc5OgA1hziCeWRgAFxAZ7GxIexCSE=</DigestValue>
      </Reference>
    </SignedInfo>
    <SignatureValue>jyVP7hsu4aR4EqAfzlcCZi0gDWuPNttk+hn0LnQgUim4mdOFvWAJ2PhDr6YufS0wrV6IpToKkxedo7UnTypSoQ==</SignatureValue>
    <Object Id="INFO">
      <ArrayOfString xmlns:xsd="http://www.w3.org/2001/XMLSchema" xmlns:xsi="http://www.w3.org/2001/XMLSchema-instance" xmlns="">
        <string>1K5cFfuonwafCK93mE8Hk/mAKd7z0/2Z</string>
      </ArrayOfString>
    </Object>
  </Signature>
</WrappedLabelInfo>
</file>

<file path=customXml/itemProps1.xml><?xml version="1.0" encoding="utf-8"?>
<ds:datastoreItem xmlns:ds="http://schemas.openxmlformats.org/officeDocument/2006/customXml" ds:itemID="{714486B3-876B-4F3E-9943-F61BBF8D4968}">
  <ds:schemaRefs>
    <ds:schemaRef ds:uri="http://schemas.openxmlformats.org/officeDocument/2006/bibliography"/>
  </ds:schemaRefs>
</ds:datastoreItem>
</file>

<file path=customXml/itemProps2.xml><?xml version="1.0" encoding="utf-8"?>
<ds:datastoreItem xmlns:ds="http://schemas.openxmlformats.org/officeDocument/2006/customXml" ds:itemID="{CC8838FF-3961-4CFF-99FB-A60C893FA97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A3ABA09-0C29-4B32-A699-56CA2C7FD98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227</Words>
  <Characters>1851</Characters>
  <Application>Microsoft Office Word</Application>
  <DocSecurity>0</DocSecurity>
  <Lines>41</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Dymel-Kobza</dc:creator>
  <cp:lastModifiedBy>Kryszałowicz Paulina</cp:lastModifiedBy>
  <cp:revision>7</cp:revision>
  <cp:lastPrinted>2022-03-21T12:56:00Z</cp:lastPrinted>
  <dcterms:created xsi:type="dcterms:W3CDTF">2023-03-15T11:52:00Z</dcterms:created>
  <dcterms:modified xsi:type="dcterms:W3CDTF">2026-04-15T09:53:00Z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3ce5db20-a408-47a3-b98f-fe5b0cf0026f</vt:lpwstr>
  </property>
  <property fmtid="{D5CDD505-2E9C-101B-9397-08002B2CF9AE}" pid="3" name="bjSaver">
    <vt:lpwstr>tBerpwIesOOjLFPg1CBPewtEKlJ0Bxox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