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F3018" w14:textId="77777777" w:rsidR="00CA5E84" w:rsidRPr="00733501" w:rsidRDefault="00CA5E84" w:rsidP="00DB5994">
      <w:pPr>
        <w:pStyle w:val="Stopka"/>
        <w:tabs>
          <w:tab w:val="clear" w:pos="4536"/>
          <w:tab w:val="left" w:pos="4608"/>
        </w:tabs>
        <w:ind w:right="425"/>
        <w:rPr>
          <w:rFonts w:ascii="Arial" w:hAnsi="Arial" w:cs="Arial"/>
          <w:b/>
          <w:sz w:val="20"/>
        </w:rPr>
      </w:pPr>
    </w:p>
    <w:p w14:paraId="3A14F13F" w14:textId="77777777" w:rsidR="00CA5E84" w:rsidRPr="00733501" w:rsidRDefault="00CA5E84" w:rsidP="00CA5E84">
      <w:pPr>
        <w:pStyle w:val="Stopka"/>
        <w:tabs>
          <w:tab w:val="clear" w:pos="4536"/>
          <w:tab w:val="left" w:pos="4608"/>
        </w:tabs>
        <w:ind w:left="425" w:right="425"/>
        <w:jc w:val="center"/>
        <w:rPr>
          <w:rFonts w:ascii="Arial" w:hAnsi="Arial" w:cs="Arial"/>
          <w:b/>
          <w:sz w:val="20"/>
        </w:rPr>
      </w:pPr>
      <w:r w:rsidRPr="00733501">
        <w:rPr>
          <w:rFonts w:ascii="Arial" w:hAnsi="Arial" w:cs="Arial"/>
          <w:b/>
          <w:sz w:val="20"/>
        </w:rPr>
        <w:t>SPECYFIKACJA WARUNKÓW ZAMÓWIENIA</w:t>
      </w:r>
    </w:p>
    <w:p w14:paraId="5077C059" w14:textId="77777777" w:rsidR="00F138ED" w:rsidRPr="00733501" w:rsidRDefault="00F138ED" w:rsidP="00F90CCB">
      <w:pPr>
        <w:jc w:val="center"/>
        <w:rPr>
          <w:rFonts w:ascii="Arial" w:hAnsi="Arial" w:cs="Arial"/>
          <w:b/>
          <w:sz w:val="20"/>
          <w:szCs w:val="20"/>
        </w:rPr>
      </w:pPr>
      <w:bookmarkStart w:id="0" w:name="_Hlk210738579"/>
    </w:p>
    <w:p w14:paraId="09438FA4" w14:textId="77777777" w:rsidR="005470BD" w:rsidRPr="005470BD" w:rsidRDefault="005470BD" w:rsidP="005470BD">
      <w:pPr>
        <w:pStyle w:val="Tytu"/>
        <w:rPr>
          <w:rFonts w:ascii="Arial" w:hAnsi="Arial" w:cs="Arial"/>
          <w:sz w:val="20"/>
          <w:szCs w:val="20"/>
        </w:rPr>
      </w:pPr>
      <w:r w:rsidRPr="005470BD">
        <w:rPr>
          <w:rFonts w:ascii="Arial" w:hAnsi="Arial" w:cs="Arial"/>
          <w:i/>
          <w:sz w:val="20"/>
          <w:szCs w:val="20"/>
          <w:lang w:val="pl-PL"/>
        </w:rPr>
        <w:t>Postępowanie prowadzone jest w celu realizacji projektu pn: Inwestycja D1.1.2 „Przyspieszenie procesów transformacji cyfrowej ochrony zdrowia poprzez dalszy rozwój usług cyfrowych w ochronie zdrowia” będąca elementem komponentu D „Efektywność, dostępność i jakość systemu ochrony zdrowia” , objętego wsparciem w ramach Krajowego Planu Odbudowy i Zwiększenia Odporności, zwanego dalej KPO.</w:t>
      </w:r>
    </w:p>
    <w:p w14:paraId="2E263207" w14:textId="7E3017DE" w:rsidR="003A456A" w:rsidRPr="00733501" w:rsidRDefault="003A456A" w:rsidP="00CA5E84">
      <w:pPr>
        <w:pStyle w:val="Tytu"/>
        <w:ind w:left="425" w:right="425"/>
        <w:rPr>
          <w:rFonts w:ascii="Arial" w:hAnsi="Arial" w:cs="Arial"/>
          <w:sz w:val="20"/>
          <w:szCs w:val="20"/>
        </w:rPr>
      </w:pPr>
    </w:p>
    <w:bookmarkEnd w:id="0"/>
    <w:p w14:paraId="59FE4F30" w14:textId="77777777" w:rsidR="00D279DA" w:rsidRDefault="00D279DA" w:rsidP="00CA5E84">
      <w:pPr>
        <w:pStyle w:val="Tytu"/>
        <w:ind w:left="425" w:right="425"/>
        <w:rPr>
          <w:rFonts w:ascii="Arial" w:hAnsi="Arial" w:cs="Arial"/>
          <w:sz w:val="20"/>
          <w:szCs w:val="20"/>
        </w:rPr>
      </w:pPr>
    </w:p>
    <w:p w14:paraId="617E129C" w14:textId="77777777" w:rsidR="002D7651" w:rsidRDefault="002D7651" w:rsidP="00CA5E84">
      <w:pPr>
        <w:pStyle w:val="Tytu"/>
        <w:ind w:left="425" w:right="425"/>
        <w:rPr>
          <w:rFonts w:ascii="Arial" w:hAnsi="Arial" w:cs="Arial"/>
          <w:sz w:val="20"/>
          <w:szCs w:val="20"/>
          <w:u w:val="single"/>
        </w:rPr>
      </w:pPr>
    </w:p>
    <w:p w14:paraId="281050F7" w14:textId="53D87E30" w:rsidR="00D279DA" w:rsidRPr="00D279DA" w:rsidRDefault="00D279DA" w:rsidP="00CA5E84">
      <w:pPr>
        <w:pStyle w:val="Tytu"/>
        <w:ind w:left="425" w:right="425"/>
        <w:rPr>
          <w:rFonts w:ascii="Arial" w:hAnsi="Arial" w:cs="Arial"/>
          <w:sz w:val="20"/>
          <w:szCs w:val="20"/>
          <w:u w:val="single"/>
        </w:rPr>
      </w:pPr>
      <w:r w:rsidRPr="000142A0">
        <w:rPr>
          <w:rFonts w:ascii="Arial" w:hAnsi="Arial" w:cs="Arial"/>
          <w:sz w:val="20"/>
          <w:szCs w:val="20"/>
        </w:rPr>
        <w:t>“</w:t>
      </w:r>
      <w:r w:rsidR="000142A0" w:rsidRPr="000142A0">
        <w:rPr>
          <w:rFonts w:ascii="Arial" w:hAnsi="Arial" w:cs="Arial"/>
          <w:sz w:val="18"/>
          <w:szCs w:val="18"/>
        </w:rPr>
        <w:t xml:space="preserve"> </w:t>
      </w:r>
      <w:r w:rsidR="000142A0" w:rsidRPr="000142A0">
        <w:rPr>
          <w:rFonts w:ascii="Arial" w:hAnsi="Arial" w:cs="Arial"/>
          <w:sz w:val="20"/>
          <w:szCs w:val="20"/>
          <w:lang w:val="pl-PL"/>
        </w:rPr>
        <w:t>Audyt końcowy w obszarze cyberbezpieczeństwa</w:t>
      </w:r>
      <w:r w:rsidRPr="000142A0">
        <w:rPr>
          <w:rFonts w:ascii="Arial" w:hAnsi="Arial" w:cs="Arial"/>
          <w:sz w:val="20"/>
          <w:szCs w:val="20"/>
        </w:rPr>
        <w:t>”</w:t>
      </w:r>
    </w:p>
    <w:p w14:paraId="46060FB2" w14:textId="77777777" w:rsidR="00D279DA" w:rsidRDefault="00D279DA" w:rsidP="00CA5E84">
      <w:pPr>
        <w:pStyle w:val="Tytu"/>
        <w:ind w:left="425" w:right="425"/>
        <w:rPr>
          <w:rFonts w:ascii="Arial" w:hAnsi="Arial" w:cs="Arial"/>
          <w:sz w:val="20"/>
          <w:szCs w:val="20"/>
        </w:rPr>
      </w:pPr>
    </w:p>
    <w:p w14:paraId="66033D8F" w14:textId="77777777" w:rsidR="002D7651" w:rsidRDefault="002D7651" w:rsidP="00CA5E84">
      <w:pPr>
        <w:pStyle w:val="Tytu"/>
        <w:ind w:left="425" w:right="425"/>
        <w:rPr>
          <w:rFonts w:ascii="Arial" w:hAnsi="Arial" w:cs="Arial"/>
          <w:sz w:val="20"/>
          <w:szCs w:val="20"/>
        </w:rPr>
      </w:pPr>
    </w:p>
    <w:p w14:paraId="1217E95F" w14:textId="77777777" w:rsidR="002D7651" w:rsidRDefault="002D7651" w:rsidP="00CA5E84">
      <w:pPr>
        <w:pStyle w:val="Tytu"/>
        <w:ind w:left="425" w:right="425"/>
        <w:rPr>
          <w:rFonts w:ascii="Arial" w:hAnsi="Arial" w:cs="Arial"/>
          <w:sz w:val="20"/>
          <w:szCs w:val="20"/>
        </w:rPr>
      </w:pPr>
    </w:p>
    <w:p w14:paraId="0A5A02F9" w14:textId="255D9488" w:rsidR="00CA5E84" w:rsidRPr="00733501" w:rsidRDefault="00CA5E84" w:rsidP="00CA5E84">
      <w:pPr>
        <w:pStyle w:val="Tytu"/>
        <w:ind w:left="425" w:right="425"/>
        <w:rPr>
          <w:rFonts w:ascii="Arial" w:hAnsi="Arial" w:cs="Arial"/>
          <w:b w:val="0"/>
          <w:sz w:val="20"/>
          <w:szCs w:val="20"/>
        </w:rPr>
      </w:pPr>
      <w:r w:rsidRPr="00733501">
        <w:rPr>
          <w:rFonts w:ascii="Arial" w:hAnsi="Arial" w:cs="Arial"/>
          <w:sz w:val="20"/>
          <w:szCs w:val="20"/>
        </w:rPr>
        <w:t>POSTĘPOWANIE O UDZIELENIE ZAMÓWIENIA PUBLICZNEGO O WARTOŚCI</w:t>
      </w:r>
    </w:p>
    <w:p w14:paraId="3A30C86C" w14:textId="4D617435" w:rsidR="00CA5E84" w:rsidRPr="00733501" w:rsidRDefault="00CA5E84" w:rsidP="00CA5E84">
      <w:pPr>
        <w:pStyle w:val="Tytu"/>
        <w:ind w:left="425" w:right="425"/>
        <w:rPr>
          <w:rFonts w:ascii="Arial" w:hAnsi="Arial" w:cs="Arial"/>
          <w:sz w:val="20"/>
          <w:szCs w:val="20"/>
        </w:rPr>
      </w:pPr>
      <w:r w:rsidRPr="00733501">
        <w:rPr>
          <w:rFonts w:ascii="Arial" w:hAnsi="Arial" w:cs="Arial"/>
          <w:sz w:val="20"/>
          <w:szCs w:val="20"/>
        </w:rPr>
        <w:t>PONIŻEJ 2</w:t>
      </w:r>
      <w:r w:rsidR="002D7651">
        <w:rPr>
          <w:rFonts w:ascii="Arial" w:hAnsi="Arial" w:cs="Arial"/>
          <w:sz w:val="20"/>
          <w:szCs w:val="20"/>
        </w:rPr>
        <w:t>16</w:t>
      </w:r>
      <w:r w:rsidRPr="00733501">
        <w:rPr>
          <w:rFonts w:ascii="Arial" w:hAnsi="Arial" w:cs="Arial"/>
          <w:sz w:val="20"/>
          <w:szCs w:val="20"/>
        </w:rPr>
        <w:t xml:space="preserve"> 000  EURO </w:t>
      </w:r>
    </w:p>
    <w:p w14:paraId="7C85B963" w14:textId="77777777" w:rsidR="00CA5E84" w:rsidRPr="00733501" w:rsidRDefault="00CA5E84" w:rsidP="00CA5E84">
      <w:pPr>
        <w:pStyle w:val="Tytu"/>
        <w:ind w:left="425" w:right="425"/>
        <w:rPr>
          <w:rFonts w:ascii="Arial" w:hAnsi="Arial" w:cs="Arial"/>
          <w:sz w:val="20"/>
          <w:szCs w:val="20"/>
        </w:rPr>
      </w:pPr>
      <w:r w:rsidRPr="00733501">
        <w:rPr>
          <w:rFonts w:ascii="Arial" w:hAnsi="Arial" w:cs="Arial"/>
          <w:sz w:val="20"/>
          <w:szCs w:val="20"/>
        </w:rPr>
        <w:t xml:space="preserve">PROWADZONE W TRYBIE </w:t>
      </w:r>
      <w:r w:rsidR="00E41AD0" w:rsidRPr="00733501">
        <w:rPr>
          <w:rFonts w:ascii="Arial" w:hAnsi="Arial" w:cs="Arial"/>
          <w:sz w:val="20"/>
          <w:szCs w:val="20"/>
          <w:lang w:val="pl-PL"/>
        </w:rPr>
        <w:t>PODSTAWOWYM BEZ NEGOCJACJI</w:t>
      </w:r>
      <w:r w:rsidRPr="00733501">
        <w:rPr>
          <w:rFonts w:ascii="Arial" w:hAnsi="Arial" w:cs="Arial"/>
          <w:sz w:val="20"/>
          <w:szCs w:val="20"/>
        </w:rPr>
        <w:t xml:space="preserve"> </w:t>
      </w:r>
    </w:p>
    <w:p w14:paraId="31260938" w14:textId="77777777" w:rsidR="00CA5E84" w:rsidRPr="00733501" w:rsidRDefault="00CA5E84" w:rsidP="00CA5E84">
      <w:pPr>
        <w:pStyle w:val="Stopka"/>
        <w:tabs>
          <w:tab w:val="clear" w:pos="4536"/>
          <w:tab w:val="left" w:pos="3975"/>
          <w:tab w:val="left" w:pos="4608"/>
        </w:tabs>
        <w:ind w:left="425" w:right="425"/>
        <w:jc w:val="center"/>
        <w:rPr>
          <w:rFonts w:ascii="Arial" w:hAnsi="Arial" w:cs="Arial"/>
          <w:sz w:val="20"/>
        </w:rPr>
      </w:pPr>
    </w:p>
    <w:p w14:paraId="1B3C85BC" w14:textId="77777777" w:rsidR="00CA5E84" w:rsidRPr="00733501" w:rsidRDefault="00CA5E84" w:rsidP="00CA5E84">
      <w:pPr>
        <w:pStyle w:val="Nagwek1"/>
        <w:tabs>
          <w:tab w:val="left" w:pos="1620"/>
        </w:tabs>
        <w:spacing w:before="0" w:after="0"/>
        <w:ind w:left="425" w:right="425" w:hanging="540"/>
        <w:rPr>
          <w:rFonts w:cs="Arial"/>
          <w:sz w:val="20"/>
          <w:szCs w:val="20"/>
          <w:u w:val="single"/>
        </w:rPr>
      </w:pPr>
    </w:p>
    <w:p w14:paraId="7BE32F58" w14:textId="77777777" w:rsidR="00CA5E84" w:rsidRPr="00733501" w:rsidRDefault="00CA5E84" w:rsidP="00CA5E84">
      <w:pPr>
        <w:pStyle w:val="Nagwek1"/>
        <w:tabs>
          <w:tab w:val="left" w:pos="1620"/>
        </w:tabs>
        <w:spacing w:before="0" w:after="0"/>
        <w:ind w:left="425" w:right="425" w:hanging="540"/>
        <w:rPr>
          <w:rFonts w:cs="Arial"/>
          <w:sz w:val="20"/>
          <w:szCs w:val="20"/>
          <w:u w:val="single"/>
        </w:rPr>
      </w:pPr>
    </w:p>
    <w:p w14:paraId="559C500F" w14:textId="77777777" w:rsidR="00CA5E84" w:rsidRPr="00733501" w:rsidRDefault="00CA5E84" w:rsidP="00CA5E84">
      <w:pPr>
        <w:pStyle w:val="Nagwek1"/>
        <w:tabs>
          <w:tab w:val="left" w:pos="1620"/>
        </w:tabs>
        <w:spacing w:before="0" w:after="0"/>
        <w:ind w:left="425" w:right="425" w:hanging="540"/>
        <w:rPr>
          <w:rFonts w:cs="Arial"/>
          <w:sz w:val="20"/>
          <w:szCs w:val="20"/>
          <w:u w:val="single"/>
        </w:rPr>
      </w:pPr>
    </w:p>
    <w:p w14:paraId="68B82A7C" w14:textId="77777777" w:rsidR="00CA5E84" w:rsidRPr="00733501" w:rsidRDefault="00CA5E84" w:rsidP="00CA5E84">
      <w:pPr>
        <w:pStyle w:val="Nagwek1"/>
        <w:tabs>
          <w:tab w:val="left" w:pos="1620"/>
        </w:tabs>
        <w:spacing w:before="0" w:after="0"/>
        <w:ind w:left="425" w:right="425" w:hanging="540"/>
        <w:rPr>
          <w:rFonts w:cs="Arial"/>
          <w:sz w:val="20"/>
          <w:szCs w:val="20"/>
          <w:u w:val="single"/>
        </w:rPr>
      </w:pPr>
    </w:p>
    <w:p w14:paraId="7C42CB7B" w14:textId="1A245E63" w:rsidR="00CA5E84" w:rsidRPr="00733501" w:rsidRDefault="00A97580" w:rsidP="00CA5E84">
      <w:pPr>
        <w:pStyle w:val="Nagwek1"/>
        <w:tabs>
          <w:tab w:val="left" w:pos="1620"/>
        </w:tabs>
        <w:spacing w:before="0" w:after="0"/>
        <w:ind w:left="425" w:right="425" w:hanging="540"/>
        <w:rPr>
          <w:rFonts w:cs="Arial"/>
          <w:sz w:val="20"/>
          <w:szCs w:val="20"/>
          <w:u w:val="single"/>
          <w:lang w:val="pl-PL"/>
        </w:rPr>
      </w:pPr>
      <w:r w:rsidRPr="00733501">
        <w:rPr>
          <w:rFonts w:cs="Arial"/>
          <w:sz w:val="20"/>
          <w:szCs w:val="20"/>
          <w:u w:val="single"/>
        </w:rPr>
        <w:t xml:space="preserve">Nr sprawy: </w:t>
      </w:r>
      <w:r w:rsidR="00590F95">
        <w:rPr>
          <w:rFonts w:cs="Arial"/>
          <w:sz w:val="20"/>
          <w:szCs w:val="20"/>
          <w:u w:val="single"/>
        </w:rPr>
        <w:t>ZP/</w:t>
      </w:r>
      <w:r w:rsidR="000142A0">
        <w:rPr>
          <w:rFonts w:cs="Arial"/>
          <w:sz w:val="20"/>
          <w:szCs w:val="20"/>
          <w:u w:val="single"/>
        </w:rPr>
        <w:t>3</w:t>
      </w:r>
      <w:r w:rsidR="00072CDA">
        <w:rPr>
          <w:rFonts w:cs="Arial"/>
          <w:sz w:val="20"/>
          <w:szCs w:val="20"/>
          <w:u w:val="single"/>
        </w:rPr>
        <w:t>0</w:t>
      </w:r>
      <w:r w:rsidR="00590F95">
        <w:rPr>
          <w:rFonts w:cs="Arial"/>
          <w:sz w:val="20"/>
          <w:szCs w:val="20"/>
          <w:u w:val="single"/>
        </w:rPr>
        <w:t>/ZCO/202</w:t>
      </w:r>
      <w:r w:rsidR="002D7651">
        <w:rPr>
          <w:rFonts w:cs="Arial"/>
          <w:sz w:val="20"/>
          <w:szCs w:val="20"/>
          <w:u w:val="single"/>
        </w:rPr>
        <w:t>6</w:t>
      </w:r>
    </w:p>
    <w:p w14:paraId="2985383A" w14:textId="77777777" w:rsidR="00CA5E84" w:rsidRPr="00733501" w:rsidRDefault="00CA5E84" w:rsidP="00CA5E84">
      <w:pPr>
        <w:pStyle w:val="Nagwek1"/>
        <w:tabs>
          <w:tab w:val="left" w:pos="1620"/>
        </w:tabs>
        <w:spacing w:before="0" w:after="0"/>
        <w:ind w:left="425" w:right="425" w:hanging="540"/>
        <w:rPr>
          <w:rFonts w:cs="Arial"/>
          <w:sz w:val="20"/>
          <w:szCs w:val="20"/>
          <w:u w:val="single"/>
        </w:rPr>
      </w:pPr>
    </w:p>
    <w:p w14:paraId="76CADD5D" w14:textId="77777777" w:rsidR="00CA5E84" w:rsidRPr="00733501" w:rsidRDefault="00CA5E84" w:rsidP="00CA5E84">
      <w:pPr>
        <w:pStyle w:val="Nagwek1"/>
        <w:tabs>
          <w:tab w:val="left" w:pos="1620"/>
        </w:tabs>
        <w:spacing w:before="0" w:after="0"/>
        <w:ind w:left="425" w:right="425" w:hanging="540"/>
        <w:rPr>
          <w:rFonts w:cs="Arial"/>
          <w:sz w:val="20"/>
          <w:szCs w:val="20"/>
          <w:u w:val="single"/>
        </w:rPr>
      </w:pPr>
    </w:p>
    <w:p w14:paraId="5F9B1FE3" w14:textId="77777777" w:rsidR="00CA5E84" w:rsidRPr="008A5C22" w:rsidRDefault="00CA5E84" w:rsidP="005E1C33">
      <w:pPr>
        <w:pStyle w:val="Nagwek1"/>
        <w:tabs>
          <w:tab w:val="left" w:pos="1620"/>
        </w:tabs>
        <w:spacing w:before="0" w:after="0"/>
        <w:ind w:left="425" w:right="425" w:hanging="540"/>
        <w:rPr>
          <w:rFonts w:cs="Arial"/>
          <w:color w:val="FF0000"/>
          <w:sz w:val="20"/>
          <w:szCs w:val="20"/>
          <w:u w:val="single"/>
        </w:rPr>
      </w:pPr>
      <w:r w:rsidRPr="00733501">
        <w:rPr>
          <w:rFonts w:cs="Arial"/>
          <w:color w:val="FF0000"/>
          <w:sz w:val="20"/>
          <w:szCs w:val="20"/>
        </w:rPr>
        <w:t xml:space="preserve">       </w:t>
      </w:r>
      <w:r w:rsidRPr="00733501">
        <w:rPr>
          <w:rFonts w:cs="Arial"/>
          <w:sz w:val="20"/>
          <w:szCs w:val="20"/>
        </w:rPr>
        <w:t xml:space="preserve">           </w:t>
      </w:r>
    </w:p>
    <w:p w14:paraId="63DB2BBF" w14:textId="77777777" w:rsidR="005E1965" w:rsidRPr="00C975CE" w:rsidRDefault="005E1965" w:rsidP="005E1965">
      <w:pPr>
        <w:suppressLineNumbers/>
        <w:tabs>
          <w:tab w:val="center" w:pos="4819"/>
          <w:tab w:val="right" w:pos="9638"/>
        </w:tabs>
        <w:rPr>
          <w:rFonts w:ascii="Arial" w:eastAsia="SimSun" w:hAnsi="Arial" w:cs="Arial"/>
          <w:kern w:val="2"/>
          <w:sz w:val="18"/>
          <w:szCs w:val="18"/>
          <w:lang w:bidi="hi-IN"/>
        </w:rPr>
      </w:pPr>
      <w:r w:rsidRPr="00C975CE">
        <w:rPr>
          <w:rFonts w:ascii="Arial" w:eastAsia="SimSun" w:hAnsi="Arial" w:cs="Arial"/>
          <w:kern w:val="2"/>
          <w:sz w:val="18"/>
          <w:szCs w:val="18"/>
          <w:lang w:bidi="hi-IN"/>
        </w:rPr>
        <w:t>Oznaczenie wg Wspólnego Słownika Zamówie</w:t>
      </w:r>
      <w:r w:rsidRPr="00C975CE">
        <w:rPr>
          <w:rFonts w:ascii="Arial" w:eastAsia="TimesNewRoman" w:hAnsi="Arial" w:cs="Arial"/>
          <w:kern w:val="2"/>
          <w:sz w:val="18"/>
          <w:szCs w:val="18"/>
          <w:lang w:bidi="hi-IN"/>
        </w:rPr>
        <w:t>ń</w:t>
      </w:r>
      <w:r w:rsidRPr="00C975CE">
        <w:rPr>
          <w:rFonts w:ascii="Arial" w:eastAsia="SimSun" w:hAnsi="Arial" w:cs="Arial"/>
          <w:kern w:val="2"/>
          <w:sz w:val="18"/>
          <w:szCs w:val="18"/>
          <w:lang w:bidi="hi-IN"/>
        </w:rPr>
        <w:t xml:space="preserve">: </w:t>
      </w:r>
    </w:p>
    <w:p w14:paraId="27658326" w14:textId="2B3ECD5B" w:rsidR="00CA5E84" w:rsidRPr="008140CF" w:rsidRDefault="00CA5E84" w:rsidP="00CA5E84">
      <w:pPr>
        <w:rPr>
          <w:rFonts w:ascii="Arial" w:hAnsi="Arial" w:cs="Arial"/>
          <w:bCs/>
          <w:sz w:val="18"/>
          <w:szCs w:val="18"/>
          <w:lang w:eastAsia="x-none"/>
        </w:rPr>
      </w:pPr>
    </w:p>
    <w:p w14:paraId="69058928" w14:textId="77777777" w:rsidR="008140CF" w:rsidRPr="008140CF" w:rsidRDefault="008140CF" w:rsidP="008140CF">
      <w:pPr>
        <w:pStyle w:val="Stopka"/>
        <w:rPr>
          <w:rFonts w:ascii="Arial" w:hAnsi="Arial" w:cs="Arial"/>
          <w:bCs/>
          <w:kern w:val="32"/>
          <w:sz w:val="18"/>
          <w:szCs w:val="18"/>
          <w:lang w:eastAsia="x-none"/>
        </w:rPr>
      </w:pPr>
      <w:r w:rsidRPr="008140CF">
        <w:rPr>
          <w:rFonts w:ascii="Arial" w:hAnsi="Arial" w:cs="Arial"/>
          <w:bCs/>
          <w:kern w:val="32"/>
          <w:sz w:val="18"/>
          <w:szCs w:val="18"/>
          <w:lang w:eastAsia="x-none"/>
        </w:rPr>
        <w:t>72810000-1 Usługi audytu komputerowego</w:t>
      </w:r>
    </w:p>
    <w:p w14:paraId="190DF593" w14:textId="77777777" w:rsidR="0033701A" w:rsidRPr="00733501" w:rsidRDefault="0033701A" w:rsidP="00B462E3">
      <w:pPr>
        <w:pStyle w:val="Stopka"/>
        <w:tabs>
          <w:tab w:val="clear" w:pos="4536"/>
          <w:tab w:val="left" w:pos="3975"/>
          <w:tab w:val="left" w:pos="4608"/>
        </w:tabs>
        <w:jc w:val="center"/>
        <w:rPr>
          <w:rFonts w:ascii="Arial" w:hAnsi="Arial" w:cs="Arial"/>
          <w:sz w:val="20"/>
        </w:rPr>
      </w:pPr>
    </w:p>
    <w:p w14:paraId="4792B536" w14:textId="77777777" w:rsidR="00CA5E84" w:rsidRPr="00733501" w:rsidRDefault="00486E77" w:rsidP="00B462E3">
      <w:pPr>
        <w:pStyle w:val="Stopka"/>
        <w:tabs>
          <w:tab w:val="clear" w:pos="4536"/>
          <w:tab w:val="left" w:pos="3975"/>
          <w:tab w:val="left" w:pos="4608"/>
        </w:tabs>
        <w:jc w:val="center"/>
        <w:rPr>
          <w:rFonts w:ascii="Arial" w:hAnsi="Arial" w:cs="Arial"/>
          <w:sz w:val="20"/>
        </w:rPr>
      </w:pPr>
      <w:r w:rsidRPr="00733501">
        <w:rPr>
          <w:rFonts w:ascii="Arial" w:hAnsi="Arial" w:cs="Arial"/>
          <w:sz w:val="20"/>
        </w:rPr>
        <w:t xml:space="preserve">  </w:t>
      </w:r>
      <w:r w:rsidR="0033701A" w:rsidRPr="00733501">
        <w:rPr>
          <w:rFonts w:ascii="Arial" w:hAnsi="Arial" w:cs="Arial"/>
          <w:sz w:val="20"/>
        </w:rPr>
        <w:t xml:space="preserve">                                                        </w:t>
      </w:r>
      <w:r w:rsidR="00474506" w:rsidRPr="00733501">
        <w:rPr>
          <w:rFonts w:ascii="Arial" w:hAnsi="Arial" w:cs="Arial"/>
          <w:sz w:val="20"/>
        </w:rPr>
        <w:t xml:space="preserve">        </w:t>
      </w:r>
      <w:r w:rsidR="0033701A" w:rsidRPr="00733501">
        <w:rPr>
          <w:rFonts w:ascii="Arial" w:hAnsi="Arial" w:cs="Arial"/>
          <w:sz w:val="20"/>
        </w:rPr>
        <w:t xml:space="preserve"> </w:t>
      </w:r>
      <w:r w:rsidRPr="00733501">
        <w:rPr>
          <w:rFonts w:ascii="Arial" w:hAnsi="Arial" w:cs="Arial"/>
          <w:sz w:val="20"/>
        </w:rPr>
        <w:t xml:space="preserve"> </w:t>
      </w:r>
      <w:r w:rsidR="00B462E3" w:rsidRPr="00733501">
        <w:rPr>
          <w:rFonts w:ascii="Arial" w:hAnsi="Arial" w:cs="Arial"/>
          <w:sz w:val="20"/>
        </w:rPr>
        <w:t xml:space="preserve">  </w:t>
      </w:r>
      <w:r w:rsidR="00CA5E84" w:rsidRPr="00733501">
        <w:rPr>
          <w:rFonts w:ascii="Arial" w:hAnsi="Arial" w:cs="Arial"/>
          <w:sz w:val="20"/>
        </w:rPr>
        <w:t>Zatwierdził:</w:t>
      </w:r>
    </w:p>
    <w:p w14:paraId="623EA3EB" w14:textId="77777777" w:rsidR="00304739" w:rsidRPr="00733501" w:rsidRDefault="00304739" w:rsidP="00B462E3">
      <w:pPr>
        <w:pStyle w:val="Stopka"/>
        <w:tabs>
          <w:tab w:val="clear" w:pos="4536"/>
          <w:tab w:val="left" w:pos="3975"/>
          <w:tab w:val="left" w:pos="4608"/>
        </w:tabs>
        <w:jc w:val="center"/>
        <w:rPr>
          <w:rFonts w:ascii="Arial" w:hAnsi="Arial" w:cs="Arial"/>
          <w:sz w:val="20"/>
        </w:rPr>
      </w:pPr>
      <w:r w:rsidRPr="00733501">
        <w:rPr>
          <w:rFonts w:ascii="Arial" w:hAnsi="Arial" w:cs="Arial"/>
          <w:sz w:val="20"/>
        </w:rPr>
        <w:tab/>
      </w:r>
    </w:p>
    <w:p w14:paraId="18235D45" w14:textId="77777777" w:rsidR="00304739" w:rsidRPr="00733501" w:rsidRDefault="00304739" w:rsidP="00B462E3">
      <w:pPr>
        <w:pStyle w:val="Stopka"/>
        <w:tabs>
          <w:tab w:val="clear" w:pos="4536"/>
          <w:tab w:val="left" w:pos="3975"/>
          <w:tab w:val="left" w:pos="4608"/>
        </w:tabs>
        <w:jc w:val="center"/>
        <w:rPr>
          <w:rFonts w:ascii="Arial" w:hAnsi="Arial" w:cs="Arial"/>
          <w:sz w:val="20"/>
        </w:rPr>
      </w:pPr>
      <w:r w:rsidRPr="00733501">
        <w:rPr>
          <w:rFonts w:ascii="Arial" w:hAnsi="Arial" w:cs="Arial"/>
          <w:sz w:val="20"/>
        </w:rPr>
        <w:tab/>
      </w:r>
      <w:r w:rsidR="00E45B7E" w:rsidRPr="00733501">
        <w:rPr>
          <w:rFonts w:ascii="Arial" w:hAnsi="Arial" w:cs="Arial"/>
          <w:sz w:val="20"/>
        </w:rPr>
        <w:t>Kierownik Zamawiającego</w:t>
      </w:r>
    </w:p>
    <w:p w14:paraId="1FBDCCF3" w14:textId="3DC3AE96" w:rsidR="003A456A" w:rsidRDefault="0002370B" w:rsidP="0071478D">
      <w:pPr>
        <w:pStyle w:val="Nagwek1"/>
        <w:tabs>
          <w:tab w:val="left" w:pos="1620"/>
        </w:tabs>
        <w:spacing w:before="0" w:after="0"/>
        <w:ind w:left="4062" w:right="425" w:hanging="540"/>
        <w:rPr>
          <w:rFonts w:cs="Arial"/>
          <w:b w:val="0"/>
          <w:bCs w:val="0"/>
          <w:sz w:val="20"/>
          <w:szCs w:val="20"/>
        </w:rPr>
      </w:pPr>
      <w:r w:rsidRPr="00733501">
        <w:rPr>
          <w:rFonts w:cs="Arial"/>
          <w:sz w:val="20"/>
          <w:szCs w:val="20"/>
        </w:rPr>
        <w:t xml:space="preserve">                                             </w:t>
      </w:r>
      <w:r w:rsidR="0061612A">
        <w:rPr>
          <w:rFonts w:cs="Arial"/>
          <w:sz w:val="20"/>
          <w:szCs w:val="20"/>
          <w:lang w:val="pl-PL"/>
        </w:rPr>
        <w:t xml:space="preserve"> </w:t>
      </w:r>
    </w:p>
    <w:p w14:paraId="4F6C588C" w14:textId="77777777" w:rsidR="003A456A" w:rsidRDefault="003A456A" w:rsidP="0071478D">
      <w:pPr>
        <w:pStyle w:val="Nagwek1"/>
        <w:tabs>
          <w:tab w:val="left" w:pos="1620"/>
        </w:tabs>
        <w:spacing w:before="0" w:after="0"/>
        <w:ind w:left="4062" w:right="425" w:hanging="540"/>
        <w:rPr>
          <w:rFonts w:cs="Arial"/>
          <w:b w:val="0"/>
          <w:bCs w:val="0"/>
          <w:sz w:val="20"/>
          <w:szCs w:val="20"/>
        </w:rPr>
      </w:pPr>
    </w:p>
    <w:p w14:paraId="0A8DDDA3" w14:textId="77777777" w:rsidR="00CA5E84" w:rsidRPr="0061612A" w:rsidRDefault="003A456A" w:rsidP="0071478D">
      <w:pPr>
        <w:pStyle w:val="Nagwek1"/>
        <w:tabs>
          <w:tab w:val="left" w:pos="1620"/>
        </w:tabs>
        <w:spacing w:before="0" w:after="0"/>
        <w:ind w:left="4062" w:right="425" w:hanging="540"/>
        <w:rPr>
          <w:rFonts w:cs="Arial"/>
          <w:b w:val="0"/>
          <w:bCs w:val="0"/>
          <w:sz w:val="20"/>
          <w:szCs w:val="20"/>
        </w:rPr>
      </w:pPr>
      <w:r>
        <w:rPr>
          <w:rFonts w:cs="Arial"/>
          <w:b w:val="0"/>
          <w:bCs w:val="0"/>
          <w:sz w:val="20"/>
          <w:szCs w:val="20"/>
        </w:rPr>
        <w:tab/>
      </w:r>
      <w:r>
        <w:rPr>
          <w:rFonts w:cs="Arial"/>
          <w:b w:val="0"/>
          <w:bCs w:val="0"/>
          <w:sz w:val="20"/>
          <w:szCs w:val="20"/>
        </w:rPr>
        <w:tab/>
      </w:r>
      <w:r>
        <w:rPr>
          <w:rFonts w:cs="Arial"/>
          <w:b w:val="0"/>
          <w:bCs w:val="0"/>
          <w:sz w:val="20"/>
          <w:szCs w:val="20"/>
        </w:rPr>
        <w:tab/>
      </w:r>
      <w:r>
        <w:rPr>
          <w:rFonts w:cs="Arial"/>
          <w:b w:val="0"/>
          <w:bCs w:val="0"/>
          <w:sz w:val="20"/>
          <w:szCs w:val="20"/>
        </w:rPr>
        <w:tab/>
      </w:r>
      <w:r>
        <w:rPr>
          <w:rFonts w:cs="Arial"/>
          <w:b w:val="0"/>
          <w:bCs w:val="0"/>
          <w:sz w:val="20"/>
          <w:szCs w:val="20"/>
        </w:rPr>
        <w:tab/>
      </w:r>
      <w:r w:rsidR="0002370B" w:rsidRPr="0061612A">
        <w:rPr>
          <w:rFonts w:cs="Arial"/>
          <w:b w:val="0"/>
          <w:bCs w:val="0"/>
          <w:sz w:val="20"/>
          <w:szCs w:val="20"/>
        </w:rPr>
        <w:t xml:space="preserve">                                                             </w:t>
      </w:r>
      <w:r w:rsidR="00CA5E84" w:rsidRPr="0061612A">
        <w:rPr>
          <w:rFonts w:cs="Arial"/>
          <w:b w:val="0"/>
          <w:bCs w:val="0"/>
          <w:sz w:val="20"/>
          <w:szCs w:val="20"/>
        </w:rPr>
        <w:t xml:space="preserve"> </w:t>
      </w:r>
    </w:p>
    <w:p w14:paraId="7F7C6378" w14:textId="77777777" w:rsidR="0071478D" w:rsidRPr="00733501" w:rsidRDefault="0071478D" w:rsidP="0071478D">
      <w:pPr>
        <w:tabs>
          <w:tab w:val="left" w:pos="3975"/>
          <w:tab w:val="left" w:pos="4608"/>
          <w:tab w:val="right" w:pos="9072"/>
        </w:tabs>
        <w:suppressAutoHyphens/>
        <w:ind w:left="3637"/>
        <w:jc w:val="center"/>
        <w:rPr>
          <w:rFonts w:ascii="Arial" w:hAnsi="Arial" w:cs="Arial"/>
          <w:sz w:val="20"/>
          <w:szCs w:val="20"/>
          <w:lang w:eastAsia="zh-CN"/>
        </w:rPr>
      </w:pPr>
      <w:r w:rsidRPr="00733501">
        <w:rPr>
          <w:rFonts w:ascii="Arial" w:hAnsi="Arial" w:cs="Arial"/>
          <w:sz w:val="20"/>
          <w:szCs w:val="20"/>
          <w:lang w:eastAsia="zh-CN"/>
        </w:rPr>
        <w:t xml:space="preserve">                                         </w:t>
      </w:r>
    </w:p>
    <w:p w14:paraId="6200E7B4" w14:textId="77777777" w:rsidR="0071478D" w:rsidRPr="00733501" w:rsidRDefault="0071478D" w:rsidP="0071478D">
      <w:pPr>
        <w:pStyle w:val="Stopka"/>
        <w:tabs>
          <w:tab w:val="clear" w:pos="4536"/>
          <w:tab w:val="left" w:pos="4608"/>
        </w:tabs>
        <w:ind w:left="3637" w:right="425"/>
        <w:rPr>
          <w:rFonts w:ascii="Arial" w:hAnsi="Arial" w:cs="Arial"/>
          <w:b/>
          <w:sz w:val="20"/>
        </w:rPr>
      </w:pPr>
      <w:r w:rsidRPr="00733501">
        <w:rPr>
          <w:rFonts w:ascii="Arial" w:hAnsi="Arial" w:cs="Arial"/>
          <w:b/>
          <w:sz w:val="20"/>
        </w:rPr>
        <w:tab/>
      </w:r>
    </w:p>
    <w:p w14:paraId="57C5E0FF" w14:textId="77777777" w:rsidR="00CA5E84" w:rsidRPr="00733501" w:rsidRDefault="00CA5E84" w:rsidP="00DB5994">
      <w:pPr>
        <w:pStyle w:val="Stopka"/>
        <w:tabs>
          <w:tab w:val="clear" w:pos="4536"/>
          <w:tab w:val="left" w:pos="4608"/>
        </w:tabs>
        <w:ind w:right="425"/>
        <w:rPr>
          <w:rFonts w:ascii="Arial" w:hAnsi="Arial" w:cs="Arial"/>
          <w:b/>
          <w:sz w:val="20"/>
        </w:rPr>
      </w:pPr>
    </w:p>
    <w:p w14:paraId="5D557319" w14:textId="77777777" w:rsidR="00CA5E84" w:rsidRPr="00733501" w:rsidRDefault="00CA5E84" w:rsidP="00DB5994">
      <w:pPr>
        <w:pStyle w:val="Stopka"/>
        <w:tabs>
          <w:tab w:val="clear" w:pos="4536"/>
          <w:tab w:val="left" w:pos="4608"/>
        </w:tabs>
        <w:ind w:right="425"/>
        <w:rPr>
          <w:rFonts w:ascii="Arial" w:hAnsi="Arial" w:cs="Arial"/>
          <w:b/>
          <w:sz w:val="20"/>
        </w:rPr>
      </w:pPr>
    </w:p>
    <w:p w14:paraId="322D6578" w14:textId="77777777" w:rsidR="00CA5E84" w:rsidRPr="00733501" w:rsidRDefault="00CA5E84" w:rsidP="00DB5994">
      <w:pPr>
        <w:pStyle w:val="Stopka"/>
        <w:tabs>
          <w:tab w:val="clear" w:pos="4536"/>
          <w:tab w:val="left" w:pos="4608"/>
        </w:tabs>
        <w:ind w:right="425"/>
        <w:rPr>
          <w:rFonts w:ascii="Arial" w:hAnsi="Arial" w:cs="Arial"/>
          <w:b/>
          <w:sz w:val="20"/>
        </w:rPr>
      </w:pPr>
    </w:p>
    <w:p w14:paraId="129A68D7" w14:textId="77777777" w:rsidR="00CA5E84" w:rsidRPr="00733501" w:rsidRDefault="00CA5E84" w:rsidP="00DB5994">
      <w:pPr>
        <w:pStyle w:val="Stopka"/>
        <w:tabs>
          <w:tab w:val="clear" w:pos="4536"/>
          <w:tab w:val="left" w:pos="4608"/>
        </w:tabs>
        <w:ind w:right="425"/>
        <w:rPr>
          <w:rFonts w:ascii="Arial" w:hAnsi="Arial" w:cs="Arial"/>
          <w:b/>
          <w:sz w:val="20"/>
        </w:rPr>
      </w:pPr>
    </w:p>
    <w:p w14:paraId="48B4B514" w14:textId="77777777" w:rsidR="00CA5E84" w:rsidRPr="00733501" w:rsidRDefault="00CA5E84" w:rsidP="00DB5994">
      <w:pPr>
        <w:pStyle w:val="Stopka"/>
        <w:tabs>
          <w:tab w:val="clear" w:pos="4536"/>
          <w:tab w:val="left" w:pos="4608"/>
        </w:tabs>
        <w:ind w:right="425"/>
        <w:rPr>
          <w:rFonts w:ascii="Arial" w:hAnsi="Arial" w:cs="Arial"/>
          <w:b/>
          <w:sz w:val="20"/>
        </w:rPr>
      </w:pPr>
    </w:p>
    <w:p w14:paraId="5793AA37" w14:textId="77777777" w:rsidR="00CA5E84" w:rsidRPr="00733501" w:rsidRDefault="00CA5E84" w:rsidP="00DB5994">
      <w:pPr>
        <w:pStyle w:val="Stopka"/>
        <w:tabs>
          <w:tab w:val="clear" w:pos="4536"/>
          <w:tab w:val="left" w:pos="4608"/>
        </w:tabs>
        <w:ind w:right="425"/>
        <w:rPr>
          <w:rFonts w:ascii="Arial" w:hAnsi="Arial" w:cs="Arial"/>
          <w:b/>
          <w:sz w:val="20"/>
        </w:rPr>
      </w:pPr>
    </w:p>
    <w:p w14:paraId="56F5D3AD" w14:textId="77777777" w:rsidR="00CA5E84" w:rsidRPr="00733501" w:rsidRDefault="00CA5E84" w:rsidP="00DB5994">
      <w:pPr>
        <w:pStyle w:val="Stopka"/>
        <w:tabs>
          <w:tab w:val="clear" w:pos="4536"/>
          <w:tab w:val="left" w:pos="4608"/>
        </w:tabs>
        <w:ind w:right="425"/>
        <w:rPr>
          <w:rFonts w:ascii="Arial" w:hAnsi="Arial" w:cs="Arial"/>
          <w:b/>
          <w:sz w:val="20"/>
        </w:rPr>
      </w:pPr>
    </w:p>
    <w:p w14:paraId="2FC66991" w14:textId="77777777" w:rsidR="00CA5E84" w:rsidRPr="00733501" w:rsidRDefault="00CA5E84" w:rsidP="00DB5994">
      <w:pPr>
        <w:pStyle w:val="Stopka"/>
        <w:tabs>
          <w:tab w:val="clear" w:pos="4536"/>
          <w:tab w:val="left" w:pos="4608"/>
        </w:tabs>
        <w:ind w:right="425"/>
        <w:rPr>
          <w:rFonts w:ascii="Arial" w:hAnsi="Arial" w:cs="Arial"/>
          <w:b/>
          <w:sz w:val="20"/>
        </w:rPr>
      </w:pPr>
    </w:p>
    <w:p w14:paraId="69CCB1B8" w14:textId="77777777" w:rsidR="0019289F" w:rsidRPr="00733501" w:rsidRDefault="0019289F" w:rsidP="00DB5994">
      <w:pPr>
        <w:pStyle w:val="Stopka"/>
        <w:tabs>
          <w:tab w:val="clear" w:pos="4536"/>
          <w:tab w:val="left" w:pos="4608"/>
        </w:tabs>
        <w:ind w:right="425"/>
        <w:rPr>
          <w:rFonts w:ascii="Arial" w:hAnsi="Arial" w:cs="Arial"/>
          <w:b/>
          <w:sz w:val="20"/>
        </w:rPr>
      </w:pPr>
    </w:p>
    <w:p w14:paraId="6CCADC13" w14:textId="77777777" w:rsidR="0019289F" w:rsidRDefault="0019289F" w:rsidP="00DB5994">
      <w:pPr>
        <w:pStyle w:val="Stopka"/>
        <w:tabs>
          <w:tab w:val="clear" w:pos="4536"/>
          <w:tab w:val="left" w:pos="4608"/>
        </w:tabs>
        <w:ind w:right="425"/>
        <w:rPr>
          <w:rFonts w:ascii="Arial" w:hAnsi="Arial" w:cs="Arial"/>
          <w:b/>
          <w:sz w:val="20"/>
        </w:rPr>
      </w:pPr>
    </w:p>
    <w:p w14:paraId="3D69A4E3" w14:textId="77777777" w:rsidR="00733501" w:rsidRDefault="00733501" w:rsidP="00DB5994">
      <w:pPr>
        <w:pStyle w:val="Stopka"/>
        <w:tabs>
          <w:tab w:val="clear" w:pos="4536"/>
          <w:tab w:val="left" w:pos="4608"/>
        </w:tabs>
        <w:ind w:right="425"/>
        <w:rPr>
          <w:rFonts w:ascii="Arial" w:hAnsi="Arial" w:cs="Arial"/>
          <w:b/>
          <w:sz w:val="20"/>
        </w:rPr>
      </w:pPr>
    </w:p>
    <w:p w14:paraId="18E7662B" w14:textId="77777777" w:rsidR="00733501" w:rsidRDefault="00733501" w:rsidP="00DB5994">
      <w:pPr>
        <w:pStyle w:val="Stopka"/>
        <w:tabs>
          <w:tab w:val="clear" w:pos="4536"/>
          <w:tab w:val="left" w:pos="4608"/>
        </w:tabs>
        <w:ind w:right="425"/>
        <w:rPr>
          <w:rFonts w:ascii="Arial" w:hAnsi="Arial" w:cs="Arial"/>
          <w:b/>
          <w:sz w:val="20"/>
        </w:rPr>
      </w:pPr>
    </w:p>
    <w:p w14:paraId="004740F6" w14:textId="77777777" w:rsidR="00733501" w:rsidRDefault="00733501" w:rsidP="00DB5994">
      <w:pPr>
        <w:pStyle w:val="Stopka"/>
        <w:tabs>
          <w:tab w:val="clear" w:pos="4536"/>
          <w:tab w:val="left" w:pos="4608"/>
        </w:tabs>
        <w:ind w:right="425"/>
        <w:rPr>
          <w:rFonts w:ascii="Arial" w:hAnsi="Arial" w:cs="Arial"/>
          <w:b/>
          <w:sz w:val="20"/>
        </w:rPr>
      </w:pPr>
    </w:p>
    <w:p w14:paraId="4893DFD4" w14:textId="77777777" w:rsidR="00733501" w:rsidRDefault="00733501" w:rsidP="00DB5994">
      <w:pPr>
        <w:pStyle w:val="Stopka"/>
        <w:tabs>
          <w:tab w:val="clear" w:pos="4536"/>
          <w:tab w:val="left" w:pos="4608"/>
        </w:tabs>
        <w:ind w:right="425"/>
        <w:rPr>
          <w:rFonts w:ascii="Arial" w:hAnsi="Arial" w:cs="Arial"/>
          <w:b/>
          <w:sz w:val="20"/>
        </w:rPr>
      </w:pPr>
    </w:p>
    <w:p w14:paraId="6BFEA646" w14:textId="77777777" w:rsidR="00733501" w:rsidRDefault="00733501" w:rsidP="00DB5994">
      <w:pPr>
        <w:pStyle w:val="Stopka"/>
        <w:tabs>
          <w:tab w:val="clear" w:pos="4536"/>
          <w:tab w:val="left" w:pos="4608"/>
        </w:tabs>
        <w:ind w:right="425"/>
        <w:rPr>
          <w:rFonts w:ascii="Arial" w:hAnsi="Arial" w:cs="Arial"/>
          <w:b/>
          <w:sz w:val="20"/>
        </w:rPr>
      </w:pPr>
    </w:p>
    <w:p w14:paraId="233DC6FD" w14:textId="77777777" w:rsidR="00733501" w:rsidRDefault="00733501" w:rsidP="00DB5994">
      <w:pPr>
        <w:pStyle w:val="Stopka"/>
        <w:tabs>
          <w:tab w:val="clear" w:pos="4536"/>
          <w:tab w:val="left" w:pos="4608"/>
        </w:tabs>
        <w:ind w:right="425"/>
        <w:rPr>
          <w:rFonts w:ascii="Arial" w:hAnsi="Arial" w:cs="Arial"/>
          <w:b/>
          <w:sz w:val="20"/>
        </w:rPr>
      </w:pPr>
    </w:p>
    <w:p w14:paraId="6268ED8E" w14:textId="77777777" w:rsidR="00256F68" w:rsidRDefault="00256F68" w:rsidP="00DB5994">
      <w:pPr>
        <w:pStyle w:val="Stopka"/>
        <w:tabs>
          <w:tab w:val="clear" w:pos="4536"/>
          <w:tab w:val="left" w:pos="4608"/>
        </w:tabs>
        <w:ind w:right="425"/>
        <w:rPr>
          <w:rFonts w:ascii="Arial" w:hAnsi="Arial" w:cs="Arial"/>
          <w:b/>
          <w:sz w:val="20"/>
        </w:rPr>
      </w:pPr>
    </w:p>
    <w:p w14:paraId="1614B5A7" w14:textId="77777777" w:rsidR="00256F68" w:rsidRDefault="00256F68" w:rsidP="00DB5994">
      <w:pPr>
        <w:pStyle w:val="Stopka"/>
        <w:tabs>
          <w:tab w:val="clear" w:pos="4536"/>
          <w:tab w:val="left" w:pos="4608"/>
        </w:tabs>
        <w:ind w:right="425"/>
        <w:rPr>
          <w:rFonts w:ascii="Arial" w:hAnsi="Arial" w:cs="Arial"/>
          <w:b/>
          <w:sz w:val="20"/>
        </w:rPr>
      </w:pPr>
    </w:p>
    <w:p w14:paraId="14079F9F" w14:textId="77777777" w:rsidR="00733501" w:rsidRDefault="00733501" w:rsidP="00DB5994">
      <w:pPr>
        <w:pStyle w:val="Stopka"/>
        <w:tabs>
          <w:tab w:val="clear" w:pos="4536"/>
          <w:tab w:val="left" w:pos="4608"/>
        </w:tabs>
        <w:ind w:right="425"/>
        <w:rPr>
          <w:rFonts w:ascii="Arial" w:hAnsi="Arial" w:cs="Arial"/>
          <w:b/>
          <w:sz w:val="20"/>
        </w:rPr>
      </w:pPr>
    </w:p>
    <w:p w14:paraId="038343B9" w14:textId="77777777" w:rsidR="00733501" w:rsidRDefault="00733501" w:rsidP="00DB5994">
      <w:pPr>
        <w:pStyle w:val="Stopka"/>
        <w:tabs>
          <w:tab w:val="clear" w:pos="4536"/>
          <w:tab w:val="left" w:pos="4608"/>
        </w:tabs>
        <w:ind w:right="425"/>
        <w:rPr>
          <w:rFonts w:ascii="Arial" w:hAnsi="Arial" w:cs="Arial"/>
          <w:b/>
          <w:sz w:val="20"/>
        </w:rPr>
      </w:pPr>
    </w:p>
    <w:p w14:paraId="5DC9C315" w14:textId="77777777" w:rsidR="00733501" w:rsidRDefault="00733501" w:rsidP="00DB5994">
      <w:pPr>
        <w:pStyle w:val="Stopka"/>
        <w:tabs>
          <w:tab w:val="clear" w:pos="4536"/>
          <w:tab w:val="left" w:pos="4608"/>
        </w:tabs>
        <w:ind w:right="425"/>
        <w:rPr>
          <w:rFonts w:ascii="Arial" w:hAnsi="Arial" w:cs="Arial"/>
          <w:b/>
          <w:sz w:val="20"/>
        </w:rPr>
      </w:pPr>
    </w:p>
    <w:p w14:paraId="4DB09E1B" w14:textId="01FD106B" w:rsidR="00DB59FC" w:rsidRPr="00733501" w:rsidRDefault="00DB59FC" w:rsidP="001B40B1">
      <w:pPr>
        <w:pStyle w:val="Nagwek1"/>
        <w:tabs>
          <w:tab w:val="left" w:pos="1620"/>
        </w:tabs>
        <w:spacing w:before="0" w:after="0"/>
        <w:ind w:right="425"/>
        <w:rPr>
          <w:rFonts w:cs="Arial"/>
          <w:sz w:val="20"/>
          <w:szCs w:val="20"/>
          <w:u w:val="single"/>
        </w:rPr>
      </w:pPr>
      <w:r w:rsidRPr="00733501">
        <w:rPr>
          <w:rFonts w:cs="Arial"/>
          <w:sz w:val="20"/>
          <w:szCs w:val="20"/>
          <w:u w:val="single"/>
        </w:rPr>
        <w:t>UWAGI OGÓLNE</w:t>
      </w:r>
    </w:p>
    <w:p w14:paraId="0BAE4BF3" w14:textId="77777777" w:rsidR="00E76132" w:rsidRPr="00733501" w:rsidRDefault="00E76132" w:rsidP="005F7581">
      <w:pPr>
        <w:numPr>
          <w:ilvl w:val="0"/>
          <w:numId w:val="2"/>
        </w:numPr>
        <w:ind w:left="425" w:right="-165"/>
        <w:jc w:val="both"/>
        <w:rPr>
          <w:rFonts w:ascii="Arial" w:hAnsi="Arial" w:cs="Arial"/>
          <w:sz w:val="20"/>
          <w:szCs w:val="20"/>
        </w:rPr>
      </w:pPr>
      <w:r w:rsidRPr="00733501">
        <w:rPr>
          <w:rFonts w:ascii="Arial" w:hAnsi="Arial" w:cs="Arial"/>
          <w:sz w:val="20"/>
          <w:szCs w:val="20"/>
        </w:rPr>
        <w:t>Postępowanie niniejsze prowadzone jest na zasadach przewidzianych przez ustawę z </w:t>
      </w:r>
      <w:r w:rsidR="00E41AD0" w:rsidRPr="00733501">
        <w:rPr>
          <w:rFonts w:ascii="Arial" w:hAnsi="Arial" w:cs="Arial"/>
          <w:sz w:val="20"/>
          <w:szCs w:val="20"/>
        </w:rPr>
        <w:t>11.09</w:t>
      </w:r>
      <w:r w:rsidRPr="00733501">
        <w:rPr>
          <w:rFonts w:ascii="Arial" w:hAnsi="Arial" w:cs="Arial"/>
          <w:sz w:val="20"/>
          <w:szCs w:val="20"/>
        </w:rPr>
        <w:t>.20</w:t>
      </w:r>
      <w:r w:rsidR="00E41AD0" w:rsidRPr="00733501">
        <w:rPr>
          <w:rFonts w:ascii="Arial" w:hAnsi="Arial" w:cs="Arial"/>
          <w:sz w:val="20"/>
          <w:szCs w:val="20"/>
        </w:rPr>
        <w:t>19</w:t>
      </w:r>
      <w:r w:rsidRPr="00733501">
        <w:rPr>
          <w:rFonts w:ascii="Arial" w:hAnsi="Arial" w:cs="Arial"/>
          <w:sz w:val="20"/>
          <w:szCs w:val="20"/>
        </w:rPr>
        <w:t xml:space="preserve"> r. – Prawo zamówień publicznych  zwaną dalej ustawą </w:t>
      </w:r>
      <w:r w:rsidR="0051123F" w:rsidRPr="00733501">
        <w:rPr>
          <w:rFonts w:ascii="Arial" w:hAnsi="Arial" w:cs="Arial"/>
          <w:sz w:val="20"/>
          <w:szCs w:val="20"/>
        </w:rPr>
        <w:t xml:space="preserve">Pzp </w:t>
      </w:r>
      <w:r w:rsidRPr="00733501">
        <w:rPr>
          <w:rFonts w:ascii="Arial" w:hAnsi="Arial" w:cs="Arial"/>
          <w:sz w:val="20"/>
          <w:szCs w:val="20"/>
        </w:rPr>
        <w:t xml:space="preserve">oraz w przepisach wykonawczych do niej. </w:t>
      </w:r>
    </w:p>
    <w:p w14:paraId="38A47076" w14:textId="4E9BE936" w:rsidR="00016118" w:rsidRPr="00733501" w:rsidRDefault="00016118" w:rsidP="00016118">
      <w:pPr>
        <w:numPr>
          <w:ilvl w:val="0"/>
          <w:numId w:val="2"/>
        </w:numPr>
        <w:ind w:left="425" w:right="-165"/>
        <w:jc w:val="both"/>
        <w:rPr>
          <w:rFonts w:ascii="Arial" w:hAnsi="Arial" w:cs="Arial"/>
          <w:sz w:val="20"/>
          <w:szCs w:val="20"/>
        </w:rPr>
      </w:pPr>
      <w:r w:rsidRPr="00733501">
        <w:rPr>
          <w:rFonts w:ascii="Arial" w:hAnsi="Arial" w:cs="Arial"/>
          <w:sz w:val="20"/>
          <w:szCs w:val="20"/>
        </w:rPr>
        <w:t xml:space="preserve">Zamawiający </w:t>
      </w:r>
      <w:r w:rsidR="00072CDA">
        <w:rPr>
          <w:rFonts w:ascii="Arial" w:hAnsi="Arial" w:cs="Arial"/>
          <w:sz w:val="20"/>
          <w:szCs w:val="20"/>
        </w:rPr>
        <w:t xml:space="preserve">nie </w:t>
      </w:r>
      <w:r w:rsidRPr="00733501">
        <w:rPr>
          <w:rFonts w:ascii="Arial" w:hAnsi="Arial" w:cs="Arial"/>
          <w:sz w:val="20"/>
          <w:szCs w:val="20"/>
        </w:rPr>
        <w:t>dopuszcza składani</w:t>
      </w:r>
      <w:r w:rsidR="00072CDA">
        <w:rPr>
          <w:rFonts w:ascii="Arial" w:hAnsi="Arial" w:cs="Arial"/>
          <w:sz w:val="20"/>
          <w:szCs w:val="20"/>
        </w:rPr>
        <w:t>a</w:t>
      </w:r>
      <w:r w:rsidRPr="00733501">
        <w:rPr>
          <w:rFonts w:ascii="Arial" w:hAnsi="Arial" w:cs="Arial"/>
          <w:sz w:val="20"/>
          <w:szCs w:val="20"/>
        </w:rPr>
        <w:t xml:space="preserve"> ofert częściowych.</w:t>
      </w:r>
    </w:p>
    <w:p w14:paraId="177B27C6" w14:textId="77777777" w:rsidR="00E76132" w:rsidRPr="00733501" w:rsidRDefault="00E76132" w:rsidP="00E76132">
      <w:pPr>
        <w:numPr>
          <w:ilvl w:val="0"/>
          <w:numId w:val="2"/>
        </w:numPr>
        <w:ind w:left="425" w:right="-165"/>
        <w:jc w:val="both"/>
        <w:rPr>
          <w:rFonts w:ascii="Arial" w:hAnsi="Arial" w:cs="Arial"/>
          <w:sz w:val="20"/>
          <w:szCs w:val="20"/>
        </w:rPr>
      </w:pPr>
      <w:r w:rsidRPr="00733501">
        <w:rPr>
          <w:rFonts w:ascii="Arial" w:hAnsi="Arial" w:cs="Arial"/>
          <w:sz w:val="20"/>
          <w:szCs w:val="20"/>
        </w:rPr>
        <w:t>Zamawiający nie dopuszcza  składania ofert wariantowych.</w:t>
      </w:r>
    </w:p>
    <w:p w14:paraId="6AB1A6A7" w14:textId="77777777" w:rsidR="00E76132" w:rsidRPr="00733501" w:rsidRDefault="00E76132" w:rsidP="00E76132">
      <w:pPr>
        <w:numPr>
          <w:ilvl w:val="0"/>
          <w:numId w:val="2"/>
        </w:numPr>
        <w:ind w:left="425" w:right="-165"/>
        <w:jc w:val="both"/>
        <w:rPr>
          <w:rFonts w:ascii="Arial" w:hAnsi="Arial" w:cs="Arial"/>
          <w:sz w:val="20"/>
          <w:szCs w:val="20"/>
        </w:rPr>
      </w:pPr>
      <w:r w:rsidRPr="00733501">
        <w:rPr>
          <w:rFonts w:ascii="Arial" w:hAnsi="Arial" w:cs="Arial"/>
          <w:sz w:val="20"/>
          <w:szCs w:val="20"/>
        </w:rPr>
        <w:t xml:space="preserve">Zamawiający nie zamierza zwoływać zebrania </w:t>
      </w:r>
      <w:r w:rsidR="00E41AD0" w:rsidRPr="00733501">
        <w:rPr>
          <w:rFonts w:ascii="Arial" w:hAnsi="Arial" w:cs="Arial"/>
          <w:sz w:val="20"/>
          <w:szCs w:val="20"/>
        </w:rPr>
        <w:t xml:space="preserve">z </w:t>
      </w:r>
      <w:r w:rsidRPr="00733501">
        <w:rPr>
          <w:rFonts w:ascii="Arial" w:hAnsi="Arial" w:cs="Arial"/>
          <w:sz w:val="20"/>
          <w:szCs w:val="20"/>
        </w:rPr>
        <w:t>Wykonawc</w:t>
      </w:r>
      <w:r w:rsidR="00E41AD0" w:rsidRPr="00733501">
        <w:rPr>
          <w:rFonts w:ascii="Arial" w:hAnsi="Arial" w:cs="Arial"/>
          <w:sz w:val="20"/>
          <w:szCs w:val="20"/>
        </w:rPr>
        <w:t>ami</w:t>
      </w:r>
      <w:r w:rsidRPr="00733501">
        <w:rPr>
          <w:rFonts w:ascii="Arial" w:hAnsi="Arial" w:cs="Arial"/>
          <w:sz w:val="20"/>
          <w:szCs w:val="20"/>
        </w:rPr>
        <w:t xml:space="preserve">, o którym mowa w art. </w:t>
      </w:r>
      <w:r w:rsidR="00577656" w:rsidRPr="00733501">
        <w:rPr>
          <w:rFonts w:ascii="Arial" w:hAnsi="Arial" w:cs="Arial"/>
          <w:sz w:val="20"/>
          <w:szCs w:val="20"/>
        </w:rPr>
        <w:t>285</w:t>
      </w:r>
      <w:r w:rsidRPr="00733501">
        <w:rPr>
          <w:rFonts w:ascii="Arial" w:hAnsi="Arial" w:cs="Arial"/>
          <w:sz w:val="20"/>
          <w:szCs w:val="20"/>
        </w:rPr>
        <w:t xml:space="preserve"> ustawy</w:t>
      </w:r>
      <w:r w:rsidR="00E055F7" w:rsidRPr="00733501">
        <w:rPr>
          <w:rFonts w:ascii="Arial" w:hAnsi="Arial" w:cs="Arial"/>
          <w:sz w:val="20"/>
          <w:szCs w:val="20"/>
        </w:rPr>
        <w:t xml:space="preserve"> Pzp</w:t>
      </w:r>
      <w:r w:rsidRPr="00733501">
        <w:rPr>
          <w:rFonts w:ascii="Arial" w:hAnsi="Arial" w:cs="Arial"/>
          <w:sz w:val="20"/>
          <w:szCs w:val="20"/>
        </w:rPr>
        <w:t xml:space="preserve">. </w:t>
      </w:r>
    </w:p>
    <w:p w14:paraId="3C5338B3" w14:textId="77777777" w:rsidR="00E76132" w:rsidRPr="00733501" w:rsidRDefault="00E76132" w:rsidP="00E76132">
      <w:pPr>
        <w:numPr>
          <w:ilvl w:val="0"/>
          <w:numId w:val="2"/>
        </w:numPr>
        <w:ind w:left="425" w:right="-165"/>
        <w:jc w:val="both"/>
        <w:rPr>
          <w:rFonts w:ascii="Arial" w:hAnsi="Arial" w:cs="Arial"/>
          <w:sz w:val="20"/>
          <w:szCs w:val="20"/>
        </w:rPr>
      </w:pPr>
      <w:r w:rsidRPr="00733501">
        <w:rPr>
          <w:rFonts w:ascii="Arial" w:hAnsi="Arial" w:cs="Arial"/>
          <w:sz w:val="20"/>
          <w:szCs w:val="20"/>
        </w:rPr>
        <w:t>Zamawiający nie przewiduje zastosowania aukcji elektronicznej oraz nie przewiduje zawarcia umowy ramowej.</w:t>
      </w:r>
    </w:p>
    <w:p w14:paraId="5FB2F14F" w14:textId="77777777" w:rsidR="00E76132" w:rsidRPr="00733501" w:rsidRDefault="00E76132" w:rsidP="00E76132">
      <w:pPr>
        <w:numPr>
          <w:ilvl w:val="0"/>
          <w:numId w:val="2"/>
        </w:numPr>
        <w:ind w:left="425" w:right="-165"/>
        <w:jc w:val="both"/>
        <w:rPr>
          <w:rFonts w:ascii="Arial" w:hAnsi="Arial" w:cs="Arial"/>
          <w:sz w:val="20"/>
          <w:szCs w:val="20"/>
        </w:rPr>
      </w:pPr>
      <w:r w:rsidRPr="00733501">
        <w:rPr>
          <w:rFonts w:ascii="Arial" w:hAnsi="Arial" w:cs="Arial"/>
          <w:sz w:val="20"/>
          <w:szCs w:val="20"/>
        </w:rPr>
        <w:t>Treść złożonych ofert musi być zgodna z treścią specyfikacji warunków zamówienia (</w:t>
      </w:r>
      <w:r w:rsidR="00E41AD0" w:rsidRPr="00733501">
        <w:rPr>
          <w:rFonts w:ascii="Arial" w:hAnsi="Arial" w:cs="Arial"/>
          <w:sz w:val="20"/>
          <w:szCs w:val="20"/>
        </w:rPr>
        <w:t xml:space="preserve">zwaną dalej </w:t>
      </w:r>
      <w:r w:rsidRPr="00733501">
        <w:rPr>
          <w:rFonts w:ascii="Arial" w:hAnsi="Arial" w:cs="Arial"/>
          <w:sz w:val="20"/>
          <w:szCs w:val="20"/>
        </w:rPr>
        <w:t>SWZ) pod rygorem ich odrzucenia.</w:t>
      </w:r>
    </w:p>
    <w:p w14:paraId="6EE04C12" w14:textId="77777777" w:rsidR="00E76132" w:rsidRPr="00733501" w:rsidRDefault="00E76132" w:rsidP="00E76132">
      <w:pPr>
        <w:numPr>
          <w:ilvl w:val="0"/>
          <w:numId w:val="2"/>
        </w:numPr>
        <w:ind w:left="425" w:right="-165"/>
        <w:jc w:val="both"/>
        <w:rPr>
          <w:rFonts w:ascii="Arial" w:hAnsi="Arial" w:cs="Arial"/>
          <w:sz w:val="20"/>
          <w:szCs w:val="20"/>
        </w:rPr>
      </w:pPr>
      <w:r w:rsidRPr="00733501">
        <w:rPr>
          <w:rFonts w:ascii="Arial" w:hAnsi="Arial" w:cs="Arial"/>
          <w:sz w:val="20"/>
          <w:szCs w:val="20"/>
        </w:rPr>
        <w:t>Wykonawca ponosi wszelkie koszty związane z przygotowaniem i złożeniem oferty.</w:t>
      </w:r>
    </w:p>
    <w:p w14:paraId="2DD34FB8" w14:textId="77777777" w:rsidR="00E76132" w:rsidRPr="00733501" w:rsidRDefault="00E76132" w:rsidP="00E76132">
      <w:pPr>
        <w:numPr>
          <w:ilvl w:val="0"/>
          <w:numId w:val="2"/>
        </w:numPr>
        <w:ind w:left="425" w:right="-165"/>
        <w:jc w:val="both"/>
        <w:rPr>
          <w:rFonts w:ascii="Arial" w:hAnsi="Arial" w:cs="Arial"/>
          <w:sz w:val="20"/>
          <w:szCs w:val="20"/>
        </w:rPr>
      </w:pPr>
      <w:r w:rsidRPr="00733501">
        <w:rPr>
          <w:rFonts w:ascii="Arial" w:hAnsi="Arial" w:cs="Arial"/>
          <w:sz w:val="20"/>
          <w:szCs w:val="20"/>
        </w:rPr>
        <w:t>Postępowanie jest prowadzone w języku polskim  Zamawiający nie dopuszcza złożenia ofert w innym języku.</w:t>
      </w:r>
    </w:p>
    <w:p w14:paraId="1EA5FF04" w14:textId="77777777" w:rsidR="00E76132" w:rsidRPr="00733501" w:rsidRDefault="00E76132" w:rsidP="00E76132">
      <w:pPr>
        <w:numPr>
          <w:ilvl w:val="0"/>
          <w:numId w:val="2"/>
        </w:numPr>
        <w:spacing w:after="62" w:line="249" w:lineRule="auto"/>
        <w:ind w:left="425" w:right="-165"/>
        <w:jc w:val="both"/>
        <w:rPr>
          <w:rFonts w:ascii="Arial" w:hAnsi="Arial" w:cs="Arial"/>
          <w:sz w:val="20"/>
          <w:szCs w:val="20"/>
        </w:rPr>
      </w:pPr>
      <w:r w:rsidRPr="00733501">
        <w:rPr>
          <w:rFonts w:ascii="Arial" w:hAnsi="Arial" w:cs="Arial"/>
          <w:sz w:val="20"/>
          <w:szCs w:val="20"/>
        </w:rPr>
        <w:t>W zakresie nieuregulowanym niniejszą Specyfikacją Warunków Zamówienia, zastosowanie mają przepisy ustawy P</w:t>
      </w:r>
      <w:r w:rsidR="00E055F7" w:rsidRPr="00733501">
        <w:rPr>
          <w:rFonts w:ascii="Arial" w:hAnsi="Arial" w:cs="Arial"/>
          <w:sz w:val="20"/>
          <w:szCs w:val="20"/>
        </w:rPr>
        <w:t>zp</w:t>
      </w:r>
      <w:r w:rsidRPr="00733501">
        <w:rPr>
          <w:rFonts w:ascii="Arial" w:hAnsi="Arial" w:cs="Arial"/>
          <w:sz w:val="20"/>
          <w:szCs w:val="20"/>
        </w:rPr>
        <w:t xml:space="preserve">.  </w:t>
      </w:r>
    </w:p>
    <w:p w14:paraId="613506A1" w14:textId="77777777" w:rsidR="00E055F7" w:rsidRPr="00733501" w:rsidRDefault="00E055F7" w:rsidP="00E055F7">
      <w:pPr>
        <w:pStyle w:val="NormalnyWeb"/>
        <w:numPr>
          <w:ilvl w:val="0"/>
          <w:numId w:val="2"/>
        </w:numPr>
        <w:spacing w:before="0" w:after="0"/>
        <w:ind w:right="425"/>
        <w:rPr>
          <w:rFonts w:ascii="Arial" w:eastAsia="Times New Roman" w:hAnsi="Arial" w:cs="Arial"/>
          <w:szCs w:val="20"/>
          <w:lang w:val="pl-PL"/>
        </w:rPr>
      </w:pPr>
      <w:r w:rsidRPr="00733501">
        <w:rPr>
          <w:rFonts w:ascii="Arial" w:eastAsia="Times New Roman" w:hAnsi="Arial" w:cs="Arial"/>
          <w:szCs w:val="20"/>
          <w:lang w:val="pl-PL"/>
        </w:rPr>
        <w:t>Załączniki:</w:t>
      </w:r>
    </w:p>
    <w:p w14:paraId="4A4C47F2" w14:textId="77777777" w:rsidR="007F1BAF" w:rsidRPr="00666709" w:rsidRDefault="007F1BAF" w:rsidP="0057487F">
      <w:pPr>
        <w:pStyle w:val="NormalnyWeb"/>
        <w:numPr>
          <w:ilvl w:val="0"/>
          <w:numId w:val="8"/>
        </w:numPr>
        <w:spacing w:before="0" w:after="0"/>
        <w:ind w:left="720" w:right="425"/>
        <w:rPr>
          <w:rFonts w:ascii="Arial" w:eastAsia="Times New Roman" w:hAnsi="Arial" w:cs="Arial"/>
          <w:szCs w:val="20"/>
          <w:lang w:val="pl-PL"/>
        </w:rPr>
      </w:pPr>
      <w:r w:rsidRPr="00666709">
        <w:rPr>
          <w:rFonts w:ascii="Arial" w:eastAsia="Times New Roman" w:hAnsi="Arial" w:cs="Arial"/>
          <w:szCs w:val="20"/>
          <w:lang w:val="pl-PL"/>
        </w:rPr>
        <w:t xml:space="preserve">załącznik nr 1 – </w:t>
      </w:r>
      <w:r w:rsidRPr="005821CF">
        <w:rPr>
          <w:rFonts w:ascii="Arial" w:eastAsia="Times New Roman" w:hAnsi="Arial" w:cs="Arial"/>
          <w:szCs w:val="20"/>
          <w:lang w:val="pl-PL"/>
        </w:rPr>
        <w:t>Formularz oferty</w:t>
      </w:r>
    </w:p>
    <w:p w14:paraId="6B70F99C" w14:textId="6197333A" w:rsidR="00F427A2" w:rsidRPr="001A13A4" w:rsidRDefault="00F427A2" w:rsidP="0057487F">
      <w:pPr>
        <w:pStyle w:val="NormalnyWeb"/>
        <w:numPr>
          <w:ilvl w:val="0"/>
          <w:numId w:val="8"/>
        </w:numPr>
        <w:spacing w:before="0" w:after="0"/>
        <w:ind w:left="720" w:right="425"/>
        <w:rPr>
          <w:rFonts w:ascii="Arial" w:eastAsia="Times New Roman" w:hAnsi="Arial" w:cs="Arial"/>
          <w:szCs w:val="20"/>
          <w:lang w:val="pl-PL"/>
        </w:rPr>
      </w:pPr>
      <w:r w:rsidRPr="001A13A4">
        <w:rPr>
          <w:rFonts w:ascii="Arial" w:eastAsia="Times New Roman" w:hAnsi="Arial" w:cs="Arial"/>
          <w:szCs w:val="20"/>
          <w:lang w:val="pl-PL"/>
        </w:rPr>
        <w:t>załącznik nr 1</w:t>
      </w:r>
      <w:r w:rsidR="009F4B0C" w:rsidRPr="001A13A4">
        <w:rPr>
          <w:rFonts w:ascii="Arial" w:eastAsia="Times New Roman" w:hAnsi="Arial" w:cs="Arial"/>
          <w:szCs w:val="20"/>
          <w:lang w:val="pl-PL"/>
        </w:rPr>
        <w:t>a</w:t>
      </w:r>
      <w:r w:rsidRPr="001A13A4">
        <w:rPr>
          <w:rFonts w:ascii="Arial" w:eastAsia="Times New Roman" w:hAnsi="Arial" w:cs="Arial"/>
          <w:szCs w:val="20"/>
          <w:lang w:val="pl-PL"/>
        </w:rPr>
        <w:t xml:space="preserve"> – </w:t>
      </w:r>
      <w:r w:rsidR="00892FF5" w:rsidRPr="001A13A4">
        <w:rPr>
          <w:rFonts w:ascii="Arial" w:eastAsia="Times New Roman" w:hAnsi="Arial" w:cs="Arial"/>
          <w:szCs w:val="20"/>
          <w:lang w:val="pl-PL"/>
        </w:rPr>
        <w:t>Opis przedmiotu zamówienia</w:t>
      </w:r>
    </w:p>
    <w:p w14:paraId="6633DAE2" w14:textId="77777777" w:rsidR="007F1BAF" w:rsidRPr="00666709" w:rsidRDefault="007F1BAF" w:rsidP="0057487F">
      <w:pPr>
        <w:pStyle w:val="NormalnyWeb"/>
        <w:numPr>
          <w:ilvl w:val="0"/>
          <w:numId w:val="8"/>
        </w:numPr>
        <w:spacing w:before="0" w:after="0"/>
        <w:ind w:left="720" w:right="425"/>
        <w:rPr>
          <w:rFonts w:ascii="Arial" w:eastAsia="Times New Roman" w:hAnsi="Arial" w:cs="Arial"/>
          <w:szCs w:val="20"/>
          <w:lang w:val="pl-PL"/>
        </w:rPr>
      </w:pPr>
      <w:r w:rsidRPr="00666709">
        <w:rPr>
          <w:rFonts w:ascii="Arial" w:eastAsia="Times New Roman" w:hAnsi="Arial" w:cs="Arial"/>
          <w:szCs w:val="20"/>
          <w:lang w:val="pl-PL"/>
        </w:rPr>
        <w:t xml:space="preserve">załącznik nr 2 – Oświadczenie Wykonawcy o niepodleganiu wykluczeniu </w:t>
      </w:r>
    </w:p>
    <w:p w14:paraId="176BAF2F" w14:textId="1E69DAB0" w:rsidR="00B92A02" w:rsidRPr="00396391" w:rsidRDefault="007F1BAF" w:rsidP="0057487F">
      <w:pPr>
        <w:pStyle w:val="NormalnyWeb"/>
        <w:numPr>
          <w:ilvl w:val="0"/>
          <w:numId w:val="8"/>
        </w:numPr>
        <w:spacing w:before="0" w:after="0"/>
        <w:ind w:left="720" w:right="425"/>
        <w:rPr>
          <w:rFonts w:ascii="Arial" w:eastAsia="Times New Roman" w:hAnsi="Arial" w:cs="Arial"/>
          <w:color w:val="FF0000"/>
          <w:szCs w:val="20"/>
          <w:lang w:val="pl-PL"/>
        </w:rPr>
      </w:pPr>
      <w:r w:rsidRPr="00396391">
        <w:rPr>
          <w:rFonts w:ascii="Arial" w:eastAsia="Times New Roman" w:hAnsi="Arial" w:cs="Arial"/>
          <w:szCs w:val="20"/>
          <w:lang w:val="pl-PL"/>
        </w:rPr>
        <w:t>załącznik nr 3 – Wzór umowy</w:t>
      </w:r>
      <w:r w:rsidR="000E04BD" w:rsidRPr="00396391">
        <w:rPr>
          <w:rFonts w:ascii="Arial" w:eastAsia="Times New Roman" w:hAnsi="Arial" w:cs="Arial"/>
          <w:szCs w:val="20"/>
          <w:lang w:val="pl-PL"/>
        </w:rPr>
        <w:t xml:space="preserve"> </w:t>
      </w:r>
    </w:p>
    <w:p w14:paraId="192C49E9" w14:textId="77777777" w:rsidR="00E055F7" w:rsidRPr="00733501" w:rsidRDefault="00E055F7" w:rsidP="00E055F7">
      <w:pPr>
        <w:spacing w:after="62" w:line="249" w:lineRule="auto"/>
        <w:ind w:left="425" w:right="-165"/>
        <w:jc w:val="both"/>
        <w:rPr>
          <w:rFonts w:ascii="Arial" w:hAnsi="Arial" w:cs="Arial"/>
          <w:sz w:val="20"/>
          <w:szCs w:val="20"/>
        </w:rPr>
      </w:pPr>
    </w:p>
    <w:p w14:paraId="531C2D16" w14:textId="77777777" w:rsidR="00461680" w:rsidRPr="00733501" w:rsidRDefault="00DB59FC" w:rsidP="00097FD1">
      <w:pPr>
        <w:ind w:left="-142" w:right="425"/>
        <w:jc w:val="both"/>
        <w:rPr>
          <w:rFonts w:ascii="Arial" w:hAnsi="Arial" w:cs="Arial"/>
          <w:b/>
          <w:sz w:val="20"/>
          <w:szCs w:val="20"/>
          <w:u w:val="single"/>
        </w:rPr>
      </w:pPr>
      <w:r w:rsidRPr="00733501">
        <w:rPr>
          <w:rFonts w:ascii="Arial" w:hAnsi="Arial" w:cs="Arial"/>
          <w:b/>
          <w:sz w:val="20"/>
          <w:szCs w:val="20"/>
          <w:u w:val="single"/>
        </w:rPr>
        <w:t>I. ZAMAWIAJĄCY</w:t>
      </w:r>
    </w:p>
    <w:p w14:paraId="7AFA7CBB" w14:textId="77777777" w:rsidR="00DB59FC" w:rsidRPr="00733501" w:rsidRDefault="00461680" w:rsidP="00711294">
      <w:pPr>
        <w:ind w:right="425"/>
        <w:jc w:val="both"/>
        <w:rPr>
          <w:rFonts w:ascii="Arial" w:hAnsi="Arial" w:cs="Arial"/>
          <w:sz w:val="20"/>
          <w:szCs w:val="20"/>
        </w:rPr>
      </w:pPr>
      <w:r w:rsidRPr="00733501">
        <w:rPr>
          <w:rFonts w:ascii="Arial" w:hAnsi="Arial" w:cs="Arial"/>
          <w:sz w:val="20"/>
          <w:szCs w:val="20"/>
        </w:rPr>
        <w:t>Zagłębiowskie Centrum Onkologii</w:t>
      </w:r>
    </w:p>
    <w:p w14:paraId="769006AB" w14:textId="77777777" w:rsidR="00B6543A" w:rsidRPr="00733501" w:rsidRDefault="00B6543A" w:rsidP="00711294">
      <w:pPr>
        <w:ind w:right="425"/>
        <w:jc w:val="both"/>
        <w:rPr>
          <w:rFonts w:ascii="Arial" w:hAnsi="Arial" w:cs="Arial"/>
          <w:sz w:val="20"/>
          <w:szCs w:val="20"/>
        </w:rPr>
      </w:pPr>
      <w:r w:rsidRPr="00733501">
        <w:rPr>
          <w:rFonts w:ascii="Arial" w:hAnsi="Arial" w:cs="Arial"/>
          <w:sz w:val="20"/>
          <w:szCs w:val="20"/>
        </w:rPr>
        <w:t>Szpital Specjalistyczny im. Sz. Starkiewicza</w:t>
      </w:r>
    </w:p>
    <w:p w14:paraId="0E5CCE54" w14:textId="77777777" w:rsidR="00B6543A" w:rsidRPr="00733501" w:rsidRDefault="00B6543A" w:rsidP="00711294">
      <w:pPr>
        <w:ind w:right="425"/>
        <w:jc w:val="both"/>
        <w:rPr>
          <w:rFonts w:ascii="Arial" w:hAnsi="Arial" w:cs="Arial"/>
          <w:sz w:val="20"/>
          <w:szCs w:val="20"/>
        </w:rPr>
      </w:pPr>
      <w:r w:rsidRPr="00733501">
        <w:rPr>
          <w:rFonts w:ascii="Arial" w:hAnsi="Arial" w:cs="Arial"/>
          <w:sz w:val="20"/>
          <w:szCs w:val="20"/>
        </w:rPr>
        <w:t>ul. Szpitalna 13</w:t>
      </w:r>
    </w:p>
    <w:p w14:paraId="196417E7" w14:textId="10A22598" w:rsidR="00B6543A" w:rsidRPr="00733501" w:rsidRDefault="00B6543A" w:rsidP="000141F0">
      <w:pPr>
        <w:tabs>
          <w:tab w:val="center" w:pos="5233"/>
          <w:tab w:val="left" w:pos="6030"/>
        </w:tabs>
        <w:ind w:right="425"/>
        <w:jc w:val="both"/>
        <w:rPr>
          <w:rFonts w:ascii="Arial" w:hAnsi="Arial" w:cs="Arial"/>
          <w:sz w:val="20"/>
          <w:szCs w:val="20"/>
        </w:rPr>
      </w:pPr>
      <w:r w:rsidRPr="00733501">
        <w:rPr>
          <w:rFonts w:ascii="Arial" w:hAnsi="Arial" w:cs="Arial"/>
          <w:sz w:val="20"/>
          <w:szCs w:val="20"/>
        </w:rPr>
        <w:t xml:space="preserve">41-300 Dąbrowa Górnicza </w:t>
      </w:r>
      <w:r w:rsidR="00316AE4" w:rsidRPr="00733501">
        <w:rPr>
          <w:rFonts w:ascii="Arial" w:hAnsi="Arial" w:cs="Arial"/>
          <w:sz w:val="20"/>
          <w:szCs w:val="20"/>
        </w:rPr>
        <w:tab/>
      </w:r>
      <w:r w:rsidR="000141F0">
        <w:rPr>
          <w:rFonts w:ascii="Arial" w:hAnsi="Arial" w:cs="Arial"/>
          <w:sz w:val="20"/>
          <w:szCs w:val="20"/>
        </w:rPr>
        <w:tab/>
      </w:r>
    </w:p>
    <w:p w14:paraId="2FF5B2EA" w14:textId="77777777" w:rsidR="00B6543A" w:rsidRPr="00733501" w:rsidRDefault="00B6543A" w:rsidP="00711294">
      <w:pPr>
        <w:ind w:right="425"/>
        <w:jc w:val="both"/>
        <w:rPr>
          <w:rFonts w:ascii="Arial" w:hAnsi="Arial" w:cs="Arial"/>
          <w:sz w:val="20"/>
          <w:szCs w:val="20"/>
        </w:rPr>
      </w:pPr>
      <w:r w:rsidRPr="00733501">
        <w:rPr>
          <w:rFonts w:ascii="Arial" w:hAnsi="Arial" w:cs="Arial"/>
          <w:sz w:val="20"/>
          <w:szCs w:val="20"/>
        </w:rPr>
        <w:t>NIP: 629 – 21 – 15 – 781</w:t>
      </w:r>
    </w:p>
    <w:p w14:paraId="7FDD851C" w14:textId="77777777" w:rsidR="00B6543A" w:rsidRPr="00733501" w:rsidRDefault="00B6543A" w:rsidP="00711294">
      <w:pPr>
        <w:ind w:right="425"/>
        <w:jc w:val="both"/>
        <w:rPr>
          <w:rFonts w:ascii="Arial" w:hAnsi="Arial" w:cs="Arial"/>
          <w:sz w:val="20"/>
          <w:szCs w:val="20"/>
        </w:rPr>
      </w:pPr>
      <w:r w:rsidRPr="00733501">
        <w:rPr>
          <w:rFonts w:ascii="Arial" w:hAnsi="Arial" w:cs="Arial"/>
          <w:sz w:val="20"/>
          <w:szCs w:val="20"/>
        </w:rPr>
        <w:t>Regon 000310077</w:t>
      </w:r>
    </w:p>
    <w:p w14:paraId="704875A9" w14:textId="77777777" w:rsidR="00B6543A" w:rsidRPr="00733501" w:rsidRDefault="00EA7AC0" w:rsidP="00711294">
      <w:pPr>
        <w:ind w:right="425"/>
        <w:jc w:val="both"/>
        <w:rPr>
          <w:rFonts w:ascii="Arial" w:hAnsi="Arial" w:cs="Arial"/>
          <w:sz w:val="20"/>
          <w:szCs w:val="20"/>
        </w:rPr>
      </w:pPr>
      <w:hyperlink r:id="rId8" w:history="1">
        <w:r w:rsidRPr="00733501">
          <w:rPr>
            <w:rStyle w:val="Hipercze"/>
            <w:rFonts w:ascii="Arial" w:hAnsi="Arial" w:cs="Arial"/>
            <w:sz w:val="20"/>
            <w:szCs w:val="20"/>
          </w:rPr>
          <w:t>zamowienia.publiczne@zco-dg.pl</w:t>
        </w:r>
      </w:hyperlink>
      <w:r w:rsidR="00B6543A" w:rsidRPr="00733501">
        <w:rPr>
          <w:rFonts w:ascii="Arial" w:hAnsi="Arial" w:cs="Arial"/>
          <w:sz w:val="20"/>
          <w:szCs w:val="20"/>
        </w:rPr>
        <w:t xml:space="preserve"> </w:t>
      </w:r>
    </w:p>
    <w:p w14:paraId="26D6C337" w14:textId="77777777" w:rsidR="00B6543A" w:rsidRPr="00733501" w:rsidRDefault="009A2A80" w:rsidP="00711294">
      <w:pPr>
        <w:ind w:right="425"/>
        <w:rPr>
          <w:rFonts w:ascii="Arial" w:hAnsi="Arial" w:cs="Arial"/>
          <w:b/>
          <w:sz w:val="20"/>
          <w:szCs w:val="20"/>
        </w:rPr>
      </w:pPr>
      <w:hyperlink r:id="rId9" w:history="1">
        <w:r w:rsidRPr="00733501">
          <w:rPr>
            <w:rStyle w:val="Hipercze"/>
            <w:rFonts w:ascii="Arial" w:hAnsi="Arial" w:cs="Arial"/>
            <w:b/>
            <w:sz w:val="20"/>
            <w:szCs w:val="20"/>
          </w:rPr>
          <w:t>www.zco-dg.pl</w:t>
        </w:r>
      </w:hyperlink>
      <w:r w:rsidR="00B6543A" w:rsidRPr="00733501">
        <w:rPr>
          <w:rFonts w:ascii="Arial" w:hAnsi="Arial" w:cs="Arial"/>
          <w:b/>
          <w:sz w:val="20"/>
          <w:szCs w:val="20"/>
        </w:rPr>
        <w:t xml:space="preserve"> </w:t>
      </w:r>
    </w:p>
    <w:p w14:paraId="180BE156" w14:textId="77777777" w:rsidR="00E41AD0" w:rsidRPr="00733501" w:rsidRDefault="00E41AD0" w:rsidP="00E41AD0">
      <w:pPr>
        <w:ind w:right="425"/>
        <w:rPr>
          <w:rFonts w:ascii="Arial" w:hAnsi="Arial" w:cs="Arial"/>
          <w:b/>
          <w:sz w:val="20"/>
          <w:szCs w:val="20"/>
        </w:rPr>
      </w:pPr>
      <w:r w:rsidRPr="00733501">
        <w:rPr>
          <w:rFonts w:ascii="Arial" w:hAnsi="Arial" w:cs="Arial"/>
          <w:b/>
          <w:bCs/>
          <w:sz w:val="20"/>
          <w:szCs w:val="20"/>
        </w:rPr>
        <w:t>adres strony internetowej prowadzonego postępowania</w:t>
      </w:r>
      <w:r w:rsidRPr="00733501">
        <w:rPr>
          <w:rFonts w:ascii="Arial" w:hAnsi="Arial" w:cs="Arial"/>
          <w:b/>
          <w:sz w:val="20"/>
          <w:szCs w:val="20"/>
        </w:rPr>
        <w:t xml:space="preserve">: </w:t>
      </w:r>
    </w:p>
    <w:p w14:paraId="1AD0573E" w14:textId="77777777" w:rsidR="00E41AD0" w:rsidRPr="00733501" w:rsidRDefault="00E41AD0" w:rsidP="00E41AD0">
      <w:pPr>
        <w:ind w:right="425"/>
        <w:rPr>
          <w:rFonts w:ascii="Arial" w:hAnsi="Arial" w:cs="Arial"/>
          <w:sz w:val="20"/>
          <w:szCs w:val="20"/>
        </w:rPr>
      </w:pPr>
      <w:r w:rsidRPr="00733501">
        <w:rPr>
          <w:rFonts w:ascii="Arial" w:hAnsi="Arial" w:cs="Arial"/>
          <w:sz w:val="20"/>
          <w:szCs w:val="20"/>
        </w:rPr>
        <w:t xml:space="preserve">Postępowanie prowadzone jest za pośrednictwem platformy zakupowej dostępnej pod adresem: </w:t>
      </w:r>
      <w:hyperlink r:id="rId10" w:history="1">
        <w:r w:rsidR="00C72569" w:rsidRPr="00733501">
          <w:rPr>
            <w:rStyle w:val="Hipercze"/>
            <w:rFonts w:ascii="Arial" w:hAnsi="Arial" w:cs="Arial"/>
            <w:sz w:val="20"/>
            <w:szCs w:val="20"/>
          </w:rPr>
          <w:t>https://platformazakupowa.pl/pn/zco_dg</w:t>
        </w:r>
      </w:hyperlink>
      <w:r w:rsidR="00C72569" w:rsidRPr="00733501">
        <w:rPr>
          <w:rFonts w:ascii="Arial" w:hAnsi="Arial" w:cs="Arial"/>
          <w:sz w:val="20"/>
          <w:szCs w:val="20"/>
        </w:rPr>
        <w:t xml:space="preserve">   </w:t>
      </w:r>
    </w:p>
    <w:p w14:paraId="45AFA570" w14:textId="2C739900" w:rsidR="00E41AD0" w:rsidRPr="002E6967" w:rsidRDefault="00E41AD0" w:rsidP="00E41AD0">
      <w:pPr>
        <w:ind w:right="425"/>
        <w:rPr>
          <w:rFonts w:ascii="Arial" w:hAnsi="Arial" w:cs="Arial"/>
          <w:sz w:val="20"/>
          <w:szCs w:val="20"/>
        </w:rPr>
      </w:pPr>
      <w:r w:rsidRPr="00733501">
        <w:rPr>
          <w:rFonts w:ascii="Arial" w:hAnsi="Arial" w:cs="Arial"/>
          <w:sz w:val="20"/>
          <w:szCs w:val="20"/>
        </w:rPr>
        <w:t xml:space="preserve">Adres strony internetowej, na której udostępniane będą zmiany i wyjaśnienia treści SWZ oraz inne dokumenty zamówienia bezpośrednio związane z postępowaniem o udzielenie zamówienia: </w:t>
      </w:r>
      <w:hyperlink r:id="rId11" w:history="1">
        <w:r w:rsidR="00A8246F" w:rsidRPr="00A8246F">
          <w:rPr>
            <w:rStyle w:val="Hipercze"/>
            <w:rFonts w:ascii="Arial" w:hAnsi="Arial" w:cs="Arial"/>
            <w:sz w:val="20"/>
            <w:szCs w:val="20"/>
          </w:rPr>
          <w:t>https://platformazakupowa.pl/transakcja/1289855</w:t>
        </w:r>
      </w:hyperlink>
    </w:p>
    <w:p w14:paraId="7E6A9133" w14:textId="77777777" w:rsidR="00E41AD0" w:rsidRPr="00733501" w:rsidRDefault="00E41AD0" w:rsidP="00711294">
      <w:pPr>
        <w:ind w:right="425"/>
        <w:rPr>
          <w:rFonts w:ascii="Arial" w:hAnsi="Arial" w:cs="Arial"/>
          <w:b/>
          <w:sz w:val="20"/>
          <w:szCs w:val="20"/>
        </w:rPr>
      </w:pPr>
    </w:p>
    <w:p w14:paraId="595157B9" w14:textId="77777777" w:rsidR="00DB59FC" w:rsidRPr="00733501" w:rsidRDefault="00DB59FC" w:rsidP="005A6285">
      <w:pPr>
        <w:pStyle w:val="Nagwek1"/>
        <w:spacing w:before="0" w:after="0"/>
        <w:ind w:right="425"/>
        <w:rPr>
          <w:rFonts w:cs="Arial"/>
          <w:sz w:val="20"/>
          <w:szCs w:val="20"/>
          <w:u w:val="single"/>
        </w:rPr>
      </w:pPr>
      <w:r w:rsidRPr="00733501">
        <w:rPr>
          <w:rFonts w:cs="Arial"/>
          <w:sz w:val="20"/>
          <w:szCs w:val="20"/>
          <w:u w:val="single"/>
        </w:rPr>
        <w:t>II.</w:t>
      </w:r>
      <w:r w:rsidRPr="00733501">
        <w:rPr>
          <w:rFonts w:cs="Arial"/>
          <w:b w:val="0"/>
          <w:sz w:val="20"/>
          <w:szCs w:val="20"/>
          <w:u w:val="single"/>
        </w:rPr>
        <w:t xml:space="preserve"> </w:t>
      </w:r>
      <w:r w:rsidRPr="00733501">
        <w:rPr>
          <w:rFonts w:cs="Arial"/>
          <w:sz w:val="20"/>
          <w:szCs w:val="20"/>
          <w:u w:val="single"/>
        </w:rPr>
        <w:t>TRYB UDZIELENIA ZAMÓWIENIA</w:t>
      </w:r>
    </w:p>
    <w:p w14:paraId="209F3A56" w14:textId="77777777" w:rsidR="00B27A29" w:rsidRPr="00733501" w:rsidRDefault="00DB59FC" w:rsidP="005A6285">
      <w:pPr>
        <w:autoSpaceDE w:val="0"/>
        <w:autoSpaceDN w:val="0"/>
        <w:adjustRightInd w:val="0"/>
        <w:ind w:right="-23"/>
        <w:jc w:val="both"/>
        <w:rPr>
          <w:rFonts w:ascii="Arial" w:hAnsi="Arial" w:cs="Arial"/>
          <w:sz w:val="20"/>
          <w:szCs w:val="20"/>
        </w:rPr>
      </w:pPr>
      <w:r w:rsidRPr="00733501">
        <w:rPr>
          <w:rFonts w:ascii="Arial" w:hAnsi="Arial" w:cs="Arial"/>
          <w:sz w:val="20"/>
          <w:szCs w:val="20"/>
        </w:rPr>
        <w:t xml:space="preserve">Postępowanie o udzielenie niniejszego zamówienia </w:t>
      </w:r>
      <w:bookmarkStart w:id="1" w:name="_Hlk65751291"/>
      <w:r w:rsidRPr="00733501">
        <w:rPr>
          <w:rFonts w:ascii="Arial" w:hAnsi="Arial" w:cs="Arial"/>
          <w:sz w:val="20"/>
          <w:szCs w:val="20"/>
        </w:rPr>
        <w:t xml:space="preserve">prowadzone jest w trybie  </w:t>
      </w:r>
      <w:r w:rsidR="00E41AD0" w:rsidRPr="00733501">
        <w:rPr>
          <w:rFonts w:ascii="Arial" w:hAnsi="Arial" w:cs="Arial"/>
          <w:sz w:val="20"/>
          <w:szCs w:val="20"/>
        </w:rPr>
        <w:t>podstawowym bez negocjacji</w:t>
      </w:r>
      <w:r w:rsidR="003B0B68" w:rsidRPr="00733501">
        <w:rPr>
          <w:rFonts w:ascii="Arial" w:hAnsi="Arial" w:cs="Arial"/>
          <w:sz w:val="20"/>
          <w:szCs w:val="20"/>
        </w:rPr>
        <w:t>,</w:t>
      </w:r>
      <w:r w:rsidRPr="00733501">
        <w:rPr>
          <w:rFonts w:ascii="Arial" w:hAnsi="Arial" w:cs="Arial"/>
          <w:sz w:val="20"/>
          <w:szCs w:val="20"/>
        </w:rPr>
        <w:t xml:space="preserve"> </w:t>
      </w:r>
      <w:r w:rsidR="00D56934" w:rsidRPr="00733501">
        <w:rPr>
          <w:rFonts w:ascii="Arial" w:hAnsi="Arial" w:cs="Arial"/>
          <w:sz w:val="20"/>
          <w:szCs w:val="20"/>
        </w:rPr>
        <w:t>zgo</w:t>
      </w:r>
      <w:r w:rsidR="00066C0D" w:rsidRPr="00733501">
        <w:rPr>
          <w:rFonts w:ascii="Arial" w:hAnsi="Arial" w:cs="Arial"/>
          <w:sz w:val="20"/>
          <w:szCs w:val="20"/>
        </w:rPr>
        <w:t xml:space="preserve">dnie z </w:t>
      </w:r>
      <w:r w:rsidR="00766545" w:rsidRPr="00733501">
        <w:rPr>
          <w:rFonts w:ascii="Arial" w:hAnsi="Arial" w:cs="Arial"/>
          <w:sz w:val="20"/>
          <w:szCs w:val="20"/>
        </w:rPr>
        <w:t>przepisami</w:t>
      </w:r>
      <w:r w:rsidR="00066C0D" w:rsidRPr="00733501">
        <w:rPr>
          <w:rFonts w:ascii="Arial" w:hAnsi="Arial" w:cs="Arial"/>
          <w:sz w:val="20"/>
          <w:szCs w:val="20"/>
        </w:rPr>
        <w:t xml:space="preserve"> ustawy Pzp</w:t>
      </w:r>
      <w:r w:rsidR="00E41AD0" w:rsidRPr="00733501">
        <w:rPr>
          <w:rFonts w:ascii="Arial" w:hAnsi="Arial" w:cs="Arial"/>
          <w:sz w:val="20"/>
          <w:szCs w:val="20"/>
        </w:rPr>
        <w:t xml:space="preserve"> (art. 275 pkt. 1 ustawy Pzp)</w:t>
      </w:r>
      <w:r w:rsidR="00066C0D" w:rsidRPr="00733501">
        <w:rPr>
          <w:rFonts w:ascii="Arial" w:hAnsi="Arial" w:cs="Arial"/>
          <w:sz w:val="20"/>
          <w:szCs w:val="20"/>
        </w:rPr>
        <w:t>.</w:t>
      </w:r>
    </w:p>
    <w:bookmarkEnd w:id="1"/>
    <w:p w14:paraId="178DBED3" w14:textId="77777777" w:rsidR="00916694" w:rsidRPr="00733501" w:rsidRDefault="00916694" w:rsidP="00097FD1">
      <w:pPr>
        <w:ind w:right="425"/>
        <w:rPr>
          <w:rFonts w:ascii="Arial" w:hAnsi="Arial" w:cs="Arial"/>
          <w:b/>
          <w:sz w:val="20"/>
          <w:szCs w:val="20"/>
          <w:u w:val="single"/>
        </w:rPr>
      </w:pPr>
    </w:p>
    <w:p w14:paraId="33DE665E" w14:textId="77777777" w:rsidR="00073A1E" w:rsidRPr="00733501" w:rsidRDefault="00AB5B7E" w:rsidP="00097FD1">
      <w:pPr>
        <w:ind w:right="425"/>
        <w:rPr>
          <w:rFonts w:ascii="Arial" w:hAnsi="Arial" w:cs="Arial"/>
          <w:b/>
          <w:sz w:val="20"/>
          <w:szCs w:val="20"/>
          <w:u w:val="single"/>
        </w:rPr>
      </w:pPr>
      <w:r w:rsidRPr="00733501">
        <w:rPr>
          <w:rFonts w:ascii="Arial" w:hAnsi="Arial" w:cs="Arial"/>
          <w:b/>
          <w:sz w:val="20"/>
          <w:szCs w:val="20"/>
          <w:u w:val="single"/>
        </w:rPr>
        <w:t>III</w:t>
      </w:r>
      <w:r w:rsidR="00DB59FC" w:rsidRPr="00733501">
        <w:rPr>
          <w:rFonts w:ascii="Arial" w:hAnsi="Arial" w:cs="Arial"/>
          <w:b/>
          <w:sz w:val="20"/>
          <w:szCs w:val="20"/>
          <w:u w:val="single"/>
        </w:rPr>
        <w:t>. OPIS PRZEDMIOTU ZAMÓWIENIA</w:t>
      </w:r>
    </w:p>
    <w:p w14:paraId="44291967" w14:textId="4F917CAE" w:rsidR="00A12D35" w:rsidRPr="00711266" w:rsidRDefault="00B95E95" w:rsidP="00072CDA">
      <w:pPr>
        <w:numPr>
          <w:ilvl w:val="0"/>
          <w:numId w:val="95"/>
        </w:numPr>
        <w:shd w:val="clear" w:color="auto" w:fill="FFFFFF"/>
        <w:autoSpaceDE w:val="0"/>
        <w:autoSpaceDN w:val="0"/>
        <w:adjustRightInd w:val="0"/>
        <w:ind w:left="284" w:hanging="284"/>
        <w:contextualSpacing/>
        <w:jc w:val="both"/>
        <w:rPr>
          <w:rFonts w:ascii="Arial" w:hAnsi="Arial" w:cs="Arial"/>
          <w:bCs/>
          <w:iCs/>
          <w:sz w:val="20"/>
          <w:szCs w:val="20"/>
        </w:rPr>
      </w:pPr>
      <w:r w:rsidRPr="00711266">
        <w:rPr>
          <w:rFonts w:ascii="Arial" w:hAnsi="Arial" w:cs="Arial"/>
          <w:sz w:val="20"/>
          <w:szCs w:val="20"/>
        </w:rPr>
        <w:t>Przedmiotem zamówienia jest</w:t>
      </w:r>
      <w:r w:rsidR="00A05D4C">
        <w:rPr>
          <w:rFonts w:ascii="Arial" w:hAnsi="Arial" w:cs="Arial"/>
          <w:sz w:val="20"/>
          <w:szCs w:val="20"/>
        </w:rPr>
        <w:t xml:space="preserve"> </w:t>
      </w:r>
      <w:r w:rsidR="00A05D4C" w:rsidRPr="005406E2">
        <w:rPr>
          <w:rFonts w:ascii="Arial" w:hAnsi="Arial" w:cs="Arial"/>
          <w:b/>
          <w:bCs/>
          <w:i/>
          <w:iCs/>
          <w:sz w:val="20"/>
          <w:szCs w:val="20"/>
        </w:rPr>
        <w:t>a</w:t>
      </w:r>
      <w:r w:rsidR="00A05D4C" w:rsidRPr="00A05D4C">
        <w:rPr>
          <w:rFonts w:ascii="Arial" w:hAnsi="Arial" w:cs="Arial"/>
          <w:b/>
          <w:i/>
          <w:sz w:val="20"/>
          <w:szCs w:val="20"/>
        </w:rPr>
        <w:t>udyt końcowy w obszarze cyberbezpieczeństwa</w:t>
      </w:r>
      <w:r w:rsidR="00072CDA">
        <w:rPr>
          <w:rFonts w:ascii="Arial" w:hAnsi="Arial" w:cs="Arial"/>
          <w:b/>
          <w:i/>
          <w:sz w:val="20"/>
          <w:szCs w:val="20"/>
        </w:rPr>
        <w:t>.</w:t>
      </w:r>
      <w:r w:rsidR="00A05D4C" w:rsidRPr="00A05D4C">
        <w:rPr>
          <w:rFonts w:ascii="Arial" w:hAnsi="Arial" w:cs="Arial"/>
          <w:b/>
          <w:i/>
          <w:sz w:val="20"/>
          <w:szCs w:val="20"/>
        </w:rPr>
        <w:t xml:space="preserve"> </w:t>
      </w:r>
      <w:r w:rsidR="00A12D35" w:rsidRPr="00A12D35">
        <w:rPr>
          <w:rFonts w:ascii="Arial" w:hAnsi="Arial" w:cs="Arial"/>
          <w:bCs/>
          <w:iCs/>
          <w:sz w:val="20"/>
          <w:szCs w:val="20"/>
        </w:rPr>
        <w:t>Postępowanie prowadzone jest w celu realizacji projektu pn: Inwestycja D1.1.2 „Przyspieszenie procesów transformacji cyfrowej ochrony zdrowia poprzez dalszy rozwój usług cyfrowych w ochronie zdrowia” będąca elementem komponentu D „Efektywność, dostępność i jakość systemu ochrony zdrowia” , objętego wsparciem w ramach Krajowego Planu Odbudowy i Zwiększenia Odporności, zwanego dalej KPO.</w:t>
      </w:r>
    </w:p>
    <w:p w14:paraId="3E71BBA1" w14:textId="0AB0CAD1" w:rsidR="00DF5D36" w:rsidRPr="00711266" w:rsidRDefault="00445E4C" w:rsidP="0057487F">
      <w:pPr>
        <w:numPr>
          <w:ilvl w:val="3"/>
          <w:numId w:val="24"/>
        </w:numPr>
        <w:shd w:val="clear" w:color="auto" w:fill="FFFFFF"/>
        <w:tabs>
          <w:tab w:val="num" w:pos="0"/>
          <w:tab w:val="num" w:pos="284"/>
        </w:tabs>
        <w:autoSpaceDE w:val="0"/>
        <w:autoSpaceDN w:val="0"/>
        <w:adjustRightInd w:val="0"/>
        <w:ind w:left="284" w:hanging="284"/>
        <w:contextualSpacing/>
        <w:jc w:val="both"/>
        <w:rPr>
          <w:rFonts w:ascii="Arial" w:hAnsi="Arial" w:cs="Arial"/>
          <w:bCs/>
          <w:sz w:val="20"/>
          <w:szCs w:val="20"/>
        </w:rPr>
      </w:pPr>
      <w:r w:rsidRPr="00711266">
        <w:rPr>
          <w:rFonts w:ascii="Arial" w:hAnsi="Arial" w:cs="Arial"/>
          <w:sz w:val="20"/>
          <w:szCs w:val="20"/>
        </w:rPr>
        <w:t xml:space="preserve">Szczegółowy opis przedmiotu zamówienia znajduje się </w:t>
      </w:r>
      <w:bookmarkStart w:id="2" w:name="_Hlk93645012"/>
      <w:r w:rsidRPr="00711266">
        <w:rPr>
          <w:rFonts w:ascii="Arial" w:hAnsi="Arial" w:cs="Arial"/>
          <w:sz w:val="20"/>
          <w:szCs w:val="20"/>
        </w:rPr>
        <w:t xml:space="preserve">w  </w:t>
      </w:r>
      <w:r w:rsidRPr="00711266">
        <w:rPr>
          <w:rFonts w:ascii="Arial" w:hAnsi="Arial" w:cs="Arial"/>
          <w:b/>
          <w:sz w:val="20"/>
          <w:szCs w:val="20"/>
        </w:rPr>
        <w:t>załączniku nr 1a</w:t>
      </w:r>
      <w:r w:rsidRPr="00711266">
        <w:rPr>
          <w:rFonts w:ascii="Arial" w:hAnsi="Arial" w:cs="Arial"/>
          <w:sz w:val="20"/>
          <w:szCs w:val="20"/>
        </w:rPr>
        <w:t xml:space="preserve"> do SWZ </w:t>
      </w:r>
      <w:bookmarkEnd w:id="2"/>
      <w:r w:rsidRPr="00711266">
        <w:rPr>
          <w:rFonts w:ascii="Arial" w:hAnsi="Arial" w:cs="Arial"/>
          <w:sz w:val="20"/>
          <w:szCs w:val="20"/>
        </w:rPr>
        <w:t xml:space="preserve">– </w:t>
      </w:r>
      <w:bookmarkStart w:id="3" w:name="_Hlk198714371"/>
      <w:r w:rsidR="00892FF5" w:rsidRPr="00711266">
        <w:rPr>
          <w:rFonts w:ascii="Arial" w:hAnsi="Arial" w:cs="Arial"/>
          <w:sz w:val="20"/>
          <w:szCs w:val="20"/>
        </w:rPr>
        <w:t>opis przedmiotu zamówienia</w:t>
      </w:r>
    </w:p>
    <w:bookmarkEnd w:id="3"/>
    <w:p w14:paraId="33B6FB78" w14:textId="55D3E066" w:rsidR="00711266" w:rsidRPr="00711266" w:rsidRDefault="00445E4C" w:rsidP="00EA7BB4">
      <w:pPr>
        <w:numPr>
          <w:ilvl w:val="3"/>
          <w:numId w:val="24"/>
        </w:numPr>
        <w:shd w:val="clear" w:color="auto" w:fill="FFFFFF"/>
        <w:tabs>
          <w:tab w:val="clear" w:pos="928"/>
          <w:tab w:val="num" w:pos="284"/>
        </w:tabs>
        <w:autoSpaceDE w:val="0"/>
        <w:autoSpaceDN w:val="0"/>
        <w:adjustRightInd w:val="0"/>
        <w:ind w:left="284" w:right="119" w:hanging="284"/>
        <w:contextualSpacing/>
        <w:jc w:val="both"/>
        <w:rPr>
          <w:rFonts w:ascii="Arial" w:hAnsi="Arial" w:cs="Arial"/>
          <w:sz w:val="20"/>
          <w:szCs w:val="20"/>
        </w:rPr>
      </w:pPr>
      <w:r w:rsidRPr="00711266">
        <w:rPr>
          <w:rFonts w:ascii="Arial" w:hAnsi="Arial" w:cs="Arial"/>
          <w:sz w:val="20"/>
          <w:szCs w:val="20"/>
        </w:rPr>
        <w:t>Zamawiający nie przewiduje</w:t>
      </w:r>
      <w:r w:rsidRPr="00711266">
        <w:rPr>
          <w:rFonts w:ascii="Arial" w:hAnsi="Arial" w:cs="Arial"/>
          <w:b/>
          <w:sz w:val="20"/>
          <w:szCs w:val="20"/>
        </w:rPr>
        <w:t xml:space="preserve"> </w:t>
      </w:r>
      <w:r w:rsidRPr="00711266">
        <w:rPr>
          <w:rFonts w:ascii="Arial" w:hAnsi="Arial" w:cs="Arial"/>
          <w:sz w:val="20"/>
          <w:szCs w:val="20"/>
        </w:rPr>
        <w:t xml:space="preserve"> możliwości udzielenia zamówień, o których mowa w art. 214 ust. 1 pkt </w:t>
      </w:r>
      <w:r w:rsidR="008140CF">
        <w:rPr>
          <w:rFonts w:ascii="Arial" w:hAnsi="Arial" w:cs="Arial"/>
          <w:sz w:val="20"/>
          <w:szCs w:val="20"/>
        </w:rPr>
        <w:t>7</w:t>
      </w:r>
      <w:r w:rsidRPr="00711266">
        <w:rPr>
          <w:rFonts w:ascii="Arial" w:hAnsi="Arial" w:cs="Arial"/>
          <w:sz w:val="20"/>
          <w:szCs w:val="20"/>
        </w:rPr>
        <w:t xml:space="preserve"> ustawy Pzp.</w:t>
      </w:r>
    </w:p>
    <w:p w14:paraId="31A3D64A" w14:textId="79D66137" w:rsidR="00711266" w:rsidRPr="005470BD" w:rsidRDefault="00711266" w:rsidP="00711266">
      <w:pPr>
        <w:numPr>
          <w:ilvl w:val="3"/>
          <w:numId w:val="24"/>
        </w:numPr>
        <w:shd w:val="clear" w:color="auto" w:fill="FFFFFF"/>
        <w:tabs>
          <w:tab w:val="clear" w:pos="928"/>
          <w:tab w:val="num" w:pos="284"/>
        </w:tabs>
        <w:autoSpaceDE w:val="0"/>
        <w:autoSpaceDN w:val="0"/>
        <w:adjustRightInd w:val="0"/>
        <w:ind w:right="119" w:hanging="928"/>
        <w:contextualSpacing/>
        <w:jc w:val="both"/>
        <w:rPr>
          <w:rFonts w:ascii="Arial" w:hAnsi="Arial" w:cs="Arial"/>
          <w:sz w:val="20"/>
          <w:szCs w:val="20"/>
        </w:rPr>
      </w:pPr>
      <w:r w:rsidRPr="00A75167">
        <w:rPr>
          <w:rFonts w:ascii="Arial" w:hAnsi="Arial" w:cs="Arial"/>
          <w:color w:val="000000"/>
          <w:sz w:val="20"/>
          <w:szCs w:val="20"/>
        </w:rPr>
        <w:t xml:space="preserve">Zamawiający zastrzega sobie prawo do </w:t>
      </w:r>
      <w:r w:rsidR="00D2338F" w:rsidRPr="00A75167">
        <w:rPr>
          <w:rFonts w:ascii="Arial" w:hAnsi="Arial" w:cs="Arial"/>
          <w:color w:val="000000"/>
          <w:sz w:val="20"/>
          <w:szCs w:val="20"/>
        </w:rPr>
        <w:t>unieważnienia</w:t>
      </w:r>
      <w:r w:rsidRPr="00A75167">
        <w:rPr>
          <w:rFonts w:ascii="Arial" w:hAnsi="Arial" w:cs="Arial"/>
          <w:color w:val="000000"/>
          <w:sz w:val="20"/>
          <w:szCs w:val="20"/>
        </w:rPr>
        <w:t xml:space="preserve"> postępowania na podstawie art. </w:t>
      </w:r>
      <w:r w:rsidR="00EA7BB4" w:rsidRPr="00A75167">
        <w:rPr>
          <w:rFonts w:ascii="Arial" w:hAnsi="Arial" w:cs="Arial"/>
          <w:color w:val="000000"/>
          <w:sz w:val="20"/>
          <w:szCs w:val="20"/>
        </w:rPr>
        <w:t>310</w:t>
      </w:r>
      <w:r w:rsidRPr="00A75167">
        <w:rPr>
          <w:rFonts w:ascii="Arial" w:hAnsi="Arial" w:cs="Arial"/>
          <w:color w:val="000000"/>
          <w:sz w:val="20"/>
          <w:szCs w:val="20"/>
        </w:rPr>
        <w:t xml:space="preserve"> ustawy Pzp. </w:t>
      </w:r>
    </w:p>
    <w:p w14:paraId="4E0E96A9" w14:textId="77777777" w:rsidR="00711266" w:rsidRPr="00711266" w:rsidRDefault="00711266" w:rsidP="005470BD">
      <w:pPr>
        <w:shd w:val="clear" w:color="auto" w:fill="FFFFFF"/>
        <w:autoSpaceDE w:val="0"/>
        <w:autoSpaceDN w:val="0"/>
        <w:adjustRightInd w:val="0"/>
        <w:ind w:right="119"/>
        <w:contextualSpacing/>
        <w:jc w:val="both"/>
        <w:rPr>
          <w:rFonts w:ascii="Calibri" w:hAnsi="Calibri" w:cs="Calibri"/>
          <w:sz w:val="20"/>
          <w:szCs w:val="20"/>
        </w:rPr>
      </w:pPr>
    </w:p>
    <w:p w14:paraId="7422EEAD" w14:textId="77777777" w:rsidR="00396391" w:rsidRDefault="00396391" w:rsidP="004E57DC">
      <w:pPr>
        <w:shd w:val="clear" w:color="auto" w:fill="FFFFFF"/>
        <w:tabs>
          <w:tab w:val="num" w:pos="2880"/>
        </w:tabs>
        <w:autoSpaceDE w:val="0"/>
        <w:autoSpaceDN w:val="0"/>
        <w:adjustRightInd w:val="0"/>
        <w:jc w:val="both"/>
        <w:rPr>
          <w:rFonts w:ascii="Arial" w:hAnsi="Arial" w:cs="Arial"/>
          <w:sz w:val="20"/>
          <w:szCs w:val="20"/>
        </w:rPr>
      </w:pPr>
    </w:p>
    <w:p w14:paraId="729E2887" w14:textId="1B89DCE3" w:rsidR="00016118" w:rsidRPr="004E57DC" w:rsidRDefault="00016118" w:rsidP="004E57DC">
      <w:pPr>
        <w:shd w:val="clear" w:color="auto" w:fill="FFFFFF"/>
        <w:tabs>
          <w:tab w:val="num" w:pos="2880"/>
        </w:tabs>
        <w:autoSpaceDE w:val="0"/>
        <w:autoSpaceDN w:val="0"/>
        <w:adjustRightInd w:val="0"/>
        <w:jc w:val="both"/>
        <w:rPr>
          <w:rFonts w:ascii="Arial" w:hAnsi="Arial" w:cs="Arial"/>
          <w:bCs/>
          <w:sz w:val="20"/>
          <w:szCs w:val="20"/>
          <w:highlight w:val="yellow"/>
        </w:rPr>
      </w:pPr>
      <w:bookmarkStart w:id="4" w:name="_Hlk209682133"/>
      <w:r w:rsidRPr="00733501">
        <w:rPr>
          <w:rFonts w:ascii="Arial" w:hAnsi="Arial" w:cs="Arial"/>
          <w:b/>
          <w:bCs/>
          <w:sz w:val="20"/>
          <w:szCs w:val="20"/>
          <w:u w:val="single"/>
          <w:lang w:eastAsia="zh-CN"/>
        </w:rPr>
        <w:t>III.A  PODZIAŁ ZAMÓWIENIA NA CZĘŚCI</w:t>
      </w:r>
    </w:p>
    <w:p w14:paraId="5493944C" w14:textId="13513F05" w:rsidR="00411548" w:rsidRPr="00204187" w:rsidRDefault="00411548" w:rsidP="00411548">
      <w:pPr>
        <w:shd w:val="clear" w:color="auto" w:fill="FFFFFF"/>
        <w:suppressAutoHyphens/>
        <w:autoSpaceDE w:val="0"/>
        <w:contextualSpacing/>
        <w:jc w:val="both"/>
        <w:rPr>
          <w:rFonts w:ascii="Arial" w:hAnsi="Arial" w:cs="Arial"/>
          <w:sz w:val="20"/>
          <w:szCs w:val="20"/>
          <w:lang w:eastAsia="zh-CN"/>
        </w:rPr>
      </w:pPr>
      <w:r w:rsidRPr="00204187">
        <w:rPr>
          <w:rFonts w:ascii="Arial" w:hAnsi="Arial" w:cs="Arial"/>
          <w:sz w:val="20"/>
          <w:szCs w:val="20"/>
          <w:lang w:eastAsia="zh-CN"/>
        </w:rPr>
        <w:t xml:space="preserve">Zamawiający </w:t>
      </w:r>
      <w:r w:rsidR="00072CDA">
        <w:rPr>
          <w:rFonts w:ascii="Arial" w:hAnsi="Arial" w:cs="Arial"/>
          <w:sz w:val="20"/>
          <w:szCs w:val="20"/>
          <w:lang w:eastAsia="zh-CN"/>
        </w:rPr>
        <w:t xml:space="preserve">nie </w:t>
      </w:r>
      <w:r w:rsidRPr="00204187">
        <w:rPr>
          <w:rFonts w:ascii="Arial" w:hAnsi="Arial" w:cs="Arial"/>
          <w:sz w:val="20"/>
          <w:szCs w:val="20"/>
          <w:lang w:eastAsia="zh-CN"/>
        </w:rPr>
        <w:t xml:space="preserve">dokonuje podziału zamówienia części. Tym samym zamawiający </w:t>
      </w:r>
      <w:r w:rsidR="00072CDA">
        <w:rPr>
          <w:rFonts w:ascii="Arial" w:hAnsi="Arial" w:cs="Arial"/>
          <w:sz w:val="20"/>
          <w:szCs w:val="20"/>
          <w:lang w:eastAsia="zh-CN"/>
        </w:rPr>
        <w:t xml:space="preserve">nie </w:t>
      </w:r>
      <w:r w:rsidRPr="00204187">
        <w:rPr>
          <w:rFonts w:ascii="Arial" w:hAnsi="Arial" w:cs="Arial"/>
          <w:sz w:val="20"/>
          <w:szCs w:val="20"/>
          <w:lang w:eastAsia="zh-CN"/>
        </w:rPr>
        <w:t>dopuszcza składani</w:t>
      </w:r>
      <w:r w:rsidR="00072CDA">
        <w:rPr>
          <w:rFonts w:ascii="Arial" w:hAnsi="Arial" w:cs="Arial"/>
          <w:sz w:val="20"/>
          <w:szCs w:val="20"/>
          <w:lang w:eastAsia="zh-CN"/>
        </w:rPr>
        <w:t>a</w:t>
      </w:r>
      <w:r w:rsidRPr="00204187">
        <w:rPr>
          <w:rFonts w:ascii="Arial" w:hAnsi="Arial" w:cs="Arial"/>
          <w:sz w:val="20"/>
          <w:szCs w:val="20"/>
          <w:lang w:eastAsia="zh-CN"/>
        </w:rPr>
        <w:t xml:space="preserve"> ofert częściowych, o których mowa w art. 7 pkt. 15 ustawy Pzp. </w:t>
      </w:r>
      <w:r w:rsidR="00072CDA" w:rsidRPr="00072CDA">
        <w:rPr>
          <w:rFonts w:ascii="Arial" w:hAnsi="Arial" w:cs="Arial"/>
          <w:sz w:val="20"/>
          <w:szCs w:val="20"/>
          <w:lang w:eastAsia="zh-CN"/>
        </w:rPr>
        <w:t xml:space="preserve">Przedmiot zamówienia stanowi jedną całość pod względem </w:t>
      </w:r>
      <w:r w:rsidR="00072CDA" w:rsidRPr="00072CDA">
        <w:rPr>
          <w:rFonts w:ascii="Arial" w:hAnsi="Arial" w:cs="Arial"/>
          <w:sz w:val="20"/>
          <w:szCs w:val="20"/>
          <w:lang w:eastAsia="zh-CN"/>
        </w:rPr>
        <w:lastRenderedPageBreak/>
        <w:t>funkcjonalnym</w:t>
      </w:r>
      <w:r w:rsidR="00072CDA">
        <w:rPr>
          <w:rFonts w:ascii="Arial" w:hAnsi="Arial" w:cs="Arial"/>
          <w:sz w:val="20"/>
          <w:szCs w:val="20"/>
          <w:lang w:eastAsia="zh-CN"/>
        </w:rPr>
        <w:t>.</w:t>
      </w:r>
      <w:r w:rsidR="00072CDA" w:rsidRPr="00072CDA">
        <w:rPr>
          <w:rFonts w:ascii="Arial" w:hAnsi="Arial" w:cs="Arial"/>
          <w:sz w:val="18"/>
          <w:szCs w:val="18"/>
        </w:rPr>
        <w:t xml:space="preserve"> </w:t>
      </w:r>
      <w:r w:rsidR="00072CDA" w:rsidRPr="00072CDA">
        <w:rPr>
          <w:rFonts w:ascii="Arial" w:hAnsi="Arial" w:cs="Arial"/>
          <w:sz w:val="20"/>
          <w:szCs w:val="20"/>
          <w:lang w:eastAsia="zh-CN"/>
        </w:rPr>
        <w:t>Przedmiot zamówienia jest niepodzielny</w:t>
      </w:r>
      <w:r w:rsidR="00072CDA">
        <w:rPr>
          <w:rFonts w:ascii="Arial" w:hAnsi="Arial" w:cs="Arial"/>
          <w:sz w:val="20"/>
          <w:szCs w:val="20"/>
          <w:lang w:eastAsia="zh-CN"/>
        </w:rPr>
        <w:t>.</w:t>
      </w:r>
      <w:r w:rsidR="00072CDA" w:rsidRPr="00072CDA">
        <w:rPr>
          <w:bCs/>
          <w:color w:val="FF0000"/>
        </w:rPr>
        <w:t xml:space="preserve"> </w:t>
      </w:r>
      <w:r w:rsidR="00072CDA" w:rsidRPr="00072CDA">
        <w:rPr>
          <w:rFonts w:ascii="Arial" w:hAnsi="Arial" w:cs="Arial"/>
          <w:bCs/>
          <w:sz w:val="20"/>
          <w:szCs w:val="20"/>
          <w:lang w:eastAsia="zh-CN"/>
        </w:rPr>
        <w:t>Przedmiot zamówienia był częścią wcześniejszego postępowania (ZP/</w:t>
      </w:r>
      <w:r w:rsidR="00072CDA">
        <w:rPr>
          <w:rFonts w:ascii="Arial" w:hAnsi="Arial" w:cs="Arial"/>
          <w:bCs/>
          <w:sz w:val="20"/>
          <w:szCs w:val="20"/>
          <w:lang w:eastAsia="zh-CN"/>
        </w:rPr>
        <w:t>2</w:t>
      </w:r>
      <w:r w:rsidR="00072CDA" w:rsidRPr="00072CDA">
        <w:rPr>
          <w:rFonts w:ascii="Arial" w:hAnsi="Arial" w:cs="Arial"/>
          <w:bCs/>
          <w:sz w:val="20"/>
          <w:szCs w:val="20"/>
          <w:lang w:eastAsia="zh-CN"/>
        </w:rPr>
        <w:t>3/ZCO/202</w:t>
      </w:r>
      <w:r w:rsidR="00072CDA">
        <w:rPr>
          <w:rFonts w:ascii="Arial" w:hAnsi="Arial" w:cs="Arial"/>
          <w:bCs/>
          <w:sz w:val="20"/>
          <w:szCs w:val="20"/>
          <w:lang w:eastAsia="zh-CN"/>
        </w:rPr>
        <w:t>6</w:t>
      </w:r>
      <w:r w:rsidR="00072CDA" w:rsidRPr="00072CDA">
        <w:rPr>
          <w:rFonts w:ascii="Arial" w:hAnsi="Arial" w:cs="Arial"/>
          <w:bCs/>
          <w:sz w:val="20"/>
          <w:szCs w:val="20"/>
          <w:lang w:eastAsia="zh-CN"/>
        </w:rPr>
        <w:t>), które w tym zakresie zostało unieważnione</w:t>
      </w:r>
      <w:r w:rsidR="00072CDA">
        <w:rPr>
          <w:rFonts w:ascii="Arial" w:hAnsi="Arial" w:cs="Arial"/>
          <w:bCs/>
          <w:sz w:val="20"/>
          <w:szCs w:val="20"/>
          <w:lang w:eastAsia="zh-CN"/>
        </w:rPr>
        <w:t>.</w:t>
      </w:r>
    </w:p>
    <w:bookmarkEnd w:id="4"/>
    <w:p w14:paraId="7B0E02C1" w14:textId="1E86B5E6" w:rsidR="00016118" w:rsidRDefault="00016118" w:rsidP="00A82D9D">
      <w:pPr>
        <w:shd w:val="clear" w:color="auto" w:fill="FFFFFF"/>
        <w:autoSpaceDE w:val="0"/>
        <w:autoSpaceDN w:val="0"/>
        <w:adjustRightInd w:val="0"/>
        <w:contextualSpacing/>
        <w:jc w:val="both"/>
        <w:rPr>
          <w:rFonts w:ascii="Arial" w:hAnsi="Arial" w:cs="Arial"/>
          <w:sz w:val="20"/>
          <w:szCs w:val="20"/>
          <w:lang w:eastAsia="zh-CN"/>
        </w:rPr>
      </w:pPr>
    </w:p>
    <w:p w14:paraId="638CB2FA" w14:textId="77777777" w:rsidR="00AB5B7E" w:rsidRPr="00733501" w:rsidRDefault="00AB5B7E" w:rsidP="005017B3">
      <w:pPr>
        <w:shd w:val="clear" w:color="auto" w:fill="FFFFFF"/>
        <w:autoSpaceDE w:val="0"/>
        <w:autoSpaceDN w:val="0"/>
        <w:adjustRightInd w:val="0"/>
        <w:contextualSpacing/>
        <w:jc w:val="both"/>
        <w:rPr>
          <w:rFonts w:ascii="Arial" w:hAnsi="Arial" w:cs="Arial"/>
          <w:b/>
          <w:sz w:val="20"/>
          <w:szCs w:val="20"/>
          <w:u w:val="single"/>
        </w:rPr>
      </w:pPr>
      <w:r w:rsidRPr="00733501">
        <w:rPr>
          <w:rFonts w:ascii="Arial" w:hAnsi="Arial" w:cs="Arial"/>
          <w:b/>
          <w:sz w:val="20"/>
          <w:szCs w:val="20"/>
          <w:u w:val="single"/>
        </w:rPr>
        <w:t>IV. TERMIN WYKONANIA ZAMÓWIENIA</w:t>
      </w:r>
    </w:p>
    <w:p w14:paraId="715D3074" w14:textId="77777777" w:rsidR="007B70AE" w:rsidRDefault="004E57DC" w:rsidP="001821E1">
      <w:pPr>
        <w:keepNext/>
        <w:suppressAutoHyphens/>
        <w:jc w:val="both"/>
        <w:outlineLvl w:val="0"/>
        <w:rPr>
          <w:rFonts w:ascii="Arial" w:hAnsi="Arial" w:cs="Arial"/>
          <w:bCs/>
          <w:kern w:val="1"/>
          <w:sz w:val="20"/>
          <w:szCs w:val="20"/>
          <w:lang w:eastAsia="zh-CN"/>
        </w:rPr>
      </w:pPr>
      <w:bookmarkStart w:id="5" w:name="_Hlk121912246"/>
      <w:r w:rsidRPr="00700D77">
        <w:rPr>
          <w:rFonts w:ascii="Arial" w:hAnsi="Arial" w:cs="Arial"/>
          <w:bCs/>
          <w:kern w:val="1"/>
          <w:sz w:val="20"/>
          <w:szCs w:val="20"/>
          <w:lang w:eastAsia="zh-CN"/>
        </w:rPr>
        <w:t xml:space="preserve">Przedmiot </w:t>
      </w:r>
      <w:r w:rsidRPr="001821E1">
        <w:rPr>
          <w:rFonts w:ascii="Arial" w:hAnsi="Arial" w:cs="Arial"/>
          <w:bCs/>
          <w:kern w:val="1"/>
          <w:sz w:val="20"/>
          <w:szCs w:val="20"/>
          <w:lang w:eastAsia="zh-CN"/>
        </w:rPr>
        <w:t>zamówienia</w:t>
      </w:r>
      <w:r w:rsidR="001821E1" w:rsidRPr="001821E1">
        <w:rPr>
          <w:rFonts w:ascii="Arial" w:hAnsi="Arial" w:cs="Arial"/>
          <w:bCs/>
          <w:kern w:val="1"/>
          <w:sz w:val="20"/>
          <w:szCs w:val="20"/>
          <w:lang w:eastAsia="zh-CN"/>
        </w:rPr>
        <w:t xml:space="preserve"> </w:t>
      </w:r>
      <w:r w:rsidRPr="001821E1">
        <w:rPr>
          <w:rFonts w:ascii="Arial" w:hAnsi="Arial" w:cs="Arial"/>
          <w:bCs/>
          <w:kern w:val="1"/>
          <w:sz w:val="20"/>
          <w:szCs w:val="20"/>
          <w:lang w:eastAsia="zh-CN"/>
        </w:rPr>
        <w:t>będzie realizowany w terminie</w:t>
      </w:r>
      <w:r w:rsidR="007B70AE">
        <w:rPr>
          <w:rFonts w:ascii="Arial" w:hAnsi="Arial" w:cs="Arial"/>
          <w:bCs/>
          <w:kern w:val="1"/>
          <w:sz w:val="20"/>
          <w:szCs w:val="20"/>
          <w:lang w:eastAsia="zh-CN"/>
        </w:rPr>
        <w:t>:</w:t>
      </w:r>
    </w:p>
    <w:p w14:paraId="37967DA3" w14:textId="2EEB6069" w:rsidR="004015C1" w:rsidRDefault="004015C1" w:rsidP="004015C1">
      <w:pPr>
        <w:keepNext/>
        <w:suppressAutoHyphens/>
        <w:jc w:val="both"/>
        <w:outlineLvl w:val="0"/>
        <w:rPr>
          <w:rFonts w:ascii="Arial" w:hAnsi="Arial" w:cs="Arial"/>
          <w:bCs/>
          <w:sz w:val="20"/>
          <w:szCs w:val="20"/>
        </w:rPr>
      </w:pPr>
      <w:bookmarkStart w:id="6" w:name="_Hlk172706737"/>
      <w:bookmarkStart w:id="7" w:name="_Hlk210816650"/>
      <w:bookmarkEnd w:id="5"/>
      <w:r w:rsidRPr="005B105C">
        <w:rPr>
          <w:rFonts w:ascii="Arial" w:hAnsi="Arial" w:cs="Arial"/>
          <w:bCs/>
          <w:sz w:val="20"/>
          <w:szCs w:val="20"/>
        </w:rPr>
        <w:t>termin wykonania usługi nie później niż do 19.06.2026r.</w:t>
      </w:r>
      <w:r w:rsidR="000628F2" w:rsidRPr="005B105C">
        <w:rPr>
          <w:rFonts w:ascii="Arial" w:hAnsi="Arial" w:cs="Arial"/>
          <w:bCs/>
          <w:sz w:val="20"/>
          <w:szCs w:val="20"/>
        </w:rPr>
        <w:t xml:space="preserve"> (nie wcześniej jednak niż od 29.05.2026r.)</w:t>
      </w:r>
      <w:r w:rsidR="005406E2" w:rsidRPr="005B105C">
        <w:rPr>
          <w:rFonts w:ascii="Arial" w:hAnsi="Arial" w:cs="Arial"/>
          <w:bCs/>
          <w:sz w:val="20"/>
          <w:szCs w:val="20"/>
        </w:rPr>
        <w:t>.</w:t>
      </w:r>
    </w:p>
    <w:p w14:paraId="6630DF68" w14:textId="1DC1752D" w:rsidR="00F440AB" w:rsidRPr="008E2915" w:rsidRDefault="00F440AB" w:rsidP="004015C1">
      <w:pPr>
        <w:keepNext/>
        <w:suppressAutoHyphens/>
        <w:jc w:val="both"/>
        <w:outlineLvl w:val="0"/>
        <w:rPr>
          <w:rFonts w:ascii="Arial" w:hAnsi="Arial" w:cs="Arial"/>
          <w:bCs/>
          <w:sz w:val="20"/>
          <w:szCs w:val="20"/>
        </w:rPr>
      </w:pPr>
      <w:r>
        <w:rPr>
          <w:rFonts w:ascii="Arial" w:hAnsi="Arial" w:cs="Arial"/>
          <w:bCs/>
          <w:sz w:val="20"/>
          <w:szCs w:val="20"/>
        </w:rPr>
        <w:t>(</w:t>
      </w:r>
      <w:r w:rsidRPr="00F440AB">
        <w:rPr>
          <w:rFonts w:ascii="Arial" w:hAnsi="Arial" w:cs="Arial"/>
          <w:bCs/>
          <w:sz w:val="20"/>
          <w:szCs w:val="20"/>
        </w:rPr>
        <w:t xml:space="preserve">w przypadku </w:t>
      </w:r>
      <w:r>
        <w:rPr>
          <w:rFonts w:ascii="Arial" w:hAnsi="Arial" w:cs="Arial"/>
          <w:bCs/>
          <w:sz w:val="20"/>
          <w:szCs w:val="20"/>
        </w:rPr>
        <w:t>zmiany</w:t>
      </w:r>
      <w:r w:rsidRPr="00F440AB">
        <w:rPr>
          <w:rFonts w:ascii="Arial" w:hAnsi="Arial" w:cs="Arial"/>
          <w:bCs/>
          <w:sz w:val="20"/>
          <w:szCs w:val="20"/>
        </w:rPr>
        <w:t xml:space="preserve"> terminu realizacji projektu termin przeprowadzenia audytu może ulec zmianie</w:t>
      </w:r>
      <w:r>
        <w:rPr>
          <w:rFonts w:ascii="Arial" w:hAnsi="Arial" w:cs="Arial"/>
          <w:bCs/>
          <w:sz w:val="20"/>
          <w:szCs w:val="20"/>
        </w:rPr>
        <w:t xml:space="preserve"> – zgodnie z postanowieniem §8 ust. 1 lit. j wzoru umowy).</w:t>
      </w:r>
    </w:p>
    <w:p w14:paraId="02FA9A02" w14:textId="235E9887" w:rsidR="004015C1" w:rsidRPr="001821E1" w:rsidRDefault="004015C1" w:rsidP="001821E1">
      <w:pPr>
        <w:keepNext/>
        <w:suppressAutoHyphens/>
        <w:jc w:val="both"/>
        <w:outlineLvl w:val="0"/>
        <w:rPr>
          <w:rFonts w:ascii="Arial" w:hAnsi="Arial" w:cs="Arial"/>
          <w:bCs/>
          <w:sz w:val="20"/>
          <w:szCs w:val="20"/>
        </w:rPr>
      </w:pPr>
    </w:p>
    <w:bookmarkEnd w:id="6"/>
    <w:bookmarkEnd w:id="7"/>
    <w:p w14:paraId="4DF7D6FE" w14:textId="260F8072" w:rsidR="00DB59FC" w:rsidRPr="00733501" w:rsidRDefault="00DB59FC" w:rsidP="00A82D9D">
      <w:pPr>
        <w:pStyle w:val="Nagwek1"/>
        <w:spacing w:before="0" w:after="0"/>
        <w:ind w:right="425"/>
        <w:jc w:val="both"/>
        <w:rPr>
          <w:rFonts w:cs="Arial"/>
          <w:sz w:val="20"/>
          <w:szCs w:val="20"/>
          <w:u w:val="single"/>
        </w:rPr>
      </w:pPr>
      <w:r w:rsidRPr="00733501">
        <w:rPr>
          <w:rFonts w:cs="Arial"/>
          <w:sz w:val="20"/>
          <w:szCs w:val="20"/>
          <w:u w:val="single"/>
        </w:rPr>
        <w:t>V. WARUNKI UDZIAŁU W POSTĘPOWA</w:t>
      </w:r>
      <w:r w:rsidR="003415E9" w:rsidRPr="00733501">
        <w:rPr>
          <w:rFonts w:cs="Arial"/>
          <w:sz w:val="20"/>
          <w:szCs w:val="20"/>
          <w:u w:val="single"/>
        </w:rPr>
        <w:t>NIU</w:t>
      </w:r>
    </w:p>
    <w:p w14:paraId="37FFB573" w14:textId="77777777" w:rsidR="003931B4" w:rsidRPr="00733501" w:rsidRDefault="005165B7" w:rsidP="003931B4">
      <w:pPr>
        <w:pStyle w:val="Tekstpodstawowywcity3"/>
        <w:numPr>
          <w:ilvl w:val="0"/>
          <w:numId w:val="3"/>
        </w:numPr>
        <w:tabs>
          <w:tab w:val="clear" w:pos="360"/>
        </w:tabs>
        <w:ind w:left="0" w:right="425" w:firstLine="0"/>
        <w:jc w:val="both"/>
        <w:rPr>
          <w:rFonts w:ascii="Arial" w:hAnsi="Arial" w:cs="Arial"/>
          <w:b/>
          <w:szCs w:val="20"/>
        </w:rPr>
      </w:pPr>
      <w:r w:rsidRPr="00733501">
        <w:rPr>
          <w:rFonts w:ascii="Arial" w:hAnsi="Arial" w:cs="Arial"/>
          <w:szCs w:val="20"/>
        </w:rPr>
        <w:t xml:space="preserve"> </w:t>
      </w:r>
      <w:r w:rsidR="003931B4" w:rsidRPr="00733501">
        <w:rPr>
          <w:rFonts w:ascii="Arial" w:hAnsi="Arial" w:cs="Arial"/>
          <w:szCs w:val="20"/>
        </w:rPr>
        <w:t>O udzielenie  zamówienia mogą ubiegać się Wykonawcy, którzy:</w:t>
      </w:r>
    </w:p>
    <w:p w14:paraId="67E0DB2F" w14:textId="77777777" w:rsidR="00B95A67" w:rsidRPr="00B95A67" w:rsidRDefault="00B95A67" w:rsidP="0057487F">
      <w:pPr>
        <w:numPr>
          <w:ilvl w:val="0"/>
          <w:numId w:val="27"/>
        </w:numPr>
        <w:ind w:right="-23"/>
        <w:jc w:val="both"/>
        <w:rPr>
          <w:rFonts w:ascii="Arial" w:hAnsi="Arial" w:cs="Arial"/>
          <w:sz w:val="20"/>
          <w:szCs w:val="20"/>
        </w:rPr>
      </w:pPr>
      <w:r w:rsidRPr="00B95A67">
        <w:rPr>
          <w:rFonts w:ascii="Arial" w:hAnsi="Arial" w:cs="Arial"/>
          <w:sz w:val="20"/>
          <w:szCs w:val="20"/>
        </w:rPr>
        <w:t xml:space="preserve">nie podlegają wykluczeniu na podstawie art. 108 ust. 1 ustawy Pzp (Zamawiający nie wprowadza fakultatywnych przesłanek wykluczenia, o których mowa w art. 109 ust. 1 ustawy Pzp); </w:t>
      </w:r>
    </w:p>
    <w:p w14:paraId="3845952F" w14:textId="4E4F8231" w:rsidR="00B95A67" w:rsidRPr="00B95A67" w:rsidRDefault="00B95A67" w:rsidP="0057487F">
      <w:pPr>
        <w:numPr>
          <w:ilvl w:val="0"/>
          <w:numId w:val="27"/>
        </w:numPr>
        <w:ind w:right="425"/>
        <w:jc w:val="both"/>
        <w:rPr>
          <w:rFonts w:ascii="Arial" w:hAnsi="Arial" w:cs="Arial"/>
          <w:sz w:val="20"/>
          <w:szCs w:val="20"/>
        </w:rPr>
      </w:pPr>
      <w:r w:rsidRPr="00B95A67">
        <w:rPr>
          <w:rFonts w:ascii="Arial" w:hAnsi="Arial" w:cs="Arial"/>
          <w:sz w:val="20"/>
          <w:szCs w:val="20"/>
        </w:rPr>
        <w:t xml:space="preserve">Z postępowania o udzielenie zamówienia publicznego </w:t>
      </w:r>
      <w:bookmarkStart w:id="8" w:name="_Hlk102566747"/>
      <w:r w:rsidRPr="00B95A67">
        <w:rPr>
          <w:rFonts w:ascii="Arial" w:hAnsi="Arial" w:cs="Arial"/>
          <w:sz w:val="20"/>
          <w:szCs w:val="20"/>
        </w:rPr>
        <w:t>wyklucza się Wykonawcę także</w:t>
      </w:r>
      <w:r w:rsidRPr="00B95A67">
        <w:rPr>
          <w:rFonts w:ascii="Arial" w:eastAsia="Calibri" w:hAnsi="Arial" w:cs="Arial"/>
          <w:sz w:val="20"/>
          <w:szCs w:val="20"/>
          <w:lang w:eastAsia="en-US"/>
        </w:rPr>
        <w:t xml:space="preserve"> </w:t>
      </w:r>
      <w:r w:rsidRPr="00B95A67">
        <w:rPr>
          <w:rFonts w:ascii="Arial" w:hAnsi="Arial" w:cs="Arial"/>
          <w:sz w:val="20"/>
          <w:szCs w:val="20"/>
        </w:rPr>
        <w:t>na podstawie art.  7 ust. 1 ustawy z dnia 13 kwietnia 2022 r.</w:t>
      </w:r>
      <w:r w:rsidRPr="00B95A67">
        <w:rPr>
          <w:rFonts w:ascii="Arial" w:hAnsi="Arial" w:cs="Arial"/>
          <w:i/>
          <w:iCs/>
          <w:sz w:val="20"/>
          <w:szCs w:val="20"/>
        </w:rPr>
        <w:t xml:space="preserve"> o szczególnych rozwiązaniach w zakresie przeciwdziałania wspieraniu agresji na Ukrainę oraz służących ochronie bezpieczeństwa narodowego</w:t>
      </w:r>
      <w:r w:rsidRPr="00B95A67">
        <w:rPr>
          <w:rFonts w:ascii="Arial" w:hAnsi="Arial" w:cs="Arial"/>
          <w:iCs/>
          <w:sz w:val="20"/>
          <w:szCs w:val="20"/>
        </w:rPr>
        <w:t>, tj.:</w:t>
      </w:r>
      <w:r w:rsidRPr="00B95A67">
        <w:rPr>
          <w:rFonts w:ascii="Arial" w:hAnsi="Arial" w:cs="Arial"/>
          <w:sz w:val="20"/>
          <w:szCs w:val="20"/>
        </w:rPr>
        <w:t xml:space="preserve"> </w:t>
      </w:r>
    </w:p>
    <w:p w14:paraId="6078F042" w14:textId="77777777" w:rsidR="00B95A67" w:rsidRPr="00B95A67" w:rsidRDefault="00B95A67" w:rsidP="00B95A67">
      <w:pPr>
        <w:ind w:left="644" w:right="425" w:hanging="218"/>
        <w:jc w:val="both"/>
        <w:rPr>
          <w:rFonts w:ascii="Arial" w:hAnsi="Arial" w:cs="Arial"/>
          <w:sz w:val="20"/>
          <w:szCs w:val="20"/>
        </w:rPr>
      </w:pPr>
      <w:r w:rsidRPr="00B95A67">
        <w:rPr>
          <w:rFonts w:ascii="Arial" w:hAnsi="Arial" w:cs="Arial"/>
          <w:sz w:val="20"/>
          <w:szCs w:val="20"/>
        </w:rPr>
        <w:t>–</w:t>
      </w:r>
      <w:r>
        <w:rPr>
          <w:rFonts w:ascii="Arial" w:hAnsi="Arial" w:cs="Arial"/>
          <w:sz w:val="20"/>
          <w:szCs w:val="20"/>
        </w:rPr>
        <w:t xml:space="preserve"> </w:t>
      </w:r>
      <w:r w:rsidRPr="00B95A67">
        <w:rPr>
          <w:rFonts w:ascii="Arial" w:hAnsi="Arial" w:cs="Arial"/>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AA5F90F" w14:textId="1D8A2B5E" w:rsidR="00B95A67" w:rsidRPr="00B95A67" w:rsidRDefault="00B95A67" w:rsidP="00B95A67">
      <w:pPr>
        <w:ind w:left="644" w:right="425" w:hanging="218"/>
        <w:jc w:val="both"/>
        <w:rPr>
          <w:rFonts w:ascii="Arial" w:hAnsi="Arial" w:cs="Arial"/>
          <w:sz w:val="20"/>
          <w:szCs w:val="20"/>
        </w:rPr>
      </w:pPr>
      <w:r w:rsidRPr="00B95A67">
        <w:rPr>
          <w:rFonts w:ascii="Arial" w:hAnsi="Arial" w:cs="Arial"/>
          <w:sz w:val="20"/>
          <w:szCs w:val="20"/>
        </w:rPr>
        <w:t>– 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C506932" w14:textId="35583AA7" w:rsidR="00B95A67" w:rsidRPr="00B95A67" w:rsidRDefault="00B95A67" w:rsidP="00B95A67">
      <w:pPr>
        <w:ind w:left="644" w:right="425" w:hanging="218"/>
        <w:jc w:val="both"/>
        <w:rPr>
          <w:rFonts w:ascii="Arial" w:hAnsi="Arial" w:cs="Arial"/>
          <w:sz w:val="20"/>
          <w:szCs w:val="20"/>
        </w:rPr>
      </w:pPr>
      <w:r w:rsidRPr="00B95A67">
        <w:rPr>
          <w:rFonts w:ascii="Arial" w:hAnsi="Arial" w:cs="Arial"/>
          <w:sz w:val="20"/>
          <w:szCs w:val="20"/>
        </w:rPr>
        <w:t>– 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bookmarkEnd w:id="8"/>
    <w:p w14:paraId="63E09E92" w14:textId="77777777" w:rsidR="003931B4" w:rsidRPr="00733501" w:rsidRDefault="00D821D2" w:rsidP="005165B7">
      <w:pPr>
        <w:ind w:left="426" w:right="-23" w:hanging="426"/>
        <w:jc w:val="both"/>
        <w:rPr>
          <w:rFonts w:ascii="Arial" w:hAnsi="Arial" w:cs="Arial"/>
          <w:sz w:val="20"/>
          <w:szCs w:val="20"/>
        </w:rPr>
      </w:pPr>
      <w:r w:rsidRPr="00733501">
        <w:rPr>
          <w:rFonts w:ascii="Arial" w:hAnsi="Arial" w:cs="Arial"/>
          <w:b/>
          <w:bCs/>
          <w:sz w:val="20"/>
          <w:szCs w:val="20"/>
        </w:rPr>
        <w:t>2</w:t>
      </w:r>
      <w:r w:rsidR="003931B4" w:rsidRPr="00733501">
        <w:rPr>
          <w:rFonts w:ascii="Arial" w:hAnsi="Arial" w:cs="Arial"/>
          <w:b/>
          <w:bCs/>
          <w:sz w:val="20"/>
          <w:szCs w:val="20"/>
        </w:rPr>
        <w:t>.</w:t>
      </w:r>
      <w:r w:rsidR="003931B4" w:rsidRPr="00733501">
        <w:rPr>
          <w:rFonts w:ascii="Arial" w:hAnsi="Arial" w:cs="Arial"/>
          <w:sz w:val="20"/>
          <w:szCs w:val="20"/>
        </w:rPr>
        <w:t xml:space="preserve"> O udzielenie zamówienia mogą ubiegać się wykonawcy, którzy spełniają warunki udziału w postępowaniu, dotyczące:</w:t>
      </w:r>
    </w:p>
    <w:p w14:paraId="3B30272C" w14:textId="77777777" w:rsidR="005C6BEB" w:rsidRPr="00733501" w:rsidRDefault="003931B4" w:rsidP="003931B4">
      <w:pPr>
        <w:pStyle w:val="Tekstpodstawowy"/>
        <w:rPr>
          <w:rFonts w:ascii="Arial" w:hAnsi="Arial" w:cs="Arial"/>
          <w:b/>
          <w:sz w:val="20"/>
          <w:lang w:val="pl-PL"/>
        </w:rPr>
      </w:pPr>
      <w:r w:rsidRPr="00733501">
        <w:rPr>
          <w:rFonts w:ascii="Arial" w:hAnsi="Arial" w:cs="Arial"/>
          <w:b/>
          <w:sz w:val="20"/>
        </w:rPr>
        <w:t>a)</w:t>
      </w:r>
      <w:r w:rsidR="005165B7" w:rsidRPr="00733501">
        <w:rPr>
          <w:rFonts w:ascii="Arial" w:hAnsi="Arial" w:cs="Arial"/>
          <w:sz w:val="20"/>
          <w:lang w:val="pl-PL"/>
        </w:rPr>
        <w:t xml:space="preserve"> </w:t>
      </w:r>
      <w:r w:rsidR="005C6BEB" w:rsidRPr="00733501">
        <w:rPr>
          <w:rFonts w:ascii="Arial" w:hAnsi="Arial" w:cs="Arial"/>
          <w:sz w:val="20"/>
          <w:lang w:val="pl-PL"/>
        </w:rPr>
        <w:t xml:space="preserve">zdolności do występowania w obrocie gospodarczym - </w:t>
      </w:r>
      <w:r w:rsidR="005C6BEB" w:rsidRPr="00733501">
        <w:rPr>
          <w:rFonts w:ascii="Arial" w:hAnsi="Arial" w:cs="Arial"/>
          <w:b/>
          <w:i/>
          <w:sz w:val="20"/>
          <w:u w:val="single"/>
          <w:lang w:val="pl-PL"/>
        </w:rPr>
        <w:t>Zamawiający nie określa warunku w tym zakresie.</w:t>
      </w:r>
    </w:p>
    <w:p w14:paraId="415B9E8C" w14:textId="77777777" w:rsidR="00D43E52" w:rsidRPr="00733501" w:rsidRDefault="005C6BEB" w:rsidP="00671396">
      <w:pPr>
        <w:autoSpaceDE w:val="0"/>
        <w:ind w:left="284" w:hanging="284"/>
        <w:jc w:val="both"/>
        <w:rPr>
          <w:rFonts w:ascii="Arial" w:hAnsi="Arial" w:cs="Arial"/>
          <w:b/>
          <w:sz w:val="20"/>
          <w:szCs w:val="20"/>
        </w:rPr>
      </w:pPr>
      <w:r w:rsidRPr="00733501">
        <w:rPr>
          <w:rFonts w:ascii="Arial" w:hAnsi="Arial" w:cs="Arial"/>
          <w:b/>
          <w:bCs/>
          <w:sz w:val="20"/>
          <w:szCs w:val="20"/>
        </w:rPr>
        <w:t>b)</w:t>
      </w:r>
      <w:r w:rsidR="00671396" w:rsidRPr="00733501">
        <w:rPr>
          <w:rFonts w:ascii="Arial" w:hAnsi="Arial" w:cs="Arial"/>
          <w:b/>
          <w:bCs/>
          <w:sz w:val="20"/>
          <w:szCs w:val="20"/>
        </w:rPr>
        <w:t xml:space="preserve"> </w:t>
      </w:r>
      <w:r w:rsidR="003931B4" w:rsidRPr="00733501">
        <w:rPr>
          <w:rFonts w:ascii="Arial" w:hAnsi="Arial" w:cs="Arial"/>
          <w:sz w:val="20"/>
          <w:szCs w:val="20"/>
        </w:rPr>
        <w:t xml:space="preserve">uprawnień do prowadzenia określonej działalności </w:t>
      </w:r>
      <w:r w:rsidRPr="00733501">
        <w:rPr>
          <w:rFonts w:ascii="Arial" w:hAnsi="Arial" w:cs="Arial"/>
          <w:sz w:val="20"/>
          <w:szCs w:val="20"/>
        </w:rPr>
        <w:t xml:space="preserve">gospodarczej lub </w:t>
      </w:r>
      <w:r w:rsidR="003931B4" w:rsidRPr="00733501">
        <w:rPr>
          <w:rFonts w:ascii="Arial" w:hAnsi="Arial" w:cs="Arial"/>
          <w:sz w:val="20"/>
          <w:szCs w:val="20"/>
        </w:rPr>
        <w:t>zawodowej, o ile wynika to z odrębnych przepisów</w:t>
      </w:r>
      <w:r w:rsidR="003931B4" w:rsidRPr="00733501">
        <w:rPr>
          <w:rFonts w:ascii="Arial" w:hAnsi="Arial" w:cs="Arial"/>
          <w:b/>
          <w:sz w:val="20"/>
          <w:szCs w:val="20"/>
        </w:rPr>
        <w:t xml:space="preserve"> </w:t>
      </w:r>
      <w:r w:rsidR="00E66279" w:rsidRPr="00733501">
        <w:rPr>
          <w:rFonts w:ascii="Arial" w:hAnsi="Arial" w:cs="Arial"/>
          <w:b/>
          <w:sz w:val="20"/>
          <w:szCs w:val="20"/>
        </w:rPr>
        <w:t>–</w:t>
      </w:r>
      <w:r w:rsidR="003931B4" w:rsidRPr="00733501">
        <w:rPr>
          <w:rFonts w:ascii="Arial" w:hAnsi="Arial" w:cs="Arial"/>
          <w:b/>
          <w:sz w:val="20"/>
          <w:szCs w:val="20"/>
        </w:rPr>
        <w:t xml:space="preserve"> </w:t>
      </w:r>
      <w:r w:rsidR="00671396" w:rsidRPr="00733501">
        <w:rPr>
          <w:rFonts w:ascii="Arial" w:hAnsi="Arial" w:cs="Arial"/>
          <w:b/>
          <w:i/>
          <w:sz w:val="20"/>
          <w:szCs w:val="20"/>
          <w:u w:val="single"/>
        </w:rPr>
        <w:t>Zamawiający nie określa warunku w tym zakresie.</w:t>
      </w:r>
    </w:p>
    <w:p w14:paraId="72DE3959" w14:textId="77777777" w:rsidR="00100D5E" w:rsidRPr="00733501" w:rsidRDefault="00E07D40" w:rsidP="003931B4">
      <w:pPr>
        <w:pStyle w:val="Tekstpodstawowy"/>
        <w:rPr>
          <w:rFonts w:ascii="Arial" w:hAnsi="Arial" w:cs="Arial"/>
          <w:b/>
          <w:bCs/>
          <w:sz w:val="20"/>
        </w:rPr>
      </w:pPr>
      <w:r w:rsidRPr="00733501">
        <w:rPr>
          <w:rFonts w:ascii="Arial" w:hAnsi="Arial" w:cs="Arial"/>
          <w:b/>
          <w:sz w:val="20"/>
          <w:lang w:val="pl-PL"/>
        </w:rPr>
        <w:t>c</w:t>
      </w:r>
      <w:r w:rsidR="003931B4" w:rsidRPr="00733501">
        <w:rPr>
          <w:rFonts w:ascii="Arial" w:hAnsi="Arial" w:cs="Arial"/>
          <w:b/>
          <w:sz w:val="20"/>
        </w:rPr>
        <w:t>)</w:t>
      </w:r>
      <w:r w:rsidR="003931B4" w:rsidRPr="00733501">
        <w:rPr>
          <w:rFonts w:ascii="Arial" w:hAnsi="Arial" w:cs="Arial"/>
          <w:bCs/>
          <w:sz w:val="20"/>
        </w:rPr>
        <w:t xml:space="preserve"> sytuacji ekonomicznej lub finansowej </w:t>
      </w:r>
      <w:r w:rsidR="00100D5E" w:rsidRPr="00733501">
        <w:rPr>
          <w:rFonts w:ascii="Arial" w:hAnsi="Arial" w:cs="Arial"/>
          <w:bCs/>
          <w:sz w:val="20"/>
        </w:rPr>
        <w:t>–</w:t>
      </w:r>
      <w:r w:rsidR="003931B4" w:rsidRPr="00733501">
        <w:rPr>
          <w:rFonts w:ascii="Arial" w:hAnsi="Arial" w:cs="Arial"/>
          <w:bCs/>
          <w:sz w:val="20"/>
        </w:rPr>
        <w:t xml:space="preserve"> </w:t>
      </w:r>
      <w:r w:rsidR="008806B9" w:rsidRPr="00733501">
        <w:rPr>
          <w:rFonts w:ascii="Arial" w:hAnsi="Arial" w:cs="Arial"/>
          <w:b/>
          <w:bCs/>
          <w:i/>
          <w:sz w:val="20"/>
          <w:u w:val="single"/>
          <w:lang w:val="pl-PL"/>
        </w:rPr>
        <w:t>Zamawiający nie określa warunku w tym zakresie</w:t>
      </w:r>
      <w:r w:rsidR="007773E4" w:rsidRPr="00733501">
        <w:rPr>
          <w:rFonts w:ascii="Arial" w:hAnsi="Arial" w:cs="Arial"/>
          <w:b/>
          <w:bCs/>
          <w:i/>
          <w:sz w:val="20"/>
          <w:u w:val="single"/>
          <w:lang w:val="pl-PL"/>
        </w:rPr>
        <w:t>.</w:t>
      </w:r>
    </w:p>
    <w:p w14:paraId="524AF907" w14:textId="3B82C5F7" w:rsidR="00B816F4" w:rsidRDefault="00E07D40" w:rsidP="00AD31B4">
      <w:pPr>
        <w:pStyle w:val="Tekstpodstawowywcity3"/>
        <w:tabs>
          <w:tab w:val="clear" w:pos="360"/>
          <w:tab w:val="clear" w:pos="1440"/>
        </w:tabs>
        <w:ind w:left="0"/>
        <w:jc w:val="both"/>
        <w:rPr>
          <w:rFonts w:ascii="Arial" w:hAnsi="Arial" w:cs="Arial"/>
          <w:bCs/>
          <w:szCs w:val="20"/>
        </w:rPr>
      </w:pPr>
      <w:r w:rsidRPr="00733501">
        <w:rPr>
          <w:rFonts w:ascii="Arial" w:hAnsi="Arial" w:cs="Arial"/>
          <w:b/>
          <w:szCs w:val="20"/>
          <w:lang w:val="pl-PL" w:eastAsia="zh-CN"/>
        </w:rPr>
        <w:t>d</w:t>
      </w:r>
      <w:r w:rsidR="003931B4" w:rsidRPr="00733501">
        <w:rPr>
          <w:rFonts w:ascii="Arial" w:hAnsi="Arial" w:cs="Arial"/>
          <w:b/>
          <w:szCs w:val="20"/>
          <w:lang w:eastAsia="zh-CN"/>
        </w:rPr>
        <w:t>)</w:t>
      </w:r>
      <w:r w:rsidR="003931B4" w:rsidRPr="00733501">
        <w:rPr>
          <w:rFonts w:ascii="Arial" w:hAnsi="Arial" w:cs="Arial"/>
          <w:szCs w:val="20"/>
          <w:lang w:eastAsia="zh-CN"/>
        </w:rPr>
        <w:t xml:space="preserve"> </w:t>
      </w:r>
      <w:r w:rsidR="003931B4" w:rsidRPr="00733501">
        <w:rPr>
          <w:rFonts w:ascii="Arial" w:hAnsi="Arial" w:cs="Arial"/>
          <w:bCs/>
          <w:szCs w:val="20"/>
        </w:rPr>
        <w:t>zdolności technicznej lub zawodowej</w:t>
      </w:r>
      <w:r w:rsidR="004015C1">
        <w:rPr>
          <w:rFonts w:ascii="Arial" w:hAnsi="Arial" w:cs="Arial"/>
          <w:bCs/>
          <w:szCs w:val="20"/>
        </w:rPr>
        <w:t>:</w:t>
      </w:r>
    </w:p>
    <w:p w14:paraId="51ED23B6" w14:textId="4E2A8922" w:rsidR="0044440A" w:rsidRPr="002F510C" w:rsidRDefault="000913F0" w:rsidP="0044440A">
      <w:pPr>
        <w:pStyle w:val="Tekstpodstawowywcity3"/>
        <w:tabs>
          <w:tab w:val="clear" w:pos="360"/>
          <w:tab w:val="clear" w:pos="1440"/>
        </w:tabs>
        <w:ind w:left="0"/>
        <w:jc w:val="both"/>
        <w:rPr>
          <w:rFonts w:ascii="Arial" w:hAnsi="Arial" w:cs="Arial"/>
          <w:szCs w:val="20"/>
          <w:lang w:val="pl-PL"/>
        </w:rPr>
      </w:pPr>
      <w:r>
        <w:rPr>
          <w:rFonts w:ascii="Arial" w:hAnsi="Arial" w:cs="Arial"/>
          <w:szCs w:val="20"/>
          <w:lang w:val="pl-PL"/>
        </w:rPr>
        <w:t xml:space="preserve">- </w:t>
      </w:r>
      <w:r w:rsidR="0044440A" w:rsidRPr="002F510C">
        <w:rPr>
          <w:rFonts w:ascii="Arial" w:hAnsi="Arial" w:cs="Arial"/>
          <w:szCs w:val="20"/>
          <w:lang w:val="pl-PL"/>
        </w:rPr>
        <w:t>Warunkiem udziału w postępowaniu jest wykazanie przez Wykonawcę, że</w:t>
      </w:r>
      <w:r w:rsidR="0044440A" w:rsidRPr="002F510C">
        <w:rPr>
          <w:rFonts w:ascii="Arial" w:hAnsi="Arial" w:cs="Arial"/>
          <w:b/>
          <w:szCs w:val="20"/>
          <w:lang w:val="pl-PL"/>
        </w:rPr>
        <w:t xml:space="preserve"> </w:t>
      </w:r>
      <w:r w:rsidR="0044440A" w:rsidRPr="002F510C">
        <w:rPr>
          <w:rFonts w:ascii="Arial" w:hAnsi="Arial" w:cs="Arial"/>
          <w:szCs w:val="20"/>
          <w:lang w:val="pl-PL"/>
        </w:rPr>
        <w:t xml:space="preserve">w okresie ostatnich 3 lat przed upływem terminu składania ofert, a jeżeli okres prowadzenia działalności jest krótszy – w tym okresie, wykonał co najmniej trzy audyty w obszarze cyberbezpieczeństwa, będące opisem przedmiotu zamówienia, o łącznej wartości nie mniejszej niż </w:t>
      </w:r>
      <w:r w:rsidR="008E2915" w:rsidRPr="002F510C">
        <w:rPr>
          <w:rFonts w:ascii="Arial" w:hAnsi="Arial" w:cs="Arial"/>
          <w:szCs w:val="20"/>
          <w:lang w:val="pl-PL"/>
        </w:rPr>
        <w:t xml:space="preserve">12 </w:t>
      </w:r>
      <w:r w:rsidR="0044440A" w:rsidRPr="002F510C">
        <w:rPr>
          <w:rFonts w:ascii="Arial" w:hAnsi="Arial" w:cs="Arial"/>
          <w:szCs w:val="20"/>
          <w:lang w:val="pl-PL"/>
        </w:rPr>
        <w:t>000,00 zł brutto.</w:t>
      </w:r>
    </w:p>
    <w:p w14:paraId="59373B9C" w14:textId="18885F0B" w:rsidR="008E2915" w:rsidRPr="002F510C" w:rsidRDefault="000913F0" w:rsidP="0044440A">
      <w:pPr>
        <w:pStyle w:val="Tekstpodstawowywcity3"/>
        <w:tabs>
          <w:tab w:val="clear" w:pos="360"/>
          <w:tab w:val="clear" w:pos="1440"/>
        </w:tabs>
        <w:ind w:left="0"/>
        <w:jc w:val="both"/>
        <w:rPr>
          <w:rFonts w:ascii="Arial" w:hAnsi="Arial" w:cs="Arial"/>
          <w:szCs w:val="20"/>
          <w:lang w:val="pl-PL"/>
        </w:rPr>
      </w:pPr>
      <w:r>
        <w:rPr>
          <w:rFonts w:ascii="Arial" w:hAnsi="Arial" w:cs="Arial"/>
          <w:szCs w:val="20"/>
          <w:lang w:val="pl-PL"/>
        </w:rPr>
        <w:t xml:space="preserve">- </w:t>
      </w:r>
      <w:r w:rsidR="008E2915" w:rsidRPr="002F510C">
        <w:rPr>
          <w:rFonts w:ascii="Arial" w:hAnsi="Arial" w:cs="Arial"/>
          <w:szCs w:val="20"/>
          <w:lang w:val="pl-PL"/>
        </w:rPr>
        <w:t>Warunkiem udziału w postępowaniu jest w</w:t>
      </w:r>
      <w:r w:rsidR="008E2915" w:rsidRPr="002F510C">
        <w:rPr>
          <w:rFonts w:ascii="Arial" w:hAnsi="Arial" w:cs="Arial"/>
          <w:bCs/>
          <w:szCs w:val="20"/>
          <w:lang w:val="pl-PL"/>
        </w:rPr>
        <w:t xml:space="preserve">ykazanie, że Wykonawca dysponuje lub realizując zamówienie będzie dysponował </w:t>
      </w:r>
      <w:r w:rsidR="008E2915" w:rsidRPr="002F510C">
        <w:rPr>
          <w:rFonts w:ascii="Arial" w:hAnsi="Arial" w:cs="Arial"/>
          <w:szCs w:val="20"/>
          <w:lang w:val="pl-PL"/>
        </w:rPr>
        <w:t>jedną osobą zdolną do wykonywania zamówienia, która będzie uczestniczyć w wykonywaniu zamówienia tj.:</w:t>
      </w:r>
      <w:r w:rsidR="008E2915" w:rsidRPr="002F510C">
        <w:rPr>
          <w:sz w:val="24"/>
          <w:lang w:val="pl-PL" w:eastAsia="pl-PL"/>
        </w:rPr>
        <w:t xml:space="preserve"> </w:t>
      </w:r>
      <w:r w:rsidR="008E2915" w:rsidRPr="002F510C">
        <w:rPr>
          <w:rFonts w:ascii="Arial" w:hAnsi="Arial" w:cs="Arial"/>
          <w:szCs w:val="20"/>
          <w:lang w:val="pl-PL"/>
        </w:rPr>
        <w:t>Audytora Wiodącego, który przeprowadził co najmniej 2 audyty z obszaru cyberbezpieczeństwa w okresie ostatnich 3 lat.</w:t>
      </w:r>
    </w:p>
    <w:p w14:paraId="7061A5B1" w14:textId="1D876409" w:rsidR="0044440A" w:rsidRPr="002F510C" w:rsidRDefault="0044440A" w:rsidP="00AD31B4">
      <w:pPr>
        <w:pStyle w:val="Tekstpodstawowywcity3"/>
        <w:tabs>
          <w:tab w:val="clear" w:pos="360"/>
          <w:tab w:val="clear" w:pos="1440"/>
        </w:tabs>
        <w:ind w:left="0"/>
        <w:jc w:val="both"/>
        <w:rPr>
          <w:rFonts w:ascii="Arial" w:hAnsi="Arial" w:cs="Arial"/>
          <w:szCs w:val="20"/>
          <w:lang w:val="pl-PL"/>
        </w:rPr>
      </w:pPr>
      <w:r w:rsidRPr="002F510C">
        <w:rPr>
          <w:rFonts w:ascii="Arial" w:hAnsi="Arial" w:cs="Arial"/>
          <w:szCs w:val="20"/>
          <w:lang w:val="pl-PL"/>
        </w:rPr>
        <w:t xml:space="preserve">W odniesieniu do warunku udziału w postępowaniu określonego w Rozdziale V pkt. 2 lit. d) SWZ, </w:t>
      </w:r>
      <w:r w:rsidRPr="002F510C">
        <w:rPr>
          <w:rFonts w:ascii="Arial" w:hAnsi="Arial" w:cs="Arial"/>
          <w:bCs/>
          <w:szCs w:val="20"/>
          <w:lang w:val="pl-PL"/>
        </w:rPr>
        <w:t>w przypadku wykonawców składających ofertę wspólnie (Konsorcjum firm) Zamawiający dopuszcza łączenie (sumowanie)  wartości  doświadczenia zdobytego osobno przez każdego  z wykonawców wspólnie ubiegających się o udzielenie zamówienia.</w:t>
      </w:r>
    </w:p>
    <w:p w14:paraId="21405863" w14:textId="77777777" w:rsidR="003931B4" w:rsidRPr="00733501" w:rsidRDefault="00E00A2E" w:rsidP="00A8371D">
      <w:pPr>
        <w:ind w:left="284" w:right="-23" w:hanging="284"/>
        <w:jc w:val="both"/>
        <w:rPr>
          <w:rFonts w:ascii="Arial" w:hAnsi="Arial" w:cs="Arial"/>
          <w:sz w:val="20"/>
          <w:szCs w:val="20"/>
        </w:rPr>
      </w:pPr>
      <w:r w:rsidRPr="00FC3A7F">
        <w:rPr>
          <w:rFonts w:ascii="Arial" w:hAnsi="Arial" w:cs="Arial"/>
          <w:bCs/>
          <w:sz w:val="20"/>
          <w:szCs w:val="20"/>
        </w:rPr>
        <w:t>3.</w:t>
      </w:r>
      <w:r w:rsidR="0002370B" w:rsidRPr="00733501">
        <w:rPr>
          <w:rFonts w:ascii="Arial" w:hAnsi="Arial" w:cs="Arial"/>
          <w:sz w:val="20"/>
          <w:szCs w:val="20"/>
        </w:rPr>
        <w:t xml:space="preserve"> </w:t>
      </w:r>
      <w:r w:rsidR="003931B4" w:rsidRPr="00733501">
        <w:rPr>
          <w:rFonts w:ascii="Arial" w:hAnsi="Arial" w:cs="Arial"/>
          <w:sz w:val="20"/>
          <w:szCs w:val="20"/>
        </w:rPr>
        <w:t xml:space="preserve"> Zamawiający nie wprowadza zastrzeżenia</w:t>
      </w:r>
      <w:r w:rsidR="008A7777" w:rsidRPr="00733501">
        <w:rPr>
          <w:rFonts w:ascii="Arial" w:hAnsi="Arial" w:cs="Arial"/>
          <w:sz w:val="20"/>
          <w:szCs w:val="20"/>
        </w:rPr>
        <w:t xml:space="preserve"> możliwości ubiegania się o udzielenia zamówienia wyłącznie przez wykonawców, o których mowa</w:t>
      </w:r>
      <w:r w:rsidR="003931B4" w:rsidRPr="00733501">
        <w:rPr>
          <w:rFonts w:ascii="Arial" w:hAnsi="Arial" w:cs="Arial"/>
          <w:sz w:val="20"/>
          <w:szCs w:val="20"/>
        </w:rPr>
        <w:t xml:space="preserve"> w art. </w:t>
      </w:r>
      <w:r w:rsidR="00D821D2" w:rsidRPr="00733501">
        <w:rPr>
          <w:rFonts w:ascii="Arial" w:hAnsi="Arial" w:cs="Arial"/>
          <w:sz w:val="20"/>
          <w:szCs w:val="20"/>
        </w:rPr>
        <w:t>94</w:t>
      </w:r>
      <w:r w:rsidR="003931B4" w:rsidRPr="00733501">
        <w:rPr>
          <w:rFonts w:ascii="Arial" w:hAnsi="Arial" w:cs="Arial"/>
          <w:sz w:val="20"/>
          <w:szCs w:val="20"/>
        </w:rPr>
        <w:t xml:space="preserve"> </w:t>
      </w:r>
      <w:r w:rsidR="0051123F" w:rsidRPr="00733501">
        <w:rPr>
          <w:rFonts w:ascii="Arial" w:hAnsi="Arial" w:cs="Arial"/>
          <w:sz w:val="20"/>
          <w:szCs w:val="20"/>
        </w:rPr>
        <w:t>u</w:t>
      </w:r>
      <w:r w:rsidR="003931B4" w:rsidRPr="00733501">
        <w:rPr>
          <w:rFonts w:ascii="Arial" w:hAnsi="Arial" w:cs="Arial"/>
          <w:sz w:val="20"/>
          <w:szCs w:val="20"/>
        </w:rPr>
        <w:t>stawy</w:t>
      </w:r>
      <w:r w:rsidR="0051123F" w:rsidRPr="00733501">
        <w:rPr>
          <w:rFonts w:ascii="Arial" w:hAnsi="Arial" w:cs="Arial"/>
          <w:sz w:val="20"/>
          <w:szCs w:val="20"/>
        </w:rPr>
        <w:t xml:space="preserve"> Pzp</w:t>
      </w:r>
      <w:r w:rsidR="008A7777" w:rsidRPr="00733501">
        <w:rPr>
          <w:rFonts w:ascii="Arial" w:hAnsi="Arial" w:cs="Arial"/>
          <w:sz w:val="20"/>
          <w:szCs w:val="20"/>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3C8B9572" w14:textId="77777777" w:rsidR="008A7777" w:rsidRPr="00733501" w:rsidRDefault="00E00A2E" w:rsidP="00A8371D">
      <w:pPr>
        <w:ind w:left="284" w:right="-23" w:hanging="284"/>
        <w:jc w:val="both"/>
        <w:rPr>
          <w:rFonts w:ascii="Arial" w:hAnsi="Arial" w:cs="Arial"/>
          <w:sz w:val="20"/>
          <w:szCs w:val="20"/>
        </w:rPr>
      </w:pPr>
      <w:r w:rsidRPr="00FC3A7F">
        <w:rPr>
          <w:rFonts w:ascii="Arial" w:hAnsi="Arial" w:cs="Arial"/>
          <w:sz w:val="20"/>
          <w:szCs w:val="20"/>
        </w:rPr>
        <w:lastRenderedPageBreak/>
        <w:t>4</w:t>
      </w:r>
      <w:r w:rsidR="008A7777" w:rsidRPr="00FC3A7F">
        <w:rPr>
          <w:rFonts w:ascii="Arial" w:hAnsi="Arial" w:cs="Arial"/>
          <w:sz w:val="20"/>
          <w:szCs w:val="20"/>
        </w:rPr>
        <w:t>.</w:t>
      </w:r>
      <w:r w:rsidR="008A7777" w:rsidRPr="00733501">
        <w:rPr>
          <w:rFonts w:ascii="Arial" w:hAnsi="Arial" w:cs="Arial"/>
          <w:sz w:val="20"/>
          <w:szCs w:val="20"/>
        </w:rPr>
        <w:t xml:space="preserve"> Zamówienie może zostać udzielone wykonawcy, który złożył ofertę niepodlegającą odrzuceniu na podstawie art. 226 ust. 1 ustawy Pzp.</w:t>
      </w:r>
    </w:p>
    <w:p w14:paraId="51F11B31" w14:textId="388E0ACD" w:rsidR="00917118" w:rsidRPr="009670A0" w:rsidRDefault="00917118" w:rsidP="00FC3A7F">
      <w:pPr>
        <w:ind w:left="284" w:right="-23" w:hanging="284"/>
        <w:jc w:val="both"/>
        <w:rPr>
          <w:rFonts w:ascii="Arial" w:hAnsi="Arial" w:cs="Arial"/>
          <w:sz w:val="20"/>
          <w:szCs w:val="20"/>
        </w:rPr>
      </w:pPr>
      <w:r w:rsidRPr="00733501">
        <w:rPr>
          <w:rFonts w:ascii="Arial" w:hAnsi="Arial" w:cs="Arial"/>
          <w:sz w:val="20"/>
          <w:szCs w:val="20"/>
        </w:rPr>
        <w:t xml:space="preserve">5. </w:t>
      </w:r>
      <w:r w:rsidRPr="009670A0">
        <w:rPr>
          <w:rFonts w:ascii="Arial" w:hAnsi="Arial" w:cs="Arial"/>
          <w:sz w:val="20"/>
          <w:szCs w:val="20"/>
        </w:rPr>
        <w:t>Wykonawca nie może powoływać się na doświadczenie w realizacji niezakończonych zamówień (za wyjątkiem dostaw i usług, jeżeli obejmują one świadczenia powtarzające się lub ciągłe). Jeżeli jednak zamówienie jest podzielone na etapy lub partie, Wykonawca może powołać się na wykonanie robót budowlanych, dostaw, usług objętych etapem lub partią, jeżeli zostały ostatecznie odebrane</w:t>
      </w:r>
      <w:bookmarkStart w:id="9" w:name="_Hlk145492852"/>
      <w:r w:rsidRPr="009670A0">
        <w:rPr>
          <w:rFonts w:ascii="Arial" w:hAnsi="Arial" w:cs="Arial"/>
          <w:sz w:val="20"/>
          <w:szCs w:val="20"/>
        </w:rPr>
        <w:t>.</w:t>
      </w:r>
      <w:bookmarkEnd w:id="9"/>
    </w:p>
    <w:p w14:paraId="6F4D7491" w14:textId="288440A6" w:rsidR="00EA7BB4" w:rsidRDefault="00917118" w:rsidP="00455608">
      <w:pPr>
        <w:ind w:left="284" w:right="-23" w:hanging="284"/>
        <w:jc w:val="both"/>
        <w:rPr>
          <w:rFonts w:ascii="Arial" w:hAnsi="Arial" w:cs="Arial"/>
          <w:sz w:val="20"/>
          <w:szCs w:val="20"/>
        </w:rPr>
      </w:pPr>
      <w:r w:rsidRPr="009670A0">
        <w:rPr>
          <w:rFonts w:ascii="Arial" w:hAnsi="Arial" w:cs="Arial"/>
          <w:sz w:val="20"/>
          <w:szCs w:val="20"/>
        </w:rPr>
        <w:t>6</w:t>
      </w:r>
      <w:r w:rsidRPr="009670A0">
        <w:rPr>
          <w:rFonts w:ascii="Arial" w:hAnsi="Arial" w:cs="Arial"/>
          <w:b/>
          <w:bCs/>
          <w:sz w:val="20"/>
          <w:szCs w:val="20"/>
        </w:rPr>
        <w:t>.</w:t>
      </w:r>
      <w:r w:rsidRPr="009670A0">
        <w:rPr>
          <w:rFonts w:ascii="Arial" w:hAnsi="Arial" w:cs="Arial"/>
          <w:sz w:val="20"/>
          <w:szCs w:val="20"/>
        </w:rPr>
        <w:t xml:space="preserve"> Jeżeli Wykonawca polega na doświadczeniu konsorcjum, którego był członkiem, doświadczenie to oceniane będzie w zależności od konkretnego zakresu udziału tego Wykonawcy, a więc jego faktycznego wkładu w prowadzenie działań, które były wymagane od konsorcjum w ramach danego zamówienia publicznego. W takim przypadku wykaz wykonanych robót budowlanych, usług lub dostaw dotyczy wyłącznie robót budowlanych, usług lub dostaw, w których wykonaniu Wykonawca bezpośrednio uczestniczył</w:t>
      </w:r>
      <w:r w:rsidR="00FC3A7F" w:rsidRPr="009670A0">
        <w:rPr>
          <w:rFonts w:ascii="Arial" w:hAnsi="Arial" w:cs="Arial"/>
          <w:sz w:val="20"/>
          <w:szCs w:val="20"/>
        </w:rPr>
        <w:t>.</w:t>
      </w:r>
    </w:p>
    <w:p w14:paraId="3969B71D" w14:textId="77777777" w:rsidR="00EA7BB4" w:rsidRPr="00733501" w:rsidRDefault="00EA7BB4" w:rsidP="00C36FB4">
      <w:pPr>
        <w:ind w:right="-23"/>
        <w:jc w:val="both"/>
        <w:rPr>
          <w:rFonts w:ascii="Arial" w:hAnsi="Arial" w:cs="Arial"/>
          <w:sz w:val="20"/>
          <w:szCs w:val="20"/>
        </w:rPr>
      </w:pPr>
    </w:p>
    <w:p w14:paraId="17AE127A" w14:textId="6C2EF5C1" w:rsidR="00ED6CD6" w:rsidRPr="00733501" w:rsidRDefault="003931B4" w:rsidP="000F7734">
      <w:pPr>
        <w:tabs>
          <w:tab w:val="center" w:pos="5063"/>
        </w:tabs>
        <w:spacing w:after="60"/>
        <w:rPr>
          <w:rFonts w:ascii="Arial" w:hAnsi="Arial" w:cs="Arial"/>
          <w:b/>
          <w:bCs/>
          <w:sz w:val="20"/>
          <w:szCs w:val="20"/>
          <w:u w:val="single"/>
        </w:rPr>
      </w:pPr>
      <w:r w:rsidRPr="00733501">
        <w:rPr>
          <w:rFonts w:ascii="Arial" w:hAnsi="Arial" w:cs="Arial"/>
          <w:color w:val="FF0000"/>
          <w:sz w:val="20"/>
          <w:szCs w:val="20"/>
        </w:rPr>
        <w:t xml:space="preserve"> </w:t>
      </w:r>
      <w:r w:rsidR="00ED6CD6" w:rsidRPr="00733501">
        <w:rPr>
          <w:rFonts w:ascii="Arial" w:hAnsi="Arial" w:cs="Arial"/>
          <w:b/>
          <w:bCs/>
          <w:sz w:val="20"/>
          <w:szCs w:val="20"/>
          <w:u w:val="single"/>
        </w:rPr>
        <w:t>Va. POLEGANIE NA ZASOBACH INNYCH PODMIOTÓW :</w:t>
      </w:r>
    </w:p>
    <w:p w14:paraId="0C078ECA" w14:textId="77777777" w:rsidR="00ED6CD6" w:rsidRPr="00733501" w:rsidRDefault="00ED6CD6" w:rsidP="0057487F">
      <w:pPr>
        <w:numPr>
          <w:ilvl w:val="0"/>
          <w:numId w:val="7"/>
        </w:numPr>
        <w:tabs>
          <w:tab w:val="clear" w:pos="360"/>
          <w:tab w:val="num" w:pos="0"/>
        </w:tabs>
        <w:suppressAutoHyphens/>
        <w:ind w:left="284" w:hanging="294"/>
        <w:jc w:val="both"/>
        <w:rPr>
          <w:rFonts w:ascii="Arial" w:hAnsi="Arial" w:cs="Arial"/>
          <w:bCs/>
          <w:sz w:val="20"/>
          <w:szCs w:val="20"/>
        </w:rPr>
      </w:pPr>
      <w:r w:rsidRPr="00733501">
        <w:rPr>
          <w:rFonts w:ascii="Arial" w:hAnsi="Arial" w:cs="Arial"/>
          <w:bCs/>
          <w:sz w:val="20"/>
          <w:szCs w:val="20"/>
        </w:rPr>
        <w:t>Wykonawca może w celu potwierdzenia spełniania warunków udziału w postępowaniu, w stosownych sytuacjach oraz w odniesieniu do konkretnego zamówienia, lub jego części, polegać na zdolnościach technicznych lub zawodowych</w:t>
      </w:r>
      <w:r w:rsidR="00057568" w:rsidRPr="00733501">
        <w:rPr>
          <w:rFonts w:ascii="Arial" w:hAnsi="Arial" w:cs="Arial"/>
          <w:bCs/>
          <w:sz w:val="20"/>
          <w:szCs w:val="20"/>
        </w:rPr>
        <w:t xml:space="preserve"> lub sytuacji finansowej lub ekonomicznej</w:t>
      </w:r>
      <w:r w:rsidRPr="00733501">
        <w:rPr>
          <w:rFonts w:ascii="Arial" w:hAnsi="Arial" w:cs="Arial"/>
          <w:bCs/>
          <w:sz w:val="20"/>
          <w:szCs w:val="20"/>
        </w:rPr>
        <w:t xml:space="preserve"> podmiotów</w:t>
      </w:r>
      <w:r w:rsidR="00057568" w:rsidRPr="00733501">
        <w:rPr>
          <w:rFonts w:ascii="Arial" w:hAnsi="Arial" w:cs="Arial"/>
          <w:bCs/>
          <w:sz w:val="20"/>
          <w:szCs w:val="20"/>
        </w:rPr>
        <w:t xml:space="preserve"> udostępniających zasoby</w:t>
      </w:r>
      <w:r w:rsidRPr="00733501">
        <w:rPr>
          <w:rFonts w:ascii="Arial" w:hAnsi="Arial" w:cs="Arial"/>
          <w:bCs/>
          <w:sz w:val="20"/>
          <w:szCs w:val="20"/>
        </w:rPr>
        <w:t>, niezależnie od charakteru prawnego łączących go z nim</w:t>
      </w:r>
      <w:r w:rsidR="00C50B80" w:rsidRPr="00733501">
        <w:rPr>
          <w:rFonts w:ascii="Arial" w:hAnsi="Arial" w:cs="Arial"/>
          <w:bCs/>
          <w:sz w:val="20"/>
          <w:szCs w:val="20"/>
        </w:rPr>
        <w:t>i</w:t>
      </w:r>
      <w:r w:rsidRPr="00733501">
        <w:rPr>
          <w:rFonts w:ascii="Arial" w:hAnsi="Arial" w:cs="Arial"/>
          <w:bCs/>
          <w:sz w:val="20"/>
          <w:szCs w:val="20"/>
        </w:rPr>
        <w:t xml:space="preserve"> stosunków prawnych.</w:t>
      </w:r>
    </w:p>
    <w:p w14:paraId="18FDA544" w14:textId="77777777" w:rsidR="00C50B80" w:rsidRPr="00733501" w:rsidRDefault="00C50B80" w:rsidP="0057487F">
      <w:pPr>
        <w:numPr>
          <w:ilvl w:val="0"/>
          <w:numId w:val="7"/>
        </w:numPr>
        <w:tabs>
          <w:tab w:val="clear" w:pos="360"/>
          <w:tab w:val="num" w:pos="0"/>
        </w:tabs>
        <w:suppressAutoHyphens/>
        <w:ind w:left="284" w:hanging="294"/>
        <w:jc w:val="both"/>
        <w:rPr>
          <w:rFonts w:ascii="Arial" w:hAnsi="Arial" w:cs="Arial"/>
          <w:bCs/>
          <w:sz w:val="20"/>
          <w:szCs w:val="20"/>
        </w:rPr>
      </w:pPr>
      <w:r w:rsidRPr="00733501">
        <w:rPr>
          <w:rFonts w:ascii="Arial" w:hAnsi="Arial" w:cs="Arial"/>
          <w:bCs/>
          <w:sz w:val="20"/>
          <w:szCs w:val="20"/>
        </w:rPr>
        <w:t xml:space="preserve">W odniesieniu do warunków dotyczących wykształcenia, kwalifikacji zawodowych lub doświadczenia wykonawcy mogą polegać na zdolnościach podmiotów udostępniających zasoby, jeśli podmioty te wykonają </w:t>
      </w:r>
      <w:r w:rsidR="00E00A2E" w:rsidRPr="00733501">
        <w:rPr>
          <w:rFonts w:ascii="Arial" w:hAnsi="Arial" w:cs="Arial"/>
          <w:bCs/>
          <w:sz w:val="20"/>
          <w:szCs w:val="20"/>
        </w:rPr>
        <w:t xml:space="preserve">roboty budowlane lub </w:t>
      </w:r>
      <w:r w:rsidRPr="00733501">
        <w:rPr>
          <w:rFonts w:ascii="Arial" w:hAnsi="Arial" w:cs="Arial"/>
          <w:bCs/>
          <w:sz w:val="20"/>
          <w:szCs w:val="20"/>
        </w:rPr>
        <w:t>usługi, do realizacji których te zdolności są wymagane.</w:t>
      </w:r>
    </w:p>
    <w:p w14:paraId="55B9D8ED" w14:textId="77777777" w:rsidR="00ED6CD6" w:rsidRPr="00733501" w:rsidRDefault="00ED6CD6" w:rsidP="0057487F">
      <w:pPr>
        <w:numPr>
          <w:ilvl w:val="0"/>
          <w:numId w:val="7"/>
        </w:numPr>
        <w:tabs>
          <w:tab w:val="clear" w:pos="360"/>
        </w:tabs>
        <w:suppressAutoHyphens/>
        <w:ind w:left="284" w:hanging="294"/>
        <w:jc w:val="both"/>
        <w:rPr>
          <w:rFonts w:ascii="Arial" w:hAnsi="Arial" w:cs="Arial"/>
          <w:bCs/>
          <w:sz w:val="20"/>
          <w:szCs w:val="20"/>
        </w:rPr>
      </w:pPr>
      <w:r w:rsidRPr="00733501">
        <w:rPr>
          <w:rFonts w:ascii="Arial" w:hAnsi="Arial" w:cs="Arial"/>
          <w:bCs/>
          <w:sz w:val="20"/>
          <w:szCs w:val="20"/>
        </w:rPr>
        <w:t xml:space="preserve">Wykonawca, który polega na zdolnościach lub sytuacji </w:t>
      </w:r>
      <w:bookmarkStart w:id="10" w:name="_Hlk62560151"/>
      <w:r w:rsidR="00140D86" w:rsidRPr="00733501">
        <w:rPr>
          <w:rFonts w:ascii="Arial" w:hAnsi="Arial" w:cs="Arial"/>
          <w:bCs/>
          <w:sz w:val="20"/>
          <w:szCs w:val="20"/>
        </w:rPr>
        <w:t>podmiotów</w:t>
      </w:r>
      <w:r w:rsidR="00922D9D" w:rsidRPr="00733501">
        <w:rPr>
          <w:rFonts w:ascii="Arial" w:hAnsi="Arial" w:cs="Arial"/>
          <w:bCs/>
          <w:sz w:val="20"/>
          <w:szCs w:val="20"/>
        </w:rPr>
        <w:t xml:space="preserve"> udostępniających zasoby</w:t>
      </w:r>
      <w:bookmarkEnd w:id="10"/>
      <w:r w:rsidR="00140D86" w:rsidRPr="00733501">
        <w:rPr>
          <w:rFonts w:ascii="Arial" w:hAnsi="Arial" w:cs="Arial"/>
          <w:bCs/>
          <w:sz w:val="20"/>
          <w:szCs w:val="20"/>
        </w:rPr>
        <w:t xml:space="preserve">, </w:t>
      </w:r>
      <w:r w:rsidR="00922D9D" w:rsidRPr="00733501">
        <w:rPr>
          <w:rFonts w:ascii="Arial" w:hAnsi="Arial" w:cs="Arial"/>
          <w:bCs/>
          <w:sz w:val="20"/>
          <w:szCs w:val="20"/>
        </w:rPr>
        <w:t xml:space="preserve">wraz z ofertą składa </w:t>
      </w:r>
      <w:r w:rsidRPr="00733501">
        <w:rPr>
          <w:rFonts w:ascii="Arial" w:hAnsi="Arial" w:cs="Arial"/>
          <w:bCs/>
          <w:sz w:val="20"/>
          <w:szCs w:val="20"/>
        </w:rPr>
        <w:t xml:space="preserve"> </w:t>
      </w:r>
      <w:r w:rsidRPr="00733501">
        <w:rPr>
          <w:rFonts w:ascii="Arial" w:hAnsi="Arial" w:cs="Arial"/>
          <w:bCs/>
          <w:sz w:val="20"/>
          <w:szCs w:val="20"/>
          <w:u w:val="single"/>
        </w:rPr>
        <w:t>zobowiązanie podmiot</w:t>
      </w:r>
      <w:r w:rsidR="00922D9D" w:rsidRPr="00733501">
        <w:rPr>
          <w:rFonts w:ascii="Arial" w:hAnsi="Arial" w:cs="Arial"/>
          <w:bCs/>
          <w:sz w:val="20"/>
          <w:szCs w:val="20"/>
          <w:u w:val="single"/>
        </w:rPr>
        <w:t>u udostępniającego zasoby</w:t>
      </w:r>
      <w:r w:rsidRPr="00733501">
        <w:rPr>
          <w:rFonts w:ascii="Arial" w:hAnsi="Arial" w:cs="Arial"/>
          <w:bCs/>
          <w:sz w:val="20"/>
          <w:szCs w:val="20"/>
          <w:u w:val="single"/>
        </w:rPr>
        <w:t xml:space="preserve"> do oddania mu do dyspozycji niezbędnych zasobów na potrzeby realizacji </w:t>
      </w:r>
      <w:r w:rsidR="00922D9D" w:rsidRPr="00733501">
        <w:rPr>
          <w:rFonts w:ascii="Arial" w:hAnsi="Arial" w:cs="Arial"/>
          <w:bCs/>
          <w:sz w:val="20"/>
          <w:szCs w:val="20"/>
          <w:u w:val="single"/>
        </w:rPr>
        <w:t xml:space="preserve">danego </w:t>
      </w:r>
      <w:r w:rsidRPr="00733501">
        <w:rPr>
          <w:rFonts w:ascii="Arial" w:hAnsi="Arial" w:cs="Arial"/>
          <w:bCs/>
          <w:sz w:val="20"/>
          <w:szCs w:val="20"/>
          <w:u w:val="single"/>
        </w:rPr>
        <w:t>zamówienia</w:t>
      </w:r>
      <w:r w:rsidR="00922D9D" w:rsidRPr="00733501">
        <w:rPr>
          <w:rFonts w:ascii="Arial" w:hAnsi="Arial" w:cs="Arial"/>
          <w:bCs/>
          <w:sz w:val="20"/>
          <w:szCs w:val="20"/>
          <w:u w:val="single"/>
        </w:rPr>
        <w:t xml:space="preserve"> </w:t>
      </w:r>
      <w:r w:rsidR="00922D9D" w:rsidRPr="00733501">
        <w:rPr>
          <w:rFonts w:ascii="Arial" w:hAnsi="Arial" w:cs="Arial"/>
          <w:bCs/>
          <w:sz w:val="20"/>
          <w:szCs w:val="20"/>
        </w:rPr>
        <w:t>lub inny podmiotowy środek dowodowy potwierdzający, że wykonawca realizując zamówienie, będzie dysponował niezbędnymi zasobami tych podmiotów.</w:t>
      </w:r>
    </w:p>
    <w:p w14:paraId="55C3D0EA" w14:textId="77777777" w:rsidR="00ED6CD6" w:rsidRPr="00733501" w:rsidRDefault="00922D9D" w:rsidP="0057487F">
      <w:pPr>
        <w:numPr>
          <w:ilvl w:val="0"/>
          <w:numId w:val="7"/>
        </w:numPr>
        <w:tabs>
          <w:tab w:val="clear" w:pos="360"/>
        </w:tabs>
        <w:suppressAutoHyphens/>
        <w:ind w:left="284" w:hanging="294"/>
        <w:jc w:val="both"/>
        <w:rPr>
          <w:rFonts w:ascii="Arial" w:hAnsi="Arial" w:cs="Arial"/>
          <w:bCs/>
          <w:sz w:val="20"/>
          <w:szCs w:val="20"/>
        </w:rPr>
      </w:pPr>
      <w:r w:rsidRPr="00733501">
        <w:rPr>
          <w:rFonts w:ascii="Arial" w:hAnsi="Arial" w:cs="Arial"/>
          <w:bCs/>
          <w:sz w:val="20"/>
          <w:szCs w:val="20"/>
        </w:rPr>
        <w:t>Z</w:t>
      </w:r>
      <w:r w:rsidR="00ED6CD6" w:rsidRPr="00733501">
        <w:rPr>
          <w:rFonts w:ascii="Arial" w:hAnsi="Arial" w:cs="Arial"/>
          <w:bCs/>
          <w:sz w:val="20"/>
          <w:szCs w:val="20"/>
        </w:rPr>
        <w:t>obowiązani</w:t>
      </w:r>
      <w:r w:rsidRPr="00733501">
        <w:rPr>
          <w:rFonts w:ascii="Arial" w:hAnsi="Arial" w:cs="Arial"/>
          <w:bCs/>
          <w:sz w:val="20"/>
          <w:szCs w:val="20"/>
        </w:rPr>
        <w:t xml:space="preserve">e podmiotu </w:t>
      </w:r>
      <w:bookmarkStart w:id="11" w:name="_Hlk62560359"/>
      <w:r w:rsidRPr="00733501">
        <w:rPr>
          <w:rFonts w:ascii="Arial" w:hAnsi="Arial" w:cs="Arial"/>
          <w:bCs/>
          <w:sz w:val="20"/>
          <w:szCs w:val="20"/>
        </w:rPr>
        <w:t>udostępniającego zasoby</w:t>
      </w:r>
      <w:bookmarkEnd w:id="11"/>
      <w:r w:rsidR="00ED6CD6" w:rsidRPr="00733501">
        <w:rPr>
          <w:rFonts w:ascii="Arial" w:hAnsi="Arial" w:cs="Arial"/>
          <w:bCs/>
          <w:sz w:val="20"/>
          <w:szCs w:val="20"/>
        </w:rPr>
        <w:t xml:space="preserve">, o którym mowa w pkt. </w:t>
      </w:r>
      <w:r w:rsidRPr="00733501">
        <w:rPr>
          <w:rFonts w:ascii="Arial" w:hAnsi="Arial" w:cs="Arial"/>
          <w:bCs/>
          <w:sz w:val="20"/>
          <w:szCs w:val="20"/>
        </w:rPr>
        <w:t>3</w:t>
      </w:r>
      <w:r w:rsidR="00ED6CD6" w:rsidRPr="00733501">
        <w:rPr>
          <w:rFonts w:ascii="Arial" w:hAnsi="Arial" w:cs="Arial"/>
          <w:bCs/>
          <w:sz w:val="20"/>
          <w:szCs w:val="20"/>
        </w:rPr>
        <w:t xml:space="preserve"> </w:t>
      </w:r>
      <w:r w:rsidRPr="00733501">
        <w:rPr>
          <w:rFonts w:ascii="Arial" w:hAnsi="Arial" w:cs="Arial"/>
          <w:bCs/>
          <w:sz w:val="20"/>
          <w:szCs w:val="20"/>
        </w:rPr>
        <w:t xml:space="preserve">potwierdza, że stosunek łączący wykonawcę z podmiotami udostępniającymi zasoby gwarantuje rzeczywisty dostęp do tych zasobów oraz określa w </w:t>
      </w:r>
      <w:r w:rsidR="00ED6CD6" w:rsidRPr="00733501">
        <w:rPr>
          <w:rFonts w:ascii="Arial" w:hAnsi="Arial" w:cs="Arial"/>
          <w:bCs/>
          <w:sz w:val="20"/>
          <w:szCs w:val="20"/>
        </w:rPr>
        <w:t>szczególności:</w:t>
      </w:r>
    </w:p>
    <w:p w14:paraId="54329286" w14:textId="77777777" w:rsidR="00ED6CD6" w:rsidRPr="00733501" w:rsidRDefault="00C52282" w:rsidP="007773E4">
      <w:pPr>
        <w:suppressAutoHyphens/>
        <w:ind w:left="284" w:hanging="294"/>
        <w:jc w:val="both"/>
        <w:rPr>
          <w:rFonts w:ascii="Arial" w:hAnsi="Arial" w:cs="Arial"/>
          <w:bCs/>
          <w:sz w:val="20"/>
          <w:szCs w:val="20"/>
        </w:rPr>
      </w:pPr>
      <w:r w:rsidRPr="00733501">
        <w:rPr>
          <w:rFonts w:ascii="Arial" w:hAnsi="Arial" w:cs="Arial"/>
          <w:bCs/>
          <w:sz w:val="20"/>
          <w:szCs w:val="20"/>
        </w:rPr>
        <w:t xml:space="preserve">     </w:t>
      </w:r>
      <w:r w:rsidR="00ED6CD6" w:rsidRPr="00733501">
        <w:rPr>
          <w:rFonts w:ascii="Arial" w:hAnsi="Arial" w:cs="Arial"/>
          <w:bCs/>
          <w:sz w:val="20"/>
          <w:szCs w:val="20"/>
        </w:rPr>
        <w:t>- zakres dostępnych Wykonawcy zasobów podmiotu</w:t>
      </w:r>
      <w:r w:rsidR="00922D9D" w:rsidRPr="00733501">
        <w:rPr>
          <w:rFonts w:ascii="Arial" w:hAnsi="Arial" w:cs="Arial"/>
          <w:bCs/>
          <w:sz w:val="20"/>
          <w:szCs w:val="20"/>
        </w:rPr>
        <w:t xml:space="preserve"> udostępniającego zasoby</w:t>
      </w:r>
      <w:r w:rsidR="00ED6CD6" w:rsidRPr="00733501">
        <w:rPr>
          <w:rFonts w:ascii="Arial" w:hAnsi="Arial" w:cs="Arial"/>
          <w:bCs/>
          <w:sz w:val="20"/>
          <w:szCs w:val="20"/>
        </w:rPr>
        <w:t>,</w:t>
      </w:r>
    </w:p>
    <w:p w14:paraId="332BFFA3" w14:textId="77777777" w:rsidR="00ED6CD6" w:rsidRPr="00733501" w:rsidRDefault="00494E5B" w:rsidP="00494E5B">
      <w:pPr>
        <w:suppressAutoHyphens/>
        <w:ind w:left="426" w:hanging="180"/>
        <w:jc w:val="both"/>
        <w:rPr>
          <w:rFonts w:ascii="Arial" w:hAnsi="Arial" w:cs="Arial"/>
          <w:bCs/>
          <w:sz w:val="20"/>
          <w:szCs w:val="20"/>
        </w:rPr>
      </w:pPr>
      <w:r w:rsidRPr="00733501">
        <w:rPr>
          <w:rFonts w:ascii="Arial" w:hAnsi="Arial" w:cs="Arial"/>
          <w:bCs/>
          <w:sz w:val="20"/>
          <w:szCs w:val="20"/>
        </w:rPr>
        <w:t xml:space="preserve"> </w:t>
      </w:r>
      <w:r w:rsidR="00ED6CD6" w:rsidRPr="00733501">
        <w:rPr>
          <w:rFonts w:ascii="Arial" w:hAnsi="Arial" w:cs="Arial"/>
          <w:bCs/>
          <w:sz w:val="20"/>
          <w:szCs w:val="20"/>
        </w:rPr>
        <w:t>-</w:t>
      </w:r>
      <w:r w:rsidR="005A1A66" w:rsidRPr="00733501">
        <w:rPr>
          <w:rFonts w:ascii="Arial" w:hAnsi="Arial" w:cs="Arial"/>
          <w:bCs/>
          <w:sz w:val="20"/>
          <w:szCs w:val="20"/>
        </w:rPr>
        <w:t xml:space="preserve"> </w:t>
      </w:r>
      <w:r w:rsidR="00ED6CD6" w:rsidRPr="00733501">
        <w:rPr>
          <w:rFonts w:ascii="Arial" w:hAnsi="Arial" w:cs="Arial"/>
          <w:bCs/>
          <w:sz w:val="20"/>
          <w:szCs w:val="20"/>
        </w:rPr>
        <w:t xml:space="preserve">sposób </w:t>
      </w:r>
      <w:r w:rsidR="00922D9D" w:rsidRPr="00733501">
        <w:rPr>
          <w:rFonts w:ascii="Arial" w:hAnsi="Arial" w:cs="Arial"/>
          <w:bCs/>
          <w:sz w:val="20"/>
          <w:szCs w:val="20"/>
        </w:rPr>
        <w:t>i okres udostępnienia</w:t>
      </w:r>
      <w:r w:rsidR="00E36AE7" w:rsidRPr="00733501">
        <w:rPr>
          <w:rFonts w:ascii="Arial" w:hAnsi="Arial" w:cs="Arial"/>
          <w:bCs/>
          <w:sz w:val="20"/>
          <w:szCs w:val="20"/>
        </w:rPr>
        <w:t xml:space="preserve"> </w:t>
      </w:r>
      <w:r w:rsidR="00C15BA1" w:rsidRPr="00733501">
        <w:rPr>
          <w:rFonts w:ascii="Arial" w:hAnsi="Arial" w:cs="Arial"/>
          <w:bCs/>
          <w:sz w:val="20"/>
          <w:szCs w:val="20"/>
        </w:rPr>
        <w:t>wykonawcy i wykorzystania przez niego zasobów</w:t>
      </w:r>
      <w:r w:rsidR="00ED6CD6" w:rsidRPr="00733501">
        <w:rPr>
          <w:rFonts w:ascii="Arial" w:hAnsi="Arial" w:cs="Arial"/>
          <w:bCs/>
          <w:sz w:val="20"/>
          <w:szCs w:val="20"/>
        </w:rPr>
        <w:t xml:space="preserve"> podmiotu</w:t>
      </w:r>
      <w:r w:rsidR="00C15BA1" w:rsidRPr="00733501">
        <w:rPr>
          <w:rFonts w:ascii="Arial" w:hAnsi="Arial" w:cs="Arial"/>
          <w:bCs/>
          <w:sz w:val="20"/>
          <w:szCs w:val="20"/>
        </w:rPr>
        <w:t xml:space="preserve"> udostępniającego te zasoby </w:t>
      </w:r>
      <w:r w:rsidR="00ED6CD6" w:rsidRPr="00733501">
        <w:rPr>
          <w:rFonts w:ascii="Arial" w:hAnsi="Arial" w:cs="Arial"/>
          <w:bCs/>
          <w:sz w:val="20"/>
          <w:szCs w:val="20"/>
        </w:rPr>
        <w:t>przy wykonywaniu zamówienia,</w:t>
      </w:r>
    </w:p>
    <w:p w14:paraId="39FAEBB4" w14:textId="77777777" w:rsidR="00ED6CD6" w:rsidRPr="00733501" w:rsidRDefault="00ED6CD6" w:rsidP="00C20A3B">
      <w:pPr>
        <w:suppressAutoHyphens/>
        <w:ind w:left="284"/>
        <w:jc w:val="both"/>
        <w:rPr>
          <w:rFonts w:ascii="Arial" w:hAnsi="Arial" w:cs="Arial"/>
          <w:bCs/>
          <w:sz w:val="20"/>
          <w:szCs w:val="20"/>
        </w:rPr>
      </w:pPr>
      <w:r w:rsidRPr="00733501">
        <w:rPr>
          <w:rFonts w:ascii="Arial" w:hAnsi="Arial" w:cs="Arial"/>
          <w:bCs/>
          <w:sz w:val="20"/>
          <w:szCs w:val="20"/>
        </w:rPr>
        <w:t xml:space="preserve">- </w:t>
      </w:r>
      <w:r w:rsidR="00C15BA1" w:rsidRPr="00733501">
        <w:rPr>
          <w:rFonts w:ascii="Arial" w:hAnsi="Arial" w:cs="Arial"/>
          <w:b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A3129E9" w14:textId="77777777" w:rsidR="00ED6CD6" w:rsidRPr="00733501" w:rsidRDefault="00ED6CD6" w:rsidP="0057487F">
      <w:pPr>
        <w:numPr>
          <w:ilvl w:val="0"/>
          <w:numId w:val="7"/>
        </w:numPr>
        <w:tabs>
          <w:tab w:val="clear" w:pos="360"/>
          <w:tab w:val="num" w:pos="0"/>
        </w:tabs>
        <w:suppressAutoHyphens/>
        <w:ind w:left="284"/>
        <w:jc w:val="both"/>
        <w:rPr>
          <w:rFonts w:ascii="Arial" w:hAnsi="Arial" w:cs="Arial"/>
          <w:bCs/>
          <w:sz w:val="20"/>
          <w:szCs w:val="20"/>
        </w:rPr>
      </w:pPr>
      <w:r w:rsidRPr="00733501">
        <w:rPr>
          <w:rFonts w:ascii="Arial" w:hAnsi="Arial" w:cs="Arial"/>
          <w:bCs/>
          <w:sz w:val="20"/>
          <w:szCs w:val="20"/>
        </w:rPr>
        <w:t xml:space="preserve">Zamawiający ocenia, czy udostępniane wykonawcy przez podmioty </w:t>
      </w:r>
      <w:r w:rsidR="00C15BA1" w:rsidRPr="00733501">
        <w:rPr>
          <w:rFonts w:ascii="Arial" w:hAnsi="Arial" w:cs="Arial"/>
          <w:bCs/>
          <w:sz w:val="20"/>
          <w:szCs w:val="20"/>
        </w:rPr>
        <w:t xml:space="preserve">udostępniające zasoby </w:t>
      </w:r>
      <w:r w:rsidRPr="00733501">
        <w:rPr>
          <w:rFonts w:ascii="Arial" w:hAnsi="Arial" w:cs="Arial"/>
          <w:bCs/>
          <w:sz w:val="20"/>
          <w:szCs w:val="20"/>
        </w:rPr>
        <w:t>zdolności techniczne lub zawodowe</w:t>
      </w:r>
      <w:r w:rsidR="00C15BA1" w:rsidRPr="00733501">
        <w:rPr>
          <w:rFonts w:ascii="Arial" w:hAnsi="Arial" w:cs="Arial"/>
          <w:bCs/>
          <w:sz w:val="20"/>
          <w:szCs w:val="20"/>
        </w:rPr>
        <w:t xml:space="preserve"> lub ich sytuacja finansowa lub ekonomiczna</w:t>
      </w:r>
      <w:r w:rsidRPr="00733501">
        <w:rPr>
          <w:rFonts w:ascii="Arial" w:hAnsi="Arial" w:cs="Arial"/>
          <w:bCs/>
          <w:sz w:val="20"/>
          <w:szCs w:val="20"/>
        </w:rPr>
        <w:t xml:space="preserve">, pozwalają na wykazanie przez  wykonawcę spełniania warunków udziału w postępowaniu </w:t>
      </w:r>
      <w:r w:rsidR="00C15BA1" w:rsidRPr="00733501">
        <w:rPr>
          <w:rFonts w:ascii="Arial" w:hAnsi="Arial" w:cs="Arial"/>
          <w:bCs/>
          <w:sz w:val="20"/>
          <w:szCs w:val="20"/>
        </w:rPr>
        <w:t>a także</w:t>
      </w:r>
      <w:r w:rsidRPr="00733501">
        <w:rPr>
          <w:rFonts w:ascii="Arial" w:hAnsi="Arial" w:cs="Arial"/>
          <w:bCs/>
          <w:sz w:val="20"/>
          <w:szCs w:val="20"/>
        </w:rPr>
        <w:t xml:space="preserve"> bada, czy nie zachodzą wobec tego podmiotu podstawy wykluczenia, któr</w:t>
      </w:r>
      <w:r w:rsidR="00C15BA1" w:rsidRPr="00733501">
        <w:rPr>
          <w:rFonts w:ascii="Arial" w:hAnsi="Arial" w:cs="Arial"/>
          <w:bCs/>
          <w:sz w:val="20"/>
          <w:szCs w:val="20"/>
        </w:rPr>
        <w:t>e</w:t>
      </w:r>
      <w:r w:rsidRPr="00733501">
        <w:rPr>
          <w:rFonts w:ascii="Arial" w:hAnsi="Arial" w:cs="Arial"/>
          <w:bCs/>
          <w:sz w:val="20"/>
          <w:szCs w:val="20"/>
        </w:rPr>
        <w:t xml:space="preserve"> </w:t>
      </w:r>
      <w:r w:rsidR="00C15BA1" w:rsidRPr="00733501">
        <w:rPr>
          <w:rFonts w:ascii="Arial" w:hAnsi="Arial" w:cs="Arial"/>
          <w:bCs/>
          <w:sz w:val="20"/>
          <w:szCs w:val="20"/>
        </w:rPr>
        <w:t>zostały przewidziane względem wykonawcy</w:t>
      </w:r>
      <w:r w:rsidRPr="00733501">
        <w:rPr>
          <w:rFonts w:ascii="Arial" w:hAnsi="Arial" w:cs="Arial"/>
          <w:bCs/>
          <w:sz w:val="20"/>
          <w:szCs w:val="20"/>
        </w:rPr>
        <w:t>.</w:t>
      </w:r>
    </w:p>
    <w:p w14:paraId="7B21C175" w14:textId="77777777" w:rsidR="00ED6CD6" w:rsidRPr="00733501" w:rsidRDefault="003A1E18" w:rsidP="0057487F">
      <w:pPr>
        <w:numPr>
          <w:ilvl w:val="0"/>
          <w:numId w:val="7"/>
        </w:numPr>
        <w:tabs>
          <w:tab w:val="clear" w:pos="360"/>
          <w:tab w:val="num" w:pos="0"/>
        </w:tabs>
        <w:suppressAutoHyphens/>
        <w:ind w:left="284"/>
        <w:jc w:val="both"/>
        <w:rPr>
          <w:rFonts w:ascii="Arial" w:hAnsi="Arial" w:cs="Arial"/>
          <w:bCs/>
          <w:sz w:val="20"/>
          <w:szCs w:val="20"/>
        </w:rPr>
      </w:pPr>
      <w:r w:rsidRPr="00733501">
        <w:rPr>
          <w:rFonts w:ascii="Arial" w:hAnsi="Arial" w:cs="Arial"/>
          <w:bCs/>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r w:rsidR="00ED6CD6" w:rsidRPr="00733501">
        <w:rPr>
          <w:rFonts w:ascii="Arial" w:hAnsi="Arial" w:cs="Arial"/>
          <w:bCs/>
          <w:sz w:val="20"/>
          <w:szCs w:val="20"/>
        </w:rPr>
        <w:t>.</w:t>
      </w:r>
      <w:r w:rsidR="006C7530" w:rsidRPr="00733501">
        <w:rPr>
          <w:rFonts w:ascii="Arial" w:hAnsi="Arial" w:cs="Arial"/>
          <w:bCs/>
          <w:sz w:val="20"/>
          <w:szCs w:val="20"/>
        </w:rPr>
        <w:t xml:space="preserve"> </w:t>
      </w:r>
    </w:p>
    <w:p w14:paraId="5907A255" w14:textId="77777777" w:rsidR="00ED6CD6" w:rsidRPr="00733501" w:rsidRDefault="00ED6CD6" w:rsidP="0057487F">
      <w:pPr>
        <w:numPr>
          <w:ilvl w:val="0"/>
          <w:numId w:val="7"/>
        </w:numPr>
        <w:tabs>
          <w:tab w:val="clear" w:pos="360"/>
          <w:tab w:val="num" w:pos="0"/>
        </w:tabs>
        <w:suppressAutoHyphens/>
        <w:ind w:left="284"/>
        <w:jc w:val="both"/>
        <w:rPr>
          <w:rFonts w:ascii="Arial" w:hAnsi="Arial" w:cs="Arial"/>
          <w:bCs/>
          <w:sz w:val="20"/>
          <w:szCs w:val="20"/>
        </w:rPr>
      </w:pPr>
      <w:r w:rsidRPr="00733501">
        <w:rPr>
          <w:rFonts w:ascii="Arial" w:hAnsi="Arial" w:cs="Arial"/>
          <w:bCs/>
          <w:sz w:val="20"/>
          <w:szCs w:val="20"/>
        </w:rPr>
        <w:t>Jeżeli zdolności techniczne lub zawodowe</w:t>
      </w:r>
      <w:r w:rsidR="003A1E18" w:rsidRPr="00733501">
        <w:rPr>
          <w:rFonts w:ascii="Arial" w:hAnsi="Arial" w:cs="Arial"/>
          <w:bCs/>
          <w:sz w:val="20"/>
          <w:szCs w:val="20"/>
        </w:rPr>
        <w:t>, sytuacja ekonomiczna lub finansowa</w:t>
      </w:r>
      <w:r w:rsidRPr="00733501">
        <w:rPr>
          <w:rFonts w:ascii="Arial" w:hAnsi="Arial" w:cs="Arial"/>
          <w:bCs/>
          <w:sz w:val="20"/>
          <w:szCs w:val="20"/>
        </w:rPr>
        <w:t xml:space="preserve"> podmiotu</w:t>
      </w:r>
      <w:r w:rsidR="003A1E18" w:rsidRPr="00733501">
        <w:rPr>
          <w:rFonts w:ascii="Arial" w:hAnsi="Arial" w:cs="Arial"/>
          <w:bCs/>
          <w:sz w:val="20"/>
          <w:szCs w:val="20"/>
        </w:rPr>
        <w:t xml:space="preserve"> udostępniającego zasoby</w:t>
      </w:r>
      <w:r w:rsidRPr="00733501">
        <w:rPr>
          <w:rFonts w:ascii="Arial" w:hAnsi="Arial" w:cs="Arial"/>
          <w:bCs/>
          <w:sz w:val="20"/>
          <w:szCs w:val="20"/>
        </w:rPr>
        <w:t xml:space="preserve"> nie potwierdzają spełnienia przez wykonawcę warunków udziału w postępowaniu lub zachodzą wobec t</w:t>
      </w:r>
      <w:r w:rsidR="003A1E18" w:rsidRPr="00733501">
        <w:rPr>
          <w:rFonts w:ascii="Arial" w:hAnsi="Arial" w:cs="Arial"/>
          <w:bCs/>
          <w:sz w:val="20"/>
          <w:szCs w:val="20"/>
        </w:rPr>
        <w:t>ego</w:t>
      </w:r>
      <w:r w:rsidRPr="00733501">
        <w:rPr>
          <w:rFonts w:ascii="Arial" w:hAnsi="Arial" w:cs="Arial"/>
          <w:bCs/>
          <w:sz w:val="20"/>
          <w:szCs w:val="20"/>
        </w:rPr>
        <w:t xml:space="preserve"> podmiot</w:t>
      </w:r>
      <w:r w:rsidR="003A1E18" w:rsidRPr="00733501">
        <w:rPr>
          <w:rFonts w:ascii="Arial" w:hAnsi="Arial" w:cs="Arial"/>
          <w:bCs/>
          <w:sz w:val="20"/>
          <w:szCs w:val="20"/>
        </w:rPr>
        <w:t>u</w:t>
      </w:r>
      <w:r w:rsidRPr="00733501">
        <w:rPr>
          <w:rFonts w:ascii="Arial" w:hAnsi="Arial" w:cs="Arial"/>
          <w:bCs/>
          <w:sz w:val="20"/>
          <w:szCs w:val="20"/>
        </w:rPr>
        <w:t> podstawy wykluczenia, zamawiający żąda, aby wykonawca w terminie określonym przez zamawiającego:</w:t>
      </w:r>
    </w:p>
    <w:p w14:paraId="14EB8866" w14:textId="77777777" w:rsidR="00ED6CD6" w:rsidRPr="00733501" w:rsidRDefault="00ED6CD6" w:rsidP="00494E5B">
      <w:pPr>
        <w:tabs>
          <w:tab w:val="left" w:pos="426"/>
        </w:tabs>
        <w:suppressAutoHyphens/>
        <w:ind w:left="284"/>
        <w:jc w:val="both"/>
        <w:rPr>
          <w:rFonts w:ascii="Arial" w:hAnsi="Arial" w:cs="Arial"/>
          <w:bCs/>
          <w:sz w:val="20"/>
          <w:szCs w:val="20"/>
        </w:rPr>
      </w:pPr>
      <w:r w:rsidRPr="00733501">
        <w:rPr>
          <w:rFonts w:ascii="Arial" w:hAnsi="Arial" w:cs="Arial"/>
          <w:bCs/>
          <w:sz w:val="20"/>
          <w:szCs w:val="20"/>
        </w:rPr>
        <w:tab/>
      </w:r>
      <w:r w:rsidRPr="00733501">
        <w:rPr>
          <w:rFonts w:ascii="Arial" w:hAnsi="Arial" w:cs="Arial"/>
          <w:bCs/>
          <w:sz w:val="20"/>
          <w:szCs w:val="20"/>
        </w:rPr>
        <w:tab/>
        <w:t>1) zastąpił ten podmiot innym podmiotem lub podmiotami lub</w:t>
      </w:r>
    </w:p>
    <w:p w14:paraId="2ADC6BA6" w14:textId="77777777" w:rsidR="00ED6CD6" w:rsidRPr="00733501" w:rsidRDefault="00ED6CD6" w:rsidP="00C20A3B">
      <w:pPr>
        <w:suppressAutoHyphens/>
        <w:ind w:left="284"/>
        <w:jc w:val="both"/>
        <w:rPr>
          <w:rFonts w:ascii="Arial" w:hAnsi="Arial" w:cs="Arial"/>
          <w:bCs/>
          <w:sz w:val="20"/>
          <w:szCs w:val="20"/>
        </w:rPr>
      </w:pPr>
      <w:r w:rsidRPr="00733501">
        <w:rPr>
          <w:rFonts w:ascii="Arial" w:hAnsi="Arial" w:cs="Arial"/>
          <w:bCs/>
          <w:sz w:val="20"/>
          <w:szCs w:val="20"/>
        </w:rPr>
        <w:tab/>
        <w:t>2)</w:t>
      </w:r>
      <w:r w:rsidR="005165B7" w:rsidRPr="00733501">
        <w:rPr>
          <w:rFonts w:ascii="Arial" w:hAnsi="Arial" w:cs="Arial"/>
          <w:bCs/>
          <w:sz w:val="20"/>
          <w:szCs w:val="20"/>
        </w:rPr>
        <w:t xml:space="preserve"> </w:t>
      </w:r>
      <w:r w:rsidR="003A1E18" w:rsidRPr="00733501">
        <w:rPr>
          <w:rFonts w:ascii="Arial" w:hAnsi="Arial" w:cs="Arial"/>
          <w:bCs/>
          <w:sz w:val="20"/>
          <w:szCs w:val="20"/>
        </w:rPr>
        <w:t>wykazał, że samodzielnie spełnia warunki udziału w postępowaniu</w:t>
      </w:r>
      <w:r w:rsidRPr="00733501">
        <w:rPr>
          <w:rFonts w:ascii="Arial" w:hAnsi="Arial" w:cs="Arial"/>
          <w:bCs/>
          <w:sz w:val="20"/>
          <w:szCs w:val="20"/>
        </w:rPr>
        <w:t>.</w:t>
      </w:r>
    </w:p>
    <w:p w14:paraId="651A9ACA" w14:textId="77777777" w:rsidR="003A1E18" w:rsidRPr="00733501" w:rsidRDefault="003A1E18" w:rsidP="0057487F">
      <w:pPr>
        <w:numPr>
          <w:ilvl w:val="0"/>
          <w:numId w:val="7"/>
        </w:numPr>
        <w:suppressAutoHyphens/>
        <w:jc w:val="both"/>
        <w:rPr>
          <w:rFonts w:ascii="Arial" w:hAnsi="Arial" w:cs="Arial"/>
          <w:bCs/>
          <w:sz w:val="20"/>
          <w:szCs w:val="20"/>
        </w:rPr>
      </w:pPr>
      <w:r w:rsidRPr="00733501">
        <w:rPr>
          <w:rFonts w:ascii="Arial" w:hAnsi="Arial" w:cs="Arial"/>
          <w:bCs/>
          <w:sz w:val="20"/>
          <w:szCs w:val="20"/>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48B12F45" w14:textId="77777777" w:rsidR="00ED6CD6" w:rsidRPr="00733501" w:rsidRDefault="00C20A3B" w:rsidP="00501EB3">
      <w:pPr>
        <w:suppressAutoHyphens/>
        <w:ind w:left="284" w:hanging="284"/>
        <w:jc w:val="both"/>
        <w:rPr>
          <w:rFonts w:ascii="Arial" w:hAnsi="Arial" w:cs="Arial"/>
          <w:bCs/>
          <w:sz w:val="20"/>
          <w:szCs w:val="20"/>
        </w:rPr>
      </w:pPr>
      <w:r w:rsidRPr="00733501">
        <w:rPr>
          <w:rFonts w:ascii="Arial" w:hAnsi="Arial" w:cs="Arial"/>
          <w:bCs/>
          <w:sz w:val="20"/>
          <w:szCs w:val="20"/>
        </w:rPr>
        <w:t>9</w:t>
      </w:r>
      <w:r w:rsidR="00ED6CD6" w:rsidRPr="00733501">
        <w:rPr>
          <w:rFonts w:ascii="Arial" w:hAnsi="Arial" w:cs="Arial"/>
          <w:bCs/>
          <w:sz w:val="20"/>
          <w:szCs w:val="20"/>
        </w:rPr>
        <w:t>. Jeżeli Wykonawca wykazując spełnianie warunków udziału w postępowaniu, określonych przez Zamawiającego polega na zdolnościach lub sytuacji podmiotów</w:t>
      </w:r>
      <w:r w:rsidR="003475EA" w:rsidRPr="00733501">
        <w:rPr>
          <w:rFonts w:ascii="Arial" w:hAnsi="Arial" w:cs="Arial"/>
          <w:bCs/>
          <w:sz w:val="20"/>
          <w:szCs w:val="20"/>
        </w:rPr>
        <w:t xml:space="preserve"> udostępniających zasoby</w:t>
      </w:r>
      <w:r w:rsidR="00ED6CD6" w:rsidRPr="00733501">
        <w:rPr>
          <w:rFonts w:ascii="Arial" w:hAnsi="Arial" w:cs="Arial"/>
          <w:bCs/>
          <w:sz w:val="20"/>
          <w:szCs w:val="20"/>
        </w:rPr>
        <w:t xml:space="preserve">, na zasadach określonych powyżej, zobowiązany jest on przedstawić </w:t>
      </w:r>
      <w:r w:rsidR="003475EA" w:rsidRPr="00733501">
        <w:rPr>
          <w:rFonts w:ascii="Arial" w:hAnsi="Arial" w:cs="Arial"/>
          <w:b/>
          <w:sz w:val="20"/>
          <w:szCs w:val="20"/>
          <w:u w:val="single"/>
        </w:rPr>
        <w:t xml:space="preserve">oświadczenie, o którym mowa w Rozdziale </w:t>
      </w:r>
      <w:bookmarkStart w:id="12" w:name="_Hlk85609053"/>
      <w:r w:rsidR="00F66C3A" w:rsidRPr="00733501">
        <w:rPr>
          <w:rFonts w:ascii="Arial" w:hAnsi="Arial" w:cs="Arial"/>
          <w:b/>
          <w:sz w:val="20"/>
          <w:szCs w:val="20"/>
          <w:u w:val="single"/>
        </w:rPr>
        <w:t xml:space="preserve">XIII ust.20 lit. c) </w:t>
      </w:r>
      <w:bookmarkEnd w:id="12"/>
      <w:r w:rsidR="003475EA" w:rsidRPr="00733501">
        <w:rPr>
          <w:rFonts w:ascii="Arial" w:hAnsi="Arial" w:cs="Arial"/>
          <w:b/>
          <w:sz w:val="20"/>
          <w:szCs w:val="20"/>
          <w:u w:val="single"/>
        </w:rPr>
        <w:t xml:space="preserve">SWZ </w:t>
      </w:r>
      <w:r w:rsidR="00ED6CD6" w:rsidRPr="00733501">
        <w:rPr>
          <w:rFonts w:ascii="Arial" w:hAnsi="Arial" w:cs="Arial"/>
          <w:sz w:val="20"/>
          <w:szCs w:val="20"/>
        </w:rPr>
        <w:t xml:space="preserve"> </w:t>
      </w:r>
      <w:r w:rsidR="003475EA" w:rsidRPr="00733501">
        <w:rPr>
          <w:rFonts w:ascii="Arial" w:hAnsi="Arial" w:cs="Arial"/>
          <w:sz w:val="20"/>
          <w:szCs w:val="20"/>
        </w:rPr>
        <w:t xml:space="preserve">potwierdzające </w:t>
      </w:r>
      <w:r w:rsidR="00ED6CD6" w:rsidRPr="00733501">
        <w:rPr>
          <w:rFonts w:ascii="Arial" w:hAnsi="Arial" w:cs="Arial"/>
          <w:sz w:val="20"/>
          <w:szCs w:val="20"/>
        </w:rPr>
        <w:t xml:space="preserve">brak podstaw wykluczenia </w:t>
      </w:r>
      <w:r w:rsidR="003475EA" w:rsidRPr="00733501">
        <w:rPr>
          <w:rFonts w:ascii="Arial" w:hAnsi="Arial" w:cs="Arial"/>
          <w:sz w:val="20"/>
          <w:szCs w:val="20"/>
        </w:rPr>
        <w:t xml:space="preserve">tego podmiotu </w:t>
      </w:r>
      <w:r w:rsidR="00ED6CD6" w:rsidRPr="00733501">
        <w:rPr>
          <w:rFonts w:ascii="Arial" w:hAnsi="Arial" w:cs="Arial"/>
          <w:sz w:val="20"/>
          <w:szCs w:val="20"/>
        </w:rPr>
        <w:t xml:space="preserve">oraz </w:t>
      </w:r>
      <w:r w:rsidR="003475EA" w:rsidRPr="00733501">
        <w:rPr>
          <w:rFonts w:ascii="Arial" w:hAnsi="Arial" w:cs="Arial"/>
          <w:sz w:val="20"/>
          <w:szCs w:val="20"/>
        </w:rPr>
        <w:t xml:space="preserve">odpowiednio spełnianie </w:t>
      </w:r>
      <w:r w:rsidR="00ED6CD6" w:rsidRPr="00733501">
        <w:rPr>
          <w:rFonts w:ascii="Arial" w:hAnsi="Arial" w:cs="Arial"/>
          <w:sz w:val="20"/>
          <w:szCs w:val="20"/>
        </w:rPr>
        <w:t>warunków udziału w postępowaniu</w:t>
      </w:r>
      <w:r w:rsidR="003475EA" w:rsidRPr="00733501">
        <w:rPr>
          <w:rFonts w:ascii="Arial" w:hAnsi="Arial" w:cs="Arial"/>
          <w:sz w:val="20"/>
          <w:szCs w:val="20"/>
        </w:rPr>
        <w:t>, w zakresie, w jakim wykonawca powołuje się na jego zasoby</w:t>
      </w:r>
      <w:r w:rsidR="00ED6CD6" w:rsidRPr="00733501">
        <w:rPr>
          <w:rFonts w:ascii="Arial" w:hAnsi="Arial" w:cs="Arial"/>
          <w:sz w:val="20"/>
          <w:szCs w:val="20"/>
        </w:rPr>
        <w:t xml:space="preserve">. </w:t>
      </w:r>
      <w:r w:rsidR="007A18DC" w:rsidRPr="00733501">
        <w:rPr>
          <w:rFonts w:ascii="Arial" w:hAnsi="Arial" w:cs="Arial"/>
          <w:sz w:val="20"/>
          <w:szCs w:val="20"/>
        </w:rPr>
        <w:t xml:space="preserve"> </w:t>
      </w:r>
    </w:p>
    <w:p w14:paraId="506F3585" w14:textId="77777777" w:rsidR="00ED6CD6" w:rsidRPr="00733501" w:rsidRDefault="00ED6CD6" w:rsidP="00ED6CD6">
      <w:pPr>
        <w:pStyle w:val="Nagwek1"/>
        <w:spacing w:before="360" w:after="0"/>
        <w:jc w:val="both"/>
        <w:rPr>
          <w:rFonts w:cs="Arial"/>
          <w:sz w:val="20"/>
          <w:szCs w:val="20"/>
          <w:u w:val="single"/>
        </w:rPr>
      </w:pPr>
      <w:r w:rsidRPr="00733501">
        <w:rPr>
          <w:rFonts w:cs="Arial"/>
          <w:sz w:val="20"/>
          <w:szCs w:val="20"/>
          <w:u w:val="single"/>
        </w:rPr>
        <w:t>Vb. INFORMACJA NA TEMAT PODWYKONAWCÓW</w:t>
      </w:r>
    </w:p>
    <w:p w14:paraId="556505C8" w14:textId="77777777" w:rsidR="003A1E18" w:rsidRPr="00733501" w:rsidRDefault="003A1E18" w:rsidP="0057487F">
      <w:pPr>
        <w:numPr>
          <w:ilvl w:val="3"/>
          <w:numId w:val="11"/>
        </w:numPr>
        <w:ind w:left="284" w:hanging="284"/>
        <w:rPr>
          <w:rFonts w:ascii="Arial" w:hAnsi="Arial" w:cs="Arial"/>
          <w:sz w:val="20"/>
          <w:szCs w:val="20"/>
        </w:rPr>
      </w:pPr>
      <w:r w:rsidRPr="00733501">
        <w:rPr>
          <w:rFonts w:ascii="Arial" w:hAnsi="Arial" w:cs="Arial"/>
          <w:sz w:val="20"/>
          <w:szCs w:val="20"/>
        </w:rPr>
        <w:t xml:space="preserve">Zastrzeżenie (z art. 121 ustawy Pzp) osobistego wykonania przez wykonawcę kluczowych zadań – </w:t>
      </w:r>
      <w:r w:rsidRPr="00733501">
        <w:rPr>
          <w:rFonts w:ascii="Arial" w:hAnsi="Arial" w:cs="Arial"/>
          <w:i/>
          <w:iCs/>
          <w:sz w:val="20"/>
          <w:szCs w:val="20"/>
        </w:rPr>
        <w:t>nie dotyczy</w:t>
      </w:r>
    </w:p>
    <w:p w14:paraId="1F9BBB06" w14:textId="77777777" w:rsidR="00ED6CD6" w:rsidRPr="00733501" w:rsidRDefault="00ED6CD6" w:rsidP="0057487F">
      <w:pPr>
        <w:numPr>
          <w:ilvl w:val="3"/>
          <w:numId w:val="11"/>
        </w:numPr>
        <w:ind w:left="284" w:hanging="284"/>
        <w:rPr>
          <w:rFonts w:ascii="Arial" w:hAnsi="Arial" w:cs="Arial"/>
          <w:sz w:val="20"/>
          <w:szCs w:val="20"/>
        </w:rPr>
      </w:pPr>
      <w:r w:rsidRPr="00733501">
        <w:rPr>
          <w:rFonts w:ascii="Arial" w:hAnsi="Arial" w:cs="Arial"/>
          <w:sz w:val="20"/>
          <w:szCs w:val="20"/>
        </w:rPr>
        <w:lastRenderedPageBreak/>
        <w:t>Wykonawca może powierzyć wykonanie części zamówienia podwykonawcy.</w:t>
      </w:r>
    </w:p>
    <w:p w14:paraId="3462A834" w14:textId="77777777" w:rsidR="00F427A2" w:rsidRPr="00733501" w:rsidRDefault="00ED6CD6" w:rsidP="0057487F">
      <w:pPr>
        <w:numPr>
          <w:ilvl w:val="3"/>
          <w:numId w:val="11"/>
        </w:numPr>
        <w:ind w:left="284" w:hanging="284"/>
        <w:jc w:val="both"/>
        <w:rPr>
          <w:rFonts w:ascii="Arial" w:hAnsi="Arial" w:cs="Arial"/>
          <w:sz w:val="20"/>
          <w:szCs w:val="20"/>
        </w:rPr>
      </w:pPr>
      <w:r w:rsidRPr="00733501">
        <w:rPr>
          <w:rFonts w:ascii="Arial" w:hAnsi="Arial" w:cs="Arial"/>
          <w:sz w:val="20"/>
          <w:szCs w:val="20"/>
        </w:rPr>
        <w:t xml:space="preserve">Wykonawca, który zamierza wykonywać zamówienie przy udziale podwykonawcy, musi wyraźnie w ofercie wskazać, </w:t>
      </w:r>
      <w:r w:rsidR="003A1E18" w:rsidRPr="00733501">
        <w:rPr>
          <w:rFonts w:ascii="Arial" w:hAnsi="Arial" w:cs="Arial"/>
          <w:sz w:val="20"/>
          <w:szCs w:val="20"/>
        </w:rPr>
        <w:t>części zamówienia, których wykonanie zamierza powierzyć podwykonawcom i podać firmy podwykonawców o ile są już znane</w:t>
      </w:r>
      <w:r w:rsidRPr="00733501">
        <w:rPr>
          <w:rFonts w:ascii="Arial" w:hAnsi="Arial" w:cs="Arial"/>
          <w:b/>
          <w:sz w:val="20"/>
          <w:szCs w:val="20"/>
        </w:rPr>
        <w:t xml:space="preserve">. </w:t>
      </w:r>
      <w:r w:rsidRPr="00733501">
        <w:rPr>
          <w:rFonts w:ascii="Arial" w:hAnsi="Arial" w:cs="Arial"/>
          <w:sz w:val="20"/>
          <w:szCs w:val="20"/>
        </w:rPr>
        <w:t xml:space="preserve">Należy w tym celu wypełnić odpowiednio </w:t>
      </w:r>
      <w:r w:rsidRPr="00733501">
        <w:rPr>
          <w:rFonts w:ascii="Arial" w:hAnsi="Arial" w:cs="Arial"/>
          <w:b/>
          <w:sz w:val="20"/>
          <w:szCs w:val="20"/>
        </w:rPr>
        <w:t xml:space="preserve">załącznik nr 1 – formularz oferty </w:t>
      </w:r>
      <w:r w:rsidRPr="00733501">
        <w:rPr>
          <w:rFonts w:ascii="Arial" w:hAnsi="Arial" w:cs="Arial"/>
          <w:bCs/>
          <w:sz w:val="20"/>
          <w:szCs w:val="20"/>
        </w:rPr>
        <w:t xml:space="preserve">oraz odpowiednio oświadczenia określone w </w:t>
      </w:r>
      <w:r w:rsidR="00F66C3A" w:rsidRPr="00733501">
        <w:rPr>
          <w:rFonts w:ascii="Arial" w:hAnsi="Arial" w:cs="Arial"/>
          <w:bCs/>
          <w:sz w:val="20"/>
          <w:szCs w:val="20"/>
        </w:rPr>
        <w:t>Rozdziale</w:t>
      </w:r>
      <w:r w:rsidRPr="00733501">
        <w:rPr>
          <w:rFonts w:ascii="Arial" w:hAnsi="Arial" w:cs="Arial"/>
          <w:bCs/>
          <w:sz w:val="20"/>
          <w:szCs w:val="20"/>
        </w:rPr>
        <w:t xml:space="preserve"> </w:t>
      </w:r>
      <w:r w:rsidR="00F66C3A" w:rsidRPr="00733501">
        <w:rPr>
          <w:rFonts w:ascii="Arial" w:hAnsi="Arial" w:cs="Arial"/>
          <w:sz w:val="20"/>
          <w:szCs w:val="20"/>
        </w:rPr>
        <w:t>XIII ust.20 lit. c)</w:t>
      </w:r>
      <w:r w:rsidRPr="00733501">
        <w:rPr>
          <w:rFonts w:ascii="Arial" w:hAnsi="Arial" w:cs="Arial"/>
          <w:bCs/>
          <w:sz w:val="20"/>
          <w:szCs w:val="20"/>
        </w:rPr>
        <w:t xml:space="preserve"> </w:t>
      </w:r>
      <w:r w:rsidR="00F604B0" w:rsidRPr="00733501">
        <w:rPr>
          <w:rFonts w:ascii="Arial" w:hAnsi="Arial" w:cs="Arial"/>
          <w:bCs/>
          <w:sz w:val="20"/>
          <w:szCs w:val="20"/>
        </w:rPr>
        <w:t>SWZ</w:t>
      </w:r>
      <w:r w:rsidRPr="00733501">
        <w:rPr>
          <w:rFonts w:ascii="Arial" w:hAnsi="Arial" w:cs="Arial"/>
          <w:b/>
          <w:sz w:val="20"/>
          <w:szCs w:val="20"/>
        </w:rPr>
        <w:t>.</w:t>
      </w:r>
      <w:r w:rsidRPr="00733501">
        <w:rPr>
          <w:rFonts w:ascii="Arial" w:hAnsi="Arial" w:cs="Arial"/>
          <w:sz w:val="20"/>
          <w:szCs w:val="20"/>
        </w:rPr>
        <w:t xml:space="preserve"> W przypadku, gdy Wykonawca </w:t>
      </w:r>
      <w:r w:rsidRPr="00733501">
        <w:rPr>
          <w:rFonts w:ascii="Arial" w:hAnsi="Arial" w:cs="Arial"/>
          <w:bCs/>
          <w:sz w:val="20"/>
          <w:szCs w:val="20"/>
        </w:rPr>
        <w:t>nie zamierza wykonywać zamówienia przy udziale podwykonawców,</w:t>
      </w:r>
      <w:r w:rsidRPr="00733501">
        <w:rPr>
          <w:rFonts w:ascii="Arial" w:hAnsi="Arial" w:cs="Arial"/>
          <w:b/>
          <w:sz w:val="20"/>
          <w:szCs w:val="20"/>
        </w:rPr>
        <w:t xml:space="preserve"> </w:t>
      </w:r>
      <w:r w:rsidRPr="00733501">
        <w:rPr>
          <w:rFonts w:ascii="Arial" w:hAnsi="Arial" w:cs="Arial"/>
          <w:sz w:val="20"/>
          <w:szCs w:val="20"/>
        </w:rPr>
        <w:t>należy wpisać w formularzach „nie dotyczy” lub inne podobne sformułowanie. Jeżeli Wykonawca zostawi punkty w formularzach niewypełnione (puste pola), zamawiający uzna, iż zamówienie zostanie wykonane siłami własnymi wykonawcy, bez udziału podwykonawców.</w:t>
      </w:r>
    </w:p>
    <w:p w14:paraId="47DB9042" w14:textId="77777777" w:rsidR="00ED6CD6" w:rsidRPr="00733501" w:rsidRDefault="00ED6CD6" w:rsidP="0057487F">
      <w:pPr>
        <w:numPr>
          <w:ilvl w:val="3"/>
          <w:numId w:val="11"/>
        </w:numPr>
        <w:ind w:left="284" w:hanging="284"/>
        <w:jc w:val="both"/>
        <w:rPr>
          <w:rFonts w:ascii="Arial" w:hAnsi="Arial" w:cs="Arial"/>
          <w:sz w:val="20"/>
          <w:szCs w:val="20"/>
        </w:rPr>
      </w:pPr>
      <w:r w:rsidRPr="00733501">
        <w:rPr>
          <w:rFonts w:ascii="Arial" w:hAnsi="Arial" w:cs="Arial"/>
          <w:sz w:val="20"/>
          <w:szCs w:val="20"/>
        </w:rPr>
        <w:t>Zamawiający żąda, aby przed przystąpieniem do wykonania zamówienia Wykonawca, o ile są już znane, podał nazwy</w:t>
      </w:r>
      <w:r w:rsidR="007840FD" w:rsidRPr="00733501">
        <w:rPr>
          <w:rFonts w:ascii="Arial" w:hAnsi="Arial" w:cs="Arial"/>
          <w:sz w:val="20"/>
          <w:szCs w:val="20"/>
        </w:rPr>
        <w:t>,</w:t>
      </w:r>
      <w:r w:rsidRPr="00733501">
        <w:rPr>
          <w:rFonts w:ascii="Arial" w:hAnsi="Arial" w:cs="Arial"/>
          <w:sz w:val="20"/>
          <w:szCs w:val="20"/>
        </w:rPr>
        <w:t xml:space="preserve"> dane kontaktowe </w:t>
      </w:r>
      <w:r w:rsidR="007840FD" w:rsidRPr="00733501">
        <w:rPr>
          <w:rFonts w:ascii="Arial" w:hAnsi="Arial" w:cs="Arial"/>
          <w:sz w:val="20"/>
          <w:szCs w:val="20"/>
        </w:rPr>
        <w:t xml:space="preserve">oraz przedstawicieli </w:t>
      </w:r>
      <w:r w:rsidRPr="00733501">
        <w:rPr>
          <w:rFonts w:ascii="Arial" w:hAnsi="Arial" w:cs="Arial"/>
          <w:sz w:val="20"/>
          <w:szCs w:val="20"/>
        </w:rPr>
        <w:t xml:space="preserve">podwykonawców, zaangażowanych w wykonaniu zamówienia. Wykonawca zobowiązany jest do zawiadomienia Zamawiającego o wszelkich zmianach </w:t>
      </w:r>
      <w:r w:rsidR="007840FD" w:rsidRPr="00733501">
        <w:rPr>
          <w:rFonts w:ascii="Arial" w:hAnsi="Arial" w:cs="Arial"/>
          <w:sz w:val="20"/>
          <w:szCs w:val="20"/>
        </w:rPr>
        <w:t>w odniesieniu do informacji</w:t>
      </w:r>
      <w:r w:rsidRPr="00733501">
        <w:rPr>
          <w:rFonts w:ascii="Arial" w:hAnsi="Arial" w:cs="Arial"/>
          <w:sz w:val="20"/>
          <w:szCs w:val="20"/>
        </w:rPr>
        <w:t>, o których mowa w zdaniu pierwszym, w trakcie realizacji zamówienia, a także przekazuje</w:t>
      </w:r>
      <w:r w:rsidR="007840FD" w:rsidRPr="00733501">
        <w:rPr>
          <w:rFonts w:ascii="Arial" w:hAnsi="Arial" w:cs="Arial"/>
          <w:sz w:val="20"/>
          <w:szCs w:val="20"/>
        </w:rPr>
        <w:t xml:space="preserve"> wymagane</w:t>
      </w:r>
      <w:r w:rsidRPr="00733501">
        <w:rPr>
          <w:rFonts w:ascii="Arial" w:hAnsi="Arial" w:cs="Arial"/>
          <w:sz w:val="20"/>
          <w:szCs w:val="20"/>
        </w:rPr>
        <w:t xml:space="preserve"> informacje na temat nowych podwykonawców, którym w późniejszym okresie zamierza powierzyć realizacj</w:t>
      </w:r>
      <w:r w:rsidR="007840FD" w:rsidRPr="00733501">
        <w:rPr>
          <w:rFonts w:ascii="Arial" w:hAnsi="Arial" w:cs="Arial"/>
          <w:sz w:val="20"/>
          <w:szCs w:val="20"/>
        </w:rPr>
        <w:t>ę</w:t>
      </w:r>
      <w:r w:rsidRPr="00733501">
        <w:rPr>
          <w:rFonts w:ascii="Arial" w:hAnsi="Arial" w:cs="Arial"/>
          <w:sz w:val="20"/>
          <w:szCs w:val="20"/>
        </w:rPr>
        <w:t xml:space="preserve"> zamówienia.</w:t>
      </w:r>
      <w:r w:rsidR="007840FD" w:rsidRPr="00733501">
        <w:rPr>
          <w:rFonts w:ascii="Arial" w:hAnsi="Arial" w:cs="Arial"/>
          <w:color w:val="FF0000"/>
          <w:sz w:val="20"/>
          <w:szCs w:val="20"/>
        </w:rPr>
        <w:t xml:space="preserve"> </w:t>
      </w:r>
    </w:p>
    <w:p w14:paraId="4D3A04C0" w14:textId="77777777" w:rsidR="00ED6CD6" w:rsidRPr="00733501" w:rsidRDefault="00ED6CD6" w:rsidP="0057487F">
      <w:pPr>
        <w:numPr>
          <w:ilvl w:val="3"/>
          <w:numId w:val="11"/>
        </w:numPr>
        <w:ind w:left="284" w:hanging="284"/>
        <w:jc w:val="both"/>
        <w:rPr>
          <w:rFonts w:ascii="Arial" w:hAnsi="Arial" w:cs="Arial"/>
          <w:color w:val="FF0000"/>
          <w:sz w:val="20"/>
          <w:szCs w:val="20"/>
        </w:rPr>
      </w:pPr>
      <w:r w:rsidRPr="00733501">
        <w:rPr>
          <w:rFonts w:ascii="Arial" w:hAnsi="Arial" w:cs="Arial"/>
          <w:sz w:val="20"/>
          <w:szCs w:val="20"/>
        </w:rPr>
        <w:t xml:space="preserve">Jeżeli zmiana albo rezygnacja z podwykonawcy dotyczy podmiotu, na którego zasoby Wykonawca powoływał się, na zasadach określonych w art. </w:t>
      </w:r>
      <w:r w:rsidR="007840FD" w:rsidRPr="00733501">
        <w:rPr>
          <w:rFonts w:ascii="Arial" w:hAnsi="Arial" w:cs="Arial"/>
          <w:sz w:val="20"/>
          <w:szCs w:val="20"/>
        </w:rPr>
        <w:t>118</w:t>
      </w:r>
      <w:r w:rsidRPr="00733501">
        <w:rPr>
          <w:rFonts w:ascii="Arial" w:hAnsi="Arial" w:cs="Arial"/>
          <w:sz w:val="20"/>
          <w:szCs w:val="20"/>
        </w:rPr>
        <w:t xml:space="preserve"> ust. 1 </w:t>
      </w:r>
      <w:r w:rsidR="00C42569" w:rsidRPr="00733501">
        <w:rPr>
          <w:rFonts w:ascii="Arial" w:hAnsi="Arial" w:cs="Arial"/>
          <w:sz w:val="20"/>
          <w:szCs w:val="20"/>
        </w:rPr>
        <w:t xml:space="preserve">ustawy </w:t>
      </w:r>
      <w:r w:rsidRPr="00733501">
        <w:rPr>
          <w:rFonts w:ascii="Arial" w:hAnsi="Arial" w:cs="Arial"/>
          <w:sz w:val="20"/>
          <w:szCs w:val="20"/>
        </w:rPr>
        <w:t>P</w:t>
      </w:r>
      <w:r w:rsidR="00C42569" w:rsidRPr="00733501">
        <w:rPr>
          <w:rFonts w:ascii="Arial" w:hAnsi="Arial" w:cs="Arial"/>
          <w:sz w:val="20"/>
          <w:szCs w:val="20"/>
        </w:rPr>
        <w:t>zp</w:t>
      </w:r>
      <w:r w:rsidRPr="00733501">
        <w:rPr>
          <w:rFonts w:ascii="Arial" w:hAnsi="Arial" w:cs="Arial"/>
          <w:sz w:val="20"/>
          <w:szCs w:val="20"/>
        </w:rPr>
        <w:t xml:space="preserve">, w celu wykazania spełniania warunków udziału w </w:t>
      </w:r>
      <w:r w:rsidR="00CD5633" w:rsidRPr="00733501">
        <w:rPr>
          <w:rFonts w:ascii="Arial" w:hAnsi="Arial" w:cs="Arial"/>
          <w:sz w:val="20"/>
          <w:szCs w:val="20"/>
        </w:rPr>
        <w:t>postępowaniu</w:t>
      </w:r>
      <w:r w:rsidRPr="00733501">
        <w:rPr>
          <w:rFonts w:ascii="Arial" w:hAnsi="Arial" w:cs="Arial"/>
          <w:sz w:val="20"/>
          <w:szCs w:val="20"/>
        </w:rPr>
        <w:t>, Wykonawca jest zobowiązany wykazać Zamawiającemu, że zaproponowany inny podwykonawc</w:t>
      </w:r>
      <w:r w:rsidR="005A34EE" w:rsidRPr="00733501">
        <w:rPr>
          <w:rFonts w:ascii="Arial" w:hAnsi="Arial" w:cs="Arial"/>
          <w:sz w:val="20"/>
          <w:szCs w:val="20"/>
        </w:rPr>
        <w:t>a</w:t>
      </w:r>
      <w:r w:rsidRPr="00733501">
        <w:rPr>
          <w:rFonts w:ascii="Arial" w:hAnsi="Arial" w:cs="Arial"/>
          <w:sz w:val="20"/>
          <w:szCs w:val="20"/>
        </w:rPr>
        <w:t xml:space="preserve"> lub sam Wykonawca samodzielnie spełnia je w stopniu nie mniejszym niż podwykonawca, na którego zasoby Wykonawca powoływał się w trakcie postępowania o udzielenie zamówienia.</w:t>
      </w:r>
    </w:p>
    <w:p w14:paraId="45D50C3F" w14:textId="77777777" w:rsidR="00ED6CD6" w:rsidRPr="00733501" w:rsidRDefault="00ED6CD6" w:rsidP="0057487F">
      <w:pPr>
        <w:numPr>
          <w:ilvl w:val="3"/>
          <w:numId w:val="11"/>
        </w:numPr>
        <w:ind w:left="284" w:hanging="284"/>
        <w:jc w:val="both"/>
        <w:rPr>
          <w:rFonts w:ascii="Arial" w:hAnsi="Arial" w:cs="Arial"/>
          <w:sz w:val="20"/>
          <w:szCs w:val="20"/>
        </w:rPr>
      </w:pPr>
      <w:r w:rsidRPr="00733501">
        <w:rPr>
          <w:rFonts w:ascii="Arial" w:hAnsi="Arial" w:cs="Arial"/>
          <w:sz w:val="20"/>
          <w:szCs w:val="20"/>
        </w:rPr>
        <w:t>Powierzenie wykonania części zamówienia podwykonawcom nie zwalnia Wykonawcy z odpowiedzialności za należyte wykonanie przedmiotu zamówienia.</w:t>
      </w:r>
    </w:p>
    <w:p w14:paraId="1943A634" w14:textId="77777777" w:rsidR="00C50C1B" w:rsidRPr="00733501" w:rsidRDefault="00C50C1B" w:rsidP="0057487F">
      <w:pPr>
        <w:numPr>
          <w:ilvl w:val="3"/>
          <w:numId w:val="11"/>
        </w:numPr>
        <w:ind w:left="284" w:hanging="284"/>
        <w:jc w:val="both"/>
        <w:rPr>
          <w:rFonts w:ascii="Arial" w:hAnsi="Arial" w:cs="Arial"/>
          <w:color w:val="FF0000"/>
          <w:sz w:val="20"/>
          <w:szCs w:val="20"/>
        </w:rPr>
      </w:pPr>
      <w:bookmarkStart w:id="13" w:name="_Hlk63079523"/>
      <w:r w:rsidRPr="00733501">
        <w:rPr>
          <w:rFonts w:ascii="Arial" w:hAnsi="Arial"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bookmarkEnd w:id="13"/>
      <w:r w:rsidRPr="00733501">
        <w:rPr>
          <w:rFonts w:ascii="Arial" w:hAnsi="Arial" w:cs="Arial"/>
          <w:sz w:val="20"/>
          <w:szCs w:val="20"/>
        </w:rPr>
        <w:t>.</w:t>
      </w:r>
    </w:p>
    <w:p w14:paraId="534BE026" w14:textId="77777777" w:rsidR="00ED6CD6" w:rsidRPr="00733501" w:rsidRDefault="00C64D8A" w:rsidP="00ED6CD6">
      <w:pPr>
        <w:pStyle w:val="Nagwek1"/>
        <w:spacing w:before="360" w:after="0"/>
        <w:jc w:val="both"/>
        <w:rPr>
          <w:rFonts w:cs="Arial"/>
          <w:sz w:val="20"/>
          <w:szCs w:val="20"/>
          <w:u w:val="single"/>
          <w:lang w:val="pl-PL"/>
        </w:rPr>
      </w:pPr>
      <w:r w:rsidRPr="00733501">
        <w:rPr>
          <w:rFonts w:cs="Arial"/>
          <w:sz w:val="20"/>
          <w:szCs w:val="20"/>
          <w:u w:val="single"/>
        </w:rPr>
        <w:t xml:space="preserve">Vc. INFORMACJA </w:t>
      </w:r>
      <w:r w:rsidR="00B02934" w:rsidRPr="00733501">
        <w:rPr>
          <w:rFonts w:cs="Arial"/>
          <w:sz w:val="20"/>
          <w:szCs w:val="20"/>
          <w:u w:val="single"/>
          <w:lang w:val="pl-PL"/>
        </w:rPr>
        <w:t xml:space="preserve">DLA WYKONAWCÓW </w:t>
      </w:r>
      <w:r w:rsidR="00ED6CD6" w:rsidRPr="00733501">
        <w:rPr>
          <w:rFonts w:cs="Arial"/>
          <w:sz w:val="20"/>
          <w:szCs w:val="20"/>
          <w:u w:val="single"/>
        </w:rPr>
        <w:t>WSPÓLN</w:t>
      </w:r>
      <w:r w:rsidR="00B02934" w:rsidRPr="00733501">
        <w:rPr>
          <w:rFonts w:cs="Arial"/>
          <w:sz w:val="20"/>
          <w:szCs w:val="20"/>
          <w:u w:val="single"/>
          <w:lang w:val="pl-PL"/>
        </w:rPr>
        <w:t>I</w:t>
      </w:r>
      <w:r w:rsidR="00ED6CD6" w:rsidRPr="00733501">
        <w:rPr>
          <w:rFonts w:cs="Arial"/>
          <w:sz w:val="20"/>
          <w:szCs w:val="20"/>
          <w:u w:val="single"/>
        </w:rPr>
        <w:t>E</w:t>
      </w:r>
      <w:r w:rsidR="00B02934" w:rsidRPr="00733501">
        <w:rPr>
          <w:rFonts w:cs="Arial"/>
          <w:sz w:val="20"/>
          <w:szCs w:val="20"/>
          <w:u w:val="single"/>
          <w:lang w:val="pl-PL"/>
        </w:rPr>
        <w:t xml:space="preserve"> UBIEGAJĄCYCH SIĘ O UDZIELENIE ZAMÓWIENIA</w:t>
      </w:r>
    </w:p>
    <w:p w14:paraId="20E2E1AE" w14:textId="16A2AAA1" w:rsidR="00ED6CD6" w:rsidRPr="00733501" w:rsidRDefault="00ED6CD6" w:rsidP="005165B7">
      <w:pPr>
        <w:suppressAutoHyphens/>
        <w:ind w:left="284" w:right="-23" w:hanging="284"/>
        <w:jc w:val="both"/>
        <w:rPr>
          <w:rFonts w:ascii="Arial" w:hAnsi="Arial" w:cs="Arial"/>
          <w:bCs/>
          <w:sz w:val="20"/>
          <w:szCs w:val="20"/>
          <w:lang w:eastAsia="zh-CN"/>
        </w:rPr>
      </w:pPr>
      <w:r w:rsidRPr="00733501">
        <w:rPr>
          <w:rFonts w:ascii="Arial" w:hAnsi="Arial" w:cs="Arial"/>
          <w:sz w:val="20"/>
          <w:szCs w:val="20"/>
        </w:rPr>
        <w:t xml:space="preserve">1. </w:t>
      </w:r>
      <w:r w:rsidRPr="00733501">
        <w:rPr>
          <w:rFonts w:ascii="Arial" w:hAnsi="Arial" w:cs="Arial"/>
          <w:bCs/>
          <w:sz w:val="20"/>
          <w:szCs w:val="20"/>
          <w:lang w:eastAsia="zh-CN"/>
        </w:rPr>
        <w:t>Wykonawcy wspólnie ubiegający się o udzielenie niniejszego zamówienia powinni spełniać warunki udziału w postępowaniu określone w punkcie V niniejszej SWZ oraz złożyć dokumenty i oświadczenia potwierdzające spełnianie tych warunków zgodnie z zapisami zawartymi w punkcie VI SWZ.</w:t>
      </w:r>
    </w:p>
    <w:p w14:paraId="3AF89BD0" w14:textId="77777777" w:rsidR="00ED6CD6" w:rsidRPr="00733501" w:rsidRDefault="00ED6CD6" w:rsidP="005165B7">
      <w:pPr>
        <w:suppressAutoHyphens/>
        <w:ind w:left="284" w:right="-23" w:hanging="284"/>
        <w:jc w:val="both"/>
        <w:rPr>
          <w:rFonts w:ascii="Arial" w:hAnsi="Arial" w:cs="Arial"/>
          <w:bCs/>
          <w:sz w:val="20"/>
          <w:szCs w:val="20"/>
          <w:lang w:eastAsia="zh-CN"/>
        </w:rPr>
      </w:pPr>
      <w:r w:rsidRPr="00733501">
        <w:rPr>
          <w:rFonts w:ascii="Arial" w:hAnsi="Arial" w:cs="Arial"/>
          <w:sz w:val="20"/>
          <w:szCs w:val="20"/>
        </w:rPr>
        <w:t xml:space="preserve">2. </w:t>
      </w:r>
      <w:r w:rsidRPr="00733501">
        <w:rPr>
          <w:rFonts w:ascii="Arial" w:hAnsi="Arial" w:cs="Arial"/>
          <w:bCs/>
          <w:sz w:val="20"/>
          <w:szCs w:val="20"/>
          <w:lang w:eastAsia="zh-CN"/>
        </w:rPr>
        <w:t xml:space="preserve">Wykonawcy </w:t>
      </w:r>
      <w:r w:rsidR="00D13B84" w:rsidRPr="00733501">
        <w:rPr>
          <w:rFonts w:ascii="Arial" w:hAnsi="Arial" w:cs="Arial"/>
          <w:bCs/>
          <w:sz w:val="20"/>
          <w:szCs w:val="20"/>
          <w:lang w:eastAsia="zh-CN"/>
        </w:rPr>
        <w:t xml:space="preserve">wspólnie ubiegający się o udzielenie niniejszego zamówienia </w:t>
      </w:r>
      <w:r w:rsidR="00CA3E3A" w:rsidRPr="00733501">
        <w:rPr>
          <w:rFonts w:ascii="Arial" w:hAnsi="Arial" w:cs="Arial"/>
          <w:bCs/>
          <w:sz w:val="20"/>
          <w:szCs w:val="20"/>
          <w:lang w:eastAsia="zh-CN"/>
        </w:rPr>
        <w:t xml:space="preserve">zobowiązani są do </w:t>
      </w:r>
      <w:r w:rsidRPr="00733501">
        <w:rPr>
          <w:rFonts w:ascii="Arial" w:hAnsi="Arial" w:cs="Arial"/>
          <w:bCs/>
          <w:sz w:val="20"/>
          <w:szCs w:val="20"/>
          <w:lang w:eastAsia="zh-CN"/>
        </w:rPr>
        <w:t>ustan</w:t>
      </w:r>
      <w:r w:rsidR="00CA3E3A" w:rsidRPr="00733501">
        <w:rPr>
          <w:rFonts w:ascii="Arial" w:hAnsi="Arial" w:cs="Arial"/>
          <w:bCs/>
          <w:sz w:val="20"/>
          <w:szCs w:val="20"/>
          <w:lang w:eastAsia="zh-CN"/>
        </w:rPr>
        <w:t>owienia</w:t>
      </w:r>
      <w:r w:rsidRPr="00733501">
        <w:rPr>
          <w:rFonts w:ascii="Arial" w:hAnsi="Arial" w:cs="Arial"/>
          <w:bCs/>
          <w:sz w:val="20"/>
          <w:szCs w:val="20"/>
          <w:lang w:eastAsia="zh-CN"/>
        </w:rPr>
        <w:t xml:space="preserve"> Pełnomocnika do reprezentowania ich w niniejszym postępowaniu albo reprezentowania ich w postępowani</w:t>
      </w:r>
      <w:r w:rsidR="00CA3E3A" w:rsidRPr="00733501">
        <w:rPr>
          <w:rFonts w:ascii="Arial" w:hAnsi="Arial" w:cs="Arial"/>
          <w:bCs/>
          <w:sz w:val="20"/>
          <w:szCs w:val="20"/>
          <w:lang w:eastAsia="zh-CN"/>
        </w:rPr>
        <w:t>u</w:t>
      </w:r>
      <w:r w:rsidRPr="00733501">
        <w:rPr>
          <w:rFonts w:ascii="Arial" w:hAnsi="Arial" w:cs="Arial"/>
          <w:bCs/>
          <w:sz w:val="20"/>
          <w:szCs w:val="20"/>
          <w:lang w:eastAsia="zh-CN"/>
        </w:rPr>
        <w:t xml:space="preserve"> i zawarcia umowy w sprawie zamówienia </w:t>
      </w:r>
      <w:r w:rsidR="007773E4" w:rsidRPr="00733501">
        <w:rPr>
          <w:rFonts w:ascii="Arial" w:hAnsi="Arial" w:cs="Arial"/>
          <w:bCs/>
          <w:sz w:val="20"/>
          <w:szCs w:val="20"/>
          <w:lang w:eastAsia="zh-CN"/>
        </w:rPr>
        <w:t>publicznego (dotyczy również spółki cywilnej)</w:t>
      </w:r>
      <w:r w:rsidRPr="00733501">
        <w:rPr>
          <w:rFonts w:ascii="Arial" w:hAnsi="Arial" w:cs="Arial"/>
          <w:bCs/>
          <w:sz w:val="20"/>
          <w:szCs w:val="20"/>
          <w:lang w:eastAsia="zh-CN"/>
        </w:rPr>
        <w:t xml:space="preserve">. </w:t>
      </w:r>
    </w:p>
    <w:p w14:paraId="6E7E5EF7" w14:textId="77777777" w:rsidR="007773E4" w:rsidRPr="00733501" w:rsidRDefault="00ED6CD6" w:rsidP="007773E4">
      <w:pPr>
        <w:suppressAutoHyphens/>
        <w:ind w:left="284" w:right="-23" w:hanging="284"/>
        <w:jc w:val="both"/>
        <w:rPr>
          <w:rFonts w:ascii="Arial" w:hAnsi="Arial" w:cs="Arial"/>
          <w:bCs/>
          <w:sz w:val="20"/>
          <w:szCs w:val="20"/>
          <w:lang w:eastAsia="zh-CN"/>
        </w:rPr>
      </w:pPr>
      <w:r w:rsidRPr="00733501">
        <w:rPr>
          <w:rFonts w:ascii="Arial" w:hAnsi="Arial" w:cs="Arial"/>
          <w:bCs/>
          <w:sz w:val="20"/>
          <w:szCs w:val="20"/>
          <w:lang w:eastAsia="zh-CN"/>
        </w:rPr>
        <w:t xml:space="preserve">3. </w:t>
      </w:r>
      <w:r w:rsidR="007773E4" w:rsidRPr="00733501">
        <w:rPr>
          <w:rFonts w:ascii="Arial" w:hAnsi="Arial" w:cs="Arial"/>
          <w:bCs/>
          <w:sz w:val="20"/>
          <w:szCs w:val="20"/>
          <w:lang w:eastAsia="zh-CN"/>
        </w:rPr>
        <w:t>Wszelka korespondencja prowadzona będzie wyłącznie z  Pełnomocnikiem.</w:t>
      </w:r>
    </w:p>
    <w:p w14:paraId="010E12DC" w14:textId="77777777" w:rsidR="007773E4" w:rsidRPr="00733501" w:rsidRDefault="007773E4" w:rsidP="007773E4">
      <w:pPr>
        <w:suppressAutoHyphens/>
        <w:ind w:left="284" w:right="-23"/>
        <w:jc w:val="both"/>
        <w:rPr>
          <w:rFonts w:ascii="Arial" w:hAnsi="Arial" w:cs="Arial"/>
          <w:bCs/>
          <w:sz w:val="20"/>
          <w:szCs w:val="20"/>
          <w:u w:val="single"/>
          <w:lang w:eastAsia="zh-CN"/>
        </w:rPr>
      </w:pPr>
      <w:r w:rsidRPr="00733501">
        <w:rPr>
          <w:rFonts w:ascii="Arial" w:hAnsi="Arial" w:cs="Arial"/>
          <w:bCs/>
          <w:sz w:val="20"/>
          <w:szCs w:val="20"/>
          <w:u w:val="single"/>
          <w:lang w:eastAsia="zh-CN"/>
        </w:rPr>
        <w:t xml:space="preserve">Uwaga: Pełnomocnictwo, o którym mowa powyżej może wynikać albo z dokumentu pod taką samą nazwą, albo z treści umowy zawartej przez podmioty wspólnie składające ofertę. </w:t>
      </w:r>
    </w:p>
    <w:p w14:paraId="13F62F68" w14:textId="77777777" w:rsidR="00B02934" w:rsidRPr="00733501" w:rsidRDefault="00B02934" w:rsidP="007773E4">
      <w:pPr>
        <w:suppressAutoHyphens/>
        <w:ind w:left="284" w:right="-23" w:hanging="284"/>
        <w:jc w:val="both"/>
        <w:rPr>
          <w:rFonts w:ascii="Arial" w:hAnsi="Arial" w:cs="Arial"/>
          <w:sz w:val="20"/>
          <w:szCs w:val="20"/>
        </w:rPr>
      </w:pPr>
      <w:r w:rsidRPr="00733501">
        <w:rPr>
          <w:rFonts w:ascii="Arial" w:hAnsi="Arial" w:cs="Arial"/>
          <w:sz w:val="20"/>
          <w:szCs w:val="20"/>
        </w:rPr>
        <w:t>4. W odniesieniu do warunku udziału w postępowaniu ok</w:t>
      </w:r>
      <w:r w:rsidR="007773E4" w:rsidRPr="00733501">
        <w:rPr>
          <w:rFonts w:ascii="Arial" w:hAnsi="Arial" w:cs="Arial"/>
          <w:sz w:val="20"/>
          <w:szCs w:val="20"/>
        </w:rPr>
        <w:t>reślonego w Rozdziale V pkt. 2</w:t>
      </w:r>
      <w:r w:rsidRPr="00733501">
        <w:rPr>
          <w:rFonts w:ascii="Arial" w:hAnsi="Arial" w:cs="Arial"/>
          <w:sz w:val="20"/>
          <w:szCs w:val="20"/>
        </w:rPr>
        <w:t xml:space="preserve"> SWZ, wykonawcy wspólnie ubiegający się o udzielenie zamówienia mogą polegać na zdolnościach tych z wykonawców, którzy wykonają usługę, do realizacji której te zdolności są wymagane.</w:t>
      </w:r>
    </w:p>
    <w:p w14:paraId="66856612" w14:textId="77777777" w:rsidR="00B02934" w:rsidRPr="00733501" w:rsidRDefault="00B02934" w:rsidP="00B02934">
      <w:pPr>
        <w:ind w:left="284" w:right="-23" w:hanging="284"/>
        <w:jc w:val="both"/>
        <w:rPr>
          <w:rFonts w:ascii="Arial" w:hAnsi="Arial" w:cs="Arial"/>
          <w:sz w:val="20"/>
          <w:szCs w:val="20"/>
        </w:rPr>
      </w:pPr>
      <w:r w:rsidRPr="00733501">
        <w:rPr>
          <w:rFonts w:ascii="Arial" w:hAnsi="Arial" w:cs="Arial"/>
          <w:sz w:val="20"/>
          <w:szCs w:val="20"/>
        </w:rPr>
        <w:t>5. Wykonawcy wspólnie ubiegający się o udzielenie zamówienia, w przypadku, o którym mowa w pkt. 4, dołączają do oferty oświadczenie, z którego wynika, które usługi wykonają poszczególni wykonawcy.</w:t>
      </w:r>
    </w:p>
    <w:p w14:paraId="26A9BC36" w14:textId="77777777" w:rsidR="00ED6CD6" w:rsidRPr="00733501" w:rsidRDefault="00B02934" w:rsidP="005165B7">
      <w:pPr>
        <w:ind w:left="284" w:hanging="284"/>
        <w:jc w:val="both"/>
        <w:rPr>
          <w:rFonts w:ascii="Arial" w:hAnsi="Arial" w:cs="Arial"/>
          <w:sz w:val="20"/>
          <w:szCs w:val="20"/>
        </w:rPr>
      </w:pPr>
      <w:r w:rsidRPr="00733501">
        <w:rPr>
          <w:rFonts w:ascii="Arial" w:hAnsi="Arial" w:cs="Arial"/>
          <w:sz w:val="20"/>
          <w:szCs w:val="20"/>
        </w:rPr>
        <w:t>6</w:t>
      </w:r>
      <w:r w:rsidR="00ED6CD6" w:rsidRPr="00733501">
        <w:rPr>
          <w:rFonts w:ascii="Arial" w:hAnsi="Arial" w:cs="Arial"/>
          <w:sz w:val="20"/>
          <w:szCs w:val="20"/>
        </w:rPr>
        <w:t>. Oferta musi być podpisana w taki sposób, aby prawnie zobowiązywała wszystkich Wykonawców występujących wspólnie (przez każdego z Wykonawców lub pełnomocnika)</w:t>
      </w:r>
      <w:r w:rsidR="002D5334" w:rsidRPr="00733501">
        <w:rPr>
          <w:rFonts w:ascii="Arial" w:hAnsi="Arial" w:cs="Arial"/>
          <w:sz w:val="20"/>
          <w:szCs w:val="20"/>
        </w:rPr>
        <w:t>.</w:t>
      </w:r>
    </w:p>
    <w:p w14:paraId="58A6228E" w14:textId="77777777" w:rsidR="00DE6EF4" w:rsidRPr="00733501" w:rsidRDefault="00B02934" w:rsidP="005165B7">
      <w:pPr>
        <w:spacing w:after="62" w:line="249" w:lineRule="auto"/>
        <w:ind w:left="284" w:hanging="284"/>
        <w:jc w:val="both"/>
        <w:rPr>
          <w:rFonts w:ascii="Arial" w:hAnsi="Arial" w:cs="Arial"/>
          <w:sz w:val="20"/>
          <w:szCs w:val="20"/>
        </w:rPr>
      </w:pPr>
      <w:r w:rsidRPr="00733501">
        <w:rPr>
          <w:rFonts w:ascii="Arial" w:hAnsi="Arial" w:cs="Arial"/>
          <w:sz w:val="20"/>
          <w:szCs w:val="20"/>
        </w:rPr>
        <w:t>7</w:t>
      </w:r>
      <w:r w:rsidR="00ED6CD6" w:rsidRPr="00733501">
        <w:rPr>
          <w:rFonts w:ascii="Arial" w:hAnsi="Arial" w:cs="Arial"/>
          <w:sz w:val="20"/>
          <w:szCs w:val="20"/>
        </w:rPr>
        <w:t>.</w:t>
      </w:r>
      <w:r w:rsidR="00ED6CD6" w:rsidRPr="00733501">
        <w:rPr>
          <w:rFonts w:ascii="Arial" w:hAnsi="Arial" w:cs="Arial"/>
          <w:color w:val="FF0000"/>
          <w:sz w:val="20"/>
          <w:szCs w:val="20"/>
        </w:rPr>
        <w:t xml:space="preserve"> </w:t>
      </w:r>
      <w:r w:rsidR="007C72C8" w:rsidRPr="00733501">
        <w:rPr>
          <w:rFonts w:ascii="Arial" w:hAnsi="Arial" w:cs="Arial"/>
          <w:sz w:val="20"/>
          <w:szCs w:val="20"/>
        </w:rPr>
        <w:t xml:space="preserve">W przypadku wspólnego ubiegania się o zamówienie przez wykonawców, oświadczenia o którym mowa w Rozdziale </w:t>
      </w:r>
      <w:r w:rsidR="00F66C3A" w:rsidRPr="00733501">
        <w:rPr>
          <w:rFonts w:ascii="Arial" w:hAnsi="Arial" w:cs="Arial"/>
          <w:sz w:val="20"/>
          <w:szCs w:val="20"/>
        </w:rPr>
        <w:t>XIII ust.20 lit. c)</w:t>
      </w:r>
      <w:r w:rsidR="00F66C3A" w:rsidRPr="00733501">
        <w:rPr>
          <w:rFonts w:ascii="Arial" w:hAnsi="Arial" w:cs="Arial"/>
          <w:color w:val="FF0000"/>
          <w:sz w:val="20"/>
          <w:szCs w:val="20"/>
        </w:rPr>
        <w:t xml:space="preserve"> </w:t>
      </w:r>
      <w:r w:rsidR="007C72C8" w:rsidRPr="00733501">
        <w:rPr>
          <w:rFonts w:ascii="Arial" w:hAnsi="Arial" w:cs="Arial"/>
          <w:sz w:val="20"/>
          <w:szCs w:val="20"/>
        </w:rPr>
        <w:t xml:space="preserve">SWZ </w:t>
      </w:r>
      <w:r w:rsidR="007C72C8" w:rsidRPr="00733501">
        <w:rPr>
          <w:rFonts w:ascii="Arial" w:hAnsi="Arial" w:cs="Arial"/>
          <w:b/>
          <w:sz w:val="20"/>
          <w:szCs w:val="20"/>
          <w:u w:val="single"/>
        </w:rPr>
        <w:t>składa każdy z wykonawców</w:t>
      </w:r>
      <w:r w:rsidR="007C72C8" w:rsidRPr="00733501">
        <w:rPr>
          <w:rFonts w:ascii="Arial" w:hAnsi="Arial" w:cs="Arial"/>
          <w:sz w:val="20"/>
          <w:szCs w:val="20"/>
        </w:rPr>
        <w:t>. Oświadczenia te potwierdzają brak podstaw wykluczenia oraz spełnianie warunków udziału w postępowaniu w zakresie, w jakim każdy z wykonawców wykazuje spełnianie warunków udziału w postępowaniu</w:t>
      </w:r>
      <w:r w:rsidR="00194494" w:rsidRPr="00733501">
        <w:rPr>
          <w:rFonts w:ascii="Arial" w:hAnsi="Arial" w:cs="Arial"/>
          <w:sz w:val="20"/>
          <w:szCs w:val="20"/>
        </w:rPr>
        <w:t xml:space="preserve">. </w:t>
      </w:r>
      <w:r w:rsidR="005C3048" w:rsidRPr="00733501">
        <w:rPr>
          <w:rFonts w:ascii="Arial" w:hAnsi="Arial" w:cs="Arial"/>
          <w:sz w:val="20"/>
          <w:szCs w:val="20"/>
        </w:rPr>
        <w:t xml:space="preserve"> </w:t>
      </w:r>
      <w:r w:rsidR="00ED6CD6" w:rsidRPr="00733501">
        <w:rPr>
          <w:rFonts w:ascii="Arial" w:hAnsi="Arial" w:cs="Arial"/>
          <w:sz w:val="20"/>
          <w:szCs w:val="20"/>
        </w:rPr>
        <w:t xml:space="preserve"> </w:t>
      </w:r>
    </w:p>
    <w:p w14:paraId="7888919A" w14:textId="77777777" w:rsidR="00ED6CD6" w:rsidRPr="00733501" w:rsidRDefault="00ED6CD6" w:rsidP="0057487F">
      <w:pPr>
        <w:numPr>
          <w:ilvl w:val="0"/>
          <w:numId w:val="21"/>
        </w:numPr>
        <w:suppressAutoHyphens/>
        <w:ind w:right="-23"/>
        <w:jc w:val="both"/>
        <w:rPr>
          <w:rFonts w:ascii="Arial" w:hAnsi="Arial" w:cs="Arial"/>
          <w:bCs/>
          <w:sz w:val="20"/>
          <w:szCs w:val="20"/>
          <w:lang w:eastAsia="zh-CN"/>
        </w:rPr>
      </w:pPr>
      <w:r w:rsidRPr="00733501">
        <w:rPr>
          <w:rFonts w:ascii="Arial" w:hAnsi="Arial" w:cs="Arial"/>
          <w:sz w:val="20"/>
          <w:szCs w:val="20"/>
          <w:lang w:eastAsia="zh-CN"/>
        </w:rPr>
        <w:t xml:space="preserve">Jeżeli oferta Wykonawców wspólnie ubiegających się o udzielenie zamówienia zostanie wybrana, Zamawiający </w:t>
      </w:r>
      <w:r w:rsidR="008546BE" w:rsidRPr="00733501">
        <w:rPr>
          <w:rFonts w:ascii="Arial" w:hAnsi="Arial" w:cs="Arial"/>
          <w:sz w:val="20"/>
          <w:szCs w:val="20"/>
          <w:lang w:eastAsia="zh-CN"/>
        </w:rPr>
        <w:t xml:space="preserve">może </w:t>
      </w:r>
      <w:r w:rsidRPr="00733501">
        <w:rPr>
          <w:rFonts w:ascii="Arial" w:hAnsi="Arial" w:cs="Arial"/>
          <w:sz w:val="20"/>
          <w:szCs w:val="20"/>
          <w:lang w:eastAsia="zh-CN"/>
        </w:rPr>
        <w:t>żąda</w:t>
      </w:r>
      <w:r w:rsidR="008546BE" w:rsidRPr="00733501">
        <w:rPr>
          <w:rFonts w:ascii="Arial" w:hAnsi="Arial" w:cs="Arial"/>
          <w:sz w:val="20"/>
          <w:szCs w:val="20"/>
          <w:lang w:eastAsia="zh-CN"/>
        </w:rPr>
        <w:t>ć</w:t>
      </w:r>
      <w:r w:rsidRPr="00733501">
        <w:rPr>
          <w:rFonts w:ascii="Arial" w:hAnsi="Arial" w:cs="Arial"/>
          <w:sz w:val="20"/>
          <w:szCs w:val="20"/>
          <w:lang w:eastAsia="zh-CN"/>
        </w:rPr>
        <w:t xml:space="preserve"> złożenia przed zawarciem umowy w sprawie zamówienia publicznego </w:t>
      </w:r>
      <w:r w:rsidR="00CA3E3A" w:rsidRPr="00733501">
        <w:rPr>
          <w:rFonts w:ascii="Arial" w:hAnsi="Arial" w:cs="Arial"/>
          <w:sz w:val="20"/>
          <w:szCs w:val="20"/>
          <w:lang w:eastAsia="zh-CN"/>
        </w:rPr>
        <w:t xml:space="preserve">kopii </w:t>
      </w:r>
      <w:r w:rsidRPr="00733501">
        <w:rPr>
          <w:rFonts w:ascii="Arial" w:hAnsi="Arial" w:cs="Arial"/>
          <w:sz w:val="20"/>
          <w:szCs w:val="20"/>
          <w:lang w:eastAsia="zh-CN"/>
        </w:rPr>
        <w:t>umowy regulującej współpracę tych Wykonawców.</w:t>
      </w:r>
    </w:p>
    <w:p w14:paraId="2A46AFFE" w14:textId="77777777" w:rsidR="00671708" w:rsidRPr="00733501" w:rsidRDefault="00671708" w:rsidP="0057487F">
      <w:pPr>
        <w:numPr>
          <w:ilvl w:val="0"/>
          <w:numId w:val="21"/>
        </w:numPr>
        <w:suppressAutoHyphens/>
        <w:ind w:right="-23"/>
        <w:jc w:val="both"/>
        <w:rPr>
          <w:rFonts w:ascii="Arial" w:hAnsi="Arial" w:cs="Arial"/>
          <w:bCs/>
          <w:sz w:val="20"/>
          <w:szCs w:val="20"/>
          <w:lang w:eastAsia="zh-CN"/>
        </w:rPr>
      </w:pPr>
      <w:r w:rsidRPr="00733501">
        <w:rPr>
          <w:rFonts w:ascii="Arial" w:hAnsi="Arial" w:cs="Arial"/>
          <w:sz w:val="20"/>
          <w:szCs w:val="20"/>
          <w:lang w:eastAsia="zh-CN"/>
        </w:rPr>
        <w:t>Wykonawcy wspólnie ubiegający się o udzielenie zamówienia ponoszą solidarną odpowiedzialność za wykonanie umowy i wniesienie zabezpieczenia należytego wykonania umowy (o ile takie zostało ustanowione przez Zamawiającego).</w:t>
      </w:r>
    </w:p>
    <w:p w14:paraId="74DA5E3D" w14:textId="77777777" w:rsidR="00ED6CD6" w:rsidRPr="00733501" w:rsidRDefault="00ED6CD6" w:rsidP="00ED6CD6">
      <w:pPr>
        <w:pStyle w:val="Nagwek1"/>
        <w:tabs>
          <w:tab w:val="left" w:pos="10065"/>
        </w:tabs>
        <w:spacing w:before="360" w:after="120"/>
        <w:ind w:right="-23"/>
        <w:jc w:val="both"/>
        <w:rPr>
          <w:rFonts w:cs="Arial"/>
          <w:sz w:val="20"/>
          <w:szCs w:val="20"/>
          <w:lang w:val="pl-PL"/>
        </w:rPr>
      </w:pPr>
      <w:r w:rsidRPr="00733501">
        <w:rPr>
          <w:rFonts w:cs="Arial"/>
          <w:sz w:val="20"/>
          <w:szCs w:val="20"/>
          <w:u w:val="single"/>
        </w:rPr>
        <w:t xml:space="preserve">VI. WYKAZ </w:t>
      </w:r>
      <w:r w:rsidR="002D5334" w:rsidRPr="00733501">
        <w:rPr>
          <w:rFonts w:cs="Arial"/>
          <w:sz w:val="20"/>
          <w:szCs w:val="20"/>
          <w:u w:val="single"/>
          <w:lang w:val="pl-PL"/>
        </w:rPr>
        <w:t>PODMIOTOWYCH ŚRODKÓW DOWODOWYCH</w:t>
      </w:r>
    </w:p>
    <w:p w14:paraId="6E63F9CF" w14:textId="77777777" w:rsidR="004B2C7E" w:rsidRPr="004B2C7E" w:rsidRDefault="004B2C7E" w:rsidP="004B2C7E">
      <w:pPr>
        <w:numPr>
          <w:ilvl w:val="0"/>
          <w:numId w:val="98"/>
        </w:numPr>
        <w:jc w:val="both"/>
        <w:rPr>
          <w:rFonts w:ascii="Arial" w:hAnsi="Arial" w:cs="Arial"/>
          <w:b/>
          <w:bCs/>
          <w:sz w:val="20"/>
          <w:szCs w:val="20"/>
          <w:lang w:eastAsia="zh-CN"/>
        </w:rPr>
      </w:pPr>
      <w:r w:rsidRPr="004B2C7E">
        <w:rPr>
          <w:rFonts w:ascii="Arial" w:hAnsi="Arial" w:cs="Arial"/>
          <w:b/>
          <w:bCs/>
          <w:sz w:val="20"/>
          <w:szCs w:val="20"/>
          <w:lang w:eastAsia="zh-CN"/>
        </w:rPr>
        <w:t>Składane wraz z ofertą:</w:t>
      </w:r>
    </w:p>
    <w:p w14:paraId="0C737D7A" w14:textId="77777777" w:rsidR="004B2C7E" w:rsidRPr="004B2C7E" w:rsidRDefault="004B2C7E" w:rsidP="004B2C7E">
      <w:pPr>
        <w:numPr>
          <w:ilvl w:val="1"/>
          <w:numId w:val="99"/>
        </w:numPr>
        <w:jc w:val="both"/>
        <w:rPr>
          <w:rFonts w:ascii="Arial" w:hAnsi="Arial" w:cs="Arial"/>
          <w:bCs/>
          <w:sz w:val="20"/>
          <w:szCs w:val="20"/>
          <w:lang w:eastAsia="zh-CN"/>
        </w:rPr>
      </w:pPr>
      <w:r w:rsidRPr="004B2C7E">
        <w:rPr>
          <w:rFonts w:ascii="Arial" w:hAnsi="Arial" w:cs="Arial"/>
          <w:bCs/>
          <w:sz w:val="20"/>
          <w:szCs w:val="20"/>
          <w:lang w:eastAsia="zh-CN"/>
        </w:rPr>
        <w:lastRenderedPageBreak/>
        <w:t>oświadczenie Wykonawcy dotyczące przesłanek wykluczenia z postępowania z wykorzystaniem wzoru stanowiącego Załącznik nr 2 do SWZ (Oświadczenie sankcyjne Wykonawcy dotyczące przesłanek wykluczenia z postępowania z powodu wspierania agresji FR na Ukrainę).</w:t>
      </w:r>
    </w:p>
    <w:p w14:paraId="45A16DCA" w14:textId="77777777" w:rsidR="004B2C7E" w:rsidRPr="004B2C7E" w:rsidRDefault="004B2C7E" w:rsidP="004B2C7E">
      <w:pPr>
        <w:numPr>
          <w:ilvl w:val="1"/>
          <w:numId w:val="99"/>
        </w:numPr>
        <w:jc w:val="both"/>
        <w:rPr>
          <w:rFonts w:ascii="Arial" w:hAnsi="Arial" w:cs="Arial"/>
          <w:bCs/>
          <w:sz w:val="20"/>
          <w:szCs w:val="20"/>
          <w:lang w:eastAsia="zh-CN"/>
        </w:rPr>
      </w:pPr>
      <w:r w:rsidRPr="004B2C7E">
        <w:rPr>
          <w:rFonts w:ascii="Arial" w:hAnsi="Arial" w:cs="Arial"/>
          <w:bCs/>
          <w:sz w:val="20"/>
          <w:szCs w:val="20"/>
          <w:lang w:eastAsia="zh-CN"/>
        </w:rPr>
        <w:t>Oświadczenie, o którym mowa w art. 117 ust. 4 ustawy Pzp, z którego wynika, które dostawy lub usługi wykonają poszczególni wykonawcy – dotyczy wykonawców wspólnie ubiegających się o udzielenie zamówienia.</w:t>
      </w:r>
    </w:p>
    <w:p w14:paraId="5CFDA843" w14:textId="77777777" w:rsidR="004B2C7E" w:rsidRPr="0060007F" w:rsidRDefault="004B2C7E" w:rsidP="004B2C7E">
      <w:pPr>
        <w:numPr>
          <w:ilvl w:val="1"/>
          <w:numId w:val="99"/>
        </w:numPr>
        <w:jc w:val="both"/>
        <w:rPr>
          <w:rFonts w:ascii="Arial" w:hAnsi="Arial" w:cs="Arial"/>
          <w:bCs/>
          <w:sz w:val="20"/>
          <w:szCs w:val="20"/>
          <w:lang w:eastAsia="zh-CN"/>
        </w:rPr>
      </w:pPr>
      <w:r w:rsidRPr="004B2C7E">
        <w:rPr>
          <w:rFonts w:ascii="Arial" w:hAnsi="Arial" w:cs="Arial"/>
          <w:bCs/>
          <w:sz w:val="20"/>
          <w:szCs w:val="20"/>
          <w:lang w:eastAsia="zh-CN"/>
        </w:rPr>
        <w:t xml:space="preserve">Wykonawca, który polega na zdolnościach lub sytuacji podmiotów udostępniających zasoby, składa zobowiązanie podmiotu udostępniającego zasoby do oddania mu do dyspozycji niezbędnych zasobów na potrzeby realizacji danego zamówienia lub inny podmiotowy środek dowodowy potwierdzający, że </w:t>
      </w:r>
      <w:r w:rsidRPr="0060007F">
        <w:rPr>
          <w:rFonts w:ascii="Arial" w:hAnsi="Arial" w:cs="Arial"/>
          <w:bCs/>
          <w:sz w:val="20"/>
          <w:szCs w:val="20"/>
          <w:lang w:eastAsia="zh-CN"/>
        </w:rPr>
        <w:t>wykonawca realizując zamówienie, będzie dysponował niezbędnymi zasobami tych podmiotów (art. 118 ust. 3 ustawy Pzp).</w:t>
      </w:r>
    </w:p>
    <w:p w14:paraId="0A2CEFEE" w14:textId="77777777" w:rsidR="004B2C7E" w:rsidRPr="0060007F" w:rsidRDefault="004B2C7E" w:rsidP="004B2C7E">
      <w:pPr>
        <w:numPr>
          <w:ilvl w:val="0"/>
          <w:numId w:val="99"/>
        </w:numPr>
        <w:jc w:val="both"/>
        <w:rPr>
          <w:rFonts w:ascii="Arial" w:hAnsi="Arial" w:cs="Arial"/>
          <w:b/>
          <w:bCs/>
          <w:sz w:val="20"/>
          <w:szCs w:val="20"/>
          <w:lang w:eastAsia="zh-CN"/>
        </w:rPr>
      </w:pPr>
      <w:r w:rsidRPr="0060007F">
        <w:rPr>
          <w:rFonts w:ascii="Arial" w:hAnsi="Arial" w:cs="Arial"/>
          <w:b/>
          <w:bCs/>
          <w:sz w:val="20"/>
          <w:szCs w:val="20"/>
          <w:lang w:eastAsia="zh-CN"/>
        </w:rPr>
        <w:t>Składane na wezwanie Zamawiającego:</w:t>
      </w:r>
    </w:p>
    <w:p w14:paraId="78FD2BEA" w14:textId="77777777" w:rsidR="004B2C7E" w:rsidRPr="0060007F" w:rsidRDefault="004B2C7E" w:rsidP="004B2C7E">
      <w:pPr>
        <w:jc w:val="both"/>
        <w:rPr>
          <w:rFonts w:ascii="Arial" w:hAnsi="Arial" w:cs="Arial"/>
          <w:bCs/>
          <w:sz w:val="20"/>
          <w:szCs w:val="20"/>
          <w:lang w:eastAsia="zh-CN"/>
        </w:rPr>
      </w:pPr>
      <w:r w:rsidRPr="0060007F">
        <w:rPr>
          <w:rFonts w:ascii="Arial" w:hAnsi="Arial" w:cs="Arial"/>
          <w:bCs/>
          <w:sz w:val="20"/>
          <w:szCs w:val="20"/>
          <w:lang w:eastAsia="zh-CN"/>
        </w:rPr>
        <w:t>Nie dotyczy niniejszego postępowania.</w:t>
      </w:r>
    </w:p>
    <w:p w14:paraId="7C4C0171" w14:textId="77777777" w:rsidR="00DF4C7B" w:rsidRPr="00733501" w:rsidRDefault="00DF4C7B" w:rsidP="00472BE0">
      <w:pPr>
        <w:jc w:val="both"/>
        <w:rPr>
          <w:rFonts w:ascii="Arial" w:hAnsi="Arial" w:cs="Arial"/>
          <w:b/>
          <w:sz w:val="20"/>
          <w:szCs w:val="20"/>
          <w:lang w:eastAsia="zh-CN"/>
        </w:rPr>
      </w:pPr>
    </w:p>
    <w:p w14:paraId="0AE03601" w14:textId="77777777" w:rsidR="003475EA" w:rsidRPr="00733501" w:rsidRDefault="003475EA" w:rsidP="003475EA">
      <w:pPr>
        <w:ind w:left="-2" w:right="-23"/>
        <w:jc w:val="both"/>
        <w:rPr>
          <w:rFonts w:ascii="Arial" w:hAnsi="Arial" w:cs="Arial"/>
          <w:b/>
          <w:bCs/>
          <w:sz w:val="20"/>
          <w:szCs w:val="20"/>
        </w:rPr>
      </w:pPr>
      <w:r w:rsidRPr="00733501">
        <w:rPr>
          <w:rFonts w:ascii="Arial" w:hAnsi="Arial" w:cs="Arial"/>
          <w:b/>
          <w:bCs/>
          <w:sz w:val="20"/>
          <w:szCs w:val="20"/>
        </w:rPr>
        <w:t>Pozostałe informacje:</w:t>
      </w:r>
    </w:p>
    <w:p w14:paraId="7D0C0C93" w14:textId="77777777" w:rsidR="00ED4BD2" w:rsidRDefault="009A3175" w:rsidP="0057487F">
      <w:pPr>
        <w:numPr>
          <w:ilvl w:val="0"/>
          <w:numId w:val="31"/>
        </w:numPr>
        <w:ind w:left="284" w:right="-23" w:hanging="284"/>
        <w:jc w:val="both"/>
        <w:rPr>
          <w:rFonts w:ascii="Arial" w:hAnsi="Arial" w:cs="Arial"/>
          <w:sz w:val="20"/>
          <w:szCs w:val="20"/>
        </w:rPr>
      </w:pPr>
      <w:r w:rsidRPr="00733501">
        <w:rPr>
          <w:rFonts w:ascii="Arial" w:hAnsi="Arial" w:cs="Arial"/>
          <w:sz w:val="20"/>
          <w:szCs w:val="20"/>
        </w:rPr>
        <w:t>W zakresie nie uregulowanym SWZ, zastosowanie mają przepisy rozporządzenia Ministra Rozwoju</w:t>
      </w:r>
      <w:r w:rsidR="00D72544" w:rsidRPr="00733501">
        <w:rPr>
          <w:rFonts w:ascii="Arial" w:hAnsi="Arial" w:cs="Arial"/>
          <w:sz w:val="20"/>
          <w:szCs w:val="20"/>
        </w:rPr>
        <w:t>, Pracy i Technologii</w:t>
      </w:r>
      <w:r w:rsidRPr="00733501">
        <w:rPr>
          <w:rFonts w:ascii="Arial" w:hAnsi="Arial" w:cs="Arial"/>
          <w:sz w:val="20"/>
          <w:szCs w:val="20"/>
        </w:rPr>
        <w:t xml:space="preserve"> z dnia 2</w:t>
      </w:r>
      <w:r w:rsidR="00D72544" w:rsidRPr="00733501">
        <w:rPr>
          <w:rFonts w:ascii="Arial" w:hAnsi="Arial" w:cs="Arial"/>
          <w:sz w:val="20"/>
          <w:szCs w:val="20"/>
        </w:rPr>
        <w:t>3</w:t>
      </w:r>
      <w:r w:rsidRPr="00733501">
        <w:rPr>
          <w:rFonts w:ascii="Arial" w:hAnsi="Arial" w:cs="Arial"/>
          <w:sz w:val="20"/>
          <w:szCs w:val="20"/>
        </w:rPr>
        <w:t xml:space="preserve"> </w:t>
      </w:r>
      <w:r w:rsidR="00D72544" w:rsidRPr="00733501">
        <w:rPr>
          <w:rFonts w:ascii="Arial" w:hAnsi="Arial" w:cs="Arial"/>
          <w:sz w:val="20"/>
          <w:szCs w:val="20"/>
        </w:rPr>
        <w:t>grudnia</w:t>
      </w:r>
      <w:r w:rsidRPr="00733501">
        <w:rPr>
          <w:rFonts w:ascii="Arial" w:hAnsi="Arial" w:cs="Arial"/>
          <w:sz w:val="20"/>
          <w:szCs w:val="20"/>
        </w:rPr>
        <w:t xml:space="preserve"> 20</w:t>
      </w:r>
      <w:r w:rsidR="00D72544" w:rsidRPr="00733501">
        <w:rPr>
          <w:rFonts w:ascii="Arial" w:hAnsi="Arial" w:cs="Arial"/>
          <w:sz w:val="20"/>
          <w:szCs w:val="20"/>
        </w:rPr>
        <w:t>20</w:t>
      </w:r>
      <w:r w:rsidRPr="00733501">
        <w:rPr>
          <w:rFonts w:ascii="Arial" w:hAnsi="Arial" w:cs="Arial"/>
          <w:sz w:val="20"/>
          <w:szCs w:val="20"/>
        </w:rPr>
        <w:t xml:space="preserve">r. w sprawie </w:t>
      </w:r>
      <w:r w:rsidR="00D72544" w:rsidRPr="00733501">
        <w:rPr>
          <w:rFonts w:ascii="Arial" w:hAnsi="Arial" w:cs="Arial"/>
          <w:sz w:val="20"/>
          <w:szCs w:val="20"/>
        </w:rPr>
        <w:t>podmiotowych środków dowodowych oraz innych dokumentów</w:t>
      </w:r>
      <w:r w:rsidRPr="00733501">
        <w:rPr>
          <w:rFonts w:ascii="Arial" w:hAnsi="Arial" w:cs="Arial"/>
          <w:sz w:val="20"/>
          <w:szCs w:val="20"/>
        </w:rPr>
        <w:t>, jakich może żądać zamawiający od wykonawcy</w:t>
      </w:r>
      <w:r w:rsidR="00D72544" w:rsidRPr="00733501">
        <w:rPr>
          <w:rFonts w:ascii="Arial" w:hAnsi="Arial" w:cs="Arial"/>
          <w:sz w:val="20"/>
          <w:szCs w:val="20"/>
        </w:rPr>
        <w:t>.</w:t>
      </w:r>
      <w:r w:rsidR="003D02A5" w:rsidRPr="00733501">
        <w:rPr>
          <w:rFonts w:ascii="Arial" w:hAnsi="Arial" w:cs="Arial"/>
          <w:sz w:val="20"/>
          <w:szCs w:val="20"/>
        </w:rPr>
        <w:t xml:space="preserve"> </w:t>
      </w:r>
    </w:p>
    <w:p w14:paraId="43531684" w14:textId="77777777" w:rsidR="00ED4BD2" w:rsidRDefault="00ED6CD6" w:rsidP="0057487F">
      <w:pPr>
        <w:numPr>
          <w:ilvl w:val="0"/>
          <w:numId w:val="31"/>
        </w:numPr>
        <w:ind w:left="284" w:right="-23" w:hanging="284"/>
        <w:jc w:val="both"/>
        <w:rPr>
          <w:rFonts w:ascii="Arial" w:hAnsi="Arial" w:cs="Arial"/>
          <w:sz w:val="20"/>
          <w:szCs w:val="20"/>
        </w:rPr>
      </w:pPr>
      <w:r w:rsidRPr="00ED4BD2">
        <w:rPr>
          <w:rFonts w:ascii="Arial" w:hAnsi="Arial" w:cs="Arial"/>
          <w:sz w:val="20"/>
          <w:szCs w:val="20"/>
        </w:rPr>
        <w:t xml:space="preserve">Jeżeli wykonawca nie złoży </w:t>
      </w:r>
      <w:bookmarkStart w:id="14" w:name="_Hlk62736944"/>
      <w:r w:rsidRPr="00ED4BD2">
        <w:rPr>
          <w:rFonts w:ascii="Arial" w:hAnsi="Arial" w:cs="Arial"/>
          <w:sz w:val="20"/>
          <w:szCs w:val="20"/>
        </w:rPr>
        <w:t xml:space="preserve">oświadczenia, o którym mowa w rozdz. </w:t>
      </w:r>
      <w:r w:rsidR="00F66C3A" w:rsidRPr="00ED4BD2">
        <w:rPr>
          <w:rFonts w:ascii="Arial" w:hAnsi="Arial" w:cs="Arial"/>
          <w:sz w:val="20"/>
          <w:szCs w:val="20"/>
        </w:rPr>
        <w:t>XIII ust.20 lit. c)</w:t>
      </w:r>
      <w:r w:rsidR="00F66C3A" w:rsidRPr="00ED4BD2">
        <w:rPr>
          <w:rFonts w:ascii="Arial" w:hAnsi="Arial" w:cs="Arial"/>
          <w:color w:val="FF0000"/>
          <w:sz w:val="20"/>
          <w:szCs w:val="20"/>
        </w:rPr>
        <w:t xml:space="preserve"> </w:t>
      </w:r>
      <w:r w:rsidRPr="00ED4BD2">
        <w:rPr>
          <w:rFonts w:ascii="Arial" w:hAnsi="Arial" w:cs="Arial"/>
          <w:sz w:val="20"/>
          <w:szCs w:val="20"/>
        </w:rPr>
        <w:t xml:space="preserve">niniejszej SWZ, </w:t>
      </w:r>
      <w:r w:rsidR="007A18DC" w:rsidRPr="00ED4BD2">
        <w:rPr>
          <w:rFonts w:ascii="Arial" w:hAnsi="Arial" w:cs="Arial"/>
          <w:sz w:val="20"/>
          <w:szCs w:val="20"/>
        </w:rPr>
        <w:t xml:space="preserve">podmiotowych środków dowodowych, innych dokumentów lub </w:t>
      </w:r>
      <w:r w:rsidRPr="00ED4BD2">
        <w:rPr>
          <w:rFonts w:ascii="Arial" w:hAnsi="Arial" w:cs="Arial"/>
          <w:sz w:val="20"/>
          <w:szCs w:val="20"/>
        </w:rPr>
        <w:t xml:space="preserve">oświadczeń </w:t>
      </w:r>
      <w:r w:rsidR="007A18DC" w:rsidRPr="00ED4BD2">
        <w:rPr>
          <w:rFonts w:ascii="Arial" w:hAnsi="Arial" w:cs="Arial"/>
          <w:sz w:val="20"/>
          <w:szCs w:val="20"/>
        </w:rPr>
        <w:t xml:space="preserve">składanych w postępowaniu </w:t>
      </w:r>
      <w:bookmarkEnd w:id="14"/>
      <w:r w:rsidR="007A18DC" w:rsidRPr="00ED4BD2">
        <w:rPr>
          <w:rFonts w:ascii="Arial" w:hAnsi="Arial" w:cs="Arial"/>
          <w:sz w:val="20"/>
          <w:szCs w:val="20"/>
        </w:rPr>
        <w:t xml:space="preserve">lub są one niekompletne lub zawierają błędy, Zamawiający </w:t>
      </w:r>
      <w:r w:rsidRPr="00ED4BD2">
        <w:rPr>
          <w:rFonts w:ascii="Arial" w:hAnsi="Arial" w:cs="Arial"/>
          <w:sz w:val="20"/>
          <w:szCs w:val="20"/>
        </w:rPr>
        <w:t xml:space="preserve"> </w:t>
      </w:r>
      <w:r w:rsidR="007A18DC" w:rsidRPr="00ED4BD2">
        <w:rPr>
          <w:rFonts w:ascii="Arial" w:hAnsi="Arial" w:cs="Arial"/>
          <w:sz w:val="20"/>
          <w:szCs w:val="20"/>
        </w:rPr>
        <w:t xml:space="preserve">wzywa Wykonawcę odpowiednio </w:t>
      </w:r>
      <w:r w:rsidRPr="00ED4BD2">
        <w:rPr>
          <w:rFonts w:ascii="Arial" w:hAnsi="Arial" w:cs="Arial"/>
          <w:sz w:val="20"/>
          <w:szCs w:val="20"/>
        </w:rPr>
        <w:t xml:space="preserve">do ich złożenia, poprawienia </w:t>
      </w:r>
      <w:r w:rsidR="007A18DC" w:rsidRPr="00ED4BD2">
        <w:rPr>
          <w:rFonts w:ascii="Arial" w:hAnsi="Arial" w:cs="Arial"/>
          <w:sz w:val="20"/>
          <w:szCs w:val="20"/>
        </w:rPr>
        <w:t xml:space="preserve">lub uzupełnienia, </w:t>
      </w:r>
      <w:r w:rsidRPr="00ED4BD2">
        <w:rPr>
          <w:rFonts w:ascii="Arial" w:hAnsi="Arial" w:cs="Arial"/>
          <w:sz w:val="20"/>
          <w:szCs w:val="20"/>
        </w:rPr>
        <w:t>w terminie przez siebie wskazanym, chyba że oferta wykonawcy podlegałaby odrzuceniu</w:t>
      </w:r>
      <w:r w:rsidR="007A18DC" w:rsidRPr="00ED4BD2">
        <w:rPr>
          <w:rFonts w:ascii="Arial" w:hAnsi="Arial" w:cs="Arial"/>
          <w:sz w:val="20"/>
          <w:szCs w:val="20"/>
        </w:rPr>
        <w:t xml:space="preserve"> bez względu na ich złożenie, uzupełnienie lub poprawienie</w:t>
      </w:r>
      <w:r w:rsidRPr="00ED4BD2">
        <w:rPr>
          <w:rFonts w:ascii="Arial" w:hAnsi="Arial" w:cs="Arial"/>
          <w:sz w:val="20"/>
          <w:szCs w:val="20"/>
        </w:rPr>
        <w:t xml:space="preserve"> albo </w:t>
      </w:r>
      <w:r w:rsidR="007A18DC" w:rsidRPr="00ED4BD2">
        <w:rPr>
          <w:rFonts w:ascii="Arial" w:hAnsi="Arial" w:cs="Arial"/>
          <w:sz w:val="20"/>
          <w:szCs w:val="20"/>
        </w:rPr>
        <w:t>zachodzą przesłanki</w:t>
      </w:r>
      <w:r w:rsidRPr="00ED4BD2">
        <w:rPr>
          <w:rFonts w:ascii="Arial" w:hAnsi="Arial" w:cs="Arial"/>
          <w:sz w:val="20"/>
          <w:szCs w:val="20"/>
        </w:rPr>
        <w:t xml:space="preserve"> unieważnienie postępowania. </w:t>
      </w:r>
    </w:p>
    <w:p w14:paraId="2F781195" w14:textId="77777777" w:rsidR="00ED4BD2" w:rsidRDefault="00290CB1" w:rsidP="0057487F">
      <w:pPr>
        <w:numPr>
          <w:ilvl w:val="0"/>
          <w:numId w:val="31"/>
        </w:numPr>
        <w:ind w:left="284" w:right="-23" w:hanging="284"/>
        <w:jc w:val="both"/>
        <w:rPr>
          <w:rFonts w:ascii="Arial" w:hAnsi="Arial" w:cs="Arial"/>
          <w:sz w:val="20"/>
          <w:szCs w:val="20"/>
        </w:rPr>
      </w:pPr>
      <w:r w:rsidRPr="00ED4BD2">
        <w:rPr>
          <w:rFonts w:ascii="Arial" w:hAnsi="Arial" w:cs="Arial"/>
          <w:sz w:val="20"/>
          <w:szCs w:val="20"/>
        </w:rPr>
        <w:t>Wykonawca, który zamierza powierzyć wykonanie części zamówienia podwykonawcom, w celu wykazania braku istnienia wobec nich podstaw wykluczenia z udziału w postępowaniu zamieszcza informacje o podwykonawcach w oświadczeniach, o których mowa w rozdz. w Rozdziale XIII. 20 lit. a) SWZ niniejszej SWZ lub podmiotowe środki dowodowe dotyczące tego podwykonawcy</w:t>
      </w:r>
    </w:p>
    <w:p w14:paraId="2A33B808" w14:textId="77777777" w:rsidR="00ED4BD2" w:rsidRDefault="007A18DC" w:rsidP="0057487F">
      <w:pPr>
        <w:numPr>
          <w:ilvl w:val="0"/>
          <w:numId w:val="31"/>
        </w:numPr>
        <w:ind w:left="284" w:right="-23" w:hanging="284"/>
        <w:jc w:val="both"/>
        <w:rPr>
          <w:rFonts w:ascii="Arial" w:hAnsi="Arial" w:cs="Arial"/>
          <w:sz w:val="20"/>
          <w:szCs w:val="20"/>
        </w:rPr>
      </w:pPr>
      <w:r w:rsidRPr="00ED4BD2">
        <w:rPr>
          <w:rFonts w:ascii="Arial" w:hAnsi="Arial" w:cs="Arial"/>
          <w:sz w:val="20"/>
          <w:szCs w:val="20"/>
        </w:rPr>
        <w:t>Wykonawca składa podmiotowe środki dowodowe na wezwanie, aktualne na dzień ich złożenia</w:t>
      </w:r>
      <w:r w:rsidR="00290CB1" w:rsidRPr="00ED4BD2">
        <w:rPr>
          <w:rFonts w:ascii="Arial" w:hAnsi="Arial" w:cs="Arial"/>
          <w:sz w:val="20"/>
          <w:szCs w:val="20"/>
        </w:rPr>
        <w:t xml:space="preserve"> – nie dotyczy. </w:t>
      </w:r>
    </w:p>
    <w:p w14:paraId="56BF7A94" w14:textId="3A715E19" w:rsidR="007A18DC" w:rsidRPr="00ED4BD2" w:rsidRDefault="007A18DC" w:rsidP="0057487F">
      <w:pPr>
        <w:numPr>
          <w:ilvl w:val="0"/>
          <w:numId w:val="31"/>
        </w:numPr>
        <w:ind w:left="284" w:right="-23" w:hanging="284"/>
        <w:jc w:val="both"/>
        <w:rPr>
          <w:rFonts w:ascii="Arial" w:hAnsi="Arial" w:cs="Arial"/>
          <w:sz w:val="20"/>
          <w:szCs w:val="20"/>
        </w:rPr>
      </w:pPr>
      <w:r w:rsidRPr="00ED4BD2">
        <w:rPr>
          <w:rFonts w:ascii="Arial" w:hAnsi="Arial" w:cs="Arial"/>
          <w:sz w:val="20"/>
          <w:szCs w:val="20"/>
        </w:rPr>
        <w:t xml:space="preserve">Zamawiający może żądać od wykonawców wyjaśnień dotyczących treści oświadczenia, o którym mowa w rozdz. </w:t>
      </w:r>
      <w:r w:rsidR="00F66C3A" w:rsidRPr="00ED4BD2">
        <w:rPr>
          <w:rFonts w:ascii="Arial" w:hAnsi="Arial" w:cs="Arial"/>
          <w:sz w:val="20"/>
          <w:szCs w:val="20"/>
        </w:rPr>
        <w:t>XIII ust.20 lit. c)</w:t>
      </w:r>
      <w:r w:rsidRPr="00ED4BD2">
        <w:rPr>
          <w:rFonts w:ascii="Arial" w:hAnsi="Arial" w:cs="Arial"/>
          <w:sz w:val="20"/>
          <w:szCs w:val="20"/>
        </w:rPr>
        <w:t xml:space="preserve"> niniejszej SWZ, podmiotowych środków dowodowych, innych dokumentów lub oświadczeń składanych w postępowaniu.</w:t>
      </w:r>
    </w:p>
    <w:p w14:paraId="0ACE58B6" w14:textId="77777777" w:rsidR="00671396" w:rsidRDefault="00671396" w:rsidP="00671396">
      <w:pPr>
        <w:ind w:left="426" w:right="-23" w:hanging="426"/>
        <w:jc w:val="both"/>
        <w:rPr>
          <w:rFonts w:ascii="Arial" w:hAnsi="Arial" w:cs="Arial"/>
          <w:sz w:val="20"/>
          <w:szCs w:val="20"/>
        </w:rPr>
      </w:pPr>
    </w:p>
    <w:p w14:paraId="760F9389" w14:textId="77777777" w:rsidR="00AB74BF" w:rsidRPr="00733501" w:rsidRDefault="00AB74BF" w:rsidP="00671396">
      <w:pPr>
        <w:ind w:left="426" w:right="-23" w:hanging="426"/>
        <w:jc w:val="both"/>
        <w:rPr>
          <w:rFonts w:ascii="Arial" w:hAnsi="Arial" w:cs="Arial"/>
          <w:sz w:val="20"/>
          <w:szCs w:val="20"/>
        </w:rPr>
      </w:pPr>
    </w:p>
    <w:p w14:paraId="292DE289" w14:textId="77777777" w:rsidR="00E07D40" w:rsidRPr="00AA3089" w:rsidRDefault="00E07D40" w:rsidP="0057487F">
      <w:pPr>
        <w:numPr>
          <w:ilvl w:val="2"/>
          <w:numId w:val="12"/>
        </w:numPr>
        <w:tabs>
          <w:tab w:val="clear" w:pos="2700"/>
        </w:tabs>
        <w:ind w:left="567" w:right="-23" w:hanging="567"/>
        <w:jc w:val="both"/>
        <w:rPr>
          <w:rFonts w:ascii="Arial" w:hAnsi="Arial" w:cs="Arial"/>
          <w:b/>
          <w:bCs/>
          <w:sz w:val="20"/>
          <w:szCs w:val="20"/>
        </w:rPr>
      </w:pPr>
      <w:r w:rsidRPr="00AA3089">
        <w:rPr>
          <w:rFonts w:ascii="Arial" w:hAnsi="Arial" w:cs="Arial"/>
          <w:b/>
          <w:bCs/>
          <w:sz w:val="20"/>
          <w:szCs w:val="20"/>
        </w:rPr>
        <w:t>PRZEDMIOTOWE ŚRODKI DOWODOWE</w:t>
      </w:r>
    </w:p>
    <w:p w14:paraId="60585FE2" w14:textId="77777777" w:rsidR="0072658C" w:rsidRPr="00AA3089" w:rsidRDefault="0072658C" w:rsidP="0057487F">
      <w:pPr>
        <w:numPr>
          <w:ilvl w:val="4"/>
          <w:numId w:val="12"/>
        </w:numPr>
        <w:tabs>
          <w:tab w:val="clear" w:pos="3600"/>
        </w:tabs>
        <w:suppressAutoHyphens/>
        <w:ind w:left="284" w:hanging="284"/>
        <w:jc w:val="both"/>
        <w:rPr>
          <w:rFonts w:ascii="Arial" w:hAnsi="Arial" w:cs="Arial"/>
          <w:sz w:val="20"/>
          <w:szCs w:val="20"/>
          <w:lang w:eastAsia="zh-CN"/>
        </w:rPr>
      </w:pPr>
      <w:bookmarkStart w:id="15" w:name="_Hlk63337267"/>
      <w:r w:rsidRPr="00AA3089">
        <w:rPr>
          <w:rFonts w:ascii="Arial" w:hAnsi="Arial" w:cs="Arial"/>
          <w:sz w:val="20"/>
          <w:szCs w:val="20"/>
          <w:u w:val="single"/>
          <w:lang w:eastAsia="zh-CN"/>
        </w:rPr>
        <w:t>Zamawiający żąda, by Wykonawca złożył wraz z ofertą następujące przedmiotowe środki dowodowe</w:t>
      </w:r>
      <w:bookmarkEnd w:id="15"/>
      <w:r w:rsidRPr="00AA3089">
        <w:rPr>
          <w:rFonts w:ascii="Arial" w:hAnsi="Arial" w:cs="Arial"/>
          <w:sz w:val="20"/>
          <w:szCs w:val="20"/>
          <w:lang w:eastAsia="zh-CN"/>
        </w:rPr>
        <w:t>:</w:t>
      </w:r>
    </w:p>
    <w:p w14:paraId="4054AC28" w14:textId="6D36752A" w:rsidR="00F4469F" w:rsidRPr="004B2C7E" w:rsidRDefault="007A4FB1" w:rsidP="00F4469F">
      <w:pPr>
        <w:ind w:left="427" w:right="-23"/>
        <w:jc w:val="both"/>
        <w:rPr>
          <w:rFonts w:ascii="Arial" w:hAnsi="Arial" w:cs="Arial"/>
          <w:sz w:val="20"/>
          <w:szCs w:val="20"/>
        </w:rPr>
      </w:pPr>
      <w:r w:rsidRPr="004B2C7E">
        <w:rPr>
          <w:rFonts w:ascii="Arial" w:hAnsi="Arial" w:cs="Arial"/>
          <w:sz w:val="20"/>
          <w:szCs w:val="20"/>
        </w:rPr>
        <w:t>Nie dotyczy niniejszego postępowania</w:t>
      </w:r>
    </w:p>
    <w:p w14:paraId="0BF5AD2C" w14:textId="77777777" w:rsidR="007A4FB1" w:rsidRDefault="007A4FB1" w:rsidP="00F4469F">
      <w:pPr>
        <w:ind w:left="427" w:right="-23"/>
        <w:jc w:val="both"/>
        <w:rPr>
          <w:rFonts w:ascii="Arial" w:hAnsi="Arial" w:cs="Arial"/>
          <w:b/>
          <w:sz w:val="20"/>
          <w:szCs w:val="20"/>
          <w:u w:val="single"/>
        </w:rPr>
      </w:pPr>
    </w:p>
    <w:p w14:paraId="4ECA4B22" w14:textId="77777777" w:rsidR="007A4FB1" w:rsidRPr="00733501" w:rsidRDefault="007A4FB1" w:rsidP="00F4469F">
      <w:pPr>
        <w:ind w:left="427" w:right="-23"/>
        <w:jc w:val="both"/>
        <w:rPr>
          <w:rFonts w:ascii="Arial" w:hAnsi="Arial" w:cs="Arial"/>
          <w:b/>
          <w:sz w:val="20"/>
          <w:szCs w:val="20"/>
          <w:u w:val="single"/>
        </w:rPr>
      </w:pPr>
    </w:p>
    <w:p w14:paraId="57F37D82" w14:textId="77777777" w:rsidR="002A41B1" w:rsidRPr="00733501" w:rsidRDefault="002A41B1" w:rsidP="0057487F">
      <w:pPr>
        <w:numPr>
          <w:ilvl w:val="2"/>
          <w:numId w:val="12"/>
        </w:numPr>
        <w:tabs>
          <w:tab w:val="clear" w:pos="2700"/>
        </w:tabs>
        <w:ind w:left="567" w:right="402" w:hanging="567"/>
        <w:jc w:val="both"/>
        <w:rPr>
          <w:rFonts w:ascii="Arial" w:hAnsi="Arial" w:cs="Arial"/>
          <w:b/>
          <w:sz w:val="20"/>
          <w:szCs w:val="20"/>
          <w:u w:val="single"/>
        </w:rPr>
      </w:pPr>
      <w:r w:rsidRPr="00733501">
        <w:rPr>
          <w:rFonts w:ascii="Arial" w:hAnsi="Arial" w:cs="Arial"/>
          <w:b/>
          <w:sz w:val="20"/>
          <w:szCs w:val="20"/>
          <w:u w:val="single"/>
        </w:rPr>
        <w:t>WYMAGANIA DOTYCZĄCE PODMIOTOWYCH I PRZEDMIOTOWYCH ŚRODKÓW DOWODOWYCH</w:t>
      </w:r>
    </w:p>
    <w:p w14:paraId="3322C26A" w14:textId="77777777" w:rsidR="002A41B1" w:rsidRPr="00733501" w:rsidRDefault="002A41B1" w:rsidP="0083674D">
      <w:pPr>
        <w:ind w:left="284" w:right="402" w:hanging="284"/>
        <w:jc w:val="both"/>
        <w:rPr>
          <w:rFonts w:ascii="Arial" w:hAnsi="Arial" w:cs="Arial"/>
          <w:sz w:val="20"/>
          <w:szCs w:val="20"/>
        </w:rPr>
      </w:pPr>
      <w:r w:rsidRPr="00733501">
        <w:rPr>
          <w:rFonts w:ascii="Arial" w:hAnsi="Arial" w:cs="Arial"/>
          <w:sz w:val="20"/>
          <w:szCs w:val="20"/>
        </w:rPr>
        <w:t>1. W przypadku gdy podmiotowe środki dowodowe, przedmiotowe środki dowodowe, inne dokumenty, w tym dokumenty, o których mowa w</w:t>
      </w:r>
      <w:r w:rsidR="00FC3A7F">
        <w:rPr>
          <w:rFonts w:ascii="Arial" w:hAnsi="Arial" w:cs="Arial"/>
          <w:sz w:val="20"/>
          <w:szCs w:val="20"/>
        </w:rPr>
        <w:t xml:space="preserve"> </w:t>
      </w:r>
      <w:r w:rsidRPr="00733501">
        <w:rPr>
          <w:rFonts w:ascii="Arial" w:hAnsi="Arial" w:cs="Arial"/>
          <w:sz w:val="20"/>
          <w:szCs w:val="20"/>
        </w:rPr>
        <w:t>art. 94 ust.</w:t>
      </w:r>
      <w:r w:rsidR="00FC3A7F">
        <w:rPr>
          <w:rFonts w:ascii="Arial" w:hAnsi="Arial" w:cs="Arial"/>
          <w:sz w:val="20"/>
          <w:szCs w:val="20"/>
        </w:rPr>
        <w:t xml:space="preserve"> </w:t>
      </w:r>
      <w:r w:rsidRPr="00733501">
        <w:rPr>
          <w:rFonts w:ascii="Arial" w:hAnsi="Arial" w:cs="Arial"/>
          <w:sz w:val="20"/>
          <w:szCs w:val="20"/>
        </w:rPr>
        <w:t>2 ustawy</w:t>
      </w:r>
      <w:r w:rsidR="00FC3A7F">
        <w:rPr>
          <w:rFonts w:ascii="Arial" w:hAnsi="Arial" w:cs="Arial"/>
          <w:sz w:val="20"/>
          <w:szCs w:val="20"/>
        </w:rPr>
        <w:t xml:space="preserve"> Pzp</w:t>
      </w:r>
      <w:r w:rsidRPr="00733501">
        <w:rPr>
          <w:rFonts w:ascii="Arial" w:hAnsi="Arial" w:cs="Arial"/>
          <w:sz w:val="20"/>
          <w:szCs w:val="20"/>
        </w:rPr>
        <w:t>, lub dokumenty potwierdzające umocowanie do reprezentowania odpowiednio wykonawcy, wykonawców wspólnie ubiegających się o udzielenie zamówienia publicznego, podmiotu udostępniającego zasoby na zasadach określonych w</w:t>
      </w:r>
      <w:r w:rsidR="0053203E" w:rsidRPr="00733501">
        <w:rPr>
          <w:rFonts w:ascii="Arial" w:hAnsi="Arial" w:cs="Arial"/>
          <w:sz w:val="20"/>
          <w:szCs w:val="20"/>
        </w:rPr>
        <w:t xml:space="preserve"> </w:t>
      </w:r>
      <w:r w:rsidRPr="00733501">
        <w:rPr>
          <w:rFonts w:ascii="Arial" w:hAnsi="Arial" w:cs="Arial"/>
          <w:sz w:val="20"/>
          <w:szCs w:val="20"/>
        </w:rPr>
        <w:t>art.</w:t>
      </w:r>
      <w:r w:rsidR="00FC3A7F">
        <w:rPr>
          <w:rFonts w:ascii="Arial" w:hAnsi="Arial" w:cs="Arial"/>
          <w:sz w:val="20"/>
          <w:szCs w:val="20"/>
        </w:rPr>
        <w:t xml:space="preserve"> </w:t>
      </w:r>
      <w:r w:rsidRPr="00733501">
        <w:rPr>
          <w:rFonts w:ascii="Arial" w:hAnsi="Arial" w:cs="Arial"/>
          <w:sz w:val="20"/>
          <w:szCs w:val="20"/>
        </w:rPr>
        <w:t>118 ustawy</w:t>
      </w:r>
      <w:r w:rsidR="00FC3A7F">
        <w:rPr>
          <w:rFonts w:ascii="Arial" w:hAnsi="Arial" w:cs="Arial"/>
          <w:sz w:val="20"/>
          <w:szCs w:val="20"/>
        </w:rPr>
        <w:t xml:space="preserve"> Pzp</w:t>
      </w:r>
      <w:r w:rsidRPr="00733501">
        <w:rPr>
          <w:rFonts w:ascii="Arial" w:hAnsi="Arial" w:cs="Arial"/>
          <w:sz w:val="20"/>
          <w:szCs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7891C58" w14:textId="77777777" w:rsidR="002A41B1" w:rsidRPr="00733501" w:rsidRDefault="002A41B1" w:rsidP="0083674D">
      <w:pPr>
        <w:ind w:left="284" w:right="402" w:hanging="284"/>
        <w:jc w:val="both"/>
        <w:rPr>
          <w:rFonts w:ascii="Arial" w:hAnsi="Arial" w:cs="Arial"/>
          <w:sz w:val="20"/>
          <w:szCs w:val="20"/>
        </w:rPr>
      </w:pPr>
      <w:r w:rsidRPr="00733501">
        <w:rPr>
          <w:rFonts w:ascii="Arial" w:hAnsi="Arial" w:cs="Arial"/>
          <w:sz w:val="20"/>
          <w:szCs w:val="20"/>
        </w:rPr>
        <w:t>2. W przypadku gdy podmiotowe środki dowodowe, przedmiotowe środki dowodowe, inne dokumenty, w tym dokumenty, o których mowa w</w:t>
      </w:r>
      <w:r w:rsidR="0053203E" w:rsidRPr="00733501">
        <w:rPr>
          <w:rFonts w:ascii="Arial" w:hAnsi="Arial" w:cs="Arial"/>
          <w:sz w:val="20"/>
          <w:szCs w:val="20"/>
        </w:rPr>
        <w:t xml:space="preserve"> </w:t>
      </w:r>
      <w:r w:rsidRPr="00733501">
        <w:rPr>
          <w:rFonts w:ascii="Arial" w:hAnsi="Arial" w:cs="Arial"/>
          <w:sz w:val="20"/>
          <w:szCs w:val="20"/>
        </w:rPr>
        <w:t>art.</w:t>
      </w:r>
      <w:r w:rsidR="00FC3A7F">
        <w:rPr>
          <w:rFonts w:ascii="Arial" w:hAnsi="Arial" w:cs="Arial"/>
          <w:sz w:val="20"/>
          <w:szCs w:val="20"/>
        </w:rPr>
        <w:t xml:space="preserve"> </w:t>
      </w:r>
      <w:r w:rsidRPr="00733501">
        <w:rPr>
          <w:rFonts w:ascii="Arial" w:hAnsi="Arial" w:cs="Arial"/>
          <w:sz w:val="20"/>
          <w:szCs w:val="20"/>
        </w:rPr>
        <w:t>94 ust.</w:t>
      </w:r>
      <w:r w:rsidR="00FC3A7F">
        <w:rPr>
          <w:rFonts w:ascii="Arial" w:hAnsi="Arial" w:cs="Arial"/>
          <w:sz w:val="20"/>
          <w:szCs w:val="20"/>
        </w:rPr>
        <w:t xml:space="preserve"> </w:t>
      </w:r>
      <w:r w:rsidRPr="00733501">
        <w:rPr>
          <w:rFonts w:ascii="Arial" w:hAnsi="Arial" w:cs="Arial"/>
          <w:sz w:val="20"/>
          <w:szCs w:val="20"/>
        </w:rPr>
        <w:t>2 ustawy</w:t>
      </w:r>
      <w:r w:rsidR="00FC3A7F">
        <w:rPr>
          <w:rFonts w:ascii="Arial" w:hAnsi="Arial" w:cs="Arial"/>
          <w:sz w:val="20"/>
          <w:szCs w:val="20"/>
        </w:rPr>
        <w:t xml:space="preserve"> Pzp</w:t>
      </w:r>
      <w:r w:rsidRPr="00733501">
        <w:rPr>
          <w:rFonts w:ascii="Arial" w:hAnsi="Arial" w:cs="Arial"/>
          <w:sz w:val="20"/>
          <w:szCs w:val="20"/>
        </w:rPr>
        <w:t>,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21152E1" w14:textId="77777777" w:rsidR="002A41B1" w:rsidRPr="00733501" w:rsidRDefault="002A41B1" w:rsidP="0083674D">
      <w:pPr>
        <w:ind w:left="284" w:right="402" w:hanging="284"/>
        <w:jc w:val="both"/>
        <w:rPr>
          <w:rFonts w:ascii="Arial" w:hAnsi="Arial" w:cs="Arial"/>
          <w:sz w:val="20"/>
          <w:szCs w:val="20"/>
        </w:rPr>
      </w:pPr>
      <w:r w:rsidRPr="00733501">
        <w:rPr>
          <w:rFonts w:ascii="Arial" w:hAnsi="Arial" w:cs="Arial"/>
          <w:sz w:val="20"/>
          <w:szCs w:val="20"/>
        </w:rPr>
        <w:t>3. Poświadczenia zgodności cyfrowego odwzorowania z dokumentem w postaci papierowej, o którym mowa w ust.</w:t>
      </w:r>
      <w:r w:rsidR="00FC3A7F">
        <w:rPr>
          <w:rFonts w:ascii="Arial" w:hAnsi="Arial" w:cs="Arial"/>
          <w:sz w:val="20"/>
          <w:szCs w:val="20"/>
        </w:rPr>
        <w:t xml:space="preserve"> </w:t>
      </w:r>
      <w:r w:rsidRPr="00733501">
        <w:rPr>
          <w:rFonts w:ascii="Arial" w:hAnsi="Arial" w:cs="Arial"/>
          <w:sz w:val="20"/>
          <w:szCs w:val="20"/>
        </w:rPr>
        <w:t>2, dokonuje w przypadku:</w:t>
      </w:r>
    </w:p>
    <w:p w14:paraId="2DA565B2" w14:textId="77777777" w:rsidR="002A41B1" w:rsidRPr="00733501" w:rsidRDefault="001419ED" w:rsidP="0083674D">
      <w:pPr>
        <w:ind w:left="567" w:right="402" w:hanging="283"/>
        <w:jc w:val="both"/>
        <w:rPr>
          <w:rFonts w:ascii="Arial" w:hAnsi="Arial" w:cs="Arial"/>
          <w:sz w:val="20"/>
          <w:szCs w:val="20"/>
        </w:rPr>
      </w:pPr>
      <w:r w:rsidRPr="00733501">
        <w:rPr>
          <w:rFonts w:ascii="Arial" w:hAnsi="Arial" w:cs="Arial"/>
          <w:sz w:val="20"/>
          <w:szCs w:val="20"/>
        </w:rPr>
        <w:t xml:space="preserve">a) </w:t>
      </w:r>
      <w:r w:rsidR="002A41B1" w:rsidRPr="00733501">
        <w:rPr>
          <w:rFonts w:ascii="Arial" w:hAnsi="Arial" w:cs="Arial"/>
          <w:sz w:val="20"/>
          <w:szCs w:val="20"/>
        </w:rPr>
        <w:t>podmiotowych środków dowodowych oraz dokumentów potwierdzających umocowanie do reprezentowania –</w:t>
      </w:r>
      <w:r w:rsidRPr="00733501">
        <w:rPr>
          <w:rFonts w:ascii="Arial" w:hAnsi="Arial" w:cs="Arial"/>
          <w:sz w:val="20"/>
          <w:szCs w:val="20"/>
        </w:rPr>
        <w:t xml:space="preserve"> </w:t>
      </w:r>
      <w:r w:rsidR="002A41B1" w:rsidRPr="00733501">
        <w:rPr>
          <w:rFonts w:ascii="Arial" w:hAnsi="Arial" w:cs="Arial"/>
          <w:sz w:val="20"/>
          <w:szCs w:val="20"/>
        </w:rPr>
        <w:t xml:space="preserve">odpowiednio wykonawca, wykonawca wspólnie ubiegający się o udzielenie zamówienia, podmiot </w:t>
      </w:r>
      <w:r w:rsidR="002A41B1" w:rsidRPr="00733501">
        <w:rPr>
          <w:rFonts w:ascii="Arial" w:hAnsi="Arial" w:cs="Arial"/>
          <w:sz w:val="20"/>
          <w:szCs w:val="20"/>
        </w:rPr>
        <w:lastRenderedPageBreak/>
        <w:t>udostępniający zasoby lub podwykonawca, w zakresie podmiotowych środków dowodowych lub dokumentów potwierdzających umocowanie do reprezentowania, które każdego z nich dotyczą;</w:t>
      </w:r>
    </w:p>
    <w:p w14:paraId="3D3B1CFB" w14:textId="77777777" w:rsidR="002A41B1" w:rsidRPr="00733501" w:rsidRDefault="002A41B1" w:rsidP="0083674D">
      <w:pPr>
        <w:ind w:left="567" w:right="402" w:hanging="283"/>
        <w:jc w:val="both"/>
        <w:rPr>
          <w:rFonts w:ascii="Arial" w:hAnsi="Arial" w:cs="Arial"/>
          <w:sz w:val="20"/>
          <w:szCs w:val="20"/>
        </w:rPr>
      </w:pPr>
      <w:r w:rsidRPr="00733501">
        <w:rPr>
          <w:rFonts w:ascii="Arial" w:hAnsi="Arial" w:cs="Arial"/>
          <w:sz w:val="20"/>
          <w:szCs w:val="20"/>
        </w:rPr>
        <w:t>b) przedmiotowych środków dowodowych – odpowiednio wykonawca lub wykonawca wspólnie ubiegający się o udzielenie zamówienia;</w:t>
      </w:r>
    </w:p>
    <w:p w14:paraId="1FD38F52" w14:textId="77777777" w:rsidR="002A41B1" w:rsidRPr="00733501" w:rsidRDefault="002A41B1" w:rsidP="0083674D">
      <w:pPr>
        <w:ind w:left="567" w:right="402" w:hanging="283"/>
        <w:jc w:val="both"/>
        <w:rPr>
          <w:rFonts w:ascii="Arial" w:hAnsi="Arial" w:cs="Arial"/>
          <w:sz w:val="20"/>
          <w:szCs w:val="20"/>
        </w:rPr>
      </w:pPr>
      <w:r w:rsidRPr="00733501">
        <w:rPr>
          <w:rFonts w:ascii="Arial" w:hAnsi="Arial" w:cs="Arial"/>
          <w:sz w:val="20"/>
          <w:szCs w:val="20"/>
        </w:rPr>
        <w:t>c)</w:t>
      </w:r>
      <w:r w:rsidR="0083674D" w:rsidRPr="00733501">
        <w:rPr>
          <w:rFonts w:ascii="Arial" w:hAnsi="Arial" w:cs="Arial"/>
          <w:sz w:val="20"/>
          <w:szCs w:val="20"/>
        </w:rPr>
        <w:t xml:space="preserve"> </w:t>
      </w:r>
      <w:r w:rsidRPr="00733501">
        <w:rPr>
          <w:rFonts w:ascii="Arial" w:hAnsi="Arial" w:cs="Arial"/>
          <w:sz w:val="20"/>
          <w:szCs w:val="20"/>
        </w:rPr>
        <w:t>innych dokumentów, w tym dokumentów, o których mowa w</w:t>
      </w:r>
      <w:r w:rsidR="00FC3A7F">
        <w:rPr>
          <w:rFonts w:ascii="Arial" w:hAnsi="Arial" w:cs="Arial"/>
          <w:sz w:val="20"/>
          <w:szCs w:val="20"/>
        </w:rPr>
        <w:t xml:space="preserve"> </w:t>
      </w:r>
      <w:r w:rsidRPr="00733501">
        <w:rPr>
          <w:rFonts w:ascii="Arial" w:hAnsi="Arial" w:cs="Arial"/>
          <w:sz w:val="20"/>
          <w:szCs w:val="20"/>
        </w:rPr>
        <w:t>art.</w:t>
      </w:r>
      <w:r w:rsidR="00FC3A7F">
        <w:rPr>
          <w:rFonts w:ascii="Arial" w:hAnsi="Arial" w:cs="Arial"/>
          <w:sz w:val="20"/>
          <w:szCs w:val="20"/>
        </w:rPr>
        <w:t xml:space="preserve"> </w:t>
      </w:r>
      <w:r w:rsidRPr="00733501">
        <w:rPr>
          <w:rFonts w:ascii="Arial" w:hAnsi="Arial" w:cs="Arial"/>
          <w:sz w:val="20"/>
          <w:szCs w:val="20"/>
        </w:rPr>
        <w:t>94</w:t>
      </w:r>
      <w:r w:rsidR="00FC3A7F">
        <w:rPr>
          <w:rFonts w:ascii="Arial" w:hAnsi="Arial" w:cs="Arial"/>
          <w:sz w:val="20"/>
          <w:szCs w:val="20"/>
        </w:rPr>
        <w:t xml:space="preserve"> </w:t>
      </w:r>
      <w:r w:rsidRPr="00733501">
        <w:rPr>
          <w:rFonts w:ascii="Arial" w:hAnsi="Arial" w:cs="Arial"/>
          <w:sz w:val="20"/>
          <w:szCs w:val="20"/>
        </w:rPr>
        <w:t>ust.</w:t>
      </w:r>
      <w:r w:rsidR="00FC3A7F">
        <w:rPr>
          <w:rFonts w:ascii="Arial" w:hAnsi="Arial" w:cs="Arial"/>
          <w:sz w:val="20"/>
          <w:szCs w:val="20"/>
        </w:rPr>
        <w:t xml:space="preserve"> </w:t>
      </w:r>
      <w:r w:rsidRPr="00733501">
        <w:rPr>
          <w:rFonts w:ascii="Arial" w:hAnsi="Arial" w:cs="Arial"/>
          <w:sz w:val="20"/>
          <w:szCs w:val="20"/>
        </w:rPr>
        <w:t>2 ustawy</w:t>
      </w:r>
      <w:r w:rsidR="00FC3A7F">
        <w:rPr>
          <w:rFonts w:ascii="Arial" w:hAnsi="Arial" w:cs="Arial"/>
          <w:sz w:val="20"/>
          <w:szCs w:val="20"/>
        </w:rPr>
        <w:t xml:space="preserve"> Pzp</w:t>
      </w:r>
      <w:r w:rsidRPr="00733501">
        <w:rPr>
          <w:rFonts w:ascii="Arial" w:hAnsi="Arial" w:cs="Arial"/>
          <w:sz w:val="20"/>
          <w:szCs w:val="20"/>
        </w:rPr>
        <w:t xml:space="preserve"> – odpowiednio wykonawca lub wykonawca wspólnie ubiegający się o udzielenie zamówienia, w zakresie dokumentów, które każdego z nich dotyczą.</w:t>
      </w:r>
    </w:p>
    <w:p w14:paraId="122DF0DE" w14:textId="77777777" w:rsidR="002A41B1" w:rsidRPr="00733501" w:rsidRDefault="002A41B1" w:rsidP="0083674D">
      <w:pPr>
        <w:ind w:left="284" w:right="402" w:hanging="284"/>
        <w:jc w:val="both"/>
        <w:rPr>
          <w:rFonts w:ascii="Arial" w:hAnsi="Arial" w:cs="Arial"/>
          <w:sz w:val="20"/>
          <w:szCs w:val="20"/>
        </w:rPr>
      </w:pPr>
      <w:r w:rsidRPr="00733501">
        <w:rPr>
          <w:rFonts w:ascii="Arial" w:hAnsi="Arial" w:cs="Arial"/>
          <w:sz w:val="20"/>
          <w:szCs w:val="20"/>
        </w:rPr>
        <w:t>4. Poświadczenia zgodności cyfrowego odwzorowania z dokumentem w postaci papierowej, o którym mowa w</w:t>
      </w:r>
      <w:r w:rsidR="0083674D" w:rsidRPr="00733501">
        <w:rPr>
          <w:rFonts w:ascii="Arial" w:hAnsi="Arial" w:cs="Arial"/>
          <w:sz w:val="20"/>
          <w:szCs w:val="20"/>
        </w:rPr>
        <w:t xml:space="preserve"> </w:t>
      </w:r>
      <w:r w:rsidRPr="00733501">
        <w:rPr>
          <w:rFonts w:ascii="Arial" w:hAnsi="Arial" w:cs="Arial"/>
          <w:sz w:val="20"/>
          <w:szCs w:val="20"/>
        </w:rPr>
        <w:t>ust.</w:t>
      </w:r>
      <w:r w:rsidR="00FC3A7F">
        <w:rPr>
          <w:rFonts w:ascii="Arial" w:hAnsi="Arial" w:cs="Arial"/>
          <w:sz w:val="20"/>
          <w:szCs w:val="20"/>
        </w:rPr>
        <w:t xml:space="preserve"> </w:t>
      </w:r>
      <w:r w:rsidRPr="00733501">
        <w:rPr>
          <w:rFonts w:ascii="Arial" w:hAnsi="Arial" w:cs="Arial"/>
          <w:sz w:val="20"/>
          <w:szCs w:val="20"/>
        </w:rPr>
        <w:t>2, może dokonać również notariusz.</w:t>
      </w:r>
    </w:p>
    <w:p w14:paraId="077E3158" w14:textId="77777777" w:rsidR="002A41B1" w:rsidRPr="00733501" w:rsidRDefault="002A41B1" w:rsidP="0083674D">
      <w:pPr>
        <w:ind w:left="284" w:right="402" w:hanging="284"/>
        <w:jc w:val="both"/>
        <w:rPr>
          <w:rFonts w:ascii="Arial" w:hAnsi="Arial" w:cs="Arial"/>
          <w:sz w:val="20"/>
          <w:szCs w:val="20"/>
        </w:rPr>
      </w:pPr>
      <w:r w:rsidRPr="00733501">
        <w:rPr>
          <w:rFonts w:ascii="Arial" w:hAnsi="Arial" w:cs="Arial"/>
          <w:sz w:val="20"/>
          <w:szCs w:val="20"/>
        </w:rPr>
        <w:t>5.</w:t>
      </w:r>
      <w:r w:rsidR="0083674D" w:rsidRPr="00733501">
        <w:rPr>
          <w:rFonts w:ascii="Arial" w:hAnsi="Arial" w:cs="Arial"/>
          <w:sz w:val="20"/>
          <w:szCs w:val="20"/>
        </w:rPr>
        <w:t xml:space="preserve"> </w:t>
      </w:r>
      <w:r w:rsidRPr="00733501">
        <w:rPr>
          <w:rFonts w:ascii="Arial" w:hAnsi="Arial" w:cs="Arial"/>
          <w:sz w:val="20"/>
          <w:szCs w:val="20"/>
        </w:rPr>
        <w:t>Przez cyfrowe odwzorowanie, o którym mowa w ust.</w:t>
      </w:r>
      <w:r w:rsidR="007505B3" w:rsidRPr="00733501">
        <w:rPr>
          <w:rFonts w:ascii="Arial" w:hAnsi="Arial" w:cs="Arial"/>
          <w:sz w:val="20"/>
          <w:szCs w:val="20"/>
        </w:rPr>
        <w:t xml:space="preserve"> </w:t>
      </w:r>
      <w:r w:rsidRPr="00733501">
        <w:rPr>
          <w:rFonts w:ascii="Arial" w:hAnsi="Arial" w:cs="Arial"/>
          <w:sz w:val="20"/>
          <w:szCs w:val="20"/>
        </w:rPr>
        <w:t xml:space="preserve">2–4 oraz </w:t>
      </w:r>
      <w:r w:rsidR="007505B3" w:rsidRPr="00733501">
        <w:rPr>
          <w:rFonts w:ascii="Arial" w:hAnsi="Arial" w:cs="Arial"/>
          <w:sz w:val="20"/>
          <w:szCs w:val="20"/>
        </w:rPr>
        <w:t>7-9</w:t>
      </w:r>
      <w:r w:rsidRPr="00733501">
        <w:rPr>
          <w:rFonts w:ascii="Arial" w:hAnsi="Arial" w:cs="Arial"/>
          <w:sz w:val="20"/>
          <w:szCs w:val="20"/>
        </w:rPr>
        <w:t>, należy rozumieć dokument elektroniczny będący kopią elektroniczną treści zapisanej w postaci papierowej, umożliwiający zapoznanie się z tą treścią i jej zrozumienie, bez konieczności bezpośredniego dostępu do oryginału.</w:t>
      </w:r>
    </w:p>
    <w:p w14:paraId="0F37B565" w14:textId="77777777" w:rsidR="0083674D" w:rsidRPr="00733501" w:rsidRDefault="007505B3" w:rsidP="007505B3">
      <w:pPr>
        <w:ind w:left="284" w:right="402" w:hanging="284"/>
        <w:jc w:val="both"/>
        <w:rPr>
          <w:rFonts w:ascii="Arial" w:hAnsi="Arial" w:cs="Arial"/>
          <w:sz w:val="20"/>
          <w:szCs w:val="20"/>
        </w:rPr>
      </w:pPr>
      <w:r w:rsidRPr="00733501">
        <w:rPr>
          <w:rFonts w:ascii="Arial" w:hAnsi="Arial" w:cs="Arial"/>
          <w:sz w:val="20"/>
          <w:szCs w:val="20"/>
        </w:rPr>
        <w:t xml:space="preserve">6. </w:t>
      </w:r>
      <w:r w:rsidR="002A41B1" w:rsidRPr="00733501">
        <w:rPr>
          <w:rFonts w:ascii="Arial" w:hAnsi="Arial" w:cs="Arial"/>
          <w:sz w:val="20"/>
          <w:szCs w:val="20"/>
        </w:rPr>
        <w:t>Podmiotowe środki dowodowe, w tym oświadczenie, o którym mowa w</w:t>
      </w:r>
      <w:r w:rsidR="00BF202B" w:rsidRPr="00733501">
        <w:rPr>
          <w:rFonts w:ascii="Arial" w:hAnsi="Arial" w:cs="Arial"/>
          <w:sz w:val="20"/>
          <w:szCs w:val="20"/>
        </w:rPr>
        <w:t xml:space="preserve"> </w:t>
      </w:r>
      <w:r w:rsidR="002A41B1" w:rsidRPr="00733501">
        <w:rPr>
          <w:rFonts w:ascii="Arial" w:hAnsi="Arial" w:cs="Arial"/>
          <w:sz w:val="20"/>
          <w:szCs w:val="20"/>
        </w:rPr>
        <w:t>art.117</w:t>
      </w:r>
      <w:r w:rsidR="00FC3A7F">
        <w:rPr>
          <w:rFonts w:ascii="Arial" w:hAnsi="Arial" w:cs="Arial"/>
          <w:sz w:val="20"/>
          <w:szCs w:val="20"/>
        </w:rPr>
        <w:t xml:space="preserve"> </w:t>
      </w:r>
      <w:r w:rsidR="002A41B1" w:rsidRPr="00733501">
        <w:rPr>
          <w:rFonts w:ascii="Arial" w:hAnsi="Arial" w:cs="Arial"/>
          <w:sz w:val="20"/>
          <w:szCs w:val="20"/>
        </w:rPr>
        <w:t>ust.</w:t>
      </w:r>
      <w:r w:rsidR="00FC3A7F">
        <w:rPr>
          <w:rFonts w:ascii="Arial" w:hAnsi="Arial" w:cs="Arial"/>
          <w:sz w:val="20"/>
          <w:szCs w:val="20"/>
        </w:rPr>
        <w:t xml:space="preserve"> </w:t>
      </w:r>
      <w:r w:rsidR="002A41B1" w:rsidRPr="00733501">
        <w:rPr>
          <w:rFonts w:ascii="Arial" w:hAnsi="Arial" w:cs="Arial"/>
          <w:sz w:val="20"/>
          <w:szCs w:val="20"/>
        </w:rPr>
        <w:t>4 ustawy</w:t>
      </w:r>
      <w:r w:rsidR="00FC3A7F">
        <w:rPr>
          <w:rFonts w:ascii="Arial" w:hAnsi="Arial" w:cs="Arial"/>
          <w:sz w:val="20"/>
          <w:szCs w:val="20"/>
        </w:rPr>
        <w:t xml:space="preserve"> Pzp</w:t>
      </w:r>
      <w:r w:rsidR="002A41B1" w:rsidRPr="00733501">
        <w:rPr>
          <w:rFonts w:ascii="Arial" w:hAnsi="Arial" w:cs="Arial"/>
          <w:sz w:val="20"/>
          <w:szCs w:val="20"/>
        </w:rPr>
        <w:t>, oraz zobowiązanie podmiotu udostępniającego zasoby, przedmiotowe środki dowodowe, dokumenty, o</w:t>
      </w:r>
      <w:r w:rsidR="0083674D" w:rsidRPr="00733501">
        <w:rPr>
          <w:rFonts w:ascii="Arial" w:hAnsi="Arial" w:cs="Arial"/>
          <w:sz w:val="20"/>
          <w:szCs w:val="20"/>
        </w:rPr>
        <w:t xml:space="preserve"> </w:t>
      </w:r>
      <w:r w:rsidR="002A41B1" w:rsidRPr="00733501">
        <w:rPr>
          <w:rFonts w:ascii="Arial" w:hAnsi="Arial" w:cs="Arial"/>
          <w:sz w:val="20"/>
          <w:szCs w:val="20"/>
        </w:rPr>
        <w:t>których mowa w</w:t>
      </w:r>
      <w:r w:rsidR="00FC3A7F">
        <w:rPr>
          <w:rFonts w:ascii="Arial" w:hAnsi="Arial" w:cs="Arial"/>
          <w:sz w:val="20"/>
          <w:szCs w:val="20"/>
        </w:rPr>
        <w:t xml:space="preserve"> </w:t>
      </w:r>
      <w:r w:rsidR="002A41B1" w:rsidRPr="00733501">
        <w:rPr>
          <w:rFonts w:ascii="Arial" w:hAnsi="Arial" w:cs="Arial"/>
          <w:sz w:val="20"/>
          <w:szCs w:val="20"/>
        </w:rPr>
        <w:t>art.</w:t>
      </w:r>
      <w:r w:rsidR="00FC3A7F">
        <w:rPr>
          <w:rFonts w:ascii="Arial" w:hAnsi="Arial" w:cs="Arial"/>
          <w:sz w:val="20"/>
          <w:szCs w:val="20"/>
        </w:rPr>
        <w:t xml:space="preserve"> </w:t>
      </w:r>
      <w:r w:rsidR="002A41B1" w:rsidRPr="00733501">
        <w:rPr>
          <w:rFonts w:ascii="Arial" w:hAnsi="Arial" w:cs="Arial"/>
          <w:sz w:val="20"/>
          <w:szCs w:val="20"/>
        </w:rPr>
        <w:t>94</w:t>
      </w:r>
      <w:r w:rsidR="0083674D" w:rsidRPr="00733501">
        <w:rPr>
          <w:rFonts w:ascii="Arial" w:hAnsi="Arial" w:cs="Arial"/>
          <w:sz w:val="20"/>
          <w:szCs w:val="20"/>
        </w:rPr>
        <w:t xml:space="preserve"> </w:t>
      </w:r>
      <w:r w:rsidR="002A41B1" w:rsidRPr="00733501">
        <w:rPr>
          <w:rFonts w:ascii="Arial" w:hAnsi="Arial" w:cs="Arial"/>
          <w:sz w:val="20"/>
          <w:szCs w:val="20"/>
        </w:rPr>
        <w:t>ust.</w:t>
      </w:r>
      <w:r w:rsidR="00FC3A7F">
        <w:rPr>
          <w:rFonts w:ascii="Arial" w:hAnsi="Arial" w:cs="Arial"/>
          <w:sz w:val="20"/>
          <w:szCs w:val="20"/>
        </w:rPr>
        <w:t xml:space="preserve"> </w:t>
      </w:r>
      <w:r w:rsidR="002A41B1" w:rsidRPr="00733501">
        <w:rPr>
          <w:rFonts w:ascii="Arial" w:hAnsi="Arial" w:cs="Arial"/>
          <w:sz w:val="20"/>
          <w:szCs w:val="20"/>
        </w:rPr>
        <w:t>2 ustawy</w:t>
      </w:r>
      <w:r w:rsidR="00FC3A7F">
        <w:rPr>
          <w:rFonts w:ascii="Arial" w:hAnsi="Arial" w:cs="Arial"/>
          <w:sz w:val="20"/>
          <w:szCs w:val="20"/>
        </w:rPr>
        <w:t xml:space="preserve"> Pzp</w:t>
      </w:r>
      <w:r w:rsidR="002A41B1" w:rsidRPr="00733501">
        <w:rPr>
          <w:rFonts w:ascii="Arial" w:hAnsi="Arial" w:cs="Arial"/>
          <w:sz w:val="20"/>
          <w:szCs w:val="20"/>
        </w:rPr>
        <w:t>, niewystawione przez upoważnione podmioty, oraz pełnomocnictwo przekazuje się w</w:t>
      </w:r>
      <w:r w:rsidR="0083674D" w:rsidRPr="00733501">
        <w:rPr>
          <w:rFonts w:ascii="Arial" w:hAnsi="Arial" w:cs="Arial"/>
          <w:sz w:val="20"/>
          <w:szCs w:val="20"/>
        </w:rPr>
        <w:t xml:space="preserve"> </w:t>
      </w:r>
      <w:r w:rsidR="002A41B1" w:rsidRPr="00733501">
        <w:rPr>
          <w:rFonts w:ascii="Arial" w:hAnsi="Arial" w:cs="Arial"/>
          <w:sz w:val="20"/>
          <w:szCs w:val="20"/>
        </w:rPr>
        <w:t>postaci elektronicznej i</w:t>
      </w:r>
      <w:r w:rsidR="0083674D" w:rsidRPr="00733501">
        <w:rPr>
          <w:rFonts w:ascii="Arial" w:hAnsi="Arial" w:cs="Arial"/>
          <w:sz w:val="20"/>
          <w:szCs w:val="20"/>
        </w:rPr>
        <w:t xml:space="preserve"> </w:t>
      </w:r>
      <w:r w:rsidR="002A41B1" w:rsidRPr="00733501">
        <w:rPr>
          <w:rFonts w:ascii="Arial" w:hAnsi="Arial" w:cs="Arial"/>
          <w:sz w:val="20"/>
          <w:szCs w:val="20"/>
        </w:rPr>
        <w:t>opatruje się kwalifikowanym podpisem elektronicznym, podpisem zaufanym lub podpisem osobistym.</w:t>
      </w:r>
    </w:p>
    <w:p w14:paraId="67368E8C" w14:textId="77777777" w:rsidR="0083674D" w:rsidRPr="00733501" w:rsidRDefault="007505B3" w:rsidP="007505B3">
      <w:pPr>
        <w:ind w:left="284" w:right="402" w:hanging="284"/>
        <w:jc w:val="both"/>
        <w:rPr>
          <w:rFonts w:ascii="Arial" w:hAnsi="Arial" w:cs="Arial"/>
          <w:sz w:val="20"/>
          <w:szCs w:val="20"/>
        </w:rPr>
      </w:pPr>
      <w:r w:rsidRPr="00733501">
        <w:rPr>
          <w:rFonts w:ascii="Arial" w:hAnsi="Arial" w:cs="Arial"/>
          <w:sz w:val="20"/>
          <w:szCs w:val="20"/>
        </w:rPr>
        <w:t xml:space="preserve">7. </w:t>
      </w:r>
      <w:r w:rsidR="002A41B1" w:rsidRPr="00733501">
        <w:rPr>
          <w:rFonts w:ascii="Arial" w:hAnsi="Arial" w:cs="Arial"/>
          <w:sz w:val="20"/>
          <w:szCs w:val="20"/>
        </w:rPr>
        <w:t>W</w:t>
      </w:r>
      <w:r w:rsidRPr="00733501">
        <w:rPr>
          <w:rFonts w:ascii="Arial" w:hAnsi="Arial" w:cs="Arial"/>
          <w:sz w:val="20"/>
          <w:szCs w:val="20"/>
        </w:rPr>
        <w:t xml:space="preserve"> </w:t>
      </w:r>
      <w:r w:rsidR="002A41B1" w:rsidRPr="00733501">
        <w:rPr>
          <w:rFonts w:ascii="Arial" w:hAnsi="Arial" w:cs="Arial"/>
          <w:sz w:val="20"/>
          <w:szCs w:val="20"/>
        </w:rPr>
        <w:t>przypadku gdy podmiotowe środki dowodowe, w</w:t>
      </w:r>
      <w:r w:rsidR="0083674D" w:rsidRPr="00733501">
        <w:rPr>
          <w:rFonts w:ascii="Arial" w:hAnsi="Arial" w:cs="Arial"/>
          <w:sz w:val="20"/>
          <w:szCs w:val="20"/>
        </w:rPr>
        <w:t xml:space="preserve"> </w:t>
      </w:r>
      <w:r w:rsidR="002A41B1" w:rsidRPr="00733501">
        <w:rPr>
          <w:rFonts w:ascii="Arial" w:hAnsi="Arial" w:cs="Arial"/>
          <w:sz w:val="20"/>
          <w:szCs w:val="20"/>
        </w:rPr>
        <w:t>tym oświadczenie, o</w:t>
      </w:r>
      <w:r w:rsidR="0083674D" w:rsidRPr="00733501">
        <w:rPr>
          <w:rFonts w:ascii="Arial" w:hAnsi="Arial" w:cs="Arial"/>
          <w:sz w:val="20"/>
          <w:szCs w:val="20"/>
        </w:rPr>
        <w:t xml:space="preserve"> </w:t>
      </w:r>
      <w:r w:rsidR="002A41B1" w:rsidRPr="00733501">
        <w:rPr>
          <w:rFonts w:ascii="Arial" w:hAnsi="Arial" w:cs="Arial"/>
          <w:sz w:val="20"/>
          <w:szCs w:val="20"/>
        </w:rPr>
        <w:t>którym mowa w</w:t>
      </w:r>
      <w:r w:rsidR="00FC3A7F">
        <w:rPr>
          <w:rFonts w:ascii="Arial" w:hAnsi="Arial" w:cs="Arial"/>
          <w:sz w:val="20"/>
          <w:szCs w:val="20"/>
        </w:rPr>
        <w:t xml:space="preserve"> </w:t>
      </w:r>
      <w:r w:rsidR="002A41B1" w:rsidRPr="00733501">
        <w:rPr>
          <w:rFonts w:ascii="Arial" w:hAnsi="Arial" w:cs="Arial"/>
          <w:sz w:val="20"/>
          <w:szCs w:val="20"/>
        </w:rPr>
        <w:t>art.</w:t>
      </w:r>
      <w:r w:rsidR="00FC3A7F">
        <w:rPr>
          <w:rFonts w:ascii="Arial" w:hAnsi="Arial" w:cs="Arial"/>
          <w:sz w:val="20"/>
          <w:szCs w:val="20"/>
        </w:rPr>
        <w:t xml:space="preserve"> </w:t>
      </w:r>
      <w:r w:rsidR="002A41B1" w:rsidRPr="00733501">
        <w:rPr>
          <w:rFonts w:ascii="Arial" w:hAnsi="Arial" w:cs="Arial"/>
          <w:sz w:val="20"/>
          <w:szCs w:val="20"/>
        </w:rPr>
        <w:t>117</w:t>
      </w:r>
      <w:r w:rsidR="00891A76" w:rsidRPr="00733501">
        <w:rPr>
          <w:rFonts w:ascii="Arial" w:hAnsi="Arial" w:cs="Arial"/>
          <w:sz w:val="20"/>
          <w:szCs w:val="20"/>
        </w:rPr>
        <w:t xml:space="preserve"> </w:t>
      </w:r>
      <w:r w:rsidR="002A41B1" w:rsidRPr="00733501">
        <w:rPr>
          <w:rFonts w:ascii="Arial" w:hAnsi="Arial" w:cs="Arial"/>
          <w:sz w:val="20"/>
          <w:szCs w:val="20"/>
        </w:rPr>
        <w:t>ust.</w:t>
      </w:r>
      <w:r w:rsidR="00FC3A7F">
        <w:rPr>
          <w:rFonts w:ascii="Arial" w:hAnsi="Arial" w:cs="Arial"/>
          <w:sz w:val="20"/>
          <w:szCs w:val="20"/>
        </w:rPr>
        <w:t xml:space="preserve"> </w:t>
      </w:r>
      <w:r w:rsidR="002A41B1" w:rsidRPr="00733501">
        <w:rPr>
          <w:rFonts w:ascii="Arial" w:hAnsi="Arial" w:cs="Arial"/>
          <w:sz w:val="20"/>
          <w:szCs w:val="20"/>
        </w:rPr>
        <w:t>4 ustawy</w:t>
      </w:r>
      <w:r w:rsidR="00FC3A7F">
        <w:rPr>
          <w:rFonts w:ascii="Arial" w:hAnsi="Arial" w:cs="Arial"/>
          <w:sz w:val="20"/>
          <w:szCs w:val="20"/>
        </w:rPr>
        <w:t xml:space="preserve"> Pzp</w:t>
      </w:r>
      <w:r w:rsidR="002A41B1" w:rsidRPr="00733501">
        <w:rPr>
          <w:rFonts w:ascii="Arial" w:hAnsi="Arial" w:cs="Arial"/>
          <w:sz w:val="20"/>
          <w:szCs w:val="20"/>
        </w:rPr>
        <w:t>, oraz zobowiązanie podmiotu udostępniającego zasoby, przedmiotowe środki dowodowe, dokumenty, o</w:t>
      </w:r>
      <w:r w:rsidR="0083674D" w:rsidRPr="00733501">
        <w:rPr>
          <w:rFonts w:ascii="Arial" w:hAnsi="Arial" w:cs="Arial"/>
          <w:sz w:val="20"/>
          <w:szCs w:val="20"/>
        </w:rPr>
        <w:t xml:space="preserve"> </w:t>
      </w:r>
      <w:r w:rsidR="002A41B1" w:rsidRPr="00733501">
        <w:rPr>
          <w:rFonts w:ascii="Arial" w:hAnsi="Arial" w:cs="Arial"/>
          <w:sz w:val="20"/>
          <w:szCs w:val="20"/>
        </w:rPr>
        <w:t>których mowa w</w:t>
      </w:r>
      <w:r w:rsidR="00891A76" w:rsidRPr="00733501">
        <w:rPr>
          <w:rFonts w:ascii="Arial" w:hAnsi="Arial" w:cs="Arial"/>
          <w:sz w:val="20"/>
          <w:szCs w:val="20"/>
        </w:rPr>
        <w:t xml:space="preserve"> </w:t>
      </w:r>
      <w:r w:rsidR="002A41B1" w:rsidRPr="00733501">
        <w:rPr>
          <w:rFonts w:ascii="Arial" w:hAnsi="Arial" w:cs="Arial"/>
          <w:sz w:val="20"/>
          <w:szCs w:val="20"/>
        </w:rPr>
        <w:t>art.</w:t>
      </w:r>
      <w:r w:rsidR="00FC3A7F">
        <w:rPr>
          <w:rFonts w:ascii="Arial" w:hAnsi="Arial" w:cs="Arial"/>
          <w:sz w:val="20"/>
          <w:szCs w:val="20"/>
        </w:rPr>
        <w:t xml:space="preserve"> </w:t>
      </w:r>
      <w:r w:rsidR="002A41B1" w:rsidRPr="00733501">
        <w:rPr>
          <w:rFonts w:ascii="Arial" w:hAnsi="Arial" w:cs="Arial"/>
          <w:sz w:val="20"/>
          <w:szCs w:val="20"/>
        </w:rPr>
        <w:t>94 ust.</w:t>
      </w:r>
      <w:r w:rsidR="00FC3A7F">
        <w:rPr>
          <w:rFonts w:ascii="Arial" w:hAnsi="Arial" w:cs="Arial"/>
          <w:sz w:val="20"/>
          <w:szCs w:val="20"/>
        </w:rPr>
        <w:t xml:space="preserve"> </w:t>
      </w:r>
      <w:r w:rsidR="002A41B1" w:rsidRPr="00733501">
        <w:rPr>
          <w:rFonts w:ascii="Arial" w:hAnsi="Arial" w:cs="Arial"/>
          <w:sz w:val="20"/>
          <w:szCs w:val="20"/>
        </w:rPr>
        <w:t>2 ustawy</w:t>
      </w:r>
      <w:r w:rsidR="00FC3A7F">
        <w:rPr>
          <w:rFonts w:ascii="Arial" w:hAnsi="Arial" w:cs="Arial"/>
          <w:sz w:val="20"/>
          <w:szCs w:val="20"/>
        </w:rPr>
        <w:t xml:space="preserve"> Pzp</w:t>
      </w:r>
      <w:r w:rsidR="002A41B1" w:rsidRPr="00733501">
        <w:rPr>
          <w:rFonts w:ascii="Arial" w:hAnsi="Arial" w:cs="Arial"/>
          <w:sz w:val="20"/>
          <w:szCs w:val="20"/>
        </w:rPr>
        <w:t>, niewystawione przez upoważnione podmioty lub pełnomocnictwo, zostały sporządzone jako dokument w</w:t>
      </w:r>
      <w:r w:rsidR="0083674D" w:rsidRPr="00733501">
        <w:rPr>
          <w:rFonts w:ascii="Arial" w:hAnsi="Arial" w:cs="Arial"/>
          <w:sz w:val="20"/>
          <w:szCs w:val="20"/>
        </w:rPr>
        <w:t xml:space="preserve"> </w:t>
      </w:r>
      <w:r w:rsidR="002A41B1" w:rsidRPr="00733501">
        <w:rPr>
          <w:rFonts w:ascii="Arial" w:hAnsi="Arial" w:cs="Arial"/>
          <w:sz w:val="20"/>
          <w:szCs w:val="20"/>
        </w:rPr>
        <w:t>postaci papierowej i</w:t>
      </w:r>
      <w:r w:rsidR="0083674D" w:rsidRPr="00733501">
        <w:rPr>
          <w:rFonts w:ascii="Arial" w:hAnsi="Arial" w:cs="Arial"/>
          <w:sz w:val="20"/>
          <w:szCs w:val="20"/>
        </w:rPr>
        <w:t xml:space="preserve"> </w:t>
      </w:r>
      <w:r w:rsidR="002A41B1" w:rsidRPr="00733501">
        <w:rPr>
          <w:rFonts w:ascii="Arial" w:hAnsi="Arial" w:cs="Arial"/>
          <w:sz w:val="20"/>
          <w:szCs w:val="20"/>
        </w:rPr>
        <w:t>opatrzone własnoręcznym podpisem, przekazuje się cyfrowe odwzorowanie tego dokumentu opatrzone kwalifikowanym podpisem elektronicznym, podpisem zaufanym lub podpisem osobistym, poświadczającym zgodność cyfrowego odwzorowania z</w:t>
      </w:r>
      <w:r w:rsidR="0083674D" w:rsidRPr="00733501">
        <w:rPr>
          <w:rFonts w:ascii="Arial" w:hAnsi="Arial" w:cs="Arial"/>
          <w:sz w:val="20"/>
          <w:szCs w:val="20"/>
        </w:rPr>
        <w:t xml:space="preserve"> </w:t>
      </w:r>
      <w:r w:rsidR="002A41B1" w:rsidRPr="00733501">
        <w:rPr>
          <w:rFonts w:ascii="Arial" w:hAnsi="Arial" w:cs="Arial"/>
          <w:sz w:val="20"/>
          <w:szCs w:val="20"/>
        </w:rPr>
        <w:t>dokumentem w</w:t>
      </w:r>
      <w:r w:rsidR="0083674D" w:rsidRPr="00733501">
        <w:rPr>
          <w:rFonts w:ascii="Arial" w:hAnsi="Arial" w:cs="Arial"/>
          <w:sz w:val="20"/>
          <w:szCs w:val="20"/>
        </w:rPr>
        <w:t xml:space="preserve"> </w:t>
      </w:r>
      <w:r w:rsidR="002A41B1" w:rsidRPr="00733501">
        <w:rPr>
          <w:rFonts w:ascii="Arial" w:hAnsi="Arial" w:cs="Arial"/>
          <w:sz w:val="20"/>
          <w:szCs w:val="20"/>
        </w:rPr>
        <w:t>postaci papierowej.</w:t>
      </w:r>
    </w:p>
    <w:p w14:paraId="33078D2B" w14:textId="77777777" w:rsidR="0083674D" w:rsidRPr="00733501" w:rsidRDefault="007505B3" w:rsidP="007505B3">
      <w:pPr>
        <w:ind w:left="284" w:right="402" w:hanging="284"/>
        <w:jc w:val="both"/>
        <w:rPr>
          <w:rFonts w:ascii="Arial" w:hAnsi="Arial" w:cs="Arial"/>
          <w:sz w:val="20"/>
          <w:szCs w:val="20"/>
        </w:rPr>
      </w:pPr>
      <w:r w:rsidRPr="00733501">
        <w:rPr>
          <w:rFonts w:ascii="Arial" w:hAnsi="Arial" w:cs="Arial"/>
          <w:sz w:val="20"/>
          <w:szCs w:val="20"/>
        </w:rPr>
        <w:t xml:space="preserve">8. </w:t>
      </w:r>
      <w:r w:rsidR="002A41B1" w:rsidRPr="00733501">
        <w:rPr>
          <w:rFonts w:ascii="Arial" w:hAnsi="Arial" w:cs="Arial"/>
          <w:sz w:val="20"/>
          <w:szCs w:val="20"/>
        </w:rPr>
        <w:t>Poświadczenia zgodności cyfrowego odwzorowania z</w:t>
      </w:r>
      <w:r w:rsidR="0083674D" w:rsidRPr="00733501">
        <w:rPr>
          <w:rFonts w:ascii="Arial" w:hAnsi="Arial" w:cs="Arial"/>
          <w:sz w:val="20"/>
          <w:szCs w:val="20"/>
        </w:rPr>
        <w:t xml:space="preserve"> </w:t>
      </w:r>
      <w:r w:rsidR="002A41B1" w:rsidRPr="00733501">
        <w:rPr>
          <w:rFonts w:ascii="Arial" w:hAnsi="Arial" w:cs="Arial"/>
          <w:sz w:val="20"/>
          <w:szCs w:val="20"/>
        </w:rPr>
        <w:t>dokumentem w</w:t>
      </w:r>
      <w:r w:rsidR="0083674D" w:rsidRPr="00733501">
        <w:rPr>
          <w:rFonts w:ascii="Arial" w:hAnsi="Arial" w:cs="Arial"/>
          <w:sz w:val="20"/>
          <w:szCs w:val="20"/>
        </w:rPr>
        <w:t xml:space="preserve"> </w:t>
      </w:r>
      <w:r w:rsidR="002A41B1" w:rsidRPr="00733501">
        <w:rPr>
          <w:rFonts w:ascii="Arial" w:hAnsi="Arial" w:cs="Arial"/>
          <w:sz w:val="20"/>
          <w:szCs w:val="20"/>
        </w:rPr>
        <w:t>postaci papierowej, o</w:t>
      </w:r>
      <w:r w:rsidR="0083674D" w:rsidRPr="00733501">
        <w:rPr>
          <w:rFonts w:ascii="Arial" w:hAnsi="Arial" w:cs="Arial"/>
          <w:sz w:val="20"/>
          <w:szCs w:val="20"/>
        </w:rPr>
        <w:t xml:space="preserve"> </w:t>
      </w:r>
      <w:r w:rsidR="002A41B1" w:rsidRPr="00733501">
        <w:rPr>
          <w:rFonts w:ascii="Arial" w:hAnsi="Arial" w:cs="Arial"/>
          <w:sz w:val="20"/>
          <w:szCs w:val="20"/>
        </w:rPr>
        <w:t>którym mowa w</w:t>
      </w:r>
      <w:r w:rsidRPr="00733501">
        <w:rPr>
          <w:rFonts w:ascii="Arial" w:hAnsi="Arial" w:cs="Arial"/>
          <w:sz w:val="20"/>
          <w:szCs w:val="20"/>
        </w:rPr>
        <w:t xml:space="preserve"> </w:t>
      </w:r>
      <w:r w:rsidR="002A41B1" w:rsidRPr="00733501">
        <w:rPr>
          <w:rFonts w:ascii="Arial" w:hAnsi="Arial" w:cs="Arial"/>
          <w:sz w:val="20"/>
          <w:szCs w:val="20"/>
        </w:rPr>
        <w:t>ust.</w:t>
      </w:r>
      <w:r w:rsidRPr="00733501">
        <w:rPr>
          <w:rFonts w:ascii="Arial" w:hAnsi="Arial" w:cs="Arial"/>
          <w:sz w:val="20"/>
          <w:szCs w:val="20"/>
        </w:rPr>
        <w:t>7</w:t>
      </w:r>
      <w:r w:rsidR="002A41B1" w:rsidRPr="00733501">
        <w:rPr>
          <w:rFonts w:ascii="Arial" w:hAnsi="Arial" w:cs="Arial"/>
          <w:sz w:val="20"/>
          <w:szCs w:val="20"/>
        </w:rPr>
        <w:t>, dokonuje w</w:t>
      </w:r>
      <w:r w:rsidR="0083674D" w:rsidRPr="00733501">
        <w:rPr>
          <w:rFonts w:ascii="Arial" w:hAnsi="Arial" w:cs="Arial"/>
          <w:sz w:val="20"/>
          <w:szCs w:val="20"/>
        </w:rPr>
        <w:t xml:space="preserve"> </w:t>
      </w:r>
      <w:r w:rsidR="002A41B1" w:rsidRPr="00733501">
        <w:rPr>
          <w:rFonts w:ascii="Arial" w:hAnsi="Arial" w:cs="Arial"/>
          <w:sz w:val="20"/>
          <w:szCs w:val="20"/>
        </w:rPr>
        <w:t>przypadku:</w:t>
      </w:r>
    </w:p>
    <w:p w14:paraId="43BF6B36" w14:textId="77777777" w:rsidR="0083674D" w:rsidRPr="00733501" w:rsidRDefault="0083674D" w:rsidP="007505B3">
      <w:pPr>
        <w:ind w:left="567" w:right="402" w:hanging="283"/>
        <w:jc w:val="both"/>
        <w:rPr>
          <w:rFonts w:ascii="Arial" w:hAnsi="Arial" w:cs="Arial"/>
          <w:sz w:val="20"/>
          <w:szCs w:val="20"/>
        </w:rPr>
      </w:pPr>
      <w:r w:rsidRPr="00733501">
        <w:rPr>
          <w:rFonts w:ascii="Arial" w:hAnsi="Arial" w:cs="Arial"/>
          <w:sz w:val="20"/>
          <w:szCs w:val="20"/>
        </w:rPr>
        <w:t>a</w:t>
      </w:r>
      <w:r w:rsidR="002A41B1" w:rsidRPr="00733501">
        <w:rPr>
          <w:rFonts w:ascii="Arial" w:hAnsi="Arial" w:cs="Arial"/>
          <w:sz w:val="20"/>
          <w:szCs w:val="20"/>
        </w:rPr>
        <w:t>)</w:t>
      </w:r>
      <w:r w:rsidR="007505B3" w:rsidRPr="00733501">
        <w:rPr>
          <w:rFonts w:ascii="Arial" w:hAnsi="Arial" w:cs="Arial"/>
          <w:sz w:val="20"/>
          <w:szCs w:val="20"/>
        </w:rPr>
        <w:t xml:space="preserve"> </w:t>
      </w:r>
      <w:r w:rsidR="002A41B1" w:rsidRPr="00733501">
        <w:rPr>
          <w:rFonts w:ascii="Arial" w:hAnsi="Arial" w:cs="Arial"/>
          <w:sz w:val="20"/>
          <w:szCs w:val="20"/>
        </w:rPr>
        <w:t>podmiotowych środków dowodowych –</w:t>
      </w:r>
      <w:r w:rsidRPr="00733501">
        <w:rPr>
          <w:rFonts w:ascii="Arial" w:hAnsi="Arial" w:cs="Arial"/>
          <w:sz w:val="20"/>
          <w:szCs w:val="20"/>
        </w:rPr>
        <w:t xml:space="preserve"> </w:t>
      </w:r>
      <w:r w:rsidR="002A41B1" w:rsidRPr="00733501">
        <w:rPr>
          <w:rFonts w:ascii="Arial" w:hAnsi="Arial" w:cs="Arial"/>
          <w:sz w:val="20"/>
          <w:szCs w:val="20"/>
        </w:rPr>
        <w:t>odpowiednio wykonawca, wykonawca wspólnie ubiegający się o</w:t>
      </w:r>
      <w:r w:rsidRPr="00733501">
        <w:rPr>
          <w:rFonts w:ascii="Arial" w:hAnsi="Arial" w:cs="Arial"/>
          <w:sz w:val="20"/>
          <w:szCs w:val="20"/>
        </w:rPr>
        <w:t xml:space="preserve"> </w:t>
      </w:r>
      <w:r w:rsidR="002A41B1" w:rsidRPr="00733501">
        <w:rPr>
          <w:rFonts w:ascii="Arial" w:hAnsi="Arial" w:cs="Arial"/>
          <w:sz w:val="20"/>
          <w:szCs w:val="20"/>
        </w:rPr>
        <w:t>udzielenie zamówienia, podmiot udostępniający zasoby lub podwykonawca, w</w:t>
      </w:r>
      <w:r w:rsidRPr="00733501">
        <w:rPr>
          <w:rFonts w:ascii="Arial" w:hAnsi="Arial" w:cs="Arial"/>
          <w:sz w:val="20"/>
          <w:szCs w:val="20"/>
        </w:rPr>
        <w:t xml:space="preserve"> </w:t>
      </w:r>
      <w:r w:rsidR="002A41B1" w:rsidRPr="00733501">
        <w:rPr>
          <w:rFonts w:ascii="Arial" w:hAnsi="Arial" w:cs="Arial"/>
          <w:sz w:val="20"/>
          <w:szCs w:val="20"/>
        </w:rPr>
        <w:t>zakresie podmiotowych środków dowodowych, które każdego z</w:t>
      </w:r>
      <w:r w:rsidRPr="00733501">
        <w:rPr>
          <w:rFonts w:ascii="Arial" w:hAnsi="Arial" w:cs="Arial"/>
          <w:sz w:val="20"/>
          <w:szCs w:val="20"/>
        </w:rPr>
        <w:t xml:space="preserve"> </w:t>
      </w:r>
      <w:r w:rsidR="002A41B1" w:rsidRPr="00733501">
        <w:rPr>
          <w:rFonts w:ascii="Arial" w:hAnsi="Arial" w:cs="Arial"/>
          <w:sz w:val="20"/>
          <w:szCs w:val="20"/>
        </w:rPr>
        <w:t>nich dotyczą;</w:t>
      </w:r>
    </w:p>
    <w:p w14:paraId="2180C020" w14:textId="77777777" w:rsidR="0083674D" w:rsidRPr="00733501" w:rsidRDefault="0083674D" w:rsidP="007505B3">
      <w:pPr>
        <w:ind w:left="567" w:right="402" w:hanging="283"/>
        <w:jc w:val="both"/>
        <w:rPr>
          <w:rFonts w:ascii="Arial" w:hAnsi="Arial" w:cs="Arial"/>
          <w:sz w:val="20"/>
          <w:szCs w:val="20"/>
        </w:rPr>
      </w:pPr>
      <w:r w:rsidRPr="00733501">
        <w:rPr>
          <w:rFonts w:ascii="Arial" w:hAnsi="Arial" w:cs="Arial"/>
          <w:sz w:val="20"/>
          <w:szCs w:val="20"/>
        </w:rPr>
        <w:t>b</w:t>
      </w:r>
      <w:r w:rsidR="002A41B1" w:rsidRPr="00733501">
        <w:rPr>
          <w:rFonts w:ascii="Arial" w:hAnsi="Arial" w:cs="Arial"/>
          <w:sz w:val="20"/>
          <w:szCs w:val="20"/>
        </w:rPr>
        <w:t>)</w:t>
      </w:r>
      <w:r w:rsidR="007505B3" w:rsidRPr="00733501">
        <w:rPr>
          <w:rFonts w:ascii="Arial" w:hAnsi="Arial" w:cs="Arial"/>
          <w:sz w:val="20"/>
          <w:szCs w:val="20"/>
        </w:rPr>
        <w:t xml:space="preserve"> </w:t>
      </w:r>
      <w:r w:rsidR="002A41B1" w:rsidRPr="00733501">
        <w:rPr>
          <w:rFonts w:ascii="Arial" w:hAnsi="Arial" w:cs="Arial"/>
          <w:sz w:val="20"/>
          <w:szCs w:val="20"/>
        </w:rPr>
        <w:t>przedmiotowego środka dowodowego, dokumentu, o</w:t>
      </w:r>
      <w:r w:rsidRPr="00733501">
        <w:rPr>
          <w:rFonts w:ascii="Arial" w:hAnsi="Arial" w:cs="Arial"/>
          <w:sz w:val="20"/>
          <w:szCs w:val="20"/>
        </w:rPr>
        <w:t xml:space="preserve"> </w:t>
      </w:r>
      <w:r w:rsidR="002A41B1" w:rsidRPr="00733501">
        <w:rPr>
          <w:rFonts w:ascii="Arial" w:hAnsi="Arial" w:cs="Arial"/>
          <w:sz w:val="20"/>
          <w:szCs w:val="20"/>
        </w:rPr>
        <w:t>którym mowa w</w:t>
      </w:r>
      <w:r w:rsidR="00FC3A7F">
        <w:rPr>
          <w:rFonts w:ascii="Arial" w:hAnsi="Arial" w:cs="Arial"/>
          <w:sz w:val="20"/>
          <w:szCs w:val="20"/>
        </w:rPr>
        <w:t xml:space="preserve"> </w:t>
      </w:r>
      <w:r w:rsidR="002A41B1" w:rsidRPr="00733501">
        <w:rPr>
          <w:rFonts w:ascii="Arial" w:hAnsi="Arial" w:cs="Arial"/>
          <w:sz w:val="20"/>
          <w:szCs w:val="20"/>
        </w:rPr>
        <w:t>art.</w:t>
      </w:r>
      <w:r w:rsidR="00FC3A7F">
        <w:rPr>
          <w:rFonts w:ascii="Arial" w:hAnsi="Arial" w:cs="Arial"/>
          <w:sz w:val="20"/>
          <w:szCs w:val="20"/>
        </w:rPr>
        <w:t xml:space="preserve"> </w:t>
      </w:r>
      <w:r w:rsidR="002A41B1" w:rsidRPr="00733501">
        <w:rPr>
          <w:rFonts w:ascii="Arial" w:hAnsi="Arial" w:cs="Arial"/>
          <w:sz w:val="20"/>
          <w:szCs w:val="20"/>
        </w:rPr>
        <w:t>94</w:t>
      </w:r>
      <w:r w:rsidRPr="00733501">
        <w:rPr>
          <w:rFonts w:ascii="Arial" w:hAnsi="Arial" w:cs="Arial"/>
          <w:sz w:val="20"/>
          <w:szCs w:val="20"/>
        </w:rPr>
        <w:t xml:space="preserve"> </w:t>
      </w:r>
      <w:r w:rsidR="002A41B1" w:rsidRPr="00733501">
        <w:rPr>
          <w:rFonts w:ascii="Arial" w:hAnsi="Arial" w:cs="Arial"/>
          <w:sz w:val="20"/>
          <w:szCs w:val="20"/>
        </w:rPr>
        <w:t>ust.</w:t>
      </w:r>
      <w:r w:rsidR="00FC3A7F">
        <w:rPr>
          <w:rFonts w:ascii="Arial" w:hAnsi="Arial" w:cs="Arial"/>
          <w:sz w:val="20"/>
          <w:szCs w:val="20"/>
        </w:rPr>
        <w:t xml:space="preserve"> </w:t>
      </w:r>
      <w:r w:rsidR="002A41B1" w:rsidRPr="00733501">
        <w:rPr>
          <w:rFonts w:ascii="Arial" w:hAnsi="Arial" w:cs="Arial"/>
          <w:sz w:val="20"/>
          <w:szCs w:val="20"/>
        </w:rPr>
        <w:t>2 ustawy</w:t>
      </w:r>
      <w:r w:rsidR="00FC3A7F">
        <w:rPr>
          <w:rFonts w:ascii="Arial" w:hAnsi="Arial" w:cs="Arial"/>
          <w:sz w:val="20"/>
          <w:szCs w:val="20"/>
        </w:rPr>
        <w:t xml:space="preserve"> Pzp</w:t>
      </w:r>
      <w:r w:rsidR="002A41B1" w:rsidRPr="00733501">
        <w:rPr>
          <w:rFonts w:ascii="Arial" w:hAnsi="Arial" w:cs="Arial"/>
          <w:sz w:val="20"/>
          <w:szCs w:val="20"/>
        </w:rPr>
        <w:t>, oświadczenia, o</w:t>
      </w:r>
      <w:r w:rsidRPr="00733501">
        <w:rPr>
          <w:rFonts w:ascii="Arial" w:hAnsi="Arial" w:cs="Arial"/>
          <w:sz w:val="20"/>
          <w:szCs w:val="20"/>
        </w:rPr>
        <w:t xml:space="preserve"> </w:t>
      </w:r>
      <w:r w:rsidR="002A41B1" w:rsidRPr="00733501">
        <w:rPr>
          <w:rFonts w:ascii="Arial" w:hAnsi="Arial" w:cs="Arial"/>
          <w:sz w:val="20"/>
          <w:szCs w:val="20"/>
        </w:rPr>
        <w:t>którym mowa w</w:t>
      </w:r>
      <w:r w:rsidR="00FC3A7F">
        <w:rPr>
          <w:rFonts w:ascii="Arial" w:hAnsi="Arial" w:cs="Arial"/>
          <w:sz w:val="20"/>
          <w:szCs w:val="20"/>
        </w:rPr>
        <w:t xml:space="preserve"> </w:t>
      </w:r>
      <w:r w:rsidR="002A41B1" w:rsidRPr="00733501">
        <w:rPr>
          <w:rFonts w:ascii="Arial" w:hAnsi="Arial" w:cs="Arial"/>
          <w:sz w:val="20"/>
          <w:szCs w:val="20"/>
        </w:rPr>
        <w:t>art.117</w:t>
      </w:r>
      <w:r w:rsidR="00176E02" w:rsidRPr="00733501">
        <w:rPr>
          <w:rFonts w:ascii="Arial" w:hAnsi="Arial" w:cs="Arial"/>
          <w:sz w:val="20"/>
          <w:szCs w:val="20"/>
        </w:rPr>
        <w:t xml:space="preserve"> </w:t>
      </w:r>
      <w:r w:rsidR="002A41B1" w:rsidRPr="00733501">
        <w:rPr>
          <w:rFonts w:ascii="Arial" w:hAnsi="Arial" w:cs="Arial"/>
          <w:sz w:val="20"/>
          <w:szCs w:val="20"/>
        </w:rPr>
        <w:t>ust.</w:t>
      </w:r>
      <w:r w:rsidR="00FC3A7F">
        <w:rPr>
          <w:rFonts w:ascii="Arial" w:hAnsi="Arial" w:cs="Arial"/>
          <w:sz w:val="20"/>
          <w:szCs w:val="20"/>
        </w:rPr>
        <w:t xml:space="preserve"> </w:t>
      </w:r>
      <w:r w:rsidR="002A41B1" w:rsidRPr="00733501">
        <w:rPr>
          <w:rFonts w:ascii="Arial" w:hAnsi="Arial" w:cs="Arial"/>
          <w:sz w:val="20"/>
          <w:szCs w:val="20"/>
        </w:rPr>
        <w:t>4 ustawy</w:t>
      </w:r>
      <w:r w:rsidR="00FC3A7F">
        <w:rPr>
          <w:rFonts w:ascii="Arial" w:hAnsi="Arial" w:cs="Arial"/>
          <w:sz w:val="20"/>
          <w:szCs w:val="20"/>
        </w:rPr>
        <w:t xml:space="preserve"> Pzp</w:t>
      </w:r>
      <w:r w:rsidR="002A41B1" w:rsidRPr="00733501">
        <w:rPr>
          <w:rFonts w:ascii="Arial" w:hAnsi="Arial" w:cs="Arial"/>
          <w:sz w:val="20"/>
          <w:szCs w:val="20"/>
        </w:rPr>
        <w:t>, lub zobowiązania podmiotu udostępniającego zasoby –</w:t>
      </w:r>
      <w:r w:rsidRPr="00733501">
        <w:rPr>
          <w:rFonts w:ascii="Arial" w:hAnsi="Arial" w:cs="Arial"/>
          <w:sz w:val="20"/>
          <w:szCs w:val="20"/>
        </w:rPr>
        <w:t xml:space="preserve"> </w:t>
      </w:r>
      <w:r w:rsidR="002A41B1" w:rsidRPr="00733501">
        <w:rPr>
          <w:rFonts w:ascii="Arial" w:hAnsi="Arial" w:cs="Arial"/>
          <w:sz w:val="20"/>
          <w:szCs w:val="20"/>
        </w:rPr>
        <w:t>odpowiednio wykonawca lub wykonawca wspólnie ubiegający się o</w:t>
      </w:r>
      <w:r w:rsidRPr="00733501">
        <w:rPr>
          <w:rFonts w:ascii="Arial" w:hAnsi="Arial" w:cs="Arial"/>
          <w:sz w:val="20"/>
          <w:szCs w:val="20"/>
        </w:rPr>
        <w:t xml:space="preserve"> </w:t>
      </w:r>
      <w:r w:rsidR="002A41B1" w:rsidRPr="00733501">
        <w:rPr>
          <w:rFonts w:ascii="Arial" w:hAnsi="Arial" w:cs="Arial"/>
          <w:sz w:val="20"/>
          <w:szCs w:val="20"/>
        </w:rPr>
        <w:t>udzielenie zamówienia;</w:t>
      </w:r>
    </w:p>
    <w:p w14:paraId="6357465E" w14:textId="77777777" w:rsidR="0083674D" w:rsidRPr="00733501" w:rsidRDefault="0083674D" w:rsidP="007505B3">
      <w:pPr>
        <w:ind w:left="567" w:right="402" w:hanging="283"/>
        <w:jc w:val="both"/>
        <w:rPr>
          <w:rFonts w:ascii="Arial" w:hAnsi="Arial" w:cs="Arial"/>
          <w:sz w:val="20"/>
          <w:szCs w:val="20"/>
        </w:rPr>
      </w:pPr>
      <w:r w:rsidRPr="00733501">
        <w:rPr>
          <w:rFonts w:ascii="Arial" w:hAnsi="Arial" w:cs="Arial"/>
          <w:sz w:val="20"/>
          <w:szCs w:val="20"/>
        </w:rPr>
        <w:t>c</w:t>
      </w:r>
      <w:r w:rsidR="002A41B1" w:rsidRPr="00733501">
        <w:rPr>
          <w:rFonts w:ascii="Arial" w:hAnsi="Arial" w:cs="Arial"/>
          <w:sz w:val="20"/>
          <w:szCs w:val="20"/>
        </w:rPr>
        <w:t>)</w:t>
      </w:r>
      <w:r w:rsidR="007505B3" w:rsidRPr="00733501">
        <w:rPr>
          <w:rFonts w:ascii="Arial" w:hAnsi="Arial" w:cs="Arial"/>
          <w:sz w:val="20"/>
          <w:szCs w:val="20"/>
        </w:rPr>
        <w:t xml:space="preserve"> </w:t>
      </w:r>
      <w:r w:rsidR="002A41B1" w:rsidRPr="00733501">
        <w:rPr>
          <w:rFonts w:ascii="Arial" w:hAnsi="Arial" w:cs="Arial"/>
          <w:sz w:val="20"/>
          <w:szCs w:val="20"/>
        </w:rPr>
        <w:t>pełnomocnictwa –</w:t>
      </w:r>
      <w:r w:rsidR="007505B3" w:rsidRPr="00733501">
        <w:rPr>
          <w:rFonts w:ascii="Arial" w:hAnsi="Arial" w:cs="Arial"/>
          <w:sz w:val="20"/>
          <w:szCs w:val="20"/>
        </w:rPr>
        <w:t xml:space="preserve"> </w:t>
      </w:r>
      <w:r w:rsidR="002A41B1" w:rsidRPr="00733501">
        <w:rPr>
          <w:rFonts w:ascii="Arial" w:hAnsi="Arial" w:cs="Arial"/>
          <w:sz w:val="20"/>
          <w:szCs w:val="20"/>
        </w:rPr>
        <w:t>mocodawca.</w:t>
      </w:r>
    </w:p>
    <w:p w14:paraId="26336D93" w14:textId="77777777" w:rsidR="002A41B1" w:rsidRPr="00733501" w:rsidRDefault="007505B3" w:rsidP="007505B3">
      <w:pPr>
        <w:ind w:left="284" w:right="402" w:hanging="284"/>
        <w:jc w:val="both"/>
        <w:rPr>
          <w:rFonts w:ascii="Arial" w:hAnsi="Arial" w:cs="Arial"/>
          <w:b/>
          <w:color w:val="FF0000"/>
          <w:sz w:val="20"/>
          <w:szCs w:val="20"/>
          <w:u w:val="single"/>
        </w:rPr>
      </w:pPr>
      <w:r w:rsidRPr="00733501">
        <w:rPr>
          <w:rFonts w:ascii="Arial" w:hAnsi="Arial" w:cs="Arial"/>
          <w:sz w:val="20"/>
          <w:szCs w:val="20"/>
        </w:rPr>
        <w:t xml:space="preserve">9. </w:t>
      </w:r>
      <w:r w:rsidR="002A41B1" w:rsidRPr="00733501">
        <w:rPr>
          <w:rFonts w:ascii="Arial" w:hAnsi="Arial" w:cs="Arial"/>
          <w:sz w:val="20"/>
          <w:szCs w:val="20"/>
        </w:rPr>
        <w:t>Poświadczenia zgodności cyfrowego odwzorowania z</w:t>
      </w:r>
      <w:r w:rsidR="0083674D" w:rsidRPr="00733501">
        <w:rPr>
          <w:rFonts w:ascii="Arial" w:hAnsi="Arial" w:cs="Arial"/>
          <w:sz w:val="20"/>
          <w:szCs w:val="20"/>
        </w:rPr>
        <w:t xml:space="preserve"> </w:t>
      </w:r>
      <w:r w:rsidR="002A41B1" w:rsidRPr="00733501">
        <w:rPr>
          <w:rFonts w:ascii="Arial" w:hAnsi="Arial" w:cs="Arial"/>
          <w:sz w:val="20"/>
          <w:szCs w:val="20"/>
        </w:rPr>
        <w:t>dokumentem w</w:t>
      </w:r>
      <w:r w:rsidR="0083674D" w:rsidRPr="00733501">
        <w:rPr>
          <w:rFonts w:ascii="Arial" w:hAnsi="Arial" w:cs="Arial"/>
          <w:sz w:val="20"/>
          <w:szCs w:val="20"/>
        </w:rPr>
        <w:t xml:space="preserve"> </w:t>
      </w:r>
      <w:r w:rsidR="002A41B1" w:rsidRPr="00733501">
        <w:rPr>
          <w:rFonts w:ascii="Arial" w:hAnsi="Arial" w:cs="Arial"/>
          <w:sz w:val="20"/>
          <w:szCs w:val="20"/>
        </w:rPr>
        <w:t>postaci papierowej, o</w:t>
      </w:r>
      <w:r w:rsidR="0083674D" w:rsidRPr="00733501">
        <w:rPr>
          <w:rFonts w:ascii="Arial" w:hAnsi="Arial" w:cs="Arial"/>
          <w:sz w:val="20"/>
          <w:szCs w:val="20"/>
        </w:rPr>
        <w:t xml:space="preserve"> </w:t>
      </w:r>
      <w:r w:rsidR="002A41B1" w:rsidRPr="00733501">
        <w:rPr>
          <w:rFonts w:ascii="Arial" w:hAnsi="Arial" w:cs="Arial"/>
          <w:sz w:val="20"/>
          <w:szCs w:val="20"/>
        </w:rPr>
        <w:t>którym mowa w</w:t>
      </w:r>
      <w:r w:rsidR="0083674D" w:rsidRPr="00733501">
        <w:rPr>
          <w:rFonts w:ascii="Arial" w:hAnsi="Arial" w:cs="Arial"/>
          <w:sz w:val="20"/>
          <w:szCs w:val="20"/>
        </w:rPr>
        <w:t xml:space="preserve"> </w:t>
      </w:r>
      <w:r w:rsidR="002A41B1" w:rsidRPr="00733501">
        <w:rPr>
          <w:rFonts w:ascii="Arial" w:hAnsi="Arial" w:cs="Arial"/>
          <w:sz w:val="20"/>
          <w:szCs w:val="20"/>
        </w:rPr>
        <w:t>ust.</w:t>
      </w:r>
      <w:r w:rsidR="00FC3A7F">
        <w:rPr>
          <w:rFonts w:ascii="Arial" w:hAnsi="Arial" w:cs="Arial"/>
          <w:sz w:val="20"/>
          <w:szCs w:val="20"/>
        </w:rPr>
        <w:t xml:space="preserve"> </w:t>
      </w:r>
      <w:r w:rsidRPr="00733501">
        <w:rPr>
          <w:rFonts w:ascii="Arial" w:hAnsi="Arial" w:cs="Arial"/>
          <w:sz w:val="20"/>
          <w:szCs w:val="20"/>
        </w:rPr>
        <w:t>7</w:t>
      </w:r>
      <w:r w:rsidR="002A41B1" w:rsidRPr="00733501">
        <w:rPr>
          <w:rFonts w:ascii="Arial" w:hAnsi="Arial" w:cs="Arial"/>
          <w:sz w:val="20"/>
          <w:szCs w:val="20"/>
        </w:rPr>
        <w:t>, może dokonać również notariusz.</w:t>
      </w:r>
    </w:p>
    <w:p w14:paraId="1DFF69AF" w14:textId="77777777" w:rsidR="002A41B1" w:rsidRPr="00733501" w:rsidRDefault="00AD7314" w:rsidP="002C3466">
      <w:pPr>
        <w:ind w:left="426" w:right="402" w:hanging="426"/>
        <w:jc w:val="both"/>
        <w:rPr>
          <w:rFonts w:ascii="Arial" w:hAnsi="Arial" w:cs="Arial"/>
          <w:sz w:val="20"/>
          <w:szCs w:val="20"/>
        </w:rPr>
      </w:pPr>
      <w:r w:rsidRPr="00733501">
        <w:rPr>
          <w:rFonts w:ascii="Arial" w:hAnsi="Arial" w:cs="Arial"/>
          <w:sz w:val="20"/>
          <w:szCs w:val="20"/>
        </w:rPr>
        <w:t xml:space="preserve">10. Wymagania dotyczące przedmiotowych środków dowodowych: </w:t>
      </w:r>
      <w:r w:rsidR="0072658C" w:rsidRPr="00733501">
        <w:rPr>
          <w:rFonts w:ascii="Arial" w:hAnsi="Arial" w:cs="Arial"/>
          <w:sz w:val="20"/>
          <w:szCs w:val="20"/>
        </w:rPr>
        <w:t>dokument w formie elektronicznej opatrzony kwalifikowanym podpisem elektronicznym, podpisem zaufanym lub podpisem osobistym, pozostałe wymagania powyżej</w:t>
      </w:r>
      <w:r w:rsidRPr="00733501">
        <w:rPr>
          <w:rFonts w:ascii="Arial" w:hAnsi="Arial" w:cs="Arial"/>
          <w:sz w:val="20"/>
          <w:szCs w:val="20"/>
        </w:rPr>
        <w:t>.</w:t>
      </w:r>
    </w:p>
    <w:p w14:paraId="6A862AC6" w14:textId="77777777" w:rsidR="00703B98" w:rsidRPr="00733501" w:rsidRDefault="00703B98" w:rsidP="00A42937">
      <w:pPr>
        <w:ind w:right="402"/>
        <w:rPr>
          <w:rFonts w:ascii="Arial" w:hAnsi="Arial" w:cs="Arial"/>
          <w:b/>
          <w:color w:val="FF0000"/>
          <w:sz w:val="20"/>
          <w:szCs w:val="20"/>
          <w:u w:val="single"/>
        </w:rPr>
      </w:pPr>
    </w:p>
    <w:p w14:paraId="3823E3B8" w14:textId="77777777" w:rsidR="00EB7938" w:rsidRPr="00733501" w:rsidRDefault="00EB7938" w:rsidP="00A42937">
      <w:pPr>
        <w:pStyle w:val="Nagwek1"/>
        <w:spacing w:before="0" w:after="0"/>
        <w:ind w:right="-23"/>
        <w:jc w:val="both"/>
        <w:rPr>
          <w:rFonts w:cs="Arial"/>
          <w:sz w:val="20"/>
          <w:szCs w:val="20"/>
          <w:u w:val="single"/>
          <w:lang w:val="pl-PL"/>
        </w:rPr>
      </w:pPr>
      <w:r w:rsidRPr="00733501">
        <w:rPr>
          <w:rFonts w:cs="Arial"/>
          <w:sz w:val="20"/>
          <w:szCs w:val="20"/>
          <w:u w:val="single"/>
        </w:rPr>
        <w:t>I</w:t>
      </w:r>
      <w:r w:rsidR="00EA589A" w:rsidRPr="00733501">
        <w:rPr>
          <w:rFonts w:cs="Arial"/>
          <w:sz w:val="20"/>
          <w:szCs w:val="20"/>
          <w:u w:val="single"/>
          <w:lang w:val="pl-PL"/>
        </w:rPr>
        <w:t>X</w:t>
      </w:r>
      <w:r w:rsidRPr="00733501">
        <w:rPr>
          <w:rFonts w:cs="Arial"/>
          <w:sz w:val="20"/>
          <w:szCs w:val="20"/>
          <w:u w:val="single"/>
        </w:rPr>
        <w:t>.</w:t>
      </w:r>
      <w:r w:rsidR="005165B7" w:rsidRPr="00733501">
        <w:rPr>
          <w:rFonts w:cs="Arial"/>
          <w:sz w:val="20"/>
          <w:szCs w:val="20"/>
          <w:u w:val="single"/>
          <w:lang w:val="pl-PL"/>
        </w:rPr>
        <w:t xml:space="preserve"> </w:t>
      </w:r>
      <w:r w:rsidRPr="00733501">
        <w:rPr>
          <w:rFonts w:cs="Arial"/>
          <w:sz w:val="20"/>
          <w:szCs w:val="20"/>
          <w:u w:val="single"/>
        </w:rPr>
        <w:t>INFORMACJE O SPOSOBIE POROZUMIEWANIA SIĘ ZAMAWIAJACEGO Z WYKONAWCAMI WSKAZANI</w:t>
      </w:r>
      <w:r w:rsidR="00437D63" w:rsidRPr="00733501">
        <w:rPr>
          <w:rFonts w:cs="Arial"/>
          <w:sz w:val="20"/>
          <w:szCs w:val="20"/>
          <w:u w:val="single"/>
          <w:lang w:val="pl-PL"/>
        </w:rPr>
        <w:t>E</w:t>
      </w:r>
      <w:r w:rsidRPr="00733501">
        <w:rPr>
          <w:rFonts w:cs="Arial"/>
          <w:sz w:val="20"/>
          <w:szCs w:val="20"/>
          <w:u w:val="single"/>
        </w:rPr>
        <w:t xml:space="preserve"> OSÓB UPRAWNIONYCH DO POROZUMIEWANIA SIĘ Z WYKONAWCAMI.</w:t>
      </w:r>
    </w:p>
    <w:p w14:paraId="53E3D200" w14:textId="77777777" w:rsidR="00000BCC" w:rsidRPr="005436D1" w:rsidRDefault="00000BCC" w:rsidP="00000BCC">
      <w:pPr>
        <w:spacing w:after="4" w:line="244" w:lineRule="auto"/>
        <w:ind w:left="284" w:right="1" w:hanging="288"/>
        <w:jc w:val="both"/>
        <w:rPr>
          <w:rFonts w:ascii="Arial" w:hAnsi="Arial" w:cs="Arial"/>
          <w:bCs/>
          <w:sz w:val="20"/>
          <w:szCs w:val="20"/>
        </w:rPr>
      </w:pPr>
      <w:r w:rsidRPr="00733501">
        <w:rPr>
          <w:rFonts w:ascii="Arial" w:hAnsi="Arial" w:cs="Arial"/>
          <w:sz w:val="20"/>
          <w:szCs w:val="20"/>
        </w:rPr>
        <w:t>1. Zamawiający wyznacza następujące osoby do kontaktu z wykonawcami: w zakresie formalnym Anna Wojtczyk,</w:t>
      </w:r>
      <w:r w:rsidR="00437D63" w:rsidRPr="00733501">
        <w:rPr>
          <w:rFonts w:ascii="Arial" w:hAnsi="Arial" w:cs="Arial"/>
          <w:sz w:val="20"/>
          <w:szCs w:val="20"/>
        </w:rPr>
        <w:t xml:space="preserve"> Aneta Kowal, Małgorzata Malinowska</w:t>
      </w:r>
      <w:r w:rsidR="000D663D" w:rsidRPr="00733501">
        <w:rPr>
          <w:rFonts w:ascii="Arial" w:hAnsi="Arial" w:cs="Arial"/>
          <w:sz w:val="20"/>
          <w:szCs w:val="20"/>
        </w:rPr>
        <w:t xml:space="preserve">, Karolina </w:t>
      </w:r>
      <w:r w:rsidR="00FC3A7F">
        <w:rPr>
          <w:rFonts w:ascii="Arial" w:hAnsi="Arial" w:cs="Arial"/>
          <w:sz w:val="20"/>
          <w:szCs w:val="20"/>
        </w:rPr>
        <w:t>Machura</w:t>
      </w:r>
      <w:r w:rsidR="001419ED" w:rsidRPr="00733501">
        <w:rPr>
          <w:rFonts w:ascii="Arial" w:hAnsi="Arial" w:cs="Arial"/>
          <w:sz w:val="20"/>
          <w:szCs w:val="20"/>
        </w:rPr>
        <w:t xml:space="preserve">, </w:t>
      </w:r>
      <w:r w:rsidRPr="00733501">
        <w:rPr>
          <w:rFonts w:ascii="Arial" w:hAnsi="Arial" w:cs="Arial"/>
          <w:sz w:val="20"/>
          <w:szCs w:val="20"/>
        </w:rPr>
        <w:t xml:space="preserve"> </w:t>
      </w:r>
      <w:hyperlink r:id="rId12" w:history="1">
        <w:r w:rsidR="00C72569" w:rsidRPr="005436D1">
          <w:rPr>
            <w:rStyle w:val="Hipercze"/>
            <w:rFonts w:ascii="Arial" w:hAnsi="Arial" w:cs="Arial"/>
            <w:bCs/>
            <w:sz w:val="20"/>
            <w:szCs w:val="20"/>
          </w:rPr>
          <w:t>https://platformazakupowa.pl/pn/zco_dg</w:t>
        </w:r>
      </w:hyperlink>
      <w:r w:rsidR="00C72569" w:rsidRPr="005436D1">
        <w:rPr>
          <w:rFonts w:ascii="Arial" w:hAnsi="Arial" w:cs="Arial"/>
          <w:bCs/>
          <w:sz w:val="20"/>
          <w:szCs w:val="20"/>
        </w:rPr>
        <w:t xml:space="preserve"> </w:t>
      </w:r>
      <w:r w:rsidRPr="005436D1">
        <w:rPr>
          <w:rFonts w:ascii="Arial" w:hAnsi="Arial" w:cs="Arial"/>
          <w:bCs/>
          <w:sz w:val="20"/>
          <w:szCs w:val="20"/>
        </w:rPr>
        <w:t xml:space="preserve">tel. 32 621-20-50 (51), email: </w:t>
      </w:r>
      <w:hyperlink r:id="rId13" w:history="1">
        <w:r w:rsidR="00671396" w:rsidRPr="005436D1">
          <w:rPr>
            <w:rStyle w:val="Hipercze"/>
            <w:rFonts w:ascii="Arial" w:hAnsi="Arial" w:cs="Arial"/>
            <w:bCs/>
            <w:sz w:val="20"/>
            <w:szCs w:val="20"/>
          </w:rPr>
          <w:t>zamowienia.publiczne@zco-dg.pl</w:t>
        </w:r>
      </w:hyperlink>
      <w:r w:rsidR="00671396" w:rsidRPr="005436D1">
        <w:rPr>
          <w:rFonts w:ascii="Arial" w:hAnsi="Arial" w:cs="Arial"/>
          <w:bCs/>
          <w:sz w:val="20"/>
          <w:szCs w:val="20"/>
          <w:u w:val="single" w:color="000080"/>
        </w:rPr>
        <w:t xml:space="preserve"> </w:t>
      </w:r>
    </w:p>
    <w:p w14:paraId="65FC20C4" w14:textId="77777777" w:rsidR="001419ED" w:rsidRPr="00733501" w:rsidRDefault="00000BCC" w:rsidP="00000BCC">
      <w:pPr>
        <w:spacing w:after="4" w:line="244" w:lineRule="auto"/>
        <w:ind w:left="284" w:right="1" w:hanging="288"/>
        <w:jc w:val="both"/>
        <w:rPr>
          <w:rFonts w:ascii="Arial" w:hAnsi="Arial" w:cs="Arial"/>
          <w:sz w:val="20"/>
          <w:szCs w:val="20"/>
        </w:rPr>
      </w:pPr>
      <w:r w:rsidRPr="00733501">
        <w:rPr>
          <w:rFonts w:ascii="Arial" w:hAnsi="Arial" w:cs="Arial"/>
          <w:sz w:val="20"/>
          <w:szCs w:val="20"/>
        </w:rPr>
        <w:t xml:space="preserve">2. Komunikacja pomiędzy Zamawiającym a wykonawcami w szczególności składanie wniosków o wyjaśnienie treści SWZ, oświadczeń, wniosków, </w:t>
      </w:r>
      <w:r w:rsidR="001419ED" w:rsidRPr="00733501">
        <w:rPr>
          <w:rFonts w:ascii="Arial" w:hAnsi="Arial" w:cs="Arial"/>
          <w:sz w:val="20"/>
          <w:szCs w:val="20"/>
        </w:rPr>
        <w:t xml:space="preserve">dokumentów i oświadczeń składanych w postępowaniu na wezwanie Zamawiającego </w:t>
      </w:r>
      <w:r w:rsidRPr="00733501">
        <w:rPr>
          <w:rFonts w:ascii="Arial" w:hAnsi="Arial" w:cs="Arial"/>
          <w:sz w:val="20"/>
          <w:szCs w:val="20"/>
        </w:rPr>
        <w:t xml:space="preserve">oraz przekazywanie informacji odbywa się elektronicznie </w:t>
      </w:r>
      <w:r w:rsidRPr="00733501">
        <w:rPr>
          <w:rFonts w:ascii="Arial" w:hAnsi="Arial" w:cs="Arial"/>
          <w:bCs/>
          <w:sz w:val="20"/>
          <w:szCs w:val="20"/>
        </w:rPr>
        <w:t>poprzez</w:t>
      </w:r>
      <w:r w:rsidR="001419ED" w:rsidRPr="00733501">
        <w:rPr>
          <w:rFonts w:ascii="Arial" w:hAnsi="Arial" w:cs="Arial"/>
          <w:sz w:val="20"/>
          <w:szCs w:val="20"/>
        </w:rPr>
        <w:t>:</w:t>
      </w:r>
    </w:p>
    <w:p w14:paraId="1481E615" w14:textId="77777777" w:rsidR="001419ED" w:rsidRPr="00733501" w:rsidRDefault="001419ED" w:rsidP="00000BCC">
      <w:pPr>
        <w:spacing w:after="4" w:line="244" w:lineRule="auto"/>
        <w:ind w:left="284" w:right="1" w:hanging="288"/>
        <w:jc w:val="both"/>
        <w:rPr>
          <w:rFonts w:ascii="Arial" w:hAnsi="Arial" w:cs="Arial"/>
          <w:sz w:val="20"/>
          <w:szCs w:val="20"/>
        </w:rPr>
      </w:pPr>
      <w:r w:rsidRPr="00733501">
        <w:rPr>
          <w:rFonts w:ascii="Arial" w:hAnsi="Arial" w:cs="Arial"/>
          <w:sz w:val="20"/>
          <w:szCs w:val="20"/>
        </w:rPr>
        <w:t>a) platformę zakupową:</w:t>
      </w:r>
      <w:r w:rsidR="00000BCC" w:rsidRPr="00733501">
        <w:rPr>
          <w:rFonts w:ascii="Arial" w:hAnsi="Arial" w:cs="Arial"/>
          <w:sz w:val="20"/>
          <w:szCs w:val="20"/>
        </w:rPr>
        <w:t xml:space="preserve"> </w:t>
      </w:r>
      <w:hyperlink r:id="rId14" w:history="1">
        <w:r w:rsidR="00C72569" w:rsidRPr="00733501">
          <w:rPr>
            <w:rStyle w:val="Hipercze"/>
            <w:rFonts w:ascii="Arial" w:hAnsi="Arial" w:cs="Arial"/>
            <w:sz w:val="20"/>
            <w:szCs w:val="20"/>
          </w:rPr>
          <w:t>https://platformazakupowa.pl/pn/zco_dg</w:t>
        </w:r>
      </w:hyperlink>
      <w:r w:rsidR="00C72569" w:rsidRPr="00733501">
        <w:rPr>
          <w:rFonts w:ascii="Arial" w:hAnsi="Arial" w:cs="Arial"/>
          <w:sz w:val="20"/>
          <w:szCs w:val="20"/>
        </w:rPr>
        <w:t xml:space="preserve"> </w:t>
      </w:r>
      <w:r w:rsidR="00000BCC" w:rsidRPr="00733501">
        <w:rPr>
          <w:rFonts w:ascii="Arial" w:hAnsi="Arial" w:cs="Arial"/>
          <w:b/>
          <w:bCs/>
          <w:sz w:val="20"/>
          <w:szCs w:val="20"/>
        </w:rPr>
        <w:t>z użyciem</w:t>
      </w:r>
      <w:r w:rsidR="00000BCC" w:rsidRPr="00733501">
        <w:rPr>
          <w:rFonts w:ascii="Arial" w:hAnsi="Arial" w:cs="Arial"/>
          <w:sz w:val="20"/>
          <w:szCs w:val="20"/>
        </w:rPr>
        <w:t xml:space="preserve"> formularza </w:t>
      </w:r>
      <w:r w:rsidR="00000BCC" w:rsidRPr="00733501">
        <w:rPr>
          <w:rFonts w:ascii="Arial" w:hAnsi="Arial" w:cs="Arial"/>
          <w:b/>
          <w:sz w:val="20"/>
          <w:szCs w:val="20"/>
        </w:rPr>
        <w:t>Wyślij wiadomość</w:t>
      </w:r>
      <w:r w:rsidR="00000BCC" w:rsidRPr="00733501">
        <w:rPr>
          <w:rFonts w:ascii="Arial" w:hAnsi="Arial" w:cs="Arial"/>
          <w:sz w:val="20"/>
          <w:szCs w:val="20"/>
        </w:rPr>
        <w:t xml:space="preserve"> dostępnego na stronie dotyczącej postępowania. </w:t>
      </w:r>
    </w:p>
    <w:p w14:paraId="5664762A" w14:textId="77777777" w:rsidR="00000BCC" w:rsidRPr="00733501" w:rsidRDefault="001419ED" w:rsidP="00000BCC">
      <w:pPr>
        <w:spacing w:after="4" w:line="244" w:lineRule="auto"/>
        <w:ind w:left="284" w:right="1" w:hanging="288"/>
        <w:jc w:val="both"/>
        <w:rPr>
          <w:rFonts w:ascii="Arial" w:hAnsi="Arial" w:cs="Arial"/>
          <w:b/>
          <w:bCs/>
          <w:sz w:val="20"/>
          <w:szCs w:val="20"/>
        </w:rPr>
      </w:pPr>
      <w:r w:rsidRPr="00733501">
        <w:rPr>
          <w:rFonts w:ascii="Arial" w:hAnsi="Arial" w:cs="Arial"/>
          <w:sz w:val="20"/>
          <w:szCs w:val="20"/>
        </w:rPr>
        <w:t xml:space="preserve">    </w:t>
      </w:r>
      <w:r w:rsidR="00000BCC" w:rsidRPr="00733501">
        <w:rPr>
          <w:rFonts w:ascii="Arial" w:hAnsi="Arial" w:cs="Arial"/>
          <w:b/>
          <w:bCs/>
          <w:sz w:val="20"/>
          <w:szCs w:val="20"/>
        </w:rPr>
        <w:t>UWAGA: formularz Wyślij wiadomość nie służy do składania ofert.</w:t>
      </w:r>
      <w:r w:rsidR="00DB3D23" w:rsidRPr="00733501">
        <w:rPr>
          <w:rFonts w:ascii="Arial" w:hAnsi="Arial" w:cs="Arial"/>
          <w:b/>
          <w:bCs/>
          <w:sz w:val="20"/>
          <w:szCs w:val="20"/>
        </w:rPr>
        <w:t xml:space="preserve"> </w:t>
      </w:r>
    </w:p>
    <w:p w14:paraId="67160E7C" w14:textId="77777777" w:rsidR="000D663D" w:rsidRPr="00733501" w:rsidRDefault="000D663D" w:rsidP="00000BCC">
      <w:pPr>
        <w:spacing w:after="4" w:line="244" w:lineRule="auto"/>
        <w:ind w:left="284" w:right="1" w:hanging="288"/>
        <w:jc w:val="both"/>
        <w:rPr>
          <w:rFonts w:ascii="Arial" w:hAnsi="Arial" w:cs="Arial"/>
          <w:sz w:val="20"/>
          <w:szCs w:val="20"/>
        </w:rPr>
      </w:pPr>
      <w:r w:rsidRPr="00733501">
        <w:rPr>
          <w:rFonts w:ascii="Arial" w:hAnsi="Arial" w:cs="Arial"/>
          <w:sz w:val="20"/>
          <w:szCs w:val="20"/>
        </w:rPr>
        <w:t>albo</w:t>
      </w:r>
    </w:p>
    <w:p w14:paraId="54369418" w14:textId="77777777" w:rsidR="001419ED" w:rsidRPr="00733501" w:rsidRDefault="001419ED" w:rsidP="00000BCC">
      <w:pPr>
        <w:spacing w:after="4" w:line="244" w:lineRule="auto"/>
        <w:ind w:left="284" w:right="1" w:hanging="288"/>
        <w:jc w:val="both"/>
        <w:rPr>
          <w:rFonts w:ascii="Arial" w:hAnsi="Arial" w:cs="Arial"/>
          <w:sz w:val="20"/>
          <w:szCs w:val="20"/>
        </w:rPr>
      </w:pPr>
      <w:r w:rsidRPr="00733501">
        <w:rPr>
          <w:rFonts w:ascii="Arial" w:hAnsi="Arial" w:cs="Arial"/>
          <w:bCs/>
          <w:sz w:val="20"/>
          <w:szCs w:val="20"/>
        </w:rPr>
        <w:t>b) pocztę elektroniczną:</w:t>
      </w:r>
      <w:r w:rsidRPr="00733501">
        <w:rPr>
          <w:rFonts w:ascii="Arial" w:hAnsi="Arial" w:cs="Arial"/>
          <w:b/>
          <w:bCs/>
          <w:sz w:val="20"/>
          <w:szCs w:val="20"/>
        </w:rPr>
        <w:t xml:space="preserve"> </w:t>
      </w:r>
      <w:hyperlink r:id="rId15" w:history="1">
        <w:r w:rsidR="00671396" w:rsidRPr="00733501">
          <w:rPr>
            <w:rStyle w:val="Hipercze"/>
            <w:rFonts w:ascii="Arial" w:hAnsi="Arial" w:cs="Arial"/>
            <w:sz w:val="20"/>
            <w:szCs w:val="20"/>
          </w:rPr>
          <w:t>zamowienia.publiczne@zco-dg.pl</w:t>
        </w:r>
      </w:hyperlink>
      <w:r w:rsidR="00671396" w:rsidRPr="00733501">
        <w:rPr>
          <w:rFonts w:ascii="Arial" w:hAnsi="Arial" w:cs="Arial"/>
          <w:sz w:val="20"/>
          <w:szCs w:val="20"/>
          <w:u w:val="single" w:color="000080"/>
        </w:rPr>
        <w:t xml:space="preserve"> </w:t>
      </w:r>
    </w:p>
    <w:p w14:paraId="4CDC4FE2" w14:textId="77777777" w:rsidR="00000BCC" w:rsidRPr="00733501" w:rsidRDefault="00000BCC" w:rsidP="00000BCC">
      <w:pPr>
        <w:spacing w:after="4" w:line="244" w:lineRule="auto"/>
        <w:ind w:left="284" w:right="1" w:hanging="288"/>
        <w:jc w:val="both"/>
        <w:rPr>
          <w:rFonts w:ascii="Arial" w:hAnsi="Arial" w:cs="Arial"/>
          <w:sz w:val="20"/>
          <w:szCs w:val="20"/>
        </w:rPr>
      </w:pPr>
      <w:r w:rsidRPr="00733501">
        <w:rPr>
          <w:rFonts w:ascii="Arial" w:hAnsi="Arial" w:cs="Arial"/>
          <w:sz w:val="20"/>
          <w:szCs w:val="20"/>
        </w:rPr>
        <w:t xml:space="preserve">3. Sposób sporządzenia dokumentów elektronicznych, oświadczeń lub elektronicznych kopii dokumentów lub oświadczeń musi być zgody z wymaganiami określonymi w </w:t>
      </w:r>
      <w:r w:rsidR="001419ED" w:rsidRPr="00733501">
        <w:rPr>
          <w:rFonts w:ascii="Arial" w:hAnsi="Arial" w:cs="Arial"/>
          <w:sz w:val="20"/>
          <w:szCs w:val="20"/>
        </w:rPr>
        <w:t xml:space="preserve">Rozdziale VIII SWZ oraz w </w:t>
      </w:r>
      <w:r w:rsidRPr="00733501">
        <w:rPr>
          <w:rFonts w:ascii="Arial" w:hAnsi="Arial" w:cs="Arial"/>
          <w:sz w:val="20"/>
          <w:szCs w:val="20"/>
        </w:rPr>
        <w:t xml:space="preserve">rozporządzeniu Prezesa Rady Ministrów z dnia </w:t>
      </w:r>
      <w:r w:rsidR="005100DE" w:rsidRPr="00733501">
        <w:rPr>
          <w:rFonts w:ascii="Arial" w:hAnsi="Arial" w:cs="Arial"/>
          <w:sz w:val="20"/>
          <w:szCs w:val="20"/>
        </w:rPr>
        <w:t>30</w:t>
      </w:r>
      <w:r w:rsidRPr="00733501">
        <w:rPr>
          <w:rFonts w:ascii="Arial" w:hAnsi="Arial" w:cs="Arial"/>
          <w:sz w:val="20"/>
          <w:szCs w:val="20"/>
        </w:rPr>
        <w:t xml:space="preserve"> </w:t>
      </w:r>
      <w:r w:rsidR="005100DE" w:rsidRPr="00733501">
        <w:rPr>
          <w:rFonts w:ascii="Arial" w:hAnsi="Arial" w:cs="Arial"/>
          <w:sz w:val="20"/>
          <w:szCs w:val="20"/>
        </w:rPr>
        <w:t>grudnia</w:t>
      </w:r>
      <w:r w:rsidRPr="00733501">
        <w:rPr>
          <w:rFonts w:ascii="Arial" w:hAnsi="Arial" w:cs="Arial"/>
          <w:sz w:val="20"/>
          <w:szCs w:val="20"/>
        </w:rPr>
        <w:t xml:space="preserve"> 20</w:t>
      </w:r>
      <w:r w:rsidR="005100DE" w:rsidRPr="00733501">
        <w:rPr>
          <w:rFonts w:ascii="Arial" w:hAnsi="Arial" w:cs="Arial"/>
          <w:sz w:val="20"/>
          <w:szCs w:val="20"/>
        </w:rPr>
        <w:t>20</w:t>
      </w:r>
      <w:r w:rsidRPr="00733501">
        <w:rPr>
          <w:rFonts w:ascii="Arial" w:hAnsi="Arial" w:cs="Arial"/>
          <w:sz w:val="20"/>
          <w:szCs w:val="20"/>
        </w:rPr>
        <w:t xml:space="preserve">r. w sprawie </w:t>
      </w:r>
      <w:r w:rsidR="005100DE" w:rsidRPr="00733501">
        <w:rPr>
          <w:rFonts w:ascii="Arial" w:hAnsi="Arial" w:cs="Arial"/>
          <w:sz w:val="20"/>
          <w:szCs w:val="20"/>
        </w:rPr>
        <w:t>sposobu sporządzania i przekazywania informacji oraz wymagań technicznych dla dokumentów elektronicznych oraz środków komunikacji elektronicznej w postępowaniu o udzielenie zamówienia publicznego lub konkursie</w:t>
      </w:r>
      <w:r w:rsidRPr="00733501">
        <w:rPr>
          <w:rFonts w:ascii="Arial" w:hAnsi="Arial" w:cs="Arial"/>
          <w:sz w:val="20"/>
          <w:szCs w:val="20"/>
        </w:rPr>
        <w:t xml:space="preserve"> oraz rozporządzeniu Ministra Rozwoju, Pracy i Technologii z </w:t>
      </w:r>
      <w:r w:rsidRPr="00733501">
        <w:rPr>
          <w:rFonts w:ascii="Arial" w:hAnsi="Arial" w:cs="Arial"/>
          <w:sz w:val="20"/>
          <w:szCs w:val="20"/>
        </w:rPr>
        <w:lastRenderedPageBreak/>
        <w:t xml:space="preserve">dnia 23 grudnia 2020r. w sprawie podmiotowych środków dowodowych oraz innych dokumentów, jakich może żądać zamawiający od wykonawcy. </w:t>
      </w:r>
    </w:p>
    <w:p w14:paraId="3AF171E9" w14:textId="77777777" w:rsidR="00000BCC" w:rsidRPr="00733501" w:rsidRDefault="00000BCC" w:rsidP="00000BCC">
      <w:pPr>
        <w:spacing w:after="4" w:line="244" w:lineRule="auto"/>
        <w:ind w:left="4" w:right="1" w:hanging="8"/>
        <w:jc w:val="both"/>
        <w:rPr>
          <w:rFonts w:ascii="Arial" w:hAnsi="Arial" w:cs="Arial"/>
          <w:sz w:val="20"/>
          <w:szCs w:val="20"/>
        </w:rPr>
      </w:pPr>
      <w:r w:rsidRPr="00733501">
        <w:rPr>
          <w:rFonts w:ascii="Arial" w:hAnsi="Arial" w:cs="Arial"/>
          <w:sz w:val="20"/>
          <w:szCs w:val="20"/>
        </w:rPr>
        <w:t xml:space="preserve">4. </w:t>
      </w:r>
      <w:r w:rsidR="000B6E00" w:rsidRPr="00733501">
        <w:rPr>
          <w:rFonts w:ascii="Arial" w:hAnsi="Arial" w:cs="Arial"/>
          <w:sz w:val="20"/>
          <w:szCs w:val="20"/>
        </w:rPr>
        <w:t xml:space="preserve"> </w:t>
      </w:r>
      <w:r w:rsidRPr="00733501">
        <w:rPr>
          <w:rFonts w:ascii="Arial" w:hAnsi="Arial" w:cs="Arial"/>
          <w:sz w:val="20"/>
          <w:szCs w:val="20"/>
        </w:rPr>
        <w:t>Postępowanie jest prowadzone w języku polskim.</w:t>
      </w:r>
    </w:p>
    <w:p w14:paraId="5BABC532" w14:textId="3F6E892E" w:rsidR="00000BCC" w:rsidRPr="00733501" w:rsidRDefault="005076E4" w:rsidP="005076E4">
      <w:pPr>
        <w:spacing w:after="4" w:line="244" w:lineRule="auto"/>
        <w:ind w:left="284" w:right="1" w:hanging="284"/>
        <w:jc w:val="both"/>
        <w:rPr>
          <w:rFonts w:ascii="Arial" w:hAnsi="Arial" w:cs="Arial"/>
          <w:sz w:val="20"/>
          <w:szCs w:val="20"/>
        </w:rPr>
      </w:pPr>
      <w:r w:rsidRPr="00733501">
        <w:rPr>
          <w:rFonts w:ascii="Arial" w:hAnsi="Arial" w:cs="Arial"/>
          <w:sz w:val="20"/>
          <w:szCs w:val="20"/>
        </w:rPr>
        <w:t xml:space="preserve">5. </w:t>
      </w:r>
      <w:r w:rsidR="00C51921" w:rsidRPr="00733501">
        <w:rPr>
          <w:rFonts w:ascii="Arial" w:hAnsi="Arial" w:cs="Arial"/>
          <w:sz w:val="20"/>
          <w:szCs w:val="20"/>
          <w:lang w:eastAsia="x-none"/>
        </w:rPr>
        <w:t xml:space="preserve">W </w:t>
      </w:r>
      <w:r w:rsidR="00C51921" w:rsidRPr="00733501">
        <w:rPr>
          <w:rFonts w:ascii="Arial" w:hAnsi="Arial" w:cs="Arial"/>
          <w:sz w:val="20"/>
          <w:szCs w:val="20"/>
        </w:rPr>
        <w:t xml:space="preserve">korespondencji kierowanej do Zamawiającego Wykonawca winien posługiwać się numerem sprawy określonym w SWZ tj. nr </w:t>
      </w:r>
      <w:r w:rsidR="00590F95">
        <w:rPr>
          <w:rFonts w:ascii="Arial" w:hAnsi="Arial" w:cs="Arial"/>
          <w:b/>
          <w:bCs/>
          <w:sz w:val="20"/>
          <w:szCs w:val="20"/>
        </w:rPr>
        <w:t>ZP/</w:t>
      </w:r>
      <w:r w:rsidR="007B2FE5">
        <w:rPr>
          <w:rFonts w:ascii="Arial" w:hAnsi="Arial" w:cs="Arial"/>
          <w:b/>
          <w:bCs/>
          <w:sz w:val="20"/>
          <w:szCs w:val="20"/>
        </w:rPr>
        <w:t>3</w:t>
      </w:r>
      <w:r w:rsidR="00072CDA">
        <w:rPr>
          <w:rFonts w:ascii="Arial" w:hAnsi="Arial" w:cs="Arial"/>
          <w:b/>
          <w:bCs/>
          <w:sz w:val="20"/>
          <w:szCs w:val="20"/>
        </w:rPr>
        <w:t>0</w:t>
      </w:r>
      <w:r w:rsidR="00590F95">
        <w:rPr>
          <w:rFonts w:ascii="Arial" w:hAnsi="Arial" w:cs="Arial"/>
          <w:b/>
          <w:bCs/>
          <w:sz w:val="20"/>
          <w:szCs w:val="20"/>
        </w:rPr>
        <w:t>/ZCO/202</w:t>
      </w:r>
      <w:r w:rsidR="003F57DE">
        <w:rPr>
          <w:rFonts w:ascii="Arial" w:hAnsi="Arial" w:cs="Arial"/>
          <w:b/>
          <w:bCs/>
          <w:sz w:val="20"/>
          <w:szCs w:val="20"/>
        </w:rPr>
        <w:t>6</w:t>
      </w:r>
    </w:p>
    <w:p w14:paraId="72A3D35C" w14:textId="453E7AED" w:rsidR="007A4FB1" w:rsidRPr="00981208" w:rsidRDefault="00576A93" w:rsidP="007A4FB1">
      <w:pPr>
        <w:numPr>
          <w:ilvl w:val="0"/>
          <w:numId w:val="20"/>
        </w:numPr>
        <w:tabs>
          <w:tab w:val="clear" w:pos="360"/>
          <w:tab w:val="num" w:pos="284"/>
        </w:tabs>
        <w:spacing w:after="62" w:line="249" w:lineRule="auto"/>
        <w:ind w:left="284" w:right="-23" w:hanging="284"/>
        <w:jc w:val="both"/>
        <w:rPr>
          <w:rFonts w:ascii="Arial" w:hAnsi="Arial" w:cs="Arial"/>
          <w:sz w:val="20"/>
          <w:szCs w:val="20"/>
        </w:rPr>
      </w:pPr>
      <w:r w:rsidRPr="00733501">
        <w:rPr>
          <w:rFonts w:ascii="Arial" w:hAnsi="Arial" w:cs="Arial"/>
          <w:sz w:val="20"/>
          <w:szCs w:val="20"/>
        </w:rPr>
        <w:t>Zamawiający nie przewiduje sposobu komunikowania się z Wykonawcami w inny sposób niż przy użyciu środków komunikacji elektronicznej, wskazanych w SWZ (w szczególności w sposób określony w art. 65 ust. 1, art. 66 i art. 69 ustawy Pzp).</w:t>
      </w:r>
    </w:p>
    <w:p w14:paraId="53F9BFC3" w14:textId="77777777" w:rsidR="00976FA1" w:rsidRPr="00733501" w:rsidRDefault="00976FA1" w:rsidP="00097FD1">
      <w:pPr>
        <w:tabs>
          <w:tab w:val="num" w:pos="1440"/>
        </w:tabs>
        <w:ind w:right="425"/>
        <w:rPr>
          <w:rFonts w:ascii="Arial" w:hAnsi="Arial" w:cs="Arial"/>
          <w:b/>
          <w:sz w:val="20"/>
          <w:szCs w:val="20"/>
          <w:u w:val="single"/>
        </w:rPr>
      </w:pPr>
    </w:p>
    <w:p w14:paraId="3881D1C5" w14:textId="77777777" w:rsidR="00DB59FC" w:rsidRPr="00733501" w:rsidRDefault="00EA589A" w:rsidP="00097FD1">
      <w:pPr>
        <w:tabs>
          <w:tab w:val="num" w:pos="1440"/>
        </w:tabs>
        <w:ind w:right="425"/>
        <w:rPr>
          <w:rFonts w:ascii="Arial" w:hAnsi="Arial" w:cs="Arial"/>
          <w:b/>
          <w:sz w:val="20"/>
          <w:szCs w:val="20"/>
          <w:u w:val="single"/>
        </w:rPr>
      </w:pPr>
      <w:r w:rsidRPr="00733501">
        <w:rPr>
          <w:rFonts w:ascii="Arial" w:hAnsi="Arial" w:cs="Arial"/>
          <w:b/>
          <w:sz w:val="20"/>
          <w:szCs w:val="20"/>
          <w:u w:val="single"/>
        </w:rPr>
        <w:t>X</w:t>
      </w:r>
      <w:r w:rsidR="00FC0EA6" w:rsidRPr="00733501">
        <w:rPr>
          <w:rFonts w:ascii="Arial" w:hAnsi="Arial" w:cs="Arial"/>
          <w:b/>
          <w:sz w:val="20"/>
          <w:szCs w:val="20"/>
          <w:u w:val="single"/>
        </w:rPr>
        <w:t>. WYMAGANIA DOTYCZĄCE WADIUM</w:t>
      </w:r>
    </w:p>
    <w:p w14:paraId="30192C16" w14:textId="0D99E2F6" w:rsidR="002C4B11" w:rsidRPr="00455608" w:rsidRDefault="007B5FC4" w:rsidP="003344DE">
      <w:pPr>
        <w:pStyle w:val="Tekstpodstawowy"/>
        <w:tabs>
          <w:tab w:val="left" w:pos="0"/>
        </w:tabs>
        <w:ind w:right="425"/>
        <w:rPr>
          <w:rFonts w:ascii="Arial" w:hAnsi="Arial" w:cs="Arial"/>
          <w:sz w:val="20"/>
        </w:rPr>
      </w:pPr>
      <w:r w:rsidRPr="00733501">
        <w:rPr>
          <w:rFonts w:ascii="Arial" w:hAnsi="Arial" w:cs="Arial"/>
          <w:sz w:val="20"/>
        </w:rPr>
        <w:t xml:space="preserve"> </w:t>
      </w:r>
      <w:r w:rsidR="00CA750A" w:rsidRPr="00733501">
        <w:rPr>
          <w:rFonts w:ascii="Arial" w:hAnsi="Arial" w:cs="Arial"/>
          <w:sz w:val="20"/>
        </w:rPr>
        <w:t>Zamawiający nie wymaga wniesienia wadium.</w:t>
      </w:r>
    </w:p>
    <w:p w14:paraId="02DEB905" w14:textId="77777777" w:rsidR="002C4B11" w:rsidRDefault="002C4B11" w:rsidP="003344DE">
      <w:pPr>
        <w:pStyle w:val="Tekstpodstawowy"/>
        <w:tabs>
          <w:tab w:val="left" w:pos="0"/>
        </w:tabs>
        <w:ind w:right="425"/>
        <w:rPr>
          <w:rFonts w:ascii="Arial" w:hAnsi="Arial" w:cs="Arial"/>
          <w:color w:val="FF0000"/>
          <w:sz w:val="20"/>
        </w:rPr>
      </w:pPr>
    </w:p>
    <w:p w14:paraId="2612C665" w14:textId="77777777" w:rsidR="00EA725A" w:rsidRPr="00733501" w:rsidRDefault="00EA725A" w:rsidP="003344DE">
      <w:pPr>
        <w:pStyle w:val="Tekstpodstawowy"/>
        <w:tabs>
          <w:tab w:val="left" w:pos="0"/>
        </w:tabs>
        <w:ind w:right="425"/>
        <w:rPr>
          <w:rFonts w:ascii="Arial" w:hAnsi="Arial" w:cs="Arial"/>
          <w:color w:val="FF0000"/>
          <w:sz w:val="20"/>
        </w:rPr>
      </w:pPr>
    </w:p>
    <w:p w14:paraId="05F02407" w14:textId="77777777" w:rsidR="00DB59FC" w:rsidRPr="00733501" w:rsidRDefault="007D2E07" w:rsidP="00711294">
      <w:pPr>
        <w:spacing w:after="120"/>
        <w:ind w:right="425"/>
        <w:jc w:val="both"/>
        <w:rPr>
          <w:rFonts w:ascii="Arial" w:hAnsi="Arial" w:cs="Arial"/>
          <w:b/>
          <w:sz w:val="20"/>
          <w:szCs w:val="20"/>
          <w:u w:val="single"/>
        </w:rPr>
      </w:pPr>
      <w:r w:rsidRPr="00733501">
        <w:rPr>
          <w:rFonts w:ascii="Arial" w:hAnsi="Arial" w:cs="Arial"/>
          <w:b/>
          <w:sz w:val="20"/>
          <w:szCs w:val="20"/>
          <w:u w:val="single"/>
        </w:rPr>
        <w:t>X</w:t>
      </w:r>
      <w:r w:rsidR="00EA589A" w:rsidRPr="00733501">
        <w:rPr>
          <w:rFonts w:ascii="Arial" w:hAnsi="Arial" w:cs="Arial"/>
          <w:b/>
          <w:sz w:val="20"/>
          <w:szCs w:val="20"/>
          <w:u w:val="single"/>
        </w:rPr>
        <w:t>I</w:t>
      </w:r>
      <w:r w:rsidR="00DB59FC" w:rsidRPr="00733501">
        <w:rPr>
          <w:rFonts w:ascii="Arial" w:hAnsi="Arial" w:cs="Arial"/>
          <w:b/>
          <w:sz w:val="20"/>
          <w:szCs w:val="20"/>
          <w:u w:val="single"/>
        </w:rPr>
        <w:t>.</w:t>
      </w:r>
      <w:r w:rsidRPr="00733501">
        <w:rPr>
          <w:rFonts w:ascii="Arial" w:hAnsi="Arial" w:cs="Arial"/>
          <w:b/>
          <w:sz w:val="20"/>
          <w:szCs w:val="20"/>
          <w:u w:val="single"/>
        </w:rPr>
        <w:t xml:space="preserve"> </w:t>
      </w:r>
      <w:r w:rsidR="00DB59FC" w:rsidRPr="00733501">
        <w:rPr>
          <w:rFonts w:ascii="Arial" w:hAnsi="Arial" w:cs="Arial"/>
          <w:b/>
          <w:sz w:val="20"/>
          <w:szCs w:val="20"/>
          <w:u w:val="single"/>
        </w:rPr>
        <w:t>WYJAŚNIENIA I ZMIANY TREŚCI SWZ</w:t>
      </w:r>
    </w:p>
    <w:p w14:paraId="68A2D930" w14:textId="77777777" w:rsidR="00D3123D" w:rsidRPr="00733501" w:rsidRDefault="00D3123D" w:rsidP="0057487F">
      <w:pPr>
        <w:numPr>
          <w:ilvl w:val="4"/>
          <w:numId w:val="20"/>
        </w:numPr>
        <w:tabs>
          <w:tab w:val="clear" w:pos="3600"/>
        </w:tabs>
        <w:spacing w:after="4" w:line="244" w:lineRule="auto"/>
        <w:ind w:left="284" w:right="2" w:hanging="284"/>
        <w:jc w:val="both"/>
        <w:rPr>
          <w:rFonts w:ascii="Arial" w:hAnsi="Arial" w:cs="Arial"/>
          <w:sz w:val="20"/>
          <w:szCs w:val="20"/>
        </w:rPr>
      </w:pPr>
      <w:r w:rsidRPr="00733501">
        <w:rPr>
          <w:rFonts w:ascii="Arial" w:hAnsi="Arial" w:cs="Arial"/>
          <w:sz w:val="20"/>
          <w:szCs w:val="20"/>
        </w:rPr>
        <w:t xml:space="preserve">Wykonawca może zwrócić się do Zamawiającego z wnioskiem o wyjaśnienie treści SWZ. Zamawiający udzieli wyjaśnień niezwłocznie, nie później jednak niż na 2 dni przed upływem terminu składania ofert, pod warunkiem że wniosek o wyjaśnienie treści SWZ wpłynął do Zamawiającego nie później niż na 4 dni przed upływem terminu składania ofert. </w:t>
      </w:r>
    </w:p>
    <w:p w14:paraId="4A72EC90" w14:textId="77777777" w:rsidR="00D3123D" w:rsidRPr="00733501" w:rsidRDefault="00D3123D" w:rsidP="0057487F">
      <w:pPr>
        <w:numPr>
          <w:ilvl w:val="4"/>
          <w:numId w:val="20"/>
        </w:numPr>
        <w:tabs>
          <w:tab w:val="clear" w:pos="3600"/>
        </w:tabs>
        <w:spacing w:after="4" w:line="244" w:lineRule="auto"/>
        <w:ind w:left="284" w:right="2" w:hanging="284"/>
        <w:jc w:val="both"/>
        <w:rPr>
          <w:rFonts w:ascii="Arial" w:hAnsi="Arial" w:cs="Arial"/>
          <w:sz w:val="20"/>
          <w:szCs w:val="20"/>
        </w:rPr>
      </w:pPr>
      <w:r w:rsidRPr="00733501">
        <w:rPr>
          <w:rFonts w:ascii="Arial" w:hAnsi="Arial" w:cs="Arial"/>
          <w:sz w:val="20"/>
          <w:szCs w:val="20"/>
        </w:rPr>
        <w:t>Treść zapytań wraz z wyjaśnieniami Zamawiający udostępni na stronie internetowej</w:t>
      </w:r>
      <w:r w:rsidR="00EA589A" w:rsidRPr="00733501">
        <w:rPr>
          <w:rFonts w:ascii="Arial" w:hAnsi="Arial" w:cs="Arial"/>
          <w:sz w:val="20"/>
          <w:szCs w:val="20"/>
        </w:rPr>
        <w:t xml:space="preserve"> prowadzonego postępowania:</w:t>
      </w:r>
      <w:r w:rsidRPr="00733501">
        <w:rPr>
          <w:rFonts w:ascii="Arial" w:hAnsi="Arial" w:cs="Arial"/>
          <w:sz w:val="20"/>
          <w:szCs w:val="20"/>
        </w:rPr>
        <w:t xml:space="preserve"> </w:t>
      </w:r>
      <w:hyperlink r:id="rId16" w:history="1">
        <w:r w:rsidR="00C72569" w:rsidRPr="00733501">
          <w:rPr>
            <w:rStyle w:val="Hipercze"/>
            <w:rFonts w:ascii="Arial" w:hAnsi="Arial" w:cs="Arial"/>
            <w:sz w:val="20"/>
            <w:szCs w:val="20"/>
          </w:rPr>
          <w:t>https://platformazakupowa.pl/pn/zco_dg</w:t>
        </w:r>
      </w:hyperlink>
      <w:r w:rsidR="00C72569" w:rsidRPr="00733501">
        <w:rPr>
          <w:rFonts w:ascii="Arial" w:hAnsi="Arial" w:cs="Arial"/>
          <w:sz w:val="20"/>
          <w:szCs w:val="20"/>
        </w:rPr>
        <w:t xml:space="preserve"> </w:t>
      </w:r>
      <w:r w:rsidRPr="00733501">
        <w:rPr>
          <w:rFonts w:ascii="Arial" w:hAnsi="Arial" w:cs="Arial"/>
          <w:sz w:val="20"/>
          <w:szCs w:val="20"/>
        </w:rPr>
        <w:t xml:space="preserve"> </w:t>
      </w:r>
    </w:p>
    <w:p w14:paraId="35EA4042" w14:textId="77777777" w:rsidR="00D3123D" w:rsidRPr="00733501" w:rsidRDefault="00D3123D" w:rsidP="0057487F">
      <w:pPr>
        <w:numPr>
          <w:ilvl w:val="4"/>
          <w:numId w:val="20"/>
        </w:numPr>
        <w:tabs>
          <w:tab w:val="clear" w:pos="3600"/>
        </w:tabs>
        <w:spacing w:after="9" w:line="247" w:lineRule="auto"/>
        <w:ind w:left="284" w:right="2" w:hanging="284"/>
        <w:jc w:val="both"/>
        <w:rPr>
          <w:rFonts w:ascii="Arial" w:hAnsi="Arial" w:cs="Arial"/>
          <w:sz w:val="20"/>
          <w:szCs w:val="20"/>
        </w:rPr>
      </w:pPr>
      <w:r w:rsidRPr="00733501">
        <w:rPr>
          <w:rFonts w:ascii="Arial" w:hAnsi="Arial" w:cs="Arial"/>
          <w:sz w:val="20"/>
          <w:szCs w:val="20"/>
        </w:rPr>
        <w:t>Zamawiający może przed upływem terminu składania ofert zmienić treść SWZ. Zmianę SWZ Zamawiający udostępni</w:t>
      </w:r>
      <w:r w:rsidRPr="00733501">
        <w:rPr>
          <w:rFonts w:ascii="Arial" w:hAnsi="Arial" w:cs="Arial"/>
          <w:sz w:val="20"/>
          <w:szCs w:val="20"/>
        </w:rPr>
        <w:tab/>
        <w:t>na</w:t>
      </w:r>
      <w:r w:rsidR="00EA589A" w:rsidRPr="00733501">
        <w:rPr>
          <w:rFonts w:ascii="Arial" w:hAnsi="Arial" w:cs="Arial"/>
          <w:sz w:val="20"/>
          <w:szCs w:val="20"/>
        </w:rPr>
        <w:t xml:space="preserve"> stronie internetowej prowadzonego postępowania:</w:t>
      </w:r>
      <w:r w:rsidRPr="00733501">
        <w:rPr>
          <w:rFonts w:ascii="Arial" w:hAnsi="Arial" w:cs="Arial"/>
          <w:sz w:val="20"/>
          <w:szCs w:val="20"/>
        </w:rPr>
        <w:tab/>
      </w:r>
      <w:hyperlink r:id="rId17" w:history="1">
        <w:r w:rsidR="00C72569" w:rsidRPr="00733501">
          <w:rPr>
            <w:rStyle w:val="Hipercze"/>
            <w:rFonts w:ascii="Arial" w:hAnsi="Arial" w:cs="Arial"/>
            <w:sz w:val="20"/>
            <w:szCs w:val="20"/>
          </w:rPr>
          <w:t>https://platformazakupowa.pl/pn/zco_dg</w:t>
        </w:r>
      </w:hyperlink>
      <w:r w:rsidR="00C72569" w:rsidRPr="00733501">
        <w:rPr>
          <w:rFonts w:ascii="Arial" w:hAnsi="Arial" w:cs="Arial"/>
          <w:sz w:val="20"/>
          <w:szCs w:val="20"/>
        </w:rPr>
        <w:t xml:space="preserve"> </w:t>
      </w:r>
      <w:r w:rsidR="00DA3A26" w:rsidRPr="00733501">
        <w:rPr>
          <w:rFonts w:ascii="Arial" w:hAnsi="Arial" w:cs="Arial"/>
          <w:sz w:val="20"/>
          <w:szCs w:val="20"/>
        </w:rPr>
        <w:t xml:space="preserve"> </w:t>
      </w:r>
      <w:r w:rsidRPr="00733501">
        <w:rPr>
          <w:rFonts w:ascii="Arial" w:eastAsia="Calibri" w:hAnsi="Arial" w:cs="Arial"/>
          <w:sz w:val="20"/>
          <w:szCs w:val="20"/>
        </w:rPr>
        <w:t xml:space="preserve"> </w:t>
      </w:r>
    </w:p>
    <w:p w14:paraId="76AFE5B0" w14:textId="77777777" w:rsidR="00CA750A" w:rsidRPr="00733501" w:rsidRDefault="00CA750A" w:rsidP="0057487F">
      <w:pPr>
        <w:numPr>
          <w:ilvl w:val="3"/>
          <w:numId w:val="20"/>
        </w:numPr>
        <w:tabs>
          <w:tab w:val="clear" w:pos="2880"/>
        </w:tabs>
        <w:autoSpaceDN w:val="0"/>
        <w:adjustRightInd w:val="0"/>
        <w:ind w:left="284" w:right="-23" w:hanging="284"/>
        <w:jc w:val="both"/>
        <w:rPr>
          <w:rFonts w:ascii="Arial" w:hAnsi="Arial" w:cs="Arial"/>
          <w:bCs/>
          <w:sz w:val="20"/>
          <w:szCs w:val="20"/>
        </w:rPr>
      </w:pPr>
      <w:r w:rsidRPr="00733501">
        <w:rPr>
          <w:rFonts w:ascii="Arial" w:hAnsi="Arial" w:cs="Arial"/>
          <w:bCs/>
          <w:sz w:val="20"/>
          <w:szCs w:val="20"/>
        </w:rPr>
        <w:t xml:space="preserve">Zaleca się przesyłanie zapytań do treści SWZ </w:t>
      </w:r>
      <w:r w:rsidRPr="00733501">
        <w:rPr>
          <w:rFonts w:ascii="Arial" w:hAnsi="Arial" w:cs="Arial"/>
          <w:bCs/>
          <w:sz w:val="20"/>
          <w:szCs w:val="20"/>
          <w:u w:val="single"/>
        </w:rPr>
        <w:t>drogą elektroniczną w formacie WORD</w:t>
      </w:r>
      <w:r w:rsidRPr="00733501">
        <w:rPr>
          <w:rFonts w:ascii="Arial" w:hAnsi="Arial" w:cs="Arial"/>
          <w:bCs/>
          <w:sz w:val="20"/>
          <w:szCs w:val="20"/>
        </w:rPr>
        <w:t xml:space="preserve"> na adres poczty elektronicznej podany w pkt. </w:t>
      </w:r>
      <w:r w:rsidR="00C72569" w:rsidRPr="00733501">
        <w:rPr>
          <w:rFonts w:ascii="Arial" w:hAnsi="Arial" w:cs="Arial"/>
          <w:bCs/>
          <w:sz w:val="20"/>
          <w:szCs w:val="20"/>
        </w:rPr>
        <w:t>IX.2. SWZ.</w:t>
      </w:r>
    </w:p>
    <w:p w14:paraId="550B763D" w14:textId="77777777" w:rsidR="00CA750A" w:rsidRDefault="00CA750A" w:rsidP="00CA750A">
      <w:pPr>
        <w:autoSpaceDN w:val="0"/>
        <w:adjustRightInd w:val="0"/>
        <w:ind w:right="-23"/>
        <w:jc w:val="both"/>
        <w:rPr>
          <w:rFonts w:ascii="Arial" w:hAnsi="Arial" w:cs="Arial"/>
          <w:b/>
          <w:color w:val="FF0000"/>
          <w:sz w:val="20"/>
          <w:szCs w:val="20"/>
        </w:rPr>
      </w:pPr>
    </w:p>
    <w:p w14:paraId="32D2CB5A" w14:textId="77777777" w:rsidR="00691C0B" w:rsidRPr="00733501" w:rsidRDefault="00691C0B" w:rsidP="00CA750A">
      <w:pPr>
        <w:autoSpaceDN w:val="0"/>
        <w:adjustRightInd w:val="0"/>
        <w:ind w:right="-23"/>
        <w:jc w:val="both"/>
        <w:rPr>
          <w:rFonts w:ascii="Arial" w:hAnsi="Arial" w:cs="Arial"/>
          <w:b/>
          <w:color w:val="FF0000"/>
          <w:sz w:val="20"/>
          <w:szCs w:val="20"/>
        </w:rPr>
      </w:pPr>
    </w:p>
    <w:p w14:paraId="33C3F22E" w14:textId="77777777" w:rsidR="00DB59FC" w:rsidRPr="00733501" w:rsidRDefault="00633450" w:rsidP="0080617C">
      <w:pPr>
        <w:pStyle w:val="ust"/>
        <w:ind w:left="0" w:right="-23" w:firstLine="0"/>
        <w:rPr>
          <w:rFonts w:ascii="Arial" w:hAnsi="Arial" w:cs="Arial"/>
          <w:b/>
          <w:sz w:val="20"/>
          <w:szCs w:val="20"/>
          <w:u w:val="single"/>
        </w:rPr>
      </w:pPr>
      <w:r w:rsidRPr="00733501">
        <w:rPr>
          <w:rFonts w:ascii="Arial" w:hAnsi="Arial" w:cs="Arial"/>
          <w:b/>
          <w:sz w:val="20"/>
          <w:szCs w:val="20"/>
          <w:u w:val="single"/>
        </w:rPr>
        <w:t>X</w:t>
      </w:r>
      <w:r w:rsidR="0095427F" w:rsidRPr="00733501">
        <w:rPr>
          <w:rFonts w:ascii="Arial" w:hAnsi="Arial" w:cs="Arial"/>
          <w:b/>
          <w:sz w:val="20"/>
          <w:szCs w:val="20"/>
          <w:u w:val="single"/>
        </w:rPr>
        <w:t>II</w:t>
      </w:r>
      <w:r w:rsidR="00DB59FC" w:rsidRPr="00733501">
        <w:rPr>
          <w:rFonts w:ascii="Arial" w:hAnsi="Arial" w:cs="Arial"/>
          <w:b/>
          <w:sz w:val="20"/>
          <w:szCs w:val="20"/>
          <w:u w:val="single"/>
        </w:rPr>
        <w:t>. TERMIN ZWIĄZANIA OFERTĄ</w:t>
      </w:r>
    </w:p>
    <w:p w14:paraId="7F2E9763" w14:textId="25AC915A" w:rsidR="00A35058" w:rsidRPr="00733501" w:rsidRDefault="00A35058" w:rsidP="00F528AE">
      <w:pPr>
        <w:pStyle w:val="Zwykytekst"/>
        <w:ind w:right="-23"/>
        <w:jc w:val="both"/>
        <w:rPr>
          <w:rFonts w:ascii="Arial" w:hAnsi="Arial" w:cs="Arial"/>
          <w:color w:val="FF0000"/>
          <w:lang w:val="pl-PL"/>
        </w:rPr>
      </w:pPr>
      <w:r w:rsidRPr="00733501">
        <w:rPr>
          <w:rFonts w:ascii="Arial" w:hAnsi="Arial" w:cs="Arial"/>
        </w:rPr>
        <w:t>1.</w:t>
      </w:r>
      <w:r w:rsidR="005165B7" w:rsidRPr="00733501">
        <w:rPr>
          <w:rFonts w:ascii="Arial" w:hAnsi="Arial" w:cs="Arial"/>
          <w:lang w:val="pl-PL"/>
        </w:rPr>
        <w:t xml:space="preserve"> </w:t>
      </w:r>
      <w:r w:rsidR="00B93F03" w:rsidRPr="00733501">
        <w:rPr>
          <w:rFonts w:ascii="Arial" w:hAnsi="Arial" w:cs="Arial"/>
          <w:lang w:val="pl-PL"/>
        </w:rPr>
        <w:t xml:space="preserve">Wykonawca pozostaje związany ofertą </w:t>
      </w:r>
      <w:r w:rsidR="00F66C3A" w:rsidRPr="00733501">
        <w:rPr>
          <w:rFonts w:ascii="Arial" w:hAnsi="Arial" w:cs="Arial"/>
          <w:lang w:val="pl-PL"/>
        </w:rPr>
        <w:t xml:space="preserve">przez 30 dni od upływu terminu składania ofert, tj. </w:t>
      </w:r>
      <w:r w:rsidR="00B93F03" w:rsidRPr="00733501">
        <w:rPr>
          <w:rFonts w:ascii="Arial" w:hAnsi="Arial" w:cs="Arial"/>
          <w:lang w:val="pl-PL"/>
        </w:rPr>
        <w:t>do dnia</w:t>
      </w:r>
      <w:r w:rsidR="00BA5B5B">
        <w:rPr>
          <w:rFonts w:ascii="Arial" w:hAnsi="Arial" w:cs="Arial"/>
          <w:lang w:val="pl-PL"/>
        </w:rPr>
        <w:t xml:space="preserve"> </w:t>
      </w:r>
      <w:r w:rsidR="00BE772B">
        <w:rPr>
          <w:rFonts w:ascii="Arial" w:hAnsi="Arial" w:cs="Arial"/>
          <w:shd w:val="clear" w:color="auto" w:fill="D9D9D9"/>
          <w:lang w:val="pl-PL"/>
        </w:rPr>
        <w:t>27.05</w:t>
      </w:r>
      <w:r w:rsidR="00CD17D1">
        <w:rPr>
          <w:rFonts w:ascii="Arial" w:hAnsi="Arial" w:cs="Arial"/>
          <w:shd w:val="clear" w:color="auto" w:fill="D9D9D9"/>
          <w:lang w:val="pl-PL"/>
        </w:rPr>
        <w:t>.2026</w:t>
      </w:r>
      <w:r w:rsidR="003F57DE">
        <w:rPr>
          <w:rFonts w:ascii="Arial" w:hAnsi="Arial" w:cs="Arial"/>
          <w:shd w:val="clear" w:color="auto" w:fill="D9D9D9"/>
          <w:lang w:val="pl-PL"/>
        </w:rPr>
        <w:t xml:space="preserve"> </w:t>
      </w:r>
      <w:r w:rsidR="00BA5B5B">
        <w:rPr>
          <w:rFonts w:ascii="Arial" w:hAnsi="Arial" w:cs="Arial"/>
          <w:shd w:val="clear" w:color="auto" w:fill="D9D9D9"/>
          <w:lang w:val="pl-PL"/>
        </w:rPr>
        <w:t>r</w:t>
      </w:r>
      <w:r w:rsidR="00BA5B5B">
        <w:rPr>
          <w:rFonts w:ascii="Arial" w:hAnsi="Arial" w:cs="Arial"/>
          <w:lang w:val="pl-PL"/>
        </w:rPr>
        <w:t xml:space="preserve"> </w:t>
      </w:r>
    </w:p>
    <w:p w14:paraId="3972B883" w14:textId="77777777" w:rsidR="00A35058" w:rsidRPr="00733501" w:rsidRDefault="00A35058" w:rsidP="00A35058">
      <w:pPr>
        <w:pStyle w:val="Zwykytekst"/>
        <w:ind w:right="425"/>
        <w:jc w:val="both"/>
        <w:rPr>
          <w:rFonts w:ascii="Arial" w:hAnsi="Arial" w:cs="Arial"/>
        </w:rPr>
      </w:pPr>
      <w:r w:rsidRPr="00733501">
        <w:rPr>
          <w:rFonts w:ascii="Arial" w:hAnsi="Arial" w:cs="Arial"/>
        </w:rPr>
        <w:t>2.</w:t>
      </w:r>
      <w:r w:rsidR="005165B7" w:rsidRPr="00733501">
        <w:rPr>
          <w:rFonts w:ascii="Arial" w:hAnsi="Arial" w:cs="Arial"/>
          <w:lang w:val="pl-PL"/>
        </w:rPr>
        <w:t xml:space="preserve"> </w:t>
      </w:r>
      <w:r w:rsidRPr="00733501">
        <w:rPr>
          <w:rFonts w:ascii="Arial" w:hAnsi="Arial" w:cs="Arial"/>
        </w:rPr>
        <w:t xml:space="preserve">Bieg terminu związania ofertą rozpoczyna się wraz z upływem terminu składania ofert. </w:t>
      </w:r>
    </w:p>
    <w:p w14:paraId="011D43B3" w14:textId="77777777" w:rsidR="00A35058" w:rsidRPr="00733501" w:rsidRDefault="00A35058" w:rsidP="005165B7">
      <w:pPr>
        <w:pStyle w:val="Zwykytekst"/>
        <w:ind w:left="284" w:right="-23" w:hanging="284"/>
        <w:jc w:val="both"/>
        <w:rPr>
          <w:rFonts w:ascii="Arial" w:hAnsi="Arial" w:cs="Arial"/>
        </w:rPr>
      </w:pPr>
      <w:r w:rsidRPr="00733501">
        <w:rPr>
          <w:rFonts w:ascii="Arial" w:hAnsi="Arial" w:cs="Arial"/>
        </w:rPr>
        <w:t xml:space="preserve">3. </w:t>
      </w:r>
      <w:r w:rsidR="005165B7" w:rsidRPr="00733501">
        <w:rPr>
          <w:rFonts w:ascii="Arial" w:hAnsi="Arial" w:cs="Arial"/>
          <w:lang w:val="pl-PL"/>
        </w:rPr>
        <w:t xml:space="preserve"> </w:t>
      </w:r>
      <w:r w:rsidR="00A80635" w:rsidRPr="00733501">
        <w:rPr>
          <w:rFonts w:ascii="Arial" w:hAnsi="Arial" w:cs="Arial"/>
        </w:rPr>
        <w:t>W</w:t>
      </w:r>
      <w:r w:rsidR="00A80635" w:rsidRPr="00733501">
        <w:rPr>
          <w:rFonts w:ascii="Arial" w:hAnsi="Arial" w:cs="Arial"/>
          <w:lang w:val="pl-PL"/>
        </w:rPr>
        <w:t xml:space="preserve"> </w:t>
      </w:r>
      <w:r w:rsidR="00A80635" w:rsidRPr="00733501">
        <w:rPr>
          <w:rFonts w:ascii="Arial" w:hAnsi="Arial" w:cs="Arial"/>
        </w:rPr>
        <w:t>przypadku</w:t>
      </w:r>
      <w:r w:rsidR="00A80635" w:rsidRPr="00733501">
        <w:rPr>
          <w:rFonts w:ascii="Arial" w:hAnsi="Arial" w:cs="Arial"/>
          <w:lang w:val="pl-PL"/>
        </w:rPr>
        <w:t xml:space="preserve"> </w:t>
      </w:r>
      <w:r w:rsidR="00A80635" w:rsidRPr="00733501">
        <w:rPr>
          <w:rFonts w:ascii="Arial" w:hAnsi="Arial" w:cs="Arial"/>
        </w:rPr>
        <w:t>gdy wybór najkorzystniejszej oferty nie nastąpi przed upływem terminu związania ofertą określonego w</w:t>
      </w:r>
      <w:r w:rsidR="00A80635" w:rsidRPr="00733501">
        <w:rPr>
          <w:rFonts w:ascii="Arial" w:hAnsi="Arial" w:cs="Arial"/>
          <w:lang w:val="pl-PL"/>
        </w:rPr>
        <w:t xml:space="preserve"> </w:t>
      </w:r>
      <w:r w:rsidR="00A80635" w:rsidRPr="00733501">
        <w:rPr>
          <w:rFonts w:ascii="Arial" w:hAnsi="Arial" w:cs="Arial"/>
        </w:rPr>
        <w:t>dokumentach zamówienia, zamawiający przed upływem terminu związania ofertą zwraca się jednokrotnie do wykonawców o</w:t>
      </w:r>
      <w:r w:rsidR="00A80635" w:rsidRPr="00733501">
        <w:rPr>
          <w:rFonts w:ascii="Arial" w:hAnsi="Arial" w:cs="Arial"/>
          <w:lang w:val="pl-PL"/>
        </w:rPr>
        <w:t xml:space="preserve"> </w:t>
      </w:r>
      <w:r w:rsidR="00A80635" w:rsidRPr="00733501">
        <w:rPr>
          <w:rFonts w:ascii="Arial" w:hAnsi="Arial" w:cs="Arial"/>
        </w:rPr>
        <w:t>wyrażenie zgody na przedłużenie tego terminu o</w:t>
      </w:r>
      <w:r w:rsidR="00A80635" w:rsidRPr="00733501">
        <w:rPr>
          <w:rFonts w:ascii="Arial" w:hAnsi="Arial" w:cs="Arial"/>
          <w:lang w:val="pl-PL"/>
        </w:rPr>
        <w:t xml:space="preserve"> </w:t>
      </w:r>
      <w:r w:rsidR="00A80635" w:rsidRPr="00733501">
        <w:rPr>
          <w:rFonts w:ascii="Arial" w:hAnsi="Arial" w:cs="Arial"/>
        </w:rPr>
        <w:t>wskazywany przez niego okres, nie dłuższy niż 30</w:t>
      </w:r>
      <w:r w:rsidR="00C72569" w:rsidRPr="00733501">
        <w:rPr>
          <w:rFonts w:ascii="Arial" w:hAnsi="Arial" w:cs="Arial"/>
          <w:lang w:val="pl-PL"/>
        </w:rPr>
        <w:t xml:space="preserve"> </w:t>
      </w:r>
      <w:r w:rsidR="00A80635" w:rsidRPr="00733501">
        <w:rPr>
          <w:rFonts w:ascii="Arial" w:hAnsi="Arial" w:cs="Arial"/>
        </w:rPr>
        <w:t>dni.</w:t>
      </w:r>
      <w:r w:rsidRPr="00733501">
        <w:rPr>
          <w:rFonts w:ascii="Arial" w:hAnsi="Arial" w:cs="Arial"/>
        </w:rPr>
        <w:t xml:space="preserve"> </w:t>
      </w:r>
    </w:p>
    <w:p w14:paraId="5ABACFCA" w14:textId="77777777" w:rsidR="00A80635" w:rsidRPr="00733501" w:rsidRDefault="00A35058" w:rsidP="00A80635">
      <w:pPr>
        <w:pStyle w:val="Zwykytekst"/>
        <w:ind w:left="284" w:right="-23" w:hanging="284"/>
        <w:jc w:val="both"/>
        <w:rPr>
          <w:rFonts w:ascii="Arial" w:hAnsi="Arial" w:cs="Arial"/>
          <w:lang w:val="pl-PL"/>
        </w:rPr>
      </w:pPr>
      <w:r w:rsidRPr="00733501">
        <w:rPr>
          <w:rFonts w:ascii="Arial" w:hAnsi="Arial" w:cs="Arial"/>
        </w:rPr>
        <w:t>4.</w:t>
      </w:r>
      <w:r w:rsidR="005165B7" w:rsidRPr="00733501">
        <w:rPr>
          <w:rFonts w:ascii="Arial" w:hAnsi="Arial" w:cs="Arial"/>
          <w:lang w:val="pl-PL"/>
        </w:rPr>
        <w:t xml:space="preserve"> </w:t>
      </w:r>
      <w:r w:rsidR="00A80635" w:rsidRPr="00733501">
        <w:rPr>
          <w:rFonts w:ascii="Arial" w:hAnsi="Arial" w:cs="Arial"/>
        </w:rPr>
        <w:t>Przedłużenie terminu związania ofertą, o</w:t>
      </w:r>
      <w:r w:rsidR="00A80635" w:rsidRPr="00733501">
        <w:rPr>
          <w:rFonts w:ascii="Arial" w:hAnsi="Arial" w:cs="Arial"/>
          <w:lang w:val="pl-PL"/>
        </w:rPr>
        <w:t xml:space="preserve"> </w:t>
      </w:r>
      <w:r w:rsidR="00A80635" w:rsidRPr="00733501">
        <w:rPr>
          <w:rFonts w:ascii="Arial" w:hAnsi="Arial" w:cs="Arial"/>
        </w:rPr>
        <w:t>którym mowa w</w:t>
      </w:r>
      <w:r w:rsidR="00A80635" w:rsidRPr="00733501">
        <w:rPr>
          <w:rFonts w:ascii="Arial" w:hAnsi="Arial" w:cs="Arial"/>
          <w:lang w:val="pl-PL"/>
        </w:rPr>
        <w:t xml:space="preserve"> </w:t>
      </w:r>
      <w:r w:rsidR="00A80635" w:rsidRPr="00733501">
        <w:rPr>
          <w:rFonts w:ascii="Arial" w:hAnsi="Arial" w:cs="Arial"/>
        </w:rPr>
        <w:t>ust.</w:t>
      </w:r>
      <w:r w:rsidR="00762FD8">
        <w:rPr>
          <w:rFonts w:ascii="Arial" w:hAnsi="Arial" w:cs="Arial"/>
          <w:lang w:val="pl-PL"/>
        </w:rPr>
        <w:t xml:space="preserve"> </w:t>
      </w:r>
      <w:r w:rsidR="00A80635" w:rsidRPr="00733501">
        <w:rPr>
          <w:rFonts w:ascii="Arial" w:hAnsi="Arial" w:cs="Arial"/>
          <w:lang w:val="pl-PL"/>
        </w:rPr>
        <w:t>3</w:t>
      </w:r>
      <w:r w:rsidR="00A80635" w:rsidRPr="00733501">
        <w:rPr>
          <w:rFonts w:ascii="Arial" w:hAnsi="Arial" w:cs="Arial"/>
        </w:rPr>
        <w:t>, wymaga złożenia przez wykonawcę pisemnego oświadczenia o</w:t>
      </w:r>
      <w:r w:rsidR="00A80635" w:rsidRPr="00733501">
        <w:rPr>
          <w:rFonts w:ascii="Arial" w:hAnsi="Arial" w:cs="Arial"/>
          <w:lang w:val="pl-PL"/>
        </w:rPr>
        <w:t xml:space="preserve"> </w:t>
      </w:r>
      <w:r w:rsidR="00A80635" w:rsidRPr="00733501">
        <w:rPr>
          <w:rFonts w:ascii="Arial" w:hAnsi="Arial" w:cs="Arial"/>
        </w:rPr>
        <w:t>wyrażeniu zgody na przedłużenie terminu związania ofertą</w:t>
      </w:r>
      <w:r w:rsidR="00A80635" w:rsidRPr="00733501">
        <w:rPr>
          <w:rFonts w:ascii="Arial" w:hAnsi="Arial" w:cs="Arial"/>
          <w:lang w:val="pl-PL"/>
        </w:rPr>
        <w:t>.</w:t>
      </w:r>
    </w:p>
    <w:p w14:paraId="4BC26734" w14:textId="77777777" w:rsidR="00A35058" w:rsidRPr="00733501" w:rsidRDefault="00A35058" w:rsidP="005165B7">
      <w:pPr>
        <w:pStyle w:val="Zwykytekst"/>
        <w:ind w:left="284" w:right="-23" w:hanging="284"/>
        <w:jc w:val="both"/>
        <w:rPr>
          <w:rFonts w:ascii="Arial" w:hAnsi="Arial" w:cs="Arial"/>
        </w:rPr>
      </w:pPr>
      <w:r w:rsidRPr="00733501">
        <w:rPr>
          <w:rFonts w:ascii="Arial" w:hAnsi="Arial" w:cs="Arial"/>
        </w:rPr>
        <w:t xml:space="preserve">5. </w:t>
      </w:r>
      <w:r w:rsidR="00A80635" w:rsidRPr="00733501">
        <w:rPr>
          <w:rFonts w:ascii="Arial" w:hAnsi="Arial" w:cs="Arial"/>
          <w:lang w:val="pl-PL"/>
        </w:rPr>
        <w:t>W przypadku, gdy Zamawiający żąda wadium - p</w:t>
      </w:r>
      <w:r w:rsidRPr="00733501">
        <w:rPr>
          <w:rFonts w:ascii="Arial" w:hAnsi="Arial" w:cs="Arial"/>
        </w:rPr>
        <w:t>rzedłużenie terminu związania ofertą jest dopuszczalne tylko z jednoczesnym przedłużeniem okresu ważności wadium albo, jeżeli nie jest to możliwie, z wniesieniem nowego wadium na przedłużony okres związania ofertą.</w:t>
      </w:r>
      <w:r w:rsidRPr="00733501">
        <w:rPr>
          <w:rFonts w:ascii="Arial" w:hAnsi="Arial" w:cs="Arial"/>
          <w:color w:val="FF0000"/>
        </w:rPr>
        <w:t xml:space="preserve"> </w:t>
      </w:r>
      <w:r w:rsidRPr="00733501">
        <w:rPr>
          <w:rFonts w:ascii="Arial" w:hAnsi="Arial" w:cs="Arial"/>
        </w:rPr>
        <w:t xml:space="preserve">Jeżeli przedłużenie terminu związania ofertą dokonywane jest po wyborze oferty najkorzystniejszej, obowiązek wniesienia nowego wadium lub jego przedłużenia dotyczy jedynie Wykonawcy, którego oferta została wybrana jako najkorzystniejsza. </w:t>
      </w:r>
    </w:p>
    <w:p w14:paraId="7BFE0DA1" w14:textId="77777777" w:rsidR="00624B4B" w:rsidRPr="00733501" w:rsidRDefault="00624B4B" w:rsidP="00486648">
      <w:pPr>
        <w:ind w:right="425"/>
        <w:jc w:val="both"/>
        <w:rPr>
          <w:rFonts w:ascii="Arial" w:hAnsi="Arial" w:cs="Arial"/>
          <w:b/>
          <w:color w:val="FF0000"/>
          <w:sz w:val="20"/>
          <w:szCs w:val="20"/>
          <w:u w:val="single"/>
        </w:rPr>
      </w:pPr>
    </w:p>
    <w:p w14:paraId="5C5DCE3A" w14:textId="77777777" w:rsidR="00DB59FC" w:rsidRPr="00733501" w:rsidRDefault="008D2951" w:rsidP="00711294">
      <w:pPr>
        <w:ind w:right="425"/>
        <w:jc w:val="both"/>
        <w:rPr>
          <w:rFonts w:ascii="Arial" w:hAnsi="Arial" w:cs="Arial"/>
          <w:b/>
          <w:sz w:val="20"/>
          <w:szCs w:val="20"/>
          <w:u w:val="single"/>
        </w:rPr>
      </w:pPr>
      <w:r w:rsidRPr="00733501">
        <w:rPr>
          <w:rFonts w:ascii="Arial" w:hAnsi="Arial" w:cs="Arial"/>
          <w:b/>
          <w:sz w:val="20"/>
          <w:szCs w:val="20"/>
          <w:u w:val="single"/>
        </w:rPr>
        <w:t>XI</w:t>
      </w:r>
      <w:r w:rsidR="0095427F" w:rsidRPr="00733501">
        <w:rPr>
          <w:rFonts w:ascii="Arial" w:hAnsi="Arial" w:cs="Arial"/>
          <w:b/>
          <w:sz w:val="20"/>
          <w:szCs w:val="20"/>
          <w:u w:val="single"/>
        </w:rPr>
        <w:t>II</w:t>
      </w:r>
      <w:r w:rsidR="00DB59FC" w:rsidRPr="00733501">
        <w:rPr>
          <w:rFonts w:ascii="Arial" w:hAnsi="Arial" w:cs="Arial"/>
          <w:b/>
          <w:sz w:val="20"/>
          <w:szCs w:val="20"/>
          <w:u w:val="single"/>
        </w:rPr>
        <w:t>. OPIS SPOSOBU PRZYGOTOWANIA OFERTY.</w:t>
      </w:r>
    </w:p>
    <w:p w14:paraId="15BD60EA" w14:textId="51CC71AD" w:rsidR="009569C5" w:rsidRPr="00733501" w:rsidRDefault="007B2FE5" w:rsidP="0057487F">
      <w:pPr>
        <w:numPr>
          <w:ilvl w:val="0"/>
          <w:numId w:val="13"/>
        </w:numPr>
        <w:tabs>
          <w:tab w:val="clear" w:pos="720"/>
        </w:tabs>
        <w:suppressAutoHyphens/>
        <w:spacing w:after="4" w:line="244" w:lineRule="auto"/>
        <w:ind w:left="250" w:right="1" w:hanging="250"/>
        <w:jc w:val="both"/>
        <w:rPr>
          <w:rFonts w:ascii="Arial" w:hAnsi="Arial" w:cs="Arial"/>
          <w:sz w:val="20"/>
          <w:szCs w:val="20"/>
        </w:rPr>
      </w:pPr>
      <w:r w:rsidRPr="007B2FE5">
        <w:rPr>
          <w:rFonts w:ascii="Arial" w:hAnsi="Arial" w:cs="Arial"/>
          <w:sz w:val="20"/>
          <w:szCs w:val="20"/>
        </w:rPr>
        <w:t>Wykonawca może złożyć jedną ofertę na każdą z wybranych przez siebie części. Złożenie więcej niż jednej oferty spowoduje odrzucenie wszystkich ofert złożonych na daną część przez Wykonawcę</w:t>
      </w:r>
      <w:r w:rsidR="002C7048" w:rsidRPr="002C7048">
        <w:rPr>
          <w:rFonts w:ascii="Arial" w:hAnsi="Arial" w:cs="Arial"/>
          <w:sz w:val="20"/>
          <w:szCs w:val="20"/>
        </w:rPr>
        <w:t>.</w:t>
      </w:r>
    </w:p>
    <w:p w14:paraId="1D3B9C52" w14:textId="77777777" w:rsidR="009569C5" w:rsidRPr="00733501" w:rsidRDefault="009569C5" w:rsidP="0057487F">
      <w:pPr>
        <w:numPr>
          <w:ilvl w:val="0"/>
          <w:numId w:val="13"/>
        </w:numPr>
        <w:tabs>
          <w:tab w:val="clear" w:pos="720"/>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 xml:space="preserve">Oferta musi być sporządzona </w:t>
      </w:r>
      <w:r w:rsidR="00820F04" w:rsidRPr="00733501">
        <w:rPr>
          <w:rFonts w:ascii="Arial" w:hAnsi="Arial" w:cs="Arial"/>
          <w:sz w:val="20"/>
          <w:szCs w:val="20"/>
        </w:rPr>
        <w:t>pod rygorem nieważności w formie w formie elektronicznej (z kwalifikowanym podpisem elektronicznym) lub w postaci elektronicznej opatrzonej podpisem zaufanym lub podpisem osobistym</w:t>
      </w:r>
      <w:r w:rsidR="00F13BAA" w:rsidRPr="00733501">
        <w:rPr>
          <w:rFonts w:ascii="Arial" w:hAnsi="Arial" w:cs="Arial"/>
          <w:sz w:val="20"/>
          <w:szCs w:val="20"/>
        </w:rPr>
        <w:t xml:space="preserve"> </w:t>
      </w:r>
      <w:r w:rsidR="001B14AA" w:rsidRPr="00733501">
        <w:rPr>
          <w:rFonts w:ascii="Arial" w:hAnsi="Arial" w:cs="Arial"/>
          <w:sz w:val="20"/>
          <w:szCs w:val="20"/>
        </w:rPr>
        <w:t>(podpis osobisty – podpis dowodem osobistym z warstwą elektroniczną</w:t>
      </w:r>
      <w:r w:rsidR="00820F04" w:rsidRPr="00733501">
        <w:rPr>
          <w:rFonts w:ascii="Arial" w:hAnsi="Arial" w:cs="Arial"/>
          <w:bCs/>
          <w:sz w:val="20"/>
          <w:szCs w:val="20"/>
        </w:rPr>
        <w:t xml:space="preserve"> </w:t>
      </w:r>
      <w:r w:rsidRPr="00733501">
        <w:rPr>
          <w:rFonts w:ascii="Arial" w:hAnsi="Arial" w:cs="Arial"/>
          <w:bCs/>
          <w:sz w:val="20"/>
          <w:szCs w:val="20"/>
        </w:rPr>
        <w:t>osób uprawnionych do składania oświadczeń woli w imieniu Wykonawcy, tj. osobę (osoby) reprezentującą wykonawcę, zgodnie z zasadami reprezentacji wskazanymi we właściwym rejestrze lub osobę (osoby) upoważnioną do reprezentowania Wykonawcy.</w:t>
      </w:r>
      <w:r w:rsidRPr="00733501">
        <w:rPr>
          <w:rFonts w:ascii="Arial" w:hAnsi="Arial" w:cs="Arial"/>
          <w:b/>
          <w:sz w:val="20"/>
          <w:szCs w:val="20"/>
        </w:rPr>
        <w:t xml:space="preserve"> </w:t>
      </w:r>
      <w:r w:rsidRPr="00733501">
        <w:rPr>
          <w:rFonts w:ascii="Arial" w:hAnsi="Arial" w:cs="Arial"/>
          <w:sz w:val="20"/>
          <w:szCs w:val="20"/>
        </w:rPr>
        <w:t>Pod pojęciem</w:t>
      </w:r>
      <w:r w:rsidRPr="00733501">
        <w:rPr>
          <w:rFonts w:ascii="Arial" w:hAnsi="Arial" w:cs="Arial"/>
          <w:b/>
          <w:sz w:val="20"/>
          <w:szCs w:val="20"/>
        </w:rPr>
        <w:t xml:space="preserve"> </w:t>
      </w:r>
      <w:r w:rsidRPr="00733501">
        <w:rPr>
          <w:rFonts w:ascii="Arial" w:hAnsi="Arial" w:cs="Arial"/>
          <w:sz w:val="20"/>
          <w:szCs w:val="20"/>
        </w:rPr>
        <w:t>„sporządzenia oferty w formie elektronicznej”</w:t>
      </w:r>
      <w:r w:rsidRPr="00733501">
        <w:rPr>
          <w:rFonts w:ascii="Arial" w:hAnsi="Arial" w:cs="Arial"/>
          <w:b/>
          <w:sz w:val="20"/>
          <w:szCs w:val="20"/>
        </w:rPr>
        <w:t xml:space="preserve"> </w:t>
      </w:r>
      <w:r w:rsidRPr="00733501">
        <w:rPr>
          <w:rFonts w:ascii="Arial" w:hAnsi="Arial" w:cs="Arial"/>
          <w:sz w:val="20"/>
          <w:szCs w:val="20"/>
        </w:rPr>
        <w:t xml:space="preserve">zamawiający rozumie dostarczenie pliku cyfrowego w formacie, o którym mowa w pkt. </w:t>
      </w:r>
      <w:r w:rsidR="00B97E7D" w:rsidRPr="00733501">
        <w:rPr>
          <w:rFonts w:ascii="Arial" w:hAnsi="Arial" w:cs="Arial"/>
          <w:sz w:val="20"/>
          <w:szCs w:val="20"/>
        </w:rPr>
        <w:t>12</w:t>
      </w:r>
      <w:r w:rsidRPr="00733501">
        <w:rPr>
          <w:rFonts w:ascii="Arial" w:hAnsi="Arial" w:cs="Arial"/>
          <w:sz w:val="20"/>
          <w:szCs w:val="20"/>
        </w:rPr>
        <w:t xml:space="preserve"> bez względu na sposób jego stworzenia (wygenerowany plik cyfrowy lub skan).</w:t>
      </w:r>
    </w:p>
    <w:p w14:paraId="12E8A8D1" w14:textId="77777777" w:rsidR="009569C5" w:rsidRPr="00733501" w:rsidRDefault="009569C5" w:rsidP="0057487F">
      <w:pPr>
        <w:numPr>
          <w:ilvl w:val="0"/>
          <w:numId w:val="13"/>
        </w:numPr>
        <w:tabs>
          <w:tab w:val="clear" w:pos="720"/>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 xml:space="preserve">Jeżeli osoba (osoby) podpisująca ofertę (reprezentująca Wykonawcę lub Wykonawców występujących wspólnie) działa na podstawie pełnomocnictwa, pełnomocnictwo w formie określonej w niniejszym rozdziale w pkt. </w:t>
      </w:r>
      <w:r w:rsidR="00BD1872" w:rsidRPr="00733501">
        <w:rPr>
          <w:rFonts w:ascii="Arial" w:hAnsi="Arial" w:cs="Arial"/>
          <w:sz w:val="20"/>
          <w:szCs w:val="20"/>
        </w:rPr>
        <w:t>20</w:t>
      </w:r>
      <w:r w:rsidRPr="00733501">
        <w:rPr>
          <w:rFonts w:ascii="Arial" w:hAnsi="Arial" w:cs="Arial"/>
          <w:sz w:val="20"/>
          <w:szCs w:val="20"/>
        </w:rPr>
        <w:t>. musi zostać dołączone do oferty.</w:t>
      </w:r>
    </w:p>
    <w:p w14:paraId="02A12828" w14:textId="77777777" w:rsidR="001B14AA" w:rsidRPr="00733501" w:rsidRDefault="001B14AA" w:rsidP="0057487F">
      <w:pPr>
        <w:numPr>
          <w:ilvl w:val="0"/>
          <w:numId w:val="13"/>
        </w:numPr>
        <w:tabs>
          <w:tab w:val="clear" w:pos="720"/>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lastRenderedPageBreak/>
        <w:t xml:space="preserve">Zaleca się, aby podpis elektroniczny zawierał znacznik czasu oraz dane umożliwiające weryfikację właściwości podpisu po wygaśnięciu certyfikatu. </w:t>
      </w:r>
    </w:p>
    <w:p w14:paraId="7B8E2BEB" w14:textId="77777777" w:rsidR="001B14AA" w:rsidRPr="00733501" w:rsidRDefault="001B14AA" w:rsidP="0057487F">
      <w:pPr>
        <w:numPr>
          <w:ilvl w:val="0"/>
          <w:numId w:val="13"/>
        </w:numPr>
        <w:tabs>
          <w:tab w:val="clear" w:pos="720"/>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Zamawiający zaleca złożenie dokumentów w formie elektronicznej w formacie .pdf z podpisem elektronicznym osadzonym wewnątrz pliku (tzw.  PAdES). W przypadku podpisania pliku podpisem zewnętrznym konieczne jest wysłanie pary plików: pliku podpisanego i pliku zawierającego podpis.</w:t>
      </w:r>
    </w:p>
    <w:p w14:paraId="1837C8B7" w14:textId="77777777" w:rsidR="005D0250" w:rsidRPr="00733501" w:rsidRDefault="009569C5" w:rsidP="0057487F">
      <w:pPr>
        <w:numPr>
          <w:ilvl w:val="0"/>
          <w:numId w:val="13"/>
        </w:numPr>
        <w:tabs>
          <w:tab w:val="clear" w:pos="720"/>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W przypadku kompresji (pakowania) plików - każde oświadczenie, dokument należy opatrzyć kwalifikowanym podpisem elektronicznym. Podpisanie folderu zip będzie traktowane przez zamawiającego jako podpisanie każdego spakowanego dokumentu.</w:t>
      </w:r>
      <w:r w:rsidR="005D0250" w:rsidRPr="00733501">
        <w:rPr>
          <w:rFonts w:ascii="Arial" w:hAnsi="Arial" w:cs="Arial"/>
          <w:sz w:val="20"/>
          <w:szCs w:val="20"/>
        </w:rPr>
        <w:t xml:space="preserve"> 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Zamawiający dopuszcza format kompresji .rar.</w:t>
      </w:r>
    </w:p>
    <w:p w14:paraId="2F1BE614" w14:textId="77777777" w:rsidR="005D0250" w:rsidRPr="00733501" w:rsidRDefault="005D0250" w:rsidP="0057487F">
      <w:pPr>
        <w:numPr>
          <w:ilvl w:val="0"/>
          <w:numId w:val="13"/>
        </w:numPr>
        <w:tabs>
          <w:tab w:val="clear" w:pos="720"/>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Zamawiający dokona weryfikacji złożonych podpisów za pomocą narzędzi do walidacji podpisu elektronicznego pochodzących od kwalifikowanych dostawców usług zaufania, np. Szafir 2.0., ProCerum SmartSign, Sigillum Sign.</w:t>
      </w:r>
    </w:p>
    <w:p w14:paraId="5C565FAF" w14:textId="77777777" w:rsidR="009569C5" w:rsidRPr="00733501" w:rsidRDefault="005D0250" w:rsidP="0057487F">
      <w:pPr>
        <w:numPr>
          <w:ilvl w:val="0"/>
          <w:numId w:val="13"/>
        </w:numPr>
        <w:tabs>
          <w:tab w:val="clear" w:pos="720"/>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Dokumenty muszą być złożone w sposób zapewniający pełną czytelność ich treści.</w:t>
      </w:r>
    </w:p>
    <w:p w14:paraId="78A1B548" w14:textId="77777777" w:rsidR="009569C5" w:rsidRPr="00733501" w:rsidRDefault="009569C5" w:rsidP="0057487F">
      <w:pPr>
        <w:numPr>
          <w:ilvl w:val="0"/>
          <w:numId w:val="13"/>
        </w:numPr>
        <w:tabs>
          <w:tab w:val="clear" w:pos="720"/>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 xml:space="preserve">Oferta (wraz z załącznikami) musi być sporządzona w sposób czytelny, w języku polskim. </w:t>
      </w:r>
    </w:p>
    <w:p w14:paraId="6EB47CE5" w14:textId="77777777" w:rsidR="009569C5" w:rsidRPr="00733501" w:rsidRDefault="009217C9" w:rsidP="0057487F">
      <w:pPr>
        <w:numPr>
          <w:ilvl w:val="0"/>
          <w:numId w:val="13"/>
        </w:numPr>
        <w:tabs>
          <w:tab w:val="clear" w:pos="720"/>
          <w:tab w:val="left" w:pos="284"/>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Podmiotowe środki dowodowe, przedmiotowe środki dowodowe oraz inne d</w:t>
      </w:r>
      <w:r w:rsidR="009569C5" w:rsidRPr="00733501">
        <w:rPr>
          <w:rFonts w:ascii="Arial" w:hAnsi="Arial" w:cs="Arial"/>
          <w:sz w:val="20"/>
          <w:szCs w:val="20"/>
        </w:rPr>
        <w:t xml:space="preserve">okumenty </w:t>
      </w:r>
      <w:r w:rsidRPr="00733501">
        <w:rPr>
          <w:rFonts w:ascii="Arial" w:hAnsi="Arial" w:cs="Arial"/>
          <w:sz w:val="20"/>
          <w:szCs w:val="20"/>
        </w:rPr>
        <w:t xml:space="preserve">lub oświadczenia </w:t>
      </w:r>
      <w:r w:rsidR="009569C5" w:rsidRPr="00733501">
        <w:rPr>
          <w:rFonts w:ascii="Arial" w:hAnsi="Arial" w:cs="Arial"/>
          <w:sz w:val="20"/>
          <w:szCs w:val="20"/>
        </w:rPr>
        <w:t xml:space="preserve">sporządzone w języku </w:t>
      </w:r>
      <w:r w:rsidRPr="00733501">
        <w:rPr>
          <w:rFonts w:ascii="Arial" w:hAnsi="Arial" w:cs="Arial"/>
          <w:sz w:val="20"/>
          <w:szCs w:val="20"/>
        </w:rPr>
        <w:t>obcym</w:t>
      </w:r>
      <w:r w:rsidR="009569C5" w:rsidRPr="00733501">
        <w:rPr>
          <w:rFonts w:ascii="Arial" w:hAnsi="Arial" w:cs="Arial"/>
          <w:sz w:val="20"/>
          <w:szCs w:val="20"/>
        </w:rPr>
        <w:t xml:space="preserve"> muszą być złożone wraz z tłumaczeniem na język polski.</w:t>
      </w:r>
    </w:p>
    <w:p w14:paraId="1D285335" w14:textId="77777777" w:rsidR="00DB2E80" w:rsidRPr="00733501" w:rsidRDefault="009569C5" w:rsidP="0057487F">
      <w:pPr>
        <w:numPr>
          <w:ilvl w:val="0"/>
          <w:numId w:val="13"/>
        </w:numPr>
        <w:tabs>
          <w:tab w:val="clear" w:pos="720"/>
          <w:tab w:val="left" w:pos="284"/>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 xml:space="preserve">Wykonawca składa ofertę za pośrednictwem </w:t>
      </w:r>
      <w:r w:rsidRPr="00733501">
        <w:rPr>
          <w:rFonts w:ascii="Arial" w:hAnsi="Arial" w:cs="Arial"/>
          <w:b/>
          <w:sz w:val="20"/>
          <w:szCs w:val="20"/>
        </w:rPr>
        <w:t xml:space="preserve">Formularza do złożenia oferty </w:t>
      </w:r>
      <w:r w:rsidRPr="00733501">
        <w:rPr>
          <w:rFonts w:ascii="Arial" w:hAnsi="Arial" w:cs="Arial"/>
          <w:sz w:val="20"/>
          <w:szCs w:val="20"/>
        </w:rPr>
        <w:t>dostępnego na:</w:t>
      </w:r>
      <w:hyperlink r:id="rId18" w:history="1">
        <w:r w:rsidRPr="00733501">
          <w:rPr>
            <w:rStyle w:val="Hipercze"/>
            <w:rFonts w:ascii="Arial" w:hAnsi="Arial" w:cs="Arial"/>
            <w:color w:val="auto"/>
            <w:sz w:val="20"/>
            <w:szCs w:val="20"/>
          </w:rPr>
          <w:t xml:space="preserve"> </w:t>
        </w:r>
      </w:hyperlink>
      <w:r w:rsidR="00C72569" w:rsidRPr="00733501">
        <w:rPr>
          <w:rFonts w:ascii="Arial" w:hAnsi="Arial" w:cs="Arial"/>
          <w:sz w:val="20"/>
          <w:szCs w:val="20"/>
        </w:rPr>
        <w:t xml:space="preserve"> </w:t>
      </w:r>
      <w:hyperlink r:id="rId19" w:history="1">
        <w:r w:rsidR="00C72569" w:rsidRPr="00733501">
          <w:rPr>
            <w:rStyle w:val="Hipercze"/>
            <w:rFonts w:ascii="Arial" w:hAnsi="Arial" w:cs="Arial"/>
            <w:color w:val="auto"/>
            <w:sz w:val="20"/>
            <w:szCs w:val="20"/>
          </w:rPr>
          <w:t>https://platformazakupowa.pl/pn/zco_dg</w:t>
        </w:r>
      </w:hyperlink>
      <w:r w:rsidR="002508A5" w:rsidRPr="00733501">
        <w:rPr>
          <w:rFonts w:ascii="Arial" w:hAnsi="Arial" w:cs="Arial"/>
          <w:sz w:val="20"/>
          <w:szCs w:val="20"/>
        </w:rPr>
        <w:t xml:space="preserve"> </w:t>
      </w:r>
      <w:r w:rsidR="00C72569" w:rsidRPr="00733501">
        <w:rPr>
          <w:rFonts w:ascii="Arial" w:hAnsi="Arial" w:cs="Arial"/>
          <w:sz w:val="20"/>
          <w:szCs w:val="20"/>
        </w:rPr>
        <w:t xml:space="preserve"> </w:t>
      </w:r>
      <w:r w:rsidRPr="00733501">
        <w:rPr>
          <w:rFonts w:ascii="Arial" w:hAnsi="Arial" w:cs="Arial"/>
          <w:sz w:val="20"/>
          <w:szCs w:val="20"/>
        </w:rPr>
        <w:t xml:space="preserve"> w niniejszym postępowaniu w sprawie udzielenia zamówienia publicznego. </w:t>
      </w:r>
    </w:p>
    <w:p w14:paraId="2F0CCF07" w14:textId="77777777" w:rsidR="009569C5" w:rsidRPr="00733501" w:rsidRDefault="00DB2E80" w:rsidP="0057487F">
      <w:pPr>
        <w:numPr>
          <w:ilvl w:val="0"/>
          <w:numId w:val="13"/>
        </w:numPr>
        <w:tabs>
          <w:tab w:val="clear" w:pos="720"/>
          <w:tab w:val="left" w:pos="284"/>
        </w:tabs>
        <w:suppressAutoHyphens/>
        <w:spacing w:after="4" w:line="244" w:lineRule="auto"/>
        <w:ind w:left="250" w:right="1" w:hanging="250"/>
        <w:jc w:val="both"/>
        <w:rPr>
          <w:rFonts w:ascii="Arial" w:hAnsi="Arial" w:cs="Arial"/>
          <w:sz w:val="20"/>
          <w:szCs w:val="20"/>
        </w:rPr>
      </w:pPr>
      <w:r w:rsidRPr="00733501">
        <w:rPr>
          <w:rFonts w:ascii="Arial" w:hAnsi="Arial" w:cs="Arial"/>
          <w:sz w:val="20"/>
          <w:szCs w:val="20"/>
        </w:rPr>
        <w:t xml:space="preserve">Zalecane formaty przesyłanych danych: .pdf, .xlsx, .docx. </w:t>
      </w:r>
      <w:r w:rsidR="009569C5" w:rsidRPr="00733501">
        <w:rPr>
          <w:rFonts w:ascii="Arial" w:hAnsi="Arial" w:cs="Arial"/>
          <w:sz w:val="20"/>
          <w:szCs w:val="20"/>
        </w:rPr>
        <w:t>Do danych zawierających dokumenty tekstowe, tekstowo-graficzne lub multimedialne stosuje się:.txt; .rft; .pdf; .xps; .odt; .ods; .odp; .doc; .xls; .ppt; .docx; .xlsx; .pptx; .csv.</w:t>
      </w:r>
      <w:r w:rsidR="00F13BAA" w:rsidRPr="00733501">
        <w:rPr>
          <w:rFonts w:ascii="Arial" w:hAnsi="Arial" w:cs="Arial"/>
          <w:sz w:val="20"/>
          <w:szCs w:val="20"/>
        </w:rPr>
        <w:t>; .xml</w:t>
      </w:r>
    </w:p>
    <w:p w14:paraId="196F10EB" w14:textId="77777777" w:rsidR="00DB2E80" w:rsidRPr="00733501" w:rsidRDefault="00DB2E80" w:rsidP="0057487F">
      <w:pPr>
        <w:numPr>
          <w:ilvl w:val="0"/>
          <w:numId w:val="13"/>
        </w:numPr>
        <w:tabs>
          <w:tab w:val="clear" w:pos="720"/>
        </w:tabs>
        <w:suppressAutoHyphens/>
        <w:spacing w:after="4" w:line="244" w:lineRule="auto"/>
        <w:ind w:left="284" w:right="1" w:hanging="284"/>
        <w:jc w:val="both"/>
        <w:rPr>
          <w:rFonts w:ascii="Arial" w:hAnsi="Arial" w:cs="Arial"/>
          <w:sz w:val="20"/>
          <w:szCs w:val="20"/>
        </w:rPr>
      </w:pPr>
      <w:r w:rsidRPr="00733501">
        <w:rPr>
          <w:rFonts w:ascii="Arial" w:hAnsi="Arial" w:cs="Arial"/>
          <w:sz w:val="20"/>
          <w:szCs w:val="20"/>
        </w:rPr>
        <w:t xml:space="preserve">W przypadku podpisania oferty lub innego dokumentu podpisem zaufanym, należy przesłać podpisany plik w formacie xml. </w:t>
      </w:r>
      <w:r w:rsidR="00320CCB" w:rsidRPr="00733501">
        <w:rPr>
          <w:rFonts w:ascii="Arial" w:hAnsi="Arial" w:cs="Arial"/>
          <w:sz w:val="20"/>
          <w:szCs w:val="20"/>
          <w:u w:val="single"/>
        </w:rPr>
        <w:t>zaleca się</w:t>
      </w:r>
      <w:r w:rsidR="00320CCB" w:rsidRPr="00733501">
        <w:rPr>
          <w:rFonts w:ascii="Arial" w:hAnsi="Arial" w:cs="Arial"/>
          <w:sz w:val="20"/>
          <w:szCs w:val="20"/>
        </w:rPr>
        <w:t xml:space="preserve"> dołączenie jego wizualizacji w formacie .pdf.</w:t>
      </w:r>
    </w:p>
    <w:p w14:paraId="54E8C4E3" w14:textId="77777777" w:rsidR="00DB2E80" w:rsidRPr="00733501" w:rsidRDefault="00DB2E80" w:rsidP="0057487F">
      <w:pPr>
        <w:numPr>
          <w:ilvl w:val="0"/>
          <w:numId w:val="13"/>
        </w:numPr>
        <w:tabs>
          <w:tab w:val="clear" w:pos="720"/>
        </w:tabs>
        <w:suppressAutoHyphens/>
        <w:spacing w:after="4" w:line="244" w:lineRule="auto"/>
        <w:ind w:left="284" w:right="1" w:hanging="284"/>
        <w:jc w:val="both"/>
        <w:rPr>
          <w:rFonts w:ascii="Arial" w:hAnsi="Arial" w:cs="Arial"/>
          <w:sz w:val="20"/>
          <w:szCs w:val="20"/>
        </w:rPr>
      </w:pPr>
      <w:r w:rsidRPr="00733501">
        <w:rPr>
          <w:rFonts w:ascii="Arial" w:hAnsi="Arial" w:cs="Arial"/>
          <w:sz w:val="20"/>
          <w:szCs w:val="20"/>
        </w:rPr>
        <w:t xml:space="preserve">Wszelkie informacje stanowiące tajemnicę przedsiębiorstwa w rozumieniu ustawy z dnia 16 kwietnia 1993r. o zwalczaniu nieuczciwej konkurencji, które Wykonawca zastrzeże jako tajemnicę przedsiębiorstwa, powinny zostać złożone w osobnym polu w kroku 1 składania oferty przeznaczonym na zamieszczenie tajemnicy przedsiębiorstwa i odpowiednio oznaczone „Tajemnica przedsiębiorstwa”. Wskazane jest by każda informacja stanowiąca tajemnicę przedsiębiorstwa była zamieszczona w odrębnym pliku i określała przedmiot będący jej treścią. W nazwę pliku należy wstawić słowo „niejawny” lub „tajemnica przedsiębiorstwa”. </w:t>
      </w:r>
    </w:p>
    <w:p w14:paraId="00D6172E" w14:textId="77777777" w:rsidR="00DB2E80" w:rsidRPr="00733501" w:rsidRDefault="00DB2E80" w:rsidP="005076E4">
      <w:pPr>
        <w:suppressAutoHyphens/>
        <w:spacing w:after="4" w:line="244" w:lineRule="auto"/>
        <w:ind w:left="284" w:right="1"/>
        <w:jc w:val="both"/>
        <w:rPr>
          <w:rFonts w:ascii="Arial" w:hAnsi="Arial" w:cs="Arial"/>
          <w:sz w:val="20"/>
          <w:szCs w:val="20"/>
        </w:rPr>
      </w:pPr>
      <w:r w:rsidRPr="00733501">
        <w:rPr>
          <w:rFonts w:ascii="Arial" w:hAnsi="Arial" w:cs="Arial"/>
          <w:sz w:val="20"/>
          <w:szCs w:val="20"/>
        </w:rPr>
        <w:t>Wykonawca nie później niż w terminie składania ofert musi wykazać, że zastrzeżone informacje stanowią tajemnicę przedsiębiorstwa, w szczególności określając, w jaki sposób zostały spełnione przesłanki, o których mowa w art. 11 pkt. 2 ustawy z 16 kwietnia 1993 r. o zwalczaniu nieuczciwej konkurencji.</w:t>
      </w:r>
    </w:p>
    <w:p w14:paraId="3043E39A" w14:textId="77777777" w:rsidR="00DB2E80" w:rsidRPr="00733501" w:rsidRDefault="00DB2E80" w:rsidP="005076E4">
      <w:pPr>
        <w:spacing w:after="4" w:line="244" w:lineRule="auto"/>
        <w:ind w:left="284" w:right="1"/>
        <w:jc w:val="both"/>
        <w:rPr>
          <w:rFonts w:ascii="Arial" w:hAnsi="Arial" w:cs="Arial"/>
          <w:sz w:val="20"/>
          <w:szCs w:val="20"/>
        </w:rPr>
      </w:pPr>
      <w:r w:rsidRPr="00733501">
        <w:rPr>
          <w:rFonts w:ascii="Arial" w:hAnsi="Arial" w:cs="Arial"/>
          <w:sz w:val="20"/>
          <w:szCs w:val="20"/>
        </w:rPr>
        <w:t>Należy dołączyć dokument zawierający uzasadnienie zastrzeżenia tajemnicy przedsiębiorstwa (podstawę prawną utajnienia), podpisany kwalifikowanym podpisem elektronicznym, podpisem zaufanym lub podpisem osobistym zaznaczając typ dokumentu jako „jawny”. Dokument zawierający uzasadnienie nie stanowi tajemnicy przedsiębiorstwa.</w:t>
      </w:r>
    </w:p>
    <w:p w14:paraId="377F6503" w14:textId="77777777" w:rsidR="00DB2E80" w:rsidRPr="00733501" w:rsidRDefault="00DB2E80" w:rsidP="005076E4">
      <w:pPr>
        <w:spacing w:after="4" w:line="244" w:lineRule="auto"/>
        <w:ind w:left="284" w:right="1"/>
        <w:jc w:val="both"/>
        <w:rPr>
          <w:rFonts w:ascii="Arial" w:hAnsi="Arial" w:cs="Arial"/>
          <w:sz w:val="20"/>
          <w:szCs w:val="20"/>
        </w:rPr>
      </w:pPr>
      <w:r w:rsidRPr="00733501">
        <w:rPr>
          <w:rFonts w:ascii="Arial" w:hAnsi="Arial" w:cs="Arial"/>
          <w:sz w:val="20"/>
          <w:szCs w:val="20"/>
        </w:rPr>
        <w:t>Zastrzeżenie informacji, które nie stanowią tajemnicy przedsiębiorstwa w rozumieniu ustawy o zwalczaniu nieuczciwej konkurencji będzie traktowane, jako bezskuteczne i skutkować będzie  ich odtajnieniem.</w:t>
      </w:r>
    </w:p>
    <w:p w14:paraId="2D52EFCE" w14:textId="77777777" w:rsidR="0033701A" w:rsidRPr="00733501" w:rsidRDefault="0033701A" w:rsidP="0033701A">
      <w:pPr>
        <w:ind w:right="-23"/>
        <w:jc w:val="both"/>
        <w:rPr>
          <w:rFonts w:ascii="Arial" w:hAnsi="Arial" w:cs="Arial"/>
          <w:sz w:val="20"/>
          <w:szCs w:val="20"/>
        </w:rPr>
      </w:pPr>
      <w:r w:rsidRPr="00733501">
        <w:rPr>
          <w:rFonts w:ascii="Arial" w:hAnsi="Arial" w:cs="Arial"/>
          <w:sz w:val="20"/>
          <w:szCs w:val="20"/>
        </w:rPr>
        <w:t xml:space="preserve">15. </w:t>
      </w:r>
      <w:r w:rsidR="00B17CBA" w:rsidRPr="00733501">
        <w:rPr>
          <w:rFonts w:ascii="Arial" w:hAnsi="Arial" w:cs="Arial"/>
          <w:sz w:val="20"/>
          <w:szCs w:val="20"/>
        </w:rPr>
        <w:t xml:space="preserve">Ofertę należy sporządzić zgodnie z treścią </w:t>
      </w:r>
      <w:r w:rsidR="009A68EC" w:rsidRPr="00733501">
        <w:rPr>
          <w:rFonts w:ascii="Arial" w:hAnsi="Arial" w:cs="Arial"/>
          <w:sz w:val="20"/>
          <w:szCs w:val="20"/>
        </w:rPr>
        <w:t>F</w:t>
      </w:r>
      <w:r w:rsidR="00B17CBA" w:rsidRPr="00733501">
        <w:rPr>
          <w:rFonts w:ascii="Arial" w:hAnsi="Arial" w:cs="Arial"/>
          <w:sz w:val="20"/>
          <w:szCs w:val="20"/>
        </w:rPr>
        <w:t xml:space="preserve">ormularza </w:t>
      </w:r>
      <w:r w:rsidR="009A68EC" w:rsidRPr="00733501">
        <w:rPr>
          <w:rFonts w:ascii="Arial" w:hAnsi="Arial" w:cs="Arial"/>
          <w:sz w:val="20"/>
          <w:szCs w:val="20"/>
        </w:rPr>
        <w:t xml:space="preserve">oferty </w:t>
      </w:r>
      <w:r w:rsidR="00B17CBA" w:rsidRPr="00733501">
        <w:rPr>
          <w:rFonts w:ascii="Arial" w:hAnsi="Arial" w:cs="Arial"/>
          <w:sz w:val="20"/>
          <w:szCs w:val="20"/>
        </w:rPr>
        <w:t xml:space="preserve">stanowiącego </w:t>
      </w:r>
      <w:r w:rsidR="00B17CBA" w:rsidRPr="00733501">
        <w:rPr>
          <w:rFonts w:ascii="Arial" w:hAnsi="Arial" w:cs="Arial"/>
          <w:b/>
          <w:sz w:val="20"/>
          <w:szCs w:val="20"/>
        </w:rPr>
        <w:t>załącznik nr 1</w:t>
      </w:r>
      <w:r w:rsidR="00B17CBA" w:rsidRPr="00733501">
        <w:rPr>
          <w:rFonts w:ascii="Arial" w:hAnsi="Arial" w:cs="Arial"/>
          <w:sz w:val="20"/>
          <w:szCs w:val="20"/>
        </w:rPr>
        <w:t>.</w:t>
      </w:r>
    </w:p>
    <w:p w14:paraId="61C68D8C" w14:textId="77777777" w:rsidR="00064522" w:rsidRPr="00733501" w:rsidRDefault="0033701A" w:rsidP="005076E4">
      <w:pPr>
        <w:ind w:left="284" w:right="-23" w:hanging="284"/>
        <w:jc w:val="both"/>
        <w:rPr>
          <w:rFonts w:ascii="Arial" w:hAnsi="Arial" w:cs="Arial"/>
          <w:sz w:val="20"/>
          <w:szCs w:val="20"/>
        </w:rPr>
      </w:pPr>
      <w:r w:rsidRPr="00733501">
        <w:rPr>
          <w:rFonts w:ascii="Arial" w:hAnsi="Arial" w:cs="Arial"/>
          <w:sz w:val="20"/>
          <w:szCs w:val="20"/>
        </w:rPr>
        <w:t xml:space="preserve">16.  </w:t>
      </w:r>
      <w:r w:rsidR="00064522" w:rsidRPr="00733501">
        <w:rPr>
          <w:rFonts w:ascii="Arial" w:hAnsi="Arial" w:cs="Arial"/>
          <w:sz w:val="20"/>
          <w:szCs w:val="20"/>
        </w:rPr>
        <w:t xml:space="preserve">Z uwagi na obowiązek sprawozdawczy Zamawiającego należy wypełnić odpowiedni punkt Formularza oferty </w:t>
      </w:r>
      <w:r w:rsidR="00C84D43" w:rsidRPr="00733501">
        <w:rPr>
          <w:rFonts w:ascii="Arial" w:hAnsi="Arial" w:cs="Arial"/>
          <w:sz w:val="20"/>
          <w:szCs w:val="20"/>
        </w:rPr>
        <w:br/>
      </w:r>
      <w:r w:rsidR="00064522" w:rsidRPr="00733501">
        <w:rPr>
          <w:rFonts w:ascii="Arial" w:hAnsi="Arial" w:cs="Arial"/>
          <w:sz w:val="20"/>
          <w:szCs w:val="20"/>
        </w:rPr>
        <w:t>(załącznik nr 1 do SWZ) dotyczący statusu przedsiębiorcy.</w:t>
      </w:r>
    </w:p>
    <w:p w14:paraId="19311A4A" w14:textId="77777777" w:rsidR="00B17CBA" w:rsidRPr="00733501" w:rsidRDefault="0033701A" w:rsidP="0033701A">
      <w:pPr>
        <w:ind w:right="-23"/>
        <w:jc w:val="both"/>
        <w:rPr>
          <w:rFonts w:ascii="Arial" w:hAnsi="Arial" w:cs="Arial"/>
          <w:sz w:val="20"/>
          <w:szCs w:val="20"/>
        </w:rPr>
      </w:pPr>
      <w:r w:rsidRPr="00733501">
        <w:rPr>
          <w:rFonts w:ascii="Arial" w:hAnsi="Arial" w:cs="Arial"/>
          <w:sz w:val="20"/>
          <w:szCs w:val="20"/>
        </w:rPr>
        <w:t xml:space="preserve">17. </w:t>
      </w:r>
      <w:r w:rsidR="00B17CBA" w:rsidRPr="00733501">
        <w:rPr>
          <w:rFonts w:ascii="Arial" w:hAnsi="Arial" w:cs="Arial"/>
          <w:sz w:val="20"/>
          <w:szCs w:val="20"/>
        </w:rPr>
        <w:t>Treść oferty musi odpowiadać treści specyfikacji warunków zamówienia.</w:t>
      </w:r>
    </w:p>
    <w:p w14:paraId="0BCA47FA" w14:textId="77777777" w:rsidR="00B17CBA" w:rsidRPr="00733501" w:rsidRDefault="00B17CBA" w:rsidP="0057487F">
      <w:pPr>
        <w:numPr>
          <w:ilvl w:val="0"/>
          <w:numId w:val="22"/>
        </w:numPr>
        <w:ind w:left="284" w:right="-23" w:hanging="284"/>
        <w:jc w:val="both"/>
        <w:rPr>
          <w:rFonts w:ascii="Arial" w:hAnsi="Arial" w:cs="Arial"/>
          <w:sz w:val="20"/>
          <w:szCs w:val="20"/>
        </w:rPr>
      </w:pPr>
      <w:r w:rsidRPr="00733501">
        <w:rPr>
          <w:rFonts w:ascii="Arial" w:hAnsi="Arial" w:cs="Arial"/>
          <w:sz w:val="20"/>
          <w:szCs w:val="20"/>
        </w:rPr>
        <w:t xml:space="preserve">Wielkość i układ załączonych do </w:t>
      </w:r>
      <w:r w:rsidR="005165B7" w:rsidRPr="00733501">
        <w:rPr>
          <w:rFonts w:ascii="Arial" w:hAnsi="Arial" w:cs="Arial"/>
          <w:sz w:val="20"/>
          <w:szCs w:val="20"/>
        </w:rPr>
        <w:t>SWZ</w:t>
      </w:r>
      <w:r w:rsidRPr="00733501">
        <w:rPr>
          <w:rFonts w:ascii="Arial" w:hAnsi="Arial" w:cs="Arial"/>
          <w:sz w:val="20"/>
          <w:szCs w:val="20"/>
        </w:rPr>
        <w:t xml:space="preserve"> wzorcowych formularzy może zostać przez Wykonawcę zmieniony, jednak </w:t>
      </w:r>
      <w:r w:rsidR="002209E2" w:rsidRPr="00733501">
        <w:rPr>
          <w:rFonts w:ascii="Arial" w:hAnsi="Arial" w:cs="Arial"/>
          <w:sz w:val="20"/>
          <w:szCs w:val="20"/>
        </w:rPr>
        <w:t xml:space="preserve"> </w:t>
      </w:r>
      <w:r w:rsidR="0033701A" w:rsidRPr="00733501">
        <w:rPr>
          <w:rFonts w:ascii="Arial" w:hAnsi="Arial" w:cs="Arial"/>
          <w:sz w:val="20"/>
          <w:szCs w:val="20"/>
        </w:rPr>
        <w:t xml:space="preserve">  </w:t>
      </w:r>
      <w:r w:rsidRPr="00733501">
        <w:rPr>
          <w:rFonts w:ascii="Arial" w:hAnsi="Arial" w:cs="Arial"/>
          <w:sz w:val="20"/>
          <w:szCs w:val="20"/>
        </w:rPr>
        <w:t xml:space="preserve">ich treść musi zostać zachowana. </w:t>
      </w:r>
    </w:p>
    <w:p w14:paraId="6A37F30C" w14:textId="77777777" w:rsidR="00820F04" w:rsidRPr="00733501" w:rsidRDefault="00820F04" w:rsidP="0057487F">
      <w:pPr>
        <w:numPr>
          <w:ilvl w:val="0"/>
          <w:numId w:val="22"/>
        </w:numPr>
        <w:suppressAutoHyphens/>
        <w:spacing w:after="3" w:line="254" w:lineRule="auto"/>
        <w:ind w:left="284" w:hanging="284"/>
        <w:rPr>
          <w:rFonts w:ascii="Arial" w:hAnsi="Arial" w:cs="Arial"/>
          <w:b/>
          <w:bCs/>
          <w:sz w:val="20"/>
          <w:szCs w:val="20"/>
          <w:u w:color="000000"/>
        </w:rPr>
      </w:pPr>
      <w:r w:rsidRPr="00733501">
        <w:rPr>
          <w:rFonts w:ascii="Arial" w:hAnsi="Arial" w:cs="Arial"/>
          <w:b/>
          <w:sz w:val="20"/>
          <w:szCs w:val="20"/>
          <w:u w:val="single" w:color="000000"/>
        </w:rPr>
        <w:t xml:space="preserve">Uwaga: Celem prawidłowego złożenia oferty </w:t>
      </w:r>
    </w:p>
    <w:p w14:paraId="1F50D8D4" w14:textId="18DC6B36" w:rsidR="00820F04" w:rsidRPr="004F620B" w:rsidRDefault="00820F04" w:rsidP="004F620B">
      <w:pPr>
        <w:rPr>
          <w:rFonts w:ascii="Arial" w:hAnsi="Arial" w:cs="Arial"/>
          <w:sz w:val="20"/>
          <w:szCs w:val="20"/>
        </w:rPr>
      </w:pPr>
      <w:r w:rsidRPr="00733501">
        <w:rPr>
          <w:rFonts w:ascii="Arial" w:hAnsi="Arial" w:cs="Arial"/>
          <w:b/>
          <w:bCs/>
          <w:sz w:val="20"/>
          <w:szCs w:val="20"/>
          <w:u w:color="000000"/>
        </w:rPr>
        <w:t xml:space="preserve">należy zapoznać się z aktualną instrukcją składania ofert dla wykonawców, która jest dostępna na stronie postępowania oraz pod linkiem: </w:t>
      </w:r>
      <w:hyperlink r:id="rId20" w:history="1">
        <w:r w:rsidR="00C72569" w:rsidRPr="00733501">
          <w:rPr>
            <w:rStyle w:val="Hipercze"/>
            <w:rFonts w:ascii="Arial" w:hAnsi="Arial" w:cs="Arial"/>
            <w:b/>
            <w:bCs/>
            <w:sz w:val="20"/>
            <w:szCs w:val="20"/>
          </w:rPr>
          <w:t>https://drive.google.com/file/d/1Kd1DttbBeiNWt4q4slS4t76lZVKPbkyD/view</w:t>
        </w:r>
      </w:hyperlink>
      <w:r w:rsidR="00C72569" w:rsidRPr="00733501">
        <w:rPr>
          <w:rFonts w:ascii="Arial" w:hAnsi="Arial" w:cs="Arial"/>
          <w:b/>
          <w:bCs/>
          <w:sz w:val="20"/>
          <w:szCs w:val="20"/>
          <w:u w:color="000000"/>
        </w:rPr>
        <w:t xml:space="preserve"> </w:t>
      </w:r>
    </w:p>
    <w:p w14:paraId="7B9B0013" w14:textId="77777777" w:rsidR="00820F04" w:rsidRPr="00733501" w:rsidRDefault="00820F04" w:rsidP="0057487F">
      <w:pPr>
        <w:numPr>
          <w:ilvl w:val="0"/>
          <w:numId w:val="22"/>
        </w:numPr>
        <w:ind w:left="284" w:hanging="284"/>
        <w:jc w:val="both"/>
        <w:rPr>
          <w:rFonts w:ascii="Arial" w:hAnsi="Arial" w:cs="Arial"/>
          <w:sz w:val="20"/>
          <w:szCs w:val="20"/>
        </w:rPr>
      </w:pPr>
      <w:bookmarkStart w:id="16" w:name="_Hlk210819340"/>
      <w:r w:rsidRPr="00733501">
        <w:rPr>
          <w:rFonts w:ascii="Arial" w:hAnsi="Arial" w:cs="Arial"/>
          <w:b/>
          <w:sz w:val="20"/>
          <w:szCs w:val="20"/>
          <w:u w:val="single"/>
        </w:rPr>
        <w:t>Oferta winna zawierać następujące oświadczenia i dokumenty:</w:t>
      </w:r>
    </w:p>
    <w:p w14:paraId="045EC88D" w14:textId="4B4164A2" w:rsidR="00BD1872" w:rsidRPr="009F0577" w:rsidRDefault="00820F04" w:rsidP="0057487F">
      <w:pPr>
        <w:numPr>
          <w:ilvl w:val="1"/>
          <w:numId w:val="37"/>
        </w:numPr>
        <w:suppressAutoHyphens/>
        <w:ind w:left="709" w:right="-23" w:hanging="282"/>
        <w:jc w:val="both"/>
        <w:rPr>
          <w:rFonts w:ascii="Arial" w:hAnsi="Arial" w:cs="Arial"/>
          <w:sz w:val="20"/>
          <w:szCs w:val="20"/>
        </w:rPr>
      </w:pPr>
      <w:r w:rsidRPr="002E3FB7">
        <w:rPr>
          <w:rFonts w:ascii="Arial" w:hAnsi="Arial" w:cs="Arial"/>
          <w:color w:val="FF0000"/>
          <w:sz w:val="20"/>
          <w:szCs w:val="20"/>
        </w:rPr>
        <w:t xml:space="preserve"> </w:t>
      </w:r>
      <w:r w:rsidR="009F0577">
        <w:rPr>
          <w:rFonts w:ascii="Arial" w:hAnsi="Arial" w:cs="Arial"/>
          <w:sz w:val="20"/>
          <w:szCs w:val="20"/>
        </w:rPr>
        <w:t xml:space="preserve">wypełniony </w:t>
      </w:r>
      <w:r w:rsidR="009F0577">
        <w:rPr>
          <w:rFonts w:ascii="Arial" w:hAnsi="Arial" w:cs="Arial"/>
          <w:bCs/>
          <w:sz w:val="20"/>
          <w:szCs w:val="20"/>
        </w:rPr>
        <w:t>formularz ofertowy</w:t>
      </w:r>
      <w:r w:rsidR="009F0577">
        <w:rPr>
          <w:rFonts w:ascii="Arial" w:hAnsi="Arial" w:cs="Arial"/>
          <w:sz w:val="20"/>
          <w:szCs w:val="20"/>
        </w:rPr>
        <w:t xml:space="preserve"> sporządzony z wykorzystaniem wzoru stanowiącego</w:t>
      </w:r>
      <w:r w:rsidR="009F0577">
        <w:rPr>
          <w:rFonts w:ascii="Arial" w:hAnsi="Arial" w:cs="Arial"/>
          <w:b/>
          <w:sz w:val="20"/>
          <w:szCs w:val="20"/>
        </w:rPr>
        <w:t xml:space="preserve"> Załącznik nr 1 </w:t>
      </w:r>
      <w:r w:rsidR="009F0577">
        <w:rPr>
          <w:rFonts w:ascii="Arial" w:hAnsi="Arial" w:cs="Arial"/>
          <w:sz w:val="20"/>
          <w:szCs w:val="20"/>
        </w:rPr>
        <w:t>do SWZ</w:t>
      </w:r>
      <w:r w:rsidR="00522D20" w:rsidRPr="00522D20">
        <w:rPr>
          <w:rFonts w:ascii="Arial" w:hAnsi="Arial" w:cs="Arial"/>
          <w:sz w:val="20"/>
          <w:szCs w:val="20"/>
          <w:lang w:eastAsia="zh-CN"/>
        </w:rPr>
        <w:t xml:space="preserve"> </w:t>
      </w:r>
      <w:r w:rsidR="00522D20" w:rsidRPr="00522D20">
        <w:rPr>
          <w:rFonts w:ascii="Arial" w:hAnsi="Arial" w:cs="Arial"/>
          <w:sz w:val="20"/>
          <w:szCs w:val="20"/>
        </w:rPr>
        <w:t xml:space="preserve">oraz  Formularz – Opis Przedmiotu Zamówienia - </w:t>
      </w:r>
      <w:r w:rsidR="00522D20" w:rsidRPr="00522D20">
        <w:rPr>
          <w:rFonts w:ascii="Arial" w:hAnsi="Arial" w:cs="Arial"/>
          <w:b/>
          <w:sz w:val="20"/>
          <w:szCs w:val="20"/>
        </w:rPr>
        <w:t xml:space="preserve">Załącznik 1a </w:t>
      </w:r>
      <w:r w:rsidR="00522D20" w:rsidRPr="00522D20">
        <w:rPr>
          <w:rFonts w:ascii="Arial" w:hAnsi="Arial" w:cs="Arial"/>
          <w:sz w:val="20"/>
          <w:szCs w:val="20"/>
        </w:rPr>
        <w:t>do SWZ</w:t>
      </w:r>
      <w:r w:rsidR="009F0577">
        <w:rPr>
          <w:rFonts w:ascii="Arial" w:hAnsi="Arial" w:cs="Arial"/>
          <w:sz w:val="20"/>
          <w:szCs w:val="20"/>
        </w:rPr>
        <w:t>;</w:t>
      </w:r>
      <w:r w:rsidR="009F0577">
        <w:rPr>
          <w:rFonts w:ascii="Arial" w:hAnsi="Arial" w:cs="Arial"/>
          <w:b/>
          <w:sz w:val="20"/>
          <w:szCs w:val="20"/>
        </w:rPr>
        <w:t xml:space="preserve"> </w:t>
      </w:r>
    </w:p>
    <w:p w14:paraId="43406F36" w14:textId="77777777" w:rsidR="00820F04" w:rsidRPr="00733501" w:rsidRDefault="00820F04" w:rsidP="0057487F">
      <w:pPr>
        <w:numPr>
          <w:ilvl w:val="1"/>
          <w:numId w:val="14"/>
        </w:numPr>
        <w:suppressAutoHyphens/>
        <w:ind w:right="349" w:hanging="425"/>
        <w:jc w:val="both"/>
        <w:rPr>
          <w:rFonts w:ascii="Arial" w:hAnsi="Arial" w:cs="Arial"/>
          <w:sz w:val="20"/>
          <w:szCs w:val="20"/>
        </w:rPr>
      </w:pPr>
      <w:r w:rsidRPr="00733501">
        <w:rPr>
          <w:rFonts w:ascii="Arial" w:hAnsi="Arial" w:cs="Arial"/>
          <w:sz w:val="20"/>
          <w:szCs w:val="20"/>
        </w:rPr>
        <w:t>oświadczenia i dokumenty wymienione w SWZ;</w:t>
      </w:r>
    </w:p>
    <w:p w14:paraId="19F747FB" w14:textId="77777777" w:rsidR="00AA3D9C" w:rsidRPr="00733501" w:rsidRDefault="00AA3D9C" w:rsidP="0057487F">
      <w:pPr>
        <w:numPr>
          <w:ilvl w:val="1"/>
          <w:numId w:val="14"/>
        </w:numPr>
        <w:tabs>
          <w:tab w:val="clear" w:pos="708"/>
          <w:tab w:val="num" w:pos="567"/>
        </w:tabs>
        <w:suppressAutoHyphens/>
        <w:ind w:left="709" w:right="-24" w:hanging="283"/>
        <w:jc w:val="both"/>
        <w:rPr>
          <w:rFonts w:ascii="Arial" w:hAnsi="Arial" w:cs="Arial"/>
          <w:sz w:val="20"/>
          <w:szCs w:val="20"/>
        </w:rPr>
      </w:pPr>
      <w:r w:rsidRPr="00733501">
        <w:rPr>
          <w:rFonts w:ascii="Arial" w:hAnsi="Arial" w:cs="Arial"/>
          <w:sz w:val="20"/>
          <w:szCs w:val="20"/>
        </w:rPr>
        <w:t xml:space="preserve">aktualne na dzień składania ofert oświadczenie, o którym mowa w art. 125 ust. 1 ustawy Pzp, w zakresie wskazanym w </w:t>
      </w:r>
      <w:r w:rsidRPr="00733501">
        <w:rPr>
          <w:rFonts w:ascii="Arial" w:hAnsi="Arial" w:cs="Arial"/>
          <w:b/>
          <w:sz w:val="20"/>
          <w:szCs w:val="20"/>
        </w:rPr>
        <w:t>załączniku nr 2</w:t>
      </w:r>
      <w:r w:rsidRPr="00733501">
        <w:rPr>
          <w:rFonts w:ascii="Arial" w:hAnsi="Arial" w:cs="Arial"/>
          <w:sz w:val="20"/>
          <w:szCs w:val="20"/>
        </w:rPr>
        <w:t xml:space="preserve"> do SWZ. Informacje zawarte w oświadczeniach będą stanowić wstępne potwierdzenie, że wykonawca nie podlega wykluczeniu</w:t>
      </w:r>
      <w:r w:rsidR="009749CD" w:rsidRPr="00733501">
        <w:rPr>
          <w:rFonts w:ascii="Arial" w:hAnsi="Arial" w:cs="Arial"/>
          <w:sz w:val="20"/>
          <w:szCs w:val="20"/>
        </w:rPr>
        <w:t>.</w:t>
      </w:r>
    </w:p>
    <w:p w14:paraId="61BC1E99" w14:textId="77777777" w:rsidR="009749CD" w:rsidRPr="00733501" w:rsidRDefault="009749CD" w:rsidP="0057487F">
      <w:pPr>
        <w:numPr>
          <w:ilvl w:val="0"/>
          <w:numId w:val="26"/>
        </w:numPr>
        <w:ind w:right="-23"/>
        <w:jc w:val="both"/>
        <w:rPr>
          <w:rFonts w:ascii="Arial" w:hAnsi="Arial" w:cs="Arial"/>
          <w:sz w:val="20"/>
          <w:szCs w:val="20"/>
        </w:rPr>
      </w:pPr>
      <w:r w:rsidRPr="00733501">
        <w:rPr>
          <w:rFonts w:ascii="Arial" w:hAnsi="Arial" w:cs="Arial"/>
          <w:sz w:val="20"/>
          <w:szCs w:val="20"/>
        </w:rPr>
        <w:lastRenderedPageBreak/>
        <w:t xml:space="preserve">Zamawiający może żądać od wykonawców wyjaśnień dotyczących treści oświadczenia, o którym mowa w rozdz. w rozdz. </w:t>
      </w:r>
      <w:bookmarkStart w:id="17" w:name="_Hlk86394744"/>
      <w:r w:rsidRPr="00733501">
        <w:rPr>
          <w:rFonts w:ascii="Arial" w:hAnsi="Arial" w:cs="Arial"/>
          <w:sz w:val="20"/>
          <w:szCs w:val="20"/>
        </w:rPr>
        <w:t>XIII. 20 lit. c) niniejszej SWZ</w:t>
      </w:r>
      <w:bookmarkEnd w:id="17"/>
      <w:r w:rsidRPr="00733501">
        <w:rPr>
          <w:rFonts w:ascii="Arial" w:hAnsi="Arial" w:cs="Arial"/>
          <w:sz w:val="20"/>
          <w:szCs w:val="20"/>
        </w:rPr>
        <w:t>, innych dokumentów lub oświadczeń składanych w postępowaniu.</w:t>
      </w:r>
    </w:p>
    <w:p w14:paraId="08EEB36B" w14:textId="77777777" w:rsidR="009749CD" w:rsidRPr="00733501" w:rsidRDefault="009749CD" w:rsidP="0057487F">
      <w:pPr>
        <w:numPr>
          <w:ilvl w:val="0"/>
          <w:numId w:val="26"/>
        </w:numPr>
        <w:ind w:right="-23"/>
        <w:jc w:val="both"/>
        <w:rPr>
          <w:rFonts w:ascii="Arial" w:hAnsi="Arial" w:cs="Arial"/>
          <w:sz w:val="20"/>
          <w:szCs w:val="20"/>
        </w:rPr>
      </w:pPr>
      <w:r w:rsidRPr="00733501">
        <w:rPr>
          <w:rFonts w:ascii="Arial" w:hAnsi="Arial" w:cs="Arial"/>
          <w:sz w:val="20"/>
          <w:szCs w:val="20"/>
        </w:rPr>
        <w:t xml:space="preserve">Jeżeli wykonawca nie złoży oświadczenia, o którym mowa w rozdz. XIII. 20 lit. c) niniejszej SWZ niniejszej SWZ, innych dokumentów lub oświadczeń składanych w postępowaniu lub są one niekompletne lub zawierają błędy, Zamawiający  wzywa Wykonawcę odpowiednio do ich złożenia, poprawienia lub uzupełnienia, w terminie przez siebie wskazanym, chyba że oferta wykonawcy podlegałaby odrzuceniu bez względu na ich złożenie, uzupełnienie lub poprawienie albo zachodzą przesłanki unieważnienie postępowania. </w:t>
      </w:r>
    </w:p>
    <w:p w14:paraId="4865CF8F" w14:textId="77777777" w:rsidR="00820F04" w:rsidRPr="00733501" w:rsidRDefault="00820F04" w:rsidP="0057487F">
      <w:pPr>
        <w:numPr>
          <w:ilvl w:val="1"/>
          <w:numId w:val="14"/>
        </w:numPr>
        <w:tabs>
          <w:tab w:val="clear" w:pos="708"/>
          <w:tab w:val="num" w:pos="567"/>
        </w:tabs>
        <w:suppressAutoHyphens/>
        <w:ind w:left="709" w:right="-24" w:hanging="283"/>
        <w:jc w:val="both"/>
        <w:rPr>
          <w:rFonts w:ascii="Arial" w:hAnsi="Arial" w:cs="Arial"/>
          <w:sz w:val="20"/>
          <w:szCs w:val="20"/>
        </w:rPr>
      </w:pPr>
      <w:r w:rsidRPr="00733501">
        <w:rPr>
          <w:rFonts w:ascii="Arial" w:hAnsi="Arial" w:cs="Arial"/>
          <w:sz w:val="20"/>
          <w:szCs w:val="20"/>
        </w:rPr>
        <w:t>Stosowne oryginalne lub notarialnie poświadczone pełnomocnictwo do reprezentowania Wykonawców wspólnie ubiegających się o zamówienie (dotyczy również spółki cywilnej),</w:t>
      </w:r>
    </w:p>
    <w:p w14:paraId="04D889ED" w14:textId="77777777" w:rsidR="00820F04" w:rsidRPr="00733501" w:rsidRDefault="00820F04" w:rsidP="0057487F">
      <w:pPr>
        <w:numPr>
          <w:ilvl w:val="1"/>
          <w:numId w:val="14"/>
        </w:numPr>
        <w:suppressAutoHyphens/>
        <w:ind w:left="709" w:right="-24" w:hanging="283"/>
        <w:jc w:val="both"/>
        <w:rPr>
          <w:rFonts w:ascii="Arial" w:hAnsi="Arial" w:cs="Arial"/>
          <w:sz w:val="20"/>
          <w:szCs w:val="20"/>
        </w:rPr>
      </w:pPr>
      <w:r w:rsidRPr="00733501">
        <w:rPr>
          <w:rFonts w:ascii="Arial" w:hAnsi="Arial" w:cs="Arial"/>
          <w:sz w:val="20"/>
          <w:szCs w:val="20"/>
        </w:rPr>
        <w:t>Stosowne oryginalne lub notarialnie poświadczone pełnomocnictwo lub inny stosowny dokument, jeżeli oferta podpisywana jest przez pełnomocnika lub też w przypadku, gdy umocowanie do podpisania oferty nie wynika z dokumentu rejestrowego Wykonawcy,</w:t>
      </w:r>
    </w:p>
    <w:p w14:paraId="02300EEF" w14:textId="77777777" w:rsidR="00820F04" w:rsidRPr="00733501" w:rsidRDefault="00820F04" w:rsidP="0057487F">
      <w:pPr>
        <w:numPr>
          <w:ilvl w:val="1"/>
          <w:numId w:val="14"/>
        </w:numPr>
        <w:suppressAutoHyphens/>
        <w:ind w:left="709" w:right="-24" w:hanging="283"/>
        <w:jc w:val="both"/>
        <w:rPr>
          <w:rFonts w:ascii="Arial" w:hAnsi="Arial" w:cs="Arial"/>
          <w:sz w:val="20"/>
          <w:szCs w:val="20"/>
        </w:rPr>
      </w:pPr>
      <w:r w:rsidRPr="00733501">
        <w:rPr>
          <w:rFonts w:ascii="Arial" w:hAnsi="Arial" w:cs="Arial"/>
          <w:sz w:val="20"/>
          <w:szCs w:val="20"/>
        </w:rPr>
        <w:t xml:space="preserve">Pełnomocnictwo, o którym mowa w pkt. </w:t>
      </w:r>
      <w:r w:rsidR="00AA3D9C" w:rsidRPr="00733501">
        <w:rPr>
          <w:rFonts w:ascii="Arial" w:hAnsi="Arial" w:cs="Arial"/>
          <w:sz w:val="20"/>
          <w:szCs w:val="20"/>
        </w:rPr>
        <w:t>d</w:t>
      </w:r>
      <w:r w:rsidRPr="00733501">
        <w:rPr>
          <w:rFonts w:ascii="Arial" w:hAnsi="Arial" w:cs="Arial"/>
          <w:sz w:val="20"/>
          <w:szCs w:val="20"/>
        </w:rPr>
        <w:t xml:space="preserve">) i </w:t>
      </w:r>
      <w:r w:rsidR="00AA3D9C" w:rsidRPr="00733501">
        <w:rPr>
          <w:rFonts w:ascii="Arial" w:hAnsi="Arial" w:cs="Arial"/>
          <w:sz w:val="20"/>
          <w:szCs w:val="20"/>
        </w:rPr>
        <w:t>e</w:t>
      </w:r>
      <w:r w:rsidRPr="00733501">
        <w:rPr>
          <w:rFonts w:ascii="Arial" w:hAnsi="Arial" w:cs="Arial"/>
          <w:sz w:val="20"/>
          <w:szCs w:val="20"/>
        </w:rPr>
        <w:t>) niniejszego ustępu musi być złożone przez Wykonawcę w formie elektronicznej za pośrednictwem platformy zakupowej opatrzone kwalifikowanym podpisem elektronicznym</w:t>
      </w:r>
      <w:r w:rsidR="000565CA" w:rsidRPr="00733501">
        <w:rPr>
          <w:rFonts w:ascii="Arial" w:hAnsi="Arial" w:cs="Arial"/>
          <w:sz w:val="20"/>
          <w:szCs w:val="20"/>
        </w:rPr>
        <w:t>, podpisem zaufanym lub podpisem osobistym</w:t>
      </w:r>
      <w:r w:rsidRPr="00733501">
        <w:rPr>
          <w:rFonts w:ascii="Arial" w:hAnsi="Arial" w:cs="Arial"/>
          <w:sz w:val="20"/>
          <w:szCs w:val="20"/>
        </w:rPr>
        <w:t xml:space="preserve"> osoby udzielającej pełnomocnictwa, a w przypadku notarialnej kopii kwalifikowanym podpisem elektronicznym notariusza.</w:t>
      </w:r>
    </w:p>
    <w:p w14:paraId="08B9A565" w14:textId="77777777" w:rsidR="00A838A7" w:rsidRPr="00733501" w:rsidRDefault="0058277E" w:rsidP="0057487F">
      <w:pPr>
        <w:numPr>
          <w:ilvl w:val="1"/>
          <w:numId w:val="14"/>
        </w:numPr>
        <w:suppressAutoHyphens/>
        <w:ind w:left="709" w:right="-24" w:hanging="283"/>
        <w:jc w:val="both"/>
        <w:rPr>
          <w:rFonts w:ascii="Arial" w:hAnsi="Arial" w:cs="Arial"/>
          <w:sz w:val="20"/>
          <w:szCs w:val="20"/>
        </w:rPr>
      </w:pPr>
      <w:r w:rsidRPr="00733501">
        <w:rPr>
          <w:rFonts w:ascii="Arial" w:hAnsi="Arial" w:cs="Arial"/>
          <w:sz w:val="20"/>
          <w:szCs w:val="20"/>
        </w:rPr>
        <w:t>N</w:t>
      </w:r>
      <w:r w:rsidR="00C317DB" w:rsidRPr="00733501">
        <w:rPr>
          <w:rFonts w:ascii="Arial" w:hAnsi="Arial" w:cs="Arial"/>
          <w:sz w:val="20"/>
          <w:szCs w:val="20"/>
        </w:rPr>
        <w:t xml:space="preserve">astępujące przedmiotowe środki dowodowe: określone w rozdziale VII pkt 1 </w:t>
      </w:r>
      <w:r w:rsidR="0072658C" w:rsidRPr="00733501">
        <w:rPr>
          <w:rFonts w:ascii="Arial" w:hAnsi="Arial" w:cs="Arial"/>
          <w:sz w:val="20"/>
          <w:szCs w:val="20"/>
        </w:rPr>
        <w:t>niniejszej SWZ</w:t>
      </w:r>
      <w:r w:rsidR="00C317DB" w:rsidRPr="00733501">
        <w:rPr>
          <w:rFonts w:ascii="Arial" w:hAnsi="Arial" w:cs="Arial"/>
          <w:sz w:val="20"/>
          <w:szCs w:val="20"/>
        </w:rPr>
        <w:t>.</w:t>
      </w:r>
    </w:p>
    <w:p w14:paraId="550ABA81" w14:textId="77777777" w:rsidR="00797992" w:rsidRPr="00733501" w:rsidRDefault="00797992" w:rsidP="00DC4DB8">
      <w:pPr>
        <w:suppressAutoHyphens/>
        <w:ind w:left="709" w:right="-24"/>
        <w:jc w:val="both"/>
        <w:rPr>
          <w:rFonts w:ascii="Arial" w:hAnsi="Arial" w:cs="Arial"/>
          <w:sz w:val="20"/>
          <w:szCs w:val="20"/>
        </w:rPr>
      </w:pPr>
    </w:p>
    <w:p w14:paraId="17A1DB25" w14:textId="77777777" w:rsidR="00820F04" w:rsidRPr="00733501" w:rsidRDefault="00C317DB" w:rsidP="0057487F">
      <w:pPr>
        <w:numPr>
          <w:ilvl w:val="0"/>
          <w:numId w:val="22"/>
        </w:numPr>
        <w:suppressAutoHyphens/>
        <w:ind w:left="284" w:right="-24" w:hanging="284"/>
        <w:jc w:val="both"/>
        <w:rPr>
          <w:rFonts w:ascii="Arial" w:hAnsi="Arial" w:cs="Arial"/>
          <w:sz w:val="20"/>
          <w:szCs w:val="20"/>
        </w:rPr>
      </w:pPr>
      <w:r w:rsidRPr="00733501">
        <w:rPr>
          <w:rFonts w:ascii="Arial" w:hAnsi="Arial" w:cs="Arial"/>
          <w:sz w:val="20"/>
          <w:szCs w:val="20"/>
        </w:rPr>
        <w:t xml:space="preserve"> </w:t>
      </w:r>
      <w:r w:rsidR="00820F04" w:rsidRPr="00733501">
        <w:rPr>
          <w:rFonts w:ascii="Arial" w:hAnsi="Arial" w:cs="Arial"/>
          <w:sz w:val="20"/>
          <w:szCs w:val="20"/>
        </w:rPr>
        <w:t xml:space="preserve">Zamawiający informuje, że w przypadku kiedy wykonawca otrzyma od niego wezwanie w trybie art. </w:t>
      </w:r>
      <w:r w:rsidR="000565CA" w:rsidRPr="00733501">
        <w:rPr>
          <w:rFonts w:ascii="Arial" w:hAnsi="Arial" w:cs="Arial"/>
          <w:sz w:val="20"/>
          <w:szCs w:val="20"/>
        </w:rPr>
        <w:t>224</w:t>
      </w:r>
      <w:r w:rsidR="00820F04" w:rsidRPr="00733501">
        <w:rPr>
          <w:rFonts w:ascii="Arial" w:hAnsi="Arial" w:cs="Arial"/>
          <w:sz w:val="20"/>
          <w:szCs w:val="20"/>
        </w:rPr>
        <w:t xml:space="preserve">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(uzasadni), iż dane informacje stanowią tajemnicę przedsiębiorstwa. </w:t>
      </w:r>
    </w:p>
    <w:p w14:paraId="3760E166" w14:textId="77777777" w:rsidR="00820F04" w:rsidRPr="00733501" w:rsidRDefault="00820F04" w:rsidP="0057487F">
      <w:pPr>
        <w:numPr>
          <w:ilvl w:val="0"/>
          <w:numId w:val="22"/>
        </w:numPr>
        <w:ind w:left="284" w:right="-23"/>
        <w:jc w:val="both"/>
        <w:rPr>
          <w:rFonts w:ascii="Arial" w:hAnsi="Arial" w:cs="Arial"/>
          <w:sz w:val="20"/>
          <w:szCs w:val="20"/>
        </w:rPr>
      </w:pPr>
      <w:r w:rsidRPr="00733501">
        <w:rPr>
          <w:rFonts w:ascii="Arial" w:hAnsi="Arial" w:cs="Arial"/>
          <w:sz w:val="20"/>
          <w:szCs w:val="20"/>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1AB3E06C" w14:textId="77777777" w:rsidR="00820F04" w:rsidRPr="00733501" w:rsidRDefault="00820F04" w:rsidP="0057487F">
      <w:pPr>
        <w:numPr>
          <w:ilvl w:val="0"/>
          <w:numId w:val="22"/>
        </w:numPr>
        <w:ind w:left="284" w:right="-23"/>
        <w:jc w:val="both"/>
        <w:rPr>
          <w:rFonts w:ascii="Arial" w:hAnsi="Arial" w:cs="Arial"/>
          <w:sz w:val="20"/>
          <w:szCs w:val="20"/>
        </w:rPr>
      </w:pPr>
      <w:r w:rsidRPr="00733501">
        <w:rPr>
          <w:rFonts w:ascii="Arial" w:hAnsi="Arial" w:cs="Arial"/>
          <w:sz w:val="20"/>
          <w:szCs w:val="20"/>
        </w:rPr>
        <w:t>Zamawiający nie przewiduje rozlic</w:t>
      </w:r>
      <w:r w:rsidR="005076E4" w:rsidRPr="00733501">
        <w:rPr>
          <w:rFonts w:ascii="Arial" w:hAnsi="Arial" w:cs="Arial"/>
          <w:sz w:val="20"/>
          <w:szCs w:val="20"/>
        </w:rPr>
        <w:t>zenia w walutach innych niż PLN.</w:t>
      </w:r>
    </w:p>
    <w:p w14:paraId="01B544F6" w14:textId="77777777" w:rsidR="00820F04" w:rsidRPr="00733501" w:rsidRDefault="00820F04" w:rsidP="0057487F">
      <w:pPr>
        <w:numPr>
          <w:ilvl w:val="0"/>
          <w:numId w:val="22"/>
        </w:numPr>
        <w:ind w:left="284" w:right="-23"/>
        <w:jc w:val="both"/>
        <w:rPr>
          <w:rFonts w:ascii="Arial" w:hAnsi="Arial" w:cs="Arial"/>
          <w:sz w:val="20"/>
          <w:szCs w:val="20"/>
        </w:rPr>
      </w:pPr>
      <w:r w:rsidRPr="00733501">
        <w:rPr>
          <w:rFonts w:ascii="Arial" w:hAnsi="Arial" w:cs="Arial"/>
          <w:sz w:val="20"/>
          <w:szCs w:val="20"/>
        </w:rPr>
        <w:t>Wykonawca może przed upływem terminu do składania ofert zmienić lub wycofać ofertę, zgodnie z wytycznymi określonymi w „Instrukcji dla Wykonawców” pod adresem wskazanym w pkt.</w:t>
      </w:r>
      <w:r w:rsidR="00431A67" w:rsidRPr="00733501">
        <w:rPr>
          <w:rFonts w:ascii="Arial" w:hAnsi="Arial" w:cs="Arial"/>
          <w:sz w:val="20"/>
          <w:szCs w:val="20"/>
        </w:rPr>
        <w:t>19</w:t>
      </w:r>
      <w:r w:rsidRPr="00733501">
        <w:rPr>
          <w:rFonts w:ascii="Arial" w:hAnsi="Arial" w:cs="Arial"/>
          <w:sz w:val="20"/>
          <w:szCs w:val="20"/>
        </w:rPr>
        <w:t xml:space="preserve"> niniejszego rozdziału. </w:t>
      </w:r>
    </w:p>
    <w:p w14:paraId="22234DE9" w14:textId="77777777" w:rsidR="00AB78A5" w:rsidRPr="00733501" w:rsidRDefault="00CC0F40" w:rsidP="0057487F">
      <w:pPr>
        <w:numPr>
          <w:ilvl w:val="0"/>
          <w:numId w:val="22"/>
        </w:numPr>
        <w:ind w:left="284" w:right="-23"/>
        <w:jc w:val="both"/>
        <w:rPr>
          <w:rFonts w:ascii="Arial" w:hAnsi="Arial" w:cs="Arial"/>
          <w:sz w:val="20"/>
          <w:szCs w:val="20"/>
        </w:rPr>
      </w:pPr>
      <w:r w:rsidRPr="00733501">
        <w:rPr>
          <w:rFonts w:ascii="Arial" w:hAnsi="Arial" w:cs="Arial"/>
          <w:sz w:val="20"/>
          <w:szCs w:val="20"/>
        </w:rPr>
        <w:t>Wykonawca ponosi wszelkie koszty związane z przygotowaniem i złożeniem oferty.</w:t>
      </w:r>
    </w:p>
    <w:p w14:paraId="3F70B47F" w14:textId="77777777" w:rsidR="009A68EC" w:rsidRDefault="00B17CBA" w:rsidP="0057487F">
      <w:pPr>
        <w:numPr>
          <w:ilvl w:val="0"/>
          <w:numId w:val="22"/>
        </w:numPr>
        <w:ind w:left="284" w:right="-23"/>
        <w:jc w:val="both"/>
        <w:rPr>
          <w:rFonts w:ascii="Arial" w:hAnsi="Arial" w:cs="Arial"/>
          <w:sz w:val="20"/>
          <w:szCs w:val="20"/>
        </w:rPr>
      </w:pPr>
      <w:r w:rsidRPr="00733501">
        <w:rPr>
          <w:rFonts w:ascii="Arial" w:hAnsi="Arial" w:cs="Arial"/>
          <w:sz w:val="20"/>
          <w:szCs w:val="20"/>
        </w:rPr>
        <w:t xml:space="preserve">Zamawiający informuje, iż zgodnie z art. </w:t>
      </w:r>
      <w:r w:rsidR="0088646D" w:rsidRPr="00733501">
        <w:rPr>
          <w:rFonts w:ascii="Arial" w:hAnsi="Arial" w:cs="Arial"/>
          <w:sz w:val="20"/>
          <w:szCs w:val="20"/>
        </w:rPr>
        <w:t>74</w:t>
      </w:r>
      <w:r w:rsidR="009A68EC" w:rsidRPr="00733501">
        <w:rPr>
          <w:rFonts w:ascii="Arial" w:hAnsi="Arial" w:cs="Arial"/>
          <w:sz w:val="20"/>
          <w:szCs w:val="20"/>
        </w:rPr>
        <w:t xml:space="preserve"> ust. </w:t>
      </w:r>
      <w:r w:rsidR="0088646D" w:rsidRPr="00733501">
        <w:rPr>
          <w:rFonts w:ascii="Arial" w:hAnsi="Arial" w:cs="Arial"/>
          <w:sz w:val="20"/>
          <w:szCs w:val="20"/>
        </w:rPr>
        <w:t>2 pkt. 1)</w:t>
      </w:r>
      <w:r w:rsidRPr="00733501">
        <w:rPr>
          <w:rFonts w:ascii="Arial" w:hAnsi="Arial" w:cs="Arial"/>
          <w:sz w:val="20"/>
          <w:szCs w:val="20"/>
        </w:rPr>
        <w:t xml:space="preserve"> ustawy P</w:t>
      </w:r>
      <w:r w:rsidR="002A26CF" w:rsidRPr="00733501">
        <w:rPr>
          <w:rFonts w:ascii="Arial" w:hAnsi="Arial" w:cs="Arial"/>
          <w:sz w:val="20"/>
          <w:szCs w:val="20"/>
        </w:rPr>
        <w:t>zp</w:t>
      </w:r>
      <w:r w:rsidRPr="00733501">
        <w:rPr>
          <w:rFonts w:ascii="Arial" w:hAnsi="Arial" w:cs="Arial"/>
          <w:sz w:val="20"/>
          <w:szCs w:val="20"/>
        </w:rPr>
        <w:t xml:space="preserve"> oferty składane w postępowaniu o zamówienie publiczne podlegają udostępnieniu </w:t>
      </w:r>
      <w:r w:rsidR="00CC0F40" w:rsidRPr="00733501">
        <w:rPr>
          <w:rFonts w:ascii="Arial" w:hAnsi="Arial" w:cs="Arial"/>
          <w:sz w:val="20"/>
          <w:szCs w:val="20"/>
        </w:rPr>
        <w:t xml:space="preserve">(na wniosek Wykonawcy) </w:t>
      </w:r>
      <w:r w:rsidR="0088646D" w:rsidRPr="00733501">
        <w:rPr>
          <w:rFonts w:ascii="Arial" w:hAnsi="Arial" w:cs="Arial"/>
          <w:sz w:val="20"/>
          <w:szCs w:val="20"/>
        </w:rPr>
        <w:t>niezwłocznie po</w:t>
      </w:r>
      <w:r w:rsidRPr="00733501">
        <w:rPr>
          <w:rFonts w:ascii="Arial" w:hAnsi="Arial" w:cs="Arial"/>
          <w:sz w:val="20"/>
          <w:szCs w:val="20"/>
        </w:rPr>
        <w:t xml:space="preserve"> otwarci</w:t>
      </w:r>
      <w:r w:rsidR="0088646D" w:rsidRPr="00733501">
        <w:rPr>
          <w:rFonts w:ascii="Arial" w:hAnsi="Arial" w:cs="Arial"/>
          <w:sz w:val="20"/>
          <w:szCs w:val="20"/>
        </w:rPr>
        <w:t>u ofert, nie później niż w terminie 3 dni od dnia otwarcia ofert</w:t>
      </w:r>
      <w:r w:rsidR="00881297" w:rsidRPr="00733501">
        <w:rPr>
          <w:rFonts w:ascii="Arial" w:hAnsi="Arial" w:cs="Arial"/>
          <w:sz w:val="20"/>
          <w:szCs w:val="20"/>
        </w:rPr>
        <w:t>.</w:t>
      </w:r>
    </w:p>
    <w:bookmarkEnd w:id="16"/>
    <w:p w14:paraId="7F32B4A6" w14:textId="77777777" w:rsidR="00223138" w:rsidRPr="00733501" w:rsidRDefault="00223138" w:rsidP="003344DE">
      <w:pPr>
        <w:spacing w:after="35" w:line="249" w:lineRule="auto"/>
        <w:ind w:right="-23"/>
        <w:jc w:val="both"/>
        <w:rPr>
          <w:rFonts w:ascii="Arial" w:hAnsi="Arial" w:cs="Arial"/>
          <w:color w:val="FF0000"/>
          <w:sz w:val="20"/>
          <w:szCs w:val="20"/>
        </w:rPr>
      </w:pPr>
    </w:p>
    <w:p w14:paraId="5749331F" w14:textId="77777777" w:rsidR="00DB59FC" w:rsidRPr="00733501" w:rsidRDefault="002A0BB2" w:rsidP="00097FD1">
      <w:pPr>
        <w:pStyle w:val="Tekstpodstawowywcity2"/>
        <w:ind w:left="0" w:right="425" w:firstLine="0"/>
        <w:jc w:val="both"/>
        <w:rPr>
          <w:rFonts w:ascii="Arial" w:hAnsi="Arial" w:cs="Arial"/>
          <w:b/>
          <w:sz w:val="20"/>
          <w:szCs w:val="20"/>
          <w:u w:val="single"/>
        </w:rPr>
      </w:pPr>
      <w:r w:rsidRPr="00733501">
        <w:rPr>
          <w:rFonts w:ascii="Arial" w:hAnsi="Arial" w:cs="Arial"/>
          <w:b/>
          <w:sz w:val="20"/>
          <w:szCs w:val="20"/>
          <w:u w:val="single"/>
        </w:rPr>
        <w:t>XI</w:t>
      </w:r>
      <w:r w:rsidR="0095427F" w:rsidRPr="00733501">
        <w:rPr>
          <w:rFonts w:ascii="Arial" w:hAnsi="Arial" w:cs="Arial"/>
          <w:b/>
          <w:sz w:val="20"/>
          <w:szCs w:val="20"/>
          <w:u w:val="single"/>
        </w:rPr>
        <w:t>V</w:t>
      </w:r>
      <w:r w:rsidR="00DB59FC" w:rsidRPr="00733501">
        <w:rPr>
          <w:rFonts w:ascii="Arial" w:hAnsi="Arial" w:cs="Arial"/>
          <w:b/>
          <w:sz w:val="20"/>
          <w:szCs w:val="20"/>
          <w:u w:val="single"/>
        </w:rPr>
        <w:t xml:space="preserve">. </w:t>
      </w:r>
      <w:r w:rsidR="00BA78C6" w:rsidRPr="00733501">
        <w:rPr>
          <w:rFonts w:ascii="Arial" w:hAnsi="Arial" w:cs="Arial"/>
          <w:b/>
          <w:sz w:val="20"/>
          <w:szCs w:val="20"/>
          <w:u w:val="single"/>
        </w:rPr>
        <w:t xml:space="preserve">SPOSÓB </w:t>
      </w:r>
      <w:r w:rsidR="00F538A4" w:rsidRPr="00733501">
        <w:rPr>
          <w:rFonts w:ascii="Arial" w:hAnsi="Arial" w:cs="Arial"/>
          <w:b/>
          <w:sz w:val="20"/>
          <w:szCs w:val="20"/>
          <w:u w:val="single"/>
        </w:rPr>
        <w:t xml:space="preserve"> </w:t>
      </w:r>
      <w:r w:rsidR="00BA78C6" w:rsidRPr="00733501">
        <w:rPr>
          <w:rFonts w:ascii="Arial" w:hAnsi="Arial" w:cs="Arial"/>
          <w:b/>
          <w:sz w:val="20"/>
          <w:szCs w:val="20"/>
          <w:u w:val="single"/>
        </w:rPr>
        <w:t xml:space="preserve">ORAZ </w:t>
      </w:r>
      <w:r w:rsidR="00F538A4" w:rsidRPr="00733501">
        <w:rPr>
          <w:rFonts w:ascii="Arial" w:hAnsi="Arial" w:cs="Arial"/>
          <w:b/>
          <w:sz w:val="20"/>
          <w:szCs w:val="20"/>
          <w:u w:val="single"/>
        </w:rPr>
        <w:t xml:space="preserve"> </w:t>
      </w:r>
      <w:r w:rsidR="00BA78C6" w:rsidRPr="00733501">
        <w:rPr>
          <w:rFonts w:ascii="Arial" w:hAnsi="Arial" w:cs="Arial"/>
          <w:b/>
          <w:sz w:val="20"/>
          <w:szCs w:val="20"/>
          <w:u w:val="single"/>
        </w:rPr>
        <w:t xml:space="preserve">TERMIN </w:t>
      </w:r>
      <w:r w:rsidR="00F538A4" w:rsidRPr="00733501">
        <w:rPr>
          <w:rFonts w:ascii="Arial" w:hAnsi="Arial" w:cs="Arial"/>
          <w:b/>
          <w:sz w:val="20"/>
          <w:szCs w:val="20"/>
          <w:u w:val="single"/>
        </w:rPr>
        <w:t xml:space="preserve"> </w:t>
      </w:r>
      <w:r w:rsidR="00BA78C6" w:rsidRPr="00733501">
        <w:rPr>
          <w:rFonts w:ascii="Arial" w:hAnsi="Arial" w:cs="Arial"/>
          <w:b/>
          <w:sz w:val="20"/>
          <w:szCs w:val="20"/>
          <w:u w:val="single"/>
        </w:rPr>
        <w:t xml:space="preserve">SKŁADANIA </w:t>
      </w:r>
      <w:r w:rsidR="00F538A4" w:rsidRPr="00733501">
        <w:rPr>
          <w:rFonts w:ascii="Arial" w:hAnsi="Arial" w:cs="Arial"/>
          <w:b/>
          <w:sz w:val="20"/>
          <w:szCs w:val="20"/>
          <w:u w:val="single"/>
        </w:rPr>
        <w:t xml:space="preserve"> </w:t>
      </w:r>
      <w:r w:rsidR="00BA78C6" w:rsidRPr="00733501">
        <w:rPr>
          <w:rFonts w:ascii="Arial" w:hAnsi="Arial" w:cs="Arial"/>
          <w:b/>
          <w:sz w:val="20"/>
          <w:szCs w:val="20"/>
          <w:u w:val="single"/>
        </w:rPr>
        <w:t xml:space="preserve">OFERT. </w:t>
      </w:r>
      <w:r w:rsidR="00F538A4" w:rsidRPr="00733501">
        <w:rPr>
          <w:rFonts w:ascii="Arial" w:hAnsi="Arial" w:cs="Arial"/>
          <w:b/>
          <w:sz w:val="20"/>
          <w:szCs w:val="20"/>
          <w:u w:val="single"/>
        </w:rPr>
        <w:t xml:space="preserve"> </w:t>
      </w:r>
      <w:r w:rsidR="00BA78C6" w:rsidRPr="00733501">
        <w:rPr>
          <w:rFonts w:ascii="Arial" w:hAnsi="Arial" w:cs="Arial"/>
          <w:b/>
          <w:sz w:val="20"/>
          <w:szCs w:val="20"/>
          <w:u w:val="single"/>
        </w:rPr>
        <w:t xml:space="preserve">TERMIN </w:t>
      </w:r>
      <w:r w:rsidR="00F538A4" w:rsidRPr="00733501">
        <w:rPr>
          <w:rFonts w:ascii="Arial" w:hAnsi="Arial" w:cs="Arial"/>
          <w:b/>
          <w:sz w:val="20"/>
          <w:szCs w:val="20"/>
          <w:u w:val="single"/>
        </w:rPr>
        <w:t xml:space="preserve"> </w:t>
      </w:r>
      <w:r w:rsidR="00BA78C6" w:rsidRPr="00733501">
        <w:rPr>
          <w:rFonts w:ascii="Arial" w:hAnsi="Arial" w:cs="Arial"/>
          <w:b/>
          <w:sz w:val="20"/>
          <w:szCs w:val="20"/>
          <w:u w:val="single"/>
        </w:rPr>
        <w:t xml:space="preserve">OTWARCIA </w:t>
      </w:r>
      <w:r w:rsidR="00F538A4" w:rsidRPr="00733501">
        <w:rPr>
          <w:rFonts w:ascii="Arial" w:hAnsi="Arial" w:cs="Arial"/>
          <w:b/>
          <w:sz w:val="20"/>
          <w:szCs w:val="20"/>
          <w:u w:val="single"/>
        </w:rPr>
        <w:t xml:space="preserve"> </w:t>
      </w:r>
      <w:r w:rsidR="00BA78C6" w:rsidRPr="00733501">
        <w:rPr>
          <w:rFonts w:ascii="Arial" w:hAnsi="Arial" w:cs="Arial"/>
          <w:b/>
          <w:sz w:val="20"/>
          <w:szCs w:val="20"/>
          <w:u w:val="single"/>
        </w:rPr>
        <w:t>OFERT</w:t>
      </w:r>
    </w:p>
    <w:p w14:paraId="2E3B1EFA" w14:textId="2C527CA1" w:rsidR="00BA78C6" w:rsidRPr="00733501" w:rsidRDefault="00BA78C6" w:rsidP="00143F4E">
      <w:pPr>
        <w:pStyle w:val="ust"/>
        <w:spacing w:after="0"/>
        <w:ind w:left="284" w:right="-23"/>
        <w:rPr>
          <w:rFonts w:ascii="Arial" w:hAnsi="Arial" w:cs="Arial"/>
          <w:sz w:val="20"/>
          <w:szCs w:val="20"/>
        </w:rPr>
      </w:pPr>
      <w:r w:rsidRPr="00733501">
        <w:rPr>
          <w:rFonts w:ascii="Arial" w:hAnsi="Arial" w:cs="Arial"/>
          <w:sz w:val="20"/>
          <w:szCs w:val="20"/>
        </w:rPr>
        <w:t>1.</w:t>
      </w:r>
      <w:r w:rsidR="00143F4E" w:rsidRPr="00733501">
        <w:rPr>
          <w:rFonts w:ascii="Arial" w:hAnsi="Arial" w:cs="Arial"/>
          <w:sz w:val="20"/>
          <w:szCs w:val="20"/>
        </w:rPr>
        <w:t xml:space="preserve"> </w:t>
      </w:r>
      <w:r w:rsidRPr="00733501">
        <w:rPr>
          <w:rFonts w:ascii="Arial" w:hAnsi="Arial" w:cs="Arial"/>
          <w:sz w:val="20"/>
          <w:szCs w:val="20"/>
        </w:rPr>
        <w:t xml:space="preserve">Ofertę wraz z załącznikami (oświadczeniami)  należy złożyć za pośrednictwem platformy zakupowej pod adresem </w:t>
      </w:r>
      <w:hyperlink r:id="rId21" w:history="1">
        <w:r w:rsidR="00C72569" w:rsidRPr="00733501">
          <w:rPr>
            <w:rStyle w:val="Hipercze"/>
            <w:rFonts w:ascii="Arial" w:hAnsi="Arial" w:cs="Arial"/>
            <w:sz w:val="20"/>
            <w:szCs w:val="20"/>
          </w:rPr>
          <w:t>https://platformazakupowa.pl/pn/zco_dg</w:t>
        </w:r>
      </w:hyperlink>
      <w:r w:rsidR="00C72569" w:rsidRPr="00733501">
        <w:rPr>
          <w:rFonts w:ascii="Arial" w:hAnsi="Arial" w:cs="Arial"/>
          <w:sz w:val="20"/>
          <w:szCs w:val="20"/>
        </w:rPr>
        <w:t xml:space="preserve"> </w:t>
      </w:r>
      <w:r w:rsidRPr="00733501">
        <w:rPr>
          <w:rFonts w:ascii="Arial" w:hAnsi="Arial" w:cs="Arial"/>
          <w:sz w:val="20"/>
          <w:szCs w:val="20"/>
        </w:rPr>
        <w:t xml:space="preserve"> </w:t>
      </w:r>
      <w:r w:rsidRPr="00733501">
        <w:rPr>
          <w:rFonts w:ascii="Arial" w:hAnsi="Arial" w:cs="Arial"/>
          <w:b/>
          <w:sz w:val="20"/>
          <w:szCs w:val="20"/>
        </w:rPr>
        <w:t>w terminie do dni</w:t>
      </w:r>
      <w:r w:rsidR="009C2DB5" w:rsidRPr="00733501">
        <w:rPr>
          <w:rFonts w:ascii="Arial" w:hAnsi="Arial" w:cs="Arial"/>
          <w:b/>
          <w:sz w:val="20"/>
          <w:szCs w:val="20"/>
        </w:rPr>
        <w:t xml:space="preserve">a </w:t>
      </w:r>
      <w:r w:rsidR="00BE772B">
        <w:rPr>
          <w:rFonts w:ascii="Arial" w:hAnsi="Arial" w:cs="Arial"/>
          <w:b/>
          <w:sz w:val="20"/>
          <w:szCs w:val="20"/>
        </w:rPr>
        <w:t>28.04</w:t>
      </w:r>
      <w:r w:rsidR="00CD17D1">
        <w:rPr>
          <w:rFonts w:ascii="Arial" w:hAnsi="Arial" w:cs="Arial"/>
          <w:b/>
          <w:sz w:val="20"/>
          <w:szCs w:val="20"/>
        </w:rPr>
        <w:t>.2026</w:t>
      </w:r>
      <w:r w:rsidR="00CB63B8">
        <w:rPr>
          <w:rFonts w:ascii="Arial" w:hAnsi="Arial" w:cs="Arial"/>
          <w:b/>
          <w:sz w:val="20"/>
          <w:szCs w:val="20"/>
        </w:rPr>
        <w:t xml:space="preserve"> r.</w:t>
      </w:r>
      <w:r w:rsidR="00BA5B5B">
        <w:rPr>
          <w:rFonts w:ascii="Arial" w:hAnsi="Arial" w:cs="Arial"/>
          <w:b/>
          <w:sz w:val="20"/>
          <w:szCs w:val="20"/>
        </w:rPr>
        <w:t xml:space="preserve"> </w:t>
      </w:r>
      <w:r w:rsidRPr="00733501">
        <w:rPr>
          <w:rFonts w:ascii="Arial" w:hAnsi="Arial" w:cs="Arial"/>
          <w:b/>
          <w:sz w:val="20"/>
          <w:szCs w:val="20"/>
        </w:rPr>
        <w:t xml:space="preserve"> do godziny 10:00</w:t>
      </w:r>
    </w:p>
    <w:p w14:paraId="2D203A2F" w14:textId="0B9A980F" w:rsidR="00BA78C6" w:rsidRPr="00733501" w:rsidRDefault="00BA78C6" w:rsidP="00143F4E">
      <w:pPr>
        <w:pStyle w:val="ust"/>
        <w:spacing w:after="0"/>
        <w:ind w:left="284" w:right="-23"/>
        <w:rPr>
          <w:rFonts w:ascii="Arial" w:hAnsi="Arial" w:cs="Arial"/>
          <w:sz w:val="20"/>
          <w:szCs w:val="20"/>
        </w:rPr>
      </w:pPr>
      <w:r w:rsidRPr="00733501">
        <w:rPr>
          <w:rFonts w:ascii="Arial" w:hAnsi="Arial" w:cs="Arial"/>
          <w:sz w:val="20"/>
          <w:szCs w:val="20"/>
        </w:rPr>
        <w:t>2.</w:t>
      </w:r>
      <w:r w:rsidR="00143F4E" w:rsidRPr="00733501">
        <w:rPr>
          <w:rFonts w:ascii="Arial" w:hAnsi="Arial" w:cs="Arial"/>
          <w:sz w:val="20"/>
          <w:szCs w:val="20"/>
        </w:rPr>
        <w:t xml:space="preserve"> </w:t>
      </w:r>
      <w:r w:rsidRPr="00733501">
        <w:rPr>
          <w:rFonts w:ascii="Arial" w:hAnsi="Arial" w:cs="Arial"/>
          <w:sz w:val="20"/>
          <w:szCs w:val="20"/>
        </w:rPr>
        <w:t xml:space="preserve">Otwarcie ofert </w:t>
      </w:r>
      <w:r w:rsidRPr="00733501">
        <w:rPr>
          <w:rFonts w:ascii="Arial" w:hAnsi="Arial" w:cs="Arial"/>
          <w:b/>
          <w:sz w:val="20"/>
          <w:szCs w:val="20"/>
        </w:rPr>
        <w:t xml:space="preserve">nastąpi w dniu  </w:t>
      </w:r>
      <w:r w:rsidR="00BE772B">
        <w:rPr>
          <w:rFonts w:ascii="Arial" w:hAnsi="Arial" w:cs="Arial"/>
          <w:b/>
          <w:sz w:val="20"/>
          <w:szCs w:val="20"/>
        </w:rPr>
        <w:t>28.04</w:t>
      </w:r>
      <w:r w:rsidR="00CD17D1">
        <w:rPr>
          <w:rFonts w:ascii="Arial" w:hAnsi="Arial" w:cs="Arial"/>
          <w:b/>
          <w:sz w:val="20"/>
          <w:szCs w:val="20"/>
        </w:rPr>
        <w:t>.2026</w:t>
      </w:r>
      <w:r w:rsidR="00CB63B8">
        <w:rPr>
          <w:rFonts w:ascii="Arial" w:hAnsi="Arial" w:cs="Arial"/>
          <w:b/>
          <w:sz w:val="20"/>
          <w:szCs w:val="20"/>
        </w:rPr>
        <w:t xml:space="preserve"> r.</w:t>
      </w:r>
      <w:r w:rsidRPr="00733501">
        <w:rPr>
          <w:rFonts w:ascii="Arial" w:hAnsi="Arial" w:cs="Arial"/>
          <w:b/>
          <w:sz w:val="20"/>
          <w:szCs w:val="20"/>
        </w:rPr>
        <w:t xml:space="preserve"> o godzinie 10:30 </w:t>
      </w:r>
      <w:r w:rsidRPr="00733501">
        <w:rPr>
          <w:rFonts w:ascii="Arial" w:hAnsi="Arial" w:cs="Arial"/>
          <w:sz w:val="20"/>
          <w:szCs w:val="20"/>
        </w:rPr>
        <w:t>przez odszyfrowanie wczytanych na platformie zakupowej ofert.</w:t>
      </w:r>
    </w:p>
    <w:p w14:paraId="4864DCFD" w14:textId="77777777" w:rsidR="00102BEE" w:rsidRPr="00733501" w:rsidRDefault="00BA78C6" w:rsidP="004E6C54">
      <w:pPr>
        <w:pStyle w:val="ust"/>
        <w:spacing w:before="0" w:after="0"/>
        <w:ind w:left="0" w:right="-23" w:firstLine="0"/>
        <w:rPr>
          <w:rFonts w:ascii="Arial" w:hAnsi="Arial" w:cs="Arial"/>
          <w:sz w:val="20"/>
          <w:szCs w:val="20"/>
        </w:rPr>
      </w:pPr>
      <w:r w:rsidRPr="00733501">
        <w:rPr>
          <w:rFonts w:ascii="Arial" w:hAnsi="Arial" w:cs="Arial"/>
          <w:sz w:val="20"/>
          <w:szCs w:val="20"/>
        </w:rPr>
        <w:t>3</w:t>
      </w:r>
      <w:r w:rsidR="004B45F8" w:rsidRPr="00733501">
        <w:rPr>
          <w:rFonts w:ascii="Arial" w:hAnsi="Arial" w:cs="Arial"/>
          <w:sz w:val="20"/>
          <w:szCs w:val="20"/>
        </w:rPr>
        <w:t xml:space="preserve">. Otwarcie ofert jest </w:t>
      </w:r>
      <w:r w:rsidRPr="00733501">
        <w:rPr>
          <w:rFonts w:ascii="Arial" w:hAnsi="Arial" w:cs="Arial"/>
          <w:sz w:val="20"/>
          <w:szCs w:val="20"/>
        </w:rPr>
        <w:t>nie</w:t>
      </w:r>
      <w:r w:rsidR="004B45F8" w:rsidRPr="00733501">
        <w:rPr>
          <w:rFonts w:ascii="Arial" w:hAnsi="Arial" w:cs="Arial"/>
          <w:sz w:val="20"/>
          <w:szCs w:val="20"/>
        </w:rPr>
        <w:t>jawne</w:t>
      </w:r>
      <w:r w:rsidR="0033698F" w:rsidRPr="00733501">
        <w:rPr>
          <w:rFonts w:ascii="Arial" w:hAnsi="Arial" w:cs="Arial"/>
          <w:sz w:val="20"/>
          <w:szCs w:val="20"/>
        </w:rPr>
        <w:t xml:space="preserve"> i </w:t>
      </w:r>
      <w:r w:rsidR="00124D20" w:rsidRPr="00733501">
        <w:rPr>
          <w:rFonts w:ascii="Arial" w:hAnsi="Arial" w:cs="Arial"/>
          <w:sz w:val="20"/>
          <w:szCs w:val="20"/>
        </w:rPr>
        <w:t>o</w:t>
      </w:r>
      <w:r w:rsidR="0033698F" w:rsidRPr="00733501">
        <w:rPr>
          <w:rFonts w:ascii="Arial" w:hAnsi="Arial" w:cs="Arial"/>
          <w:sz w:val="20"/>
          <w:szCs w:val="20"/>
        </w:rPr>
        <w:t>dbywa się bez udziału Wykonawców</w:t>
      </w:r>
      <w:r w:rsidR="00B22477" w:rsidRPr="00733501">
        <w:rPr>
          <w:rFonts w:ascii="Arial" w:hAnsi="Arial" w:cs="Arial"/>
          <w:sz w:val="20"/>
          <w:szCs w:val="20"/>
        </w:rPr>
        <w:t>.</w:t>
      </w:r>
      <w:r w:rsidR="004B45F8" w:rsidRPr="00733501">
        <w:rPr>
          <w:rFonts w:ascii="Arial" w:hAnsi="Arial" w:cs="Arial"/>
          <w:sz w:val="20"/>
          <w:szCs w:val="20"/>
        </w:rPr>
        <w:t xml:space="preserve"> </w:t>
      </w:r>
    </w:p>
    <w:p w14:paraId="607EAD6D" w14:textId="77777777" w:rsidR="00BA78C6" w:rsidRPr="00733501" w:rsidRDefault="00BA78C6" w:rsidP="00143F4E">
      <w:pPr>
        <w:pStyle w:val="ust"/>
        <w:spacing w:before="0" w:after="0"/>
        <w:ind w:left="284" w:right="-23"/>
        <w:rPr>
          <w:rFonts w:ascii="Arial" w:hAnsi="Arial" w:cs="Arial"/>
          <w:sz w:val="20"/>
          <w:szCs w:val="20"/>
        </w:rPr>
      </w:pPr>
      <w:r w:rsidRPr="00733501">
        <w:rPr>
          <w:rFonts w:ascii="Arial" w:hAnsi="Arial" w:cs="Arial"/>
          <w:sz w:val="20"/>
          <w:szCs w:val="20"/>
        </w:rPr>
        <w:t xml:space="preserve">4. W przypadku wystąpienia awarii systemu teleinformatycznego, która spowoduje brak możliwości otwarcia ofert w terminie określonym przez </w:t>
      </w:r>
      <w:r w:rsidR="00143F4E" w:rsidRPr="00733501">
        <w:rPr>
          <w:rFonts w:ascii="Arial" w:hAnsi="Arial" w:cs="Arial"/>
          <w:sz w:val="20"/>
          <w:szCs w:val="20"/>
        </w:rPr>
        <w:t>Zamawiającego</w:t>
      </w:r>
      <w:r w:rsidRPr="00733501">
        <w:rPr>
          <w:rFonts w:ascii="Arial" w:hAnsi="Arial" w:cs="Arial"/>
          <w:sz w:val="20"/>
          <w:szCs w:val="20"/>
        </w:rPr>
        <w:t>, otwarcie ofert nastąpi niezwłocznie po usunięciu awarii.</w:t>
      </w:r>
    </w:p>
    <w:p w14:paraId="76D00E6E" w14:textId="77777777" w:rsidR="00BA78C6" w:rsidRPr="00733501" w:rsidRDefault="00BA78C6" w:rsidP="004E6C54">
      <w:pPr>
        <w:pStyle w:val="ust"/>
        <w:spacing w:before="0" w:after="0"/>
        <w:ind w:left="0" w:right="-23" w:firstLine="0"/>
        <w:rPr>
          <w:rFonts w:ascii="Arial" w:hAnsi="Arial" w:cs="Arial"/>
          <w:sz w:val="20"/>
          <w:szCs w:val="20"/>
        </w:rPr>
      </w:pPr>
      <w:r w:rsidRPr="00733501">
        <w:rPr>
          <w:rFonts w:ascii="Arial" w:hAnsi="Arial" w:cs="Arial"/>
          <w:sz w:val="20"/>
          <w:szCs w:val="20"/>
        </w:rPr>
        <w:t>5. Zamawiający poinformuje o zmianie terminu otwarcia ofert na stronie internetowej prowadzonego postępowania.</w:t>
      </w:r>
    </w:p>
    <w:p w14:paraId="26C67804" w14:textId="77777777" w:rsidR="00075BA8" w:rsidRPr="00733501" w:rsidRDefault="00075BA8" w:rsidP="00711294">
      <w:pPr>
        <w:pStyle w:val="Tekstpodstawowy"/>
        <w:ind w:left="425" w:right="425"/>
        <w:rPr>
          <w:rFonts w:ascii="Arial" w:hAnsi="Arial" w:cs="Arial"/>
          <w:color w:val="FF0000"/>
          <w:sz w:val="20"/>
        </w:rPr>
      </w:pPr>
    </w:p>
    <w:p w14:paraId="26F6F437" w14:textId="77777777" w:rsidR="00DB59FC" w:rsidRPr="00724466" w:rsidRDefault="00F35567" w:rsidP="00D37BA6">
      <w:pPr>
        <w:ind w:right="425"/>
        <w:jc w:val="both"/>
        <w:rPr>
          <w:rFonts w:ascii="Arial" w:hAnsi="Arial" w:cs="Arial"/>
          <w:b/>
          <w:sz w:val="20"/>
          <w:szCs w:val="20"/>
          <w:u w:val="single"/>
        </w:rPr>
      </w:pPr>
      <w:r w:rsidRPr="00733501">
        <w:rPr>
          <w:rFonts w:ascii="Arial" w:hAnsi="Arial" w:cs="Arial"/>
          <w:b/>
          <w:sz w:val="20"/>
          <w:szCs w:val="20"/>
          <w:u w:val="single"/>
        </w:rPr>
        <w:t>X</w:t>
      </w:r>
      <w:r w:rsidR="0095427F" w:rsidRPr="00733501">
        <w:rPr>
          <w:rFonts w:ascii="Arial" w:hAnsi="Arial" w:cs="Arial"/>
          <w:b/>
          <w:sz w:val="20"/>
          <w:szCs w:val="20"/>
          <w:u w:val="single"/>
        </w:rPr>
        <w:t>V</w:t>
      </w:r>
      <w:r w:rsidR="00DB59FC" w:rsidRPr="00724466">
        <w:rPr>
          <w:rFonts w:ascii="Arial" w:hAnsi="Arial" w:cs="Arial"/>
          <w:b/>
          <w:sz w:val="20"/>
          <w:szCs w:val="20"/>
          <w:u w:val="single"/>
        </w:rPr>
        <w:t>.  OPIS SPOSOBU OBLICZENIA CENY I WARUNKI PŁATNOŚCI</w:t>
      </w:r>
      <w:r w:rsidR="008C3FE0" w:rsidRPr="00724466">
        <w:rPr>
          <w:rFonts w:ascii="Arial" w:hAnsi="Arial" w:cs="Arial"/>
          <w:b/>
          <w:sz w:val="20"/>
          <w:szCs w:val="20"/>
          <w:u w:val="single"/>
        </w:rPr>
        <w:t xml:space="preserve"> </w:t>
      </w:r>
    </w:p>
    <w:p w14:paraId="3BDD6BAB" w14:textId="1AA1E770" w:rsidR="001D2322" w:rsidRPr="00072B98" w:rsidRDefault="001D2322" w:rsidP="0057487F">
      <w:pPr>
        <w:numPr>
          <w:ilvl w:val="3"/>
          <w:numId w:val="10"/>
        </w:numPr>
        <w:tabs>
          <w:tab w:val="clear" w:pos="2520"/>
        </w:tabs>
        <w:ind w:left="284" w:right="-23" w:hanging="284"/>
        <w:jc w:val="both"/>
        <w:rPr>
          <w:rFonts w:ascii="Arial" w:hAnsi="Arial" w:cs="Arial"/>
          <w:sz w:val="20"/>
          <w:szCs w:val="20"/>
        </w:rPr>
      </w:pPr>
      <w:r w:rsidRPr="001D2322">
        <w:rPr>
          <w:rFonts w:ascii="Arial" w:hAnsi="Arial" w:cs="Arial"/>
          <w:sz w:val="20"/>
          <w:szCs w:val="20"/>
        </w:rPr>
        <w:t xml:space="preserve">Wykonawca poda cenę ofertową na formularzu ofertowym, stanowiący załączniki  nr 1 </w:t>
      </w:r>
      <w:r w:rsidRPr="00072B98">
        <w:rPr>
          <w:rFonts w:ascii="Arial" w:hAnsi="Arial" w:cs="Arial"/>
          <w:sz w:val="20"/>
          <w:szCs w:val="20"/>
        </w:rPr>
        <w:t xml:space="preserve">do SWZ. Wykonawca jest zobowiązany do wypełnienia i określenia wartości we wszystkich pozycjach występujących w formularzu </w:t>
      </w:r>
      <w:r w:rsidR="00140D65" w:rsidRPr="00072B98">
        <w:rPr>
          <w:rFonts w:ascii="Arial" w:hAnsi="Arial" w:cs="Arial"/>
          <w:sz w:val="20"/>
          <w:szCs w:val="20"/>
        </w:rPr>
        <w:t>ofertowym</w:t>
      </w:r>
      <w:r w:rsidRPr="00072B98">
        <w:rPr>
          <w:rFonts w:ascii="Arial" w:hAnsi="Arial" w:cs="Arial"/>
          <w:sz w:val="20"/>
          <w:szCs w:val="20"/>
        </w:rPr>
        <w:t xml:space="preserve">. </w:t>
      </w:r>
    </w:p>
    <w:p w14:paraId="08606371" w14:textId="77777777" w:rsidR="00AA65F6" w:rsidRPr="00733501" w:rsidRDefault="000179FD" w:rsidP="0057487F">
      <w:pPr>
        <w:numPr>
          <w:ilvl w:val="3"/>
          <w:numId w:val="10"/>
        </w:numPr>
        <w:tabs>
          <w:tab w:val="clear" w:pos="2520"/>
        </w:tabs>
        <w:ind w:left="284" w:right="-23" w:hanging="284"/>
        <w:jc w:val="both"/>
        <w:rPr>
          <w:rFonts w:ascii="Arial" w:hAnsi="Arial" w:cs="Arial"/>
          <w:sz w:val="20"/>
          <w:szCs w:val="20"/>
        </w:rPr>
      </w:pPr>
      <w:r w:rsidRPr="00733501">
        <w:rPr>
          <w:rFonts w:ascii="Arial" w:hAnsi="Arial" w:cs="Arial"/>
          <w:sz w:val="20"/>
          <w:szCs w:val="20"/>
        </w:rPr>
        <w:t>C</w:t>
      </w:r>
      <w:r w:rsidR="00125A9A" w:rsidRPr="00733501">
        <w:rPr>
          <w:rFonts w:ascii="Arial" w:hAnsi="Arial" w:cs="Arial"/>
          <w:sz w:val="20"/>
          <w:szCs w:val="20"/>
        </w:rPr>
        <w:t>en</w:t>
      </w:r>
      <w:r w:rsidRPr="00733501">
        <w:rPr>
          <w:rFonts w:ascii="Arial" w:hAnsi="Arial" w:cs="Arial"/>
          <w:sz w:val="20"/>
          <w:szCs w:val="20"/>
        </w:rPr>
        <w:t>a</w:t>
      </w:r>
      <w:r w:rsidR="00125A9A" w:rsidRPr="00733501">
        <w:rPr>
          <w:rFonts w:ascii="Arial" w:hAnsi="Arial" w:cs="Arial"/>
          <w:sz w:val="20"/>
          <w:szCs w:val="20"/>
        </w:rPr>
        <w:t xml:space="preserve"> oferty </w:t>
      </w:r>
      <w:r w:rsidRPr="00733501">
        <w:rPr>
          <w:rFonts w:ascii="Arial" w:hAnsi="Arial" w:cs="Arial"/>
          <w:sz w:val="20"/>
          <w:szCs w:val="20"/>
        </w:rPr>
        <w:t>musi uwzględniać wszystkie wymagania zawarte w niniejszej SWZ oraz obejmować wszelkie koszty, jakie poniesie Wykonawca z tytułu należytej oraz zgodnej z obowiązującymi przepisami realizacji przedmiotu zamówienia</w:t>
      </w:r>
      <w:r w:rsidR="00AB78A5" w:rsidRPr="00733501">
        <w:rPr>
          <w:rFonts w:ascii="Arial" w:hAnsi="Arial" w:cs="Arial"/>
          <w:sz w:val="20"/>
          <w:szCs w:val="20"/>
        </w:rPr>
        <w:t xml:space="preserve"> i powinna być wyrażona z dokładnością do dwóch miejsc po przecinku</w:t>
      </w:r>
      <w:r w:rsidR="00125A9A" w:rsidRPr="00733501">
        <w:rPr>
          <w:rFonts w:ascii="Arial" w:hAnsi="Arial" w:cs="Arial"/>
          <w:sz w:val="20"/>
          <w:szCs w:val="20"/>
        </w:rPr>
        <w:t xml:space="preserve">. </w:t>
      </w:r>
    </w:p>
    <w:p w14:paraId="72EF7625" w14:textId="41F85CD2" w:rsidR="004D34B5" w:rsidRPr="00733501" w:rsidRDefault="00253DAB" w:rsidP="0057487F">
      <w:pPr>
        <w:numPr>
          <w:ilvl w:val="0"/>
          <w:numId w:val="15"/>
        </w:numPr>
        <w:autoSpaceDE w:val="0"/>
        <w:jc w:val="both"/>
        <w:rPr>
          <w:rFonts w:ascii="Arial" w:hAnsi="Arial" w:cs="Arial"/>
          <w:sz w:val="20"/>
          <w:szCs w:val="20"/>
        </w:rPr>
      </w:pPr>
      <w:r w:rsidRPr="00733501">
        <w:rPr>
          <w:rFonts w:ascii="Arial" w:hAnsi="Arial" w:cs="Arial"/>
          <w:sz w:val="20"/>
          <w:szCs w:val="20"/>
        </w:rPr>
        <w:t>Wszystkie kwoty wskazane w formularzu ofertowym</w:t>
      </w:r>
      <w:r w:rsidR="00A975D0" w:rsidRPr="00733501">
        <w:rPr>
          <w:rFonts w:ascii="Arial" w:hAnsi="Arial" w:cs="Arial"/>
          <w:sz w:val="20"/>
          <w:szCs w:val="20"/>
        </w:rPr>
        <w:t xml:space="preserve"> </w:t>
      </w:r>
      <w:r w:rsidRPr="00733501">
        <w:rPr>
          <w:rFonts w:ascii="Arial" w:hAnsi="Arial" w:cs="Arial"/>
          <w:sz w:val="20"/>
          <w:szCs w:val="20"/>
        </w:rPr>
        <w:t>należy podać w zaokrągleniu do pełnych groszy (do dwóch miejsc po przecinku) zgodnie z zasadą: "końcówki poniżej 0,5 grosza pomija się, a końcówki 0,5 grosza i wyższe zaokrągla się do 1 grosza</w:t>
      </w:r>
      <w:r w:rsidR="00B97E7D" w:rsidRPr="00733501">
        <w:rPr>
          <w:rFonts w:ascii="Arial" w:hAnsi="Arial" w:cs="Arial"/>
          <w:sz w:val="20"/>
          <w:szCs w:val="20"/>
        </w:rPr>
        <w:t>" i powinny być wyrażone z dokładnością do dwóch miejsc po przecinku</w:t>
      </w:r>
      <w:r w:rsidR="00CB63B8">
        <w:rPr>
          <w:rFonts w:ascii="Arial" w:hAnsi="Arial" w:cs="Arial"/>
          <w:sz w:val="20"/>
          <w:szCs w:val="20"/>
        </w:rPr>
        <w:t>.</w:t>
      </w:r>
    </w:p>
    <w:p w14:paraId="67946825" w14:textId="77777777" w:rsidR="00125A9A" w:rsidRPr="00733501" w:rsidRDefault="00125A9A" w:rsidP="0057487F">
      <w:pPr>
        <w:numPr>
          <w:ilvl w:val="3"/>
          <w:numId w:val="16"/>
        </w:numPr>
        <w:tabs>
          <w:tab w:val="clear" w:pos="2520"/>
        </w:tabs>
        <w:ind w:left="284" w:right="-23" w:hanging="284"/>
        <w:jc w:val="both"/>
        <w:rPr>
          <w:rFonts w:ascii="Arial" w:hAnsi="Arial" w:cs="Arial"/>
          <w:sz w:val="20"/>
          <w:szCs w:val="20"/>
        </w:rPr>
      </w:pPr>
      <w:r w:rsidRPr="00733501">
        <w:rPr>
          <w:rFonts w:ascii="Arial" w:hAnsi="Arial" w:cs="Arial"/>
          <w:sz w:val="20"/>
          <w:szCs w:val="20"/>
        </w:rPr>
        <w:lastRenderedPageBreak/>
        <w:t xml:space="preserve">W przypadku jeżeli na skutek zmiany obowiązujących przepisów lub w związku z ich treścią Wykonawca lub powołany przez niego podmiot albo spółka, w tym cywilna, nie będzie po zawarciu umowy zobligowany do naliczenia podatku od towarów i usług, cena netto wynikająca z ofert staje się ceną brutto za realizację usługi. Cena netto nie może ulec zwiększeniu w czasie trwania umowy.   </w:t>
      </w:r>
    </w:p>
    <w:p w14:paraId="436C3346" w14:textId="77777777" w:rsidR="00125A9A" w:rsidRPr="00733501" w:rsidRDefault="00AC0D51" w:rsidP="00765269">
      <w:pPr>
        <w:tabs>
          <w:tab w:val="num" w:pos="2160"/>
        </w:tabs>
        <w:ind w:left="284" w:right="-23" w:hanging="284"/>
        <w:jc w:val="both"/>
        <w:rPr>
          <w:rFonts w:ascii="Arial" w:hAnsi="Arial" w:cs="Arial"/>
          <w:sz w:val="20"/>
          <w:szCs w:val="20"/>
        </w:rPr>
      </w:pPr>
      <w:r w:rsidRPr="00733501">
        <w:rPr>
          <w:rFonts w:ascii="Arial" w:hAnsi="Arial" w:cs="Arial"/>
          <w:sz w:val="20"/>
          <w:szCs w:val="20"/>
        </w:rPr>
        <w:t xml:space="preserve">6. </w:t>
      </w:r>
      <w:r w:rsidR="00125A9A" w:rsidRPr="00733501">
        <w:rPr>
          <w:rFonts w:ascii="Arial" w:hAnsi="Arial" w:cs="Arial"/>
          <w:sz w:val="20"/>
          <w:szCs w:val="20"/>
        </w:rPr>
        <w:t>Wszystkie ceny nie będą podlegały zmianie przez okres obowiązywania umowy, z zastrzeżeniem wyjątków przewidzianych w umowie.</w:t>
      </w:r>
    </w:p>
    <w:p w14:paraId="28F7EA7C" w14:textId="77777777" w:rsidR="00125A9A" w:rsidRPr="00733501" w:rsidRDefault="00AC0D51" w:rsidP="00765269">
      <w:pPr>
        <w:tabs>
          <w:tab w:val="num" w:pos="2160"/>
        </w:tabs>
        <w:ind w:left="284" w:hanging="284"/>
        <w:jc w:val="both"/>
        <w:rPr>
          <w:rFonts w:ascii="Arial" w:hAnsi="Arial" w:cs="Arial"/>
          <w:sz w:val="20"/>
          <w:szCs w:val="20"/>
        </w:rPr>
      </w:pPr>
      <w:r w:rsidRPr="00733501">
        <w:rPr>
          <w:rFonts w:ascii="Arial" w:hAnsi="Arial" w:cs="Arial"/>
          <w:sz w:val="20"/>
          <w:szCs w:val="20"/>
        </w:rPr>
        <w:t xml:space="preserve">7. </w:t>
      </w:r>
      <w:r w:rsidR="00765269" w:rsidRPr="00733501">
        <w:rPr>
          <w:rFonts w:ascii="Arial" w:hAnsi="Arial" w:cs="Arial"/>
          <w:sz w:val="20"/>
          <w:szCs w:val="20"/>
        </w:rPr>
        <w:t>T</w:t>
      </w:r>
      <w:r w:rsidR="00E055FD" w:rsidRPr="00733501">
        <w:rPr>
          <w:rFonts w:ascii="Arial" w:hAnsi="Arial" w:cs="Arial"/>
          <w:sz w:val="20"/>
          <w:szCs w:val="20"/>
        </w:rPr>
        <w:t xml:space="preserve">ermin płatności do </w:t>
      </w:r>
      <w:r w:rsidR="00642D96" w:rsidRPr="00733501">
        <w:rPr>
          <w:rFonts w:ascii="Arial" w:hAnsi="Arial" w:cs="Arial"/>
          <w:sz w:val="20"/>
          <w:szCs w:val="20"/>
        </w:rPr>
        <w:t>60</w:t>
      </w:r>
      <w:r w:rsidR="00E055FD" w:rsidRPr="00733501">
        <w:rPr>
          <w:rFonts w:ascii="Arial" w:hAnsi="Arial" w:cs="Arial"/>
          <w:sz w:val="20"/>
          <w:szCs w:val="20"/>
        </w:rPr>
        <w:t xml:space="preserve"> dni od dnia otrzymania przez Zamawiającego od Wykonawcy prawidłowo wystawionej faktury VAT</w:t>
      </w:r>
      <w:r w:rsidR="00765269" w:rsidRPr="00733501">
        <w:rPr>
          <w:rFonts w:ascii="Arial" w:hAnsi="Arial" w:cs="Arial"/>
          <w:sz w:val="20"/>
          <w:szCs w:val="20"/>
        </w:rPr>
        <w:t>.</w:t>
      </w:r>
    </w:p>
    <w:p w14:paraId="49EB59A8" w14:textId="77777777" w:rsidR="00125A9A" w:rsidRPr="00733501" w:rsidRDefault="00177F54" w:rsidP="00125A9A">
      <w:pPr>
        <w:pStyle w:val="Tekstpodstawowywcity3"/>
        <w:tabs>
          <w:tab w:val="clear" w:pos="180"/>
          <w:tab w:val="clear" w:pos="1440"/>
          <w:tab w:val="left" w:pos="540"/>
        </w:tabs>
        <w:ind w:left="0" w:right="-23" w:hanging="142"/>
        <w:jc w:val="both"/>
        <w:rPr>
          <w:rFonts w:ascii="Arial" w:hAnsi="Arial" w:cs="Arial"/>
          <w:szCs w:val="20"/>
        </w:rPr>
      </w:pPr>
      <w:r w:rsidRPr="00733501">
        <w:rPr>
          <w:rFonts w:ascii="Arial" w:hAnsi="Arial" w:cs="Arial"/>
          <w:szCs w:val="20"/>
        </w:rPr>
        <w:t xml:space="preserve">  </w:t>
      </w:r>
      <w:r w:rsidR="00AC0D51" w:rsidRPr="00733501">
        <w:rPr>
          <w:rFonts w:ascii="Arial" w:hAnsi="Arial" w:cs="Arial"/>
          <w:szCs w:val="20"/>
          <w:lang w:val="pl-PL"/>
        </w:rPr>
        <w:t xml:space="preserve">8. </w:t>
      </w:r>
      <w:r w:rsidR="00125A9A" w:rsidRPr="00733501">
        <w:rPr>
          <w:rFonts w:ascii="Arial" w:hAnsi="Arial" w:cs="Arial"/>
          <w:szCs w:val="20"/>
        </w:rPr>
        <w:t xml:space="preserve"> Za datę dokonania płatności przyjmuje się datę obciążenia rachunku Zamawiającego.</w:t>
      </w:r>
    </w:p>
    <w:p w14:paraId="64DB6E3A" w14:textId="77777777" w:rsidR="00125A9A" w:rsidRPr="00733501" w:rsidRDefault="00AC0D51" w:rsidP="008E3C0B">
      <w:pPr>
        <w:ind w:left="284" w:right="-23" w:hanging="284"/>
        <w:jc w:val="both"/>
        <w:rPr>
          <w:rFonts w:ascii="Arial" w:hAnsi="Arial" w:cs="Arial"/>
          <w:sz w:val="20"/>
          <w:szCs w:val="20"/>
        </w:rPr>
      </w:pPr>
      <w:r w:rsidRPr="00733501">
        <w:rPr>
          <w:rFonts w:ascii="Arial" w:hAnsi="Arial" w:cs="Arial"/>
          <w:sz w:val="20"/>
          <w:szCs w:val="20"/>
        </w:rPr>
        <w:t xml:space="preserve">9. </w:t>
      </w:r>
      <w:r w:rsidR="00125A9A" w:rsidRPr="00733501">
        <w:rPr>
          <w:rFonts w:ascii="Arial" w:hAnsi="Arial" w:cs="Arial"/>
          <w:sz w:val="20"/>
          <w:szCs w:val="20"/>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w:t>
      </w:r>
      <w:r w:rsidR="00125A9A" w:rsidRPr="00733501">
        <w:rPr>
          <w:rFonts w:ascii="Arial" w:hAnsi="Arial" w:cs="Arial"/>
          <w:b/>
          <w:sz w:val="20"/>
          <w:szCs w:val="20"/>
          <w:u w:val="single"/>
        </w:rPr>
        <w:t>(rodzaj) usługi</w:t>
      </w:r>
      <w:r w:rsidR="00695555">
        <w:rPr>
          <w:rFonts w:ascii="Arial" w:hAnsi="Arial" w:cs="Arial"/>
          <w:b/>
          <w:sz w:val="20"/>
          <w:szCs w:val="20"/>
          <w:u w:val="single"/>
        </w:rPr>
        <w:t>, dostawy</w:t>
      </w:r>
      <w:r w:rsidR="00125A9A" w:rsidRPr="00733501">
        <w:rPr>
          <w:rFonts w:ascii="Arial" w:hAnsi="Arial" w:cs="Arial"/>
          <w:sz w:val="20"/>
          <w:szCs w:val="20"/>
        </w:rPr>
        <w:t xml:space="preserve">, których </w:t>
      </w:r>
      <w:r w:rsidR="00125A9A" w:rsidRPr="00733501">
        <w:rPr>
          <w:rFonts w:ascii="Arial" w:hAnsi="Arial" w:cs="Arial"/>
          <w:b/>
          <w:sz w:val="20"/>
          <w:szCs w:val="20"/>
          <w:u w:val="single"/>
        </w:rPr>
        <w:t xml:space="preserve"> świadczenie</w:t>
      </w:r>
      <w:r w:rsidR="00125A9A" w:rsidRPr="00733501">
        <w:rPr>
          <w:rFonts w:ascii="Arial" w:hAnsi="Arial" w:cs="Arial"/>
          <w:sz w:val="20"/>
          <w:szCs w:val="20"/>
        </w:rPr>
        <w:t xml:space="preserve"> będzie prowadzić do jego powstania, oraz wskazując ich wartość bez kwoty podatku.  </w:t>
      </w:r>
    </w:p>
    <w:p w14:paraId="51208BFF" w14:textId="77777777" w:rsidR="00CA2224" w:rsidRPr="00733501" w:rsidRDefault="00AC0D51" w:rsidP="008E3C0B">
      <w:pPr>
        <w:pStyle w:val="Tekstpodstawowywcity31"/>
        <w:tabs>
          <w:tab w:val="clear" w:pos="180"/>
          <w:tab w:val="left" w:pos="540"/>
        </w:tabs>
        <w:ind w:left="284" w:hanging="284"/>
        <w:jc w:val="both"/>
        <w:rPr>
          <w:rFonts w:ascii="Arial" w:hAnsi="Arial" w:cs="Arial"/>
          <w:szCs w:val="20"/>
        </w:rPr>
      </w:pPr>
      <w:r w:rsidRPr="00733501">
        <w:rPr>
          <w:rFonts w:ascii="Arial" w:hAnsi="Arial" w:cs="Arial"/>
          <w:szCs w:val="20"/>
        </w:rPr>
        <w:t xml:space="preserve">10. </w:t>
      </w:r>
      <w:r w:rsidR="00CA2224" w:rsidRPr="00733501">
        <w:rPr>
          <w:rFonts w:ascii="Arial" w:hAnsi="Arial" w:cs="Arial"/>
          <w:szCs w:val="20"/>
        </w:rPr>
        <w:t xml:space="preserve">Wykonawca wraz z towarem będzie dostarczał fakturę VAT. Zamawiający informuje, że dla ustrukturyzowanych faktur elektronicznych posiada konto na platformie PEPPOL NIP/6292115781 </w:t>
      </w:r>
    </w:p>
    <w:p w14:paraId="68A7A92D" w14:textId="77777777" w:rsidR="00DB59FC" w:rsidRPr="00733501" w:rsidRDefault="00DB59FC" w:rsidP="00A4316D">
      <w:pPr>
        <w:pStyle w:val="Nagwek"/>
        <w:tabs>
          <w:tab w:val="center" w:pos="3960"/>
          <w:tab w:val="right" w:pos="7920"/>
        </w:tabs>
        <w:ind w:right="425"/>
        <w:jc w:val="both"/>
        <w:rPr>
          <w:rFonts w:ascii="Arial" w:hAnsi="Arial" w:cs="Arial"/>
          <w:i/>
          <w:sz w:val="20"/>
          <w:szCs w:val="20"/>
        </w:rPr>
      </w:pPr>
      <w:r w:rsidRPr="00733501">
        <w:rPr>
          <w:rFonts w:ascii="Arial" w:hAnsi="Arial" w:cs="Arial"/>
          <w:sz w:val="20"/>
          <w:szCs w:val="20"/>
        </w:rPr>
        <w:t xml:space="preserve">                                </w:t>
      </w:r>
    </w:p>
    <w:p w14:paraId="5D7AA53E" w14:textId="5E0FB620" w:rsidR="001A3D95" w:rsidRPr="00072B98" w:rsidRDefault="00DB59FC" w:rsidP="00A71E76">
      <w:pPr>
        <w:spacing w:after="31"/>
        <w:ind w:right="425" w:hanging="10"/>
        <w:rPr>
          <w:rFonts w:ascii="Arial" w:hAnsi="Arial" w:cs="Arial"/>
          <w:b/>
          <w:caps/>
          <w:sz w:val="20"/>
          <w:szCs w:val="20"/>
          <w:u w:val="single"/>
        </w:rPr>
      </w:pPr>
      <w:r w:rsidRPr="00072B98">
        <w:rPr>
          <w:rFonts w:ascii="Arial" w:hAnsi="Arial" w:cs="Arial"/>
          <w:b/>
          <w:sz w:val="20"/>
          <w:szCs w:val="20"/>
          <w:u w:val="single"/>
        </w:rPr>
        <w:t>X</w:t>
      </w:r>
      <w:r w:rsidR="00147652" w:rsidRPr="00072B98">
        <w:rPr>
          <w:rFonts w:ascii="Arial" w:hAnsi="Arial" w:cs="Arial"/>
          <w:b/>
          <w:sz w:val="20"/>
          <w:szCs w:val="20"/>
          <w:u w:val="single"/>
        </w:rPr>
        <w:t>V</w:t>
      </w:r>
      <w:r w:rsidR="0095427F" w:rsidRPr="00072B98">
        <w:rPr>
          <w:rFonts w:ascii="Arial" w:hAnsi="Arial" w:cs="Arial"/>
          <w:b/>
          <w:sz w:val="20"/>
          <w:szCs w:val="20"/>
          <w:u w:val="single"/>
        </w:rPr>
        <w:t>I</w:t>
      </w:r>
      <w:r w:rsidRPr="00072B98">
        <w:rPr>
          <w:rFonts w:ascii="Arial" w:hAnsi="Arial" w:cs="Arial"/>
          <w:sz w:val="20"/>
          <w:szCs w:val="20"/>
          <w:u w:val="single"/>
        </w:rPr>
        <w:t xml:space="preserve">. </w:t>
      </w:r>
      <w:r w:rsidR="00147652" w:rsidRPr="00072B98">
        <w:rPr>
          <w:rFonts w:ascii="Arial" w:hAnsi="Arial" w:cs="Arial"/>
          <w:b/>
          <w:caps/>
          <w:sz w:val="20"/>
          <w:szCs w:val="20"/>
          <w:u w:val="single"/>
        </w:rPr>
        <w:t xml:space="preserve">Opis kryteriów, którymi zamawiający będzie się kierował przy wyborze oferty, wraz z podaniem wag tych kryteriów i sposobu oceny ofert. </w:t>
      </w:r>
    </w:p>
    <w:p w14:paraId="4522179C" w14:textId="77777777" w:rsidR="001A3D95" w:rsidRPr="00072B98" w:rsidRDefault="001A3D95" w:rsidP="0057487F">
      <w:pPr>
        <w:numPr>
          <w:ilvl w:val="1"/>
          <w:numId w:val="36"/>
        </w:numPr>
        <w:tabs>
          <w:tab w:val="clear" w:pos="1440"/>
          <w:tab w:val="num" w:pos="284"/>
        </w:tabs>
        <w:suppressAutoHyphens/>
        <w:ind w:left="284" w:right="381" w:hanging="284"/>
        <w:rPr>
          <w:rFonts w:ascii="Arial" w:hAnsi="Arial" w:cs="Arial"/>
          <w:sz w:val="20"/>
          <w:szCs w:val="20"/>
        </w:rPr>
      </w:pPr>
      <w:r w:rsidRPr="00072B98">
        <w:rPr>
          <w:rFonts w:ascii="Arial" w:hAnsi="Arial" w:cs="Arial"/>
          <w:sz w:val="20"/>
          <w:szCs w:val="20"/>
          <w:u w:val="single"/>
        </w:rPr>
        <w:t>Przy wyborze oferty Zamawiający kierował się będzie następującymi kryteriami:</w:t>
      </w:r>
    </w:p>
    <w:p w14:paraId="0AEAC4BD" w14:textId="36A65B7B" w:rsidR="004576D3" w:rsidRPr="00CB63B8" w:rsidRDefault="004576D3" w:rsidP="00D2698B">
      <w:pPr>
        <w:spacing w:after="60"/>
        <w:ind w:right="-23"/>
        <w:jc w:val="both"/>
        <w:rPr>
          <w:rFonts w:ascii="Arial" w:hAnsi="Arial" w:cs="Arial"/>
          <w:sz w:val="20"/>
          <w:szCs w:val="20"/>
        </w:rPr>
      </w:pPr>
      <w:r w:rsidRPr="00CB63B8">
        <w:rPr>
          <w:rFonts w:ascii="Arial" w:hAnsi="Arial" w:cs="Arial"/>
          <w:sz w:val="20"/>
          <w:szCs w:val="20"/>
        </w:rPr>
        <w:t xml:space="preserve">Za ofertę najkorzystniejszą zostanie uznana oferta zawierająca najkorzystniejszy bilans punktów w  kryterium: </w:t>
      </w:r>
    </w:p>
    <w:p w14:paraId="6B8A2C6C" w14:textId="2FD70B17" w:rsidR="004576D3" w:rsidRPr="00CB63B8" w:rsidRDefault="004576D3" w:rsidP="00D2698B">
      <w:pPr>
        <w:ind w:right="425"/>
        <w:jc w:val="both"/>
        <w:rPr>
          <w:rFonts w:ascii="Arial" w:hAnsi="Arial" w:cs="Arial"/>
          <w:sz w:val="20"/>
          <w:szCs w:val="20"/>
        </w:rPr>
      </w:pPr>
      <w:r w:rsidRPr="00CB63B8">
        <w:rPr>
          <w:rFonts w:ascii="Arial" w:hAnsi="Arial" w:cs="Arial"/>
          <w:sz w:val="20"/>
          <w:szCs w:val="20"/>
        </w:rPr>
        <w:t>„Cena” – C</w:t>
      </w:r>
      <w:r w:rsidR="007B2FE5">
        <w:rPr>
          <w:rFonts w:ascii="Arial" w:hAnsi="Arial" w:cs="Arial"/>
          <w:sz w:val="20"/>
          <w:szCs w:val="20"/>
        </w:rPr>
        <w:t xml:space="preserve"> – 60%</w:t>
      </w:r>
      <w:r w:rsidRPr="00CB63B8">
        <w:rPr>
          <w:rFonts w:ascii="Arial" w:hAnsi="Arial" w:cs="Arial"/>
          <w:sz w:val="20"/>
          <w:szCs w:val="20"/>
        </w:rPr>
        <w:t xml:space="preserve">; </w:t>
      </w:r>
    </w:p>
    <w:p w14:paraId="2ED71A0E" w14:textId="478D2008" w:rsidR="004576D3" w:rsidRPr="007B2FE5" w:rsidRDefault="004576D3" w:rsidP="00D2698B">
      <w:pPr>
        <w:ind w:right="425"/>
        <w:jc w:val="both"/>
        <w:rPr>
          <w:rFonts w:ascii="Arial" w:hAnsi="Arial" w:cs="Arial"/>
          <w:sz w:val="20"/>
          <w:szCs w:val="20"/>
        </w:rPr>
      </w:pPr>
      <w:r w:rsidRPr="007B2FE5">
        <w:rPr>
          <w:rFonts w:ascii="Arial" w:hAnsi="Arial" w:cs="Arial"/>
          <w:sz w:val="20"/>
          <w:szCs w:val="20"/>
        </w:rPr>
        <w:t>„</w:t>
      </w:r>
      <w:r w:rsidR="007B2FE5" w:rsidRPr="007B2FE5">
        <w:rPr>
          <w:rFonts w:ascii="Arial" w:hAnsi="Arial" w:cs="Arial"/>
          <w:bCs/>
          <w:sz w:val="20"/>
          <w:szCs w:val="20"/>
        </w:rPr>
        <w:t>doświadczenie personelu</w:t>
      </w:r>
      <w:r w:rsidRPr="007B2FE5">
        <w:rPr>
          <w:rFonts w:ascii="Arial" w:hAnsi="Arial" w:cs="Arial"/>
          <w:sz w:val="20"/>
          <w:szCs w:val="20"/>
        </w:rPr>
        <w:t xml:space="preserve">” </w:t>
      </w:r>
      <w:r w:rsidR="007B2FE5" w:rsidRPr="007B2FE5">
        <w:rPr>
          <w:rFonts w:ascii="Arial" w:hAnsi="Arial" w:cs="Arial"/>
          <w:sz w:val="20"/>
          <w:szCs w:val="20"/>
        </w:rPr>
        <w:t>–</w:t>
      </w:r>
      <w:r w:rsidRPr="007B2FE5">
        <w:rPr>
          <w:rFonts w:ascii="Arial" w:hAnsi="Arial" w:cs="Arial"/>
          <w:sz w:val="20"/>
          <w:szCs w:val="20"/>
        </w:rPr>
        <w:t xml:space="preserve"> </w:t>
      </w:r>
      <w:r w:rsidR="007B2FE5" w:rsidRPr="007B2FE5">
        <w:rPr>
          <w:rFonts w:ascii="Arial" w:hAnsi="Arial" w:cs="Arial"/>
          <w:sz w:val="20"/>
          <w:szCs w:val="20"/>
        </w:rPr>
        <w:t>D – 40%</w:t>
      </w:r>
      <w:r w:rsidRPr="007B2FE5">
        <w:rPr>
          <w:rFonts w:ascii="Arial" w:hAnsi="Arial" w:cs="Arial"/>
          <w:sz w:val="20"/>
          <w:szCs w:val="20"/>
        </w:rPr>
        <w:t xml:space="preserve"> </w:t>
      </w:r>
    </w:p>
    <w:p w14:paraId="0D0F5771" w14:textId="77777777" w:rsidR="004576D3" w:rsidRPr="00CB63B8" w:rsidRDefault="004576D3" w:rsidP="00537DC1">
      <w:pPr>
        <w:ind w:right="425"/>
        <w:jc w:val="both"/>
        <w:rPr>
          <w:rFonts w:ascii="Arial" w:hAnsi="Arial" w:cs="Arial"/>
          <w:b/>
          <w:color w:val="FF0000"/>
          <w:sz w:val="20"/>
          <w:szCs w:val="20"/>
        </w:rPr>
      </w:pPr>
      <w:r w:rsidRPr="00CB63B8">
        <w:rPr>
          <w:rFonts w:ascii="Arial" w:hAnsi="Arial" w:cs="Arial"/>
          <w:sz w:val="20"/>
          <w:szCs w:val="20"/>
        </w:rPr>
        <w:t>2.Powyższym kryteriom Zamawiający przypisał następujące znaczenie:</w:t>
      </w:r>
      <w:r w:rsidRPr="00CB63B8">
        <w:rPr>
          <w:rFonts w:ascii="Arial" w:hAnsi="Arial" w:cs="Arial"/>
          <w:color w:val="FF0000"/>
          <w:sz w:val="20"/>
          <w:szCs w:val="20"/>
        </w:rPr>
        <w:t xml:space="preserve"> </w:t>
      </w:r>
    </w:p>
    <w:tbl>
      <w:tblPr>
        <w:tblW w:w="10490" w:type="dxa"/>
        <w:tblInd w:w="109" w:type="dxa"/>
        <w:tblLayout w:type="fixed"/>
        <w:tblCellMar>
          <w:top w:w="44" w:type="dxa"/>
          <w:left w:w="109" w:type="dxa"/>
          <w:right w:w="62" w:type="dxa"/>
        </w:tblCellMar>
        <w:tblLook w:val="04A0" w:firstRow="1" w:lastRow="0" w:firstColumn="1" w:lastColumn="0" w:noHBand="0" w:noVBand="1"/>
      </w:tblPr>
      <w:tblGrid>
        <w:gridCol w:w="2552"/>
        <w:gridCol w:w="1559"/>
        <w:gridCol w:w="1559"/>
        <w:gridCol w:w="4820"/>
      </w:tblGrid>
      <w:tr w:rsidR="004576D3" w:rsidRPr="0067362A" w14:paraId="50D301B0" w14:textId="77777777" w:rsidTr="00FE32AD">
        <w:trPr>
          <w:trHeight w:val="535"/>
        </w:trPr>
        <w:tc>
          <w:tcPr>
            <w:tcW w:w="25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9A410D" w14:textId="77777777" w:rsidR="004576D3" w:rsidRPr="0067362A" w:rsidRDefault="004576D3" w:rsidP="00FE32AD">
            <w:pPr>
              <w:spacing w:line="259" w:lineRule="auto"/>
              <w:ind w:left="425" w:right="425"/>
              <w:jc w:val="center"/>
              <w:rPr>
                <w:rFonts w:ascii="Arial" w:hAnsi="Arial" w:cs="Arial"/>
                <w:b/>
                <w:sz w:val="18"/>
                <w:szCs w:val="18"/>
              </w:rPr>
            </w:pPr>
            <w:r w:rsidRPr="0067362A">
              <w:rPr>
                <w:rFonts w:ascii="Arial" w:hAnsi="Arial" w:cs="Arial"/>
                <w:b/>
                <w:sz w:val="18"/>
                <w:szCs w:val="18"/>
              </w:rPr>
              <w:t xml:space="preserve">Kryterium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8BE4FA3" w14:textId="77777777" w:rsidR="004576D3" w:rsidRPr="0067362A" w:rsidRDefault="004576D3" w:rsidP="00FE32AD">
            <w:pPr>
              <w:spacing w:line="259" w:lineRule="auto"/>
              <w:ind w:left="425" w:right="425"/>
              <w:rPr>
                <w:rFonts w:ascii="Arial" w:hAnsi="Arial" w:cs="Arial"/>
                <w:b/>
                <w:sz w:val="18"/>
                <w:szCs w:val="18"/>
              </w:rPr>
            </w:pPr>
            <w:r w:rsidRPr="0067362A">
              <w:rPr>
                <w:rFonts w:ascii="Arial" w:hAnsi="Arial" w:cs="Arial"/>
                <w:b/>
                <w:sz w:val="18"/>
                <w:szCs w:val="18"/>
              </w:rPr>
              <w:t xml:space="preserve">Waga </w:t>
            </w:r>
          </w:p>
          <w:p w14:paraId="1801F7BC" w14:textId="77777777" w:rsidR="004576D3" w:rsidRPr="0067362A" w:rsidRDefault="004576D3" w:rsidP="00FE32AD">
            <w:pPr>
              <w:spacing w:line="259" w:lineRule="auto"/>
              <w:ind w:left="425" w:right="425"/>
              <w:jc w:val="center"/>
              <w:rPr>
                <w:rFonts w:ascii="Arial" w:hAnsi="Arial" w:cs="Arial"/>
                <w:b/>
                <w:sz w:val="18"/>
                <w:szCs w:val="18"/>
              </w:rPr>
            </w:pPr>
            <w:r w:rsidRPr="0067362A">
              <w:rPr>
                <w:rFonts w:ascii="Arial" w:hAnsi="Arial" w:cs="Arial"/>
                <w:b/>
                <w:sz w:val="18"/>
                <w:szCs w:val="18"/>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E89A0C5" w14:textId="77777777" w:rsidR="004576D3" w:rsidRPr="0067362A" w:rsidRDefault="004576D3" w:rsidP="00FE32AD">
            <w:pPr>
              <w:spacing w:line="259" w:lineRule="auto"/>
              <w:ind w:right="425"/>
              <w:jc w:val="center"/>
              <w:rPr>
                <w:rFonts w:ascii="Arial" w:hAnsi="Arial" w:cs="Arial"/>
                <w:b/>
                <w:sz w:val="18"/>
                <w:szCs w:val="18"/>
              </w:rPr>
            </w:pPr>
            <w:r w:rsidRPr="0067362A">
              <w:rPr>
                <w:rFonts w:ascii="Arial" w:hAnsi="Arial" w:cs="Arial"/>
                <w:b/>
                <w:sz w:val="18"/>
                <w:szCs w:val="18"/>
              </w:rPr>
              <w:t>Liczba</w:t>
            </w:r>
          </w:p>
          <w:p w14:paraId="20E96542" w14:textId="77777777" w:rsidR="004576D3" w:rsidRPr="0067362A" w:rsidRDefault="004576D3" w:rsidP="00FE32AD">
            <w:pPr>
              <w:spacing w:line="259" w:lineRule="auto"/>
              <w:ind w:right="425"/>
              <w:jc w:val="center"/>
              <w:rPr>
                <w:rFonts w:ascii="Arial" w:hAnsi="Arial" w:cs="Arial"/>
                <w:b/>
                <w:sz w:val="18"/>
                <w:szCs w:val="18"/>
              </w:rPr>
            </w:pPr>
            <w:r w:rsidRPr="0067362A">
              <w:rPr>
                <w:rFonts w:ascii="Arial" w:hAnsi="Arial" w:cs="Arial"/>
                <w:b/>
                <w:sz w:val="18"/>
                <w:szCs w:val="18"/>
              </w:rPr>
              <w:t>punktów</w:t>
            </w:r>
          </w:p>
        </w:tc>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DE5797" w14:textId="77777777" w:rsidR="004576D3" w:rsidRPr="0067362A" w:rsidRDefault="004576D3" w:rsidP="00FE32AD">
            <w:pPr>
              <w:spacing w:line="259" w:lineRule="auto"/>
              <w:ind w:left="425" w:right="425"/>
              <w:jc w:val="center"/>
              <w:rPr>
                <w:rFonts w:ascii="Arial" w:hAnsi="Arial" w:cs="Arial"/>
                <w:b/>
                <w:sz w:val="18"/>
                <w:szCs w:val="18"/>
              </w:rPr>
            </w:pPr>
            <w:r w:rsidRPr="0067362A">
              <w:rPr>
                <w:rFonts w:ascii="Arial" w:hAnsi="Arial" w:cs="Arial"/>
                <w:b/>
                <w:sz w:val="18"/>
                <w:szCs w:val="18"/>
              </w:rPr>
              <w:t xml:space="preserve">Sposób oceny wg wzoru </w:t>
            </w:r>
          </w:p>
        </w:tc>
      </w:tr>
      <w:tr w:rsidR="004576D3" w:rsidRPr="0067362A" w14:paraId="3099888A" w14:textId="77777777" w:rsidTr="00FE32AD">
        <w:trPr>
          <w:trHeight w:val="679"/>
        </w:trPr>
        <w:tc>
          <w:tcPr>
            <w:tcW w:w="2552" w:type="dxa"/>
            <w:tcBorders>
              <w:top w:val="single" w:sz="4" w:space="0" w:color="000000"/>
              <w:left w:val="single" w:sz="4" w:space="0" w:color="000000"/>
              <w:bottom w:val="single" w:sz="4" w:space="0" w:color="000000"/>
              <w:right w:val="single" w:sz="4" w:space="0" w:color="000000"/>
            </w:tcBorders>
            <w:vAlign w:val="center"/>
          </w:tcPr>
          <w:p w14:paraId="49F4A1DE" w14:textId="77777777" w:rsidR="004576D3" w:rsidRPr="0067362A" w:rsidRDefault="004576D3" w:rsidP="00FE32AD">
            <w:pPr>
              <w:spacing w:line="259" w:lineRule="auto"/>
              <w:ind w:left="425" w:right="425"/>
              <w:jc w:val="center"/>
              <w:rPr>
                <w:rFonts w:ascii="Arial" w:hAnsi="Arial" w:cs="Arial"/>
                <w:sz w:val="18"/>
                <w:szCs w:val="18"/>
              </w:rPr>
            </w:pPr>
            <w:r w:rsidRPr="0067362A">
              <w:rPr>
                <w:rFonts w:ascii="Arial" w:hAnsi="Arial" w:cs="Arial"/>
                <w:sz w:val="18"/>
                <w:szCs w:val="18"/>
              </w:rPr>
              <w:t>Cena</w:t>
            </w:r>
          </w:p>
        </w:tc>
        <w:tc>
          <w:tcPr>
            <w:tcW w:w="1559" w:type="dxa"/>
            <w:tcBorders>
              <w:top w:val="single" w:sz="4" w:space="0" w:color="000000"/>
              <w:left w:val="single" w:sz="4" w:space="0" w:color="000000"/>
              <w:bottom w:val="single" w:sz="4" w:space="0" w:color="000000"/>
              <w:right w:val="single" w:sz="4" w:space="0" w:color="000000"/>
            </w:tcBorders>
            <w:vAlign w:val="center"/>
          </w:tcPr>
          <w:p w14:paraId="48F28ED3" w14:textId="77777777" w:rsidR="004576D3" w:rsidRPr="0067362A" w:rsidRDefault="004576D3" w:rsidP="00FE32AD">
            <w:pPr>
              <w:spacing w:line="259" w:lineRule="auto"/>
              <w:ind w:left="425" w:right="425"/>
              <w:jc w:val="center"/>
              <w:rPr>
                <w:rFonts w:ascii="Arial" w:hAnsi="Arial" w:cs="Arial"/>
                <w:sz w:val="18"/>
                <w:szCs w:val="18"/>
              </w:rPr>
            </w:pPr>
            <w:r w:rsidRPr="0067362A">
              <w:rPr>
                <w:rFonts w:ascii="Arial" w:hAnsi="Arial" w:cs="Arial"/>
                <w:sz w:val="18"/>
                <w:szCs w:val="18"/>
              </w:rPr>
              <w:t xml:space="preserve">60% </w:t>
            </w:r>
          </w:p>
        </w:tc>
        <w:tc>
          <w:tcPr>
            <w:tcW w:w="1559" w:type="dxa"/>
            <w:tcBorders>
              <w:top w:val="single" w:sz="4" w:space="0" w:color="000000"/>
              <w:left w:val="single" w:sz="4" w:space="0" w:color="000000"/>
              <w:bottom w:val="single" w:sz="4" w:space="0" w:color="000000"/>
              <w:right w:val="single" w:sz="4" w:space="0" w:color="000000"/>
            </w:tcBorders>
            <w:vAlign w:val="center"/>
          </w:tcPr>
          <w:p w14:paraId="1C5E11F1" w14:textId="77777777" w:rsidR="004576D3" w:rsidRPr="0067362A" w:rsidRDefault="004576D3" w:rsidP="00FE32AD">
            <w:pPr>
              <w:spacing w:line="259" w:lineRule="auto"/>
              <w:ind w:left="425" w:right="425"/>
              <w:jc w:val="center"/>
              <w:rPr>
                <w:rFonts w:ascii="Arial" w:hAnsi="Arial" w:cs="Arial"/>
                <w:sz w:val="18"/>
                <w:szCs w:val="18"/>
              </w:rPr>
            </w:pPr>
            <w:r w:rsidRPr="0067362A">
              <w:rPr>
                <w:rFonts w:ascii="Arial" w:hAnsi="Arial" w:cs="Arial"/>
                <w:sz w:val="18"/>
                <w:szCs w:val="18"/>
              </w:rPr>
              <w:t>60</w:t>
            </w:r>
          </w:p>
        </w:tc>
        <w:tc>
          <w:tcPr>
            <w:tcW w:w="4820" w:type="dxa"/>
            <w:tcBorders>
              <w:top w:val="single" w:sz="4" w:space="0" w:color="000000"/>
              <w:left w:val="single" w:sz="4" w:space="0" w:color="000000"/>
              <w:bottom w:val="single" w:sz="4" w:space="0" w:color="000000"/>
              <w:right w:val="single" w:sz="4" w:space="0" w:color="000000"/>
            </w:tcBorders>
            <w:vAlign w:val="center"/>
          </w:tcPr>
          <w:p w14:paraId="5FE3037F" w14:textId="77777777" w:rsidR="004576D3" w:rsidRPr="0067362A" w:rsidRDefault="004576D3" w:rsidP="00FE32AD">
            <w:pPr>
              <w:spacing w:after="21" w:line="259" w:lineRule="auto"/>
              <w:ind w:left="425" w:right="425"/>
              <w:rPr>
                <w:rFonts w:ascii="Arial" w:hAnsi="Arial" w:cs="Arial"/>
                <w:sz w:val="18"/>
                <w:szCs w:val="18"/>
              </w:rPr>
            </w:pPr>
            <w:r w:rsidRPr="0067362A">
              <w:rPr>
                <w:rFonts w:ascii="Arial" w:hAnsi="Arial" w:cs="Arial"/>
                <w:sz w:val="18"/>
                <w:szCs w:val="18"/>
              </w:rPr>
              <w:t xml:space="preserve">      Cena najtańszej oferty </w:t>
            </w:r>
          </w:p>
          <w:p w14:paraId="2309FAC7" w14:textId="77777777" w:rsidR="004576D3" w:rsidRPr="0067362A" w:rsidRDefault="004576D3" w:rsidP="00FE32AD">
            <w:pPr>
              <w:spacing w:after="21" w:line="259" w:lineRule="auto"/>
              <w:ind w:right="425"/>
              <w:rPr>
                <w:rFonts w:ascii="Arial" w:hAnsi="Arial" w:cs="Arial"/>
                <w:sz w:val="18"/>
                <w:szCs w:val="18"/>
              </w:rPr>
            </w:pPr>
            <w:r w:rsidRPr="0067362A">
              <w:rPr>
                <w:rFonts w:ascii="Arial" w:hAnsi="Arial" w:cs="Arial"/>
                <w:sz w:val="18"/>
                <w:szCs w:val="18"/>
              </w:rPr>
              <w:t xml:space="preserve">  C = ----------------------------------- x100 x 60%</w:t>
            </w:r>
          </w:p>
          <w:p w14:paraId="50E65D63" w14:textId="77777777" w:rsidR="004576D3" w:rsidRPr="0067362A" w:rsidRDefault="004576D3" w:rsidP="00FE32AD">
            <w:pPr>
              <w:spacing w:after="21" w:line="259" w:lineRule="auto"/>
              <w:ind w:right="425"/>
              <w:rPr>
                <w:rFonts w:ascii="Arial" w:hAnsi="Arial" w:cs="Arial"/>
                <w:sz w:val="18"/>
                <w:szCs w:val="18"/>
              </w:rPr>
            </w:pPr>
            <w:r w:rsidRPr="0067362A">
              <w:rPr>
                <w:rFonts w:ascii="Arial" w:hAnsi="Arial" w:cs="Arial"/>
                <w:sz w:val="18"/>
                <w:szCs w:val="18"/>
              </w:rPr>
              <w:t xml:space="preserve">                Cena badanej oferty </w:t>
            </w:r>
          </w:p>
        </w:tc>
      </w:tr>
      <w:tr w:rsidR="004576D3" w:rsidRPr="0067362A" w14:paraId="5E0EF611" w14:textId="77777777" w:rsidTr="00FE32AD">
        <w:trPr>
          <w:trHeight w:val="679"/>
        </w:trPr>
        <w:tc>
          <w:tcPr>
            <w:tcW w:w="10490" w:type="dxa"/>
            <w:gridSpan w:val="4"/>
            <w:tcBorders>
              <w:top w:val="single" w:sz="4" w:space="0" w:color="000000"/>
              <w:left w:val="single" w:sz="4" w:space="0" w:color="000000"/>
              <w:bottom w:val="single" w:sz="4" w:space="0" w:color="000000"/>
              <w:right w:val="single" w:sz="4" w:space="0" w:color="000000"/>
            </w:tcBorders>
            <w:vAlign w:val="center"/>
          </w:tcPr>
          <w:p w14:paraId="0D17ED5A" w14:textId="77777777" w:rsidR="004576D3" w:rsidRPr="0067362A" w:rsidRDefault="004576D3" w:rsidP="00FE32AD">
            <w:pPr>
              <w:pStyle w:val="Zwykytekst"/>
              <w:jc w:val="both"/>
              <w:rPr>
                <w:rFonts w:ascii="Arial" w:hAnsi="Arial" w:cs="Arial"/>
                <w:sz w:val="18"/>
                <w:szCs w:val="18"/>
              </w:rPr>
            </w:pPr>
            <w:r w:rsidRPr="0067362A">
              <w:rPr>
                <w:rFonts w:ascii="Arial" w:hAnsi="Arial" w:cs="Arial"/>
                <w:sz w:val="18"/>
                <w:szCs w:val="18"/>
              </w:rPr>
              <w:t xml:space="preserve">Najniższa oferowana cena otrzyma maksymalną ilość </w:t>
            </w:r>
            <w:r w:rsidRPr="0067362A">
              <w:rPr>
                <w:rFonts w:ascii="Arial" w:hAnsi="Arial" w:cs="Arial"/>
                <w:sz w:val="18"/>
                <w:szCs w:val="18"/>
                <w:lang w:val="pl-PL"/>
              </w:rPr>
              <w:t>pod</w:t>
            </w:r>
            <w:r w:rsidRPr="0067362A">
              <w:rPr>
                <w:rFonts w:ascii="Arial" w:hAnsi="Arial" w:cs="Arial"/>
                <w:sz w:val="18"/>
                <w:szCs w:val="18"/>
              </w:rPr>
              <w:t>punktów tj. 100</w:t>
            </w:r>
          </w:p>
          <w:p w14:paraId="69F959A7" w14:textId="77777777" w:rsidR="004576D3" w:rsidRPr="0067362A" w:rsidRDefault="004576D3" w:rsidP="00FE32AD">
            <w:pPr>
              <w:pStyle w:val="Zwykytekst"/>
              <w:jc w:val="both"/>
              <w:rPr>
                <w:rFonts w:ascii="Arial" w:hAnsi="Arial" w:cs="Arial"/>
                <w:sz w:val="18"/>
                <w:szCs w:val="18"/>
              </w:rPr>
            </w:pPr>
            <w:r w:rsidRPr="0067362A">
              <w:rPr>
                <w:rFonts w:ascii="Arial" w:hAnsi="Arial" w:cs="Arial"/>
                <w:sz w:val="18"/>
                <w:szCs w:val="18"/>
              </w:rPr>
              <w:t>Każda wyższa otrzyma ilość punktów wyliczoną wg. proporcji matematycznej w stosunku do ceny najniższej.</w:t>
            </w:r>
          </w:p>
          <w:p w14:paraId="4DEB7C5E" w14:textId="37CE819D" w:rsidR="004576D3" w:rsidRPr="0067362A" w:rsidRDefault="004576D3" w:rsidP="00CB63B8">
            <w:pPr>
              <w:ind w:right="-23"/>
              <w:jc w:val="both"/>
              <w:rPr>
                <w:rFonts w:ascii="Arial" w:hAnsi="Arial" w:cs="Arial"/>
                <w:sz w:val="18"/>
                <w:szCs w:val="18"/>
              </w:rPr>
            </w:pPr>
            <w:r w:rsidRPr="0067362A">
              <w:rPr>
                <w:rFonts w:ascii="Arial" w:hAnsi="Arial" w:cs="Arial"/>
                <w:sz w:val="18"/>
                <w:szCs w:val="18"/>
              </w:rPr>
              <w:t xml:space="preserve">Ocena punktowa w kryterium „Cena” dokonana zostanie na podstawie łącznej ceny ofertowej brutto wskazanej przez Wykonawcę w ofercie i przeliczona według wzoru opisanego w tabeli powyżej.  </w:t>
            </w:r>
            <w:r w:rsidR="004B2C7E" w:rsidRPr="0067362A">
              <w:rPr>
                <w:rFonts w:ascii="Arial" w:hAnsi="Arial" w:cs="Arial"/>
                <w:bCs/>
                <w:sz w:val="18"/>
                <w:szCs w:val="18"/>
              </w:rPr>
              <w:t>Uzyskana ilość podpunktów zostanie przeliczona przez wagę procentową – 60%.</w:t>
            </w:r>
          </w:p>
        </w:tc>
      </w:tr>
      <w:tr w:rsidR="004576D3" w:rsidRPr="0067362A" w14:paraId="5B2ACDDC" w14:textId="77777777" w:rsidTr="00FE32AD">
        <w:trPr>
          <w:trHeight w:val="679"/>
        </w:trPr>
        <w:tc>
          <w:tcPr>
            <w:tcW w:w="2552" w:type="dxa"/>
            <w:tcBorders>
              <w:top w:val="single" w:sz="4" w:space="0" w:color="000000"/>
              <w:left w:val="single" w:sz="4" w:space="0" w:color="000000"/>
              <w:bottom w:val="single" w:sz="4" w:space="0" w:color="000000"/>
              <w:right w:val="single" w:sz="4" w:space="0" w:color="000000"/>
            </w:tcBorders>
            <w:vAlign w:val="center"/>
          </w:tcPr>
          <w:p w14:paraId="7F02D4CC" w14:textId="475A2E24" w:rsidR="004576D3" w:rsidRPr="0067362A" w:rsidRDefault="007B2FE5" w:rsidP="00FE32AD">
            <w:pPr>
              <w:spacing w:line="259" w:lineRule="auto"/>
              <w:ind w:left="425" w:right="425"/>
              <w:jc w:val="center"/>
              <w:rPr>
                <w:rFonts w:ascii="Arial" w:hAnsi="Arial" w:cs="Arial"/>
                <w:sz w:val="18"/>
                <w:szCs w:val="18"/>
              </w:rPr>
            </w:pPr>
            <w:r w:rsidRPr="0067362A">
              <w:rPr>
                <w:rFonts w:ascii="Arial" w:hAnsi="Arial" w:cs="Arial"/>
                <w:bCs/>
                <w:sz w:val="18"/>
                <w:szCs w:val="18"/>
              </w:rPr>
              <w:t>Doświadczenie personelu</w:t>
            </w:r>
          </w:p>
        </w:tc>
        <w:tc>
          <w:tcPr>
            <w:tcW w:w="1559" w:type="dxa"/>
            <w:tcBorders>
              <w:top w:val="single" w:sz="4" w:space="0" w:color="000000"/>
              <w:left w:val="single" w:sz="4" w:space="0" w:color="000000"/>
              <w:bottom w:val="single" w:sz="4" w:space="0" w:color="000000"/>
              <w:right w:val="single" w:sz="4" w:space="0" w:color="000000"/>
            </w:tcBorders>
            <w:vAlign w:val="center"/>
          </w:tcPr>
          <w:p w14:paraId="2AAA8228" w14:textId="77777777" w:rsidR="004576D3" w:rsidRPr="0067362A" w:rsidRDefault="004576D3" w:rsidP="00FE32AD">
            <w:pPr>
              <w:spacing w:line="259" w:lineRule="auto"/>
              <w:ind w:left="425" w:right="425"/>
              <w:jc w:val="center"/>
              <w:rPr>
                <w:rFonts w:ascii="Arial" w:hAnsi="Arial" w:cs="Arial"/>
                <w:sz w:val="18"/>
                <w:szCs w:val="18"/>
              </w:rPr>
            </w:pPr>
            <w:r w:rsidRPr="0067362A">
              <w:rPr>
                <w:rFonts w:ascii="Arial" w:hAnsi="Arial" w:cs="Arial"/>
                <w:sz w:val="18"/>
                <w:szCs w:val="18"/>
              </w:rPr>
              <w:t>40%</w:t>
            </w:r>
          </w:p>
        </w:tc>
        <w:tc>
          <w:tcPr>
            <w:tcW w:w="1559" w:type="dxa"/>
            <w:tcBorders>
              <w:top w:val="single" w:sz="4" w:space="0" w:color="000000"/>
              <w:left w:val="single" w:sz="4" w:space="0" w:color="000000"/>
              <w:bottom w:val="single" w:sz="4" w:space="0" w:color="000000"/>
              <w:right w:val="single" w:sz="4" w:space="0" w:color="000000"/>
            </w:tcBorders>
            <w:vAlign w:val="center"/>
          </w:tcPr>
          <w:p w14:paraId="6A500FAC" w14:textId="77777777" w:rsidR="004576D3" w:rsidRPr="0067362A" w:rsidRDefault="004576D3" w:rsidP="00FE32AD">
            <w:pPr>
              <w:spacing w:line="259" w:lineRule="auto"/>
              <w:ind w:left="425" w:right="425"/>
              <w:jc w:val="center"/>
              <w:rPr>
                <w:rFonts w:ascii="Arial" w:hAnsi="Arial" w:cs="Arial"/>
                <w:sz w:val="18"/>
                <w:szCs w:val="18"/>
              </w:rPr>
            </w:pPr>
            <w:r w:rsidRPr="0067362A">
              <w:rPr>
                <w:rFonts w:ascii="Arial" w:hAnsi="Arial" w:cs="Arial"/>
                <w:sz w:val="18"/>
                <w:szCs w:val="18"/>
              </w:rPr>
              <w:t>40</w:t>
            </w:r>
          </w:p>
        </w:tc>
        <w:tc>
          <w:tcPr>
            <w:tcW w:w="4820" w:type="dxa"/>
            <w:tcBorders>
              <w:top w:val="single" w:sz="4" w:space="0" w:color="000000"/>
              <w:left w:val="single" w:sz="4" w:space="0" w:color="000000"/>
              <w:bottom w:val="single" w:sz="4" w:space="0" w:color="000000"/>
              <w:right w:val="single" w:sz="4" w:space="0" w:color="000000"/>
            </w:tcBorders>
            <w:vAlign w:val="center"/>
          </w:tcPr>
          <w:p w14:paraId="0DB2074F" w14:textId="12CABBFF" w:rsidR="00936F03" w:rsidRPr="0067362A" w:rsidRDefault="00936F03" w:rsidP="00936F03">
            <w:pPr>
              <w:jc w:val="both"/>
              <w:rPr>
                <w:rFonts w:ascii="Arial" w:hAnsi="Arial" w:cs="Arial"/>
                <w:sz w:val="18"/>
                <w:szCs w:val="18"/>
              </w:rPr>
            </w:pPr>
            <w:r w:rsidRPr="0067362A">
              <w:rPr>
                <w:rFonts w:ascii="Arial" w:hAnsi="Arial" w:cs="Arial"/>
                <w:sz w:val="18"/>
                <w:szCs w:val="18"/>
              </w:rPr>
              <w:t>Zamawiający będzie przyznawał punkty za doświadczenie zawodowe osoby wyznaczonej do pełnienia funkcji Audytora Wiodącego. Punktacja zostanie przyznana za liczbę przeprowadzonych audytów w zakresie cyberbezpieczeństwa przez wskazaną osobę:</w:t>
            </w:r>
          </w:p>
          <w:p w14:paraId="01CF1DDF" w14:textId="5C114102" w:rsidR="00936F03" w:rsidRPr="0067362A" w:rsidRDefault="00936F03" w:rsidP="00936F03">
            <w:pPr>
              <w:jc w:val="both"/>
              <w:rPr>
                <w:rFonts w:ascii="Arial" w:hAnsi="Arial" w:cs="Arial"/>
                <w:sz w:val="18"/>
                <w:szCs w:val="18"/>
              </w:rPr>
            </w:pPr>
            <w:r w:rsidRPr="0067362A">
              <w:rPr>
                <w:rFonts w:ascii="Arial" w:hAnsi="Arial" w:cs="Arial"/>
                <w:sz w:val="18"/>
                <w:szCs w:val="18"/>
              </w:rPr>
              <w:t>Powyżej 10 audytów – 100 ppkt</w:t>
            </w:r>
            <w:r w:rsidR="004B2C7E" w:rsidRPr="0067362A">
              <w:rPr>
                <w:rFonts w:ascii="Arial" w:hAnsi="Arial" w:cs="Arial"/>
                <w:sz w:val="18"/>
                <w:szCs w:val="18"/>
              </w:rPr>
              <w:t>.</w:t>
            </w:r>
          </w:p>
          <w:p w14:paraId="4926FC79" w14:textId="59383334" w:rsidR="004B2C7E" w:rsidRPr="0067362A" w:rsidRDefault="004B2C7E" w:rsidP="00936F03">
            <w:pPr>
              <w:jc w:val="both"/>
              <w:rPr>
                <w:rFonts w:ascii="Arial" w:hAnsi="Arial" w:cs="Arial"/>
                <w:sz w:val="18"/>
                <w:szCs w:val="18"/>
              </w:rPr>
            </w:pPr>
            <w:r w:rsidRPr="0067362A">
              <w:rPr>
                <w:rFonts w:ascii="Arial" w:hAnsi="Arial" w:cs="Arial"/>
                <w:sz w:val="18"/>
                <w:szCs w:val="18"/>
              </w:rPr>
              <w:t>7-10 audytów – 75 ppkt.</w:t>
            </w:r>
          </w:p>
          <w:p w14:paraId="01B9A206" w14:textId="3AEAFE8E" w:rsidR="00936F03" w:rsidRPr="0067362A" w:rsidRDefault="004B2C7E" w:rsidP="00936F03">
            <w:pPr>
              <w:jc w:val="both"/>
              <w:rPr>
                <w:rFonts w:ascii="Arial" w:hAnsi="Arial" w:cs="Arial"/>
                <w:sz w:val="18"/>
                <w:szCs w:val="18"/>
              </w:rPr>
            </w:pPr>
            <w:r w:rsidRPr="0067362A">
              <w:rPr>
                <w:rFonts w:ascii="Arial" w:hAnsi="Arial" w:cs="Arial"/>
                <w:sz w:val="18"/>
                <w:szCs w:val="18"/>
              </w:rPr>
              <w:t>5-6</w:t>
            </w:r>
            <w:r w:rsidR="00936F03" w:rsidRPr="0067362A">
              <w:rPr>
                <w:rFonts w:ascii="Arial" w:hAnsi="Arial" w:cs="Arial"/>
                <w:sz w:val="18"/>
                <w:szCs w:val="18"/>
              </w:rPr>
              <w:t xml:space="preserve"> audytów – 50 ppkt</w:t>
            </w:r>
            <w:r w:rsidRPr="0067362A">
              <w:rPr>
                <w:rFonts w:ascii="Arial" w:hAnsi="Arial" w:cs="Arial"/>
                <w:sz w:val="18"/>
                <w:szCs w:val="18"/>
              </w:rPr>
              <w:t>.</w:t>
            </w:r>
          </w:p>
          <w:p w14:paraId="49BB4EE8" w14:textId="41FF840F" w:rsidR="004B2C7E" w:rsidRPr="0067362A" w:rsidRDefault="004B2C7E" w:rsidP="00936F03">
            <w:pPr>
              <w:jc w:val="both"/>
              <w:rPr>
                <w:rFonts w:ascii="Arial" w:hAnsi="Arial" w:cs="Arial"/>
                <w:sz w:val="18"/>
                <w:szCs w:val="18"/>
              </w:rPr>
            </w:pPr>
            <w:r w:rsidRPr="0067362A">
              <w:rPr>
                <w:rFonts w:ascii="Arial" w:hAnsi="Arial" w:cs="Arial"/>
                <w:sz w:val="18"/>
                <w:szCs w:val="18"/>
              </w:rPr>
              <w:t>3-4 audyty – 25 ppkt.</w:t>
            </w:r>
          </w:p>
          <w:p w14:paraId="174F6037" w14:textId="6177A043" w:rsidR="00182EEC" w:rsidRPr="0067362A" w:rsidRDefault="004B2C7E" w:rsidP="00936F03">
            <w:pPr>
              <w:pStyle w:val="Zwykytekst"/>
              <w:jc w:val="both"/>
              <w:rPr>
                <w:rFonts w:ascii="Arial" w:hAnsi="Arial" w:cs="Arial"/>
                <w:sz w:val="18"/>
                <w:szCs w:val="18"/>
                <w:lang w:val="pl-PL"/>
              </w:rPr>
            </w:pPr>
            <w:r w:rsidRPr="0067362A">
              <w:rPr>
                <w:rFonts w:ascii="Arial" w:hAnsi="Arial" w:cs="Arial"/>
                <w:sz w:val="18"/>
                <w:szCs w:val="18"/>
                <w:lang w:val="pl-PL" w:eastAsia="pl-PL"/>
              </w:rPr>
              <w:t xml:space="preserve"> 2</w:t>
            </w:r>
            <w:r w:rsidR="00936F03" w:rsidRPr="0067362A">
              <w:rPr>
                <w:rFonts w:ascii="Arial" w:hAnsi="Arial" w:cs="Arial"/>
                <w:sz w:val="18"/>
                <w:szCs w:val="18"/>
                <w:lang w:val="pl-PL" w:eastAsia="pl-PL"/>
              </w:rPr>
              <w:t xml:space="preserve"> audyt</w:t>
            </w:r>
            <w:r w:rsidR="000F15F5">
              <w:rPr>
                <w:rFonts w:ascii="Arial" w:hAnsi="Arial" w:cs="Arial"/>
                <w:sz w:val="18"/>
                <w:szCs w:val="18"/>
                <w:lang w:val="pl-PL" w:eastAsia="pl-PL"/>
              </w:rPr>
              <w:t>y</w:t>
            </w:r>
            <w:r w:rsidR="00936F03" w:rsidRPr="0067362A">
              <w:rPr>
                <w:rFonts w:ascii="Arial" w:hAnsi="Arial" w:cs="Arial"/>
                <w:sz w:val="18"/>
                <w:szCs w:val="18"/>
                <w:lang w:val="pl-PL" w:eastAsia="pl-PL"/>
              </w:rPr>
              <w:t xml:space="preserve"> – 0 ppkt</w:t>
            </w:r>
            <w:r w:rsidRPr="0067362A">
              <w:rPr>
                <w:rFonts w:ascii="Arial" w:hAnsi="Arial" w:cs="Arial"/>
                <w:sz w:val="18"/>
                <w:szCs w:val="18"/>
                <w:lang w:val="pl-PL" w:eastAsia="pl-PL"/>
              </w:rPr>
              <w:t>.</w:t>
            </w:r>
          </w:p>
        </w:tc>
      </w:tr>
      <w:tr w:rsidR="00E24F6A" w:rsidRPr="0067362A" w14:paraId="692D87FC" w14:textId="77777777" w:rsidTr="00FE32AD">
        <w:trPr>
          <w:trHeight w:val="679"/>
        </w:trPr>
        <w:tc>
          <w:tcPr>
            <w:tcW w:w="10490" w:type="dxa"/>
            <w:gridSpan w:val="4"/>
            <w:tcBorders>
              <w:top w:val="single" w:sz="4" w:space="0" w:color="000000"/>
              <w:left w:val="single" w:sz="4" w:space="0" w:color="000000"/>
              <w:bottom w:val="single" w:sz="4" w:space="0" w:color="000000"/>
              <w:right w:val="single" w:sz="4" w:space="0" w:color="000000"/>
            </w:tcBorders>
            <w:vAlign w:val="center"/>
          </w:tcPr>
          <w:p w14:paraId="14284D63" w14:textId="2D3B0863" w:rsidR="00E24F6A" w:rsidRPr="0067362A" w:rsidRDefault="008E51E4" w:rsidP="00E24F6A">
            <w:pPr>
              <w:jc w:val="both"/>
              <w:rPr>
                <w:rFonts w:ascii="Arial" w:hAnsi="Arial" w:cs="Arial"/>
                <w:bCs/>
                <w:sz w:val="18"/>
                <w:szCs w:val="18"/>
              </w:rPr>
            </w:pPr>
            <w:r w:rsidRPr="0067362A">
              <w:rPr>
                <w:rFonts w:ascii="Arial" w:hAnsi="Arial" w:cs="Arial"/>
                <w:bCs/>
                <w:sz w:val="18"/>
                <w:szCs w:val="18"/>
              </w:rPr>
              <w:t>Oferta Wykonawcy, który zaoferuje osobę o określonym doświadczeniu otrzyma odpowiednią (wynikającą z tabeli) liczbę podpunktów</w:t>
            </w:r>
            <w:r w:rsidR="00E24F6A" w:rsidRPr="0067362A">
              <w:rPr>
                <w:rFonts w:ascii="Arial" w:hAnsi="Arial" w:cs="Arial"/>
                <w:bCs/>
                <w:sz w:val="18"/>
                <w:szCs w:val="18"/>
              </w:rPr>
              <w:t xml:space="preserve">. Uzyskana ilość podpunktów zostanie przeliczona przez wagę procentową – </w:t>
            </w:r>
            <w:r w:rsidR="00426418" w:rsidRPr="0067362A">
              <w:rPr>
                <w:rFonts w:ascii="Arial" w:hAnsi="Arial" w:cs="Arial"/>
                <w:bCs/>
                <w:sz w:val="18"/>
                <w:szCs w:val="18"/>
              </w:rPr>
              <w:t>4</w:t>
            </w:r>
            <w:r w:rsidR="00E24F6A" w:rsidRPr="0067362A">
              <w:rPr>
                <w:rFonts w:ascii="Arial" w:hAnsi="Arial" w:cs="Arial"/>
                <w:bCs/>
                <w:sz w:val="18"/>
                <w:szCs w:val="18"/>
              </w:rPr>
              <w:t xml:space="preserve">0%. Brak podania </w:t>
            </w:r>
            <w:r w:rsidR="00072CDA">
              <w:rPr>
                <w:rFonts w:ascii="Arial" w:hAnsi="Arial" w:cs="Arial"/>
                <w:bCs/>
                <w:sz w:val="18"/>
                <w:szCs w:val="18"/>
              </w:rPr>
              <w:t>danych Audytora wiodącego i liczby przeprowadzonych audytów</w:t>
            </w:r>
            <w:r w:rsidR="00E24F6A" w:rsidRPr="0067362A">
              <w:rPr>
                <w:rFonts w:ascii="Arial" w:hAnsi="Arial" w:cs="Arial"/>
                <w:bCs/>
                <w:sz w:val="18"/>
                <w:szCs w:val="18"/>
              </w:rPr>
              <w:t xml:space="preserve"> w Formularzu ofertowym skutkować będzie odrzuceniem oferty w trybie art. 226 ust. 1 pkt  5 ustawy Pzp.</w:t>
            </w:r>
          </w:p>
        </w:tc>
      </w:tr>
      <w:tr w:rsidR="00E24F6A" w:rsidRPr="0067362A" w14:paraId="57158568" w14:textId="77777777" w:rsidTr="00FE32AD">
        <w:trPr>
          <w:trHeight w:val="679"/>
        </w:trPr>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12C6B128" w14:textId="77777777" w:rsidR="00E24F6A" w:rsidRPr="0067362A" w:rsidRDefault="00E24F6A" w:rsidP="00E24F6A">
            <w:pPr>
              <w:spacing w:line="259" w:lineRule="auto"/>
              <w:ind w:left="425" w:right="425"/>
              <w:jc w:val="center"/>
              <w:rPr>
                <w:rFonts w:ascii="Arial" w:hAnsi="Arial" w:cs="Arial"/>
                <w:sz w:val="18"/>
                <w:szCs w:val="18"/>
              </w:rPr>
            </w:pPr>
            <w:r w:rsidRPr="0067362A">
              <w:rPr>
                <w:rFonts w:ascii="Arial" w:hAnsi="Arial" w:cs="Arial"/>
                <w:sz w:val="18"/>
                <w:szCs w:val="18"/>
              </w:rPr>
              <w:t>Łączna suma punktów</w:t>
            </w:r>
          </w:p>
          <w:p w14:paraId="6B870081" w14:textId="77777777" w:rsidR="00E24F6A" w:rsidRPr="0067362A" w:rsidRDefault="00E24F6A" w:rsidP="00E24F6A">
            <w:pPr>
              <w:spacing w:line="259" w:lineRule="auto"/>
              <w:ind w:left="425" w:right="425"/>
              <w:jc w:val="center"/>
              <w:rPr>
                <w:rFonts w:ascii="Arial" w:hAnsi="Arial" w:cs="Arial"/>
                <w:sz w:val="18"/>
                <w:szCs w:val="18"/>
              </w:rPr>
            </w:pPr>
            <w:r w:rsidRPr="0067362A">
              <w:rPr>
                <w:rFonts w:ascii="Arial" w:hAnsi="Arial" w:cs="Arial"/>
                <w:sz w:val="18"/>
                <w:szCs w:val="18"/>
              </w:rPr>
              <w:t>w kryteriach</w:t>
            </w:r>
          </w:p>
        </w:tc>
        <w:tc>
          <w:tcPr>
            <w:tcW w:w="6379" w:type="dxa"/>
            <w:gridSpan w:val="2"/>
            <w:tcBorders>
              <w:top w:val="single" w:sz="4" w:space="0" w:color="000000"/>
              <w:left w:val="single" w:sz="4" w:space="0" w:color="000000"/>
              <w:bottom w:val="single" w:sz="4" w:space="0" w:color="000000"/>
              <w:right w:val="single" w:sz="4" w:space="0" w:color="000000"/>
            </w:tcBorders>
            <w:vAlign w:val="center"/>
          </w:tcPr>
          <w:p w14:paraId="352B3ED0" w14:textId="77777777" w:rsidR="00E24F6A" w:rsidRPr="0067362A" w:rsidRDefault="00E24F6A" w:rsidP="00E24F6A">
            <w:pPr>
              <w:spacing w:after="21" w:line="259" w:lineRule="auto"/>
              <w:ind w:left="425" w:right="425"/>
              <w:jc w:val="center"/>
              <w:rPr>
                <w:rFonts w:ascii="Arial" w:hAnsi="Arial" w:cs="Arial"/>
                <w:sz w:val="18"/>
                <w:szCs w:val="18"/>
              </w:rPr>
            </w:pPr>
            <w:r w:rsidRPr="0067362A">
              <w:rPr>
                <w:rFonts w:ascii="Arial" w:hAnsi="Arial" w:cs="Arial"/>
                <w:sz w:val="18"/>
                <w:szCs w:val="18"/>
              </w:rPr>
              <w:t>100</w:t>
            </w:r>
          </w:p>
        </w:tc>
      </w:tr>
    </w:tbl>
    <w:p w14:paraId="6FABCA6F" w14:textId="77777777" w:rsidR="004576D3" w:rsidRPr="00072B98" w:rsidRDefault="004576D3" w:rsidP="004576D3">
      <w:pPr>
        <w:spacing w:after="62" w:line="249" w:lineRule="auto"/>
        <w:ind w:right="-23"/>
        <w:jc w:val="both"/>
        <w:rPr>
          <w:rFonts w:ascii="Calibri" w:hAnsi="Calibri" w:cs="Calibri"/>
          <w:color w:val="FF0000"/>
          <w:sz w:val="20"/>
          <w:szCs w:val="20"/>
        </w:rPr>
      </w:pPr>
    </w:p>
    <w:p w14:paraId="2C81F47E" w14:textId="77777777" w:rsidR="004576D3" w:rsidRPr="00CB63B8" w:rsidRDefault="004576D3" w:rsidP="004576D3">
      <w:pPr>
        <w:spacing w:after="62" w:line="249" w:lineRule="auto"/>
        <w:ind w:right="-23"/>
        <w:jc w:val="both"/>
        <w:rPr>
          <w:rFonts w:ascii="Arial" w:hAnsi="Arial" w:cs="Arial"/>
          <w:sz w:val="20"/>
          <w:szCs w:val="20"/>
        </w:rPr>
      </w:pPr>
      <w:r w:rsidRPr="00CB63B8">
        <w:rPr>
          <w:rFonts w:ascii="Arial" w:hAnsi="Arial" w:cs="Arial"/>
          <w:sz w:val="20"/>
          <w:szCs w:val="20"/>
        </w:rPr>
        <w:t xml:space="preserve">2.  Punktacja przyznawana ofertom w powyższych kryteriach będzie liczona z dokładnością do dwóch miejsc po przecinku. Najwyższa liczba punktów wyznaczy najkorzystniejszą ofertę. </w:t>
      </w:r>
    </w:p>
    <w:p w14:paraId="108D5C78" w14:textId="77777777" w:rsidR="004576D3" w:rsidRDefault="004576D3" w:rsidP="004576D3">
      <w:pPr>
        <w:spacing w:after="62" w:line="249" w:lineRule="auto"/>
        <w:ind w:right="-23"/>
        <w:jc w:val="both"/>
        <w:rPr>
          <w:rFonts w:ascii="Arial" w:hAnsi="Arial" w:cs="Arial"/>
          <w:sz w:val="20"/>
          <w:szCs w:val="20"/>
        </w:rPr>
      </w:pPr>
      <w:r w:rsidRPr="00CB63B8">
        <w:rPr>
          <w:rFonts w:ascii="Arial" w:hAnsi="Arial" w:cs="Arial"/>
          <w:sz w:val="20"/>
          <w:szCs w:val="20"/>
        </w:rPr>
        <w:lastRenderedPageBreak/>
        <w:t>3.  Zamawiający udzieli zamówienia Wykonawcy, którego oferta odpowiadać będzie wszystkim wymaganiom przedstawionym w ustawie Pzp, oraz w SWZ i zostanie oceniona jako najkorzystniejsza w oparciu o podane kryterium wyboru.</w:t>
      </w:r>
    </w:p>
    <w:p w14:paraId="7474D5FA" w14:textId="77777777" w:rsidR="00CB63B8" w:rsidRPr="00CB63B8" w:rsidRDefault="00CB63B8" w:rsidP="004576D3">
      <w:pPr>
        <w:spacing w:after="62" w:line="249" w:lineRule="auto"/>
        <w:ind w:right="-23"/>
        <w:jc w:val="both"/>
        <w:rPr>
          <w:rFonts w:ascii="Arial" w:hAnsi="Arial" w:cs="Arial"/>
          <w:sz w:val="20"/>
          <w:szCs w:val="20"/>
        </w:rPr>
      </w:pPr>
    </w:p>
    <w:p w14:paraId="29846607" w14:textId="77777777" w:rsidR="00462872" w:rsidRPr="00733501" w:rsidRDefault="00985665" w:rsidP="008E0F11">
      <w:pPr>
        <w:spacing w:after="31"/>
        <w:ind w:right="-23" w:hanging="10"/>
        <w:jc w:val="both"/>
        <w:rPr>
          <w:rFonts w:ascii="Arial" w:hAnsi="Arial" w:cs="Arial"/>
          <w:b/>
          <w:caps/>
          <w:sz w:val="20"/>
          <w:szCs w:val="20"/>
          <w:u w:val="single"/>
        </w:rPr>
      </w:pPr>
      <w:r w:rsidRPr="00733501">
        <w:rPr>
          <w:rFonts w:ascii="Arial" w:hAnsi="Arial" w:cs="Arial"/>
          <w:b/>
          <w:sz w:val="20"/>
          <w:szCs w:val="20"/>
          <w:u w:val="single"/>
        </w:rPr>
        <w:t>XV</w:t>
      </w:r>
      <w:r w:rsidR="0095427F" w:rsidRPr="00733501">
        <w:rPr>
          <w:rFonts w:ascii="Arial" w:hAnsi="Arial" w:cs="Arial"/>
          <w:b/>
          <w:sz w:val="20"/>
          <w:szCs w:val="20"/>
          <w:u w:val="single"/>
        </w:rPr>
        <w:t>II</w:t>
      </w:r>
      <w:r w:rsidR="00DB59FC" w:rsidRPr="00733501">
        <w:rPr>
          <w:rFonts w:ascii="Arial" w:hAnsi="Arial" w:cs="Arial"/>
          <w:b/>
          <w:sz w:val="20"/>
          <w:szCs w:val="20"/>
          <w:u w:val="single"/>
        </w:rPr>
        <w:t xml:space="preserve">. </w:t>
      </w:r>
      <w:r w:rsidRPr="00733501">
        <w:rPr>
          <w:rFonts w:ascii="Arial" w:hAnsi="Arial" w:cs="Arial"/>
          <w:b/>
          <w:caps/>
          <w:sz w:val="20"/>
          <w:szCs w:val="20"/>
          <w:u w:val="single"/>
        </w:rPr>
        <w:t xml:space="preserve">Informacje o formalnościach, jakie powinny być dopełnione po wyborze oferty w celu zawarcia umowy w sprawie zamówienia publicznego. </w:t>
      </w:r>
    </w:p>
    <w:p w14:paraId="574AF62E" w14:textId="77777777" w:rsidR="00462872" w:rsidRPr="00733501" w:rsidRDefault="00462872" w:rsidP="0057487F">
      <w:pPr>
        <w:numPr>
          <w:ilvl w:val="0"/>
          <w:numId w:val="5"/>
        </w:numPr>
        <w:spacing w:after="62" w:line="249" w:lineRule="auto"/>
        <w:ind w:left="425" w:right="-23" w:hanging="427"/>
        <w:jc w:val="both"/>
        <w:rPr>
          <w:rFonts w:ascii="Arial" w:hAnsi="Arial" w:cs="Arial"/>
          <w:sz w:val="20"/>
          <w:szCs w:val="20"/>
        </w:rPr>
      </w:pPr>
      <w:r w:rsidRPr="00733501">
        <w:rPr>
          <w:rFonts w:ascii="Arial" w:hAnsi="Arial" w:cs="Arial"/>
          <w:sz w:val="20"/>
          <w:szCs w:val="20"/>
        </w:rPr>
        <w:t xml:space="preserve">Osoby reprezentujące Wykonawcę przy podpisywaniu umowy powinny posiadać ze sobą dokumenty potwierdzające ich umocowanie do podpisania umowy, o ile umocowanie to nie będzie wynikać z dokumentów załączonych do oferty. </w:t>
      </w:r>
    </w:p>
    <w:p w14:paraId="71D3222B" w14:textId="77777777" w:rsidR="00462872" w:rsidRPr="00733501" w:rsidRDefault="00462872" w:rsidP="0057487F">
      <w:pPr>
        <w:numPr>
          <w:ilvl w:val="0"/>
          <w:numId w:val="5"/>
        </w:numPr>
        <w:spacing w:after="62" w:line="249" w:lineRule="auto"/>
        <w:ind w:left="425" w:right="-23" w:hanging="427"/>
        <w:jc w:val="both"/>
        <w:rPr>
          <w:rFonts w:ascii="Arial" w:hAnsi="Arial" w:cs="Arial"/>
          <w:sz w:val="20"/>
          <w:szCs w:val="20"/>
        </w:rPr>
      </w:pPr>
      <w:r w:rsidRPr="00733501">
        <w:rPr>
          <w:rFonts w:ascii="Arial" w:hAnsi="Arial" w:cs="Arial"/>
          <w:sz w:val="20"/>
          <w:szCs w:val="20"/>
        </w:rPr>
        <w:t xml:space="preserve">Postanowienia ustalone we wzorze umowy nie podlegają negocjacjom. </w:t>
      </w:r>
    </w:p>
    <w:p w14:paraId="1D90EC2C" w14:textId="1D884D2A" w:rsidR="0027730A" w:rsidRDefault="00703CFE" w:rsidP="0057487F">
      <w:pPr>
        <w:numPr>
          <w:ilvl w:val="0"/>
          <w:numId w:val="5"/>
        </w:numPr>
        <w:spacing w:after="35" w:line="249" w:lineRule="auto"/>
        <w:ind w:left="425" w:right="-23" w:hanging="427"/>
        <w:jc w:val="both"/>
        <w:rPr>
          <w:rFonts w:ascii="Arial" w:hAnsi="Arial" w:cs="Arial"/>
          <w:sz w:val="20"/>
          <w:szCs w:val="20"/>
        </w:rPr>
      </w:pPr>
      <w:r w:rsidRPr="00733501">
        <w:rPr>
          <w:rFonts w:ascii="Arial" w:hAnsi="Arial" w:cs="Arial"/>
          <w:sz w:val="20"/>
          <w:szCs w:val="20"/>
        </w:rPr>
        <w:t>Miejsce i termin podpisania umowy Zamawiający wskaże wybranemu w wyniku niniejszego postępowania Wykonawcy w ogłoszeniu o wyborze najkorzystniejszej oferty lub powiadomi Wykonawcę za pomocą e-maila</w:t>
      </w:r>
      <w:r w:rsidR="00462872" w:rsidRPr="00733501">
        <w:rPr>
          <w:rFonts w:ascii="Arial" w:hAnsi="Arial" w:cs="Arial"/>
          <w:sz w:val="20"/>
          <w:szCs w:val="20"/>
        </w:rPr>
        <w:t>.</w:t>
      </w:r>
    </w:p>
    <w:p w14:paraId="140C66E5" w14:textId="77777777" w:rsidR="00CB63B8" w:rsidRPr="004F620B" w:rsidRDefault="00CB63B8" w:rsidP="00CB63B8">
      <w:pPr>
        <w:spacing w:after="35" w:line="249" w:lineRule="auto"/>
        <w:ind w:left="425" w:right="-23"/>
        <w:jc w:val="both"/>
        <w:rPr>
          <w:rFonts w:ascii="Arial" w:hAnsi="Arial" w:cs="Arial"/>
          <w:sz w:val="20"/>
          <w:szCs w:val="20"/>
        </w:rPr>
      </w:pPr>
    </w:p>
    <w:p w14:paraId="1930516F" w14:textId="77777777" w:rsidR="00B624FA" w:rsidRPr="00733501" w:rsidRDefault="00B624FA" w:rsidP="008E0F11">
      <w:pPr>
        <w:pStyle w:val="tekst"/>
        <w:spacing w:after="0"/>
        <w:ind w:right="-23"/>
        <w:rPr>
          <w:rFonts w:ascii="Arial" w:hAnsi="Arial" w:cs="Arial"/>
          <w:b/>
          <w:sz w:val="20"/>
          <w:szCs w:val="20"/>
          <w:u w:val="single"/>
        </w:rPr>
      </w:pPr>
      <w:r w:rsidRPr="00733501">
        <w:rPr>
          <w:rFonts w:ascii="Arial" w:hAnsi="Arial" w:cs="Arial"/>
          <w:b/>
          <w:sz w:val="20"/>
          <w:szCs w:val="20"/>
          <w:u w:val="single"/>
        </w:rPr>
        <w:t>XV</w:t>
      </w:r>
      <w:r w:rsidR="00A22242" w:rsidRPr="00733501">
        <w:rPr>
          <w:rFonts w:ascii="Arial" w:hAnsi="Arial" w:cs="Arial"/>
          <w:b/>
          <w:sz w:val="20"/>
          <w:szCs w:val="20"/>
          <w:u w:val="single"/>
        </w:rPr>
        <w:t>I</w:t>
      </w:r>
      <w:r w:rsidR="0095427F" w:rsidRPr="00733501">
        <w:rPr>
          <w:rFonts w:ascii="Arial" w:hAnsi="Arial" w:cs="Arial"/>
          <w:b/>
          <w:sz w:val="20"/>
          <w:szCs w:val="20"/>
          <w:u w:val="single"/>
        </w:rPr>
        <w:t>II</w:t>
      </w:r>
      <w:r w:rsidRPr="00733501">
        <w:rPr>
          <w:rFonts w:ascii="Arial" w:hAnsi="Arial" w:cs="Arial"/>
          <w:b/>
          <w:sz w:val="20"/>
          <w:szCs w:val="20"/>
          <w:u w:val="single"/>
        </w:rPr>
        <w:t>. WYMAGANIA DOTYCZĄCE ZABEZPIECZENI</w:t>
      </w:r>
      <w:r w:rsidR="004C1C2A" w:rsidRPr="00733501">
        <w:rPr>
          <w:rFonts w:ascii="Arial" w:hAnsi="Arial" w:cs="Arial"/>
          <w:b/>
          <w:sz w:val="20"/>
          <w:szCs w:val="20"/>
          <w:u w:val="single"/>
        </w:rPr>
        <w:t>A</w:t>
      </w:r>
      <w:r w:rsidRPr="00733501">
        <w:rPr>
          <w:rFonts w:ascii="Arial" w:hAnsi="Arial" w:cs="Arial"/>
          <w:b/>
          <w:sz w:val="20"/>
          <w:szCs w:val="20"/>
          <w:u w:val="single"/>
        </w:rPr>
        <w:t xml:space="preserve"> NALEŻYTEGO WYKONANIA UMOWY</w:t>
      </w:r>
    </w:p>
    <w:p w14:paraId="34DCD9BA" w14:textId="4B226B17" w:rsidR="00B624FA" w:rsidRDefault="00B624FA" w:rsidP="004F620B">
      <w:pPr>
        <w:pStyle w:val="tekst"/>
        <w:ind w:right="-23"/>
        <w:rPr>
          <w:rFonts w:ascii="Arial" w:hAnsi="Arial" w:cs="Arial"/>
          <w:b/>
          <w:sz w:val="20"/>
          <w:szCs w:val="20"/>
          <w:u w:val="single"/>
        </w:rPr>
      </w:pPr>
      <w:r w:rsidRPr="00733501">
        <w:rPr>
          <w:rFonts w:ascii="Arial" w:hAnsi="Arial" w:cs="Arial"/>
          <w:sz w:val="20"/>
          <w:szCs w:val="20"/>
        </w:rPr>
        <w:t xml:space="preserve">Zamawiający nie wymaga wniesienia zabezpieczenia należytego wykonania </w:t>
      </w:r>
      <w:r w:rsidR="001A1672" w:rsidRPr="00733501">
        <w:rPr>
          <w:rFonts w:ascii="Arial" w:hAnsi="Arial" w:cs="Arial"/>
          <w:sz w:val="20"/>
          <w:szCs w:val="20"/>
        </w:rPr>
        <w:t>umowy.</w:t>
      </w:r>
      <w:r w:rsidRPr="00733501">
        <w:rPr>
          <w:rFonts w:ascii="Arial" w:hAnsi="Arial" w:cs="Arial"/>
          <w:b/>
          <w:sz w:val="20"/>
          <w:szCs w:val="20"/>
          <w:u w:val="single"/>
        </w:rPr>
        <w:t xml:space="preserve"> </w:t>
      </w:r>
    </w:p>
    <w:p w14:paraId="76F6839B" w14:textId="77777777" w:rsidR="00CB63B8" w:rsidRPr="00733501" w:rsidRDefault="00CB63B8" w:rsidP="004F620B">
      <w:pPr>
        <w:pStyle w:val="tekst"/>
        <w:ind w:right="-23"/>
        <w:rPr>
          <w:rFonts w:ascii="Arial" w:hAnsi="Arial" w:cs="Arial"/>
          <w:b/>
          <w:sz w:val="20"/>
          <w:szCs w:val="20"/>
          <w:u w:val="single"/>
        </w:rPr>
      </w:pPr>
    </w:p>
    <w:p w14:paraId="1799851F" w14:textId="77777777" w:rsidR="006E2461" w:rsidRPr="00733501" w:rsidRDefault="006E2461" w:rsidP="00303343">
      <w:pPr>
        <w:spacing w:after="31" w:line="249" w:lineRule="auto"/>
        <w:ind w:right="-23"/>
        <w:jc w:val="both"/>
        <w:rPr>
          <w:rFonts w:ascii="Arial" w:hAnsi="Arial" w:cs="Arial"/>
          <w:b/>
          <w:caps/>
          <w:sz w:val="20"/>
          <w:szCs w:val="20"/>
          <w:u w:val="single"/>
        </w:rPr>
      </w:pPr>
      <w:r w:rsidRPr="00733501">
        <w:rPr>
          <w:rFonts w:ascii="Arial" w:hAnsi="Arial" w:cs="Arial"/>
          <w:b/>
          <w:sz w:val="20"/>
          <w:szCs w:val="20"/>
          <w:u w:val="single"/>
        </w:rPr>
        <w:t>X</w:t>
      </w:r>
      <w:r w:rsidR="00A22242" w:rsidRPr="00733501">
        <w:rPr>
          <w:rFonts w:ascii="Arial" w:hAnsi="Arial" w:cs="Arial"/>
          <w:b/>
          <w:sz w:val="20"/>
          <w:szCs w:val="20"/>
          <w:u w:val="single"/>
        </w:rPr>
        <w:t>I</w:t>
      </w:r>
      <w:r w:rsidR="0095427F" w:rsidRPr="00733501">
        <w:rPr>
          <w:rFonts w:ascii="Arial" w:hAnsi="Arial" w:cs="Arial"/>
          <w:b/>
          <w:sz w:val="20"/>
          <w:szCs w:val="20"/>
          <w:u w:val="single"/>
        </w:rPr>
        <w:t>X</w:t>
      </w:r>
      <w:r w:rsidRPr="00733501">
        <w:rPr>
          <w:rFonts w:ascii="Arial" w:hAnsi="Arial" w:cs="Arial"/>
          <w:b/>
          <w:sz w:val="20"/>
          <w:szCs w:val="20"/>
          <w:u w:val="single"/>
        </w:rPr>
        <w:t xml:space="preserve">. </w:t>
      </w:r>
      <w:r w:rsidRPr="00733501">
        <w:rPr>
          <w:rFonts w:ascii="Arial" w:hAnsi="Arial" w:cs="Arial"/>
          <w:b/>
          <w:caps/>
          <w:sz w:val="20"/>
          <w:szCs w:val="20"/>
          <w:u w:val="single"/>
        </w:rPr>
        <w:t xml:space="preserve">Istotne dla stron postanowienia, które zostaną wprowadzone do treści zawieranej umowy w sprawie zamówienia publicznego, </w:t>
      </w:r>
    </w:p>
    <w:p w14:paraId="7794B3DA" w14:textId="77777777" w:rsidR="00703CFE" w:rsidRPr="00733501" w:rsidRDefault="00703CFE" w:rsidP="0057487F">
      <w:pPr>
        <w:numPr>
          <w:ilvl w:val="1"/>
          <w:numId w:val="17"/>
        </w:numPr>
        <w:tabs>
          <w:tab w:val="clear" w:pos="1440"/>
        </w:tabs>
        <w:suppressAutoHyphens/>
        <w:spacing w:after="31" w:line="244" w:lineRule="auto"/>
        <w:ind w:left="426" w:right="336" w:hanging="426"/>
        <w:jc w:val="both"/>
        <w:rPr>
          <w:rFonts w:ascii="Arial" w:hAnsi="Arial" w:cs="Arial"/>
          <w:sz w:val="20"/>
          <w:szCs w:val="20"/>
        </w:rPr>
      </w:pPr>
      <w:r w:rsidRPr="00733501">
        <w:rPr>
          <w:rFonts w:ascii="Arial" w:hAnsi="Arial" w:cs="Arial"/>
          <w:sz w:val="20"/>
          <w:szCs w:val="20"/>
        </w:rPr>
        <w:t>Umowa zostanie zawarta z uwzględnieniem postanowień wynikających z treści SWZ oraz danych zawartych w ofercie</w:t>
      </w:r>
      <w:r w:rsidRPr="00733501">
        <w:rPr>
          <w:rFonts w:ascii="Arial" w:hAnsi="Arial" w:cs="Arial"/>
          <w:caps/>
          <w:sz w:val="20"/>
          <w:szCs w:val="20"/>
        </w:rPr>
        <w:t>.</w:t>
      </w:r>
    </w:p>
    <w:p w14:paraId="4056D3FF" w14:textId="0EA80F8E" w:rsidR="00A71E76" w:rsidRDefault="00703CFE" w:rsidP="0057487F">
      <w:pPr>
        <w:numPr>
          <w:ilvl w:val="1"/>
          <w:numId w:val="17"/>
        </w:numPr>
        <w:tabs>
          <w:tab w:val="clear" w:pos="1440"/>
        </w:tabs>
        <w:suppressAutoHyphens/>
        <w:spacing w:after="31" w:line="244" w:lineRule="auto"/>
        <w:ind w:left="426" w:right="336" w:hanging="426"/>
        <w:jc w:val="both"/>
        <w:rPr>
          <w:rFonts w:ascii="Arial" w:hAnsi="Arial" w:cs="Arial"/>
          <w:sz w:val="20"/>
          <w:szCs w:val="20"/>
        </w:rPr>
      </w:pPr>
      <w:r w:rsidRPr="00733501">
        <w:rPr>
          <w:rFonts w:ascii="Arial" w:hAnsi="Arial" w:cs="Arial"/>
          <w:caps/>
          <w:sz w:val="20"/>
          <w:szCs w:val="20"/>
        </w:rPr>
        <w:t>W</w:t>
      </w:r>
      <w:r w:rsidRPr="00733501">
        <w:rPr>
          <w:rFonts w:ascii="Arial" w:hAnsi="Arial" w:cs="Arial"/>
          <w:sz w:val="20"/>
          <w:szCs w:val="20"/>
        </w:rPr>
        <w:t xml:space="preserve">zór umowy stanowi </w:t>
      </w:r>
      <w:r w:rsidRPr="00733501">
        <w:rPr>
          <w:rFonts w:ascii="Arial" w:hAnsi="Arial" w:cs="Arial"/>
          <w:b/>
          <w:sz w:val="20"/>
          <w:szCs w:val="20"/>
        </w:rPr>
        <w:t xml:space="preserve">załącznik nr </w:t>
      </w:r>
      <w:r w:rsidR="00E95886" w:rsidRPr="00733501">
        <w:rPr>
          <w:rFonts w:ascii="Arial" w:hAnsi="Arial" w:cs="Arial"/>
          <w:b/>
          <w:sz w:val="20"/>
          <w:szCs w:val="20"/>
        </w:rPr>
        <w:t xml:space="preserve">3 </w:t>
      </w:r>
      <w:r w:rsidRPr="00733501">
        <w:rPr>
          <w:rFonts w:ascii="Arial" w:hAnsi="Arial" w:cs="Arial"/>
          <w:sz w:val="20"/>
          <w:szCs w:val="20"/>
        </w:rPr>
        <w:t>do SWZ.</w:t>
      </w:r>
    </w:p>
    <w:p w14:paraId="605A7C60" w14:textId="77777777" w:rsidR="00CB63B8" w:rsidRDefault="00CB63B8" w:rsidP="00CB63B8">
      <w:pPr>
        <w:suppressAutoHyphens/>
        <w:spacing w:after="31" w:line="244" w:lineRule="auto"/>
        <w:ind w:left="426" w:right="336"/>
        <w:jc w:val="both"/>
        <w:rPr>
          <w:rFonts w:ascii="Arial" w:hAnsi="Arial" w:cs="Arial"/>
          <w:sz w:val="20"/>
          <w:szCs w:val="20"/>
        </w:rPr>
      </w:pPr>
    </w:p>
    <w:p w14:paraId="40F1772A" w14:textId="77777777" w:rsidR="00CB63B8" w:rsidRPr="004F620B" w:rsidRDefault="00CB63B8" w:rsidP="00CB63B8">
      <w:pPr>
        <w:suppressAutoHyphens/>
        <w:spacing w:after="31" w:line="244" w:lineRule="auto"/>
        <w:ind w:left="426" w:right="336"/>
        <w:jc w:val="both"/>
        <w:rPr>
          <w:rFonts w:ascii="Arial" w:hAnsi="Arial" w:cs="Arial"/>
          <w:sz w:val="20"/>
          <w:szCs w:val="20"/>
        </w:rPr>
      </w:pPr>
    </w:p>
    <w:p w14:paraId="50B85F89" w14:textId="77777777" w:rsidR="00DB59FC" w:rsidRPr="00733501" w:rsidRDefault="007F779F" w:rsidP="008E0F11">
      <w:pPr>
        <w:spacing w:after="31" w:line="249" w:lineRule="auto"/>
        <w:ind w:right="425"/>
        <w:jc w:val="both"/>
        <w:rPr>
          <w:rFonts w:ascii="Arial" w:hAnsi="Arial" w:cs="Arial"/>
          <w:sz w:val="20"/>
          <w:szCs w:val="20"/>
        </w:rPr>
      </w:pPr>
      <w:r w:rsidRPr="00733501">
        <w:rPr>
          <w:rFonts w:ascii="Arial" w:hAnsi="Arial" w:cs="Arial"/>
          <w:b/>
          <w:sz w:val="20"/>
          <w:szCs w:val="20"/>
          <w:u w:val="single"/>
        </w:rPr>
        <w:t>X</w:t>
      </w:r>
      <w:r w:rsidR="0095427F" w:rsidRPr="00733501">
        <w:rPr>
          <w:rFonts w:ascii="Arial" w:hAnsi="Arial" w:cs="Arial"/>
          <w:b/>
          <w:sz w:val="20"/>
          <w:szCs w:val="20"/>
          <w:u w:val="single"/>
        </w:rPr>
        <w:t>X</w:t>
      </w:r>
      <w:r w:rsidR="007D1307" w:rsidRPr="00733501">
        <w:rPr>
          <w:rFonts w:ascii="Arial" w:hAnsi="Arial" w:cs="Arial"/>
          <w:b/>
          <w:sz w:val="20"/>
          <w:szCs w:val="20"/>
          <w:u w:val="single"/>
        </w:rPr>
        <w:t xml:space="preserve">. </w:t>
      </w:r>
      <w:r w:rsidR="00D96899" w:rsidRPr="00733501">
        <w:rPr>
          <w:rFonts w:ascii="Arial" w:hAnsi="Arial" w:cs="Arial"/>
          <w:b/>
          <w:caps/>
          <w:sz w:val="20"/>
          <w:szCs w:val="20"/>
          <w:u w:val="single"/>
        </w:rPr>
        <w:t>Pouczenie o środkach ochrony prawnej.</w:t>
      </w:r>
      <w:r w:rsidR="00D96899" w:rsidRPr="00733501">
        <w:rPr>
          <w:rFonts w:ascii="Arial" w:hAnsi="Arial" w:cs="Arial"/>
          <w:b/>
          <w:sz w:val="20"/>
          <w:szCs w:val="20"/>
        </w:rPr>
        <w:t xml:space="preserve">  </w:t>
      </w:r>
    </w:p>
    <w:p w14:paraId="4C35E9B4" w14:textId="77777777" w:rsidR="00703CFE" w:rsidRPr="00733501" w:rsidRDefault="00703CFE" w:rsidP="0057487F">
      <w:pPr>
        <w:pStyle w:val="Zwykytekst1"/>
        <w:numPr>
          <w:ilvl w:val="2"/>
          <w:numId w:val="17"/>
        </w:numPr>
        <w:tabs>
          <w:tab w:val="clear" w:pos="1440"/>
        </w:tabs>
        <w:ind w:left="284" w:hanging="284"/>
        <w:jc w:val="both"/>
        <w:rPr>
          <w:rFonts w:ascii="Arial" w:hAnsi="Arial" w:cs="Arial"/>
        </w:rPr>
      </w:pPr>
      <w:r w:rsidRPr="00733501">
        <w:rPr>
          <w:rFonts w:ascii="Arial" w:hAnsi="Arial" w:cs="Arial"/>
        </w:rPr>
        <w:t>Środki ochrony prawnej przysługują Wykonawcy, jeżeli ma lub miał interes w uzyskaniu zamówienia oraz poniósł lub może ponieść szkodę w wyniku naruszenia przez Zamawiającego przepisów ustawy Pzp.</w:t>
      </w:r>
    </w:p>
    <w:p w14:paraId="4B537D8D" w14:textId="77777777" w:rsidR="00703CFE" w:rsidRPr="00733501" w:rsidRDefault="00703CFE" w:rsidP="0057487F">
      <w:pPr>
        <w:pStyle w:val="Zwykytekst1"/>
        <w:numPr>
          <w:ilvl w:val="2"/>
          <w:numId w:val="17"/>
        </w:numPr>
        <w:tabs>
          <w:tab w:val="clear" w:pos="1440"/>
        </w:tabs>
        <w:ind w:left="284" w:hanging="284"/>
        <w:jc w:val="both"/>
        <w:rPr>
          <w:rFonts w:ascii="Arial" w:hAnsi="Arial" w:cs="Arial"/>
        </w:rPr>
      </w:pPr>
      <w:r w:rsidRPr="00733501">
        <w:rPr>
          <w:rFonts w:ascii="Arial" w:hAnsi="Arial" w:cs="Arial"/>
        </w:rPr>
        <w:t>Odwołanie przysługuje na:</w:t>
      </w:r>
    </w:p>
    <w:p w14:paraId="5D0457EC" w14:textId="77777777" w:rsidR="00703CFE" w:rsidRPr="00733501" w:rsidRDefault="00703CFE" w:rsidP="0057487F">
      <w:pPr>
        <w:pStyle w:val="Zwykytekst1"/>
        <w:numPr>
          <w:ilvl w:val="1"/>
          <w:numId w:val="18"/>
        </w:numPr>
        <w:tabs>
          <w:tab w:val="clear" w:pos="720"/>
        </w:tabs>
        <w:ind w:left="851" w:hanging="425"/>
        <w:jc w:val="both"/>
        <w:rPr>
          <w:rFonts w:ascii="Arial" w:hAnsi="Arial" w:cs="Arial"/>
        </w:rPr>
      </w:pPr>
      <w:r w:rsidRPr="00733501">
        <w:rPr>
          <w:rFonts w:ascii="Arial" w:hAnsi="Arial" w:cs="Arial"/>
        </w:rPr>
        <w:t xml:space="preserve"> Niezgodną z przepisami ustawy czynność Zamawiającego, podjętą w postępowaniu o udzielenie zamówienia, w tym projektowane postanowienie umowy,</w:t>
      </w:r>
    </w:p>
    <w:p w14:paraId="0AADE070" w14:textId="77777777" w:rsidR="00703CFE" w:rsidRPr="00733501" w:rsidRDefault="00703CFE" w:rsidP="0057487F">
      <w:pPr>
        <w:pStyle w:val="Zwykytekst1"/>
        <w:numPr>
          <w:ilvl w:val="1"/>
          <w:numId w:val="18"/>
        </w:numPr>
        <w:tabs>
          <w:tab w:val="clear" w:pos="720"/>
        </w:tabs>
        <w:ind w:left="851" w:hanging="425"/>
        <w:jc w:val="both"/>
        <w:rPr>
          <w:rFonts w:ascii="Arial" w:hAnsi="Arial" w:cs="Arial"/>
        </w:rPr>
      </w:pPr>
      <w:r w:rsidRPr="00733501">
        <w:rPr>
          <w:rFonts w:ascii="Arial" w:hAnsi="Arial" w:cs="Arial"/>
        </w:rPr>
        <w:t>Zaniechanie czynności w postępowaniu o udzielenie zamówienia, do której Zamawiający był obowiązany na podstawie ustawy.</w:t>
      </w:r>
    </w:p>
    <w:p w14:paraId="4B87EB26" w14:textId="77777777" w:rsidR="00703CFE" w:rsidRPr="00733501" w:rsidRDefault="00703CFE" w:rsidP="0057487F">
      <w:pPr>
        <w:pStyle w:val="Zwykytekst1"/>
        <w:numPr>
          <w:ilvl w:val="2"/>
          <w:numId w:val="17"/>
        </w:numPr>
        <w:tabs>
          <w:tab w:val="clear" w:pos="1440"/>
        </w:tabs>
        <w:ind w:left="284" w:hanging="284"/>
        <w:jc w:val="both"/>
        <w:rPr>
          <w:rFonts w:ascii="Arial" w:hAnsi="Arial" w:cs="Arial"/>
        </w:rPr>
      </w:pPr>
      <w:r w:rsidRPr="00733501">
        <w:rPr>
          <w:rFonts w:ascii="Arial" w:hAnsi="Arial" w:cs="Arial"/>
        </w:rPr>
        <w:t>Szczegółowe informacje dotyczące środków ochrony prawnej określone zostały w dziale IX ustawy Pzp.</w:t>
      </w:r>
    </w:p>
    <w:p w14:paraId="3854EF11" w14:textId="77777777" w:rsidR="00303FF8" w:rsidRPr="00733501" w:rsidRDefault="00303FF8" w:rsidP="00303FF8">
      <w:pPr>
        <w:tabs>
          <w:tab w:val="left" w:pos="709"/>
        </w:tabs>
        <w:suppressAutoHyphens/>
        <w:jc w:val="both"/>
        <w:rPr>
          <w:rFonts w:ascii="Arial" w:hAnsi="Arial" w:cs="Arial"/>
          <w:b/>
          <w:bCs/>
          <w:iCs/>
          <w:sz w:val="20"/>
          <w:szCs w:val="20"/>
          <w:u w:val="single"/>
          <w:lang w:eastAsia="zh-CN"/>
        </w:rPr>
      </w:pPr>
    </w:p>
    <w:p w14:paraId="2D6425FC" w14:textId="77777777" w:rsidR="00303FF8" w:rsidRPr="00733501" w:rsidRDefault="00F76F21" w:rsidP="00303FF8">
      <w:pPr>
        <w:tabs>
          <w:tab w:val="left" w:pos="709"/>
        </w:tabs>
        <w:suppressAutoHyphens/>
        <w:jc w:val="both"/>
        <w:rPr>
          <w:rFonts w:ascii="Arial" w:hAnsi="Arial" w:cs="Arial"/>
          <w:b/>
          <w:bCs/>
          <w:iCs/>
          <w:sz w:val="20"/>
          <w:szCs w:val="20"/>
          <w:u w:val="single"/>
          <w:lang w:eastAsia="zh-CN"/>
        </w:rPr>
      </w:pPr>
      <w:r w:rsidRPr="00733501">
        <w:rPr>
          <w:rFonts w:ascii="Arial" w:hAnsi="Arial" w:cs="Arial"/>
          <w:b/>
          <w:bCs/>
          <w:iCs/>
          <w:sz w:val="20"/>
          <w:szCs w:val="20"/>
          <w:u w:val="single"/>
          <w:lang w:eastAsia="zh-CN"/>
        </w:rPr>
        <w:t>X</w:t>
      </w:r>
      <w:r w:rsidR="00303FF8" w:rsidRPr="00733501">
        <w:rPr>
          <w:rFonts w:ascii="Arial" w:hAnsi="Arial" w:cs="Arial"/>
          <w:b/>
          <w:bCs/>
          <w:iCs/>
          <w:sz w:val="20"/>
          <w:szCs w:val="20"/>
          <w:u w:val="single"/>
          <w:lang w:eastAsia="zh-CN"/>
        </w:rPr>
        <w:t>X</w:t>
      </w:r>
      <w:r w:rsidR="0095427F" w:rsidRPr="00733501">
        <w:rPr>
          <w:rFonts w:ascii="Arial" w:hAnsi="Arial" w:cs="Arial"/>
          <w:b/>
          <w:bCs/>
          <w:iCs/>
          <w:sz w:val="20"/>
          <w:szCs w:val="20"/>
          <w:u w:val="single"/>
          <w:lang w:eastAsia="zh-CN"/>
        </w:rPr>
        <w:t>I</w:t>
      </w:r>
      <w:r w:rsidR="00303FF8" w:rsidRPr="00733501">
        <w:rPr>
          <w:rFonts w:ascii="Arial" w:hAnsi="Arial" w:cs="Arial"/>
          <w:b/>
          <w:bCs/>
          <w:iCs/>
          <w:sz w:val="20"/>
          <w:szCs w:val="20"/>
          <w:u w:val="single"/>
          <w:lang w:eastAsia="zh-CN"/>
        </w:rPr>
        <w:t xml:space="preserve">. Klauzula informacyjna dot. RODO </w:t>
      </w:r>
    </w:p>
    <w:p w14:paraId="3BCCA71B" w14:textId="77777777" w:rsidR="00CB63B8" w:rsidRPr="00CB63B8" w:rsidRDefault="00CB63B8" w:rsidP="00CB63B8">
      <w:pPr>
        <w:rPr>
          <w:rFonts w:ascii="Calibri" w:eastAsia="Calibri" w:hAnsi="Calibri" w:cs="Calibri"/>
          <w:sz w:val="22"/>
          <w:szCs w:val="22"/>
        </w:rPr>
      </w:pPr>
      <w:r w:rsidRPr="00CB63B8">
        <w:rPr>
          <w:rFonts w:ascii="Calibri" w:eastAsia="Calibri" w:hAnsi="Calibri" w:cs="Calibri"/>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35338E07" w14:textId="77777777" w:rsidR="00CB63B8" w:rsidRPr="00CB63B8" w:rsidRDefault="00CB63B8" w:rsidP="00CB63B8">
      <w:pPr>
        <w:numPr>
          <w:ilvl w:val="0"/>
          <w:numId w:val="79"/>
        </w:numPr>
        <w:rPr>
          <w:rFonts w:ascii="Calibri" w:eastAsia="Calibri" w:hAnsi="Calibri" w:cs="Calibri"/>
          <w:sz w:val="22"/>
          <w:szCs w:val="22"/>
        </w:rPr>
      </w:pPr>
      <w:r w:rsidRPr="00CB63B8">
        <w:rPr>
          <w:rFonts w:ascii="Calibri" w:eastAsia="Calibri" w:hAnsi="Calibri" w:cs="Calibri"/>
          <w:sz w:val="22"/>
          <w:szCs w:val="22"/>
        </w:rPr>
        <w:t>administratorem Pani/Pana danych osobowych jest Zagłębiowskie Centrum Onkologii Szpital Specjalistyczny im. Sz. Starkiewicza w Dąbrowie Górniczej, ul. Szpitalna 13, 41-300 Dąbrowa Górnicza, tel/fax </w:t>
      </w:r>
      <w:hyperlink r:id="rId22" w:history="1">
        <w:r w:rsidRPr="00CB63B8">
          <w:rPr>
            <w:rStyle w:val="Hipercze"/>
            <w:rFonts w:ascii="Calibri" w:eastAsia="Calibri" w:hAnsi="Calibri" w:cs="Calibri"/>
            <w:sz w:val="22"/>
            <w:szCs w:val="22"/>
          </w:rPr>
          <w:t>32 621 20 48</w:t>
        </w:r>
      </w:hyperlink>
      <w:r w:rsidRPr="00CB63B8">
        <w:rPr>
          <w:rFonts w:ascii="Calibri" w:eastAsia="Calibri" w:hAnsi="Calibri" w:cs="Calibri"/>
          <w:sz w:val="22"/>
          <w:szCs w:val="22"/>
        </w:rPr>
        <w:t>, e-mail: </w:t>
      </w:r>
      <w:hyperlink r:id="rId23" w:tgtFrame="_blank" w:history="1">
        <w:r w:rsidRPr="00CB63B8">
          <w:rPr>
            <w:rStyle w:val="Hipercze"/>
            <w:rFonts w:ascii="Calibri" w:eastAsia="Calibri" w:hAnsi="Calibri" w:cs="Calibri"/>
            <w:sz w:val="22"/>
            <w:szCs w:val="22"/>
          </w:rPr>
          <w:t>szpital@zco-dg.pl</w:t>
        </w:r>
      </w:hyperlink>
      <w:r w:rsidRPr="00CB63B8">
        <w:rPr>
          <w:rFonts w:ascii="Calibri" w:eastAsia="Calibri" w:hAnsi="Calibri" w:cs="Calibri"/>
          <w:sz w:val="22"/>
          <w:szCs w:val="22"/>
        </w:rPr>
        <w:t> ;</w:t>
      </w:r>
    </w:p>
    <w:p w14:paraId="15DC6681" w14:textId="77777777" w:rsidR="00CB63B8" w:rsidRPr="00CB63B8" w:rsidRDefault="00CB63B8" w:rsidP="00CB63B8">
      <w:pPr>
        <w:numPr>
          <w:ilvl w:val="0"/>
          <w:numId w:val="79"/>
        </w:numPr>
        <w:rPr>
          <w:rFonts w:ascii="Calibri" w:eastAsia="Calibri" w:hAnsi="Calibri" w:cs="Calibri"/>
          <w:sz w:val="22"/>
          <w:szCs w:val="22"/>
        </w:rPr>
      </w:pPr>
      <w:r w:rsidRPr="00CB63B8">
        <w:rPr>
          <w:rFonts w:ascii="Calibri" w:eastAsia="Calibri" w:hAnsi="Calibri" w:cs="Calibri"/>
          <w:sz w:val="22"/>
          <w:szCs w:val="22"/>
        </w:rPr>
        <w:t>Jeśli ma Pani/Pan pytania dotyczące sposobu i zakresu przetwarzania Pani/Pana danych osobowych w zakresie działania Zagłębiowskie Centrum Onkologii Szpital Specjalistyczny im. Sz. Starkiewicza w Dąbrowie Górniczej, ul. Szpitalna 13, 41-300 Dąbrowa Górnicza, a także przysługujących Pani/Panu uprawnień, może się Pani/Pan skontaktować się z Inspektorem Ochrony Danych Osobowych na adres poczty elektronicznej </w:t>
      </w:r>
      <w:hyperlink r:id="rId24" w:history="1">
        <w:r w:rsidRPr="00CB63B8">
          <w:rPr>
            <w:rStyle w:val="Hipercze"/>
            <w:rFonts w:ascii="Calibri" w:eastAsia="Calibri" w:hAnsi="Calibri" w:cs="Calibri"/>
            <w:b/>
            <w:bCs/>
            <w:sz w:val="22"/>
            <w:szCs w:val="22"/>
          </w:rPr>
          <w:t>ewojcik@zco-dg.pl</w:t>
        </w:r>
      </w:hyperlink>
      <w:r w:rsidRPr="00CB63B8">
        <w:rPr>
          <w:rFonts w:ascii="Calibri" w:eastAsia="Calibri" w:hAnsi="Calibri" w:cs="Calibri"/>
          <w:sz w:val="22"/>
          <w:szCs w:val="22"/>
        </w:rPr>
        <w:t>;</w:t>
      </w:r>
    </w:p>
    <w:p w14:paraId="43553309" w14:textId="77777777" w:rsidR="00CB63B8" w:rsidRPr="00CB63B8" w:rsidRDefault="00CB63B8" w:rsidP="00CB63B8">
      <w:pPr>
        <w:numPr>
          <w:ilvl w:val="0"/>
          <w:numId w:val="79"/>
        </w:numPr>
        <w:rPr>
          <w:rFonts w:ascii="Calibri" w:eastAsia="Calibri" w:hAnsi="Calibri" w:cs="Calibri"/>
          <w:sz w:val="22"/>
          <w:szCs w:val="22"/>
        </w:rPr>
      </w:pPr>
      <w:r w:rsidRPr="00CB63B8">
        <w:rPr>
          <w:rFonts w:ascii="Calibri" w:eastAsia="Calibri" w:hAnsi="Calibri" w:cs="Calibri"/>
          <w:sz w:val="22"/>
          <w:szCs w:val="22"/>
        </w:rPr>
        <w:t>Pani/Pana dane osobowe przetwarzane będą na podstawie art. 6 ust. 1 lit. c RODO w celu związanym z prowadzonym postępowaniem o udzielenie zamówienia publicznego oraz w celu realizacji umów zawartych z kontrahentami</w:t>
      </w:r>
    </w:p>
    <w:p w14:paraId="3693C7BF" w14:textId="77777777" w:rsidR="00CB63B8" w:rsidRPr="00CB63B8" w:rsidRDefault="00CB63B8" w:rsidP="00CB63B8">
      <w:pPr>
        <w:numPr>
          <w:ilvl w:val="0"/>
          <w:numId w:val="79"/>
        </w:numPr>
        <w:rPr>
          <w:rFonts w:ascii="Calibri" w:eastAsia="Calibri" w:hAnsi="Calibri" w:cs="Calibri"/>
          <w:sz w:val="22"/>
          <w:szCs w:val="22"/>
        </w:rPr>
      </w:pPr>
      <w:r w:rsidRPr="00CB63B8">
        <w:rPr>
          <w:rFonts w:ascii="Calibri" w:eastAsia="Calibri" w:hAnsi="Calibri" w:cs="Calibri"/>
          <w:sz w:val="22"/>
          <w:szCs w:val="22"/>
        </w:rPr>
        <w:lastRenderedPageBreak/>
        <w:t>odbiorcami Pani/Pana danych osobowych będą osoby lub podmioty, którym udostępniona zostanie dokumentacja postępowania w oparciu o art. 18 oraz art. 74 ustawy z dnia 11 września 2019r. – Prawo zamówień publicznych, dalej „ustawa Pzp”;</w:t>
      </w:r>
    </w:p>
    <w:p w14:paraId="5E62BE4E" w14:textId="77777777" w:rsidR="00CB63B8" w:rsidRPr="00CB63B8" w:rsidRDefault="00CB63B8" w:rsidP="00CB63B8">
      <w:pPr>
        <w:numPr>
          <w:ilvl w:val="0"/>
          <w:numId w:val="79"/>
        </w:numPr>
        <w:rPr>
          <w:rFonts w:ascii="Calibri" w:eastAsia="Calibri" w:hAnsi="Calibri" w:cs="Calibri"/>
          <w:sz w:val="22"/>
          <w:szCs w:val="22"/>
        </w:rPr>
      </w:pPr>
      <w:r w:rsidRPr="00CB63B8">
        <w:rPr>
          <w:rFonts w:ascii="Calibri" w:eastAsia="Calibri" w:hAnsi="Calibri" w:cs="Calibr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D2BA0F6" w14:textId="77777777" w:rsidR="00CB63B8" w:rsidRPr="00CB63B8" w:rsidRDefault="00CB63B8" w:rsidP="00CB63B8">
      <w:pPr>
        <w:numPr>
          <w:ilvl w:val="0"/>
          <w:numId w:val="79"/>
        </w:numPr>
        <w:rPr>
          <w:rFonts w:ascii="Calibri" w:eastAsia="Calibri" w:hAnsi="Calibri" w:cs="Calibri"/>
          <w:sz w:val="22"/>
          <w:szCs w:val="22"/>
        </w:rPr>
      </w:pPr>
      <w:r w:rsidRPr="00CB63B8">
        <w:rPr>
          <w:rFonts w:ascii="Calibri" w:eastAsia="Calibri" w:hAnsi="Calibri" w:cs="Calibri"/>
          <w:sz w:val="22"/>
          <w:szCs w:val="22"/>
        </w:rPr>
        <w:t>w odniesieniu do Pani/Pana danych osobowych decyzje nie będą podejmowane w sposób zautomatyzowany, stosowanie do art. 22 RODO;</w:t>
      </w:r>
    </w:p>
    <w:p w14:paraId="5DCAC30D" w14:textId="77777777" w:rsidR="00CB63B8" w:rsidRPr="00CB63B8" w:rsidRDefault="00CB63B8" w:rsidP="00CB63B8">
      <w:pPr>
        <w:numPr>
          <w:ilvl w:val="0"/>
          <w:numId w:val="79"/>
        </w:numPr>
        <w:rPr>
          <w:rFonts w:ascii="Calibri" w:eastAsia="Calibri" w:hAnsi="Calibri" w:cs="Calibri"/>
          <w:sz w:val="22"/>
          <w:szCs w:val="22"/>
        </w:rPr>
      </w:pPr>
      <w:r w:rsidRPr="00CB63B8">
        <w:rPr>
          <w:rFonts w:ascii="Calibri" w:eastAsia="Calibri" w:hAnsi="Calibri" w:cs="Calibri"/>
          <w:sz w:val="22"/>
          <w:szCs w:val="22"/>
        </w:rPr>
        <w:t>posiada Pani/Pan:</w:t>
      </w:r>
    </w:p>
    <w:p w14:paraId="46A9A0B7" w14:textId="77777777" w:rsidR="00CB63B8" w:rsidRPr="00CB63B8" w:rsidRDefault="00CB63B8" w:rsidP="00CB63B8">
      <w:pPr>
        <w:rPr>
          <w:rFonts w:ascii="Calibri" w:eastAsia="Calibri" w:hAnsi="Calibri" w:cs="Calibri"/>
          <w:sz w:val="22"/>
          <w:szCs w:val="22"/>
        </w:rPr>
      </w:pPr>
      <w:r w:rsidRPr="00CB63B8">
        <w:rPr>
          <w:rFonts w:ascii="Calibri" w:eastAsia="Calibri" w:hAnsi="Calibri" w:cs="Calibri"/>
          <w:sz w:val="22"/>
          <w:szCs w:val="22"/>
        </w:rPr>
        <w:t>- na podstawie art. 15 RODO prawo dostępu do danych osobowych Pani/Pana dotyczących;</w:t>
      </w:r>
    </w:p>
    <w:p w14:paraId="748761E5" w14:textId="77777777" w:rsidR="00CB63B8" w:rsidRPr="00CB63B8" w:rsidRDefault="00CB63B8" w:rsidP="00CB63B8">
      <w:pPr>
        <w:rPr>
          <w:rFonts w:ascii="Calibri" w:eastAsia="Calibri" w:hAnsi="Calibri" w:cs="Calibri"/>
          <w:sz w:val="22"/>
          <w:szCs w:val="22"/>
        </w:rPr>
      </w:pPr>
      <w:r w:rsidRPr="00CB63B8">
        <w:rPr>
          <w:rFonts w:ascii="Calibri" w:eastAsia="Calibri" w:hAnsi="Calibri" w:cs="Calibri"/>
          <w:sz w:val="22"/>
          <w:szCs w:val="22"/>
        </w:rPr>
        <w:t>- na podstawie art. 16 RODO prawo do sprostowania Pani/Pana danych osobowych (</w:t>
      </w:r>
      <w:r w:rsidRPr="00CB63B8">
        <w:rPr>
          <w:rFonts w:ascii="Calibri" w:eastAsia="Calibri" w:hAnsi="Calibri" w:cs="Calibri"/>
          <w:i/>
          <w:iCs/>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CB63B8">
        <w:rPr>
          <w:rFonts w:ascii="Calibri" w:eastAsia="Calibri" w:hAnsi="Calibri" w:cs="Calibri"/>
          <w:sz w:val="22"/>
          <w:szCs w:val="22"/>
        </w:rPr>
        <w:t>;</w:t>
      </w:r>
    </w:p>
    <w:p w14:paraId="08C39118" w14:textId="77777777" w:rsidR="00CB63B8" w:rsidRPr="00CB63B8" w:rsidRDefault="00CB63B8" w:rsidP="00CB63B8">
      <w:pPr>
        <w:rPr>
          <w:rFonts w:ascii="Calibri" w:eastAsia="Calibri" w:hAnsi="Calibri" w:cs="Calibri"/>
          <w:sz w:val="22"/>
          <w:szCs w:val="22"/>
        </w:rPr>
      </w:pPr>
      <w:r w:rsidRPr="00CB63B8">
        <w:rPr>
          <w:rFonts w:ascii="Calibri" w:eastAsia="Calibri" w:hAnsi="Calibri" w:cs="Calibri"/>
          <w:sz w:val="22"/>
          <w:szCs w:val="22"/>
        </w:rPr>
        <w:t>- na podstawie art. 18 RODO prawo żądania od administratora ograniczenia przetwarzania danych osobowych z zastrzeżeniem przypadków, o których mowa w art. 18 ust. 2 RODO (</w:t>
      </w:r>
      <w:r w:rsidRPr="00CB63B8">
        <w:rPr>
          <w:rFonts w:ascii="Calibri" w:eastAsia="Calibri" w:hAnsi="Calibri" w:cs="Calibri"/>
          <w:i/>
          <w:iCs/>
          <w:sz w:val="22"/>
          <w:szCs w:val="22"/>
        </w:rPr>
        <w:t>prawo do ograniczenia przetwarzania nie ma zastosowania w odniesieniu do przechowywania, w celu zapewnienia korzystania ze środków ochrony prawnej lub w celu ochrony prawnej osoby fizycznej lub prawnej, lub z uwagi na ważne względy interesu publicznego Unii Europejskiej lub państwa członkowskiego)</w:t>
      </w:r>
      <w:r w:rsidRPr="00CB63B8">
        <w:rPr>
          <w:rFonts w:ascii="Calibri" w:eastAsia="Calibri" w:hAnsi="Calibri" w:cs="Calibri"/>
          <w:sz w:val="22"/>
          <w:szCs w:val="22"/>
        </w:rPr>
        <w:t>;</w:t>
      </w:r>
    </w:p>
    <w:p w14:paraId="51A205C8" w14:textId="77777777" w:rsidR="00CB63B8" w:rsidRPr="00CB63B8" w:rsidRDefault="00CB63B8" w:rsidP="00CB63B8">
      <w:pPr>
        <w:rPr>
          <w:rFonts w:ascii="Calibri" w:eastAsia="Calibri" w:hAnsi="Calibri" w:cs="Calibri"/>
          <w:sz w:val="22"/>
          <w:szCs w:val="22"/>
        </w:rPr>
      </w:pPr>
      <w:r w:rsidRPr="00CB63B8">
        <w:rPr>
          <w:rFonts w:ascii="Calibri" w:eastAsia="Calibri" w:hAnsi="Calibri" w:cs="Calibri"/>
          <w:sz w:val="22"/>
          <w:szCs w:val="22"/>
        </w:rPr>
        <w:t>- prawo do wniesienia skargi do Prezesa Urzędu Ochrony Danych Osobowych, gdy uzna Pani/Pan, że przetwarzanie danych osobowych Pani/Pana dotyczących narusza przepisy RODO. </w:t>
      </w:r>
    </w:p>
    <w:p w14:paraId="4FC4AF1C" w14:textId="77777777" w:rsidR="00CB63B8" w:rsidRPr="00CB63B8" w:rsidRDefault="00CB63B8" w:rsidP="00CB63B8">
      <w:pPr>
        <w:ind w:left="284" w:hanging="284"/>
        <w:rPr>
          <w:rFonts w:ascii="Calibri" w:eastAsia="Calibri" w:hAnsi="Calibri" w:cs="Calibri"/>
          <w:sz w:val="22"/>
          <w:szCs w:val="22"/>
        </w:rPr>
      </w:pPr>
      <w:r w:rsidRPr="00CB63B8">
        <w:rPr>
          <w:rFonts w:ascii="Calibri" w:eastAsia="Calibri" w:hAnsi="Calibri" w:cs="Calibri"/>
          <w:sz w:val="22"/>
          <w:szCs w:val="22"/>
        </w:rPr>
        <w:t>8.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nie przysługuje Pani/Panu:</w:t>
      </w:r>
    </w:p>
    <w:p w14:paraId="477E9CC3" w14:textId="77777777" w:rsidR="00CB63B8" w:rsidRPr="00CB63B8" w:rsidRDefault="00CB63B8" w:rsidP="00CB63B8">
      <w:pPr>
        <w:ind w:left="284"/>
        <w:rPr>
          <w:rFonts w:ascii="Calibri" w:eastAsia="Calibri" w:hAnsi="Calibri" w:cs="Calibri"/>
          <w:sz w:val="22"/>
          <w:szCs w:val="22"/>
        </w:rPr>
      </w:pPr>
      <w:r w:rsidRPr="00CB63B8">
        <w:rPr>
          <w:rFonts w:ascii="Calibri" w:eastAsia="Calibri" w:hAnsi="Calibri" w:cs="Calibri"/>
          <w:sz w:val="22"/>
          <w:szCs w:val="22"/>
        </w:rPr>
        <w:t>- w związku z art. 17 ust. 3 lit. b, d lub e RODO prawo do usunięcia danych osobowych;</w:t>
      </w:r>
    </w:p>
    <w:p w14:paraId="5F50CBA4" w14:textId="77777777" w:rsidR="00CB63B8" w:rsidRPr="00CB63B8" w:rsidRDefault="00CB63B8" w:rsidP="00CB63B8">
      <w:pPr>
        <w:ind w:left="284"/>
        <w:rPr>
          <w:rFonts w:ascii="Calibri" w:eastAsia="Calibri" w:hAnsi="Calibri" w:cs="Calibri"/>
          <w:sz w:val="22"/>
          <w:szCs w:val="22"/>
        </w:rPr>
      </w:pPr>
      <w:r w:rsidRPr="00CB63B8">
        <w:rPr>
          <w:rFonts w:ascii="Calibri" w:eastAsia="Calibri" w:hAnsi="Calibri" w:cs="Calibri"/>
          <w:sz w:val="22"/>
          <w:szCs w:val="22"/>
        </w:rPr>
        <w:t>- prawo do przenoszenia danych osobowych, o którym mowa w art. 20 RODO;</w:t>
      </w:r>
    </w:p>
    <w:p w14:paraId="39A13483" w14:textId="77777777" w:rsidR="00CB63B8" w:rsidRPr="00CB63B8" w:rsidRDefault="00CB63B8" w:rsidP="00CB63B8">
      <w:pPr>
        <w:ind w:left="284"/>
        <w:rPr>
          <w:rFonts w:ascii="Calibri" w:eastAsia="Calibri" w:hAnsi="Calibri" w:cs="Calibri"/>
          <w:b/>
          <w:sz w:val="22"/>
          <w:szCs w:val="22"/>
        </w:rPr>
      </w:pPr>
      <w:r w:rsidRPr="00CB63B8">
        <w:rPr>
          <w:rFonts w:ascii="Calibri" w:eastAsia="Calibri" w:hAnsi="Calibri" w:cs="Calibri"/>
          <w:sz w:val="22"/>
          <w:szCs w:val="22"/>
        </w:rPr>
        <w:t>- na podstawie art. 21 RODO prawo sprzeciwu, wobec przetwarzania danych osobowych, gdyż podstawą prawną przetwarzania Pani/Pana danych osobowych jest art. 6 ust. 1 lit. c RODO.</w:t>
      </w:r>
    </w:p>
    <w:p w14:paraId="1D114E00" w14:textId="77777777" w:rsidR="004F620B" w:rsidRDefault="004F620B" w:rsidP="00486E77">
      <w:pPr>
        <w:rPr>
          <w:rFonts w:ascii="Arial" w:hAnsi="Arial" w:cs="Arial"/>
          <w:b/>
          <w:sz w:val="20"/>
          <w:szCs w:val="20"/>
        </w:rPr>
      </w:pPr>
    </w:p>
    <w:p w14:paraId="1E77281B" w14:textId="77777777" w:rsidR="004F620B" w:rsidRDefault="004F620B" w:rsidP="00486E77">
      <w:pPr>
        <w:rPr>
          <w:rFonts w:ascii="Arial" w:hAnsi="Arial" w:cs="Arial"/>
          <w:b/>
          <w:sz w:val="20"/>
          <w:szCs w:val="20"/>
        </w:rPr>
      </w:pPr>
    </w:p>
    <w:p w14:paraId="308EB234" w14:textId="77777777" w:rsidR="00510CEF" w:rsidRDefault="00510CEF" w:rsidP="00486E77">
      <w:pPr>
        <w:rPr>
          <w:rFonts w:ascii="Arial" w:hAnsi="Arial" w:cs="Arial"/>
          <w:b/>
          <w:sz w:val="20"/>
          <w:szCs w:val="20"/>
        </w:rPr>
      </w:pPr>
    </w:p>
    <w:p w14:paraId="71F4AD55" w14:textId="77777777" w:rsidR="00A12D35" w:rsidRDefault="00A12D35" w:rsidP="00486E77">
      <w:pPr>
        <w:rPr>
          <w:rFonts w:ascii="Arial" w:hAnsi="Arial" w:cs="Arial"/>
          <w:b/>
          <w:sz w:val="20"/>
          <w:szCs w:val="20"/>
        </w:rPr>
      </w:pPr>
    </w:p>
    <w:p w14:paraId="74D3BACE" w14:textId="77777777" w:rsidR="00A12D35" w:rsidRDefault="00A12D35" w:rsidP="00486E77">
      <w:pPr>
        <w:rPr>
          <w:rFonts w:ascii="Arial" w:hAnsi="Arial" w:cs="Arial"/>
          <w:b/>
          <w:sz w:val="20"/>
          <w:szCs w:val="20"/>
        </w:rPr>
      </w:pPr>
    </w:p>
    <w:p w14:paraId="4BD2D362" w14:textId="77777777" w:rsidR="00A12D35" w:rsidRDefault="00A12D35" w:rsidP="00486E77">
      <w:pPr>
        <w:rPr>
          <w:rFonts w:ascii="Arial" w:hAnsi="Arial" w:cs="Arial"/>
          <w:b/>
          <w:sz w:val="20"/>
          <w:szCs w:val="20"/>
        </w:rPr>
      </w:pPr>
    </w:p>
    <w:p w14:paraId="28A30F9E" w14:textId="77777777" w:rsidR="00A12D35" w:rsidRDefault="00A12D35" w:rsidP="00486E77">
      <w:pPr>
        <w:rPr>
          <w:rFonts w:ascii="Arial" w:hAnsi="Arial" w:cs="Arial"/>
          <w:b/>
          <w:sz w:val="20"/>
          <w:szCs w:val="20"/>
        </w:rPr>
      </w:pPr>
    </w:p>
    <w:p w14:paraId="5B936975" w14:textId="77777777" w:rsidR="00A12D35" w:rsidRDefault="00A12D35" w:rsidP="00486E77">
      <w:pPr>
        <w:rPr>
          <w:rFonts w:ascii="Arial" w:hAnsi="Arial" w:cs="Arial"/>
          <w:b/>
          <w:sz w:val="20"/>
          <w:szCs w:val="20"/>
        </w:rPr>
      </w:pPr>
    </w:p>
    <w:p w14:paraId="09795213" w14:textId="77777777" w:rsidR="00A12D35" w:rsidRDefault="00A12D35" w:rsidP="00486E77">
      <w:pPr>
        <w:rPr>
          <w:rFonts w:ascii="Arial" w:hAnsi="Arial" w:cs="Arial"/>
          <w:b/>
          <w:sz w:val="20"/>
          <w:szCs w:val="20"/>
        </w:rPr>
      </w:pPr>
    </w:p>
    <w:p w14:paraId="713477CD" w14:textId="77777777" w:rsidR="00A12D35" w:rsidRDefault="00A12D35" w:rsidP="00486E77">
      <w:pPr>
        <w:rPr>
          <w:rFonts w:ascii="Arial" w:hAnsi="Arial" w:cs="Arial"/>
          <w:b/>
          <w:sz w:val="20"/>
          <w:szCs w:val="20"/>
        </w:rPr>
      </w:pPr>
    </w:p>
    <w:p w14:paraId="5B73E77A" w14:textId="77777777" w:rsidR="00A12D35" w:rsidRDefault="00A12D35" w:rsidP="00486E77">
      <w:pPr>
        <w:rPr>
          <w:rFonts w:ascii="Arial" w:hAnsi="Arial" w:cs="Arial"/>
          <w:b/>
          <w:sz w:val="20"/>
          <w:szCs w:val="20"/>
        </w:rPr>
      </w:pPr>
    </w:p>
    <w:p w14:paraId="4EC87ABF" w14:textId="77777777" w:rsidR="00A12D35" w:rsidRDefault="00A12D35" w:rsidP="00486E77">
      <w:pPr>
        <w:rPr>
          <w:rFonts w:ascii="Arial" w:hAnsi="Arial" w:cs="Arial"/>
          <w:b/>
          <w:sz w:val="20"/>
          <w:szCs w:val="20"/>
        </w:rPr>
      </w:pPr>
    </w:p>
    <w:p w14:paraId="02D2F60D" w14:textId="77777777" w:rsidR="00A12D35" w:rsidRDefault="00A12D35" w:rsidP="00486E77">
      <w:pPr>
        <w:rPr>
          <w:rFonts w:ascii="Arial" w:hAnsi="Arial" w:cs="Arial"/>
          <w:b/>
          <w:sz w:val="20"/>
          <w:szCs w:val="20"/>
        </w:rPr>
      </w:pPr>
    </w:p>
    <w:p w14:paraId="1C7733C6" w14:textId="77777777" w:rsidR="00A12D35" w:rsidRDefault="00A12D35" w:rsidP="00486E77">
      <w:pPr>
        <w:rPr>
          <w:rFonts w:ascii="Arial" w:hAnsi="Arial" w:cs="Arial"/>
          <w:b/>
          <w:sz w:val="20"/>
          <w:szCs w:val="20"/>
        </w:rPr>
      </w:pPr>
    </w:p>
    <w:p w14:paraId="2DF251C3" w14:textId="77777777" w:rsidR="00A12D35" w:rsidRDefault="00A12D35" w:rsidP="00486E77">
      <w:pPr>
        <w:rPr>
          <w:rFonts w:ascii="Arial" w:hAnsi="Arial" w:cs="Arial"/>
          <w:b/>
          <w:sz w:val="20"/>
          <w:szCs w:val="20"/>
        </w:rPr>
      </w:pPr>
    </w:p>
    <w:p w14:paraId="1C5E7399" w14:textId="77777777" w:rsidR="00A12D35" w:rsidRDefault="00A12D35" w:rsidP="00486E77">
      <w:pPr>
        <w:rPr>
          <w:rFonts w:ascii="Arial" w:hAnsi="Arial" w:cs="Arial"/>
          <w:b/>
          <w:sz w:val="20"/>
          <w:szCs w:val="20"/>
        </w:rPr>
      </w:pPr>
    </w:p>
    <w:p w14:paraId="10AAC577" w14:textId="77777777" w:rsidR="00A12D35" w:rsidRDefault="00A12D35" w:rsidP="00486E77">
      <w:pPr>
        <w:rPr>
          <w:rFonts w:ascii="Arial" w:hAnsi="Arial" w:cs="Arial"/>
          <w:b/>
          <w:sz w:val="20"/>
          <w:szCs w:val="20"/>
        </w:rPr>
      </w:pPr>
    </w:p>
    <w:p w14:paraId="25C65A75" w14:textId="77777777" w:rsidR="00A12D35" w:rsidRDefault="00A12D35" w:rsidP="00486E77">
      <w:pPr>
        <w:rPr>
          <w:rFonts w:ascii="Arial" w:hAnsi="Arial" w:cs="Arial"/>
          <w:b/>
          <w:sz w:val="20"/>
          <w:szCs w:val="20"/>
        </w:rPr>
      </w:pPr>
    </w:p>
    <w:p w14:paraId="33CAC014" w14:textId="77777777" w:rsidR="00A12D35" w:rsidRDefault="00A12D35" w:rsidP="00486E77">
      <w:pPr>
        <w:rPr>
          <w:rFonts w:ascii="Arial" w:hAnsi="Arial" w:cs="Arial"/>
          <w:b/>
          <w:sz w:val="20"/>
          <w:szCs w:val="20"/>
        </w:rPr>
      </w:pPr>
    </w:p>
    <w:p w14:paraId="650A8631" w14:textId="77777777" w:rsidR="00A12D35" w:rsidRDefault="00A12D35" w:rsidP="00486E77">
      <w:pPr>
        <w:rPr>
          <w:rFonts w:ascii="Arial" w:hAnsi="Arial" w:cs="Arial"/>
          <w:b/>
          <w:sz w:val="20"/>
          <w:szCs w:val="20"/>
        </w:rPr>
      </w:pPr>
    </w:p>
    <w:p w14:paraId="09731465" w14:textId="77777777" w:rsidR="00A12D35" w:rsidRDefault="00A12D35" w:rsidP="00486E77">
      <w:pPr>
        <w:rPr>
          <w:rFonts w:ascii="Arial" w:hAnsi="Arial" w:cs="Arial"/>
          <w:b/>
          <w:sz w:val="20"/>
          <w:szCs w:val="20"/>
        </w:rPr>
      </w:pPr>
    </w:p>
    <w:p w14:paraId="62915B1C" w14:textId="77777777" w:rsidR="00A12D35" w:rsidRDefault="00A12D35" w:rsidP="00486E77">
      <w:pPr>
        <w:rPr>
          <w:rFonts w:ascii="Arial" w:hAnsi="Arial" w:cs="Arial"/>
          <w:b/>
          <w:sz w:val="20"/>
          <w:szCs w:val="20"/>
        </w:rPr>
      </w:pPr>
    </w:p>
    <w:p w14:paraId="490A729B" w14:textId="2B4BD840" w:rsidR="00EF59A2" w:rsidRPr="00345FC0" w:rsidRDefault="00194C20" w:rsidP="00345FC0">
      <w:pPr>
        <w:rPr>
          <w:rFonts w:ascii="Arial" w:hAnsi="Arial" w:cs="Arial"/>
          <w:b/>
          <w:sz w:val="20"/>
          <w:szCs w:val="20"/>
        </w:rPr>
      </w:pPr>
      <w:r w:rsidRPr="00733501">
        <w:rPr>
          <w:rFonts w:ascii="Arial" w:hAnsi="Arial" w:cs="Arial"/>
          <w:b/>
          <w:sz w:val="20"/>
          <w:szCs w:val="20"/>
        </w:rPr>
        <w:t xml:space="preserve">Załącznik nr 1 </w:t>
      </w:r>
    </w:p>
    <w:p w14:paraId="71F30D69" w14:textId="4A207176" w:rsidR="00EF59A2" w:rsidRDefault="00EF59A2" w:rsidP="00194C20">
      <w:pPr>
        <w:pStyle w:val="Zwykytekst"/>
        <w:jc w:val="center"/>
        <w:rPr>
          <w:rFonts w:ascii="Arial" w:hAnsi="Arial" w:cs="Arial"/>
          <w:b/>
        </w:rPr>
      </w:pPr>
      <w:r>
        <w:rPr>
          <w:rStyle w:val="Uwydatnienie"/>
          <w:rFonts w:ascii="Arial" w:hAnsi="Arial" w:cs="Arial"/>
          <w:color w:val="000000"/>
          <w:shd w:val="clear" w:color="auto" w:fill="FFFFFF"/>
        </w:rPr>
        <w:t>Postępowanie prowadzone jest w celu realizacji  przedsięwzięcia w ramach inwestycji D1.1.2 "Przyśpieszenie procesów transformacji cyfrowej ochrony zdrowia poprzez dalszy rozwój usług cyfrowych w ochronie zdrowia" będącej elementem komponentu D " Efektywność, dostępność i jakość systemu ochrony zdrowia", objętego wsparciem w ramach Krajowego Planu Odbudowy i Zwiększenia Odporności, Zamawiający przystąpił do konkursu, do którego nabór prowadziło Ministerstwo Zdrowia </w:t>
      </w:r>
    </w:p>
    <w:p w14:paraId="6F9ED67E" w14:textId="77777777" w:rsidR="00EF59A2" w:rsidRDefault="00EF59A2" w:rsidP="00EF59A2">
      <w:pPr>
        <w:pStyle w:val="Zwykytekst"/>
        <w:rPr>
          <w:rFonts w:ascii="Arial" w:hAnsi="Arial" w:cs="Arial"/>
          <w:b/>
        </w:rPr>
      </w:pPr>
    </w:p>
    <w:p w14:paraId="2CBF7E24" w14:textId="42486D88" w:rsidR="00194C20" w:rsidRPr="006C59D4" w:rsidRDefault="00194C20" w:rsidP="00194C20">
      <w:pPr>
        <w:pStyle w:val="Zwykytekst"/>
        <w:jc w:val="center"/>
        <w:rPr>
          <w:rFonts w:ascii="Arial" w:hAnsi="Arial" w:cs="Arial"/>
          <w:b/>
        </w:rPr>
      </w:pPr>
      <w:r w:rsidRPr="006C59D4">
        <w:rPr>
          <w:rFonts w:ascii="Arial" w:hAnsi="Arial" w:cs="Arial"/>
          <w:b/>
        </w:rPr>
        <w:t>FORMULARZ   OFERTOWY</w:t>
      </w:r>
    </w:p>
    <w:p w14:paraId="4956EA05" w14:textId="4FAE3BBF" w:rsidR="004D7C55" w:rsidRPr="00733501" w:rsidRDefault="00194C20" w:rsidP="006C59D4">
      <w:pPr>
        <w:pStyle w:val="Nagwek"/>
        <w:tabs>
          <w:tab w:val="center" w:pos="5233"/>
          <w:tab w:val="left" w:pos="6765"/>
        </w:tabs>
        <w:jc w:val="center"/>
        <w:rPr>
          <w:rFonts w:ascii="Arial" w:hAnsi="Arial" w:cs="Arial"/>
          <w:b/>
          <w:i/>
          <w:sz w:val="20"/>
          <w:szCs w:val="20"/>
          <w:lang w:val="pl-PL"/>
        </w:rPr>
      </w:pPr>
      <w:r w:rsidRPr="006C59D4">
        <w:rPr>
          <w:rFonts w:ascii="Arial" w:hAnsi="Arial" w:cs="Arial"/>
          <w:b/>
          <w:sz w:val="20"/>
          <w:szCs w:val="20"/>
        </w:rPr>
        <w:t xml:space="preserve">do </w:t>
      </w:r>
      <w:r w:rsidR="00486E77" w:rsidRPr="006C59D4">
        <w:rPr>
          <w:rFonts w:ascii="Arial" w:hAnsi="Arial" w:cs="Arial"/>
          <w:b/>
          <w:sz w:val="20"/>
          <w:szCs w:val="20"/>
        </w:rPr>
        <w:t>postępowania</w:t>
      </w:r>
      <w:r w:rsidRPr="006C59D4">
        <w:rPr>
          <w:rFonts w:ascii="Arial" w:hAnsi="Arial" w:cs="Arial"/>
          <w:b/>
          <w:sz w:val="20"/>
          <w:szCs w:val="20"/>
        </w:rPr>
        <w:t xml:space="preserve">  </w:t>
      </w:r>
      <w:r w:rsidR="00A039F9" w:rsidRPr="006C59D4">
        <w:rPr>
          <w:rFonts w:ascii="Arial" w:hAnsi="Arial" w:cs="Arial"/>
          <w:b/>
          <w:i/>
          <w:sz w:val="20"/>
          <w:szCs w:val="20"/>
          <w:lang w:val="pl-PL"/>
        </w:rPr>
        <w:t>„</w:t>
      </w:r>
      <w:r w:rsidR="006C59D4" w:rsidRPr="006C59D4">
        <w:rPr>
          <w:rFonts w:ascii="Arial" w:hAnsi="Arial" w:cs="Arial"/>
          <w:b/>
          <w:i/>
          <w:sz w:val="22"/>
          <w:szCs w:val="22"/>
          <w:lang w:val="pl-PL"/>
        </w:rPr>
        <w:t>Audyt końcowy w obszarze cyberbezpieczeństwa</w:t>
      </w:r>
      <w:r w:rsidR="00072CDA">
        <w:rPr>
          <w:rFonts w:ascii="Arial" w:hAnsi="Arial" w:cs="Arial"/>
          <w:b/>
          <w:i/>
          <w:sz w:val="22"/>
          <w:szCs w:val="22"/>
          <w:lang w:val="pl-PL"/>
        </w:rPr>
        <w:t>”</w:t>
      </w:r>
      <w:r w:rsidR="006C59D4" w:rsidRPr="006C59D4">
        <w:rPr>
          <w:rFonts w:ascii="Arial" w:hAnsi="Arial" w:cs="Arial"/>
          <w:b/>
          <w:i/>
          <w:sz w:val="22"/>
          <w:szCs w:val="22"/>
          <w:lang w:val="pl-PL"/>
        </w:rPr>
        <w:t xml:space="preserve"> </w:t>
      </w:r>
    </w:p>
    <w:p w14:paraId="265C8B79" w14:textId="77777777" w:rsidR="004A6382" w:rsidRPr="00733501" w:rsidRDefault="004A6382" w:rsidP="004A6382">
      <w:pPr>
        <w:jc w:val="center"/>
        <w:rPr>
          <w:rFonts w:ascii="Arial" w:hAnsi="Arial" w:cs="Arial"/>
          <w:b/>
          <w:i/>
          <w:sz w:val="20"/>
          <w:szCs w:val="20"/>
        </w:rPr>
      </w:pPr>
    </w:p>
    <w:p w14:paraId="475F69A3" w14:textId="77777777" w:rsidR="00E96175" w:rsidRPr="00733501" w:rsidRDefault="00E96175" w:rsidP="00E96175">
      <w:pPr>
        <w:jc w:val="center"/>
        <w:rPr>
          <w:rFonts w:ascii="Arial" w:hAnsi="Arial" w:cs="Arial"/>
          <w:b/>
          <w:i/>
          <w:sz w:val="20"/>
          <w:szCs w:val="20"/>
        </w:rPr>
      </w:pPr>
    </w:p>
    <w:p w14:paraId="32647366" w14:textId="77777777" w:rsidR="00194C20" w:rsidRPr="00A8246F" w:rsidRDefault="00194C20" w:rsidP="00194C20">
      <w:pPr>
        <w:pStyle w:val="Zwykytekst"/>
        <w:rPr>
          <w:rFonts w:ascii="Arial" w:hAnsi="Arial" w:cs="Arial"/>
          <w:b/>
        </w:rPr>
      </w:pPr>
      <w:r w:rsidRPr="00A8246F">
        <w:rPr>
          <w:rFonts w:ascii="Arial" w:hAnsi="Arial" w:cs="Arial"/>
          <w:b/>
        </w:rPr>
        <w:t xml:space="preserve">ZAMAWIAJĄCY: </w:t>
      </w:r>
    </w:p>
    <w:p w14:paraId="52ABDA15" w14:textId="77777777" w:rsidR="00194C20" w:rsidRPr="00A8246F" w:rsidRDefault="00194C20" w:rsidP="00194C20">
      <w:pPr>
        <w:pStyle w:val="Zwykytekst"/>
        <w:rPr>
          <w:rFonts w:ascii="Arial" w:hAnsi="Arial" w:cs="Arial"/>
        </w:rPr>
      </w:pPr>
      <w:r w:rsidRPr="00A8246F">
        <w:rPr>
          <w:rFonts w:ascii="Arial" w:hAnsi="Arial" w:cs="Arial"/>
        </w:rPr>
        <w:t>Zagłębiowskie Centrum Onkologii Szpital Specjalistyczny im. Sz. Starkiewicza w Dąbrowie Górniczej, ul. Szpitalna 13, 41 – 300 Dąbrowa Górnicza</w:t>
      </w:r>
    </w:p>
    <w:p w14:paraId="25DA4327" w14:textId="77777777" w:rsidR="00194C20" w:rsidRPr="00A8246F" w:rsidRDefault="00194C20" w:rsidP="00194C20">
      <w:pPr>
        <w:pStyle w:val="Zwykytekst"/>
        <w:rPr>
          <w:rFonts w:ascii="Arial" w:hAnsi="Arial" w:cs="Arial"/>
          <w:b/>
        </w:rPr>
      </w:pPr>
      <w:r w:rsidRPr="00A8246F">
        <w:rPr>
          <w:rFonts w:ascii="Arial" w:hAnsi="Arial" w:cs="Arial"/>
          <w:b/>
        </w:rPr>
        <w:t>WYKONAWCA</w:t>
      </w:r>
    </w:p>
    <w:p w14:paraId="414EFBBF" w14:textId="77777777" w:rsidR="004C187A" w:rsidRPr="00733501" w:rsidRDefault="004C187A" w:rsidP="004C187A">
      <w:pPr>
        <w:pStyle w:val="Zwykytekst"/>
        <w:rPr>
          <w:rFonts w:ascii="Arial" w:hAnsi="Arial" w:cs="Arial"/>
        </w:rPr>
      </w:pPr>
      <w:r w:rsidRPr="00A8246F">
        <w:rPr>
          <w:rFonts w:ascii="Arial" w:hAnsi="Arial" w:cs="Arial"/>
        </w:rPr>
        <w:t>Niniejsza oferta zostaje złożona przez:</w:t>
      </w:r>
    </w:p>
    <w:p w14:paraId="0E1C9A4B" w14:textId="77777777" w:rsidR="004C187A" w:rsidRPr="00733501" w:rsidRDefault="004C187A" w:rsidP="004C187A">
      <w:pPr>
        <w:pStyle w:val="Zwykytekst"/>
        <w:rPr>
          <w:rFonts w:ascii="Arial" w:hAnsi="Arial" w:cs="Arial"/>
        </w:rPr>
      </w:pPr>
    </w:p>
    <w:tbl>
      <w:tblPr>
        <w:tblW w:w="0" w:type="auto"/>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5039"/>
        <w:gridCol w:w="5662"/>
      </w:tblGrid>
      <w:tr w:rsidR="004C187A" w:rsidRPr="00733501" w14:paraId="07F1D7B6" w14:textId="77777777" w:rsidTr="00FC6D79">
        <w:trPr>
          <w:trHeight w:val="948"/>
        </w:trPr>
        <w:tc>
          <w:tcPr>
            <w:tcW w:w="5039" w:type="dxa"/>
          </w:tcPr>
          <w:p w14:paraId="7A57E2CB" w14:textId="77777777" w:rsidR="004C187A" w:rsidRPr="00733501" w:rsidRDefault="004C187A" w:rsidP="00AE15EC">
            <w:pPr>
              <w:pStyle w:val="Nagwek4"/>
              <w:tabs>
                <w:tab w:val="left" w:pos="5400"/>
              </w:tabs>
              <w:jc w:val="left"/>
              <w:rPr>
                <w:rFonts w:ascii="Arial" w:hAnsi="Arial" w:cs="Arial"/>
                <w:sz w:val="20"/>
              </w:rPr>
            </w:pPr>
            <w:r w:rsidRPr="00733501">
              <w:rPr>
                <w:rFonts w:ascii="Arial" w:hAnsi="Arial" w:cs="Arial"/>
                <w:sz w:val="20"/>
              </w:rPr>
              <w:t>Nazwa (firma) wykonawcy:</w:t>
            </w:r>
          </w:p>
          <w:p w14:paraId="18A484C1" w14:textId="77777777" w:rsidR="004C187A" w:rsidRDefault="004C187A" w:rsidP="00AE15EC">
            <w:pPr>
              <w:pStyle w:val="Tekstpodstawowy2"/>
              <w:ind w:right="28"/>
              <w:rPr>
                <w:rFonts w:ascii="Arial" w:hAnsi="Arial" w:cs="Arial"/>
                <w:sz w:val="20"/>
                <w:szCs w:val="20"/>
                <w:lang w:val="pl-PL"/>
              </w:rPr>
            </w:pPr>
          </w:p>
          <w:p w14:paraId="7A858F17" w14:textId="77777777" w:rsidR="00FC6D79" w:rsidRPr="00733501" w:rsidRDefault="00FC6D79" w:rsidP="00AE15EC">
            <w:pPr>
              <w:pStyle w:val="Tekstpodstawowy2"/>
              <w:ind w:right="28"/>
              <w:rPr>
                <w:rFonts w:ascii="Arial" w:hAnsi="Arial" w:cs="Arial"/>
                <w:sz w:val="20"/>
                <w:szCs w:val="20"/>
                <w:lang w:val="pl-PL"/>
              </w:rPr>
            </w:pPr>
            <w:r w:rsidRPr="00FC6D79">
              <w:rPr>
                <w:rFonts w:ascii="Arial" w:hAnsi="Arial" w:cs="Arial"/>
                <w:sz w:val="20"/>
                <w:szCs w:val="20"/>
                <w:lang w:val="pl-PL"/>
              </w:rPr>
              <w:t>Adres siedziby wykonawcy (kod, miasto, ulica, nr):</w:t>
            </w:r>
          </w:p>
          <w:p w14:paraId="70CF6149" w14:textId="77777777" w:rsidR="004C187A" w:rsidRPr="00733501" w:rsidRDefault="004C187A" w:rsidP="00AE15EC">
            <w:pPr>
              <w:rPr>
                <w:rFonts w:ascii="Arial" w:hAnsi="Arial" w:cs="Arial"/>
                <w:sz w:val="20"/>
                <w:szCs w:val="20"/>
              </w:rPr>
            </w:pPr>
          </w:p>
        </w:tc>
        <w:tc>
          <w:tcPr>
            <w:tcW w:w="5133" w:type="dxa"/>
          </w:tcPr>
          <w:p w14:paraId="5ED41824" w14:textId="77777777" w:rsidR="004C187A" w:rsidRPr="00733501" w:rsidRDefault="004C187A" w:rsidP="00AE15EC">
            <w:pPr>
              <w:jc w:val="center"/>
              <w:rPr>
                <w:rFonts w:ascii="Arial" w:hAnsi="Arial" w:cs="Arial"/>
                <w:sz w:val="20"/>
                <w:szCs w:val="20"/>
              </w:rPr>
            </w:pPr>
            <w:r w:rsidRPr="00733501">
              <w:rPr>
                <w:rFonts w:ascii="Arial" w:hAnsi="Arial" w:cs="Arial"/>
                <w:sz w:val="20"/>
                <w:szCs w:val="20"/>
              </w:rPr>
              <w:t>..................................................................................................</w:t>
            </w:r>
          </w:p>
          <w:p w14:paraId="09AF0934" w14:textId="77777777" w:rsidR="004C187A" w:rsidRPr="00733501" w:rsidRDefault="004C187A" w:rsidP="00AE15EC">
            <w:pPr>
              <w:jc w:val="center"/>
              <w:rPr>
                <w:rFonts w:ascii="Arial" w:hAnsi="Arial" w:cs="Arial"/>
                <w:sz w:val="20"/>
                <w:szCs w:val="20"/>
              </w:rPr>
            </w:pPr>
          </w:p>
          <w:p w14:paraId="1B00C77D" w14:textId="77777777" w:rsidR="004C187A" w:rsidRPr="00733501" w:rsidRDefault="004C187A" w:rsidP="00FC6D79">
            <w:pPr>
              <w:jc w:val="center"/>
              <w:rPr>
                <w:rFonts w:ascii="Arial" w:hAnsi="Arial" w:cs="Arial"/>
                <w:sz w:val="20"/>
                <w:szCs w:val="20"/>
              </w:rPr>
            </w:pPr>
            <w:r w:rsidRPr="00733501">
              <w:rPr>
                <w:rFonts w:ascii="Arial" w:hAnsi="Arial" w:cs="Arial"/>
                <w:sz w:val="20"/>
                <w:szCs w:val="20"/>
              </w:rPr>
              <w:t>.................................................................................................</w:t>
            </w:r>
          </w:p>
        </w:tc>
      </w:tr>
      <w:tr w:rsidR="004C187A" w:rsidRPr="00733501" w14:paraId="473DC5BB" w14:textId="77777777" w:rsidTr="00AE15EC">
        <w:trPr>
          <w:trHeight w:val="715"/>
        </w:trPr>
        <w:tc>
          <w:tcPr>
            <w:tcW w:w="5039" w:type="dxa"/>
            <w:vAlign w:val="center"/>
          </w:tcPr>
          <w:p w14:paraId="63ED17AA" w14:textId="77777777" w:rsidR="00FC6D79" w:rsidRPr="00FC6D79" w:rsidRDefault="00FC6D79" w:rsidP="00FC6D79">
            <w:pPr>
              <w:pStyle w:val="Nagwek4"/>
              <w:tabs>
                <w:tab w:val="left" w:pos="5400"/>
              </w:tabs>
              <w:jc w:val="both"/>
              <w:rPr>
                <w:rFonts w:ascii="Arial" w:hAnsi="Arial" w:cs="Arial"/>
                <w:b w:val="0"/>
                <w:bCs/>
                <w:sz w:val="20"/>
                <w:lang w:val="pl-PL"/>
              </w:rPr>
            </w:pPr>
            <w:r w:rsidRPr="00FC6D79">
              <w:rPr>
                <w:rFonts w:ascii="Arial" w:hAnsi="Arial" w:cs="Arial"/>
                <w:b w:val="0"/>
                <w:bCs/>
                <w:sz w:val="20"/>
                <w:lang w:val="pl-PL"/>
              </w:rPr>
              <w:t>albo</w:t>
            </w:r>
          </w:p>
          <w:p w14:paraId="19B1B797" w14:textId="77777777" w:rsidR="00FC6D79" w:rsidRPr="00FC6D79" w:rsidRDefault="00FC6D79" w:rsidP="00FC6D79">
            <w:pPr>
              <w:pStyle w:val="Nagwek4"/>
              <w:tabs>
                <w:tab w:val="left" w:pos="5400"/>
              </w:tabs>
              <w:jc w:val="both"/>
              <w:rPr>
                <w:rFonts w:ascii="Arial" w:hAnsi="Arial" w:cs="Arial"/>
                <w:b w:val="0"/>
                <w:bCs/>
                <w:sz w:val="20"/>
                <w:lang w:val="pl-PL"/>
              </w:rPr>
            </w:pPr>
            <w:r w:rsidRPr="00FC6D79">
              <w:rPr>
                <w:rFonts w:ascii="Arial" w:hAnsi="Arial" w:cs="Arial"/>
                <w:b w:val="0"/>
                <w:bCs/>
                <w:sz w:val="20"/>
                <w:lang w:val="pl-PL"/>
              </w:rPr>
              <w:t>Imię i nazwisko wykonawcy:</w:t>
            </w:r>
          </w:p>
          <w:p w14:paraId="51DCE5BC" w14:textId="77777777" w:rsidR="00FC6D79" w:rsidRPr="00FC6D79" w:rsidRDefault="00FC6D79" w:rsidP="00FC6D79">
            <w:pPr>
              <w:pStyle w:val="Nagwek4"/>
              <w:tabs>
                <w:tab w:val="left" w:pos="5400"/>
              </w:tabs>
              <w:jc w:val="both"/>
              <w:rPr>
                <w:rFonts w:ascii="Arial" w:hAnsi="Arial" w:cs="Arial"/>
                <w:b w:val="0"/>
                <w:bCs/>
                <w:sz w:val="20"/>
                <w:lang w:val="pl-PL"/>
              </w:rPr>
            </w:pPr>
            <w:r w:rsidRPr="00FC6D79">
              <w:rPr>
                <w:rFonts w:ascii="Arial" w:hAnsi="Arial" w:cs="Arial"/>
                <w:b w:val="0"/>
                <w:bCs/>
                <w:sz w:val="20"/>
                <w:lang w:val="pl-PL"/>
              </w:rPr>
              <w:t xml:space="preserve">Adres zamieszkania wykonawcy </w:t>
            </w:r>
          </w:p>
          <w:p w14:paraId="22663AE2" w14:textId="77777777" w:rsidR="004C187A" w:rsidRPr="00FC6D79" w:rsidRDefault="00FC6D79" w:rsidP="00FC6D79">
            <w:pPr>
              <w:pStyle w:val="Nagwek4"/>
              <w:tabs>
                <w:tab w:val="left" w:pos="5400"/>
              </w:tabs>
              <w:jc w:val="both"/>
              <w:rPr>
                <w:rFonts w:ascii="Arial" w:hAnsi="Arial" w:cs="Arial"/>
                <w:sz w:val="16"/>
                <w:szCs w:val="16"/>
              </w:rPr>
            </w:pPr>
            <w:r w:rsidRPr="00FC6D79">
              <w:rPr>
                <w:rFonts w:ascii="Arial" w:hAnsi="Arial" w:cs="Arial"/>
                <w:b w:val="0"/>
                <w:bCs/>
                <w:sz w:val="16"/>
                <w:szCs w:val="16"/>
                <w:lang w:val="pl-PL"/>
              </w:rPr>
              <w:t>(dotyczy wykonawców będących osobami fizycznymi):</w:t>
            </w:r>
          </w:p>
        </w:tc>
        <w:tc>
          <w:tcPr>
            <w:tcW w:w="5133" w:type="dxa"/>
          </w:tcPr>
          <w:p w14:paraId="46EDC4EC" w14:textId="77777777" w:rsidR="004C187A" w:rsidRPr="00733501" w:rsidRDefault="004C187A" w:rsidP="00AE15EC">
            <w:pPr>
              <w:jc w:val="center"/>
              <w:rPr>
                <w:rFonts w:ascii="Arial" w:hAnsi="Arial" w:cs="Arial"/>
                <w:sz w:val="20"/>
                <w:szCs w:val="20"/>
              </w:rPr>
            </w:pPr>
          </w:p>
          <w:p w14:paraId="2AA85CE4" w14:textId="77777777" w:rsidR="004C187A" w:rsidRPr="00733501" w:rsidRDefault="004C187A" w:rsidP="00AE15EC">
            <w:pPr>
              <w:jc w:val="center"/>
              <w:rPr>
                <w:rFonts w:ascii="Arial" w:hAnsi="Arial" w:cs="Arial"/>
                <w:sz w:val="20"/>
                <w:szCs w:val="20"/>
              </w:rPr>
            </w:pPr>
            <w:r w:rsidRPr="00733501">
              <w:rPr>
                <w:rFonts w:ascii="Arial" w:hAnsi="Arial" w:cs="Arial"/>
                <w:sz w:val="20"/>
                <w:szCs w:val="20"/>
              </w:rPr>
              <w:t>..................................................................................................</w:t>
            </w:r>
          </w:p>
          <w:p w14:paraId="1800516D" w14:textId="77777777" w:rsidR="004C187A" w:rsidRPr="00733501" w:rsidRDefault="004C187A" w:rsidP="00AE15EC">
            <w:pPr>
              <w:jc w:val="center"/>
              <w:rPr>
                <w:rFonts w:ascii="Arial" w:hAnsi="Arial" w:cs="Arial"/>
                <w:sz w:val="20"/>
                <w:szCs w:val="20"/>
              </w:rPr>
            </w:pPr>
          </w:p>
          <w:p w14:paraId="5F4077B8" w14:textId="77777777" w:rsidR="004C187A" w:rsidRPr="00733501" w:rsidRDefault="004C187A" w:rsidP="00AE15EC">
            <w:pPr>
              <w:jc w:val="center"/>
              <w:rPr>
                <w:rFonts w:ascii="Arial" w:hAnsi="Arial" w:cs="Arial"/>
                <w:sz w:val="20"/>
                <w:szCs w:val="20"/>
              </w:rPr>
            </w:pPr>
            <w:r w:rsidRPr="00733501">
              <w:rPr>
                <w:rFonts w:ascii="Arial" w:hAnsi="Arial" w:cs="Arial"/>
                <w:sz w:val="20"/>
                <w:szCs w:val="20"/>
              </w:rPr>
              <w:t>.................................................................................................</w:t>
            </w:r>
          </w:p>
        </w:tc>
      </w:tr>
      <w:tr w:rsidR="004A6382" w:rsidRPr="00733501" w14:paraId="7928DB53" w14:textId="77777777" w:rsidTr="00AE15EC">
        <w:trPr>
          <w:trHeight w:val="333"/>
        </w:trPr>
        <w:tc>
          <w:tcPr>
            <w:tcW w:w="5039" w:type="dxa"/>
            <w:vAlign w:val="center"/>
          </w:tcPr>
          <w:p w14:paraId="27D76263" w14:textId="77777777" w:rsidR="004A6382" w:rsidRPr="00733501" w:rsidRDefault="004A6382" w:rsidP="00AE15EC">
            <w:pPr>
              <w:rPr>
                <w:rFonts w:ascii="Arial" w:hAnsi="Arial" w:cs="Arial"/>
                <w:sz w:val="20"/>
                <w:szCs w:val="20"/>
              </w:rPr>
            </w:pPr>
            <w:r w:rsidRPr="00733501">
              <w:rPr>
                <w:rFonts w:ascii="Arial" w:hAnsi="Arial" w:cs="Arial"/>
                <w:sz w:val="20"/>
                <w:szCs w:val="20"/>
              </w:rPr>
              <w:t>Województwo</w:t>
            </w:r>
          </w:p>
        </w:tc>
        <w:tc>
          <w:tcPr>
            <w:tcW w:w="5133" w:type="dxa"/>
            <w:vAlign w:val="center"/>
          </w:tcPr>
          <w:p w14:paraId="0CE6466F" w14:textId="77777777" w:rsidR="004A6382" w:rsidRPr="00733501" w:rsidRDefault="004A6382" w:rsidP="00AE15EC">
            <w:pPr>
              <w:jc w:val="center"/>
              <w:rPr>
                <w:rFonts w:ascii="Arial" w:hAnsi="Arial" w:cs="Arial"/>
                <w:sz w:val="20"/>
                <w:szCs w:val="20"/>
              </w:rPr>
            </w:pPr>
          </w:p>
        </w:tc>
      </w:tr>
      <w:tr w:rsidR="004C187A" w:rsidRPr="00733501" w14:paraId="16829647" w14:textId="77777777" w:rsidTr="00AE15EC">
        <w:trPr>
          <w:trHeight w:val="333"/>
        </w:trPr>
        <w:tc>
          <w:tcPr>
            <w:tcW w:w="5039" w:type="dxa"/>
            <w:vAlign w:val="center"/>
          </w:tcPr>
          <w:p w14:paraId="2F72F88A" w14:textId="77777777" w:rsidR="004C187A" w:rsidRPr="00733501" w:rsidRDefault="004C187A" w:rsidP="00AE15EC">
            <w:pPr>
              <w:rPr>
                <w:rFonts w:ascii="Arial" w:hAnsi="Arial" w:cs="Arial"/>
                <w:sz w:val="20"/>
                <w:szCs w:val="20"/>
              </w:rPr>
            </w:pPr>
            <w:r w:rsidRPr="00733501">
              <w:rPr>
                <w:rFonts w:ascii="Arial" w:hAnsi="Arial" w:cs="Arial"/>
                <w:sz w:val="20"/>
                <w:szCs w:val="20"/>
              </w:rPr>
              <w:t>Numer NIP i REGON wykonawcy:</w:t>
            </w:r>
          </w:p>
        </w:tc>
        <w:tc>
          <w:tcPr>
            <w:tcW w:w="5133" w:type="dxa"/>
            <w:vAlign w:val="center"/>
          </w:tcPr>
          <w:p w14:paraId="68B5837F" w14:textId="77777777" w:rsidR="004C187A" w:rsidRPr="00733501" w:rsidRDefault="004C187A" w:rsidP="00AE15EC">
            <w:pPr>
              <w:jc w:val="center"/>
              <w:rPr>
                <w:rFonts w:ascii="Arial" w:hAnsi="Arial" w:cs="Arial"/>
                <w:sz w:val="20"/>
                <w:szCs w:val="20"/>
              </w:rPr>
            </w:pPr>
            <w:r w:rsidRPr="00733501">
              <w:rPr>
                <w:rFonts w:ascii="Arial" w:hAnsi="Arial" w:cs="Arial"/>
                <w:sz w:val="20"/>
                <w:szCs w:val="20"/>
              </w:rPr>
              <w:t>..................................................................................................</w:t>
            </w:r>
          </w:p>
        </w:tc>
      </w:tr>
      <w:tr w:rsidR="004C187A" w:rsidRPr="00733501" w14:paraId="2CD967C4" w14:textId="77777777" w:rsidTr="00AE15EC">
        <w:trPr>
          <w:trHeight w:val="333"/>
        </w:trPr>
        <w:tc>
          <w:tcPr>
            <w:tcW w:w="5039" w:type="dxa"/>
            <w:vAlign w:val="center"/>
          </w:tcPr>
          <w:p w14:paraId="2ACBCDED" w14:textId="77777777" w:rsidR="004C187A" w:rsidRPr="00733501" w:rsidRDefault="004C187A" w:rsidP="00AE15EC">
            <w:pPr>
              <w:rPr>
                <w:rFonts w:ascii="Arial" w:hAnsi="Arial" w:cs="Arial"/>
                <w:sz w:val="20"/>
                <w:szCs w:val="20"/>
              </w:rPr>
            </w:pPr>
            <w:r w:rsidRPr="00733501">
              <w:rPr>
                <w:rFonts w:ascii="Arial" w:hAnsi="Arial" w:cs="Arial"/>
                <w:sz w:val="20"/>
                <w:szCs w:val="20"/>
              </w:rPr>
              <w:t>Numer KRS Wykonawcy</w:t>
            </w:r>
          </w:p>
        </w:tc>
        <w:tc>
          <w:tcPr>
            <w:tcW w:w="5133" w:type="dxa"/>
            <w:vAlign w:val="center"/>
          </w:tcPr>
          <w:p w14:paraId="67A7D669" w14:textId="77777777" w:rsidR="004C187A" w:rsidRPr="00733501" w:rsidRDefault="004C187A" w:rsidP="00AE15EC">
            <w:pPr>
              <w:jc w:val="center"/>
              <w:rPr>
                <w:rFonts w:ascii="Arial" w:hAnsi="Arial" w:cs="Arial"/>
                <w:sz w:val="20"/>
                <w:szCs w:val="20"/>
              </w:rPr>
            </w:pPr>
            <w:r w:rsidRPr="00733501">
              <w:rPr>
                <w:rFonts w:ascii="Arial" w:hAnsi="Arial" w:cs="Arial"/>
                <w:sz w:val="20"/>
                <w:szCs w:val="20"/>
              </w:rPr>
              <w:t>……………………………………………………………………</w:t>
            </w:r>
          </w:p>
        </w:tc>
      </w:tr>
      <w:tr w:rsidR="004C187A" w:rsidRPr="00733501" w14:paraId="6F6F750D" w14:textId="77777777" w:rsidTr="00AE15EC">
        <w:trPr>
          <w:trHeight w:val="383"/>
        </w:trPr>
        <w:tc>
          <w:tcPr>
            <w:tcW w:w="5039" w:type="dxa"/>
            <w:vAlign w:val="center"/>
          </w:tcPr>
          <w:p w14:paraId="2B6E9A14" w14:textId="77777777" w:rsidR="004C187A" w:rsidRPr="00733501" w:rsidRDefault="004C187A" w:rsidP="00AE15EC">
            <w:pPr>
              <w:rPr>
                <w:rFonts w:ascii="Arial" w:hAnsi="Arial" w:cs="Arial"/>
                <w:sz w:val="20"/>
                <w:szCs w:val="20"/>
                <w:lang w:val="de-DE"/>
              </w:rPr>
            </w:pPr>
            <w:r w:rsidRPr="00733501">
              <w:rPr>
                <w:rFonts w:ascii="Arial" w:hAnsi="Arial" w:cs="Arial"/>
                <w:sz w:val="20"/>
                <w:szCs w:val="20"/>
                <w:lang w:val="de-DE"/>
              </w:rPr>
              <w:t>Numer telefonu,  adres e-mail:</w:t>
            </w:r>
          </w:p>
        </w:tc>
        <w:tc>
          <w:tcPr>
            <w:tcW w:w="5133" w:type="dxa"/>
            <w:vAlign w:val="center"/>
          </w:tcPr>
          <w:p w14:paraId="4D19BCDE" w14:textId="77777777" w:rsidR="004C187A" w:rsidRPr="00733501" w:rsidRDefault="004C187A" w:rsidP="00AE15EC">
            <w:pPr>
              <w:jc w:val="center"/>
              <w:rPr>
                <w:rFonts w:ascii="Arial" w:hAnsi="Arial" w:cs="Arial"/>
                <w:sz w:val="20"/>
                <w:szCs w:val="20"/>
              </w:rPr>
            </w:pPr>
            <w:r w:rsidRPr="00733501">
              <w:rPr>
                <w:rFonts w:ascii="Arial" w:hAnsi="Arial" w:cs="Arial"/>
                <w:sz w:val="20"/>
                <w:szCs w:val="20"/>
              </w:rPr>
              <w:t>..................................................................................................</w:t>
            </w:r>
          </w:p>
        </w:tc>
      </w:tr>
      <w:tr w:rsidR="004C187A" w:rsidRPr="00733501" w14:paraId="009E0482" w14:textId="77777777" w:rsidTr="00AE15EC">
        <w:trPr>
          <w:trHeight w:val="383"/>
        </w:trPr>
        <w:tc>
          <w:tcPr>
            <w:tcW w:w="5039" w:type="dxa"/>
            <w:vAlign w:val="center"/>
          </w:tcPr>
          <w:p w14:paraId="21EA5CD9" w14:textId="77777777" w:rsidR="004C187A" w:rsidRPr="00733501" w:rsidRDefault="004C187A" w:rsidP="00AE15EC">
            <w:pPr>
              <w:rPr>
                <w:rFonts w:ascii="Arial" w:hAnsi="Arial" w:cs="Arial"/>
                <w:sz w:val="20"/>
                <w:szCs w:val="20"/>
                <w:lang w:val="de-DE"/>
              </w:rPr>
            </w:pPr>
            <w:r w:rsidRPr="00733501">
              <w:rPr>
                <w:rFonts w:ascii="Arial" w:hAnsi="Arial" w:cs="Arial"/>
                <w:sz w:val="20"/>
                <w:szCs w:val="20"/>
                <w:lang w:val="de-DE"/>
              </w:rPr>
              <w:t>Lider konsorcjum:</w:t>
            </w:r>
          </w:p>
        </w:tc>
        <w:tc>
          <w:tcPr>
            <w:tcW w:w="5133" w:type="dxa"/>
            <w:vAlign w:val="center"/>
          </w:tcPr>
          <w:p w14:paraId="36F8C4AD" w14:textId="77777777" w:rsidR="004C187A" w:rsidRPr="00733501" w:rsidRDefault="004C187A" w:rsidP="00AE15EC">
            <w:pPr>
              <w:jc w:val="center"/>
              <w:rPr>
                <w:rFonts w:ascii="Arial" w:hAnsi="Arial" w:cs="Arial"/>
                <w:sz w:val="20"/>
                <w:szCs w:val="20"/>
              </w:rPr>
            </w:pPr>
            <w:r w:rsidRPr="00733501">
              <w:rPr>
                <w:rFonts w:ascii="Arial" w:hAnsi="Arial" w:cs="Arial"/>
                <w:sz w:val="20"/>
                <w:szCs w:val="20"/>
              </w:rPr>
              <w:t>…………………………………………………………………..</w:t>
            </w:r>
          </w:p>
        </w:tc>
      </w:tr>
    </w:tbl>
    <w:p w14:paraId="491F92AB" w14:textId="77777777" w:rsidR="00BF1C8F" w:rsidRPr="00733501" w:rsidRDefault="00BF1C8F" w:rsidP="004C187A">
      <w:pPr>
        <w:pStyle w:val="Tekstpodstawowy2"/>
        <w:ind w:right="28"/>
        <w:rPr>
          <w:rFonts w:ascii="Arial" w:hAnsi="Arial" w:cs="Arial"/>
          <w:i/>
          <w:sz w:val="20"/>
          <w:szCs w:val="20"/>
          <w:u w:val="single"/>
          <w:lang w:val="pl-PL"/>
        </w:rPr>
      </w:pPr>
    </w:p>
    <w:p w14:paraId="5B4A80BD" w14:textId="77777777" w:rsidR="004C187A" w:rsidRPr="00744E7A" w:rsidRDefault="004C187A" w:rsidP="004C187A">
      <w:pPr>
        <w:pStyle w:val="Tekstpodstawowy2"/>
        <w:ind w:right="28"/>
        <w:rPr>
          <w:rFonts w:ascii="Arial" w:hAnsi="Arial" w:cs="Arial"/>
          <w:i/>
          <w:sz w:val="18"/>
          <w:szCs w:val="18"/>
          <w:u w:val="single"/>
        </w:rPr>
      </w:pPr>
      <w:r w:rsidRPr="00744E7A">
        <w:rPr>
          <w:rFonts w:ascii="Arial" w:hAnsi="Arial" w:cs="Arial"/>
          <w:i/>
          <w:sz w:val="18"/>
          <w:szCs w:val="18"/>
          <w:u w:val="single"/>
        </w:rPr>
        <w:t xml:space="preserve">Uwaga: w przypadku składania oferty przez wykonawców wspólnie ubiegających się o udzielenie zamówienia należy podać </w:t>
      </w:r>
      <w:r w:rsidRPr="00744E7A">
        <w:rPr>
          <w:rFonts w:ascii="Arial" w:hAnsi="Arial" w:cs="Arial"/>
          <w:b/>
          <w:i/>
          <w:sz w:val="18"/>
          <w:szCs w:val="18"/>
          <w:u w:val="single"/>
        </w:rPr>
        <w:t>powyższe dane dla wszystkich podmiotów kolejno</w:t>
      </w:r>
      <w:r w:rsidRPr="00744E7A">
        <w:rPr>
          <w:rFonts w:ascii="Arial" w:hAnsi="Arial" w:cs="Arial"/>
          <w:i/>
          <w:sz w:val="18"/>
          <w:szCs w:val="18"/>
          <w:u w:val="single"/>
        </w:rPr>
        <w:t xml:space="preserve">, </w:t>
      </w:r>
      <w:r w:rsidRPr="00744E7A">
        <w:rPr>
          <w:rFonts w:ascii="Arial" w:hAnsi="Arial" w:cs="Arial"/>
          <w:b/>
          <w:i/>
          <w:color w:val="auto"/>
          <w:sz w:val="18"/>
          <w:szCs w:val="18"/>
          <w:u w:val="single"/>
        </w:rPr>
        <w:t>kopiując powyższą tabelę odpowiednią ilość razy lub dzieląc prawą cześć tabeli na odpo</w:t>
      </w:r>
      <w:r w:rsidRPr="00744E7A">
        <w:rPr>
          <w:rFonts w:ascii="Arial" w:hAnsi="Arial" w:cs="Arial"/>
          <w:b/>
          <w:i/>
          <w:color w:val="auto"/>
          <w:sz w:val="18"/>
          <w:szCs w:val="18"/>
          <w:u w:val="single"/>
        </w:rPr>
        <w:softHyphen/>
        <w:t>wiednią ilość kolumn</w:t>
      </w:r>
      <w:r w:rsidRPr="00744E7A">
        <w:rPr>
          <w:rFonts w:ascii="Arial" w:hAnsi="Arial" w:cs="Arial"/>
          <w:i/>
          <w:sz w:val="18"/>
          <w:szCs w:val="18"/>
          <w:u w:val="single"/>
        </w:rPr>
        <w:t xml:space="preserve"> (dotyczy wyko</w:t>
      </w:r>
      <w:r w:rsidRPr="00744E7A">
        <w:rPr>
          <w:rFonts w:ascii="Arial" w:hAnsi="Arial" w:cs="Arial"/>
          <w:i/>
          <w:sz w:val="18"/>
          <w:szCs w:val="18"/>
          <w:u w:val="single"/>
        </w:rPr>
        <w:softHyphen/>
        <w:t>naw</w:t>
      </w:r>
      <w:r w:rsidRPr="00744E7A">
        <w:rPr>
          <w:rFonts w:ascii="Arial" w:hAnsi="Arial" w:cs="Arial"/>
          <w:i/>
          <w:sz w:val="18"/>
          <w:szCs w:val="18"/>
          <w:u w:val="single"/>
        </w:rPr>
        <w:softHyphen/>
        <w:t>ców występujących jako konsorcjum, spółka cywilna lub w innej formie).</w:t>
      </w:r>
    </w:p>
    <w:p w14:paraId="5439B710" w14:textId="77777777" w:rsidR="004A6382" w:rsidRPr="00733501" w:rsidRDefault="004A6382" w:rsidP="004C187A">
      <w:pPr>
        <w:ind w:left="360"/>
        <w:jc w:val="both"/>
        <w:rPr>
          <w:rFonts w:ascii="Arial" w:hAnsi="Arial" w:cs="Arial"/>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3"/>
        <w:gridCol w:w="5279"/>
      </w:tblGrid>
      <w:tr w:rsidR="004C187A" w:rsidRPr="00733501" w14:paraId="3AEEF882" w14:textId="77777777" w:rsidTr="00744E7A">
        <w:trPr>
          <w:trHeight w:val="1653"/>
        </w:trPr>
        <w:tc>
          <w:tcPr>
            <w:tcW w:w="5043" w:type="dxa"/>
          </w:tcPr>
          <w:p w14:paraId="4530C9F0" w14:textId="77777777" w:rsidR="004C187A" w:rsidRPr="00AF0049" w:rsidRDefault="004C187A" w:rsidP="00AE15EC">
            <w:pPr>
              <w:ind w:left="66"/>
              <w:jc w:val="both"/>
              <w:rPr>
                <w:rFonts w:ascii="Arial" w:hAnsi="Arial" w:cs="Arial"/>
                <w:sz w:val="18"/>
                <w:szCs w:val="18"/>
              </w:rPr>
            </w:pPr>
            <w:r w:rsidRPr="00AF0049">
              <w:rPr>
                <w:rFonts w:ascii="Arial" w:hAnsi="Arial" w:cs="Arial"/>
                <w:sz w:val="18"/>
                <w:szCs w:val="18"/>
              </w:rPr>
              <w:t>Oświadczamy, jako wykonawcy wspólnie ubiegający się o udzielenie niniejszego zamówienia, że ustanowiliśmy niżej wymienionego pełnomocnika do reprezentowania nas w postępowaniu o udzielenie niniejszego zamówienia:</w:t>
            </w:r>
          </w:p>
          <w:p w14:paraId="7BBFCFF4" w14:textId="77777777" w:rsidR="004C187A" w:rsidRPr="00AF0049" w:rsidRDefault="004C187A" w:rsidP="00AE15EC">
            <w:pPr>
              <w:jc w:val="both"/>
              <w:rPr>
                <w:rFonts w:ascii="Arial" w:hAnsi="Arial" w:cs="Arial"/>
                <w:sz w:val="18"/>
                <w:szCs w:val="18"/>
              </w:rPr>
            </w:pPr>
          </w:p>
          <w:p w14:paraId="0899C6B2" w14:textId="77777777" w:rsidR="004C187A" w:rsidRPr="00AF0049" w:rsidRDefault="004C187A" w:rsidP="00AE15EC">
            <w:pPr>
              <w:pStyle w:val="Tekstpodstawowy"/>
              <w:ind w:left="66"/>
              <w:rPr>
                <w:rFonts w:ascii="Arial" w:hAnsi="Arial" w:cs="Arial"/>
                <w:sz w:val="18"/>
                <w:szCs w:val="18"/>
              </w:rPr>
            </w:pPr>
            <w:r w:rsidRPr="00AF0049">
              <w:rPr>
                <w:rFonts w:ascii="Arial" w:hAnsi="Arial" w:cs="Arial"/>
                <w:sz w:val="18"/>
                <w:szCs w:val="18"/>
              </w:rPr>
              <w:t xml:space="preserve">Przedmiotowe pełnomocnictwo stanowi załącznik do oferty. </w:t>
            </w:r>
          </w:p>
          <w:p w14:paraId="0E68424E" w14:textId="77777777" w:rsidR="004C187A" w:rsidRPr="00AF0049" w:rsidRDefault="004C187A" w:rsidP="00AE15EC">
            <w:pPr>
              <w:jc w:val="both"/>
              <w:rPr>
                <w:rFonts w:ascii="Arial" w:hAnsi="Arial" w:cs="Arial"/>
                <w:sz w:val="18"/>
                <w:szCs w:val="18"/>
              </w:rPr>
            </w:pPr>
          </w:p>
        </w:tc>
        <w:tc>
          <w:tcPr>
            <w:tcW w:w="5279" w:type="dxa"/>
          </w:tcPr>
          <w:p w14:paraId="50C4612F" w14:textId="77777777" w:rsidR="00AF0049" w:rsidRPr="00AF0049" w:rsidRDefault="00AF0049" w:rsidP="00AE15EC">
            <w:pPr>
              <w:jc w:val="both"/>
              <w:rPr>
                <w:rFonts w:ascii="Arial" w:hAnsi="Arial" w:cs="Arial"/>
                <w:sz w:val="18"/>
                <w:szCs w:val="18"/>
              </w:rPr>
            </w:pPr>
          </w:p>
          <w:p w14:paraId="18D1206B" w14:textId="77777777" w:rsidR="004C187A" w:rsidRPr="00AF0049" w:rsidRDefault="004C187A" w:rsidP="00AE15EC">
            <w:pPr>
              <w:jc w:val="both"/>
              <w:rPr>
                <w:rFonts w:ascii="Arial" w:hAnsi="Arial" w:cs="Arial"/>
                <w:sz w:val="18"/>
                <w:szCs w:val="18"/>
              </w:rPr>
            </w:pPr>
            <w:r w:rsidRPr="00AF0049">
              <w:rPr>
                <w:rFonts w:ascii="Arial" w:hAnsi="Arial" w:cs="Arial"/>
                <w:sz w:val="18"/>
                <w:szCs w:val="18"/>
              </w:rPr>
              <w:t>……………………………………………………………………</w:t>
            </w:r>
          </w:p>
          <w:p w14:paraId="29D56245" w14:textId="77777777" w:rsidR="004C187A" w:rsidRPr="00AF0049" w:rsidRDefault="004C187A" w:rsidP="00AE15EC">
            <w:pPr>
              <w:jc w:val="both"/>
              <w:rPr>
                <w:rFonts w:ascii="Arial" w:hAnsi="Arial" w:cs="Arial"/>
                <w:sz w:val="18"/>
                <w:szCs w:val="18"/>
              </w:rPr>
            </w:pPr>
          </w:p>
          <w:p w14:paraId="7A27A9C9" w14:textId="77777777" w:rsidR="004C187A" w:rsidRPr="00AF0049" w:rsidRDefault="004C187A" w:rsidP="00AE15EC">
            <w:pPr>
              <w:pStyle w:val="Tekstpodstawowy"/>
              <w:jc w:val="center"/>
              <w:rPr>
                <w:rFonts w:ascii="Arial" w:hAnsi="Arial" w:cs="Arial"/>
                <w:i/>
                <w:iCs/>
                <w:sz w:val="18"/>
                <w:szCs w:val="18"/>
                <w:u w:val="single"/>
              </w:rPr>
            </w:pPr>
            <w:r w:rsidRPr="00AF0049">
              <w:rPr>
                <w:rFonts w:ascii="Arial" w:hAnsi="Arial" w:cs="Arial"/>
                <w:i/>
                <w:iCs/>
                <w:sz w:val="18"/>
                <w:szCs w:val="18"/>
                <w:u w:val="single"/>
              </w:rPr>
              <w:t>(imię i nazwisko lub nazwa – firma, adres, telefon, e-mail – jeśli inne niż w nagłówku;</w:t>
            </w:r>
          </w:p>
          <w:p w14:paraId="2565515C" w14:textId="74A013D6" w:rsidR="004C187A" w:rsidRPr="00AF0049" w:rsidRDefault="004C187A" w:rsidP="00744E7A">
            <w:pPr>
              <w:pStyle w:val="Tekstpodstawowy"/>
              <w:jc w:val="center"/>
              <w:rPr>
                <w:rFonts w:ascii="Arial" w:hAnsi="Arial" w:cs="Arial"/>
                <w:sz w:val="18"/>
                <w:szCs w:val="18"/>
              </w:rPr>
            </w:pPr>
            <w:r w:rsidRPr="00AF0049">
              <w:rPr>
                <w:rFonts w:ascii="Arial" w:hAnsi="Arial" w:cs="Arial"/>
                <w:i/>
                <w:iCs/>
                <w:sz w:val="18"/>
                <w:szCs w:val="18"/>
                <w:u w:val="single"/>
              </w:rPr>
              <w:t>UWAGA – DANE TE POSŁUŻĄ DO KOMUNIKACJI Z PEŁNOMOCNIKIEM WYKONAWCY W TOKU POSTĘPOWANIA)</w:t>
            </w:r>
          </w:p>
        </w:tc>
      </w:tr>
    </w:tbl>
    <w:p w14:paraId="7CC07501" w14:textId="77777777" w:rsidR="00773FE5" w:rsidRPr="00733501" w:rsidRDefault="00773FE5" w:rsidP="004A6382">
      <w:pPr>
        <w:suppressAutoHyphens/>
        <w:spacing w:after="120"/>
        <w:jc w:val="both"/>
        <w:rPr>
          <w:rFonts w:ascii="Arial" w:eastAsia="SimSun" w:hAnsi="Arial" w:cs="Arial"/>
          <w:b/>
          <w:bCs/>
          <w:color w:val="000000"/>
          <w:kern w:val="1"/>
          <w:sz w:val="20"/>
          <w:szCs w:val="20"/>
          <w:lang w:eastAsia="zh-CN" w:bidi="hi-IN"/>
        </w:rPr>
      </w:pPr>
    </w:p>
    <w:p w14:paraId="7E55A923" w14:textId="362DCC92" w:rsidR="004A6382" w:rsidRPr="00733501" w:rsidRDefault="004A6382" w:rsidP="004A6382">
      <w:pPr>
        <w:suppressAutoHyphens/>
        <w:spacing w:after="120"/>
        <w:jc w:val="both"/>
        <w:rPr>
          <w:rFonts w:ascii="Arial" w:eastAsia="SimSun" w:hAnsi="Arial" w:cs="Arial"/>
          <w:b/>
          <w:bCs/>
          <w:color w:val="000000"/>
          <w:kern w:val="1"/>
          <w:sz w:val="20"/>
          <w:szCs w:val="20"/>
          <w:lang w:eastAsia="zh-CN" w:bidi="hi-IN"/>
        </w:rPr>
      </w:pPr>
      <w:r w:rsidRPr="00733501">
        <w:rPr>
          <w:rFonts w:ascii="Arial" w:eastAsia="SimSun" w:hAnsi="Arial" w:cs="Arial"/>
          <w:b/>
          <w:bCs/>
          <w:color w:val="000000"/>
          <w:kern w:val="1"/>
          <w:sz w:val="20"/>
          <w:szCs w:val="20"/>
          <w:lang w:eastAsia="zh-CN" w:bidi="hi-IN"/>
        </w:rPr>
        <w:t>RODZAJ WYKONAWCY:</w:t>
      </w:r>
    </w:p>
    <w:p w14:paraId="374694A2" w14:textId="77777777" w:rsidR="004A6382" w:rsidRPr="00733501" w:rsidRDefault="004A6382" w:rsidP="004A6382">
      <w:pPr>
        <w:suppressAutoHyphens/>
        <w:rPr>
          <w:rFonts w:ascii="Arial" w:eastAsia="SimSun" w:hAnsi="Arial" w:cs="Arial"/>
          <w:color w:val="000000"/>
          <w:kern w:val="1"/>
          <w:sz w:val="20"/>
          <w:szCs w:val="20"/>
          <w:lang w:eastAsia="zh-CN" w:bidi="hi-IN"/>
        </w:rPr>
      </w:pPr>
      <w:r w:rsidRPr="00733501">
        <w:rPr>
          <w:rFonts w:ascii="Arial" w:eastAsia="SimSun" w:hAnsi="Arial" w:cs="Arial"/>
          <w:color w:val="000000"/>
          <w:kern w:val="1"/>
          <w:sz w:val="20"/>
          <w:szCs w:val="20"/>
          <w:lang w:eastAsia="zh-CN" w:bidi="hi-IN"/>
        </w:rPr>
        <w:t>mikroprzedsiębiorstwo</w:t>
      </w:r>
      <w:r w:rsidRPr="00733501">
        <w:rPr>
          <w:rFonts w:ascii="Arial" w:eastAsia="SimSun" w:hAnsi="Arial" w:cs="Arial"/>
          <w:color w:val="000000"/>
          <w:kern w:val="1"/>
          <w:sz w:val="20"/>
          <w:szCs w:val="20"/>
          <w:vertAlign w:val="superscript"/>
          <w:lang w:eastAsia="zh-CN" w:bidi="hi-IN"/>
        </w:rPr>
        <w:footnoteReference w:id="1"/>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ab/>
      </w:r>
      <w:r w:rsidR="005436D1">
        <w:rPr>
          <w:rFonts w:ascii="Arial" w:eastAsia="SimSun" w:hAnsi="Arial" w:cs="Arial"/>
          <w:color w:val="000000"/>
          <w:kern w:val="1"/>
          <w:sz w:val="20"/>
          <w:szCs w:val="20"/>
          <w:lang w:eastAsia="zh-CN" w:bidi="hi-IN"/>
        </w:rPr>
        <w:tab/>
      </w:r>
      <w:r w:rsidR="005436D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w:t>
      </w:r>
    </w:p>
    <w:p w14:paraId="29C0DA81" w14:textId="77777777" w:rsidR="004A6382" w:rsidRPr="00733501" w:rsidRDefault="004A6382" w:rsidP="004A6382">
      <w:pPr>
        <w:suppressAutoHyphens/>
        <w:jc w:val="both"/>
        <w:rPr>
          <w:rFonts w:ascii="Arial" w:eastAsia="SimSun" w:hAnsi="Arial" w:cs="Arial"/>
          <w:color w:val="000000"/>
          <w:kern w:val="1"/>
          <w:sz w:val="20"/>
          <w:szCs w:val="20"/>
          <w:lang w:eastAsia="zh-CN" w:bidi="hi-IN"/>
        </w:rPr>
      </w:pPr>
      <w:r w:rsidRPr="00733501">
        <w:rPr>
          <w:rFonts w:ascii="Arial" w:eastAsia="SimSun" w:hAnsi="Arial" w:cs="Arial"/>
          <w:color w:val="000000"/>
          <w:kern w:val="1"/>
          <w:sz w:val="20"/>
          <w:szCs w:val="20"/>
          <w:lang w:eastAsia="zh-CN" w:bidi="hi-IN"/>
        </w:rPr>
        <w:lastRenderedPageBreak/>
        <w:t>Małe przedsiębiorstwo</w:t>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ab/>
      </w:r>
      <w:r w:rsidR="006467D9">
        <w:rPr>
          <w:rFonts w:ascii="Arial" w:eastAsia="SimSun" w:hAnsi="Arial" w:cs="Arial"/>
          <w:color w:val="000000"/>
          <w:kern w:val="1"/>
          <w:sz w:val="20"/>
          <w:szCs w:val="20"/>
          <w:lang w:eastAsia="zh-CN" w:bidi="hi-IN"/>
        </w:rPr>
        <w:tab/>
      </w:r>
      <w:r w:rsidR="006467D9">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w:t>
      </w:r>
    </w:p>
    <w:p w14:paraId="668B3D8F" w14:textId="77777777" w:rsidR="004A6382" w:rsidRPr="00733501" w:rsidRDefault="004A6382" w:rsidP="004A6382">
      <w:pPr>
        <w:suppressAutoHyphens/>
        <w:jc w:val="both"/>
        <w:rPr>
          <w:rFonts w:ascii="Arial" w:eastAsia="SimSun" w:hAnsi="Arial" w:cs="Arial"/>
          <w:color w:val="000000"/>
          <w:kern w:val="1"/>
          <w:sz w:val="20"/>
          <w:szCs w:val="20"/>
          <w:lang w:eastAsia="zh-CN" w:bidi="hi-IN"/>
        </w:rPr>
      </w:pPr>
      <w:r w:rsidRPr="00733501">
        <w:rPr>
          <w:rFonts w:ascii="Arial" w:eastAsia="SimSun" w:hAnsi="Arial" w:cs="Arial"/>
          <w:color w:val="000000"/>
          <w:kern w:val="1"/>
          <w:sz w:val="20"/>
          <w:szCs w:val="20"/>
          <w:lang w:eastAsia="zh-CN" w:bidi="hi-IN"/>
        </w:rPr>
        <w:t>Średnie przedsiębiorstwo</w:t>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ab/>
      </w:r>
      <w:r w:rsidR="006467D9">
        <w:rPr>
          <w:rFonts w:ascii="Arial" w:eastAsia="SimSun" w:hAnsi="Arial" w:cs="Arial"/>
          <w:color w:val="000000"/>
          <w:kern w:val="1"/>
          <w:sz w:val="20"/>
          <w:szCs w:val="20"/>
          <w:lang w:eastAsia="zh-CN" w:bidi="hi-IN"/>
        </w:rPr>
        <w:tab/>
      </w:r>
      <w:r w:rsidR="006467D9">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w:t>
      </w:r>
    </w:p>
    <w:p w14:paraId="06C587B8" w14:textId="77777777" w:rsidR="004A6382" w:rsidRPr="00733501" w:rsidRDefault="004A6382" w:rsidP="004A6382">
      <w:pPr>
        <w:suppressAutoHyphens/>
        <w:jc w:val="both"/>
        <w:rPr>
          <w:rFonts w:ascii="Arial" w:eastAsia="SimSun" w:hAnsi="Arial" w:cs="Arial"/>
          <w:color w:val="000000"/>
          <w:kern w:val="1"/>
          <w:sz w:val="20"/>
          <w:szCs w:val="20"/>
          <w:lang w:eastAsia="zh-CN" w:bidi="hi-IN"/>
        </w:rPr>
      </w:pPr>
      <w:r w:rsidRPr="00733501">
        <w:rPr>
          <w:rFonts w:ascii="Arial" w:eastAsia="SimSun" w:hAnsi="Arial" w:cs="Arial"/>
          <w:color w:val="000000"/>
          <w:kern w:val="1"/>
          <w:sz w:val="20"/>
          <w:szCs w:val="20"/>
          <w:lang w:eastAsia="zh-CN" w:bidi="hi-IN"/>
        </w:rPr>
        <w:t>Jednoosobowa działalność gospodarcza</w:t>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ab/>
      </w:r>
      <w:r w:rsidR="006467D9">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w:t>
      </w:r>
    </w:p>
    <w:p w14:paraId="62F45F7B" w14:textId="77777777" w:rsidR="004A6382" w:rsidRPr="00733501" w:rsidRDefault="004A6382" w:rsidP="004A6382">
      <w:pPr>
        <w:suppressAutoHyphens/>
        <w:jc w:val="both"/>
        <w:rPr>
          <w:rFonts w:ascii="Arial" w:eastAsia="SimSun" w:hAnsi="Arial" w:cs="Arial"/>
          <w:color w:val="000000"/>
          <w:kern w:val="1"/>
          <w:sz w:val="20"/>
          <w:szCs w:val="20"/>
          <w:lang w:eastAsia="zh-CN" w:bidi="hi-IN"/>
        </w:rPr>
      </w:pPr>
      <w:r w:rsidRPr="00733501">
        <w:rPr>
          <w:rFonts w:ascii="Arial" w:eastAsia="SimSun" w:hAnsi="Arial" w:cs="Arial"/>
          <w:color w:val="000000"/>
          <w:kern w:val="1"/>
          <w:sz w:val="20"/>
          <w:szCs w:val="20"/>
          <w:lang w:eastAsia="zh-CN" w:bidi="hi-IN"/>
        </w:rPr>
        <w:t>Osoba fizyczna nieprowadząca działalności gospodarczej</w:t>
      </w:r>
      <w:r w:rsidRPr="00733501">
        <w:rPr>
          <w:rFonts w:ascii="Arial" w:eastAsia="SimSun" w:hAnsi="Arial" w:cs="Arial"/>
          <w:color w:val="000000"/>
          <w:kern w:val="1"/>
          <w:sz w:val="20"/>
          <w:szCs w:val="20"/>
          <w:lang w:eastAsia="zh-CN" w:bidi="hi-IN"/>
        </w:rPr>
        <w:tab/>
      </w:r>
      <w:r w:rsidRPr="00733501">
        <w:rPr>
          <w:rFonts w:ascii="Arial" w:eastAsia="SimSun" w:hAnsi="Arial" w:cs="Arial"/>
          <w:color w:val="000000"/>
          <w:kern w:val="1"/>
          <w:sz w:val="20"/>
          <w:szCs w:val="20"/>
          <w:lang w:eastAsia="zh-CN" w:bidi="hi-IN"/>
        </w:rPr>
        <w:t></w:t>
      </w:r>
    </w:p>
    <w:p w14:paraId="53FFD004" w14:textId="77777777" w:rsidR="004A6382" w:rsidRPr="00733501" w:rsidRDefault="004A6382" w:rsidP="004A6382">
      <w:pPr>
        <w:suppressAutoHyphens/>
        <w:jc w:val="both"/>
        <w:rPr>
          <w:rFonts w:ascii="Arial" w:eastAsia="SimSun" w:hAnsi="Arial" w:cs="Arial"/>
          <w:color w:val="000000"/>
          <w:kern w:val="1"/>
          <w:sz w:val="20"/>
          <w:szCs w:val="20"/>
          <w:lang w:eastAsia="zh-CN" w:bidi="hi-IN"/>
        </w:rPr>
      </w:pPr>
      <w:r w:rsidRPr="00733501">
        <w:rPr>
          <w:rFonts w:ascii="Arial" w:eastAsia="SimSun" w:hAnsi="Arial" w:cs="Arial"/>
          <w:color w:val="000000"/>
          <w:kern w:val="1"/>
          <w:sz w:val="20"/>
          <w:szCs w:val="20"/>
          <w:lang w:eastAsia="zh-CN" w:bidi="hi-IN"/>
        </w:rPr>
        <w:t>Inny rodzaj: ……</w:t>
      </w:r>
      <w:r w:rsidR="005436D1">
        <w:rPr>
          <w:rFonts w:ascii="Arial" w:eastAsia="SimSun" w:hAnsi="Arial" w:cs="Arial"/>
          <w:color w:val="000000"/>
          <w:kern w:val="1"/>
          <w:sz w:val="20"/>
          <w:szCs w:val="20"/>
          <w:lang w:eastAsia="zh-CN" w:bidi="hi-IN"/>
        </w:rPr>
        <w:t>…………………..</w:t>
      </w:r>
      <w:r w:rsidRPr="00733501">
        <w:rPr>
          <w:rFonts w:ascii="Arial" w:eastAsia="SimSun" w:hAnsi="Arial" w:cs="Arial"/>
          <w:color w:val="000000"/>
          <w:kern w:val="1"/>
          <w:sz w:val="20"/>
          <w:szCs w:val="20"/>
          <w:lang w:eastAsia="zh-CN" w:bidi="hi-IN"/>
        </w:rPr>
        <w:t>.. (podać)</w:t>
      </w:r>
    </w:p>
    <w:p w14:paraId="17DC1D98" w14:textId="77777777" w:rsidR="00EC2DBB" w:rsidRPr="00733501" w:rsidRDefault="00EC2DBB" w:rsidP="00194C20">
      <w:pPr>
        <w:pStyle w:val="Zwykytekst"/>
        <w:rPr>
          <w:rFonts w:ascii="Arial" w:hAnsi="Arial" w:cs="Arial"/>
        </w:rPr>
      </w:pPr>
    </w:p>
    <w:p w14:paraId="72681886" w14:textId="77777777" w:rsidR="00E33A9D" w:rsidRPr="00733501" w:rsidRDefault="00E33A9D" w:rsidP="00E33A9D">
      <w:pPr>
        <w:suppressAutoHyphens/>
        <w:spacing w:after="120"/>
        <w:jc w:val="both"/>
        <w:rPr>
          <w:rFonts w:ascii="Arial" w:eastAsia="SimSun" w:hAnsi="Arial" w:cs="Arial"/>
          <w:kern w:val="1"/>
          <w:sz w:val="20"/>
          <w:szCs w:val="20"/>
          <w:lang w:eastAsia="zh-CN" w:bidi="hi-IN"/>
        </w:rPr>
      </w:pPr>
      <w:r w:rsidRPr="00733501">
        <w:rPr>
          <w:rFonts w:ascii="Arial" w:eastAsia="SimSun" w:hAnsi="Arial" w:cs="Arial"/>
          <w:b/>
          <w:bCs/>
          <w:iCs/>
          <w:kern w:val="1"/>
          <w:sz w:val="20"/>
          <w:szCs w:val="20"/>
          <w:lang w:eastAsia="zh-CN" w:bidi="hi-IN"/>
        </w:rPr>
        <w:t>W przypadku składania oferty wspólnej przez kilku przedsiębiorców</w:t>
      </w:r>
      <w:r w:rsidRPr="00733501">
        <w:rPr>
          <w:rFonts w:ascii="Arial" w:eastAsia="SimSun" w:hAnsi="Arial" w:cs="Arial"/>
          <w:iCs/>
          <w:kern w:val="1"/>
          <w:sz w:val="20"/>
          <w:szCs w:val="20"/>
          <w:lang w:eastAsia="zh-CN" w:bidi="hi-IN"/>
        </w:rPr>
        <w:t xml:space="preserve"> (tzw. konsorcjum) </w:t>
      </w:r>
      <w:r w:rsidRPr="00733501">
        <w:rPr>
          <w:rFonts w:ascii="Arial" w:eastAsia="SimSun" w:hAnsi="Arial" w:cs="Arial"/>
          <w:b/>
          <w:bCs/>
          <w:iCs/>
          <w:kern w:val="1"/>
          <w:sz w:val="20"/>
          <w:szCs w:val="20"/>
          <w:lang w:eastAsia="zh-CN" w:bidi="hi-IN"/>
        </w:rPr>
        <w:t>lub przez spółkę cywilną</w:t>
      </w:r>
      <w:r w:rsidRPr="00733501">
        <w:rPr>
          <w:rFonts w:ascii="Arial" w:eastAsia="SimSun" w:hAnsi="Arial" w:cs="Arial"/>
          <w:iCs/>
          <w:kern w:val="1"/>
          <w:sz w:val="20"/>
          <w:szCs w:val="20"/>
          <w:lang w:eastAsia="zh-CN" w:bidi="hi-IN"/>
        </w:rPr>
        <w:t xml:space="preserve">, każdy ze wspólników konsorcjum lub spółki cywilnej musi złożyć </w:t>
      </w:r>
      <w:r w:rsidR="007C7C83" w:rsidRPr="00733501">
        <w:rPr>
          <w:rFonts w:ascii="Arial" w:eastAsia="SimSun" w:hAnsi="Arial" w:cs="Arial"/>
          <w:iCs/>
          <w:kern w:val="1"/>
          <w:sz w:val="20"/>
          <w:szCs w:val="20"/>
          <w:lang w:eastAsia="zh-CN" w:bidi="hi-IN"/>
        </w:rPr>
        <w:t>powyższe</w:t>
      </w:r>
      <w:r w:rsidRPr="00733501">
        <w:rPr>
          <w:rFonts w:ascii="Arial" w:eastAsia="SimSun" w:hAnsi="Arial" w:cs="Arial"/>
          <w:iCs/>
          <w:kern w:val="1"/>
          <w:sz w:val="20"/>
          <w:szCs w:val="20"/>
          <w:lang w:eastAsia="zh-CN" w:bidi="hi-IN"/>
        </w:rPr>
        <w:t xml:space="preserve"> oświadczenie.</w:t>
      </w:r>
    </w:p>
    <w:p w14:paraId="77AC1573" w14:textId="6D98C16B" w:rsidR="00DF5956" w:rsidRPr="00C36FB4" w:rsidRDefault="001A4EDE" w:rsidP="0057487F">
      <w:pPr>
        <w:pStyle w:val="Zwykytekst"/>
        <w:numPr>
          <w:ilvl w:val="0"/>
          <w:numId w:val="39"/>
        </w:numPr>
        <w:ind w:left="284" w:hanging="284"/>
        <w:jc w:val="both"/>
        <w:rPr>
          <w:rFonts w:ascii="Arial" w:hAnsi="Arial" w:cs="Arial"/>
        </w:rPr>
      </w:pPr>
      <w:r w:rsidRPr="00C36FB4">
        <w:rPr>
          <w:rFonts w:ascii="Arial" w:hAnsi="Arial" w:cs="Arial"/>
        </w:rPr>
        <w:t xml:space="preserve">Oferujemy wykonanie przedmiotu zamówienia na warunkach określonych w SWZ za  </w:t>
      </w:r>
      <w:r w:rsidR="00D22627" w:rsidRPr="00C36FB4">
        <w:rPr>
          <w:rFonts w:ascii="Arial" w:hAnsi="Arial" w:cs="Arial"/>
          <w:lang w:val="pl-PL"/>
        </w:rPr>
        <w:t>cenę</w:t>
      </w:r>
      <w:r w:rsidRPr="00C36FB4">
        <w:rPr>
          <w:rFonts w:ascii="Arial" w:hAnsi="Arial" w:cs="Arial"/>
        </w:rPr>
        <w:t>:</w:t>
      </w:r>
      <w:bookmarkStart w:id="18" w:name="_Hlk93575246"/>
    </w:p>
    <w:p w14:paraId="6659AB2E" w14:textId="77777777" w:rsidR="00C36FB4" w:rsidRPr="00C36FB4" w:rsidRDefault="00C36FB4" w:rsidP="00C36FB4">
      <w:pPr>
        <w:pStyle w:val="Zwykytekst"/>
        <w:ind w:left="1080" w:hanging="371"/>
        <w:jc w:val="both"/>
        <w:rPr>
          <w:rFonts w:ascii="Arial" w:hAnsi="Arial" w:cs="Arial"/>
        </w:rPr>
      </w:pPr>
    </w:p>
    <w:bookmarkEnd w:id="18"/>
    <w:p w14:paraId="445C1C28" w14:textId="233433C8" w:rsidR="00FB2547" w:rsidRPr="0083718E" w:rsidRDefault="00FB2547" w:rsidP="00C36FB4">
      <w:pPr>
        <w:widowControl w:val="0"/>
        <w:suppressAutoHyphens/>
        <w:jc w:val="both"/>
        <w:rPr>
          <w:rFonts w:ascii="Aptos" w:eastAsia="Arial Unicode MS" w:hAnsi="Aptos" w:cs="Aptos"/>
          <w:b/>
          <w:snapToGrid w:val="0"/>
          <w:sz w:val="20"/>
          <w:szCs w:val="20"/>
          <w:lang w:eastAsia="zh-CN"/>
        </w:rPr>
      </w:pPr>
    </w:p>
    <w:tbl>
      <w:tblPr>
        <w:tblW w:w="9709" w:type="dxa"/>
        <w:tblLayout w:type="fixed"/>
        <w:tblCellMar>
          <w:left w:w="70" w:type="dxa"/>
          <w:right w:w="70" w:type="dxa"/>
        </w:tblCellMar>
        <w:tblLook w:val="0000" w:firstRow="0" w:lastRow="0" w:firstColumn="0" w:lastColumn="0" w:noHBand="0" w:noVBand="0"/>
      </w:tblPr>
      <w:tblGrid>
        <w:gridCol w:w="2338"/>
        <w:gridCol w:w="1843"/>
        <w:gridCol w:w="1985"/>
        <w:gridCol w:w="1416"/>
        <w:gridCol w:w="2127"/>
      </w:tblGrid>
      <w:tr w:rsidR="00A9382D" w:rsidRPr="00A9382D" w14:paraId="631C1F90" w14:textId="77777777" w:rsidTr="00ED64E8">
        <w:trPr>
          <w:trHeight w:val="451"/>
        </w:trPr>
        <w:tc>
          <w:tcPr>
            <w:tcW w:w="2338" w:type="dxa"/>
            <w:vMerge w:val="restart"/>
            <w:tcBorders>
              <w:top w:val="single" w:sz="4" w:space="0" w:color="auto"/>
              <w:left w:val="single" w:sz="4" w:space="0" w:color="auto"/>
              <w:right w:val="single" w:sz="4" w:space="0" w:color="auto"/>
            </w:tcBorders>
            <w:vAlign w:val="center"/>
          </w:tcPr>
          <w:p w14:paraId="79A07CE9" w14:textId="77777777" w:rsidR="004E276E" w:rsidRPr="00A9382D" w:rsidRDefault="004E276E" w:rsidP="00A62D95">
            <w:pPr>
              <w:tabs>
                <w:tab w:val="left" w:pos="0"/>
              </w:tabs>
              <w:suppressAutoHyphens/>
              <w:snapToGrid w:val="0"/>
              <w:jc w:val="center"/>
              <w:rPr>
                <w:rFonts w:ascii="Arial" w:hAnsi="Arial" w:cs="Arial"/>
                <w:b/>
                <w:bCs/>
                <w:sz w:val="20"/>
                <w:szCs w:val="20"/>
                <w:lang w:eastAsia="zh-CN"/>
              </w:rPr>
            </w:pPr>
            <w:r w:rsidRPr="00A9382D">
              <w:rPr>
                <w:rFonts w:ascii="Arial" w:hAnsi="Arial" w:cs="Arial"/>
                <w:b/>
                <w:bCs/>
                <w:sz w:val="20"/>
                <w:szCs w:val="20"/>
                <w:lang w:eastAsia="zh-CN"/>
              </w:rPr>
              <w:t>Przedmiot zamówienia</w:t>
            </w:r>
          </w:p>
        </w:tc>
        <w:tc>
          <w:tcPr>
            <w:tcW w:w="1843" w:type="dxa"/>
            <w:vMerge w:val="restart"/>
            <w:tcBorders>
              <w:top w:val="single" w:sz="4" w:space="0" w:color="000000"/>
              <w:left w:val="single" w:sz="4" w:space="0" w:color="auto"/>
              <w:right w:val="single" w:sz="4" w:space="0" w:color="auto"/>
            </w:tcBorders>
            <w:vAlign w:val="center"/>
          </w:tcPr>
          <w:p w14:paraId="1CE4F3B4" w14:textId="77777777" w:rsidR="004E276E" w:rsidRPr="00A9382D" w:rsidRDefault="004E276E" w:rsidP="00A62D95">
            <w:pPr>
              <w:tabs>
                <w:tab w:val="left" w:pos="0"/>
              </w:tabs>
              <w:suppressAutoHyphens/>
              <w:snapToGrid w:val="0"/>
              <w:jc w:val="center"/>
              <w:rPr>
                <w:rFonts w:ascii="Arial" w:hAnsi="Arial" w:cs="Arial"/>
                <w:sz w:val="20"/>
                <w:szCs w:val="20"/>
                <w:lang w:eastAsia="zh-CN"/>
              </w:rPr>
            </w:pPr>
            <w:r w:rsidRPr="00A9382D">
              <w:rPr>
                <w:rFonts w:ascii="Arial" w:hAnsi="Arial" w:cs="Arial"/>
                <w:b/>
                <w:bCs/>
                <w:sz w:val="20"/>
                <w:szCs w:val="20"/>
                <w:lang w:eastAsia="zh-CN"/>
              </w:rPr>
              <w:t>Wartość zamówienia bez podatku VAT (netto)</w:t>
            </w:r>
          </w:p>
        </w:tc>
        <w:tc>
          <w:tcPr>
            <w:tcW w:w="1985" w:type="dxa"/>
            <w:vMerge w:val="restart"/>
            <w:tcBorders>
              <w:top w:val="single" w:sz="4" w:space="0" w:color="auto"/>
              <w:left w:val="single" w:sz="4" w:space="0" w:color="auto"/>
              <w:right w:val="single" w:sz="4" w:space="0" w:color="auto"/>
            </w:tcBorders>
            <w:shd w:val="clear" w:color="auto" w:fill="C0C0C0"/>
            <w:vAlign w:val="center"/>
          </w:tcPr>
          <w:p w14:paraId="1665FA03" w14:textId="77777777" w:rsidR="004E276E" w:rsidRPr="00A9382D" w:rsidRDefault="004E276E" w:rsidP="00A62D95">
            <w:pPr>
              <w:tabs>
                <w:tab w:val="left" w:pos="0"/>
              </w:tabs>
              <w:suppressAutoHyphens/>
              <w:snapToGrid w:val="0"/>
              <w:jc w:val="center"/>
              <w:rPr>
                <w:rFonts w:ascii="Arial" w:hAnsi="Arial" w:cs="Arial"/>
                <w:sz w:val="20"/>
                <w:szCs w:val="20"/>
                <w:lang w:eastAsia="zh-CN"/>
              </w:rPr>
            </w:pPr>
            <w:r w:rsidRPr="00A9382D">
              <w:rPr>
                <w:rFonts w:ascii="Arial" w:hAnsi="Arial" w:cs="Arial"/>
                <w:b/>
                <w:bCs/>
                <w:sz w:val="20"/>
                <w:szCs w:val="20"/>
                <w:lang w:eastAsia="zh-CN"/>
              </w:rPr>
              <w:t>Wartość zamówienia z podatkiem VAT  (brutto)</w:t>
            </w:r>
          </w:p>
        </w:tc>
        <w:tc>
          <w:tcPr>
            <w:tcW w:w="3543" w:type="dxa"/>
            <w:gridSpan w:val="2"/>
            <w:tcBorders>
              <w:top w:val="single" w:sz="4" w:space="0" w:color="auto"/>
              <w:left w:val="single" w:sz="4" w:space="0" w:color="auto"/>
              <w:bottom w:val="single" w:sz="4" w:space="0" w:color="auto"/>
              <w:right w:val="single" w:sz="4" w:space="0" w:color="auto"/>
            </w:tcBorders>
            <w:shd w:val="clear" w:color="auto" w:fill="C0C0C0"/>
          </w:tcPr>
          <w:p w14:paraId="4717115C" w14:textId="77777777" w:rsidR="004E276E" w:rsidRPr="0067362A" w:rsidRDefault="004E276E" w:rsidP="0067362A">
            <w:pPr>
              <w:tabs>
                <w:tab w:val="left" w:pos="0"/>
              </w:tabs>
              <w:suppressAutoHyphens/>
              <w:snapToGrid w:val="0"/>
              <w:jc w:val="center"/>
              <w:rPr>
                <w:rFonts w:ascii="Arial" w:hAnsi="Arial" w:cs="Arial"/>
                <w:b/>
                <w:bCs/>
                <w:sz w:val="18"/>
                <w:szCs w:val="18"/>
                <w:lang w:eastAsia="zh-CN"/>
              </w:rPr>
            </w:pPr>
            <w:r w:rsidRPr="0067362A">
              <w:rPr>
                <w:rFonts w:ascii="Arial" w:hAnsi="Arial" w:cs="Arial"/>
                <w:b/>
                <w:bCs/>
                <w:sz w:val="18"/>
                <w:szCs w:val="18"/>
                <w:lang w:eastAsia="zh-CN"/>
              </w:rPr>
              <w:t>doświadczenie Audytora Wiodącego</w:t>
            </w:r>
          </w:p>
          <w:p w14:paraId="5B01C77E" w14:textId="77777777" w:rsidR="004E276E" w:rsidRPr="0067362A" w:rsidRDefault="004E276E" w:rsidP="0067362A">
            <w:pPr>
              <w:tabs>
                <w:tab w:val="left" w:pos="0"/>
              </w:tabs>
              <w:suppressAutoHyphens/>
              <w:snapToGrid w:val="0"/>
              <w:jc w:val="center"/>
              <w:rPr>
                <w:rFonts w:ascii="Arial" w:hAnsi="Arial" w:cs="Arial"/>
                <w:b/>
                <w:bCs/>
                <w:sz w:val="18"/>
                <w:szCs w:val="18"/>
                <w:lang w:eastAsia="zh-CN"/>
              </w:rPr>
            </w:pPr>
            <w:r w:rsidRPr="0067362A">
              <w:rPr>
                <w:rFonts w:ascii="Arial" w:hAnsi="Arial" w:cs="Arial"/>
                <w:b/>
                <w:bCs/>
                <w:sz w:val="18"/>
                <w:szCs w:val="18"/>
                <w:lang w:eastAsia="zh-CN"/>
              </w:rPr>
              <w:t>(należy wskazać liczbę przeprowadzonych audytów osoby wyznaczonej do realizacji zamówienia</w:t>
            </w:r>
          </w:p>
          <w:p w14:paraId="4C1BD736" w14:textId="6E4F1B24" w:rsidR="004E276E" w:rsidRPr="00A9382D" w:rsidRDefault="004E276E" w:rsidP="0067362A">
            <w:pPr>
              <w:tabs>
                <w:tab w:val="left" w:pos="0"/>
              </w:tabs>
              <w:suppressAutoHyphens/>
              <w:snapToGrid w:val="0"/>
              <w:jc w:val="center"/>
              <w:rPr>
                <w:rFonts w:ascii="Arial" w:hAnsi="Arial" w:cs="Arial"/>
                <w:b/>
                <w:bCs/>
                <w:sz w:val="20"/>
                <w:szCs w:val="20"/>
                <w:lang w:eastAsia="zh-CN"/>
              </w:rPr>
            </w:pPr>
            <w:r w:rsidRPr="00A9382D">
              <w:rPr>
                <w:rFonts w:ascii="Arial" w:hAnsi="Arial" w:cs="Arial"/>
                <w:b/>
                <w:bCs/>
                <w:sz w:val="18"/>
                <w:szCs w:val="18"/>
                <w:lang w:eastAsia="zh-CN"/>
              </w:rPr>
              <w:t>Zgodnie z Rozdziałem XVI SWZ.</w:t>
            </w:r>
          </w:p>
        </w:tc>
      </w:tr>
      <w:tr w:rsidR="00A9382D" w:rsidRPr="00A9382D" w14:paraId="47DBF0AD" w14:textId="77777777" w:rsidTr="00ED64E8">
        <w:trPr>
          <w:trHeight w:val="451"/>
        </w:trPr>
        <w:tc>
          <w:tcPr>
            <w:tcW w:w="2338" w:type="dxa"/>
            <w:vMerge/>
            <w:tcBorders>
              <w:left w:val="single" w:sz="4" w:space="0" w:color="auto"/>
              <w:bottom w:val="single" w:sz="4" w:space="0" w:color="auto"/>
              <w:right w:val="single" w:sz="4" w:space="0" w:color="auto"/>
            </w:tcBorders>
            <w:vAlign w:val="center"/>
          </w:tcPr>
          <w:p w14:paraId="7A1B1A89" w14:textId="77777777" w:rsidR="004E276E" w:rsidRPr="00A9382D" w:rsidRDefault="004E276E" w:rsidP="00A62D95">
            <w:pPr>
              <w:tabs>
                <w:tab w:val="left" w:pos="0"/>
              </w:tabs>
              <w:suppressAutoHyphens/>
              <w:snapToGrid w:val="0"/>
              <w:jc w:val="center"/>
              <w:rPr>
                <w:rFonts w:ascii="Arial" w:hAnsi="Arial" w:cs="Arial"/>
                <w:b/>
                <w:bCs/>
                <w:sz w:val="20"/>
                <w:szCs w:val="20"/>
                <w:lang w:eastAsia="zh-CN"/>
              </w:rPr>
            </w:pPr>
          </w:p>
        </w:tc>
        <w:tc>
          <w:tcPr>
            <w:tcW w:w="1843" w:type="dxa"/>
            <w:vMerge/>
            <w:tcBorders>
              <w:left w:val="single" w:sz="4" w:space="0" w:color="auto"/>
              <w:bottom w:val="single" w:sz="4" w:space="0" w:color="000000"/>
              <w:right w:val="single" w:sz="4" w:space="0" w:color="auto"/>
            </w:tcBorders>
            <w:vAlign w:val="center"/>
          </w:tcPr>
          <w:p w14:paraId="7CD5E9E5" w14:textId="77777777" w:rsidR="004E276E" w:rsidRPr="00A9382D" w:rsidRDefault="004E276E" w:rsidP="00A62D95">
            <w:pPr>
              <w:tabs>
                <w:tab w:val="left" w:pos="0"/>
              </w:tabs>
              <w:suppressAutoHyphens/>
              <w:snapToGrid w:val="0"/>
              <w:jc w:val="center"/>
              <w:rPr>
                <w:rFonts w:ascii="Arial" w:hAnsi="Arial" w:cs="Arial"/>
                <w:b/>
                <w:bCs/>
                <w:sz w:val="20"/>
                <w:szCs w:val="20"/>
                <w:lang w:eastAsia="zh-CN"/>
              </w:rPr>
            </w:pPr>
          </w:p>
        </w:tc>
        <w:tc>
          <w:tcPr>
            <w:tcW w:w="1985" w:type="dxa"/>
            <w:vMerge/>
            <w:tcBorders>
              <w:left w:val="single" w:sz="4" w:space="0" w:color="auto"/>
              <w:bottom w:val="single" w:sz="4" w:space="0" w:color="auto"/>
              <w:right w:val="single" w:sz="4" w:space="0" w:color="auto"/>
            </w:tcBorders>
            <w:shd w:val="clear" w:color="auto" w:fill="C0C0C0"/>
            <w:vAlign w:val="center"/>
          </w:tcPr>
          <w:p w14:paraId="357B02FC" w14:textId="77777777" w:rsidR="004E276E" w:rsidRPr="00A9382D" w:rsidRDefault="004E276E" w:rsidP="00A62D95">
            <w:pPr>
              <w:tabs>
                <w:tab w:val="left" w:pos="0"/>
              </w:tabs>
              <w:suppressAutoHyphens/>
              <w:snapToGrid w:val="0"/>
              <w:jc w:val="center"/>
              <w:rPr>
                <w:rFonts w:ascii="Arial" w:hAnsi="Arial" w:cs="Arial"/>
                <w:b/>
                <w:bCs/>
                <w:sz w:val="20"/>
                <w:szCs w:val="20"/>
                <w:lang w:eastAsia="zh-CN"/>
              </w:rPr>
            </w:pP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761669F5" w14:textId="67147C05" w:rsidR="004E276E" w:rsidRPr="00A9382D" w:rsidRDefault="004E276E" w:rsidP="0067362A">
            <w:pPr>
              <w:tabs>
                <w:tab w:val="left" w:pos="0"/>
              </w:tabs>
              <w:suppressAutoHyphens/>
              <w:snapToGrid w:val="0"/>
              <w:jc w:val="center"/>
              <w:rPr>
                <w:rFonts w:ascii="Arial" w:hAnsi="Arial" w:cs="Arial"/>
                <w:b/>
                <w:bCs/>
                <w:sz w:val="18"/>
                <w:szCs w:val="18"/>
                <w:lang w:eastAsia="zh-CN"/>
              </w:rPr>
            </w:pPr>
            <w:r w:rsidRPr="00A9382D">
              <w:rPr>
                <w:rFonts w:ascii="Arial" w:hAnsi="Arial" w:cs="Arial"/>
                <w:b/>
                <w:bCs/>
                <w:sz w:val="18"/>
                <w:szCs w:val="18"/>
                <w:lang w:eastAsia="zh-CN"/>
              </w:rPr>
              <w:t>Imię i nazwisko</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B2E3CB6" w14:textId="0D7C4F86" w:rsidR="004E276E" w:rsidRPr="00A9382D" w:rsidRDefault="004E276E" w:rsidP="0067362A">
            <w:pPr>
              <w:tabs>
                <w:tab w:val="left" w:pos="0"/>
              </w:tabs>
              <w:suppressAutoHyphens/>
              <w:snapToGrid w:val="0"/>
              <w:jc w:val="center"/>
              <w:rPr>
                <w:rFonts w:ascii="Arial" w:hAnsi="Arial" w:cs="Arial"/>
                <w:b/>
                <w:bCs/>
                <w:iCs/>
                <w:sz w:val="18"/>
                <w:szCs w:val="18"/>
                <w:lang w:eastAsia="zh-CN"/>
              </w:rPr>
            </w:pPr>
            <w:r w:rsidRPr="00A9382D">
              <w:rPr>
                <w:rFonts w:ascii="Arial" w:hAnsi="Arial" w:cs="Arial"/>
                <w:b/>
                <w:bCs/>
                <w:iCs/>
                <w:sz w:val="18"/>
                <w:szCs w:val="18"/>
                <w:lang w:eastAsia="zh-CN"/>
              </w:rPr>
              <w:t>liczba przeprowadzonych audytów w zakresie cyberbezpieczeństwa)</w:t>
            </w:r>
          </w:p>
        </w:tc>
      </w:tr>
      <w:tr w:rsidR="00A9382D" w:rsidRPr="00A9382D" w14:paraId="63600754" w14:textId="77777777" w:rsidTr="00ED64E8">
        <w:trPr>
          <w:trHeight w:val="1059"/>
        </w:trPr>
        <w:tc>
          <w:tcPr>
            <w:tcW w:w="2338" w:type="dxa"/>
            <w:tcBorders>
              <w:top w:val="single" w:sz="4" w:space="0" w:color="auto"/>
              <w:left w:val="single" w:sz="4" w:space="0" w:color="auto"/>
              <w:bottom w:val="single" w:sz="4" w:space="0" w:color="auto"/>
              <w:right w:val="single" w:sz="4" w:space="0" w:color="auto"/>
            </w:tcBorders>
            <w:vAlign w:val="center"/>
          </w:tcPr>
          <w:p w14:paraId="48F3B533" w14:textId="0E1F6A80" w:rsidR="004E276E" w:rsidRPr="00A9382D" w:rsidRDefault="004E276E" w:rsidP="00A62D95">
            <w:pPr>
              <w:tabs>
                <w:tab w:val="left" w:pos="0"/>
              </w:tabs>
              <w:suppressAutoHyphens/>
              <w:snapToGrid w:val="0"/>
              <w:jc w:val="center"/>
              <w:rPr>
                <w:rFonts w:ascii="Arial" w:hAnsi="Arial" w:cs="Arial"/>
                <w:b/>
                <w:sz w:val="20"/>
                <w:szCs w:val="20"/>
                <w:lang w:eastAsia="zh-CN"/>
              </w:rPr>
            </w:pPr>
            <w:r w:rsidRPr="00A9382D">
              <w:rPr>
                <w:rFonts w:ascii="Arial" w:hAnsi="Arial" w:cs="Arial"/>
                <w:b/>
                <w:i/>
                <w:sz w:val="20"/>
                <w:szCs w:val="20"/>
                <w:lang w:eastAsia="zh-CN"/>
              </w:rPr>
              <w:t>Usługa audytu z zakresu cyberbezpieczeństwa</w:t>
            </w:r>
          </w:p>
        </w:tc>
        <w:tc>
          <w:tcPr>
            <w:tcW w:w="1843" w:type="dxa"/>
            <w:tcBorders>
              <w:top w:val="single" w:sz="4" w:space="0" w:color="000000"/>
              <w:left w:val="single" w:sz="4" w:space="0" w:color="auto"/>
              <w:bottom w:val="single" w:sz="4" w:space="0" w:color="000000"/>
              <w:right w:val="single" w:sz="4" w:space="0" w:color="auto"/>
            </w:tcBorders>
            <w:vAlign w:val="center"/>
          </w:tcPr>
          <w:p w14:paraId="487B2FDB" w14:textId="77777777" w:rsidR="004E276E" w:rsidRPr="00A9382D" w:rsidRDefault="004E276E" w:rsidP="00A62D95">
            <w:pPr>
              <w:tabs>
                <w:tab w:val="left" w:pos="0"/>
              </w:tabs>
              <w:suppressAutoHyphens/>
              <w:snapToGrid w:val="0"/>
              <w:jc w:val="center"/>
              <w:rPr>
                <w:rFonts w:ascii="Arial" w:hAnsi="Arial" w:cs="Arial"/>
                <w:b/>
                <w:sz w:val="20"/>
                <w:szCs w:val="20"/>
                <w:lang w:eastAsia="zh-CN"/>
              </w:rPr>
            </w:pPr>
            <w:r w:rsidRPr="00A9382D">
              <w:rPr>
                <w:rFonts w:ascii="Arial" w:hAnsi="Arial" w:cs="Arial"/>
                <w:b/>
                <w:sz w:val="20"/>
                <w:szCs w:val="20"/>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C0C0C0"/>
            <w:vAlign w:val="center"/>
          </w:tcPr>
          <w:p w14:paraId="38E7C597" w14:textId="77777777" w:rsidR="004E276E" w:rsidRPr="00A9382D" w:rsidRDefault="004E276E" w:rsidP="00A62D95">
            <w:pPr>
              <w:tabs>
                <w:tab w:val="left" w:pos="0"/>
              </w:tabs>
              <w:suppressAutoHyphens/>
              <w:snapToGrid w:val="0"/>
              <w:jc w:val="center"/>
              <w:rPr>
                <w:rFonts w:ascii="Arial" w:hAnsi="Arial" w:cs="Arial"/>
                <w:b/>
                <w:bCs/>
                <w:sz w:val="20"/>
                <w:szCs w:val="20"/>
                <w:lang w:eastAsia="zh-CN"/>
              </w:rPr>
            </w:pPr>
            <w:r w:rsidRPr="00A9382D">
              <w:rPr>
                <w:rFonts w:ascii="Arial" w:hAnsi="Arial" w:cs="Arial"/>
                <w:b/>
                <w:bCs/>
                <w:sz w:val="20"/>
                <w:szCs w:val="2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C0C0C0"/>
            <w:vAlign w:val="center"/>
          </w:tcPr>
          <w:p w14:paraId="2E941450" w14:textId="77777777" w:rsidR="004E276E" w:rsidRPr="00A9382D" w:rsidRDefault="004E276E" w:rsidP="00A62D95">
            <w:pPr>
              <w:rPr>
                <w:rFonts w:ascii="Arial" w:hAnsi="Arial" w:cs="Arial"/>
                <w:sz w:val="20"/>
                <w:szCs w:val="20"/>
                <w:lang w:eastAsia="zh-CN"/>
              </w:rPr>
            </w:pPr>
          </w:p>
          <w:p w14:paraId="7223B70E" w14:textId="3BEF2CAF" w:rsidR="004E276E" w:rsidRPr="00A9382D" w:rsidRDefault="004E276E" w:rsidP="00A62D95">
            <w:pPr>
              <w:rPr>
                <w:rFonts w:ascii="Arial" w:hAnsi="Arial" w:cs="Arial"/>
                <w:sz w:val="20"/>
                <w:szCs w:val="20"/>
                <w:lang w:eastAsia="zh-CN"/>
              </w:rPr>
            </w:pPr>
            <w:r w:rsidRPr="00A9382D">
              <w:rPr>
                <w:rFonts w:ascii="Arial" w:hAnsi="Arial" w:cs="Arial"/>
                <w:sz w:val="20"/>
                <w:szCs w:val="20"/>
                <w:lang w:eastAsia="zh-CN"/>
              </w:rPr>
              <w:t xml:space="preserve">……….. </w:t>
            </w:r>
          </w:p>
          <w:p w14:paraId="2C11F5AC" w14:textId="77777777" w:rsidR="004E276E" w:rsidRPr="00A9382D" w:rsidRDefault="004E276E" w:rsidP="00A62D95">
            <w:pPr>
              <w:rPr>
                <w:rFonts w:ascii="Arial" w:hAnsi="Arial" w:cs="Arial"/>
                <w:sz w:val="20"/>
                <w:szCs w:val="20"/>
                <w:lang w:eastAsia="zh-CN"/>
              </w:rPr>
            </w:pPr>
          </w:p>
        </w:tc>
        <w:tc>
          <w:tcPr>
            <w:tcW w:w="2127" w:type="dxa"/>
            <w:tcBorders>
              <w:top w:val="single" w:sz="4" w:space="0" w:color="auto"/>
              <w:left w:val="single" w:sz="4" w:space="0" w:color="auto"/>
              <w:bottom w:val="single" w:sz="4" w:space="0" w:color="auto"/>
              <w:right w:val="single" w:sz="4" w:space="0" w:color="auto"/>
            </w:tcBorders>
            <w:shd w:val="clear" w:color="auto" w:fill="C0C0C0"/>
            <w:vAlign w:val="center"/>
          </w:tcPr>
          <w:p w14:paraId="000DF1CF" w14:textId="77777777" w:rsidR="004E276E" w:rsidRPr="004E276E" w:rsidRDefault="004E276E" w:rsidP="004E276E">
            <w:pPr>
              <w:ind w:left="143"/>
              <w:rPr>
                <w:rFonts w:ascii="Arial" w:hAnsi="Arial" w:cs="Arial"/>
                <w:b/>
                <w:sz w:val="20"/>
                <w:szCs w:val="20"/>
                <w:lang w:eastAsia="zh-CN"/>
              </w:rPr>
            </w:pPr>
            <w:r w:rsidRPr="004E276E">
              <w:rPr>
                <w:rFonts w:ascii="Arial" w:hAnsi="Arial" w:cs="Arial"/>
                <w:b/>
                <w:sz w:val="20"/>
                <w:szCs w:val="20"/>
                <w:lang w:eastAsia="zh-CN"/>
              </w:rPr>
              <w:t xml:space="preserve">…………………. </w:t>
            </w:r>
          </w:p>
          <w:p w14:paraId="31674F75" w14:textId="320235CB" w:rsidR="004E276E" w:rsidRPr="00A9382D" w:rsidRDefault="004E276E" w:rsidP="004E276E">
            <w:pPr>
              <w:ind w:left="143"/>
              <w:rPr>
                <w:rFonts w:ascii="Arial" w:hAnsi="Arial" w:cs="Arial"/>
                <w:sz w:val="20"/>
                <w:szCs w:val="20"/>
                <w:lang w:eastAsia="zh-CN"/>
              </w:rPr>
            </w:pPr>
            <w:r w:rsidRPr="00A9382D">
              <w:rPr>
                <w:rFonts w:ascii="Arial" w:hAnsi="Arial" w:cs="Arial"/>
                <w:i/>
                <w:sz w:val="20"/>
                <w:szCs w:val="20"/>
                <w:lang w:eastAsia="zh-CN"/>
              </w:rPr>
              <w:t>(należy podać liczbę przeprowadzonych audytów w zakresie cyberbezpieczeństwa)</w:t>
            </w:r>
          </w:p>
        </w:tc>
      </w:tr>
    </w:tbl>
    <w:p w14:paraId="36F7AC53" w14:textId="77777777" w:rsidR="00FB2547" w:rsidRDefault="00FB2547" w:rsidP="00C36FB4">
      <w:pPr>
        <w:widowControl w:val="0"/>
        <w:suppressAutoHyphens/>
        <w:jc w:val="both"/>
        <w:rPr>
          <w:rFonts w:ascii="Aptos" w:eastAsia="Arial Unicode MS" w:hAnsi="Aptos" w:cs="Aptos"/>
          <w:b/>
          <w:snapToGrid w:val="0"/>
          <w:sz w:val="20"/>
          <w:szCs w:val="20"/>
          <w:u w:val="single"/>
          <w:lang w:eastAsia="zh-CN"/>
        </w:rPr>
      </w:pPr>
    </w:p>
    <w:p w14:paraId="4ED61DD7" w14:textId="77777777" w:rsidR="00FB086E" w:rsidRPr="00C36FB4" w:rsidRDefault="00FB086E" w:rsidP="00C36FB4">
      <w:pPr>
        <w:widowControl w:val="0"/>
        <w:suppressAutoHyphens/>
        <w:jc w:val="both"/>
        <w:rPr>
          <w:rFonts w:ascii="Aptos" w:eastAsia="Arial Unicode MS" w:hAnsi="Aptos" w:cs="Aptos"/>
          <w:b/>
          <w:snapToGrid w:val="0"/>
          <w:sz w:val="20"/>
          <w:szCs w:val="20"/>
          <w:u w:val="single"/>
          <w:lang w:eastAsia="zh-CN"/>
        </w:rPr>
      </w:pPr>
    </w:p>
    <w:p w14:paraId="544E71D8" w14:textId="77777777" w:rsidR="004C1C2A" w:rsidRPr="00733501" w:rsidRDefault="00F47006" w:rsidP="00D22627">
      <w:pPr>
        <w:pStyle w:val="Zwykytekst"/>
        <w:ind w:left="284" w:hanging="284"/>
        <w:jc w:val="both"/>
        <w:rPr>
          <w:rFonts w:ascii="Arial" w:hAnsi="Arial" w:cs="Arial"/>
          <w:color w:val="FF0000"/>
          <w:lang w:val="pl-PL"/>
        </w:rPr>
      </w:pPr>
      <w:r w:rsidRPr="00733501">
        <w:rPr>
          <w:rFonts w:ascii="Arial" w:hAnsi="Arial" w:cs="Arial"/>
          <w:b/>
          <w:bCs/>
          <w:lang w:val="pl-PL"/>
        </w:rPr>
        <w:t>II.</w:t>
      </w:r>
      <w:r w:rsidRPr="00733501">
        <w:rPr>
          <w:rFonts w:ascii="Arial" w:hAnsi="Arial" w:cs="Arial"/>
          <w:lang w:val="pl-PL"/>
        </w:rPr>
        <w:t xml:space="preserve"> </w:t>
      </w:r>
      <w:r w:rsidRPr="00733501">
        <w:rPr>
          <w:rFonts w:ascii="Arial" w:hAnsi="Arial" w:cs="Arial"/>
        </w:rPr>
        <w:t xml:space="preserve">Akceptuję termin płatności do </w:t>
      </w:r>
      <w:r w:rsidRPr="00733501">
        <w:rPr>
          <w:rFonts w:ascii="Arial" w:hAnsi="Arial" w:cs="Arial"/>
          <w:lang w:val="pl-PL"/>
        </w:rPr>
        <w:t>60</w:t>
      </w:r>
      <w:r w:rsidRPr="00733501">
        <w:rPr>
          <w:rFonts w:ascii="Arial" w:hAnsi="Arial" w:cs="Arial"/>
        </w:rPr>
        <w:t xml:space="preserve"> dni od dnia otrzymania przez Zamawiającego od Wykonawcy prawidłowo wystawionej faktury VAT.</w:t>
      </w:r>
    </w:p>
    <w:p w14:paraId="60723F9D" w14:textId="77777777" w:rsidR="00194C20" w:rsidRPr="00733501" w:rsidRDefault="00F47006" w:rsidP="00194C20">
      <w:pPr>
        <w:pStyle w:val="Zwykytekst"/>
        <w:rPr>
          <w:rFonts w:ascii="Arial" w:hAnsi="Arial" w:cs="Arial"/>
          <w:u w:val="single"/>
        </w:rPr>
      </w:pPr>
      <w:r w:rsidRPr="00733501">
        <w:rPr>
          <w:rFonts w:ascii="Arial" w:hAnsi="Arial" w:cs="Arial"/>
          <w:b/>
          <w:u w:val="single"/>
          <w:lang w:val="pl-PL"/>
        </w:rPr>
        <w:t>I</w:t>
      </w:r>
      <w:r w:rsidR="00C80212" w:rsidRPr="00733501">
        <w:rPr>
          <w:rFonts w:ascii="Arial" w:hAnsi="Arial" w:cs="Arial"/>
          <w:b/>
          <w:u w:val="single"/>
          <w:lang w:val="pl-PL"/>
        </w:rPr>
        <w:t>II</w:t>
      </w:r>
      <w:r w:rsidR="00194C20" w:rsidRPr="00733501">
        <w:rPr>
          <w:rFonts w:ascii="Arial" w:hAnsi="Arial" w:cs="Arial"/>
          <w:b/>
          <w:u w:val="single"/>
        </w:rPr>
        <w:t>.</w:t>
      </w:r>
      <w:r w:rsidR="00194C20" w:rsidRPr="00733501">
        <w:rPr>
          <w:rFonts w:ascii="Arial" w:hAnsi="Arial" w:cs="Arial"/>
          <w:u w:val="single"/>
        </w:rPr>
        <w:t xml:space="preserve"> Ja (my) niżej podpisany(i) oświadczam(y), że:</w:t>
      </w:r>
    </w:p>
    <w:p w14:paraId="19FF4334" w14:textId="77777777" w:rsidR="00194C20" w:rsidRPr="00733501" w:rsidRDefault="00AF0049" w:rsidP="0057487F">
      <w:pPr>
        <w:pStyle w:val="Zwykytekst"/>
        <w:numPr>
          <w:ilvl w:val="2"/>
          <w:numId w:val="19"/>
        </w:numPr>
        <w:jc w:val="both"/>
        <w:rPr>
          <w:rFonts w:ascii="Arial" w:hAnsi="Arial" w:cs="Arial"/>
        </w:rPr>
      </w:pPr>
      <w:r>
        <w:rPr>
          <w:rFonts w:ascii="Arial" w:hAnsi="Arial" w:cs="Arial"/>
          <w:lang w:val="pl-PL"/>
        </w:rPr>
        <w:t xml:space="preserve">     </w:t>
      </w:r>
      <w:r w:rsidR="00194C20" w:rsidRPr="00733501">
        <w:rPr>
          <w:rFonts w:ascii="Arial" w:hAnsi="Arial" w:cs="Arial"/>
        </w:rPr>
        <w:t xml:space="preserve">zapoznałem się z treścią </w:t>
      </w:r>
      <w:r w:rsidR="00DB46D7" w:rsidRPr="00733501">
        <w:rPr>
          <w:rFonts w:ascii="Arial" w:hAnsi="Arial" w:cs="Arial"/>
          <w:lang w:val="pl-PL"/>
        </w:rPr>
        <w:t>SWZ</w:t>
      </w:r>
      <w:r w:rsidR="00194C20" w:rsidRPr="00733501">
        <w:rPr>
          <w:rFonts w:ascii="Arial" w:hAnsi="Arial" w:cs="Arial"/>
        </w:rPr>
        <w:t xml:space="preserve"> dla niniejszego zamówienia,</w:t>
      </w:r>
    </w:p>
    <w:p w14:paraId="70C1DB35" w14:textId="77777777" w:rsidR="00194C20" w:rsidRPr="00733501" w:rsidRDefault="00194C20" w:rsidP="0057487F">
      <w:pPr>
        <w:pStyle w:val="Zwykytekst"/>
        <w:numPr>
          <w:ilvl w:val="2"/>
          <w:numId w:val="19"/>
        </w:numPr>
        <w:ind w:left="709" w:hanging="425"/>
        <w:jc w:val="both"/>
        <w:rPr>
          <w:rFonts w:ascii="Arial" w:hAnsi="Arial" w:cs="Arial"/>
          <w:lang w:val="pl-PL"/>
        </w:rPr>
      </w:pPr>
      <w:r w:rsidRPr="00733501">
        <w:rPr>
          <w:rFonts w:ascii="Arial" w:hAnsi="Arial" w:cs="Arial"/>
        </w:rPr>
        <w:t>gwarantuję wykonanie całości niniejszego zamówienia zgodnie z treścią: SWZ, wyjaśnień do SWZ oraz jej modyfikacji,</w:t>
      </w:r>
      <w:r w:rsidR="00AE5E87" w:rsidRPr="00733501">
        <w:rPr>
          <w:rFonts w:ascii="Arial" w:hAnsi="Arial" w:cs="Arial"/>
          <w:lang w:val="pl-PL"/>
        </w:rPr>
        <w:t xml:space="preserve"> wzoru umowy,</w:t>
      </w:r>
    </w:p>
    <w:p w14:paraId="58037EBB" w14:textId="77777777" w:rsidR="00357398" w:rsidRPr="005B105C" w:rsidRDefault="00AF0049" w:rsidP="0057487F">
      <w:pPr>
        <w:pStyle w:val="Zwykytekst"/>
        <w:numPr>
          <w:ilvl w:val="2"/>
          <w:numId w:val="19"/>
        </w:numPr>
        <w:jc w:val="both"/>
        <w:rPr>
          <w:rFonts w:ascii="Arial" w:hAnsi="Arial" w:cs="Arial"/>
          <w:lang w:val="pl-PL"/>
        </w:rPr>
      </w:pPr>
      <w:r>
        <w:rPr>
          <w:rFonts w:ascii="Arial" w:hAnsi="Arial" w:cs="Arial"/>
          <w:lang w:val="pl-PL"/>
        </w:rPr>
        <w:t xml:space="preserve">     </w:t>
      </w:r>
      <w:r w:rsidR="00357398" w:rsidRPr="005B105C">
        <w:rPr>
          <w:rFonts w:ascii="Arial" w:hAnsi="Arial" w:cs="Arial"/>
          <w:lang w:val="pl-PL"/>
        </w:rPr>
        <w:t>uzyskałem wszelkie informacje niezbędne do prawidłowego przygotowania i złożenia niniejszej oferty,</w:t>
      </w:r>
    </w:p>
    <w:p w14:paraId="015C3875" w14:textId="77777777" w:rsidR="00F575C2" w:rsidRPr="005B105C" w:rsidRDefault="00FE17A1" w:rsidP="00F575C2">
      <w:pPr>
        <w:pStyle w:val="Zwykytekst"/>
        <w:numPr>
          <w:ilvl w:val="0"/>
          <w:numId w:val="19"/>
        </w:numPr>
        <w:ind w:hanging="436"/>
        <w:jc w:val="both"/>
        <w:rPr>
          <w:rFonts w:ascii="Arial" w:hAnsi="Arial" w:cs="Arial"/>
        </w:rPr>
      </w:pPr>
      <w:r w:rsidRPr="005B105C">
        <w:rPr>
          <w:rFonts w:ascii="Arial" w:hAnsi="Arial" w:cs="Arial"/>
          <w:lang w:val="pl-PL"/>
        </w:rPr>
        <w:t>jestem związany niniejszą ofertą przez okres podany w SWZ,</w:t>
      </w:r>
    </w:p>
    <w:p w14:paraId="503647D0" w14:textId="7071E3AD" w:rsidR="0083718E" w:rsidRPr="005B105C" w:rsidRDefault="00B80D2F" w:rsidP="00AA6BB8">
      <w:pPr>
        <w:pStyle w:val="Zwykytekst"/>
        <w:keepNext/>
        <w:numPr>
          <w:ilvl w:val="0"/>
          <w:numId w:val="19"/>
        </w:numPr>
        <w:suppressAutoHyphens/>
        <w:ind w:hanging="436"/>
        <w:jc w:val="both"/>
        <w:outlineLvl w:val="0"/>
        <w:rPr>
          <w:rFonts w:ascii="Arial" w:hAnsi="Arial" w:cs="Arial"/>
          <w:bCs/>
        </w:rPr>
      </w:pPr>
      <w:r w:rsidRPr="005B105C">
        <w:rPr>
          <w:rFonts w:ascii="Arial" w:hAnsi="Arial" w:cs="Arial"/>
          <w:snapToGrid w:val="0"/>
        </w:rPr>
        <w:t xml:space="preserve">Akceptuję </w:t>
      </w:r>
      <w:r w:rsidR="00FE1F3F" w:rsidRPr="005B105C">
        <w:rPr>
          <w:rFonts w:ascii="Arial" w:hAnsi="Arial" w:cs="Arial"/>
          <w:snapToGrid w:val="0"/>
        </w:rPr>
        <w:t>t</w:t>
      </w:r>
      <w:r w:rsidRPr="005B105C">
        <w:rPr>
          <w:rFonts w:ascii="Arial" w:hAnsi="Arial" w:cs="Arial"/>
          <w:snapToGrid w:val="0"/>
        </w:rPr>
        <w:t>ermin realizacji zamówienia</w:t>
      </w:r>
      <w:r w:rsidR="00B12906" w:rsidRPr="005B105C">
        <w:rPr>
          <w:rFonts w:ascii="Arial" w:hAnsi="Arial" w:cs="Arial"/>
          <w:snapToGrid w:val="0"/>
        </w:rPr>
        <w:t>:</w:t>
      </w:r>
      <w:r w:rsidR="00F575C2" w:rsidRPr="005B105C">
        <w:rPr>
          <w:rFonts w:ascii="Arial" w:hAnsi="Arial" w:cs="Arial"/>
          <w:snapToGrid w:val="0"/>
        </w:rPr>
        <w:t xml:space="preserve"> </w:t>
      </w:r>
      <w:r w:rsidR="0083718E" w:rsidRPr="005B105C">
        <w:rPr>
          <w:rFonts w:ascii="Arial" w:hAnsi="Arial" w:cs="Arial"/>
          <w:bCs/>
        </w:rPr>
        <w:t>nie później niż do 19.06.2026r.</w:t>
      </w:r>
    </w:p>
    <w:p w14:paraId="5B2DF138" w14:textId="77777777" w:rsidR="00194C20" w:rsidRPr="00733501" w:rsidRDefault="00357398" w:rsidP="00B12906">
      <w:pPr>
        <w:pStyle w:val="Zwykytekst"/>
        <w:numPr>
          <w:ilvl w:val="0"/>
          <w:numId w:val="82"/>
        </w:numPr>
        <w:ind w:hanging="436"/>
        <w:jc w:val="both"/>
        <w:rPr>
          <w:rFonts w:ascii="Arial" w:hAnsi="Arial" w:cs="Arial"/>
        </w:rPr>
      </w:pPr>
      <w:r w:rsidRPr="00733501">
        <w:rPr>
          <w:rFonts w:ascii="Arial" w:hAnsi="Arial" w:cs="Arial"/>
          <w:lang w:val="pl-PL"/>
        </w:rPr>
        <w:t xml:space="preserve">zapoznałem się ze wzorem umowy (załącznik nr </w:t>
      </w:r>
      <w:r w:rsidR="00F427A2" w:rsidRPr="00733501">
        <w:rPr>
          <w:rFonts w:ascii="Arial" w:hAnsi="Arial" w:cs="Arial"/>
          <w:lang w:val="pl-PL"/>
        </w:rPr>
        <w:t>3</w:t>
      </w:r>
      <w:r w:rsidRPr="00733501">
        <w:rPr>
          <w:rFonts w:ascii="Arial" w:hAnsi="Arial" w:cs="Arial"/>
          <w:lang w:val="pl-PL"/>
        </w:rPr>
        <w:t xml:space="preserve"> do SWZ) i zobowiązuję się, w przypadku wyboru naszej oferty, do zawarcia umowy zgodnej z niniejszą ofertą, na warunkach w niej określonych</w:t>
      </w:r>
      <w:r w:rsidR="00194C20" w:rsidRPr="00733501">
        <w:rPr>
          <w:rFonts w:ascii="Arial" w:hAnsi="Arial" w:cs="Arial"/>
        </w:rPr>
        <w:t>,</w:t>
      </w:r>
    </w:p>
    <w:p w14:paraId="0C8BE7BC" w14:textId="77777777" w:rsidR="00194C20" w:rsidRPr="00733501" w:rsidRDefault="00194C20" w:rsidP="00B12906">
      <w:pPr>
        <w:pStyle w:val="Zwykytekst"/>
        <w:numPr>
          <w:ilvl w:val="0"/>
          <w:numId w:val="82"/>
        </w:numPr>
        <w:ind w:hanging="436"/>
        <w:jc w:val="both"/>
        <w:rPr>
          <w:rFonts w:ascii="Arial" w:hAnsi="Arial" w:cs="Arial"/>
        </w:rPr>
      </w:pPr>
      <w:r w:rsidRPr="00733501">
        <w:rPr>
          <w:rFonts w:ascii="Arial" w:hAnsi="Arial" w:cs="Arial"/>
        </w:rPr>
        <w:t>w przypadku wybrania mojej (naszej) oferty za najkorzystniejszą zobowiązuję(emy) się zawrzeć umowę w miejscu i terminie jakie zostaną wskazane przez Zamawiającego,</w:t>
      </w:r>
    </w:p>
    <w:p w14:paraId="6E45CA78" w14:textId="77777777" w:rsidR="00194C20" w:rsidRPr="00733501" w:rsidRDefault="00194C20" w:rsidP="00B12906">
      <w:pPr>
        <w:pStyle w:val="Zwykytekst"/>
        <w:numPr>
          <w:ilvl w:val="0"/>
          <w:numId w:val="82"/>
        </w:numPr>
        <w:ind w:hanging="436"/>
        <w:jc w:val="both"/>
        <w:rPr>
          <w:rFonts w:ascii="Arial" w:hAnsi="Arial" w:cs="Arial"/>
          <w:b/>
        </w:rPr>
      </w:pPr>
      <w:r w:rsidRPr="00733501">
        <w:rPr>
          <w:rFonts w:ascii="Arial" w:hAnsi="Arial" w:cs="Arial"/>
        </w:rPr>
        <w:t>nie zamierzam(y)powierzać do podwykonania żadnej części niniejszego zamówienia</w:t>
      </w:r>
      <w:r w:rsidR="00AE5E87" w:rsidRPr="00733501">
        <w:rPr>
          <w:rFonts w:ascii="Arial" w:hAnsi="Arial" w:cs="Arial"/>
          <w:lang w:val="pl-PL"/>
        </w:rPr>
        <w:t xml:space="preserve"> </w:t>
      </w:r>
      <w:r w:rsidRPr="00733501">
        <w:rPr>
          <w:rFonts w:ascii="Arial" w:hAnsi="Arial" w:cs="Arial"/>
        </w:rPr>
        <w:t>/</w:t>
      </w:r>
      <w:r w:rsidR="00AE5E87" w:rsidRPr="00733501">
        <w:rPr>
          <w:rFonts w:ascii="Arial" w:hAnsi="Arial" w:cs="Arial"/>
          <w:lang w:val="pl-PL"/>
        </w:rPr>
        <w:t xml:space="preserve"> </w:t>
      </w:r>
      <w:r w:rsidRPr="00733501">
        <w:rPr>
          <w:rFonts w:ascii="Arial" w:hAnsi="Arial" w:cs="Arial"/>
        </w:rPr>
        <w:t>następujące części niniejszego zamówienia zamierzam(y) powierzyć podwykonawcom</w:t>
      </w:r>
      <w:r w:rsidRPr="00733501">
        <w:rPr>
          <w:rFonts w:ascii="Arial" w:hAnsi="Arial" w:cs="Arial"/>
          <w:b/>
        </w:rPr>
        <w:t>**</w:t>
      </w:r>
    </w:p>
    <w:p w14:paraId="0675601F" w14:textId="77777777" w:rsidR="004110BD" w:rsidRPr="00733501" w:rsidRDefault="004110BD" w:rsidP="00194C20">
      <w:pPr>
        <w:pStyle w:val="Zwykytekst"/>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11"/>
        <w:gridCol w:w="5679"/>
      </w:tblGrid>
      <w:tr w:rsidR="00194C20" w:rsidRPr="00733501" w14:paraId="3275AB17" w14:textId="77777777" w:rsidTr="00893421">
        <w:tc>
          <w:tcPr>
            <w:tcW w:w="817" w:type="dxa"/>
          </w:tcPr>
          <w:p w14:paraId="5FF548EC" w14:textId="77777777" w:rsidR="00194C20" w:rsidRPr="00733501" w:rsidRDefault="00194C20" w:rsidP="00893421">
            <w:pPr>
              <w:jc w:val="center"/>
              <w:rPr>
                <w:rFonts w:ascii="Arial" w:hAnsi="Arial" w:cs="Arial"/>
                <w:b/>
                <w:sz w:val="20"/>
                <w:szCs w:val="20"/>
              </w:rPr>
            </w:pPr>
            <w:r w:rsidRPr="00733501">
              <w:rPr>
                <w:rFonts w:ascii="Arial" w:hAnsi="Arial" w:cs="Arial"/>
                <w:b/>
                <w:sz w:val="20"/>
                <w:szCs w:val="20"/>
              </w:rPr>
              <w:t>lp</w:t>
            </w:r>
          </w:p>
        </w:tc>
        <w:tc>
          <w:tcPr>
            <w:tcW w:w="4111" w:type="dxa"/>
          </w:tcPr>
          <w:p w14:paraId="5FFB6065" w14:textId="77777777" w:rsidR="00194C20" w:rsidRPr="00733501" w:rsidRDefault="00194C20" w:rsidP="00893421">
            <w:pPr>
              <w:jc w:val="center"/>
              <w:rPr>
                <w:rFonts w:ascii="Arial" w:hAnsi="Arial" w:cs="Arial"/>
                <w:b/>
                <w:sz w:val="20"/>
                <w:szCs w:val="20"/>
              </w:rPr>
            </w:pPr>
            <w:r w:rsidRPr="00733501">
              <w:rPr>
                <w:rFonts w:ascii="Arial" w:hAnsi="Arial" w:cs="Arial"/>
                <w:b/>
                <w:sz w:val="20"/>
                <w:szCs w:val="20"/>
              </w:rPr>
              <w:t>Część/zakres zamówienia</w:t>
            </w:r>
          </w:p>
        </w:tc>
        <w:tc>
          <w:tcPr>
            <w:tcW w:w="5679" w:type="dxa"/>
          </w:tcPr>
          <w:p w14:paraId="49ADFAA7" w14:textId="77777777" w:rsidR="00194C20" w:rsidRPr="00733501" w:rsidRDefault="00194C20" w:rsidP="00893421">
            <w:pPr>
              <w:jc w:val="center"/>
              <w:rPr>
                <w:rFonts w:ascii="Arial" w:hAnsi="Arial" w:cs="Arial"/>
                <w:b/>
                <w:sz w:val="20"/>
                <w:szCs w:val="20"/>
              </w:rPr>
            </w:pPr>
            <w:r w:rsidRPr="00733501">
              <w:rPr>
                <w:rFonts w:ascii="Arial" w:hAnsi="Arial" w:cs="Arial"/>
                <w:b/>
                <w:sz w:val="20"/>
                <w:szCs w:val="20"/>
              </w:rPr>
              <w:t>Nazwa(firma)podwykonawcy</w:t>
            </w:r>
            <w:r w:rsidR="00303158" w:rsidRPr="00733501">
              <w:rPr>
                <w:rFonts w:ascii="Arial" w:hAnsi="Arial" w:cs="Arial"/>
                <w:b/>
                <w:sz w:val="20"/>
                <w:szCs w:val="20"/>
              </w:rPr>
              <w:t xml:space="preserve"> / imię nazwisko</w:t>
            </w:r>
          </w:p>
        </w:tc>
      </w:tr>
      <w:tr w:rsidR="00194C20" w:rsidRPr="00733501" w14:paraId="5E4A0F60" w14:textId="77777777" w:rsidTr="00893421">
        <w:tc>
          <w:tcPr>
            <w:tcW w:w="817" w:type="dxa"/>
          </w:tcPr>
          <w:p w14:paraId="673163B3" w14:textId="77777777" w:rsidR="00194C20" w:rsidRPr="00733501" w:rsidRDefault="00194C20" w:rsidP="00893421">
            <w:pPr>
              <w:jc w:val="center"/>
              <w:rPr>
                <w:rFonts w:ascii="Arial" w:hAnsi="Arial" w:cs="Arial"/>
                <w:sz w:val="20"/>
                <w:szCs w:val="20"/>
              </w:rPr>
            </w:pPr>
          </w:p>
        </w:tc>
        <w:tc>
          <w:tcPr>
            <w:tcW w:w="4111" w:type="dxa"/>
          </w:tcPr>
          <w:p w14:paraId="6CCABBC4" w14:textId="77777777" w:rsidR="00194C20" w:rsidRPr="00733501" w:rsidRDefault="00194C20" w:rsidP="00893421">
            <w:pPr>
              <w:jc w:val="center"/>
              <w:rPr>
                <w:rFonts w:ascii="Arial" w:hAnsi="Arial" w:cs="Arial"/>
                <w:b/>
                <w:i/>
                <w:sz w:val="20"/>
                <w:szCs w:val="20"/>
              </w:rPr>
            </w:pPr>
          </w:p>
        </w:tc>
        <w:tc>
          <w:tcPr>
            <w:tcW w:w="5679" w:type="dxa"/>
          </w:tcPr>
          <w:p w14:paraId="38924411" w14:textId="77777777" w:rsidR="00194C20" w:rsidRPr="00733501" w:rsidRDefault="00194C20" w:rsidP="00893421">
            <w:pPr>
              <w:jc w:val="center"/>
              <w:rPr>
                <w:rFonts w:ascii="Arial" w:hAnsi="Arial" w:cs="Arial"/>
                <w:b/>
                <w:i/>
                <w:sz w:val="20"/>
                <w:szCs w:val="20"/>
              </w:rPr>
            </w:pPr>
          </w:p>
        </w:tc>
      </w:tr>
      <w:tr w:rsidR="00194C20" w:rsidRPr="00733501" w14:paraId="6093B190" w14:textId="77777777" w:rsidTr="00893421">
        <w:tc>
          <w:tcPr>
            <w:tcW w:w="817" w:type="dxa"/>
          </w:tcPr>
          <w:p w14:paraId="5A3CAF7D" w14:textId="77777777" w:rsidR="00194C20" w:rsidRPr="00733501" w:rsidRDefault="00194C20" w:rsidP="00893421">
            <w:pPr>
              <w:jc w:val="center"/>
              <w:rPr>
                <w:rFonts w:ascii="Arial" w:hAnsi="Arial" w:cs="Arial"/>
                <w:sz w:val="20"/>
                <w:szCs w:val="20"/>
              </w:rPr>
            </w:pPr>
          </w:p>
        </w:tc>
        <w:tc>
          <w:tcPr>
            <w:tcW w:w="4111" w:type="dxa"/>
          </w:tcPr>
          <w:p w14:paraId="6525318A" w14:textId="77777777" w:rsidR="00194C20" w:rsidRPr="00733501" w:rsidRDefault="00194C20" w:rsidP="00893421">
            <w:pPr>
              <w:jc w:val="center"/>
              <w:rPr>
                <w:rFonts w:ascii="Arial" w:hAnsi="Arial" w:cs="Arial"/>
                <w:b/>
                <w:i/>
                <w:sz w:val="20"/>
                <w:szCs w:val="20"/>
              </w:rPr>
            </w:pPr>
          </w:p>
        </w:tc>
        <w:tc>
          <w:tcPr>
            <w:tcW w:w="5679" w:type="dxa"/>
          </w:tcPr>
          <w:p w14:paraId="5EEA60E2" w14:textId="77777777" w:rsidR="00194C20" w:rsidRPr="00733501" w:rsidRDefault="00194C20" w:rsidP="00893421">
            <w:pPr>
              <w:jc w:val="center"/>
              <w:rPr>
                <w:rFonts w:ascii="Arial" w:hAnsi="Arial" w:cs="Arial"/>
                <w:b/>
                <w:i/>
                <w:sz w:val="20"/>
                <w:szCs w:val="20"/>
              </w:rPr>
            </w:pPr>
          </w:p>
        </w:tc>
      </w:tr>
    </w:tbl>
    <w:p w14:paraId="1D0FDDFF" w14:textId="77777777" w:rsidR="00656805" w:rsidRPr="00733501" w:rsidRDefault="00656805" w:rsidP="00656805">
      <w:pPr>
        <w:pStyle w:val="Tekstpodstawowy"/>
        <w:rPr>
          <w:rFonts w:ascii="Arial" w:hAnsi="Arial" w:cs="Arial"/>
          <w:sz w:val="20"/>
          <w:lang w:val="pl-PL"/>
        </w:rPr>
      </w:pPr>
    </w:p>
    <w:p w14:paraId="04C43CB5" w14:textId="77777777" w:rsidR="00D22627" w:rsidRPr="00733501" w:rsidRDefault="00D22627" w:rsidP="00B12906">
      <w:pPr>
        <w:numPr>
          <w:ilvl w:val="0"/>
          <w:numId w:val="82"/>
        </w:numPr>
        <w:suppressAutoHyphens/>
        <w:jc w:val="both"/>
        <w:rPr>
          <w:rFonts w:ascii="Arial" w:hAnsi="Arial" w:cs="Arial"/>
          <w:sz w:val="20"/>
          <w:szCs w:val="20"/>
          <w:lang w:eastAsia="zh-CN"/>
        </w:rPr>
      </w:pPr>
      <w:r w:rsidRPr="00733501">
        <w:rPr>
          <w:rFonts w:ascii="Arial" w:hAnsi="Arial" w:cs="Arial"/>
          <w:sz w:val="20"/>
          <w:szCs w:val="20"/>
          <w:lang w:eastAsia="zh-CN"/>
        </w:rPr>
        <w:t>Oświadczam, że</w:t>
      </w:r>
      <w:r w:rsidRPr="00733501">
        <w:rPr>
          <w:rFonts w:ascii="Arial" w:hAnsi="Arial" w:cs="Arial"/>
          <w:b/>
          <w:sz w:val="20"/>
          <w:szCs w:val="20"/>
          <w:lang w:eastAsia="zh-CN"/>
        </w:rPr>
        <w:t xml:space="preserve"> </w:t>
      </w:r>
      <w:r w:rsidRPr="00733501">
        <w:rPr>
          <w:rFonts w:ascii="Arial" w:hAnsi="Arial" w:cs="Arial"/>
          <w:sz w:val="20"/>
          <w:szCs w:val="20"/>
          <w:lang w:eastAsia="zh-CN"/>
        </w:rPr>
        <w:t xml:space="preserve">wybór </w:t>
      </w:r>
      <w:r w:rsidRPr="00733501">
        <w:rPr>
          <w:rFonts w:ascii="Arial" w:hAnsi="Arial" w:cs="Arial"/>
          <w:sz w:val="20"/>
          <w:szCs w:val="20"/>
        </w:rPr>
        <w:t>mojej/naszej oferty:</w:t>
      </w:r>
    </w:p>
    <w:p w14:paraId="7759A0A6" w14:textId="77777777" w:rsidR="00D22627" w:rsidRPr="00733501" w:rsidRDefault="00D22627" w:rsidP="0057487F">
      <w:pPr>
        <w:numPr>
          <w:ilvl w:val="0"/>
          <w:numId w:val="25"/>
        </w:numPr>
        <w:suppressAutoHyphens/>
        <w:ind w:left="993" w:hanging="284"/>
        <w:jc w:val="both"/>
        <w:rPr>
          <w:rFonts w:ascii="Arial" w:hAnsi="Arial" w:cs="Arial"/>
          <w:sz w:val="20"/>
          <w:szCs w:val="20"/>
          <w:lang w:eastAsia="zh-CN"/>
        </w:rPr>
      </w:pPr>
      <w:r w:rsidRPr="00733501">
        <w:rPr>
          <w:rFonts w:ascii="Arial" w:hAnsi="Arial" w:cs="Arial"/>
          <w:sz w:val="20"/>
          <w:szCs w:val="20"/>
        </w:rPr>
        <w:t>nie będzie prowadził do powstania u Zamawiającego obowiązku podatkowego zgodnie z przepisami o podatku od towarów i usług;</w:t>
      </w:r>
    </w:p>
    <w:p w14:paraId="6FA14379" w14:textId="7D828332" w:rsidR="000E3AD7" w:rsidRPr="00FA7858" w:rsidRDefault="00D22627" w:rsidP="0057487F">
      <w:pPr>
        <w:numPr>
          <w:ilvl w:val="0"/>
          <w:numId w:val="25"/>
        </w:numPr>
        <w:tabs>
          <w:tab w:val="left" w:pos="709"/>
          <w:tab w:val="left" w:pos="851"/>
        </w:tabs>
        <w:suppressAutoHyphens/>
        <w:ind w:left="993" w:hanging="284"/>
        <w:jc w:val="both"/>
        <w:rPr>
          <w:rFonts w:ascii="Arial" w:hAnsi="Arial" w:cs="Arial"/>
          <w:sz w:val="16"/>
          <w:szCs w:val="16"/>
        </w:rPr>
      </w:pPr>
      <w:r w:rsidRPr="00FA7858">
        <w:rPr>
          <w:rFonts w:ascii="Arial" w:hAnsi="Arial" w:cs="Arial"/>
          <w:sz w:val="20"/>
          <w:szCs w:val="20"/>
        </w:rPr>
        <w:lastRenderedPageBreak/>
        <w:t>będzie prowadził do powstania u Zamawiającego obowiązku podatkowego zgodnie z przepisami o podatku</w:t>
      </w:r>
      <w:r w:rsidR="00FA7858">
        <w:rPr>
          <w:rFonts w:ascii="Arial" w:hAnsi="Arial" w:cs="Arial"/>
          <w:sz w:val="20"/>
          <w:szCs w:val="20"/>
        </w:rPr>
        <w:t xml:space="preserve"> </w:t>
      </w:r>
      <w:r w:rsidRPr="00FA7858">
        <w:rPr>
          <w:rFonts w:ascii="Arial" w:hAnsi="Arial" w:cs="Arial"/>
          <w:sz w:val="20"/>
          <w:szCs w:val="20"/>
        </w:rPr>
        <w:t xml:space="preserve">od towarów i usług i wartości: </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4468"/>
        <w:gridCol w:w="2359"/>
        <w:gridCol w:w="2356"/>
      </w:tblGrid>
      <w:tr w:rsidR="004C2156" w:rsidRPr="00963CE7" w14:paraId="51353435" w14:textId="77777777" w:rsidTr="004C2156">
        <w:trPr>
          <w:trHeight w:val="454"/>
          <w:jc w:val="center"/>
        </w:trPr>
        <w:tc>
          <w:tcPr>
            <w:tcW w:w="331" w:type="pct"/>
            <w:shd w:val="clear" w:color="auto" w:fill="BDD6EE"/>
            <w:vAlign w:val="center"/>
          </w:tcPr>
          <w:p w14:paraId="68B3BF1C" w14:textId="77777777" w:rsidR="00FA7858" w:rsidRPr="00963CE7" w:rsidRDefault="00FA7858" w:rsidP="004C2156">
            <w:pPr>
              <w:rPr>
                <w:rFonts w:ascii="Arial" w:hAnsi="Arial" w:cs="Arial"/>
                <w:b/>
                <w:sz w:val="16"/>
                <w:szCs w:val="16"/>
              </w:rPr>
            </w:pPr>
            <w:r w:rsidRPr="00963CE7">
              <w:rPr>
                <w:rFonts w:ascii="Arial" w:hAnsi="Arial" w:cs="Arial"/>
                <w:b/>
                <w:sz w:val="16"/>
                <w:szCs w:val="16"/>
              </w:rPr>
              <w:t>Lp.</w:t>
            </w:r>
          </w:p>
        </w:tc>
        <w:tc>
          <w:tcPr>
            <w:tcW w:w="2271" w:type="pct"/>
            <w:shd w:val="clear" w:color="auto" w:fill="BDD6EE"/>
            <w:vAlign w:val="center"/>
          </w:tcPr>
          <w:p w14:paraId="52B788B6" w14:textId="77777777" w:rsidR="00FA7858" w:rsidRPr="00963CE7" w:rsidRDefault="00FA7858" w:rsidP="004C2156">
            <w:pPr>
              <w:ind w:left="449"/>
              <w:jc w:val="center"/>
              <w:rPr>
                <w:rFonts w:ascii="Arial" w:hAnsi="Arial" w:cs="Arial"/>
                <w:b/>
                <w:sz w:val="16"/>
                <w:szCs w:val="16"/>
              </w:rPr>
            </w:pPr>
            <w:r w:rsidRPr="00963CE7">
              <w:rPr>
                <w:rFonts w:ascii="Arial" w:hAnsi="Arial" w:cs="Arial"/>
                <w:b/>
                <w:sz w:val="16"/>
                <w:szCs w:val="16"/>
              </w:rPr>
              <w:t>Nazwa (rodzaj) towaru lub usługa których dostawa lub świadczenie będzie prowadzić do powstania  obowiązku podatkowego po stronie Zamawiającego</w:t>
            </w:r>
          </w:p>
        </w:tc>
        <w:tc>
          <w:tcPr>
            <w:tcW w:w="1199" w:type="pct"/>
            <w:shd w:val="clear" w:color="auto" w:fill="BDD6EE"/>
            <w:vAlign w:val="center"/>
          </w:tcPr>
          <w:p w14:paraId="66048B67" w14:textId="77777777" w:rsidR="00FA7858" w:rsidRPr="00963CE7" w:rsidRDefault="00FA7858" w:rsidP="004C2156">
            <w:pPr>
              <w:ind w:left="-44" w:firstLine="142"/>
              <w:jc w:val="center"/>
              <w:rPr>
                <w:rFonts w:ascii="Arial" w:hAnsi="Arial" w:cs="Arial"/>
                <w:b/>
                <w:sz w:val="16"/>
                <w:szCs w:val="16"/>
              </w:rPr>
            </w:pPr>
            <w:r w:rsidRPr="00963CE7">
              <w:rPr>
                <w:rFonts w:ascii="Arial" w:hAnsi="Arial" w:cs="Arial"/>
                <w:b/>
                <w:sz w:val="16"/>
                <w:szCs w:val="16"/>
              </w:rPr>
              <w:t>Wartość bez  kwoty podatku</w:t>
            </w:r>
          </w:p>
        </w:tc>
        <w:tc>
          <w:tcPr>
            <w:tcW w:w="1198" w:type="pct"/>
            <w:shd w:val="clear" w:color="auto" w:fill="BDD6EE"/>
            <w:vAlign w:val="center"/>
          </w:tcPr>
          <w:p w14:paraId="5764CDBA" w14:textId="29002738" w:rsidR="00FA7858" w:rsidRPr="00963CE7" w:rsidRDefault="00FA7858" w:rsidP="004C2156">
            <w:pPr>
              <w:ind w:left="-4" w:firstLine="142"/>
              <w:jc w:val="center"/>
              <w:rPr>
                <w:rFonts w:ascii="Arial" w:hAnsi="Arial" w:cs="Arial"/>
                <w:b/>
                <w:sz w:val="16"/>
                <w:szCs w:val="16"/>
              </w:rPr>
            </w:pPr>
            <w:r w:rsidRPr="00963CE7">
              <w:rPr>
                <w:rFonts w:ascii="Arial" w:hAnsi="Arial" w:cs="Arial"/>
                <w:b/>
                <w:sz w:val="16"/>
                <w:szCs w:val="16"/>
              </w:rPr>
              <w:t>Stawka podatku</w:t>
            </w:r>
            <w:r w:rsidR="001D1B39">
              <w:rPr>
                <w:rFonts w:ascii="Arial" w:hAnsi="Arial" w:cs="Arial"/>
                <w:b/>
                <w:sz w:val="16"/>
                <w:szCs w:val="16"/>
              </w:rPr>
              <w:t xml:space="preserve">, </w:t>
            </w:r>
            <w:r w:rsidRPr="00963CE7">
              <w:rPr>
                <w:rFonts w:ascii="Arial" w:hAnsi="Arial" w:cs="Arial"/>
                <w:b/>
                <w:sz w:val="16"/>
                <w:szCs w:val="16"/>
              </w:rPr>
              <w:t xml:space="preserve"> która będzie miała zastosowanie</w:t>
            </w:r>
          </w:p>
        </w:tc>
      </w:tr>
      <w:tr w:rsidR="00FA7858" w:rsidRPr="00963CE7" w14:paraId="756FDC32" w14:textId="77777777" w:rsidTr="004C2156">
        <w:trPr>
          <w:trHeight w:val="463"/>
          <w:jc w:val="center"/>
        </w:trPr>
        <w:tc>
          <w:tcPr>
            <w:tcW w:w="331" w:type="pct"/>
            <w:vAlign w:val="center"/>
          </w:tcPr>
          <w:p w14:paraId="0120B4B7" w14:textId="77777777" w:rsidR="00FA7858" w:rsidRPr="00963CE7" w:rsidRDefault="00FA7858" w:rsidP="00543624">
            <w:pPr>
              <w:ind w:left="709"/>
              <w:rPr>
                <w:rFonts w:ascii="Arial" w:hAnsi="Arial" w:cs="Arial"/>
                <w:sz w:val="20"/>
                <w:szCs w:val="20"/>
              </w:rPr>
            </w:pPr>
          </w:p>
        </w:tc>
        <w:tc>
          <w:tcPr>
            <w:tcW w:w="2271" w:type="pct"/>
            <w:vAlign w:val="center"/>
          </w:tcPr>
          <w:p w14:paraId="5EC193B1" w14:textId="77777777" w:rsidR="00FA7858" w:rsidRPr="00963CE7" w:rsidRDefault="00FA7858" w:rsidP="00543624">
            <w:pPr>
              <w:ind w:left="709"/>
              <w:rPr>
                <w:rFonts w:ascii="Arial" w:hAnsi="Arial" w:cs="Arial"/>
                <w:sz w:val="20"/>
                <w:szCs w:val="20"/>
              </w:rPr>
            </w:pPr>
          </w:p>
        </w:tc>
        <w:tc>
          <w:tcPr>
            <w:tcW w:w="1199" w:type="pct"/>
            <w:vAlign w:val="center"/>
          </w:tcPr>
          <w:p w14:paraId="434BC485" w14:textId="77777777" w:rsidR="00FA7858" w:rsidRPr="00963CE7" w:rsidRDefault="00FA7858" w:rsidP="00543624">
            <w:pPr>
              <w:ind w:left="709"/>
              <w:rPr>
                <w:rFonts w:ascii="Arial" w:hAnsi="Arial" w:cs="Arial"/>
                <w:sz w:val="20"/>
                <w:szCs w:val="20"/>
              </w:rPr>
            </w:pPr>
          </w:p>
          <w:p w14:paraId="4CBEF1BD" w14:textId="77777777" w:rsidR="00FA7858" w:rsidRPr="00963CE7" w:rsidRDefault="00FA7858" w:rsidP="00543624">
            <w:pPr>
              <w:ind w:left="709"/>
              <w:rPr>
                <w:rFonts w:ascii="Arial" w:hAnsi="Arial" w:cs="Arial"/>
                <w:sz w:val="20"/>
                <w:szCs w:val="20"/>
              </w:rPr>
            </w:pPr>
          </w:p>
          <w:p w14:paraId="544CCE2E" w14:textId="77777777" w:rsidR="00FA7858" w:rsidRPr="00963CE7" w:rsidRDefault="00FA7858" w:rsidP="00543624">
            <w:pPr>
              <w:ind w:left="709"/>
              <w:rPr>
                <w:rFonts w:ascii="Arial" w:hAnsi="Arial" w:cs="Arial"/>
                <w:sz w:val="20"/>
                <w:szCs w:val="20"/>
              </w:rPr>
            </w:pPr>
          </w:p>
        </w:tc>
        <w:tc>
          <w:tcPr>
            <w:tcW w:w="1198" w:type="pct"/>
          </w:tcPr>
          <w:p w14:paraId="218E917B" w14:textId="77777777" w:rsidR="00FA7858" w:rsidRPr="00963CE7" w:rsidRDefault="00FA7858" w:rsidP="00543624">
            <w:pPr>
              <w:ind w:left="709"/>
              <w:rPr>
                <w:rFonts w:ascii="Arial" w:hAnsi="Arial" w:cs="Arial"/>
                <w:sz w:val="20"/>
                <w:szCs w:val="20"/>
              </w:rPr>
            </w:pPr>
          </w:p>
        </w:tc>
      </w:tr>
    </w:tbl>
    <w:p w14:paraId="42C441E7" w14:textId="77777777" w:rsidR="00FA7858" w:rsidRPr="00FA7858" w:rsidRDefault="00FA7858" w:rsidP="00FA7858">
      <w:pPr>
        <w:suppressAutoHyphens/>
        <w:ind w:left="709"/>
        <w:jc w:val="both"/>
        <w:rPr>
          <w:rFonts w:ascii="Arial" w:hAnsi="Arial" w:cs="Arial"/>
          <w:sz w:val="16"/>
          <w:szCs w:val="16"/>
        </w:rPr>
      </w:pPr>
    </w:p>
    <w:p w14:paraId="1BEDCFA6" w14:textId="6BCED984" w:rsidR="007527B0" w:rsidRPr="0083718E" w:rsidRDefault="00D22627" w:rsidP="00F4356B">
      <w:pPr>
        <w:suppressAutoHyphens/>
        <w:ind w:left="709"/>
        <w:jc w:val="both"/>
        <w:rPr>
          <w:rFonts w:ascii="Arial" w:hAnsi="Arial" w:cs="Arial"/>
          <w:sz w:val="18"/>
          <w:szCs w:val="18"/>
          <w:lang w:eastAsia="zh-CN"/>
        </w:rPr>
      </w:pPr>
      <w:r w:rsidRPr="0083718E">
        <w:rPr>
          <w:rFonts w:ascii="Arial" w:hAnsi="Arial" w:cs="Arial"/>
          <w:sz w:val="18"/>
          <w:szCs w:val="18"/>
        </w:rPr>
        <w:t xml:space="preserve">(należy wskazać nazwę/rodzaj towaru, którego dostawa będzie prowadzić do jego powstania oraz ich wartość bez kwoty podatku od towarów i usług). UWAGA: </w:t>
      </w:r>
      <w:r w:rsidRPr="0083718E">
        <w:rPr>
          <w:rFonts w:ascii="Arial" w:hAnsi="Arial" w:cs="Arial"/>
          <w:i/>
          <w:sz w:val="18"/>
          <w:szCs w:val="18"/>
          <w:u w:val="single"/>
          <w:lang w:eastAsia="zh-CN"/>
        </w:rPr>
        <w:t>wypełnić,  o ile wybór oferty prowadziłby do powstania u Zamawiającego obowiązku podatkowego zgodnie z przepisami o podatku od towarów i usług,  w przeciwnym razie pozostawić niewypełnione</w:t>
      </w:r>
    </w:p>
    <w:p w14:paraId="7F7AD24E" w14:textId="77777777" w:rsidR="007527B0" w:rsidRPr="00F4356B" w:rsidRDefault="007527B0" w:rsidP="00F4356B">
      <w:pPr>
        <w:jc w:val="both"/>
        <w:rPr>
          <w:rFonts w:ascii="Arial" w:hAnsi="Arial" w:cs="Arial"/>
          <w:bCs/>
          <w:sz w:val="20"/>
          <w:szCs w:val="20"/>
        </w:rPr>
      </w:pPr>
    </w:p>
    <w:p w14:paraId="25C3F495" w14:textId="77777777" w:rsidR="00A67804" w:rsidRPr="00733501" w:rsidRDefault="00D22627" w:rsidP="00A67804">
      <w:pPr>
        <w:jc w:val="both"/>
        <w:rPr>
          <w:rFonts w:ascii="Arial" w:hAnsi="Arial" w:cs="Arial"/>
          <w:bCs/>
          <w:sz w:val="20"/>
          <w:szCs w:val="20"/>
        </w:rPr>
      </w:pPr>
      <w:r w:rsidRPr="007527B0">
        <w:rPr>
          <w:rFonts w:ascii="Arial" w:hAnsi="Arial" w:cs="Arial"/>
          <w:b/>
          <w:sz w:val="20"/>
          <w:szCs w:val="20"/>
        </w:rPr>
        <w:t>IV</w:t>
      </w:r>
      <w:r w:rsidR="00A67804" w:rsidRPr="007527B0">
        <w:rPr>
          <w:rFonts w:ascii="Arial" w:hAnsi="Arial" w:cs="Arial"/>
          <w:b/>
          <w:sz w:val="20"/>
          <w:szCs w:val="20"/>
        </w:rPr>
        <w:t>.</w:t>
      </w:r>
      <w:r w:rsidR="00A67804" w:rsidRPr="00733501">
        <w:rPr>
          <w:rFonts w:ascii="Arial" w:hAnsi="Arial" w:cs="Arial"/>
          <w:bCs/>
          <w:sz w:val="20"/>
          <w:szCs w:val="20"/>
        </w:rPr>
        <w:t xml:space="preserve"> Oświadczam, że</w:t>
      </w:r>
    </w:p>
    <w:p w14:paraId="5A98D283" w14:textId="44F128D2" w:rsidR="00FC6CB3" w:rsidRPr="00D2338F" w:rsidRDefault="00FC6CB3" w:rsidP="00FC6CB3">
      <w:pPr>
        <w:pStyle w:val="Compact"/>
        <w:numPr>
          <w:ilvl w:val="0"/>
          <w:numId w:val="47"/>
        </w:numPr>
        <w:spacing w:before="0" w:after="0"/>
        <w:jc w:val="both"/>
        <w:rPr>
          <w:rFonts w:ascii="Arial" w:hAnsi="Arial" w:cs="Arial"/>
          <w:sz w:val="18"/>
          <w:szCs w:val="18"/>
        </w:rPr>
      </w:pPr>
      <w:r w:rsidRPr="00D2338F">
        <w:rPr>
          <w:rFonts w:ascii="Arial" w:hAnsi="Arial" w:cs="Arial"/>
          <w:sz w:val="18"/>
          <w:szCs w:val="18"/>
        </w:rPr>
        <w:t>zobowiązuj</w:t>
      </w:r>
      <w:r w:rsidR="00F31E17">
        <w:rPr>
          <w:rFonts w:ascii="Arial" w:hAnsi="Arial" w:cs="Arial"/>
          <w:sz w:val="18"/>
          <w:szCs w:val="18"/>
        </w:rPr>
        <w:t>ę</w:t>
      </w:r>
      <w:r w:rsidRPr="00D2338F">
        <w:rPr>
          <w:rFonts w:ascii="Arial" w:hAnsi="Arial" w:cs="Arial"/>
          <w:sz w:val="18"/>
          <w:szCs w:val="18"/>
        </w:rPr>
        <w:t xml:space="preserve"> się wykonać przedmiot Umowy z należytą starannością, zgodnie z obowiązującymi przepisami prawa, zasadami wiedzy technicznej. </w:t>
      </w:r>
      <w:r w:rsidR="00310771">
        <w:rPr>
          <w:rFonts w:ascii="Arial" w:hAnsi="Arial" w:cs="Arial"/>
          <w:sz w:val="18"/>
          <w:szCs w:val="18"/>
        </w:rPr>
        <w:t xml:space="preserve">Przedmiot zamówienia spełnia kryteria zgodnie z zasadą DNSH. </w:t>
      </w:r>
      <w:r w:rsidRPr="00D2338F">
        <w:rPr>
          <w:rFonts w:ascii="Arial" w:hAnsi="Arial" w:cs="Arial"/>
          <w:sz w:val="18"/>
          <w:szCs w:val="18"/>
        </w:rPr>
        <w:t>Wykonawca zapewnia, że rezultaty jego świadczenia będą wolne od wad fizycznych i prawnych, będą spełniać wymagania jakościowe określone w SWZ i OPZ dla danej części oraz będą gotowe do użytkowania zgodnie z przeznaczeniem.</w:t>
      </w:r>
    </w:p>
    <w:p w14:paraId="291AD695" w14:textId="7F3B57F1" w:rsidR="00FC6CB3" w:rsidRPr="00D2338F" w:rsidRDefault="00FC6CB3" w:rsidP="00FC6CB3">
      <w:pPr>
        <w:pStyle w:val="Compact"/>
        <w:numPr>
          <w:ilvl w:val="0"/>
          <w:numId w:val="47"/>
        </w:numPr>
        <w:spacing w:before="0" w:after="0"/>
        <w:jc w:val="both"/>
        <w:rPr>
          <w:rFonts w:ascii="Arial" w:hAnsi="Arial" w:cs="Arial"/>
          <w:sz w:val="18"/>
          <w:szCs w:val="18"/>
        </w:rPr>
      </w:pPr>
      <w:r w:rsidRPr="00D2338F">
        <w:rPr>
          <w:rFonts w:ascii="Arial" w:hAnsi="Arial" w:cs="Arial"/>
          <w:sz w:val="18"/>
          <w:szCs w:val="18"/>
        </w:rPr>
        <w:t>posiada</w:t>
      </w:r>
      <w:r w:rsidR="00F31E17">
        <w:rPr>
          <w:rFonts w:ascii="Arial" w:hAnsi="Arial" w:cs="Arial"/>
          <w:sz w:val="18"/>
          <w:szCs w:val="18"/>
        </w:rPr>
        <w:t>m</w:t>
      </w:r>
      <w:r w:rsidRPr="00D2338F">
        <w:rPr>
          <w:rFonts w:ascii="Arial" w:hAnsi="Arial" w:cs="Arial"/>
          <w:sz w:val="18"/>
          <w:szCs w:val="18"/>
        </w:rPr>
        <w:t xml:space="preserve"> odpowiednie doświadczenie, wiedzę fachową, personel oraz uprawnienia wymagane do realizacji przedmiotu Umowy. Wykonawca ponosi pełną odpowiedzialność za działania i zaniechania własne oraz swoich podwykonawców jak za działania własne, w zakresie realizacji Umowy</w:t>
      </w:r>
      <w:r w:rsidR="00310771">
        <w:rPr>
          <w:rFonts w:ascii="Arial" w:hAnsi="Arial" w:cs="Arial"/>
          <w:sz w:val="18"/>
          <w:szCs w:val="18"/>
        </w:rPr>
        <w:t>.</w:t>
      </w:r>
    </w:p>
    <w:p w14:paraId="08C0D466" w14:textId="77777777" w:rsidR="00FC6CB3" w:rsidRDefault="00FC6CB3" w:rsidP="00FC6CB3">
      <w:pPr>
        <w:pStyle w:val="Compact"/>
        <w:spacing w:before="0" w:after="0"/>
        <w:ind w:left="360" w:firstLine="0"/>
        <w:rPr>
          <w:rFonts w:ascii="Arial" w:hAnsi="Arial" w:cs="Arial"/>
          <w:sz w:val="18"/>
          <w:szCs w:val="18"/>
        </w:rPr>
      </w:pPr>
    </w:p>
    <w:p w14:paraId="32345CC7" w14:textId="77777777" w:rsidR="00FC6CB3" w:rsidRDefault="00FC6CB3" w:rsidP="00FC6CB3">
      <w:pPr>
        <w:pStyle w:val="Compact"/>
        <w:spacing w:before="0" w:after="0"/>
        <w:ind w:left="360" w:firstLine="0"/>
        <w:rPr>
          <w:rFonts w:ascii="Arial" w:hAnsi="Arial" w:cs="Arial"/>
          <w:sz w:val="18"/>
          <w:szCs w:val="18"/>
        </w:rPr>
      </w:pPr>
    </w:p>
    <w:p w14:paraId="1DA3B2C7" w14:textId="60A8438D" w:rsidR="00194C20" w:rsidRPr="00FC6CB3" w:rsidRDefault="00194C20" w:rsidP="00FC6CB3">
      <w:pPr>
        <w:pStyle w:val="Compact"/>
        <w:spacing w:before="0" w:after="0"/>
        <w:ind w:left="360" w:firstLine="0"/>
        <w:rPr>
          <w:rFonts w:ascii="Arial" w:hAnsi="Arial" w:cs="Arial"/>
          <w:sz w:val="16"/>
          <w:szCs w:val="16"/>
        </w:rPr>
      </w:pPr>
      <w:r w:rsidRPr="00FC6CB3">
        <w:rPr>
          <w:rFonts w:ascii="Arial" w:hAnsi="Arial" w:cs="Arial"/>
          <w:b/>
          <w:i/>
          <w:sz w:val="16"/>
          <w:szCs w:val="16"/>
          <w:u w:val="single"/>
        </w:rPr>
        <w:t>**Uwaga</w:t>
      </w:r>
      <w:r w:rsidRPr="00FC6CB3">
        <w:rPr>
          <w:rFonts w:ascii="Arial" w:hAnsi="Arial" w:cs="Arial"/>
          <w:i/>
          <w:sz w:val="16"/>
          <w:szCs w:val="16"/>
          <w:u w:val="single"/>
        </w:rPr>
        <w:t xml:space="preserve"> - niepotrzebne skreślić</w:t>
      </w:r>
    </w:p>
    <w:p w14:paraId="2C0E4640" w14:textId="77777777" w:rsidR="008E0F11" w:rsidRPr="00733501" w:rsidRDefault="008E0F11" w:rsidP="00194C20">
      <w:pPr>
        <w:pStyle w:val="Tekstkomentarza"/>
        <w:jc w:val="both"/>
        <w:rPr>
          <w:rFonts w:ascii="Arial" w:hAnsi="Arial" w:cs="Arial"/>
          <w:i/>
          <w:u w:val="single"/>
        </w:rPr>
      </w:pPr>
    </w:p>
    <w:p w14:paraId="3AA9C371" w14:textId="77777777" w:rsidR="00D43E52" w:rsidRPr="00733501" w:rsidRDefault="00D43E52" w:rsidP="00E336F2">
      <w:pPr>
        <w:jc w:val="both"/>
        <w:rPr>
          <w:rFonts w:ascii="Arial" w:hAnsi="Arial" w:cs="Arial"/>
          <w:b/>
          <w:sz w:val="20"/>
          <w:szCs w:val="20"/>
          <w:u w:val="single"/>
        </w:rPr>
      </w:pPr>
    </w:p>
    <w:p w14:paraId="40930F47" w14:textId="4BB23288" w:rsidR="00B80D2F" w:rsidRPr="00FC5552" w:rsidRDefault="003F25A6" w:rsidP="00FC5552">
      <w:pPr>
        <w:jc w:val="both"/>
        <w:rPr>
          <w:rFonts w:ascii="Arial" w:hAnsi="Arial" w:cs="Arial"/>
          <w:b/>
          <w:color w:val="0000FF"/>
          <w:sz w:val="20"/>
          <w:szCs w:val="20"/>
          <w:u w:val="single"/>
        </w:rPr>
        <w:sectPr w:rsidR="00B80D2F" w:rsidRPr="00FC5552" w:rsidSect="00CE50A5">
          <w:headerReference w:type="default" r:id="rId25"/>
          <w:footerReference w:type="even" r:id="rId26"/>
          <w:footerReference w:type="default" r:id="rId27"/>
          <w:pgSz w:w="11907" w:h="16839" w:code="9"/>
          <w:pgMar w:top="0" w:right="720" w:bottom="720" w:left="720" w:header="708" w:footer="708" w:gutter="0"/>
          <w:cols w:space="708"/>
          <w:docGrid w:linePitch="360"/>
        </w:sectPr>
      </w:pPr>
      <w:r w:rsidRPr="00733501">
        <w:rPr>
          <w:rFonts w:ascii="Arial" w:hAnsi="Arial" w:cs="Arial"/>
          <w:b/>
          <w:color w:val="0000FF"/>
          <w:sz w:val="20"/>
          <w:szCs w:val="20"/>
          <w:u w:val="single"/>
        </w:rPr>
        <w:t>UWAGA: Dokument podpisać kwalifikowanym podpisem elektronicznym, podpisem zaufanym lub podpisem osobistym</w:t>
      </w:r>
    </w:p>
    <w:p w14:paraId="015C6FDB" w14:textId="7937EC84" w:rsidR="00F31E17" w:rsidRDefault="00F31E17" w:rsidP="006B691C">
      <w:pPr>
        <w:rPr>
          <w:rFonts w:ascii="Arial" w:hAnsi="Arial" w:cs="Arial"/>
          <w:b/>
          <w:bCs/>
          <w:sz w:val="20"/>
          <w:szCs w:val="20"/>
        </w:rPr>
      </w:pPr>
      <w:r>
        <w:rPr>
          <w:rFonts w:ascii="Arial" w:hAnsi="Arial" w:cs="Arial"/>
          <w:b/>
          <w:bCs/>
          <w:sz w:val="20"/>
          <w:szCs w:val="20"/>
        </w:rPr>
        <w:lastRenderedPageBreak/>
        <w:t>ZP/</w:t>
      </w:r>
      <w:r w:rsidR="00DA5E83">
        <w:rPr>
          <w:rFonts w:ascii="Arial" w:hAnsi="Arial" w:cs="Arial"/>
          <w:b/>
          <w:bCs/>
          <w:sz w:val="20"/>
          <w:szCs w:val="20"/>
        </w:rPr>
        <w:t>30</w:t>
      </w:r>
      <w:r>
        <w:rPr>
          <w:rFonts w:ascii="Arial" w:hAnsi="Arial" w:cs="Arial"/>
          <w:b/>
          <w:bCs/>
          <w:sz w:val="20"/>
          <w:szCs w:val="20"/>
        </w:rPr>
        <w:t>/ZCO/2026</w:t>
      </w:r>
    </w:p>
    <w:p w14:paraId="5D31DF10" w14:textId="77777777" w:rsidR="00F31E17" w:rsidRDefault="00F31E17" w:rsidP="006B691C">
      <w:pPr>
        <w:rPr>
          <w:rFonts w:ascii="Arial" w:hAnsi="Arial" w:cs="Arial"/>
          <w:b/>
          <w:bCs/>
          <w:sz w:val="20"/>
          <w:szCs w:val="20"/>
        </w:rPr>
      </w:pPr>
    </w:p>
    <w:p w14:paraId="09AFF0D3" w14:textId="523BDA48" w:rsidR="006B691C" w:rsidRPr="00733501" w:rsidRDefault="006B691C" w:rsidP="006B691C">
      <w:pPr>
        <w:rPr>
          <w:rFonts w:ascii="Arial" w:hAnsi="Arial" w:cs="Arial"/>
          <w:b/>
          <w:bCs/>
          <w:sz w:val="20"/>
          <w:szCs w:val="20"/>
        </w:rPr>
      </w:pPr>
      <w:r w:rsidRPr="00733501">
        <w:rPr>
          <w:rFonts w:ascii="Arial" w:hAnsi="Arial" w:cs="Arial"/>
          <w:b/>
          <w:bCs/>
          <w:sz w:val="20"/>
          <w:szCs w:val="20"/>
        </w:rPr>
        <w:t>Załącznik nr 2</w:t>
      </w:r>
    </w:p>
    <w:p w14:paraId="022B0B39" w14:textId="77777777" w:rsidR="00F54177" w:rsidRPr="00F31E17" w:rsidRDefault="00F54177" w:rsidP="00F54177">
      <w:pPr>
        <w:pStyle w:val="Zwykytekst"/>
        <w:jc w:val="center"/>
        <w:rPr>
          <w:rFonts w:ascii="Arial" w:hAnsi="Arial" w:cs="Arial"/>
          <w:b/>
          <w:sz w:val="16"/>
          <w:szCs w:val="16"/>
        </w:rPr>
      </w:pPr>
      <w:r w:rsidRPr="00F31E17">
        <w:rPr>
          <w:rStyle w:val="Uwydatnienie"/>
          <w:rFonts w:ascii="Arial" w:hAnsi="Arial" w:cs="Arial"/>
          <w:color w:val="000000"/>
          <w:sz w:val="16"/>
          <w:szCs w:val="16"/>
          <w:shd w:val="clear" w:color="auto" w:fill="FFFFFF"/>
        </w:rPr>
        <w:t>Postępowanie prowadzone jest w celu realizacji  przedsięwzięcia w ramach inwestycji D1.1.2 "Przyśpieszenie procesów transformacji cyfrowej ochrony zdrowia poprzez dalszy rozwój usług cyfrowych w ochronie zdrowia" będącej elementem komponentu D " Efektywność, dostępność i jakość systemu ochrony zdrowia", objętego wsparciem w ramach Krajowego Planu Odbudowy i Zwiększenia Odporności, Zamawiający przystąpił do konkursu, do którego nabór prowadziło Ministerstwo Zdrowia </w:t>
      </w:r>
    </w:p>
    <w:p w14:paraId="4F1F737C" w14:textId="77777777" w:rsidR="00F54177" w:rsidRDefault="00F54177" w:rsidP="006B691C">
      <w:pPr>
        <w:suppressAutoHyphens/>
        <w:spacing w:line="240" w:lineRule="atLeast"/>
        <w:rPr>
          <w:rFonts w:ascii="Arial" w:hAnsi="Arial" w:cs="Arial"/>
          <w:sz w:val="20"/>
          <w:szCs w:val="20"/>
          <w:lang w:eastAsia="zh-CN"/>
        </w:rPr>
      </w:pPr>
    </w:p>
    <w:p w14:paraId="3DB6887F" w14:textId="6F4A77C9" w:rsidR="006B691C" w:rsidRPr="00733501" w:rsidRDefault="006B691C" w:rsidP="006B691C">
      <w:pPr>
        <w:suppressAutoHyphens/>
        <w:spacing w:line="240" w:lineRule="atLeast"/>
        <w:rPr>
          <w:rFonts w:ascii="Arial" w:hAnsi="Arial" w:cs="Arial"/>
          <w:sz w:val="20"/>
          <w:szCs w:val="20"/>
          <w:lang w:eastAsia="zh-CN"/>
        </w:rPr>
      </w:pPr>
      <w:r w:rsidRPr="00733501">
        <w:rPr>
          <w:rFonts w:ascii="Arial" w:hAnsi="Arial" w:cs="Arial"/>
          <w:sz w:val="20"/>
          <w:szCs w:val="20"/>
          <w:lang w:eastAsia="zh-CN"/>
        </w:rPr>
        <w:t>WYKONAWCA: (nazwa i adres Wykonawcy/ów)</w:t>
      </w:r>
    </w:p>
    <w:p w14:paraId="61333E7D" w14:textId="77777777" w:rsidR="006B691C" w:rsidRPr="00733501" w:rsidRDefault="006B691C" w:rsidP="006B691C">
      <w:pPr>
        <w:suppressAutoHyphens/>
        <w:spacing w:line="240" w:lineRule="atLeast"/>
        <w:rPr>
          <w:rFonts w:ascii="Arial" w:hAnsi="Arial" w:cs="Arial"/>
          <w:sz w:val="20"/>
          <w:szCs w:val="20"/>
          <w:lang w:eastAsia="zh-CN"/>
        </w:rPr>
      </w:pPr>
      <w:r w:rsidRPr="00733501">
        <w:rPr>
          <w:rFonts w:ascii="Arial" w:hAnsi="Arial" w:cs="Arial"/>
          <w:sz w:val="20"/>
          <w:szCs w:val="20"/>
          <w:lang w:eastAsia="zh-CN"/>
        </w:rPr>
        <w:t>.....................................................................................................................................................................................</w:t>
      </w:r>
    </w:p>
    <w:p w14:paraId="6444E09A" w14:textId="3988C3D4" w:rsidR="00D0020F" w:rsidRPr="00733501" w:rsidRDefault="006B691C" w:rsidP="00F528AE">
      <w:pPr>
        <w:pStyle w:val="Nagwek"/>
        <w:tabs>
          <w:tab w:val="center" w:pos="5233"/>
          <w:tab w:val="left" w:pos="6765"/>
        </w:tabs>
        <w:rPr>
          <w:rFonts w:ascii="Arial" w:hAnsi="Arial" w:cs="Arial"/>
          <w:b/>
          <w:i/>
          <w:sz w:val="20"/>
          <w:szCs w:val="20"/>
          <w:lang w:val="pl-PL"/>
        </w:rPr>
      </w:pPr>
      <w:r w:rsidRPr="00733501">
        <w:rPr>
          <w:rFonts w:ascii="Arial" w:hAnsi="Arial" w:cs="Arial"/>
          <w:sz w:val="20"/>
          <w:szCs w:val="20"/>
        </w:rPr>
        <w:t>NAZWA ZADANIA</w:t>
      </w:r>
      <w:r w:rsidRPr="00733501">
        <w:rPr>
          <w:rFonts w:ascii="Arial" w:hAnsi="Arial" w:cs="Arial"/>
          <w:b/>
          <w:i/>
          <w:sz w:val="20"/>
          <w:szCs w:val="20"/>
        </w:rPr>
        <w:t xml:space="preserve"> </w:t>
      </w:r>
      <w:r w:rsidRPr="00FC6CB3">
        <w:rPr>
          <w:rFonts w:ascii="Arial" w:hAnsi="Arial" w:cs="Arial"/>
          <w:b/>
          <w:i/>
          <w:sz w:val="20"/>
          <w:szCs w:val="20"/>
        </w:rPr>
        <w:t xml:space="preserve">„ </w:t>
      </w:r>
      <w:r w:rsidR="006C59D4" w:rsidRPr="006C59D4">
        <w:rPr>
          <w:rFonts w:ascii="Arial" w:hAnsi="Arial" w:cs="Arial"/>
          <w:b/>
          <w:i/>
          <w:sz w:val="20"/>
          <w:szCs w:val="20"/>
          <w:lang w:val="pl-PL"/>
        </w:rPr>
        <w:t>Audyt końcowy w obszarze cyberbezpieczeństwa</w:t>
      </w:r>
      <w:r w:rsidR="006467D9">
        <w:rPr>
          <w:rFonts w:ascii="Arial" w:hAnsi="Arial" w:cs="Arial"/>
          <w:b/>
          <w:i/>
          <w:sz w:val="20"/>
          <w:szCs w:val="20"/>
          <w:lang w:val="pl-PL"/>
        </w:rPr>
        <w:t>”</w:t>
      </w:r>
    </w:p>
    <w:p w14:paraId="0EEFBFFF" w14:textId="49E0589D" w:rsidR="006B691C" w:rsidRPr="00733501" w:rsidRDefault="006B691C" w:rsidP="00F54177">
      <w:pPr>
        <w:suppressAutoHyphens/>
        <w:spacing w:after="120" w:line="360" w:lineRule="auto"/>
        <w:jc w:val="center"/>
        <w:rPr>
          <w:rFonts w:ascii="Arial" w:hAnsi="Arial" w:cs="Arial"/>
          <w:b/>
          <w:sz w:val="20"/>
          <w:szCs w:val="20"/>
          <w:lang w:eastAsia="zh-CN"/>
        </w:rPr>
      </w:pPr>
      <w:bookmarkStart w:id="20" w:name="_Hlk70321634"/>
      <w:r w:rsidRPr="00733501">
        <w:rPr>
          <w:rFonts w:ascii="Arial" w:hAnsi="Arial" w:cs="Arial"/>
          <w:b/>
          <w:sz w:val="20"/>
          <w:szCs w:val="20"/>
          <w:u w:val="single"/>
          <w:lang w:eastAsia="zh-CN"/>
        </w:rPr>
        <w:t>Oświadczenie wykonawcy</w:t>
      </w:r>
    </w:p>
    <w:p w14:paraId="1EA55B34" w14:textId="77777777" w:rsidR="009D01B6" w:rsidRPr="00733501" w:rsidRDefault="009D01B6" w:rsidP="009D01B6">
      <w:pPr>
        <w:suppressAutoHyphens/>
        <w:jc w:val="center"/>
        <w:rPr>
          <w:rFonts w:ascii="Arial" w:eastAsia="Arial" w:hAnsi="Arial" w:cs="Arial"/>
          <w:b/>
          <w:sz w:val="20"/>
          <w:szCs w:val="20"/>
          <w:lang w:eastAsia="zh-CN"/>
        </w:rPr>
      </w:pPr>
      <w:r w:rsidRPr="00733501">
        <w:rPr>
          <w:rFonts w:ascii="Arial" w:hAnsi="Arial" w:cs="Arial"/>
          <w:b/>
          <w:sz w:val="20"/>
          <w:szCs w:val="20"/>
          <w:lang w:eastAsia="zh-CN"/>
        </w:rPr>
        <w:t xml:space="preserve">składane na podstawie art. 125 ust. 1 ustawy z dnia 11 września 2019 r. </w:t>
      </w:r>
    </w:p>
    <w:p w14:paraId="290947B9" w14:textId="240C26D6" w:rsidR="006B691C" w:rsidRPr="00F555EB" w:rsidRDefault="009D01B6" w:rsidP="00F555EB">
      <w:pPr>
        <w:suppressAutoHyphens/>
        <w:jc w:val="center"/>
        <w:rPr>
          <w:rFonts w:ascii="Arial" w:hAnsi="Arial" w:cs="Arial"/>
          <w:b/>
          <w:sz w:val="20"/>
          <w:szCs w:val="20"/>
          <w:u w:val="single"/>
          <w:lang w:eastAsia="zh-CN"/>
        </w:rPr>
      </w:pPr>
      <w:r w:rsidRPr="00733501">
        <w:rPr>
          <w:rFonts w:ascii="Arial" w:eastAsia="Arial" w:hAnsi="Arial" w:cs="Arial"/>
          <w:b/>
          <w:sz w:val="20"/>
          <w:szCs w:val="20"/>
          <w:lang w:eastAsia="zh-CN"/>
        </w:rPr>
        <w:t xml:space="preserve"> </w:t>
      </w:r>
      <w:r w:rsidRPr="00733501">
        <w:rPr>
          <w:rFonts w:ascii="Arial" w:hAnsi="Arial" w:cs="Arial"/>
          <w:b/>
          <w:sz w:val="20"/>
          <w:szCs w:val="20"/>
          <w:lang w:eastAsia="zh-CN"/>
        </w:rPr>
        <w:t xml:space="preserve">Prawo zamówień publicznych </w:t>
      </w:r>
    </w:p>
    <w:p w14:paraId="302E24E3" w14:textId="77777777" w:rsidR="0083718E" w:rsidRPr="003762C5" w:rsidRDefault="0083718E" w:rsidP="0083718E">
      <w:pPr>
        <w:suppressAutoHyphens/>
        <w:spacing w:before="120" w:line="360" w:lineRule="auto"/>
        <w:jc w:val="center"/>
        <w:rPr>
          <w:rFonts w:ascii="Arial" w:hAnsi="Arial" w:cs="Arial"/>
          <w:b/>
          <w:sz w:val="20"/>
          <w:szCs w:val="20"/>
          <w:lang w:eastAsia="zh-CN"/>
        </w:rPr>
      </w:pPr>
      <w:r w:rsidRPr="003762C5">
        <w:rPr>
          <w:rFonts w:ascii="Arial" w:hAnsi="Arial" w:cs="Arial"/>
          <w:b/>
          <w:sz w:val="20"/>
          <w:szCs w:val="20"/>
          <w:u w:val="single"/>
          <w:lang w:eastAsia="zh-CN"/>
        </w:rPr>
        <w:t xml:space="preserve">DOTYCZĄCE  SPEŁNIANIA WARUNKÓW UDZIAŁU W POSTĘPOWANIU </w:t>
      </w:r>
    </w:p>
    <w:p w14:paraId="7549E87C" w14:textId="77777777" w:rsidR="0083718E" w:rsidRPr="003762C5" w:rsidRDefault="0083718E" w:rsidP="0083718E">
      <w:pPr>
        <w:suppressAutoHyphens/>
        <w:spacing w:before="120" w:line="360" w:lineRule="auto"/>
        <w:rPr>
          <w:rFonts w:ascii="Arial" w:hAnsi="Arial" w:cs="Arial"/>
          <w:b/>
          <w:sz w:val="20"/>
          <w:szCs w:val="20"/>
          <w:lang w:eastAsia="zh-CN"/>
        </w:rPr>
      </w:pPr>
      <w:r w:rsidRPr="003762C5">
        <w:rPr>
          <w:rFonts w:ascii="Arial" w:hAnsi="Arial" w:cs="Arial"/>
          <w:b/>
          <w:i/>
          <w:sz w:val="20"/>
          <w:szCs w:val="20"/>
          <w:lang w:eastAsia="zh-CN"/>
        </w:rPr>
        <w:t>INFORMACJA DOTYCZĄCA WYKONAWCY</w:t>
      </w:r>
      <w:r w:rsidRPr="003762C5">
        <w:rPr>
          <w:rFonts w:ascii="Arial" w:hAnsi="Arial" w:cs="Arial"/>
          <w:b/>
          <w:sz w:val="20"/>
          <w:szCs w:val="20"/>
          <w:lang w:eastAsia="zh-CN"/>
        </w:rPr>
        <w:t>:</w:t>
      </w:r>
    </w:p>
    <w:p w14:paraId="2F68DCF3" w14:textId="77777777" w:rsidR="0083718E" w:rsidRDefault="0083718E" w:rsidP="0083718E">
      <w:pPr>
        <w:suppressAutoHyphens/>
        <w:spacing w:line="360" w:lineRule="auto"/>
        <w:jc w:val="both"/>
        <w:rPr>
          <w:rFonts w:ascii="Arial" w:hAnsi="Arial" w:cs="Arial"/>
          <w:sz w:val="20"/>
          <w:szCs w:val="20"/>
          <w:lang w:eastAsia="zh-CN"/>
        </w:rPr>
      </w:pPr>
      <w:r w:rsidRPr="003762C5">
        <w:rPr>
          <w:rFonts w:ascii="Arial" w:hAnsi="Arial" w:cs="Arial"/>
          <w:sz w:val="20"/>
          <w:szCs w:val="20"/>
          <w:lang w:eastAsia="zh-CN"/>
        </w:rPr>
        <w:t>Oświadczam, że spełniam warunki udziału w postępowaniu określone przez Zamawiającego w Rozdziale V SWZ, tj.:</w:t>
      </w:r>
    </w:p>
    <w:p w14:paraId="15022198" w14:textId="67D1603F" w:rsidR="0083718E" w:rsidRPr="002F510C" w:rsidRDefault="0083718E" w:rsidP="0083718E">
      <w:pPr>
        <w:pStyle w:val="Tekstpodstawowywcity3"/>
        <w:tabs>
          <w:tab w:val="clear" w:pos="360"/>
          <w:tab w:val="clear" w:pos="1440"/>
        </w:tabs>
        <w:ind w:left="0"/>
        <w:jc w:val="both"/>
        <w:rPr>
          <w:rFonts w:ascii="Arial" w:hAnsi="Arial" w:cs="Arial"/>
          <w:szCs w:val="20"/>
          <w:lang w:val="pl-PL"/>
        </w:rPr>
      </w:pPr>
      <w:r>
        <w:rPr>
          <w:rFonts w:ascii="Arial" w:hAnsi="Arial" w:cs="Arial"/>
          <w:szCs w:val="20"/>
          <w:lang w:val="pl-PL"/>
        </w:rPr>
        <w:t>-</w:t>
      </w:r>
      <w:r w:rsidRPr="002F510C">
        <w:rPr>
          <w:rFonts w:ascii="Arial" w:hAnsi="Arial" w:cs="Arial"/>
          <w:b/>
          <w:szCs w:val="20"/>
          <w:lang w:val="pl-PL"/>
        </w:rPr>
        <w:t xml:space="preserve"> </w:t>
      </w:r>
      <w:r w:rsidRPr="002F510C">
        <w:rPr>
          <w:rFonts w:ascii="Arial" w:hAnsi="Arial" w:cs="Arial"/>
          <w:szCs w:val="20"/>
          <w:lang w:val="pl-PL"/>
        </w:rPr>
        <w:t>w okresie ostatnich 3 lat przed upływem terminu składania ofert, a jeżeli okres prowadzenia działalności jest krótszy – w tym okresie, wykonał</w:t>
      </w:r>
      <w:r>
        <w:rPr>
          <w:rFonts w:ascii="Arial" w:hAnsi="Arial" w:cs="Arial"/>
          <w:szCs w:val="20"/>
          <w:lang w:val="pl-PL"/>
        </w:rPr>
        <w:t>em</w:t>
      </w:r>
      <w:r w:rsidRPr="002F510C">
        <w:rPr>
          <w:rFonts w:ascii="Arial" w:hAnsi="Arial" w:cs="Arial"/>
          <w:szCs w:val="20"/>
          <w:lang w:val="pl-PL"/>
        </w:rPr>
        <w:t xml:space="preserve"> co najmniej trzy audyty w obszarze cyberbezpieczeństwa, będące opisem przedmiotu zamówienia, o łącznej wartości nie mniejszej niż 12 000,00 zł brutto.</w:t>
      </w:r>
    </w:p>
    <w:p w14:paraId="0DCF7659" w14:textId="211358DB" w:rsidR="0083718E" w:rsidRPr="002F510C" w:rsidRDefault="0083718E" w:rsidP="0083718E">
      <w:pPr>
        <w:pStyle w:val="Tekstpodstawowywcity3"/>
        <w:tabs>
          <w:tab w:val="clear" w:pos="360"/>
          <w:tab w:val="clear" w:pos="1440"/>
        </w:tabs>
        <w:ind w:left="0"/>
        <w:jc w:val="both"/>
        <w:rPr>
          <w:rFonts w:ascii="Arial" w:hAnsi="Arial" w:cs="Arial"/>
          <w:szCs w:val="20"/>
          <w:lang w:val="pl-PL"/>
        </w:rPr>
      </w:pPr>
      <w:r>
        <w:rPr>
          <w:rFonts w:ascii="Arial" w:hAnsi="Arial" w:cs="Arial"/>
          <w:szCs w:val="20"/>
          <w:lang w:val="pl-PL"/>
        </w:rPr>
        <w:t xml:space="preserve">- </w:t>
      </w:r>
      <w:r w:rsidRPr="002F510C">
        <w:rPr>
          <w:rFonts w:ascii="Arial" w:hAnsi="Arial" w:cs="Arial"/>
          <w:bCs/>
          <w:szCs w:val="20"/>
          <w:lang w:val="pl-PL"/>
        </w:rPr>
        <w:t xml:space="preserve"> dysponuj</w:t>
      </w:r>
      <w:r>
        <w:rPr>
          <w:rFonts w:ascii="Arial" w:hAnsi="Arial" w:cs="Arial"/>
          <w:bCs/>
          <w:szCs w:val="20"/>
          <w:lang w:val="pl-PL"/>
        </w:rPr>
        <w:t>ę</w:t>
      </w:r>
      <w:r w:rsidRPr="002F510C">
        <w:rPr>
          <w:rFonts w:ascii="Arial" w:hAnsi="Arial" w:cs="Arial"/>
          <w:bCs/>
          <w:szCs w:val="20"/>
          <w:lang w:val="pl-PL"/>
        </w:rPr>
        <w:t xml:space="preserve"> lub realizując zamówienie będ</w:t>
      </w:r>
      <w:r>
        <w:rPr>
          <w:rFonts w:ascii="Arial" w:hAnsi="Arial" w:cs="Arial"/>
          <w:bCs/>
          <w:szCs w:val="20"/>
          <w:lang w:val="pl-PL"/>
        </w:rPr>
        <w:t>ę</w:t>
      </w:r>
      <w:r w:rsidRPr="002F510C">
        <w:rPr>
          <w:rFonts w:ascii="Arial" w:hAnsi="Arial" w:cs="Arial"/>
          <w:bCs/>
          <w:szCs w:val="20"/>
          <w:lang w:val="pl-PL"/>
        </w:rPr>
        <w:t xml:space="preserve"> dysponował </w:t>
      </w:r>
      <w:r w:rsidRPr="002F510C">
        <w:rPr>
          <w:rFonts w:ascii="Arial" w:hAnsi="Arial" w:cs="Arial"/>
          <w:szCs w:val="20"/>
          <w:lang w:val="pl-PL"/>
        </w:rPr>
        <w:t>jedną osobą zdolną do wykonywania zamówienia, która będzie uczestniczyć w wykonywaniu zamówienia tj.:</w:t>
      </w:r>
      <w:r w:rsidRPr="002F510C">
        <w:rPr>
          <w:sz w:val="24"/>
          <w:lang w:val="pl-PL" w:eastAsia="pl-PL"/>
        </w:rPr>
        <w:t xml:space="preserve"> </w:t>
      </w:r>
      <w:r w:rsidRPr="002F510C">
        <w:rPr>
          <w:rFonts w:ascii="Arial" w:hAnsi="Arial" w:cs="Arial"/>
          <w:szCs w:val="20"/>
          <w:lang w:val="pl-PL"/>
        </w:rPr>
        <w:t>Audytora Wiodącego, który przeprowadził co najmniej 2 audyty z obszaru cyberbezpieczeństwa w okresie ostatnich 3 lat.</w:t>
      </w:r>
    </w:p>
    <w:p w14:paraId="1A2046F1" w14:textId="77777777" w:rsidR="0083718E" w:rsidRDefault="0083718E" w:rsidP="0083718E">
      <w:pPr>
        <w:suppressAutoHyphens/>
        <w:spacing w:before="120" w:line="360" w:lineRule="auto"/>
        <w:jc w:val="both"/>
        <w:rPr>
          <w:rFonts w:ascii="Arial" w:hAnsi="Arial" w:cs="Arial"/>
          <w:b/>
          <w:sz w:val="20"/>
          <w:szCs w:val="20"/>
          <w:u w:val="single"/>
          <w:lang w:eastAsia="zh-CN"/>
        </w:rPr>
      </w:pPr>
    </w:p>
    <w:p w14:paraId="641145FE" w14:textId="4033B129" w:rsidR="006B691C" w:rsidRPr="00733501" w:rsidRDefault="006B691C" w:rsidP="006B691C">
      <w:pPr>
        <w:suppressAutoHyphens/>
        <w:spacing w:before="120" w:line="360" w:lineRule="auto"/>
        <w:jc w:val="center"/>
        <w:rPr>
          <w:rFonts w:ascii="Arial" w:hAnsi="Arial" w:cs="Arial"/>
          <w:b/>
          <w:sz w:val="20"/>
          <w:szCs w:val="20"/>
          <w:u w:val="single"/>
          <w:lang w:eastAsia="zh-CN"/>
        </w:rPr>
      </w:pPr>
      <w:r w:rsidRPr="00733501">
        <w:rPr>
          <w:rFonts w:ascii="Arial" w:hAnsi="Arial" w:cs="Arial"/>
          <w:b/>
          <w:sz w:val="20"/>
          <w:szCs w:val="20"/>
          <w:u w:val="single"/>
          <w:lang w:eastAsia="zh-CN"/>
        </w:rPr>
        <w:t>DOTYCZĄCE PRZESŁANEK WYKLUCZENIA Z POSTĘPOWANIA</w:t>
      </w:r>
    </w:p>
    <w:p w14:paraId="05B70D8C" w14:textId="77777777" w:rsidR="006B691C" w:rsidRPr="00733501" w:rsidRDefault="006B691C" w:rsidP="006B691C">
      <w:pPr>
        <w:suppressAutoHyphens/>
        <w:spacing w:before="120" w:line="360" w:lineRule="auto"/>
        <w:rPr>
          <w:rFonts w:ascii="Arial" w:hAnsi="Arial" w:cs="Arial"/>
          <w:b/>
          <w:i/>
          <w:sz w:val="20"/>
          <w:szCs w:val="20"/>
          <w:lang w:eastAsia="zh-CN"/>
        </w:rPr>
      </w:pPr>
      <w:r w:rsidRPr="00733501">
        <w:rPr>
          <w:rFonts w:ascii="Arial" w:hAnsi="Arial" w:cs="Arial"/>
          <w:b/>
          <w:i/>
          <w:sz w:val="20"/>
          <w:szCs w:val="20"/>
          <w:lang w:eastAsia="zh-CN"/>
        </w:rPr>
        <w:t>OŚWIADCZENIA DOTYCZĄCE WYKONAWCY:</w:t>
      </w:r>
    </w:p>
    <w:p w14:paraId="5A8F7964" w14:textId="77777777" w:rsidR="006B691C" w:rsidRPr="00733501" w:rsidRDefault="006B691C" w:rsidP="0057487F">
      <w:pPr>
        <w:numPr>
          <w:ilvl w:val="0"/>
          <w:numId w:val="6"/>
        </w:numPr>
        <w:suppressAutoHyphens/>
        <w:ind w:left="360"/>
        <w:contextualSpacing/>
        <w:jc w:val="both"/>
        <w:rPr>
          <w:rFonts w:ascii="Arial" w:hAnsi="Arial" w:cs="Arial"/>
          <w:sz w:val="20"/>
          <w:szCs w:val="20"/>
          <w:lang w:eastAsia="zh-CN"/>
        </w:rPr>
      </w:pPr>
      <w:r w:rsidRPr="00733501">
        <w:rPr>
          <w:rFonts w:ascii="Arial" w:hAnsi="Arial" w:cs="Arial"/>
          <w:sz w:val="20"/>
          <w:szCs w:val="20"/>
          <w:lang w:eastAsia="zh-CN"/>
        </w:rPr>
        <w:t>Oświadczam, że nie podlegam wykluczeniu z postępowania na podstawie art. 108 ust 1 ustawy  Pzp</w:t>
      </w:r>
      <w:r w:rsidRPr="00733501">
        <w:rPr>
          <w:rFonts w:ascii="Arial" w:hAnsi="Arial" w:cs="Arial"/>
          <w:b/>
          <w:sz w:val="20"/>
          <w:szCs w:val="20"/>
          <w:lang w:eastAsia="zh-CN"/>
        </w:rPr>
        <w:t>*</w:t>
      </w:r>
    </w:p>
    <w:p w14:paraId="4D30E0BF" w14:textId="77777777" w:rsidR="006B691C" w:rsidRPr="00733501" w:rsidRDefault="006B691C" w:rsidP="0057487F">
      <w:pPr>
        <w:numPr>
          <w:ilvl w:val="0"/>
          <w:numId w:val="6"/>
        </w:numPr>
        <w:suppressAutoHyphens/>
        <w:ind w:left="357" w:hanging="357"/>
        <w:contextualSpacing/>
        <w:jc w:val="both"/>
        <w:rPr>
          <w:rFonts w:ascii="Arial" w:hAnsi="Arial" w:cs="Arial"/>
          <w:b/>
          <w:sz w:val="20"/>
          <w:szCs w:val="20"/>
          <w:lang w:eastAsia="zh-CN"/>
        </w:rPr>
      </w:pPr>
      <w:r w:rsidRPr="00733501">
        <w:rPr>
          <w:rFonts w:ascii="Arial" w:hAnsi="Arial" w:cs="Arial"/>
          <w:sz w:val="20"/>
          <w:szCs w:val="20"/>
          <w:lang w:eastAsia="zh-CN"/>
        </w:rPr>
        <w:t xml:space="preserve">Oświadczam, że zachodzą w stosunku do mnie podstawy wykluczenia z postępowania na podstawie art. …………. ustawy Pzp </w:t>
      </w:r>
      <w:r w:rsidRPr="00733501">
        <w:rPr>
          <w:rFonts w:ascii="Arial" w:hAnsi="Arial" w:cs="Arial"/>
          <w:i/>
          <w:sz w:val="20"/>
          <w:szCs w:val="20"/>
          <w:lang w:eastAsia="zh-CN"/>
        </w:rPr>
        <w:t>(podać mającą zastosowanie podstawę wykluczenia spośród wymienionych w art. 108 ust. 1 pkt 1, 2, 5 lub 6 ustawy Pzp).</w:t>
      </w:r>
      <w:r w:rsidRPr="00733501">
        <w:rPr>
          <w:rFonts w:ascii="Arial" w:hAnsi="Arial" w:cs="Arial"/>
          <w:sz w:val="20"/>
          <w:szCs w:val="20"/>
          <w:lang w:eastAsia="zh-CN"/>
        </w:rPr>
        <w:t xml:space="preserve"> Jednocześnie oświadczam, że w związku z ww. okolicznością, na podstawie art. 110 ust. 2 ustawy Pzp podjąłem następujące środki naprawcze</w:t>
      </w:r>
      <w:r w:rsidRPr="00733501">
        <w:rPr>
          <w:rFonts w:ascii="Arial" w:hAnsi="Arial" w:cs="Arial"/>
          <w:b/>
          <w:sz w:val="20"/>
          <w:szCs w:val="20"/>
          <w:lang w:eastAsia="zh-CN"/>
        </w:rPr>
        <w:t xml:space="preserve">* </w:t>
      </w:r>
      <w:r w:rsidRPr="00733501">
        <w:rPr>
          <w:rFonts w:ascii="Arial" w:hAnsi="Arial" w:cs="Arial"/>
          <w:sz w:val="20"/>
          <w:szCs w:val="20"/>
          <w:lang w:eastAsia="zh-CN"/>
        </w:rPr>
        <w:t>………………………………………………………….……………………………………..……………………………………………………………………………………………………………………………</w:t>
      </w:r>
    </w:p>
    <w:p w14:paraId="672ADD0C" w14:textId="26EF3006" w:rsidR="00FD103A" w:rsidRPr="00721461" w:rsidRDefault="00FD103A" w:rsidP="0057487F">
      <w:pPr>
        <w:pStyle w:val="NormalnyWeb"/>
        <w:numPr>
          <w:ilvl w:val="0"/>
          <w:numId w:val="6"/>
        </w:numPr>
        <w:spacing w:before="0" w:after="0"/>
        <w:ind w:left="284" w:hanging="284"/>
        <w:rPr>
          <w:rFonts w:ascii="Arial" w:hAnsi="Arial" w:cs="Arial"/>
          <w:sz w:val="18"/>
          <w:szCs w:val="18"/>
        </w:rPr>
      </w:pPr>
      <w:r w:rsidRPr="00721461">
        <w:rPr>
          <w:rFonts w:ascii="Arial" w:hAnsi="Arial" w:cs="Arial"/>
          <w:sz w:val="18"/>
          <w:szCs w:val="18"/>
        </w:rPr>
        <w:t xml:space="preserve">Oświadczam, że nie zachodzą w stosunku do mnie przesłanki wykluczenia z postępowania na podstawie art.  </w:t>
      </w:r>
      <w:r w:rsidRPr="00721461">
        <w:rPr>
          <w:rFonts w:ascii="Arial" w:eastAsia="Times New Roman" w:hAnsi="Arial" w:cs="Arial"/>
          <w:sz w:val="18"/>
          <w:szCs w:val="18"/>
        </w:rPr>
        <w:t xml:space="preserve">7 ust. 1 ustawy </w:t>
      </w:r>
      <w:r w:rsidRPr="00721461">
        <w:rPr>
          <w:rFonts w:ascii="Arial" w:hAnsi="Arial" w:cs="Arial"/>
          <w:sz w:val="18"/>
          <w:szCs w:val="18"/>
        </w:rPr>
        <w:t>z dnia 13 kwietnia 2022 r.</w:t>
      </w:r>
      <w:r w:rsidRPr="00721461">
        <w:rPr>
          <w:rFonts w:ascii="Arial" w:hAnsi="Arial" w:cs="Arial"/>
          <w:i/>
          <w:iCs/>
          <w:sz w:val="18"/>
          <w:szCs w:val="18"/>
        </w:rPr>
        <w:t xml:space="preserve"> </w:t>
      </w:r>
      <w:r w:rsidRPr="00721461">
        <w:rPr>
          <w:rFonts w:ascii="Arial" w:hAnsi="Arial" w:cs="Arial"/>
          <w:i/>
          <w:iCs/>
          <w:color w:val="222222"/>
          <w:sz w:val="18"/>
          <w:szCs w:val="18"/>
        </w:rPr>
        <w:t>o szczególnych rozwiązaniach w zakresie przeciwdziałania wspieraniu agresji na Ukrainę oraz służących ochronie bezpieczeństwa narodowego</w:t>
      </w:r>
      <w:r w:rsidRPr="00721461">
        <w:rPr>
          <w:rStyle w:val="Odwoanieprzypisudolnego"/>
          <w:rFonts w:ascii="Arial" w:hAnsi="Arial" w:cs="Arial"/>
          <w:i/>
          <w:iCs/>
          <w:color w:val="222222"/>
          <w:sz w:val="18"/>
          <w:szCs w:val="18"/>
        </w:rPr>
        <w:footnoteReference w:id="2"/>
      </w:r>
      <w:r w:rsidRPr="00721461">
        <w:rPr>
          <w:rFonts w:ascii="Arial" w:hAnsi="Arial" w:cs="Arial"/>
          <w:i/>
          <w:iCs/>
          <w:color w:val="222222"/>
          <w:sz w:val="18"/>
          <w:szCs w:val="18"/>
        </w:rPr>
        <w:t>.</w:t>
      </w:r>
      <w:r w:rsidRPr="00721461">
        <w:rPr>
          <w:rFonts w:ascii="Arial" w:hAnsi="Arial" w:cs="Arial"/>
          <w:color w:val="222222"/>
          <w:sz w:val="18"/>
          <w:szCs w:val="18"/>
        </w:rPr>
        <w:t xml:space="preserve"> </w:t>
      </w:r>
      <w:r w:rsidRPr="00721461">
        <w:rPr>
          <w:rFonts w:ascii="Arial" w:hAnsi="Arial" w:cs="Arial"/>
          <w:color w:val="222222"/>
          <w:sz w:val="18"/>
          <w:szCs w:val="18"/>
          <w:lang w:val="pl-PL"/>
        </w:rPr>
        <w:t>Oświadczam, że w przypadku wyboru mojej/naszej oferty i zawarcia umowy niezwłocznie poinformuję Zamawiającego o zaistnieniu przesłanek, o których mowa w zdaniu pierwszym, w trakcie realizacji umowy.</w:t>
      </w:r>
    </w:p>
    <w:p w14:paraId="726EF125" w14:textId="77777777" w:rsidR="006B691C" w:rsidRPr="00733501" w:rsidRDefault="006B691C" w:rsidP="006B691C">
      <w:pPr>
        <w:suppressAutoHyphens/>
        <w:spacing w:line="360" w:lineRule="auto"/>
        <w:contextualSpacing/>
        <w:jc w:val="both"/>
        <w:rPr>
          <w:rFonts w:ascii="Arial" w:hAnsi="Arial" w:cs="Arial"/>
          <w:b/>
          <w:color w:val="FF0000"/>
          <w:sz w:val="20"/>
          <w:szCs w:val="20"/>
          <w:u w:val="single"/>
          <w:lang w:eastAsia="zh-CN"/>
        </w:rPr>
      </w:pPr>
    </w:p>
    <w:p w14:paraId="252605D7" w14:textId="77777777" w:rsidR="006B691C" w:rsidRPr="00733501" w:rsidRDefault="006B691C" w:rsidP="006B691C">
      <w:pPr>
        <w:suppressAutoHyphens/>
        <w:spacing w:line="360" w:lineRule="auto"/>
        <w:contextualSpacing/>
        <w:jc w:val="both"/>
        <w:rPr>
          <w:rFonts w:ascii="Arial" w:hAnsi="Arial" w:cs="Arial"/>
          <w:b/>
          <w:i/>
          <w:sz w:val="20"/>
          <w:szCs w:val="20"/>
          <w:lang w:eastAsia="zh-CN"/>
        </w:rPr>
      </w:pPr>
      <w:r w:rsidRPr="00733501">
        <w:rPr>
          <w:rFonts w:ascii="Arial" w:hAnsi="Arial" w:cs="Arial"/>
          <w:b/>
          <w:i/>
          <w:sz w:val="20"/>
          <w:szCs w:val="20"/>
          <w:lang w:eastAsia="zh-CN"/>
        </w:rPr>
        <w:t>OŚWIADCZENIE DOTYCZĄCE PODWYKONAWCY NIEBĘDACEGO PODMIOTEM, NA KTÓREGO ZASOBY POWOŁUJE SIĘ WYKONAWCA *:</w:t>
      </w:r>
    </w:p>
    <w:p w14:paraId="3EBAC413" w14:textId="77777777" w:rsidR="006B691C" w:rsidRPr="00733501" w:rsidRDefault="006B691C" w:rsidP="006B691C">
      <w:pPr>
        <w:spacing w:line="360" w:lineRule="auto"/>
        <w:contextualSpacing/>
        <w:jc w:val="both"/>
        <w:rPr>
          <w:rFonts w:ascii="Arial" w:hAnsi="Arial" w:cs="Arial"/>
          <w:sz w:val="20"/>
          <w:szCs w:val="20"/>
          <w:lang w:eastAsia="zh-CN"/>
        </w:rPr>
      </w:pPr>
      <w:r w:rsidRPr="00733501">
        <w:rPr>
          <w:rFonts w:ascii="Arial" w:hAnsi="Arial" w:cs="Arial"/>
          <w:sz w:val="20"/>
          <w:szCs w:val="20"/>
          <w:lang w:eastAsia="zh-CN"/>
        </w:rPr>
        <w:lastRenderedPageBreak/>
        <w:t>Oświadczam, że w stosunku do następującego/ych podmiotu/tów, będącego/ych podwykonawcą/ami: ………………………………………………………………………………………………………………………</w:t>
      </w:r>
    </w:p>
    <w:p w14:paraId="1E00E4DF" w14:textId="77777777" w:rsidR="006B691C" w:rsidRPr="00733501" w:rsidRDefault="006B691C" w:rsidP="006B691C">
      <w:pPr>
        <w:spacing w:line="360" w:lineRule="auto"/>
        <w:contextualSpacing/>
        <w:jc w:val="both"/>
        <w:rPr>
          <w:rFonts w:ascii="Arial" w:hAnsi="Arial" w:cs="Arial"/>
          <w:sz w:val="20"/>
          <w:szCs w:val="20"/>
          <w:lang w:eastAsia="zh-CN"/>
        </w:rPr>
      </w:pPr>
      <w:r w:rsidRPr="00733501">
        <w:rPr>
          <w:rFonts w:ascii="Arial" w:hAnsi="Arial" w:cs="Arial"/>
          <w:i/>
          <w:sz w:val="20"/>
          <w:szCs w:val="20"/>
          <w:lang w:eastAsia="zh-CN"/>
        </w:rPr>
        <w:t>(podać pełną nazwę/firmę, adres, a także w zależności od podmiotu: NIP/PESEL, KRS/CEiDG)</w:t>
      </w:r>
      <w:r w:rsidRPr="00733501">
        <w:rPr>
          <w:rFonts w:ascii="Arial" w:hAnsi="Arial" w:cs="Arial"/>
          <w:sz w:val="20"/>
          <w:szCs w:val="20"/>
          <w:lang w:eastAsia="zh-CN"/>
        </w:rPr>
        <w:t xml:space="preserve"> nie zachodzą podstawy wykluczenia z postępowania o udzielenie zamówienia.</w:t>
      </w:r>
    </w:p>
    <w:p w14:paraId="27C5A6CA" w14:textId="77777777" w:rsidR="006B691C" w:rsidRPr="00733501" w:rsidRDefault="006B691C" w:rsidP="006B691C">
      <w:pPr>
        <w:suppressAutoHyphens/>
        <w:rPr>
          <w:rFonts w:ascii="Arial" w:hAnsi="Arial" w:cs="Arial"/>
          <w:sz w:val="20"/>
          <w:szCs w:val="20"/>
          <w:lang w:eastAsia="zh-CN"/>
        </w:rPr>
      </w:pPr>
      <w:r w:rsidRPr="00733501">
        <w:rPr>
          <w:rFonts w:ascii="Arial" w:hAnsi="Arial" w:cs="Arial"/>
          <w:sz w:val="20"/>
          <w:szCs w:val="20"/>
          <w:lang w:eastAsia="zh-CN"/>
        </w:rPr>
        <w:t>OŚWIADCZENIE DOTYCZĄCE PODANYCH INFORMACJI:</w:t>
      </w:r>
    </w:p>
    <w:p w14:paraId="649C583D" w14:textId="77777777" w:rsidR="006B691C" w:rsidRPr="00733501" w:rsidRDefault="006B691C" w:rsidP="006B691C">
      <w:pPr>
        <w:suppressAutoHyphens/>
        <w:rPr>
          <w:rFonts w:ascii="Arial" w:hAnsi="Arial" w:cs="Arial"/>
          <w:sz w:val="20"/>
          <w:szCs w:val="20"/>
          <w:lang w:eastAsia="zh-CN"/>
        </w:rPr>
      </w:pPr>
      <w:r w:rsidRPr="00733501">
        <w:rPr>
          <w:rFonts w:ascii="Arial" w:hAnsi="Arial" w:cs="Arial"/>
          <w:sz w:val="20"/>
          <w:szCs w:val="20"/>
          <w:lang w:eastAsia="zh-CN"/>
        </w:rPr>
        <w:t>Oświadczam, że wszystkie informacje podane w powyższym oświadczeniu są aktualne i zgodne z prawdą oraz zostały przedstawione z pełną świadomością konsekwencji wprowadzenia Zamawiającego w błąd przy przedstawianiu informacji.</w:t>
      </w:r>
    </w:p>
    <w:p w14:paraId="4ECC923E" w14:textId="77777777" w:rsidR="006B691C" w:rsidRPr="00085CF6" w:rsidRDefault="006B691C" w:rsidP="006B691C">
      <w:pPr>
        <w:jc w:val="both"/>
        <w:rPr>
          <w:rFonts w:ascii="Arial" w:hAnsi="Arial" w:cs="Arial"/>
          <w:b/>
          <w:color w:val="0000FF"/>
          <w:sz w:val="16"/>
          <w:szCs w:val="16"/>
          <w:u w:val="single"/>
        </w:rPr>
      </w:pPr>
      <w:r w:rsidRPr="00085CF6">
        <w:rPr>
          <w:rFonts w:ascii="Arial" w:hAnsi="Arial" w:cs="Arial"/>
          <w:b/>
          <w:color w:val="0000FF"/>
          <w:sz w:val="16"/>
          <w:szCs w:val="16"/>
          <w:u w:val="single"/>
        </w:rPr>
        <w:t>UWAGA: Dokument podpisać kwalifikowanym podpisem elektronicznym, podpisem zaufanym lub podpisem osobistym</w:t>
      </w:r>
    </w:p>
    <w:p w14:paraId="19132CF1" w14:textId="77777777" w:rsidR="0005294C" w:rsidRDefault="0005294C" w:rsidP="006B691C">
      <w:pPr>
        <w:jc w:val="both"/>
        <w:rPr>
          <w:rFonts w:ascii="Arial" w:hAnsi="Arial" w:cs="Arial"/>
          <w:b/>
          <w:color w:val="0000FF"/>
          <w:sz w:val="20"/>
          <w:szCs w:val="20"/>
          <w:u w:val="single"/>
        </w:rPr>
      </w:pPr>
    </w:p>
    <w:p w14:paraId="6847C0F8" w14:textId="46F1D9C1" w:rsidR="006B691C" w:rsidRPr="00733501" w:rsidRDefault="006B691C" w:rsidP="00085CF6">
      <w:pPr>
        <w:suppressAutoHyphens/>
        <w:rPr>
          <w:rFonts w:ascii="Arial" w:hAnsi="Arial" w:cs="Arial"/>
          <w:sz w:val="20"/>
          <w:szCs w:val="20"/>
          <w:lang w:eastAsia="zh-CN"/>
        </w:rPr>
      </w:pPr>
      <w:r w:rsidRPr="00733501">
        <w:rPr>
          <w:rFonts w:ascii="Arial" w:hAnsi="Arial" w:cs="Arial"/>
          <w:b/>
          <w:sz w:val="20"/>
          <w:szCs w:val="20"/>
          <w:lang w:eastAsia="zh-CN"/>
        </w:rPr>
        <w:t>*niepotrzebne skreślić</w:t>
      </w:r>
    </w:p>
    <w:bookmarkEnd w:id="20"/>
    <w:p w14:paraId="4A9C9F2A" w14:textId="77777777" w:rsidR="0083718E" w:rsidRDefault="0083718E" w:rsidP="006B691C">
      <w:pPr>
        <w:pStyle w:val="Bezodstpw1"/>
        <w:spacing w:line="276" w:lineRule="auto"/>
        <w:rPr>
          <w:rFonts w:ascii="Arial" w:hAnsi="Arial" w:cs="Arial"/>
          <w:b/>
          <w:bCs/>
          <w:sz w:val="20"/>
          <w:szCs w:val="20"/>
        </w:rPr>
      </w:pPr>
    </w:p>
    <w:p w14:paraId="1FCD9988" w14:textId="77777777" w:rsidR="0083718E" w:rsidRDefault="0083718E" w:rsidP="006B691C">
      <w:pPr>
        <w:pStyle w:val="Bezodstpw1"/>
        <w:spacing w:line="276" w:lineRule="auto"/>
        <w:rPr>
          <w:rFonts w:ascii="Arial" w:hAnsi="Arial" w:cs="Arial"/>
          <w:b/>
          <w:bCs/>
          <w:sz w:val="20"/>
          <w:szCs w:val="20"/>
        </w:rPr>
      </w:pPr>
    </w:p>
    <w:p w14:paraId="4C306ADF" w14:textId="77777777" w:rsidR="0083718E" w:rsidRDefault="0083718E" w:rsidP="006B691C">
      <w:pPr>
        <w:pStyle w:val="Bezodstpw1"/>
        <w:spacing w:line="276" w:lineRule="auto"/>
        <w:rPr>
          <w:rFonts w:ascii="Arial" w:hAnsi="Arial" w:cs="Arial"/>
          <w:b/>
          <w:bCs/>
          <w:sz w:val="20"/>
          <w:szCs w:val="20"/>
        </w:rPr>
      </w:pPr>
    </w:p>
    <w:p w14:paraId="00679EB7" w14:textId="77777777" w:rsidR="0083718E" w:rsidRDefault="0083718E" w:rsidP="006B691C">
      <w:pPr>
        <w:pStyle w:val="Bezodstpw1"/>
        <w:spacing w:line="276" w:lineRule="auto"/>
        <w:rPr>
          <w:rFonts w:ascii="Arial" w:hAnsi="Arial" w:cs="Arial"/>
          <w:b/>
          <w:bCs/>
          <w:sz w:val="20"/>
          <w:szCs w:val="20"/>
        </w:rPr>
      </w:pPr>
    </w:p>
    <w:p w14:paraId="1FBEE0EC" w14:textId="77777777" w:rsidR="0083718E" w:rsidRDefault="0083718E" w:rsidP="006B691C">
      <w:pPr>
        <w:pStyle w:val="Bezodstpw1"/>
        <w:spacing w:line="276" w:lineRule="auto"/>
        <w:rPr>
          <w:rFonts w:ascii="Arial" w:hAnsi="Arial" w:cs="Arial"/>
          <w:b/>
          <w:bCs/>
          <w:sz w:val="20"/>
          <w:szCs w:val="20"/>
        </w:rPr>
      </w:pPr>
    </w:p>
    <w:p w14:paraId="187C9D34" w14:textId="77777777" w:rsidR="0083718E" w:rsidRDefault="0083718E" w:rsidP="006B691C">
      <w:pPr>
        <w:pStyle w:val="Bezodstpw1"/>
        <w:spacing w:line="276" w:lineRule="auto"/>
        <w:rPr>
          <w:rFonts w:ascii="Arial" w:hAnsi="Arial" w:cs="Arial"/>
          <w:b/>
          <w:bCs/>
          <w:sz w:val="20"/>
          <w:szCs w:val="20"/>
        </w:rPr>
      </w:pPr>
    </w:p>
    <w:p w14:paraId="59DB68FE" w14:textId="77777777" w:rsidR="0083718E" w:rsidRDefault="0083718E" w:rsidP="006B691C">
      <w:pPr>
        <w:pStyle w:val="Bezodstpw1"/>
        <w:spacing w:line="276" w:lineRule="auto"/>
        <w:rPr>
          <w:rFonts w:ascii="Arial" w:hAnsi="Arial" w:cs="Arial"/>
          <w:b/>
          <w:bCs/>
          <w:sz w:val="20"/>
          <w:szCs w:val="20"/>
        </w:rPr>
      </w:pPr>
    </w:p>
    <w:p w14:paraId="2B5BDF97" w14:textId="77777777" w:rsidR="0083718E" w:rsidRDefault="0083718E" w:rsidP="006B691C">
      <w:pPr>
        <w:pStyle w:val="Bezodstpw1"/>
        <w:spacing w:line="276" w:lineRule="auto"/>
        <w:rPr>
          <w:rFonts w:ascii="Arial" w:hAnsi="Arial" w:cs="Arial"/>
          <w:b/>
          <w:bCs/>
          <w:sz w:val="20"/>
          <w:szCs w:val="20"/>
        </w:rPr>
      </w:pPr>
    </w:p>
    <w:p w14:paraId="77B5CC52" w14:textId="77777777" w:rsidR="0083718E" w:rsidRDefault="0083718E" w:rsidP="006B691C">
      <w:pPr>
        <w:pStyle w:val="Bezodstpw1"/>
        <w:spacing w:line="276" w:lineRule="auto"/>
        <w:rPr>
          <w:rFonts w:ascii="Arial" w:hAnsi="Arial" w:cs="Arial"/>
          <w:b/>
          <w:bCs/>
          <w:sz w:val="20"/>
          <w:szCs w:val="20"/>
        </w:rPr>
      </w:pPr>
    </w:p>
    <w:p w14:paraId="1BE8262A" w14:textId="77777777" w:rsidR="0083718E" w:rsidRDefault="0083718E" w:rsidP="006B691C">
      <w:pPr>
        <w:pStyle w:val="Bezodstpw1"/>
        <w:spacing w:line="276" w:lineRule="auto"/>
        <w:rPr>
          <w:rFonts w:ascii="Arial" w:hAnsi="Arial" w:cs="Arial"/>
          <w:b/>
          <w:bCs/>
          <w:sz w:val="20"/>
          <w:szCs w:val="20"/>
        </w:rPr>
      </w:pPr>
    </w:p>
    <w:p w14:paraId="6A7BB571" w14:textId="77777777" w:rsidR="0083718E" w:rsidRDefault="0083718E" w:rsidP="006B691C">
      <w:pPr>
        <w:pStyle w:val="Bezodstpw1"/>
        <w:spacing w:line="276" w:lineRule="auto"/>
        <w:rPr>
          <w:rFonts w:ascii="Arial" w:hAnsi="Arial" w:cs="Arial"/>
          <w:b/>
          <w:bCs/>
          <w:sz w:val="20"/>
          <w:szCs w:val="20"/>
        </w:rPr>
      </w:pPr>
    </w:p>
    <w:p w14:paraId="5CC3125E" w14:textId="77777777" w:rsidR="0083718E" w:rsidRDefault="0083718E" w:rsidP="006B691C">
      <w:pPr>
        <w:pStyle w:val="Bezodstpw1"/>
        <w:spacing w:line="276" w:lineRule="auto"/>
        <w:rPr>
          <w:rFonts w:ascii="Arial" w:hAnsi="Arial" w:cs="Arial"/>
          <w:b/>
          <w:bCs/>
          <w:sz w:val="20"/>
          <w:szCs w:val="20"/>
        </w:rPr>
      </w:pPr>
    </w:p>
    <w:p w14:paraId="3D52B4C7" w14:textId="77777777" w:rsidR="0083718E" w:rsidRDefault="0083718E" w:rsidP="006B691C">
      <w:pPr>
        <w:pStyle w:val="Bezodstpw1"/>
        <w:spacing w:line="276" w:lineRule="auto"/>
        <w:rPr>
          <w:rFonts w:ascii="Arial" w:hAnsi="Arial" w:cs="Arial"/>
          <w:b/>
          <w:bCs/>
          <w:sz w:val="20"/>
          <w:szCs w:val="20"/>
        </w:rPr>
      </w:pPr>
    </w:p>
    <w:p w14:paraId="4F4FA123" w14:textId="77777777" w:rsidR="0083718E" w:rsidRDefault="0083718E" w:rsidP="006B691C">
      <w:pPr>
        <w:pStyle w:val="Bezodstpw1"/>
        <w:spacing w:line="276" w:lineRule="auto"/>
        <w:rPr>
          <w:rFonts w:ascii="Arial" w:hAnsi="Arial" w:cs="Arial"/>
          <w:b/>
          <w:bCs/>
          <w:sz w:val="20"/>
          <w:szCs w:val="20"/>
        </w:rPr>
      </w:pPr>
    </w:p>
    <w:p w14:paraId="4E0EE11D" w14:textId="77777777" w:rsidR="0083718E" w:rsidRDefault="0083718E" w:rsidP="006B691C">
      <w:pPr>
        <w:pStyle w:val="Bezodstpw1"/>
        <w:spacing w:line="276" w:lineRule="auto"/>
        <w:rPr>
          <w:rFonts w:ascii="Arial" w:hAnsi="Arial" w:cs="Arial"/>
          <w:b/>
          <w:bCs/>
          <w:sz w:val="20"/>
          <w:szCs w:val="20"/>
        </w:rPr>
      </w:pPr>
    </w:p>
    <w:p w14:paraId="20BD7CA1" w14:textId="77777777" w:rsidR="0083718E" w:rsidRDefault="0083718E" w:rsidP="006B691C">
      <w:pPr>
        <w:pStyle w:val="Bezodstpw1"/>
        <w:spacing w:line="276" w:lineRule="auto"/>
        <w:rPr>
          <w:rFonts w:ascii="Arial" w:hAnsi="Arial" w:cs="Arial"/>
          <w:b/>
          <w:bCs/>
          <w:sz w:val="20"/>
          <w:szCs w:val="20"/>
        </w:rPr>
      </w:pPr>
    </w:p>
    <w:p w14:paraId="0F13D76D" w14:textId="77777777" w:rsidR="0083718E" w:rsidRDefault="0083718E" w:rsidP="006B691C">
      <w:pPr>
        <w:pStyle w:val="Bezodstpw1"/>
        <w:spacing w:line="276" w:lineRule="auto"/>
        <w:rPr>
          <w:rFonts w:ascii="Arial" w:hAnsi="Arial" w:cs="Arial"/>
          <w:b/>
          <w:bCs/>
          <w:sz w:val="20"/>
          <w:szCs w:val="20"/>
        </w:rPr>
      </w:pPr>
    </w:p>
    <w:p w14:paraId="2CAD7722" w14:textId="77777777" w:rsidR="0083718E" w:rsidRDefault="0083718E" w:rsidP="006B691C">
      <w:pPr>
        <w:pStyle w:val="Bezodstpw1"/>
        <w:spacing w:line="276" w:lineRule="auto"/>
        <w:rPr>
          <w:rFonts w:ascii="Arial" w:hAnsi="Arial" w:cs="Arial"/>
          <w:b/>
          <w:bCs/>
          <w:sz w:val="20"/>
          <w:szCs w:val="20"/>
        </w:rPr>
      </w:pPr>
    </w:p>
    <w:p w14:paraId="041D55D2" w14:textId="77777777" w:rsidR="0083718E" w:rsidRDefault="0083718E" w:rsidP="006B691C">
      <w:pPr>
        <w:pStyle w:val="Bezodstpw1"/>
        <w:spacing w:line="276" w:lineRule="auto"/>
        <w:rPr>
          <w:rFonts w:ascii="Arial" w:hAnsi="Arial" w:cs="Arial"/>
          <w:b/>
          <w:bCs/>
          <w:sz w:val="20"/>
          <w:szCs w:val="20"/>
        </w:rPr>
      </w:pPr>
    </w:p>
    <w:p w14:paraId="5447050F" w14:textId="77777777" w:rsidR="0083718E" w:rsidRDefault="0083718E" w:rsidP="006B691C">
      <w:pPr>
        <w:pStyle w:val="Bezodstpw1"/>
        <w:spacing w:line="276" w:lineRule="auto"/>
        <w:rPr>
          <w:rFonts w:ascii="Arial" w:hAnsi="Arial" w:cs="Arial"/>
          <w:b/>
          <w:bCs/>
          <w:sz w:val="20"/>
          <w:szCs w:val="20"/>
        </w:rPr>
      </w:pPr>
    </w:p>
    <w:p w14:paraId="0330E563" w14:textId="77777777" w:rsidR="0083718E" w:rsidRDefault="0083718E" w:rsidP="006B691C">
      <w:pPr>
        <w:pStyle w:val="Bezodstpw1"/>
        <w:spacing w:line="276" w:lineRule="auto"/>
        <w:rPr>
          <w:rFonts w:ascii="Arial" w:hAnsi="Arial" w:cs="Arial"/>
          <w:b/>
          <w:bCs/>
          <w:sz w:val="20"/>
          <w:szCs w:val="20"/>
        </w:rPr>
      </w:pPr>
    </w:p>
    <w:p w14:paraId="7E232728" w14:textId="77777777" w:rsidR="0083718E" w:rsidRDefault="0083718E" w:rsidP="006B691C">
      <w:pPr>
        <w:pStyle w:val="Bezodstpw1"/>
        <w:spacing w:line="276" w:lineRule="auto"/>
        <w:rPr>
          <w:rFonts w:ascii="Arial" w:hAnsi="Arial" w:cs="Arial"/>
          <w:b/>
          <w:bCs/>
          <w:sz w:val="20"/>
          <w:szCs w:val="20"/>
        </w:rPr>
      </w:pPr>
    </w:p>
    <w:p w14:paraId="56A0C434" w14:textId="77777777" w:rsidR="0083718E" w:rsidRDefault="0083718E" w:rsidP="006B691C">
      <w:pPr>
        <w:pStyle w:val="Bezodstpw1"/>
        <w:spacing w:line="276" w:lineRule="auto"/>
        <w:rPr>
          <w:rFonts w:ascii="Arial" w:hAnsi="Arial" w:cs="Arial"/>
          <w:b/>
          <w:bCs/>
          <w:sz w:val="20"/>
          <w:szCs w:val="20"/>
        </w:rPr>
      </w:pPr>
    </w:p>
    <w:p w14:paraId="759D50B2" w14:textId="77777777" w:rsidR="0083718E" w:rsidRDefault="0083718E" w:rsidP="006B691C">
      <w:pPr>
        <w:pStyle w:val="Bezodstpw1"/>
        <w:spacing w:line="276" w:lineRule="auto"/>
        <w:rPr>
          <w:rFonts w:ascii="Arial" w:hAnsi="Arial" w:cs="Arial"/>
          <w:b/>
          <w:bCs/>
          <w:sz w:val="20"/>
          <w:szCs w:val="20"/>
        </w:rPr>
      </w:pPr>
    </w:p>
    <w:p w14:paraId="04C54FAA" w14:textId="77777777" w:rsidR="0083718E" w:rsidRDefault="0083718E" w:rsidP="006B691C">
      <w:pPr>
        <w:pStyle w:val="Bezodstpw1"/>
        <w:spacing w:line="276" w:lineRule="auto"/>
        <w:rPr>
          <w:rFonts w:ascii="Arial" w:hAnsi="Arial" w:cs="Arial"/>
          <w:b/>
          <w:bCs/>
          <w:sz w:val="20"/>
          <w:szCs w:val="20"/>
        </w:rPr>
      </w:pPr>
    </w:p>
    <w:p w14:paraId="7C8A1EDB" w14:textId="77777777" w:rsidR="0083718E" w:rsidRDefault="0083718E" w:rsidP="006B691C">
      <w:pPr>
        <w:pStyle w:val="Bezodstpw1"/>
        <w:spacing w:line="276" w:lineRule="auto"/>
        <w:rPr>
          <w:rFonts w:ascii="Arial" w:hAnsi="Arial" w:cs="Arial"/>
          <w:b/>
          <w:bCs/>
          <w:sz w:val="20"/>
          <w:szCs w:val="20"/>
        </w:rPr>
      </w:pPr>
    </w:p>
    <w:p w14:paraId="691C34CA" w14:textId="77777777" w:rsidR="0083718E" w:rsidRDefault="0083718E" w:rsidP="006B691C">
      <w:pPr>
        <w:pStyle w:val="Bezodstpw1"/>
        <w:spacing w:line="276" w:lineRule="auto"/>
        <w:rPr>
          <w:rFonts w:ascii="Arial" w:hAnsi="Arial" w:cs="Arial"/>
          <w:b/>
          <w:bCs/>
          <w:sz w:val="20"/>
          <w:szCs w:val="20"/>
        </w:rPr>
      </w:pPr>
    </w:p>
    <w:p w14:paraId="0B2C5678" w14:textId="77777777" w:rsidR="0083718E" w:rsidRDefault="0083718E" w:rsidP="006B691C">
      <w:pPr>
        <w:pStyle w:val="Bezodstpw1"/>
        <w:spacing w:line="276" w:lineRule="auto"/>
        <w:rPr>
          <w:rFonts w:ascii="Arial" w:hAnsi="Arial" w:cs="Arial"/>
          <w:b/>
          <w:bCs/>
          <w:sz w:val="20"/>
          <w:szCs w:val="20"/>
        </w:rPr>
      </w:pPr>
    </w:p>
    <w:p w14:paraId="30C14317" w14:textId="77777777" w:rsidR="0083718E" w:rsidRDefault="0083718E" w:rsidP="006B691C">
      <w:pPr>
        <w:pStyle w:val="Bezodstpw1"/>
        <w:spacing w:line="276" w:lineRule="auto"/>
        <w:rPr>
          <w:rFonts w:ascii="Arial" w:hAnsi="Arial" w:cs="Arial"/>
          <w:b/>
          <w:bCs/>
          <w:sz w:val="20"/>
          <w:szCs w:val="20"/>
        </w:rPr>
      </w:pPr>
    </w:p>
    <w:p w14:paraId="4A6635E9" w14:textId="77777777" w:rsidR="0083718E" w:rsidRDefault="0083718E" w:rsidP="006B691C">
      <w:pPr>
        <w:pStyle w:val="Bezodstpw1"/>
        <w:spacing w:line="276" w:lineRule="auto"/>
        <w:rPr>
          <w:rFonts w:ascii="Arial" w:hAnsi="Arial" w:cs="Arial"/>
          <w:b/>
          <w:bCs/>
          <w:sz w:val="20"/>
          <w:szCs w:val="20"/>
        </w:rPr>
      </w:pPr>
    </w:p>
    <w:p w14:paraId="7D767D3B" w14:textId="77777777" w:rsidR="0083718E" w:rsidRDefault="0083718E" w:rsidP="006B691C">
      <w:pPr>
        <w:pStyle w:val="Bezodstpw1"/>
        <w:spacing w:line="276" w:lineRule="auto"/>
        <w:rPr>
          <w:rFonts w:ascii="Arial" w:hAnsi="Arial" w:cs="Arial"/>
          <w:b/>
          <w:bCs/>
          <w:sz w:val="20"/>
          <w:szCs w:val="20"/>
        </w:rPr>
      </w:pPr>
    </w:p>
    <w:p w14:paraId="657E4012" w14:textId="77777777" w:rsidR="000913F0" w:rsidRDefault="000913F0" w:rsidP="006B691C">
      <w:pPr>
        <w:pStyle w:val="Bezodstpw1"/>
        <w:spacing w:line="276" w:lineRule="auto"/>
        <w:rPr>
          <w:rFonts w:ascii="Arial" w:hAnsi="Arial" w:cs="Arial"/>
          <w:b/>
          <w:bCs/>
          <w:sz w:val="20"/>
          <w:szCs w:val="20"/>
        </w:rPr>
      </w:pPr>
    </w:p>
    <w:p w14:paraId="68618370" w14:textId="77777777" w:rsidR="000913F0" w:rsidRDefault="000913F0" w:rsidP="006B691C">
      <w:pPr>
        <w:pStyle w:val="Bezodstpw1"/>
        <w:spacing w:line="276" w:lineRule="auto"/>
        <w:rPr>
          <w:rFonts w:ascii="Arial" w:hAnsi="Arial" w:cs="Arial"/>
          <w:b/>
          <w:bCs/>
          <w:sz w:val="20"/>
          <w:szCs w:val="20"/>
        </w:rPr>
      </w:pPr>
    </w:p>
    <w:p w14:paraId="0B90B233" w14:textId="77777777" w:rsidR="000913F0" w:rsidRDefault="000913F0" w:rsidP="006B691C">
      <w:pPr>
        <w:pStyle w:val="Bezodstpw1"/>
        <w:spacing w:line="276" w:lineRule="auto"/>
        <w:rPr>
          <w:rFonts w:ascii="Arial" w:hAnsi="Arial" w:cs="Arial"/>
          <w:b/>
          <w:bCs/>
          <w:sz w:val="20"/>
          <w:szCs w:val="20"/>
        </w:rPr>
      </w:pPr>
    </w:p>
    <w:p w14:paraId="2D1C2B50" w14:textId="77777777" w:rsidR="000913F0" w:rsidRDefault="000913F0" w:rsidP="006B691C">
      <w:pPr>
        <w:pStyle w:val="Bezodstpw1"/>
        <w:spacing w:line="276" w:lineRule="auto"/>
        <w:rPr>
          <w:rFonts w:ascii="Arial" w:hAnsi="Arial" w:cs="Arial"/>
          <w:b/>
          <w:bCs/>
          <w:sz w:val="20"/>
          <w:szCs w:val="20"/>
        </w:rPr>
      </w:pPr>
    </w:p>
    <w:p w14:paraId="6B665829" w14:textId="77777777" w:rsidR="000913F0" w:rsidRDefault="000913F0" w:rsidP="006B691C">
      <w:pPr>
        <w:pStyle w:val="Bezodstpw1"/>
        <w:spacing w:line="276" w:lineRule="auto"/>
        <w:rPr>
          <w:rFonts w:ascii="Arial" w:hAnsi="Arial" w:cs="Arial"/>
          <w:b/>
          <w:bCs/>
          <w:sz w:val="20"/>
          <w:szCs w:val="20"/>
        </w:rPr>
      </w:pPr>
    </w:p>
    <w:p w14:paraId="52072324" w14:textId="77777777" w:rsidR="000913F0" w:rsidRDefault="000913F0" w:rsidP="006B691C">
      <w:pPr>
        <w:pStyle w:val="Bezodstpw1"/>
        <w:spacing w:line="276" w:lineRule="auto"/>
        <w:rPr>
          <w:rFonts w:ascii="Arial" w:hAnsi="Arial" w:cs="Arial"/>
          <w:b/>
          <w:bCs/>
          <w:sz w:val="20"/>
          <w:szCs w:val="20"/>
        </w:rPr>
      </w:pPr>
    </w:p>
    <w:p w14:paraId="6EE93061" w14:textId="77777777" w:rsidR="000913F0" w:rsidRDefault="000913F0" w:rsidP="006B691C">
      <w:pPr>
        <w:pStyle w:val="Bezodstpw1"/>
        <w:spacing w:line="276" w:lineRule="auto"/>
        <w:rPr>
          <w:rFonts w:ascii="Arial" w:hAnsi="Arial" w:cs="Arial"/>
          <w:b/>
          <w:bCs/>
          <w:sz w:val="20"/>
          <w:szCs w:val="20"/>
        </w:rPr>
      </w:pPr>
    </w:p>
    <w:p w14:paraId="13B12734" w14:textId="77777777" w:rsidR="000913F0" w:rsidRDefault="000913F0" w:rsidP="006B691C">
      <w:pPr>
        <w:pStyle w:val="Bezodstpw1"/>
        <w:spacing w:line="276" w:lineRule="auto"/>
        <w:rPr>
          <w:rFonts w:ascii="Arial" w:hAnsi="Arial" w:cs="Arial"/>
          <w:b/>
          <w:bCs/>
          <w:sz w:val="20"/>
          <w:szCs w:val="20"/>
        </w:rPr>
      </w:pPr>
    </w:p>
    <w:p w14:paraId="5651363E" w14:textId="77777777" w:rsidR="000913F0" w:rsidRDefault="000913F0" w:rsidP="006B691C">
      <w:pPr>
        <w:pStyle w:val="Bezodstpw1"/>
        <w:spacing w:line="276" w:lineRule="auto"/>
        <w:rPr>
          <w:rFonts w:ascii="Arial" w:hAnsi="Arial" w:cs="Arial"/>
          <w:b/>
          <w:bCs/>
          <w:sz w:val="20"/>
          <w:szCs w:val="20"/>
        </w:rPr>
      </w:pPr>
    </w:p>
    <w:p w14:paraId="42D6DC29" w14:textId="77777777" w:rsidR="000913F0" w:rsidRDefault="000913F0" w:rsidP="006B691C">
      <w:pPr>
        <w:pStyle w:val="Bezodstpw1"/>
        <w:spacing w:line="276" w:lineRule="auto"/>
        <w:rPr>
          <w:rFonts w:ascii="Arial" w:hAnsi="Arial" w:cs="Arial"/>
          <w:b/>
          <w:bCs/>
          <w:sz w:val="20"/>
          <w:szCs w:val="20"/>
        </w:rPr>
      </w:pPr>
    </w:p>
    <w:p w14:paraId="6E60E99E" w14:textId="77777777" w:rsidR="0083718E" w:rsidRDefault="0083718E" w:rsidP="006B691C">
      <w:pPr>
        <w:pStyle w:val="Bezodstpw1"/>
        <w:spacing w:line="276" w:lineRule="auto"/>
        <w:rPr>
          <w:rFonts w:ascii="Arial" w:hAnsi="Arial" w:cs="Arial"/>
          <w:b/>
          <w:bCs/>
          <w:sz w:val="20"/>
          <w:szCs w:val="20"/>
        </w:rPr>
      </w:pPr>
    </w:p>
    <w:p w14:paraId="69AD84A7" w14:textId="703F7076" w:rsidR="00F31E17" w:rsidRPr="00310771" w:rsidRDefault="00F31E17" w:rsidP="006B691C">
      <w:pPr>
        <w:pStyle w:val="Bezodstpw1"/>
        <w:spacing w:line="276" w:lineRule="auto"/>
        <w:rPr>
          <w:rFonts w:ascii="Arial" w:hAnsi="Arial" w:cs="Arial"/>
          <w:b/>
          <w:bCs/>
          <w:sz w:val="20"/>
          <w:szCs w:val="20"/>
        </w:rPr>
      </w:pPr>
      <w:r w:rsidRPr="00310771">
        <w:rPr>
          <w:rFonts w:ascii="Arial" w:hAnsi="Arial" w:cs="Arial"/>
          <w:b/>
          <w:bCs/>
          <w:sz w:val="20"/>
          <w:szCs w:val="20"/>
        </w:rPr>
        <w:t>ZP/</w:t>
      </w:r>
      <w:r w:rsidR="000913F0">
        <w:rPr>
          <w:rFonts w:ascii="Arial" w:hAnsi="Arial" w:cs="Arial"/>
          <w:b/>
          <w:bCs/>
          <w:sz w:val="20"/>
          <w:szCs w:val="20"/>
        </w:rPr>
        <w:t>30</w:t>
      </w:r>
      <w:r w:rsidRPr="00310771">
        <w:rPr>
          <w:rFonts w:ascii="Arial" w:hAnsi="Arial" w:cs="Arial"/>
          <w:b/>
          <w:bCs/>
          <w:sz w:val="20"/>
          <w:szCs w:val="20"/>
        </w:rPr>
        <w:t>/ZCO/2026</w:t>
      </w:r>
    </w:p>
    <w:p w14:paraId="03E266E0" w14:textId="471AC968" w:rsidR="006B691C" w:rsidRPr="00310771" w:rsidRDefault="006B691C" w:rsidP="006B691C">
      <w:pPr>
        <w:pStyle w:val="Bezodstpw1"/>
        <w:spacing w:line="276" w:lineRule="auto"/>
        <w:rPr>
          <w:rFonts w:ascii="Arial" w:hAnsi="Arial" w:cs="Arial"/>
          <w:b/>
          <w:bCs/>
          <w:sz w:val="20"/>
          <w:szCs w:val="20"/>
        </w:rPr>
      </w:pPr>
      <w:r w:rsidRPr="00310771">
        <w:rPr>
          <w:rFonts w:ascii="Arial" w:hAnsi="Arial" w:cs="Arial"/>
          <w:b/>
          <w:bCs/>
          <w:sz w:val="20"/>
          <w:szCs w:val="20"/>
        </w:rPr>
        <w:t>Załącznik nr 3</w:t>
      </w:r>
      <w:r w:rsidR="00400E00" w:rsidRPr="00310771">
        <w:rPr>
          <w:rFonts w:ascii="Arial" w:hAnsi="Arial" w:cs="Arial"/>
          <w:b/>
          <w:bCs/>
          <w:sz w:val="20"/>
          <w:szCs w:val="20"/>
        </w:rPr>
        <w:t xml:space="preserve"> </w:t>
      </w:r>
    </w:p>
    <w:p w14:paraId="76E4B9F5" w14:textId="77777777" w:rsidR="00BA25D5" w:rsidRDefault="00BA25D5" w:rsidP="00BA25D5">
      <w:pPr>
        <w:spacing w:line="240" w:lineRule="atLeast"/>
        <w:ind w:right="425"/>
        <w:rPr>
          <w:rFonts w:ascii="Calibri" w:hAnsi="Calibri" w:cs="Calibri"/>
          <w:b/>
          <w:bCs/>
          <w:sz w:val="22"/>
          <w:szCs w:val="22"/>
        </w:rPr>
      </w:pPr>
    </w:p>
    <w:p w14:paraId="0C315315" w14:textId="77777777" w:rsidR="00591827" w:rsidRDefault="00591827" w:rsidP="00BA25D5">
      <w:pPr>
        <w:spacing w:line="240" w:lineRule="atLeast"/>
        <w:ind w:right="425"/>
        <w:rPr>
          <w:rFonts w:ascii="Calibri" w:hAnsi="Calibri" w:cs="Calibri"/>
          <w:b/>
          <w:bCs/>
          <w:sz w:val="22"/>
          <w:szCs w:val="22"/>
        </w:rPr>
      </w:pPr>
    </w:p>
    <w:p w14:paraId="5D03D8E7" w14:textId="1AE3D211" w:rsidR="00B12654" w:rsidRPr="00310771" w:rsidRDefault="00B12654">
      <w:pPr>
        <w:shd w:val="clear" w:color="auto" w:fill="D9D9D9"/>
        <w:jc w:val="center"/>
        <w:rPr>
          <w:rFonts w:ascii="Arial" w:hAnsi="Arial" w:cs="Arial"/>
          <w:b/>
          <w:sz w:val="20"/>
          <w:szCs w:val="20"/>
          <w:lang w:eastAsia="x-none"/>
        </w:rPr>
      </w:pPr>
      <w:r w:rsidRPr="00310771">
        <w:rPr>
          <w:rFonts w:ascii="Arial" w:hAnsi="Arial" w:cs="Arial"/>
          <w:b/>
          <w:sz w:val="20"/>
          <w:szCs w:val="20"/>
          <w:lang w:eastAsia="x-none"/>
        </w:rPr>
        <w:t xml:space="preserve">Wzór Umowy </w:t>
      </w:r>
    </w:p>
    <w:p w14:paraId="77A50D6D" w14:textId="77777777" w:rsidR="00B12654" w:rsidRPr="00310771" w:rsidRDefault="00B12654" w:rsidP="00B12654">
      <w:pPr>
        <w:jc w:val="center"/>
        <w:rPr>
          <w:rFonts w:ascii="Arial" w:hAnsi="Arial" w:cs="Arial"/>
          <w:b/>
          <w:sz w:val="20"/>
          <w:szCs w:val="20"/>
          <w:lang w:eastAsia="x-none"/>
        </w:rPr>
      </w:pPr>
    </w:p>
    <w:p w14:paraId="120103F0" w14:textId="59D54E9F" w:rsidR="00B12654" w:rsidRPr="00310771" w:rsidRDefault="00B12654" w:rsidP="00B12654">
      <w:pPr>
        <w:spacing w:line="276" w:lineRule="auto"/>
        <w:jc w:val="both"/>
        <w:rPr>
          <w:rFonts w:ascii="Arial" w:hAnsi="Arial" w:cs="Arial"/>
          <w:sz w:val="20"/>
          <w:szCs w:val="20"/>
          <w:lang w:eastAsia="en-US"/>
        </w:rPr>
      </w:pPr>
      <w:r w:rsidRPr="00310771">
        <w:rPr>
          <w:rFonts w:ascii="Arial" w:hAnsi="Arial" w:cs="Arial"/>
          <w:sz w:val="20"/>
          <w:szCs w:val="20"/>
          <w:lang w:eastAsia="en-US"/>
        </w:rPr>
        <w:t xml:space="preserve">zawarta w dniu </w:t>
      </w:r>
      <w:r w:rsidR="00AF61A5" w:rsidRPr="00310771">
        <w:rPr>
          <w:rFonts w:ascii="Arial" w:hAnsi="Arial" w:cs="Arial"/>
          <w:sz w:val="20"/>
          <w:szCs w:val="20"/>
          <w:lang w:eastAsia="en-US"/>
        </w:rPr>
        <w:t>………………..</w:t>
      </w:r>
      <w:r w:rsidRPr="00310771">
        <w:rPr>
          <w:rFonts w:ascii="Arial" w:hAnsi="Arial" w:cs="Arial"/>
          <w:sz w:val="20"/>
          <w:szCs w:val="20"/>
          <w:lang w:eastAsia="en-US"/>
        </w:rPr>
        <w:t xml:space="preserve"> roku w Dąbrowie Górniczej, pomiędzy:</w:t>
      </w:r>
    </w:p>
    <w:p w14:paraId="4C00D30C" w14:textId="77777777" w:rsidR="00B12654" w:rsidRPr="00310771" w:rsidRDefault="00B12654" w:rsidP="00B12654">
      <w:pPr>
        <w:jc w:val="both"/>
        <w:rPr>
          <w:rFonts w:ascii="Arial" w:hAnsi="Arial" w:cs="Arial"/>
          <w:sz w:val="20"/>
          <w:szCs w:val="20"/>
        </w:rPr>
      </w:pPr>
      <w:r w:rsidRPr="00310771">
        <w:rPr>
          <w:rFonts w:ascii="Arial" w:hAnsi="Arial" w:cs="Arial"/>
          <w:sz w:val="20"/>
          <w:szCs w:val="20"/>
        </w:rPr>
        <w:t xml:space="preserve">Zagłębiowskim Centrum Onkologii Szpital Specjalistyczny im. Sz. Starkiewicza w Dąbrowie Górniczej ul. Szpitalna 13, wpisanym do rejestru stowarzyszeń, innych organizacji społecznych i zawodowych, fundacji, publicznych ZOZ w Sądzie Rejonowym Katowice-Wschód w Katowicach Wydz. VIII Gospodarczy KRS 0000054321,NIP 629-21-15-781, Regon 000310077, </w:t>
      </w:r>
    </w:p>
    <w:p w14:paraId="56AD4A6D" w14:textId="77777777" w:rsidR="00B12654" w:rsidRPr="00310771" w:rsidRDefault="00B12654" w:rsidP="00B12654">
      <w:pPr>
        <w:jc w:val="both"/>
        <w:rPr>
          <w:rFonts w:ascii="Arial" w:hAnsi="Arial" w:cs="Arial"/>
          <w:sz w:val="20"/>
          <w:szCs w:val="20"/>
        </w:rPr>
      </w:pPr>
      <w:r w:rsidRPr="00310771">
        <w:rPr>
          <w:rFonts w:ascii="Arial" w:hAnsi="Arial" w:cs="Arial"/>
          <w:sz w:val="20"/>
          <w:szCs w:val="20"/>
        </w:rPr>
        <w:t>które reprezentuje : </w:t>
      </w:r>
    </w:p>
    <w:p w14:paraId="510D13FC" w14:textId="739344F7" w:rsidR="00B12654" w:rsidRPr="00310771" w:rsidRDefault="00B12654" w:rsidP="00B12654">
      <w:pPr>
        <w:rPr>
          <w:rFonts w:ascii="Arial" w:hAnsi="Arial" w:cs="Arial"/>
          <w:b/>
          <w:sz w:val="20"/>
          <w:szCs w:val="20"/>
        </w:rPr>
      </w:pPr>
      <w:r w:rsidRPr="00310771">
        <w:rPr>
          <w:rFonts w:ascii="Arial" w:hAnsi="Arial" w:cs="Arial"/>
          <w:b/>
          <w:sz w:val="20"/>
          <w:szCs w:val="20"/>
        </w:rPr>
        <w:t xml:space="preserve">Dyrektor – Marzena Kula </w:t>
      </w:r>
    </w:p>
    <w:p w14:paraId="7DC482F5" w14:textId="77777777" w:rsidR="00B12654" w:rsidRPr="00D21BC8" w:rsidRDefault="00B12654" w:rsidP="00B12654">
      <w:pPr>
        <w:spacing w:line="276" w:lineRule="auto"/>
        <w:jc w:val="both"/>
        <w:rPr>
          <w:rFonts w:ascii="Arial" w:hAnsi="Arial" w:cs="Arial"/>
          <w:sz w:val="20"/>
          <w:szCs w:val="20"/>
          <w:lang w:eastAsia="en-US"/>
        </w:rPr>
      </w:pPr>
      <w:r w:rsidRPr="00310771">
        <w:rPr>
          <w:rFonts w:ascii="Arial" w:hAnsi="Arial" w:cs="Arial"/>
          <w:sz w:val="20"/>
          <w:szCs w:val="20"/>
          <w:lang w:eastAsia="en-US"/>
        </w:rPr>
        <w:t>zwanym dalej „Zamawiającym”,</w:t>
      </w:r>
      <w:r w:rsidRPr="00D21BC8">
        <w:rPr>
          <w:rFonts w:ascii="Arial" w:hAnsi="Arial" w:cs="Arial"/>
          <w:sz w:val="20"/>
          <w:szCs w:val="20"/>
          <w:lang w:eastAsia="en-US"/>
        </w:rPr>
        <w:t xml:space="preserve"> </w:t>
      </w:r>
    </w:p>
    <w:p w14:paraId="76E0FE17" w14:textId="77777777" w:rsidR="00B12654" w:rsidRPr="00D21BC8" w:rsidRDefault="00B12654" w:rsidP="00B12654">
      <w:pPr>
        <w:spacing w:line="276" w:lineRule="auto"/>
        <w:jc w:val="both"/>
        <w:rPr>
          <w:rFonts w:ascii="Arial" w:hAnsi="Arial" w:cs="Arial"/>
          <w:sz w:val="20"/>
          <w:szCs w:val="20"/>
          <w:lang w:eastAsia="en-US"/>
        </w:rPr>
      </w:pPr>
      <w:r w:rsidRPr="00D21BC8">
        <w:rPr>
          <w:rFonts w:ascii="Arial" w:hAnsi="Arial" w:cs="Arial"/>
          <w:sz w:val="20"/>
          <w:szCs w:val="20"/>
          <w:lang w:eastAsia="en-US"/>
        </w:rPr>
        <w:t xml:space="preserve">a </w:t>
      </w:r>
    </w:p>
    <w:p w14:paraId="3080B9C2" w14:textId="3FBB072B" w:rsidR="00B12654" w:rsidRPr="00855976" w:rsidRDefault="00B12654" w:rsidP="00B12654">
      <w:pPr>
        <w:spacing w:line="276" w:lineRule="auto"/>
        <w:jc w:val="both"/>
        <w:rPr>
          <w:rFonts w:ascii="Arial" w:hAnsi="Arial" w:cs="Arial"/>
          <w:sz w:val="20"/>
          <w:szCs w:val="20"/>
        </w:rPr>
      </w:pPr>
      <w:r>
        <w:rPr>
          <w:rFonts w:ascii="Arial" w:hAnsi="Arial" w:cs="Arial"/>
          <w:sz w:val="20"/>
          <w:szCs w:val="20"/>
          <w:lang w:eastAsia="zh-CN"/>
        </w:rPr>
        <w:t>…………………………………………………………………………………………………………………………………………………………………………………………………………………………………………………………………………………</w:t>
      </w:r>
    </w:p>
    <w:p w14:paraId="556315A0" w14:textId="77777777" w:rsidR="00B12654" w:rsidRPr="00D21BC8" w:rsidRDefault="00B12654" w:rsidP="00B12654">
      <w:pPr>
        <w:spacing w:line="276" w:lineRule="auto"/>
        <w:jc w:val="both"/>
        <w:rPr>
          <w:rFonts w:ascii="Arial" w:hAnsi="Arial" w:cs="Arial"/>
          <w:sz w:val="20"/>
          <w:szCs w:val="20"/>
          <w:lang w:eastAsia="en-US"/>
        </w:rPr>
      </w:pPr>
      <w:r w:rsidRPr="00D21BC8">
        <w:rPr>
          <w:rFonts w:ascii="Arial" w:hAnsi="Arial" w:cs="Arial"/>
          <w:sz w:val="20"/>
          <w:szCs w:val="20"/>
          <w:lang w:eastAsia="en-US"/>
        </w:rPr>
        <w:t>reprezentowanym przez:</w:t>
      </w:r>
    </w:p>
    <w:p w14:paraId="4DC8FB87" w14:textId="3379AFA2" w:rsidR="00B12654" w:rsidRPr="00D21BC8" w:rsidRDefault="00B12654" w:rsidP="00B12654">
      <w:pPr>
        <w:spacing w:line="276" w:lineRule="auto"/>
        <w:jc w:val="both"/>
        <w:rPr>
          <w:rFonts w:ascii="Arial" w:hAnsi="Arial" w:cs="Arial"/>
          <w:b/>
          <w:i/>
          <w:sz w:val="20"/>
          <w:szCs w:val="20"/>
          <w:lang w:eastAsia="en-US"/>
        </w:rPr>
      </w:pPr>
      <w:r w:rsidRPr="00D21BC8">
        <w:rPr>
          <w:rFonts w:ascii="Arial" w:hAnsi="Arial" w:cs="Arial"/>
          <w:b/>
          <w:i/>
          <w:sz w:val="20"/>
          <w:szCs w:val="20"/>
          <w:lang w:eastAsia="en-US"/>
        </w:rPr>
        <w:t>…………………………………………</w:t>
      </w:r>
      <w:r>
        <w:rPr>
          <w:rFonts w:ascii="Arial" w:hAnsi="Arial" w:cs="Arial"/>
          <w:b/>
          <w:i/>
          <w:sz w:val="20"/>
          <w:szCs w:val="20"/>
          <w:lang w:eastAsia="en-US"/>
        </w:rPr>
        <w:t>.</w:t>
      </w:r>
    </w:p>
    <w:p w14:paraId="32664A8D" w14:textId="77777777" w:rsidR="00B12654" w:rsidRDefault="00B12654" w:rsidP="00B12654">
      <w:pPr>
        <w:spacing w:line="276" w:lineRule="auto"/>
        <w:jc w:val="both"/>
        <w:rPr>
          <w:rFonts w:ascii="Arial" w:hAnsi="Arial" w:cs="Arial"/>
          <w:sz w:val="20"/>
          <w:szCs w:val="20"/>
          <w:lang w:eastAsia="en-US"/>
        </w:rPr>
      </w:pPr>
    </w:p>
    <w:p w14:paraId="1946DB44" w14:textId="77777777" w:rsidR="00B12654" w:rsidRPr="00D21BC8" w:rsidRDefault="00B12654" w:rsidP="00B12654">
      <w:pPr>
        <w:spacing w:line="276" w:lineRule="auto"/>
        <w:jc w:val="both"/>
        <w:rPr>
          <w:rFonts w:ascii="Arial" w:hAnsi="Arial" w:cs="Arial"/>
          <w:sz w:val="20"/>
          <w:szCs w:val="20"/>
          <w:lang w:eastAsia="en-US"/>
        </w:rPr>
      </w:pPr>
      <w:r w:rsidRPr="00D21BC8">
        <w:rPr>
          <w:rFonts w:ascii="Arial" w:hAnsi="Arial" w:cs="Arial"/>
          <w:sz w:val="20"/>
          <w:szCs w:val="20"/>
          <w:lang w:eastAsia="en-US"/>
        </w:rPr>
        <w:t>zwanym dalej „Wykonawcą”,</w:t>
      </w:r>
    </w:p>
    <w:p w14:paraId="4E568396" w14:textId="77777777" w:rsidR="00B12654" w:rsidRPr="00D21BC8" w:rsidRDefault="00B12654" w:rsidP="00B12654">
      <w:pPr>
        <w:spacing w:line="276" w:lineRule="auto"/>
        <w:jc w:val="both"/>
        <w:rPr>
          <w:rFonts w:ascii="Arial" w:hAnsi="Arial" w:cs="Arial"/>
          <w:sz w:val="20"/>
          <w:szCs w:val="20"/>
          <w:lang w:eastAsia="en-US"/>
        </w:rPr>
      </w:pPr>
      <w:r w:rsidRPr="00D21BC8">
        <w:rPr>
          <w:rFonts w:ascii="Arial" w:hAnsi="Arial" w:cs="Arial"/>
          <w:sz w:val="20"/>
          <w:szCs w:val="20"/>
          <w:lang w:eastAsia="en-US"/>
        </w:rPr>
        <w:t>Dalej zwani wspólnie także „Stronami”</w:t>
      </w:r>
    </w:p>
    <w:p w14:paraId="6803010F" w14:textId="77777777" w:rsidR="00B12654" w:rsidRPr="00D21BC8" w:rsidRDefault="00B12654" w:rsidP="00B12654">
      <w:pPr>
        <w:widowControl w:val="0"/>
        <w:ind w:right="72"/>
        <w:rPr>
          <w:rFonts w:ascii="Arial" w:hAnsi="Arial" w:cs="Arial"/>
          <w:b/>
          <w:sz w:val="20"/>
          <w:szCs w:val="20"/>
        </w:rPr>
      </w:pPr>
    </w:p>
    <w:p w14:paraId="4F0278C9" w14:textId="77777777" w:rsidR="0035493E" w:rsidRDefault="0035493E" w:rsidP="00B12654">
      <w:pPr>
        <w:spacing w:line="276" w:lineRule="auto"/>
        <w:jc w:val="both"/>
        <w:rPr>
          <w:rFonts w:ascii="Arial" w:hAnsi="Arial" w:cs="Arial"/>
          <w:snapToGrid w:val="0"/>
          <w:sz w:val="18"/>
          <w:szCs w:val="18"/>
        </w:rPr>
      </w:pPr>
      <w:bookmarkStart w:id="21" w:name="_Hlk210739200"/>
      <w:r>
        <w:rPr>
          <w:rFonts w:ascii="Arial" w:hAnsi="Arial" w:cs="Arial"/>
          <w:snapToGrid w:val="0"/>
          <w:sz w:val="18"/>
          <w:szCs w:val="18"/>
        </w:rPr>
        <w:t>Umowa została zawarta w związku z realizacją Projektu pn. Inwestycja D1.1.2 „Przyspieszenie procesów transformacji cyfrowej ochrony zdrowia poprzez dalszy rozwój usług cyfrowych w ochronie zdrowia” będąca elementem komponentu D „Efektywność, dostępność i jakość systemu ochrony zdrowia” , objętego wsparciem w ramach Krajowego Planu Odbudowy i Zwiększenia Odporności, zwanego dalej KPO.</w:t>
      </w:r>
      <w:bookmarkEnd w:id="21"/>
    </w:p>
    <w:p w14:paraId="564C880C" w14:textId="14105009" w:rsidR="00B12654" w:rsidRPr="00D21BC8" w:rsidRDefault="00B12654" w:rsidP="00B12654">
      <w:pPr>
        <w:spacing w:line="276" w:lineRule="auto"/>
        <w:jc w:val="both"/>
        <w:rPr>
          <w:rFonts w:ascii="Arial" w:eastAsia="Calibri" w:hAnsi="Arial" w:cs="Arial"/>
          <w:sz w:val="20"/>
          <w:szCs w:val="20"/>
          <w:lang w:eastAsia="en-US"/>
        </w:rPr>
      </w:pPr>
      <w:r w:rsidRPr="00D21BC8">
        <w:rPr>
          <w:rFonts w:ascii="Arial" w:eastAsia="Calibri" w:hAnsi="Arial" w:cs="Arial"/>
          <w:sz w:val="20"/>
          <w:szCs w:val="20"/>
          <w:lang w:eastAsia="en-US"/>
        </w:rPr>
        <w:t xml:space="preserve">Umowa zostaje zawarta na podstawie postępowania o udzielenie zamówienia publicznego numer: </w:t>
      </w:r>
      <w:r w:rsidR="00590F95">
        <w:rPr>
          <w:rFonts w:ascii="Arial" w:eastAsia="Calibri" w:hAnsi="Arial" w:cs="Arial"/>
          <w:sz w:val="20"/>
          <w:szCs w:val="20"/>
          <w:lang w:eastAsia="en-US"/>
        </w:rPr>
        <w:t>ZP/</w:t>
      </w:r>
      <w:r w:rsidR="000913F0">
        <w:rPr>
          <w:rFonts w:ascii="Arial" w:eastAsia="Calibri" w:hAnsi="Arial" w:cs="Arial"/>
          <w:sz w:val="20"/>
          <w:szCs w:val="20"/>
          <w:lang w:eastAsia="en-US"/>
        </w:rPr>
        <w:t>30</w:t>
      </w:r>
      <w:r w:rsidR="00590F95">
        <w:rPr>
          <w:rFonts w:ascii="Arial" w:eastAsia="Calibri" w:hAnsi="Arial" w:cs="Arial"/>
          <w:sz w:val="20"/>
          <w:szCs w:val="20"/>
          <w:lang w:eastAsia="en-US"/>
        </w:rPr>
        <w:t>/ZCO/202</w:t>
      </w:r>
      <w:r w:rsidR="00F31E17">
        <w:rPr>
          <w:rFonts w:ascii="Arial" w:eastAsia="Calibri" w:hAnsi="Arial" w:cs="Arial"/>
          <w:sz w:val="20"/>
          <w:szCs w:val="20"/>
          <w:lang w:eastAsia="en-US"/>
        </w:rPr>
        <w:t>6</w:t>
      </w:r>
      <w:r w:rsidRPr="00D21BC8">
        <w:rPr>
          <w:rFonts w:ascii="Arial" w:eastAsia="Calibri" w:hAnsi="Arial" w:cs="Arial"/>
          <w:sz w:val="20"/>
          <w:szCs w:val="20"/>
          <w:lang w:eastAsia="en-US"/>
        </w:rPr>
        <w:t xml:space="preserve"> w</w:t>
      </w:r>
      <w:r w:rsidR="001D19B8">
        <w:rPr>
          <w:rFonts w:ascii="Arial" w:eastAsia="Calibri" w:hAnsi="Arial" w:cs="Arial"/>
          <w:sz w:val="20"/>
          <w:szCs w:val="20"/>
          <w:lang w:eastAsia="en-US"/>
        </w:rPr>
        <w:t> </w:t>
      </w:r>
      <w:r w:rsidRPr="00D21BC8">
        <w:rPr>
          <w:rFonts w:ascii="Arial" w:eastAsia="Calibri" w:hAnsi="Arial" w:cs="Arial"/>
          <w:sz w:val="20"/>
          <w:szCs w:val="20"/>
          <w:lang w:eastAsia="en-US"/>
        </w:rPr>
        <w:t xml:space="preserve">trybie podstawowym  zgodnie z ustawą z dnia 11 września  2019 roku Prawo zamówień publicznych </w:t>
      </w:r>
    </w:p>
    <w:p w14:paraId="351B8552" w14:textId="77777777" w:rsidR="00400E00" w:rsidRPr="005406E2" w:rsidRDefault="00400E00" w:rsidP="00400E00">
      <w:pPr>
        <w:spacing w:line="276" w:lineRule="auto"/>
        <w:jc w:val="center"/>
        <w:rPr>
          <w:rFonts w:ascii="Arial" w:eastAsia="Calibri" w:hAnsi="Arial" w:cs="Arial"/>
          <w:b/>
          <w:bCs/>
          <w:sz w:val="20"/>
          <w:szCs w:val="20"/>
          <w:lang w:eastAsia="en-US"/>
        </w:rPr>
      </w:pPr>
      <w:r w:rsidRPr="005406E2">
        <w:rPr>
          <w:rFonts w:ascii="Arial" w:eastAsia="Calibri" w:hAnsi="Arial" w:cs="Arial"/>
          <w:b/>
          <w:bCs/>
          <w:sz w:val="20"/>
          <w:szCs w:val="20"/>
          <w:lang w:eastAsia="en-US"/>
        </w:rPr>
        <w:t>§ 1</w:t>
      </w:r>
    </w:p>
    <w:p w14:paraId="7BD66172" w14:textId="77777777" w:rsidR="00400E00" w:rsidRPr="005406E2" w:rsidRDefault="00400E00" w:rsidP="00400E00">
      <w:pPr>
        <w:spacing w:line="276" w:lineRule="auto"/>
        <w:jc w:val="center"/>
        <w:rPr>
          <w:rFonts w:ascii="Arial" w:eastAsia="Calibri" w:hAnsi="Arial" w:cs="Arial"/>
          <w:b/>
          <w:bCs/>
          <w:sz w:val="20"/>
          <w:szCs w:val="20"/>
          <w:lang w:eastAsia="en-US"/>
        </w:rPr>
      </w:pPr>
      <w:r w:rsidRPr="005406E2">
        <w:rPr>
          <w:rFonts w:ascii="Arial" w:eastAsia="Calibri" w:hAnsi="Arial" w:cs="Arial"/>
          <w:b/>
          <w:bCs/>
          <w:sz w:val="20"/>
          <w:szCs w:val="20"/>
          <w:lang w:eastAsia="en-US"/>
        </w:rPr>
        <w:t>Przedmiot umowy</w:t>
      </w:r>
    </w:p>
    <w:p w14:paraId="6A6542C4" w14:textId="20C4500A" w:rsidR="00400E00" w:rsidRPr="005406E2" w:rsidRDefault="00400E00" w:rsidP="0076585B">
      <w:pPr>
        <w:pStyle w:val="Zwykytekst"/>
        <w:ind w:left="284" w:hanging="284"/>
        <w:jc w:val="both"/>
        <w:rPr>
          <w:rFonts w:ascii="Arial" w:hAnsi="Arial" w:cs="Arial"/>
          <w:b/>
          <w:bCs/>
        </w:rPr>
      </w:pPr>
      <w:r w:rsidRPr="005406E2">
        <w:rPr>
          <w:rFonts w:ascii="Arial" w:eastAsia="Calibri" w:hAnsi="Arial" w:cs="Arial"/>
        </w:rPr>
        <w:t xml:space="preserve">1. Przedmiotem zamówienia publicznego jest </w:t>
      </w:r>
      <w:r w:rsidR="001F4682" w:rsidRPr="005406E2">
        <w:rPr>
          <w:rFonts w:ascii="Arial" w:eastAsia="Calibri" w:hAnsi="Arial" w:cs="Arial"/>
          <w:b/>
          <w:bCs/>
          <w:i/>
          <w:iCs/>
        </w:rPr>
        <w:t>wykonanie u</w:t>
      </w:r>
      <w:r w:rsidR="001F4682" w:rsidRPr="005406E2">
        <w:rPr>
          <w:rFonts w:ascii="Arial" w:eastAsia="Calibri" w:hAnsi="Arial" w:cs="Arial"/>
          <w:b/>
          <w:bCs/>
          <w:i/>
          <w:iCs/>
          <w:lang w:val="pl-PL"/>
        </w:rPr>
        <w:t>sługi audytu z zakresu cyberbezpieczeństwa</w:t>
      </w:r>
      <w:r w:rsidR="001F4682" w:rsidRPr="005406E2">
        <w:rPr>
          <w:rFonts w:ascii="Arial" w:eastAsia="Calibri" w:hAnsi="Arial" w:cs="Arial"/>
          <w:b/>
          <w:bCs/>
          <w:i/>
          <w:iCs/>
        </w:rPr>
        <w:t xml:space="preserve"> </w:t>
      </w:r>
      <w:r w:rsidR="0076585B" w:rsidRPr="005406E2">
        <w:rPr>
          <w:rFonts w:ascii="Arial" w:hAnsi="Arial" w:cs="Arial"/>
          <w:b/>
          <w:bCs/>
        </w:rPr>
        <w:t xml:space="preserve"> </w:t>
      </w:r>
      <w:r w:rsidRPr="005406E2">
        <w:rPr>
          <w:rFonts w:ascii="Arial" w:eastAsia="Calibri" w:hAnsi="Arial" w:cs="Arial"/>
        </w:rPr>
        <w:t>(dalej także „przedmiot umowy”)</w:t>
      </w:r>
      <w:r w:rsidRPr="005406E2">
        <w:rPr>
          <w:rFonts w:ascii="Arial" w:hAnsi="Arial" w:cs="Arial"/>
        </w:rPr>
        <w:t xml:space="preserve"> </w:t>
      </w:r>
      <w:r w:rsidRPr="005406E2">
        <w:rPr>
          <w:rFonts w:ascii="Arial" w:eastAsia="Calibri" w:hAnsi="Arial" w:cs="Arial"/>
        </w:rPr>
        <w:t xml:space="preserve">zgodnie z załącznikiem nr 1 do umowy [stanowiącym Formularz </w:t>
      </w:r>
      <w:r w:rsidR="0076585B" w:rsidRPr="005406E2">
        <w:rPr>
          <w:rFonts w:ascii="Arial" w:eastAsia="Calibri" w:hAnsi="Arial" w:cs="Arial"/>
        </w:rPr>
        <w:t>ofertowy</w:t>
      </w:r>
      <w:r w:rsidRPr="005406E2">
        <w:rPr>
          <w:rFonts w:ascii="Arial" w:eastAsia="Calibri" w:hAnsi="Arial" w:cs="Arial"/>
        </w:rPr>
        <w:t xml:space="preserve">] oraz załącznikiem nr 2 do umowy [„Opis przedmiotu zamówienia”]. </w:t>
      </w:r>
    </w:p>
    <w:p w14:paraId="49BF5476" w14:textId="4FE9CFD0" w:rsidR="00400E00" w:rsidRPr="005406E2" w:rsidRDefault="00400E00" w:rsidP="00400E00">
      <w:pPr>
        <w:ind w:left="284" w:hanging="284"/>
        <w:jc w:val="both"/>
        <w:rPr>
          <w:rFonts w:ascii="Arial" w:eastAsia="Calibri" w:hAnsi="Arial" w:cs="Arial"/>
          <w:sz w:val="20"/>
          <w:szCs w:val="20"/>
        </w:rPr>
      </w:pPr>
      <w:r w:rsidRPr="005406E2">
        <w:rPr>
          <w:rFonts w:ascii="Arial" w:eastAsia="Calibri" w:hAnsi="Arial" w:cs="Arial"/>
          <w:sz w:val="20"/>
          <w:szCs w:val="20"/>
        </w:rPr>
        <w:t xml:space="preserve">2. </w:t>
      </w:r>
      <w:r w:rsidR="00282940" w:rsidRPr="005406E2">
        <w:rPr>
          <w:rFonts w:ascii="Arial" w:eastAsia="Calibri" w:hAnsi="Arial" w:cs="Arial"/>
          <w:sz w:val="20"/>
          <w:szCs w:val="20"/>
        </w:rPr>
        <w:t>Audyt, co do zakresu i formy zostanie wykonany zgodnie z obowiązującymi przepisami prawa oraz zgodnie z wymogami wyszczególnionymi w Opisie Przedmiotu Zamówienia</w:t>
      </w:r>
      <w:r w:rsidRPr="005406E2">
        <w:rPr>
          <w:rFonts w:ascii="Arial" w:eastAsia="Calibri" w:hAnsi="Arial" w:cs="Arial"/>
          <w:sz w:val="20"/>
          <w:szCs w:val="20"/>
        </w:rPr>
        <w:t xml:space="preserve">. </w:t>
      </w:r>
    </w:p>
    <w:p w14:paraId="4C1804FD" w14:textId="4E240F4E" w:rsidR="00400E00" w:rsidRPr="005406E2" w:rsidRDefault="00400E00" w:rsidP="00400E00">
      <w:pPr>
        <w:ind w:left="284" w:hanging="284"/>
        <w:jc w:val="both"/>
        <w:rPr>
          <w:rFonts w:ascii="Arial" w:eastAsia="Calibri" w:hAnsi="Arial" w:cs="Arial"/>
          <w:sz w:val="20"/>
          <w:szCs w:val="20"/>
        </w:rPr>
      </w:pPr>
      <w:r w:rsidRPr="005406E2">
        <w:rPr>
          <w:rFonts w:ascii="Arial" w:eastAsia="Calibri" w:hAnsi="Arial" w:cs="Arial"/>
          <w:sz w:val="20"/>
          <w:szCs w:val="20"/>
        </w:rPr>
        <w:t xml:space="preserve">3. </w:t>
      </w:r>
      <w:r w:rsidR="00282940" w:rsidRPr="005406E2">
        <w:rPr>
          <w:rFonts w:ascii="Arial" w:eastAsia="Calibri" w:hAnsi="Arial" w:cs="Arial"/>
          <w:sz w:val="20"/>
          <w:szCs w:val="20"/>
        </w:rPr>
        <w:t>Kompletna dokumentacja audytowa</w:t>
      </w:r>
      <w:r w:rsidR="00262E35" w:rsidRPr="005406E2">
        <w:rPr>
          <w:rFonts w:ascii="Arial" w:eastAsia="Calibri" w:hAnsi="Arial" w:cs="Arial"/>
          <w:sz w:val="20"/>
          <w:szCs w:val="20"/>
        </w:rPr>
        <w:t xml:space="preserve"> (stanowiąca podstawę rozliczenia projektu)</w:t>
      </w:r>
      <w:r w:rsidR="000628F2" w:rsidRPr="005406E2">
        <w:rPr>
          <w:rFonts w:ascii="Arial" w:eastAsia="Calibri" w:hAnsi="Arial" w:cs="Arial"/>
          <w:sz w:val="20"/>
          <w:szCs w:val="20"/>
        </w:rPr>
        <w:t xml:space="preserve"> </w:t>
      </w:r>
      <w:r w:rsidR="00282940" w:rsidRPr="005406E2">
        <w:rPr>
          <w:rFonts w:ascii="Arial" w:eastAsia="Calibri" w:hAnsi="Arial" w:cs="Arial"/>
          <w:sz w:val="20"/>
          <w:szCs w:val="20"/>
        </w:rPr>
        <w:t>zostanie przekazan</w:t>
      </w:r>
      <w:r w:rsidR="000628F2" w:rsidRPr="005406E2">
        <w:rPr>
          <w:rFonts w:ascii="Arial" w:eastAsia="Calibri" w:hAnsi="Arial" w:cs="Arial"/>
          <w:sz w:val="20"/>
          <w:szCs w:val="20"/>
        </w:rPr>
        <w:t>a</w:t>
      </w:r>
      <w:r w:rsidR="00282940" w:rsidRPr="005406E2">
        <w:rPr>
          <w:rFonts w:ascii="Arial" w:eastAsia="Calibri" w:hAnsi="Arial" w:cs="Arial"/>
          <w:sz w:val="20"/>
          <w:szCs w:val="20"/>
        </w:rPr>
        <w:t xml:space="preserve"> w </w:t>
      </w:r>
      <w:r w:rsidR="00262E35" w:rsidRPr="005406E2">
        <w:rPr>
          <w:rFonts w:ascii="Arial" w:eastAsia="Calibri" w:hAnsi="Arial" w:cs="Arial"/>
          <w:sz w:val="20"/>
          <w:szCs w:val="20"/>
        </w:rPr>
        <w:t>2</w:t>
      </w:r>
      <w:r w:rsidR="00282940" w:rsidRPr="005406E2">
        <w:rPr>
          <w:rFonts w:ascii="Arial" w:eastAsia="Calibri" w:hAnsi="Arial" w:cs="Arial"/>
          <w:sz w:val="20"/>
          <w:szCs w:val="20"/>
        </w:rPr>
        <w:t xml:space="preserve"> egzemplarz</w:t>
      </w:r>
      <w:r w:rsidR="00262E35" w:rsidRPr="005406E2">
        <w:rPr>
          <w:rFonts w:ascii="Arial" w:eastAsia="Calibri" w:hAnsi="Arial" w:cs="Arial"/>
          <w:sz w:val="20"/>
          <w:szCs w:val="20"/>
        </w:rPr>
        <w:t>ach</w:t>
      </w:r>
      <w:r w:rsidR="00282940" w:rsidRPr="005406E2">
        <w:rPr>
          <w:rFonts w:ascii="Arial" w:eastAsia="Calibri" w:hAnsi="Arial" w:cs="Arial"/>
          <w:sz w:val="20"/>
          <w:szCs w:val="20"/>
        </w:rPr>
        <w:t xml:space="preserve"> w formie papierowej oraz w wersji elektronicznej w formacie pdf.</w:t>
      </w:r>
    </w:p>
    <w:p w14:paraId="4EBF85AD" w14:textId="62AD1762" w:rsidR="005B531B" w:rsidRPr="005406E2" w:rsidRDefault="005B531B" w:rsidP="00400E00">
      <w:pPr>
        <w:ind w:left="284" w:hanging="284"/>
        <w:jc w:val="both"/>
        <w:rPr>
          <w:rFonts w:ascii="Arial" w:eastAsia="Calibri" w:hAnsi="Arial" w:cs="Arial"/>
          <w:sz w:val="20"/>
          <w:szCs w:val="20"/>
        </w:rPr>
      </w:pPr>
      <w:r w:rsidRPr="005406E2">
        <w:rPr>
          <w:rFonts w:ascii="Arial" w:eastAsia="Calibri" w:hAnsi="Arial" w:cs="Arial"/>
          <w:sz w:val="20"/>
          <w:szCs w:val="20"/>
        </w:rPr>
        <w:t>4. Dokumentacja powinna zawierać:</w:t>
      </w:r>
    </w:p>
    <w:p w14:paraId="3E601612" w14:textId="5E335A3E" w:rsidR="005B531B" w:rsidRPr="005406E2" w:rsidRDefault="005B531B" w:rsidP="00400E00">
      <w:pPr>
        <w:ind w:left="284" w:hanging="284"/>
        <w:jc w:val="both"/>
        <w:rPr>
          <w:rFonts w:ascii="Arial" w:eastAsia="Calibri" w:hAnsi="Arial" w:cs="Arial"/>
          <w:sz w:val="20"/>
          <w:szCs w:val="20"/>
        </w:rPr>
      </w:pPr>
      <w:r w:rsidRPr="005406E2">
        <w:rPr>
          <w:rFonts w:ascii="Arial" w:eastAsia="Calibri" w:hAnsi="Arial" w:cs="Arial"/>
          <w:sz w:val="20"/>
          <w:szCs w:val="20"/>
        </w:rPr>
        <w:t>a) niezależną ocenę końcową,</w:t>
      </w:r>
    </w:p>
    <w:p w14:paraId="4364ADF3" w14:textId="2F5E753A" w:rsidR="005B531B" w:rsidRPr="005406E2" w:rsidRDefault="005B531B" w:rsidP="005406E2">
      <w:pPr>
        <w:ind w:left="284" w:hanging="284"/>
        <w:jc w:val="both"/>
        <w:rPr>
          <w:rFonts w:ascii="Arial" w:eastAsia="Calibri" w:hAnsi="Arial" w:cs="Arial"/>
          <w:sz w:val="20"/>
          <w:szCs w:val="20"/>
        </w:rPr>
      </w:pPr>
      <w:r w:rsidRPr="005406E2">
        <w:rPr>
          <w:rFonts w:ascii="Arial" w:eastAsia="Calibri" w:hAnsi="Arial" w:cs="Arial"/>
          <w:sz w:val="20"/>
          <w:szCs w:val="20"/>
        </w:rPr>
        <w:t xml:space="preserve">b) potwierdzenie zgodności </w:t>
      </w:r>
      <w:r w:rsidR="00262E35" w:rsidRPr="005406E2">
        <w:rPr>
          <w:rFonts w:ascii="Arial" w:eastAsia="Calibri" w:hAnsi="Arial" w:cs="Arial"/>
          <w:sz w:val="20"/>
          <w:szCs w:val="20"/>
        </w:rPr>
        <w:t>wdrożonych zadań</w:t>
      </w:r>
      <w:r w:rsidRPr="005406E2">
        <w:rPr>
          <w:rFonts w:ascii="Arial" w:eastAsia="Calibri" w:hAnsi="Arial" w:cs="Arial"/>
          <w:sz w:val="20"/>
          <w:szCs w:val="20"/>
        </w:rPr>
        <w:t xml:space="preserve"> z wymaganiami KPO</w:t>
      </w:r>
      <w:r w:rsidR="003D081D" w:rsidRPr="005406E2">
        <w:rPr>
          <w:rFonts w:ascii="Arial" w:eastAsia="Calibri" w:hAnsi="Arial" w:cs="Arial"/>
          <w:sz w:val="20"/>
          <w:szCs w:val="20"/>
        </w:rPr>
        <w:t>.</w:t>
      </w:r>
    </w:p>
    <w:p w14:paraId="4012DA3C" w14:textId="77777777" w:rsidR="00A5554F" w:rsidRPr="005406E2" w:rsidRDefault="00A5554F" w:rsidP="005406E2">
      <w:pPr>
        <w:ind w:left="360"/>
        <w:jc w:val="center"/>
        <w:rPr>
          <w:rFonts w:ascii="Arial" w:hAnsi="Arial" w:cs="Arial"/>
          <w:b/>
          <w:bCs/>
          <w:sz w:val="20"/>
          <w:szCs w:val="20"/>
          <w:lang w:eastAsia="en-US"/>
        </w:rPr>
      </w:pPr>
    </w:p>
    <w:p w14:paraId="11945FAD" w14:textId="77777777" w:rsidR="000628F2" w:rsidRPr="005406E2" w:rsidRDefault="000628F2" w:rsidP="005406E2">
      <w:pPr>
        <w:suppressAutoHyphens/>
        <w:jc w:val="center"/>
        <w:rPr>
          <w:rFonts w:ascii="Arial" w:hAnsi="Arial" w:cs="Arial"/>
          <w:sz w:val="20"/>
          <w:szCs w:val="20"/>
          <w:lang w:eastAsia="ar-SA"/>
        </w:rPr>
      </w:pPr>
      <w:r w:rsidRPr="005406E2">
        <w:rPr>
          <w:rFonts w:ascii="Arial" w:hAnsi="Arial" w:cs="Arial"/>
          <w:b/>
          <w:bCs/>
          <w:sz w:val="20"/>
          <w:szCs w:val="20"/>
          <w:lang w:eastAsia="ar-SA"/>
        </w:rPr>
        <w:t>§ 2</w:t>
      </w:r>
    </w:p>
    <w:p w14:paraId="04272BDF" w14:textId="77777777" w:rsidR="000628F2" w:rsidRPr="005B105C" w:rsidRDefault="000628F2" w:rsidP="005406E2">
      <w:pPr>
        <w:suppressAutoHyphens/>
        <w:jc w:val="center"/>
        <w:rPr>
          <w:rFonts w:ascii="Arial" w:hAnsi="Arial" w:cs="Arial"/>
          <w:sz w:val="20"/>
          <w:szCs w:val="20"/>
          <w:lang w:eastAsia="ar-SA"/>
        </w:rPr>
      </w:pPr>
      <w:r w:rsidRPr="005B105C">
        <w:rPr>
          <w:rFonts w:ascii="Arial" w:hAnsi="Arial" w:cs="Arial"/>
          <w:b/>
          <w:bCs/>
          <w:sz w:val="20"/>
          <w:szCs w:val="20"/>
          <w:lang w:eastAsia="ar-SA"/>
        </w:rPr>
        <w:t>Termin realizacji umowy</w:t>
      </w:r>
    </w:p>
    <w:p w14:paraId="0BF39D6A" w14:textId="77777777" w:rsidR="005406E2" w:rsidRPr="005B105C" w:rsidRDefault="000628F2" w:rsidP="005406E2">
      <w:pPr>
        <w:numPr>
          <w:ilvl w:val="1"/>
          <w:numId w:val="100"/>
        </w:numPr>
        <w:tabs>
          <w:tab w:val="num" w:pos="284"/>
          <w:tab w:val="left" w:pos="567"/>
        </w:tabs>
        <w:suppressAutoHyphens/>
        <w:ind w:left="284" w:hanging="284"/>
        <w:jc w:val="both"/>
        <w:rPr>
          <w:rFonts w:ascii="Arial" w:hAnsi="Arial" w:cs="Arial"/>
          <w:sz w:val="20"/>
          <w:szCs w:val="20"/>
          <w:lang w:eastAsia="ar-SA"/>
        </w:rPr>
      </w:pPr>
      <w:r w:rsidRPr="005B105C">
        <w:rPr>
          <w:rFonts w:ascii="Arial" w:hAnsi="Arial" w:cs="Arial"/>
          <w:sz w:val="20"/>
          <w:szCs w:val="20"/>
          <w:lang w:eastAsia="ar-SA"/>
        </w:rPr>
        <w:t xml:space="preserve">Wykonawca wykona przedmiot umowy </w:t>
      </w:r>
      <w:r w:rsidRPr="005B105C">
        <w:rPr>
          <w:rFonts w:ascii="Arial" w:hAnsi="Arial" w:cs="Arial"/>
          <w:bCs/>
          <w:sz w:val="20"/>
          <w:szCs w:val="20"/>
          <w:lang w:eastAsia="ar-SA"/>
        </w:rPr>
        <w:t>w terminie do dnia 19.06.2026r., jednak nie wcześniej niż od dnia 29.05.2026 r.</w:t>
      </w:r>
      <w:r w:rsidRPr="005B105C">
        <w:rPr>
          <w:rFonts w:ascii="Arial" w:hAnsi="Arial" w:cs="Arial"/>
          <w:sz w:val="20"/>
          <w:szCs w:val="20"/>
          <w:lang w:eastAsia="ar-SA"/>
        </w:rPr>
        <w:t xml:space="preserve"> </w:t>
      </w:r>
    </w:p>
    <w:p w14:paraId="6F6973B5" w14:textId="78A924BF" w:rsidR="000628F2" w:rsidRPr="005406E2" w:rsidRDefault="000628F2" w:rsidP="005406E2">
      <w:pPr>
        <w:numPr>
          <w:ilvl w:val="1"/>
          <w:numId w:val="100"/>
        </w:numPr>
        <w:tabs>
          <w:tab w:val="num" w:pos="284"/>
          <w:tab w:val="left" w:pos="567"/>
        </w:tabs>
        <w:suppressAutoHyphens/>
        <w:ind w:left="284" w:hanging="284"/>
        <w:jc w:val="both"/>
        <w:rPr>
          <w:rFonts w:ascii="Arial" w:hAnsi="Arial" w:cs="Arial"/>
          <w:sz w:val="20"/>
          <w:szCs w:val="20"/>
          <w:lang w:eastAsia="ar-SA"/>
        </w:rPr>
      </w:pPr>
      <w:r w:rsidRPr="005406E2">
        <w:rPr>
          <w:rFonts w:ascii="Arial" w:hAnsi="Arial" w:cs="Arial"/>
          <w:sz w:val="20"/>
          <w:szCs w:val="20"/>
          <w:lang w:eastAsia="ar-SA"/>
        </w:rPr>
        <w:t xml:space="preserve">Zamawiający jest uprawniony do żądania wyjaśnień o postępie wykonywania umowy w każdym czasie, </w:t>
      </w:r>
      <w:r w:rsidRPr="005406E2">
        <w:rPr>
          <w:rFonts w:ascii="Arial" w:hAnsi="Arial" w:cs="Arial"/>
          <w:sz w:val="20"/>
          <w:szCs w:val="20"/>
          <w:lang w:eastAsia="ar-SA"/>
        </w:rPr>
        <w:br/>
        <w:t>a Wykonawca jest zobowiązany wyjaśnień tych udzielić.</w:t>
      </w:r>
      <w:r w:rsidRPr="005406E2">
        <w:rPr>
          <w:rFonts w:ascii="Arial" w:hAnsi="Arial" w:cs="Arial"/>
          <w:b/>
          <w:bCs/>
          <w:sz w:val="20"/>
          <w:szCs w:val="20"/>
          <w:lang w:eastAsia="ar-SA"/>
        </w:rPr>
        <w:t xml:space="preserve"> </w:t>
      </w:r>
    </w:p>
    <w:p w14:paraId="7D41B265" w14:textId="0D6E3A83" w:rsidR="000628F2" w:rsidRPr="005406E2" w:rsidRDefault="000628F2" w:rsidP="000628F2">
      <w:pPr>
        <w:pStyle w:val="NormalnyWeb"/>
        <w:spacing w:before="0" w:after="0"/>
        <w:jc w:val="center"/>
        <w:rPr>
          <w:rFonts w:ascii="Arial" w:hAnsi="Arial" w:cs="Arial"/>
          <w:szCs w:val="20"/>
          <w:lang w:eastAsia="ar-SA"/>
        </w:rPr>
      </w:pPr>
      <w:r w:rsidRPr="005406E2">
        <w:rPr>
          <w:rFonts w:ascii="Arial" w:hAnsi="Arial" w:cs="Arial"/>
          <w:b/>
          <w:bCs/>
          <w:szCs w:val="20"/>
          <w:lang w:eastAsia="ar-SA"/>
        </w:rPr>
        <w:t>§ 3A</w:t>
      </w:r>
    </w:p>
    <w:p w14:paraId="5C65B836" w14:textId="77777777" w:rsidR="000628F2" w:rsidRPr="005406E2" w:rsidRDefault="000628F2" w:rsidP="000628F2">
      <w:pPr>
        <w:suppressAutoHyphens/>
        <w:jc w:val="center"/>
        <w:rPr>
          <w:rFonts w:ascii="Arial" w:hAnsi="Arial" w:cs="Arial"/>
          <w:sz w:val="20"/>
          <w:szCs w:val="20"/>
          <w:lang w:eastAsia="ar-SA"/>
        </w:rPr>
      </w:pPr>
      <w:r w:rsidRPr="005406E2">
        <w:rPr>
          <w:rFonts w:ascii="Arial" w:hAnsi="Arial" w:cs="Arial"/>
          <w:b/>
          <w:bCs/>
          <w:sz w:val="20"/>
          <w:szCs w:val="20"/>
          <w:lang w:eastAsia="ar-SA"/>
        </w:rPr>
        <w:t>Obowiązki Zamawiającego</w:t>
      </w:r>
    </w:p>
    <w:p w14:paraId="4558E2A2" w14:textId="77777777" w:rsidR="000628F2" w:rsidRPr="005406E2" w:rsidRDefault="000628F2" w:rsidP="000628F2">
      <w:pPr>
        <w:numPr>
          <w:ilvl w:val="0"/>
          <w:numId w:val="101"/>
        </w:numPr>
        <w:tabs>
          <w:tab w:val="num" w:pos="284"/>
        </w:tabs>
        <w:rPr>
          <w:rFonts w:ascii="Arial" w:hAnsi="Arial" w:cs="Arial"/>
          <w:sz w:val="20"/>
          <w:szCs w:val="20"/>
          <w:lang w:eastAsia="ar-SA"/>
        </w:rPr>
      </w:pPr>
      <w:r w:rsidRPr="005406E2">
        <w:rPr>
          <w:rFonts w:ascii="Arial" w:hAnsi="Arial" w:cs="Arial"/>
          <w:sz w:val="20"/>
          <w:szCs w:val="20"/>
          <w:lang w:eastAsia="ar-SA"/>
        </w:rPr>
        <w:t>Zamawiający zobowiązuje się:</w:t>
      </w:r>
    </w:p>
    <w:p w14:paraId="7DFB33B8" w14:textId="3D8DADE6" w:rsidR="000628F2" w:rsidRPr="005406E2" w:rsidRDefault="000628F2" w:rsidP="000628F2">
      <w:pPr>
        <w:numPr>
          <w:ilvl w:val="0"/>
          <w:numId w:val="102"/>
        </w:numPr>
        <w:tabs>
          <w:tab w:val="num" w:pos="284"/>
        </w:tabs>
        <w:ind w:left="284" w:hanging="284"/>
        <w:jc w:val="both"/>
        <w:rPr>
          <w:rFonts w:ascii="Arial" w:hAnsi="Arial" w:cs="Arial"/>
          <w:sz w:val="20"/>
          <w:szCs w:val="20"/>
          <w:lang w:eastAsia="ar-SA"/>
        </w:rPr>
      </w:pPr>
      <w:r w:rsidRPr="005406E2">
        <w:rPr>
          <w:rFonts w:ascii="Arial" w:hAnsi="Arial" w:cs="Arial"/>
          <w:sz w:val="20"/>
          <w:szCs w:val="20"/>
          <w:lang w:eastAsia="ar-SA"/>
        </w:rPr>
        <w:t>udostępnić Wykonawcy posiadaną dokumentację techniczną</w:t>
      </w:r>
      <w:r w:rsidR="003D081D" w:rsidRPr="005406E2">
        <w:rPr>
          <w:rFonts w:ascii="Arial" w:hAnsi="Arial" w:cs="Arial"/>
          <w:sz w:val="20"/>
          <w:szCs w:val="20"/>
          <w:lang w:eastAsia="ar-SA"/>
        </w:rPr>
        <w:t>, powdrożeniową</w:t>
      </w:r>
      <w:r w:rsidRPr="005406E2">
        <w:rPr>
          <w:rFonts w:ascii="Arial" w:hAnsi="Arial" w:cs="Arial"/>
          <w:sz w:val="20"/>
          <w:szCs w:val="20"/>
          <w:lang w:eastAsia="ar-SA"/>
        </w:rPr>
        <w:t xml:space="preserve"> w zakresie przeprowadzanego audytu w terminie, uzgodnionym przez Strony, w swojej siedzibie;</w:t>
      </w:r>
    </w:p>
    <w:p w14:paraId="28FC1600" w14:textId="77777777" w:rsidR="000628F2" w:rsidRPr="005406E2" w:rsidRDefault="000628F2" w:rsidP="000628F2">
      <w:pPr>
        <w:numPr>
          <w:ilvl w:val="0"/>
          <w:numId w:val="102"/>
        </w:numPr>
        <w:tabs>
          <w:tab w:val="num" w:pos="284"/>
        </w:tabs>
        <w:ind w:left="284" w:hanging="284"/>
        <w:jc w:val="both"/>
        <w:rPr>
          <w:rFonts w:ascii="Arial" w:hAnsi="Arial" w:cs="Arial"/>
          <w:sz w:val="20"/>
          <w:szCs w:val="20"/>
          <w:lang w:eastAsia="ar-SA"/>
        </w:rPr>
      </w:pPr>
      <w:r w:rsidRPr="005406E2">
        <w:rPr>
          <w:rFonts w:ascii="Arial" w:hAnsi="Arial" w:cs="Arial"/>
          <w:sz w:val="20"/>
          <w:szCs w:val="20"/>
          <w:lang w:eastAsia="ar-SA"/>
        </w:rPr>
        <w:t>udostępnić infrastrukturę teleinformatyczną i techniczną w celu przeprowadzenia oględzin koniecznych do sporządzenia audytu, pod nadzorem Zamawiającego i w terminie uzgodnionym przez Strony;</w:t>
      </w:r>
    </w:p>
    <w:p w14:paraId="69E4D716" w14:textId="58CAA425" w:rsidR="000628F2" w:rsidRPr="005406E2" w:rsidRDefault="000628F2" w:rsidP="000628F2">
      <w:pPr>
        <w:numPr>
          <w:ilvl w:val="0"/>
          <w:numId w:val="102"/>
        </w:numPr>
        <w:tabs>
          <w:tab w:val="num" w:pos="284"/>
        </w:tabs>
        <w:ind w:hanging="720"/>
        <w:rPr>
          <w:rFonts w:ascii="Arial" w:hAnsi="Arial" w:cs="Arial"/>
          <w:sz w:val="20"/>
          <w:szCs w:val="20"/>
          <w:lang w:eastAsia="ar-SA"/>
        </w:rPr>
      </w:pPr>
      <w:r w:rsidRPr="005406E2">
        <w:rPr>
          <w:rFonts w:ascii="Arial" w:hAnsi="Arial" w:cs="Arial"/>
          <w:sz w:val="20"/>
          <w:szCs w:val="20"/>
          <w:lang w:eastAsia="ar-SA"/>
        </w:rPr>
        <w:t xml:space="preserve">dokonać odbioru poprawnie wykonanego audytu wraz z </w:t>
      </w:r>
      <w:r w:rsidR="003D081D" w:rsidRPr="005406E2">
        <w:rPr>
          <w:rFonts w:ascii="Arial" w:hAnsi="Arial" w:cs="Arial"/>
          <w:sz w:val="20"/>
          <w:szCs w:val="20"/>
          <w:lang w:eastAsia="ar-SA"/>
        </w:rPr>
        <w:t>kompletną dokumentacją</w:t>
      </w:r>
      <w:r w:rsidRPr="005406E2">
        <w:rPr>
          <w:rFonts w:ascii="Arial" w:hAnsi="Arial" w:cs="Arial"/>
          <w:sz w:val="20"/>
          <w:szCs w:val="20"/>
          <w:lang w:eastAsia="ar-SA"/>
        </w:rPr>
        <w:t>;</w:t>
      </w:r>
    </w:p>
    <w:p w14:paraId="097F48C6" w14:textId="77777777" w:rsidR="000628F2" w:rsidRPr="005406E2" w:rsidRDefault="000628F2" w:rsidP="000628F2">
      <w:pPr>
        <w:numPr>
          <w:ilvl w:val="0"/>
          <w:numId w:val="102"/>
        </w:numPr>
        <w:tabs>
          <w:tab w:val="num" w:pos="284"/>
        </w:tabs>
        <w:ind w:hanging="720"/>
        <w:rPr>
          <w:rFonts w:ascii="Arial" w:hAnsi="Arial" w:cs="Arial"/>
          <w:sz w:val="20"/>
          <w:szCs w:val="20"/>
          <w:lang w:eastAsia="ar-SA"/>
        </w:rPr>
      </w:pPr>
      <w:r w:rsidRPr="005406E2">
        <w:rPr>
          <w:rFonts w:ascii="Arial" w:hAnsi="Arial" w:cs="Arial"/>
          <w:sz w:val="20"/>
          <w:szCs w:val="20"/>
          <w:lang w:eastAsia="ar-SA"/>
        </w:rPr>
        <w:lastRenderedPageBreak/>
        <w:t>dokonać zapłaty wynagrodzenia za wykonanie umowy.</w:t>
      </w:r>
    </w:p>
    <w:p w14:paraId="6BDD0DFB" w14:textId="0DE49C56" w:rsidR="000628F2" w:rsidRPr="005406E2" w:rsidRDefault="000628F2" w:rsidP="000628F2">
      <w:pPr>
        <w:suppressAutoHyphens/>
        <w:jc w:val="center"/>
        <w:rPr>
          <w:rFonts w:ascii="Arial" w:hAnsi="Arial" w:cs="Arial"/>
          <w:sz w:val="20"/>
          <w:szCs w:val="20"/>
          <w:lang w:eastAsia="ar-SA"/>
        </w:rPr>
      </w:pPr>
      <w:r w:rsidRPr="005406E2">
        <w:rPr>
          <w:rFonts w:ascii="Arial" w:hAnsi="Arial" w:cs="Arial"/>
          <w:b/>
          <w:bCs/>
          <w:sz w:val="20"/>
          <w:szCs w:val="20"/>
          <w:lang w:eastAsia="ar-SA"/>
        </w:rPr>
        <w:t>§ 3B</w:t>
      </w:r>
    </w:p>
    <w:p w14:paraId="1A6E4AB3" w14:textId="77777777" w:rsidR="000628F2" w:rsidRPr="005406E2" w:rsidRDefault="000628F2" w:rsidP="000628F2">
      <w:pPr>
        <w:suppressAutoHyphens/>
        <w:jc w:val="center"/>
        <w:rPr>
          <w:rFonts w:ascii="Arial" w:hAnsi="Arial" w:cs="Arial"/>
          <w:sz w:val="20"/>
          <w:szCs w:val="20"/>
          <w:lang w:eastAsia="ar-SA"/>
        </w:rPr>
      </w:pPr>
      <w:r w:rsidRPr="005406E2">
        <w:rPr>
          <w:rFonts w:ascii="Arial" w:hAnsi="Arial" w:cs="Arial"/>
          <w:b/>
          <w:bCs/>
          <w:sz w:val="20"/>
          <w:szCs w:val="20"/>
          <w:lang w:eastAsia="ar-SA"/>
        </w:rPr>
        <w:t>Obowiązki Wykonawcy</w:t>
      </w:r>
    </w:p>
    <w:p w14:paraId="143479E4" w14:textId="2F62BDA0" w:rsidR="000628F2" w:rsidRPr="005406E2" w:rsidRDefault="000628F2" w:rsidP="005406E2">
      <w:pPr>
        <w:numPr>
          <w:ilvl w:val="0"/>
          <w:numId w:val="112"/>
        </w:numPr>
        <w:jc w:val="both"/>
        <w:rPr>
          <w:rFonts w:ascii="Arial" w:hAnsi="Arial" w:cs="Arial"/>
          <w:sz w:val="20"/>
          <w:szCs w:val="20"/>
          <w:lang w:eastAsia="ar-SA"/>
        </w:rPr>
      </w:pPr>
      <w:r w:rsidRPr="005406E2">
        <w:rPr>
          <w:rFonts w:ascii="Arial" w:hAnsi="Arial" w:cs="Arial"/>
          <w:sz w:val="20"/>
          <w:szCs w:val="20"/>
          <w:lang w:eastAsia="ar-SA"/>
        </w:rPr>
        <w:t>Wykonawca oświadcza, że gotów jest umowę wykonać zgodnie z oczekiwaniami Zamawiającego oraz posiada wszelkie konieczne w tym celu zasoby.</w:t>
      </w:r>
    </w:p>
    <w:p w14:paraId="5C4B2AB2" w14:textId="580EBDA2" w:rsidR="00CD1E45" w:rsidRPr="005406E2" w:rsidRDefault="00CD1E45" w:rsidP="005406E2">
      <w:pPr>
        <w:numPr>
          <w:ilvl w:val="0"/>
          <w:numId w:val="112"/>
        </w:numPr>
        <w:ind w:left="284" w:hanging="284"/>
        <w:jc w:val="both"/>
        <w:rPr>
          <w:rFonts w:ascii="Arial" w:hAnsi="Arial" w:cs="Arial"/>
          <w:sz w:val="20"/>
          <w:szCs w:val="20"/>
          <w:lang w:eastAsia="ar-SA"/>
        </w:rPr>
      </w:pPr>
      <w:r w:rsidRPr="005406E2">
        <w:rPr>
          <w:rFonts w:ascii="Arial" w:hAnsi="Arial" w:cs="Arial"/>
          <w:sz w:val="20"/>
          <w:szCs w:val="20"/>
          <w:lang w:eastAsia="ar-SA"/>
        </w:rPr>
        <w:t>Wykonawca ma obowiązek wykonać określony w § 1 umowy przedmiot umowy z należytą starannością, w sposób zgodny z postanowieniami umowy, wiedzą fachową, przy zastosowaniu obowiązujących przepisów prawnych, norm i warunków technicznych</w:t>
      </w:r>
      <w:r w:rsidR="003D081D" w:rsidRPr="005406E2">
        <w:rPr>
          <w:rFonts w:ascii="Arial" w:hAnsi="Arial" w:cs="Arial"/>
          <w:sz w:val="20"/>
          <w:szCs w:val="20"/>
          <w:lang w:eastAsia="ar-SA"/>
        </w:rPr>
        <w:t>.</w:t>
      </w:r>
    </w:p>
    <w:p w14:paraId="5130CDCB" w14:textId="77777777" w:rsidR="000628F2" w:rsidRPr="005406E2" w:rsidRDefault="000628F2" w:rsidP="005406E2">
      <w:pPr>
        <w:numPr>
          <w:ilvl w:val="0"/>
          <w:numId w:val="112"/>
        </w:numPr>
        <w:ind w:left="284" w:hanging="284"/>
        <w:jc w:val="both"/>
        <w:rPr>
          <w:rFonts w:ascii="Arial" w:hAnsi="Arial" w:cs="Arial"/>
          <w:sz w:val="20"/>
          <w:szCs w:val="20"/>
          <w:lang w:eastAsia="ar-SA"/>
        </w:rPr>
      </w:pPr>
      <w:r w:rsidRPr="005406E2">
        <w:rPr>
          <w:rFonts w:ascii="Arial" w:hAnsi="Arial" w:cs="Arial"/>
          <w:sz w:val="20"/>
          <w:szCs w:val="20"/>
          <w:lang w:eastAsia="ar-SA"/>
        </w:rPr>
        <w:t>Wykonawca zobowiązuje się:</w:t>
      </w:r>
    </w:p>
    <w:p w14:paraId="1F8CB4A0" w14:textId="77777777" w:rsidR="000628F2" w:rsidRPr="005406E2" w:rsidRDefault="000628F2" w:rsidP="000628F2">
      <w:pPr>
        <w:numPr>
          <w:ilvl w:val="0"/>
          <w:numId w:val="105"/>
        </w:numPr>
        <w:tabs>
          <w:tab w:val="num" w:pos="284"/>
        </w:tabs>
        <w:ind w:left="284" w:hanging="284"/>
        <w:jc w:val="both"/>
        <w:rPr>
          <w:rFonts w:ascii="Arial" w:hAnsi="Arial" w:cs="Arial"/>
          <w:sz w:val="20"/>
          <w:szCs w:val="20"/>
          <w:lang w:eastAsia="ar-SA"/>
        </w:rPr>
      </w:pPr>
      <w:r w:rsidRPr="005406E2">
        <w:rPr>
          <w:rFonts w:ascii="Arial" w:hAnsi="Arial" w:cs="Arial"/>
          <w:sz w:val="20"/>
          <w:szCs w:val="20"/>
          <w:lang w:eastAsia="ar-SA"/>
        </w:rPr>
        <w:t>do rzetelnego i terminowego wykonywania umowy oraz zatrudniania w tym celu jedynie przeszkolonego</w:t>
      </w:r>
      <w:r w:rsidRPr="005406E2">
        <w:rPr>
          <w:rFonts w:ascii="Arial" w:hAnsi="Arial" w:cs="Arial"/>
          <w:sz w:val="20"/>
          <w:szCs w:val="20"/>
          <w:lang w:eastAsia="ar-SA"/>
        </w:rPr>
        <w:br/>
        <w:t xml:space="preserve"> i uprawnionego personelu;</w:t>
      </w:r>
    </w:p>
    <w:p w14:paraId="5BAD30AD" w14:textId="77777777" w:rsidR="000628F2" w:rsidRPr="005406E2" w:rsidRDefault="000628F2" w:rsidP="000628F2">
      <w:pPr>
        <w:numPr>
          <w:ilvl w:val="0"/>
          <w:numId w:val="105"/>
        </w:numPr>
        <w:tabs>
          <w:tab w:val="num" w:pos="284"/>
        </w:tabs>
        <w:ind w:hanging="720"/>
        <w:jc w:val="both"/>
        <w:rPr>
          <w:rFonts w:ascii="Arial" w:hAnsi="Arial" w:cs="Arial"/>
          <w:sz w:val="20"/>
          <w:szCs w:val="20"/>
          <w:lang w:eastAsia="ar-SA"/>
        </w:rPr>
      </w:pPr>
      <w:r w:rsidRPr="005406E2">
        <w:rPr>
          <w:rFonts w:ascii="Arial" w:hAnsi="Arial" w:cs="Arial"/>
          <w:sz w:val="20"/>
          <w:szCs w:val="20"/>
          <w:lang w:eastAsia="ar-SA"/>
        </w:rPr>
        <w:t>usunąć wady i niedokładności swojej pracy.</w:t>
      </w:r>
    </w:p>
    <w:p w14:paraId="2E4B0B49" w14:textId="77777777" w:rsidR="00A5554F" w:rsidRPr="005406E2" w:rsidRDefault="00A5554F" w:rsidP="00A5554F">
      <w:pPr>
        <w:ind w:left="360"/>
        <w:jc w:val="center"/>
        <w:rPr>
          <w:rFonts w:ascii="Arial" w:hAnsi="Arial" w:cs="Arial"/>
          <w:b/>
          <w:bCs/>
          <w:sz w:val="20"/>
          <w:szCs w:val="20"/>
          <w:lang w:eastAsia="en-US"/>
        </w:rPr>
      </w:pPr>
      <w:r w:rsidRPr="005406E2">
        <w:rPr>
          <w:rFonts w:ascii="Arial" w:hAnsi="Arial" w:cs="Arial"/>
          <w:b/>
          <w:bCs/>
          <w:sz w:val="20"/>
          <w:szCs w:val="20"/>
          <w:lang w:eastAsia="en-US"/>
        </w:rPr>
        <w:t>§ 4</w:t>
      </w:r>
    </w:p>
    <w:p w14:paraId="0FFCC10B" w14:textId="77777777" w:rsidR="00A5554F" w:rsidRPr="005406E2" w:rsidRDefault="00A5554F" w:rsidP="00A5554F">
      <w:pPr>
        <w:ind w:left="360"/>
        <w:jc w:val="center"/>
        <w:rPr>
          <w:rFonts w:ascii="Arial" w:hAnsi="Arial" w:cs="Arial"/>
          <w:b/>
          <w:bCs/>
          <w:sz w:val="20"/>
          <w:szCs w:val="20"/>
          <w:lang w:eastAsia="en-US"/>
        </w:rPr>
      </w:pPr>
      <w:r w:rsidRPr="005406E2">
        <w:rPr>
          <w:rFonts w:ascii="Arial" w:hAnsi="Arial" w:cs="Arial"/>
          <w:b/>
          <w:sz w:val="20"/>
          <w:szCs w:val="20"/>
        </w:rPr>
        <w:t>Płatności</w:t>
      </w:r>
    </w:p>
    <w:p w14:paraId="6E868E72" w14:textId="34FD48FC" w:rsidR="00A5554F" w:rsidRPr="005406E2" w:rsidRDefault="00A5554F" w:rsidP="00A5554F">
      <w:pPr>
        <w:numPr>
          <w:ilvl w:val="0"/>
          <w:numId w:val="51"/>
        </w:numPr>
        <w:tabs>
          <w:tab w:val="left" w:pos="0"/>
          <w:tab w:val="left" w:pos="1276"/>
        </w:tabs>
        <w:spacing w:after="60"/>
        <w:jc w:val="both"/>
        <w:rPr>
          <w:rFonts w:ascii="Arial" w:hAnsi="Arial" w:cs="Arial"/>
          <w:b/>
          <w:bCs/>
          <w:sz w:val="20"/>
          <w:szCs w:val="20"/>
        </w:rPr>
      </w:pPr>
      <w:r w:rsidRPr="005406E2">
        <w:rPr>
          <w:rFonts w:ascii="Arial" w:hAnsi="Arial" w:cs="Arial"/>
          <w:sz w:val="20"/>
          <w:szCs w:val="20"/>
        </w:rPr>
        <w:t xml:space="preserve">Całkowitą wartość przedmiotu umowy ustala się w oparciu o przedstawiony do przetargu formularz oferty na łączną kwotę w </w:t>
      </w:r>
      <w:r w:rsidRPr="005406E2">
        <w:rPr>
          <w:rFonts w:ascii="Arial" w:hAnsi="Arial" w:cs="Arial"/>
          <w:b/>
          <w:bCs/>
          <w:sz w:val="20"/>
          <w:szCs w:val="20"/>
        </w:rPr>
        <w:t>wysokości: ………  zł netto,  …………………  zł brutto (słownie: …………………………………………).</w:t>
      </w:r>
    </w:p>
    <w:p w14:paraId="3B13A83F" w14:textId="5B17032B" w:rsidR="00A5554F" w:rsidRPr="005406E2" w:rsidRDefault="00A5554F" w:rsidP="00A5554F">
      <w:pPr>
        <w:numPr>
          <w:ilvl w:val="0"/>
          <w:numId w:val="51"/>
        </w:numPr>
        <w:jc w:val="both"/>
        <w:rPr>
          <w:rFonts w:ascii="Arial" w:hAnsi="Arial" w:cs="Arial"/>
          <w:sz w:val="20"/>
          <w:szCs w:val="20"/>
        </w:rPr>
      </w:pPr>
      <w:r w:rsidRPr="005406E2">
        <w:rPr>
          <w:rFonts w:ascii="Arial" w:hAnsi="Arial" w:cs="Arial"/>
          <w:sz w:val="20"/>
          <w:szCs w:val="20"/>
        </w:rPr>
        <w:t>Zapłata wynagrodzenia za wykonanie umowy w zakresie określonym w § 1 ust. 1</w:t>
      </w:r>
      <w:r w:rsidRPr="005406E2">
        <w:rPr>
          <w:rFonts w:ascii="Arial" w:hAnsi="Arial" w:cs="Arial"/>
          <w:color w:val="FF0000"/>
          <w:sz w:val="20"/>
          <w:szCs w:val="20"/>
        </w:rPr>
        <w:t xml:space="preserve"> </w:t>
      </w:r>
      <w:r w:rsidRPr="005406E2">
        <w:rPr>
          <w:rFonts w:ascii="Arial" w:hAnsi="Arial" w:cs="Arial"/>
          <w:sz w:val="20"/>
          <w:szCs w:val="20"/>
        </w:rPr>
        <w:t>nastąpi przelewem na rachunek bankowy …………………………………………………………………………….……………..…………….Wykonawcy wskazany na fakturze, w terminie do 60 dni kalendarzowych od dnia otrzymania prawidłowo wystawionej faktury VAT</w:t>
      </w:r>
      <w:r w:rsidR="009F4EB4" w:rsidRPr="005406E2">
        <w:rPr>
          <w:rFonts w:ascii="Arial" w:hAnsi="Arial" w:cs="Arial"/>
          <w:sz w:val="20"/>
          <w:szCs w:val="20"/>
        </w:rPr>
        <w:t>.</w:t>
      </w:r>
    </w:p>
    <w:p w14:paraId="7C2A4409" w14:textId="77777777" w:rsidR="00A5554F" w:rsidRPr="005406E2" w:rsidRDefault="00A5554F" w:rsidP="00A5554F">
      <w:pPr>
        <w:numPr>
          <w:ilvl w:val="0"/>
          <w:numId w:val="51"/>
        </w:numPr>
        <w:tabs>
          <w:tab w:val="left" w:pos="0"/>
          <w:tab w:val="left" w:pos="1276"/>
        </w:tabs>
        <w:spacing w:after="60"/>
        <w:jc w:val="both"/>
        <w:rPr>
          <w:rFonts w:ascii="Arial" w:hAnsi="Arial" w:cs="Arial"/>
          <w:snapToGrid w:val="0"/>
          <w:sz w:val="20"/>
          <w:szCs w:val="20"/>
        </w:rPr>
      </w:pPr>
      <w:r w:rsidRPr="005406E2">
        <w:rPr>
          <w:rFonts w:ascii="Arial" w:hAnsi="Arial" w:cs="Arial"/>
          <w:sz w:val="20"/>
          <w:szCs w:val="20"/>
        </w:rPr>
        <w:t>Z uwagi na objęcie Zamawiającego dyscypliną finansów publicznych, strony uzgadniają, że w przypadku opóźnienia w zapłacie należnego Wykonawcy wynagrodzenia Zamawiający zapłaci Wykonawcy przysługujące mu odsetki wyłącznie na podstawie noty odsetkowej doręczonej Zamawiającemu</w:t>
      </w:r>
      <w:r w:rsidRPr="005406E2">
        <w:rPr>
          <w:rFonts w:ascii="Arial" w:hAnsi="Arial" w:cs="Arial"/>
          <w:snapToGrid w:val="0"/>
          <w:sz w:val="20"/>
          <w:szCs w:val="20"/>
        </w:rPr>
        <w:t>.</w:t>
      </w:r>
    </w:p>
    <w:p w14:paraId="7EFFC07D" w14:textId="77777777" w:rsidR="00A5554F" w:rsidRPr="005406E2" w:rsidRDefault="00A5554F" w:rsidP="00A5554F">
      <w:pPr>
        <w:numPr>
          <w:ilvl w:val="0"/>
          <w:numId w:val="51"/>
        </w:numPr>
        <w:tabs>
          <w:tab w:val="left" w:pos="0"/>
          <w:tab w:val="left" w:pos="1276"/>
        </w:tabs>
        <w:spacing w:after="60"/>
        <w:jc w:val="both"/>
        <w:rPr>
          <w:rFonts w:ascii="Arial" w:hAnsi="Arial" w:cs="Arial"/>
          <w:snapToGrid w:val="0"/>
          <w:sz w:val="20"/>
          <w:szCs w:val="20"/>
        </w:rPr>
      </w:pPr>
      <w:r w:rsidRPr="005406E2">
        <w:rPr>
          <w:rFonts w:ascii="Arial" w:hAnsi="Arial" w:cs="Arial"/>
          <w:snapToGrid w:val="0"/>
          <w:sz w:val="20"/>
          <w:szCs w:val="20"/>
        </w:rPr>
        <w:t>W przypadku niezastosowania przez Wykonawcę adnotacji o mechanizmie podzielonej płatności, wskutek czego zapłata przez Zamawiającego zostanie dokonana z pominięciem tego mechanizmu, Wykonawca odpowiada wobec Zamawiającego za wszelkie szkody poniesione przez Zamawiającego w związku z odpowiedzialnością za rozliczenie należnego podatku VAT.</w:t>
      </w:r>
    </w:p>
    <w:p w14:paraId="3488814F" w14:textId="77777777" w:rsidR="00A5554F" w:rsidRPr="005406E2" w:rsidRDefault="00A5554F" w:rsidP="00A5554F">
      <w:pPr>
        <w:numPr>
          <w:ilvl w:val="0"/>
          <w:numId w:val="51"/>
        </w:numPr>
        <w:tabs>
          <w:tab w:val="left" w:pos="0"/>
          <w:tab w:val="left" w:pos="1276"/>
        </w:tabs>
        <w:spacing w:after="60"/>
        <w:jc w:val="both"/>
        <w:rPr>
          <w:rFonts w:ascii="Arial" w:hAnsi="Arial" w:cs="Arial"/>
          <w:snapToGrid w:val="0"/>
          <w:sz w:val="20"/>
          <w:szCs w:val="20"/>
        </w:rPr>
      </w:pPr>
      <w:r w:rsidRPr="005406E2">
        <w:rPr>
          <w:rFonts w:ascii="Arial" w:hAnsi="Arial" w:cs="Arial"/>
          <w:snapToGrid w:val="0"/>
          <w:sz w:val="20"/>
          <w:szCs w:val="20"/>
        </w:rPr>
        <w:t>Wykonawca oświadcza, że rachunek bankowy, o którym mowa w ust. 2 powyżej jest zbieżny z rachunkiem bankowym zawartym w wykazie podmiotów, o którym mowa w art. 96b ust. 1 ustawy o podatku od towarów i usług.</w:t>
      </w:r>
    </w:p>
    <w:p w14:paraId="73D57DF3" w14:textId="705A57C0" w:rsidR="00A5554F" w:rsidRPr="005406E2" w:rsidRDefault="00A5554F" w:rsidP="00A5554F">
      <w:pPr>
        <w:numPr>
          <w:ilvl w:val="0"/>
          <w:numId w:val="51"/>
        </w:numPr>
        <w:tabs>
          <w:tab w:val="left" w:pos="0"/>
          <w:tab w:val="left" w:pos="1276"/>
        </w:tabs>
        <w:spacing w:after="60"/>
        <w:jc w:val="both"/>
        <w:rPr>
          <w:rFonts w:ascii="Arial" w:hAnsi="Arial" w:cs="Arial"/>
          <w:snapToGrid w:val="0"/>
          <w:sz w:val="20"/>
          <w:szCs w:val="20"/>
        </w:rPr>
      </w:pPr>
      <w:r w:rsidRPr="005406E2">
        <w:rPr>
          <w:rFonts w:ascii="Arial" w:hAnsi="Arial" w:cs="Arial"/>
          <w:snapToGrid w:val="0"/>
          <w:sz w:val="20"/>
          <w:szCs w:val="20"/>
        </w:rPr>
        <w:t xml:space="preserve">W przypadku braku zbieżności, o której mowa w ust. </w:t>
      </w:r>
      <w:r w:rsidR="005B531B" w:rsidRPr="005406E2">
        <w:rPr>
          <w:rFonts w:ascii="Arial" w:hAnsi="Arial" w:cs="Arial"/>
          <w:snapToGrid w:val="0"/>
          <w:sz w:val="20"/>
          <w:szCs w:val="20"/>
        </w:rPr>
        <w:t>5</w:t>
      </w:r>
      <w:r w:rsidRPr="005406E2">
        <w:rPr>
          <w:rFonts w:ascii="Arial" w:hAnsi="Arial" w:cs="Arial"/>
          <w:snapToGrid w:val="0"/>
          <w:sz w:val="20"/>
          <w:szCs w:val="20"/>
        </w:rPr>
        <w:t xml:space="preserve"> powyżej i dokonania przez Zamawiającego zapłaty na rachunek bankowy, o którym mowa w ust. 2 powyżej, Wykonawca odpowiada wobec Zamawiającego za wszelkie szkody poniesione przez Zamawiającego w związku z odpowiedzialnością za rozliczenie należności publicznoprawnych.</w:t>
      </w:r>
    </w:p>
    <w:p w14:paraId="3924E4A1" w14:textId="5E36933C" w:rsidR="00303738" w:rsidRPr="005406E2" w:rsidRDefault="00A5554F" w:rsidP="00303738">
      <w:pPr>
        <w:numPr>
          <w:ilvl w:val="0"/>
          <w:numId w:val="51"/>
        </w:numPr>
        <w:tabs>
          <w:tab w:val="left" w:pos="0"/>
          <w:tab w:val="left" w:pos="1276"/>
        </w:tabs>
        <w:spacing w:after="60"/>
        <w:jc w:val="both"/>
        <w:rPr>
          <w:rFonts w:ascii="Arial" w:hAnsi="Arial" w:cs="Arial"/>
          <w:snapToGrid w:val="0"/>
          <w:sz w:val="20"/>
          <w:szCs w:val="20"/>
        </w:rPr>
      </w:pPr>
      <w:r w:rsidRPr="005406E2">
        <w:rPr>
          <w:rFonts w:ascii="Arial" w:hAnsi="Arial" w:cs="Arial"/>
          <w:snapToGrid w:val="0"/>
          <w:sz w:val="20"/>
          <w:szCs w:val="20"/>
        </w:rPr>
        <w:t>Zamawiający informuje, że dla ustrukturyzowanych faktur elektronicznych posiada konto na platformie PEPPOL NIP/6292115781.</w:t>
      </w:r>
      <w:r w:rsidR="00303738" w:rsidRPr="005406E2">
        <w:rPr>
          <w:rFonts w:ascii="Arial" w:hAnsi="Arial" w:cs="Arial"/>
          <w:sz w:val="20"/>
          <w:szCs w:val="20"/>
        </w:rPr>
        <w:t xml:space="preserve"> </w:t>
      </w:r>
      <w:r w:rsidR="00303738" w:rsidRPr="005406E2">
        <w:rPr>
          <w:rFonts w:ascii="Arial" w:hAnsi="Arial" w:cs="Arial"/>
          <w:snapToGrid w:val="0"/>
          <w:sz w:val="20"/>
          <w:szCs w:val="20"/>
        </w:rPr>
        <w:t xml:space="preserve">Zamawiający dopuszcza możliwość dostarczenia faktury VAT w formie PDF na adres e-mail: </w:t>
      </w:r>
      <w:hyperlink r:id="rId28" w:history="1">
        <w:r w:rsidR="00303738" w:rsidRPr="005406E2">
          <w:rPr>
            <w:rStyle w:val="Hipercze"/>
            <w:rFonts w:ascii="Arial" w:hAnsi="Arial" w:cs="Arial"/>
            <w:snapToGrid w:val="0"/>
            <w:sz w:val="20"/>
            <w:szCs w:val="20"/>
          </w:rPr>
          <w:t>szpital@zco-dg.pl</w:t>
        </w:r>
      </w:hyperlink>
    </w:p>
    <w:p w14:paraId="2A048FB6" w14:textId="77777777" w:rsidR="00A5554F" w:rsidRPr="005406E2" w:rsidRDefault="00A5554F" w:rsidP="00A5554F">
      <w:pPr>
        <w:rPr>
          <w:rFonts w:ascii="Arial" w:hAnsi="Arial" w:cs="Arial"/>
          <w:b/>
          <w:bCs/>
          <w:sz w:val="20"/>
          <w:szCs w:val="20"/>
          <w:lang w:eastAsia="en-US"/>
        </w:rPr>
      </w:pPr>
    </w:p>
    <w:p w14:paraId="0717047A" w14:textId="3214B70A" w:rsidR="00CD1E45" w:rsidRPr="005406E2" w:rsidRDefault="00CD1E45" w:rsidP="00CD1E45">
      <w:pPr>
        <w:jc w:val="center"/>
        <w:rPr>
          <w:rFonts w:ascii="Arial" w:hAnsi="Arial" w:cs="Arial"/>
          <w:b/>
          <w:bCs/>
          <w:sz w:val="20"/>
          <w:szCs w:val="20"/>
          <w:lang w:eastAsia="en-US"/>
        </w:rPr>
      </w:pPr>
      <w:r w:rsidRPr="005406E2">
        <w:rPr>
          <w:rFonts w:ascii="Arial" w:hAnsi="Arial" w:cs="Arial"/>
          <w:b/>
          <w:bCs/>
          <w:sz w:val="20"/>
          <w:szCs w:val="20"/>
          <w:lang w:eastAsia="en-US"/>
        </w:rPr>
        <w:t>§ 5</w:t>
      </w:r>
    </w:p>
    <w:p w14:paraId="36B65C36" w14:textId="05CFEE46" w:rsidR="00782860" w:rsidRPr="005406E2" w:rsidRDefault="00782860" w:rsidP="005406E2">
      <w:pPr>
        <w:numPr>
          <w:ilvl w:val="0"/>
          <w:numId w:val="109"/>
        </w:numPr>
        <w:ind w:left="426" w:hanging="426"/>
        <w:jc w:val="both"/>
        <w:rPr>
          <w:rFonts w:ascii="Arial" w:hAnsi="Arial" w:cs="Arial"/>
          <w:sz w:val="20"/>
          <w:szCs w:val="20"/>
          <w:lang w:eastAsia="en-US"/>
        </w:rPr>
      </w:pPr>
      <w:r w:rsidRPr="005406E2">
        <w:rPr>
          <w:rFonts w:ascii="Arial" w:hAnsi="Arial" w:cs="Arial"/>
          <w:sz w:val="20"/>
          <w:szCs w:val="20"/>
          <w:lang w:eastAsia="en-US"/>
        </w:rPr>
        <w:t>Wykonawca przenosi na Zamawiającego autorskie prawa majątkowe dotyczące dokumentacji przekazanej Zamawiającemu (raportu z audytu) w ramach zapłaty, o której mowa w § 4 ust. 1, po uregulowaniu przez Zamawiającego należności z tego tytułu.</w:t>
      </w:r>
    </w:p>
    <w:p w14:paraId="0CFC6028" w14:textId="77777777" w:rsidR="00782860" w:rsidRPr="005406E2" w:rsidRDefault="00782860" w:rsidP="005406E2">
      <w:pPr>
        <w:numPr>
          <w:ilvl w:val="0"/>
          <w:numId w:val="109"/>
        </w:numPr>
        <w:ind w:left="426" w:hanging="426"/>
        <w:jc w:val="both"/>
        <w:rPr>
          <w:rFonts w:ascii="Arial" w:hAnsi="Arial" w:cs="Arial"/>
          <w:sz w:val="20"/>
          <w:szCs w:val="20"/>
          <w:lang w:eastAsia="en-US"/>
        </w:rPr>
      </w:pPr>
      <w:r w:rsidRPr="005406E2">
        <w:rPr>
          <w:rFonts w:ascii="Arial" w:hAnsi="Arial" w:cs="Arial"/>
          <w:sz w:val="20"/>
          <w:szCs w:val="20"/>
          <w:lang w:eastAsia="en-US"/>
        </w:rPr>
        <w:t>Wykonawca oświadcza, iż dokumentacja stanowi w całości utwór oryginalny, nie narusza praw autorskich osób trzecich, jest wolna od zapożyczeń oraz nie mają miejsca żadne inne okoliczności, które mogłyby narazić Zamawiającego na odpowiedzialność</w:t>
      </w:r>
      <w:r w:rsidRPr="005406E2">
        <w:rPr>
          <w:rFonts w:ascii="Arial" w:hAnsi="Arial" w:cs="Arial"/>
          <w:sz w:val="20"/>
          <w:szCs w:val="20"/>
          <w:lang w:eastAsia="en-US"/>
        </w:rPr>
        <w:br/>
        <w:t>wobec osób trzecich z tytułu korzystania lub rozpowszechniania dokumentacji.</w:t>
      </w:r>
    </w:p>
    <w:p w14:paraId="49019E85" w14:textId="14B33ADA" w:rsidR="00782860" w:rsidRPr="005406E2" w:rsidRDefault="00782860" w:rsidP="005406E2">
      <w:pPr>
        <w:numPr>
          <w:ilvl w:val="0"/>
          <w:numId w:val="109"/>
        </w:numPr>
        <w:ind w:left="426" w:hanging="426"/>
        <w:jc w:val="both"/>
        <w:rPr>
          <w:rFonts w:ascii="Arial" w:hAnsi="Arial" w:cs="Arial"/>
          <w:sz w:val="20"/>
          <w:szCs w:val="20"/>
          <w:lang w:eastAsia="en-US"/>
        </w:rPr>
      </w:pPr>
      <w:r w:rsidRPr="005406E2">
        <w:rPr>
          <w:rFonts w:ascii="Arial" w:hAnsi="Arial" w:cs="Arial"/>
          <w:sz w:val="20"/>
          <w:szCs w:val="20"/>
          <w:lang w:eastAsia="en-US"/>
        </w:rPr>
        <w:t>Przeniesienie autorskich praw majątkowych następuje na zasadach wyłączności, na czas nieograniczony i obejmuje prawo do wielokrotnego wydawania, rozpowszechniania, powielania, przetwarzania (chociażby częściowo) oraz wykorzystywania dokumentacji w każdej formie z użyciem wszelkich środków technicznych w szczególności</w:t>
      </w:r>
      <w:r w:rsidRPr="005406E2">
        <w:rPr>
          <w:rFonts w:ascii="Arial" w:hAnsi="Arial" w:cs="Arial"/>
          <w:sz w:val="20"/>
          <w:szCs w:val="20"/>
          <w:lang w:eastAsia="en-US"/>
        </w:rPr>
        <w:br/>
        <w:t>możliwości wyprodukowania na jej podstawie i rozpowszechnianie w każdej formie wyprodukowanych rzeczy oraz do rozpowszechniania dokumentacji drukiem, techniką cyfrową za pomocą jakiegokolwiek nośnika informacji na gruncie pól eksploatacji, które stanowią m.in.: utrwalenie, zwielokrotnienie określoną techniką,</w:t>
      </w:r>
      <w:r w:rsidRPr="005406E2">
        <w:rPr>
          <w:rFonts w:ascii="Arial" w:hAnsi="Arial" w:cs="Arial"/>
          <w:sz w:val="20"/>
          <w:szCs w:val="20"/>
          <w:lang w:eastAsia="en-US"/>
        </w:rPr>
        <w:br/>
        <w:t>wprowadzenie do obrotu, wprowadzenie do pamięci komputera, publiczne odtwarzanie, rozpowszechnianie przez Internet.</w:t>
      </w:r>
    </w:p>
    <w:p w14:paraId="5E2B32CD" w14:textId="77777777" w:rsidR="00782860" w:rsidRPr="005406E2" w:rsidRDefault="00782860" w:rsidP="005406E2">
      <w:pPr>
        <w:numPr>
          <w:ilvl w:val="0"/>
          <w:numId w:val="109"/>
        </w:numPr>
        <w:ind w:left="426" w:hanging="426"/>
        <w:rPr>
          <w:rFonts w:ascii="Arial" w:hAnsi="Arial" w:cs="Arial"/>
          <w:sz w:val="20"/>
          <w:szCs w:val="20"/>
          <w:lang w:eastAsia="en-US"/>
        </w:rPr>
      </w:pPr>
      <w:r w:rsidRPr="005406E2">
        <w:rPr>
          <w:rFonts w:ascii="Arial" w:hAnsi="Arial" w:cs="Arial"/>
          <w:sz w:val="20"/>
          <w:szCs w:val="20"/>
          <w:lang w:eastAsia="en-US"/>
        </w:rPr>
        <w:t>Wykonawca oświadcza ponadto iż:</w:t>
      </w:r>
    </w:p>
    <w:p w14:paraId="3A48BE30" w14:textId="77777777" w:rsidR="00782860" w:rsidRPr="005406E2" w:rsidRDefault="00782860" w:rsidP="00782860">
      <w:pPr>
        <w:numPr>
          <w:ilvl w:val="0"/>
          <w:numId w:val="110"/>
        </w:numPr>
        <w:jc w:val="both"/>
        <w:rPr>
          <w:rFonts w:ascii="Arial" w:hAnsi="Arial" w:cs="Arial"/>
          <w:sz w:val="20"/>
          <w:szCs w:val="20"/>
          <w:lang w:eastAsia="en-US"/>
        </w:rPr>
      </w:pPr>
      <w:r w:rsidRPr="005406E2">
        <w:rPr>
          <w:rFonts w:ascii="Arial" w:hAnsi="Arial" w:cs="Arial"/>
          <w:sz w:val="20"/>
          <w:szCs w:val="20"/>
          <w:lang w:eastAsia="en-US"/>
        </w:rPr>
        <w:t>Zamawiający jest uprawniony do udzielania licencji osobom trzecim na korzystanie</w:t>
      </w:r>
      <w:r w:rsidRPr="005406E2">
        <w:rPr>
          <w:rFonts w:ascii="Arial" w:hAnsi="Arial" w:cs="Arial"/>
          <w:sz w:val="20"/>
          <w:szCs w:val="20"/>
          <w:lang w:eastAsia="en-US"/>
        </w:rPr>
        <w:br/>
        <w:t>z praw do dokumentacji oraz zbycia majątkowych praw autorskich stanowiących przedmiot niniejszej umowy;</w:t>
      </w:r>
    </w:p>
    <w:p w14:paraId="13B4F781" w14:textId="77777777" w:rsidR="00782860" w:rsidRPr="005406E2" w:rsidRDefault="00782860" w:rsidP="00782860">
      <w:pPr>
        <w:numPr>
          <w:ilvl w:val="0"/>
          <w:numId w:val="110"/>
        </w:numPr>
        <w:rPr>
          <w:rFonts w:ascii="Arial" w:hAnsi="Arial" w:cs="Arial"/>
          <w:sz w:val="20"/>
          <w:szCs w:val="20"/>
          <w:lang w:eastAsia="en-US"/>
        </w:rPr>
      </w:pPr>
      <w:r w:rsidRPr="005406E2">
        <w:rPr>
          <w:rFonts w:ascii="Arial" w:hAnsi="Arial" w:cs="Arial"/>
          <w:sz w:val="20"/>
          <w:szCs w:val="20"/>
          <w:lang w:eastAsia="en-US"/>
        </w:rPr>
        <w:lastRenderedPageBreak/>
        <w:t>Zamawiający może według własnego uznania dokonywać modyfikacji lub poprawek dokumentacji nabytej na mocy niniejszej umowy;</w:t>
      </w:r>
    </w:p>
    <w:p w14:paraId="2087CEF5" w14:textId="77777777" w:rsidR="00782860" w:rsidRPr="005406E2" w:rsidRDefault="00782860" w:rsidP="00782860">
      <w:pPr>
        <w:numPr>
          <w:ilvl w:val="0"/>
          <w:numId w:val="110"/>
        </w:numPr>
        <w:rPr>
          <w:rFonts w:ascii="Arial" w:hAnsi="Arial" w:cs="Arial"/>
          <w:sz w:val="20"/>
          <w:szCs w:val="20"/>
          <w:lang w:eastAsia="en-US"/>
        </w:rPr>
      </w:pPr>
      <w:r w:rsidRPr="005406E2">
        <w:rPr>
          <w:rFonts w:ascii="Arial" w:hAnsi="Arial" w:cs="Arial"/>
          <w:sz w:val="20"/>
          <w:szCs w:val="20"/>
          <w:lang w:eastAsia="en-US"/>
        </w:rPr>
        <w:t>zrzeka się prawa zezwalania na wykonywanie zależnego prawa autorskiego;</w:t>
      </w:r>
    </w:p>
    <w:p w14:paraId="151B3E3C" w14:textId="77777777" w:rsidR="00782860" w:rsidRPr="005406E2" w:rsidRDefault="00782860" w:rsidP="00782860">
      <w:pPr>
        <w:numPr>
          <w:ilvl w:val="0"/>
          <w:numId w:val="110"/>
        </w:numPr>
        <w:jc w:val="both"/>
        <w:rPr>
          <w:rFonts w:ascii="Arial" w:hAnsi="Arial" w:cs="Arial"/>
          <w:sz w:val="20"/>
          <w:szCs w:val="20"/>
          <w:lang w:eastAsia="en-US"/>
        </w:rPr>
      </w:pPr>
      <w:r w:rsidRPr="005406E2">
        <w:rPr>
          <w:rFonts w:ascii="Arial" w:hAnsi="Arial" w:cs="Arial"/>
          <w:sz w:val="20"/>
          <w:szCs w:val="20"/>
          <w:lang w:eastAsia="en-US"/>
        </w:rPr>
        <w:t>wszelkie przekazane Zamawiającemu nośniki zawierające dokumentację stają się jego własnością z chwilą ich przekazania;</w:t>
      </w:r>
    </w:p>
    <w:p w14:paraId="512F443C" w14:textId="1C499635" w:rsidR="00782860" w:rsidRPr="005406E2" w:rsidRDefault="00782860" w:rsidP="00782860">
      <w:pPr>
        <w:numPr>
          <w:ilvl w:val="0"/>
          <w:numId w:val="110"/>
        </w:numPr>
        <w:jc w:val="both"/>
        <w:rPr>
          <w:rFonts w:ascii="Arial" w:hAnsi="Arial" w:cs="Arial"/>
          <w:sz w:val="20"/>
          <w:szCs w:val="20"/>
          <w:lang w:eastAsia="en-US"/>
        </w:rPr>
      </w:pPr>
      <w:r w:rsidRPr="005406E2">
        <w:rPr>
          <w:rFonts w:ascii="Arial" w:hAnsi="Arial" w:cs="Arial"/>
          <w:sz w:val="20"/>
          <w:szCs w:val="20"/>
          <w:lang w:eastAsia="en-US"/>
        </w:rPr>
        <w:t>w przypadku wystąpienia osoby trzeciej z jakimkolwiek roszczeniem dotyczącym wykonanej dokumentacji zobowiązuje się do pokrycia wszelkich kosztów związanych z takim wystąpieniem powstałych po stronie Zamawiającego a w szczególności kosztów postępowań sądowych, kosztów obsługi prawnej przez profesjonalnych prawników oraz zobowiązuje się do zaspokojenia wszelkich roszczeń,</w:t>
      </w:r>
      <w:r w:rsidR="005406E2">
        <w:rPr>
          <w:rFonts w:ascii="Arial" w:hAnsi="Arial" w:cs="Arial"/>
          <w:sz w:val="20"/>
          <w:szCs w:val="20"/>
          <w:lang w:eastAsia="en-US"/>
        </w:rPr>
        <w:t xml:space="preserve"> </w:t>
      </w:r>
      <w:r w:rsidRPr="005406E2">
        <w:rPr>
          <w:rFonts w:ascii="Arial" w:hAnsi="Arial" w:cs="Arial"/>
          <w:sz w:val="20"/>
          <w:szCs w:val="20"/>
          <w:lang w:eastAsia="en-US"/>
        </w:rPr>
        <w:t>którymi ewentualnie zostanie obciążony Zamawiający.</w:t>
      </w:r>
    </w:p>
    <w:p w14:paraId="131D50BE" w14:textId="77777777" w:rsidR="00A5554F" w:rsidRPr="005406E2" w:rsidRDefault="00A5554F" w:rsidP="00A5554F">
      <w:pPr>
        <w:rPr>
          <w:rFonts w:ascii="Arial" w:hAnsi="Arial" w:cs="Arial"/>
          <w:b/>
          <w:bCs/>
          <w:sz w:val="20"/>
          <w:szCs w:val="20"/>
          <w:lang w:eastAsia="en-US"/>
        </w:rPr>
      </w:pPr>
    </w:p>
    <w:p w14:paraId="66AF3587" w14:textId="4941F0EB" w:rsidR="00A5554F" w:rsidRPr="005406E2" w:rsidRDefault="00A5554F" w:rsidP="00A5554F">
      <w:pPr>
        <w:jc w:val="center"/>
        <w:rPr>
          <w:rFonts w:ascii="Arial" w:hAnsi="Arial" w:cs="Arial"/>
          <w:b/>
          <w:bCs/>
          <w:sz w:val="20"/>
          <w:szCs w:val="20"/>
          <w:lang w:eastAsia="en-US"/>
        </w:rPr>
      </w:pPr>
      <w:r w:rsidRPr="005406E2">
        <w:rPr>
          <w:rFonts w:ascii="Arial" w:hAnsi="Arial" w:cs="Arial"/>
          <w:b/>
          <w:bCs/>
          <w:sz w:val="20"/>
          <w:szCs w:val="20"/>
          <w:lang w:eastAsia="en-US"/>
        </w:rPr>
        <w:t xml:space="preserve">§ </w:t>
      </w:r>
      <w:r w:rsidR="006F1E19">
        <w:rPr>
          <w:rFonts w:ascii="Arial" w:hAnsi="Arial" w:cs="Arial"/>
          <w:b/>
          <w:bCs/>
          <w:sz w:val="20"/>
          <w:szCs w:val="20"/>
          <w:lang w:eastAsia="en-US"/>
        </w:rPr>
        <w:t>6</w:t>
      </w:r>
    </w:p>
    <w:p w14:paraId="6AA57832" w14:textId="77777777" w:rsidR="00A5554F" w:rsidRPr="005406E2" w:rsidRDefault="00A5554F" w:rsidP="00A5554F">
      <w:pPr>
        <w:spacing w:after="60"/>
        <w:jc w:val="center"/>
        <w:rPr>
          <w:rFonts w:ascii="Arial" w:hAnsi="Arial" w:cs="Arial"/>
          <w:sz w:val="20"/>
          <w:szCs w:val="20"/>
        </w:rPr>
      </w:pPr>
      <w:r w:rsidRPr="005406E2">
        <w:rPr>
          <w:rFonts w:ascii="Arial" w:hAnsi="Arial" w:cs="Arial"/>
          <w:b/>
          <w:sz w:val="20"/>
          <w:szCs w:val="20"/>
        </w:rPr>
        <w:t>Poufność</w:t>
      </w:r>
    </w:p>
    <w:p w14:paraId="6901158A" w14:textId="77777777" w:rsidR="00A5554F" w:rsidRPr="005406E2" w:rsidRDefault="00A5554F" w:rsidP="00A5554F">
      <w:pPr>
        <w:numPr>
          <w:ilvl w:val="0"/>
          <w:numId w:val="83"/>
        </w:numPr>
        <w:spacing w:after="60"/>
        <w:ind w:left="426" w:hanging="426"/>
        <w:jc w:val="both"/>
        <w:rPr>
          <w:rFonts w:ascii="Arial" w:hAnsi="Arial" w:cs="Arial"/>
          <w:sz w:val="20"/>
          <w:szCs w:val="20"/>
        </w:rPr>
      </w:pPr>
      <w:r w:rsidRPr="005406E2">
        <w:rPr>
          <w:rFonts w:ascii="Arial" w:hAnsi="Arial" w:cs="Arial"/>
          <w:sz w:val="20"/>
          <w:szCs w:val="20"/>
        </w:rPr>
        <w:t>Strony zobowiązują się do utrzymania w tajemnicy i nie ujawniania, nie publikowania, nie przekazywania i nie udostępniania w żaden inny sposób osobom trzecim informacji i danych stanowiących tajemnicę Stron w rozumieniu przepisów ustawy o zwalczaniu nieuczciwej konkurencji oraz innych informacji prawnie chronionych;</w:t>
      </w:r>
    </w:p>
    <w:p w14:paraId="69A4473E" w14:textId="77777777" w:rsidR="00A5554F" w:rsidRPr="005406E2" w:rsidRDefault="00A5554F" w:rsidP="00A5554F">
      <w:pPr>
        <w:numPr>
          <w:ilvl w:val="0"/>
          <w:numId w:val="83"/>
        </w:numPr>
        <w:spacing w:after="60"/>
        <w:ind w:left="426" w:hanging="426"/>
        <w:jc w:val="both"/>
        <w:rPr>
          <w:rFonts w:ascii="Arial" w:hAnsi="Arial" w:cs="Arial"/>
          <w:sz w:val="20"/>
          <w:szCs w:val="20"/>
        </w:rPr>
      </w:pPr>
      <w:r w:rsidRPr="005406E2">
        <w:rPr>
          <w:rFonts w:ascii="Arial" w:hAnsi="Arial" w:cs="Arial"/>
          <w:sz w:val="20"/>
          <w:szCs w:val="20"/>
        </w:rPr>
        <w:t>Wykonawca zobowiąże pisemnie pracowników wyznaczonych do realizacji przedmiotu Umowy do zachowania tajemnicy, przez podpisanie zobowiązań.</w:t>
      </w:r>
    </w:p>
    <w:p w14:paraId="5E4DF5E1" w14:textId="77777777" w:rsidR="00A5554F" w:rsidRPr="005406E2" w:rsidRDefault="00A5554F" w:rsidP="00A5554F">
      <w:pPr>
        <w:numPr>
          <w:ilvl w:val="0"/>
          <w:numId w:val="83"/>
        </w:numPr>
        <w:spacing w:after="60"/>
        <w:ind w:left="426" w:hanging="426"/>
        <w:jc w:val="both"/>
        <w:rPr>
          <w:rFonts w:ascii="Arial" w:hAnsi="Arial" w:cs="Arial"/>
          <w:sz w:val="20"/>
          <w:szCs w:val="20"/>
        </w:rPr>
      </w:pPr>
      <w:r w:rsidRPr="005406E2">
        <w:rPr>
          <w:rFonts w:ascii="Arial" w:hAnsi="Arial" w:cs="Arial"/>
          <w:sz w:val="20"/>
          <w:szCs w:val="20"/>
        </w:rPr>
        <w:t>Strony Umowy mają prawo do wykorzystania informacji o fakcie zawarcia i realizacji Umowy oraz wskazania ogólnego przedmiotu i Stron Umowy, dla celów referencyjnych i marketingowych, w tym podania tych informacji do wiadomości publicznej.</w:t>
      </w:r>
    </w:p>
    <w:p w14:paraId="6FDEA934" w14:textId="5EA241D5" w:rsidR="00A5554F" w:rsidRPr="005406E2" w:rsidRDefault="00A5554F" w:rsidP="00A5554F">
      <w:pPr>
        <w:widowControl w:val="0"/>
        <w:suppressAutoHyphens/>
        <w:spacing w:after="60"/>
        <w:jc w:val="center"/>
        <w:rPr>
          <w:rFonts w:ascii="Arial" w:hAnsi="Arial" w:cs="Arial"/>
          <w:b/>
          <w:sz w:val="20"/>
          <w:szCs w:val="20"/>
        </w:rPr>
      </w:pPr>
      <w:r w:rsidRPr="005406E2">
        <w:rPr>
          <w:rFonts w:ascii="Arial" w:hAnsi="Arial" w:cs="Arial"/>
          <w:b/>
          <w:sz w:val="20"/>
          <w:szCs w:val="20"/>
        </w:rPr>
        <w:t xml:space="preserve">§ </w:t>
      </w:r>
      <w:r w:rsidR="006F1E19">
        <w:rPr>
          <w:rFonts w:ascii="Arial" w:hAnsi="Arial" w:cs="Arial"/>
          <w:b/>
          <w:sz w:val="20"/>
          <w:szCs w:val="20"/>
        </w:rPr>
        <w:t>7</w:t>
      </w:r>
      <w:r w:rsidRPr="005406E2">
        <w:rPr>
          <w:rFonts w:ascii="Arial" w:hAnsi="Arial" w:cs="Arial"/>
          <w:b/>
          <w:sz w:val="20"/>
          <w:szCs w:val="20"/>
        </w:rPr>
        <w:br/>
        <w:t>Kary umowne i wypowiedzenie umowy</w:t>
      </w:r>
    </w:p>
    <w:p w14:paraId="4C0E2261" w14:textId="77777777" w:rsidR="00A5554F" w:rsidRPr="005406E2" w:rsidRDefault="00A5554F" w:rsidP="00A5554F">
      <w:pPr>
        <w:numPr>
          <w:ilvl w:val="0"/>
          <w:numId w:val="57"/>
        </w:numPr>
        <w:jc w:val="both"/>
        <w:rPr>
          <w:rFonts w:ascii="Arial" w:hAnsi="Arial" w:cs="Arial"/>
          <w:sz w:val="20"/>
          <w:szCs w:val="20"/>
          <w:lang w:eastAsia="en-US"/>
        </w:rPr>
      </w:pPr>
      <w:r w:rsidRPr="005406E2">
        <w:rPr>
          <w:rFonts w:ascii="Arial" w:hAnsi="Arial" w:cs="Arial"/>
          <w:sz w:val="20"/>
          <w:szCs w:val="20"/>
          <w:lang w:eastAsia="en-US"/>
        </w:rPr>
        <w:t xml:space="preserve">Z tytułu niewykonania lub nienależytego wykonania umowy Wykonawca zapłaci Zamawiającemu następujące kary umowne: </w:t>
      </w:r>
    </w:p>
    <w:p w14:paraId="5549D20E" w14:textId="77777777" w:rsidR="00A5554F" w:rsidRPr="005406E2" w:rsidRDefault="00A5554F" w:rsidP="00A5554F">
      <w:pPr>
        <w:numPr>
          <w:ilvl w:val="0"/>
          <w:numId w:val="58"/>
        </w:numPr>
        <w:tabs>
          <w:tab w:val="left" w:pos="0"/>
        </w:tabs>
        <w:jc w:val="both"/>
        <w:rPr>
          <w:rFonts w:ascii="Arial" w:hAnsi="Arial" w:cs="Arial"/>
          <w:sz w:val="20"/>
          <w:szCs w:val="20"/>
          <w:lang w:val="x-none" w:eastAsia="x-none"/>
        </w:rPr>
      </w:pPr>
      <w:r w:rsidRPr="005406E2">
        <w:rPr>
          <w:rFonts w:ascii="Arial" w:hAnsi="Arial" w:cs="Arial"/>
          <w:sz w:val="20"/>
          <w:szCs w:val="20"/>
          <w:lang w:val="x-none" w:eastAsia="x-none"/>
        </w:rPr>
        <w:t>w razie wypowiedzenia przez Zamawiającego umowy na skutek okoliczności leżących po stronie Wykonawcy – w</w:t>
      </w:r>
      <w:r w:rsidRPr="005406E2">
        <w:rPr>
          <w:rFonts w:ascii="Arial" w:hAnsi="Arial" w:cs="Arial"/>
          <w:sz w:val="20"/>
          <w:szCs w:val="20"/>
          <w:lang w:eastAsia="x-none"/>
        </w:rPr>
        <w:t> </w:t>
      </w:r>
      <w:r w:rsidRPr="005406E2">
        <w:rPr>
          <w:rFonts w:ascii="Arial" w:hAnsi="Arial" w:cs="Arial"/>
          <w:sz w:val="20"/>
          <w:szCs w:val="20"/>
          <w:lang w:val="x-none" w:eastAsia="x-none"/>
        </w:rPr>
        <w:t xml:space="preserve">wysokości 10 %  </w:t>
      </w:r>
      <w:r w:rsidRPr="005406E2">
        <w:rPr>
          <w:rFonts w:ascii="Arial" w:hAnsi="Arial" w:cs="Arial"/>
          <w:sz w:val="20"/>
          <w:szCs w:val="20"/>
          <w:lang w:eastAsia="x-none"/>
        </w:rPr>
        <w:t>wynagrodzenia umownego netto należnego za niewykonaną część przedmiotu umowy</w:t>
      </w:r>
      <w:r w:rsidRPr="005406E2">
        <w:rPr>
          <w:rFonts w:ascii="Arial" w:hAnsi="Arial" w:cs="Arial"/>
          <w:sz w:val="20"/>
          <w:szCs w:val="20"/>
          <w:lang w:val="x-none" w:eastAsia="x-none"/>
        </w:rPr>
        <w:t>;</w:t>
      </w:r>
    </w:p>
    <w:p w14:paraId="0C0C55BB" w14:textId="77777777" w:rsidR="00A5554F" w:rsidRPr="005406E2" w:rsidRDefault="00A5554F" w:rsidP="00A5554F">
      <w:pPr>
        <w:numPr>
          <w:ilvl w:val="0"/>
          <w:numId w:val="58"/>
        </w:numPr>
        <w:tabs>
          <w:tab w:val="left" w:pos="0"/>
        </w:tabs>
        <w:jc w:val="both"/>
        <w:rPr>
          <w:rFonts w:ascii="Arial" w:hAnsi="Arial" w:cs="Arial"/>
          <w:sz w:val="20"/>
          <w:szCs w:val="20"/>
          <w:lang w:val="x-none" w:eastAsia="x-none"/>
        </w:rPr>
      </w:pPr>
      <w:r w:rsidRPr="005406E2">
        <w:rPr>
          <w:rFonts w:ascii="Arial" w:hAnsi="Arial" w:cs="Arial"/>
          <w:sz w:val="20"/>
          <w:szCs w:val="20"/>
          <w:lang w:val="x-none" w:eastAsia="x-none"/>
        </w:rPr>
        <w:t xml:space="preserve">w razie </w:t>
      </w:r>
      <w:r w:rsidRPr="005406E2">
        <w:rPr>
          <w:rFonts w:ascii="Arial" w:hAnsi="Arial" w:cs="Arial"/>
          <w:sz w:val="20"/>
          <w:szCs w:val="20"/>
          <w:lang w:eastAsia="x-none"/>
        </w:rPr>
        <w:t>zwłoki</w:t>
      </w:r>
      <w:r w:rsidRPr="005406E2">
        <w:rPr>
          <w:rFonts w:ascii="Arial" w:hAnsi="Arial" w:cs="Arial"/>
          <w:sz w:val="20"/>
          <w:szCs w:val="20"/>
          <w:lang w:val="x-none" w:eastAsia="x-none"/>
        </w:rPr>
        <w:t xml:space="preserve"> w czasie reakcji wsparcia technicznego - w wysokości 1 % </w:t>
      </w:r>
      <w:r w:rsidRPr="005406E2">
        <w:rPr>
          <w:rFonts w:ascii="Arial" w:hAnsi="Arial" w:cs="Arial"/>
          <w:sz w:val="20"/>
          <w:szCs w:val="20"/>
          <w:lang w:eastAsia="x-none"/>
        </w:rPr>
        <w:t>wynagrodzenia umownego netto należnego za niewykonaną część przedmiotu umowy</w:t>
      </w:r>
      <w:r w:rsidRPr="005406E2">
        <w:rPr>
          <w:rFonts w:ascii="Arial" w:hAnsi="Arial" w:cs="Arial"/>
          <w:sz w:val="20"/>
          <w:szCs w:val="20"/>
          <w:lang w:val="x-none" w:eastAsia="x-none"/>
        </w:rPr>
        <w:t xml:space="preserve"> - za każdy rozpoczęty dzień zw</w:t>
      </w:r>
      <w:r w:rsidRPr="005406E2">
        <w:rPr>
          <w:rFonts w:ascii="Arial" w:hAnsi="Arial" w:cs="Arial"/>
          <w:sz w:val="20"/>
          <w:szCs w:val="20"/>
          <w:lang w:eastAsia="x-none"/>
        </w:rPr>
        <w:t>łoki</w:t>
      </w:r>
      <w:r w:rsidRPr="005406E2">
        <w:rPr>
          <w:rFonts w:ascii="Arial" w:hAnsi="Arial" w:cs="Arial"/>
          <w:sz w:val="20"/>
          <w:szCs w:val="20"/>
          <w:lang w:val="x-none" w:eastAsia="x-none"/>
        </w:rPr>
        <w:t xml:space="preserve"> w czasie reakcji wsparcia technicznego ponad termin ustalony w § 2 ust.</w:t>
      </w:r>
      <w:r w:rsidRPr="005406E2">
        <w:rPr>
          <w:rFonts w:ascii="Arial" w:hAnsi="Arial" w:cs="Arial"/>
          <w:sz w:val="20"/>
          <w:szCs w:val="20"/>
          <w:lang w:eastAsia="x-none"/>
        </w:rPr>
        <w:t xml:space="preserve"> </w:t>
      </w:r>
      <w:r w:rsidRPr="005406E2">
        <w:rPr>
          <w:rFonts w:ascii="Arial" w:hAnsi="Arial" w:cs="Arial"/>
          <w:sz w:val="20"/>
          <w:szCs w:val="20"/>
          <w:lang w:val="x-none" w:eastAsia="x-none"/>
        </w:rPr>
        <w:t>2</w:t>
      </w:r>
      <w:r w:rsidRPr="005406E2">
        <w:rPr>
          <w:rFonts w:ascii="Arial" w:hAnsi="Arial" w:cs="Arial"/>
          <w:sz w:val="20"/>
          <w:szCs w:val="20"/>
          <w:lang w:eastAsia="x-none"/>
        </w:rPr>
        <w:t xml:space="preserve"> i 3</w:t>
      </w:r>
      <w:r w:rsidRPr="005406E2">
        <w:rPr>
          <w:rFonts w:ascii="Arial" w:hAnsi="Arial" w:cs="Arial"/>
          <w:sz w:val="20"/>
          <w:szCs w:val="20"/>
          <w:lang w:val="x-none" w:eastAsia="x-none"/>
        </w:rPr>
        <w:t xml:space="preserve"> umowy;</w:t>
      </w:r>
    </w:p>
    <w:p w14:paraId="504196F6" w14:textId="77777777" w:rsidR="00A5554F" w:rsidRPr="005406E2" w:rsidRDefault="00A5554F" w:rsidP="00A5554F">
      <w:pPr>
        <w:numPr>
          <w:ilvl w:val="0"/>
          <w:numId w:val="57"/>
        </w:numPr>
        <w:jc w:val="both"/>
        <w:rPr>
          <w:rFonts w:ascii="Arial" w:hAnsi="Arial" w:cs="Arial"/>
          <w:sz w:val="20"/>
          <w:szCs w:val="20"/>
          <w:lang w:eastAsia="en-US"/>
        </w:rPr>
      </w:pPr>
      <w:r w:rsidRPr="005406E2">
        <w:rPr>
          <w:rFonts w:ascii="Arial" w:hAnsi="Arial" w:cs="Arial"/>
          <w:sz w:val="20"/>
          <w:szCs w:val="20"/>
          <w:lang w:eastAsia="en-US"/>
        </w:rPr>
        <w:t xml:space="preserve">Zamawiający ma prawo wypowiedzieć umowę, bez konieczności uprzedniego wzywania Wykonawcy do należytej realizacji umowy </w:t>
      </w:r>
      <w:bookmarkStart w:id="22" w:name="_Hlk77932503"/>
      <w:r w:rsidRPr="005406E2">
        <w:rPr>
          <w:rFonts w:ascii="Arial" w:hAnsi="Arial" w:cs="Arial"/>
          <w:sz w:val="20"/>
          <w:szCs w:val="20"/>
          <w:lang w:eastAsia="en-US"/>
        </w:rPr>
        <w:t>oraz zachowania okresu wypowiedzenia</w:t>
      </w:r>
      <w:bookmarkEnd w:id="22"/>
      <w:r w:rsidRPr="005406E2">
        <w:rPr>
          <w:rFonts w:ascii="Arial" w:hAnsi="Arial" w:cs="Arial"/>
          <w:sz w:val="20"/>
          <w:szCs w:val="20"/>
          <w:lang w:eastAsia="en-US"/>
        </w:rPr>
        <w:t xml:space="preserve"> i naliczyć karę umowną w wysokości 10 % wynagrodzenia umownego netto należnego za niewykonaną część przedmiotu umowy, o której mowa w ust. 1 lit. a powyżej, w przypadku, gdy Wykonawca istotnie naruszy postanowienia niniejszej umowy, w tym w szczególności obowiązki określone w § 2 niniejszej umowy.</w:t>
      </w:r>
    </w:p>
    <w:p w14:paraId="7F4945C3" w14:textId="77777777" w:rsidR="00A5554F" w:rsidRPr="005406E2" w:rsidRDefault="00A5554F" w:rsidP="00A5554F">
      <w:pPr>
        <w:numPr>
          <w:ilvl w:val="0"/>
          <w:numId w:val="57"/>
        </w:numPr>
        <w:suppressAutoHyphens/>
        <w:jc w:val="both"/>
        <w:rPr>
          <w:rFonts w:ascii="Arial" w:hAnsi="Arial" w:cs="Arial"/>
          <w:sz w:val="20"/>
          <w:szCs w:val="20"/>
          <w:lang w:eastAsia="de-DE"/>
        </w:rPr>
      </w:pPr>
      <w:r w:rsidRPr="005406E2">
        <w:rPr>
          <w:rFonts w:ascii="Arial" w:hAnsi="Arial" w:cs="Arial"/>
          <w:sz w:val="20"/>
          <w:szCs w:val="20"/>
          <w:lang w:eastAsia="de-DE"/>
        </w:rPr>
        <w:t>Zapłata kary umownej, o której mowa w ust. 1 lit. b powyżej nie zwalnia Wykonawcy z obowiązku realizacji przedmiotu umowy.</w:t>
      </w:r>
    </w:p>
    <w:p w14:paraId="39064758" w14:textId="77777777" w:rsidR="00A5554F" w:rsidRPr="005406E2" w:rsidRDefault="00A5554F" w:rsidP="00A5554F">
      <w:pPr>
        <w:numPr>
          <w:ilvl w:val="0"/>
          <w:numId w:val="57"/>
        </w:numPr>
        <w:suppressAutoHyphens/>
        <w:jc w:val="both"/>
        <w:rPr>
          <w:rFonts w:ascii="Arial" w:hAnsi="Arial" w:cs="Arial"/>
          <w:sz w:val="20"/>
          <w:szCs w:val="20"/>
          <w:lang w:eastAsia="de-DE"/>
        </w:rPr>
      </w:pPr>
      <w:r w:rsidRPr="005406E2">
        <w:rPr>
          <w:rFonts w:ascii="Arial" w:hAnsi="Arial" w:cs="Arial"/>
          <w:sz w:val="20"/>
          <w:szCs w:val="20"/>
          <w:lang w:eastAsia="de-DE"/>
        </w:rPr>
        <w:t xml:space="preserve">Zamawiający ma prawo potrącić kary umowne z wynagrodzenia Wykonawcy </w:t>
      </w:r>
      <w:bookmarkStart w:id="23" w:name="_Hlk77932543"/>
      <w:r w:rsidRPr="005406E2">
        <w:rPr>
          <w:rFonts w:ascii="Arial" w:hAnsi="Arial" w:cs="Arial"/>
          <w:sz w:val="20"/>
          <w:szCs w:val="20"/>
          <w:lang w:eastAsia="de-DE"/>
        </w:rPr>
        <w:t>niezależnie od wymagalności obu wierzytelności (potrącenie umowne)</w:t>
      </w:r>
      <w:bookmarkEnd w:id="23"/>
      <w:r w:rsidRPr="005406E2">
        <w:rPr>
          <w:rFonts w:ascii="Arial" w:hAnsi="Arial" w:cs="Arial"/>
          <w:sz w:val="20"/>
          <w:szCs w:val="20"/>
          <w:lang w:eastAsia="de-DE"/>
        </w:rPr>
        <w:t xml:space="preserve">. </w:t>
      </w:r>
    </w:p>
    <w:p w14:paraId="40EBDE66" w14:textId="77777777" w:rsidR="00A5554F" w:rsidRPr="005406E2" w:rsidRDefault="00A5554F" w:rsidP="00A5554F">
      <w:pPr>
        <w:numPr>
          <w:ilvl w:val="0"/>
          <w:numId w:val="57"/>
        </w:numPr>
        <w:suppressAutoHyphens/>
        <w:jc w:val="both"/>
        <w:rPr>
          <w:rFonts w:ascii="Arial" w:hAnsi="Arial" w:cs="Arial"/>
          <w:sz w:val="20"/>
          <w:szCs w:val="20"/>
          <w:lang w:eastAsia="de-DE"/>
        </w:rPr>
      </w:pPr>
      <w:r w:rsidRPr="005406E2">
        <w:rPr>
          <w:rFonts w:ascii="Arial" w:hAnsi="Arial" w:cs="Arial"/>
          <w:sz w:val="20"/>
          <w:szCs w:val="20"/>
          <w:lang w:eastAsia="de-DE"/>
        </w:rPr>
        <w:t xml:space="preserve">W przypadku wystąpienia istotnych zmian okoliczności powodujących, iż wykonanie umowy nie leży w interesie publicznym, czego nie można było przewidzieć w chwili jej zawarcia, Zamawiający ma prawo odstąpić od umowy w terminie 30 dni od powzięcia wiadomości o zaistniałych okolicznościach. Wykonawca może wyłącznie żądać wynagrodzenia za należyte wykonanie części umowy. </w:t>
      </w:r>
    </w:p>
    <w:p w14:paraId="33BFCA52" w14:textId="77777777" w:rsidR="00A5554F" w:rsidRPr="005406E2" w:rsidRDefault="00A5554F" w:rsidP="00A5554F">
      <w:pPr>
        <w:numPr>
          <w:ilvl w:val="0"/>
          <w:numId w:val="57"/>
        </w:numPr>
        <w:suppressAutoHyphens/>
        <w:jc w:val="both"/>
        <w:rPr>
          <w:rFonts w:ascii="Arial" w:hAnsi="Arial" w:cs="Arial"/>
          <w:sz w:val="20"/>
          <w:szCs w:val="20"/>
          <w:lang w:eastAsia="de-DE"/>
        </w:rPr>
      </w:pPr>
      <w:r w:rsidRPr="005406E2">
        <w:rPr>
          <w:rFonts w:ascii="Arial" w:hAnsi="Arial" w:cs="Arial"/>
          <w:sz w:val="20"/>
          <w:szCs w:val="20"/>
          <w:lang w:eastAsia="de-DE"/>
        </w:rPr>
        <w:t>Zamawiający zastrzega sobie prawo dochodzenia odszkodowania przenoszącego wysokość zastrzeżonych kar umownych, których maksymalna wysokość może wynieść nie więcej niż 30% wynagrodzenia umownego netto należnego za niewykonaną część przedmiotu umowy.</w:t>
      </w:r>
    </w:p>
    <w:p w14:paraId="5FC16868" w14:textId="77777777" w:rsidR="00A5554F" w:rsidRPr="005406E2" w:rsidRDefault="00A5554F" w:rsidP="00A5554F">
      <w:pPr>
        <w:numPr>
          <w:ilvl w:val="0"/>
          <w:numId w:val="57"/>
        </w:numPr>
        <w:jc w:val="both"/>
        <w:rPr>
          <w:rFonts w:ascii="Arial" w:hAnsi="Arial" w:cs="Arial"/>
          <w:sz w:val="20"/>
          <w:szCs w:val="20"/>
          <w:lang w:eastAsia="en-US"/>
        </w:rPr>
      </w:pPr>
      <w:r w:rsidRPr="005406E2">
        <w:rPr>
          <w:rFonts w:ascii="Arial" w:hAnsi="Arial" w:cs="Arial"/>
          <w:sz w:val="20"/>
          <w:szCs w:val="20"/>
          <w:lang w:eastAsia="en-US"/>
        </w:rPr>
        <w:t>Wykonawca zapłaci Zamawiającemu karę umowną za naruszenie obowiązku zawarcia na fakturze VAT lub fakturach VAT adnotacji o mechanizmie podzielonej płatności, o którym mowa w § 4 ust. 5 powyżej, w wysokości równej stawce należnego podatku VAT, wynikającego z tej faktury albo faktur.</w:t>
      </w:r>
    </w:p>
    <w:p w14:paraId="19CF359A" w14:textId="77777777" w:rsidR="00A5554F" w:rsidRPr="005406E2" w:rsidRDefault="00A5554F" w:rsidP="00A5554F">
      <w:pPr>
        <w:numPr>
          <w:ilvl w:val="0"/>
          <w:numId w:val="57"/>
        </w:numPr>
        <w:jc w:val="both"/>
        <w:rPr>
          <w:rFonts w:ascii="Arial" w:hAnsi="Arial" w:cs="Arial"/>
          <w:sz w:val="20"/>
          <w:szCs w:val="20"/>
          <w:lang w:eastAsia="en-US"/>
        </w:rPr>
      </w:pPr>
      <w:r w:rsidRPr="005406E2">
        <w:rPr>
          <w:rFonts w:ascii="Arial" w:hAnsi="Arial" w:cs="Arial"/>
          <w:sz w:val="20"/>
          <w:szCs w:val="20"/>
          <w:lang w:eastAsia="en-US"/>
        </w:rPr>
        <w:t>Wykonawca zapłaci Zamawiającemu karę umowną za naruszenie obowiązku zbieżności numeru rachunku bankowego, o którym mowa w § 4 ust. 6 powyżej, w wystawianych przez Wykonawcę fakturach VAT oraz w wykazie podmiotów, o którym mowa w art. 96b ust. 1 ustawy o podatku od towarów i usług – w wysokości kwoty brutto każdej z faktur VAT, na której widnieje rachunek bankowy inny, niż określony w § 4 ust. 2 powyżej.</w:t>
      </w:r>
    </w:p>
    <w:p w14:paraId="3D4803ED" w14:textId="77777777" w:rsidR="00A5554F" w:rsidRPr="005406E2" w:rsidRDefault="00A5554F" w:rsidP="00A5554F">
      <w:pPr>
        <w:ind w:left="360"/>
        <w:jc w:val="center"/>
        <w:rPr>
          <w:rFonts w:ascii="Arial" w:hAnsi="Arial" w:cs="Arial"/>
          <w:b/>
          <w:sz w:val="20"/>
          <w:szCs w:val="20"/>
          <w:lang w:eastAsia="en-US"/>
        </w:rPr>
      </w:pPr>
    </w:p>
    <w:p w14:paraId="0ECB70AB" w14:textId="3AF80D78" w:rsidR="00A5554F" w:rsidRPr="005406E2" w:rsidRDefault="00A5554F" w:rsidP="00A5554F">
      <w:pPr>
        <w:ind w:left="360"/>
        <w:jc w:val="center"/>
        <w:rPr>
          <w:rFonts w:ascii="Arial" w:hAnsi="Arial" w:cs="Arial"/>
          <w:b/>
          <w:sz w:val="20"/>
          <w:szCs w:val="20"/>
          <w:lang w:eastAsia="en-US"/>
        </w:rPr>
      </w:pPr>
      <w:r w:rsidRPr="005406E2">
        <w:rPr>
          <w:rFonts w:ascii="Arial" w:hAnsi="Arial" w:cs="Arial"/>
          <w:b/>
          <w:sz w:val="20"/>
          <w:szCs w:val="20"/>
          <w:lang w:eastAsia="en-US"/>
        </w:rPr>
        <w:t xml:space="preserve">§ </w:t>
      </w:r>
      <w:r w:rsidR="006F1E19">
        <w:rPr>
          <w:rFonts w:ascii="Arial" w:hAnsi="Arial" w:cs="Arial"/>
          <w:b/>
          <w:sz w:val="20"/>
          <w:szCs w:val="20"/>
          <w:lang w:eastAsia="en-US"/>
        </w:rPr>
        <w:t>8</w:t>
      </w:r>
    </w:p>
    <w:p w14:paraId="2DAE143B" w14:textId="77777777" w:rsidR="00A5554F" w:rsidRPr="005406E2" w:rsidRDefault="00A5554F" w:rsidP="00A5554F">
      <w:pPr>
        <w:widowControl w:val="0"/>
        <w:suppressAutoHyphens/>
        <w:spacing w:after="60"/>
        <w:jc w:val="center"/>
        <w:rPr>
          <w:rFonts w:ascii="Arial" w:hAnsi="Arial" w:cs="Arial"/>
          <w:b/>
          <w:sz w:val="20"/>
          <w:szCs w:val="20"/>
        </w:rPr>
      </w:pPr>
      <w:r w:rsidRPr="005406E2">
        <w:rPr>
          <w:rFonts w:ascii="Arial" w:hAnsi="Arial" w:cs="Arial"/>
          <w:b/>
          <w:sz w:val="20"/>
          <w:szCs w:val="20"/>
        </w:rPr>
        <w:t xml:space="preserve"> Zmiany Umowy </w:t>
      </w:r>
    </w:p>
    <w:p w14:paraId="0A4AF98C" w14:textId="77777777" w:rsidR="00A5554F" w:rsidRPr="005406E2" w:rsidRDefault="00A5554F" w:rsidP="00A5554F">
      <w:pPr>
        <w:numPr>
          <w:ilvl w:val="6"/>
          <w:numId w:val="84"/>
        </w:numPr>
        <w:tabs>
          <w:tab w:val="num" w:pos="284"/>
        </w:tabs>
        <w:ind w:hanging="2520"/>
        <w:jc w:val="both"/>
        <w:rPr>
          <w:rFonts w:ascii="Arial" w:hAnsi="Arial" w:cs="Arial"/>
          <w:sz w:val="20"/>
          <w:szCs w:val="20"/>
        </w:rPr>
      </w:pPr>
      <w:r w:rsidRPr="005406E2">
        <w:rPr>
          <w:rFonts w:ascii="Arial" w:hAnsi="Arial" w:cs="Arial"/>
          <w:sz w:val="20"/>
          <w:szCs w:val="20"/>
        </w:rPr>
        <w:t>Strony dopuszczają możliwość dokonania zmian umowy w następującym zakresie i na następujących warunkach:</w:t>
      </w:r>
    </w:p>
    <w:p w14:paraId="795428BA" w14:textId="77777777" w:rsidR="00A5554F" w:rsidRPr="005406E2" w:rsidRDefault="00A5554F" w:rsidP="00A5554F">
      <w:pPr>
        <w:numPr>
          <w:ilvl w:val="2"/>
          <w:numId w:val="85"/>
        </w:numPr>
        <w:spacing w:before="60"/>
        <w:contextualSpacing/>
        <w:jc w:val="both"/>
        <w:rPr>
          <w:rFonts w:ascii="Arial" w:hAnsi="Arial" w:cs="Arial"/>
          <w:sz w:val="20"/>
          <w:szCs w:val="20"/>
        </w:rPr>
      </w:pPr>
      <w:r w:rsidRPr="005406E2">
        <w:rPr>
          <w:rFonts w:ascii="Arial" w:hAnsi="Arial" w:cs="Arial"/>
          <w:sz w:val="20"/>
          <w:szCs w:val="20"/>
        </w:rPr>
        <w:t>zmiany podwykonawcy,</w:t>
      </w:r>
    </w:p>
    <w:p w14:paraId="2CAB629B" w14:textId="77777777" w:rsidR="00A5554F" w:rsidRPr="005406E2" w:rsidRDefault="00A5554F" w:rsidP="0040784D">
      <w:pPr>
        <w:numPr>
          <w:ilvl w:val="2"/>
          <w:numId w:val="108"/>
        </w:numPr>
        <w:spacing w:before="60"/>
        <w:contextualSpacing/>
        <w:jc w:val="both"/>
        <w:rPr>
          <w:rFonts w:ascii="Arial" w:hAnsi="Arial" w:cs="Arial"/>
          <w:sz w:val="20"/>
          <w:szCs w:val="20"/>
        </w:rPr>
      </w:pPr>
      <w:r w:rsidRPr="005406E2">
        <w:rPr>
          <w:rFonts w:ascii="Arial" w:hAnsi="Arial" w:cs="Arial"/>
          <w:sz w:val="20"/>
          <w:szCs w:val="20"/>
        </w:rPr>
        <w:lastRenderedPageBreak/>
        <w:t>zmiany danych Stron ( np. zmiana siedziby, adresu, nazwy),</w:t>
      </w:r>
    </w:p>
    <w:p w14:paraId="45F291AD" w14:textId="77777777" w:rsidR="00A5554F" w:rsidRPr="005406E2" w:rsidRDefault="00A5554F" w:rsidP="0040784D">
      <w:pPr>
        <w:numPr>
          <w:ilvl w:val="2"/>
          <w:numId w:val="108"/>
        </w:numPr>
        <w:spacing w:before="60"/>
        <w:contextualSpacing/>
        <w:jc w:val="both"/>
        <w:rPr>
          <w:rFonts w:ascii="Arial" w:hAnsi="Arial" w:cs="Arial"/>
          <w:sz w:val="20"/>
          <w:szCs w:val="20"/>
        </w:rPr>
      </w:pPr>
      <w:r w:rsidRPr="005406E2">
        <w:rPr>
          <w:rFonts w:ascii="Arial" w:hAnsi="Arial" w:cs="Arial"/>
          <w:sz w:val="20"/>
          <w:szCs w:val="20"/>
        </w:rPr>
        <w:t>stosowania przez Wykonawcę stałych, czasowych lub jednorazowych cen promocyjnych bądź upustów.</w:t>
      </w:r>
    </w:p>
    <w:p w14:paraId="05CB6AA0" w14:textId="77777777" w:rsidR="00A5554F" w:rsidRPr="005406E2" w:rsidRDefault="00A5554F" w:rsidP="0040784D">
      <w:pPr>
        <w:numPr>
          <w:ilvl w:val="2"/>
          <w:numId w:val="108"/>
        </w:numPr>
        <w:spacing w:before="60"/>
        <w:contextualSpacing/>
        <w:jc w:val="both"/>
        <w:rPr>
          <w:rFonts w:ascii="Arial" w:hAnsi="Arial" w:cs="Arial"/>
          <w:sz w:val="20"/>
          <w:szCs w:val="20"/>
        </w:rPr>
      </w:pPr>
      <w:r w:rsidRPr="005406E2">
        <w:rPr>
          <w:rFonts w:ascii="Arial" w:hAnsi="Arial" w:cs="Arial"/>
          <w:sz w:val="20"/>
          <w:szCs w:val="20"/>
        </w:rPr>
        <w:t>działania siły wyższej lub wystąpienia stanu wyższej konieczności,</w:t>
      </w:r>
    </w:p>
    <w:p w14:paraId="67C62841" w14:textId="77777777" w:rsidR="00A5554F" w:rsidRPr="005406E2" w:rsidRDefault="00A5554F" w:rsidP="0040784D">
      <w:pPr>
        <w:numPr>
          <w:ilvl w:val="2"/>
          <w:numId w:val="108"/>
        </w:numPr>
        <w:spacing w:before="60" w:after="60"/>
        <w:contextualSpacing/>
        <w:jc w:val="both"/>
        <w:rPr>
          <w:rFonts w:ascii="Arial" w:hAnsi="Arial" w:cs="Arial"/>
          <w:sz w:val="20"/>
          <w:szCs w:val="20"/>
        </w:rPr>
      </w:pPr>
      <w:r w:rsidRPr="005406E2">
        <w:rPr>
          <w:rFonts w:ascii="Arial" w:hAnsi="Arial" w:cs="Arial"/>
          <w:sz w:val="20"/>
          <w:szCs w:val="20"/>
        </w:rPr>
        <w:t>zmian organizacyjnych Zamawiającego powodujących, iż wykonanie zamówienia lub jego części staje się bezprzedmiotowe, zmian w zakresie sposobu wykonywania zadań lub zasad funkcjonowania Zamawiającego powodujących iż wykonanie zamówienia lub jego części staje się bezprzedmiotowe lub zaistniała konieczność modyfikacji przedmiotu zamówienia,</w:t>
      </w:r>
    </w:p>
    <w:p w14:paraId="3803454B" w14:textId="77777777" w:rsidR="00A5554F" w:rsidRPr="005406E2" w:rsidRDefault="00A5554F" w:rsidP="0040784D">
      <w:pPr>
        <w:numPr>
          <w:ilvl w:val="2"/>
          <w:numId w:val="108"/>
        </w:numPr>
        <w:spacing w:before="60" w:after="60"/>
        <w:contextualSpacing/>
        <w:jc w:val="both"/>
        <w:rPr>
          <w:rFonts w:ascii="Arial" w:hAnsi="Arial" w:cs="Arial"/>
          <w:sz w:val="20"/>
          <w:szCs w:val="20"/>
        </w:rPr>
      </w:pPr>
      <w:r w:rsidRPr="005406E2">
        <w:rPr>
          <w:rFonts w:ascii="Arial" w:hAnsi="Arial" w:cs="Arial"/>
          <w:sz w:val="20"/>
          <w:szCs w:val="20"/>
        </w:rPr>
        <w:t>omyłek pisarskich lub błędów rachunkowych,</w:t>
      </w:r>
    </w:p>
    <w:p w14:paraId="70861580" w14:textId="77777777" w:rsidR="00A5554F" w:rsidRPr="005406E2" w:rsidRDefault="00A5554F" w:rsidP="0040784D">
      <w:pPr>
        <w:numPr>
          <w:ilvl w:val="2"/>
          <w:numId w:val="108"/>
        </w:numPr>
        <w:spacing w:before="60" w:after="60"/>
        <w:contextualSpacing/>
        <w:jc w:val="both"/>
        <w:rPr>
          <w:rFonts w:ascii="Arial" w:hAnsi="Arial" w:cs="Arial"/>
          <w:sz w:val="20"/>
          <w:szCs w:val="20"/>
        </w:rPr>
      </w:pPr>
      <w:r w:rsidRPr="005406E2">
        <w:rPr>
          <w:rFonts w:ascii="Arial" w:hAnsi="Arial" w:cs="Arial"/>
          <w:sz w:val="20"/>
          <w:szCs w:val="20"/>
        </w:rPr>
        <w:t>jeżeli zmiany umowy, w tym zmiany sposobu płatności, wymagać będzie ochrona interesu Zamawiającego,</w:t>
      </w:r>
    </w:p>
    <w:p w14:paraId="62F3C5BC" w14:textId="77777777" w:rsidR="00A5554F" w:rsidRPr="005406E2" w:rsidRDefault="00A5554F" w:rsidP="0040784D">
      <w:pPr>
        <w:numPr>
          <w:ilvl w:val="2"/>
          <w:numId w:val="108"/>
        </w:numPr>
        <w:spacing w:before="60" w:after="60"/>
        <w:contextualSpacing/>
        <w:jc w:val="both"/>
        <w:rPr>
          <w:rFonts w:ascii="Arial" w:hAnsi="Arial" w:cs="Arial"/>
          <w:sz w:val="20"/>
          <w:szCs w:val="20"/>
        </w:rPr>
      </w:pPr>
      <w:r w:rsidRPr="005406E2">
        <w:rPr>
          <w:rFonts w:ascii="Arial" w:hAnsi="Arial" w:cs="Arial"/>
          <w:sz w:val="20"/>
          <w:szCs w:val="20"/>
        </w:rPr>
        <w:t>jeżeli zmiana umowy jest korzystna dla Zamawiającego (korzyść ekonomiczna, techniczna, eksploatacyjna) w tym obniżenie przez Wykonawcę cen asortymentu będącego przedmiotem umowy,</w:t>
      </w:r>
    </w:p>
    <w:p w14:paraId="3CF5AF6A" w14:textId="622A8F5D" w:rsidR="00A5554F" w:rsidRPr="005406E2" w:rsidRDefault="00A5554F" w:rsidP="0040784D">
      <w:pPr>
        <w:numPr>
          <w:ilvl w:val="2"/>
          <w:numId w:val="108"/>
        </w:numPr>
        <w:spacing w:before="60" w:after="60"/>
        <w:contextualSpacing/>
        <w:jc w:val="both"/>
        <w:rPr>
          <w:rFonts w:ascii="Arial" w:hAnsi="Arial" w:cs="Arial"/>
          <w:sz w:val="20"/>
          <w:szCs w:val="20"/>
        </w:rPr>
      </w:pPr>
      <w:r w:rsidRPr="005406E2">
        <w:rPr>
          <w:rFonts w:ascii="Arial" w:hAnsi="Arial" w:cs="Arial"/>
          <w:sz w:val="20"/>
          <w:szCs w:val="20"/>
        </w:rPr>
        <w:t>zaistnienia innych okoliczności (technicznych, gospodarczych itp.), których nie można było przewidzieć w chwili zawarcia Umowy, a niewpływających na wartość umowy</w:t>
      </w:r>
      <w:r w:rsidR="0040784D" w:rsidRPr="005406E2">
        <w:rPr>
          <w:rFonts w:ascii="Arial" w:hAnsi="Arial" w:cs="Arial"/>
          <w:sz w:val="20"/>
          <w:szCs w:val="20"/>
        </w:rPr>
        <w:t>,</w:t>
      </w:r>
    </w:p>
    <w:p w14:paraId="1E06740C" w14:textId="32006865" w:rsidR="0040784D" w:rsidRPr="006F1E19" w:rsidRDefault="0040784D" w:rsidP="0040784D">
      <w:pPr>
        <w:numPr>
          <w:ilvl w:val="2"/>
          <w:numId w:val="108"/>
        </w:numPr>
        <w:spacing w:before="60" w:after="60"/>
        <w:contextualSpacing/>
        <w:jc w:val="both"/>
        <w:rPr>
          <w:rFonts w:ascii="Arial" w:hAnsi="Arial" w:cs="Arial"/>
          <w:sz w:val="20"/>
          <w:szCs w:val="20"/>
        </w:rPr>
      </w:pPr>
      <w:r w:rsidRPr="006F1E19">
        <w:rPr>
          <w:rFonts w:ascii="Arial" w:hAnsi="Arial" w:cs="Arial"/>
          <w:sz w:val="20"/>
          <w:szCs w:val="20"/>
        </w:rPr>
        <w:t xml:space="preserve">zmiany terminu wykonania umowy w sytuacji </w:t>
      </w:r>
      <w:r w:rsidR="00ED60F5" w:rsidRPr="00ED60F5">
        <w:rPr>
          <w:rFonts w:ascii="Arial" w:hAnsi="Arial" w:cs="Arial"/>
          <w:sz w:val="20"/>
          <w:szCs w:val="20"/>
        </w:rPr>
        <w:t xml:space="preserve">zmiany umowy o dofinansowanie w ramach </w:t>
      </w:r>
      <w:r w:rsidR="00ED60F5" w:rsidRPr="00ED60F5">
        <w:rPr>
          <w:rFonts w:ascii="Arial" w:hAnsi="Arial" w:cs="Arial"/>
          <w:i/>
          <w:iCs/>
          <w:sz w:val="20"/>
          <w:szCs w:val="20"/>
        </w:rPr>
        <w:t>Inwestycji D1.1.2 „Przyspieszenie procesów transformacji cyfrowej ochrony zdrowia poprzez dalszy rozwój usług cyfrowych w ochronie zdrowia” będącą elementem komponentu D „Efektywność, dostępność i jakość systemu ochrony zdrowia”, objętego wsparciem w ramach Krajowego Planu Odbudowy i Zwiększenia Odporności (KPO)</w:t>
      </w:r>
      <w:r w:rsidR="00ED60F5" w:rsidRPr="00ED60F5">
        <w:rPr>
          <w:rFonts w:ascii="Arial" w:hAnsi="Arial" w:cs="Arial"/>
          <w:sz w:val="20"/>
          <w:szCs w:val="20"/>
        </w:rPr>
        <w:t>”, w szczególności w zakresie terminów rozliczeniowych, poprzez wydłużenie czasu realizacji umowy o którym mowa w SWZ</w:t>
      </w:r>
      <w:r w:rsidR="00ED60F5">
        <w:rPr>
          <w:rFonts w:ascii="Arial" w:hAnsi="Arial" w:cs="Arial"/>
          <w:sz w:val="20"/>
          <w:szCs w:val="20"/>
        </w:rPr>
        <w:t>.</w:t>
      </w:r>
    </w:p>
    <w:p w14:paraId="067812EF" w14:textId="77777777" w:rsidR="00A5554F" w:rsidRPr="005406E2" w:rsidRDefault="00A5554F" w:rsidP="00A5554F">
      <w:pPr>
        <w:numPr>
          <w:ilvl w:val="0"/>
          <w:numId w:val="85"/>
        </w:numPr>
        <w:spacing w:before="60" w:after="60"/>
        <w:contextualSpacing/>
        <w:jc w:val="both"/>
        <w:rPr>
          <w:rFonts w:ascii="Arial" w:hAnsi="Arial" w:cs="Arial"/>
          <w:bCs/>
          <w:sz w:val="20"/>
          <w:szCs w:val="20"/>
        </w:rPr>
      </w:pPr>
      <w:r w:rsidRPr="005406E2">
        <w:rPr>
          <w:rFonts w:ascii="Arial" w:hAnsi="Arial" w:cs="Arial"/>
          <w:bCs/>
          <w:sz w:val="20"/>
          <w:szCs w:val="20"/>
        </w:rPr>
        <w:t>Zmiany określone w ust.1 wymagają zgody Zamawiającego oraz formy pisemnego aneksu pod rygorem nieważności.</w:t>
      </w:r>
    </w:p>
    <w:p w14:paraId="477B08FB" w14:textId="77777777" w:rsidR="00A5554F" w:rsidRDefault="00A5554F" w:rsidP="00A5554F">
      <w:pPr>
        <w:numPr>
          <w:ilvl w:val="0"/>
          <w:numId w:val="85"/>
        </w:numPr>
        <w:spacing w:before="60" w:after="60"/>
        <w:contextualSpacing/>
        <w:jc w:val="both"/>
        <w:rPr>
          <w:rFonts w:ascii="Arial" w:hAnsi="Arial" w:cs="Arial"/>
          <w:bCs/>
          <w:sz w:val="20"/>
          <w:szCs w:val="20"/>
        </w:rPr>
      </w:pPr>
      <w:r w:rsidRPr="005406E2">
        <w:rPr>
          <w:rFonts w:ascii="Arial" w:hAnsi="Arial" w:cs="Arial"/>
          <w:bCs/>
          <w:sz w:val="20"/>
          <w:szCs w:val="20"/>
        </w:rPr>
        <w:t>Powyższe zmiany nie mogą skutkować zwiększeniem cen jednostkowych.</w:t>
      </w:r>
    </w:p>
    <w:p w14:paraId="019FB4EA" w14:textId="77777777" w:rsidR="000913F0" w:rsidRPr="005406E2" w:rsidRDefault="000913F0" w:rsidP="000913F0">
      <w:pPr>
        <w:spacing w:before="60" w:after="60"/>
        <w:ind w:left="680"/>
        <w:contextualSpacing/>
        <w:jc w:val="both"/>
        <w:rPr>
          <w:rFonts w:ascii="Arial" w:hAnsi="Arial" w:cs="Arial"/>
          <w:bCs/>
          <w:sz w:val="20"/>
          <w:szCs w:val="20"/>
        </w:rPr>
      </w:pPr>
    </w:p>
    <w:p w14:paraId="65ED4217" w14:textId="179745F6" w:rsidR="00A5554F" w:rsidRPr="005406E2" w:rsidRDefault="00A5554F" w:rsidP="00A5554F">
      <w:pPr>
        <w:widowControl w:val="0"/>
        <w:suppressAutoHyphens/>
        <w:spacing w:after="60"/>
        <w:ind w:left="680"/>
        <w:jc w:val="center"/>
        <w:rPr>
          <w:rFonts w:ascii="Arial" w:hAnsi="Arial" w:cs="Arial"/>
          <w:b/>
          <w:sz w:val="20"/>
          <w:szCs w:val="20"/>
        </w:rPr>
      </w:pPr>
      <w:r w:rsidRPr="005406E2">
        <w:rPr>
          <w:rFonts w:ascii="Arial" w:hAnsi="Arial" w:cs="Arial"/>
          <w:b/>
          <w:sz w:val="20"/>
          <w:szCs w:val="20"/>
        </w:rPr>
        <w:t xml:space="preserve">§ </w:t>
      </w:r>
      <w:r w:rsidR="006F1E19">
        <w:rPr>
          <w:rFonts w:ascii="Arial" w:hAnsi="Arial" w:cs="Arial"/>
          <w:b/>
          <w:sz w:val="20"/>
          <w:szCs w:val="20"/>
        </w:rPr>
        <w:t>9</w:t>
      </w:r>
    </w:p>
    <w:p w14:paraId="5A0D6CB5" w14:textId="77777777" w:rsidR="00A5554F" w:rsidRPr="005406E2" w:rsidRDefault="00A5554F" w:rsidP="00A5554F">
      <w:pPr>
        <w:widowControl w:val="0"/>
        <w:suppressAutoHyphens/>
        <w:spacing w:after="60"/>
        <w:ind w:left="680"/>
        <w:jc w:val="center"/>
        <w:rPr>
          <w:rFonts w:ascii="Arial" w:hAnsi="Arial" w:cs="Arial"/>
          <w:b/>
          <w:sz w:val="20"/>
          <w:szCs w:val="20"/>
        </w:rPr>
      </w:pPr>
      <w:r w:rsidRPr="005406E2">
        <w:rPr>
          <w:rFonts w:ascii="Arial" w:hAnsi="Arial" w:cs="Arial"/>
          <w:b/>
          <w:sz w:val="20"/>
          <w:szCs w:val="20"/>
        </w:rPr>
        <w:t>Zakaz czynności skutkujących zmianą wierzyciela</w:t>
      </w:r>
    </w:p>
    <w:p w14:paraId="50103B5D" w14:textId="77777777" w:rsidR="00A5554F" w:rsidRPr="005406E2" w:rsidRDefault="00A5554F" w:rsidP="00A5554F">
      <w:pPr>
        <w:widowControl w:val="0"/>
        <w:numPr>
          <w:ilvl w:val="0"/>
          <w:numId w:val="61"/>
        </w:numPr>
        <w:ind w:left="360"/>
        <w:jc w:val="both"/>
        <w:rPr>
          <w:rFonts w:ascii="Arial" w:hAnsi="Arial" w:cs="Arial"/>
          <w:b/>
          <w:sz w:val="20"/>
          <w:szCs w:val="20"/>
          <w:lang w:val="x-none" w:eastAsia="x-none"/>
        </w:rPr>
      </w:pPr>
      <w:r w:rsidRPr="005406E2">
        <w:rPr>
          <w:rFonts w:ascii="Arial" w:hAnsi="Arial" w:cs="Arial"/>
          <w:sz w:val="20"/>
          <w:szCs w:val="20"/>
          <w:lang w:val="x-none" w:eastAsia="x-none"/>
        </w:rPr>
        <w:t xml:space="preserve">Wykonawca przyjmuje do wiadomości, zgodnie z art. 54 ust. 5 ustawy z dnia 15 kwietnia 2011 r. o działalności leczniczej, że czynność prawna mająca na celu zmianę wierzyciela samodzielnego publicznego zakładu opieki zdrowotnej może nastąpić po wyrażeniu zgody przez podmiot tworzący. Czynność prawna dokonana bez zgody, o której mowa powyżej, jest nieważna. </w:t>
      </w:r>
    </w:p>
    <w:p w14:paraId="19C22FEF" w14:textId="77777777" w:rsidR="00A5554F" w:rsidRPr="005406E2" w:rsidRDefault="00A5554F" w:rsidP="00A5554F">
      <w:pPr>
        <w:widowControl w:val="0"/>
        <w:numPr>
          <w:ilvl w:val="0"/>
          <w:numId w:val="61"/>
        </w:numPr>
        <w:ind w:left="360"/>
        <w:jc w:val="both"/>
        <w:rPr>
          <w:rFonts w:ascii="Arial" w:hAnsi="Arial" w:cs="Arial"/>
          <w:b/>
          <w:sz w:val="20"/>
          <w:szCs w:val="20"/>
          <w:lang w:val="x-none" w:eastAsia="x-none"/>
        </w:rPr>
      </w:pPr>
      <w:r w:rsidRPr="005406E2">
        <w:rPr>
          <w:rFonts w:ascii="Arial" w:hAnsi="Arial" w:cs="Arial"/>
          <w:sz w:val="20"/>
          <w:szCs w:val="20"/>
          <w:lang w:val="x-none" w:eastAsia="x-none"/>
        </w:rPr>
        <w:t>Wykonawca gwarantuje i zobowiązuje się, że bez uprzedniej pisemnej zgody Zamawiającego pod rygorem bezskuteczności:</w:t>
      </w:r>
    </w:p>
    <w:p w14:paraId="49B5B2CC" w14:textId="77777777" w:rsidR="00A5554F" w:rsidRPr="005406E2" w:rsidRDefault="00A5554F" w:rsidP="00A5554F">
      <w:pPr>
        <w:ind w:left="360"/>
        <w:jc w:val="both"/>
        <w:rPr>
          <w:rFonts w:ascii="Arial" w:hAnsi="Arial" w:cs="Arial"/>
          <w:b/>
          <w:sz w:val="20"/>
          <w:szCs w:val="20"/>
          <w:lang w:val="x-none" w:eastAsia="x-none"/>
        </w:rPr>
      </w:pPr>
      <w:r w:rsidRPr="005406E2">
        <w:rPr>
          <w:rFonts w:ascii="Arial" w:hAnsi="Arial" w:cs="Arial"/>
          <w:sz w:val="20"/>
          <w:szCs w:val="20"/>
          <w:lang w:val="x-none" w:eastAsia="x-none"/>
        </w:rPr>
        <w:t>- jakiekolwiek prawa Zamawiającego związane bezpośrednio lub pośrednio z umową, a w tym wierzytelności Zamawiającego z tytułu wykonania umowy i związane z nimi należności uboczne (m. in. odsetki), nie zostaną przeniesione na rzecz osób trzecich;</w:t>
      </w:r>
    </w:p>
    <w:p w14:paraId="5A99272E" w14:textId="77777777" w:rsidR="00A5554F" w:rsidRPr="005406E2" w:rsidRDefault="00A5554F" w:rsidP="00A5554F">
      <w:pPr>
        <w:ind w:left="360"/>
        <w:jc w:val="both"/>
        <w:rPr>
          <w:rFonts w:ascii="Arial" w:hAnsi="Arial" w:cs="Arial"/>
          <w:b/>
          <w:sz w:val="20"/>
          <w:szCs w:val="20"/>
          <w:lang w:val="x-none" w:eastAsia="x-none"/>
        </w:rPr>
      </w:pPr>
      <w:r w:rsidRPr="005406E2">
        <w:rPr>
          <w:rFonts w:ascii="Arial" w:hAnsi="Arial" w:cs="Arial"/>
          <w:sz w:val="20"/>
          <w:szCs w:val="20"/>
          <w:lang w:val="x-none" w:eastAsia="x-none"/>
        </w:rPr>
        <w:t>- nie dokona jakiejkolwiek czynności prawnej lub też faktycznej, której bezpośrednim lub pośrednim skutkiem będzie zmiana wierzyciela Zamawiającego;</w:t>
      </w:r>
    </w:p>
    <w:p w14:paraId="4080FF34" w14:textId="77777777" w:rsidR="00A5554F" w:rsidRPr="005406E2" w:rsidRDefault="00A5554F" w:rsidP="00A5554F">
      <w:pPr>
        <w:ind w:left="360"/>
        <w:jc w:val="both"/>
        <w:rPr>
          <w:rFonts w:ascii="Arial" w:hAnsi="Arial" w:cs="Arial"/>
          <w:b/>
          <w:sz w:val="20"/>
          <w:szCs w:val="20"/>
          <w:lang w:val="x-none" w:eastAsia="x-none"/>
        </w:rPr>
      </w:pPr>
      <w:r w:rsidRPr="005406E2">
        <w:rPr>
          <w:rFonts w:ascii="Arial" w:hAnsi="Arial" w:cs="Arial"/>
          <w:sz w:val="20"/>
          <w:szCs w:val="20"/>
          <w:lang w:val="x-none" w:eastAsia="x-none"/>
        </w:rPr>
        <w:t>- nie zawrze umów przelewu, poręczenia, zastawu, hipoteki, przekazu oraz o skutku subrogacji ustawowej lub umownej;</w:t>
      </w:r>
    </w:p>
    <w:p w14:paraId="2FCB5285" w14:textId="77777777" w:rsidR="00A5554F" w:rsidRPr="005406E2" w:rsidRDefault="00A5554F" w:rsidP="00A5554F">
      <w:pPr>
        <w:ind w:left="360"/>
        <w:jc w:val="both"/>
        <w:rPr>
          <w:rFonts w:ascii="Arial" w:hAnsi="Arial" w:cs="Arial"/>
          <w:b/>
          <w:sz w:val="20"/>
          <w:szCs w:val="20"/>
          <w:lang w:val="x-none" w:eastAsia="x-none"/>
        </w:rPr>
      </w:pPr>
      <w:r w:rsidRPr="005406E2">
        <w:rPr>
          <w:rFonts w:ascii="Arial" w:hAnsi="Arial" w:cs="Arial"/>
          <w:sz w:val="20"/>
          <w:szCs w:val="20"/>
          <w:lang w:val="x-none" w:eastAsia="x-none"/>
        </w:rPr>
        <w:t xml:space="preserve">- 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firmom zajmującym się działalnością windykacyjną. </w:t>
      </w:r>
    </w:p>
    <w:p w14:paraId="26298FFC" w14:textId="77777777" w:rsidR="00A5554F" w:rsidRPr="005406E2" w:rsidRDefault="00A5554F" w:rsidP="00A5554F">
      <w:pPr>
        <w:ind w:left="360"/>
        <w:jc w:val="both"/>
        <w:rPr>
          <w:rFonts w:ascii="Arial" w:hAnsi="Arial" w:cs="Arial"/>
          <w:b/>
          <w:sz w:val="20"/>
          <w:szCs w:val="20"/>
          <w:lang w:val="x-none" w:eastAsia="x-none"/>
        </w:rPr>
      </w:pPr>
      <w:r w:rsidRPr="005406E2">
        <w:rPr>
          <w:rFonts w:ascii="Arial" w:hAnsi="Arial" w:cs="Arial"/>
          <w:sz w:val="20"/>
          <w:szCs w:val="20"/>
          <w:lang w:val="x-none" w:eastAsia="x-none"/>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23857DF5" w14:textId="77777777" w:rsidR="00A5554F" w:rsidRPr="005406E2" w:rsidRDefault="00A5554F" w:rsidP="00A5554F">
      <w:pPr>
        <w:widowControl w:val="0"/>
        <w:numPr>
          <w:ilvl w:val="0"/>
          <w:numId w:val="61"/>
        </w:numPr>
        <w:ind w:left="360"/>
        <w:jc w:val="both"/>
        <w:rPr>
          <w:rFonts w:ascii="Arial" w:hAnsi="Arial" w:cs="Arial"/>
          <w:b/>
          <w:sz w:val="20"/>
          <w:szCs w:val="20"/>
          <w:lang w:val="x-none" w:eastAsia="x-none"/>
        </w:rPr>
      </w:pPr>
      <w:r w:rsidRPr="005406E2">
        <w:rPr>
          <w:rFonts w:ascii="Arial" w:hAnsi="Arial" w:cs="Arial"/>
          <w:sz w:val="20"/>
          <w:szCs w:val="20"/>
          <w:lang w:val="x-none" w:eastAsia="x-none"/>
        </w:rPr>
        <w:t>Wykonawca zobowiązuje się i przyjmuje do wiadomości co następuje:</w:t>
      </w:r>
    </w:p>
    <w:p w14:paraId="533DD773" w14:textId="77777777" w:rsidR="00A5554F" w:rsidRPr="005406E2" w:rsidRDefault="00A5554F" w:rsidP="00A5554F">
      <w:pPr>
        <w:ind w:left="360"/>
        <w:jc w:val="both"/>
        <w:rPr>
          <w:rFonts w:ascii="Arial" w:hAnsi="Arial" w:cs="Arial"/>
          <w:b/>
          <w:sz w:val="20"/>
          <w:szCs w:val="20"/>
          <w:lang w:val="x-none" w:eastAsia="x-none"/>
        </w:rPr>
      </w:pPr>
      <w:r w:rsidRPr="005406E2">
        <w:rPr>
          <w:rFonts w:ascii="Arial" w:hAnsi="Arial" w:cs="Arial"/>
          <w:sz w:val="20"/>
          <w:szCs w:val="20"/>
          <w:lang w:val="x-none" w:eastAsia="x-none"/>
        </w:rPr>
        <w:t>- zapłata za świadczenia wykonane zgodnie z umową nastąpi tylko i wyłącznie przez Zamawiającego bezpośrednio na rzecz Wykonawcy, i tylko w drodze przelewu na rachunek Wykonawcy lub też gotówką bezpośrednio do Wykonawcy;</w:t>
      </w:r>
    </w:p>
    <w:p w14:paraId="067F4081" w14:textId="77777777" w:rsidR="00A5554F" w:rsidRPr="005406E2" w:rsidRDefault="00A5554F" w:rsidP="00A5554F">
      <w:pPr>
        <w:ind w:left="360"/>
        <w:jc w:val="both"/>
        <w:rPr>
          <w:rFonts w:ascii="Arial" w:hAnsi="Arial" w:cs="Arial"/>
          <w:b/>
          <w:sz w:val="20"/>
          <w:szCs w:val="20"/>
          <w:lang w:val="x-none" w:eastAsia="x-none"/>
        </w:rPr>
      </w:pPr>
      <w:r w:rsidRPr="005406E2">
        <w:rPr>
          <w:rFonts w:ascii="Arial" w:hAnsi="Arial" w:cs="Arial"/>
          <w:sz w:val="20"/>
          <w:szCs w:val="20"/>
          <w:lang w:val="x-none" w:eastAsia="x-none"/>
        </w:rPr>
        <w:t xml:space="preserve">- umorzenie długu Zamawiającego do wykonawcy poprzez uregulowanie  w jakiejkolwiek formie na rzecz innych podmiotów niż bezpośrednio na rzecz Wykonawcy, może nastąpić wyłącznie za poprzedzającą to uregulowanie zgodą Zamawiającego wyrażoną w formie pisemnej pod rygorem bezskuteczności.  </w:t>
      </w:r>
    </w:p>
    <w:p w14:paraId="5ADA53A7" w14:textId="77777777" w:rsidR="00A5554F" w:rsidRPr="005406E2" w:rsidRDefault="00A5554F" w:rsidP="00A5554F">
      <w:pPr>
        <w:widowControl w:val="0"/>
        <w:numPr>
          <w:ilvl w:val="0"/>
          <w:numId w:val="61"/>
        </w:numPr>
        <w:ind w:left="360"/>
        <w:jc w:val="both"/>
        <w:rPr>
          <w:rFonts w:ascii="Arial" w:hAnsi="Arial" w:cs="Arial"/>
          <w:b/>
          <w:sz w:val="20"/>
          <w:szCs w:val="20"/>
          <w:lang w:val="x-none" w:eastAsia="x-none"/>
        </w:rPr>
      </w:pPr>
      <w:r w:rsidRPr="005406E2">
        <w:rPr>
          <w:rFonts w:ascii="Arial" w:hAnsi="Arial" w:cs="Arial"/>
          <w:sz w:val="20"/>
          <w:szCs w:val="20"/>
          <w:lang w:val="x-none" w:eastAsia="x-none"/>
        </w:rPr>
        <w:t>W razie naruszenia obowiązku opisanego wyżej w ustępie 2 lub 3, Wykonawca zobowiązany będzie do zapłaty na rzecz Zamawiającego kary umownej w wysokości 2 % łącznej ceny brutto, o której mowa w § 4 ust. 1 Umowy za każdy przypadek naruszenia, co nie narusza prawa Zamawiającego do dochodzenia odszkodowania przewyższającego wysokość zastrzeżonej kary umownej na zasadach ogólnych.</w:t>
      </w:r>
    </w:p>
    <w:p w14:paraId="04C80FC1" w14:textId="77777777" w:rsidR="00A5554F" w:rsidRPr="005406E2" w:rsidRDefault="00A5554F" w:rsidP="00A5554F">
      <w:pPr>
        <w:jc w:val="center"/>
        <w:rPr>
          <w:rFonts w:ascii="Arial" w:hAnsi="Arial" w:cs="Arial"/>
          <w:b/>
          <w:bCs/>
          <w:sz w:val="20"/>
          <w:szCs w:val="20"/>
        </w:rPr>
      </w:pPr>
    </w:p>
    <w:p w14:paraId="0A1109AD" w14:textId="09D9A3E4" w:rsidR="00A5554F" w:rsidRPr="005406E2" w:rsidRDefault="00A5554F" w:rsidP="00A5554F">
      <w:pPr>
        <w:jc w:val="center"/>
        <w:rPr>
          <w:rFonts w:ascii="Arial" w:hAnsi="Arial" w:cs="Arial"/>
          <w:b/>
          <w:bCs/>
          <w:sz w:val="20"/>
          <w:szCs w:val="20"/>
        </w:rPr>
      </w:pPr>
      <w:r w:rsidRPr="005406E2">
        <w:rPr>
          <w:rFonts w:ascii="Arial" w:hAnsi="Arial" w:cs="Arial"/>
          <w:b/>
          <w:bCs/>
          <w:sz w:val="20"/>
          <w:szCs w:val="20"/>
        </w:rPr>
        <w:lastRenderedPageBreak/>
        <w:t>§ 1</w:t>
      </w:r>
      <w:r w:rsidR="006F1E19">
        <w:rPr>
          <w:rFonts w:ascii="Arial" w:hAnsi="Arial" w:cs="Arial"/>
          <w:b/>
          <w:bCs/>
          <w:sz w:val="20"/>
          <w:szCs w:val="20"/>
        </w:rPr>
        <w:t>0</w:t>
      </w:r>
    </w:p>
    <w:p w14:paraId="4AACEBEB" w14:textId="77777777" w:rsidR="00A5554F" w:rsidRPr="005406E2" w:rsidRDefault="00A5554F" w:rsidP="00A5554F">
      <w:pPr>
        <w:jc w:val="center"/>
        <w:rPr>
          <w:rFonts w:ascii="Arial" w:hAnsi="Arial" w:cs="Arial"/>
          <w:b/>
          <w:sz w:val="20"/>
          <w:szCs w:val="20"/>
        </w:rPr>
      </w:pPr>
      <w:r w:rsidRPr="005406E2">
        <w:rPr>
          <w:rFonts w:ascii="Arial" w:hAnsi="Arial" w:cs="Arial"/>
          <w:b/>
          <w:bCs/>
          <w:color w:val="00B050"/>
          <w:sz w:val="20"/>
          <w:szCs w:val="20"/>
        </w:rPr>
        <w:t xml:space="preserve"> </w:t>
      </w:r>
      <w:r w:rsidRPr="005406E2">
        <w:rPr>
          <w:rFonts w:ascii="Arial" w:hAnsi="Arial" w:cs="Arial"/>
          <w:b/>
          <w:sz w:val="20"/>
          <w:szCs w:val="20"/>
        </w:rPr>
        <w:t>Zasady BHP dla wykonawców – ogólne wytyczne</w:t>
      </w:r>
    </w:p>
    <w:p w14:paraId="66E36771" w14:textId="77777777" w:rsidR="00A5554F" w:rsidRPr="005406E2" w:rsidRDefault="00A5554F" w:rsidP="00A5554F">
      <w:pPr>
        <w:tabs>
          <w:tab w:val="left" w:pos="0"/>
        </w:tabs>
        <w:ind w:left="-720"/>
        <w:jc w:val="both"/>
        <w:rPr>
          <w:rFonts w:ascii="Arial" w:hAnsi="Arial" w:cs="Arial"/>
          <w:sz w:val="20"/>
          <w:szCs w:val="20"/>
        </w:rPr>
      </w:pPr>
      <w:r w:rsidRPr="005406E2">
        <w:rPr>
          <w:rFonts w:ascii="Arial" w:hAnsi="Arial" w:cs="Arial"/>
          <w:b/>
          <w:sz w:val="20"/>
          <w:szCs w:val="20"/>
        </w:rPr>
        <w:t xml:space="preserve">                </w:t>
      </w:r>
      <w:r w:rsidRPr="005406E2">
        <w:rPr>
          <w:rFonts w:ascii="Arial" w:hAnsi="Arial" w:cs="Arial"/>
          <w:sz w:val="20"/>
          <w:szCs w:val="20"/>
        </w:rPr>
        <w:t xml:space="preserve">Wykonawca w trakcie realizacji zadania musi:          </w:t>
      </w:r>
    </w:p>
    <w:p w14:paraId="3D04486C" w14:textId="77777777" w:rsidR="00A5554F" w:rsidRPr="005406E2" w:rsidRDefault="00A5554F" w:rsidP="00A5554F">
      <w:pPr>
        <w:numPr>
          <w:ilvl w:val="0"/>
          <w:numId w:val="62"/>
        </w:numPr>
        <w:jc w:val="both"/>
        <w:rPr>
          <w:rFonts w:ascii="Arial" w:hAnsi="Arial" w:cs="Arial"/>
          <w:sz w:val="20"/>
          <w:szCs w:val="20"/>
        </w:rPr>
      </w:pPr>
      <w:r w:rsidRPr="005406E2">
        <w:rPr>
          <w:rFonts w:ascii="Arial" w:hAnsi="Arial" w:cs="Arial"/>
          <w:sz w:val="20"/>
          <w:szCs w:val="20"/>
        </w:rPr>
        <w:t>Przestrzegać wymagań określonych w Systemie Zarządzania Bezpieczeństwa i Higieny Pracy a w szczególności:</w:t>
      </w:r>
    </w:p>
    <w:p w14:paraId="685B2010" w14:textId="77777777" w:rsidR="00A5554F" w:rsidRPr="005406E2" w:rsidRDefault="00A5554F" w:rsidP="00A5554F">
      <w:pPr>
        <w:numPr>
          <w:ilvl w:val="0"/>
          <w:numId w:val="87"/>
        </w:numPr>
        <w:ind w:left="765"/>
        <w:jc w:val="both"/>
        <w:rPr>
          <w:rFonts w:ascii="Arial" w:hAnsi="Arial" w:cs="Arial"/>
          <w:sz w:val="20"/>
          <w:szCs w:val="20"/>
        </w:rPr>
      </w:pPr>
      <w:r w:rsidRPr="005406E2">
        <w:rPr>
          <w:rFonts w:ascii="Arial" w:hAnsi="Arial" w:cs="Arial"/>
          <w:sz w:val="20"/>
          <w:szCs w:val="20"/>
        </w:rPr>
        <w:t>przestrzegać wymagań prawnych w zakresie podpisanej z ZCO Szpitalem Specjalistycznym im. Sz. Starkiewicza w Dąbrowie Górniczej umowy,</w:t>
      </w:r>
    </w:p>
    <w:p w14:paraId="0AE9F4EF" w14:textId="77777777" w:rsidR="00A5554F" w:rsidRPr="005406E2" w:rsidRDefault="00A5554F" w:rsidP="00A5554F">
      <w:pPr>
        <w:numPr>
          <w:ilvl w:val="0"/>
          <w:numId w:val="87"/>
        </w:numPr>
        <w:tabs>
          <w:tab w:val="num" w:pos="765"/>
        </w:tabs>
        <w:ind w:left="765"/>
        <w:jc w:val="both"/>
        <w:rPr>
          <w:rFonts w:ascii="Arial" w:hAnsi="Arial" w:cs="Arial"/>
          <w:bCs/>
          <w:sz w:val="20"/>
          <w:szCs w:val="20"/>
        </w:rPr>
      </w:pPr>
      <w:r w:rsidRPr="005406E2">
        <w:rPr>
          <w:rFonts w:ascii="Arial" w:hAnsi="Arial" w:cs="Arial"/>
          <w:bCs/>
          <w:sz w:val="20"/>
          <w:szCs w:val="20"/>
        </w:rPr>
        <w:t>rejestrować wypadki przy pracy, choroby zawodowe i zdarzenia potencjalnie wypadkowe wśród swoich pracowników pracujących na terenie szpitala,</w:t>
      </w:r>
    </w:p>
    <w:p w14:paraId="4C66369C" w14:textId="77777777" w:rsidR="00A5554F" w:rsidRPr="005406E2" w:rsidRDefault="00A5554F" w:rsidP="00A5554F">
      <w:pPr>
        <w:numPr>
          <w:ilvl w:val="0"/>
          <w:numId w:val="87"/>
        </w:numPr>
        <w:tabs>
          <w:tab w:val="num" w:pos="765"/>
        </w:tabs>
        <w:ind w:left="765"/>
        <w:jc w:val="both"/>
        <w:rPr>
          <w:rFonts w:ascii="Arial" w:hAnsi="Arial" w:cs="Arial"/>
          <w:sz w:val="20"/>
          <w:szCs w:val="20"/>
        </w:rPr>
      </w:pPr>
      <w:r w:rsidRPr="005406E2">
        <w:rPr>
          <w:rFonts w:ascii="Arial" w:hAnsi="Arial" w:cs="Arial"/>
          <w:sz w:val="20"/>
          <w:szCs w:val="20"/>
        </w:rPr>
        <w:t>wyposażyć swoich pracowników w środki bezpieczeństwa.</w:t>
      </w:r>
    </w:p>
    <w:p w14:paraId="0849EAF2" w14:textId="77777777" w:rsidR="00A5554F" w:rsidRPr="005406E2" w:rsidRDefault="00A5554F" w:rsidP="00A5554F">
      <w:pPr>
        <w:numPr>
          <w:ilvl w:val="0"/>
          <w:numId w:val="62"/>
        </w:numPr>
        <w:jc w:val="both"/>
        <w:rPr>
          <w:rFonts w:ascii="Arial" w:hAnsi="Arial" w:cs="Arial"/>
          <w:sz w:val="20"/>
          <w:szCs w:val="20"/>
        </w:rPr>
      </w:pPr>
      <w:r w:rsidRPr="005406E2">
        <w:rPr>
          <w:rFonts w:ascii="Arial" w:hAnsi="Arial" w:cs="Arial"/>
          <w:sz w:val="20"/>
          <w:szCs w:val="20"/>
        </w:rPr>
        <w:t>Przed podjęciem prac wykonawca musi:</w:t>
      </w:r>
    </w:p>
    <w:p w14:paraId="16C70B73" w14:textId="77777777" w:rsidR="00A5554F" w:rsidRPr="005406E2" w:rsidRDefault="00A5554F" w:rsidP="00A5554F">
      <w:pPr>
        <w:numPr>
          <w:ilvl w:val="0"/>
          <w:numId w:val="88"/>
        </w:numPr>
        <w:jc w:val="both"/>
        <w:rPr>
          <w:rFonts w:ascii="Arial" w:hAnsi="Arial" w:cs="Arial"/>
          <w:sz w:val="20"/>
          <w:szCs w:val="20"/>
        </w:rPr>
      </w:pPr>
      <w:r w:rsidRPr="005406E2">
        <w:rPr>
          <w:rFonts w:ascii="Arial" w:hAnsi="Arial" w:cs="Arial"/>
          <w:sz w:val="20"/>
          <w:szCs w:val="20"/>
        </w:rPr>
        <w:t xml:space="preserve">skontaktować się ze Służbą BHP tut. zakładu celem omówienia wymagań formalno – prawnych w zakresie podpisanej umowy, </w:t>
      </w:r>
    </w:p>
    <w:p w14:paraId="6D0F03D4" w14:textId="77777777" w:rsidR="00A5554F" w:rsidRPr="005406E2" w:rsidRDefault="00A5554F" w:rsidP="00A5554F">
      <w:pPr>
        <w:numPr>
          <w:ilvl w:val="0"/>
          <w:numId w:val="88"/>
        </w:numPr>
        <w:jc w:val="both"/>
        <w:rPr>
          <w:rFonts w:ascii="Arial" w:hAnsi="Arial" w:cs="Arial"/>
          <w:sz w:val="20"/>
          <w:szCs w:val="20"/>
        </w:rPr>
      </w:pPr>
      <w:r w:rsidRPr="005406E2">
        <w:rPr>
          <w:rFonts w:ascii="Arial" w:hAnsi="Arial" w:cs="Arial"/>
          <w:sz w:val="20"/>
          <w:szCs w:val="20"/>
        </w:rPr>
        <w:t xml:space="preserve">poddać szkoleniu instruktażowemu pracowników wykonujących usługę w zakresie obowiązującej w firmie polityki bezpieczeństwa i higieny pracy i systemu zarządzania oraz przepisów BHP w zakresie obowiązującej umowy. </w:t>
      </w:r>
    </w:p>
    <w:p w14:paraId="7412E009" w14:textId="77777777" w:rsidR="00A5554F" w:rsidRPr="005406E2" w:rsidRDefault="00A5554F" w:rsidP="00A5554F">
      <w:pPr>
        <w:numPr>
          <w:ilvl w:val="0"/>
          <w:numId w:val="62"/>
        </w:numPr>
        <w:jc w:val="both"/>
        <w:rPr>
          <w:rFonts w:ascii="Arial" w:hAnsi="Arial" w:cs="Arial"/>
          <w:sz w:val="20"/>
          <w:szCs w:val="20"/>
        </w:rPr>
      </w:pPr>
      <w:r w:rsidRPr="005406E2">
        <w:rPr>
          <w:rFonts w:ascii="Arial" w:hAnsi="Arial" w:cs="Arial"/>
          <w:sz w:val="20"/>
          <w:szCs w:val="20"/>
        </w:rPr>
        <w:t>W trakcie prowadzenia prac wykonawca musi:</w:t>
      </w:r>
    </w:p>
    <w:p w14:paraId="1329BB93" w14:textId="77777777" w:rsidR="00A5554F" w:rsidRPr="005406E2" w:rsidRDefault="00A5554F" w:rsidP="00A5554F">
      <w:pPr>
        <w:numPr>
          <w:ilvl w:val="0"/>
          <w:numId w:val="89"/>
        </w:numPr>
        <w:tabs>
          <w:tab w:val="num" w:pos="851"/>
        </w:tabs>
        <w:ind w:left="993" w:hanging="567"/>
        <w:jc w:val="both"/>
        <w:rPr>
          <w:rFonts w:ascii="Arial" w:hAnsi="Arial" w:cs="Arial"/>
          <w:sz w:val="20"/>
          <w:szCs w:val="20"/>
        </w:rPr>
      </w:pPr>
      <w:r w:rsidRPr="005406E2">
        <w:rPr>
          <w:rFonts w:ascii="Arial" w:hAnsi="Arial" w:cs="Arial"/>
          <w:sz w:val="20"/>
          <w:szCs w:val="20"/>
        </w:rPr>
        <w:t>organizować pracę swoich pracowników w sposób spełniający przepisy i zasady</w:t>
      </w:r>
    </w:p>
    <w:p w14:paraId="430DA515" w14:textId="77777777" w:rsidR="00A5554F" w:rsidRPr="005406E2" w:rsidRDefault="00A5554F" w:rsidP="00A5554F">
      <w:pPr>
        <w:ind w:left="426"/>
        <w:jc w:val="both"/>
        <w:rPr>
          <w:rFonts w:ascii="Arial" w:hAnsi="Arial" w:cs="Arial"/>
          <w:sz w:val="20"/>
          <w:szCs w:val="20"/>
        </w:rPr>
      </w:pPr>
      <w:r w:rsidRPr="005406E2">
        <w:rPr>
          <w:rFonts w:ascii="Arial" w:hAnsi="Arial" w:cs="Arial"/>
          <w:sz w:val="20"/>
          <w:szCs w:val="20"/>
        </w:rPr>
        <w:t xml:space="preserve">        bezpieczeństwa i higieny pracy,</w:t>
      </w:r>
    </w:p>
    <w:p w14:paraId="7D82F6AF" w14:textId="77777777" w:rsidR="00A5554F" w:rsidRPr="005406E2" w:rsidRDefault="00A5554F" w:rsidP="00A5554F">
      <w:pPr>
        <w:numPr>
          <w:ilvl w:val="0"/>
          <w:numId w:val="89"/>
        </w:numPr>
        <w:tabs>
          <w:tab w:val="num" w:pos="851"/>
        </w:tabs>
        <w:ind w:left="993" w:hanging="567"/>
        <w:jc w:val="both"/>
        <w:rPr>
          <w:rFonts w:ascii="Arial" w:hAnsi="Arial" w:cs="Arial"/>
          <w:sz w:val="20"/>
          <w:szCs w:val="20"/>
        </w:rPr>
      </w:pPr>
      <w:r w:rsidRPr="005406E2">
        <w:rPr>
          <w:rFonts w:ascii="Arial" w:hAnsi="Arial" w:cs="Arial"/>
          <w:sz w:val="20"/>
          <w:szCs w:val="20"/>
        </w:rPr>
        <w:t xml:space="preserve">powiadamiać swoich pracowników o </w:t>
      </w:r>
      <w:r w:rsidRPr="005406E2">
        <w:rPr>
          <w:rFonts w:ascii="Arial" w:hAnsi="Arial" w:cs="Arial"/>
          <w:bCs/>
          <w:sz w:val="20"/>
          <w:szCs w:val="20"/>
        </w:rPr>
        <w:t xml:space="preserve">możliwych zagrożeniach związanych </w:t>
      </w:r>
    </w:p>
    <w:p w14:paraId="243E9289" w14:textId="77777777" w:rsidR="00A5554F" w:rsidRPr="005406E2" w:rsidRDefault="00A5554F" w:rsidP="00A5554F">
      <w:pPr>
        <w:ind w:left="426"/>
        <w:jc w:val="both"/>
        <w:rPr>
          <w:rFonts w:ascii="Arial" w:hAnsi="Arial" w:cs="Arial"/>
          <w:sz w:val="20"/>
          <w:szCs w:val="20"/>
        </w:rPr>
      </w:pPr>
      <w:r w:rsidRPr="005406E2">
        <w:rPr>
          <w:rFonts w:ascii="Arial" w:hAnsi="Arial" w:cs="Arial"/>
          <w:bCs/>
          <w:sz w:val="20"/>
          <w:szCs w:val="20"/>
        </w:rPr>
        <w:t xml:space="preserve">       wykonywaniem przez nich prac,</w:t>
      </w:r>
    </w:p>
    <w:p w14:paraId="0F884819" w14:textId="77777777" w:rsidR="00A5554F" w:rsidRPr="005406E2" w:rsidRDefault="00A5554F" w:rsidP="00A5554F">
      <w:pPr>
        <w:numPr>
          <w:ilvl w:val="0"/>
          <w:numId w:val="89"/>
        </w:numPr>
        <w:tabs>
          <w:tab w:val="num" w:pos="851"/>
        </w:tabs>
        <w:ind w:left="993" w:hanging="567"/>
        <w:jc w:val="both"/>
        <w:rPr>
          <w:rFonts w:ascii="Arial" w:hAnsi="Arial" w:cs="Arial"/>
          <w:sz w:val="20"/>
          <w:szCs w:val="20"/>
        </w:rPr>
      </w:pPr>
      <w:r w:rsidRPr="005406E2">
        <w:rPr>
          <w:rFonts w:ascii="Arial" w:hAnsi="Arial" w:cs="Arial"/>
          <w:sz w:val="20"/>
          <w:szCs w:val="20"/>
        </w:rPr>
        <w:t>powiadamiać Pracownika Służby BHP tut. zakładu o zaistniałych wypadkach przy pracy oraz zdarzeniach potencjalnie wypadkowych,</w:t>
      </w:r>
    </w:p>
    <w:p w14:paraId="7A428EA4" w14:textId="77777777" w:rsidR="00A5554F" w:rsidRPr="005406E2" w:rsidRDefault="00A5554F" w:rsidP="00A5554F">
      <w:pPr>
        <w:numPr>
          <w:ilvl w:val="0"/>
          <w:numId w:val="89"/>
        </w:numPr>
        <w:tabs>
          <w:tab w:val="num" w:pos="851"/>
        </w:tabs>
        <w:ind w:left="993" w:hanging="567"/>
        <w:jc w:val="both"/>
        <w:rPr>
          <w:rFonts w:ascii="Arial" w:hAnsi="Arial" w:cs="Arial"/>
          <w:sz w:val="20"/>
          <w:szCs w:val="20"/>
        </w:rPr>
      </w:pPr>
      <w:r w:rsidRPr="005406E2">
        <w:rPr>
          <w:rFonts w:ascii="Arial" w:hAnsi="Arial" w:cs="Arial"/>
          <w:sz w:val="20"/>
          <w:szCs w:val="20"/>
        </w:rPr>
        <w:t>dopuścić pracownika Służby BHP tut. zakładu do kontroli postępowania na zgodność z przyjętymi przepisami i zasadami BHP.</w:t>
      </w:r>
    </w:p>
    <w:p w14:paraId="6667262F" w14:textId="77777777" w:rsidR="00A5554F" w:rsidRPr="005406E2" w:rsidRDefault="00A5554F" w:rsidP="00A5554F">
      <w:pPr>
        <w:numPr>
          <w:ilvl w:val="0"/>
          <w:numId w:val="62"/>
        </w:numPr>
        <w:jc w:val="both"/>
        <w:rPr>
          <w:rFonts w:ascii="Arial" w:hAnsi="Arial" w:cs="Arial"/>
          <w:sz w:val="20"/>
          <w:szCs w:val="20"/>
        </w:rPr>
      </w:pPr>
      <w:r w:rsidRPr="005406E2">
        <w:rPr>
          <w:rFonts w:ascii="Arial" w:hAnsi="Arial" w:cs="Arial"/>
          <w:sz w:val="20"/>
          <w:szCs w:val="20"/>
        </w:rPr>
        <w:t>W sytuacji realizacji umowy prze więcej niż jednego wykonawcę ustalić Koordynatora ds. BHP.</w:t>
      </w:r>
    </w:p>
    <w:p w14:paraId="1E30B59D" w14:textId="77777777" w:rsidR="00A5554F" w:rsidRPr="005406E2" w:rsidRDefault="00A5554F" w:rsidP="00A5554F">
      <w:pPr>
        <w:numPr>
          <w:ilvl w:val="0"/>
          <w:numId w:val="62"/>
        </w:numPr>
        <w:jc w:val="both"/>
        <w:rPr>
          <w:rFonts w:ascii="Arial" w:hAnsi="Arial" w:cs="Arial"/>
          <w:sz w:val="20"/>
          <w:szCs w:val="20"/>
        </w:rPr>
      </w:pPr>
      <w:r w:rsidRPr="005406E2">
        <w:rPr>
          <w:rFonts w:ascii="Arial" w:hAnsi="Arial" w:cs="Arial"/>
          <w:sz w:val="20"/>
          <w:szCs w:val="20"/>
        </w:rPr>
        <w:t xml:space="preserve">W sytuacjach wątpliwych i nieokreślonych w powyższych zasadach BHP należy zwracać się do pracowników Służby BHP tut. zakładu. </w:t>
      </w:r>
    </w:p>
    <w:p w14:paraId="4DB40806" w14:textId="77777777" w:rsidR="00A5554F" w:rsidRPr="005406E2" w:rsidRDefault="00A5554F" w:rsidP="00A5554F">
      <w:pPr>
        <w:numPr>
          <w:ilvl w:val="0"/>
          <w:numId w:val="62"/>
        </w:numPr>
        <w:jc w:val="both"/>
        <w:rPr>
          <w:rFonts w:ascii="Arial" w:hAnsi="Arial" w:cs="Arial"/>
          <w:sz w:val="20"/>
          <w:szCs w:val="20"/>
        </w:rPr>
      </w:pPr>
      <w:r w:rsidRPr="005406E2">
        <w:rPr>
          <w:rFonts w:ascii="Arial" w:hAnsi="Arial" w:cs="Arial"/>
          <w:sz w:val="20"/>
          <w:szCs w:val="20"/>
        </w:rPr>
        <w:t xml:space="preserve">Integralną częścią ww. zapisów jest dokument „Zasady BHP dla podwykonawców” oraz „ Zasady BHP dla dzierżawców”. </w:t>
      </w:r>
    </w:p>
    <w:p w14:paraId="0EA4ACAB" w14:textId="77777777" w:rsidR="00A5554F" w:rsidRPr="005406E2" w:rsidRDefault="00A5554F" w:rsidP="00A5554F">
      <w:pPr>
        <w:rPr>
          <w:rFonts w:ascii="Arial" w:hAnsi="Arial" w:cs="Arial"/>
          <w:sz w:val="20"/>
          <w:szCs w:val="20"/>
        </w:rPr>
      </w:pPr>
    </w:p>
    <w:p w14:paraId="5E80D178" w14:textId="74B01580" w:rsidR="00A5554F" w:rsidRPr="005406E2" w:rsidRDefault="00A5554F" w:rsidP="00A5554F">
      <w:pPr>
        <w:jc w:val="center"/>
        <w:rPr>
          <w:rFonts w:ascii="Arial" w:hAnsi="Arial" w:cs="Arial"/>
          <w:b/>
          <w:bCs/>
          <w:sz w:val="20"/>
          <w:szCs w:val="20"/>
        </w:rPr>
      </w:pPr>
      <w:r w:rsidRPr="005406E2">
        <w:rPr>
          <w:rFonts w:ascii="Arial" w:hAnsi="Arial" w:cs="Arial"/>
          <w:b/>
          <w:bCs/>
          <w:sz w:val="20"/>
          <w:szCs w:val="20"/>
        </w:rPr>
        <w:t xml:space="preserve">     § 1</w:t>
      </w:r>
      <w:r w:rsidR="006F1E19">
        <w:rPr>
          <w:rFonts w:ascii="Arial" w:hAnsi="Arial" w:cs="Arial"/>
          <w:b/>
          <w:bCs/>
          <w:sz w:val="20"/>
          <w:szCs w:val="20"/>
        </w:rPr>
        <w:t>1</w:t>
      </w:r>
    </w:p>
    <w:p w14:paraId="0EF0CF06" w14:textId="77777777" w:rsidR="00A5554F" w:rsidRPr="005406E2" w:rsidRDefault="00A5554F" w:rsidP="00A5554F">
      <w:pPr>
        <w:autoSpaceDE w:val="0"/>
        <w:autoSpaceDN w:val="0"/>
        <w:adjustRightInd w:val="0"/>
        <w:jc w:val="center"/>
        <w:rPr>
          <w:rFonts w:ascii="Arial" w:hAnsi="Arial" w:cs="Arial"/>
          <w:b/>
          <w:sz w:val="20"/>
          <w:szCs w:val="20"/>
        </w:rPr>
      </w:pPr>
      <w:r w:rsidRPr="005406E2">
        <w:rPr>
          <w:rFonts w:ascii="Arial" w:hAnsi="Arial" w:cs="Arial"/>
          <w:b/>
          <w:sz w:val="20"/>
          <w:szCs w:val="20"/>
        </w:rPr>
        <w:t>Zasady środowiskowe dla Wykonawców</w:t>
      </w:r>
    </w:p>
    <w:p w14:paraId="4742D845" w14:textId="77777777" w:rsidR="00A5554F" w:rsidRPr="005406E2" w:rsidRDefault="00A5554F" w:rsidP="00A5554F">
      <w:pPr>
        <w:numPr>
          <w:ilvl w:val="1"/>
          <w:numId w:val="90"/>
        </w:numPr>
        <w:ind w:left="284" w:hanging="284"/>
        <w:contextualSpacing/>
        <w:jc w:val="both"/>
        <w:rPr>
          <w:rFonts w:ascii="Arial" w:hAnsi="Arial" w:cs="Arial"/>
          <w:sz w:val="20"/>
          <w:szCs w:val="20"/>
          <w:lang w:eastAsia="en-US"/>
        </w:rPr>
      </w:pPr>
      <w:r w:rsidRPr="005406E2">
        <w:rPr>
          <w:rFonts w:ascii="Arial" w:hAnsi="Arial" w:cs="Arial"/>
          <w:sz w:val="20"/>
          <w:szCs w:val="20"/>
          <w:lang w:eastAsia="en-US"/>
        </w:rPr>
        <w:t>Wykonawca w trakcie realizacji zadania musi przestrzegać wymagań określonych w systemie zarządzania środowiskowego wg ISO 14001:2015, a w szczególności:</w:t>
      </w:r>
    </w:p>
    <w:p w14:paraId="6A6FA6A8" w14:textId="77777777" w:rsidR="00A5554F" w:rsidRPr="005406E2" w:rsidRDefault="00A5554F" w:rsidP="00A5554F">
      <w:pPr>
        <w:numPr>
          <w:ilvl w:val="0"/>
          <w:numId w:val="91"/>
        </w:numPr>
        <w:jc w:val="both"/>
        <w:rPr>
          <w:rFonts w:ascii="Arial" w:hAnsi="Arial" w:cs="Arial"/>
          <w:sz w:val="20"/>
          <w:szCs w:val="20"/>
        </w:rPr>
      </w:pPr>
      <w:r w:rsidRPr="005406E2">
        <w:rPr>
          <w:rFonts w:ascii="Arial" w:hAnsi="Arial" w:cs="Arial"/>
          <w:sz w:val="20"/>
          <w:szCs w:val="20"/>
        </w:rPr>
        <w:t>przestrzegać wymagań prawnych w zakresie podpisanej z szpitalem umowy</w:t>
      </w:r>
    </w:p>
    <w:p w14:paraId="585961D5" w14:textId="77777777" w:rsidR="00A5554F" w:rsidRPr="005406E2" w:rsidRDefault="00A5554F" w:rsidP="00A5554F">
      <w:pPr>
        <w:numPr>
          <w:ilvl w:val="0"/>
          <w:numId w:val="91"/>
        </w:numPr>
        <w:jc w:val="both"/>
        <w:rPr>
          <w:rFonts w:ascii="Arial" w:hAnsi="Arial" w:cs="Arial"/>
          <w:sz w:val="20"/>
          <w:szCs w:val="20"/>
        </w:rPr>
      </w:pPr>
      <w:r w:rsidRPr="005406E2">
        <w:rPr>
          <w:rFonts w:ascii="Arial" w:hAnsi="Arial" w:cs="Arial"/>
          <w:sz w:val="20"/>
          <w:szCs w:val="20"/>
        </w:rPr>
        <w:t>zmniejszyć dla otoczenia uciążliwość swojej działalności związanej z wykonywaniem prac zleconych przez Szpital</w:t>
      </w:r>
    </w:p>
    <w:p w14:paraId="780B0A4F" w14:textId="77777777" w:rsidR="00A5554F" w:rsidRPr="005406E2" w:rsidRDefault="00A5554F" w:rsidP="00A5554F">
      <w:pPr>
        <w:numPr>
          <w:ilvl w:val="0"/>
          <w:numId w:val="91"/>
        </w:numPr>
        <w:jc w:val="both"/>
        <w:rPr>
          <w:rFonts w:ascii="Arial" w:hAnsi="Arial" w:cs="Arial"/>
          <w:sz w:val="20"/>
          <w:szCs w:val="20"/>
        </w:rPr>
      </w:pPr>
      <w:r w:rsidRPr="005406E2">
        <w:rPr>
          <w:rFonts w:ascii="Arial" w:hAnsi="Arial" w:cs="Arial"/>
          <w:sz w:val="20"/>
          <w:szCs w:val="20"/>
        </w:rPr>
        <w:t>minimalizować ilość powstających odpadów</w:t>
      </w:r>
    </w:p>
    <w:p w14:paraId="5A97620C" w14:textId="77777777" w:rsidR="00A5554F" w:rsidRPr="005406E2" w:rsidRDefault="00A5554F" w:rsidP="00A5554F">
      <w:pPr>
        <w:numPr>
          <w:ilvl w:val="0"/>
          <w:numId w:val="91"/>
        </w:numPr>
        <w:jc w:val="both"/>
        <w:rPr>
          <w:rFonts w:ascii="Arial" w:hAnsi="Arial" w:cs="Arial"/>
          <w:sz w:val="20"/>
          <w:szCs w:val="20"/>
        </w:rPr>
      </w:pPr>
      <w:r w:rsidRPr="005406E2">
        <w:rPr>
          <w:rFonts w:ascii="Arial" w:hAnsi="Arial" w:cs="Arial"/>
          <w:sz w:val="20"/>
          <w:szCs w:val="20"/>
        </w:rPr>
        <w:t xml:space="preserve"> zabierać z terenu Szpitala wszelkie odpady powstałe w czasie świadczenia usług </w:t>
      </w:r>
    </w:p>
    <w:p w14:paraId="7C994F2E" w14:textId="77777777" w:rsidR="00A5554F" w:rsidRPr="005406E2" w:rsidRDefault="00A5554F" w:rsidP="00A5554F">
      <w:pPr>
        <w:numPr>
          <w:ilvl w:val="0"/>
          <w:numId w:val="91"/>
        </w:numPr>
        <w:jc w:val="both"/>
        <w:rPr>
          <w:rFonts w:ascii="Arial" w:hAnsi="Arial" w:cs="Arial"/>
          <w:sz w:val="20"/>
          <w:szCs w:val="20"/>
        </w:rPr>
      </w:pPr>
      <w:r w:rsidRPr="005406E2">
        <w:rPr>
          <w:rFonts w:ascii="Arial" w:hAnsi="Arial" w:cs="Arial"/>
          <w:sz w:val="20"/>
          <w:szCs w:val="20"/>
        </w:rPr>
        <w:t>zmniejszać zużycie nośników energii i surowców naturalnych</w:t>
      </w:r>
    </w:p>
    <w:p w14:paraId="207F9C56" w14:textId="77777777" w:rsidR="00A5554F" w:rsidRPr="005406E2" w:rsidRDefault="00A5554F" w:rsidP="00A5554F">
      <w:pPr>
        <w:jc w:val="both"/>
        <w:rPr>
          <w:rFonts w:ascii="Arial" w:hAnsi="Arial" w:cs="Arial"/>
          <w:sz w:val="20"/>
          <w:szCs w:val="20"/>
        </w:rPr>
      </w:pPr>
      <w:r w:rsidRPr="005406E2">
        <w:rPr>
          <w:rFonts w:ascii="Arial" w:hAnsi="Arial" w:cs="Arial"/>
          <w:sz w:val="20"/>
          <w:szCs w:val="20"/>
        </w:rPr>
        <w:t>2. Wykonawcy nie wolno:</w:t>
      </w:r>
    </w:p>
    <w:p w14:paraId="5A9D5633" w14:textId="77777777" w:rsidR="00A5554F" w:rsidRPr="005406E2" w:rsidRDefault="00A5554F" w:rsidP="00A5554F">
      <w:pPr>
        <w:numPr>
          <w:ilvl w:val="0"/>
          <w:numId w:val="92"/>
        </w:numPr>
        <w:jc w:val="both"/>
        <w:rPr>
          <w:rFonts w:ascii="Arial" w:hAnsi="Arial" w:cs="Arial"/>
          <w:sz w:val="20"/>
          <w:szCs w:val="20"/>
        </w:rPr>
      </w:pPr>
      <w:r w:rsidRPr="005406E2">
        <w:rPr>
          <w:rFonts w:ascii="Arial" w:hAnsi="Arial" w:cs="Arial"/>
          <w:sz w:val="20"/>
          <w:szCs w:val="20"/>
        </w:rPr>
        <w:t xml:space="preserve">wwozić na teren Szpitala jakichkolwiek odpadów </w:t>
      </w:r>
    </w:p>
    <w:p w14:paraId="6100BCE4" w14:textId="77777777" w:rsidR="00A5554F" w:rsidRPr="005406E2" w:rsidRDefault="00A5554F" w:rsidP="00A5554F">
      <w:pPr>
        <w:numPr>
          <w:ilvl w:val="0"/>
          <w:numId w:val="92"/>
        </w:numPr>
        <w:jc w:val="both"/>
        <w:rPr>
          <w:rFonts w:ascii="Arial" w:hAnsi="Arial" w:cs="Arial"/>
          <w:sz w:val="20"/>
          <w:szCs w:val="20"/>
        </w:rPr>
      </w:pPr>
      <w:r w:rsidRPr="005406E2">
        <w:rPr>
          <w:rFonts w:ascii="Arial" w:hAnsi="Arial" w:cs="Arial"/>
          <w:sz w:val="20"/>
          <w:szCs w:val="20"/>
        </w:rPr>
        <w:t xml:space="preserve">składować żadnych substancji mogących zanieczyścić powietrze atmosferyczne, wodę, glebę, a w przypadku gdy substancje te służą do wykonywania usług dla firmy szczegóły ich składowania i stosowania należy uzgodnić z Pracownikiem Sekcji  Środowiska i Higieny. </w:t>
      </w:r>
    </w:p>
    <w:p w14:paraId="745B52EA" w14:textId="77777777" w:rsidR="00A5554F" w:rsidRPr="005406E2" w:rsidRDefault="00A5554F" w:rsidP="00A5554F">
      <w:pPr>
        <w:numPr>
          <w:ilvl w:val="0"/>
          <w:numId w:val="92"/>
        </w:numPr>
        <w:jc w:val="both"/>
        <w:rPr>
          <w:rFonts w:ascii="Arial" w:hAnsi="Arial" w:cs="Arial"/>
          <w:sz w:val="20"/>
          <w:szCs w:val="20"/>
        </w:rPr>
      </w:pPr>
      <w:r w:rsidRPr="005406E2">
        <w:rPr>
          <w:rFonts w:ascii="Arial" w:hAnsi="Arial" w:cs="Arial"/>
          <w:sz w:val="20"/>
          <w:szCs w:val="20"/>
        </w:rPr>
        <w:t xml:space="preserve">myć pojazdów na terenie szpitala </w:t>
      </w:r>
    </w:p>
    <w:p w14:paraId="6E88BDE9" w14:textId="77777777" w:rsidR="00A5554F" w:rsidRPr="005406E2" w:rsidRDefault="00A5554F" w:rsidP="00A5554F">
      <w:pPr>
        <w:numPr>
          <w:ilvl w:val="0"/>
          <w:numId w:val="92"/>
        </w:numPr>
        <w:jc w:val="both"/>
        <w:rPr>
          <w:rFonts w:ascii="Arial" w:hAnsi="Arial" w:cs="Arial"/>
          <w:sz w:val="20"/>
          <w:szCs w:val="20"/>
        </w:rPr>
      </w:pPr>
      <w:r w:rsidRPr="005406E2">
        <w:rPr>
          <w:rFonts w:ascii="Arial" w:hAnsi="Arial" w:cs="Arial"/>
          <w:sz w:val="20"/>
          <w:szCs w:val="20"/>
        </w:rPr>
        <w:t xml:space="preserve">spalać odpadów na terenie szpitala </w:t>
      </w:r>
    </w:p>
    <w:p w14:paraId="0EEA8ADC" w14:textId="77777777" w:rsidR="00A5554F" w:rsidRPr="005406E2" w:rsidRDefault="00A5554F" w:rsidP="00A5554F">
      <w:pPr>
        <w:numPr>
          <w:ilvl w:val="0"/>
          <w:numId w:val="92"/>
        </w:numPr>
        <w:jc w:val="both"/>
        <w:rPr>
          <w:rFonts w:ascii="Arial" w:hAnsi="Arial" w:cs="Arial"/>
          <w:sz w:val="20"/>
          <w:szCs w:val="20"/>
        </w:rPr>
      </w:pPr>
      <w:r w:rsidRPr="005406E2">
        <w:rPr>
          <w:rFonts w:ascii="Arial" w:hAnsi="Arial" w:cs="Arial"/>
          <w:sz w:val="20"/>
          <w:szCs w:val="20"/>
        </w:rPr>
        <w:t>wylewać jakichkolwiek substancji niebezpiecznych do gleby lub kanalizacji</w:t>
      </w:r>
    </w:p>
    <w:p w14:paraId="56DDCD19" w14:textId="77777777" w:rsidR="00A5554F" w:rsidRPr="005406E2" w:rsidRDefault="00A5554F" w:rsidP="00A5554F">
      <w:pPr>
        <w:ind w:left="284" w:hanging="284"/>
        <w:jc w:val="both"/>
        <w:rPr>
          <w:rFonts w:ascii="Arial" w:hAnsi="Arial" w:cs="Arial"/>
          <w:sz w:val="20"/>
          <w:szCs w:val="20"/>
        </w:rPr>
      </w:pPr>
      <w:r w:rsidRPr="005406E2">
        <w:rPr>
          <w:rFonts w:ascii="Arial" w:hAnsi="Arial" w:cs="Arial"/>
          <w:sz w:val="20"/>
          <w:szCs w:val="20"/>
        </w:rPr>
        <w:t>3. Wykonawca musi przeprowadzić szkolenie wśród podległych pracowników wykonujących usługę w zakresie obowiązującej w firmie polityki środowiskowej i systemu zarządzania środowiskowego wg ISO 14001:2004.</w:t>
      </w:r>
    </w:p>
    <w:p w14:paraId="1612143F" w14:textId="77777777" w:rsidR="00A5554F" w:rsidRPr="005406E2" w:rsidRDefault="00A5554F" w:rsidP="00A5554F">
      <w:pPr>
        <w:ind w:left="284" w:hanging="284"/>
        <w:jc w:val="both"/>
        <w:rPr>
          <w:rFonts w:ascii="Arial" w:hAnsi="Arial" w:cs="Arial"/>
          <w:sz w:val="20"/>
          <w:szCs w:val="20"/>
        </w:rPr>
      </w:pPr>
      <w:r w:rsidRPr="005406E2">
        <w:rPr>
          <w:rFonts w:ascii="Arial" w:hAnsi="Arial" w:cs="Arial"/>
          <w:sz w:val="20"/>
          <w:szCs w:val="20"/>
        </w:rPr>
        <w:t>4. Wykonawca musi dopuścić Pracownika Sekcji Środowiska do kontroli postępowania na zgodność z przyjętymi zasadami środowiskowymi.</w:t>
      </w:r>
    </w:p>
    <w:p w14:paraId="4E9F7866" w14:textId="77777777" w:rsidR="00A5554F" w:rsidRPr="005406E2" w:rsidRDefault="00A5554F" w:rsidP="00A5554F">
      <w:pPr>
        <w:ind w:left="284" w:hanging="284"/>
        <w:jc w:val="both"/>
        <w:rPr>
          <w:rFonts w:ascii="Arial" w:hAnsi="Arial" w:cs="Arial"/>
          <w:sz w:val="20"/>
          <w:szCs w:val="20"/>
        </w:rPr>
      </w:pPr>
      <w:r w:rsidRPr="005406E2">
        <w:rPr>
          <w:rFonts w:ascii="Arial" w:hAnsi="Arial" w:cs="Arial"/>
          <w:sz w:val="20"/>
          <w:szCs w:val="20"/>
        </w:rPr>
        <w:t>5. W sytuacjach wątpliwych i nieokreślonych w powyższych zasadach środowiskowych należy zwracać się do Pracownika Sekcji Środowiska i Higieny.</w:t>
      </w:r>
    </w:p>
    <w:p w14:paraId="56DAADC8" w14:textId="01B3A914" w:rsidR="00A5554F" w:rsidRPr="005406E2" w:rsidRDefault="00A5554F" w:rsidP="00A5554F">
      <w:pPr>
        <w:autoSpaceDE w:val="0"/>
        <w:autoSpaceDN w:val="0"/>
        <w:adjustRightInd w:val="0"/>
        <w:jc w:val="center"/>
        <w:rPr>
          <w:rFonts w:ascii="Arial" w:eastAsia="Calibri" w:hAnsi="Arial" w:cs="Arial"/>
          <w:b/>
          <w:sz w:val="20"/>
          <w:szCs w:val="20"/>
        </w:rPr>
      </w:pPr>
      <w:r w:rsidRPr="005406E2">
        <w:rPr>
          <w:rFonts w:ascii="Arial" w:eastAsia="Calibri" w:hAnsi="Arial" w:cs="Arial"/>
          <w:b/>
          <w:sz w:val="20"/>
          <w:szCs w:val="20"/>
          <w:lang w:eastAsia="en-US"/>
        </w:rPr>
        <w:t>§ 1</w:t>
      </w:r>
      <w:r w:rsidR="006F1E19">
        <w:rPr>
          <w:rFonts w:ascii="Arial" w:eastAsia="Calibri" w:hAnsi="Arial" w:cs="Arial"/>
          <w:b/>
          <w:sz w:val="20"/>
          <w:szCs w:val="20"/>
          <w:lang w:eastAsia="en-US"/>
        </w:rPr>
        <w:t>2</w:t>
      </w:r>
    </w:p>
    <w:p w14:paraId="1E49AB7F" w14:textId="77777777" w:rsidR="00A5554F" w:rsidRPr="005406E2" w:rsidRDefault="00A5554F" w:rsidP="00A5554F">
      <w:pPr>
        <w:autoSpaceDE w:val="0"/>
        <w:autoSpaceDN w:val="0"/>
        <w:adjustRightInd w:val="0"/>
        <w:ind w:left="720" w:hanging="720"/>
        <w:jc w:val="center"/>
        <w:rPr>
          <w:rFonts w:ascii="Arial" w:eastAsia="Calibri" w:hAnsi="Arial" w:cs="Arial"/>
          <w:b/>
          <w:sz w:val="20"/>
          <w:szCs w:val="20"/>
          <w:lang w:eastAsia="en-US"/>
        </w:rPr>
      </w:pPr>
      <w:r w:rsidRPr="005406E2">
        <w:rPr>
          <w:rFonts w:ascii="Arial" w:eastAsia="Calibri" w:hAnsi="Arial" w:cs="Arial"/>
          <w:b/>
          <w:sz w:val="20"/>
          <w:szCs w:val="20"/>
          <w:lang w:eastAsia="en-US"/>
        </w:rPr>
        <w:t>Podwykonawstwo</w:t>
      </w:r>
    </w:p>
    <w:p w14:paraId="0B44F8D0" w14:textId="77777777" w:rsidR="00A5554F" w:rsidRPr="005406E2" w:rsidRDefault="00A5554F" w:rsidP="00A5554F">
      <w:pPr>
        <w:autoSpaceDE w:val="0"/>
        <w:autoSpaceDN w:val="0"/>
        <w:adjustRightInd w:val="0"/>
        <w:ind w:left="284" w:hanging="284"/>
        <w:jc w:val="both"/>
        <w:rPr>
          <w:rFonts w:ascii="Arial" w:eastAsia="Calibri" w:hAnsi="Arial" w:cs="Arial"/>
          <w:sz w:val="20"/>
          <w:szCs w:val="20"/>
          <w:lang w:eastAsia="en-US"/>
        </w:rPr>
      </w:pPr>
      <w:r w:rsidRPr="005406E2">
        <w:rPr>
          <w:rFonts w:ascii="Arial" w:eastAsia="Calibri" w:hAnsi="Arial" w:cs="Arial"/>
          <w:sz w:val="20"/>
          <w:szCs w:val="20"/>
          <w:lang w:eastAsia="en-US"/>
        </w:rPr>
        <w:t>1. Wykonawca oświadcza (wg oferty), że powierzy podwykonawcom wykonanie następującej części zamówienia:*</w:t>
      </w:r>
    </w:p>
    <w:p w14:paraId="7009F696" w14:textId="77777777" w:rsidR="00A5554F" w:rsidRPr="00ED60F5" w:rsidRDefault="00A5554F" w:rsidP="00A5554F">
      <w:pPr>
        <w:autoSpaceDE w:val="0"/>
        <w:autoSpaceDN w:val="0"/>
        <w:adjustRightInd w:val="0"/>
        <w:ind w:left="720" w:hanging="436"/>
        <w:jc w:val="both"/>
        <w:rPr>
          <w:rFonts w:ascii="Arial" w:eastAsia="Calibri" w:hAnsi="Arial" w:cs="Arial"/>
          <w:sz w:val="20"/>
          <w:szCs w:val="20"/>
          <w:lang w:eastAsia="en-US"/>
        </w:rPr>
      </w:pPr>
      <w:r w:rsidRPr="00ED60F5">
        <w:rPr>
          <w:rFonts w:ascii="Arial" w:eastAsia="Calibri" w:hAnsi="Arial" w:cs="Arial"/>
          <w:sz w:val="20"/>
          <w:szCs w:val="20"/>
          <w:lang w:eastAsia="en-US"/>
        </w:rPr>
        <w:t>…………………………………………………..</w:t>
      </w:r>
    </w:p>
    <w:p w14:paraId="4945CD15" w14:textId="77777777" w:rsidR="00A5554F" w:rsidRPr="005406E2" w:rsidRDefault="00A5554F" w:rsidP="00A5554F">
      <w:pPr>
        <w:autoSpaceDE w:val="0"/>
        <w:autoSpaceDN w:val="0"/>
        <w:adjustRightInd w:val="0"/>
        <w:ind w:left="284" w:hanging="284"/>
        <w:jc w:val="both"/>
        <w:rPr>
          <w:rFonts w:ascii="Arial" w:eastAsia="Calibri" w:hAnsi="Arial" w:cs="Arial"/>
          <w:sz w:val="20"/>
          <w:szCs w:val="20"/>
          <w:lang w:eastAsia="en-US"/>
        </w:rPr>
      </w:pPr>
      <w:r w:rsidRPr="005406E2">
        <w:rPr>
          <w:rFonts w:ascii="Arial" w:eastAsia="Calibri" w:hAnsi="Arial" w:cs="Arial"/>
          <w:sz w:val="20"/>
          <w:szCs w:val="20"/>
          <w:lang w:eastAsia="en-US"/>
        </w:rPr>
        <w:lastRenderedPageBreak/>
        <w:t>2. Zamawiający dopuszcza wprowadzenie lub zmianę podwykonawcy na etapie realizacji zamówienia pod warunkiem, że nowy podwykonawca wykaże spełnianie warunków udziału w postępowaniu w zakresie nie mniejszym niż wskazany na etapie postępowania o udzielenie zamówienia publicznego, dotychczasowy podwykonawca. Zamawiający może żądać okazania umowy z podwykonawcą.</w:t>
      </w:r>
    </w:p>
    <w:p w14:paraId="15D96A62" w14:textId="77777777" w:rsidR="00A5554F" w:rsidRPr="005406E2" w:rsidRDefault="00A5554F" w:rsidP="00A5554F">
      <w:pPr>
        <w:autoSpaceDE w:val="0"/>
        <w:autoSpaceDN w:val="0"/>
        <w:adjustRightInd w:val="0"/>
        <w:ind w:left="284" w:hanging="284"/>
        <w:jc w:val="both"/>
        <w:rPr>
          <w:rFonts w:ascii="Arial" w:eastAsia="Calibri" w:hAnsi="Arial" w:cs="Arial"/>
          <w:sz w:val="20"/>
          <w:szCs w:val="20"/>
          <w:lang w:eastAsia="en-US"/>
        </w:rPr>
      </w:pPr>
      <w:r w:rsidRPr="005406E2">
        <w:rPr>
          <w:rFonts w:ascii="Arial" w:eastAsia="Calibri" w:hAnsi="Arial" w:cs="Arial"/>
          <w:sz w:val="20"/>
          <w:szCs w:val="20"/>
          <w:lang w:eastAsia="en-US"/>
        </w:rPr>
        <w:t>3. Wykonawca ponosi wobec Zamawiającego pełną odpowiedzialność za prace, które wykonuje przy pomocy podwykonawców, w szczególności zgodnie z treścią art. 415, 429, 430 i 474 Kodeksu cywilnego.</w:t>
      </w:r>
    </w:p>
    <w:p w14:paraId="50D2FD94" w14:textId="77777777" w:rsidR="00A5554F" w:rsidRPr="005406E2" w:rsidRDefault="00A5554F" w:rsidP="00A5554F">
      <w:pPr>
        <w:autoSpaceDE w:val="0"/>
        <w:autoSpaceDN w:val="0"/>
        <w:adjustRightInd w:val="0"/>
        <w:ind w:left="720" w:hanging="578"/>
        <w:jc w:val="both"/>
        <w:rPr>
          <w:rFonts w:ascii="Arial" w:eastAsia="Calibri" w:hAnsi="Arial" w:cs="Arial"/>
          <w:i/>
          <w:iCs/>
          <w:sz w:val="20"/>
          <w:szCs w:val="20"/>
          <w:lang w:eastAsia="en-US"/>
        </w:rPr>
      </w:pPr>
      <w:r w:rsidRPr="005406E2">
        <w:rPr>
          <w:rFonts w:ascii="Arial" w:eastAsia="Calibri" w:hAnsi="Arial" w:cs="Arial"/>
          <w:i/>
          <w:iCs/>
          <w:sz w:val="20"/>
          <w:szCs w:val="20"/>
          <w:lang w:eastAsia="en-US"/>
        </w:rPr>
        <w:t>* W przypadku zadeklarowania w ofercie, że Wykonawca nie powierzy podwykonawcom żadnej części zamówienia – paragraf zostanie wykreślony.</w:t>
      </w:r>
    </w:p>
    <w:p w14:paraId="1952B075" w14:textId="77777777" w:rsidR="00390572" w:rsidRDefault="00390572" w:rsidP="00A5554F">
      <w:pPr>
        <w:jc w:val="center"/>
        <w:rPr>
          <w:rFonts w:ascii="Arial" w:hAnsi="Arial" w:cs="Arial"/>
          <w:b/>
          <w:sz w:val="20"/>
          <w:szCs w:val="20"/>
        </w:rPr>
      </w:pPr>
    </w:p>
    <w:p w14:paraId="4956F7A6" w14:textId="1D9FDFA0" w:rsidR="00A5554F" w:rsidRPr="005406E2" w:rsidRDefault="00A5554F" w:rsidP="00A5554F">
      <w:pPr>
        <w:jc w:val="center"/>
        <w:rPr>
          <w:rFonts w:ascii="Arial" w:hAnsi="Arial" w:cs="Arial"/>
          <w:b/>
          <w:sz w:val="20"/>
          <w:szCs w:val="20"/>
        </w:rPr>
      </w:pPr>
      <w:r w:rsidRPr="005406E2">
        <w:rPr>
          <w:rFonts w:ascii="Arial" w:hAnsi="Arial" w:cs="Arial"/>
          <w:b/>
          <w:sz w:val="20"/>
          <w:szCs w:val="20"/>
        </w:rPr>
        <w:t>§ 1</w:t>
      </w:r>
      <w:r w:rsidR="006F1E19">
        <w:rPr>
          <w:rFonts w:ascii="Arial" w:hAnsi="Arial" w:cs="Arial"/>
          <w:b/>
          <w:sz w:val="20"/>
          <w:szCs w:val="20"/>
        </w:rPr>
        <w:t>3</w:t>
      </w:r>
    </w:p>
    <w:p w14:paraId="28676FD3" w14:textId="77777777" w:rsidR="00A5554F" w:rsidRPr="005406E2" w:rsidRDefault="00A5554F" w:rsidP="00A5554F">
      <w:pPr>
        <w:widowControl w:val="0"/>
        <w:suppressAutoHyphens/>
        <w:spacing w:after="60"/>
        <w:jc w:val="center"/>
        <w:rPr>
          <w:rFonts w:ascii="Arial" w:hAnsi="Arial" w:cs="Arial"/>
          <w:b/>
          <w:sz w:val="20"/>
          <w:szCs w:val="20"/>
        </w:rPr>
      </w:pPr>
      <w:r w:rsidRPr="005406E2">
        <w:rPr>
          <w:rFonts w:ascii="Arial" w:hAnsi="Arial" w:cs="Arial"/>
          <w:b/>
          <w:sz w:val="20"/>
          <w:szCs w:val="20"/>
        </w:rPr>
        <w:t>Postanowienia końcowe</w:t>
      </w:r>
    </w:p>
    <w:p w14:paraId="2339C74C" w14:textId="77777777" w:rsidR="00A5554F" w:rsidRPr="005406E2" w:rsidRDefault="00A5554F" w:rsidP="00A5554F">
      <w:pPr>
        <w:widowControl w:val="0"/>
        <w:numPr>
          <w:ilvl w:val="0"/>
          <w:numId w:val="69"/>
        </w:numPr>
        <w:suppressAutoHyphens/>
        <w:ind w:left="357"/>
        <w:jc w:val="both"/>
        <w:rPr>
          <w:rFonts w:ascii="Arial" w:hAnsi="Arial" w:cs="Arial"/>
          <w:sz w:val="20"/>
          <w:szCs w:val="20"/>
        </w:rPr>
      </w:pPr>
      <w:r w:rsidRPr="005406E2">
        <w:rPr>
          <w:rFonts w:ascii="Arial" w:hAnsi="Arial" w:cs="Arial"/>
          <w:sz w:val="20"/>
          <w:szCs w:val="20"/>
        </w:rPr>
        <w:t xml:space="preserve">Wszelkie wątpliwości i spory związane z ważnością, interpretacją lub wykonaniem Umowy Strony będą starały się rozstrzygać polubownie w drodze negocjacji lub wyjaśnień, w ramach uzgodnień obu Stron. </w:t>
      </w:r>
    </w:p>
    <w:p w14:paraId="7A9F79AF" w14:textId="77777777" w:rsidR="00A5554F" w:rsidRPr="005406E2" w:rsidRDefault="00A5554F" w:rsidP="00A5554F">
      <w:pPr>
        <w:widowControl w:val="0"/>
        <w:numPr>
          <w:ilvl w:val="0"/>
          <w:numId w:val="69"/>
        </w:numPr>
        <w:suppressAutoHyphens/>
        <w:ind w:left="357"/>
        <w:jc w:val="both"/>
        <w:rPr>
          <w:rFonts w:ascii="Arial" w:hAnsi="Arial" w:cs="Arial"/>
          <w:sz w:val="20"/>
          <w:szCs w:val="20"/>
        </w:rPr>
      </w:pPr>
      <w:r w:rsidRPr="005406E2">
        <w:rPr>
          <w:rFonts w:ascii="Arial" w:hAnsi="Arial" w:cs="Arial"/>
          <w:sz w:val="20"/>
          <w:szCs w:val="20"/>
        </w:rPr>
        <w:t>W trakcie trwania Umowy Strony zobowiązują się do rozwiązywania wszelkich zaistniałych problemów i nieprzewidzianych sytuacji zgodnie z zasadami dobrej współpracy, przy uwzględnieniu interesów prawnych i ekonomicznych każdej ze Stron oraz mając na uwadze realizację celu Umowy.</w:t>
      </w:r>
    </w:p>
    <w:p w14:paraId="530C2EED" w14:textId="77777777" w:rsidR="00A5554F" w:rsidRPr="005406E2" w:rsidRDefault="00A5554F" w:rsidP="00A5554F">
      <w:pPr>
        <w:widowControl w:val="0"/>
        <w:numPr>
          <w:ilvl w:val="0"/>
          <w:numId w:val="69"/>
        </w:numPr>
        <w:suppressAutoHyphens/>
        <w:ind w:left="357"/>
        <w:jc w:val="both"/>
        <w:rPr>
          <w:rFonts w:ascii="Arial" w:hAnsi="Arial" w:cs="Arial"/>
          <w:sz w:val="20"/>
          <w:szCs w:val="20"/>
        </w:rPr>
      </w:pPr>
      <w:r w:rsidRPr="005406E2">
        <w:rPr>
          <w:rFonts w:ascii="Arial" w:hAnsi="Arial" w:cs="Arial"/>
          <w:sz w:val="20"/>
          <w:szCs w:val="20"/>
        </w:rPr>
        <w:t>W przypadku niemożności polubownego rozstrzygnięcia sporu w terminie 14 dni, Strony poddają spór pod rozstrzygnięcie sądu właściwego ze względu na siedzibę Wykonawcy.</w:t>
      </w:r>
    </w:p>
    <w:p w14:paraId="157119C9" w14:textId="77777777" w:rsidR="00A5554F" w:rsidRPr="005406E2" w:rsidRDefault="00A5554F" w:rsidP="00A5554F">
      <w:pPr>
        <w:numPr>
          <w:ilvl w:val="0"/>
          <w:numId w:val="69"/>
        </w:numPr>
        <w:ind w:left="357"/>
        <w:jc w:val="both"/>
        <w:rPr>
          <w:rFonts w:ascii="Arial" w:hAnsi="Arial" w:cs="Arial"/>
          <w:sz w:val="20"/>
          <w:szCs w:val="20"/>
        </w:rPr>
      </w:pPr>
      <w:r w:rsidRPr="005406E2">
        <w:rPr>
          <w:rFonts w:ascii="Arial" w:hAnsi="Arial" w:cs="Arial"/>
          <w:sz w:val="20"/>
          <w:szCs w:val="20"/>
        </w:rPr>
        <w:t xml:space="preserve">W sprawach uregulowanych niniejszą Umową mają zastosowanie przepisy prawa polskiego. </w:t>
      </w:r>
    </w:p>
    <w:p w14:paraId="2EF6E5C6" w14:textId="77777777" w:rsidR="00A5554F" w:rsidRPr="005406E2" w:rsidRDefault="00A5554F" w:rsidP="00A5554F">
      <w:pPr>
        <w:numPr>
          <w:ilvl w:val="0"/>
          <w:numId w:val="69"/>
        </w:numPr>
        <w:ind w:left="357"/>
        <w:jc w:val="both"/>
        <w:rPr>
          <w:rFonts w:ascii="Arial" w:hAnsi="Arial" w:cs="Arial"/>
          <w:sz w:val="20"/>
          <w:szCs w:val="20"/>
        </w:rPr>
      </w:pPr>
      <w:r w:rsidRPr="005406E2">
        <w:rPr>
          <w:rFonts w:ascii="Arial" w:hAnsi="Arial" w:cs="Arial"/>
          <w:sz w:val="20"/>
          <w:szCs w:val="20"/>
        </w:rPr>
        <w:t>Przetwarzanie danych osobowych w zakresie niezbędnym dla realizacji umowy odbywa się zgodnie 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s.1) i ustawą z dnia 10 maja 2018r. o ochronie danych osobowych.</w:t>
      </w:r>
    </w:p>
    <w:p w14:paraId="50D9A7C8" w14:textId="77777777" w:rsidR="00A5554F" w:rsidRPr="005406E2" w:rsidRDefault="00A5554F" w:rsidP="00A5554F">
      <w:pPr>
        <w:numPr>
          <w:ilvl w:val="0"/>
          <w:numId w:val="69"/>
        </w:numPr>
        <w:ind w:left="357"/>
        <w:jc w:val="both"/>
        <w:rPr>
          <w:rFonts w:ascii="Arial" w:hAnsi="Arial" w:cs="Arial"/>
          <w:sz w:val="20"/>
          <w:szCs w:val="20"/>
        </w:rPr>
      </w:pPr>
      <w:r w:rsidRPr="005406E2">
        <w:rPr>
          <w:rFonts w:ascii="Arial" w:hAnsi="Arial" w:cs="Arial"/>
          <w:sz w:val="20"/>
          <w:szCs w:val="20"/>
        </w:rPr>
        <w:t>Umowa została sporządzona w dwóch jednobrzmiących egzemplarzach, po jednym dla każdej ze Stron.</w:t>
      </w:r>
    </w:p>
    <w:p w14:paraId="49068F1A" w14:textId="77777777" w:rsidR="00A5554F" w:rsidRPr="005406E2" w:rsidRDefault="00A5554F" w:rsidP="00A5554F">
      <w:pPr>
        <w:numPr>
          <w:ilvl w:val="0"/>
          <w:numId w:val="69"/>
        </w:numPr>
        <w:jc w:val="both"/>
        <w:rPr>
          <w:rFonts w:ascii="Arial" w:hAnsi="Arial" w:cs="Arial"/>
          <w:sz w:val="20"/>
          <w:szCs w:val="20"/>
        </w:rPr>
      </w:pPr>
      <w:r w:rsidRPr="005406E2">
        <w:rPr>
          <w:rFonts w:ascii="Arial" w:hAnsi="Arial" w:cs="Arial"/>
          <w:sz w:val="20"/>
          <w:szCs w:val="20"/>
        </w:rPr>
        <w:t>Zgodnie z Księgą Jakości Zarządzania Środowiskowego oraz Zarządzania Bezpieczeństwem i Higieną Pracy – pkt. 8.4, Zamawiający dokona oceny dostawców/Wykonawców.</w:t>
      </w:r>
    </w:p>
    <w:p w14:paraId="1BACC46B" w14:textId="77777777" w:rsidR="00A5554F" w:rsidRPr="005406E2" w:rsidRDefault="00A5554F" w:rsidP="00A5554F">
      <w:pPr>
        <w:numPr>
          <w:ilvl w:val="0"/>
          <w:numId w:val="69"/>
        </w:numPr>
        <w:ind w:left="357"/>
        <w:jc w:val="both"/>
        <w:rPr>
          <w:rFonts w:ascii="Arial" w:hAnsi="Arial" w:cs="Arial"/>
          <w:sz w:val="20"/>
          <w:szCs w:val="20"/>
        </w:rPr>
      </w:pPr>
      <w:r w:rsidRPr="005406E2">
        <w:rPr>
          <w:rFonts w:ascii="Arial" w:hAnsi="Arial" w:cs="Arial"/>
          <w:sz w:val="20"/>
          <w:szCs w:val="20"/>
        </w:rPr>
        <w:t>Koordynatorami umowy są:</w:t>
      </w:r>
    </w:p>
    <w:p w14:paraId="4DF80CE5" w14:textId="77777777" w:rsidR="00A5554F" w:rsidRPr="005406E2" w:rsidRDefault="00A5554F" w:rsidP="00A5554F">
      <w:pPr>
        <w:ind w:left="357"/>
        <w:jc w:val="both"/>
        <w:rPr>
          <w:rFonts w:ascii="Arial" w:hAnsi="Arial" w:cs="Arial"/>
          <w:sz w:val="20"/>
          <w:szCs w:val="20"/>
        </w:rPr>
      </w:pPr>
      <w:r w:rsidRPr="005406E2">
        <w:rPr>
          <w:rFonts w:ascii="Arial" w:hAnsi="Arial" w:cs="Arial"/>
          <w:sz w:val="20"/>
          <w:szCs w:val="20"/>
        </w:rPr>
        <w:t xml:space="preserve">a. </w:t>
      </w:r>
      <w:r w:rsidRPr="005406E2">
        <w:rPr>
          <w:rFonts w:ascii="Arial" w:hAnsi="Arial" w:cs="Arial"/>
          <w:sz w:val="20"/>
          <w:szCs w:val="20"/>
        </w:rPr>
        <w:tab/>
        <w:t xml:space="preserve">ze strony Zamawiającego: </w:t>
      </w:r>
      <w:r w:rsidRPr="005406E2">
        <w:rPr>
          <w:rFonts w:ascii="Arial" w:hAnsi="Arial" w:cs="Arial"/>
          <w:sz w:val="20"/>
          <w:szCs w:val="20"/>
        </w:rPr>
        <w:tab/>
      </w:r>
    </w:p>
    <w:p w14:paraId="401386BB" w14:textId="77777777" w:rsidR="00A5554F" w:rsidRPr="005406E2" w:rsidRDefault="00A5554F" w:rsidP="00A5554F">
      <w:pPr>
        <w:ind w:left="357" w:firstLine="351"/>
        <w:jc w:val="both"/>
        <w:rPr>
          <w:rFonts w:ascii="Arial" w:hAnsi="Arial" w:cs="Arial"/>
          <w:sz w:val="20"/>
          <w:szCs w:val="20"/>
        </w:rPr>
      </w:pPr>
      <w:r w:rsidRPr="005406E2">
        <w:rPr>
          <w:rFonts w:ascii="Arial" w:hAnsi="Arial" w:cs="Arial"/>
          <w:sz w:val="20"/>
          <w:szCs w:val="20"/>
        </w:rPr>
        <w:t xml:space="preserve">Adrian Kozieł, nr telefonu: 32/621 21 94, e-mail </w:t>
      </w:r>
      <w:hyperlink r:id="rId29" w:history="1">
        <w:r w:rsidRPr="005406E2">
          <w:rPr>
            <w:rFonts w:ascii="Arial" w:hAnsi="Arial" w:cs="Arial"/>
            <w:color w:val="0000FF"/>
            <w:sz w:val="20"/>
            <w:szCs w:val="20"/>
            <w:u w:val="single"/>
          </w:rPr>
          <w:t>akoziel@zco-dg.pl</w:t>
        </w:r>
      </w:hyperlink>
      <w:r w:rsidRPr="005406E2">
        <w:rPr>
          <w:rFonts w:ascii="Arial" w:hAnsi="Arial" w:cs="Arial"/>
          <w:sz w:val="20"/>
          <w:szCs w:val="20"/>
        </w:rPr>
        <w:t xml:space="preserve">; </w:t>
      </w:r>
      <w:hyperlink r:id="rId30" w:history="1">
        <w:r w:rsidRPr="005406E2">
          <w:rPr>
            <w:rFonts w:ascii="Arial" w:hAnsi="Arial" w:cs="Arial"/>
            <w:color w:val="0000FF"/>
            <w:sz w:val="20"/>
            <w:szCs w:val="20"/>
            <w:u w:val="single"/>
          </w:rPr>
          <w:t>serwisit@zco-dg.pl</w:t>
        </w:r>
      </w:hyperlink>
      <w:r w:rsidRPr="005406E2">
        <w:rPr>
          <w:rFonts w:ascii="Arial" w:hAnsi="Arial" w:cs="Arial"/>
          <w:sz w:val="20"/>
          <w:szCs w:val="20"/>
        </w:rPr>
        <w:t xml:space="preserve"> </w:t>
      </w:r>
    </w:p>
    <w:p w14:paraId="48249018" w14:textId="77777777" w:rsidR="00A5554F" w:rsidRPr="005406E2" w:rsidRDefault="00A5554F" w:rsidP="00A5554F">
      <w:pPr>
        <w:ind w:left="357"/>
        <w:jc w:val="both"/>
        <w:rPr>
          <w:rFonts w:ascii="Arial" w:hAnsi="Arial" w:cs="Arial"/>
          <w:sz w:val="20"/>
          <w:szCs w:val="20"/>
        </w:rPr>
      </w:pPr>
      <w:r w:rsidRPr="005406E2">
        <w:rPr>
          <w:rFonts w:ascii="Arial" w:hAnsi="Arial" w:cs="Arial"/>
          <w:sz w:val="20"/>
          <w:szCs w:val="20"/>
        </w:rPr>
        <w:t xml:space="preserve">b. </w:t>
      </w:r>
      <w:r w:rsidRPr="005406E2">
        <w:rPr>
          <w:rFonts w:ascii="Arial" w:hAnsi="Arial" w:cs="Arial"/>
          <w:sz w:val="20"/>
          <w:szCs w:val="20"/>
        </w:rPr>
        <w:tab/>
        <w:t>ze strony Wykonawcy:</w:t>
      </w:r>
      <w:r w:rsidRPr="005406E2">
        <w:rPr>
          <w:rFonts w:ascii="Arial" w:hAnsi="Arial" w:cs="Arial"/>
          <w:sz w:val="20"/>
          <w:szCs w:val="20"/>
        </w:rPr>
        <w:tab/>
      </w:r>
    </w:p>
    <w:p w14:paraId="3DB8D298" w14:textId="77777777" w:rsidR="00A5554F" w:rsidRPr="005406E2" w:rsidRDefault="00A5554F" w:rsidP="00A5554F">
      <w:pPr>
        <w:ind w:firstLine="708"/>
        <w:jc w:val="both"/>
        <w:rPr>
          <w:rFonts w:ascii="Arial" w:hAnsi="Arial" w:cs="Arial"/>
          <w:sz w:val="20"/>
          <w:szCs w:val="20"/>
        </w:rPr>
      </w:pPr>
      <w:r w:rsidRPr="005406E2">
        <w:rPr>
          <w:rFonts w:ascii="Arial" w:hAnsi="Arial" w:cs="Arial"/>
          <w:sz w:val="20"/>
          <w:szCs w:val="20"/>
        </w:rPr>
        <w:t>…………………………………………., nr telefonu: …………………………….., e-mail ……..........................................</w:t>
      </w:r>
    </w:p>
    <w:p w14:paraId="7673DDF1" w14:textId="77777777" w:rsidR="00A5554F" w:rsidRPr="005406E2" w:rsidRDefault="00A5554F" w:rsidP="00A5554F">
      <w:pPr>
        <w:widowControl w:val="0"/>
        <w:ind w:right="72"/>
        <w:rPr>
          <w:rFonts w:ascii="Arial" w:hAnsi="Arial" w:cs="Arial"/>
          <w:b/>
          <w:sz w:val="20"/>
          <w:szCs w:val="20"/>
        </w:rPr>
      </w:pPr>
    </w:p>
    <w:p w14:paraId="561666C1" w14:textId="77777777" w:rsidR="00A5554F" w:rsidRPr="005406E2" w:rsidRDefault="00A5554F" w:rsidP="00A5554F">
      <w:pPr>
        <w:ind w:left="357"/>
        <w:jc w:val="both"/>
        <w:rPr>
          <w:rFonts w:ascii="Arial" w:hAnsi="Arial" w:cs="Arial"/>
          <w:b/>
          <w:sz w:val="20"/>
          <w:szCs w:val="20"/>
          <w:lang w:eastAsia="de-DE"/>
        </w:rPr>
      </w:pPr>
    </w:p>
    <w:p w14:paraId="25481D46" w14:textId="30DEA346" w:rsidR="007957FC" w:rsidRPr="005406E2" w:rsidRDefault="00A5554F" w:rsidP="009F4EB4">
      <w:pPr>
        <w:ind w:left="357"/>
        <w:jc w:val="both"/>
        <w:rPr>
          <w:rFonts w:ascii="Arial" w:hAnsi="Arial" w:cs="Arial"/>
          <w:b/>
          <w:sz w:val="20"/>
          <w:szCs w:val="20"/>
        </w:rPr>
      </w:pPr>
      <w:r w:rsidRPr="005406E2">
        <w:rPr>
          <w:rFonts w:ascii="Arial" w:hAnsi="Arial" w:cs="Arial"/>
          <w:b/>
          <w:sz w:val="20"/>
          <w:szCs w:val="20"/>
          <w:lang w:eastAsia="de-DE"/>
        </w:rPr>
        <w:t xml:space="preserve">ZAMAWIAJĄCY </w:t>
      </w:r>
      <w:r w:rsidRPr="005406E2">
        <w:rPr>
          <w:rFonts w:ascii="Arial" w:hAnsi="Arial" w:cs="Arial"/>
          <w:b/>
          <w:sz w:val="20"/>
          <w:szCs w:val="20"/>
          <w:lang w:eastAsia="de-DE"/>
        </w:rPr>
        <w:tab/>
      </w:r>
      <w:r w:rsidRPr="005406E2">
        <w:rPr>
          <w:rFonts w:ascii="Arial" w:hAnsi="Arial" w:cs="Arial"/>
          <w:b/>
          <w:sz w:val="20"/>
          <w:szCs w:val="20"/>
          <w:lang w:eastAsia="de-DE"/>
        </w:rPr>
        <w:tab/>
      </w:r>
      <w:r w:rsidRPr="005406E2">
        <w:rPr>
          <w:rFonts w:ascii="Arial" w:hAnsi="Arial" w:cs="Arial"/>
          <w:b/>
          <w:sz w:val="20"/>
          <w:szCs w:val="20"/>
          <w:lang w:eastAsia="de-DE"/>
        </w:rPr>
        <w:tab/>
      </w:r>
      <w:r w:rsidRPr="005406E2">
        <w:rPr>
          <w:rFonts w:ascii="Arial" w:hAnsi="Arial" w:cs="Arial"/>
          <w:b/>
          <w:sz w:val="20"/>
          <w:szCs w:val="20"/>
          <w:lang w:eastAsia="de-DE"/>
        </w:rPr>
        <w:tab/>
      </w:r>
      <w:r w:rsidRPr="005406E2">
        <w:rPr>
          <w:rFonts w:ascii="Arial" w:hAnsi="Arial" w:cs="Arial"/>
          <w:b/>
          <w:sz w:val="20"/>
          <w:szCs w:val="20"/>
          <w:lang w:eastAsia="de-DE"/>
        </w:rPr>
        <w:tab/>
      </w:r>
      <w:r w:rsidRPr="005406E2">
        <w:rPr>
          <w:rFonts w:ascii="Arial" w:hAnsi="Arial" w:cs="Arial"/>
          <w:b/>
          <w:sz w:val="20"/>
          <w:szCs w:val="20"/>
          <w:lang w:eastAsia="de-DE"/>
        </w:rPr>
        <w:tab/>
      </w:r>
      <w:r w:rsidRPr="005406E2">
        <w:rPr>
          <w:rFonts w:ascii="Arial" w:hAnsi="Arial" w:cs="Arial"/>
          <w:b/>
          <w:sz w:val="20"/>
          <w:szCs w:val="20"/>
          <w:lang w:eastAsia="de-DE"/>
        </w:rPr>
        <w:tab/>
      </w:r>
      <w:r w:rsidRPr="005406E2">
        <w:rPr>
          <w:rFonts w:ascii="Arial" w:hAnsi="Arial" w:cs="Arial"/>
          <w:b/>
          <w:sz w:val="20"/>
          <w:szCs w:val="20"/>
          <w:lang w:eastAsia="de-DE"/>
        </w:rPr>
        <w:tab/>
      </w:r>
      <w:r w:rsidRPr="005406E2">
        <w:rPr>
          <w:rFonts w:ascii="Arial" w:hAnsi="Arial" w:cs="Arial"/>
          <w:b/>
          <w:sz w:val="20"/>
          <w:szCs w:val="20"/>
          <w:lang w:eastAsia="de-DE"/>
        </w:rPr>
        <w:tab/>
      </w:r>
      <w:r w:rsidRPr="005406E2">
        <w:rPr>
          <w:rFonts w:ascii="Arial" w:hAnsi="Arial" w:cs="Arial"/>
          <w:b/>
          <w:sz w:val="20"/>
          <w:szCs w:val="20"/>
          <w:lang w:eastAsia="de-DE"/>
        </w:rPr>
        <w:tab/>
        <w:t xml:space="preserve"> WYKONAWCA</w:t>
      </w:r>
    </w:p>
    <w:p w14:paraId="0A87422A" w14:textId="77777777" w:rsidR="007957FC" w:rsidRPr="005406E2" w:rsidRDefault="007957FC" w:rsidP="00F4322B">
      <w:pPr>
        <w:pStyle w:val="Stopka"/>
        <w:tabs>
          <w:tab w:val="clear" w:pos="4536"/>
          <w:tab w:val="left" w:pos="4608"/>
        </w:tabs>
        <w:ind w:right="425"/>
        <w:rPr>
          <w:rFonts w:ascii="Arial" w:hAnsi="Arial" w:cs="Arial"/>
          <w:b/>
          <w:sz w:val="20"/>
        </w:rPr>
      </w:pPr>
    </w:p>
    <w:p w14:paraId="1EDE6AEC" w14:textId="77777777" w:rsidR="007957FC" w:rsidRPr="005406E2" w:rsidRDefault="007957FC" w:rsidP="00F4322B">
      <w:pPr>
        <w:pStyle w:val="Stopka"/>
        <w:tabs>
          <w:tab w:val="clear" w:pos="4536"/>
          <w:tab w:val="left" w:pos="4608"/>
        </w:tabs>
        <w:ind w:right="425"/>
        <w:rPr>
          <w:rFonts w:ascii="Arial" w:hAnsi="Arial" w:cs="Arial"/>
          <w:b/>
          <w:sz w:val="20"/>
        </w:rPr>
      </w:pPr>
    </w:p>
    <w:p w14:paraId="27334D6E" w14:textId="77777777" w:rsidR="007957FC" w:rsidRDefault="007957FC" w:rsidP="00F4322B">
      <w:pPr>
        <w:pStyle w:val="Stopka"/>
        <w:tabs>
          <w:tab w:val="clear" w:pos="4536"/>
          <w:tab w:val="left" w:pos="4608"/>
        </w:tabs>
        <w:ind w:right="425"/>
        <w:rPr>
          <w:rFonts w:ascii="Calibri" w:hAnsi="Calibri" w:cs="Calibri"/>
          <w:b/>
          <w:sz w:val="20"/>
        </w:rPr>
      </w:pPr>
    </w:p>
    <w:p w14:paraId="655BF0A4" w14:textId="77777777" w:rsidR="007957FC" w:rsidRDefault="007957FC" w:rsidP="00F4322B">
      <w:pPr>
        <w:pStyle w:val="Stopka"/>
        <w:tabs>
          <w:tab w:val="clear" w:pos="4536"/>
          <w:tab w:val="left" w:pos="4608"/>
        </w:tabs>
        <w:ind w:right="425"/>
        <w:rPr>
          <w:rFonts w:ascii="Calibri" w:hAnsi="Calibri" w:cs="Calibri"/>
          <w:b/>
          <w:sz w:val="20"/>
        </w:rPr>
      </w:pPr>
    </w:p>
    <w:p w14:paraId="0CD55171" w14:textId="77777777" w:rsidR="007957FC" w:rsidRDefault="007957FC" w:rsidP="00F4322B">
      <w:pPr>
        <w:pStyle w:val="Stopka"/>
        <w:tabs>
          <w:tab w:val="clear" w:pos="4536"/>
          <w:tab w:val="left" w:pos="4608"/>
        </w:tabs>
        <w:ind w:right="425"/>
        <w:rPr>
          <w:rFonts w:ascii="Calibri" w:hAnsi="Calibri" w:cs="Calibri"/>
          <w:b/>
          <w:sz w:val="20"/>
        </w:rPr>
      </w:pPr>
    </w:p>
    <w:p w14:paraId="59EFC313" w14:textId="77777777" w:rsidR="007957FC" w:rsidRDefault="007957FC" w:rsidP="00F4322B">
      <w:pPr>
        <w:pStyle w:val="Stopka"/>
        <w:tabs>
          <w:tab w:val="clear" w:pos="4536"/>
          <w:tab w:val="left" w:pos="4608"/>
        </w:tabs>
        <w:ind w:right="425"/>
        <w:rPr>
          <w:rFonts w:ascii="Calibri" w:hAnsi="Calibri" w:cs="Calibri"/>
          <w:b/>
          <w:sz w:val="20"/>
        </w:rPr>
      </w:pPr>
    </w:p>
    <w:p w14:paraId="65FDDBF7" w14:textId="77777777" w:rsidR="007957FC" w:rsidRDefault="007957FC" w:rsidP="00F4322B">
      <w:pPr>
        <w:pStyle w:val="Stopka"/>
        <w:tabs>
          <w:tab w:val="clear" w:pos="4536"/>
          <w:tab w:val="left" w:pos="4608"/>
        </w:tabs>
        <w:ind w:right="425"/>
        <w:rPr>
          <w:rFonts w:ascii="Calibri" w:hAnsi="Calibri" w:cs="Calibri"/>
          <w:b/>
          <w:sz w:val="20"/>
        </w:rPr>
      </w:pPr>
    </w:p>
    <w:p w14:paraId="472AAD6B" w14:textId="77777777" w:rsidR="007957FC" w:rsidRDefault="007957FC" w:rsidP="00F4322B">
      <w:pPr>
        <w:pStyle w:val="Stopka"/>
        <w:tabs>
          <w:tab w:val="clear" w:pos="4536"/>
          <w:tab w:val="left" w:pos="4608"/>
        </w:tabs>
        <w:ind w:right="425"/>
        <w:rPr>
          <w:rFonts w:ascii="Calibri" w:hAnsi="Calibri" w:cs="Calibri"/>
          <w:b/>
          <w:sz w:val="20"/>
        </w:rPr>
      </w:pPr>
    </w:p>
    <w:p w14:paraId="32EE8C7B" w14:textId="77777777" w:rsidR="007957FC" w:rsidRDefault="007957FC" w:rsidP="00F4322B">
      <w:pPr>
        <w:pStyle w:val="Stopka"/>
        <w:tabs>
          <w:tab w:val="clear" w:pos="4536"/>
          <w:tab w:val="left" w:pos="4608"/>
        </w:tabs>
        <w:ind w:right="425"/>
        <w:rPr>
          <w:rFonts w:ascii="Calibri" w:hAnsi="Calibri" w:cs="Calibri"/>
          <w:b/>
          <w:sz w:val="20"/>
        </w:rPr>
      </w:pPr>
    </w:p>
    <w:p w14:paraId="27324D3C" w14:textId="77777777" w:rsidR="007957FC" w:rsidRDefault="007957FC" w:rsidP="00F4322B">
      <w:pPr>
        <w:pStyle w:val="Stopka"/>
        <w:tabs>
          <w:tab w:val="clear" w:pos="4536"/>
          <w:tab w:val="left" w:pos="4608"/>
        </w:tabs>
        <w:ind w:right="425"/>
        <w:rPr>
          <w:rFonts w:ascii="Calibri" w:hAnsi="Calibri" w:cs="Calibri"/>
          <w:b/>
          <w:sz w:val="20"/>
        </w:rPr>
      </w:pPr>
    </w:p>
    <w:p w14:paraId="0A72E49E" w14:textId="77777777" w:rsidR="007957FC" w:rsidRDefault="007957FC" w:rsidP="00F4322B">
      <w:pPr>
        <w:pStyle w:val="Stopka"/>
        <w:tabs>
          <w:tab w:val="clear" w:pos="4536"/>
          <w:tab w:val="left" w:pos="4608"/>
        </w:tabs>
        <w:ind w:right="425"/>
        <w:rPr>
          <w:rFonts w:ascii="Calibri" w:hAnsi="Calibri" w:cs="Calibri"/>
          <w:b/>
          <w:sz w:val="20"/>
        </w:rPr>
      </w:pPr>
    </w:p>
    <w:p w14:paraId="006204B9" w14:textId="77777777" w:rsidR="007957FC" w:rsidRDefault="007957FC" w:rsidP="00F4322B">
      <w:pPr>
        <w:pStyle w:val="Stopka"/>
        <w:tabs>
          <w:tab w:val="clear" w:pos="4536"/>
          <w:tab w:val="left" w:pos="4608"/>
        </w:tabs>
        <w:ind w:right="425"/>
        <w:rPr>
          <w:rFonts w:ascii="Calibri" w:hAnsi="Calibri" w:cs="Calibri"/>
          <w:b/>
          <w:sz w:val="20"/>
        </w:rPr>
      </w:pPr>
    </w:p>
    <w:p w14:paraId="1F17E7A1" w14:textId="77777777" w:rsidR="007957FC" w:rsidRDefault="007957FC" w:rsidP="00F4322B">
      <w:pPr>
        <w:pStyle w:val="Stopka"/>
        <w:tabs>
          <w:tab w:val="clear" w:pos="4536"/>
          <w:tab w:val="left" w:pos="4608"/>
        </w:tabs>
        <w:ind w:right="425"/>
        <w:rPr>
          <w:rFonts w:ascii="Calibri" w:hAnsi="Calibri" w:cs="Calibri"/>
          <w:b/>
          <w:sz w:val="20"/>
        </w:rPr>
      </w:pPr>
    </w:p>
    <w:sectPr w:rsidR="007957FC" w:rsidSect="00112C26">
      <w:headerReference w:type="default" r:id="rId31"/>
      <w:footerReference w:type="default" r:id="rId32"/>
      <w:pgSz w:w="11907" w:h="16839" w:code="9"/>
      <w:pgMar w:top="794" w:right="720" w:bottom="720"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7A2A8" w14:textId="77777777" w:rsidR="00D93E6F" w:rsidRDefault="00D93E6F">
      <w:r>
        <w:separator/>
      </w:r>
    </w:p>
    <w:p w14:paraId="7E87C285" w14:textId="77777777" w:rsidR="00D93E6F" w:rsidRDefault="00D93E6F"/>
  </w:endnote>
  <w:endnote w:type="continuationSeparator" w:id="0">
    <w:p w14:paraId="2B843952" w14:textId="77777777" w:rsidR="00D93E6F" w:rsidRDefault="00D93E6F">
      <w:r>
        <w:continuationSeparator/>
      </w:r>
    </w:p>
    <w:p w14:paraId="0A97D5B6" w14:textId="77777777" w:rsidR="00D93E6F" w:rsidRDefault="00D93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inherit">
    <w:altName w:val="Times New Roman"/>
    <w:charset w:val="00"/>
    <w:family w:val="roman"/>
    <w:pitch w:val="default"/>
  </w:font>
  <w:font w:name="Helvetica">
    <w:panose1 w:val="020B0604020202020204"/>
    <w:charset w:val="EE"/>
    <w:family w:val="swiss"/>
    <w:pitch w:val="variable"/>
    <w:sig w:usb0="E0002EFF" w:usb1="C000785B" w:usb2="00000009" w:usb3="00000000" w:csb0="000001FF" w:csb1="00000000"/>
  </w:font>
  <w:font w:name="StarSymbol">
    <w:altName w:val="Yu Gothic"/>
    <w:charset w:val="02"/>
    <w:family w:val="auto"/>
    <w:pitch w:val="default"/>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EE"/>
    <w:family w:val="roman"/>
    <w:pitch w:val="variable"/>
    <w:sig w:usb0="A00002EF" w:usb1="40002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C526A" w14:textId="77777777" w:rsidR="00591445" w:rsidRDefault="00591445" w:rsidP="00EC0AE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FB26D8B" w14:textId="77777777" w:rsidR="00591445" w:rsidRDefault="00591445" w:rsidP="00423506">
    <w:pPr>
      <w:pStyle w:val="Stopka"/>
      <w:ind w:right="360"/>
    </w:pPr>
  </w:p>
  <w:p w14:paraId="7B2160CF" w14:textId="77777777" w:rsidR="00591445" w:rsidRDefault="0059144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1902A" w14:textId="77777777" w:rsidR="00591445" w:rsidRPr="00423506" w:rsidRDefault="00591445" w:rsidP="00EC0AEA">
    <w:pPr>
      <w:pStyle w:val="Stopka"/>
      <w:framePr w:wrap="around" w:vAnchor="text" w:hAnchor="margin" w:xAlign="right" w:y="1"/>
      <w:rPr>
        <w:rStyle w:val="Numerstrony"/>
        <w:rFonts w:ascii="Bookman Old Style" w:hAnsi="Bookman Old Style"/>
        <w:b/>
        <w:i/>
        <w:sz w:val="20"/>
      </w:rPr>
    </w:pPr>
    <w:r w:rsidRPr="00423506">
      <w:rPr>
        <w:rStyle w:val="Numerstrony"/>
        <w:rFonts w:ascii="Bookman Old Style" w:hAnsi="Bookman Old Style"/>
        <w:b/>
        <w:i/>
        <w:sz w:val="20"/>
      </w:rPr>
      <w:fldChar w:fldCharType="begin"/>
    </w:r>
    <w:r w:rsidRPr="00423506">
      <w:rPr>
        <w:rStyle w:val="Numerstrony"/>
        <w:rFonts w:ascii="Bookman Old Style" w:hAnsi="Bookman Old Style"/>
        <w:b/>
        <w:i/>
        <w:sz w:val="20"/>
      </w:rPr>
      <w:instrText xml:space="preserve">PAGE  </w:instrText>
    </w:r>
    <w:r w:rsidRPr="00423506">
      <w:rPr>
        <w:rStyle w:val="Numerstrony"/>
        <w:rFonts w:ascii="Bookman Old Style" w:hAnsi="Bookman Old Style"/>
        <w:b/>
        <w:i/>
        <w:sz w:val="20"/>
      </w:rPr>
      <w:fldChar w:fldCharType="separate"/>
    </w:r>
    <w:r w:rsidR="003C5B48">
      <w:rPr>
        <w:rStyle w:val="Numerstrony"/>
        <w:rFonts w:ascii="Bookman Old Style" w:hAnsi="Bookman Old Style"/>
        <w:b/>
        <w:i/>
        <w:noProof/>
        <w:sz w:val="20"/>
      </w:rPr>
      <w:t>5</w:t>
    </w:r>
    <w:r w:rsidRPr="00423506">
      <w:rPr>
        <w:rStyle w:val="Numerstrony"/>
        <w:rFonts w:ascii="Bookman Old Style" w:hAnsi="Bookman Old Style"/>
        <w:b/>
        <w:i/>
        <w:sz w:val="20"/>
      </w:rPr>
      <w:fldChar w:fldCharType="end"/>
    </w:r>
  </w:p>
  <w:p w14:paraId="61149EFB" w14:textId="77777777" w:rsidR="00591445" w:rsidRPr="00CE4549" w:rsidRDefault="00591445" w:rsidP="00423506">
    <w:pPr>
      <w:pStyle w:val="Stopka"/>
      <w:ind w:right="360"/>
      <w:jc w:val="center"/>
      <w:rPr>
        <w:rFonts w:ascii="Bookman Old Style" w:hAnsi="Bookman Old Style"/>
        <w:b/>
        <w:i/>
        <w:sz w:val="18"/>
        <w:szCs w:val="18"/>
      </w:rPr>
    </w:pPr>
  </w:p>
  <w:p w14:paraId="6F23E99C" w14:textId="77777777" w:rsidR="00591445" w:rsidRDefault="0059144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3AA79" w14:textId="77777777" w:rsidR="003A5B30" w:rsidRDefault="003A5B30">
    <w:pPr>
      <w:pStyle w:val="Stopka"/>
      <w:jc w:val="right"/>
    </w:pPr>
    <w:r>
      <w:fldChar w:fldCharType="begin"/>
    </w:r>
    <w:r>
      <w:instrText>PAGE   \* MERGEFORMAT</w:instrText>
    </w:r>
    <w:r>
      <w:fldChar w:fldCharType="separate"/>
    </w:r>
    <w:r>
      <w:rPr>
        <w:noProof/>
      </w:rPr>
      <w:t>12</w:t>
    </w:r>
    <w:r>
      <w:fldChar w:fldCharType="end"/>
    </w:r>
  </w:p>
  <w:p w14:paraId="5AAFB780" w14:textId="77777777" w:rsidR="003A5B30" w:rsidRDefault="003A5B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F89C" w14:textId="77777777" w:rsidR="00D93E6F" w:rsidRDefault="00D93E6F">
      <w:r>
        <w:separator/>
      </w:r>
    </w:p>
    <w:p w14:paraId="1DFC5FC7" w14:textId="77777777" w:rsidR="00D93E6F" w:rsidRDefault="00D93E6F"/>
  </w:footnote>
  <w:footnote w:type="continuationSeparator" w:id="0">
    <w:p w14:paraId="07484361" w14:textId="77777777" w:rsidR="00D93E6F" w:rsidRDefault="00D93E6F">
      <w:r>
        <w:continuationSeparator/>
      </w:r>
    </w:p>
    <w:p w14:paraId="7A4DA432" w14:textId="77777777" w:rsidR="00D93E6F" w:rsidRDefault="00D93E6F"/>
  </w:footnote>
  <w:footnote w:id="1">
    <w:p w14:paraId="24999E87" w14:textId="77777777" w:rsidR="00591445" w:rsidRPr="00255221" w:rsidRDefault="00591445" w:rsidP="004A6382">
      <w:pPr>
        <w:pStyle w:val="Tekstprzypisudolnego"/>
        <w:rPr>
          <w:rFonts w:ascii="Arial" w:hAnsi="Arial" w:cs="Arial"/>
          <w:sz w:val="16"/>
          <w:szCs w:val="16"/>
        </w:rPr>
      </w:pPr>
      <w:r>
        <w:rPr>
          <w:rStyle w:val="Odwoanieprzypisudolnego"/>
        </w:rPr>
        <w:footnoteRef/>
      </w:r>
      <w:r>
        <w:t xml:space="preserve"> </w:t>
      </w:r>
      <w:r w:rsidRPr="00255221">
        <w:rPr>
          <w:rFonts w:ascii="Arial" w:hAnsi="Arial" w:cs="Arial"/>
          <w:sz w:val="16"/>
          <w:szCs w:val="16"/>
        </w:rPr>
        <w:t>Zaznaczyć właściwe</w:t>
      </w:r>
    </w:p>
    <w:p w14:paraId="34635485" w14:textId="77777777" w:rsidR="00591445" w:rsidRPr="00255221" w:rsidRDefault="00591445" w:rsidP="004A6382">
      <w:pPr>
        <w:pStyle w:val="Tekstprzypisudolnego"/>
        <w:rPr>
          <w:rFonts w:ascii="Arial" w:hAnsi="Arial" w:cs="Arial"/>
          <w:sz w:val="16"/>
          <w:szCs w:val="16"/>
        </w:rPr>
      </w:pPr>
      <w:r w:rsidRPr="00255221">
        <w:rPr>
          <w:rFonts w:ascii="Arial" w:hAnsi="Arial" w:cs="Arial"/>
          <w:sz w:val="16"/>
          <w:szCs w:val="16"/>
        </w:rPr>
        <w:tab/>
        <w:t xml:space="preserve">Por. zalecenie Komisji z dnia 6 maja 2003 r. dotyczące definicji mikroprzedsiębiorstw oraz małych i średnich przedsiębiorstw (Dz.U. L 124 z 20.5.2003, s. 36). Te informacje są wymagane wyłącznie do celów statystycznych. </w:t>
      </w:r>
    </w:p>
    <w:p w14:paraId="61AE43FD" w14:textId="77777777" w:rsidR="00591445" w:rsidRPr="00255221" w:rsidRDefault="00591445" w:rsidP="004A6382">
      <w:pPr>
        <w:pStyle w:val="Tekstprzypisudolnego"/>
        <w:rPr>
          <w:rFonts w:ascii="Arial" w:hAnsi="Arial" w:cs="Arial"/>
          <w:sz w:val="16"/>
          <w:szCs w:val="16"/>
        </w:rPr>
      </w:pPr>
      <w:r w:rsidRPr="00255221">
        <w:rPr>
          <w:rFonts w:ascii="Arial" w:hAnsi="Arial" w:cs="Arial"/>
          <w:b/>
          <w:sz w:val="16"/>
          <w:szCs w:val="16"/>
        </w:rPr>
        <w:tab/>
        <w:t>Mikroprzedsiębiorstwo:</w:t>
      </w:r>
      <w:r w:rsidRPr="00255221">
        <w:rPr>
          <w:rFonts w:ascii="Arial" w:hAnsi="Arial" w:cs="Arial"/>
          <w:sz w:val="16"/>
          <w:szCs w:val="16"/>
        </w:rPr>
        <w:t xml:space="preserve"> przedsiębiorstwo, które </w:t>
      </w:r>
      <w:r w:rsidRPr="00255221">
        <w:rPr>
          <w:rFonts w:ascii="Arial" w:hAnsi="Arial" w:cs="Arial"/>
          <w:b/>
          <w:sz w:val="16"/>
          <w:szCs w:val="16"/>
        </w:rPr>
        <w:t>zatrudnia mniej niż 10 osób</w:t>
      </w:r>
      <w:r w:rsidRPr="00255221">
        <w:rPr>
          <w:rFonts w:ascii="Arial" w:hAnsi="Arial" w:cs="Arial"/>
          <w:sz w:val="16"/>
          <w:szCs w:val="16"/>
        </w:rPr>
        <w:t xml:space="preserve"> i którego roczny obrót lub roczna suma bilansowa </w:t>
      </w:r>
      <w:r w:rsidRPr="00255221">
        <w:rPr>
          <w:rFonts w:ascii="Arial" w:hAnsi="Arial" w:cs="Arial"/>
          <w:b/>
          <w:sz w:val="16"/>
          <w:szCs w:val="16"/>
        </w:rPr>
        <w:t>nie przekracza 2 milionów EUR</w:t>
      </w:r>
      <w:r w:rsidRPr="00255221">
        <w:rPr>
          <w:rFonts w:ascii="Arial" w:hAnsi="Arial" w:cs="Arial"/>
          <w:sz w:val="16"/>
          <w:szCs w:val="16"/>
        </w:rPr>
        <w:t>.</w:t>
      </w:r>
    </w:p>
    <w:p w14:paraId="75731A4C" w14:textId="77777777" w:rsidR="00591445" w:rsidRPr="00255221" w:rsidRDefault="00591445" w:rsidP="004A6382">
      <w:pPr>
        <w:pStyle w:val="Tekstprzypisudolnego"/>
        <w:rPr>
          <w:rFonts w:ascii="Arial" w:hAnsi="Arial" w:cs="Arial"/>
          <w:sz w:val="16"/>
          <w:szCs w:val="16"/>
        </w:rPr>
      </w:pPr>
      <w:r w:rsidRPr="001529BC">
        <w:rPr>
          <w:b/>
        </w:rPr>
        <w:tab/>
      </w:r>
      <w:r w:rsidRPr="00255221">
        <w:rPr>
          <w:rFonts w:ascii="Arial" w:hAnsi="Arial" w:cs="Arial"/>
          <w:b/>
          <w:sz w:val="16"/>
          <w:szCs w:val="16"/>
        </w:rPr>
        <w:t>Małe przedsiębiorstwo:</w:t>
      </w:r>
      <w:r w:rsidRPr="00255221">
        <w:rPr>
          <w:rFonts w:ascii="Arial" w:hAnsi="Arial" w:cs="Arial"/>
          <w:sz w:val="16"/>
          <w:szCs w:val="16"/>
        </w:rPr>
        <w:t xml:space="preserve"> przedsiębiorstwo, które </w:t>
      </w:r>
      <w:r w:rsidRPr="00255221">
        <w:rPr>
          <w:rFonts w:ascii="Arial" w:hAnsi="Arial" w:cs="Arial"/>
          <w:b/>
          <w:sz w:val="16"/>
          <w:szCs w:val="16"/>
        </w:rPr>
        <w:t>zatrudnia mniej niż 50 osób</w:t>
      </w:r>
      <w:r w:rsidRPr="00255221">
        <w:rPr>
          <w:rFonts w:ascii="Arial" w:hAnsi="Arial" w:cs="Arial"/>
          <w:sz w:val="16"/>
          <w:szCs w:val="16"/>
        </w:rPr>
        <w:t xml:space="preserve"> i którego roczny obrót lub roczna suma bilansowa </w:t>
      </w:r>
      <w:r w:rsidRPr="00255221">
        <w:rPr>
          <w:rFonts w:ascii="Arial" w:hAnsi="Arial" w:cs="Arial"/>
          <w:b/>
          <w:sz w:val="16"/>
          <w:szCs w:val="16"/>
        </w:rPr>
        <w:t>nie przekracza 10 milionów EUR</w:t>
      </w:r>
      <w:r w:rsidRPr="00255221">
        <w:rPr>
          <w:rFonts w:ascii="Arial" w:hAnsi="Arial" w:cs="Arial"/>
          <w:sz w:val="16"/>
          <w:szCs w:val="16"/>
        </w:rPr>
        <w:t xml:space="preserve">. </w:t>
      </w:r>
      <w:r w:rsidRPr="00255221">
        <w:rPr>
          <w:rFonts w:ascii="Arial" w:hAnsi="Arial" w:cs="Arial"/>
          <w:b/>
          <w:sz w:val="16"/>
          <w:szCs w:val="16"/>
        </w:rPr>
        <w:t>Średnie przedsiębiorstwa: przedsiębiorstwa, które nie są mikroprzedsiębiorstwami ani małymi przedsiębiorstwami</w:t>
      </w:r>
      <w:r w:rsidRPr="00255221">
        <w:rPr>
          <w:rFonts w:ascii="Arial" w:hAnsi="Arial" w:cs="Arial"/>
          <w:sz w:val="16"/>
          <w:szCs w:val="16"/>
        </w:rPr>
        <w:t xml:space="preserve"> i które </w:t>
      </w:r>
      <w:r w:rsidRPr="00255221">
        <w:rPr>
          <w:rFonts w:ascii="Arial" w:hAnsi="Arial" w:cs="Arial"/>
          <w:b/>
          <w:sz w:val="16"/>
          <w:szCs w:val="16"/>
        </w:rPr>
        <w:t>zatrudniają mniej niż 250 osób</w:t>
      </w:r>
      <w:r w:rsidRPr="00255221">
        <w:rPr>
          <w:rFonts w:ascii="Arial" w:hAnsi="Arial" w:cs="Arial"/>
          <w:sz w:val="16"/>
          <w:szCs w:val="16"/>
        </w:rPr>
        <w:t xml:space="preserve"> i których </w:t>
      </w:r>
      <w:r w:rsidRPr="00255221">
        <w:rPr>
          <w:rFonts w:ascii="Arial" w:hAnsi="Arial" w:cs="Arial"/>
          <w:b/>
          <w:sz w:val="16"/>
          <w:szCs w:val="16"/>
        </w:rPr>
        <w:t>roczny obrót nie przekracza 50 milionów EUR</w:t>
      </w:r>
      <w:r w:rsidRPr="00255221">
        <w:rPr>
          <w:rFonts w:ascii="Arial" w:hAnsi="Arial" w:cs="Arial"/>
          <w:sz w:val="16"/>
          <w:szCs w:val="16"/>
        </w:rPr>
        <w:t xml:space="preserve"> </w:t>
      </w:r>
      <w:r w:rsidRPr="00255221">
        <w:rPr>
          <w:rFonts w:ascii="Arial" w:hAnsi="Arial" w:cs="Arial"/>
          <w:b/>
          <w:i/>
          <w:sz w:val="16"/>
          <w:szCs w:val="16"/>
        </w:rPr>
        <w:t>lub</w:t>
      </w:r>
      <w:r w:rsidRPr="00255221">
        <w:rPr>
          <w:rFonts w:ascii="Arial" w:hAnsi="Arial" w:cs="Arial"/>
          <w:sz w:val="16"/>
          <w:szCs w:val="16"/>
        </w:rPr>
        <w:t xml:space="preserve"> </w:t>
      </w:r>
      <w:r w:rsidRPr="00255221">
        <w:rPr>
          <w:rFonts w:ascii="Arial" w:hAnsi="Arial" w:cs="Arial"/>
          <w:b/>
          <w:sz w:val="16"/>
          <w:szCs w:val="16"/>
        </w:rPr>
        <w:t>roczna suma bilansowa nie przekracza 43 milionów EUR</w:t>
      </w:r>
    </w:p>
  </w:footnote>
  <w:footnote w:id="2">
    <w:p w14:paraId="5BC4CA32" w14:textId="77777777" w:rsidR="00591445" w:rsidRDefault="00591445" w:rsidP="00FD103A">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z postępowania o udzielenie zamówienia publicznego lub konkursu prowadzonego na podstawie ustawy Pzp wyklucza się:</w:t>
      </w:r>
    </w:p>
    <w:p w14:paraId="278DD248" w14:textId="77777777" w:rsidR="00591445" w:rsidRDefault="00591445" w:rsidP="00FD103A">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6C8E023" w14:textId="2AEA764C" w:rsidR="00591445" w:rsidRPr="00311ED7" w:rsidRDefault="00591445" w:rsidP="00FD103A">
      <w:pPr>
        <w:jc w:val="both"/>
        <w:rPr>
          <w:rFonts w:ascii="Arial" w:eastAsia="Calibri" w:hAnsi="Arial" w:cs="Arial"/>
          <w:color w:val="222222"/>
          <w:sz w:val="16"/>
          <w:szCs w:val="16"/>
          <w:lang w:eastAsia="en-US"/>
        </w:rPr>
      </w:pPr>
      <w:r>
        <w:rPr>
          <w:rFonts w:ascii="Arial" w:hAnsi="Arial" w:cs="Arial"/>
          <w:color w:val="222222"/>
          <w:sz w:val="16"/>
          <w:szCs w:val="16"/>
        </w:rPr>
        <w:t>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34B593B" w14:textId="61121DBE" w:rsidR="00591445" w:rsidRDefault="00591445" w:rsidP="00FD103A">
      <w:pPr>
        <w:jc w:val="both"/>
        <w:rPr>
          <w:rFonts w:ascii="Arial" w:hAnsi="Arial" w:cs="Arial"/>
          <w:color w:val="222222"/>
          <w:sz w:val="16"/>
          <w:szCs w:val="16"/>
        </w:rPr>
      </w:pPr>
      <w:r>
        <w:rPr>
          <w:rFonts w:ascii="Arial" w:hAnsi="Arial" w:cs="Arial"/>
          <w:color w:val="222222"/>
          <w:sz w:val="16"/>
          <w:szCs w:val="16"/>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28149" w14:textId="77777777" w:rsidR="00591445" w:rsidRDefault="00BE772B" w:rsidP="00BF4F27">
    <w:pPr>
      <w:pStyle w:val="Nagwek"/>
      <w:pBdr>
        <w:top w:val="single" w:sz="4" w:space="1" w:color="auto"/>
        <w:left w:val="single" w:sz="4" w:space="4" w:color="auto"/>
        <w:bottom w:val="single" w:sz="4" w:space="1" w:color="auto"/>
        <w:right w:val="single" w:sz="4" w:space="4" w:color="auto"/>
      </w:pBdr>
      <w:tabs>
        <w:tab w:val="clear" w:pos="4536"/>
        <w:tab w:val="clear" w:pos="9072"/>
      </w:tabs>
      <w:jc w:val="center"/>
      <w:rPr>
        <w:b/>
        <w:i/>
        <w:sz w:val="22"/>
        <w:szCs w:val="22"/>
      </w:rPr>
    </w:pPr>
    <w:bookmarkStart w:id="19" w:name="_Hlk93576575"/>
    <w:r>
      <w:rPr>
        <w:noProof/>
      </w:rPr>
      <w:pict w14:anchorId="62990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50.1pt;visibility:visible;mso-wrap-style:square">
          <v:imagedata r:id="rId1" o:title=""/>
        </v:shape>
      </w:pict>
    </w:r>
  </w:p>
  <w:bookmarkEnd w:id="19"/>
  <w:p w14:paraId="3F3A54F0" w14:textId="742392DE" w:rsidR="00591445" w:rsidRPr="00BF4F27" w:rsidRDefault="00BF4F27" w:rsidP="005436D1">
    <w:pPr>
      <w:jc w:val="center"/>
      <w:rPr>
        <w:rFonts w:ascii="Arial" w:hAnsi="Arial" w:cs="Arial"/>
        <w:sz w:val="18"/>
        <w:szCs w:val="18"/>
      </w:rPr>
    </w:pPr>
    <w:r w:rsidRPr="00BF4F27">
      <w:rPr>
        <w:rFonts w:ascii="Arial" w:hAnsi="Arial" w:cs="Arial"/>
        <w:sz w:val="18"/>
        <w:szCs w:val="18"/>
      </w:rPr>
      <w:t>ZP/</w:t>
    </w:r>
    <w:r w:rsidR="000142A0">
      <w:rPr>
        <w:rFonts w:ascii="Arial" w:hAnsi="Arial" w:cs="Arial"/>
        <w:sz w:val="18"/>
        <w:szCs w:val="18"/>
      </w:rPr>
      <w:t>3</w:t>
    </w:r>
    <w:r w:rsidR="00072CDA">
      <w:rPr>
        <w:rFonts w:ascii="Arial" w:hAnsi="Arial" w:cs="Arial"/>
        <w:sz w:val="18"/>
        <w:szCs w:val="18"/>
      </w:rPr>
      <w:t>0</w:t>
    </w:r>
    <w:r w:rsidRPr="00BF4F27">
      <w:rPr>
        <w:rFonts w:ascii="Arial" w:hAnsi="Arial" w:cs="Arial"/>
        <w:sz w:val="18"/>
        <w:szCs w:val="18"/>
      </w:rPr>
      <w:t>/ZCO/2026</w:t>
    </w:r>
  </w:p>
  <w:p w14:paraId="18EB17EF" w14:textId="13C6578C" w:rsidR="00BF4F27" w:rsidRPr="00BF4F27" w:rsidRDefault="000142A0" w:rsidP="005436D1">
    <w:pPr>
      <w:jc w:val="center"/>
      <w:rPr>
        <w:rFonts w:ascii="Arial" w:hAnsi="Arial" w:cs="Arial"/>
        <w:sz w:val="18"/>
        <w:szCs w:val="18"/>
      </w:rPr>
    </w:pPr>
    <w:r>
      <w:rPr>
        <w:rFonts w:ascii="Arial" w:hAnsi="Arial" w:cs="Arial"/>
        <w:sz w:val="18"/>
        <w:szCs w:val="18"/>
      </w:rPr>
      <w:t xml:space="preserve">Audyt końcowy w obszarze cyberbezpieczeństwa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4451B" w14:textId="171FBF17" w:rsidR="003A5B30" w:rsidRDefault="00BE772B" w:rsidP="007957FC">
    <w:pPr>
      <w:pStyle w:val="Nagwek"/>
      <w:ind w:left="284" w:firstLine="284"/>
    </w:pPr>
    <w:r>
      <w:rPr>
        <w:noProof/>
      </w:rPr>
      <w:pict w14:anchorId="2BEC3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9pt;height:50.1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3"/>
    <w:lvl w:ilvl="0">
      <w:start w:val="1"/>
      <w:numFmt w:val="decimal"/>
      <w:suff w:val="nothing"/>
      <w:lvlText w:val="%1."/>
      <w:lvlJc w:val="left"/>
      <w:pPr>
        <w:ind w:left="591" w:hanging="384"/>
      </w:pPr>
    </w:lvl>
    <w:lvl w:ilvl="1">
      <w:start w:val="1"/>
      <w:numFmt w:val="lowerLetter"/>
      <w:suff w:val="nothing"/>
      <w:lvlText w:val="%2."/>
      <w:lvlJc w:val="left"/>
      <w:pPr>
        <w:ind w:left="1287" w:hanging="360"/>
      </w:pPr>
    </w:lvl>
    <w:lvl w:ilvl="2">
      <w:start w:val="1"/>
      <w:numFmt w:val="lowerRoman"/>
      <w:suff w:val="nothing"/>
      <w:lvlText w:val="%3."/>
      <w:lvlJc w:val="right"/>
      <w:pPr>
        <w:ind w:left="2007" w:hanging="180"/>
      </w:pPr>
    </w:lvl>
    <w:lvl w:ilvl="3">
      <w:start w:val="1"/>
      <w:numFmt w:val="decimal"/>
      <w:suff w:val="nothing"/>
      <w:lvlText w:val="%4."/>
      <w:lvlJc w:val="left"/>
      <w:pPr>
        <w:ind w:left="2727" w:hanging="360"/>
      </w:pPr>
    </w:lvl>
    <w:lvl w:ilvl="4">
      <w:start w:val="1"/>
      <w:numFmt w:val="lowerLetter"/>
      <w:suff w:val="nothing"/>
      <w:lvlText w:val="%5."/>
      <w:lvlJc w:val="left"/>
      <w:pPr>
        <w:ind w:left="3447" w:hanging="360"/>
      </w:pPr>
    </w:lvl>
    <w:lvl w:ilvl="5">
      <w:start w:val="1"/>
      <w:numFmt w:val="lowerRoman"/>
      <w:suff w:val="nothing"/>
      <w:lvlText w:val="%6."/>
      <w:lvlJc w:val="right"/>
      <w:pPr>
        <w:ind w:left="4167" w:hanging="180"/>
      </w:pPr>
    </w:lvl>
    <w:lvl w:ilvl="6">
      <w:start w:val="1"/>
      <w:numFmt w:val="decimal"/>
      <w:suff w:val="nothing"/>
      <w:lvlText w:val="%7."/>
      <w:lvlJc w:val="left"/>
      <w:pPr>
        <w:ind w:left="4887" w:hanging="360"/>
      </w:pPr>
    </w:lvl>
    <w:lvl w:ilvl="7">
      <w:start w:val="1"/>
      <w:numFmt w:val="lowerLetter"/>
      <w:suff w:val="nothing"/>
      <w:lvlText w:val="%8."/>
      <w:lvlJc w:val="left"/>
      <w:pPr>
        <w:ind w:left="5607" w:hanging="360"/>
      </w:pPr>
    </w:lvl>
    <w:lvl w:ilvl="8">
      <w:start w:val="1"/>
      <w:numFmt w:val="lowerRoman"/>
      <w:suff w:val="nothing"/>
      <w:lvlText w:val="%9."/>
      <w:lvlJc w:val="right"/>
      <w:pPr>
        <w:ind w:left="6327" w:hanging="180"/>
      </w:pPr>
    </w:lvl>
  </w:abstractNum>
  <w:abstractNum w:abstractNumId="1" w15:restartNumberingAfterBreak="0">
    <w:nsid w:val="00000002"/>
    <w:multiLevelType w:val="multilevel"/>
    <w:tmpl w:val="00000002"/>
    <w:name w:val="WW8Num2"/>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4"/>
    <w:multiLevelType w:val="singleLevel"/>
    <w:tmpl w:val="00000004"/>
    <w:name w:val="WW8Num4"/>
    <w:lvl w:ilvl="0">
      <w:start w:val="1"/>
      <w:numFmt w:val="lowerLetter"/>
      <w:lvlText w:val="%1.)"/>
      <w:lvlJc w:val="left"/>
      <w:pPr>
        <w:tabs>
          <w:tab w:val="num" w:pos="720"/>
        </w:tabs>
        <w:ind w:left="720" w:hanging="360"/>
      </w:pPr>
      <w:rPr>
        <w:b w:val="0"/>
      </w:rPr>
    </w:lvl>
  </w:abstractNum>
  <w:abstractNum w:abstractNumId="4" w15:restartNumberingAfterBreak="0">
    <w:nsid w:val="00000005"/>
    <w:multiLevelType w:val="singleLevel"/>
    <w:tmpl w:val="00000005"/>
    <w:name w:val="WW8Num7"/>
    <w:lvl w:ilvl="0">
      <w:start w:val="1"/>
      <w:numFmt w:val="decimal"/>
      <w:lvlText w:val="%1)"/>
      <w:lvlJc w:val="left"/>
      <w:pPr>
        <w:tabs>
          <w:tab w:val="num" w:pos="360"/>
        </w:tabs>
        <w:ind w:left="360" w:hanging="360"/>
      </w:p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8"/>
    <w:multiLevelType w:val="singleLevel"/>
    <w:tmpl w:val="00000008"/>
    <w:name w:val="WW8Num12"/>
    <w:lvl w:ilvl="0">
      <w:start w:val="1"/>
      <w:numFmt w:val="decimal"/>
      <w:lvlText w:val="%1."/>
      <w:lvlJc w:val="left"/>
      <w:pPr>
        <w:tabs>
          <w:tab w:val="num" w:pos="1306"/>
        </w:tabs>
        <w:ind w:left="1306" w:hanging="360"/>
      </w:pPr>
    </w:lvl>
  </w:abstractNum>
  <w:abstractNum w:abstractNumId="7" w15:restartNumberingAfterBreak="0">
    <w:nsid w:val="00000009"/>
    <w:multiLevelType w:val="singleLevel"/>
    <w:tmpl w:val="8584B1EA"/>
    <w:name w:val="WW8Num14"/>
    <w:lvl w:ilvl="0">
      <w:start w:val="13"/>
      <w:numFmt w:val="decimal"/>
      <w:lvlText w:val="%1."/>
      <w:lvlJc w:val="left"/>
      <w:pPr>
        <w:tabs>
          <w:tab w:val="num" w:pos="360"/>
        </w:tabs>
        <w:ind w:left="360" w:hanging="360"/>
      </w:pPr>
      <w:rPr>
        <w:rFonts w:hint="default"/>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D"/>
    <w:multiLevelType w:val="multilevel"/>
    <w:tmpl w:val="BF4664E8"/>
    <w:name w:val="WW8Num13"/>
    <w:lvl w:ilvl="0">
      <w:start w:val="1"/>
      <w:numFmt w:val="lowerLetter"/>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0F"/>
    <w:multiLevelType w:val="multilevel"/>
    <w:tmpl w:val="277C2C84"/>
    <w:lvl w:ilvl="0">
      <w:start w:val="1"/>
      <w:numFmt w:val="lowerLetter"/>
      <w:lvlText w:val="%1)"/>
      <w:lvlJc w:val="left"/>
      <w:pPr>
        <w:tabs>
          <w:tab w:val="num" w:pos="4500"/>
        </w:tabs>
        <w:ind w:left="4500" w:hanging="360"/>
      </w:pPr>
    </w:lvl>
    <w:lvl w:ilvl="1">
      <w:start w:val="1"/>
      <w:numFmt w:val="decimal"/>
      <w:lvlText w:val="%2."/>
      <w:lvlJc w:val="left"/>
      <w:pPr>
        <w:tabs>
          <w:tab w:val="num" w:pos="1440"/>
        </w:tabs>
        <w:ind w:left="1440" w:hanging="360"/>
      </w:pPr>
      <w:rPr>
        <w:rFonts w:ascii="Arial" w:hAnsi="Arial" w:cs="Arial" w:hint="default"/>
        <w:sz w:val="18"/>
        <w:szCs w:val="18"/>
      </w:rPr>
    </w:lvl>
    <w:lvl w:ilvl="2">
      <w:start w:val="1"/>
      <w:numFmt w:val="decimal"/>
      <w:lvlText w:val="%3."/>
      <w:lvlJc w:val="left"/>
      <w:pPr>
        <w:tabs>
          <w:tab w:val="num" w:pos="1440"/>
        </w:tabs>
        <w:ind w:left="1440" w:hanging="360"/>
      </w:pPr>
      <w:rPr>
        <w:rFonts w:ascii="Times New Roman" w:hAnsi="Times New Roman" w:cs="Times New Roman" w:hint="default"/>
        <w:sz w:val="22"/>
        <w:szCs w:val="22"/>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0"/>
    <w:multiLevelType w:val="multilevel"/>
    <w:tmpl w:val="0000001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00000011"/>
    <w:multiLevelType w:val="multilevel"/>
    <w:tmpl w:val="00000011"/>
    <w:name w:val="WW8Num17"/>
    <w:lvl w:ilvl="0">
      <w:start w:val="1"/>
      <w:numFmt w:val="bullet"/>
      <w:lvlText w:val="o"/>
      <w:lvlJc w:val="left"/>
      <w:pPr>
        <w:tabs>
          <w:tab w:val="num" w:pos="720"/>
        </w:tabs>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15:restartNumberingAfterBreak="0">
    <w:nsid w:val="00000013"/>
    <w:multiLevelType w:val="multilevel"/>
    <w:tmpl w:val="5FC4730A"/>
    <w:name w:val="WW8Num19"/>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15:restartNumberingAfterBreak="0">
    <w:nsid w:val="00000014"/>
    <w:multiLevelType w:val="multilevel"/>
    <w:tmpl w:val="94C24104"/>
    <w:name w:val="WW8Num22"/>
    <w:lvl w:ilvl="0">
      <w:start w:val="1"/>
      <w:numFmt w:val="decimal"/>
      <w:lvlText w:val="%1."/>
      <w:lvlJc w:val="left"/>
      <w:pPr>
        <w:tabs>
          <w:tab w:val="num" w:pos="360"/>
        </w:tabs>
        <w:ind w:left="360" w:hanging="360"/>
      </w:pPr>
      <w:rPr>
        <w:rFonts w:ascii="Times New Roman" w:hAnsi="Times New Roman" w:cs="Times New Roman" w:hint="default"/>
        <w:sz w:val="18"/>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3"/>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hAnsi="Times New Roman" w:cs="Times New Roman" w:hint="default"/>
        <w:sz w:val="22"/>
        <w:szCs w:val="22"/>
      </w:rPr>
    </w:lvl>
    <w:lvl w:ilvl="5">
      <w:start w:val="1"/>
      <w:numFmt w:val="decimal"/>
      <w:lvlText w:val="%6."/>
      <w:lvlJc w:val="left"/>
      <w:pPr>
        <w:tabs>
          <w:tab w:val="num" w:pos="4320"/>
        </w:tabs>
        <w:ind w:left="432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18"/>
    <w:multiLevelType w:val="singleLevel"/>
    <w:tmpl w:val="00000018"/>
    <w:name w:val="WW8Num31"/>
    <w:lvl w:ilvl="0">
      <w:start w:val="1"/>
      <w:numFmt w:val="decimal"/>
      <w:lvlText w:val="%1."/>
      <w:lvlJc w:val="left"/>
      <w:pPr>
        <w:tabs>
          <w:tab w:val="num" w:pos="0"/>
        </w:tabs>
        <w:ind w:left="1080" w:hanging="360"/>
      </w:pPr>
      <w:rPr>
        <w:rFonts w:ascii="Verdana" w:hAnsi="Verdana"/>
        <w:b w:val="0"/>
        <w:sz w:val="18"/>
        <w:szCs w:val="18"/>
      </w:rPr>
    </w:lvl>
  </w:abstractNum>
  <w:abstractNum w:abstractNumId="19" w15:restartNumberingAfterBreak="0">
    <w:nsid w:val="0000001E"/>
    <w:multiLevelType w:val="multilevel"/>
    <w:tmpl w:val="0000001E"/>
    <w:name w:val="WW8Num30"/>
    <w:lvl w:ilvl="0">
      <w:start w:val="1"/>
      <w:numFmt w:val="lowerLetter"/>
      <w:lvlText w:val="%1)"/>
      <w:lvlJc w:val="left"/>
      <w:pPr>
        <w:tabs>
          <w:tab w:val="num" w:pos="1080"/>
        </w:tabs>
        <w:ind w:left="108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22"/>
    <w:multiLevelType w:val="multilevel"/>
    <w:tmpl w:val="00000022"/>
    <w:name w:val="WW8Num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00000023"/>
    <w:multiLevelType w:val="singleLevel"/>
    <w:tmpl w:val="00000023"/>
    <w:name w:val="WW8Num35"/>
    <w:lvl w:ilvl="0">
      <w:start w:val="1"/>
      <w:numFmt w:val="bullet"/>
      <w:lvlText w:val="·"/>
      <w:lvlJc w:val="left"/>
      <w:pPr>
        <w:tabs>
          <w:tab w:val="num" w:pos="720"/>
        </w:tabs>
        <w:ind w:left="720" w:hanging="360"/>
      </w:pPr>
      <w:rPr>
        <w:rFonts w:ascii="Symbol" w:hAnsi="Symbol"/>
      </w:rPr>
    </w:lvl>
  </w:abstractNum>
  <w:abstractNum w:abstractNumId="23" w15:restartNumberingAfterBreak="0">
    <w:nsid w:val="00000024"/>
    <w:multiLevelType w:val="multilevel"/>
    <w:tmpl w:val="00000024"/>
    <w:name w:val="WW8Num3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00000025"/>
    <w:multiLevelType w:val="multilevel"/>
    <w:tmpl w:val="00000025"/>
    <w:name w:val="WW8Num3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26" w15:restartNumberingAfterBreak="0">
    <w:nsid w:val="00000029"/>
    <w:multiLevelType w:val="multilevel"/>
    <w:tmpl w:val="00000029"/>
    <w:name w:val="WW8Num49"/>
    <w:lvl w:ilvl="0">
      <w:start w:val="19"/>
      <w:numFmt w:val="decimal"/>
      <w:lvlText w:val="%1."/>
      <w:lvlJc w:val="left"/>
      <w:pPr>
        <w:tabs>
          <w:tab w:val="num" w:pos="0"/>
        </w:tabs>
        <w:ind w:left="435" w:hanging="435"/>
      </w:pPr>
      <w:rPr>
        <w:b/>
      </w:rPr>
    </w:lvl>
    <w:lvl w:ilvl="1">
      <w:start w:val="1"/>
      <w:numFmt w:val="decimal"/>
      <w:lvlText w:val="%2)"/>
      <w:lvlJc w:val="left"/>
      <w:pPr>
        <w:tabs>
          <w:tab w:val="num" w:pos="0"/>
        </w:tabs>
        <w:ind w:left="1146" w:hanging="720"/>
      </w:pPr>
      <w:rPr>
        <w:rFonts w:ascii="Verdana" w:hAnsi="Verdana"/>
        <w:b w:val="0"/>
        <w:sz w:val="18"/>
        <w:szCs w:val="18"/>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2358" w:hanging="108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570" w:hanging="144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782" w:hanging="1800"/>
      </w:pPr>
    </w:lvl>
    <w:lvl w:ilvl="8">
      <w:start w:val="1"/>
      <w:numFmt w:val="decimal"/>
      <w:lvlText w:val="%1.%2.%3.%4.%5.%6.%7.%8.%9."/>
      <w:lvlJc w:val="left"/>
      <w:pPr>
        <w:tabs>
          <w:tab w:val="num" w:pos="0"/>
        </w:tabs>
        <w:ind w:left="5208" w:hanging="1800"/>
      </w:pPr>
    </w:lvl>
  </w:abstractNum>
  <w:abstractNum w:abstractNumId="27" w15:restartNumberingAfterBreak="0">
    <w:nsid w:val="0000002A"/>
    <w:multiLevelType w:val="singleLevel"/>
    <w:tmpl w:val="0000002A"/>
    <w:name w:val="WW8Num42"/>
    <w:lvl w:ilvl="0">
      <w:start w:val="1"/>
      <w:numFmt w:val="bullet"/>
      <w:lvlText w:val="·"/>
      <w:lvlJc w:val="left"/>
      <w:pPr>
        <w:tabs>
          <w:tab w:val="num" w:pos="360"/>
        </w:tabs>
        <w:ind w:left="360" w:hanging="360"/>
      </w:pPr>
      <w:rPr>
        <w:rFonts w:ascii="Symbol" w:hAnsi="Symbol"/>
      </w:rPr>
    </w:lvl>
  </w:abstractNum>
  <w:abstractNum w:abstractNumId="28" w15:restartNumberingAfterBreak="0">
    <w:nsid w:val="0000002B"/>
    <w:multiLevelType w:val="singleLevel"/>
    <w:tmpl w:val="0000002B"/>
    <w:name w:val="WW8Num43"/>
    <w:lvl w:ilvl="0">
      <w:start w:val="5"/>
      <w:numFmt w:val="bullet"/>
      <w:lvlText w:val="-"/>
      <w:lvlJc w:val="left"/>
      <w:pPr>
        <w:tabs>
          <w:tab w:val="num" w:pos="360"/>
        </w:tabs>
        <w:ind w:left="360" w:hanging="360"/>
      </w:pPr>
      <w:rPr>
        <w:rFonts w:ascii="Times New Roman" w:hAnsi="Times New Roman"/>
      </w:rPr>
    </w:lvl>
  </w:abstractNum>
  <w:abstractNum w:abstractNumId="29" w15:restartNumberingAfterBreak="0">
    <w:nsid w:val="0000002C"/>
    <w:multiLevelType w:val="multilevel"/>
    <w:tmpl w:val="0000002C"/>
    <w:name w:val="WW8Num44"/>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32"/>
    <w:multiLevelType w:val="multilevel"/>
    <w:tmpl w:val="B94C3620"/>
    <w:name w:val="WW8Num58"/>
    <w:lvl w:ilvl="0">
      <w:start w:val="1"/>
      <w:numFmt w:val="decimal"/>
      <w:lvlText w:val="%1."/>
      <w:lvlJc w:val="left"/>
      <w:pPr>
        <w:tabs>
          <w:tab w:val="num" w:pos="720"/>
        </w:tabs>
        <w:ind w:left="720" w:hanging="360"/>
      </w:pPr>
      <w:rPr>
        <w:rFonts w:ascii="Times New Roman" w:hAnsi="Times New Roman" w:cs="Times New Roman" w:hint="default"/>
        <w:b/>
        <w:bCs/>
        <w:i w:val="0"/>
        <w:iCs w:val="0"/>
        <w:sz w:val="28"/>
        <w:szCs w:val="28"/>
      </w:rPr>
    </w:lvl>
    <w:lvl w:ilvl="1">
      <w:start w:val="1"/>
      <w:numFmt w:val="decimal"/>
      <w:lvlText w:val="%2."/>
      <w:lvlJc w:val="left"/>
      <w:pPr>
        <w:tabs>
          <w:tab w:val="num" w:pos="360"/>
        </w:tabs>
        <w:ind w:left="360" w:hanging="360"/>
      </w:pPr>
      <w:rPr>
        <w:rFonts w:hint="default"/>
        <w:b/>
        <w:i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709"/>
        </w:tabs>
        <w:ind w:left="3600" w:hanging="360"/>
      </w:pPr>
      <w:rPr>
        <w:rFonts w:ascii="Times New Roman" w:eastAsia="Times New Roman" w:hAnsi="Times New Roman" w:cs="Times New Roman"/>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5040" w:hanging="360"/>
      </w:pPr>
      <w:rPr>
        <w:b w:val="0"/>
      </w:rPr>
    </w:lvl>
    <w:lvl w:ilvl="7">
      <w:start w:val="1"/>
      <w:numFmt w:val="decimal"/>
      <w:lvlText w:val="%8)"/>
      <w:lvlJc w:val="left"/>
      <w:pPr>
        <w:tabs>
          <w:tab w:val="num" w:pos="5760"/>
        </w:tabs>
        <w:ind w:left="5760" w:hanging="360"/>
      </w:pPr>
      <w:rPr>
        <w:rFonts w:ascii="Times New Roman" w:eastAsia="Times New Roman" w:hAnsi="Times New Roman" w:cs="Times New Roman"/>
        <w:b w:val="0"/>
      </w:rPr>
    </w:lvl>
    <w:lvl w:ilvl="8">
      <w:start w:val="1"/>
      <w:numFmt w:val="lowerRoman"/>
      <w:lvlText w:val="%9."/>
      <w:lvlJc w:val="right"/>
      <w:pPr>
        <w:tabs>
          <w:tab w:val="num" w:pos="6480"/>
        </w:tabs>
        <w:ind w:left="6480" w:hanging="180"/>
      </w:pPr>
    </w:lvl>
  </w:abstractNum>
  <w:abstractNum w:abstractNumId="31" w15:restartNumberingAfterBreak="0">
    <w:nsid w:val="00000037"/>
    <w:multiLevelType w:val="singleLevel"/>
    <w:tmpl w:val="00000037"/>
    <w:name w:val="WW8Num64"/>
    <w:lvl w:ilvl="0">
      <w:start w:val="1"/>
      <w:numFmt w:val="decimal"/>
      <w:lvlText w:val="%1."/>
      <w:lvlJc w:val="left"/>
      <w:pPr>
        <w:tabs>
          <w:tab w:val="num" w:pos="0"/>
        </w:tabs>
        <w:ind w:left="720" w:hanging="360"/>
      </w:pPr>
      <w:rPr>
        <w:rFonts w:ascii="Verdana" w:hAnsi="Verdana"/>
        <w:b w:val="0"/>
        <w:bCs w:val="0"/>
        <w:color w:val="auto"/>
        <w:sz w:val="18"/>
        <w:szCs w:val="18"/>
      </w:rPr>
    </w:lvl>
  </w:abstractNum>
  <w:abstractNum w:abstractNumId="32" w15:restartNumberingAfterBreak="0">
    <w:nsid w:val="009E5426"/>
    <w:multiLevelType w:val="hybridMultilevel"/>
    <w:tmpl w:val="A08458EC"/>
    <w:lvl w:ilvl="0" w:tplc="E98AF31C">
      <w:start w:val="1"/>
      <w:numFmt w:val="lowerLetter"/>
      <w:lvlText w:val="%1)"/>
      <w:lvlJc w:val="left"/>
      <w:pPr>
        <w:ind w:left="720" w:hanging="360"/>
      </w:pPr>
      <w:rPr>
        <w:rFonts w:ascii="Calibri" w:eastAsia="SimSun" w:hAnsi="Calibri" w:cs="Calibri"/>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0155477E"/>
    <w:multiLevelType w:val="singleLevel"/>
    <w:tmpl w:val="F4260046"/>
    <w:lvl w:ilvl="0">
      <w:start w:val="1"/>
      <w:numFmt w:val="upperRoman"/>
      <w:pStyle w:val="Nagwek9"/>
      <w:lvlText w:val="%1."/>
      <w:lvlJc w:val="left"/>
      <w:pPr>
        <w:tabs>
          <w:tab w:val="num" w:pos="720"/>
        </w:tabs>
        <w:ind w:left="720" w:hanging="720"/>
      </w:pPr>
    </w:lvl>
  </w:abstractNum>
  <w:abstractNum w:abstractNumId="34" w15:restartNumberingAfterBreak="0">
    <w:nsid w:val="029A024B"/>
    <w:multiLevelType w:val="multilevel"/>
    <w:tmpl w:val="0F22F9B4"/>
    <w:lvl w:ilvl="0">
      <w:start w:val="4"/>
      <w:numFmt w:val="decimal"/>
      <w:lvlText w:val="%1."/>
      <w:lvlJc w:val="left"/>
      <w:pPr>
        <w:tabs>
          <w:tab w:val="num" w:pos="360"/>
        </w:tabs>
        <w:ind w:left="36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5" w15:restartNumberingAfterBreak="0">
    <w:nsid w:val="03DC39F8"/>
    <w:multiLevelType w:val="multilevel"/>
    <w:tmpl w:val="F312C3E0"/>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vertAlign w:val="baseline"/>
      </w:rPr>
    </w:lvl>
    <w:lvl w:ilvl="1">
      <w:start w:val="1"/>
      <w:numFmt w:val="lowerLetter"/>
      <w:lvlText w:val="%2)"/>
      <w:lvlJc w:val="left"/>
      <w:pPr>
        <w:tabs>
          <w:tab w:val="num" w:pos="708"/>
        </w:tabs>
        <w:ind w:left="852" w:firstLine="0"/>
      </w:pPr>
      <w:rPr>
        <w:rFonts w:ascii="Arial" w:eastAsia="Calibri" w:hAnsi="Arial" w:cs="Arial" w:hint="default"/>
        <w:b w:val="0"/>
        <w:i w:val="0"/>
        <w:strike w:val="0"/>
        <w:dstrike w:val="0"/>
        <w:color w:val="000000"/>
        <w:position w:val="0"/>
        <w:sz w:val="20"/>
        <w:szCs w:val="20"/>
        <w:u w:val="none" w:color="000000"/>
        <w:vertAlign w:val="baseline"/>
      </w:rPr>
    </w:lvl>
    <w:lvl w:ilvl="2">
      <w:start w:val="1"/>
      <w:numFmt w:val="lowerRoman"/>
      <w:lvlText w:val="%3"/>
      <w:lvlJc w:val="left"/>
      <w:pPr>
        <w:tabs>
          <w:tab w:val="num" w:pos="0"/>
        </w:tabs>
        <w:ind w:left="1507" w:firstLine="0"/>
      </w:pPr>
      <w:rPr>
        <w:rFonts w:ascii="Calibri" w:eastAsia="Calibri" w:hAnsi="Calibri" w:cs="Calibri" w:hint="default"/>
        <w:b w:val="0"/>
        <w:i w:val="0"/>
        <w:strike w:val="0"/>
        <w:dstrike w:val="0"/>
        <w:color w:val="000000"/>
        <w:position w:val="0"/>
        <w:sz w:val="20"/>
        <w:szCs w:val="20"/>
        <w:u w:val="none" w:color="000000"/>
        <w:vertAlign w:val="baseline"/>
      </w:rPr>
    </w:lvl>
    <w:lvl w:ilvl="3">
      <w:start w:val="1"/>
      <w:numFmt w:val="decimal"/>
      <w:lvlText w:val="%4"/>
      <w:lvlJc w:val="left"/>
      <w:pPr>
        <w:tabs>
          <w:tab w:val="num" w:pos="0"/>
        </w:tabs>
        <w:ind w:left="2227" w:firstLine="0"/>
      </w:pPr>
      <w:rPr>
        <w:rFonts w:ascii="Calibri" w:eastAsia="Calibri" w:hAnsi="Calibri" w:cs="Calibri" w:hint="default"/>
        <w:b w:val="0"/>
        <w:i w:val="0"/>
        <w:strike w:val="0"/>
        <w:dstrike w:val="0"/>
        <w:color w:val="000000"/>
        <w:position w:val="0"/>
        <w:sz w:val="20"/>
        <w:szCs w:val="20"/>
        <w:u w:val="none" w:color="000000"/>
        <w:vertAlign w:val="baseline"/>
      </w:rPr>
    </w:lvl>
    <w:lvl w:ilvl="4">
      <w:start w:val="1"/>
      <w:numFmt w:val="lowerLetter"/>
      <w:lvlText w:val="%5"/>
      <w:lvlJc w:val="left"/>
      <w:pPr>
        <w:tabs>
          <w:tab w:val="num" w:pos="0"/>
        </w:tabs>
        <w:ind w:left="2947" w:firstLine="0"/>
      </w:pPr>
      <w:rPr>
        <w:rFonts w:ascii="Calibri" w:eastAsia="Calibri" w:hAnsi="Calibri" w:cs="Calibri" w:hint="default"/>
        <w:b w:val="0"/>
        <w:i w:val="0"/>
        <w:strike w:val="0"/>
        <w:dstrike w:val="0"/>
        <w:color w:val="000000"/>
        <w:position w:val="0"/>
        <w:sz w:val="20"/>
        <w:szCs w:val="20"/>
        <w:u w:val="none" w:color="000000"/>
        <w:vertAlign w:val="baseline"/>
      </w:rPr>
    </w:lvl>
    <w:lvl w:ilvl="5">
      <w:start w:val="1"/>
      <w:numFmt w:val="lowerRoman"/>
      <w:lvlText w:val="%6"/>
      <w:lvlJc w:val="left"/>
      <w:pPr>
        <w:tabs>
          <w:tab w:val="num" w:pos="0"/>
        </w:tabs>
        <w:ind w:left="3667" w:firstLine="0"/>
      </w:pPr>
      <w:rPr>
        <w:rFonts w:ascii="Calibri" w:eastAsia="Calibri" w:hAnsi="Calibri" w:cs="Calibri" w:hint="default"/>
        <w:b w:val="0"/>
        <w:i w:val="0"/>
        <w:strike w:val="0"/>
        <w:dstrike w:val="0"/>
        <w:color w:val="000000"/>
        <w:position w:val="0"/>
        <w:sz w:val="20"/>
        <w:szCs w:val="20"/>
        <w:u w:val="none" w:color="000000"/>
        <w:vertAlign w:val="baseline"/>
      </w:rPr>
    </w:lvl>
    <w:lvl w:ilvl="6">
      <w:start w:val="1"/>
      <w:numFmt w:val="decimal"/>
      <w:lvlText w:val="%7"/>
      <w:lvlJc w:val="left"/>
      <w:pPr>
        <w:tabs>
          <w:tab w:val="num" w:pos="0"/>
        </w:tabs>
        <w:ind w:left="4387" w:firstLine="0"/>
      </w:pPr>
      <w:rPr>
        <w:rFonts w:ascii="Calibri" w:eastAsia="Calibri" w:hAnsi="Calibri" w:cs="Calibri" w:hint="default"/>
        <w:b w:val="0"/>
        <w:i w:val="0"/>
        <w:strike w:val="0"/>
        <w:dstrike w:val="0"/>
        <w:color w:val="000000"/>
        <w:position w:val="0"/>
        <w:sz w:val="20"/>
        <w:szCs w:val="20"/>
        <w:u w:val="none" w:color="000000"/>
        <w:vertAlign w:val="baseline"/>
      </w:rPr>
    </w:lvl>
    <w:lvl w:ilvl="7">
      <w:start w:val="1"/>
      <w:numFmt w:val="lowerLetter"/>
      <w:lvlText w:val="%8"/>
      <w:lvlJc w:val="left"/>
      <w:pPr>
        <w:tabs>
          <w:tab w:val="num" w:pos="0"/>
        </w:tabs>
        <w:ind w:left="5107" w:firstLine="0"/>
      </w:pPr>
      <w:rPr>
        <w:rFonts w:ascii="Calibri" w:eastAsia="Calibri" w:hAnsi="Calibri" w:cs="Calibri" w:hint="default"/>
        <w:b w:val="0"/>
        <w:i w:val="0"/>
        <w:strike w:val="0"/>
        <w:dstrike w:val="0"/>
        <w:color w:val="000000"/>
        <w:position w:val="0"/>
        <w:sz w:val="20"/>
        <w:szCs w:val="20"/>
        <w:u w:val="none" w:color="000000"/>
        <w:vertAlign w:val="baseline"/>
      </w:rPr>
    </w:lvl>
    <w:lvl w:ilvl="8">
      <w:start w:val="1"/>
      <w:numFmt w:val="lowerRoman"/>
      <w:lvlText w:val="%9"/>
      <w:lvlJc w:val="left"/>
      <w:pPr>
        <w:tabs>
          <w:tab w:val="num" w:pos="0"/>
        </w:tabs>
        <w:ind w:left="5827" w:firstLine="0"/>
      </w:pPr>
      <w:rPr>
        <w:rFonts w:ascii="Calibri" w:eastAsia="Calibri" w:hAnsi="Calibri" w:cs="Calibri" w:hint="default"/>
        <w:b w:val="0"/>
        <w:i w:val="0"/>
        <w:strike w:val="0"/>
        <w:dstrike w:val="0"/>
        <w:color w:val="000000"/>
        <w:position w:val="0"/>
        <w:sz w:val="20"/>
        <w:szCs w:val="20"/>
        <w:u w:val="none" w:color="000000"/>
        <w:vertAlign w:val="baseline"/>
      </w:rPr>
    </w:lvl>
  </w:abstractNum>
  <w:abstractNum w:abstractNumId="36" w15:restartNumberingAfterBreak="0">
    <w:nsid w:val="04043EB3"/>
    <w:multiLevelType w:val="multilevel"/>
    <w:tmpl w:val="DA7A03EE"/>
    <w:name w:val="WW8Num16342"/>
    <w:lvl w:ilvl="0">
      <w:start w:val="9"/>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5"/>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06DD6FF9"/>
    <w:multiLevelType w:val="multilevel"/>
    <w:tmpl w:val="92626096"/>
    <w:lvl w:ilvl="0">
      <w:start w:val="1"/>
      <w:numFmt w:val="lowerLetter"/>
      <w:lvlText w:val="%1)"/>
      <w:lvlJc w:val="left"/>
      <w:pPr>
        <w:tabs>
          <w:tab w:val="num" w:pos="720"/>
        </w:tabs>
        <w:ind w:left="720" w:hanging="360"/>
      </w:pPr>
      <w:rPr>
        <w:rFonts w:ascii="Calibri" w:eastAsia="Times New Roman" w:hAnsi="Calibri" w:cs="Calibri"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073D5AC2"/>
    <w:multiLevelType w:val="hybridMultilevel"/>
    <w:tmpl w:val="0FD23C9C"/>
    <w:lvl w:ilvl="0" w:tplc="F136618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0ABD3779"/>
    <w:multiLevelType w:val="hybridMultilevel"/>
    <w:tmpl w:val="20887164"/>
    <w:lvl w:ilvl="0" w:tplc="402AF20A">
      <w:numFmt w:val="decimal"/>
      <w:lvlText w:val=""/>
      <w:lvlJc w:val="left"/>
      <w:pPr>
        <w:tabs>
          <w:tab w:val="num" w:pos="397"/>
        </w:tabs>
        <w:ind w:left="397" w:hanging="397"/>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A66E4424">
      <w:start w:val="1"/>
      <w:numFmt w:val="decimal"/>
      <w:lvlText w:val="%3."/>
      <w:lvlJc w:val="left"/>
      <w:pPr>
        <w:tabs>
          <w:tab w:val="num" w:pos="2160"/>
        </w:tabs>
        <w:ind w:left="2160" w:hanging="360"/>
      </w:pPr>
      <w:rPr>
        <w:rFonts w:cs="Times New Roman"/>
        <w:b w:val="0"/>
        <w:bCs/>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0" w15:restartNumberingAfterBreak="0">
    <w:nsid w:val="0B8A5EBA"/>
    <w:multiLevelType w:val="multilevel"/>
    <w:tmpl w:val="979CDB00"/>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0BFB4EBD"/>
    <w:multiLevelType w:val="hybridMultilevel"/>
    <w:tmpl w:val="FC9452B6"/>
    <w:name w:val="WW8Num14233"/>
    <w:lvl w:ilvl="0" w:tplc="52EC7AA8">
      <w:start w:val="8"/>
      <w:numFmt w:val="decimal"/>
      <w:lvlText w:val="%1."/>
      <w:lvlJc w:val="left"/>
      <w:pPr>
        <w:ind w:left="720"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CF9585C"/>
    <w:multiLevelType w:val="hybridMultilevel"/>
    <w:tmpl w:val="3D486564"/>
    <w:lvl w:ilvl="0" w:tplc="0E16DE76">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D3B3BD0"/>
    <w:multiLevelType w:val="hybridMultilevel"/>
    <w:tmpl w:val="06A2DA2C"/>
    <w:name w:val="WW8Num1732"/>
    <w:lvl w:ilvl="0" w:tplc="70AE52A0">
      <w:start w:val="3"/>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1">
      <w:start w:val="1"/>
      <w:numFmt w:val="decimal"/>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D743E91"/>
    <w:multiLevelType w:val="multilevel"/>
    <w:tmpl w:val="5A5048D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15:restartNumberingAfterBreak="0">
    <w:nsid w:val="0E2D1533"/>
    <w:multiLevelType w:val="hybridMultilevel"/>
    <w:tmpl w:val="A626957C"/>
    <w:lvl w:ilvl="0" w:tplc="1F705F1E">
      <w:start w:val="1"/>
      <w:numFmt w:val="decimal"/>
      <w:lvlText w:val="%1."/>
      <w:lvlJc w:val="left"/>
      <w:pPr>
        <w:ind w:left="427"/>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D89C8FB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522FBB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7ECF87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80637E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F4418D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780C83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7365DB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786D4D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11812467"/>
    <w:multiLevelType w:val="multilevel"/>
    <w:tmpl w:val="13B8C7B6"/>
    <w:name w:val="WW8Num1732"/>
    <w:lvl w:ilvl="0">
      <w:start w:val="10"/>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11E40B1A"/>
    <w:multiLevelType w:val="hybridMultilevel"/>
    <w:tmpl w:val="D6924FB2"/>
    <w:lvl w:ilvl="0" w:tplc="804C5A90">
      <w:start w:val="8"/>
      <w:numFmt w:val="decimal"/>
      <w:lvlText w:val="%1"/>
      <w:lvlJc w:val="left"/>
      <w:pPr>
        <w:ind w:left="529" w:hanging="360"/>
      </w:pPr>
      <w:rPr>
        <w:rFonts w:hint="default"/>
      </w:rPr>
    </w:lvl>
    <w:lvl w:ilvl="1" w:tplc="04150019" w:tentative="1">
      <w:start w:val="1"/>
      <w:numFmt w:val="lowerLetter"/>
      <w:lvlText w:val="%2."/>
      <w:lvlJc w:val="left"/>
      <w:pPr>
        <w:ind w:left="1249" w:hanging="360"/>
      </w:pPr>
    </w:lvl>
    <w:lvl w:ilvl="2" w:tplc="0415001B" w:tentative="1">
      <w:start w:val="1"/>
      <w:numFmt w:val="lowerRoman"/>
      <w:lvlText w:val="%3."/>
      <w:lvlJc w:val="right"/>
      <w:pPr>
        <w:ind w:left="1969" w:hanging="180"/>
      </w:pPr>
    </w:lvl>
    <w:lvl w:ilvl="3" w:tplc="0415000F">
      <w:start w:val="1"/>
      <w:numFmt w:val="decimal"/>
      <w:lvlText w:val="%4."/>
      <w:lvlJc w:val="left"/>
      <w:pPr>
        <w:ind w:left="2689" w:hanging="360"/>
      </w:pPr>
    </w:lvl>
    <w:lvl w:ilvl="4" w:tplc="04150019" w:tentative="1">
      <w:start w:val="1"/>
      <w:numFmt w:val="lowerLetter"/>
      <w:lvlText w:val="%5."/>
      <w:lvlJc w:val="left"/>
      <w:pPr>
        <w:ind w:left="3409" w:hanging="360"/>
      </w:pPr>
    </w:lvl>
    <w:lvl w:ilvl="5" w:tplc="0415001B" w:tentative="1">
      <w:start w:val="1"/>
      <w:numFmt w:val="lowerRoman"/>
      <w:lvlText w:val="%6."/>
      <w:lvlJc w:val="right"/>
      <w:pPr>
        <w:ind w:left="4129" w:hanging="180"/>
      </w:pPr>
    </w:lvl>
    <w:lvl w:ilvl="6" w:tplc="0415000F" w:tentative="1">
      <w:start w:val="1"/>
      <w:numFmt w:val="decimal"/>
      <w:lvlText w:val="%7."/>
      <w:lvlJc w:val="left"/>
      <w:pPr>
        <w:ind w:left="4849" w:hanging="360"/>
      </w:pPr>
    </w:lvl>
    <w:lvl w:ilvl="7" w:tplc="04150019" w:tentative="1">
      <w:start w:val="1"/>
      <w:numFmt w:val="lowerLetter"/>
      <w:lvlText w:val="%8."/>
      <w:lvlJc w:val="left"/>
      <w:pPr>
        <w:ind w:left="5569" w:hanging="360"/>
      </w:pPr>
    </w:lvl>
    <w:lvl w:ilvl="8" w:tplc="0415001B" w:tentative="1">
      <w:start w:val="1"/>
      <w:numFmt w:val="lowerRoman"/>
      <w:lvlText w:val="%9."/>
      <w:lvlJc w:val="right"/>
      <w:pPr>
        <w:ind w:left="6289" w:hanging="180"/>
      </w:pPr>
    </w:lvl>
  </w:abstractNum>
  <w:abstractNum w:abstractNumId="48" w15:restartNumberingAfterBreak="0">
    <w:nsid w:val="12266BB5"/>
    <w:multiLevelType w:val="hybridMultilevel"/>
    <w:tmpl w:val="84EA6B58"/>
    <w:lvl w:ilvl="0" w:tplc="04150017">
      <w:start w:val="1"/>
      <w:numFmt w:val="lowerLetter"/>
      <w:lvlText w:val="%1)"/>
      <w:lvlJc w:val="left"/>
      <w:pPr>
        <w:ind w:left="720" w:hanging="360"/>
      </w:pPr>
      <w:rPr>
        <w:rFonts w:cs="Times New Roman"/>
      </w:rPr>
    </w:lvl>
    <w:lvl w:ilvl="1" w:tplc="9844042A">
      <w:start w:val="7"/>
      <w:numFmt w:val="decimal"/>
      <w:lvlText w:val="%2."/>
      <w:lvlJc w:val="left"/>
      <w:pPr>
        <w:tabs>
          <w:tab w:val="num" w:pos="1440"/>
        </w:tabs>
        <w:ind w:left="1440" w:hanging="360"/>
      </w:pPr>
      <w:rPr>
        <w:rFonts w:cs="Verdana" w:hint="default"/>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12F32280"/>
    <w:multiLevelType w:val="hybridMultilevel"/>
    <w:tmpl w:val="783051E6"/>
    <w:lvl w:ilvl="0" w:tplc="9FD0569C">
      <w:start w:val="1"/>
      <w:numFmt w:val="decimal"/>
      <w:lvlText w:val="%1."/>
      <w:lvlJc w:val="left"/>
      <w:pPr>
        <w:ind w:left="720"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135009D4"/>
    <w:multiLevelType w:val="multilevel"/>
    <w:tmpl w:val="FE4AF89C"/>
    <w:lvl w:ilvl="0">
      <w:start w:val="2"/>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1" w15:restartNumberingAfterBreak="0">
    <w:nsid w:val="14204150"/>
    <w:multiLevelType w:val="hybridMultilevel"/>
    <w:tmpl w:val="96A80ED2"/>
    <w:lvl w:ilvl="0" w:tplc="8F4238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6A742BD"/>
    <w:multiLevelType w:val="multilevel"/>
    <w:tmpl w:val="3D881D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189D6620"/>
    <w:multiLevelType w:val="hybridMultilevel"/>
    <w:tmpl w:val="D6DC4554"/>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AA317D7"/>
    <w:multiLevelType w:val="hybridMultilevel"/>
    <w:tmpl w:val="4BFEB1DE"/>
    <w:lvl w:ilvl="0" w:tplc="375EA20C">
      <w:start w:val="2"/>
      <w:numFmt w:val="decimal"/>
      <w:lvlText w:val="%1."/>
      <w:lvlJc w:val="left"/>
      <w:pPr>
        <w:ind w:left="427" w:firstLine="0"/>
      </w:pPr>
      <w:rPr>
        <w:rFonts w:ascii="Arial" w:eastAsia="Calibri"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AA72F48"/>
    <w:multiLevelType w:val="multilevel"/>
    <w:tmpl w:val="57B2B710"/>
    <w:lvl w:ilvl="0">
      <w:start w:val="1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1B81513A"/>
    <w:multiLevelType w:val="hybridMultilevel"/>
    <w:tmpl w:val="F2F087BA"/>
    <w:lvl w:ilvl="0" w:tplc="63B0CCC8">
      <w:start w:val="1"/>
      <w:numFmt w:val="decimal"/>
      <w:lvlText w:val="%1."/>
      <w:lvlJc w:val="left"/>
      <w:pPr>
        <w:ind w:left="720" w:hanging="360"/>
      </w:pPr>
      <w:rPr>
        <w:rFonts w:ascii="Arial" w:hAnsi="Arial" w:cs="Arial" w:hint="default"/>
        <w:b w:val="0"/>
        <w:bCs/>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E223A92"/>
    <w:multiLevelType w:val="singleLevel"/>
    <w:tmpl w:val="C60EA078"/>
    <w:lvl w:ilvl="0">
      <w:start w:val="1"/>
      <w:numFmt w:val="decimal"/>
      <w:lvlText w:val="%1."/>
      <w:lvlJc w:val="left"/>
      <w:pPr>
        <w:tabs>
          <w:tab w:val="num" w:pos="0"/>
        </w:tabs>
        <w:ind w:left="720" w:hanging="360"/>
      </w:pPr>
      <w:rPr>
        <w:rFonts w:cs="Times New Roman"/>
        <w:b w:val="0"/>
      </w:rPr>
    </w:lvl>
  </w:abstractNum>
  <w:abstractNum w:abstractNumId="58" w15:restartNumberingAfterBreak="0">
    <w:nsid w:val="1ED61C09"/>
    <w:multiLevelType w:val="hybridMultilevel"/>
    <w:tmpl w:val="57141DAE"/>
    <w:name w:val="WW8Num62"/>
    <w:lvl w:ilvl="0" w:tplc="D8EEB7F6">
      <w:start w:val="1"/>
      <w:numFmt w:val="decimal"/>
      <w:lvlText w:val="%1."/>
      <w:lvlJc w:val="left"/>
      <w:pPr>
        <w:tabs>
          <w:tab w:val="num" w:pos="0"/>
        </w:tabs>
        <w:ind w:left="427" w:firstLine="0"/>
      </w:pPr>
      <w:rPr>
        <w:rFonts w:ascii="Times New Roman" w:eastAsia="Calibri" w:hAnsi="Times New Roman" w:cs="Times New Roman" w:hint="default"/>
        <w:b w:val="0"/>
        <w:i w:val="0"/>
        <w:strike w:val="0"/>
        <w:dstrike w:val="0"/>
        <w:color w:val="000000"/>
        <w:position w:val="0"/>
        <w:sz w:val="22"/>
        <w:szCs w:val="22"/>
        <w:u w:val="none" w:color="000000"/>
        <w:vertAlign w:val="baseline"/>
      </w:rPr>
    </w:lvl>
    <w:lvl w:ilvl="1" w:tplc="FAAC2EE2">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26E0F0D"/>
    <w:multiLevelType w:val="multilevel"/>
    <w:tmpl w:val="0D8031D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24005C85"/>
    <w:multiLevelType w:val="multilevel"/>
    <w:tmpl w:val="2C9E25F0"/>
    <w:lvl w:ilvl="0">
      <w:start w:val="1"/>
      <w:numFmt w:val="decimal"/>
      <w:lvlText w:val="%1."/>
      <w:lvlJc w:val="left"/>
      <w:pPr>
        <w:tabs>
          <w:tab w:val="num" w:pos="360"/>
        </w:tabs>
        <w:ind w:left="360" w:hanging="360"/>
      </w:pPr>
      <w:rPr>
        <w:rFonts w:ascii="Times New Roman" w:hAnsi="Times New Roman" w:cs="Times New Roman" w:hint="default"/>
        <w:sz w:val="18"/>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2"/>
      <w:numFmt w:val="decimal"/>
      <w:lvlText w:val="%4."/>
      <w:lvlJc w:val="left"/>
      <w:pPr>
        <w:tabs>
          <w:tab w:val="num" w:pos="928"/>
        </w:tabs>
        <w:ind w:left="928" w:hanging="360"/>
      </w:pPr>
      <w:rPr>
        <w:rFonts w:ascii="Calibri" w:hAnsi="Calibri" w:cs="Calibri" w:hint="default"/>
      </w:rPr>
    </w:lvl>
    <w:lvl w:ilvl="4">
      <w:start w:val="1"/>
      <w:numFmt w:val="decimal"/>
      <w:lvlText w:val="%5."/>
      <w:lvlJc w:val="left"/>
      <w:pPr>
        <w:tabs>
          <w:tab w:val="num" w:pos="3600"/>
        </w:tabs>
        <w:ind w:left="3600" w:hanging="360"/>
      </w:pPr>
      <w:rPr>
        <w:rFonts w:ascii="Times New Roman" w:hAnsi="Times New Roman" w:cs="Times New Roman" w:hint="default"/>
        <w:sz w:val="22"/>
        <w:szCs w:val="22"/>
      </w:rPr>
    </w:lvl>
    <w:lvl w:ilvl="5">
      <w:start w:val="1"/>
      <w:numFmt w:val="decimal"/>
      <w:lvlText w:val="%6."/>
      <w:lvlJc w:val="left"/>
      <w:pPr>
        <w:tabs>
          <w:tab w:val="num" w:pos="4320"/>
        </w:tabs>
        <w:ind w:left="432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26A36A6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27191996"/>
    <w:multiLevelType w:val="multilevel"/>
    <w:tmpl w:val="F604B16A"/>
    <w:lvl w:ilvl="0">
      <w:start w:val="5"/>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3" w15:restartNumberingAfterBreak="0">
    <w:nsid w:val="27A76DF0"/>
    <w:multiLevelType w:val="multilevel"/>
    <w:tmpl w:val="D38651D4"/>
    <w:lvl w:ilvl="0">
      <w:start w:val="1"/>
      <w:numFmt w:val="decimal"/>
      <w:lvlText w:val="%1."/>
      <w:lvlJc w:val="left"/>
      <w:pPr>
        <w:tabs>
          <w:tab w:val="num" w:pos="680"/>
        </w:tabs>
        <w:ind w:left="680" w:hanging="680"/>
      </w:pPr>
      <w:rPr>
        <w:rFonts w:cs="Times New Roman"/>
        <w:b w:val="0"/>
        <w:i w:val="0"/>
        <w:sz w:val="20"/>
      </w:rPr>
    </w:lvl>
    <w:lvl w:ilvl="1">
      <w:start w:val="1"/>
      <w:numFmt w:val="decimal"/>
      <w:lvlText w:val="%1.%2."/>
      <w:lvlJc w:val="left"/>
      <w:pPr>
        <w:tabs>
          <w:tab w:val="num" w:pos="680"/>
        </w:tabs>
        <w:ind w:left="680" w:hanging="680"/>
      </w:pPr>
      <w:rPr>
        <w:rFonts w:ascii="Bookman Old Style" w:hAnsi="Bookman Old Style" w:cs="Times New Roman" w:hint="default"/>
        <w:b w:val="0"/>
        <w:i w:val="0"/>
        <w:strike w:val="0"/>
        <w:dstrike w:val="0"/>
        <w:sz w:val="20"/>
        <w:szCs w:val="20"/>
        <w:u w:val="none"/>
        <w:effect w:val="none"/>
      </w:rPr>
    </w:lvl>
    <w:lvl w:ilvl="2">
      <w:start w:val="1"/>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numFmt w:val="decimal"/>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cs="Times New Roman"/>
      </w:rPr>
    </w:lvl>
    <w:lvl w:ilvl="5">
      <w:numFmt w:val="decimal"/>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4" w15:restartNumberingAfterBreak="0">
    <w:nsid w:val="29514F69"/>
    <w:multiLevelType w:val="hybridMultilevel"/>
    <w:tmpl w:val="E7BEF0C4"/>
    <w:lvl w:ilvl="0" w:tplc="4E2C44A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295F4EFB"/>
    <w:multiLevelType w:val="hybridMultilevel"/>
    <w:tmpl w:val="741CE834"/>
    <w:name w:val="WW8Num1734"/>
    <w:lvl w:ilvl="0" w:tplc="BC48C714">
      <w:start w:val="6"/>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9D62434"/>
    <w:multiLevelType w:val="multilevel"/>
    <w:tmpl w:val="41A0236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2BC571B9"/>
    <w:multiLevelType w:val="singleLevel"/>
    <w:tmpl w:val="0415000F"/>
    <w:lvl w:ilvl="0">
      <w:start w:val="1"/>
      <w:numFmt w:val="decimal"/>
      <w:lvlText w:val="%1."/>
      <w:lvlJc w:val="left"/>
      <w:pPr>
        <w:tabs>
          <w:tab w:val="num" w:pos="360"/>
        </w:tabs>
        <w:ind w:left="360" w:hanging="360"/>
      </w:pPr>
      <w:rPr>
        <w:rFonts w:cs="Times New Roman"/>
      </w:rPr>
    </w:lvl>
  </w:abstractNum>
  <w:abstractNum w:abstractNumId="68" w15:restartNumberingAfterBreak="0">
    <w:nsid w:val="2BEA6EA3"/>
    <w:multiLevelType w:val="hybridMultilevel"/>
    <w:tmpl w:val="74AA07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2CF03F2E"/>
    <w:multiLevelType w:val="hybridMultilevel"/>
    <w:tmpl w:val="29749000"/>
    <w:lvl w:ilvl="0" w:tplc="F13661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2DA66F19"/>
    <w:multiLevelType w:val="multilevel"/>
    <w:tmpl w:val="6E5C243E"/>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5"/>
      <w:numFmt w:val="upperRoman"/>
      <w:lvlText w:val="%3."/>
      <w:lvlJc w:val="left"/>
      <w:pPr>
        <w:tabs>
          <w:tab w:val="num" w:pos="2700"/>
        </w:tabs>
        <w:ind w:left="2700" w:hanging="720"/>
      </w:pPr>
    </w:lvl>
    <w:lvl w:ilvl="3">
      <w:start w:val="3"/>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eastAsia="Times New Roman" w:hAnsi="Calibri" w:cs="Calibri" w:hint="default"/>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2F5E7821"/>
    <w:multiLevelType w:val="hybridMultilevel"/>
    <w:tmpl w:val="62DCF1D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F7C66B1"/>
    <w:multiLevelType w:val="multilevel"/>
    <w:tmpl w:val="C2E0A9A2"/>
    <w:lvl w:ilvl="0">
      <w:start w:val="9"/>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3" w15:restartNumberingAfterBreak="0">
    <w:nsid w:val="31054DE3"/>
    <w:multiLevelType w:val="multilevel"/>
    <w:tmpl w:val="D38651D4"/>
    <w:lvl w:ilvl="0">
      <w:start w:val="1"/>
      <w:numFmt w:val="decimal"/>
      <w:lvlText w:val="%1."/>
      <w:lvlJc w:val="left"/>
      <w:pPr>
        <w:tabs>
          <w:tab w:val="num" w:pos="680"/>
        </w:tabs>
        <w:ind w:left="680" w:hanging="680"/>
      </w:pPr>
      <w:rPr>
        <w:rFonts w:cs="Times New Roman"/>
        <w:b w:val="0"/>
        <w:i w:val="0"/>
        <w:sz w:val="20"/>
      </w:rPr>
    </w:lvl>
    <w:lvl w:ilvl="1">
      <w:start w:val="1"/>
      <w:numFmt w:val="decimal"/>
      <w:lvlText w:val="%1.%2."/>
      <w:lvlJc w:val="left"/>
      <w:pPr>
        <w:tabs>
          <w:tab w:val="num" w:pos="680"/>
        </w:tabs>
        <w:ind w:left="680" w:hanging="680"/>
      </w:pPr>
      <w:rPr>
        <w:rFonts w:ascii="Bookman Old Style" w:hAnsi="Bookman Old Style" w:cs="Times New Roman" w:hint="default"/>
        <w:b w:val="0"/>
        <w:i w:val="0"/>
        <w:strike w:val="0"/>
        <w:dstrike w:val="0"/>
        <w:sz w:val="20"/>
        <w:szCs w:val="20"/>
        <w:u w:val="none"/>
        <w:effect w:val="none"/>
      </w:rPr>
    </w:lvl>
    <w:lvl w:ilvl="2">
      <w:start w:val="1"/>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cs="Times New Roman"/>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4" w15:restartNumberingAfterBreak="0">
    <w:nsid w:val="33E1035E"/>
    <w:multiLevelType w:val="multilevel"/>
    <w:tmpl w:val="232CC4CA"/>
    <w:lvl w:ilvl="0">
      <w:start w:val="4"/>
      <w:numFmt w:val="decimal"/>
      <w:lvlText w:val="%1."/>
      <w:lvlJc w:val="left"/>
      <w:pPr>
        <w:tabs>
          <w:tab w:val="num" w:pos="680"/>
        </w:tabs>
        <w:ind w:left="680" w:hanging="680"/>
      </w:pPr>
      <w:rPr>
        <w:rFonts w:cs="Times New Roman"/>
        <w:b w:val="0"/>
        <w:i w:val="0"/>
        <w:sz w:val="20"/>
      </w:rPr>
    </w:lvl>
    <w:lvl w:ilvl="1">
      <w:start w:val="1"/>
      <w:numFmt w:val="decimal"/>
      <w:lvlText w:val="%1.%2."/>
      <w:lvlJc w:val="left"/>
      <w:pPr>
        <w:tabs>
          <w:tab w:val="num" w:pos="680"/>
        </w:tabs>
        <w:ind w:left="680" w:hanging="680"/>
      </w:pPr>
      <w:rPr>
        <w:rFonts w:ascii="Bookman Old Style" w:hAnsi="Bookman Old Style" w:cs="Times New Roman" w:hint="default"/>
        <w:b w:val="0"/>
        <w:i w:val="0"/>
        <w:strike w:val="0"/>
        <w:dstrike w:val="0"/>
        <w:sz w:val="20"/>
        <w:szCs w:val="20"/>
        <w:u w:val="none"/>
        <w:effect w:val="none"/>
      </w:rPr>
    </w:lvl>
    <w:lvl w:ilvl="2">
      <w:start w:val="2"/>
      <w:numFmt w:val="lowerLetter"/>
      <w:lvlText w:val="%3)"/>
      <w:lvlJc w:val="left"/>
      <w:pPr>
        <w:tabs>
          <w:tab w:val="num" w:pos="1361"/>
        </w:tabs>
        <w:ind w:left="1361" w:hanging="681"/>
      </w:pPr>
      <w:rPr>
        <w:rFonts w:ascii="Calibri" w:eastAsia="Times New Roman" w:hAnsi="Calibri" w:cs="Calibri" w:hint="default"/>
        <w:b w:val="0"/>
        <w:i w:val="0"/>
        <w:sz w:val="20"/>
      </w:rPr>
    </w:lvl>
    <w:lvl w:ilvl="3">
      <w:numFmt w:val="decimal"/>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cs="Times New Roman"/>
      </w:rPr>
    </w:lvl>
    <w:lvl w:ilvl="5">
      <w:numFmt w:val="decimal"/>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5" w15:restartNumberingAfterBreak="0">
    <w:nsid w:val="34B657D6"/>
    <w:multiLevelType w:val="hybridMultilevel"/>
    <w:tmpl w:val="04322EA2"/>
    <w:lvl w:ilvl="0" w:tplc="F13661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5937D13"/>
    <w:multiLevelType w:val="multilevel"/>
    <w:tmpl w:val="433003A0"/>
    <w:name w:val="WW8Num163"/>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3C68125C"/>
    <w:multiLevelType w:val="hybridMultilevel"/>
    <w:tmpl w:val="08E4857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ECD7318"/>
    <w:multiLevelType w:val="multilevel"/>
    <w:tmpl w:val="21FC13F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9" w15:restartNumberingAfterBreak="0">
    <w:nsid w:val="3F0B3712"/>
    <w:multiLevelType w:val="multilevel"/>
    <w:tmpl w:val="76E6D648"/>
    <w:lvl w:ilvl="0">
      <w:start w:val="8"/>
      <w:numFmt w:val="lowerLette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Bookman Old Style" w:hAnsi="Bookman Old Style" w:hint="default"/>
        <w:sz w:val="20"/>
        <w:szCs w:val="20"/>
      </w:rPr>
    </w:lvl>
    <w:lvl w:ilvl="2">
      <w:start w:val="1"/>
      <w:numFmt w:val="decimal"/>
      <w:lvlText w:val="%3."/>
      <w:lvlJc w:val="left"/>
      <w:pPr>
        <w:tabs>
          <w:tab w:val="num" w:pos="1440"/>
        </w:tabs>
        <w:ind w:left="1440" w:hanging="360"/>
      </w:pPr>
      <w:rPr>
        <w:rFonts w:ascii="Bookman Old Style" w:hAnsi="Bookman Old Style" w:hint="default"/>
        <w:sz w:val="20"/>
        <w:szCs w:val="20"/>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15:restartNumberingAfterBreak="0">
    <w:nsid w:val="3F514E2F"/>
    <w:multiLevelType w:val="multilevel"/>
    <w:tmpl w:val="BA8AF76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405F4D9C"/>
    <w:multiLevelType w:val="hybridMultilevel"/>
    <w:tmpl w:val="A59AB340"/>
    <w:lvl w:ilvl="0" w:tplc="C638DF2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51B6AD0"/>
    <w:multiLevelType w:val="multilevel"/>
    <w:tmpl w:val="FACE4C82"/>
    <w:name w:val="WW8Num163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3" w15:restartNumberingAfterBreak="0">
    <w:nsid w:val="47055BC9"/>
    <w:multiLevelType w:val="multilevel"/>
    <w:tmpl w:val="75106DF6"/>
    <w:name w:val="WW8Num173"/>
    <w:lvl w:ilvl="0">
      <w:start w:val="8"/>
      <w:numFmt w:val="lowerLette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Arial" w:hAnsi="Arial" w:cs="Arial" w:hint="default"/>
        <w:sz w:val="20"/>
        <w:szCs w:val="20"/>
      </w:rPr>
    </w:lvl>
    <w:lvl w:ilvl="2">
      <w:start w:val="1"/>
      <w:numFmt w:val="decimal"/>
      <w:lvlText w:val="%3."/>
      <w:lvlJc w:val="left"/>
      <w:pPr>
        <w:tabs>
          <w:tab w:val="num" w:pos="1440"/>
        </w:tabs>
        <w:ind w:left="1440" w:hanging="360"/>
      </w:pPr>
      <w:rPr>
        <w:rFonts w:ascii="Arial" w:hAnsi="Arial" w:cs="Arial" w:hint="default"/>
        <w:sz w:val="20"/>
        <w:szCs w:val="20"/>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4" w15:restartNumberingAfterBreak="0">
    <w:nsid w:val="49F33B30"/>
    <w:multiLevelType w:val="multilevel"/>
    <w:tmpl w:val="47D08548"/>
    <w:name w:val="WW8Num162"/>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5" w15:restartNumberingAfterBreak="0">
    <w:nsid w:val="4BF23B7C"/>
    <w:multiLevelType w:val="multilevel"/>
    <w:tmpl w:val="555E5894"/>
    <w:name w:val="WW8Num1633"/>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3"/>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6" w15:restartNumberingAfterBreak="0">
    <w:nsid w:val="4C814930"/>
    <w:multiLevelType w:val="multilevel"/>
    <w:tmpl w:val="7082C1F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7" w15:restartNumberingAfterBreak="0">
    <w:nsid w:val="4CE64DCE"/>
    <w:multiLevelType w:val="multilevel"/>
    <w:tmpl w:val="D688CC9C"/>
    <w:lvl w:ilvl="0">
      <w:start w:val="4"/>
      <w:numFmt w:val="decimal"/>
      <w:lvlText w:val="%1."/>
      <w:lvlJc w:val="left"/>
      <w:pPr>
        <w:tabs>
          <w:tab w:val="num" w:pos="680"/>
        </w:tabs>
        <w:ind w:left="680" w:hanging="680"/>
      </w:pPr>
      <w:rPr>
        <w:rFonts w:cs="Times New Roman" w:hint="default"/>
        <w:b w:val="0"/>
        <w:i w:val="0"/>
        <w:sz w:val="20"/>
      </w:rPr>
    </w:lvl>
    <w:lvl w:ilvl="1">
      <w:start w:val="1"/>
      <w:numFmt w:val="decimal"/>
      <w:lvlText w:val="%1.%2."/>
      <w:lvlJc w:val="left"/>
      <w:pPr>
        <w:tabs>
          <w:tab w:val="num" w:pos="680"/>
        </w:tabs>
        <w:ind w:left="680" w:hanging="680"/>
      </w:pPr>
      <w:rPr>
        <w:rFonts w:ascii="Bookman Old Style" w:hAnsi="Bookman Old Style" w:cs="Times New Roman" w:hint="default"/>
        <w:b w:val="0"/>
        <w:i w:val="0"/>
        <w:strike w:val="0"/>
        <w:dstrike w:val="0"/>
        <w:sz w:val="20"/>
        <w:szCs w:val="20"/>
        <w:u w:val="none"/>
        <w:effect w:val="none"/>
      </w:rPr>
    </w:lvl>
    <w:lvl w:ilvl="2">
      <w:start w:val="2"/>
      <w:numFmt w:val="lowerLetter"/>
      <w:lvlText w:val="%3)"/>
      <w:lvlJc w:val="left"/>
      <w:pPr>
        <w:tabs>
          <w:tab w:val="num" w:pos="1361"/>
        </w:tabs>
        <w:ind w:left="1361" w:hanging="681"/>
      </w:pPr>
      <w:rPr>
        <w:rFonts w:ascii="Calibri" w:eastAsia="Times New Roman" w:hAnsi="Calibri" w:cs="Calibri" w:hint="default"/>
        <w:b w:val="0"/>
        <w:i w:val="0"/>
        <w:sz w:val="20"/>
      </w:rPr>
    </w:lvl>
    <w:lvl w:ilvl="3">
      <w:numFmt w:val="decimal"/>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numFmt w:val="decimal"/>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8" w15:restartNumberingAfterBreak="0">
    <w:nsid w:val="4EBB33C5"/>
    <w:multiLevelType w:val="multilevel"/>
    <w:tmpl w:val="1A2C72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9" w15:restartNumberingAfterBreak="0">
    <w:nsid w:val="4FAB2B34"/>
    <w:multiLevelType w:val="hybridMultilevel"/>
    <w:tmpl w:val="6A1AD6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3E54DC0"/>
    <w:multiLevelType w:val="multilevel"/>
    <w:tmpl w:val="57D87124"/>
    <w:lvl w:ilvl="0">
      <w:start w:val="10"/>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1" w15:restartNumberingAfterBreak="0">
    <w:nsid w:val="55281923"/>
    <w:multiLevelType w:val="hybridMultilevel"/>
    <w:tmpl w:val="715668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2" w15:restartNumberingAfterBreak="0">
    <w:nsid w:val="589F09EB"/>
    <w:multiLevelType w:val="hybridMultilevel"/>
    <w:tmpl w:val="7694AE3E"/>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3" w15:restartNumberingAfterBreak="0">
    <w:nsid w:val="59C6420D"/>
    <w:multiLevelType w:val="hybridMultilevel"/>
    <w:tmpl w:val="71182254"/>
    <w:name w:val="WW8Num52"/>
    <w:lvl w:ilvl="0" w:tplc="C5BAED8A">
      <w:start w:val="1"/>
      <w:numFmt w:val="decimal"/>
      <w:lvlText w:val="%1."/>
      <w:lvlJc w:val="left"/>
      <w:pPr>
        <w:tabs>
          <w:tab w:val="num" w:pos="4500"/>
        </w:tabs>
        <w:ind w:left="4500" w:hanging="360"/>
      </w:pPr>
      <w:rPr>
        <w:rFonts w:hint="default"/>
      </w:rPr>
    </w:lvl>
    <w:lvl w:ilvl="1" w:tplc="7840C89E">
      <w:start w:val="1"/>
      <w:numFmt w:val="decimal"/>
      <w:lvlText w:val="%2."/>
      <w:lvlJc w:val="left"/>
      <w:pPr>
        <w:tabs>
          <w:tab w:val="num" w:pos="1440"/>
        </w:tabs>
        <w:ind w:left="1440" w:hanging="360"/>
      </w:pPr>
      <w:rPr>
        <w:rFonts w:hint="default"/>
      </w:rPr>
    </w:lvl>
    <w:lvl w:ilvl="2" w:tplc="AB4E4850">
      <w:start w:val="1"/>
      <w:numFmt w:val="decimal"/>
      <w:pStyle w:val="par"/>
      <w:lvlText w:val="%3."/>
      <w:lvlJc w:val="left"/>
      <w:pPr>
        <w:tabs>
          <w:tab w:val="num" w:pos="1440"/>
        </w:tabs>
        <w:ind w:left="1440" w:hanging="360"/>
      </w:pPr>
      <w:rPr>
        <w:rFonts w:hint="default"/>
      </w:rPr>
    </w:lvl>
    <w:lvl w:ilvl="3" w:tplc="B1B04C14">
      <w:start w:val="1"/>
      <w:numFmt w:val="bullet"/>
      <w:lvlText w:val=""/>
      <w:lvlJc w:val="left"/>
      <w:pPr>
        <w:tabs>
          <w:tab w:val="num" w:pos="2880"/>
        </w:tabs>
        <w:ind w:left="2880" w:hanging="360"/>
      </w:pPr>
      <w:rPr>
        <w:rFonts w:ascii="Symbol" w:hAnsi="Symbol" w:hint="default"/>
      </w:rPr>
    </w:lvl>
    <w:lvl w:ilvl="4" w:tplc="01406580">
      <w:start w:val="4"/>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5A860092"/>
    <w:multiLevelType w:val="hybridMultilevel"/>
    <w:tmpl w:val="C6FE859E"/>
    <w:lvl w:ilvl="0" w:tplc="8F1E172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5" w15:restartNumberingAfterBreak="0">
    <w:nsid w:val="5AA41684"/>
    <w:multiLevelType w:val="hybridMultilevel"/>
    <w:tmpl w:val="633EB5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B2A1F58">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B674513"/>
    <w:multiLevelType w:val="multilevel"/>
    <w:tmpl w:val="E7BA611E"/>
    <w:lvl w:ilvl="0">
      <w:start w:val="1"/>
      <w:numFmt w:val="decimal"/>
      <w:lvlText w:val="%1."/>
      <w:lvlJc w:val="left"/>
      <w:pPr>
        <w:tabs>
          <w:tab w:val="num" w:pos="680"/>
        </w:tabs>
        <w:ind w:left="680" w:hanging="680"/>
      </w:pPr>
      <w:rPr>
        <w:rFonts w:cs="Times New Roman"/>
        <w:b w:val="0"/>
        <w:i w:val="0"/>
        <w:sz w:val="20"/>
      </w:rPr>
    </w:lvl>
    <w:lvl w:ilvl="1">
      <w:start w:val="1"/>
      <w:numFmt w:val="decimal"/>
      <w:lvlText w:val="%1.%2."/>
      <w:lvlJc w:val="left"/>
      <w:pPr>
        <w:tabs>
          <w:tab w:val="num" w:pos="680"/>
        </w:tabs>
        <w:ind w:left="680" w:hanging="680"/>
      </w:pPr>
      <w:rPr>
        <w:rFonts w:ascii="Bookman Old Style" w:hAnsi="Bookman Old Style" w:cs="Times New Roman" w:hint="default"/>
        <w:b w:val="0"/>
        <w:i w:val="0"/>
        <w:strike w:val="0"/>
        <w:dstrike w:val="0"/>
        <w:sz w:val="20"/>
        <w:szCs w:val="20"/>
        <w:u w:val="none"/>
        <w:effect w:val="none"/>
      </w:rPr>
    </w:lvl>
    <w:lvl w:ilvl="2">
      <w:start w:val="1"/>
      <w:numFmt w:val="lowerLetter"/>
      <w:lvlText w:val="%3)"/>
      <w:lvlJc w:val="left"/>
      <w:pPr>
        <w:tabs>
          <w:tab w:val="num" w:pos="1361"/>
        </w:tabs>
        <w:ind w:left="1361" w:hanging="681"/>
      </w:pPr>
      <w:rPr>
        <w:rFonts w:ascii="Calibri" w:eastAsia="Times New Roman" w:hAnsi="Calibri" w:cs="Calibri" w:hint="default"/>
        <w:b w:val="0"/>
        <w:i w:val="0"/>
        <w:sz w:val="20"/>
      </w:rPr>
    </w:lvl>
    <w:lvl w:ilvl="3">
      <w:numFmt w:val="decimal"/>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cs="Times New Roman"/>
      </w:rPr>
    </w:lvl>
    <w:lvl w:ilvl="5">
      <w:numFmt w:val="decimal"/>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7" w15:restartNumberingAfterBreak="0">
    <w:nsid w:val="5CF9753C"/>
    <w:multiLevelType w:val="hybridMultilevel"/>
    <w:tmpl w:val="4C5840A6"/>
    <w:lvl w:ilvl="0" w:tplc="7CFA0760">
      <w:start w:val="18"/>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8" w15:restartNumberingAfterBreak="0">
    <w:nsid w:val="5CFB4B53"/>
    <w:multiLevelType w:val="multilevel"/>
    <w:tmpl w:val="E7DED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EE25BFC"/>
    <w:multiLevelType w:val="multilevel"/>
    <w:tmpl w:val="77D48AB4"/>
    <w:lvl w:ilvl="0">
      <w:start w:val="1"/>
      <w:numFmt w:val="decimal"/>
      <w:lvlText w:val="%1."/>
      <w:lvlJc w:val="left"/>
      <w:pPr>
        <w:tabs>
          <w:tab w:val="num" w:pos="360"/>
        </w:tabs>
        <w:ind w:left="360" w:hanging="360"/>
      </w:pPr>
      <w:rPr>
        <w:rFonts w:cs="Times New Roman"/>
        <w:b w:val="0"/>
        <w:bCs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0" w15:restartNumberingAfterBreak="0">
    <w:nsid w:val="5F342392"/>
    <w:multiLevelType w:val="hybridMultilevel"/>
    <w:tmpl w:val="C42E8AFE"/>
    <w:name w:val="WW8Num1733"/>
    <w:lvl w:ilvl="0" w:tplc="730CF1EA">
      <w:start w:val="6"/>
      <w:numFmt w:val="decimal"/>
      <w:lvlText w:val="%1."/>
      <w:lvlJc w:val="left"/>
      <w:pPr>
        <w:tabs>
          <w:tab w:val="num" w:pos="1440"/>
        </w:tabs>
        <w:ind w:left="1440" w:hanging="360"/>
      </w:pPr>
      <w:rPr>
        <w:rFonts w:cs="Verdana"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1096E3B"/>
    <w:multiLevelType w:val="hybridMultilevel"/>
    <w:tmpl w:val="7506F40A"/>
    <w:lvl w:ilvl="0" w:tplc="BF4686A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3173A47"/>
    <w:multiLevelType w:val="hybridMultilevel"/>
    <w:tmpl w:val="6E1ED2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5966E16">
      <w:start w:val="2"/>
      <w:numFmt w:val="decimal"/>
      <w:lvlText w:val="%4."/>
      <w:lvlJc w:val="left"/>
      <w:pPr>
        <w:ind w:left="2880" w:hanging="360"/>
      </w:pPr>
      <w:rPr>
        <w:rFonts w:hint="default"/>
        <w:sz w:val="18"/>
        <w:szCs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34507CC"/>
    <w:multiLevelType w:val="hybridMultilevel"/>
    <w:tmpl w:val="99B66E6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37E2CAF"/>
    <w:multiLevelType w:val="hybridMultilevel"/>
    <w:tmpl w:val="D0365196"/>
    <w:lvl w:ilvl="0" w:tplc="578AD122">
      <w:start w:val="1"/>
      <w:numFmt w:val="lowerLetter"/>
      <w:lvlText w:val="%1)"/>
      <w:lvlJc w:val="left"/>
      <w:pPr>
        <w:ind w:left="1020" w:hanging="360"/>
      </w:pPr>
      <w:rPr>
        <w:rFonts w:cs="Times New Roman" w:hint="default"/>
      </w:rPr>
    </w:lvl>
    <w:lvl w:ilvl="1" w:tplc="78722CF8">
      <w:start w:val="1"/>
      <w:numFmt w:val="decimal"/>
      <w:lvlText w:val="%2."/>
      <w:lvlJc w:val="left"/>
      <w:pPr>
        <w:tabs>
          <w:tab w:val="num" w:pos="1740"/>
        </w:tabs>
        <w:ind w:left="1740" w:hanging="360"/>
      </w:pPr>
      <w:rPr>
        <w:rFonts w:hint="default"/>
        <w:b w:val="0"/>
      </w:rPr>
    </w:lvl>
    <w:lvl w:ilvl="2" w:tplc="0415001B" w:tentative="1">
      <w:start w:val="1"/>
      <w:numFmt w:val="lowerRoman"/>
      <w:lvlText w:val="%3."/>
      <w:lvlJc w:val="right"/>
      <w:pPr>
        <w:ind w:left="2460" w:hanging="180"/>
      </w:pPr>
      <w:rPr>
        <w:rFonts w:cs="Times New Roman"/>
      </w:rPr>
    </w:lvl>
    <w:lvl w:ilvl="3" w:tplc="0415000F" w:tentative="1">
      <w:start w:val="1"/>
      <w:numFmt w:val="decimal"/>
      <w:lvlText w:val="%4."/>
      <w:lvlJc w:val="left"/>
      <w:pPr>
        <w:ind w:left="3180" w:hanging="360"/>
      </w:pPr>
      <w:rPr>
        <w:rFonts w:cs="Times New Roman"/>
      </w:rPr>
    </w:lvl>
    <w:lvl w:ilvl="4" w:tplc="04150019" w:tentative="1">
      <w:start w:val="1"/>
      <w:numFmt w:val="lowerLetter"/>
      <w:lvlText w:val="%5."/>
      <w:lvlJc w:val="left"/>
      <w:pPr>
        <w:ind w:left="3900" w:hanging="360"/>
      </w:pPr>
      <w:rPr>
        <w:rFonts w:cs="Times New Roman"/>
      </w:rPr>
    </w:lvl>
    <w:lvl w:ilvl="5" w:tplc="0415001B" w:tentative="1">
      <w:start w:val="1"/>
      <w:numFmt w:val="lowerRoman"/>
      <w:lvlText w:val="%6."/>
      <w:lvlJc w:val="right"/>
      <w:pPr>
        <w:ind w:left="4620" w:hanging="180"/>
      </w:pPr>
      <w:rPr>
        <w:rFonts w:cs="Times New Roman"/>
      </w:rPr>
    </w:lvl>
    <w:lvl w:ilvl="6" w:tplc="0415000F" w:tentative="1">
      <w:start w:val="1"/>
      <w:numFmt w:val="decimal"/>
      <w:lvlText w:val="%7."/>
      <w:lvlJc w:val="left"/>
      <w:pPr>
        <w:ind w:left="5340" w:hanging="360"/>
      </w:pPr>
      <w:rPr>
        <w:rFonts w:cs="Times New Roman"/>
      </w:rPr>
    </w:lvl>
    <w:lvl w:ilvl="7" w:tplc="04150019" w:tentative="1">
      <w:start w:val="1"/>
      <w:numFmt w:val="lowerLetter"/>
      <w:lvlText w:val="%8."/>
      <w:lvlJc w:val="left"/>
      <w:pPr>
        <w:ind w:left="6060" w:hanging="360"/>
      </w:pPr>
      <w:rPr>
        <w:rFonts w:cs="Times New Roman"/>
      </w:rPr>
    </w:lvl>
    <w:lvl w:ilvl="8" w:tplc="0415001B" w:tentative="1">
      <w:start w:val="1"/>
      <w:numFmt w:val="lowerRoman"/>
      <w:lvlText w:val="%9."/>
      <w:lvlJc w:val="right"/>
      <w:pPr>
        <w:ind w:left="6780" w:hanging="180"/>
      </w:pPr>
      <w:rPr>
        <w:rFonts w:cs="Times New Roman"/>
      </w:rPr>
    </w:lvl>
  </w:abstractNum>
  <w:abstractNum w:abstractNumId="105" w15:restartNumberingAfterBreak="0">
    <w:nsid w:val="65941F23"/>
    <w:multiLevelType w:val="multilevel"/>
    <w:tmpl w:val="A8F0ABC0"/>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vertAlign w:val="baseline"/>
      </w:rPr>
    </w:lvl>
    <w:lvl w:ilvl="1">
      <w:start w:val="7"/>
      <w:numFmt w:val="lowerLetter"/>
      <w:lvlText w:val="%2)"/>
      <w:lvlJc w:val="left"/>
      <w:pPr>
        <w:tabs>
          <w:tab w:val="num" w:pos="708"/>
        </w:tabs>
        <w:ind w:left="852" w:firstLine="0"/>
      </w:pPr>
      <w:rPr>
        <w:rFonts w:ascii="Arial" w:eastAsia="Calibri" w:hAnsi="Arial" w:cs="Arial" w:hint="default"/>
        <w:b w:val="0"/>
        <w:i w:val="0"/>
        <w:strike w:val="0"/>
        <w:dstrike w:val="0"/>
        <w:color w:val="000000"/>
        <w:position w:val="0"/>
        <w:sz w:val="20"/>
        <w:szCs w:val="20"/>
        <w:u w:val="none" w:color="000000"/>
        <w:vertAlign w:val="baseline"/>
      </w:rPr>
    </w:lvl>
    <w:lvl w:ilvl="2">
      <w:start w:val="1"/>
      <w:numFmt w:val="lowerRoman"/>
      <w:lvlText w:val="%3"/>
      <w:lvlJc w:val="left"/>
      <w:pPr>
        <w:tabs>
          <w:tab w:val="num" w:pos="0"/>
        </w:tabs>
        <w:ind w:left="1507" w:firstLine="0"/>
      </w:pPr>
      <w:rPr>
        <w:rFonts w:ascii="Calibri" w:eastAsia="Calibri" w:hAnsi="Calibri" w:cs="Calibri" w:hint="default"/>
        <w:b w:val="0"/>
        <w:i w:val="0"/>
        <w:strike w:val="0"/>
        <w:dstrike w:val="0"/>
        <w:color w:val="000000"/>
        <w:position w:val="0"/>
        <w:sz w:val="20"/>
        <w:szCs w:val="20"/>
        <w:u w:val="none" w:color="000000"/>
        <w:vertAlign w:val="baseline"/>
      </w:rPr>
    </w:lvl>
    <w:lvl w:ilvl="3">
      <w:start w:val="1"/>
      <w:numFmt w:val="decimal"/>
      <w:lvlText w:val="%4"/>
      <w:lvlJc w:val="left"/>
      <w:pPr>
        <w:tabs>
          <w:tab w:val="num" w:pos="0"/>
        </w:tabs>
        <w:ind w:left="2227" w:firstLine="0"/>
      </w:pPr>
      <w:rPr>
        <w:rFonts w:ascii="Calibri" w:eastAsia="Times New Roman" w:hAnsi="Calibri" w:cs="Calibri"/>
        <w:b w:val="0"/>
        <w:i w:val="0"/>
        <w:strike w:val="0"/>
        <w:dstrike w:val="0"/>
        <w:color w:val="000000"/>
        <w:position w:val="0"/>
        <w:sz w:val="20"/>
        <w:szCs w:val="20"/>
        <w:u w:val="none" w:color="000000"/>
        <w:vertAlign w:val="baseline"/>
      </w:rPr>
    </w:lvl>
    <w:lvl w:ilvl="4">
      <w:start w:val="1"/>
      <w:numFmt w:val="lowerLetter"/>
      <w:lvlText w:val="%5"/>
      <w:lvlJc w:val="left"/>
      <w:pPr>
        <w:tabs>
          <w:tab w:val="num" w:pos="0"/>
        </w:tabs>
        <w:ind w:left="2947" w:firstLine="0"/>
      </w:pPr>
      <w:rPr>
        <w:rFonts w:ascii="Calibri" w:eastAsia="Calibri" w:hAnsi="Calibri" w:cs="Calibri" w:hint="default"/>
        <w:b w:val="0"/>
        <w:i w:val="0"/>
        <w:strike w:val="0"/>
        <w:dstrike w:val="0"/>
        <w:color w:val="000000"/>
        <w:position w:val="0"/>
        <w:sz w:val="20"/>
        <w:szCs w:val="20"/>
        <w:u w:val="none" w:color="000000"/>
        <w:vertAlign w:val="baseline"/>
      </w:rPr>
    </w:lvl>
    <w:lvl w:ilvl="5">
      <w:start w:val="1"/>
      <w:numFmt w:val="lowerRoman"/>
      <w:lvlText w:val="%6"/>
      <w:lvlJc w:val="left"/>
      <w:pPr>
        <w:tabs>
          <w:tab w:val="num" w:pos="0"/>
        </w:tabs>
        <w:ind w:left="3667" w:firstLine="0"/>
      </w:pPr>
      <w:rPr>
        <w:rFonts w:ascii="Calibri" w:eastAsia="Calibri" w:hAnsi="Calibri" w:cs="Calibri" w:hint="default"/>
        <w:b w:val="0"/>
        <w:i w:val="0"/>
        <w:strike w:val="0"/>
        <w:dstrike w:val="0"/>
        <w:color w:val="000000"/>
        <w:position w:val="0"/>
        <w:sz w:val="20"/>
        <w:szCs w:val="20"/>
        <w:u w:val="none" w:color="000000"/>
        <w:vertAlign w:val="baseline"/>
      </w:rPr>
    </w:lvl>
    <w:lvl w:ilvl="6">
      <w:start w:val="1"/>
      <w:numFmt w:val="decimal"/>
      <w:lvlText w:val="%7"/>
      <w:lvlJc w:val="left"/>
      <w:pPr>
        <w:tabs>
          <w:tab w:val="num" w:pos="0"/>
        </w:tabs>
        <w:ind w:left="4387" w:firstLine="0"/>
      </w:pPr>
      <w:rPr>
        <w:rFonts w:ascii="Calibri" w:eastAsia="Calibri" w:hAnsi="Calibri" w:cs="Calibri" w:hint="default"/>
        <w:b w:val="0"/>
        <w:i w:val="0"/>
        <w:strike w:val="0"/>
        <w:dstrike w:val="0"/>
        <w:color w:val="000000"/>
        <w:position w:val="0"/>
        <w:sz w:val="20"/>
        <w:szCs w:val="20"/>
        <w:u w:val="none" w:color="000000"/>
        <w:vertAlign w:val="baseline"/>
      </w:rPr>
    </w:lvl>
    <w:lvl w:ilvl="7">
      <w:start w:val="1"/>
      <w:numFmt w:val="lowerLetter"/>
      <w:lvlText w:val="%8"/>
      <w:lvlJc w:val="left"/>
      <w:pPr>
        <w:tabs>
          <w:tab w:val="num" w:pos="0"/>
        </w:tabs>
        <w:ind w:left="5107" w:firstLine="0"/>
      </w:pPr>
      <w:rPr>
        <w:rFonts w:ascii="Calibri" w:eastAsia="Calibri" w:hAnsi="Calibri" w:cs="Calibri" w:hint="default"/>
        <w:b w:val="0"/>
        <w:i w:val="0"/>
        <w:strike w:val="0"/>
        <w:dstrike w:val="0"/>
        <w:color w:val="000000"/>
        <w:position w:val="0"/>
        <w:sz w:val="20"/>
        <w:szCs w:val="20"/>
        <w:u w:val="none" w:color="000000"/>
        <w:vertAlign w:val="baseline"/>
      </w:rPr>
    </w:lvl>
    <w:lvl w:ilvl="8">
      <w:start w:val="1"/>
      <w:numFmt w:val="lowerRoman"/>
      <w:lvlText w:val="%9"/>
      <w:lvlJc w:val="left"/>
      <w:pPr>
        <w:tabs>
          <w:tab w:val="num" w:pos="0"/>
        </w:tabs>
        <w:ind w:left="5827" w:firstLine="0"/>
      </w:pPr>
      <w:rPr>
        <w:rFonts w:ascii="Calibri" w:eastAsia="Calibri" w:hAnsi="Calibri" w:cs="Calibri" w:hint="default"/>
        <w:b w:val="0"/>
        <w:i w:val="0"/>
        <w:strike w:val="0"/>
        <w:dstrike w:val="0"/>
        <w:color w:val="000000"/>
        <w:position w:val="0"/>
        <w:sz w:val="20"/>
        <w:szCs w:val="20"/>
        <w:u w:val="none" w:color="000000"/>
        <w:vertAlign w:val="baseline"/>
      </w:rPr>
    </w:lvl>
  </w:abstractNum>
  <w:abstractNum w:abstractNumId="106" w15:restartNumberingAfterBreak="0">
    <w:nsid w:val="660B7192"/>
    <w:multiLevelType w:val="hybridMultilevel"/>
    <w:tmpl w:val="1AF21A9A"/>
    <w:lvl w:ilvl="0" w:tplc="DE76D608">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6641224A"/>
    <w:multiLevelType w:val="multilevel"/>
    <w:tmpl w:val="EDB832AC"/>
    <w:name w:val="WW8Num1634"/>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5"/>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8" w15:restartNumberingAfterBreak="0">
    <w:nsid w:val="66A47D27"/>
    <w:multiLevelType w:val="multilevel"/>
    <w:tmpl w:val="A4943394"/>
    <w:lvl w:ilvl="0">
      <w:start w:val="1"/>
      <w:numFmt w:val="decimal"/>
      <w:pStyle w:val="1"/>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bullet"/>
      <w:lvlText w:val="-"/>
      <w:lvlJc w:val="left"/>
      <w:pPr>
        <w:ind w:left="1593" w:hanging="181"/>
      </w:pPr>
      <w:rPr>
        <w:rFonts w:ascii="Cambria" w:hAnsi="Cambria"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9" w15:restartNumberingAfterBreak="0">
    <w:nsid w:val="67265B84"/>
    <w:multiLevelType w:val="hybridMultilevel"/>
    <w:tmpl w:val="5B181358"/>
    <w:name w:val="WW8Num14234"/>
    <w:lvl w:ilvl="0" w:tplc="B4883384">
      <w:start w:val="7"/>
      <w:numFmt w:val="decimal"/>
      <w:lvlText w:val="%1."/>
      <w:lvlJc w:val="left"/>
      <w:pPr>
        <w:ind w:left="720"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7A74641"/>
    <w:multiLevelType w:val="hybridMultilevel"/>
    <w:tmpl w:val="BBAC55DA"/>
    <w:lvl w:ilvl="0" w:tplc="1092FCA0">
      <w:start w:val="12"/>
      <w:numFmt w:val="decimal"/>
      <w:lvlText w:val="%1."/>
      <w:lvlJc w:val="left"/>
      <w:pPr>
        <w:ind w:left="10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949541F"/>
    <w:multiLevelType w:val="hybridMultilevel"/>
    <w:tmpl w:val="C3788F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A1E4BC8"/>
    <w:multiLevelType w:val="multilevel"/>
    <w:tmpl w:val="0DBC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D33127C"/>
    <w:multiLevelType w:val="multilevel"/>
    <w:tmpl w:val="3F9A48C4"/>
    <w:name w:val="WW8Num17322"/>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4" w15:restartNumberingAfterBreak="0">
    <w:nsid w:val="6DA52568"/>
    <w:multiLevelType w:val="multilevel"/>
    <w:tmpl w:val="2AE6407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5" w15:restartNumberingAfterBreak="0">
    <w:nsid w:val="6DC86AB4"/>
    <w:multiLevelType w:val="multilevel"/>
    <w:tmpl w:val="1010B2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Calibr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6" w15:restartNumberingAfterBreak="0">
    <w:nsid w:val="6DF776F2"/>
    <w:multiLevelType w:val="multilevel"/>
    <w:tmpl w:val="F8BC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DFA61AD"/>
    <w:multiLevelType w:val="hybridMultilevel"/>
    <w:tmpl w:val="D8B64F6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E127FFC"/>
    <w:multiLevelType w:val="multilevel"/>
    <w:tmpl w:val="FE8ABE44"/>
    <w:lvl w:ilvl="0">
      <w:start w:val="4"/>
      <w:numFmt w:val="decimal"/>
      <w:lvlText w:val="%1."/>
      <w:lvlJc w:val="left"/>
      <w:pPr>
        <w:tabs>
          <w:tab w:val="num" w:pos="680"/>
        </w:tabs>
        <w:ind w:left="680" w:hanging="680"/>
      </w:pPr>
      <w:rPr>
        <w:rFonts w:cs="Times New Roman"/>
        <w:b w:val="0"/>
        <w:i w:val="0"/>
        <w:sz w:val="20"/>
      </w:rPr>
    </w:lvl>
    <w:lvl w:ilvl="1">
      <w:start w:val="1"/>
      <w:numFmt w:val="decimal"/>
      <w:lvlText w:val="%1.%2."/>
      <w:lvlJc w:val="left"/>
      <w:pPr>
        <w:tabs>
          <w:tab w:val="num" w:pos="680"/>
        </w:tabs>
        <w:ind w:left="680" w:hanging="680"/>
      </w:pPr>
      <w:rPr>
        <w:rFonts w:ascii="Bookman Old Style" w:hAnsi="Bookman Old Style" w:cs="Times New Roman" w:hint="default"/>
        <w:b w:val="0"/>
        <w:i w:val="0"/>
        <w:strike w:val="0"/>
        <w:dstrike w:val="0"/>
        <w:sz w:val="20"/>
        <w:szCs w:val="20"/>
        <w:u w:val="none"/>
        <w:effect w:val="none"/>
      </w:rPr>
    </w:lvl>
    <w:lvl w:ilvl="2">
      <w:start w:val="2"/>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cs="Times New Roman"/>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9" w15:restartNumberingAfterBreak="0">
    <w:nsid w:val="6EC13C2A"/>
    <w:multiLevelType w:val="hybridMultilevel"/>
    <w:tmpl w:val="DA2A3DB4"/>
    <w:lvl w:ilvl="0" w:tplc="FFFFFFFF">
      <w:start w:val="3"/>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start w:val="1"/>
      <w:numFmt w:val="decimal"/>
      <w:lvlText w:val="%3)"/>
      <w:lvlJc w:val="left"/>
      <w:pPr>
        <w:ind w:left="464"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6F5E34B0"/>
    <w:multiLevelType w:val="hybridMultilevel"/>
    <w:tmpl w:val="C0EEE240"/>
    <w:name w:val="WW8Num1423"/>
    <w:lvl w:ilvl="0" w:tplc="4F248684">
      <w:start w:val="3"/>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F9A331A"/>
    <w:multiLevelType w:val="hybridMultilevel"/>
    <w:tmpl w:val="585E8F12"/>
    <w:lvl w:ilvl="0" w:tplc="04150011">
      <w:start w:val="1"/>
      <w:numFmt w:val="decimal"/>
      <w:lvlText w:val="%1)"/>
      <w:lvlJc w:val="left"/>
      <w:pPr>
        <w:tabs>
          <w:tab w:val="num" w:pos="1080"/>
        </w:tabs>
        <w:ind w:left="1080" w:hanging="360"/>
      </w:pPr>
      <w:rPr>
        <w:rFonts w:cs="Times New Roman"/>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22" w15:restartNumberingAfterBreak="0">
    <w:nsid w:val="6FEC74A7"/>
    <w:multiLevelType w:val="hybridMultilevel"/>
    <w:tmpl w:val="F2FEB088"/>
    <w:lvl w:ilvl="0" w:tplc="F13661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6515A80"/>
    <w:multiLevelType w:val="multilevel"/>
    <w:tmpl w:val="EE966EF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76811714"/>
    <w:multiLevelType w:val="multilevel"/>
    <w:tmpl w:val="3F782A98"/>
    <w:lvl w:ilvl="0">
      <w:start w:val="1"/>
      <w:numFmt w:val="decimal"/>
      <w:lvlText w:val="%1."/>
      <w:lvlJc w:val="left"/>
      <w:pPr>
        <w:tabs>
          <w:tab w:val="num" w:pos="360"/>
        </w:tabs>
        <w:ind w:left="360" w:hanging="360"/>
      </w:pPr>
      <w:rPr>
        <w:rFonts w:cs="Times New Roman"/>
      </w:rPr>
    </w:lvl>
    <w:lvl w:ilvl="1">
      <w:start w:val="1"/>
      <w:numFmt w:val="decimal"/>
      <w:lvlText w:val="%2)"/>
      <w:lvlJc w:val="left"/>
      <w:pPr>
        <w:ind w:left="720" w:hanging="360"/>
      </w:p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5" w15:restartNumberingAfterBreak="0">
    <w:nsid w:val="77DE4593"/>
    <w:multiLevelType w:val="hybridMultilevel"/>
    <w:tmpl w:val="27487424"/>
    <w:lvl w:ilvl="0" w:tplc="86B450EE">
      <w:start w:val="1"/>
      <w:numFmt w:val="decimal"/>
      <w:lvlText w:val="%1."/>
      <w:lvlJc w:val="left"/>
      <w:pPr>
        <w:ind w:left="720" w:hanging="360"/>
      </w:pPr>
      <w:rPr>
        <w:rFonts w:cs="Times New Roman"/>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78261827"/>
    <w:multiLevelType w:val="hybridMultilevel"/>
    <w:tmpl w:val="C6FE859E"/>
    <w:lvl w:ilvl="0" w:tplc="FFFFFFFF">
      <w:start w:val="1"/>
      <w:numFmt w:val="decimal"/>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7" w15:restartNumberingAfterBreak="0">
    <w:nsid w:val="79AF700F"/>
    <w:multiLevelType w:val="multilevel"/>
    <w:tmpl w:val="43D6DE68"/>
    <w:name w:val="WW8Num16322"/>
    <w:lvl w:ilvl="0">
      <w:start w:val="2"/>
      <w:numFmt w:val="decimal"/>
      <w:lvlText w:val="%1."/>
      <w:lvlJc w:val="left"/>
      <w:pPr>
        <w:tabs>
          <w:tab w:val="num" w:pos="360"/>
        </w:tabs>
        <w:ind w:left="360" w:hanging="360"/>
      </w:pPr>
      <w:rPr>
        <w:rFonts w:hint="default"/>
      </w:rPr>
    </w:lvl>
    <w:lvl w:ilvl="1">
      <w:start w:val="2"/>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8" w15:restartNumberingAfterBreak="0">
    <w:nsid w:val="79DA77C2"/>
    <w:multiLevelType w:val="hybridMultilevel"/>
    <w:tmpl w:val="366AE1F0"/>
    <w:name w:val="WW8Num1423322"/>
    <w:lvl w:ilvl="0" w:tplc="D5B874D0">
      <w:start w:val="1"/>
      <w:numFmt w:val="lowerLetter"/>
      <w:lvlText w:val="%1)"/>
      <w:lvlJc w:val="left"/>
      <w:pPr>
        <w:tabs>
          <w:tab w:val="num" w:pos="142"/>
        </w:tabs>
        <w:ind w:left="1162"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7A9E653D"/>
    <w:multiLevelType w:val="hybridMultilevel"/>
    <w:tmpl w:val="254663F8"/>
    <w:lvl w:ilvl="0" w:tplc="402AF20A">
      <w:numFmt w:val="decimal"/>
      <w:lvlText w:val=""/>
      <w:lvlJc w:val="left"/>
      <w:pPr>
        <w:tabs>
          <w:tab w:val="num" w:pos="397"/>
        </w:tabs>
        <w:ind w:left="397" w:hanging="397"/>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AD0AC654">
      <w:start w:val="1"/>
      <w:numFmt w:val="decimal"/>
      <w:lvlText w:val="%3."/>
      <w:lvlJc w:val="left"/>
      <w:pPr>
        <w:tabs>
          <w:tab w:val="num" w:pos="2160"/>
        </w:tabs>
        <w:ind w:left="2160" w:hanging="360"/>
      </w:pPr>
      <w:rPr>
        <w:rFonts w:cs="Times New Roman"/>
        <w:b w:val="0"/>
        <w:bCs/>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30" w15:restartNumberingAfterBreak="0">
    <w:nsid w:val="7B6D561C"/>
    <w:multiLevelType w:val="hybridMultilevel"/>
    <w:tmpl w:val="715668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7C576A00"/>
    <w:multiLevelType w:val="hybridMultilevel"/>
    <w:tmpl w:val="20887164"/>
    <w:lvl w:ilvl="0" w:tplc="402AF20A">
      <w:start w:val="1"/>
      <w:numFmt w:val="bullet"/>
      <w:lvlText w:val=""/>
      <w:lvlJc w:val="left"/>
      <w:pPr>
        <w:tabs>
          <w:tab w:val="num" w:pos="397"/>
        </w:tabs>
        <w:ind w:left="397" w:hanging="397"/>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A66E4424">
      <w:start w:val="1"/>
      <w:numFmt w:val="decimal"/>
      <w:lvlText w:val="%3."/>
      <w:lvlJc w:val="left"/>
      <w:pPr>
        <w:tabs>
          <w:tab w:val="num" w:pos="2160"/>
        </w:tabs>
        <w:ind w:left="2160" w:hanging="360"/>
      </w:pPr>
      <w:rPr>
        <w:rFonts w:cs="Times New Roman"/>
        <w:b w:val="0"/>
        <w:bCs/>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32" w15:restartNumberingAfterBreak="0">
    <w:nsid w:val="7C78500E"/>
    <w:multiLevelType w:val="hybridMultilevel"/>
    <w:tmpl w:val="BF36EEA0"/>
    <w:name w:val="WW8Num112"/>
    <w:lvl w:ilvl="0" w:tplc="30ACBD26">
      <w:start w:val="7"/>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F133F13"/>
    <w:multiLevelType w:val="multilevel"/>
    <w:tmpl w:val="B4E8BA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lef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360"/>
      </w:pPr>
    </w:lvl>
  </w:abstractNum>
  <w:abstractNum w:abstractNumId="134" w15:restartNumberingAfterBreak="0">
    <w:nsid w:val="7F8F7782"/>
    <w:multiLevelType w:val="multilevel"/>
    <w:tmpl w:val="D38651D4"/>
    <w:lvl w:ilvl="0">
      <w:start w:val="1"/>
      <w:numFmt w:val="decimal"/>
      <w:lvlText w:val="%1."/>
      <w:lvlJc w:val="left"/>
      <w:pPr>
        <w:tabs>
          <w:tab w:val="num" w:pos="680"/>
        </w:tabs>
        <w:ind w:left="680" w:hanging="680"/>
      </w:pPr>
      <w:rPr>
        <w:rFonts w:cs="Times New Roman"/>
        <w:b w:val="0"/>
        <w:i w:val="0"/>
        <w:sz w:val="20"/>
      </w:rPr>
    </w:lvl>
    <w:lvl w:ilvl="1">
      <w:start w:val="1"/>
      <w:numFmt w:val="decimal"/>
      <w:lvlText w:val="%1.%2."/>
      <w:lvlJc w:val="left"/>
      <w:pPr>
        <w:tabs>
          <w:tab w:val="num" w:pos="680"/>
        </w:tabs>
        <w:ind w:left="680" w:hanging="680"/>
      </w:pPr>
      <w:rPr>
        <w:rFonts w:ascii="Bookman Old Style" w:hAnsi="Bookman Old Style" w:cs="Times New Roman" w:hint="default"/>
        <w:b w:val="0"/>
        <w:i w:val="0"/>
        <w:strike w:val="0"/>
        <w:dstrike w:val="0"/>
        <w:sz w:val="20"/>
        <w:szCs w:val="20"/>
        <w:u w:val="none"/>
        <w:effect w:val="none"/>
      </w:rPr>
    </w:lvl>
    <w:lvl w:ilvl="2">
      <w:start w:val="1"/>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cs="Times New Roman"/>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424688615">
    <w:abstractNumId w:val="33"/>
  </w:num>
  <w:num w:numId="2" w16cid:durableId="288053495">
    <w:abstractNumId w:val="70"/>
    <w:lvlOverride w:ilvl="0">
      <w:startOverride w:val="1"/>
    </w:lvlOverride>
    <w:lvlOverride w:ilvl="1"/>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02369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9901507">
    <w:abstractNumId w:val="93"/>
  </w:num>
  <w:num w:numId="5" w16cid:durableId="159975046">
    <w:abstractNumId w:val="45"/>
  </w:num>
  <w:num w:numId="6" w16cid:durableId="1632394593">
    <w:abstractNumId w:val="56"/>
  </w:num>
  <w:num w:numId="7" w16cid:durableId="739594165">
    <w:abstractNumId w:val="12"/>
  </w:num>
  <w:num w:numId="8" w16cid:durableId="664554173">
    <w:abstractNumId w:val="106"/>
  </w:num>
  <w:num w:numId="9" w16cid:durableId="1716193686">
    <w:abstractNumId w:val="108"/>
  </w:num>
  <w:num w:numId="10" w16cid:durableId="1895970133">
    <w:abstractNumId w:val="76"/>
  </w:num>
  <w:num w:numId="11" w16cid:durableId="1019816791">
    <w:abstractNumId w:val="95"/>
  </w:num>
  <w:num w:numId="12" w16cid:durableId="1401714796">
    <w:abstractNumId w:val="46"/>
  </w:num>
  <w:num w:numId="13" w16cid:durableId="200629630">
    <w:abstractNumId w:val="14"/>
  </w:num>
  <w:num w:numId="14" w16cid:durableId="2063017623">
    <w:abstractNumId w:val="35"/>
  </w:num>
  <w:num w:numId="15" w16cid:durableId="891230128">
    <w:abstractNumId w:val="85"/>
  </w:num>
  <w:num w:numId="16" w16cid:durableId="2034645391">
    <w:abstractNumId w:val="107"/>
  </w:num>
  <w:num w:numId="17" w16cid:durableId="1338771626">
    <w:abstractNumId w:val="83"/>
  </w:num>
  <w:num w:numId="18" w16cid:durableId="368532724">
    <w:abstractNumId w:val="5"/>
  </w:num>
  <w:num w:numId="19" w16cid:durableId="1131436265">
    <w:abstractNumId w:val="43"/>
  </w:num>
  <w:num w:numId="20" w16cid:durableId="497893211">
    <w:abstractNumId w:val="113"/>
  </w:num>
  <w:num w:numId="21" w16cid:durableId="908806276">
    <w:abstractNumId w:val="40"/>
  </w:num>
  <w:num w:numId="22" w16cid:durableId="1549300791">
    <w:abstractNumId w:val="97"/>
  </w:num>
  <w:num w:numId="23" w16cid:durableId="701394547">
    <w:abstractNumId w:val="54"/>
  </w:num>
  <w:num w:numId="24" w16cid:durableId="880752297">
    <w:abstractNumId w:val="60"/>
    <w:lvlOverride w:ilvl="0">
      <w:startOverride w:val="1"/>
    </w:lvlOverride>
    <w:lvlOverride w:ilvl="1"/>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5106066">
    <w:abstractNumId w:val="102"/>
  </w:num>
  <w:num w:numId="26" w16cid:durableId="1649548768">
    <w:abstractNumId w:val="38"/>
  </w:num>
  <w:num w:numId="27" w16cid:durableId="1399590660">
    <w:abstractNumId w:val="64"/>
  </w:num>
  <w:num w:numId="28" w16cid:durableId="1371489274">
    <w:abstractNumId w:val="61"/>
  </w:num>
  <w:num w:numId="29" w16cid:durableId="709918222">
    <w:abstractNumId w:val="103"/>
  </w:num>
  <w:num w:numId="30" w16cid:durableId="708382890">
    <w:abstractNumId w:val="77"/>
  </w:num>
  <w:num w:numId="31" w16cid:durableId="1865318080">
    <w:abstractNumId w:val="89"/>
  </w:num>
  <w:num w:numId="32" w16cid:durableId="824787385">
    <w:abstractNumId w:val="131"/>
  </w:num>
  <w:num w:numId="33" w16cid:durableId="912351685">
    <w:abstractNumId w:val="48"/>
  </w:num>
  <w:num w:numId="34" w16cid:durableId="494760051">
    <w:abstractNumId w:val="104"/>
  </w:num>
  <w:num w:numId="35" w16cid:durableId="902259692">
    <w:abstractNumId w:val="94"/>
  </w:num>
  <w:num w:numId="36" w16cid:durableId="951133588">
    <w:abstractNumId w:val="11"/>
    <w:lvlOverride w:ilvl="0">
      <w:startOverride w:val="1"/>
    </w:lvlOverride>
    <w:lvlOverride w:ilvl="1">
      <w:startOverride w:val="1"/>
    </w:lvlOverride>
    <w:lvlOverride w:ilvl="2">
      <w:startOverride w:val="1"/>
    </w:lvlOverride>
    <w:lvlOverride w:ilvl="3"/>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37" w16cid:durableId="451854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91171774">
    <w:abstractNumId w:val="70"/>
    <w:lvlOverride w:ilvl="0">
      <w:startOverride w:val="1"/>
    </w:lvlOverride>
    <w:lvlOverride w:ilvl="1"/>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16509797">
    <w:abstractNumId w:val="101"/>
  </w:num>
  <w:num w:numId="40" w16cid:durableId="330063042">
    <w:abstractNumId w:val="79"/>
  </w:num>
  <w:num w:numId="41" w16cid:durableId="130488640">
    <w:abstractNumId w:val="111"/>
  </w:num>
  <w:num w:numId="42" w16cid:durableId="1934825746">
    <w:abstractNumId w:val="71"/>
  </w:num>
  <w:num w:numId="43" w16cid:durableId="7371537">
    <w:abstractNumId w:val="51"/>
  </w:num>
  <w:num w:numId="44" w16cid:durableId="39332546">
    <w:abstractNumId w:val="53"/>
  </w:num>
  <w:num w:numId="45" w16cid:durableId="857432267">
    <w:abstractNumId w:val="67"/>
  </w:num>
  <w:num w:numId="46" w16cid:durableId="183710880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89015045">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3014839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71777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188800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7723695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8363529">
    <w:abstractNumId w:val="7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44172700">
    <w:abstractNumId w:val="55"/>
  </w:num>
  <w:num w:numId="54" w16cid:durableId="19065993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4638229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3271701">
    <w:abstractNumId w:val="134"/>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57" w16cid:durableId="1199507561">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0506636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17817636">
    <w:abstractNumId w:val="73"/>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60" w16cid:durableId="939221138">
    <w:abstractNumId w:val="118"/>
    <w:lvlOverride w:ilvl="0">
      <w:startOverride w:val="4"/>
    </w:lvlOverride>
    <w:lvlOverride w:ilvl="1">
      <w:startOverride w:val="1"/>
    </w:lvlOverride>
    <w:lvlOverride w:ilvl="2">
      <w:startOverride w:val="2"/>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61" w16cid:durableId="1522432500">
    <w:abstractNumId w:val="57"/>
    <w:lvlOverride w:ilvl="0">
      <w:startOverride w:val="1"/>
    </w:lvlOverride>
  </w:num>
  <w:num w:numId="62" w16cid:durableId="1326786243">
    <w:abstractNumId w:val="67"/>
    <w:lvlOverride w:ilvl="0">
      <w:startOverride w:val="1"/>
    </w:lvlOverride>
  </w:num>
  <w:num w:numId="63" w16cid:durableId="533617473">
    <w:abstractNumId w:val="61"/>
  </w:num>
  <w:num w:numId="64" w16cid:durableId="1566600733">
    <w:abstractNumId w:val="117"/>
  </w:num>
  <w:num w:numId="65" w16cid:durableId="1828589575">
    <w:abstractNumId w:val="129"/>
  </w:num>
  <w:num w:numId="66" w16cid:durableId="559681777">
    <w:abstractNumId w:val="1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34919010">
    <w:abstractNumId w:val="103"/>
  </w:num>
  <w:num w:numId="68" w16cid:durableId="955871228">
    <w:abstractNumId w:val="77"/>
  </w:num>
  <w:num w:numId="69" w16cid:durableId="20459106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46980910">
    <w:abstractNumId w:val="91"/>
  </w:num>
  <w:num w:numId="71" w16cid:durableId="612136290">
    <w:abstractNumId w:val="32"/>
  </w:num>
  <w:num w:numId="72" w16cid:durableId="823159971">
    <w:abstractNumId w:val="105"/>
  </w:num>
  <w:num w:numId="73" w16cid:durableId="1865970727">
    <w:abstractNumId w:val="47"/>
  </w:num>
  <w:num w:numId="74" w16cid:durableId="617182234">
    <w:abstractNumId w:val="81"/>
  </w:num>
  <w:num w:numId="75" w16cid:durableId="956595098">
    <w:abstractNumId w:val="126"/>
  </w:num>
  <w:num w:numId="76" w16cid:durableId="1876892074">
    <w:abstractNumId w:val="75"/>
  </w:num>
  <w:num w:numId="77" w16cid:durableId="903491189">
    <w:abstractNumId w:val="122"/>
  </w:num>
  <w:num w:numId="78" w16cid:durableId="487986715">
    <w:abstractNumId w:val="69"/>
  </w:num>
  <w:num w:numId="79" w16cid:durableId="545871667">
    <w:abstractNumId w:val="121"/>
  </w:num>
  <w:num w:numId="80" w16cid:durableId="1476994784">
    <w:abstractNumId w:val="55"/>
  </w:num>
  <w:num w:numId="81" w16cid:durableId="1628048819">
    <w:abstractNumId w:val="119"/>
  </w:num>
  <w:num w:numId="82" w16cid:durableId="34088395">
    <w:abstractNumId w:val="65"/>
  </w:num>
  <w:num w:numId="83" w16cid:durableId="13123723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42563330">
    <w:abstractNumId w:val="63"/>
  </w:num>
  <w:num w:numId="85" w16cid:durableId="1117486249">
    <w:abstractNumId w:val="96"/>
  </w:num>
  <w:num w:numId="86" w16cid:durableId="2094549244">
    <w:abstractNumId w:val="74"/>
  </w:num>
  <w:num w:numId="87" w16cid:durableId="1056514336">
    <w:abstractNumId w:val="61"/>
  </w:num>
  <w:num w:numId="88" w16cid:durableId="1541093861">
    <w:abstractNumId w:val="117"/>
  </w:num>
  <w:num w:numId="89" w16cid:durableId="357244461">
    <w:abstractNumId w:val="1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88155908">
    <w:abstractNumId w:val="39"/>
  </w:num>
  <w:num w:numId="91" w16cid:durableId="527136836">
    <w:abstractNumId w:val="103"/>
  </w:num>
  <w:num w:numId="92" w16cid:durableId="1053966240">
    <w:abstractNumId w:val="77"/>
  </w:num>
  <w:num w:numId="93" w16cid:durableId="1504130115">
    <w:abstractNumId w:val="110"/>
  </w:num>
  <w:num w:numId="94" w16cid:durableId="788627239">
    <w:abstractNumId w:val="72"/>
  </w:num>
  <w:num w:numId="95" w16cid:durableId="1142697129">
    <w:abstractNumId w:val="42"/>
  </w:num>
  <w:num w:numId="96" w16cid:durableId="1760524241">
    <w:abstractNumId w:val="90"/>
  </w:num>
  <w:num w:numId="97" w16cid:durableId="53242886">
    <w:abstractNumId w:val="98"/>
  </w:num>
  <w:num w:numId="98" w16cid:durableId="486167501">
    <w:abstractNumId w:val="123"/>
  </w:num>
  <w:num w:numId="99" w16cid:durableId="508637745">
    <w:abstractNumId w:val="80"/>
  </w:num>
  <w:num w:numId="100" w16cid:durableId="50921675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42942573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802959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111628">
    <w:abstractNumId w:val="62"/>
  </w:num>
  <w:num w:numId="104" w16cid:durableId="779763119">
    <w:abstractNumId w:val="34"/>
  </w:num>
  <w:num w:numId="105" w16cid:durableId="20815630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513149698">
    <w:abstractNumId w:val="116"/>
  </w:num>
  <w:num w:numId="107" w16cid:durableId="554855190">
    <w:abstractNumId w:val="112"/>
  </w:num>
  <w:num w:numId="108" w16cid:durableId="377749565">
    <w:abstractNumId w:val="87"/>
  </w:num>
  <w:num w:numId="109" w16cid:durableId="44218700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13194778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35663071">
    <w:abstractNumId w:val="50"/>
  </w:num>
  <w:num w:numId="112" w16cid:durableId="1074232566">
    <w:abstractNumId w:val="7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59FC"/>
    <w:rsid w:val="000006B0"/>
    <w:rsid w:val="00000BCC"/>
    <w:rsid w:val="000012E9"/>
    <w:rsid w:val="000013FB"/>
    <w:rsid w:val="000022E6"/>
    <w:rsid w:val="00002778"/>
    <w:rsid w:val="00003040"/>
    <w:rsid w:val="000033ED"/>
    <w:rsid w:val="0000345B"/>
    <w:rsid w:val="00003918"/>
    <w:rsid w:val="00003960"/>
    <w:rsid w:val="00003B8C"/>
    <w:rsid w:val="00003C86"/>
    <w:rsid w:val="0000583F"/>
    <w:rsid w:val="0000592E"/>
    <w:rsid w:val="00005B63"/>
    <w:rsid w:val="00006B17"/>
    <w:rsid w:val="00006F96"/>
    <w:rsid w:val="0000799C"/>
    <w:rsid w:val="00007E68"/>
    <w:rsid w:val="00010493"/>
    <w:rsid w:val="0001058C"/>
    <w:rsid w:val="00010725"/>
    <w:rsid w:val="000108C2"/>
    <w:rsid w:val="00011636"/>
    <w:rsid w:val="00011D60"/>
    <w:rsid w:val="00012184"/>
    <w:rsid w:val="00012F2A"/>
    <w:rsid w:val="00013B49"/>
    <w:rsid w:val="000141F0"/>
    <w:rsid w:val="000142A0"/>
    <w:rsid w:val="00014A95"/>
    <w:rsid w:val="0001547D"/>
    <w:rsid w:val="00015DAA"/>
    <w:rsid w:val="00016118"/>
    <w:rsid w:val="00016799"/>
    <w:rsid w:val="000174D5"/>
    <w:rsid w:val="000179FD"/>
    <w:rsid w:val="00021846"/>
    <w:rsid w:val="00021DAC"/>
    <w:rsid w:val="00022FEC"/>
    <w:rsid w:val="0002342C"/>
    <w:rsid w:val="0002370B"/>
    <w:rsid w:val="00024289"/>
    <w:rsid w:val="00024804"/>
    <w:rsid w:val="000250A4"/>
    <w:rsid w:val="0002520E"/>
    <w:rsid w:val="00025613"/>
    <w:rsid w:val="0002611F"/>
    <w:rsid w:val="0002613A"/>
    <w:rsid w:val="00026217"/>
    <w:rsid w:val="00026DF2"/>
    <w:rsid w:val="00027FD3"/>
    <w:rsid w:val="00030239"/>
    <w:rsid w:val="0003032D"/>
    <w:rsid w:val="0003038B"/>
    <w:rsid w:val="00030B5B"/>
    <w:rsid w:val="00030DE7"/>
    <w:rsid w:val="00031F28"/>
    <w:rsid w:val="000328D6"/>
    <w:rsid w:val="00032DF4"/>
    <w:rsid w:val="0003300C"/>
    <w:rsid w:val="0003344D"/>
    <w:rsid w:val="000337D4"/>
    <w:rsid w:val="00033E4E"/>
    <w:rsid w:val="0003501A"/>
    <w:rsid w:val="000351AC"/>
    <w:rsid w:val="000358A8"/>
    <w:rsid w:val="000363F2"/>
    <w:rsid w:val="00036421"/>
    <w:rsid w:val="000368DA"/>
    <w:rsid w:val="00036AE2"/>
    <w:rsid w:val="00036BF6"/>
    <w:rsid w:val="00036E9D"/>
    <w:rsid w:val="00036ECC"/>
    <w:rsid w:val="00037A3F"/>
    <w:rsid w:val="00037D76"/>
    <w:rsid w:val="00037F57"/>
    <w:rsid w:val="00041C8A"/>
    <w:rsid w:val="0004214E"/>
    <w:rsid w:val="0004297D"/>
    <w:rsid w:val="00042A1A"/>
    <w:rsid w:val="00042AA0"/>
    <w:rsid w:val="00042C81"/>
    <w:rsid w:val="00043B6E"/>
    <w:rsid w:val="00043B81"/>
    <w:rsid w:val="00043EA9"/>
    <w:rsid w:val="0004412E"/>
    <w:rsid w:val="00045C9E"/>
    <w:rsid w:val="000479E9"/>
    <w:rsid w:val="00047A88"/>
    <w:rsid w:val="000503ED"/>
    <w:rsid w:val="00050545"/>
    <w:rsid w:val="00050B5A"/>
    <w:rsid w:val="00050EE0"/>
    <w:rsid w:val="00050FD7"/>
    <w:rsid w:val="000516D8"/>
    <w:rsid w:val="000520B5"/>
    <w:rsid w:val="0005294C"/>
    <w:rsid w:val="00053206"/>
    <w:rsid w:val="00053B0C"/>
    <w:rsid w:val="0005402F"/>
    <w:rsid w:val="00054079"/>
    <w:rsid w:val="000540E7"/>
    <w:rsid w:val="000544DD"/>
    <w:rsid w:val="00055390"/>
    <w:rsid w:val="000554A9"/>
    <w:rsid w:val="00055E28"/>
    <w:rsid w:val="00055E54"/>
    <w:rsid w:val="000565CA"/>
    <w:rsid w:val="00056662"/>
    <w:rsid w:val="00056B7F"/>
    <w:rsid w:val="00056BCC"/>
    <w:rsid w:val="00056CFD"/>
    <w:rsid w:val="00056F07"/>
    <w:rsid w:val="00057568"/>
    <w:rsid w:val="00061C1B"/>
    <w:rsid w:val="000620E2"/>
    <w:rsid w:val="00062402"/>
    <w:rsid w:val="000628F2"/>
    <w:rsid w:val="00064298"/>
    <w:rsid w:val="00064352"/>
    <w:rsid w:val="00064522"/>
    <w:rsid w:val="000646D5"/>
    <w:rsid w:val="000646FB"/>
    <w:rsid w:val="0006510F"/>
    <w:rsid w:val="0006520A"/>
    <w:rsid w:val="000665E3"/>
    <w:rsid w:val="00066B05"/>
    <w:rsid w:val="00066C0D"/>
    <w:rsid w:val="0006787C"/>
    <w:rsid w:val="00070C4D"/>
    <w:rsid w:val="00071474"/>
    <w:rsid w:val="00071AFC"/>
    <w:rsid w:val="00071DCA"/>
    <w:rsid w:val="000720D7"/>
    <w:rsid w:val="000722E6"/>
    <w:rsid w:val="00072B98"/>
    <w:rsid w:val="00072CDA"/>
    <w:rsid w:val="000734AE"/>
    <w:rsid w:val="00073A1E"/>
    <w:rsid w:val="00074151"/>
    <w:rsid w:val="00074159"/>
    <w:rsid w:val="000748A5"/>
    <w:rsid w:val="00074AEA"/>
    <w:rsid w:val="0007531C"/>
    <w:rsid w:val="00075BA8"/>
    <w:rsid w:val="00075EBF"/>
    <w:rsid w:val="0007684D"/>
    <w:rsid w:val="000775BE"/>
    <w:rsid w:val="000801A4"/>
    <w:rsid w:val="00080505"/>
    <w:rsid w:val="00080628"/>
    <w:rsid w:val="00081788"/>
    <w:rsid w:val="0008184D"/>
    <w:rsid w:val="00081A14"/>
    <w:rsid w:val="00081F2F"/>
    <w:rsid w:val="00081FD9"/>
    <w:rsid w:val="00082631"/>
    <w:rsid w:val="00082BF7"/>
    <w:rsid w:val="00082F2B"/>
    <w:rsid w:val="000832DB"/>
    <w:rsid w:val="000836A0"/>
    <w:rsid w:val="000838AB"/>
    <w:rsid w:val="000838E5"/>
    <w:rsid w:val="00083A34"/>
    <w:rsid w:val="0008417F"/>
    <w:rsid w:val="00085998"/>
    <w:rsid w:val="00085B00"/>
    <w:rsid w:val="00085CF6"/>
    <w:rsid w:val="00086498"/>
    <w:rsid w:val="000876B5"/>
    <w:rsid w:val="00087D03"/>
    <w:rsid w:val="0009069F"/>
    <w:rsid w:val="00090900"/>
    <w:rsid w:val="000913F0"/>
    <w:rsid w:val="00091C7F"/>
    <w:rsid w:val="00091FE6"/>
    <w:rsid w:val="00093175"/>
    <w:rsid w:val="0009333A"/>
    <w:rsid w:val="00093B07"/>
    <w:rsid w:val="00094841"/>
    <w:rsid w:val="00095C9C"/>
    <w:rsid w:val="00095DB3"/>
    <w:rsid w:val="0009646C"/>
    <w:rsid w:val="0009661D"/>
    <w:rsid w:val="0009661E"/>
    <w:rsid w:val="00096872"/>
    <w:rsid w:val="00096B6C"/>
    <w:rsid w:val="00096DD2"/>
    <w:rsid w:val="00097FD1"/>
    <w:rsid w:val="000A08E7"/>
    <w:rsid w:val="000A0F60"/>
    <w:rsid w:val="000A1F98"/>
    <w:rsid w:val="000A2113"/>
    <w:rsid w:val="000A2175"/>
    <w:rsid w:val="000A29B4"/>
    <w:rsid w:val="000A2CE0"/>
    <w:rsid w:val="000A3AB6"/>
    <w:rsid w:val="000A4309"/>
    <w:rsid w:val="000A47FC"/>
    <w:rsid w:val="000A4848"/>
    <w:rsid w:val="000A49A2"/>
    <w:rsid w:val="000A52C1"/>
    <w:rsid w:val="000A5573"/>
    <w:rsid w:val="000A5B5F"/>
    <w:rsid w:val="000A5BEF"/>
    <w:rsid w:val="000A5E3F"/>
    <w:rsid w:val="000A64B1"/>
    <w:rsid w:val="000A65A3"/>
    <w:rsid w:val="000A6817"/>
    <w:rsid w:val="000A6C86"/>
    <w:rsid w:val="000A6EE6"/>
    <w:rsid w:val="000A73D7"/>
    <w:rsid w:val="000A74AA"/>
    <w:rsid w:val="000A7590"/>
    <w:rsid w:val="000B04CD"/>
    <w:rsid w:val="000B0550"/>
    <w:rsid w:val="000B09C5"/>
    <w:rsid w:val="000B1846"/>
    <w:rsid w:val="000B1EDB"/>
    <w:rsid w:val="000B2E4D"/>
    <w:rsid w:val="000B2FAA"/>
    <w:rsid w:val="000B4E23"/>
    <w:rsid w:val="000B4F2F"/>
    <w:rsid w:val="000B5D6F"/>
    <w:rsid w:val="000B5D7C"/>
    <w:rsid w:val="000B6B28"/>
    <w:rsid w:val="000B6E00"/>
    <w:rsid w:val="000B783A"/>
    <w:rsid w:val="000C0BE5"/>
    <w:rsid w:val="000C16BC"/>
    <w:rsid w:val="000C1AD8"/>
    <w:rsid w:val="000C37B0"/>
    <w:rsid w:val="000C3DF4"/>
    <w:rsid w:val="000C42E7"/>
    <w:rsid w:val="000C586A"/>
    <w:rsid w:val="000C607E"/>
    <w:rsid w:val="000C6176"/>
    <w:rsid w:val="000C6EB6"/>
    <w:rsid w:val="000C701D"/>
    <w:rsid w:val="000D011D"/>
    <w:rsid w:val="000D0769"/>
    <w:rsid w:val="000D0B24"/>
    <w:rsid w:val="000D1120"/>
    <w:rsid w:val="000D1220"/>
    <w:rsid w:val="000D124A"/>
    <w:rsid w:val="000D138E"/>
    <w:rsid w:val="000D1D6D"/>
    <w:rsid w:val="000D2263"/>
    <w:rsid w:val="000D33D9"/>
    <w:rsid w:val="000D3B7E"/>
    <w:rsid w:val="000D3F15"/>
    <w:rsid w:val="000D43C0"/>
    <w:rsid w:val="000D663D"/>
    <w:rsid w:val="000D6A51"/>
    <w:rsid w:val="000D6F1F"/>
    <w:rsid w:val="000D7070"/>
    <w:rsid w:val="000D723B"/>
    <w:rsid w:val="000D78C6"/>
    <w:rsid w:val="000D7B66"/>
    <w:rsid w:val="000E00CA"/>
    <w:rsid w:val="000E04BD"/>
    <w:rsid w:val="000E09DA"/>
    <w:rsid w:val="000E0D37"/>
    <w:rsid w:val="000E1039"/>
    <w:rsid w:val="000E10C6"/>
    <w:rsid w:val="000E121E"/>
    <w:rsid w:val="000E156E"/>
    <w:rsid w:val="000E1720"/>
    <w:rsid w:val="000E2A1D"/>
    <w:rsid w:val="000E2B05"/>
    <w:rsid w:val="000E2B1E"/>
    <w:rsid w:val="000E30EA"/>
    <w:rsid w:val="000E3259"/>
    <w:rsid w:val="000E3AD7"/>
    <w:rsid w:val="000E3DF4"/>
    <w:rsid w:val="000E4BB3"/>
    <w:rsid w:val="000E4C48"/>
    <w:rsid w:val="000E616B"/>
    <w:rsid w:val="000E64F4"/>
    <w:rsid w:val="000E6A72"/>
    <w:rsid w:val="000E6D8A"/>
    <w:rsid w:val="000E7889"/>
    <w:rsid w:val="000F0433"/>
    <w:rsid w:val="000F0DE3"/>
    <w:rsid w:val="000F10F5"/>
    <w:rsid w:val="000F140A"/>
    <w:rsid w:val="000F15F5"/>
    <w:rsid w:val="000F1AB2"/>
    <w:rsid w:val="000F1BA4"/>
    <w:rsid w:val="000F1F29"/>
    <w:rsid w:val="000F2402"/>
    <w:rsid w:val="000F2633"/>
    <w:rsid w:val="000F2ACA"/>
    <w:rsid w:val="000F2AE7"/>
    <w:rsid w:val="000F2E0B"/>
    <w:rsid w:val="000F39AE"/>
    <w:rsid w:val="000F3A3C"/>
    <w:rsid w:val="000F3AE6"/>
    <w:rsid w:val="000F3C95"/>
    <w:rsid w:val="000F3D66"/>
    <w:rsid w:val="000F3E0A"/>
    <w:rsid w:val="000F57F5"/>
    <w:rsid w:val="000F5D17"/>
    <w:rsid w:val="000F6742"/>
    <w:rsid w:val="000F71C3"/>
    <w:rsid w:val="000F7312"/>
    <w:rsid w:val="000F742D"/>
    <w:rsid w:val="000F76DB"/>
    <w:rsid w:val="000F7734"/>
    <w:rsid w:val="000F7F22"/>
    <w:rsid w:val="001007C1"/>
    <w:rsid w:val="00100D5E"/>
    <w:rsid w:val="00101057"/>
    <w:rsid w:val="0010186E"/>
    <w:rsid w:val="001020A4"/>
    <w:rsid w:val="001029C9"/>
    <w:rsid w:val="00102BEE"/>
    <w:rsid w:val="001037F9"/>
    <w:rsid w:val="001038A7"/>
    <w:rsid w:val="001038DE"/>
    <w:rsid w:val="00103B1B"/>
    <w:rsid w:val="00104117"/>
    <w:rsid w:val="0010416A"/>
    <w:rsid w:val="001044AA"/>
    <w:rsid w:val="0010486D"/>
    <w:rsid w:val="0010487F"/>
    <w:rsid w:val="00104DAD"/>
    <w:rsid w:val="0010531A"/>
    <w:rsid w:val="001053CA"/>
    <w:rsid w:val="001074A2"/>
    <w:rsid w:val="00112C26"/>
    <w:rsid w:val="00112D6F"/>
    <w:rsid w:val="001132B4"/>
    <w:rsid w:val="00113D2C"/>
    <w:rsid w:val="00113E20"/>
    <w:rsid w:val="00113F96"/>
    <w:rsid w:val="00114028"/>
    <w:rsid w:val="00114958"/>
    <w:rsid w:val="00114DA4"/>
    <w:rsid w:val="00115653"/>
    <w:rsid w:val="001159DD"/>
    <w:rsid w:val="001177EC"/>
    <w:rsid w:val="001207DB"/>
    <w:rsid w:val="001208F5"/>
    <w:rsid w:val="00120AE0"/>
    <w:rsid w:val="00120D29"/>
    <w:rsid w:val="001213CC"/>
    <w:rsid w:val="0012164D"/>
    <w:rsid w:val="001217C9"/>
    <w:rsid w:val="00122A6D"/>
    <w:rsid w:val="001240F2"/>
    <w:rsid w:val="00124BED"/>
    <w:rsid w:val="00124D20"/>
    <w:rsid w:val="00125302"/>
    <w:rsid w:val="0012571F"/>
    <w:rsid w:val="00125A9A"/>
    <w:rsid w:val="001262F4"/>
    <w:rsid w:val="00126582"/>
    <w:rsid w:val="00126922"/>
    <w:rsid w:val="00126CFA"/>
    <w:rsid w:val="0012775C"/>
    <w:rsid w:val="00127E41"/>
    <w:rsid w:val="00130CE7"/>
    <w:rsid w:val="00130D65"/>
    <w:rsid w:val="0013132F"/>
    <w:rsid w:val="001324F5"/>
    <w:rsid w:val="00132AEE"/>
    <w:rsid w:val="0013321A"/>
    <w:rsid w:val="0013346F"/>
    <w:rsid w:val="00133B89"/>
    <w:rsid w:val="0013436D"/>
    <w:rsid w:val="00134861"/>
    <w:rsid w:val="00134C00"/>
    <w:rsid w:val="00134DCA"/>
    <w:rsid w:val="00134FF7"/>
    <w:rsid w:val="001361AF"/>
    <w:rsid w:val="0013628A"/>
    <w:rsid w:val="001370C9"/>
    <w:rsid w:val="00137133"/>
    <w:rsid w:val="001371AD"/>
    <w:rsid w:val="001409A5"/>
    <w:rsid w:val="00140D65"/>
    <w:rsid w:val="00140D86"/>
    <w:rsid w:val="00141858"/>
    <w:rsid w:val="001419ED"/>
    <w:rsid w:val="00141C3D"/>
    <w:rsid w:val="001422E0"/>
    <w:rsid w:val="0014292A"/>
    <w:rsid w:val="00143107"/>
    <w:rsid w:val="00143E43"/>
    <w:rsid w:val="00143EA0"/>
    <w:rsid w:val="00143F4E"/>
    <w:rsid w:val="001441D7"/>
    <w:rsid w:val="00144309"/>
    <w:rsid w:val="0014450A"/>
    <w:rsid w:val="00145B12"/>
    <w:rsid w:val="00146618"/>
    <w:rsid w:val="001467BA"/>
    <w:rsid w:val="00146E7D"/>
    <w:rsid w:val="00147652"/>
    <w:rsid w:val="0015008B"/>
    <w:rsid w:val="00151677"/>
    <w:rsid w:val="00151710"/>
    <w:rsid w:val="00152F23"/>
    <w:rsid w:val="001531FE"/>
    <w:rsid w:val="00153378"/>
    <w:rsid w:val="00153572"/>
    <w:rsid w:val="00153825"/>
    <w:rsid w:val="00153E2B"/>
    <w:rsid w:val="00154697"/>
    <w:rsid w:val="001552B7"/>
    <w:rsid w:val="001560AB"/>
    <w:rsid w:val="001560E8"/>
    <w:rsid w:val="0015685A"/>
    <w:rsid w:val="00156B89"/>
    <w:rsid w:val="00157881"/>
    <w:rsid w:val="001579C0"/>
    <w:rsid w:val="00157C9B"/>
    <w:rsid w:val="00157F55"/>
    <w:rsid w:val="00160119"/>
    <w:rsid w:val="00160304"/>
    <w:rsid w:val="00160A77"/>
    <w:rsid w:val="00161382"/>
    <w:rsid w:val="00161E47"/>
    <w:rsid w:val="00162639"/>
    <w:rsid w:val="00162A4B"/>
    <w:rsid w:val="001630E6"/>
    <w:rsid w:val="00163529"/>
    <w:rsid w:val="00165A25"/>
    <w:rsid w:val="00165C83"/>
    <w:rsid w:val="00165F15"/>
    <w:rsid w:val="00166408"/>
    <w:rsid w:val="00166727"/>
    <w:rsid w:val="00166C23"/>
    <w:rsid w:val="0016702F"/>
    <w:rsid w:val="001679E5"/>
    <w:rsid w:val="0017035F"/>
    <w:rsid w:val="001703C0"/>
    <w:rsid w:val="00171C36"/>
    <w:rsid w:val="00171CF0"/>
    <w:rsid w:val="00171E2A"/>
    <w:rsid w:val="00171EE6"/>
    <w:rsid w:val="001725B9"/>
    <w:rsid w:val="00172671"/>
    <w:rsid w:val="00172F61"/>
    <w:rsid w:val="00172F8F"/>
    <w:rsid w:val="001735C4"/>
    <w:rsid w:val="00173DAF"/>
    <w:rsid w:val="00173EC7"/>
    <w:rsid w:val="001746E3"/>
    <w:rsid w:val="001752DB"/>
    <w:rsid w:val="00176AC6"/>
    <w:rsid w:val="00176E02"/>
    <w:rsid w:val="0017727D"/>
    <w:rsid w:val="00177F54"/>
    <w:rsid w:val="0018000C"/>
    <w:rsid w:val="00180262"/>
    <w:rsid w:val="001803B6"/>
    <w:rsid w:val="001804BB"/>
    <w:rsid w:val="00180682"/>
    <w:rsid w:val="00180D46"/>
    <w:rsid w:val="00180DCA"/>
    <w:rsid w:val="0018154E"/>
    <w:rsid w:val="001821E1"/>
    <w:rsid w:val="00182843"/>
    <w:rsid w:val="00182AD1"/>
    <w:rsid w:val="00182EEC"/>
    <w:rsid w:val="00183A38"/>
    <w:rsid w:val="00183AEA"/>
    <w:rsid w:val="00183DB2"/>
    <w:rsid w:val="001851C1"/>
    <w:rsid w:val="00185B1D"/>
    <w:rsid w:val="00185CAE"/>
    <w:rsid w:val="0018615B"/>
    <w:rsid w:val="00186A8C"/>
    <w:rsid w:val="00186E6B"/>
    <w:rsid w:val="00187119"/>
    <w:rsid w:val="00187921"/>
    <w:rsid w:val="00187C4D"/>
    <w:rsid w:val="00187D05"/>
    <w:rsid w:val="001901ED"/>
    <w:rsid w:val="00190368"/>
    <w:rsid w:val="00191AE0"/>
    <w:rsid w:val="00191BBA"/>
    <w:rsid w:val="0019289F"/>
    <w:rsid w:val="0019312E"/>
    <w:rsid w:val="001931C2"/>
    <w:rsid w:val="0019387D"/>
    <w:rsid w:val="00193F03"/>
    <w:rsid w:val="0019403D"/>
    <w:rsid w:val="00194204"/>
    <w:rsid w:val="001943D6"/>
    <w:rsid w:val="00194494"/>
    <w:rsid w:val="0019449A"/>
    <w:rsid w:val="00194626"/>
    <w:rsid w:val="0019478A"/>
    <w:rsid w:val="00194C20"/>
    <w:rsid w:val="00194FA2"/>
    <w:rsid w:val="00195295"/>
    <w:rsid w:val="00195387"/>
    <w:rsid w:val="00195E1C"/>
    <w:rsid w:val="001962E2"/>
    <w:rsid w:val="001978C1"/>
    <w:rsid w:val="001A0427"/>
    <w:rsid w:val="001A08EA"/>
    <w:rsid w:val="001A13A4"/>
    <w:rsid w:val="001A1672"/>
    <w:rsid w:val="001A18BE"/>
    <w:rsid w:val="001A28BE"/>
    <w:rsid w:val="001A2CDD"/>
    <w:rsid w:val="001A3435"/>
    <w:rsid w:val="001A3541"/>
    <w:rsid w:val="001A354B"/>
    <w:rsid w:val="001A3A46"/>
    <w:rsid w:val="001A3C49"/>
    <w:rsid w:val="001A3D95"/>
    <w:rsid w:val="001A43A8"/>
    <w:rsid w:val="001A44A1"/>
    <w:rsid w:val="001A4EDE"/>
    <w:rsid w:val="001A594C"/>
    <w:rsid w:val="001A5E78"/>
    <w:rsid w:val="001A6434"/>
    <w:rsid w:val="001A66D7"/>
    <w:rsid w:val="001A75B3"/>
    <w:rsid w:val="001A760A"/>
    <w:rsid w:val="001A769F"/>
    <w:rsid w:val="001A7A92"/>
    <w:rsid w:val="001B0490"/>
    <w:rsid w:val="001B1249"/>
    <w:rsid w:val="001B14AA"/>
    <w:rsid w:val="001B22FB"/>
    <w:rsid w:val="001B28F9"/>
    <w:rsid w:val="001B3323"/>
    <w:rsid w:val="001B3D04"/>
    <w:rsid w:val="001B40B1"/>
    <w:rsid w:val="001B4E03"/>
    <w:rsid w:val="001B527D"/>
    <w:rsid w:val="001B53D9"/>
    <w:rsid w:val="001B5419"/>
    <w:rsid w:val="001B5D81"/>
    <w:rsid w:val="001B5E54"/>
    <w:rsid w:val="001B68FC"/>
    <w:rsid w:val="001B7755"/>
    <w:rsid w:val="001C03B6"/>
    <w:rsid w:val="001C073F"/>
    <w:rsid w:val="001C0989"/>
    <w:rsid w:val="001C1B5F"/>
    <w:rsid w:val="001C226E"/>
    <w:rsid w:val="001C2302"/>
    <w:rsid w:val="001C2804"/>
    <w:rsid w:val="001C35F5"/>
    <w:rsid w:val="001C3BF0"/>
    <w:rsid w:val="001C3C7D"/>
    <w:rsid w:val="001C40CD"/>
    <w:rsid w:val="001C4A7D"/>
    <w:rsid w:val="001C4F9D"/>
    <w:rsid w:val="001C53BC"/>
    <w:rsid w:val="001C5550"/>
    <w:rsid w:val="001C6480"/>
    <w:rsid w:val="001C6799"/>
    <w:rsid w:val="001C6FF5"/>
    <w:rsid w:val="001C7659"/>
    <w:rsid w:val="001C78D3"/>
    <w:rsid w:val="001D0A2D"/>
    <w:rsid w:val="001D1158"/>
    <w:rsid w:val="001D1871"/>
    <w:rsid w:val="001D19B8"/>
    <w:rsid w:val="001D1AB8"/>
    <w:rsid w:val="001D1B39"/>
    <w:rsid w:val="001D2322"/>
    <w:rsid w:val="001D249B"/>
    <w:rsid w:val="001D32C5"/>
    <w:rsid w:val="001D33FC"/>
    <w:rsid w:val="001D3662"/>
    <w:rsid w:val="001D3945"/>
    <w:rsid w:val="001D5648"/>
    <w:rsid w:val="001D5DFB"/>
    <w:rsid w:val="001D7048"/>
    <w:rsid w:val="001D7482"/>
    <w:rsid w:val="001D76E1"/>
    <w:rsid w:val="001D7889"/>
    <w:rsid w:val="001E004A"/>
    <w:rsid w:val="001E017A"/>
    <w:rsid w:val="001E109D"/>
    <w:rsid w:val="001E135D"/>
    <w:rsid w:val="001E3440"/>
    <w:rsid w:val="001E4884"/>
    <w:rsid w:val="001E4A16"/>
    <w:rsid w:val="001E637A"/>
    <w:rsid w:val="001E6F04"/>
    <w:rsid w:val="001E7124"/>
    <w:rsid w:val="001E7F04"/>
    <w:rsid w:val="001F0ED9"/>
    <w:rsid w:val="001F1123"/>
    <w:rsid w:val="001F185F"/>
    <w:rsid w:val="001F212A"/>
    <w:rsid w:val="001F2468"/>
    <w:rsid w:val="001F281F"/>
    <w:rsid w:val="001F2BA1"/>
    <w:rsid w:val="001F42F3"/>
    <w:rsid w:val="001F4682"/>
    <w:rsid w:val="001F4714"/>
    <w:rsid w:val="001F5071"/>
    <w:rsid w:val="001F59B6"/>
    <w:rsid w:val="001F5A24"/>
    <w:rsid w:val="001F5BA6"/>
    <w:rsid w:val="001F5FC4"/>
    <w:rsid w:val="001F6211"/>
    <w:rsid w:val="001F66FF"/>
    <w:rsid w:val="001F6C21"/>
    <w:rsid w:val="001F74CD"/>
    <w:rsid w:val="00202714"/>
    <w:rsid w:val="00202732"/>
    <w:rsid w:val="002027F5"/>
    <w:rsid w:val="00202A49"/>
    <w:rsid w:val="00202B92"/>
    <w:rsid w:val="00202DAD"/>
    <w:rsid w:val="00202DB3"/>
    <w:rsid w:val="002039D6"/>
    <w:rsid w:val="00204E70"/>
    <w:rsid w:val="002055C5"/>
    <w:rsid w:val="0020562E"/>
    <w:rsid w:val="002060AB"/>
    <w:rsid w:val="00206BB4"/>
    <w:rsid w:val="00207146"/>
    <w:rsid w:val="00210093"/>
    <w:rsid w:val="002100F1"/>
    <w:rsid w:val="002125FC"/>
    <w:rsid w:val="00212A4A"/>
    <w:rsid w:val="00213BB9"/>
    <w:rsid w:val="00214136"/>
    <w:rsid w:val="00214E4D"/>
    <w:rsid w:val="002158EF"/>
    <w:rsid w:val="00217263"/>
    <w:rsid w:val="00217356"/>
    <w:rsid w:val="002178E1"/>
    <w:rsid w:val="002178E8"/>
    <w:rsid w:val="00217E1D"/>
    <w:rsid w:val="0022000E"/>
    <w:rsid w:val="0022051D"/>
    <w:rsid w:val="002209E2"/>
    <w:rsid w:val="00221EF5"/>
    <w:rsid w:val="002224D3"/>
    <w:rsid w:val="00222842"/>
    <w:rsid w:val="00222C7A"/>
    <w:rsid w:val="00222CDA"/>
    <w:rsid w:val="00222D00"/>
    <w:rsid w:val="00223138"/>
    <w:rsid w:val="002235B7"/>
    <w:rsid w:val="00223BF2"/>
    <w:rsid w:val="002243BD"/>
    <w:rsid w:val="002247CE"/>
    <w:rsid w:val="00224CF6"/>
    <w:rsid w:val="002263FE"/>
    <w:rsid w:val="00226707"/>
    <w:rsid w:val="00226854"/>
    <w:rsid w:val="00226FC5"/>
    <w:rsid w:val="0022703B"/>
    <w:rsid w:val="00227797"/>
    <w:rsid w:val="00230CD6"/>
    <w:rsid w:val="00230F1E"/>
    <w:rsid w:val="002314F2"/>
    <w:rsid w:val="00231D10"/>
    <w:rsid w:val="00232247"/>
    <w:rsid w:val="00232672"/>
    <w:rsid w:val="002326DF"/>
    <w:rsid w:val="002329DB"/>
    <w:rsid w:val="00232A2F"/>
    <w:rsid w:val="00232D28"/>
    <w:rsid w:val="0023314A"/>
    <w:rsid w:val="00233DCB"/>
    <w:rsid w:val="00233FB5"/>
    <w:rsid w:val="0023625D"/>
    <w:rsid w:val="00236EC3"/>
    <w:rsid w:val="002375AE"/>
    <w:rsid w:val="002377B9"/>
    <w:rsid w:val="00237C0D"/>
    <w:rsid w:val="00237D8E"/>
    <w:rsid w:val="00240341"/>
    <w:rsid w:val="00240681"/>
    <w:rsid w:val="00241071"/>
    <w:rsid w:val="0024145B"/>
    <w:rsid w:val="00242768"/>
    <w:rsid w:val="00242B07"/>
    <w:rsid w:val="00242E30"/>
    <w:rsid w:val="002430CC"/>
    <w:rsid w:val="0024325C"/>
    <w:rsid w:val="00243A77"/>
    <w:rsid w:val="00244D4E"/>
    <w:rsid w:val="002451E5"/>
    <w:rsid w:val="00245B41"/>
    <w:rsid w:val="00245C77"/>
    <w:rsid w:val="002502F8"/>
    <w:rsid w:val="002508A5"/>
    <w:rsid w:val="00250D35"/>
    <w:rsid w:val="002511B4"/>
    <w:rsid w:val="0025151F"/>
    <w:rsid w:val="00251F64"/>
    <w:rsid w:val="00252321"/>
    <w:rsid w:val="002534D8"/>
    <w:rsid w:val="00253B8E"/>
    <w:rsid w:val="00253DAB"/>
    <w:rsid w:val="00253F19"/>
    <w:rsid w:val="00254079"/>
    <w:rsid w:val="00254A46"/>
    <w:rsid w:val="00254EF7"/>
    <w:rsid w:val="00255194"/>
    <w:rsid w:val="00255221"/>
    <w:rsid w:val="00255255"/>
    <w:rsid w:val="002558B9"/>
    <w:rsid w:val="00255E3E"/>
    <w:rsid w:val="00256F68"/>
    <w:rsid w:val="00257014"/>
    <w:rsid w:val="00257289"/>
    <w:rsid w:val="0025791B"/>
    <w:rsid w:val="002601F0"/>
    <w:rsid w:val="002608DC"/>
    <w:rsid w:val="00260D1F"/>
    <w:rsid w:val="00261352"/>
    <w:rsid w:val="00261607"/>
    <w:rsid w:val="0026174D"/>
    <w:rsid w:val="002621F2"/>
    <w:rsid w:val="00262E35"/>
    <w:rsid w:val="00262EA6"/>
    <w:rsid w:val="0026421F"/>
    <w:rsid w:val="002649DA"/>
    <w:rsid w:val="002651E1"/>
    <w:rsid w:val="0026542D"/>
    <w:rsid w:val="00265EB4"/>
    <w:rsid w:val="0026633E"/>
    <w:rsid w:val="002663B7"/>
    <w:rsid w:val="00266BBC"/>
    <w:rsid w:val="00266EA0"/>
    <w:rsid w:val="00266EED"/>
    <w:rsid w:val="00267447"/>
    <w:rsid w:val="0026771C"/>
    <w:rsid w:val="0026775A"/>
    <w:rsid w:val="00267964"/>
    <w:rsid w:val="002707F9"/>
    <w:rsid w:val="00270C22"/>
    <w:rsid w:val="00270FAC"/>
    <w:rsid w:val="00271340"/>
    <w:rsid w:val="002718E3"/>
    <w:rsid w:val="0027220C"/>
    <w:rsid w:val="0027272A"/>
    <w:rsid w:val="00272857"/>
    <w:rsid w:val="00272C36"/>
    <w:rsid w:val="00272FA7"/>
    <w:rsid w:val="0027323E"/>
    <w:rsid w:val="00273670"/>
    <w:rsid w:val="00273DB5"/>
    <w:rsid w:val="00273E17"/>
    <w:rsid w:val="00273EB0"/>
    <w:rsid w:val="00273F0A"/>
    <w:rsid w:val="00274250"/>
    <w:rsid w:val="0027440D"/>
    <w:rsid w:val="0027476E"/>
    <w:rsid w:val="00274DEF"/>
    <w:rsid w:val="00275CCE"/>
    <w:rsid w:val="00275D3A"/>
    <w:rsid w:val="002768AE"/>
    <w:rsid w:val="0027701E"/>
    <w:rsid w:val="0027730A"/>
    <w:rsid w:val="00277A3A"/>
    <w:rsid w:val="00277ECE"/>
    <w:rsid w:val="00280104"/>
    <w:rsid w:val="0028015F"/>
    <w:rsid w:val="0028062C"/>
    <w:rsid w:val="00280E9E"/>
    <w:rsid w:val="002825B8"/>
    <w:rsid w:val="00282940"/>
    <w:rsid w:val="00282F83"/>
    <w:rsid w:val="00282FC9"/>
    <w:rsid w:val="002842A5"/>
    <w:rsid w:val="002842D4"/>
    <w:rsid w:val="0028446D"/>
    <w:rsid w:val="002845B7"/>
    <w:rsid w:val="00284A39"/>
    <w:rsid w:val="00285A13"/>
    <w:rsid w:val="00285B3B"/>
    <w:rsid w:val="00285D31"/>
    <w:rsid w:val="00285EA4"/>
    <w:rsid w:val="002860B4"/>
    <w:rsid w:val="002860EE"/>
    <w:rsid w:val="00286616"/>
    <w:rsid w:val="0028690C"/>
    <w:rsid w:val="00286DE2"/>
    <w:rsid w:val="0028716D"/>
    <w:rsid w:val="00290036"/>
    <w:rsid w:val="00290CB1"/>
    <w:rsid w:val="00291825"/>
    <w:rsid w:val="00292C89"/>
    <w:rsid w:val="00292FBB"/>
    <w:rsid w:val="00293D63"/>
    <w:rsid w:val="002941CC"/>
    <w:rsid w:val="002953C4"/>
    <w:rsid w:val="0029557D"/>
    <w:rsid w:val="0029583E"/>
    <w:rsid w:val="00296027"/>
    <w:rsid w:val="00296205"/>
    <w:rsid w:val="00296349"/>
    <w:rsid w:val="00296854"/>
    <w:rsid w:val="0029694D"/>
    <w:rsid w:val="00297240"/>
    <w:rsid w:val="00297727"/>
    <w:rsid w:val="00297C21"/>
    <w:rsid w:val="00297C77"/>
    <w:rsid w:val="00297E4F"/>
    <w:rsid w:val="002A00C3"/>
    <w:rsid w:val="002A0BB2"/>
    <w:rsid w:val="002A26CF"/>
    <w:rsid w:val="002A2FAD"/>
    <w:rsid w:val="002A33F8"/>
    <w:rsid w:val="002A3978"/>
    <w:rsid w:val="002A3AE5"/>
    <w:rsid w:val="002A3E1C"/>
    <w:rsid w:val="002A41B1"/>
    <w:rsid w:val="002A47FB"/>
    <w:rsid w:val="002A4B00"/>
    <w:rsid w:val="002A50DD"/>
    <w:rsid w:val="002B152B"/>
    <w:rsid w:val="002B244C"/>
    <w:rsid w:val="002B2A1B"/>
    <w:rsid w:val="002B36C0"/>
    <w:rsid w:val="002B3B1A"/>
    <w:rsid w:val="002B3E78"/>
    <w:rsid w:val="002B5376"/>
    <w:rsid w:val="002B54E9"/>
    <w:rsid w:val="002B6132"/>
    <w:rsid w:val="002B71CE"/>
    <w:rsid w:val="002B738A"/>
    <w:rsid w:val="002B738B"/>
    <w:rsid w:val="002B791C"/>
    <w:rsid w:val="002C0956"/>
    <w:rsid w:val="002C09EB"/>
    <w:rsid w:val="002C0AC6"/>
    <w:rsid w:val="002C0BDA"/>
    <w:rsid w:val="002C0EF0"/>
    <w:rsid w:val="002C267A"/>
    <w:rsid w:val="002C29AD"/>
    <w:rsid w:val="002C31DF"/>
    <w:rsid w:val="002C3466"/>
    <w:rsid w:val="002C391F"/>
    <w:rsid w:val="002C3D2A"/>
    <w:rsid w:val="002C44EC"/>
    <w:rsid w:val="002C4747"/>
    <w:rsid w:val="002C4AF3"/>
    <w:rsid w:val="002C4B11"/>
    <w:rsid w:val="002C5FD7"/>
    <w:rsid w:val="002C6356"/>
    <w:rsid w:val="002C6BA6"/>
    <w:rsid w:val="002C6D5A"/>
    <w:rsid w:val="002C7048"/>
    <w:rsid w:val="002C725C"/>
    <w:rsid w:val="002C7639"/>
    <w:rsid w:val="002C775A"/>
    <w:rsid w:val="002D0A74"/>
    <w:rsid w:val="002D0DA7"/>
    <w:rsid w:val="002D16C1"/>
    <w:rsid w:val="002D16EA"/>
    <w:rsid w:val="002D22BA"/>
    <w:rsid w:val="002D2F6A"/>
    <w:rsid w:val="002D3003"/>
    <w:rsid w:val="002D304F"/>
    <w:rsid w:val="002D32A1"/>
    <w:rsid w:val="002D32FC"/>
    <w:rsid w:val="002D36ED"/>
    <w:rsid w:val="002D42D0"/>
    <w:rsid w:val="002D4EBA"/>
    <w:rsid w:val="002D4F43"/>
    <w:rsid w:val="002D5334"/>
    <w:rsid w:val="002D5EFA"/>
    <w:rsid w:val="002D60C8"/>
    <w:rsid w:val="002D6843"/>
    <w:rsid w:val="002D7118"/>
    <w:rsid w:val="002D7651"/>
    <w:rsid w:val="002D77E9"/>
    <w:rsid w:val="002D77F0"/>
    <w:rsid w:val="002D788A"/>
    <w:rsid w:val="002D7A65"/>
    <w:rsid w:val="002E0A15"/>
    <w:rsid w:val="002E0A63"/>
    <w:rsid w:val="002E1245"/>
    <w:rsid w:val="002E2657"/>
    <w:rsid w:val="002E3082"/>
    <w:rsid w:val="002E3691"/>
    <w:rsid w:val="002E3FB7"/>
    <w:rsid w:val="002E44E9"/>
    <w:rsid w:val="002E474C"/>
    <w:rsid w:val="002E488E"/>
    <w:rsid w:val="002E5A16"/>
    <w:rsid w:val="002E6967"/>
    <w:rsid w:val="002F042E"/>
    <w:rsid w:val="002F05C7"/>
    <w:rsid w:val="002F093F"/>
    <w:rsid w:val="002F1542"/>
    <w:rsid w:val="002F1D11"/>
    <w:rsid w:val="002F1F45"/>
    <w:rsid w:val="002F1F63"/>
    <w:rsid w:val="002F2D03"/>
    <w:rsid w:val="002F350D"/>
    <w:rsid w:val="002F3A2A"/>
    <w:rsid w:val="002F3F58"/>
    <w:rsid w:val="002F3F91"/>
    <w:rsid w:val="002F482D"/>
    <w:rsid w:val="002F5047"/>
    <w:rsid w:val="002F509F"/>
    <w:rsid w:val="002F510C"/>
    <w:rsid w:val="002F53B2"/>
    <w:rsid w:val="002F5D21"/>
    <w:rsid w:val="002F61C6"/>
    <w:rsid w:val="002F64DF"/>
    <w:rsid w:val="002F67BF"/>
    <w:rsid w:val="002F74FE"/>
    <w:rsid w:val="002F7FA2"/>
    <w:rsid w:val="003015D7"/>
    <w:rsid w:val="00302506"/>
    <w:rsid w:val="00303158"/>
    <w:rsid w:val="00303343"/>
    <w:rsid w:val="00303375"/>
    <w:rsid w:val="00303738"/>
    <w:rsid w:val="0030383C"/>
    <w:rsid w:val="00303EBB"/>
    <w:rsid w:val="00303FF8"/>
    <w:rsid w:val="0030405F"/>
    <w:rsid w:val="003040DF"/>
    <w:rsid w:val="0030432C"/>
    <w:rsid w:val="00304525"/>
    <w:rsid w:val="00304739"/>
    <w:rsid w:val="0030565E"/>
    <w:rsid w:val="003059DF"/>
    <w:rsid w:val="003061ED"/>
    <w:rsid w:val="00306358"/>
    <w:rsid w:val="00306C76"/>
    <w:rsid w:val="003076AD"/>
    <w:rsid w:val="00307E8F"/>
    <w:rsid w:val="0031009C"/>
    <w:rsid w:val="00310771"/>
    <w:rsid w:val="003119D8"/>
    <w:rsid w:val="00311DC6"/>
    <w:rsid w:val="00312220"/>
    <w:rsid w:val="00312C97"/>
    <w:rsid w:val="003137CA"/>
    <w:rsid w:val="00313B0E"/>
    <w:rsid w:val="00313DD3"/>
    <w:rsid w:val="00313EDD"/>
    <w:rsid w:val="00314095"/>
    <w:rsid w:val="00315313"/>
    <w:rsid w:val="00315E1C"/>
    <w:rsid w:val="0031625C"/>
    <w:rsid w:val="00316584"/>
    <w:rsid w:val="003167BE"/>
    <w:rsid w:val="003168D3"/>
    <w:rsid w:val="00316AE4"/>
    <w:rsid w:val="003174CE"/>
    <w:rsid w:val="00317505"/>
    <w:rsid w:val="00317CAD"/>
    <w:rsid w:val="00320CCB"/>
    <w:rsid w:val="00320DF7"/>
    <w:rsid w:val="00320F75"/>
    <w:rsid w:val="003213BB"/>
    <w:rsid w:val="003213C1"/>
    <w:rsid w:val="003217BD"/>
    <w:rsid w:val="00322A1B"/>
    <w:rsid w:val="00322F58"/>
    <w:rsid w:val="00323B93"/>
    <w:rsid w:val="00323CF4"/>
    <w:rsid w:val="00323F5D"/>
    <w:rsid w:val="00323F6F"/>
    <w:rsid w:val="003246BA"/>
    <w:rsid w:val="00324B59"/>
    <w:rsid w:val="00324D90"/>
    <w:rsid w:val="00325087"/>
    <w:rsid w:val="003257CD"/>
    <w:rsid w:val="00325CC9"/>
    <w:rsid w:val="003263AC"/>
    <w:rsid w:val="00326835"/>
    <w:rsid w:val="00326B4E"/>
    <w:rsid w:val="00327C9B"/>
    <w:rsid w:val="00330188"/>
    <w:rsid w:val="0033032D"/>
    <w:rsid w:val="00330E49"/>
    <w:rsid w:val="00330F58"/>
    <w:rsid w:val="00331D81"/>
    <w:rsid w:val="00332280"/>
    <w:rsid w:val="00332814"/>
    <w:rsid w:val="0033282A"/>
    <w:rsid w:val="003332E1"/>
    <w:rsid w:val="0033404C"/>
    <w:rsid w:val="003342FE"/>
    <w:rsid w:val="003344DE"/>
    <w:rsid w:val="0033454C"/>
    <w:rsid w:val="00334E00"/>
    <w:rsid w:val="0033510E"/>
    <w:rsid w:val="00335255"/>
    <w:rsid w:val="003360D4"/>
    <w:rsid w:val="0033626E"/>
    <w:rsid w:val="00336655"/>
    <w:rsid w:val="0033698F"/>
    <w:rsid w:val="00336AED"/>
    <w:rsid w:val="00336EB7"/>
    <w:rsid w:val="0033701A"/>
    <w:rsid w:val="003415E9"/>
    <w:rsid w:val="003420D7"/>
    <w:rsid w:val="0034347E"/>
    <w:rsid w:val="00343E8B"/>
    <w:rsid w:val="00343EEB"/>
    <w:rsid w:val="00343FE1"/>
    <w:rsid w:val="00344563"/>
    <w:rsid w:val="003454B1"/>
    <w:rsid w:val="00345C04"/>
    <w:rsid w:val="00345FC0"/>
    <w:rsid w:val="003461F9"/>
    <w:rsid w:val="00346B79"/>
    <w:rsid w:val="003471BF"/>
    <w:rsid w:val="003475EA"/>
    <w:rsid w:val="00347B76"/>
    <w:rsid w:val="00347E09"/>
    <w:rsid w:val="0035008E"/>
    <w:rsid w:val="0035018A"/>
    <w:rsid w:val="00350649"/>
    <w:rsid w:val="003523CC"/>
    <w:rsid w:val="00352DE4"/>
    <w:rsid w:val="00352E91"/>
    <w:rsid w:val="00352F59"/>
    <w:rsid w:val="00353033"/>
    <w:rsid w:val="0035347A"/>
    <w:rsid w:val="00354669"/>
    <w:rsid w:val="0035493E"/>
    <w:rsid w:val="00354962"/>
    <w:rsid w:val="003551D0"/>
    <w:rsid w:val="003570E0"/>
    <w:rsid w:val="00357398"/>
    <w:rsid w:val="003608AF"/>
    <w:rsid w:val="00361290"/>
    <w:rsid w:val="003614FC"/>
    <w:rsid w:val="00361716"/>
    <w:rsid w:val="00362183"/>
    <w:rsid w:val="00362670"/>
    <w:rsid w:val="003631A9"/>
    <w:rsid w:val="00363670"/>
    <w:rsid w:val="00363C81"/>
    <w:rsid w:val="00363D16"/>
    <w:rsid w:val="003643F0"/>
    <w:rsid w:val="0036517C"/>
    <w:rsid w:val="00365250"/>
    <w:rsid w:val="003654D9"/>
    <w:rsid w:val="00366480"/>
    <w:rsid w:val="00366C19"/>
    <w:rsid w:val="00366EBD"/>
    <w:rsid w:val="003677F9"/>
    <w:rsid w:val="00370311"/>
    <w:rsid w:val="0037058B"/>
    <w:rsid w:val="00370FCB"/>
    <w:rsid w:val="003718F9"/>
    <w:rsid w:val="00371C6B"/>
    <w:rsid w:val="0037230E"/>
    <w:rsid w:val="0037297C"/>
    <w:rsid w:val="00373773"/>
    <w:rsid w:val="00373BBD"/>
    <w:rsid w:val="00373E06"/>
    <w:rsid w:val="00374DBB"/>
    <w:rsid w:val="003750C5"/>
    <w:rsid w:val="003764BB"/>
    <w:rsid w:val="00376C11"/>
    <w:rsid w:val="00377E75"/>
    <w:rsid w:val="003802FF"/>
    <w:rsid w:val="00380D35"/>
    <w:rsid w:val="003810F6"/>
    <w:rsid w:val="00381D04"/>
    <w:rsid w:val="003824EB"/>
    <w:rsid w:val="003825F1"/>
    <w:rsid w:val="00382B61"/>
    <w:rsid w:val="00382C1D"/>
    <w:rsid w:val="00383A47"/>
    <w:rsid w:val="00384F91"/>
    <w:rsid w:val="003852F7"/>
    <w:rsid w:val="00385782"/>
    <w:rsid w:val="00387293"/>
    <w:rsid w:val="003876CF"/>
    <w:rsid w:val="00390275"/>
    <w:rsid w:val="00390572"/>
    <w:rsid w:val="00390597"/>
    <w:rsid w:val="003913DB"/>
    <w:rsid w:val="003931B4"/>
    <w:rsid w:val="00393376"/>
    <w:rsid w:val="00393645"/>
    <w:rsid w:val="00394BB0"/>
    <w:rsid w:val="00395175"/>
    <w:rsid w:val="003952A8"/>
    <w:rsid w:val="00395BD2"/>
    <w:rsid w:val="00396391"/>
    <w:rsid w:val="00397583"/>
    <w:rsid w:val="00397F74"/>
    <w:rsid w:val="003A000F"/>
    <w:rsid w:val="003A04E5"/>
    <w:rsid w:val="003A14FF"/>
    <w:rsid w:val="003A16BB"/>
    <w:rsid w:val="003A1E18"/>
    <w:rsid w:val="003A1E9F"/>
    <w:rsid w:val="003A2ABA"/>
    <w:rsid w:val="003A2DE0"/>
    <w:rsid w:val="003A3BD6"/>
    <w:rsid w:val="003A3EF8"/>
    <w:rsid w:val="003A456A"/>
    <w:rsid w:val="003A4BDC"/>
    <w:rsid w:val="003A4F94"/>
    <w:rsid w:val="003A5313"/>
    <w:rsid w:val="003A5B30"/>
    <w:rsid w:val="003A5DD1"/>
    <w:rsid w:val="003A65CF"/>
    <w:rsid w:val="003A6A37"/>
    <w:rsid w:val="003A6A38"/>
    <w:rsid w:val="003A735D"/>
    <w:rsid w:val="003A76AA"/>
    <w:rsid w:val="003A7EAE"/>
    <w:rsid w:val="003B009E"/>
    <w:rsid w:val="003B09D7"/>
    <w:rsid w:val="003B0A22"/>
    <w:rsid w:val="003B0B68"/>
    <w:rsid w:val="003B0D6E"/>
    <w:rsid w:val="003B2440"/>
    <w:rsid w:val="003B34F1"/>
    <w:rsid w:val="003B38DD"/>
    <w:rsid w:val="003B3A34"/>
    <w:rsid w:val="003B4230"/>
    <w:rsid w:val="003B4321"/>
    <w:rsid w:val="003B4A12"/>
    <w:rsid w:val="003B4D01"/>
    <w:rsid w:val="003B56F4"/>
    <w:rsid w:val="003B594A"/>
    <w:rsid w:val="003B59E3"/>
    <w:rsid w:val="003B5AAF"/>
    <w:rsid w:val="003B5E7B"/>
    <w:rsid w:val="003B697F"/>
    <w:rsid w:val="003B6E6A"/>
    <w:rsid w:val="003B73D1"/>
    <w:rsid w:val="003B797D"/>
    <w:rsid w:val="003B7D6D"/>
    <w:rsid w:val="003C0838"/>
    <w:rsid w:val="003C0F6A"/>
    <w:rsid w:val="003C0FB2"/>
    <w:rsid w:val="003C1896"/>
    <w:rsid w:val="003C1D50"/>
    <w:rsid w:val="003C21CF"/>
    <w:rsid w:val="003C2BCC"/>
    <w:rsid w:val="003C2F0A"/>
    <w:rsid w:val="003C3B6E"/>
    <w:rsid w:val="003C3BBB"/>
    <w:rsid w:val="003C4177"/>
    <w:rsid w:val="003C4355"/>
    <w:rsid w:val="003C5373"/>
    <w:rsid w:val="003C53B3"/>
    <w:rsid w:val="003C5B48"/>
    <w:rsid w:val="003C6C71"/>
    <w:rsid w:val="003C786A"/>
    <w:rsid w:val="003D013D"/>
    <w:rsid w:val="003D02A5"/>
    <w:rsid w:val="003D081D"/>
    <w:rsid w:val="003D08B5"/>
    <w:rsid w:val="003D13BF"/>
    <w:rsid w:val="003D14AC"/>
    <w:rsid w:val="003D1618"/>
    <w:rsid w:val="003D249F"/>
    <w:rsid w:val="003D296F"/>
    <w:rsid w:val="003D32FF"/>
    <w:rsid w:val="003D3AD0"/>
    <w:rsid w:val="003D3B8E"/>
    <w:rsid w:val="003D40C9"/>
    <w:rsid w:val="003D41E0"/>
    <w:rsid w:val="003D4442"/>
    <w:rsid w:val="003D466B"/>
    <w:rsid w:val="003D5235"/>
    <w:rsid w:val="003D567A"/>
    <w:rsid w:val="003D5C66"/>
    <w:rsid w:val="003D6139"/>
    <w:rsid w:val="003D637D"/>
    <w:rsid w:val="003D6F60"/>
    <w:rsid w:val="003D74EA"/>
    <w:rsid w:val="003D7EB4"/>
    <w:rsid w:val="003E086B"/>
    <w:rsid w:val="003E13B9"/>
    <w:rsid w:val="003E1493"/>
    <w:rsid w:val="003E16A2"/>
    <w:rsid w:val="003E1BD2"/>
    <w:rsid w:val="003E1DF1"/>
    <w:rsid w:val="003E28D4"/>
    <w:rsid w:val="003E3291"/>
    <w:rsid w:val="003E33A1"/>
    <w:rsid w:val="003E378B"/>
    <w:rsid w:val="003E42D4"/>
    <w:rsid w:val="003E4526"/>
    <w:rsid w:val="003E497F"/>
    <w:rsid w:val="003E4E0B"/>
    <w:rsid w:val="003E5A6B"/>
    <w:rsid w:val="003E6697"/>
    <w:rsid w:val="003E67D8"/>
    <w:rsid w:val="003E6D2F"/>
    <w:rsid w:val="003E6EF2"/>
    <w:rsid w:val="003E6F9A"/>
    <w:rsid w:val="003E71AA"/>
    <w:rsid w:val="003E7623"/>
    <w:rsid w:val="003E787D"/>
    <w:rsid w:val="003E7E15"/>
    <w:rsid w:val="003F003C"/>
    <w:rsid w:val="003F0969"/>
    <w:rsid w:val="003F0DB4"/>
    <w:rsid w:val="003F1039"/>
    <w:rsid w:val="003F1254"/>
    <w:rsid w:val="003F25A6"/>
    <w:rsid w:val="003F2751"/>
    <w:rsid w:val="003F29D1"/>
    <w:rsid w:val="003F3577"/>
    <w:rsid w:val="003F36AF"/>
    <w:rsid w:val="003F550A"/>
    <w:rsid w:val="003F57DE"/>
    <w:rsid w:val="003F5D96"/>
    <w:rsid w:val="003F6C1E"/>
    <w:rsid w:val="003F718B"/>
    <w:rsid w:val="003F777D"/>
    <w:rsid w:val="003F77CF"/>
    <w:rsid w:val="00400153"/>
    <w:rsid w:val="0040021D"/>
    <w:rsid w:val="00400B1E"/>
    <w:rsid w:val="00400E00"/>
    <w:rsid w:val="004015C1"/>
    <w:rsid w:val="004039B3"/>
    <w:rsid w:val="0040406A"/>
    <w:rsid w:val="00404C97"/>
    <w:rsid w:val="00404DA6"/>
    <w:rsid w:val="0040513D"/>
    <w:rsid w:val="00405B12"/>
    <w:rsid w:val="004063D8"/>
    <w:rsid w:val="004063E5"/>
    <w:rsid w:val="00406A06"/>
    <w:rsid w:val="00406F7D"/>
    <w:rsid w:val="004070E3"/>
    <w:rsid w:val="00407185"/>
    <w:rsid w:val="004076EF"/>
    <w:rsid w:val="0040784D"/>
    <w:rsid w:val="00410306"/>
    <w:rsid w:val="004110BD"/>
    <w:rsid w:val="004113D3"/>
    <w:rsid w:val="00411482"/>
    <w:rsid w:val="00411548"/>
    <w:rsid w:val="0041240D"/>
    <w:rsid w:val="0041315B"/>
    <w:rsid w:val="00413186"/>
    <w:rsid w:val="00413976"/>
    <w:rsid w:val="00413C62"/>
    <w:rsid w:val="00413FD0"/>
    <w:rsid w:val="0041408C"/>
    <w:rsid w:val="004140E5"/>
    <w:rsid w:val="00414324"/>
    <w:rsid w:val="00415A91"/>
    <w:rsid w:val="004171C6"/>
    <w:rsid w:val="00417CF9"/>
    <w:rsid w:val="004203B5"/>
    <w:rsid w:val="004205C2"/>
    <w:rsid w:val="004213B4"/>
    <w:rsid w:val="00422972"/>
    <w:rsid w:val="00422C8D"/>
    <w:rsid w:val="00423506"/>
    <w:rsid w:val="00423548"/>
    <w:rsid w:val="004238A3"/>
    <w:rsid w:val="00423AF5"/>
    <w:rsid w:val="00423C76"/>
    <w:rsid w:val="00423CCD"/>
    <w:rsid w:val="0042412E"/>
    <w:rsid w:val="00424441"/>
    <w:rsid w:val="004247B1"/>
    <w:rsid w:val="00426418"/>
    <w:rsid w:val="00426495"/>
    <w:rsid w:val="0042654D"/>
    <w:rsid w:val="00426BC5"/>
    <w:rsid w:val="00427B18"/>
    <w:rsid w:val="0043004F"/>
    <w:rsid w:val="00430165"/>
    <w:rsid w:val="00430B7A"/>
    <w:rsid w:val="00431A67"/>
    <w:rsid w:val="00431CBF"/>
    <w:rsid w:val="0043250A"/>
    <w:rsid w:val="0043250C"/>
    <w:rsid w:val="0043278D"/>
    <w:rsid w:val="0043340E"/>
    <w:rsid w:val="00433B18"/>
    <w:rsid w:val="004346C1"/>
    <w:rsid w:val="00435114"/>
    <w:rsid w:val="00435227"/>
    <w:rsid w:val="004353BC"/>
    <w:rsid w:val="00436476"/>
    <w:rsid w:val="00436F10"/>
    <w:rsid w:val="00436F74"/>
    <w:rsid w:val="00437B66"/>
    <w:rsid w:val="00437C37"/>
    <w:rsid w:val="00437D63"/>
    <w:rsid w:val="004404F9"/>
    <w:rsid w:val="004412C6"/>
    <w:rsid w:val="00441432"/>
    <w:rsid w:val="004415F4"/>
    <w:rsid w:val="004425F7"/>
    <w:rsid w:val="004428ED"/>
    <w:rsid w:val="00442D42"/>
    <w:rsid w:val="00442E1F"/>
    <w:rsid w:val="0044334D"/>
    <w:rsid w:val="00443DA6"/>
    <w:rsid w:val="00444160"/>
    <w:rsid w:val="0044440A"/>
    <w:rsid w:val="004449DB"/>
    <w:rsid w:val="00444BA1"/>
    <w:rsid w:val="004455CE"/>
    <w:rsid w:val="00445738"/>
    <w:rsid w:val="00445E4C"/>
    <w:rsid w:val="004462D0"/>
    <w:rsid w:val="004465F2"/>
    <w:rsid w:val="00446C5E"/>
    <w:rsid w:val="00446FF5"/>
    <w:rsid w:val="0044714C"/>
    <w:rsid w:val="0044745F"/>
    <w:rsid w:val="00447663"/>
    <w:rsid w:val="00447E1F"/>
    <w:rsid w:val="00451560"/>
    <w:rsid w:val="00451E52"/>
    <w:rsid w:val="00452B68"/>
    <w:rsid w:val="00452BBE"/>
    <w:rsid w:val="004539E4"/>
    <w:rsid w:val="00453A09"/>
    <w:rsid w:val="00454028"/>
    <w:rsid w:val="00454632"/>
    <w:rsid w:val="00454701"/>
    <w:rsid w:val="00455608"/>
    <w:rsid w:val="00455C1B"/>
    <w:rsid w:val="004572E9"/>
    <w:rsid w:val="00457492"/>
    <w:rsid w:val="0045749F"/>
    <w:rsid w:val="0045768B"/>
    <w:rsid w:val="004576D3"/>
    <w:rsid w:val="00457E3B"/>
    <w:rsid w:val="0046041F"/>
    <w:rsid w:val="004610B6"/>
    <w:rsid w:val="004611B0"/>
    <w:rsid w:val="00461680"/>
    <w:rsid w:val="00462135"/>
    <w:rsid w:val="00462872"/>
    <w:rsid w:val="00462D02"/>
    <w:rsid w:val="0046309A"/>
    <w:rsid w:val="0046339A"/>
    <w:rsid w:val="00463627"/>
    <w:rsid w:val="0046383C"/>
    <w:rsid w:val="004645C6"/>
    <w:rsid w:val="004649B5"/>
    <w:rsid w:val="00464F4E"/>
    <w:rsid w:val="0046529B"/>
    <w:rsid w:val="004656DF"/>
    <w:rsid w:val="00465E99"/>
    <w:rsid w:val="004677CF"/>
    <w:rsid w:val="00467AE3"/>
    <w:rsid w:val="004704E1"/>
    <w:rsid w:val="004728E2"/>
    <w:rsid w:val="00472B5C"/>
    <w:rsid w:val="00472BE0"/>
    <w:rsid w:val="00472E70"/>
    <w:rsid w:val="00472E99"/>
    <w:rsid w:val="00474506"/>
    <w:rsid w:val="00475D42"/>
    <w:rsid w:val="004775DE"/>
    <w:rsid w:val="0047761E"/>
    <w:rsid w:val="004779F9"/>
    <w:rsid w:val="00480ECE"/>
    <w:rsid w:val="004817FA"/>
    <w:rsid w:val="0048194E"/>
    <w:rsid w:val="00481A81"/>
    <w:rsid w:val="00483635"/>
    <w:rsid w:val="00483A67"/>
    <w:rsid w:val="00483B40"/>
    <w:rsid w:val="004840CC"/>
    <w:rsid w:val="00484295"/>
    <w:rsid w:val="004844D8"/>
    <w:rsid w:val="00484973"/>
    <w:rsid w:val="004856F1"/>
    <w:rsid w:val="0048575E"/>
    <w:rsid w:val="0048602E"/>
    <w:rsid w:val="0048606C"/>
    <w:rsid w:val="00486205"/>
    <w:rsid w:val="00486648"/>
    <w:rsid w:val="0048698A"/>
    <w:rsid w:val="00486E0F"/>
    <w:rsid w:val="00486E77"/>
    <w:rsid w:val="00487252"/>
    <w:rsid w:val="00487269"/>
    <w:rsid w:val="00490F13"/>
    <w:rsid w:val="004911F3"/>
    <w:rsid w:val="004911F6"/>
    <w:rsid w:val="00492209"/>
    <w:rsid w:val="004926AA"/>
    <w:rsid w:val="00492D56"/>
    <w:rsid w:val="00493357"/>
    <w:rsid w:val="00493D6A"/>
    <w:rsid w:val="00494E5B"/>
    <w:rsid w:val="00495857"/>
    <w:rsid w:val="00495A6D"/>
    <w:rsid w:val="00495B5B"/>
    <w:rsid w:val="0049712B"/>
    <w:rsid w:val="004A042D"/>
    <w:rsid w:val="004A044A"/>
    <w:rsid w:val="004A09BC"/>
    <w:rsid w:val="004A0F5A"/>
    <w:rsid w:val="004A15A5"/>
    <w:rsid w:val="004A190A"/>
    <w:rsid w:val="004A19B6"/>
    <w:rsid w:val="004A1BBA"/>
    <w:rsid w:val="004A25F7"/>
    <w:rsid w:val="004A2BD5"/>
    <w:rsid w:val="004A2D72"/>
    <w:rsid w:val="004A2DD4"/>
    <w:rsid w:val="004A31B1"/>
    <w:rsid w:val="004A383A"/>
    <w:rsid w:val="004A3AE0"/>
    <w:rsid w:val="004A3D07"/>
    <w:rsid w:val="004A444B"/>
    <w:rsid w:val="004A5043"/>
    <w:rsid w:val="004A596D"/>
    <w:rsid w:val="004A5BAC"/>
    <w:rsid w:val="004A6039"/>
    <w:rsid w:val="004A6382"/>
    <w:rsid w:val="004A6625"/>
    <w:rsid w:val="004A6CE3"/>
    <w:rsid w:val="004A6F12"/>
    <w:rsid w:val="004A72A0"/>
    <w:rsid w:val="004A7407"/>
    <w:rsid w:val="004B0B27"/>
    <w:rsid w:val="004B0C28"/>
    <w:rsid w:val="004B224B"/>
    <w:rsid w:val="004B22A7"/>
    <w:rsid w:val="004B24C4"/>
    <w:rsid w:val="004B2607"/>
    <w:rsid w:val="004B2C7E"/>
    <w:rsid w:val="004B36F2"/>
    <w:rsid w:val="004B39A8"/>
    <w:rsid w:val="004B45F8"/>
    <w:rsid w:val="004B504E"/>
    <w:rsid w:val="004B5542"/>
    <w:rsid w:val="004B5E7B"/>
    <w:rsid w:val="004B6405"/>
    <w:rsid w:val="004B68F5"/>
    <w:rsid w:val="004B6E2B"/>
    <w:rsid w:val="004C04C4"/>
    <w:rsid w:val="004C0A07"/>
    <w:rsid w:val="004C17DC"/>
    <w:rsid w:val="004C187A"/>
    <w:rsid w:val="004C1C2A"/>
    <w:rsid w:val="004C1D0C"/>
    <w:rsid w:val="004C1DA7"/>
    <w:rsid w:val="004C2044"/>
    <w:rsid w:val="004C2156"/>
    <w:rsid w:val="004C2887"/>
    <w:rsid w:val="004C3651"/>
    <w:rsid w:val="004C3774"/>
    <w:rsid w:val="004C3C3E"/>
    <w:rsid w:val="004C3E65"/>
    <w:rsid w:val="004C4FE5"/>
    <w:rsid w:val="004C55B0"/>
    <w:rsid w:val="004C5910"/>
    <w:rsid w:val="004C5A8A"/>
    <w:rsid w:val="004C5C67"/>
    <w:rsid w:val="004C60EF"/>
    <w:rsid w:val="004C63DF"/>
    <w:rsid w:val="004C7155"/>
    <w:rsid w:val="004C76D9"/>
    <w:rsid w:val="004D0882"/>
    <w:rsid w:val="004D22AD"/>
    <w:rsid w:val="004D28A3"/>
    <w:rsid w:val="004D2C92"/>
    <w:rsid w:val="004D2FB0"/>
    <w:rsid w:val="004D34B5"/>
    <w:rsid w:val="004D3DB6"/>
    <w:rsid w:val="004D4931"/>
    <w:rsid w:val="004D4AA8"/>
    <w:rsid w:val="004D4EBB"/>
    <w:rsid w:val="004D5026"/>
    <w:rsid w:val="004D55C4"/>
    <w:rsid w:val="004D57A5"/>
    <w:rsid w:val="004D5D33"/>
    <w:rsid w:val="004D7492"/>
    <w:rsid w:val="004D783C"/>
    <w:rsid w:val="004D7C55"/>
    <w:rsid w:val="004E00BB"/>
    <w:rsid w:val="004E03C5"/>
    <w:rsid w:val="004E11A4"/>
    <w:rsid w:val="004E223B"/>
    <w:rsid w:val="004E276E"/>
    <w:rsid w:val="004E2BA7"/>
    <w:rsid w:val="004E4CE0"/>
    <w:rsid w:val="004E4DB1"/>
    <w:rsid w:val="004E4FF3"/>
    <w:rsid w:val="004E52A7"/>
    <w:rsid w:val="004E57DC"/>
    <w:rsid w:val="004E5DF5"/>
    <w:rsid w:val="004E6168"/>
    <w:rsid w:val="004E663F"/>
    <w:rsid w:val="004E6C54"/>
    <w:rsid w:val="004E6DE2"/>
    <w:rsid w:val="004E769F"/>
    <w:rsid w:val="004E76E8"/>
    <w:rsid w:val="004E798E"/>
    <w:rsid w:val="004E7D6F"/>
    <w:rsid w:val="004F0C62"/>
    <w:rsid w:val="004F0C63"/>
    <w:rsid w:val="004F0E80"/>
    <w:rsid w:val="004F18BE"/>
    <w:rsid w:val="004F3682"/>
    <w:rsid w:val="004F38FF"/>
    <w:rsid w:val="004F3A53"/>
    <w:rsid w:val="004F3E74"/>
    <w:rsid w:val="004F4141"/>
    <w:rsid w:val="004F443F"/>
    <w:rsid w:val="004F4B50"/>
    <w:rsid w:val="004F53F7"/>
    <w:rsid w:val="004F56F4"/>
    <w:rsid w:val="004F5CB9"/>
    <w:rsid w:val="004F601C"/>
    <w:rsid w:val="004F6205"/>
    <w:rsid w:val="004F620B"/>
    <w:rsid w:val="004F7AC1"/>
    <w:rsid w:val="004F7B68"/>
    <w:rsid w:val="00500604"/>
    <w:rsid w:val="00500B85"/>
    <w:rsid w:val="00501144"/>
    <w:rsid w:val="005017B3"/>
    <w:rsid w:val="00501A57"/>
    <w:rsid w:val="00501EB3"/>
    <w:rsid w:val="00502496"/>
    <w:rsid w:val="005029CC"/>
    <w:rsid w:val="005033E6"/>
    <w:rsid w:val="0050362D"/>
    <w:rsid w:val="00503D96"/>
    <w:rsid w:val="00504456"/>
    <w:rsid w:val="00504D6A"/>
    <w:rsid w:val="00504FF4"/>
    <w:rsid w:val="005050DD"/>
    <w:rsid w:val="00505412"/>
    <w:rsid w:val="00505621"/>
    <w:rsid w:val="00505CFB"/>
    <w:rsid w:val="005061C2"/>
    <w:rsid w:val="00506657"/>
    <w:rsid w:val="005069E0"/>
    <w:rsid w:val="00507095"/>
    <w:rsid w:val="005076E4"/>
    <w:rsid w:val="005100DE"/>
    <w:rsid w:val="00510125"/>
    <w:rsid w:val="00510AA5"/>
    <w:rsid w:val="00510CEF"/>
    <w:rsid w:val="0051115F"/>
    <w:rsid w:val="0051123F"/>
    <w:rsid w:val="0051173D"/>
    <w:rsid w:val="00511762"/>
    <w:rsid w:val="00511F89"/>
    <w:rsid w:val="005122CB"/>
    <w:rsid w:val="00512B77"/>
    <w:rsid w:val="00513568"/>
    <w:rsid w:val="00513A22"/>
    <w:rsid w:val="00513ADF"/>
    <w:rsid w:val="00515338"/>
    <w:rsid w:val="00515D3B"/>
    <w:rsid w:val="00515E9C"/>
    <w:rsid w:val="005160C5"/>
    <w:rsid w:val="00516232"/>
    <w:rsid w:val="005165B7"/>
    <w:rsid w:val="00516AB0"/>
    <w:rsid w:val="00516B13"/>
    <w:rsid w:val="00516DFB"/>
    <w:rsid w:val="00517131"/>
    <w:rsid w:val="005173FB"/>
    <w:rsid w:val="00517477"/>
    <w:rsid w:val="005179A3"/>
    <w:rsid w:val="00517E73"/>
    <w:rsid w:val="00517FF1"/>
    <w:rsid w:val="005204E3"/>
    <w:rsid w:val="00520507"/>
    <w:rsid w:val="005212A3"/>
    <w:rsid w:val="0052240F"/>
    <w:rsid w:val="0052292C"/>
    <w:rsid w:val="00522D20"/>
    <w:rsid w:val="00523436"/>
    <w:rsid w:val="0052360E"/>
    <w:rsid w:val="00523A98"/>
    <w:rsid w:val="00524ECE"/>
    <w:rsid w:val="00524F65"/>
    <w:rsid w:val="005253CF"/>
    <w:rsid w:val="00525813"/>
    <w:rsid w:val="00525B80"/>
    <w:rsid w:val="00525DCE"/>
    <w:rsid w:val="00527211"/>
    <w:rsid w:val="00527DDB"/>
    <w:rsid w:val="0053006C"/>
    <w:rsid w:val="00530629"/>
    <w:rsid w:val="0053084C"/>
    <w:rsid w:val="00530EDF"/>
    <w:rsid w:val="00531122"/>
    <w:rsid w:val="00531A44"/>
    <w:rsid w:val="00531C27"/>
    <w:rsid w:val="0053203E"/>
    <w:rsid w:val="005320A2"/>
    <w:rsid w:val="00532742"/>
    <w:rsid w:val="0053361E"/>
    <w:rsid w:val="00533C77"/>
    <w:rsid w:val="0053406A"/>
    <w:rsid w:val="005340CC"/>
    <w:rsid w:val="00534A15"/>
    <w:rsid w:val="00534AC1"/>
    <w:rsid w:val="00534BB3"/>
    <w:rsid w:val="00534D3D"/>
    <w:rsid w:val="00535467"/>
    <w:rsid w:val="00536889"/>
    <w:rsid w:val="00536E4F"/>
    <w:rsid w:val="005371E9"/>
    <w:rsid w:val="00537DC1"/>
    <w:rsid w:val="005406E2"/>
    <w:rsid w:val="00540C36"/>
    <w:rsid w:val="00540FA2"/>
    <w:rsid w:val="005416E2"/>
    <w:rsid w:val="00541CBE"/>
    <w:rsid w:val="00543306"/>
    <w:rsid w:val="00543450"/>
    <w:rsid w:val="005436D1"/>
    <w:rsid w:val="00543CFB"/>
    <w:rsid w:val="00543EFF"/>
    <w:rsid w:val="0054584B"/>
    <w:rsid w:val="00545CAE"/>
    <w:rsid w:val="005466B2"/>
    <w:rsid w:val="00546781"/>
    <w:rsid w:val="005470BD"/>
    <w:rsid w:val="005474E6"/>
    <w:rsid w:val="0055110A"/>
    <w:rsid w:val="00551443"/>
    <w:rsid w:val="0055218A"/>
    <w:rsid w:val="005526AB"/>
    <w:rsid w:val="005529DA"/>
    <w:rsid w:val="00552B69"/>
    <w:rsid w:val="00553583"/>
    <w:rsid w:val="005537B5"/>
    <w:rsid w:val="005537CF"/>
    <w:rsid w:val="0055582A"/>
    <w:rsid w:val="005569C2"/>
    <w:rsid w:val="00557227"/>
    <w:rsid w:val="005576AE"/>
    <w:rsid w:val="005600BC"/>
    <w:rsid w:val="005600F7"/>
    <w:rsid w:val="00560F9B"/>
    <w:rsid w:val="00561A6B"/>
    <w:rsid w:val="005621DF"/>
    <w:rsid w:val="005624FD"/>
    <w:rsid w:val="00562741"/>
    <w:rsid w:val="005632A6"/>
    <w:rsid w:val="00563F91"/>
    <w:rsid w:val="00565AA9"/>
    <w:rsid w:val="00565F11"/>
    <w:rsid w:val="00566120"/>
    <w:rsid w:val="00566F73"/>
    <w:rsid w:val="00567B52"/>
    <w:rsid w:val="00567F90"/>
    <w:rsid w:val="005703EC"/>
    <w:rsid w:val="00570F14"/>
    <w:rsid w:val="00571479"/>
    <w:rsid w:val="00571AAE"/>
    <w:rsid w:val="00572188"/>
    <w:rsid w:val="00572334"/>
    <w:rsid w:val="00573631"/>
    <w:rsid w:val="0057392D"/>
    <w:rsid w:val="00573F36"/>
    <w:rsid w:val="00574059"/>
    <w:rsid w:val="00574196"/>
    <w:rsid w:val="00574476"/>
    <w:rsid w:val="0057487F"/>
    <w:rsid w:val="00574A80"/>
    <w:rsid w:val="0057519D"/>
    <w:rsid w:val="005752EB"/>
    <w:rsid w:val="00575D11"/>
    <w:rsid w:val="00576233"/>
    <w:rsid w:val="00576759"/>
    <w:rsid w:val="00576A93"/>
    <w:rsid w:val="00576EA0"/>
    <w:rsid w:val="00577656"/>
    <w:rsid w:val="00577A7C"/>
    <w:rsid w:val="00577CCB"/>
    <w:rsid w:val="005802F4"/>
    <w:rsid w:val="00580EA5"/>
    <w:rsid w:val="0058138C"/>
    <w:rsid w:val="005817C7"/>
    <w:rsid w:val="00581E0B"/>
    <w:rsid w:val="00581E2D"/>
    <w:rsid w:val="00582104"/>
    <w:rsid w:val="005821CF"/>
    <w:rsid w:val="00582619"/>
    <w:rsid w:val="0058277E"/>
    <w:rsid w:val="00582A19"/>
    <w:rsid w:val="00582BC9"/>
    <w:rsid w:val="005830B3"/>
    <w:rsid w:val="00583E1A"/>
    <w:rsid w:val="00584246"/>
    <w:rsid w:val="00584664"/>
    <w:rsid w:val="005849C0"/>
    <w:rsid w:val="00584F7B"/>
    <w:rsid w:val="0058674F"/>
    <w:rsid w:val="00586956"/>
    <w:rsid w:val="005879EC"/>
    <w:rsid w:val="00590C22"/>
    <w:rsid w:val="00590F95"/>
    <w:rsid w:val="00591445"/>
    <w:rsid w:val="00591827"/>
    <w:rsid w:val="0059217F"/>
    <w:rsid w:val="00592842"/>
    <w:rsid w:val="00592B15"/>
    <w:rsid w:val="0059397A"/>
    <w:rsid w:val="00593A17"/>
    <w:rsid w:val="00593C78"/>
    <w:rsid w:val="00593D24"/>
    <w:rsid w:val="00594BC7"/>
    <w:rsid w:val="00595167"/>
    <w:rsid w:val="00595196"/>
    <w:rsid w:val="005961C9"/>
    <w:rsid w:val="00596729"/>
    <w:rsid w:val="00596AA3"/>
    <w:rsid w:val="00596B97"/>
    <w:rsid w:val="00597724"/>
    <w:rsid w:val="00597821"/>
    <w:rsid w:val="005979E8"/>
    <w:rsid w:val="00597A15"/>
    <w:rsid w:val="005A05CD"/>
    <w:rsid w:val="005A0682"/>
    <w:rsid w:val="005A0B1F"/>
    <w:rsid w:val="005A0F67"/>
    <w:rsid w:val="005A1462"/>
    <w:rsid w:val="005A1898"/>
    <w:rsid w:val="005A1A66"/>
    <w:rsid w:val="005A200E"/>
    <w:rsid w:val="005A24A8"/>
    <w:rsid w:val="005A286C"/>
    <w:rsid w:val="005A2CCB"/>
    <w:rsid w:val="005A34EE"/>
    <w:rsid w:val="005A35B3"/>
    <w:rsid w:val="005A4A99"/>
    <w:rsid w:val="005A6285"/>
    <w:rsid w:val="005A629D"/>
    <w:rsid w:val="005A6E65"/>
    <w:rsid w:val="005A786F"/>
    <w:rsid w:val="005A7B90"/>
    <w:rsid w:val="005B035D"/>
    <w:rsid w:val="005B0465"/>
    <w:rsid w:val="005B0D94"/>
    <w:rsid w:val="005B105C"/>
    <w:rsid w:val="005B18A8"/>
    <w:rsid w:val="005B1ADC"/>
    <w:rsid w:val="005B2584"/>
    <w:rsid w:val="005B280B"/>
    <w:rsid w:val="005B3662"/>
    <w:rsid w:val="005B4857"/>
    <w:rsid w:val="005B531B"/>
    <w:rsid w:val="005B5C36"/>
    <w:rsid w:val="005B5D72"/>
    <w:rsid w:val="005B6102"/>
    <w:rsid w:val="005B6401"/>
    <w:rsid w:val="005B7AA8"/>
    <w:rsid w:val="005B7C12"/>
    <w:rsid w:val="005C0F16"/>
    <w:rsid w:val="005C107C"/>
    <w:rsid w:val="005C20D8"/>
    <w:rsid w:val="005C20F6"/>
    <w:rsid w:val="005C21C7"/>
    <w:rsid w:val="005C2615"/>
    <w:rsid w:val="005C3048"/>
    <w:rsid w:val="005C32C0"/>
    <w:rsid w:val="005C3A65"/>
    <w:rsid w:val="005C3B51"/>
    <w:rsid w:val="005C41AE"/>
    <w:rsid w:val="005C4B94"/>
    <w:rsid w:val="005C593C"/>
    <w:rsid w:val="005C64E6"/>
    <w:rsid w:val="005C6BD6"/>
    <w:rsid w:val="005C6BEB"/>
    <w:rsid w:val="005C6C3A"/>
    <w:rsid w:val="005C7336"/>
    <w:rsid w:val="005C741E"/>
    <w:rsid w:val="005C7C0A"/>
    <w:rsid w:val="005D00A7"/>
    <w:rsid w:val="005D0250"/>
    <w:rsid w:val="005D0554"/>
    <w:rsid w:val="005D0BDA"/>
    <w:rsid w:val="005D1C2E"/>
    <w:rsid w:val="005D318F"/>
    <w:rsid w:val="005D351C"/>
    <w:rsid w:val="005D3647"/>
    <w:rsid w:val="005D4D4D"/>
    <w:rsid w:val="005D57CA"/>
    <w:rsid w:val="005D5850"/>
    <w:rsid w:val="005D7136"/>
    <w:rsid w:val="005D747E"/>
    <w:rsid w:val="005D7617"/>
    <w:rsid w:val="005D7871"/>
    <w:rsid w:val="005E0561"/>
    <w:rsid w:val="005E1965"/>
    <w:rsid w:val="005E1C33"/>
    <w:rsid w:val="005E2061"/>
    <w:rsid w:val="005E20DB"/>
    <w:rsid w:val="005E2E36"/>
    <w:rsid w:val="005E355A"/>
    <w:rsid w:val="005E3961"/>
    <w:rsid w:val="005E496A"/>
    <w:rsid w:val="005E5C06"/>
    <w:rsid w:val="005E6356"/>
    <w:rsid w:val="005E7253"/>
    <w:rsid w:val="005E76A8"/>
    <w:rsid w:val="005F0A47"/>
    <w:rsid w:val="005F0D02"/>
    <w:rsid w:val="005F1220"/>
    <w:rsid w:val="005F126C"/>
    <w:rsid w:val="005F1F60"/>
    <w:rsid w:val="005F27DD"/>
    <w:rsid w:val="005F3AD6"/>
    <w:rsid w:val="005F3FB7"/>
    <w:rsid w:val="005F4100"/>
    <w:rsid w:val="005F4561"/>
    <w:rsid w:val="005F5C61"/>
    <w:rsid w:val="005F5D07"/>
    <w:rsid w:val="005F63C1"/>
    <w:rsid w:val="005F67D5"/>
    <w:rsid w:val="005F6C04"/>
    <w:rsid w:val="005F6E4D"/>
    <w:rsid w:val="005F7509"/>
    <w:rsid w:val="005F7581"/>
    <w:rsid w:val="005F7596"/>
    <w:rsid w:val="0060007F"/>
    <w:rsid w:val="00600770"/>
    <w:rsid w:val="00600EF4"/>
    <w:rsid w:val="00601212"/>
    <w:rsid w:val="00601ADD"/>
    <w:rsid w:val="006022FA"/>
    <w:rsid w:val="00602587"/>
    <w:rsid w:val="00602654"/>
    <w:rsid w:val="00602CBD"/>
    <w:rsid w:val="00602D11"/>
    <w:rsid w:val="00603555"/>
    <w:rsid w:val="00603FAD"/>
    <w:rsid w:val="00603FAF"/>
    <w:rsid w:val="00604203"/>
    <w:rsid w:val="00604BA4"/>
    <w:rsid w:val="00605066"/>
    <w:rsid w:val="00605A5C"/>
    <w:rsid w:val="00605AD9"/>
    <w:rsid w:val="00605C54"/>
    <w:rsid w:val="006062B0"/>
    <w:rsid w:val="006066C8"/>
    <w:rsid w:val="00606DE5"/>
    <w:rsid w:val="006072B9"/>
    <w:rsid w:val="0060792C"/>
    <w:rsid w:val="00607932"/>
    <w:rsid w:val="00607D70"/>
    <w:rsid w:val="00610960"/>
    <w:rsid w:val="00610A9A"/>
    <w:rsid w:val="00611621"/>
    <w:rsid w:val="006120B9"/>
    <w:rsid w:val="00612A42"/>
    <w:rsid w:val="00613733"/>
    <w:rsid w:val="00614EFC"/>
    <w:rsid w:val="006153DB"/>
    <w:rsid w:val="006155FA"/>
    <w:rsid w:val="00615A96"/>
    <w:rsid w:val="00615F14"/>
    <w:rsid w:val="0061612A"/>
    <w:rsid w:val="00616567"/>
    <w:rsid w:val="00616BD4"/>
    <w:rsid w:val="0061722E"/>
    <w:rsid w:val="006173B5"/>
    <w:rsid w:val="006209B9"/>
    <w:rsid w:val="00620B29"/>
    <w:rsid w:val="00620B68"/>
    <w:rsid w:val="00620BB0"/>
    <w:rsid w:val="006212DE"/>
    <w:rsid w:val="00621A38"/>
    <w:rsid w:val="00622C0F"/>
    <w:rsid w:val="006233A4"/>
    <w:rsid w:val="00624B4B"/>
    <w:rsid w:val="00625ACB"/>
    <w:rsid w:val="00625C14"/>
    <w:rsid w:val="0062647B"/>
    <w:rsid w:val="00627045"/>
    <w:rsid w:val="00627255"/>
    <w:rsid w:val="00627B8B"/>
    <w:rsid w:val="00630DA2"/>
    <w:rsid w:val="00630F4C"/>
    <w:rsid w:val="0063130A"/>
    <w:rsid w:val="006314AD"/>
    <w:rsid w:val="00631BE7"/>
    <w:rsid w:val="00632FB4"/>
    <w:rsid w:val="00633332"/>
    <w:rsid w:val="00633450"/>
    <w:rsid w:val="00633625"/>
    <w:rsid w:val="00634B69"/>
    <w:rsid w:val="0063502F"/>
    <w:rsid w:val="00635CDB"/>
    <w:rsid w:val="00635F7A"/>
    <w:rsid w:val="00636588"/>
    <w:rsid w:val="006369E4"/>
    <w:rsid w:val="00636BB5"/>
    <w:rsid w:val="0063776E"/>
    <w:rsid w:val="00637A8F"/>
    <w:rsid w:val="0064001F"/>
    <w:rsid w:val="006400BF"/>
    <w:rsid w:val="00640693"/>
    <w:rsid w:val="00640B04"/>
    <w:rsid w:val="00641326"/>
    <w:rsid w:val="006416C9"/>
    <w:rsid w:val="00641930"/>
    <w:rsid w:val="00641ADF"/>
    <w:rsid w:val="00642237"/>
    <w:rsid w:val="006422EB"/>
    <w:rsid w:val="006424C1"/>
    <w:rsid w:val="006424FE"/>
    <w:rsid w:val="00642791"/>
    <w:rsid w:val="00642CE6"/>
    <w:rsid w:val="00642D96"/>
    <w:rsid w:val="00643409"/>
    <w:rsid w:val="00643638"/>
    <w:rsid w:val="00643F19"/>
    <w:rsid w:val="0064489A"/>
    <w:rsid w:val="00645215"/>
    <w:rsid w:val="00645FCD"/>
    <w:rsid w:val="006467D9"/>
    <w:rsid w:val="00646A8C"/>
    <w:rsid w:val="00646D03"/>
    <w:rsid w:val="00646F94"/>
    <w:rsid w:val="006470A7"/>
    <w:rsid w:val="006478E9"/>
    <w:rsid w:val="00647E59"/>
    <w:rsid w:val="00650169"/>
    <w:rsid w:val="00650B2C"/>
    <w:rsid w:val="00650CE2"/>
    <w:rsid w:val="00651F9A"/>
    <w:rsid w:val="00652109"/>
    <w:rsid w:val="00652373"/>
    <w:rsid w:val="006525D9"/>
    <w:rsid w:val="006533C4"/>
    <w:rsid w:val="00653572"/>
    <w:rsid w:val="006537B9"/>
    <w:rsid w:val="00653851"/>
    <w:rsid w:val="00654398"/>
    <w:rsid w:val="0065510E"/>
    <w:rsid w:val="006551D2"/>
    <w:rsid w:val="006555C0"/>
    <w:rsid w:val="00656805"/>
    <w:rsid w:val="00657270"/>
    <w:rsid w:val="00657641"/>
    <w:rsid w:val="00657A18"/>
    <w:rsid w:val="00657A5E"/>
    <w:rsid w:val="00657AC3"/>
    <w:rsid w:val="00660374"/>
    <w:rsid w:val="00661D81"/>
    <w:rsid w:val="00661E2E"/>
    <w:rsid w:val="00662292"/>
    <w:rsid w:val="00662CBA"/>
    <w:rsid w:val="0066354C"/>
    <w:rsid w:val="00663FE5"/>
    <w:rsid w:val="00665014"/>
    <w:rsid w:val="0066576D"/>
    <w:rsid w:val="00665AC4"/>
    <w:rsid w:val="00665E32"/>
    <w:rsid w:val="0066660B"/>
    <w:rsid w:val="0066660E"/>
    <w:rsid w:val="00666709"/>
    <w:rsid w:val="00666E36"/>
    <w:rsid w:val="00667B94"/>
    <w:rsid w:val="00667FA6"/>
    <w:rsid w:val="00670017"/>
    <w:rsid w:val="00670A97"/>
    <w:rsid w:val="00670AE9"/>
    <w:rsid w:val="00671396"/>
    <w:rsid w:val="00671708"/>
    <w:rsid w:val="00671DF8"/>
    <w:rsid w:val="00672074"/>
    <w:rsid w:val="0067282E"/>
    <w:rsid w:val="00672E3B"/>
    <w:rsid w:val="0067362A"/>
    <w:rsid w:val="0067415B"/>
    <w:rsid w:val="00674FBF"/>
    <w:rsid w:val="00675542"/>
    <w:rsid w:val="006759B8"/>
    <w:rsid w:val="00675FBF"/>
    <w:rsid w:val="00676372"/>
    <w:rsid w:val="0067670F"/>
    <w:rsid w:val="0067672F"/>
    <w:rsid w:val="00677B05"/>
    <w:rsid w:val="00682152"/>
    <w:rsid w:val="00682D8F"/>
    <w:rsid w:val="00683120"/>
    <w:rsid w:val="00683F66"/>
    <w:rsid w:val="006842CE"/>
    <w:rsid w:val="00684E58"/>
    <w:rsid w:val="00685B2F"/>
    <w:rsid w:val="0068607D"/>
    <w:rsid w:val="00686565"/>
    <w:rsid w:val="006866D6"/>
    <w:rsid w:val="00686B6D"/>
    <w:rsid w:val="00687A97"/>
    <w:rsid w:val="00687B3A"/>
    <w:rsid w:val="00687E56"/>
    <w:rsid w:val="0069043B"/>
    <w:rsid w:val="00690CC9"/>
    <w:rsid w:val="00691145"/>
    <w:rsid w:val="00691C0B"/>
    <w:rsid w:val="00691D83"/>
    <w:rsid w:val="00691F51"/>
    <w:rsid w:val="00693122"/>
    <w:rsid w:val="006945E8"/>
    <w:rsid w:val="0069508D"/>
    <w:rsid w:val="00695555"/>
    <w:rsid w:val="0069598C"/>
    <w:rsid w:val="00696341"/>
    <w:rsid w:val="00696CAD"/>
    <w:rsid w:val="006972B2"/>
    <w:rsid w:val="006972E8"/>
    <w:rsid w:val="0069740A"/>
    <w:rsid w:val="00697862"/>
    <w:rsid w:val="00697F0A"/>
    <w:rsid w:val="006A067E"/>
    <w:rsid w:val="006A0887"/>
    <w:rsid w:val="006A187A"/>
    <w:rsid w:val="006A1CF9"/>
    <w:rsid w:val="006A3BA8"/>
    <w:rsid w:val="006A4165"/>
    <w:rsid w:val="006A4212"/>
    <w:rsid w:val="006A456F"/>
    <w:rsid w:val="006A5000"/>
    <w:rsid w:val="006A5ADE"/>
    <w:rsid w:val="006A60B2"/>
    <w:rsid w:val="006A6C59"/>
    <w:rsid w:val="006A7216"/>
    <w:rsid w:val="006A7350"/>
    <w:rsid w:val="006A74A9"/>
    <w:rsid w:val="006B15AE"/>
    <w:rsid w:val="006B2947"/>
    <w:rsid w:val="006B3389"/>
    <w:rsid w:val="006B3489"/>
    <w:rsid w:val="006B396B"/>
    <w:rsid w:val="006B3A2D"/>
    <w:rsid w:val="006B3FB0"/>
    <w:rsid w:val="006B3FD5"/>
    <w:rsid w:val="006B477B"/>
    <w:rsid w:val="006B691C"/>
    <w:rsid w:val="006B7350"/>
    <w:rsid w:val="006B7BC1"/>
    <w:rsid w:val="006C00FF"/>
    <w:rsid w:val="006C0B89"/>
    <w:rsid w:val="006C0F1D"/>
    <w:rsid w:val="006C1C83"/>
    <w:rsid w:val="006C22A3"/>
    <w:rsid w:val="006C29C8"/>
    <w:rsid w:val="006C2E71"/>
    <w:rsid w:val="006C3506"/>
    <w:rsid w:val="006C377C"/>
    <w:rsid w:val="006C3A7A"/>
    <w:rsid w:val="006C4FC6"/>
    <w:rsid w:val="006C53CD"/>
    <w:rsid w:val="006C5634"/>
    <w:rsid w:val="006C5710"/>
    <w:rsid w:val="006C5836"/>
    <w:rsid w:val="006C5973"/>
    <w:rsid w:val="006C5993"/>
    <w:rsid w:val="006C59D4"/>
    <w:rsid w:val="006C5E05"/>
    <w:rsid w:val="006C6AB7"/>
    <w:rsid w:val="006C6B9E"/>
    <w:rsid w:val="006C6DFC"/>
    <w:rsid w:val="006C7530"/>
    <w:rsid w:val="006D024D"/>
    <w:rsid w:val="006D0386"/>
    <w:rsid w:val="006D04BF"/>
    <w:rsid w:val="006D0CD1"/>
    <w:rsid w:val="006D18C3"/>
    <w:rsid w:val="006D1D5E"/>
    <w:rsid w:val="006D3641"/>
    <w:rsid w:val="006D3792"/>
    <w:rsid w:val="006D4CEF"/>
    <w:rsid w:val="006D4E2C"/>
    <w:rsid w:val="006D55AD"/>
    <w:rsid w:val="006D5653"/>
    <w:rsid w:val="006D5DE6"/>
    <w:rsid w:val="006D62DF"/>
    <w:rsid w:val="006D710B"/>
    <w:rsid w:val="006D7B0B"/>
    <w:rsid w:val="006E032D"/>
    <w:rsid w:val="006E1C67"/>
    <w:rsid w:val="006E2461"/>
    <w:rsid w:val="006E250C"/>
    <w:rsid w:val="006E3B8D"/>
    <w:rsid w:val="006E3CEB"/>
    <w:rsid w:val="006E3D56"/>
    <w:rsid w:val="006E4028"/>
    <w:rsid w:val="006E495D"/>
    <w:rsid w:val="006E4A8F"/>
    <w:rsid w:val="006E5AA9"/>
    <w:rsid w:val="006E6329"/>
    <w:rsid w:val="006E7167"/>
    <w:rsid w:val="006E7932"/>
    <w:rsid w:val="006F044D"/>
    <w:rsid w:val="006F1382"/>
    <w:rsid w:val="006F164F"/>
    <w:rsid w:val="006F1E19"/>
    <w:rsid w:val="006F25A3"/>
    <w:rsid w:val="006F2951"/>
    <w:rsid w:val="006F2E78"/>
    <w:rsid w:val="006F3896"/>
    <w:rsid w:val="006F40A6"/>
    <w:rsid w:val="006F45F5"/>
    <w:rsid w:val="006F4B55"/>
    <w:rsid w:val="006F59EE"/>
    <w:rsid w:val="006F5F15"/>
    <w:rsid w:val="006F6228"/>
    <w:rsid w:val="006F684B"/>
    <w:rsid w:val="006F6983"/>
    <w:rsid w:val="006F6BB4"/>
    <w:rsid w:val="006F6C97"/>
    <w:rsid w:val="006F6EE9"/>
    <w:rsid w:val="006F78D1"/>
    <w:rsid w:val="00700899"/>
    <w:rsid w:val="00700D38"/>
    <w:rsid w:val="00700D77"/>
    <w:rsid w:val="00701941"/>
    <w:rsid w:val="00701AAF"/>
    <w:rsid w:val="00702072"/>
    <w:rsid w:val="007020CA"/>
    <w:rsid w:val="0070215C"/>
    <w:rsid w:val="00702F42"/>
    <w:rsid w:val="007031EC"/>
    <w:rsid w:val="00703347"/>
    <w:rsid w:val="0070338F"/>
    <w:rsid w:val="00703B98"/>
    <w:rsid w:val="00703CFE"/>
    <w:rsid w:val="00703E54"/>
    <w:rsid w:val="007042D3"/>
    <w:rsid w:val="007050C7"/>
    <w:rsid w:val="007063D3"/>
    <w:rsid w:val="00706904"/>
    <w:rsid w:val="00706943"/>
    <w:rsid w:val="00706A6E"/>
    <w:rsid w:val="00707584"/>
    <w:rsid w:val="0071035C"/>
    <w:rsid w:val="007107B9"/>
    <w:rsid w:val="00710AFA"/>
    <w:rsid w:val="00711128"/>
    <w:rsid w:val="00711266"/>
    <w:rsid w:val="00711294"/>
    <w:rsid w:val="0071174E"/>
    <w:rsid w:val="007119E2"/>
    <w:rsid w:val="00711B26"/>
    <w:rsid w:val="0071207B"/>
    <w:rsid w:val="007137BB"/>
    <w:rsid w:val="007141D9"/>
    <w:rsid w:val="0071478D"/>
    <w:rsid w:val="00715961"/>
    <w:rsid w:val="00715D29"/>
    <w:rsid w:val="00716765"/>
    <w:rsid w:val="00716D6D"/>
    <w:rsid w:val="00717786"/>
    <w:rsid w:val="00717C20"/>
    <w:rsid w:val="007202F3"/>
    <w:rsid w:val="00720966"/>
    <w:rsid w:val="00720E30"/>
    <w:rsid w:val="007218FF"/>
    <w:rsid w:val="00723B25"/>
    <w:rsid w:val="00723DAB"/>
    <w:rsid w:val="007241A2"/>
    <w:rsid w:val="00724340"/>
    <w:rsid w:val="00724352"/>
    <w:rsid w:val="00724466"/>
    <w:rsid w:val="00724591"/>
    <w:rsid w:val="00725851"/>
    <w:rsid w:val="0072658C"/>
    <w:rsid w:val="00726616"/>
    <w:rsid w:val="007266F8"/>
    <w:rsid w:val="00727B7E"/>
    <w:rsid w:val="00727C01"/>
    <w:rsid w:val="00727EA0"/>
    <w:rsid w:val="00730460"/>
    <w:rsid w:val="00731106"/>
    <w:rsid w:val="0073243B"/>
    <w:rsid w:val="0073244F"/>
    <w:rsid w:val="00732E1B"/>
    <w:rsid w:val="00733292"/>
    <w:rsid w:val="00733501"/>
    <w:rsid w:val="0073364A"/>
    <w:rsid w:val="00733AF1"/>
    <w:rsid w:val="00733D4E"/>
    <w:rsid w:val="00734234"/>
    <w:rsid w:val="007342AE"/>
    <w:rsid w:val="00734F82"/>
    <w:rsid w:val="00735544"/>
    <w:rsid w:val="00736776"/>
    <w:rsid w:val="00736A0D"/>
    <w:rsid w:val="007372B9"/>
    <w:rsid w:val="00737B14"/>
    <w:rsid w:val="00740A71"/>
    <w:rsid w:val="00740D14"/>
    <w:rsid w:val="0074123C"/>
    <w:rsid w:val="007414EC"/>
    <w:rsid w:val="00741970"/>
    <w:rsid w:val="00741D69"/>
    <w:rsid w:val="00742561"/>
    <w:rsid w:val="007426B1"/>
    <w:rsid w:val="0074305A"/>
    <w:rsid w:val="007430D6"/>
    <w:rsid w:val="0074370E"/>
    <w:rsid w:val="00743DAC"/>
    <w:rsid w:val="00744CB5"/>
    <w:rsid w:val="00744E7A"/>
    <w:rsid w:val="00746974"/>
    <w:rsid w:val="00746C1A"/>
    <w:rsid w:val="00747085"/>
    <w:rsid w:val="00747DEF"/>
    <w:rsid w:val="007503A4"/>
    <w:rsid w:val="007504ED"/>
    <w:rsid w:val="007505B3"/>
    <w:rsid w:val="007506B7"/>
    <w:rsid w:val="007506F0"/>
    <w:rsid w:val="007511B7"/>
    <w:rsid w:val="00751E86"/>
    <w:rsid w:val="007527B0"/>
    <w:rsid w:val="00752B1F"/>
    <w:rsid w:val="00753269"/>
    <w:rsid w:val="0075386D"/>
    <w:rsid w:val="0075505E"/>
    <w:rsid w:val="0075509D"/>
    <w:rsid w:val="0075557C"/>
    <w:rsid w:val="0075571C"/>
    <w:rsid w:val="007565D3"/>
    <w:rsid w:val="007567D0"/>
    <w:rsid w:val="007569EA"/>
    <w:rsid w:val="00756DCB"/>
    <w:rsid w:val="00756F0B"/>
    <w:rsid w:val="00757CC4"/>
    <w:rsid w:val="007600AB"/>
    <w:rsid w:val="00760D0B"/>
    <w:rsid w:val="00761AF5"/>
    <w:rsid w:val="00762855"/>
    <w:rsid w:val="00762ABB"/>
    <w:rsid w:val="00762EC9"/>
    <w:rsid w:val="00762FD8"/>
    <w:rsid w:val="007637FE"/>
    <w:rsid w:val="00763BB1"/>
    <w:rsid w:val="00763E22"/>
    <w:rsid w:val="00764F22"/>
    <w:rsid w:val="00764FBC"/>
    <w:rsid w:val="0076523D"/>
    <w:rsid w:val="00765269"/>
    <w:rsid w:val="00765507"/>
    <w:rsid w:val="0076585B"/>
    <w:rsid w:val="00765B76"/>
    <w:rsid w:val="0076622E"/>
    <w:rsid w:val="007662E5"/>
    <w:rsid w:val="00766545"/>
    <w:rsid w:val="00766D8F"/>
    <w:rsid w:val="0076725D"/>
    <w:rsid w:val="00770282"/>
    <w:rsid w:val="007705F3"/>
    <w:rsid w:val="00771300"/>
    <w:rsid w:val="00771808"/>
    <w:rsid w:val="00771E4C"/>
    <w:rsid w:val="00771F93"/>
    <w:rsid w:val="00772AB2"/>
    <w:rsid w:val="0077317D"/>
    <w:rsid w:val="00773A39"/>
    <w:rsid w:val="00773FE5"/>
    <w:rsid w:val="00774595"/>
    <w:rsid w:val="00774EFA"/>
    <w:rsid w:val="00775066"/>
    <w:rsid w:val="007773E4"/>
    <w:rsid w:val="007775A0"/>
    <w:rsid w:val="00777A02"/>
    <w:rsid w:val="007803E2"/>
    <w:rsid w:val="00780F03"/>
    <w:rsid w:val="007813BB"/>
    <w:rsid w:val="007813CE"/>
    <w:rsid w:val="00781B84"/>
    <w:rsid w:val="007825AF"/>
    <w:rsid w:val="00782860"/>
    <w:rsid w:val="007839DD"/>
    <w:rsid w:val="00783DE4"/>
    <w:rsid w:val="00783E50"/>
    <w:rsid w:val="007840FD"/>
    <w:rsid w:val="0078623E"/>
    <w:rsid w:val="00787857"/>
    <w:rsid w:val="00787B8B"/>
    <w:rsid w:val="00787D11"/>
    <w:rsid w:val="00790705"/>
    <w:rsid w:val="0079074E"/>
    <w:rsid w:val="00790AD3"/>
    <w:rsid w:val="00790B2C"/>
    <w:rsid w:val="0079111E"/>
    <w:rsid w:val="007919CD"/>
    <w:rsid w:val="00792074"/>
    <w:rsid w:val="00792091"/>
    <w:rsid w:val="00792236"/>
    <w:rsid w:val="00792731"/>
    <w:rsid w:val="00792B94"/>
    <w:rsid w:val="00792C9B"/>
    <w:rsid w:val="00793FC2"/>
    <w:rsid w:val="00794354"/>
    <w:rsid w:val="00794F0F"/>
    <w:rsid w:val="00794F24"/>
    <w:rsid w:val="0079514A"/>
    <w:rsid w:val="007955C3"/>
    <w:rsid w:val="00795636"/>
    <w:rsid w:val="00795793"/>
    <w:rsid w:val="007957FC"/>
    <w:rsid w:val="00795CBC"/>
    <w:rsid w:val="00797992"/>
    <w:rsid w:val="007A006F"/>
    <w:rsid w:val="007A014C"/>
    <w:rsid w:val="007A078A"/>
    <w:rsid w:val="007A08ED"/>
    <w:rsid w:val="007A0D4F"/>
    <w:rsid w:val="007A10BA"/>
    <w:rsid w:val="007A18DC"/>
    <w:rsid w:val="007A2138"/>
    <w:rsid w:val="007A36EC"/>
    <w:rsid w:val="007A3BA8"/>
    <w:rsid w:val="007A3F19"/>
    <w:rsid w:val="007A3FD8"/>
    <w:rsid w:val="007A44A8"/>
    <w:rsid w:val="007A4705"/>
    <w:rsid w:val="007A4DB2"/>
    <w:rsid w:val="007A4FB1"/>
    <w:rsid w:val="007A7420"/>
    <w:rsid w:val="007A7CAD"/>
    <w:rsid w:val="007A7F48"/>
    <w:rsid w:val="007B0329"/>
    <w:rsid w:val="007B0419"/>
    <w:rsid w:val="007B122A"/>
    <w:rsid w:val="007B1410"/>
    <w:rsid w:val="007B2C01"/>
    <w:rsid w:val="007B2FE5"/>
    <w:rsid w:val="007B392A"/>
    <w:rsid w:val="007B3BC2"/>
    <w:rsid w:val="007B5791"/>
    <w:rsid w:val="007B5FC4"/>
    <w:rsid w:val="007B643E"/>
    <w:rsid w:val="007B70AE"/>
    <w:rsid w:val="007B7526"/>
    <w:rsid w:val="007B77C6"/>
    <w:rsid w:val="007B77CC"/>
    <w:rsid w:val="007B7B05"/>
    <w:rsid w:val="007B7FDB"/>
    <w:rsid w:val="007C06F3"/>
    <w:rsid w:val="007C19CA"/>
    <w:rsid w:val="007C2689"/>
    <w:rsid w:val="007C2902"/>
    <w:rsid w:val="007C2E55"/>
    <w:rsid w:val="007C3EE5"/>
    <w:rsid w:val="007C3F35"/>
    <w:rsid w:val="007C49D0"/>
    <w:rsid w:val="007C4AAD"/>
    <w:rsid w:val="007C5C42"/>
    <w:rsid w:val="007C6156"/>
    <w:rsid w:val="007C66E2"/>
    <w:rsid w:val="007C6B8D"/>
    <w:rsid w:val="007C72C2"/>
    <w:rsid w:val="007C72C8"/>
    <w:rsid w:val="007C75F9"/>
    <w:rsid w:val="007C7B62"/>
    <w:rsid w:val="007C7C83"/>
    <w:rsid w:val="007D0663"/>
    <w:rsid w:val="007D0911"/>
    <w:rsid w:val="007D094B"/>
    <w:rsid w:val="007D096B"/>
    <w:rsid w:val="007D0F53"/>
    <w:rsid w:val="007D124C"/>
    <w:rsid w:val="007D1307"/>
    <w:rsid w:val="007D171A"/>
    <w:rsid w:val="007D221D"/>
    <w:rsid w:val="007D2372"/>
    <w:rsid w:val="007D28B0"/>
    <w:rsid w:val="007D29DA"/>
    <w:rsid w:val="007D2B8C"/>
    <w:rsid w:val="007D2E07"/>
    <w:rsid w:val="007D40C2"/>
    <w:rsid w:val="007D53AC"/>
    <w:rsid w:val="007D5529"/>
    <w:rsid w:val="007D5B6A"/>
    <w:rsid w:val="007D5ED2"/>
    <w:rsid w:val="007D6518"/>
    <w:rsid w:val="007D6692"/>
    <w:rsid w:val="007D7384"/>
    <w:rsid w:val="007D7A31"/>
    <w:rsid w:val="007D7B0A"/>
    <w:rsid w:val="007E0CC6"/>
    <w:rsid w:val="007E0EB9"/>
    <w:rsid w:val="007E167A"/>
    <w:rsid w:val="007E21B1"/>
    <w:rsid w:val="007E2A19"/>
    <w:rsid w:val="007E3446"/>
    <w:rsid w:val="007E3BBF"/>
    <w:rsid w:val="007E3D4E"/>
    <w:rsid w:val="007E4588"/>
    <w:rsid w:val="007E55D9"/>
    <w:rsid w:val="007E5E8D"/>
    <w:rsid w:val="007E5FF7"/>
    <w:rsid w:val="007E651D"/>
    <w:rsid w:val="007E6C3A"/>
    <w:rsid w:val="007E6D1A"/>
    <w:rsid w:val="007E6F51"/>
    <w:rsid w:val="007E7EBC"/>
    <w:rsid w:val="007F0252"/>
    <w:rsid w:val="007F0600"/>
    <w:rsid w:val="007F074A"/>
    <w:rsid w:val="007F0F86"/>
    <w:rsid w:val="007F1BAF"/>
    <w:rsid w:val="007F21CD"/>
    <w:rsid w:val="007F2B2A"/>
    <w:rsid w:val="007F2F64"/>
    <w:rsid w:val="007F308A"/>
    <w:rsid w:val="007F337E"/>
    <w:rsid w:val="007F3586"/>
    <w:rsid w:val="007F3AE4"/>
    <w:rsid w:val="007F4243"/>
    <w:rsid w:val="007F42FA"/>
    <w:rsid w:val="007F4D5B"/>
    <w:rsid w:val="007F5227"/>
    <w:rsid w:val="007F53E7"/>
    <w:rsid w:val="007F5AFB"/>
    <w:rsid w:val="007F5F30"/>
    <w:rsid w:val="007F7740"/>
    <w:rsid w:val="007F779F"/>
    <w:rsid w:val="007F78C6"/>
    <w:rsid w:val="007F7B08"/>
    <w:rsid w:val="007F7BB6"/>
    <w:rsid w:val="007F7EF5"/>
    <w:rsid w:val="0080050A"/>
    <w:rsid w:val="00801C41"/>
    <w:rsid w:val="00801E62"/>
    <w:rsid w:val="008035BD"/>
    <w:rsid w:val="00803FEB"/>
    <w:rsid w:val="00804AEC"/>
    <w:rsid w:val="00804B24"/>
    <w:rsid w:val="00804FF4"/>
    <w:rsid w:val="008060A7"/>
    <w:rsid w:val="0080617C"/>
    <w:rsid w:val="008062E3"/>
    <w:rsid w:val="00806DCC"/>
    <w:rsid w:val="0080721B"/>
    <w:rsid w:val="00807480"/>
    <w:rsid w:val="00807567"/>
    <w:rsid w:val="00807DF8"/>
    <w:rsid w:val="00807F1A"/>
    <w:rsid w:val="00810549"/>
    <w:rsid w:val="00810871"/>
    <w:rsid w:val="00810F0B"/>
    <w:rsid w:val="008116B7"/>
    <w:rsid w:val="00812077"/>
    <w:rsid w:val="008121A1"/>
    <w:rsid w:val="00812524"/>
    <w:rsid w:val="00813AFB"/>
    <w:rsid w:val="00813BDE"/>
    <w:rsid w:val="0081402A"/>
    <w:rsid w:val="008140CF"/>
    <w:rsid w:val="00814A87"/>
    <w:rsid w:val="008150F8"/>
    <w:rsid w:val="00815228"/>
    <w:rsid w:val="00815238"/>
    <w:rsid w:val="008168AA"/>
    <w:rsid w:val="00816E3A"/>
    <w:rsid w:val="00816F9C"/>
    <w:rsid w:val="00817B37"/>
    <w:rsid w:val="00817F30"/>
    <w:rsid w:val="008201B5"/>
    <w:rsid w:val="00820F04"/>
    <w:rsid w:val="00821B47"/>
    <w:rsid w:val="00822076"/>
    <w:rsid w:val="008240B2"/>
    <w:rsid w:val="00824200"/>
    <w:rsid w:val="00824D09"/>
    <w:rsid w:val="0082506F"/>
    <w:rsid w:val="0082563D"/>
    <w:rsid w:val="008258CC"/>
    <w:rsid w:val="00826B11"/>
    <w:rsid w:val="00826B22"/>
    <w:rsid w:val="00826B3C"/>
    <w:rsid w:val="00826B9A"/>
    <w:rsid w:val="00826DEA"/>
    <w:rsid w:val="00827AA2"/>
    <w:rsid w:val="008307D1"/>
    <w:rsid w:val="00830AB7"/>
    <w:rsid w:val="00830ACC"/>
    <w:rsid w:val="00830E6E"/>
    <w:rsid w:val="00831D8D"/>
    <w:rsid w:val="00831DCB"/>
    <w:rsid w:val="00831F3A"/>
    <w:rsid w:val="0083289A"/>
    <w:rsid w:val="00832973"/>
    <w:rsid w:val="00832CB6"/>
    <w:rsid w:val="008331F1"/>
    <w:rsid w:val="0083382D"/>
    <w:rsid w:val="0083384B"/>
    <w:rsid w:val="00833DBF"/>
    <w:rsid w:val="008340DD"/>
    <w:rsid w:val="008348FA"/>
    <w:rsid w:val="00834EA6"/>
    <w:rsid w:val="008354A2"/>
    <w:rsid w:val="0083674D"/>
    <w:rsid w:val="008369B4"/>
    <w:rsid w:val="00836ED2"/>
    <w:rsid w:val="00836FEE"/>
    <w:rsid w:val="0083718E"/>
    <w:rsid w:val="00837422"/>
    <w:rsid w:val="00837C7D"/>
    <w:rsid w:val="008403A6"/>
    <w:rsid w:val="008410A4"/>
    <w:rsid w:val="00841118"/>
    <w:rsid w:val="00841C06"/>
    <w:rsid w:val="00841F67"/>
    <w:rsid w:val="008423A2"/>
    <w:rsid w:val="008434D6"/>
    <w:rsid w:val="00843A0E"/>
    <w:rsid w:val="00843E4D"/>
    <w:rsid w:val="008441BF"/>
    <w:rsid w:val="008444EF"/>
    <w:rsid w:val="00844C49"/>
    <w:rsid w:val="00845A17"/>
    <w:rsid w:val="00845E93"/>
    <w:rsid w:val="00850027"/>
    <w:rsid w:val="0085089D"/>
    <w:rsid w:val="00850B25"/>
    <w:rsid w:val="00850BDA"/>
    <w:rsid w:val="008510DF"/>
    <w:rsid w:val="00851619"/>
    <w:rsid w:val="00851EBC"/>
    <w:rsid w:val="008520EC"/>
    <w:rsid w:val="00852608"/>
    <w:rsid w:val="0085341D"/>
    <w:rsid w:val="008541A7"/>
    <w:rsid w:val="0085459C"/>
    <w:rsid w:val="008546BE"/>
    <w:rsid w:val="0085482F"/>
    <w:rsid w:val="0085529A"/>
    <w:rsid w:val="008555FB"/>
    <w:rsid w:val="008556C9"/>
    <w:rsid w:val="00855A30"/>
    <w:rsid w:val="00855E31"/>
    <w:rsid w:val="008560FA"/>
    <w:rsid w:val="00856109"/>
    <w:rsid w:val="0085662B"/>
    <w:rsid w:val="008566D3"/>
    <w:rsid w:val="00856B54"/>
    <w:rsid w:val="00856BDE"/>
    <w:rsid w:val="00860411"/>
    <w:rsid w:val="00860BD8"/>
    <w:rsid w:val="00861062"/>
    <w:rsid w:val="0086153A"/>
    <w:rsid w:val="00861D6B"/>
    <w:rsid w:val="008622AE"/>
    <w:rsid w:val="0086280E"/>
    <w:rsid w:val="008629CF"/>
    <w:rsid w:val="00862DE4"/>
    <w:rsid w:val="008633ED"/>
    <w:rsid w:val="008636A9"/>
    <w:rsid w:val="00863DAE"/>
    <w:rsid w:val="00864A3B"/>
    <w:rsid w:val="0086523E"/>
    <w:rsid w:val="008656BF"/>
    <w:rsid w:val="00865805"/>
    <w:rsid w:val="008659F3"/>
    <w:rsid w:val="00865A08"/>
    <w:rsid w:val="00865F55"/>
    <w:rsid w:val="00866586"/>
    <w:rsid w:val="00866595"/>
    <w:rsid w:val="00866B11"/>
    <w:rsid w:val="00866B3B"/>
    <w:rsid w:val="00866BA6"/>
    <w:rsid w:val="00866FEC"/>
    <w:rsid w:val="0086746A"/>
    <w:rsid w:val="008676F6"/>
    <w:rsid w:val="008678F1"/>
    <w:rsid w:val="0087005E"/>
    <w:rsid w:val="0087074D"/>
    <w:rsid w:val="00870C9D"/>
    <w:rsid w:val="00870CD1"/>
    <w:rsid w:val="008714CF"/>
    <w:rsid w:val="0087231B"/>
    <w:rsid w:val="008726EA"/>
    <w:rsid w:val="00872EB2"/>
    <w:rsid w:val="00873C76"/>
    <w:rsid w:val="00874413"/>
    <w:rsid w:val="00875C37"/>
    <w:rsid w:val="008765B4"/>
    <w:rsid w:val="00876632"/>
    <w:rsid w:val="00877FB6"/>
    <w:rsid w:val="008806B9"/>
    <w:rsid w:val="00880A04"/>
    <w:rsid w:val="008810B9"/>
    <w:rsid w:val="00881297"/>
    <w:rsid w:val="00881458"/>
    <w:rsid w:val="0088147A"/>
    <w:rsid w:val="00881E77"/>
    <w:rsid w:val="008825D2"/>
    <w:rsid w:val="00883D60"/>
    <w:rsid w:val="008842A5"/>
    <w:rsid w:val="00884374"/>
    <w:rsid w:val="0088441F"/>
    <w:rsid w:val="00885518"/>
    <w:rsid w:val="00885682"/>
    <w:rsid w:val="00885A82"/>
    <w:rsid w:val="00885B4C"/>
    <w:rsid w:val="0088646D"/>
    <w:rsid w:val="008868C2"/>
    <w:rsid w:val="0088744A"/>
    <w:rsid w:val="00887F46"/>
    <w:rsid w:val="0089027E"/>
    <w:rsid w:val="00890ABA"/>
    <w:rsid w:val="00890E75"/>
    <w:rsid w:val="00891A76"/>
    <w:rsid w:val="00891DCB"/>
    <w:rsid w:val="00892036"/>
    <w:rsid w:val="0089270A"/>
    <w:rsid w:val="00892E86"/>
    <w:rsid w:val="00892F1A"/>
    <w:rsid w:val="00892FF5"/>
    <w:rsid w:val="00893421"/>
    <w:rsid w:val="0089371A"/>
    <w:rsid w:val="00894B58"/>
    <w:rsid w:val="008950BE"/>
    <w:rsid w:val="00895594"/>
    <w:rsid w:val="008956EC"/>
    <w:rsid w:val="00895D63"/>
    <w:rsid w:val="00895EDF"/>
    <w:rsid w:val="00896824"/>
    <w:rsid w:val="00897289"/>
    <w:rsid w:val="00897799"/>
    <w:rsid w:val="00897919"/>
    <w:rsid w:val="008A000D"/>
    <w:rsid w:val="008A0117"/>
    <w:rsid w:val="008A25BA"/>
    <w:rsid w:val="008A2B90"/>
    <w:rsid w:val="008A3185"/>
    <w:rsid w:val="008A3226"/>
    <w:rsid w:val="008A32C2"/>
    <w:rsid w:val="008A33D7"/>
    <w:rsid w:val="008A390E"/>
    <w:rsid w:val="008A392F"/>
    <w:rsid w:val="008A510A"/>
    <w:rsid w:val="008A5C22"/>
    <w:rsid w:val="008A6032"/>
    <w:rsid w:val="008A6692"/>
    <w:rsid w:val="008A6CD5"/>
    <w:rsid w:val="008A73D8"/>
    <w:rsid w:val="008A7777"/>
    <w:rsid w:val="008A7D5B"/>
    <w:rsid w:val="008B1CF9"/>
    <w:rsid w:val="008B21E7"/>
    <w:rsid w:val="008B281F"/>
    <w:rsid w:val="008B29ED"/>
    <w:rsid w:val="008B2BD6"/>
    <w:rsid w:val="008B368B"/>
    <w:rsid w:val="008B3F62"/>
    <w:rsid w:val="008B4FC1"/>
    <w:rsid w:val="008B55F3"/>
    <w:rsid w:val="008B5A92"/>
    <w:rsid w:val="008B6579"/>
    <w:rsid w:val="008B6C28"/>
    <w:rsid w:val="008C00A8"/>
    <w:rsid w:val="008C049C"/>
    <w:rsid w:val="008C07DE"/>
    <w:rsid w:val="008C0AF9"/>
    <w:rsid w:val="008C0F62"/>
    <w:rsid w:val="008C0FB3"/>
    <w:rsid w:val="008C122D"/>
    <w:rsid w:val="008C129F"/>
    <w:rsid w:val="008C137A"/>
    <w:rsid w:val="008C1800"/>
    <w:rsid w:val="008C1EB1"/>
    <w:rsid w:val="008C22BF"/>
    <w:rsid w:val="008C2531"/>
    <w:rsid w:val="008C31DC"/>
    <w:rsid w:val="008C32C9"/>
    <w:rsid w:val="008C3FE0"/>
    <w:rsid w:val="008C430D"/>
    <w:rsid w:val="008C4557"/>
    <w:rsid w:val="008C4DD9"/>
    <w:rsid w:val="008C5972"/>
    <w:rsid w:val="008C5E29"/>
    <w:rsid w:val="008C61B8"/>
    <w:rsid w:val="008C68BA"/>
    <w:rsid w:val="008C72B1"/>
    <w:rsid w:val="008C75E7"/>
    <w:rsid w:val="008C767F"/>
    <w:rsid w:val="008C77CD"/>
    <w:rsid w:val="008D0828"/>
    <w:rsid w:val="008D1F0A"/>
    <w:rsid w:val="008D233F"/>
    <w:rsid w:val="008D2951"/>
    <w:rsid w:val="008D2BB5"/>
    <w:rsid w:val="008D2C99"/>
    <w:rsid w:val="008D3726"/>
    <w:rsid w:val="008D376F"/>
    <w:rsid w:val="008D3AF2"/>
    <w:rsid w:val="008D3DF8"/>
    <w:rsid w:val="008D3EF3"/>
    <w:rsid w:val="008D4112"/>
    <w:rsid w:val="008D4193"/>
    <w:rsid w:val="008D4920"/>
    <w:rsid w:val="008D578A"/>
    <w:rsid w:val="008D57FA"/>
    <w:rsid w:val="008D5C28"/>
    <w:rsid w:val="008D615E"/>
    <w:rsid w:val="008D7999"/>
    <w:rsid w:val="008E0F11"/>
    <w:rsid w:val="008E156A"/>
    <w:rsid w:val="008E1BD7"/>
    <w:rsid w:val="008E26DA"/>
    <w:rsid w:val="008E2822"/>
    <w:rsid w:val="008E2915"/>
    <w:rsid w:val="008E2F9A"/>
    <w:rsid w:val="008E3638"/>
    <w:rsid w:val="008E3C0B"/>
    <w:rsid w:val="008E4479"/>
    <w:rsid w:val="008E4537"/>
    <w:rsid w:val="008E51E4"/>
    <w:rsid w:val="008E54F8"/>
    <w:rsid w:val="008E563F"/>
    <w:rsid w:val="008E58DD"/>
    <w:rsid w:val="008E62A2"/>
    <w:rsid w:val="008E675A"/>
    <w:rsid w:val="008E6839"/>
    <w:rsid w:val="008E7020"/>
    <w:rsid w:val="008E708B"/>
    <w:rsid w:val="008F00A5"/>
    <w:rsid w:val="008F106F"/>
    <w:rsid w:val="008F1172"/>
    <w:rsid w:val="008F1C2E"/>
    <w:rsid w:val="008F1D27"/>
    <w:rsid w:val="008F1D3E"/>
    <w:rsid w:val="008F21B3"/>
    <w:rsid w:val="008F22ED"/>
    <w:rsid w:val="008F24DD"/>
    <w:rsid w:val="008F2A2D"/>
    <w:rsid w:val="008F31B8"/>
    <w:rsid w:val="008F3925"/>
    <w:rsid w:val="008F3928"/>
    <w:rsid w:val="008F5B69"/>
    <w:rsid w:val="008F5CA5"/>
    <w:rsid w:val="008F668A"/>
    <w:rsid w:val="008F66CB"/>
    <w:rsid w:val="008F67B7"/>
    <w:rsid w:val="008F6D7A"/>
    <w:rsid w:val="008F7119"/>
    <w:rsid w:val="008F7DE6"/>
    <w:rsid w:val="0090019E"/>
    <w:rsid w:val="00901FBB"/>
    <w:rsid w:val="009022D1"/>
    <w:rsid w:val="00904041"/>
    <w:rsid w:val="0090543C"/>
    <w:rsid w:val="009061AD"/>
    <w:rsid w:val="00906D6F"/>
    <w:rsid w:val="009071E6"/>
    <w:rsid w:val="00907DC0"/>
    <w:rsid w:val="0091064E"/>
    <w:rsid w:val="00910934"/>
    <w:rsid w:val="00910C98"/>
    <w:rsid w:val="0091124A"/>
    <w:rsid w:val="009127F1"/>
    <w:rsid w:val="00912ABD"/>
    <w:rsid w:val="00912C22"/>
    <w:rsid w:val="00912FB1"/>
    <w:rsid w:val="009133CD"/>
    <w:rsid w:val="0091377C"/>
    <w:rsid w:val="00913E50"/>
    <w:rsid w:val="00913EC1"/>
    <w:rsid w:val="009140A4"/>
    <w:rsid w:val="00914256"/>
    <w:rsid w:val="00914CC0"/>
    <w:rsid w:val="00915605"/>
    <w:rsid w:val="00915838"/>
    <w:rsid w:val="00915870"/>
    <w:rsid w:val="009160DD"/>
    <w:rsid w:val="00916694"/>
    <w:rsid w:val="009169AA"/>
    <w:rsid w:val="00916CA5"/>
    <w:rsid w:val="00916F98"/>
    <w:rsid w:val="00917118"/>
    <w:rsid w:val="00917BEF"/>
    <w:rsid w:val="00917D52"/>
    <w:rsid w:val="00920220"/>
    <w:rsid w:val="009207B6"/>
    <w:rsid w:val="009210F0"/>
    <w:rsid w:val="009217C9"/>
    <w:rsid w:val="00922795"/>
    <w:rsid w:val="00922D9D"/>
    <w:rsid w:val="00922DDC"/>
    <w:rsid w:val="00922E52"/>
    <w:rsid w:val="00923727"/>
    <w:rsid w:val="00923A6A"/>
    <w:rsid w:val="00923BC4"/>
    <w:rsid w:val="00923DBB"/>
    <w:rsid w:val="00924206"/>
    <w:rsid w:val="00924298"/>
    <w:rsid w:val="00924C31"/>
    <w:rsid w:val="00924E34"/>
    <w:rsid w:val="0092688A"/>
    <w:rsid w:val="00927205"/>
    <w:rsid w:val="00927F4F"/>
    <w:rsid w:val="00930A7C"/>
    <w:rsid w:val="00931198"/>
    <w:rsid w:val="00932167"/>
    <w:rsid w:val="00932287"/>
    <w:rsid w:val="0093268C"/>
    <w:rsid w:val="00932DD2"/>
    <w:rsid w:val="009330A0"/>
    <w:rsid w:val="009337D5"/>
    <w:rsid w:val="00934413"/>
    <w:rsid w:val="009346A6"/>
    <w:rsid w:val="00934EB6"/>
    <w:rsid w:val="009353CA"/>
    <w:rsid w:val="00936BF5"/>
    <w:rsid w:val="00936F03"/>
    <w:rsid w:val="00937B78"/>
    <w:rsid w:val="00937C98"/>
    <w:rsid w:val="009403D2"/>
    <w:rsid w:val="00940E80"/>
    <w:rsid w:val="0094175D"/>
    <w:rsid w:val="00942177"/>
    <w:rsid w:val="00942C2A"/>
    <w:rsid w:val="00943147"/>
    <w:rsid w:val="009434B4"/>
    <w:rsid w:val="00943A5B"/>
    <w:rsid w:val="009446C7"/>
    <w:rsid w:val="00944AEB"/>
    <w:rsid w:val="00946005"/>
    <w:rsid w:val="00947A58"/>
    <w:rsid w:val="00947CD5"/>
    <w:rsid w:val="00947EF0"/>
    <w:rsid w:val="00950078"/>
    <w:rsid w:val="009506C9"/>
    <w:rsid w:val="009509E2"/>
    <w:rsid w:val="00950A1B"/>
    <w:rsid w:val="00950ECD"/>
    <w:rsid w:val="0095221B"/>
    <w:rsid w:val="009527D5"/>
    <w:rsid w:val="00952DF3"/>
    <w:rsid w:val="00953AB8"/>
    <w:rsid w:val="0095427F"/>
    <w:rsid w:val="009545ED"/>
    <w:rsid w:val="009550DB"/>
    <w:rsid w:val="00955426"/>
    <w:rsid w:val="009569C5"/>
    <w:rsid w:val="00956F3B"/>
    <w:rsid w:val="00956FB3"/>
    <w:rsid w:val="009571FE"/>
    <w:rsid w:val="009573DB"/>
    <w:rsid w:val="009603A6"/>
    <w:rsid w:val="00960706"/>
    <w:rsid w:val="00960A9E"/>
    <w:rsid w:val="00960ABD"/>
    <w:rsid w:val="00960D6E"/>
    <w:rsid w:val="009610AF"/>
    <w:rsid w:val="009610D9"/>
    <w:rsid w:val="009612E3"/>
    <w:rsid w:val="00961702"/>
    <w:rsid w:val="009618BC"/>
    <w:rsid w:val="0096220E"/>
    <w:rsid w:val="00962569"/>
    <w:rsid w:val="009627A6"/>
    <w:rsid w:val="00962B4E"/>
    <w:rsid w:val="00962E45"/>
    <w:rsid w:val="00963364"/>
    <w:rsid w:val="00963485"/>
    <w:rsid w:val="00963E4E"/>
    <w:rsid w:val="00964955"/>
    <w:rsid w:val="00964E5F"/>
    <w:rsid w:val="00964E7F"/>
    <w:rsid w:val="00964F11"/>
    <w:rsid w:val="00965E3C"/>
    <w:rsid w:val="009670A0"/>
    <w:rsid w:val="00967441"/>
    <w:rsid w:val="009679B8"/>
    <w:rsid w:val="00967AD8"/>
    <w:rsid w:val="00967BA6"/>
    <w:rsid w:val="0097021F"/>
    <w:rsid w:val="00970673"/>
    <w:rsid w:val="00970F54"/>
    <w:rsid w:val="00971305"/>
    <w:rsid w:val="0097193C"/>
    <w:rsid w:val="00971A5E"/>
    <w:rsid w:val="009724BC"/>
    <w:rsid w:val="00972604"/>
    <w:rsid w:val="00972883"/>
    <w:rsid w:val="00972F6B"/>
    <w:rsid w:val="00973227"/>
    <w:rsid w:val="00973484"/>
    <w:rsid w:val="00974602"/>
    <w:rsid w:val="00974746"/>
    <w:rsid w:val="009749CD"/>
    <w:rsid w:val="00974CC2"/>
    <w:rsid w:val="00975A2A"/>
    <w:rsid w:val="00975B86"/>
    <w:rsid w:val="00976FA1"/>
    <w:rsid w:val="009776B4"/>
    <w:rsid w:val="00980474"/>
    <w:rsid w:val="00980AB0"/>
    <w:rsid w:val="00980B04"/>
    <w:rsid w:val="00981208"/>
    <w:rsid w:val="009818CE"/>
    <w:rsid w:val="00981E65"/>
    <w:rsid w:val="009827CC"/>
    <w:rsid w:val="00983947"/>
    <w:rsid w:val="009840A6"/>
    <w:rsid w:val="00984EBF"/>
    <w:rsid w:val="009851F1"/>
    <w:rsid w:val="009852BD"/>
    <w:rsid w:val="009855B7"/>
    <w:rsid w:val="00985665"/>
    <w:rsid w:val="00987913"/>
    <w:rsid w:val="00987DCF"/>
    <w:rsid w:val="00990170"/>
    <w:rsid w:val="00990185"/>
    <w:rsid w:val="00991715"/>
    <w:rsid w:val="00991C90"/>
    <w:rsid w:val="00992D90"/>
    <w:rsid w:val="00992E40"/>
    <w:rsid w:val="00993332"/>
    <w:rsid w:val="009934F2"/>
    <w:rsid w:val="0099365D"/>
    <w:rsid w:val="00993914"/>
    <w:rsid w:val="00993AD3"/>
    <w:rsid w:val="00993E7A"/>
    <w:rsid w:val="009941C1"/>
    <w:rsid w:val="0099428D"/>
    <w:rsid w:val="009943DB"/>
    <w:rsid w:val="0099456D"/>
    <w:rsid w:val="00994A15"/>
    <w:rsid w:val="00995EE6"/>
    <w:rsid w:val="0099624D"/>
    <w:rsid w:val="00996F1B"/>
    <w:rsid w:val="009A04ED"/>
    <w:rsid w:val="009A09A8"/>
    <w:rsid w:val="009A18FB"/>
    <w:rsid w:val="009A1A64"/>
    <w:rsid w:val="009A2554"/>
    <w:rsid w:val="009A2717"/>
    <w:rsid w:val="009A2980"/>
    <w:rsid w:val="009A2A80"/>
    <w:rsid w:val="009A2C69"/>
    <w:rsid w:val="009A2EA0"/>
    <w:rsid w:val="009A3175"/>
    <w:rsid w:val="009A37B8"/>
    <w:rsid w:val="009A3848"/>
    <w:rsid w:val="009A3C34"/>
    <w:rsid w:val="009A42E8"/>
    <w:rsid w:val="009A4331"/>
    <w:rsid w:val="009A47DE"/>
    <w:rsid w:val="009A489D"/>
    <w:rsid w:val="009A5D5C"/>
    <w:rsid w:val="009A62F8"/>
    <w:rsid w:val="009A6481"/>
    <w:rsid w:val="009A6573"/>
    <w:rsid w:val="009A68EC"/>
    <w:rsid w:val="009A6AEC"/>
    <w:rsid w:val="009A766E"/>
    <w:rsid w:val="009A7A17"/>
    <w:rsid w:val="009A7C99"/>
    <w:rsid w:val="009B01AD"/>
    <w:rsid w:val="009B0459"/>
    <w:rsid w:val="009B0F79"/>
    <w:rsid w:val="009B103E"/>
    <w:rsid w:val="009B10E4"/>
    <w:rsid w:val="009B1FF2"/>
    <w:rsid w:val="009B25CE"/>
    <w:rsid w:val="009B263C"/>
    <w:rsid w:val="009B2794"/>
    <w:rsid w:val="009B2AA6"/>
    <w:rsid w:val="009B2D57"/>
    <w:rsid w:val="009B2EC6"/>
    <w:rsid w:val="009B300C"/>
    <w:rsid w:val="009B322C"/>
    <w:rsid w:val="009B35E0"/>
    <w:rsid w:val="009B3FEF"/>
    <w:rsid w:val="009B43C8"/>
    <w:rsid w:val="009B4955"/>
    <w:rsid w:val="009B5719"/>
    <w:rsid w:val="009B663D"/>
    <w:rsid w:val="009B6898"/>
    <w:rsid w:val="009B7075"/>
    <w:rsid w:val="009B7268"/>
    <w:rsid w:val="009B7380"/>
    <w:rsid w:val="009B748C"/>
    <w:rsid w:val="009B7E6A"/>
    <w:rsid w:val="009B7E91"/>
    <w:rsid w:val="009B7EA0"/>
    <w:rsid w:val="009C00E7"/>
    <w:rsid w:val="009C0F02"/>
    <w:rsid w:val="009C1365"/>
    <w:rsid w:val="009C1A63"/>
    <w:rsid w:val="009C26F2"/>
    <w:rsid w:val="009C275A"/>
    <w:rsid w:val="009C2DB5"/>
    <w:rsid w:val="009C2E26"/>
    <w:rsid w:val="009C2F2F"/>
    <w:rsid w:val="009C317E"/>
    <w:rsid w:val="009C3B01"/>
    <w:rsid w:val="009C3FC3"/>
    <w:rsid w:val="009C4CAF"/>
    <w:rsid w:val="009C58F8"/>
    <w:rsid w:val="009C5A07"/>
    <w:rsid w:val="009C67FD"/>
    <w:rsid w:val="009C6C8F"/>
    <w:rsid w:val="009C6F04"/>
    <w:rsid w:val="009C7BE5"/>
    <w:rsid w:val="009D01B6"/>
    <w:rsid w:val="009D030A"/>
    <w:rsid w:val="009D11CB"/>
    <w:rsid w:val="009D127A"/>
    <w:rsid w:val="009D19CC"/>
    <w:rsid w:val="009D3732"/>
    <w:rsid w:val="009D3EEE"/>
    <w:rsid w:val="009D426C"/>
    <w:rsid w:val="009D51BC"/>
    <w:rsid w:val="009D5E46"/>
    <w:rsid w:val="009D65AA"/>
    <w:rsid w:val="009D672E"/>
    <w:rsid w:val="009D6DD0"/>
    <w:rsid w:val="009D7DF5"/>
    <w:rsid w:val="009E23C8"/>
    <w:rsid w:val="009E2A77"/>
    <w:rsid w:val="009E30A6"/>
    <w:rsid w:val="009E34A9"/>
    <w:rsid w:val="009E5707"/>
    <w:rsid w:val="009E620F"/>
    <w:rsid w:val="009E65D6"/>
    <w:rsid w:val="009E7FF6"/>
    <w:rsid w:val="009F0577"/>
    <w:rsid w:val="009F0BD7"/>
    <w:rsid w:val="009F0D7A"/>
    <w:rsid w:val="009F0E80"/>
    <w:rsid w:val="009F0F4D"/>
    <w:rsid w:val="009F1559"/>
    <w:rsid w:val="009F15D3"/>
    <w:rsid w:val="009F1864"/>
    <w:rsid w:val="009F1A0E"/>
    <w:rsid w:val="009F1D7B"/>
    <w:rsid w:val="009F2E90"/>
    <w:rsid w:val="009F2F44"/>
    <w:rsid w:val="009F2FF0"/>
    <w:rsid w:val="009F34D6"/>
    <w:rsid w:val="009F38A2"/>
    <w:rsid w:val="009F40FF"/>
    <w:rsid w:val="009F46BE"/>
    <w:rsid w:val="009F470E"/>
    <w:rsid w:val="009F49BD"/>
    <w:rsid w:val="009F4B0C"/>
    <w:rsid w:val="009F4EB4"/>
    <w:rsid w:val="009F5062"/>
    <w:rsid w:val="009F55E5"/>
    <w:rsid w:val="009F635A"/>
    <w:rsid w:val="009F6501"/>
    <w:rsid w:val="009F65DC"/>
    <w:rsid w:val="009F7403"/>
    <w:rsid w:val="009F7F9A"/>
    <w:rsid w:val="00A0009D"/>
    <w:rsid w:val="00A0099A"/>
    <w:rsid w:val="00A0151A"/>
    <w:rsid w:val="00A01615"/>
    <w:rsid w:val="00A01A99"/>
    <w:rsid w:val="00A01ABF"/>
    <w:rsid w:val="00A027EF"/>
    <w:rsid w:val="00A03180"/>
    <w:rsid w:val="00A031E3"/>
    <w:rsid w:val="00A0330C"/>
    <w:rsid w:val="00A037FC"/>
    <w:rsid w:val="00A039F9"/>
    <w:rsid w:val="00A0443B"/>
    <w:rsid w:val="00A04742"/>
    <w:rsid w:val="00A0480E"/>
    <w:rsid w:val="00A05518"/>
    <w:rsid w:val="00A0557B"/>
    <w:rsid w:val="00A05D4C"/>
    <w:rsid w:val="00A0615C"/>
    <w:rsid w:val="00A063DC"/>
    <w:rsid w:val="00A06934"/>
    <w:rsid w:val="00A06BC6"/>
    <w:rsid w:val="00A075EA"/>
    <w:rsid w:val="00A077A1"/>
    <w:rsid w:val="00A10A81"/>
    <w:rsid w:val="00A11D54"/>
    <w:rsid w:val="00A12D35"/>
    <w:rsid w:val="00A13853"/>
    <w:rsid w:val="00A13A34"/>
    <w:rsid w:val="00A14872"/>
    <w:rsid w:val="00A14BC7"/>
    <w:rsid w:val="00A15167"/>
    <w:rsid w:val="00A15C10"/>
    <w:rsid w:val="00A1620C"/>
    <w:rsid w:val="00A16FCC"/>
    <w:rsid w:val="00A17612"/>
    <w:rsid w:val="00A20146"/>
    <w:rsid w:val="00A21765"/>
    <w:rsid w:val="00A2192D"/>
    <w:rsid w:val="00A22242"/>
    <w:rsid w:val="00A22765"/>
    <w:rsid w:val="00A22BC7"/>
    <w:rsid w:val="00A230A6"/>
    <w:rsid w:val="00A23225"/>
    <w:rsid w:val="00A2417F"/>
    <w:rsid w:val="00A24683"/>
    <w:rsid w:val="00A250B1"/>
    <w:rsid w:val="00A2547D"/>
    <w:rsid w:val="00A2591C"/>
    <w:rsid w:val="00A261F3"/>
    <w:rsid w:val="00A267A6"/>
    <w:rsid w:val="00A268CF"/>
    <w:rsid w:val="00A27562"/>
    <w:rsid w:val="00A312C7"/>
    <w:rsid w:val="00A312FF"/>
    <w:rsid w:val="00A31389"/>
    <w:rsid w:val="00A33017"/>
    <w:rsid w:val="00A3339B"/>
    <w:rsid w:val="00A346D3"/>
    <w:rsid w:val="00A34B2E"/>
    <w:rsid w:val="00A34C96"/>
    <w:rsid w:val="00A35058"/>
    <w:rsid w:val="00A35296"/>
    <w:rsid w:val="00A35A2C"/>
    <w:rsid w:val="00A3615B"/>
    <w:rsid w:val="00A3661F"/>
    <w:rsid w:val="00A3760C"/>
    <w:rsid w:val="00A3769F"/>
    <w:rsid w:val="00A37885"/>
    <w:rsid w:val="00A37904"/>
    <w:rsid w:val="00A401B2"/>
    <w:rsid w:val="00A4022D"/>
    <w:rsid w:val="00A4280C"/>
    <w:rsid w:val="00A42937"/>
    <w:rsid w:val="00A42939"/>
    <w:rsid w:val="00A4316D"/>
    <w:rsid w:val="00A4325D"/>
    <w:rsid w:val="00A435AE"/>
    <w:rsid w:val="00A43964"/>
    <w:rsid w:val="00A43D8E"/>
    <w:rsid w:val="00A4443B"/>
    <w:rsid w:val="00A44B65"/>
    <w:rsid w:val="00A44C85"/>
    <w:rsid w:val="00A44D30"/>
    <w:rsid w:val="00A45491"/>
    <w:rsid w:val="00A45695"/>
    <w:rsid w:val="00A45C1D"/>
    <w:rsid w:val="00A46F9A"/>
    <w:rsid w:val="00A476FB"/>
    <w:rsid w:val="00A50099"/>
    <w:rsid w:val="00A51434"/>
    <w:rsid w:val="00A51B48"/>
    <w:rsid w:val="00A522D7"/>
    <w:rsid w:val="00A52A9F"/>
    <w:rsid w:val="00A53243"/>
    <w:rsid w:val="00A53EC8"/>
    <w:rsid w:val="00A53F2F"/>
    <w:rsid w:val="00A54373"/>
    <w:rsid w:val="00A543A1"/>
    <w:rsid w:val="00A549A6"/>
    <w:rsid w:val="00A54E57"/>
    <w:rsid w:val="00A5554F"/>
    <w:rsid w:val="00A55CD3"/>
    <w:rsid w:val="00A55FCD"/>
    <w:rsid w:val="00A56386"/>
    <w:rsid w:val="00A56901"/>
    <w:rsid w:val="00A56934"/>
    <w:rsid w:val="00A56A3F"/>
    <w:rsid w:val="00A56A83"/>
    <w:rsid w:val="00A56D28"/>
    <w:rsid w:val="00A578A7"/>
    <w:rsid w:val="00A6051C"/>
    <w:rsid w:val="00A60556"/>
    <w:rsid w:val="00A605D0"/>
    <w:rsid w:val="00A60E45"/>
    <w:rsid w:val="00A61C76"/>
    <w:rsid w:val="00A61EE9"/>
    <w:rsid w:val="00A62759"/>
    <w:rsid w:val="00A632EA"/>
    <w:rsid w:val="00A63535"/>
    <w:rsid w:val="00A63B38"/>
    <w:rsid w:val="00A6415B"/>
    <w:rsid w:val="00A648E3"/>
    <w:rsid w:val="00A65713"/>
    <w:rsid w:val="00A6571F"/>
    <w:rsid w:val="00A66281"/>
    <w:rsid w:val="00A664F6"/>
    <w:rsid w:val="00A66509"/>
    <w:rsid w:val="00A66A3C"/>
    <w:rsid w:val="00A66A96"/>
    <w:rsid w:val="00A66E2A"/>
    <w:rsid w:val="00A671C5"/>
    <w:rsid w:val="00A67804"/>
    <w:rsid w:val="00A7022C"/>
    <w:rsid w:val="00A70270"/>
    <w:rsid w:val="00A702BF"/>
    <w:rsid w:val="00A70C3C"/>
    <w:rsid w:val="00A711F7"/>
    <w:rsid w:val="00A71A94"/>
    <w:rsid w:val="00A71E76"/>
    <w:rsid w:val="00A7324D"/>
    <w:rsid w:val="00A73293"/>
    <w:rsid w:val="00A736BF"/>
    <w:rsid w:val="00A73A2B"/>
    <w:rsid w:val="00A74590"/>
    <w:rsid w:val="00A74924"/>
    <w:rsid w:val="00A74A31"/>
    <w:rsid w:val="00A75167"/>
    <w:rsid w:val="00A76479"/>
    <w:rsid w:val="00A769DE"/>
    <w:rsid w:val="00A76B4B"/>
    <w:rsid w:val="00A76E28"/>
    <w:rsid w:val="00A7787B"/>
    <w:rsid w:val="00A77DD7"/>
    <w:rsid w:val="00A80635"/>
    <w:rsid w:val="00A80B32"/>
    <w:rsid w:val="00A80BF1"/>
    <w:rsid w:val="00A815E7"/>
    <w:rsid w:val="00A819D7"/>
    <w:rsid w:val="00A81A10"/>
    <w:rsid w:val="00A81E8A"/>
    <w:rsid w:val="00A81EED"/>
    <w:rsid w:val="00A82115"/>
    <w:rsid w:val="00A8246F"/>
    <w:rsid w:val="00A82D27"/>
    <w:rsid w:val="00A82D9D"/>
    <w:rsid w:val="00A8371D"/>
    <w:rsid w:val="00A838A7"/>
    <w:rsid w:val="00A83ED3"/>
    <w:rsid w:val="00A84ACE"/>
    <w:rsid w:val="00A84D69"/>
    <w:rsid w:val="00A85719"/>
    <w:rsid w:val="00A8578C"/>
    <w:rsid w:val="00A85C4E"/>
    <w:rsid w:val="00A85FC0"/>
    <w:rsid w:val="00A86262"/>
    <w:rsid w:val="00A86564"/>
    <w:rsid w:val="00A875E8"/>
    <w:rsid w:val="00A87C26"/>
    <w:rsid w:val="00A87C7D"/>
    <w:rsid w:val="00A901C5"/>
    <w:rsid w:val="00A90201"/>
    <w:rsid w:val="00A90C7B"/>
    <w:rsid w:val="00A90FFF"/>
    <w:rsid w:val="00A9140F"/>
    <w:rsid w:val="00A915F0"/>
    <w:rsid w:val="00A92819"/>
    <w:rsid w:val="00A92C05"/>
    <w:rsid w:val="00A92C7E"/>
    <w:rsid w:val="00A92FAD"/>
    <w:rsid w:val="00A9348B"/>
    <w:rsid w:val="00A9357E"/>
    <w:rsid w:val="00A9382D"/>
    <w:rsid w:val="00A93B80"/>
    <w:rsid w:val="00A93D31"/>
    <w:rsid w:val="00A9478D"/>
    <w:rsid w:val="00A94B1F"/>
    <w:rsid w:val="00A95B1F"/>
    <w:rsid w:val="00A95C54"/>
    <w:rsid w:val="00A961A9"/>
    <w:rsid w:val="00A9719C"/>
    <w:rsid w:val="00A97417"/>
    <w:rsid w:val="00A97580"/>
    <w:rsid w:val="00A97599"/>
    <w:rsid w:val="00A975D0"/>
    <w:rsid w:val="00A97B02"/>
    <w:rsid w:val="00A97BC3"/>
    <w:rsid w:val="00AA1A30"/>
    <w:rsid w:val="00AA1BF0"/>
    <w:rsid w:val="00AA1D71"/>
    <w:rsid w:val="00AA1F42"/>
    <w:rsid w:val="00AA29C4"/>
    <w:rsid w:val="00AA2B71"/>
    <w:rsid w:val="00AA2D7C"/>
    <w:rsid w:val="00AA3089"/>
    <w:rsid w:val="00AA3D9C"/>
    <w:rsid w:val="00AA4398"/>
    <w:rsid w:val="00AA50A1"/>
    <w:rsid w:val="00AA53D4"/>
    <w:rsid w:val="00AA65F6"/>
    <w:rsid w:val="00AA7650"/>
    <w:rsid w:val="00AB036F"/>
    <w:rsid w:val="00AB0ACB"/>
    <w:rsid w:val="00AB0CC8"/>
    <w:rsid w:val="00AB0ECD"/>
    <w:rsid w:val="00AB1138"/>
    <w:rsid w:val="00AB1243"/>
    <w:rsid w:val="00AB223E"/>
    <w:rsid w:val="00AB30EA"/>
    <w:rsid w:val="00AB4044"/>
    <w:rsid w:val="00AB4972"/>
    <w:rsid w:val="00AB4CC1"/>
    <w:rsid w:val="00AB5285"/>
    <w:rsid w:val="00AB5B7E"/>
    <w:rsid w:val="00AB5F9C"/>
    <w:rsid w:val="00AB637D"/>
    <w:rsid w:val="00AB643D"/>
    <w:rsid w:val="00AB6801"/>
    <w:rsid w:val="00AB68D4"/>
    <w:rsid w:val="00AB692A"/>
    <w:rsid w:val="00AB74BF"/>
    <w:rsid w:val="00AB78A5"/>
    <w:rsid w:val="00AC053C"/>
    <w:rsid w:val="00AC0D51"/>
    <w:rsid w:val="00AC0FE9"/>
    <w:rsid w:val="00AC1313"/>
    <w:rsid w:val="00AC193F"/>
    <w:rsid w:val="00AC1A24"/>
    <w:rsid w:val="00AC2337"/>
    <w:rsid w:val="00AC249B"/>
    <w:rsid w:val="00AC326D"/>
    <w:rsid w:val="00AC3366"/>
    <w:rsid w:val="00AC3742"/>
    <w:rsid w:val="00AC3B25"/>
    <w:rsid w:val="00AC436F"/>
    <w:rsid w:val="00AC4FD0"/>
    <w:rsid w:val="00AC5208"/>
    <w:rsid w:val="00AC54ED"/>
    <w:rsid w:val="00AC671F"/>
    <w:rsid w:val="00AC697E"/>
    <w:rsid w:val="00AC76B6"/>
    <w:rsid w:val="00AC7BF0"/>
    <w:rsid w:val="00AD07DB"/>
    <w:rsid w:val="00AD0F41"/>
    <w:rsid w:val="00AD20E7"/>
    <w:rsid w:val="00AD2D30"/>
    <w:rsid w:val="00AD2F0B"/>
    <w:rsid w:val="00AD31B4"/>
    <w:rsid w:val="00AD3339"/>
    <w:rsid w:val="00AD369C"/>
    <w:rsid w:val="00AD3D1F"/>
    <w:rsid w:val="00AD47AB"/>
    <w:rsid w:val="00AD5292"/>
    <w:rsid w:val="00AD52C0"/>
    <w:rsid w:val="00AD5334"/>
    <w:rsid w:val="00AD56AB"/>
    <w:rsid w:val="00AD5F57"/>
    <w:rsid w:val="00AD632A"/>
    <w:rsid w:val="00AD7314"/>
    <w:rsid w:val="00AE019F"/>
    <w:rsid w:val="00AE01A8"/>
    <w:rsid w:val="00AE0256"/>
    <w:rsid w:val="00AE046F"/>
    <w:rsid w:val="00AE08A4"/>
    <w:rsid w:val="00AE0F1C"/>
    <w:rsid w:val="00AE1103"/>
    <w:rsid w:val="00AE1351"/>
    <w:rsid w:val="00AE14E5"/>
    <w:rsid w:val="00AE15EC"/>
    <w:rsid w:val="00AE1953"/>
    <w:rsid w:val="00AE2833"/>
    <w:rsid w:val="00AE2A14"/>
    <w:rsid w:val="00AE2ADE"/>
    <w:rsid w:val="00AE36D1"/>
    <w:rsid w:val="00AE4039"/>
    <w:rsid w:val="00AE4045"/>
    <w:rsid w:val="00AE497E"/>
    <w:rsid w:val="00AE4A8A"/>
    <w:rsid w:val="00AE58DE"/>
    <w:rsid w:val="00AE5E87"/>
    <w:rsid w:val="00AE631B"/>
    <w:rsid w:val="00AE6580"/>
    <w:rsid w:val="00AE6722"/>
    <w:rsid w:val="00AE6B11"/>
    <w:rsid w:val="00AE6B7B"/>
    <w:rsid w:val="00AE6BA5"/>
    <w:rsid w:val="00AE71B3"/>
    <w:rsid w:val="00AE7E51"/>
    <w:rsid w:val="00AF0049"/>
    <w:rsid w:val="00AF10C6"/>
    <w:rsid w:val="00AF479B"/>
    <w:rsid w:val="00AF495D"/>
    <w:rsid w:val="00AF4AD7"/>
    <w:rsid w:val="00AF4BC0"/>
    <w:rsid w:val="00AF4C42"/>
    <w:rsid w:val="00AF4DFA"/>
    <w:rsid w:val="00AF563A"/>
    <w:rsid w:val="00AF5758"/>
    <w:rsid w:val="00AF6070"/>
    <w:rsid w:val="00AF60CB"/>
    <w:rsid w:val="00AF61A5"/>
    <w:rsid w:val="00AF6236"/>
    <w:rsid w:val="00AF627A"/>
    <w:rsid w:val="00AF632B"/>
    <w:rsid w:val="00AF705E"/>
    <w:rsid w:val="00AF7905"/>
    <w:rsid w:val="00AF7DA5"/>
    <w:rsid w:val="00B00493"/>
    <w:rsid w:val="00B00BDE"/>
    <w:rsid w:val="00B014DF"/>
    <w:rsid w:val="00B01612"/>
    <w:rsid w:val="00B02934"/>
    <w:rsid w:val="00B029A4"/>
    <w:rsid w:val="00B029C6"/>
    <w:rsid w:val="00B0355B"/>
    <w:rsid w:val="00B03BA7"/>
    <w:rsid w:val="00B0405C"/>
    <w:rsid w:val="00B041A5"/>
    <w:rsid w:val="00B045BE"/>
    <w:rsid w:val="00B0468A"/>
    <w:rsid w:val="00B05B7D"/>
    <w:rsid w:val="00B07323"/>
    <w:rsid w:val="00B07369"/>
    <w:rsid w:val="00B076B2"/>
    <w:rsid w:val="00B079A0"/>
    <w:rsid w:val="00B11D4C"/>
    <w:rsid w:val="00B12654"/>
    <w:rsid w:val="00B12906"/>
    <w:rsid w:val="00B129C3"/>
    <w:rsid w:val="00B12B43"/>
    <w:rsid w:val="00B12DFD"/>
    <w:rsid w:val="00B12E1D"/>
    <w:rsid w:val="00B13023"/>
    <w:rsid w:val="00B13875"/>
    <w:rsid w:val="00B139EA"/>
    <w:rsid w:val="00B14577"/>
    <w:rsid w:val="00B14652"/>
    <w:rsid w:val="00B14779"/>
    <w:rsid w:val="00B1481E"/>
    <w:rsid w:val="00B148CB"/>
    <w:rsid w:val="00B14B52"/>
    <w:rsid w:val="00B15313"/>
    <w:rsid w:val="00B15374"/>
    <w:rsid w:val="00B157D0"/>
    <w:rsid w:val="00B16505"/>
    <w:rsid w:val="00B169C5"/>
    <w:rsid w:val="00B16B12"/>
    <w:rsid w:val="00B17333"/>
    <w:rsid w:val="00B17782"/>
    <w:rsid w:val="00B17919"/>
    <w:rsid w:val="00B17CBA"/>
    <w:rsid w:val="00B21AC0"/>
    <w:rsid w:val="00B222ED"/>
    <w:rsid w:val="00B22477"/>
    <w:rsid w:val="00B22F55"/>
    <w:rsid w:val="00B23B95"/>
    <w:rsid w:val="00B23EAE"/>
    <w:rsid w:val="00B240B8"/>
    <w:rsid w:val="00B241E1"/>
    <w:rsid w:val="00B241EB"/>
    <w:rsid w:val="00B24A17"/>
    <w:rsid w:val="00B24B39"/>
    <w:rsid w:val="00B24D87"/>
    <w:rsid w:val="00B24DC2"/>
    <w:rsid w:val="00B24FB4"/>
    <w:rsid w:val="00B25777"/>
    <w:rsid w:val="00B25834"/>
    <w:rsid w:val="00B25EAA"/>
    <w:rsid w:val="00B26F25"/>
    <w:rsid w:val="00B27039"/>
    <w:rsid w:val="00B2718C"/>
    <w:rsid w:val="00B27A29"/>
    <w:rsid w:val="00B309AB"/>
    <w:rsid w:val="00B310F5"/>
    <w:rsid w:val="00B31D3B"/>
    <w:rsid w:val="00B31D72"/>
    <w:rsid w:val="00B31DC1"/>
    <w:rsid w:val="00B31F51"/>
    <w:rsid w:val="00B3204A"/>
    <w:rsid w:val="00B3223F"/>
    <w:rsid w:val="00B32863"/>
    <w:rsid w:val="00B32C92"/>
    <w:rsid w:val="00B32D7F"/>
    <w:rsid w:val="00B3322A"/>
    <w:rsid w:val="00B33E01"/>
    <w:rsid w:val="00B3450B"/>
    <w:rsid w:val="00B359FE"/>
    <w:rsid w:val="00B35D3D"/>
    <w:rsid w:val="00B36793"/>
    <w:rsid w:val="00B36CF6"/>
    <w:rsid w:val="00B36DBC"/>
    <w:rsid w:val="00B3716B"/>
    <w:rsid w:val="00B3768C"/>
    <w:rsid w:val="00B376E9"/>
    <w:rsid w:val="00B3774E"/>
    <w:rsid w:val="00B37AAF"/>
    <w:rsid w:val="00B37AE3"/>
    <w:rsid w:val="00B40642"/>
    <w:rsid w:val="00B40E5B"/>
    <w:rsid w:val="00B41348"/>
    <w:rsid w:val="00B41ED5"/>
    <w:rsid w:val="00B428EE"/>
    <w:rsid w:val="00B4393D"/>
    <w:rsid w:val="00B44DAA"/>
    <w:rsid w:val="00B45D1E"/>
    <w:rsid w:val="00B462E3"/>
    <w:rsid w:val="00B467E2"/>
    <w:rsid w:val="00B46F3D"/>
    <w:rsid w:val="00B4747E"/>
    <w:rsid w:val="00B47FD5"/>
    <w:rsid w:val="00B50141"/>
    <w:rsid w:val="00B504EB"/>
    <w:rsid w:val="00B50861"/>
    <w:rsid w:val="00B50A83"/>
    <w:rsid w:val="00B5101F"/>
    <w:rsid w:val="00B51FFF"/>
    <w:rsid w:val="00B5274A"/>
    <w:rsid w:val="00B5321E"/>
    <w:rsid w:val="00B53920"/>
    <w:rsid w:val="00B53C20"/>
    <w:rsid w:val="00B548E7"/>
    <w:rsid w:val="00B54B48"/>
    <w:rsid w:val="00B57180"/>
    <w:rsid w:val="00B5725F"/>
    <w:rsid w:val="00B57D37"/>
    <w:rsid w:val="00B57E18"/>
    <w:rsid w:val="00B6032B"/>
    <w:rsid w:val="00B603E4"/>
    <w:rsid w:val="00B6066F"/>
    <w:rsid w:val="00B6230C"/>
    <w:rsid w:val="00B624FA"/>
    <w:rsid w:val="00B6372E"/>
    <w:rsid w:val="00B63858"/>
    <w:rsid w:val="00B638CC"/>
    <w:rsid w:val="00B63FC1"/>
    <w:rsid w:val="00B643B8"/>
    <w:rsid w:val="00B65140"/>
    <w:rsid w:val="00B6543A"/>
    <w:rsid w:val="00B65510"/>
    <w:rsid w:val="00B656F0"/>
    <w:rsid w:val="00B65EEA"/>
    <w:rsid w:val="00B66467"/>
    <w:rsid w:val="00B664D2"/>
    <w:rsid w:val="00B672CE"/>
    <w:rsid w:val="00B67763"/>
    <w:rsid w:val="00B70390"/>
    <w:rsid w:val="00B71895"/>
    <w:rsid w:val="00B71A23"/>
    <w:rsid w:val="00B72055"/>
    <w:rsid w:val="00B722ED"/>
    <w:rsid w:val="00B7261C"/>
    <w:rsid w:val="00B73436"/>
    <w:rsid w:val="00B74379"/>
    <w:rsid w:val="00B74C5C"/>
    <w:rsid w:val="00B74F35"/>
    <w:rsid w:val="00B75694"/>
    <w:rsid w:val="00B765E5"/>
    <w:rsid w:val="00B767AB"/>
    <w:rsid w:val="00B76B19"/>
    <w:rsid w:val="00B76F9A"/>
    <w:rsid w:val="00B7740B"/>
    <w:rsid w:val="00B77461"/>
    <w:rsid w:val="00B777A1"/>
    <w:rsid w:val="00B80116"/>
    <w:rsid w:val="00B80AE0"/>
    <w:rsid w:val="00B80D2F"/>
    <w:rsid w:val="00B8115F"/>
    <w:rsid w:val="00B815CD"/>
    <w:rsid w:val="00B816F4"/>
    <w:rsid w:val="00B81AE0"/>
    <w:rsid w:val="00B8246B"/>
    <w:rsid w:val="00B84A29"/>
    <w:rsid w:val="00B85762"/>
    <w:rsid w:val="00B85D1D"/>
    <w:rsid w:val="00B8655D"/>
    <w:rsid w:val="00B8681B"/>
    <w:rsid w:val="00B87126"/>
    <w:rsid w:val="00B878E5"/>
    <w:rsid w:val="00B87D63"/>
    <w:rsid w:val="00B87F8A"/>
    <w:rsid w:val="00B90929"/>
    <w:rsid w:val="00B909A7"/>
    <w:rsid w:val="00B90D28"/>
    <w:rsid w:val="00B915A6"/>
    <w:rsid w:val="00B91D16"/>
    <w:rsid w:val="00B92290"/>
    <w:rsid w:val="00B925FD"/>
    <w:rsid w:val="00B92A02"/>
    <w:rsid w:val="00B9312B"/>
    <w:rsid w:val="00B93476"/>
    <w:rsid w:val="00B93F03"/>
    <w:rsid w:val="00B94AC9"/>
    <w:rsid w:val="00B95A67"/>
    <w:rsid w:val="00B95B22"/>
    <w:rsid w:val="00B95E95"/>
    <w:rsid w:val="00B96EC2"/>
    <w:rsid w:val="00B970F1"/>
    <w:rsid w:val="00B971F7"/>
    <w:rsid w:val="00B971FE"/>
    <w:rsid w:val="00B97E59"/>
    <w:rsid w:val="00B97E7D"/>
    <w:rsid w:val="00BA066A"/>
    <w:rsid w:val="00BA0852"/>
    <w:rsid w:val="00BA1AE7"/>
    <w:rsid w:val="00BA1D30"/>
    <w:rsid w:val="00BA2162"/>
    <w:rsid w:val="00BA25D5"/>
    <w:rsid w:val="00BA2F41"/>
    <w:rsid w:val="00BA333D"/>
    <w:rsid w:val="00BA33B5"/>
    <w:rsid w:val="00BA396E"/>
    <w:rsid w:val="00BA4398"/>
    <w:rsid w:val="00BA4EF2"/>
    <w:rsid w:val="00BA5339"/>
    <w:rsid w:val="00BA5AA2"/>
    <w:rsid w:val="00BA5B5B"/>
    <w:rsid w:val="00BA78C6"/>
    <w:rsid w:val="00BB08B0"/>
    <w:rsid w:val="00BB08DC"/>
    <w:rsid w:val="00BB095B"/>
    <w:rsid w:val="00BB098E"/>
    <w:rsid w:val="00BB0EBA"/>
    <w:rsid w:val="00BB1467"/>
    <w:rsid w:val="00BB1897"/>
    <w:rsid w:val="00BB1A31"/>
    <w:rsid w:val="00BB2035"/>
    <w:rsid w:val="00BB240C"/>
    <w:rsid w:val="00BB2667"/>
    <w:rsid w:val="00BB29E9"/>
    <w:rsid w:val="00BB391B"/>
    <w:rsid w:val="00BB3DC9"/>
    <w:rsid w:val="00BB4A2A"/>
    <w:rsid w:val="00BB624D"/>
    <w:rsid w:val="00BB6992"/>
    <w:rsid w:val="00BB6E2E"/>
    <w:rsid w:val="00BB7693"/>
    <w:rsid w:val="00BB7AA2"/>
    <w:rsid w:val="00BB7D79"/>
    <w:rsid w:val="00BB7FD9"/>
    <w:rsid w:val="00BC0437"/>
    <w:rsid w:val="00BC0928"/>
    <w:rsid w:val="00BC1387"/>
    <w:rsid w:val="00BC3204"/>
    <w:rsid w:val="00BC33F3"/>
    <w:rsid w:val="00BC3485"/>
    <w:rsid w:val="00BC3CA9"/>
    <w:rsid w:val="00BC3D92"/>
    <w:rsid w:val="00BC4696"/>
    <w:rsid w:val="00BC4A7C"/>
    <w:rsid w:val="00BC4BE5"/>
    <w:rsid w:val="00BC5D90"/>
    <w:rsid w:val="00BC5DE1"/>
    <w:rsid w:val="00BC6E57"/>
    <w:rsid w:val="00BC6F0E"/>
    <w:rsid w:val="00BC723B"/>
    <w:rsid w:val="00BC7737"/>
    <w:rsid w:val="00BC7DBF"/>
    <w:rsid w:val="00BD0075"/>
    <w:rsid w:val="00BD025D"/>
    <w:rsid w:val="00BD07E0"/>
    <w:rsid w:val="00BD0B23"/>
    <w:rsid w:val="00BD0CC7"/>
    <w:rsid w:val="00BD1483"/>
    <w:rsid w:val="00BD14FF"/>
    <w:rsid w:val="00BD1872"/>
    <w:rsid w:val="00BD1F53"/>
    <w:rsid w:val="00BD2041"/>
    <w:rsid w:val="00BD21EF"/>
    <w:rsid w:val="00BD2251"/>
    <w:rsid w:val="00BD23B4"/>
    <w:rsid w:val="00BD2719"/>
    <w:rsid w:val="00BD2956"/>
    <w:rsid w:val="00BD2C9E"/>
    <w:rsid w:val="00BD39B4"/>
    <w:rsid w:val="00BD4158"/>
    <w:rsid w:val="00BD43DA"/>
    <w:rsid w:val="00BD45AE"/>
    <w:rsid w:val="00BD4800"/>
    <w:rsid w:val="00BD4B2A"/>
    <w:rsid w:val="00BD4BF9"/>
    <w:rsid w:val="00BD4DE3"/>
    <w:rsid w:val="00BD5927"/>
    <w:rsid w:val="00BD5D51"/>
    <w:rsid w:val="00BD6433"/>
    <w:rsid w:val="00BD6665"/>
    <w:rsid w:val="00BD743A"/>
    <w:rsid w:val="00BE0407"/>
    <w:rsid w:val="00BE04E0"/>
    <w:rsid w:val="00BE0993"/>
    <w:rsid w:val="00BE1AFF"/>
    <w:rsid w:val="00BE2B7C"/>
    <w:rsid w:val="00BE355F"/>
    <w:rsid w:val="00BE3768"/>
    <w:rsid w:val="00BE390A"/>
    <w:rsid w:val="00BE3BE1"/>
    <w:rsid w:val="00BE3CB1"/>
    <w:rsid w:val="00BE62ED"/>
    <w:rsid w:val="00BE7260"/>
    <w:rsid w:val="00BE772B"/>
    <w:rsid w:val="00BE773C"/>
    <w:rsid w:val="00BE7788"/>
    <w:rsid w:val="00BE795C"/>
    <w:rsid w:val="00BE7A67"/>
    <w:rsid w:val="00BF02B3"/>
    <w:rsid w:val="00BF1214"/>
    <w:rsid w:val="00BF1278"/>
    <w:rsid w:val="00BF1364"/>
    <w:rsid w:val="00BF1B66"/>
    <w:rsid w:val="00BF1C8F"/>
    <w:rsid w:val="00BF1E7B"/>
    <w:rsid w:val="00BF1E7F"/>
    <w:rsid w:val="00BF202B"/>
    <w:rsid w:val="00BF20B8"/>
    <w:rsid w:val="00BF22A7"/>
    <w:rsid w:val="00BF34A3"/>
    <w:rsid w:val="00BF38A9"/>
    <w:rsid w:val="00BF470A"/>
    <w:rsid w:val="00BF4F27"/>
    <w:rsid w:val="00BF55C9"/>
    <w:rsid w:val="00BF5AAD"/>
    <w:rsid w:val="00BF71D7"/>
    <w:rsid w:val="00BF7537"/>
    <w:rsid w:val="00C01BFF"/>
    <w:rsid w:val="00C0224E"/>
    <w:rsid w:val="00C02880"/>
    <w:rsid w:val="00C03E33"/>
    <w:rsid w:val="00C04035"/>
    <w:rsid w:val="00C0429D"/>
    <w:rsid w:val="00C042A8"/>
    <w:rsid w:val="00C049F1"/>
    <w:rsid w:val="00C04A4E"/>
    <w:rsid w:val="00C05157"/>
    <w:rsid w:val="00C055CD"/>
    <w:rsid w:val="00C057C9"/>
    <w:rsid w:val="00C05C0A"/>
    <w:rsid w:val="00C067AE"/>
    <w:rsid w:val="00C10FF1"/>
    <w:rsid w:val="00C122BC"/>
    <w:rsid w:val="00C125BF"/>
    <w:rsid w:val="00C12EFA"/>
    <w:rsid w:val="00C132A6"/>
    <w:rsid w:val="00C135D0"/>
    <w:rsid w:val="00C13BBA"/>
    <w:rsid w:val="00C144B7"/>
    <w:rsid w:val="00C1559A"/>
    <w:rsid w:val="00C15937"/>
    <w:rsid w:val="00C15BA1"/>
    <w:rsid w:val="00C169AB"/>
    <w:rsid w:val="00C169C3"/>
    <w:rsid w:val="00C16AA1"/>
    <w:rsid w:val="00C16F4D"/>
    <w:rsid w:val="00C17057"/>
    <w:rsid w:val="00C17EB4"/>
    <w:rsid w:val="00C2055F"/>
    <w:rsid w:val="00C20991"/>
    <w:rsid w:val="00C20A3B"/>
    <w:rsid w:val="00C20E48"/>
    <w:rsid w:val="00C20F9B"/>
    <w:rsid w:val="00C21E00"/>
    <w:rsid w:val="00C22E7C"/>
    <w:rsid w:val="00C22E8F"/>
    <w:rsid w:val="00C2335B"/>
    <w:rsid w:val="00C24F81"/>
    <w:rsid w:val="00C2577C"/>
    <w:rsid w:val="00C25D6E"/>
    <w:rsid w:val="00C25DE9"/>
    <w:rsid w:val="00C26A4A"/>
    <w:rsid w:val="00C26DB1"/>
    <w:rsid w:val="00C27240"/>
    <w:rsid w:val="00C2737C"/>
    <w:rsid w:val="00C27929"/>
    <w:rsid w:val="00C27B9E"/>
    <w:rsid w:val="00C27F4B"/>
    <w:rsid w:val="00C308E3"/>
    <w:rsid w:val="00C30F94"/>
    <w:rsid w:val="00C312C3"/>
    <w:rsid w:val="00C317DB"/>
    <w:rsid w:val="00C31D7A"/>
    <w:rsid w:val="00C3283C"/>
    <w:rsid w:val="00C32EC4"/>
    <w:rsid w:val="00C33232"/>
    <w:rsid w:val="00C33C04"/>
    <w:rsid w:val="00C34163"/>
    <w:rsid w:val="00C359D3"/>
    <w:rsid w:val="00C359E4"/>
    <w:rsid w:val="00C35C9D"/>
    <w:rsid w:val="00C36834"/>
    <w:rsid w:val="00C369E2"/>
    <w:rsid w:val="00C36FB4"/>
    <w:rsid w:val="00C36FCD"/>
    <w:rsid w:val="00C3712C"/>
    <w:rsid w:val="00C372CE"/>
    <w:rsid w:val="00C40BC2"/>
    <w:rsid w:val="00C41E51"/>
    <w:rsid w:val="00C41F30"/>
    <w:rsid w:val="00C421BE"/>
    <w:rsid w:val="00C42569"/>
    <w:rsid w:val="00C426A7"/>
    <w:rsid w:val="00C429AF"/>
    <w:rsid w:val="00C42E8E"/>
    <w:rsid w:val="00C4361F"/>
    <w:rsid w:val="00C43D45"/>
    <w:rsid w:val="00C4424E"/>
    <w:rsid w:val="00C44582"/>
    <w:rsid w:val="00C447B9"/>
    <w:rsid w:val="00C44ACA"/>
    <w:rsid w:val="00C450CF"/>
    <w:rsid w:val="00C45AA4"/>
    <w:rsid w:val="00C45F0B"/>
    <w:rsid w:val="00C460D9"/>
    <w:rsid w:val="00C46A19"/>
    <w:rsid w:val="00C46F98"/>
    <w:rsid w:val="00C501F5"/>
    <w:rsid w:val="00C50539"/>
    <w:rsid w:val="00C50B80"/>
    <w:rsid w:val="00C50C1B"/>
    <w:rsid w:val="00C51401"/>
    <w:rsid w:val="00C51921"/>
    <w:rsid w:val="00C51A80"/>
    <w:rsid w:val="00C51F7B"/>
    <w:rsid w:val="00C52282"/>
    <w:rsid w:val="00C52630"/>
    <w:rsid w:val="00C52F3E"/>
    <w:rsid w:val="00C532D4"/>
    <w:rsid w:val="00C539BC"/>
    <w:rsid w:val="00C53E30"/>
    <w:rsid w:val="00C542EB"/>
    <w:rsid w:val="00C54984"/>
    <w:rsid w:val="00C5498C"/>
    <w:rsid w:val="00C54F7C"/>
    <w:rsid w:val="00C5523F"/>
    <w:rsid w:val="00C5539E"/>
    <w:rsid w:val="00C564BB"/>
    <w:rsid w:val="00C5667A"/>
    <w:rsid w:val="00C56B49"/>
    <w:rsid w:val="00C608E2"/>
    <w:rsid w:val="00C60AC1"/>
    <w:rsid w:val="00C61A5C"/>
    <w:rsid w:val="00C61D33"/>
    <w:rsid w:val="00C628F8"/>
    <w:rsid w:val="00C633B6"/>
    <w:rsid w:val="00C6422F"/>
    <w:rsid w:val="00C64D8A"/>
    <w:rsid w:val="00C6540F"/>
    <w:rsid w:val="00C65EFB"/>
    <w:rsid w:val="00C70529"/>
    <w:rsid w:val="00C707D3"/>
    <w:rsid w:val="00C71A75"/>
    <w:rsid w:val="00C722B6"/>
    <w:rsid w:val="00C723AE"/>
    <w:rsid w:val="00C72569"/>
    <w:rsid w:val="00C72EA2"/>
    <w:rsid w:val="00C7355E"/>
    <w:rsid w:val="00C74355"/>
    <w:rsid w:val="00C7465F"/>
    <w:rsid w:val="00C748FE"/>
    <w:rsid w:val="00C749B5"/>
    <w:rsid w:val="00C74D64"/>
    <w:rsid w:val="00C75573"/>
    <w:rsid w:val="00C76433"/>
    <w:rsid w:val="00C76490"/>
    <w:rsid w:val="00C76584"/>
    <w:rsid w:val="00C76E53"/>
    <w:rsid w:val="00C7705D"/>
    <w:rsid w:val="00C776F5"/>
    <w:rsid w:val="00C77A02"/>
    <w:rsid w:val="00C77C8C"/>
    <w:rsid w:val="00C8007B"/>
    <w:rsid w:val="00C80212"/>
    <w:rsid w:val="00C80998"/>
    <w:rsid w:val="00C80E76"/>
    <w:rsid w:val="00C812B7"/>
    <w:rsid w:val="00C81606"/>
    <w:rsid w:val="00C81ECB"/>
    <w:rsid w:val="00C82769"/>
    <w:rsid w:val="00C82828"/>
    <w:rsid w:val="00C829A2"/>
    <w:rsid w:val="00C82DD6"/>
    <w:rsid w:val="00C82E3F"/>
    <w:rsid w:val="00C83C91"/>
    <w:rsid w:val="00C83D96"/>
    <w:rsid w:val="00C83FBD"/>
    <w:rsid w:val="00C8401B"/>
    <w:rsid w:val="00C842EA"/>
    <w:rsid w:val="00C84913"/>
    <w:rsid w:val="00C84D43"/>
    <w:rsid w:val="00C8564B"/>
    <w:rsid w:val="00C85A16"/>
    <w:rsid w:val="00C8605B"/>
    <w:rsid w:val="00C8607D"/>
    <w:rsid w:val="00C86383"/>
    <w:rsid w:val="00C86C00"/>
    <w:rsid w:val="00C86DB8"/>
    <w:rsid w:val="00C909C0"/>
    <w:rsid w:val="00C90F3B"/>
    <w:rsid w:val="00C913AC"/>
    <w:rsid w:val="00C920AA"/>
    <w:rsid w:val="00C937D4"/>
    <w:rsid w:val="00C94F84"/>
    <w:rsid w:val="00C9556F"/>
    <w:rsid w:val="00C95635"/>
    <w:rsid w:val="00C959F6"/>
    <w:rsid w:val="00C969FB"/>
    <w:rsid w:val="00C97059"/>
    <w:rsid w:val="00C975CE"/>
    <w:rsid w:val="00C9773F"/>
    <w:rsid w:val="00CA01F4"/>
    <w:rsid w:val="00CA0809"/>
    <w:rsid w:val="00CA0D57"/>
    <w:rsid w:val="00CA10DC"/>
    <w:rsid w:val="00CA2224"/>
    <w:rsid w:val="00CA29A2"/>
    <w:rsid w:val="00CA2DA5"/>
    <w:rsid w:val="00CA2E1E"/>
    <w:rsid w:val="00CA32A2"/>
    <w:rsid w:val="00CA33CD"/>
    <w:rsid w:val="00CA3676"/>
    <w:rsid w:val="00CA3E3A"/>
    <w:rsid w:val="00CA419C"/>
    <w:rsid w:val="00CA47DF"/>
    <w:rsid w:val="00CA4A49"/>
    <w:rsid w:val="00CA5A97"/>
    <w:rsid w:val="00CA5E84"/>
    <w:rsid w:val="00CA6113"/>
    <w:rsid w:val="00CA66B1"/>
    <w:rsid w:val="00CA6796"/>
    <w:rsid w:val="00CA750A"/>
    <w:rsid w:val="00CA7826"/>
    <w:rsid w:val="00CB0549"/>
    <w:rsid w:val="00CB12BD"/>
    <w:rsid w:val="00CB17F0"/>
    <w:rsid w:val="00CB2999"/>
    <w:rsid w:val="00CB2B6A"/>
    <w:rsid w:val="00CB3849"/>
    <w:rsid w:val="00CB38BF"/>
    <w:rsid w:val="00CB3C63"/>
    <w:rsid w:val="00CB3D09"/>
    <w:rsid w:val="00CB4055"/>
    <w:rsid w:val="00CB44F7"/>
    <w:rsid w:val="00CB4586"/>
    <w:rsid w:val="00CB57D8"/>
    <w:rsid w:val="00CB63B8"/>
    <w:rsid w:val="00CB6783"/>
    <w:rsid w:val="00CB6BC7"/>
    <w:rsid w:val="00CB7A5C"/>
    <w:rsid w:val="00CB7B12"/>
    <w:rsid w:val="00CC0F40"/>
    <w:rsid w:val="00CC1033"/>
    <w:rsid w:val="00CC1B6C"/>
    <w:rsid w:val="00CC1DAE"/>
    <w:rsid w:val="00CC2097"/>
    <w:rsid w:val="00CC2426"/>
    <w:rsid w:val="00CC25C3"/>
    <w:rsid w:val="00CC2773"/>
    <w:rsid w:val="00CC2E0B"/>
    <w:rsid w:val="00CC35EA"/>
    <w:rsid w:val="00CC3EC3"/>
    <w:rsid w:val="00CC4601"/>
    <w:rsid w:val="00CC489B"/>
    <w:rsid w:val="00CC4DAF"/>
    <w:rsid w:val="00CC5019"/>
    <w:rsid w:val="00CC51F3"/>
    <w:rsid w:val="00CC543D"/>
    <w:rsid w:val="00CC6199"/>
    <w:rsid w:val="00CC6560"/>
    <w:rsid w:val="00CC6814"/>
    <w:rsid w:val="00CC6A35"/>
    <w:rsid w:val="00CC7B52"/>
    <w:rsid w:val="00CC7E27"/>
    <w:rsid w:val="00CD043C"/>
    <w:rsid w:val="00CD054D"/>
    <w:rsid w:val="00CD07A4"/>
    <w:rsid w:val="00CD1055"/>
    <w:rsid w:val="00CD115C"/>
    <w:rsid w:val="00CD17D1"/>
    <w:rsid w:val="00CD1E45"/>
    <w:rsid w:val="00CD259F"/>
    <w:rsid w:val="00CD25B9"/>
    <w:rsid w:val="00CD2666"/>
    <w:rsid w:val="00CD295B"/>
    <w:rsid w:val="00CD2D38"/>
    <w:rsid w:val="00CD3FBE"/>
    <w:rsid w:val="00CD4897"/>
    <w:rsid w:val="00CD4A7B"/>
    <w:rsid w:val="00CD4AC5"/>
    <w:rsid w:val="00CD4E46"/>
    <w:rsid w:val="00CD5409"/>
    <w:rsid w:val="00CD5633"/>
    <w:rsid w:val="00CD58AC"/>
    <w:rsid w:val="00CD6F71"/>
    <w:rsid w:val="00CD7148"/>
    <w:rsid w:val="00CD7EE9"/>
    <w:rsid w:val="00CE042E"/>
    <w:rsid w:val="00CE0824"/>
    <w:rsid w:val="00CE08E8"/>
    <w:rsid w:val="00CE2169"/>
    <w:rsid w:val="00CE2AF3"/>
    <w:rsid w:val="00CE302F"/>
    <w:rsid w:val="00CE4549"/>
    <w:rsid w:val="00CE50A5"/>
    <w:rsid w:val="00CE58F3"/>
    <w:rsid w:val="00CE64F9"/>
    <w:rsid w:val="00CE6674"/>
    <w:rsid w:val="00CE66E3"/>
    <w:rsid w:val="00CE6BD7"/>
    <w:rsid w:val="00CE6E0E"/>
    <w:rsid w:val="00CE7124"/>
    <w:rsid w:val="00CF0560"/>
    <w:rsid w:val="00CF0BD5"/>
    <w:rsid w:val="00CF12EF"/>
    <w:rsid w:val="00CF150B"/>
    <w:rsid w:val="00CF1C0E"/>
    <w:rsid w:val="00CF298C"/>
    <w:rsid w:val="00CF2E05"/>
    <w:rsid w:val="00CF3950"/>
    <w:rsid w:val="00CF3EDC"/>
    <w:rsid w:val="00CF4081"/>
    <w:rsid w:val="00CF4586"/>
    <w:rsid w:val="00CF4BF9"/>
    <w:rsid w:val="00CF4FC4"/>
    <w:rsid w:val="00CF53B3"/>
    <w:rsid w:val="00CF552B"/>
    <w:rsid w:val="00CF6CE0"/>
    <w:rsid w:val="00CF740F"/>
    <w:rsid w:val="00CF7A1B"/>
    <w:rsid w:val="00D0020F"/>
    <w:rsid w:val="00D00B6D"/>
    <w:rsid w:val="00D01630"/>
    <w:rsid w:val="00D02522"/>
    <w:rsid w:val="00D03103"/>
    <w:rsid w:val="00D03D3D"/>
    <w:rsid w:val="00D040E9"/>
    <w:rsid w:val="00D0419F"/>
    <w:rsid w:val="00D04BD8"/>
    <w:rsid w:val="00D04D1F"/>
    <w:rsid w:val="00D054F7"/>
    <w:rsid w:val="00D05808"/>
    <w:rsid w:val="00D066E0"/>
    <w:rsid w:val="00D07249"/>
    <w:rsid w:val="00D07393"/>
    <w:rsid w:val="00D076F0"/>
    <w:rsid w:val="00D07750"/>
    <w:rsid w:val="00D07BEF"/>
    <w:rsid w:val="00D1055D"/>
    <w:rsid w:val="00D10856"/>
    <w:rsid w:val="00D116EE"/>
    <w:rsid w:val="00D119FB"/>
    <w:rsid w:val="00D11AB6"/>
    <w:rsid w:val="00D11BB6"/>
    <w:rsid w:val="00D11C75"/>
    <w:rsid w:val="00D11F54"/>
    <w:rsid w:val="00D121F2"/>
    <w:rsid w:val="00D132FC"/>
    <w:rsid w:val="00D13B84"/>
    <w:rsid w:val="00D13BE5"/>
    <w:rsid w:val="00D13EE9"/>
    <w:rsid w:val="00D154D7"/>
    <w:rsid w:val="00D15E8A"/>
    <w:rsid w:val="00D16FA7"/>
    <w:rsid w:val="00D174B7"/>
    <w:rsid w:val="00D17D35"/>
    <w:rsid w:val="00D17E54"/>
    <w:rsid w:val="00D17F09"/>
    <w:rsid w:val="00D20670"/>
    <w:rsid w:val="00D20EFE"/>
    <w:rsid w:val="00D213FE"/>
    <w:rsid w:val="00D21C69"/>
    <w:rsid w:val="00D22627"/>
    <w:rsid w:val="00D226AD"/>
    <w:rsid w:val="00D22FF3"/>
    <w:rsid w:val="00D2338F"/>
    <w:rsid w:val="00D239CB"/>
    <w:rsid w:val="00D24779"/>
    <w:rsid w:val="00D24AA5"/>
    <w:rsid w:val="00D24EF1"/>
    <w:rsid w:val="00D25143"/>
    <w:rsid w:val="00D260DB"/>
    <w:rsid w:val="00D2610B"/>
    <w:rsid w:val="00D26792"/>
    <w:rsid w:val="00D2698B"/>
    <w:rsid w:val="00D26DD0"/>
    <w:rsid w:val="00D27518"/>
    <w:rsid w:val="00D278C9"/>
    <w:rsid w:val="00D279DA"/>
    <w:rsid w:val="00D27D0B"/>
    <w:rsid w:val="00D30172"/>
    <w:rsid w:val="00D30B2B"/>
    <w:rsid w:val="00D3123D"/>
    <w:rsid w:val="00D32015"/>
    <w:rsid w:val="00D324C6"/>
    <w:rsid w:val="00D32A5F"/>
    <w:rsid w:val="00D32B0E"/>
    <w:rsid w:val="00D3390D"/>
    <w:rsid w:val="00D33937"/>
    <w:rsid w:val="00D34292"/>
    <w:rsid w:val="00D34561"/>
    <w:rsid w:val="00D3469B"/>
    <w:rsid w:val="00D34A6C"/>
    <w:rsid w:val="00D34B4B"/>
    <w:rsid w:val="00D35E7F"/>
    <w:rsid w:val="00D35F26"/>
    <w:rsid w:val="00D3674A"/>
    <w:rsid w:val="00D3714C"/>
    <w:rsid w:val="00D378DB"/>
    <w:rsid w:val="00D37BA6"/>
    <w:rsid w:val="00D4045D"/>
    <w:rsid w:val="00D4068F"/>
    <w:rsid w:val="00D40A0F"/>
    <w:rsid w:val="00D40DBD"/>
    <w:rsid w:val="00D41EE8"/>
    <w:rsid w:val="00D42430"/>
    <w:rsid w:val="00D42724"/>
    <w:rsid w:val="00D43037"/>
    <w:rsid w:val="00D43E52"/>
    <w:rsid w:val="00D451E1"/>
    <w:rsid w:val="00D458A6"/>
    <w:rsid w:val="00D45BDD"/>
    <w:rsid w:val="00D46798"/>
    <w:rsid w:val="00D46A9D"/>
    <w:rsid w:val="00D46BA9"/>
    <w:rsid w:val="00D471BD"/>
    <w:rsid w:val="00D47870"/>
    <w:rsid w:val="00D47B41"/>
    <w:rsid w:val="00D47C89"/>
    <w:rsid w:val="00D504DB"/>
    <w:rsid w:val="00D50976"/>
    <w:rsid w:val="00D50A75"/>
    <w:rsid w:val="00D51108"/>
    <w:rsid w:val="00D5123E"/>
    <w:rsid w:val="00D51574"/>
    <w:rsid w:val="00D51BC3"/>
    <w:rsid w:val="00D51BF7"/>
    <w:rsid w:val="00D52DC3"/>
    <w:rsid w:val="00D534E9"/>
    <w:rsid w:val="00D53826"/>
    <w:rsid w:val="00D54382"/>
    <w:rsid w:val="00D54725"/>
    <w:rsid w:val="00D54BE4"/>
    <w:rsid w:val="00D54F3B"/>
    <w:rsid w:val="00D55872"/>
    <w:rsid w:val="00D55C27"/>
    <w:rsid w:val="00D55FAF"/>
    <w:rsid w:val="00D56934"/>
    <w:rsid w:val="00D575EA"/>
    <w:rsid w:val="00D579C7"/>
    <w:rsid w:val="00D57BE5"/>
    <w:rsid w:val="00D57CA1"/>
    <w:rsid w:val="00D60220"/>
    <w:rsid w:val="00D60358"/>
    <w:rsid w:val="00D60637"/>
    <w:rsid w:val="00D60C2A"/>
    <w:rsid w:val="00D614B0"/>
    <w:rsid w:val="00D61A19"/>
    <w:rsid w:val="00D61E2A"/>
    <w:rsid w:val="00D61EA0"/>
    <w:rsid w:val="00D62B20"/>
    <w:rsid w:val="00D6307A"/>
    <w:rsid w:val="00D63E8C"/>
    <w:rsid w:val="00D63ECB"/>
    <w:rsid w:val="00D64A4B"/>
    <w:rsid w:val="00D652E9"/>
    <w:rsid w:val="00D65C26"/>
    <w:rsid w:val="00D65E5D"/>
    <w:rsid w:val="00D67A4C"/>
    <w:rsid w:val="00D67D72"/>
    <w:rsid w:val="00D700E1"/>
    <w:rsid w:val="00D7090E"/>
    <w:rsid w:val="00D70C34"/>
    <w:rsid w:val="00D711DC"/>
    <w:rsid w:val="00D71582"/>
    <w:rsid w:val="00D72544"/>
    <w:rsid w:val="00D72741"/>
    <w:rsid w:val="00D72793"/>
    <w:rsid w:val="00D72C33"/>
    <w:rsid w:val="00D73760"/>
    <w:rsid w:val="00D75023"/>
    <w:rsid w:val="00D76F70"/>
    <w:rsid w:val="00D77454"/>
    <w:rsid w:val="00D7761C"/>
    <w:rsid w:val="00D776ED"/>
    <w:rsid w:val="00D7790C"/>
    <w:rsid w:val="00D803CF"/>
    <w:rsid w:val="00D80EE4"/>
    <w:rsid w:val="00D80FA8"/>
    <w:rsid w:val="00D81600"/>
    <w:rsid w:val="00D821D2"/>
    <w:rsid w:val="00D82531"/>
    <w:rsid w:val="00D82F49"/>
    <w:rsid w:val="00D83362"/>
    <w:rsid w:val="00D839C2"/>
    <w:rsid w:val="00D839E9"/>
    <w:rsid w:val="00D84E31"/>
    <w:rsid w:val="00D857C4"/>
    <w:rsid w:val="00D85A50"/>
    <w:rsid w:val="00D8656F"/>
    <w:rsid w:val="00D87A03"/>
    <w:rsid w:val="00D87B11"/>
    <w:rsid w:val="00D90465"/>
    <w:rsid w:val="00D922B1"/>
    <w:rsid w:val="00D924B5"/>
    <w:rsid w:val="00D928C6"/>
    <w:rsid w:val="00D92A99"/>
    <w:rsid w:val="00D930E3"/>
    <w:rsid w:val="00D93170"/>
    <w:rsid w:val="00D931DB"/>
    <w:rsid w:val="00D933A5"/>
    <w:rsid w:val="00D938BA"/>
    <w:rsid w:val="00D93BD5"/>
    <w:rsid w:val="00D93E6F"/>
    <w:rsid w:val="00D94928"/>
    <w:rsid w:val="00D95B85"/>
    <w:rsid w:val="00D96899"/>
    <w:rsid w:val="00D97948"/>
    <w:rsid w:val="00D97B00"/>
    <w:rsid w:val="00D97D47"/>
    <w:rsid w:val="00DA0650"/>
    <w:rsid w:val="00DA097F"/>
    <w:rsid w:val="00DA21BD"/>
    <w:rsid w:val="00DA24B5"/>
    <w:rsid w:val="00DA24D4"/>
    <w:rsid w:val="00DA2584"/>
    <w:rsid w:val="00DA31A9"/>
    <w:rsid w:val="00DA3461"/>
    <w:rsid w:val="00DA3A26"/>
    <w:rsid w:val="00DA433C"/>
    <w:rsid w:val="00DA50D3"/>
    <w:rsid w:val="00DA5C07"/>
    <w:rsid w:val="00DA5E83"/>
    <w:rsid w:val="00DA64DA"/>
    <w:rsid w:val="00DA6CFA"/>
    <w:rsid w:val="00DA7F10"/>
    <w:rsid w:val="00DB00E3"/>
    <w:rsid w:val="00DB055C"/>
    <w:rsid w:val="00DB0AD0"/>
    <w:rsid w:val="00DB292B"/>
    <w:rsid w:val="00DB2ACF"/>
    <w:rsid w:val="00DB2E58"/>
    <w:rsid w:val="00DB2E80"/>
    <w:rsid w:val="00DB3811"/>
    <w:rsid w:val="00DB384C"/>
    <w:rsid w:val="00DB3D23"/>
    <w:rsid w:val="00DB46D7"/>
    <w:rsid w:val="00DB4839"/>
    <w:rsid w:val="00DB4CB4"/>
    <w:rsid w:val="00DB51E4"/>
    <w:rsid w:val="00DB5386"/>
    <w:rsid w:val="00DB5994"/>
    <w:rsid w:val="00DB59FC"/>
    <w:rsid w:val="00DB5A9E"/>
    <w:rsid w:val="00DB5D70"/>
    <w:rsid w:val="00DB6377"/>
    <w:rsid w:val="00DB655F"/>
    <w:rsid w:val="00DB7118"/>
    <w:rsid w:val="00DB783B"/>
    <w:rsid w:val="00DB7D9C"/>
    <w:rsid w:val="00DC0F6A"/>
    <w:rsid w:val="00DC11B5"/>
    <w:rsid w:val="00DC1220"/>
    <w:rsid w:val="00DC3752"/>
    <w:rsid w:val="00DC3882"/>
    <w:rsid w:val="00DC3D9F"/>
    <w:rsid w:val="00DC4687"/>
    <w:rsid w:val="00DC4DB8"/>
    <w:rsid w:val="00DC524D"/>
    <w:rsid w:val="00DC5263"/>
    <w:rsid w:val="00DC62ED"/>
    <w:rsid w:val="00DC7244"/>
    <w:rsid w:val="00DC7711"/>
    <w:rsid w:val="00DD1168"/>
    <w:rsid w:val="00DD12B3"/>
    <w:rsid w:val="00DD1450"/>
    <w:rsid w:val="00DD1E6F"/>
    <w:rsid w:val="00DD217D"/>
    <w:rsid w:val="00DD2430"/>
    <w:rsid w:val="00DD2F6B"/>
    <w:rsid w:val="00DD31FF"/>
    <w:rsid w:val="00DD3C4E"/>
    <w:rsid w:val="00DD4070"/>
    <w:rsid w:val="00DD4202"/>
    <w:rsid w:val="00DD58CA"/>
    <w:rsid w:val="00DD5E33"/>
    <w:rsid w:val="00DD6174"/>
    <w:rsid w:val="00DD6EB1"/>
    <w:rsid w:val="00DD7485"/>
    <w:rsid w:val="00DD74B9"/>
    <w:rsid w:val="00DE0704"/>
    <w:rsid w:val="00DE0820"/>
    <w:rsid w:val="00DE0F14"/>
    <w:rsid w:val="00DE1694"/>
    <w:rsid w:val="00DE186F"/>
    <w:rsid w:val="00DE1A82"/>
    <w:rsid w:val="00DE2FAE"/>
    <w:rsid w:val="00DE4891"/>
    <w:rsid w:val="00DE4A26"/>
    <w:rsid w:val="00DE4D09"/>
    <w:rsid w:val="00DE507E"/>
    <w:rsid w:val="00DE588D"/>
    <w:rsid w:val="00DE5A26"/>
    <w:rsid w:val="00DE6CBF"/>
    <w:rsid w:val="00DE6EF4"/>
    <w:rsid w:val="00DE73F8"/>
    <w:rsid w:val="00DE7726"/>
    <w:rsid w:val="00DE7857"/>
    <w:rsid w:val="00DE7E10"/>
    <w:rsid w:val="00DE7E8C"/>
    <w:rsid w:val="00DE7EBE"/>
    <w:rsid w:val="00DF05D3"/>
    <w:rsid w:val="00DF06A6"/>
    <w:rsid w:val="00DF1933"/>
    <w:rsid w:val="00DF1F4D"/>
    <w:rsid w:val="00DF2F25"/>
    <w:rsid w:val="00DF3F32"/>
    <w:rsid w:val="00DF4C1B"/>
    <w:rsid w:val="00DF4C7B"/>
    <w:rsid w:val="00DF4F77"/>
    <w:rsid w:val="00DF5097"/>
    <w:rsid w:val="00DF54E5"/>
    <w:rsid w:val="00DF5956"/>
    <w:rsid w:val="00DF5D36"/>
    <w:rsid w:val="00DF60AB"/>
    <w:rsid w:val="00DF6993"/>
    <w:rsid w:val="00E00208"/>
    <w:rsid w:val="00E00A2E"/>
    <w:rsid w:val="00E0221F"/>
    <w:rsid w:val="00E02C2A"/>
    <w:rsid w:val="00E02DE7"/>
    <w:rsid w:val="00E02E99"/>
    <w:rsid w:val="00E03372"/>
    <w:rsid w:val="00E04E8F"/>
    <w:rsid w:val="00E04EB3"/>
    <w:rsid w:val="00E055F7"/>
    <w:rsid w:val="00E055FD"/>
    <w:rsid w:val="00E060ED"/>
    <w:rsid w:val="00E068D0"/>
    <w:rsid w:val="00E07A98"/>
    <w:rsid w:val="00E07B33"/>
    <w:rsid w:val="00E07CC7"/>
    <w:rsid w:val="00E07D40"/>
    <w:rsid w:val="00E1000E"/>
    <w:rsid w:val="00E10DC0"/>
    <w:rsid w:val="00E11342"/>
    <w:rsid w:val="00E119FD"/>
    <w:rsid w:val="00E11A7B"/>
    <w:rsid w:val="00E1214A"/>
    <w:rsid w:val="00E1251B"/>
    <w:rsid w:val="00E12AAE"/>
    <w:rsid w:val="00E12C45"/>
    <w:rsid w:val="00E12F7C"/>
    <w:rsid w:val="00E1338B"/>
    <w:rsid w:val="00E136C6"/>
    <w:rsid w:val="00E1389C"/>
    <w:rsid w:val="00E13942"/>
    <w:rsid w:val="00E1483E"/>
    <w:rsid w:val="00E14A23"/>
    <w:rsid w:val="00E14BF1"/>
    <w:rsid w:val="00E14CF2"/>
    <w:rsid w:val="00E14F29"/>
    <w:rsid w:val="00E15620"/>
    <w:rsid w:val="00E159F6"/>
    <w:rsid w:val="00E15CBE"/>
    <w:rsid w:val="00E163E0"/>
    <w:rsid w:val="00E20552"/>
    <w:rsid w:val="00E20D7B"/>
    <w:rsid w:val="00E2134B"/>
    <w:rsid w:val="00E213A0"/>
    <w:rsid w:val="00E22627"/>
    <w:rsid w:val="00E227E2"/>
    <w:rsid w:val="00E2286B"/>
    <w:rsid w:val="00E22AF9"/>
    <w:rsid w:val="00E2313A"/>
    <w:rsid w:val="00E2379A"/>
    <w:rsid w:val="00E23945"/>
    <w:rsid w:val="00E239C1"/>
    <w:rsid w:val="00E23CEB"/>
    <w:rsid w:val="00E24C12"/>
    <w:rsid w:val="00E24F30"/>
    <w:rsid w:val="00E24F6A"/>
    <w:rsid w:val="00E25BC5"/>
    <w:rsid w:val="00E27E85"/>
    <w:rsid w:val="00E306DB"/>
    <w:rsid w:val="00E3081F"/>
    <w:rsid w:val="00E30C3C"/>
    <w:rsid w:val="00E31103"/>
    <w:rsid w:val="00E31320"/>
    <w:rsid w:val="00E317CE"/>
    <w:rsid w:val="00E31871"/>
    <w:rsid w:val="00E318FB"/>
    <w:rsid w:val="00E326EF"/>
    <w:rsid w:val="00E32922"/>
    <w:rsid w:val="00E32BC6"/>
    <w:rsid w:val="00E32DD2"/>
    <w:rsid w:val="00E336F2"/>
    <w:rsid w:val="00E33A9D"/>
    <w:rsid w:val="00E34554"/>
    <w:rsid w:val="00E34720"/>
    <w:rsid w:val="00E35C4F"/>
    <w:rsid w:val="00E36466"/>
    <w:rsid w:val="00E36AE7"/>
    <w:rsid w:val="00E36D1F"/>
    <w:rsid w:val="00E36E57"/>
    <w:rsid w:val="00E37524"/>
    <w:rsid w:val="00E37A07"/>
    <w:rsid w:val="00E37B3E"/>
    <w:rsid w:val="00E37E24"/>
    <w:rsid w:val="00E402C1"/>
    <w:rsid w:val="00E41AD0"/>
    <w:rsid w:val="00E41BF0"/>
    <w:rsid w:val="00E41CD5"/>
    <w:rsid w:val="00E41EAF"/>
    <w:rsid w:val="00E42546"/>
    <w:rsid w:val="00E42641"/>
    <w:rsid w:val="00E42A9A"/>
    <w:rsid w:val="00E42F05"/>
    <w:rsid w:val="00E431A6"/>
    <w:rsid w:val="00E43431"/>
    <w:rsid w:val="00E43C8B"/>
    <w:rsid w:val="00E43DFD"/>
    <w:rsid w:val="00E44245"/>
    <w:rsid w:val="00E44E2C"/>
    <w:rsid w:val="00E45226"/>
    <w:rsid w:val="00E457D8"/>
    <w:rsid w:val="00E45B7E"/>
    <w:rsid w:val="00E4640D"/>
    <w:rsid w:val="00E464D0"/>
    <w:rsid w:val="00E468EC"/>
    <w:rsid w:val="00E46907"/>
    <w:rsid w:val="00E46F9D"/>
    <w:rsid w:val="00E46FC9"/>
    <w:rsid w:val="00E4725D"/>
    <w:rsid w:val="00E475CB"/>
    <w:rsid w:val="00E476FF"/>
    <w:rsid w:val="00E50037"/>
    <w:rsid w:val="00E5012F"/>
    <w:rsid w:val="00E507BF"/>
    <w:rsid w:val="00E509BA"/>
    <w:rsid w:val="00E509C6"/>
    <w:rsid w:val="00E51E15"/>
    <w:rsid w:val="00E52375"/>
    <w:rsid w:val="00E52EB9"/>
    <w:rsid w:val="00E531EE"/>
    <w:rsid w:val="00E537EC"/>
    <w:rsid w:val="00E54586"/>
    <w:rsid w:val="00E54F69"/>
    <w:rsid w:val="00E5525B"/>
    <w:rsid w:val="00E5543E"/>
    <w:rsid w:val="00E55649"/>
    <w:rsid w:val="00E55B28"/>
    <w:rsid w:val="00E55B3C"/>
    <w:rsid w:val="00E55D13"/>
    <w:rsid w:val="00E5670F"/>
    <w:rsid w:val="00E57710"/>
    <w:rsid w:val="00E579AC"/>
    <w:rsid w:val="00E57CAB"/>
    <w:rsid w:val="00E6057A"/>
    <w:rsid w:val="00E6078A"/>
    <w:rsid w:val="00E617A6"/>
    <w:rsid w:val="00E62028"/>
    <w:rsid w:val="00E62491"/>
    <w:rsid w:val="00E62781"/>
    <w:rsid w:val="00E6280F"/>
    <w:rsid w:val="00E635CE"/>
    <w:rsid w:val="00E638C1"/>
    <w:rsid w:val="00E63A84"/>
    <w:rsid w:val="00E63BCD"/>
    <w:rsid w:val="00E63E5F"/>
    <w:rsid w:val="00E643C4"/>
    <w:rsid w:val="00E64B50"/>
    <w:rsid w:val="00E6605F"/>
    <w:rsid w:val="00E66279"/>
    <w:rsid w:val="00E66764"/>
    <w:rsid w:val="00E66ACB"/>
    <w:rsid w:val="00E66AD7"/>
    <w:rsid w:val="00E6740A"/>
    <w:rsid w:val="00E702E2"/>
    <w:rsid w:val="00E706D9"/>
    <w:rsid w:val="00E707F4"/>
    <w:rsid w:val="00E7129C"/>
    <w:rsid w:val="00E71D3E"/>
    <w:rsid w:val="00E71E61"/>
    <w:rsid w:val="00E72333"/>
    <w:rsid w:val="00E747B3"/>
    <w:rsid w:val="00E757EE"/>
    <w:rsid w:val="00E75893"/>
    <w:rsid w:val="00E75F09"/>
    <w:rsid w:val="00E760D5"/>
    <w:rsid w:val="00E76132"/>
    <w:rsid w:val="00E76455"/>
    <w:rsid w:val="00E77DE8"/>
    <w:rsid w:val="00E80048"/>
    <w:rsid w:val="00E808E1"/>
    <w:rsid w:val="00E80CFB"/>
    <w:rsid w:val="00E80D5F"/>
    <w:rsid w:val="00E81FEE"/>
    <w:rsid w:val="00E823F6"/>
    <w:rsid w:val="00E8244A"/>
    <w:rsid w:val="00E82F6D"/>
    <w:rsid w:val="00E83434"/>
    <w:rsid w:val="00E8360E"/>
    <w:rsid w:val="00E83F22"/>
    <w:rsid w:val="00E847BB"/>
    <w:rsid w:val="00E8550F"/>
    <w:rsid w:val="00E86F62"/>
    <w:rsid w:val="00E87EFA"/>
    <w:rsid w:val="00E908B0"/>
    <w:rsid w:val="00E908B3"/>
    <w:rsid w:val="00E90F08"/>
    <w:rsid w:val="00E911B5"/>
    <w:rsid w:val="00E91A5D"/>
    <w:rsid w:val="00E91C43"/>
    <w:rsid w:val="00E92C13"/>
    <w:rsid w:val="00E92D54"/>
    <w:rsid w:val="00E92DBC"/>
    <w:rsid w:val="00E939D7"/>
    <w:rsid w:val="00E94B2F"/>
    <w:rsid w:val="00E95218"/>
    <w:rsid w:val="00E95886"/>
    <w:rsid w:val="00E96175"/>
    <w:rsid w:val="00E96643"/>
    <w:rsid w:val="00E96B80"/>
    <w:rsid w:val="00E9702B"/>
    <w:rsid w:val="00E9740C"/>
    <w:rsid w:val="00E979E1"/>
    <w:rsid w:val="00E97A71"/>
    <w:rsid w:val="00E97B73"/>
    <w:rsid w:val="00E97DF5"/>
    <w:rsid w:val="00EA0120"/>
    <w:rsid w:val="00EA071F"/>
    <w:rsid w:val="00EA08CA"/>
    <w:rsid w:val="00EA291F"/>
    <w:rsid w:val="00EA2E1B"/>
    <w:rsid w:val="00EA390B"/>
    <w:rsid w:val="00EA3D92"/>
    <w:rsid w:val="00EA3EED"/>
    <w:rsid w:val="00EA422F"/>
    <w:rsid w:val="00EA4497"/>
    <w:rsid w:val="00EA4AE7"/>
    <w:rsid w:val="00EA5423"/>
    <w:rsid w:val="00EA54CC"/>
    <w:rsid w:val="00EA57F6"/>
    <w:rsid w:val="00EA589A"/>
    <w:rsid w:val="00EA60AB"/>
    <w:rsid w:val="00EA6139"/>
    <w:rsid w:val="00EA61C6"/>
    <w:rsid w:val="00EA6362"/>
    <w:rsid w:val="00EA6677"/>
    <w:rsid w:val="00EA6731"/>
    <w:rsid w:val="00EA725A"/>
    <w:rsid w:val="00EA7548"/>
    <w:rsid w:val="00EA7AC0"/>
    <w:rsid w:val="00EA7BB4"/>
    <w:rsid w:val="00EB00D2"/>
    <w:rsid w:val="00EB090B"/>
    <w:rsid w:val="00EB0B49"/>
    <w:rsid w:val="00EB0D0B"/>
    <w:rsid w:val="00EB1579"/>
    <w:rsid w:val="00EB2003"/>
    <w:rsid w:val="00EB2A20"/>
    <w:rsid w:val="00EB3609"/>
    <w:rsid w:val="00EB3CBF"/>
    <w:rsid w:val="00EB3FCA"/>
    <w:rsid w:val="00EB419B"/>
    <w:rsid w:val="00EB453B"/>
    <w:rsid w:val="00EB4595"/>
    <w:rsid w:val="00EB5113"/>
    <w:rsid w:val="00EB58DF"/>
    <w:rsid w:val="00EB5F4B"/>
    <w:rsid w:val="00EB6746"/>
    <w:rsid w:val="00EB6E8B"/>
    <w:rsid w:val="00EB760D"/>
    <w:rsid w:val="00EB7938"/>
    <w:rsid w:val="00EC0162"/>
    <w:rsid w:val="00EC0AEA"/>
    <w:rsid w:val="00EC0B1F"/>
    <w:rsid w:val="00EC1CB2"/>
    <w:rsid w:val="00EC1ECE"/>
    <w:rsid w:val="00EC2593"/>
    <w:rsid w:val="00EC25E3"/>
    <w:rsid w:val="00EC263C"/>
    <w:rsid w:val="00EC2DBB"/>
    <w:rsid w:val="00EC3003"/>
    <w:rsid w:val="00EC32C4"/>
    <w:rsid w:val="00EC3A72"/>
    <w:rsid w:val="00EC4001"/>
    <w:rsid w:val="00EC4D16"/>
    <w:rsid w:val="00EC6651"/>
    <w:rsid w:val="00EC6765"/>
    <w:rsid w:val="00EC69A7"/>
    <w:rsid w:val="00EC6B10"/>
    <w:rsid w:val="00EC6FE3"/>
    <w:rsid w:val="00EC72D2"/>
    <w:rsid w:val="00EC75A1"/>
    <w:rsid w:val="00ED14AD"/>
    <w:rsid w:val="00ED16A0"/>
    <w:rsid w:val="00ED16DE"/>
    <w:rsid w:val="00ED1AE7"/>
    <w:rsid w:val="00ED2057"/>
    <w:rsid w:val="00ED21F4"/>
    <w:rsid w:val="00ED254D"/>
    <w:rsid w:val="00ED2B5D"/>
    <w:rsid w:val="00ED3631"/>
    <w:rsid w:val="00ED37CF"/>
    <w:rsid w:val="00ED3AAD"/>
    <w:rsid w:val="00ED4AC3"/>
    <w:rsid w:val="00ED4BD2"/>
    <w:rsid w:val="00ED4DE3"/>
    <w:rsid w:val="00ED580A"/>
    <w:rsid w:val="00ED5D15"/>
    <w:rsid w:val="00ED60F5"/>
    <w:rsid w:val="00ED6167"/>
    <w:rsid w:val="00ED64E8"/>
    <w:rsid w:val="00ED6509"/>
    <w:rsid w:val="00ED6CD6"/>
    <w:rsid w:val="00ED6D41"/>
    <w:rsid w:val="00ED7326"/>
    <w:rsid w:val="00ED7668"/>
    <w:rsid w:val="00ED7A42"/>
    <w:rsid w:val="00ED7ECA"/>
    <w:rsid w:val="00ED7F12"/>
    <w:rsid w:val="00ED7F98"/>
    <w:rsid w:val="00EE0E4D"/>
    <w:rsid w:val="00EE2297"/>
    <w:rsid w:val="00EE24C9"/>
    <w:rsid w:val="00EE257F"/>
    <w:rsid w:val="00EE2A8A"/>
    <w:rsid w:val="00EE30A4"/>
    <w:rsid w:val="00EE3FFA"/>
    <w:rsid w:val="00EE4432"/>
    <w:rsid w:val="00EE4A58"/>
    <w:rsid w:val="00EE5191"/>
    <w:rsid w:val="00EE64FA"/>
    <w:rsid w:val="00EE6B96"/>
    <w:rsid w:val="00EE7CB4"/>
    <w:rsid w:val="00EF0286"/>
    <w:rsid w:val="00EF0C6F"/>
    <w:rsid w:val="00EF0D22"/>
    <w:rsid w:val="00EF17E2"/>
    <w:rsid w:val="00EF228A"/>
    <w:rsid w:val="00EF2A9A"/>
    <w:rsid w:val="00EF2E06"/>
    <w:rsid w:val="00EF3000"/>
    <w:rsid w:val="00EF3432"/>
    <w:rsid w:val="00EF3FE0"/>
    <w:rsid w:val="00EF4C81"/>
    <w:rsid w:val="00EF586B"/>
    <w:rsid w:val="00EF59A2"/>
    <w:rsid w:val="00EF63BF"/>
    <w:rsid w:val="00EF69C7"/>
    <w:rsid w:val="00EF72FE"/>
    <w:rsid w:val="00EF737B"/>
    <w:rsid w:val="00EF74CC"/>
    <w:rsid w:val="00EF7C48"/>
    <w:rsid w:val="00F00C51"/>
    <w:rsid w:val="00F00DA1"/>
    <w:rsid w:val="00F00EF4"/>
    <w:rsid w:val="00F0107E"/>
    <w:rsid w:val="00F01332"/>
    <w:rsid w:val="00F0164D"/>
    <w:rsid w:val="00F01F72"/>
    <w:rsid w:val="00F02103"/>
    <w:rsid w:val="00F024CA"/>
    <w:rsid w:val="00F0257B"/>
    <w:rsid w:val="00F02686"/>
    <w:rsid w:val="00F03570"/>
    <w:rsid w:val="00F035BE"/>
    <w:rsid w:val="00F0364B"/>
    <w:rsid w:val="00F04320"/>
    <w:rsid w:val="00F04EA5"/>
    <w:rsid w:val="00F07744"/>
    <w:rsid w:val="00F10099"/>
    <w:rsid w:val="00F10508"/>
    <w:rsid w:val="00F1103E"/>
    <w:rsid w:val="00F1105A"/>
    <w:rsid w:val="00F1111B"/>
    <w:rsid w:val="00F11308"/>
    <w:rsid w:val="00F118D5"/>
    <w:rsid w:val="00F11B19"/>
    <w:rsid w:val="00F11DD7"/>
    <w:rsid w:val="00F12304"/>
    <w:rsid w:val="00F12E88"/>
    <w:rsid w:val="00F138ED"/>
    <w:rsid w:val="00F13987"/>
    <w:rsid w:val="00F13BAA"/>
    <w:rsid w:val="00F144A9"/>
    <w:rsid w:val="00F149C8"/>
    <w:rsid w:val="00F156B6"/>
    <w:rsid w:val="00F158DD"/>
    <w:rsid w:val="00F15C48"/>
    <w:rsid w:val="00F162C0"/>
    <w:rsid w:val="00F162EC"/>
    <w:rsid w:val="00F16B57"/>
    <w:rsid w:val="00F170EA"/>
    <w:rsid w:val="00F176BA"/>
    <w:rsid w:val="00F17AB1"/>
    <w:rsid w:val="00F21910"/>
    <w:rsid w:val="00F21AB0"/>
    <w:rsid w:val="00F22F94"/>
    <w:rsid w:val="00F233BF"/>
    <w:rsid w:val="00F240DB"/>
    <w:rsid w:val="00F24B0A"/>
    <w:rsid w:val="00F252E1"/>
    <w:rsid w:val="00F253DD"/>
    <w:rsid w:val="00F256FC"/>
    <w:rsid w:val="00F25C61"/>
    <w:rsid w:val="00F25CB2"/>
    <w:rsid w:val="00F25CBB"/>
    <w:rsid w:val="00F26C6C"/>
    <w:rsid w:val="00F26CBA"/>
    <w:rsid w:val="00F2714D"/>
    <w:rsid w:val="00F27218"/>
    <w:rsid w:val="00F27681"/>
    <w:rsid w:val="00F30379"/>
    <w:rsid w:val="00F31741"/>
    <w:rsid w:val="00F31E17"/>
    <w:rsid w:val="00F32F55"/>
    <w:rsid w:val="00F33A1C"/>
    <w:rsid w:val="00F348C9"/>
    <w:rsid w:val="00F350B2"/>
    <w:rsid w:val="00F350EE"/>
    <w:rsid w:val="00F35567"/>
    <w:rsid w:val="00F368DF"/>
    <w:rsid w:val="00F37313"/>
    <w:rsid w:val="00F37425"/>
    <w:rsid w:val="00F37491"/>
    <w:rsid w:val="00F37E70"/>
    <w:rsid w:val="00F404FD"/>
    <w:rsid w:val="00F40D97"/>
    <w:rsid w:val="00F41115"/>
    <w:rsid w:val="00F411C0"/>
    <w:rsid w:val="00F41863"/>
    <w:rsid w:val="00F41879"/>
    <w:rsid w:val="00F41B4E"/>
    <w:rsid w:val="00F41EB2"/>
    <w:rsid w:val="00F42379"/>
    <w:rsid w:val="00F427A2"/>
    <w:rsid w:val="00F42BC2"/>
    <w:rsid w:val="00F4322B"/>
    <w:rsid w:val="00F4352B"/>
    <w:rsid w:val="00F4356B"/>
    <w:rsid w:val="00F43B8A"/>
    <w:rsid w:val="00F440AB"/>
    <w:rsid w:val="00F445AB"/>
    <w:rsid w:val="00F4469F"/>
    <w:rsid w:val="00F447C9"/>
    <w:rsid w:val="00F449FC"/>
    <w:rsid w:val="00F44AEA"/>
    <w:rsid w:val="00F44BA9"/>
    <w:rsid w:val="00F44FFF"/>
    <w:rsid w:val="00F45312"/>
    <w:rsid w:val="00F4553B"/>
    <w:rsid w:val="00F455BD"/>
    <w:rsid w:val="00F46C34"/>
    <w:rsid w:val="00F47006"/>
    <w:rsid w:val="00F474CA"/>
    <w:rsid w:val="00F501F1"/>
    <w:rsid w:val="00F5058F"/>
    <w:rsid w:val="00F5060F"/>
    <w:rsid w:val="00F52118"/>
    <w:rsid w:val="00F528AE"/>
    <w:rsid w:val="00F53104"/>
    <w:rsid w:val="00F531DB"/>
    <w:rsid w:val="00F538A4"/>
    <w:rsid w:val="00F54177"/>
    <w:rsid w:val="00F5486B"/>
    <w:rsid w:val="00F54B36"/>
    <w:rsid w:val="00F55164"/>
    <w:rsid w:val="00F55401"/>
    <w:rsid w:val="00F555EB"/>
    <w:rsid w:val="00F55E01"/>
    <w:rsid w:val="00F56D36"/>
    <w:rsid w:val="00F57126"/>
    <w:rsid w:val="00F575C2"/>
    <w:rsid w:val="00F576D4"/>
    <w:rsid w:val="00F57ACE"/>
    <w:rsid w:val="00F60264"/>
    <w:rsid w:val="00F604B0"/>
    <w:rsid w:val="00F60915"/>
    <w:rsid w:val="00F612A0"/>
    <w:rsid w:val="00F613CE"/>
    <w:rsid w:val="00F614DA"/>
    <w:rsid w:val="00F615B0"/>
    <w:rsid w:val="00F618A8"/>
    <w:rsid w:val="00F61BF7"/>
    <w:rsid w:val="00F62074"/>
    <w:rsid w:val="00F63D53"/>
    <w:rsid w:val="00F63F98"/>
    <w:rsid w:val="00F648C0"/>
    <w:rsid w:val="00F65236"/>
    <w:rsid w:val="00F65689"/>
    <w:rsid w:val="00F66014"/>
    <w:rsid w:val="00F66680"/>
    <w:rsid w:val="00F66B4A"/>
    <w:rsid w:val="00F66C3A"/>
    <w:rsid w:val="00F67022"/>
    <w:rsid w:val="00F670BE"/>
    <w:rsid w:val="00F676FD"/>
    <w:rsid w:val="00F67A06"/>
    <w:rsid w:val="00F70DFD"/>
    <w:rsid w:val="00F71375"/>
    <w:rsid w:val="00F7197A"/>
    <w:rsid w:val="00F71B3D"/>
    <w:rsid w:val="00F71B5C"/>
    <w:rsid w:val="00F71B61"/>
    <w:rsid w:val="00F71B65"/>
    <w:rsid w:val="00F727BD"/>
    <w:rsid w:val="00F72E51"/>
    <w:rsid w:val="00F73218"/>
    <w:rsid w:val="00F7321F"/>
    <w:rsid w:val="00F73588"/>
    <w:rsid w:val="00F73669"/>
    <w:rsid w:val="00F738A5"/>
    <w:rsid w:val="00F73A2D"/>
    <w:rsid w:val="00F73C5B"/>
    <w:rsid w:val="00F744D4"/>
    <w:rsid w:val="00F74E30"/>
    <w:rsid w:val="00F753DC"/>
    <w:rsid w:val="00F75625"/>
    <w:rsid w:val="00F76C19"/>
    <w:rsid w:val="00F76DAD"/>
    <w:rsid w:val="00F76F21"/>
    <w:rsid w:val="00F7705C"/>
    <w:rsid w:val="00F77405"/>
    <w:rsid w:val="00F77AE5"/>
    <w:rsid w:val="00F80863"/>
    <w:rsid w:val="00F80AA7"/>
    <w:rsid w:val="00F83D8B"/>
    <w:rsid w:val="00F83E92"/>
    <w:rsid w:val="00F841AF"/>
    <w:rsid w:val="00F842F7"/>
    <w:rsid w:val="00F84496"/>
    <w:rsid w:val="00F85A90"/>
    <w:rsid w:val="00F85E04"/>
    <w:rsid w:val="00F8674D"/>
    <w:rsid w:val="00F87F46"/>
    <w:rsid w:val="00F9087C"/>
    <w:rsid w:val="00F90B6E"/>
    <w:rsid w:val="00F90CCB"/>
    <w:rsid w:val="00F90EA2"/>
    <w:rsid w:val="00F912C6"/>
    <w:rsid w:val="00F92B66"/>
    <w:rsid w:val="00F9366E"/>
    <w:rsid w:val="00F93E38"/>
    <w:rsid w:val="00F94B41"/>
    <w:rsid w:val="00F94BCE"/>
    <w:rsid w:val="00F954C4"/>
    <w:rsid w:val="00F95D43"/>
    <w:rsid w:val="00F9625D"/>
    <w:rsid w:val="00F96407"/>
    <w:rsid w:val="00F9723C"/>
    <w:rsid w:val="00F975F4"/>
    <w:rsid w:val="00FA0C35"/>
    <w:rsid w:val="00FA0DF7"/>
    <w:rsid w:val="00FA1314"/>
    <w:rsid w:val="00FA14FC"/>
    <w:rsid w:val="00FA2737"/>
    <w:rsid w:val="00FA2F4D"/>
    <w:rsid w:val="00FA3E4E"/>
    <w:rsid w:val="00FA59D2"/>
    <w:rsid w:val="00FA5BF3"/>
    <w:rsid w:val="00FA6D5C"/>
    <w:rsid w:val="00FA6F9D"/>
    <w:rsid w:val="00FA7185"/>
    <w:rsid w:val="00FA7188"/>
    <w:rsid w:val="00FA742E"/>
    <w:rsid w:val="00FA7858"/>
    <w:rsid w:val="00FA789A"/>
    <w:rsid w:val="00FB01DC"/>
    <w:rsid w:val="00FB0812"/>
    <w:rsid w:val="00FB086E"/>
    <w:rsid w:val="00FB097A"/>
    <w:rsid w:val="00FB0E7A"/>
    <w:rsid w:val="00FB1741"/>
    <w:rsid w:val="00FB1997"/>
    <w:rsid w:val="00FB1DC9"/>
    <w:rsid w:val="00FB2547"/>
    <w:rsid w:val="00FB2B42"/>
    <w:rsid w:val="00FB2F10"/>
    <w:rsid w:val="00FB383C"/>
    <w:rsid w:val="00FB3E22"/>
    <w:rsid w:val="00FB3FCF"/>
    <w:rsid w:val="00FB4355"/>
    <w:rsid w:val="00FB45CC"/>
    <w:rsid w:val="00FB46C5"/>
    <w:rsid w:val="00FB4780"/>
    <w:rsid w:val="00FB4792"/>
    <w:rsid w:val="00FB5BC5"/>
    <w:rsid w:val="00FB6095"/>
    <w:rsid w:val="00FB621C"/>
    <w:rsid w:val="00FB72F5"/>
    <w:rsid w:val="00FB7360"/>
    <w:rsid w:val="00FB7450"/>
    <w:rsid w:val="00FB779E"/>
    <w:rsid w:val="00FC0EA6"/>
    <w:rsid w:val="00FC1344"/>
    <w:rsid w:val="00FC14EF"/>
    <w:rsid w:val="00FC1609"/>
    <w:rsid w:val="00FC1F0A"/>
    <w:rsid w:val="00FC2110"/>
    <w:rsid w:val="00FC2671"/>
    <w:rsid w:val="00FC3A7F"/>
    <w:rsid w:val="00FC3E89"/>
    <w:rsid w:val="00FC4C1D"/>
    <w:rsid w:val="00FC5552"/>
    <w:rsid w:val="00FC56C0"/>
    <w:rsid w:val="00FC5951"/>
    <w:rsid w:val="00FC5C09"/>
    <w:rsid w:val="00FC600F"/>
    <w:rsid w:val="00FC6656"/>
    <w:rsid w:val="00FC6CB3"/>
    <w:rsid w:val="00FC6D79"/>
    <w:rsid w:val="00FC6DF1"/>
    <w:rsid w:val="00FC7856"/>
    <w:rsid w:val="00FD03E0"/>
    <w:rsid w:val="00FD103A"/>
    <w:rsid w:val="00FD22D3"/>
    <w:rsid w:val="00FD2392"/>
    <w:rsid w:val="00FD2795"/>
    <w:rsid w:val="00FD32F8"/>
    <w:rsid w:val="00FD358A"/>
    <w:rsid w:val="00FD359A"/>
    <w:rsid w:val="00FD39BB"/>
    <w:rsid w:val="00FD428C"/>
    <w:rsid w:val="00FD481A"/>
    <w:rsid w:val="00FD4978"/>
    <w:rsid w:val="00FD499F"/>
    <w:rsid w:val="00FD4E62"/>
    <w:rsid w:val="00FD53D5"/>
    <w:rsid w:val="00FD5551"/>
    <w:rsid w:val="00FD67D2"/>
    <w:rsid w:val="00FD6864"/>
    <w:rsid w:val="00FD6CD2"/>
    <w:rsid w:val="00FD6F04"/>
    <w:rsid w:val="00FE0336"/>
    <w:rsid w:val="00FE03CB"/>
    <w:rsid w:val="00FE03FC"/>
    <w:rsid w:val="00FE0515"/>
    <w:rsid w:val="00FE0699"/>
    <w:rsid w:val="00FE0AD9"/>
    <w:rsid w:val="00FE1475"/>
    <w:rsid w:val="00FE17A1"/>
    <w:rsid w:val="00FE1AC0"/>
    <w:rsid w:val="00FE1F3F"/>
    <w:rsid w:val="00FE2137"/>
    <w:rsid w:val="00FE2CBC"/>
    <w:rsid w:val="00FE3C8B"/>
    <w:rsid w:val="00FE3C9A"/>
    <w:rsid w:val="00FE3D36"/>
    <w:rsid w:val="00FE50AC"/>
    <w:rsid w:val="00FE53E6"/>
    <w:rsid w:val="00FE58DC"/>
    <w:rsid w:val="00FE6528"/>
    <w:rsid w:val="00FE7315"/>
    <w:rsid w:val="00FE761B"/>
    <w:rsid w:val="00FE7978"/>
    <w:rsid w:val="00FE7CC7"/>
    <w:rsid w:val="00FE7D8A"/>
    <w:rsid w:val="00FE7DCE"/>
    <w:rsid w:val="00FF010B"/>
    <w:rsid w:val="00FF1F73"/>
    <w:rsid w:val="00FF2105"/>
    <w:rsid w:val="00FF2724"/>
    <w:rsid w:val="00FF2E4E"/>
    <w:rsid w:val="00FF3555"/>
    <w:rsid w:val="00FF3AF7"/>
    <w:rsid w:val="00FF4DCF"/>
    <w:rsid w:val="00FF4E1D"/>
    <w:rsid w:val="00FF5587"/>
    <w:rsid w:val="00FF5589"/>
    <w:rsid w:val="00FF581F"/>
    <w:rsid w:val="00FF5CAE"/>
    <w:rsid w:val="00FF6F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4919E"/>
  <w15:chartTrackingRefBased/>
  <w15:docId w15:val="{79364AAC-7A35-45B8-A93A-C2DCA288E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2" w:uiPriority="99"/>
    <w:lsdException w:name="Body Text Indent 3" w:uiPriority="99"/>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E54F8"/>
    <w:rPr>
      <w:sz w:val="24"/>
      <w:szCs w:val="24"/>
    </w:rPr>
  </w:style>
  <w:style w:type="paragraph" w:styleId="Nagwek1">
    <w:name w:val="heading 1"/>
    <w:basedOn w:val="Normalny"/>
    <w:next w:val="Normalny"/>
    <w:link w:val="Nagwek1Znak"/>
    <w:qFormat/>
    <w:rsid w:val="00DB59FC"/>
    <w:pPr>
      <w:keepNext/>
      <w:spacing w:before="240" w:after="60"/>
      <w:outlineLvl w:val="0"/>
    </w:pPr>
    <w:rPr>
      <w:rFonts w:ascii="Arial" w:hAnsi="Arial"/>
      <w:b/>
      <w:bCs/>
      <w:kern w:val="32"/>
      <w:sz w:val="32"/>
      <w:szCs w:val="32"/>
      <w:lang w:val="x-none" w:eastAsia="x-none"/>
    </w:rPr>
  </w:style>
  <w:style w:type="paragraph" w:styleId="Nagwek2">
    <w:name w:val="heading 2"/>
    <w:basedOn w:val="Normalny"/>
    <w:next w:val="Normalny"/>
    <w:link w:val="Nagwek2Znak"/>
    <w:qFormat/>
    <w:rsid w:val="00DB59FC"/>
    <w:pPr>
      <w:keepNext/>
      <w:outlineLvl w:val="1"/>
    </w:pPr>
    <w:rPr>
      <w:rFonts w:ascii="Bookman Old Style" w:hAnsi="Bookman Old Style"/>
      <w:b/>
      <w:szCs w:val="20"/>
      <w:lang w:val="x-none" w:eastAsia="x-none"/>
    </w:rPr>
  </w:style>
  <w:style w:type="paragraph" w:styleId="Nagwek3">
    <w:name w:val="heading 3"/>
    <w:basedOn w:val="Normalny"/>
    <w:next w:val="Normalny"/>
    <w:link w:val="Nagwek3Znak"/>
    <w:qFormat/>
    <w:rsid w:val="00DB59FC"/>
    <w:pPr>
      <w:keepNext/>
      <w:spacing w:before="240" w:after="60"/>
      <w:outlineLvl w:val="2"/>
    </w:pPr>
    <w:rPr>
      <w:rFonts w:ascii="Arial" w:hAnsi="Arial"/>
      <w:b/>
      <w:bCs/>
      <w:sz w:val="26"/>
      <w:szCs w:val="26"/>
      <w:lang w:val="x-none" w:eastAsia="x-none"/>
    </w:rPr>
  </w:style>
  <w:style w:type="paragraph" w:styleId="Nagwek4">
    <w:name w:val="heading 4"/>
    <w:basedOn w:val="Normalny"/>
    <w:next w:val="Normalny"/>
    <w:link w:val="Nagwek4Znak"/>
    <w:qFormat/>
    <w:rsid w:val="00DB59FC"/>
    <w:pPr>
      <w:keepNext/>
      <w:widowControl w:val="0"/>
      <w:overflowPunct w:val="0"/>
      <w:autoSpaceDE w:val="0"/>
      <w:autoSpaceDN w:val="0"/>
      <w:adjustRightInd w:val="0"/>
      <w:spacing w:line="259" w:lineRule="atLeast"/>
      <w:ind w:left="432" w:right="72" w:hanging="432"/>
      <w:jc w:val="right"/>
      <w:outlineLvl w:val="3"/>
    </w:pPr>
    <w:rPr>
      <w:b/>
      <w:sz w:val="32"/>
      <w:szCs w:val="20"/>
      <w:lang w:val="x-none" w:eastAsia="x-none"/>
    </w:rPr>
  </w:style>
  <w:style w:type="paragraph" w:styleId="Nagwek5">
    <w:name w:val="heading 5"/>
    <w:basedOn w:val="Normalny"/>
    <w:next w:val="Normalny"/>
    <w:link w:val="Nagwek5Znak"/>
    <w:qFormat/>
    <w:rsid w:val="00DB59FC"/>
    <w:pPr>
      <w:keepNext/>
      <w:outlineLvl w:val="4"/>
    </w:pPr>
    <w:rPr>
      <w:rFonts w:ascii="Arial" w:hAnsi="Arial"/>
      <w:b/>
      <w:sz w:val="22"/>
      <w:szCs w:val="20"/>
    </w:rPr>
  </w:style>
  <w:style w:type="paragraph" w:styleId="Nagwek6">
    <w:name w:val="heading 6"/>
    <w:basedOn w:val="Normalny"/>
    <w:next w:val="Normalny"/>
    <w:link w:val="Nagwek6Znak"/>
    <w:qFormat/>
    <w:rsid w:val="00DB59FC"/>
    <w:pPr>
      <w:keepNext/>
      <w:jc w:val="center"/>
      <w:outlineLvl w:val="5"/>
    </w:pPr>
    <w:rPr>
      <w:b/>
      <w:i/>
      <w:color w:val="000000"/>
      <w:u w:val="single"/>
      <w:lang w:val="x-none" w:eastAsia="x-none"/>
    </w:rPr>
  </w:style>
  <w:style w:type="paragraph" w:styleId="Nagwek7">
    <w:name w:val="heading 7"/>
    <w:basedOn w:val="Normalny"/>
    <w:next w:val="Normalny"/>
    <w:link w:val="Nagwek7Znak"/>
    <w:qFormat/>
    <w:rsid w:val="00DB59FC"/>
    <w:pPr>
      <w:spacing w:before="240" w:after="60"/>
      <w:outlineLvl w:val="6"/>
    </w:pPr>
  </w:style>
  <w:style w:type="paragraph" w:styleId="Nagwek8">
    <w:name w:val="heading 8"/>
    <w:basedOn w:val="Normalny"/>
    <w:next w:val="Normalny"/>
    <w:link w:val="Nagwek8Znak"/>
    <w:qFormat/>
    <w:rsid w:val="00DB59FC"/>
    <w:pPr>
      <w:keepNext/>
      <w:jc w:val="both"/>
      <w:outlineLvl w:val="7"/>
    </w:pPr>
    <w:rPr>
      <w:b/>
      <w:i/>
      <w:sz w:val="20"/>
    </w:rPr>
  </w:style>
  <w:style w:type="paragraph" w:styleId="Nagwek9">
    <w:name w:val="heading 9"/>
    <w:basedOn w:val="Normalny"/>
    <w:next w:val="Normalny"/>
    <w:link w:val="Nagwek9Znak"/>
    <w:qFormat/>
    <w:rsid w:val="00DB59FC"/>
    <w:pPr>
      <w:keepNext/>
      <w:numPr>
        <w:numId w:val="1"/>
      </w:numPr>
      <w:outlineLvl w:val="8"/>
    </w:pPr>
    <w:rPr>
      <w:rFonts w:ascii="Arial" w:hAnsi="Arial"/>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4">
    <w:name w:val="Znak Znak4"/>
    <w:basedOn w:val="Normalny"/>
    <w:rsid w:val="00193F03"/>
  </w:style>
  <w:style w:type="character" w:styleId="Hipercze">
    <w:name w:val="Hyperlink"/>
    <w:uiPriority w:val="99"/>
    <w:rsid w:val="00DB59FC"/>
    <w:rPr>
      <w:color w:val="0000FF"/>
      <w:u w:val="single"/>
    </w:rPr>
  </w:style>
  <w:style w:type="paragraph" w:styleId="NormalnyWeb">
    <w:name w:val="Normal (Web)"/>
    <w:basedOn w:val="Normalny"/>
    <w:uiPriority w:val="99"/>
    <w:rsid w:val="00DB59FC"/>
    <w:pPr>
      <w:spacing w:before="100" w:after="100"/>
      <w:jc w:val="both"/>
    </w:pPr>
    <w:rPr>
      <w:rFonts w:ascii="Arial Unicode MS" w:eastAsia="Arial Unicode MS" w:hAnsi="Arial Unicode MS"/>
      <w:sz w:val="20"/>
      <w:lang w:val="en-US"/>
    </w:rPr>
  </w:style>
  <w:style w:type="paragraph" w:styleId="Tekstprzypisudolnego">
    <w:name w:val="footnote text"/>
    <w:basedOn w:val="Normalny"/>
    <w:link w:val="TekstprzypisudolnegoZnak"/>
    <w:rsid w:val="00DB59FC"/>
    <w:rPr>
      <w:sz w:val="20"/>
      <w:lang w:val="x-none" w:eastAsia="x-none"/>
    </w:rPr>
  </w:style>
  <w:style w:type="paragraph" w:styleId="Tekstkomentarza">
    <w:name w:val="annotation text"/>
    <w:aliases w:val="Znak Znak Znak,Tekst komentarza1,Znak1,Tekst podstawowy 31 Znak,Znak Znak1,Tekst podstawowy 31 Znak Znak,Tekst podstawowy 31,Znak Znak Znak Znak Znak"/>
    <w:basedOn w:val="Normalny"/>
    <w:link w:val="TekstkomentarzaZnak"/>
    <w:rsid w:val="00DB59FC"/>
    <w:rPr>
      <w:sz w:val="20"/>
      <w:szCs w:val="20"/>
    </w:rPr>
  </w:style>
  <w:style w:type="character" w:customStyle="1" w:styleId="TekstkomentarzaZnak">
    <w:name w:val="Tekst komentarza Znak"/>
    <w:aliases w:val="Znak Znak Znak Znak1,Tekst komentarza1 Znak,Znak1 Znak,Tekst podstawowy 31 Znak Znak1,Znak Znak1 Znak,Tekst podstawowy 31 Znak Znak Znak,Tekst podstawowy 31 Znak1,Znak Znak Znak Znak Znak Znak"/>
    <w:link w:val="Tekstkomentarza"/>
    <w:rsid w:val="00DB59FC"/>
    <w:rPr>
      <w:lang w:val="pl-PL" w:eastAsia="pl-PL" w:bidi="ar-SA"/>
    </w:rPr>
  </w:style>
  <w:style w:type="paragraph" w:styleId="Stopka">
    <w:name w:val="footer"/>
    <w:basedOn w:val="Normalny"/>
    <w:link w:val="StopkaZnak"/>
    <w:uiPriority w:val="99"/>
    <w:rsid w:val="00DB59FC"/>
    <w:pPr>
      <w:tabs>
        <w:tab w:val="center" w:pos="4536"/>
        <w:tab w:val="right" w:pos="9072"/>
      </w:tabs>
    </w:pPr>
    <w:rPr>
      <w:szCs w:val="20"/>
    </w:rPr>
  </w:style>
  <w:style w:type="character" w:customStyle="1" w:styleId="StopkaZnak">
    <w:name w:val="Stopka Znak"/>
    <w:link w:val="Stopka"/>
    <w:uiPriority w:val="99"/>
    <w:rsid w:val="00DB59FC"/>
    <w:rPr>
      <w:sz w:val="24"/>
      <w:lang w:val="pl-PL" w:eastAsia="pl-PL" w:bidi="ar-SA"/>
    </w:rPr>
  </w:style>
  <w:style w:type="paragraph" w:styleId="Tytu">
    <w:name w:val="Title"/>
    <w:basedOn w:val="Normalny"/>
    <w:link w:val="TytuZnak"/>
    <w:qFormat/>
    <w:rsid w:val="00DB59FC"/>
    <w:pPr>
      <w:jc w:val="center"/>
      <w:outlineLvl w:val="0"/>
    </w:pPr>
    <w:rPr>
      <w:b/>
      <w:kern w:val="28"/>
      <w:sz w:val="32"/>
      <w:lang w:val="x-none" w:eastAsia="x-none"/>
    </w:rPr>
  </w:style>
  <w:style w:type="paragraph" w:styleId="Tekstpodstawowy">
    <w:name w:val="Body Text"/>
    <w:basedOn w:val="Normalny"/>
    <w:link w:val="TekstpodstawowyZnak"/>
    <w:rsid w:val="00DB59FC"/>
    <w:pPr>
      <w:jc w:val="both"/>
    </w:pPr>
    <w:rPr>
      <w:sz w:val="22"/>
      <w:szCs w:val="20"/>
      <w:lang w:val="x-none" w:eastAsia="x-none"/>
    </w:rPr>
  </w:style>
  <w:style w:type="paragraph" w:styleId="Tekstpodstawowywcity">
    <w:name w:val="Body Text Indent"/>
    <w:basedOn w:val="Normalny"/>
    <w:link w:val="TekstpodstawowywcityZnak"/>
    <w:rsid w:val="00DB59FC"/>
    <w:pPr>
      <w:ind w:firstLine="480"/>
      <w:jc w:val="center"/>
    </w:pPr>
    <w:rPr>
      <w:sz w:val="20"/>
    </w:rPr>
  </w:style>
  <w:style w:type="character" w:customStyle="1" w:styleId="TekstpodstawowywcityZnak">
    <w:name w:val="Tekst podstawowy wcięty Znak"/>
    <w:link w:val="Tekstpodstawowywcity"/>
    <w:rsid w:val="00EC2593"/>
    <w:rPr>
      <w:szCs w:val="24"/>
      <w:lang w:val="pl-PL" w:eastAsia="pl-PL" w:bidi="ar-SA"/>
    </w:rPr>
  </w:style>
  <w:style w:type="paragraph" w:styleId="Tekstpodstawowy2">
    <w:name w:val="Body Text 2"/>
    <w:basedOn w:val="Normalny"/>
    <w:link w:val="Tekstpodstawowy2Znak"/>
    <w:uiPriority w:val="99"/>
    <w:rsid w:val="00DB59FC"/>
    <w:pPr>
      <w:widowControl w:val="0"/>
      <w:overflowPunct w:val="0"/>
      <w:autoSpaceDE w:val="0"/>
      <w:autoSpaceDN w:val="0"/>
      <w:adjustRightInd w:val="0"/>
      <w:ind w:left="567" w:hanging="567"/>
      <w:jc w:val="both"/>
    </w:pPr>
    <w:rPr>
      <w:color w:val="000000"/>
      <w:sz w:val="22"/>
      <w:lang w:val="x-none" w:eastAsia="x-none"/>
    </w:rPr>
  </w:style>
  <w:style w:type="paragraph" w:styleId="Tekstpodstawowy3">
    <w:name w:val="Body Text 3"/>
    <w:basedOn w:val="Normalny"/>
    <w:link w:val="Tekstpodstawowy3Znak"/>
    <w:rsid w:val="00DB59FC"/>
    <w:rPr>
      <w:rFonts w:ascii="Arial" w:hAnsi="Arial"/>
      <w:b/>
      <w:sz w:val="22"/>
      <w:szCs w:val="20"/>
      <w:lang w:val="x-none" w:eastAsia="x-none"/>
    </w:rPr>
  </w:style>
  <w:style w:type="paragraph" w:styleId="Tekstpodstawowywcity2">
    <w:name w:val="Body Text Indent 2"/>
    <w:basedOn w:val="Normalny"/>
    <w:rsid w:val="00DB59FC"/>
    <w:pPr>
      <w:overflowPunct w:val="0"/>
      <w:autoSpaceDE w:val="0"/>
      <w:autoSpaceDN w:val="0"/>
      <w:adjustRightInd w:val="0"/>
      <w:ind w:left="284" w:hanging="284"/>
    </w:pPr>
  </w:style>
  <w:style w:type="paragraph" w:styleId="Tekstpodstawowywcity3">
    <w:name w:val="Body Text Indent 3"/>
    <w:basedOn w:val="Normalny"/>
    <w:link w:val="Tekstpodstawowywcity3Znak"/>
    <w:uiPriority w:val="99"/>
    <w:rsid w:val="00DB59FC"/>
    <w:pPr>
      <w:tabs>
        <w:tab w:val="left" w:pos="180"/>
        <w:tab w:val="left" w:pos="360"/>
        <w:tab w:val="num" w:pos="1440"/>
      </w:tabs>
      <w:ind w:left="360"/>
    </w:pPr>
    <w:rPr>
      <w:sz w:val="20"/>
      <w:lang w:val="x-none" w:eastAsia="x-none"/>
    </w:rPr>
  </w:style>
  <w:style w:type="paragraph" w:styleId="Zwykytekst">
    <w:name w:val="Plain Text"/>
    <w:aliases w:val="Znak, Znak"/>
    <w:basedOn w:val="Normalny"/>
    <w:link w:val="ZwykytekstZnak"/>
    <w:rsid w:val="00DB59FC"/>
    <w:rPr>
      <w:rFonts w:ascii="Courier New" w:hAnsi="Courier New"/>
      <w:sz w:val="20"/>
      <w:szCs w:val="20"/>
      <w:lang w:val="x-none" w:eastAsia="x-none"/>
    </w:rPr>
  </w:style>
  <w:style w:type="paragraph" w:customStyle="1" w:styleId="ust">
    <w:name w:val="ust"/>
    <w:rsid w:val="00DB59FC"/>
    <w:pPr>
      <w:spacing w:before="60" w:after="60"/>
      <w:ind w:left="426" w:hanging="284"/>
      <w:jc w:val="both"/>
    </w:pPr>
    <w:rPr>
      <w:sz w:val="24"/>
      <w:szCs w:val="24"/>
    </w:rPr>
  </w:style>
  <w:style w:type="paragraph" w:customStyle="1" w:styleId="tekst">
    <w:name w:val="tekst"/>
    <w:basedOn w:val="Normalny"/>
    <w:rsid w:val="00DB59FC"/>
    <w:pPr>
      <w:suppressLineNumbers/>
      <w:spacing w:before="60" w:after="60"/>
      <w:jc w:val="both"/>
    </w:pPr>
  </w:style>
  <w:style w:type="character" w:customStyle="1" w:styleId="h2">
    <w:name w:val="h2"/>
    <w:basedOn w:val="Domylnaczcionkaakapitu"/>
    <w:rsid w:val="00DB59FC"/>
  </w:style>
  <w:style w:type="paragraph" w:styleId="Nagwek">
    <w:name w:val="header"/>
    <w:basedOn w:val="Normalny"/>
    <w:link w:val="NagwekZnak"/>
    <w:rsid w:val="00DB59FC"/>
    <w:pPr>
      <w:tabs>
        <w:tab w:val="center" w:pos="4536"/>
        <w:tab w:val="right" w:pos="9072"/>
      </w:tabs>
    </w:pPr>
    <w:rPr>
      <w:lang w:val="x-none" w:eastAsia="x-none"/>
    </w:rPr>
  </w:style>
  <w:style w:type="paragraph" w:customStyle="1" w:styleId="Wyliczaniess">
    <w:name w:val="Wyliczanie ss"/>
    <w:rsid w:val="00DB59FC"/>
    <w:pPr>
      <w:suppressAutoHyphens/>
      <w:spacing w:before="56" w:after="56"/>
      <w:ind w:left="340" w:hanging="340"/>
    </w:pPr>
    <w:rPr>
      <w:color w:val="000000"/>
      <w:sz w:val="26"/>
    </w:rPr>
  </w:style>
  <w:style w:type="paragraph" w:styleId="Akapitzlist">
    <w:name w:val="List Paragraph"/>
    <w:basedOn w:val="Normalny"/>
    <w:link w:val="AkapitzlistZnak"/>
    <w:uiPriority w:val="99"/>
    <w:qFormat/>
    <w:rsid w:val="00DB59FC"/>
    <w:pPr>
      <w:ind w:left="720"/>
      <w:contextualSpacing/>
    </w:pPr>
  </w:style>
  <w:style w:type="character" w:customStyle="1" w:styleId="AkapitzlistZnak">
    <w:name w:val="Akapit z listą Znak"/>
    <w:link w:val="Akapitzlist"/>
    <w:uiPriority w:val="99"/>
    <w:rsid w:val="00DB59FC"/>
    <w:rPr>
      <w:sz w:val="24"/>
      <w:szCs w:val="24"/>
      <w:lang w:val="pl-PL" w:eastAsia="pl-PL" w:bidi="ar-SA"/>
    </w:rPr>
  </w:style>
  <w:style w:type="paragraph" w:customStyle="1" w:styleId="text-3mezera">
    <w:name w:val="text - 3 mezera"/>
    <w:basedOn w:val="Normalny"/>
    <w:rsid w:val="00DB59FC"/>
    <w:pPr>
      <w:suppressAutoHyphens/>
      <w:spacing w:after="120"/>
      <w:jc w:val="both"/>
    </w:pPr>
    <w:rPr>
      <w:rFonts w:ascii="Arial" w:hAnsi="Arial"/>
      <w:color w:val="000000"/>
      <w:sz w:val="22"/>
      <w:szCs w:val="20"/>
    </w:rPr>
  </w:style>
  <w:style w:type="paragraph" w:customStyle="1" w:styleId="pkt1">
    <w:name w:val="pkt1"/>
    <w:basedOn w:val="Normalny"/>
    <w:rsid w:val="00DB59FC"/>
    <w:pPr>
      <w:spacing w:before="60" w:after="60"/>
      <w:ind w:left="850" w:hanging="425"/>
      <w:jc w:val="both"/>
    </w:pPr>
  </w:style>
  <w:style w:type="paragraph" w:customStyle="1" w:styleId="ZnakZnakZnakZnak">
    <w:name w:val="Znak Znak Znak Znak"/>
    <w:basedOn w:val="Normalny"/>
    <w:rsid w:val="00DB59FC"/>
  </w:style>
  <w:style w:type="character" w:styleId="Numerstrony">
    <w:name w:val="page number"/>
    <w:basedOn w:val="Domylnaczcionkaakapitu"/>
    <w:rsid w:val="00DB59FC"/>
  </w:style>
  <w:style w:type="paragraph" w:customStyle="1" w:styleId="ZnakZnakZnakZnak0">
    <w:name w:val="Znak Znak Znak Znak"/>
    <w:basedOn w:val="Normalny"/>
    <w:rsid w:val="001725B9"/>
  </w:style>
  <w:style w:type="paragraph" w:customStyle="1" w:styleId="Tekstpodstawowynum1">
    <w:name w:val="Tekst podstawowy num1"/>
    <w:basedOn w:val="Nagwek1"/>
    <w:rsid w:val="00BF1E7F"/>
    <w:pPr>
      <w:keepNext w:val="0"/>
      <w:tabs>
        <w:tab w:val="left" w:pos="-1980"/>
        <w:tab w:val="num" w:pos="851"/>
      </w:tabs>
      <w:spacing w:before="0" w:after="0"/>
      <w:ind w:left="851" w:hanging="851"/>
      <w:jc w:val="both"/>
    </w:pPr>
    <w:rPr>
      <w:b w:val="0"/>
      <w:bCs w:val="0"/>
      <w:snapToGrid w:val="0"/>
      <w:kern w:val="0"/>
      <w:sz w:val="24"/>
      <w:szCs w:val="24"/>
      <w:u w:val="single"/>
    </w:rPr>
  </w:style>
  <w:style w:type="table" w:styleId="Tabela-Siatka">
    <w:name w:val="Table Grid"/>
    <w:basedOn w:val="Standardowy"/>
    <w:uiPriority w:val="39"/>
    <w:rsid w:val="00A46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BB095B"/>
    <w:rPr>
      <w:sz w:val="16"/>
      <w:szCs w:val="16"/>
    </w:rPr>
  </w:style>
  <w:style w:type="paragraph" w:styleId="Tematkomentarza">
    <w:name w:val="annotation subject"/>
    <w:basedOn w:val="Tekstkomentarza"/>
    <w:next w:val="Tekstkomentarza"/>
    <w:link w:val="TematkomentarzaZnak"/>
    <w:rsid w:val="00BB095B"/>
    <w:rPr>
      <w:b/>
      <w:bCs/>
    </w:rPr>
  </w:style>
  <w:style w:type="character" w:customStyle="1" w:styleId="TematkomentarzaZnak">
    <w:name w:val="Temat komentarza Znak"/>
    <w:link w:val="Tematkomentarza"/>
    <w:rsid w:val="00BB095B"/>
    <w:rPr>
      <w:b/>
      <w:bCs/>
      <w:lang w:val="pl-PL" w:eastAsia="pl-PL" w:bidi="ar-SA"/>
    </w:rPr>
  </w:style>
  <w:style w:type="paragraph" w:styleId="Tekstdymka">
    <w:name w:val="Balloon Text"/>
    <w:basedOn w:val="Normalny"/>
    <w:link w:val="TekstdymkaZnak"/>
    <w:rsid w:val="00BB095B"/>
    <w:rPr>
      <w:rFonts w:ascii="Tahoma" w:hAnsi="Tahoma"/>
      <w:sz w:val="16"/>
      <w:szCs w:val="16"/>
      <w:lang w:val="x-none" w:eastAsia="x-none"/>
    </w:rPr>
  </w:style>
  <w:style w:type="character" w:customStyle="1" w:styleId="TekstdymkaZnak">
    <w:name w:val="Tekst dymka Znak"/>
    <w:link w:val="Tekstdymka"/>
    <w:rsid w:val="00BB095B"/>
    <w:rPr>
      <w:rFonts w:ascii="Tahoma" w:hAnsi="Tahoma" w:cs="Tahoma"/>
      <w:sz w:val="16"/>
      <w:szCs w:val="16"/>
    </w:rPr>
  </w:style>
  <w:style w:type="paragraph" w:customStyle="1" w:styleId="Akapitzlist1">
    <w:name w:val="Akapit z listą1"/>
    <w:basedOn w:val="Normalny"/>
    <w:link w:val="ListParagraphChar"/>
    <w:qFormat/>
    <w:rsid w:val="008714CF"/>
    <w:pPr>
      <w:spacing w:after="200" w:line="276" w:lineRule="auto"/>
      <w:ind w:left="720"/>
    </w:pPr>
    <w:rPr>
      <w:rFonts w:ascii="Calibri" w:hAnsi="Calibri"/>
      <w:sz w:val="22"/>
      <w:szCs w:val="22"/>
      <w:lang w:eastAsia="en-US"/>
    </w:rPr>
  </w:style>
  <w:style w:type="character" w:customStyle="1" w:styleId="ListParagraphChar">
    <w:name w:val="List Paragraph Char"/>
    <w:link w:val="Akapitzlist1"/>
    <w:locked/>
    <w:rsid w:val="008D615E"/>
    <w:rPr>
      <w:rFonts w:ascii="Calibri" w:hAnsi="Calibri"/>
      <w:sz w:val="22"/>
      <w:szCs w:val="22"/>
      <w:lang w:val="pl-PL" w:eastAsia="en-US" w:bidi="ar-SA"/>
    </w:rPr>
  </w:style>
  <w:style w:type="character" w:customStyle="1" w:styleId="CommentTextChar">
    <w:name w:val="Comment Text Char"/>
    <w:aliases w:val="Znak Znak Znak Char,Tekst komentarza1 Char,Znak1 Char,Tekst podstawowy 31 Znak Char,Znak Znak Char,Tekst podstawowy 31 Znak Znak Char,Tekst podstawowy 31 Char,Znak Znak Znak Znak Znak Char"/>
    <w:locked/>
    <w:rsid w:val="008714CF"/>
    <w:rPr>
      <w:rFonts w:cs="Times New Roman"/>
      <w:sz w:val="20"/>
      <w:szCs w:val="20"/>
    </w:rPr>
  </w:style>
  <w:style w:type="character" w:customStyle="1" w:styleId="apple-style-span">
    <w:name w:val="apple-style-span"/>
    <w:rsid w:val="00257014"/>
  </w:style>
  <w:style w:type="paragraph" w:customStyle="1" w:styleId="Default">
    <w:name w:val="Default"/>
    <w:rsid w:val="00971A5E"/>
    <w:pPr>
      <w:snapToGrid w:val="0"/>
    </w:pPr>
    <w:rPr>
      <w:rFonts w:eastAsia="Calibri"/>
      <w:color w:val="000000"/>
      <w:sz w:val="24"/>
    </w:rPr>
  </w:style>
  <w:style w:type="character" w:styleId="Odwoanieprzypisudolnego">
    <w:name w:val="footnote reference"/>
    <w:uiPriority w:val="99"/>
    <w:rsid w:val="009B2AA6"/>
    <w:rPr>
      <w:rFonts w:cs="Times New Roman"/>
      <w:vertAlign w:val="superscript"/>
    </w:rPr>
  </w:style>
  <w:style w:type="character" w:customStyle="1" w:styleId="Heading1">
    <w:name w:val="Heading #1_"/>
    <w:link w:val="Heading11"/>
    <w:rsid w:val="00777A02"/>
    <w:rPr>
      <w:sz w:val="23"/>
      <w:szCs w:val="23"/>
      <w:lang w:bidi="ar-SA"/>
    </w:rPr>
  </w:style>
  <w:style w:type="paragraph" w:customStyle="1" w:styleId="Heading11">
    <w:name w:val="Heading #11"/>
    <w:basedOn w:val="Normalny"/>
    <w:link w:val="Heading1"/>
    <w:rsid w:val="00777A02"/>
    <w:pPr>
      <w:shd w:val="clear" w:color="auto" w:fill="FFFFFF"/>
      <w:spacing w:line="274" w:lineRule="exact"/>
      <w:jc w:val="both"/>
      <w:outlineLvl w:val="0"/>
    </w:pPr>
    <w:rPr>
      <w:sz w:val="23"/>
      <w:szCs w:val="23"/>
      <w:lang w:val="x-none" w:eastAsia="x-none"/>
    </w:rPr>
  </w:style>
  <w:style w:type="character" w:customStyle="1" w:styleId="Heading10">
    <w:name w:val="Heading #1"/>
    <w:rsid w:val="00777A02"/>
    <w:rPr>
      <w:sz w:val="23"/>
      <w:szCs w:val="23"/>
      <w:u w:val="single"/>
      <w:lang w:bidi="ar-SA"/>
    </w:rPr>
  </w:style>
  <w:style w:type="character" w:customStyle="1" w:styleId="Bodytext">
    <w:name w:val="Body text_"/>
    <w:link w:val="Tekstpodstawowy1"/>
    <w:rsid w:val="00777A02"/>
    <w:rPr>
      <w:sz w:val="23"/>
      <w:szCs w:val="23"/>
      <w:lang w:bidi="ar-SA"/>
    </w:rPr>
  </w:style>
  <w:style w:type="paragraph" w:customStyle="1" w:styleId="Tekstpodstawowy1">
    <w:name w:val="Tekst podstawowy1"/>
    <w:basedOn w:val="Normalny"/>
    <w:link w:val="Bodytext"/>
    <w:rsid w:val="00777A02"/>
    <w:pPr>
      <w:shd w:val="clear" w:color="auto" w:fill="FFFFFF"/>
      <w:spacing w:before="780" w:line="274" w:lineRule="exact"/>
      <w:ind w:hanging="680"/>
      <w:jc w:val="both"/>
    </w:pPr>
    <w:rPr>
      <w:sz w:val="23"/>
      <w:szCs w:val="23"/>
      <w:lang w:val="x-none" w:eastAsia="x-none"/>
    </w:rPr>
  </w:style>
  <w:style w:type="paragraph" w:customStyle="1" w:styleId="styl">
    <w:name w:val="styl"/>
    <w:basedOn w:val="Normalny"/>
    <w:rsid w:val="00080505"/>
    <w:pPr>
      <w:spacing w:before="100" w:beforeAutospacing="1" w:after="100" w:afterAutospacing="1"/>
    </w:pPr>
    <w:rPr>
      <w:rFonts w:ascii="inherit" w:hAnsi="inherit"/>
      <w:sz w:val="16"/>
      <w:szCs w:val="16"/>
    </w:rPr>
  </w:style>
  <w:style w:type="paragraph" w:customStyle="1" w:styleId="Bezformatowania">
    <w:name w:val="Bez formatowania"/>
    <w:rsid w:val="00193F03"/>
    <w:rPr>
      <w:rFonts w:ascii="Helvetica" w:hAnsi="Helvetica"/>
      <w:color w:val="000000"/>
      <w:sz w:val="24"/>
    </w:rPr>
  </w:style>
  <w:style w:type="paragraph" w:customStyle="1" w:styleId="Bezodstpw1">
    <w:name w:val="Bez odstępów1"/>
    <w:rsid w:val="0000799C"/>
    <w:rPr>
      <w:rFonts w:ascii="Calibri" w:hAnsi="Calibri"/>
      <w:sz w:val="22"/>
      <w:szCs w:val="22"/>
      <w:lang w:eastAsia="en-US"/>
    </w:rPr>
  </w:style>
  <w:style w:type="paragraph" w:customStyle="1" w:styleId="WW-Tekstkomentarza">
    <w:name w:val="WW-Tekst komentarza"/>
    <w:basedOn w:val="Normalny"/>
    <w:rsid w:val="00CC489B"/>
    <w:pPr>
      <w:suppressAutoHyphens/>
    </w:pPr>
    <w:rPr>
      <w:sz w:val="20"/>
    </w:rPr>
  </w:style>
  <w:style w:type="paragraph" w:customStyle="1" w:styleId="Tematkomentarza1">
    <w:name w:val="Temat komentarza1"/>
    <w:basedOn w:val="Tekstkomentarza"/>
    <w:next w:val="Tekstkomentarza"/>
    <w:rsid w:val="00CC489B"/>
    <w:rPr>
      <w:b/>
      <w:bCs/>
    </w:rPr>
  </w:style>
  <w:style w:type="paragraph" w:customStyle="1" w:styleId="WW-Zwykytekst">
    <w:name w:val="WW-Zwykły tekst"/>
    <w:basedOn w:val="Normalny"/>
    <w:rsid w:val="00B129C3"/>
    <w:pPr>
      <w:suppressAutoHyphens/>
    </w:pPr>
    <w:rPr>
      <w:rFonts w:ascii="Courier New" w:hAnsi="Courier New"/>
      <w:sz w:val="20"/>
    </w:rPr>
  </w:style>
  <w:style w:type="paragraph" w:styleId="Tekstprzypisukocowego">
    <w:name w:val="endnote text"/>
    <w:basedOn w:val="Normalny"/>
    <w:link w:val="TekstprzypisukocowegoZnak"/>
    <w:rsid w:val="00B129C3"/>
    <w:rPr>
      <w:sz w:val="20"/>
      <w:szCs w:val="20"/>
    </w:rPr>
  </w:style>
  <w:style w:type="paragraph" w:customStyle="1" w:styleId="WW-Tekstpodstawowy3">
    <w:name w:val="WW-Tekst podstawowy 3"/>
    <w:basedOn w:val="Normalny"/>
    <w:rsid w:val="00B129C3"/>
    <w:pPr>
      <w:suppressAutoHyphens/>
    </w:pPr>
    <w:rPr>
      <w:rFonts w:ascii="Arial" w:hAnsi="Arial"/>
      <w:b/>
      <w:sz w:val="22"/>
    </w:rPr>
  </w:style>
  <w:style w:type="character" w:customStyle="1" w:styleId="ZwykytekstZnak">
    <w:name w:val="Zwykły tekst Znak"/>
    <w:aliases w:val="Znak Znak, Znak Znak"/>
    <w:link w:val="Zwykytekst"/>
    <w:rsid w:val="004856F1"/>
    <w:rPr>
      <w:rFonts w:ascii="Courier New" w:hAnsi="Courier New"/>
    </w:rPr>
  </w:style>
  <w:style w:type="paragraph" w:customStyle="1" w:styleId="ZnakZnak1">
    <w:name w:val="Znak Znak1"/>
    <w:basedOn w:val="Normalny"/>
    <w:rsid w:val="004856F1"/>
  </w:style>
  <w:style w:type="paragraph" w:customStyle="1" w:styleId="Zawartotabeli">
    <w:name w:val="Zawartość tabeli"/>
    <w:basedOn w:val="Normalny"/>
    <w:rsid w:val="00F00C51"/>
    <w:pPr>
      <w:suppressLineNumbers/>
      <w:suppressAutoHyphens/>
    </w:pPr>
    <w:rPr>
      <w:rFonts w:cs="Calibri"/>
      <w:lang w:eastAsia="zh-CN"/>
    </w:rPr>
  </w:style>
  <w:style w:type="character" w:customStyle="1" w:styleId="NagwekZnak">
    <w:name w:val="Nagłówek Znak"/>
    <w:link w:val="Nagwek"/>
    <w:rsid w:val="00F00C51"/>
    <w:rPr>
      <w:sz w:val="24"/>
      <w:szCs w:val="24"/>
    </w:rPr>
  </w:style>
  <w:style w:type="paragraph" w:customStyle="1" w:styleId="Tekstpodstawowy21">
    <w:name w:val="Tekst podstawowy 21"/>
    <w:basedOn w:val="Normalny"/>
    <w:rsid w:val="00B95E95"/>
    <w:pPr>
      <w:suppressAutoHyphens/>
      <w:jc w:val="both"/>
    </w:pPr>
    <w:rPr>
      <w:sz w:val="28"/>
      <w:szCs w:val="20"/>
      <w:lang w:eastAsia="ar-SA"/>
    </w:rPr>
  </w:style>
  <w:style w:type="paragraph" w:customStyle="1" w:styleId="Lista-kontynuacja31">
    <w:name w:val="Lista - kontynuacja 31"/>
    <w:basedOn w:val="Normalny"/>
    <w:rsid w:val="00163529"/>
    <w:pPr>
      <w:suppressAutoHyphens/>
      <w:spacing w:after="120"/>
      <w:ind w:left="849"/>
    </w:pPr>
    <w:rPr>
      <w:sz w:val="26"/>
      <w:szCs w:val="26"/>
      <w:lang w:eastAsia="ar-SA"/>
    </w:rPr>
  </w:style>
  <w:style w:type="table" w:customStyle="1" w:styleId="TableGrid">
    <w:name w:val="TableGrid"/>
    <w:rsid w:val="00163529"/>
    <w:rPr>
      <w:rFonts w:ascii="Calibri" w:hAnsi="Calibri"/>
      <w:sz w:val="22"/>
      <w:szCs w:val="22"/>
    </w:rPr>
    <w:tblPr>
      <w:tblCellMar>
        <w:top w:w="0" w:type="dxa"/>
        <w:left w:w="0" w:type="dxa"/>
        <w:bottom w:w="0" w:type="dxa"/>
        <w:right w:w="0" w:type="dxa"/>
      </w:tblCellMar>
    </w:tblPr>
  </w:style>
  <w:style w:type="character" w:customStyle="1" w:styleId="Nagwek1Znak">
    <w:name w:val="Nagłówek 1 Znak"/>
    <w:link w:val="Nagwek1"/>
    <w:rsid w:val="00DE7726"/>
    <w:rPr>
      <w:rFonts w:ascii="Arial" w:hAnsi="Arial" w:cs="Arial"/>
      <w:b/>
      <w:bCs/>
      <w:kern w:val="32"/>
      <w:sz w:val="32"/>
      <w:szCs w:val="32"/>
    </w:rPr>
  </w:style>
  <w:style w:type="character" w:customStyle="1" w:styleId="Nagwek2Znak">
    <w:name w:val="Nagłówek 2 Znak"/>
    <w:link w:val="Nagwek2"/>
    <w:rsid w:val="00DE7726"/>
    <w:rPr>
      <w:rFonts w:ascii="Bookman Old Style" w:hAnsi="Bookman Old Style"/>
      <w:b/>
      <w:sz w:val="24"/>
    </w:rPr>
  </w:style>
  <w:style w:type="character" w:customStyle="1" w:styleId="Nagwek3Znak">
    <w:name w:val="Nagłówek 3 Znak"/>
    <w:link w:val="Nagwek3"/>
    <w:rsid w:val="00DE7726"/>
    <w:rPr>
      <w:rFonts w:ascii="Arial" w:hAnsi="Arial" w:cs="Arial"/>
      <w:b/>
      <w:bCs/>
      <w:sz w:val="26"/>
      <w:szCs w:val="26"/>
    </w:rPr>
  </w:style>
  <w:style w:type="character" w:customStyle="1" w:styleId="Nagwek4Znak">
    <w:name w:val="Nagłówek 4 Znak"/>
    <w:link w:val="Nagwek4"/>
    <w:rsid w:val="00DE7726"/>
    <w:rPr>
      <w:b/>
      <w:sz w:val="32"/>
    </w:rPr>
  </w:style>
  <w:style w:type="character" w:customStyle="1" w:styleId="Nagwek6Znak">
    <w:name w:val="Nagłówek 6 Znak"/>
    <w:link w:val="Nagwek6"/>
    <w:rsid w:val="00DE7726"/>
    <w:rPr>
      <w:b/>
      <w:i/>
      <w:color w:val="000000"/>
      <w:sz w:val="24"/>
      <w:szCs w:val="24"/>
      <w:u w:val="single"/>
    </w:rPr>
  </w:style>
  <w:style w:type="paragraph" w:customStyle="1" w:styleId="NormalWeb1">
    <w:name w:val="Normal (Web)1"/>
    <w:basedOn w:val="Normalny"/>
    <w:rsid w:val="00DE7726"/>
    <w:pPr>
      <w:overflowPunct w:val="0"/>
      <w:autoSpaceDE w:val="0"/>
      <w:autoSpaceDN w:val="0"/>
      <w:adjustRightInd w:val="0"/>
      <w:spacing w:before="100" w:after="100"/>
      <w:textAlignment w:val="baseline"/>
    </w:pPr>
    <w:rPr>
      <w:rFonts w:ascii="Arial Unicode MS" w:hAnsi="Arial Unicode MS"/>
      <w:szCs w:val="20"/>
    </w:rPr>
  </w:style>
  <w:style w:type="character" w:customStyle="1" w:styleId="TekstpodstawowyZnak">
    <w:name w:val="Tekst podstawowy Znak"/>
    <w:link w:val="Tekstpodstawowy"/>
    <w:rsid w:val="00DE7726"/>
    <w:rPr>
      <w:sz w:val="22"/>
    </w:rPr>
  </w:style>
  <w:style w:type="character" w:customStyle="1" w:styleId="Tekstpodstawowy2Znak">
    <w:name w:val="Tekst podstawowy 2 Znak"/>
    <w:link w:val="Tekstpodstawowy2"/>
    <w:rsid w:val="00DE7726"/>
    <w:rPr>
      <w:color w:val="000000"/>
      <w:sz w:val="22"/>
      <w:szCs w:val="24"/>
    </w:rPr>
  </w:style>
  <w:style w:type="character" w:customStyle="1" w:styleId="Tekstpodstawowy3Znak">
    <w:name w:val="Tekst podstawowy 3 Znak"/>
    <w:link w:val="Tekstpodstawowy3"/>
    <w:rsid w:val="00DE7726"/>
    <w:rPr>
      <w:rFonts w:ascii="Arial" w:hAnsi="Arial"/>
      <w:b/>
      <w:sz w:val="22"/>
    </w:rPr>
  </w:style>
  <w:style w:type="character" w:customStyle="1" w:styleId="TekstprzypisudolnegoZnak">
    <w:name w:val="Tekst przypisu dolnego Znak"/>
    <w:link w:val="Tekstprzypisudolnego"/>
    <w:rsid w:val="00DE7726"/>
    <w:rPr>
      <w:szCs w:val="24"/>
    </w:rPr>
  </w:style>
  <w:style w:type="character" w:customStyle="1" w:styleId="TytuZnak">
    <w:name w:val="Tytuł Znak"/>
    <w:link w:val="Tytu"/>
    <w:rsid w:val="00DE7726"/>
    <w:rPr>
      <w:b/>
      <w:kern w:val="28"/>
      <w:sz w:val="32"/>
      <w:szCs w:val="24"/>
    </w:rPr>
  </w:style>
  <w:style w:type="paragraph" w:customStyle="1" w:styleId="tyt">
    <w:name w:val="tyt"/>
    <w:basedOn w:val="Normalny"/>
    <w:rsid w:val="00DE7726"/>
    <w:pPr>
      <w:keepNext/>
      <w:widowControl w:val="0"/>
      <w:autoSpaceDE w:val="0"/>
      <w:autoSpaceDN w:val="0"/>
      <w:adjustRightInd w:val="0"/>
      <w:spacing w:before="60" w:after="60"/>
      <w:jc w:val="center"/>
    </w:pPr>
    <w:rPr>
      <w:b/>
      <w:bCs/>
    </w:rPr>
  </w:style>
  <w:style w:type="paragraph" w:customStyle="1" w:styleId="WW-Tekstpodstawowy2">
    <w:name w:val="WW-Tekst podstawowy 2"/>
    <w:basedOn w:val="Normalny"/>
    <w:rsid w:val="00DE7726"/>
    <w:pPr>
      <w:suppressAutoHyphens/>
    </w:pPr>
    <w:rPr>
      <w:rFonts w:ascii="Arial" w:hAnsi="Arial"/>
      <w:lang w:eastAsia="ar-SA"/>
    </w:rPr>
  </w:style>
  <w:style w:type="character" w:customStyle="1" w:styleId="mb-model-name1">
    <w:name w:val="mb-model-name1"/>
    <w:rsid w:val="00DE7726"/>
    <w:rPr>
      <w:b/>
      <w:bCs/>
      <w:color w:val="FD6724"/>
      <w:sz w:val="28"/>
      <w:szCs w:val="28"/>
    </w:rPr>
  </w:style>
  <w:style w:type="paragraph" w:customStyle="1" w:styleId="WW-Tekstpodstawowywcity3">
    <w:name w:val="WW-Tekst podstawowy wcięty 3"/>
    <w:basedOn w:val="Normalny"/>
    <w:rsid w:val="00DE7726"/>
    <w:pPr>
      <w:suppressAutoHyphens/>
      <w:spacing w:line="360" w:lineRule="auto"/>
      <w:ind w:left="851" w:hanging="284"/>
      <w:jc w:val="both"/>
    </w:pPr>
    <w:rPr>
      <w:szCs w:val="20"/>
      <w:lang w:eastAsia="ar-SA"/>
    </w:rPr>
  </w:style>
  <w:style w:type="paragraph" w:customStyle="1" w:styleId="western">
    <w:name w:val="western"/>
    <w:basedOn w:val="Normalny"/>
    <w:rsid w:val="00DE7726"/>
    <w:pPr>
      <w:spacing w:before="119"/>
      <w:jc w:val="both"/>
    </w:pPr>
  </w:style>
  <w:style w:type="character" w:customStyle="1" w:styleId="Znakiprzypiswkocowych">
    <w:name w:val="Znaki przypisów końcowych"/>
    <w:rsid w:val="00DE7726"/>
  </w:style>
  <w:style w:type="numbering" w:customStyle="1" w:styleId="Bezlisty1">
    <w:name w:val="Bez listy1"/>
    <w:next w:val="Bezlisty"/>
    <w:uiPriority w:val="99"/>
    <w:semiHidden/>
    <w:unhideWhenUsed/>
    <w:rsid w:val="00DE7726"/>
  </w:style>
  <w:style w:type="character" w:customStyle="1" w:styleId="WW8Num1z0">
    <w:name w:val="WW8Num1z0"/>
    <w:rsid w:val="00DE7726"/>
    <w:rPr>
      <w:rFonts w:ascii="Symbol" w:hAnsi="Symbol" w:cs="StarSymbol"/>
      <w:sz w:val="18"/>
      <w:szCs w:val="18"/>
    </w:rPr>
  </w:style>
  <w:style w:type="character" w:customStyle="1" w:styleId="WW8Num3z0">
    <w:name w:val="WW8Num3z0"/>
    <w:rsid w:val="00DE7726"/>
    <w:rPr>
      <w:rFonts w:ascii="Wingdings" w:hAnsi="Wingdings" w:cs="StarSymbol"/>
      <w:sz w:val="18"/>
      <w:szCs w:val="18"/>
    </w:rPr>
  </w:style>
  <w:style w:type="character" w:customStyle="1" w:styleId="WW8Num3z1">
    <w:name w:val="WW8Num3z1"/>
    <w:rsid w:val="00DE7726"/>
    <w:rPr>
      <w:rFonts w:ascii="Courier New" w:hAnsi="Courier New"/>
    </w:rPr>
  </w:style>
  <w:style w:type="character" w:customStyle="1" w:styleId="WW8Num3z2">
    <w:name w:val="WW8Num3z2"/>
    <w:rsid w:val="00DE7726"/>
    <w:rPr>
      <w:rFonts w:ascii="Wingdings" w:hAnsi="Wingdings"/>
    </w:rPr>
  </w:style>
  <w:style w:type="character" w:customStyle="1" w:styleId="WW8Num3z3">
    <w:name w:val="WW8Num3z3"/>
    <w:rsid w:val="00DE7726"/>
    <w:rPr>
      <w:rFonts w:ascii="Symbol" w:hAnsi="Symbol"/>
    </w:rPr>
  </w:style>
  <w:style w:type="character" w:customStyle="1" w:styleId="WW8Num4z0">
    <w:name w:val="WW8Num4z0"/>
    <w:rsid w:val="00DE7726"/>
    <w:rPr>
      <w:rFonts w:ascii="Symbol" w:hAnsi="Symbol" w:cs="StarSymbol"/>
      <w:sz w:val="18"/>
      <w:szCs w:val="18"/>
    </w:rPr>
  </w:style>
  <w:style w:type="character" w:customStyle="1" w:styleId="WW8Num4z1">
    <w:name w:val="WW8Num4z1"/>
    <w:rsid w:val="00DE7726"/>
    <w:rPr>
      <w:rFonts w:ascii="Courier New" w:hAnsi="Courier New"/>
    </w:rPr>
  </w:style>
  <w:style w:type="character" w:customStyle="1" w:styleId="WW8Num4z2">
    <w:name w:val="WW8Num4z2"/>
    <w:rsid w:val="00DE7726"/>
    <w:rPr>
      <w:rFonts w:ascii="Wingdings" w:hAnsi="Wingdings"/>
    </w:rPr>
  </w:style>
  <w:style w:type="character" w:customStyle="1" w:styleId="WW8Num4z3">
    <w:name w:val="WW8Num4z3"/>
    <w:rsid w:val="00DE7726"/>
    <w:rPr>
      <w:rFonts w:ascii="Symbol" w:hAnsi="Symbol"/>
    </w:rPr>
  </w:style>
  <w:style w:type="character" w:customStyle="1" w:styleId="WW8Num5z0">
    <w:name w:val="WW8Num5z0"/>
    <w:rsid w:val="00DE7726"/>
    <w:rPr>
      <w:rFonts w:ascii="Symbol" w:hAnsi="Symbol" w:cs="StarSymbol"/>
      <w:sz w:val="18"/>
      <w:szCs w:val="18"/>
    </w:rPr>
  </w:style>
  <w:style w:type="character" w:customStyle="1" w:styleId="WW8Num6z0">
    <w:name w:val="WW8Num6z0"/>
    <w:rsid w:val="00DE7726"/>
    <w:rPr>
      <w:rFonts w:ascii="Symbol" w:hAnsi="Symbol" w:cs="StarSymbol"/>
      <w:sz w:val="18"/>
      <w:szCs w:val="18"/>
    </w:rPr>
  </w:style>
  <w:style w:type="character" w:customStyle="1" w:styleId="WW8Num7z0">
    <w:name w:val="WW8Num7z0"/>
    <w:rsid w:val="00DE7726"/>
    <w:rPr>
      <w:rFonts w:ascii="Symbol" w:hAnsi="Symbol" w:cs="StarSymbol"/>
      <w:sz w:val="18"/>
      <w:szCs w:val="18"/>
    </w:rPr>
  </w:style>
  <w:style w:type="character" w:customStyle="1" w:styleId="WW8Num8z0">
    <w:name w:val="WW8Num8z0"/>
    <w:rsid w:val="00DE7726"/>
    <w:rPr>
      <w:rFonts w:ascii="Wingdings" w:hAnsi="Wingdings" w:cs="StarSymbol"/>
      <w:sz w:val="18"/>
      <w:szCs w:val="18"/>
    </w:rPr>
  </w:style>
  <w:style w:type="character" w:customStyle="1" w:styleId="WW8Num9z0">
    <w:name w:val="WW8Num9z0"/>
    <w:rsid w:val="00DE7726"/>
    <w:rPr>
      <w:rFonts w:ascii="Symbol" w:hAnsi="Symbol" w:cs="StarSymbol"/>
      <w:sz w:val="18"/>
      <w:szCs w:val="18"/>
    </w:rPr>
  </w:style>
  <w:style w:type="character" w:customStyle="1" w:styleId="WW8Num10z0">
    <w:name w:val="WW8Num10z0"/>
    <w:rsid w:val="00DE7726"/>
    <w:rPr>
      <w:rFonts w:ascii="Wingdings" w:hAnsi="Wingdings" w:cs="StarSymbol"/>
      <w:sz w:val="18"/>
      <w:szCs w:val="18"/>
    </w:rPr>
  </w:style>
  <w:style w:type="character" w:customStyle="1" w:styleId="WW8Num11z0">
    <w:name w:val="WW8Num11z0"/>
    <w:rsid w:val="00DE7726"/>
    <w:rPr>
      <w:rFonts w:ascii="Symbol" w:hAnsi="Symbol" w:cs="StarSymbol"/>
      <w:sz w:val="18"/>
      <w:szCs w:val="18"/>
    </w:rPr>
  </w:style>
  <w:style w:type="character" w:customStyle="1" w:styleId="WW8Num12z0">
    <w:name w:val="WW8Num12z0"/>
    <w:rsid w:val="00DE7726"/>
    <w:rPr>
      <w:rFonts w:ascii="Symbol" w:hAnsi="Symbol" w:cs="StarSymbol"/>
      <w:sz w:val="18"/>
      <w:szCs w:val="18"/>
    </w:rPr>
  </w:style>
  <w:style w:type="character" w:customStyle="1" w:styleId="WW8Num13z0">
    <w:name w:val="WW8Num13z0"/>
    <w:rsid w:val="00DE7726"/>
    <w:rPr>
      <w:rFonts w:ascii="Wingdings" w:hAnsi="Wingdings" w:cs="StarSymbol"/>
      <w:sz w:val="18"/>
      <w:szCs w:val="18"/>
    </w:rPr>
  </w:style>
  <w:style w:type="character" w:customStyle="1" w:styleId="WW8Num14z0">
    <w:name w:val="WW8Num14z0"/>
    <w:rsid w:val="00DE7726"/>
    <w:rPr>
      <w:rFonts w:ascii="Wingdings" w:hAnsi="Wingdings" w:cs="StarSymbol"/>
      <w:sz w:val="18"/>
      <w:szCs w:val="18"/>
    </w:rPr>
  </w:style>
  <w:style w:type="character" w:customStyle="1" w:styleId="WW8Num15z0">
    <w:name w:val="WW8Num15z0"/>
    <w:rsid w:val="00DE7726"/>
    <w:rPr>
      <w:rFonts w:ascii="Symbol" w:hAnsi="Symbol" w:cs="StarSymbol"/>
      <w:sz w:val="18"/>
      <w:szCs w:val="18"/>
    </w:rPr>
  </w:style>
  <w:style w:type="character" w:customStyle="1" w:styleId="WW8Num16z0">
    <w:name w:val="WW8Num16z0"/>
    <w:rsid w:val="00DE7726"/>
    <w:rPr>
      <w:rFonts w:ascii="Symbol" w:hAnsi="Symbol" w:cs="StarSymbol"/>
      <w:sz w:val="18"/>
      <w:szCs w:val="18"/>
    </w:rPr>
  </w:style>
  <w:style w:type="character" w:customStyle="1" w:styleId="Absatz-Standardschriftart">
    <w:name w:val="Absatz-Standardschriftart"/>
    <w:rsid w:val="00DE7726"/>
  </w:style>
  <w:style w:type="character" w:customStyle="1" w:styleId="WW-Absatz-Standardschriftart">
    <w:name w:val="WW-Absatz-Standardschriftart"/>
    <w:rsid w:val="00DE7726"/>
  </w:style>
  <w:style w:type="character" w:customStyle="1" w:styleId="WW-Absatz-Standardschriftart1">
    <w:name w:val="WW-Absatz-Standardschriftart1"/>
    <w:rsid w:val="00DE7726"/>
  </w:style>
  <w:style w:type="character" w:customStyle="1" w:styleId="WW-Absatz-Standardschriftart11">
    <w:name w:val="WW-Absatz-Standardschriftart11"/>
    <w:rsid w:val="00DE7726"/>
  </w:style>
  <w:style w:type="character" w:customStyle="1" w:styleId="Symbolewypunktowania">
    <w:name w:val="Symbole wypunktowania"/>
    <w:rsid w:val="00DE7726"/>
    <w:rPr>
      <w:rFonts w:ascii="StarSymbol" w:eastAsia="StarSymbol" w:hAnsi="StarSymbol" w:cs="StarSymbol"/>
      <w:sz w:val="18"/>
      <w:szCs w:val="18"/>
    </w:rPr>
  </w:style>
  <w:style w:type="character" w:customStyle="1" w:styleId="WW8Num7z1">
    <w:name w:val="WW8Num7z1"/>
    <w:rsid w:val="00DE7726"/>
    <w:rPr>
      <w:rFonts w:ascii="Courier New" w:hAnsi="Courier New"/>
    </w:rPr>
  </w:style>
  <w:style w:type="character" w:customStyle="1" w:styleId="WW8Num7z2">
    <w:name w:val="WW8Num7z2"/>
    <w:rsid w:val="00DE7726"/>
    <w:rPr>
      <w:rFonts w:ascii="Wingdings" w:hAnsi="Wingdings"/>
    </w:rPr>
  </w:style>
  <w:style w:type="character" w:customStyle="1" w:styleId="WW8Num7z3">
    <w:name w:val="WW8Num7z3"/>
    <w:rsid w:val="00DE7726"/>
    <w:rPr>
      <w:rFonts w:ascii="Symbol" w:hAnsi="Symbol"/>
    </w:rPr>
  </w:style>
  <w:style w:type="character" w:customStyle="1" w:styleId="WW8Num8z1">
    <w:name w:val="WW8Num8z1"/>
    <w:rsid w:val="00DE7726"/>
    <w:rPr>
      <w:rFonts w:ascii="Courier New" w:hAnsi="Courier New"/>
    </w:rPr>
  </w:style>
  <w:style w:type="character" w:customStyle="1" w:styleId="WW8Num8z2">
    <w:name w:val="WW8Num8z2"/>
    <w:rsid w:val="00DE7726"/>
    <w:rPr>
      <w:rFonts w:ascii="Wingdings" w:hAnsi="Wingdings"/>
    </w:rPr>
  </w:style>
  <w:style w:type="character" w:customStyle="1" w:styleId="WW8Num8z3">
    <w:name w:val="WW8Num8z3"/>
    <w:rsid w:val="00DE7726"/>
    <w:rPr>
      <w:rFonts w:ascii="Symbol" w:hAnsi="Symbol"/>
    </w:rPr>
  </w:style>
  <w:style w:type="character" w:customStyle="1" w:styleId="WW8Num18z0">
    <w:name w:val="WW8Num18z0"/>
    <w:rsid w:val="00DE7726"/>
    <w:rPr>
      <w:rFonts w:ascii="Symbol" w:hAnsi="Symbol" w:cs="StarSymbol"/>
      <w:sz w:val="18"/>
      <w:szCs w:val="18"/>
    </w:rPr>
  </w:style>
  <w:style w:type="paragraph" w:customStyle="1" w:styleId="Nagwek10">
    <w:name w:val="Nagłówek1"/>
    <w:basedOn w:val="Normalny"/>
    <w:next w:val="Tekstpodstawowy"/>
    <w:rsid w:val="00DE7726"/>
    <w:pPr>
      <w:keepNext/>
      <w:widowControl w:val="0"/>
      <w:suppressAutoHyphens/>
      <w:spacing w:before="240" w:after="120"/>
    </w:pPr>
    <w:rPr>
      <w:rFonts w:ascii="Arial" w:eastAsia="Tahoma" w:hAnsi="Arial" w:cs="Tahoma"/>
      <w:sz w:val="28"/>
      <w:szCs w:val="28"/>
    </w:rPr>
  </w:style>
  <w:style w:type="paragraph" w:styleId="Lista">
    <w:name w:val="List"/>
    <w:basedOn w:val="Tekstpodstawowy"/>
    <w:rsid w:val="00DE7726"/>
    <w:pPr>
      <w:widowControl w:val="0"/>
      <w:suppressAutoHyphens/>
      <w:spacing w:after="120"/>
      <w:jc w:val="left"/>
    </w:pPr>
    <w:rPr>
      <w:sz w:val="24"/>
    </w:rPr>
  </w:style>
  <w:style w:type="paragraph" w:customStyle="1" w:styleId="Podpis1">
    <w:name w:val="Podpis1"/>
    <w:basedOn w:val="Normalny"/>
    <w:rsid w:val="00DE7726"/>
    <w:pPr>
      <w:widowControl w:val="0"/>
      <w:suppressLineNumbers/>
      <w:suppressAutoHyphens/>
      <w:spacing w:before="120" w:after="120"/>
    </w:pPr>
    <w:rPr>
      <w:i/>
      <w:iCs/>
    </w:rPr>
  </w:style>
  <w:style w:type="paragraph" w:customStyle="1" w:styleId="Indeks">
    <w:name w:val="Indeks"/>
    <w:basedOn w:val="Normalny"/>
    <w:rsid w:val="00DE7726"/>
    <w:pPr>
      <w:widowControl w:val="0"/>
      <w:suppressLineNumbers/>
      <w:suppressAutoHyphens/>
    </w:pPr>
    <w:rPr>
      <w:szCs w:val="20"/>
    </w:rPr>
  </w:style>
  <w:style w:type="paragraph" w:customStyle="1" w:styleId="Nagwektabeli">
    <w:name w:val="Nagłówek tabeli"/>
    <w:basedOn w:val="Zawartotabeli"/>
    <w:rsid w:val="00DE7726"/>
    <w:pPr>
      <w:widowControl w:val="0"/>
      <w:spacing w:after="120"/>
      <w:jc w:val="center"/>
    </w:pPr>
    <w:rPr>
      <w:rFonts w:cs="Times New Roman"/>
      <w:b/>
      <w:bCs/>
      <w:i/>
      <w:iCs/>
      <w:szCs w:val="20"/>
    </w:rPr>
  </w:style>
  <w:style w:type="character" w:customStyle="1" w:styleId="WW8Num49z0">
    <w:name w:val="WW8Num49z0"/>
    <w:rsid w:val="00DE7726"/>
    <w:rPr>
      <w:rFonts w:ascii="Times New Roman" w:hAnsi="Times New Roman"/>
      <w:b w:val="0"/>
      <w:i w:val="0"/>
      <w:sz w:val="18"/>
    </w:rPr>
  </w:style>
  <w:style w:type="character" w:customStyle="1" w:styleId="WW8Num50z3">
    <w:name w:val="WW8Num50z3"/>
    <w:rsid w:val="00DE7726"/>
    <w:rPr>
      <w:rFonts w:ascii="Symbol" w:hAnsi="Symbol"/>
    </w:rPr>
  </w:style>
  <w:style w:type="paragraph" w:customStyle="1" w:styleId="par">
    <w:name w:val="par"/>
    <w:basedOn w:val="Normalny"/>
    <w:autoRedefine/>
    <w:rsid w:val="00DE7726"/>
    <w:pPr>
      <w:numPr>
        <w:ilvl w:val="2"/>
        <w:numId w:val="4"/>
      </w:numPr>
      <w:tabs>
        <w:tab w:val="clear" w:pos="1440"/>
        <w:tab w:val="num" w:pos="360"/>
      </w:tabs>
      <w:suppressAutoHyphens/>
      <w:ind w:left="360"/>
    </w:pPr>
    <w:rPr>
      <w:sz w:val="20"/>
      <w:szCs w:val="20"/>
      <w:lang w:eastAsia="ar-SA"/>
    </w:rPr>
  </w:style>
  <w:style w:type="paragraph" w:customStyle="1" w:styleId="Style5">
    <w:name w:val="Style5"/>
    <w:basedOn w:val="Normalny"/>
    <w:rsid w:val="00DE7726"/>
    <w:pPr>
      <w:widowControl w:val="0"/>
      <w:autoSpaceDE w:val="0"/>
      <w:autoSpaceDN w:val="0"/>
      <w:adjustRightInd w:val="0"/>
      <w:spacing w:line="245" w:lineRule="exact"/>
      <w:ind w:hanging="341"/>
      <w:jc w:val="both"/>
    </w:pPr>
  </w:style>
  <w:style w:type="character" w:customStyle="1" w:styleId="FontStyle41">
    <w:name w:val="Font Style41"/>
    <w:rsid w:val="00DE7726"/>
    <w:rPr>
      <w:rFonts w:ascii="Times New Roman" w:hAnsi="Times New Roman" w:cs="Times New Roman"/>
      <w:b/>
      <w:bCs/>
      <w:sz w:val="18"/>
      <w:szCs w:val="18"/>
    </w:rPr>
  </w:style>
  <w:style w:type="character" w:customStyle="1" w:styleId="FontStyle12">
    <w:name w:val="Font Style12"/>
    <w:rsid w:val="00DE7726"/>
    <w:rPr>
      <w:rFonts w:ascii="Arial" w:hAnsi="Arial" w:cs="Arial"/>
      <w:sz w:val="20"/>
      <w:szCs w:val="20"/>
    </w:rPr>
  </w:style>
  <w:style w:type="numbering" w:customStyle="1" w:styleId="Bezlisty2">
    <w:name w:val="Bez listy2"/>
    <w:next w:val="Bezlisty"/>
    <w:uiPriority w:val="99"/>
    <w:semiHidden/>
    <w:unhideWhenUsed/>
    <w:rsid w:val="00DE7726"/>
  </w:style>
  <w:style w:type="character" w:customStyle="1" w:styleId="WW-Absatz-Standardschriftart111">
    <w:name w:val="WW-Absatz-Standardschriftart111"/>
    <w:rsid w:val="00DE7726"/>
  </w:style>
  <w:style w:type="character" w:customStyle="1" w:styleId="WW-Absatz-Standardschriftart1111">
    <w:name w:val="WW-Absatz-Standardschriftart1111"/>
    <w:rsid w:val="00DE7726"/>
  </w:style>
  <w:style w:type="character" w:customStyle="1" w:styleId="WW-Absatz-Standardschriftart11111">
    <w:name w:val="WW-Absatz-Standardschriftart11111"/>
    <w:rsid w:val="00DE7726"/>
  </w:style>
  <w:style w:type="character" w:customStyle="1" w:styleId="WW-Absatz-Standardschriftart111111">
    <w:name w:val="WW-Absatz-Standardschriftart111111"/>
    <w:rsid w:val="00DE7726"/>
  </w:style>
  <w:style w:type="character" w:styleId="UyteHipercze">
    <w:name w:val="FollowedHyperlink"/>
    <w:unhideWhenUsed/>
    <w:rsid w:val="00DE7726"/>
    <w:rPr>
      <w:color w:val="800080"/>
      <w:u w:val="single"/>
    </w:rPr>
  </w:style>
  <w:style w:type="paragraph" w:customStyle="1" w:styleId="font0">
    <w:name w:val="font0"/>
    <w:basedOn w:val="Normalny"/>
    <w:rsid w:val="00DE7726"/>
    <w:pPr>
      <w:spacing w:before="100" w:beforeAutospacing="1" w:after="100" w:afterAutospacing="1"/>
    </w:pPr>
    <w:rPr>
      <w:rFonts w:ascii="Arial" w:hAnsi="Arial" w:cs="Arial"/>
      <w:color w:val="000000"/>
      <w:sz w:val="22"/>
      <w:szCs w:val="22"/>
    </w:rPr>
  </w:style>
  <w:style w:type="paragraph" w:customStyle="1" w:styleId="font5">
    <w:name w:val="font5"/>
    <w:basedOn w:val="Normalny"/>
    <w:rsid w:val="00DE7726"/>
    <w:pPr>
      <w:spacing w:before="100" w:beforeAutospacing="1" w:after="100" w:afterAutospacing="1"/>
    </w:pPr>
    <w:rPr>
      <w:color w:val="000000"/>
      <w:sz w:val="20"/>
      <w:szCs w:val="20"/>
    </w:rPr>
  </w:style>
  <w:style w:type="paragraph" w:customStyle="1" w:styleId="font6">
    <w:name w:val="font6"/>
    <w:basedOn w:val="Normalny"/>
    <w:rsid w:val="00DE7726"/>
    <w:pPr>
      <w:spacing w:before="100" w:beforeAutospacing="1" w:after="100" w:afterAutospacing="1"/>
    </w:pPr>
    <w:rPr>
      <w:b/>
      <w:bCs/>
      <w:color w:val="000000"/>
      <w:sz w:val="20"/>
      <w:szCs w:val="20"/>
    </w:rPr>
  </w:style>
  <w:style w:type="paragraph" w:customStyle="1" w:styleId="font7">
    <w:name w:val="font7"/>
    <w:basedOn w:val="Normalny"/>
    <w:rsid w:val="00DE7726"/>
    <w:pPr>
      <w:spacing w:before="100" w:beforeAutospacing="1" w:after="100" w:afterAutospacing="1"/>
    </w:pPr>
    <w:rPr>
      <w:i/>
      <w:iCs/>
      <w:color w:val="000000"/>
      <w:sz w:val="20"/>
      <w:szCs w:val="20"/>
    </w:rPr>
  </w:style>
  <w:style w:type="paragraph" w:customStyle="1" w:styleId="xl69">
    <w:name w:val="xl69"/>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0">
    <w:name w:val="xl70"/>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71">
    <w:name w:val="xl71"/>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72">
    <w:name w:val="xl72"/>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6"/>
      <w:szCs w:val="16"/>
    </w:rPr>
  </w:style>
  <w:style w:type="paragraph" w:customStyle="1" w:styleId="xl73">
    <w:name w:val="xl73"/>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character" w:customStyle="1" w:styleId="FontStyle60">
    <w:name w:val="Font Style60"/>
    <w:rsid w:val="00DE7726"/>
    <w:rPr>
      <w:rFonts w:ascii="Arial" w:hAnsi="Arial" w:cs="Arial" w:hint="default"/>
      <w:b/>
      <w:bCs w:val="0"/>
      <w:sz w:val="16"/>
    </w:rPr>
  </w:style>
  <w:style w:type="character" w:customStyle="1" w:styleId="TekstkomentarzaZnak1">
    <w:name w:val="Tekst komentarza Znak1"/>
    <w:rsid w:val="00DE7726"/>
    <w:rPr>
      <w:rFonts w:cs="Calibri"/>
      <w:lang w:eastAsia="ar-SA"/>
    </w:rPr>
  </w:style>
  <w:style w:type="character" w:customStyle="1" w:styleId="apple-converted-space">
    <w:name w:val="apple-converted-space"/>
    <w:rsid w:val="00DE7726"/>
  </w:style>
  <w:style w:type="character" w:customStyle="1" w:styleId="txt-new">
    <w:name w:val="txt-new"/>
    <w:rsid w:val="00DE7726"/>
  </w:style>
  <w:style w:type="character" w:customStyle="1" w:styleId="footnote">
    <w:name w:val="footnote"/>
    <w:rsid w:val="00DE7726"/>
  </w:style>
  <w:style w:type="character" w:customStyle="1" w:styleId="WW8Num2z3">
    <w:name w:val="WW8Num2z3"/>
    <w:rsid w:val="00DE7726"/>
    <w:rPr>
      <w:rFonts w:ascii="Symbol" w:hAnsi="Symbol"/>
    </w:rPr>
  </w:style>
  <w:style w:type="character" w:customStyle="1" w:styleId="WW-Absatz-Standardschriftart1111111">
    <w:name w:val="WW-Absatz-Standardschriftart1111111"/>
    <w:rsid w:val="00DE7726"/>
  </w:style>
  <w:style w:type="character" w:customStyle="1" w:styleId="WW-Absatz-Standardschriftart11111111">
    <w:name w:val="WW-Absatz-Standardschriftart11111111"/>
    <w:rsid w:val="00DE7726"/>
  </w:style>
  <w:style w:type="character" w:customStyle="1" w:styleId="WW-Absatz-Standardschriftart111111111">
    <w:name w:val="WW-Absatz-Standardschriftart111111111"/>
    <w:rsid w:val="00DE7726"/>
  </w:style>
  <w:style w:type="character" w:customStyle="1" w:styleId="WW-Absatz-Standardschriftart1111111111">
    <w:name w:val="WW-Absatz-Standardschriftart1111111111"/>
    <w:rsid w:val="00DE7726"/>
  </w:style>
  <w:style w:type="character" w:customStyle="1" w:styleId="WW-Absatz-Standardschriftart11111111111">
    <w:name w:val="WW-Absatz-Standardschriftart11111111111"/>
    <w:rsid w:val="00DE7726"/>
  </w:style>
  <w:style w:type="character" w:customStyle="1" w:styleId="WW-Absatz-Standardschriftart111111111111">
    <w:name w:val="WW-Absatz-Standardschriftart111111111111"/>
    <w:rsid w:val="00DE7726"/>
  </w:style>
  <w:style w:type="character" w:customStyle="1" w:styleId="WW-Absatz-Standardschriftart1111111111111">
    <w:name w:val="WW-Absatz-Standardschriftart1111111111111"/>
    <w:rsid w:val="00DE7726"/>
  </w:style>
  <w:style w:type="character" w:customStyle="1" w:styleId="WW-Absatz-Standardschriftart11111111111111">
    <w:name w:val="WW-Absatz-Standardschriftart11111111111111"/>
    <w:rsid w:val="00DE7726"/>
  </w:style>
  <w:style w:type="character" w:customStyle="1" w:styleId="WW-Absatz-Standardschriftart111111111111111">
    <w:name w:val="WW-Absatz-Standardschriftart111111111111111"/>
    <w:rsid w:val="00DE7726"/>
  </w:style>
  <w:style w:type="character" w:customStyle="1" w:styleId="WW-Absatz-Standardschriftart1111111111111111">
    <w:name w:val="WW-Absatz-Standardschriftart1111111111111111"/>
    <w:rsid w:val="00DE7726"/>
  </w:style>
  <w:style w:type="character" w:customStyle="1" w:styleId="WW-Absatz-Standardschriftart11111111111111111">
    <w:name w:val="WW-Absatz-Standardschriftart11111111111111111"/>
    <w:rsid w:val="00DE7726"/>
  </w:style>
  <w:style w:type="character" w:customStyle="1" w:styleId="WW-Absatz-Standardschriftart111111111111111111">
    <w:name w:val="WW-Absatz-Standardschriftart111111111111111111"/>
    <w:rsid w:val="00DE7726"/>
  </w:style>
  <w:style w:type="character" w:customStyle="1" w:styleId="WW-Absatz-Standardschriftart1111111111111111111">
    <w:name w:val="WW-Absatz-Standardschriftart1111111111111111111"/>
    <w:rsid w:val="00DE7726"/>
  </w:style>
  <w:style w:type="character" w:customStyle="1" w:styleId="WW-Absatz-Standardschriftart11111111111111111111">
    <w:name w:val="WW-Absatz-Standardschriftart11111111111111111111"/>
    <w:rsid w:val="00DE7726"/>
  </w:style>
  <w:style w:type="character" w:customStyle="1" w:styleId="WW-Absatz-Standardschriftart111111111111111111111">
    <w:name w:val="WW-Absatz-Standardschriftart111111111111111111111"/>
    <w:rsid w:val="00DE7726"/>
  </w:style>
  <w:style w:type="character" w:customStyle="1" w:styleId="WW-Absatz-Standardschriftart1111111111111111111111">
    <w:name w:val="WW-Absatz-Standardschriftart1111111111111111111111"/>
    <w:rsid w:val="00DE7726"/>
  </w:style>
  <w:style w:type="character" w:customStyle="1" w:styleId="WW-Absatz-Standardschriftart11111111111111111111111">
    <w:name w:val="WW-Absatz-Standardschriftart11111111111111111111111"/>
    <w:rsid w:val="00DE7726"/>
  </w:style>
  <w:style w:type="character" w:customStyle="1" w:styleId="WW-Absatz-Standardschriftart111111111111111111111111">
    <w:name w:val="WW-Absatz-Standardschriftart111111111111111111111111"/>
    <w:rsid w:val="00DE7726"/>
  </w:style>
  <w:style w:type="character" w:customStyle="1" w:styleId="WW-Absatz-Standardschriftart1111111111111111111111111">
    <w:name w:val="WW-Absatz-Standardschriftart1111111111111111111111111"/>
    <w:rsid w:val="00DE7726"/>
  </w:style>
  <w:style w:type="character" w:customStyle="1" w:styleId="WW-Absatz-Standardschriftart11111111111111111111111111">
    <w:name w:val="WW-Absatz-Standardschriftart11111111111111111111111111"/>
    <w:rsid w:val="00DE7726"/>
  </w:style>
  <w:style w:type="character" w:customStyle="1" w:styleId="WW-Absatz-Standardschriftart111111111111111111111111111">
    <w:name w:val="WW-Absatz-Standardschriftart111111111111111111111111111"/>
    <w:rsid w:val="00DE7726"/>
  </w:style>
  <w:style w:type="character" w:customStyle="1" w:styleId="WW-Absatz-Standardschriftart1111111111111111111111111111">
    <w:name w:val="WW-Absatz-Standardschriftart1111111111111111111111111111"/>
    <w:rsid w:val="00DE7726"/>
  </w:style>
  <w:style w:type="character" w:customStyle="1" w:styleId="WW-Absatz-Standardschriftart11111111111111111111111111111">
    <w:name w:val="WW-Absatz-Standardschriftart11111111111111111111111111111"/>
    <w:rsid w:val="00DE7726"/>
  </w:style>
  <w:style w:type="character" w:customStyle="1" w:styleId="WW-Absatz-Standardschriftart111111111111111111111111111111">
    <w:name w:val="WW-Absatz-Standardschriftart111111111111111111111111111111"/>
    <w:rsid w:val="00DE7726"/>
  </w:style>
  <w:style w:type="character" w:customStyle="1" w:styleId="WW-Absatz-Standardschriftart1111111111111111111111111111111">
    <w:name w:val="WW-Absatz-Standardschriftart1111111111111111111111111111111"/>
    <w:rsid w:val="00DE7726"/>
  </w:style>
  <w:style w:type="character" w:customStyle="1" w:styleId="WW-Absatz-Standardschriftart11111111111111111111111111111111">
    <w:name w:val="WW-Absatz-Standardschriftart11111111111111111111111111111111"/>
    <w:rsid w:val="00DE7726"/>
  </w:style>
  <w:style w:type="character" w:customStyle="1" w:styleId="WW-Absatz-Standardschriftart111111111111111111111111111111111">
    <w:name w:val="WW-Absatz-Standardschriftart111111111111111111111111111111111"/>
    <w:rsid w:val="00DE7726"/>
  </w:style>
  <w:style w:type="character" w:customStyle="1" w:styleId="WW-Absatz-Standardschriftart1111111111111111111111111111111111">
    <w:name w:val="WW-Absatz-Standardschriftart1111111111111111111111111111111111"/>
    <w:rsid w:val="00DE7726"/>
  </w:style>
  <w:style w:type="character" w:customStyle="1" w:styleId="WW-Absatz-Standardschriftart11111111111111111111111111111111111">
    <w:name w:val="WW-Absatz-Standardschriftart11111111111111111111111111111111111"/>
    <w:rsid w:val="00DE7726"/>
  </w:style>
  <w:style w:type="character" w:customStyle="1" w:styleId="WW-Absatz-Standardschriftart111111111111111111111111111111111111">
    <w:name w:val="WW-Absatz-Standardschriftart111111111111111111111111111111111111"/>
    <w:rsid w:val="00DE7726"/>
  </w:style>
  <w:style w:type="character" w:customStyle="1" w:styleId="WW-Absatz-Standardschriftart1111111111111111111111111111111111111">
    <w:name w:val="WW-Absatz-Standardschriftart1111111111111111111111111111111111111"/>
    <w:rsid w:val="00DE7726"/>
  </w:style>
  <w:style w:type="character" w:customStyle="1" w:styleId="WW-Absatz-Standardschriftart11111111111111111111111111111111111111">
    <w:name w:val="WW-Absatz-Standardschriftart11111111111111111111111111111111111111"/>
    <w:rsid w:val="00DE7726"/>
  </w:style>
  <w:style w:type="character" w:customStyle="1" w:styleId="WW-Absatz-Standardschriftart111111111111111111111111111111111111111">
    <w:name w:val="WW-Absatz-Standardschriftart111111111111111111111111111111111111111"/>
    <w:rsid w:val="00DE7726"/>
  </w:style>
  <w:style w:type="character" w:customStyle="1" w:styleId="WW-Absatz-Standardschriftart1111111111111111111111111111111111111111">
    <w:name w:val="WW-Absatz-Standardschriftart1111111111111111111111111111111111111111"/>
    <w:rsid w:val="00DE7726"/>
  </w:style>
  <w:style w:type="character" w:customStyle="1" w:styleId="WW-Absatz-Standardschriftart11111111111111111111111111111111111111111">
    <w:name w:val="WW-Absatz-Standardschriftart11111111111111111111111111111111111111111"/>
    <w:rsid w:val="00DE7726"/>
  </w:style>
  <w:style w:type="character" w:customStyle="1" w:styleId="WW-Absatz-Standardschriftart111111111111111111111111111111111111111111">
    <w:name w:val="WW-Absatz-Standardschriftart111111111111111111111111111111111111111111"/>
    <w:rsid w:val="00DE7726"/>
  </w:style>
  <w:style w:type="character" w:customStyle="1" w:styleId="WW-Absatz-Standardschriftart1111111111111111111111111111111111111111111">
    <w:name w:val="WW-Absatz-Standardschriftart1111111111111111111111111111111111111111111"/>
    <w:rsid w:val="00DE7726"/>
  </w:style>
  <w:style w:type="character" w:customStyle="1" w:styleId="WW-Absatz-Standardschriftart11111111111111111111111111111111111111111111">
    <w:name w:val="WW-Absatz-Standardschriftart11111111111111111111111111111111111111111111"/>
    <w:rsid w:val="00DE7726"/>
  </w:style>
  <w:style w:type="character" w:customStyle="1" w:styleId="WW-Absatz-Standardschriftart111111111111111111111111111111111111111111111">
    <w:name w:val="WW-Absatz-Standardschriftart111111111111111111111111111111111111111111111"/>
    <w:rsid w:val="00DE7726"/>
  </w:style>
  <w:style w:type="character" w:customStyle="1" w:styleId="WW-Absatz-Standardschriftart1111111111111111111111111111111111111111111111">
    <w:name w:val="WW-Absatz-Standardschriftart1111111111111111111111111111111111111111111111"/>
    <w:rsid w:val="00DE7726"/>
  </w:style>
  <w:style w:type="character" w:customStyle="1" w:styleId="WW-Absatz-Standardschriftart11111111111111111111111111111111111111111111111">
    <w:name w:val="WW-Absatz-Standardschriftart11111111111111111111111111111111111111111111111"/>
    <w:rsid w:val="00DE7726"/>
  </w:style>
  <w:style w:type="character" w:customStyle="1" w:styleId="WW-Absatz-Standardschriftart111111111111111111111111111111111111111111111111">
    <w:name w:val="WW-Absatz-Standardschriftart111111111111111111111111111111111111111111111111"/>
    <w:rsid w:val="00DE7726"/>
  </w:style>
  <w:style w:type="character" w:customStyle="1" w:styleId="WW-Absatz-Standardschriftart1111111111111111111111111111111111111111111111111">
    <w:name w:val="WW-Absatz-Standardschriftart1111111111111111111111111111111111111111111111111"/>
    <w:rsid w:val="00DE7726"/>
  </w:style>
  <w:style w:type="character" w:customStyle="1" w:styleId="WW-Absatz-Standardschriftart11111111111111111111111111111111111111111111111111">
    <w:name w:val="WW-Absatz-Standardschriftart11111111111111111111111111111111111111111111111111"/>
    <w:rsid w:val="00DE7726"/>
  </w:style>
  <w:style w:type="character" w:customStyle="1" w:styleId="WW-Absatz-Standardschriftart111111111111111111111111111111111111111111111111111">
    <w:name w:val="WW-Absatz-Standardschriftart111111111111111111111111111111111111111111111111111"/>
    <w:rsid w:val="00DE7726"/>
  </w:style>
  <w:style w:type="character" w:customStyle="1" w:styleId="WW-Absatz-Standardschriftart1111111111111111111111111111111111111111111111111111">
    <w:name w:val="WW-Absatz-Standardschriftart1111111111111111111111111111111111111111111111111111"/>
    <w:rsid w:val="00DE7726"/>
  </w:style>
  <w:style w:type="character" w:customStyle="1" w:styleId="WW-Absatz-Standardschriftart11111111111111111111111111111111111111111111111111111">
    <w:name w:val="WW-Absatz-Standardschriftart11111111111111111111111111111111111111111111111111111"/>
    <w:rsid w:val="00DE7726"/>
  </w:style>
  <w:style w:type="character" w:customStyle="1" w:styleId="WW-Absatz-Standardschriftart111111111111111111111111111111111111111111111111111111">
    <w:name w:val="WW-Absatz-Standardschriftart111111111111111111111111111111111111111111111111111111"/>
    <w:rsid w:val="00DE7726"/>
  </w:style>
  <w:style w:type="character" w:customStyle="1" w:styleId="WW-Absatz-Standardschriftart1111111111111111111111111111111111111111111111111111111">
    <w:name w:val="WW-Absatz-Standardschriftart1111111111111111111111111111111111111111111111111111111"/>
    <w:rsid w:val="00DE7726"/>
  </w:style>
  <w:style w:type="character" w:customStyle="1" w:styleId="WW-Absatz-Standardschriftart11111111111111111111111111111111111111111111111111111111">
    <w:name w:val="WW-Absatz-Standardschriftart11111111111111111111111111111111111111111111111111111111"/>
    <w:rsid w:val="00DE7726"/>
  </w:style>
  <w:style w:type="character" w:customStyle="1" w:styleId="WW-Absatz-Standardschriftart111111111111111111111111111111111111111111111111111111111">
    <w:name w:val="WW-Absatz-Standardschriftart111111111111111111111111111111111111111111111111111111111"/>
    <w:rsid w:val="00DE7726"/>
  </w:style>
  <w:style w:type="character" w:customStyle="1" w:styleId="WW-Absatz-Standardschriftart1111111111111111111111111111111111111111111111111111111111">
    <w:name w:val="WW-Absatz-Standardschriftart1111111111111111111111111111111111111111111111111111111111"/>
    <w:rsid w:val="00DE7726"/>
  </w:style>
  <w:style w:type="character" w:customStyle="1" w:styleId="WW-Absatz-Standardschriftart11111111111111111111111111111111111111111111111111111111111">
    <w:name w:val="WW-Absatz-Standardschriftart11111111111111111111111111111111111111111111111111111111111"/>
    <w:rsid w:val="00DE7726"/>
  </w:style>
  <w:style w:type="character" w:customStyle="1" w:styleId="WW-Absatz-Standardschriftart111111111111111111111111111111111111111111111111111111111111">
    <w:name w:val="WW-Absatz-Standardschriftart111111111111111111111111111111111111111111111111111111111111"/>
    <w:rsid w:val="00DE7726"/>
  </w:style>
  <w:style w:type="character" w:customStyle="1" w:styleId="WW-Absatz-Standardschriftart1111111111111111111111111111111111111111111111111111111111111">
    <w:name w:val="WW-Absatz-Standardschriftart1111111111111111111111111111111111111111111111111111111111111"/>
    <w:rsid w:val="00DE7726"/>
  </w:style>
  <w:style w:type="character" w:customStyle="1" w:styleId="WW-Absatz-Standardschriftart11111111111111111111111111111111111111111111111111111111111111">
    <w:name w:val="WW-Absatz-Standardschriftart11111111111111111111111111111111111111111111111111111111111111"/>
    <w:rsid w:val="00DE7726"/>
  </w:style>
  <w:style w:type="character" w:customStyle="1" w:styleId="WW-Absatz-Standardschriftart111111111111111111111111111111111111111111111111111111111111111">
    <w:name w:val="WW-Absatz-Standardschriftart111111111111111111111111111111111111111111111111111111111111111"/>
    <w:rsid w:val="00DE7726"/>
  </w:style>
  <w:style w:type="character" w:customStyle="1" w:styleId="Domylnaczcionkaakapitu2">
    <w:name w:val="Domyślna czcionka akapitu2"/>
    <w:rsid w:val="00DE7726"/>
  </w:style>
  <w:style w:type="character" w:customStyle="1" w:styleId="WW-Absatz-Standardschriftart1111111111111111111111111111111111111111111111111111111111111111">
    <w:name w:val="WW-Absatz-Standardschriftart1111111111111111111111111111111111111111111111111111111111111111"/>
    <w:rsid w:val="00DE7726"/>
  </w:style>
  <w:style w:type="character" w:customStyle="1" w:styleId="WW-Absatz-Standardschriftart11111111111111111111111111111111111111111111111111111111111111111">
    <w:name w:val="WW-Absatz-Standardschriftart11111111111111111111111111111111111111111111111111111111111111111"/>
    <w:rsid w:val="00DE7726"/>
  </w:style>
  <w:style w:type="character" w:customStyle="1" w:styleId="WW-Absatz-Standardschriftart111111111111111111111111111111111111111111111111111111111111111111">
    <w:name w:val="WW-Absatz-Standardschriftart111111111111111111111111111111111111111111111111111111111111111111"/>
    <w:rsid w:val="00DE7726"/>
  </w:style>
  <w:style w:type="character" w:customStyle="1" w:styleId="WW-Absatz-Standardschriftart1111111111111111111111111111111111111111111111111111111111111111111">
    <w:name w:val="WW-Absatz-Standardschriftart1111111111111111111111111111111111111111111111111111111111111111111"/>
    <w:rsid w:val="00DE7726"/>
  </w:style>
  <w:style w:type="character" w:customStyle="1" w:styleId="WW-Absatz-Standardschriftart11111111111111111111111111111111111111111111111111111111111111111111">
    <w:name w:val="WW-Absatz-Standardschriftart11111111111111111111111111111111111111111111111111111111111111111111"/>
    <w:rsid w:val="00DE7726"/>
  </w:style>
  <w:style w:type="character" w:customStyle="1" w:styleId="WW-Absatz-Standardschriftart111111111111111111111111111111111111111111111111111111111111111111111">
    <w:name w:val="WW-Absatz-Standardschriftart111111111111111111111111111111111111111111111111111111111111111111111"/>
    <w:rsid w:val="00DE7726"/>
  </w:style>
  <w:style w:type="character" w:customStyle="1" w:styleId="WW-Absatz-Standardschriftart1111111111111111111111111111111111111111111111111111111111111111111111">
    <w:name w:val="WW-Absatz-Standardschriftart1111111111111111111111111111111111111111111111111111111111111111111111"/>
    <w:rsid w:val="00DE7726"/>
  </w:style>
  <w:style w:type="character" w:customStyle="1" w:styleId="WW-Absatz-Standardschriftart11111111111111111111111111111111111111111111111111111111111111111111111">
    <w:name w:val="WW-Absatz-Standardschriftart11111111111111111111111111111111111111111111111111111111111111111111111"/>
    <w:rsid w:val="00DE7726"/>
  </w:style>
  <w:style w:type="character" w:customStyle="1" w:styleId="WW-Absatz-Standardschriftart111111111111111111111111111111111111111111111111111111111111111111111111">
    <w:name w:val="WW-Absatz-Standardschriftart111111111111111111111111111111111111111111111111111111111111111111111111"/>
    <w:rsid w:val="00DE7726"/>
  </w:style>
  <w:style w:type="character" w:customStyle="1" w:styleId="WW-Absatz-Standardschriftart1111111111111111111111111111111111111111111111111111111111111111111111111">
    <w:name w:val="WW-Absatz-Standardschriftart1111111111111111111111111111111111111111111111111111111111111111111111111"/>
    <w:rsid w:val="00DE7726"/>
  </w:style>
  <w:style w:type="character" w:customStyle="1" w:styleId="WW-Absatz-Standardschriftart11111111111111111111111111111111111111111111111111111111111111111111111111">
    <w:name w:val="WW-Absatz-Standardschriftart11111111111111111111111111111111111111111111111111111111111111111111111111"/>
    <w:rsid w:val="00DE7726"/>
  </w:style>
  <w:style w:type="character" w:customStyle="1" w:styleId="WW-Absatz-Standardschriftart111111111111111111111111111111111111111111111111111111111111111111111111111">
    <w:name w:val="WW-Absatz-Standardschriftart111111111111111111111111111111111111111111111111111111111111111111111111111"/>
    <w:rsid w:val="00DE772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DE7726"/>
  </w:style>
  <w:style w:type="character" w:customStyle="1" w:styleId="WW8Num2z0">
    <w:name w:val="WW8Num2z0"/>
    <w:rsid w:val="00DE7726"/>
    <w:rPr>
      <w:rFonts w:ascii="Symbol" w:hAnsi="Symbol" w:cs="StarSymbol"/>
      <w:sz w:val="18"/>
      <w:szCs w:val="18"/>
    </w:rPr>
  </w:style>
  <w:style w:type="character" w:customStyle="1" w:styleId="WW8Num5z1">
    <w:name w:val="WW8Num5z1"/>
    <w:rsid w:val="00DE7726"/>
    <w:rPr>
      <w:b/>
    </w:rPr>
  </w:style>
  <w:style w:type="character" w:customStyle="1" w:styleId="WW8Num6z1">
    <w:name w:val="WW8Num6z1"/>
    <w:rsid w:val="00DE7726"/>
    <w:rPr>
      <w:rFonts w:ascii="Symbol" w:hAnsi="Symbol"/>
      <w:b w:val="0"/>
    </w:rPr>
  </w:style>
  <w:style w:type="character" w:customStyle="1" w:styleId="WW8Num11z1">
    <w:name w:val="WW8Num11z1"/>
    <w:rsid w:val="00DE7726"/>
    <w:rPr>
      <w:rFonts w:ascii="Calibri" w:hAnsi="Calibri" w:cs="Calibri"/>
      <w:color w:val="auto"/>
      <w:sz w:val="20"/>
      <w:szCs w:val="20"/>
    </w:rPr>
  </w:style>
  <w:style w:type="character" w:customStyle="1" w:styleId="WW8Num12z1">
    <w:name w:val="WW8Num12z1"/>
    <w:rsid w:val="00DE7726"/>
    <w:rPr>
      <w:b w:val="0"/>
      <w:sz w:val="23"/>
    </w:rPr>
  </w:style>
  <w:style w:type="character" w:customStyle="1" w:styleId="WW8Num12z3">
    <w:name w:val="WW8Num12z3"/>
    <w:rsid w:val="00DE7726"/>
    <w:rPr>
      <w:rFonts w:ascii="Arial" w:hAnsi="Arial" w:cs="Arial"/>
      <w:sz w:val="20"/>
    </w:rPr>
  </w:style>
  <w:style w:type="character" w:customStyle="1" w:styleId="WW8Num14z1">
    <w:name w:val="WW8Num14z1"/>
    <w:rsid w:val="00DE7726"/>
    <w:rPr>
      <w:rFonts w:ascii="Calibri" w:eastAsia="Times New Roman" w:hAnsi="Calibri" w:cs="Calibri"/>
    </w:rPr>
  </w:style>
  <w:style w:type="character" w:customStyle="1" w:styleId="WW8Num15z2">
    <w:name w:val="WW8Num15z2"/>
    <w:rsid w:val="00DE7726"/>
    <w:rPr>
      <w:b w:val="0"/>
    </w:rPr>
  </w:style>
  <w:style w:type="character" w:customStyle="1" w:styleId="WW8Num19z0">
    <w:name w:val="WW8Num19z0"/>
    <w:rsid w:val="00DE7726"/>
    <w:rPr>
      <w:b w:val="0"/>
    </w:rPr>
  </w:style>
  <w:style w:type="character" w:customStyle="1" w:styleId="WW8Num20z3">
    <w:name w:val="WW8Num20z3"/>
    <w:rsid w:val="00DE7726"/>
    <w:rPr>
      <w:b w:val="0"/>
    </w:rPr>
  </w:style>
  <w:style w:type="character" w:customStyle="1" w:styleId="WW8Num21z1">
    <w:name w:val="WW8Num21z1"/>
    <w:rsid w:val="00DE7726"/>
    <w:rPr>
      <w:b w:val="0"/>
    </w:rPr>
  </w:style>
  <w:style w:type="character" w:customStyle="1" w:styleId="WW8Num22z0">
    <w:name w:val="WW8Num22z0"/>
    <w:rsid w:val="00DE7726"/>
    <w:rPr>
      <w:b/>
    </w:rPr>
  </w:style>
  <w:style w:type="character" w:customStyle="1" w:styleId="WW8Num23z0">
    <w:name w:val="WW8Num23z0"/>
    <w:rsid w:val="00DE7726"/>
    <w:rPr>
      <w:b w:val="0"/>
      <w:sz w:val="20"/>
      <w:szCs w:val="20"/>
    </w:rPr>
  </w:style>
  <w:style w:type="character" w:customStyle="1" w:styleId="WW8Num24z0">
    <w:name w:val="WW8Num24z0"/>
    <w:rsid w:val="00DE7726"/>
    <w:rPr>
      <w:i w:val="0"/>
    </w:rPr>
  </w:style>
  <w:style w:type="character" w:customStyle="1" w:styleId="WW8Num25z0">
    <w:name w:val="WW8Num25z0"/>
    <w:rsid w:val="00DE7726"/>
    <w:rPr>
      <w:b w:val="0"/>
    </w:rPr>
  </w:style>
  <w:style w:type="character" w:customStyle="1" w:styleId="WW8Num26z0">
    <w:name w:val="WW8Num26z0"/>
    <w:rsid w:val="00DE7726"/>
    <w:rPr>
      <w:b/>
    </w:rPr>
  </w:style>
  <w:style w:type="character" w:customStyle="1" w:styleId="WW8Num27z2">
    <w:name w:val="WW8Num27z2"/>
    <w:rsid w:val="00DE7726"/>
    <w:rPr>
      <w:rFonts w:ascii="Calibri" w:eastAsia="Times New Roman" w:hAnsi="Calibri" w:cs="Calibri"/>
    </w:rPr>
  </w:style>
  <w:style w:type="character" w:customStyle="1" w:styleId="WW8Num29z3">
    <w:name w:val="WW8Num29z3"/>
    <w:rsid w:val="00DE7726"/>
    <w:rPr>
      <w:rFonts w:ascii="Symbol" w:hAnsi="Symbol"/>
    </w:rPr>
  </w:style>
  <w:style w:type="character" w:customStyle="1" w:styleId="WW8Num30z0">
    <w:name w:val="WW8Num30z0"/>
    <w:rsid w:val="00DE7726"/>
    <w:rPr>
      <w:b w:val="0"/>
    </w:rPr>
  </w:style>
  <w:style w:type="character" w:customStyle="1" w:styleId="WW8Num32z0">
    <w:name w:val="WW8Num32z0"/>
    <w:rsid w:val="00DE7726"/>
    <w:rPr>
      <w:b w:val="0"/>
    </w:rPr>
  </w:style>
  <w:style w:type="character" w:customStyle="1" w:styleId="WW8Num33z0">
    <w:name w:val="WW8Num33z0"/>
    <w:rsid w:val="00DE7726"/>
    <w:rPr>
      <w:rFonts w:cs="Times New Roman"/>
    </w:rPr>
  </w:style>
  <w:style w:type="character" w:customStyle="1" w:styleId="WW8Num34z1">
    <w:name w:val="WW8Num34z1"/>
    <w:rsid w:val="00DE7726"/>
    <w:rPr>
      <w:b w:val="0"/>
    </w:rPr>
  </w:style>
  <w:style w:type="character" w:customStyle="1" w:styleId="WW8Num34z2">
    <w:name w:val="WW8Num34z2"/>
    <w:rsid w:val="00DE7726"/>
    <w:rPr>
      <w:b/>
      <w:sz w:val="20"/>
      <w:szCs w:val="20"/>
    </w:rPr>
  </w:style>
  <w:style w:type="character" w:customStyle="1" w:styleId="WW8Num35z0">
    <w:name w:val="WW8Num35z0"/>
    <w:rsid w:val="00DE7726"/>
    <w:rPr>
      <w:b w:val="0"/>
      <w:bCs/>
      <w:i w:val="0"/>
      <w:iCs w:val="0"/>
      <w:sz w:val="20"/>
      <w:szCs w:val="20"/>
    </w:rPr>
  </w:style>
  <w:style w:type="character" w:customStyle="1" w:styleId="WW8Num35z1">
    <w:name w:val="WW8Num35z1"/>
    <w:rsid w:val="00DE7726"/>
    <w:rPr>
      <w:rFonts w:ascii="Times New Roman" w:eastAsia="Times New Roman" w:hAnsi="Times New Roman" w:cs="Times New Roman"/>
    </w:rPr>
  </w:style>
  <w:style w:type="character" w:customStyle="1" w:styleId="WW8Num37z0">
    <w:name w:val="WW8Num37z0"/>
    <w:rsid w:val="00DE7726"/>
    <w:rPr>
      <w:b w:val="0"/>
    </w:rPr>
  </w:style>
  <w:style w:type="character" w:customStyle="1" w:styleId="WW8Num38z3">
    <w:name w:val="WW8Num38z3"/>
    <w:rsid w:val="00DE7726"/>
    <w:rPr>
      <w:b w:val="0"/>
    </w:rPr>
  </w:style>
  <w:style w:type="character" w:customStyle="1" w:styleId="WW8Num39z1">
    <w:name w:val="WW8Num39z1"/>
    <w:rsid w:val="00DE7726"/>
    <w:rPr>
      <w:rFonts w:ascii="Times New Roman" w:hAnsi="Times New Roman" w:cs="Times New Roman"/>
    </w:rPr>
  </w:style>
  <w:style w:type="character" w:customStyle="1" w:styleId="WW8Num40z2">
    <w:name w:val="WW8Num40z2"/>
    <w:rsid w:val="00DE7726"/>
    <w:rPr>
      <w:rFonts w:ascii="Calibri" w:eastAsia="Times New Roman" w:hAnsi="Calibri" w:cs="Calibri"/>
    </w:rPr>
  </w:style>
  <w:style w:type="character" w:customStyle="1" w:styleId="WW8Num41z0">
    <w:name w:val="WW8Num41z0"/>
    <w:rsid w:val="00DE7726"/>
    <w:rPr>
      <w:rFonts w:ascii="Times New Roman" w:eastAsia="Times New Roman" w:hAnsi="Times New Roman" w:cs="Times New Roman"/>
    </w:rPr>
  </w:style>
  <w:style w:type="character" w:customStyle="1" w:styleId="WW8Num41z3">
    <w:name w:val="WW8Num41z3"/>
    <w:rsid w:val="00DE7726"/>
    <w:rPr>
      <w:b w:val="0"/>
    </w:rPr>
  </w:style>
  <w:style w:type="character" w:customStyle="1" w:styleId="WW-Domylnaczcionkaakapitu">
    <w:name w:val="WW-Domyślna czcionka akapitu"/>
    <w:rsid w:val="00DE772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DE772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DE772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DE772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DE7726"/>
  </w:style>
  <w:style w:type="character" w:customStyle="1" w:styleId="WW8Num3z5">
    <w:name w:val="WW8Num3z5"/>
    <w:rsid w:val="00DE7726"/>
    <w:rPr>
      <w:rFonts w:ascii="Wingdings" w:hAnsi="Wingdings"/>
    </w:rPr>
  </w:style>
  <w:style w:type="character" w:customStyle="1" w:styleId="WW8Num17z1">
    <w:name w:val="WW8Num17z1"/>
    <w:rsid w:val="00DE7726"/>
    <w:rPr>
      <w:rFonts w:ascii="Calibri" w:hAnsi="Calibri" w:cs="Calibri"/>
      <w:sz w:val="20"/>
      <w:szCs w:val="20"/>
    </w:rPr>
  </w:style>
  <w:style w:type="character" w:customStyle="1" w:styleId="WW8Num18z1">
    <w:name w:val="WW8Num18z1"/>
    <w:rsid w:val="00DE7726"/>
    <w:rPr>
      <w:b/>
    </w:rPr>
  </w:style>
  <w:style w:type="character" w:customStyle="1" w:styleId="WW8Num19z1">
    <w:name w:val="WW8Num19z1"/>
    <w:rsid w:val="00DE7726"/>
    <w:rPr>
      <w:rFonts w:ascii="Symbol" w:hAnsi="Symbol"/>
      <w:b w:val="0"/>
    </w:rPr>
  </w:style>
  <w:style w:type="character" w:customStyle="1" w:styleId="WW8Num20z1">
    <w:name w:val="WW8Num20z1"/>
    <w:rsid w:val="00DE7726"/>
    <w:rPr>
      <w:rFonts w:ascii="Times New Roman" w:hAnsi="Times New Roman" w:cs="Times New Roman"/>
      <w:b w:val="0"/>
      <w:i w:val="0"/>
      <w:sz w:val="22"/>
      <w:szCs w:val="22"/>
      <w:u w:val="none"/>
    </w:rPr>
  </w:style>
  <w:style w:type="character" w:customStyle="1" w:styleId="WW8Num21z2">
    <w:name w:val="WW8Num21z2"/>
    <w:rsid w:val="00DE7726"/>
    <w:rPr>
      <w:rFonts w:ascii="Times New Roman" w:hAnsi="Times New Roman" w:cs="Times New Roman"/>
    </w:rPr>
  </w:style>
  <w:style w:type="character" w:customStyle="1" w:styleId="WW8Num23z1">
    <w:name w:val="WW8Num23z1"/>
    <w:rsid w:val="00DE7726"/>
    <w:rPr>
      <w:rFonts w:ascii="Courier New" w:hAnsi="Courier New" w:cs="Courier New"/>
    </w:rPr>
  </w:style>
  <w:style w:type="character" w:customStyle="1" w:styleId="WW8Num23z2">
    <w:name w:val="WW8Num23z2"/>
    <w:rsid w:val="00DE7726"/>
    <w:rPr>
      <w:rFonts w:ascii="Wingdings" w:hAnsi="Wingdings"/>
    </w:rPr>
  </w:style>
  <w:style w:type="character" w:customStyle="1" w:styleId="WW8Num23z3">
    <w:name w:val="WW8Num23z3"/>
    <w:rsid w:val="00DE7726"/>
    <w:rPr>
      <w:rFonts w:ascii="Symbol" w:hAnsi="Symbol"/>
    </w:rPr>
  </w:style>
  <w:style w:type="character" w:customStyle="1" w:styleId="WW8Num24z1">
    <w:name w:val="WW8Num24z1"/>
    <w:rsid w:val="00DE7726"/>
    <w:rPr>
      <w:rFonts w:ascii="Calibri" w:hAnsi="Calibri" w:cs="Calibri"/>
      <w:color w:val="auto"/>
      <w:sz w:val="20"/>
      <w:szCs w:val="20"/>
    </w:rPr>
  </w:style>
  <w:style w:type="character" w:customStyle="1" w:styleId="WW8Num25z1">
    <w:name w:val="WW8Num25z1"/>
    <w:rsid w:val="00DE7726"/>
    <w:rPr>
      <w:b w:val="0"/>
      <w:sz w:val="23"/>
    </w:rPr>
  </w:style>
  <w:style w:type="character" w:customStyle="1" w:styleId="WW8Num25z3">
    <w:name w:val="WW8Num25z3"/>
    <w:rsid w:val="00DE7726"/>
    <w:rPr>
      <w:rFonts w:ascii="Arial" w:hAnsi="Arial" w:cs="Arial"/>
      <w:sz w:val="20"/>
    </w:rPr>
  </w:style>
  <w:style w:type="character" w:customStyle="1" w:styleId="WW8Num27z1">
    <w:name w:val="WW8Num27z1"/>
    <w:rsid w:val="00DE7726"/>
    <w:rPr>
      <w:rFonts w:ascii="Calibri" w:eastAsia="Times New Roman" w:hAnsi="Calibri" w:cs="Calibri"/>
    </w:rPr>
  </w:style>
  <w:style w:type="character" w:customStyle="1" w:styleId="WW8Num28z0">
    <w:name w:val="WW8Num28z0"/>
    <w:rsid w:val="00DE7726"/>
    <w:rPr>
      <w:rFonts w:ascii="Times New Roman" w:eastAsia="Times New Roman" w:hAnsi="Times New Roman" w:cs="Times New Roman"/>
      <w:b/>
    </w:rPr>
  </w:style>
  <w:style w:type="character" w:customStyle="1" w:styleId="WW8Num28z2">
    <w:name w:val="WW8Num28z2"/>
    <w:rsid w:val="00DE7726"/>
    <w:rPr>
      <w:b w:val="0"/>
    </w:rPr>
  </w:style>
  <w:style w:type="character" w:customStyle="1" w:styleId="WW8Num29z0">
    <w:name w:val="WW8Num29z0"/>
    <w:rsid w:val="00DE7726"/>
    <w:rPr>
      <w:b w:val="0"/>
      <w:bCs/>
      <w:i w:val="0"/>
      <w:iCs w:val="0"/>
      <w:sz w:val="20"/>
      <w:szCs w:val="20"/>
    </w:rPr>
  </w:style>
  <w:style w:type="character" w:customStyle="1" w:styleId="WW8Num31z0">
    <w:name w:val="WW8Num31z0"/>
    <w:rsid w:val="00DE7726"/>
    <w:rPr>
      <w:b/>
    </w:rPr>
  </w:style>
  <w:style w:type="character" w:customStyle="1" w:styleId="WW8Num33z3">
    <w:name w:val="WW8Num33z3"/>
    <w:rsid w:val="00DE7726"/>
    <w:rPr>
      <w:b w:val="0"/>
    </w:rPr>
  </w:style>
  <w:style w:type="character" w:customStyle="1" w:styleId="WW8Num36z0">
    <w:name w:val="WW8Num36z0"/>
    <w:rsid w:val="00DE7726"/>
    <w:rPr>
      <w:b/>
      <w:sz w:val="20"/>
      <w:szCs w:val="20"/>
    </w:rPr>
  </w:style>
  <w:style w:type="character" w:customStyle="1" w:styleId="WW8Num36z1">
    <w:name w:val="WW8Num36z1"/>
    <w:rsid w:val="00DE7726"/>
    <w:rPr>
      <w:rFonts w:ascii="Symbol" w:eastAsia="Times New Roman" w:hAnsi="Symbol" w:cs="Times New Roman"/>
    </w:rPr>
  </w:style>
  <w:style w:type="character" w:customStyle="1" w:styleId="WW8Num38z0">
    <w:name w:val="WW8Num38z0"/>
    <w:rsid w:val="00DE7726"/>
    <w:rPr>
      <w:b w:val="0"/>
    </w:rPr>
  </w:style>
  <w:style w:type="character" w:customStyle="1" w:styleId="WW8Num39z0">
    <w:name w:val="WW8Num39z0"/>
    <w:rsid w:val="00DE7726"/>
    <w:rPr>
      <w:rFonts w:ascii="Times New Roman" w:hAnsi="Times New Roman" w:cs="Times New Roman"/>
      <w:b/>
    </w:rPr>
  </w:style>
  <w:style w:type="character" w:customStyle="1" w:styleId="WW8Num42z3">
    <w:name w:val="WW8Num42z3"/>
    <w:rsid w:val="00DE7726"/>
    <w:rPr>
      <w:rFonts w:ascii="Symbol" w:hAnsi="Symbol"/>
    </w:rPr>
  </w:style>
  <w:style w:type="character" w:customStyle="1" w:styleId="WW8Num43z0">
    <w:name w:val="WW8Num43z0"/>
    <w:rsid w:val="00DE7726"/>
    <w:rPr>
      <w:b w:val="0"/>
    </w:rPr>
  </w:style>
  <w:style w:type="character" w:customStyle="1" w:styleId="WW8Num43z1">
    <w:name w:val="WW8Num43z1"/>
    <w:rsid w:val="00DE7726"/>
    <w:rPr>
      <w:b w:val="0"/>
      <w:bCs/>
      <w:i w:val="0"/>
      <w:iCs w:val="0"/>
      <w:sz w:val="20"/>
      <w:szCs w:val="20"/>
    </w:rPr>
  </w:style>
  <w:style w:type="character" w:customStyle="1" w:styleId="WW8Num45z0">
    <w:name w:val="WW8Num45z0"/>
    <w:rsid w:val="00DE7726"/>
    <w:rPr>
      <w:rFonts w:ascii="Symbol" w:hAnsi="Symbol"/>
    </w:rPr>
  </w:style>
  <w:style w:type="character" w:customStyle="1" w:styleId="WW8Num45z1">
    <w:name w:val="WW8Num45z1"/>
    <w:rsid w:val="00DE7726"/>
    <w:rPr>
      <w:rFonts w:ascii="Courier New" w:hAnsi="Courier New" w:cs="Courier New"/>
    </w:rPr>
  </w:style>
  <w:style w:type="character" w:customStyle="1" w:styleId="WW8Num45z2">
    <w:name w:val="WW8Num45z2"/>
    <w:rsid w:val="00DE7726"/>
    <w:rPr>
      <w:rFonts w:ascii="Wingdings" w:hAnsi="Wingdings"/>
    </w:rPr>
  </w:style>
  <w:style w:type="character" w:customStyle="1" w:styleId="WW8Num47z0">
    <w:name w:val="WW8Num47z0"/>
    <w:rsid w:val="00DE7726"/>
    <w:rPr>
      <w:b/>
      <w:sz w:val="21"/>
    </w:rPr>
  </w:style>
  <w:style w:type="character" w:customStyle="1" w:styleId="WW8Num48z0">
    <w:name w:val="WW8Num48z0"/>
    <w:rsid w:val="00DE7726"/>
    <w:rPr>
      <w:rFonts w:cs="Times New Roman"/>
    </w:rPr>
  </w:style>
  <w:style w:type="character" w:customStyle="1" w:styleId="WW8Num49z1">
    <w:name w:val="WW8Num49z1"/>
    <w:rsid w:val="00DE7726"/>
    <w:rPr>
      <w:b/>
    </w:rPr>
  </w:style>
  <w:style w:type="character" w:customStyle="1" w:styleId="WW8Num49z2">
    <w:name w:val="WW8Num49z2"/>
    <w:rsid w:val="00DE7726"/>
    <w:rPr>
      <w:b/>
      <w:sz w:val="20"/>
      <w:szCs w:val="20"/>
    </w:rPr>
  </w:style>
  <w:style w:type="character" w:customStyle="1" w:styleId="WW8Num50z0">
    <w:name w:val="WW8Num50z0"/>
    <w:rsid w:val="00DE7726"/>
    <w:rPr>
      <w:rFonts w:ascii="Symbol" w:hAnsi="Symbol"/>
      <w:b/>
      <w:color w:val="auto"/>
    </w:rPr>
  </w:style>
  <w:style w:type="character" w:customStyle="1" w:styleId="WW8Num50z1">
    <w:name w:val="WW8Num50z1"/>
    <w:rsid w:val="00DE7726"/>
    <w:rPr>
      <w:rFonts w:ascii="Times New Roman" w:eastAsia="Times New Roman" w:hAnsi="Times New Roman" w:cs="Times New Roman"/>
    </w:rPr>
  </w:style>
  <w:style w:type="character" w:customStyle="1" w:styleId="WW8Num52z0">
    <w:name w:val="WW8Num52z0"/>
    <w:rsid w:val="00DE7726"/>
    <w:rPr>
      <w:sz w:val="21"/>
    </w:rPr>
  </w:style>
  <w:style w:type="character" w:customStyle="1" w:styleId="WW8Num53z3">
    <w:name w:val="WW8Num53z3"/>
    <w:rsid w:val="00DE7726"/>
    <w:rPr>
      <w:b w:val="0"/>
    </w:rPr>
  </w:style>
  <w:style w:type="character" w:customStyle="1" w:styleId="WW8Num54z1">
    <w:name w:val="WW8Num54z1"/>
    <w:rsid w:val="00DE7726"/>
    <w:rPr>
      <w:rFonts w:ascii="Times New Roman" w:hAnsi="Times New Roman" w:cs="Times New Roman"/>
    </w:rPr>
  </w:style>
  <w:style w:type="character" w:customStyle="1" w:styleId="WW8Num55z2">
    <w:name w:val="WW8Num55z2"/>
    <w:rsid w:val="00DE7726"/>
    <w:rPr>
      <w:rFonts w:ascii="Symbol" w:hAnsi="Symbol"/>
    </w:rPr>
  </w:style>
  <w:style w:type="character" w:customStyle="1" w:styleId="WW8Num56z0">
    <w:name w:val="WW8Num56z0"/>
    <w:rsid w:val="00DE7726"/>
    <w:rPr>
      <w:rFonts w:ascii="Times New Roman" w:eastAsia="Times New Roman" w:hAnsi="Times New Roman" w:cs="Times New Roman"/>
    </w:rPr>
  </w:style>
  <w:style w:type="character" w:customStyle="1" w:styleId="WW8Num56z3">
    <w:name w:val="WW8Num56z3"/>
    <w:rsid w:val="00DE7726"/>
    <w:rPr>
      <w:b w:val="0"/>
    </w:rPr>
  </w:style>
  <w:style w:type="character" w:customStyle="1" w:styleId="Domylnaczcionkaakapitu1">
    <w:name w:val="Domyślna czcionka akapitu1"/>
    <w:rsid w:val="00DE772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DE772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DE772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DE772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DE7726"/>
  </w:style>
  <w:style w:type="character" w:customStyle="1" w:styleId="Odwoaniedokomentarza1">
    <w:name w:val="Odwołanie do komentarza1"/>
    <w:rsid w:val="00DE7726"/>
    <w:rPr>
      <w:sz w:val="16"/>
      <w:szCs w:val="16"/>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DE772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DE772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DE772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DE7726"/>
  </w:style>
  <w:style w:type="character" w:customStyle="1" w:styleId="TekstpodstawowyZnak1">
    <w:name w:val="Tekst podstawowy Znak1"/>
    <w:rsid w:val="00DE7726"/>
    <w:rPr>
      <w:rFonts w:ascii="Times New Roman" w:eastAsia="Times New Roman" w:hAnsi="Times New Roman" w:cs="Calibri"/>
      <w:sz w:val="24"/>
      <w:szCs w:val="24"/>
      <w:lang w:val="x-none"/>
    </w:rPr>
  </w:style>
  <w:style w:type="character" w:customStyle="1" w:styleId="TekstpodstawowywcityZnak1">
    <w:name w:val="Tekst podstawowy wcięty Znak1"/>
    <w:rsid w:val="00DE7726"/>
    <w:rPr>
      <w:rFonts w:ascii="Times New Roman" w:eastAsia="Times New Roman" w:hAnsi="Times New Roman" w:cs="Calibri"/>
      <w:sz w:val="24"/>
      <w:szCs w:val="24"/>
      <w:lang w:val="x-none"/>
    </w:rPr>
  </w:style>
  <w:style w:type="character" w:customStyle="1" w:styleId="TekstprzypisudolnegoZnak1">
    <w:name w:val="Tekst przypisu dolnego Znak1"/>
    <w:rsid w:val="00DE7726"/>
    <w:rPr>
      <w:rFonts w:ascii="Times New Roman" w:eastAsia="Times New Roman" w:hAnsi="Times New Roman" w:cs="Calibri"/>
      <w:lang w:val="x-none"/>
    </w:rPr>
  </w:style>
  <w:style w:type="character" w:customStyle="1" w:styleId="StopkaZnak1">
    <w:name w:val="Stopka Znak1"/>
    <w:rsid w:val="00DE7726"/>
    <w:rPr>
      <w:rFonts w:ascii="Times New Roman" w:eastAsia="Times New Roman" w:hAnsi="Times New Roman" w:cs="Calibri"/>
      <w:sz w:val="24"/>
      <w:szCs w:val="24"/>
      <w:lang w:val="x-none"/>
    </w:rPr>
  </w:style>
  <w:style w:type="character" w:customStyle="1" w:styleId="TytuZnak1">
    <w:name w:val="Tytuł Znak1"/>
    <w:rsid w:val="00DE7726"/>
    <w:rPr>
      <w:rFonts w:ascii="Times New Roman" w:eastAsia="Times New Roman" w:hAnsi="Times New Roman" w:cs="Calibri"/>
      <w:sz w:val="28"/>
      <w:szCs w:val="28"/>
      <w:lang w:val="x-none"/>
    </w:rPr>
  </w:style>
  <w:style w:type="character" w:customStyle="1" w:styleId="PodtytuZnak">
    <w:name w:val="Podtytuł Znak"/>
    <w:rsid w:val="00DE7726"/>
    <w:rPr>
      <w:rFonts w:ascii="Arial" w:eastAsia="SimSun" w:hAnsi="Arial" w:cs="Mangal"/>
      <w:i/>
      <w:iCs/>
      <w:sz w:val="28"/>
      <w:szCs w:val="28"/>
    </w:rPr>
  </w:style>
  <w:style w:type="character" w:customStyle="1" w:styleId="NagwekZnak1">
    <w:name w:val="Nagłówek Znak1"/>
    <w:rsid w:val="00DE7726"/>
    <w:rPr>
      <w:rFonts w:ascii="Arial" w:eastAsia="Lucida Sans Unicode" w:hAnsi="Arial" w:cs="Calibri"/>
      <w:sz w:val="28"/>
      <w:szCs w:val="28"/>
      <w:lang w:val="x-none"/>
    </w:rPr>
  </w:style>
  <w:style w:type="character" w:customStyle="1" w:styleId="TematkomentarzaZnak1">
    <w:name w:val="Temat komentarza Znak1"/>
    <w:rsid w:val="00DE7726"/>
    <w:rPr>
      <w:rFonts w:ascii="Times New Roman" w:eastAsia="Times New Roman" w:hAnsi="Times New Roman" w:cs="Calibri"/>
      <w:b/>
      <w:bCs/>
      <w:lang w:val="x-none"/>
    </w:rPr>
  </w:style>
  <w:style w:type="character" w:customStyle="1" w:styleId="TekstdymkaZnak1">
    <w:name w:val="Tekst dymka Znak1"/>
    <w:rsid w:val="00DE7726"/>
    <w:rPr>
      <w:rFonts w:ascii="Tahoma" w:eastAsia="Times New Roman" w:hAnsi="Tahoma" w:cs="Calibri"/>
      <w:sz w:val="16"/>
      <w:szCs w:val="16"/>
      <w:lang w:val="x-none"/>
    </w:rPr>
  </w:style>
  <w:style w:type="character" w:customStyle="1" w:styleId="Znakinumeracji">
    <w:name w:val="Znaki numeracji"/>
    <w:rsid w:val="00DE7726"/>
  </w:style>
  <w:style w:type="paragraph" w:customStyle="1" w:styleId="Nagwek30">
    <w:name w:val="Nagłówek3"/>
    <w:basedOn w:val="Normalny"/>
    <w:next w:val="Tekstpodstawowy"/>
    <w:rsid w:val="00DE7726"/>
    <w:pPr>
      <w:keepNext/>
      <w:suppressAutoHyphens/>
      <w:spacing w:before="240" w:after="120" w:line="276" w:lineRule="auto"/>
    </w:pPr>
    <w:rPr>
      <w:rFonts w:ascii="Arial" w:eastAsia="SimSun" w:hAnsi="Arial" w:cs="Mangal"/>
      <w:kern w:val="1"/>
      <w:sz w:val="28"/>
      <w:szCs w:val="28"/>
      <w:lang w:eastAsia="ar-SA"/>
    </w:rPr>
  </w:style>
  <w:style w:type="character" w:customStyle="1" w:styleId="TekstpodstawowyZnak2">
    <w:name w:val="Tekst podstawowy Znak2"/>
    <w:rsid w:val="00DE7726"/>
    <w:rPr>
      <w:rFonts w:cs="Calibri"/>
      <w:kern w:val="1"/>
      <w:sz w:val="24"/>
      <w:szCs w:val="24"/>
      <w:lang w:val="x-none" w:eastAsia="ar-SA"/>
    </w:rPr>
  </w:style>
  <w:style w:type="paragraph" w:customStyle="1" w:styleId="Podpis3">
    <w:name w:val="Podpis3"/>
    <w:basedOn w:val="Normalny"/>
    <w:rsid w:val="00DE7726"/>
    <w:pPr>
      <w:suppressLineNumbers/>
      <w:suppressAutoHyphens/>
      <w:spacing w:before="120" w:after="120" w:line="276" w:lineRule="auto"/>
    </w:pPr>
    <w:rPr>
      <w:rFonts w:ascii="Calibri" w:eastAsia="Calibri" w:hAnsi="Calibri" w:cs="Mangal"/>
      <w:i/>
      <w:iCs/>
      <w:kern w:val="1"/>
      <w:lang w:eastAsia="ar-SA"/>
    </w:rPr>
  </w:style>
  <w:style w:type="paragraph" w:styleId="Podpis">
    <w:name w:val="Signature"/>
    <w:basedOn w:val="Normalny"/>
    <w:link w:val="PodpisZnak"/>
    <w:rsid w:val="00DE7726"/>
    <w:pPr>
      <w:suppressLineNumbers/>
      <w:suppressAutoHyphens/>
      <w:spacing w:before="120" w:after="120" w:line="276" w:lineRule="auto"/>
    </w:pPr>
    <w:rPr>
      <w:rFonts w:ascii="Calibri" w:eastAsia="Calibri" w:hAnsi="Calibri"/>
      <w:i/>
      <w:iCs/>
      <w:kern w:val="1"/>
      <w:lang w:val="x-none" w:eastAsia="ar-SA"/>
    </w:rPr>
  </w:style>
  <w:style w:type="character" w:customStyle="1" w:styleId="PodpisZnak">
    <w:name w:val="Podpis Znak"/>
    <w:link w:val="Podpis"/>
    <w:rsid w:val="00DE7726"/>
    <w:rPr>
      <w:rFonts w:ascii="Calibri" w:eastAsia="Calibri" w:hAnsi="Calibri" w:cs="Mangal"/>
      <w:i/>
      <w:iCs/>
      <w:kern w:val="1"/>
      <w:sz w:val="24"/>
      <w:szCs w:val="24"/>
      <w:lang w:eastAsia="ar-SA"/>
    </w:rPr>
  </w:style>
  <w:style w:type="paragraph" w:customStyle="1" w:styleId="Nagwek20">
    <w:name w:val="Nagłówek2"/>
    <w:basedOn w:val="Normalny"/>
    <w:next w:val="Tekstpodstawowy"/>
    <w:rsid w:val="00DE7726"/>
    <w:pPr>
      <w:keepNext/>
      <w:suppressAutoHyphens/>
      <w:spacing w:before="240" w:after="120"/>
    </w:pPr>
    <w:rPr>
      <w:rFonts w:ascii="Arial" w:eastAsia="SimSun" w:hAnsi="Arial" w:cs="Mangal"/>
      <w:kern w:val="1"/>
      <w:sz w:val="28"/>
      <w:szCs w:val="28"/>
      <w:lang w:eastAsia="ar-SA"/>
    </w:rPr>
  </w:style>
  <w:style w:type="paragraph" w:customStyle="1" w:styleId="Podpis2">
    <w:name w:val="Podpis2"/>
    <w:basedOn w:val="Normalny"/>
    <w:rsid w:val="00DE7726"/>
    <w:pPr>
      <w:suppressLineNumbers/>
      <w:suppressAutoHyphens/>
      <w:spacing w:before="120" w:after="120"/>
    </w:pPr>
    <w:rPr>
      <w:rFonts w:cs="Mangal"/>
      <w:i/>
      <w:iCs/>
      <w:kern w:val="1"/>
      <w:lang w:eastAsia="ar-SA"/>
    </w:rPr>
  </w:style>
  <w:style w:type="character" w:customStyle="1" w:styleId="TekstpodstawowywcityZnak2">
    <w:name w:val="Tekst podstawowy wcięty Znak2"/>
    <w:rsid w:val="00DE7726"/>
    <w:rPr>
      <w:rFonts w:cs="Calibri"/>
      <w:kern w:val="1"/>
      <w:sz w:val="24"/>
      <w:szCs w:val="24"/>
      <w:lang w:val="x-none" w:eastAsia="ar-SA"/>
    </w:rPr>
  </w:style>
  <w:style w:type="paragraph" w:customStyle="1" w:styleId="Tekstpodstawowy22">
    <w:name w:val="Tekst podstawowy 22"/>
    <w:basedOn w:val="Normalny"/>
    <w:rsid w:val="00DE7726"/>
    <w:pPr>
      <w:suppressAutoHyphens/>
      <w:spacing w:after="120" w:line="480" w:lineRule="auto"/>
    </w:pPr>
    <w:rPr>
      <w:rFonts w:cs="Calibri"/>
      <w:kern w:val="1"/>
      <w:lang w:val="x-none" w:eastAsia="ar-SA"/>
    </w:rPr>
  </w:style>
  <w:style w:type="character" w:customStyle="1" w:styleId="TekstprzypisudolnegoZnak2">
    <w:name w:val="Tekst przypisu dolnego Znak2"/>
    <w:rsid w:val="00DE7726"/>
    <w:rPr>
      <w:rFonts w:cs="Calibri"/>
      <w:kern w:val="1"/>
      <w:lang w:val="x-none" w:eastAsia="ar-SA"/>
    </w:rPr>
  </w:style>
  <w:style w:type="character" w:customStyle="1" w:styleId="StopkaZnak2">
    <w:name w:val="Stopka Znak2"/>
    <w:rsid w:val="00DE7726"/>
    <w:rPr>
      <w:rFonts w:cs="Calibri"/>
      <w:kern w:val="1"/>
      <w:sz w:val="24"/>
      <w:szCs w:val="24"/>
      <w:lang w:val="x-none" w:eastAsia="ar-SA"/>
    </w:rPr>
  </w:style>
  <w:style w:type="character" w:customStyle="1" w:styleId="TytuZnak2">
    <w:name w:val="Tytuł Znak2"/>
    <w:rsid w:val="00DE7726"/>
    <w:rPr>
      <w:rFonts w:cs="Calibri"/>
      <w:kern w:val="1"/>
      <w:sz w:val="28"/>
      <w:szCs w:val="28"/>
      <w:lang w:val="x-none" w:eastAsia="ar-SA"/>
    </w:rPr>
  </w:style>
  <w:style w:type="paragraph" w:styleId="Podtytu">
    <w:name w:val="Subtitle"/>
    <w:basedOn w:val="Nagwek20"/>
    <w:next w:val="Tekstpodstawowy"/>
    <w:link w:val="PodtytuZnak1"/>
    <w:qFormat/>
    <w:rsid w:val="00DE7726"/>
    <w:pPr>
      <w:jc w:val="center"/>
    </w:pPr>
    <w:rPr>
      <w:rFonts w:cs="Times New Roman"/>
      <w:i/>
      <w:iCs/>
      <w:lang w:val="x-none"/>
    </w:rPr>
  </w:style>
  <w:style w:type="character" w:customStyle="1" w:styleId="PodtytuZnak1">
    <w:name w:val="Podtytuł Znak1"/>
    <w:link w:val="Podtytu"/>
    <w:rsid w:val="00DE7726"/>
    <w:rPr>
      <w:rFonts w:ascii="Arial" w:eastAsia="SimSun" w:hAnsi="Arial" w:cs="Mangal"/>
      <w:i/>
      <w:iCs/>
      <w:kern w:val="1"/>
      <w:sz w:val="28"/>
      <w:szCs w:val="28"/>
      <w:lang w:eastAsia="ar-SA"/>
    </w:rPr>
  </w:style>
  <w:style w:type="character" w:customStyle="1" w:styleId="NagwekZnak2">
    <w:name w:val="Nagłówek Znak2"/>
    <w:rsid w:val="00DE7726"/>
    <w:rPr>
      <w:rFonts w:ascii="Arial" w:eastAsia="Lucida Sans Unicode" w:hAnsi="Arial" w:cs="Calibri"/>
      <w:kern w:val="1"/>
      <w:sz w:val="28"/>
      <w:szCs w:val="28"/>
      <w:lang w:val="x-none" w:eastAsia="ar-SA"/>
    </w:rPr>
  </w:style>
  <w:style w:type="paragraph" w:customStyle="1" w:styleId="Tekstkomentarza2">
    <w:name w:val="Tekst komentarza2"/>
    <w:basedOn w:val="Normalny"/>
    <w:rsid w:val="00DE7726"/>
    <w:pPr>
      <w:suppressAutoHyphens/>
      <w:spacing w:after="200" w:line="276" w:lineRule="auto"/>
    </w:pPr>
    <w:rPr>
      <w:rFonts w:ascii="Calibri" w:eastAsia="Calibri" w:hAnsi="Calibri" w:cs="Calibri"/>
      <w:kern w:val="1"/>
      <w:sz w:val="20"/>
      <w:szCs w:val="20"/>
      <w:lang w:eastAsia="ar-SA"/>
    </w:rPr>
  </w:style>
  <w:style w:type="character" w:customStyle="1" w:styleId="TekstkomentarzaZnak2">
    <w:name w:val="Tekst komentarza Znak2"/>
    <w:rsid w:val="00DE7726"/>
    <w:rPr>
      <w:rFonts w:ascii="Calibri" w:eastAsia="Calibri" w:hAnsi="Calibri" w:cs="Calibri"/>
      <w:kern w:val="1"/>
      <w:lang w:eastAsia="ar-SA"/>
    </w:rPr>
  </w:style>
  <w:style w:type="character" w:customStyle="1" w:styleId="TematkomentarzaZnak2">
    <w:name w:val="Temat komentarza Znak2"/>
    <w:rsid w:val="00DE7726"/>
    <w:rPr>
      <w:rFonts w:ascii="Calibri" w:eastAsia="Calibri" w:hAnsi="Calibri" w:cs="Calibri"/>
      <w:b/>
      <w:bCs/>
      <w:kern w:val="1"/>
      <w:lang w:val="x-none" w:eastAsia="ar-SA"/>
    </w:rPr>
  </w:style>
  <w:style w:type="character" w:customStyle="1" w:styleId="TekstdymkaZnak2">
    <w:name w:val="Tekst dymka Znak2"/>
    <w:rsid w:val="00DE7726"/>
    <w:rPr>
      <w:rFonts w:ascii="Tahoma" w:hAnsi="Tahoma" w:cs="Calibri"/>
      <w:kern w:val="1"/>
      <w:sz w:val="16"/>
      <w:szCs w:val="16"/>
      <w:lang w:val="x-none" w:eastAsia="ar-SA"/>
    </w:rPr>
  </w:style>
  <w:style w:type="numbering" w:customStyle="1" w:styleId="Bezlisty3">
    <w:name w:val="Bez listy3"/>
    <w:next w:val="Bezlisty"/>
    <w:uiPriority w:val="99"/>
    <w:semiHidden/>
    <w:unhideWhenUsed/>
    <w:rsid w:val="00DE7726"/>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DE772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DE772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DE7726"/>
  </w:style>
  <w:style w:type="character" w:customStyle="1" w:styleId="FontStyle79">
    <w:name w:val="Font Style79"/>
    <w:rsid w:val="00DE7726"/>
    <w:rPr>
      <w:rFonts w:ascii="Franklin Gothic Medium" w:hAnsi="Franklin Gothic Medium" w:cs="Franklin Gothic Medium"/>
      <w:sz w:val="14"/>
      <w:szCs w:val="14"/>
    </w:rPr>
  </w:style>
  <w:style w:type="character" w:customStyle="1" w:styleId="FontStyle83">
    <w:name w:val="Font Style83"/>
    <w:rsid w:val="00DE7726"/>
    <w:rPr>
      <w:rFonts w:ascii="Franklin Gothic Medium" w:hAnsi="Franklin Gothic Medium" w:cs="Franklin Gothic Medium"/>
      <w:b/>
      <w:bCs/>
      <w:sz w:val="12"/>
      <w:szCs w:val="12"/>
    </w:rPr>
  </w:style>
  <w:style w:type="paragraph" w:customStyle="1" w:styleId="Style26">
    <w:name w:val="Style26"/>
    <w:basedOn w:val="Normalny"/>
    <w:rsid w:val="00DE7726"/>
    <w:pPr>
      <w:widowControl w:val="0"/>
      <w:autoSpaceDE w:val="0"/>
      <w:autoSpaceDN w:val="0"/>
      <w:adjustRightInd w:val="0"/>
      <w:spacing w:line="187" w:lineRule="exact"/>
      <w:ind w:firstLine="259"/>
    </w:pPr>
    <w:rPr>
      <w:rFonts w:ascii="Cambria" w:eastAsia="MS Mincho" w:hAnsi="Cambria"/>
    </w:rPr>
  </w:style>
  <w:style w:type="paragraph" w:customStyle="1" w:styleId="Style31">
    <w:name w:val="Style31"/>
    <w:basedOn w:val="Normalny"/>
    <w:rsid w:val="00DE7726"/>
    <w:pPr>
      <w:widowControl w:val="0"/>
      <w:autoSpaceDE w:val="0"/>
      <w:autoSpaceDN w:val="0"/>
      <w:adjustRightInd w:val="0"/>
    </w:pPr>
    <w:rPr>
      <w:rFonts w:ascii="Cambria" w:eastAsia="MS Mincho" w:hAnsi="Cambria"/>
    </w:rPr>
  </w:style>
  <w:style w:type="paragraph" w:customStyle="1" w:styleId="Style50">
    <w:name w:val="Style50"/>
    <w:basedOn w:val="Normalny"/>
    <w:rsid w:val="00DE7726"/>
    <w:pPr>
      <w:widowControl w:val="0"/>
      <w:autoSpaceDE w:val="0"/>
      <w:autoSpaceDN w:val="0"/>
      <w:adjustRightInd w:val="0"/>
      <w:spacing w:line="178" w:lineRule="exact"/>
    </w:pPr>
    <w:rPr>
      <w:rFonts w:ascii="Cambria" w:eastAsia="MS Mincho" w:hAnsi="Cambria"/>
    </w:rPr>
  </w:style>
  <w:style w:type="paragraph" w:customStyle="1" w:styleId="Style58">
    <w:name w:val="Style58"/>
    <w:basedOn w:val="Normalny"/>
    <w:rsid w:val="00DE7726"/>
    <w:pPr>
      <w:widowControl w:val="0"/>
      <w:autoSpaceDE w:val="0"/>
      <w:autoSpaceDN w:val="0"/>
      <w:adjustRightInd w:val="0"/>
      <w:spacing w:line="182" w:lineRule="exact"/>
    </w:pPr>
    <w:rPr>
      <w:rFonts w:ascii="Cambria" w:eastAsia="MS Mincho" w:hAnsi="Cambria"/>
    </w:rPr>
  </w:style>
  <w:style w:type="paragraph" w:customStyle="1" w:styleId="Style59">
    <w:name w:val="Style59"/>
    <w:basedOn w:val="Normalny"/>
    <w:rsid w:val="00DE7726"/>
    <w:pPr>
      <w:widowControl w:val="0"/>
      <w:autoSpaceDE w:val="0"/>
      <w:autoSpaceDN w:val="0"/>
      <w:adjustRightInd w:val="0"/>
    </w:pPr>
    <w:rPr>
      <w:rFonts w:ascii="Cambria" w:eastAsia="MS Mincho" w:hAnsi="Cambria"/>
    </w:rPr>
  </w:style>
  <w:style w:type="character" w:customStyle="1" w:styleId="FontStyle84">
    <w:name w:val="Font Style84"/>
    <w:rsid w:val="00DE7726"/>
    <w:rPr>
      <w:rFonts w:ascii="Franklin Gothic Medium" w:hAnsi="Franklin Gothic Medium" w:cs="Franklin Gothic Medium"/>
      <w:sz w:val="14"/>
      <w:szCs w:val="14"/>
    </w:rPr>
  </w:style>
  <w:style w:type="character" w:customStyle="1" w:styleId="FontStyle100">
    <w:name w:val="Font Style100"/>
    <w:rsid w:val="00DE7726"/>
    <w:rPr>
      <w:rFonts w:ascii="Cambria" w:hAnsi="Cambria" w:cs="Cambria"/>
      <w:sz w:val="16"/>
      <w:szCs w:val="16"/>
    </w:rPr>
  </w:style>
  <w:style w:type="paragraph" w:customStyle="1" w:styleId="Style1">
    <w:name w:val="Style1"/>
    <w:basedOn w:val="Normalny"/>
    <w:rsid w:val="00DE7726"/>
    <w:pPr>
      <w:widowControl w:val="0"/>
      <w:autoSpaceDE w:val="0"/>
      <w:autoSpaceDN w:val="0"/>
      <w:adjustRightInd w:val="0"/>
    </w:pPr>
    <w:rPr>
      <w:rFonts w:ascii="Cambria" w:eastAsia="MS Mincho" w:hAnsi="Cambria"/>
    </w:rPr>
  </w:style>
  <w:style w:type="paragraph" w:customStyle="1" w:styleId="Style52">
    <w:name w:val="Style52"/>
    <w:basedOn w:val="Normalny"/>
    <w:rsid w:val="00DE7726"/>
    <w:pPr>
      <w:widowControl w:val="0"/>
      <w:autoSpaceDE w:val="0"/>
      <w:autoSpaceDN w:val="0"/>
      <w:adjustRightInd w:val="0"/>
      <w:spacing w:line="173" w:lineRule="exact"/>
      <w:jc w:val="both"/>
    </w:pPr>
    <w:rPr>
      <w:rFonts w:ascii="Cambria" w:eastAsia="MS Mincho" w:hAnsi="Cambria"/>
    </w:rPr>
  </w:style>
  <w:style w:type="paragraph" w:customStyle="1" w:styleId="Style22">
    <w:name w:val="Style22"/>
    <w:basedOn w:val="Normalny"/>
    <w:rsid w:val="00DE7726"/>
    <w:pPr>
      <w:widowControl w:val="0"/>
      <w:autoSpaceDE w:val="0"/>
      <w:autoSpaceDN w:val="0"/>
      <w:adjustRightInd w:val="0"/>
    </w:pPr>
    <w:rPr>
      <w:rFonts w:ascii="Cambria" w:eastAsia="MS Mincho" w:hAnsi="Cambria"/>
    </w:rPr>
  </w:style>
  <w:style w:type="character" w:customStyle="1" w:styleId="FontStyle85">
    <w:name w:val="Font Style85"/>
    <w:rsid w:val="00DE7726"/>
    <w:rPr>
      <w:rFonts w:ascii="Franklin Gothic Medium" w:hAnsi="Franklin Gothic Medium" w:cs="Franklin Gothic Medium"/>
      <w:sz w:val="14"/>
      <w:szCs w:val="14"/>
    </w:rPr>
  </w:style>
  <w:style w:type="paragraph" w:customStyle="1" w:styleId="Style33">
    <w:name w:val="Style33"/>
    <w:basedOn w:val="Normalny"/>
    <w:rsid w:val="00DE7726"/>
    <w:pPr>
      <w:widowControl w:val="0"/>
      <w:autoSpaceDE w:val="0"/>
      <w:autoSpaceDN w:val="0"/>
      <w:adjustRightInd w:val="0"/>
    </w:pPr>
    <w:rPr>
      <w:rFonts w:ascii="Cambria" w:eastAsia="MS Mincho" w:hAnsi="Cambria"/>
    </w:rPr>
  </w:style>
  <w:style w:type="paragraph" w:customStyle="1" w:styleId="Style49">
    <w:name w:val="Style49"/>
    <w:basedOn w:val="Normalny"/>
    <w:rsid w:val="00DE7726"/>
    <w:pPr>
      <w:widowControl w:val="0"/>
      <w:autoSpaceDE w:val="0"/>
      <w:autoSpaceDN w:val="0"/>
      <w:adjustRightInd w:val="0"/>
      <w:spacing w:line="259" w:lineRule="exact"/>
    </w:pPr>
    <w:rPr>
      <w:rFonts w:ascii="Cambria" w:eastAsia="MS Mincho" w:hAnsi="Cambria"/>
    </w:rPr>
  </w:style>
  <w:style w:type="paragraph" w:customStyle="1" w:styleId="Style11">
    <w:name w:val="Style11"/>
    <w:basedOn w:val="Normalny"/>
    <w:rsid w:val="00DE7726"/>
    <w:pPr>
      <w:widowControl w:val="0"/>
      <w:autoSpaceDE w:val="0"/>
      <w:autoSpaceDN w:val="0"/>
      <w:adjustRightInd w:val="0"/>
      <w:spacing w:line="165" w:lineRule="exact"/>
      <w:ind w:hanging="264"/>
    </w:pPr>
    <w:rPr>
      <w:rFonts w:ascii="Cambria" w:eastAsia="MS Mincho" w:hAnsi="Cambria"/>
    </w:rPr>
  </w:style>
  <w:style w:type="character" w:customStyle="1" w:styleId="FontStyle66">
    <w:name w:val="Font Style66"/>
    <w:rsid w:val="00DE7726"/>
    <w:rPr>
      <w:rFonts w:ascii="Cambria" w:hAnsi="Cambria" w:cs="Cambria"/>
      <w:b/>
      <w:bCs/>
      <w:spacing w:val="-10"/>
      <w:sz w:val="16"/>
      <w:szCs w:val="16"/>
    </w:rPr>
  </w:style>
  <w:style w:type="character" w:customStyle="1" w:styleId="FontStyle88">
    <w:name w:val="Font Style88"/>
    <w:rsid w:val="00DE7726"/>
    <w:rPr>
      <w:rFonts w:ascii="Franklin Gothic Medium" w:hAnsi="Franklin Gothic Medium" w:cs="Franklin Gothic Medium"/>
      <w:b/>
      <w:bCs/>
      <w:i/>
      <w:iCs/>
      <w:sz w:val="14"/>
      <w:szCs w:val="14"/>
    </w:rPr>
  </w:style>
  <w:style w:type="paragraph" w:customStyle="1" w:styleId="Style14">
    <w:name w:val="Style14"/>
    <w:basedOn w:val="Normalny"/>
    <w:rsid w:val="00DE7726"/>
    <w:pPr>
      <w:widowControl w:val="0"/>
      <w:autoSpaceDE w:val="0"/>
      <w:autoSpaceDN w:val="0"/>
      <w:adjustRightInd w:val="0"/>
      <w:spacing w:line="182" w:lineRule="exact"/>
      <w:ind w:hanging="254"/>
    </w:pPr>
    <w:rPr>
      <w:rFonts w:ascii="Cambria" w:eastAsia="MS Mincho" w:hAnsi="Cambria"/>
    </w:rPr>
  </w:style>
  <w:style w:type="paragraph" w:customStyle="1" w:styleId="Style30">
    <w:name w:val="Style30"/>
    <w:basedOn w:val="Normalny"/>
    <w:rsid w:val="00DE7726"/>
    <w:pPr>
      <w:widowControl w:val="0"/>
      <w:autoSpaceDE w:val="0"/>
      <w:autoSpaceDN w:val="0"/>
      <w:adjustRightInd w:val="0"/>
    </w:pPr>
    <w:rPr>
      <w:rFonts w:ascii="Cambria" w:eastAsia="MS Mincho" w:hAnsi="Cambria"/>
    </w:rPr>
  </w:style>
  <w:style w:type="paragraph" w:customStyle="1" w:styleId="Style51">
    <w:name w:val="Style51"/>
    <w:basedOn w:val="Normalny"/>
    <w:rsid w:val="00DE7726"/>
    <w:pPr>
      <w:widowControl w:val="0"/>
      <w:autoSpaceDE w:val="0"/>
      <w:autoSpaceDN w:val="0"/>
      <w:adjustRightInd w:val="0"/>
      <w:spacing w:line="154" w:lineRule="exact"/>
      <w:ind w:hanging="278"/>
    </w:pPr>
    <w:rPr>
      <w:rFonts w:ascii="Cambria" w:eastAsia="MS Mincho" w:hAnsi="Cambria"/>
    </w:rPr>
  </w:style>
  <w:style w:type="paragraph" w:customStyle="1" w:styleId="Style55">
    <w:name w:val="Style55"/>
    <w:basedOn w:val="Normalny"/>
    <w:rsid w:val="00DE7726"/>
    <w:pPr>
      <w:widowControl w:val="0"/>
      <w:autoSpaceDE w:val="0"/>
      <w:autoSpaceDN w:val="0"/>
      <w:adjustRightInd w:val="0"/>
    </w:pPr>
    <w:rPr>
      <w:rFonts w:ascii="Cambria" w:eastAsia="MS Mincho" w:hAnsi="Cambria"/>
    </w:rPr>
  </w:style>
  <w:style w:type="character" w:customStyle="1" w:styleId="FontStyle74">
    <w:name w:val="Font Style74"/>
    <w:rsid w:val="00DE7726"/>
    <w:rPr>
      <w:rFonts w:ascii="Constantia" w:hAnsi="Constantia" w:cs="Constantia"/>
      <w:sz w:val="14"/>
      <w:szCs w:val="14"/>
    </w:rPr>
  </w:style>
  <w:style w:type="paragraph" w:customStyle="1" w:styleId="Style46">
    <w:name w:val="Style46"/>
    <w:basedOn w:val="Normalny"/>
    <w:rsid w:val="00DE7726"/>
    <w:pPr>
      <w:widowControl w:val="0"/>
      <w:autoSpaceDE w:val="0"/>
      <w:autoSpaceDN w:val="0"/>
      <w:adjustRightInd w:val="0"/>
      <w:spacing w:line="173" w:lineRule="exact"/>
      <w:ind w:hanging="322"/>
    </w:pPr>
    <w:rPr>
      <w:rFonts w:ascii="Cambria" w:eastAsia="MS Mincho" w:hAnsi="Cambria"/>
    </w:rPr>
  </w:style>
  <w:style w:type="paragraph" w:customStyle="1" w:styleId="Style37">
    <w:name w:val="Style37"/>
    <w:basedOn w:val="Normalny"/>
    <w:rsid w:val="00DE7726"/>
    <w:pPr>
      <w:widowControl w:val="0"/>
      <w:autoSpaceDE w:val="0"/>
      <w:autoSpaceDN w:val="0"/>
      <w:adjustRightInd w:val="0"/>
    </w:pPr>
    <w:rPr>
      <w:rFonts w:ascii="Cambria" w:eastAsia="MS Mincho" w:hAnsi="Cambria"/>
    </w:rPr>
  </w:style>
  <w:style w:type="paragraph" w:customStyle="1" w:styleId="Style39">
    <w:name w:val="Style39"/>
    <w:basedOn w:val="Normalny"/>
    <w:rsid w:val="00DE7726"/>
    <w:pPr>
      <w:widowControl w:val="0"/>
      <w:autoSpaceDE w:val="0"/>
      <w:autoSpaceDN w:val="0"/>
      <w:adjustRightInd w:val="0"/>
    </w:pPr>
    <w:rPr>
      <w:rFonts w:ascii="Cambria" w:eastAsia="MS Mincho" w:hAnsi="Cambria"/>
    </w:rPr>
  </w:style>
  <w:style w:type="character" w:customStyle="1" w:styleId="FontStyle91">
    <w:name w:val="Font Style91"/>
    <w:rsid w:val="00DE7726"/>
    <w:rPr>
      <w:rFonts w:ascii="Arial" w:hAnsi="Arial" w:cs="Arial"/>
      <w:b/>
      <w:bCs/>
      <w:sz w:val="14"/>
      <w:szCs w:val="14"/>
    </w:rPr>
  </w:style>
  <w:style w:type="paragraph" w:customStyle="1" w:styleId="Style35">
    <w:name w:val="Style35"/>
    <w:basedOn w:val="Normalny"/>
    <w:rsid w:val="00DE7726"/>
    <w:pPr>
      <w:widowControl w:val="0"/>
      <w:autoSpaceDE w:val="0"/>
      <w:autoSpaceDN w:val="0"/>
      <w:adjustRightInd w:val="0"/>
      <w:spacing w:line="178" w:lineRule="exact"/>
      <w:ind w:hanging="269"/>
    </w:pPr>
    <w:rPr>
      <w:rFonts w:ascii="Cambria" w:eastAsia="MS Mincho" w:hAnsi="Cambria"/>
    </w:rPr>
  </w:style>
  <w:style w:type="paragraph" w:customStyle="1" w:styleId="Style23">
    <w:name w:val="Style23"/>
    <w:basedOn w:val="Normalny"/>
    <w:rsid w:val="00DE7726"/>
    <w:pPr>
      <w:widowControl w:val="0"/>
      <w:autoSpaceDE w:val="0"/>
      <w:autoSpaceDN w:val="0"/>
      <w:adjustRightInd w:val="0"/>
      <w:spacing w:line="178" w:lineRule="exact"/>
    </w:pPr>
    <w:rPr>
      <w:rFonts w:ascii="Cambria" w:eastAsia="MS Mincho" w:hAnsi="Cambria"/>
    </w:rPr>
  </w:style>
  <w:style w:type="paragraph" w:customStyle="1" w:styleId="Style56">
    <w:name w:val="Style56"/>
    <w:basedOn w:val="Normalny"/>
    <w:rsid w:val="00DE7726"/>
    <w:pPr>
      <w:widowControl w:val="0"/>
      <w:autoSpaceDE w:val="0"/>
      <w:autoSpaceDN w:val="0"/>
      <w:adjustRightInd w:val="0"/>
    </w:pPr>
    <w:rPr>
      <w:rFonts w:ascii="Cambria" w:eastAsia="MS Mincho" w:hAnsi="Cambria"/>
    </w:rPr>
  </w:style>
  <w:style w:type="character" w:customStyle="1" w:styleId="FontStyle97">
    <w:name w:val="Font Style97"/>
    <w:rsid w:val="00DE7726"/>
    <w:rPr>
      <w:rFonts w:ascii="Franklin Gothic Medium" w:hAnsi="Franklin Gothic Medium" w:cs="Franklin Gothic Medium"/>
      <w:sz w:val="12"/>
      <w:szCs w:val="12"/>
    </w:rPr>
  </w:style>
  <w:style w:type="character" w:customStyle="1" w:styleId="FontStyle98">
    <w:name w:val="Font Style98"/>
    <w:rsid w:val="00DE7726"/>
    <w:rPr>
      <w:rFonts w:ascii="Franklin Gothic Medium" w:hAnsi="Franklin Gothic Medium" w:cs="Franklin Gothic Medium"/>
      <w:b/>
      <w:bCs/>
      <w:sz w:val="16"/>
      <w:szCs w:val="16"/>
    </w:rPr>
  </w:style>
  <w:style w:type="character" w:customStyle="1" w:styleId="FontStyle101">
    <w:name w:val="Font Style101"/>
    <w:rsid w:val="00DE7726"/>
    <w:rPr>
      <w:rFonts w:ascii="Arial" w:hAnsi="Arial" w:cs="Arial"/>
      <w:spacing w:val="-10"/>
      <w:sz w:val="18"/>
      <w:szCs w:val="18"/>
    </w:rPr>
  </w:style>
  <w:style w:type="character" w:customStyle="1" w:styleId="FontStyle102">
    <w:name w:val="Font Style102"/>
    <w:rsid w:val="00DE7726"/>
    <w:rPr>
      <w:rFonts w:ascii="Franklin Gothic Medium" w:hAnsi="Franklin Gothic Medium" w:cs="Franklin Gothic Medium"/>
      <w:i/>
      <w:iCs/>
      <w:sz w:val="14"/>
      <w:szCs w:val="14"/>
    </w:rPr>
  </w:style>
  <w:style w:type="character" w:customStyle="1" w:styleId="FontStyle78">
    <w:name w:val="Font Style78"/>
    <w:rsid w:val="00DE7726"/>
    <w:rPr>
      <w:rFonts w:ascii="Constantia" w:hAnsi="Constantia" w:cs="Constantia"/>
      <w:sz w:val="10"/>
      <w:szCs w:val="10"/>
    </w:rPr>
  </w:style>
  <w:style w:type="paragraph" w:customStyle="1" w:styleId="Style12">
    <w:name w:val="Style12"/>
    <w:basedOn w:val="Normalny"/>
    <w:rsid w:val="00DE7726"/>
    <w:pPr>
      <w:widowControl w:val="0"/>
      <w:autoSpaceDE w:val="0"/>
      <w:autoSpaceDN w:val="0"/>
      <w:adjustRightInd w:val="0"/>
      <w:spacing w:line="197" w:lineRule="exact"/>
      <w:ind w:hanging="283"/>
    </w:pPr>
    <w:rPr>
      <w:rFonts w:ascii="Cambria" w:eastAsia="MS Mincho" w:hAnsi="Cambria"/>
    </w:rPr>
  </w:style>
  <w:style w:type="paragraph" w:customStyle="1" w:styleId="Style32">
    <w:name w:val="Style32"/>
    <w:basedOn w:val="Normalny"/>
    <w:rsid w:val="00DE7726"/>
    <w:pPr>
      <w:widowControl w:val="0"/>
      <w:autoSpaceDE w:val="0"/>
      <w:autoSpaceDN w:val="0"/>
      <w:adjustRightInd w:val="0"/>
      <w:spacing w:line="182" w:lineRule="exact"/>
      <w:jc w:val="both"/>
    </w:pPr>
    <w:rPr>
      <w:rFonts w:ascii="Cambria" w:eastAsia="MS Mincho" w:hAnsi="Cambria"/>
    </w:rPr>
  </w:style>
  <w:style w:type="paragraph" w:styleId="Poprawka">
    <w:name w:val="Revision"/>
    <w:hidden/>
    <w:uiPriority w:val="99"/>
    <w:semiHidden/>
    <w:rsid w:val="00EF17E2"/>
    <w:rPr>
      <w:sz w:val="24"/>
      <w:szCs w:val="24"/>
    </w:rPr>
  </w:style>
  <w:style w:type="paragraph" w:customStyle="1" w:styleId="ZnakZnak2">
    <w:name w:val="Znak Znak2"/>
    <w:basedOn w:val="Normalny"/>
    <w:rsid w:val="00187C4D"/>
  </w:style>
  <w:style w:type="character" w:styleId="Odwoanieprzypisukocowego">
    <w:name w:val="endnote reference"/>
    <w:rsid w:val="009D030A"/>
    <w:rPr>
      <w:vertAlign w:val="superscript"/>
    </w:rPr>
  </w:style>
  <w:style w:type="character" w:styleId="Pogrubienie">
    <w:name w:val="Strong"/>
    <w:uiPriority w:val="22"/>
    <w:qFormat/>
    <w:rsid w:val="00EF0286"/>
    <w:rPr>
      <w:b/>
      <w:bCs/>
    </w:rPr>
  </w:style>
  <w:style w:type="character" w:customStyle="1" w:styleId="DeltaViewInsertion">
    <w:name w:val="DeltaView Insertion"/>
    <w:rsid w:val="00EC2DBB"/>
    <w:rPr>
      <w:b/>
      <w:i/>
      <w:spacing w:val="0"/>
    </w:rPr>
  </w:style>
  <w:style w:type="character" w:customStyle="1" w:styleId="Znakiprzypiswdolnych">
    <w:name w:val="Znaki przypisów dolnych"/>
    <w:rsid w:val="00EC2DBB"/>
    <w:rPr>
      <w:shd w:val="clear" w:color="auto" w:fill="auto"/>
      <w:vertAlign w:val="superscript"/>
    </w:rPr>
  </w:style>
  <w:style w:type="paragraph" w:customStyle="1" w:styleId="Nagwekstrony">
    <w:name w:val="Nagłówek strony"/>
    <w:basedOn w:val="Normalny"/>
    <w:rsid w:val="00627255"/>
    <w:pPr>
      <w:widowControl w:val="0"/>
      <w:suppressLineNumbers/>
      <w:tabs>
        <w:tab w:val="center" w:pos="4536"/>
        <w:tab w:val="right" w:pos="9072"/>
      </w:tabs>
      <w:suppressAutoHyphens/>
    </w:pPr>
    <w:rPr>
      <w:rFonts w:eastAsia="Lucida Sans Unicode" w:cs="Tahoma"/>
      <w:kern w:val="1"/>
      <w:lang w:val="en-US" w:eastAsia="zh-CN"/>
    </w:rPr>
  </w:style>
  <w:style w:type="paragraph" w:customStyle="1" w:styleId="NoSpacing1">
    <w:name w:val="No Spacing1"/>
    <w:rsid w:val="0076622E"/>
    <w:rPr>
      <w:rFonts w:ascii="Calibri" w:hAnsi="Calibri" w:cs="Calibri"/>
      <w:sz w:val="22"/>
      <w:szCs w:val="22"/>
      <w:lang w:eastAsia="en-US"/>
    </w:rPr>
  </w:style>
  <w:style w:type="paragraph" w:customStyle="1" w:styleId="UmowaStandardowy">
    <w:name w:val="Umowa Standardowy"/>
    <w:basedOn w:val="Normalny"/>
    <w:rsid w:val="0076622E"/>
    <w:pPr>
      <w:spacing w:after="120"/>
      <w:jc w:val="both"/>
    </w:pPr>
    <w:rPr>
      <w:rFonts w:ascii="Arial" w:hAnsi="Arial"/>
      <w:sz w:val="18"/>
      <w:szCs w:val="20"/>
      <w:lang w:eastAsia="de-DE"/>
    </w:rPr>
  </w:style>
  <w:style w:type="character" w:customStyle="1" w:styleId="BodyTextChar">
    <w:name w:val="Body Text Char"/>
    <w:locked/>
    <w:rsid w:val="00B45D1E"/>
    <w:rPr>
      <w:rFonts w:ascii="Times New Roman" w:hAnsi="Times New Roman" w:cs="Times New Roman"/>
      <w:sz w:val="20"/>
      <w:szCs w:val="20"/>
    </w:rPr>
  </w:style>
  <w:style w:type="paragraph" w:customStyle="1" w:styleId="WW-Wcicietrecitekstu">
    <w:name w:val="WW-Wcięcie treści tekstu"/>
    <w:basedOn w:val="Normalny"/>
    <w:rsid w:val="00BD39B4"/>
    <w:pPr>
      <w:suppressAutoHyphens/>
      <w:spacing w:after="120"/>
      <w:ind w:left="283"/>
    </w:pPr>
    <w:rPr>
      <w:lang w:eastAsia="zh-CN"/>
    </w:rPr>
  </w:style>
  <w:style w:type="paragraph" w:customStyle="1" w:styleId="WW-Tretekstu">
    <w:name w:val="WW-Treść tekstu"/>
    <w:basedOn w:val="Normalny"/>
    <w:rsid w:val="00A06BC6"/>
    <w:pPr>
      <w:suppressAutoHyphens/>
      <w:spacing w:after="120" w:line="288" w:lineRule="auto"/>
    </w:pPr>
    <w:rPr>
      <w:lang w:eastAsia="zh-CN"/>
    </w:rPr>
  </w:style>
  <w:style w:type="paragraph" w:customStyle="1" w:styleId="Tekstpodstawowywcity31">
    <w:name w:val="Tekst podstawowy wcięty 31"/>
    <w:basedOn w:val="Normalny"/>
    <w:rsid w:val="00CA2224"/>
    <w:pPr>
      <w:tabs>
        <w:tab w:val="left" w:pos="180"/>
        <w:tab w:val="left" w:pos="360"/>
        <w:tab w:val="left" w:pos="1440"/>
      </w:tabs>
      <w:suppressAutoHyphens/>
      <w:ind w:left="360"/>
    </w:pPr>
    <w:rPr>
      <w:sz w:val="20"/>
      <w:lang w:eastAsia="zh-CN"/>
    </w:rPr>
  </w:style>
  <w:style w:type="paragraph" w:customStyle="1" w:styleId="Zwykytekst1">
    <w:name w:val="Zwykły tekst1"/>
    <w:basedOn w:val="Normalny"/>
    <w:rsid w:val="001A769F"/>
    <w:pPr>
      <w:suppressAutoHyphens/>
    </w:pPr>
    <w:rPr>
      <w:rFonts w:ascii="Courier New" w:hAnsi="Courier New" w:cs="Courier New"/>
      <w:sz w:val="20"/>
      <w:szCs w:val="20"/>
      <w:lang w:eastAsia="zh-CN"/>
    </w:rPr>
  </w:style>
  <w:style w:type="paragraph" w:customStyle="1" w:styleId="1">
    <w:name w:val="1."/>
    <w:basedOn w:val="NormalnyWeb"/>
    <w:rsid w:val="004C1C2A"/>
    <w:pPr>
      <w:numPr>
        <w:numId w:val="9"/>
      </w:numPr>
      <w:spacing w:beforeAutospacing="1" w:afterAutospacing="1"/>
    </w:pPr>
    <w:rPr>
      <w:rFonts w:ascii="Cambria" w:eastAsia="Calibri" w:hAnsi="Cambria"/>
      <w:sz w:val="22"/>
      <w:szCs w:val="22"/>
      <w:lang w:val="pl-PL"/>
    </w:rPr>
  </w:style>
  <w:style w:type="paragraph" w:customStyle="1" w:styleId="Bezodstpw10">
    <w:name w:val="Bez odstępów1"/>
    <w:uiPriority w:val="99"/>
    <w:rsid w:val="00B14652"/>
    <w:rPr>
      <w:rFonts w:ascii="Calibri" w:hAnsi="Calibri" w:cs="Calibri"/>
      <w:sz w:val="22"/>
      <w:szCs w:val="22"/>
      <w:lang w:eastAsia="en-US"/>
    </w:rPr>
  </w:style>
  <w:style w:type="paragraph" w:customStyle="1" w:styleId="nospacing">
    <w:name w:val="nospacing"/>
    <w:basedOn w:val="Normalny"/>
    <w:rsid w:val="00312C97"/>
    <w:pPr>
      <w:spacing w:before="100" w:beforeAutospacing="1" w:after="100" w:afterAutospacing="1"/>
    </w:pPr>
  </w:style>
  <w:style w:type="character" w:customStyle="1" w:styleId="Tekstpodstawowywcity3Znak">
    <w:name w:val="Tekst podstawowy wcięty 3 Znak"/>
    <w:link w:val="Tekstpodstawowywcity3"/>
    <w:uiPriority w:val="99"/>
    <w:rsid w:val="00095C9C"/>
    <w:rPr>
      <w:szCs w:val="24"/>
    </w:rPr>
  </w:style>
  <w:style w:type="character" w:customStyle="1" w:styleId="st">
    <w:name w:val="st"/>
    <w:basedOn w:val="Domylnaczcionkaakapitu"/>
    <w:rsid w:val="00F80863"/>
  </w:style>
  <w:style w:type="character" w:styleId="Uwydatnienie">
    <w:name w:val="Emphasis"/>
    <w:uiPriority w:val="20"/>
    <w:qFormat/>
    <w:rsid w:val="00F80863"/>
    <w:rPr>
      <w:i/>
      <w:iCs/>
    </w:rPr>
  </w:style>
  <w:style w:type="character" w:customStyle="1" w:styleId="ZwykytekstZnak1">
    <w:name w:val="Zwykły tekst Znak1"/>
    <w:aliases w:val="Znak Znak2"/>
    <w:rsid w:val="004C187A"/>
    <w:rPr>
      <w:rFonts w:ascii="Courier New" w:hAnsi="Courier New"/>
      <w:lang w:val="pl-PL" w:eastAsia="pl-PL" w:bidi="ar-SA"/>
    </w:rPr>
  </w:style>
  <w:style w:type="paragraph" w:customStyle="1" w:styleId="Akapitzlist10">
    <w:name w:val="Akapit z listą1"/>
    <w:basedOn w:val="Normalny"/>
    <w:qFormat/>
    <w:rsid w:val="00932167"/>
    <w:pPr>
      <w:spacing w:after="200" w:line="276" w:lineRule="auto"/>
      <w:ind w:left="720"/>
    </w:pPr>
    <w:rPr>
      <w:rFonts w:ascii="Calibri" w:hAnsi="Calibri"/>
      <w:sz w:val="22"/>
      <w:szCs w:val="22"/>
      <w:lang w:eastAsia="en-US"/>
    </w:rPr>
  </w:style>
  <w:style w:type="character" w:styleId="Nierozpoznanawzmianka">
    <w:name w:val="Unresolved Mention"/>
    <w:uiPriority w:val="99"/>
    <w:semiHidden/>
    <w:unhideWhenUsed/>
    <w:rsid w:val="00E41AD0"/>
    <w:rPr>
      <w:color w:val="605E5C"/>
      <w:shd w:val="clear" w:color="auto" w:fill="E1DFDD"/>
    </w:rPr>
  </w:style>
  <w:style w:type="character" w:customStyle="1" w:styleId="Teksttreci">
    <w:name w:val="Tekst treści_"/>
    <w:locked/>
    <w:rsid w:val="00D34561"/>
    <w:rPr>
      <w:shd w:val="clear" w:color="auto" w:fill="FFFFFF"/>
      <w:lang w:bidi="ar-SA"/>
    </w:rPr>
  </w:style>
  <w:style w:type="table" w:customStyle="1" w:styleId="Tabela-Siatka1">
    <w:name w:val="Tabela - Siatka1"/>
    <w:basedOn w:val="Standardowy"/>
    <w:next w:val="Tabela-Siatka"/>
    <w:rsid w:val="00607932"/>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uiPriority w:val="99"/>
    <w:rsid w:val="00B97E59"/>
    <w:pPr>
      <w:widowControl w:val="0"/>
      <w:suppressAutoHyphens/>
      <w:autoSpaceDN w:val="0"/>
      <w:textAlignment w:val="baseline"/>
    </w:pPr>
    <w:rPr>
      <w:rFonts w:eastAsia="SimSun" w:cs="Arial"/>
      <w:kern w:val="3"/>
      <w:sz w:val="24"/>
      <w:szCs w:val="24"/>
      <w:lang w:eastAsia="zh-CN" w:bidi="hi-IN"/>
    </w:rPr>
  </w:style>
  <w:style w:type="character" w:styleId="HTML-akronim">
    <w:name w:val="HTML Acronym"/>
    <w:rsid w:val="00DF1933"/>
  </w:style>
  <w:style w:type="paragraph" w:customStyle="1" w:styleId="Timesnewroman">
    <w:name w:val="Times new roman"/>
    <w:basedOn w:val="Normalny"/>
    <w:rsid w:val="00DF1933"/>
    <w:pPr>
      <w:widowControl w:val="0"/>
      <w:spacing w:line="259" w:lineRule="atLeast"/>
      <w:ind w:right="72"/>
    </w:pPr>
    <w:rPr>
      <w:rFonts w:eastAsia="Calibri"/>
    </w:rPr>
  </w:style>
  <w:style w:type="numbering" w:customStyle="1" w:styleId="Bezlisty4">
    <w:name w:val="Bez listy4"/>
    <w:next w:val="Bezlisty"/>
    <w:uiPriority w:val="99"/>
    <w:semiHidden/>
    <w:unhideWhenUsed/>
    <w:rsid w:val="001D5DFB"/>
  </w:style>
  <w:style w:type="character" w:customStyle="1" w:styleId="Nagwek5Znak">
    <w:name w:val="Nagłówek 5 Znak"/>
    <w:link w:val="Nagwek5"/>
    <w:rsid w:val="001D5DFB"/>
    <w:rPr>
      <w:rFonts w:ascii="Arial" w:hAnsi="Arial"/>
      <w:b/>
      <w:sz w:val="22"/>
    </w:rPr>
  </w:style>
  <w:style w:type="character" w:customStyle="1" w:styleId="Nagwek7Znak">
    <w:name w:val="Nagłówek 7 Znak"/>
    <w:link w:val="Nagwek7"/>
    <w:rsid w:val="001D5DFB"/>
    <w:rPr>
      <w:sz w:val="24"/>
      <w:szCs w:val="24"/>
    </w:rPr>
  </w:style>
  <w:style w:type="character" w:customStyle="1" w:styleId="Nagwek8Znak">
    <w:name w:val="Nagłówek 8 Znak"/>
    <w:link w:val="Nagwek8"/>
    <w:rsid w:val="001D5DFB"/>
    <w:rPr>
      <w:b/>
      <w:i/>
      <w:szCs w:val="24"/>
    </w:rPr>
  </w:style>
  <w:style w:type="character" w:customStyle="1" w:styleId="Nagwek9Znak">
    <w:name w:val="Nagłówek 9 Znak"/>
    <w:link w:val="Nagwek9"/>
    <w:rsid w:val="001D5DFB"/>
    <w:rPr>
      <w:rFonts w:ascii="Arial" w:hAnsi="Arial"/>
      <w:b/>
      <w:sz w:val="22"/>
    </w:rPr>
  </w:style>
  <w:style w:type="character" w:customStyle="1" w:styleId="WW8Num1z1">
    <w:name w:val="WW8Num1z1"/>
    <w:rsid w:val="001D5DFB"/>
  </w:style>
  <w:style w:type="character" w:customStyle="1" w:styleId="WW8Num1z2">
    <w:name w:val="WW8Num1z2"/>
    <w:rsid w:val="001D5DFB"/>
  </w:style>
  <w:style w:type="character" w:customStyle="1" w:styleId="WW8Num1z3">
    <w:name w:val="WW8Num1z3"/>
    <w:rsid w:val="001D5DFB"/>
  </w:style>
  <w:style w:type="character" w:customStyle="1" w:styleId="WW8Num1z4">
    <w:name w:val="WW8Num1z4"/>
    <w:rsid w:val="001D5DFB"/>
  </w:style>
  <w:style w:type="character" w:customStyle="1" w:styleId="WW8Num1z5">
    <w:name w:val="WW8Num1z5"/>
    <w:rsid w:val="001D5DFB"/>
  </w:style>
  <w:style w:type="character" w:customStyle="1" w:styleId="WW8Num1z6">
    <w:name w:val="WW8Num1z6"/>
    <w:rsid w:val="001D5DFB"/>
  </w:style>
  <w:style w:type="character" w:customStyle="1" w:styleId="WW8Num1z7">
    <w:name w:val="WW8Num1z7"/>
    <w:rsid w:val="001D5DFB"/>
  </w:style>
  <w:style w:type="character" w:customStyle="1" w:styleId="WW8Num1z8">
    <w:name w:val="WW8Num1z8"/>
    <w:rsid w:val="001D5DFB"/>
  </w:style>
  <w:style w:type="character" w:customStyle="1" w:styleId="WW8Num2z1">
    <w:name w:val="WW8Num2z1"/>
    <w:rsid w:val="001D5DFB"/>
  </w:style>
  <w:style w:type="character" w:customStyle="1" w:styleId="WW8Num2z2">
    <w:name w:val="WW8Num2z2"/>
    <w:rsid w:val="001D5DFB"/>
  </w:style>
  <w:style w:type="character" w:customStyle="1" w:styleId="WW8Num2z4">
    <w:name w:val="WW8Num2z4"/>
    <w:rsid w:val="001D5DFB"/>
  </w:style>
  <w:style w:type="character" w:customStyle="1" w:styleId="WW8Num2z5">
    <w:name w:val="WW8Num2z5"/>
    <w:rsid w:val="001D5DFB"/>
  </w:style>
  <w:style w:type="character" w:customStyle="1" w:styleId="WW8Num2z6">
    <w:name w:val="WW8Num2z6"/>
    <w:rsid w:val="001D5DFB"/>
  </w:style>
  <w:style w:type="character" w:customStyle="1" w:styleId="WW8Num2z7">
    <w:name w:val="WW8Num2z7"/>
    <w:rsid w:val="001D5DFB"/>
  </w:style>
  <w:style w:type="character" w:customStyle="1" w:styleId="WW8Num2z8">
    <w:name w:val="WW8Num2z8"/>
    <w:rsid w:val="001D5DFB"/>
  </w:style>
  <w:style w:type="character" w:customStyle="1" w:styleId="WW8Num7z4">
    <w:name w:val="WW8Num7z4"/>
    <w:rsid w:val="001D5DFB"/>
  </w:style>
  <w:style w:type="character" w:customStyle="1" w:styleId="WW8Num7z5">
    <w:name w:val="WW8Num7z5"/>
    <w:rsid w:val="001D5DFB"/>
  </w:style>
  <w:style w:type="character" w:customStyle="1" w:styleId="WW8Num7z6">
    <w:name w:val="WW8Num7z6"/>
    <w:rsid w:val="001D5DFB"/>
  </w:style>
  <w:style w:type="character" w:customStyle="1" w:styleId="WW8Num7z7">
    <w:name w:val="WW8Num7z7"/>
    <w:rsid w:val="001D5DFB"/>
  </w:style>
  <w:style w:type="character" w:customStyle="1" w:styleId="WW8Num7z8">
    <w:name w:val="WW8Num7z8"/>
    <w:rsid w:val="001D5DFB"/>
  </w:style>
  <w:style w:type="character" w:customStyle="1" w:styleId="WW8Num10z1">
    <w:name w:val="WW8Num10z1"/>
    <w:rsid w:val="001D5DFB"/>
  </w:style>
  <w:style w:type="character" w:customStyle="1" w:styleId="WW8Num10z2">
    <w:name w:val="WW8Num10z2"/>
    <w:rsid w:val="001D5DFB"/>
  </w:style>
  <w:style w:type="character" w:customStyle="1" w:styleId="WW8Num10z3">
    <w:name w:val="WW8Num10z3"/>
    <w:rsid w:val="001D5DFB"/>
  </w:style>
  <w:style w:type="character" w:customStyle="1" w:styleId="WW8Num10z4">
    <w:name w:val="WW8Num10z4"/>
    <w:rsid w:val="001D5DFB"/>
  </w:style>
  <w:style w:type="character" w:customStyle="1" w:styleId="WW8Num10z5">
    <w:name w:val="WW8Num10z5"/>
    <w:rsid w:val="001D5DFB"/>
  </w:style>
  <w:style w:type="character" w:customStyle="1" w:styleId="WW8Num10z6">
    <w:name w:val="WW8Num10z6"/>
    <w:rsid w:val="001D5DFB"/>
  </w:style>
  <w:style w:type="character" w:customStyle="1" w:styleId="WW8Num10z7">
    <w:name w:val="WW8Num10z7"/>
    <w:rsid w:val="001D5DFB"/>
  </w:style>
  <w:style w:type="character" w:customStyle="1" w:styleId="WW8Num10z8">
    <w:name w:val="WW8Num10z8"/>
    <w:rsid w:val="001D5DFB"/>
  </w:style>
  <w:style w:type="character" w:customStyle="1" w:styleId="WW8Num11z2">
    <w:name w:val="WW8Num11z2"/>
    <w:rsid w:val="001D5DFB"/>
  </w:style>
  <w:style w:type="character" w:customStyle="1" w:styleId="WW8Num11z3">
    <w:name w:val="WW8Num11z3"/>
    <w:rsid w:val="001D5DFB"/>
  </w:style>
  <w:style w:type="character" w:customStyle="1" w:styleId="WW8Num11z4">
    <w:name w:val="WW8Num11z4"/>
    <w:rsid w:val="001D5DFB"/>
  </w:style>
  <w:style w:type="character" w:customStyle="1" w:styleId="WW8Num11z5">
    <w:name w:val="WW8Num11z5"/>
    <w:rsid w:val="001D5DFB"/>
  </w:style>
  <w:style w:type="character" w:customStyle="1" w:styleId="WW8Num11z6">
    <w:name w:val="WW8Num11z6"/>
    <w:rsid w:val="001D5DFB"/>
  </w:style>
  <w:style w:type="character" w:customStyle="1" w:styleId="WW8Num11z7">
    <w:name w:val="WW8Num11z7"/>
    <w:rsid w:val="001D5DFB"/>
  </w:style>
  <w:style w:type="character" w:customStyle="1" w:styleId="WW8Num11z8">
    <w:name w:val="WW8Num11z8"/>
    <w:rsid w:val="001D5DFB"/>
  </w:style>
  <w:style w:type="character" w:customStyle="1" w:styleId="WW8Num17z0">
    <w:name w:val="WW8Num17z0"/>
    <w:rsid w:val="001D5DFB"/>
    <w:rPr>
      <w:rFonts w:hint="default"/>
    </w:rPr>
  </w:style>
  <w:style w:type="character" w:customStyle="1" w:styleId="WW8Num17z3">
    <w:name w:val="WW8Num17z3"/>
    <w:rsid w:val="001D5DFB"/>
    <w:rPr>
      <w:rFonts w:ascii="Symbol" w:hAnsi="Symbol" w:cs="Symbol" w:hint="default"/>
    </w:rPr>
  </w:style>
  <w:style w:type="character" w:customStyle="1" w:styleId="WW8Num17z5">
    <w:name w:val="WW8Num17z5"/>
    <w:rsid w:val="001D5DFB"/>
  </w:style>
  <w:style w:type="character" w:customStyle="1" w:styleId="WW8Num17z6">
    <w:name w:val="WW8Num17z6"/>
    <w:rsid w:val="001D5DFB"/>
  </w:style>
  <w:style w:type="character" w:customStyle="1" w:styleId="WW8Num17z7">
    <w:name w:val="WW8Num17z7"/>
    <w:rsid w:val="001D5DFB"/>
  </w:style>
  <w:style w:type="character" w:customStyle="1" w:styleId="WW8Num17z8">
    <w:name w:val="WW8Num17z8"/>
    <w:rsid w:val="001D5DFB"/>
  </w:style>
  <w:style w:type="character" w:customStyle="1" w:styleId="WW8Num20z0">
    <w:name w:val="WW8Num20z0"/>
    <w:rsid w:val="001D5DFB"/>
    <w:rPr>
      <w:rFonts w:ascii="Bookman Old Style" w:hAnsi="Bookman Old Style" w:cs="Arial"/>
      <w:b/>
      <w:sz w:val="16"/>
      <w:szCs w:val="16"/>
    </w:rPr>
  </w:style>
  <w:style w:type="character" w:customStyle="1" w:styleId="WW8Num21z0">
    <w:name w:val="WW8Num21z0"/>
    <w:rsid w:val="001D5DFB"/>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22z1">
    <w:name w:val="WW8Num22z1"/>
    <w:rsid w:val="001D5DFB"/>
    <w:rPr>
      <w:rFonts w:ascii="Wingdings" w:hAnsi="Wingdings" w:cs="Wingdings" w:hint="default"/>
    </w:rPr>
  </w:style>
  <w:style w:type="character" w:customStyle="1" w:styleId="WW8Num22z2">
    <w:name w:val="WW8Num22z2"/>
    <w:rsid w:val="001D5DFB"/>
  </w:style>
  <w:style w:type="character" w:customStyle="1" w:styleId="WW8Num22z3">
    <w:name w:val="WW8Num22z3"/>
    <w:rsid w:val="001D5DFB"/>
  </w:style>
  <w:style w:type="character" w:customStyle="1" w:styleId="WW8Num22z4">
    <w:name w:val="WW8Num22z4"/>
    <w:rsid w:val="001D5DFB"/>
  </w:style>
  <w:style w:type="character" w:customStyle="1" w:styleId="WW8Num22z5">
    <w:name w:val="WW8Num22z5"/>
    <w:rsid w:val="001D5DFB"/>
  </w:style>
  <w:style w:type="character" w:customStyle="1" w:styleId="WW8Num22z6">
    <w:name w:val="WW8Num22z6"/>
    <w:rsid w:val="001D5DFB"/>
  </w:style>
  <w:style w:type="character" w:customStyle="1" w:styleId="WW8Num22z7">
    <w:name w:val="WW8Num22z7"/>
    <w:rsid w:val="001D5DFB"/>
  </w:style>
  <w:style w:type="character" w:customStyle="1" w:styleId="WW8Num22z8">
    <w:name w:val="WW8Num22z8"/>
    <w:rsid w:val="001D5DFB"/>
  </w:style>
  <w:style w:type="character" w:customStyle="1" w:styleId="WW8Num23z4">
    <w:name w:val="WW8Num23z4"/>
    <w:rsid w:val="001D5DFB"/>
  </w:style>
  <w:style w:type="character" w:customStyle="1" w:styleId="WW8Num23z5">
    <w:name w:val="WW8Num23z5"/>
    <w:rsid w:val="001D5DFB"/>
  </w:style>
  <w:style w:type="character" w:customStyle="1" w:styleId="WW8Num23z6">
    <w:name w:val="WW8Num23z6"/>
    <w:rsid w:val="001D5DFB"/>
  </w:style>
  <w:style w:type="character" w:customStyle="1" w:styleId="WW8Num23z7">
    <w:name w:val="WW8Num23z7"/>
    <w:rsid w:val="001D5DFB"/>
  </w:style>
  <w:style w:type="character" w:customStyle="1" w:styleId="WW8Num23z8">
    <w:name w:val="WW8Num23z8"/>
    <w:rsid w:val="001D5DFB"/>
  </w:style>
  <w:style w:type="character" w:customStyle="1" w:styleId="WW8Num3z4">
    <w:name w:val="WW8Num3z4"/>
    <w:rsid w:val="001D5DFB"/>
  </w:style>
  <w:style w:type="character" w:customStyle="1" w:styleId="WW8Num3z6">
    <w:name w:val="WW8Num3z6"/>
    <w:rsid w:val="001D5DFB"/>
  </w:style>
  <w:style w:type="character" w:customStyle="1" w:styleId="WW8Num3z7">
    <w:name w:val="WW8Num3z7"/>
    <w:rsid w:val="001D5DFB"/>
  </w:style>
  <w:style w:type="character" w:customStyle="1" w:styleId="WW8Num3z8">
    <w:name w:val="WW8Num3z8"/>
    <w:rsid w:val="001D5DFB"/>
  </w:style>
  <w:style w:type="character" w:customStyle="1" w:styleId="WW8Num12z2">
    <w:name w:val="WW8Num12z2"/>
    <w:rsid w:val="001D5DFB"/>
    <w:rPr>
      <w:rFonts w:ascii="Wingdings" w:hAnsi="Wingdings" w:cs="Wingdings"/>
    </w:rPr>
  </w:style>
  <w:style w:type="character" w:customStyle="1" w:styleId="WW8Num13z1">
    <w:name w:val="WW8Num13z1"/>
    <w:rsid w:val="001D5DFB"/>
  </w:style>
  <w:style w:type="character" w:customStyle="1" w:styleId="WW8Num13z2">
    <w:name w:val="WW8Num13z2"/>
    <w:rsid w:val="001D5DFB"/>
  </w:style>
  <w:style w:type="character" w:customStyle="1" w:styleId="WW8Num13z3">
    <w:name w:val="WW8Num13z3"/>
    <w:rsid w:val="001D5DFB"/>
  </w:style>
  <w:style w:type="character" w:customStyle="1" w:styleId="WW8Num13z4">
    <w:name w:val="WW8Num13z4"/>
    <w:rsid w:val="001D5DFB"/>
  </w:style>
  <w:style w:type="character" w:customStyle="1" w:styleId="WW8Num13z5">
    <w:name w:val="WW8Num13z5"/>
    <w:rsid w:val="001D5DFB"/>
  </w:style>
  <w:style w:type="character" w:customStyle="1" w:styleId="WW8Num13z6">
    <w:name w:val="WW8Num13z6"/>
    <w:rsid w:val="001D5DFB"/>
  </w:style>
  <w:style w:type="character" w:customStyle="1" w:styleId="WW8Num13z7">
    <w:name w:val="WW8Num13z7"/>
    <w:rsid w:val="001D5DFB"/>
  </w:style>
  <w:style w:type="character" w:customStyle="1" w:styleId="WW8Num13z8">
    <w:name w:val="WW8Num13z8"/>
    <w:rsid w:val="001D5DFB"/>
  </w:style>
  <w:style w:type="character" w:customStyle="1" w:styleId="WW8Num14z2">
    <w:name w:val="WW8Num14z2"/>
    <w:rsid w:val="001D5DFB"/>
    <w:rPr>
      <w:rFonts w:ascii="Wingdings" w:hAnsi="Wingdings" w:cs="Wingdings"/>
    </w:rPr>
  </w:style>
  <w:style w:type="character" w:customStyle="1" w:styleId="WW8Num14z3">
    <w:name w:val="WW8Num14z3"/>
    <w:rsid w:val="001D5DFB"/>
    <w:rPr>
      <w:rFonts w:ascii="Symbol" w:hAnsi="Symbol" w:cs="Symbol"/>
    </w:rPr>
  </w:style>
  <w:style w:type="character" w:customStyle="1" w:styleId="WW8Num15z3">
    <w:name w:val="WW8Num15z3"/>
    <w:rsid w:val="001D5DFB"/>
    <w:rPr>
      <w:rFonts w:ascii="Symbol" w:hAnsi="Symbol" w:cs="Symbol"/>
    </w:rPr>
  </w:style>
  <w:style w:type="character" w:customStyle="1" w:styleId="WW8Num17z2">
    <w:name w:val="WW8Num17z2"/>
    <w:rsid w:val="001D5DFB"/>
  </w:style>
  <w:style w:type="character" w:customStyle="1" w:styleId="WW8Num17z4">
    <w:name w:val="WW8Num17z4"/>
    <w:rsid w:val="001D5DFB"/>
  </w:style>
  <w:style w:type="character" w:customStyle="1" w:styleId="WW8Num19z2">
    <w:name w:val="WW8Num19z2"/>
    <w:rsid w:val="001D5DFB"/>
  </w:style>
  <w:style w:type="character" w:customStyle="1" w:styleId="WW8Num19z3">
    <w:name w:val="WW8Num19z3"/>
    <w:rsid w:val="001D5DFB"/>
  </w:style>
  <w:style w:type="character" w:customStyle="1" w:styleId="WW8Num19z4">
    <w:name w:val="WW8Num19z4"/>
    <w:rsid w:val="001D5DFB"/>
  </w:style>
  <w:style w:type="character" w:customStyle="1" w:styleId="WW8Num19z5">
    <w:name w:val="WW8Num19z5"/>
    <w:rsid w:val="001D5DFB"/>
  </w:style>
  <w:style w:type="character" w:customStyle="1" w:styleId="WW8Num19z6">
    <w:name w:val="WW8Num19z6"/>
    <w:rsid w:val="001D5DFB"/>
  </w:style>
  <w:style w:type="character" w:customStyle="1" w:styleId="WW8Num19z7">
    <w:name w:val="WW8Num19z7"/>
    <w:rsid w:val="001D5DFB"/>
  </w:style>
  <w:style w:type="character" w:customStyle="1" w:styleId="WW8Num19z8">
    <w:name w:val="WW8Num19z8"/>
    <w:rsid w:val="001D5DFB"/>
  </w:style>
  <w:style w:type="character" w:customStyle="1" w:styleId="WW8Num21z3">
    <w:name w:val="WW8Num21z3"/>
    <w:rsid w:val="001D5DFB"/>
  </w:style>
  <w:style w:type="character" w:customStyle="1" w:styleId="WW8Num21z4">
    <w:name w:val="WW8Num21z4"/>
    <w:rsid w:val="001D5DFB"/>
  </w:style>
  <w:style w:type="character" w:customStyle="1" w:styleId="WW8Num21z5">
    <w:name w:val="WW8Num21z5"/>
    <w:rsid w:val="001D5DFB"/>
  </w:style>
  <w:style w:type="character" w:customStyle="1" w:styleId="WW8Num21z6">
    <w:name w:val="WW8Num21z6"/>
    <w:rsid w:val="001D5DFB"/>
  </w:style>
  <w:style w:type="character" w:customStyle="1" w:styleId="WW8Num21z7">
    <w:name w:val="WW8Num21z7"/>
    <w:rsid w:val="001D5DFB"/>
  </w:style>
  <w:style w:type="character" w:customStyle="1" w:styleId="WW8Num21z8">
    <w:name w:val="WW8Num21z8"/>
    <w:rsid w:val="001D5DFB"/>
  </w:style>
  <w:style w:type="character" w:customStyle="1" w:styleId="WW8Num24z2">
    <w:name w:val="WW8Num24z2"/>
    <w:rsid w:val="001D5DFB"/>
  </w:style>
  <w:style w:type="character" w:customStyle="1" w:styleId="WW8Num24z3">
    <w:name w:val="WW8Num24z3"/>
    <w:rsid w:val="001D5DFB"/>
  </w:style>
  <w:style w:type="character" w:customStyle="1" w:styleId="WW8Num24z4">
    <w:name w:val="WW8Num24z4"/>
    <w:rsid w:val="001D5DFB"/>
  </w:style>
  <w:style w:type="character" w:customStyle="1" w:styleId="WW8Num24z5">
    <w:name w:val="WW8Num24z5"/>
    <w:rsid w:val="001D5DFB"/>
  </w:style>
  <w:style w:type="character" w:customStyle="1" w:styleId="WW8Num24z6">
    <w:name w:val="WW8Num24z6"/>
    <w:rsid w:val="001D5DFB"/>
  </w:style>
  <w:style w:type="character" w:customStyle="1" w:styleId="WW8Num24z7">
    <w:name w:val="WW8Num24z7"/>
    <w:rsid w:val="001D5DFB"/>
  </w:style>
  <w:style w:type="character" w:customStyle="1" w:styleId="WW8Num24z8">
    <w:name w:val="WW8Num24z8"/>
    <w:rsid w:val="001D5DFB"/>
  </w:style>
  <w:style w:type="character" w:customStyle="1" w:styleId="WW8Num26z1">
    <w:name w:val="WW8Num26z1"/>
    <w:rsid w:val="001D5DFB"/>
    <w:rPr>
      <w:rFonts w:ascii="Verdana" w:hAnsi="Verdana" w:cs="Verdana"/>
      <w:b w:val="0"/>
      <w:sz w:val="18"/>
      <w:szCs w:val="18"/>
    </w:rPr>
  </w:style>
  <w:style w:type="character" w:customStyle="1" w:styleId="WW8Num26z2">
    <w:name w:val="WW8Num26z2"/>
    <w:rsid w:val="001D5DFB"/>
  </w:style>
  <w:style w:type="character" w:customStyle="1" w:styleId="WW8Num26z3">
    <w:name w:val="WW8Num26z3"/>
    <w:rsid w:val="001D5DFB"/>
  </w:style>
  <w:style w:type="character" w:customStyle="1" w:styleId="WW8Num26z4">
    <w:name w:val="WW8Num26z4"/>
    <w:rsid w:val="001D5DFB"/>
  </w:style>
  <w:style w:type="character" w:customStyle="1" w:styleId="WW8Num26z5">
    <w:name w:val="WW8Num26z5"/>
    <w:rsid w:val="001D5DFB"/>
  </w:style>
  <w:style w:type="character" w:customStyle="1" w:styleId="WW8Num26z6">
    <w:name w:val="WW8Num26z6"/>
    <w:rsid w:val="001D5DFB"/>
  </w:style>
  <w:style w:type="character" w:customStyle="1" w:styleId="WW8Num26z7">
    <w:name w:val="WW8Num26z7"/>
    <w:rsid w:val="001D5DFB"/>
  </w:style>
  <w:style w:type="character" w:customStyle="1" w:styleId="WW8Num26z8">
    <w:name w:val="WW8Num26z8"/>
    <w:rsid w:val="001D5DFB"/>
  </w:style>
  <w:style w:type="character" w:customStyle="1" w:styleId="WW8Num27z0">
    <w:name w:val="WW8Num27z0"/>
    <w:rsid w:val="001D5DFB"/>
    <w:rPr>
      <w:rFonts w:ascii="Symbol" w:hAnsi="Symbol" w:cs="Symbol"/>
    </w:rPr>
  </w:style>
  <w:style w:type="character" w:customStyle="1" w:styleId="WW8Num29z1">
    <w:name w:val="WW8Num29z1"/>
    <w:rsid w:val="001D5DFB"/>
  </w:style>
  <w:style w:type="character" w:customStyle="1" w:styleId="WW8Num29z2">
    <w:name w:val="WW8Num29z2"/>
    <w:rsid w:val="001D5DFB"/>
  </w:style>
  <w:style w:type="character" w:customStyle="1" w:styleId="WW8Num29z4">
    <w:name w:val="WW8Num29z4"/>
    <w:rsid w:val="001D5DFB"/>
  </w:style>
  <w:style w:type="character" w:customStyle="1" w:styleId="WW8Num29z5">
    <w:name w:val="WW8Num29z5"/>
    <w:rsid w:val="001D5DFB"/>
  </w:style>
  <w:style w:type="character" w:customStyle="1" w:styleId="WW8Num29z6">
    <w:name w:val="WW8Num29z6"/>
    <w:rsid w:val="001D5DFB"/>
  </w:style>
  <w:style w:type="character" w:customStyle="1" w:styleId="WW8Num29z7">
    <w:name w:val="WW8Num29z7"/>
    <w:rsid w:val="001D5DFB"/>
  </w:style>
  <w:style w:type="character" w:customStyle="1" w:styleId="WW8Num29z8">
    <w:name w:val="WW8Num29z8"/>
    <w:rsid w:val="001D5DFB"/>
  </w:style>
  <w:style w:type="character" w:customStyle="1" w:styleId="WW8Num32z1">
    <w:name w:val="WW8Num32z1"/>
    <w:rsid w:val="001D5DFB"/>
    <w:rPr>
      <w:rFonts w:cs="Times New Roman"/>
    </w:rPr>
  </w:style>
  <w:style w:type="character" w:customStyle="1" w:styleId="WW8Num33z1">
    <w:name w:val="WW8Num33z1"/>
    <w:rsid w:val="001D5DFB"/>
  </w:style>
  <w:style w:type="character" w:customStyle="1" w:styleId="WW8Num33z2">
    <w:name w:val="WW8Num33z2"/>
    <w:rsid w:val="001D5DFB"/>
  </w:style>
  <w:style w:type="character" w:customStyle="1" w:styleId="WW8Num33z4">
    <w:name w:val="WW8Num33z4"/>
    <w:rsid w:val="001D5DFB"/>
  </w:style>
  <w:style w:type="character" w:customStyle="1" w:styleId="WW8Num33z5">
    <w:name w:val="WW8Num33z5"/>
    <w:rsid w:val="001D5DFB"/>
  </w:style>
  <w:style w:type="character" w:customStyle="1" w:styleId="WW8Num33z6">
    <w:name w:val="WW8Num33z6"/>
    <w:rsid w:val="001D5DFB"/>
  </w:style>
  <w:style w:type="character" w:customStyle="1" w:styleId="WW8Num33z7">
    <w:name w:val="WW8Num33z7"/>
    <w:rsid w:val="001D5DFB"/>
  </w:style>
  <w:style w:type="character" w:customStyle="1" w:styleId="WW8Num33z8">
    <w:name w:val="WW8Num33z8"/>
    <w:rsid w:val="001D5DFB"/>
  </w:style>
  <w:style w:type="character" w:customStyle="1" w:styleId="WW8Num34z0">
    <w:name w:val="WW8Num34z0"/>
    <w:rsid w:val="001D5DFB"/>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36z2">
    <w:name w:val="WW8Num36z2"/>
    <w:rsid w:val="001D5DFB"/>
  </w:style>
  <w:style w:type="character" w:customStyle="1" w:styleId="WW8Num36z3">
    <w:name w:val="WW8Num36z3"/>
    <w:rsid w:val="001D5DFB"/>
    <w:rPr>
      <w:i w:val="0"/>
      <w:color w:val="auto"/>
    </w:rPr>
  </w:style>
  <w:style w:type="character" w:customStyle="1" w:styleId="WW8Num36z4">
    <w:name w:val="WW8Num36z4"/>
    <w:rsid w:val="001D5DFB"/>
  </w:style>
  <w:style w:type="character" w:customStyle="1" w:styleId="WW8Num36z5">
    <w:name w:val="WW8Num36z5"/>
    <w:rsid w:val="001D5DFB"/>
  </w:style>
  <w:style w:type="character" w:customStyle="1" w:styleId="WW8Num36z6">
    <w:name w:val="WW8Num36z6"/>
    <w:rsid w:val="001D5DFB"/>
  </w:style>
  <w:style w:type="character" w:customStyle="1" w:styleId="WW8Num36z7">
    <w:name w:val="WW8Num36z7"/>
    <w:rsid w:val="001D5DFB"/>
  </w:style>
  <w:style w:type="character" w:customStyle="1" w:styleId="WW8Num36z8">
    <w:name w:val="WW8Num36z8"/>
    <w:rsid w:val="001D5DFB"/>
  </w:style>
  <w:style w:type="character" w:customStyle="1" w:styleId="WW8Num40z0">
    <w:name w:val="WW8Num40z0"/>
    <w:rsid w:val="001D5DFB"/>
    <w:rPr>
      <w:rFonts w:hint="default"/>
    </w:rPr>
  </w:style>
  <w:style w:type="character" w:customStyle="1" w:styleId="WW8Num40z1">
    <w:name w:val="WW8Num40z1"/>
    <w:rsid w:val="001D5DFB"/>
  </w:style>
  <w:style w:type="character" w:customStyle="1" w:styleId="WW8Num40z3">
    <w:name w:val="WW8Num40z3"/>
    <w:rsid w:val="001D5DFB"/>
  </w:style>
  <w:style w:type="character" w:customStyle="1" w:styleId="WW8Num40z4">
    <w:name w:val="WW8Num40z4"/>
    <w:rsid w:val="001D5DFB"/>
  </w:style>
  <w:style w:type="character" w:customStyle="1" w:styleId="WW8Num40z5">
    <w:name w:val="WW8Num40z5"/>
    <w:rsid w:val="001D5DFB"/>
  </w:style>
  <w:style w:type="character" w:customStyle="1" w:styleId="WW8Num40z6">
    <w:name w:val="WW8Num40z6"/>
    <w:rsid w:val="001D5DFB"/>
  </w:style>
  <w:style w:type="character" w:customStyle="1" w:styleId="WW8Num40z7">
    <w:name w:val="WW8Num40z7"/>
    <w:rsid w:val="001D5DFB"/>
  </w:style>
  <w:style w:type="character" w:customStyle="1" w:styleId="WW8Num40z8">
    <w:name w:val="WW8Num40z8"/>
    <w:rsid w:val="001D5DFB"/>
  </w:style>
  <w:style w:type="character" w:customStyle="1" w:styleId="WW8Num41z1">
    <w:name w:val="WW8Num41z1"/>
    <w:rsid w:val="001D5DFB"/>
  </w:style>
  <w:style w:type="character" w:customStyle="1" w:styleId="WW8Num41z2">
    <w:name w:val="WW8Num41z2"/>
    <w:rsid w:val="001D5DFB"/>
  </w:style>
  <w:style w:type="character" w:customStyle="1" w:styleId="WW8Num41z4">
    <w:name w:val="WW8Num41z4"/>
    <w:rsid w:val="001D5DFB"/>
  </w:style>
  <w:style w:type="character" w:customStyle="1" w:styleId="WW8Num41z5">
    <w:name w:val="WW8Num41z5"/>
    <w:rsid w:val="001D5DFB"/>
  </w:style>
  <w:style w:type="character" w:customStyle="1" w:styleId="WW8Num41z6">
    <w:name w:val="WW8Num41z6"/>
    <w:rsid w:val="001D5DFB"/>
  </w:style>
  <w:style w:type="character" w:customStyle="1" w:styleId="WW8Num41z7">
    <w:name w:val="WW8Num41z7"/>
    <w:rsid w:val="001D5DFB"/>
  </w:style>
  <w:style w:type="character" w:customStyle="1" w:styleId="WW8Num41z8">
    <w:name w:val="WW8Num41z8"/>
    <w:rsid w:val="001D5DFB"/>
  </w:style>
  <w:style w:type="character" w:customStyle="1" w:styleId="WW8Num42z0">
    <w:name w:val="WW8Num42z0"/>
    <w:rsid w:val="001D5DFB"/>
  </w:style>
  <w:style w:type="character" w:customStyle="1" w:styleId="WW8Num43z2">
    <w:name w:val="WW8Num43z2"/>
    <w:rsid w:val="001D5DFB"/>
  </w:style>
  <w:style w:type="character" w:customStyle="1" w:styleId="WW8Num43z3">
    <w:name w:val="WW8Num43z3"/>
    <w:rsid w:val="001D5DFB"/>
  </w:style>
  <w:style w:type="character" w:customStyle="1" w:styleId="WW8Num43z4">
    <w:name w:val="WW8Num43z4"/>
    <w:rsid w:val="001D5DFB"/>
  </w:style>
  <w:style w:type="character" w:customStyle="1" w:styleId="WW8Num43z5">
    <w:name w:val="WW8Num43z5"/>
    <w:rsid w:val="001D5DFB"/>
  </w:style>
  <w:style w:type="character" w:customStyle="1" w:styleId="WW8Num43z6">
    <w:name w:val="WW8Num43z6"/>
    <w:rsid w:val="001D5DFB"/>
  </w:style>
  <w:style w:type="character" w:customStyle="1" w:styleId="WW8Num43z7">
    <w:name w:val="WW8Num43z7"/>
    <w:rsid w:val="001D5DFB"/>
  </w:style>
  <w:style w:type="character" w:customStyle="1" w:styleId="WW8Num43z8">
    <w:name w:val="WW8Num43z8"/>
    <w:rsid w:val="001D5DFB"/>
  </w:style>
  <w:style w:type="character" w:customStyle="1" w:styleId="WW8Num44z0">
    <w:name w:val="WW8Num44z0"/>
    <w:rsid w:val="001D5DFB"/>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45z3">
    <w:name w:val="WW8Num45z3"/>
    <w:rsid w:val="001D5DFB"/>
  </w:style>
  <w:style w:type="character" w:customStyle="1" w:styleId="WW8Num45z4">
    <w:name w:val="WW8Num45z4"/>
    <w:rsid w:val="001D5DFB"/>
  </w:style>
  <w:style w:type="character" w:customStyle="1" w:styleId="WW8Num45z5">
    <w:name w:val="WW8Num45z5"/>
    <w:rsid w:val="001D5DFB"/>
  </w:style>
  <w:style w:type="character" w:customStyle="1" w:styleId="WW8Num45z6">
    <w:name w:val="WW8Num45z6"/>
    <w:rsid w:val="001D5DFB"/>
  </w:style>
  <w:style w:type="character" w:customStyle="1" w:styleId="WW8Num45z7">
    <w:name w:val="WW8Num45z7"/>
    <w:rsid w:val="001D5DFB"/>
  </w:style>
  <w:style w:type="character" w:customStyle="1" w:styleId="WW8Num45z8">
    <w:name w:val="WW8Num45z8"/>
    <w:rsid w:val="001D5DFB"/>
  </w:style>
  <w:style w:type="character" w:customStyle="1" w:styleId="WW8Num46z0">
    <w:name w:val="WW8Num46z0"/>
    <w:rsid w:val="001D5DFB"/>
    <w:rPr>
      <w:rFonts w:ascii="Symbol" w:hAnsi="Symbol" w:cs="Symbol" w:hint="default"/>
    </w:rPr>
  </w:style>
  <w:style w:type="character" w:customStyle="1" w:styleId="WW8Num46z1">
    <w:name w:val="WW8Num46z1"/>
    <w:rsid w:val="001D5DFB"/>
    <w:rPr>
      <w:rFonts w:ascii="Courier New" w:hAnsi="Courier New" w:cs="Courier New" w:hint="default"/>
    </w:rPr>
  </w:style>
  <w:style w:type="character" w:customStyle="1" w:styleId="WW8Num46z2">
    <w:name w:val="WW8Num46z2"/>
    <w:rsid w:val="001D5DFB"/>
    <w:rPr>
      <w:rFonts w:ascii="Wingdings" w:hAnsi="Wingdings" w:cs="Wingdings" w:hint="default"/>
    </w:rPr>
  </w:style>
  <w:style w:type="character" w:customStyle="1" w:styleId="WW8Num47z1">
    <w:name w:val="WW8Num47z1"/>
    <w:rsid w:val="001D5DFB"/>
  </w:style>
  <w:style w:type="character" w:customStyle="1" w:styleId="WW8Num47z2">
    <w:name w:val="WW8Num47z2"/>
    <w:rsid w:val="001D5DFB"/>
  </w:style>
  <w:style w:type="character" w:customStyle="1" w:styleId="WW8Num47z3">
    <w:name w:val="WW8Num47z3"/>
    <w:rsid w:val="001D5DFB"/>
  </w:style>
  <w:style w:type="character" w:customStyle="1" w:styleId="WW8Num47z4">
    <w:name w:val="WW8Num47z4"/>
    <w:rsid w:val="001D5DFB"/>
  </w:style>
  <w:style w:type="character" w:customStyle="1" w:styleId="WW8Num47z5">
    <w:name w:val="WW8Num47z5"/>
    <w:rsid w:val="001D5DFB"/>
  </w:style>
  <w:style w:type="character" w:customStyle="1" w:styleId="WW8Num47z6">
    <w:name w:val="WW8Num47z6"/>
    <w:rsid w:val="001D5DFB"/>
  </w:style>
  <w:style w:type="character" w:customStyle="1" w:styleId="WW8Num47z7">
    <w:name w:val="WW8Num47z7"/>
    <w:rsid w:val="001D5DFB"/>
  </w:style>
  <w:style w:type="character" w:customStyle="1" w:styleId="WW8Num47z8">
    <w:name w:val="WW8Num47z8"/>
    <w:rsid w:val="001D5DFB"/>
  </w:style>
  <w:style w:type="character" w:customStyle="1" w:styleId="WW8Num49z3">
    <w:name w:val="WW8Num49z3"/>
    <w:rsid w:val="001D5DFB"/>
    <w:rPr>
      <w:rFonts w:ascii="Symbol" w:hAnsi="Symbol" w:cs="Symbol" w:hint="default"/>
    </w:rPr>
  </w:style>
  <w:style w:type="character" w:customStyle="1" w:styleId="WW8Num50z2">
    <w:name w:val="WW8Num50z2"/>
    <w:rsid w:val="001D5DFB"/>
  </w:style>
  <w:style w:type="character" w:customStyle="1" w:styleId="WW8Num50z4">
    <w:name w:val="WW8Num50z4"/>
    <w:rsid w:val="001D5DFB"/>
  </w:style>
  <w:style w:type="character" w:customStyle="1" w:styleId="WW8Num50z5">
    <w:name w:val="WW8Num50z5"/>
    <w:rsid w:val="001D5DFB"/>
  </w:style>
  <w:style w:type="character" w:customStyle="1" w:styleId="WW8Num50z6">
    <w:name w:val="WW8Num50z6"/>
    <w:rsid w:val="001D5DFB"/>
  </w:style>
  <w:style w:type="character" w:customStyle="1" w:styleId="WW8Num50z7">
    <w:name w:val="WW8Num50z7"/>
    <w:rsid w:val="001D5DFB"/>
  </w:style>
  <w:style w:type="character" w:customStyle="1" w:styleId="WW8Num50z8">
    <w:name w:val="WW8Num50z8"/>
    <w:rsid w:val="001D5DFB"/>
  </w:style>
  <w:style w:type="character" w:customStyle="1" w:styleId="WW8Num51z0">
    <w:name w:val="WW8Num51z0"/>
    <w:rsid w:val="001D5DFB"/>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52z3">
    <w:name w:val="WW8Num52z3"/>
    <w:rsid w:val="001D5DFB"/>
    <w:rPr>
      <w:rFonts w:ascii="Symbol" w:hAnsi="Symbol" w:cs="Symbol" w:hint="default"/>
    </w:rPr>
  </w:style>
  <w:style w:type="character" w:customStyle="1" w:styleId="WW8Num52z5">
    <w:name w:val="WW8Num52z5"/>
    <w:rsid w:val="001D5DFB"/>
  </w:style>
  <w:style w:type="character" w:customStyle="1" w:styleId="WW8Num52z6">
    <w:name w:val="WW8Num52z6"/>
    <w:rsid w:val="001D5DFB"/>
  </w:style>
  <w:style w:type="character" w:customStyle="1" w:styleId="WW8Num52z7">
    <w:name w:val="WW8Num52z7"/>
    <w:rsid w:val="001D5DFB"/>
  </w:style>
  <w:style w:type="character" w:customStyle="1" w:styleId="WW8Num52z8">
    <w:name w:val="WW8Num52z8"/>
    <w:rsid w:val="001D5DFB"/>
  </w:style>
  <w:style w:type="character" w:customStyle="1" w:styleId="WW8Num53z0">
    <w:name w:val="WW8Num53z0"/>
    <w:rsid w:val="001D5DFB"/>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54z0">
    <w:name w:val="WW8Num54z0"/>
    <w:rsid w:val="001D5DFB"/>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55z0">
    <w:name w:val="WW8Num55z0"/>
    <w:rsid w:val="001D5DFB"/>
    <w:rPr>
      <w:rFonts w:ascii="Symbol" w:hAnsi="Symbol" w:cs="Symbol" w:hint="default"/>
    </w:rPr>
  </w:style>
  <w:style w:type="character" w:customStyle="1" w:styleId="WW8Num55z1">
    <w:name w:val="WW8Num55z1"/>
    <w:rsid w:val="001D5DFB"/>
    <w:rPr>
      <w:rFonts w:ascii="Courier New" w:hAnsi="Courier New" w:cs="Courier New" w:hint="default"/>
    </w:rPr>
  </w:style>
  <w:style w:type="character" w:customStyle="1" w:styleId="WW8Num57z0">
    <w:name w:val="WW8Num57z0"/>
    <w:rsid w:val="001D5DFB"/>
    <w:rPr>
      <w:rFonts w:ascii="Bookman Old Style" w:hAnsi="Bookman Old Style" w:cs="Arial"/>
      <w:b/>
      <w:sz w:val="16"/>
      <w:szCs w:val="16"/>
    </w:rPr>
  </w:style>
  <w:style w:type="character" w:customStyle="1" w:styleId="WW8Num57z1">
    <w:name w:val="WW8Num57z1"/>
    <w:rsid w:val="001D5DFB"/>
  </w:style>
  <w:style w:type="character" w:customStyle="1" w:styleId="WW8Num57z2">
    <w:name w:val="WW8Num57z2"/>
    <w:rsid w:val="001D5DFB"/>
  </w:style>
  <w:style w:type="character" w:customStyle="1" w:styleId="WW8Num57z3">
    <w:name w:val="WW8Num57z3"/>
    <w:rsid w:val="001D5DFB"/>
  </w:style>
  <w:style w:type="character" w:customStyle="1" w:styleId="WW8Num57z4">
    <w:name w:val="WW8Num57z4"/>
    <w:rsid w:val="001D5DFB"/>
  </w:style>
  <w:style w:type="character" w:customStyle="1" w:styleId="WW8Num57z5">
    <w:name w:val="WW8Num57z5"/>
    <w:rsid w:val="001D5DFB"/>
  </w:style>
  <w:style w:type="character" w:customStyle="1" w:styleId="WW8Num57z6">
    <w:name w:val="WW8Num57z6"/>
    <w:rsid w:val="001D5DFB"/>
  </w:style>
  <w:style w:type="character" w:customStyle="1" w:styleId="WW8Num57z7">
    <w:name w:val="WW8Num57z7"/>
    <w:rsid w:val="001D5DFB"/>
  </w:style>
  <w:style w:type="character" w:customStyle="1" w:styleId="WW8Num57z8">
    <w:name w:val="WW8Num57z8"/>
    <w:rsid w:val="001D5DFB"/>
  </w:style>
  <w:style w:type="character" w:customStyle="1" w:styleId="WW8Num58z0">
    <w:name w:val="WW8Num58z0"/>
    <w:rsid w:val="001D5DFB"/>
    <w:rPr>
      <w:rFonts w:hint="default"/>
    </w:rPr>
  </w:style>
  <w:style w:type="character" w:customStyle="1" w:styleId="WW8Num58z1">
    <w:name w:val="WW8Num58z1"/>
    <w:rsid w:val="001D5DFB"/>
    <w:rPr>
      <w:rFonts w:ascii="Courier New" w:hAnsi="Courier New" w:cs="Courier New" w:hint="default"/>
    </w:rPr>
  </w:style>
  <w:style w:type="character" w:customStyle="1" w:styleId="WW8Num58z2">
    <w:name w:val="WW8Num58z2"/>
    <w:rsid w:val="001D5DFB"/>
    <w:rPr>
      <w:rFonts w:ascii="Wingdings" w:hAnsi="Wingdings" w:cs="Wingdings" w:hint="default"/>
    </w:rPr>
  </w:style>
  <w:style w:type="character" w:customStyle="1" w:styleId="WW8Num58z3">
    <w:name w:val="WW8Num58z3"/>
    <w:rsid w:val="001D5DFB"/>
    <w:rPr>
      <w:rFonts w:ascii="Symbol" w:hAnsi="Symbol" w:cs="Symbol" w:hint="default"/>
    </w:rPr>
  </w:style>
  <w:style w:type="character" w:customStyle="1" w:styleId="WW8Num59z0">
    <w:name w:val="WW8Num59z0"/>
    <w:rsid w:val="001D5DFB"/>
    <w:rPr>
      <w:rFonts w:ascii="Symbol" w:hAnsi="Symbol" w:cs="Symbol" w:hint="default"/>
    </w:rPr>
  </w:style>
  <w:style w:type="character" w:customStyle="1" w:styleId="WW8Num59z1">
    <w:name w:val="WW8Num59z1"/>
    <w:rsid w:val="001D5DFB"/>
  </w:style>
  <w:style w:type="character" w:customStyle="1" w:styleId="WW8Num59z2">
    <w:name w:val="WW8Num59z2"/>
    <w:rsid w:val="001D5DFB"/>
  </w:style>
  <w:style w:type="character" w:customStyle="1" w:styleId="WW8Num59z3">
    <w:name w:val="WW8Num59z3"/>
    <w:rsid w:val="001D5DFB"/>
  </w:style>
  <w:style w:type="character" w:customStyle="1" w:styleId="WW8Num59z4">
    <w:name w:val="WW8Num59z4"/>
    <w:rsid w:val="001D5DFB"/>
  </w:style>
  <w:style w:type="character" w:customStyle="1" w:styleId="WW8Num59z5">
    <w:name w:val="WW8Num59z5"/>
    <w:rsid w:val="001D5DFB"/>
  </w:style>
  <w:style w:type="character" w:customStyle="1" w:styleId="WW8Num59z6">
    <w:name w:val="WW8Num59z6"/>
    <w:rsid w:val="001D5DFB"/>
  </w:style>
  <w:style w:type="character" w:customStyle="1" w:styleId="WW8Num59z7">
    <w:name w:val="WW8Num59z7"/>
    <w:rsid w:val="001D5DFB"/>
  </w:style>
  <w:style w:type="character" w:customStyle="1" w:styleId="WW8Num59z8">
    <w:name w:val="WW8Num59z8"/>
    <w:rsid w:val="001D5DFB"/>
  </w:style>
  <w:style w:type="character" w:customStyle="1" w:styleId="WW8Num60z0">
    <w:name w:val="WW8Num60z0"/>
    <w:rsid w:val="001D5DFB"/>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Domylnaczcionkaakapitu5">
    <w:name w:val="Domyślna czcionka akapitu5"/>
    <w:rsid w:val="001D5DFB"/>
  </w:style>
  <w:style w:type="character" w:customStyle="1" w:styleId="Odwoaniedokomentarza2">
    <w:name w:val="Odwołanie do komentarza2"/>
    <w:rsid w:val="001D5DFB"/>
    <w:rPr>
      <w:sz w:val="16"/>
      <w:szCs w:val="16"/>
    </w:rPr>
  </w:style>
  <w:style w:type="character" w:customStyle="1" w:styleId="NormalnyWebZnak">
    <w:name w:val="Normalny (Web) Znak"/>
    <w:rsid w:val="001D5DFB"/>
    <w:rPr>
      <w:rFonts w:ascii="Arial Unicode MS" w:eastAsia="Arial Unicode MS" w:hAnsi="Arial Unicode MS" w:cs="Arial Unicode MS"/>
      <w:szCs w:val="24"/>
      <w:lang w:val="en-US"/>
    </w:rPr>
  </w:style>
  <w:style w:type="character" w:customStyle="1" w:styleId="alb">
    <w:name w:val="a_lb"/>
    <w:rsid w:val="001D5DFB"/>
  </w:style>
  <w:style w:type="character" w:customStyle="1" w:styleId="WW-Znakiprzypiswdolnych">
    <w:name w:val="WW-Znaki przypisów dolnych"/>
    <w:rsid w:val="001D5DFB"/>
    <w:rPr>
      <w:vertAlign w:val="superscript"/>
    </w:rPr>
  </w:style>
  <w:style w:type="character" w:customStyle="1" w:styleId="Odwoanieprzypisudolnego1">
    <w:name w:val="Odwołanie przypisu dolnego1"/>
    <w:rsid w:val="001D5DFB"/>
    <w:rPr>
      <w:shd w:val="clear" w:color="auto" w:fill="auto"/>
      <w:vertAlign w:val="superscript"/>
    </w:rPr>
  </w:style>
  <w:style w:type="character" w:customStyle="1" w:styleId="WW8Num4z4">
    <w:name w:val="WW8Num4z4"/>
    <w:rsid w:val="001D5DFB"/>
  </w:style>
  <w:style w:type="character" w:customStyle="1" w:styleId="WW8Num4z5">
    <w:name w:val="WW8Num4z5"/>
    <w:rsid w:val="001D5DFB"/>
  </w:style>
  <w:style w:type="character" w:customStyle="1" w:styleId="WW8Num4z6">
    <w:name w:val="WW8Num4z6"/>
    <w:rsid w:val="001D5DFB"/>
  </w:style>
  <w:style w:type="character" w:customStyle="1" w:styleId="WW8Num4z7">
    <w:name w:val="WW8Num4z7"/>
    <w:rsid w:val="001D5DFB"/>
  </w:style>
  <w:style w:type="character" w:customStyle="1" w:styleId="WW8Num4z8">
    <w:name w:val="WW8Num4z8"/>
    <w:rsid w:val="001D5DFB"/>
  </w:style>
  <w:style w:type="character" w:customStyle="1" w:styleId="WW8Num5z2">
    <w:name w:val="WW8Num5z2"/>
    <w:rsid w:val="001D5DFB"/>
  </w:style>
  <w:style w:type="character" w:customStyle="1" w:styleId="WW8Num5z3">
    <w:name w:val="WW8Num5z3"/>
    <w:rsid w:val="001D5DFB"/>
  </w:style>
  <w:style w:type="character" w:customStyle="1" w:styleId="WW8Num5z4">
    <w:name w:val="WW8Num5z4"/>
    <w:rsid w:val="001D5DFB"/>
  </w:style>
  <w:style w:type="character" w:customStyle="1" w:styleId="WW8Num5z5">
    <w:name w:val="WW8Num5z5"/>
    <w:rsid w:val="001D5DFB"/>
  </w:style>
  <w:style w:type="character" w:customStyle="1" w:styleId="WW8Num5z6">
    <w:name w:val="WW8Num5z6"/>
    <w:rsid w:val="001D5DFB"/>
  </w:style>
  <w:style w:type="character" w:customStyle="1" w:styleId="WW8Num5z7">
    <w:name w:val="WW8Num5z7"/>
    <w:rsid w:val="001D5DFB"/>
  </w:style>
  <w:style w:type="character" w:customStyle="1" w:styleId="WW8Num5z8">
    <w:name w:val="WW8Num5z8"/>
    <w:rsid w:val="001D5DFB"/>
  </w:style>
  <w:style w:type="character" w:customStyle="1" w:styleId="WW8Num6z2">
    <w:name w:val="WW8Num6z2"/>
    <w:rsid w:val="001D5DFB"/>
  </w:style>
  <w:style w:type="character" w:customStyle="1" w:styleId="WW8Num6z3">
    <w:name w:val="WW8Num6z3"/>
    <w:rsid w:val="001D5DFB"/>
  </w:style>
  <w:style w:type="character" w:customStyle="1" w:styleId="WW8Num6z4">
    <w:name w:val="WW8Num6z4"/>
    <w:rsid w:val="001D5DFB"/>
  </w:style>
  <w:style w:type="character" w:customStyle="1" w:styleId="WW8Num6z5">
    <w:name w:val="WW8Num6z5"/>
    <w:rsid w:val="001D5DFB"/>
  </w:style>
  <w:style w:type="character" w:customStyle="1" w:styleId="WW8Num6z6">
    <w:name w:val="WW8Num6z6"/>
    <w:rsid w:val="001D5DFB"/>
  </w:style>
  <w:style w:type="character" w:customStyle="1" w:styleId="WW8Num6z7">
    <w:name w:val="WW8Num6z7"/>
    <w:rsid w:val="001D5DFB"/>
  </w:style>
  <w:style w:type="character" w:customStyle="1" w:styleId="WW8Num6z8">
    <w:name w:val="WW8Num6z8"/>
    <w:rsid w:val="001D5DFB"/>
  </w:style>
  <w:style w:type="character" w:customStyle="1" w:styleId="WW8Num8z4">
    <w:name w:val="WW8Num8z4"/>
    <w:rsid w:val="001D5DFB"/>
  </w:style>
  <w:style w:type="character" w:customStyle="1" w:styleId="WW8Num8z5">
    <w:name w:val="WW8Num8z5"/>
    <w:rsid w:val="001D5DFB"/>
  </w:style>
  <w:style w:type="character" w:customStyle="1" w:styleId="WW8Num8z6">
    <w:name w:val="WW8Num8z6"/>
    <w:rsid w:val="001D5DFB"/>
  </w:style>
  <w:style w:type="character" w:customStyle="1" w:styleId="WW8Num8z7">
    <w:name w:val="WW8Num8z7"/>
    <w:rsid w:val="001D5DFB"/>
  </w:style>
  <w:style w:type="character" w:customStyle="1" w:styleId="WW8Num8z8">
    <w:name w:val="WW8Num8z8"/>
    <w:rsid w:val="001D5DFB"/>
  </w:style>
  <w:style w:type="character" w:customStyle="1" w:styleId="Domylnaczcionkaakapitu4">
    <w:name w:val="Domyślna czcionka akapitu4"/>
    <w:rsid w:val="001D5DFB"/>
  </w:style>
  <w:style w:type="character" w:customStyle="1" w:styleId="Domylnaczcionkaakapitu3">
    <w:name w:val="Domyślna czcionka akapitu3"/>
    <w:rsid w:val="001D5DFB"/>
  </w:style>
  <w:style w:type="paragraph" w:customStyle="1" w:styleId="Nagwek60">
    <w:name w:val="Nagłówek6"/>
    <w:basedOn w:val="Normalny"/>
    <w:next w:val="Tekstpodstawowy"/>
    <w:rsid w:val="001D5DFB"/>
    <w:pPr>
      <w:suppressAutoHyphens/>
      <w:jc w:val="center"/>
    </w:pPr>
    <w:rPr>
      <w:b/>
      <w:kern w:val="1"/>
      <w:sz w:val="32"/>
      <w:lang w:eastAsia="zh-CN"/>
    </w:rPr>
  </w:style>
  <w:style w:type="character" w:customStyle="1" w:styleId="TekstpodstawowyZnak3">
    <w:name w:val="Tekst podstawowy Znak3"/>
    <w:rsid w:val="001D5DFB"/>
    <w:rPr>
      <w:sz w:val="22"/>
      <w:lang w:eastAsia="zh-CN"/>
    </w:rPr>
  </w:style>
  <w:style w:type="paragraph" w:styleId="Legenda">
    <w:name w:val="caption"/>
    <w:basedOn w:val="Normalny"/>
    <w:qFormat/>
    <w:rsid w:val="001D5DFB"/>
    <w:pPr>
      <w:suppressLineNumbers/>
      <w:suppressAutoHyphens/>
      <w:spacing w:before="120" w:after="120"/>
    </w:pPr>
    <w:rPr>
      <w:rFonts w:cs="Mangal"/>
      <w:i/>
      <w:iCs/>
      <w:lang w:eastAsia="zh-CN"/>
    </w:rPr>
  </w:style>
  <w:style w:type="character" w:customStyle="1" w:styleId="TekstprzypisudolnegoZnak3">
    <w:name w:val="Tekst przypisu dolnego Znak3"/>
    <w:rsid w:val="001D5DFB"/>
    <w:rPr>
      <w:szCs w:val="24"/>
      <w:lang w:eastAsia="zh-CN"/>
    </w:rPr>
  </w:style>
  <w:style w:type="character" w:customStyle="1" w:styleId="StopkaZnak3">
    <w:name w:val="Stopka Znak3"/>
    <w:rsid w:val="001D5DFB"/>
    <w:rPr>
      <w:sz w:val="24"/>
      <w:lang w:eastAsia="zh-CN"/>
    </w:rPr>
  </w:style>
  <w:style w:type="character" w:customStyle="1" w:styleId="TekstpodstawowywcityZnak3">
    <w:name w:val="Tekst podstawowy wcięty Znak3"/>
    <w:rsid w:val="001D5DFB"/>
    <w:rPr>
      <w:szCs w:val="24"/>
      <w:lang w:eastAsia="zh-CN"/>
    </w:rPr>
  </w:style>
  <w:style w:type="paragraph" w:customStyle="1" w:styleId="Tekstpodstawowy23">
    <w:name w:val="Tekst podstawowy 23"/>
    <w:basedOn w:val="Normalny"/>
    <w:rsid w:val="001D5DFB"/>
    <w:pPr>
      <w:widowControl w:val="0"/>
      <w:suppressAutoHyphens/>
      <w:overflowPunct w:val="0"/>
      <w:autoSpaceDE w:val="0"/>
      <w:ind w:left="567" w:hanging="567"/>
      <w:jc w:val="both"/>
    </w:pPr>
    <w:rPr>
      <w:color w:val="000000"/>
      <w:sz w:val="22"/>
      <w:lang w:eastAsia="zh-CN"/>
    </w:rPr>
  </w:style>
  <w:style w:type="paragraph" w:customStyle="1" w:styleId="Tekstpodstawowywcity21">
    <w:name w:val="Tekst podstawowy wcięty 21"/>
    <w:basedOn w:val="Normalny"/>
    <w:rsid w:val="001D5DFB"/>
    <w:pPr>
      <w:suppressAutoHyphens/>
      <w:overflowPunct w:val="0"/>
      <w:autoSpaceDE w:val="0"/>
      <w:ind w:left="284" w:hanging="284"/>
    </w:pPr>
    <w:rPr>
      <w:lang w:eastAsia="zh-CN"/>
    </w:rPr>
  </w:style>
  <w:style w:type="character" w:customStyle="1" w:styleId="NagwekZnak3">
    <w:name w:val="Nagłówek Znak3"/>
    <w:rsid w:val="001D5DFB"/>
    <w:rPr>
      <w:sz w:val="24"/>
      <w:szCs w:val="24"/>
      <w:lang w:eastAsia="zh-CN"/>
    </w:rPr>
  </w:style>
  <w:style w:type="character" w:customStyle="1" w:styleId="TematkomentarzaZnak3">
    <w:name w:val="Temat komentarza Znak3"/>
    <w:rsid w:val="001D5DFB"/>
    <w:rPr>
      <w:b/>
      <w:bCs/>
      <w:lang w:val="pl-PL" w:eastAsia="zh-CN" w:bidi="ar-SA"/>
    </w:rPr>
  </w:style>
  <w:style w:type="character" w:customStyle="1" w:styleId="TekstdymkaZnak3">
    <w:name w:val="Tekst dymka Znak3"/>
    <w:rsid w:val="001D5DFB"/>
    <w:rPr>
      <w:rFonts w:ascii="Tahoma" w:hAnsi="Tahoma" w:cs="Tahoma"/>
      <w:sz w:val="16"/>
      <w:szCs w:val="16"/>
      <w:lang w:eastAsia="zh-CN"/>
    </w:rPr>
  </w:style>
  <w:style w:type="character" w:customStyle="1" w:styleId="TekstprzypisukocowegoZnak">
    <w:name w:val="Tekst przypisu końcowego Znak"/>
    <w:link w:val="Tekstprzypisukocowego"/>
    <w:rsid w:val="001D5DFB"/>
  </w:style>
  <w:style w:type="character" w:customStyle="1" w:styleId="PodpisZnak1">
    <w:name w:val="Podpis Znak1"/>
    <w:rsid w:val="001D5DFB"/>
    <w:rPr>
      <w:rFonts w:ascii="Calibri" w:eastAsia="Calibri" w:hAnsi="Calibri" w:cs="Mangal"/>
      <w:i/>
      <w:iCs/>
      <w:kern w:val="1"/>
      <w:sz w:val="24"/>
      <w:szCs w:val="24"/>
      <w:lang w:eastAsia="zh-CN"/>
    </w:rPr>
  </w:style>
  <w:style w:type="character" w:customStyle="1" w:styleId="PodtytuZnak2">
    <w:name w:val="Podtytuł Znak2"/>
    <w:rsid w:val="001D5DFB"/>
    <w:rPr>
      <w:rFonts w:ascii="Arial" w:eastAsia="SimSun" w:hAnsi="Arial" w:cs="Mangal"/>
      <w:i/>
      <w:iCs/>
      <w:kern w:val="1"/>
      <w:sz w:val="28"/>
      <w:szCs w:val="28"/>
      <w:lang w:eastAsia="zh-CN"/>
    </w:rPr>
  </w:style>
  <w:style w:type="paragraph" w:customStyle="1" w:styleId="font8">
    <w:name w:val="font8"/>
    <w:basedOn w:val="Normalny"/>
    <w:rsid w:val="001D5DFB"/>
    <w:pPr>
      <w:suppressAutoHyphens/>
      <w:spacing w:before="280" w:after="280"/>
    </w:pPr>
    <w:rPr>
      <w:sz w:val="18"/>
      <w:szCs w:val="18"/>
      <w:u w:val="single"/>
      <w:lang w:eastAsia="zh-CN"/>
    </w:rPr>
  </w:style>
  <w:style w:type="paragraph" w:customStyle="1" w:styleId="font9">
    <w:name w:val="font9"/>
    <w:basedOn w:val="Normalny"/>
    <w:rsid w:val="001D5DFB"/>
    <w:pPr>
      <w:suppressAutoHyphens/>
      <w:spacing w:before="280" w:after="280"/>
    </w:pPr>
    <w:rPr>
      <w:rFonts w:ascii="Tahoma" w:hAnsi="Tahoma" w:cs="Tahoma"/>
      <w:color w:val="000000"/>
      <w:sz w:val="18"/>
      <w:szCs w:val="18"/>
      <w:lang w:eastAsia="zh-CN"/>
    </w:rPr>
  </w:style>
  <w:style w:type="paragraph" w:customStyle="1" w:styleId="font10">
    <w:name w:val="font10"/>
    <w:basedOn w:val="Normalny"/>
    <w:rsid w:val="001D5DFB"/>
    <w:pPr>
      <w:suppressAutoHyphens/>
      <w:spacing w:before="280" w:after="280"/>
    </w:pPr>
    <w:rPr>
      <w:rFonts w:ascii="Tahoma" w:hAnsi="Tahoma" w:cs="Tahoma"/>
      <w:b/>
      <w:bCs/>
      <w:color w:val="000000"/>
      <w:sz w:val="18"/>
      <w:szCs w:val="18"/>
      <w:lang w:eastAsia="zh-CN"/>
    </w:rPr>
  </w:style>
  <w:style w:type="paragraph" w:customStyle="1" w:styleId="font11">
    <w:name w:val="font11"/>
    <w:basedOn w:val="Normalny"/>
    <w:rsid w:val="001D5DFB"/>
    <w:pPr>
      <w:suppressAutoHyphens/>
      <w:spacing w:before="280" w:after="280"/>
    </w:pPr>
    <w:rPr>
      <w:rFonts w:ascii="Tahoma" w:hAnsi="Tahoma" w:cs="Tahoma"/>
      <w:color w:val="000000"/>
      <w:sz w:val="18"/>
      <w:szCs w:val="18"/>
      <w:lang w:eastAsia="zh-CN"/>
    </w:rPr>
  </w:style>
  <w:style w:type="paragraph" w:customStyle="1" w:styleId="font12">
    <w:name w:val="font12"/>
    <w:basedOn w:val="Normalny"/>
    <w:rsid w:val="001D5DFB"/>
    <w:pPr>
      <w:suppressAutoHyphens/>
      <w:spacing w:before="280" w:after="280"/>
    </w:pPr>
    <w:rPr>
      <w:rFonts w:ascii="Tahoma" w:hAnsi="Tahoma" w:cs="Tahoma"/>
      <w:b/>
      <w:bCs/>
      <w:color w:val="000000"/>
      <w:sz w:val="18"/>
      <w:szCs w:val="18"/>
      <w:lang w:eastAsia="zh-CN"/>
    </w:rPr>
  </w:style>
  <w:style w:type="paragraph" w:customStyle="1" w:styleId="xl74">
    <w:name w:val="xl74"/>
    <w:basedOn w:val="Normalny"/>
    <w:rsid w:val="001D5DFB"/>
    <w:pPr>
      <w:suppressAutoHyphens/>
      <w:spacing w:before="280" w:after="280"/>
      <w:jc w:val="center"/>
      <w:textAlignment w:val="center"/>
    </w:pPr>
    <w:rPr>
      <w:b/>
      <w:bCs/>
      <w:sz w:val="18"/>
      <w:szCs w:val="18"/>
      <w:lang w:eastAsia="zh-CN"/>
    </w:rPr>
  </w:style>
  <w:style w:type="paragraph" w:customStyle="1" w:styleId="xl75">
    <w:name w:val="xl7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zh-CN"/>
    </w:rPr>
  </w:style>
  <w:style w:type="paragraph" w:customStyle="1" w:styleId="xl76">
    <w:name w:val="xl76"/>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zh-CN"/>
    </w:rPr>
  </w:style>
  <w:style w:type="paragraph" w:customStyle="1" w:styleId="xl77">
    <w:name w:val="xl7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zh-CN"/>
    </w:rPr>
  </w:style>
  <w:style w:type="paragraph" w:customStyle="1" w:styleId="xl78">
    <w:name w:val="xl7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79">
    <w:name w:val="xl79"/>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80">
    <w:name w:val="xl80"/>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81">
    <w:name w:val="xl81"/>
    <w:basedOn w:val="Normalny"/>
    <w:rsid w:val="001D5DFB"/>
    <w:pPr>
      <w:pBdr>
        <w:top w:val="none" w:sz="0" w:space="0" w:color="000000"/>
        <w:left w:val="single" w:sz="4" w:space="0" w:color="000000"/>
        <w:bottom w:val="single" w:sz="4" w:space="0" w:color="000000"/>
        <w:right w:val="none" w:sz="0" w:space="0" w:color="000000"/>
      </w:pBdr>
      <w:suppressAutoHyphens/>
      <w:spacing w:before="280" w:after="280"/>
      <w:textAlignment w:val="center"/>
    </w:pPr>
    <w:rPr>
      <w:sz w:val="18"/>
      <w:szCs w:val="18"/>
      <w:lang w:eastAsia="zh-CN"/>
    </w:rPr>
  </w:style>
  <w:style w:type="paragraph" w:customStyle="1" w:styleId="xl82">
    <w:name w:val="xl82"/>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83">
    <w:name w:val="xl83"/>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84">
    <w:name w:val="xl84"/>
    <w:basedOn w:val="Normalny"/>
    <w:rsid w:val="001D5DFB"/>
    <w:pPr>
      <w:pBdr>
        <w:top w:val="none" w:sz="0" w:space="0" w:color="000000"/>
        <w:left w:val="none" w:sz="0"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85">
    <w:name w:val="xl8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86">
    <w:name w:val="xl86"/>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textAlignment w:val="center"/>
    </w:pPr>
    <w:rPr>
      <w:sz w:val="18"/>
      <w:szCs w:val="18"/>
      <w:lang w:eastAsia="zh-CN"/>
    </w:rPr>
  </w:style>
  <w:style w:type="paragraph" w:customStyle="1" w:styleId="xl87">
    <w:name w:val="xl8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88">
    <w:name w:val="xl88"/>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89">
    <w:name w:val="xl89"/>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90">
    <w:name w:val="xl90"/>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91">
    <w:name w:val="xl91"/>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92">
    <w:name w:val="xl92"/>
    <w:basedOn w:val="Normalny"/>
    <w:rsid w:val="001D5DFB"/>
    <w:pPr>
      <w:pBdr>
        <w:top w:val="none" w:sz="0" w:space="0" w:color="000000"/>
        <w:left w:val="none" w:sz="0" w:space="0" w:color="000000"/>
        <w:bottom w:val="single" w:sz="4" w:space="0" w:color="000000"/>
        <w:right w:val="none" w:sz="0" w:space="0" w:color="000000"/>
      </w:pBdr>
      <w:suppressAutoHyphens/>
      <w:spacing w:before="280" w:after="280"/>
      <w:textAlignment w:val="top"/>
    </w:pPr>
    <w:rPr>
      <w:b/>
      <w:bCs/>
      <w:sz w:val="18"/>
      <w:szCs w:val="18"/>
      <w:lang w:eastAsia="zh-CN"/>
    </w:rPr>
  </w:style>
  <w:style w:type="paragraph" w:customStyle="1" w:styleId="xl93">
    <w:name w:val="xl93"/>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94">
    <w:name w:val="xl94"/>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textAlignment w:val="top"/>
    </w:pPr>
    <w:rPr>
      <w:b/>
      <w:bCs/>
      <w:sz w:val="18"/>
      <w:szCs w:val="18"/>
      <w:lang w:eastAsia="zh-CN"/>
    </w:rPr>
  </w:style>
  <w:style w:type="paragraph" w:customStyle="1" w:styleId="xl95">
    <w:name w:val="xl95"/>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textAlignment w:val="center"/>
    </w:pPr>
    <w:rPr>
      <w:b/>
      <w:bCs/>
      <w:sz w:val="18"/>
      <w:szCs w:val="18"/>
      <w:lang w:eastAsia="zh-CN"/>
    </w:rPr>
  </w:style>
  <w:style w:type="paragraph" w:customStyle="1" w:styleId="xl96">
    <w:name w:val="xl96"/>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97">
    <w:name w:val="xl9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98">
    <w:name w:val="xl9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99">
    <w:name w:val="xl99"/>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lang w:eastAsia="zh-CN"/>
    </w:rPr>
  </w:style>
  <w:style w:type="paragraph" w:customStyle="1" w:styleId="xl100">
    <w:name w:val="xl10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01">
    <w:name w:val="xl101"/>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02">
    <w:name w:val="xl102"/>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03">
    <w:name w:val="xl10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04">
    <w:name w:val="xl10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05">
    <w:name w:val="xl105"/>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pPr>
    <w:rPr>
      <w:b/>
      <w:bCs/>
      <w:sz w:val="18"/>
      <w:szCs w:val="18"/>
      <w:lang w:eastAsia="zh-CN"/>
    </w:rPr>
  </w:style>
  <w:style w:type="paragraph" w:customStyle="1" w:styleId="xl106">
    <w:name w:val="xl106"/>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07">
    <w:name w:val="xl107"/>
    <w:basedOn w:val="Normalny"/>
    <w:rsid w:val="001D5DFB"/>
    <w:pPr>
      <w:suppressAutoHyphens/>
      <w:spacing w:before="280" w:after="280"/>
      <w:jc w:val="center"/>
      <w:textAlignment w:val="center"/>
    </w:pPr>
    <w:rPr>
      <w:sz w:val="18"/>
      <w:szCs w:val="18"/>
      <w:lang w:eastAsia="zh-CN"/>
    </w:rPr>
  </w:style>
  <w:style w:type="paragraph" w:customStyle="1" w:styleId="xl108">
    <w:name w:val="xl108"/>
    <w:basedOn w:val="Normalny"/>
    <w:rsid w:val="001D5DFB"/>
    <w:pPr>
      <w:suppressAutoHyphens/>
      <w:spacing w:before="280" w:after="280"/>
      <w:textAlignment w:val="center"/>
    </w:pPr>
    <w:rPr>
      <w:sz w:val="18"/>
      <w:szCs w:val="18"/>
      <w:lang w:eastAsia="zh-CN"/>
    </w:rPr>
  </w:style>
  <w:style w:type="paragraph" w:customStyle="1" w:styleId="xl109">
    <w:name w:val="xl109"/>
    <w:basedOn w:val="Normalny"/>
    <w:rsid w:val="001D5DFB"/>
    <w:pPr>
      <w:suppressAutoHyphens/>
      <w:spacing w:before="280" w:after="280"/>
      <w:textAlignment w:val="center"/>
    </w:pPr>
    <w:rPr>
      <w:sz w:val="18"/>
      <w:szCs w:val="18"/>
      <w:lang w:eastAsia="zh-CN"/>
    </w:rPr>
  </w:style>
  <w:style w:type="paragraph" w:customStyle="1" w:styleId="xl110">
    <w:name w:val="xl11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11">
    <w:name w:val="xl111"/>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textAlignment w:val="center"/>
    </w:pPr>
    <w:rPr>
      <w:sz w:val="18"/>
      <w:szCs w:val="18"/>
      <w:lang w:eastAsia="zh-CN"/>
    </w:rPr>
  </w:style>
  <w:style w:type="paragraph" w:customStyle="1" w:styleId="xl112">
    <w:name w:val="xl112"/>
    <w:basedOn w:val="Normalny"/>
    <w:rsid w:val="001D5DFB"/>
    <w:pPr>
      <w:suppressAutoHyphens/>
      <w:spacing w:before="280" w:after="280"/>
    </w:pPr>
    <w:rPr>
      <w:b/>
      <w:bCs/>
      <w:sz w:val="18"/>
      <w:szCs w:val="18"/>
      <w:lang w:eastAsia="zh-CN"/>
    </w:rPr>
  </w:style>
  <w:style w:type="paragraph" w:customStyle="1" w:styleId="xl113">
    <w:name w:val="xl11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14">
    <w:name w:val="xl11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15">
    <w:name w:val="xl11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16">
    <w:name w:val="xl116"/>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17">
    <w:name w:val="xl11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18">
    <w:name w:val="xl118"/>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19">
    <w:name w:val="xl119"/>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120">
    <w:name w:val="xl120"/>
    <w:basedOn w:val="Normalny"/>
    <w:rsid w:val="001D5DFB"/>
    <w:pPr>
      <w:pBdr>
        <w:top w:val="single" w:sz="4" w:space="0" w:color="000000"/>
        <w:left w:val="single" w:sz="4" w:space="0" w:color="000000"/>
        <w:bottom w:val="single" w:sz="4" w:space="0" w:color="000000"/>
        <w:right w:val="none" w:sz="0" w:space="0" w:color="000000"/>
      </w:pBdr>
      <w:shd w:val="clear" w:color="auto" w:fill="00FFFF"/>
      <w:suppressAutoHyphens/>
      <w:spacing w:before="280" w:after="280"/>
      <w:jc w:val="center"/>
      <w:textAlignment w:val="center"/>
    </w:pPr>
    <w:rPr>
      <w:sz w:val="18"/>
      <w:szCs w:val="18"/>
      <w:lang w:eastAsia="zh-CN"/>
    </w:rPr>
  </w:style>
  <w:style w:type="paragraph" w:customStyle="1" w:styleId="xl121">
    <w:name w:val="xl121"/>
    <w:basedOn w:val="Normalny"/>
    <w:rsid w:val="001D5DFB"/>
    <w:pPr>
      <w:suppressAutoHyphens/>
      <w:spacing w:before="280" w:after="280"/>
      <w:textAlignment w:val="top"/>
    </w:pPr>
    <w:rPr>
      <w:b/>
      <w:bCs/>
      <w:sz w:val="18"/>
      <w:szCs w:val="18"/>
      <w:lang w:eastAsia="zh-CN"/>
    </w:rPr>
  </w:style>
  <w:style w:type="paragraph" w:customStyle="1" w:styleId="xl122">
    <w:name w:val="xl122"/>
    <w:basedOn w:val="Normalny"/>
    <w:rsid w:val="001D5DFB"/>
    <w:pPr>
      <w:suppressAutoHyphens/>
      <w:spacing w:before="280" w:after="280"/>
      <w:jc w:val="center"/>
      <w:textAlignment w:val="center"/>
    </w:pPr>
    <w:rPr>
      <w:b/>
      <w:bCs/>
      <w:sz w:val="18"/>
      <w:szCs w:val="18"/>
      <w:lang w:eastAsia="zh-CN"/>
    </w:rPr>
  </w:style>
  <w:style w:type="paragraph" w:customStyle="1" w:styleId="xl123">
    <w:name w:val="xl123"/>
    <w:basedOn w:val="Normalny"/>
    <w:rsid w:val="001D5DFB"/>
    <w:pPr>
      <w:suppressAutoHyphens/>
      <w:spacing w:before="280" w:after="280"/>
      <w:jc w:val="center"/>
      <w:textAlignment w:val="center"/>
    </w:pPr>
    <w:rPr>
      <w:sz w:val="18"/>
      <w:szCs w:val="18"/>
      <w:lang w:eastAsia="zh-CN"/>
    </w:rPr>
  </w:style>
  <w:style w:type="paragraph" w:customStyle="1" w:styleId="xl124">
    <w:name w:val="xl124"/>
    <w:basedOn w:val="Normalny"/>
    <w:rsid w:val="001D5DFB"/>
    <w:pPr>
      <w:suppressAutoHyphens/>
      <w:spacing w:before="280" w:after="280"/>
      <w:jc w:val="center"/>
      <w:textAlignment w:val="center"/>
    </w:pPr>
    <w:rPr>
      <w:sz w:val="18"/>
      <w:szCs w:val="18"/>
      <w:lang w:eastAsia="zh-CN"/>
    </w:rPr>
  </w:style>
  <w:style w:type="paragraph" w:customStyle="1" w:styleId="xl125">
    <w:name w:val="xl125"/>
    <w:basedOn w:val="Normalny"/>
    <w:rsid w:val="001D5DFB"/>
    <w:pPr>
      <w:pBdr>
        <w:top w:val="single" w:sz="4" w:space="0" w:color="000000"/>
        <w:left w:val="single" w:sz="4" w:space="0" w:color="000000"/>
        <w:bottom w:val="none" w:sz="0"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26">
    <w:name w:val="xl126"/>
    <w:basedOn w:val="Normalny"/>
    <w:rsid w:val="001D5DFB"/>
    <w:pPr>
      <w:pBdr>
        <w:top w:val="single" w:sz="4" w:space="0" w:color="000000"/>
        <w:left w:val="none" w:sz="0" w:space="0" w:color="000000"/>
        <w:bottom w:val="none" w:sz="0" w:space="0" w:color="000000"/>
        <w:right w:val="single" w:sz="4" w:space="0" w:color="000000"/>
      </w:pBdr>
      <w:suppressAutoHyphens/>
      <w:spacing w:before="280" w:after="280"/>
      <w:textAlignment w:val="center"/>
    </w:pPr>
    <w:rPr>
      <w:sz w:val="18"/>
      <w:szCs w:val="18"/>
      <w:lang w:eastAsia="zh-CN"/>
    </w:rPr>
  </w:style>
  <w:style w:type="paragraph" w:customStyle="1" w:styleId="xl127">
    <w:name w:val="xl127"/>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28">
    <w:name w:val="xl12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29">
    <w:name w:val="xl129"/>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30">
    <w:name w:val="xl13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31">
    <w:name w:val="xl131"/>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132">
    <w:name w:val="xl132"/>
    <w:basedOn w:val="Normalny"/>
    <w:rsid w:val="001D5DFB"/>
    <w:pPr>
      <w:pBdr>
        <w:top w:val="single" w:sz="4" w:space="0" w:color="000000"/>
        <w:left w:val="single" w:sz="4" w:space="0" w:color="000000"/>
        <w:bottom w:val="single" w:sz="4" w:space="0" w:color="000000"/>
        <w:right w:val="none" w:sz="0" w:space="0" w:color="000000"/>
      </w:pBdr>
      <w:shd w:val="clear" w:color="auto" w:fill="00FFFF"/>
      <w:suppressAutoHyphens/>
      <w:spacing w:before="280" w:after="280"/>
      <w:jc w:val="center"/>
      <w:textAlignment w:val="center"/>
    </w:pPr>
    <w:rPr>
      <w:sz w:val="18"/>
      <w:szCs w:val="18"/>
      <w:lang w:eastAsia="zh-CN"/>
    </w:rPr>
  </w:style>
  <w:style w:type="paragraph" w:customStyle="1" w:styleId="xl133">
    <w:name w:val="xl13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lang w:eastAsia="zh-CN"/>
    </w:rPr>
  </w:style>
  <w:style w:type="paragraph" w:customStyle="1" w:styleId="xl134">
    <w:name w:val="xl13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i/>
      <w:iCs/>
      <w:sz w:val="18"/>
      <w:szCs w:val="18"/>
      <w:lang w:eastAsia="zh-CN"/>
    </w:rPr>
  </w:style>
  <w:style w:type="paragraph" w:customStyle="1" w:styleId="xl135">
    <w:name w:val="xl13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36">
    <w:name w:val="xl136"/>
    <w:basedOn w:val="Normalny"/>
    <w:rsid w:val="001D5DFB"/>
    <w:pPr>
      <w:suppressAutoHyphens/>
      <w:spacing w:before="280" w:after="280"/>
      <w:textAlignment w:val="center"/>
    </w:pPr>
    <w:rPr>
      <w:sz w:val="18"/>
      <w:szCs w:val="18"/>
      <w:lang w:eastAsia="zh-CN"/>
    </w:rPr>
  </w:style>
  <w:style w:type="paragraph" w:customStyle="1" w:styleId="xl137">
    <w:name w:val="xl137"/>
    <w:basedOn w:val="Normalny"/>
    <w:rsid w:val="001D5DFB"/>
    <w:pPr>
      <w:suppressAutoHyphens/>
      <w:spacing w:before="280" w:after="280"/>
      <w:textAlignment w:val="center"/>
    </w:pPr>
    <w:rPr>
      <w:sz w:val="18"/>
      <w:szCs w:val="18"/>
      <w:lang w:eastAsia="zh-CN"/>
    </w:rPr>
  </w:style>
  <w:style w:type="paragraph" w:customStyle="1" w:styleId="xl138">
    <w:name w:val="xl138"/>
    <w:basedOn w:val="Normalny"/>
    <w:rsid w:val="001D5DFB"/>
    <w:pPr>
      <w:shd w:val="clear" w:color="auto" w:fill="C0C0C0"/>
      <w:suppressAutoHyphens/>
      <w:spacing w:before="280" w:after="280"/>
    </w:pPr>
    <w:rPr>
      <w:b/>
      <w:bCs/>
      <w:sz w:val="18"/>
      <w:szCs w:val="18"/>
      <w:lang w:eastAsia="zh-CN"/>
    </w:rPr>
  </w:style>
  <w:style w:type="paragraph" w:customStyle="1" w:styleId="xl139">
    <w:name w:val="xl139"/>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40">
    <w:name w:val="xl14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41">
    <w:name w:val="xl141"/>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42">
    <w:name w:val="xl142"/>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143">
    <w:name w:val="xl143"/>
    <w:basedOn w:val="Normalny"/>
    <w:rsid w:val="001D5DFB"/>
    <w:pPr>
      <w:pBdr>
        <w:top w:val="single" w:sz="4" w:space="0" w:color="000000"/>
        <w:left w:val="single" w:sz="4" w:space="0" w:color="000000"/>
        <w:bottom w:val="single" w:sz="4" w:space="0" w:color="000000"/>
        <w:right w:val="none" w:sz="0" w:space="0" w:color="000000"/>
      </w:pBdr>
      <w:shd w:val="clear" w:color="auto" w:fill="00FFFF"/>
      <w:suppressAutoHyphens/>
      <w:spacing w:before="280" w:after="280"/>
      <w:jc w:val="center"/>
      <w:textAlignment w:val="center"/>
    </w:pPr>
    <w:rPr>
      <w:sz w:val="18"/>
      <w:szCs w:val="18"/>
      <w:lang w:eastAsia="zh-CN"/>
    </w:rPr>
  </w:style>
  <w:style w:type="paragraph" w:customStyle="1" w:styleId="xl144">
    <w:name w:val="xl144"/>
    <w:basedOn w:val="Normalny"/>
    <w:rsid w:val="001D5DFB"/>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18"/>
      <w:szCs w:val="18"/>
      <w:lang w:eastAsia="zh-CN"/>
    </w:rPr>
  </w:style>
  <w:style w:type="paragraph" w:customStyle="1" w:styleId="xl145">
    <w:name w:val="xl145"/>
    <w:basedOn w:val="Normalny"/>
    <w:rsid w:val="001D5DFB"/>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sz w:val="18"/>
      <w:szCs w:val="18"/>
      <w:lang w:eastAsia="zh-CN"/>
    </w:rPr>
  </w:style>
  <w:style w:type="paragraph" w:customStyle="1" w:styleId="xl146">
    <w:name w:val="xl146"/>
    <w:basedOn w:val="Normalny"/>
    <w:rsid w:val="001D5DFB"/>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sz w:val="18"/>
      <w:szCs w:val="18"/>
      <w:lang w:eastAsia="zh-CN"/>
    </w:rPr>
  </w:style>
  <w:style w:type="paragraph" w:customStyle="1" w:styleId="xl147">
    <w:name w:val="xl147"/>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48">
    <w:name w:val="xl148"/>
    <w:basedOn w:val="Normalny"/>
    <w:rsid w:val="001D5DFB"/>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18"/>
      <w:szCs w:val="18"/>
      <w:lang w:eastAsia="zh-CN"/>
    </w:rPr>
  </w:style>
  <w:style w:type="paragraph" w:customStyle="1" w:styleId="xl149">
    <w:name w:val="xl149"/>
    <w:basedOn w:val="Normalny"/>
    <w:rsid w:val="001D5DFB"/>
    <w:pPr>
      <w:shd w:val="clear" w:color="auto" w:fill="C0C0C0"/>
      <w:suppressAutoHyphens/>
      <w:spacing w:before="280" w:after="280"/>
      <w:textAlignment w:val="center"/>
    </w:pPr>
    <w:rPr>
      <w:sz w:val="18"/>
      <w:szCs w:val="18"/>
      <w:lang w:eastAsia="zh-CN"/>
    </w:rPr>
  </w:style>
  <w:style w:type="paragraph" w:customStyle="1" w:styleId="xl150">
    <w:name w:val="xl150"/>
    <w:basedOn w:val="Normalny"/>
    <w:rsid w:val="001D5DFB"/>
    <w:pPr>
      <w:suppressAutoHyphens/>
      <w:spacing w:before="280" w:after="280"/>
      <w:jc w:val="center"/>
      <w:textAlignment w:val="center"/>
    </w:pPr>
    <w:rPr>
      <w:sz w:val="18"/>
      <w:szCs w:val="18"/>
      <w:lang w:eastAsia="zh-CN"/>
    </w:rPr>
  </w:style>
  <w:style w:type="paragraph" w:customStyle="1" w:styleId="xl151">
    <w:name w:val="xl151"/>
    <w:basedOn w:val="Normalny"/>
    <w:rsid w:val="001D5DFB"/>
    <w:pPr>
      <w:pBdr>
        <w:top w:val="none" w:sz="0"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52">
    <w:name w:val="xl152"/>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53">
    <w:name w:val="xl153"/>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54">
    <w:name w:val="xl154"/>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55">
    <w:name w:val="xl15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56">
    <w:name w:val="xl156"/>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lang w:eastAsia="zh-CN"/>
    </w:rPr>
  </w:style>
  <w:style w:type="paragraph" w:customStyle="1" w:styleId="xl157">
    <w:name w:val="xl157"/>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textAlignment w:val="center"/>
    </w:pPr>
    <w:rPr>
      <w:sz w:val="18"/>
      <w:szCs w:val="18"/>
      <w:lang w:eastAsia="zh-CN"/>
    </w:rPr>
  </w:style>
  <w:style w:type="paragraph" w:customStyle="1" w:styleId="xl158">
    <w:name w:val="xl158"/>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59">
    <w:name w:val="xl159"/>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textAlignment w:val="center"/>
    </w:pPr>
    <w:rPr>
      <w:sz w:val="18"/>
      <w:szCs w:val="18"/>
      <w:lang w:eastAsia="zh-CN"/>
    </w:rPr>
  </w:style>
  <w:style w:type="paragraph" w:customStyle="1" w:styleId="xl160">
    <w:name w:val="xl160"/>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jc w:val="center"/>
      <w:textAlignment w:val="center"/>
    </w:pPr>
    <w:rPr>
      <w:sz w:val="18"/>
      <w:szCs w:val="18"/>
      <w:lang w:eastAsia="zh-CN"/>
    </w:rPr>
  </w:style>
  <w:style w:type="paragraph" w:customStyle="1" w:styleId="xl161">
    <w:name w:val="xl161"/>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62">
    <w:name w:val="xl162"/>
    <w:basedOn w:val="Normalny"/>
    <w:rsid w:val="001D5DFB"/>
    <w:pPr>
      <w:suppressAutoHyphens/>
      <w:spacing w:before="280" w:after="280"/>
      <w:jc w:val="center"/>
      <w:textAlignment w:val="center"/>
    </w:pPr>
    <w:rPr>
      <w:rFonts w:ascii="Arial" w:hAnsi="Arial" w:cs="Arial"/>
      <w:lang w:eastAsia="zh-CN"/>
    </w:rPr>
  </w:style>
  <w:style w:type="paragraph" w:customStyle="1" w:styleId="xl163">
    <w:name w:val="xl163"/>
    <w:basedOn w:val="Normalny"/>
    <w:rsid w:val="001D5DFB"/>
    <w:pPr>
      <w:suppressAutoHyphens/>
      <w:spacing w:before="280" w:after="280"/>
      <w:textAlignment w:val="center"/>
    </w:pPr>
    <w:rPr>
      <w:rFonts w:ascii="Arial" w:hAnsi="Arial" w:cs="Arial"/>
      <w:lang w:eastAsia="zh-CN"/>
    </w:rPr>
  </w:style>
  <w:style w:type="paragraph" w:customStyle="1" w:styleId="xl164">
    <w:name w:val="xl164"/>
    <w:basedOn w:val="Normalny"/>
    <w:rsid w:val="001D5DFB"/>
    <w:pPr>
      <w:suppressAutoHyphens/>
      <w:spacing w:before="280" w:after="280"/>
      <w:textAlignment w:val="center"/>
    </w:pPr>
    <w:rPr>
      <w:rFonts w:ascii="Arial" w:hAnsi="Arial" w:cs="Arial"/>
      <w:lang w:eastAsia="zh-CN"/>
    </w:rPr>
  </w:style>
  <w:style w:type="paragraph" w:customStyle="1" w:styleId="xl165">
    <w:name w:val="xl165"/>
    <w:basedOn w:val="Normalny"/>
    <w:rsid w:val="001D5DFB"/>
    <w:pPr>
      <w:suppressAutoHyphens/>
      <w:spacing w:before="280" w:after="280"/>
      <w:jc w:val="center"/>
      <w:textAlignment w:val="center"/>
    </w:pPr>
    <w:rPr>
      <w:rFonts w:ascii="Arial" w:hAnsi="Arial" w:cs="Arial"/>
      <w:lang w:eastAsia="zh-CN"/>
    </w:rPr>
  </w:style>
  <w:style w:type="paragraph" w:customStyle="1" w:styleId="xl166">
    <w:name w:val="xl166"/>
    <w:basedOn w:val="Normalny"/>
    <w:rsid w:val="001D5DFB"/>
    <w:pPr>
      <w:suppressAutoHyphens/>
      <w:spacing w:before="280" w:after="280"/>
      <w:jc w:val="center"/>
      <w:textAlignment w:val="center"/>
    </w:pPr>
    <w:rPr>
      <w:b/>
      <w:bCs/>
      <w:sz w:val="18"/>
      <w:szCs w:val="18"/>
      <w:lang w:eastAsia="zh-CN"/>
    </w:rPr>
  </w:style>
  <w:style w:type="paragraph" w:customStyle="1" w:styleId="xl167">
    <w:name w:val="xl16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zh-CN"/>
    </w:rPr>
  </w:style>
  <w:style w:type="paragraph" w:customStyle="1" w:styleId="xl168">
    <w:name w:val="xl16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pPr>
    <w:rPr>
      <w:lang w:eastAsia="zh-CN"/>
    </w:rPr>
  </w:style>
  <w:style w:type="paragraph" w:customStyle="1" w:styleId="xl169">
    <w:name w:val="xl169"/>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70">
    <w:name w:val="xl17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71">
    <w:name w:val="xl171"/>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72">
    <w:name w:val="xl172"/>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zh-CN"/>
    </w:rPr>
  </w:style>
  <w:style w:type="paragraph" w:customStyle="1" w:styleId="xl173">
    <w:name w:val="xl17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pPr>
    <w:rPr>
      <w:lang w:eastAsia="zh-CN"/>
    </w:rPr>
  </w:style>
  <w:style w:type="paragraph" w:customStyle="1" w:styleId="xl174">
    <w:name w:val="xl17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pPr>
    <w:rPr>
      <w:lang w:eastAsia="zh-CN"/>
    </w:rPr>
  </w:style>
  <w:style w:type="paragraph" w:customStyle="1" w:styleId="xl175">
    <w:name w:val="xl175"/>
    <w:basedOn w:val="Normalny"/>
    <w:rsid w:val="001D5DFB"/>
    <w:pPr>
      <w:pBdr>
        <w:top w:val="single" w:sz="4" w:space="0" w:color="000000"/>
        <w:left w:val="single" w:sz="4" w:space="0" w:color="000000"/>
        <w:bottom w:val="none" w:sz="0" w:space="0" w:color="000000"/>
        <w:right w:val="single" w:sz="4" w:space="0" w:color="000000"/>
      </w:pBdr>
      <w:suppressAutoHyphens/>
      <w:spacing w:before="280" w:after="280"/>
      <w:textAlignment w:val="center"/>
    </w:pPr>
    <w:rPr>
      <w:sz w:val="18"/>
      <w:szCs w:val="18"/>
      <w:lang w:eastAsia="zh-CN"/>
    </w:rPr>
  </w:style>
  <w:style w:type="paragraph" w:customStyle="1" w:styleId="xl176">
    <w:name w:val="xl176"/>
    <w:basedOn w:val="Normalny"/>
    <w:rsid w:val="001D5DFB"/>
    <w:pPr>
      <w:pBdr>
        <w:top w:val="single" w:sz="4" w:space="0" w:color="000000"/>
        <w:left w:val="single" w:sz="4" w:space="0" w:color="000000"/>
        <w:bottom w:val="none" w:sz="0" w:space="0" w:color="000000"/>
        <w:right w:val="single" w:sz="4" w:space="0" w:color="000000"/>
      </w:pBdr>
      <w:suppressAutoHyphens/>
      <w:spacing w:before="280" w:after="280"/>
      <w:jc w:val="center"/>
      <w:textAlignment w:val="center"/>
    </w:pPr>
    <w:rPr>
      <w:sz w:val="18"/>
      <w:szCs w:val="18"/>
      <w:lang w:eastAsia="zh-CN"/>
    </w:rPr>
  </w:style>
  <w:style w:type="paragraph" w:customStyle="1" w:styleId="xl177">
    <w:name w:val="xl177"/>
    <w:basedOn w:val="Normalny"/>
    <w:rsid w:val="001D5DFB"/>
    <w:pPr>
      <w:pBdr>
        <w:top w:val="single" w:sz="4" w:space="0" w:color="000000"/>
        <w:left w:val="single" w:sz="4" w:space="0" w:color="000000"/>
        <w:bottom w:val="none" w:sz="0"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78">
    <w:name w:val="xl178"/>
    <w:basedOn w:val="Normalny"/>
    <w:rsid w:val="001D5DFB"/>
    <w:pPr>
      <w:pBdr>
        <w:top w:val="single" w:sz="4" w:space="0" w:color="000000"/>
        <w:left w:val="single" w:sz="4" w:space="0" w:color="000000"/>
        <w:bottom w:val="none" w:sz="0" w:space="0" w:color="000000"/>
        <w:right w:val="single" w:sz="4" w:space="0" w:color="000000"/>
      </w:pBdr>
      <w:suppressAutoHyphens/>
      <w:spacing w:before="280" w:after="280"/>
      <w:jc w:val="center"/>
      <w:textAlignment w:val="center"/>
    </w:pPr>
    <w:rPr>
      <w:sz w:val="18"/>
      <w:szCs w:val="18"/>
      <w:lang w:eastAsia="zh-CN"/>
    </w:rPr>
  </w:style>
  <w:style w:type="paragraph" w:customStyle="1" w:styleId="xl179">
    <w:name w:val="xl179"/>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80">
    <w:name w:val="xl180"/>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lang w:eastAsia="zh-CN"/>
    </w:rPr>
  </w:style>
  <w:style w:type="paragraph" w:customStyle="1" w:styleId="xl181">
    <w:name w:val="xl181"/>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zh-CN"/>
    </w:rPr>
  </w:style>
  <w:style w:type="paragraph" w:customStyle="1" w:styleId="xl182">
    <w:name w:val="xl182"/>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83">
    <w:name w:val="xl18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84">
    <w:name w:val="xl184"/>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pPr>
    <w:rPr>
      <w:lang w:eastAsia="zh-CN"/>
    </w:rPr>
  </w:style>
  <w:style w:type="paragraph" w:customStyle="1" w:styleId="xl185">
    <w:name w:val="xl185"/>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6"/>
      <w:szCs w:val="16"/>
      <w:lang w:eastAsia="zh-CN"/>
    </w:rPr>
  </w:style>
  <w:style w:type="paragraph" w:customStyle="1" w:styleId="xl186">
    <w:name w:val="xl186"/>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87">
    <w:name w:val="xl18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88">
    <w:name w:val="xl188"/>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89">
    <w:name w:val="xl189"/>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90">
    <w:name w:val="xl190"/>
    <w:basedOn w:val="Normalny"/>
    <w:rsid w:val="001D5DFB"/>
    <w:pPr>
      <w:pBdr>
        <w:top w:val="none" w:sz="0"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191">
    <w:name w:val="xl191"/>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92">
    <w:name w:val="xl192"/>
    <w:basedOn w:val="Normalny"/>
    <w:rsid w:val="001D5DFB"/>
    <w:pPr>
      <w:pBdr>
        <w:top w:val="single" w:sz="4" w:space="0" w:color="000000"/>
        <w:left w:val="single" w:sz="4" w:space="0" w:color="000000"/>
        <w:bottom w:val="none" w:sz="0"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193">
    <w:name w:val="xl193"/>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94">
    <w:name w:val="xl19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95">
    <w:name w:val="xl195"/>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196">
    <w:name w:val="xl196"/>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pPr>
    <w:rPr>
      <w:b/>
      <w:bCs/>
      <w:sz w:val="18"/>
      <w:szCs w:val="18"/>
      <w:lang w:eastAsia="zh-CN"/>
    </w:rPr>
  </w:style>
  <w:style w:type="paragraph" w:customStyle="1" w:styleId="xl197">
    <w:name w:val="xl19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98">
    <w:name w:val="xl198"/>
    <w:basedOn w:val="Normalny"/>
    <w:rsid w:val="001D5DFB"/>
    <w:pPr>
      <w:pBdr>
        <w:top w:val="none" w:sz="0" w:space="0" w:color="000000"/>
        <w:left w:val="single" w:sz="4" w:space="0" w:color="000000"/>
        <w:bottom w:val="single" w:sz="4"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199">
    <w:name w:val="xl199"/>
    <w:basedOn w:val="Normalny"/>
    <w:rsid w:val="001D5DFB"/>
    <w:pPr>
      <w:suppressAutoHyphens/>
      <w:spacing w:before="280" w:after="280"/>
      <w:jc w:val="center"/>
      <w:textAlignment w:val="center"/>
    </w:pPr>
    <w:rPr>
      <w:b/>
      <w:bCs/>
      <w:sz w:val="18"/>
      <w:szCs w:val="18"/>
      <w:lang w:eastAsia="zh-CN"/>
    </w:rPr>
  </w:style>
  <w:style w:type="paragraph" w:customStyle="1" w:styleId="xl200">
    <w:name w:val="xl200"/>
    <w:basedOn w:val="Normalny"/>
    <w:rsid w:val="001D5DFB"/>
    <w:pPr>
      <w:suppressAutoHyphens/>
      <w:spacing w:before="280" w:after="280"/>
      <w:jc w:val="center"/>
      <w:textAlignment w:val="center"/>
    </w:pPr>
    <w:rPr>
      <w:sz w:val="18"/>
      <w:szCs w:val="18"/>
      <w:lang w:eastAsia="zh-CN"/>
    </w:rPr>
  </w:style>
  <w:style w:type="paragraph" w:customStyle="1" w:styleId="xl201">
    <w:name w:val="xl201"/>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202">
    <w:name w:val="xl202"/>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203">
    <w:name w:val="xl20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204">
    <w:name w:val="xl204"/>
    <w:basedOn w:val="Normalny"/>
    <w:rsid w:val="001D5DFB"/>
    <w:pPr>
      <w:pBdr>
        <w:top w:val="single" w:sz="4" w:space="0" w:color="000000"/>
        <w:left w:val="none" w:sz="0" w:space="0" w:color="000000"/>
        <w:bottom w:val="none" w:sz="0" w:space="0" w:color="000000"/>
        <w:right w:val="none" w:sz="0" w:space="0" w:color="000000"/>
      </w:pBdr>
      <w:suppressAutoHyphens/>
      <w:spacing w:before="280" w:after="280"/>
      <w:jc w:val="center"/>
      <w:textAlignment w:val="center"/>
    </w:pPr>
    <w:rPr>
      <w:sz w:val="18"/>
      <w:szCs w:val="18"/>
      <w:lang w:eastAsia="zh-CN"/>
    </w:rPr>
  </w:style>
  <w:style w:type="paragraph" w:customStyle="1" w:styleId="xl205">
    <w:name w:val="xl20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206">
    <w:name w:val="xl206"/>
    <w:basedOn w:val="Normalny"/>
    <w:rsid w:val="001D5DFB"/>
    <w:pPr>
      <w:suppressAutoHyphens/>
      <w:spacing w:before="280" w:after="280"/>
      <w:jc w:val="center"/>
    </w:pPr>
    <w:rPr>
      <w:b/>
      <w:bCs/>
      <w:sz w:val="18"/>
      <w:szCs w:val="18"/>
      <w:lang w:eastAsia="zh-CN"/>
    </w:rPr>
  </w:style>
  <w:style w:type="paragraph" w:customStyle="1" w:styleId="xl207">
    <w:name w:val="xl207"/>
    <w:basedOn w:val="Normalny"/>
    <w:rsid w:val="001D5DFB"/>
    <w:pPr>
      <w:pBdr>
        <w:top w:val="none" w:sz="0" w:space="0" w:color="000000"/>
        <w:left w:val="none" w:sz="0" w:space="0" w:color="000000"/>
        <w:bottom w:val="single" w:sz="4" w:space="0" w:color="000000"/>
        <w:right w:val="none" w:sz="0" w:space="0" w:color="000000"/>
      </w:pBdr>
      <w:shd w:val="clear" w:color="auto" w:fill="C0C0C0"/>
      <w:suppressAutoHyphens/>
      <w:spacing w:before="280" w:after="280"/>
      <w:textAlignment w:val="top"/>
    </w:pPr>
    <w:rPr>
      <w:b/>
      <w:bCs/>
      <w:sz w:val="18"/>
      <w:szCs w:val="18"/>
      <w:lang w:eastAsia="zh-CN"/>
    </w:rPr>
  </w:style>
  <w:style w:type="paragraph" w:customStyle="1" w:styleId="xl208">
    <w:name w:val="xl208"/>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textAlignment w:val="center"/>
    </w:pPr>
    <w:rPr>
      <w:sz w:val="18"/>
      <w:szCs w:val="18"/>
      <w:lang w:eastAsia="zh-CN"/>
    </w:rPr>
  </w:style>
  <w:style w:type="paragraph" w:customStyle="1" w:styleId="xl209">
    <w:name w:val="xl209"/>
    <w:basedOn w:val="Normalny"/>
    <w:rsid w:val="001D5DFB"/>
    <w:pPr>
      <w:shd w:val="clear" w:color="auto" w:fill="FFFFFF"/>
      <w:suppressAutoHyphens/>
      <w:spacing w:before="280" w:after="280"/>
    </w:pPr>
    <w:rPr>
      <w:b/>
      <w:bCs/>
      <w:sz w:val="18"/>
      <w:szCs w:val="18"/>
      <w:lang w:eastAsia="zh-CN"/>
    </w:rPr>
  </w:style>
  <w:style w:type="paragraph" w:customStyle="1" w:styleId="xl210">
    <w:name w:val="xl210"/>
    <w:basedOn w:val="Normalny"/>
    <w:rsid w:val="001D5DFB"/>
    <w:pPr>
      <w:shd w:val="clear" w:color="auto" w:fill="FFFFFF"/>
      <w:suppressAutoHyphens/>
      <w:spacing w:before="280" w:after="280"/>
      <w:textAlignment w:val="center"/>
    </w:pPr>
    <w:rPr>
      <w:sz w:val="18"/>
      <w:szCs w:val="18"/>
      <w:lang w:eastAsia="zh-CN"/>
    </w:rPr>
  </w:style>
  <w:style w:type="paragraph" w:customStyle="1" w:styleId="xl211">
    <w:name w:val="xl211"/>
    <w:basedOn w:val="Normalny"/>
    <w:rsid w:val="001D5DFB"/>
    <w:pPr>
      <w:shd w:val="clear" w:color="auto" w:fill="FFFFFF"/>
      <w:suppressAutoHyphens/>
      <w:spacing w:before="280" w:after="280"/>
      <w:textAlignment w:val="center"/>
    </w:pPr>
    <w:rPr>
      <w:sz w:val="18"/>
      <w:szCs w:val="18"/>
      <w:lang w:eastAsia="zh-CN"/>
    </w:rPr>
  </w:style>
  <w:style w:type="paragraph" w:customStyle="1" w:styleId="xl212">
    <w:name w:val="xl212"/>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textAlignment w:val="center"/>
    </w:pPr>
    <w:rPr>
      <w:sz w:val="18"/>
      <w:szCs w:val="18"/>
      <w:lang w:eastAsia="zh-CN"/>
    </w:rPr>
  </w:style>
  <w:style w:type="paragraph" w:customStyle="1" w:styleId="xl213">
    <w:name w:val="xl213"/>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14">
    <w:name w:val="xl214"/>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15">
    <w:name w:val="xl215"/>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pPr>
    <w:rPr>
      <w:lang w:eastAsia="zh-CN"/>
    </w:rPr>
  </w:style>
  <w:style w:type="paragraph" w:customStyle="1" w:styleId="xl216">
    <w:name w:val="xl216"/>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17">
    <w:name w:val="xl217"/>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18">
    <w:name w:val="xl218"/>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top"/>
    </w:pPr>
    <w:rPr>
      <w:sz w:val="18"/>
      <w:szCs w:val="18"/>
      <w:lang w:eastAsia="zh-CN"/>
    </w:rPr>
  </w:style>
  <w:style w:type="paragraph" w:customStyle="1" w:styleId="xl219">
    <w:name w:val="xl219"/>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pPr>
    <w:rPr>
      <w:lang w:eastAsia="zh-CN"/>
    </w:rPr>
  </w:style>
  <w:style w:type="paragraph" w:customStyle="1" w:styleId="xl220">
    <w:name w:val="xl220"/>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21">
    <w:name w:val="xl221"/>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zh-CN"/>
    </w:rPr>
  </w:style>
  <w:style w:type="paragraph" w:customStyle="1" w:styleId="xl222">
    <w:name w:val="xl222"/>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color w:val="000000"/>
      <w:sz w:val="22"/>
      <w:szCs w:val="22"/>
      <w:lang w:eastAsia="zh-CN"/>
    </w:rPr>
  </w:style>
  <w:style w:type="paragraph" w:customStyle="1" w:styleId="xl223">
    <w:name w:val="xl223"/>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224">
    <w:name w:val="xl224"/>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225">
    <w:name w:val="xl225"/>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226">
    <w:name w:val="xl226"/>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textAlignment w:val="center"/>
    </w:pPr>
    <w:rPr>
      <w:sz w:val="18"/>
      <w:szCs w:val="18"/>
      <w:lang w:eastAsia="zh-CN"/>
    </w:rPr>
  </w:style>
  <w:style w:type="paragraph" w:customStyle="1" w:styleId="xl227">
    <w:name w:val="xl22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8"/>
      <w:szCs w:val="18"/>
      <w:lang w:eastAsia="zh-CN"/>
    </w:rPr>
  </w:style>
  <w:style w:type="paragraph" w:customStyle="1" w:styleId="xl228">
    <w:name w:val="xl22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b/>
      <w:bCs/>
      <w:sz w:val="18"/>
      <w:szCs w:val="18"/>
      <w:lang w:eastAsia="zh-CN"/>
    </w:rPr>
  </w:style>
  <w:style w:type="paragraph" w:customStyle="1" w:styleId="xl229">
    <w:name w:val="xl229"/>
    <w:basedOn w:val="Normalny"/>
    <w:rsid w:val="001D5DFB"/>
    <w:pPr>
      <w:pBdr>
        <w:top w:val="single" w:sz="4" w:space="0" w:color="000000"/>
        <w:left w:val="none" w:sz="0" w:space="0" w:color="000000"/>
        <w:bottom w:val="single" w:sz="4" w:space="0" w:color="000000"/>
        <w:right w:val="none" w:sz="0" w:space="0" w:color="000000"/>
      </w:pBdr>
      <w:shd w:val="clear" w:color="auto" w:fill="C0C0C0"/>
      <w:suppressAutoHyphens/>
      <w:spacing w:before="280" w:after="280"/>
      <w:textAlignment w:val="top"/>
    </w:pPr>
    <w:rPr>
      <w:b/>
      <w:bCs/>
      <w:sz w:val="18"/>
      <w:szCs w:val="18"/>
      <w:lang w:eastAsia="zh-CN"/>
    </w:rPr>
  </w:style>
  <w:style w:type="paragraph" w:customStyle="1" w:styleId="xl230">
    <w:name w:val="xl230"/>
    <w:basedOn w:val="Normalny"/>
    <w:rsid w:val="001D5DFB"/>
    <w:pPr>
      <w:shd w:val="clear" w:color="auto" w:fill="C0C0C0"/>
      <w:suppressAutoHyphens/>
      <w:spacing w:before="280" w:after="280"/>
    </w:pPr>
    <w:rPr>
      <w:b/>
      <w:bCs/>
      <w:sz w:val="18"/>
      <w:szCs w:val="18"/>
      <w:lang w:eastAsia="zh-CN"/>
    </w:rPr>
  </w:style>
  <w:style w:type="paragraph" w:customStyle="1" w:styleId="xl231">
    <w:name w:val="xl231"/>
    <w:basedOn w:val="Normalny"/>
    <w:rsid w:val="001D5DFB"/>
    <w:pPr>
      <w:suppressAutoHyphens/>
      <w:spacing w:before="280" w:after="280"/>
    </w:pPr>
    <w:rPr>
      <w:b/>
      <w:bCs/>
      <w:sz w:val="18"/>
      <w:szCs w:val="18"/>
      <w:lang w:eastAsia="zh-CN"/>
    </w:rPr>
  </w:style>
  <w:style w:type="paragraph" w:customStyle="1" w:styleId="xl232">
    <w:name w:val="xl232"/>
    <w:basedOn w:val="Normalny"/>
    <w:rsid w:val="001D5DFB"/>
    <w:pPr>
      <w:pBdr>
        <w:top w:val="none" w:sz="0" w:space="0" w:color="000000"/>
        <w:left w:val="single" w:sz="4" w:space="0" w:color="000000"/>
        <w:bottom w:val="single" w:sz="4" w:space="0" w:color="000000"/>
        <w:right w:val="none" w:sz="0" w:space="0" w:color="000000"/>
      </w:pBdr>
      <w:suppressAutoHyphens/>
      <w:spacing w:before="280" w:after="280"/>
      <w:textAlignment w:val="top"/>
    </w:pPr>
    <w:rPr>
      <w:b/>
      <w:bCs/>
      <w:sz w:val="18"/>
      <w:szCs w:val="18"/>
      <w:lang w:eastAsia="zh-CN"/>
    </w:rPr>
  </w:style>
  <w:style w:type="paragraph" w:customStyle="1" w:styleId="xl233">
    <w:name w:val="xl233"/>
    <w:basedOn w:val="Normalny"/>
    <w:rsid w:val="001D5DFB"/>
    <w:pPr>
      <w:shd w:val="clear" w:color="auto" w:fill="C0C0C0"/>
      <w:suppressAutoHyphens/>
      <w:spacing w:before="280" w:after="280"/>
    </w:pPr>
    <w:rPr>
      <w:b/>
      <w:bCs/>
      <w:sz w:val="18"/>
      <w:szCs w:val="18"/>
      <w:lang w:eastAsia="zh-CN"/>
    </w:rPr>
  </w:style>
  <w:style w:type="paragraph" w:customStyle="1" w:styleId="xl234">
    <w:name w:val="xl234"/>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textAlignment w:val="top"/>
    </w:pPr>
    <w:rPr>
      <w:b/>
      <w:bCs/>
      <w:sz w:val="18"/>
      <w:szCs w:val="18"/>
      <w:lang w:eastAsia="zh-CN"/>
    </w:rPr>
  </w:style>
  <w:style w:type="paragraph" w:customStyle="1" w:styleId="xl235">
    <w:name w:val="xl23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right"/>
      <w:textAlignment w:val="center"/>
    </w:pPr>
    <w:rPr>
      <w:b/>
      <w:bCs/>
      <w:sz w:val="22"/>
      <w:szCs w:val="22"/>
      <w:lang w:eastAsia="zh-CN"/>
    </w:rPr>
  </w:style>
  <w:style w:type="paragraph" w:customStyle="1" w:styleId="xl236">
    <w:name w:val="xl236"/>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237">
    <w:name w:val="xl237"/>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66">
    <w:name w:val="xl66"/>
    <w:basedOn w:val="Normalny"/>
    <w:rsid w:val="001D5DFB"/>
    <w:pPr>
      <w:suppressAutoHyphens/>
      <w:spacing w:before="280" w:after="280"/>
      <w:jc w:val="center"/>
      <w:textAlignment w:val="center"/>
    </w:pPr>
    <w:rPr>
      <w:lang w:eastAsia="zh-CN"/>
    </w:rPr>
  </w:style>
  <w:style w:type="paragraph" w:customStyle="1" w:styleId="xl67">
    <w:name w:val="xl67"/>
    <w:basedOn w:val="Normalny"/>
    <w:rsid w:val="001D5DFB"/>
    <w:pPr>
      <w:suppressAutoHyphens/>
      <w:spacing w:before="280" w:after="280"/>
      <w:jc w:val="center"/>
      <w:textAlignment w:val="center"/>
    </w:pPr>
    <w:rPr>
      <w:lang w:eastAsia="zh-CN"/>
    </w:rPr>
  </w:style>
  <w:style w:type="paragraph" w:customStyle="1" w:styleId="xl68">
    <w:name w:val="xl68"/>
    <w:basedOn w:val="Normalny"/>
    <w:rsid w:val="001D5DFB"/>
    <w:pPr>
      <w:shd w:val="clear" w:color="auto" w:fill="C0C0C0"/>
      <w:suppressAutoHyphens/>
      <w:spacing w:before="280" w:after="280"/>
      <w:textAlignment w:val="center"/>
    </w:pPr>
    <w:rPr>
      <w:b/>
      <w:bCs/>
      <w:sz w:val="18"/>
      <w:szCs w:val="18"/>
      <w:lang w:eastAsia="zh-CN"/>
    </w:rPr>
  </w:style>
  <w:style w:type="paragraph" w:customStyle="1" w:styleId="Nagwek50">
    <w:name w:val="Nagłówek5"/>
    <w:basedOn w:val="Normalny"/>
    <w:next w:val="Tekstpodstawowy"/>
    <w:rsid w:val="001D5DFB"/>
    <w:pPr>
      <w:keepNext/>
      <w:widowControl w:val="0"/>
      <w:suppressAutoHyphens/>
      <w:spacing w:before="240" w:after="120"/>
    </w:pPr>
    <w:rPr>
      <w:rFonts w:ascii="Arial" w:eastAsia="Microsoft YaHei" w:hAnsi="Arial" w:cs="Arial"/>
      <w:kern w:val="1"/>
      <w:sz w:val="28"/>
      <w:szCs w:val="28"/>
      <w:lang w:eastAsia="zh-CN" w:bidi="hi-IN"/>
    </w:rPr>
  </w:style>
  <w:style w:type="paragraph" w:customStyle="1" w:styleId="Podpis5">
    <w:name w:val="Podpis5"/>
    <w:basedOn w:val="Normalny"/>
    <w:rsid w:val="001D5DFB"/>
    <w:pPr>
      <w:widowControl w:val="0"/>
      <w:suppressLineNumbers/>
      <w:suppressAutoHyphens/>
      <w:spacing w:before="120" w:after="120"/>
    </w:pPr>
    <w:rPr>
      <w:rFonts w:eastAsia="SimSun" w:cs="Arial"/>
      <w:i/>
      <w:iCs/>
      <w:kern w:val="1"/>
      <w:lang w:eastAsia="zh-CN" w:bidi="hi-IN"/>
    </w:rPr>
  </w:style>
  <w:style w:type="paragraph" w:customStyle="1" w:styleId="Nagwek40">
    <w:name w:val="Nagłówek4"/>
    <w:basedOn w:val="Normalny"/>
    <w:next w:val="Tekstpodstawowy"/>
    <w:rsid w:val="001D5DFB"/>
    <w:pPr>
      <w:keepNext/>
      <w:widowControl w:val="0"/>
      <w:suppressAutoHyphens/>
      <w:spacing w:before="240" w:after="120"/>
    </w:pPr>
    <w:rPr>
      <w:rFonts w:ascii="Arial" w:eastAsia="Microsoft YaHei" w:hAnsi="Arial" w:cs="Arial"/>
      <w:kern w:val="1"/>
      <w:sz w:val="28"/>
      <w:szCs w:val="28"/>
      <w:lang w:eastAsia="zh-CN" w:bidi="hi-IN"/>
    </w:rPr>
  </w:style>
  <w:style w:type="paragraph" w:customStyle="1" w:styleId="Podpis4">
    <w:name w:val="Podpis4"/>
    <w:basedOn w:val="Normalny"/>
    <w:rsid w:val="001D5DFB"/>
    <w:pPr>
      <w:widowControl w:val="0"/>
      <w:suppressLineNumbers/>
      <w:suppressAutoHyphens/>
      <w:spacing w:before="120" w:after="120"/>
    </w:pPr>
    <w:rPr>
      <w:rFonts w:eastAsia="SimSun" w:cs="Arial"/>
      <w:i/>
      <w:iCs/>
      <w:kern w:val="1"/>
      <w:lang w:eastAsia="zh-CN" w:bidi="hi-IN"/>
    </w:rPr>
  </w:style>
  <w:style w:type="paragraph" w:customStyle="1" w:styleId="Zawartoramki">
    <w:name w:val="Zawartość ramki"/>
    <w:basedOn w:val="Normalny"/>
    <w:rsid w:val="001D5DFB"/>
    <w:pPr>
      <w:suppressAutoHyphens/>
    </w:pPr>
    <w:rPr>
      <w:lang w:eastAsia="zh-CN"/>
    </w:rPr>
  </w:style>
  <w:style w:type="paragraph" w:customStyle="1" w:styleId="StandardowyStandardowy12">
    <w:name w:val="Standardowy.Standardowy12"/>
    <w:rsid w:val="001D5DFB"/>
    <w:rPr>
      <w:rFonts w:ascii="Garamond" w:hAnsi="Garamond"/>
      <w:sz w:val="26"/>
    </w:rPr>
  </w:style>
  <w:style w:type="character" w:customStyle="1" w:styleId="Tekstpodstawowy2Znak1">
    <w:name w:val="Tekst podstawowy 2 Znak1"/>
    <w:uiPriority w:val="99"/>
    <w:semiHidden/>
    <w:rsid w:val="001D5DFB"/>
    <w:rPr>
      <w:sz w:val="24"/>
      <w:szCs w:val="24"/>
      <w:lang w:val="x-none" w:eastAsia="zh-CN"/>
    </w:rPr>
  </w:style>
  <w:style w:type="table" w:customStyle="1" w:styleId="Tabela-Siatka2">
    <w:name w:val="Tabela - Siatka2"/>
    <w:basedOn w:val="Standardowy"/>
    <w:next w:val="Tabela-Siatka"/>
    <w:uiPriority w:val="39"/>
    <w:rsid w:val="007E7EB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Tekstpodstawowy"/>
    <w:qFormat/>
    <w:rsid w:val="00FC6CB3"/>
    <w:pPr>
      <w:spacing w:before="36" w:after="36"/>
      <w:ind w:left="357" w:hanging="357"/>
      <w:jc w:val="left"/>
    </w:pPr>
    <w:rPr>
      <w:rFonts w:ascii="Calibri" w:eastAsia="Calibri" w:hAnsi="Calibri"/>
      <w:sz w:val="24"/>
      <w:szCs w:val="24"/>
      <w:lang w:val="pl-PL" w:eastAsia="en-US"/>
    </w:rPr>
  </w:style>
  <w:style w:type="character" w:customStyle="1" w:styleId="EquationCaption">
    <w:name w:val="_Equation Caption"/>
    <w:uiPriority w:val="99"/>
    <w:rsid w:val="00F43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34">
      <w:bodyDiv w:val="1"/>
      <w:marLeft w:val="0"/>
      <w:marRight w:val="0"/>
      <w:marTop w:val="0"/>
      <w:marBottom w:val="0"/>
      <w:divBdr>
        <w:top w:val="none" w:sz="0" w:space="0" w:color="auto"/>
        <w:left w:val="none" w:sz="0" w:space="0" w:color="auto"/>
        <w:bottom w:val="none" w:sz="0" w:space="0" w:color="auto"/>
        <w:right w:val="none" w:sz="0" w:space="0" w:color="auto"/>
      </w:divBdr>
    </w:div>
    <w:div w:id="68773271">
      <w:bodyDiv w:val="1"/>
      <w:marLeft w:val="0"/>
      <w:marRight w:val="0"/>
      <w:marTop w:val="0"/>
      <w:marBottom w:val="0"/>
      <w:divBdr>
        <w:top w:val="none" w:sz="0" w:space="0" w:color="auto"/>
        <w:left w:val="none" w:sz="0" w:space="0" w:color="auto"/>
        <w:bottom w:val="none" w:sz="0" w:space="0" w:color="auto"/>
        <w:right w:val="none" w:sz="0" w:space="0" w:color="auto"/>
      </w:divBdr>
    </w:div>
    <w:div w:id="105319493">
      <w:bodyDiv w:val="1"/>
      <w:marLeft w:val="0"/>
      <w:marRight w:val="0"/>
      <w:marTop w:val="0"/>
      <w:marBottom w:val="0"/>
      <w:divBdr>
        <w:top w:val="none" w:sz="0" w:space="0" w:color="auto"/>
        <w:left w:val="none" w:sz="0" w:space="0" w:color="auto"/>
        <w:bottom w:val="none" w:sz="0" w:space="0" w:color="auto"/>
        <w:right w:val="none" w:sz="0" w:space="0" w:color="auto"/>
      </w:divBdr>
    </w:div>
    <w:div w:id="161816850">
      <w:bodyDiv w:val="1"/>
      <w:marLeft w:val="0"/>
      <w:marRight w:val="0"/>
      <w:marTop w:val="0"/>
      <w:marBottom w:val="0"/>
      <w:divBdr>
        <w:top w:val="none" w:sz="0" w:space="0" w:color="auto"/>
        <w:left w:val="none" w:sz="0" w:space="0" w:color="auto"/>
        <w:bottom w:val="none" w:sz="0" w:space="0" w:color="auto"/>
        <w:right w:val="none" w:sz="0" w:space="0" w:color="auto"/>
      </w:divBdr>
    </w:div>
    <w:div w:id="254556615">
      <w:bodyDiv w:val="1"/>
      <w:marLeft w:val="0"/>
      <w:marRight w:val="0"/>
      <w:marTop w:val="0"/>
      <w:marBottom w:val="0"/>
      <w:divBdr>
        <w:top w:val="none" w:sz="0" w:space="0" w:color="auto"/>
        <w:left w:val="none" w:sz="0" w:space="0" w:color="auto"/>
        <w:bottom w:val="none" w:sz="0" w:space="0" w:color="auto"/>
        <w:right w:val="none" w:sz="0" w:space="0" w:color="auto"/>
      </w:divBdr>
    </w:div>
    <w:div w:id="267927100">
      <w:bodyDiv w:val="1"/>
      <w:marLeft w:val="0"/>
      <w:marRight w:val="0"/>
      <w:marTop w:val="0"/>
      <w:marBottom w:val="0"/>
      <w:divBdr>
        <w:top w:val="none" w:sz="0" w:space="0" w:color="auto"/>
        <w:left w:val="none" w:sz="0" w:space="0" w:color="auto"/>
        <w:bottom w:val="none" w:sz="0" w:space="0" w:color="auto"/>
        <w:right w:val="none" w:sz="0" w:space="0" w:color="auto"/>
      </w:divBdr>
    </w:div>
    <w:div w:id="275799553">
      <w:bodyDiv w:val="1"/>
      <w:marLeft w:val="0"/>
      <w:marRight w:val="0"/>
      <w:marTop w:val="0"/>
      <w:marBottom w:val="0"/>
      <w:divBdr>
        <w:top w:val="none" w:sz="0" w:space="0" w:color="auto"/>
        <w:left w:val="none" w:sz="0" w:space="0" w:color="auto"/>
        <w:bottom w:val="none" w:sz="0" w:space="0" w:color="auto"/>
        <w:right w:val="none" w:sz="0" w:space="0" w:color="auto"/>
      </w:divBdr>
    </w:div>
    <w:div w:id="281040921">
      <w:bodyDiv w:val="1"/>
      <w:marLeft w:val="0"/>
      <w:marRight w:val="0"/>
      <w:marTop w:val="0"/>
      <w:marBottom w:val="0"/>
      <w:divBdr>
        <w:top w:val="none" w:sz="0" w:space="0" w:color="auto"/>
        <w:left w:val="none" w:sz="0" w:space="0" w:color="auto"/>
        <w:bottom w:val="none" w:sz="0" w:space="0" w:color="auto"/>
        <w:right w:val="none" w:sz="0" w:space="0" w:color="auto"/>
      </w:divBdr>
    </w:div>
    <w:div w:id="366377508">
      <w:bodyDiv w:val="1"/>
      <w:marLeft w:val="0"/>
      <w:marRight w:val="0"/>
      <w:marTop w:val="0"/>
      <w:marBottom w:val="0"/>
      <w:divBdr>
        <w:top w:val="none" w:sz="0" w:space="0" w:color="auto"/>
        <w:left w:val="none" w:sz="0" w:space="0" w:color="auto"/>
        <w:bottom w:val="none" w:sz="0" w:space="0" w:color="auto"/>
        <w:right w:val="none" w:sz="0" w:space="0" w:color="auto"/>
      </w:divBdr>
    </w:div>
    <w:div w:id="483546557">
      <w:bodyDiv w:val="1"/>
      <w:marLeft w:val="0"/>
      <w:marRight w:val="0"/>
      <w:marTop w:val="0"/>
      <w:marBottom w:val="0"/>
      <w:divBdr>
        <w:top w:val="none" w:sz="0" w:space="0" w:color="auto"/>
        <w:left w:val="none" w:sz="0" w:space="0" w:color="auto"/>
        <w:bottom w:val="none" w:sz="0" w:space="0" w:color="auto"/>
        <w:right w:val="none" w:sz="0" w:space="0" w:color="auto"/>
      </w:divBdr>
    </w:div>
    <w:div w:id="522088712">
      <w:bodyDiv w:val="1"/>
      <w:marLeft w:val="0"/>
      <w:marRight w:val="0"/>
      <w:marTop w:val="0"/>
      <w:marBottom w:val="0"/>
      <w:divBdr>
        <w:top w:val="none" w:sz="0" w:space="0" w:color="auto"/>
        <w:left w:val="none" w:sz="0" w:space="0" w:color="auto"/>
        <w:bottom w:val="none" w:sz="0" w:space="0" w:color="auto"/>
        <w:right w:val="none" w:sz="0" w:space="0" w:color="auto"/>
      </w:divBdr>
    </w:div>
    <w:div w:id="557715459">
      <w:bodyDiv w:val="1"/>
      <w:marLeft w:val="0"/>
      <w:marRight w:val="0"/>
      <w:marTop w:val="0"/>
      <w:marBottom w:val="0"/>
      <w:divBdr>
        <w:top w:val="none" w:sz="0" w:space="0" w:color="auto"/>
        <w:left w:val="none" w:sz="0" w:space="0" w:color="auto"/>
        <w:bottom w:val="none" w:sz="0" w:space="0" w:color="auto"/>
        <w:right w:val="none" w:sz="0" w:space="0" w:color="auto"/>
      </w:divBdr>
    </w:div>
    <w:div w:id="563684193">
      <w:bodyDiv w:val="1"/>
      <w:marLeft w:val="0"/>
      <w:marRight w:val="0"/>
      <w:marTop w:val="0"/>
      <w:marBottom w:val="0"/>
      <w:divBdr>
        <w:top w:val="none" w:sz="0" w:space="0" w:color="auto"/>
        <w:left w:val="none" w:sz="0" w:space="0" w:color="auto"/>
        <w:bottom w:val="none" w:sz="0" w:space="0" w:color="auto"/>
        <w:right w:val="none" w:sz="0" w:space="0" w:color="auto"/>
      </w:divBdr>
    </w:div>
    <w:div w:id="564536329">
      <w:bodyDiv w:val="1"/>
      <w:marLeft w:val="0"/>
      <w:marRight w:val="0"/>
      <w:marTop w:val="0"/>
      <w:marBottom w:val="0"/>
      <w:divBdr>
        <w:top w:val="none" w:sz="0" w:space="0" w:color="auto"/>
        <w:left w:val="none" w:sz="0" w:space="0" w:color="auto"/>
        <w:bottom w:val="none" w:sz="0" w:space="0" w:color="auto"/>
        <w:right w:val="none" w:sz="0" w:space="0" w:color="auto"/>
      </w:divBdr>
    </w:div>
    <w:div w:id="601568579">
      <w:bodyDiv w:val="1"/>
      <w:marLeft w:val="0"/>
      <w:marRight w:val="0"/>
      <w:marTop w:val="0"/>
      <w:marBottom w:val="0"/>
      <w:divBdr>
        <w:top w:val="none" w:sz="0" w:space="0" w:color="auto"/>
        <w:left w:val="none" w:sz="0" w:space="0" w:color="auto"/>
        <w:bottom w:val="none" w:sz="0" w:space="0" w:color="auto"/>
        <w:right w:val="none" w:sz="0" w:space="0" w:color="auto"/>
      </w:divBdr>
    </w:div>
    <w:div w:id="604119591">
      <w:bodyDiv w:val="1"/>
      <w:marLeft w:val="0"/>
      <w:marRight w:val="0"/>
      <w:marTop w:val="0"/>
      <w:marBottom w:val="0"/>
      <w:divBdr>
        <w:top w:val="none" w:sz="0" w:space="0" w:color="auto"/>
        <w:left w:val="none" w:sz="0" w:space="0" w:color="auto"/>
        <w:bottom w:val="none" w:sz="0" w:space="0" w:color="auto"/>
        <w:right w:val="none" w:sz="0" w:space="0" w:color="auto"/>
      </w:divBdr>
    </w:div>
    <w:div w:id="733966179">
      <w:bodyDiv w:val="1"/>
      <w:marLeft w:val="0"/>
      <w:marRight w:val="0"/>
      <w:marTop w:val="0"/>
      <w:marBottom w:val="0"/>
      <w:divBdr>
        <w:top w:val="none" w:sz="0" w:space="0" w:color="auto"/>
        <w:left w:val="none" w:sz="0" w:space="0" w:color="auto"/>
        <w:bottom w:val="none" w:sz="0" w:space="0" w:color="auto"/>
        <w:right w:val="none" w:sz="0" w:space="0" w:color="auto"/>
      </w:divBdr>
    </w:div>
    <w:div w:id="747457112">
      <w:bodyDiv w:val="1"/>
      <w:marLeft w:val="0"/>
      <w:marRight w:val="0"/>
      <w:marTop w:val="0"/>
      <w:marBottom w:val="0"/>
      <w:divBdr>
        <w:top w:val="none" w:sz="0" w:space="0" w:color="auto"/>
        <w:left w:val="none" w:sz="0" w:space="0" w:color="auto"/>
        <w:bottom w:val="none" w:sz="0" w:space="0" w:color="auto"/>
        <w:right w:val="none" w:sz="0" w:space="0" w:color="auto"/>
      </w:divBdr>
      <w:divsChild>
        <w:div w:id="833371992">
          <w:marLeft w:val="0"/>
          <w:marRight w:val="0"/>
          <w:marTop w:val="0"/>
          <w:marBottom w:val="0"/>
          <w:divBdr>
            <w:top w:val="none" w:sz="0" w:space="0" w:color="auto"/>
            <w:left w:val="none" w:sz="0" w:space="0" w:color="auto"/>
            <w:bottom w:val="none" w:sz="0" w:space="0" w:color="auto"/>
            <w:right w:val="none" w:sz="0" w:space="0" w:color="auto"/>
          </w:divBdr>
        </w:div>
      </w:divsChild>
    </w:div>
    <w:div w:id="896283338">
      <w:bodyDiv w:val="1"/>
      <w:marLeft w:val="0"/>
      <w:marRight w:val="0"/>
      <w:marTop w:val="0"/>
      <w:marBottom w:val="0"/>
      <w:divBdr>
        <w:top w:val="none" w:sz="0" w:space="0" w:color="auto"/>
        <w:left w:val="none" w:sz="0" w:space="0" w:color="auto"/>
        <w:bottom w:val="none" w:sz="0" w:space="0" w:color="auto"/>
        <w:right w:val="none" w:sz="0" w:space="0" w:color="auto"/>
      </w:divBdr>
    </w:div>
    <w:div w:id="903832942">
      <w:bodyDiv w:val="1"/>
      <w:marLeft w:val="0"/>
      <w:marRight w:val="0"/>
      <w:marTop w:val="0"/>
      <w:marBottom w:val="0"/>
      <w:divBdr>
        <w:top w:val="none" w:sz="0" w:space="0" w:color="auto"/>
        <w:left w:val="none" w:sz="0" w:space="0" w:color="auto"/>
        <w:bottom w:val="none" w:sz="0" w:space="0" w:color="auto"/>
        <w:right w:val="none" w:sz="0" w:space="0" w:color="auto"/>
      </w:divBdr>
    </w:div>
    <w:div w:id="903956860">
      <w:bodyDiv w:val="1"/>
      <w:marLeft w:val="0"/>
      <w:marRight w:val="0"/>
      <w:marTop w:val="0"/>
      <w:marBottom w:val="0"/>
      <w:divBdr>
        <w:top w:val="none" w:sz="0" w:space="0" w:color="auto"/>
        <w:left w:val="none" w:sz="0" w:space="0" w:color="auto"/>
        <w:bottom w:val="none" w:sz="0" w:space="0" w:color="auto"/>
        <w:right w:val="none" w:sz="0" w:space="0" w:color="auto"/>
      </w:divBdr>
      <w:divsChild>
        <w:div w:id="38088314">
          <w:marLeft w:val="0"/>
          <w:marRight w:val="0"/>
          <w:marTop w:val="0"/>
          <w:marBottom w:val="0"/>
          <w:divBdr>
            <w:top w:val="none" w:sz="0" w:space="0" w:color="auto"/>
            <w:left w:val="none" w:sz="0" w:space="0" w:color="auto"/>
            <w:bottom w:val="none" w:sz="0" w:space="0" w:color="auto"/>
            <w:right w:val="none" w:sz="0" w:space="0" w:color="auto"/>
          </w:divBdr>
        </w:div>
        <w:div w:id="1603493596">
          <w:marLeft w:val="0"/>
          <w:marRight w:val="0"/>
          <w:marTop w:val="0"/>
          <w:marBottom w:val="0"/>
          <w:divBdr>
            <w:top w:val="none" w:sz="0" w:space="0" w:color="auto"/>
            <w:left w:val="none" w:sz="0" w:space="0" w:color="auto"/>
            <w:bottom w:val="none" w:sz="0" w:space="0" w:color="auto"/>
            <w:right w:val="none" w:sz="0" w:space="0" w:color="auto"/>
          </w:divBdr>
          <w:divsChild>
            <w:div w:id="43352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2384">
      <w:bodyDiv w:val="1"/>
      <w:marLeft w:val="0"/>
      <w:marRight w:val="0"/>
      <w:marTop w:val="0"/>
      <w:marBottom w:val="0"/>
      <w:divBdr>
        <w:top w:val="none" w:sz="0" w:space="0" w:color="auto"/>
        <w:left w:val="none" w:sz="0" w:space="0" w:color="auto"/>
        <w:bottom w:val="none" w:sz="0" w:space="0" w:color="auto"/>
        <w:right w:val="none" w:sz="0" w:space="0" w:color="auto"/>
      </w:divBdr>
    </w:div>
    <w:div w:id="991257929">
      <w:bodyDiv w:val="1"/>
      <w:marLeft w:val="0"/>
      <w:marRight w:val="0"/>
      <w:marTop w:val="0"/>
      <w:marBottom w:val="0"/>
      <w:divBdr>
        <w:top w:val="none" w:sz="0" w:space="0" w:color="auto"/>
        <w:left w:val="none" w:sz="0" w:space="0" w:color="auto"/>
        <w:bottom w:val="none" w:sz="0" w:space="0" w:color="auto"/>
        <w:right w:val="none" w:sz="0" w:space="0" w:color="auto"/>
      </w:divBdr>
    </w:div>
    <w:div w:id="1002701204">
      <w:bodyDiv w:val="1"/>
      <w:marLeft w:val="0"/>
      <w:marRight w:val="0"/>
      <w:marTop w:val="0"/>
      <w:marBottom w:val="0"/>
      <w:divBdr>
        <w:top w:val="none" w:sz="0" w:space="0" w:color="auto"/>
        <w:left w:val="none" w:sz="0" w:space="0" w:color="auto"/>
        <w:bottom w:val="none" w:sz="0" w:space="0" w:color="auto"/>
        <w:right w:val="none" w:sz="0" w:space="0" w:color="auto"/>
      </w:divBdr>
    </w:div>
    <w:div w:id="1008213004">
      <w:bodyDiv w:val="1"/>
      <w:marLeft w:val="0"/>
      <w:marRight w:val="0"/>
      <w:marTop w:val="0"/>
      <w:marBottom w:val="0"/>
      <w:divBdr>
        <w:top w:val="none" w:sz="0" w:space="0" w:color="auto"/>
        <w:left w:val="none" w:sz="0" w:space="0" w:color="auto"/>
        <w:bottom w:val="none" w:sz="0" w:space="0" w:color="auto"/>
        <w:right w:val="none" w:sz="0" w:space="0" w:color="auto"/>
      </w:divBdr>
    </w:div>
    <w:div w:id="1062173991">
      <w:bodyDiv w:val="1"/>
      <w:marLeft w:val="0"/>
      <w:marRight w:val="0"/>
      <w:marTop w:val="0"/>
      <w:marBottom w:val="0"/>
      <w:divBdr>
        <w:top w:val="none" w:sz="0" w:space="0" w:color="auto"/>
        <w:left w:val="none" w:sz="0" w:space="0" w:color="auto"/>
        <w:bottom w:val="none" w:sz="0" w:space="0" w:color="auto"/>
        <w:right w:val="none" w:sz="0" w:space="0" w:color="auto"/>
      </w:divBdr>
    </w:div>
    <w:div w:id="1069307545">
      <w:bodyDiv w:val="1"/>
      <w:marLeft w:val="0"/>
      <w:marRight w:val="0"/>
      <w:marTop w:val="0"/>
      <w:marBottom w:val="0"/>
      <w:divBdr>
        <w:top w:val="none" w:sz="0" w:space="0" w:color="auto"/>
        <w:left w:val="none" w:sz="0" w:space="0" w:color="auto"/>
        <w:bottom w:val="none" w:sz="0" w:space="0" w:color="auto"/>
        <w:right w:val="none" w:sz="0" w:space="0" w:color="auto"/>
      </w:divBdr>
    </w:div>
    <w:div w:id="1076125146">
      <w:bodyDiv w:val="1"/>
      <w:marLeft w:val="0"/>
      <w:marRight w:val="0"/>
      <w:marTop w:val="0"/>
      <w:marBottom w:val="0"/>
      <w:divBdr>
        <w:top w:val="none" w:sz="0" w:space="0" w:color="auto"/>
        <w:left w:val="none" w:sz="0" w:space="0" w:color="auto"/>
        <w:bottom w:val="none" w:sz="0" w:space="0" w:color="auto"/>
        <w:right w:val="none" w:sz="0" w:space="0" w:color="auto"/>
      </w:divBdr>
    </w:div>
    <w:div w:id="1132022657">
      <w:bodyDiv w:val="1"/>
      <w:marLeft w:val="0"/>
      <w:marRight w:val="0"/>
      <w:marTop w:val="0"/>
      <w:marBottom w:val="0"/>
      <w:divBdr>
        <w:top w:val="none" w:sz="0" w:space="0" w:color="auto"/>
        <w:left w:val="none" w:sz="0" w:space="0" w:color="auto"/>
        <w:bottom w:val="none" w:sz="0" w:space="0" w:color="auto"/>
        <w:right w:val="none" w:sz="0" w:space="0" w:color="auto"/>
      </w:divBdr>
    </w:div>
    <w:div w:id="1154831835">
      <w:bodyDiv w:val="1"/>
      <w:marLeft w:val="0"/>
      <w:marRight w:val="0"/>
      <w:marTop w:val="0"/>
      <w:marBottom w:val="0"/>
      <w:divBdr>
        <w:top w:val="none" w:sz="0" w:space="0" w:color="auto"/>
        <w:left w:val="none" w:sz="0" w:space="0" w:color="auto"/>
        <w:bottom w:val="none" w:sz="0" w:space="0" w:color="auto"/>
        <w:right w:val="none" w:sz="0" w:space="0" w:color="auto"/>
      </w:divBdr>
    </w:div>
    <w:div w:id="1222670529">
      <w:bodyDiv w:val="1"/>
      <w:marLeft w:val="0"/>
      <w:marRight w:val="0"/>
      <w:marTop w:val="0"/>
      <w:marBottom w:val="0"/>
      <w:divBdr>
        <w:top w:val="none" w:sz="0" w:space="0" w:color="auto"/>
        <w:left w:val="none" w:sz="0" w:space="0" w:color="auto"/>
        <w:bottom w:val="none" w:sz="0" w:space="0" w:color="auto"/>
        <w:right w:val="none" w:sz="0" w:space="0" w:color="auto"/>
      </w:divBdr>
    </w:div>
    <w:div w:id="1333684380">
      <w:bodyDiv w:val="1"/>
      <w:marLeft w:val="0"/>
      <w:marRight w:val="0"/>
      <w:marTop w:val="0"/>
      <w:marBottom w:val="0"/>
      <w:divBdr>
        <w:top w:val="none" w:sz="0" w:space="0" w:color="auto"/>
        <w:left w:val="none" w:sz="0" w:space="0" w:color="auto"/>
        <w:bottom w:val="none" w:sz="0" w:space="0" w:color="auto"/>
        <w:right w:val="none" w:sz="0" w:space="0" w:color="auto"/>
      </w:divBdr>
    </w:div>
    <w:div w:id="1339456541">
      <w:bodyDiv w:val="1"/>
      <w:marLeft w:val="0"/>
      <w:marRight w:val="0"/>
      <w:marTop w:val="0"/>
      <w:marBottom w:val="0"/>
      <w:divBdr>
        <w:top w:val="none" w:sz="0" w:space="0" w:color="auto"/>
        <w:left w:val="none" w:sz="0" w:space="0" w:color="auto"/>
        <w:bottom w:val="none" w:sz="0" w:space="0" w:color="auto"/>
        <w:right w:val="none" w:sz="0" w:space="0" w:color="auto"/>
      </w:divBdr>
    </w:div>
    <w:div w:id="1399475809">
      <w:bodyDiv w:val="1"/>
      <w:marLeft w:val="0"/>
      <w:marRight w:val="0"/>
      <w:marTop w:val="0"/>
      <w:marBottom w:val="0"/>
      <w:divBdr>
        <w:top w:val="none" w:sz="0" w:space="0" w:color="auto"/>
        <w:left w:val="none" w:sz="0" w:space="0" w:color="auto"/>
        <w:bottom w:val="none" w:sz="0" w:space="0" w:color="auto"/>
        <w:right w:val="none" w:sz="0" w:space="0" w:color="auto"/>
      </w:divBdr>
    </w:div>
    <w:div w:id="1428841031">
      <w:bodyDiv w:val="1"/>
      <w:marLeft w:val="0"/>
      <w:marRight w:val="0"/>
      <w:marTop w:val="0"/>
      <w:marBottom w:val="0"/>
      <w:divBdr>
        <w:top w:val="none" w:sz="0" w:space="0" w:color="auto"/>
        <w:left w:val="none" w:sz="0" w:space="0" w:color="auto"/>
        <w:bottom w:val="none" w:sz="0" w:space="0" w:color="auto"/>
        <w:right w:val="none" w:sz="0" w:space="0" w:color="auto"/>
      </w:divBdr>
    </w:div>
    <w:div w:id="1460536159">
      <w:bodyDiv w:val="1"/>
      <w:marLeft w:val="0"/>
      <w:marRight w:val="0"/>
      <w:marTop w:val="0"/>
      <w:marBottom w:val="0"/>
      <w:divBdr>
        <w:top w:val="none" w:sz="0" w:space="0" w:color="auto"/>
        <w:left w:val="none" w:sz="0" w:space="0" w:color="auto"/>
        <w:bottom w:val="none" w:sz="0" w:space="0" w:color="auto"/>
        <w:right w:val="none" w:sz="0" w:space="0" w:color="auto"/>
      </w:divBdr>
    </w:div>
    <w:div w:id="1498423202">
      <w:bodyDiv w:val="1"/>
      <w:marLeft w:val="0"/>
      <w:marRight w:val="0"/>
      <w:marTop w:val="0"/>
      <w:marBottom w:val="0"/>
      <w:divBdr>
        <w:top w:val="none" w:sz="0" w:space="0" w:color="auto"/>
        <w:left w:val="none" w:sz="0" w:space="0" w:color="auto"/>
        <w:bottom w:val="none" w:sz="0" w:space="0" w:color="auto"/>
        <w:right w:val="none" w:sz="0" w:space="0" w:color="auto"/>
      </w:divBdr>
    </w:div>
    <w:div w:id="1503161402">
      <w:bodyDiv w:val="1"/>
      <w:marLeft w:val="0"/>
      <w:marRight w:val="0"/>
      <w:marTop w:val="0"/>
      <w:marBottom w:val="0"/>
      <w:divBdr>
        <w:top w:val="none" w:sz="0" w:space="0" w:color="auto"/>
        <w:left w:val="none" w:sz="0" w:space="0" w:color="auto"/>
        <w:bottom w:val="none" w:sz="0" w:space="0" w:color="auto"/>
        <w:right w:val="none" w:sz="0" w:space="0" w:color="auto"/>
      </w:divBdr>
    </w:div>
    <w:div w:id="1509759082">
      <w:bodyDiv w:val="1"/>
      <w:marLeft w:val="0"/>
      <w:marRight w:val="0"/>
      <w:marTop w:val="0"/>
      <w:marBottom w:val="0"/>
      <w:divBdr>
        <w:top w:val="none" w:sz="0" w:space="0" w:color="auto"/>
        <w:left w:val="none" w:sz="0" w:space="0" w:color="auto"/>
        <w:bottom w:val="none" w:sz="0" w:space="0" w:color="auto"/>
        <w:right w:val="none" w:sz="0" w:space="0" w:color="auto"/>
      </w:divBdr>
    </w:div>
    <w:div w:id="1519078580">
      <w:bodyDiv w:val="1"/>
      <w:marLeft w:val="0"/>
      <w:marRight w:val="0"/>
      <w:marTop w:val="0"/>
      <w:marBottom w:val="0"/>
      <w:divBdr>
        <w:top w:val="none" w:sz="0" w:space="0" w:color="auto"/>
        <w:left w:val="none" w:sz="0" w:space="0" w:color="auto"/>
        <w:bottom w:val="none" w:sz="0" w:space="0" w:color="auto"/>
        <w:right w:val="none" w:sz="0" w:space="0" w:color="auto"/>
      </w:divBdr>
    </w:div>
    <w:div w:id="1554269004">
      <w:bodyDiv w:val="1"/>
      <w:marLeft w:val="0"/>
      <w:marRight w:val="0"/>
      <w:marTop w:val="0"/>
      <w:marBottom w:val="0"/>
      <w:divBdr>
        <w:top w:val="none" w:sz="0" w:space="0" w:color="auto"/>
        <w:left w:val="none" w:sz="0" w:space="0" w:color="auto"/>
        <w:bottom w:val="none" w:sz="0" w:space="0" w:color="auto"/>
        <w:right w:val="none" w:sz="0" w:space="0" w:color="auto"/>
      </w:divBdr>
    </w:div>
    <w:div w:id="1582058934">
      <w:bodyDiv w:val="1"/>
      <w:marLeft w:val="0"/>
      <w:marRight w:val="0"/>
      <w:marTop w:val="0"/>
      <w:marBottom w:val="0"/>
      <w:divBdr>
        <w:top w:val="none" w:sz="0" w:space="0" w:color="auto"/>
        <w:left w:val="none" w:sz="0" w:space="0" w:color="auto"/>
        <w:bottom w:val="none" w:sz="0" w:space="0" w:color="auto"/>
        <w:right w:val="none" w:sz="0" w:space="0" w:color="auto"/>
      </w:divBdr>
    </w:div>
    <w:div w:id="1614629456">
      <w:bodyDiv w:val="1"/>
      <w:marLeft w:val="0"/>
      <w:marRight w:val="0"/>
      <w:marTop w:val="0"/>
      <w:marBottom w:val="0"/>
      <w:divBdr>
        <w:top w:val="none" w:sz="0" w:space="0" w:color="auto"/>
        <w:left w:val="none" w:sz="0" w:space="0" w:color="auto"/>
        <w:bottom w:val="none" w:sz="0" w:space="0" w:color="auto"/>
        <w:right w:val="none" w:sz="0" w:space="0" w:color="auto"/>
      </w:divBdr>
    </w:div>
    <w:div w:id="1637373507">
      <w:bodyDiv w:val="1"/>
      <w:marLeft w:val="0"/>
      <w:marRight w:val="0"/>
      <w:marTop w:val="0"/>
      <w:marBottom w:val="0"/>
      <w:divBdr>
        <w:top w:val="none" w:sz="0" w:space="0" w:color="auto"/>
        <w:left w:val="none" w:sz="0" w:space="0" w:color="auto"/>
        <w:bottom w:val="none" w:sz="0" w:space="0" w:color="auto"/>
        <w:right w:val="none" w:sz="0" w:space="0" w:color="auto"/>
      </w:divBdr>
    </w:div>
    <w:div w:id="1704595625">
      <w:bodyDiv w:val="1"/>
      <w:marLeft w:val="0"/>
      <w:marRight w:val="0"/>
      <w:marTop w:val="0"/>
      <w:marBottom w:val="0"/>
      <w:divBdr>
        <w:top w:val="none" w:sz="0" w:space="0" w:color="auto"/>
        <w:left w:val="none" w:sz="0" w:space="0" w:color="auto"/>
        <w:bottom w:val="none" w:sz="0" w:space="0" w:color="auto"/>
        <w:right w:val="none" w:sz="0" w:space="0" w:color="auto"/>
      </w:divBdr>
    </w:div>
    <w:div w:id="1725178672">
      <w:bodyDiv w:val="1"/>
      <w:marLeft w:val="0"/>
      <w:marRight w:val="0"/>
      <w:marTop w:val="0"/>
      <w:marBottom w:val="0"/>
      <w:divBdr>
        <w:top w:val="none" w:sz="0" w:space="0" w:color="auto"/>
        <w:left w:val="none" w:sz="0" w:space="0" w:color="auto"/>
        <w:bottom w:val="none" w:sz="0" w:space="0" w:color="auto"/>
        <w:right w:val="none" w:sz="0" w:space="0" w:color="auto"/>
      </w:divBdr>
    </w:div>
    <w:div w:id="1845122757">
      <w:bodyDiv w:val="1"/>
      <w:marLeft w:val="0"/>
      <w:marRight w:val="0"/>
      <w:marTop w:val="0"/>
      <w:marBottom w:val="0"/>
      <w:divBdr>
        <w:top w:val="none" w:sz="0" w:space="0" w:color="auto"/>
        <w:left w:val="none" w:sz="0" w:space="0" w:color="auto"/>
        <w:bottom w:val="none" w:sz="0" w:space="0" w:color="auto"/>
        <w:right w:val="none" w:sz="0" w:space="0" w:color="auto"/>
      </w:divBdr>
    </w:div>
    <w:div w:id="1944919211">
      <w:bodyDiv w:val="1"/>
      <w:marLeft w:val="0"/>
      <w:marRight w:val="0"/>
      <w:marTop w:val="0"/>
      <w:marBottom w:val="0"/>
      <w:divBdr>
        <w:top w:val="none" w:sz="0" w:space="0" w:color="auto"/>
        <w:left w:val="none" w:sz="0" w:space="0" w:color="auto"/>
        <w:bottom w:val="none" w:sz="0" w:space="0" w:color="auto"/>
        <w:right w:val="none" w:sz="0" w:space="0" w:color="auto"/>
      </w:divBdr>
    </w:div>
    <w:div w:id="1993095714">
      <w:bodyDiv w:val="1"/>
      <w:marLeft w:val="0"/>
      <w:marRight w:val="0"/>
      <w:marTop w:val="0"/>
      <w:marBottom w:val="0"/>
      <w:divBdr>
        <w:top w:val="none" w:sz="0" w:space="0" w:color="auto"/>
        <w:left w:val="none" w:sz="0" w:space="0" w:color="auto"/>
        <w:bottom w:val="none" w:sz="0" w:space="0" w:color="auto"/>
        <w:right w:val="none" w:sz="0" w:space="0" w:color="auto"/>
      </w:divBdr>
    </w:div>
    <w:div w:id="2084138475">
      <w:bodyDiv w:val="1"/>
      <w:marLeft w:val="0"/>
      <w:marRight w:val="0"/>
      <w:marTop w:val="0"/>
      <w:marBottom w:val="0"/>
      <w:divBdr>
        <w:top w:val="none" w:sz="0" w:space="0" w:color="auto"/>
        <w:left w:val="none" w:sz="0" w:space="0" w:color="auto"/>
        <w:bottom w:val="none" w:sz="0" w:space="0" w:color="auto"/>
        <w:right w:val="none" w:sz="0" w:space="0" w:color="auto"/>
      </w:divBdr>
    </w:div>
    <w:div w:id="2104688873">
      <w:bodyDiv w:val="1"/>
      <w:marLeft w:val="0"/>
      <w:marRight w:val="0"/>
      <w:marTop w:val="0"/>
      <w:marBottom w:val="0"/>
      <w:divBdr>
        <w:top w:val="none" w:sz="0" w:space="0" w:color="auto"/>
        <w:left w:val="none" w:sz="0" w:space="0" w:color="auto"/>
        <w:bottom w:val="none" w:sz="0" w:space="0" w:color="auto"/>
        <w:right w:val="none" w:sz="0" w:space="0" w:color="auto"/>
      </w:divBdr>
    </w:div>
    <w:div w:id="213706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mowienia.publiczne@zco-dg.pl" TargetMode="External"/><Relationship Id="rId18" Type="http://schemas.openxmlformats.org/officeDocument/2006/relationships/hyperlink" Target="https://platformazakupowa.pl/pn/szpital_legnica"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latformazakupowa.pl/pn/zco_d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pn/zco_dg" TargetMode="External"/><Relationship Id="rId17" Type="http://schemas.openxmlformats.org/officeDocument/2006/relationships/hyperlink" Target="https://platformazakupowa.pl/pn/zco_dg" TargetMode="External"/><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pn/zco_dg"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mailto:akoziel@zco-d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89855" TargetMode="External"/><Relationship Id="rId24" Type="http://schemas.openxmlformats.org/officeDocument/2006/relationships/hyperlink" Target="mailto:ewojcik@zco-dg.pl"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amowienia.publiczne@zco-dg.pl" TargetMode="External"/><Relationship Id="rId23" Type="http://schemas.openxmlformats.org/officeDocument/2006/relationships/hyperlink" Target="mailto:szpital@zco-dg.pl" TargetMode="External"/><Relationship Id="rId28" Type="http://schemas.openxmlformats.org/officeDocument/2006/relationships/hyperlink" Target="mailto:szpital@zco-dg.pl" TargetMode="External"/><Relationship Id="rId10" Type="http://schemas.openxmlformats.org/officeDocument/2006/relationships/hyperlink" Target="https://platformazakupowa.pl/pn/zco_dg" TargetMode="External"/><Relationship Id="rId19" Type="http://schemas.openxmlformats.org/officeDocument/2006/relationships/hyperlink" Target="https://platformazakupowa.pl/pn/zco_dg"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zco-dg.pl" TargetMode="External"/><Relationship Id="rId14" Type="http://schemas.openxmlformats.org/officeDocument/2006/relationships/hyperlink" Target="https://platformazakupowa.pl/pn/zco_dg" TargetMode="External"/><Relationship Id="rId22" Type="http://schemas.openxmlformats.org/officeDocument/2006/relationships/hyperlink" Target="callto:32%20621%2020%2048" TargetMode="External"/><Relationship Id="rId27" Type="http://schemas.openxmlformats.org/officeDocument/2006/relationships/footer" Target="footer2.xml"/><Relationship Id="rId30" Type="http://schemas.openxmlformats.org/officeDocument/2006/relationships/hyperlink" Target="mailto:serwisit@zco-dg.pl" TargetMode="External"/><Relationship Id="rId8" Type="http://schemas.openxmlformats.org/officeDocument/2006/relationships/hyperlink" Target="mailto:zamowienia.publiczne@zco-d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62566-0B20-4A40-8C62-1E5A866FD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2341</TotalTime>
  <Pages>24</Pages>
  <Words>11855</Words>
  <Characters>71131</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Microsoft</Company>
  <LinksUpToDate>false</LinksUpToDate>
  <CharactersWithSpaces>82821</CharactersWithSpaces>
  <SharedDoc>false</SharedDoc>
  <HLinks>
    <vt:vector size="108" baseType="variant">
      <vt:variant>
        <vt:i4>4063320</vt:i4>
      </vt:variant>
      <vt:variant>
        <vt:i4>51</vt:i4>
      </vt:variant>
      <vt:variant>
        <vt:i4>0</vt:i4>
      </vt:variant>
      <vt:variant>
        <vt:i4>5</vt:i4>
      </vt:variant>
      <vt:variant>
        <vt:lpwstr>mailto:umatysiak@zco-dg.pl</vt:lpwstr>
      </vt:variant>
      <vt:variant>
        <vt:lpwstr/>
      </vt:variant>
      <vt:variant>
        <vt:i4>4194349</vt:i4>
      </vt:variant>
      <vt:variant>
        <vt:i4>48</vt:i4>
      </vt:variant>
      <vt:variant>
        <vt:i4>0</vt:i4>
      </vt:variant>
      <vt:variant>
        <vt:i4>5</vt:i4>
      </vt:variant>
      <vt:variant>
        <vt:lpwstr>mailto:mpietka@zco-dg.pl</vt:lpwstr>
      </vt:variant>
      <vt:variant>
        <vt:lpwstr/>
      </vt:variant>
      <vt:variant>
        <vt:i4>6029372</vt:i4>
      </vt:variant>
      <vt:variant>
        <vt:i4>45</vt:i4>
      </vt:variant>
      <vt:variant>
        <vt:i4>0</vt:i4>
      </vt:variant>
      <vt:variant>
        <vt:i4>5</vt:i4>
      </vt:variant>
      <vt:variant>
        <vt:lpwstr>mailto:iod@zco-dg.pl</vt:lpwstr>
      </vt:variant>
      <vt:variant>
        <vt:lpwstr/>
      </vt:variant>
      <vt:variant>
        <vt:i4>4849697</vt:i4>
      </vt:variant>
      <vt:variant>
        <vt:i4>42</vt:i4>
      </vt:variant>
      <vt:variant>
        <vt:i4>0</vt:i4>
      </vt:variant>
      <vt:variant>
        <vt:i4>5</vt:i4>
      </vt:variant>
      <vt:variant>
        <vt:lpwstr>mailto:szpital@zco-dg.pl</vt:lpwstr>
      </vt:variant>
      <vt:variant>
        <vt:lpwstr/>
      </vt:variant>
      <vt:variant>
        <vt:i4>5963902</vt:i4>
      </vt:variant>
      <vt:variant>
        <vt:i4>39</vt:i4>
      </vt:variant>
      <vt:variant>
        <vt:i4>0</vt:i4>
      </vt:variant>
      <vt:variant>
        <vt:i4>5</vt:i4>
      </vt:variant>
      <vt:variant>
        <vt:lpwstr>https://platformazakupowa.pl/pn/zco_dg</vt:lpwstr>
      </vt:variant>
      <vt:variant>
        <vt:lpwstr/>
      </vt:variant>
      <vt:variant>
        <vt:i4>6881386</vt:i4>
      </vt:variant>
      <vt:variant>
        <vt:i4>36</vt:i4>
      </vt:variant>
      <vt:variant>
        <vt:i4>0</vt:i4>
      </vt:variant>
      <vt:variant>
        <vt:i4>5</vt:i4>
      </vt:variant>
      <vt:variant>
        <vt:lpwstr>https://drive.google.com/file/d/1Kd1DttbBeiNWt4q4slS4t76lZVKPbkyD/view</vt:lpwstr>
      </vt:variant>
      <vt:variant>
        <vt:lpwstr/>
      </vt:variant>
      <vt:variant>
        <vt:i4>5963902</vt:i4>
      </vt:variant>
      <vt:variant>
        <vt:i4>33</vt:i4>
      </vt:variant>
      <vt:variant>
        <vt:i4>0</vt:i4>
      </vt:variant>
      <vt:variant>
        <vt:i4>5</vt:i4>
      </vt:variant>
      <vt:variant>
        <vt:lpwstr>https://platformazakupowa.pl/pn/zco_dg</vt:lpwstr>
      </vt:variant>
      <vt:variant>
        <vt:lpwstr/>
      </vt:variant>
      <vt:variant>
        <vt:i4>4522102</vt:i4>
      </vt:variant>
      <vt:variant>
        <vt:i4>30</vt:i4>
      </vt:variant>
      <vt:variant>
        <vt:i4>0</vt:i4>
      </vt:variant>
      <vt:variant>
        <vt:i4>5</vt:i4>
      </vt:variant>
      <vt:variant>
        <vt:lpwstr>https://platformazakupowa.pl/pn/szpital_legnica</vt:lpwstr>
      </vt:variant>
      <vt:variant>
        <vt:lpwstr/>
      </vt:variant>
      <vt:variant>
        <vt:i4>5963902</vt:i4>
      </vt:variant>
      <vt:variant>
        <vt:i4>27</vt:i4>
      </vt:variant>
      <vt:variant>
        <vt:i4>0</vt:i4>
      </vt:variant>
      <vt:variant>
        <vt:i4>5</vt:i4>
      </vt:variant>
      <vt:variant>
        <vt:lpwstr>https://platformazakupowa.pl/pn/zco_dg</vt:lpwstr>
      </vt:variant>
      <vt:variant>
        <vt:lpwstr/>
      </vt:variant>
      <vt:variant>
        <vt:i4>5963902</vt:i4>
      </vt:variant>
      <vt:variant>
        <vt:i4>24</vt:i4>
      </vt:variant>
      <vt:variant>
        <vt:i4>0</vt:i4>
      </vt:variant>
      <vt:variant>
        <vt:i4>5</vt:i4>
      </vt:variant>
      <vt:variant>
        <vt:lpwstr>https://platformazakupowa.pl/pn/zco_dg</vt:lpwstr>
      </vt:variant>
      <vt:variant>
        <vt:lpwstr/>
      </vt:variant>
      <vt:variant>
        <vt:i4>2949145</vt:i4>
      </vt:variant>
      <vt:variant>
        <vt:i4>21</vt:i4>
      </vt:variant>
      <vt:variant>
        <vt:i4>0</vt:i4>
      </vt:variant>
      <vt:variant>
        <vt:i4>5</vt:i4>
      </vt:variant>
      <vt:variant>
        <vt:lpwstr>mailto:zamowienia.publiczne@zco-dg.pl</vt:lpwstr>
      </vt:variant>
      <vt:variant>
        <vt:lpwstr/>
      </vt:variant>
      <vt:variant>
        <vt:i4>5963902</vt:i4>
      </vt:variant>
      <vt:variant>
        <vt:i4>18</vt:i4>
      </vt:variant>
      <vt:variant>
        <vt:i4>0</vt:i4>
      </vt:variant>
      <vt:variant>
        <vt:i4>5</vt:i4>
      </vt:variant>
      <vt:variant>
        <vt:lpwstr>https://platformazakupowa.pl/pn/zco_dg</vt:lpwstr>
      </vt:variant>
      <vt:variant>
        <vt:lpwstr/>
      </vt:variant>
      <vt:variant>
        <vt:i4>2949145</vt:i4>
      </vt:variant>
      <vt:variant>
        <vt:i4>15</vt:i4>
      </vt:variant>
      <vt:variant>
        <vt:i4>0</vt:i4>
      </vt:variant>
      <vt:variant>
        <vt:i4>5</vt:i4>
      </vt:variant>
      <vt:variant>
        <vt:lpwstr>mailto:zamowienia.publiczne@zco-dg.pl</vt:lpwstr>
      </vt:variant>
      <vt:variant>
        <vt:lpwstr/>
      </vt:variant>
      <vt:variant>
        <vt:i4>5963902</vt:i4>
      </vt:variant>
      <vt:variant>
        <vt:i4>12</vt:i4>
      </vt:variant>
      <vt:variant>
        <vt:i4>0</vt:i4>
      </vt:variant>
      <vt:variant>
        <vt:i4>5</vt:i4>
      </vt:variant>
      <vt:variant>
        <vt:lpwstr>https://platformazakupowa.pl/pn/zco_dg</vt:lpwstr>
      </vt:variant>
      <vt:variant>
        <vt:lpwstr/>
      </vt:variant>
      <vt:variant>
        <vt:i4>5963902</vt:i4>
      </vt:variant>
      <vt:variant>
        <vt:i4>9</vt:i4>
      </vt:variant>
      <vt:variant>
        <vt:i4>0</vt:i4>
      </vt:variant>
      <vt:variant>
        <vt:i4>5</vt:i4>
      </vt:variant>
      <vt:variant>
        <vt:lpwstr>https://platformazakupowa.pl/pn/zco_dg</vt:lpwstr>
      </vt:variant>
      <vt:variant>
        <vt:lpwstr/>
      </vt:variant>
      <vt:variant>
        <vt:i4>5963902</vt:i4>
      </vt:variant>
      <vt:variant>
        <vt:i4>6</vt:i4>
      </vt:variant>
      <vt:variant>
        <vt:i4>0</vt:i4>
      </vt:variant>
      <vt:variant>
        <vt:i4>5</vt:i4>
      </vt:variant>
      <vt:variant>
        <vt:lpwstr>https://platformazakupowa.pl/pn/zco_dg</vt:lpwstr>
      </vt:variant>
      <vt:variant>
        <vt:lpwstr/>
      </vt:variant>
      <vt:variant>
        <vt:i4>1572873</vt:i4>
      </vt:variant>
      <vt:variant>
        <vt:i4>3</vt:i4>
      </vt:variant>
      <vt:variant>
        <vt:i4>0</vt:i4>
      </vt:variant>
      <vt:variant>
        <vt:i4>5</vt:i4>
      </vt:variant>
      <vt:variant>
        <vt:lpwstr>http://www.zco-dg.pl/</vt:lpwstr>
      </vt:variant>
      <vt:variant>
        <vt:lpwstr/>
      </vt:variant>
      <vt:variant>
        <vt:i4>2949145</vt:i4>
      </vt:variant>
      <vt:variant>
        <vt:i4>0</vt:i4>
      </vt:variant>
      <vt:variant>
        <vt:i4>0</vt:i4>
      </vt:variant>
      <vt:variant>
        <vt:i4>5</vt:i4>
      </vt:variant>
      <vt:variant>
        <vt:lpwstr>mailto:zamowienia.publiczne@zco-dg.pl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Szpital Specjalistyczny</dc:creator>
  <cp:keywords/>
  <dc:description/>
  <cp:lastModifiedBy>Anna Wojtczyk</cp:lastModifiedBy>
  <cp:revision>189</cp:revision>
  <cp:lastPrinted>2026-04-16T09:03:00Z</cp:lastPrinted>
  <dcterms:created xsi:type="dcterms:W3CDTF">2024-04-26T08:13:00Z</dcterms:created>
  <dcterms:modified xsi:type="dcterms:W3CDTF">2026-04-20T06:09:00Z</dcterms:modified>
</cp:coreProperties>
</file>