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C2452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13</w:t>
      </w:r>
      <w:bookmarkStart w:id="0" w:name="_GoBack"/>
      <w:bookmarkEnd w:id="0"/>
      <w:r w:rsidR="00BD0AC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D405ED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art. 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(dalej uPzp –</w:t>
      </w:r>
      <w:r w:rsidR="00062063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Dz. U. z </w:t>
      </w:r>
      <w:r w:rsidR="00085C2E">
        <w:rPr>
          <w:rFonts w:ascii="Arial" w:hAnsi="Arial" w:cs="Arial"/>
          <w:b w:val="0"/>
          <w:bCs w:val="0"/>
          <w:sz w:val="22"/>
          <w:szCs w:val="22"/>
          <w:lang w:val="pl-PL"/>
        </w:rPr>
        <w:t>2024 r. poz. 1320</w:t>
      </w:r>
      <w:r w:rsidR="0048055C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331602" w:rsidRPr="00AD59EF" w:rsidRDefault="00A905EB" w:rsidP="0033160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sz w:val="22"/>
          <w:szCs w:val="22"/>
        </w:rPr>
        <w:t>„</w:t>
      </w:r>
      <w:r w:rsidR="009916CA">
        <w:rPr>
          <w:rFonts w:ascii="Arial" w:hAnsi="Arial" w:cs="Arial"/>
          <w:b/>
          <w:sz w:val="22"/>
          <w:szCs w:val="22"/>
        </w:rPr>
        <w:t>W</w:t>
      </w:r>
      <w:r w:rsidR="006E6B37">
        <w:rPr>
          <w:rFonts w:ascii="Arial" w:hAnsi="Arial" w:cs="Arial"/>
          <w:b/>
          <w:sz w:val="22"/>
          <w:szCs w:val="22"/>
        </w:rPr>
        <w:t xml:space="preserve">ykonanie </w:t>
      </w:r>
      <w:r w:rsidR="00D73E76">
        <w:rPr>
          <w:rFonts w:ascii="Arial" w:hAnsi="Arial" w:cs="Arial"/>
          <w:b/>
          <w:sz w:val="22"/>
          <w:szCs w:val="22"/>
        </w:rPr>
        <w:t xml:space="preserve">operatów </w:t>
      </w:r>
      <w:r w:rsidR="006E6B37">
        <w:rPr>
          <w:rFonts w:ascii="Arial" w:hAnsi="Arial" w:cs="Arial"/>
          <w:b/>
          <w:sz w:val="22"/>
          <w:szCs w:val="22"/>
        </w:rPr>
        <w:t>szacunkowych</w:t>
      </w:r>
      <w:r w:rsidR="00012AE6">
        <w:rPr>
          <w:rFonts w:ascii="Arial" w:hAnsi="Arial" w:cs="Arial"/>
          <w:b/>
          <w:sz w:val="22"/>
          <w:szCs w:val="22"/>
        </w:rPr>
        <w:t xml:space="preserve"> </w:t>
      </w:r>
      <w:r w:rsidR="00D82160">
        <w:rPr>
          <w:rFonts w:ascii="Arial" w:hAnsi="Arial" w:cs="Arial"/>
          <w:b/>
          <w:sz w:val="22"/>
          <w:szCs w:val="22"/>
        </w:rPr>
        <w:t>oraz świadectw charakterystyki energetycznej</w:t>
      </w:r>
      <w:r w:rsidR="0011291F">
        <w:rPr>
          <w:rFonts w:ascii="Arial" w:hAnsi="Arial" w:cs="Arial"/>
          <w:b/>
          <w:sz w:val="22"/>
          <w:szCs w:val="22"/>
        </w:rPr>
        <w:t xml:space="preserve"> </w:t>
      </w:r>
      <w:r w:rsidR="00965DEB">
        <w:rPr>
          <w:rFonts w:ascii="Arial" w:hAnsi="Arial" w:cs="Arial"/>
          <w:b/>
          <w:sz w:val="22"/>
          <w:szCs w:val="22"/>
        </w:rPr>
        <w:t xml:space="preserve">nieruchomości </w:t>
      </w:r>
      <w:r w:rsidR="001A41ED">
        <w:rPr>
          <w:rFonts w:ascii="Arial" w:hAnsi="Arial" w:cs="Arial"/>
          <w:b/>
          <w:sz w:val="22"/>
          <w:szCs w:val="22"/>
        </w:rPr>
        <w:t xml:space="preserve">położonych na terenie </w:t>
      </w:r>
      <w:r w:rsidR="00D82160">
        <w:rPr>
          <w:rFonts w:ascii="Arial" w:hAnsi="Arial" w:cs="Arial"/>
          <w:b/>
          <w:sz w:val="22"/>
          <w:szCs w:val="22"/>
        </w:rPr>
        <w:t>m</w:t>
      </w:r>
      <w:r w:rsidR="009916CA" w:rsidRPr="009916CA">
        <w:rPr>
          <w:rFonts w:ascii="Arial" w:hAnsi="Arial" w:cs="Arial"/>
          <w:b/>
          <w:sz w:val="22"/>
          <w:szCs w:val="22"/>
        </w:rPr>
        <w:t>iasta Bydgoszczy</w:t>
      </w:r>
      <w:r w:rsidR="00C63A87" w:rsidRPr="00B45E9C">
        <w:rPr>
          <w:rFonts w:ascii="Arial" w:hAnsi="Arial" w:cs="Arial"/>
          <w:sz w:val="22"/>
          <w:szCs w:val="22"/>
        </w:rPr>
        <w:t>”</w:t>
      </w:r>
      <w:r w:rsidR="00DA658F" w:rsidRPr="00B45E9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A658F" w:rsidRPr="00B45E9C">
        <w:rPr>
          <w:rFonts w:ascii="Arial" w:hAnsi="Arial" w:cs="Arial"/>
          <w:bCs/>
          <w:sz w:val="22"/>
          <w:szCs w:val="22"/>
        </w:rPr>
        <w:t>(wpisać nazwy Wykonawców wspólnie ubiegających się</w:t>
      </w:r>
      <w:r w:rsidR="00FD34FA">
        <w:rPr>
          <w:rFonts w:ascii="Arial" w:hAnsi="Arial" w:cs="Arial"/>
          <w:bCs/>
          <w:sz w:val="22"/>
          <w:szCs w:val="22"/>
        </w:rPr>
        <w:t xml:space="preserve"> </w:t>
      </w:r>
      <w:r w:rsidR="00012AE6">
        <w:rPr>
          <w:rFonts w:ascii="Arial" w:hAnsi="Arial" w:cs="Arial"/>
          <w:bCs/>
          <w:sz w:val="22"/>
          <w:szCs w:val="22"/>
        </w:rPr>
        <w:t xml:space="preserve">              </w:t>
      </w:r>
      <w:r w:rsidR="00FD34FA">
        <w:rPr>
          <w:rFonts w:ascii="Arial" w:hAnsi="Arial" w:cs="Arial"/>
          <w:bCs/>
          <w:sz w:val="22"/>
          <w:szCs w:val="22"/>
        </w:rPr>
        <w:t xml:space="preserve">o udzielenie </w:t>
      </w:r>
      <w:r w:rsidR="00DA658F" w:rsidRPr="00B45E9C">
        <w:rPr>
          <w:rFonts w:ascii="Arial" w:hAnsi="Arial" w:cs="Arial"/>
          <w:bCs/>
          <w:sz w:val="22"/>
          <w:szCs w:val="22"/>
        </w:rPr>
        <w:t>zamówienia):</w:t>
      </w:r>
      <w:r w:rsidR="00331602">
        <w:rPr>
          <w:rFonts w:ascii="Arial" w:hAnsi="Arial" w:cs="Arial"/>
          <w:bCs/>
          <w:sz w:val="22"/>
          <w:szCs w:val="22"/>
        </w:rPr>
        <w:t>____</w:t>
      </w:r>
      <w:r w:rsidR="004B41B8">
        <w:rPr>
          <w:rFonts w:ascii="Arial" w:hAnsi="Arial" w:cs="Arial"/>
          <w:bCs/>
          <w:sz w:val="22"/>
          <w:szCs w:val="22"/>
        </w:rPr>
        <w:t>_______________________________</w:t>
      </w:r>
      <w:r w:rsidR="00331602">
        <w:rPr>
          <w:rFonts w:ascii="Arial" w:hAnsi="Arial" w:cs="Arial"/>
          <w:bCs/>
          <w:sz w:val="22"/>
          <w:szCs w:val="22"/>
        </w:rPr>
        <w:t>______________________________________________</w:t>
      </w:r>
      <w:r w:rsidR="004B41B8">
        <w:rPr>
          <w:rFonts w:ascii="Arial" w:hAnsi="Arial" w:cs="Arial"/>
          <w:bCs/>
          <w:sz w:val="22"/>
          <w:szCs w:val="22"/>
        </w:rPr>
        <w:t>____________________</w:t>
      </w:r>
      <w:r w:rsidR="00331602">
        <w:rPr>
          <w:rFonts w:ascii="Arial" w:hAnsi="Arial" w:cs="Arial"/>
          <w:bCs/>
          <w:sz w:val="22"/>
          <w:szCs w:val="22"/>
        </w:rPr>
        <w:t>_____________________________________________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</w:t>
      </w:r>
    </w:p>
    <w:p w:rsidR="00C63A87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6AA0" w:rsidRDefault="00396AA0" w:rsidP="00DA658F">
      <w:pPr>
        <w:spacing w:line="360" w:lineRule="auto"/>
        <w:rPr>
          <w:rFonts w:ascii="Arial" w:hAnsi="Arial" w:cs="Arial"/>
          <w:sz w:val="22"/>
          <w:szCs w:val="22"/>
        </w:rPr>
      </w:pPr>
    </w:p>
    <w:p w:rsidR="00396AA0" w:rsidRDefault="00396AA0" w:rsidP="00DA658F">
      <w:pPr>
        <w:spacing w:line="360" w:lineRule="auto"/>
        <w:rPr>
          <w:rFonts w:ascii="Arial" w:hAnsi="Arial" w:cs="Arial"/>
          <w:sz w:val="22"/>
          <w:szCs w:val="22"/>
        </w:rPr>
      </w:pPr>
    </w:p>
    <w:p w:rsidR="00396AA0" w:rsidRPr="00DA658F" w:rsidRDefault="00396AA0" w:rsidP="00DA658F">
      <w:pPr>
        <w:spacing w:line="360" w:lineRule="auto"/>
        <w:rPr>
          <w:rFonts w:ascii="Arial" w:hAnsi="Arial" w:cs="Arial"/>
          <w:sz w:val="22"/>
          <w:szCs w:val="22"/>
        </w:rPr>
      </w:pPr>
    </w:p>
    <w:p w:rsidR="00AB200D" w:rsidRDefault="00AB200D" w:rsidP="00396AA0">
      <w:pPr>
        <w:pStyle w:val="Tekstpodstawowy"/>
        <w:spacing w:line="360" w:lineRule="auto"/>
        <w:jc w:val="left"/>
        <w:rPr>
          <w:rFonts w:ascii="Arial" w:hAnsi="Arial" w:cs="Arial"/>
          <w:color w:val="FF0000"/>
          <w:sz w:val="22"/>
          <w:szCs w:val="22"/>
        </w:rPr>
      </w:pPr>
    </w:p>
    <w:p w:rsidR="00AB200D" w:rsidRDefault="00AB200D" w:rsidP="00396AA0">
      <w:pPr>
        <w:pStyle w:val="Tekstpodstawowy"/>
        <w:spacing w:line="360" w:lineRule="auto"/>
        <w:jc w:val="left"/>
        <w:rPr>
          <w:rFonts w:ascii="Arial" w:hAnsi="Arial" w:cs="Arial"/>
          <w:color w:val="FF0000"/>
          <w:sz w:val="22"/>
          <w:szCs w:val="22"/>
        </w:rPr>
      </w:pPr>
    </w:p>
    <w:p w:rsidR="00AB200D" w:rsidRDefault="00AB200D" w:rsidP="00396AA0">
      <w:pPr>
        <w:pStyle w:val="Tekstpodstawowy"/>
        <w:spacing w:line="360" w:lineRule="auto"/>
        <w:jc w:val="left"/>
        <w:rPr>
          <w:rFonts w:ascii="Arial" w:hAnsi="Arial" w:cs="Arial"/>
          <w:color w:val="FF0000"/>
          <w:sz w:val="22"/>
          <w:szCs w:val="22"/>
        </w:rPr>
      </w:pPr>
    </w:p>
    <w:p w:rsidR="00AB200D" w:rsidRDefault="00AB200D" w:rsidP="00396AA0">
      <w:pPr>
        <w:pStyle w:val="Tekstpodstawowy"/>
        <w:spacing w:line="360" w:lineRule="auto"/>
        <w:jc w:val="left"/>
        <w:rPr>
          <w:rFonts w:ascii="Arial" w:hAnsi="Arial" w:cs="Arial"/>
          <w:color w:val="FF0000"/>
          <w:sz w:val="22"/>
          <w:szCs w:val="22"/>
        </w:rPr>
      </w:pPr>
    </w:p>
    <w:p w:rsidR="00396AA0" w:rsidRPr="00E03C69" w:rsidRDefault="00396AA0" w:rsidP="00396AA0">
      <w:pPr>
        <w:pStyle w:val="Tekstpodstawowy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E03C69"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F667E2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i/>
          <w:sz w:val="22"/>
          <w:szCs w:val="22"/>
        </w:rPr>
      </w:pPr>
      <w:r w:rsidRPr="003D24E9">
        <w:rPr>
          <w:rFonts w:ascii="Arial" w:hAnsi="Arial" w:cs="Arial"/>
          <w:b w:val="0"/>
          <w:bCs w:val="0"/>
          <w:i/>
          <w:sz w:val="22"/>
          <w:szCs w:val="22"/>
          <w:lang w:val="pl-PL"/>
        </w:rPr>
        <w:t>*niepotrzebne skreślić</w:t>
      </w:r>
    </w:p>
    <w:sectPr w:rsidR="00F06D7D" w:rsidRPr="00F667E2" w:rsidSect="00DA658F">
      <w:footerReference w:type="default" r:id="rId8"/>
      <w:footerReference w:type="first" r:id="rId9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1FE" w:rsidRDefault="008971FE" w:rsidP="00C63813">
      <w:r>
        <w:separator/>
      </w:r>
    </w:p>
  </w:endnote>
  <w:endnote w:type="continuationSeparator" w:id="0">
    <w:p w:rsidR="008971FE" w:rsidRDefault="008971FE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A658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1FE" w:rsidRDefault="008971FE" w:rsidP="00C63813">
      <w:r>
        <w:separator/>
      </w:r>
    </w:p>
  </w:footnote>
  <w:footnote w:type="continuationSeparator" w:id="0">
    <w:p w:rsidR="008971FE" w:rsidRDefault="008971FE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12AE6"/>
    <w:rsid w:val="000157B5"/>
    <w:rsid w:val="00025CB0"/>
    <w:rsid w:val="0003698D"/>
    <w:rsid w:val="00040AEF"/>
    <w:rsid w:val="00046872"/>
    <w:rsid w:val="0005133A"/>
    <w:rsid w:val="0005579B"/>
    <w:rsid w:val="000577F7"/>
    <w:rsid w:val="00057B8E"/>
    <w:rsid w:val="00061B8D"/>
    <w:rsid w:val="00062063"/>
    <w:rsid w:val="00063022"/>
    <w:rsid w:val="000715AF"/>
    <w:rsid w:val="00072F85"/>
    <w:rsid w:val="000770E2"/>
    <w:rsid w:val="00081978"/>
    <w:rsid w:val="00081FF1"/>
    <w:rsid w:val="00083C47"/>
    <w:rsid w:val="00085C2E"/>
    <w:rsid w:val="00091333"/>
    <w:rsid w:val="000A1321"/>
    <w:rsid w:val="000B0CD7"/>
    <w:rsid w:val="000B0F40"/>
    <w:rsid w:val="000B5AFC"/>
    <w:rsid w:val="000B6B7D"/>
    <w:rsid w:val="000C0899"/>
    <w:rsid w:val="000C4395"/>
    <w:rsid w:val="000C4D9D"/>
    <w:rsid w:val="000D189C"/>
    <w:rsid w:val="000D1C5D"/>
    <w:rsid w:val="000D22E5"/>
    <w:rsid w:val="000F4C77"/>
    <w:rsid w:val="000F6570"/>
    <w:rsid w:val="00107232"/>
    <w:rsid w:val="0011291F"/>
    <w:rsid w:val="0012337C"/>
    <w:rsid w:val="00132222"/>
    <w:rsid w:val="001360FF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DF0"/>
    <w:rsid w:val="001A068B"/>
    <w:rsid w:val="001A41ED"/>
    <w:rsid w:val="001A5CBE"/>
    <w:rsid w:val="001B2072"/>
    <w:rsid w:val="001C5512"/>
    <w:rsid w:val="001C7097"/>
    <w:rsid w:val="001D05C9"/>
    <w:rsid w:val="001D7A98"/>
    <w:rsid w:val="001E5636"/>
    <w:rsid w:val="001E7BF9"/>
    <w:rsid w:val="00203B07"/>
    <w:rsid w:val="00211ADB"/>
    <w:rsid w:val="0021762C"/>
    <w:rsid w:val="002208B3"/>
    <w:rsid w:val="00221055"/>
    <w:rsid w:val="002230A8"/>
    <w:rsid w:val="002237B4"/>
    <w:rsid w:val="00227DF6"/>
    <w:rsid w:val="00235F17"/>
    <w:rsid w:val="002459DD"/>
    <w:rsid w:val="002556BA"/>
    <w:rsid w:val="00256511"/>
    <w:rsid w:val="00274069"/>
    <w:rsid w:val="00275943"/>
    <w:rsid w:val="002767A7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0EC0"/>
    <w:rsid w:val="002C5ACB"/>
    <w:rsid w:val="002D4F1F"/>
    <w:rsid w:val="002D7E52"/>
    <w:rsid w:val="002E0F48"/>
    <w:rsid w:val="002E1581"/>
    <w:rsid w:val="002F5067"/>
    <w:rsid w:val="002F6B1C"/>
    <w:rsid w:val="00322749"/>
    <w:rsid w:val="00331602"/>
    <w:rsid w:val="00333FDB"/>
    <w:rsid w:val="00340181"/>
    <w:rsid w:val="00371B09"/>
    <w:rsid w:val="00372627"/>
    <w:rsid w:val="0037526C"/>
    <w:rsid w:val="00396AA0"/>
    <w:rsid w:val="003B4255"/>
    <w:rsid w:val="003B6BB6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7459"/>
    <w:rsid w:val="004353C1"/>
    <w:rsid w:val="004427D8"/>
    <w:rsid w:val="00450AC6"/>
    <w:rsid w:val="00454D51"/>
    <w:rsid w:val="00454E6C"/>
    <w:rsid w:val="0046250B"/>
    <w:rsid w:val="00466711"/>
    <w:rsid w:val="0047213E"/>
    <w:rsid w:val="0048055C"/>
    <w:rsid w:val="00481502"/>
    <w:rsid w:val="00484CA6"/>
    <w:rsid w:val="00484ED6"/>
    <w:rsid w:val="00494B30"/>
    <w:rsid w:val="00497DBB"/>
    <w:rsid w:val="004A0E01"/>
    <w:rsid w:val="004A17D7"/>
    <w:rsid w:val="004B3EA9"/>
    <w:rsid w:val="004B41B8"/>
    <w:rsid w:val="004C1230"/>
    <w:rsid w:val="004D3437"/>
    <w:rsid w:val="004E3BF2"/>
    <w:rsid w:val="00502894"/>
    <w:rsid w:val="00507818"/>
    <w:rsid w:val="005101CC"/>
    <w:rsid w:val="005127B8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25B97"/>
    <w:rsid w:val="00631CE2"/>
    <w:rsid w:val="00633C01"/>
    <w:rsid w:val="00635D9C"/>
    <w:rsid w:val="006534D5"/>
    <w:rsid w:val="00653B6F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7122"/>
    <w:rsid w:val="006E01F9"/>
    <w:rsid w:val="006E2DBE"/>
    <w:rsid w:val="006E58C6"/>
    <w:rsid w:val="006E6B37"/>
    <w:rsid w:val="006F4F3B"/>
    <w:rsid w:val="00707BF9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A506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67FA"/>
    <w:rsid w:val="00833262"/>
    <w:rsid w:val="0084128E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66FAB"/>
    <w:rsid w:val="00872053"/>
    <w:rsid w:val="00880C97"/>
    <w:rsid w:val="008815C7"/>
    <w:rsid w:val="008907A6"/>
    <w:rsid w:val="00891516"/>
    <w:rsid w:val="008971FE"/>
    <w:rsid w:val="00897AD4"/>
    <w:rsid w:val="008A4762"/>
    <w:rsid w:val="008A568B"/>
    <w:rsid w:val="008A5BB8"/>
    <w:rsid w:val="008B0AD2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421FF"/>
    <w:rsid w:val="009426BE"/>
    <w:rsid w:val="0096202B"/>
    <w:rsid w:val="00965DEB"/>
    <w:rsid w:val="00987914"/>
    <w:rsid w:val="009916CA"/>
    <w:rsid w:val="0099222A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6F84"/>
    <w:rsid w:val="00A1490D"/>
    <w:rsid w:val="00A15700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90400"/>
    <w:rsid w:val="00A905EB"/>
    <w:rsid w:val="00A93E38"/>
    <w:rsid w:val="00AA7306"/>
    <w:rsid w:val="00AB200D"/>
    <w:rsid w:val="00AC3F39"/>
    <w:rsid w:val="00AD1AB9"/>
    <w:rsid w:val="00AD59EF"/>
    <w:rsid w:val="00AE0BB0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5898"/>
    <w:rsid w:val="00B6318E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0ACF"/>
    <w:rsid w:val="00BD34DF"/>
    <w:rsid w:val="00BD7B36"/>
    <w:rsid w:val="00C0051F"/>
    <w:rsid w:val="00C06E6A"/>
    <w:rsid w:val="00C239F5"/>
    <w:rsid w:val="00C24526"/>
    <w:rsid w:val="00C2617A"/>
    <w:rsid w:val="00C30FFA"/>
    <w:rsid w:val="00C42E6F"/>
    <w:rsid w:val="00C43F4D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5C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21D0"/>
    <w:rsid w:val="00D135AC"/>
    <w:rsid w:val="00D247B9"/>
    <w:rsid w:val="00D3014F"/>
    <w:rsid w:val="00D31715"/>
    <w:rsid w:val="00D31D2F"/>
    <w:rsid w:val="00D3200E"/>
    <w:rsid w:val="00D3300A"/>
    <w:rsid w:val="00D357F4"/>
    <w:rsid w:val="00D405ED"/>
    <w:rsid w:val="00D462D6"/>
    <w:rsid w:val="00D5064D"/>
    <w:rsid w:val="00D54284"/>
    <w:rsid w:val="00D5552D"/>
    <w:rsid w:val="00D652FB"/>
    <w:rsid w:val="00D67C03"/>
    <w:rsid w:val="00D73E76"/>
    <w:rsid w:val="00D73EE8"/>
    <w:rsid w:val="00D73FCE"/>
    <w:rsid w:val="00D7548C"/>
    <w:rsid w:val="00D76898"/>
    <w:rsid w:val="00D80765"/>
    <w:rsid w:val="00D82160"/>
    <w:rsid w:val="00D9376D"/>
    <w:rsid w:val="00D94CB9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73534"/>
    <w:rsid w:val="00E76729"/>
    <w:rsid w:val="00E805BB"/>
    <w:rsid w:val="00E822E7"/>
    <w:rsid w:val="00E83950"/>
    <w:rsid w:val="00E847F4"/>
    <w:rsid w:val="00E87630"/>
    <w:rsid w:val="00E87838"/>
    <w:rsid w:val="00EA0C1F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6E37"/>
    <w:rsid w:val="00EE308B"/>
    <w:rsid w:val="00EF6382"/>
    <w:rsid w:val="00F0106C"/>
    <w:rsid w:val="00F04A22"/>
    <w:rsid w:val="00F06069"/>
    <w:rsid w:val="00F06D7D"/>
    <w:rsid w:val="00F11263"/>
    <w:rsid w:val="00F126F5"/>
    <w:rsid w:val="00F1660A"/>
    <w:rsid w:val="00F20249"/>
    <w:rsid w:val="00F243A3"/>
    <w:rsid w:val="00F27AD1"/>
    <w:rsid w:val="00F3197A"/>
    <w:rsid w:val="00F32E8A"/>
    <w:rsid w:val="00F333C2"/>
    <w:rsid w:val="00F43FBE"/>
    <w:rsid w:val="00F54603"/>
    <w:rsid w:val="00F635B5"/>
    <w:rsid w:val="00F667E2"/>
    <w:rsid w:val="00F72BF8"/>
    <w:rsid w:val="00F779D7"/>
    <w:rsid w:val="00F83E83"/>
    <w:rsid w:val="00F84F4A"/>
    <w:rsid w:val="00F876F7"/>
    <w:rsid w:val="00F93699"/>
    <w:rsid w:val="00FA0C4B"/>
    <w:rsid w:val="00FA39B2"/>
    <w:rsid w:val="00FA77DC"/>
    <w:rsid w:val="00FB4787"/>
    <w:rsid w:val="00FC317B"/>
    <w:rsid w:val="00FC656E"/>
    <w:rsid w:val="00FC6F88"/>
    <w:rsid w:val="00FD34FA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065EA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231C2-9104-4E8C-BB5B-F88F24BD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Mariusz Wojtyszyn</cp:lastModifiedBy>
  <cp:revision>17</cp:revision>
  <cp:lastPrinted>2023-07-05T08:42:00Z</cp:lastPrinted>
  <dcterms:created xsi:type="dcterms:W3CDTF">2023-07-06T10:11:00Z</dcterms:created>
  <dcterms:modified xsi:type="dcterms:W3CDTF">2026-04-10T08:46:00Z</dcterms:modified>
</cp:coreProperties>
</file>