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235189B1"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6F9E3483" w14:textId="499ED6E0" w:rsidR="00550AAF" w:rsidRPr="00152088" w:rsidRDefault="00A04B44" w:rsidP="00106A5D">
            <w:pPr>
              <w:spacing w:after="0" w:line="240" w:lineRule="auto"/>
              <w:jc w:val="center"/>
              <w:rPr>
                <w:rFonts w:eastAsia="Times New Roman"/>
                <w:lang w:eastAsia="pl-PL"/>
              </w:rPr>
            </w:pPr>
            <w:r w:rsidRPr="00152088">
              <w:rPr>
                <w:rFonts w:eastAsia="Times New Roman"/>
                <w:i/>
                <w:lang w:eastAsia="pl-PL"/>
              </w:rPr>
              <w:t xml:space="preserve">Sygnatura sprawy: </w:t>
            </w:r>
            <w:r w:rsidR="00564090" w:rsidRPr="00564090">
              <w:rPr>
                <w:rFonts w:eastAsia="Times New Roman"/>
                <w:lang w:eastAsia="pl-PL"/>
              </w:rPr>
              <w:t>AMW-KANC.SZP.2712.</w:t>
            </w:r>
            <w:r w:rsidR="0022769F">
              <w:rPr>
                <w:rFonts w:eastAsia="Times New Roman"/>
                <w:lang w:eastAsia="pl-PL"/>
              </w:rPr>
              <w:t>18</w:t>
            </w:r>
            <w:r w:rsidR="003F7599">
              <w:rPr>
                <w:rFonts w:eastAsia="Times New Roman"/>
                <w:b/>
                <w:lang w:eastAsia="pl-PL"/>
              </w:rPr>
              <w:t>.202</w:t>
            </w:r>
            <w:r w:rsidR="00FB6A3F">
              <w:rPr>
                <w:rFonts w:eastAsia="Times New Roman"/>
                <w:b/>
                <w:lang w:eastAsia="pl-PL"/>
              </w:rPr>
              <w:t>6</w:t>
            </w:r>
          </w:p>
        </w:tc>
      </w:tr>
    </w:tbl>
    <w:p w14:paraId="0A1C07C6" w14:textId="77777777" w:rsidR="00550AAF" w:rsidRPr="00152088" w:rsidRDefault="00550AAF">
      <w:pPr>
        <w:spacing w:after="0" w:line="240" w:lineRule="auto"/>
        <w:rPr>
          <w:rFonts w:eastAsia="Times New Roman"/>
          <w:lang w:eastAsia="pl-PL"/>
        </w:rPr>
      </w:pPr>
    </w:p>
    <w:tbl>
      <w:tblPr>
        <w:tblW w:w="9407" w:type="dxa"/>
        <w:tblInd w:w="-118" w:type="dxa"/>
        <w:tblLayout w:type="fixed"/>
        <w:tblLook w:val="0000" w:firstRow="0" w:lastRow="0" w:firstColumn="0" w:lastColumn="0" w:noHBand="0" w:noVBand="0"/>
      </w:tblPr>
      <w:tblGrid>
        <w:gridCol w:w="1809"/>
        <w:gridCol w:w="1285"/>
        <w:gridCol w:w="6233"/>
        <w:gridCol w:w="80"/>
      </w:tblGrid>
      <w:tr w:rsidR="00550AAF" w:rsidRPr="00152088" w14:paraId="1B632501" w14:textId="77777777" w:rsidTr="002548EF">
        <w:trPr>
          <w:trHeight w:val="1184"/>
        </w:trPr>
        <w:tc>
          <w:tcPr>
            <w:tcW w:w="940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062DA71" w14:textId="77777777"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473F151E" w14:textId="77777777" w:rsidTr="002548EF">
        <w:trPr>
          <w:trHeight w:val="229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458F45E5" w14:textId="716F967F" w:rsidR="00550AAF" w:rsidRPr="00152088" w:rsidRDefault="00763604">
            <w:pPr>
              <w:spacing w:before="120" w:after="0" w:line="240" w:lineRule="auto"/>
              <w:jc w:val="center"/>
              <w:outlineLvl w:val="0"/>
            </w:pPr>
            <w:r>
              <w:rPr>
                <w:noProof/>
                <w:lang w:eastAsia="pl-PL"/>
              </w:rPr>
              <w:drawing>
                <wp:anchor distT="0" distB="0" distL="114300" distR="114300" simplePos="0" relativeHeight="251659264" behindDoc="0" locked="0" layoutInCell="1" allowOverlap="1" wp14:anchorId="3055F6E1" wp14:editId="4BC2A3F2">
                  <wp:simplePos x="0" y="0"/>
                  <wp:positionH relativeFrom="column">
                    <wp:posOffset>4326255</wp:posOffset>
                  </wp:positionH>
                  <wp:positionV relativeFrom="paragraph">
                    <wp:posOffset>-17145</wp:posOffset>
                  </wp:positionV>
                  <wp:extent cx="1234440" cy="1133475"/>
                  <wp:effectExtent l="0" t="0" r="3810"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4440" cy="1133475"/>
                          </a:xfrm>
                          <a:prstGeom prst="rect">
                            <a:avLst/>
                          </a:prstGeom>
                        </pic:spPr>
                      </pic:pic>
                    </a:graphicData>
                  </a:graphic>
                  <wp14:sizeRelH relativeFrom="margin">
                    <wp14:pctWidth>0</wp14:pctWidth>
                  </wp14:sizeRelH>
                  <wp14:sizeRelV relativeFrom="margin">
                    <wp14:pctHeight>0</wp14:pctHeight>
                  </wp14:sizeRelV>
                </wp:anchor>
              </w:drawing>
            </w:r>
            <w:r w:rsidR="00F40C0F" w:rsidRPr="00152088">
              <w:rPr>
                <w:bCs/>
                <w:noProof/>
                <w:kern w:val="2"/>
                <w:lang w:eastAsia="pl-PL"/>
              </w:rPr>
              <w:drawing>
                <wp:anchor distT="0" distB="0" distL="114935" distR="114935" simplePos="0" relativeHeight="2" behindDoc="0" locked="0" layoutInCell="1" allowOverlap="1" wp14:anchorId="6EF13FF1" wp14:editId="53D5F0F7">
                  <wp:simplePos x="0" y="0"/>
                  <wp:positionH relativeFrom="margin">
                    <wp:posOffset>548005</wp:posOffset>
                  </wp:positionH>
                  <wp:positionV relativeFrom="margin">
                    <wp:posOffset>91440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011F51">
              <w:rPr>
                <w:bCs/>
                <w:kern w:val="2"/>
                <w:lang w:eastAsia="pl-PL"/>
              </w:rPr>
              <w:t xml:space="preserve">        </w:t>
            </w:r>
            <w:r w:rsidR="00A04B44" w:rsidRPr="00152088">
              <w:rPr>
                <w:bCs/>
                <w:kern w:val="2"/>
                <w:lang w:eastAsia="pl-PL"/>
              </w:rPr>
              <w:t>ZAMAWIAJĄCY:</w:t>
            </w:r>
          </w:p>
          <w:p w14:paraId="24793451" w14:textId="48105204" w:rsidR="00550AAF" w:rsidRPr="00152088" w:rsidRDefault="00550AAF">
            <w:pPr>
              <w:spacing w:after="0" w:line="240" w:lineRule="auto"/>
              <w:jc w:val="center"/>
              <w:rPr>
                <w:bCs/>
                <w:kern w:val="2"/>
                <w:lang w:eastAsia="pl-PL"/>
              </w:rPr>
            </w:pPr>
          </w:p>
          <w:p w14:paraId="58D8BDE6" w14:textId="189A45AC" w:rsidR="00550AAF" w:rsidRPr="00152088" w:rsidRDefault="002638B0">
            <w:pPr>
              <w:spacing w:after="0" w:line="240" w:lineRule="auto"/>
              <w:jc w:val="center"/>
              <w:rPr>
                <w:b/>
                <w:bCs/>
                <w:i/>
                <w:iCs/>
                <w:lang w:eastAsia="pl-PL"/>
              </w:rPr>
            </w:pPr>
            <w:r>
              <w:t xml:space="preserve"> </w:t>
            </w:r>
            <w:r w:rsidR="00011F51">
              <w:t xml:space="preserve">   </w:t>
            </w:r>
            <w:r w:rsidR="00A04B44" w:rsidRPr="00152088">
              <w:t>Akademia Marynarki Wojennej</w:t>
            </w:r>
            <w:r w:rsidR="00A04B44" w:rsidRPr="00152088">
              <w:rPr>
                <w:b/>
                <w:bCs/>
                <w:i/>
                <w:iCs/>
                <w:lang w:eastAsia="pl-PL"/>
              </w:rPr>
              <w:t xml:space="preserve"> </w:t>
            </w:r>
          </w:p>
          <w:p w14:paraId="0DF9FC6C" w14:textId="6A01FB08" w:rsidR="00550AAF" w:rsidRPr="00152088" w:rsidRDefault="00011F51">
            <w:pPr>
              <w:spacing w:after="0" w:line="240" w:lineRule="auto"/>
              <w:jc w:val="center"/>
              <w:rPr>
                <w:b/>
                <w:bCs/>
                <w:i/>
                <w:iCs/>
                <w:lang w:eastAsia="pl-PL"/>
              </w:rPr>
            </w:pPr>
            <w:r>
              <w:rPr>
                <w:b/>
              </w:rPr>
              <w:t xml:space="preserve">   </w:t>
            </w:r>
            <w:r w:rsidR="00A04B44" w:rsidRPr="00152088">
              <w:rPr>
                <w:b/>
              </w:rPr>
              <w:t>im. Bohaterów Westerplatte</w:t>
            </w:r>
          </w:p>
          <w:p w14:paraId="4A5562DF" w14:textId="3C8CC701" w:rsidR="00550AAF" w:rsidRPr="00152088" w:rsidRDefault="00011F51">
            <w:pPr>
              <w:spacing w:after="0" w:line="240" w:lineRule="auto"/>
              <w:jc w:val="center"/>
              <w:rPr>
                <w:b/>
                <w:bCs/>
                <w:i/>
                <w:iCs/>
                <w:lang w:eastAsia="pl-PL"/>
              </w:rPr>
            </w:pPr>
            <w:r>
              <w:rPr>
                <w:b/>
                <w:bCs/>
                <w:i/>
                <w:iCs/>
                <w:lang w:eastAsia="pl-PL"/>
              </w:rPr>
              <w:t xml:space="preserve"> </w:t>
            </w:r>
            <w:r w:rsidR="00A04B44" w:rsidRPr="00152088">
              <w:rPr>
                <w:b/>
                <w:bCs/>
                <w:i/>
                <w:iCs/>
                <w:lang w:eastAsia="pl-PL"/>
              </w:rPr>
              <w:t xml:space="preserve">ul. </w:t>
            </w:r>
            <w:r w:rsidR="00A04B44" w:rsidRPr="00152088">
              <w:rPr>
                <w:b/>
                <w:i/>
              </w:rPr>
              <w:t>inż. Śmidowicza 69</w:t>
            </w:r>
          </w:p>
          <w:p w14:paraId="48BEE239" w14:textId="5B0492B0"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5DF97D0C" w14:textId="35EFFF0B"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3257D048" w14:textId="77777777" w:rsidTr="002548EF">
        <w:trPr>
          <w:trHeight w:val="70"/>
        </w:trPr>
        <w:tc>
          <w:tcPr>
            <w:tcW w:w="9405" w:type="dxa"/>
            <w:gridSpan w:val="4"/>
            <w:tcBorders>
              <w:top w:val="single" w:sz="4" w:space="0" w:color="000000"/>
              <w:bottom w:val="single" w:sz="4" w:space="0" w:color="000000"/>
            </w:tcBorders>
            <w:vAlign w:val="center"/>
          </w:tcPr>
          <w:p w14:paraId="5A19FEFB" w14:textId="11DD4E52" w:rsidR="00550AAF" w:rsidRPr="00616BC4" w:rsidRDefault="00550AAF">
            <w:pPr>
              <w:snapToGrid w:val="0"/>
              <w:spacing w:after="0" w:line="240" w:lineRule="auto"/>
              <w:jc w:val="center"/>
              <w:rPr>
                <w:rFonts w:eastAsia="Times New Roman"/>
                <w:lang w:eastAsia="pl-PL"/>
              </w:rPr>
            </w:pPr>
          </w:p>
        </w:tc>
      </w:tr>
      <w:tr w:rsidR="00550AAF" w:rsidRPr="00152088" w14:paraId="5C6569A4" w14:textId="77777777" w:rsidTr="002548EF">
        <w:trPr>
          <w:trHeight w:val="4662"/>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7D6FB27B" w14:textId="7004E2DC" w:rsidR="00550AAF"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06800A8F" w14:textId="77777777" w:rsidR="008C0690" w:rsidRDefault="008C0690">
            <w:pPr>
              <w:autoSpaceDE w:val="0"/>
              <w:spacing w:after="0" w:line="240" w:lineRule="auto"/>
              <w:jc w:val="center"/>
              <w:rPr>
                <w:rFonts w:eastAsia="Times New Roman"/>
                <w:lang w:eastAsia="pl-PL"/>
              </w:rPr>
            </w:pPr>
          </w:p>
          <w:p w14:paraId="5A821BF3" w14:textId="5F864DB4" w:rsidR="002638B0" w:rsidRPr="002638B0" w:rsidRDefault="0022769F" w:rsidP="00FB6A3F">
            <w:pPr>
              <w:spacing w:after="0" w:line="240" w:lineRule="auto"/>
              <w:ind w:left="142"/>
              <w:jc w:val="center"/>
              <w:rPr>
                <w:sz w:val="24"/>
                <w:szCs w:val="24"/>
              </w:rPr>
            </w:pPr>
            <w:r w:rsidRPr="0022769F">
              <w:rPr>
                <w:b/>
                <w:bCs/>
              </w:rPr>
              <w:t>dostawa systemu do pomiarów drgań i hałasów na okręcie</w:t>
            </w:r>
          </w:p>
          <w:p w14:paraId="69AF7E45" w14:textId="77777777" w:rsidR="00B66D1C" w:rsidRDefault="00B66D1C">
            <w:pPr>
              <w:spacing w:after="106" w:line="247" w:lineRule="auto"/>
              <w:ind w:left="7" w:right="33" w:hanging="10"/>
              <w:jc w:val="center"/>
              <w:rPr>
                <w:rFonts w:eastAsia="Trebuchet MS"/>
                <w:color w:val="000000"/>
                <w:u w:val="single" w:color="1D174F"/>
                <w:lang w:eastAsia="pl-PL"/>
              </w:rPr>
            </w:pPr>
          </w:p>
          <w:p w14:paraId="60CB4FD2" w14:textId="459113C0"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r w:rsidR="00497E4A">
              <w:rPr>
                <w:rFonts w:eastAsia="Trebuchet MS"/>
                <w:color w:val="000000"/>
                <w:lang w:eastAsia="pl-PL"/>
              </w:rPr>
              <w:t xml:space="preserve"> art. 275 pkt.1</w:t>
            </w:r>
          </w:p>
          <w:p w14:paraId="72C22126" w14:textId="77777777" w:rsidR="00550AAF" w:rsidRPr="00152088" w:rsidRDefault="00550AAF">
            <w:pPr>
              <w:spacing w:after="0" w:line="240" w:lineRule="auto"/>
              <w:jc w:val="center"/>
              <w:rPr>
                <w:rFonts w:eastAsia="Times New Roman"/>
                <w:color w:val="000000"/>
                <w:lang w:eastAsia="pl-PL"/>
              </w:rPr>
            </w:pPr>
          </w:p>
          <w:p w14:paraId="1C7EA44B" w14:textId="77777777" w:rsidR="00550AAF" w:rsidRPr="00152088" w:rsidRDefault="00550AAF">
            <w:pPr>
              <w:spacing w:after="0" w:line="240" w:lineRule="auto"/>
              <w:jc w:val="center"/>
              <w:rPr>
                <w:rFonts w:eastAsia="Times New Roman"/>
                <w:color w:val="000000"/>
                <w:lang w:eastAsia="pl-PL"/>
              </w:rPr>
            </w:pPr>
          </w:p>
          <w:p w14:paraId="4171A3E4" w14:textId="77777777" w:rsidR="00550AAF" w:rsidRPr="00152088" w:rsidRDefault="00A04B44">
            <w:pPr>
              <w:autoSpaceDE w:val="0"/>
              <w:spacing w:after="0" w:line="240" w:lineRule="auto"/>
              <w:jc w:val="center"/>
            </w:pPr>
            <w:r w:rsidRPr="00152088">
              <w:rPr>
                <w:color w:val="000000"/>
                <w:lang w:eastAsia="pl-PL"/>
              </w:rPr>
              <w:t>Podstawa prawna: Ustawa z dnia 11.09.2019</w:t>
            </w:r>
            <w:r w:rsidR="00860991">
              <w:rPr>
                <w:color w:val="000000"/>
                <w:lang w:eastAsia="pl-PL"/>
              </w:rPr>
              <w:t xml:space="preserve"> </w:t>
            </w:r>
            <w:r w:rsidRPr="00152088">
              <w:rPr>
                <w:color w:val="000000"/>
                <w:lang w:eastAsia="pl-PL"/>
              </w:rPr>
              <w:t>r. - Prawo zamówień</w:t>
            </w:r>
            <w:r w:rsidRPr="00152088">
              <w:rPr>
                <w:lang w:eastAsia="pl-PL"/>
              </w:rPr>
              <w:t xml:space="preserve"> publicznych</w:t>
            </w:r>
          </w:p>
          <w:p w14:paraId="3FA94914" w14:textId="63CAA1C9" w:rsidR="00550AAF" w:rsidRPr="00152088" w:rsidRDefault="00A04B44" w:rsidP="00677643">
            <w:pPr>
              <w:autoSpaceDE w:val="0"/>
              <w:spacing w:after="0" w:line="240" w:lineRule="auto"/>
              <w:jc w:val="center"/>
              <w:rPr>
                <w:rFonts w:eastAsia="Times New Roman"/>
                <w:lang w:eastAsia="pl-PL"/>
              </w:rPr>
            </w:pPr>
            <w:bookmarkStart w:id="1" w:name="OLE_LINK20"/>
            <w:r w:rsidRPr="00152088">
              <w:rPr>
                <w:lang w:eastAsia="pl-PL"/>
              </w:rPr>
              <w:t>(</w:t>
            </w:r>
            <w:bookmarkEnd w:id="1"/>
            <w:r w:rsidR="00AF75A2" w:rsidRPr="00AF75A2">
              <w:rPr>
                <w:lang w:eastAsia="pl-PL"/>
              </w:rPr>
              <w:t>Dz. U. z 202</w:t>
            </w:r>
            <w:r w:rsidR="002638B0">
              <w:rPr>
                <w:lang w:eastAsia="pl-PL"/>
              </w:rPr>
              <w:t>4</w:t>
            </w:r>
            <w:r w:rsidR="00AF75A2" w:rsidRPr="00AF75A2">
              <w:rPr>
                <w:lang w:eastAsia="pl-PL"/>
              </w:rPr>
              <w:t xml:space="preserve"> r. poz. </w:t>
            </w:r>
            <w:r w:rsidR="002638B0">
              <w:rPr>
                <w:lang w:eastAsia="pl-PL"/>
              </w:rPr>
              <w:t>132</w:t>
            </w:r>
            <w:r w:rsidR="00661B0E">
              <w:rPr>
                <w:lang w:eastAsia="pl-PL"/>
              </w:rPr>
              <w:t>0</w:t>
            </w:r>
            <w:r w:rsidRPr="00152088">
              <w:rPr>
                <w:lang w:eastAsia="pl-PL"/>
              </w:rPr>
              <w:t>)</w:t>
            </w:r>
          </w:p>
        </w:tc>
      </w:tr>
      <w:tr w:rsidR="00550AAF" w:rsidRPr="00152088" w14:paraId="25D6695B" w14:textId="77777777" w:rsidTr="002548EF">
        <w:trPr>
          <w:trHeight w:val="255"/>
        </w:trPr>
        <w:tc>
          <w:tcPr>
            <w:tcW w:w="9405" w:type="dxa"/>
            <w:gridSpan w:val="4"/>
            <w:tcBorders>
              <w:top w:val="single" w:sz="4" w:space="0" w:color="000000"/>
              <w:bottom w:val="single" w:sz="4" w:space="0" w:color="000000"/>
            </w:tcBorders>
            <w:vAlign w:val="center"/>
          </w:tcPr>
          <w:p w14:paraId="3992AF91" w14:textId="77777777" w:rsidR="00550AAF" w:rsidRPr="00152088" w:rsidRDefault="00550AAF">
            <w:pPr>
              <w:snapToGrid w:val="0"/>
              <w:spacing w:after="0" w:line="240" w:lineRule="auto"/>
              <w:jc w:val="center"/>
              <w:rPr>
                <w:rFonts w:eastAsia="Times New Roman"/>
                <w:lang w:eastAsia="pl-PL"/>
              </w:rPr>
            </w:pPr>
          </w:p>
          <w:p w14:paraId="4B66123C" w14:textId="77777777" w:rsidR="00550AAF" w:rsidRPr="00152088" w:rsidRDefault="00550AAF">
            <w:pPr>
              <w:spacing w:after="0" w:line="240" w:lineRule="auto"/>
              <w:jc w:val="center"/>
              <w:rPr>
                <w:rFonts w:eastAsia="Times New Roman"/>
                <w:lang w:eastAsia="pl-PL"/>
              </w:rPr>
            </w:pPr>
          </w:p>
        </w:tc>
      </w:tr>
      <w:tr w:rsidR="00550AAF" w:rsidRPr="00152088" w14:paraId="7701C8D5" w14:textId="77777777" w:rsidTr="002548EF">
        <w:trPr>
          <w:trHeight w:val="3510"/>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D948E91"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372E2798"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00B1C0AC"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3E3940C7" w14:textId="77777777" w:rsidR="00550AAF" w:rsidRPr="00152088" w:rsidRDefault="00550AAF">
            <w:pPr>
              <w:spacing w:after="0" w:line="240" w:lineRule="auto"/>
              <w:ind w:left="4248"/>
              <w:jc w:val="center"/>
              <w:rPr>
                <w:rFonts w:eastAsia="Times New Roman"/>
                <w:b/>
                <w:color w:val="000000"/>
                <w:lang w:eastAsia="pl-PL"/>
              </w:rPr>
            </w:pPr>
          </w:p>
          <w:p w14:paraId="3576F846" w14:textId="77777777"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301F5C8A" w14:textId="77777777" w:rsidR="00B901C4" w:rsidRDefault="00B901C4" w:rsidP="00B901C4">
            <w:pPr>
              <w:suppressAutoHyphens w:val="0"/>
              <w:spacing w:after="0" w:line="240" w:lineRule="auto"/>
              <w:ind w:left="3974"/>
              <w:rPr>
                <w:rFonts w:eastAsia="Times New Roman"/>
                <w:b/>
                <w:color w:val="000000"/>
                <w:lang w:eastAsia="pl-PL"/>
              </w:rPr>
            </w:pPr>
            <w:r>
              <w:rPr>
                <w:rFonts w:eastAsia="Times New Roman"/>
                <w:b/>
                <w:color w:val="FF0000"/>
                <w:lang w:eastAsia="pl-PL"/>
              </w:rPr>
              <w:t xml:space="preserve">       </w:t>
            </w:r>
            <w:r>
              <w:rPr>
                <w:rFonts w:eastAsia="Times New Roman"/>
                <w:b/>
                <w:color w:val="000000"/>
                <w:lang w:eastAsia="pl-PL"/>
              </w:rPr>
              <w:t>k</w:t>
            </w:r>
            <w:r w:rsidRPr="00011431">
              <w:rPr>
                <w:rFonts w:eastAsia="Times New Roman"/>
                <w:b/>
                <w:lang w:eastAsia="pl-PL"/>
              </w:rPr>
              <w:t>ontradmirał prof. dr hab. Tomasz SZUBRYCHT</w:t>
            </w:r>
            <w:r>
              <w:rPr>
                <w:rFonts w:eastAsia="Times New Roman"/>
                <w:b/>
                <w:color w:val="000000"/>
                <w:lang w:eastAsia="pl-PL"/>
              </w:rPr>
              <w:t xml:space="preserve"> </w:t>
            </w:r>
          </w:p>
          <w:p w14:paraId="3E2DDC12" w14:textId="77777777" w:rsidR="00536548" w:rsidRPr="0070490C" w:rsidRDefault="00536548" w:rsidP="00B65852">
            <w:pPr>
              <w:suppressAutoHyphens w:val="0"/>
              <w:spacing w:after="0" w:line="240" w:lineRule="auto"/>
              <w:ind w:left="3974"/>
              <w:rPr>
                <w:rFonts w:eastAsia="Times New Roman"/>
                <w:b/>
                <w:color w:val="FF0000"/>
                <w:lang w:eastAsia="pl-PL"/>
              </w:rPr>
            </w:pPr>
          </w:p>
          <w:p w14:paraId="00607263" w14:textId="77777777" w:rsidR="005E7870" w:rsidRDefault="005E7870" w:rsidP="005E7870">
            <w:pPr>
              <w:suppressAutoHyphens w:val="0"/>
              <w:spacing w:after="0" w:line="240" w:lineRule="auto"/>
              <w:rPr>
                <w:rFonts w:eastAsia="Times New Roman"/>
                <w:b/>
                <w:color w:val="000000"/>
                <w:lang w:eastAsia="pl-PL"/>
              </w:rPr>
            </w:pPr>
            <w:r w:rsidRPr="00916BEE">
              <w:rPr>
                <w:rFonts w:eastAsia="Times New Roman"/>
                <w:b/>
                <w:color w:val="000000"/>
                <w:lang w:eastAsia="pl-PL"/>
              </w:rPr>
              <w:t xml:space="preserve">    </w:t>
            </w:r>
          </w:p>
          <w:p w14:paraId="0F10FD42" w14:textId="77777777" w:rsidR="0068259E" w:rsidRDefault="0068259E" w:rsidP="005E7870">
            <w:pPr>
              <w:suppressAutoHyphens w:val="0"/>
              <w:spacing w:after="0" w:line="240" w:lineRule="auto"/>
              <w:rPr>
                <w:rFonts w:eastAsia="Times New Roman"/>
                <w:b/>
                <w:color w:val="000000"/>
                <w:lang w:eastAsia="pl-PL"/>
              </w:rPr>
            </w:pPr>
          </w:p>
          <w:p w14:paraId="19D096C9" w14:textId="77777777" w:rsidR="0068259E" w:rsidRPr="00916BEE" w:rsidRDefault="0068259E" w:rsidP="005E7870">
            <w:pPr>
              <w:suppressAutoHyphens w:val="0"/>
              <w:spacing w:after="0" w:line="240" w:lineRule="auto"/>
              <w:rPr>
                <w:rFonts w:eastAsia="Times New Roman"/>
                <w:lang w:eastAsia="pl-PL"/>
              </w:rPr>
            </w:pPr>
          </w:p>
          <w:p w14:paraId="72355BA3" w14:textId="1A9A41FF"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 …………….. 202</w:t>
            </w:r>
            <w:r w:rsidR="00FB6A3F">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04097E93" w14:textId="77777777" w:rsidR="00550AAF" w:rsidRPr="00152088" w:rsidRDefault="00550AAF">
            <w:pPr>
              <w:spacing w:after="0" w:line="240" w:lineRule="auto"/>
              <w:rPr>
                <w:rFonts w:eastAsia="Times New Roman"/>
                <w:b/>
                <w:color w:val="000000"/>
                <w:lang w:eastAsia="pl-PL"/>
              </w:rPr>
            </w:pPr>
          </w:p>
          <w:p w14:paraId="7B498AEA" w14:textId="77777777" w:rsidR="000C351B" w:rsidRDefault="00A04B44">
            <w:pPr>
              <w:spacing w:after="0" w:line="240" w:lineRule="auto"/>
              <w:rPr>
                <w:rFonts w:eastAsia="Times New Roman"/>
                <w:b/>
                <w:color w:val="000000"/>
                <w:lang w:eastAsia="pl-PL"/>
              </w:rPr>
            </w:pPr>
            <w:r w:rsidRPr="00152088">
              <w:rPr>
                <w:rFonts w:eastAsia="Times New Roman"/>
                <w:b/>
                <w:color w:val="000000"/>
                <w:lang w:eastAsia="pl-PL"/>
              </w:rPr>
              <w:t xml:space="preserve">                                                            </w:t>
            </w:r>
          </w:p>
          <w:p w14:paraId="4F633814" w14:textId="77777777" w:rsidR="00550AAF"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2C6B47E2" w14:textId="77777777" w:rsidR="009428E1" w:rsidRPr="00152088" w:rsidRDefault="009428E1">
            <w:pPr>
              <w:spacing w:after="0" w:line="240" w:lineRule="auto"/>
              <w:rPr>
                <w:rFonts w:eastAsia="Times New Roman"/>
                <w:lang w:eastAsia="pl-PL"/>
              </w:rPr>
            </w:pPr>
          </w:p>
          <w:p w14:paraId="2AB1832B" w14:textId="77777777" w:rsidR="00893910" w:rsidRPr="00152088" w:rsidRDefault="00A04B44" w:rsidP="00B901C4">
            <w:pPr>
              <w:spacing w:after="0" w:line="240" w:lineRule="auto"/>
              <w:rPr>
                <w:rFonts w:eastAsia="Times New Roman"/>
                <w:lang w:eastAsia="pl-PL"/>
              </w:rPr>
            </w:pPr>
            <w:r w:rsidRPr="00152088">
              <w:rPr>
                <w:rFonts w:eastAsia="Times New Roman"/>
                <w:lang w:eastAsia="pl-PL"/>
              </w:rPr>
              <w:t>Opracowała: Sekcja Zamówień Publicznych</w:t>
            </w:r>
          </w:p>
        </w:tc>
      </w:tr>
      <w:tr w:rsidR="00550AAF" w:rsidRPr="00152088" w14:paraId="49DBF2D6" w14:textId="77777777" w:rsidTr="002548EF">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1A8286C5" w14:textId="77777777" w:rsidR="00550AAF" w:rsidRPr="00152088" w:rsidRDefault="00A04B44">
            <w:pPr>
              <w:spacing w:after="0" w:line="240" w:lineRule="auto"/>
              <w:rPr>
                <w:rFonts w:eastAsia="Times New Roman"/>
                <w:b/>
              </w:rPr>
            </w:pPr>
            <w:bookmarkStart w:id="2" w:name="OLE_LINK2"/>
            <w:bookmarkEnd w:id="2"/>
            <w:r w:rsidRPr="00152088">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1C7902EB"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6971B28E" w14:textId="77777777" w:rsidR="00550AAF" w:rsidRPr="00152088" w:rsidRDefault="00550AAF">
            <w:pPr>
              <w:snapToGrid w:val="0"/>
              <w:rPr>
                <w:rFonts w:eastAsia="Times New Roman"/>
                <w:b/>
                <w:lang w:eastAsia="pl-PL"/>
              </w:rPr>
            </w:pPr>
          </w:p>
        </w:tc>
      </w:tr>
      <w:tr w:rsidR="00550AAF" w:rsidRPr="00152088" w14:paraId="67D64722" w14:textId="77777777" w:rsidTr="002548EF">
        <w:trPr>
          <w:gridAfter w:val="1"/>
          <w:wAfter w:w="80" w:type="dxa"/>
        </w:trPr>
        <w:tc>
          <w:tcPr>
            <w:tcW w:w="3094" w:type="dxa"/>
            <w:gridSpan w:val="2"/>
          </w:tcPr>
          <w:p w14:paraId="15FFE23F" w14:textId="77777777" w:rsidR="00550AAF" w:rsidRPr="00152088" w:rsidRDefault="00550AAF">
            <w:pPr>
              <w:snapToGrid w:val="0"/>
              <w:spacing w:after="0" w:line="240" w:lineRule="auto"/>
              <w:rPr>
                <w:bCs/>
                <w:lang w:eastAsia="pl-PL"/>
              </w:rPr>
            </w:pPr>
          </w:p>
          <w:p w14:paraId="149750F3" w14:textId="77777777" w:rsidR="00550AAF" w:rsidRPr="00152088" w:rsidRDefault="00A04B44">
            <w:pPr>
              <w:spacing w:after="0" w:line="240" w:lineRule="auto"/>
              <w:rPr>
                <w:bCs/>
                <w:lang w:eastAsia="pl-PL"/>
              </w:rPr>
            </w:pPr>
            <w:r w:rsidRPr="00152088">
              <w:rPr>
                <w:bCs/>
                <w:lang w:eastAsia="pl-PL"/>
              </w:rPr>
              <w:t>Nazwa:</w:t>
            </w:r>
          </w:p>
        </w:tc>
        <w:tc>
          <w:tcPr>
            <w:tcW w:w="6233" w:type="dxa"/>
          </w:tcPr>
          <w:p w14:paraId="0C092763" w14:textId="77777777" w:rsidR="00550AAF" w:rsidRPr="00873041" w:rsidRDefault="00550AAF">
            <w:pPr>
              <w:snapToGrid w:val="0"/>
              <w:spacing w:after="0" w:line="240" w:lineRule="auto"/>
              <w:rPr>
                <w:b/>
                <w:bCs/>
                <w:sz w:val="12"/>
                <w:szCs w:val="12"/>
                <w:lang w:eastAsia="pl-PL"/>
              </w:rPr>
            </w:pPr>
          </w:p>
          <w:p w14:paraId="5638C1C7"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5A6ECDB4" w14:textId="77777777" w:rsidR="00550AAF" w:rsidRPr="00873041" w:rsidRDefault="00550AAF">
            <w:pPr>
              <w:spacing w:after="0" w:line="240" w:lineRule="auto"/>
              <w:rPr>
                <w:b/>
                <w:bCs/>
                <w:i/>
                <w:iCs/>
                <w:sz w:val="12"/>
                <w:szCs w:val="12"/>
                <w:lang w:eastAsia="pl-PL"/>
              </w:rPr>
            </w:pPr>
          </w:p>
        </w:tc>
      </w:tr>
      <w:tr w:rsidR="00550AAF" w:rsidRPr="00152088" w14:paraId="014682F8" w14:textId="77777777" w:rsidTr="002548EF">
        <w:trPr>
          <w:gridAfter w:val="1"/>
          <w:wAfter w:w="80" w:type="dxa"/>
        </w:trPr>
        <w:tc>
          <w:tcPr>
            <w:tcW w:w="3094" w:type="dxa"/>
            <w:gridSpan w:val="2"/>
          </w:tcPr>
          <w:p w14:paraId="2273CDE7" w14:textId="77777777" w:rsidR="00550AAF" w:rsidRPr="00152088" w:rsidRDefault="00A04B44">
            <w:pPr>
              <w:spacing w:after="0" w:line="240" w:lineRule="auto"/>
              <w:rPr>
                <w:bCs/>
                <w:lang w:eastAsia="pl-PL"/>
              </w:rPr>
            </w:pPr>
            <w:r w:rsidRPr="00152088">
              <w:rPr>
                <w:bCs/>
                <w:lang w:eastAsia="pl-PL"/>
              </w:rPr>
              <w:t>Adres:</w:t>
            </w:r>
          </w:p>
        </w:tc>
        <w:tc>
          <w:tcPr>
            <w:tcW w:w="6233" w:type="dxa"/>
          </w:tcPr>
          <w:p w14:paraId="4FAED5A2"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5AD46B01" w14:textId="77777777" w:rsidTr="002548EF">
        <w:trPr>
          <w:gridAfter w:val="1"/>
          <w:wAfter w:w="80" w:type="dxa"/>
        </w:trPr>
        <w:tc>
          <w:tcPr>
            <w:tcW w:w="3094" w:type="dxa"/>
            <w:gridSpan w:val="2"/>
          </w:tcPr>
          <w:p w14:paraId="091B12C7" w14:textId="77777777" w:rsidR="00550AAF" w:rsidRPr="00152088" w:rsidRDefault="00550AAF">
            <w:pPr>
              <w:snapToGrid w:val="0"/>
              <w:spacing w:after="0" w:line="240" w:lineRule="auto"/>
              <w:rPr>
                <w:b/>
                <w:bCs/>
                <w:lang w:eastAsia="pl-PL"/>
              </w:rPr>
            </w:pPr>
          </w:p>
        </w:tc>
        <w:tc>
          <w:tcPr>
            <w:tcW w:w="6233" w:type="dxa"/>
          </w:tcPr>
          <w:p w14:paraId="6EAC15FD"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0E16FB1F" w14:textId="77777777" w:rsidTr="002548EF">
        <w:trPr>
          <w:gridAfter w:val="1"/>
          <w:wAfter w:w="80" w:type="dxa"/>
        </w:trPr>
        <w:tc>
          <w:tcPr>
            <w:tcW w:w="3094" w:type="dxa"/>
            <w:gridSpan w:val="2"/>
          </w:tcPr>
          <w:p w14:paraId="2219F0BD" w14:textId="77777777" w:rsidR="00550AAF" w:rsidRPr="00152088" w:rsidRDefault="00A04B44">
            <w:pPr>
              <w:spacing w:after="0" w:line="240" w:lineRule="auto"/>
              <w:rPr>
                <w:lang w:eastAsia="pl-PL"/>
              </w:rPr>
            </w:pPr>
            <w:r w:rsidRPr="00152088">
              <w:rPr>
                <w:lang w:eastAsia="pl-PL"/>
              </w:rPr>
              <w:t>Numer telefonu:</w:t>
            </w:r>
          </w:p>
        </w:tc>
        <w:tc>
          <w:tcPr>
            <w:tcW w:w="6233" w:type="dxa"/>
          </w:tcPr>
          <w:p w14:paraId="5835414D"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060AF042" w14:textId="77777777" w:rsidTr="002548EF">
        <w:trPr>
          <w:gridAfter w:val="1"/>
          <w:wAfter w:w="80" w:type="dxa"/>
        </w:trPr>
        <w:tc>
          <w:tcPr>
            <w:tcW w:w="3094" w:type="dxa"/>
            <w:gridSpan w:val="2"/>
          </w:tcPr>
          <w:p w14:paraId="22AC8711" w14:textId="77777777" w:rsidR="00550AAF" w:rsidRPr="00152088" w:rsidRDefault="00A04B44">
            <w:pPr>
              <w:spacing w:after="0" w:line="240" w:lineRule="auto"/>
              <w:rPr>
                <w:bCs/>
                <w:lang w:eastAsia="pl-PL"/>
              </w:rPr>
            </w:pPr>
            <w:r w:rsidRPr="00152088">
              <w:rPr>
                <w:bCs/>
                <w:lang w:eastAsia="pl-PL"/>
              </w:rPr>
              <w:t>Godziny urzędowania:</w:t>
            </w:r>
          </w:p>
        </w:tc>
        <w:tc>
          <w:tcPr>
            <w:tcW w:w="6233" w:type="dxa"/>
          </w:tcPr>
          <w:p w14:paraId="4FC6507F"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5EA210F8" w14:textId="77777777" w:rsidTr="002548EF">
        <w:trPr>
          <w:gridAfter w:val="1"/>
          <w:wAfter w:w="80" w:type="dxa"/>
        </w:trPr>
        <w:tc>
          <w:tcPr>
            <w:tcW w:w="3094" w:type="dxa"/>
            <w:gridSpan w:val="2"/>
          </w:tcPr>
          <w:p w14:paraId="6CAFB877" w14:textId="77777777" w:rsidR="00550AAF" w:rsidRPr="00152088" w:rsidRDefault="00A04B44">
            <w:pPr>
              <w:spacing w:after="0" w:line="240" w:lineRule="auto"/>
              <w:rPr>
                <w:bCs/>
                <w:lang w:eastAsia="pl-PL"/>
              </w:rPr>
            </w:pPr>
            <w:r w:rsidRPr="00152088">
              <w:rPr>
                <w:bCs/>
                <w:lang w:eastAsia="pl-PL"/>
              </w:rPr>
              <w:t>NIP:</w:t>
            </w:r>
          </w:p>
        </w:tc>
        <w:tc>
          <w:tcPr>
            <w:tcW w:w="6233" w:type="dxa"/>
          </w:tcPr>
          <w:p w14:paraId="2C4498AE" w14:textId="77777777" w:rsidR="00550AAF" w:rsidRPr="00152088" w:rsidRDefault="00A04B44">
            <w:pPr>
              <w:spacing w:after="0" w:line="240" w:lineRule="auto"/>
              <w:rPr>
                <w:b/>
              </w:rPr>
            </w:pPr>
            <w:r w:rsidRPr="00152088">
              <w:rPr>
                <w:b/>
                <w:bCs/>
                <w:lang w:eastAsia="pl-PL"/>
              </w:rPr>
              <w:t>586-010-46-93</w:t>
            </w:r>
          </w:p>
        </w:tc>
      </w:tr>
      <w:tr w:rsidR="00550AAF" w:rsidRPr="00152088" w14:paraId="0F5B526C" w14:textId="77777777" w:rsidTr="002548EF">
        <w:trPr>
          <w:gridAfter w:val="1"/>
          <w:wAfter w:w="80" w:type="dxa"/>
        </w:trPr>
        <w:tc>
          <w:tcPr>
            <w:tcW w:w="3094" w:type="dxa"/>
            <w:gridSpan w:val="2"/>
          </w:tcPr>
          <w:p w14:paraId="0A71D80F" w14:textId="77777777" w:rsidR="00550AAF" w:rsidRPr="00152088" w:rsidRDefault="00A04B44">
            <w:pPr>
              <w:spacing w:after="0" w:line="240" w:lineRule="auto"/>
              <w:rPr>
                <w:bCs/>
                <w:lang w:eastAsia="pl-PL"/>
              </w:rPr>
            </w:pPr>
            <w:r w:rsidRPr="00152088">
              <w:rPr>
                <w:bCs/>
                <w:lang w:eastAsia="pl-PL"/>
              </w:rPr>
              <w:t>REGON:</w:t>
            </w:r>
          </w:p>
        </w:tc>
        <w:tc>
          <w:tcPr>
            <w:tcW w:w="6233" w:type="dxa"/>
          </w:tcPr>
          <w:p w14:paraId="4C7A6262" w14:textId="77777777" w:rsidR="00550AAF" w:rsidRPr="00152088" w:rsidRDefault="00A04B44">
            <w:pPr>
              <w:spacing w:after="0" w:line="240" w:lineRule="auto"/>
              <w:rPr>
                <w:b/>
                <w:bCs/>
                <w:lang w:eastAsia="pl-PL"/>
              </w:rPr>
            </w:pPr>
            <w:r w:rsidRPr="00152088">
              <w:rPr>
                <w:b/>
                <w:bCs/>
                <w:lang w:eastAsia="pl-PL"/>
              </w:rPr>
              <w:t>190064136</w:t>
            </w:r>
          </w:p>
          <w:p w14:paraId="0E1D2684" w14:textId="77777777" w:rsidR="00550AAF" w:rsidRPr="00873041" w:rsidRDefault="00550AAF">
            <w:pPr>
              <w:spacing w:after="0" w:line="240" w:lineRule="auto"/>
              <w:rPr>
                <w:b/>
                <w:bCs/>
                <w:sz w:val="12"/>
                <w:szCs w:val="12"/>
                <w:lang w:eastAsia="pl-PL"/>
              </w:rPr>
            </w:pPr>
          </w:p>
        </w:tc>
      </w:tr>
      <w:tr w:rsidR="00550AAF" w:rsidRPr="00152088" w14:paraId="348B77C8" w14:textId="77777777" w:rsidTr="002548EF">
        <w:trPr>
          <w:gridAfter w:val="1"/>
          <w:wAfter w:w="80" w:type="dxa"/>
        </w:trPr>
        <w:tc>
          <w:tcPr>
            <w:tcW w:w="3094" w:type="dxa"/>
            <w:gridSpan w:val="2"/>
          </w:tcPr>
          <w:p w14:paraId="3D75C31D" w14:textId="77777777" w:rsidR="00550AAF" w:rsidRPr="00152088" w:rsidRDefault="00A04B44">
            <w:pPr>
              <w:spacing w:after="0" w:line="240" w:lineRule="auto"/>
              <w:rPr>
                <w:lang w:eastAsia="pl-PL"/>
              </w:rPr>
            </w:pPr>
            <w:r w:rsidRPr="00152088">
              <w:rPr>
                <w:lang w:eastAsia="pl-PL"/>
              </w:rPr>
              <w:t>Adres poczty elektronicznej:</w:t>
            </w:r>
          </w:p>
        </w:tc>
        <w:tc>
          <w:tcPr>
            <w:tcW w:w="6233" w:type="dxa"/>
          </w:tcPr>
          <w:p w14:paraId="69CB0D1E" w14:textId="77777777" w:rsidR="00550AAF" w:rsidRPr="00152088" w:rsidRDefault="00F2581C">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2DC33315" w14:textId="77777777" w:rsidR="00550AAF" w:rsidRPr="00873041" w:rsidRDefault="00550AAF">
            <w:pPr>
              <w:spacing w:after="0" w:line="240" w:lineRule="auto"/>
              <w:rPr>
                <w:b/>
                <w:bCs/>
                <w:sz w:val="12"/>
                <w:szCs w:val="12"/>
                <w:lang w:eastAsia="pl-PL"/>
              </w:rPr>
            </w:pPr>
          </w:p>
        </w:tc>
      </w:tr>
      <w:tr w:rsidR="00550AAF" w:rsidRPr="00152088" w14:paraId="12F5B018" w14:textId="77777777" w:rsidTr="002548EF">
        <w:trPr>
          <w:gridAfter w:val="1"/>
          <w:wAfter w:w="80" w:type="dxa"/>
        </w:trPr>
        <w:tc>
          <w:tcPr>
            <w:tcW w:w="3094" w:type="dxa"/>
            <w:gridSpan w:val="2"/>
          </w:tcPr>
          <w:p w14:paraId="657F149D" w14:textId="77777777" w:rsidR="00550AAF" w:rsidRPr="00152088" w:rsidRDefault="00A04B44">
            <w:pPr>
              <w:spacing w:after="0" w:line="240" w:lineRule="auto"/>
              <w:rPr>
                <w:bCs/>
                <w:lang w:eastAsia="pl-PL"/>
              </w:rPr>
            </w:pPr>
            <w:r w:rsidRPr="00152088">
              <w:rPr>
                <w:bCs/>
                <w:lang w:eastAsia="pl-PL"/>
              </w:rPr>
              <w:t>Adres strony internetowej:</w:t>
            </w:r>
          </w:p>
          <w:p w14:paraId="5746A686" w14:textId="77777777" w:rsidR="00550AAF" w:rsidRPr="00152088" w:rsidRDefault="00550AAF">
            <w:pPr>
              <w:spacing w:after="0" w:line="240" w:lineRule="auto"/>
              <w:rPr>
                <w:bCs/>
                <w:lang w:eastAsia="pl-PL"/>
              </w:rPr>
            </w:pPr>
          </w:p>
          <w:p w14:paraId="4C6F3434"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233" w:type="dxa"/>
          </w:tcPr>
          <w:p w14:paraId="61327A57" w14:textId="77777777" w:rsidR="00550AAF" w:rsidRPr="00152088" w:rsidRDefault="00F2581C">
            <w:pPr>
              <w:spacing w:after="0" w:line="240" w:lineRule="auto"/>
            </w:pPr>
            <w:hyperlink r:id="rId11">
              <w:r w:rsidR="00A04B44" w:rsidRPr="00152088">
                <w:rPr>
                  <w:rStyle w:val="czeinternetowe"/>
                </w:rPr>
                <w:t>www.amw.gdynia.pl</w:t>
              </w:r>
            </w:hyperlink>
          </w:p>
          <w:p w14:paraId="688C586F" w14:textId="77777777" w:rsidR="00550AAF" w:rsidRPr="00873041" w:rsidRDefault="00550AAF">
            <w:pPr>
              <w:spacing w:after="0" w:line="240" w:lineRule="auto"/>
              <w:rPr>
                <w:b/>
                <w:bCs/>
                <w:sz w:val="12"/>
                <w:szCs w:val="12"/>
                <w:lang w:eastAsia="pl-PL"/>
              </w:rPr>
            </w:pPr>
          </w:p>
          <w:p w14:paraId="6B298BB0"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33E0D853" w14:textId="77777777" w:rsidR="00550AAF" w:rsidRPr="00152088" w:rsidRDefault="00A04B44">
            <w:pPr>
              <w:spacing w:after="0" w:line="240" w:lineRule="auto"/>
            </w:pPr>
            <w:r w:rsidRPr="00152088">
              <w:t>https://platformazakupowa.pl/</w:t>
            </w:r>
          </w:p>
          <w:p w14:paraId="53D7A585" w14:textId="77777777" w:rsidR="00550AAF" w:rsidRPr="00152088" w:rsidRDefault="00550AAF">
            <w:pPr>
              <w:spacing w:after="0" w:line="240" w:lineRule="auto"/>
              <w:rPr>
                <w:b/>
                <w:bCs/>
                <w:lang w:eastAsia="pl-PL"/>
              </w:rPr>
            </w:pPr>
          </w:p>
        </w:tc>
      </w:tr>
      <w:tr w:rsidR="00550AAF" w:rsidRPr="00152088" w14:paraId="51DC6E92" w14:textId="77777777" w:rsidTr="002548EF">
        <w:trPr>
          <w:gridAfter w:val="1"/>
          <w:wAfter w:w="80" w:type="dxa"/>
        </w:trPr>
        <w:tc>
          <w:tcPr>
            <w:tcW w:w="9327" w:type="dxa"/>
            <w:gridSpan w:val="3"/>
          </w:tcPr>
          <w:p w14:paraId="767134D9"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70056882"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1A8730D9"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7F82345A"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4F69C4C8"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27AEFF3B"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411F4A32"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686E3069" w14:textId="77777777" w:rsidR="00550AAF" w:rsidRDefault="00F2581C">
            <w:pPr>
              <w:spacing w:after="0" w:line="240" w:lineRule="auto"/>
              <w:jc w:val="both"/>
            </w:pPr>
            <w:hyperlink r:id="rId12" w:history="1">
              <w:r w:rsidR="00840098" w:rsidRPr="007028B5">
                <w:rPr>
                  <w:rStyle w:val="Hipercze"/>
                </w:rPr>
                <w:t>https://platformazakupowa.pl/</w:t>
              </w:r>
            </w:hyperlink>
          </w:p>
          <w:p w14:paraId="66441A96"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43DC6148" w14:textId="77777777">
              <w:tc>
                <w:tcPr>
                  <w:tcW w:w="1555" w:type="dxa"/>
                  <w:tcBorders>
                    <w:top w:val="single" w:sz="4" w:space="0" w:color="000000"/>
                    <w:left w:val="single" w:sz="4" w:space="0" w:color="000000"/>
                    <w:bottom w:val="single" w:sz="4" w:space="0" w:color="000000"/>
                  </w:tcBorders>
                  <w:shd w:val="clear" w:color="auto" w:fill="D9D9D9"/>
                </w:tcPr>
                <w:p w14:paraId="5DBCE2A7"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32500BAB" w14:textId="77777777" w:rsidR="00550AAF" w:rsidRPr="00152088" w:rsidRDefault="00A04B44">
                  <w:pPr>
                    <w:spacing w:after="0" w:line="240" w:lineRule="auto"/>
                    <w:jc w:val="both"/>
                    <w:rPr>
                      <w:b/>
                    </w:rPr>
                  </w:pPr>
                  <w:r w:rsidRPr="00152088">
                    <w:rPr>
                      <w:b/>
                    </w:rPr>
                    <w:t>Tryb udzielenia zamówienia</w:t>
                  </w:r>
                </w:p>
              </w:tc>
            </w:tr>
          </w:tbl>
          <w:p w14:paraId="788CEFE7" w14:textId="77777777" w:rsidR="00550AAF" w:rsidRPr="00152088" w:rsidRDefault="00550AAF">
            <w:pPr>
              <w:spacing w:after="0" w:line="240" w:lineRule="auto"/>
              <w:jc w:val="both"/>
              <w:rPr>
                <w:b/>
              </w:rPr>
            </w:pPr>
          </w:p>
        </w:tc>
      </w:tr>
    </w:tbl>
    <w:p w14:paraId="108AC869" w14:textId="77777777" w:rsidR="00550AAF" w:rsidRPr="00152088" w:rsidRDefault="00A04B44" w:rsidP="00873041">
      <w:pPr>
        <w:autoSpaceDE w:val="0"/>
        <w:spacing w:before="120" w:after="0" w:line="240" w:lineRule="auto"/>
        <w:jc w:val="both"/>
      </w:pPr>
      <w:bookmarkStart w:id="3" w:name="OLE_LINK3"/>
      <w:bookmarkEnd w:id="3"/>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1 ustawy z dnia 11 września 2019 </w:t>
      </w:r>
      <w:r w:rsidR="00873041" w:rsidRPr="00152088">
        <w:rPr>
          <w:lang w:eastAsia="pl-PL"/>
        </w:rPr>
        <w:t>r. - Prawo</w:t>
      </w:r>
      <w:r w:rsidRPr="00152088">
        <w:rPr>
          <w:lang w:eastAsia="pl-PL"/>
        </w:rPr>
        <w:t xml:space="preserve"> zamówień publicznych oraz zgodnie z wymogami określonymi w niniejszej Specyfikacji Warunków Zamówienia, zwanej dalej „SWZ”.</w:t>
      </w:r>
    </w:p>
    <w:p w14:paraId="373710CD"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34A16741" w14:textId="77777777">
        <w:tc>
          <w:tcPr>
            <w:tcW w:w="1560" w:type="dxa"/>
            <w:tcBorders>
              <w:top w:val="single" w:sz="4" w:space="0" w:color="000000"/>
              <w:left w:val="single" w:sz="4" w:space="0" w:color="000000"/>
              <w:bottom w:val="single" w:sz="4" w:space="0" w:color="000000"/>
            </w:tcBorders>
            <w:shd w:val="clear" w:color="auto" w:fill="D9D9D9"/>
          </w:tcPr>
          <w:p w14:paraId="568C6C33"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641FD7A9"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2F0301EE"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216DCEB8"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71E017D1" w14:textId="77777777">
        <w:tc>
          <w:tcPr>
            <w:tcW w:w="1560" w:type="dxa"/>
            <w:tcBorders>
              <w:top w:val="single" w:sz="4" w:space="0" w:color="000000"/>
              <w:left w:val="single" w:sz="4" w:space="0" w:color="000000"/>
              <w:bottom w:val="single" w:sz="4" w:space="0" w:color="000000"/>
            </w:tcBorders>
            <w:shd w:val="clear" w:color="auto" w:fill="D9D9D9"/>
          </w:tcPr>
          <w:p w14:paraId="0CA038B9"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79ACB671"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3CFE960D" w14:textId="77777777" w:rsidR="00550AAF" w:rsidRPr="000B06E0"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152088">
        <w:rPr>
          <w:rFonts w:ascii="Times New Roman" w:eastAsia="Times New Roman" w:hAnsi="Times New Roman" w:cs="Times New Roman"/>
          <w:lang w:eastAsia="pl-PL"/>
        </w:rPr>
        <w:t>Wspólny Słownik Zamówień (CPV):</w:t>
      </w:r>
    </w:p>
    <w:p w14:paraId="459695E6" w14:textId="4D7E1C08" w:rsidR="00FB6A3F" w:rsidRPr="002F7E30" w:rsidRDefault="0022769F" w:rsidP="00485D4F">
      <w:pPr>
        <w:spacing w:after="0" w:line="240" w:lineRule="auto"/>
        <w:ind w:left="646"/>
        <w:rPr>
          <w:rFonts w:eastAsia="Times New Roman"/>
          <w:sz w:val="24"/>
          <w:szCs w:val="24"/>
          <w:lang w:eastAsia="pl-PL"/>
        </w:rPr>
      </w:pPr>
      <w:r w:rsidRPr="0022769F">
        <w:rPr>
          <w:rFonts w:eastAsia="Times New Roman"/>
          <w:b/>
          <w:sz w:val="24"/>
          <w:szCs w:val="24"/>
          <w:lang w:eastAsia="pl-PL"/>
        </w:rPr>
        <w:t>CPV - 38500000-0 - Aparatura kontrolna i badawcza</w:t>
      </w:r>
    </w:p>
    <w:p w14:paraId="47537F1C" w14:textId="03CBC744" w:rsidR="00FC0C49" w:rsidRDefault="009A1C52" w:rsidP="0084222F">
      <w:pPr>
        <w:pStyle w:val="Akapitzlist"/>
        <w:numPr>
          <w:ilvl w:val="0"/>
          <w:numId w:val="28"/>
        </w:numPr>
        <w:autoSpaceDE w:val="0"/>
        <w:spacing w:before="60" w:after="0" w:line="240" w:lineRule="auto"/>
        <w:ind w:left="284" w:hanging="284"/>
        <w:jc w:val="both"/>
        <w:rPr>
          <w:rFonts w:ascii="Times New Roman" w:eastAsia="Times New Roman" w:hAnsi="Times New Roman" w:cs="Times New Roman"/>
          <w:lang w:eastAsia="pl-PL"/>
        </w:rPr>
      </w:pPr>
      <w:r w:rsidRPr="00EB1466">
        <w:rPr>
          <w:rFonts w:ascii="Times New Roman" w:eastAsia="Times New Roman" w:hAnsi="Times New Roman" w:cs="Times New Roman"/>
          <w:b/>
          <w:bCs/>
          <w:lang w:eastAsia="pl-PL"/>
        </w:rPr>
        <w:t xml:space="preserve"> </w:t>
      </w:r>
      <w:r w:rsidR="00FC0C49" w:rsidRPr="00EB1466">
        <w:rPr>
          <w:rFonts w:ascii="Times New Roman" w:eastAsia="Times New Roman" w:hAnsi="Times New Roman" w:cs="Times New Roman"/>
          <w:lang w:eastAsia="pl-PL"/>
        </w:rPr>
        <w:t xml:space="preserve">Przedmiotem zamówienia jest: </w:t>
      </w:r>
    </w:p>
    <w:p w14:paraId="55804145" w14:textId="28EECE44" w:rsidR="0022769F" w:rsidRPr="0022769F"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xml:space="preserve">dostawa </w:t>
      </w:r>
      <w:r w:rsidR="00247D45">
        <w:rPr>
          <w:rFonts w:ascii="Times New Roman" w:eastAsia="Times New Roman" w:hAnsi="Times New Roman" w:cs="Times New Roman"/>
          <w:lang w:eastAsia="pl-PL"/>
        </w:rPr>
        <w:t xml:space="preserve">w dwóch etapach </w:t>
      </w:r>
      <w:r w:rsidR="00247D45" w:rsidRPr="008D20D3">
        <w:rPr>
          <w:rFonts w:ascii="Times New Roman" w:eastAsia="Times New Roman" w:hAnsi="Times New Roman" w:cs="Times New Roman"/>
          <w:b/>
          <w:bCs/>
          <w:u w:val="single"/>
          <w:lang w:eastAsia="pl-PL"/>
        </w:rPr>
        <w:t>(I- e</w:t>
      </w:r>
      <w:r w:rsidR="008D20D3" w:rsidRPr="008D20D3">
        <w:rPr>
          <w:rFonts w:ascii="Times New Roman" w:eastAsia="Times New Roman" w:hAnsi="Times New Roman" w:cs="Times New Roman"/>
          <w:b/>
          <w:bCs/>
          <w:u w:val="single"/>
          <w:lang w:eastAsia="pl-PL"/>
        </w:rPr>
        <w:t>tap</w:t>
      </w:r>
      <w:r w:rsidR="00247D45" w:rsidRPr="008D20D3">
        <w:rPr>
          <w:rFonts w:ascii="Times New Roman" w:eastAsia="Times New Roman" w:hAnsi="Times New Roman" w:cs="Times New Roman"/>
          <w:b/>
          <w:bCs/>
          <w:u w:val="single"/>
          <w:lang w:eastAsia="pl-PL"/>
        </w:rPr>
        <w:t xml:space="preserve"> 91 dniu </w:t>
      </w:r>
      <w:r w:rsidR="008D20D3" w:rsidRPr="008D20D3">
        <w:rPr>
          <w:rFonts w:ascii="Times New Roman" w:eastAsia="Times New Roman" w:hAnsi="Times New Roman" w:cs="Times New Roman"/>
          <w:b/>
          <w:bCs/>
          <w:u w:val="single"/>
          <w:lang w:eastAsia="pl-PL"/>
        </w:rPr>
        <w:t>od dnia podpisania umowy, II etap od 15.03.2027r. do 31.03.2027r.)</w:t>
      </w:r>
      <w:r w:rsidR="008D20D3">
        <w:rPr>
          <w:rFonts w:ascii="Times New Roman" w:eastAsia="Times New Roman" w:hAnsi="Times New Roman" w:cs="Times New Roman"/>
          <w:lang w:eastAsia="pl-PL"/>
        </w:rPr>
        <w:t xml:space="preserve"> </w:t>
      </w:r>
      <w:r w:rsidRPr="0022769F">
        <w:rPr>
          <w:rFonts w:ascii="Times New Roman" w:eastAsia="Times New Roman" w:hAnsi="Times New Roman" w:cs="Times New Roman"/>
          <w:lang w:eastAsia="pl-PL"/>
        </w:rPr>
        <w:t xml:space="preserve">systemu do pomiarów drgań i hałasów na okręcie: </w:t>
      </w:r>
    </w:p>
    <w:p w14:paraId="3454D0AB" w14:textId="77777777" w:rsidR="0022769F" w:rsidRPr="0022769F"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xml:space="preserve">- 3 szt. cRIO-9048, </w:t>
      </w:r>
    </w:p>
    <w:p w14:paraId="34D60E28" w14:textId="77777777" w:rsidR="0022769F" w:rsidRPr="0022769F"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xml:space="preserve">- 9 szt. kart NI 9231, </w:t>
      </w:r>
    </w:p>
    <w:p w14:paraId="12E9ECCD" w14:textId="77777777" w:rsidR="0022769F" w:rsidRPr="0022769F"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xml:space="preserve">- 72 szt. złączy koncentrycznych, </w:t>
      </w:r>
    </w:p>
    <w:p w14:paraId="332E26E7" w14:textId="77777777" w:rsidR="0022769F" w:rsidRPr="0022769F"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xml:space="preserve">- 6 szt. kart NI 9232, </w:t>
      </w:r>
    </w:p>
    <w:p w14:paraId="0C9728C3" w14:textId="77777777" w:rsidR="0022769F" w:rsidRPr="0022769F"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- 3 szt. kart NI 9472,</w:t>
      </w:r>
    </w:p>
    <w:p w14:paraId="3BA82105" w14:textId="1E038733" w:rsidR="0022769F" w:rsidRPr="00EB1466" w:rsidRDefault="0022769F" w:rsidP="0022769F">
      <w:pPr>
        <w:pStyle w:val="Akapitzlist"/>
        <w:autoSpaceDE w:val="0"/>
        <w:spacing w:before="60" w:after="0" w:line="240" w:lineRule="auto"/>
        <w:ind w:left="426"/>
        <w:jc w:val="both"/>
        <w:rPr>
          <w:rFonts w:ascii="Times New Roman" w:eastAsia="Times New Roman" w:hAnsi="Times New Roman" w:cs="Times New Roman"/>
          <w:lang w:eastAsia="pl-PL"/>
        </w:rPr>
      </w:pPr>
      <w:r w:rsidRPr="0022769F">
        <w:rPr>
          <w:rFonts w:ascii="Times New Roman" w:eastAsia="Times New Roman" w:hAnsi="Times New Roman" w:cs="Times New Roman"/>
          <w:lang w:eastAsia="pl-PL"/>
        </w:rPr>
        <w:t>- 3 szt. złącz do karty NI 9472.</w:t>
      </w:r>
    </w:p>
    <w:p w14:paraId="6940341B" w14:textId="477778FA" w:rsidR="006B1C3C" w:rsidRDefault="002061F3" w:rsidP="00497E4A">
      <w:pPr>
        <w:autoSpaceDE w:val="0"/>
        <w:spacing w:after="0" w:line="240" w:lineRule="auto"/>
        <w:ind w:left="284"/>
        <w:jc w:val="both"/>
        <w:rPr>
          <w:b/>
          <w:lang w:eastAsia="pl-PL"/>
        </w:rPr>
      </w:pPr>
      <w:r>
        <w:rPr>
          <w:b/>
          <w:lang w:eastAsia="pl-PL"/>
        </w:rPr>
        <w:t>Szczegółowy op</w:t>
      </w:r>
      <w:r w:rsidR="00B914DF" w:rsidRPr="00DC4A42">
        <w:rPr>
          <w:b/>
          <w:lang w:eastAsia="pl-PL"/>
        </w:rPr>
        <w:t>i</w:t>
      </w:r>
      <w:r>
        <w:rPr>
          <w:b/>
          <w:lang w:eastAsia="pl-PL"/>
        </w:rPr>
        <w:t>s w załączniku nr 2 do SWZ</w:t>
      </w:r>
    </w:p>
    <w:p w14:paraId="4B763B4B" w14:textId="77777777" w:rsidR="0084222F" w:rsidRPr="0084222F" w:rsidRDefault="0084222F" w:rsidP="00497E4A">
      <w:pPr>
        <w:autoSpaceDE w:val="0"/>
        <w:spacing w:after="0" w:line="240" w:lineRule="auto"/>
        <w:ind w:left="284"/>
        <w:jc w:val="both"/>
        <w:rPr>
          <w:b/>
          <w:sz w:val="12"/>
          <w:szCs w:val="12"/>
          <w:lang w:eastAsia="pl-PL"/>
        </w:rPr>
      </w:pPr>
    </w:p>
    <w:p w14:paraId="23ED6724" w14:textId="0786CBF2" w:rsidR="00C24006" w:rsidRPr="00E17EF3" w:rsidRDefault="00C24006" w:rsidP="0084222F">
      <w:pPr>
        <w:pStyle w:val="Akapitzlist"/>
        <w:numPr>
          <w:ilvl w:val="0"/>
          <w:numId w:val="28"/>
        </w:numPr>
        <w:autoSpaceDE w:val="0"/>
        <w:spacing w:after="0" w:line="240" w:lineRule="auto"/>
        <w:ind w:left="426" w:hanging="426"/>
        <w:jc w:val="both"/>
        <w:rPr>
          <w:b/>
          <w:bCs/>
          <w:highlight w:val="lightGray"/>
        </w:rPr>
      </w:pPr>
      <w:r w:rsidRPr="00E17EF3">
        <w:rPr>
          <w:rFonts w:ascii="Times New Roman" w:hAnsi="Times New Roman" w:cs="Times New Roman"/>
          <w:b/>
          <w:bCs/>
          <w:highlight w:val="lightGray"/>
          <w:u w:val="single"/>
        </w:rPr>
        <w:t xml:space="preserve">Zamawiający przewiduje przedmiotowe środki dowodowe </w:t>
      </w:r>
    </w:p>
    <w:p w14:paraId="659A995B" w14:textId="0C4E92C6" w:rsidR="00C24006" w:rsidRPr="00247D45" w:rsidRDefault="00C24006" w:rsidP="00C24006">
      <w:pPr>
        <w:pStyle w:val="Akapitzlist"/>
        <w:autoSpaceDE w:val="0"/>
        <w:spacing w:after="0" w:line="240" w:lineRule="auto"/>
        <w:ind w:left="426"/>
        <w:jc w:val="both"/>
        <w:rPr>
          <w:rFonts w:ascii="Times New Roman" w:hAnsi="Times New Roman" w:cs="Times New Roman"/>
          <w:b/>
          <w:color w:val="FF0000"/>
        </w:rPr>
      </w:pPr>
      <w:r w:rsidRPr="00247D45">
        <w:rPr>
          <w:rFonts w:ascii="Times New Roman" w:hAnsi="Times New Roman" w:cs="Times New Roman"/>
          <w:b/>
          <w:color w:val="FF0000"/>
        </w:rPr>
        <w:t>Wykonawca dostarczy Zamawiającemu wypełnioną tabelę:</w:t>
      </w:r>
      <w:r w:rsidR="00C17590" w:rsidRPr="00247D45">
        <w:rPr>
          <w:rFonts w:ascii="Times New Roman" w:hAnsi="Times New Roman" w:cs="Times New Roman"/>
          <w:b/>
          <w:color w:val="FF0000"/>
        </w:rPr>
        <w:t xml:space="preserve"> 1.1</w:t>
      </w:r>
      <w:r w:rsidR="00E17EF3" w:rsidRPr="00247D45">
        <w:rPr>
          <w:rFonts w:ascii="Times New Roman" w:hAnsi="Times New Roman" w:cs="Times New Roman"/>
          <w:b/>
          <w:color w:val="FF0000"/>
        </w:rPr>
        <w:t xml:space="preserve"> </w:t>
      </w:r>
      <w:r w:rsidRPr="00247D45">
        <w:rPr>
          <w:rFonts w:ascii="Times New Roman" w:hAnsi="Times New Roman" w:cs="Times New Roman"/>
          <w:b/>
          <w:color w:val="FF0000"/>
        </w:rPr>
        <w:t xml:space="preserve">z złącznika nr </w:t>
      </w:r>
      <w:r w:rsidR="00C17590" w:rsidRPr="00247D45">
        <w:rPr>
          <w:rFonts w:ascii="Times New Roman" w:hAnsi="Times New Roman" w:cs="Times New Roman"/>
          <w:b/>
          <w:color w:val="FF0000"/>
        </w:rPr>
        <w:t>2</w:t>
      </w:r>
      <w:r w:rsidRPr="00247D45">
        <w:rPr>
          <w:rFonts w:ascii="Times New Roman" w:hAnsi="Times New Roman" w:cs="Times New Roman"/>
          <w:b/>
          <w:color w:val="FF0000"/>
        </w:rPr>
        <w:t xml:space="preserve"> OPZ;</w:t>
      </w:r>
    </w:p>
    <w:p w14:paraId="48DFCDCB"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t xml:space="preserve">w wyniku uzyskania pozytywnej opinii Dyrektora B II Służby Kontrwywiadu Wojskowego </w:t>
      </w:r>
      <w:r w:rsidRPr="00DA5931">
        <w:rPr>
          <w:i/>
        </w:rPr>
        <w:lastRenderedPageBreak/>
        <w:t>(wymóg uzyskania pozytywnej opinii SKW zgodnie z zasadami wynikającymi z Decyzji nr 107/MON Ministra Obrony Narodowej z dnia 18.08.2021 r. w sprawie organizowania współpracy międzynarodowej w resorcie obrony narodowej zmienionej Decyzją Nr 61/MON Ministra Obrony Narodowej z dnia 6 maja 2022 r.)</w:t>
      </w:r>
      <w:r w:rsidRPr="00DA5931">
        <w:rPr>
          <w:b/>
        </w:rPr>
        <w:t xml:space="preserve"> </w:t>
      </w:r>
    </w:p>
    <w:p w14:paraId="4CE6CC72" w14:textId="77777777" w:rsidR="00DA5931" w:rsidRPr="00DA5931" w:rsidRDefault="00DA5931" w:rsidP="00DC4A42">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w:t>
      </w:r>
      <w:r w:rsidR="002B64B0" w:rsidRPr="00DA5931">
        <w:rPr>
          <w:b/>
        </w:rPr>
        <w:t>nieposiadających</w:t>
      </w:r>
      <w:r w:rsidRPr="00DA5931">
        <w:rPr>
          <w:b/>
        </w:rPr>
        <w:t xml:space="preserve"> obywatelstwa polskiego może potrwać do około 20 dni, </w:t>
      </w:r>
    </w:p>
    <w:p w14:paraId="4D3E1A3D" w14:textId="77777777" w:rsidR="00DA5931" w:rsidRPr="00DA5931" w:rsidRDefault="00DA5931" w:rsidP="00DC4A42">
      <w:pPr>
        <w:autoSpaceDE w:val="0"/>
        <w:spacing w:before="60" w:after="0" w:line="240" w:lineRule="auto"/>
        <w:ind w:left="284"/>
        <w:contextualSpacing/>
        <w:jc w:val="both"/>
        <w:rPr>
          <w:b/>
        </w:rPr>
      </w:pPr>
      <w:r w:rsidRPr="00DA5931">
        <w:rPr>
          <w:b/>
        </w:rPr>
        <w:t>a negatywna opinia Dyrektora B II SKW może skutkować nie wpuszczeniem obcokrajowców na teren Uczelni. Ponadto Dyrektor B II SKW może w każdej chwili zwrócić się do realizującego z wnioskiem o niezwłoczne podjęcie czynności zmierzających do usunięcia wskazanych cudzoziemców z obszaru chronionego obiektu wojskowego.</w:t>
      </w:r>
    </w:p>
    <w:p w14:paraId="6281746B" w14:textId="4CB58623" w:rsidR="00550AAF" w:rsidRDefault="00DA5931" w:rsidP="00DC4A42">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1B5C1A0B"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722617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75FE46C"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4CAE78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6D0210A2" w14:textId="3292E6FF" w:rsidR="00514C74" w:rsidRDefault="00143DD7" w:rsidP="00DC4A42">
      <w:pPr>
        <w:pStyle w:val="Bezodstpw"/>
        <w:jc w:val="both"/>
        <w:rPr>
          <w:rFonts w:ascii="Times New Roman" w:hAnsi="Times New Roman" w:cs="Times New Roman"/>
          <w:b/>
        </w:rPr>
      </w:pPr>
      <w:r>
        <w:rPr>
          <w:rFonts w:ascii="Times New Roman" w:hAnsi="Times New Roman" w:cs="Times New Roman"/>
        </w:rPr>
        <w:t>Termin realizacji zamówienia</w:t>
      </w:r>
      <w:r w:rsidRPr="004353BD">
        <w:rPr>
          <w:rFonts w:ascii="Times New Roman" w:hAnsi="Times New Roman" w:cs="Times New Roman"/>
          <w:b/>
        </w:rPr>
        <w:t>:</w:t>
      </w:r>
    </w:p>
    <w:p w14:paraId="2BA7748A" w14:textId="2A89D8AE" w:rsidR="00B53D35" w:rsidRDefault="0022769F" w:rsidP="0022769F">
      <w:pPr>
        <w:pStyle w:val="Bezodstpw"/>
        <w:jc w:val="both"/>
        <w:rPr>
          <w:rFonts w:ascii="Times New Roman" w:eastAsia="Times New Roman" w:hAnsi="Times New Roman" w:cs="Times New Roman"/>
          <w:b/>
          <w:sz w:val="24"/>
          <w:szCs w:val="24"/>
          <w:lang w:eastAsia="pl-PL"/>
        </w:rPr>
      </w:pPr>
      <w:r w:rsidRPr="0022769F">
        <w:rPr>
          <w:rFonts w:ascii="Times New Roman" w:eastAsia="Times New Roman" w:hAnsi="Times New Roman" w:cs="Times New Roman"/>
          <w:b/>
          <w:sz w:val="24"/>
          <w:szCs w:val="24"/>
          <w:lang w:eastAsia="pl-PL"/>
        </w:rPr>
        <w:t>do 31.03.2027 r</w:t>
      </w:r>
      <w:r>
        <w:rPr>
          <w:rFonts w:ascii="Times New Roman" w:eastAsia="Times New Roman" w:hAnsi="Times New Roman" w:cs="Times New Roman"/>
          <w:b/>
          <w:sz w:val="24"/>
          <w:szCs w:val="24"/>
          <w:lang w:eastAsia="pl-PL"/>
        </w:rPr>
        <w:t>.</w:t>
      </w:r>
      <w:r w:rsidR="00F11B48">
        <w:rPr>
          <w:rFonts w:ascii="Times New Roman" w:eastAsia="Times New Roman" w:hAnsi="Times New Roman" w:cs="Times New Roman"/>
          <w:b/>
          <w:sz w:val="24"/>
          <w:szCs w:val="24"/>
          <w:lang w:eastAsia="pl-PL"/>
        </w:rPr>
        <w:t xml:space="preserve"> (przy czym pierwszy etap dostawy – 91 dni od podpisania umowy</w:t>
      </w:r>
      <w:r w:rsidR="008D20D3">
        <w:rPr>
          <w:rFonts w:ascii="Times New Roman" w:eastAsia="Times New Roman" w:hAnsi="Times New Roman" w:cs="Times New Roman"/>
          <w:b/>
          <w:sz w:val="24"/>
          <w:szCs w:val="24"/>
          <w:lang w:eastAsia="pl-PL"/>
        </w:rPr>
        <w:t>, II etap  - dostawa od 15.03.2027r. do 31.03.2027r.</w:t>
      </w:r>
      <w:r w:rsidR="00F11B48">
        <w:rPr>
          <w:rFonts w:ascii="Times New Roman" w:eastAsia="Times New Roman" w:hAnsi="Times New Roman" w:cs="Times New Roman"/>
          <w:b/>
          <w:sz w:val="24"/>
          <w:szCs w:val="24"/>
          <w:lang w:eastAsia="pl-PL"/>
        </w:rPr>
        <w:t>)</w:t>
      </w:r>
    </w:p>
    <w:p w14:paraId="400D4A44" w14:textId="77777777" w:rsidR="0004264A" w:rsidRPr="0004264A" w:rsidRDefault="0004264A" w:rsidP="0022769F">
      <w:pPr>
        <w:pStyle w:val="Bezodstpw"/>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B700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BF98AA6"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1F48BE3E"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3BA43B4C" w14:textId="77777777" w:rsidR="00550AAF" w:rsidRPr="00065EC9" w:rsidRDefault="00A04B44" w:rsidP="00E37848">
      <w:pPr>
        <w:numPr>
          <w:ilvl w:val="0"/>
          <w:numId w:val="5"/>
        </w:numPr>
        <w:spacing w:before="60" w:after="0" w:line="240" w:lineRule="auto"/>
        <w:ind w:left="425" w:hanging="425"/>
        <w:jc w:val="both"/>
        <w:rPr>
          <w:lang w:eastAsia="pl-PL"/>
        </w:rPr>
      </w:pPr>
      <w:r w:rsidRPr="00065EC9">
        <w:rPr>
          <w:lang w:eastAsia="pl-PL"/>
        </w:rPr>
        <w:t xml:space="preserve">Zamawiający wymaga, aby wybrany Wykonawca zawarł z nim umowę na warunkach określonych w projekcie umowy stanowiącym </w:t>
      </w:r>
      <w:r w:rsidRPr="00065EC9">
        <w:rPr>
          <w:b/>
          <w:lang w:eastAsia="pl-PL"/>
        </w:rPr>
        <w:t>załącznik</w:t>
      </w:r>
      <w:r w:rsidR="00FC111B" w:rsidRPr="00065EC9">
        <w:rPr>
          <w:b/>
          <w:lang w:eastAsia="pl-PL"/>
        </w:rPr>
        <w:t xml:space="preserve"> nr 3</w:t>
      </w:r>
      <w:r w:rsidRPr="00065EC9">
        <w:rPr>
          <w:lang w:eastAsia="pl-PL"/>
        </w:rPr>
        <w:t xml:space="preserve"> do SWZ.</w:t>
      </w:r>
      <w:bookmarkStart w:id="4" w:name="OLE_LINK16"/>
    </w:p>
    <w:p w14:paraId="2683B2AB" w14:textId="6DCE7548" w:rsidR="00550AAF" w:rsidRPr="00065EC9" w:rsidRDefault="00A04B44" w:rsidP="00E37848">
      <w:pPr>
        <w:numPr>
          <w:ilvl w:val="0"/>
          <w:numId w:val="5"/>
        </w:numPr>
        <w:spacing w:after="0" w:line="240" w:lineRule="auto"/>
        <w:ind w:left="426" w:hanging="426"/>
        <w:jc w:val="both"/>
        <w:rPr>
          <w:lang w:eastAsia="pl-PL"/>
        </w:rPr>
      </w:pPr>
      <w:r w:rsidRPr="00065EC9">
        <w:rPr>
          <w:lang w:eastAsia="pl-PL"/>
        </w:rPr>
        <w:t>Zamawiający zastrzega sobie, iż ostateczna treść umowy w stosunku do projektu umowy może ulec zmianie, jednakże wyłącznie w przypadku, gdy zmiana ta nie jest istotna w rozumieniu art</w:t>
      </w:r>
      <w:r w:rsidRPr="00065EC9">
        <w:rPr>
          <w:color w:val="FF0000"/>
          <w:lang w:eastAsia="pl-PL"/>
        </w:rPr>
        <w:t xml:space="preserve">. </w:t>
      </w:r>
      <w:r w:rsidRPr="00065EC9">
        <w:rPr>
          <w:lang w:eastAsia="pl-PL"/>
        </w:rPr>
        <w:t>454 ustawy Prawo Zamówień Publicznych i w zakresie przewidzianym w treści projektu umowy</w:t>
      </w:r>
      <w:r w:rsidR="00EB1466" w:rsidRPr="00065EC9">
        <w:rPr>
          <w:lang w:eastAsia="pl-PL"/>
        </w:rPr>
        <w:t xml:space="preserve"> (załącznik nr 3 </w:t>
      </w:r>
      <w:r w:rsidR="00EB1466" w:rsidRPr="00065EC9">
        <w:rPr>
          <w:b/>
          <w:lang w:eastAsia="pl-PL"/>
        </w:rPr>
        <w:t xml:space="preserve">§ </w:t>
      </w:r>
      <w:r w:rsidR="003E0F66" w:rsidRPr="00065EC9">
        <w:rPr>
          <w:b/>
          <w:lang w:eastAsia="pl-PL"/>
        </w:rPr>
        <w:t>10</w:t>
      </w:r>
      <w:r w:rsidR="00EB1466" w:rsidRPr="00065EC9">
        <w:rPr>
          <w:b/>
          <w:lang w:eastAsia="pl-PL"/>
        </w:rPr>
        <w:t>)</w:t>
      </w:r>
      <w:r w:rsidRPr="00065EC9">
        <w:rPr>
          <w:lang w:eastAsia="pl-PL"/>
        </w:rPr>
        <w:t xml:space="preserve"> zgodnie z art. 455</w:t>
      </w:r>
      <w:r w:rsidR="004F5ACA" w:rsidRPr="00065EC9">
        <w:rPr>
          <w:lang w:eastAsia="pl-PL"/>
        </w:rPr>
        <w:t xml:space="preserve"> </w:t>
      </w:r>
      <w:r w:rsidRPr="00065EC9">
        <w:rPr>
          <w:lang w:eastAsia="pl-PL"/>
        </w:rPr>
        <w:t>ust</w:t>
      </w:r>
      <w:r w:rsidR="0005504A" w:rsidRPr="00065EC9">
        <w:rPr>
          <w:lang w:eastAsia="pl-PL"/>
        </w:rPr>
        <w:t>awy Prawo Zamówień Publicznych.</w:t>
      </w:r>
    </w:p>
    <w:bookmarkEnd w:id="4"/>
    <w:p w14:paraId="73292F17"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A3BA09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E0072AE"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423C3149"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w:t>
            </w:r>
            <w:r w:rsidR="00466935" w:rsidRPr="00152088">
              <w:rPr>
                <w:rFonts w:eastAsia="Times New Roman"/>
                <w:b/>
                <w:lang w:eastAsia="pl-PL"/>
              </w:rPr>
              <w:t>użyciu, których</w:t>
            </w:r>
            <w:r w:rsidRPr="00152088">
              <w:rPr>
                <w:rFonts w:eastAsia="Times New Roman"/>
                <w:b/>
                <w:lang w:eastAsia="pl-PL"/>
              </w:rPr>
              <w:t xml:space="preserve">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7C8C062F"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w:t>
      </w:r>
      <w:r w:rsidR="0068259E" w:rsidRPr="00152088">
        <w:t>dalej, jako</w:t>
      </w:r>
      <w:r w:rsidRPr="00152088">
        <w:t xml:space="preserve"> „Platforma”) pod adresem: </w:t>
      </w:r>
    </w:p>
    <w:p w14:paraId="22D630A9" w14:textId="77777777" w:rsidR="00550AAF" w:rsidRPr="00394A06" w:rsidRDefault="00550AAF">
      <w:pPr>
        <w:spacing w:after="0" w:line="240" w:lineRule="auto"/>
        <w:ind w:left="426" w:hanging="426"/>
        <w:jc w:val="both"/>
        <w:rPr>
          <w:sz w:val="10"/>
          <w:szCs w:val="10"/>
        </w:rPr>
      </w:pPr>
    </w:p>
    <w:p w14:paraId="0E159957" w14:textId="77777777" w:rsidR="00550AAF" w:rsidRDefault="00F2581C">
      <w:pPr>
        <w:spacing w:after="0" w:line="240" w:lineRule="auto"/>
        <w:ind w:left="426" w:hanging="426"/>
        <w:jc w:val="center"/>
        <w:rPr>
          <w:b/>
        </w:rPr>
      </w:pPr>
      <w:hyperlink r:id="rId13" w:history="1">
        <w:r w:rsidR="006A2BEA" w:rsidRPr="005818B7">
          <w:rPr>
            <w:rStyle w:val="Hipercze"/>
            <w:b/>
          </w:rPr>
          <w:t>https://platformazakupowa.pl/</w:t>
        </w:r>
      </w:hyperlink>
    </w:p>
    <w:p w14:paraId="6DA85F31" w14:textId="77777777" w:rsidR="00550AAF" w:rsidRPr="00394A06" w:rsidRDefault="00550AAF">
      <w:pPr>
        <w:spacing w:after="0" w:line="240" w:lineRule="auto"/>
        <w:ind w:left="426" w:hanging="426"/>
        <w:jc w:val="both"/>
        <w:rPr>
          <w:sz w:val="10"/>
          <w:szCs w:val="10"/>
        </w:rPr>
      </w:pPr>
    </w:p>
    <w:p w14:paraId="6F58CAAB"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3C63E34E" w14:textId="77777777" w:rsidR="00550AAF" w:rsidRPr="00152088" w:rsidRDefault="00A04B44">
      <w:pPr>
        <w:spacing w:after="0" w:line="240" w:lineRule="auto"/>
        <w:ind w:left="426"/>
        <w:jc w:val="both"/>
      </w:pPr>
      <w:r w:rsidRPr="00152088">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5F13F170"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1B22482E" w14:textId="77777777" w:rsidR="00550AAF" w:rsidRPr="00152088" w:rsidRDefault="00A04B44" w:rsidP="00E37848">
      <w:pPr>
        <w:numPr>
          <w:ilvl w:val="0"/>
          <w:numId w:val="19"/>
        </w:numPr>
        <w:spacing w:after="0" w:line="240" w:lineRule="auto"/>
        <w:ind w:left="426" w:hanging="426"/>
        <w:jc w:val="both"/>
      </w:pPr>
      <w:r w:rsidRPr="00152088">
        <w:t>Wykonawca jako podmiot profesjonalny ma obowiązek sprawdzania komunikatów i wiadomości bezp</w:t>
      </w:r>
      <w:r w:rsidR="008A0B09">
        <w:t xml:space="preserve">ośrednio na platformazakupowa.pl </w:t>
      </w:r>
      <w:r w:rsidRPr="00152088">
        <w:t>przesłanych przez Zamawiającego, gdyż system powiadomień może ulec awarii lub powiadomienie może trafić do folderu SPAM.</w:t>
      </w:r>
    </w:p>
    <w:p w14:paraId="0D37D52C"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31F99EE6"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stały dostęp do sieci Internet o gwarantowanej przepustowości nie mniejszej niż 512 </w:t>
      </w:r>
      <w:proofErr w:type="spellStart"/>
      <w:r w:rsidRPr="00152088">
        <w:t>kb</w:t>
      </w:r>
      <w:proofErr w:type="spellEnd"/>
      <w:r w:rsidRPr="00152088">
        <w:t>/s,</w:t>
      </w:r>
    </w:p>
    <w:p w14:paraId="5051B3F2" w14:textId="77777777" w:rsidR="00550AAF" w:rsidRPr="00152088" w:rsidRDefault="00A04B44" w:rsidP="00E37848">
      <w:pPr>
        <w:numPr>
          <w:ilvl w:val="1"/>
          <w:numId w:val="19"/>
        </w:numPr>
        <w:tabs>
          <w:tab w:val="clear" w:pos="0"/>
        </w:tabs>
        <w:spacing w:after="0" w:line="240" w:lineRule="auto"/>
        <w:ind w:left="567" w:hanging="283"/>
        <w:jc w:val="both"/>
      </w:pPr>
      <w:r w:rsidRPr="00152088">
        <w:lastRenderedPageBreak/>
        <w:t>komputer klasy PC lub MAC o następującej konfiguracji: pamięć RAM min. 2 GB, procesor Intel Pentium IV 2 GHZ lub nowszy, jeden z systemów operacyjnych - MS Windows wersja 7, Mac Os x 10.4, Linux, lub ich nowsze wersje,</w:t>
      </w:r>
    </w:p>
    <w:p w14:paraId="6971354F"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zainstalowana dowolna przeglądarka internetowa, w przypadku Internet Explorer minimalnie wersja 10.0, </w:t>
      </w:r>
    </w:p>
    <w:p w14:paraId="37171534"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0B954F40"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zainstalowany program Adobe </w:t>
      </w:r>
      <w:proofErr w:type="spellStart"/>
      <w:r w:rsidRPr="00152088">
        <w:t>Acrobat</w:t>
      </w:r>
      <w:proofErr w:type="spellEnd"/>
      <w:r w:rsidRPr="00152088">
        <w:t xml:space="preserve"> Reader lub inny obsługujący format plików .pdf,</w:t>
      </w:r>
    </w:p>
    <w:p w14:paraId="7A0DF82E" w14:textId="77777777" w:rsidR="00550AAF" w:rsidRPr="00152088" w:rsidRDefault="00A04B44" w:rsidP="00E37848">
      <w:pPr>
        <w:numPr>
          <w:ilvl w:val="1"/>
          <w:numId w:val="19"/>
        </w:numPr>
        <w:tabs>
          <w:tab w:val="clear" w:pos="0"/>
        </w:tabs>
        <w:spacing w:after="0" w:line="240" w:lineRule="auto"/>
        <w:ind w:left="567" w:hanging="283"/>
        <w:jc w:val="both"/>
      </w:pPr>
      <w:r w:rsidRPr="00152088">
        <w:t>Platformazakupowa.pl działa według standardu przyjętego w komunikacji sieciowej - kodowanie UTF8,</w:t>
      </w:r>
    </w:p>
    <w:p w14:paraId="04F6E3D1" w14:textId="77777777" w:rsidR="00550AAF" w:rsidRPr="00152088" w:rsidRDefault="00A04B44" w:rsidP="00E37848">
      <w:pPr>
        <w:numPr>
          <w:ilvl w:val="1"/>
          <w:numId w:val="19"/>
        </w:numPr>
        <w:tabs>
          <w:tab w:val="clear" w:pos="0"/>
        </w:tabs>
        <w:spacing w:after="0" w:line="240" w:lineRule="auto"/>
        <w:ind w:left="567" w:hanging="283"/>
        <w:jc w:val="both"/>
      </w:pPr>
      <w:r w:rsidRPr="00152088">
        <w:t>Oznaczenie czasu odbioru danych przez platformę zakupową stanowi datę oraz dokładny czas (</w:t>
      </w:r>
      <w:proofErr w:type="spellStart"/>
      <w:r w:rsidRPr="00152088">
        <w:t>hh:mm:ss</w:t>
      </w:r>
      <w:proofErr w:type="spellEnd"/>
      <w:r w:rsidRPr="00152088">
        <w:t>) generowany wg. czasu lokalnego serwera synchronizowanego z zegarem Głównego Urzędu Miar.</w:t>
      </w:r>
    </w:p>
    <w:p w14:paraId="0E8E7A02"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0AEB513B"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0098083F"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3811B1F" w14:textId="77777777"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niezgodny 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6AFA63FB"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22DA72D2"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224F5B">
        <w:t xml:space="preserve">ce </w:t>
      </w:r>
      <w:r w:rsidR="00224F5B">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3173A5A7"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3CA6B675"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8A5C9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B28895"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762EB369"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0B40F3B4"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55D1E913"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2A2473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E76FF1"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79BE5BEB"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16D951D1" w14:textId="77777777" w:rsidR="00550AAF" w:rsidRPr="00152088" w:rsidRDefault="00550AAF">
            <w:pPr>
              <w:snapToGrid w:val="0"/>
              <w:rPr>
                <w:rFonts w:eastAsia="Times New Roman"/>
                <w:b/>
                <w:lang w:eastAsia="pl-PL"/>
              </w:rPr>
            </w:pPr>
          </w:p>
        </w:tc>
      </w:tr>
      <w:tr w:rsidR="00550AAF" w:rsidRPr="00152088" w14:paraId="73B4DCC6" w14:textId="77777777">
        <w:tc>
          <w:tcPr>
            <w:tcW w:w="9322" w:type="dxa"/>
            <w:gridSpan w:val="3"/>
          </w:tcPr>
          <w:p w14:paraId="537968C3"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2555F67F" w14:textId="77777777">
        <w:tc>
          <w:tcPr>
            <w:tcW w:w="9322" w:type="dxa"/>
            <w:gridSpan w:val="3"/>
          </w:tcPr>
          <w:p w14:paraId="7C869342" w14:textId="77777777" w:rsidR="00550AAF" w:rsidRPr="00152088" w:rsidRDefault="00A04B44">
            <w:pPr>
              <w:spacing w:after="0" w:line="240" w:lineRule="auto"/>
              <w:rPr>
                <w:bCs/>
                <w:lang w:eastAsia="pl-PL"/>
              </w:rPr>
            </w:pPr>
            <w:r w:rsidRPr="00152088">
              <w:rPr>
                <w:bCs/>
                <w:lang w:eastAsia="pl-PL"/>
              </w:rPr>
              <w:t>Sekcja Zamówień Publicznych</w:t>
            </w:r>
          </w:p>
          <w:p w14:paraId="51CC4A94" w14:textId="77777777" w:rsidR="00550AAF" w:rsidRPr="00152088" w:rsidRDefault="00A04B44" w:rsidP="001C24CA">
            <w:pPr>
              <w:spacing w:after="0" w:line="240" w:lineRule="auto"/>
              <w:rPr>
                <w:bCs/>
                <w:lang w:eastAsia="pl-PL"/>
              </w:rPr>
            </w:pPr>
            <w:r w:rsidRPr="00152088">
              <w:rPr>
                <w:bCs/>
                <w:iCs/>
                <w:lang w:eastAsia="pl-PL"/>
              </w:rPr>
              <w:t>Anna PARASIŃSKA, Beata ŁASZCZEWSKA-ADAMCZAK, Rafał FUDALA</w:t>
            </w:r>
            <w:r w:rsidR="009262F0">
              <w:rPr>
                <w:bCs/>
                <w:iCs/>
                <w:lang w:eastAsia="pl-PL"/>
              </w:rPr>
              <w:t>,</w:t>
            </w:r>
            <w:r w:rsidR="001C24CA">
              <w:rPr>
                <w:bCs/>
                <w:iCs/>
                <w:lang w:eastAsia="pl-PL"/>
              </w:rPr>
              <w:t xml:space="preserve"> Sabina REDA</w:t>
            </w:r>
          </w:p>
        </w:tc>
      </w:tr>
    </w:tbl>
    <w:p w14:paraId="6DDE1ABC"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968F6A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B48BC4"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3562C694"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3ACB4B2C" w14:textId="759E2F3E"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297B7A">
        <w:rPr>
          <w:rFonts w:ascii="Times New Roman" w:hAnsi="Times New Roman" w:cs="Times New Roman"/>
          <w:b/>
          <w:shd w:val="clear" w:color="auto" w:fill="F7CAAC"/>
        </w:rPr>
        <w:t>2</w:t>
      </w:r>
      <w:r w:rsidR="00E15455">
        <w:rPr>
          <w:rFonts w:ascii="Times New Roman" w:hAnsi="Times New Roman" w:cs="Times New Roman"/>
          <w:b/>
          <w:shd w:val="clear" w:color="auto" w:fill="F7CAAC"/>
        </w:rPr>
        <w:t>7</w:t>
      </w:r>
      <w:r w:rsidR="00917CE0">
        <w:rPr>
          <w:rFonts w:ascii="Times New Roman" w:hAnsi="Times New Roman" w:cs="Times New Roman"/>
          <w:b/>
          <w:shd w:val="clear" w:color="auto" w:fill="F7CAAC"/>
        </w:rPr>
        <w:t>.0</w:t>
      </w:r>
      <w:r w:rsidR="00297B7A">
        <w:rPr>
          <w:rFonts w:ascii="Times New Roman" w:hAnsi="Times New Roman" w:cs="Times New Roman"/>
          <w:b/>
          <w:shd w:val="clear" w:color="auto" w:fill="F7CAAC"/>
        </w:rPr>
        <w:t>5</w:t>
      </w:r>
      <w:r w:rsidR="00C72849" w:rsidRPr="002B2F6D">
        <w:rPr>
          <w:rFonts w:ascii="Times New Roman" w:hAnsi="Times New Roman" w:cs="Times New Roman"/>
          <w:b/>
          <w:shd w:val="clear" w:color="auto" w:fill="F7CAAC"/>
        </w:rPr>
        <w:t>.</w:t>
      </w:r>
      <w:r w:rsidRPr="002B2F6D">
        <w:rPr>
          <w:rFonts w:ascii="Times New Roman" w:hAnsi="Times New Roman" w:cs="Times New Roman"/>
          <w:b/>
          <w:shd w:val="clear" w:color="auto" w:fill="F7CAAC"/>
        </w:rPr>
        <w:t>202</w:t>
      </w:r>
      <w:r w:rsidR="00FB6A3F">
        <w:rPr>
          <w:rFonts w:ascii="Times New Roman" w:hAnsi="Times New Roman" w:cs="Times New Roman"/>
          <w:b/>
          <w:shd w:val="clear" w:color="auto" w:fill="F7CAAC"/>
        </w:rPr>
        <w:t>6</w:t>
      </w:r>
      <w:r w:rsidR="00394A06" w:rsidRPr="002B2F6D">
        <w:rPr>
          <w:rFonts w:ascii="Times New Roman" w:hAnsi="Times New Roman" w:cs="Times New Roman"/>
          <w:b/>
          <w:shd w:val="clear" w:color="auto" w:fill="F7CAAC"/>
        </w:rPr>
        <w:t xml:space="preserve"> </w:t>
      </w:r>
      <w:r w:rsidRPr="00D534B1">
        <w:rPr>
          <w:rFonts w:ascii="Times New Roman" w:hAnsi="Times New Roman" w:cs="Times New Roman"/>
          <w:b/>
          <w:shd w:val="clear" w:color="auto" w:fill="F7CAAC"/>
        </w:rPr>
        <w:t>r</w:t>
      </w:r>
      <w:r w:rsidRPr="004E3E86">
        <w:rPr>
          <w:rFonts w:ascii="Times New Roman" w:hAnsi="Times New Roman" w:cs="Times New Roman"/>
          <w:b/>
          <w:shd w:val="clear" w:color="auto" w:fill="F7CAAC"/>
        </w:rPr>
        <w:t>.</w:t>
      </w:r>
      <w:r w:rsidRPr="004E3E86">
        <w:rPr>
          <w:rFonts w:ascii="Times New Roman" w:hAnsi="Times New Roman" w:cs="Times New Roman"/>
          <w:b/>
        </w:rPr>
        <w:t xml:space="preserve"> </w:t>
      </w:r>
    </w:p>
    <w:p w14:paraId="240F9D0B"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W </w:t>
      </w:r>
      <w:r w:rsidR="000D1A77" w:rsidRPr="00152088">
        <w:rPr>
          <w:rFonts w:ascii="Times New Roman" w:hAnsi="Times New Roman" w:cs="Times New Roman"/>
        </w:rPr>
        <w:t>przypadku, gdy</w:t>
      </w:r>
      <w:r w:rsidRPr="00152088">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6088278"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0F81F669"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B29D0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D6D232"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574A768B"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053F9414"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lastRenderedPageBreak/>
        <w:t xml:space="preserve">Oferta, wniosek oraz przedmiotowe środki </w:t>
      </w:r>
      <w:r w:rsidR="000D1A77" w:rsidRPr="00152088">
        <w:t>dowodowe, (jeżeli</w:t>
      </w:r>
      <w:r w:rsidRPr="00152088">
        <w:t xml:space="preserve"> były wymagane) składane elektronicznie muszą zostać podpisane elektronicznym kwalifikowanym podpisem lub podpisem zaufanym lub podpisem osobistym. W procesie składania oferty, wniosku w tym przedmiotowych środków dowodowych na </w:t>
      </w:r>
      <w:r w:rsidR="00EF39C6" w:rsidRPr="00152088">
        <w:t>platformie, kwalifikowany</w:t>
      </w:r>
      <w:r w:rsidRPr="00152088">
        <w:t xml:space="preserve"> podpis elektroniczny 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73207803"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A9067F" w14:textId="77777777" w:rsidR="00550AAF" w:rsidRPr="00152088" w:rsidRDefault="00A04B44" w:rsidP="00E37848">
      <w:pPr>
        <w:numPr>
          <w:ilvl w:val="0"/>
          <w:numId w:val="9"/>
        </w:numPr>
        <w:spacing w:after="0" w:line="240" w:lineRule="auto"/>
        <w:ind w:left="426" w:hanging="426"/>
        <w:jc w:val="both"/>
      </w:pPr>
      <w:r w:rsidRPr="00152088">
        <w:t>Oferta musi być:</w:t>
      </w:r>
    </w:p>
    <w:p w14:paraId="526B1645"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714230A0"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135068FB"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0ED82C98"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52088">
        <w:t>eIDAS</w:t>
      </w:r>
      <w:proofErr w:type="spellEnd"/>
      <w:r w:rsidRPr="00152088">
        <w:t>) (UE) nr 910/2014 - od 1 lipca 2016 roku”.</w:t>
      </w:r>
    </w:p>
    <w:p w14:paraId="16337AAB" w14:textId="77777777" w:rsidR="00550AAF" w:rsidRPr="00152088" w:rsidRDefault="00A04B44" w:rsidP="00E37848">
      <w:pPr>
        <w:numPr>
          <w:ilvl w:val="0"/>
          <w:numId w:val="9"/>
        </w:numPr>
        <w:spacing w:after="0" w:line="240" w:lineRule="auto"/>
        <w:ind w:left="426" w:hanging="426"/>
        <w:jc w:val="both"/>
      </w:pPr>
      <w:r w:rsidRPr="00152088">
        <w:t xml:space="preserve">W przypadku wykorzystania formatu podpisu </w:t>
      </w:r>
      <w:proofErr w:type="spellStart"/>
      <w:r w:rsidRPr="00152088">
        <w:t>XAdES</w:t>
      </w:r>
      <w:proofErr w:type="spellEnd"/>
      <w:r w:rsidRPr="00152088">
        <w:t xml:space="preserve"> zewnętrzny Zamawiający wymaga dołączenia odpowiedniej ilości plików, czyli podpisywanych plików z danymi oraz plików </w:t>
      </w:r>
      <w:proofErr w:type="spellStart"/>
      <w:r w:rsidRPr="00152088">
        <w:t>XAdES</w:t>
      </w:r>
      <w:proofErr w:type="spellEnd"/>
      <w:r w:rsidRPr="00152088">
        <w:t>.</w:t>
      </w:r>
    </w:p>
    <w:p w14:paraId="4FF5B57B" w14:textId="77777777" w:rsidR="00550AAF" w:rsidRPr="00152088" w:rsidRDefault="00A04B44" w:rsidP="00E37848">
      <w:pPr>
        <w:numPr>
          <w:ilvl w:val="0"/>
          <w:numId w:val="9"/>
        </w:numPr>
        <w:spacing w:after="0" w:line="240" w:lineRule="auto"/>
        <w:ind w:left="426" w:hanging="426"/>
        <w:jc w:val="both"/>
      </w:pPr>
      <w:r w:rsidRPr="00152088">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204014D7"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556C37D3" w14:textId="77777777" w:rsidR="00550AAF" w:rsidRPr="00152088" w:rsidRDefault="00F2581C">
      <w:pPr>
        <w:spacing w:after="0" w:line="240" w:lineRule="auto"/>
        <w:ind w:left="852" w:hanging="426"/>
        <w:jc w:val="both"/>
      </w:pPr>
      <w:hyperlink r:id="rId28">
        <w:r w:rsidR="00A04B44" w:rsidRPr="00152088">
          <w:rPr>
            <w:rStyle w:val="czeinternetowe"/>
            <w:color w:val="1155CC"/>
          </w:rPr>
          <w:t>https://platformazakupowa.pl/strona/45-instrukcje</w:t>
        </w:r>
      </w:hyperlink>
    </w:p>
    <w:p w14:paraId="33A66A93"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125369D7" w14:textId="77777777" w:rsidR="00550AAF" w:rsidRPr="00152088" w:rsidRDefault="00A04B44" w:rsidP="00E37848">
      <w:pPr>
        <w:numPr>
          <w:ilvl w:val="0"/>
          <w:numId w:val="9"/>
        </w:numPr>
        <w:spacing w:after="0" w:line="240" w:lineRule="auto"/>
        <w:ind w:left="426" w:hanging="426"/>
        <w:jc w:val="both"/>
      </w:pPr>
      <w:r w:rsidRPr="00152088">
        <w:t>Ceny oferty muszą zawierać wszystkie koszty, jakie musi ponieść Wykonawca, aby zrealizować zamówienie z najwyższą st</w:t>
      </w:r>
      <w:r w:rsidR="0017634C">
        <w:t>arannością.</w:t>
      </w:r>
    </w:p>
    <w:p w14:paraId="251007D1"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308A4EE"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2DAC2DA8" w14:textId="77777777" w:rsidR="00550AAF" w:rsidRPr="00152088" w:rsidRDefault="00A04B44" w:rsidP="00E37848">
      <w:pPr>
        <w:numPr>
          <w:ilvl w:val="0"/>
          <w:numId w:val="9"/>
        </w:numPr>
        <w:spacing w:after="0" w:line="240" w:lineRule="auto"/>
        <w:ind w:left="426" w:hanging="426"/>
        <w:jc w:val="both"/>
      </w:pPr>
      <w:r w:rsidRPr="00152088">
        <w:lastRenderedPageBreak/>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41604EC9" w14:textId="77777777" w:rsidR="00550AAF" w:rsidRPr="00152088" w:rsidRDefault="00A04B44" w:rsidP="00E37848">
      <w:pPr>
        <w:numPr>
          <w:ilvl w:val="0"/>
          <w:numId w:val="9"/>
        </w:numPr>
        <w:spacing w:after="0" w:line="240" w:lineRule="auto"/>
        <w:ind w:left="426" w:hanging="426"/>
        <w:jc w:val="both"/>
      </w:pPr>
      <w:r w:rsidRPr="00152088">
        <w:t>Zalecenia:</w:t>
      </w:r>
    </w:p>
    <w:p w14:paraId="26BB5D2C"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w:t>
      </w:r>
      <w:proofErr w:type="spellStart"/>
      <w:r w:rsidRPr="00152088">
        <w:rPr>
          <w:i/>
          <w:lang w:eastAsia="pl-PL"/>
        </w:rPr>
        <w:t>doc</w:t>
      </w:r>
      <w:proofErr w:type="spellEnd"/>
      <w:r w:rsidRPr="00152088">
        <w:rPr>
          <w:i/>
          <w:lang w:eastAsia="pl-PL"/>
        </w:rPr>
        <w:t xml:space="preserve"> .xls .jpg (.</w:t>
      </w:r>
      <w:proofErr w:type="spellStart"/>
      <w:r w:rsidRPr="00152088">
        <w:rPr>
          <w:i/>
          <w:lang w:eastAsia="pl-PL"/>
        </w:rPr>
        <w:t>jpeg</w:t>
      </w:r>
      <w:proofErr w:type="spellEnd"/>
      <w:r w:rsidRPr="00152088">
        <w:rPr>
          <w:i/>
          <w:lang w:eastAsia="pl-PL"/>
        </w:rPr>
        <w:t>) ze szczególnym wskazaniem na .pdf</w:t>
      </w:r>
    </w:p>
    <w:p w14:paraId="7CF226E4"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70CAE4B9"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32B57CA0"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777AE3DB"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w:t>
      </w:r>
      <w:proofErr w:type="spellStart"/>
      <w:r w:rsidRPr="00152088">
        <w:rPr>
          <w:i/>
          <w:lang w:eastAsia="pl-PL"/>
        </w:rPr>
        <w:t>rar</w:t>
      </w:r>
      <w:proofErr w:type="spellEnd"/>
      <w:r w:rsidRPr="00152088">
        <w:rPr>
          <w:i/>
          <w:lang w:eastAsia="pl-PL"/>
        </w:rPr>
        <w:t xml:space="preserve"> .gif .</w:t>
      </w:r>
      <w:proofErr w:type="spellStart"/>
      <w:r w:rsidRPr="00152088">
        <w:rPr>
          <w:i/>
          <w:lang w:eastAsia="pl-PL"/>
        </w:rPr>
        <w:t>bmp</w:t>
      </w:r>
      <w:proofErr w:type="spellEnd"/>
      <w:r w:rsidRPr="00152088">
        <w:rPr>
          <w:i/>
          <w:lang w:eastAsia="pl-PL"/>
        </w:rPr>
        <w:t xml:space="preserve"> .</w:t>
      </w:r>
      <w:proofErr w:type="spellStart"/>
      <w:r w:rsidRPr="00152088">
        <w:rPr>
          <w:i/>
          <w:lang w:eastAsia="pl-PL"/>
        </w:rPr>
        <w:t>numbers</w:t>
      </w:r>
      <w:proofErr w:type="spellEnd"/>
      <w:r w:rsidRPr="00152088">
        <w:rPr>
          <w:i/>
          <w:lang w:eastAsia="pl-PL"/>
        </w:rPr>
        <w:t xml:space="preserve"> .</w:t>
      </w:r>
      <w:proofErr w:type="spellStart"/>
      <w:r w:rsidRPr="00152088">
        <w:rPr>
          <w:i/>
          <w:lang w:eastAsia="pl-PL"/>
        </w:rPr>
        <w:t>pages</w:t>
      </w:r>
      <w:proofErr w:type="spellEnd"/>
      <w:r w:rsidRPr="00152088">
        <w:rPr>
          <w:i/>
          <w:lang w:eastAsia="pl-PL"/>
        </w:rPr>
        <w:t>. Dokumenty złożone w takich plikach zostaną uznane za złożone nieskutecznie.</w:t>
      </w:r>
    </w:p>
    <w:p w14:paraId="408451AD"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w:t>
      </w:r>
      <w:proofErr w:type="spellStart"/>
      <w:r w:rsidRPr="00152088">
        <w:rPr>
          <w:i/>
          <w:lang w:eastAsia="pl-PL"/>
        </w:rPr>
        <w:t>eDoApp</w:t>
      </w:r>
      <w:proofErr w:type="spellEnd"/>
      <w:r w:rsidRPr="00152088">
        <w:rPr>
          <w:i/>
          <w:lang w:eastAsia="pl-PL"/>
        </w:rPr>
        <w:t xml:space="preserve"> służącej do składania podpisu osobistego, który wynosi max 5MB.</w:t>
      </w:r>
    </w:p>
    <w:p w14:paraId="2F3E4346"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52088">
        <w:rPr>
          <w:i/>
          <w:lang w:eastAsia="pl-PL"/>
        </w:rPr>
        <w:t>PAdES</w:t>
      </w:r>
      <w:proofErr w:type="spellEnd"/>
      <w:r w:rsidRPr="00152088">
        <w:rPr>
          <w:i/>
          <w:lang w:eastAsia="pl-PL"/>
        </w:rPr>
        <w:t xml:space="preserve">. </w:t>
      </w:r>
    </w:p>
    <w:p w14:paraId="02A79DB7" w14:textId="77777777" w:rsidR="00550AAF" w:rsidRPr="00152088" w:rsidRDefault="00A04B44" w:rsidP="00E37848">
      <w:pPr>
        <w:numPr>
          <w:ilvl w:val="0"/>
          <w:numId w:val="21"/>
        </w:numPr>
        <w:spacing w:after="0" w:line="240" w:lineRule="auto"/>
        <w:jc w:val="both"/>
      </w:pPr>
      <w:r w:rsidRPr="00152088">
        <w:rPr>
          <w:i/>
          <w:lang w:eastAsia="pl-PL"/>
        </w:rPr>
        <w:t xml:space="preserve">Pliki w innych formatach niż PDF zaleca się opatrzyć zewnętrznym podpisem </w:t>
      </w:r>
      <w:proofErr w:type="spellStart"/>
      <w:r w:rsidRPr="00152088">
        <w:rPr>
          <w:i/>
          <w:lang w:eastAsia="pl-PL"/>
        </w:rPr>
        <w:t>XAdES</w:t>
      </w:r>
      <w:proofErr w:type="spellEnd"/>
      <w:r w:rsidRPr="00152088">
        <w:rPr>
          <w:i/>
          <w:lang w:eastAsia="pl-PL"/>
        </w:rPr>
        <w:t>. Wykonawca powinien pamiętać, aby plik z podpisem przekazywać łącznie z dokumentem podpisywanym.</w:t>
      </w:r>
    </w:p>
    <w:p w14:paraId="735A1B51" w14:textId="77777777" w:rsidR="00550AAF" w:rsidRPr="00152088" w:rsidRDefault="00A04B44" w:rsidP="00E37848">
      <w:pPr>
        <w:numPr>
          <w:ilvl w:val="0"/>
          <w:numId w:val="21"/>
        </w:numPr>
        <w:spacing w:after="0" w:line="240" w:lineRule="auto"/>
        <w:jc w:val="both"/>
      </w:pPr>
      <w:r w:rsidRPr="00152088">
        <w:rPr>
          <w:i/>
          <w:lang w:eastAsia="pl-PL"/>
        </w:rPr>
        <w:t xml:space="preserve">Zamawiający </w:t>
      </w:r>
      <w:r w:rsidR="00C97616" w:rsidRPr="00152088">
        <w:rPr>
          <w:i/>
          <w:lang w:eastAsia="pl-PL"/>
        </w:rPr>
        <w:t>zaleca, aby</w:t>
      </w:r>
      <w:r w:rsidRPr="00152088">
        <w:rPr>
          <w:i/>
          <w:lang w:eastAsia="pl-PL"/>
        </w:rPr>
        <w:t xml:space="preserve">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62D6E837"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69976536"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7012C3A6"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1AE89AE3" w14:textId="77777777"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się 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688AB960"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2CF67995" w14:textId="77777777" w:rsidR="00550AAF" w:rsidRPr="00152088" w:rsidRDefault="00A04B44" w:rsidP="00E37848">
      <w:pPr>
        <w:numPr>
          <w:ilvl w:val="0"/>
          <w:numId w:val="21"/>
        </w:numPr>
        <w:spacing w:after="0" w:line="240" w:lineRule="auto"/>
        <w:jc w:val="both"/>
      </w:pPr>
      <w:r w:rsidRPr="00152088">
        <w:rPr>
          <w:i/>
          <w:lang w:eastAsia="pl-PL"/>
        </w:rPr>
        <w:t xml:space="preserve">Jeśli Wykonawca pakuje dokumenty np. w plik ZIP zalecamy wcześniejsze podpisanie każdego ze skompresowanych plików. </w:t>
      </w:r>
    </w:p>
    <w:p w14:paraId="06A31D94"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3AB25F14" w14:textId="77777777" w:rsidR="00550AAF" w:rsidRDefault="00A04B44" w:rsidP="00E37848">
      <w:pPr>
        <w:numPr>
          <w:ilvl w:val="0"/>
          <w:numId w:val="21"/>
        </w:numPr>
        <w:spacing w:after="0" w:line="240" w:lineRule="auto"/>
        <w:jc w:val="both"/>
        <w:rPr>
          <w:i/>
          <w:lang w:eastAsia="pl-PL"/>
        </w:rPr>
      </w:pPr>
      <w:r w:rsidRPr="00152088">
        <w:rPr>
          <w:i/>
          <w:lang w:eastAsia="pl-PL"/>
        </w:rPr>
        <w:t xml:space="preserve">Zamawiający </w:t>
      </w:r>
      <w:r w:rsidR="00C97616" w:rsidRPr="00152088">
        <w:rPr>
          <w:i/>
          <w:lang w:eastAsia="pl-PL"/>
        </w:rPr>
        <w:t>zaleca, aby</w:t>
      </w:r>
      <w:r w:rsidRPr="00152088">
        <w:rPr>
          <w:i/>
          <w:lang w:eastAsia="pl-PL"/>
        </w:rPr>
        <w:t xml:space="preserve"> nie wprowadzać jakichkolwiek zmian w plikach po podpisaniu ich podpisem kwalifikowanym. Może to skutkować naruszeniem integralności </w:t>
      </w:r>
      <w:r w:rsidR="00C97616" w:rsidRPr="00152088">
        <w:rPr>
          <w:i/>
          <w:lang w:eastAsia="pl-PL"/>
        </w:rPr>
        <w:t>plików, co</w:t>
      </w:r>
      <w:r w:rsidRPr="00152088">
        <w:rPr>
          <w:i/>
          <w:lang w:eastAsia="pl-PL"/>
        </w:rPr>
        <w:t xml:space="preserve"> równoważne będzie z koniecznością odrzucenia oferty w postępowaniu.</w:t>
      </w:r>
    </w:p>
    <w:p w14:paraId="67F65176" w14:textId="77777777" w:rsidR="006A53DC" w:rsidRPr="009A5603" w:rsidRDefault="006A53DC" w:rsidP="006A53DC">
      <w:pPr>
        <w:pStyle w:val="Bezodstpw"/>
        <w:jc w:val="both"/>
        <w:rPr>
          <w:rFonts w:ascii="Times New Roman" w:hAnsi="Times New Roman" w:cs="Times New Roman"/>
          <w:sz w:val="12"/>
          <w:szCs w:val="12"/>
        </w:rPr>
      </w:pPr>
    </w:p>
    <w:p w14:paraId="6FA01BD8" w14:textId="77777777" w:rsidR="00550AAF" w:rsidRPr="00EB1466" w:rsidRDefault="00A04B44" w:rsidP="00E37848">
      <w:pPr>
        <w:pStyle w:val="Bezodstpw"/>
        <w:numPr>
          <w:ilvl w:val="0"/>
          <w:numId w:val="4"/>
        </w:numPr>
        <w:tabs>
          <w:tab w:val="clear" w:pos="0"/>
        </w:tabs>
        <w:ind w:left="426"/>
        <w:jc w:val="both"/>
        <w:rPr>
          <w:rFonts w:ascii="Times New Roman" w:hAnsi="Times New Roman" w:cs="Times New Roman"/>
          <w:b/>
          <w:highlight w:val="lightGray"/>
          <w:u w:val="single"/>
        </w:rPr>
      </w:pPr>
      <w:r w:rsidRPr="00EB1466">
        <w:rPr>
          <w:rFonts w:ascii="Times New Roman" w:hAnsi="Times New Roman" w:cs="Times New Roman"/>
          <w:b/>
          <w:highlight w:val="lightGray"/>
          <w:u w:val="single"/>
        </w:rPr>
        <w:t>Dokumenty stanowiące ofertę, które należy złożyć:</w:t>
      </w:r>
    </w:p>
    <w:p w14:paraId="6C591099"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2FDEA369" w14:textId="0DEDFD6E" w:rsidR="00550AAF" w:rsidRDefault="00A04B44" w:rsidP="00E37848">
      <w:pPr>
        <w:pStyle w:val="Bezodstpw"/>
        <w:numPr>
          <w:ilvl w:val="0"/>
          <w:numId w:val="29"/>
        </w:numPr>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613594">
        <w:rPr>
          <w:rFonts w:ascii="Times New Roman" w:hAnsi="Times New Roman" w:cs="Times New Roman"/>
          <w:b/>
          <w:highlight w:val="lightGray"/>
        </w:rPr>
        <w:t xml:space="preserve"> </w:t>
      </w:r>
      <w:bookmarkStart w:id="5" w:name="_Hlk63698791"/>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p>
    <w:p w14:paraId="471DA8A9" w14:textId="77777777" w:rsidR="00C24006" w:rsidRDefault="00560310" w:rsidP="00E37848">
      <w:pPr>
        <w:pStyle w:val="Bezodstpw"/>
        <w:numPr>
          <w:ilvl w:val="0"/>
          <w:numId w:val="29"/>
        </w:numPr>
        <w:jc w:val="both"/>
        <w:rPr>
          <w:rFonts w:ascii="Times New Roman" w:hAnsi="Times New Roman" w:cs="Times New Roman"/>
          <w:b/>
          <w:highlight w:val="lightGray"/>
        </w:rPr>
      </w:pPr>
      <w:r>
        <w:rPr>
          <w:rFonts w:ascii="Times New Roman" w:hAnsi="Times New Roman" w:cs="Times New Roman"/>
          <w:b/>
          <w:highlight w:val="lightGray"/>
        </w:rPr>
        <w:t>Wypełnione tabele z załącznika nr 2</w:t>
      </w:r>
      <w:r w:rsidR="004A5AB4">
        <w:rPr>
          <w:rFonts w:ascii="Times New Roman" w:hAnsi="Times New Roman" w:cs="Times New Roman"/>
          <w:b/>
          <w:highlight w:val="lightGray"/>
        </w:rPr>
        <w:t xml:space="preserve"> </w:t>
      </w:r>
    </w:p>
    <w:p w14:paraId="4CC7DD2A" w14:textId="0725B245" w:rsidR="00560310" w:rsidRDefault="00C24006" w:rsidP="00C24006">
      <w:pPr>
        <w:pStyle w:val="Bezodstpw"/>
        <w:ind w:left="720"/>
        <w:jc w:val="both"/>
        <w:rPr>
          <w:rFonts w:ascii="Times New Roman" w:hAnsi="Times New Roman" w:cs="Times New Roman"/>
          <w:b/>
          <w:highlight w:val="lightGray"/>
        </w:rPr>
      </w:pPr>
      <w:r>
        <w:rPr>
          <w:rFonts w:ascii="Times New Roman" w:hAnsi="Times New Roman" w:cs="Times New Roman"/>
          <w:b/>
          <w:highlight w:val="lightGray"/>
        </w:rPr>
        <w:t>tabela 1.1 jako przedmiotowy środek dowodowy</w:t>
      </w:r>
    </w:p>
    <w:p w14:paraId="0D6D2195" w14:textId="5BE11B37" w:rsidR="00065EC9" w:rsidRDefault="00C24006" w:rsidP="00C24006">
      <w:pPr>
        <w:pStyle w:val="Bezodstpw"/>
        <w:ind w:left="720"/>
        <w:jc w:val="both"/>
        <w:rPr>
          <w:rFonts w:ascii="Times New Roman" w:hAnsi="Times New Roman" w:cs="Times New Roman"/>
          <w:b/>
          <w:highlight w:val="lightGray"/>
        </w:rPr>
      </w:pPr>
      <w:r>
        <w:rPr>
          <w:rFonts w:ascii="Times New Roman" w:hAnsi="Times New Roman" w:cs="Times New Roman"/>
          <w:b/>
          <w:highlight w:val="lightGray"/>
        </w:rPr>
        <w:t>tabela 1.2 jako kryterium oceny ofert</w:t>
      </w:r>
    </w:p>
    <w:p w14:paraId="0B2FC74B" w14:textId="1D7889EF" w:rsidR="00D669CB" w:rsidRDefault="00297B7A" w:rsidP="00297B7A">
      <w:pPr>
        <w:pStyle w:val="Bezodstpw"/>
        <w:ind w:left="709" w:hanging="283"/>
        <w:jc w:val="both"/>
        <w:rPr>
          <w:rFonts w:ascii="Times New Roman" w:hAnsi="Times New Roman" w:cs="Times New Roman"/>
          <w:b/>
          <w:highlight w:val="lightGray"/>
        </w:rPr>
      </w:pPr>
      <w:r>
        <w:rPr>
          <w:rFonts w:ascii="Times New Roman" w:hAnsi="Times New Roman" w:cs="Times New Roman"/>
          <w:b/>
          <w:highlight w:val="lightGray"/>
        </w:rPr>
        <w:t xml:space="preserve">c) </w:t>
      </w:r>
      <w:bookmarkEnd w:id="5"/>
      <w:r w:rsidR="00A04B44" w:rsidRPr="00DC5EA7">
        <w:rPr>
          <w:rFonts w:ascii="Times New Roman" w:hAnsi="Times New Roman" w:cs="Times New Roman"/>
          <w:b/>
          <w:highlight w:val="lightGray"/>
        </w:rPr>
        <w:t>Oświadczenie Wykonawcy o niepodleganiu wykluczeniu z postępowania</w:t>
      </w:r>
      <w:r w:rsidR="00A04B44" w:rsidRPr="00DC5EA7">
        <w:rPr>
          <w:rFonts w:ascii="Times New Roman" w:hAnsi="Times New Roman" w:cs="Times New Roman"/>
          <w:highlight w:val="lightGray"/>
        </w:rPr>
        <w:t xml:space="preserve"> – w przypadku wspólnego ubiegania się o zamówienie przez Wykonawców, oświadczenie o niepo</w:t>
      </w:r>
      <w:r w:rsidR="00FB3B2F" w:rsidRPr="00DC5EA7">
        <w:rPr>
          <w:rFonts w:ascii="Times New Roman" w:hAnsi="Times New Roman" w:cs="Times New Roman"/>
          <w:highlight w:val="lightGray"/>
        </w:rPr>
        <w:t>d</w:t>
      </w:r>
      <w:r w:rsidR="00A04B44" w:rsidRPr="00DC5EA7">
        <w:rPr>
          <w:rFonts w:ascii="Times New Roman" w:hAnsi="Times New Roman" w:cs="Times New Roman"/>
          <w:highlight w:val="lightGray"/>
        </w:rPr>
        <w:t>leganiu wykluczeniu składa każdy z Wykonawców</w:t>
      </w:r>
      <w:r w:rsidR="005F5991" w:rsidRPr="00DC5EA7">
        <w:rPr>
          <w:rFonts w:ascii="Times New Roman" w:hAnsi="Times New Roman" w:cs="Times New Roman"/>
          <w:highlight w:val="lightGray"/>
        </w:rPr>
        <w:t xml:space="preserve"> </w:t>
      </w:r>
      <w:r w:rsidR="006733BD" w:rsidRPr="00DC5EA7">
        <w:rPr>
          <w:rFonts w:ascii="Times New Roman" w:hAnsi="Times New Roman" w:cs="Times New Roman"/>
          <w:highlight w:val="lightGray"/>
        </w:rPr>
        <w:t>- sporządzony według wzoru</w:t>
      </w:r>
      <w:r w:rsidR="006733BD" w:rsidRPr="00DC5EA7">
        <w:rPr>
          <w:rFonts w:ascii="Times New Roman" w:hAnsi="Times New Roman" w:cs="Times New Roman"/>
          <w:b/>
          <w:highlight w:val="lightGray"/>
        </w:rPr>
        <w:t xml:space="preserve"> </w:t>
      </w:r>
      <w:r w:rsidR="005F5991" w:rsidRPr="00DC5EA7">
        <w:rPr>
          <w:rFonts w:ascii="Times New Roman" w:hAnsi="Times New Roman" w:cs="Times New Roman"/>
          <w:b/>
          <w:highlight w:val="lightGray"/>
        </w:rPr>
        <w:t>(</w:t>
      </w:r>
      <w:r w:rsidR="006733BD" w:rsidRPr="00DC5EA7">
        <w:rPr>
          <w:rFonts w:ascii="Times New Roman" w:hAnsi="Times New Roman" w:cs="Times New Roman"/>
          <w:b/>
          <w:highlight w:val="lightGray"/>
        </w:rPr>
        <w:t>załącznik nr 5</w:t>
      </w:r>
      <w:r w:rsidR="005F5991" w:rsidRPr="00DC5EA7">
        <w:rPr>
          <w:rFonts w:ascii="Times New Roman" w:hAnsi="Times New Roman" w:cs="Times New Roman"/>
          <w:b/>
          <w:highlight w:val="lightGray"/>
        </w:rPr>
        <w:t>)</w:t>
      </w:r>
    </w:p>
    <w:p w14:paraId="07CF1B0C" w14:textId="1B363F49" w:rsidR="000C2E91" w:rsidRDefault="000C2E91" w:rsidP="000C2E91">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RODO </w:t>
      </w:r>
      <w:r w:rsidRPr="00DC5EA7">
        <w:rPr>
          <w:rFonts w:ascii="Times New Roman" w:hAnsi="Times New Roman" w:cs="Times New Roman"/>
          <w:highlight w:val="lightGray"/>
        </w:rPr>
        <w:t xml:space="preserve">- sporządzone według wzoru </w:t>
      </w:r>
      <w:r w:rsidRPr="00DC5EA7">
        <w:rPr>
          <w:rFonts w:ascii="Times New Roman" w:hAnsi="Times New Roman" w:cs="Times New Roman"/>
          <w:b/>
          <w:highlight w:val="lightGray"/>
        </w:rPr>
        <w:t xml:space="preserve">(załącznik nr </w:t>
      </w:r>
      <w:r w:rsidR="00B46B55">
        <w:rPr>
          <w:rFonts w:ascii="Times New Roman" w:hAnsi="Times New Roman" w:cs="Times New Roman"/>
          <w:b/>
          <w:highlight w:val="lightGray"/>
        </w:rPr>
        <w:t>6</w:t>
      </w:r>
      <w:r w:rsidRPr="00DC5EA7">
        <w:rPr>
          <w:rFonts w:ascii="Times New Roman" w:hAnsi="Times New Roman" w:cs="Times New Roman"/>
          <w:b/>
          <w:highlight w:val="lightGray"/>
        </w:rPr>
        <w:t>)</w:t>
      </w:r>
    </w:p>
    <w:p w14:paraId="5AD3A952" w14:textId="6955979E" w:rsidR="00F05E50" w:rsidRDefault="000C2E91" w:rsidP="000C2E91">
      <w:pPr>
        <w:pStyle w:val="Bezodstpw"/>
        <w:numPr>
          <w:ilvl w:val="0"/>
          <w:numId w:val="29"/>
        </w:numPr>
        <w:shd w:val="clear" w:color="auto" w:fill="D0CECE" w:themeFill="background2" w:themeFillShade="E6"/>
        <w:jc w:val="both"/>
        <w:rPr>
          <w:rFonts w:ascii="Times New Roman" w:hAnsi="Times New Roman" w:cs="Times New Roman"/>
          <w:b/>
        </w:rPr>
      </w:pPr>
      <w:r w:rsidRPr="00DC4A42">
        <w:rPr>
          <w:rFonts w:ascii="Times New Roman" w:hAnsi="Times New Roman" w:cs="Times New Roman"/>
          <w:b/>
        </w:rPr>
        <w:t>Oświadczenie wykonawcy/</w:t>
      </w:r>
      <w:r w:rsidRPr="007D2D72">
        <w:rPr>
          <w:rFonts w:ascii="Times New Roman" w:hAnsi="Times New Roman" w:cs="Times New Roman"/>
        </w:rPr>
        <w:t>wykonawcy wspólnie</w:t>
      </w:r>
      <w:r w:rsidRPr="00DC4A42">
        <w:rPr>
          <w:rFonts w:ascii="Times New Roman" w:hAnsi="Times New Roman" w:cs="Times New Roman"/>
          <w:b/>
        </w:rPr>
        <w:t xml:space="preserve"> </w:t>
      </w:r>
      <w:r w:rsidRPr="00DC4A42">
        <w:rPr>
          <w:rFonts w:ascii="Times New Roman" w:hAnsi="Times New Roman" w:cs="Times New Roman"/>
        </w:rPr>
        <w:t xml:space="preserve">ubiegającego się o udzielenie zamówienia z art. 125 ust. 1 ustawy </w:t>
      </w:r>
      <w:proofErr w:type="spellStart"/>
      <w:r w:rsidRPr="00DC4A42">
        <w:rPr>
          <w:rFonts w:ascii="Times New Roman" w:hAnsi="Times New Roman" w:cs="Times New Roman"/>
        </w:rPr>
        <w:t>Pzp</w:t>
      </w:r>
      <w:proofErr w:type="spellEnd"/>
      <w:r w:rsidRPr="00DC4A42">
        <w:rPr>
          <w:rFonts w:ascii="Times New Roman" w:hAnsi="Times New Roman" w:cs="Times New Roman"/>
          <w:b/>
        </w:rPr>
        <w:t xml:space="preserve"> </w:t>
      </w:r>
      <w:r w:rsidR="004B414B">
        <w:rPr>
          <w:rFonts w:ascii="Times New Roman" w:hAnsi="Times New Roman" w:cs="Times New Roman"/>
          <w:b/>
        </w:rPr>
        <w:t xml:space="preserve"> </w:t>
      </w:r>
      <w:r w:rsidRPr="00DC4A42">
        <w:rPr>
          <w:rFonts w:ascii="Times New Roman" w:hAnsi="Times New Roman" w:cs="Times New Roman"/>
          <w:b/>
        </w:rPr>
        <w:t xml:space="preserve">(załącznik nr </w:t>
      </w:r>
      <w:r w:rsidR="004F019A">
        <w:rPr>
          <w:rFonts w:ascii="Times New Roman" w:hAnsi="Times New Roman" w:cs="Times New Roman"/>
          <w:b/>
        </w:rPr>
        <w:t>8</w:t>
      </w:r>
      <w:r w:rsidR="00F05E50">
        <w:rPr>
          <w:rFonts w:ascii="Times New Roman" w:hAnsi="Times New Roman" w:cs="Times New Roman"/>
          <w:b/>
        </w:rPr>
        <w:t>)</w:t>
      </w:r>
    </w:p>
    <w:p w14:paraId="13A6725A" w14:textId="29547EF8" w:rsidR="00707F20" w:rsidRDefault="00707F20" w:rsidP="000C2E91">
      <w:pPr>
        <w:pStyle w:val="Bezodstpw"/>
        <w:numPr>
          <w:ilvl w:val="0"/>
          <w:numId w:val="29"/>
        </w:numPr>
        <w:shd w:val="clear" w:color="auto" w:fill="D0CECE" w:themeFill="background2" w:themeFillShade="E6"/>
        <w:jc w:val="both"/>
        <w:rPr>
          <w:rFonts w:ascii="Times New Roman" w:hAnsi="Times New Roman" w:cs="Times New Roman"/>
          <w:b/>
        </w:rPr>
      </w:pPr>
      <w:r w:rsidRPr="00707F20">
        <w:rPr>
          <w:rFonts w:ascii="Times New Roman" w:hAnsi="Times New Roman" w:cs="Times New Roman"/>
          <w:b/>
        </w:rPr>
        <w:lastRenderedPageBreak/>
        <w:t xml:space="preserve">Oświadczenie Wykonawcy o spełnianiu warunków udziału w postępowaniu – </w:t>
      </w:r>
      <w:r w:rsidRPr="00707F20">
        <w:rPr>
          <w:rFonts w:ascii="Times New Roman" w:hAnsi="Times New Roman" w:cs="Times New Roman"/>
          <w:bCs/>
        </w:rPr>
        <w:t>w przypadku wspólnego ubiegania się o zamówienia przez Wykonawców, oświadczenie o spełnianiu warunków udziału w postępowaniu składa ich pełnomocnik - sporządzone według wzoru</w:t>
      </w:r>
      <w:r w:rsidRPr="00707F20">
        <w:rPr>
          <w:rFonts w:ascii="Times New Roman" w:hAnsi="Times New Roman" w:cs="Times New Roman"/>
          <w:b/>
        </w:rPr>
        <w:t xml:space="preserve"> (załącznik nr </w:t>
      </w:r>
      <w:r>
        <w:rPr>
          <w:rFonts w:ascii="Times New Roman" w:hAnsi="Times New Roman" w:cs="Times New Roman"/>
          <w:b/>
        </w:rPr>
        <w:t>10</w:t>
      </w:r>
      <w:r w:rsidRPr="00707F20">
        <w:rPr>
          <w:rFonts w:ascii="Times New Roman" w:hAnsi="Times New Roman" w:cs="Times New Roman"/>
          <w:b/>
        </w:rPr>
        <w:t>);</w:t>
      </w:r>
    </w:p>
    <w:p w14:paraId="6C81B104" w14:textId="77777777" w:rsidR="00EB1466" w:rsidRPr="0004264A" w:rsidRDefault="00EB1466" w:rsidP="00EB1466">
      <w:pPr>
        <w:pStyle w:val="Bezodstpw"/>
        <w:ind w:left="720"/>
        <w:jc w:val="both"/>
        <w:rPr>
          <w:rFonts w:ascii="Times New Roman" w:hAnsi="Times New Roman" w:cs="Times New Roman"/>
          <w:b/>
          <w:sz w:val="12"/>
          <w:szCs w:val="12"/>
          <w:highlight w:val="lightGray"/>
        </w:rPr>
      </w:pPr>
    </w:p>
    <w:p w14:paraId="5ECDC11D" w14:textId="2138FF46" w:rsidR="000C2E91" w:rsidRPr="0026110D" w:rsidRDefault="000C2E91" w:rsidP="000C2E91">
      <w:pPr>
        <w:pStyle w:val="Akapitzlist"/>
        <w:spacing w:after="0" w:line="240" w:lineRule="auto"/>
        <w:jc w:val="both"/>
        <w:rPr>
          <w:rFonts w:ascii="Times New Roman" w:hAnsi="Times New Roman" w:cs="Times New Roman"/>
          <w:b/>
          <w:u w:val="single"/>
        </w:rPr>
      </w:pPr>
      <w:r w:rsidRPr="0026110D">
        <w:rPr>
          <w:rFonts w:ascii="Times New Roman" w:hAnsi="Times New Roman" w:cs="Times New Roman"/>
          <w:b/>
          <w:u w:val="single"/>
        </w:rPr>
        <w:t xml:space="preserve">Dokumenty, które należy złożyć wraz z </w:t>
      </w:r>
      <w:r w:rsidR="00F40C0F" w:rsidRPr="0026110D">
        <w:rPr>
          <w:rFonts w:ascii="Times New Roman" w:hAnsi="Times New Roman" w:cs="Times New Roman"/>
          <w:b/>
          <w:u w:val="single"/>
        </w:rPr>
        <w:t>ofertą, (jeżeli</w:t>
      </w:r>
      <w:r w:rsidRPr="0026110D">
        <w:rPr>
          <w:rFonts w:ascii="Times New Roman" w:hAnsi="Times New Roman" w:cs="Times New Roman"/>
          <w:b/>
          <w:u w:val="single"/>
        </w:rPr>
        <w:t xml:space="preserve"> dotyczy):</w:t>
      </w:r>
    </w:p>
    <w:p w14:paraId="16766BED" w14:textId="77777777" w:rsidR="000C2E91" w:rsidRPr="0004264A" w:rsidRDefault="000C2E91" w:rsidP="000C2E91">
      <w:pPr>
        <w:pStyle w:val="Bezodstpw"/>
        <w:ind w:left="720"/>
        <w:jc w:val="both"/>
        <w:rPr>
          <w:rFonts w:ascii="Times New Roman" w:hAnsi="Times New Roman" w:cs="Times New Roman"/>
          <w:b/>
          <w:sz w:val="6"/>
          <w:szCs w:val="6"/>
          <w:highlight w:val="lightGray"/>
        </w:rPr>
      </w:pPr>
    </w:p>
    <w:p w14:paraId="58171646" w14:textId="590D776C" w:rsidR="00550AAF" w:rsidRPr="00DC5EA7" w:rsidRDefault="00A04B44" w:rsidP="00D669CB">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w:t>
      </w:r>
      <w:r w:rsidRPr="00DC5EA7">
        <w:rPr>
          <w:rFonts w:ascii="Times New Roman" w:hAnsi="Times New Roman" w:cs="Times New Roman"/>
          <w:highlight w:val="lightGray"/>
        </w:rPr>
        <w:t xml:space="preserve"> upoważniające do złożenia oferty, </w:t>
      </w:r>
      <w:r w:rsidR="00857A03">
        <w:rPr>
          <w:rFonts w:ascii="Times New Roman" w:hAnsi="Times New Roman" w:cs="Times New Roman"/>
          <w:highlight w:val="lightGray"/>
        </w:rPr>
        <w:t>o ile ofertę składa pełnomocnik.</w:t>
      </w:r>
    </w:p>
    <w:p w14:paraId="6E0A06F0" w14:textId="09BA339F" w:rsidR="00276FB0" w:rsidRPr="00276FB0" w:rsidRDefault="00A04B44" w:rsidP="00E37848">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 dla pełnomocnika</w:t>
      </w:r>
      <w:r w:rsidRPr="00DC5EA7">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w:t>
      </w:r>
      <w:r w:rsidR="002B5904" w:rsidRPr="00DC5EA7">
        <w:rPr>
          <w:rFonts w:ascii="Times New Roman" w:hAnsi="Times New Roman" w:cs="Times New Roman"/>
          <w:highlight w:val="lightGray"/>
        </w:rPr>
        <w:t xml:space="preserve">zamówienia, – </w:t>
      </w:r>
      <w:r w:rsidR="002B5904" w:rsidRPr="00DC5EA7">
        <w:rPr>
          <w:rFonts w:ascii="Times New Roman" w:hAnsi="Times New Roman" w:cs="Times New Roman"/>
          <w:b/>
          <w:highlight w:val="lightGray"/>
        </w:rPr>
        <w:t>jeżeli</w:t>
      </w:r>
      <w:r w:rsidR="008308A6" w:rsidRPr="00DC5EA7">
        <w:rPr>
          <w:rFonts w:ascii="Times New Roman" w:hAnsi="Times New Roman" w:cs="Times New Roman"/>
          <w:b/>
          <w:highlight w:val="lightGray"/>
        </w:rPr>
        <w:t xml:space="preserve"> dotyczy</w:t>
      </w:r>
      <w:r w:rsidR="00115447">
        <w:rPr>
          <w:rFonts w:ascii="Times New Roman" w:hAnsi="Times New Roman" w:cs="Times New Roman"/>
          <w:b/>
          <w:highlight w:val="lightGray"/>
        </w:rPr>
        <w:t>.</w:t>
      </w:r>
    </w:p>
    <w:p w14:paraId="49D3A220" w14:textId="34CF19CB" w:rsidR="00276FB0" w:rsidRDefault="00276FB0" w:rsidP="00276FB0">
      <w:pPr>
        <w:pStyle w:val="Bezodstpw"/>
        <w:numPr>
          <w:ilvl w:val="0"/>
          <w:numId w:val="29"/>
        </w:numPr>
        <w:jc w:val="both"/>
        <w:rPr>
          <w:rFonts w:ascii="Times New Roman" w:hAnsi="Times New Roman" w:cs="Times New Roman"/>
          <w:highlight w:val="lightGray"/>
        </w:rPr>
      </w:pPr>
      <w:bookmarkStart w:id="6" w:name="_Hlk164861102"/>
      <w:r w:rsidRPr="00A158EA">
        <w:rPr>
          <w:rFonts w:ascii="Times New Roman" w:hAnsi="Times New Roman" w:cs="Times New Roman"/>
          <w:b/>
          <w:highlight w:val="lightGray"/>
        </w:rPr>
        <w:t>Oświadczenie, o którym mowa w art. 117 ust 4</w:t>
      </w:r>
      <w:bookmarkEnd w:id="6"/>
      <w:r w:rsidRPr="00A158EA">
        <w:rPr>
          <w:rFonts w:ascii="Times New Roman" w:hAnsi="Times New Roman" w:cs="Times New Roman"/>
          <w:b/>
          <w:highlight w:val="lightGray"/>
        </w:rPr>
        <w:t xml:space="preserve"> (załącznik nr </w:t>
      </w:r>
      <w:r w:rsidR="003E0F66">
        <w:rPr>
          <w:rFonts w:ascii="Times New Roman" w:hAnsi="Times New Roman" w:cs="Times New Roman"/>
          <w:b/>
          <w:highlight w:val="lightGray"/>
        </w:rPr>
        <w:t>9</w:t>
      </w:r>
      <w:r w:rsidRPr="00A158EA">
        <w:rPr>
          <w:rFonts w:ascii="Times New Roman" w:hAnsi="Times New Roman" w:cs="Times New Roman"/>
          <w:b/>
          <w:highlight w:val="lightGray"/>
        </w:rPr>
        <w:t>- jeżeli dotyczy)</w:t>
      </w:r>
      <w:r w:rsidR="00115447">
        <w:rPr>
          <w:rFonts w:ascii="Times New Roman" w:hAnsi="Times New Roman" w:cs="Times New Roman"/>
          <w:highlight w:val="lightGray"/>
        </w:rPr>
        <w:t>.</w:t>
      </w:r>
    </w:p>
    <w:p w14:paraId="1E9F843C" w14:textId="77777777" w:rsidR="00570764" w:rsidRPr="00C01A0B" w:rsidRDefault="00570764" w:rsidP="0076360F">
      <w:pPr>
        <w:pStyle w:val="Bezodstpw"/>
        <w:ind w:left="720"/>
        <w:jc w:val="both"/>
        <w:rPr>
          <w:rFonts w:ascii="Times New Roman" w:hAnsi="Times New Roman" w:cs="Times New Roman"/>
          <w:b/>
          <w:color w:val="FF0000"/>
          <w:sz w:val="12"/>
          <w:szCs w:val="12"/>
          <w:highlight w:val="lightGray"/>
        </w:rPr>
      </w:pPr>
    </w:p>
    <w:p w14:paraId="68A0C377" w14:textId="77777777" w:rsidR="00DA790A" w:rsidRPr="002C1EAC"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2C1EAC">
        <w:rPr>
          <w:rFonts w:ascii="Times New Roman" w:hAnsi="Times New Roman" w:cs="Times New Roman"/>
          <w:u w:val="single"/>
          <w:lang w:eastAsia="en-US"/>
        </w:rPr>
        <w:t>Dokumenty i oświadczenia</w:t>
      </w:r>
      <w:r w:rsidR="00570764" w:rsidRPr="002C1EAC">
        <w:rPr>
          <w:rFonts w:ascii="Times New Roman" w:hAnsi="Times New Roman" w:cs="Times New Roman"/>
          <w:u w:val="single"/>
          <w:lang w:eastAsia="en-US"/>
        </w:rPr>
        <w:t>,</w:t>
      </w:r>
      <w:r w:rsidR="00AB2743" w:rsidRPr="002C1EAC">
        <w:rPr>
          <w:rFonts w:ascii="Times New Roman" w:hAnsi="Times New Roman" w:cs="Times New Roman"/>
          <w:u w:val="single"/>
          <w:lang w:eastAsia="en-US"/>
        </w:rPr>
        <w:t xml:space="preserve"> </w:t>
      </w:r>
      <w:r w:rsidRPr="002C1EAC">
        <w:rPr>
          <w:rFonts w:ascii="Times New Roman" w:hAnsi="Times New Roman" w:cs="Times New Roman"/>
          <w:u w:val="single"/>
          <w:lang w:eastAsia="en-US"/>
        </w:rPr>
        <w:t xml:space="preserve">które Wykonawca będzie zobowiązany złożyć na wezwanie Zamawiającego, którego oferta została najwyżej oceniona. Zamawiający wezwie </w:t>
      </w:r>
      <w:r w:rsidR="00BC0B85" w:rsidRPr="002C1EAC">
        <w:rPr>
          <w:rFonts w:ascii="Times New Roman" w:hAnsi="Times New Roman" w:cs="Times New Roman"/>
          <w:u w:val="single"/>
          <w:lang w:eastAsia="en-US"/>
        </w:rPr>
        <w:t>wykonawcę, do</w:t>
      </w:r>
      <w:r w:rsidRPr="002C1EAC">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następujących podmiotowych środków dowodowych:</w:t>
      </w:r>
    </w:p>
    <w:p w14:paraId="7A77ABFB" w14:textId="77777777" w:rsidR="00DA790A" w:rsidRPr="002C1EAC" w:rsidRDefault="00DA790A" w:rsidP="00DA790A">
      <w:pPr>
        <w:widowControl w:val="0"/>
        <w:suppressAutoHyphens w:val="0"/>
        <w:spacing w:after="0" w:line="240" w:lineRule="auto"/>
        <w:jc w:val="both"/>
        <w:rPr>
          <w:sz w:val="4"/>
          <w:szCs w:val="4"/>
          <w:highlight w:val="lightGray"/>
          <w:lang w:eastAsia="en-US"/>
        </w:rPr>
      </w:pPr>
    </w:p>
    <w:p w14:paraId="539C8DFB" w14:textId="5442572D" w:rsidR="006F52AB" w:rsidRPr="004A5AB4" w:rsidRDefault="006F52AB" w:rsidP="006F52AB">
      <w:pPr>
        <w:pStyle w:val="Akapitzlist"/>
        <w:widowControl w:val="0"/>
        <w:numPr>
          <w:ilvl w:val="0"/>
          <w:numId w:val="137"/>
        </w:numPr>
        <w:suppressAutoHyphens w:val="0"/>
        <w:spacing w:after="0" w:line="240" w:lineRule="auto"/>
        <w:ind w:left="567" w:right="-286" w:hanging="283"/>
        <w:jc w:val="both"/>
        <w:rPr>
          <w:rFonts w:ascii="Times New Roman" w:hAnsi="Times New Roman" w:cs="Times New Roman"/>
          <w:sz w:val="20"/>
          <w:szCs w:val="20"/>
          <w:highlight w:val="lightGray"/>
        </w:rPr>
      </w:pPr>
      <w:r w:rsidRPr="00485D4F">
        <w:rPr>
          <w:rFonts w:ascii="Times New Roman" w:hAnsi="Times New Roman" w:cs="Times New Roman"/>
          <w:b/>
          <w:bCs/>
          <w:highlight w:val="lightGray"/>
        </w:rPr>
        <w:t xml:space="preserve">Oświadczenie </w:t>
      </w:r>
      <w:r w:rsidRPr="00485D4F">
        <w:rPr>
          <w:rFonts w:ascii="Times New Roman" w:hAnsi="Times New Roman" w:cs="Times New Roman"/>
          <w:highlight w:val="lightGray"/>
        </w:rPr>
        <w:t xml:space="preserve">o przynależności bądź braku przynależności do grupy kapitałowej </w:t>
      </w:r>
      <w:r w:rsidR="00115447" w:rsidRPr="004A5AB4">
        <w:rPr>
          <w:rFonts w:ascii="Times New Roman" w:hAnsi="Times New Roman" w:cs="Times New Roman"/>
          <w:b/>
          <w:bCs/>
          <w:sz w:val="20"/>
          <w:szCs w:val="20"/>
          <w:highlight w:val="lightGray"/>
        </w:rPr>
        <w:t>(załącznik nr 4)</w:t>
      </w:r>
      <w:r w:rsidRPr="004A5AB4">
        <w:rPr>
          <w:rFonts w:ascii="Times New Roman" w:hAnsi="Times New Roman" w:cs="Times New Roman"/>
          <w:sz w:val="20"/>
          <w:szCs w:val="20"/>
          <w:highlight w:val="lightGray"/>
        </w:rPr>
        <w:t xml:space="preserve"> </w:t>
      </w:r>
    </w:p>
    <w:p w14:paraId="37FFA83B" w14:textId="79EFBA4A" w:rsidR="006F52AB" w:rsidRPr="00707F20" w:rsidRDefault="006F52AB" w:rsidP="006F52AB">
      <w:pPr>
        <w:pStyle w:val="Akapitzlist"/>
        <w:numPr>
          <w:ilvl w:val="0"/>
          <w:numId w:val="137"/>
        </w:numPr>
        <w:spacing w:after="0" w:line="240" w:lineRule="auto"/>
        <w:ind w:left="567" w:right="-144" w:hanging="283"/>
        <w:rPr>
          <w:rFonts w:ascii="Times New Roman" w:hAnsi="Times New Roman" w:cs="Times New Roman"/>
          <w:highlight w:val="lightGray"/>
        </w:rPr>
      </w:pPr>
      <w:r w:rsidRPr="00485D4F">
        <w:rPr>
          <w:rFonts w:ascii="Times New Roman" w:hAnsi="Times New Roman" w:cs="Times New Roman"/>
          <w:b/>
          <w:bCs/>
          <w:highlight w:val="lightGray"/>
        </w:rPr>
        <w:t>Oświadczenie</w:t>
      </w:r>
      <w:r w:rsidRPr="00485D4F">
        <w:rPr>
          <w:rFonts w:ascii="Times New Roman" w:hAnsi="Times New Roman" w:cs="Times New Roman"/>
          <w:highlight w:val="lightGray"/>
        </w:rPr>
        <w:t xml:space="preserve"> o aktualności informacji </w:t>
      </w:r>
      <w:r w:rsidRPr="004A5AB4">
        <w:rPr>
          <w:rFonts w:ascii="Times New Roman" w:hAnsi="Times New Roman" w:cs="Times New Roman"/>
          <w:b/>
          <w:bCs/>
          <w:highlight w:val="lightGray"/>
        </w:rPr>
        <w:t xml:space="preserve">(załącznik nr </w:t>
      </w:r>
      <w:r w:rsidR="000D1D81" w:rsidRPr="004A5AB4">
        <w:rPr>
          <w:rFonts w:ascii="Times New Roman" w:hAnsi="Times New Roman" w:cs="Times New Roman"/>
          <w:b/>
          <w:bCs/>
          <w:highlight w:val="lightGray"/>
        </w:rPr>
        <w:t>7</w:t>
      </w:r>
      <w:r w:rsidR="00115447" w:rsidRPr="004A5AB4">
        <w:rPr>
          <w:rFonts w:ascii="Times New Roman" w:hAnsi="Times New Roman" w:cs="Times New Roman"/>
          <w:b/>
          <w:bCs/>
          <w:highlight w:val="lightGray"/>
        </w:rPr>
        <w:t>)</w:t>
      </w:r>
    </w:p>
    <w:p w14:paraId="74BA62E8" w14:textId="70BFCED3" w:rsidR="00707F20" w:rsidRPr="000B7991" w:rsidRDefault="00707F20" w:rsidP="00707F20">
      <w:pPr>
        <w:pStyle w:val="Akapitzlist"/>
        <w:numPr>
          <w:ilvl w:val="0"/>
          <w:numId w:val="137"/>
        </w:numPr>
        <w:spacing w:after="0" w:line="240" w:lineRule="auto"/>
        <w:ind w:left="567" w:right="-144" w:hanging="283"/>
        <w:rPr>
          <w:rFonts w:ascii="Times New Roman" w:hAnsi="Times New Roman" w:cs="Times New Roman"/>
          <w:b/>
          <w:bCs/>
          <w:highlight w:val="lightGray"/>
        </w:rPr>
      </w:pPr>
      <w:r>
        <w:rPr>
          <w:rFonts w:ascii="Times New Roman" w:hAnsi="Times New Roman" w:cs="Times New Roman"/>
          <w:b/>
          <w:bCs/>
          <w:highlight w:val="lightGray"/>
        </w:rPr>
        <w:t xml:space="preserve">Wykaz dostaw </w:t>
      </w:r>
      <w:r w:rsidRPr="000B7991">
        <w:rPr>
          <w:rFonts w:ascii="Times New Roman" w:hAnsi="Times New Roman" w:cs="Times New Roman"/>
          <w:highlight w:val="lightGray"/>
        </w:rPr>
        <w:t>wraz z dokumentami potwierdzającymi należyte ich wykonanie</w:t>
      </w:r>
      <w:r>
        <w:rPr>
          <w:rFonts w:ascii="Times New Roman" w:hAnsi="Times New Roman" w:cs="Times New Roman"/>
          <w:highlight w:val="lightGray"/>
        </w:rPr>
        <w:t xml:space="preserve"> </w:t>
      </w:r>
      <w:r w:rsidRPr="000B7991">
        <w:rPr>
          <w:rFonts w:ascii="Times New Roman" w:hAnsi="Times New Roman" w:cs="Times New Roman"/>
          <w:b/>
          <w:bCs/>
          <w:highlight w:val="lightGray"/>
        </w:rPr>
        <w:t>(Załącznik nr 11</w:t>
      </w:r>
      <w:r>
        <w:rPr>
          <w:rFonts w:ascii="Times New Roman" w:hAnsi="Times New Roman" w:cs="Times New Roman"/>
          <w:b/>
          <w:bCs/>
          <w:highlight w:val="lightGray"/>
        </w:rPr>
        <w:t>)</w:t>
      </w:r>
    </w:p>
    <w:p w14:paraId="7E5FEFDC"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181CBA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B6E7B8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8864DFA"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36A386D"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D0387CF"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B7E04B7"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C87A55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ADED1A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511E9005" w14:textId="77777777" w:rsidR="00DB15AD" w:rsidRDefault="00DB15AD" w:rsidP="0021423C">
      <w:pPr>
        <w:pStyle w:val="Akapitzlist"/>
        <w:spacing w:after="0" w:line="240" w:lineRule="auto"/>
        <w:ind w:right="-144"/>
        <w:rPr>
          <w:rFonts w:ascii="Times New Roman" w:hAnsi="Times New Roman" w:cs="Times New Roman"/>
          <w:b/>
          <w:sz w:val="10"/>
          <w:szCs w:val="10"/>
          <w:highlight w:val="lightGray"/>
          <w:lang w:eastAsia="en-US"/>
        </w:rPr>
      </w:pPr>
    </w:p>
    <w:p w14:paraId="07AD5B94"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w:t>
      </w:r>
      <w:r w:rsidR="00612000">
        <w:rPr>
          <w:rFonts w:ascii="Times New Roman" w:hAnsi="Times New Roman" w:cs="Times New Roman"/>
        </w:rPr>
        <w:t xml:space="preserve"> </w:t>
      </w:r>
      <w:r w:rsidRPr="00152088">
        <w:rPr>
          <w:rFonts w:ascii="Times New Roman" w:hAnsi="Times New Roman" w:cs="Times New Roman"/>
        </w:rPr>
        <w:t>w oryginale.</w:t>
      </w:r>
    </w:p>
    <w:p w14:paraId="209F01C7"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Pełnomocnictwo do złożenia oferty musi być złożone w oryginale w takiej samej formie, jak składana oferta (</w:t>
      </w:r>
      <w:proofErr w:type="spellStart"/>
      <w:r w:rsidRPr="00152088">
        <w:rPr>
          <w:rFonts w:ascii="Times New Roman" w:hAnsi="Times New Roman" w:cs="Times New Roman"/>
        </w:rPr>
        <w:t>t.j</w:t>
      </w:r>
      <w:proofErr w:type="spellEnd"/>
      <w:r w:rsidRPr="00152088">
        <w:rPr>
          <w:rFonts w:ascii="Times New Roman" w:hAnsi="Times New Roman" w:cs="Times New 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w:t>
      </w:r>
      <w:proofErr w:type="spellStart"/>
      <w:r w:rsidR="00A85395">
        <w:rPr>
          <w:rFonts w:ascii="Times New Roman" w:hAnsi="Times New Roman" w:cs="Times New Roman"/>
        </w:rPr>
        <w:t>t.j</w:t>
      </w:r>
      <w:proofErr w:type="spellEnd"/>
      <w:r w:rsidR="00A85395">
        <w:rPr>
          <w:rFonts w:ascii="Times New Roman" w:hAnsi="Times New Roman" w:cs="Times New Roman"/>
        </w:rPr>
        <w:t>. Dz.U.2020.1192 z późn.zm.)</w:t>
      </w:r>
      <w:r w:rsidRPr="00152088">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F13EDF0"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152088">
        <w:rPr>
          <w:rFonts w:ascii="Times New Roman" w:hAnsi="Times New Roman" w:cs="Times New Roman"/>
        </w:rPr>
        <w:t>uzupełnienia w</w:t>
      </w:r>
      <w:r w:rsidRPr="00152088">
        <w:rPr>
          <w:rFonts w:ascii="Times New Roman" w:hAnsi="Times New Roman" w:cs="Times New Roman"/>
        </w:rPr>
        <w:t xml:space="preserve"> wyznaczonym terminie.</w:t>
      </w:r>
    </w:p>
    <w:p w14:paraId="0A9BBDF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3D3AC4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3A843FA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7E8B0E8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37B8827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3C71149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592F17F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7EB7C415"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6AEA59E7"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3B87F1EC"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dotyczące własnej firmy, takie jak np.: oświadczenie o braku podstaw do wykluczenia składa każdy z Wykonawców składających ofertę wspólną we własnym imieniu;</w:t>
      </w:r>
    </w:p>
    <w:p w14:paraId="6958C013"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lastRenderedPageBreak/>
        <w:t>dokumenty wspólne takie jak np.: formularz ofertowy, formularz cenowy, dokumenty podmiotowe i przedmiotowe składa pełnomocnik Wykonawców w imieniu wszystkich Wykonawców składających ofertę wspólną;</w:t>
      </w:r>
    </w:p>
    <w:p w14:paraId="0CCD94D6"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5D399D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61C21E4E"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6F117591"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0BD836B6"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 xml:space="preserve">czas obowiązywania umowy, który nie może być krótszy, niż okres obejmujący realizację zamówienia oraz czas trwania </w:t>
      </w:r>
      <w:r w:rsidR="00917123" w:rsidRPr="00152088">
        <w:rPr>
          <w:rFonts w:ascii="Times New Roman" w:hAnsi="Times New Roman" w:cs="Times New Roman"/>
        </w:rPr>
        <w:t>gwarancji, jakości</w:t>
      </w:r>
      <w:r w:rsidRPr="00152088">
        <w:rPr>
          <w:rFonts w:ascii="Times New Roman" w:hAnsi="Times New Roman" w:cs="Times New Roman"/>
        </w:rPr>
        <w:t xml:space="preserve"> i rękojmi.</w:t>
      </w:r>
    </w:p>
    <w:p w14:paraId="00B7A17D"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DD357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BAE2D2"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5F9C64C9"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7FDD829B" w14:textId="00579FC6" w:rsidR="00550AAF" w:rsidRPr="00E82B08"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w:t>
      </w:r>
      <w:r w:rsidR="00242E28">
        <w:rPr>
          <w:color w:val="000000"/>
          <w:lang w:eastAsia="pl-PL"/>
        </w:rPr>
        <w:t xml:space="preserve"> </w:t>
      </w:r>
      <w:r w:rsidR="00242E28" w:rsidRPr="00152088">
        <w:rPr>
          <w:color w:val="000000"/>
          <w:lang w:eastAsia="pl-PL"/>
        </w:rPr>
        <w:t>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857A03">
        <w:br/>
      </w:r>
      <w:r w:rsidR="00297B7A">
        <w:rPr>
          <w:b/>
          <w:u w:val="single"/>
          <w:shd w:val="clear" w:color="auto" w:fill="F7CAAC" w:themeFill="accent2" w:themeFillTint="66"/>
        </w:rPr>
        <w:t>2</w:t>
      </w:r>
      <w:r w:rsidR="00E15455">
        <w:rPr>
          <w:b/>
          <w:u w:val="single"/>
          <w:shd w:val="clear" w:color="auto" w:fill="F7CAAC" w:themeFill="accent2" w:themeFillTint="66"/>
        </w:rPr>
        <w:t>8</w:t>
      </w:r>
      <w:r w:rsidR="003818C5" w:rsidRPr="002B2F6D">
        <w:rPr>
          <w:b/>
          <w:u w:val="single"/>
          <w:shd w:val="clear" w:color="auto" w:fill="F7CAAC" w:themeFill="accent2" w:themeFillTint="66"/>
        </w:rPr>
        <w:t>.0</w:t>
      </w:r>
      <w:r w:rsidR="00297B7A">
        <w:rPr>
          <w:b/>
          <w:u w:val="single"/>
          <w:shd w:val="clear" w:color="auto" w:fill="F7CAAC" w:themeFill="accent2" w:themeFillTint="66"/>
        </w:rPr>
        <w:t>4</w:t>
      </w:r>
      <w:r w:rsidR="003818C5" w:rsidRPr="002B2F6D">
        <w:rPr>
          <w:b/>
          <w:u w:val="single"/>
          <w:shd w:val="clear" w:color="auto" w:fill="F7CAAC" w:themeFill="accent2" w:themeFillTint="66"/>
        </w:rPr>
        <w:t>.202</w:t>
      </w:r>
      <w:r w:rsidR="00FB6A3F">
        <w:rPr>
          <w:b/>
          <w:u w:val="single"/>
          <w:shd w:val="clear" w:color="auto" w:fill="F7CAAC" w:themeFill="accent2" w:themeFillTint="66"/>
        </w:rPr>
        <w:t>6</w:t>
      </w:r>
      <w:r w:rsidR="00857A03" w:rsidRPr="002B2F6D">
        <w:rPr>
          <w:b/>
          <w:u w:val="single"/>
          <w:shd w:val="clear" w:color="auto" w:fill="F7CAAC" w:themeFill="accent2" w:themeFillTint="66"/>
        </w:rPr>
        <w:t xml:space="preserve"> </w:t>
      </w:r>
      <w:r w:rsidR="003818C5" w:rsidRPr="002B2F6D">
        <w:rPr>
          <w:b/>
          <w:u w:val="single"/>
          <w:shd w:val="clear" w:color="auto" w:fill="F7CAAC" w:themeFill="accent2" w:themeFillTint="66"/>
        </w:rPr>
        <w:t>r</w:t>
      </w:r>
      <w:r w:rsidRPr="002B2F6D">
        <w:rPr>
          <w:rFonts w:eastAsia="Times New Roman"/>
          <w:b/>
          <w:u w:val="single"/>
          <w:shd w:val="clear" w:color="auto" w:fill="F7CAAC"/>
          <w:lang w:eastAsia="pl-PL"/>
        </w:rPr>
        <w:t>. o godz. 09:00</w:t>
      </w:r>
      <w:r w:rsidR="00857A03">
        <w:rPr>
          <w:rFonts w:eastAsia="Times New Roman"/>
          <w:b/>
          <w:u w:val="single"/>
          <w:shd w:val="clear" w:color="auto" w:fill="F7CAAC"/>
          <w:lang w:eastAsia="pl-PL"/>
        </w:rPr>
        <w:t>.</w:t>
      </w:r>
    </w:p>
    <w:p w14:paraId="6FE87AA7"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44B64CBB"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20AA89B6" w14:textId="77777777" w:rsidR="00550AAF" w:rsidRPr="00152088" w:rsidRDefault="00A04B44" w:rsidP="0026110D">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kwalifikowanym podpisem elektronicznym, podpisem zaufanym lub podpisem osobistym.</w:t>
      </w:r>
    </w:p>
    <w:p w14:paraId="4971D48C"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2EF3D900"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5BD89C2E"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1FEC7FFB"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8212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F68FE8"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63FB9B4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0706A259" w14:textId="5B95ACC3" w:rsidR="00550AAF" w:rsidRPr="002B2F6D"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t>Otwarcie ofert nastąpi niezwłocznie po upływie terminu składania ofert, tj</w:t>
      </w:r>
      <w:r w:rsidRPr="00EE5F3E">
        <w:rPr>
          <w:rFonts w:eastAsia="Times New Roman"/>
          <w:color w:val="FF0000"/>
          <w:lang w:eastAsia="pl-PL"/>
        </w:rPr>
        <w:t xml:space="preserve">. </w:t>
      </w:r>
      <w:r w:rsidR="00297B7A">
        <w:rPr>
          <w:rFonts w:eastAsia="Times New Roman"/>
          <w:b/>
          <w:u w:val="single"/>
          <w:shd w:val="clear" w:color="auto" w:fill="F7CAAC"/>
          <w:lang w:eastAsia="pl-PL"/>
        </w:rPr>
        <w:t>2</w:t>
      </w:r>
      <w:r w:rsidR="00E15455">
        <w:rPr>
          <w:rFonts w:eastAsia="Times New Roman"/>
          <w:b/>
          <w:u w:val="single"/>
          <w:shd w:val="clear" w:color="auto" w:fill="F7CAAC"/>
          <w:lang w:eastAsia="pl-PL"/>
        </w:rPr>
        <w:t>8</w:t>
      </w:r>
      <w:r w:rsidR="00917CE0">
        <w:rPr>
          <w:rFonts w:eastAsia="Times New Roman"/>
          <w:b/>
          <w:u w:val="single"/>
          <w:shd w:val="clear" w:color="auto" w:fill="F7CAAC"/>
          <w:lang w:eastAsia="pl-PL"/>
        </w:rPr>
        <w:t>.0</w:t>
      </w:r>
      <w:r w:rsidR="00297B7A">
        <w:rPr>
          <w:rFonts w:eastAsia="Times New Roman"/>
          <w:b/>
          <w:u w:val="single"/>
          <w:shd w:val="clear" w:color="auto" w:fill="F7CAAC"/>
          <w:lang w:eastAsia="pl-PL"/>
        </w:rPr>
        <w:t>4</w:t>
      </w:r>
      <w:r w:rsidR="003818C5" w:rsidRPr="002B2F6D">
        <w:rPr>
          <w:rFonts w:eastAsia="Times New Roman"/>
          <w:b/>
          <w:u w:val="single"/>
          <w:shd w:val="clear" w:color="auto" w:fill="F7CAAC"/>
          <w:lang w:eastAsia="pl-PL"/>
        </w:rPr>
        <w:t>.202</w:t>
      </w:r>
      <w:r w:rsidR="00FB6A3F">
        <w:rPr>
          <w:rFonts w:eastAsia="Times New Roman"/>
          <w:b/>
          <w:u w:val="single"/>
          <w:shd w:val="clear" w:color="auto" w:fill="F7CAAC"/>
          <w:lang w:eastAsia="pl-PL"/>
        </w:rPr>
        <w:t>6</w:t>
      </w:r>
      <w:r w:rsidR="006A53DC"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r. o godz.</w:t>
      </w:r>
      <w:r w:rsidR="003901F5"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09:</w:t>
      </w:r>
      <w:r w:rsidR="00573419" w:rsidRPr="002B2F6D">
        <w:rPr>
          <w:rFonts w:eastAsia="Times New Roman"/>
          <w:b/>
          <w:u w:val="single"/>
          <w:shd w:val="clear" w:color="auto" w:fill="F7CAAC"/>
          <w:lang w:eastAsia="pl-PL"/>
        </w:rPr>
        <w:t>15</w:t>
      </w:r>
      <w:r w:rsidRPr="002B2F6D">
        <w:rPr>
          <w:rFonts w:eastAsia="Times New Roman"/>
          <w:lang w:eastAsia="pl-PL"/>
        </w:rPr>
        <w:t xml:space="preserve"> </w:t>
      </w:r>
    </w:p>
    <w:p w14:paraId="248EE4C9"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8EBAC31"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24399DFB"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516E7947"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t>Otwarcie ofert jest niejawne.</w:t>
      </w:r>
    </w:p>
    <w:p w14:paraId="162F837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niezwłocznie po otwarciu ofert, udostępnia na stronie internetowej prowadzonego postępowania informacje o:</w:t>
      </w:r>
    </w:p>
    <w:p w14:paraId="37D4456D" w14:textId="77777777" w:rsidR="00550AAF" w:rsidRPr="00152088" w:rsidRDefault="00A04B44" w:rsidP="009A5603">
      <w:pPr>
        <w:spacing w:after="0" w:line="240" w:lineRule="auto"/>
        <w:ind w:left="567" w:hanging="283"/>
        <w:jc w:val="both"/>
        <w:rPr>
          <w:lang w:eastAsia="pl-PL"/>
        </w:rPr>
      </w:pPr>
      <w:r w:rsidRPr="00152088">
        <w:rPr>
          <w:lang w:eastAsia="pl-PL"/>
        </w:rPr>
        <w:lastRenderedPageBreak/>
        <w:t>1) nazwach albo imionach i nazwiskach oraz siedzibach lub miejscach prowadzonej działalności gospodarczej albo miejscach zamieszkania wykonawców, których oferty zostały otwarte;</w:t>
      </w:r>
    </w:p>
    <w:p w14:paraId="65783977"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50418663"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7CCD5CFA"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6D74DAEE"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36FFBCE5"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90EE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BFE6E58"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3ADBCE95"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5C27773C"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 xml:space="preserve">Z postępowania o udzielenie zamówienia wyklucza się Wykonawców, w </w:t>
      </w:r>
      <w:r w:rsidR="00917123" w:rsidRPr="0007331C">
        <w:rPr>
          <w:color w:val="000000"/>
          <w:lang w:eastAsia="pl-PL"/>
        </w:rPr>
        <w:t>stosunku, do których</w:t>
      </w:r>
      <w:r w:rsidRPr="0007331C">
        <w:rPr>
          <w:color w:val="000000"/>
          <w:lang w:eastAsia="pl-PL"/>
        </w:rPr>
        <w:t xml:space="preserve"> zachodzi którakolwiek z okoliczności wskazanych:</w:t>
      </w:r>
    </w:p>
    <w:p w14:paraId="71161D6C"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108 ust. 1 pkt 1 - </w:t>
      </w:r>
      <w:r w:rsidR="00330724">
        <w:rPr>
          <w:color w:val="000000"/>
          <w:lang w:eastAsia="pl-PL"/>
        </w:rPr>
        <w:t>2</w:t>
      </w:r>
      <w:r w:rsidRPr="0007331C">
        <w:rPr>
          <w:color w:val="000000"/>
          <w:lang w:eastAsia="pl-PL"/>
        </w:rPr>
        <w:t xml:space="preserve"> ustawy;</w:t>
      </w:r>
    </w:p>
    <w:p w14:paraId="7873B643" w14:textId="163AD0FE"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w art. 109 ust. 1 pkt</w:t>
      </w:r>
      <w:r w:rsidR="003B1FFD">
        <w:rPr>
          <w:color w:val="000000"/>
          <w:lang w:eastAsia="pl-PL"/>
        </w:rPr>
        <w:t xml:space="preserve"> 5 i 7</w:t>
      </w:r>
      <w:r w:rsidRPr="0007331C">
        <w:rPr>
          <w:color w:val="000000"/>
          <w:lang w:eastAsia="pl-PL"/>
        </w:rPr>
        <w:t xml:space="preserve"> ustawy, tj.:</w:t>
      </w:r>
    </w:p>
    <w:p w14:paraId="0A241643"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2576CDCD"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59C1F38F" w14:textId="77777777" w:rsidR="0007331C" w:rsidRPr="00297B7A"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297B7A">
        <w:rPr>
          <w:rFonts w:eastAsia="Songti SC"/>
          <w:strike/>
          <w:color w:val="000000"/>
        </w:rPr>
        <w:t xml:space="preserve">który naruszył obowiązki dotyczące płatności podatków, opłat lub składek na ubezpieczenia społeczne lub zdrowotne, z wyjątkiem przypadku, o którym mowa w art. 108 ust. 1 pkt 3, </w:t>
      </w:r>
      <w:r w:rsidR="00917123" w:rsidRPr="00297B7A">
        <w:rPr>
          <w:rFonts w:eastAsia="Songti SC"/>
          <w:strike/>
          <w:color w:val="000000"/>
        </w:rPr>
        <w:t>chyba, że</w:t>
      </w:r>
      <w:r w:rsidRPr="00297B7A">
        <w:rPr>
          <w:rFonts w:eastAsia="Songti SC"/>
          <w:strike/>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00A996BC"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05085F5A"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2D3EA3E3"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57221689"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51C762DE" w14:textId="77777777" w:rsidR="0007331C" w:rsidRPr="003B1FFD" w:rsidRDefault="0007331C" w:rsidP="003B1FFD">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urzędującego członka jego organu zarządzającego lub nadzorczego, wspólnika spółki </w:t>
      </w:r>
      <w:r w:rsidRPr="003B1FFD">
        <w:rPr>
          <w:rFonts w:eastAsia="Songti SC"/>
          <w:strike/>
          <w:color w:val="000000"/>
        </w:rPr>
        <w:br/>
        <w:t xml:space="preserve">w spółce jawnej lub partnerskiej albo komplementariusza w spółce komandytowej lub komandytowo-akcyjnej lub prokurenta prawomocnie skazano za przestępstwo lub </w:t>
      </w:r>
      <w:r w:rsidRPr="003B1FFD">
        <w:rPr>
          <w:rFonts w:eastAsia="Songti SC"/>
          <w:b/>
          <w:bCs/>
          <w:strike/>
          <w:color w:val="000000"/>
        </w:rPr>
        <w:t xml:space="preserve">ukarano za </w:t>
      </w:r>
      <w:r w:rsidRPr="003B1FFD">
        <w:rPr>
          <w:rFonts w:eastAsia="Songti SC"/>
          <w:strike/>
          <w:color w:val="000000"/>
        </w:rPr>
        <w:t xml:space="preserve">wykroczenie, o którym mowa w pkt 2 lit. a lub b; </w:t>
      </w:r>
    </w:p>
    <w:p w14:paraId="6928BFC1" w14:textId="77777777" w:rsidR="0007331C" w:rsidRPr="003B1FFD" w:rsidRDefault="0007331C" w:rsidP="00F158F1">
      <w:pPr>
        <w:numPr>
          <w:ilvl w:val="0"/>
          <w:numId w:val="53"/>
        </w:numPr>
        <w:spacing w:after="0" w:line="240" w:lineRule="auto"/>
        <w:ind w:left="709" w:hanging="283"/>
        <w:jc w:val="both"/>
        <w:rPr>
          <w:rFonts w:eastAsia="Songti SC"/>
          <w:strike/>
          <w:color w:val="000000"/>
        </w:rPr>
      </w:pPr>
      <w:r w:rsidRPr="003B1FFD">
        <w:rPr>
          <w:rFonts w:eastAsia="Songti SC"/>
          <w:strike/>
          <w:color w:val="000000"/>
        </w:rPr>
        <w:t xml:space="preserve">w </w:t>
      </w:r>
      <w:r w:rsidR="00917123" w:rsidRPr="003B1FFD">
        <w:rPr>
          <w:rFonts w:eastAsia="Songti SC"/>
          <w:strike/>
          <w:color w:val="000000"/>
        </w:rPr>
        <w:t>stosunku, do którego</w:t>
      </w:r>
      <w:r w:rsidRPr="003B1FFD">
        <w:rPr>
          <w:rFonts w:eastAsia="Songti SC"/>
          <w:strike/>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B513889"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w sposób zawiniony poważnie naruszył obowiązki zawodowe, co podważa jego uczciwość, w </w:t>
      </w:r>
      <w:r w:rsidR="00917123" w:rsidRPr="0007331C">
        <w:rPr>
          <w:rFonts w:eastAsia="Songti SC"/>
          <w:color w:val="000000"/>
        </w:rPr>
        <w:t>szczególności, gdy</w:t>
      </w:r>
      <w:r w:rsidRPr="0007331C">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5F2CF69" w14:textId="4B1331DD"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występuje konflikt interesów w rozumieniu art. 56 ust. 2, którego nie można skutecznie wyeliminować w inny sposób niż przez wykluczenie wykonawcy; </w:t>
      </w:r>
    </w:p>
    <w:p w14:paraId="5F0BE1B5" w14:textId="3A6CC56D"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w:t>
      </w:r>
      <w:r w:rsidRPr="0007331C">
        <w:rPr>
          <w:rFonts w:eastAsia="Songti SC"/>
          <w:color w:val="000000"/>
        </w:rPr>
        <w:lastRenderedPageBreak/>
        <w:t xml:space="preserve">co doprowadziło do wypowiedzenia lub odstąpienia od umowy, odszkodowania, wykonania zastępczego lub realizacji uprawnień z tytułu rękojmi za wady; </w:t>
      </w:r>
    </w:p>
    <w:p w14:paraId="65DED28A"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w wyniku zamierzonego działania lub rażącego niedbalstwa wprowadził zamawiającego </w:t>
      </w:r>
      <w:r w:rsidRPr="003B1FFD">
        <w:rPr>
          <w:rFonts w:eastAsia="Songti SC"/>
          <w:strike/>
          <w:color w:val="000000"/>
        </w:rPr>
        <w:br/>
        <w:t xml:space="preserve">w błąd przy przedstawianiu informacji, że nie podlega wykluczeniu, spełnia warunki udziału </w:t>
      </w:r>
      <w:r w:rsidRPr="003B1FFD">
        <w:rPr>
          <w:rFonts w:eastAsia="Songti SC"/>
          <w:strike/>
          <w:color w:val="000000"/>
        </w:rPr>
        <w:b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03FE6A7"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bezprawnie wpływał lub próbował wpływać na czynności zamawiającego lub próbował po-zyskać lub pozyskał informacje poufne, mogące dać mu przewagę w postępowaniu o udzielenie zamówienia; </w:t>
      </w:r>
    </w:p>
    <w:p w14:paraId="1E806B70"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strike/>
          <w:color w:val="000000"/>
        </w:rPr>
      </w:pPr>
      <w:r w:rsidRPr="003B1FFD">
        <w:rPr>
          <w:rFonts w:eastAsia="Songti SC"/>
          <w:strike/>
          <w:color w:val="000000"/>
        </w:rPr>
        <w:t xml:space="preserve">który w wyniku lekkomyślności lub niedbalstwa przedstawił informacje wprowadzające w błąd, co mogło mieć istotny wpływ na decyzje podejmowane przez zamawiającego w postępowaniu o udzielenie zamówienia. </w:t>
      </w:r>
    </w:p>
    <w:p w14:paraId="3FA6683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 xml:space="preserve">W przypadkach, o których mowa w ust. 1 pkt 1–5 lub 7, zamawiający może nie wykluczać wykonawcy, jeżeli wykluczenie byłoby w sposób oczywisty nieproporcjonalne, w </w:t>
      </w:r>
      <w:r w:rsidR="00917123" w:rsidRPr="00CF35B5">
        <w:rPr>
          <w:rFonts w:eastAsia="Songti SC"/>
        </w:rPr>
        <w:t>szczególności, gdy</w:t>
      </w:r>
      <w:r w:rsidRPr="00CF35B5">
        <w:rPr>
          <w:rFonts w:eastAsia="Songti SC"/>
        </w:rPr>
        <w:t xml:space="preserve">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6DF8556D"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6AF21BD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652256C6"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7167E423"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 xml:space="preserve">w </w:t>
      </w:r>
      <w:r w:rsidR="00917123" w:rsidRPr="004C4AE7">
        <w:t>przypadku, gdy</w:t>
      </w:r>
      <w:r w:rsidRPr="004C4AE7">
        <w:t xml:space="preserve"> przypada na nich ponad 10 % wartości zamówienia.</w:t>
      </w:r>
    </w:p>
    <w:p w14:paraId="39A7F65F" w14:textId="77777777" w:rsidR="00294DB1" w:rsidRPr="000F4342" w:rsidRDefault="00294DB1" w:rsidP="00294DB1">
      <w:pPr>
        <w:spacing w:after="0" w:line="240" w:lineRule="auto"/>
        <w:ind w:left="425"/>
        <w:contextualSpacing/>
        <w:jc w:val="both"/>
        <w:rPr>
          <w:sz w:val="8"/>
          <w:szCs w:val="8"/>
        </w:rPr>
      </w:pPr>
    </w:p>
    <w:p w14:paraId="7BA36476"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46520DC9"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30FBB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E7A8DE"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5646261D"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5E35FC90" w14:textId="77777777" w:rsidR="001D237A" w:rsidRPr="001D237A" w:rsidRDefault="001D237A" w:rsidP="001D237A">
      <w:pPr>
        <w:pStyle w:val="Akapitzlist"/>
        <w:numPr>
          <w:ilvl w:val="6"/>
          <w:numId w:val="3"/>
        </w:numPr>
        <w:spacing w:after="0" w:line="240" w:lineRule="auto"/>
        <w:ind w:left="426"/>
        <w:rPr>
          <w:rFonts w:ascii="Times New Roman" w:hAnsi="Times New Roman" w:cs="Times New Roman"/>
        </w:rPr>
      </w:pPr>
      <w:r w:rsidRPr="001D237A">
        <w:rPr>
          <w:rFonts w:ascii="Times New Roman" w:hAnsi="Times New Roman" w:cs="Times New Roman"/>
        </w:rPr>
        <w:t>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58271307" w14:textId="77777777" w:rsidR="00550AAF" w:rsidRPr="00152088" w:rsidRDefault="00A04B44" w:rsidP="001D237A">
      <w:pPr>
        <w:autoSpaceDE w:val="0"/>
        <w:spacing w:after="0" w:line="240" w:lineRule="auto"/>
        <w:ind w:left="425"/>
        <w:jc w:val="both"/>
      </w:pPr>
      <w:r w:rsidRPr="00152088">
        <w:t>Cena oferty uwzględnia wszystkie zobowiązania, musi być podana w PLN cyfrowo, z wyodrębnieniem należnego podatku VAT - jeżeli występuje.</w:t>
      </w:r>
    </w:p>
    <w:p w14:paraId="6E11D0E7"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Cenę należy określić z dokładnością do dwóch miejsc po przecinku. Kwoty wykazane w ofercie zaokrągla się do pełnych groszy, przy czym końcówki poniżej 0,5 grosza pomija się, a końcówki 0,5 grosza i wyższe zaokrągla się do 1 grosza.</w:t>
      </w:r>
    </w:p>
    <w:p w14:paraId="3C881432"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Cena ustalona przez Wykonawcę zostanie ustalona na okres ważności umowy i nie będzie podlegała zmianom.</w:t>
      </w:r>
    </w:p>
    <w:p w14:paraId="4B7B99C1"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 xml:space="preserve">Cenę za wykonanie przedmiotu zamówienia należy </w:t>
      </w:r>
      <w:r w:rsidR="00C72984">
        <w:rPr>
          <w:rFonts w:ascii="Times New Roman" w:hAnsi="Times New Roman" w:cs="Times New Roman"/>
        </w:rPr>
        <w:t xml:space="preserve">wpisać </w:t>
      </w:r>
      <w:r w:rsidR="00554EF5">
        <w:rPr>
          <w:rFonts w:ascii="Times New Roman" w:hAnsi="Times New Roman" w:cs="Times New Roman"/>
        </w:rPr>
        <w:t xml:space="preserve">do </w:t>
      </w:r>
      <w:r w:rsidR="00554EF5" w:rsidRPr="00152088">
        <w:rPr>
          <w:rFonts w:ascii="Times New Roman" w:hAnsi="Times New Roman" w:cs="Times New Roman"/>
        </w:rPr>
        <w:t>„Formularza</w:t>
      </w:r>
      <w:r w:rsidR="00C72984">
        <w:rPr>
          <w:rFonts w:ascii="Times New Roman" w:hAnsi="Times New Roman" w:cs="Times New Roman"/>
        </w:rPr>
        <w:t xml:space="preserve"> ofertowego” stanowiącego załącznik</w:t>
      </w:r>
      <w:r w:rsidRPr="00152088">
        <w:rPr>
          <w:rFonts w:ascii="Times New Roman" w:hAnsi="Times New Roman" w:cs="Times New Roman"/>
        </w:rPr>
        <w:t xml:space="preserve"> do niniejszej specyfikacji warunków zamówienia.</w:t>
      </w:r>
    </w:p>
    <w:p w14:paraId="5FC667EA" w14:textId="77777777" w:rsidR="00C72984" w:rsidRPr="00C72984" w:rsidRDefault="00C72984" w:rsidP="001D237A">
      <w:pPr>
        <w:pStyle w:val="Bezodstpw"/>
        <w:numPr>
          <w:ilvl w:val="6"/>
          <w:numId w:val="3"/>
        </w:numPr>
        <w:ind w:left="426" w:hanging="426"/>
        <w:jc w:val="both"/>
        <w:rPr>
          <w:rFonts w:ascii="Times New Roman" w:hAnsi="Times New Roman" w:cs="Times New Roman"/>
        </w:rPr>
      </w:pPr>
      <w:r w:rsidRPr="00C72984">
        <w:rPr>
          <w:rFonts w:ascii="Times New Roman" w:hAnsi="Times New Roman" w:cs="Times New Roman"/>
        </w:rPr>
        <w:t>Wynagrodzenie za przedmiot umowy jest wynagrodzeniem ryczałtowym.</w:t>
      </w:r>
    </w:p>
    <w:p w14:paraId="598D5DF0"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30E46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59A98A"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4DC9D572"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52423933" w14:textId="5CCB4468" w:rsidR="003818C5" w:rsidRPr="00EE76A4" w:rsidRDefault="003818C5" w:rsidP="003818C5">
      <w:pPr>
        <w:numPr>
          <w:ilvl w:val="6"/>
          <w:numId w:val="6"/>
        </w:numPr>
        <w:autoSpaceDE w:val="0"/>
        <w:spacing w:before="40" w:after="0" w:line="240" w:lineRule="auto"/>
        <w:ind w:left="425" w:hanging="425"/>
        <w:jc w:val="both"/>
      </w:pPr>
      <w:r w:rsidRPr="00152088">
        <w:rPr>
          <w:color w:val="000000"/>
          <w:lang w:eastAsia="pl-PL"/>
        </w:rPr>
        <w:t xml:space="preserve">Przy wyborze oferty Zamawiający będzie się kierował </w:t>
      </w:r>
      <w:r w:rsidRPr="00152088">
        <w:rPr>
          <w:b/>
          <w:color w:val="000000"/>
          <w:lang w:eastAsia="pl-PL"/>
        </w:rPr>
        <w:t>następującymi kryteriami:</w:t>
      </w:r>
    </w:p>
    <w:p w14:paraId="7D0C1FDF" w14:textId="77777777" w:rsidR="00EE76A4" w:rsidRPr="00B934C4" w:rsidRDefault="00EE76A4" w:rsidP="00EE76A4">
      <w:pPr>
        <w:autoSpaceDE w:val="0"/>
        <w:spacing w:before="40" w:after="0" w:line="240" w:lineRule="auto"/>
        <w:ind w:left="425"/>
        <w:jc w:val="both"/>
        <w:rPr>
          <w:sz w:val="10"/>
          <w:szCs w:val="10"/>
        </w:rPr>
      </w:pP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1418"/>
        <w:gridCol w:w="2409"/>
      </w:tblGrid>
      <w:tr w:rsidR="00F54DAB" w:rsidRPr="009F2AFF" w14:paraId="4E64E90F" w14:textId="77777777" w:rsidTr="00B934C4">
        <w:trPr>
          <w:trHeight w:val="22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094E307" w14:textId="77777777" w:rsidR="00F54DAB" w:rsidRPr="0019172C" w:rsidRDefault="00F54DAB" w:rsidP="00F54DAB">
            <w:pPr>
              <w:pStyle w:val="Default"/>
              <w:spacing w:line="276" w:lineRule="auto"/>
              <w:jc w:val="center"/>
              <w:rPr>
                <w:rFonts w:ascii="Times New Roman" w:hAnsi="Times New Roman" w:cs="Times New Roman"/>
                <w:sz w:val="22"/>
                <w:szCs w:val="22"/>
                <w:lang w:val="en-US"/>
              </w:rPr>
            </w:pPr>
            <w:proofErr w:type="spellStart"/>
            <w:r w:rsidRPr="0019172C">
              <w:rPr>
                <w:rFonts w:ascii="Times New Roman" w:hAnsi="Times New Roman" w:cs="Times New Roman"/>
                <w:b/>
                <w:bCs/>
                <w:sz w:val="22"/>
                <w:szCs w:val="22"/>
                <w:lang w:val="en-US"/>
              </w:rPr>
              <w:lastRenderedPageBreak/>
              <w:t>Lp</w:t>
            </w:r>
            <w:proofErr w:type="spellEnd"/>
            <w:r w:rsidRPr="0019172C">
              <w:rPr>
                <w:rFonts w:ascii="Times New Roman" w:hAnsi="Times New Roman" w:cs="Times New Roman"/>
                <w:b/>
                <w:bCs/>
                <w:sz w:val="22"/>
                <w:szCs w:val="22"/>
                <w:lang w:val="en-US"/>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D6499A"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Kryterium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6C6A"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Znaczenie kryterium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89605B0"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Liczba możliwych do uzyskania punktów</w:t>
            </w:r>
          </w:p>
        </w:tc>
      </w:tr>
      <w:tr w:rsidR="00F54DAB" w:rsidRPr="0019172C" w14:paraId="3B517756" w14:textId="77777777" w:rsidTr="00B934C4">
        <w:trPr>
          <w:trHeight w:val="43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04DC02A" w14:textId="5F254202" w:rsidR="00F54DAB" w:rsidRPr="00B934C4" w:rsidRDefault="00F54DAB" w:rsidP="00B934C4">
            <w:pPr>
              <w:pStyle w:val="Default"/>
              <w:jc w:val="center"/>
              <w:rPr>
                <w:rFonts w:ascii="Times New Roman" w:hAnsi="Times New Roman" w:cs="Times New Roman"/>
                <w:sz w:val="22"/>
                <w:szCs w:val="22"/>
                <w:lang w:val="en-US"/>
              </w:rPr>
            </w:pPr>
            <w:r w:rsidRPr="00B934C4">
              <w:rPr>
                <w:rFonts w:ascii="Times New Roman" w:hAnsi="Times New Roman" w:cs="Times New Roman"/>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D1CB53" w14:textId="4FE793B4" w:rsidR="00F54DAB" w:rsidRPr="00B934C4" w:rsidRDefault="00F54DAB" w:rsidP="00B934C4">
            <w:pPr>
              <w:pStyle w:val="Default"/>
              <w:rPr>
                <w:rFonts w:ascii="Times New Roman" w:hAnsi="Times New Roman" w:cs="Times New Roman"/>
                <w:sz w:val="22"/>
                <w:szCs w:val="22"/>
              </w:rPr>
            </w:pPr>
            <w:r w:rsidRPr="00B934C4">
              <w:rPr>
                <w:rFonts w:ascii="Times New Roman" w:hAnsi="Times New Roman" w:cs="Times New Roman"/>
                <w:sz w:val="22"/>
                <w:szCs w:val="22"/>
              </w:rPr>
              <w:t xml:space="preserve">Cena oferty </w:t>
            </w:r>
            <w:r w:rsidR="003D6F27" w:rsidRPr="00B934C4">
              <w:rPr>
                <w:rFonts w:ascii="Times New Roman" w:hAnsi="Times New Roman" w:cs="Times New Roman"/>
                <w:sz w:val="22"/>
                <w:szCs w:val="22"/>
              </w:rPr>
              <w:t>(C)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1EE3E" w14:textId="6CEE2263" w:rsidR="00F54DAB" w:rsidRPr="00B934C4" w:rsidRDefault="008931DA" w:rsidP="00B934C4">
            <w:pPr>
              <w:pStyle w:val="Default"/>
              <w:jc w:val="center"/>
              <w:rPr>
                <w:rFonts w:ascii="Times New Roman" w:hAnsi="Times New Roman" w:cs="Times New Roman"/>
                <w:sz w:val="22"/>
                <w:szCs w:val="22"/>
              </w:rPr>
            </w:pPr>
            <w:r w:rsidRPr="00B934C4">
              <w:rPr>
                <w:rFonts w:ascii="Times New Roman" w:hAnsi="Times New Roman" w:cs="Times New Roman"/>
                <w:sz w:val="22"/>
                <w:szCs w:val="22"/>
              </w:rPr>
              <w:t>3</w:t>
            </w:r>
            <w:r w:rsidR="00661B0E" w:rsidRPr="00B934C4">
              <w:rPr>
                <w:rFonts w:ascii="Times New Roman" w:hAnsi="Times New Roman" w:cs="Times New Roman"/>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CD981E" w14:textId="03239EA9" w:rsidR="00F54DAB" w:rsidRPr="00B934C4" w:rsidRDefault="008931DA" w:rsidP="00B934C4">
            <w:pPr>
              <w:pStyle w:val="Default"/>
              <w:jc w:val="center"/>
              <w:rPr>
                <w:rFonts w:ascii="Times New Roman" w:hAnsi="Times New Roman" w:cs="Times New Roman"/>
                <w:sz w:val="22"/>
                <w:szCs w:val="22"/>
              </w:rPr>
            </w:pPr>
            <w:r w:rsidRPr="00B934C4">
              <w:rPr>
                <w:rFonts w:ascii="Times New Roman" w:hAnsi="Times New Roman" w:cs="Times New Roman"/>
                <w:sz w:val="22"/>
                <w:szCs w:val="22"/>
              </w:rPr>
              <w:t>3</w:t>
            </w:r>
            <w:r w:rsidR="00F54DAB" w:rsidRPr="00B934C4">
              <w:rPr>
                <w:rFonts w:ascii="Times New Roman" w:hAnsi="Times New Roman" w:cs="Times New Roman"/>
                <w:sz w:val="22"/>
                <w:szCs w:val="22"/>
              </w:rPr>
              <w:t>0 punktów</w:t>
            </w:r>
          </w:p>
        </w:tc>
      </w:tr>
      <w:tr w:rsidR="00F54DAB" w:rsidRPr="0019172C" w14:paraId="2C3526B2" w14:textId="77777777" w:rsidTr="00B934C4">
        <w:trPr>
          <w:trHeight w:val="40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F5C002D" w14:textId="33623339" w:rsidR="00F54DAB" w:rsidRPr="00B934C4" w:rsidRDefault="00F54DAB" w:rsidP="00B934C4">
            <w:pPr>
              <w:pStyle w:val="Default"/>
              <w:jc w:val="center"/>
              <w:rPr>
                <w:rFonts w:ascii="Times New Roman" w:hAnsi="Times New Roman" w:cs="Times New Roman"/>
                <w:sz w:val="22"/>
                <w:szCs w:val="22"/>
                <w:lang w:val="en-US"/>
              </w:rPr>
            </w:pPr>
            <w:r w:rsidRPr="00B934C4">
              <w:rPr>
                <w:rFonts w:ascii="Times New Roman" w:hAnsi="Times New Roman" w:cs="Times New Roman"/>
                <w:sz w:val="22"/>
                <w:szCs w:val="22"/>
                <w:lang w:val="en-US"/>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7F8155" w14:textId="3CFF7EBF" w:rsidR="00F54DAB" w:rsidRPr="00B934C4" w:rsidRDefault="008931DA" w:rsidP="00B934C4">
            <w:pPr>
              <w:pStyle w:val="Default"/>
              <w:rPr>
                <w:rFonts w:ascii="Times New Roman" w:hAnsi="Times New Roman" w:cs="Times New Roman"/>
                <w:sz w:val="22"/>
                <w:szCs w:val="22"/>
              </w:rPr>
            </w:pPr>
            <w:r w:rsidRPr="00B934C4">
              <w:rPr>
                <w:rFonts w:ascii="Times New Roman" w:hAnsi="Times New Roman" w:cs="Times New Roman"/>
                <w:sz w:val="22"/>
                <w:szCs w:val="22"/>
              </w:rPr>
              <w:t>Parametry techniczne</w:t>
            </w:r>
            <w:r w:rsidR="002B2F8E" w:rsidRPr="00B934C4">
              <w:rPr>
                <w:rFonts w:ascii="Times New Roman" w:hAnsi="Times New Roman" w:cs="Times New Roman"/>
                <w:sz w:val="22"/>
                <w:szCs w:val="22"/>
              </w:rPr>
              <w:t xml:space="preserve"> (</w:t>
            </w:r>
            <w:r w:rsidR="00560310" w:rsidRPr="00B934C4">
              <w:rPr>
                <w:rFonts w:ascii="Times New Roman" w:hAnsi="Times New Roman" w:cs="Times New Roman"/>
                <w:sz w:val="22"/>
                <w:szCs w:val="22"/>
              </w:rPr>
              <w:t>K</w:t>
            </w:r>
            <w:r w:rsidR="002B2F8E" w:rsidRPr="00B934C4">
              <w:rPr>
                <w:rFonts w:ascii="Times New Roman" w:hAnsi="Times New Roman" w:cs="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1828F" w14:textId="46353927" w:rsidR="00F54DAB" w:rsidRPr="00B934C4" w:rsidRDefault="008931DA" w:rsidP="00B934C4">
            <w:pPr>
              <w:pStyle w:val="Default"/>
              <w:jc w:val="center"/>
              <w:rPr>
                <w:rFonts w:ascii="Times New Roman" w:hAnsi="Times New Roman" w:cs="Times New Roman"/>
                <w:sz w:val="22"/>
                <w:szCs w:val="22"/>
              </w:rPr>
            </w:pPr>
            <w:r w:rsidRPr="00B934C4">
              <w:rPr>
                <w:rFonts w:ascii="Times New Roman" w:hAnsi="Times New Roman" w:cs="Times New Roman"/>
                <w:sz w:val="22"/>
                <w:szCs w:val="22"/>
              </w:rPr>
              <w:t>7</w:t>
            </w:r>
            <w:r w:rsidR="00661B0E" w:rsidRPr="00B934C4">
              <w:rPr>
                <w:rFonts w:ascii="Times New Roman" w:hAnsi="Times New Roman" w:cs="Times New Roman"/>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4A51E9" w14:textId="410C7DDC" w:rsidR="00F54DAB" w:rsidRPr="00B934C4" w:rsidRDefault="008931DA" w:rsidP="00B934C4">
            <w:pPr>
              <w:pStyle w:val="Default"/>
              <w:jc w:val="center"/>
              <w:rPr>
                <w:rFonts w:ascii="Times New Roman" w:hAnsi="Times New Roman" w:cs="Times New Roman"/>
                <w:sz w:val="22"/>
                <w:szCs w:val="22"/>
              </w:rPr>
            </w:pPr>
            <w:r w:rsidRPr="00B934C4">
              <w:rPr>
                <w:rFonts w:ascii="Times New Roman" w:hAnsi="Times New Roman" w:cs="Times New Roman"/>
                <w:bCs/>
                <w:sz w:val="22"/>
                <w:szCs w:val="22"/>
              </w:rPr>
              <w:t>7</w:t>
            </w:r>
            <w:r w:rsidR="00661B0E" w:rsidRPr="00B934C4">
              <w:rPr>
                <w:rFonts w:ascii="Times New Roman" w:hAnsi="Times New Roman" w:cs="Times New Roman"/>
                <w:bCs/>
                <w:sz w:val="22"/>
                <w:szCs w:val="22"/>
              </w:rPr>
              <w:t>0</w:t>
            </w:r>
            <w:r w:rsidR="00F54DAB" w:rsidRPr="00B934C4">
              <w:rPr>
                <w:rFonts w:ascii="Times New Roman" w:hAnsi="Times New Roman" w:cs="Times New Roman"/>
                <w:bCs/>
                <w:sz w:val="22"/>
                <w:szCs w:val="22"/>
              </w:rPr>
              <w:t xml:space="preserve"> punktów</w:t>
            </w:r>
          </w:p>
        </w:tc>
      </w:tr>
    </w:tbl>
    <w:p w14:paraId="5199438D" w14:textId="77777777" w:rsidR="003818C5" w:rsidRPr="00152088" w:rsidRDefault="003818C5" w:rsidP="003818C5">
      <w:pPr>
        <w:autoSpaceDE w:val="0"/>
        <w:spacing w:after="0" w:line="240" w:lineRule="auto"/>
        <w:ind w:left="426"/>
        <w:jc w:val="both"/>
      </w:pPr>
    </w:p>
    <w:p w14:paraId="55281348" w14:textId="6457E5F2" w:rsidR="00F54DAB" w:rsidRPr="004B414B" w:rsidRDefault="00F54DAB" w:rsidP="0004264A">
      <w:pPr>
        <w:pStyle w:val="Tekstpodstawowy"/>
        <w:numPr>
          <w:ilvl w:val="1"/>
          <w:numId w:val="249"/>
        </w:numPr>
        <w:suppressAutoHyphens w:val="0"/>
        <w:ind w:left="709" w:hanging="350"/>
        <w:rPr>
          <w:b/>
          <w:i w:val="0"/>
          <w:iCs w:val="0"/>
        </w:rPr>
      </w:pPr>
      <w:r w:rsidRPr="004B414B">
        <w:rPr>
          <w:b/>
          <w:i w:val="0"/>
          <w:iCs w:val="0"/>
          <w:spacing w:val="-1"/>
        </w:rPr>
        <w:t>Cena</w:t>
      </w:r>
      <w:r w:rsidRPr="004B414B">
        <w:rPr>
          <w:b/>
          <w:i w:val="0"/>
          <w:iCs w:val="0"/>
          <w:spacing w:val="4"/>
        </w:rPr>
        <w:t xml:space="preserve"> </w:t>
      </w:r>
      <w:r w:rsidRPr="004B414B">
        <w:rPr>
          <w:b/>
          <w:i w:val="0"/>
          <w:iCs w:val="0"/>
        </w:rPr>
        <w:t>–</w:t>
      </w:r>
      <w:r w:rsidRPr="004B414B">
        <w:rPr>
          <w:b/>
          <w:i w:val="0"/>
          <w:iCs w:val="0"/>
          <w:spacing w:val="5"/>
        </w:rPr>
        <w:t xml:space="preserve"> </w:t>
      </w:r>
      <w:r w:rsidR="008931DA">
        <w:rPr>
          <w:b/>
          <w:i w:val="0"/>
          <w:iCs w:val="0"/>
          <w:spacing w:val="5"/>
        </w:rPr>
        <w:t>3</w:t>
      </w:r>
      <w:r w:rsidRPr="004B414B">
        <w:rPr>
          <w:b/>
          <w:i w:val="0"/>
          <w:iCs w:val="0"/>
          <w:spacing w:val="-1"/>
        </w:rPr>
        <w:t>0%</w:t>
      </w:r>
    </w:p>
    <w:p w14:paraId="7D7899C1" w14:textId="77777777" w:rsidR="00F54DAB" w:rsidRPr="004B414B" w:rsidRDefault="00F54DAB" w:rsidP="00F54DAB">
      <w:pPr>
        <w:pStyle w:val="Tekstpodstawowy"/>
        <w:ind w:left="2288" w:right="3095" w:hanging="670"/>
        <w:rPr>
          <w:i w:val="0"/>
          <w:iCs w:val="0"/>
          <w:spacing w:val="-13"/>
        </w:rPr>
      </w:pPr>
      <w:r w:rsidRPr="004B414B">
        <w:rPr>
          <w:i w:val="0"/>
          <w:iCs w:val="0"/>
          <w:spacing w:val="-1"/>
        </w:rPr>
        <w:t>Sposób</w:t>
      </w:r>
      <w:r w:rsidRPr="004B414B">
        <w:rPr>
          <w:i w:val="0"/>
          <w:iCs w:val="0"/>
          <w:spacing w:val="8"/>
        </w:rPr>
        <w:t xml:space="preserve"> </w:t>
      </w:r>
      <w:r w:rsidRPr="004B414B">
        <w:rPr>
          <w:i w:val="0"/>
          <w:iCs w:val="0"/>
          <w:spacing w:val="-1"/>
        </w:rPr>
        <w:t>przyznania</w:t>
      </w:r>
      <w:r w:rsidRPr="004B414B">
        <w:rPr>
          <w:i w:val="0"/>
          <w:iCs w:val="0"/>
          <w:spacing w:val="7"/>
        </w:rPr>
        <w:t xml:space="preserve"> </w:t>
      </w:r>
      <w:r w:rsidRPr="004B414B">
        <w:rPr>
          <w:i w:val="0"/>
          <w:iCs w:val="0"/>
        </w:rPr>
        <w:t>punktów</w:t>
      </w:r>
      <w:r w:rsidRPr="004B414B">
        <w:rPr>
          <w:i w:val="0"/>
          <w:iCs w:val="0"/>
          <w:spacing w:val="7"/>
        </w:rPr>
        <w:t xml:space="preserve"> </w:t>
      </w:r>
      <w:r w:rsidRPr="004B414B">
        <w:rPr>
          <w:i w:val="0"/>
          <w:iCs w:val="0"/>
        </w:rPr>
        <w:t>w</w:t>
      </w:r>
      <w:r w:rsidRPr="004B414B">
        <w:rPr>
          <w:i w:val="0"/>
          <w:iCs w:val="0"/>
          <w:spacing w:val="10"/>
        </w:rPr>
        <w:t xml:space="preserve"> </w:t>
      </w:r>
      <w:r w:rsidRPr="004B414B">
        <w:rPr>
          <w:i w:val="0"/>
          <w:iCs w:val="0"/>
          <w:spacing w:val="-1"/>
        </w:rPr>
        <w:t>kryterium</w:t>
      </w:r>
      <w:r w:rsidRPr="004B414B">
        <w:rPr>
          <w:b/>
          <w:i w:val="0"/>
          <w:iCs w:val="0"/>
          <w:spacing w:val="8"/>
        </w:rPr>
        <w:t xml:space="preserve"> </w:t>
      </w:r>
      <w:r w:rsidRPr="004B414B">
        <w:rPr>
          <w:i w:val="0"/>
          <w:iCs w:val="0"/>
          <w:spacing w:val="8"/>
        </w:rPr>
        <w:t>„cena oferty”</w:t>
      </w:r>
    </w:p>
    <w:p w14:paraId="16AF70D6" w14:textId="59D149FC" w:rsidR="00F54DAB" w:rsidRDefault="00F54DAB" w:rsidP="00F54DAB">
      <w:pPr>
        <w:pStyle w:val="Tekstpodstawowy"/>
        <w:ind w:left="2288" w:right="-2" w:hanging="670"/>
        <w:rPr>
          <w:b/>
          <w:i w:val="0"/>
          <w:iCs w:val="0"/>
          <w:spacing w:val="-13"/>
        </w:rPr>
      </w:pPr>
      <w:r w:rsidRPr="004B414B">
        <w:rPr>
          <w:b/>
          <w:i w:val="0"/>
          <w:iCs w:val="0"/>
          <w:spacing w:val="-13"/>
        </w:rPr>
        <w:t xml:space="preserve">                                </w:t>
      </w:r>
      <w:proofErr w:type="spellStart"/>
      <w:r w:rsidRPr="004B414B">
        <w:rPr>
          <w:b/>
          <w:i w:val="0"/>
          <w:iCs w:val="0"/>
          <w:spacing w:val="-13"/>
        </w:rPr>
        <w:t>Cn</w:t>
      </w:r>
      <w:proofErr w:type="spellEnd"/>
      <w:r w:rsidRPr="004B414B">
        <w:rPr>
          <w:b/>
          <w:i w:val="0"/>
          <w:iCs w:val="0"/>
          <w:spacing w:val="-13"/>
        </w:rPr>
        <w:t xml:space="preserve"> / </w:t>
      </w:r>
      <w:proofErr w:type="spellStart"/>
      <w:r w:rsidRPr="004B414B">
        <w:rPr>
          <w:b/>
          <w:i w:val="0"/>
          <w:iCs w:val="0"/>
          <w:spacing w:val="-13"/>
        </w:rPr>
        <w:t>Cb</w:t>
      </w:r>
      <w:proofErr w:type="spellEnd"/>
      <w:r w:rsidRPr="004B414B">
        <w:rPr>
          <w:b/>
          <w:i w:val="0"/>
          <w:iCs w:val="0"/>
          <w:spacing w:val="-13"/>
        </w:rPr>
        <w:t xml:space="preserve"> x 100 x  </w:t>
      </w:r>
      <w:r w:rsidR="008931DA">
        <w:rPr>
          <w:b/>
          <w:i w:val="0"/>
          <w:iCs w:val="0"/>
          <w:spacing w:val="-13"/>
        </w:rPr>
        <w:t>3</w:t>
      </w:r>
      <w:r w:rsidRPr="004B414B">
        <w:rPr>
          <w:b/>
          <w:i w:val="0"/>
          <w:iCs w:val="0"/>
          <w:spacing w:val="-13"/>
        </w:rPr>
        <w:t>0% = ilość punktów</w:t>
      </w:r>
    </w:p>
    <w:p w14:paraId="02D69CCB" w14:textId="77777777" w:rsidR="00EB1466" w:rsidRPr="00FB0F44" w:rsidRDefault="00EB1466" w:rsidP="00EB1466">
      <w:pPr>
        <w:suppressAutoHyphens w:val="0"/>
        <w:spacing w:after="0"/>
        <w:ind w:left="851"/>
        <w:jc w:val="both"/>
        <w:rPr>
          <w:rFonts w:eastAsia="MS Mincho"/>
          <w:lang w:eastAsia="en-US"/>
        </w:rPr>
      </w:pPr>
      <w:r w:rsidRPr="00FB0F44">
        <w:rPr>
          <w:rFonts w:eastAsia="MS Mincho"/>
          <w:lang w:eastAsia="en-US"/>
        </w:rPr>
        <w:t xml:space="preserve">gdzie: </w:t>
      </w:r>
    </w:p>
    <w:p w14:paraId="7E49CB4B" w14:textId="3DD9CFD2" w:rsidR="00EB1466" w:rsidRPr="00FB0F44" w:rsidRDefault="00EB1466" w:rsidP="00EB1466">
      <w:pPr>
        <w:suppressAutoHyphens w:val="0"/>
        <w:spacing w:after="0"/>
        <w:ind w:left="851"/>
        <w:jc w:val="both"/>
        <w:rPr>
          <w:rFonts w:eastAsia="MS Mincho"/>
          <w:lang w:eastAsia="en-US"/>
        </w:rPr>
      </w:pPr>
      <w:proofErr w:type="spellStart"/>
      <w:r w:rsidRPr="00FB0F44">
        <w:rPr>
          <w:rFonts w:eastAsia="MS Mincho"/>
          <w:b/>
          <w:lang w:eastAsia="en-US"/>
        </w:rPr>
        <w:t>C</w:t>
      </w:r>
      <w:r>
        <w:rPr>
          <w:rFonts w:eastAsia="MS Mincho"/>
          <w:b/>
          <w:lang w:eastAsia="en-US"/>
        </w:rPr>
        <w:t>n</w:t>
      </w:r>
      <w:proofErr w:type="spellEnd"/>
      <w:r w:rsidRPr="00FB0F44">
        <w:rPr>
          <w:rFonts w:eastAsia="MS Mincho"/>
          <w:b/>
          <w:lang w:eastAsia="en-US"/>
        </w:rPr>
        <w:t xml:space="preserve"> </w:t>
      </w:r>
      <w:r w:rsidRPr="00FB0F44">
        <w:rPr>
          <w:rFonts w:eastAsia="MS Mincho"/>
          <w:lang w:eastAsia="en-US"/>
        </w:rPr>
        <w:t xml:space="preserve">– najniższa zaoferowana łączna cena; </w:t>
      </w:r>
    </w:p>
    <w:p w14:paraId="7008FB40" w14:textId="26624365" w:rsidR="00EB1466" w:rsidRPr="00FB0F44" w:rsidRDefault="00EB1466" w:rsidP="00EB1466">
      <w:pPr>
        <w:suppressAutoHyphens w:val="0"/>
        <w:spacing w:after="0"/>
        <w:ind w:left="851"/>
        <w:jc w:val="both"/>
        <w:rPr>
          <w:rFonts w:eastAsia="MS Mincho"/>
          <w:lang w:eastAsia="en-US"/>
        </w:rPr>
      </w:pPr>
      <w:proofErr w:type="spellStart"/>
      <w:r w:rsidRPr="00FB0F44">
        <w:rPr>
          <w:rFonts w:eastAsia="MS Mincho"/>
          <w:b/>
          <w:lang w:eastAsia="en-US"/>
        </w:rPr>
        <w:t>C</w:t>
      </w:r>
      <w:r>
        <w:rPr>
          <w:rFonts w:eastAsia="MS Mincho"/>
          <w:b/>
          <w:lang w:eastAsia="en-US"/>
        </w:rPr>
        <w:t>b</w:t>
      </w:r>
      <w:proofErr w:type="spellEnd"/>
      <w:r w:rsidRPr="00FB0F44">
        <w:rPr>
          <w:rFonts w:eastAsia="MS Mincho"/>
          <w:lang w:eastAsia="en-US"/>
        </w:rPr>
        <w:t xml:space="preserve"> – łączna cena zaoferowana w ofercie badanej; </w:t>
      </w:r>
    </w:p>
    <w:p w14:paraId="75AC96C6" w14:textId="77777777" w:rsidR="00EB1466" w:rsidRDefault="00EB1466" w:rsidP="00F54DAB">
      <w:pPr>
        <w:pStyle w:val="Tekstpodstawowy"/>
        <w:ind w:left="2288" w:right="-2" w:hanging="670"/>
        <w:rPr>
          <w:b/>
          <w:i w:val="0"/>
          <w:iCs w:val="0"/>
          <w:spacing w:val="-13"/>
        </w:rPr>
      </w:pPr>
    </w:p>
    <w:p w14:paraId="42146D92" w14:textId="77777777" w:rsidR="00EB1466" w:rsidRPr="00FB0F44" w:rsidRDefault="00EB1466" w:rsidP="0004264A">
      <w:pPr>
        <w:numPr>
          <w:ilvl w:val="0"/>
          <w:numId w:val="256"/>
        </w:numPr>
        <w:suppressAutoHyphens w:val="0"/>
        <w:spacing w:after="0"/>
        <w:ind w:left="993"/>
        <w:contextualSpacing/>
        <w:jc w:val="both"/>
        <w:rPr>
          <w:rFonts w:eastAsia="MS Mincho"/>
          <w:lang w:eastAsia="en-US"/>
        </w:rPr>
      </w:pPr>
      <w:r w:rsidRPr="00FB0F44">
        <w:rPr>
          <w:rFonts w:eastAsia="MS Mincho"/>
          <w:lang w:eastAsia="en-US"/>
        </w:rPr>
        <w:t xml:space="preserve">Łączna cena podana przez Wykonawcę musi zawierać wszystkie koszty wykonania przedmiotu zamówienia oraz ewentualne upusty oferowane przez Wykonawcę. </w:t>
      </w:r>
    </w:p>
    <w:p w14:paraId="6A1E170F" w14:textId="77777777" w:rsidR="00EB1466" w:rsidRPr="004A5AB4" w:rsidRDefault="00EB1466" w:rsidP="0004264A">
      <w:pPr>
        <w:numPr>
          <w:ilvl w:val="0"/>
          <w:numId w:val="256"/>
        </w:numPr>
        <w:suppressAutoHyphens w:val="0"/>
        <w:spacing w:after="0"/>
        <w:ind w:left="993"/>
        <w:contextualSpacing/>
        <w:jc w:val="both"/>
        <w:rPr>
          <w:rFonts w:eastAsia="MS Mincho"/>
          <w:b/>
          <w:bCs/>
          <w:lang w:eastAsia="en-US"/>
        </w:rPr>
      </w:pPr>
      <w:r w:rsidRPr="00FB0F44">
        <w:rPr>
          <w:rFonts w:eastAsia="MS Mincho"/>
          <w:lang w:eastAsia="en-US"/>
        </w:rPr>
        <w:t xml:space="preserve">Wykonawca określi łączną cenę brutto zamówienia w PLN cyfrowo. Łączną cenę zamówienia należy określić w formularzu ofertowym stanowiącym </w:t>
      </w:r>
      <w:r w:rsidRPr="004A5AB4">
        <w:rPr>
          <w:rFonts w:eastAsia="MS Mincho"/>
          <w:b/>
          <w:bCs/>
          <w:lang w:eastAsia="en-US"/>
        </w:rPr>
        <w:t>Załącznik nr 1 do niniejszego SWZ.</w:t>
      </w:r>
    </w:p>
    <w:p w14:paraId="7060D93C" w14:textId="185AAF4E" w:rsidR="003F16F3" w:rsidRDefault="008931DA" w:rsidP="0004264A">
      <w:pPr>
        <w:pStyle w:val="Tekstpodstawowy"/>
        <w:numPr>
          <w:ilvl w:val="1"/>
          <w:numId w:val="249"/>
        </w:numPr>
        <w:ind w:left="709" w:right="-2"/>
        <w:rPr>
          <w:b/>
          <w:i w:val="0"/>
          <w:iCs w:val="0"/>
        </w:rPr>
      </w:pPr>
      <w:r>
        <w:rPr>
          <w:b/>
          <w:i w:val="0"/>
          <w:iCs w:val="0"/>
        </w:rPr>
        <w:t xml:space="preserve">Parametry Techniczne </w:t>
      </w:r>
      <w:r w:rsidR="009671B1">
        <w:rPr>
          <w:b/>
          <w:i w:val="0"/>
          <w:iCs w:val="0"/>
        </w:rPr>
        <w:t>(K)</w:t>
      </w:r>
    </w:p>
    <w:p w14:paraId="049D68B1" w14:textId="28FA3C14" w:rsidR="008931DA" w:rsidRDefault="008931DA" w:rsidP="008931DA">
      <w:pPr>
        <w:pStyle w:val="Tekstpodstawowy"/>
        <w:ind w:left="1344" w:right="-2"/>
        <w:rPr>
          <w:b/>
          <w:i w:val="0"/>
          <w:iCs w:val="0"/>
        </w:rPr>
      </w:pPr>
      <w:r w:rsidRPr="008931DA">
        <w:rPr>
          <w:b/>
          <w:i w:val="0"/>
          <w:position w:val="-32"/>
          <w:sz w:val="22"/>
          <w:szCs w:val="22"/>
        </w:rPr>
        <w:object w:dxaOrig="2920" w:dyaOrig="760" w14:anchorId="35376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37.5pt" o:ole="">
            <v:imagedata r:id="rId33" o:title=""/>
          </v:shape>
          <o:OLEObject Type="Embed" ProgID="Equation.3" ShapeID="_x0000_i1025" DrawAspect="Content" ObjectID="_1837921471" r:id="rId34"/>
        </w:object>
      </w:r>
    </w:p>
    <w:p w14:paraId="709C7EB9" w14:textId="76321FB4" w:rsidR="00560310" w:rsidRDefault="00560310" w:rsidP="008931DA">
      <w:pPr>
        <w:pStyle w:val="Tekstpodstawowy"/>
        <w:ind w:left="1344" w:right="-2"/>
        <w:rPr>
          <w:b/>
          <w:i w:val="0"/>
          <w:iCs w:val="0"/>
        </w:rPr>
      </w:pPr>
      <w:r>
        <w:rPr>
          <w:b/>
          <w:i w:val="0"/>
          <w:iCs w:val="0"/>
        </w:rPr>
        <w:t>Gdzie:</w:t>
      </w:r>
    </w:p>
    <w:p w14:paraId="3EB66449" w14:textId="088515F8" w:rsidR="00560310" w:rsidRDefault="00560310" w:rsidP="008931DA">
      <w:pPr>
        <w:pStyle w:val="Tekstpodstawowy"/>
        <w:ind w:left="1344" w:right="-2"/>
        <w:rPr>
          <w:b/>
          <w:i w:val="0"/>
          <w:iCs w:val="0"/>
          <w:sz w:val="22"/>
          <w:szCs w:val="22"/>
        </w:rPr>
      </w:pPr>
      <w:r>
        <w:rPr>
          <w:b/>
          <w:i w:val="0"/>
          <w:iCs w:val="0"/>
        </w:rPr>
        <w:t xml:space="preserve">∑ </w:t>
      </w:r>
      <w:r w:rsidRPr="00560310">
        <w:rPr>
          <w:b/>
          <w:iCs w:val="0"/>
        </w:rPr>
        <w:t>P</w:t>
      </w:r>
      <w:r>
        <w:rPr>
          <w:b/>
          <w:iCs w:val="0"/>
          <w:sz w:val="16"/>
          <w:szCs w:val="16"/>
        </w:rPr>
        <w:t xml:space="preserve">1A – </w:t>
      </w:r>
      <w:r w:rsidRPr="00560310">
        <w:rPr>
          <w:b/>
          <w:i w:val="0"/>
          <w:iCs w:val="0"/>
          <w:sz w:val="22"/>
          <w:szCs w:val="22"/>
        </w:rPr>
        <w:t xml:space="preserve">punkty </w:t>
      </w:r>
      <w:r>
        <w:rPr>
          <w:b/>
          <w:i w:val="0"/>
          <w:iCs w:val="0"/>
          <w:sz w:val="22"/>
          <w:szCs w:val="22"/>
        </w:rPr>
        <w:t>przyznan</w:t>
      </w:r>
      <w:r w:rsidRPr="00560310">
        <w:rPr>
          <w:b/>
          <w:i w:val="0"/>
          <w:iCs w:val="0"/>
          <w:sz w:val="22"/>
          <w:szCs w:val="22"/>
        </w:rPr>
        <w:t>e badanej ofercie</w:t>
      </w:r>
    </w:p>
    <w:p w14:paraId="444C37C1" w14:textId="77777777" w:rsidR="00560310" w:rsidRDefault="00560310" w:rsidP="008931DA">
      <w:pPr>
        <w:pStyle w:val="Tekstpodstawowy"/>
        <w:ind w:left="1344" w:right="-2"/>
        <w:rPr>
          <w:b/>
          <w:iCs w:val="0"/>
          <w:sz w:val="16"/>
          <w:szCs w:val="16"/>
        </w:rPr>
      </w:pPr>
    </w:p>
    <w:p w14:paraId="2A919FFF" w14:textId="6D12FAC6" w:rsidR="00560310" w:rsidRDefault="00560310" w:rsidP="008931DA">
      <w:pPr>
        <w:pStyle w:val="Tekstpodstawowy"/>
        <w:ind w:left="1344" w:right="-2"/>
        <w:rPr>
          <w:b/>
          <w:i w:val="0"/>
          <w:iCs w:val="0"/>
          <w:sz w:val="22"/>
          <w:szCs w:val="22"/>
        </w:rPr>
      </w:pPr>
      <w:r>
        <w:rPr>
          <w:b/>
          <w:i w:val="0"/>
          <w:iCs w:val="0"/>
        </w:rPr>
        <w:t xml:space="preserve">∑ </w:t>
      </w:r>
      <w:r w:rsidRPr="00560310">
        <w:rPr>
          <w:b/>
          <w:iCs w:val="0"/>
        </w:rPr>
        <w:t>P</w:t>
      </w:r>
      <w:r>
        <w:rPr>
          <w:b/>
          <w:iCs w:val="0"/>
          <w:sz w:val="16"/>
          <w:szCs w:val="16"/>
        </w:rPr>
        <w:t>1AMax –</w:t>
      </w:r>
      <w:r w:rsidRPr="00560310">
        <w:rPr>
          <w:b/>
          <w:i w:val="0"/>
          <w:iCs w:val="0"/>
          <w:sz w:val="22"/>
          <w:szCs w:val="22"/>
        </w:rPr>
        <w:t>punkty przyznane najkorzystniejszej ofercie</w:t>
      </w:r>
    </w:p>
    <w:p w14:paraId="32C0D086" w14:textId="77777777" w:rsidR="00560310" w:rsidRPr="00560310" w:rsidRDefault="00560310" w:rsidP="008931DA">
      <w:pPr>
        <w:pStyle w:val="Tekstpodstawowy"/>
        <w:ind w:left="1344" w:right="-2"/>
        <w:rPr>
          <w:b/>
          <w:i w:val="0"/>
          <w:iCs w:val="0"/>
          <w:sz w:val="16"/>
          <w:szCs w:val="16"/>
        </w:rPr>
      </w:pPr>
    </w:p>
    <w:p w14:paraId="2E083ED2" w14:textId="3D617ED6" w:rsidR="00C24006" w:rsidRDefault="008931DA" w:rsidP="0004264A">
      <w:pPr>
        <w:pStyle w:val="Tekstpodstawowy"/>
        <w:ind w:left="567" w:right="-2"/>
        <w:rPr>
          <w:b/>
          <w:i w:val="0"/>
          <w:iCs w:val="0"/>
          <w:color w:val="FF0000"/>
          <w:u w:val="single"/>
        </w:rPr>
      </w:pPr>
      <w:r w:rsidRPr="004A5AB4">
        <w:rPr>
          <w:b/>
          <w:i w:val="0"/>
          <w:iCs w:val="0"/>
          <w:color w:val="FF0000"/>
        </w:rPr>
        <w:t>Sposób oceny parametrów technicznych został określony w załączniku nr 2 (opis przedmiotu zamówienia)</w:t>
      </w:r>
      <w:r w:rsidR="004A5AB4">
        <w:rPr>
          <w:b/>
          <w:i w:val="0"/>
          <w:iCs w:val="0"/>
          <w:color w:val="FF0000"/>
        </w:rPr>
        <w:t xml:space="preserve">, wraz z ofertą należy </w:t>
      </w:r>
      <w:r w:rsidR="00CE2D20">
        <w:rPr>
          <w:b/>
          <w:i w:val="0"/>
          <w:iCs w:val="0"/>
          <w:color w:val="FF0000"/>
        </w:rPr>
        <w:t>złożyć</w:t>
      </w:r>
      <w:r w:rsidR="004A5AB4">
        <w:rPr>
          <w:b/>
          <w:i w:val="0"/>
          <w:iCs w:val="0"/>
          <w:color w:val="FF0000"/>
        </w:rPr>
        <w:t xml:space="preserve"> wypełnion</w:t>
      </w:r>
      <w:r w:rsidR="00C24006">
        <w:rPr>
          <w:b/>
          <w:i w:val="0"/>
          <w:iCs w:val="0"/>
          <w:color w:val="FF0000"/>
        </w:rPr>
        <w:t xml:space="preserve">e tabele z </w:t>
      </w:r>
      <w:r w:rsidR="004A5AB4">
        <w:rPr>
          <w:b/>
          <w:i w:val="0"/>
          <w:iCs w:val="0"/>
          <w:color w:val="FF0000"/>
        </w:rPr>
        <w:t xml:space="preserve"> </w:t>
      </w:r>
      <w:r w:rsidR="004A5AB4" w:rsidRPr="008D20D3">
        <w:rPr>
          <w:b/>
          <w:i w:val="0"/>
          <w:iCs w:val="0"/>
          <w:color w:val="FF0000"/>
          <w:u w:val="single"/>
        </w:rPr>
        <w:t>załącznik</w:t>
      </w:r>
      <w:r w:rsidR="00C24006" w:rsidRPr="008D20D3">
        <w:rPr>
          <w:b/>
          <w:i w:val="0"/>
          <w:iCs w:val="0"/>
          <w:color w:val="FF0000"/>
          <w:u w:val="single"/>
        </w:rPr>
        <w:t>a</w:t>
      </w:r>
      <w:r w:rsidR="004A5AB4" w:rsidRPr="008D20D3">
        <w:rPr>
          <w:b/>
          <w:i w:val="0"/>
          <w:iCs w:val="0"/>
          <w:color w:val="FF0000"/>
          <w:u w:val="single"/>
        </w:rPr>
        <w:t xml:space="preserve"> nr 2 </w:t>
      </w:r>
      <w:r w:rsidR="00C24006" w:rsidRPr="008D20D3">
        <w:rPr>
          <w:b/>
          <w:i w:val="0"/>
          <w:iCs w:val="0"/>
          <w:color w:val="FF0000"/>
          <w:u w:val="single"/>
        </w:rPr>
        <w:t>tabela 1.2 – jako kryterium oceny ofert</w:t>
      </w:r>
    </w:p>
    <w:p w14:paraId="2B082927" w14:textId="77777777" w:rsidR="0004264A" w:rsidRPr="0004264A" w:rsidRDefault="0004264A" w:rsidP="004A5AB4">
      <w:pPr>
        <w:pStyle w:val="Tekstpodstawowy"/>
        <w:ind w:right="-2"/>
        <w:rPr>
          <w:b/>
          <w:i w:val="0"/>
          <w:iCs w:val="0"/>
          <w:color w:val="FF0000"/>
          <w:sz w:val="12"/>
          <w:szCs w:val="12"/>
          <w:u w:val="single"/>
        </w:rPr>
      </w:pPr>
    </w:p>
    <w:p w14:paraId="03272EDD" w14:textId="0525DB4C" w:rsidR="00276FB0" w:rsidRPr="0004264A" w:rsidRDefault="00276FB0" w:rsidP="0004264A">
      <w:pPr>
        <w:pStyle w:val="Akapitzlist"/>
        <w:numPr>
          <w:ilvl w:val="1"/>
          <w:numId w:val="249"/>
        </w:numPr>
        <w:suppressAutoHyphens w:val="0"/>
        <w:spacing w:after="0" w:line="240" w:lineRule="auto"/>
        <w:ind w:left="567" w:right="991"/>
        <w:jc w:val="both"/>
        <w:rPr>
          <w:rFonts w:ascii="Times New Roman" w:eastAsia="Times New Roman" w:hAnsi="Times New Roman" w:cs="Times New Roman"/>
          <w:lang w:eastAsia="pl-PL"/>
        </w:rPr>
      </w:pPr>
      <w:r w:rsidRPr="00EB4237">
        <w:rPr>
          <w:rFonts w:ascii="Times New Roman" w:hAnsi="Times New Roman" w:cs="Times New Roman"/>
          <w:b/>
        </w:rPr>
        <w:t>Łączna suma punktów zostanie określona wg wzoru: C+</w:t>
      </w:r>
      <w:r w:rsidR="009671B1">
        <w:rPr>
          <w:rFonts w:ascii="Times New Roman" w:hAnsi="Times New Roman" w:cs="Times New Roman"/>
          <w:b/>
        </w:rPr>
        <w:t>K</w:t>
      </w:r>
    </w:p>
    <w:p w14:paraId="1ABADE63" w14:textId="232924A6" w:rsidR="0004264A" w:rsidRPr="0004264A" w:rsidRDefault="0004264A" w:rsidP="0004264A">
      <w:pPr>
        <w:pStyle w:val="Akapitzlist"/>
        <w:suppressAutoHyphens w:val="0"/>
        <w:spacing w:after="0" w:line="240" w:lineRule="auto"/>
        <w:ind w:left="142" w:right="991"/>
        <w:jc w:val="both"/>
        <w:rPr>
          <w:rFonts w:ascii="Times New Roman" w:eastAsia="Times New Roman" w:hAnsi="Times New Roman" w:cs="Times New Roman"/>
          <w:sz w:val="12"/>
          <w:szCs w:val="12"/>
          <w:lang w:eastAsia="pl-PL"/>
        </w:rPr>
      </w:pPr>
    </w:p>
    <w:p w14:paraId="79F4657A"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Ocenie będą podlegać wyłącznie oferty niepodlegające odrzuceniu.</w:t>
      </w:r>
    </w:p>
    <w:p w14:paraId="2FE5FD32"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Za najkorzystniejszą zostanie uznana oferta z najwyższą liczbą punktów.</w:t>
      </w:r>
    </w:p>
    <w:p w14:paraId="252F3504"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F11A9BB"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3A92528"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Zamawiający wybiera najkorzystniejsza</w:t>
      </w:r>
      <w:r w:rsidRPr="0021638A">
        <w:rPr>
          <w:rFonts w:eastAsia="ArialMT;MS Gothic"/>
          <w:color w:val="000000"/>
          <w:lang w:eastAsia="pl-PL"/>
        </w:rPr>
        <w:t xml:space="preserve">̨ </w:t>
      </w:r>
      <w:r w:rsidRPr="0021638A">
        <w:rPr>
          <w:color w:val="000000"/>
          <w:lang w:eastAsia="pl-PL"/>
        </w:rPr>
        <w:t xml:space="preserve">ofertę </w:t>
      </w:r>
      <w:r w:rsidRPr="0021638A">
        <w:rPr>
          <w:rFonts w:eastAsia="ArialMT;MS Gothic"/>
          <w:color w:val="000000"/>
          <w:lang w:eastAsia="pl-PL"/>
        </w:rPr>
        <w:t xml:space="preserve">w </w:t>
      </w:r>
      <w:r w:rsidRPr="0021638A">
        <w:rPr>
          <w:color w:val="000000"/>
          <w:lang w:eastAsia="pl-PL"/>
        </w:rPr>
        <w:t>terminie związania z oferta</w:t>
      </w:r>
      <w:r w:rsidRPr="0021638A">
        <w:rPr>
          <w:rFonts w:eastAsia="ArialMT;MS Gothic"/>
          <w:color w:val="000000"/>
          <w:lang w:eastAsia="pl-PL"/>
        </w:rPr>
        <w:t xml:space="preserve">̨ </w:t>
      </w:r>
      <w:r w:rsidRPr="0021638A">
        <w:rPr>
          <w:color w:val="000000"/>
          <w:lang w:eastAsia="pl-PL"/>
        </w:rPr>
        <w:t>okreś</w:t>
      </w:r>
      <w:r w:rsidRPr="0021638A">
        <w:rPr>
          <w:rFonts w:eastAsia="ArialMT;MS Gothic"/>
          <w:color w:val="000000"/>
          <w:lang w:eastAsia="pl-PL"/>
        </w:rPr>
        <w:t>l</w:t>
      </w:r>
      <w:r w:rsidRPr="0021638A">
        <w:rPr>
          <w:color w:val="000000"/>
          <w:lang w:eastAsia="pl-PL"/>
        </w:rPr>
        <w:t>onym w SWZ.</w:t>
      </w:r>
    </w:p>
    <w:p w14:paraId="0B03282E"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Jeż</w:t>
      </w:r>
      <w:r w:rsidRPr="0021638A">
        <w:rPr>
          <w:rFonts w:eastAsia="ArialMT;MS Gothic"/>
          <w:color w:val="000000"/>
          <w:lang w:eastAsia="pl-PL"/>
        </w:rPr>
        <w:t>e</w:t>
      </w:r>
      <w:r w:rsidRPr="0021638A">
        <w:rPr>
          <w:color w:val="000000"/>
          <w:lang w:eastAsia="pl-PL"/>
        </w:rPr>
        <w:t>li termin zwią</w:t>
      </w:r>
      <w:r w:rsidRPr="0021638A">
        <w:rPr>
          <w:rFonts w:eastAsia="ArialMT;MS Gothic"/>
          <w:color w:val="000000"/>
          <w:lang w:eastAsia="pl-PL"/>
        </w:rPr>
        <w:t>z</w:t>
      </w:r>
      <w:r w:rsidRPr="0021638A">
        <w:rPr>
          <w:color w:val="000000"/>
          <w:lang w:eastAsia="pl-PL"/>
        </w:rPr>
        <w:t>ania oferta</w:t>
      </w:r>
      <w:r w:rsidRPr="0021638A">
        <w:rPr>
          <w:rFonts w:eastAsia="ArialMT;MS Gothic"/>
          <w:color w:val="000000"/>
          <w:lang w:eastAsia="pl-PL"/>
        </w:rPr>
        <w:t xml:space="preserve">̨ </w:t>
      </w:r>
      <w:r w:rsidRPr="0021638A">
        <w:rPr>
          <w:color w:val="000000"/>
          <w:lang w:eastAsia="pl-PL"/>
        </w:rPr>
        <w:t>upłynie przed wyborem najkorzystniejszej oferty, Zamawiający wezwie Wykonawcę</w:t>
      </w:r>
      <w:r w:rsidRPr="0021638A">
        <w:rPr>
          <w:rFonts w:eastAsia="ArialMT;MS Gothic"/>
          <w:color w:val="000000"/>
          <w:lang w:eastAsia="pl-PL"/>
        </w:rPr>
        <w:t>̨</w:t>
      </w:r>
      <w:r w:rsidRPr="0021638A">
        <w:rPr>
          <w:color w:val="000000"/>
          <w:lang w:eastAsia="pl-PL"/>
        </w:rPr>
        <w:t>, któ</w:t>
      </w:r>
      <w:r w:rsidRPr="0021638A">
        <w:rPr>
          <w:rFonts w:eastAsia="ArialMT;MS Gothic"/>
          <w:color w:val="000000"/>
          <w:lang w:eastAsia="pl-PL"/>
        </w:rPr>
        <w:t>r</w:t>
      </w:r>
      <w:r w:rsidRPr="0021638A">
        <w:rPr>
          <w:color w:val="000000"/>
          <w:lang w:eastAsia="pl-PL"/>
        </w:rPr>
        <w:t>ego oferta otrzymała najwyż</w:t>
      </w:r>
      <w:r w:rsidRPr="0021638A">
        <w:rPr>
          <w:rFonts w:eastAsia="ArialMT;MS Gothic"/>
          <w:color w:val="000000"/>
          <w:lang w:eastAsia="pl-PL"/>
        </w:rPr>
        <w:t>s</w:t>
      </w:r>
      <w:r w:rsidRPr="0021638A">
        <w:rPr>
          <w:color w:val="000000"/>
          <w:lang w:eastAsia="pl-PL"/>
        </w:rPr>
        <w:t>za</w:t>
      </w:r>
      <w:r w:rsidRPr="0021638A">
        <w:rPr>
          <w:rFonts w:eastAsia="ArialMT;MS Gothic"/>
          <w:color w:val="000000"/>
          <w:lang w:eastAsia="pl-PL"/>
        </w:rPr>
        <w:t xml:space="preserve">̨ </w:t>
      </w:r>
      <w:r w:rsidRPr="0021638A">
        <w:rPr>
          <w:color w:val="000000"/>
          <w:lang w:eastAsia="pl-PL"/>
        </w:rPr>
        <w:t>ocenę</w:t>
      </w:r>
      <w:r w:rsidRPr="0021638A">
        <w:rPr>
          <w:rFonts w:eastAsia="ArialMT;MS Gothic"/>
          <w:color w:val="000000"/>
          <w:lang w:eastAsia="pl-PL"/>
        </w:rPr>
        <w:t>̨</w:t>
      </w:r>
      <w:r w:rsidRPr="0021638A">
        <w:rPr>
          <w:color w:val="000000"/>
          <w:lang w:eastAsia="pl-PL"/>
        </w:rPr>
        <w:t>, do wyraż</w:t>
      </w:r>
      <w:r w:rsidRPr="0021638A">
        <w:rPr>
          <w:rFonts w:eastAsia="ArialMT;MS Gothic"/>
          <w:color w:val="000000"/>
          <w:lang w:eastAsia="pl-PL"/>
        </w:rPr>
        <w:t>e</w:t>
      </w:r>
      <w:r w:rsidRPr="0021638A">
        <w:rPr>
          <w:color w:val="000000"/>
          <w:lang w:eastAsia="pl-PL"/>
        </w:rPr>
        <w:t>nia, w wyznaczonym przez Zamawiają</w:t>
      </w:r>
      <w:r w:rsidRPr="0021638A">
        <w:rPr>
          <w:rFonts w:eastAsia="ArialMT;MS Gothic"/>
          <w:color w:val="000000"/>
          <w:lang w:eastAsia="pl-PL"/>
        </w:rPr>
        <w:t>c</w:t>
      </w:r>
      <w:r w:rsidRPr="0021638A">
        <w:rPr>
          <w:color w:val="000000"/>
          <w:lang w:eastAsia="pl-PL"/>
        </w:rPr>
        <w:t>ego terminie, pisemnej zgody na wybó</w:t>
      </w:r>
      <w:r w:rsidRPr="0021638A">
        <w:rPr>
          <w:rFonts w:eastAsia="ArialMT;MS Gothic"/>
          <w:color w:val="000000"/>
          <w:lang w:eastAsia="pl-PL"/>
        </w:rPr>
        <w:t>r</w:t>
      </w:r>
      <w:r w:rsidRPr="0021638A">
        <w:rPr>
          <w:color w:val="000000"/>
          <w:lang w:eastAsia="pl-PL"/>
        </w:rPr>
        <w:t xml:space="preserve"> jego oferty.</w:t>
      </w:r>
    </w:p>
    <w:p w14:paraId="13292C7A"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W przypadku braku zgody, o któ</w:t>
      </w:r>
      <w:r w:rsidRPr="0021638A">
        <w:rPr>
          <w:rFonts w:eastAsia="ArialMT;MS Gothic"/>
          <w:color w:val="000000"/>
          <w:lang w:eastAsia="pl-PL"/>
        </w:rPr>
        <w:t>r</w:t>
      </w:r>
      <w:r w:rsidRPr="0021638A">
        <w:rPr>
          <w:color w:val="000000"/>
          <w:lang w:eastAsia="pl-PL"/>
        </w:rPr>
        <w:t>ej mowa w ust. 7, oferta podlega odrzuceniu, a Zamawiający zwraca się</w:t>
      </w:r>
      <w:r w:rsidRPr="0021638A">
        <w:rPr>
          <w:rFonts w:eastAsia="ArialMT;MS Gothic"/>
          <w:color w:val="000000"/>
          <w:lang w:eastAsia="pl-PL"/>
        </w:rPr>
        <w:t xml:space="preserve"> </w:t>
      </w:r>
      <w:r w:rsidRPr="0021638A">
        <w:rPr>
          <w:color w:val="000000"/>
          <w:lang w:eastAsia="pl-PL"/>
        </w:rPr>
        <w:t>o wyraż</w:t>
      </w:r>
      <w:r w:rsidRPr="0021638A">
        <w:rPr>
          <w:rFonts w:eastAsia="ArialMT;MS Gothic"/>
          <w:color w:val="000000"/>
          <w:lang w:eastAsia="pl-PL"/>
        </w:rPr>
        <w:t>e</w:t>
      </w:r>
      <w:r w:rsidRPr="0021638A">
        <w:rPr>
          <w:color w:val="000000"/>
          <w:lang w:eastAsia="pl-PL"/>
        </w:rPr>
        <w:t>nie takiej zgody do kolejnego Wykonawcy, któ</w:t>
      </w:r>
      <w:r w:rsidRPr="0021638A">
        <w:rPr>
          <w:rFonts w:eastAsia="ArialMT;MS Gothic"/>
          <w:color w:val="000000"/>
          <w:lang w:eastAsia="pl-PL"/>
        </w:rPr>
        <w:t>r</w:t>
      </w:r>
      <w:r w:rsidRPr="0021638A">
        <w:rPr>
          <w:color w:val="000000"/>
          <w:lang w:eastAsia="pl-PL"/>
        </w:rPr>
        <w:t>ego oferta została najwyż</w:t>
      </w:r>
      <w:r w:rsidRPr="0021638A">
        <w:rPr>
          <w:rFonts w:eastAsia="ArialMT;MS Gothic"/>
          <w:color w:val="000000"/>
          <w:lang w:eastAsia="pl-PL"/>
        </w:rPr>
        <w:t>e</w:t>
      </w:r>
      <w:r w:rsidRPr="0021638A">
        <w:rPr>
          <w:color w:val="000000"/>
          <w:lang w:eastAsia="pl-PL"/>
        </w:rPr>
        <w:t>j oceniona, chyba, że zachodzą</w:t>
      </w:r>
      <w:r w:rsidRPr="0021638A">
        <w:rPr>
          <w:rFonts w:eastAsia="ArialMT;MS Gothic"/>
          <w:color w:val="000000"/>
          <w:lang w:eastAsia="pl-PL"/>
        </w:rPr>
        <w:t xml:space="preserve">̨ </w:t>
      </w:r>
      <w:r w:rsidRPr="0021638A">
        <w:rPr>
          <w:color w:val="000000"/>
          <w:lang w:eastAsia="pl-PL"/>
        </w:rPr>
        <w:t>przesłanki do unieważ</w:t>
      </w:r>
      <w:r w:rsidRPr="0021638A">
        <w:rPr>
          <w:rFonts w:eastAsia="ArialMT;MS Gothic"/>
          <w:color w:val="000000"/>
          <w:lang w:eastAsia="pl-PL"/>
        </w:rPr>
        <w:t>n</w:t>
      </w:r>
      <w:r w:rsidRPr="0021638A">
        <w:rPr>
          <w:color w:val="000000"/>
          <w:lang w:eastAsia="pl-PL"/>
        </w:rPr>
        <w:t>ienia postę</w:t>
      </w:r>
      <w:r w:rsidRPr="0021638A">
        <w:rPr>
          <w:rFonts w:eastAsia="ArialMT;MS Gothic"/>
          <w:color w:val="000000"/>
          <w:lang w:eastAsia="pl-PL"/>
        </w:rPr>
        <w:t>p</w:t>
      </w:r>
      <w:r w:rsidRPr="0021638A">
        <w:rPr>
          <w:color w:val="000000"/>
          <w:lang w:eastAsia="pl-PL"/>
        </w:rPr>
        <w:t>owania.</w:t>
      </w:r>
    </w:p>
    <w:p w14:paraId="2D9C0DE7"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lastRenderedPageBreak/>
        <w:t>Cenę należy podać w PLN i wyliczyć na podstawie indywidualnej kalkulacji wykonawcy, uwzględniając termin realizacji, doświadczenie i wiedzę zawodową wykonawcy, jak i wszelkie koszty niezbędne do wykonania całości przedmiotu zamówienia, podatki oraz rabaty, upusty itp., których wykonawca zamierza udzielić. Cena oferty musi obejmować pełny zakres przedmiotu zamówienia. W okresie realizacji umowy cena nie podlega waloryzacji.</w:t>
      </w:r>
    </w:p>
    <w:p w14:paraId="56CE18A1"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Sumaryczna cena wyliczona w indywidualnej kalkulacji wykonawcy winna odpowiadać cenie podanej przez wykonawcę w formularzu oferty dla całości przedmiotu zamówienia.</w:t>
      </w:r>
    </w:p>
    <w:p w14:paraId="3B93BDCB"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Nie przewiduje się żadnych przedpłat ani zaliczek na poczet realizacji przedmiotu umowy, a płatność nastąpi zgodnie z zapisem umowy i ofertą wykonawcy.</w:t>
      </w:r>
    </w:p>
    <w:p w14:paraId="2DE4DE67" w14:textId="77777777" w:rsidR="0021638A" w:rsidRPr="001A7CFB" w:rsidRDefault="0021638A">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B4968B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4DE19"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4739464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4A43B975"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 xml:space="preserve">Zamawiający zawiera umowę̨ w sprawie zamówienia publicznego, z uwzględnieniem art. 577 ustawy Prawo zamówień publicznych, w terminie nie krótszym </w:t>
      </w:r>
      <w:proofErr w:type="spellStart"/>
      <w:r w:rsidRPr="00152088">
        <w:rPr>
          <w:rFonts w:ascii="Times New Roman" w:hAnsi="Times New Roman" w:cs="Times New Roman"/>
        </w:rPr>
        <w:t>niz</w:t>
      </w:r>
      <w:proofErr w:type="spellEnd"/>
      <w:r w:rsidRPr="00152088">
        <w:rPr>
          <w:rFonts w:ascii="Times New Roman" w:hAnsi="Times New Roman" w:cs="Times New Roman"/>
        </w:rPr>
        <w:t>̇ 5 dni od dnia przesłania zawiadomienia o wyborze najkorzystniejszej oferty, jeżeli zawiadomienie to zostało przesłane przy użyciu środków komunikacji elektronicznej, albo 10 dni, jeżeli zostało przesłane w inny sposób.</w:t>
      </w:r>
    </w:p>
    <w:p w14:paraId="232E8A28"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4B76F36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zostanie poinformowany przez Zamawiającego o miejscu i terminie podpisania umowy.</w:t>
      </w:r>
    </w:p>
    <w:p w14:paraId="2D648C36"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0563CCA3"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 xml:space="preserve">(w przypadku wyboru ich </w:t>
      </w:r>
      <w:r w:rsidR="00917123" w:rsidRPr="00152088">
        <w:rPr>
          <w:rFonts w:ascii="Times New Roman" w:hAnsi="Times New Roman" w:cs="Times New Roman"/>
        </w:rPr>
        <w:t>oferty, jako</w:t>
      </w:r>
      <w:r w:rsidRPr="00152088">
        <w:rPr>
          <w:rFonts w:ascii="Times New Roman" w:hAnsi="Times New Roman" w:cs="Times New Roman"/>
        </w:rPr>
        <w:t xml:space="preserve"> najkorzystniejszej) przedstawią Zamawiającemu umowę regulującą współpracę tych Wykonawców.</w:t>
      </w:r>
    </w:p>
    <w:p w14:paraId="60AE3499" w14:textId="77777777" w:rsidR="00550AAF" w:rsidRPr="00152088" w:rsidRDefault="00A04B44" w:rsidP="00E37848">
      <w:pPr>
        <w:pStyle w:val="Bezodstpw"/>
        <w:numPr>
          <w:ilvl w:val="0"/>
          <w:numId w:val="12"/>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uchyla </w:t>
      </w:r>
      <w:proofErr w:type="spellStart"/>
      <w:r w:rsidRPr="00152088">
        <w:rPr>
          <w:rFonts w:ascii="Times New Roman" w:hAnsi="Times New Roman" w:cs="Times New Roman"/>
        </w:rPr>
        <w:t>sie</w:t>
      </w:r>
      <w:proofErr w:type="spellEnd"/>
      <w:r w:rsidRPr="00152088">
        <w:rPr>
          <w:rFonts w:ascii="Times New Roman" w:hAnsi="Times New Roman" w:cs="Times New Roman"/>
        </w:rPr>
        <w:t>̨ od zawarcia umowy w sprawie zamówienia publicznego Zamawiający może dokonać ponownego badania i oceny ofert spośród ofert pozostałych w postępowaniu Wykonawców albo unieważnić postepowanie.</w:t>
      </w:r>
    </w:p>
    <w:p w14:paraId="1624B1F1"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3C4365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CB34A8" w14:textId="77777777" w:rsidR="00550AAF" w:rsidRPr="00152088" w:rsidRDefault="00A04B44">
            <w:pPr>
              <w:spacing w:after="0" w:line="240" w:lineRule="auto"/>
              <w:rPr>
                <w:rFonts w:eastAsia="Times New Roman"/>
                <w:b/>
              </w:rPr>
            </w:pPr>
            <w:r w:rsidRPr="00152088">
              <w:rPr>
                <w:rFonts w:eastAsia="Times New Roman"/>
                <w:b/>
              </w:rPr>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46AFDD29"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7965E6F8"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w:t>
      </w:r>
      <w:proofErr w:type="spellStart"/>
      <w:r w:rsidR="008762F5">
        <w:rPr>
          <w:spacing w:val="-1"/>
          <w:lang w:eastAsia="pl-PL"/>
        </w:rPr>
        <w:t>P</w:t>
      </w:r>
      <w:r w:rsidRPr="00152088">
        <w:rPr>
          <w:spacing w:val="-1"/>
          <w:lang w:eastAsia="pl-PL"/>
        </w:rPr>
        <w:t>zp</w:t>
      </w:r>
      <w:proofErr w:type="spellEnd"/>
      <w:r w:rsidRPr="00152088">
        <w:rPr>
          <w:spacing w:val="-1"/>
          <w:lang w:eastAsia="pl-PL"/>
        </w:rPr>
        <w:t>.</w:t>
      </w:r>
    </w:p>
    <w:p w14:paraId="555AB4D9"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13D8D34F" w14:textId="77777777"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o udzielenie zamówienia, w tym na projektowane postanowienie umowy; </w:t>
      </w:r>
    </w:p>
    <w:p w14:paraId="002F3573"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2E2235A6"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7170F5F9"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1599436D" w14:textId="77777777" w:rsidR="00550AAF" w:rsidRPr="00152088" w:rsidRDefault="00A04B44" w:rsidP="00684263">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w:t>
      </w:r>
      <w:r w:rsidR="00917123">
        <w:rPr>
          <w:spacing w:val="-1"/>
          <w:lang w:eastAsia="pl-PL"/>
        </w:rPr>
        <w:t xml:space="preserve">publicznych, </w:t>
      </w:r>
      <w:r w:rsidRPr="00152088">
        <w:rPr>
          <w:spacing w:val="-1"/>
          <w:lang w:eastAsia="pl-PL"/>
        </w:rPr>
        <w:t>stronom oraz uczestnikom postepowanią odwoławczego przysługuje skarga do sadu.̨ Skargę̨ wnosi się do Sad</w:t>
      </w:r>
      <w:r w:rsidR="005D2FD8">
        <w:rPr>
          <w:spacing w:val="-1"/>
          <w:lang w:eastAsia="pl-PL"/>
        </w:rPr>
        <w:t>u</w:t>
      </w:r>
      <w:r w:rsidRPr="00152088">
        <w:rPr>
          <w:spacing w:val="-1"/>
          <w:lang w:eastAsia="pl-PL"/>
        </w:rPr>
        <w:t xml:space="preserve"> Okręgowego w Warszawie za pośrednictwem Prezesa Krajowej Izby Odwoławczej.</w:t>
      </w:r>
    </w:p>
    <w:p w14:paraId="33BC6AB7" w14:textId="77777777" w:rsidR="00550AAF" w:rsidRPr="00152088" w:rsidRDefault="00A04B44" w:rsidP="00684263">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5E56B835"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8DDD99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E5BF44"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6BE770C3"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61F1F762"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lastRenderedPageBreak/>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1AAC4FE8" w14:textId="77777777" w:rsidR="00550AAF" w:rsidRPr="00BC2968"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BC2968">
        <w:rPr>
          <w:rFonts w:ascii="Times New Roman" w:eastAsia="Times New Roman" w:hAnsi="Times New Roman" w:cs="Times New Roman"/>
          <w:b/>
          <w:lang w:eastAsia="pl-PL"/>
        </w:rPr>
        <w:t>zdolności do wyst</w:t>
      </w:r>
      <w:r w:rsidR="005D5431" w:rsidRPr="00BC2968">
        <w:rPr>
          <w:rFonts w:ascii="Times New Roman" w:eastAsia="Times New Roman" w:hAnsi="Times New Roman" w:cs="Times New Roman"/>
          <w:b/>
          <w:lang w:eastAsia="pl-PL"/>
        </w:rPr>
        <w:t>ępowania w obrocie gospodarczym</w:t>
      </w:r>
    </w:p>
    <w:p w14:paraId="5F8240EF" w14:textId="77777777" w:rsidR="00550AAF" w:rsidRPr="00BC2968" w:rsidRDefault="00A04B44" w:rsidP="001932AE">
      <w:pPr>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1EC1C8D5" w14:textId="55C4CC04" w:rsidR="00A944ED" w:rsidRPr="00BC2968" w:rsidRDefault="00F7060A" w:rsidP="00C73434">
      <w:pPr>
        <w:spacing w:after="0" w:line="240" w:lineRule="auto"/>
        <w:ind w:left="720" w:hanging="11"/>
        <w:jc w:val="both"/>
        <w:rPr>
          <w:rFonts w:eastAsia="Times New Roman"/>
          <w:sz w:val="8"/>
          <w:szCs w:val="8"/>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r w:rsidR="00C73434" w:rsidRPr="00684263">
        <w:rPr>
          <w:rFonts w:eastAsia="Times New Roman"/>
          <w:highlight w:val="lightGray"/>
          <w:lang w:eastAsia="pl-PL"/>
        </w:rPr>
        <w:t>.</w:t>
      </w:r>
    </w:p>
    <w:p w14:paraId="0B425D69" w14:textId="77777777" w:rsidR="00550AAF" w:rsidRPr="00CD047E" w:rsidRDefault="00A04B44" w:rsidP="00CD047E">
      <w:pPr>
        <w:pStyle w:val="Akapitzlist"/>
        <w:numPr>
          <w:ilvl w:val="0"/>
          <w:numId w:val="31"/>
        </w:numPr>
        <w:spacing w:after="0" w:line="240" w:lineRule="auto"/>
        <w:ind w:left="714" w:hanging="357"/>
        <w:jc w:val="both"/>
        <w:rPr>
          <w:rFonts w:ascii="Times New Roman" w:eastAsia="Times New Roman" w:hAnsi="Times New Roman" w:cs="Times New Roman"/>
          <w:b/>
          <w:bCs/>
          <w:lang w:eastAsia="pl-PL"/>
        </w:rPr>
      </w:pPr>
      <w:r w:rsidRPr="00CD047E">
        <w:rPr>
          <w:rFonts w:ascii="Times New Roman" w:eastAsia="Times New Roman" w:hAnsi="Times New Roman" w:cs="Times New Roman"/>
          <w:b/>
          <w:bCs/>
          <w:lang w:eastAsia="pl-PL"/>
        </w:rPr>
        <w:t xml:space="preserve">uprawnień do prowadzenia określonej działalności gospodarczej lub </w:t>
      </w:r>
      <w:r w:rsidR="00BC65A5" w:rsidRPr="00CD047E">
        <w:rPr>
          <w:rFonts w:ascii="Times New Roman" w:eastAsia="Times New Roman" w:hAnsi="Times New Roman" w:cs="Times New Roman"/>
          <w:b/>
          <w:bCs/>
          <w:lang w:eastAsia="pl-PL"/>
        </w:rPr>
        <w:t>zawodowej, o</w:t>
      </w:r>
      <w:r w:rsidRPr="00CD047E">
        <w:rPr>
          <w:rFonts w:ascii="Times New Roman" w:eastAsia="Times New Roman" w:hAnsi="Times New Roman" w:cs="Times New Roman"/>
          <w:b/>
          <w:bCs/>
          <w:lang w:eastAsia="pl-PL"/>
        </w:rPr>
        <w:t xml:space="preserve"> ile </w:t>
      </w:r>
      <w:r w:rsidR="00561BE7" w:rsidRPr="00CD047E">
        <w:rPr>
          <w:rFonts w:ascii="Times New Roman" w:eastAsia="Times New Roman" w:hAnsi="Times New Roman" w:cs="Times New Roman"/>
          <w:b/>
          <w:bCs/>
          <w:lang w:eastAsia="pl-PL"/>
        </w:rPr>
        <w:t>wynika to z odrębnych przepisów</w:t>
      </w:r>
    </w:p>
    <w:p w14:paraId="0C064A4F" w14:textId="095BF821" w:rsidR="00412FA7" w:rsidRPr="008931DA" w:rsidRDefault="00412FA7" w:rsidP="00CD047E">
      <w:pPr>
        <w:tabs>
          <w:tab w:val="left" w:pos="-993"/>
        </w:tabs>
        <w:spacing w:after="0" w:line="240" w:lineRule="auto"/>
        <w:ind w:left="720" w:hanging="11"/>
        <w:jc w:val="both"/>
        <w:rPr>
          <w:rFonts w:eastAsia="Times New Roman"/>
          <w:bCs/>
          <w:highlight w:val="lightGray"/>
          <w:u w:val="single"/>
          <w:lang w:eastAsia="pl-PL"/>
        </w:rPr>
      </w:pPr>
      <w:r w:rsidRPr="008B1430">
        <w:rPr>
          <w:rFonts w:eastAsia="Times New Roman"/>
          <w:bCs/>
          <w:u w:val="single"/>
          <w:lang w:eastAsia="pl-PL"/>
        </w:rPr>
        <w:t>Opis spełnienia warunku</w:t>
      </w:r>
      <w:r w:rsidRPr="008931DA">
        <w:rPr>
          <w:rFonts w:eastAsia="Times New Roman"/>
          <w:bCs/>
          <w:highlight w:val="lightGray"/>
          <w:u w:val="single"/>
          <w:lang w:eastAsia="pl-PL"/>
        </w:rPr>
        <w:t>:</w:t>
      </w:r>
    </w:p>
    <w:p w14:paraId="59581AF4" w14:textId="77777777" w:rsidR="008931DA" w:rsidRPr="008B1430" w:rsidRDefault="008931DA" w:rsidP="008931DA">
      <w:pPr>
        <w:spacing w:after="0" w:line="240" w:lineRule="auto"/>
        <w:ind w:left="720" w:hanging="11"/>
        <w:jc w:val="both"/>
        <w:rPr>
          <w:rFonts w:eastAsia="Times New Roman"/>
          <w:lang w:eastAsia="pl-PL"/>
        </w:rPr>
      </w:pPr>
      <w:r w:rsidRPr="008B1430">
        <w:rPr>
          <w:rFonts w:eastAsia="Times New Roman"/>
          <w:lang w:eastAsia="pl-PL"/>
        </w:rPr>
        <w:t>Zamawiający odstępuje od opisu sposobu dokonywania oceny spełnienia warunków w tym zakresie. Zamawiający nie dokona oceny spełnienia warunków udziału w postępowaniu.</w:t>
      </w:r>
    </w:p>
    <w:p w14:paraId="610F02E9" w14:textId="77777777" w:rsidR="00412FA7" w:rsidRPr="0019213B" w:rsidRDefault="00412FA7" w:rsidP="0019213B">
      <w:pPr>
        <w:pStyle w:val="Akapitzlist"/>
        <w:keepNext/>
        <w:keepLines/>
        <w:numPr>
          <w:ilvl w:val="0"/>
          <w:numId w:val="31"/>
        </w:numPr>
        <w:shd w:val="clear" w:color="auto" w:fill="FFFFFF" w:themeFill="background1"/>
        <w:spacing w:before="60" w:after="0" w:line="240" w:lineRule="auto"/>
        <w:jc w:val="both"/>
        <w:rPr>
          <w:rFonts w:ascii="Times New Roman" w:eastAsia="Times New Roman" w:hAnsi="Times New Roman" w:cs="Times New Roman"/>
          <w:b/>
          <w:lang w:eastAsia="pl-PL"/>
        </w:rPr>
      </w:pPr>
      <w:r w:rsidRPr="0019213B">
        <w:rPr>
          <w:rFonts w:ascii="Times New Roman" w:eastAsia="Times New Roman" w:hAnsi="Times New Roman" w:cs="Times New Roman"/>
          <w:b/>
          <w:lang w:eastAsia="pl-PL"/>
        </w:rPr>
        <w:t>sytuacji ekonomicznej lub finansowej</w:t>
      </w:r>
    </w:p>
    <w:p w14:paraId="17EF7E90" w14:textId="77777777" w:rsidR="00412FA7" w:rsidRDefault="00412FA7"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19213B">
        <w:rPr>
          <w:rFonts w:eastAsia="Times New Roman"/>
          <w:u w:val="single"/>
          <w:lang w:eastAsia="pl-PL"/>
        </w:rPr>
        <w:t>Opis spełnienia warunku:</w:t>
      </w:r>
    </w:p>
    <w:p w14:paraId="4A74366D" w14:textId="6758DE98" w:rsidR="00F7060A" w:rsidRPr="001F455B" w:rsidRDefault="00F7060A"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p>
    <w:p w14:paraId="23A560B6" w14:textId="77777777" w:rsidR="00412FA7" w:rsidRPr="00F7060A" w:rsidRDefault="00412FA7" w:rsidP="00F7060A">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F7060A">
        <w:rPr>
          <w:rFonts w:ascii="Times New Roman" w:eastAsia="Times New Roman" w:hAnsi="Times New Roman" w:cs="Times New Roman"/>
          <w:b/>
          <w:lang w:eastAsia="pl-PL"/>
        </w:rPr>
        <w:t>zdolności technicznej lub zawodowej</w:t>
      </w:r>
    </w:p>
    <w:p w14:paraId="577EC469" w14:textId="77777777" w:rsidR="00707F20" w:rsidRPr="000D1D81" w:rsidRDefault="00412FA7" w:rsidP="00707F20">
      <w:pPr>
        <w:shd w:val="clear" w:color="auto" w:fill="FFFFFF" w:themeFill="background1"/>
        <w:tabs>
          <w:tab w:val="left" w:pos="-993"/>
        </w:tabs>
        <w:spacing w:after="0" w:line="240" w:lineRule="auto"/>
        <w:ind w:left="567"/>
        <w:jc w:val="both"/>
        <w:rPr>
          <w:rFonts w:eastAsia="Times New Roman"/>
          <w:highlight w:val="lightGray"/>
          <w:u w:val="single"/>
          <w:lang w:eastAsia="pl-PL"/>
        </w:rPr>
      </w:pPr>
      <w:r w:rsidRPr="00F7060A">
        <w:rPr>
          <w:rFonts w:eastAsia="Times New Roman"/>
          <w:lang w:eastAsia="pl-PL"/>
        </w:rPr>
        <w:tab/>
      </w:r>
      <w:r w:rsidR="00707F20" w:rsidRPr="008B1430">
        <w:rPr>
          <w:rFonts w:eastAsia="Times New Roman"/>
          <w:u w:val="single"/>
          <w:lang w:eastAsia="pl-PL"/>
        </w:rPr>
        <w:t>Opis spełnienia warunku</w:t>
      </w:r>
      <w:r w:rsidR="00707F20" w:rsidRPr="000D1D81">
        <w:rPr>
          <w:rFonts w:eastAsia="Times New Roman"/>
          <w:highlight w:val="lightGray"/>
          <w:u w:val="single"/>
          <w:lang w:eastAsia="pl-PL"/>
        </w:rPr>
        <w:t>:</w:t>
      </w:r>
    </w:p>
    <w:p w14:paraId="3541C304" w14:textId="2997ABE3" w:rsidR="00707F20" w:rsidRDefault="00707F20" w:rsidP="00C17590">
      <w:pPr>
        <w:pStyle w:val="Akapitzlist"/>
        <w:numPr>
          <w:ilvl w:val="3"/>
          <w:numId w:val="261"/>
        </w:numPr>
        <w:tabs>
          <w:tab w:val="clear" w:pos="1080"/>
        </w:tabs>
        <w:spacing w:after="0" w:line="240" w:lineRule="auto"/>
        <w:ind w:left="851" w:hanging="298"/>
        <w:jc w:val="both"/>
        <w:rPr>
          <w:rFonts w:ascii="Times New Roman" w:hAnsi="Times New Roman" w:cs="Times New Roman"/>
          <w:bCs/>
        </w:rPr>
      </w:pPr>
      <w:r w:rsidRPr="003712E1">
        <w:rPr>
          <w:rFonts w:ascii="Times New Roman" w:hAnsi="Times New Roman" w:cs="Times New Roman"/>
          <w:bCs/>
        </w:rPr>
        <w:t xml:space="preserve">Wykonawca musi posiadać doświadczenie w wykonaniu </w:t>
      </w:r>
      <w:r>
        <w:rPr>
          <w:rFonts w:ascii="Times New Roman" w:hAnsi="Times New Roman" w:cs="Times New Roman"/>
          <w:bCs/>
        </w:rPr>
        <w:t>dostaw</w:t>
      </w:r>
      <w:r w:rsidRPr="003712E1">
        <w:rPr>
          <w:rFonts w:ascii="Times New Roman" w:hAnsi="Times New Roman" w:cs="Times New Roman"/>
          <w:bCs/>
        </w:rPr>
        <w:t xml:space="preserve"> </w:t>
      </w:r>
      <w:r w:rsidRPr="003712E1">
        <w:rPr>
          <w:rFonts w:ascii="Times New Roman" w:hAnsi="Times New Roman" w:cs="Times New Roman"/>
          <w:b/>
          <w:bCs/>
        </w:rPr>
        <w:t>(załącznik nr 1</w:t>
      </w:r>
      <w:r>
        <w:rPr>
          <w:rFonts w:ascii="Times New Roman" w:hAnsi="Times New Roman" w:cs="Times New Roman"/>
          <w:b/>
          <w:bCs/>
        </w:rPr>
        <w:t>1</w:t>
      </w:r>
      <w:r w:rsidRPr="003712E1">
        <w:rPr>
          <w:rFonts w:ascii="Times New Roman" w:hAnsi="Times New Roman" w:cs="Times New Roman"/>
          <w:b/>
          <w:bCs/>
        </w:rPr>
        <w:t>),</w:t>
      </w:r>
      <w:r w:rsidRPr="003712E1">
        <w:rPr>
          <w:rFonts w:ascii="Times New Roman" w:hAnsi="Times New Roman" w:cs="Times New Roman"/>
          <w:bCs/>
        </w:rPr>
        <w:t xml:space="preserve">  w okresie ostatnich 3 lat, a jeżeli okres prowadzenia działalności jest krótszy – w tym okresie, z podaniem ich wartości, przedmiotu, dat wykonania i podmiotów, na rzecz których </w:t>
      </w:r>
      <w:r>
        <w:rPr>
          <w:rFonts w:ascii="Times New Roman" w:hAnsi="Times New Roman" w:cs="Times New Roman"/>
          <w:bCs/>
        </w:rPr>
        <w:t>dostawy</w:t>
      </w:r>
      <w:r w:rsidRPr="003712E1">
        <w:rPr>
          <w:rFonts w:ascii="Times New Roman" w:hAnsi="Times New Roman" w:cs="Times New Roman"/>
          <w:bCs/>
        </w:rPr>
        <w:t xml:space="preserve"> zostały wykonane lub są wykonywane, oraz załączeniem dowodów określających, czy te </w:t>
      </w:r>
      <w:r>
        <w:rPr>
          <w:rFonts w:ascii="Times New Roman" w:hAnsi="Times New Roman" w:cs="Times New Roman"/>
          <w:bCs/>
        </w:rPr>
        <w:t xml:space="preserve">dostawy </w:t>
      </w:r>
      <w:r w:rsidRPr="003712E1">
        <w:rPr>
          <w:rFonts w:ascii="Times New Roman" w:hAnsi="Times New Roman" w:cs="Times New Roman"/>
          <w:bCs/>
        </w:rPr>
        <w:t xml:space="preserve">zostały wykonane lub są wykonywane należycie, przy czym dowodami, o których mowa, są referencje bądź inne dokumenty sporządzone przez podmiot, na rzecz którego </w:t>
      </w:r>
      <w:r>
        <w:rPr>
          <w:rFonts w:ascii="Times New Roman" w:hAnsi="Times New Roman" w:cs="Times New Roman"/>
          <w:bCs/>
        </w:rPr>
        <w:t>dostawy</w:t>
      </w:r>
      <w:r w:rsidRPr="003712E1">
        <w:rPr>
          <w:rFonts w:ascii="Times New Roman" w:hAnsi="Times New Roman" w:cs="Times New Roman"/>
          <w:bCs/>
        </w:rPr>
        <w:t xml:space="preserve"> zostały wykonane, a w przypadku świadczeń powtarzających się lub ciągłych są wykonywane, a jeżeli wykonawca z przyczyn niezależnych</w:t>
      </w:r>
      <w:r>
        <w:rPr>
          <w:rFonts w:ascii="Times New Roman" w:hAnsi="Times New Roman" w:cs="Times New Roman"/>
          <w:bCs/>
        </w:rPr>
        <w:t xml:space="preserve"> </w:t>
      </w:r>
      <w:r w:rsidRPr="003712E1">
        <w:rPr>
          <w:rFonts w:ascii="Times New Roman" w:hAnsi="Times New Roman" w:cs="Times New Roman"/>
          <w:bCs/>
        </w:rPr>
        <w:t>od</w:t>
      </w:r>
      <w:r>
        <w:rPr>
          <w:rFonts w:ascii="Times New Roman" w:hAnsi="Times New Roman" w:cs="Times New Roman"/>
          <w:bCs/>
        </w:rPr>
        <w:t xml:space="preserve"> </w:t>
      </w:r>
      <w:r w:rsidRPr="003712E1">
        <w:rPr>
          <w:rFonts w:ascii="Times New Roman" w:hAnsi="Times New Roman" w:cs="Times New Roman"/>
          <w:bCs/>
        </w:rPr>
        <w:t>niego</w:t>
      </w:r>
      <w:r>
        <w:rPr>
          <w:rFonts w:ascii="Times New Roman" w:hAnsi="Times New Roman" w:cs="Times New Roman"/>
          <w:bCs/>
        </w:rPr>
        <w:t xml:space="preserve"> </w:t>
      </w:r>
      <w:r w:rsidRPr="003712E1">
        <w:rPr>
          <w:rFonts w:ascii="Times New Roman" w:hAnsi="Times New Roman" w:cs="Times New Roman"/>
          <w:bCs/>
        </w:rPr>
        <w:t>nie</w:t>
      </w:r>
      <w:r>
        <w:rPr>
          <w:rFonts w:ascii="Times New Roman" w:hAnsi="Times New Roman" w:cs="Times New Roman"/>
          <w:bCs/>
        </w:rPr>
        <w:t xml:space="preserve"> </w:t>
      </w:r>
      <w:r w:rsidRPr="003712E1">
        <w:rPr>
          <w:rFonts w:ascii="Times New Roman" w:hAnsi="Times New Roman" w:cs="Times New Roman"/>
          <w:bCs/>
        </w:rPr>
        <w:t>jest</w:t>
      </w:r>
      <w:r>
        <w:rPr>
          <w:rFonts w:ascii="Times New Roman" w:hAnsi="Times New Roman" w:cs="Times New Roman"/>
          <w:bCs/>
        </w:rPr>
        <w:t xml:space="preserve"> </w:t>
      </w:r>
      <w:r w:rsidRPr="003712E1">
        <w:rPr>
          <w:rFonts w:ascii="Times New Roman" w:hAnsi="Times New Roman" w:cs="Times New Roman"/>
          <w:bCs/>
        </w:rPr>
        <w:t>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Pr>
          <w:rFonts w:ascii="Times New Roman" w:hAnsi="Times New Roman" w:cs="Times New Roman"/>
          <w:bCs/>
        </w:rPr>
        <w:t>.</w:t>
      </w:r>
    </w:p>
    <w:p w14:paraId="36E3463F" w14:textId="77777777" w:rsidR="00707F20" w:rsidRPr="00707F20" w:rsidRDefault="00707F20" w:rsidP="00707F20">
      <w:pPr>
        <w:pStyle w:val="Akapitzlist"/>
        <w:spacing w:after="0" w:line="240" w:lineRule="auto"/>
        <w:ind w:left="851"/>
        <w:jc w:val="both"/>
        <w:rPr>
          <w:rFonts w:ascii="Times New Roman" w:hAnsi="Times New Roman" w:cs="Times New Roman"/>
          <w:bCs/>
          <w:i/>
          <w:u w:val="single"/>
        </w:rPr>
      </w:pPr>
      <w:r w:rsidRPr="00707F20">
        <w:rPr>
          <w:rFonts w:ascii="Times New Roman" w:hAnsi="Times New Roman" w:cs="Times New Roman"/>
          <w:bCs/>
          <w:i/>
          <w:u w:val="single"/>
        </w:rPr>
        <w:t>Za spełnienie warunku Zamawiający uzna:</w:t>
      </w:r>
    </w:p>
    <w:p w14:paraId="480AB7E7" w14:textId="37953002" w:rsidR="00707F20" w:rsidRPr="00707F20" w:rsidRDefault="00707F20" w:rsidP="00707F20">
      <w:pPr>
        <w:spacing w:after="0" w:line="240" w:lineRule="auto"/>
        <w:ind w:left="851" w:hanging="142"/>
        <w:contextualSpacing/>
        <w:jc w:val="both"/>
        <w:rPr>
          <w:rFonts w:eastAsia="Times New Roman"/>
          <w:b/>
          <w:lang w:eastAsia="pl-PL"/>
        </w:rPr>
      </w:pPr>
      <w:r w:rsidRPr="0004264A">
        <w:rPr>
          <w:sz w:val="24"/>
          <w:szCs w:val="24"/>
          <w:highlight w:val="lightGray"/>
          <w:lang w:eastAsia="en-US"/>
        </w:rPr>
        <w:t xml:space="preserve">- </w:t>
      </w:r>
      <w:bookmarkStart w:id="7" w:name="_Hlk223598338"/>
      <w:r w:rsidRPr="0004264A">
        <w:rPr>
          <w:rFonts w:eastAsia="Times New Roman"/>
          <w:b/>
          <w:highlight w:val="lightGray"/>
          <w:lang w:eastAsia="pl-PL"/>
        </w:rPr>
        <w:t>minimum 1 dostawę sprzętu pomiarowego podobnego przeznaczenia, na kwotę dla pojedynczej dostawy nie mniejszą niż 90 000,00 zł netto, słownie (dziewięćdziesiąt tysięcy złotych, 00/100) wraz z dowodami, czy ta dostawa została wykonana należycie</w:t>
      </w:r>
    </w:p>
    <w:p w14:paraId="5CBEB37D" w14:textId="19C7CC82" w:rsidR="00707F20" w:rsidRPr="007B1780" w:rsidRDefault="00707F20" w:rsidP="00707F20">
      <w:pPr>
        <w:spacing w:after="0" w:line="240" w:lineRule="auto"/>
        <w:ind w:left="851" w:hanging="851"/>
        <w:jc w:val="both"/>
        <w:rPr>
          <w:b/>
          <w:bCs/>
          <w:sz w:val="24"/>
          <w:szCs w:val="24"/>
        </w:rPr>
      </w:pPr>
      <w:r w:rsidRPr="007B1780">
        <w:rPr>
          <w:b/>
          <w:sz w:val="24"/>
          <w:szCs w:val="24"/>
        </w:rPr>
        <w:t xml:space="preserve">            </w:t>
      </w:r>
    </w:p>
    <w:bookmarkEnd w:id="7"/>
    <w:p w14:paraId="1AF8B13B" w14:textId="77777777" w:rsidR="00707F20" w:rsidRDefault="00707F20" w:rsidP="00707F20">
      <w:pPr>
        <w:tabs>
          <w:tab w:val="left" w:pos="-993"/>
          <w:tab w:val="right" w:pos="-426"/>
        </w:tabs>
        <w:spacing w:after="0" w:line="240" w:lineRule="auto"/>
        <w:ind w:left="426"/>
        <w:jc w:val="both"/>
        <w:rPr>
          <w:b/>
        </w:rPr>
      </w:pPr>
      <w:r w:rsidRPr="00B00B65">
        <w:rPr>
          <w:b/>
        </w:rPr>
        <w:t xml:space="preserve">Ocena spełnienia warunków będzie dokonywana metodą 0-1, tj. spełnia/nie spełnia </w:t>
      </w:r>
      <w:r w:rsidRPr="00B00B65">
        <w:rPr>
          <w:b/>
        </w:rPr>
        <w:br/>
        <w:t>w oparciu o oświadczenia i dokumenty dołączone do oferty bądź po ich uzupełnieniu na wezwanie Zamawiającego</w:t>
      </w:r>
      <w:r>
        <w:rPr>
          <w:b/>
        </w:rPr>
        <w:t>.</w:t>
      </w:r>
    </w:p>
    <w:p w14:paraId="42270D11" w14:textId="51B3F0B6" w:rsidR="00412FA7" w:rsidRPr="007925FB" w:rsidRDefault="00412FA7" w:rsidP="00707F20">
      <w:pPr>
        <w:shd w:val="clear" w:color="auto" w:fill="FFFFFF" w:themeFill="background1"/>
        <w:tabs>
          <w:tab w:val="left" w:pos="-993"/>
        </w:tabs>
        <w:spacing w:after="0" w:line="240" w:lineRule="auto"/>
        <w:ind w:left="567"/>
        <w:jc w:val="both"/>
        <w:rPr>
          <w:b/>
          <w:sz w:val="10"/>
          <w:szCs w:val="10"/>
        </w:rPr>
      </w:pPr>
    </w:p>
    <w:p w14:paraId="6F2D2468" w14:textId="77777777" w:rsidR="00412FA7" w:rsidRPr="00297B7A" w:rsidRDefault="00412FA7" w:rsidP="00021666">
      <w:pPr>
        <w:numPr>
          <w:ilvl w:val="0"/>
          <w:numId w:val="142"/>
        </w:numPr>
        <w:tabs>
          <w:tab w:val="clear" w:pos="0"/>
        </w:tabs>
        <w:spacing w:after="0" w:line="240" w:lineRule="auto"/>
        <w:ind w:left="426" w:hanging="426"/>
        <w:jc w:val="both"/>
      </w:pPr>
      <w:r w:rsidRPr="00297B7A">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31DAA4D1" w14:textId="77777777" w:rsidR="00412FA7" w:rsidRPr="00297B7A" w:rsidRDefault="00412FA7" w:rsidP="00021666">
      <w:pPr>
        <w:numPr>
          <w:ilvl w:val="0"/>
          <w:numId w:val="142"/>
        </w:numPr>
        <w:tabs>
          <w:tab w:val="right" w:pos="-426"/>
        </w:tabs>
        <w:spacing w:after="0" w:line="240" w:lineRule="auto"/>
        <w:ind w:left="426" w:hanging="426"/>
        <w:jc w:val="both"/>
      </w:pPr>
      <w:r w:rsidRPr="00297B7A">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BF1A34B" w14:textId="77777777" w:rsidR="00412FA7" w:rsidRPr="00297B7A" w:rsidRDefault="00412FA7" w:rsidP="00021666">
      <w:pPr>
        <w:numPr>
          <w:ilvl w:val="0"/>
          <w:numId w:val="142"/>
        </w:numPr>
        <w:tabs>
          <w:tab w:val="right" w:pos="-426"/>
        </w:tabs>
        <w:spacing w:after="0" w:line="240" w:lineRule="auto"/>
        <w:ind w:left="426" w:hanging="426"/>
        <w:jc w:val="both"/>
      </w:pPr>
      <w:r w:rsidRPr="00297B7A">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0124504" w14:textId="77777777" w:rsidR="00412FA7" w:rsidRPr="00297B7A" w:rsidRDefault="00412FA7" w:rsidP="00021666">
      <w:pPr>
        <w:numPr>
          <w:ilvl w:val="0"/>
          <w:numId w:val="142"/>
        </w:numPr>
        <w:tabs>
          <w:tab w:val="right" w:pos="-426"/>
        </w:tabs>
        <w:spacing w:after="0" w:line="240" w:lineRule="auto"/>
        <w:ind w:left="426" w:hanging="426"/>
        <w:jc w:val="both"/>
      </w:pPr>
      <w:r w:rsidRPr="00297B7A">
        <w:t xml:space="preserve">Zobowiązanie podmiotu udostępniającego zasoby, o którym mowa w ust. 3, potwierdza, że stosunek łączący Wykonawcę z podmiotami udostępniającymi zasoby gwarantuje rzeczywisty dostęp do tych zasobów oraz określa w szczególności: </w:t>
      </w:r>
    </w:p>
    <w:p w14:paraId="07EEA351" w14:textId="77777777" w:rsidR="00412FA7" w:rsidRPr="00297B7A" w:rsidRDefault="00412FA7" w:rsidP="00021666">
      <w:pPr>
        <w:numPr>
          <w:ilvl w:val="0"/>
          <w:numId w:val="140"/>
        </w:numPr>
        <w:tabs>
          <w:tab w:val="clear" w:pos="0"/>
        </w:tabs>
        <w:spacing w:after="0" w:line="240" w:lineRule="auto"/>
        <w:ind w:left="567" w:hanging="283"/>
        <w:jc w:val="both"/>
      </w:pPr>
      <w:r w:rsidRPr="00297B7A">
        <w:t xml:space="preserve">zakres dostępnych Wykonawcy zasobów podmiotu udostępniającego zasoby; </w:t>
      </w:r>
    </w:p>
    <w:p w14:paraId="68FC0D73" w14:textId="77777777" w:rsidR="00412FA7" w:rsidRPr="00297B7A" w:rsidRDefault="00412FA7" w:rsidP="00021666">
      <w:pPr>
        <w:numPr>
          <w:ilvl w:val="0"/>
          <w:numId w:val="140"/>
        </w:numPr>
        <w:tabs>
          <w:tab w:val="clear" w:pos="0"/>
        </w:tabs>
        <w:spacing w:after="0" w:line="240" w:lineRule="auto"/>
        <w:ind w:left="567" w:hanging="283"/>
        <w:jc w:val="both"/>
      </w:pPr>
      <w:r w:rsidRPr="00297B7A">
        <w:t xml:space="preserve">sposób i okres udostępnienia Wykonawcy i wykorzystania przez niego zasobów podmiotu udostępniającego te zasoby przy wykonywaniu zamówienia; </w:t>
      </w:r>
    </w:p>
    <w:p w14:paraId="289CE95E" w14:textId="77777777" w:rsidR="00412FA7" w:rsidRPr="00297B7A" w:rsidRDefault="00412FA7" w:rsidP="00021666">
      <w:pPr>
        <w:numPr>
          <w:ilvl w:val="0"/>
          <w:numId w:val="140"/>
        </w:numPr>
        <w:tabs>
          <w:tab w:val="clear" w:pos="0"/>
        </w:tabs>
        <w:spacing w:after="0" w:line="240" w:lineRule="auto"/>
        <w:ind w:left="567" w:hanging="283"/>
        <w:jc w:val="both"/>
        <w:rPr>
          <w:rFonts w:eastAsia="Times New Roman"/>
          <w:i/>
          <w:lang w:eastAsia="pl-PL"/>
        </w:rPr>
      </w:pPr>
      <w:r w:rsidRPr="00297B7A">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B186E7" w14:textId="77777777" w:rsidR="00412FA7" w:rsidRPr="00297B7A" w:rsidRDefault="00412FA7" w:rsidP="00021666">
      <w:pPr>
        <w:numPr>
          <w:ilvl w:val="0"/>
          <w:numId w:val="141"/>
        </w:numPr>
        <w:tabs>
          <w:tab w:val="clear" w:pos="0"/>
        </w:tabs>
        <w:spacing w:after="0" w:line="240" w:lineRule="auto"/>
        <w:ind w:left="426" w:hanging="426"/>
        <w:jc w:val="both"/>
        <w:rPr>
          <w:rFonts w:eastAsia="Times New Roman"/>
          <w:i/>
          <w:lang w:eastAsia="pl-PL"/>
        </w:rPr>
      </w:pPr>
      <w:r w:rsidRPr="00297B7A">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Pr="00297B7A">
        <w:br/>
        <w:t>w art. 112 ust. 2 pkt 3 i 4 ustawy Prawo zamówień publicznych, oraz, jeżeli to dotyczy, kryteriów selekcji, a także bada, czy nie zachodzą wobec tego podmiotu podstawy wykluczenia, które zostały przewidziane względem Wykonawcy.</w:t>
      </w:r>
    </w:p>
    <w:p w14:paraId="039117E6" w14:textId="77777777" w:rsidR="00412FA7" w:rsidRPr="00297B7A"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297B7A">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4E8D12" w14:textId="77777777" w:rsidR="00412FA7" w:rsidRPr="00297B7A"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297B7A">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86E66D" w14:textId="51270427" w:rsidR="00412FA7" w:rsidRPr="00297B7A"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297B7A">
        <w:t xml:space="preserve">Wykonawca nie może, po upływie terminu składania wniosków o dopuszczenie do udziału </w:t>
      </w:r>
      <w:r w:rsidRPr="00297B7A">
        <w:br/>
        <w:t>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0D73152" w14:textId="77777777" w:rsidR="00095972" w:rsidRPr="00412FA7" w:rsidRDefault="00095972" w:rsidP="00095972">
      <w:pPr>
        <w:tabs>
          <w:tab w:val="right" w:pos="-426"/>
        </w:tabs>
        <w:spacing w:after="0" w:line="240" w:lineRule="auto"/>
        <w:ind w:left="426"/>
        <w:jc w:val="both"/>
        <w:rPr>
          <w:rFonts w:eastAsia="Times New Roman"/>
          <w:i/>
          <w:lang w:eastAsia="pl-PL"/>
        </w:rPr>
      </w:pPr>
    </w:p>
    <w:p w14:paraId="224292E1"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787BB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098CD0"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5C6C07EA"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242E0D6B" w14:textId="6ABD9532" w:rsidR="00A762F0" w:rsidRDefault="00A04B44" w:rsidP="00021666">
      <w:pPr>
        <w:pStyle w:val="Akapitzlist"/>
        <w:numPr>
          <w:ilvl w:val="0"/>
          <w:numId w:val="205"/>
        </w:numPr>
        <w:spacing w:before="60" w:after="0" w:line="240" w:lineRule="auto"/>
        <w:ind w:left="426" w:hanging="426"/>
        <w:jc w:val="both"/>
        <w:rPr>
          <w:rFonts w:ascii="Times New Roman" w:hAnsi="Times New Roman" w:cs="Times New Roman"/>
        </w:rPr>
      </w:pPr>
      <w:r w:rsidRPr="00A762F0">
        <w:rPr>
          <w:rFonts w:ascii="Times New Roman" w:hAnsi="Times New Roman" w:cs="Times New Roman"/>
        </w:rPr>
        <w:t xml:space="preserve">Zamawiający nie będzie wymagał złożenia podmiotowych środków dowodowych </w:t>
      </w:r>
      <w:r w:rsidR="0065766D" w:rsidRPr="00A762F0">
        <w:rPr>
          <w:rFonts w:ascii="Times New Roman" w:hAnsi="Times New Roman" w:cs="Times New Roman"/>
          <w:b/>
        </w:rPr>
        <w:t>do oferty</w:t>
      </w:r>
      <w:r w:rsidR="0065766D" w:rsidRPr="00A762F0">
        <w:rPr>
          <w:rFonts w:ascii="Times New Roman" w:hAnsi="Times New Roman" w:cs="Times New Roman"/>
        </w:rPr>
        <w:t xml:space="preserve"> </w:t>
      </w:r>
      <w:r w:rsidR="00932004">
        <w:rPr>
          <w:rFonts w:ascii="Times New Roman" w:hAnsi="Times New Roman" w:cs="Times New Roman"/>
        </w:rPr>
        <w:t>innych, z wyjątkiem oświadczeń wymienionych</w:t>
      </w:r>
      <w:r w:rsidRPr="00A762F0">
        <w:rPr>
          <w:rFonts w:ascii="Times New Roman" w:hAnsi="Times New Roman" w:cs="Times New Roman"/>
        </w:rPr>
        <w:t xml:space="preserve"> w art. 125 ust. 1 ustawy Prawo zamówień publicznych.</w:t>
      </w:r>
    </w:p>
    <w:p w14:paraId="15C58CBA" w14:textId="41A25A77" w:rsidR="009428E1" w:rsidRPr="0004264A" w:rsidRDefault="003818C5" w:rsidP="003E520C">
      <w:pPr>
        <w:pStyle w:val="Akapitzlist"/>
        <w:numPr>
          <w:ilvl w:val="0"/>
          <w:numId w:val="205"/>
        </w:numPr>
        <w:spacing w:after="0" w:line="240" w:lineRule="auto"/>
        <w:ind w:left="426"/>
        <w:jc w:val="both"/>
        <w:rPr>
          <w:rFonts w:eastAsia="Times New Roman"/>
          <w:lang w:eastAsia="pl-PL"/>
        </w:rPr>
      </w:pPr>
      <w:r w:rsidRPr="00CE2D20">
        <w:rPr>
          <w:rFonts w:ascii="Times New Roman" w:hAnsi="Times New Roman" w:cs="Times New Roman"/>
          <w:strike/>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3A330259" w14:textId="77777777" w:rsidR="0004264A" w:rsidRPr="0004264A" w:rsidRDefault="0004264A" w:rsidP="0004264A">
      <w:pPr>
        <w:pStyle w:val="Akapitzlist"/>
        <w:spacing w:after="0" w:line="240" w:lineRule="auto"/>
        <w:ind w:left="426"/>
        <w:jc w:val="both"/>
        <w:rPr>
          <w:rFonts w:eastAsia="Times New Roman"/>
          <w:sz w:val="10"/>
          <w:szCs w:val="10"/>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012CD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B480A7"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65B872A3"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7D25F274" w14:textId="472B3E8E" w:rsidR="005C1561" w:rsidRPr="00D7780C" w:rsidRDefault="005C1561" w:rsidP="00481287">
      <w:pPr>
        <w:tabs>
          <w:tab w:val="left" w:pos="-993"/>
          <w:tab w:val="left" w:pos="-426"/>
        </w:tabs>
        <w:autoSpaceDE w:val="0"/>
        <w:spacing w:before="60" w:after="60" w:line="240" w:lineRule="auto"/>
        <w:jc w:val="both"/>
        <w:rPr>
          <w:b/>
          <w:bCs/>
          <w:lang w:eastAsia="pl-PL"/>
        </w:rPr>
      </w:pPr>
      <w:r w:rsidRPr="00D7780C">
        <w:rPr>
          <w:b/>
          <w:bCs/>
          <w:lang w:eastAsia="pl-PL"/>
        </w:rPr>
        <w:t xml:space="preserve">Zamawiający </w:t>
      </w:r>
      <w:r w:rsidR="00EE76A4" w:rsidRPr="00D7780C">
        <w:rPr>
          <w:b/>
          <w:bCs/>
          <w:lang w:eastAsia="pl-PL"/>
        </w:rPr>
        <w:t xml:space="preserve"> </w:t>
      </w:r>
      <w:r w:rsidR="00707F20">
        <w:rPr>
          <w:b/>
          <w:bCs/>
          <w:lang w:eastAsia="pl-PL"/>
        </w:rPr>
        <w:t xml:space="preserve">nie </w:t>
      </w:r>
      <w:r w:rsidRPr="00D7780C">
        <w:rPr>
          <w:b/>
          <w:bCs/>
          <w:u w:val="single"/>
          <w:lang w:eastAsia="pl-PL"/>
        </w:rPr>
        <w:t>dopuszcza</w:t>
      </w:r>
      <w:r w:rsidRPr="00D7780C">
        <w:rPr>
          <w:b/>
          <w:bCs/>
          <w:lang w:eastAsia="pl-PL"/>
        </w:rPr>
        <w:t xml:space="preserve"> możliwość składania ofert częściowych.</w:t>
      </w:r>
    </w:p>
    <w:p w14:paraId="48B3B816" w14:textId="610BA075" w:rsidR="004E1A8F" w:rsidRPr="00B66D1C" w:rsidRDefault="004E1A8F" w:rsidP="004E1A8F">
      <w:pPr>
        <w:spacing w:after="0" w:line="240" w:lineRule="auto"/>
        <w:ind w:left="1418" w:hanging="992"/>
        <w:rPr>
          <w:b/>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64A84D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3A6E9A"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1B20A87"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2C64C65C" w14:textId="355AD281" w:rsidR="00AA1B8C" w:rsidRDefault="00EE76A4">
      <w:pPr>
        <w:pStyle w:val="Bezodstpw"/>
        <w:spacing w:before="60"/>
        <w:jc w:val="both"/>
        <w:rPr>
          <w:rFonts w:ascii="Times New Roman" w:hAnsi="Times New Roman" w:cs="Times New Roman"/>
          <w:b/>
        </w:rPr>
      </w:pPr>
      <w:r>
        <w:rPr>
          <w:rFonts w:ascii="Times New Roman" w:hAnsi="Times New Roman" w:cs="Times New Roman"/>
          <w:b/>
        </w:rPr>
        <w:t>Nie dotyczy</w:t>
      </w:r>
    </w:p>
    <w:p w14:paraId="24AAE227" w14:textId="77777777" w:rsidR="005C1561" w:rsidRPr="00A07798" w:rsidRDefault="005C156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81ED4F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1A8EDD"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62E78D26"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01DD636D"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253BEF97"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1EE9FA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634708"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06A8B9DA"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767EE345" w14:textId="2276A630" w:rsidR="00B901C4" w:rsidRPr="0016253D" w:rsidRDefault="00041AF2" w:rsidP="00B901C4">
      <w:pPr>
        <w:widowControl w:val="0"/>
        <w:pBdr>
          <w:top w:val="nil"/>
          <w:left w:val="nil"/>
          <w:bottom w:val="nil"/>
          <w:right w:val="nil"/>
          <w:between w:val="nil"/>
          <w:bar w:val="nil"/>
        </w:pBdr>
        <w:tabs>
          <w:tab w:val="left" w:pos="588"/>
        </w:tabs>
        <w:spacing w:after="0" w:line="240" w:lineRule="auto"/>
        <w:ind w:right="108"/>
        <w:jc w:val="both"/>
        <w:rPr>
          <w:sz w:val="12"/>
          <w:szCs w:val="12"/>
        </w:rPr>
      </w:pPr>
      <w:r w:rsidRPr="00FB0F44">
        <w:lastRenderedPageBreak/>
        <w:t>Nie dotyczy</w:t>
      </w:r>
      <w:r w:rsidR="00B901C4" w:rsidRPr="00645D78">
        <w:rPr>
          <w:sz w:val="24"/>
          <w:szCs w:val="24"/>
          <w:u w:color="FF0000"/>
        </w:rPr>
        <w:t>.</w:t>
      </w:r>
    </w:p>
    <w:p w14:paraId="7CE1C50D" w14:textId="77777777" w:rsidR="00AA1B8C" w:rsidRPr="001C0E12" w:rsidRDefault="00AA1B8C" w:rsidP="00F44108">
      <w:pPr>
        <w:widowControl w:val="0"/>
        <w:pBdr>
          <w:top w:val="nil"/>
          <w:left w:val="nil"/>
          <w:bottom w:val="nil"/>
          <w:right w:val="nil"/>
          <w:between w:val="nil"/>
          <w:bar w:val="nil"/>
        </w:pBdr>
        <w:tabs>
          <w:tab w:val="left" w:pos="588"/>
        </w:tabs>
        <w:spacing w:after="0" w:line="240" w:lineRule="auto"/>
        <w:ind w:right="108"/>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58F381F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516EA4"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0E9192"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10CD4768"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2E392B7C"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ED4F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46118E"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351C68CD"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341932F8"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45C5331A"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278774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9465293"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9DA9AFB"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10A878DE" w14:textId="4DA48390" w:rsidR="00074853" w:rsidRPr="00F4021C" w:rsidRDefault="00C87017" w:rsidP="00074853">
      <w:pPr>
        <w:pStyle w:val="Bezodstpw"/>
        <w:spacing w:before="60"/>
        <w:jc w:val="both"/>
        <w:rPr>
          <w:rFonts w:eastAsia="Times New Roman"/>
          <w:lang w:eastAsia="pl-PL"/>
        </w:rPr>
      </w:pPr>
      <w:r w:rsidRPr="00F4021C">
        <w:rPr>
          <w:rFonts w:ascii="Times New Roman" w:eastAsia="Times New Roman" w:hAnsi="Times New Roman" w:cs="Times New Roman"/>
          <w:lang w:eastAsia="pl-PL"/>
        </w:rPr>
        <w:t xml:space="preserve">Zamawiający </w:t>
      </w:r>
      <w:r w:rsidR="00074853" w:rsidRPr="00074853">
        <w:rPr>
          <w:rFonts w:ascii="Times New Roman" w:eastAsia="Times New Roman" w:hAnsi="Times New Roman" w:cs="Times New Roman"/>
          <w:b/>
          <w:u w:val="single"/>
          <w:lang w:eastAsia="pl-PL"/>
        </w:rPr>
        <w:t xml:space="preserve">nie </w:t>
      </w:r>
      <w:r w:rsidRPr="00074853">
        <w:rPr>
          <w:rFonts w:ascii="Times New Roman" w:eastAsia="Times New Roman" w:hAnsi="Times New Roman" w:cs="Times New Roman"/>
          <w:b/>
          <w:u w:val="single"/>
          <w:lang w:eastAsia="pl-PL"/>
        </w:rPr>
        <w:t>przewiduje</w:t>
      </w:r>
      <w:r w:rsidRPr="00F4021C">
        <w:rPr>
          <w:rFonts w:ascii="Times New Roman" w:eastAsia="Times New Roman" w:hAnsi="Times New Roman" w:cs="Times New Roman"/>
          <w:lang w:eastAsia="pl-PL"/>
        </w:rPr>
        <w:t xml:space="preserve"> konieczność złożenia wadium</w:t>
      </w:r>
      <w:r w:rsidR="00074853">
        <w:rPr>
          <w:rFonts w:ascii="Times New Roman" w:eastAsia="Times New Roman" w:hAnsi="Times New Roman" w:cs="Times New Roman"/>
          <w:lang w:eastAsia="pl-PL"/>
        </w:rPr>
        <w:t>.</w:t>
      </w:r>
    </w:p>
    <w:p w14:paraId="5676652A" w14:textId="1CD25F73" w:rsidR="00041AF2" w:rsidRPr="0016253D" w:rsidRDefault="00074853" w:rsidP="00074853">
      <w:pPr>
        <w:spacing w:before="60" w:after="0" w:line="240" w:lineRule="auto"/>
        <w:jc w:val="both"/>
        <w:rPr>
          <w:b/>
          <w:sz w:val="12"/>
          <w:szCs w:val="12"/>
        </w:rPr>
      </w:pPr>
      <w:r w:rsidRPr="0016253D">
        <w:rPr>
          <w:b/>
          <w:sz w:val="12"/>
          <w:szCs w:val="12"/>
        </w:rPr>
        <w:t xml:space="preserve"> </w:t>
      </w:r>
    </w:p>
    <w:tbl>
      <w:tblPr>
        <w:tblW w:w="9221" w:type="dxa"/>
        <w:tblInd w:w="-118" w:type="dxa"/>
        <w:tblLayout w:type="fixed"/>
        <w:tblLook w:val="0000" w:firstRow="0" w:lastRow="0" w:firstColumn="0" w:lastColumn="0" w:noHBand="0" w:noVBand="0"/>
      </w:tblPr>
      <w:tblGrid>
        <w:gridCol w:w="1809"/>
        <w:gridCol w:w="7412"/>
      </w:tblGrid>
      <w:tr w:rsidR="00550AAF" w:rsidRPr="00152088" w14:paraId="0C28EE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DBFC49"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166A6ECA"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19631F78"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004B3395" w:rsidRPr="008F0BA7">
        <w:rPr>
          <w:rFonts w:ascii="Times New Roman" w:eastAsia="Times New Roman" w:hAnsi="Times New Roman" w:cs="Times New Roman"/>
          <w:b/>
          <w:u w:val="single"/>
          <w:lang w:eastAsia="pl-PL"/>
        </w:rPr>
        <w:t xml:space="preserve">nie </w:t>
      </w:r>
      <w:r w:rsidR="00D643F4" w:rsidRPr="008F0BA7">
        <w:rPr>
          <w:rFonts w:ascii="Times New Roman" w:eastAsia="Times New Roman" w:hAnsi="Times New Roman" w:cs="Times New Roman"/>
          <w:b/>
          <w:u w:val="single"/>
          <w:lang w:eastAsia="pl-PL"/>
        </w:rPr>
        <w:t xml:space="preserve"> </w:t>
      </w:r>
      <w:r w:rsidRPr="006404E9">
        <w:rPr>
          <w:rFonts w:ascii="Times New Roman" w:eastAsia="Times New Roman" w:hAnsi="Times New Roman" w:cs="Times New Roman"/>
          <w:b/>
          <w:u w:val="single"/>
          <w:lang w:eastAsia="pl-PL"/>
        </w:rPr>
        <w:t>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możliwoś</w:t>
      </w:r>
      <w:r w:rsidR="00212A9F">
        <w:rPr>
          <w:rFonts w:ascii="Times New Roman" w:eastAsia="Times New Roman" w:hAnsi="Times New Roman" w:cs="Times New Roman"/>
          <w:lang w:eastAsia="pl-PL"/>
        </w:rPr>
        <w:t xml:space="preserve">ć </w:t>
      </w:r>
      <w:r w:rsidRPr="006404E9">
        <w:rPr>
          <w:rFonts w:ascii="Times New Roman" w:eastAsia="Times New Roman" w:hAnsi="Times New Roman" w:cs="Times New Roman"/>
          <w:lang w:eastAsia="pl-PL"/>
        </w:rPr>
        <w:t>udzielenia zamówie</w:t>
      </w:r>
      <w:r w:rsidR="00212A9F">
        <w:rPr>
          <w:rFonts w:ascii="Times New Roman" w:eastAsia="Times New Roman" w:hAnsi="Times New Roman" w:cs="Times New Roman"/>
          <w:lang w:eastAsia="pl-PL"/>
        </w:rPr>
        <w:t>nia</w:t>
      </w:r>
      <w:r w:rsidRPr="006404E9">
        <w:rPr>
          <w:rFonts w:ascii="Times New Roman" w:eastAsia="Times New Roman" w:hAnsi="Times New Roman" w:cs="Times New Roman"/>
          <w:lang w:eastAsia="pl-PL"/>
        </w:rPr>
        <w:t xml:space="preserve"> z wolnej </w:t>
      </w:r>
      <w:r w:rsidR="001E4F8D" w:rsidRPr="006404E9">
        <w:rPr>
          <w:rFonts w:ascii="Times New Roman" w:eastAsia="Times New Roman" w:hAnsi="Times New Roman" w:cs="Times New Roman"/>
          <w:lang w:eastAsia="pl-PL"/>
        </w:rPr>
        <w:t>ręki, o których</w:t>
      </w:r>
      <w:r w:rsidRPr="006404E9">
        <w:rPr>
          <w:rFonts w:ascii="Times New Roman" w:eastAsia="Times New Roman" w:hAnsi="Times New Roman" w:cs="Times New Roman"/>
          <w:lang w:eastAsia="pl-PL"/>
        </w:rPr>
        <w:t xml:space="preserve">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0ABAED81" w14:textId="77777777" w:rsidR="00212A9F" w:rsidRPr="006404E9" w:rsidRDefault="00212A9F" w:rsidP="006404E9">
      <w:pPr>
        <w:pStyle w:val="Bezodstpw"/>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C98E99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6161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75FAABAC" w14:textId="77777777" w:rsidR="00550AAF" w:rsidRPr="00152088" w:rsidRDefault="00A04B44">
            <w:pPr>
              <w:spacing w:after="0" w:line="240" w:lineRule="auto"/>
              <w:jc w:val="both"/>
            </w:pPr>
            <w:r w:rsidRPr="00152088">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7A59D366" w14:textId="19C503A4" w:rsidR="00550AAF" w:rsidRPr="00B80FB6" w:rsidRDefault="00041AF2">
      <w:pPr>
        <w:pStyle w:val="Bezodstpw"/>
        <w:spacing w:before="60"/>
        <w:jc w:val="both"/>
        <w:rPr>
          <w:rFonts w:ascii="Times New Roman" w:hAnsi="Times New Roman" w:cs="Times New Roman"/>
        </w:rPr>
      </w:pPr>
      <w:r w:rsidRPr="00B80FB6">
        <w:rPr>
          <w:rFonts w:ascii="Times New Roman" w:hAnsi="Times New Roman" w:cs="Times New Roman"/>
        </w:rPr>
        <w:t xml:space="preserve">Zamawiający </w:t>
      </w:r>
      <w:r w:rsidRPr="00115447">
        <w:rPr>
          <w:rFonts w:ascii="Times New Roman" w:hAnsi="Times New Roman" w:cs="Times New Roman"/>
          <w:b/>
          <w:u w:val="single"/>
        </w:rPr>
        <w:t>nie wymaga</w:t>
      </w:r>
      <w:r w:rsidRPr="00B80FB6">
        <w:rPr>
          <w:rFonts w:ascii="Times New Roman" w:hAnsi="Times New Roman" w:cs="Times New Roman"/>
        </w:rPr>
        <w:t xml:space="preserve"> odbycia przez Wykonawcę wizji lokalnej lub sprawdzenia przez niego dokumentów niezbędnych do realizacji zamówienia.</w:t>
      </w:r>
    </w:p>
    <w:p w14:paraId="5F033995" w14:textId="77777777" w:rsidR="00041AF2" w:rsidRPr="0016253D" w:rsidRDefault="00041AF2">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102C5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30FDE92"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72DA843E"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3B82F714"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2A4D8772"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Rozliczenia między Zamawiającym a Wykonawcą będą prowadzone w złotych polskich (PLN).</w:t>
      </w:r>
    </w:p>
    <w:p w14:paraId="7B51D755"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0DBEDD8E"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9C9BAF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E4645D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18F2E862"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0B165486"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72B55465"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F96EB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739DF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3B806041"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6A181DF1"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3A4195BF"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2427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1A8925"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20C123A"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0A062C1F"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zawarcia umowy ramowej.</w:t>
      </w:r>
    </w:p>
    <w:p w14:paraId="29D749E0"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231DE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39DB16"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D96A420"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593E8B7E"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F7A4E8B"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A0D5E99"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2224084F" w14:textId="77777777" w:rsidR="00550AAF" w:rsidRPr="00152088" w:rsidRDefault="00A04B44" w:rsidP="00680E26">
            <w:pPr>
              <w:spacing w:after="0" w:line="240" w:lineRule="auto"/>
              <w:rPr>
                <w:rFonts w:eastAsia="Times New Roman"/>
                <w:b/>
              </w:rPr>
            </w:pPr>
            <w:r w:rsidRPr="00152088">
              <w:rPr>
                <w:rFonts w:eastAsia="Times New Roman"/>
                <w:b/>
              </w:rPr>
              <w:lastRenderedPageBreak/>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5F820F"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w:t>
            </w:r>
            <w:r w:rsidR="00D34779">
              <w:rPr>
                <w:rFonts w:eastAsia="Times New Roman"/>
                <w:b/>
                <w:lang w:eastAsia="pl-PL"/>
              </w:rPr>
              <w:t xml:space="preserve"> </w:t>
            </w:r>
            <w:r w:rsidRPr="00152088">
              <w:rPr>
                <w:rFonts w:eastAsia="Times New Roman"/>
                <w:b/>
                <w:lang w:eastAsia="pl-PL"/>
              </w:rPr>
              <w:t>ustawy Prawo zamówień publicznych</w:t>
            </w:r>
          </w:p>
        </w:tc>
      </w:tr>
    </w:tbl>
    <w:p w14:paraId="6DF31C06"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2287098B"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0C997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185DA9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7206697"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4B68C971" w14:textId="58DA153A" w:rsidR="004F1428" w:rsidRDefault="00B80FB6" w:rsidP="004C35D6">
      <w:pPr>
        <w:spacing w:before="60" w:after="0" w:line="240" w:lineRule="auto"/>
        <w:jc w:val="both"/>
        <w:rPr>
          <w:lang w:eastAsia="pl-PL"/>
        </w:rPr>
      </w:pPr>
      <w:r w:rsidRPr="00B80FB6">
        <w:rPr>
          <w:lang w:eastAsia="pl-PL"/>
        </w:rPr>
        <w:t xml:space="preserve">Zamawiający </w:t>
      </w:r>
      <w:r w:rsidRPr="00B40FF3">
        <w:rPr>
          <w:b/>
          <w:u w:val="single"/>
          <w:lang w:eastAsia="pl-PL"/>
        </w:rPr>
        <w:t>nie wymaga</w:t>
      </w:r>
      <w:r w:rsidRPr="00B80FB6">
        <w:rPr>
          <w:lang w:eastAsia="pl-PL"/>
        </w:rPr>
        <w:t xml:space="preserve"> wniesienie zabezpieczenia należytego wykonania umowy.</w:t>
      </w:r>
      <w:r w:rsidR="004F1428">
        <w:rPr>
          <w:lang w:eastAsia="pl-PL"/>
        </w:rPr>
        <w:t xml:space="preserve"> </w:t>
      </w:r>
    </w:p>
    <w:p w14:paraId="0E04D204"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5709C34"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9F98E63"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25D848E1"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7C256721" w14:textId="77777777" w:rsidR="0016253D" w:rsidRPr="0016253D" w:rsidRDefault="0016253D">
      <w:pPr>
        <w:spacing w:after="0" w:line="240" w:lineRule="auto"/>
        <w:contextualSpacing/>
        <w:jc w:val="both"/>
        <w:rPr>
          <w:rFonts w:eastAsia="Times New Roman"/>
          <w:sz w:val="6"/>
          <w:szCs w:val="6"/>
          <w:lang w:eastAsia="pl-PL"/>
        </w:rPr>
      </w:pPr>
    </w:p>
    <w:p w14:paraId="41F26116"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0A836BD4"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6ECC4787"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2DE109FE" w14:textId="7CC3824D"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AMW-KANC.SZP.2712.</w:t>
      </w:r>
      <w:r w:rsidR="00707F20">
        <w:rPr>
          <w:b/>
          <w:bCs/>
          <w:i/>
        </w:rPr>
        <w:t>18</w:t>
      </w:r>
      <w:r w:rsidR="00DC57CC" w:rsidRPr="00DC57CC">
        <w:rPr>
          <w:b/>
          <w:bCs/>
          <w:i/>
        </w:rPr>
        <w:t>.20</w:t>
      </w:r>
      <w:r w:rsidR="00E26B7C">
        <w:rPr>
          <w:b/>
          <w:bCs/>
          <w:i/>
        </w:rPr>
        <w:t>2</w:t>
      </w:r>
      <w:r w:rsidR="00FB6A3F">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3901F5">
        <w:rPr>
          <w:b/>
        </w:rPr>
        <w:t>pkt</w:t>
      </w:r>
      <w:r w:rsidRPr="00152088">
        <w:rPr>
          <w:b/>
        </w:rPr>
        <w:t xml:space="preserve"> 1 </w:t>
      </w:r>
      <w:proofErr w:type="spellStart"/>
      <w:r w:rsidRPr="00152088">
        <w:rPr>
          <w:b/>
        </w:rPr>
        <w:t>Pzp</w:t>
      </w:r>
      <w:proofErr w:type="spellEnd"/>
      <w:r w:rsidRPr="00152088">
        <w:rPr>
          <w:b/>
        </w:rPr>
        <w:t>)</w:t>
      </w:r>
    </w:p>
    <w:p w14:paraId="2D492A2B" w14:textId="689A5D20"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BA762F">
        <w:rPr>
          <w:rFonts w:eastAsia="Times New Roman"/>
          <w:lang w:eastAsia="pl-PL"/>
        </w:rPr>
        <w:t>4</w:t>
      </w:r>
      <w:r w:rsidRPr="00152088">
        <w:rPr>
          <w:rFonts w:eastAsia="Times New Roman"/>
          <w:lang w:eastAsia="pl-PL"/>
        </w:rPr>
        <w:t xml:space="preserve"> r. poz. </w:t>
      </w:r>
      <w:r w:rsidR="00BA762F">
        <w:rPr>
          <w:rFonts w:eastAsia="Times New Roman"/>
          <w:lang w:eastAsia="pl-PL"/>
        </w:rPr>
        <w:t>132</w:t>
      </w:r>
      <w:r w:rsidR="002407C4">
        <w:rPr>
          <w:rFonts w:eastAsia="Times New Roman"/>
          <w:lang w:eastAsia="pl-PL"/>
        </w:rPr>
        <w:t>0</w:t>
      </w:r>
      <w:r w:rsidRPr="00152088">
        <w:rPr>
          <w:rFonts w:eastAsia="Times New Roman"/>
          <w:lang w:eastAsia="pl-PL"/>
        </w:rPr>
        <w:t xml:space="preserve">), dalej „ustawa </w:t>
      </w:r>
      <w:proofErr w:type="spellStart"/>
      <w:r w:rsidRPr="00152088">
        <w:rPr>
          <w:rFonts w:eastAsia="Times New Roman"/>
          <w:lang w:eastAsia="pl-PL"/>
        </w:rPr>
        <w:t>Pzp</w:t>
      </w:r>
      <w:proofErr w:type="spellEnd"/>
      <w:r w:rsidRPr="00152088">
        <w:rPr>
          <w:rFonts w:eastAsia="Times New Roman"/>
          <w:lang w:eastAsia="pl-PL"/>
        </w:rPr>
        <w:t xml:space="preserve">”;  </w:t>
      </w:r>
    </w:p>
    <w:p w14:paraId="6AE385BD"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w:t>
      </w:r>
      <w:proofErr w:type="spellStart"/>
      <w:r w:rsidRPr="00152088">
        <w:rPr>
          <w:rFonts w:eastAsia="Times New Roman"/>
          <w:lang w:eastAsia="pl-PL"/>
        </w:rPr>
        <w:t>Pzp</w:t>
      </w:r>
      <w:proofErr w:type="spellEnd"/>
      <w:r w:rsidRPr="00152088">
        <w:rPr>
          <w:rFonts w:eastAsia="Times New Roman"/>
          <w:lang w:eastAsia="pl-PL"/>
        </w:rPr>
        <w:t>, przez okres 4 lat od dnia zakończenia postępowania o udzielenie zamówienia, a jeżeli czas trwania umowy przekracza 4 lata, okres przechowywania obejmuje cały czas trwania umowy;</w:t>
      </w:r>
    </w:p>
    <w:p w14:paraId="358EA6DC"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t xml:space="preserve">obowiązek podania przez Panią/Pana danych osobowych bezpośrednio Pani/Pana dotyczących jest wymogiem ustawowym określonym w przepisach ustawy </w:t>
      </w:r>
      <w:proofErr w:type="spellStart"/>
      <w:r w:rsidRPr="00152088">
        <w:rPr>
          <w:rFonts w:eastAsia="Times New Roman"/>
          <w:lang w:eastAsia="pl-PL"/>
        </w:rPr>
        <w:t>Pzp</w:t>
      </w:r>
      <w:proofErr w:type="spellEnd"/>
      <w:r w:rsidRPr="00152088">
        <w:rPr>
          <w:rFonts w:eastAsia="Times New Roman"/>
          <w:lang w:eastAsia="pl-PL"/>
        </w:rPr>
        <w:t xml:space="preserve">, związanym z udziałem </w:t>
      </w:r>
      <w:r w:rsidRPr="00152088">
        <w:rPr>
          <w:rFonts w:eastAsia="Times New Roman"/>
          <w:lang w:eastAsia="pl-PL"/>
        </w:rPr>
        <w:br/>
        <w:t xml:space="preserve">w postępowaniu o udzielenie zamówienia publicznego; konsekwencje niepodania określonych danych wynikają z ustawy </w:t>
      </w:r>
      <w:proofErr w:type="spellStart"/>
      <w:r w:rsidRPr="00152088">
        <w:rPr>
          <w:rFonts w:eastAsia="Times New Roman"/>
          <w:lang w:eastAsia="pl-PL"/>
        </w:rPr>
        <w:t>Pzp</w:t>
      </w:r>
      <w:proofErr w:type="spellEnd"/>
      <w:r w:rsidRPr="00152088">
        <w:rPr>
          <w:rFonts w:eastAsia="Times New Roman"/>
          <w:lang w:eastAsia="pl-PL"/>
        </w:rPr>
        <w:t xml:space="preserve">;  </w:t>
      </w:r>
    </w:p>
    <w:p w14:paraId="3CA421DC"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7FB3C9E3"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2F5508EB"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6C43F829"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0694201A"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7BA04BCD"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4F88E6D1"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520BB6C4"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266F6B0D"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t>prawo do przenoszenia danych osobowych, o którym mowa w art. 20 RODO;</w:t>
      </w:r>
    </w:p>
    <w:p w14:paraId="1B6A9024"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62287451" w14:textId="77777777" w:rsidR="0016253D" w:rsidRPr="00152088" w:rsidRDefault="0016253D" w:rsidP="004C35D6">
      <w:pPr>
        <w:spacing w:before="120" w:after="120" w:line="240" w:lineRule="auto"/>
        <w:ind w:left="709"/>
        <w:contextualSpacing/>
        <w:jc w:val="both"/>
      </w:pPr>
      <w:r w:rsidRPr="00152088">
        <w:t>______________________________</w:t>
      </w:r>
    </w:p>
    <w:p w14:paraId="45032CF4" w14:textId="77777777" w:rsidR="0016253D" w:rsidRPr="00932004" w:rsidRDefault="002548EF" w:rsidP="0016253D">
      <w:pPr>
        <w:spacing w:after="0" w:line="240" w:lineRule="auto"/>
        <w:jc w:val="both"/>
        <w:rPr>
          <w:i/>
          <w:sz w:val="18"/>
          <w:szCs w:val="18"/>
        </w:rPr>
      </w:pPr>
      <w:r w:rsidRPr="00932004">
        <w:rPr>
          <w:i/>
          <w:sz w:val="18"/>
          <w:szCs w:val="18"/>
        </w:rPr>
        <w:t>1) rozporządzenie</w:t>
      </w:r>
      <w:r w:rsidR="0016253D" w:rsidRPr="00932004">
        <w:rPr>
          <w:i/>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5E06B34"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lastRenderedPageBreak/>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2D7D6636"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 xml:space="preserve">o udzielenie zamówienia publicznego ani zmianą postanowień umowy w zakresie niezgodnym z ustawą </w:t>
      </w:r>
      <w:proofErr w:type="spellStart"/>
      <w:r w:rsidRPr="00932004">
        <w:rPr>
          <w:i/>
          <w:sz w:val="18"/>
          <w:szCs w:val="18"/>
        </w:rPr>
        <w:t>Pzp</w:t>
      </w:r>
      <w:proofErr w:type="spellEnd"/>
      <w:r w:rsidRPr="00932004">
        <w:rPr>
          <w:i/>
          <w:sz w:val="18"/>
          <w:szCs w:val="18"/>
        </w:rPr>
        <w:t xml:space="preserve"> oraz nie może naruszać integralności protokołu oraz jego załączników.</w:t>
      </w:r>
    </w:p>
    <w:p w14:paraId="6EC810C6" w14:textId="1F9BB5EB" w:rsidR="006404E9" w:rsidRDefault="0016253D">
      <w:pPr>
        <w:spacing w:after="0" w:line="240" w:lineRule="auto"/>
        <w:contextualSpacing/>
        <w:jc w:val="both"/>
        <w:rPr>
          <w:rFonts w:eastAsia="Times New Roman"/>
          <w:i/>
          <w:sz w:val="18"/>
          <w:szCs w:val="18"/>
          <w:lang w:eastAsia="pl-PL"/>
        </w:rPr>
      </w:pPr>
      <w:r w:rsidRPr="00913F3F">
        <w:rPr>
          <w:rFonts w:eastAsia="Times New Roman"/>
          <w:b/>
          <w:i/>
          <w:sz w:val="18"/>
          <w:szCs w:val="18"/>
          <w:vertAlign w:val="superscript"/>
          <w:lang w:eastAsia="pl-PL"/>
        </w:rPr>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p w14:paraId="7CED74AD" w14:textId="77777777" w:rsidR="0004264A" w:rsidRPr="0004264A" w:rsidRDefault="0004264A">
      <w:pPr>
        <w:spacing w:after="0" w:line="240" w:lineRule="auto"/>
        <w:contextualSpacing/>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E0903B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C38765E"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6D21A021"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7AE0EC94"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21E0ED31" w14:textId="77777777" w:rsidR="00701B91" w:rsidRPr="00165411" w:rsidRDefault="00701B91" w:rsidP="00701B91">
      <w:pPr>
        <w:spacing w:after="0" w:line="240" w:lineRule="auto"/>
        <w:jc w:val="both"/>
        <w:rPr>
          <w:rFonts w:eastAsia="Times New Roman"/>
          <w:b/>
          <w:sz w:val="8"/>
          <w:szCs w:val="8"/>
          <w:lang w:eastAsia="pl-PL"/>
        </w:rPr>
      </w:pPr>
    </w:p>
    <w:p w14:paraId="439FA1EB" w14:textId="3568B518" w:rsidR="00463BF1" w:rsidRPr="00BB0A73" w:rsidRDefault="00463BF1" w:rsidP="00463BF1">
      <w:pPr>
        <w:pStyle w:val="Akapitzlist"/>
        <w:spacing w:after="0" w:line="240" w:lineRule="auto"/>
        <w:ind w:left="0"/>
        <w:rPr>
          <w:rFonts w:ascii="Times New Roman" w:eastAsia="Times New Roman" w:hAnsi="Times New Roman" w:cs="Times New Roman"/>
          <w:lang w:eastAsia="pl-PL"/>
        </w:rPr>
      </w:pPr>
      <w:bookmarkStart w:id="8" w:name="_Hlk158887657"/>
      <w:r w:rsidRPr="00BB0A73">
        <w:rPr>
          <w:rFonts w:ascii="Times New Roman" w:eastAsia="Times New Roman" w:hAnsi="Times New Roman" w:cs="Times New Roman"/>
          <w:b/>
          <w:lang w:eastAsia="pl-PL"/>
        </w:rPr>
        <w:t>Załącznik nr 1</w:t>
      </w:r>
      <w:r w:rsidRPr="00BB0A73">
        <w:rPr>
          <w:rFonts w:ascii="Times New Roman" w:eastAsia="Times New Roman" w:hAnsi="Times New Roman" w:cs="Times New Roman"/>
          <w:lang w:eastAsia="pl-PL"/>
        </w:rPr>
        <w:t xml:space="preserve">             Formularz ofertowy </w:t>
      </w:r>
    </w:p>
    <w:p w14:paraId="5E139900" w14:textId="304B0F59"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2</w:t>
      </w:r>
      <w:r w:rsidRPr="00BB0A73">
        <w:rPr>
          <w:rFonts w:ascii="Times New Roman" w:eastAsia="Times New Roman" w:hAnsi="Times New Roman" w:cs="Times New Roman"/>
          <w:lang w:eastAsia="pl-PL"/>
        </w:rPr>
        <w:t xml:space="preserve">             Opis przedmiotu zamówienia</w:t>
      </w:r>
      <w:r w:rsidR="00065EC9">
        <w:rPr>
          <w:rFonts w:ascii="Times New Roman" w:eastAsia="Times New Roman" w:hAnsi="Times New Roman" w:cs="Times New Roman"/>
          <w:lang w:eastAsia="pl-PL"/>
        </w:rPr>
        <w:t xml:space="preserve"> (wraz z tabelami do uzupełnienia)</w:t>
      </w:r>
    </w:p>
    <w:p w14:paraId="30E16CAB"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Projekt umowy</w:t>
      </w:r>
    </w:p>
    <w:p w14:paraId="5312A387"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Oświadczenie o grupie kapitałowej</w:t>
      </w:r>
    </w:p>
    <w:p w14:paraId="0D184FDB" w14:textId="77777777" w:rsidR="00463BF1" w:rsidRPr="00BB0A73" w:rsidRDefault="00463BF1" w:rsidP="00463BF1">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Oświadczenie Wykonawcy o braku podstaw do wykluczenia</w:t>
      </w:r>
    </w:p>
    <w:p w14:paraId="3EEE13AF" w14:textId="0CF834E9" w:rsidR="009C52A5" w:rsidRDefault="00463BF1" w:rsidP="00463BF1">
      <w:pPr>
        <w:pStyle w:val="Akapitzlist"/>
        <w:spacing w:after="0" w:line="240" w:lineRule="auto"/>
        <w:ind w:left="0"/>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009C52A5" w:rsidRPr="00BB0A73">
        <w:rPr>
          <w:rFonts w:ascii="Times New Roman" w:eastAsia="Times New Roman" w:hAnsi="Times New Roman" w:cs="Times New Roman"/>
          <w:lang w:eastAsia="pl-PL"/>
        </w:rPr>
        <w:t>Oświadczenie RODO</w:t>
      </w:r>
    </w:p>
    <w:p w14:paraId="2912844B" w14:textId="718E5444" w:rsidR="00C43F1E" w:rsidRDefault="00C43F1E" w:rsidP="00463BF1">
      <w:pPr>
        <w:pStyle w:val="Akapitzlist"/>
        <w:spacing w:after="0" w:line="240" w:lineRule="auto"/>
        <w:ind w:left="0"/>
        <w:rPr>
          <w:rFonts w:ascii="Times New Roman" w:eastAsia="Times New Roman" w:hAnsi="Times New Roman" w:cs="Times New Roman"/>
          <w:lang w:eastAsia="pl-PL"/>
        </w:rPr>
      </w:pPr>
      <w:r w:rsidRPr="00C43F1E">
        <w:rPr>
          <w:rFonts w:ascii="Times New Roman" w:eastAsia="Times New Roman" w:hAnsi="Times New Roman" w:cs="Times New Roman"/>
          <w:b/>
          <w:bCs/>
          <w:lang w:eastAsia="pl-PL"/>
        </w:rPr>
        <w:t>Załącznik nr 7</w:t>
      </w:r>
      <w:r>
        <w:rPr>
          <w:rFonts w:ascii="Times New Roman" w:eastAsia="Times New Roman" w:hAnsi="Times New Roman" w:cs="Times New Roman"/>
          <w:b/>
          <w:bCs/>
          <w:lang w:eastAsia="pl-PL"/>
        </w:rPr>
        <w:t xml:space="preserve">             </w:t>
      </w:r>
      <w:r w:rsidRPr="00B42C18">
        <w:rPr>
          <w:rFonts w:ascii="Times New Roman" w:eastAsia="Times New Roman" w:hAnsi="Times New Roman" w:cs="Times New Roman"/>
          <w:lang w:eastAsia="pl-PL"/>
        </w:rPr>
        <w:t xml:space="preserve">Oświadczenie o </w:t>
      </w:r>
      <w:r w:rsidR="00AC2B99">
        <w:rPr>
          <w:rFonts w:ascii="Times New Roman" w:eastAsia="Times New Roman" w:hAnsi="Times New Roman" w:cs="Times New Roman"/>
          <w:lang w:eastAsia="pl-PL"/>
        </w:rPr>
        <w:t>aktualności informacji</w:t>
      </w:r>
    </w:p>
    <w:p w14:paraId="707DA62C" w14:textId="4D9784D1" w:rsidR="00095972" w:rsidRPr="00474E45" w:rsidRDefault="00C43F1E" w:rsidP="00474E45">
      <w:pPr>
        <w:pStyle w:val="Akapitzlist"/>
        <w:spacing w:after="0" w:line="240" w:lineRule="auto"/>
        <w:ind w:left="2127" w:hanging="2127"/>
        <w:rPr>
          <w:rFonts w:ascii="Times New Roman" w:eastAsia="Times New Roman" w:hAnsi="Times New Roman" w:cs="Times New Roman"/>
          <w:b/>
          <w:lang w:eastAsia="pl-PL"/>
        </w:rPr>
      </w:pPr>
      <w:r w:rsidRPr="00C43F1E">
        <w:rPr>
          <w:rFonts w:ascii="Times New Roman" w:eastAsia="Times New Roman" w:hAnsi="Times New Roman" w:cs="Times New Roman"/>
          <w:b/>
          <w:bCs/>
          <w:lang w:eastAsia="pl-PL"/>
        </w:rPr>
        <w:t xml:space="preserve">Załącznik nr </w:t>
      </w:r>
      <w:r w:rsidR="00AC2B99">
        <w:rPr>
          <w:rFonts w:ascii="Times New Roman" w:eastAsia="Times New Roman" w:hAnsi="Times New Roman" w:cs="Times New Roman"/>
          <w:b/>
          <w:bCs/>
          <w:lang w:eastAsia="pl-PL"/>
        </w:rPr>
        <w:t>8</w:t>
      </w:r>
      <w:r>
        <w:rPr>
          <w:rFonts w:ascii="Times New Roman" w:eastAsia="Times New Roman" w:hAnsi="Times New Roman" w:cs="Times New Roman"/>
          <w:b/>
          <w:bCs/>
          <w:lang w:eastAsia="pl-PL"/>
        </w:rPr>
        <w:t xml:space="preserve">             </w:t>
      </w:r>
      <w:r w:rsidRPr="00BB0A73">
        <w:rPr>
          <w:rFonts w:ascii="Times New Roman" w:hAnsi="Times New Roman" w:cs="Times New Roman"/>
        </w:rPr>
        <w:t xml:space="preserve">Oświadczenia wykonawcy/wykonawcy wspólnie ubiegającego się </w:t>
      </w:r>
      <w:r w:rsidRPr="00BB0A73">
        <w:rPr>
          <w:rFonts w:ascii="Times New Roman" w:hAnsi="Times New Roman" w:cs="Times New Roman"/>
        </w:rPr>
        <w:br/>
        <w:t xml:space="preserve">o udzielenie zamówienia z </w:t>
      </w:r>
      <w:r w:rsidRPr="00BB0A73">
        <w:rPr>
          <w:rFonts w:ascii="Times New Roman" w:eastAsia="Times New Roman" w:hAnsi="Times New Roman" w:cs="Times New Roman"/>
          <w:lang w:eastAsia="pl-PL"/>
        </w:rPr>
        <w:t>art. 125 ust. 1</w:t>
      </w:r>
      <w:bookmarkStart w:id="9" w:name="_Hlk164854125"/>
    </w:p>
    <w:p w14:paraId="3263AF8F" w14:textId="736ACA9E" w:rsidR="005B5AEF" w:rsidRDefault="005B5AEF" w:rsidP="00095972">
      <w:pPr>
        <w:pStyle w:val="Akapitzlist"/>
        <w:spacing w:after="0" w:line="240" w:lineRule="auto"/>
        <w:ind w:left="0"/>
        <w:rPr>
          <w:rFonts w:ascii="Times New Roman" w:hAnsi="Times New Roman" w:cs="Times New Roman"/>
          <w:bCs/>
        </w:rPr>
      </w:pPr>
      <w:r>
        <w:rPr>
          <w:rFonts w:ascii="Times New Roman" w:hAnsi="Times New Roman" w:cs="Times New Roman"/>
          <w:b/>
        </w:rPr>
        <w:t xml:space="preserve">Załącznik nr </w:t>
      </w:r>
      <w:r w:rsidR="00474E45">
        <w:rPr>
          <w:rFonts w:ascii="Times New Roman" w:hAnsi="Times New Roman" w:cs="Times New Roman"/>
          <w:b/>
        </w:rPr>
        <w:t>9</w:t>
      </w:r>
      <w:r>
        <w:rPr>
          <w:rFonts w:ascii="Times New Roman" w:hAnsi="Times New Roman" w:cs="Times New Roman"/>
          <w:b/>
        </w:rPr>
        <w:t xml:space="preserve">           </w:t>
      </w:r>
      <w:r w:rsidR="00474E45">
        <w:rPr>
          <w:rFonts w:ascii="Times New Roman" w:hAnsi="Times New Roman" w:cs="Times New Roman"/>
          <w:b/>
        </w:rPr>
        <w:t xml:space="preserve">  </w:t>
      </w:r>
      <w:r w:rsidRPr="005B5AEF">
        <w:rPr>
          <w:rFonts w:ascii="Times New Roman" w:hAnsi="Times New Roman" w:cs="Times New Roman"/>
          <w:bCs/>
        </w:rPr>
        <w:t>Oświadczenie, o którym mowa w art. 117 ust 4</w:t>
      </w:r>
    </w:p>
    <w:p w14:paraId="62EBF8F8" w14:textId="3CBED95D" w:rsidR="00707F20" w:rsidRDefault="00707F20" w:rsidP="00095972">
      <w:pPr>
        <w:pStyle w:val="Akapitzlist"/>
        <w:spacing w:after="0" w:line="240" w:lineRule="auto"/>
        <w:ind w:left="0"/>
        <w:rPr>
          <w:rFonts w:ascii="Times New Roman" w:hAnsi="Times New Roman" w:cs="Times New Roman"/>
          <w:bCs/>
        </w:rPr>
      </w:pPr>
      <w:r w:rsidRPr="00707F20">
        <w:rPr>
          <w:rFonts w:ascii="Times New Roman" w:hAnsi="Times New Roman" w:cs="Times New Roman"/>
          <w:b/>
        </w:rPr>
        <w:t>Z</w:t>
      </w:r>
      <w:r w:rsidR="008139CD">
        <w:rPr>
          <w:rFonts w:ascii="Times New Roman" w:hAnsi="Times New Roman" w:cs="Times New Roman"/>
          <w:b/>
        </w:rPr>
        <w:t>a</w:t>
      </w:r>
      <w:r w:rsidRPr="00707F20">
        <w:rPr>
          <w:rFonts w:ascii="Times New Roman" w:hAnsi="Times New Roman" w:cs="Times New Roman"/>
          <w:b/>
        </w:rPr>
        <w:t>łącznik nr 10</w:t>
      </w:r>
      <w:r w:rsidR="008139CD">
        <w:rPr>
          <w:rFonts w:ascii="Times New Roman" w:hAnsi="Times New Roman" w:cs="Times New Roman"/>
          <w:b/>
        </w:rPr>
        <w:t xml:space="preserve">           </w:t>
      </w:r>
      <w:r w:rsidR="008139CD" w:rsidRPr="008139CD">
        <w:rPr>
          <w:rFonts w:ascii="Times New Roman" w:hAnsi="Times New Roman" w:cs="Times New Roman"/>
          <w:bCs/>
        </w:rPr>
        <w:t xml:space="preserve">Oświadczenie Wykonawcy o spełnianiu warunków udziału w postępowaniu </w:t>
      </w:r>
    </w:p>
    <w:p w14:paraId="3A09CE47" w14:textId="6EF37459" w:rsidR="008139CD" w:rsidRPr="008139CD" w:rsidRDefault="008139CD" w:rsidP="00095972">
      <w:pPr>
        <w:pStyle w:val="Akapitzlist"/>
        <w:spacing w:after="0" w:line="240" w:lineRule="auto"/>
        <w:ind w:left="0"/>
        <w:rPr>
          <w:rFonts w:ascii="Times New Roman" w:hAnsi="Times New Roman" w:cs="Times New Roman"/>
          <w:b/>
        </w:rPr>
      </w:pPr>
      <w:r w:rsidRPr="008139CD">
        <w:rPr>
          <w:rFonts w:ascii="Times New Roman" w:hAnsi="Times New Roman" w:cs="Times New Roman"/>
          <w:b/>
        </w:rPr>
        <w:t>Załącznik nr 11</w:t>
      </w:r>
      <w:r>
        <w:rPr>
          <w:rFonts w:ascii="Times New Roman" w:hAnsi="Times New Roman" w:cs="Times New Roman"/>
          <w:b/>
        </w:rPr>
        <w:t xml:space="preserve">           </w:t>
      </w:r>
      <w:r w:rsidRPr="008139CD">
        <w:rPr>
          <w:rFonts w:ascii="Times New Roman" w:hAnsi="Times New Roman" w:cs="Times New Roman"/>
          <w:bCs/>
        </w:rPr>
        <w:t>Wykaz dostaw</w:t>
      </w:r>
    </w:p>
    <w:p w14:paraId="0A4D39B5" w14:textId="77777777" w:rsidR="00065EC9" w:rsidRDefault="00065EC9" w:rsidP="00095972">
      <w:pPr>
        <w:pStyle w:val="Akapitzlist"/>
        <w:spacing w:after="0" w:line="240" w:lineRule="auto"/>
        <w:ind w:left="0"/>
        <w:rPr>
          <w:rFonts w:ascii="Times New Roman" w:hAnsi="Times New Roman" w:cs="Times New Roman"/>
          <w:bCs/>
        </w:rPr>
      </w:pPr>
    </w:p>
    <w:p w14:paraId="321B7E89" w14:textId="77777777" w:rsidR="0004264A" w:rsidRDefault="0004264A" w:rsidP="00095972">
      <w:pPr>
        <w:pStyle w:val="Akapitzlist"/>
        <w:spacing w:after="0" w:line="240" w:lineRule="auto"/>
        <w:ind w:left="0"/>
        <w:rPr>
          <w:rFonts w:ascii="Times New Roman" w:hAnsi="Times New Roman" w:cs="Times New Roman"/>
          <w:bCs/>
        </w:rPr>
      </w:pPr>
    </w:p>
    <w:p w14:paraId="0F5BE2A5" w14:textId="77777777" w:rsidR="0004264A" w:rsidRDefault="0004264A" w:rsidP="00095972">
      <w:pPr>
        <w:pStyle w:val="Akapitzlist"/>
        <w:spacing w:after="0" w:line="240" w:lineRule="auto"/>
        <w:ind w:left="0"/>
        <w:rPr>
          <w:rFonts w:ascii="Times New Roman" w:hAnsi="Times New Roman" w:cs="Times New Roman"/>
          <w:bCs/>
        </w:rPr>
      </w:pPr>
    </w:p>
    <w:bookmarkEnd w:id="8"/>
    <w:bookmarkEnd w:id="9"/>
    <w:p w14:paraId="4BEC9898" w14:textId="3A1909E9" w:rsidR="00183550" w:rsidRPr="00552B59" w:rsidRDefault="00183550" w:rsidP="00183550">
      <w:pPr>
        <w:spacing w:after="0" w:line="240" w:lineRule="auto"/>
        <w:jc w:val="both"/>
      </w:pPr>
      <w:r w:rsidRPr="00552B59">
        <w:rPr>
          <w:u w:val="single"/>
        </w:rPr>
        <w:t xml:space="preserve">Gdynia, </w:t>
      </w:r>
      <w:r w:rsidR="00E15455">
        <w:rPr>
          <w:u w:val="single"/>
        </w:rPr>
        <w:t>17.</w:t>
      </w:r>
      <w:r w:rsidR="00EF0934">
        <w:rPr>
          <w:u w:val="single"/>
        </w:rPr>
        <w:t>0</w:t>
      </w:r>
      <w:r w:rsidR="008139CD">
        <w:rPr>
          <w:u w:val="single"/>
        </w:rPr>
        <w:t>4</w:t>
      </w:r>
      <w:r w:rsidR="00463BF1">
        <w:rPr>
          <w:u w:val="single"/>
        </w:rPr>
        <w:t>.202</w:t>
      </w:r>
      <w:r w:rsidR="00FB6A3F">
        <w:rPr>
          <w:u w:val="single"/>
        </w:rPr>
        <w:t>6</w:t>
      </w:r>
      <w:r w:rsidR="00857A03">
        <w:rPr>
          <w:u w:val="single"/>
        </w:rPr>
        <w:t xml:space="preserve"> </w:t>
      </w:r>
      <w:r w:rsidRPr="00552B59">
        <w:rPr>
          <w:u w:val="single"/>
        </w:rPr>
        <w:t>r.</w:t>
      </w:r>
      <w:r w:rsidRPr="00552B59">
        <w:t xml:space="preserve"> </w:t>
      </w:r>
      <w:r w:rsidRPr="00552B59">
        <w:cr/>
        <w:t>Podpisy osób uprawnionych</w:t>
      </w:r>
    </w:p>
    <w:p w14:paraId="4EA6D815" w14:textId="77777777" w:rsidR="00183550" w:rsidRPr="00552B59" w:rsidRDefault="00183550" w:rsidP="00183550">
      <w:pPr>
        <w:spacing w:after="0" w:line="240" w:lineRule="auto"/>
        <w:jc w:val="both"/>
      </w:pPr>
    </w:p>
    <w:p w14:paraId="71BC87CD" w14:textId="77777777" w:rsidR="00183550" w:rsidRPr="00552B59" w:rsidRDefault="00183550" w:rsidP="00183550">
      <w:pPr>
        <w:spacing w:after="0" w:line="240" w:lineRule="auto"/>
        <w:jc w:val="both"/>
        <w:rPr>
          <w:b/>
        </w:rPr>
      </w:pPr>
      <w:r w:rsidRPr="00552B59">
        <w:rPr>
          <w:b/>
        </w:rPr>
        <w:t>WNIOSKUJĄCY</w:t>
      </w:r>
    </w:p>
    <w:p w14:paraId="68B2AC12"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29801E42" w14:textId="77777777" w:rsidR="00183550" w:rsidRPr="00552B59" w:rsidRDefault="00183550" w:rsidP="00183550">
      <w:pPr>
        <w:spacing w:after="0" w:line="240" w:lineRule="auto"/>
        <w:jc w:val="both"/>
      </w:pPr>
    </w:p>
    <w:p w14:paraId="33159D26" w14:textId="77777777" w:rsidR="009428E1" w:rsidRDefault="009428E1" w:rsidP="00183550">
      <w:pPr>
        <w:spacing w:after="0" w:line="240" w:lineRule="auto"/>
        <w:ind w:right="-1805"/>
        <w:jc w:val="both"/>
      </w:pPr>
    </w:p>
    <w:p w14:paraId="6337A8B3" w14:textId="1B7ED277" w:rsidR="00183550" w:rsidRPr="00EF0934" w:rsidRDefault="00183550" w:rsidP="00183550">
      <w:pPr>
        <w:spacing w:after="0" w:line="240" w:lineRule="auto"/>
        <w:ind w:right="-1805"/>
        <w:jc w:val="both"/>
        <w:rPr>
          <w:b/>
          <w:bCs/>
          <w:lang w:val="de-DE"/>
        </w:rPr>
      </w:pPr>
      <w:r w:rsidRPr="00552B59">
        <w:t>______</w:t>
      </w:r>
      <w:r w:rsidR="00165411">
        <w:t>_____</w:t>
      </w:r>
      <w:r w:rsidRPr="00552B59">
        <w:t>___</w:t>
      </w:r>
      <w:r w:rsidR="00A402DF">
        <w:t>___</w:t>
      </w:r>
      <w:r w:rsidRPr="00552B59">
        <w:t>_____</w:t>
      </w:r>
      <w:r w:rsidRPr="00552B59">
        <w:cr/>
      </w:r>
      <w:r w:rsidR="004E1A8F">
        <w:t xml:space="preserve">Krystian </w:t>
      </w:r>
      <w:r w:rsidR="004E1A8F" w:rsidRPr="004E1A8F">
        <w:rPr>
          <w:b/>
          <w:bCs/>
        </w:rPr>
        <w:t>BUSZMAN</w:t>
      </w:r>
    </w:p>
    <w:p w14:paraId="694FD4A2" w14:textId="77777777" w:rsidR="00183550" w:rsidRPr="00552B59" w:rsidRDefault="00183550" w:rsidP="00183550">
      <w:pPr>
        <w:spacing w:after="0" w:line="240" w:lineRule="auto"/>
        <w:jc w:val="both"/>
        <w:rPr>
          <w:b/>
        </w:rPr>
      </w:pPr>
    </w:p>
    <w:p w14:paraId="369D437D" w14:textId="77777777" w:rsidR="00183550" w:rsidRDefault="00183550" w:rsidP="00183550">
      <w:pPr>
        <w:spacing w:after="0" w:line="240" w:lineRule="auto"/>
        <w:jc w:val="both"/>
        <w:rPr>
          <w:b/>
        </w:rPr>
      </w:pPr>
    </w:p>
    <w:p w14:paraId="1B3C3EDD" w14:textId="77777777" w:rsidR="00183550" w:rsidRPr="00552B59" w:rsidRDefault="00183550" w:rsidP="00183550">
      <w:pPr>
        <w:spacing w:after="0" w:line="240" w:lineRule="auto"/>
        <w:jc w:val="both"/>
        <w:rPr>
          <w:b/>
        </w:rPr>
      </w:pPr>
      <w:r w:rsidRPr="00552B59">
        <w:rPr>
          <w:b/>
        </w:rPr>
        <w:t>UZGODNIONO Z:</w:t>
      </w:r>
    </w:p>
    <w:p w14:paraId="7144536A" w14:textId="77777777" w:rsidR="00183550" w:rsidRPr="00552B59" w:rsidRDefault="00183550" w:rsidP="00183550">
      <w:pPr>
        <w:spacing w:after="0" w:line="240" w:lineRule="auto"/>
        <w:jc w:val="both"/>
      </w:pPr>
      <w:r w:rsidRPr="00552B59">
        <w:t>(Sekcją Zamówień Publicznych w zakresie procedur Prawa zamówień publicznych)</w:t>
      </w:r>
    </w:p>
    <w:p w14:paraId="6540F883" w14:textId="77777777" w:rsidR="00183550" w:rsidRDefault="00183550" w:rsidP="00183550">
      <w:pPr>
        <w:spacing w:after="0" w:line="240" w:lineRule="auto"/>
        <w:jc w:val="both"/>
      </w:pPr>
    </w:p>
    <w:p w14:paraId="4ABC0CCD" w14:textId="77777777" w:rsidR="009428E1" w:rsidRDefault="009428E1" w:rsidP="00183550">
      <w:pPr>
        <w:spacing w:after="0" w:line="240" w:lineRule="auto"/>
        <w:jc w:val="both"/>
      </w:pPr>
    </w:p>
    <w:p w14:paraId="6B90D6C2" w14:textId="77777777" w:rsidR="0004264A" w:rsidRPr="00552B59" w:rsidRDefault="0004264A" w:rsidP="00183550">
      <w:pPr>
        <w:spacing w:after="0" w:line="240" w:lineRule="auto"/>
        <w:jc w:val="both"/>
      </w:pPr>
    </w:p>
    <w:p w14:paraId="2B43EA91" w14:textId="77777777" w:rsidR="00183550" w:rsidRPr="00552B59" w:rsidRDefault="000C2F3C" w:rsidP="00183550">
      <w:pPr>
        <w:spacing w:after="0" w:line="240" w:lineRule="auto"/>
        <w:jc w:val="both"/>
      </w:pPr>
      <w:r>
        <w:rPr>
          <w:u w:val="single"/>
        </w:rPr>
        <w:t>__________________</w:t>
      </w:r>
    </w:p>
    <w:p w14:paraId="678A8B33" w14:textId="20906C60" w:rsidR="00183550" w:rsidRPr="00E15455" w:rsidRDefault="00E15455" w:rsidP="00183550">
      <w:pPr>
        <w:spacing w:after="0" w:line="240" w:lineRule="auto"/>
        <w:jc w:val="both"/>
        <w:rPr>
          <w:b/>
          <w:bCs/>
        </w:rPr>
      </w:pPr>
      <w:r>
        <w:t xml:space="preserve">wz. Sabina </w:t>
      </w:r>
      <w:r w:rsidRPr="00E15455">
        <w:rPr>
          <w:b/>
          <w:bCs/>
        </w:rPr>
        <w:t>REDA</w:t>
      </w:r>
    </w:p>
    <w:p w14:paraId="490B0B27" w14:textId="5F9A5964" w:rsidR="00183550" w:rsidRDefault="00183550" w:rsidP="00183550">
      <w:pPr>
        <w:spacing w:after="0" w:line="240" w:lineRule="auto"/>
        <w:jc w:val="both"/>
      </w:pPr>
    </w:p>
    <w:p w14:paraId="3F644C36" w14:textId="77777777" w:rsidR="00E15455" w:rsidRPr="00552B59" w:rsidRDefault="00E15455" w:rsidP="00183550">
      <w:pPr>
        <w:spacing w:after="0" w:line="240" w:lineRule="auto"/>
        <w:jc w:val="both"/>
      </w:pPr>
    </w:p>
    <w:p w14:paraId="2BFDA3E4" w14:textId="77777777" w:rsidR="00183550" w:rsidRPr="00552B59" w:rsidRDefault="00183550" w:rsidP="00183550">
      <w:pPr>
        <w:spacing w:after="0" w:line="240" w:lineRule="auto"/>
        <w:jc w:val="both"/>
        <w:rPr>
          <w:b/>
        </w:rPr>
      </w:pPr>
      <w:r w:rsidRPr="00552B59">
        <w:rPr>
          <w:b/>
        </w:rPr>
        <w:t xml:space="preserve">UZGODNIONO Z: </w:t>
      </w:r>
    </w:p>
    <w:p w14:paraId="3C8522B7" w14:textId="77777777" w:rsidR="00183550" w:rsidRPr="00552B59" w:rsidRDefault="00183550" w:rsidP="00183550">
      <w:pPr>
        <w:spacing w:after="0" w:line="240" w:lineRule="auto"/>
        <w:jc w:val="both"/>
      </w:pPr>
      <w:r w:rsidRPr="00552B59">
        <w:t>(Kanclerz AMW)</w:t>
      </w:r>
    </w:p>
    <w:p w14:paraId="5A91ABDB" w14:textId="77777777" w:rsidR="00183550" w:rsidRPr="00552B59" w:rsidRDefault="00183550" w:rsidP="00183550">
      <w:pPr>
        <w:spacing w:after="0" w:line="240" w:lineRule="auto"/>
        <w:jc w:val="both"/>
      </w:pPr>
    </w:p>
    <w:p w14:paraId="217AE78C" w14:textId="77777777" w:rsidR="00183550" w:rsidRDefault="00183550" w:rsidP="00183550">
      <w:pPr>
        <w:spacing w:after="0" w:line="240" w:lineRule="auto"/>
        <w:jc w:val="both"/>
      </w:pPr>
    </w:p>
    <w:p w14:paraId="0311AA6C" w14:textId="77777777" w:rsidR="00C66737" w:rsidRPr="00552B59" w:rsidRDefault="00C66737" w:rsidP="00183550">
      <w:pPr>
        <w:spacing w:after="0" w:line="240" w:lineRule="auto"/>
        <w:jc w:val="both"/>
      </w:pPr>
    </w:p>
    <w:p w14:paraId="57C3AC6D" w14:textId="77777777" w:rsidR="00183550" w:rsidRPr="00552B59" w:rsidRDefault="009428E1" w:rsidP="00183550">
      <w:pPr>
        <w:spacing w:after="0" w:line="240" w:lineRule="auto"/>
        <w:jc w:val="both"/>
      </w:pPr>
      <w:r>
        <w:rPr>
          <w:u w:val="single"/>
        </w:rPr>
        <w:t>_______________</w:t>
      </w:r>
      <w:r w:rsidR="000C2F3C">
        <w:rPr>
          <w:u w:val="single"/>
        </w:rPr>
        <w:t>_____</w:t>
      </w:r>
    </w:p>
    <w:p w14:paraId="08BABE79" w14:textId="1AB32986" w:rsidR="00114B4E" w:rsidRDefault="00FA025C" w:rsidP="00932004">
      <w:pPr>
        <w:spacing w:after="0" w:line="240" w:lineRule="auto"/>
        <w:jc w:val="both"/>
        <w:rPr>
          <w:b/>
          <w:bCs/>
        </w:rPr>
      </w:pPr>
      <w:r>
        <w:rPr>
          <w:bCs/>
        </w:rPr>
        <w:t xml:space="preserve">Marek </w:t>
      </w:r>
      <w:r w:rsidRPr="00FA025C">
        <w:rPr>
          <w:b/>
          <w:bCs/>
        </w:rPr>
        <w:t>DRYGAS</w:t>
      </w:r>
    </w:p>
    <w:p w14:paraId="7F29EF83" w14:textId="77777777" w:rsidR="004F6E80" w:rsidRDefault="004F6E80" w:rsidP="00932004">
      <w:pPr>
        <w:spacing w:after="0" w:line="240" w:lineRule="auto"/>
        <w:jc w:val="both"/>
        <w:rPr>
          <w:b/>
          <w:bCs/>
        </w:rPr>
      </w:pPr>
    </w:p>
    <w:p w14:paraId="3AF91F09" w14:textId="77777777" w:rsidR="0004264A" w:rsidRDefault="0004264A" w:rsidP="00932004">
      <w:pPr>
        <w:spacing w:after="0" w:line="240" w:lineRule="auto"/>
        <w:jc w:val="both"/>
        <w:rPr>
          <w:b/>
          <w:bCs/>
        </w:rPr>
      </w:pPr>
    </w:p>
    <w:p w14:paraId="446FB95B" w14:textId="77777777" w:rsidR="0004264A" w:rsidRDefault="0004264A" w:rsidP="00932004">
      <w:pPr>
        <w:spacing w:after="0" w:line="240" w:lineRule="auto"/>
        <w:jc w:val="both"/>
        <w:rPr>
          <w:b/>
          <w:bCs/>
        </w:rPr>
      </w:pPr>
    </w:p>
    <w:p w14:paraId="57380D2D" w14:textId="77777777" w:rsidR="0004264A" w:rsidRPr="00293919" w:rsidRDefault="0004264A" w:rsidP="00932004">
      <w:pPr>
        <w:spacing w:after="0" w:line="240" w:lineRule="auto"/>
        <w:jc w:val="both"/>
        <w:rPr>
          <w:b/>
          <w:bCs/>
        </w:rPr>
      </w:pPr>
    </w:p>
    <w:p w14:paraId="06D66057" w14:textId="77777777" w:rsidR="00701B91" w:rsidRPr="00932004" w:rsidRDefault="00701B91" w:rsidP="00701B91">
      <w:pPr>
        <w:framePr w:hSpace="141" w:wrap="around" w:vAnchor="text" w:hAnchor="text" w:y="1"/>
        <w:spacing w:after="0" w:line="240" w:lineRule="auto"/>
        <w:ind w:right="-709"/>
        <w:suppressOverlap/>
      </w:pPr>
    </w:p>
    <w:p w14:paraId="7FD41DFC" w14:textId="1F3DC9B9" w:rsidR="00AB5F36" w:rsidRPr="00A211D5" w:rsidRDefault="00A211D5" w:rsidP="008D20D3">
      <w:pPr>
        <w:spacing w:after="0" w:line="240" w:lineRule="auto"/>
        <w:jc w:val="right"/>
        <w:rPr>
          <w:b/>
          <w:i/>
          <w:u w:val="single"/>
        </w:rPr>
      </w:pPr>
      <w:bookmarkStart w:id="10" w:name="_Hlk227222096"/>
      <w:r>
        <w:rPr>
          <w:b/>
          <w:i/>
          <w:u w:val="single"/>
        </w:rPr>
        <w:t>ZAŁĄCZNIK NR 1</w:t>
      </w:r>
      <w:r w:rsidR="00AB5F36" w:rsidRPr="00932004">
        <w:t xml:space="preserve">                            </w:t>
      </w:r>
    </w:p>
    <w:p w14:paraId="078F38D2" w14:textId="77777777" w:rsidR="00AB5F36" w:rsidRPr="00932004" w:rsidRDefault="00AB5F36" w:rsidP="00AB5F36">
      <w:pPr>
        <w:spacing w:after="0" w:line="240" w:lineRule="auto"/>
        <w:jc w:val="center"/>
        <w:rPr>
          <w:b/>
        </w:rPr>
      </w:pPr>
    </w:p>
    <w:p w14:paraId="1C8395E6" w14:textId="77777777" w:rsidR="00AB5F36" w:rsidRPr="00932004" w:rsidRDefault="00AB5F36" w:rsidP="00AB5F36">
      <w:pPr>
        <w:spacing w:after="0" w:line="240" w:lineRule="auto"/>
        <w:jc w:val="center"/>
        <w:rPr>
          <w:b/>
        </w:rPr>
      </w:pPr>
      <w:r w:rsidRPr="00932004">
        <w:rPr>
          <w:b/>
        </w:rPr>
        <w:t>FORMULARZ OFERTOWY WYKONAWCY</w:t>
      </w:r>
    </w:p>
    <w:p w14:paraId="7F1A6893" w14:textId="77777777" w:rsidR="00AB5F36" w:rsidRPr="00932004" w:rsidRDefault="00AB5F36" w:rsidP="00AB5F36">
      <w:pPr>
        <w:spacing w:after="0" w:line="240" w:lineRule="auto"/>
        <w:jc w:val="both"/>
        <w:rPr>
          <w:i/>
          <w:u w:val="single"/>
        </w:rPr>
      </w:pPr>
    </w:p>
    <w:p w14:paraId="332ACF4E" w14:textId="77777777" w:rsidR="00AB5F36" w:rsidRPr="00EF093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EF0934">
        <w:t xml:space="preserve">Nazwa Wykonawcy (firmy) </w:t>
      </w:r>
    </w:p>
    <w:p w14:paraId="0C5FBF93" w14:textId="77777777" w:rsidR="00AB5F36" w:rsidRPr="00EF0934" w:rsidRDefault="00AB5F36" w:rsidP="00AB5F36">
      <w:pPr>
        <w:spacing w:after="0" w:line="240" w:lineRule="auto"/>
      </w:pPr>
    </w:p>
    <w:p w14:paraId="504534E1" w14:textId="77777777" w:rsidR="008F3F91" w:rsidRPr="00EF0934" w:rsidRDefault="00AB5F36" w:rsidP="008F3F91">
      <w:pPr>
        <w:spacing w:after="0" w:line="240" w:lineRule="auto"/>
        <w:rPr>
          <w:i/>
        </w:rPr>
      </w:pPr>
      <w:r w:rsidRPr="00EF0934">
        <w:t>.............................................................................................................</w:t>
      </w:r>
      <w:r w:rsidR="008F3F91" w:rsidRPr="00EF0934">
        <w:t>............................</w:t>
      </w:r>
      <w:r w:rsidRPr="00EF0934">
        <w:t>......</w:t>
      </w:r>
    </w:p>
    <w:p w14:paraId="0A0A8AB6" w14:textId="77777777" w:rsidR="00AB5F36" w:rsidRPr="00EF0934" w:rsidRDefault="00AB5F36" w:rsidP="00AB5F36">
      <w:pPr>
        <w:spacing w:after="0" w:line="240" w:lineRule="auto"/>
      </w:pPr>
      <w:r w:rsidRPr="00EF0934">
        <w:t xml:space="preserve">Adres Siedziby Wykonawcy (firmy) </w:t>
      </w:r>
    </w:p>
    <w:p w14:paraId="51781BF8" w14:textId="77777777" w:rsidR="00AB5F36" w:rsidRPr="00EF0934" w:rsidRDefault="00AB5F36" w:rsidP="00AB5F36">
      <w:pPr>
        <w:spacing w:after="0" w:line="240" w:lineRule="auto"/>
      </w:pPr>
    </w:p>
    <w:p w14:paraId="07D5C73F" w14:textId="77777777" w:rsidR="008F3F91" w:rsidRPr="00EF0934" w:rsidRDefault="00AB5F36" w:rsidP="008F3F91">
      <w:pPr>
        <w:spacing w:after="0" w:line="240" w:lineRule="auto"/>
      </w:pPr>
      <w:r w:rsidRPr="00EF0934">
        <w:t>……………………..................................................................................</w:t>
      </w:r>
      <w:r w:rsidR="008F3F91" w:rsidRPr="00EF0934">
        <w:t>/.............................</w:t>
      </w:r>
    </w:p>
    <w:p w14:paraId="2F4980AC" w14:textId="77777777" w:rsidR="008F3F91" w:rsidRPr="0004264A" w:rsidRDefault="008F3F91" w:rsidP="008F3F91">
      <w:pPr>
        <w:spacing w:after="0" w:line="240" w:lineRule="auto"/>
        <w:ind w:left="6381"/>
        <w:rPr>
          <w:i/>
          <w:sz w:val="18"/>
          <w:szCs w:val="18"/>
        </w:rPr>
      </w:pPr>
      <w:r w:rsidRPr="00EF0934">
        <w:t xml:space="preserve">       </w:t>
      </w:r>
      <w:r w:rsidRPr="0004264A">
        <w:rPr>
          <w:i/>
          <w:sz w:val="18"/>
          <w:szCs w:val="18"/>
        </w:rPr>
        <w:t>Województwo</w:t>
      </w:r>
    </w:p>
    <w:p w14:paraId="31DA1695" w14:textId="77777777" w:rsidR="00AB5F36" w:rsidRPr="00EF0934" w:rsidRDefault="00AB5F36" w:rsidP="00AB5F36">
      <w:pPr>
        <w:spacing w:after="0" w:line="240" w:lineRule="auto"/>
      </w:pPr>
      <w:r w:rsidRPr="00EF0934">
        <w:t>Adres do korespondencji</w:t>
      </w:r>
    </w:p>
    <w:p w14:paraId="16A132A4" w14:textId="77777777" w:rsidR="00AB5F36" w:rsidRPr="00EF0934" w:rsidRDefault="00AB5F36" w:rsidP="00AB5F36">
      <w:pPr>
        <w:spacing w:after="0" w:line="240" w:lineRule="auto"/>
      </w:pPr>
    </w:p>
    <w:p w14:paraId="41206F41" w14:textId="77777777" w:rsidR="008F3F91" w:rsidRPr="00EF0934" w:rsidRDefault="00AB5F36" w:rsidP="008F3F91">
      <w:pPr>
        <w:spacing w:after="0" w:line="240" w:lineRule="auto"/>
      </w:pPr>
      <w:r w:rsidRPr="00EF0934">
        <w:t>…………………………………………………………………………</w:t>
      </w:r>
      <w:r w:rsidR="008F3F91" w:rsidRPr="00EF0934">
        <w:t>/.............................</w:t>
      </w:r>
    </w:p>
    <w:p w14:paraId="1458FADD" w14:textId="77777777" w:rsidR="008F3F91" w:rsidRPr="0004264A" w:rsidRDefault="008F3F91" w:rsidP="008F3F91">
      <w:pPr>
        <w:spacing w:after="0" w:line="240" w:lineRule="auto"/>
        <w:ind w:left="6381"/>
        <w:rPr>
          <w:i/>
          <w:sz w:val="18"/>
          <w:szCs w:val="18"/>
        </w:rPr>
      </w:pPr>
      <w:r w:rsidRPr="00EF0934">
        <w:t xml:space="preserve">      </w:t>
      </w:r>
      <w:r w:rsidRPr="0004264A">
        <w:rPr>
          <w:sz w:val="18"/>
          <w:szCs w:val="18"/>
        </w:rPr>
        <w:t xml:space="preserve"> </w:t>
      </w:r>
      <w:r w:rsidRPr="0004264A">
        <w:rPr>
          <w:i/>
          <w:sz w:val="18"/>
          <w:szCs w:val="18"/>
        </w:rPr>
        <w:t>Województwo</w:t>
      </w:r>
    </w:p>
    <w:p w14:paraId="349CB97E" w14:textId="77777777" w:rsidR="00C25500" w:rsidRPr="00EF0934" w:rsidRDefault="00C25500" w:rsidP="00AB5F36">
      <w:pPr>
        <w:spacing w:after="0" w:line="240" w:lineRule="auto"/>
      </w:pPr>
    </w:p>
    <w:p w14:paraId="7B84DC01" w14:textId="210D7FBC" w:rsidR="00C458CE" w:rsidRPr="00EF0934" w:rsidRDefault="00AB5F36" w:rsidP="00AB5F36">
      <w:pPr>
        <w:spacing w:after="0" w:line="240" w:lineRule="auto"/>
      </w:pPr>
      <w:r w:rsidRPr="00EF0934">
        <w:t>Nr telefonu/</w:t>
      </w:r>
      <w:r w:rsidRPr="00EF0934">
        <w:rPr>
          <w:b/>
        </w:rPr>
        <w:t>e-mail</w:t>
      </w:r>
      <w:r w:rsidR="00FA025C" w:rsidRPr="00EF0934">
        <w:t xml:space="preserve">  ……</w:t>
      </w:r>
      <w:r w:rsidRPr="00EF0934">
        <w:t>....................................../............</w:t>
      </w:r>
      <w:r w:rsidR="00FA025C" w:rsidRPr="00EF0934">
        <w:t>.........................</w:t>
      </w:r>
      <w:r w:rsidRPr="00EF0934">
        <w:t>............................</w:t>
      </w:r>
      <w:r w:rsidRPr="00EF0934">
        <w:cr/>
      </w:r>
    </w:p>
    <w:p w14:paraId="32F90C46" w14:textId="60FB3AD9" w:rsidR="00C458CE" w:rsidRPr="00EF0934" w:rsidRDefault="00AB5F36" w:rsidP="00AB5F36">
      <w:pPr>
        <w:spacing w:after="0" w:line="240" w:lineRule="auto"/>
      </w:pPr>
      <w:r w:rsidRPr="00EF0934">
        <w:t>NIP                      ....................................................................................................................</w:t>
      </w:r>
      <w:r w:rsidRPr="00EF0934">
        <w:cr/>
      </w:r>
    </w:p>
    <w:p w14:paraId="1758A14A" w14:textId="77777777" w:rsidR="00AB5F36" w:rsidRDefault="00AB5F36" w:rsidP="00AB5F36">
      <w:pPr>
        <w:spacing w:after="0" w:line="240" w:lineRule="auto"/>
      </w:pPr>
      <w:r w:rsidRPr="00EF0934">
        <w:t>REGON              ..…...............................................................................................................</w:t>
      </w:r>
      <w:r w:rsidRPr="00EF0934">
        <w:cr/>
      </w:r>
    </w:p>
    <w:p w14:paraId="0928B9DA" w14:textId="77777777" w:rsidR="00BF3E92" w:rsidRPr="00EF0934" w:rsidRDefault="00BF3E92" w:rsidP="00AB5F36">
      <w:pPr>
        <w:spacing w:after="0" w:line="240" w:lineRule="auto"/>
      </w:pPr>
    </w:p>
    <w:p w14:paraId="3E304EC7" w14:textId="77777777" w:rsidR="00345FCD" w:rsidRPr="00EF0934" w:rsidRDefault="00AB5F36" w:rsidP="008C37A1">
      <w:pPr>
        <w:spacing w:before="120" w:after="120" w:line="240" w:lineRule="auto"/>
        <w:contextualSpacing/>
        <w:rPr>
          <w:rFonts w:eastAsia="Times New Roman"/>
          <w:lang w:eastAsia="pl-PL"/>
        </w:rPr>
      </w:pPr>
      <w:r w:rsidRPr="00EF0934">
        <w:t xml:space="preserve"> </w:t>
      </w:r>
      <w:r w:rsidR="00345FCD" w:rsidRPr="00EF0934">
        <w:rPr>
          <w:rFonts w:eastAsia="Times New Roman"/>
          <w:b/>
          <w:lang w:eastAsia="pl-PL"/>
        </w:rPr>
        <w:t>oświadczam, że jestem</w:t>
      </w:r>
      <w:r w:rsidR="00345FCD" w:rsidRPr="00EF0934">
        <w:rPr>
          <w:rFonts w:eastAsia="Times New Roman"/>
          <w:lang w:eastAsia="pl-PL"/>
        </w:rPr>
        <w:t xml:space="preserve"> (</w:t>
      </w:r>
      <w:r w:rsidR="00345FCD" w:rsidRPr="00EF0934">
        <w:rPr>
          <w:rFonts w:eastAsia="Times New Roman"/>
          <w:i/>
          <w:iCs/>
          <w:lang w:eastAsia="pl-PL"/>
        </w:rPr>
        <w:t>należy wybrać z listy</w:t>
      </w:r>
      <w:r w:rsidR="00345FCD" w:rsidRPr="00EF0934">
        <w:rPr>
          <w:rFonts w:eastAsia="Times New Roman"/>
          <w:lang w:eastAsia="pl-PL"/>
        </w:rPr>
        <w:t xml:space="preserve">) </w:t>
      </w:r>
    </w:p>
    <w:p w14:paraId="5E4AF94A" w14:textId="77777777" w:rsidR="00345FCD" w:rsidRPr="00EF0934"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EF0934">
        <w:rPr>
          <w:rFonts w:eastAsia="Times New Roman"/>
          <w:lang w:eastAsia="pl-PL"/>
        </w:rPr>
        <w:t xml:space="preserve">mikroprzedsiębiorstwem, </w:t>
      </w:r>
    </w:p>
    <w:p w14:paraId="7D4A7348"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małym przedsiębiorstwem, </w:t>
      </w:r>
    </w:p>
    <w:p w14:paraId="2C35847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średnim przedsiębiorstwem, </w:t>
      </w:r>
    </w:p>
    <w:p w14:paraId="1C27DE6A"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jednoosobową działalność gospodarcza, </w:t>
      </w:r>
    </w:p>
    <w:p w14:paraId="408C54C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osoba fizyczna nieprowadząca działalności gospodarczej,</w:t>
      </w:r>
    </w:p>
    <w:p w14:paraId="629D796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inny rodzaj.</w:t>
      </w:r>
    </w:p>
    <w:p w14:paraId="4E479B8B" w14:textId="77777777" w:rsidR="00AB5F36" w:rsidRPr="00EF0934" w:rsidRDefault="00AB5F36" w:rsidP="00AB5F36">
      <w:pPr>
        <w:spacing w:after="0" w:line="240" w:lineRule="auto"/>
        <w:contextualSpacing/>
      </w:pPr>
    </w:p>
    <w:p w14:paraId="6E6A2291" w14:textId="77777777" w:rsidR="00AB5F36" w:rsidRPr="00EF0934" w:rsidRDefault="00AB5F36" w:rsidP="00AB5F36">
      <w:pPr>
        <w:spacing w:after="0" w:line="240" w:lineRule="auto"/>
        <w:contextualSpacing/>
      </w:pPr>
      <w:r w:rsidRPr="00EF0934">
        <w:rPr>
          <w:u w:val="single"/>
        </w:rPr>
        <w:t xml:space="preserve">Nawiązując do zamówienia ogłoszonego w trybie </w:t>
      </w:r>
      <w:r w:rsidRPr="00EF0934">
        <w:t xml:space="preserve">podstawowym bez negocjacji na: </w:t>
      </w:r>
    </w:p>
    <w:p w14:paraId="78BD0F55" w14:textId="77777777" w:rsidR="00C66737" w:rsidRPr="00EF0934" w:rsidRDefault="00C66737" w:rsidP="00C66737">
      <w:pPr>
        <w:spacing w:after="0" w:line="240" w:lineRule="auto"/>
        <w:jc w:val="center"/>
        <w:rPr>
          <w:b/>
          <w:bCs/>
          <w:iCs/>
          <w:lang w:eastAsia="ar-SA"/>
        </w:rPr>
      </w:pPr>
    </w:p>
    <w:p w14:paraId="0802170F" w14:textId="16D544BF" w:rsidR="00AB5F36" w:rsidRPr="00EF0934" w:rsidRDefault="00BF6B74" w:rsidP="00C66737">
      <w:pPr>
        <w:spacing w:after="0" w:line="240" w:lineRule="auto"/>
        <w:jc w:val="center"/>
        <w:rPr>
          <w:i/>
        </w:rPr>
      </w:pPr>
      <w:r w:rsidRPr="00EF0934">
        <w:rPr>
          <w:i/>
        </w:rPr>
        <w:t xml:space="preserve"> </w:t>
      </w:r>
      <w:r w:rsidR="00AB5F36" w:rsidRPr="00EF0934">
        <w:rPr>
          <w:i/>
        </w:rPr>
        <w:t>(</w:t>
      </w:r>
      <w:r w:rsidR="00FC408B" w:rsidRPr="00EF0934">
        <w:rPr>
          <w:b/>
          <w:i/>
        </w:rPr>
        <w:t>AMW-KANC.SZP.2712.</w:t>
      </w:r>
      <w:r w:rsidR="008139CD">
        <w:rPr>
          <w:b/>
          <w:i/>
        </w:rPr>
        <w:t>18</w:t>
      </w:r>
      <w:r w:rsidR="00FC408B" w:rsidRPr="00EF0934">
        <w:rPr>
          <w:b/>
          <w:i/>
        </w:rPr>
        <w:t>.202</w:t>
      </w:r>
      <w:r w:rsidR="00CE33BF">
        <w:rPr>
          <w:b/>
          <w:i/>
        </w:rPr>
        <w:t>6</w:t>
      </w:r>
      <w:r w:rsidR="00AB5F36" w:rsidRPr="00EF0934">
        <w:rPr>
          <w:i/>
        </w:rPr>
        <w:t>)</w:t>
      </w:r>
    </w:p>
    <w:p w14:paraId="439C53E1" w14:textId="77777777" w:rsidR="00B66D1C" w:rsidRDefault="00B66D1C" w:rsidP="00BA762F">
      <w:pPr>
        <w:spacing w:after="0" w:line="240" w:lineRule="auto"/>
        <w:jc w:val="center"/>
        <w:rPr>
          <w:b/>
          <w:bCs/>
        </w:rPr>
      </w:pPr>
      <w:bookmarkStart w:id="11" w:name="_Hlk198899430"/>
    </w:p>
    <w:bookmarkEnd w:id="11"/>
    <w:p w14:paraId="00E473E7" w14:textId="714F3D53" w:rsidR="00BA762F" w:rsidRDefault="008139CD" w:rsidP="008139CD">
      <w:pPr>
        <w:spacing w:after="0" w:line="240" w:lineRule="auto"/>
        <w:jc w:val="center"/>
        <w:rPr>
          <w:b/>
          <w:bCs/>
        </w:rPr>
      </w:pPr>
      <w:r>
        <w:rPr>
          <w:b/>
          <w:bCs/>
        </w:rPr>
        <w:t>D</w:t>
      </w:r>
      <w:r w:rsidRPr="008139CD">
        <w:rPr>
          <w:b/>
          <w:bCs/>
        </w:rPr>
        <w:t>ostawa systemu do pomiarów drgań i hałasów na okręcie</w:t>
      </w:r>
    </w:p>
    <w:p w14:paraId="07F08188" w14:textId="77777777" w:rsidR="008139CD" w:rsidRDefault="008139CD" w:rsidP="008139CD">
      <w:pPr>
        <w:spacing w:after="0" w:line="240" w:lineRule="auto"/>
        <w:jc w:val="center"/>
        <w:rPr>
          <w:b/>
          <w:bCs/>
        </w:rPr>
      </w:pPr>
    </w:p>
    <w:p w14:paraId="71CD5A2D" w14:textId="1D762EEA" w:rsidR="00AB5F36" w:rsidRDefault="00AB5F36" w:rsidP="00AB5F36">
      <w:pPr>
        <w:spacing w:after="0" w:line="240" w:lineRule="auto"/>
        <w:rPr>
          <w:u w:val="single"/>
        </w:rPr>
      </w:pPr>
      <w:bookmarkStart w:id="12" w:name="_Hlk221180888"/>
      <w:r w:rsidRPr="00EF0934">
        <w:rPr>
          <w:bCs/>
          <w:iCs/>
          <w:u w:val="single"/>
        </w:rPr>
        <w:t>z</w:t>
      </w:r>
      <w:r w:rsidRPr="00EF0934">
        <w:rPr>
          <w:u w:val="single"/>
        </w:rPr>
        <w:t>obowiązuję się wykonać przedmiot zamówienia za cenę</w:t>
      </w:r>
      <w:r w:rsidR="001B5457" w:rsidRPr="00EF0934">
        <w:t xml:space="preserve"> </w:t>
      </w:r>
      <w:r w:rsidR="001B5457" w:rsidRPr="00EF0934">
        <w:rPr>
          <w:u w:val="single"/>
        </w:rPr>
        <w:t>:</w:t>
      </w:r>
    </w:p>
    <w:p w14:paraId="59F275D6" w14:textId="311E090E" w:rsidR="00D01D4B" w:rsidRDefault="00D01D4B" w:rsidP="00AB5F36">
      <w:pPr>
        <w:spacing w:after="0" w:line="240" w:lineRule="auto"/>
        <w:rPr>
          <w:u w:val="single"/>
        </w:rPr>
      </w:pPr>
    </w:p>
    <w:p w14:paraId="684E35AD" w14:textId="669989C1" w:rsidR="00D01D4B" w:rsidRPr="00EF0934" w:rsidRDefault="00D01D4B" w:rsidP="00AB5F36">
      <w:pPr>
        <w:spacing w:after="0" w:line="240" w:lineRule="auto"/>
        <w:rPr>
          <w:u w:val="single"/>
        </w:rPr>
      </w:pPr>
    </w:p>
    <w:bookmarkEnd w:id="12"/>
    <w:p w14:paraId="10D895CE" w14:textId="77777777" w:rsidR="00D01D4B" w:rsidRPr="00EF0934" w:rsidRDefault="00D01D4B" w:rsidP="00D01D4B">
      <w:pPr>
        <w:spacing w:after="0" w:line="240" w:lineRule="auto"/>
        <w:rPr>
          <w:b/>
          <w:color w:val="000000" w:themeColor="text1"/>
        </w:rPr>
      </w:pPr>
      <w:r w:rsidRPr="00EF0934">
        <w:rPr>
          <w:b/>
          <w:color w:val="000000" w:themeColor="text1"/>
        </w:rPr>
        <w:t>cena netto</w:t>
      </w:r>
      <w:r w:rsidRPr="00EF0934">
        <w:rPr>
          <w:color w:val="000000" w:themeColor="text1"/>
        </w:rPr>
        <w:t xml:space="preserve">............................................PLN </w:t>
      </w:r>
      <w:r w:rsidRPr="00EF0934">
        <w:rPr>
          <w:color w:val="000000" w:themeColor="text1"/>
        </w:rPr>
        <w:cr/>
      </w:r>
    </w:p>
    <w:p w14:paraId="5FF7A79F" w14:textId="77777777" w:rsidR="00D01D4B" w:rsidRDefault="00D01D4B" w:rsidP="00D01D4B">
      <w:pPr>
        <w:spacing w:after="0" w:line="240" w:lineRule="auto"/>
        <w:rPr>
          <w:bCs/>
          <w:color w:val="000000" w:themeColor="text1"/>
        </w:rPr>
      </w:pPr>
      <w:r>
        <w:rPr>
          <w:b/>
          <w:color w:val="000000" w:themeColor="text1"/>
        </w:rPr>
        <w:t xml:space="preserve">podatek VAT </w:t>
      </w:r>
      <w:r w:rsidRPr="004E1A8F">
        <w:rPr>
          <w:bCs/>
          <w:color w:val="000000" w:themeColor="text1"/>
        </w:rPr>
        <w:t>………………………..PLN</w:t>
      </w:r>
    </w:p>
    <w:p w14:paraId="3AE669E9" w14:textId="77777777" w:rsidR="00D01D4B" w:rsidRPr="00EF0934" w:rsidRDefault="00D01D4B" w:rsidP="00D01D4B">
      <w:pPr>
        <w:spacing w:after="0" w:line="240" w:lineRule="auto"/>
        <w:rPr>
          <w:b/>
          <w:color w:val="000000" w:themeColor="text1"/>
        </w:rPr>
      </w:pPr>
    </w:p>
    <w:p w14:paraId="3479DFBE" w14:textId="77777777" w:rsidR="00D01D4B" w:rsidRPr="00EF0934" w:rsidRDefault="00D01D4B" w:rsidP="00D01D4B">
      <w:pPr>
        <w:spacing w:after="0" w:line="240" w:lineRule="auto"/>
        <w:rPr>
          <w:color w:val="000000" w:themeColor="text1"/>
        </w:rPr>
      </w:pPr>
      <w:r w:rsidRPr="00EF0934">
        <w:rPr>
          <w:b/>
          <w:color w:val="000000" w:themeColor="text1"/>
        </w:rPr>
        <w:t>cena brutto</w:t>
      </w:r>
      <w:r w:rsidRPr="00EF0934">
        <w:rPr>
          <w:color w:val="000000" w:themeColor="text1"/>
        </w:rPr>
        <w:t>.........................................PLN</w:t>
      </w:r>
    </w:p>
    <w:p w14:paraId="70C4C4EA" w14:textId="42895C88" w:rsidR="002834B8" w:rsidRDefault="002834B8" w:rsidP="00AB5F36">
      <w:pPr>
        <w:spacing w:after="0" w:line="240" w:lineRule="auto"/>
        <w:rPr>
          <w:u w:val="single"/>
        </w:rPr>
      </w:pPr>
    </w:p>
    <w:p w14:paraId="5574D089" w14:textId="3CEE8798" w:rsidR="00D01D4B" w:rsidRDefault="00D01D4B" w:rsidP="00D01D4B">
      <w:pPr>
        <w:tabs>
          <w:tab w:val="num" w:pos="1128"/>
        </w:tabs>
        <w:spacing w:after="0" w:line="240" w:lineRule="auto"/>
        <w:jc w:val="both"/>
        <w:rPr>
          <w:b/>
          <w:bCs/>
          <w:color w:val="FF0000"/>
        </w:rPr>
      </w:pPr>
      <w:r w:rsidRPr="004A5AB4">
        <w:rPr>
          <w:b/>
          <w:bCs/>
          <w:i/>
          <w:iCs/>
          <w:color w:val="FF0000"/>
        </w:rPr>
        <w:t>Uwaga!</w:t>
      </w:r>
      <w:r w:rsidRPr="004A5AB4">
        <w:rPr>
          <w:b/>
          <w:bCs/>
          <w:color w:val="FF0000"/>
        </w:rPr>
        <w:t xml:space="preserve"> Do oferty należy dołączyć wypełnione tabel</w:t>
      </w:r>
      <w:r>
        <w:rPr>
          <w:b/>
          <w:bCs/>
          <w:color w:val="FF0000"/>
        </w:rPr>
        <w:t>e</w:t>
      </w:r>
      <w:r w:rsidRPr="004A5AB4">
        <w:rPr>
          <w:b/>
          <w:bCs/>
          <w:color w:val="FF0000"/>
        </w:rPr>
        <w:t xml:space="preserve"> z załącznika nr 2 OPZ</w:t>
      </w:r>
      <w:r>
        <w:rPr>
          <w:b/>
          <w:bCs/>
          <w:color w:val="FF0000"/>
        </w:rPr>
        <w:t xml:space="preserve"> </w:t>
      </w:r>
      <w:r w:rsidRPr="00247D45">
        <w:rPr>
          <w:b/>
          <w:bCs/>
          <w:color w:val="FF0000"/>
          <w:u w:val="single"/>
        </w:rPr>
        <w:t>(tabela 1.1 i 1.2)</w:t>
      </w:r>
    </w:p>
    <w:p w14:paraId="555E63AE" w14:textId="77777777" w:rsidR="00D01D4B" w:rsidRDefault="00D01D4B" w:rsidP="00AB5F36">
      <w:pPr>
        <w:spacing w:after="0" w:line="240" w:lineRule="auto"/>
        <w:rPr>
          <w:u w:val="single"/>
        </w:rPr>
      </w:pPr>
    </w:p>
    <w:p w14:paraId="51490744" w14:textId="77777777" w:rsidR="00D01D4B" w:rsidRDefault="00D01D4B" w:rsidP="00AB5F36">
      <w:pPr>
        <w:spacing w:after="0" w:line="240" w:lineRule="auto"/>
        <w:rPr>
          <w:u w:val="single"/>
        </w:rPr>
      </w:pPr>
    </w:p>
    <w:p w14:paraId="2AAFA573" w14:textId="25D4A517" w:rsidR="00D01D4B" w:rsidRDefault="00D01D4B" w:rsidP="00AB5F36">
      <w:pPr>
        <w:spacing w:after="0" w:line="240" w:lineRule="auto"/>
        <w:rPr>
          <w:b/>
          <w:bCs/>
          <w:u w:val="single"/>
        </w:rPr>
      </w:pPr>
      <w:r w:rsidRPr="00D01D4B">
        <w:rPr>
          <w:b/>
          <w:bCs/>
          <w:u w:val="single"/>
        </w:rPr>
        <w:t>w tym:</w:t>
      </w:r>
    </w:p>
    <w:p w14:paraId="69CE3925" w14:textId="77777777" w:rsidR="00D01D4B" w:rsidRPr="00D01D4B" w:rsidRDefault="00D01D4B" w:rsidP="00AB5F36">
      <w:pPr>
        <w:spacing w:after="0" w:line="240" w:lineRule="auto"/>
        <w:rPr>
          <w:b/>
          <w:bCs/>
          <w:u w:val="single"/>
        </w:rPr>
      </w:pPr>
    </w:p>
    <w:p w14:paraId="6E0955CC" w14:textId="063793FB" w:rsidR="003C4325" w:rsidRPr="00F11B48" w:rsidRDefault="008139CD" w:rsidP="003C4325">
      <w:pPr>
        <w:spacing w:after="0" w:line="240" w:lineRule="auto"/>
        <w:rPr>
          <w:b/>
          <w:color w:val="000000" w:themeColor="text1"/>
          <w:u w:val="single"/>
        </w:rPr>
      </w:pPr>
      <w:r w:rsidRPr="00D01D4B">
        <w:rPr>
          <w:bCs/>
          <w:color w:val="000000" w:themeColor="text1"/>
          <w:u w:val="single"/>
        </w:rPr>
        <w:t>Etap</w:t>
      </w:r>
      <w:r w:rsidR="004E1A8F" w:rsidRPr="00D01D4B">
        <w:rPr>
          <w:bCs/>
          <w:color w:val="000000" w:themeColor="text1"/>
          <w:u w:val="single"/>
        </w:rPr>
        <w:t xml:space="preserve"> I</w:t>
      </w:r>
      <w:r w:rsidR="00F11B48">
        <w:rPr>
          <w:bCs/>
          <w:color w:val="000000" w:themeColor="text1"/>
          <w:u w:val="single"/>
        </w:rPr>
        <w:t xml:space="preserve"> </w:t>
      </w:r>
      <w:r w:rsidR="00F11B48" w:rsidRPr="00F11B48">
        <w:rPr>
          <w:b/>
          <w:color w:val="000000" w:themeColor="text1"/>
          <w:u w:val="single"/>
        </w:rPr>
        <w:t xml:space="preserve">(realizacja </w:t>
      </w:r>
      <w:r w:rsidR="008D20D3">
        <w:rPr>
          <w:b/>
          <w:color w:val="000000" w:themeColor="text1"/>
          <w:u w:val="single"/>
        </w:rPr>
        <w:t>dostawy</w:t>
      </w:r>
      <w:r w:rsidR="00F11B48" w:rsidRPr="00F11B48">
        <w:rPr>
          <w:b/>
          <w:color w:val="000000" w:themeColor="text1"/>
          <w:u w:val="single"/>
        </w:rPr>
        <w:t>– 91 dni od podpisania umowy)</w:t>
      </w:r>
    </w:p>
    <w:p w14:paraId="788A5921" w14:textId="77777777" w:rsidR="004E1A8F" w:rsidRPr="00EF0934" w:rsidRDefault="004E1A8F" w:rsidP="003C4325">
      <w:pPr>
        <w:spacing w:after="0" w:line="240" w:lineRule="auto"/>
        <w:rPr>
          <w:b/>
          <w:color w:val="000000" w:themeColor="text1"/>
        </w:rPr>
      </w:pPr>
    </w:p>
    <w:p w14:paraId="772D7136" w14:textId="77777777" w:rsidR="0059795B" w:rsidRPr="00EF0934" w:rsidRDefault="0059795B" w:rsidP="0059795B">
      <w:pPr>
        <w:spacing w:after="0" w:line="240" w:lineRule="auto"/>
        <w:rPr>
          <w:b/>
          <w:color w:val="000000" w:themeColor="text1"/>
        </w:rPr>
      </w:pPr>
      <w:r w:rsidRPr="00EF0934">
        <w:rPr>
          <w:b/>
          <w:color w:val="000000" w:themeColor="text1"/>
        </w:rPr>
        <w:t>cena netto</w:t>
      </w:r>
      <w:r w:rsidRPr="00EF0934">
        <w:rPr>
          <w:color w:val="000000" w:themeColor="text1"/>
        </w:rPr>
        <w:t xml:space="preserve">............................................PLN </w:t>
      </w:r>
      <w:r w:rsidRPr="00EF0934">
        <w:rPr>
          <w:color w:val="000000" w:themeColor="text1"/>
        </w:rPr>
        <w:cr/>
      </w:r>
    </w:p>
    <w:p w14:paraId="09078040" w14:textId="30B20ADA" w:rsidR="0059795B" w:rsidRDefault="004E1A8F" w:rsidP="0059795B">
      <w:pPr>
        <w:spacing w:after="0" w:line="240" w:lineRule="auto"/>
        <w:rPr>
          <w:bCs/>
          <w:color w:val="000000" w:themeColor="text1"/>
        </w:rPr>
      </w:pPr>
      <w:r>
        <w:rPr>
          <w:b/>
          <w:color w:val="000000" w:themeColor="text1"/>
        </w:rPr>
        <w:lastRenderedPageBreak/>
        <w:t xml:space="preserve">podatek VAT </w:t>
      </w:r>
      <w:r w:rsidRPr="004E1A8F">
        <w:rPr>
          <w:bCs/>
          <w:color w:val="000000" w:themeColor="text1"/>
        </w:rPr>
        <w:t>………………………..PLN</w:t>
      </w:r>
    </w:p>
    <w:p w14:paraId="395715BA" w14:textId="77777777" w:rsidR="004E1A8F" w:rsidRPr="00EF0934" w:rsidRDefault="004E1A8F" w:rsidP="0059795B">
      <w:pPr>
        <w:spacing w:after="0" w:line="240" w:lineRule="auto"/>
        <w:rPr>
          <w:b/>
          <w:color w:val="000000" w:themeColor="text1"/>
        </w:rPr>
      </w:pPr>
    </w:p>
    <w:p w14:paraId="7FCFCEEB" w14:textId="6B3D7350" w:rsidR="0059795B" w:rsidRPr="00EF0934" w:rsidRDefault="0059795B" w:rsidP="0059795B">
      <w:pPr>
        <w:spacing w:after="0" w:line="240" w:lineRule="auto"/>
        <w:rPr>
          <w:color w:val="000000" w:themeColor="text1"/>
        </w:rPr>
      </w:pPr>
      <w:r w:rsidRPr="00EF0934">
        <w:rPr>
          <w:b/>
          <w:color w:val="000000" w:themeColor="text1"/>
        </w:rPr>
        <w:t>cena brutto</w:t>
      </w:r>
      <w:r w:rsidRPr="00EF0934">
        <w:rPr>
          <w:color w:val="000000" w:themeColor="text1"/>
        </w:rPr>
        <w:t>...........................</w:t>
      </w:r>
      <w:r w:rsidR="008E5F2D" w:rsidRPr="00EF0934">
        <w:rPr>
          <w:color w:val="000000" w:themeColor="text1"/>
        </w:rPr>
        <w:t>.......</w:t>
      </w:r>
      <w:r w:rsidRPr="00EF0934">
        <w:rPr>
          <w:color w:val="000000" w:themeColor="text1"/>
        </w:rPr>
        <w:t>.......PLN</w:t>
      </w:r>
    </w:p>
    <w:p w14:paraId="2F7DAE16" w14:textId="487DD937" w:rsidR="00C43F1E" w:rsidRDefault="00C43F1E" w:rsidP="0059795B">
      <w:pPr>
        <w:spacing w:after="0" w:line="240" w:lineRule="auto"/>
        <w:rPr>
          <w:color w:val="000000" w:themeColor="text1"/>
        </w:rPr>
      </w:pPr>
    </w:p>
    <w:p w14:paraId="0025C7B8" w14:textId="77777777" w:rsidR="00BC3B16" w:rsidRDefault="00BC3B16" w:rsidP="0059795B">
      <w:pPr>
        <w:spacing w:after="0" w:line="240" w:lineRule="auto"/>
        <w:rPr>
          <w:color w:val="000000" w:themeColor="text1"/>
        </w:rPr>
      </w:pPr>
    </w:p>
    <w:p w14:paraId="05DE8010" w14:textId="5E6B0193" w:rsidR="00EC30E9" w:rsidRPr="00F11B48" w:rsidRDefault="008139CD" w:rsidP="004E1A8F">
      <w:pPr>
        <w:tabs>
          <w:tab w:val="num" w:pos="1128"/>
        </w:tabs>
        <w:spacing w:after="0" w:line="240" w:lineRule="auto"/>
        <w:jc w:val="both"/>
        <w:rPr>
          <w:rFonts w:eastAsia="Times New Roman"/>
          <w:b/>
          <w:bCs/>
          <w:sz w:val="24"/>
          <w:szCs w:val="24"/>
          <w:u w:val="single"/>
          <w:lang w:eastAsia="pl-PL"/>
        </w:rPr>
      </w:pPr>
      <w:r w:rsidRPr="00D01D4B">
        <w:rPr>
          <w:rFonts w:eastAsia="Times New Roman"/>
          <w:sz w:val="24"/>
          <w:szCs w:val="24"/>
          <w:u w:val="single"/>
          <w:lang w:eastAsia="pl-PL"/>
        </w:rPr>
        <w:t>Etap</w:t>
      </w:r>
      <w:r w:rsidR="004E1A8F" w:rsidRPr="00D01D4B">
        <w:rPr>
          <w:rFonts w:eastAsia="Times New Roman"/>
          <w:sz w:val="24"/>
          <w:szCs w:val="24"/>
          <w:u w:val="single"/>
          <w:lang w:eastAsia="pl-PL"/>
        </w:rPr>
        <w:t xml:space="preserve"> II</w:t>
      </w:r>
      <w:r w:rsidR="00F11B48">
        <w:rPr>
          <w:rFonts w:eastAsia="Times New Roman"/>
          <w:sz w:val="24"/>
          <w:szCs w:val="24"/>
          <w:u w:val="single"/>
          <w:lang w:eastAsia="pl-PL"/>
        </w:rPr>
        <w:t xml:space="preserve"> – </w:t>
      </w:r>
      <w:r w:rsidR="00F11B48" w:rsidRPr="00F11B48">
        <w:rPr>
          <w:rFonts w:eastAsia="Times New Roman"/>
          <w:b/>
          <w:bCs/>
          <w:sz w:val="24"/>
          <w:szCs w:val="24"/>
          <w:u w:val="single"/>
          <w:lang w:eastAsia="pl-PL"/>
        </w:rPr>
        <w:t>(realizacja</w:t>
      </w:r>
      <w:r w:rsidR="008D20D3">
        <w:rPr>
          <w:rFonts w:eastAsia="Times New Roman"/>
          <w:b/>
          <w:bCs/>
          <w:sz w:val="24"/>
          <w:szCs w:val="24"/>
          <w:u w:val="single"/>
          <w:lang w:eastAsia="pl-PL"/>
        </w:rPr>
        <w:t xml:space="preserve"> dostawy</w:t>
      </w:r>
      <w:r w:rsidR="00247D45">
        <w:rPr>
          <w:rFonts w:eastAsia="Times New Roman"/>
          <w:b/>
          <w:bCs/>
          <w:sz w:val="24"/>
          <w:szCs w:val="24"/>
          <w:u w:val="single"/>
          <w:lang w:eastAsia="pl-PL"/>
        </w:rPr>
        <w:t xml:space="preserve"> od 15.03.2027r.</w:t>
      </w:r>
      <w:r w:rsidR="00F11B48" w:rsidRPr="00F11B48">
        <w:rPr>
          <w:rFonts w:eastAsia="Times New Roman"/>
          <w:b/>
          <w:bCs/>
          <w:sz w:val="24"/>
          <w:szCs w:val="24"/>
          <w:u w:val="single"/>
          <w:lang w:eastAsia="pl-PL"/>
        </w:rPr>
        <w:t xml:space="preserve"> do 31.03.2027r.)</w:t>
      </w:r>
    </w:p>
    <w:p w14:paraId="3362C000" w14:textId="77777777" w:rsidR="004E1A8F" w:rsidRDefault="004E1A8F" w:rsidP="004E1A8F">
      <w:pPr>
        <w:tabs>
          <w:tab w:val="num" w:pos="1128"/>
        </w:tabs>
        <w:spacing w:after="0" w:line="240" w:lineRule="auto"/>
        <w:jc w:val="both"/>
        <w:rPr>
          <w:rFonts w:eastAsia="Times New Roman"/>
          <w:b/>
          <w:bCs/>
          <w:sz w:val="24"/>
          <w:szCs w:val="24"/>
          <w:lang w:eastAsia="pl-PL"/>
        </w:rPr>
      </w:pPr>
    </w:p>
    <w:p w14:paraId="21E8315E" w14:textId="77777777" w:rsidR="004E1A8F" w:rsidRPr="00EF0934" w:rsidRDefault="004E1A8F" w:rsidP="004E1A8F">
      <w:pPr>
        <w:spacing w:after="0" w:line="240" w:lineRule="auto"/>
        <w:rPr>
          <w:b/>
          <w:color w:val="000000" w:themeColor="text1"/>
        </w:rPr>
      </w:pPr>
      <w:r w:rsidRPr="00EF0934">
        <w:rPr>
          <w:b/>
          <w:color w:val="000000" w:themeColor="text1"/>
        </w:rPr>
        <w:t>cena netto</w:t>
      </w:r>
      <w:r w:rsidRPr="00EF0934">
        <w:rPr>
          <w:color w:val="000000" w:themeColor="text1"/>
        </w:rPr>
        <w:t xml:space="preserve">............................................PLN </w:t>
      </w:r>
      <w:r w:rsidRPr="00EF0934">
        <w:rPr>
          <w:color w:val="000000" w:themeColor="text1"/>
        </w:rPr>
        <w:cr/>
      </w:r>
    </w:p>
    <w:p w14:paraId="63BA9C3E" w14:textId="77777777" w:rsidR="004E1A8F" w:rsidRDefault="004E1A8F" w:rsidP="004E1A8F">
      <w:pPr>
        <w:spacing w:after="0" w:line="240" w:lineRule="auto"/>
        <w:rPr>
          <w:bCs/>
          <w:color w:val="000000" w:themeColor="text1"/>
        </w:rPr>
      </w:pPr>
      <w:r>
        <w:rPr>
          <w:b/>
          <w:color w:val="000000" w:themeColor="text1"/>
        </w:rPr>
        <w:t xml:space="preserve">podatek VAT </w:t>
      </w:r>
      <w:r w:rsidRPr="004E1A8F">
        <w:rPr>
          <w:bCs/>
          <w:color w:val="000000" w:themeColor="text1"/>
        </w:rPr>
        <w:t>………………………..PLN</w:t>
      </w:r>
    </w:p>
    <w:p w14:paraId="0908E01A" w14:textId="77777777" w:rsidR="004E1A8F" w:rsidRPr="00EF0934" w:rsidRDefault="004E1A8F" w:rsidP="004E1A8F">
      <w:pPr>
        <w:spacing w:after="0" w:line="240" w:lineRule="auto"/>
        <w:rPr>
          <w:b/>
          <w:color w:val="000000" w:themeColor="text1"/>
        </w:rPr>
      </w:pPr>
    </w:p>
    <w:p w14:paraId="3489F64D" w14:textId="15303487" w:rsidR="004E1A8F" w:rsidRDefault="004E1A8F" w:rsidP="004E1A8F">
      <w:pPr>
        <w:spacing w:after="0" w:line="240" w:lineRule="auto"/>
        <w:rPr>
          <w:color w:val="000000" w:themeColor="text1"/>
        </w:rPr>
      </w:pPr>
      <w:r w:rsidRPr="00EF0934">
        <w:rPr>
          <w:b/>
          <w:color w:val="000000" w:themeColor="text1"/>
        </w:rPr>
        <w:t>cena brutto</w:t>
      </w:r>
      <w:r w:rsidRPr="00EF0934">
        <w:rPr>
          <w:color w:val="000000" w:themeColor="text1"/>
        </w:rPr>
        <w:t>.........................................PLN</w:t>
      </w:r>
    </w:p>
    <w:p w14:paraId="07D5C413" w14:textId="77777777" w:rsidR="00BC3B16" w:rsidRPr="004E1A8F" w:rsidRDefault="00BC3B16" w:rsidP="004E1A8F">
      <w:pPr>
        <w:tabs>
          <w:tab w:val="num" w:pos="1128"/>
        </w:tabs>
        <w:spacing w:after="0" w:line="240" w:lineRule="auto"/>
        <w:jc w:val="both"/>
        <w:rPr>
          <w:rFonts w:eastAsia="Times New Roman"/>
          <w:b/>
          <w:bCs/>
          <w:sz w:val="24"/>
          <w:szCs w:val="24"/>
          <w:lang w:eastAsia="pl-PL"/>
        </w:rPr>
      </w:pPr>
    </w:p>
    <w:p w14:paraId="73B2682F" w14:textId="3C5EC7EE" w:rsidR="00EC30E9" w:rsidRPr="00C40418" w:rsidRDefault="00EC30E9" w:rsidP="00EC30E9">
      <w:pPr>
        <w:spacing w:after="0" w:line="240" w:lineRule="auto"/>
        <w:ind w:left="4242" w:firstLine="708"/>
        <w:rPr>
          <w:rFonts w:eastAsia="Times New Roman"/>
          <w:sz w:val="24"/>
          <w:szCs w:val="24"/>
          <w:lang w:eastAsia="pl-PL"/>
        </w:rPr>
      </w:pPr>
    </w:p>
    <w:p w14:paraId="40FB3EAC" w14:textId="77777777" w:rsidR="00573AFD" w:rsidRPr="00FE4BF4" w:rsidRDefault="00573AFD" w:rsidP="00130343">
      <w:pPr>
        <w:suppressAutoHyphens w:val="0"/>
        <w:spacing w:after="0" w:line="240" w:lineRule="auto"/>
        <w:jc w:val="both"/>
        <w:rPr>
          <w:rFonts w:eastAsia="Times New Roman"/>
          <w:lang w:eastAsia="pl-PL"/>
        </w:rPr>
      </w:pPr>
      <w:r w:rsidRPr="00FE4BF4">
        <w:rPr>
          <w:rFonts w:eastAsia="Times New Roman"/>
          <w:lang w:eastAsia="pl-PL"/>
        </w:rPr>
        <w:t>Oświadczamy, że wybór oferty:</w:t>
      </w:r>
    </w:p>
    <w:p w14:paraId="01A0207C"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nie będzie prowadził do powstania u Zamawiającego obowiązku podatkowego zgodnie z przepisami o podatku od towarów i usług.</w:t>
      </w:r>
    </w:p>
    <w:p w14:paraId="770AD9E9"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 xml:space="preserve">będzie prowadził do powstania u Zamawiającego obowiązku podatkowego zgodnie </w:t>
      </w:r>
      <w:r w:rsidRPr="00FE4BF4">
        <w:rPr>
          <w:rFonts w:eastAsia="Times New Roman"/>
          <w:lang w:eastAsia="pl-PL"/>
        </w:rPr>
        <w:br/>
        <w:t xml:space="preserve">z przepisami o podatku od towarów i usług. Powyższy obowiązek podatkowy będzie dotyczył ……………………………………… </w:t>
      </w:r>
      <w:r w:rsidRPr="00FE4BF4">
        <w:rPr>
          <w:rFonts w:eastAsia="Times New Roman"/>
          <w:sz w:val="18"/>
          <w:szCs w:val="18"/>
          <w:lang w:eastAsia="pl-PL"/>
        </w:rPr>
        <w:t>(</w:t>
      </w:r>
      <w:r w:rsidRPr="00FE4BF4">
        <w:rPr>
          <w:rFonts w:eastAsia="Times New Roman"/>
          <w:i/>
          <w:sz w:val="18"/>
          <w:szCs w:val="18"/>
          <w:lang w:eastAsia="pl-PL"/>
        </w:rPr>
        <w:t>Wpisać nazwę /rodzaj towaru lub usługi, które będą prowadziły do powstania u Zamawiającego obowiązku podatkowego zgodnie z przepisami o podatku od towarów i usług)</w:t>
      </w:r>
      <w:r w:rsidRPr="00FE4BF4">
        <w:rPr>
          <w:rFonts w:eastAsia="Times New Roman"/>
          <w:i/>
          <w:vertAlign w:val="superscript"/>
          <w:lang w:eastAsia="pl-PL"/>
        </w:rPr>
        <w:t xml:space="preserve"> </w:t>
      </w:r>
      <w:r w:rsidRPr="00FE4BF4">
        <w:rPr>
          <w:rFonts w:eastAsia="Times New Roman"/>
          <w:lang w:eastAsia="pl-PL"/>
        </w:rPr>
        <w:t>objętych przedmiotem zamówienia.</w:t>
      </w:r>
    </w:p>
    <w:p w14:paraId="7656A791" w14:textId="77777777" w:rsidR="00573AFD" w:rsidRPr="00FE4BF4" w:rsidRDefault="00573AFD" w:rsidP="00573AFD">
      <w:pPr>
        <w:widowControl w:val="0"/>
        <w:numPr>
          <w:ilvl w:val="0"/>
          <w:numId w:val="139"/>
        </w:numPr>
        <w:suppressAutoHyphens w:val="0"/>
        <w:spacing w:after="0" w:line="240" w:lineRule="auto"/>
        <w:contextualSpacing/>
        <w:jc w:val="both"/>
        <w:rPr>
          <w:rFonts w:eastAsia="Times New Roman"/>
          <w:lang w:eastAsia="pl-PL"/>
        </w:rPr>
      </w:pPr>
      <w:r w:rsidRPr="00FE4BF4">
        <w:rPr>
          <w:rFonts w:eastAsia="Times New Roman"/>
          <w:lang w:eastAsia="pl-PL"/>
        </w:rPr>
        <w:t>Oświadczamy, że oferujemy przedmiot zamówienia zgodny z wymaganiami i warunkami określonymi przez Zamawiającego w zaproszeniu i potwierdzamy przyjęcie warunków umownych i warunków płatności zawartych w zaproszeniu i we wzorze umowy stanowiącym załącznik do zaproszenia.</w:t>
      </w:r>
    </w:p>
    <w:p w14:paraId="75676F04" w14:textId="77777777" w:rsidR="00573AFD" w:rsidRPr="00FE4BF4" w:rsidRDefault="00573AFD" w:rsidP="00573AFD">
      <w:pPr>
        <w:ind w:left="6372"/>
        <w:jc w:val="right"/>
        <w:rPr>
          <w:b/>
          <w:i/>
          <w:u w:val="single"/>
        </w:rPr>
      </w:pPr>
    </w:p>
    <w:p w14:paraId="1C1AEAB6" w14:textId="77777777" w:rsidR="00573AFD" w:rsidRPr="00FE4BF4" w:rsidRDefault="00573AFD" w:rsidP="00573AFD">
      <w:pPr>
        <w:jc w:val="both"/>
        <w:rPr>
          <w:b/>
          <w:i/>
        </w:rPr>
      </w:pPr>
      <w:r w:rsidRPr="00FE4BF4">
        <w:rPr>
          <w:b/>
          <w:bCs/>
          <w:i/>
          <w:iCs/>
          <w:sz w:val="20"/>
          <w:szCs w:val="20"/>
        </w:rPr>
        <w:t xml:space="preserve">Uwaga! Wykonawca zobowiązany jest do wypełnienia miejsc wykropkowanych. </w:t>
      </w:r>
    </w:p>
    <w:p w14:paraId="4FAAFE24" w14:textId="77777777" w:rsidR="00220FE2" w:rsidRDefault="00220FE2" w:rsidP="000B16D2">
      <w:pPr>
        <w:spacing w:after="0" w:line="240" w:lineRule="auto"/>
        <w:jc w:val="right"/>
        <w:rPr>
          <w:b/>
          <w:i/>
          <w:u w:val="single"/>
        </w:rPr>
      </w:pPr>
    </w:p>
    <w:bookmarkEnd w:id="10"/>
    <w:p w14:paraId="6DE4837E" w14:textId="77777777" w:rsidR="00130343" w:rsidRDefault="00130343" w:rsidP="000B16D2">
      <w:pPr>
        <w:spacing w:after="0" w:line="240" w:lineRule="auto"/>
        <w:jc w:val="right"/>
        <w:rPr>
          <w:b/>
          <w:i/>
          <w:u w:val="single"/>
        </w:rPr>
      </w:pPr>
    </w:p>
    <w:p w14:paraId="72955F7F" w14:textId="77777777" w:rsidR="00130343" w:rsidRDefault="00130343" w:rsidP="000B16D2">
      <w:pPr>
        <w:spacing w:after="0" w:line="240" w:lineRule="auto"/>
        <w:jc w:val="right"/>
        <w:rPr>
          <w:b/>
          <w:i/>
          <w:u w:val="single"/>
        </w:rPr>
      </w:pPr>
    </w:p>
    <w:p w14:paraId="677D8C89" w14:textId="77777777" w:rsidR="00130343" w:rsidRDefault="00130343" w:rsidP="000B16D2">
      <w:pPr>
        <w:spacing w:after="0" w:line="240" w:lineRule="auto"/>
        <w:jc w:val="right"/>
        <w:rPr>
          <w:b/>
          <w:i/>
          <w:u w:val="single"/>
        </w:rPr>
      </w:pPr>
    </w:p>
    <w:p w14:paraId="56855848" w14:textId="77777777" w:rsidR="00130343" w:rsidRDefault="00130343" w:rsidP="000B16D2">
      <w:pPr>
        <w:spacing w:after="0" w:line="240" w:lineRule="auto"/>
        <w:jc w:val="right"/>
        <w:rPr>
          <w:b/>
          <w:i/>
          <w:u w:val="single"/>
        </w:rPr>
      </w:pPr>
    </w:p>
    <w:p w14:paraId="5498AD4E" w14:textId="77777777" w:rsidR="00130343" w:rsidRDefault="00130343" w:rsidP="000B16D2">
      <w:pPr>
        <w:spacing w:after="0" w:line="240" w:lineRule="auto"/>
        <w:jc w:val="right"/>
        <w:rPr>
          <w:b/>
          <w:i/>
          <w:u w:val="single"/>
        </w:rPr>
      </w:pPr>
    </w:p>
    <w:p w14:paraId="003D5970" w14:textId="77777777" w:rsidR="00130343" w:rsidRDefault="00130343" w:rsidP="000B16D2">
      <w:pPr>
        <w:spacing w:after="0" w:line="240" w:lineRule="auto"/>
        <w:jc w:val="right"/>
        <w:rPr>
          <w:b/>
          <w:i/>
          <w:u w:val="single"/>
        </w:rPr>
      </w:pPr>
    </w:p>
    <w:p w14:paraId="4C9CD7D5" w14:textId="77777777" w:rsidR="00130343" w:rsidRDefault="00130343" w:rsidP="000B16D2">
      <w:pPr>
        <w:spacing w:after="0" w:line="240" w:lineRule="auto"/>
        <w:jc w:val="right"/>
        <w:rPr>
          <w:b/>
          <w:i/>
          <w:u w:val="single"/>
        </w:rPr>
      </w:pPr>
    </w:p>
    <w:p w14:paraId="3810DE6C" w14:textId="77777777" w:rsidR="00130343" w:rsidRDefault="00130343" w:rsidP="000B16D2">
      <w:pPr>
        <w:spacing w:after="0" w:line="240" w:lineRule="auto"/>
        <w:jc w:val="right"/>
        <w:rPr>
          <w:b/>
          <w:i/>
          <w:u w:val="single"/>
        </w:rPr>
      </w:pPr>
    </w:p>
    <w:p w14:paraId="7A31A781" w14:textId="77777777" w:rsidR="00130343" w:rsidRDefault="00130343" w:rsidP="000B16D2">
      <w:pPr>
        <w:spacing w:after="0" w:line="240" w:lineRule="auto"/>
        <w:jc w:val="right"/>
        <w:rPr>
          <w:b/>
          <w:i/>
          <w:u w:val="single"/>
        </w:rPr>
      </w:pPr>
    </w:p>
    <w:p w14:paraId="5DF3EAA2" w14:textId="77777777" w:rsidR="00130343" w:rsidRDefault="00130343" w:rsidP="000B16D2">
      <w:pPr>
        <w:spacing w:after="0" w:line="240" w:lineRule="auto"/>
        <w:jc w:val="right"/>
        <w:rPr>
          <w:b/>
          <w:i/>
          <w:u w:val="single"/>
        </w:rPr>
      </w:pPr>
    </w:p>
    <w:p w14:paraId="717D42E8" w14:textId="77777777" w:rsidR="00130343" w:rsidRDefault="00130343" w:rsidP="000B16D2">
      <w:pPr>
        <w:spacing w:after="0" w:line="240" w:lineRule="auto"/>
        <w:jc w:val="right"/>
        <w:rPr>
          <w:b/>
          <w:i/>
          <w:u w:val="single"/>
        </w:rPr>
      </w:pPr>
    </w:p>
    <w:p w14:paraId="6D7CBA5C" w14:textId="77777777" w:rsidR="00130343" w:rsidRDefault="00130343" w:rsidP="000B16D2">
      <w:pPr>
        <w:spacing w:after="0" w:line="240" w:lineRule="auto"/>
        <w:jc w:val="right"/>
        <w:rPr>
          <w:b/>
          <w:i/>
          <w:u w:val="single"/>
        </w:rPr>
      </w:pPr>
    </w:p>
    <w:p w14:paraId="650653D4" w14:textId="77777777" w:rsidR="00130343" w:rsidRDefault="00130343" w:rsidP="000B16D2">
      <w:pPr>
        <w:spacing w:after="0" w:line="240" w:lineRule="auto"/>
        <w:jc w:val="right"/>
        <w:rPr>
          <w:b/>
          <w:i/>
          <w:u w:val="single"/>
        </w:rPr>
      </w:pPr>
    </w:p>
    <w:p w14:paraId="5DDC7935" w14:textId="77777777" w:rsidR="00EF0934" w:rsidRDefault="00EF0934" w:rsidP="000B16D2">
      <w:pPr>
        <w:spacing w:after="0" w:line="240" w:lineRule="auto"/>
        <w:jc w:val="right"/>
        <w:rPr>
          <w:b/>
          <w:i/>
          <w:u w:val="single"/>
        </w:rPr>
      </w:pPr>
    </w:p>
    <w:p w14:paraId="48D96BBD" w14:textId="77777777" w:rsidR="00EF0934" w:rsidRDefault="00EF0934" w:rsidP="000B16D2">
      <w:pPr>
        <w:spacing w:after="0" w:line="240" w:lineRule="auto"/>
        <w:jc w:val="right"/>
        <w:rPr>
          <w:b/>
          <w:i/>
          <w:u w:val="single"/>
        </w:rPr>
      </w:pPr>
    </w:p>
    <w:p w14:paraId="28838272" w14:textId="77777777" w:rsidR="00BA762F" w:rsidRDefault="00BA762F" w:rsidP="000B16D2">
      <w:pPr>
        <w:spacing w:after="0" w:line="240" w:lineRule="auto"/>
        <w:jc w:val="right"/>
        <w:rPr>
          <w:b/>
          <w:i/>
          <w:u w:val="single"/>
        </w:rPr>
      </w:pPr>
    </w:p>
    <w:p w14:paraId="4958438C" w14:textId="77777777" w:rsidR="00BA762F" w:rsidRDefault="00BA762F" w:rsidP="000B16D2">
      <w:pPr>
        <w:spacing w:after="0" w:line="240" w:lineRule="auto"/>
        <w:jc w:val="right"/>
        <w:rPr>
          <w:b/>
          <w:i/>
          <w:u w:val="single"/>
        </w:rPr>
      </w:pPr>
    </w:p>
    <w:p w14:paraId="36BED9F2" w14:textId="77777777" w:rsidR="00BA762F" w:rsidRDefault="00BA762F" w:rsidP="000B16D2">
      <w:pPr>
        <w:spacing w:after="0" w:line="240" w:lineRule="auto"/>
        <w:jc w:val="right"/>
        <w:rPr>
          <w:b/>
          <w:i/>
          <w:u w:val="single"/>
        </w:rPr>
      </w:pPr>
    </w:p>
    <w:p w14:paraId="0C490B39" w14:textId="77777777" w:rsidR="00BA762F" w:rsidRDefault="00BA762F" w:rsidP="000B16D2">
      <w:pPr>
        <w:spacing w:after="0" w:line="240" w:lineRule="auto"/>
        <w:jc w:val="right"/>
        <w:rPr>
          <w:b/>
          <w:i/>
          <w:u w:val="single"/>
        </w:rPr>
      </w:pPr>
    </w:p>
    <w:p w14:paraId="51646442" w14:textId="77777777" w:rsidR="00C17590" w:rsidRDefault="00C17590" w:rsidP="000B16D2">
      <w:pPr>
        <w:spacing w:after="0" w:line="240" w:lineRule="auto"/>
        <w:jc w:val="right"/>
        <w:rPr>
          <w:b/>
          <w:i/>
          <w:u w:val="single"/>
        </w:rPr>
      </w:pPr>
    </w:p>
    <w:p w14:paraId="76F4D022" w14:textId="77777777" w:rsidR="00C17590" w:rsidRDefault="00C17590" w:rsidP="000B16D2">
      <w:pPr>
        <w:spacing w:after="0" w:line="240" w:lineRule="auto"/>
        <w:jc w:val="right"/>
        <w:rPr>
          <w:b/>
          <w:i/>
          <w:u w:val="single"/>
        </w:rPr>
      </w:pPr>
    </w:p>
    <w:p w14:paraId="74317F93" w14:textId="77777777" w:rsidR="00C17590" w:rsidRDefault="00C17590" w:rsidP="000B16D2">
      <w:pPr>
        <w:spacing w:after="0" w:line="240" w:lineRule="auto"/>
        <w:jc w:val="right"/>
        <w:rPr>
          <w:b/>
          <w:i/>
          <w:u w:val="single"/>
        </w:rPr>
      </w:pPr>
    </w:p>
    <w:p w14:paraId="2E2E8929" w14:textId="77777777" w:rsidR="00C17590" w:rsidRDefault="00C17590" w:rsidP="000B16D2">
      <w:pPr>
        <w:spacing w:after="0" w:line="240" w:lineRule="auto"/>
        <w:jc w:val="right"/>
        <w:rPr>
          <w:b/>
          <w:i/>
          <w:u w:val="single"/>
        </w:rPr>
      </w:pPr>
    </w:p>
    <w:p w14:paraId="25A01472" w14:textId="77777777" w:rsidR="0004264A" w:rsidRDefault="0004264A" w:rsidP="000B16D2">
      <w:pPr>
        <w:spacing w:after="0" w:line="240" w:lineRule="auto"/>
        <w:jc w:val="right"/>
        <w:rPr>
          <w:b/>
          <w:i/>
          <w:u w:val="single"/>
        </w:rPr>
      </w:pPr>
    </w:p>
    <w:p w14:paraId="0AC4A339" w14:textId="77777777" w:rsidR="0004264A" w:rsidRDefault="0004264A" w:rsidP="000B16D2">
      <w:pPr>
        <w:spacing w:after="0" w:line="240" w:lineRule="auto"/>
        <w:jc w:val="right"/>
        <w:rPr>
          <w:b/>
          <w:i/>
          <w:u w:val="single"/>
        </w:rPr>
      </w:pPr>
    </w:p>
    <w:p w14:paraId="164F8209" w14:textId="77777777" w:rsidR="00C17590" w:rsidRDefault="00C17590" w:rsidP="000B16D2">
      <w:pPr>
        <w:spacing w:after="0" w:line="240" w:lineRule="auto"/>
        <w:jc w:val="right"/>
        <w:rPr>
          <w:b/>
          <w:i/>
          <w:u w:val="single"/>
        </w:rPr>
      </w:pPr>
    </w:p>
    <w:p w14:paraId="6CD2C7BA" w14:textId="230FC6EB" w:rsidR="00B97532" w:rsidRDefault="00B97532" w:rsidP="000B16D2">
      <w:pPr>
        <w:spacing w:after="0" w:line="240" w:lineRule="auto"/>
        <w:jc w:val="right"/>
        <w:rPr>
          <w:b/>
          <w:i/>
          <w:u w:val="single"/>
        </w:rPr>
      </w:pPr>
      <w:r w:rsidRPr="00090DB5">
        <w:rPr>
          <w:b/>
          <w:i/>
          <w:u w:val="single"/>
        </w:rPr>
        <w:lastRenderedPageBreak/>
        <w:t>ZAŁĄCZNIK NR 2</w:t>
      </w:r>
    </w:p>
    <w:p w14:paraId="2A8126AA" w14:textId="77777777" w:rsidR="00782D26" w:rsidRDefault="00782D26" w:rsidP="000D3DAD">
      <w:pPr>
        <w:spacing w:after="0" w:line="240" w:lineRule="auto"/>
        <w:ind w:left="6379"/>
        <w:jc w:val="right"/>
        <w:rPr>
          <w:color w:val="FF0000"/>
        </w:rPr>
      </w:pPr>
    </w:p>
    <w:p w14:paraId="3F0B6371" w14:textId="77777777" w:rsidR="00782D26" w:rsidRDefault="00782D26" w:rsidP="000D3DAD">
      <w:pPr>
        <w:spacing w:after="0" w:line="240" w:lineRule="auto"/>
        <w:ind w:left="6379"/>
        <w:jc w:val="right"/>
        <w:rPr>
          <w:color w:val="FF0000"/>
        </w:rPr>
      </w:pPr>
    </w:p>
    <w:p w14:paraId="4DD68028" w14:textId="77777777" w:rsidR="00D7780C" w:rsidRPr="00474E45" w:rsidRDefault="00D7780C" w:rsidP="00474E45">
      <w:pPr>
        <w:numPr>
          <w:ilvl w:val="0"/>
          <w:numId w:val="251"/>
        </w:numPr>
        <w:suppressAutoHyphens w:val="0"/>
        <w:spacing w:after="0" w:line="240" w:lineRule="auto"/>
        <w:ind w:left="1134"/>
        <w:contextualSpacing/>
        <w:rPr>
          <w:rFonts w:eastAsia="Times New Roman"/>
          <w:b/>
          <w:lang w:eastAsia="pl-PL"/>
        </w:rPr>
      </w:pPr>
      <w:r w:rsidRPr="00474E45">
        <w:rPr>
          <w:rFonts w:eastAsia="Times New Roman"/>
          <w:b/>
          <w:lang w:eastAsia="pl-PL"/>
        </w:rPr>
        <w:t>Opis przedmiotu zamówienia:</w:t>
      </w:r>
    </w:p>
    <w:p w14:paraId="38FF63E9" w14:textId="77777777" w:rsidR="00D7780C" w:rsidRPr="00C40418" w:rsidRDefault="00D7780C" w:rsidP="00D7780C">
      <w:pPr>
        <w:spacing w:after="0" w:line="240" w:lineRule="auto"/>
        <w:ind w:left="-502"/>
        <w:contextualSpacing/>
        <w:rPr>
          <w:rFonts w:eastAsia="Times New Roman"/>
          <w:b/>
          <w:sz w:val="24"/>
          <w:szCs w:val="24"/>
          <w:lang w:eastAsia="pl-PL"/>
        </w:rPr>
      </w:pPr>
    </w:p>
    <w:p w14:paraId="771EE094" w14:textId="2FD957E6" w:rsidR="00D01D4B" w:rsidRPr="00D01D4B" w:rsidRDefault="00D01D4B" w:rsidP="00D01D4B">
      <w:pPr>
        <w:pStyle w:val="Akapitzlist"/>
        <w:suppressAutoHyphens w:val="0"/>
        <w:spacing w:after="0" w:line="240" w:lineRule="auto"/>
        <w:ind w:left="1418"/>
        <w:jc w:val="both"/>
        <w:rPr>
          <w:rFonts w:ascii="Times New Roman" w:hAnsi="Times New Roman" w:cs="Times New Roman"/>
          <w:iCs/>
          <w:sz w:val="24"/>
          <w:szCs w:val="24"/>
        </w:rPr>
      </w:pPr>
      <w:r w:rsidRPr="00D01D4B">
        <w:rPr>
          <w:rFonts w:ascii="Times New Roman" w:hAnsi="Times New Roman" w:cs="Times New Roman"/>
          <w:iCs/>
          <w:sz w:val="24"/>
          <w:szCs w:val="24"/>
        </w:rPr>
        <w:t>Przedmiotem zamówienia jest dostawa</w:t>
      </w:r>
      <w:r w:rsidR="00F11B48">
        <w:rPr>
          <w:rFonts w:ascii="Times New Roman" w:hAnsi="Times New Roman" w:cs="Times New Roman"/>
          <w:iCs/>
          <w:sz w:val="24"/>
          <w:szCs w:val="24"/>
        </w:rPr>
        <w:t xml:space="preserve"> </w:t>
      </w:r>
      <w:r w:rsidR="00F11B48" w:rsidRPr="00F11B48">
        <w:rPr>
          <w:rFonts w:ascii="Times New Roman" w:hAnsi="Times New Roman" w:cs="Times New Roman"/>
          <w:b/>
          <w:bCs/>
          <w:iCs/>
          <w:sz w:val="24"/>
          <w:szCs w:val="24"/>
          <w:u w:val="single"/>
        </w:rPr>
        <w:t>w dwóch terminach (etap I</w:t>
      </w:r>
      <w:r w:rsidR="008D20D3">
        <w:rPr>
          <w:rFonts w:ascii="Times New Roman" w:hAnsi="Times New Roman" w:cs="Times New Roman"/>
          <w:b/>
          <w:bCs/>
          <w:iCs/>
          <w:sz w:val="24"/>
          <w:szCs w:val="24"/>
          <w:u w:val="single"/>
        </w:rPr>
        <w:t xml:space="preserve"> – 91 dni od podpisania umowy</w:t>
      </w:r>
      <w:r w:rsidR="00F11B48" w:rsidRPr="00F11B48">
        <w:rPr>
          <w:rFonts w:ascii="Times New Roman" w:hAnsi="Times New Roman" w:cs="Times New Roman"/>
          <w:b/>
          <w:bCs/>
          <w:iCs/>
          <w:sz w:val="24"/>
          <w:szCs w:val="24"/>
          <w:u w:val="single"/>
        </w:rPr>
        <w:t>, etap II</w:t>
      </w:r>
      <w:r w:rsidR="008D20D3">
        <w:rPr>
          <w:rFonts w:ascii="Times New Roman" w:hAnsi="Times New Roman" w:cs="Times New Roman"/>
          <w:b/>
          <w:bCs/>
          <w:iCs/>
          <w:sz w:val="24"/>
          <w:szCs w:val="24"/>
          <w:u w:val="single"/>
        </w:rPr>
        <w:t xml:space="preserve"> – od 15.03.2027r. do 31.03.2027r.</w:t>
      </w:r>
      <w:r w:rsidR="00F11B48" w:rsidRPr="00F11B48">
        <w:rPr>
          <w:rFonts w:ascii="Times New Roman" w:hAnsi="Times New Roman" w:cs="Times New Roman"/>
          <w:b/>
          <w:bCs/>
          <w:iCs/>
          <w:sz w:val="24"/>
          <w:szCs w:val="24"/>
          <w:u w:val="single"/>
        </w:rPr>
        <w:t>)</w:t>
      </w:r>
      <w:r w:rsidRPr="00D01D4B">
        <w:rPr>
          <w:rFonts w:ascii="Times New Roman" w:hAnsi="Times New Roman" w:cs="Times New Roman"/>
          <w:iCs/>
          <w:sz w:val="24"/>
          <w:szCs w:val="24"/>
        </w:rPr>
        <w:t xml:space="preserve"> systemu do pomiarów drgań i hałasów na okręcie:</w:t>
      </w:r>
    </w:p>
    <w:p w14:paraId="769A7863" w14:textId="77777777" w:rsidR="00D01D4B" w:rsidRPr="0004264A" w:rsidRDefault="00D01D4B" w:rsidP="00D01D4B">
      <w:pPr>
        <w:pStyle w:val="Akapitzlist"/>
        <w:suppressAutoHyphens w:val="0"/>
        <w:spacing w:after="0" w:line="240" w:lineRule="auto"/>
        <w:ind w:left="1418"/>
        <w:jc w:val="both"/>
        <w:rPr>
          <w:rFonts w:ascii="Times New Roman" w:hAnsi="Times New Roman" w:cs="Times New Roman"/>
          <w:iCs/>
          <w:sz w:val="12"/>
          <w:szCs w:val="12"/>
        </w:rPr>
      </w:pPr>
    </w:p>
    <w:p w14:paraId="1F095A17" w14:textId="7FE7E382" w:rsidR="00D01D4B" w:rsidRDefault="00D01D4B" w:rsidP="00C17590">
      <w:pPr>
        <w:pStyle w:val="Akapitzlist"/>
        <w:numPr>
          <w:ilvl w:val="0"/>
          <w:numId w:val="262"/>
        </w:numPr>
        <w:suppressAutoHyphens w:val="0"/>
        <w:spacing w:after="0" w:line="240" w:lineRule="auto"/>
        <w:jc w:val="both"/>
        <w:rPr>
          <w:rFonts w:ascii="Times New Roman" w:hAnsi="Times New Roman" w:cs="Times New Roman"/>
          <w:iCs/>
          <w:sz w:val="24"/>
          <w:szCs w:val="24"/>
        </w:rPr>
      </w:pPr>
      <w:r w:rsidRPr="00D01D4B">
        <w:rPr>
          <w:rFonts w:ascii="Times New Roman" w:hAnsi="Times New Roman" w:cs="Times New Roman"/>
          <w:iCs/>
          <w:sz w:val="24"/>
          <w:szCs w:val="24"/>
        </w:rPr>
        <w:t xml:space="preserve">3 sztuk Kontrolerów NI </w:t>
      </w:r>
      <w:proofErr w:type="spellStart"/>
      <w:r w:rsidRPr="00D01D4B">
        <w:rPr>
          <w:rFonts w:ascii="Times New Roman" w:hAnsi="Times New Roman" w:cs="Times New Roman"/>
          <w:iCs/>
          <w:sz w:val="24"/>
          <w:szCs w:val="24"/>
        </w:rPr>
        <w:t>cRIO</w:t>
      </w:r>
      <w:proofErr w:type="spellEnd"/>
      <w:r w:rsidRPr="00D01D4B">
        <w:rPr>
          <w:rFonts w:ascii="Times New Roman" w:hAnsi="Times New Roman" w:cs="Times New Roman"/>
          <w:iCs/>
          <w:sz w:val="24"/>
          <w:szCs w:val="24"/>
        </w:rPr>
        <w:t xml:space="preserve"> </w:t>
      </w:r>
      <w:r w:rsidR="00313D23">
        <w:rPr>
          <w:rFonts w:ascii="Times New Roman" w:hAnsi="Times New Roman" w:cs="Times New Roman"/>
          <w:iCs/>
          <w:sz w:val="24"/>
          <w:szCs w:val="24"/>
        </w:rPr>
        <w:t xml:space="preserve">– 9048 </w:t>
      </w:r>
      <w:r w:rsidRPr="00D01D4B">
        <w:rPr>
          <w:rFonts w:ascii="Times New Roman" w:hAnsi="Times New Roman" w:cs="Times New Roman"/>
          <w:iCs/>
          <w:sz w:val="24"/>
          <w:szCs w:val="24"/>
        </w:rPr>
        <w:t xml:space="preserve">z powłoka </w:t>
      </w:r>
      <w:proofErr w:type="spellStart"/>
      <w:r w:rsidRPr="00D01D4B">
        <w:rPr>
          <w:rFonts w:ascii="Times New Roman" w:hAnsi="Times New Roman" w:cs="Times New Roman"/>
          <w:iCs/>
          <w:sz w:val="24"/>
          <w:szCs w:val="24"/>
        </w:rPr>
        <w:t>konformalną</w:t>
      </w:r>
      <w:proofErr w:type="spellEnd"/>
      <w:r w:rsidRPr="00D01D4B">
        <w:rPr>
          <w:rFonts w:ascii="Times New Roman" w:hAnsi="Times New Roman" w:cs="Times New Roman"/>
          <w:iCs/>
          <w:sz w:val="24"/>
          <w:szCs w:val="24"/>
        </w:rPr>
        <w:t xml:space="preserve"> lub równoważnych, wyposażonych w układ programowalnych bramek logicznych, opartych na 64-bitowym systemie operacyjnym czasu rzeczywistego, kompatybilnych  ze środowiskiem </w:t>
      </w:r>
      <w:proofErr w:type="spellStart"/>
      <w:r w:rsidRPr="00D01D4B">
        <w:rPr>
          <w:rFonts w:ascii="Times New Roman" w:hAnsi="Times New Roman" w:cs="Times New Roman"/>
          <w:iCs/>
          <w:sz w:val="24"/>
          <w:szCs w:val="24"/>
        </w:rPr>
        <w:t>LabVIEW</w:t>
      </w:r>
      <w:proofErr w:type="spellEnd"/>
      <w:r w:rsidRPr="00D01D4B">
        <w:rPr>
          <w:rFonts w:ascii="Times New Roman" w:hAnsi="Times New Roman" w:cs="Times New Roman"/>
          <w:iCs/>
          <w:sz w:val="24"/>
          <w:szCs w:val="24"/>
        </w:rPr>
        <w:t xml:space="preserve"> FPGA i NI-</w:t>
      </w:r>
      <w:proofErr w:type="spellStart"/>
      <w:r w:rsidRPr="00D01D4B">
        <w:rPr>
          <w:rFonts w:ascii="Times New Roman" w:hAnsi="Times New Roman" w:cs="Times New Roman"/>
          <w:iCs/>
          <w:sz w:val="24"/>
          <w:szCs w:val="24"/>
        </w:rPr>
        <w:t>DAQmx</w:t>
      </w:r>
      <w:proofErr w:type="spellEnd"/>
      <w:r w:rsidRPr="00D01D4B">
        <w:rPr>
          <w:rFonts w:ascii="Times New Roman" w:hAnsi="Times New Roman" w:cs="Times New Roman"/>
          <w:iCs/>
          <w:sz w:val="24"/>
          <w:szCs w:val="24"/>
        </w:rPr>
        <w:t xml:space="preserve">, z możliwością rozszerzenia o karty pomiarowe kompatybilne z serią C </w:t>
      </w:r>
      <w:proofErr w:type="spellStart"/>
      <w:r w:rsidRPr="00D01D4B">
        <w:rPr>
          <w:rFonts w:ascii="Times New Roman" w:hAnsi="Times New Roman" w:cs="Times New Roman"/>
          <w:iCs/>
          <w:sz w:val="24"/>
          <w:szCs w:val="24"/>
        </w:rPr>
        <w:t>National</w:t>
      </w:r>
      <w:proofErr w:type="spellEnd"/>
      <w:r w:rsidRPr="00D01D4B">
        <w:rPr>
          <w:rFonts w:ascii="Times New Roman" w:hAnsi="Times New Roman" w:cs="Times New Roman"/>
          <w:iCs/>
          <w:sz w:val="24"/>
          <w:szCs w:val="24"/>
        </w:rPr>
        <w:t xml:space="preserve"> Instruments,</w:t>
      </w:r>
    </w:p>
    <w:p w14:paraId="44D1DC07" w14:textId="5FE26116" w:rsidR="00D01D4B" w:rsidRDefault="00D01D4B" w:rsidP="00C17590">
      <w:pPr>
        <w:pStyle w:val="Akapitzlist"/>
        <w:numPr>
          <w:ilvl w:val="0"/>
          <w:numId w:val="262"/>
        </w:numPr>
        <w:suppressAutoHyphens w:val="0"/>
        <w:spacing w:after="0" w:line="240" w:lineRule="auto"/>
        <w:jc w:val="both"/>
        <w:rPr>
          <w:rFonts w:ascii="Times New Roman" w:hAnsi="Times New Roman" w:cs="Times New Roman"/>
          <w:iCs/>
          <w:sz w:val="24"/>
          <w:szCs w:val="24"/>
        </w:rPr>
      </w:pPr>
      <w:r w:rsidRPr="00D01D4B">
        <w:rPr>
          <w:rFonts w:ascii="Times New Roman" w:hAnsi="Times New Roman" w:cs="Times New Roman"/>
          <w:iCs/>
          <w:sz w:val="24"/>
          <w:szCs w:val="24"/>
        </w:rPr>
        <w:t xml:space="preserve">9 sztuk 8-kanałowych kart do pomiaru dźwięku i drgań NI 9231 lub równoważnych, umożliwiających pomiar z czujników z wyjściem pętli prądowej IEPE, o częstotliwości próbkowania 51,2 </w:t>
      </w:r>
      <w:proofErr w:type="spellStart"/>
      <w:r w:rsidRPr="00D01D4B">
        <w:rPr>
          <w:rFonts w:ascii="Times New Roman" w:hAnsi="Times New Roman" w:cs="Times New Roman"/>
          <w:iCs/>
          <w:sz w:val="24"/>
          <w:szCs w:val="24"/>
        </w:rPr>
        <w:t>kS</w:t>
      </w:r>
      <w:proofErr w:type="spellEnd"/>
      <w:r w:rsidRPr="00D01D4B">
        <w:rPr>
          <w:rFonts w:ascii="Times New Roman" w:hAnsi="Times New Roman" w:cs="Times New Roman"/>
          <w:iCs/>
          <w:sz w:val="24"/>
          <w:szCs w:val="24"/>
        </w:rPr>
        <w:t xml:space="preserve">/s na kanał, zakres napięć wejściowych od -5V do +5V, typ złącz wejściowych koncentrycznych 10-32, kompatybilnych  ze środowiskiem </w:t>
      </w:r>
      <w:proofErr w:type="spellStart"/>
      <w:r w:rsidRPr="00D01D4B">
        <w:rPr>
          <w:rFonts w:ascii="Times New Roman" w:hAnsi="Times New Roman" w:cs="Times New Roman"/>
          <w:iCs/>
          <w:sz w:val="24"/>
          <w:szCs w:val="24"/>
        </w:rPr>
        <w:t>LabVIEW</w:t>
      </w:r>
      <w:proofErr w:type="spellEnd"/>
    </w:p>
    <w:p w14:paraId="41F2D0CF" w14:textId="6FC1E443" w:rsidR="00D01D4B" w:rsidRDefault="00D01D4B" w:rsidP="00C17590">
      <w:pPr>
        <w:pStyle w:val="Akapitzlist"/>
        <w:numPr>
          <w:ilvl w:val="0"/>
          <w:numId w:val="262"/>
        </w:numPr>
        <w:suppressAutoHyphens w:val="0"/>
        <w:spacing w:after="0" w:line="240" w:lineRule="auto"/>
        <w:jc w:val="both"/>
        <w:rPr>
          <w:rFonts w:ascii="Times New Roman" w:hAnsi="Times New Roman" w:cs="Times New Roman"/>
          <w:iCs/>
          <w:sz w:val="24"/>
          <w:szCs w:val="24"/>
        </w:rPr>
      </w:pPr>
      <w:r w:rsidRPr="00D01D4B">
        <w:rPr>
          <w:rFonts w:ascii="Times New Roman" w:hAnsi="Times New Roman" w:cs="Times New Roman"/>
          <w:iCs/>
          <w:sz w:val="24"/>
          <w:szCs w:val="24"/>
        </w:rPr>
        <w:t xml:space="preserve">72 sztuk złączy koncentrycznych męskich 10-32 do złącza BNC żeńskiego, 50 Ω, 91 cm, </w:t>
      </w:r>
    </w:p>
    <w:p w14:paraId="1B416DFE" w14:textId="33625669" w:rsidR="00D01D4B" w:rsidRDefault="00D01D4B" w:rsidP="00C17590">
      <w:pPr>
        <w:pStyle w:val="Akapitzlist"/>
        <w:numPr>
          <w:ilvl w:val="0"/>
          <w:numId w:val="262"/>
        </w:numPr>
        <w:suppressAutoHyphens w:val="0"/>
        <w:spacing w:after="0" w:line="240" w:lineRule="auto"/>
        <w:jc w:val="both"/>
        <w:rPr>
          <w:rFonts w:ascii="Times New Roman" w:hAnsi="Times New Roman" w:cs="Times New Roman"/>
          <w:iCs/>
          <w:sz w:val="24"/>
          <w:szCs w:val="24"/>
        </w:rPr>
      </w:pPr>
      <w:r w:rsidRPr="00D01D4B">
        <w:rPr>
          <w:rFonts w:ascii="Times New Roman" w:hAnsi="Times New Roman" w:cs="Times New Roman"/>
          <w:iCs/>
          <w:sz w:val="24"/>
          <w:szCs w:val="24"/>
        </w:rPr>
        <w:t xml:space="preserve">6 sztuk 3-kanałowych kart do pomiaru dźwięku i drgań NI 9232 lub równoważnych, umożliwiająca pomiar z czujników z wyjściem pętli prądowej IEPE, o częstotliwości próbkowania 102,4 </w:t>
      </w:r>
      <w:proofErr w:type="spellStart"/>
      <w:r w:rsidRPr="00D01D4B">
        <w:rPr>
          <w:rFonts w:ascii="Times New Roman" w:hAnsi="Times New Roman" w:cs="Times New Roman"/>
          <w:iCs/>
          <w:sz w:val="24"/>
          <w:szCs w:val="24"/>
        </w:rPr>
        <w:t>kS</w:t>
      </w:r>
      <w:proofErr w:type="spellEnd"/>
      <w:r w:rsidRPr="00D01D4B">
        <w:rPr>
          <w:rFonts w:ascii="Times New Roman" w:hAnsi="Times New Roman" w:cs="Times New Roman"/>
          <w:iCs/>
          <w:sz w:val="24"/>
          <w:szCs w:val="24"/>
        </w:rPr>
        <w:t xml:space="preserve">/s na kanał, zakres napięć wejściowych od -30V do +30V, kompatybilnych  ze środowiskiem </w:t>
      </w:r>
      <w:proofErr w:type="spellStart"/>
      <w:r w:rsidRPr="00D01D4B">
        <w:rPr>
          <w:rFonts w:ascii="Times New Roman" w:hAnsi="Times New Roman" w:cs="Times New Roman"/>
          <w:iCs/>
          <w:sz w:val="24"/>
          <w:szCs w:val="24"/>
        </w:rPr>
        <w:t>LabVIEW</w:t>
      </w:r>
      <w:proofErr w:type="spellEnd"/>
    </w:p>
    <w:p w14:paraId="3825661E" w14:textId="2956890A" w:rsidR="00D01D4B" w:rsidRDefault="00D01D4B" w:rsidP="00C17590">
      <w:pPr>
        <w:pStyle w:val="Akapitzlist"/>
        <w:numPr>
          <w:ilvl w:val="0"/>
          <w:numId w:val="262"/>
        </w:numPr>
        <w:suppressAutoHyphens w:val="0"/>
        <w:spacing w:after="0" w:line="240" w:lineRule="auto"/>
        <w:jc w:val="both"/>
        <w:rPr>
          <w:rFonts w:ascii="Times New Roman" w:hAnsi="Times New Roman" w:cs="Times New Roman"/>
          <w:iCs/>
          <w:sz w:val="24"/>
          <w:szCs w:val="24"/>
        </w:rPr>
      </w:pPr>
      <w:r w:rsidRPr="00D01D4B">
        <w:rPr>
          <w:rFonts w:ascii="Times New Roman" w:hAnsi="Times New Roman" w:cs="Times New Roman"/>
          <w:iCs/>
          <w:sz w:val="24"/>
          <w:szCs w:val="24"/>
        </w:rPr>
        <w:t xml:space="preserve">3 sztuk 8-kanałowych kart z wyjściami cyfrowymi NI 9472 lub równoważnych, minimalny czas odświeżania wyjścia 100 </w:t>
      </w:r>
      <w:proofErr w:type="spellStart"/>
      <w:r w:rsidRPr="00D01D4B">
        <w:rPr>
          <w:rFonts w:ascii="Times New Roman" w:hAnsi="Times New Roman" w:cs="Times New Roman"/>
          <w:iCs/>
          <w:sz w:val="24"/>
          <w:szCs w:val="24"/>
        </w:rPr>
        <w:t>μs</w:t>
      </w:r>
      <w:proofErr w:type="spellEnd"/>
      <w:r w:rsidRPr="00D01D4B">
        <w:rPr>
          <w:rFonts w:ascii="Times New Roman" w:hAnsi="Times New Roman" w:cs="Times New Roman"/>
          <w:iCs/>
          <w:sz w:val="24"/>
          <w:szCs w:val="24"/>
        </w:rPr>
        <w:t xml:space="preserve">, kompatybilnych  ze środowiskiem </w:t>
      </w:r>
      <w:proofErr w:type="spellStart"/>
      <w:r w:rsidRPr="00D01D4B">
        <w:rPr>
          <w:rFonts w:ascii="Times New Roman" w:hAnsi="Times New Roman" w:cs="Times New Roman"/>
          <w:iCs/>
          <w:sz w:val="24"/>
          <w:szCs w:val="24"/>
        </w:rPr>
        <w:t>LabVIEW</w:t>
      </w:r>
      <w:proofErr w:type="spellEnd"/>
    </w:p>
    <w:p w14:paraId="0DCB5342" w14:textId="54E7F64C" w:rsidR="00D01D4B" w:rsidRDefault="00D01D4B" w:rsidP="00C17590">
      <w:pPr>
        <w:pStyle w:val="Akapitzlist"/>
        <w:numPr>
          <w:ilvl w:val="0"/>
          <w:numId w:val="262"/>
        </w:numPr>
        <w:suppressAutoHyphens w:val="0"/>
        <w:spacing w:after="0" w:line="240" w:lineRule="auto"/>
        <w:jc w:val="both"/>
        <w:rPr>
          <w:rFonts w:ascii="Times New Roman" w:hAnsi="Times New Roman" w:cs="Times New Roman"/>
          <w:iCs/>
          <w:sz w:val="24"/>
          <w:szCs w:val="24"/>
        </w:rPr>
      </w:pPr>
      <w:r w:rsidRPr="00D01D4B">
        <w:rPr>
          <w:rFonts w:ascii="Times New Roman" w:hAnsi="Times New Roman" w:cs="Times New Roman"/>
          <w:iCs/>
          <w:sz w:val="24"/>
          <w:szCs w:val="24"/>
        </w:rPr>
        <w:t>3 sztuk złącz zaciskowych do karty NI 9472</w:t>
      </w:r>
    </w:p>
    <w:p w14:paraId="61E09B5F" w14:textId="77777777" w:rsidR="00D01D4B" w:rsidRPr="00D01D4B" w:rsidRDefault="00D01D4B" w:rsidP="00D01D4B">
      <w:pPr>
        <w:suppressAutoHyphens w:val="0"/>
        <w:spacing w:after="0" w:line="240" w:lineRule="auto"/>
        <w:jc w:val="both"/>
        <w:rPr>
          <w:iCs/>
          <w:sz w:val="24"/>
          <w:szCs w:val="24"/>
        </w:rPr>
      </w:pPr>
    </w:p>
    <w:p w14:paraId="4C45D3F5" w14:textId="6E3D9EEB" w:rsidR="00D01D4B" w:rsidRPr="00D01D4B" w:rsidRDefault="00D01D4B" w:rsidP="00D01D4B">
      <w:pPr>
        <w:pStyle w:val="Akapitzlist"/>
        <w:suppressAutoHyphens w:val="0"/>
        <w:spacing w:after="0" w:line="240" w:lineRule="auto"/>
        <w:ind w:left="1418"/>
        <w:jc w:val="both"/>
        <w:rPr>
          <w:rFonts w:ascii="Times New Roman" w:hAnsi="Times New Roman" w:cs="Times New Roman"/>
          <w:iCs/>
          <w:sz w:val="24"/>
          <w:szCs w:val="24"/>
        </w:rPr>
      </w:pPr>
      <w:r w:rsidRPr="00D01D4B">
        <w:rPr>
          <w:rFonts w:ascii="Times New Roman" w:hAnsi="Times New Roman" w:cs="Times New Roman"/>
          <w:iCs/>
          <w:sz w:val="24"/>
          <w:szCs w:val="24"/>
        </w:rPr>
        <w:t xml:space="preserve">Dostawa dopuszcza równoważność tych elementów. Równoważność dotyczy zakupu nowych produktów (rok produkcji nie wcześniej niż 2025). Równoważność oznacza, że minimalne wymienione w </w:t>
      </w:r>
      <w:r>
        <w:rPr>
          <w:rFonts w:ascii="Times New Roman" w:hAnsi="Times New Roman" w:cs="Times New Roman"/>
          <w:iCs/>
          <w:sz w:val="24"/>
          <w:szCs w:val="24"/>
        </w:rPr>
        <w:t xml:space="preserve">tabeli </w:t>
      </w:r>
      <w:r w:rsidRPr="00D01D4B">
        <w:rPr>
          <w:rFonts w:ascii="Times New Roman" w:hAnsi="Times New Roman" w:cs="Times New Roman"/>
          <w:iCs/>
          <w:sz w:val="24"/>
          <w:szCs w:val="24"/>
        </w:rPr>
        <w:t xml:space="preserve"> nr </w:t>
      </w:r>
      <w:r>
        <w:rPr>
          <w:rFonts w:ascii="Times New Roman" w:hAnsi="Times New Roman" w:cs="Times New Roman"/>
          <w:iCs/>
          <w:sz w:val="24"/>
          <w:szCs w:val="24"/>
        </w:rPr>
        <w:t>1.1</w:t>
      </w:r>
      <w:r w:rsidRPr="00D01D4B">
        <w:rPr>
          <w:rFonts w:ascii="Times New Roman" w:hAnsi="Times New Roman" w:cs="Times New Roman"/>
          <w:iCs/>
          <w:sz w:val="24"/>
          <w:szCs w:val="24"/>
        </w:rPr>
        <w:t xml:space="preserve"> do SWZ parametry musza zostać spełnione dla każdego z wyszczególnionych składowych dostawy.</w:t>
      </w:r>
    </w:p>
    <w:p w14:paraId="69907601" w14:textId="77777777" w:rsidR="008B1430" w:rsidRDefault="008B1430" w:rsidP="009D053F">
      <w:pPr>
        <w:pStyle w:val="Akapitzlist"/>
        <w:suppressAutoHyphens w:val="0"/>
        <w:spacing w:after="0" w:line="240" w:lineRule="auto"/>
        <w:ind w:left="1418"/>
        <w:jc w:val="both"/>
        <w:rPr>
          <w:rFonts w:ascii="Times New Roman" w:hAnsi="Times New Roman" w:cs="Times New Roman"/>
        </w:rPr>
      </w:pPr>
    </w:p>
    <w:p w14:paraId="71E4F0B6" w14:textId="74B25A01" w:rsidR="00D01D4B" w:rsidRPr="008D20D3" w:rsidRDefault="00D01D4B" w:rsidP="00D01D4B">
      <w:pPr>
        <w:spacing w:after="0" w:line="240" w:lineRule="auto"/>
        <w:ind w:left="720"/>
        <w:contextualSpacing/>
        <w:jc w:val="both"/>
        <w:rPr>
          <w:b/>
          <w:bCs/>
          <w:iCs/>
          <w:sz w:val="24"/>
          <w:szCs w:val="24"/>
        </w:rPr>
      </w:pPr>
      <w:r w:rsidRPr="008D20D3">
        <w:rPr>
          <w:b/>
          <w:bCs/>
          <w:iCs/>
          <w:color w:val="FF0000"/>
          <w:sz w:val="24"/>
          <w:szCs w:val="24"/>
        </w:rPr>
        <w:t xml:space="preserve">Dostawca zapewni przedłużoną gwarancję do 5 lat. 5 lat gwarancji od dostarczenia I etapu, 5 lat gwarancji od dostarczenia II etapu </w:t>
      </w:r>
      <w:r w:rsidR="00247D45" w:rsidRPr="008D20D3">
        <w:rPr>
          <w:b/>
          <w:bCs/>
          <w:iCs/>
          <w:color w:val="FF0000"/>
          <w:sz w:val="24"/>
          <w:szCs w:val="24"/>
        </w:rPr>
        <w:t>(dostawa od 15.03.2027</w:t>
      </w:r>
      <w:r w:rsidRPr="008D20D3">
        <w:rPr>
          <w:b/>
          <w:bCs/>
          <w:iCs/>
          <w:color w:val="FF0000"/>
          <w:sz w:val="24"/>
          <w:szCs w:val="24"/>
        </w:rPr>
        <w:t xml:space="preserve"> od 31.03.2027</w:t>
      </w:r>
      <w:r w:rsidR="00247D45" w:rsidRPr="008D20D3">
        <w:rPr>
          <w:b/>
          <w:bCs/>
          <w:iCs/>
          <w:color w:val="FF0000"/>
          <w:sz w:val="24"/>
          <w:szCs w:val="24"/>
        </w:rPr>
        <w:t>)</w:t>
      </w:r>
    </w:p>
    <w:p w14:paraId="16E8F21B" w14:textId="77777777" w:rsidR="00D01D4B" w:rsidRDefault="00D01D4B" w:rsidP="009D053F">
      <w:pPr>
        <w:pStyle w:val="Akapitzlist"/>
        <w:suppressAutoHyphens w:val="0"/>
        <w:spacing w:after="0" w:line="240" w:lineRule="auto"/>
        <w:ind w:left="1418"/>
        <w:jc w:val="both"/>
        <w:rPr>
          <w:rFonts w:ascii="Times New Roman" w:hAnsi="Times New Roman" w:cs="Times New Roman"/>
          <w:iCs/>
          <w:sz w:val="24"/>
          <w:szCs w:val="24"/>
        </w:rPr>
      </w:pPr>
    </w:p>
    <w:p w14:paraId="019CA71E" w14:textId="01EBD896" w:rsidR="00D01D4B" w:rsidRPr="00F11B48" w:rsidRDefault="00D01D4B" w:rsidP="00D01D4B">
      <w:pPr>
        <w:spacing w:after="0" w:line="240" w:lineRule="auto"/>
        <w:ind w:left="720"/>
        <w:contextualSpacing/>
        <w:jc w:val="both"/>
        <w:rPr>
          <w:b/>
          <w:bCs/>
          <w:iCs/>
          <w:sz w:val="24"/>
          <w:szCs w:val="24"/>
          <w:u w:val="single"/>
        </w:rPr>
      </w:pPr>
      <w:r w:rsidRPr="00F11B48">
        <w:rPr>
          <w:b/>
          <w:bCs/>
          <w:iCs/>
          <w:sz w:val="24"/>
          <w:szCs w:val="24"/>
          <w:u w:val="single"/>
        </w:rPr>
        <w:t>I etap dostawy to 91 dni kalendarzowych</w:t>
      </w:r>
      <w:r w:rsidR="00F11B48">
        <w:rPr>
          <w:b/>
          <w:bCs/>
          <w:iCs/>
          <w:sz w:val="24"/>
          <w:szCs w:val="24"/>
          <w:u w:val="single"/>
        </w:rPr>
        <w:t xml:space="preserve"> od podpisania umowy</w:t>
      </w:r>
      <w:r w:rsidRPr="00F11B48">
        <w:rPr>
          <w:b/>
          <w:bCs/>
          <w:iCs/>
          <w:sz w:val="24"/>
          <w:szCs w:val="24"/>
          <w:u w:val="single"/>
        </w:rPr>
        <w:t xml:space="preserve"> </w:t>
      </w:r>
      <w:r w:rsidR="00F11B48">
        <w:rPr>
          <w:b/>
          <w:bCs/>
          <w:iCs/>
          <w:sz w:val="24"/>
          <w:szCs w:val="24"/>
          <w:u w:val="single"/>
        </w:rPr>
        <w:t>obejmuje:</w:t>
      </w:r>
    </w:p>
    <w:p w14:paraId="71C3CAF0" w14:textId="77777777" w:rsidR="00D01D4B" w:rsidRPr="00D01D4B" w:rsidRDefault="00D01D4B" w:rsidP="00D01D4B">
      <w:pPr>
        <w:spacing w:after="0" w:line="240" w:lineRule="auto"/>
        <w:ind w:left="720"/>
        <w:contextualSpacing/>
        <w:jc w:val="both"/>
        <w:rPr>
          <w:iCs/>
          <w:sz w:val="24"/>
          <w:szCs w:val="24"/>
        </w:rPr>
      </w:pPr>
    </w:p>
    <w:p w14:paraId="7F4D5D5C" w14:textId="3F77E431"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2 sztuki Kontrolerów NI </w:t>
      </w:r>
      <w:proofErr w:type="spellStart"/>
      <w:r w:rsidRPr="00D01D4B">
        <w:rPr>
          <w:rFonts w:ascii="Times New Roman" w:hAnsi="Times New Roman" w:cs="Times New Roman"/>
          <w:iCs/>
          <w:sz w:val="24"/>
          <w:szCs w:val="24"/>
        </w:rPr>
        <w:t>cRIO</w:t>
      </w:r>
      <w:proofErr w:type="spellEnd"/>
      <w:r w:rsidRPr="00D01D4B">
        <w:rPr>
          <w:rFonts w:ascii="Times New Roman" w:hAnsi="Times New Roman" w:cs="Times New Roman"/>
          <w:iCs/>
          <w:sz w:val="24"/>
          <w:szCs w:val="24"/>
        </w:rPr>
        <w:t xml:space="preserve"> </w:t>
      </w:r>
      <w:r w:rsidR="00313D23">
        <w:rPr>
          <w:rFonts w:ascii="Times New Roman" w:hAnsi="Times New Roman" w:cs="Times New Roman"/>
          <w:iCs/>
          <w:sz w:val="24"/>
          <w:szCs w:val="24"/>
        </w:rPr>
        <w:t xml:space="preserve"> - 9048 </w:t>
      </w:r>
      <w:r w:rsidRPr="00D01D4B">
        <w:rPr>
          <w:rFonts w:ascii="Times New Roman" w:hAnsi="Times New Roman" w:cs="Times New Roman"/>
          <w:iCs/>
          <w:sz w:val="24"/>
          <w:szCs w:val="24"/>
        </w:rPr>
        <w:t xml:space="preserve">z powłoka </w:t>
      </w:r>
      <w:proofErr w:type="spellStart"/>
      <w:r w:rsidRPr="00D01D4B">
        <w:rPr>
          <w:rFonts w:ascii="Times New Roman" w:hAnsi="Times New Roman" w:cs="Times New Roman"/>
          <w:iCs/>
          <w:sz w:val="24"/>
          <w:szCs w:val="24"/>
        </w:rPr>
        <w:t>konformalną</w:t>
      </w:r>
      <w:proofErr w:type="spellEnd"/>
      <w:r w:rsidRPr="00D01D4B">
        <w:rPr>
          <w:rFonts w:ascii="Times New Roman" w:hAnsi="Times New Roman" w:cs="Times New Roman"/>
          <w:iCs/>
          <w:sz w:val="24"/>
          <w:szCs w:val="24"/>
        </w:rPr>
        <w:t xml:space="preserve"> lub równoważnych, wyposażonych w układ programowalnych bramek logicznych, opartych na 64-bitowym systemie operacyjnym czasu rzeczywistego, kompatybilnych  ze środowiskiem </w:t>
      </w:r>
      <w:proofErr w:type="spellStart"/>
      <w:r w:rsidRPr="00D01D4B">
        <w:rPr>
          <w:rFonts w:ascii="Times New Roman" w:hAnsi="Times New Roman" w:cs="Times New Roman"/>
          <w:iCs/>
          <w:sz w:val="24"/>
          <w:szCs w:val="24"/>
        </w:rPr>
        <w:t>LabVIEW</w:t>
      </w:r>
      <w:proofErr w:type="spellEnd"/>
      <w:r w:rsidRPr="00D01D4B">
        <w:rPr>
          <w:rFonts w:ascii="Times New Roman" w:hAnsi="Times New Roman" w:cs="Times New Roman"/>
          <w:iCs/>
          <w:sz w:val="24"/>
          <w:szCs w:val="24"/>
        </w:rPr>
        <w:t xml:space="preserve"> FPGA i NI-</w:t>
      </w:r>
      <w:proofErr w:type="spellStart"/>
      <w:r w:rsidRPr="00D01D4B">
        <w:rPr>
          <w:rFonts w:ascii="Times New Roman" w:hAnsi="Times New Roman" w:cs="Times New Roman"/>
          <w:iCs/>
          <w:sz w:val="24"/>
          <w:szCs w:val="24"/>
        </w:rPr>
        <w:t>DAQmx</w:t>
      </w:r>
      <w:proofErr w:type="spellEnd"/>
      <w:r w:rsidRPr="00D01D4B">
        <w:rPr>
          <w:rFonts w:ascii="Times New Roman" w:hAnsi="Times New Roman" w:cs="Times New Roman"/>
          <w:iCs/>
          <w:sz w:val="24"/>
          <w:szCs w:val="24"/>
        </w:rPr>
        <w:t xml:space="preserve">, z możliwością rozszerzenia o karty pomiarowe kompatybilne z serią C </w:t>
      </w:r>
      <w:proofErr w:type="spellStart"/>
      <w:r w:rsidRPr="00D01D4B">
        <w:rPr>
          <w:rFonts w:ascii="Times New Roman" w:hAnsi="Times New Roman" w:cs="Times New Roman"/>
          <w:iCs/>
          <w:sz w:val="24"/>
          <w:szCs w:val="24"/>
        </w:rPr>
        <w:t>National</w:t>
      </w:r>
      <w:proofErr w:type="spellEnd"/>
      <w:r w:rsidRPr="00D01D4B">
        <w:rPr>
          <w:rFonts w:ascii="Times New Roman" w:hAnsi="Times New Roman" w:cs="Times New Roman"/>
          <w:iCs/>
          <w:sz w:val="24"/>
          <w:szCs w:val="24"/>
        </w:rPr>
        <w:t xml:space="preserve"> Instruments,</w:t>
      </w:r>
    </w:p>
    <w:p w14:paraId="560387AF"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6 sztuk 8-kanałowych kart do pomiaru dźwięku i drgań NI 9231 lub równoważnych, umożliwiających pomiar z czujników z wyjściem pętli </w:t>
      </w:r>
      <w:r w:rsidRPr="00D01D4B">
        <w:rPr>
          <w:rFonts w:ascii="Times New Roman" w:hAnsi="Times New Roman" w:cs="Times New Roman"/>
          <w:iCs/>
          <w:sz w:val="24"/>
          <w:szCs w:val="24"/>
        </w:rPr>
        <w:lastRenderedPageBreak/>
        <w:t xml:space="preserve">prądowej IEPE, o częstotliwości próbkowania 51,2 </w:t>
      </w:r>
      <w:proofErr w:type="spellStart"/>
      <w:r w:rsidRPr="00D01D4B">
        <w:rPr>
          <w:rFonts w:ascii="Times New Roman" w:hAnsi="Times New Roman" w:cs="Times New Roman"/>
          <w:iCs/>
          <w:sz w:val="24"/>
          <w:szCs w:val="24"/>
        </w:rPr>
        <w:t>kS</w:t>
      </w:r>
      <w:proofErr w:type="spellEnd"/>
      <w:r w:rsidRPr="00D01D4B">
        <w:rPr>
          <w:rFonts w:ascii="Times New Roman" w:hAnsi="Times New Roman" w:cs="Times New Roman"/>
          <w:iCs/>
          <w:sz w:val="24"/>
          <w:szCs w:val="24"/>
        </w:rPr>
        <w:t xml:space="preserve">/s na kanał, zakres napięć wejściowych od -5V do +5V, typ złącz wejściowych koncentrycznych 10-32, kompatybilnych  ze środowiskiem </w:t>
      </w:r>
      <w:proofErr w:type="spellStart"/>
      <w:r w:rsidRPr="00D01D4B">
        <w:rPr>
          <w:rFonts w:ascii="Times New Roman" w:hAnsi="Times New Roman" w:cs="Times New Roman"/>
          <w:iCs/>
          <w:sz w:val="24"/>
          <w:szCs w:val="24"/>
        </w:rPr>
        <w:t>LabVIEW</w:t>
      </w:r>
      <w:proofErr w:type="spellEnd"/>
    </w:p>
    <w:p w14:paraId="607928C0"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48 sztuk złączy koncentrycznych męskich 10-32 do złącza BNC żeńskiego, 50 Ω, 91 cm, </w:t>
      </w:r>
    </w:p>
    <w:p w14:paraId="231D4856"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4 sztuki 3-kanałowych kart do pomiaru dźwięku i drgań NI 9232 lub równoważnych, umożliwiająca pomiar z czujników z wyjściem pętli prądowej IEPE, o częstotliwości próbkowania 102,4 </w:t>
      </w:r>
      <w:proofErr w:type="spellStart"/>
      <w:r w:rsidRPr="00D01D4B">
        <w:rPr>
          <w:rFonts w:ascii="Times New Roman" w:hAnsi="Times New Roman" w:cs="Times New Roman"/>
          <w:iCs/>
          <w:sz w:val="24"/>
          <w:szCs w:val="24"/>
        </w:rPr>
        <w:t>kS</w:t>
      </w:r>
      <w:proofErr w:type="spellEnd"/>
      <w:r w:rsidRPr="00D01D4B">
        <w:rPr>
          <w:rFonts w:ascii="Times New Roman" w:hAnsi="Times New Roman" w:cs="Times New Roman"/>
          <w:iCs/>
          <w:sz w:val="24"/>
          <w:szCs w:val="24"/>
        </w:rPr>
        <w:t xml:space="preserve">/s na kanał, zakres napięć wejściowych od -30V do +30V, kompatybilnych  ze środowiskiem </w:t>
      </w:r>
      <w:proofErr w:type="spellStart"/>
      <w:r w:rsidRPr="00D01D4B">
        <w:rPr>
          <w:rFonts w:ascii="Times New Roman" w:hAnsi="Times New Roman" w:cs="Times New Roman"/>
          <w:iCs/>
          <w:sz w:val="24"/>
          <w:szCs w:val="24"/>
        </w:rPr>
        <w:t>LabVIEW</w:t>
      </w:r>
      <w:proofErr w:type="spellEnd"/>
    </w:p>
    <w:p w14:paraId="356CC503"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2 sztuki 8-kanałowych kart z wyjściami cyfrowymi NI 9472 lub równoważnych, minimalny czas odświeżania wyjścia 100 </w:t>
      </w:r>
      <w:proofErr w:type="spellStart"/>
      <w:r w:rsidRPr="00D01D4B">
        <w:rPr>
          <w:rFonts w:ascii="Times New Roman" w:hAnsi="Times New Roman" w:cs="Times New Roman"/>
          <w:iCs/>
          <w:sz w:val="24"/>
          <w:szCs w:val="24"/>
        </w:rPr>
        <w:t>μs</w:t>
      </w:r>
      <w:proofErr w:type="spellEnd"/>
      <w:r w:rsidRPr="00D01D4B">
        <w:rPr>
          <w:rFonts w:ascii="Times New Roman" w:hAnsi="Times New Roman" w:cs="Times New Roman"/>
          <w:iCs/>
          <w:sz w:val="24"/>
          <w:szCs w:val="24"/>
        </w:rPr>
        <w:t xml:space="preserve">, kompatybilnych  ze środowiskiem </w:t>
      </w:r>
      <w:proofErr w:type="spellStart"/>
      <w:r w:rsidRPr="00D01D4B">
        <w:rPr>
          <w:rFonts w:ascii="Times New Roman" w:hAnsi="Times New Roman" w:cs="Times New Roman"/>
          <w:iCs/>
          <w:sz w:val="24"/>
          <w:szCs w:val="24"/>
        </w:rPr>
        <w:t>LabVIEW</w:t>
      </w:r>
      <w:proofErr w:type="spellEnd"/>
    </w:p>
    <w:p w14:paraId="28CEDFA7"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2 sztuki złącz zaciskowych do karty NI 9472</w:t>
      </w:r>
    </w:p>
    <w:p w14:paraId="1E9EB5EA" w14:textId="77777777" w:rsidR="00D01D4B" w:rsidRPr="00D01D4B" w:rsidRDefault="00D01D4B" w:rsidP="00D01D4B">
      <w:pPr>
        <w:spacing w:after="0" w:line="240" w:lineRule="auto"/>
        <w:ind w:left="720"/>
        <w:contextualSpacing/>
        <w:jc w:val="both"/>
        <w:rPr>
          <w:iCs/>
          <w:sz w:val="24"/>
          <w:szCs w:val="24"/>
        </w:rPr>
      </w:pPr>
    </w:p>
    <w:p w14:paraId="49B5997D" w14:textId="6F7EE5CD" w:rsidR="00D01D4B" w:rsidRPr="00F11B48" w:rsidRDefault="00D01D4B" w:rsidP="00D01D4B">
      <w:pPr>
        <w:spacing w:after="0" w:line="240" w:lineRule="auto"/>
        <w:ind w:left="567" w:hanging="710"/>
        <w:contextualSpacing/>
        <w:jc w:val="both"/>
        <w:rPr>
          <w:b/>
          <w:bCs/>
          <w:iCs/>
          <w:sz w:val="24"/>
          <w:szCs w:val="24"/>
          <w:u w:val="single"/>
        </w:rPr>
      </w:pPr>
      <w:r w:rsidRPr="00D01D4B">
        <w:rPr>
          <w:iCs/>
          <w:sz w:val="24"/>
          <w:szCs w:val="24"/>
        </w:rPr>
        <w:tab/>
      </w:r>
      <w:r w:rsidRPr="00D01D4B">
        <w:rPr>
          <w:iCs/>
          <w:sz w:val="24"/>
          <w:szCs w:val="24"/>
        </w:rPr>
        <w:tab/>
      </w:r>
      <w:r w:rsidRPr="00F11B48">
        <w:rPr>
          <w:b/>
          <w:bCs/>
          <w:iCs/>
          <w:sz w:val="24"/>
          <w:szCs w:val="24"/>
          <w:u w:val="single"/>
        </w:rPr>
        <w:t xml:space="preserve">II etap dostawy </w:t>
      </w:r>
      <w:r w:rsidR="00247D45">
        <w:rPr>
          <w:b/>
          <w:bCs/>
          <w:iCs/>
          <w:sz w:val="24"/>
          <w:szCs w:val="24"/>
          <w:u w:val="single"/>
        </w:rPr>
        <w:t xml:space="preserve">(od 15.03.2027 </w:t>
      </w:r>
      <w:r w:rsidRPr="00F11B48">
        <w:rPr>
          <w:b/>
          <w:bCs/>
          <w:iCs/>
          <w:sz w:val="24"/>
          <w:szCs w:val="24"/>
          <w:u w:val="single"/>
        </w:rPr>
        <w:t xml:space="preserve">do 31.03.2027 r. </w:t>
      </w:r>
      <w:r w:rsidR="00247D45">
        <w:rPr>
          <w:b/>
          <w:bCs/>
          <w:iCs/>
          <w:sz w:val="24"/>
          <w:szCs w:val="24"/>
          <w:u w:val="single"/>
        </w:rPr>
        <w:t>)</w:t>
      </w:r>
      <w:r w:rsidRPr="00F11B48">
        <w:rPr>
          <w:b/>
          <w:bCs/>
          <w:iCs/>
          <w:sz w:val="24"/>
          <w:szCs w:val="24"/>
          <w:u w:val="single"/>
        </w:rPr>
        <w:t xml:space="preserve">– data dzienna wynika z zapisów umowy zawartej przez zamawiającego z PGZ SW </w:t>
      </w:r>
      <w:r w:rsidR="00F11B48">
        <w:rPr>
          <w:b/>
          <w:bCs/>
          <w:iCs/>
          <w:sz w:val="24"/>
          <w:szCs w:val="24"/>
          <w:u w:val="single"/>
        </w:rPr>
        <w:t>obejmuje</w:t>
      </w:r>
      <w:r w:rsidRPr="00F11B48">
        <w:rPr>
          <w:b/>
          <w:bCs/>
          <w:iCs/>
          <w:sz w:val="24"/>
          <w:szCs w:val="24"/>
          <w:u w:val="single"/>
        </w:rPr>
        <w:t>:</w:t>
      </w:r>
    </w:p>
    <w:p w14:paraId="56CE3530" w14:textId="77777777" w:rsidR="00D01D4B" w:rsidRPr="00D01D4B" w:rsidRDefault="00D01D4B" w:rsidP="00D01D4B">
      <w:pPr>
        <w:spacing w:after="0" w:line="240" w:lineRule="auto"/>
        <w:ind w:left="720"/>
        <w:contextualSpacing/>
        <w:jc w:val="both"/>
        <w:rPr>
          <w:iCs/>
          <w:sz w:val="24"/>
          <w:szCs w:val="24"/>
        </w:rPr>
      </w:pPr>
    </w:p>
    <w:p w14:paraId="3FDB580A" w14:textId="30E4E51C"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1 sztukę Kontrolerów NI </w:t>
      </w:r>
      <w:proofErr w:type="spellStart"/>
      <w:r w:rsidRPr="00D01D4B">
        <w:rPr>
          <w:rFonts w:ascii="Times New Roman" w:hAnsi="Times New Roman" w:cs="Times New Roman"/>
          <w:iCs/>
          <w:sz w:val="24"/>
          <w:szCs w:val="24"/>
        </w:rPr>
        <w:t>cRIO</w:t>
      </w:r>
      <w:proofErr w:type="spellEnd"/>
      <w:r w:rsidR="00313D23">
        <w:rPr>
          <w:rFonts w:ascii="Times New Roman" w:hAnsi="Times New Roman" w:cs="Times New Roman"/>
          <w:iCs/>
          <w:sz w:val="24"/>
          <w:szCs w:val="24"/>
        </w:rPr>
        <w:t xml:space="preserve"> – 9048 </w:t>
      </w:r>
      <w:r w:rsidRPr="00D01D4B">
        <w:rPr>
          <w:rFonts w:ascii="Times New Roman" w:hAnsi="Times New Roman" w:cs="Times New Roman"/>
          <w:iCs/>
          <w:sz w:val="24"/>
          <w:szCs w:val="24"/>
        </w:rPr>
        <w:t xml:space="preserve"> z powłoka </w:t>
      </w:r>
      <w:proofErr w:type="spellStart"/>
      <w:r w:rsidRPr="00D01D4B">
        <w:rPr>
          <w:rFonts w:ascii="Times New Roman" w:hAnsi="Times New Roman" w:cs="Times New Roman"/>
          <w:iCs/>
          <w:sz w:val="24"/>
          <w:szCs w:val="24"/>
        </w:rPr>
        <w:t>konformalną</w:t>
      </w:r>
      <w:proofErr w:type="spellEnd"/>
      <w:r w:rsidRPr="00D01D4B">
        <w:rPr>
          <w:rFonts w:ascii="Times New Roman" w:hAnsi="Times New Roman" w:cs="Times New Roman"/>
          <w:iCs/>
          <w:sz w:val="24"/>
          <w:szCs w:val="24"/>
        </w:rPr>
        <w:t xml:space="preserve"> lub równoważnych, wyposażonych w układ programowalnych bramek logicznych, opartych na 64-bitowym systemie operacyjnym czasu rzeczywistego, kompatybilnych  ze środowiskiem </w:t>
      </w:r>
      <w:proofErr w:type="spellStart"/>
      <w:r w:rsidRPr="00D01D4B">
        <w:rPr>
          <w:rFonts w:ascii="Times New Roman" w:hAnsi="Times New Roman" w:cs="Times New Roman"/>
          <w:iCs/>
          <w:sz w:val="24"/>
          <w:szCs w:val="24"/>
        </w:rPr>
        <w:t>LabVIEW</w:t>
      </w:r>
      <w:proofErr w:type="spellEnd"/>
      <w:r w:rsidRPr="00D01D4B">
        <w:rPr>
          <w:rFonts w:ascii="Times New Roman" w:hAnsi="Times New Roman" w:cs="Times New Roman"/>
          <w:iCs/>
          <w:sz w:val="24"/>
          <w:szCs w:val="24"/>
        </w:rPr>
        <w:t xml:space="preserve"> FPGA i NI-</w:t>
      </w:r>
      <w:proofErr w:type="spellStart"/>
      <w:r w:rsidRPr="00D01D4B">
        <w:rPr>
          <w:rFonts w:ascii="Times New Roman" w:hAnsi="Times New Roman" w:cs="Times New Roman"/>
          <w:iCs/>
          <w:sz w:val="24"/>
          <w:szCs w:val="24"/>
        </w:rPr>
        <w:t>DAQmx</w:t>
      </w:r>
      <w:proofErr w:type="spellEnd"/>
      <w:r w:rsidRPr="00D01D4B">
        <w:rPr>
          <w:rFonts w:ascii="Times New Roman" w:hAnsi="Times New Roman" w:cs="Times New Roman"/>
          <w:iCs/>
          <w:sz w:val="24"/>
          <w:szCs w:val="24"/>
        </w:rPr>
        <w:t xml:space="preserve">, z możliwością rozszerzenia o karty pomiarowe kompatybilne z serią C </w:t>
      </w:r>
      <w:proofErr w:type="spellStart"/>
      <w:r w:rsidRPr="00D01D4B">
        <w:rPr>
          <w:rFonts w:ascii="Times New Roman" w:hAnsi="Times New Roman" w:cs="Times New Roman"/>
          <w:iCs/>
          <w:sz w:val="24"/>
          <w:szCs w:val="24"/>
        </w:rPr>
        <w:t>National</w:t>
      </w:r>
      <w:proofErr w:type="spellEnd"/>
      <w:r w:rsidRPr="00D01D4B">
        <w:rPr>
          <w:rFonts w:ascii="Times New Roman" w:hAnsi="Times New Roman" w:cs="Times New Roman"/>
          <w:iCs/>
          <w:sz w:val="24"/>
          <w:szCs w:val="24"/>
        </w:rPr>
        <w:t xml:space="preserve"> Instruments,</w:t>
      </w:r>
    </w:p>
    <w:p w14:paraId="5CCD5D29"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3 sztuki 8-kanałowych kart do pomiaru dźwięku i drgań NI 9231 lub równoważnych, umożliwiających pomiar z czujników z wyjściem pętli prądowej IEPE, o częstotliwości próbkowania 51,2 </w:t>
      </w:r>
      <w:proofErr w:type="spellStart"/>
      <w:r w:rsidRPr="00D01D4B">
        <w:rPr>
          <w:rFonts w:ascii="Times New Roman" w:hAnsi="Times New Roman" w:cs="Times New Roman"/>
          <w:iCs/>
          <w:sz w:val="24"/>
          <w:szCs w:val="24"/>
        </w:rPr>
        <w:t>kS</w:t>
      </w:r>
      <w:proofErr w:type="spellEnd"/>
      <w:r w:rsidRPr="00D01D4B">
        <w:rPr>
          <w:rFonts w:ascii="Times New Roman" w:hAnsi="Times New Roman" w:cs="Times New Roman"/>
          <w:iCs/>
          <w:sz w:val="24"/>
          <w:szCs w:val="24"/>
        </w:rPr>
        <w:t xml:space="preserve">/s na kanał, zakres napięć wejściowych od -5V do +5V, typ złącz wejściowych koncentrycznych 10-32, kompatybilnych  ze środowiskiem </w:t>
      </w:r>
      <w:proofErr w:type="spellStart"/>
      <w:r w:rsidRPr="00D01D4B">
        <w:rPr>
          <w:rFonts w:ascii="Times New Roman" w:hAnsi="Times New Roman" w:cs="Times New Roman"/>
          <w:iCs/>
          <w:sz w:val="24"/>
          <w:szCs w:val="24"/>
        </w:rPr>
        <w:t>LabVIEW</w:t>
      </w:r>
      <w:proofErr w:type="spellEnd"/>
    </w:p>
    <w:p w14:paraId="4D7BCC74"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24 sztuk złączy koncentrycznych męskich 10-32 do złącza BNC żeńskiego, 50 Ω, 91 cm, </w:t>
      </w:r>
    </w:p>
    <w:p w14:paraId="215F60D3"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2 sztuki 3-kanałowych kart do pomiaru dźwięku i drgań NI 9232 lub równoważnych, umożliwiająca pomiar z czujników z wyjściem pętli prądowej IEPE, o częstotliwości próbkowania 102,4 </w:t>
      </w:r>
      <w:proofErr w:type="spellStart"/>
      <w:r w:rsidRPr="00D01D4B">
        <w:rPr>
          <w:rFonts w:ascii="Times New Roman" w:hAnsi="Times New Roman" w:cs="Times New Roman"/>
          <w:iCs/>
          <w:sz w:val="24"/>
          <w:szCs w:val="24"/>
        </w:rPr>
        <w:t>kS</w:t>
      </w:r>
      <w:proofErr w:type="spellEnd"/>
      <w:r w:rsidRPr="00D01D4B">
        <w:rPr>
          <w:rFonts w:ascii="Times New Roman" w:hAnsi="Times New Roman" w:cs="Times New Roman"/>
          <w:iCs/>
          <w:sz w:val="24"/>
          <w:szCs w:val="24"/>
        </w:rPr>
        <w:t xml:space="preserve">/s na kanał, zakres napięć wejściowych od -30V do +30V, kompatybilnych  ze środowiskiem </w:t>
      </w:r>
      <w:proofErr w:type="spellStart"/>
      <w:r w:rsidRPr="00D01D4B">
        <w:rPr>
          <w:rFonts w:ascii="Times New Roman" w:hAnsi="Times New Roman" w:cs="Times New Roman"/>
          <w:iCs/>
          <w:sz w:val="24"/>
          <w:szCs w:val="24"/>
        </w:rPr>
        <w:t>LabVIEW</w:t>
      </w:r>
      <w:proofErr w:type="spellEnd"/>
    </w:p>
    <w:p w14:paraId="63123A98" w14:textId="77777777" w:rsidR="00D01D4B" w:rsidRP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 xml:space="preserve">1 sztukę 8-kanałowych kart z wyjściami cyfrowymi NI 9472 lub równoważnych, minimalny czas odświeżania wyjścia 100 </w:t>
      </w:r>
      <w:proofErr w:type="spellStart"/>
      <w:r w:rsidRPr="00D01D4B">
        <w:rPr>
          <w:rFonts w:ascii="Times New Roman" w:hAnsi="Times New Roman" w:cs="Times New Roman"/>
          <w:iCs/>
          <w:sz w:val="24"/>
          <w:szCs w:val="24"/>
        </w:rPr>
        <w:t>μs</w:t>
      </w:r>
      <w:proofErr w:type="spellEnd"/>
      <w:r w:rsidRPr="00D01D4B">
        <w:rPr>
          <w:rFonts w:ascii="Times New Roman" w:hAnsi="Times New Roman" w:cs="Times New Roman"/>
          <w:iCs/>
          <w:sz w:val="24"/>
          <w:szCs w:val="24"/>
        </w:rPr>
        <w:t xml:space="preserve">, kompatybilnych  ze środowiskiem </w:t>
      </w:r>
      <w:proofErr w:type="spellStart"/>
      <w:r w:rsidRPr="00D01D4B">
        <w:rPr>
          <w:rFonts w:ascii="Times New Roman" w:hAnsi="Times New Roman" w:cs="Times New Roman"/>
          <w:iCs/>
          <w:sz w:val="24"/>
          <w:szCs w:val="24"/>
        </w:rPr>
        <w:t>LabVIEW</w:t>
      </w:r>
      <w:proofErr w:type="spellEnd"/>
    </w:p>
    <w:p w14:paraId="4D5EBF0C" w14:textId="70CB3504" w:rsidR="00D01D4B" w:rsidRDefault="00D01D4B" w:rsidP="00C17590">
      <w:pPr>
        <w:pStyle w:val="Akapitzlist"/>
        <w:numPr>
          <w:ilvl w:val="0"/>
          <w:numId w:val="258"/>
        </w:numPr>
        <w:suppressAutoHyphens w:val="0"/>
        <w:spacing w:after="160" w:line="259" w:lineRule="auto"/>
        <w:rPr>
          <w:rFonts w:ascii="Times New Roman" w:hAnsi="Times New Roman" w:cs="Times New Roman"/>
          <w:iCs/>
          <w:sz w:val="24"/>
          <w:szCs w:val="24"/>
        </w:rPr>
      </w:pPr>
      <w:r w:rsidRPr="00D01D4B">
        <w:rPr>
          <w:rFonts w:ascii="Times New Roman" w:hAnsi="Times New Roman" w:cs="Times New Roman"/>
          <w:iCs/>
          <w:sz w:val="24"/>
          <w:szCs w:val="24"/>
        </w:rPr>
        <w:t>1 sztukę złącz zaciskowych do karty NI 9472</w:t>
      </w:r>
    </w:p>
    <w:p w14:paraId="3BBA59DF" w14:textId="77777777" w:rsidR="008D20D3" w:rsidRPr="00553674" w:rsidRDefault="008D20D3" w:rsidP="008D20D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Dostawa Przedmiotu Umowy nastąpi na koszt i ryzyko Wykonawcy, a o jej terminie Wykonawca zawiadomi pracowników Zamawiającego, odpowiedzialnych za realizację niniejszej Umowy, </w:t>
      </w:r>
      <w:r w:rsidRPr="00553674">
        <w:rPr>
          <w:rFonts w:ascii="Times New Roman" w:hAnsi="Times New Roman" w:cs="Times New Roman"/>
          <w:b/>
          <w:bCs/>
        </w:rPr>
        <w:t>nie później niż 48 godzin przed dostawą</w:t>
      </w:r>
      <w:r w:rsidRPr="00553674">
        <w:rPr>
          <w:rFonts w:ascii="Times New Roman" w:hAnsi="Times New Roman" w:cs="Times New Roman"/>
        </w:rPr>
        <w:t xml:space="preserve">. Dostawa będzie miała miejsce w dni robocze, tj. od poniedziałku do piątku, w godzinach od 07.30 do 15.30, z wyłączeniem świąt. Odpowiedzialność za uszkodzenia Przedmiotu Umowy do momentu jego wydania Zamawiającemu ponosi Wykonawca. </w:t>
      </w:r>
    </w:p>
    <w:p w14:paraId="0113404C" w14:textId="139359CE" w:rsidR="00D01D4B" w:rsidRPr="00D01D4B" w:rsidRDefault="00D01D4B" w:rsidP="009D053F">
      <w:pPr>
        <w:pStyle w:val="Akapitzlist"/>
        <w:suppressAutoHyphens w:val="0"/>
        <w:spacing w:after="0" w:line="240" w:lineRule="auto"/>
        <w:ind w:left="1418"/>
        <w:jc w:val="both"/>
        <w:rPr>
          <w:rFonts w:ascii="Times New Roman" w:hAnsi="Times New Roman" w:cs="Times New Roman"/>
          <w:iCs/>
          <w:sz w:val="24"/>
          <w:szCs w:val="24"/>
        </w:rPr>
        <w:sectPr w:rsidR="00D01D4B" w:rsidRPr="00D01D4B" w:rsidSect="00A70C00">
          <w:headerReference w:type="default" r:id="rId35"/>
          <w:footerReference w:type="default" r:id="rId36"/>
          <w:pgSz w:w="11906" w:h="16838"/>
          <w:pgMar w:top="1344" w:right="1134" w:bottom="992" w:left="1985" w:header="0" w:footer="539" w:gutter="0"/>
          <w:cols w:space="708"/>
          <w:formProt w:val="0"/>
          <w:titlePg/>
          <w:docGrid w:linePitch="360"/>
        </w:sectPr>
      </w:pPr>
    </w:p>
    <w:p w14:paraId="35DF64CD" w14:textId="3940D1EE" w:rsidR="008B1430" w:rsidRPr="004A5AB4" w:rsidRDefault="009D053F" w:rsidP="008B1430">
      <w:pPr>
        <w:rPr>
          <w:b/>
          <w:bCs/>
          <w:color w:val="FF0000"/>
          <w:sz w:val="20"/>
          <w:szCs w:val="20"/>
        </w:rPr>
      </w:pPr>
      <w:r>
        <w:rPr>
          <w:sz w:val="20"/>
          <w:szCs w:val="20"/>
        </w:rPr>
        <w:lastRenderedPageBreak/>
        <w:t>T</w:t>
      </w:r>
      <w:r w:rsidR="008B1430" w:rsidRPr="00E41C36">
        <w:rPr>
          <w:sz w:val="20"/>
          <w:szCs w:val="20"/>
        </w:rPr>
        <w:t>ABELA PUNKTOWEJ OCENY OFERTY:</w:t>
      </w:r>
      <w:r w:rsidR="004A5AB4">
        <w:rPr>
          <w:sz w:val="20"/>
          <w:szCs w:val="20"/>
        </w:rPr>
        <w:t xml:space="preserve"> </w:t>
      </w:r>
      <w:r w:rsidR="004A5AB4" w:rsidRPr="00247D45">
        <w:rPr>
          <w:b/>
          <w:bCs/>
          <w:color w:val="FF0000"/>
          <w:sz w:val="20"/>
          <w:szCs w:val="20"/>
          <w:u w:val="single"/>
        </w:rPr>
        <w:t>TABELE WYPEŁNIA WYKONAWCA I SKŁADA WRAZ Z OFERTĄ</w:t>
      </w:r>
    </w:p>
    <w:p w14:paraId="131FCFD4" w14:textId="03038007" w:rsidR="00D01D4B" w:rsidRPr="00E41C36" w:rsidRDefault="00C24006" w:rsidP="00D01D4B">
      <w:pPr>
        <w:rPr>
          <w:sz w:val="14"/>
          <w:szCs w:val="14"/>
          <w:u w:val="single"/>
        </w:rPr>
      </w:pPr>
      <w:bookmarkStart w:id="13" w:name="_Hlk221181612"/>
      <w:r w:rsidRPr="00C24006">
        <w:rPr>
          <w:b/>
          <w:bCs/>
          <w:color w:val="FF0000"/>
        </w:rPr>
        <w:t>Tabela 1.1 (przedmiotowy środek dowodowy)</w:t>
      </w:r>
      <w:bookmarkEnd w:id="13"/>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743"/>
        <w:gridCol w:w="1686"/>
        <w:gridCol w:w="2362"/>
        <w:gridCol w:w="6331"/>
      </w:tblGrid>
      <w:tr w:rsidR="00D01D4B" w:rsidRPr="0026699C" w14:paraId="2999A5BD" w14:textId="77777777" w:rsidTr="00464FED">
        <w:trPr>
          <w:trHeight w:val="503"/>
        </w:trPr>
        <w:tc>
          <w:tcPr>
            <w:tcW w:w="728" w:type="dxa"/>
          </w:tcPr>
          <w:p w14:paraId="4674C03F" w14:textId="77777777" w:rsidR="00D01D4B" w:rsidRPr="0026699C" w:rsidRDefault="00D01D4B" w:rsidP="0004264A">
            <w:pPr>
              <w:spacing w:before="140" w:after="20"/>
              <w:ind w:left="-57" w:right="-57"/>
              <w:jc w:val="center"/>
              <w:rPr>
                <w:rFonts w:ascii="Arial Narrow" w:hAnsi="Arial Narrow"/>
                <w:sz w:val="18"/>
                <w:szCs w:val="18"/>
              </w:rPr>
            </w:pPr>
            <w:bookmarkStart w:id="14" w:name="_Hlk220583252"/>
            <w:r w:rsidRPr="0026699C">
              <w:rPr>
                <w:rFonts w:ascii="Arial Narrow" w:hAnsi="Arial Narrow"/>
                <w:sz w:val="18"/>
                <w:szCs w:val="18"/>
              </w:rPr>
              <w:t>L.p.</w:t>
            </w:r>
          </w:p>
        </w:tc>
        <w:tc>
          <w:tcPr>
            <w:tcW w:w="3743" w:type="dxa"/>
          </w:tcPr>
          <w:p w14:paraId="08000EA0" w14:textId="77777777" w:rsidR="00D01D4B" w:rsidRPr="0026699C" w:rsidRDefault="00D01D4B"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686" w:type="dxa"/>
          </w:tcPr>
          <w:p w14:paraId="053DCC85"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t>wymagana</w:t>
            </w:r>
          </w:p>
        </w:tc>
        <w:tc>
          <w:tcPr>
            <w:tcW w:w="2362" w:type="dxa"/>
          </w:tcPr>
          <w:p w14:paraId="2EDBCD3B"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6331" w:type="dxa"/>
          </w:tcPr>
          <w:p w14:paraId="415D0BC7" w14:textId="77777777" w:rsidR="00D01D4B" w:rsidRPr="0026699C" w:rsidRDefault="00D01D4B" w:rsidP="00464FED">
            <w:pPr>
              <w:spacing w:before="120" w:after="20"/>
              <w:jc w:val="center"/>
              <w:rPr>
                <w:rFonts w:ascii="Arial Narrow" w:hAnsi="Arial Narrow"/>
                <w:sz w:val="18"/>
                <w:szCs w:val="18"/>
              </w:rPr>
            </w:pPr>
            <w:r>
              <w:rPr>
                <w:rFonts w:ascii="Arial Narrow" w:hAnsi="Arial Narrow"/>
                <w:sz w:val="18"/>
                <w:szCs w:val="18"/>
              </w:rPr>
              <w:t>Opis</w:t>
            </w:r>
          </w:p>
        </w:tc>
      </w:tr>
      <w:tr w:rsidR="00D01D4B" w:rsidRPr="00E41C36" w14:paraId="79B73350" w14:textId="77777777" w:rsidTr="00464FED">
        <w:tc>
          <w:tcPr>
            <w:tcW w:w="728" w:type="dxa"/>
            <w:tcBorders>
              <w:bottom w:val="single" w:sz="4" w:space="0" w:color="auto"/>
            </w:tcBorders>
          </w:tcPr>
          <w:p w14:paraId="06781257" w14:textId="77777777" w:rsidR="00D01D4B" w:rsidRPr="00E41C36" w:rsidRDefault="00D01D4B" w:rsidP="0004264A">
            <w:pPr>
              <w:spacing w:beforeLines="20" w:before="48" w:after="20"/>
              <w:ind w:left="-57" w:right="-57"/>
              <w:jc w:val="center"/>
              <w:rPr>
                <w:rFonts w:ascii="Arial Narrow" w:hAnsi="Arial Narrow"/>
                <w:sz w:val="14"/>
                <w:szCs w:val="14"/>
              </w:rPr>
            </w:pPr>
            <w:r>
              <w:rPr>
                <w:rFonts w:ascii="Arial Narrow" w:hAnsi="Arial Narrow"/>
                <w:sz w:val="14"/>
                <w:szCs w:val="14"/>
              </w:rPr>
              <w:t>1</w:t>
            </w:r>
          </w:p>
        </w:tc>
        <w:tc>
          <w:tcPr>
            <w:tcW w:w="3743" w:type="dxa"/>
            <w:tcBorders>
              <w:bottom w:val="single" w:sz="4" w:space="0" w:color="auto"/>
            </w:tcBorders>
          </w:tcPr>
          <w:p w14:paraId="47643C71"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686" w:type="dxa"/>
            <w:tcBorders>
              <w:bottom w:val="single" w:sz="4" w:space="0" w:color="auto"/>
            </w:tcBorders>
          </w:tcPr>
          <w:p w14:paraId="6B6F94AA"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2362" w:type="dxa"/>
            <w:tcBorders>
              <w:bottom w:val="single" w:sz="4" w:space="0" w:color="auto"/>
            </w:tcBorders>
          </w:tcPr>
          <w:p w14:paraId="32A720E4"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6331" w:type="dxa"/>
            <w:tcBorders>
              <w:bottom w:val="single" w:sz="4" w:space="0" w:color="auto"/>
            </w:tcBorders>
          </w:tcPr>
          <w:p w14:paraId="50A58A4B"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5</w:t>
            </w:r>
          </w:p>
        </w:tc>
      </w:tr>
      <w:tr w:rsidR="00D01D4B" w:rsidRPr="0026699C" w14:paraId="728B4949" w14:textId="77777777" w:rsidTr="00464FED">
        <w:tc>
          <w:tcPr>
            <w:tcW w:w="8519" w:type="dxa"/>
            <w:gridSpan w:val="4"/>
            <w:tcBorders>
              <w:right w:val="nil"/>
            </w:tcBorders>
            <w:shd w:val="clear" w:color="auto" w:fill="E6E6E6"/>
          </w:tcPr>
          <w:p w14:paraId="04387CA0" w14:textId="77777777" w:rsidR="00D01D4B" w:rsidRPr="0026699C" w:rsidRDefault="00D01D4B" w:rsidP="0004264A">
            <w:pPr>
              <w:spacing w:before="20" w:after="20"/>
              <w:jc w:val="center"/>
              <w:rPr>
                <w:rFonts w:ascii="Arial Narrow" w:hAnsi="Arial Narrow"/>
                <w:b/>
                <w:sz w:val="20"/>
                <w:szCs w:val="20"/>
                <w:u w:val="single"/>
              </w:rPr>
            </w:pPr>
            <w:r w:rsidRPr="0026699C">
              <w:rPr>
                <w:rFonts w:ascii="Arial Narrow" w:hAnsi="Arial Narrow"/>
                <w:b/>
                <w:sz w:val="20"/>
                <w:szCs w:val="20"/>
                <w:u w:val="single"/>
              </w:rPr>
              <w:t xml:space="preserve">PODSTAWOWE </w:t>
            </w:r>
            <w:r>
              <w:rPr>
                <w:rFonts w:ascii="Arial Narrow" w:hAnsi="Arial Narrow"/>
                <w:b/>
                <w:sz w:val="20"/>
                <w:szCs w:val="20"/>
                <w:u w:val="single"/>
              </w:rPr>
              <w:t xml:space="preserve">PARAMETRY </w:t>
            </w:r>
            <w:r w:rsidRPr="00FD5BBF">
              <w:rPr>
                <w:rFonts w:ascii="Arial Narrow" w:hAnsi="Arial Narrow"/>
                <w:b/>
                <w:sz w:val="20"/>
                <w:szCs w:val="20"/>
                <w:u w:val="single"/>
              </w:rPr>
              <w:t xml:space="preserve">Kontroler NI cRIO-9048 z powłoką </w:t>
            </w:r>
            <w:proofErr w:type="spellStart"/>
            <w:r w:rsidRPr="00FD5BBF">
              <w:rPr>
                <w:rFonts w:ascii="Arial Narrow" w:hAnsi="Arial Narrow"/>
                <w:b/>
                <w:sz w:val="20"/>
                <w:szCs w:val="20"/>
                <w:u w:val="single"/>
              </w:rPr>
              <w:t>konformalną</w:t>
            </w:r>
            <w:proofErr w:type="spellEnd"/>
          </w:p>
        </w:tc>
        <w:tc>
          <w:tcPr>
            <w:tcW w:w="6331" w:type="dxa"/>
            <w:tcBorders>
              <w:left w:val="nil"/>
              <w:bottom w:val="single" w:sz="4" w:space="0" w:color="auto"/>
            </w:tcBorders>
            <w:shd w:val="clear" w:color="auto" w:fill="E6E6E6"/>
          </w:tcPr>
          <w:p w14:paraId="0611C3A5" w14:textId="77777777" w:rsidR="00D01D4B" w:rsidRPr="0026699C" w:rsidRDefault="00D01D4B" w:rsidP="00464FED">
            <w:pPr>
              <w:spacing w:before="20" w:after="20"/>
              <w:jc w:val="center"/>
              <w:rPr>
                <w:rFonts w:ascii="Arial Narrow" w:hAnsi="Arial Narrow"/>
                <w:sz w:val="20"/>
                <w:szCs w:val="20"/>
              </w:rPr>
            </w:pPr>
          </w:p>
        </w:tc>
      </w:tr>
      <w:tr w:rsidR="00D01D4B" w:rsidRPr="0026699C" w14:paraId="1980481B" w14:textId="77777777" w:rsidTr="00464FED">
        <w:tc>
          <w:tcPr>
            <w:tcW w:w="728" w:type="dxa"/>
            <w:vAlign w:val="center"/>
          </w:tcPr>
          <w:p w14:paraId="64876623" w14:textId="77777777" w:rsidR="00D01D4B" w:rsidRPr="0026699C" w:rsidRDefault="00D01D4B" w:rsidP="0004264A">
            <w:pPr>
              <w:numPr>
                <w:ilvl w:val="0"/>
                <w:numId w:val="257"/>
              </w:numPr>
              <w:suppressAutoHyphens w:val="0"/>
              <w:spacing w:beforeLines="60" w:before="144" w:after="20" w:line="240" w:lineRule="auto"/>
              <w:ind w:left="284" w:right="-57" w:firstLine="76"/>
              <w:jc w:val="both"/>
              <w:rPr>
                <w:rFonts w:ascii="Arial Narrow" w:hAnsi="Arial Narrow"/>
                <w:sz w:val="20"/>
                <w:szCs w:val="20"/>
              </w:rPr>
            </w:pPr>
          </w:p>
        </w:tc>
        <w:tc>
          <w:tcPr>
            <w:tcW w:w="3743" w:type="dxa"/>
            <w:vAlign w:val="center"/>
          </w:tcPr>
          <w:p w14:paraId="396626DB"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Liczba rdzeni procesora</w:t>
            </w:r>
          </w:p>
        </w:tc>
        <w:tc>
          <w:tcPr>
            <w:tcW w:w="1686" w:type="dxa"/>
            <w:vAlign w:val="center"/>
          </w:tcPr>
          <w:p w14:paraId="1EED66BE" w14:textId="77777777" w:rsidR="00D01D4B" w:rsidRPr="00F2671F" w:rsidRDefault="00D01D4B" w:rsidP="00464FED">
            <w:pPr>
              <w:spacing w:beforeLines="60" w:before="144" w:after="20"/>
              <w:jc w:val="center"/>
              <w:rPr>
                <w:rFonts w:ascii="Arial Narrow" w:hAnsi="Arial Narrow"/>
                <w:sz w:val="20"/>
                <w:szCs w:val="20"/>
              </w:rPr>
            </w:pPr>
            <w:r>
              <w:rPr>
                <w:rFonts w:ascii="Arial Narrow" w:hAnsi="Arial Narrow"/>
                <w:sz w:val="20"/>
                <w:szCs w:val="20"/>
              </w:rPr>
              <w:t>2</w:t>
            </w:r>
          </w:p>
        </w:tc>
        <w:tc>
          <w:tcPr>
            <w:tcW w:w="2362" w:type="dxa"/>
          </w:tcPr>
          <w:p w14:paraId="148B4FEF"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3F862D2F" w14:textId="77777777" w:rsidR="00D01D4B" w:rsidRPr="0026699C" w:rsidRDefault="00D01D4B" w:rsidP="00464FED">
            <w:pPr>
              <w:spacing w:before="20" w:after="20"/>
              <w:jc w:val="both"/>
              <w:rPr>
                <w:rFonts w:ascii="Arial Narrow" w:hAnsi="Arial Narrow"/>
                <w:sz w:val="20"/>
                <w:szCs w:val="20"/>
              </w:rPr>
            </w:pPr>
          </w:p>
        </w:tc>
      </w:tr>
      <w:tr w:rsidR="00D01D4B" w:rsidRPr="0026699C" w14:paraId="613F491A" w14:textId="77777777" w:rsidTr="00464FED">
        <w:tc>
          <w:tcPr>
            <w:tcW w:w="728" w:type="dxa"/>
            <w:vAlign w:val="center"/>
          </w:tcPr>
          <w:p w14:paraId="695AFA17" w14:textId="77777777" w:rsidR="00D01D4B" w:rsidRPr="0026699C" w:rsidRDefault="00D01D4B" w:rsidP="0004264A">
            <w:pPr>
              <w:numPr>
                <w:ilvl w:val="0"/>
                <w:numId w:val="257"/>
              </w:numPr>
              <w:suppressAutoHyphens w:val="0"/>
              <w:spacing w:beforeLines="60" w:before="144" w:after="20" w:line="240" w:lineRule="auto"/>
              <w:ind w:left="284" w:right="-57" w:firstLine="76"/>
              <w:jc w:val="center"/>
              <w:rPr>
                <w:rFonts w:ascii="Arial Narrow" w:hAnsi="Arial Narrow"/>
                <w:sz w:val="20"/>
                <w:szCs w:val="20"/>
              </w:rPr>
            </w:pPr>
          </w:p>
        </w:tc>
        <w:tc>
          <w:tcPr>
            <w:tcW w:w="3743" w:type="dxa"/>
            <w:vAlign w:val="center"/>
          </w:tcPr>
          <w:p w14:paraId="62392CBB"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Częstotliwość taktowania procesora bazowa/maksymalna</w:t>
            </w:r>
          </w:p>
        </w:tc>
        <w:tc>
          <w:tcPr>
            <w:tcW w:w="1686" w:type="dxa"/>
            <w:vAlign w:val="center"/>
          </w:tcPr>
          <w:p w14:paraId="4675DCBF"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1,3 GHz / 1,8 GHz</w:t>
            </w:r>
          </w:p>
        </w:tc>
        <w:tc>
          <w:tcPr>
            <w:tcW w:w="2362" w:type="dxa"/>
          </w:tcPr>
          <w:p w14:paraId="32A26AEC"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1BECA9EA" w14:textId="77777777" w:rsidR="00D01D4B" w:rsidRPr="0026699C" w:rsidRDefault="00D01D4B" w:rsidP="00464FED">
            <w:pPr>
              <w:spacing w:before="20" w:after="20"/>
              <w:jc w:val="both"/>
              <w:rPr>
                <w:rFonts w:ascii="Arial Narrow" w:hAnsi="Arial Narrow"/>
                <w:sz w:val="20"/>
                <w:szCs w:val="20"/>
              </w:rPr>
            </w:pPr>
          </w:p>
        </w:tc>
      </w:tr>
      <w:tr w:rsidR="00D01D4B" w:rsidRPr="0026699C" w14:paraId="1AE06A52" w14:textId="77777777" w:rsidTr="00464FED">
        <w:tc>
          <w:tcPr>
            <w:tcW w:w="728" w:type="dxa"/>
            <w:vAlign w:val="center"/>
          </w:tcPr>
          <w:p w14:paraId="53E45524" w14:textId="77777777" w:rsidR="00D01D4B" w:rsidRPr="0026699C" w:rsidRDefault="00D01D4B" w:rsidP="0004264A">
            <w:pPr>
              <w:numPr>
                <w:ilvl w:val="0"/>
                <w:numId w:val="257"/>
              </w:numPr>
              <w:suppressAutoHyphens w:val="0"/>
              <w:spacing w:beforeLines="60" w:before="144" w:after="20" w:line="240" w:lineRule="auto"/>
              <w:ind w:left="284" w:right="-57" w:firstLine="76"/>
              <w:jc w:val="center"/>
              <w:rPr>
                <w:rFonts w:ascii="Arial Narrow" w:hAnsi="Arial Narrow"/>
                <w:sz w:val="20"/>
                <w:szCs w:val="20"/>
              </w:rPr>
            </w:pPr>
          </w:p>
        </w:tc>
        <w:tc>
          <w:tcPr>
            <w:tcW w:w="3743" w:type="dxa"/>
            <w:vAlign w:val="center"/>
          </w:tcPr>
          <w:p w14:paraId="79A33917"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Ilość pamięci cache L2</w:t>
            </w:r>
          </w:p>
        </w:tc>
        <w:tc>
          <w:tcPr>
            <w:tcW w:w="1686" w:type="dxa"/>
            <w:vAlign w:val="center"/>
          </w:tcPr>
          <w:p w14:paraId="05D22098"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2 MB</w:t>
            </w:r>
          </w:p>
        </w:tc>
        <w:tc>
          <w:tcPr>
            <w:tcW w:w="2362" w:type="dxa"/>
          </w:tcPr>
          <w:p w14:paraId="693916CC"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4E2C770F" w14:textId="77777777" w:rsidR="00D01D4B" w:rsidRPr="0026699C" w:rsidRDefault="00D01D4B" w:rsidP="00464FED">
            <w:pPr>
              <w:spacing w:before="20" w:after="20"/>
              <w:jc w:val="both"/>
              <w:rPr>
                <w:rFonts w:ascii="Arial Narrow" w:hAnsi="Arial Narrow"/>
                <w:sz w:val="20"/>
                <w:szCs w:val="20"/>
              </w:rPr>
            </w:pPr>
          </w:p>
        </w:tc>
      </w:tr>
      <w:tr w:rsidR="00D01D4B" w:rsidRPr="0026699C" w14:paraId="2C7E10E2" w14:textId="77777777" w:rsidTr="00464FED">
        <w:tc>
          <w:tcPr>
            <w:tcW w:w="728" w:type="dxa"/>
            <w:vAlign w:val="center"/>
          </w:tcPr>
          <w:p w14:paraId="2E5B8689"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0844F8D6" w14:textId="77777777" w:rsidR="00D01D4B" w:rsidRDefault="00D01D4B" w:rsidP="00464FED">
            <w:pPr>
              <w:spacing w:beforeLines="60" w:before="144" w:after="20"/>
              <w:rPr>
                <w:rFonts w:ascii="Arial Narrow" w:hAnsi="Arial Narrow"/>
                <w:sz w:val="20"/>
                <w:szCs w:val="20"/>
              </w:rPr>
            </w:pPr>
            <w:r w:rsidRPr="00FD5BBF">
              <w:rPr>
                <w:rFonts w:ascii="Arial Narrow" w:hAnsi="Arial Narrow"/>
                <w:sz w:val="20"/>
                <w:szCs w:val="20"/>
              </w:rPr>
              <w:t>Pojemność pamięci RAM</w:t>
            </w:r>
          </w:p>
        </w:tc>
        <w:tc>
          <w:tcPr>
            <w:tcW w:w="1686" w:type="dxa"/>
            <w:vAlign w:val="center"/>
          </w:tcPr>
          <w:p w14:paraId="590ACCA8"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2 GB DDR3L</w:t>
            </w:r>
          </w:p>
        </w:tc>
        <w:tc>
          <w:tcPr>
            <w:tcW w:w="2362" w:type="dxa"/>
          </w:tcPr>
          <w:p w14:paraId="0E5A3B9A"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36AD2C02" w14:textId="77777777" w:rsidR="00D01D4B" w:rsidRPr="0026699C" w:rsidRDefault="00D01D4B" w:rsidP="00464FED">
            <w:pPr>
              <w:spacing w:before="20" w:after="20"/>
              <w:jc w:val="both"/>
              <w:rPr>
                <w:rFonts w:ascii="Arial Narrow" w:hAnsi="Arial Narrow"/>
                <w:sz w:val="20"/>
                <w:szCs w:val="20"/>
              </w:rPr>
            </w:pPr>
          </w:p>
        </w:tc>
      </w:tr>
      <w:tr w:rsidR="00D01D4B" w:rsidRPr="0026699C" w14:paraId="0DBA6429" w14:textId="77777777" w:rsidTr="00464FED">
        <w:tc>
          <w:tcPr>
            <w:tcW w:w="728" w:type="dxa"/>
            <w:vAlign w:val="center"/>
          </w:tcPr>
          <w:p w14:paraId="7B5A84DD"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5AA81F86"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Pojemność dyskowa</w:t>
            </w:r>
          </w:p>
        </w:tc>
        <w:tc>
          <w:tcPr>
            <w:tcW w:w="1686" w:type="dxa"/>
            <w:vAlign w:val="center"/>
          </w:tcPr>
          <w:p w14:paraId="7ECE40A7"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8 GB SSD</w:t>
            </w:r>
          </w:p>
        </w:tc>
        <w:tc>
          <w:tcPr>
            <w:tcW w:w="2362" w:type="dxa"/>
          </w:tcPr>
          <w:p w14:paraId="499332DD"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2F132D37" w14:textId="77777777" w:rsidR="00D01D4B" w:rsidRPr="0026699C" w:rsidRDefault="00D01D4B" w:rsidP="00464FED">
            <w:pPr>
              <w:spacing w:before="20" w:after="20"/>
              <w:jc w:val="both"/>
              <w:rPr>
                <w:rFonts w:ascii="Arial Narrow" w:hAnsi="Arial Narrow"/>
                <w:sz w:val="20"/>
                <w:szCs w:val="20"/>
              </w:rPr>
            </w:pPr>
          </w:p>
        </w:tc>
      </w:tr>
      <w:tr w:rsidR="00D01D4B" w:rsidRPr="007A057F" w14:paraId="3319D2A7" w14:textId="77777777" w:rsidTr="00464FED">
        <w:tc>
          <w:tcPr>
            <w:tcW w:w="728" w:type="dxa"/>
            <w:vAlign w:val="center"/>
          </w:tcPr>
          <w:p w14:paraId="42A12FD1"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3CB4443C"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Sieć Ethernet</w:t>
            </w:r>
          </w:p>
        </w:tc>
        <w:tc>
          <w:tcPr>
            <w:tcW w:w="1686" w:type="dxa"/>
            <w:vAlign w:val="center"/>
          </w:tcPr>
          <w:p w14:paraId="6AAA8D6F" w14:textId="77777777" w:rsidR="00D01D4B" w:rsidRPr="007A057F" w:rsidRDefault="00D01D4B" w:rsidP="00464FED">
            <w:pPr>
              <w:spacing w:beforeLines="60" w:before="144" w:after="20"/>
              <w:jc w:val="center"/>
              <w:rPr>
                <w:rFonts w:ascii="Arial Narrow" w:hAnsi="Arial Narrow"/>
                <w:sz w:val="20"/>
                <w:szCs w:val="20"/>
                <w:lang w:val="en-GB"/>
              </w:rPr>
            </w:pPr>
            <w:r>
              <w:rPr>
                <w:rFonts w:ascii="Arial Narrow" w:hAnsi="Arial Narrow"/>
                <w:sz w:val="20"/>
                <w:szCs w:val="20"/>
                <w:lang w:val="en-GB"/>
              </w:rPr>
              <w:t xml:space="preserve">10, 100, </w:t>
            </w:r>
            <w:r>
              <w:rPr>
                <w:rFonts w:ascii="Arial Narrow" w:hAnsi="Arial Narrow"/>
                <w:sz w:val="20"/>
                <w:szCs w:val="20"/>
                <w:lang w:val="en-GB"/>
              </w:rPr>
              <w:br/>
              <w:t>1000Base-T</w:t>
            </w:r>
          </w:p>
        </w:tc>
        <w:tc>
          <w:tcPr>
            <w:tcW w:w="2362" w:type="dxa"/>
          </w:tcPr>
          <w:p w14:paraId="2C00BAC9" w14:textId="77777777" w:rsidR="00D01D4B" w:rsidRPr="007A057F" w:rsidRDefault="00D01D4B" w:rsidP="00464FED">
            <w:pPr>
              <w:spacing w:beforeLines="20" w:before="48" w:after="20"/>
              <w:jc w:val="center"/>
              <w:rPr>
                <w:rFonts w:ascii="Arial Narrow" w:hAnsi="Arial Narrow"/>
                <w:sz w:val="20"/>
                <w:szCs w:val="20"/>
                <w:lang w:val="en-GB"/>
              </w:rPr>
            </w:pPr>
          </w:p>
        </w:tc>
        <w:tc>
          <w:tcPr>
            <w:tcW w:w="6331" w:type="dxa"/>
            <w:tcBorders>
              <w:bottom w:val="nil"/>
            </w:tcBorders>
          </w:tcPr>
          <w:p w14:paraId="330A743B" w14:textId="77777777" w:rsidR="00D01D4B" w:rsidRPr="007A057F" w:rsidRDefault="00D01D4B" w:rsidP="00464FED">
            <w:pPr>
              <w:spacing w:before="20" w:after="20"/>
              <w:jc w:val="both"/>
              <w:rPr>
                <w:rFonts w:ascii="Arial Narrow" w:hAnsi="Arial Narrow"/>
                <w:sz w:val="20"/>
                <w:szCs w:val="20"/>
                <w:lang w:val="en-GB"/>
              </w:rPr>
            </w:pPr>
          </w:p>
        </w:tc>
      </w:tr>
      <w:tr w:rsidR="00D01D4B" w:rsidRPr="0026699C" w14:paraId="2CCB93BB" w14:textId="77777777" w:rsidTr="00464FED">
        <w:tc>
          <w:tcPr>
            <w:tcW w:w="728" w:type="dxa"/>
            <w:vMerge w:val="restart"/>
            <w:vAlign w:val="center"/>
          </w:tcPr>
          <w:p w14:paraId="00B314A2" w14:textId="77777777" w:rsidR="00D01D4B" w:rsidRPr="007A057F"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lang w:val="en-GB"/>
              </w:rPr>
            </w:pPr>
          </w:p>
        </w:tc>
        <w:tc>
          <w:tcPr>
            <w:tcW w:w="3743" w:type="dxa"/>
            <w:vMerge w:val="restart"/>
            <w:vAlign w:val="center"/>
          </w:tcPr>
          <w:p w14:paraId="712B34A9" w14:textId="77777777" w:rsidR="00D01D4B" w:rsidRPr="0026699C" w:rsidRDefault="00D01D4B" w:rsidP="00464FED">
            <w:pPr>
              <w:spacing w:beforeLines="60" w:before="144" w:after="20"/>
              <w:rPr>
                <w:rFonts w:ascii="Arial Narrow" w:hAnsi="Arial Narrow"/>
                <w:sz w:val="20"/>
                <w:szCs w:val="20"/>
              </w:rPr>
            </w:pPr>
            <w:r>
              <w:rPr>
                <w:rFonts w:ascii="Arial Narrow" w:hAnsi="Arial Narrow"/>
                <w:sz w:val="20"/>
                <w:szCs w:val="20"/>
              </w:rPr>
              <w:t>Liczba portów Ethernet w kontrolerze</w:t>
            </w:r>
          </w:p>
        </w:tc>
        <w:tc>
          <w:tcPr>
            <w:tcW w:w="1686" w:type="dxa"/>
            <w:vMerge w:val="restart"/>
            <w:vAlign w:val="center"/>
          </w:tcPr>
          <w:p w14:paraId="21901EE0" w14:textId="77777777" w:rsidR="00D01D4B" w:rsidRPr="0026699C" w:rsidRDefault="00D01D4B" w:rsidP="00464FED">
            <w:pPr>
              <w:spacing w:beforeLines="60" w:before="144" w:after="20"/>
              <w:jc w:val="center"/>
              <w:rPr>
                <w:rFonts w:ascii="Arial Narrow" w:hAnsi="Arial Narrow"/>
                <w:sz w:val="20"/>
                <w:szCs w:val="20"/>
              </w:rPr>
            </w:pPr>
            <w:r>
              <w:rPr>
                <w:rFonts w:ascii="Arial Narrow" w:hAnsi="Arial Narrow"/>
                <w:sz w:val="20"/>
                <w:szCs w:val="20"/>
              </w:rPr>
              <w:t>2</w:t>
            </w:r>
          </w:p>
        </w:tc>
        <w:tc>
          <w:tcPr>
            <w:tcW w:w="2362" w:type="dxa"/>
            <w:vMerge w:val="restart"/>
          </w:tcPr>
          <w:p w14:paraId="30FD308C"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7C3C3509" w14:textId="77777777" w:rsidR="00D01D4B" w:rsidRPr="0026699C" w:rsidRDefault="00D01D4B" w:rsidP="00464FED">
            <w:pPr>
              <w:spacing w:before="20" w:after="20"/>
              <w:jc w:val="both"/>
              <w:rPr>
                <w:rFonts w:ascii="Arial Narrow" w:hAnsi="Arial Narrow"/>
                <w:sz w:val="20"/>
                <w:szCs w:val="20"/>
              </w:rPr>
            </w:pPr>
          </w:p>
        </w:tc>
      </w:tr>
      <w:tr w:rsidR="00D01D4B" w:rsidRPr="0026699C" w14:paraId="292F2312" w14:textId="77777777" w:rsidTr="00464FED">
        <w:tc>
          <w:tcPr>
            <w:tcW w:w="728" w:type="dxa"/>
            <w:vMerge/>
            <w:vAlign w:val="center"/>
          </w:tcPr>
          <w:p w14:paraId="18EF3159"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Merge/>
            <w:tcBorders>
              <w:top w:val="nil"/>
            </w:tcBorders>
            <w:vAlign w:val="center"/>
          </w:tcPr>
          <w:p w14:paraId="2B44D097" w14:textId="77777777" w:rsidR="00D01D4B" w:rsidRPr="0026699C" w:rsidRDefault="00D01D4B" w:rsidP="00464FED">
            <w:pPr>
              <w:spacing w:beforeLines="60" w:before="144" w:after="20"/>
              <w:rPr>
                <w:rFonts w:ascii="Arial Narrow" w:hAnsi="Arial Narrow"/>
                <w:sz w:val="20"/>
                <w:szCs w:val="20"/>
              </w:rPr>
            </w:pPr>
          </w:p>
        </w:tc>
        <w:tc>
          <w:tcPr>
            <w:tcW w:w="1686" w:type="dxa"/>
            <w:vMerge/>
            <w:tcBorders>
              <w:top w:val="nil"/>
            </w:tcBorders>
            <w:vAlign w:val="center"/>
          </w:tcPr>
          <w:p w14:paraId="0A02FF9C" w14:textId="77777777" w:rsidR="00D01D4B" w:rsidRPr="0026699C" w:rsidRDefault="00D01D4B" w:rsidP="00464FED">
            <w:pPr>
              <w:spacing w:beforeLines="60" w:before="144" w:after="20"/>
              <w:jc w:val="center"/>
              <w:rPr>
                <w:rFonts w:ascii="Arial Narrow" w:hAnsi="Arial Narrow"/>
                <w:sz w:val="20"/>
                <w:szCs w:val="20"/>
              </w:rPr>
            </w:pPr>
          </w:p>
        </w:tc>
        <w:tc>
          <w:tcPr>
            <w:tcW w:w="2362" w:type="dxa"/>
            <w:vMerge/>
            <w:tcBorders>
              <w:top w:val="nil"/>
            </w:tcBorders>
          </w:tcPr>
          <w:p w14:paraId="3014B37A"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top w:val="nil"/>
              <w:bottom w:val="single" w:sz="4" w:space="0" w:color="auto"/>
            </w:tcBorders>
          </w:tcPr>
          <w:p w14:paraId="253624D1" w14:textId="77777777" w:rsidR="00D01D4B" w:rsidRPr="0026699C" w:rsidRDefault="00D01D4B" w:rsidP="00464FED">
            <w:pPr>
              <w:spacing w:before="20" w:after="20"/>
              <w:jc w:val="both"/>
              <w:rPr>
                <w:rFonts w:ascii="Arial Narrow" w:hAnsi="Arial Narrow"/>
                <w:sz w:val="20"/>
                <w:szCs w:val="20"/>
              </w:rPr>
            </w:pPr>
          </w:p>
        </w:tc>
      </w:tr>
      <w:tr w:rsidR="00D01D4B" w:rsidRPr="0026699C" w14:paraId="304E711F" w14:textId="77777777" w:rsidTr="00464FED">
        <w:tc>
          <w:tcPr>
            <w:tcW w:w="728" w:type="dxa"/>
            <w:vMerge w:val="restart"/>
            <w:vAlign w:val="center"/>
          </w:tcPr>
          <w:p w14:paraId="10612569"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Merge w:val="restart"/>
            <w:vAlign w:val="center"/>
          </w:tcPr>
          <w:p w14:paraId="79E4E5A3" w14:textId="77777777" w:rsidR="00D01D4B" w:rsidRPr="0026699C" w:rsidRDefault="00D01D4B" w:rsidP="00464FED">
            <w:pPr>
              <w:spacing w:beforeLines="60" w:before="144" w:after="20"/>
              <w:rPr>
                <w:rFonts w:ascii="Arial Narrow" w:hAnsi="Arial Narrow"/>
                <w:sz w:val="20"/>
                <w:szCs w:val="20"/>
              </w:rPr>
            </w:pPr>
            <w:r>
              <w:rPr>
                <w:rFonts w:ascii="Arial Narrow" w:hAnsi="Arial Narrow"/>
                <w:sz w:val="20"/>
                <w:szCs w:val="20"/>
              </w:rPr>
              <w:t>Liczba slotów kart we/wy</w:t>
            </w:r>
          </w:p>
        </w:tc>
        <w:tc>
          <w:tcPr>
            <w:tcW w:w="1686" w:type="dxa"/>
            <w:vMerge w:val="restart"/>
            <w:vAlign w:val="center"/>
          </w:tcPr>
          <w:p w14:paraId="5D4A9CC4" w14:textId="77777777" w:rsidR="00D01D4B" w:rsidRPr="00FA334D" w:rsidRDefault="00D01D4B" w:rsidP="00464FED">
            <w:pPr>
              <w:spacing w:beforeLines="60" w:before="144" w:after="20"/>
              <w:jc w:val="center"/>
              <w:rPr>
                <w:rFonts w:ascii="Arial Narrow" w:hAnsi="Arial Narrow"/>
                <w:sz w:val="20"/>
                <w:szCs w:val="20"/>
              </w:rPr>
            </w:pPr>
            <w:r>
              <w:rPr>
                <w:rFonts w:ascii="Arial Narrow" w:hAnsi="Arial Narrow"/>
                <w:sz w:val="20"/>
                <w:szCs w:val="20"/>
              </w:rPr>
              <w:t>8</w:t>
            </w:r>
          </w:p>
        </w:tc>
        <w:tc>
          <w:tcPr>
            <w:tcW w:w="2362" w:type="dxa"/>
            <w:vMerge w:val="restart"/>
          </w:tcPr>
          <w:p w14:paraId="126D0377"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7B2AB429" w14:textId="77777777" w:rsidR="00D01D4B" w:rsidRPr="0026699C" w:rsidRDefault="00D01D4B" w:rsidP="00464FED">
            <w:pPr>
              <w:spacing w:before="20" w:after="20"/>
              <w:jc w:val="both"/>
              <w:rPr>
                <w:rFonts w:ascii="Arial Narrow" w:hAnsi="Arial Narrow"/>
                <w:sz w:val="20"/>
                <w:szCs w:val="20"/>
              </w:rPr>
            </w:pPr>
          </w:p>
        </w:tc>
      </w:tr>
      <w:tr w:rsidR="00D01D4B" w:rsidRPr="0026699C" w14:paraId="4755CD3E" w14:textId="77777777" w:rsidTr="00464FED">
        <w:tc>
          <w:tcPr>
            <w:tcW w:w="728" w:type="dxa"/>
            <w:vMerge/>
            <w:vAlign w:val="center"/>
          </w:tcPr>
          <w:p w14:paraId="4C567F36"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Merge/>
            <w:vAlign w:val="center"/>
          </w:tcPr>
          <w:p w14:paraId="2D5B295D" w14:textId="77777777" w:rsidR="00D01D4B" w:rsidRPr="0026699C" w:rsidRDefault="00D01D4B" w:rsidP="00464FED">
            <w:pPr>
              <w:spacing w:beforeLines="60" w:before="144" w:after="20"/>
              <w:rPr>
                <w:rFonts w:ascii="Arial Narrow" w:hAnsi="Arial Narrow"/>
                <w:sz w:val="20"/>
                <w:szCs w:val="20"/>
              </w:rPr>
            </w:pPr>
          </w:p>
        </w:tc>
        <w:tc>
          <w:tcPr>
            <w:tcW w:w="1686" w:type="dxa"/>
            <w:vMerge/>
            <w:vAlign w:val="center"/>
          </w:tcPr>
          <w:p w14:paraId="1D4E9A19" w14:textId="77777777" w:rsidR="00D01D4B" w:rsidRPr="0026699C" w:rsidRDefault="00D01D4B" w:rsidP="00464FED">
            <w:pPr>
              <w:spacing w:beforeLines="60" w:before="144" w:after="20"/>
              <w:jc w:val="center"/>
              <w:rPr>
                <w:rFonts w:ascii="Arial Narrow" w:hAnsi="Arial Narrow"/>
                <w:sz w:val="20"/>
                <w:szCs w:val="20"/>
              </w:rPr>
            </w:pPr>
          </w:p>
        </w:tc>
        <w:tc>
          <w:tcPr>
            <w:tcW w:w="2362" w:type="dxa"/>
            <w:vMerge/>
          </w:tcPr>
          <w:p w14:paraId="6B7A653B"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top w:val="nil"/>
              <w:bottom w:val="single" w:sz="4" w:space="0" w:color="auto"/>
            </w:tcBorders>
          </w:tcPr>
          <w:p w14:paraId="518A7275" w14:textId="77777777" w:rsidR="00D01D4B" w:rsidRPr="0026699C" w:rsidRDefault="00D01D4B" w:rsidP="00464FED">
            <w:pPr>
              <w:spacing w:before="20" w:after="20"/>
              <w:jc w:val="both"/>
              <w:rPr>
                <w:rFonts w:ascii="Arial Narrow" w:hAnsi="Arial Narrow"/>
                <w:sz w:val="20"/>
                <w:szCs w:val="20"/>
              </w:rPr>
            </w:pPr>
          </w:p>
        </w:tc>
      </w:tr>
      <w:tr w:rsidR="00D01D4B" w:rsidRPr="0026699C" w14:paraId="67EF5E90" w14:textId="77777777" w:rsidTr="00464FED">
        <w:tc>
          <w:tcPr>
            <w:tcW w:w="728" w:type="dxa"/>
            <w:vAlign w:val="center"/>
          </w:tcPr>
          <w:p w14:paraId="41AF9C17"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0903ECA9" w14:textId="77777777" w:rsidR="00D01D4B" w:rsidRPr="00FD5BBF" w:rsidRDefault="00D01D4B" w:rsidP="00464FED">
            <w:pPr>
              <w:spacing w:beforeLines="60" w:before="144" w:after="20"/>
              <w:rPr>
                <w:rFonts w:ascii="Arial Narrow" w:hAnsi="Arial Narrow"/>
                <w:sz w:val="20"/>
                <w:szCs w:val="20"/>
              </w:rPr>
            </w:pPr>
            <w:r>
              <w:rPr>
                <w:rFonts w:ascii="Arial Narrow" w:hAnsi="Arial Narrow"/>
                <w:sz w:val="20"/>
                <w:szCs w:val="20"/>
              </w:rPr>
              <w:t>Liczba portów USB-A</w:t>
            </w:r>
          </w:p>
        </w:tc>
        <w:tc>
          <w:tcPr>
            <w:tcW w:w="1686" w:type="dxa"/>
            <w:vAlign w:val="center"/>
          </w:tcPr>
          <w:p w14:paraId="769ABBC0"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w:t>
            </w:r>
          </w:p>
        </w:tc>
        <w:tc>
          <w:tcPr>
            <w:tcW w:w="2362" w:type="dxa"/>
          </w:tcPr>
          <w:p w14:paraId="2921A2F9"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0A75E56E" w14:textId="77777777" w:rsidR="00D01D4B" w:rsidRPr="0026699C" w:rsidRDefault="00D01D4B" w:rsidP="00464FED">
            <w:pPr>
              <w:spacing w:before="20" w:after="20"/>
              <w:jc w:val="both"/>
              <w:rPr>
                <w:rFonts w:ascii="Arial Narrow" w:hAnsi="Arial Narrow"/>
                <w:sz w:val="20"/>
                <w:szCs w:val="20"/>
              </w:rPr>
            </w:pPr>
          </w:p>
        </w:tc>
      </w:tr>
      <w:tr w:rsidR="00D01D4B" w:rsidRPr="0026699C" w14:paraId="25B7AF66" w14:textId="77777777" w:rsidTr="00464FED">
        <w:tc>
          <w:tcPr>
            <w:tcW w:w="728" w:type="dxa"/>
            <w:vAlign w:val="center"/>
          </w:tcPr>
          <w:p w14:paraId="650B9D97"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09A99D8C"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Liczba portów USB-C</w:t>
            </w:r>
          </w:p>
        </w:tc>
        <w:tc>
          <w:tcPr>
            <w:tcW w:w="1686" w:type="dxa"/>
            <w:vAlign w:val="center"/>
          </w:tcPr>
          <w:p w14:paraId="4B0DC8B8"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2</w:t>
            </w:r>
          </w:p>
        </w:tc>
        <w:tc>
          <w:tcPr>
            <w:tcW w:w="2362" w:type="dxa"/>
          </w:tcPr>
          <w:p w14:paraId="6ADA11E8"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4AEDF408" w14:textId="77777777" w:rsidR="00D01D4B" w:rsidRPr="0026699C" w:rsidRDefault="00D01D4B" w:rsidP="00464FED">
            <w:pPr>
              <w:spacing w:before="20" w:after="20"/>
              <w:jc w:val="both"/>
              <w:rPr>
                <w:rFonts w:ascii="Arial Narrow" w:hAnsi="Arial Narrow"/>
                <w:sz w:val="20"/>
                <w:szCs w:val="20"/>
              </w:rPr>
            </w:pPr>
          </w:p>
        </w:tc>
      </w:tr>
      <w:tr w:rsidR="00D01D4B" w:rsidRPr="0026699C" w14:paraId="7A26D7FC" w14:textId="77777777" w:rsidTr="00464FED">
        <w:tc>
          <w:tcPr>
            <w:tcW w:w="728" w:type="dxa"/>
            <w:vAlign w:val="center"/>
          </w:tcPr>
          <w:p w14:paraId="12D0A364"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6918E3CE"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Liczba portów RS-232</w:t>
            </w:r>
          </w:p>
        </w:tc>
        <w:tc>
          <w:tcPr>
            <w:tcW w:w="1686" w:type="dxa"/>
            <w:vAlign w:val="center"/>
          </w:tcPr>
          <w:p w14:paraId="7AE843AD"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w:t>
            </w:r>
          </w:p>
        </w:tc>
        <w:tc>
          <w:tcPr>
            <w:tcW w:w="2362" w:type="dxa"/>
          </w:tcPr>
          <w:p w14:paraId="3B794EFD"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37D82597" w14:textId="77777777" w:rsidR="00D01D4B" w:rsidRPr="0026699C" w:rsidRDefault="00D01D4B" w:rsidP="00464FED">
            <w:pPr>
              <w:spacing w:before="20" w:after="20"/>
              <w:jc w:val="both"/>
              <w:rPr>
                <w:rFonts w:ascii="Arial Narrow" w:hAnsi="Arial Narrow"/>
                <w:sz w:val="20"/>
                <w:szCs w:val="20"/>
              </w:rPr>
            </w:pPr>
          </w:p>
        </w:tc>
      </w:tr>
      <w:tr w:rsidR="00D01D4B" w:rsidRPr="0026699C" w14:paraId="18EA1B61" w14:textId="77777777" w:rsidTr="00464FED">
        <w:tc>
          <w:tcPr>
            <w:tcW w:w="728" w:type="dxa"/>
            <w:vAlign w:val="center"/>
          </w:tcPr>
          <w:p w14:paraId="3F38DF59"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03DD3C77"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Liczba portów RS-485</w:t>
            </w:r>
          </w:p>
        </w:tc>
        <w:tc>
          <w:tcPr>
            <w:tcW w:w="1686" w:type="dxa"/>
            <w:vAlign w:val="center"/>
          </w:tcPr>
          <w:p w14:paraId="5965609E"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w:t>
            </w:r>
          </w:p>
        </w:tc>
        <w:tc>
          <w:tcPr>
            <w:tcW w:w="2362" w:type="dxa"/>
          </w:tcPr>
          <w:p w14:paraId="213880DD"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0FB4749B" w14:textId="77777777" w:rsidR="00D01D4B" w:rsidRPr="0026699C" w:rsidRDefault="00D01D4B" w:rsidP="00464FED">
            <w:pPr>
              <w:spacing w:before="20" w:after="20"/>
              <w:jc w:val="both"/>
              <w:rPr>
                <w:rFonts w:ascii="Arial Narrow" w:hAnsi="Arial Narrow"/>
                <w:sz w:val="20"/>
                <w:szCs w:val="20"/>
              </w:rPr>
            </w:pPr>
          </w:p>
        </w:tc>
      </w:tr>
      <w:tr w:rsidR="00D01D4B" w:rsidRPr="0026699C" w14:paraId="3CF20884" w14:textId="77777777" w:rsidTr="00464FED">
        <w:tc>
          <w:tcPr>
            <w:tcW w:w="728" w:type="dxa"/>
            <w:vAlign w:val="center"/>
          </w:tcPr>
          <w:p w14:paraId="68290D23"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09E9DAB3"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Kontroler PFI 0</w:t>
            </w:r>
          </w:p>
        </w:tc>
        <w:tc>
          <w:tcPr>
            <w:tcW w:w="1686" w:type="dxa"/>
            <w:vAlign w:val="center"/>
          </w:tcPr>
          <w:p w14:paraId="6B77B67A"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2362" w:type="dxa"/>
          </w:tcPr>
          <w:p w14:paraId="6AA06206"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25DD7C30" w14:textId="77777777" w:rsidR="00D01D4B" w:rsidRPr="0026699C" w:rsidRDefault="00D01D4B" w:rsidP="00464FED">
            <w:pPr>
              <w:spacing w:before="20" w:after="20"/>
              <w:jc w:val="both"/>
              <w:rPr>
                <w:rFonts w:ascii="Arial Narrow" w:hAnsi="Arial Narrow"/>
                <w:sz w:val="20"/>
                <w:szCs w:val="20"/>
              </w:rPr>
            </w:pPr>
          </w:p>
        </w:tc>
      </w:tr>
      <w:tr w:rsidR="00D01D4B" w:rsidRPr="0026699C" w14:paraId="474C1FC0" w14:textId="77777777" w:rsidTr="00464FED">
        <w:tc>
          <w:tcPr>
            <w:tcW w:w="728" w:type="dxa"/>
            <w:vAlign w:val="center"/>
          </w:tcPr>
          <w:p w14:paraId="2C3D89F2"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4FE1C229"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Częstotliwość sygnału we/wy PFI 0</w:t>
            </w:r>
          </w:p>
        </w:tc>
        <w:tc>
          <w:tcPr>
            <w:tcW w:w="1686" w:type="dxa"/>
            <w:vAlign w:val="center"/>
          </w:tcPr>
          <w:p w14:paraId="22E2700B"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 MHz</w:t>
            </w:r>
          </w:p>
        </w:tc>
        <w:tc>
          <w:tcPr>
            <w:tcW w:w="2362" w:type="dxa"/>
          </w:tcPr>
          <w:p w14:paraId="63F124F8"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3524292B" w14:textId="77777777" w:rsidR="00D01D4B" w:rsidRPr="0026699C" w:rsidRDefault="00D01D4B" w:rsidP="00464FED">
            <w:pPr>
              <w:spacing w:before="20" w:after="20"/>
              <w:jc w:val="both"/>
              <w:rPr>
                <w:rFonts w:ascii="Arial Narrow" w:hAnsi="Arial Narrow"/>
                <w:sz w:val="20"/>
                <w:szCs w:val="20"/>
              </w:rPr>
            </w:pPr>
          </w:p>
        </w:tc>
      </w:tr>
      <w:tr w:rsidR="00D01D4B" w:rsidRPr="0026699C" w14:paraId="7624AB36" w14:textId="77777777" w:rsidTr="00464FED">
        <w:tc>
          <w:tcPr>
            <w:tcW w:w="728" w:type="dxa"/>
            <w:vAlign w:val="center"/>
          </w:tcPr>
          <w:p w14:paraId="4E6AED61"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772179E7" w14:textId="77777777" w:rsidR="00D01D4B" w:rsidRPr="00482B89" w:rsidRDefault="00D01D4B" w:rsidP="00464FED">
            <w:pPr>
              <w:spacing w:beforeLines="60" w:before="144" w:after="20"/>
              <w:rPr>
                <w:rFonts w:ascii="Arial Narrow" w:hAnsi="Arial Narrow"/>
                <w:sz w:val="20"/>
                <w:szCs w:val="20"/>
              </w:rPr>
            </w:pPr>
            <w:r>
              <w:rPr>
                <w:rFonts w:ascii="Arial Narrow" w:hAnsi="Arial Narrow"/>
                <w:sz w:val="20"/>
                <w:szCs w:val="20"/>
              </w:rPr>
              <w:t>Napięcie zasilania</w:t>
            </w:r>
          </w:p>
        </w:tc>
        <w:tc>
          <w:tcPr>
            <w:tcW w:w="1686" w:type="dxa"/>
            <w:vAlign w:val="center"/>
          </w:tcPr>
          <w:p w14:paraId="5A4E80B0"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9 - 30 VDC</w:t>
            </w:r>
          </w:p>
        </w:tc>
        <w:tc>
          <w:tcPr>
            <w:tcW w:w="2362" w:type="dxa"/>
          </w:tcPr>
          <w:p w14:paraId="10ABBDD3" w14:textId="77777777" w:rsidR="00D01D4B" w:rsidRPr="0026699C" w:rsidRDefault="00D01D4B" w:rsidP="00464FED">
            <w:pPr>
              <w:spacing w:beforeLines="20" w:before="48" w:after="20"/>
              <w:jc w:val="center"/>
              <w:rPr>
                <w:rFonts w:ascii="Arial Narrow" w:hAnsi="Arial Narrow"/>
                <w:sz w:val="20"/>
                <w:szCs w:val="20"/>
              </w:rPr>
            </w:pPr>
          </w:p>
        </w:tc>
        <w:tc>
          <w:tcPr>
            <w:tcW w:w="6331" w:type="dxa"/>
          </w:tcPr>
          <w:p w14:paraId="279E11FC" w14:textId="77777777" w:rsidR="00D01D4B" w:rsidRPr="0026699C" w:rsidRDefault="00D01D4B" w:rsidP="00464FED">
            <w:pPr>
              <w:spacing w:before="20" w:after="20"/>
              <w:jc w:val="both"/>
              <w:rPr>
                <w:rFonts w:ascii="Arial Narrow" w:hAnsi="Arial Narrow"/>
                <w:sz w:val="20"/>
                <w:szCs w:val="20"/>
              </w:rPr>
            </w:pPr>
          </w:p>
        </w:tc>
      </w:tr>
      <w:tr w:rsidR="00D01D4B" w:rsidRPr="0026699C" w14:paraId="2069445D" w14:textId="77777777" w:rsidTr="00464FED">
        <w:tc>
          <w:tcPr>
            <w:tcW w:w="728" w:type="dxa"/>
            <w:vAlign w:val="center"/>
          </w:tcPr>
          <w:p w14:paraId="77C93F6F"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7E93793C" w14:textId="77777777" w:rsidR="00D01D4B" w:rsidRPr="00602940" w:rsidRDefault="00D01D4B" w:rsidP="00464FED">
            <w:pPr>
              <w:spacing w:beforeLines="60" w:before="144" w:after="20"/>
              <w:rPr>
                <w:rFonts w:ascii="Arial Narrow" w:hAnsi="Arial Narrow"/>
                <w:sz w:val="20"/>
                <w:szCs w:val="20"/>
              </w:rPr>
            </w:pPr>
            <w:r w:rsidRPr="00602940">
              <w:rPr>
                <w:rFonts w:ascii="Arial Narrow" w:hAnsi="Arial Narrow"/>
                <w:sz w:val="20"/>
                <w:szCs w:val="20"/>
              </w:rPr>
              <w:t>Maksymalny pobór mocy</w:t>
            </w:r>
          </w:p>
        </w:tc>
        <w:tc>
          <w:tcPr>
            <w:tcW w:w="1686" w:type="dxa"/>
            <w:vAlign w:val="center"/>
          </w:tcPr>
          <w:p w14:paraId="7A9EF2FF" w14:textId="77777777" w:rsidR="00D01D4B" w:rsidRPr="00602940" w:rsidRDefault="00D01D4B" w:rsidP="00464FED">
            <w:pPr>
              <w:spacing w:beforeLines="60" w:before="144" w:after="20"/>
              <w:jc w:val="center"/>
              <w:rPr>
                <w:rFonts w:ascii="Arial Narrow" w:hAnsi="Arial Narrow"/>
                <w:sz w:val="20"/>
                <w:szCs w:val="20"/>
              </w:rPr>
            </w:pPr>
            <w:r w:rsidRPr="00602940">
              <w:rPr>
                <w:rFonts w:ascii="Arial Narrow" w:hAnsi="Arial Narrow"/>
                <w:sz w:val="20"/>
                <w:szCs w:val="20"/>
              </w:rPr>
              <w:t>60 W</w:t>
            </w:r>
          </w:p>
        </w:tc>
        <w:tc>
          <w:tcPr>
            <w:tcW w:w="2362" w:type="dxa"/>
          </w:tcPr>
          <w:p w14:paraId="3EDD18BF" w14:textId="77777777" w:rsidR="00D01D4B" w:rsidRPr="00D41E38" w:rsidRDefault="00D01D4B" w:rsidP="00464FED">
            <w:pPr>
              <w:spacing w:beforeLines="20" w:before="48" w:after="20"/>
              <w:jc w:val="center"/>
              <w:rPr>
                <w:rFonts w:ascii="Arial Narrow" w:hAnsi="Arial Narrow"/>
                <w:strike/>
                <w:sz w:val="20"/>
                <w:szCs w:val="20"/>
              </w:rPr>
            </w:pPr>
          </w:p>
        </w:tc>
        <w:tc>
          <w:tcPr>
            <w:tcW w:w="6331" w:type="dxa"/>
            <w:tcBorders>
              <w:bottom w:val="nil"/>
            </w:tcBorders>
          </w:tcPr>
          <w:p w14:paraId="430B37D2" w14:textId="77777777" w:rsidR="00D01D4B" w:rsidRPr="0026699C" w:rsidRDefault="00D01D4B" w:rsidP="00464FED">
            <w:pPr>
              <w:spacing w:before="20" w:after="20"/>
              <w:jc w:val="both"/>
              <w:rPr>
                <w:rFonts w:ascii="Arial Narrow" w:hAnsi="Arial Narrow"/>
                <w:sz w:val="20"/>
                <w:szCs w:val="20"/>
              </w:rPr>
            </w:pPr>
          </w:p>
        </w:tc>
      </w:tr>
      <w:tr w:rsidR="00D01D4B" w:rsidRPr="0026699C" w14:paraId="6A84D7AA" w14:textId="77777777" w:rsidTr="00464FED">
        <w:tc>
          <w:tcPr>
            <w:tcW w:w="728" w:type="dxa"/>
            <w:vAlign w:val="center"/>
          </w:tcPr>
          <w:p w14:paraId="01706BCC"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50E41393"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Waga</w:t>
            </w:r>
          </w:p>
        </w:tc>
        <w:tc>
          <w:tcPr>
            <w:tcW w:w="1686" w:type="dxa"/>
            <w:vAlign w:val="center"/>
          </w:tcPr>
          <w:p w14:paraId="58CFDD85"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2250 g</w:t>
            </w:r>
          </w:p>
        </w:tc>
        <w:tc>
          <w:tcPr>
            <w:tcW w:w="2362" w:type="dxa"/>
          </w:tcPr>
          <w:p w14:paraId="39722AEE"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6BE5D0B6" w14:textId="77777777" w:rsidR="00D01D4B" w:rsidRPr="0026699C" w:rsidRDefault="00D01D4B" w:rsidP="00464FED">
            <w:pPr>
              <w:spacing w:before="20" w:after="20"/>
              <w:jc w:val="both"/>
              <w:rPr>
                <w:rFonts w:ascii="Arial Narrow" w:hAnsi="Arial Narrow"/>
                <w:sz w:val="20"/>
                <w:szCs w:val="20"/>
              </w:rPr>
            </w:pPr>
          </w:p>
        </w:tc>
      </w:tr>
      <w:tr w:rsidR="00D01D4B" w:rsidRPr="0026699C" w14:paraId="2227F8E8" w14:textId="77777777" w:rsidTr="00464FED">
        <w:tc>
          <w:tcPr>
            <w:tcW w:w="728" w:type="dxa"/>
            <w:vAlign w:val="center"/>
          </w:tcPr>
          <w:p w14:paraId="4C7FAF29"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596F88BE"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Wymiary</w:t>
            </w:r>
          </w:p>
        </w:tc>
        <w:tc>
          <w:tcPr>
            <w:tcW w:w="1686" w:type="dxa"/>
            <w:vAlign w:val="center"/>
          </w:tcPr>
          <w:p w14:paraId="26DDBA7D"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328,8 mm x 88,1 mm x 121,2 mm</w:t>
            </w:r>
          </w:p>
        </w:tc>
        <w:tc>
          <w:tcPr>
            <w:tcW w:w="2362" w:type="dxa"/>
          </w:tcPr>
          <w:p w14:paraId="2348229B"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21645BF1" w14:textId="77777777" w:rsidR="00D01D4B" w:rsidRPr="0026699C" w:rsidRDefault="00D01D4B" w:rsidP="00464FED">
            <w:pPr>
              <w:spacing w:before="20" w:after="20"/>
              <w:jc w:val="both"/>
              <w:rPr>
                <w:rFonts w:ascii="Arial Narrow" w:hAnsi="Arial Narrow"/>
                <w:sz w:val="20"/>
                <w:szCs w:val="20"/>
              </w:rPr>
            </w:pPr>
          </w:p>
        </w:tc>
      </w:tr>
      <w:tr w:rsidR="00D01D4B" w:rsidRPr="0026699C" w14:paraId="01961C6A" w14:textId="77777777" w:rsidTr="00464FED">
        <w:tc>
          <w:tcPr>
            <w:tcW w:w="728" w:type="dxa"/>
            <w:vAlign w:val="center"/>
          </w:tcPr>
          <w:p w14:paraId="72849347" w14:textId="77777777" w:rsidR="00D01D4B" w:rsidRPr="0026699C"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6312F111" w14:textId="77777777" w:rsidR="00D01D4B" w:rsidRDefault="00D01D4B" w:rsidP="00464FED">
            <w:pPr>
              <w:spacing w:beforeLines="60" w:before="144" w:after="20"/>
              <w:rPr>
                <w:rFonts w:ascii="Arial Narrow" w:hAnsi="Arial Narrow"/>
                <w:sz w:val="20"/>
                <w:szCs w:val="20"/>
              </w:rPr>
            </w:pPr>
            <w:r w:rsidRPr="00FD5BBF">
              <w:rPr>
                <w:rFonts w:ascii="Arial Narrow" w:hAnsi="Arial Narrow"/>
                <w:sz w:val="20"/>
                <w:szCs w:val="20"/>
              </w:rPr>
              <w:t>Zakres temperatur pracy</w:t>
            </w:r>
          </w:p>
        </w:tc>
        <w:tc>
          <w:tcPr>
            <w:tcW w:w="1686" w:type="dxa"/>
            <w:vAlign w:val="center"/>
          </w:tcPr>
          <w:p w14:paraId="68B71721" w14:textId="77777777" w:rsidR="00D01D4B" w:rsidRDefault="00D01D4B" w:rsidP="00464FED">
            <w:pPr>
              <w:spacing w:beforeLines="60" w:before="144" w:after="20"/>
              <w:jc w:val="center"/>
              <w:rPr>
                <w:rFonts w:ascii="Arial Narrow" w:hAnsi="Arial Narrow"/>
                <w:sz w:val="20"/>
                <w:szCs w:val="20"/>
              </w:rPr>
            </w:pPr>
            <w:r w:rsidRPr="00FD5BBF">
              <w:rPr>
                <w:rFonts w:ascii="Arial Narrow" w:hAnsi="Arial Narrow"/>
                <w:sz w:val="20"/>
                <w:szCs w:val="20"/>
              </w:rPr>
              <w:t>od -40 °C do 70 °C</w:t>
            </w:r>
          </w:p>
        </w:tc>
        <w:tc>
          <w:tcPr>
            <w:tcW w:w="2362" w:type="dxa"/>
          </w:tcPr>
          <w:p w14:paraId="52FF33CA" w14:textId="77777777" w:rsidR="00D01D4B" w:rsidRPr="0026699C"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2372AE51" w14:textId="77777777" w:rsidR="00D01D4B" w:rsidRPr="0026699C" w:rsidRDefault="00D01D4B" w:rsidP="00464FED">
            <w:pPr>
              <w:spacing w:before="20" w:after="20"/>
              <w:jc w:val="both"/>
              <w:rPr>
                <w:rFonts w:ascii="Arial Narrow" w:hAnsi="Arial Narrow"/>
                <w:sz w:val="20"/>
                <w:szCs w:val="20"/>
              </w:rPr>
            </w:pPr>
          </w:p>
        </w:tc>
      </w:tr>
      <w:tr w:rsidR="00D01D4B" w:rsidRPr="00602940" w14:paraId="07A89A02" w14:textId="77777777" w:rsidTr="00464FED">
        <w:tc>
          <w:tcPr>
            <w:tcW w:w="728" w:type="dxa"/>
            <w:vAlign w:val="center"/>
          </w:tcPr>
          <w:p w14:paraId="76CCD0D1" w14:textId="77777777" w:rsidR="00D01D4B" w:rsidRPr="00602940" w:rsidRDefault="00D01D4B" w:rsidP="0004264A">
            <w:pPr>
              <w:numPr>
                <w:ilvl w:val="0"/>
                <w:numId w:val="257"/>
              </w:numPr>
              <w:suppressAutoHyphens w:val="0"/>
              <w:spacing w:beforeLines="60" w:before="144" w:after="20" w:line="240" w:lineRule="auto"/>
              <w:ind w:right="-57"/>
              <w:jc w:val="center"/>
              <w:rPr>
                <w:rFonts w:ascii="Arial Narrow" w:hAnsi="Arial Narrow"/>
                <w:sz w:val="20"/>
                <w:szCs w:val="20"/>
              </w:rPr>
            </w:pPr>
          </w:p>
        </w:tc>
        <w:tc>
          <w:tcPr>
            <w:tcW w:w="3743" w:type="dxa"/>
            <w:vAlign w:val="center"/>
          </w:tcPr>
          <w:p w14:paraId="2A73D89D" w14:textId="77777777" w:rsidR="00D01D4B" w:rsidRPr="00602940" w:rsidRDefault="00D01D4B" w:rsidP="00464FED">
            <w:pPr>
              <w:spacing w:beforeLines="60" w:before="144" w:after="20"/>
              <w:rPr>
                <w:rFonts w:ascii="Arial Narrow" w:hAnsi="Arial Narrow"/>
                <w:sz w:val="20"/>
                <w:szCs w:val="20"/>
              </w:rPr>
            </w:pPr>
            <w:r w:rsidRPr="00602940">
              <w:rPr>
                <w:rFonts w:ascii="Arial Narrow" w:hAnsi="Arial Narrow"/>
                <w:sz w:val="20"/>
                <w:szCs w:val="20"/>
              </w:rPr>
              <w:t>Zakres temperatury przechowywania</w:t>
            </w:r>
          </w:p>
        </w:tc>
        <w:tc>
          <w:tcPr>
            <w:tcW w:w="1686" w:type="dxa"/>
            <w:vAlign w:val="center"/>
          </w:tcPr>
          <w:p w14:paraId="3949D9A0" w14:textId="77777777" w:rsidR="00D01D4B" w:rsidRPr="00602940" w:rsidRDefault="00D01D4B" w:rsidP="00464FED">
            <w:pPr>
              <w:spacing w:beforeLines="60" w:before="144" w:after="20"/>
              <w:jc w:val="center"/>
              <w:rPr>
                <w:rFonts w:ascii="Arial Narrow" w:hAnsi="Arial Narrow"/>
                <w:sz w:val="20"/>
                <w:szCs w:val="20"/>
              </w:rPr>
            </w:pPr>
            <w:r w:rsidRPr="00602940">
              <w:rPr>
                <w:rFonts w:ascii="Arial Narrow" w:hAnsi="Arial Narrow"/>
                <w:sz w:val="20"/>
                <w:szCs w:val="20"/>
              </w:rPr>
              <w:t>od -</w:t>
            </w:r>
            <w:r>
              <w:rPr>
                <w:rFonts w:ascii="Arial Narrow" w:hAnsi="Arial Narrow"/>
                <w:sz w:val="20"/>
                <w:szCs w:val="20"/>
              </w:rPr>
              <w:t>4</w:t>
            </w:r>
            <w:r w:rsidRPr="00602940">
              <w:rPr>
                <w:rFonts w:ascii="Arial Narrow" w:hAnsi="Arial Narrow"/>
                <w:sz w:val="20"/>
                <w:szCs w:val="20"/>
              </w:rPr>
              <w:t>0°C do +</w:t>
            </w:r>
            <w:r>
              <w:rPr>
                <w:rFonts w:ascii="Arial Narrow" w:hAnsi="Arial Narrow"/>
                <w:sz w:val="20"/>
                <w:szCs w:val="20"/>
              </w:rPr>
              <w:t>85</w:t>
            </w:r>
            <w:r w:rsidRPr="00602940">
              <w:rPr>
                <w:rFonts w:ascii="Arial Narrow" w:hAnsi="Arial Narrow"/>
                <w:sz w:val="20"/>
                <w:szCs w:val="20"/>
              </w:rPr>
              <w:t>°C</w:t>
            </w:r>
          </w:p>
        </w:tc>
        <w:tc>
          <w:tcPr>
            <w:tcW w:w="2362" w:type="dxa"/>
          </w:tcPr>
          <w:p w14:paraId="612E99C0" w14:textId="77777777" w:rsidR="00D01D4B" w:rsidRPr="00602940" w:rsidRDefault="00D01D4B" w:rsidP="00464FED">
            <w:pPr>
              <w:spacing w:beforeLines="20" w:before="48" w:after="20"/>
              <w:jc w:val="center"/>
              <w:rPr>
                <w:rFonts w:ascii="Arial Narrow" w:hAnsi="Arial Narrow"/>
                <w:sz w:val="20"/>
                <w:szCs w:val="20"/>
              </w:rPr>
            </w:pPr>
          </w:p>
        </w:tc>
        <w:tc>
          <w:tcPr>
            <w:tcW w:w="6331" w:type="dxa"/>
            <w:tcBorders>
              <w:bottom w:val="nil"/>
            </w:tcBorders>
          </w:tcPr>
          <w:p w14:paraId="53CD57A8" w14:textId="77777777" w:rsidR="00D01D4B" w:rsidRPr="00602940" w:rsidRDefault="00D01D4B" w:rsidP="00464FED">
            <w:pPr>
              <w:spacing w:before="20" w:after="20"/>
              <w:jc w:val="both"/>
              <w:rPr>
                <w:rFonts w:ascii="Arial Narrow" w:hAnsi="Arial Narrow"/>
                <w:sz w:val="20"/>
                <w:szCs w:val="20"/>
              </w:rPr>
            </w:pPr>
          </w:p>
        </w:tc>
      </w:tr>
      <w:bookmarkEnd w:id="14"/>
    </w:tbl>
    <w:p w14:paraId="6A28E743" w14:textId="77777777" w:rsidR="00D01D4B" w:rsidRDefault="00D01D4B" w:rsidP="00D01D4B"/>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717"/>
        <w:gridCol w:w="1803"/>
        <w:gridCol w:w="2343"/>
        <w:gridCol w:w="6259"/>
      </w:tblGrid>
      <w:tr w:rsidR="00D01D4B" w:rsidRPr="0026699C" w14:paraId="61CB58C5" w14:textId="77777777" w:rsidTr="00464FED">
        <w:trPr>
          <w:trHeight w:val="503"/>
        </w:trPr>
        <w:tc>
          <w:tcPr>
            <w:tcW w:w="728" w:type="dxa"/>
          </w:tcPr>
          <w:p w14:paraId="3E3CD972" w14:textId="77777777" w:rsidR="00D01D4B" w:rsidRPr="0026699C" w:rsidRDefault="00D01D4B" w:rsidP="00464FED">
            <w:pPr>
              <w:spacing w:before="140" w:after="20"/>
              <w:ind w:left="-57" w:right="-57"/>
              <w:jc w:val="center"/>
              <w:rPr>
                <w:rFonts w:ascii="Arial Narrow" w:hAnsi="Arial Narrow"/>
                <w:sz w:val="18"/>
                <w:szCs w:val="18"/>
              </w:rPr>
            </w:pPr>
            <w:r w:rsidRPr="0026699C">
              <w:rPr>
                <w:rFonts w:ascii="Arial Narrow" w:hAnsi="Arial Narrow"/>
                <w:sz w:val="18"/>
                <w:szCs w:val="18"/>
              </w:rPr>
              <w:t>L.p.</w:t>
            </w:r>
          </w:p>
        </w:tc>
        <w:tc>
          <w:tcPr>
            <w:tcW w:w="3717" w:type="dxa"/>
          </w:tcPr>
          <w:p w14:paraId="3F6EB7AA" w14:textId="77777777" w:rsidR="00D01D4B" w:rsidRPr="0026699C" w:rsidRDefault="00D01D4B"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803" w:type="dxa"/>
          </w:tcPr>
          <w:p w14:paraId="1588D904"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t>wymagana</w:t>
            </w:r>
          </w:p>
        </w:tc>
        <w:tc>
          <w:tcPr>
            <w:tcW w:w="2343" w:type="dxa"/>
          </w:tcPr>
          <w:p w14:paraId="3DFA2347"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6259" w:type="dxa"/>
          </w:tcPr>
          <w:p w14:paraId="402836CE" w14:textId="77777777" w:rsidR="00D01D4B" w:rsidRPr="0026699C" w:rsidRDefault="00D01D4B" w:rsidP="00464FED">
            <w:pPr>
              <w:spacing w:before="120" w:after="20"/>
              <w:jc w:val="center"/>
              <w:rPr>
                <w:rFonts w:ascii="Arial Narrow" w:hAnsi="Arial Narrow"/>
                <w:sz w:val="18"/>
                <w:szCs w:val="18"/>
              </w:rPr>
            </w:pPr>
            <w:r>
              <w:rPr>
                <w:rFonts w:ascii="Arial Narrow" w:hAnsi="Arial Narrow"/>
                <w:sz w:val="18"/>
                <w:szCs w:val="18"/>
              </w:rPr>
              <w:t>Opis</w:t>
            </w:r>
          </w:p>
        </w:tc>
      </w:tr>
      <w:tr w:rsidR="00D01D4B" w:rsidRPr="00E41C36" w14:paraId="49411377" w14:textId="77777777" w:rsidTr="00464FED">
        <w:tc>
          <w:tcPr>
            <w:tcW w:w="728" w:type="dxa"/>
            <w:tcBorders>
              <w:bottom w:val="single" w:sz="4" w:space="0" w:color="auto"/>
            </w:tcBorders>
          </w:tcPr>
          <w:p w14:paraId="511978E6" w14:textId="77777777" w:rsidR="00D01D4B" w:rsidRPr="00E41C36" w:rsidRDefault="00D01D4B" w:rsidP="00464FED">
            <w:pPr>
              <w:spacing w:beforeLines="20" w:before="48" w:after="20"/>
              <w:ind w:left="-57" w:right="-57"/>
              <w:jc w:val="center"/>
              <w:rPr>
                <w:rFonts w:ascii="Arial Narrow" w:hAnsi="Arial Narrow"/>
                <w:sz w:val="14"/>
                <w:szCs w:val="14"/>
              </w:rPr>
            </w:pPr>
            <w:r>
              <w:rPr>
                <w:rFonts w:ascii="Arial Narrow" w:hAnsi="Arial Narrow"/>
                <w:sz w:val="14"/>
                <w:szCs w:val="14"/>
              </w:rPr>
              <w:t>1</w:t>
            </w:r>
          </w:p>
        </w:tc>
        <w:tc>
          <w:tcPr>
            <w:tcW w:w="3717" w:type="dxa"/>
            <w:tcBorders>
              <w:bottom w:val="single" w:sz="4" w:space="0" w:color="auto"/>
            </w:tcBorders>
          </w:tcPr>
          <w:p w14:paraId="593FE8A5"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803" w:type="dxa"/>
            <w:tcBorders>
              <w:bottom w:val="single" w:sz="4" w:space="0" w:color="auto"/>
            </w:tcBorders>
          </w:tcPr>
          <w:p w14:paraId="03CCDAA9"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2343" w:type="dxa"/>
            <w:tcBorders>
              <w:bottom w:val="single" w:sz="4" w:space="0" w:color="auto"/>
            </w:tcBorders>
          </w:tcPr>
          <w:p w14:paraId="64ED3B44"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6259" w:type="dxa"/>
            <w:tcBorders>
              <w:bottom w:val="single" w:sz="4" w:space="0" w:color="auto"/>
            </w:tcBorders>
          </w:tcPr>
          <w:p w14:paraId="7C07908B"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5</w:t>
            </w:r>
          </w:p>
        </w:tc>
      </w:tr>
      <w:tr w:rsidR="00D01D4B" w:rsidRPr="0026699C" w14:paraId="445E265A" w14:textId="77777777" w:rsidTr="00464FED">
        <w:tc>
          <w:tcPr>
            <w:tcW w:w="8591" w:type="dxa"/>
            <w:gridSpan w:val="4"/>
            <w:tcBorders>
              <w:right w:val="nil"/>
            </w:tcBorders>
            <w:shd w:val="clear" w:color="auto" w:fill="E6E6E6"/>
          </w:tcPr>
          <w:p w14:paraId="60949684" w14:textId="77777777" w:rsidR="00D01D4B" w:rsidRPr="0026699C" w:rsidRDefault="00D01D4B" w:rsidP="00464FED">
            <w:pPr>
              <w:spacing w:before="20" w:after="20"/>
              <w:rPr>
                <w:rFonts w:ascii="Arial Narrow" w:hAnsi="Arial Narrow"/>
                <w:b/>
                <w:sz w:val="20"/>
                <w:szCs w:val="20"/>
                <w:u w:val="single"/>
              </w:rPr>
            </w:pPr>
            <w:r w:rsidRPr="0026699C">
              <w:rPr>
                <w:rFonts w:ascii="Arial Narrow" w:hAnsi="Arial Narrow"/>
                <w:b/>
                <w:sz w:val="20"/>
                <w:szCs w:val="20"/>
                <w:u w:val="single"/>
              </w:rPr>
              <w:t>PO</w:t>
            </w:r>
            <w:r w:rsidRPr="004300D5">
              <w:rPr>
                <w:rFonts w:ascii="Arial Narrow" w:hAnsi="Arial Narrow"/>
                <w:b/>
                <w:sz w:val="20"/>
                <w:szCs w:val="20"/>
                <w:u w:val="single"/>
              </w:rPr>
              <w:t xml:space="preserve">DSTAWOWE PARAMETRY 8-kanałowa karta do pomiaru dźwięku i drgań z powłoką </w:t>
            </w:r>
            <w:proofErr w:type="spellStart"/>
            <w:r w:rsidRPr="004300D5">
              <w:rPr>
                <w:rFonts w:ascii="Arial Narrow" w:hAnsi="Arial Narrow"/>
                <w:b/>
                <w:sz w:val="20"/>
                <w:szCs w:val="20"/>
                <w:u w:val="single"/>
              </w:rPr>
              <w:t>konformalną</w:t>
            </w:r>
            <w:proofErr w:type="spellEnd"/>
          </w:p>
        </w:tc>
        <w:tc>
          <w:tcPr>
            <w:tcW w:w="6259" w:type="dxa"/>
            <w:tcBorders>
              <w:left w:val="nil"/>
              <w:bottom w:val="single" w:sz="4" w:space="0" w:color="auto"/>
            </w:tcBorders>
            <w:shd w:val="clear" w:color="auto" w:fill="E6E6E6"/>
          </w:tcPr>
          <w:p w14:paraId="3F5F416F" w14:textId="77777777" w:rsidR="00D01D4B" w:rsidRPr="0026699C" w:rsidRDefault="00D01D4B" w:rsidP="00464FED">
            <w:pPr>
              <w:spacing w:before="20" w:after="20"/>
              <w:jc w:val="center"/>
              <w:rPr>
                <w:rFonts w:ascii="Arial Narrow" w:hAnsi="Arial Narrow"/>
                <w:sz w:val="20"/>
                <w:szCs w:val="20"/>
              </w:rPr>
            </w:pPr>
          </w:p>
        </w:tc>
      </w:tr>
      <w:tr w:rsidR="00D01D4B" w:rsidRPr="0026699C" w14:paraId="79D808BB" w14:textId="77777777" w:rsidTr="00464FED">
        <w:tc>
          <w:tcPr>
            <w:tcW w:w="728" w:type="dxa"/>
            <w:vMerge w:val="restart"/>
            <w:vAlign w:val="center"/>
          </w:tcPr>
          <w:p w14:paraId="6AF21B2A"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Merge w:val="restart"/>
            <w:vAlign w:val="center"/>
          </w:tcPr>
          <w:p w14:paraId="65091D9B" w14:textId="77777777" w:rsidR="00D01D4B" w:rsidRPr="0026699C" w:rsidRDefault="00D01D4B" w:rsidP="00464FED">
            <w:pPr>
              <w:spacing w:beforeLines="60" w:before="144" w:after="20"/>
              <w:rPr>
                <w:rFonts w:ascii="Arial Narrow" w:hAnsi="Arial Narrow"/>
                <w:sz w:val="20"/>
                <w:szCs w:val="20"/>
              </w:rPr>
            </w:pPr>
            <w:r>
              <w:rPr>
                <w:rFonts w:ascii="Arial Narrow" w:hAnsi="Arial Narrow"/>
                <w:sz w:val="20"/>
                <w:szCs w:val="20"/>
              </w:rPr>
              <w:t>L</w:t>
            </w:r>
            <w:r w:rsidRPr="00C40E76">
              <w:rPr>
                <w:rFonts w:ascii="Arial Narrow" w:hAnsi="Arial Narrow"/>
                <w:sz w:val="20"/>
                <w:szCs w:val="20"/>
              </w:rPr>
              <w:t>iczba różnicowych kanałów wejść analogowych</w:t>
            </w:r>
          </w:p>
        </w:tc>
        <w:tc>
          <w:tcPr>
            <w:tcW w:w="1803" w:type="dxa"/>
            <w:vMerge w:val="restart"/>
            <w:vAlign w:val="center"/>
          </w:tcPr>
          <w:p w14:paraId="29C1AD2F" w14:textId="77777777" w:rsidR="00D01D4B" w:rsidRPr="0026699C" w:rsidRDefault="00D01D4B" w:rsidP="00464FED">
            <w:pPr>
              <w:spacing w:beforeLines="60" w:before="144" w:after="20"/>
              <w:jc w:val="center"/>
              <w:rPr>
                <w:rFonts w:ascii="Arial Narrow" w:hAnsi="Arial Narrow"/>
                <w:sz w:val="20"/>
                <w:szCs w:val="20"/>
              </w:rPr>
            </w:pPr>
            <w:r>
              <w:rPr>
                <w:rFonts w:ascii="Arial Narrow" w:hAnsi="Arial Narrow"/>
                <w:sz w:val="20"/>
                <w:szCs w:val="20"/>
              </w:rPr>
              <w:t>8</w:t>
            </w:r>
          </w:p>
        </w:tc>
        <w:tc>
          <w:tcPr>
            <w:tcW w:w="2343" w:type="dxa"/>
            <w:vMerge w:val="restart"/>
          </w:tcPr>
          <w:p w14:paraId="061DB0CE"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3C148250" w14:textId="77777777" w:rsidR="00D01D4B" w:rsidRPr="0026699C" w:rsidRDefault="00D01D4B" w:rsidP="00464FED">
            <w:pPr>
              <w:spacing w:before="20" w:after="20"/>
              <w:jc w:val="both"/>
              <w:rPr>
                <w:rFonts w:ascii="Arial Narrow" w:hAnsi="Arial Narrow"/>
                <w:sz w:val="20"/>
                <w:szCs w:val="20"/>
              </w:rPr>
            </w:pPr>
          </w:p>
        </w:tc>
      </w:tr>
      <w:tr w:rsidR="00D01D4B" w:rsidRPr="0026699C" w14:paraId="1DC2B58B" w14:textId="77777777" w:rsidTr="00464FED">
        <w:tc>
          <w:tcPr>
            <w:tcW w:w="728" w:type="dxa"/>
            <w:vMerge/>
            <w:vAlign w:val="center"/>
          </w:tcPr>
          <w:p w14:paraId="6FD3EDAF"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Merge/>
            <w:tcBorders>
              <w:top w:val="nil"/>
            </w:tcBorders>
            <w:vAlign w:val="center"/>
          </w:tcPr>
          <w:p w14:paraId="3052473D" w14:textId="77777777" w:rsidR="00D01D4B" w:rsidRPr="0026699C" w:rsidRDefault="00D01D4B" w:rsidP="00464FED">
            <w:pPr>
              <w:spacing w:beforeLines="60" w:before="144" w:after="20"/>
              <w:rPr>
                <w:rFonts w:ascii="Arial Narrow" w:hAnsi="Arial Narrow"/>
                <w:sz w:val="20"/>
                <w:szCs w:val="20"/>
              </w:rPr>
            </w:pPr>
          </w:p>
        </w:tc>
        <w:tc>
          <w:tcPr>
            <w:tcW w:w="1803" w:type="dxa"/>
            <w:vMerge/>
            <w:tcBorders>
              <w:top w:val="nil"/>
            </w:tcBorders>
            <w:vAlign w:val="center"/>
          </w:tcPr>
          <w:p w14:paraId="5F83C1F4" w14:textId="77777777" w:rsidR="00D01D4B" w:rsidRPr="0026699C" w:rsidRDefault="00D01D4B" w:rsidP="00464FED">
            <w:pPr>
              <w:spacing w:beforeLines="60" w:before="144" w:after="20"/>
              <w:jc w:val="center"/>
              <w:rPr>
                <w:rFonts w:ascii="Arial Narrow" w:hAnsi="Arial Narrow"/>
                <w:sz w:val="20"/>
                <w:szCs w:val="20"/>
              </w:rPr>
            </w:pPr>
          </w:p>
        </w:tc>
        <w:tc>
          <w:tcPr>
            <w:tcW w:w="2343" w:type="dxa"/>
            <w:vMerge/>
            <w:tcBorders>
              <w:top w:val="nil"/>
            </w:tcBorders>
          </w:tcPr>
          <w:p w14:paraId="5CB4A2D4"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top w:val="nil"/>
              <w:bottom w:val="single" w:sz="4" w:space="0" w:color="auto"/>
            </w:tcBorders>
          </w:tcPr>
          <w:p w14:paraId="18D77C27" w14:textId="77777777" w:rsidR="00D01D4B" w:rsidRPr="0026699C" w:rsidRDefault="00D01D4B" w:rsidP="00464FED">
            <w:pPr>
              <w:spacing w:before="20" w:after="20"/>
              <w:jc w:val="both"/>
              <w:rPr>
                <w:rFonts w:ascii="Arial Narrow" w:hAnsi="Arial Narrow"/>
                <w:sz w:val="20"/>
                <w:szCs w:val="20"/>
              </w:rPr>
            </w:pPr>
          </w:p>
        </w:tc>
      </w:tr>
      <w:tr w:rsidR="00D01D4B" w:rsidRPr="0026699C" w14:paraId="491A64FD" w14:textId="77777777" w:rsidTr="00464FED">
        <w:tc>
          <w:tcPr>
            <w:tcW w:w="728" w:type="dxa"/>
            <w:vMerge w:val="restart"/>
            <w:vAlign w:val="center"/>
          </w:tcPr>
          <w:p w14:paraId="51BB5303" w14:textId="77777777" w:rsidR="00D01D4B" w:rsidRPr="0026699C" w:rsidRDefault="00D01D4B" w:rsidP="00C17590">
            <w:pPr>
              <w:numPr>
                <w:ilvl w:val="0"/>
                <w:numId w:val="263"/>
              </w:numPr>
              <w:suppressAutoHyphens w:val="0"/>
              <w:spacing w:beforeLines="60" w:before="144" w:after="20" w:line="240" w:lineRule="auto"/>
              <w:ind w:left="284" w:right="-57" w:firstLine="76"/>
              <w:jc w:val="center"/>
              <w:rPr>
                <w:rFonts w:ascii="Arial Narrow" w:hAnsi="Arial Narrow"/>
                <w:sz w:val="20"/>
                <w:szCs w:val="20"/>
              </w:rPr>
            </w:pPr>
          </w:p>
        </w:tc>
        <w:tc>
          <w:tcPr>
            <w:tcW w:w="3717" w:type="dxa"/>
            <w:vMerge w:val="restart"/>
            <w:vAlign w:val="center"/>
          </w:tcPr>
          <w:p w14:paraId="1A6C78CD" w14:textId="77777777" w:rsidR="00D01D4B" w:rsidRPr="0026699C" w:rsidRDefault="00D01D4B" w:rsidP="00464FED">
            <w:pPr>
              <w:spacing w:beforeLines="60" w:before="144" w:after="20"/>
              <w:rPr>
                <w:rFonts w:ascii="Arial Narrow" w:hAnsi="Arial Narrow"/>
                <w:sz w:val="20"/>
                <w:szCs w:val="20"/>
              </w:rPr>
            </w:pPr>
            <w:r w:rsidRPr="00C40E76">
              <w:rPr>
                <w:rFonts w:ascii="Arial Narrow" w:hAnsi="Arial Narrow"/>
                <w:sz w:val="20"/>
                <w:szCs w:val="20"/>
              </w:rPr>
              <w:t>Zasilanie czujników IEPE</w:t>
            </w:r>
          </w:p>
        </w:tc>
        <w:tc>
          <w:tcPr>
            <w:tcW w:w="1803" w:type="dxa"/>
            <w:vMerge w:val="restart"/>
            <w:vAlign w:val="center"/>
          </w:tcPr>
          <w:p w14:paraId="4E631ABA" w14:textId="77777777" w:rsidR="00D01D4B" w:rsidRPr="00FA334D" w:rsidRDefault="00D01D4B" w:rsidP="00464FED">
            <w:pPr>
              <w:spacing w:beforeLines="60" w:before="144" w:after="20"/>
              <w:jc w:val="center"/>
              <w:rPr>
                <w:rFonts w:ascii="Arial Narrow" w:hAnsi="Arial Narrow"/>
                <w:sz w:val="20"/>
                <w:szCs w:val="20"/>
              </w:rPr>
            </w:pPr>
            <w:r>
              <w:rPr>
                <w:rFonts w:ascii="Arial Narrow" w:hAnsi="Arial Narrow"/>
                <w:sz w:val="20"/>
                <w:szCs w:val="20"/>
              </w:rPr>
              <w:t xml:space="preserve">2 </w:t>
            </w:r>
            <w:proofErr w:type="spellStart"/>
            <w:r>
              <w:rPr>
                <w:rFonts w:ascii="Arial Narrow" w:hAnsi="Arial Narrow"/>
                <w:sz w:val="20"/>
                <w:szCs w:val="20"/>
              </w:rPr>
              <w:t>mA</w:t>
            </w:r>
            <w:proofErr w:type="spellEnd"/>
          </w:p>
        </w:tc>
        <w:tc>
          <w:tcPr>
            <w:tcW w:w="2343" w:type="dxa"/>
            <w:vMerge w:val="restart"/>
          </w:tcPr>
          <w:p w14:paraId="4B052BA2"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2067CC6E" w14:textId="77777777" w:rsidR="00D01D4B" w:rsidRPr="0026699C" w:rsidRDefault="00D01D4B" w:rsidP="00464FED">
            <w:pPr>
              <w:spacing w:before="20" w:after="20"/>
              <w:jc w:val="both"/>
              <w:rPr>
                <w:rFonts w:ascii="Arial Narrow" w:hAnsi="Arial Narrow"/>
                <w:sz w:val="20"/>
                <w:szCs w:val="20"/>
              </w:rPr>
            </w:pPr>
          </w:p>
        </w:tc>
      </w:tr>
      <w:tr w:rsidR="00D01D4B" w:rsidRPr="0026699C" w14:paraId="123C970B" w14:textId="77777777" w:rsidTr="00464FED">
        <w:tc>
          <w:tcPr>
            <w:tcW w:w="728" w:type="dxa"/>
            <w:vMerge/>
            <w:vAlign w:val="center"/>
          </w:tcPr>
          <w:p w14:paraId="14A10D43" w14:textId="77777777" w:rsidR="00D01D4B" w:rsidRPr="0026699C" w:rsidRDefault="00D01D4B" w:rsidP="00C17590">
            <w:pPr>
              <w:numPr>
                <w:ilvl w:val="0"/>
                <w:numId w:val="263"/>
              </w:numPr>
              <w:suppressAutoHyphens w:val="0"/>
              <w:spacing w:beforeLines="60" w:before="144" w:after="20" w:line="240" w:lineRule="auto"/>
              <w:ind w:left="284" w:right="-57" w:firstLine="76"/>
              <w:jc w:val="center"/>
              <w:rPr>
                <w:rFonts w:ascii="Arial Narrow" w:hAnsi="Arial Narrow"/>
                <w:sz w:val="20"/>
                <w:szCs w:val="20"/>
              </w:rPr>
            </w:pPr>
          </w:p>
        </w:tc>
        <w:tc>
          <w:tcPr>
            <w:tcW w:w="3717" w:type="dxa"/>
            <w:vMerge/>
            <w:vAlign w:val="center"/>
          </w:tcPr>
          <w:p w14:paraId="01868488" w14:textId="77777777" w:rsidR="00D01D4B" w:rsidRPr="0026699C" w:rsidRDefault="00D01D4B" w:rsidP="00464FED">
            <w:pPr>
              <w:spacing w:beforeLines="60" w:before="144" w:after="20"/>
              <w:rPr>
                <w:rFonts w:ascii="Arial Narrow" w:hAnsi="Arial Narrow"/>
                <w:sz w:val="20"/>
                <w:szCs w:val="20"/>
              </w:rPr>
            </w:pPr>
          </w:p>
        </w:tc>
        <w:tc>
          <w:tcPr>
            <w:tcW w:w="1803" w:type="dxa"/>
            <w:vMerge/>
            <w:vAlign w:val="center"/>
          </w:tcPr>
          <w:p w14:paraId="209709EF" w14:textId="77777777" w:rsidR="00D01D4B" w:rsidRPr="0026699C" w:rsidRDefault="00D01D4B" w:rsidP="00464FED">
            <w:pPr>
              <w:spacing w:beforeLines="60" w:before="144" w:after="20"/>
              <w:jc w:val="center"/>
              <w:rPr>
                <w:rFonts w:ascii="Arial Narrow" w:hAnsi="Arial Narrow"/>
                <w:sz w:val="20"/>
                <w:szCs w:val="20"/>
              </w:rPr>
            </w:pPr>
          </w:p>
        </w:tc>
        <w:tc>
          <w:tcPr>
            <w:tcW w:w="2343" w:type="dxa"/>
            <w:vMerge/>
          </w:tcPr>
          <w:p w14:paraId="5D64D5F6"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top w:val="nil"/>
              <w:bottom w:val="single" w:sz="4" w:space="0" w:color="auto"/>
            </w:tcBorders>
          </w:tcPr>
          <w:p w14:paraId="0071364B" w14:textId="77777777" w:rsidR="00D01D4B" w:rsidRPr="0026699C" w:rsidRDefault="00D01D4B" w:rsidP="00464FED">
            <w:pPr>
              <w:spacing w:before="20" w:after="20"/>
              <w:jc w:val="both"/>
              <w:rPr>
                <w:rFonts w:ascii="Arial Narrow" w:hAnsi="Arial Narrow"/>
                <w:sz w:val="20"/>
                <w:szCs w:val="20"/>
              </w:rPr>
            </w:pPr>
          </w:p>
        </w:tc>
      </w:tr>
      <w:tr w:rsidR="00D01D4B" w:rsidRPr="0026699C" w14:paraId="4F9A947F" w14:textId="77777777" w:rsidTr="00464FED">
        <w:tc>
          <w:tcPr>
            <w:tcW w:w="728" w:type="dxa"/>
            <w:vAlign w:val="center"/>
          </w:tcPr>
          <w:p w14:paraId="397B3287" w14:textId="77777777" w:rsidR="00D01D4B" w:rsidRPr="0026699C" w:rsidRDefault="00D01D4B" w:rsidP="00C17590">
            <w:pPr>
              <w:numPr>
                <w:ilvl w:val="0"/>
                <w:numId w:val="263"/>
              </w:numPr>
              <w:suppressAutoHyphens w:val="0"/>
              <w:spacing w:beforeLines="60" w:before="144" w:after="20" w:line="240" w:lineRule="auto"/>
              <w:ind w:left="284" w:right="-57" w:firstLine="76"/>
              <w:jc w:val="center"/>
              <w:rPr>
                <w:rFonts w:ascii="Arial Narrow" w:hAnsi="Arial Narrow"/>
                <w:sz w:val="20"/>
                <w:szCs w:val="20"/>
              </w:rPr>
            </w:pPr>
          </w:p>
        </w:tc>
        <w:tc>
          <w:tcPr>
            <w:tcW w:w="3717" w:type="dxa"/>
            <w:vAlign w:val="center"/>
          </w:tcPr>
          <w:p w14:paraId="464E267E" w14:textId="77777777" w:rsidR="00D01D4B" w:rsidRPr="0026699C" w:rsidRDefault="00D01D4B" w:rsidP="00464FED">
            <w:pPr>
              <w:spacing w:beforeLines="60" w:before="144" w:after="20"/>
              <w:rPr>
                <w:rFonts w:ascii="Arial Narrow" w:hAnsi="Arial Narrow"/>
                <w:sz w:val="20"/>
                <w:szCs w:val="20"/>
              </w:rPr>
            </w:pPr>
            <w:r w:rsidRPr="00C40E76">
              <w:rPr>
                <w:rFonts w:ascii="Arial Narrow" w:hAnsi="Arial Narrow"/>
                <w:sz w:val="20"/>
                <w:szCs w:val="20"/>
              </w:rPr>
              <w:t>Zakres napięcia wejść analogowych</w:t>
            </w:r>
          </w:p>
        </w:tc>
        <w:tc>
          <w:tcPr>
            <w:tcW w:w="1803" w:type="dxa"/>
            <w:vAlign w:val="center"/>
          </w:tcPr>
          <w:p w14:paraId="3F278FD5" w14:textId="77777777" w:rsidR="00D01D4B" w:rsidRPr="0026699C" w:rsidRDefault="00D01D4B" w:rsidP="00464FED">
            <w:pPr>
              <w:spacing w:beforeLines="60" w:before="144" w:after="20"/>
              <w:jc w:val="center"/>
              <w:rPr>
                <w:rFonts w:ascii="Arial Narrow" w:hAnsi="Arial Narrow"/>
                <w:sz w:val="20"/>
                <w:szCs w:val="20"/>
              </w:rPr>
            </w:pPr>
            <w:r w:rsidRPr="00C40E76">
              <w:rPr>
                <w:rFonts w:ascii="Arial Narrow" w:hAnsi="Arial Narrow"/>
                <w:sz w:val="20"/>
                <w:szCs w:val="20"/>
              </w:rPr>
              <w:t>od -5 V do 5 V</w:t>
            </w:r>
          </w:p>
        </w:tc>
        <w:tc>
          <w:tcPr>
            <w:tcW w:w="2343" w:type="dxa"/>
          </w:tcPr>
          <w:p w14:paraId="6BC5B2F8"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1A6FD712" w14:textId="77777777" w:rsidR="00D01D4B" w:rsidRPr="0026699C" w:rsidRDefault="00D01D4B" w:rsidP="00464FED">
            <w:pPr>
              <w:spacing w:before="20" w:after="20"/>
              <w:jc w:val="both"/>
              <w:rPr>
                <w:rFonts w:ascii="Arial Narrow" w:hAnsi="Arial Narrow"/>
                <w:sz w:val="20"/>
                <w:szCs w:val="20"/>
              </w:rPr>
            </w:pPr>
          </w:p>
        </w:tc>
      </w:tr>
      <w:tr w:rsidR="00D01D4B" w:rsidRPr="0026699C" w14:paraId="36305A00" w14:textId="77777777" w:rsidTr="00464FED">
        <w:tc>
          <w:tcPr>
            <w:tcW w:w="728" w:type="dxa"/>
            <w:vAlign w:val="center"/>
          </w:tcPr>
          <w:p w14:paraId="783FA67F"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3CE35896"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Obudowa karty</w:t>
            </w:r>
          </w:p>
        </w:tc>
        <w:tc>
          <w:tcPr>
            <w:tcW w:w="1803" w:type="dxa"/>
            <w:vAlign w:val="center"/>
          </w:tcPr>
          <w:p w14:paraId="78CA5578" w14:textId="77777777" w:rsidR="00D01D4B" w:rsidRPr="0026699C" w:rsidRDefault="00D01D4B"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2343" w:type="dxa"/>
          </w:tcPr>
          <w:p w14:paraId="053DDAC7"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30FEB346" w14:textId="77777777" w:rsidR="00D01D4B" w:rsidRPr="0026699C" w:rsidRDefault="00D01D4B" w:rsidP="00464FED">
            <w:pPr>
              <w:spacing w:before="20" w:after="20"/>
              <w:jc w:val="both"/>
              <w:rPr>
                <w:rFonts w:ascii="Arial Narrow" w:hAnsi="Arial Narrow"/>
                <w:sz w:val="20"/>
                <w:szCs w:val="20"/>
              </w:rPr>
            </w:pPr>
          </w:p>
        </w:tc>
      </w:tr>
      <w:tr w:rsidR="00D01D4B" w:rsidRPr="0026699C" w14:paraId="515E842E" w14:textId="77777777" w:rsidTr="00464FED">
        <w:tc>
          <w:tcPr>
            <w:tcW w:w="728" w:type="dxa"/>
            <w:vAlign w:val="center"/>
          </w:tcPr>
          <w:p w14:paraId="77F9761B"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3834EE48" w14:textId="77777777" w:rsidR="00D01D4B" w:rsidRDefault="00D01D4B" w:rsidP="00464FED">
            <w:pPr>
              <w:spacing w:beforeLines="60" w:before="144" w:after="20"/>
              <w:rPr>
                <w:rFonts w:ascii="Arial Narrow" w:hAnsi="Arial Narrow"/>
                <w:sz w:val="20"/>
                <w:szCs w:val="20"/>
              </w:rPr>
            </w:pPr>
            <w:r w:rsidRPr="00C40E76">
              <w:rPr>
                <w:rFonts w:ascii="Arial Narrow" w:hAnsi="Arial Narrow"/>
                <w:sz w:val="20"/>
                <w:szCs w:val="20"/>
              </w:rPr>
              <w:t>Maksymalna częstotliwość próbkowania</w:t>
            </w:r>
          </w:p>
        </w:tc>
        <w:tc>
          <w:tcPr>
            <w:tcW w:w="1803" w:type="dxa"/>
            <w:vAlign w:val="center"/>
          </w:tcPr>
          <w:p w14:paraId="61A61F63" w14:textId="77777777" w:rsidR="00D01D4B" w:rsidRDefault="00D01D4B" w:rsidP="00464FED">
            <w:pPr>
              <w:spacing w:beforeLines="60" w:before="144" w:after="20"/>
              <w:jc w:val="center"/>
              <w:rPr>
                <w:rFonts w:ascii="Arial Narrow" w:hAnsi="Arial Narrow"/>
                <w:sz w:val="20"/>
                <w:szCs w:val="20"/>
              </w:rPr>
            </w:pPr>
            <w:r w:rsidRPr="00C40E76">
              <w:rPr>
                <w:rFonts w:ascii="Arial Narrow" w:hAnsi="Arial Narrow"/>
                <w:sz w:val="20"/>
                <w:szCs w:val="20"/>
              </w:rPr>
              <w:t xml:space="preserve">51,2 </w:t>
            </w:r>
            <w:proofErr w:type="spellStart"/>
            <w:r w:rsidRPr="00C40E76">
              <w:rPr>
                <w:rFonts w:ascii="Arial Narrow" w:hAnsi="Arial Narrow"/>
                <w:sz w:val="20"/>
                <w:szCs w:val="20"/>
              </w:rPr>
              <w:t>kS</w:t>
            </w:r>
            <w:proofErr w:type="spellEnd"/>
            <w:r w:rsidRPr="00C40E76">
              <w:rPr>
                <w:rFonts w:ascii="Arial Narrow" w:hAnsi="Arial Narrow"/>
                <w:sz w:val="20"/>
                <w:szCs w:val="20"/>
              </w:rPr>
              <w:t>/s/kanał</w:t>
            </w:r>
          </w:p>
        </w:tc>
        <w:tc>
          <w:tcPr>
            <w:tcW w:w="2343" w:type="dxa"/>
          </w:tcPr>
          <w:p w14:paraId="3D0F13FF"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067F0138" w14:textId="77777777" w:rsidR="00D01D4B" w:rsidRPr="0026699C" w:rsidRDefault="00D01D4B" w:rsidP="00464FED">
            <w:pPr>
              <w:spacing w:before="20" w:after="20"/>
              <w:jc w:val="both"/>
              <w:rPr>
                <w:rFonts w:ascii="Arial Narrow" w:hAnsi="Arial Narrow"/>
                <w:sz w:val="20"/>
                <w:szCs w:val="20"/>
              </w:rPr>
            </w:pPr>
          </w:p>
        </w:tc>
      </w:tr>
      <w:tr w:rsidR="00D01D4B" w:rsidRPr="0026699C" w14:paraId="75AEF06A" w14:textId="77777777" w:rsidTr="00464FED">
        <w:tc>
          <w:tcPr>
            <w:tcW w:w="728" w:type="dxa"/>
            <w:vAlign w:val="center"/>
          </w:tcPr>
          <w:p w14:paraId="3201B373"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064E1B59"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Waga</w:t>
            </w:r>
          </w:p>
        </w:tc>
        <w:tc>
          <w:tcPr>
            <w:tcW w:w="1803" w:type="dxa"/>
            <w:vAlign w:val="center"/>
          </w:tcPr>
          <w:p w14:paraId="7D7BCD44"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164 g</w:t>
            </w:r>
          </w:p>
        </w:tc>
        <w:tc>
          <w:tcPr>
            <w:tcW w:w="2343" w:type="dxa"/>
          </w:tcPr>
          <w:p w14:paraId="117EA2CA"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4237E73D" w14:textId="77777777" w:rsidR="00D01D4B" w:rsidRPr="0026699C" w:rsidRDefault="00D01D4B" w:rsidP="00464FED">
            <w:pPr>
              <w:spacing w:before="20" w:after="20"/>
              <w:jc w:val="both"/>
              <w:rPr>
                <w:rFonts w:ascii="Arial Narrow" w:hAnsi="Arial Narrow"/>
                <w:sz w:val="20"/>
                <w:szCs w:val="20"/>
              </w:rPr>
            </w:pPr>
          </w:p>
        </w:tc>
      </w:tr>
      <w:tr w:rsidR="00D01D4B" w:rsidRPr="0026699C" w14:paraId="73DEEFE7" w14:textId="77777777" w:rsidTr="00464FED">
        <w:tc>
          <w:tcPr>
            <w:tcW w:w="728" w:type="dxa"/>
            <w:vAlign w:val="center"/>
          </w:tcPr>
          <w:p w14:paraId="534A09DE"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5A697120"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Zakres temperatury pracy</w:t>
            </w:r>
          </w:p>
        </w:tc>
        <w:tc>
          <w:tcPr>
            <w:tcW w:w="1803" w:type="dxa"/>
            <w:vAlign w:val="center"/>
          </w:tcPr>
          <w:p w14:paraId="1A25AC8C" w14:textId="77777777" w:rsidR="00D01D4B" w:rsidRPr="00F2671F" w:rsidRDefault="00D01D4B" w:rsidP="00464FED">
            <w:pPr>
              <w:spacing w:beforeLines="60" w:before="144" w:after="20"/>
              <w:jc w:val="center"/>
              <w:rPr>
                <w:rFonts w:ascii="Arial Narrow" w:hAnsi="Arial Narrow"/>
                <w:sz w:val="20"/>
                <w:szCs w:val="20"/>
              </w:rPr>
            </w:pPr>
            <w:r w:rsidRPr="00464E0D">
              <w:rPr>
                <w:rFonts w:ascii="Arial Narrow" w:hAnsi="Arial Narrow"/>
                <w:sz w:val="20"/>
                <w:szCs w:val="20"/>
              </w:rPr>
              <w:t>od -40 °C do 70 °C</w:t>
            </w:r>
          </w:p>
        </w:tc>
        <w:tc>
          <w:tcPr>
            <w:tcW w:w="2343" w:type="dxa"/>
          </w:tcPr>
          <w:p w14:paraId="32593B1F"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243DD9F2" w14:textId="77777777" w:rsidR="00D01D4B" w:rsidRPr="0026699C" w:rsidRDefault="00D01D4B" w:rsidP="00464FED">
            <w:pPr>
              <w:spacing w:before="20" w:after="20"/>
              <w:jc w:val="both"/>
              <w:rPr>
                <w:rFonts w:ascii="Arial Narrow" w:hAnsi="Arial Narrow"/>
                <w:sz w:val="20"/>
                <w:szCs w:val="20"/>
              </w:rPr>
            </w:pPr>
          </w:p>
        </w:tc>
      </w:tr>
      <w:tr w:rsidR="00D01D4B" w:rsidRPr="0026699C" w14:paraId="2395BAE1" w14:textId="77777777" w:rsidTr="00464FED">
        <w:tc>
          <w:tcPr>
            <w:tcW w:w="728" w:type="dxa"/>
            <w:vAlign w:val="center"/>
          </w:tcPr>
          <w:p w14:paraId="4AA66CB3" w14:textId="77777777" w:rsidR="00D01D4B" w:rsidRPr="0026699C" w:rsidRDefault="00D01D4B" w:rsidP="00C17590">
            <w:pPr>
              <w:numPr>
                <w:ilvl w:val="0"/>
                <w:numId w:val="263"/>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6DA4EB90"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Zakres temperatury przechowywania</w:t>
            </w:r>
          </w:p>
        </w:tc>
        <w:tc>
          <w:tcPr>
            <w:tcW w:w="1803" w:type="dxa"/>
            <w:vAlign w:val="center"/>
          </w:tcPr>
          <w:p w14:paraId="6AEDD9AA" w14:textId="77777777" w:rsidR="00D01D4B" w:rsidRDefault="00D01D4B" w:rsidP="00464FED">
            <w:pPr>
              <w:spacing w:beforeLines="60" w:before="144" w:after="20"/>
              <w:jc w:val="center"/>
              <w:rPr>
                <w:rFonts w:ascii="Arial Narrow" w:hAnsi="Arial Narrow"/>
                <w:sz w:val="20"/>
                <w:szCs w:val="20"/>
              </w:rPr>
            </w:pPr>
            <w:r w:rsidRPr="00464E0D">
              <w:rPr>
                <w:rFonts w:ascii="Arial Narrow" w:hAnsi="Arial Narrow"/>
                <w:sz w:val="20"/>
                <w:szCs w:val="20"/>
              </w:rPr>
              <w:t>od -40 °C do 85 °C</w:t>
            </w:r>
          </w:p>
        </w:tc>
        <w:tc>
          <w:tcPr>
            <w:tcW w:w="2343" w:type="dxa"/>
          </w:tcPr>
          <w:p w14:paraId="41C42D64"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1E0E3F0E" w14:textId="77777777" w:rsidR="00D01D4B" w:rsidRPr="0026699C" w:rsidRDefault="00D01D4B" w:rsidP="00464FED">
            <w:pPr>
              <w:spacing w:before="20" w:after="20"/>
              <w:jc w:val="both"/>
              <w:rPr>
                <w:rFonts w:ascii="Arial Narrow" w:hAnsi="Arial Narrow"/>
                <w:sz w:val="20"/>
                <w:szCs w:val="20"/>
              </w:rPr>
            </w:pPr>
          </w:p>
        </w:tc>
      </w:tr>
    </w:tbl>
    <w:p w14:paraId="422F0575" w14:textId="77777777" w:rsidR="00D01D4B" w:rsidRDefault="00D01D4B" w:rsidP="00D01D4B"/>
    <w:p w14:paraId="20F12A6E" w14:textId="77777777" w:rsidR="00D01D4B" w:rsidRDefault="00D01D4B" w:rsidP="00D01D4B"/>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742"/>
        <w:gridCol w:w="1686"/>
        <w:gridCol w:w="2361"/>
        <w:gridCol w:w="6333"/>
      </w:tblGrid>
      <w:tr w:rsidR="00D01D4B" w:rsidRPr="00897FBE" w14:paraId="732B3975" w14:textId="77777777" w:rsidTr="00464FED">
        <w:trPr>
          <w:trHeight w:val="503"/>
        </w:trPr>
        <w:tc>
          <w:tcPr>
            <w:tcW w:w="728" w:type="dxa"/>
          </w:tcPr>
          <w:p w14:paraId="5EF57807" w14:textId="77777777" w:rsidR="00D01D4B" w:rsidRPr="00897FBE" w:rsidRDefault="00D01D4B" w:rsidP="00464FED">
            <w:r w:rsidRPr="00897FBE">
              <w:t>L.p.</w:t>
            </w:r>
          </w:p>
        </w:tc>
        <w:tc>
          <w:tcPr>
            <w:tcW w:w="3742" w:type="dxa"/>
          </w:tcPr>
          <w:p w14:paraId="0A0A9BFB" w14:textId="77777777" w:rsidR="00D01D4B" w:rsidRPr="00897FBE" w:rsidRDefault="00D01D4B" w:rsidP="00464FED">
            <w:r w:rsidRPr="00897FBE">
              <w:t>Parametr</w:t>
            </w:r>
          </w:p>
        </w:tc>
        <w:tc>
          <w:tcPr>
            <w:tcW w:w="1686" w:type="dxa"/>
          </w:tcPr>
          <w:p w14:paraId="540EB430" w14:textId="77777777" w:rsidR="00D01D4B" w:rsidRPr="00897FBE" w:rsidRDefault="00D01D4B" w:rsidP="00464FED">
            <w:r w:rsidRPr="00897FBE">
              <w:t>Wartość</w:t>
            </w:r>
            <w:r w:rsidRPr="00897FBE">
              <w:br/>
              <w:t>wymagana</w:t>
            </w:r>
          </w:p>
        </w:tc>
        <w:tc>
          <w:tcPr>
            <w:tcW w:w="2361" w:type="dxa"/>
          </w:tcPr>
          <w:p w14:paraId="532384A1" w14:textId="77777777" w:rsidR="00D01D4B" w:rsidRPr="00897FBE" w:rsidRDefault="00D01D4B" w:rsidP="00464FED">
            <w:r w:rsidRPr="00897FBE">
              <w:t>Parametr</w:t>
            </w:r>
            <w:r w:rsidRPr="00897FBE">
              <w:br/>
              <w:t>oferowany</w:t>
            </w:r>
          </w:p>
        </w:tc>
        <w:tc>
          <w:tcPr>
            <w:tcW w:w="6333" w:type="dxa"/>
          </w:tcPr>
          <w:p w14:paraId="14A4039C" w14:textId="77777777" w:rsidR="00D01D4B" w:rsidRPr="00897FBE" w:rsidRDefault="00D01D4B" w:rsidP="00464FED">
            <w:r w:rsidRPr="00897FBE">
              <w:t>Opis</w:t>
            </w:r>
          </w:p>
        </w:tc>
      </w:tr>
      <w:tr w:rsidR="00D01D4B" w:rsidRPr="00C03A67" w14:paraId="0BF353FB" w14:textId="77777777" w:rsidTr="00464FED">
        <w:tc>
          <w:tcPr>
            <w:tcW w:w="728" w:type="dxa"/>
            <w:tcBorders>
              <w:bottom w:val="single" w:sz="4" w:space="0" w:color="auto"/>
            </w:tcBorders>
          </w:tcPr>
          <w:p w14:paraId="5C4829C6" w14:textId="77777777" w:rsidR="00D01D4B" w:rsidRPr="00C03A67" w:rsidRDefault="00D01D4B" w:rsidP="00464FED">
            <w:pPr>
              <w:spacing w:beforeLines="20" w:before="48" w:after="20"/>
              <w:ind w:left="-57" w:right="-57"/>
              <w:jc w:val="center"/>
              <w:rPr>
                <w:rFonts w:ascii="Arial Narrow" w:hAnsi="Arial Narrow"/>
                <w:sz w:val="14"/>
                <w:szCs w:val="14"/>
              </w:rPr>
            </w:pPr>
            <w:r w:rsidRPr="00C03A67">
              <w:rPr>
                <w:rFonts w:ascii="Arial Narrow" w:hAnsi="Arial Narrow"/>
                <w:sz w:val="14"/>
                <w:szCs w:val="14"/>
              </w:rPr>
              <w:t>1</w:t>
            </w:r>
          </w:p>
        </w:tc>
        <w:tc>
          <w:tcPr>
            <w:tcW w:w="3742" w:type="dxa"/>
            <w:tcBorders>
              <w:bottom w:val="single" w:sz="4" w:space="0" w:color="auto"/>
            </w:tcBorders>
          </w:tcPr>
          <w:p w14:paraId="57777CE6" w14:textId="77777777" w:rsidR="00D01D4B" w:rsidRPr="00C03A67" w:rsidRDefault="00D01D4B" w:rsidP="00464FED">
            <w:pPr>
              <w:spacing w:beforeLines="20" w:before="48" w:after="20"/>
              <w:ind w:left="-57" w:right="-57"/>
              <w:jc w:val="center"/>
              <w:rPr>
                <w:rFonts w:ascii="Arial Narrow" w:hAnsi="Arial Narrow"/>
                <w:sz w:val="14"/>
                <w:szCs w:val="14"/>
              </w:rPr>
            </w:pPr>
            <w:r w:rsidRPr="00C03A67">
              <w:rPr>
                <w:rFonts w:ascii="Arial Narrow" w:hAnsi="Arial Narrow"/>
                <w:sz w:val="14"/>
                <w:szCs w:val="14"/>
              </w:rPr>
              <w:t>2</w:t>
            </w:r>
          </w:p>
        </w:tc>
        <w:tc>
          <w:tcPr>
            <w:tcW w:w="1686" w:type="dxa"/>
            <w:tcBorders>
              <w:bottom w:val="single" w:sz="4" w:space="0" w:color="auto"/>
            </w:tcBorders>
          </w:tcPr>
          <w:p w14:paraId="1DFF79F2" w14:textId="77777777" w:rsidR="00D01D4B" w:rsidRPr="00C03A67" w:rsidRDefault="00D01D4B" w:rsidP="00464FED">
            <w:pPr>
              <w:spacing w:beforeLines="20" w:before="48" w:after="20"/>
              <w:ind w:left="-57" w:right="-57"/>
              <w:jc w:val="center"/>
              <w:rPr>
                <w:rFonts w:ascii="Arial Narrow" w:hAnsi="Arial Narrow"/>
                <w:sz w:val="14"/>
                <w:szCs w:val="14"/>
              </w:rPr>
            </w:pPr>
            <w:r w:rsidRPr="00C03A67">
              <w:rPr>
                <w:rFonts w:ascii="Arial Narrow" w:hAnsi="Arial Narrow"/>
                <w:sz w:val="14"/>
                <w:szCs w:val="14"/>
              </w:rPr>
              <w:t>3</w:t>
            </w:r>
          </w:p>
        </w:tc>
        <w:tc>
          <w:tcPr>
            <w:tcW w:w="2361" w:type="dxa"/>
            <w:tcBorders>
              <w:bottom w:val="single" w:sz="4" w:space="0" w:color="auto"/>
            </w:tcBorders>
          </w:tcPr>
          <w:p w14:paraId="6CF5EC16" w14:textId="77777777" w:rsidR="00D01D4B" w:rsidRPr="00C03A67" w:rsidRDefault="00D01D4B" w:rsidP="00464FED">
            <w:pPr>
              <w:spacing w:beforeLines="20" w:before="48" w:after="20"/>
              <w:ind w:left="-57" w:right="-57"/>
              <w:jc w:val="center"/>
              <w:rPr>
                <w:rFonts w:ascii="Arial Narrow" w:hAnsi="Arial Narrow"/>
                <w:sz w:val="14"/>
                <w:szCs w:val="14"/>
              </w:rPr>
            </w:pPr>
            <w:r w:rsidRPr="00C03A67">
              <w:rPr>
                <w:rFonts w:ascii="Arial Narrow" w:hAnsi="Arial Narrow"/>
                <w:sz w:val="14"/>
                <w:szCs w:val="14"/>
              </w:rPr>
              <w:t>4</w:t>
            </w:r>
          </w:p>
        </w:tc>
        <w:tc>
          <w:tcPr>
            <w:tcW w:w="6333" w:type="dxa"/>
            <w:tcBorders>
              <w:bottom w:val="single" w:sz="4" w:space="0" w:color="auto"/>
            </w:tcBorders>
          </w:tcPr>
          <w:p w14:paraId="316F0A85" w14:textId="77777777" w:rsidR="00D01D4B" w:rsidRPr="00C03A67" w:rsidRDefault="00D01D4B" w:rsidP="00464FED">
            <w:pPr>
              <w:spacing w:beforeLines="20" w:before="48" w:after="20"/>
              <w:ind w:left="-57" w:right="-57"/>
              <w:jc w:val="center"/>
              <w:rPr>
                <w:rFonts w:ascii="Arial Narrow" w:hAnsi="Arial Narrow"/>
                <w:sz w:val="14"/>
                <w:szCs w:val="14"/>
              </w:rPr>
            </w:pPr>
            <w:r w:rsidRPr="00C03A67">
              <w:rPr>
                <w:rFonts w:ascii="Arial Narrow" w:hAnsi="Arial Narrow"/>
                <w:sz w:val="14"/>
                <w:szCs w:val="14"/>
              </w:rPr>
              <w:t>5</w:t>
            </w:r>
          </w:p>
        </w:tc>
      </w:tr>
      <w:tr w:rsidR="00D01D4B" w:rsidRPr="00897FBE" w14:paraId="4B98D25D" w14:textId="77777777" w:rsidTr="00464FED">
        <w:tc>
          <w:tcPr>
            <w:tcW w:w="8517" w:type="dxa"/>
            <w:gridSpan w:val="4"/>
            <w:tcBorders>
              <w:right w:val="nil"/>
            </w:tcBorders>
            <w:shd w:val="clear" w:color="auto" w:fill="E6E6E6"/>
          </w:tcPr>
          <w:p w14:paraId="10E9787D" w14:textId="77777777" w:rsidR="00D01D4B" w:rsidRPr="00897FBE" w:rsidRDefault="00D01D4B" w:rsidP="00464FED">
            <w:pPr>
              <w:rPr>
                <w:rFonts w:ascii="Arial Narrow" w:hAnsi="Arial Narrow"/>
                <w:b/>
                <w:u w:val="single"/>
              </w:rPr>
            </w:pPr>
            <w:r w:rsidRPr="00897FBE">
              <w:rPr>
                <w:rFonts w:ascii="Arial Narrow" w:hAnsi="Arial Narrow"/>
                <w:b/>
                <w:u w:val="single"/>
              </w:rPr>
              <w:t xml:space="preserve">PODSTAWOWE PARAMETRY </w:t>
            </w:r>
            <w:r>
              <w:rPr>
                <w:rFonts w:ascii="Arial Narrow" w:hAnsi="Arial Narrow"/>
                <w:b/>
                <w:u w:val="single"/>
              </w:rPr>
              <w:t>Kabel połączeniowy</w:t>
            </w:r>
          </w:p>
        </w:tc>
        <w:tc>
          <w:tcPr>
            <w:tcW w:w="6333" w:type="dxa"/>
            <w:tcBorders>
              <w:left w:val="nil"/>
              <w:bottom w:val="single" w:sz="4" w:space="0" w:color="auto"/>
            </w:tcBorders>
            <w:shd w:val="clear" w:color="auto" w:fill="E6E6E6"/>
          </w:tcPr>
          <w:p w14:paraId="67BFFEA4" w14:textId="77777777" w:rsidR="00D01D4B" w:rsidRPr="00897FBE" w:rsidRDefault="00D01D4B" w:rsidP="00464FED"/>
        </w:tc>
      </w:tr>
      <w:tr w:rsidR="00D01D4B" w:rsidRPr="00897FBE" w14:paraId="2A947D7D" w14:textId="77777777" w:rsidTr="00464FED">
        <w:tc>
          <w:tcPr>
            <w:tcW w:w="728" w:type="dxa"/>
            <w:vAlign w:val="center"/>
          </w:tcPr>
          <w:p w14:paraId="40CB0C22" w14:textId="77777777" w:rsidR="00D01D4B" w:rsidRPr="00C03A67" w:rsidRDefault="00D01D4B" w:rsidP="00C17590">
            <w:pPr>
              <w:numPr>
                <w:ilvl w:val="0"/>
                <w:numId w:val="264"/>
              </w:numPr>
              <w:suppressAutoHyphens w:val="0"/>
              <w:spacing w:beforeLines="60" w:before="144" w:after="20" w:line="240" w:lineRule="auto"/>
              <w:ind w:right="-57"/>
              <w:rPr>
                <w:rFonts w:ascii="Arial Narrow" w:hAnsi="Arial Narrow"/>
                <w:sz w:val="20"/>
                <w:szCs w:val="20"/>
              </w:rPr>
            </w:pPr>
          </w:p>
        </w:tc>
        <w:tc>
          <w:tcPr>
            <w:tcW w:w="3742" w:type="dxa"/>
            <w:vAlign w:val="center"/>
          </w:tcPr>
          <w:p w14:paraId="489D3FBB" w14:textId="77777777" w:rsidR="00D01D4B" w:rsidRPr="00C03A67" w:rsidRDefault="00D01D4B" w:rsidP="00464FED">
            <w:pPr>
              <w:spacing w:beforeLines="60" w:before="144" w:after="20"/>
              <w:rPr>
                <w:rFonts w:ascii="Arial Narrow" w:hAnsi="Arial Narrow"/>
                <w:sz w:val="20"/>
                <w:szCs w:val="20"/>
              </w:rPr>
            </w:pPr>
            <w:r w:rsidRPr="00C03A67">
              <w:rPr>
                <w:rFonts w:ascii="Arial Narrow" w:hAnsi="Arial Narrow"/>
                <w:sz w:val="20"/>
                <w:szCs w:val="20"/>
              </w:rPr>
              <w:t>Rodzaj kabla</w:t>
            </w:r>
          </w:p>
        </w:tc>
        <w:tc>
          <w:tcPr>
            <w:tcW w:w="1686" w:type="dxa"/>
            <w:vAlign w:val="center"/>
          </w:tcPr>
          <w:p w14:paraId="53A2B86E" w14:textId="77777777" w:rsidR="00D01D4B" w:rsidRPr="00C03A67" w:rsidRDefault="00D01D4B" w:rsidP="00464FED">
            <w:pPr>
              <w:spacing w:beforeLines="60" w:before="144" w:after="20"/>
              <w:jc w:val="center"/>
              <w:rPr>
                <w:rFonts w:ascii="Arial Narrow" w:hAnsi="Arial Narrow"/>
                <w:sz w:val="20"/>
                <w:szCs w:val="20"/>
              </w:rPr>
            </w:pPr>
            <w:r w:rsidRPr="00C03A67">
              <w:rPr>
                <w:rFonts w:ascii="Arial Narrow" w:hAnsi="Arial Narrow"/>
                <w:sz w:val="20"/>
                <w:szCs w:val="20"/>
              </w:rPr>
              <w:t>Koncentryczny</w:t>
            </w:r>
          </w:p>
        </w:tc>
        <w:tc>
          <w:tcPr>
            <w:tcW w:w="2361" w:type="dxa"/>
          </w:tcPr>
          <w:p w14:paraId="248A4973" w14:textId="77777777" w:rsidR="00D01D4B" w:rsidRPr="00897FBE" w:rsidRDefault="00D01D4B" w:rsidP="00464FED"/>
        </w:tc>
        <w:tc>
          <w:tcPr>
            <w:tcW w:w="6333" w:type="dxa"/>
            <w:tcBorders>
              <w:bottom w:val="nil"/>
            </w:tcBorders>
          </w:tcPr>
          <w:p w14:paraId="6830936C" w14:textId="77777777" w:rsidR="00D01D4B" w:rsidRPr="00897FBE" w:rsidRDefault="00D01D4B" w:rsidP="00464FED"/>
        </w:tc>
      </w:tr>
      <w:tr w:rsidR="00D01D4B" w:rsidRPr="00897FBE" w14:paraId="4B092FA4" w14:textId="77777777" w:rsidTr="00464FED">
        <w:tc>
          <w:tcPr>
            <w:tcW w:w="728" w:type="dxa"/>
            <w:vAlign w:val="center"/>
          </w:tcPr>
          <w:p w14:paraId="1D9EE36D" w14:textId="77777777" w:rsidR="00D01D4B" w:rsidRPr="00C03A67" w:rsidRDefault="00D01D4B" w:rsidP="00C17590">
            <w:pPr>
              <w:numPr>
                <w:ilvl w:val="0"/>
                <w:numId w:val="264"/>
              </w:numPr>
              <w:suppressAutoHyphens w:val="0"/>
              <w:spacing w:beforeLines="60" w:before="144" w:after="20" w:line="240" w:lineRule="auto"/>
              <w:ind w:right="-57"/>
              <w:rPr>
                <w:rFonts w:ascii="Arial Narrow" w:hAnsi="Arial Narrow"/>
                <w:sz w:val="20"/>
                <w:szCs w:val="20"/>
              </w:rPr>
            </w:pPr>
          </w:p>
        </w:tc>
        <w:tc>
          <w:tcPr>
            <w:tcW w:w="3742" w:type="dxa"/>
            <w:vAlign w:val="center"/>
          </w:tcPr>
          <w:p w14:paraId="73879D38" w14:textId="77777777" w:rsidR="00D01D4B" w:rsidRPr="00C03A67" w:rsidRDefault="00D01D4B" w:rsidP="00464FED">
            <w:pPr>
              <w:spacing w:beforeLines="60" w:before="144" w:after="20"/>
              <w:rPr>
                <w:rFonts w:ascii="Arial Narrow" w:hAnsi="Arial Narrow"/>
                <w:sz w:val="20"/>
                <w:szCs w:val="20"/>
              </w:rPr>
            </w:pPr>
            <w:r w:rsidRPr="00C03A67">
              <w:rPr>
                <w:rFonts w:ascii="Arial Narrow" w:hAnsi="Arial Narrow"/>
                <w:sz w:val="20"/>
                <w:szCs w:val="20"/>
              </w:rPr>
              <w:t>Impedancja</w:t>
            </w:r>
          </w:p>
        </w:tc>
        <w:tc>
          <w:tcPr>
            <w:tcW w:w="1686" w:type="dxa"/>
            <w:vAlign w:val="center"/>
          </w:tcPr>
          <w:p w14:paraId="34A75844" w14:textId="77777777" w:rsidR="00D01D4B" w:rsidRPr="00C03A67" w:rsidRDefault="00D01D4B" w:rsidP="00464FED">
            <w:pPr>
              <w:spacing w:beforeLines="60" w:before="144" w:after="20"/>
              <w:jc w:val="center"/>
              <w:rPr>
                <w:rFonts w:ascii="Arial Narrow" w:hAnsi="Arial Narrow"/>
                <w:sz w:val="20"/>
                <w:szCs w:val="20"/>
              </w:rPr>
            </w:pPr>
            <w:r w:rsidRPr="00C03A67">
              <w:rPr>
                <w:rFonts w:ascii="Arial Narrow" w:hAnsi="Arial Narrow"/>
                <w:sz w:val="20"/>
                <w:szCs w:val="20"/>
              </w:rPr>
              <w:t>50 Ω</w:t>
            </w:r>
          </w:p>
        </w:tc>
        <w:tc>
          <w:tcPr>
            <w:tcW w:w="2361" w:type="dxa"/>
          </w:tcPr>
          <w:p w14:paraId="12F20A56" w14:textId="77777777" w:rsidR="00D01D4B" w:rsidRPr="00897FBE" w:rsidRDefault="00D01D4B" w:rsidP="00464FED"/>
        </w:tc>
        <w:tc>
          <w:tcPr>
            <w:tcW w:w="6333" w:type="dxa"/>
            <w:tcBorders>
              <w:bottom w:val="nil"/>
            </w:tcBorders>
          </w:tcPr>
          <w:p w14:paraId="6A8352B7" w14:textId="77777777" w:rsidR="00D01D4B" w:rsidRPr="00897FBE" w:rsidRDefault="00D01D4B" w:rsidP="00464FED"/>
        </w:tc>
      </w:tr>
      <w:tr w:rsidR="00D01D4B" w:rsidRPr="00897FBE" w14:paraId="277400D1" w14:textId="77777777" w:rsidTr="00464FED">
        <w:tc>
          <w:tcPr>
            <w:tcW w:w="728" w:type="dxa"/>
            <w:vAlign w:val="center"/>
          </w:tcPr>
          <w:p w14:paraId="3A757567" w14:textId="77777777" w:rsidR="00D01D4B" w:rsidRPr="00C03A67" w:rsidRDefault="00D01D4B" w:rsidP="00C17590">
            <w:pPr>
              <w:numPr>
                <w:ilvl w:val="0"/>
                <w:numId w:val="264"/>
              </w:numPr>
              <w:suppressAutoHyphens w:val="0"/>
              <w:spacing w:beforeLines="60" w:before="144" w:after="20" w:line="240" w:lineRule="auto"/>
              <w:ind w:right="-57"/>
              <w:rPr>
                <w:rFonts w:ascii="Arial Narrow" w:hAnsi="Arial Narrow"/>
                <w:sz w:val="20"/>
                <w:szCs w:val="20"/>
              </w:rPr>
            </w:pPr>
          </w:p>
        </w:tc>
        <w:tc>
          <w:tcPr>
            <w:tcW w:w="3742" w:type="dxa"/>
            <w:vAlign w:val="center"/>
          </w:tcPr>
          <w:p w14:paraId="4725CD8E" w14:textId="77777777" w:rsidR="00D01D4B" w:rsidRPr="00C03A67" w:rsidRDefault="00D01D4B" w:rsidP="00464FED">
            <w:pPr>
              <w:spacing w:beforeLines="60" w:before="144" w:after="20"/>
              <w:rPr>
                <w:rFonts w:ascii="Arial Narrow" w:hAnsi="Arial Narrow"/>
                <w:sz w:val="20"/>
                <w:szCs w:val="20"/>
              </w:rPr>
            </w:pPr>
            <w:r w:rsidRPr="00C03A67">
              <w:rPr>
                <w:rFonts w:ascii="Arial Narrow" w:hAnsi="Arial Narrow"/>
                <w:sz w:val="20"/>
                <w:szCs w:val="20"/>
              </w:rPr>
              <w:t xml:space="preserve">Długość </w:t>
            </w:r>
          </w:p>
        </w:tc>
        <w:tc>
          <w:tcPr>
            <w:tcW w:w="1686" w:type="dxa"/>
            <w:vAlign w:val="center"/>
          </w:tcPr>
          <w:p w14:paraId="104B91F6" w14:textId="77777777" w:rsidR="00D01D4B" w:rsidRPr="00C03A67" w:rsidRDefault="00D01D4B" w:rsidP="00464FED">
            <w:pPr>
              <w:spacing w:beforeLines="60" w:before="144" w:after="20"/>
              <w:jc w:val="center"/>
              <w:rPr>
                <w:rFonts w:ascii="Arial Narrow" w:hAnsi="Arial Narrow"/>
                <w:sz w:val="20"/>
                <w:szCs w:val="20"/>
              </w:rPr>
            </w:pPr>
            <w:r w:rsidRPr="00C03A67">
              <w:rPr>
                <w:rFonts w:ascii="Arial Narrow" w:hAnsi="Arial Narrow"/>
                <w:sz w:val="20"/>
                <w:szCs w:val="20"/>
              </w:rPr>
              <w:t>0,9 m</w:t>
            </w:r>
          </w:p>
        </w:tc>
        <w:tc>
          <w:tcPr>
            <w:tcW w:w="2361" w:type="dxa"/>
          </w:tcPr>
          <w:p w14:paraId="3E2B47E2" w14:textId="77777777" w:rsidR="00D01D4B" w:rsidRPr="00897FBE" w:rsidRDefault="00D01D4B" w:rsidP="00464FED"/>
        </w:tc>
        <w:tc>
          <w:tcPr>
            <w:tcW w:w="6333" w:type="dxa"/>
            <w:tcBorders>
              <w:bottom w:val="nil"/>
            </w:tcBorders>
          </w:tcPr>
          <w:p w14:paraId="1D7187D0" w14:textId="77777777" w:rsidR="00D01D4B" w:rsidRPr="00897FBE" w:rsidRDefault="00D01D4B" w:rsidP="00464FED"/>
        </w:tc>
      </w:tr>
    </w:tbl>
    <w:p w14:paraId="28502BFE" w14:textId="77777777" w:rsidR="00D01D4B" w:rsidRDefault="00D01D4B" w:rsidP="00D01D4B"/>
    <w:p w14:paraId="26B46F7D" w14:textId="77777777" w:rsidR="00D01D4B" w:rsidRDefault="00D01D4B" w:rsidP="00D01D4B"/>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717"/>
        <w:gridCol w:w="2530"/>
        <w:gridCol w:w="1616"/>
        <w:gridCol w:w="6259"/>
      </w:tblGrid>
      <w:tr w:rsidR="00D01D4B" w:rsidRPr="0026699C" w14:paraId="10809789" w14:textId="77777777" w:rsidTr="004E6B69">
        <w:trPr>
          <w:trHeight w:val="503"/>
        </w:trPr>
        <w:tc>
          <w:tcPr>
            <w:tcW w:w="728" w:type="dxa"/>
          </w:tcPr>
          <w:p w14:paraId="7325DB6F" w14:textId="77777777" w:rsidR="00D01D4B" w:rsidRPr="0026699C" w:rsidRDefault="00D01D4B" w:rsidP="00464FED">
            <w:pPr>
              <w:spacing w:before="140" w:after="20"/>
              <w:ind w:left="-57" w:right="-57"/>
              <w:jc w:val="center"/>
              <w:rPr>
                <w:rFonts w:ascii="Arial Narrow" w:hAnsi="Arial Narrow"/>
                <w:sz w:val="18"/>
                <w:szCs w:val="18"/>
              </w:rPr>
            </w:pPr>
            <w:r w:rsidRPr="0026699C">
              <w:rPr>
                <w:rFonts w:ascii="Arial Narrow" w:hAnsi="Arial Narrow"/>
                <w:sz w:val="18"/>
                <w:szCs w:val="18"/>
              </w:rPr>
              <w:t>L.p.</w:t>
            </w:r>
          </w:p>
        </w:tc>
        <w:tc>
          <w:tcPr>
            <w:tcW w:w="3717" w:type="dxa"/>
          </w:tcPr>
          <w:p w14:paraId="0E60270A" w14:textId="77777777" w:rsidR="00D01D4B" w:rsidRPr="0026699C" w:rsidRDefault="00D01D4B"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2530" w:type="dxa"/>
          </w:tcPr>
          <w:p w14:paraId="19C66BE6"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t>wymagana</w:t>
            </w:r>
          </w:p>
        </w:tc>
        <w:tc>
          <w:tcPr>
            <w:tcW w:w="1616" w:type="dxa"/>
          </w:tcPr>
          <w:p w14:paraId="6C26120C"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6259" w:type="dxa"/>
          </w:tcPr>
          <w:p w14:paraId="0B8F38BE" w14:textId="77777777" w:rsidR="00D01D4B" w:rsidRPr="0026699C" w:rsidRDefault="00D01D4B" w:rsidP="00464FED">
            <w:pPr>
              <w:spacing w:before="120" w:after="20"/>
              <w:jc w:val="center"/>
              <w:rPr>
                <w:rFonts w:ascii="Arial Narrow" w:hAnsi="Arial Narrow"/>
                <w:sz w:val="18"/>
                <w:szCs w:val="18"/>
              </w:rPr>
            </w:pPr>
            <w:r>
              <w:rPr>
                <w:rFonts w:ascii="Arial Narrow" w:hAnsi="Arial Narrow"/>
                <w:sz w:val="18"/>
                <w:szCs w:val="18"/>
              </w:rPr>
              <w:t>Opis</w:t>
            </w:r>
          </w:p>
        </w:tc>
      </w:tr>
      <w:tr w:rsidR="00D01D4B" w:rsidRPr="00E41C36" w14:paraId="05AB73C3" w14:textId="77777777" w:rsidTr="004E6B69">
        <w:tc>
          <w:tcPr>
            <w:tcW w:w="728" w:type="dxa"/>
            <w:tcBorders>
              <w:bottom w:val="single" w:sz="4" w:space="0" w:color="auto"/>
            </w:tcBorders>
          </w:tcPr>
          <w:p w14:paraId="30421353" w14:textId="77777777" w:rsidR="00D01D4B" w:rsidRPr="00E41C36" w:rsidRDefault="00D01D4B" w:rsidP="00464FED">
            <w:pPr>
              <w:spacing w:beforeLines="20" w:before="48" w:after="20"/>
              <w:ind w:left="-57" w:right="-57"/>
              <w:jc w:val="center"/>
              <w:rPr>
                <w:rFonts w:ascii="Arial Narrow" w:hAnsi="Arial Narrow"/>
                <w:sz w:val="14"/>
                <w:szCs w:val="14"/>
              </w:rPr>
            </w:pPr>
            <w:r>
              <w:rPr>
                <w:rFonts w:ascii="Arial Narrow" w:hAnsi="Arial Narrow"/>
                <w:sz w:val="14"/>
                <w:szCs w:val="14"/>
              </w:rPr>
              <w:t>1</w:t>
            </w:r>
          </w:p>
        </w:tc>
        <w:tc>
          <w:tcPr>
            <w:tcW w:w="3717" w:type="dxa"/>
            <w:tcBorders>
              <w:bottom w:val="single" w:sz="4" w:space="0" w:color="auto"/>
            </w:tcBorders>
          </w:tcPr>
          <w:p w14:paraId="71EC2599"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2530" w:type="dxa"/>
            <w:tcBorders>
              <w:bottom w:val="single" w:sz="4" w:space="0" w:color="auto"/>
            </w:tcBorders>
          </w:tcPr>
          <w:p w14:paraId="0B6B659B"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1616" w:type="dxa"/>
            <w:tcBorders>
              <w:bottom w:val="single" w:sz="4" w:space="0" w:color="auto"/>
            </w:tcBorders>
          </w:tcPr>
          <w:p w14:paraId="3225AB13"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6259" w:type="dxa"/>
            <w:tcBorders>
              <w:bottom w:val="single" w:sz="4" w:space="0" w:color="auto"/>
            </w:tcBorders>
          </w:tcPr>
          <w:p w14:paraId="6A20C17B"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5</w:t>
            </w:r>
          </w:p>
        </w:tc>
      </w:tr>
      <w:tr w:rsidR="00D01D4B" w:rsidRPr="0026699C" w14:paraId="41EC6DBE" w14:textId="77777777" w:rsidTr="00464FED">
        <w:tc>
          <w:tcPr>
            <w:tcW w:w="8591" w:type="dxa"/>
            <w:gridSpan w:val="4"/>
            <w:tcBorders>
              <w:right w:val="nil"/>
            </w:tcBorders>
            <w:shd w:val="clear" w:color="auto" w:fill="E6E6E6"/>
          </w:tcPr>
          <w:p w14:paraId="1D84BEC8" w14:textId="77777777" w:rsidR="00D01D4B" w:rsidRPr="0026699C" w:rsidRDefault="00D01D4B" w:rsidP="00464FED">
            <w:pPr>
              <w:spacing w:before="20" w:after="20"/>
              <w:rPr>
                <w:rFonts w:ascii="Arial Narrow" w:hAnsi="Arial Narrow"/>
                <w:b/>
                <w:sz w:val="20"/>
                <w:szCs w:val="20"/>
                <w:u w:val="single"/>
              </w:rPr>
            </w:pPr>
            <w:r w:rsidRPr="0026699C">
              <w:rPr>
                <w:rFonts w:ascii="Arial Narrow" w:hAnsi="Arial Narrow"/>
                <w:b/>
                <w:sz w:val="20"/>
                <w:szCs w:val="20"/>
                <w:u w:val="single"/>
              </w:rPr>
              <w:t xml:space="preserve">PODSTAWOWE </w:t>
            </w:r>
            <w:r>
              <w:rPr>
                <w:rFonts w:ascii="Arial Narrow" w:hAnsi="Arial Narrow"/>
                <w:b/>
                <w:sz w:val="20"/>
                <w:szCs w:val="20"/>
                <w:u w:val="single"/>
              </w:rPr>
              <w:t xml:space="preserve">PARAMETRY </w:t>
            </w:r>
            <w:r w:rsidRPr="007074E0">
              <w:rPr>
                <w:rFonts w:ascii="Arial Narrow" w:hAnsi="Arial Narrow"/>
                <w:b/>
                <w:sz w:val="20"/>
                <w:szCs w:val="20"/>
                <w:u w:val="single"/>
              </w:rPr>
              <w:t>3 kanałowa karta do pomiaru dźwięku i drgań</w:t>
            </w:r>
          </w:p>
        </w:tc>
        <w:tc>
          <w:tcPr>
            <w:tcW w:w="6259" w:type="dxa"/>
            <w:tcBorders>
              <w:left w:val="nil"/>
              <w:bottom w:val="single" w:sz="4" w:space="0" w:color="auto"/>
            </w:tcBorders>
            <w:shd w:val="clear" w:color="auto" w:fill="E6E6E6"/>
          </w:tcPr>
          <w:p w14:paraId="0897C851" w14:textId="77777777" w:rsidR="00D01D4B" w:rsidRPr="0026699C" w:rsidRDefault="00D01D4B" w:rsidP="00464FED">
            <w:pPr>
              <w:spacing w:before="20" w:after="20"/>
              <w:jc w:val="center"/>
              <w:rPr>
                <w:rFonts w:ascii="Arial Narrow" w:hAnsi="Arial Narrow"/>
                <w:sz w:val="20"/>
                <w:szCs w:val="20"/>
              </w:rPr>
            </w:pPr>
          </w:p>
        </w:tc>
      </w:tr>
      <w:tr w:rsidR="00D01D4B" w:rsidRPr="0026699C" w14:paraId="2B7A396F" w14:textId="77777777" w:rsidTr="004E6B69">
        <w:tc>
          <w:tcPr>
            <w:tcW w:w="728" w:type="dxa"/>
            <w:vMerge w:val="restart"/>
            <w:vAlign w:val="center"/>
          </w:tcPr>
          <w:p w14:paraId="263AF335"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Merge w:val="restart"/>
            <w:vAlign w:val="center"/>
          </w:tcPr>
          <w:p w14:paraId="3E910249" w14:textId="77777777" w:rsidR="00D01D4B" w:rsidRPr="0026699C" w:rsidRDefault="00D01D4B" w:rsidP="00464FED">
            <w:pPr>
              <w:spacing w:beforeLines="60" w:before="144" w:after="20"/>
              <w:rPr>
                <w:rFonts w:ascii="Arial Narrow" w:hAnsi="Arial Narrow"/>
                <w:sz w:val="20"/>
                <w:szCs w:val="20"/>
              </w:rPr>
            </w:pPr>
            <w:r>
              <w:rPr>
                <w:rFonts w:ascii="Arial Narrow" w:hAnsi="Arial Narrow"/>
                <w:sz w:val="20"/>
                <w:szCs w:val="20"/>
              </w:rPr>
              <w:t>L</w:t>
            </w:r>
            <w:r w:rsidRPr="007074E0">
              <w:rPr>
                <w:rFonts w:ascii="Arial Narrow" w:hAnsi="Arial Narrow"/>
                <w:sz w:val="20"/>
                <w:szCs w:val="20"/>
              </w:rPr>
              <w:t>iczba różnicowych kanałów wejść analogowych</w:t>
            </w:r>
          </w:p>
        </w:tc>
        <w:tc>
          <w:tcPr>
            <w:tcW w:w="2530" w:type="dxa"/>
            <w:vMerge w:val="restart"/>
            <w:vAlign w:val="center"/>
          </w:tcPr>
          <w:p w14:paraId="5C116FAD" w14:textId="77777777" w:rsidR="00D01D4B" w:rsidRPr="0026699C" w:rsidRDefault="00D01D4B" w:rsidP="00464FED">
            <w:pPr>
              <w:spacing w:beforeLines="60" w:before="144" w:after="20"/>
              <w:jc w:val="center"/>
              <w:rPr>
                <w:rFonts w:ascii="Arial Narrow" w:hAnsi="Arial Narrow"/>
                <w:sz w:val="20"/>
                <w:szCs w:val="20"/>
              </w:rPr>
            </w:pPr>
            <w:r>
              <w:rPr>
                <w:rFonts w:ascii="Arial Narrow" w:hAnsi="Arial Narrow"/>
                <w:sz w:val="20"/>
                <w:szCs w:val="20"/>
              </w:rPr>
              <w:t>3</w:t>
            </w:r>
          </w:p>
        </w:tc>
        <w:tc>
          <w:tcPr>
            <w:tcW w:w="1616" w:type="dxa"/>
            <w:vMerge w:val="restart"/>
          </w:tcPr>
          <w:p w14:paraId="23F632CA"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37073B49" w14:textId="77777777" w:rsidR="00D01D4B" w:rsidRPr="0026699C" w:rsidRDefault="00D01D4B" w:rsidP="00464FED">
            <w:pPr>
              <w:spacing w:before="20" w:after="20"/>
              <w:jc w:val="both"/>
              <w:rPr>
                <w:rFonts w:ascii="Arial Narrow" w:hAnsi="Arial Narrow"/>
                <w:sz w:val="20"/>
                <w:szCs w:val="20"/>
              </w:rPr>
            </w:pPr>
          </w:p>
        </w:tc>
      </w:tr>
      <w:tr w:rsidR="00D01D4B" w:rsidRPr="0026699C" w14:paraId="513E2262" w14:textId="77777777" w:rsidTr="004E6B69">
        <w:tc>
          <w:tcPr>
            <w:tcW w:w="728" w:type="dxa"/>
            <w:vMerge/>
            <w:vAlign w:val="center"/>
          </w:tcPr>
          <w:p w14:paraId="0AFA2FF8"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Merge/>
            <w:tcBorders>
              <w:top w:val="nil"/>
            </w:tcBorders>
            <w:vAlign w:val="center"/>
          </w:tcPr>
          <w:p w14:paraId="3B0EEC00" w14:textId="77777777" w:rsidR="00D01D4B" w:rsidRPr="0026699C" w:rsidRDefault="00D01D4B" w:rsidP="00464FED">
            <w:pPr>
              <w:spacing w:beforeLines="60" w:before="144" w:after="20"/>
              <w:rPr>
                <w:rFonts w:ascii="Arial Narrow" w:hAnsi="Arial Narrow"/>
                <w:sz w:val="20"/>
                <w:szCs w:val="20"/>
              </w:rPr>
            </w:pPr>
          </w:p>
        </w:tc>
        <w:tc>
          <w:tcPr>
            <w:tcW w:w="2530" w:type="dxa"/>
            <w:vMerge/>
            <w:tcBorders>
              <w:top w:val="nil"/>
            </w:tcBorders>
            <w:vAlign w:val="center"/>
          </w:tcPr>
          <w:p w14:paraId="46808A9A" w14:textId="77777777" w:rsidR="00D01D4B" w:rsidRPr="0026699C" w:rsidRDefault="00D01D4B" w:rsidP="00464FED">
            <w:pPr>
              <w:spacing w:beforeLines="60" w:before="144" w:after="20"/>
              <w:jc w:val="center"/>
              <w:rPr>
                <w:rFonts w:ascii="Arial Narrow" w:hAnsi="Arial Narrow"/>
                <w:sz w:val="20"/>
                <w:szCs w:val="20"/>
              </w:rPr>
            </w:pPr>
          </w:p>
        </w:tc>
        <w:tc>
          <w:tcPr>
            <w:tcW w:w="1616" w:type="dxa"/>
            <w:vMerge/>
            <w:tcBorders>
              <w:top w:val="nil"/>
            </w:tcBorders>
          </w:tcPr>
          <w:p w14:paraId="4C51FE2D"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top w:val="nil"/>
              <w:bottom w:val="single" w:sz="4" w:space="0" w:color="auto"/>
            </w:tcBorders>
          </w:tcPr>
          <w:p w14:paraId="0090E216" w14:textId="77777777" w:rsidR="00D01D4B" w:rsidRPr="0026699C" w:rsidRDefault="00D01D4B" w:rsidP="00464FED">
            <w:pPr>
              <w:spacing w:before="20" w:after="20"/>
              <w:jc w:val="both"/>
              <w:rPr>
                <w:rFonts w:ascii="Arial Narrow" w:hAnsi="Arial Narrow"/>
                <w:sz w:val="20"/>
                <w:szCs w:val="20"/>
              </w:rPr>
            </w:pPr>
          </w:p>
        </w:tc>
      </w:tr>
      <w:tr w:rsidR="00D01D4B" w:rsidRPr="0026699C" w14:paraId="17B30ECE" w14:textId="77777777" w:rsidTr="004E6B69">
        <w:tc>
          <w:tcPr>
            <w:tcW w:w="728" w:type="dxa"/>
            <w:vMerge w:val="restart"/>
            <w:vAlign w:val="center"/>
          </w:tcPr>
          <w:p w14:paraId="57B9F2E0" w14:textId="77777777" w:rsidR="00D01D4B" w:rsidRPr="0026699C" w:rsidRDefault="00D01D4B" w:rsidP="00247D45">
            <w:pPr>
              <w:numPr>
                <w:ilvl w:val="0"/>
                <w:numId w:val="270"/>
              </w:numPr>
              <w:suppressAutoHyphens w:val="0"/>
              <w:spacing w:beforeLines="60" w:before="144" w:after="20" w:line="240" w:lineRule="auto"/>
              <w:ind w:left="284" w:right="-57" w:firstLine="76"/>
              <w:jc w:val="center"/>
              <w:rPr>
                <w:rFonts w:ascii="Arial Narrow" w:hAnsi="Arial Narrow"/>
                <w:sz w:val="20"/>
                <w:szCs w:val="20"/>
              </w:rPr>
            </w:pPr>
          </w:p>
        </w:tc>
        <w:tc>
          <w:tcPr>
            <w:tcW w:w="3717" w:type="dxa"/>
            <w:vMerge w:val="restart"/>
            <w:vAlign w:val="center"/>
          </w:tcPr>
          <w:p w14:paraId="13A7688C" w14:textId="77777777" w:rsidR="00D01D4B" w:rsidRPr="0026699C" w:rsidRDefault="00D01D4B" w:rsidP="00464FED">
            <w:pPr>
              <w:spacing w:beforeLines="60" w:before="144" w:after="20"/>
              <w:rPr>
                <w:rFonts w:ascii="Arial Narrow" w:hAnsi="Arial Narrow"/>
                <w:sz w:val="20"/>
                <w:szCs w:val="20"/>
              </w:rPr>
            </w:pPr>
            <w:r w:rsidRPr="007074E0">
              <w:rPr>
                <w:rFonts w:ascii="Arial Narrow" w:hAnsi="Arial Narrow"/>
                <w:sz w:val="20"/>
                <w:szCs w:val="20"/>
              </w:rPr>
              <w:t>Zasilanie IEPE</w:t>
            </w:r>
          </w:p>
        </w:tc>
        <w:tc>
          <w:tcPr>
            <w:tcW w:w="2530" w:type="dxa"/>
            <w:vMerge w:val="restart"/>
            <w:vAlign w:val="center"/>
          </w:tcPr>
          <w:p w14:paraId="18628F4A" w14:textId="77777777" w:rsidR="00D01D4B" w:rsidRPr="00FA334D" w:rsidRDefault="00D01D4B" w:rsidP="00464FED">
            <w:pPr>
              <w:spacing w:beforeLines="60" w:before="144" w:after="20"/>
              <w:jc w:val="center"/>
              <w:rPr>
                <w:rFonts w:ascii="Arial Narrow" w:hAnsi="Arial Narrow"/>
                <w:sz w:val="20"/>
                <w:szCs w:val="20"/>
              </w:rPr>
            </w:pPr>
            <w:r>
              <w:rPr>
                <w:rFonts w:ascii="Arial Narrow" w:hAnsi="Arial Narrow"/>
                <w:sz w:val="20"/>
                <w:szCs w:val="20"/>
              </w:rPr>
              <w:t>4mA</w:t>
            </w:r>
          </w:p>
        </w:tc>
        <w:tc>
          <w:tcPr>
            <w:tcW w:w="1616" w:type="dxa"/>
            <w:vMerge w:val="restart"/>
          </w:tcPr>
          <w:p w14:paraId="181FC7DA"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1642B1FE" w14:textId="77777777" w:rsidR="00D01D4B" w:rsidRPr="0026699C" w:rsidRDefault="00D01D4B" w:rsidP="00464FED">
            <w:pPr>
              <w:spacing w:before="20" w:after="20"/>
              <w:jc w:val="both"/>
              <w:rPr>
                <w:rFonts w:ascii="Arial Narrow" w:hAnsi="Arial Narrow"/>
                <w:sz w:val="20"/>
                <w:szCs w:val="20"/>
              </w:rPr>
            </w:pPr>
          </w:p>
        </w:tc>
      </w:tr>
      <w:tr w:rsidR="00D01D4B" w:rsidRPr="0026699C" w14:paraId="2D9026FB" w14:textId="77777777" w:rsidTr="004E6B69">
        <w:tc>
          <w:tcPr>
            <w:tcW w:w="728" w:type="dxa"/>
            <w:vMerge/>
            <w:vAlign w:val="center"/>
          </w:tcPr>
          <w:p w14:paraId="4B4BAAC9" w14:textId="77777777" w:rsidR="00D01D4B" w:rsidRPr="0026699C" w:rsidRDefault="00D01D4B" w:rsidP="00247D45">
            <w:pPr>
              <w:numPr>
                <w:ilvl w:val="0"/>
                <w:numId w:val="270"/>
              </w:numPr>
              <w:suppressAutoHyphens w:val="0"/>
              <w:spacing w:beforeLines="60" w:before="144" w:after="20" w:line="240" w:lineRule="auto"/>
              <w:ind w:left="284" w:right="-57" w:firstLine="76"/>
              <w:jc w:val="center"/>
              <w:rPr>
                <w:rFonts w:ascii="Arial Narrow" w:hAnsi="Arial Narrow"/>
                <w:sz w:val="20"/>
                <w:szCs w:val="20"/>
              </w:rPr>
            </w:pPr>
          </w:p>
        </w:tc>
        <w:tc>
          <w:tcPr>
            <w:tcW w:w="3717" w:type="dxa"/>
            <w:vMerge/>
            <w:vAlign w:val="center"/>
          </w:tcPr>
          <w:p w14:paraId="30E3B278" w14:textId="77777777" w:rsidR="00D01D4B" w:rsidRPr="0026699C" w:rsidRDefault="00D01D4B" w:rsidP="00464FED">
            <w:pPr>
              <w:spacing w:beforeLines="60" w:before="144" w:after="20"/>
              <w:rPr>
                <w:rFonts w:ascii="Arial Narrow" w:hAnsi="Arial Narrow"/>
                <w:sz w:val="20"/>
                <w:szCs w:val="20"/>
              </w:rPr>
            </w:pPr>
          </w:p>
        </w:tc>
        <w:tc>
          <w:tcPr>
            <w:tcW w:w="2530" w:type="dxa"/>
            <w:vMerge/>
            <w:vAlign w:val="center"/>
          </w:tcPr>
          <w:p w14:paraId="2A426A14" w14:textId="77777777" w:rsidR="00D01D4B" w:rsidRPr="0026699C" w:rsidRDefault="00D01D4B" w:rsidP="00464FED">
            <w:pPr>
              <w:spacing w:beforeLines="60" w:before="144" w:after="20"/>
              <w:jc w:val="center"/>
              <w:rPr>
                <w:rFonts w:ascii="Arial Narrow" w:hAnsi="Arial Narrow"/>
                <w:sz w:val="20"/>
                <w:szCs w:val="20"/>
              </w:rPr>
            </w:pPr>
          </w:p>
        </w:tc>
        <w:tc>
          <w:tcPr>
            <w:tcW w:w="1616" w:type="dxa"/>
            <w:vMerge/>
          </w:tcPr>
          <w:p w14:paraId="50EC5BDA"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top w:val="nil"/>
              <w:bottom w:val="single" w:sz="4" w:space="0" w:color="auto"/>
            </w:tcBorders>
          </w:tcPr>
          <w:p w14:paraId="168CAB31" w14:textId="77777777" w:rsidR="00D01D4B" w:rsidRPr="0026699C" w:rsidRDefault="00D01D4B" w:rsidP="00464FED">
            <w:pPr>
              <w:spacing w:before="20" w:after="20"/>
              <w:jc w:val="both"/>
              <w:rPr>
                <w:rFonts w:ascii="Arial Narrow" w:hAnsi="Arial Narrow"/>
                <w:sz w:val="20"/>
                <w:szCs w:val="20"/>
              </w:rPr>
            </w:pPr>
          </w:p>
        </w:tc>
      </w:tr>
      <w:tr w:rsidR="00D01D4B" w:rsidRPr="0026699C" w14:paraId="2495B241" w14:textId="77777777" w:rsidTr="004E6B69">
        <w:tc>
          <w:tcPr>
            <w:tcW w:w="728" w:type="dxa"/>
            <w:vAlign w:val="center"/>
          </w:tcPr>
          <w:p w14:paraId="0E343D29" w14:textId="77777777" w:rsidR="00D01D4B" w:rsidRPr="0026699C" w:rsidRDefault="00D01D4B" w:rsidP="00247D45">
            <w:pPr>
              <w:numPr>
                <w:ilvl w:val="0"/>
                <w:numId w:val="270"/>
              </w:numPr>
              <w:suppressAutoHyphens w:val="0"/>
              <w:spacing w:beforeLines="60" w:before="144" w:after="20" w:line="240" w:lineRule="auto"/>
              <w:ind w:left="284" w:right="-57" w:firstLine="76"/>
              <w:jc w:val="center"/>
              <w:rPr>
                <w:rFonts w:ascii="Arial Narrow" w:hAnsi="Arial Narrow"/>
                <w:sz w:val="20"/>
                <w:szCs w:val="20"/>
              </w:rPr>
            </w:pPr>
          </w:p>
        </w:tc>
        <w:tc>
          <w:tcPr>
            <w:tcW w:w="3717" w:type="dxa"/>
            <w:vAlign w:val="center"/>
          </w:tcPr>
          <w:p w14:paraId="051AF66F" w14:textId="77777777" w:rsidR="00D01D4B" w:rsidRDefault="00D01D4B" w:rsidP="00464FED">
            <w:pPr>
              <w:spacing w:beforeLines="60" w:before="144" w:after="20"/>
              <w:rPr>
                <w:rFonts w:ascii="Arial Narrow" w:hAnsi="Arial Narrow"/>
                <w:sz w:val="20"/>
                <w:szCs w:val="20"/>
              </w:rPr>
            </w:pPr>
            <w:r w:rsidRPr="007074E0">
              <w:rPr>
                <w:rFonts w:ascii="Arial Narrow" w:hAnsi="Arial Narrow"/>
                <w:sz w:val="20"/>
                <w:szCs w:val="20"/>
              </w:rPr>
              <w:t>Zakres napięcia wejścia analogowego</w:t>
            </w:r>
          </w:p>
        </w:tc>
        <w:tc>
          <w:tcPr>
            <w:tcW w:w="2530" w:type="dxa"/>
            <w:vAlign w:val="center"/>
          </w:tcPr>
          <w:p w14:paraId="766CBE10" w14:textId="77777777" w:rsidR="00D01D4B" w:rsidRPr="0026699C"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od -30 V do 30 V</w:t>
            </w:r>
          </w:p>
        </w:tc>
        <w:tc>
          <w:tcPr>
            <w:tcW w:w="1616" w:type="dxa"/>
          </w:tcPr>
          <w:p w14:paraId="44C45F6D"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3C8DBCED" w14:textId="77777777" w:rsidR="00D01D4B" w:rsidRPr="0026699C" w:rsidRDefault="00D01D4B" w:rsidP="00464FED">
            <w:pPr>
              <w:spacing w:before="20" w:after="20"/>
              <w:jc w:val="both"/>
              <w:rPr>
                <w:rFonts w:ascii="Arial Narrow" w:hAnsi="Arial Narrow"/>
                <w:sz w:val="20"/>
                <w:szCs w:val="20"/>
              </w:rPr>
            </w:pPr>
          </w:p>
        </w:tc>
      </w:tr>
      <w:tr w:rsidR="00D01D4B" w:rsidRPr="0026699C" w14:paraId="4032F1D4" w14:textId="77777777" w:rsidTr="004E6B69">
        <w:tc>
          <w:tcPr>
            <w:tcW w:w="728" w:type="dxa"/>
            <w:vAlign w:val="center"/>
          </w:tcPr>
          <w:p w14:paraId="1DE43F82"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5865142C"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Obudowa karty</w:t>
            </w:r>
          </w:p>
        </w:tc>
        <w:tc>
          <w:tcPr>
            <w:tcW w:w="2530" w:type="dxa"/>
            <w:vAlign w:val="center"/>
          </w:tcPr>
          <w:p w14:paraId="38C3D3CC"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1616" w:type="dxa"/>
          </w:tcPr>
          <w:p w14:paraId="4BA0FD98"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7A2D8ACE" w14:textId="77777777" w:rsidR="00D01D4B" w:rsidRPr="0026699C" w:rsidRDefault="00D01D4B" w:rsidP="00464FED">
            <w:pPr>
              <w:spacing w:before="20" w:after="20"/>
              <w:jc w:val="both"/>
              <w:rPr>
                <w:rFonts w:ascii="Arial Narrow" w:hAnsi="Arial Narrow"/>
                <w:sz w:val="20"/>
                <w:szCs w:val="20"/>
              </w:rPr>
            </w:pPr>
          </w:p>
        </w:tc>
      </w:tr>
      <w:tr w:rsidR="00D01D4B" w:rsidRPr="0026699C" w14:paraId="3F42ED2A" w14:textId="77777777" w:rsidTr="004E6B69">
        <w:tc>
          <w:tcPr>
            <w:tcW w:w="728" w:type="dxa"/>
            <w:vAlign w:val="center"/>
          </w:tcPr>
          <w:p w14:paraId="7D74288E"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6C44C7EB" w14:textId="77777777" w:rsidR="00D01D4B" w:rsidRDefault="00D01D4B" w:rsidP="00464FED">
            <w:pPr>
              <w:spacing w:beforeLines="60" w:before="144" w:after="20"/>
              <w:rPr>
                <w:rFonts w:ascii="Arial Narrow" w:hAnsi="Arial Narrow"/>
                <w:sz w:val="20"/>
                <w:szCs w:val="20"/>
              </w:rPr>
            </w:pPr>
            <w:r w:rsidRPr="007074E0">
              <w:rPr>
                <w:rFonts w:ascii="Arial Narrow" w:hAnsi="Arial Narrow"/>
                <w:sz w:val="20"/>
                <w:szCs w:val="20"/>
              </w:rPr>
              <w:t>Maksymalna częstotliwość próbkowania</w:t>
            </w:r>
          </w:p>
        </w:tc>
        <w:tc>
          <w:tcPr>
            <w:tcW w:w="2530" w:type="dxa"/>
            <w:vAlign w:val="center"/>
          </w:tcPr>
          <w:p w14:paraId="25B677C9" w14:textId="77777777" w:rsidR="00D01D4B"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 xml:space="preserve">102,4 </w:t>
            </w:r>
            <w:proofErr w:type="spellStart"/>
            <w:r w:rsidRPr="007074E0">
              <w:rPr>
                <w:rFonts w:ascii="Arial Narrow" w:hAnsi="Arial Narrow"/>
                <w:sz w:val="20"/>
                <w:szCs w:val="20"/>
              </w:rPr>
              <w:t>kS</w:t>
            </w:r>
            <w:proofErr w:type="spellEnd"/>
            <w:r w:rsidRPr="007074E0">
              <w:rPr>
                <w:rFonts w:ascii="Arial Narrow" w:hAnsi="Arial Narrow"/>
                <w:sz w:val="20"/>
                <w:szCs w:val="20"/>
              </w:rPr>
              <w:t>/s/kanał</w:t>
            </w:r>
            <w:r>
              <w:rPr>
                <w:rFonts w:ascii="Arial Narrow" w:hAnsi="Arial Narrow"/>
                <w:sz w:val="20"/>
                <w:szCs w:val="20"/>
              </w:rPr>
              <w:t xml:space="preserve"> </w:t>
            </w:r>
          </w:p>
        </w:tc>
        <w:tc>
          <w:tcPr>
            <w:tcW w:w="1616" w:type="dxa"/>
          </w:tcPr>
          <w:p w14:paraId="641E25C5"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739BE8E7" w14:textId="77777777" w:rsidR="00D01D4B" w:rsidRPr="0026699C" w:rsidRDefault="00D01D4B" w:rsidP="00464FED">
            <w:pPr>
              <w:spacing w:before="20" w:after="20"/>
              <w:jc w:val="both"/>
              <w:rPr>
                <w:rFonts w:ascii="Arial Narrow" w:hAnsi="Arial Narrow"/>
                <w:sz w:val="20"/>
                <w:szCs w:val="20"/>
              </w:rPr>
            </w:pPr>
          </w:p>
        </w:tc>
      </w:tr>
      <w:tr w:rsidR="00D01D4B" w:rsidRPr="0026699C" w14:paraId="707482B2" w14:textId="77777777" w:rsidTr="004E6B69">
        <w:tc>
          <w:tcPr>
            <w:tcW w:w="728" w:type="dxa"/>
            <w:vAlign w:val="center"/>
          </w:tcPr>
          <w:p w14:paraId="059138DB"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2F3EDFCF" w14:textId="77777777" w:rsidR="00D01D4B" w:rsidRDefault="00D01D4B" w:rsidP="00464FED">
            <w:pPr>
              <w:spacing w:beforeLines="60" w:before="144" w:after="20"/>
              <w:rPr>
                <w:rFonts w:ascii="Arial Narrow" w:hAnsi="Arial Narrow"/>
                <w:sz w:val="20"/>
                <w:szCs w:val="20"/>
              </w:rPr>
            </w:pPr>
            <w:r w:rsidRPr="007074E0">
              <w:rPr>
                <w:rFonts w:ascii="Arial Narrow" w:hAnsi="Arial Narrow"/>
                <w:sz w:val="20"/>
                <w:szCs w:val="20"/>
              </w:rPr>
              <w:t>Izolacja wejść analogowych</w:t>
            </w:r>
          </w:p>
        </w:tc>
        <w:tc>
          <w:tcPr>
            <w:tcW w:w="2530" w:type="dxa"/>
            <w:vAlign w:val="center"/>
          </w:tcPr>
          <w:p w14:paraId="1A1CCF29" w14:textId="77777777" w:rsidR="00D01D4B"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60 V DC (izolacja kanał-masa)</w:t>
            </w:r>
          </w:p>
        </w:tc>
        <w:tc>
          <w:tcPr>
            <w:tcW w:w="1616" w:type="dxa"/>
          </w:tcPr>
          <w:p w14:paraId="5E440BE5"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73892C47" w14:textId="77777777" w:rsidR="00D01D4B" w:rsidRPr="0026699C" w:rsidRDefault="00D01D4B" w:rsidP="00464FED">
            <w:pPr>
              <w:spacing w:before="20" w:after="20"/>
              <w:jc w:val="both"/>
              <w:rPr>
                <w:rFonts w:ascii="Arial Narrow" w:hAnsi="Arial Narrow"/>
                <w:sz w:val="20"/>
                <w:szCs w:val="20"/>
              </w:rPr>
            </w:pPr>
          </w:p>
        </w:tc>
      </w:tr>
      <w:tr w:rsidR="00D01D4B" w:rsidRPr="0026699C" w14:paraId="46A312FF" w14:textId="77777777" w:rsidTr="004E6B69">
        <w:tc>
          <w:tcPr>
            <w:tcW w:w="728" w:type="dxa"/>
            <w:vAlign w:val="center"/>
          </w:tcPr>
          <w:p w14:paraId="40C6DDE0"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283AB3EB"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Waga z złączem BNC</w:t>
            </w:r>
          </w:p>
        </w:tc>
        <w:tc>
          <w:tcPr>
            <w:tcW w:w="2530" w:type="dxa"/>
            <w:vAlign w:val="center"/>
          </w:tcPr>
          <w:p w14:paraId="6F14F42B"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159 g</w:t>
            </w:r>
          </w:p>
        </w:tc>
        <w:tc>
          <w:tcPr>
            <w:tcW w:w="1616" w:type="dxa"/>
          </w:tcPr>
          <w:p w14:paraId="11E7FF7F"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0C4177F1" w14:textId="77777777" w:rsidR="00D01D4B" w:rsidRPr="0026699C" w:rsidRDefault="00D01D4B" w:rsidP="00464FED">
            <w:pPr>
              <w:spacing w:before="20" w:after="20"/>
              <w:jc w:val="both"/>
              <w:rPr>
                <w:rFonts w:ascii="Arial Narrow" w:hAnsi="Arial Narrow"/>
                <w:sz w:val="20"/>
                <w:szCs w:val="20"/>
              </w:rPr>
            </w:pPr>
          </w:p>
        </w:tc>
      </w:tr>
      <w:tr w:rsidR="00D01D4B" w:rsidRPr="0026699C" w14:paraId="1C4A53C7" w14:textId="77777777" w:rsidTr="004E6B69">
        <w:tc>
          <w:tcPr>
            <w:tcW w:w="728" w:type="dxa"/>
            <w:vAlign w:val="center"/>
          </w:tcPr>
          <w:p w14:paraId="791C8E2F"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5787A133"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Zakres temperatury pracy</w:t>
            </w:r>
          </w:p>
        </w:tc>
        <w:tc>
          <w:tcPr>
            <w:tcW w:w="2530" w:type="dxa"/>
            <w:vAlign w:val="center"/>
          </w:tcPr>
          <w:p w14:paraId="094012BF" w14:textId="77777777" w:rsidR="00D01D4B"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od -40 °C do 70 °C</w:t>
            </w:r>
          </w:p>
        </w:tc>
        <w:tc>
          <w:tcPr>
            <w:tcW w:w="1616" w:type="dxa"/>
          </w:tcPr>
          <w:p w14:paraId="7A1BEE78"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1C985D91" w14:textId="77777777" w:rsidR="00D01D4B" w:rsidRPr="0026699C" w:rsidRDefault="00D01D4B" w:rsidP="00464FED">
            <w:pPr>
              <w:spacing w:before="20" w:after="20"/>
              <w:jc w:val="both"/>
              <w:rPr>
                <w:rFonts w:ascii="Arial Narrow" w:hAnsi="Arial Narrow"/>
                <w:sz w:val="20"/>
                <w:szCs w:val="20"/>
              </w:rPr>
            </w:pPr>
          </w:p>
        </w:tc>
      </w:tr>
      <w:tr w:rsidR="00D01D4B" w:rsidRPr="0026699C" w14:paraId="201BD60F" w14:textId="77777777" w:rsidTr="004E6B69">
        <w:tc>
          <w:tcPr>
            <w:tcW w:w="728" w:type="dxa"/>
            <w:vAlign w:val="center"/>
          </w:tcPr>
          <w:p w14:paraId="6A7CB36F" w14:textId="77777777" w:rsidR="00D01D4B" w:rsidRPr="0026699C" w:rsidRDefault="00D01D4B" w:rsidP="00247D45">
            <w:pPr>
              <w:numPr>
                <w:ilvl w:val="0"/>
                <w:numId w:val="270"/>
              </w:numPr>
              <w:suppressAutoHyphens w:val="0"/>
              <w:spacing w:beforeLines="60" w:before="144" w:after="20" w:line="240" w:lineRule="auto"/>
              <w:ind w:right="-57"/>
              <w:jc w:val="center"/>
              <w:rPr>
                <w:rFonts w:ascii="Arial Narrow" w:hAnsi="Arial Narrow"/>
                <w:sz w:val="20"/>
                <w:szCs w:val="20"/>
              </w:rPr>
            </w:pPr>
          </w:p>
        </w:tc>
        <w:tc>
          <w:tcPr>
            <w:tcW w:w="3717" w:type="dxa"/>
            <w:vAlign w:val="center"/>
          </w:tcPr>
          <w:p w14:paraId="4CFCA7BA"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Zakres temperatury przechowywania</w:t>
            </w:r>
          </w:p>
        </w:tc>
        <w:tc>
          <w:tcPr>
            <w:tcW w:w="2530" w:type="dxa"/>
            <w:vAlign w:val="center"/>
          </w:tcPr>
          <w:p w14:paraId="13BB74D2" w14:textId="77777777" w:rsidR="00D01D4B" w:rsidRPr="00F2671F"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od -40 °C do 85 °C</w:t>
            </w:r>
          </w:p>
        </w:tc>
        <w:tc>
          <w:tcPr>
            <w:tcW w:w="1616" w:type="dxa"/>
          </w:tcPr>
          <w:p w14:paraId="197D657F" w14:textId="77777777" w:rsidR="00D01D4B" w:rsidRPr="0026699C" w:rsidRDefault="00D01D4B" w:rsidP="00464FED">
            <w:pPr>
              <w:spacing w:beforeLines="20" w:before="48" w:after="20"/>
              <w:jc w:val="center"/>
              <w:rPr>
                <w:rFonts w:ascii="Arial Narrow" w:hAnsi="Arial Narrow"/>
                <w:sz w:val="20"/>
                <w:szCs w:val="20"/>
              </w:rPr>
            </w:pPr>
          </w:p>
        </w:tc>
        <w:tc>
          <w:tcPr>
            <w:tcW w:w="6259" w:type="dxa"/>
            <w:tcBorders>
              <w:bottom w:val="nil"/>
            </w:tcBorders>
          </w:tcPr>
          <w:p w14:paraId="7AAB7E5E" w14:textId="77777777" w:rsidR="00D01D4B" w:rsidRPr="0026699C" w:rsidRDefault="00D01D4B" w:rsidP="00464FED">
            <w:pPr>
              <w:spacing w:before="20" w:after="20"/>
              <w:jc w:val="both"/>
              <w:rPr>
                <w:rFonts w:ascii="Arial Narrow" w:hAnsi="Arial Narrow"/>
                <w:sz w:val="20"/>
                <w:szCs w:val="20"/>
              </w:rPr>
            </w:pPr>
          </w:p>
        </w:tc>
      </w:tr>
    </w:tbl>
    <w:p w14:paraId="66EFC54E" w14:textId="77777777" w:rsidR="00D01D4B" w:rsidRDefault="00D01D4B" w:rsidP="00D01D4B"/>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3718"/>
        <w:gridCol w:w="1803"/>
        <w:gridCol w:w="2344"/>
        <w:gridCol w:w="6262"/>
      </w:tblGrid>
      <w:tr w:rsidR="00D01D4B" w:rsidRPr="0026699C" w14:paraId="6F604EAC" w14:textId="77777777" w:rsidTr="00464FED">
        <w:trPr>
          <w:trHeight w:val="503"/>
        </w:trPr>
        <w:tc>
          <w:tcPr>
            <w:tcW w:w="723" w:type="dxa"/>
          </w:tcPr>
          <w:p w14:paraId="6A48F237" w14:textId="77777777" w:rsidR="00D01D4B" w:rsidRPr="0026699C" w:rsidRDefault="00D01D4B" w:rsidP="00464FED">
            <w:pPr>
              <w:spacing w:before="140" w:after="20"/>
              <w:ind w:left="-57" w:right="-57"/>
              <w:jc w:val="center"/>
              <w:rPr>
                <w:rFonts w:ascii="Arial Narrow" w:hAnsi="Arial Narrow"/>
                <w:sz w:val="18"/>
                <w:szCs w:val="18"/>
              </w:rPr>
            </w:pPr>
            <w:r w:rsidRPr="0026699C">
              <w:rPr>
                <w:rFonts w:ascii="Arial Narrow" w:hAnsi="Arial Narrow"/>
                <w:sz w:val="18"/>
                <w:szCs w:val="18"/>
              </w:rPr>
              <w:t>L.p.</w:t>
            </w:r>
          </w:p>
        </w:tc>
        <w:tc>
          <w:tcPr>
            <w:tcW w:w="3718" w:type="dxa"/>
          </w:tcPr>
          <w:p w14:paraId="0B810F63" w14:textId="77777777" w:rsidR="00D01D4B" w:rsidRPr="0026699C" w:rsidRDefault="00D01D4B"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803" w:type="dxa"/>
          </w:tcPr>
          <w:p w14:paraId="7137EF8D"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t>wymagana</w:t>
            </w:r>
          </w:p>
        </w:tc>
        <w:tc>
          <w:tcPr>
            <w:tcW w:w="2344" w:type="dxa"/>
          </w:tcPr>
          <w:p w14:paraId="09EDE2F8" w14:textId="77777777" w:rsidR="00D01D4B" w:rsidRPr="0026699C" w:rsidRDefault="00D01D4B"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6262" w:type="dxa"/>
          </w:tcPr>
          <w:p w14:paraId="0629098E" w14:textId="77777777" w:rsidR="00D01D4B" w:rsidRPr="0026699C" w:rsidRDefault="00D01D4B" w:rsidP="00464FED">
            <w:pPr>
              <w:spacing w:before="120" w:after="20"/>
              <w:jc w:val="center"/>
              <w:rPr>
                <w:rFonts w:ascii="Arial Narrow" w:hAnsi="Arial Narrow"/>
                <w:sz w:val="18"/>
                <w:szCs w:val="18"/>
              </w:rPr>
            </w:pPr>
            <w:r>
              <w:rPr>
                <w:rFonts w:ascii="Arial Narrow" w:hAnsi="Arial Narrow"/>
                <w:sz w:val="18"/>
                <w:szCs w:val="18"/>
              </w:rPr>
              <w:t>Opis</w:t>
            </w:r>
          </w:p>
        </w:tc>
      </w:tr>
      <w:tr w:rsidR="00D01D4B" w:rsidRPr="00E41C36" w14:paraId="10057F4D" w14:textId="77777777" w:rsidTr="00464FED">
        <w:tc>
          <w:tcPr>
            <w:tcW w:w="723" w:type="dxa"/>
            <w:tcBorders>
              <w:bottom w:val="single" w:sz="4" w:space="0" w:color="auto"/>
            </w:tcBorders>
          </w:tcPr>
          <w:p w14:paraId="5CB6FE44" w14:textId="77777777" w:rsidR="00D01D4B" w:rsidRPr="00E41C36" w:rsidRDefault="00D01D4B" w:rsidP="00464FED">
            <w:pPr>
              <w:spacing w:beforeLines="20" w:before="48" w:after="20"/>
              <w:ind w:left="-57" w:right="-57"/>
              <w:jc w:val="center"/>
              <w:rPr>
                <w:rFonts w:ascii="Arial Narrow" w:hAnsi="Arial Narrow"/>
                <w:sz w:val="14"/>
                <w:szCs w:val="14"/>
              </w:rPr>
            </w:pPr>
            <w:r>
              <w:rPr>
                <w:rFonts w:ascii="Arial Narrow" w:hAnsi="Arial Narrow"/>
                <w:sz w:val="14"/>
                <w:szCs w:val="14"/>
              </w:rPr>
              <w:t>1</w:t>
            </w:r>
          </w:p>
        </w:tc>
        <w:tc>
          <w:tcPr>
            <w:tcW w:w="3718" w:type="dxa"/>
            <w:tcBorders>
              <w:bottom w:val="single" w:sz="4" w:space="0" w:color="auto"/>
            </w:tcBorders>
          </w:tcPr>
          <w:p w14:paraId="73455230"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803" w:type="dxa"/>
            <w:tcBorders>
              <w:bottom w:val="single" w:sz="4" w:space="0" w:color="auto"/>
            </w:tcBorders>
          </w:tcPr>
          <w:p w14:paraId="456EF353"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2344" w:type="dxa"/>
            <w:tcBorders>
              <w:bottom w:val="single" w:sz="4" w:space="0" w:color="auto"/>
            </w:tcBorders>
          </w:tcPr>
          <w:p w14:paraId="4C79829B"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6262" w:type="dxa"/>
            <w:tcBorders>
              <w:bottom w:val="single" w:sz="4" w:space="0" w:color="auto"/>
            </w:tcBorders>
          </w:tcPr>
          <w:p w14:paraId="6C944AC6" w14:textId="77777777" w:rsidR="00D01D4B" w:rsidRPr="00E41C36" w:rsidRDefault="00D01D4B" w:rsidP="00464FED">
            <w:pPr>
              <w:spacing w:beforeLines="20" w:before="48" w:after="20"/>
              <w:jc w:val="center"/>
              <w:rPr>
                <w:rFonts w:ascii="Arial Narrow" w:hAnsi="Arial Narrow"/>
                <w:sz w:val="14"/>
                <w:szCs w:val="14"/>
              </w:rPr>
            </w:pPr>
            <w:r>
              <w:rPr>
                <w:rFonts w:ascii="Arial Narrow" w:hAnsi="Arial Narrow"/>
                <w:sz w:val="14"/>
                <w:szCs w:val="14"/>
              </w:rPr>
              <w:t>5</w:t>
            </w:r>
          </w:p>
        </w:tc>
      </w:tr>
      <w:tr w:rsidR="00D01D4B" w:rsidRPr="0026699C" w14:paraId="1C99F402" w14:textId="77777777" w:rsidTr="00464FED">
        <w:tc>
          <w:tcPr>
            <w:tcW w:w="8588" w:type="dxa"/>
            <w:gridSpan w:val="4"/>
            <w:tcBorders>
              <w:right w:val="nil"/>
            </w:tcBorders>
            <w:shd w:val="clear" w:color="auto" w:fill="E6E6E6"/>
          </w:tcPr>
          <w:p w14:paraId="3DF159B5" w14:textId="77777777" w:rsidR="00D01D4B" w:rsidRPr="0026699C" w:rsidRDefault="00D01D4B" w:rsidP="00464FED">
            <w:pPr>
              <w:spacing w:before="20" w:after="20"/>
              <w:rPr>
                <w:rFonts w:ascii="Arial Narrow" w:hAnsi="Arial Narrow"/>
                <w:b/>
                <w:sz w:val="20"/>
                <w:szCs w:val="20"/>
                <w:u w:val="single"/>
              </w:rPr>
            </w:pPr>
            <w:r w:rsidRPr="0026699C">
              <w:rPr>
                <w:rFonts w:ascii="Arial Narrow" w:hAnsi="Arial Narrow"/>
                <w:b/>
                <w:sz w:val="20"/>
                <w:szCs w:val="20"/>
                <w:u w:val="single"/>
              </w:rPr>
              <w:t xml:space="preserve">PODSTAWOWE </w:t>
            </w:r>
            <w:r>
              <w:rPr>
                <w:rFonts w:ascii="Arial Narrow" w:hAnsi="Arial Narrow"/>
                <w:b/>
                <w:sz w:val="20"/>
                <w:szCs w:val="20"/>
                <w:u w:val="single"/>
              </w:rPr>
              <w:t xml:space="preserve">PARAMETRY </w:t>
            </w:r>
            <w:r w:rsidRPr="00AC7EE7">
              <w:rPr>
                <w:rFonts w:ascii="Arial Narrow" w:hAnsi="Arial Narrow"/>
                <w:b/>
                <w:sz w:val="20"/>
                <w:szCs w:val="20"/>
                <w:u w:val="single"/>
              </w:rPr>
              <w:t>Karta z wyjściami cyfrowymi</w:t>
            </w:r>
          </w:p>
        </w:tc>
        <w:tc>
          <w:tcPr>
            <w:tcW w:w="6262" w:type="dxa"/>
            <w:tcBorders>
              <w:left w:val="nil"/>
              <w:bottom w:val="single" w:sz="4" w:space="0" w:color="auto"/>
            </w:tcBorders>
            <w:shd w:val="clear" w:color="auto" w:fill="E6E6E6"/>
          </w:tcPr>
          <w:p w14:paraId="6F0B3916" w14:textId="77777777" w:rsidR="00D01D4B" w:rsidRPr="0026699C" w:rsidRDefault="00D01D4B" w:rsidP="00464FED">
            <w:pPr>
              <w:spacing w:before="20" w:after="20"/>
              <w:jc w:val="center"/>
              <w:rPr>
                <w:rFonts w:ascii="Arial Narrow" w:hAnsi="Arial Narrow"/>
                <w:sz w:val="20"/>
                <w:szCs w:val="20"/>
              </w:rPr>
            </w:pPr>
          </w:p>
        </w:tc>
      </w:tr>
      <w:tr w:rsidR="00D01D4B" w:rsidRPr="0026699C" w14:paraId="38F1EDDA" w14:textId="77777777" w:rsidTr="00464FED">
        <w:tc>
          <w:tcPr>
            <w:tcW w:w="723" w:type="dxa"/>
            <w:vAlign w:val="center"/>
          </w:tcPr>
          <w:p w14:paraId="5932C3AC"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0B897A40" w14:textId="77777777" w:rsidR="00D01D4B" w:rsidRDefault="00D01D4B" w:rsidP="00464FED">
            <w:pPr>
              <w:spacing w:beforeLines="60" w:before="144" w:after="20"/>
              <w:rPr>
                <w:rFonts w:ascii="Arial Narrow" w:hAnsi="Arial Narrow"/>
                <w:sz w:val="20"/>
                <w:szCs w:val="20"/>
              </w:rPr>
            </w:pPr>
            <w:r w:rsidRPr="00AC7EE7">
              <w:rPr>
                <w:rFonts w:ascii="Arial Narrow" w:hAnsi="Arial Narrow"/>
                <w:sz w:val="20"/>
                <w:szCs w:val="20"/>
              </w:rPr>
              <w:t>Liczba</w:t>
            </w:r>
            <w:r>
              <w:rPr>
                <w:rFonts w:ascii="Arial Narrow" w:hAnsi="Arial Narrow"/>
                <w:sz w:val="20"/>
                <w:szCs w:val="20"/>
              </w:rPr>
              <w:t xml:space="preserve"> cyfrowych</w:t>
            </w:r>
            <w:r w:rsidRPr="00AC7EE7">
              <w:rPr>
                <w:rFonts w:ascii="Arial Narrow" w:hAnsi="Arial Narrow"/>
                <w:sz w:val="20"/>
                <w:szCs w:val="20"/>
              </w:rPr>
              <w:t xml:space="preserve"> kanałów wyłącznie wyjściowych</w:t>
            </w:r>
          </w:p>
        </w:tc>
        <w:tc>
          <w:tcPr>
            <w:tcW w:w="1803" w:type="dxa"/>
            <w:vAlign w:val="center"/>
          </w:tcPr>
          <w:p w14:paraId="342397C8"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8</w:t>
            </w:r>
          </w:p>
        </w:tc>
        <w:tc>
          <w:tcPr>
            <w:tcW w:w="2344" w:type="dxa"/>
          </w:tcPr>
          <w:p w14:paraId="5482A5C7"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331EA021" w14:textId="77777777" w:rsidR="00D01D4B" w:rsidRPr="0026699C" w:rsidRDefault="00D01D4B" w:rsidP="00464FED">
            <w:pPr>
              <w:spacing w:before="20" w:after="20"/>
              <w:jc w:val="both"/>
              <w:rPr>
                <w:rFonts w:ascii="Arial Narrow" w:hAnsi="Arial Narrow"/>
                <w:sz w:val="20"/>
                <w:szCs w:val="20"/>
              </w:rPr>
            </w:pPr>
          </w:p>
        </w:tc>
      </w:tr>
      <w:tr w:rsidR="00D01D4B" w:rsidRPr="0026699C" w14:paraId="3B639432" w14:textId="77777777" w:rsidTr="00464FED">
        <w:tc>
          <w:tcPr>
            <w:tcW w:w="723" w:type="dxa"/>
            <w:vAlign w:val="center"/>
          </w:tcPr>
          <w:p w14:paraId="343E9232"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5F7B6560" w14:textId="77777777" w:rsidR="00D01D4B" w:rsidRDefault="00D01D4B" w:rsidP="00464FED">
            <w:pPr>
              <w:spacing w:beforeLines="60" w:before="144" w:after="20"/>
              <w:rPr>
                <w:rFonts w:ascii="Arial Narrow" w:hAnsi="Arial Narrow"/>
                <w:sz w:val="20"/>
                <w:szCs w:val="20"/>
              </w:rPr>
            </w:pPr>
            <w:r w:rsidRPr="00AC7EE7">
              <w:rPr>
                <w:rFonts w:ascii="Arial Narrow" w:hAnsi="Arial Narrow"/>
                <w:sz w:val="20"/>
                <w:szCs w:val="20"/>
              </w:rPr>
              <w:t xml:space="preserve">Liczba </w:t>
            </w:r>
            <w:r>
              <w:rPr>
                <w:rFonts w:ascii="Arial Narrow" w:hAnsi="Arial Narrow"/>
                <w:sz w:val="20"/>
                <w:szCs w:val="20"/>
              </w:rPr>
              <w:t xml:space="preserve">cyfrowych </w:t>
            </w:r>
            <w:r w:rsidRPr="00AC7EE7">
              <w:rPr>
                <w:rFonts w:ascii="Arial Narrow" w:hAnsi="Arial Narrow"/>
                <w:sz w:val="20"/>
                <w:szCs w:val="20"/>
              </w:rPr>
              <w:t>kanałów wyłącznie wejściowych</w:t>
            </w:r>
          </w:p>
        </w:tc>
        <w:tc>
          <w:tcPr>
            <w:tcW w:w="1803" w:type="dxa"/>
            <w:vAlign w:val="center"/>
          </w:tcPr>
          <w:p w14:paraId="1BECEC38"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0</w:t>
            </w:r>
          </w:p>
        </w:tc>
        <w:tc>
          <w:tcPr>
            <w:tcW w:w="2344" w:type="dxa"/>
          </w:tcPr>
          <w:p w14:paraId="6B2ED9BD"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7F6406BE" w14:textId="77777777" w:rsidR="00D01D4B" w:rsidRPr="0026699C" w:rsidRDefault="00D01D4B" w:rsidP="00464FED">
            <w:pPr>
              <w:spacing w:before="20" w:after="20"/>
              <w:jc w:val="both"/>
              <w:rPr>
                <w:rFonts w:ascii="Arial Narrow" w:hAnsi="Arial Narrow"/>
                <w:sz w:val="20"/>
                <w:szCs w:val="20"/>
              </w:rPr>
            </w:pPr>
          </w:p>
        </w:tc>
      </w:tr>
      <w:tr w:rsidR="00D01D4B" w:rsidRPr="0026699C" w14:paraId="335F1896" w14:textId="77777777" w:rsidTr="00464FED">
        <w:trPr>
          <w:trHeight w:val="361"/>
        </w:trPr>
        <w:tc>
          <w:tcPr>
            <w:tcW w:w="723" w:type="dxa"/>
            <w:vAlign w:val="center"/>
          </w:tcPr>
          <w:p w14:paraId="76390EAA"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05F47B0F" w14:textId="77777777" w:rsidR="00D01D4B" w:rsidRPr="0026699C" w:rsidRDefault="00D01D4B" w:rsidP="00464FED">
            <w:pPr>
              <w:spacing w:beforeLines="60" w:before="144" w:after="20"/>
              <w:rPr>
                <w:rFonts w:ascii="Arial Narrow" w:hAnsi="Arial Narrow"/>
                <w:sz w:val="20"/>
                <w:szCs w:val="20"/>
              </w:rPr>
            </w:pPr>
            <w:r w:rsidRPr="00AC7EE7">
              <w:rPr>
                <w:rFonts w:ascii="Arial Narrow" w:hAnsi="Arial Narrow"/>
                <w:sz w:val="20"/>
                <w:szCs w:val="20"/>
              </w:rPr>
              <w:t>Liczba dwukierunkowych kanałów cyfrowych</w:t>
            </w:r>
          </w:p>
        </w:tc>
        <w:tc>
          <w:tcPr>
            <w:tcW w:w="1803" w:type="dxa"/>
            <w:vAlign w:val="center"/>
          </w:tcPr>
          <w:p w14:paraId="0F21A620" w14:textId="77777777" w:rsidR="00D01D4B" w:rsidRPr="0026699C" w:rsidRDefault="00D01D4B" w:rsidP="00464FED">
            <w:pPr>
              <w:spacing w:beforeLines="60" w:before="144" w:after="20"/>
              <w:jc w:val="center"/>
              <w:rPr>
                <w:rFonts w:ascii="Arial Narrow" w:hAnsi="Arial Narrow"/>
                <w:sz w:val="20"/>
                <w:szCs w:val="20"/>
              </w:rPr>
            </w:pPr>
            <w:r>
              <w:rPr>
                <w:rFonts w:ascii="Arial Narrow" w:hAnsi="Arial Narrow"/>
                <w:sz w:val="20"/>
                <w:szCs w:val="20"/>
              </w:rPr>
              <w:t>0</w:t>
            </w:r>
          </w:p>
        </w:tc>
        <w:tc>
          <w:tcPr>
            <w:tcW w:w="2344" w:type="dxa"/>
          </w:tcPr>
          <w:p w14:paraId="18EECB88" w14:textId="77777777" w:rsidR="00D01D4B" w:rsidRPr="0026699C" w:rsidRDefault="00D01D4B" w:rsidP="00464FED">
            <w:pPr>
              <w:spacing w:beforeLines="20" w:before="48" w:after="20"/>
              <w:jc w:val="center"/>
              <w:rPr>
                <w:rFonts w:ascii="Arial Narrow" w:hAnsi="Arial Narrow"/>
                <w:sz w:val="20"/>
                <w:szCs w:val="20"/>
              </w:rPr>
            </w:pPr>
          </w:p>
        </w:tc>
        <w:tc>
          <w:tcPr>
            <w:tcW w:w="6262" w:type="dxa"/>
          </w:tcPr>
          <w:p w14:paraId="1C02D2D6" w14:textId="77777777" w:rsidR="00D01D4B" w:rsidRPr="0026699C" w:rsidRDefault="00D01D4B" w:rsidP="00464FED">
            <w:pPr>
              <w:spacing w:before="20" w:after="20"/>
              <w:jc w:val="both"/>
              <w:rPr>
                <w:rFonts w:ascii="Arial Narrow" w:hAnsi="Arial Narrow"/>
                <w:sz w:val="20"/>
                <w:szCs w:val="20"/>
              </w:rPr>
            </w:pPr>
          </w:p>
        </w:tc>
      </w:tr>
      <w:tr w:rsidR="00D01D4B" w:rsidRPr="0026699C" w14:paraId="0DB2D806" w14:textId="77777777" w:rsidTr="00464FED">
        <w:tc>
          <w:tcPr>
            <w:tcW w:w="723" w:type="dxa"/>
            <w:vAlign w:val="center"/>
          </w:tcPr>
          <w:p w14:paraId="623EF8D9"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24DD8C2D" w14:textId="77777777" w:rsidR="00D01D4B" w:rsidRPr="00AC7EE7" w:rsidRDefault="00D01D4B" w:rsidP="00464FED">
            <w:pPr>
              <w:spacing w:beforeLines="60" w:before="144" w:after="20"/>
              <w:rPr>
                <w:rFonts w:ascii="Arial Narrow" w:hAnsi="Arial Narrow"/>
                <w:sz w:val="20"/>
                <w:szCs w:val="20"/>
              </w:rPr>
            </w:pPr>
            <w:r>
              <w:rPr>
                <w:rFonts w:ascii="Arial Narrow" w:hAnsi="Arial Narrow"/>
                <w:sz w:val="20"/>
                <w:szCs w:val="20"/>
              </w:rPr>
              <w:t>Obudowa karty</w:t>
            </w:r>
          </w:p>
        </w:tc>
        <w:tc>
          <w:tcPr>
            <w:tcW w:w="1803" w:type="dxa"/>
            <w:vAlign w:val="center"/>
          </w:tcPr>
          <w:p w14:paraId="6257710A" w14:textId="77777777" w:rsidR="00D01D4B" w:rsidRPr="00AC7EE7" w:rsidRDefault="00D01D4B"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2344" w:type="dxa"/>
          </w:tcPr>
          <w:p w14:paraId="4F986C8A"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2588D728" w14:textId="77777777" w:rsidR="00D01D4B" w:rsidRPr="0026699C" w:rsidRDefault="00D01D4B" w:rsidP="00464FED">
            <w:pPr>
              <w:spacing w:before="20" w:after="20"/>
              <w:jc w:val="both"/>
              <w:rPr>
                <w:rFonts w:ascii="Arial Narrow" w:hAnsi="Arial Narrow"/>
                <w:sz w:val="20"/>
                <w:szCs w:val="20"/>
              </w:rPr>
            </w:pPr>
          </w:p>
        </w:tc>
      </w:tr>
      <w:tr w:rsidR="00D01D4B" w:rsidRPr="0026699C" w14:paraId="0FCF0426" w14:textId="77777777" w:rsidTr="00464FED">
        <w:tc>
          <w:tcPr>
            <w:tcW w:w="723" w:type="dxa"/>
            <w:vAlign w:val="center"/>
          </w:tcPr>
          <w:p w14:paraId="21162464"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697ECB5F" w14:textId="77777777" w:rsidR="00D01D4B" w:rsidRDefault="00D01D4B" w:rsidP="00464FED">
            <w:pPr>
              <w:spacing w:beforeLines="60" w:before="144" w:after="20"/>
              <w:rPr>
                <w:rFonts w:ascii="Arial Narrow" w:hAnsi="Arial Narrow"/>
                <w:sz w:val="20"/>
                <w:szCs w:val="20"/>
              </w:rPr>
            </w:pPr>
            <w:r w:rsidRPr="00AC7EE7">
              <w:rPr>
                <w:rFonts w:ascii="Arial Narrow" w:hAnsi="Arial Narrow"/>
                <w:sz w:val="20"/>
                <w:szCs w:val="20"/>
              </w:rPr>
              <w:t>Poziomy logiczne wejść/wyjść cyfrowych</w:t>
            </w:r>
          </w:p>
        </w:tc>
        <w:tc>
          <w:tcPr>
            <w:tcW w:w="1803" w:type="dxa"/>
            <w:vAlign w:val="center"/>
          </w:tcPr>
          <w:p w14:paraId="404CDA72" w14:textId="77777777" w:rsidR="00D01D4B" w:rsidRPr="0026699C" w:rsidRDefault="00D01D4B" w:rsidP="00464FED">
            <w:pPr>
              <w:spacing w:beforeLines="60" w:before="144" w:after="20"/>
              <w:jc w:val="center"/>
              <w:rPr>
                <w:rFonts w:ascii="Arial Narrow" w:hAnsi="Arial Narrow"/>
                <w:sz w:val="20"/>
                <w:szCs w:val="20"/>
              </w:rPr>
            </w:pPr>
            <w:r w:rsidRPr="00AC7EE7">
              <w:rPr>
                <w:rFonts w:ascii="Arial Narrow" w:hAnsi="Arial Narrow"/>
                <w:sz w:val="20"/>
                <w:szCs w:val="20"/>
              </w:rPr>
              <w:t>12 V, 24 V</w:t>
            </w:r>
          </w:p>
        </w:tc>
        <w:tc>
          <w:tcPr>
            <w:tcW w:w="2344" w:type="dxa"/>
          </w:tcPr>
          <w:p w14:paraId="5F652692"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4685A31A" w14:textId="77777777" w:rsidR="00D01D4B" w:rsidRPr="0026699C" w:rsidRDefault="00D01D4B" w:rsidP="00464FED">
            <w:pPr>
              <w:spacing w:before="20" w:after="20"/>
              <w:jc w:val="both"/>
              <w:rPr>
                <w:rFonts w:ascii="Arial Narrow" w:hAnsi="Arial Narrow"/>
                <w:sz w:val="20"/>
                <w:szCs w:val="20"/>
              </w:rPr>
            </w:pPr>
          </w:p>
        </w:tc>
      </w:tr>
      <w:tr w:rsidR="00D01D4B" w:rsidRPr="0026699C" w14:paraId="711041F2" w14:textId="77777777" w:rsidTr="00464FED">
        <w:tc>
          <w:tcPr>
            <w:tcW w:w="723" w:type="dxa"/>
            <w:vAlign w:val="center"/>
          </w:tcPr>
          <w:p w14:paraId="13DEE845"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698156F6" w14:textId="77777777" w:rsidR="00D01D4B" w:rsidRDefault="00D01D4B" w:rsidP="00464FED">
            <w:pPr>
              <w:spacing w:beforeLines="60" w:before="144" w:after="20"/>
              <w:rPr>
                <w:rFonts w:ascii="Arial Narrow" w:hAnsi="Arial Narrow"/>
                <w:sz w:val="20"/>
                <w:szCs w:val="20"/>
              </w:rPr>
            </w:pPr>
            <w:r w:rsidRPr="004E6B11">
              <w:rPr>
                <w:rFonts w:ascii="Arial Narrow" w:hAnsi="Arial Narrow"/>
                <w:sz w:val="20"/>
                <w:szCs w:val="20"/>
              </w:rPr>
              <w:t>Maksymaln</w:t>
            </w:r>
            <w:r>
              <w:rPr>
                <w:rFonts w:ascii="Arial Narrow" w:hAnsi="Arial Narrow"/>
                <w:sz w:val="20"/>
                <w:szCs w:val="20"/>
              </w:rPr>
              <w:t>y</w:t>
            </w:r>
            <w:r w:rsidRPr="004E6B11">
              <w:rPr>
                <w:rFonts w:ascii="Arial Narrow" w:hAnsi="Arial Narrow"/>
                <w:sz w:val="20"/>
                <w:szCs w:val="20"/>
              </w:rPr>
              <w:t xml:space="preserve"> </w:t>
            </w:r>
            <w:r>
              <w:rPr>
                <w:rFonts w:ascii="Arial Narrow" w:hAnsi="Arial Narrow"/>
                <w:sz w:val="20"/>
                <w:szCs w:val="20"/>
              </w:rPr>
              <w:t xml:space="preserve">czas </w:t>
            </w:r>
            <w:r w:rsidRPr="004E6B11">
              <w:rPr>
                <w:rFonts w:ascii="Arial Narrow" w:hAnsi="Arial Narrow"/>
                <w:sz w:val="20"/>
                <w:szCs w:val="20"/>
              </w:rPr>
              <w:t>odświeżania</w:t>
            </w:r>
          </w:p>
        </w:tc>
        <w:tc>
          <w:tcPr>
            <w:tcW w:w="1803" w:type="dxa"/>
            <w:vAlign w:val="center"/>
          </w:tcPr>
          <w:p w14:paraId="21F2088A" w14:textId="77777777" w:rsidR="00D01D4B" w:rsidRPr="00F2671F" w:rsidRDefault="00D01D4B" w:rsidP="00464FED">
            <w:pPr>
              <w:spacing w:beforeLines="60" w:before="144" w:after="20"/>
              <w:jc w:val="center"/>
              <w:rPr>
                <w:rFonts w:ascii="Arial Narrow" w:hAnsi="Arial Narrow"/>
                <w:sz w:val="20"/>
                <w:szCs w:val="20"/>
              </w:rPr>
            </w:pPr>
            <w:r w:rsidRPr="004E6B11">
              <w:rPr>
                <w:rFonts w:ascii="Arial Narrow" w:hAnsi="Arial Narrow"/>
                <w:sz w:val="20"/>
                <w:szCs w:val="20"/>
              </w:rPr>
              <w:t>100 µs</w:t>
            </w:r>
          </w:p>
        </w:tc>
        <w:tc>
          <w:tcPr>
            <w:tcW w:w="2344" w:type="dxa"/>
          </w:tcPr>
          <w:p w14:paraId="5D3E628F"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3D57EC47" w14:textId="77777777" w:rsidR="00D01D4B" w:rsidRPr="0026699C" w:rsidRDefault="00D01D4B" w:rsidP="00464FED">
            <w:pPr>
              <w:spacing w:before="20" w:after="20"/>
              <w:jc w:val="both"/>
              <w:rPr>
                <w:rFonts w:ascii="Arial Narrow" w:hAnsi="Arial Narrow"/>
                <w:sz w:val="20"/>
                <w:szCs w:val="20"/>
              </w:rPr>
            </w:pPr>
          </w:p>
        </w:tc>
      </w:tr>
      <w:tr w:rsidR="00D01D4B" w:rsidRPr="0026699C" w14:paraId="530671BB" w14:textId="77777777" w:rsidTr="00464FED">
        <w:tc>
          <w:tcPr>
            <w:tcW w:w="723" w:type="dxa"/>
            <w:vAlign w:val="center"/>
          </w:tcPr>
          <w:p w14:paraId="17BEDF2C"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10845103"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Waga z złączem BNC</w:t>
            </w:r>
          </w:p>
        </w:tc>
        <w:tc>
          <w:tcPr>
            <w:tcW w:w="1803" w:type="dxa"/>
            <w:vAlign w:val="center"/>
          </w:tcPr>
          <w:p w14:paraId="3F249224" w14:textId="77777777" w:rsidR="00D01D4B" w:rsidRDefault="00D01D4B" w:rsidP="00464FED">
            <w:pPr>
              <w:spacing w:beforeLines="60" w:before="144" w:after="20"/>
              <w:jc w:val="center"/>
              <w:rPr>
                <w:rFonts w:ascii="Arial Narrow" w:hAnsi="Arial Narrow"/>
                <w:sz w:val="20"/>
                <w:szCs w:val="20"/>
              </w:rPr>
            </w:pPr>
            <w:r>
              <w:rPr>
                <w:rFonts w:ascii="Arial Narrow" w:hAnsi="Arial Narrow"/>
                <w:sz w:val="20"/>
                <w:szCs w:val="20"/>
              </w:rPr>
              <w:t>150 g</w:t>
            </w:r>
          </w:p>
        </w:tc>
        <w:tc>
          <w:tcPr>
            <w:tcW w:w="2344" w:type="dxa"/>
          </w:tcPr>
          <w:p w14:paraId="790755CD"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29739ACD" w14:textId="77777777" w:rsidR="00D01D4B" w:rsidRPr="0026699C" w:rsidRDefault="00D01D4B" w:rsidP="00464FED">
            <w:pPr>
              <w:spacing w:before="20" w:after="20"/>
              <w:jc w:val="both"/>
              <w:rPr>
                <w:rFonts w:ascii="Arial Narrow" w:hAnsi="Arial Narrow"/>
                <w:sz w:val="20"/>
                <w:szCs w:val="20"/>
              </w:rPr>
            </w:pPr>
          </w:p>
        </w:tc>
      </w:tr>
      <w:tr w:rsidR="00D01D4B" w:rsidRPr="0026699C" w14:paraId="546CCDC0" w14:textId="77777777" w:rsidTr="00464FED">
        <w:tc>
          <w:tcPr>
            <w:tcW w:w="723" w:type="dxa"/>
            <w:vAlign w:val="center"/>
          </w:tcPr>
          <w:p w14:paraId="3945E2CF"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491AEACD"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Zakres temperatury pracy</w:t>
            </w:r>
          </w:p>
        </w:tc>
        <w:tc>
          <w:tcPr>
            <w:tcW w:w="1803" w:type="dxa"/>
            <w:vAlign w:val="center"/>
          </w:tcPr>
          <w:p w14:paraId="28AE9EE1" w14:textId="77777777" w:rsidR="00D01D4B"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od -40 °C do 70 °C</w:t>
            </w:r>
          </w:p>
        </w:tc>
        <w:tc>
          <w:tcPr>
            <w:tcW w:w="2344" w:type="dxa"/>
          </w:tcPr>
          <w:p w14:paraId="4E11E080"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1EDE6246" w14:textId="77777777" w:rsidR="00D01D4B" w:rsidRPr="0026699C" w:rsidRDefault="00D01D4B" w:rsidP="00464FED">
            <w:pPr>
              <w:spacing w:before="20" w:after="20"/>
              <w:jc w:val="both"/>
              <w:rPr>
                <w:rFonts w:ascii="Arial Narrow" w:hAnsi="Arial Narrow"/>
                <w:sz w:val="20"/>
                <w:szCs w:val="20"/>
              </w:rPr>
            </w:pPr>
          </w:p>
        </w:tc>
      </w:tr>
      <w:tr w:rsidR="00D01D4B" w:rsidRPr="0026699C" w14:paraId="62382EF9" w14:textId="77777777" w:rsidTr="00464FED">
        <w:tc>
          <w:tcPr>
            <w:tcW w:w="723" w:type="dxa"/>
            <w:vAlign w:val="center"/>
          </w:tcPr>
          <w:p w14:paraId="6D1E3309" w14:textId="77777777" w:rsidR="00D01D4B" w:rsidRPr="0026699C" w:rsidRDefault="00D01D4B" w:rsidP="00C17590">
            <w:pPr>
              <w:numPr>
                <w:ilvl w:val="0"/>
                <w:numId w:val="265"/>
              </w:numPr>
              <w:suppressAutoHyphens w:val="0"/>
              <w:spacing w:beforeLines="60" w:before="144" w:after="20" w:line="240" w:lineRule="auto"/>
              <w:ind w:right="-57"/>
              <w:jc w:val="center"/>
              <w:rPr>
                <w:rFonts w:ascii="Arial Narrow" w:hAnsi="Arial Narrow"/>
                <w:sz w:val="20"/>
                <w:szCs w:val="20"/>
              </w:rPr>
            </w:pPr>
          </w:p>
        </w:tc>
        <w:tc>
          <w:tcPr>
            <w:tcW w:w="3718" w:type="dxa"/>
            <w:vAlign w:val="center"/>
          </w:tcPr>
          <w:p w14:paraId="3A98DCE0" w14:textId="77777777" w:rsidR="00D01D4B" w:rsidRDefault="00D01D4B" w:rsidP="00464FED">
            <w:pPr>
              <w:spacing w:beforeLines="60" w:before="144" w:after="20"/>
              <w:rPr>
                <w:rFonts w:ascii="Arial Narrow" w:hAnsi="Arial Narrow"/>
                <w:sz w:val="20"/>
                <w:szCs w:val="20"/>
              </w:rPr>
            </w:pPr>
            <w:r>
              <w:rPr>
                <w:rFonts w:ascii="Arial Narrow" w:hAnsi="Arial Narrow"/>
                <w:sz w:val="20"/>
                <w:szCs w:val="20"/>
              </w:rPr>
              <w:t>Zakres temperatury przechowywania</w:t>
            </w:r>
          </w:p>
        </w:tc>
        <w:tc>
          <w:tcPr>
            <w:tcW w:w="1803" w:type="dxa"/>
            <w:vAlign w:val="center"/>
          </w:tcPr>
          <w:p w14:paraId="155E59EA" w14:textId="77777777" w:rsidR="00D01D4B" w:rsidRPr="00F2671F" w:rsidRDefault="00D01D4B" w:rsidP="00464FED">
            <w:pPr>
              <w:spacing w:beforeLines="60" w:before="144" w:after="20"/>
              <w:jc w:val="center"/>
              <w:rPr>
                <w:rFonts w:ascii="Arial Narrow" w:hAnsi="Arial Narrow"/>
                <w:sz w:val="20"/>
                <w:szCs w:val="20"/>
              </w:rPr>
            </w:pPr>
            <w:r w:rsidRPr="007074E0">
              <w:rPr>
                <w:rFonts w:ascii="Arial Narrow" w:hAnsi="Arial Narrow"/>
                <w:sz w:val="20"/>
                <w:szCs w:val="20"/>
              </w:rPr>
              <w:t>od -40 °C do 85 °C</w:t>
            </w:r>
          </w:p>
        </w:tc>
        <w:tc>
          <w:tcPr>
            <w:tcW w:w="2344" w:type="dxa"/>
          </w:tcPr>
          <w:p w14:paraId="5FAC25FF" w14:textId="77777777" w:rsidR="00D01D4B" w:rsidRPr="0026699C" w:rsidRDefault="00D01D4B" w:rsidP="00464FED">
            <w:pPr>
              <w:spacing w:beforeLines="20" w:before="48" w:after="20"/>
              <w:jc w:val="center"/>
              <w:rPr>
                <w:rFonts w:ascii="Arial Narrow" w:hAnsi="Arial Narrow"/>
                <w:sz w:val="20"/>
                <w:szCs w:val="20"/>
              </w:rPr>
            </w:pPr>
          </w:p>
        </w:tc>
        <w:tc>
          <w:tcPr>
            <w:tcW w:w="6262" w:type="dxa"/>
            <w:tcBorders>
              <w:bottom w:val="nil"/>
            </w:tcBorders>
          </w:tcPr>
          <w:p w14:paraId="6A3A861E" w14:textId="77777777" w:rsidR="00D01D4B" w:rsidRPr="0026699C" w:rsidRDefault="00D01D4B" w:rsidP="00464FED">
            <w:pPr>
              <w:spacing w:before="20" w:after="20"/>
              <w:jc w:val="both"/>
              <w:rPr>
                <w:rFonts w:ascii="Arial Narrow" w:hAnsi="Arial Narrow"/>
                <w:sz w:val="20"/>
                <w:szCs w:val="20"/>
              </w:rPr>
            </w:pPr>
          </w:p>
        </w:tc>
      </w:tr>
    </w:tbl>
    <w:p w14:paraId="27AFD3F2" w14:textId="26B62D15" w:rsidR="00247D45" w:rsidRPr="004A5AB4" w:rsidRDefault="00C24006" w:rsidP="00247D45">
      <w:pPr>
        <w:rPr>
          <w:b/>
          <w:bCs/>
          <w:color w:val="FF0000"/>
          <w:sz w:val="20"/>
          <w:szCs w:val="20"/>
        </w:rPr>
      </w:pPr>
      <w:r w:rsidRPr="00C24006">
        <w:rPr>
          <w:b/>
          <w:bCs/>
          <w:color w:val="FF0000"/>
        </w:rPr>
        <w:lastRenderedPageBreak/>
        <w:t>Tabela 1.</w:t>
      </w:r>
      <w:r>
        <w:rPr>
          <w:b/>
          <w:bCs/>
          <w:color w:val="FF0000"/>
        </w:rPr>
        <w:t>2</w:t>
      </w:r>
      <w:r w:rsidRPr="00C24006">
        <w:rPr>
          <w:b/>
          <w:bCs/>
          <w:color w:val="FF0000"/>
        </w:rPr>
        <w:t xml:space="preserve"> (</w:t>
      </w:r>
      <w:r>
        <w:rPr>
          <w:b/>
          <w:bCs/>
          <w:color w:val="FF0000"/>
        </w:rPr>
        <w:t>kryterium oceny ofert</w:t>
      </w:r>
      <w:r w:rsidRPr="00C24006">
        <w:rPr>
          <w:b/>
          <w:bCs/>
          <w:color w:val="FF0000"/>
        </w:rPr>
        <w:t>)</w:t>
      </w:r>
      <w:r w:rsidR="00247D45">
        <w:rPr>
          <w:b/>
          <w:bCs/>
          <w:color w:val="FF0000"/>
        </w:rPr>
        <w:t xml:space="preserve"> - </w:t>
      </w:r>
      <w:r w:rsidR="00247D45" w:rsidRPr="00247D45">
        <w:rPr>
          <w:b/>
          <w:bCs/>
          <w:color w:val="FF0000"/>
          <w:sz w:val="20"/>
          <w:szCs w:val="20"/>
          <w:u w:val="single"/>
        </w:rPr>
        <w:t>TABELE WYPEŁNIA WYKONAWCA I SKŁADA WRAZ Z OFERTĄ</w:t>
      </w:r>
    </w:p>
    <w:p w14:paraId="036F1EC6" w14:textId="77777777" w:rsidR="004E6B69" w:rsidRDefault="004E6B69" w:rsidP="004E6B69"/>
    <w:tbl>
      <w:tblPr>
        <w:tblW w:w="15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17"/>
        <w:gridCol w:w="3873"/>
        <w:gridCol w:w="1607"/>
        <w:gridCol w:w="1772"/>
        <w:gridCol w:w="973"/>
        <w:gridCol w:w="2165"/>
        <w:gridCol w:w="670"/>
        <w:gridCol w:w="1559"/>
        <w:gridCol w:w="1708"/>
      </w:tblGrid>
      <w:tr w:rsidR="004E6B69" w:rsidRPr="0026699C" w14:paraId="021CB437" w14:textId="77777777" w:rsidTr="00464FED">
        <w:tc>
          <w:tcPr>
            <w:tcW w:w="817" w:type="dxa"/>
            <w:vMerge w:val="restart"/>
          </w:tcPr>
          <w:p w14:paraId="58FC3452" w14:textId="77777777" w:rsidR="004E6B69" w:rsidRPr="0026699C" w:rsidRDefault="004E6B69" w:rsidP="00464FED">
            <w:pPr>
              <w:spacing w:before="140" w:after="20"/>
              <w:ind w:left="-57" w:right="34"/>
              <w:jc w:val="center"/>
              <w:rPr>
                <w:rFonts w:ascii="Arial Narrow" w:hAnsi="Arial Narrow"/>
                <w:sz w:val="18"/>
                <w:szCs w:val="18"/>
              </w:rPr>
            </w:pPr>
            <w:r w:rsidRPr="0026699C">
              <w:rPr>
                <w:rFonts w:ascii="Arial Narrow" w:hAnsi="Arial Narrow"/>
                <w:sz w:val="18"/>
                <w:szCs w:val="18"/>
              </w:rPr>
              <w:t>L.p.</w:t>
            </w:r>
          </w:p>
        </w:tc>
        <w:tc>
          <w:tcPr>
            <w:tcW w:w="3873" w:type="dxa"/>
            <w:vMerge w:val="restart"/>
          </w:tcPr>
          <w:p w14:paraId="5E7015F0" w14:textId="77777777" w:rsidR="004E6B69" w:rsidRPr="0026699C" w:rsidRDefault="004E6B69"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607" w:type="dxa"/>
            <w:vMerge w:val="restart"/>
          </w:tcPr>
          <w:p w14:paraId="0D068476"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r>
            <w:r>
              <w:rPr>
                <w:rFonts w:ascii="Arial Narrow" w:hAnsi="Arial Narrow"/>
                <w:sz w:val="18"/>
                <w:szCs w:val="18"/>
              </w:rPr>
              <w:t>oczekiwana</w:t>
            </w:r>
          </w:p>
        </w:tc>
        <w:tc>
          <w:tcPr>
            <w:tcW w:w="1772" w:type="dxa"/>
            <w:vMerge w:val="restart"/>
          </w:tcPr>
          <w:p w14:paraId="4E146866"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3808" w:type="dxa"/>
            <w:gridSpan w:val="3"/>
          </w:tcPr>
          <w:p w14:paraId="7FF60078"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Punktacja</w:t>
            </w:r>
          </w:p>
        </w:tc>
        <w:tc>
          <w:tcPr>
            <w:tcW w:w="1559" w:type="dxa"/>
          </w:tcPr>
          <w:p w14:paraId="1B7CFF9F"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Liczba punktów</w:t>
            </w:r>
          </w:p>
        </w:tc>
        <w:tc>
          <w:tcPr>
            <w:tcW w:w="1708" w:type="dxa"/>
          </w:tcPr>
          <w:p w14:paraId="25672C56"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Uwagi</w:t>
            </w:r>
          </w:p>
        </w:tc>
      </w:tr>
      <w:tr w:rsidR="004E6B69" w:rsidRPr="0026699C" w14:paraId="2847DEB3" w14:textId="77777777" w:rsidTr="00464FED">
        <w:tc>
          <w:tcPr>
            <w:tcW w:w="817" w:type="dxa"/>
            <w:vMerge/>
          </w:tcPr>
          <w:p w14:paraId="223A54B6" w14:textId="77777777" w:rsidR="004E6B69" w:rsidRPr="0026699C" w:rsidRDefault="004E6B69" w:rsidP="00464FED">
            <w:pPr>
              <w:spacing w:before="120" w:after="20"/>
              <w:ind w:left="-57" w:right="34"/>
              <w:jc w:val="center"/>
              <w:rPr>
                <w:rFonts w:ascii="Arial Narrow" w:hAnsi="Arial Narrow"/>
                <w:sz w:val="18"/>
                <w:szCs w:val="18"/>
              </w:rPr>
            </w:pPr>
          </w:p>
        </w:tc>
        <w:tc>
          <w:tcPr>
            <w:tcW w:w="3873" w:type="dxa"/>
            <w:vMerge/>
          </w:tcPr>
          <w:p w14:paraId="32D07C79" w14:textId="77777777" w:rsidR="004E6B69" w:rsidRPr="0026699C" w:rsidRDefault="004E6B69" w:rsidP="00464FED">
            <w:pPr>
              <w:spacing w:before="120" w:after="20"/>
              <w:jc w:val="center"/>
              <w:rPr>
                <w:rFonts w:ascii="Arial Narrow" w:hAnsi="Arial Narrow"/>
                <w:sz w:val="18"/>
                <w:szCs w:val="18"/>
              </w:rPr>
            </w:pPr>
          </w:p>
        </w:tc>
        <w:tc>
          <w:tcPr>
            <w:tcW w:w="1607" w:type="dxa"/>
            <w:vMerge/>
          </w:tcPr>
          <w:p w14:paraId="0343FAD6" w14:textId="77777777" w:rsidR="004E6B69" w:rsidRPr="0026699C" w:rsidRDefault="004E6B69" w:rsidP="00464FED">
            <w:pPr>
              <w:spacing w:before="20" w:after="20"/>
              <w:jc w:val="center"/>
              <w:rPr>
                <w:rFonts w:ascii="Arial Narrow" w:hAnsi="Arial Narrow"/>
                <w:sz w:val="18"/>
                <w:szCs w:val="18"/>
              </w:rPr>
            </w:pPr>
          </w:p>
        </w:tc>
        <w:tc>
          <w:tcPr>
            <w:tcW w:w="1772" w:type="dxa"/>
            <w:vMerge/>
          </w:tcPr>
          <w:p w14:paraId="61FAA527" w14:textId="77777777" w:rsidR="004E6B69" w:rsidRPr="0026699C" w:rsidRDefault="004E6B69" w:rsidP="00464FED">
            <w:pPr>
              <w:spacing w:before="20" w:after="20"/>
              <w:jc w:val="center"/>
              <w:rPr>
                <w:rFonts w:ascii="Arial Narrow" w:hAnsi="Arial Narrow"/>
                <w:sz w:val="18"/>
                <w:szCs w:val="18"/>
              </w:rPr>
            </w:pPr>
          </w:p>
        </w:tc>
        <w:tc>
          <w:tcPr>
            <w:tcW w:w="3138" w:type="dxa"/>
            <w:gridSpan w:val="2"/>
            <w:tcBorders>
              <w:top w:val="single" w:sz="6" w:space="0" w:color="auto"/>
              <w:bottom w:val="single" w:sz="6" w:space="0" w:color="auto"/>
            </w:tcBorders>
          </w:tcPr>
          <w:p w14:paraId="679EB8F6"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Rodzaj / Typ / Zakres</w:t>
            </w:r>
          </w:p>
        </w:tc>
        <w:tc>
          <w:tcPr>
            <w:tcW w:w="670" w:type="dxa"/>
          </w:tcPr>
          <w:p w14:paraId="4F2AA682"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Ilość</w:t>
            </w:r>
          </w:p>
        </w:tc>
        <w:tc>
          <w:tcPr>
            <w:tcW w:w="1559" w:type="dxa"/>
          </w:tcPr>
          <w:p w14:paraId="3242ADB5" w14:textId="77777777" w:rsidR="004E6B69" w:rsidRPr="004A4246" w:rsidRDefault="004E6B69" w:rsidP="00464FED">
            <w:pPr>
              <w:spacing w:before="20" w:after="20"/>
              <w:jc w:val="center"/>
              <w:rPr>
                <w:rFonts w:ascii="Arial Narrow" w:hAnsi="Arial Narrow"/>
                <w:b/>
                <w:sz w:val="18"/>
                <w:szCs w:val="18"/>
                <w:vertAlign w:val="subscript"/>
              </w:rPr>
            </w:pPr>
            <w:r>
              <w:rPr>
                <w:rFonts w:ascii="Arial Narrow" w:hAnsi="Arial Narrow"/>
                <w:b/>
                <w:sz w:val="18"/>
                <w:szCs w:val="18"/>
              </w:rPr>
              <w:t>P</w:t>
            </w:r>
            <w:r w:rsidRPr="004A4246">
              <w:rPr>
                <w:rFonts w:ascii="Arial Narrow" w:hAnsi="Arial Narrow"/>
                <w:b/>
                <w:sz w:val="18"/>
                <w:szCs w:val="18"/>
                <w:vertAlign w:val="subscript"/>
              </w:rPr>
              <w:t>1</w:t>
            </w:r>
            <w:r>
              <w:rPr>
                <w:rFonts w:ascii="Arial Narrow" w:hAnsi="Arial Narrow"/>
                <w:b/>
                <w:sz w:val="18"/>
                <w:szCs w:val="18"/>
                <w:vertAlign w:val="subscript"/>
              </w:rPr>
              <w:t>A</w:t>
            </w:r>
          </w:p>
        </w:tc>
        <w:tc>
          <w:tcPr>
            <w:tcW w:w="1708" w:type="dxa"/>
          </w:tcPr>
          <w:p w14:paraId="430EC27C" w14:textId="77777777" w:rsidR="004E6B69" w:rsidRPr="0026699C" w:rsidRDefault="004E6B69" w:rsidP="00464FED">
            <w:pPr>
              <w:spacing w:before="20" w:after="20"/>
              <w:jc w:val="center"/>
              <w:rPr>
                <w:rFonts w:ascii="Arial Narrow" w:hAnsi="Arial Narrow"/>
                <w:sz w:val="18"/>
                <w:szCs w:val="18"/>
              </w:rPr>
            </w:pPr>
          </w:p>
        </w:tc>
      </w:tr>
      <w:tr w:rsidR="004E6B69" w:rsidRPr="00E41C36" w14:paraId="24049CC1" w14:textId="77777777" w:rsidTr="00464FED">
        <w:tc>
          <w:tcPr>
            <w:tcW w:w="817" w:type="dxa"/>
          </w:tcPr>
          <w:p w14:paraId="68372FB9" w14:textId="77777777" w:rsidR="004E6B69" w:rsidRPr="00E41C36" w:rsidRDefault="004E6B69" w:rsidP="00464FED">
            <w:pPr>
              <w:spacing w:beforeLines="20" w:before="48" w:after="20"/>
              <w:ind w:left="-57" w:right="34"/>
              <w:jc w:val="center"/>
              <w:rPr>
                <w:rFonts w:ascii="Arial Narrow" w:hAnsi="Arial Narrow"/>
                <w:sz w:val="14"/>
                <w:szCs w:val="14"/>
              </w:rPr>
            </w:pPr>
            <w:r>
              <w:rPr>
                <w:rFonts w:ascii="Arial Narrow" w:hAnsi="Arial Narrow"/>
                <w:sz w:val="14"/>
                <w:szCs w:val="14"/>
              </w:rPr>
              <w:t>1</w:t>
            </w:r>
          </w:p>
        </w:tc>
        <w:tc>
          <w:tcPr>
            <w:tcW w:w="3873" w:type="dxa"/>
          </w:tcPr>
          <w:p w14:paraId="282EBCFA"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607" w:type="dxa"/>
          </w:tcPr>
          <w:p w14:paraId="24148476"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1772" w:type="dxa"/>
          </w:tcPr>
          <w:p w14:paraId="422A5AD7"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3138" w:type="dxa"/>
            <w:gridSpan w:val="2"/>
            <w:tcBorders>
              <w:top w:val="single" w:sz="6" w:space="0" w:color="auto"/>
              <w:bottom w:val="single" w:sz="6" w:space="0" w:color="auto"/>
            </w:tcBorders>
          </w:tcPr>
          <w:p w14:paraId="6DEBB7E1"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5</w:t>
            </w:r>
          </w:p>
        </w:tc>
        <w:tc>
          <w:tcPr>
            <w:tcW w:w="670" w:type="dxa"/>
          </w:tcPr>
          <w:p w14:paraId="06FA2169"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6</w:t>
            </w:r>
          </w:p>
        </w:tc>
        <w:tc>
          <w:tcPr>
            <w:tcW w:w="1559" w:type="dxa"/>
          </w:tcPr>
          <w:p w14:paraId="44E0778F" w14:textId="77777777" w:rsidR="004E6B69" w:rsidRPr="00E41C36" w:rsidRDefault="004E6B69" w:rsidP="00464FED">
            <w:pPr>
              <w:spacing w:beforeLines="20" w:before="48" w:after="20"/>
              <w:jc w:val="center"/>
              <w:rPr>
                <w:rFonts w:ascii="Arial Narrow" w:hAnsi="Arial Narrow"/>
                <w:sz w:val="14"/>
                <w:szCs w:val="14"/>
              </w:rPr>
            </w:pPr>
            <w:r w:rsidRPr="00E41C36">
              <w:rPr>
                <w:rFonts w:ascii="Arial Narrow" w:hAnsi="Arial Narrow"/>
                <w:sz w:val="14"/>
                <w:szCs w:val="14"/>
              </w:rPr>
              <w:t>7</w:t>
            </w:r>
          </w:p>
        </w:tc>
        <w:tc>
          <w:tcPr>
            <w:tcW w:w="1708" w:type="dxa"/>
          </w:tcPr>
          <w:p w14:paraId="72578E8D"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8</w:t>
            </w:r>
          </w:p>
        </w:tc>
      </w:tr>
      <w:tr w:rsidR="004E6B69" w:rsidRPr="0026699C" w14:paraId="07B623E1" w14:textId="77777777" w:rsidTr="00464FED">
        <w:tc>
          <w:tcPr>
            <w:tcW w:w="8069" w:type="dxa"/>
            <w:gridSpan w:val="4"/>
            <w:shd w:val="clear" w:color="auto" w:fill="E6E6E6"/>
          </w:tcPr>
          <w:p w14:paraId="5FFE5062" w14:textId="77777777" w:rsidR="004E6B69" w:rsidRPr="0026699C" w:rsidRDefault="004E6B69" w:rsidP="00464FED">
            <w:pPr>
              <w:spacing w:before="20" w:after="20"/>
              <w:ind w:right="34"/>
              <w:rPr>
                <w:rFonts w:ascii="Arial Narrow" w:hAnsi="Arial Narrow"/>
                <w:b/>
                <w:sz w:val="20"/>
                <w:szCs w:val="20"/>
                <w:u w:val="single"/>
              </w:rPr>
            </w:pPr>
            <w:r w:rsidRPr="0026699C">
              <w:rPr>
                <w:rFonts w:ascii="Arial Narrow" w:hAnsi="Arial Narrow"/>
                <w:b/>
                <w:sz w:val="20"/>
                <w:szCs w:val="20"/>
                <w:u w:val="single"/>
              </w:rPr>
              <w:t xml:space="preserve">PARAMETRY TECHNICZNE </w:t>
            </w:r>
            <w:r w:rsidRPr="00FD5BBF">
              <w:rPr>
                <w:rFonts w:ascii="Arial Narrow" w:hAnsi="Arial Narrow"/>
                <w:b/>
                <w:sz w:val="20"/>
                <w:szCs w:val="20"/>
                <w:u w:val="single"/>
              </w:rPr>
              <w:t xml:space="preserve">Kontroler NI cRIO-9048 z powłoką </w:t>
            </w:r>
            <w:proofErr w:type="spellStart"/>
            <w:r w:rsidRPr="00FD5BBF">
              <w:rPr>
                <w:rFonts w:ascii="Arial Narrow" w:hAnsi="Arial Narrow"/>
                <w:b/>
                <w:sz w:val="20"/>
                <w:szCs w:val="20"/>
                <w:u w:val="single"/>
              </w:rPr>
              <w:t>konformalną</w:t>
            </w:r>
            <w:proofErr w:type="spellEnd"/>
          </w:p>
        </w:tc>
        <w:tc>
          <w:tcPr>
            <w:tcW w:w="973" w:type="dxa"/>
            <w:tcBorders>
              <w:top w:val="single" w:sz="6" w:space="0" w:color="auto"/>
              <w:bottom w:val="single" w:sz="6" w:space="0" w:color="auto"/>
              <w:right w:val="nil"/>
            </w:tcBorders>
            <w:shd w:val="clear" w:color="auto" w:fill="E6E6E6"/>
          </w:tcPr>
          <w:p w14:paraId="3A5EA940" w14:textId="77777777" w:rsidR="004E6B69" w:rsidRPr="0026699C" w:rsidRDefault="004E6B69" w:rsidP="00464FED">
            <w:pPr>
              <w:spacing w:before="20" w:after="20"/>
              <w:jc w:val="center"/>
              <w:rPr>
                <w:rFonts w:ascii="Arial Narrow" w:hAnsi="Arial Narrow"/>
                <w:sz w:val="20"/>
                <w:szCs w:val="20"/>
              </w:rPr>
            </w:pPr>
          </w:p>
        </w:tc>
        <w:tc>
          <w:tcPr>
            <w:tcW w:w="2165" w:type="dxa"/>
            <w:tcBorders>
              <w:top w:val="single" w:sz="6" w:space="0" w:color="auto"/>
              <w:left w:val="nil"/>
              <w:bottom w:val="single" w:sz="6" w:space="0" w:color="auto"/>
            </w:tcBorders>
            <w:shd w:val="clear" w:color="auto" w:fill="E6E6E6"/>
          </w:tcPr>
          <w:p w14:paraId="5C8FDA6F" w14:textId="77777777" w:rsidR="004E6B69" w:rsidRPr="0026699C" w:rsidRDefault="004E6B69" w:rsidP="00464FED">
            <w:pPr>
              <w:spacing w:before="20" w:after="20"/>
              <w:jc w:val="center"/>
              <w:rPr>
                <w:rFonts w:ascii="Arial Narrow" w:hAnsi="Arial Narrow"/>
                <w:sz w:val="20"/>
                <w:szCs w:val="20"/>
              </w:rPr>
            </w:pPr>
          </w:p>
        </w:tc>
        <w:tc>
          <w:tcPr>
            <w:tcW w:w="670" w:type="dxa"/>
            <w:shd w:val="clear" w:color="auto" w:fill="E6E6E6"/>
          </w:tcPr>
          <w:p w14:paraId="15BBBA88" w14:textId="77777777" w:rsidR="004E6B69" w:rsidRPr="0026699C" w:rsidRDefault="004E6B69" w:rsidP="00464FED">
            <w:pPr>
              <w:spacing w:before="20" w:after="20"/>
              <w:jc w:val="center"/>
              <w:rPr>
                <w:rFonts w:ascii="Arial Narrow" w:hAnsi="Arial Narrow"/>
                <w:sz w:val="20"/>
                <w:szCs w:val="20"/>
              </w:rPr>
            </w:pPr>
          </w:p>
        </w:tc>
        <w:tc>
          <w:tcPr>
            <w:tcW w:w="1559" w:type="dxa"/>
            <w:shd w:val="clear" w:color="auto" w:fill="E6E6E6"/>
          </w:tcPr>
          <w:p w14:paraId="5DEF9D97" w14:textId="77777777" w:rsidR="004E6B69" w:rsidRPr="0026699C" w:rsidRDefault="004E6B69" w:rsidP="00464FED">
            <w:pPr>
              <w:spacing w:before="20" w:after="20"/>
              <w:jc w:val="center"/>
              <w:rPr>
                <w:rFonts w:ascii="Arial Narrow" w:hAnsi="Arial Narrow"/>
                <w:sz w:val="20"/>
                <w:szCs w:val="20"/>
              </w:rPr>
            </w:pPr>
          </w:p>
        </w:tc>
        <w:tc>
          <w:tcPr>
            <w:tcW w:w="1708" w:type="dxa"/>
            <w:shd w:val="clear" w:color="auto" w:fill="E6E6E6"/>
          </w:tcPr>
          <w:p w14:paraId="4C7D8DCF" w14:textId="77777777" w:rsidR="004E6B69" w:rsidRPr="0026699C" w:rsidRDefault="004E6B69" w:rsidP="00464FED">
            <w:pPr>
              <w:spacing w:before="20" w:after="20"/>
              <w:jc w:val="center"/>
              <w:rPr>
                <w:rFonts w:ascii="Arial Narrow" w:hAnsi="Arial Narrow"/>
                <w:sz w:val="20"/>
                <w:szCs w:val="20"/>
              </w:rPr>
            </w:pPr>
          </w:p>
        </w:tc>
      </w:tr>
      <w:tr w:rsidR="004E6B69" w:rsidRPr="0026699C" w14:paraId="76F8F4D3" w14:textId="77777777" w:rsidTr="00464FED">
        <w:trPr>
          <w:trHeight w:val="119"/>
        </w:trPr>
        <w:tc>
          <w:tcPr>
            <w:tcW w:w="817" w:type="dxa"/>
            <w:vMerge w:val="restart"/>
            <w:vAlign w:val="center"/>
          </w:tcPr>
          <w:p w14:paraId="718B34DE"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04782974" w14:textId="77777777" w:rsidR="004E6B69" w:rsidRPr="00EE7083" w:rsidRDefault="004E6B69" w:rsidP="00464FED">
            <w:pPr>
              <w:spacing w:beforeLines="60" w:before="144" w:after="20"/>
              <w:rPr>
                <w:rFonts w:ascii="Arial Narrow" w:hAnsi="Arial Narrow"/>
                <w:sz w:val="20"/>
                <w:szCs w:val="20"/>
              </w:rPr>
            </w:pPr>
            <w:r>
              <w:rPr>
                <w:rFonts w:ascii="Arial Narrow" w:hAnsi="Arial Narrow"/>
                <w:sz w:val="20"/>
                <w:szCs w:val="20"/>
              </w:rPr>
              <w:t>Liczba rdzeni procesora</w:t>
            </w:r>
          </w:p>
        </w:tc>
        <w:tc>
          <w:tcPr>
            <w:tcW w:w="1607" w:type="dxa"/>
            <w:vMerge w:val="restart"/>
            <w:vAlign w:val="center"/>
          </w:tcPr>
          <w:p w14:paraId="10DB03E9"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2</w:t>
            </w:r>
          </w:p>
        </w:tc>
        <w:tc>
          <w:tcPr>
            <w:tcW w:w="1772" w:type="dxa"/>
            <w:vMerge w:val="restart"/>
          </w:tcPr>
          <w:p w14:paraId="3D31C10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38C7435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sidRPr="00316750">
              <w:rPr>
                <w:rFonts w:ascii="Arial Narrow" w:hAnsi="Arial Narrow"/>
                <w:sz w:val="20"/>
                <w:szCs w:val="20"/>
              </w:rPr>
              <w:t xml:space="preserve"> </w:t>
            </w:r>
            <w:r>
              <w:rPr>
                <w:rFonts w:ascii="Arial Narrow" w:hAnsi="Arial Narrow"/>
                <w:sz w:val="20"/>
                <w:szCs w:val="20"/>
              </w:rPr>
              <w:t xml:space="preserve">  2</w:t>
            </w:r>
          </w:p>
        </w:tc>
        <w:tc>
          <w:tcPr>
            <w:tcW w:w="670" w:type="dxa"/>
          </w:tcPr>
          <w:p w14:paraId="4F7069D4"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2698CD73" w14:textId="77777777" w:rsidR="004E6B69" w:rsidRPr="00316750" w:rsidRDefault="004E6B69" w:rsidP="00464FED">
            <w:pPr>
              <w:jc w:val="center"/>
            </w:pPr>
          </w:p>
        </w:tc>
        <w:tc>
          <w:tcPr>
            <w:tcW w:w="1708" w:type="dxa"/>
            <w:vMerge w:val="restart"/>
          </w:tcPr>
          <w:p w14:paraId="4F0E69AD" w14:textId="77777777" w:rsidR="004E6B69" w:rsidRPr="00316750" w:rsidRDefault="004E6B69" w:rsidP="00464FED">
            <w:pPr>
              <w:spacing w:before="20" w:after="20"/>
              <w:jc w:val="center"/>
              <w:rPr>
                <w:rFonts w:ascii="Arial Narrow" w:hAnsi="Arial Narrow"/>
                <w:sz w:val="20"/>
                <w:szCs w:val="20"/>
              </w:rPr>
            </w:pPr>
          </w:p>
        </w:tc>
      </w:tr>
      <w:tr w:rsidR="004E6B69" w:rsidRPr="0026699C" w14:paraId="3CE95B9D" w14:textId="77777777" w:rsidTr="00464FED">
        <w:trPr>
          <w:trHeight w:val="119"/>
        </w:trPr>
        <w:tc>
          <w:tcPr>
            <w:tcW w:w="817" w:type="dxa"/>
            <w:vMerge/>
            <w:vAlign w:val="center"/>
          </w:tcPr>
          <w:p w14:paraId="47D540D5"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B2500B9"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35998EC7" w14:textId="77777777" w:rsidR="004E6B69" w:rsidRDefault="004E6B69" w:rsidP="00464FED">
            <w:pPr>
              <w:spacing w:beforeLines="60" w:before="144" w:after="20"/>
              <w:jc w:val="center"/>
              <w:rPr>
                <w:rFonts w:ascii="Arial Narrow" w:hAnsi="Arial Narrow"/>
                <w:sz w:val="20"/>
                <w:szCs w:val="20"/>
              </w:rPr>
            </w:pPr>
          </w:p>
        </w:tc>
        <w:tc>
          <w:tcPr>
            <w:tcW w:w="1772" w:type="dxa"/>
            <w:vMerge/>
          </w:tcPr>
          <w:p w14:paraId="5F072C6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313F498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2</w:t>
            </w:r>
          </w:p>
        </w:tc>
        <w:tc>
          <w:tcPr>
            <w:tcW w:w="670" w:type="dxa"/>
          </w:tcPr>
          <w:p w14:paraId="63F49F46"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3</w:t>
            </w:r>
          </w:p>
        </w:tc>
        <w:tc>
          <w:tcPr>
            <w:tcW w:w="1559" w:type="dxa"/>
            <w:vMerge/>
          </w:tcPr>
          <w:p w14:paraId="3A8F3B76" w14:textId="77777777" w:rsidR="004E6B69" w:rsidRPr="00316750" w:rsidRDefault="004E6B69" w:rsidP="00464FED">
            <w:pPr>
              <w:jc w:val="center"/>
            </w:pPr>
          </w:p>
        </w:tc>
        <w:tc>
          <w:tcPr>
            <w:tcW w:w="1708" w:type="dxa"/>
            <w:vMerge/>
          </w:tcPr>
          <w:p w14:paraId="23E90173" w14:textId="77777777" w:rsidR="004E6B69" w:rsidRPr="00316750" w:rsidRDefault="004E6B69" w:rsidP="00464FED">
            <w:pPr>
              <w:spacing w:before="20" w:after="20"/>
              <w:jc w:val="center"/>
              <w:rPr>
                <w:rFonts w:ascii="Arial Narrow" w:hAnsi="Arial Narrow"/>
                <w:sz w:val="20"/>
                <w:szCs w:val="20"/>
              </w:rPr>
            </w:pPr>
          </w:p>
        </w:tc>
      </w:tr>
      <w:tr w:rsidR="004E6B69" w:rsidRPr="0026699C" w14:paraId="18DCE5E0" w14:textId="77777777" w:rsidTr="00464FED">
        <w:trPr>
          <w:trHeight w:val="337"/>
        </w:trPr>
        <w:tc>
          <w:tcPr>
            <w:tcW w:w="817" w:type="dxa"/>
            <w:vMerge/>
            <w:tcBorders>
              <w:bottom w:val="single" w:sz="4" w:space="0" w:color="auto"/>
            </w:tcBorders>
            <w:vAlign w:val="center"/>
          </w:tcPr>
          <w:p w14:paraId="5F6C70C6"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tcBorders>
              <w:bottom w:val="single" w:sz="4" w:space="0" w:color="auto"/>
            </w:tcBorders>
            <w:vAlign w:val="center"/>
          </w:tcPr>
          <w:p w14:paraId="5E2F347E" w14:textId="77777777" w:rsidR="004E6B69" w:rsidRPr="00316750" w:rsidRDefault="004E6B69" w:rsidP="00464FED">
            <w:pPr>
              <w:spacing w:beforeLines="60" w:before="144" w:after="20"/>
              <w:rPr>
                <w:rFonts w:ascii="Arial Narrow" w:hAnsi="Arial Narrow"/>
                <w:sz w:val="20"/>
                <w:szCs w:val="20"/>
              </w:rPr>
            </w:pPr>
          </w:p>
        </w:tc>
        <w:tc>
          <w:tcPr>
            <w:tcW w:w="1607" w:type="dxa"/>
            <w:vMerge/>
            <w:tcBorders>
              <w:bottom w:val="single" w:sz="4" w:space="0" w:color="auto"/>
            </w:tcBorders>
            <w:vAlign w:val="center"/>
          </w:tcPr>
          <w:p w14:paraId="53FDBA70"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Borders>
              <w:bottom w:val="single" w:sz="4" w:space="0" w:color="auto"/>
            </w:tcBorders>
          </w:tcPr>
          <w:p w14:paraId="47E62D6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6468DD00" w14:textId="77777777" w:rsidR="004E6B69" w:rsidRPr="00EA168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2</w:t>
            </w:r>
          </w:p>
        </w:tc>
        <w:tc>
          <w:tcPr>
            <w:tcW w:w="670" w:type="dxa"/>
            <w:tcBorders>
              <w:bottom w:val="single" w:sz="4" w:space="0" w:color="auto"/>
            </w:tcBorders>
          </w:tcPr>
          <w:p w14:paraId="25F32A42"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Borders>
              <w:bottom w:val="single" w:sz="4" w:space="0" w:color="auto"/>
            </w:tcBorders>
          </w:tcPr>
          <w:p w14:paraId="7CA8F6F8" w14:textId="77777777" w:rsidR="004E6B69" w:rsidRPr="00316750" w:rsidRDefault="004E6B69" w:rsidP="00464FED">
            <w:pPr>
              <w:jc w:val="center"/>
            </w:pPr>
          </w:p>
        </w:tc>
        <w:tc>
          <w:tcPr>
            <w:tcW w:w="1708" w:type="dxa"/>
            <w:vMerge/>
            <w:tcBorders>
              <w:bottom w:val="single" w:sz="4" w:space="0" w:color="auto"/>
            </w:tcBorders>
          </w:tcPr>
          <w:p w14:paraId="791795DB" w14:textId="77777777" w:rsidR="004E6B69" w:rsidRPr="00316750" w:rsidRDefault="004E6B69" w:rsidP="00464FED">
            <w:pPr>
              <w:spacing w:before="20" w:after="20"/>
              <w:jc w:val="center"/>
              <w:rPr>
                <w:rFonts w:ascii="Arial Narrow" w:hAnsi="Arial Narrow"/>
                <w:sz w:val="20"/>
                <w:szCs w:val="20"/>
              </w:rPr>
            </w:pPr>
          </w:p>
        </w:tc>
      </w:tr>
      <w:tr w:rsidR="004E6B69" w:rsidRPr="0026699C" w14:paraId="649EAA3A" w14:textId="77777777" w:rsidTr="00464FED">
        <w:trPr>
          <w:trHeight w:val="263"/>
        </w:trPr>
        <w:tc>
          <w:tcPr>
            <w:tcW w:w="817" w:type="dxa"/>
            <w:vMerge w:val="restart"/>
            <w:vAlign w:val="center"/>
          </w:tcPr>
          <w:p w14:paraId="6D6B8AD4"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1B9D9A8" w14:textId="77777777" w:rsidR="004E6B69" w:rsidRDefault="004E6B69" w:rsidP="00464FED">
            <w:pPr>
              <w:spacing w:beforeLines="60" w:before="144" w:after="20"/>
              <w:rPr>
                <w:rFonts w:ascii="Arial Narrow" w:hAnsi="Arial Narrow"/>
                <w:sz w:val="20"/>
                <w:szCs w:val="20"/>
              </w:rPr>
            </w:pPr>
            <w:r>
              <w:rPr>
                <w:rFonts w:ascii="Arial Narrow" w:hAnsi="Arial Narrow"/>
                <w:sz w:val="20"/>
                <w:szCs w:val="20"/>
              </w:rPr>
              <w:t>Częstotliwość taktowania procesora bazowa/maksymalna</w:t>
            </w:r>
          </w:p>
        </w:tc>
        <w:tc>
          <w:tcPr>
            <w:tcW w:w="1607" w:type="dxa"/>
            <w:vMerge w:val="restart"/>
            <w:vAlign w:val="center"/>
          </w:tcPr>
          <w:p w14:paraId="61DFD892" w14:textId="77777777" w:rsidR="004E6B69" w:rsidRDefault="004E6B69" w:rsidP="00464FED">
            <w:pPr>
              <w:spacing w:beforeLines="60" w:before="144" w:after="20"/>
              <w:jc w:val="center"/>
              <w:rPr>
                <w:rFonts w:ascii="Arial Narrow" w:hAnsi="Arial Narrow"/>
                <w:sz w:val="20"/>
                <w:szCs w:val="20"/>
              </w:rPr>
            </w:pPr>
            <w:r>
              <w:rPr>
                <w:rFonts w:ascii="Arial Narrow" w:hAnsi="Arial Narrow"/>
                <w:sz w:val="20"/>
                <w:szCs w:val="20"/>
              </w:rPr>
              <w:t>1,3 GHz / 1,8 GHz</w:t>
            </w:r>
          </w:p>
        </w:tc>
        <w:tc>
          <w:tcPr>
            <w:tcW w:w="1772" w:type="dxa"/>
            <w:vMerge w:val="restart"/>
            <w:vAlign w:val="center"/>
          </w:tcPr>
          <w:p w14:paraId="6384515F"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6329EC6"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1,3 GHz / </w:t>
            </w:r>
            <w:r w:rsidRPr="00316750">
              <w:rPr>
                <w:rFonts w:ascii="Arial Narrow" w:hAnsi="Arial Narrow"/>
                <w:sz w:val="20"/>
                <w:szCs w:val="20"/>
              </w:rPr>
              <w:t>≥</w:t>
            </w:r>
            <w:r>
              <w:rPr>
                <w:rFonts w:ascii="Arial Narrow" w:hAnsi="Arial Narrow"/>
                <w:sz w:val="20"/>
                <w:szCs w:val="20"/>
              </w:rPr>
              <w:t xml:space="preserve"> 1,8 GHz</w:t>
            </w:r>
          </w:p>
        </w:tc>
        <w:tc>
          <w:tcPr>
            <w:tcW w:w="670" w:type="dxa"/>
            <w:vAlign w:val="center"/>
          </w:tcPr>
          <w:p w14:paraId="3F01F609"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49488485" w14:textId="77777777" w:rsidR="004E6B69" w:rsidRPr="00316750" w:rsidRDefault="004E6B69" w:rsidP="00464FED">
            <w:pPr>
              <w:jc w:val="center"/>
            </w:pPr>
          </w:p>
        </w:tc>
        <w:tc>
          <w:tcPr>
            <w:tcW w:w="1708" w:type="dxa"/>
            <w:vMerge w:val="restart"/>
            <w:vAlign w:val="center"/>
          </w:tcPr>
          <w:p w14:paraId="7E10C691" w14:textId="77777777" w:rsidR="004E6B69" w:rsidRPr="00316750" w:rsidRDefault="004E6B69" w:rsidP="00464FED">
            <w:pPr>
              <w:spacing w:before="20" w:after="20"/>
              <w:jc w:val="center"/>
              <w:rPr>
                <w:rFonts w:ascii="Arial Narrow" w:hAnsi="Arial Narrow"/>
                <w:sz w:val="20"/>
                <w:szCs w:val="20"/>
              </w:rPr>
            </w:pPr>
          </w:p>
        </w:tc>
      </w:tr>
      <w:tr w:rsidR="004E6B69" w:rsidRPr="0026699C" w14:paraId="2518A8E5" w14:textId="77777777" w:rsidTr="00464FED">
        <w:trPr>
          <w:trHeight w:val="263"/>
        </w:trPr>
        <w:tc>
          <w:tcPr>
            <w:tcW w:w="817" w:type="dxa"/>
            <w:vMerge/>
            <w:vAlign w:val="center"/>
          </w:tcPr>
          <w:p w14:paraId="35F54F28"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1EEA9470"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284D5D89"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3B0A2A3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00314FE"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1,3 GHz / &lt; 1,8 GHz</w:t>
            </w:r>
          </w:p>
        </w:tc>
        <w:tc>
          <w:tcPr>
            <w:tcW w:w="670" w:type="dxa"/>
            <w:vAlign w:val="center"/>
          </w:tcPr>
          <w:p w14:paraId="61491BE7"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4CC05FA2" w14:textId="77777777" w:rsidR="004E6B69" w:rsidRPr="00316750" w:rsidRDefault="004E6B69" w:rsidP="00464FED">
            <w:pPr>
              <w:jc w:val="center"/>
            </w:pPr>
          </w:p>
        </w:tc>
        <w:tc>
          <w:tcPr>
            <w:tcW w:w="1708" w:type="dxa"/>
            <w:vMerge/>
            <w:vAlign w:val="center"/>
          </w:tcPr>
          <w:p w14:paraId="0B21A737" w14:textId="77777777" w:rsidR="004E6B69" w:rsidRPr="00316750" w:rsidRDefault="004E6B69" w:rsidP="00464FED">
            <w:pPr>
              <w:spacing w:before="20" w:after="20"/>
              <w:jc w:val="center"/>
              <w:rPr>
                <w:rFonts w:ascii="Arial Narrow" w:hAnsi="Arial Narrow"/>
                <w:sz w:val="20"/>
                <w:szCs w:val="20"/>
              </w:rPr>
            </w:pPr>
          </w:p>
        </w:tc>
      </w:tr>
      <w:tr w:rsidR="004E6B69" w:rsidRPr="0026699C" w14:paraId="4655C8B9" w14:textId="77777777" w:rsidTr="00464FED">
        <w:trPr>
          <w:trHeight w:val="163"/>
        </w:trPr>
        <w:tc>
          <w:tcPr>
            <w:tcW w:w="817" w:type="dxa"/>
            <w:vMerge w:val="restart"/>
            <w:vAlign w:val="center"/>
          </w:tcPr>
          <w:p w14:paraId="3E1430B5"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79D6F97" w14:textId="77777777" w:rsidR="004E6B69" w:rsidRDefault="004E6B69" w:rsidP="00464FED">
            <w:pPr>
              <w:spacing w:beforeLines="60" w:before="144" w:after="20"/>
              <w:rPr>
                <w:rFonts w:ascii="Arial Narrow" w:hAnsi="Arial Narrow"/>
                <w:sz w:val="20"/>
                <w:szCs w:val="20"/>
              </w:rPr>
            </w:pPr>
            <w:r>
              <w:rPr>
                <w:rFonts w:ascii="Arial Narrow" w:hAnsi="Arial Narrow"/>
                <w:sz w:val="20"/>
                <w:szCs w:val="20"/>
              </w:rPr>
              <w:t>Ilość pamięci cache L2</w:t>
            </w:r>
          </w:p>
        </w:tc>
        <w:tc>
          <w:tcPr>
            <w:tcW w:w="1607" w:type="dxa"/>
            <w:vMerge w:val="restart"/>
            <w:vAlign w:val="center"/>
          </w:tcPr>
          <w:p w14:paraId="5DCEB38B" w14:textId="77777777" w:rsidR="004E6B69" w:rsidRDefault="004E6B69" w:rsidP="00464FED">
            <w:pPr>
              <w:spacing w:beforeLines="60" w:before="144" w:after="20"/>
              <w:jc w:val="center"/>
              <w:rPr>
                <w:rFonts w:ascii="Arial Narrow" w:hAnsi="Arial Narrow"/>
                <w:sz w:val="20"/>
                <w:szCs w:val="20"/>
              </w:rPr>
            </w:pPr>
            <w:r>
              <w:rPr>
                <w:rFonts w:ascii="Arial Narrow" w:hAnsi="Arial Narrow"/>
                <w:sz w:val="20"/>
                <w:szCs w:val="20"/>
              </w:rPr>
              <w:t>2 MB</w:t>
            </w:r>
          </w:p>
        </w:tc>
        <w:tc>
          <w:tcPr>
            <w:tcW w:w="1772" w:type="dxa"/>
            <w:vMerge w:val="restart"/>
            <w:vAlign w:val="center"/>
          </w:tcPr>
          <w:p w14:paraId="5DCAC47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6E01BCA"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2 MB</w:t>
            </w:r>
          </w:p>
        </w:tc>
        <w:tc>
          <w:tcPr>
            <w:tcW w:w="670" w:type="dxa"/>
            <w:vAlign w:val="center"/>
          </w:tcPr>
          <w:p w14:paraId="1E96F950"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20E73F3E" w14:textId="77777777" w:rsidR="004E6B69" w:rsidRPr="00316750" w:rsidRDefault="004E6B69" w:rsidP="00464FED">
            <w:pPr>
              <w:jc w:val="center"/>
            </w:pPr>
          </w:p>
        </w:tc>
        <w:tc>
          <w:tcPr>
            <w:tcW w:w="1708" w:type="dxa"/>
            <w:vMerge w:val="restart"/>
            <w:vAlign w:val="center"/>
          </w:tcPr>
          <w:p w14:paraId="6271E472" w14:textId="77777777" w:rsidR="004E6B69" w:rsidRPr="00316750" w:rsidRDefault="004E6B69" w:rsidP="00464FED">
            <w:pPr>
              <w:spacing w:before="20" w:after="20"/>
              <w:jc w:val="center"/>
              <w:rPr>
                <w:rFonts w:ascii="Arial Narrow" w:hAnsi="Arial Narrow"/>
                <w:sz w:val="20"/>
                <w:szCs w:val="20"/>
              </w:rPr>
            </w:pPr>
          </w:p>
        </w:tc>
      </w:tr>
      <w:tr w:rsidR="004E6B69" w:rsidRPr="0026699C" w14:paraId="7925921E" w14:textId="77777777" w:rsidTr="00464FED">
        <w:trPr>
          <w:trHeight w:val="163"/>
        </w:trPr>
        <w:tc>
          <w:tcPr>
            <w:tcW w:w="817" w:type="dxa"/>
            <w:vMerge/>
            <w:vAlign w:val="center"/>
          </w:tcPr>
          <w:p w14:paraId="64023CD8"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4E509ED"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21BAB2AC"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126547B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27C885A"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2 MB</w:t>
            </w:r>
          </w:p>
        </w:tc>
        <w:tc>
          <w:tcPr>
            <w:tcW w:w="670" w:type="dxa"/>
            <w:vAlign w:val="center"/>
          </w:tcPr>
          <w:p w14:paraId="0E87B4DF"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07329021" w14:textId="77777777" w:rsidR="004E6B69" w:rsidRPr="00316750" w:rsidRDefault="004E6B69" w:rsidP="00464FED">
            <w:pPr>
              <w:jc w:val="center"/>
            </w:pPr>
          </w:p>
        </w:tc>
        <w:tc>
          <w:tcPr>
            <w:tcW w:w="1708" w:type="dxa"/>
            <w:vMerge/>
            <w:vAlign w:val="center"/>
          </w:tcPr>
          <w:p w14:paraId="39CFEF8C" w14:textId="77777777" w:rsidR="004E6B69" w:rsidRPr="00316750" w:rsidRDefault="004E6B69" w:rsidP="00464FED">
            <w:pPr>
              <w:spacing w:before="20" w:after="20"/>
              <w:jc w:val="center"/>
              <w:rPr>
                <w:rFonts w:ascii="Arial Narrow" w:hAnsi="Arial Narrow"/>
                <w:sz w:val="20"/>
                <w:szCs w:val="20"/>
              </w:rPr>
            </w:pPr>
          </w:p>
        </w:tc>
      </w:tr>
      <w:tr w:rsidR="004E6B69" w:rsidRPr="0026699C" w14:paraId="45E38FBF" w14:textId="77777777" w:rsidTr="00464FED">
        <w:trPr>
          <w:trHeight w:val="140"/>
        </w:trPr>
        <w:tc>
          <w:tcPr>
            <w:tcW w:w="817" w:type="dxa"/>
            <w:vMerge w:val="restart"/>
            <w:vAlign w:val="center"/>
          </w:tcPr>
          <w:p w14:paraId="316374F2"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4F8A3F0E"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Pojemność pamięci RAM</w:t>
            </w:r>
          </w:p>
        </w:tc>
        <w:tc>
          <w:tcPr>
            <w:tcW w:w="1607" w:type="dxa"/>
            <w:vMerge w:val="restart"/>
            <w:vAlign w:val="center"/>
          </w:tcPr>
          <w:p w14:paraId="05A1DF72"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2 GB DDR3L</w:t>
            </w:r>
          </w:p>
        </w:tc>
        <w:tc>
          <w:tcPr>
            <w:tcW w:w="1772" w:type="dxa"/>
            <w:vMerge w:val="restart"/>
            <w:vAlign w:val="center"/>
          </w:tcPr>
          <w:p w14:paraId="2E05C65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E970512"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2GB DDR3L</w:t>
            </w:r>
          </w:p>
        </w:tc>
        <w:tc>
          <w:tcPr>
            <w:tcW w:w="670" w:type="dxa"/>
            <w:vAlign w:val="center"/>
          </w:tcPr>
          <w:p w14:paraId="72AA5AFA"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0C71280D" w14:textId="77777777" w:rsidR="004E6B69" w:rsidRPr="00316750" w:rsidRDefault="004E6B69" w:rsidP="00464FED">
            <w:pPr>
              <w:jc w:val="center"/>
            </w:pPr>
          </w:p>
        </w:tc>
        <w:tc>
          <w:tcPr>
            <w:tcW w:w="1708" w:type="dxa"/>
            <w:vMerge w:val="restart"/>
            <w:vAlign w:val="center"/>
          </w:tcPr>
          <w:p w14:paraId="6C1A3EAE" w14:textId="77777777" w:rsidR="004E6B69" w:rsidRPr="00316750" w:rsidRDefault="004E6B69" w:rsidP="00464FED">
            <w:pPr>
              <w:spacing w:before="20" w:after="20"/>
              <w:jc w:val="center"/>
              <w:rPr>
                <w:rFonts w:ascii="Arial Narrow" w:hAnsi="Arial Narrow"/>
                <w:sz w:val="20"/>
                <w:szCs w:val="20"/>
              </w:rPr>
            </w:pPr>
          </w:p>
        </w:tc>
      </w:tr>
      <w:tr w:rsidR="004E6B69" w:rsidRPr="0026699C" w14:paraId="2DE9C37C" w14:textId="77777777" w:rsidTr="00464FED">
        <w:trPr>
          <w:trHeight w:val="139"/>
        </w:trPr>
        <w:tc>
          <w:tcPr>
            <w:tcW w:w="817" w:type="dxa"/>
            <w:vMerge/>
            <w:vAlign w:val="center"/>
          </w:tcPr>
          <w:p w14:paraId="460E7A03"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46BA6F2"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20F0744C"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43AA4E0B"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7780CBF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2GB DDR3L</w:t>
            </w:r>
          </w:p>
        </w:tc>
        <w:tc>
          <w:tcPr>
            <w:tcW w:w="670" w:type="dxa"/>
            <w:vAlign w:val="center"/>
          </w:tcPr>
          <w:p w14:paraId="231CD57D"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2436D67B" w14:textId="77777777" w:rsidR="004E6B69" w:rsidRPr="00316750" w:rsidRDefault="004E6B69" w:rsidP="00464FED">
            <w:pPr>
              <w:jc w:val="center"/>
            </w:pPr>
          </w:p>
        </w:tc>
        <w:tc>
          <w:tcPr>
            <w:tcW w:w="1708" w:type="dxa"/>
            <w:vMerge/>
            <w:vAlign w:val="center"/>
          </w:tcPr>
          <w:p w14:paraId="66CEFDC1" w14:textId="77777777" w:rsidR="004E6B69" w:rsidRPr="00316750" w:rsidRDefault="004E6B69" w:rsidP="00464FED">
            <w:pPr>
              <w:spacing w:before="20" w:after="20"/>
              <w:jc w:val="center"/>
              <w:rPr>
                <w:rFonts w:ascii="Arial Narrow" w:hAnsi="Arial Narrow"/>
                <w:sz w:val="20"/>
                <w:szCs w:val="20"/>
              </w:rPr>
            </w:pPr>
          </w:p>
        </w:tc>
      </w:tr>
      <w:tr w:rsidR="004E6B69" w:rsidRPr="0026699C" w14:paraId="55793B2D" w14:textId="77777777" w:rsidTr="00464FED">
        <w:trPr>
          <w:trHeight w:val="93"/>
        </w:trPr>
        <w:tc>
          <w:tcPr>
            <w:tcW w:w="817" w:type="dxa"/>
            <w:vMerge w:val="restart"/>
            <w:vAlign w:val="center"/>
          </w:tcPr>
          <w:p w14:paraId="7BFD34E0"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BE2647F"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Pojemność dyskowa</w:t>
            </w:r>
          </w:p>
        </w:tc>
        <w:tc>
          <w:tcPr>
            <w:tcW w:w="1607" w:type="dxa"/>
            <w:vMerge w:val="restart"/>
            <w:vAlign w:val="center"/>
          </w:tcPr>
          <w:p w14:paraId="77361DFF"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8 GB SSD</w:t>
            </w:r>
          </w:p>
        </w:tc>
        <w:tc>
          <w:tcPr>
            <w:tcW w:w="1772" w:type="dxa"/>
            <w:vMerge w:val="restart"/>
            <w:vAlign w:val="center"/>
          </w:tcPr>
          <w:p w14:paraId="7229B2E0"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4C0234D"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8GB SSD</w:t>
            </w:r>
          </w:p>
        </w:tc>
        <w:tc>
          <w:tcPr>
            <w:tcW w:w="670" w:type="dxa"/>
            <w:vAlign w:val="center"/>
          </w:tcPr>
          <w:p w14:paraId="1A17186B"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03107360" w14:textId="77777777" w:rsidR="004E6B69" w:rsidRPr="00316750" w:rsidRDefault="004E6B69" w:rsidP="00464FED">
            <w:pPr>
              <w:jc w:val="center"/>
            </w:pPr>
          </w:p>
        </w:tc>
        <w:tc>
          <w:tcPr>
            <w:tcW w:w="1708" w:type="dxa"/>
            <w:vMerge w:val="restart"/>
            <w:vAlign w:val="center"/>
          </w:tcPr>
          <w:p w14:paraId="2926EDB0" w14:textId="77777777" w:rsidR="004E6B69" w:rsidRPr="00316750" w:rsidRDefault="004E6B69" w:rsidP="00464FED">
            <w:pPr>
              <w:spacing w:before="20" w:after="20"/>
              <w:jc w:val="center"/>
              <w:rPr>
                <w:rFonts w:ascii="Arial Narrow" w:hAnsi="Arial Narrow"/>
                <w:sz w:val="20"/>
                <w:szCs w:val="20"/>
              </w:rPr>
            </w:pPr>
          </w:p>
        </w:tc>
      </w:tr>
      <w:tr w:rsidR="004E6B69" w:rsidRPr="0026699C" w14:paraId="7E41E205" w14:textId="77777777" w:rsidTr="00464FED">
        <w:trPr>
          <w:trHeight w:val="93"/>
        </w:trPr>
        <w:tc>
          <w:tcPr>
            <w:tcW w:w="817" w:type="dxa"/>
            <w:vMerge/>
            <w:vAlign w:val="center"/>
          </w:tcPr>
          <w:p w14:paraId="26E00DB5"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7C7AA2DB"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07C69E0E"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69AA212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EC7ADFD"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8GB SSD</w:t>
            </w:r>
          </w:p>
        </w:tc>
        <w:tc>
          <w:tcPr>
            <w:tcW w:w="670" w:type="dxa"/>
            <w:vAlign w:val="center"/>
          </w:tcPr>
          <w:p w14:paraId="0D6A994E"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3</w:t>
            </w:r>
          </w:p>
        </w:tc>
        <w:tc>
          <w:tcPr>
            <w:tcW w:w="1559" w:type="dxa"/>
            <w:vMerge/>
            <w:vAlign w:val="center"/>
          </w:tcPr>
          <w:p w14:paraId="4D88095F" w14:textId="77777777" w:rsidR="004E6B69" w:rsidRPr="00316750" w:rsidRDefault="004E6B69" w:rsidP="00464FED">
            <w:pPr>
              <w:jc w:val="center"/>
            </w:pPr>
          </w:p>
        </w:tc>
        <w:tc>
          <w:tcPr>
            <w:tcW w:w="1708" w:type="dxa"/>
            <w:vMerge/>
            <w:vAlign w:val="center"/>
          </w:tcPr>
          <w:p w14:paraId="76DC58A6" w14:textId="77777777" w:rsidR="004E6B69" w:rsidRPr="00316750" w:rsidRDefault="004E6B69" w:rsidP="00464FED">
            <w:pPr>
              <w:spacing w:before="20" w:after="20"/>
              <w:jc w:val="center"/>
              <w:rPr>
                <w:rFonts w:ascii="Arial Narrow" w:hAnsi="Arial Narrow"/>
                <w:sz w:val="20"/>
                <w:szCs w:val="20"/>
              </w:rPr>
            </w:pPr>
          </w:p>
        </w:tc>
      </w:tr>
      <w:tr w:rsidR="004E6B69" w:rsidRPr="0026699C" w14:paraId="53BC250C" w14:textId="77777777" w:rsidTr="00464FED">
        <w:trPr>
          <w:trHeight w:val="93"/>
        </w:trPr>
        <w:tc>
          <w:tcPr>
            <w:tcW w:w="817" w:type="dxa"/>
            <w:vMerge/>
            <w:vAlign w:val="center"/>
          </w:tcPr>
          <w:p w14:paraId="4088D4A0"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C51CCE0"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492D838B"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721C40F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0F60D6A"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8GB HDD</w:t>
            </w:r>
          </w:p>
        </w:tc>
        <w:tc>
          <w:tcPr>
            <w:tcW w:w="670" w:type="dxa"/>
            <w:vAlign w:val="center"/>
          </w:tcPr>
          <w:p w14:paraId="3A6D7DBD"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157D9A86" w14:textId="77777777" w:rsidR="004E6B69" w:rsidRPr="00316750" w:rsidRDefault="004E6B69" w:rsidP="00464FED">
            <w:pPr>
              <w:jc w:val="center"/>
            </w:pPr>
          </w:p>
        </w:tc>
        <w:tc>
          <w:tcPr>
            <w:tcW w:w="1708" w:type="dxa"/>
            <w:vMerge/>
            <w:vAlign w:val="center"/>
          </w:tcPr>
          <w:p w14:paraId="0E9DB883" w14:textId="77777777" w:rsidR="004E6B69" w:rsidRPr="00316750" w:rsidRDefault="004E6B69" w:rsidP="00464FED">
            <w:pPr>
              <w:spacing w:before="20" w:after="20"/>
              <w:jc w:val="center"/>
              <w:rPr>
                <w:rFonts w:ascii="Arial Narrow" w:hAnsi="Arial Narrow"/>
                <w:sz w:val="20"/>
                <w:szCs w:val="20"/>
              </w:rPr>
            </w:pPr>
          </w:p>
        </w:tc>
      </w:tr>
      <w:tr w:rsidR="004E6B69" w:rsidRPr="0026699C" w14:paraId="4A88776B" w14:textId="77777777" w:rsidTr="00464FED">
        <w:trPr>
          <w:trHeight w:val="93"/>
        </w:trPr>
        <w:tc>
          <w:tcPr>
            <w:tcW w:w="817" w:type="dxa"/>
            <w:vMerge w:val="restart"/>
            <w:vAlign w:val="center"/>
          </w:tcPr>
          <w:p w14:paraId="73E624AF"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F1A39EB"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Sieć Ethernet</w:t>
            </w:r>
          </w:p>
        </w:tc>
        <w:tc>
          <w:tcPr>
            <w:tcW w:w="1607" w:type="dxa"/>
            <w:vMerge w:val="restart"/>
            <w:vAlign w:val="center"/>
          </w:tcPr>
          <w:p w14:paraId="0C2CDF64"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lang w:val="en-GB"/>
              </w:rPr>
              <w:t>10, 100, 1000Base-T</w:t>
            </w:r>
          </w:p>
        </w:tc>
        <w:tc>
          <w:tcPr>
            <w:tcW w:w="1772" w:type="dxa"/>
            <w:vMerge w:val="restart"/>
            <w:vAlign w:val="center"/>
          </w:tcPr>
          <w:p w14:paraId="3082ABD6"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007068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10, 100, 1000Base-T</w:t>
            </w:r>
          </w:p>
        </w:tc>
        <w:tc>
          <w:tcPr>
            <w:tcW w:w="670" w:type="dxa"/>
            <w:vAlign w:val="center"/>
          </w:tcPr>
          <w:p w14:paraId="48928EC9"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397C86C4" w14:textId="77777777" w:rsidR="004E6B69" w:rsidRPr="00316750" w:rsidRDefault="004E6B69" w:rsidP="00464FED">
            <w:pPr>
              <w:jc w:val="center"/>
            </w:pPr>
          </w:p>
        </w:tc>
        <w:tc>
          <w:tcPr>
            <w:tcW w:w="1708" w:type="dxa"/>
            <w:vMerge w:val="restart"/>
            <w:vAlign w:val="center"/>
          </w:tcPr>
          <w:p w14:paraId="794AED8F" w14:textId="77777777" w:rsidR="004E6B69" w:rsidRPr="00316750" w:rsidRDefault="004E6B69" w:rsidP="00464FED">
            <w:pPr>
              <w:spacing w:before="20" w:after="20"/>
              <w:jc w:val="center"/>
              <w:rPr>
                <w:rFonts w:ascii="Arial Narrow" w:hAnsi="Arial Narrow"/>
                <w:sz w:val="20"/>
                <w:szCs w:val="20"/>
              </w:rPr>
            </w:pPr>
          </w:p>
        </w:tc>
      </w:tr>
      <w:tr w:rsidR="004E6B69" w:rsidRPr="0026699C" w14:paraId="2C06848D" w14:textId="77777777" w:rsidTr="00464FED">
        <w:trPr>
          <w:trHeight w:val="93"/>
        </w:trPr>
        <w:tc>
          <w:tcPr>
            <w:tcW w:w="817" w:type="dxa"/>
            <w:vMerge/>
            <w:vAlign w:val="center"/>
          </w:tcPr>
          <w:p w14:paraId="705A1012"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A277853"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673FF6AB" w14:textId="77777777" w:rsidR="004E6B69" w:rsidRDefault="004E6B69" w:rsidP="00464FED">
            <w:pPr>
              <w:spacing w:beforeLines="60" w:before="144" w:after="20"/>
              <w:jc w:val="center"/>
              <w:rPr>
                <w:rFonts w:ascii="Arial Narrow" w:hAnsi="Arial Narrow"/>
                <w:sz w:val="20"/>
                <w:szCs w:val="20"/>
                <w:lang w:val="en-GB"/>
              </w:rPr>
            </w:pPr>
          </w:p>
        </w:tc>
        <w:tc>
          <w:tcPr>
            <w:tcW w:w="1772" w:type="dxa"/>
            <w:vMerge/>
            <w:vAlign w:val="center"/>
          </w:tcPr>
          <w:p w14:paraId="1BE6FB4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741AD2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10, 100Base-T</w:t>
            </w:r>
          </w:p>
        </w:tc>
        <w:tc>
          <w:tcPr>
            <w:tcW w:w="670" w:type="dxa"/>
            <w:vAlign w:val="center"/>
          </w:tcPr>
          <w:p w14:paraId="7D9B8D85"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3</w:t>
            </w:r>
          </w:p>
        </w:tc>
        <w:tc>
          <w:tcPr>
            <w:tcW w:w="1559" w:type="dxa"/>
            <w:vMerge/>
            <w:vAlign w:val="center"/>
          </w:tcPr>
          <w:p w14:paraId="539132E8" w14:textId="77777777" w:rsidR="004E6B69" w:rsidRPr="00316750" w:rsidRDefault="004E6B69" w:rsidP="00464FED">
            <w:pPr>
              <w:jc w:val="center"/>
            </w:pPr>
          </w:p>
        </w:tc>
        <w:tc>
          <w:tcPr>
            <w:tcW w:w="1708" w:type="dxa"/>
            <w:vMerge/>
            <w:vAlign w:val="center"/>
          </w:tcPr>
          <w:p w14:paraId="045AD769" w14:textId="77777777" w:rsidR="004E6B69" w:rsidRPr="00316750" w:rsidRDefault="004E6B69" w:rsidP="00464FED">
            <w:pPr>
              <w:spacing w:before="20" w:after="20"/>
              <w:jc w:val="center"/>
              <w:rPr>
                <w:rFonts w:ascii="Arial Narrow" w:hAnsi="Arial Narrow"/>
                <w:sz w:val="20"/>
                <w:szCs w:val="20"/>
              </w:rPr>
            </w:pPr>
          </w:p>
        </w:tc>
      </w:tr>
      <w:tr w:rsidR="004E6B69" w:rsidRPr="0026699C" w14:paraId="1769688C" w14:textId="77777777" w:rsidTr="00464FED">
        <w:trPr>
          <w:trHeight w:val="93"/>
        </w:trPr>
        <w:tc>
          <w:tcPr>
            <w:tcW w:w="817" w:type="dxa"/>
            <w:vMerge/>
            <w:vAlign w:val="center"/>
          </w:tcPr>
          <w:p w14:paraId="1117F1EA"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EA84592"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7881C847" w14:textId="77777777" w:rsidR="004E6B69" w:rsidRDefault="004E6B69" w:rsidP="00464FED">
            <w:pPr>
              <w:spacing w:beforeLines="60" w:before="144" w:after="20"/>
              <w:jc w:val="center"/>
              <w:rPr>
                <w:rFonts w:ascii="Arial Narrow" w:hAnsi="Arial Narrow"/>
                <w:sz w:val="20"/>
                <w:szCs w:val="20"/>
                <w:lang w:val="en-GB"/>
              </w:rPr>
            </w:pPr>
          </w:p>
        </w:tc>
        <w:tc>
          <w:tcPr>
            <w:tcW w:w="1772" w:type="dxa"/>
            <w:vMerge/>
            <w:vAlign w:val="center"/>
          </w:tcPr>
          <w:p w14:paraId="25ED4E9F"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BEDE2E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10Base-T</w:t>
            </w:r>
          </w:p>
        </w:tc>
        <w:tc>
          <w:tcPr>
            <w:tcW w:w="670" w:type="dxa"/>
            <w:vAlign w:val="center"/>
          </w:tcPr>
          <w:p w14:paraId="1027B502"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5E57BA75" w14:textId="77777777" w:rsidR="004E6B69" w:rsidRPr="00316750" w:rsidRDefault="004E6B69" w:rsidP="00464FED">
            <w:pPr>
              <w:jc w:val="center"/>
            </w:pPr>
          </w:p>
        </w:tc>
        <w:tc>
          <w:tcPr>
            <w:tcW w:w="1708" w:type="dxa"/>
            <w:vMerge/>
            <w:vAlign w:val="center"/>
          </w:tcPr>
          <w:p w14:paraId="66990533" w14:textId="77777777" w:rsidR="004E6B69" w:rsidRPr="00316750" w:rsidRDefault="004E6B69" w:rsidP="00464FED">
            <w:pPr>
              <w:spacing w:before="20" w:after="20"/>
              <w:jc w:val="center"/>
              <w:rPr>
                <w:rFonts w:ascii="Arial Narrow" w:hAnsi="Arial Narrow"/>
                <w:sz w:val="20"/>
                <w:szCs w:val="20"/>
              </w:rPr>
            </w:pPr>
          </w:p>
        </w:tc>
      </w:tr>
      <w:tr w:rsidR="004E6B69" w:rsidRPr="0026699C" w14:paraId="11B04551" w14:textId="77777777" w:rsidTr="00464FED">
        <w:trPr>
          <w:trHeight w:val="140"/>
        </w:trPr>
        <w:tc>
          <w:tcPr>
            <w:tcW w:w="817" w:type="dxa"/>
            <w:vMerge w:val="restart"/>
            <w:vAlign w:val="center"/>
          </w:tcPr>
          <w:p w14:paraId="41DC6F5E"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40A93EF1" w14:textId="77777777" w:rsidR="004E6B69" w:rsidRPr="00316750" w:rsidRDefault="004E6B69" w:rsidP="00464FED">
            <w:pPr>
              <w:spacing w:beforeLines="60" w:before="144" w:after="20"/>
              <w:rPr>
                <w:rFonts w:ascii="Arial Narrow" w:hAnsi="Arial Narrow"/>
                <w:sz w:val="20"/>
                <w:szCs w:val="20"/>
              </w:rPr>
            </w:pPr>
            <w:r w:rsidRPr="009A1A9C">
              <w:rPr>
                <w:rFonts w:ascii="Arial Narrow" w:hAnsi="Arial Narrow"/>
                <w:sz w:val="20"/>
                <w:szCs w:val="20"/>
              </w:rPr>
              <w:t>Liczba portów Ethernet w kontrolerze</w:t>
            </w:r>
          </w:p>
        </w:tc>
        <w:tc>
          <w:tcPr>
            <w:tcW w:w="1607" w:type="dxa"/>
            <w:vMerge w:val="restart"/>
            <w:vAlign w:val="center"/>
          </w:tcPr>
          <w:p w14:paraId="37E07C91"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2</w:t>
            </w:r>
          </w:p>
        </w:tc>
        <w:tc>
          <w:tcPr>
            <w:tcW w:w="1772" w:type="dxa"/>
            <w:vMerge w:val="restart"/>
            <w:vAlign w:val="center"/>
          </w:tcPr>
          <w:p w14:paraId="3A17986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63F4798"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2</w:t>
            </w:r>
          </w:p>
        </w:tc>
        <w:tc>
          <w:tcPr>
            <w:tcW w:w="670" w:type="dxa"/>
            <w:vAlign w:val="center"/>
          </w:tcPr>
          <w:p w14:paraId="34AA5C53"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06A4A849" w14:textId="77777777" w:rsidR="004E6B69" w:rsidRPr="00316750" w:rsidRDefault="004E6B69" w:rsidP="00464FED">
            <w:pPr>
              <w:jc w:val="center"/>
            </w:pPr>
          </w:p>
        </w:tc>
        <w:tc>
          <w:tcPr>
            <w:tcW w:w="1708" w:type="dxa"/>
            <w:vMerge w:val="restart"/>
            <w:vAlign w:val="center"/>
          </w:tcPr>
          <w:p w14:paraId="75D89A9C" w14:textId="77777777" w:rsidR="004E6B69" w:rsidRPr="00316750" w:rsidRDefault="004E6B69" w:rsidP="00464FED">
            <w:pPr>
              <w:spacing w:before="20" w:after="20"/>
              <w:jc w:val="center"/>
              <w:rPr>
                <w:rFonts w:ascii="Arial Narrow" w:hAnsi="Arial Narrow"/>
                <w:sz w:val="20"/>
                <w:szCs w:val="20"/>
              </w:rPr>
            </w:pPr>
          </w:p>
        </w:tc>
      </w:tr>
      <w:tr w:rsidR="004E6B69" w:rsidRPr="0026699C" w14:paraId="705E0598" w14:textId="77777777" w:rsidTr="00464FED">
        <w:trPr>
          <w:trHeight w:val="139"/>
        </w:trPr>
        <w:tc>
          <w:tcPr>
            <w:tcW w:w="817" w:type="dxa"/>
            <w:vMerge/>
            <w:vAlign w:val="center"/>
          </w:tcPr>
          <w:p w14:paraId="325FE49B"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23D1E048" w14:textId="77777777" w:rsidR="004E6B69" w:rsidRPr="009A1A9C" w:rsidRDefault="004E6B69" w:rsidP="00464FED">
            <w:pPr>
              <w:spacing w:beforeLines="60" w:before="144" w:after="20"/>
              <w:rPr>
                <w:rFonts w:ascii="Arial Narrow" w:hAnsi="Arial Narrow"/>
                <w:sz w:val="20"/>
                <w:szCs w:val="20"/>
              </w:rPr>
            </w:pPr>
          </w:p>
        </w:tc>
        <w:tc>
          <w:tcPr>
            <w:tcW w:w="1607" w:type="dxa"/>
            <w:vMerge/>
            <w:vAlign w:val="center"/>
          </w:tcPr>
          <w:p w14:paraId="4595F90E"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2580723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BA98F0D"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2</w:t>
            </w:r>
          </w:p>
        </w:tc>
        <w:tc>
          <w:tcPr>
            <w:tcW w:w="670" w:type="dxa"/>
            <w:vAlign w:val="center"/>
          </w:tcPr>
          <w:p w14:paraId="42E1C9FA"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B0E5701" w14:textId="77777777" w:rsidR="004E6B69" w:rsidRPr="00316750" w:rsidRDefault="004E6B69" w:rsidP="00464FED">
            <w:pPr>
              <w:jc w:val="center"/>
            </w:pPr>
          </w:p>
        </w:tc>
        <w:tc>
          <w:tcPr>
            <w:tcW w:w="1708" w:type="dxa"/>
            <w:vMerge/>
            <w:vAlign w:val="center"/>
          </w:tcPr>
          <w:p w14:paraId="202CC3BE" w14:textId="77777777" w:rsidR="004E6B69" w:rsidRPr="00316750" w:rsidRDefault="004E6B69" w:rsidP="00464FED">
            <w:pPr>
              <w:spacing w:before="20" w:after="20"/>
              <w:jc w:val="center"/>
              <w:rPr>
                <w:rFonts w:ascii="Arial Narrow" w:hAnsi="Arial Narrow"/>
                <w:sz w:val="20"/>
                <w:szCs w:val="20"/>
              </w:rPr>
            </w:pPr>
          </w:p>
        </w:tc>
      </w:tr>
      <w:tr w:rsidR="004E6B69" w:rsidRPr="0026699C" w14:paraId="26C3C156" w14:textId="77777777" w:rsidTr="00464FED">
        <w:trPr>
          <w:trHeight w:val="140"/>
        </w:trPr>
        <w:tc>
          <w:tcPr>
            <w:tcW w:w="817" w:type="dxa"/>
            <w:vMerge w:val="restart"/>
            <w:vAlign w:val="center"/>
          </w:tcPr>
          <w:p w14:paraId="6209938D"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46E6177" w14:textId="77777777" w:rsidR="004E6B69" w:rsidRPr="00316750" w:rsidRDefault="004E6B69" w:rsidP="00464FED">
            <w:pPr>
              <w:spacing w:beforeLines="60" w:before="144" w:after="20"/>
              <w:rPr>
                <w:rFonts w:ascii="Arial Narrow" w:hAnsi="Arial Narrow"/>
                <w:sz w:val="20"/>
                <w:szCs w:val="20"/>
              </w:rPr>
            </w:pPr>
            <w:r w:rsidRPr="009A1A9C">
              <w:rPr>
                <w:rFonts w:ascii="Arial Narrow" w:hAnsi="Arial Narrow"/>
                <w:sz w:val="20"/>
                <w:szCs w:val="20"/>
              </w:rPr>
              <w:t>Liczba slotów kart we/wy</w:t>
            </w:r>
          </w:p>
        </w:tc>
        <w:tc>
          <w:tcPr>
            <w:tcW w:w="1607" w:type="dxa"/>
            <w:vMerge w:val="restart"/>
            <w:vAlign w:val="center"/>
          </w:tcPr>
          <w:p w14:paraId="399DD285"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8</w:t>
            </w:r>
          </w:p>
        </w:tc>
        <w:tc>
          <w:tcPr>
            <w:tcW w:w="1772" w:type="dxa"/>
            <w:vMerge w:val="restart"/>
            <w:vAlign w:val="center"/>
          </w:tcPr>
          <w:p w14:paraId="76A20C4F"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1BF244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8</w:t>
            </w:r>
          </w:p>
        </w:tc>
        <w:tc>
          <w:tcPr>
            <w:tcW w:w="670" w:type="dxa"/>
            <w:vAlign w:val="center"/>
          </w:tcPr>
          <w:p w14:paraId="5CE012CF"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1B3E6691" w14:textId="77777777" w:rsidR="004E6B69" w:rsidRPr="00316750" w:rsidRDefault="004E6B69" w:rsidP="00464FED">
            <w:pPr>
              <w:jc w:val="center"/>
            </w:pPr>
          </w:p>
        </w:tc>
        <w:tc>
          <w:tcPr>
            <w:tcW w:w="1708" w:type="dxa"/>
            <w:vMerge w:val="restart"/>
            <w:vAlign w:val="center"/>
          </w:tcPr>
          <w:p w14:paraId="43F19A93" w14:textId="77777777" w:rsidR="004E6B69" w:rsidRPr="00316750" w:rsidRDefault="004E6B69" w:rsidP="00464FED">
            <w:pPr>
              <w:spacing w:before="20" w:after="20"/>
              <w:jc w:val="center"/>
              <w:rPr>
                <w:rFonts w:ascii="Arial Narrow" w:hAnsi="Arial Narrow"/>
                <w:sz w:val="20"/>
                <w:szCs w:val="20"/>
              </w:rPr>
            </w:pPr>
          </w:p>
        </w:tc>
      </w:tr>
      <w:tr w:rsidR="004E6B69" w:rsidRPr="0026699C" w14:paraId="371F6454" w14:textId="77777777" w:rsidTr="00464FED">
        <w:trPr>
          <w:trHeight w:val="139"/>
        </w:trPr>
        <w:tc>
          <w:tcPr>
            <w:tcW w:w="817" w:type="dxa"/>
            <w:vMerge/>
            <w:vAlign w:val="center"/>
          </w:tcPr>
          <w:p w14:paraId="3EDCC21B"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60F52B0" w14:textId="77777777" w:rsidR="004E6B69" w:rsidRPr="009A1A9C" w:rsidRDefault="004E6B69" w:rsidP="00464FED">
            <w:pPr>
              <w:spacing w:beforeLines="60" w:before="144" w:after="20"/>
              <w:rPr>
                <w:rFonts w:ascii="Arial Narrow" w:hAnsi="Arial Narrow"/>
                <w:sz w:val="20"/>
                <w:szCs w:val="20"/>
              </w:rPr>
            </w:pPr>
          </w:p>
        </w:tc>
        <w:tc>
          <w:tcPr>
            <w:tcW w:w="1607" w:type="dxa"/>
            <w:vMerge/>
            <w:vAlign w:val="center"/>
          </w:tcPr>
          <w:p w14:paraId="04E3EB5B"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36C8A520"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A7396C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8</w:t>
            </w:r>
          </w:p>
        </w:tc>
        <w:tc>
          <w:tcPr>
            <w:tcW w:w="670" w:type="dxa"/>
            <w:vAlign w:val="center"/>
          </w:tcPr>
          <w:p w14:paraId="4F6BA462"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F8E32DE" w14:textId="77777777" w:rsidR="004E6B69" w:rsidRPr="00316750" w:rsidRDefault="004E6B69" w:rsidP="00464FED">
            <w:pPr>
              <w:jc w:val="center"/>
            </w:pPr>
          </w:p>
        </w:tc>
        <w:tc>
          <w:tcPr>
            <w:tcW w:w="1708" w:type="dxa"/>
            <w:vMerge/>
            <w:vAlign w:val="center"/>
          </w:tcPr>
          <w:p w14:paraId="3D4264BC" w14:textId="77777777" w:rsidR="004E6B69" w:rsidRPr="00316750" w:rsidRDefault="004E6B69" w:rsidP="00464FED">
            <w:pPr>
              <w:spacing w:before="20" w:after="20"/>
              <w:jc w:val="center"/>
              <w:rPr>
                <w:rFonts w:ascii="Arial Narrow" w:hAnsi="Arial Narrow"/>
                <w:sz w:val="20"/>
                <w:szCs w:val="20"/>
              </w:rPr>
            </w:pPr>
          </w:p>
        </w:tc>
      </w:tr>
      <w:tr w:rsidR="004E6B69" w:rsidRPr="0026699C" w14:paraId="0777C06D" w14:textId="77777777" w:rsidTr="00464FED">
        <w:trPr>
          <w:trHeight w:val="140"/>
        </w:trPr>
        <w:tc>
          <w:tcPr>
            <w:tcW w:w="817" w:type="dxa"/>
            <w:vMerge w:val="restart"/>
            <w:vAlign w:val="center"/>
          </w:tcPr>
          <w:p w14:paraId="4A58B0CC"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47836A7C"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Liczba portów USB-A</w:t>
            </w:r>
          </w:p>
        </w:tc>
        <w:tc>
          <w:tcPr>
            <w:tcW w:w="1607" w:type="dxa"/>
            <w:vMerge w:val="restart"/>
            <w:vAlign w:val="center"/>
          </w:tcPr>
          <w:p w14:paraId="1798F1DD"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w:t>
            </w:r>
          </w:p>
        </w:tc>
        <w:tc>
          <w:tcPr>
            <w:tcW w:w="1772" w:type="dxa"/>
            <w:vMerge w:val="restart"/>
            <w:vAlign w:val="center"/>
          </w:tcPr>
          <w:p w14:paraId="6183647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8B1A6B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w:t>
            </w:r>
          </w:p>
        </w:tc>
        <w:tc>
          <w:tcPr>
            <w:tcW w:w="670" w:type="dxa"/>
            <w:vAlign w:val="center"/>
          </w:tcPr>
          <w:p w14:paraId="22545AAC"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19273CD2" w14:textId="77777777" w:rsidR="004E6B69" w:rsidRPr="00316750" w:rsidRDefault="004E6B69" w:rsidP="00464FED">
            <w:pPr>
              <w:jc w:val="center"/>
            </w:pPr>
          </w:p>
        </w:tc>
        <w:tc>
          <w:tcPr>
            <w:tcW w:w="1708" w:type="dxa"/>
            <w:vMerge w:val="restart"/>
            <w:vAlign w:val="center"/>
          </w:tcPr>
          <w:p w14:paraId="115510F2" w14:textId="77777777" w:rsidR="004E6B69" w:rsidRPr="00316750" w:rsidRDefault="004E6B69" w:rsidP="00464FED">
            <w:pPr>
              <w:spacing w:before="20" w:after="20"/>
              <w:jc w:val="center"/>
              <w:rPr>
                <w:rFonts w:ascii="Arial Narrow" w:hAnsi="Arial Narrow"/>
                <w:sz w:val="20"/>
                <w:szCs w:val="20"/>
              </w:rPr>
            </w:pPr>
          </w:p>
        </w:tc>
      </w:tr>
      <w:tr w:rsidR="004E6B69" w:rsidRPr="0026699C" w14:paraId="0040334D" w14:textId="77777777" w:rsidTr="00464FED">
        <w:trPr>
          <w:trHeight w:val="139"/>
        </w:trPr>
        <w:tc>
          <w:tcPr>
            <w:tcW w:w="817" w:type="dxa"/>
            <w:vMerge/>
            <w:vAlign w:val="center"/>
          </w:tcPr>
          <w:p w14:paraId="181DC508"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91C768F"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63FD1DB2"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0069160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A7EAE48"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0</w:t>
            </w:r>
          </w:p>
        </w:tc>
        <w:tc>
          <w:tcPr>
            <w:tcW w:w="670" w:type="dxa"/>
            <w:vAlign w:val="center"/>
          </w:tcPr>
          <w:p w14:paraId="48F0F2A6"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5E99A125" w14:textId="77777777" w:rsidR="004E6B69" w:rsidRPr="00316750" w:rsidRDefault="004E6B69" w:rsidP="00464FED">
            <w:pPr>
              <w:jc w:val="center"/>
            </w:pPr>
          </w:p>
        </w:tc>
        <w:tc>
          <w:tcPr>
            <w:tcW w:w="1708" w:type="dxa"/>
            <w:vMerge/>
            <w:vAlign w:val="center"/>
          </w:tcPr>
          <w:p w14:paraId="46C7F649" w14:textId="77777777" w:rsidR="004E6B69" w:rsidRPr="00316750" w:rsidRDefault="004E6B69" w:rsidP="00464FED">
            <w:pPr>
              <w:spacing w:before="20" w:after="20"/>
              <w:jc w:val="center"/>
              <w:rPr>
                <w:rFonts w:ascii="Arial Narrow" w:hAnsi="Arial Narrow"/>
                <w:sz w:val="20"/>
                <w:szCs w:val="20"/>
              </w:rPr>
            </w:pPr>
          </w:p>
        </w:tc>
      </w:tr>
      <w:tr w:rsidR="004E6B69" w:rsidRPr="0026699C" w14:paraId="2DF3647F" w14:textId="77777777" w:rsidTr="00464FED">
        <w:trPr>
          <w:trHeight w:val="140"/>
        </w:trPr>
        <w:tc>
          <w:tcPr>
            <w:tcW w:w="817" w:type="dxa"/>
            <w:vMerge w:val="restart"/>
            <w:vAlign w:val="center"/>
          </w:tcPr>
          <w:p w14:paraId="39FCD036"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2CC8D26"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Liczba portów USB-C</w:t>
            </w:r>
          </w:p>
        </w:tc>
        <w:tc>
          <w:tcPr>
            <w:tcW w:w="1607" w:type="dxa"/>
            <w:vMerge w:val="restart"/>
            <w:vAlign w:val="center"/>
          </w:tcPr>
          <w:p w14:paraId="6C4FB162"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2</w:t>
            </w:r>
          </w:p>
        </w:tc>
        <w:tc>
          <w:tcPr>
            <w:tcW w:w="1772" w:type="dxa"/>
            <w:vMerge w:val="restart"/>
            <w:vAlign w:val="center"/>
          </w:tcPr>
          <w:p w14:paraId="485500DA"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00E759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2</w:t>
            </w:r>
          </w:p>
        </w:tc>
        <w:tc>
          <w:tcPr>
            <w:tcW w:w="670" w:type="dxa"/>
            <w:vAlign w:val="center"/>
          </w:tcPr>
          <w:p w14:paraId="45C25695"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4B807077" w14:textId="77777777" w:rsidR="004E6B69" w:rsidRPr="00316750" w:rsidRDefault="004E6B69" w:rsidP="00464FED">
            <w:pPr>
              <w:jc w:val="center"/>
            </w:pPr>
          </w:p>
        </w:tc>
        <w:tc>
          <w:tcPr>
            <w:tcW w:w="1708" w:type="dxa"/>
            <w:vMerge w:val="restart"/>
            <w:vAlign w:val="center"/>
          </w:tcPr>
          <w:p w14:paraId="196760A5" w14:textId="77777777" w:rsidR="004E6B69" w:rsidRPr="00316750" w:rsidRDefault="004E6B69" w:rsidP="00464FED">
            <w:pPr>
              <w:spacing w:before="20" w:after="20"/>
              <w:jc w:val="center"/>
              <w:rPr>
                <w:rFonts w:ascii="Arial Narrow" w:hAnsi="Arial Narrow"/>
                <w:sz w:val="20"/>
                <w:szCs w:val="20"/>
              </w:rPr>
            </w:pPr>
          </w:p>
        </w:tc>
      </w:tr>
      <w:tr w:rsidR="004E6B69" w:rsidRPr="0026699C" w14:paraId="6D947C72" w14:textId="77777777" w:rsidTr="00464FED">
        <w:trPr>
          <w:trHeight w:val="139"/>
        </w:trPr>
        <w:tc>
          <w:tcPr>
            <w:tcW w:w="817" w:type="dxa"/>
            <w:vMerge/>
            <w:vAlign w:val="center"/>
          </w:tcPr>
          <w:p w14:paraId="6D632BB5"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1090BB37"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B6AD538"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6C828D92"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77E1E2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2</w:t>
            </w:r>
          </w:p>
        </w:tc>
        <w:tc>
          <w:tcPr>
            <w:tcW w:w="670" w:type="dxa"/>
            <w:vAlign w:val="center"/>
          </w:tcPr>
          <w:p w14:paraId="6C57078B"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1C94FBD" w14:textId="77777777" w:rsidR="004E6B69" w:rsidRPr="00316750" w:rsidRDefault="004E6B69" w:rsidP="00464FED">
            <w:pPr>
              <w:jc w:val="center"/>
            </w:pPr>
          </w:p>
        </w:tc>
        <w:tc>
          <w:tcPr>
            <w:tcW w:w="1708" w:type="dxa"/>
            <w:vMerge/>
            <w:vAlign w:val="center"/>
          </w:tcPr>
          <w:p w14:paraId="0304E366" w14:textId="77777777" w:rsidR="004E6B69" w:rsidRPr="00316750" w:rsidRDefault="004E6B69" w:rsidP="00464FED">
            <w:pPr>
              <w:spacing w:before="20" w:after="20"/>
              <w:jc w:val="center"/>
              <w:rPr>
                <w:rFonts w:ascii="Arial Narrow" w:hAnsi="Arial Narrow"/>
                <w:sz w:val="20"/>
                <w:szCs w:val="20"/>
              </w:rPr>
            </w:pPr>
          </w:p>
        </w:tc>
      </w:tr>
      <w:tr w:rsidR="004E6B69" w:rsidRPr="0026699C" w14:paraId="6318AA5A" w14:textId="77777777" w:rsidTr="00464FED">
        <w:trPr>
          <w:trHeight w:val="140"/>
        </w:trPr>
        <w:tc>
          <w:tcPr>
            <w:tcW w:w="817" w:type="dxa"/>
            <w:vMerge w:val="restart"/>
            <w:vAlign w:val="center"/>
          </w:tcPr>
          <w:p w14:paraId="74770AB0"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5E1FAA6" w14:textId="77777777" w:rsidR="004E6B69" w:rsidRPr="00316750" w:rsidRDefault="004E6B69" w:rsidP="00464FED">
            <w:pPr>
              <w:spacing w:beforeLines="60" w:before="144" w:after="20"/>
              <w:rPr>
                <w:rFonts w:ascii="Arial Narrow" w:hAnsi="Arial Narrow"/>
                <w:sz w:val="20"/>
                <w:szCs w:val="20"/>
              </w:rPr>
            </w:pPr>
            <w:r w:rsidRPr="009A1A9C">
              <w:rPr>
                <w:rFonts w:ascii="Arial Narrow" w:hAnsi="Arial Narrow"/>
                <w:sz w:val="20"/>
                <w:szCs w:val="20"/>
              </w:rPr>
              <w:t>Liczba portów RS-232</w:t>
            </w:r>
          </w:p>
        </w:tc>
        <w:tc>
          <w:tcPr>
            <w:tcW w:w="1607" w:type="dxa"/>
            <w:vMerge w:val="restart"/>
            <w:vAlign w:val="center"/>
          </w:tcPr>
          <w:p w14:paraId="19597DC3"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w:t>
            </w:r>
          </w:p>
        </w:tc>
        <w:tc>
          <w:tcPr>
            <w:tcW w:w="1772" w:type="dxa"/>
            <w:vMerge w:val="restart"/>
            <w:vAlign w:val="center"/>
          </w:tcPr>
          <w:p w14:paraId="193A51F2"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D667BE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w:t>
            </w:r>
          </w:p>
        </w:tc>
        <w:tc>
          <w:tcPr>
            <w:tcW w:w="670" w:type="dxa"/>
            <w:vAlign w:val="center"/>
          </w:tcPr>
          <w:p w14:paraId="0FACB965"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7051150E" w14:textId="77777777" w:rsidR="004E6B69" w:rsidRPr="00316750" w:rsidRDefault="004E6B69" w:rsidP="00464FED">
            <w:pPr>
              <w:jc w:val="center"/>
            </w:pPr>
          </w:p>
        </w:tc>
        <w:tc>
          <w:tcPr>
            <w:tcW w:w="1708" w:type="dxa"/>
            <w:vMerge w:val="restart"/>
            <w:vAlign w:val="center"/>
          </w:tcPr>
          <w:p w14:paraId="71A1B138" w14:textId="77777777" w:rsidR="004E6B69" w:rsidRPr="00316750" w:rsidRDefault="004E6B69" w:rsidP="00464FED">
            <w:pPr>
              <w:spacing w:before="20" w:after="20"/>
              <w:jc w:val="center"/>
              <w:rPr>
                <w:rFonts w:ascii="Arial Narrow" w:hAnsi="Arial Narrow"/>
                <w:sz w:val="20"/>
                <w:szCs w:val="20"/>
              </w:rPr>
            </w:pPr>
          </w:p>
        </w:tc>
      </w:tr>
      <w:tr w:rsidR="004E6B69" w:rsidRPr="0026699C" w14:paraId="568C5E31" w14:textId="77777777" w:rsidTr="00464FED">
        <w:trPr>
          <w:trHeight w:val="139"/>
        </w:trPr>
        <w:tc>
          <w:tcPr>
            <w:tcW w:w="817" w:type="dxa"/>
            <w:vMerge/>
            <w:vAlign w:val="center"/>
          </w:tcPr>
          <w:p w14:paraId="444C2606"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85B7A2A" w14:textId="77777777" w:rsidR="004E6B69" w:rsidRPr="009A1A9C" w:rsidRDefault="004E6B69" w:rsidP="00464FED">
            <w:pPr>
              <w:spacing w:beforeLines="60" w:before="144" w:after="20"/>
              <w:rPr>
                <w:rFonts w:ascii="Arial Narrow" w:hAnsi="Arial Narrow"/>
                <w:sz w:val="20"/>
                <w:szCs w:val="20"/>
              </w:rPr>
            </w:pPr>
          </w:p>
        </w:tc>
        <w:tc>
          <w:tcPr>
            <w:tcW w:w="1607" w:type="dxa"/>
            <w:vMerge/>
            <w:vAlign w:val="center"/>
          </w:tcPr>
          <w:p w14:paraId="286A69C3"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156822C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70AE3F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0</w:t>
            </w:r>
          </w:p>
        </w:tc>
        <w:tc>
          <w:tcPr>
            <w:tcW w:w="670" w:type="dxa"/>
            <w:vAlign w:val="center"/>
          </w:tcPr>
          <w:p w14:paraId="57D852FF"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20F4D96E" w14:textId="77777777" w:rsidR="004E6B69" w:rsidRPr="00316750" w:rsidRDefault="004E6B69" w:rsidP="00464FED">
            <w:pPr>
              <w:jc w:val="center"/>
            </w:pPr>
          </w:p>
        </w:tc>
        <w:tc>
          <w:tcPr>
            <w:tcW w:w="1708" w:type="dxa"/>
            <w:vMerge/>
            <w:vAlign w:val="center"/>
          </w:tcPr>
          <w:p w14:paraId="6C460DCD" w14:textId="77777777" w:rsidR="004E6B69" w:rsidRPr="00316750" w:rsidRDefault="004E6B69" w:rsidP="00464FED">
            <w:pPr>
              <w:spacing w:before="20" w:after="20"/>
              <w:jc w:val="center"/>
              <w:rPr>
                <w:rFonts w:ascii="Arial Narrow" w:hAnsi="Arial Narrow"/>
                <w:sz w:val="20"/>
                <w:szCs w:val="20"/>
              </w:rPr>
            </w:pPr>
          </w:p>
        </w:tc>
      </w:tr>
      <w:tr w:rsidR="004E6B69" w:rsidRPr="0026699C" w14:paraId="2A83A836" w14:textId="77777777" w:rsidTr="00464FED">
        <w:trPr>
          <w:trHeight w:val="140"/>
        </w:trPr>
        <w:tc>
          <w:tcPr>
            <w:tcW w:w="817" w:type="dxa"/>
            <w:vMerge w:val="restart"/>
            <w:vAlign w:val="center"/>
          </w:tcPr>
          <w:p w14:paraId="62066D38"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B98DB01" w14:textId="77777777" w:rsidR="004E6B69" w:rsidRPr="00316750" w:rsidRDefault="004E6B69" w:rsidP="00464FED">
            <w:pPr>
              <w:spacing w:beforeLines="60" w:before="144" w:after="20"/>
              <w:rPr>
                <w:rFonts w:ascii="Arial Narrow" w:hAnsi="Arial Narrow"/>
                <w:sz w:val="20"/>
                <w:szCs w:val="20"/>
              </w:rPr>
            </w:pPr>
            <w:r w:rsidRPr="009A1A9C">
              <w:rPr>
                <w:rFonts w:ascii="Arial Narrow" w:hAnsi="Arial Narrow"/>
                <w:sz w:val="20"/>
                <w:szCs w:val="20"/>
              </w:rPr>
              <w:t>Liczba portów RS-</w:t>
            </w:r>
            <w:r>
              <w:rPr>
                <w:rFonts w:ascii="Arial Narrow" w:hAnsi="Arial Narrow"/>
                <w:sz w:val="20"/>
                <w:szCs w:val="20"/>
              </w:rPr>
              <w:t>485</w:t>
            </w:r>
          </w:p>
        </w:tc>
        <w:tc>
          <w:tcPr>
            <w:tcW w:w="1607" w:type="dxa"/>
            <w:vMerge w:val="restart"/>
            <w:vAlign w:val="center"/>
          </w:tcPr>
          <w:p w14:paraId="22169127"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w:t>
            </w:r>
          </w:p>
        </w:tc>
        <w:tc>
          <w:tcPr>
            <w:tcW w:w="1772" w:type="dxa"/>
            <w:vMerge w:val="restart"/>
            <w:vAlign w:val="center"/>
          </w:tcPr>
          <w:p w14:paraId="56CB4C3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03721DC"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w:t>
            </w:r>
          </w:p>
        </w:tc>
        <w:tc>
          <w:tcPr>
            <w:tcW w:w="670" w:type="dxa"/>
            <w:vAlign w:val="center"/>
          </w:tcPr>
          <w:p w14:paraId="6E1ACCE3"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153303BF" w14:textId="77777777" w:rsidR="004E6B69" w:rsidRPr="00316750" w:rsidRDefault="004E6B69" w:rsidP="00464FED">
            <w:pPr>
              <w:jc w:val="center"/>
            </w:pPr>
          </w:p>
        </w:tc>
        <w:tc>
          <w:tcPr>
            <w:tcW w:w="1708" w:type="dxa"/>
            <w:vMerge w:val="restart"/>
            <w:vAlign w:val="center"/>
          </w:tcPr>
          <w:p w14:paraId="612383C9" w14:textId="77777777" w:rsidR="004E6B69" w:rsidRPr="00316750" w:rsidRDefault="004E6B69" w:rsidP="00464FED">
            <w:pPr>
              <w:spacing w:before="20" w:after="20"/>
              <w:jc w:val="center"/>
              <w:rPr>
                <w:rFonts w:ascii="Arial Narrow" w:hAnsi="Arial Narrow"/>
                <w:sz w:val="20"/>
                <w:szCs w:val="20"/>
              </w:rPr>
            </w:pPr>
          </w:p>
        </w:tc>
      </w:tr>
      <w:tr w:rsidR="004E6B69" w:rsidRPr="0026699C" w14:paraId="6BB0CC40" w14:textId="77777777" w:rsidTr="00464FED">
        <w:trPr>
          <w:trHeight w:val="139"/>
        </w:trPr>
        <w:tc>
          <w:tcPr>
            <w:tcW w:w="817" w:type="dxa"/>
            <w:vMerge/>
            <w:vAlign w:val="center"/>
          </w:tcPr>
          <w:p w14:paraId="17D8F291"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78DE5B12" w14:textId="77777777" w:rsidR="004E6B69" w:rsidRPr="009A1A9C" w:rsidRDefault="004E6B69" w:rsidP="00464FED">
            <w:pPr>
              <w:spacing w:beforeLines="60" w:before="144" w:after="20"/>
              <w:rPr>
                <w:rFonts w:ascii="Arial Narrow" w:hAnsi="Arial Narrow"/>
                <w:sz w:val="20"/>
                <w:szCs w:val="20"/>
              </w:rPr>
            </w:pPr>
          </w:p>
        </w:tc>
        <w:tc>
          <w:tcPr>
            <w:tcW w:w="1607" w:type="dxa"/>
            <w:vMerge/>
            <w:vAlign w:val="center"/>
          </w:tcPr>
          <w:p w14:paraId="0558BCCD"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384FB04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42B842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0</w:t>
            </w:r>
          </w:p>
        </w:tc>
        <w:tc>
          <w:tcPr>
            <w:tcW w:w="670" w:type="dxa"/>
            <w:vAlign w:val="center"/>
          </w:tcPr>
          <w:p w14:paraId="747930D1"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852B6A9" w14:textId="77777777" w:rsidR="004E6B69" w:rsidRPr="00316750" w:rsidRDefault="004E6B69" w:rsidP="00464FED">
            <w:pPr>
              <w:jc w:val="center"/>
            </w:pPr>
          </w:p>
        </w:tc>
        <w:tc>
          <w:tcPr>
            <w:tcW w:w="1708" w:type="dxa"/>
            <w:vMerge/>
            <w:vAlign w:val="center"/>
          </w:tcPr>
          <w:p w14:paraId="48367199" w14:textId="77777777" w:rsidR="004E6B69" w:rsidRPr="00316750" w:rsidRDefault="004E6B69" w:rsidP="00464FED">
            <w:pPr>
              <w:spacing w:before="20" w:after="20"/>
              <w:jc w:val="center"/>
              <w:rPr>
                <w:rFonts w:ascii="Arial Narrow" w:hAnsi="Arial Narrow"/>
                <w:sz w:val="20"/>
                <w:szCs w:val="20"/>
              </w:rPr>
            </w:pPr>
          </w:p>
        </w:tc>
      </w:tr>
      <w:tr w:rsidR="004E6B69" w:rsidRPr="0026699C" w14:paraId="56C30613" w14:textId="77777777" w:rsidTr="00464FED">
        <w:trPr>
          <w:trHeight w:val="140"/>
        </w:trPr>
        <w:tc>
          <w:tcPr>
            <w:tcW w:w="817" w:type="dxa"/>
            <w:vMerge w:val="restart"/>
            <w:vAlign w:val="center"/>
          </w:tcPr>
          <w:p w14:paraId="1517FBAB"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41E7B8D"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Kontroler PFI 0</w:t>
            </w:r>
          </w:p>
        </w:tc>
        <w:tc>
          <w:tcPr>
            <w:tcW w:w="1607" w:type="dxa"/>
            <w:vMerge w:val="restart"/>
            <w:vAlign w:val="center"/>
          </w:tcPr>
          <w:p w14:paraId="3076C569"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1772" w:type="dxa"/>
            <w:vMerge w:val="restart"/>
            <w:vAlign w:val="center"/>
          </w:tcPr>
          <w:p w14:paraId="57802A4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AE2DD8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TAK</w:t>
            </w:r>
          </w:p>
        </w:tc>
        <w:tc>
          <w:tcPr>
            <w:tcW w:w="670" w:type="dxa"/>
            <w:vAlign w:val="center"/>
          </w:tcPr>
          <w:p w14:paraId="1C5967ED"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2CF4A785" w14:textId="77777777" w:rsidR="004E6B69" w:rsidRPr="00316750" w:rsidRDefault="004E6B69" w:rsidP="00464FED">
            <w:pPr>
              <w:jc w:val="center"/>
            </w:pPr>
          </w:p>
        </w:tc>
        <w:tc>
          <w:tcPr>
            <w:tcW w:w="1708" w:type="dxa"/>
            <w:vMerge w:val="restart"/>
            <w:vAlign w:val="center"/>
          </w:tcPr>
          <w:p w14:paraId="40CB6A8A" w14:textId="77777777" w:rsidR="004E6B69" w:rsidRPr="00316750" w:rsidRDefault="004E6B69" w:rsidP="00464FED">
            <w:pPr>
              <w:spacing w:before="20" w:after="20"/>
              <w:jc w:val="center"/>
              <w:rPr>
                <w:rFonts w:ascii="Arial Narrow" w:hAnsi="Arial Narrow"/>
                <w:sz w:val="20"/>
                <w:szCs w:val="20"/>
              </w:rPr>
            </w:pPr>
          </w:p>
        </w:tc>
      </w:tr>
      <w:tr w:rsidR="004E6B69" w:rsidRPr="0026699C" w14:paraId="6A138289" w14:textId="77777777" w:rsidTr="00464FED">
        <w:trPr>
          <w:trHeight w:val="139"/>
        </w:trPr>
        <w:tc>
          <w:tcPr>
            <w:tcW w:w="817" w:type="dxa"/>
            <w:vMerge/>
            <w:vAlign w:val="center"/>
          </w:tcPr>
          <w:p w14:paraId="12CCEDDB" w14:textId="77777777" w:rsidR="004E6B69" w:rsidRPr="00316750" w:rsidRDefault="004E6B69" w:rsidP="00C17590">
            <w:pPr>
              <w:numPr>
                <w:ilvl w:val="0"/>
                <w:numId w:val="260"/>
              </w:numPr>
              <w:suppressAutoHyphens w:val="0"/>
              <w:spacing w:beforeLines="60" w:before="144" w:after="20" w:line="240" w:lineRule="auto"/>
              <w:ind w:left="1352" w:right="34"/>
              <w:jc w:val="center"/>
              <w:rPr>
                <w:rFonts w:ascii="Arial Narrow" w:hAnsi="Arial Narrow"/>
                <w:sz w:val="20"/>
                <w:szCs w:val="20"/>
              </w:rPr>
            </w:pPr>
          </w:p>
        </w:tc>
        <w:tc>
          <w:tcPr>
            <w:tcW w:w="3873" w:type="dxa"/>
            <w:vMerge/>
            <w:vAlign w:val="center"/>
          </w:tcPr>
          <w:p w14:paraId="5ACDB410"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2081AAEC"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2986E2C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6B7756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NIE</w:t>
            </w:r>
          </w:p>
        </w:tc>
        <w:tc>
          <w:tcPr>
            <w:tcW w:w="670" w:type="dxa"/>
            <w:vAlign w:val="center"/>
          </w:tcPr>
          <w:p w14:paraId="371F4988"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4654B5D5" w14:textId="77777777" w:rsidR="004E6B69" w:rsidRPr="00316750" w:rsidRDefault="004E6B69" w:rsidP="00464FED">
            <w:pPr>
              <w:jc w:val="center"/>
            </w:pPr>
          </w:p>
        </w:tc>
        <w:tc>
          <w:tcPr>
            <w:tcW w:w="1708" w:type="dxa"/>
            <w:vMerge/>
            <w:vAlign w:val="center"/>
          </w:tcPr>
          <w:p w14:paraId="3AD07489" w14:textId="77777777" w:rsidR="004E6B69" w:rsidRPr="00316750" w:rsidRDefault="004E6B69" w:rsidP="00464FED">
            <w:pPr>
              <w:spacing w:before="20" w:after="20"/>
              <w:jc w:val="center"/>
              <w:rPr>
                <w:rFonts w:ascii="Arial Narrow" w:hAnsi="Arial Narrow"/>
                <w:sz w:val="20"/>
                <w:szCs w:val="20"/>
              </w:rPr>
            </w:pPr>
          </w:p>
        </w:tc>
      </w:tr>
      <w:tr w:rsidR="004E6B69" w:rsidRPr="0026699C" w14:paraId="017B725C" w14:textId="77777777" w:rsidTr="00464FED">
        <w:trPr>
          <w:trHeight w:val="140"/>
        </w:trPr>
        <w:tc>
          <w:tcPr>
            <w:tcW w:w="817" w:type="dxa"/>
            <w:vMerge w:val="restart"/>
            <w:vAlign w:val="center"/>
          </w:tcPr>
          <w:p w14:paraId="0983A8A6"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AE9AAD8"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Częstotliwość sygnału we/wy PFI 0</w:t>
            </w:r>
          </w:p>
        </w:tc>
        <w:tc>
          <w:tcPr>
            <w:tcW w:w="1607" w:type="dxa"/>
            <w:vMerge w:val="restart"/>
            <w:vAlign w:val="center"/>
          </w:tcPr>
          <w:p w14:paraId="114BDF56"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 MHz</w:t>
            </w:r>
          </w:p>
        </w:tc>
        <w:tc>
          <w:tcPr>
            <w:tcW w:w="1772" w:type="dxa"/>
            <w:vMerge w:val="restart"/>
            <w:vAlign w:val="center"/>
          </w:tcPr>
          <w:p w14:paraId="26C3A8E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B347F4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 MHz</w:t>
            </w:r>
          </w:p>
        </w:tc>
        <w:tc>
          <w:tcPr>
            <w:tcW w:w="670" w:type="dxa"/>
            <w:vAlign w:val="center"/>
          </w:tcPr>
          <w:p w14:paraId="68030E25"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5842955B" w14:textId="77777777" w:rsidR="004E6B69" w:rsidRPr="00316750" w:rsidRDefault="004E6B69" w:rsidP="00464FED">
            <w:pPr>
              <w:jc w:val="center"/>
            </w:pPr>
          </w:p>
        </w:tc>
        <w:tc>
          <w:tcPr>
            <w:tcW w:w="1708" w:type="dxa"/>
            <w:vMerge w:val="restart"/>
            <w:vAlign w:val="center"/>
          </w:tcPr>
          <w:p w14:paraId="0D689DD3" w14:textId="77777777" w:rsidR="004E6B69" w:rsidRPr="00316750" w:rsidRDefault="004E6B69" w:rsidP="00464FED">
            <w:pPr>
              <w:spacing w:before="20" w:after="20"/>
              <w:jc w:val="center"/>
              <w:rPr>
                <w:rFonts w:ascii="Arial Narrow" w:hAnsi="Arial Narrow"/>
                <w:sz w:val="20"/>
                <w:szCs w:val="20"/>
              </w:rPr>
            </w:pPr>
          </w:p>
        </w:tc>
      </w:tr>
      <w:tr w:rsidR="004E6B69" w:rsidRPr="0026699C" w14:paraId="335A5F1C" w14:textId="77777777" w:rsidTr="00464FED">
        <w:trPr>
          <w:trHeight w:val="139"/>
        </w:trPr>
        <w:tc>
          <w:tcPr>
            <w:tcW w:w="817" w:type="dxa"/>
            <w:vMerge/>
            <w:vAlign w:val="center"/>
          </w:tcPr>
          <w:p w14:paraId="77DEEA91"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DD9B0E4"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6363F5B7"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0CD653F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560B09C"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1 MHz</w:t>
            </w:r>
          </w:p>
        </w:tc>
        <w:tc>
          <w:tcPr>
            <w:tcW w:w="670" w:type="dxa"/>
            <w:vAlign w:val="center"/>
          </w:tcPr>
          <w:p w14:paraId="3963FDC8"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4C0BA278" w14:textId="77777777" w:rsidR="004E6B69" w:rsidRPr="00316750" w:rsidRDefault="004E6B69" w:rsidP="00464FED">
            <w:pPr>
              <w:jc w:val="center"/>
            </w:pPr>
          </w:p>
        </w:tc>
        <w:tc>
          <w:tcPr>
            <w:tcW w:w="1708" w:type="dxa"/>
            <w:vMerge/>
            <w:vAlign w:val="center"/>
          </w:tcPr>
          <w:p w14:paraId="7564B400" w14:textId="77777777" w:rsidR="004E6B69" w:rsidRPr="00316750" w:rsidRDefault="004E6B69" w:rsidP="00464FED">
            <w:pPr>
              <w:spacing w:before="20" w:after="20"/>
              <w:jc w:val="center"/>
              <w:rPr>
                <w:rFonts w:ascii="Arial Narrow" w:hAnsi="Arial Narrow"/>
                <w:sz w:val="20"/>
                <w:szCs w:val="20"/>
              </w:rPr>
            </w:pPr>
          </w:p>
        </w:tc>
      </w:tr>
      <w:tr w:rsidR="004E6B69" w:rsidRPr="0026699C" w14:paraId="07F6B78A" w14:textId="77777777" w:rsidTr="00464FED">
        <w:trPr>
          <w:trHeight w:val="93"/>
        </w:trPr>
        <w:tc>
          <w:tcPr>
            <w:tcW w:w="817" w:type="dxa"/>
            <w:vMerge w:val="restart"/>
            <w:vAlign w:val="center"/>
          </w:tcPr>
          <w:p w14:paraId="2CFF796F"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FE25D02"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Napięcie zasilania</w:t>
            </w:r>
          </w:p>
        </w:tc>
        <w:tc>
          <w:tcPr>
            <w:tcW w:w="1607" w:type="dxa"/>
            <w:vMerge w:val="restart"/>
            <w:vAlign w:val="center"/>
          </w:tcPr>
          <w:p w14:paraId="0A16ECB9"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9 - 30 VDC</w:t>
            </w:r>
          </w:p>
        </w:tc>
        <w:tc>
          <w:tcPr>
            <w:tcW w:w="1772" w:type="dxa"/>
            <w:vMerge w:val="restart"/>
            <w:vAlign w:val="center"/>
          </w:tcPr>
          <w:p w14:paraId="2C84244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46FFAE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9 VDC - </w:t>
            </w:r>
            <w:r w:rsidRPr="00316750">
              <w:rPr>
                <w:rFonts w:ascii="Arial Narrow" w:hAnsi="Arial Narrow"/>
                <w:sz w:val="20"/>
                <w:szCs w:val="20"/>
              </w:rPr>
              <w:t>≤</w:t>
            </w:r>
            <w:r>
              <w:rPr>
                <w:rFonts w:ascii="Arial Narrow" w:hAnsi="Arial Narrow"/>
                <w:sz w:val="20"/>
                <w:szCs w:val="20"/>
              </w:rPr>
              <w:t xml:space="preserve"> 30 VDC</w:t>
            </w:r>
          </w:p>
        </w:tc>
        <w:tc>
          <w:tcPr>
            <w:tcW w:w="670" w:type="dxa"/>
            <w:vAlign w:val="center"/>
          </w:tcPr>
          <w:p w14:paraId="36F849BA"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6E31430D" w14:textId="77777777" w:rsidR="004E6B69" w:rsidRPr="00316750" w:rsidRDefault="004E6B69" w:rsidP="00464FED">
            <w:pPr>
              <w:jc w:val="center"/>
            </w:pPr>
          </w:p>
        </w:tc>
        <w:tc>
          <w:tcPr>
            <w:tcW w:w="1708" w:type="dxa"/>
            <w:vMerge w:val="restart"/>
            <w:vAlign w:val="center"/>
          </w:tcPr>
          <w:p w14:paraId="72E64BCC" w14:textId="77777777" w:rsidR="004E6B69" w:rsidRPr="00316750" w:rsidRDefault="004E6B69" w:rsidP="00464FED">
            <w:pPr>
              <w:spacing w:before="20" w:after="20"/>
              <w:jc w:val="center"/>
              <w:rPr>
                <w:rFonts w:ascii="Arial Narrow" w:hAnsi="Arial Narrow"/>
                <w:sz w:val="20"/>
                <w:szCs w:val="20"/>
              </w:rPr>
            </w:pPr>
          </w:p>
        </w:tc>
      </w:tr>
      <w:tr w:rsidR="004E6B69" w:rsidRPr="0026699C" w14:paraId="515C2AFF" w14:textId="77777777" w:rsidTr="00464FED">
        <w:trPr>
          <w:trHeight w:val="93"/>
        </w:trPr>
        <w:tc>
          <w:tcPr>
            <w:tcW w:w="817" w:type="dxa"/>
            <w:vMerge/>
            <w:vAlign w:val="center"/>
          </w:tcPr>
          <w:p w14:paraId="1EEBE84D"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B3B8A2B"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630764E"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5C374A4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0296B9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30 VDC</w:t>
            </w:r>
          </w:p>
        </w:tc>
        <w:tc>
          <w:tcPr>
            <w:tcW w:w="670" w:type="dxa"/>
            <w:vAlign w:val="center"/>
          </w:tcPr>
          <w:p w14:paraId="601286D4"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41CB6B93" w14:textId="77777777" w:rsidR="004E6B69" w:rsidRPr="00316750" w:rsidRDefault="004E6B69" w:rsidP="00464FED">
            <w:pPr>
              <w:jc w:val="center"/>
            </w:pPr>
          </w:p>
        </w:tc>
        <w:tc>
          <w:tcPr>
            <w:tcW w:w="1708" w:type="dxa"/>
            <w:vMerge/>
            <w:vAlign w:val="center"/>
          </w:tcPr>
          <w:p w14:paraId="33EACA35" w14:textId="77777777" w:rsidR="004E6B69" w:rsidRPr="00316750" w:rsidRDefault="004E6B69" w:rsidP="00464FED">
            <w:pPr>
              <w:spacing w:before="20" w:after="20"/>
              <w:jc w:val="center"/>
              <w:rPr>
                <w:rFonts w:ascii="Arial Narrow" w:hAnsi="Arial Narrow"/>
                <w:sz w:val="20"/>
                <w:szCs w:val="20"/>
              </w:rPr>
            </w:pPr>
          </w:p>
        </w:tc>
      </w:tr>
      <w:tr w:rsidR="004E6B69" w:rsidRPr="0026699C" w14:paraId="50E43C15" w14:textId="77777777" w:rsidTr="00464FED">
        <w:trPr>
          <w:trHeight w:val="93"/>
        </w:trPr>
        <w:tc>
          <w:tcPr>
            <w:tcW w:w="817" w:type="dxa"/>
            <w:vMerge/>
            <w:vAlign w:val="center"/>
          </w:tcPr>
          <w:p w14:paraId="57EA4703"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1B317C7"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5EA41764"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582238F5"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3F002D8"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9 VDC</w:t>
            </w:r>
          </w:p>
        </w:tc>
        <w:tc>
          <w:tcPr>
            <w:tcW w:w="670" w:type="dxa"/>
            <w:vAlign w:val="center"/>
          </w:tcPr>
          <w:p w14:paraId="19A9EB44"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26B35E88" w14:textId="77777777" w:rsidR="004E6B69" w:rsidRPr="00316750" w:rsidRDefault="004E6B69" w:rsidP="00464FED">
            <w:pPr>
              <w:jc w:val="center"/>
            </w:pPr>
          </w:p>
        </w:tc>
        <w:tc>
          <w:tcPr>
            <w:tcW w:w="1708" w:type="dxa"/>
            <w:vMerge/>
            <w:vAlign w:val="center"/>
          </w:tcPr>
          <w:p w14:paraId="4A3E3E2E" w14:textId="77777777" w:rsidR="004E6B69" w:rsidRPr="00316750" w:rsidRDefault="004E6B69" w:rsidP="00464FED">
            <w:pPr>
              <w:spacing w:before="20" w:after="20"/>
              <w:jc w:val="center"/>
              <w:rPr>
                <w:rFonts w:ascii="Arial Narrow" w:hAnsi="Arial Narrow"/>
                <w:sz w:val="20"/>
                <w:szCs w:val="20"/>
              </w:rPr>
            </w:pPr>
          </w:p>
        </w:tc>
      </w:tr>
      <w:tr w:rsidR="004E6B69" w:rsidRPr="0026699C" w14:paraId="231143CE" w14:textId="77777777" w:rsidTr="00464FED">
        <w:trPr>
          <w:trHeight w:val="140"/>
        </w:trPr>
        <w:tc>
          <w:tcPr>
            <w:tcW w:w="817" w:type="dxa"/>
            <w:vMerge w:val="restart"/>
            <w:vAlign w:val="center"/>
          </w:tcPr>
          <w:p w14:paraId="5EE1D582"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8C8BAF0"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Maksymalny pobór mocy</w:t>
            </w:r>
          </w:p>
        </w:tc>
        <w:tc>
          <w:tcPr>
            <w:tcW w:w="1607" w:type="dxa"/>
            <w:vMerge w:val="restart"/>
            <w:vAlign w:val="center"/>
          </w:tcPr>
          <w:p w14:paraId="67B85370"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60 W</w:t>
            </w:r>
          </w:p>
        </w:tc>
        <w:tc>
          <w:tcPr>
            <w:tcW w:w="1772" w:type="dxa"/>
            <w:vMerge w:val="restart"/>
            <w:vAlign w:val="center"/>
          </w:tcPr>
          <w:p w14:paraId="2565F01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2B96F1C"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60 W</w:t>
            </w:r>
          </w:p>
        </w:tc>
        <w:tc>
          <w:tcPr>
            <w:tcW w:w="670" w:type="dxa"/>
            <w:vAlign w:val="center"/>
          </w:tcPr>
          <w:p w14:paraId="2EE87890"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2765FBAA" w14:textId="77777777" w:rsidR="004E6B69" w:rsidRPr="00316750" w:rsidRDefault="004E6B69" w:rsidP="00464FED">
            <w:pPr>
              <w:jc w:val="center"/>
            </w:pPr>
          </w:p>
        </w:tc>
        <w:tc>
          <w:tcPr>
            <w:tcW w:w="1708" w:type="dxa"/>
            <w:vMerge w:val="restart"/>
            <w:vAlign w:val="center"/>
          </w:tcPr>
          <w:p w14:paraId="0E7469F3" w14:textId="77777777" w:rsidR="004E6B69" w:rsidRPr="00316750" w:rsidRDefault="004E6B69" w:rsidP="00464FED">
            <w:pPr>
              <w:spacing w:before="20" w:after="20"/>
              <w:jc w:val="center"/>
              <w:rPr>
                <w:rFonts w:ascii="Arial Narrow" w:hAnsi="Arial Narrow"/>
                <w:sz w:val="20"/>
                <w:szCs w:val="20"/>
              </w:rPr>
            </w:pPr>
          </w:p>
        </w:tc>
      </w:tr>
      <w:tr w:rsidR="004E6B69" w:rsidRPr="0026699C" w14:paraId="6B3EB3A4" w14:textId="77777777" w:rsidTr="00464FED">
        <w:trPr>
          <w:trHeight w:val="139"/>
        </w:trPr>
        <w:tc>
          <w:tcPr>
            <w:tcW w:w="817" w:type="dxa"/>
            <w:vMerge/>
            <w:vAlign w:val="center"/>
          </w:tcPr>
          <w:p w14:paraId="6862F5F9"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7833DE1"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40E9B435"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60B33C6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722265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60 W</w:t>
            </w:r>
          </w:p>
        </w:tc>
        <w:tc>
          <w:tcPr>
            <w:tcW w:w="670" w:type="dxa"/>
            <w:vAlign w:val="center"/>
          </w:tcPr>
          <w:p w14:paraId="5426DF41"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724FAB29" w14:textId="77777777" w:rsidR="004E6B69" w:rsidRPr="00316750" w:rsidRDefault="004E6B69" w:rsidP="00464FED">
            <w:pPr>
              <w:jc w:val="center"/>
            </w:pPr>
          </w:p>
        </w:tc>
        <w:tc>
          <w:tcPr>
            <w:tcW w:w="1708" w:type="dxa"/>
            <w:vMerge/>
            <w:vAlign w:val="center"/>
          </w:tcPr>
          <w:p w14:paraId="756628F8" w14:textId="77777777" w:rsidR="004E6B69" w:rsidRPr="00316750" w:rsidRDefault="004E6B69" w:rsidP="00464FED">
            <w:pPr>
              <w:spacing w:before="20" w:after="20"/>
              <w:jc w:val="center"/>
              <w:rPr>
                <w:rFonts w:ascii="Arial Narrow" w:hAnsi="Arial Narrow"/>
                <w:sz w:val="20"/>
                <w:szCs w:val="20"/>
              </w:rPr>
            </w:pPr>
          </w:p>
        </w:tc>
      </w:tr>
      <w:tr w:rsidR="004E6B69" w:rsidRPr="0026699C" w14:paraId="7CBD770F" w14:textId="77777777" w:rsidTr="00464FED">
        <w:trPr>
          <w:trHeight w:val="140"/>
        </w:trPr>
        <w:tc>
          <w:tcPr>
            <w:tcW w:w="817" w:type="dxa"/>
            <w:vMerge w:val="restart"/>
            <w:vAlign w:val="center"/>
          </w:tcPr>
          <w:p w14:paraId="5F7E9D07"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75AF887"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Waga</w:t>
            </w:r>
          </w:p>
        </w:tc>
        <w:tc>
          <w:tcPr>
            <w:tcW w:w="1607" w:type="dxa"/>
            <w:vMerge w:val="restart"/>
            <w:vAlign w:val="center"/>
          </w:tcPr>
          <w:p w14:paraId="17FD0480"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2250 g</w:t>
            </w:r>
          </w:p>
        </w:tc>
        <w:tc>
          <w:tcPr>
            <w:tcW w:w="1772" w:type="dxa"/>
            <w:vMerge w:val="restart"/>
            <w:vAlign w:val="center"/>
          </w:tcPr>
          <w:p w14:paraId="60A2517A"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E1CB14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2250 g</w:t>
            </w:r>
          </w:p>
        </w:tc>
        <w:tc>
          <w:tcPr>
            <w:tcW w:w="670" w:type="dxa"/>
            <w:vAlign w:val="center"/>
          </w:tcPr>
          <w:p w14:paraId="3DC8CEB9"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5BAF6D51" w14:textId="77777777" w:rsidR="004E6B69" w:rsidRPr="00316750" w:rsidRDefault="004E6B69" w:rsidP="00464FED">
            <w:pPr>
              <w:jc w:val="center"/>
            </w:pPr>
          </w:p>
        </w:tc>
        <w:tc>
          <w:tcPr>
            <w:tcW w:w="1708" w:type="dxa"/>
            <w:vMerge w:val="restart"/>
            <w:vAlign w:val="center"/>
          </w:tcPr>
          <w:p w14:paraId="74019BA8" w14:textId="77777777" w:rsidR="004E6B69" w:rsidRPr="00316750" w:rsidRDefault="004E6B69" w:rsidP="00464FED">
            <w:pPr>
              <w:spacing w:before="20" w:after="20"/>
              <w:jc w:val="center"/>
              <w:rPr>
                <w:rFonts w:ascii="Arial Narrow" w:hAnsi="Arial Narrow"/>
                <w:sz w:val="20"/>
                <w:szCs w:val="20"/>
              </w:rPr>
            </w:pPr>
          </w:p>
        </w:tc>
      </w:tr>
      <w:tr w:rsidR="004E6B69" w:rsidRPr="0026699C" w14:paraId="5027D10E" w14:textId="77777777" w:rsidTr="00464FED">
        <w:trPr>
          <w:trHeight w:val="139"/>
        </w:trPr>
        <w:tc>
          <w:tcPr>
            <w:tcW w:w="817" w:type="dxa"/>
            <w:vMerge/>
            <w:vAlign w:val="center"/>
          </w:tcPr>
          <w:p w14:paraId="0B8D848C"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F229958"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7D619E6E"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2507DD85"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9C9FF06"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2250 g</w:t>
            </w:r>
          </w:p>
        </w:tc>
        <w:tc>
          <w:tcPr>
            <w:tcW w:w="670" w:type="dxa"/>
            <w:vAlign w:val="center"/>
          </w:tcPr>
          <w:p w14:paraId="15495C81"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vAlign w:val="center"/>
          </w:tcPr>
          <w:p w14:paraId="3A6E73BE" w14:textId="77777777" w:rsidR="004E6B69" w:rsidRPr="00316750" w:rsidRDefault="004E6B69" w:rsidP="00464FED">
            <w:pPr>
              <w:jc w:val="center"/>
            </w:pPr>
          </w:p>
        </w:tc>
        <w:tc>
          <w:tcPr>
            <w:tcW w:w="1708" w:type="dxa"/>
            <w:vMerge/>
            <w:vAlign w:val="center"/>
          </w:tcPr>
          <w:p w14:paraId="3A5B0050" w14:textId="77777777" w:rsidR="004E6B69" w:rsidRPr="00316750" w:rsidRDefault="004E6B69" w:rsidP="00464FED">
            <w:pPr>
              <w:spacing w:before="20" w:after="20"/>
              <w:jc w:val="center"/>
              <w:rPr>
                <w:rFonts w:ascii="Arial Narrow" w:hAnsi="Arial Narrow"/>
                <w:sz w:val="20"/>
                <w:szCs w:val="20"/>
              </w:rPr>
            </w:pPr>
          </w:p>
        </w:tc>
      </w:tr>
      <w:tr w:rsidR="004E6B69" w:rsidRPr="0026699C" w14:paraId="585D2F38" w14:textId="77777777" w:rsidTr="00464FED">
        <w:trPr>
          <w:trHeight w:val="151"/>
        </w:trPr>
        <w:tc>
          <w:tcPr>
            <w:tcW w:w="817" w:type="dxa"/>
            <w:vMerge w:val="restart"/>
            <w:vAlign w:val="center"/>
          </w:tcPr>
          <w:p w14:paraId="228BF7AE"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6EA98FC5"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Wymiary</w:t>
            </w:r>
          </w:p>
        </w:tc>
        <w:tc>
          <w:tcPr>
            <w:tcW w:w="1607" w:type="dxa"/>
            <w:vMerge w:val="restart"/>
            <w:vAlign w:val="center"/>
          </w:tcPr>
          <w:p w14:paraId="79FD764B"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328,8 x 88,1mm x 121,2 mm</w:t>
            </w:r>
          </w:p>
        </w:tc>
        <w:tc>
          <w:tcPr>
            <w:tcW w:w="1772" w:type="dxa"/>
            <w:vMerge w:val="restart"/>
            <w:vAlign w:val="center"/>
          </w:tcPr>
          <w:p w14:paraId="0BB013A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7CEEE9F8"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C5701A">
              <w:rPr>
                <w:rFonts w:ascii="Arial Narrow" w:hAnsi="Arial Narrow"/>
                <w:sz w:val="20"/>
                <w:szCs w:val="20"/>
              </w:rPr>
              <w:t>328,8</w:t>
            </w:r>
            <w:r>
              <w:rPr>
                <w:rFonts w:ascii="Arial Narrow" w:hAnsi="Arial Narrow"/>
                <w:sz w:val="20"/>
                <w:szCs w:val="20"/>
              </w:rPr>
              <w:t xml:space="preserve"> mm</w:t>
            </w:r>
            <w:r w:rsidRPr="00C5701A">
              <w:rPr>
                <w:rFonts w:ascii="Arial Narrow" w:hAnsi="Arial Narrow"/>
                <w:sz w:val="20"/>
                <w:szCs w:val="20"/>
              </w:rPr>
              <w:t xml:space="preserve"> x 88,1mm x 121,2 mm</w:t>
            </w:r>
          </w:p>
        </w:tc>
        <w:tc>
          <w:tcPr>
            <w:tcW w:w="670" w:type="dxa"/>
            <w:vAlign w:val="center"/>
          </w:tcPr>
          <w:p w14:paraId="7492DC68"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411E71CD" w14:textId="77777777" w:rsidR="004E6B69" w:rsidRPr="00316750" w:rsidRDefault="004E6B69" w:rsidP="00464FED">
            <w:pPr>
              <w:jc w:val="center"/>
            </w:pPr>
          </w:p>
        </w:tc>
        <w:tc>
          <w:tcPr>
            <w:tcW w:w="1708" w:type="dxa"/>
            <w:vMerge w:val="restart"/>
            <w:vAlign w:val="center"/>
          </w:tcPr>
          <w:p w14:paraId="48008E3A" w14:textId="77777777" w:rsidR="004E6B69" w:rsidRPr="00316750" w:rsidRDefault="004E6B69" w:rsidP="00464FED">
            <w:pPr>
              <w:spacing w:before="20" w:after="20"/>
              <w:jc w:val="center"/>
              <w:rPr>
                <w:rFonts w:ascii="Arial Narrow" w:hAnsi="Arial Narrow"/>
                <w:sz w:val="20"/>
                <w:szCs w:val="20"/>
              </w:rPr>
            </w:pPr>
          </w:p>
        </w:tc>
      </w:tr>
      <w:tr w:rsidR="004E6B69" w:rsidRPr="0026699C" w14:paraId="59E24D3F" w14:textId="77777777" w:rsidTr="00464FED">
        <w:trPr>
          <w:trHeight w:val="150"/>
        </w:trPr>
        <w:tc>
          <w:tcPr>
            <w:tcW w:w="817" w:type="dxa"/>
            <w:vMerge/>
            <w:vAlign w:val="center"/>
          </w:tcPr>
          <w:p w14:paraId="09E9639E"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99F69EE"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53AFBEE1"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183A9B6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B6873D8"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328,8 mm x 88,1 mm x 121, 2 mm</w:t>
            </w:r>
          </w:p>
        </w:tc>
        <w:tc>
          <w:tcPr>
            <w:tcW w:w="670" w:type="dxa"/>
            <w:vAlign w:val="center"/>
          </w:tcPr>
          <w:p w14:paraId="1130EC81"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1CEDCBD6" w14:textId="77777777" w:rsidR="004E6B69" w:rsidRPr="00316750" w:rsidRDefault="004E6B69" w:rsidP="00464FED">
            <w:pPr>
              <w:jc w:val="center"/>
            </w:pPr>
          </w:p>
        </w:tc>
        <w:tc>
          <w:tcPr>
            <w:tcW w:w="1708" w:type="dxa"/>
            <w:vMerge/>
            <w:vAlign w:val="center"/>
          </w:tcPr>
          <w:p w14:paraId="69B18258" w14:textId="77777777" w:rsidR="004E6B69" w:rsidRPr="00316750" w:rsidRDefault="004E6B69" w:rsidP="00464FED">
            <w:pPr>
              <w:spacing w:before="20" w:after="20"/>
              <w:jc w:val="center"/>
              <w:rPr>
                <w:rFonts w:ascii="Arial Narrow" w:hAnsi="Arial Narrow"/>
                <w:sz w:val="20"/>
                <w:szCs w:val="20"/>
              </w:rPr>
            </w:pPr>
          </w:p>
        </w:tc>
      </w:tr>
      <w:tr w:rsidR="004E6B69" w:rsidRPr="0026699C" w14:paraId="6C2FFCA6" w14:textId="77777777" w:rsidTr="00464FED">
        <w:trPr>
          <w:trHeight w:val="150"/>
        </w:trPr>
        <w:tc>
          <w:tcPr>
            <w:tcW w:w="817" w:type="dxa"/>
            <w:vMerge/>
            <w:vAlign w:val="center"/>
          </w:tcPr>
          <w:p w14:paraId="59BA5D93"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DA4BBA0"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3BEC032"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17DFF43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5A7ADDB"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w:t>
            </w:r>
            <w:r w:rsidRPr="00C5701A">
              <w:rPr>
                <w:rFonts w:ascii="Arial Narrow" w:hAnsi="Arial Narrow"/>
                <w:sz w:val="20"/>
                <w:szCs w:val="20"/>
              </w:rPr>
              <w:t>328,8 x 88,1mm x 121,2 mm</w:t>
            </w:r>
          </w:p>
        </w:tc>
        <w:tc>
          <w:tcPr>
            <w:tcW w:w="670" w:type="dxa"/>
            <w:vAlign w:val="center"/>
          </w:tcPr>
          <w:p w14:paraId="0CC56AED"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0CA3BAB3" w14:textId="77777777" w:rsidR="004E6B69" w:rsidRPr="00316750" w:rsidRDefault="004E6B69" w:rsidP="00464FED">
            <w:pPr>
              <w:jc w:val="center"/>
            </w:pPr>
          </w:p>
        </w:tc>
        <w:tc>
          <w:tcPr>
            <w:tcW w:w="1708" w:type="dxa"/>
            <w:vMerge/>
            <w:vAlign w:val="center"/>
          </w:tcPr>
          <w:p w14:paraId="003E2C23" w14:textId="77777777" w:rsidR="004E6B69" w:rsidRPr="00316750" w:rsidRDefault="004E6B69" w:rsidP="00464FED">
            <w:pPr>
              <w:spacing w:before="20" w:after="20"/>
              <w:jc w:val="center"/>
              <w:rPr>
                <w:rFonts w:ascii="Arial Narrow" w:hAnsi="Arial Narrow"/>
                <w:sz w:val="20"/>
                <w:szCs w:val="20"/>
              </w:rPr>
            </w:pPr>
          </w:p>
        </w:tc>
      </w:tr>
      <w:tr w:rsidR="004E6B69" w:rsidRPr="0026699C" w14:paraId="65A4F493" w14:textId="77777777" w:rsidTr="00464FED">
        <w:tc>
          <w:tcPr>
            <w:tcW w:w="817" w:type="dxa"/>
            <w:vMerge w:val="restart"/>
            <w:vAlign w:val="center"/>
          </w:tcPr>
          <w:p w14:paraId="07FC6685"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78F5A1B4"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pracy</w:t>
            </w:r>
          </w:p>
        </w:tc>
        <w:tc>
          <w:tcPr>
            <w:tcW w:w="1607" w:type="dxa"/>
            <w:vMerge w:val="restart"/>
            <w:vAlign w:val="center"/>
          </w:tcPr>
          <w:p w14:paraId="024968BC"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 xml:space="preserve">od </w:t>
            </w:r>
            <w:r>
              <w:rPr>
                <w:rFonts w:ascii="Arial Narrow" w:hAnsi="Arial Narrow"/>
                <w:sz w:val="20"/>
                <w:szCs w:val="20"/>
              </w:rPr>
              <w:t xml:space="preserve">–40 </w:t>
            </w:r>
            <w:r w:rsidRPr="00316750">
              <w:rPr>
                <w:rFonts w:ascii="Arial Narrow" w:hAnsi="Arial Narrow"/>
                <w:sz w:val="20"/>
                <w:szCs w:val="20"/>
              </w:rPr>
              <w:t>°C do +</w:t>
            </w:r>
            <w:r>
              <w:rPr>
                <w:rFonts w:ascii="Arial Narrow" w:hAnsi="Arial Narrow"/>
                <w:sz w:val="20"/>
                <w:szCs w:val="20"/>
              </w:rPr>
              <w:t>70</w:t>
            </w:r>
            <w:r w:rsidRPr="00316750">
              <w:rPr>
                <w:rFonts w:ascii="Arial Narrow" w:hAnsi="Arial Narrow"/>
                <w:sz w:val="20"/>
                <w:szCs w:val="20"/>
              </w:rPr>
              <w:t>°C</w:t>
            </w:r>
          </w:p>
        </w:tc>
        <w:tc>
          <w:tcPr>
            <w:tcW w:w="1772" w:type="dxa"/>
            <w:vMerge w:val="restart"/>
            <w:vAlign w:val="center"/>
          </w:tcPr>
          <w:p w14:paraId="5543AEF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09C1C3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70</w:t>
            </w:r>
            <w:r w:rsidRPr="00316750">
              <w:rPr>
                <w:rFonts w:ascii="Arial Narrow" w:hAnsi="Arial Narrow"/>
                <w:sz w:val="20"/>
                <w:szCs w:val="20"/>
              </w:rPr>
              <w:t>°C</w:t>
            </w:r>
          </w:p>
        </w:tc>
        <w:tc>
          <w:tcPr>
            <w:tcW w:w="670" w:type="dxa"/>
            <w:vAlign w:val="center"/>
          </w:tcPr>
          <w:p w14:paraId="1FF241D8"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2BD4BE3B" w14:textId="77777777" w:rsidR="004E6B69" w:rsidRPr="00316750" w:rsidRDefault="004E6B69" w:rsidP="00464FED">
            <w:pPr>
              <w:jc w:val="center"/>
            </w:pPr>
          </w:p>
        </w:tc>
        <w:tc>
          <w:tcPr>
            <w:tcW w:w="1708" w:type="dxa"/>
            <w:vAlign w:val="center"/>
          </w:tcPr>
          <w:p w14:paraId="1B92B135" w14:textId="77777777" w:rsidR="004E6B69" w:rsidRPr="00316750" w:rsidRDefault="004E6B69" w:rsidP="00464FED">
            <w:pPr>
              <w:spacing w:before="20" w:after="20"/>
              <w:jc w:val="center"/>
              <w:rPr>
                <w:rFonts w:ascii="Arial Narrow" w:hAnsi="Arial Narrow"/>
                <w:sz w:val="20"/>
                <w:szCs w:val="20"/>
              </w:rPr>
            </w:pPr>
          </w:p>
        </w:tc>
      </w:tr>
      <w:tr w:rsidR="004E6B69" w:rsidRPr="0026699C" w14:paraId="641E7ECA" w14:textId="77777777" w:rsidTr="00464FED">
        <w:tc>
          <w:tcPr>
            <w:tcW w:w="817" w:type="dxa"/>
            <w:vMerge/>
            <w:vAlign w:val="center"/>
          </w:tcPr>
          <w:p w14:paraId="04479FB2"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AC61F8B"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2DB4F3F6"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11FFDD6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FDD019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&gt; -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65</w:t>
            </w:r>
            <w:r w:rsidRPr="00316750">
              <w:rPr>
                <w:rFonts w:ascii="Arial Narrow" w:hAnsi="Arial Narrow"/>
                <w:sz w:val="20"/>
                <w:szCs w:val="20"/>
              </w:rPr>
              <w:t>°C</w:t>
            </w:r>
          </w:p>
        </w:tc>
        <w:tc>
          <w:tcPr>
            <w:tcW w:w="670" w:type="dxa"/>
            <w:vAlign w:val="center"/>
          </w:tcPr>
          <w:p w14:paraId="7C921960"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0BE461D4" w14:textId="77777777" w:rsidR="004E6B69" w:rsidRPr="00316750" w:rsidRDefault="004E6B69" w:rsidP="00464FED">
            <w:pPr>
              <w:jc w:val="center"/>
            </w:pPr>
          </w:p>
        </w:tc>
        <w:tc>
          <w:tcPr>
            <w:tcW w:w="1708" w:type="dxa"/>
            <w:vAlign w:val="center"/>
          </w:tcPr>
          <w:p w14:paraId="5389AF7F" w14:textId="77777777" w:rsidR="004E6B69" w:rsidRPr="00316750" w:rsidRDefault="004E6B69" w:rsidP="00464FED">
            <w:pPr>
              <w:spacing w:before="20" w:after="20"/>
              <w:jc w:val="center"/>
              <w:rPr>
                <w:rFonts w:ascii="Arial Narrow" w:hAnsi="Arial Narrow"/>
                <w:sz w:val="20"/>
                <w:szCs w:val="20"/>
              </w:rPr>
            </w:pPr>
          </w:p>
        </w:tc>
      </w:tr>
      <w:tr w:rsidR="004E6B69" w:rsidRPr="0026699C" w14:paraId="4F935611" w14:textId="77777777" w:rsidTr="00464FED">
        <w:tc>
          <w:tcPr>
            <w:tcW w:w="817" w:type="dxa"/>
            <w:vMerge/>
            <w:vAlign w:val="center"/>
          </w:tcPr>
          <w:p w14:paraId="00F2FB8E"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04A926D8"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6843DF0B"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0ED0A5A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756F235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40</w:t>
            </w:r>
            <w:r w:rsidRPr="00316750">
              <w:rPr>
                <w:rFonts w:ascii="Arial Narrow" w:hAnsi="Arial Narrow"/>
                <w:sz w:val="20"/>
                <w:szCs w:val="20"/>
              </w:rPr>
              <w:t>°C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43ACE674"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5B11BC31" w14:textId="77777777" w:rsidR="004E6B69" w:rsidRPr="00316750" w:rsidRDefault="004E6B69" w:rsidP="00464FED">
            <w:pPr>
              <w:jc w:val="center"/>
            </w:pPr>
          </w:p>
        </w:tc>
        <w:tc>
          <w:tcPr>
            <w:tcW w:w="1708" w:type="dxa"/>
            <w:vAlign w:val="center"/>
          </w:tcPr>
          <w:p w14:paraId="526D8BA7" w14:textId="77777777" w:rsidR="004E6B69" w:rsidRPr="00316750" w:rsidRDefault="004E6B69" w:rsidP="00464FED">
            <w:pPr>
              <w:spacing w:before="20" w:after="20"/>
              <w:jc w:val="center"/>
              <w:rPr>
                <w:rFonts w:ascii="Arial Narrow" w:hAnsi="Arial Narrow"/>
                <w:sz w:val="20"/>
                <w:szCs w:val="20"/>
              </w:rPr>
            </w:pPr>
          </w:p>
        </w:tc>
      </w:tr>
      <w:tr w:rsidR="004E6B69" w:rsidRPr="0026699C" w14:paraId="30E79189" w14:textId="77777777" w:rsidTr="00464FED">
        <w:tc>
          <w:tcPr>
            <w:tcW w:w="817" w:type="dxa"/>
            <w:vMerge w:val="restart"/>
            <w:vAlign w:val="center"/>
          </w:tcPr>
          <w:p w14:paraId="6259A031"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36365B9"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przechowywania</w:t>
            </w:r>
          </w:p>
        </w:tc>
        <w:tc>
          <w:tcPr>
            <w:tcW w:w="1607" w:type="dxa"/>
            <w:vMerge w:val="restart"/>
            <w:vAlign w:val="center"/>
          </w:tcPr>
          <w:p w14:paraId="37422F97"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od -</w:t>
            </w:r>
            <w:r>
              <w:rPr>
                <w:rFonts w:ascii="Arial Narrow" w:hAnsi="Arial Narrow"/>
                <w:sz w:val="20"/>
                <w:szCs w:val="20"/>
              </w:rPr>
              <w:t>4</w:t>
            </w:r>
            <w:r w:rsidRPr="00316750">
              <w:rPr>
                <w:rFonts w:ascii="Arial Narrow" w:hAnsi="Arial Narrow"/>
                <w:sz w:val="20"/>
                <w:szCs w:val="20"/>
              </w:rPr>
              <w:t>0°C do +</w:t>
            </w:r>
            <w:r>
              <w:rPr>
                <w:rFonts w:ascii="Arial Narrow" w:hAnsi="Arial Narrow"/>
                <w:sz w:val="20"/>
                <w:szCs w:val="20"/>
              </w:rPr>
              <w:t>85</w:t>
            </w:r>
            <w:r w:rsidRPr="00316750">
              <w:rPr>
                <w:rFonts w:ascii="Arial Narrow" w:hAnsi="Arial Narrow"/>
                <w:sz w:val="20"/>
                <w:szCs w:val="20"/>
              </w:rPr>
              <w:t>°C</w:t>
            </w:r>
          </w:p>
        </w:tc>
        <w:tc>
          <w:tcPr>
            <w:tcW w:w="1772" w:type="dxa"/>
            <w:vMerge w:val="restart"/>
            <w:vAlign w:val="center"/>
          </w:tcPr>
          <w:p w14:paraId="0128955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CF5EA26"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85</w:t>
            </w:r>
            <w:r w:rsidRPr="00316750">
              <w:rPr>
                <w:rFonts w:ascii="Arial Narrow" w:hAnsi="Arial Narrow"/>
                <w:sz w:val="20"/>
                <w:szCs w:val="20"/>
              </w:rPr>
              <w:t>°C</w:t>
            </w:r>
          </w:p>
        </w:tc>
        <w:tc>
          <w:tcPr>
            <w:tcW w:w="670" w:type="dxa"/>
            <w:vAlign w:val="center"/>
          </w:tcPr>
          <w:p w14:paraId="5124687B"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7CC91042" w14:textId="77777777" w:rsidR="004E6B69" w:rsidRPr="00316750" w:rsidRDefault="004E6B69" w:rsidP="00464FED">
            <w:pPr>
              <w:jc w:val="center"/>
            </w:pPr>
          </w:p>
        </w:tc>
        <w:tc>
          <w:tcPr>
            <w:tcW w:w="1708" w:type="dxa"/>
            <w:vAlign w:val="center"/>
          </w:tcPr>
          <w:p w14:paraId="4881A6C4" w14:textId="77777777" w:rsidR="004E6B69" w:rsidRPr="00316750" w:rsidRDefault="004E6B69" w:rsidP="00464FED">
            <w:pPr>
              <w:spacing w:before="20" w:after="20"/>
              <w:jc w:val="center"/>
              <w:rPr>
                <w:rFonts w:ascii="Arial Narrow" w:hAnsi="Arial Narrow"/>
                <w:sz w:val="20"/>
                <w:szCs w:val="20"/>
              </w:rPr>
            </w:pPr>
          </w:p>
        </w:tc>
      </w:tr>
      <w:tr w:rsidR="004E6B69" w:rsidRPr="0026699C" w14:paraId="2C469F9B" w14:textId="77777777" w:rsidTr="00464FED">
        <w:tc>
          <w:tcPr>
            <w:tcW w:w="817" w:type="dxa"/>
            <w:vMerge/>
            <w:vAlign w:val="center"/>
          </w:tcPr>
          <w:p w14:paraId="3EC6F090"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71079C33"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4C005334"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4384C356"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746A51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w:t>
            </w:r>
            <w:r w:rsidRPr="00316750">
              <w:rPr>
                <w:rFonts w:ascii="Arial Narrow" w:hAnsi="Arial Narrow"/>
                <w:sz w:val="20"/>
                <w:szCs w:val="20"/>
              </w:rPr>
              <w:t>0°C</w:t>
            </w:r>
          </w:p>
        </w:tc>
        <w:tc>
          <w:tcPr>
            <w:tcW w:w="670" w:type="dxa"/>
            <w:vAlign w:val="center"/>
          </w:tcPr>
          <w:p w14:paraId="4C383DF1"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24AD378B" w14:textId="77777777" w:rsidR="004E6B69" w:rsidRPr="00316750" w:rsidRDefault="004E6B69" w:rsidP="00464FED">
            <w:pPr>
              <w:jc w:val="center"/>
            </w:pPr>
            <w:r>
              <w:t xml:space="preserve"> </w:t>
            </w:r>
          </w:p>
        </w:tc>
        <w:tc>
          <w:tcPr>
            <w:tcW w:w="1708" w:type="dxa"/>
            <w:vAlign w:val="center"/>
          </w:tcPr>
          <w:p w14:paraId="2438A60A" w14:textId="77777777" w:rsidR="004E6B69" w:rsidRPr="00316750" w:rsidRDefault="004E6B69" w:rsidP="00464FED">
            <w:pPr>
              <w:spacing w:before="20" w:after="20"/>
              <w:jc w:val="center"/>
              <w:rPr>
                <w:rFonts w:ascii="Arial Narrow" w:hAnsi="Arial Narrow"/>
                <w:sz w:val="20"/>
                <w:szCs w:val="20"/>
              </w:rPr>
            </w:pPr>
          </w:p>
        </w:tc>
      </w:tr>
      <w:tr w:rsidR="004E6B69" w:rsidRPr="0026699C" w14:paraId="4C26650B" w14:textId="77777777" w:rsidTr="00464FED">
        <w:tc>
          <w:tcPr>
            <w:tcW w:w="817" w:type="dxa"/>
            <w:vMerge/>
            <w:vAlign w:val="center"/>
          </w:tcPr>
          <w:p w14:paraId="2C65CC36" w14:textId="77777777" w:rsidR="004E6B69" w:rsidRPr="00316750" w:rsidRDefault="004E6B69" w:rsidP="00C17590">
            <w:pPr>
              <w:numPr>
                <w:ilvl w:val="0"/>
                <w:numId w:val="25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857F15B"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40D323AC"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7F0C61B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90E6AD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5925E2EB"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1D7F3447" w14:textId="77777777" w:rsidR="004E6B69" w:rsidRPr="00316750" w:rsidRDefault="004E6B69" w:rsidP="00464FED">
            <w:pPr>
              <w:jc w:val="center"/>
            </w:pPr>
          </w:p>
        </w:tc>
        <w:tc>
          <w:tcPr>
            <w:tcW w:w="1708" w:type="dxa"/>
            <w:vAlign w:val="center"/>
          </w:tcPr>
          <w:p w14:paraId="340558A4" w14:textId="77777777" w:rsidR="004E6B69" w:rsidRPr="00316750" w:rsidRDefault="004E6B69" w:rsidP="00464FED">
            <w:pPr>
              <w:spacing w:before="20" w:after="20"/>
              <w:jc w:val="center"/>
              <w:rPr>
                <w:rFonts w:ascii="Arial Narrow" w:hAnsi="Arial Narrow"/>
                <w:sz w:val="20"/>
                <w:szCs w:val="20"/>
              </w:rPr>
            </w:pPr>
          </w:p>
        </w:tc>
      </w:tr>
    </w:tbl>
    <w:p w14:paraId="77FF2C30" w14:textId="77777777" w:rsidR="004E6B69" w:rsidRDefault="004E6B69" w:rsidP="004E6B69"/>
    <w:p w14:paraId="134F1B6F" w14:textId="1E865A32" w:rsidR="004E6B69" w:rsidRDefault="004E6B69" w:rsidP="004E6B69"/>
    <w:tbl>
      <w:tblPr>
        <w:tblW w:w="15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17"/>
        <w:gridCol w:w="3873"/>
        <w:gridCol w:w="1607"/>
        <w:gridCol w:w="1772"/>
        <w:gridCol w:w="973"/>
        <w:gridCol w:w="2165"/>
        <w:gridCol w:w="670"/>
        <w:gridCol w:w="1559"/>
        <w:gridCol w:w="1708"/>
      </w:tblGrid>
      <w:tr w:rsidR="004E6B69" w:rsidRPr="0026699C" w14:paraId="7B2EB7C4" w14:textId="77777777" w:rsidTr="00464FED">
        <w:tc>
          <w:tcPr>
            <w:tcW w:w="817" w:type="dxa"/>
            <w:vMerge w:val="restart"/>
          </w:tcPr>
          <w:p w14:paraId="5CDC3DAD" w14:textId="77777777" w:rsidR="004E6B69" w:rsidRPr="0026699C" w:rsidRDefault="004E6B69" w:rsidP="00464FED">
            <w:pPr>
              <w:spacing w:before="140" w:after="20"/>
              <w:ind w:left="-57" w:right="34"/>
              <w:jc w:val="center"/>
              <w:rPr>
                <w:rFonts w:ascii="Arial Narrow" w:hAnsi="Arial Narrow"/>
                <w:sz w:val="18"/>
                <w:szCs w:val="18"/>
              </w:rPr>
            </w:pPr>
            <w:r w:rsidRPr="0026699C">
              <w:rPr>
                <w:rFonts w:ascii="Arial Narrow" w:hAnsi="Arial Narrow"/>
                <w:sz w:val="18"/>
                <w:szCs w:val="18"/>
              </w:rPr>
              <w:t>L.p.</w:t>
            </w:r>
          </w:p>
        </w:tc>
        <w:tc>
          <w:tcPr>
            <w:tcW w:w="3873" w:type="dxa"/>
            <w:vMerge w:val="restart"/>
          </w:tcPr>
          <w:p w14:paraId="0836F336" w14:textId="77777777" w:rsidR="004E6B69" w:rsidRPr="0026699C" w:rsidRDefault="004E6B69"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607" w:type="dxa"/>
            <w:vMerge w:val="restart"/>
          </w:tcPr>
          <w:p w14:paraId="3F1D1E88"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r>
            <w:r>
              <w:rPr>
                <w:rFonts w:ascii="Arial Narrow" w:hAnsi="Arial Narrow"/>
                <w:sz w:val="18"/>
                <w:szCs w:val="18"/>
              </w:rPr>
              <w:t>oczekiwana</w:t>
            </w:r>
          </w:p>
        </w:tc>
        <w:tc>
          <w:tcPr>
            <w:tcW w:w="1772" w:type="dxa"/>
            <w:vMerge w:val="restart"/>
          </w:tcPr>
          <w:p w14:paraId="5B291EEC"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3808" w:type="dxa"/>
            <w:gridSpan w:val="3"/>
          </w:tcPr>
          <w:p w14:paraId="53942391"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Punktacja</w:t>
            </w:r>
          </w:p>
        </w:tc>
        <w:tc>
          <w:tcPr>
            <w:tcW w:w="1559" w:type="dxa"/>
          </w:tcPr>
          <w:p w14:paraId="752557BA"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Liczba punktów</w:t>
            </w:r>
          </w:p>
        </w:tc>
        <w:tc>
          <w:tcPr>
            <w:tcW w:w="1708" w:type="dxa"/>
          </w:tcPr>
          <w:p w14:paraId="34A3638C"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Uwagi</w:t>
            </w:r>
          </w:p>
        </w:tc>
      </w:tr>
      <w:tr w:rsidR="004E6B69" w:rsidRPr="0026699C" w14:paraId="3B8B8C53" w14:textId="77777777" w:rsidTr="00464FED">
        <w:tc>
          <w:tcPr>
            <w:tcW w:w="817" w:type="dxa"/>
            <w:vMerge/>
          </w:tcPr>
          <w:p w14:paraId="4A4CC619" w14:textId="77777777" w:rsidR="004E6B69" w:rsidRPr="0026699C" w:rsidRDefault="004E6B69" w:rsidP="00464FED">
            <w:pPr>
              <w:spacing w:before="120" w:after="20"/>
              <w:ind w:left="-57" w:right="34"/>
              <w:jc w:val="center"/>
              <w:rPr>
                <w:rFonts w:ascii="Arial Narrow" w:hAnsi="Arial Narrow"/>
                <w:sz w:val="18"/>
                <w:szCs w:val="18"/>
              </w:rPr>
            </w:pPr>
          </w:p>
        </w:tc>
        <w:tc>
          <w:tcPr>
            <w:tcW w:w="3873" w:type="dxa"/>
            <w:vMerge/>
          </w:tcPr>
          <w:p w14:paraId="7E589C7F" w14:textId="77777777" w:rsidR="004E6B69" w:rsidRPr="0026699C" w:rsidRDefault="004E6B69" w:rsidP="00464FED">
            <w:pPr>
              <w:spacing w:before="120" w:after="20"/>
              <w:jc w:val="center"/>
              <w:rPr>
                <w:rFonts w:ascii="Arial Narrow" w:hAnsi="Arial Narrow"/>
                <w:sz w:val="18"/>
                <w:szCs w:val="18"/>
              </w:rPr>
            </w:pPr>
          </w:p>
        </w:tc>
        <w:tc>
          <w:tcPr>
            <w:tcW w:w="1607" w:type="dxa"/>
            <w:vMerge/>
          </w:tcPr>
          <w:p w14:paraId="2878B82A" w14:textId="77777777" w:rsidR="004E6B69" w:rsidRPr="0026699C" w:rsidRDefault="004E6B69" w:rsidP="00464FED">
            <w:pPr>
              <w:spacing w:before="20" w:after="20"/>
              <w:jc w:val="center"/>
              <w:rPr>
                <w:rFonts w:ascii="Arial Narrow" w:hAnsi="Arial Narrow"/>
                <w:sz w:val="18"/>
                <w:szCs w:val="18"/>
              </w:rPr>
            </w:pPr>
          </w:p>
        </w:tc>
        <w:tc>
          <w:tcPr>
            <w:tcW w:w="1772" w:type="dxa"/>
            <w:vMerge/>
          </w:tcPr>
          <w:p w14:paraId="3A3DD8D5" w14:textId="77777777" w:rsidR="004E6B69" w:rsidRPr="0026699C" w:rsidRDefault="004E6B69" w:rsidP="00464FED">
            <w:pPr>
              <w:spacing w:before="20" w:after="20"/>
              <w:jc w:val="center"/>
              <w:rPr>
                <w:rFonts w:ascii="Arial Narrow" w:hAnsi="Arial Narrow"/>
                <w:sz w:val="18"/>
                <w:szCs w:val="18"/>
              </w:rPr>
            </w:pPr>
          </w:p>
        </w:tc>
        <w:tc>
          <w:tcPr>
            <w:tcW w:w="3138" w:type="dxa"/>
            <w:gridSpan w:val="2"/>
            <w:tcBorders>
              <w:top w:val="single" w:sz="6" w:space="0" w:color="auto"/>
              <w:bottom w:val="single" w:sz="6" w:space="0" w:color="auto"/>
            </w:tcBorders>
          </w:tcPr>
          <w:p w14:paraId="71B43858"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Rodzaj / Typ / Zakres</w:t>
            </w:r>
          </w:p>
        </w:tc>
        <w:tc>
          <w:tcPr>
            <w:tcW w:w="670" w:type="dxa"/>
          </w:tcPr>
          <w:p w14:paraId="29E2876C"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Ilość</w:t>
            </w:r>
          </w:p>
        </w:tc>
        <w:tc>
          <w:tcPr>
            <w:tcW w:w="1559" w:type="dxa"/>
          </w:tcPr>
          <w:p w14:paraId="72721306" w14:textId="77777777" w:rsidR="004E6B69" w:rsidRPr="004A4246" w:rsidRDefault="004E6B69" w:rsidP="00464FED">
            <w:pPr>
              <w:spacing w:before="20" w:after="20"/>
              <w:jc w:val="center"/>
              <w:rPr>
                <w:rFonts w:ascii="Arial Narrow" w:hAnsi="Arial Narrow"/>
                <w:b/>
                <w:sz w:val="18"/>
                <w:szCs w:val="18"/>
                <w:vertAlign w:val="subscript"/>
              </w:rPr>
            </w:pPr>
            <w:r>
              <w:rPr>
                <w:rFonts w:ascii="Arial Narrow" w:hAnsi="Arial Narrow"/>
                <w:b/>
                <w:sz w:val="18"/>
                <w:szCs w:val="18"/>
              </w:rPr>
              <w:t>P</w:t>
            </w:r>
            <w:r w:rsidRPr="004A4246">
              <w:rPr>
                <w:rFonts w:ascii="Arial Narrow" w:hAnsi="Arial Narrow"/>
                <w:b/>
                <w:sz w:val="18"/>
                <w:szCs w:val="18"/>
                <w:vertAlign w:val="subscript"/>
              </w:rPr>
              <w:t>1</w:t>
            </w:r>
            <w:r>
              <w:rPr>
                <w:rFonts w:ascii="Arial Narrow" w:hAnsi="Arial Narrow"/>
                <w:b/>
                <w:sz w:val="18"/>
                <w:szCs w:val="18"/>
                <w:vertAlign w:val="subscript"/>
              </w:rPr>
              <w:t>A</w:t>
            </w:r>
          </w:p>
        </w:tc>
        <w:tc>
          <w:tcPr>
            <w:tcW w:w="1708" w:type="dxa"/>
          </w:tcPr>
          <w:p w14:paraId="1D50B063" w14:textId="77777777" w:rsidR="004E6B69" w:rsidRPr="0026699C" w:rsidRDefault="004E6B69" w:rsidP="00464FED">
            <w:pPr>
              <w:spacing w:before="20" w:after="20"/>
              <w:jc w:val="center"/>
              <w:rPr>
                <w:rFonts w:ascii="Arial Narrow" w:hAnsi="Arial Narrow"/>
                <w:sz w:val="18"/>
                <w:szCs w:val="18"/>
              </w:rPr>
            </w:pPr>
          </w:p>
        </w:tc>
      </w:tr>
      <w:tr w:rsidR="004E6B69" w:rsidRPr="00E41C36" w14:paraId="16C703B8" w14:textId="77777777" w:rsidTr="00464FED">
        <w:tc>
          <w:tcPr>
            <w:tcW w:w="817" w:type="dxa"/>
          </w:tcPr>
          <w:p w14:paraId="73931521" w14:textId="77777777" w:rsidR="004E6B69" w:rsidRPr="00E41C36" w:rsidRDefault="004E6B69" w:rsidP="00464FED">
            <w:pPr>
              <w:spacing w:beforeLines="20" w:before="48" w:after="20"/>
              <w:ind w:left="-57" w:right="34"/>
              <w:jc w:val="center"/>
              <w:rPr>
                <w:rFonts w:ascii="Arial Narrow" w:hAnsi="Arial Narrow"/>
                <w:sz w:val="14"/>
                <w:szCs w:val="14"/>
              </w:rPr>
            </w:pPr>
            <w:r>
              <w:rPr>
                <w:rFonts w:ascii="Arial Narrow" w:hAnsi="Arial Narrow"/>
                <w:sz w:val="14"/>
                <w:szCs w:val="14"/>
              </w:rPr>
              <w:t>1</w:t>
            </w:r>
          </w:p>
        </w:tc>
        <w:tc>
          <w:tcPr>
            <w:tcW w:w="3873" w:type="dxa"/>
          </w:tcPr>
          <w:p w14:paraId="6C9E900B"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607" w:type="dxa"/>
          </w:tcPr>
          <w:p w14:paraId="1A08D5FB"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1772" w:type="dxa"/>
          </w:tcPr>
          <w:p w14:paraId="6005CBE2"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3138" w:type="dxa"/>
            <w:gridSpan w:val="2"/>
            <w:tcBorders>
              <w:top w:val="single" w:sz="6" w:space="0" w:color="auto"/>
              <w:bottom w:val="single" w:sz="6" w:space="0" w:color="auto"/>
            </w:tcBorders>
          </w:tcPr>
          <w:p w14:paraId="596B84CD"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5</w:t>
            </w:r>
          </w:p>
        </w:tc>
        <w:tc>
          <w:tcPr>
            <w:tcW w:w="670" w:type="dxa"/>
          </w:tcPr>
          <w:p w14:paraId="0CD2954D"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6</w:t>
            </w:r>
          </w:p>
        </w:tc>
        <w:tc>
          <w:tcPr>
            <w:tcW w:w="1559" w:type="dxa"/>
          </w:tcPr>
          <w:p w14:paraId="05B662E0" w14:textId="77777777" w:rsidR="004E6B69" w:rsidRPr="00E41C36" w:rsidRDefault="004E6B69" w:rsidP="00464FED">
            <w:pPr>
              <w:spacing w:beforeLines="20" w:before="48" w:after="20"/>
              <w:jc w:val="center"/>
              <w:rPr>
                <w:rFonts w:ascii="Arial Narrow" w:hAnsi="Arial Narrow"/>
                <w:sz w:val="14"/>
                <w:szCs w:val="14"/>
              </w:rPr>
            </w:pPr>
            <w:r w:rsidRPr="00E41C36">
              <w:rPr>
                <w:rFonts w:ascii="Arial Narrow" w:hAnsi="Arial Narrow"/>
                <w:sz w:val="14"/>
                <w:szCs w:val="14"/>
              </w:rPr>
              <w:t>7</w:t>
            </w:r>
          </w:p>
        </w:tc>
        <w:tc>
          <w:tcPr>
            <w:tcW w:w="1708" w:type="dxa"/>
          </w:tcPr>
          <w:p w14:paraId="40FBCBD2"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8</w:t>
            </w:r>
          </w:p>
        </w:tc>
      </w:tr>
      <w:tr w:rsidR="004E6B69" w:rsidRPr="0026699C" w14:paraId="309657A4" w14:textId="77777777" w:rsidTr="00464FED">
        <w:tc>
          <w:tcPr>
            <w:tcW w:w="8069" w:type="dxa"/>
            <w:gridSpan w:val="4"/>
            <w:shd w:val="clear" w:color="auto" w:fill="E6E6E6"/>
          </w:tcPr>
          <w:p w14:paraId="6BE667CF" w14:textId="77777777" w:rsidR="004E6B69" w:rsidRPr="0026699C" w:rsidRDefault="004E6B69" w:rsidP="00464FED">
            <w:pPr>
              <w:spacing w:before="20" w:after="20"/>
              <w:ind w:right="34"/>
              <w:rPr>
                <w:rFonts w:ascii="Arial Narrow" w:hAnsi="Arial Narrow"/>
                <w:b/>
                <w:sz w:val="20"/>
                <w:szCs w:val="20"/>
                <w:u w:val="single"/>
              </w:rPr>
            </w:pPr>
            <w:r w:rsidRPr="0026699C">
              <w:rPr>
                <w:rFonts w:ascii="Arial Narrow" w:hAnsi="Arial Narrow"/>
                <w:b/>
                <w:sz w:val="20"/>
                <w:szCs w:val="20"/>
                <w:u w:val="single"/>
              </w:rPr>
              <w:t xml:space="preserve">PARAMETRY TECHNICZNE </w:t>
            </w:r>
            <w:r w:rsidRPr="00A916F9">
              <w:rPr>
                <w:rFonts w:ascii="Arial Narrow" w:hAnsi="Arial Narrow"/>
                <w:b/>
                <w:sz w:val="20"/>
                <w:szCs w:val="20"/>
                <w:u w:val="single"/>
              </w:rPr>
              <w:t>8-kanałowa karta do pomiaru dźwięku i drgań</w:t>
            </w:r>
            <w:r>
              <w:rPr>
                <w:rFonts w:ascii="Arial Narrow" w:hAnsi="Arial Narrow"/>
                <w:b/>
                <w:sz w:val="20"/>
                <w:szCs w:val="20"/>
                <w:u w:val="single"/>
              </w:rPr>
              <w:t xml:space="preserve"> z powłoką </w:t>
            </w:r>
            <w:proofErr w:type="spellStart"/>
            <w:r>
              <w:rPr>
                <w:rFonts w:ascii="Arial Narrow" w:hAnsi="Arial Narrow"/>
                <w:b/>
                <w:sz w:val="20"/>
                <w:szCs w:val="20"/>
                <w:u w:val="single"/>
              </w:rPr>
              <w:t>konformalną</w:t>
            </w:r>
            <w:proofErr w:type="spellEnd"/>
          </w:p>
        </w:tc>
        <w:tc>
          <w:tcPr>
            <w:tcW w:w="973" w:type="dxa"/>
            <w:tcBorders>
              <w:top w:val="single" w:sz="6" w:space="0" w:color="auto"/>
              <w:bottom w:val="single" w:sz="6" w:space="0" w:color="auto"/>
              <w:right w:val="nil"/>
            </w:tcBorders>
            <w:shd w:val="clear" w:color="auto" w:fill="E6E6E6"/>
          </w:tcPr>
          <w:p w14:paraId="0129525C" w14:textId="77777777" w:rsidR="004E6B69" w:rsidRPr="0026699C" w:rsidRDefault="004E6B69" w:rsidP="00464FED">
            <w:pPr>
              <w:spacing w:before="20" w:after="20"/>
              <w:jc w:val="center"/>
              <w:rPr>
                <w:rFonts w:ascii="Arial Narrow" w:hAnsi="Arial Narrow"/>
                <w:sz w:val="20"/>
                <w:szCs w:val="20"/>
              </w:rPr>
            </w:pPr>
          </w:p>
        </w:tc>
        <w:tc>
          <w:tcPr>
            <w:tcW w:w="2165" w:type="dxa"/>
            <w:tcBorders>
              <w:top w:val="single" w:sz="6" w:space="0" w:color="auto"/>
              <w:left w:val="nil"/>
              <w:bottom w:val="single" w:sz="6" w:space="0" w:color="auto"/>
            </w:tcBorders>
            <w:shd w:val="clear" w:color="auto" w:fill="E6E6E6"/>
          </w:tcPr>
          <w:p w14:paraId="2949451A" w14:textId="77777777" w:rsidR="004E6B69" w:rsidRPr="0026699C" w:rsidRDefault="004E6B69" w:rsidP="00464FED">
            <w:pPr>
              <w:spacing w:before="20" w:after="20"/>
              <w:jc w:val="center"/>
              <w:rPr>
                <w:rFonts w:ascii="Arial Narrow" w:hAnsi="Arial Narrow"/>
                <w:sz w:val="20"/>
                <w:szCs w:val="20"/>
              </w:rPr>
            </w:pPr>
          </w:p>
        </w:tc>
        <w:tc>
          <w:tcPr>
            <w:tcW w:w="670" w:type="dxa"/>
            <w:shd w:val="clear" w:color="auto" w:fill="E6E6E6"/>
          </w:tcPr>
          <w:p w14:paraId="7AECBA54" w14:textId="77777777" w:rsidR="004E6B69" w:rsidRPr="0026699C" w:rsidRDefault="004E6B69" w:rsidP="00464FED">
            <w:pPr>
              <w:spacing w:before="20" w:after="20"/>
              <w:jc w:val="center"/>
              <w:rPr>
                <w:rFonts w:ascii="Arial Narrow" w:hAnsi="Arial Narrow"/>
                <w:sz w:val="20"/>
                <w:szCs w:val="20"/>
              </w:rPr>
            </w:pPr>
          </w:p>
        </w:tc>
        <w:tc>
          <w:tcPr>
            <w:tcW w:w="1559" w:type="dxa"/>
            <w:shd w:val="clear" w:color="auto" w:fill="E6E6E6"/>
          </w:tcPr>
          <w:p w14:paraId="66B52395" w14:textId="77777777" w:rsidR="004E6B69" w:rsidRPr="0026699C" w:rsidRDefault="004E6B69" w:rsidP="00464FED">
            <w:pPr>
              <w:spacing w:before="20" w:after="20"/>
              <w:jc w:val="center"/>
              <w:rPr>
                <w:rFonts w:ascii="Arial Narrow" w:hAnsi="Arial Narrow"/>
                <w:sz w:val="20"/>
                <w:szCs w:val="20"/>
              </w:rPr>
            </w:pPr>
          </w:p>
        </w:tc>
        <w:tc>
          <w:tcPr>
            <w:tcW w:w="1708" w:type="dxa"/>
            <w:shd w:val="clear" w:color="auto" w:fill="E6E6E6"/>
          </w:tcPr>
          <w:p w14:paraId="4E23057C" w14:textId="77777777" w:rsidR="004E6B69" w:rsidRPr="0026699C" w:rsidRDefault="004E6B69" w:rsidP="00464FED">
            <w:pPr>
              <w:spacing w:before="20" w:after="20"/>
              <w:jc w:val="center"/>
              <w:rPr>
                <w:rFonts w:ascii="Arial Narrow" w:hAnsi="Arial Narrow"/>
                <w:sz w:val="20"/>
                <w:szCs w:val="20"/>
              </w:rPr>
            </w:pPr>
          </w:p>
        </w:tc>
      </w:tr>
      <w:tr w:rsidR="004E6B69" w:rsidRPr="0026699C" w14:paraId="389A612B" w14:textId="77777777" w:rsidTr="00464FED">
        <w:trPr>
          <w:trHeight w:val="266"/>
        </w:trPr>
        <w:tc>
          <w:tcPr>
            <w:tcW w:w="817" w:type="dxa"/>
            <w:vMerge w:val="restart"/>
            <w:vAlign w:val="center"/>
          </w:tcPr>
          <w:p w14:paraId="12ACF025"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0F856C73" w14:textId="77777777" w:rsidR="004E6B69" w:rsidRPr="00EE7083" w:rsidRDefault="004E6B69" w:rsidP="00464FED">
            <w:pPr>
              <w:spacing w:beforeLines="60" w:before="144" w:after="20"/>
              <w:rPr>
                <w:rFonts w:ascii="Arial Narrow" w:hAnsi="Arial Narrow"/>
                <w:sz w:val="20"/>
                <w:szCs w:val="20"/>
              </w:rPr>
            </w:pPr>
            <w:r w:rsidRPr="00434F84">
              <w:rPr>
                <w:rFonts w:ascii="Arial Narrow" w:hAnsi="Arial Narrow"/>
                <w:sz w:val="20"/>
                <w:szCs w:val="20"/>
              </w:rPr>
              <w:t>Liczba różnicowych kanałów wejść analogowych</w:t>
            </w:r>
          </w:p>
        </w:tc>
        <w:tc>
          <w:tcPr>
            <w:tcW w:w="1607" w:type="dxa"/>
            <w:vMerge w:val="restart"/>
            <w:vAlign w:val="center"/>
          </w:tcPr>
          <w:p w14:paraId="0C9E2350"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8</w:t>
            </w:r>
          </w:p>
        </w:tc>
        <w:tc>
          <w:tcPr>
            <w:tcW w:w="1772" w:type="dxa"/>
            <w:vMerge w:val="restart"/>
          </w:tcPr>
          <w:p w14:paraId="29BD7BFF"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654AA77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sidRPr="00316750">
              <w:rPr>
                <w:rFonts w:ascii="Arial Narrow" w:hAnsi="Arial Narrow"/>
                <w:sz w:val="20"/>
                <w:szCs w:val="20"/>
              </w:rPr>
              <w:t xml:space="preserve"> </w:t>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8</w:t>
            </w:r>
          </w:p>
        </w:tc>
        <w:tc>
          <w:tcPr>
            <w:tcW w:w="670" w:type="dxa"/>
          </w:tcPr>
          <w:p w14:paraId="7C08A660"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72E398A6" w14:textId="77777777" w:rsidR="004E6B69" w:rsidRPr="00316750" w:rsidRDefault="004E6B69" w:rsidP="00464FED">
            <w:pPr>
              <w:jc w:val="center"/>
            </w:pPr>
          </w:p>
        </w:tc>
        <w:tc>
          <w:tcPr>
            <w:tcW w:w="1708" w:type="dxa"/>
            <w:vMerge w:val="restart"/>
          </w:tcPr>
          <w:p w14:paraId="2064082D" w14:textId="77777777" w:rsidR="004E6B69" w:rsidRPr="00316750" w:rsidRDefault="004E6B69" w:rsidP="00464FED">
            <w:pPr>
              <w:spacing w:before="20" w:after="20"/>
              <w:jc w:val="center"/>
              <w:rPr>
                <w:rFonts w:ascii="Arial Narrow" w:hAnsi="Arial Narrow"/>
                <w:sz w:val="20"/>
                <w:szCs w:val="20"/>
              </w:rPr>
            </w:pPr>
          </w:p>
        </w:tc>
      </w:tr>
      <w:tr w:rsidR="004E6B69" w:rsidRPr="0026699C" w14:paraId="548D292F" w14:textId="77777777" w:rsidTr="00464FED">
        <w:trPr>
          <w:trHeight w:val="337"/>
        </w:trPr>
        <w:tc>
          <w:tcPr>
            <w:tcW w:w="817" w:type="dxa"/>
            <w:vMerge/>
            <w:tcBorders>
              <w:bottom w:val="single" w:sz="4" w:space="0" w:color="auto"/>
            </w:tcBorders>
            <w:vAlign w:val="center"/>
          </w:tcPr>
          <w:p w14:paraId="158E78A7"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tcBorders>
              <w:bottom w:val="single" w:sz="4" w:space="0" w:color="auto"/>
            </w:tcBorders>
            <w:vAlign w:val="center"/>
          </w:tcPr>
          <w:p w14:paraId="15B763D4" w14:textId="77777777" w:rsidR="004E6B69" w:rsidRPr="00316750" w:rsidRDefault="004E6B69" w:rsidP="00464FED">
            <w:pPr>
              <w:spacing w:beforeLines="60" w:before="144" w:after="20"/>
              <w:rPr>
                <w:rFonts w:ascii="Arial Narrow" w:hAnsi="Arial Narrow"/>
                <w:sz w:val="20"/>
                <w:szCs w:val="20"/>
              </w:rPr>
            </w:pPr>
          </w:p>
        </w:tc>
        <w:tc>
          <w:tcPr>
            <w:tcW w:w="1607" w:type="dxa"/>
            <w:vMerge/>
            <w:tcBorders>
              <w:bottom w:val="single" w:sz="4" w:space="0" w:color="auto"/>
            </w:tcBorders>
            <w:vAlign w:val="center"/>
          </w:tcPr>
          <w:p w14:paraId="377D8898"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Borders>
              <w:bottom w:val="single" w:sz="4" w:space="0" w:color="auto"/>
            </w:tcBorders>
          </w:tcPr>
          <w:p w14:paraId="65EDFB1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75C7AE2C" w14:textId="77777777" w:rsidR="004E6B69" w:rsidRPr="00EA168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8</w:t>
            </w:r>
          </w:p>
        </w:tc>
        <w:tc>
          <w:tcPr>
            <w:tcW w:w="670" w:type="dxa"/>
            <w:tcBorders>
              <w:bottom w:val="single" w:sz="4" w:space="0" w:color="auto"/>
            </w:tcBorders>
          </w:tcPr>
          <w:p w14:paraId="0871CCFE"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Borders>
              <w:bottom w:val="single" w:sz="4" w:space="0" w:color="auto"/>
            </w:tcBorders>
          </w:tcPr>
          <w:p w14:paraId="10D1DB42" w14:textId="77777777" w:rsidR="004E6B69" w:rsidRPr="00316750" w:rsidRDefault="004E6B69" w:rsidP="00464FED">
            <w:pPr>
              <w:jc w:val="center"/>
            </w:pPr>
          </w:p>
        </w:tc>
        <w:tc>
          <w:tcPr>
            <w:tcW w:w="1708" w:type="dxa"/>
            <w:vMerge/>
            <w:tcBorders>
              <w:bottom w:val="single" w:sz="4" w:space="0" w:color="auto"/>
            </w:tcBorders>
          </w:tcPr>
          <w:p w14:paraId="5DD5222E" w14:textId="77777777" w:rsidR="004E6B69" w:rsidRPr="00316750" w:rsidRDefault="004E6B69" w:rsidP="00464FED">
            <w:pPr>
              <w:spacing w:before="20" w:after="20"/>
              <w:jc w:val="center"/>
              <w:rPr>
                <w:rFonts w:ascii="Arial Narrow" w:hAnsi="Arial Narrow"/>
                <w:sz w:val="20"/>
                <w:szCs w:val="20"/>
              </w:rPr>
            </w:pPr>
          </w:p>
        </w:tc>
      </w:tr>
      <w:tr w:rsidR="004E6B69" w:rsidRPr="0026699C" w14:paraId="0CBC0FD5" w14:textId="77777777" w:rsidTr="00464FED">
        <w:tc>
          <w:tcPr>
            <w:tcW w:w="817" w:type="dxa"/>
            <w:vMerge w:val="restart"/>
            <w:vAlign w:val="center"/>
          </w:tcPr>
          <w:p w14:paraId="4671CE2F"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6FFC050" w14:textId="77777777" w:rsidR="004E6B69" w:rsidRPr="0033220A" w:rsidRDefault="004E6B69" w:rsidP="00464FED">
            <w:pPr>
              <w:spacing w:beforeLines="60" w:before="144" w:after="20"/>
              <w:rPr>
                <w:rFonts w:ascii="Arial Narrow" w:hAnsi="Arial Narrow"/>
                <w:sz w:val="20"/>
                <w:szCs w:val="20"/>
                <w:lang w:val="en-GB"/>
              </w:rPr>
            </w:pPr>
            <w:r w:rsidRPr="00C40E76">
              <w:rPr>
                <w:rFonts w:ascii="Arial Narrow" w:hAnsi="Arial Narrow"/>
                <w:sz w:val="20"/>
                <w:szCs w:val="20"/>
              </w:rPr>
              <w:t>Zasilanie czujników IEPE</w:t>
            </w:r>
          </w:p>
        </w:tc>
        <w:tc>
          <w:tcPr>
            <w:tcW w:w="1607" w:type="dxa"/>
            <w:vMerge w:val="restart"/>
            <w:vAlign w:val="center"/>
          </w:tcPr>
          <w:p w14:paraId="6C816B5E" w14:textId="77777777" w:rsidR="004E6B69" w:rsidRPr="00EA1689" w:rsidRDefault="004E6B69" w:rsidP="00464FED">
            <w:pPr>
              <w:spacing w:beforeLines="60" w:before="144" w:after="20"/>
              <w:jc w:val="center"/>
              <w:rPr>
                <w:rFonts w:ascii="Arial Narrow" w:hAnsi="Arial Narrow"/>
                <w:sz w:val="20"/>
                <w:szCs w:val="20"/>
                <w:lang w:val="en-GB"/>
              </w:rPr>
            </w:pPr>
            <w:r>
              <w:rPr>
                <w:rFonts w:ascii="Arial Narrow" w:hAnsi="Arial Narrow"/>
                <w:sz w:val="20"/>
                <w:szCs w:val="20"/>
                <w:lang w:val="en-GB"/>
              </w:rPr>
              <w:t>2 mA</w:t>
            </w:r>
          </w:p>
        </w:tc>
        <w:tc>
          <w:tcPr>
            <w:tcW w:w="1772" w:type="dxa"/>
            <w:vMerge w:val="restart"/>
          </w:tcPr>
          <w:p w14:paraId="3C00D8BB" w14:textId="77777777" w:rsidR="004E6B69" w:rsidRPr="00EA1689" w:rsidRDefault="004E6B69" w:rsidP="00464FED">
            <w:pPr>
              <w:spacing w:beforeLines="20" w:before="48" w:after="20"/>
              <w:jc w:val="center"/>
              <w:rPr>
                <w:rFonts w:ascii="Arial Narrow" w:hAnsi="Arial Narrow"/>
                <w:sz w:val="20"/>
                <w:szCs w:val="20"/>
                <w:lang w:val="en-GB"/>
              </w:rPr>
            </w:pPr>
          </w:p>
          <w:p w14:paraId="078740D9" w14:textId="77777777" w:rsidR="004E6B69" w:rsidRPr="00EA1689" w:rsidRDefault="004E6B69" w:rsidP="00464FED">
            <w:pPr>
              <w:spacing w:beforeLines="20" w:before="48" w:after="20"/>
              <w:jc w:val="center"/>
              <w:rPr>
                <w:rFonts w:ascii="Arial Narrow" w:hAnsi="Arial Narrow"/>
                <w:sz w:val="20"/>
                <w:szCs w:val="20"/>
                <w:lang w:val="en-GB"/>
              </w:rPr>
            </w:pPr>
          </w:p>
        </w:tc>
        <w:tc>
          <w:tcPr>
            <w:tcW w:w="3138" w:type="dxa"/>
            <w:gridSpan w:val="2"/>
            <w:tcBorders>
              <w:top w:val="single" w:sz="6" w:space="0" w:color="auto"/>
              <w:bottom w:val="single" w:sz="6" w:space="0" w:color="auto"/>
            </w:tcBorders>
          </w:tcPr>
          <w:p w14:paraId="6ACF802C" w14:textId="77777777" w:rsidR="004E6B69" w:rsidRPr="00EA1689" w:rsidRDefault="004E6B69" w:rsidP="00464FED">
            <w:pPr>
              <w:rPr>
                <w:rFonts w:ascii="Arial Narrow" w:hAnsi="Arial Narrow"/>
                <w:sz w:val="20"/>
                <w:szCs w:val="20"/>
                <w:lang w:val="en-GB"/>
              </w:rPr>
            </w:pPr>
            <w:r w:rsidRPr="00316750">
              <w:rPr>
                <w:rFonts w:ascii="Arial Narrow" w:hAnsi="Arial Narrow"/>
                <w:sz w:val="20"/>
                <w:szCs w:val="20"/>
              </w:rPr>
              <w:sym w:font="Symbol" w:char="F02D"/>
            </w:r>
            <w:r w:rsidRPr="00EA1689">
              <w:rPr>
                <w:rFonts w:ascii="Arial Narrow" w:hAnsi="Arial Narrow"/>
                <w:sz w:val="20"/>
                <w:szCs w:val="20"/>
                <w:lang w:val="en-GB"/>
              </w:rPr>
              <w:t xml:space="preserve"> </w:t>
            </w:r>
            <w:r>
              <w:rPr>
                <w:rFonts w:ascii="Arial Narrow" w:hAnsi="Arial Narrow"/>
                <w:sz w:val="20"/>
                <w:szCs w:val="20"/>
                <w:lang w:val="en-GB"/>
              </w:rPr>
              <w:t xml:space="preserve">  </w:t>
            </w:r>
            <w:r w:rsidRPr="00316750">
              <w:rPr>
                <w:rFonts w:ascii="Arial Narrow" w:hAnsi="Arial Narrow"/>
                <w:sz w:val="20"/>
                <w:szCs w:val="20"/>
              </w:rPr>
              <w:t>≥</w:t>
            </w:r>
            <w:r>
              <w:rPr>
                <w:rFonts w:ascii="Arial Narrow" w:hAnsi="Arial Narrow"/>
                <w:sz w:val="20"/>
                <w:szCs w:val="20"/>
              </w:rPr>
              <w:t xml:space="preserve"> 2 </w:t>
            </w:r>
            <w:proofErr w:type="spellStart"/>
            <w:r>
              <w:rPr>
                <w:rFonts w:ascii="Arial Narrow" w:hAnsi="Arial Narrow"/>
                <w:sz w:val="20"/>
                <w:szCs w:val="20"/>
              </w:rPr>
              <w:t>mA</w:t>
            </w:r>
            <w:proofErr w:type="spellEnd"/>
          </w:p>
        </w:tc>
        <w:tc>
          <w:tcPr>
            <w:tcW w:w="670" w:type="dxa"/>
          </w:tcPr>
          <w:p w14:paraId="357512CB" w14:textId="77777777" w:rsidR="004E6B69" w:rsidRPr="00316750" w:rsidRDefault="004E6B69" w:rsidP="00464FED">
            <w:pPr>
              <w:spacing w:after="20"/>
              <w:jc w:val="center"/>
              <w:rPr>
                <w:rFonts w:ascii="Arial Narrow" w:hAnsi="Arial Narrow"/>
                <w:sz w:val="20"/>
                <w:szCs w:val="20"/>
              </w:rPr>
            </w:pPr>
            <w:r>
              <w:rPr>
                <w:rFonts w:ascii="Arial Narrow" w:hAnsi="Arial Narrow"/>
                <w:sz w:val="20"/>
                <w:szCs w:val="20"/>
              </w:rPr>
              <w:t>5</w:t>
            </w:r>
          </w:p>
        </w:tc>
        <w:tc>
          <w:tcPr>
            <w:tcW w:w="1559" w:type="dxa"/>
            <w:vMerge w:val="restart"/>
          </w:tcPr>
          <w:p w14:paraId="675EC47E" w14:textId="77777777" w:rsidR="004E6B69" w:rsidRPr="00316750" w:rsidRDefault="004E6B69" w:rsidP="00464FED">
            <w:pPr>
              <w:jc w:val="center"/>
            </w:pPr>
          </w:p>
        </w:tc>
        <w:tc>
          <w:tcPr>
            <w:tcW w:w="1708" w:type="dxa"/>
            <w:vMerge w:val="restart"/>
          </w:tcPr>
          <w:p w14:paraId="39A5124E" w14:textId="77777777" w:rsidR="004E6B69" w:rsidRPr="00316750" w:rsidRDefault="004E6B69" w:rsidP="00464FED">
            <w:pPr>
              <w:spacing w:after="20"/>
              <w:jc w:val="center"/>
              <w:rPr>
                <w:rFonts w:ascii="Arial Narrow" w:hAnsi="Arial Narrow"/>
                <w:sz w:val="20"/>
                <w:szCs w:val="20"/>
              </w:rPr>
            </w:pPr>
          </w:p>
        </w:tc>
      </w:tr>
      <w:tr w:rsidR="004E6B69" w:rsidRPr="0026699C" w14:paraId="7A440B5E" w14:textId="77777777" w:rsidTr="00464FED">
        <w:tc>
          <w:tcPr>
            <w:tcW w:w="817" w:type="dxa"/>
            <w:vMerge/>
            <w:vAlign w:val="center"/>
          </w:tcPr>
          <w:p w14:paraId="25B81B86"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23049F8D"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3699CB9"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05AE170A"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02B68618"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2 </w:t>
            </w:r>
            <w:proofErr w:type="spellStart"/>
            <w:r>
              <w:rPr>
                <w:rFonts w:ascii="Arial Narrow" w:hAnsi="Arial Narrow"/>
                <w:sz w:val="20"/>
                <w:szCs w:val="20"/>
              </w:rPr>
              <w:t>mA</w:t>
            </w:r>
            <w:proofErr w:type="spellEnd"/>
          </w:p>
        </w:tc>
        <w:tc>
          <w:tcPr>
            <w:tcW w:w="670" w:type="dxa"/>
          </w:tcPr>
          <w:p w14:paraId="2F4307AF"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tcPr>
          <w:p w14:paraId="398A8A8F" w14:textId="77777777" w:rsidR="004E6B69" w:rsidRPr="00316750" w:rsidRDefault="004E6B69" w:rsidP="00464FED">
            <w:pPr>
              <w:jc w:val="center"/>
            </w:pPr>
          </w:p>
        </w:tc>
        <w:tc>
          <w:tcPr>
            <w:tcW w:w="1708" w:type="dxa"/>
            <w:vMerge/>
          </w:tcPr>
          <w:p w14:paraId="12F27375" w14:textId="77777777" w:rsidR="004E6B69" w:rsidRPr="00316750" w:rsidRDefault="004E6B69" w:rsidP="00464FED">
            <w:pPr>
              <w:spacing w:before="20" w:after="20"/>
              <w:jc w:val="center"/>
              <w:rPr>
                <w:rFonts w:ascii="Arial Narrow" w:hAnsi="Arial Narrow"/>
                <w:sz w:val="20"/>
                <w:szCs w:val="20"/>
              </w:rPr>
            </w:pPr>
          </w:p>
        </w:tc>
      </w:tr>
      <w:tr w:rsidR="004E6B69" w:rsidRPr="0026699C" w14:paraId="37B10A5E" w14:textId="77777777" w:rsidTr="00464FED">
        <w:tc>
          <w:tcPr>
            <w:tcW w:w="817" w:type="dxa"/>
            <w:vMerge w:val="restart"/>
            <w:vAlign w:val="center"/>
          </w:tcPr>
          <w:p w14:paraId="1F751A60"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6A8186DA" w14:textId="77777777" w:rsidR="004E6B69" w:rsidRPr="00316750" w:rsidRDefault="004E6B69" w:rsidP="00464FED">
            <w:pPr>
              <w:spacing w:beforeLines="60" w:before="144" w:after="20"/>
              <w:rPr>
                <w:rFonts w:ascii="Arial Narrow" w:hAnsi="Arial Narrow"/>
                <w:sz w:val="20"/>
                <w:szCs w:val="20"/>
              </w:rPr>
            </w:pPr>
            <w:r w:rsidRPr="00C40E76">
              <w:rPr>
                <w:rFonts w:ascii="Arial Narrow" w:hAnsi="Arial Narrow"/>
                <w:sz w:val="20"/>
                <w:szCs w:val="20"/>
              </w:rPr>
              <w:t>Zakres napięcia wejść analogowych</w:t>
            </w:r>
          </w:p>
        </w:tc>
        <w:tc>
          <w:tcPr>
            <w:tcW w:w="1607" w:type="dxa"/>
            <w:vMerge w:val="restart"/>
            <w:vAlign w:val="center"/>
          </w:tcPr>
          <w:p w14:paraId="061F38F5" w14:textId="77777777" w:rsidR="004E6B69" w:rsidRPr="00316750" w:rsidRDefault="004E6B69" w:rsidP="00464FED">
            <w:pPr>
              <w:spacing w:beforeLines="60" w:before="144" w:after="20"/>
              <w:jc w:val="center"/>
              <w:rPr>
                <w:rFonts w:ascii="Arial Narrow" w:hAnsi="Arial Narrow"/>
                <w:sz w:val="20"/>
                <w:szCs w:val="20"/>
              </w:rPr>
            </w:pPr>
            <w:r w:rsidRPr="00C40E76">
              <w:rPr>
                <w:rFonts w:ascii="Arial Narrow" w:hAnsi="Arial Narrow"/>
                <w:sz w:val="20"/>
                <w:szCs w:val="20"/>
              </w:rPr>
              <w:t>od -5 V do 5 V</w:t>
            </w:r>
          </w:p>
        </w:tc>
        <w:tc>
          <w:tcPr>
            <w:tcW w:w="1772" w:type="dxa"/>
            <w:vMerge w:val="restart"/>
          </w:tcPr>
          <w:p w14:paraId="76D8C7B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7572F14D"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-5 V - </w:t>
            </w:r>
            <w:r w:rsidRPr="00316750">
              <w:rPr>
                <w:rFonts w:ascii="Arial Narrow" w:hAnsi="Arial Narrow"/>
                <w:sz w:val="20"/>
                <w:szCs w:val="20"/>
              </w:rPr>
              <w:t>≤</w:t>
            </w:r>
            <w:r>
              <w:rPr>
                <w:rFonts w:ascii="Arial Narrow" w:hAnsi="Arial Narrow"/>
                <w:sz w:val="20"/>
                <w:szCs w:val="20"/>
              </w:rPr>
              <w:t xml:space="preserve"> 5 V</w:t>
            </w:r>
          </w:p>
        </w:tc>
        <w:tc>
          <w:tcPr>
            <w:tcW w:w="670" w:type="dxa"/>
          </w:tcPr>
          <w:p w14:paraId="55A002CB"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76980E45" w14:textId="77777777" w:rsidR="004E6B69" w:rsidRPr="00316750" w:rsidRDefault="004E6B69" w:rsidP="00464FED">
            <w:pPr>
              <w:jc w:val="center"/>
            </w:pPr>
          </w:p>
        </w:tc>
        <w:tc>
          <w:tcPr>
            <w:tcW w:w="1708" w:type="dxa"/>
            <w:vMerge w:val="restart"/>
          </w:tcPr>
          <w:p w14:paraId="426855D1" w14:textId="77777777" w:rsidR="004E6B69" w:rsidRPr="00316750" w:rsidRDefault="004E6B69" w:rsidP="00464FED">
            <w:pPr>
              <w:spacing w:before="20" w:after="20"/>
              <w:jc w:val="center"/>
              <w:rPr>
                <w:rFonts w:ascii="Arial Narrow" w:hAnsi="Arial Narrow"/>
                <w:sz w:val="20"/>
                <w:szCs w:val="20"/>
              </w:rPr>
            </w:pPr>
          </w:p>
        </w:tc>
      </w:tr>
      <w:tr w:rsidR="004E6B69" w:rsidRPr="0026699C" w14:paraId="4718613E" w14:textId="77777777" w:rsidTr="00464FED">
        <w:trPr>
          <w:trHeight w:val="113"/>
        </w:trPr>
        <w:tc>
          <w:tcPr>
            <w:tcW w:w="817" w:type="dxa"/>
            <w:vMerge/>
            <w:vAlign w:val="center"/>
          </w:tcPr>
          <w:p w14:paraId="1DE79104"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7B30A43"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A9D94F1"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5A67AAE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tcPr>
          <w:p w14:paraId="56145973" w14:textId="77777777" w:rsidR="004E6B69" w:rsidRPr="00316750" w:rsidRDefault="004E6B69" w:rsidP="00464FED">
            <w:r w:rsidRPr="00316750">
              <w:rPr>
                <w:rFonts w:ascii="Arial Narrow" w:hAnsi="Arial Narrow"/>
                <w:sz w:val="20"/>
                <w:szCs w:val="20"/>
              </w:rPr>
              <w:sym w:font="Symbol" w:char="F02D"/>
            </w:r>
            <w:r>
              <w:rPr>
                <w:rFonts w:ascii="Arial Narrow" w:hAnsi="Arial Narrow"/>
                <w:sz w:val="20"/>
                <w:szCs w:val="20"/>
              </w:rPr>
              <w:t xml:space="preserve">   &lt; -5 V</w:t>
            </w:r>
          </w:p>
        </w:tc>
        <w:tc>
          <w:tcPr>
            <w:tcW w:w="670" w:type="dxa"/>
          </w:tcPr>
          <w:p w14:paraId="65B88271"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Pr>
          <w:p w14:paraId="727117F1" w14:textId="77777777" w:rsidR="004E6B69" w:rsidRPr="00316750" w:rsidRDefault="004E6B69" w:rsidP="00464FED">
            <w:pPr>
              <w:jc w:val="center"/>
            </w:pPr>
          </w:p>
        </w:tc>
        <w:tc>
          <w:tcPr>
            <w:tcW w:w="1708" w:type="dxa"/>
            <w:vMerge/>
          </w:tcPr>
          <w:p w14:paraId="77B07228" w14:textId="77777777" w:rsidR="004E6B69" w:rsidRPr="00316750" w:rsidRDefault="004E6B69" w:rsidP="00464FED">
            <w:pPr>
              <w:spacing w:before="20" w:after="20"/>
              <w:jc w:val="center"/>
              <w:rPr>
                <w:rFonts w:ascii="Arial Narrow" w:hAnsi="Arial Narrow"/>
                <w:sz w:val="20"/>
                <w:szCs w:val="20"/>
              </w:rPr>
            </w:pPr>
          </w:p>
        </w:tc>
      </w:tr>
      <w:tr w:rsidR="004E6B69" w:rsidRPr="0026699C" w14:paraId="661A6EEE" w14:textId="77777777" w:rsidTr="00464FED">
        <w:trPr>
          <w:trHeight w:val="112"/>
        </w:trPr>
        <w:tc>
          <w:tcPr>
            <w:tcW w:w="817" w:type="dxa"/>
            <w:vMerge/>
            <w:vAlign w:val="center"/>
          </w:tcPr>
          <w:p w14:paraId="0D5752FB"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6A171749"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12E53CE4"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7F5DA37B"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tcPr>
          <w:p w14:paraId="4655AFC7"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5 V</w:t>
            </w:r>
          </w:p>
        </w:tc>
        <w:tc>
          <w:tcPr>
            <w:tcW w:w="670" w:type="dxa"/>
          </w:tcPr>
          <w:p w14:paraId="60453624"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Pr>
          <w:p w14:paraId="5A3ADC8B" w14:textId="77777777" w:rsidR="004E6B69" w:rsidRPr="00316750" w:rsidRDefault="004E6B69" w:rsidP="00464FED">
            <w:pPr>
              <w:jc w:val="center"/>
            </w:pPr>
          </w:p>
        </w:tc>
        <w:tc>
          <w:tcPr>
            <w:tcW w:w="1708" w:type="dxa"/>
            <w:vMerge/>
          </w:tcPr>
          <w:p w14:paraId="1F2B95B1" w14:textId="77777777" w:rsidR="004E6B69" w:rsidRPr="00316750" w:rsidRDefault="004E6B69" w:rsidP="00464FED">
            <w:pPr>
              <w:spacing w:before="20" w:after="20"/>
              <w:jc w:val="center"/>
              <w:rPr>
                <w:rFonts w:ascii="Arial Narrow" w:hAnsi="Arial Narrow"/>
                <w:sz w:val="20"/>
                <w:szCs w:val="20"/>
              </w:rPr>
            </w:pPr>
          </w:p>
        </w:tc>
      </w:tr>
      <w:tr w:rsidR="004E6B69" w:rsidRPr="0026699C" w14:paraId="700BEEA2" w14:textId="77777777" w:rsidTr="00464FED">
        <w:trPr>
          <w:trHeight w:val="140"/>
        </w:trPr>
        <w:tc>
          <w:tcPr>
            <w:tcW w:w="817" w:type="dxa"/>
            <w:vMerge w:val="restart"/>
            <w:vAlign w:val="center"/>
          </w:tcPr>
          <w:p w14:paraId="1F1E932E"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730102B5"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Obudowa karty</w:t>
            </w:r>
          </w:p>
        </w:tc>
        <w:tc>
          <w:tcPr>
            <w:tcW w:w="1607" w:type="dxa"/>
            <w:vMerge w:val="restart"/>
            <w:vAlign w:val="center"/>
          </w:tcPr>
          <w:p w14:paraId="08D1C009"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1772" w:type="dxa"/>
            <w:vMerge w:val="restart"/>
            <w:vAlign w:val="center"/>
          </w:tcPr>
          <w:p w14:paraId="71C0CA7F"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C2550F1"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TAK</w:t>
            </w:r>
          </w:p>
        </w:tc>
        <w:tc>
          <w:tcPr>
            <w:tcW w:w="670" w:type="dxa"/>
            <w:vAlign w:val="center"/>
          </w:tcPr>
          <w:p w14:paraId="0E9EE91F"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01620D40" w14:textId="77777777" w:rsidR="004E6B69" w:rsidRPr="00316750" w:rsidRDefault="004E6B69" w:rsidP="00464FED">
            <w:pPr>
              <w:jc w:val="center"/>
            </w:pPr>
          </w:p>
        </w:tc>
        <w:tc>
          <w:tcPr>
            <w:tcW w:w="1708" w:type="dxa"/>
            <w:vMerge w:val="restart"/>
            <w:vAlign w:val="center"/>
          </w:tcPr>
          <w:p w14:paraId="29A31290" w14:textId="77777777" w:rsidR="004E6B69" w:rsidRPr="00316750" w:rsidRDefault="004E6B69" w:rsidP="00464FED">
            <w:pPr>
              <w:spacing w:before="20" w:after="20"/>
              <w:jc w:val="center"/>
              <w:rPr>
                <w:rFonts w:ascii="Arial Narrow" w:hAnsi="Arial Narrow"/>
                <w:sz w:val="20"/>
                <w:szCs w:val="20"/>
              </w:rPr>
            </w:pPr>
          </w:p>
        </w:tc>
      </w:tr>
      <w:tr w:rsidR="004E6B69" w:rsidRPr="0026699C" w14:paraId="777B84B1" w14:textId="77777777" w:rsidTr="00464FED">
        <w:trPr>
          <w:trHeight w:val="139"/>
        </w:trPr>
        <w:tc>
          <w:tcPr>
            <w:tcW w:w="817" w:type="dxa"/>
            <w:vMerge/>
            <w:vAlign w:val="center"/>
          </w:tcPr>
          <w:p w14:paraId="14CEBDC5"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A52E2A4"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38CD90A2"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413275A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7D7BF7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NIE</w:t>
            </w:r>
          </w:p>
        </w:tc>
        <w:tc>
          <w:tcPr>
            <w:tcW w:w="670" w:type="dxa"/>
            <w:vAlign w:val="center"/>
          </w:tcPr>
          <w:p w14:paraId="3AD801A2"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0BC36471" w14:textId="77777777" w:rsidR="004E6B69" w:rsidRPr="00316750" w:rsidRDefault="004E6B69" w:rsidP="00464FED">
            <w:pPr>
              <w:jc w:val="center"/>
            </w:pPr>
          </w:p>
        </w:tc>
        <w:tc>
          <w:tcPr>
            <w:tcW w:w="1708" w:type="dxa"/>
            <w:vMerge/>
            <w:vAlign w:val="center"/>
          </w:tcPr>
          <w:p w14:paraId="61F10C8E" w14:textId="77777777" w:rsidR="004E6B69" w:rsidRPr="00316750" w:rsidRDefault="004E6B69" w:rsidP="00464FED">
            <w:pPr>
              <w:spacing w:before="20" w:after="20"/>
              <w:jc w:val="center"/>
              <w:rPr>
                <w:rFonts w:ascii="Arial Narrow" w:hAnsi="Arial Narrow"/>
                <w:sz w:val="20"/>
                <w:szCs w:val="20"/>
              </w:rPr>
            </w:pPr>
          </w:p>
        </w:tc>
      </w:tr>
      <w:tr w:rsidR="004E6B69" w:rsidRPr="0026699C" w14:paraId="73AA71EF" w14:textId="77777777" w:rsidTr="00464FED">
        <w:trPr>
          <w:trHeight w:val="93"/>
        </w:trPr>
        <w:tc>
          <w:tcPr>
            <w:tcW w:w="817" w:type="dxa"/>
            <w:vMerge w:val="restart"/>
            <w:vAlign w:val="center"/>
          </w:tcPr>
          <w:p w14:paraId="589E63B9"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4F649FED" w14:textId="77777777" w:rsidR="004E6B69" w:rsidRPr="00316750" w:rsidRDefault="004E6B69" w:rsidP="00464FED">
            <w:pPr>
              <w:spacing w:beforeLines="60" w:before="144" w:after="20"/>
              <w:rPr>
                <w:rFonts w:ascii="Arial Narrow" w:hAnsi="Arial Narrow"/>
                <w:sz w:val="20"/>
                <w:szCs w:val="20"/>
              </w:rPr>
            </w:pPr>
            <w:r w:rsidRPr="00C40E76">
              <w:rPr>
                <w:rFonts w:ascii="Arial Narrow" w:hAnsi="Arial Narrow"/>
                <w:sz w:val="20"/>
                <w:szCs w:val="20"/>
              </w:rPr>
              <w:t>Maksymalna częstotliwość próbkowania</w:t>
            </w:r>
          </w:p>
        </w:tc>
        <w:tc>
          <w:tcPr>
            <w:tcW w:w="1607" w:type="dxa"/>
            <w:vMerge w:val="restart"/>
            <w:vAlign w:val="center"/>
          </w:tcPr>
          <w:p w14:paraId="62581A44" w14:textId="77777777" w:rsidR="004E6B69" w:rsidRPr="00316750" w:rsidRDefault="004E6B69" w:rsidP="00464FED">
            <w:pPr>
              <w:spacing w:beforeLines="60" w:before="144" w:after="20"/>
              <w:jc w:val="center"/>
              <w:rPr>
                <w:rFonts w:ascii="Arial Narrow" w:hAnsi="Arial Narrow"/>
                <w:sz w:val="20"/>
                <w:szCs w:val="20"/>
              </w:rPr>
            </w:pPr>
            <w:r w:rsidRPr="00C40E76">
              <w:rPr>
                <w:rFonts w:ascii="Arial Narrow" w:hAnsi="Arial Narrow"/>
                <w:sz w:val="20"/>
                <w:szCs w:val="20"/>
              </w:rPr>
              <w:t xml:space="preserve">51,2 </w:t>
            </w:r>
            <w:proofErr w:type="spellStart"/>
            <w:r w:rsidRPr="00C40E76">
              <w:rPr>
                <w:rFonts w:ascii="Arial Narrow" w:hAnsi="Arial Narrow"/>
                <w:sz w:val="20"/>
                <w:szCs w:val="20"/>
              </w:rPr>
              <w:t>kS</w:t>
            </w:r>
            <w:proofErr w:type="spellEnd"/>
            <w:r w:rsidRPr="00C40E76">
              <w:rPr>
                <w:rFonts w:ascii="Arial Narrow" w:hAnsi="Arial Narrow"/>
                <w:sz w:val="20"/>
                <w:szCs w:val="20"/>
              </w:rPr>
              <w:t>/s/kanał</w:t>
            </w:r>
          </w:p>
        </w:tc>
        <w:tc>
          <w:tcPr>
            <w:tcW w:w="1772" w:type="dxa"/>
            <w:vMerge w:val="restart"/>
            <w:vAlign w:val="center"/>
          </w:tcPr>
          <w:p w14:paraId="68F4945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9ECC90C"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51,2 </w:t>
            </w:r>
            <w:proofErr w:type="spellStart"/>
            <w:r>
              <w:rPr>
                <w:rFonts w:ascii="Arial Narrow" w:hAnsi="Arial Narrow"/>
                <w:sz w:val="20"/>
                <w:szCs w:val="20"/>
              </w:rPr>
              <w:t>kS</w:t>
            </w:r>
            <w:proofErr w:type="spellEnd"/>
            <w:r>
              <w:rPr>
                <w:rFonts w:ascii="Arial Narrow" w:hAnsi="Arial Narrow"/>
                <w:sz w:val="20"/>
                <w:szCs w:val="20"/>
              </w:rPr>
              <w:t>/s/kanał</w:t>
            </w:r>
          </w:p>
        </w:tc>
        <w:tc>
          <w:tcPr>
            <w:tcW w:w="670" w:type="dxa"/>
            <w:vAlign w:val="center"/>
          </w:tcPr>
          <w:p w14:paraId="5BE97E3D"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279CE2CC" w14:textId="77777777" w:rsidR="004E6B69" w:rsidRPr="00316750" w:rsidRDefault="004E6B69" w:rsidP="00464FED">
            <w:pPr>
              <w:jc w:val="center"/>
            </w:pPr>
          </w:p>
        </w:tc>
        <w:tc>
          <w:tcPr>
            <w:tcW w:w="1708" w:type="dxa"/>
            <w:vMerge w:val="restart"/>
            <w:vAlign w:val="center"/>
          </w:tcPr>
          <w:p w14:paraId="48B57085" w14:textId="77777777" w:rsidR="004E6B69" w:rsidRPr="00316750" w:rsidRDefault="004E6B69" w:rsidP="00464FED">
            <w:pPr>
              <w:spacing w:before="20" w:after="20"/>
              <w:jc w:val="center"/>
              <w:rPr>
                <w:rFonts w:ascii="Arial Narrow" w:hAnsi="Arial Narrow"/>
                <w:sz w:val="20"/>
                <w:szCs w:val="20"/>
              </w:rPr>
            </w:pPr>
          </w:p>
        </w:tc>
      </w:tr>
      <w:tr w:rsidR="004E6B69" w:rsidRPr="0026699C" w14:paraId="354BE1D4" w14:textId="77777777" w:rsidTr="00464FED">
        <w:trPr>
          <w:trHeight w:val="206"/>
        </w:trPr>
        <w:tc>
          <w:tcPr>
            <w:tcW w:w="817" w:type="dxa"/>
            <w:vMerge/>
            <w:vAlign w:val="center"/>
          </w:tcPr>
          <w:p w14:paraId="6CE1D2EF"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2E66176E"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D9DB380"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45FBF57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6E059AE4"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51,2 </w:t>
            </w:r>
            <w:proofErr w:type="spellStart"/>
            <w:r>
              <w:rPr>
                <w:rFonts w:ascii="Arial Narrow" w:hAnsi="Arial Narrow"/>
                <w:sz w:val="20"/>
                <w:szCs w:val="20"/>
              </w:rPr>
              <w:t>kS</w:t>
            </w:r>
            <w:proofErr w:type="spellEnd"/>
            <w:r>
              <w:rPr>
                <w:rFonts w:ascii="Arial Narrow" w:hAnsi="Arial Narrow"/>
                <w:sz w:val="20"/>
                <w:szCs w:val="20"/>
              </w:rPr>
              <w:t>/s/kanał</w:t>
            </w:r>
          </w:p>
        </w:tc>
        <w:tc>
          <w:tcPr>
            <w:tcW w:w="670" w:type="dxa"/>
            <w:vAlign w:val="center"/>
          </w:tcPr>
          <w:p w14:paraId="68141EE7"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6F26A58" w14:textId="77777777" w:rsidR="004E6B69" w:rsidRPr="00316750" w:rsidRDefault="004E6B69" w:rsidP="00464FED">
            <w:pPr>
              <w:jc w:val="center"/>
            </w:pPr>
          </w:p>
        </w:tc>
        <w:tc>
          <w:tcPr>
            <w:tcW w:w="1708" w:type="dxa"/>
            <w:vMerge/>
            <w:vAlign w:val="center"/>
          </w:tcPr>
          <w:p w14:paraId="7CE6976B" w14:textId="77777777" w:rsidR="004E6B69" w:rsidRPr="00316750" w:rsidRDefault="004E6B69" w:rsidP="00464FED">
            <w:pPr>
              <w:spacing w:before="20" w:after="20"/>
              <w:jc w:val="center"/>
              <w:rPr>
                <w:rFonts w:ascii="Arial Narrow" w:hAnsi="Arial Narrow"/>
                <w:sz w:val="20"/>
                <w:szCs w:val="20"/>
              </w:rPr>
            </w:pPr>
          </w:p>
        </w:tc>
      </w:tr>
      <w:tr w:rsidR="004E6B69" w:rsidRPr="0026699C" w14:paraId="3E43E97D" w14:textId="77777777" w:rsidTr="00464FED">
        <w:trPr>
          <w:trHeight w:val="140"/>
        </w:trPr>
        <w:tc>
          <w:tcPr>
            <w:tcW w:w="817" w:type="dxa"/>
            <w:vMerge w:val="restart"/>
            <w:vAlign w:val="center"/>
          </w:tcPr>
          <w:p w14:paraId="3B234288"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2BC1DF1"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Waga</w:t>
            </w:r>
          </w:p>
        </w:tc>
        <w:tc>
          <w:tcPr>
            <w:tcW w:w="1607" w:type="dxa"/>
            <w:vMerge w:val="restart"/>
            <w:vAlign w:val="center"/>
          </w:tcPr>
          <w:p w14:paraId="15D58BC8"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164 g</w:t>
            </w:r>
          </w:p>
        </w:tc>
        <w:tc>
          <w:tcPr>
            <w:tcW w:w="1772" w:type="dxa"/>
            <w:vMerge w:val="restart"/>
            <w:vAlign w:val="center"/>
          </w:tcPr>
          <w:p w14:paraId="3C603A5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2AB0EC5"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164 g</w:t>
            </w:r>
          </w:p>
        </w:tc>
        <w:tc>
          <w:tcPr>
            <w:tcW w:w="670" w:type="dxa"/>
            <w:vAlign w:val="center"/>
          </w:tcPr>
          <w:p w14:paraId="07627C61"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684A3C6C" w14:textId="77777777" w:rsidR="004E6B69" w:rsidRPr="00316750" w:rsidRDefault="004E6B69" w:rsidP="00464FED">
            <w:pPr>
              <w:jc w:val="center"/>
            </w:pPr>
          </w:p>
        </w:tc>
        <w:tc>
          <w:tcPr>
            <w:tcW w:w="1708" w:type="dxa"/>
            <w:vMerge w:val="restart"/>
            <w:vAlign w:val="center"/>
          </w:tcPr>
          <w:p w14:paraId="02FCFB5E" w14:textId="77777777" w:rsidR="004E6B69" w:rsidRPr="00316750" w:rsidRDefault="004E6B69" w:rsidP="00464FED">
            <w:pPr>
              <w:spacing w:before="20" w:after="20"/>
              <w:jc w:val="center"/>
              <w:rPr>
                <w:rFonts w:ascii="Arial Narrow" w:hAnsi="Arial Narrow"/>
                <w:sz w:val="20"/>
                <w:szCs w:val="20"/>
              </w:rPr>
            </w:pPr>
          </w:p>
        </w:tc>
      </w:tr>
      <w:tr w:rsidR="004E6B69" w:rsidRPr="0026699C" w14:paraId="702DA21B" w14:textId="77777777" w:rsidTr="00464FED">
        <w:trPr>
          <w:trHeight w:val="139"/>
        </w:trPr>
        <w:tc>
          <w:tcPr>
            <w:tcW w:w="817" w:type="dxa"/>
            <w:vMerge/>
            <w:vAlign w:val="center"/>
          </w:tcPr>
          <w:p w14:paraId="4E613DEC"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03916B98"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7CD9460F"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3661B53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D72044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164 g</w:t>
            </w:r>
          </w:p>
        </w:tc>
        <w:tc>
          <w:tcPr>
            <w:tcW w:w="670" w:type="dxa"/>
            <w:vAlign w:val="center"/>
          </w:tcPr>
          <w:p w14:paraId="7A1AF6F3"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vAlign w:val="center"/>
          </w:tcPr>
          <w:p w14:paraId="7780BC57" w14:textId="77777777" w:rsidR="004E6B69" w:rsidRPr="00316750" w:rsidRDefault="004E6B69" w:rsidP="00464FED">
            <w:pPr>
              <w:jc w:val="center"/>
            </w:pPr>
          </w:p>
        </w:tc>
        <w:tc>
          <w:tcPr>
            <w:tcW w:w="1708" w:type="dxa"/>
            <w:vMerge/>
            <w:vAlign w:val="center"/>
          </w:tcPr>
          <w:p w14:paraId="20C63D62" w14:textId="77777777" w:rsidR="004E6B69" w:rsidRPr="00316750" w:rsidRDefault="004E6B69" w:rsidP="00464FED">
            <w:pPr>
              <w:spacing w:before="20" w:after="20"/>
              <w:jc w:val="center"/>
              <w:rPr>
                <w:rFonts w:ascii="Arial Narrow" w:hAnsi="Arial Narrow"/>
                <w:sz w:val="20"/>
                <w:szCs w:val="20"/>
              </w:rPr>
            </w:pPr>
          </w:p>
        </w:tc>
      </w:tr>
      <w:tr w:rsidR="004E6B69" w:rsidRPr="0026699C" w14:paraId="35D06E37" w14:textId="77777777" w:rsidTr="00464FED">
        <w:tc>
          <w:tcPr>
            <w:tcW w:w="817" w:type="dxa"/>
            <w:vMerge w:val="restart"/>
            <w:vAlign w:val="center"/>
          </w:tcPr>
          <w:p w14:paraId="21B0C6EB"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5CBE86F"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pracy</w:t>
            </w:r>
          </w:p>
        </w:tc>
        <w:tc>
          <w:tcPr>
            <w:tcW w:w="1607" w:type="dxa"/>
            <w:vMerge w:val="restart"/>
            <w:vAlign w:val="center"/>
          </w:tcPr>
          <w:p w14:paraId="4AA0B39B"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 xml:space="preserve">od </w:t>
            </w:r>
            <w:r>
              <w:rPr>
                <w:rFonts w:ascii="Arial Narrow" w:hAnsi="Arial Narrow"/>
                <w:sz w:val="20"/>
                <w:szCs w:val="20"/>
              </w:rPr>
              <w:t xml:space="preserve">–40 </w:t>
            </w:r>
            <w:r w:rsidRPr="00316750">
              <w:rPr>
                <w:rFonts w:ascii="Arial Narrow" w:hAnsi="Arial Narrow"/>
                <w:sz w:val="20"/>
                <w:szCs w:val="20"/>
              </w:rPr>
              <w:t>°C do +</w:t>
            </w:r>
            <w:r>
              <w:rPr>
                <w:rFonts w:ascii="Arial Narrow" w:hAnsi="Arial Narrow"/>
                <w:sz w:val="20"/>
                <w:szCs w:val="20"/>
              </w:rPr>
              <w:t>70</w:t>
            </w:r>
            <w:r w:rsidRPr="00316750">
              <w:rPr>
                <w:rFonts w:ascii="Arial Narrow" w:hAnsi="Arial Narrow"/>
                <w:sz w:val="20"/>
                <w:szCs w:val="20"/>
              </w:rPr>
              <w:t>°C</w:t>
            </w:r>
          </w:p>
        </w:tc>
        <w:tc>
          <w:tcPr>
            <w:tcW w:w="1772" w:type="dxa"/>
            <w:vMerge w:val="restart"/>
            <w:vAlign w:val="center"/>
          </w:tcPr>
          <w:p w14:paraId="12170D8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96E2A0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70</w:t>
            </w:r>
            <w:r w:rsidRPr="00316750">
              <w:rPr>
                <w:rFonts w:ascii="Arial Narrow" w:hAnsi="Arial Narrow"/>
                <w:sz w:val="20"/>
                <w:szCs w:val="20"/>
              </w:rPr>
              <w:t>°C</w:t>
            </w:r>
          </w:p>
        </w:tc>
        <w:tc>
          <w:tcPr>
            <w:tcW w:w="670" w:type="dxa"/>
            <w:vAlign w:val="center"/>
          </w:tcPr>
          <w:p w14:paraId="324EA39C"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0DE76E71" w14:textId="77777777" w:rsidR="004E6B69" w:rsidRPr="00316750" w:rsidRDefault="004E6B69" w:rsidP="00464FED">
            <w:pPr>
              <w:jc w:val="center"/>
            </w:pPr>
          </w:p>
        </w:tc>
        <w:tc>
          <w:tcPr>
            <w:tcW w:w="1708" w:type="dxa"/>
            <w:vAlign w:val="center"/>
          </w:tcPr>
          <w:p w14:paraId="0284A591" w14:textId="77777777" w:rsidR="004E6B69" w:rsidRPr="00316750" w:rsidRDefault="004E6B69" w:rsidP="00464FED">
            <w:pPr>
              <w:spacing w:before="20" w:after="20"/>
              <w:jc w:val="center"/>
              <w:rPr>
                <w:rFonts w:ascii="Arial Narrow" w:hAnsi="Arial Narrow"/>
                <w:sz w:val="20"/>
                <w:szCs w:val="20"/>
              </w:rPr>
            </w:pPr>
          </w:p>
        </w:tc>
      </w:tr>
      <w:tr w:rsidR="004E6B69" w:rsidRPr="0026699C" w14:paraId="02417E14" w14:textId="77777777" w:rsidTr="00464FED">
        <w:tc>
          <w:tcPr>
            <w:tcW w:w="817" w:type="dxa"/>
            <w:vMerge/>
            <w:vAlign w:val="center"/>
          </w:tcPr>
          <w:p w14:paraId="1820F2DA"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3114885"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918006B"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78D4C42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575668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&gt; -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65</w:t>
            </w:r>
            <w:r w:rsidRPr="00316750">
              <w:rPr>
                <w:rFonts w:ascii="Arial Narrow" w:hAnsi="Arial Narrow"/>
                <w:sz w:val="20"/>
                <w:szCs w:val="20"/>
              </w:rPr>
              <w:t>°C</w:t>
            </w:r>
          </w:p>
        </w:tc>
        <w:tc>
          <w:tcPr>
            <w:tcW w:w="670" w:type="dxa"/>
            <w:vAlign w:val="center"/>
          </w:tcPr>
          <w:p w14:paraId="53EC2888"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25DBC62B" w14:textId="77777777" w:rsidR="004E6B69" w:rsidRPr="00316750" w:rsidRDefault="004E6B69" w:rsidP="00464FED">
            <w:pPr>
              <w:jc w:val="center"/>
            </w:pPr>
          </w:p>
        </w:tc>
        <w:tc>
          <w:tcPr>
            <w:tcW w:w="1708" w:type="dxa"/>
            <w:vAlign w:val="center"/>
          </w:tcPr>
          <w:p w14:paraId="7B4E3483" w14:textId="77777777" w:rsidR="004E6B69" w:rsidRPr="00316750" w:rsidRDefault="004E6B69" w:rsidP="00464FED">
            <w:pPr>
              <w:spacing w:before="20" w:after="20"/>
              <w:jc w:val="center"/>
              <w:rPr>
                <w:rFonts w:ascii="Arial Narrow" w:hAnsi="Arial Narrow"/>
                <w:sz w:val="20"/>
                <w:szCs w:val="20"/>
              </w:rPr>
            </w:pPr>
          </w:p>
        </w:tc>
      </w:tr>
      <w:tr w:rsidR="004E6B69" w:rsidRPr="0026699C" w14:paraId="26F95B40" w14:textId="77777777" w:rsidTr="00464FED">
        <w:tc>
          <w:tcPr>
            <w:tcW w:w="817" w:type="dxa"/>
            <w:vMerge/>
            <w:vAlign w:val="center"/>
          </w:tcPr>
          <w:p w14:paraId="258E7BBE"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662DDD86"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89842B0"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544307B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A8BF70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40</w:t>
            </w:r>
            <w:r w:rsidRPr="00316750">
              <w:rPr>
                <w:rFonts w:ascii="Arial Narrow" w:hAnsi="Arial Narrow"/>
                <w:sz w:val="20"/>
                <w:szCs w:val="20"/>
              </w:rPr>
              <w:t>°C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568FE769"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69AD7F42" w14:textId="77777777" w:rsidR="004E6B69" w:rsidRPr="00316750" w:rsidRDefault="004E6B69" w:rsidP="00464FED">
            <w:pPr>
              <w:jc w:val="center"/>
            </w:pPr>
          </w:p>
        </w:tc>
        <w:tc>
          <w:tcPr>
            <w:tcW w:w="1708" w:type="dxa"/>
            <w:vAlign w:val="center"/>
          </w:tcPr>
          <w:p w14:paraId="3FF7F832" w14:textId="77777777" w:rsidR="004E6B69" w:rsidRPr="00316750" w:rsidRDefault="004E6B69" w:rsidP="00464FED">
            <w:pPr>
              <w:spacing w:before="20" w:after="20"/>
              <w:jc w:val="center"/>
              <w:rPr>
                <w:rFonts w:ascii="Arial Narrow" w:hAnsi="Arial Narrow"/>
                <w:sz w:val="20"/>
                <w:szCs w:val="20"/>
              </w:rPr>
            </w:pPr>
          </w:p>
        </w:tc>
      </w:tr>
      <w:tr w:rsidR="004E6B69" w:rsidRPr="0026699C" w14:paraId="0D643D6D" w14:textId="77777777" w:rsidTr="00464FED">
        <w:tc>
          <w:tcPr>
            <w:tcW w:w="817" w:type="dxa"/>
            <w:vMerge w:val="restart"/>
            <w:vAlign w:val="center"/>
          </w:tcPr>
          <w:p w14:paraId="472E6BDC"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AECA6F2"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przechowywania</w:t>
            </w:r>
          </w:p>
        </w:tc>
        <w:tc>
          <w:tcPr>
            <w:tcW w:w="1607" w:type="dxa"/>
            <w:vMerge w:val="restart"/>
            <w:vAlign w:val="center"/>
          </w:tcPr>
          <w:p w14:paraId="43CD6B74"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od -</w:t>
            </w:r>
            <w:r>
              <w:rPr>
                <w:rFonts w:ascii="Arial Narrow" w:hAnsi="Arial Narrow"/>
                <w:sz w:val="20"/>
                <w:szCs w:val="20"/>
              </w:rPr>
              <w:t>4</w:t>
            </w:r>
            <w:r w:rsidRPr="00316750">
              <w:rPr>
                <w:rFonts w:ascii="Arial Narrow" w:hAnsi="Arial Narrow"/>
                <w:sz w:val="20"/>
                <w:szCs w:val="20"/>
              </w:rPr>
              <w:t>0°C do +</w:t>
            </w:r>
            <w:r>
              <w:rPr>
                <w:rFonts w:ascii="Arial Narrow" w:hAnsi="Arial Narrow"/>
                <w:sz w:val="20"/>
                <w:szCs w:val="20"/>
              </w:rPr>
              <w:t>85</w:t>
            </w:r>
            <w:r w:rsidRPr="00316750">
              <w:rPr>
                <w:rFonts w:ascii="Arial Narrow" w:hAnsi="Arial Narrow"/>
                <w:sz w:val="20"/>
                <w:szCs w:val="20"/>
              </w:rPr>
              <w:t>°C</w:t>
            </w:r>
          </w:p>
        </w:tc>
        <w:tc>
          <w:tcPr>
            <w:tcW w:w="1772" w:type="dxa"/>
            <w:vMerge w:val="restart"/>
            <w:vAlign w:val="center"/>
          </w:tcPr>
          <w:p w14:paraId="3AA01D4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B90FCD9"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85</w:t>
            </w:r>
            <w:r w:rsidRPr="00316750">
              <w:rPr>
                <w:rFonts w:ascii="Arial Narrow" w:hAnsi="Arial Narrow"/>
                <w:sz w:val="20"/>
                <w:szCs w:val="20"/>
              </w:rPr>
              <w:t>°C</w:t>
            </w:r>
          </w:p>
        </w:tc>
        <w:tc>
          <w:tcPr>
            <w:tcW w:w="670" w:type="dxa"/>
            <w:vAlign w:val="center"/>
          </w:tcPr>
          <w:p w14:paraId="7440DD8E"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778090C9" w14:textId="77777777" w:rsidR="004E6B69" w:rsidRPr="00316750" w:rsidRDefault="004E6B69" w:rsidP="00464FED">
            <w:pPr>
              <w:jc w:val="center"/>
            </w:pPr>
          </w:p>
        </w:tc>
        <w:tc>
          <w:tcPr>
            <w:tcW w:w="1708" w:type="dxa"/>
            <w:vAlign w:val="center"/>
          </w:tcPr>
          <w:p w14:paraId="1A3F6722" w14:textId="77777777" w:rsidR="004E6B69" w:rsidRPr="00316750" w:rsidRDefault="004E6B69" w:rsidP="00464FED">
            <w:pPr>
              <w:spacing w:before="20" w:after="20"/>
              <w:jc w:val="center"/>
              <w:rPr>
                <w:rFonts w:ascii="Arial Narrow" w:hAnsi="Arial Narrow"/>
                <w:sz w:val="20"/>
                <w:szCs w:val="20"/>
              </w:rPr>
            </w:pPr>
          </w:p>
        </w:tc>
      </w:tr>
      <w:tr w:rsidR="004E6B69" w:rsidRPr="0026699C" w14:paraId="3A454407" w14:textId="77777777" w:rsidTr="00464FED">
        <w:tc>
          <w:tcPr>
            <w:tcW w:w="817" w:type="dxa"/>
            <w:vMerge/>
            <w:vAlign w:val="center"/>
          </w:tcPr>
          <w:p w14:paraId="5995294E"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A5E83B4"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26EF7F96"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4CFE663F"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6A56709"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w:t>
            </w:r>
            <w:r w:rsidRPr="00316750">
              <w:rPr>
                <w:rFonts w:ascii="Arial Narrow" w:hAnsi="Arial Narrow"/>
                <w:sz w:val="20"/>
                <w:szCs w:val="20"/>
              </w:rPr>
              <w:t>0°C</w:t>
            </w:r>
          </w:p>
        </w:tc>
        <w:tc>
          <w:tcPr>
            <w:tcW w:w="670" w:type="dxa"/>
            <w:vAlign w:val="center"/>
          </w:tcPr>
          <w:p w14:paraId="226EB08B"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0B778A08" w14:textId="77777777" w:rsidR="004E6B69" w:rsidRPr="00316750" w:rsidRDefault="004E6B69" w:rsidP="00464FED">
            <w:pPr>
              <w:jc w:val="center"/>
            </w:pPr>
            <w:r>
              <w:t xml:space="preserve"> </w:t>
            </w:r>
          </w:p>
        </w:tc>
        <w:tc>
          <w:tcPr>
            <w:tcW w:w="1708" w:type="dxa"/>
            <w:vAlign w:val="center"/>
          </w:tcPr>
          <w:p w14:paraId="03F71DF7" w14:textId="77777777" w:rsidR="004E6B69" w:rsidRPr="00316750" w:rsidRDefault="004E6B69" w:rsidP="00464FED">
            <w:pPr>
              <w:spacing w:before="20" w:after="20"/>
              <w:jc w:val="center"/>
              <w:rPr>
                <w:rFonts w:ascii="Arial Narrow" w:hAnsi="Arial Narrow"/>
                <w:sz w:val="20"/>
                <w:szCs w:val="20"/>
              </w:rPr>
            </w:pPr>
          </w:p>
        </w:tc>
      </w:tr>
      <w:tr w:rsidR="004E6B69" w:rsidRPr="0026699C" w14:paraId="1F2B3301" w14:textId="77777777" w:rsidTr="00464FED">
        <w:tc>
          <w:tcPr>
            <w:tcW w:w="817" w:type="dxa"/>
            <w:vMerge/>
            <w:vAlign w:val="center"/>
          </w:tcPr>
          <w:p w14:paraId="0E4F9C55" w14:textId="77777777" w:rsidR="004E6B69" w:rsidRPr="00316750" w:rsidRDefault="004E6B69" w:rsidP="00C17590">
            <w:pPr>
              <w:numPr>
                <w:ilvl w:val="0"/>
                <w:numId w:val="266"/>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1F2D2FEA"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2393DEFA"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7ADDF4C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004A64D"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3D6CA560"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0C111FB5" w14:textId="77777777" w:rsidR="004E6B69" w:rsidRPr="00316750" w:rsidRDefault="004E6B69" w:rsidP="00464FED">
            <w:pPr>
              <w:jc w:val="center"/>
            </w:pPr>
          </w:p>
        </w:tc>
        <w:tc>
          <w:tcPr>
            <w:tcW w:w="1708" w:type="dxa"/>
            <w:vAlign w:val="center"/>
          </w:tcPr>
          <w:p w14:paraId="07FA0F57" w14:textId="77777777" w:rsidR="004E6B69" w:rsidRPr="00316750" w:rsidRDefault="004E6B69" w:rsidP="00464FED">
            <w:pPr>
              <w:spacing w:before="20" w:after="20"/>
              <w:jc w:val="center"/>
              <w:rPr>
                <w:rFonts w:ascii="Arial Narrow" w:hAnsi="Arial Narrow"/>
                <w:sz w:val="20"/>
                <w:szCs w:val="20"/>
              </w:rPr>
            </w:pPr>
          </w:p>
        </w:tc>
      </w:tr>
    </w:tbl>
    <w:p w14:paraId="57508242" w14:textId="77777777" w:rsidR="004E6B69" w:rsidRDefault="004E6B69" w:rsidP="004E6B69"/>
    <w:p w14:paraId="46A1F019" w14:textId="2E661D7F" w:rsidR="004E6B69" w:rsidRDefault="004E6B69" w:rsidP="004E6B69"/>
    <w:tbl>
      <w:tblPr>
        <w:tblW w:w="15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17"/>
        <w:gridCol w:w="3873"/>
        <w:gridCol w:w="1607"/>
        <w:gridCol w:w="1772"/>
        <w:gridCol w:w="973"/>
        <w:gridCol w:w="2165"/>
        <w:gridCol w:w="670"/>
        <w:gridCol w:w="1559"/>
        <w:gridCol w:w="1708"/>
      </w:tblGrid>
      <w:tr w:rsidR="004E6B69" w:rsidRPr="0026699C" w14:paraId="3635A943" w14:textId="77777777" w:rsidTr="00464FED">
        <w:tc>
          <w:tcPr>
            <w:tcW w:w="817" w:type="dxa"/>
            <w:vMerge w:val="restart"/>
          </w:tcPr>
          <w:p w14:paraId="4D84CBEB" w14:textId="77777777" w:rsidR="004E6B69" w:rsidRPr="0026699C" w:rsidRDefault="004E6B69" w:rsidP="00464FED">
            <w:pPr>
              <w:spacing w:before="140" w:after="20"/>
              <w:ind w:left="-57" w:right="34"/>
              <w:jc w:val="center"/>
              <w:rPr>
                <w:rFonts w:ascii="Arial Narrow" w:hAnsi="Arial Narrow"/>
                <w:sz w:val="18"/>
                <w:szCs w:val="18"/>
              </w:rPr>
            </w:pPr>
            <w:r w:rsidRPr="0026699C">
              <w:rPr>
                <w:rFonts w:ascii="Arial Narrow" w:hAnsi="Arial Narrow"/>
                <w:sz w:val="18"/>
                <w:szCs w:val="18"/>
              </w:rPr>
              <w:t>L.p.</w:t>
            </w:r>
          </w:p>
        </w:tc>
        <w:tc>
          <w:tcPr>
            <w:tcW w:w="3873" w:type="dxa"/>
            <w:vMerge w:val="restart"/>
          </w:tcPr>
          <w:p w14:paraId="7A8FD23B" w14:textId="77777777" w:rsidR="004E6B69" w:rsidRPr="0026699C" w:rsidRDefault="004E6B69"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607" w:type="dxa"/>
            <w:vMerge w:val="restart"/>
          </w:tcPr>
          <w:p w14:paraId="7A8115CB"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r>
            <w:r>
              <w:rPr>
                <w:rFonts w:ascii="Arial Narrow" w:hAnsi="Arial Narrow"/>
                <w:sz w:val="18"/>
                <w:szCs w:val="18"/>
              </w:rPr>
              <w:t>oczekiwana</w:t>
            </w:r>
          </w:p>
        </w:tc>
        <w:tc>
          <w:tcPr>
            <w:tcW w:w="1772" w:type="dxa"/>
            <w:vMerge w:val="restart"/>
          </w:tcPr>
          <w:p w14:paraId="452E1065"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3808" w:type="dxa"/>
            <w:gridSpan w:val="3"/>
          </w:tcPr>
          <w:p w14:paraId="1337D214"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Punktacja</w:t>
            </w:r>
          </w:p>
        </w:tc>
        <w:tc>
          <w:tcPr>
            <w:tcW w:w="1559" w:type="dxa"/>
          </w:tcPr>
          <w:p w14:paraId="5F830582"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Liczba punktów</w:t>
            </w:r>
          </w:p>
        </w:tc>
        <w:tc>
          <w:tcPr>
            <w:tcW w:w="1708" w:type="dxa"/>
          </w:tcPr>
          <w:p w14:paraId="40772790"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Uwagi</w:t>
            </w:r>
          </w:p>
        </w:tc>
      </w:tr>
      <w:tr w:rsidR="004E6B69" w:rsidRPr="0026699C" w14:paraId="37BEFEEF" w14:textId="77777777" w:rsidTr="00464FED">
        <w:tc>
          <w:tcPr>
            <w:tcW w:w="817" w:type="dxa"/>
            <w:vMerge/>
          </w:tcPr>
          <w:p w14:paraId="43AB4309" w14:textId="77777777" w:rsidR="004E6B69" w:rsidRPr="0026699C" w:rsidRDefault="004E6B69" w:rsidP="00464FED">
            <w:pPr>
              <w:spacing w:before="120" w:after="20"/>
              <w:ind w:left="-57" w:right="34"/>
              <w:jc w:val="center"/>
              <w:rPr>
                <w:rFonts w:ascii="Arial Narrow" w:hAnsi="Arial Narrow"/>
                <w:sz w:val="18"/>
                <w:szCs w:val="18"/>
              </w:rPr>
            </w:pPr>
          </w:p>
        </w:tc>
        <w:tc>
          <w:tcPr>
            <w:tcW w:w="3873" w:type="dxa"/>
            <w:vMerge/>
          </w:tcPr>
          <w:p w14:paraId="1C3785FD" w14:textId="77777777" w:rsidR="004E6B69" w:rsidRPr="0026699C" w:rsidRDefault="004E6B69" w:rsidP="00464FED">
            <w:pPr>
              <w:spacing w:before="120" w:after="20"/>
              <w:jc w:val="center"/>
              <w:rPr>
                <w:rFonts w:ascii="Arial Narrow" w:hAnsi="Arial Narrow"/>
                <w:sz w:val="18"/>
                <w:szCs w:val="18"/>
              </w:rPr>
            </w:pPr>
          </w:p>
        </w:tc>
        <w:tc>
          <w:tcPr>
            <w:tcW w:w="1607" w:type="dxa"/>
            <w:vMerge/>
          </w:tcPr>
          <w:p w14:paraId="191C0CF6" w14:textId="77777777" w:rsidR="004E6B69" w:rsidRPr="0026699C" w:rsidRDefault="004E6B69" w:rsidP="00464FED">
            <w:pPr>
              <w:spacing w:before="20" w:after="20"/>
              <w:jc w:val="center"/>
              <w:rPr>
                <w:rFonts w:ascii="Arial Narrow" w:hAnsi="Arial Narrow"/>
                <w:sz w:val="18"/>
                <w:szCs w:val="18"/>
              </w:rPr>
            </w:pPr>
          </w:p>
        </w:tc>
        <w:tc>
          <w:tcPr>
            <w:tcW w:w="1772" w:type="dxa"/>
            <w:vMerge/>
          </w:tcPr>
          <w:p w14:paraId="6429E8DF" w14:textId="77777777" w:rsidR="004E6B69" w:rsidRPr="0026699C" w:rsidRDefault="004E6B69" w:rsidP="00464FED">
            <w:pPr>
              <w:spacing w:before="20" w:after="20"/>
              <w:jc w:val="center"/>
              <w:rPr>
                <w:rFonts w:ascii="Arial Narrow" w:hAnsi="Arial Narrow"/>
                <w:sz w:val="18"/>
                <w:szCs w:val="18"/>
              </w:rPr>
            </w:pPr>
          </w:p>
        </w:tc>
        <w:tc>
          <w:tcPr>
            <w:tcW w:w="3138" w:type="dxa"/>
            <w:gridSpan w:val="2"/>
            <w:tcBorders>
              <w:top w:val="single" w:sz="6" w:space="0" w:color="auto"/>
              <w:bottom w:val="single" w:sz="6" w:space="0" w:color="auto"/>
            </w:tcBorders>
          </w:tcPr>
          <w:p w14:paraId="36D792FF"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Rodzaj / Typ / Zakres</w:t>
            </w:r>
          </w:p>
        </w:tc>
        <w:tc>
          <w:tcPr>
            <w:tcW w:w="670" w:type="dxa"/>
          </w:tcPr>
          <w:p w14:paraId="072F0E44"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Ilość</w:t>
            </w:r>
          </w:p>
        </w:tc>
        <w:tc>
          <w:tcPr>
            <w:tcW w:w="1559" w:type="dxa"/>
          </w:tcPr>
          <w:p w14:paraId="33430113" w14:textId="77777777" w:rsidR="004E6B69" w:rsidRPr="004A4246" w:rsidRDefault="004E6B69" w:rsidP="00464FED">
            <w:pPr>
              <w:spacing w:before="20" w:after="20"/>
              <w:jc w:val="center"/>
              <w:rPr>
                <w:rFonts w:ascii="Arial Narrow" w:hAnsi="Arial Narrow"/>
                <w:b/>
                <w:sz w:val="18"/>
                <w:szCs w:val="18"/>
                <w:vertAlign w:val="subscript"/>
              </w:rPr>
            </w:pPr>
            <w:r>
              <w:rPr>
                <w:rFonts w:ascii="Arial Narrow" w:hAnsi="Arial Narrow"/>
                <w:b/>
                <w:sz w:val="18"/>
                <w:szCs w:val="18"/>
              </w:rPr>
              <w:t>P</w:t>
            </w:r>
            <w:r w:rsidRPr="004A4246">
              <w:rPr>
                <w:rFonts w:ascii="Arial Narrow" w:hAnsi="Arial Narrow"/>
                <w:b/>
                <w:sz w:val="18"/>
                <w:szCs w:val="18"/>
                <w:vertAlign w:val="subscript"/>
              </w:rPr>
              <w:t>1</w:t>
            </w:r>
            <w:r>
              <w:rPr>
                <w:rFonts w:ascii="Arial Narrow" w:hAnsi="Arial Narrow"/>
                <w:b/>
                <w:sz w:val="18"/>
                <w:szCs w:val="18"/>
                <w:vertAlign w:val="subscript"/>
              </w:rPr>
              <w:t>A</w:t>
            </w:r>
          </w:p>
        </w:tc>
        <w:tc>
          <w:tcPr>
            <w:tcW w:w="1708" w:type="dxa"/>
          </w:tcPr>
          <w:p w14:paraId="2C8CFC7C" w14:textId="77777777" w:rsidR="004E6B69" w:rsidRPr="0026699C" w:rsidRDefault="004E6B69" w:rsidP="00464FED">
            <w:pPr>
              <w:spacing w:before="20" w:after="20"/>
              <w:jc w:val="center"/>
              <w:rPr>
                <w:rFonts w:ascii="Arial Narrow" w:hAnsi="Arial Narrow"/>
                <w:sz w:val="18"/>
                <w:szCs w:val="18"/>
              </w:rPr>
            </w:pPr>
          </w:p>
        </w:tc>
      </w:tr>
      <w:tr w:rsidR="004E6B69" w:rsidRPr="00E41C36" w14:paraId="0625A053" w14:textId="77777777" w:rsidTr="00464FED">
        <w:tc>
          <w:tcPr>
            <w:tcW w:w="817" w:type="dxa"/>
          </w:tcPr>
          <w:p w14:paraId="3546E127" w14:textId="77777777" w:rsidR="004E6B69" w:rsidRPr="00E41C36" w:rsidRDefault="004E6B69" w:rsidP="00464FED">
            <w:pPr>
              <w:spacing w:beforeLines="20" w:before="48" w:after="20"/>
              <w:ind w:left="-57" w:right="34"/>
              <w:jc w:val="center"/>
              <w:rPr>
                <w:rFonts w:ascii="Arial Narrow" w:hAnsi="Arial Narrow"/>
                <w:sz w:val="14"/>
                <w:szCs w:val="14"/>
              </w:rPr>
            </w:pPr>
            <w:r>
              <w:rPr>
                <w:rFonts w:ascii="Arial Narrow" w:hAnsi="Arial Narrow"/>
                <w:sz w:val="14"/>
                <w:szCs w:val="14"/>
              </w:rPr>
              <w:t>1</w:t>
            </w:r>
          </w:p>
        </w:tc>
        <w:tc>
          <w:tcPr>
            <w:tcW w:w="3873" w:type="dxa"/>
          </w:tcPr>
          <w:p w14:paraId="7B387632"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607" w:type="dxa"/>
          </w:tcPr>
          <w:p w14:paraId="401B64FC"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1772" w:type="dxa"/>
          </w:tcPr>
          <w:p w14:paraId="75FDE518"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973" w:type="dxa"/>
            <w:tcBorders>
              <w:top w:val="single" w:sz="6" w:space="0" w:color="auto"/>
              <w:bottom w:val="single" w:sz="6" w:space="0" w:color="auto"/>
              <w:right w:val="nil"/>
            </w:tcBorders>
          </w:tcPr>
          <w:p w14:paraId="284AC9D9" w14:textId="77777777" w:rsidR="004E6B69" w:rsidRPr="00E41C36" w:rsidRDefault="004E6B69" w:rsidP="00464FED">
            <w:pPr>
              <w:spacing w:beforeLines="20" w:before="48" w:after="20"/>
              <w:jc w:val="center"/>
              <w:rPr>
                <w:rFonts w:ascii="Arial Narrow" w:hAnsi="Arial Narrow"/>
                <w:sz w:val="14"/>
                <w:szCs w:val="14"/>
              </w:rPr>
            </w:pPr>
          </w:p>
        </w:tc>
        <w:tc>
          <w:tcPr>
            <w:tcW w:w="2165" w:type="dxa"/>
            <w:tcBorders>
              <w:top w:val="single" w:sz="6" w:space="0" w:color="auto"/>
              <w:left w:val="nil"/>
              <w:bottom w:val="single" w:sz="6" w:space="0" w:color="auto"/>
            </w:tcBorders>
          </w:tcPr>
          <w:p w14:paraId="582E54AF"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5</w:t>
            </w:r>
          </w:p>
        </w:tc>
        <w:tc>
          <w:tcPr>
            <w:tcW w:w="670" w:type="dxa"/>
          </w:tcPr>
          <w:p w14:paraId="0473A906"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6</w:t>
            </w:r>
          </w:p>
        </w:tc>
        <w:tc>
          <w:tcPr>
            <w:tcW w:w="1559" w:type="dxa"/>
          </w:tcPr>
          <w:p w14:paraId="642810C9" w14:textId="77777777" w:rsidR="004E6B69" w:rsidRPr="00E41C36" w:rsidRDefault="004E6B69" w:rsidP="00464FED">
            <w:pPr>
              <w:spacing w:beforeLines="20" w:before="48" w:after="20"/>
              <w:jc w:val="center"/>
              <w:rPr>
                <w:rFonts w:ascii="Arial Narrow" w:hAnsi="Arial Narrow"/>
                <w:sz w:val="14"/>
                <w:szCs w:val="14"/>
              </w:rPr>
            </w:pPr>
            <w:r w:rsidRPr="00E41C36">
              <w:rPr>
                <w:rFonts w:ascii="Arial Narrow" w:hAnsi="Arial Narrow"/>
                <w:sz w:val="14"/>
                <w:szCs w:val="14"/>
              </w:rPr>
              <w:t>7</w:t>
            </w:r>
          </w:p>
        </w:tc>
        <w:tc>
          <w:tcPr>
            <w:tcW w:w="1708" w:type="dxa"/>
          </w:tcPr>
          <w:p w14:paraId="7018E567"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8</w:t>
            </w:r>
          </w:p>
        </w:tc>
      </w:tr>
      <w:tr w:rsidR="004E6B69" w:rsidRPr="0026699C" w14:paraId="1A320699" w14:textId="77777777" w:rsidTr="00464FED">
        <w:tc>
          <w:tcPr>
            <w:tcW w:w="8069" w:type="dxa"/>
            <w:gridSpan w:val="4"/>
            <w:shd w:val="clear" w:color="auto" w:fill="E6E6E6"/>
          </w:tcPr>
          <w:p w14:paraId="6C844606" w14:textId="77777777" w:rsidR="004E6B69" w:rsidRPr="0026699C" w:rsidRDefault="004E6B69" w:rsidP="00464FED">
            <w:pPr>
              <w:spacing w:before="20" w:after="20"/>
              <w:ind w:right="34"/>
              <w:rPr>
                <w:rFonts w:ascii="Arial Narrow" w:hAnsi="Arial Narrow"/>
                <w:b/>
                <w:sz w:val="20"/>
                <w:szCs w:val="20"/>
                <w:u w:val="single"/>
              </w:rPr>
            </w:pPr>
            <w:r w:rsidRPr="0026699C">
              <w:rPr>
                <w:rFonts w:ascii="Arial Narrow" w:hAnsi="Arial Narrow"/>
                <w:b/>
                <w:sz w:val="20"/>
                <w:szCs w:val="20"/>
                <w:u w:val="single"/>
              </w:rPr>
              <w:t xml:space="preserve">PARAMETRY TECHNICZNE </w:t>
            </w:r>
            <w:r>
              <w:rPr>
                <w:rFonts w:ascii="Arial Narrow" w:hAnsi="Arial Narrow"/>
                <w:b/>
                <w:u w:val="single"/>
              </w:rPr>
              <w:t>Kabel połączeniowy</w:t>
            </w:r>
          </w:p>
        </w:tc>
        <w:tc>
          <w:tcPr>
            <w:tcW w:w="973" w:type="dxa"/>
            <w:tcBorders>
              <w:top w:val="single" w:sz="6" w:space="0" w:color="auto"/>
              <w:bottom w:val="single" w:sz="6" w:space="0" w:color="auto"/>
              <w:right w:val="nil"/>
            </w:tcBorders>
            <w:shd w:val="clear" w:color="auto" w:fill="E6E6E6"/>
          </w:tcPr>
          <w:p w14:paraId="297F4506" w14:textId="77777777" w:rsidR="004E6B69" w:rsidRPr="0026699C" w:rsidRDefault="004E6B69" w:rsidP="00464FED">
            <w:pPr>
              <w:spacing w:before="20" w:after="20"/>
              <w:jc w:val="center"/>
              <w:rPr>
                <w:rFonts w:ascii="Arial Narrow" w:hAnsi="Arial Narrow"/>
                <w:sz w:val="20"/>
                <w:szCs w:val="20"/>
              </w:rPr>
            </w:pPr>
          </w:p>
        </w:tc>
        <w:tc>
          <w:tcPr>
            <w:tcW w:w="2165" w:type="dxa"/>
            <w:tcBorders>
              <w:top w:val="single" w:sz="6" w:space="0" w:color="auto"/>
              <w:left w:val="nil"/>
              <w:bottom w:val="single" w:sz="6" w:space="0" w:color="auto"/>
            </w:tcBorders>
            <w:shd w:val="clear" w:color="auto" w:fill="E6E6E6"/>
          </w:tcPr>
          <w:p w14:paraId="1287BFF0" w14:textId="77777777" w:rsidR="004E6B69" w:rsidRPr="0026699C" w:rsidRDefault="004E6B69" w:rsidP="00464FED">
            <w:pPr>
              <w:spacing w:before="20" w:after="20"/>
              <w:jc w:val="center"/>
              <w:rPr>
                <w:rFonts w:ascii="Arial Narrow" w:hAnsi="Arial Narrow"/>
                <w:sz w:val="20"/>
                <w:szCs w:val="20"/>
              </w:rPr>
            </w:pPr>
          </w:p>
        </w:tc>
        <w:tc>
          <w:tcPr>
            <w:tcW w:w="670" w:type="dxa"/>
            <w:shd w:val="clear" w:color="auto" w:fill="E6E6E6"/>
          </w:tcPr>
          <w:p w14:paraId="7CDB1BF9" w14:textId="77777777" w:rsidR="004E6B69" w:rsidRPr="0026699C" w:rsidRDefault="004E6B69" w:rsidP="00464FED">
            <w:pPr>
              <w:spacing w:before="20" w:after="20"/>
              <w:jc w:val="center"/>
              <w:rPr>
                <w:rFonts w:ascii="Arial Narrow" w:hAnsi="Arial Narrow"/>
                <w:sz w:val="20"/>
                <w:szCs w:val="20"/>
              </w:rPr>
            </w:pPr>
          </w:p>
        </w:tc>
        <w:tc>
          <w:tcPr>
            <w:tcW w:w="1559" w:type="dxa"/>
            <w:shd w:val="clear" w:color="auto" w:fill="E6E6E6"/>
          </w:tcPr>
          <w:p w14:paraId="7CCD0BBA" w14:textId="77777777" w:rsidR="004E6B69" w:rsidRPr="0026699C" w:rsidRDefault="004E6B69" w:rsidP="00464FED">
            <w:pPr>
              <w:spacing w:before="20" w:after="20"/>
              <w:jc w:val="center"/>
              <w:rPr>
                <w:rFonts w:ascii="Arial Narrow" w:hAnsi="Arial Narrow"/>
                <w:sz w:val="20"/>
                <w:szCs w:val="20"/>
              </w:rPr>
            </w:pPr>
          </w:p>
        </w:tc>
        <w:tc>
          <w:tcPr>
            <w:tcW w:w="1708" w:type="dxa"/>
            <w:shd w:val="clear" w:color="auto" w:fill="E6E6E6"/>
          </w:tcPr>
          <w:p w14:paraId="6147CA8A" w14:textId="77777777" w:rsidR="004E6B69" w:rsidRPr="0026699C" w:rsidRDefault="004E6B69" w:rsidP="00464FED">
            <w:pPr>
              <w:spacing w:before="20" w:after="20"/>
              <w:jc w:val="center"/>
              <w:rPr>
                <w:rFonts w:ascii="Arial Narrow" w:hAnsi="Arial Narrow"/>
                <w:sz w:val="20"/>
                <w:szCs w:val="20"/>
              </w:rPr>
            </w:pPr>
          </w:p>
        </w:tc>
      </w:tr>
      <w:tr w:rsidR="004E6B69" w:rsidRPr="0026699C" w14:paraId="16DD489C" w14:textId="77777777" w:rsidTr="00464FED">
        <w:tc>
          <w:tcPr>
            <w:tcW w:w="817" w:type="dxa"/>
            <w:vMerge w:val="restart"/>
            <w:vAlign w:val="center"/>
          </w:tcPr>
          <w:p w14:paraId="0C33D5BB"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B9B189D" w14:textId="77777777" w:rsidR="004E6B69" w:rsidRPr="00C03A67" w:rsidRDefault="004E6B69" w:rsidP="00464FED">
            <w:pPr>
              <w:spacing w:beforeLines="60" w:before="144" w:after="20"/>
              <w:rPr>
                <w:rFonts w:ascii="Arial Narrow" w:hAnsi="Arial Narrow"/>
                <w:sz w:val="20"/>
                <w:szCs w:val="20"/>
              </w:rPr>
            </w:pPr>
            <w:r w:rsidRPr="00C03A67">
              <w:rPr>
                <w:rFonts w:ascii="Arial Narrow" w:hAnsi="Arial Narrow"/>
                <w:sz w:val="20"/>
                <w:szCs w:val="20"/>
              </w:rPr>
              <w:t>Rodzaj kabla</w:t>
            </w:r>
          </w:p>
        </w:tc>
        <w:tc>
          <w:tcPr>
            <w:tcW w:w="1607" w:type="dxa"/>
            <w:vMerge w:val="restart"/>
            <w:vAlign w:val="center"/>
          </w:tcPr>
          <w:p w14:paraId="480C02EC" w14:textId="77777777" w:rsidR="004E6B69" w:rsidRPr="00316750" w:rsidRDefault="004E6B69" w:rsidP="00464FED">
            <w:pPr>
              <w:spacing w:beforeLines="60" w:before="144" w:after="20"/>
              <w:jc w:val="center"/>
              <w:rPr>
                <w:rFonts w:ascii="Arial Narrow" w:hAnsi="Arial Narrow"/>
                <w:sz w:val="20"/>
                <w:szCs w:val="20"/>
              </w:rPr>
            </w:pPr>
            <w:r w:rsidRPr="00C03A67">
              <w:rPr>
                <w:rFonts w:ascii="Arial Narrow" w:hAnsi="Arial Narrow"/>
                <w:sz w:val="20"/>
                <w:szCs w:val="20"/>
              </w:rPr>
              <w:t>Koncentryczny</w:t>
            </w:r>
          </w:p>
        </w:tc>
        <w:tc>
          <w:tcPr>
            <w:tcW w:w="1772" w:type="dxa"/>
            <w:vMerge w:val="restart"/>
          </w:tcPr>
          <w:p w14:paraId="0FD8E0F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0E3A42CA"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C03A67">
              <w:rPr>
                <w:rFonts w:ascii="Arial Narrow" w:hAnsi="Arial Narrow"/>
                <w:sz w:val="20"/>
                <w:szCs w:val="20"/>
              </w:rPr>
              <w:t>Koncentryczny</w:t>
            </w:r>
          </w:p>
        </w:tc>
        <w:tc>
          <w:tcPr>
            <w:tcW w:w="670" w:type="dxa"/>
          </w:tcPr>
          <w:p w14:paraId="6C20EC90"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46203E75" w14:textId="77777777" w:rsidR="004E6B69" w:rsidRPr="00316750" w:rsidRDefault="004E6B69" w:rsidP="00464FED">
            <w:pPr>
              <w:jc w:val="center"/>
            </w:pPr>
          </w:p>
        </w:tc>
        <w:tc>
          <w:tcPr>
            <w:tcW w:w="1708" w:type="dxa"/>
            <w:vMerge w:val="restart"/>
          </w:tcPr>
          <w:p w14:paraId="5E08E8F1" w14:textId="77777777" w:rsidR="004E6B69" w:rsidRPr="00316750" w:rsidRDefault="004E6B69" w:rsidP="00464FED">
            <w:pPr>
              <w:spacing w:before="20" w:after="20"/>
              <w:jc w:val="center"/>
              <w:rPr>
                <w:rFonts w:ascii="Arial Narrow" w:hAnsi="Arial Narrow"/>
                <w:sz w:val="20"/>
                <w:szCs w:val="20"/>
              </w:rPr>
            </w:pPr>
          </w:p>
        </w:tc>
      </w:tr>
      <w:tr w:rsidR="004E6B69" w:rsidRPr="0026699C" w14:paraId="7BFD372E" w14:textId="77777777" w:rsidTr="00464FED">
        <w:trPr>
          <w:trHeight w:val="190"/>
        </w:trPr>
        <w:tc>
          <w:tcPr>
            <w:tcW w:w="817" w:type="dxa"/>
            <w:vMerge/>
            <w:vAlign w:val="center"/>
          </w:tcPr>
          <w:p w14:paraId="42374118"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CC906F1"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271C217F"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7D3DC5B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tcPr>
          <w:p w14:paraId="45D73A13" w14:textId="77777777" w:rsidR="004E6B69" w:rsidRPr="00316750" w:rsidRDefault="004E6B69" w:rsidP="00464FED">
            <w:r w:rsidRPr="00316750">
              <w:rPr>
                <w:rFonts w:ascii="Arial Narrow" w:hAnsi="Arial Narrow"/>
                <w:sz w:val="20"/>
                <w:szCs w:val="20"/>
              </w:rPr>
              <w:sym w:font="Symbol" w:char="F02D"/>
            </w:r>
            <w:r>
              <w:rPr>
                <w:rFonts w:ascii="Arial Narrow" w:hAnsi="Arial Narrow"/>
                <w:sz w:val="20"/>
                <w:szCs w:val="20"/>
              </w:rPr>
              <w:t xml:space="preserve">   Niekoncentryczny</w:t>
            </w:r>
          </w:p>
        </w:tc>
        <w:tc>
          <w:tcPr>
            <w:tcW w:w="670" w:type="dxa"/>
          </w:tcPr>
          <w:p w14:paraId="6CDBCC15"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Pr>
          <w:p w14:paraId="47313205" w14:textId="77777777" w:rsidR="004E6B69" w:rsidRPr="00316750" w:rsidRDefault="004E6B69" w:rsidP="00464FED">
            <w:pPr>
              <w:jc w:val="center"/>
            </w:pPr>
          </w:p>
        </w:tc>
        <w:tc>
          <w:tcPr>
            <w:tcW w:w="1708" w:type="dxa"/>
            <w:vMerge/>
          </w:tcPr>
          <w:p w14:paraId="4558D557" w14:textId="77777777" w:rsidR="004E6B69" w:rsidRPr="00316750" w:rsidRDefault="004E6B69" w:rsidP="00464FED">
            <w:pPr>
              <w:spacing w:before="20" w:after="20"/>
              <w:jc w:val="center"/>
              <w:rPr>
                <w:rFonts w:ascii="Arial Narrow" w:hAnsi="Arial Narrow"/>
                <w:sz w:val="20"/>
                <w:szCs w:val="20"/>
              </w:rPr>
            </w:pPr>
          </w:p>
        </w:tc>
      </w:tr>
      <w:tr w:rsidR="004E6B69" w:rsidRPr="0026699C" w14:paraId="41E9BD1E" w14:textId="77777777" w:rsidTr="00464FED">
        <w:trPr>
          <w:trHeight w:val="140"/>
        </w:trPr>
        <w:tc>
          <w:tcPr>
            <w:tcW w:w="817" w:type="dxa"/>
            <w:vMerge w:val="restart"/>
            <w:vAlign w:val="center"/>
          </w:tcPr>
          <w:p w14:paraId="3C3AD1FA"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7963DCF" w14:textId="77777777" w:rsidR="004E6B69" w:rsidRPr="00C03A67" w:rsidRDefault="004E6B69" w:rsidP="00464FED">
            <w:pPr>
              <w:spacing w:beforeLines="60" w:before="144" w:after="20"/>
              <w:rPr>
                <w:rFonts w:ascii="Arial Narrow" w:hAnsi="Arial Narrow"/>
                <w:sz w:val="20"/>
                <w:szCs w:val="20"/>
              </w:rPr>
            </w:pPr>
            <w:r w:rsidRPr="00C03A67">
              <w:rPr>
                <w:rFonts w:ascii="Arial Narrow" w:hAnsi="Arial Narrow"/>
                <w:sz w:val="20"/>
                <w:szCs w:val="20"/>
              </w:rPr>
              <w:t>Impedancja</w:t>
            </w:r>
          </w:p>
        </w:tc>
        <w:tc>
          <w:tcPr>
            <w:tcW w:w="1607" w:type="dxa"/>
            <w:vMerge w:val="restart"/>
            <w:vAlign w:val="center"/>
          </w:tcPr>
          <w:p w14:paraId="19CE0DCF" w14:textId="77777777" w:rsidR="004E6B69" w:rsidRPr="00316750" w:rsidRDefault="004E6B69" w:rsidP="00464FED">
            <w:pPr>
              <w:spacing w:beforeLines="60" w:before="144" w:after="20"/>
              <w:jc w:val="center"/>
              <w:rPr>
                <w:rFonts w:ascii="Arial Narrow" w:hAnsi="Arial Narrow"/>
                <w:sz w:val="20"/>
                <w:szCs w:val="20"/>
              </w:rPr>
            </w:pPr>
            <w:r w:rsidRPr="00C03A67">
              <w:rPr>
                <w:rFonts w:ascii="Arial Narrow" w:hAnsi="Arial Narrow"/>
                <w:sz w:val="20"/>
                <w:szCs w:val="20"/>
              </w:rPr>
              <w:t>50 Ω</w:t>
            </w:r>
          </w:p>
        </w:tc>
        <w:tc>
          <w:tcPr>
            <w:tcW w:w="1772" w:type="dxa"/>
            <w:vMerge w:val="restart"/>
            <w:vAlign w:val="center"/>
          </w:tcPr>
          <w:p w14:paraId="10F48F5A"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12C184F"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C03A67">
              <w:rPr>
                <w:rFonts w:ascii="Arial Narrow" w:hAnsi="Arial Narrow"/>
                <w:sz w:val="20"/>
                <w:szCs w:val="20"/>
              </w:rPr>
              <w:t>50 Ω</w:t>
            </w:r>
          </w:p>
        </w:tc>
        <w:tc>
          <w:tcPr>
            <w:tcW w:w="670" w:type="dxa"/>
            <w:vAlign w:val="center"/>
          </w:tcPr>
          <w:p w14:paraId="63AD5368"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0B65AC47" w14:textId="77777777" w:rsidR="004E6B69" w:rsidRPr="00316750" w:rsidRDefault="004E6B69" w:rsidP="00464FED">
            <w:pPr>
              <w:jc w:val="center"/>
            </w:pPr>
          </w:p>
        </w:tc>
        <w:tc>
          <w:tcPr>
            <w:tcW w:w="1708" w:type="dxa"/>
            <w:vMerge w:val="restart"/>
            <w:vAlign w:val="center"/>
          </w:tcPr>
          <w:p w14:paraId="568EDE0F" w14:textId="77777777" w:rsidR="004E6B69" w:rsidRPr="00316750" w:rsidRDefault="004E6B69" w:rsidP="00464FED">
            <w:pPr>
              <w:spacing w:before="20" w:after="20"/>
              <w:jc w:val="center"/>
              <w:rPr>
                <w:rFonts w:ascii="Arial Narrow" w:hAnsi="Arial Narrow"/>
                <w:sz w:val="20"/>
                <w:szCs w:val="20"/>
              </w:rPr>
            </w:pPr>
          </w:p>
        </w:tc>
      </w:tr>
      <w:tr w:rsidR="004E6B69" w:rsidRPr="0026699C" w14:paraId="4DE110A1" w14:textId="77777777" w:rsidTr="00464FED">
        <w:trPr>
          <w:trHeight w:val="102"/>
        </w:trPr>
        <w:tc>
          <w:tcPr>
            <w:tcW w:w="817" w:type="dxa"/>
            <w:vMerge/>
            <w:vAlign w:val="center"/>
          </w:tcPr>
          <w:p w14:paraId="3F08EF4E"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4D16125"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7F88B229"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3A27DA6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5F2D06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50</w:t>
            </w:r>
            <w:r w:rsidRPr="00C03A67">
              <w:rPr>
                <w:rFonts w:ascii="Arial Narrow" w:hAnsi="Arial Narrow"/>
                <w:sz w:val="20"/>
                <w:szCs w:val="20"/>
              </w:rPr>
              <w:t xml:space="preserve"> Ω</w:t>
            </w:r>
          </w:p>
        </w:tc>
        <w:tc>
          <w:tcPr>
            <w:tcW w:w="670" w:type="dxa"/>
            <w:vAlign w:val="center"/>
          </w:tcPr>
          <w:p w14:paraId="6F30D1BB"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3EEAF17D" w14:textId="77777777" w:rsidR="004E6B69" w:rsidRPr="00316750" w:rsidRDefault="004E6B69" w:rsidP="00464FED">
            <w:pPr>
              <w:jc w:val="center"/>
            </w:pPr>
          </w:p>
        </w:tc>
        <w:tc>
          <w:tcPr>
            <w:tcW w:w="1708" w:type="dxa"/>
            <w:vMerge/>
            <w:vAlign w:val="center"/>
          </w:tcPr>
          <w:p w14:paraId="563F1A4E" w14:textId="77777777" w:rsidR="004E6B69" w:rsidRPr="00316750" w:rsidRDefault="004E6B69" w:rsidP="00464FED">
            <w:pPr>
              <w:spacing w:before="20" w:after="20"/>
              <w:jc w:val="center"/>
              <w:rPr>
                <w:rFonts w:ascii="Arial Narrow" w:hAnsi="Arial Narrow"/>
                <w:sz w:val="20"/>
                <w:szCs w:val="20"/>
              </w:rPr>
            </w:pPr>
          </w:p>
        </w:tc>
      </w:tr>
      <w:tr w:rsidR="004E6B69" w:rsidRPr="0026699C" w14:paraId="04C83C71" w14:textId="77777777" w:rsidTr="00464FED">
        <w:trPr>
          <w:trHeight w:val="102"/>
        </w:trPr>
        <w:tc>
          <w:tcPr>
            <w:tcW w:w="817" w:type="dxa"/>
            <w:vMerge/>
            <w:vAlign w:val="center"/>
          </w:tcPr>
          <w:p w14:paraId="4E47D8B7"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551B15C"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A0DD7D6"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201DF62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879D02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50</w:t>
            </w:r>
            <w:r w:rsidRPr="00C03A67">
              <w:rPr>
                <w:rFonts w:ascii="Arial Narrow" w:hAnsi="Arial Narrow"/>
                <w:sz w:val="20"/>
                <w:szCs w:val="20"/>
              </w:rPr>
              <w:t xml:space="preserve"> Ω</w:t>
            </w:r>
          </w:p>
        </w:tc>
        <w:tc>
          <w:tcPr>
            <w:tcW w:w="670" w:type="dxa"/>
            <w:vAlign w:val="center"/>
          </w:tcPr>
          <w:p w14:paraId="343222CF"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026E281C" w14:textId="77777777" w:rsidR="004E6B69" w:rsidRPr="00316750" w:rsidRDefault="004E6B69" w:rsidP="00464FED">
            <w:pPr>
              <w:jc w:val="center"/>
            </w:pPr>
          </w:p>
        </w:tc>
        <w:tc>
          <w:tcPr>
            <w:tcW w:w="1708" w:type="dxa"/>
            <w:vMerge/>
            <w:vAlign w:val="center"/>
          </w:tcPr>
          <w:p w14:paraId="57056388" w14:textId="77777777" w:rsidR="004E6B69" w:rsidRPr="00316750" w:rsidRDefault="004E6B69" w:rsidP="00464FED">
            <w:pPr>
              <w:spacing w:before="20" w:after="20"/>
              <w:jc w:val="center"/>
              <w:rPr>
                <w:rFonts w:ascii="Arial Narrow" w:hAnsi="Arial Narrow"/>
                <w:sz w:val="20"/>
                <w:szCs w:val="20"/>
              </w:rPr>
            </w:pPr>
          </w:p>
        </w:tc>
      </w:tr>
      <w:tr w:rsidR="004E6B69" w:rsidRPr="0026699C" w14:paraId="04D57A08" w14:textId="77777777" w:rsidTr="00464FED">
        <w:trPr>
          <w:trHeight w:val="93"/>
        </w:trPr>
        <w:tc>
          <w:tcPr>
            <w:tcW w:w="817" w:type="dxa"/>
            <w:vMerge w:val="restart"/>
            <w:vAlign w:val="center"/>
          </w:tcPr>
          <w:p w14:paraId="10C371FA"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4F83CC4" w14:textId="77777777" w:rsidR="004E6B69" w:rsidRPr="00C03A67" w:rsidRDefault="004E6B69" w:rsidP="00464FED">
            <w:pPr>
              <w:spacing w:beforeLines="60" w:before="144" w:after="20"/>
              <w:rPr>
                <w:rFonts w:ascii="Arial Narrow" w:hAnsi="Arial Narrow"/>
                <w:sz w:val="20"/>
                <w:szCs w:val="20"/>
              </w:rPr>
            </w:pPr>
            <w:r w:rsidRPr="00C03A67">
              <w:rPr>
                <w:rFonts w:ascii="Arial Narrow" w:hAnsi="Arial Narrow"/>
                <w:sz w:val="20"/>
                <w:szCs w:val="20"/>
              </w:rPr>
              <w:t>Długość</w:t>
            </w:r>
          </w:p>
        </w:tc>
        <w:tc>
          <w:tcPr>
            <w:tcW w:w="1607" w:type="dxa"/>
            <w:vMerge w:val="restart"/>
            <w:vAlign w:val="center"/>
          </w:tcPr>
          <w:p w14:paraId="324006D7" w14:textId="77777777" w:rsidR="004E6B69" w:rsidRPr="00316750" w:rsidRDefault="004E6B69" w:rsidP="00464FED">
            <w:pPr>
              <w:spacing w:beforeLines="60" w:before="144" w:after="20"/>
              <w:jc w:val="center"/>
              <w:rPr>
                <w:rFonts w:ascii="Arial Narrow" w:hAnsi="Arial Narrow"/>
                <w:sz w:val="20"/>
                <w:szCs w:val="20"/>
              </w:rPr>
            </w:pPr>
            <w:r w:rsidRPr="00C03A67">
              <w:rPr>
                <w:rFonts w:ascii="Arial Narrow" w:hAnsi="Arial Narrow"/>
                <w:sz w:val="20"/>
                <w:szCs w:val="20"/>
              </w:rPr>
              <w:t>0,9 m</w:t>
            </w:r>
          </w:p>
        </w:tc>
        <w:tc>
          <w:tcPr>
            <w:tcW w:w="1772" w:type="dxa"/>
            <w:vMerge w:val="restart"/>
            <w:vAlign w:val="center"/>
          </w:tcPr>
          <w:p w14:paraId="5D534590"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EA08EE3"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0,9 m</w:t>
            </w:r>
          </w:p>
        </w:tc>
        <w:tc>
          <w:tcPr>
            <w:tcW w:w="670" w:type="dxa"/>
            <w:vAlign w:val="center"/>
          </w:tcPr>
          <w:p w14:paraId="509671AE"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36940A89" w14:textId="77777777" w:rsidR="004E6B69" w:rsidRPr="00316750" w:rsidRDefault="004E6B69" w:rsidP="00464FED">
            <w:pPr>
              <w:jc w:val="center"/>
            </w:pPr>
          </w:p>
        </w:tc>
        <w:tc>
          <w:tcPr>
            <w:tcW w:w="1708" w:type="dxa"/>
            <w:vMerge w:val="restart"/>
            <w:vAlign w:val="center"/>
          </w:tcPr>
          <w:p w14:paraId="6864F9F1" w14:textId="77777777" w:rsidR="004E6B69" w:rsidRPr="00316750" w:rsidRDefault="004E6B69" w:rsidP="00464FED">
            <w:pPr>
              <w:spacing w:before="20" w:after="20"/>
              <w:jc w:val="center"/>
              <w:rPr>
                <w:rFonts w:ascii="Arial Narrow" w:hAnsi="Arial Narrow"/>
                <w:sz w:val="20"/>
                <w:szCs w:val="20"/>
              </w:rPr>
            </w:pPr>
          </w:p>
        </w:tc>
      </w:tr>
      <w:tr w:rsidR="004E6B69" w:rsidRPr="0026699C" w14:paraId="090B85D8" w14:textId="77777777" w:rsidTr="00464FED">
        <w:trPr>
          <w:trHeight w:val="206"/>
        </w:trPr>
        <w:tc>
          <w:tcPr>
            <w:tcW w:w="817" w:type="dxa"/>
            <w:vMerge/>
            <w:vAlign w:val="center"/>
          </w:tcPr>
          <w:p w14:paraId="0CB73277" w14:textId="77777777" w:rsidR="004E6B69" w:rsidRPr="00316750" w:rsidRDefault="004E6B69" w:rsidP="00C17590">
            <w:pPr>
              <w:numPr>
                <w:ilvl w:val="0"/>
                <w:numId w:val="267"/>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6B17C37D"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09B37E76"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460725A5"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1B3C0E4D"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0,9 m</w:t>
            </w:r>
          </w:p>
        </w:tc>
        <w:tc>
          <w:tcPr>
            <w:tcW w:w="670" w:type="dxa"/>
            <w:vAlign w:val="center"/>
          </w:tcPr>
          <w:p w14:paraId="69FD4DE7"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35A27E05" w14:textId="77777777" w:rsidR="004E6B69" w:rsidRPr="00316750" w:rsidRDefault="004E6B69" w:rsidP="00464FED">
            <w:pPr>
              <w:jc w:val="center"/>
            </w:pPr>
          </w:p>
        </w:tc>
        <w:tc>
          <w:tcPr>
            <w:tcW w:w="1708" w:type="dxa"/>
            <w:vMerge/>
            <w:vAlign w:val="center"/>
          </w:tcPr>
          <w:p w14:paraId="35C95D42" w14:textId="77777777" w:rsidR="004E6B69" w:rsidRPr="00316750" w:rsidRDefault="004E6B69" w:rsidP="00464FED">
            <w:pPr>
              <w:spacing w:before="20" w:after="20"/>
              <w:jc w:val="center"/>
              <w:rPr>
                <w:rFonts w:ascii="Arial Narrow" w:hAnsi="Arial Narrow"/>
                <w:sz w:val="20"/>
                <w:szCs w:val="20"/>
              </w:rPr>
            </w:pPr>
          </w:p>
        </w:tc>
      </w:tr>
    </w:tbl>
    <w:p w14:paraId="1A1A7348" w14:textId="77777777" w:rsidR="004E6B69" w:rsidRDefault="004E6B69" w:rsidP="004E6B69"/>
    <w:p w14:paraId="03C55366" w14:textId="77777777" w:rsidR="004E6B69" w:rsidRDefault="004E6B69" w:rsidP="004E6B69"/>
    <w:p w14:paraId="441D130C" w14:textId="77777777" w:rsidR="004E6B69" w:rsidRDefault="004E6B69" w:rsidP="004E6B69"/>
    <w:tbl>
      <w:tblPr>
        <w:tblW w:w="15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17"/>
        <w:gridCol w:w="3873"/>
        <w:gridCol w:w="1607"/>
        <w:gridCol w:w="1772"/>
        <w:gridCol w:w="973"/>
        <w:gridCol w:w="2165"/>
        <w:gridCol w:w="670"/>
        <w:gridCol w:w="1559"/>
        <w:gridCol w:w="1708"/>
      </w:tblGrid>
      <w:tr w:rsidR="004E6B69" w:rsidRPr="0026699C" w14:paraId="3CCB616F" w14:textId="77777777" w:rsidTr="00464FED">
        <w:tc>
          <w:tcPr>
            <w:tcW w:w="817" w:type="dxa"/>
            <w:vMerge w:val="restart"/>
          </w:tcPr>
          <w:p w14:paraId="2A708688" w14:textId="77777777" w:rsidR="004E6B69" w:rsidRPr="0026699C" w:rsidRDefault="004E6B69" w:rsidP="00464FED">
            <w:pPr>
              <w:spacing w:before="140" w:after="20"/>
              <w:ind w:left="-57" w:right="34"/>
              <w:jc w:val="center"/>
              <w:rPr>
                <w:rFonts w:ascii="Arial Narrow" w:hAnsi="Arial Narrow"/>
                <w:sz w:val="18"/>
                <w:szCs w:val="18"/>
              </w:rPr>
            </w:pPr>
            <w:r w:rsidRPr="0026699C">
              <w:rPr>
                <w:rFonts w:ascii="Arial Narrow" w:hAnsi="Arial Narrow"/>
                <w:sz w:val="18"/>
                <w:szCs w:val="18"/>
              </w:rPr>
              <w:t>L.p.</w:t>
            </w:r>
          </w:p>
        </w:tc>
        <w:tc>
          <w:tcPr>
            <w:tcW w:w="3873" w:type="dxa"/>
            <w:vMerge w:val="restart"/>
          </w:tcPr>
          <w:p w14:paraId="39E5DAB6" w14:textId="77777777" w:rsidR="004E6B69" w:rsidRPr="0026699C" w:rsidRDefault="004E6B69"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607" w:type="dxa"/>
            <w:vMerge w:val="restart"/>
          </w:tcPr>
          <w:p w14:paraId="420440A6"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r>
            <w:r>
              <w:rPr>
                <w:rFonts w:ascii="Arial Narrow" w:hAnsi="Arial Narrow"/>
                <w:sz w:val="18"/>
                <w:szCs w:val="18"/>
              </w:rPr>
              <w:t>oczekiwana</w:t>
            </w:r>
          </w:p>
        </w:tc>
        <w:tc>
          <w:tcPr>
            <w:tcW w:w="1772" w:type="dxa"/>
            <w:vMerge w:val="restart"/>
          </w:tcPr>
          <w:p w14:paraId="3830F38D"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3808" w:type="dxa"/>
            <w:gridSpan w:val="3"/>
          </w:tcPr>
          <w:p w14:paraId="48FC3A7E"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Punktacja</w:t>
            </w:r>
          </w:p>
        </w:tc>
        <w:tc>
          <w:tcPr>
            <w:tcW w:w="1559" w:type="dxa"/>
          </w:tcPr>
          <w:p w14:paraId="0F5CDE8D"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Liczba punktów</w:t>
            </w:r>
          </w:p>
        </w:tc>
        <w:tc>
          <w:tcPr>
            <w:tcW w:w="1708" w:type="dxa"/>
          </w:tcPr>
          <w:p w14:paraId="78D2747A"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Uwagi</w:t>
            </w:r>
          </w:p>
        </w:tc>
      </w:tr>
      <w:tr w:rsidR="004E6B69" w:rsidRPr="0026699C" w14:paraId="43FB6579" w14:textId="77777777" w:rsidTr="00464FED">
        <w:tc>
          <w:tcPr>
            <w:tcW w:w="817" w:type="dxa"/>
            <w:vMerge/>
          </w:tcPr>
          <w:p w14:paraId="6165B591" w14:textId="77777777" w:rsidR="004E6B69" w:rsidRPr="0026699C" w:rsidRDefault="004E6B69" w:rsidP="00464FED">
            <w:pPr>
              <w:spacing w:before="120" w:after="20"/>
              <w:ind w:left="-57" w:right="34"/>
              <w:jc w:val="center"/>
              <w:rPr>
                <w:rFonts w:ascii="Arial Narrow" w:hAnsi="Arial Narrow"/>
                <w:sz w:val="18"/>
                <w:szCs w:val="18"/>
              </w:rPr>
            </w:pPr>
          </w:p>
        </w:tc>
        <w:tc>
          <w:tcPr>
            <w:tcW w:w="3873" w:type="dxa"/>
            <w:vMerge/>
          </w:tcPr>
          <w:p w14:paraId="15F35824" w14:textId="77777777" w:rsidR="004E6B69" w:rsidRPr="0026699C" w:rsidRDefault="004E6B69" w:rsidP="00464FED">
            <w:pPr>
              <w:spacing w:before="120" w:after="20"/>
              <w:jc w:val="center"/>
              <w:rPr>
                <w:rFonts w:ascii="Arial Narrow" w:hAnsi="Arial Narrow"/>
                <w:sz w:val="18"/>
                <w:szCs w:val="18"/>
              </w:rPr>
            </w:pPr>
          </w:p>
        </w:tc>
        <w:tc>
          <w:tcPr>
            <w:tcW w:w="1607" w:type="dxa"/>
            <w:vMerge/>
          </w:tcPr>
          <w:p w14:paraId="3389161A" w14:textId="77777777" w:rsidR="004E6B69" w:rsidRPr="0026699C" w:rsidRDefault="004E6B69" w:rsidP="00464FED">
            <w:pPr>
              <w:spacing w:before="20" w:after="20"/>
              <w:jc w:val="center"/>
              <w:rPr>
                <w:rFonts w:ascii="Arial Narrow" w:hAnsi="Arial Narrow"/>
                <w:sz w:val="18"/>
                <w:szCs w:val="18"/>
              </w:rPr>
            </w:pPr>
          </w:p>
        </w:tc>
        <w:tc>
          <w:tcPr>
            <w:tcW w:w="1772" w:type="dxa"/>
            <w:vMerge/>
          </w:tcPr>
          <w:p w14:paraId="2D219FB0" w14:textId="77777777" w:rsidR="004E6B69" w:rsidRPr="0026699C" w:rsidRDefault="004E6B69" w:rsidP="00464FED">
            <w:pPr>
              <w:spacing w:before="20" w:after="20"/>
              <w:jc w:val="center"/>
              <w:rPr>
                <w:rFonts w:ascii="Arial Narrow" w:hAnsi="Arial Narrow"/>
                <w:sz w:val="18"/>
                <w:szCs w:val="18"/>
              </w:rPr>
            </w:pPr>
          </w:p>
        </w:tc>
        <w:tc>
          <w:tcPr>
            <w:tcW w:w="3138" w:type="dxa"/>
            <w:gridSpan w:val="2"/>
            <w:tcBorders>
              <w:top w:val="single" w:sz="6" w:space="0" w:color="auto"/>
              <w:bottom w:val="single" w:sz="6" w:space="0" w:color="auto"/>
            </w:tcBorders>
          </w:tcPr>
          <w:p w14:paraId="7DF7FE46"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Rodzaj / Typ / Zakres</w:t>
            </w:r>
          </w:p>
        </w:tc>
        <w:tc>
          <w:tcPr>
            <w:tcW w:w="670" w:type="dxa"/>
          </w:tcPr>
          <w:p w14:paraId="2DE2AD61"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Ilość</w:t>
            </w:r>
          </w:p>
        </w:tc>
        <w:tc>
          <w:tcPr>
            <w:tcW w:w="1559" w:type="dxa"/>
          </w:tcPr>
          <w:p w14:paraId="6C223615" w14:textId="77777777" w:rsidR="004E6B69" w:rsidRPr="004A4246" w:rsidRDefault="004E6B69" w:rsidP="00464FED">
            <w:pPr>
              <w:spacing w:before="20" w:after="20"/>
              <w:jc w:val="center"/>
              <w:rPr>
                <w:rFonts w:ascii="Arial Narrow" w:hAnsi="Arial Narrow"/>
                <w:b/>
                <w:sz w:val="18"/>
                <w:szCs w:val="18"/>
                <w:vertAlign w:val="subscript"/>
              </w:rPr>
            </w:pPr>
            <w:r>
              <w:rPr>
                <w:rFonts w:ascii="Arial Narrow" w:hAnsi="Arial Narrow"/>
                <w:b/>
                <w:sz w:val="18"/>
                <w:szCs w:val="18"/>
              </w:rPr>
              <w:t>P</w:t>
            </w:r>
            <w:r w:rsidRPr="004A4246">
              <w:rPr>
                <w:rFonts w:ascii="Arial Narrow" w:hAnsi="Arial Narrow"/>
                <w:b/>
                <w:sz w:val="18"/>
                <w:szCs w:val="18"/>
                <w:vertAlign w:val="subscript"/>
              </w:rPr>
              <w:t>1</w:t>
            </w:r>
            <w:r>
              <w:rPr>
                <w:rFonts w:ascii="Arial Narrow" w:hAnsi="Arial Narrow"/>
                <w:b/>
                <w:sz w:val="18"/>
                <w:szCs w:val="18"/>
                <w:vertAlign w:val="subscript"/>
              </w:rPr>
              <w:t>A</w:t>
            </w:r>
          </w:p>
        </w:tc>
        <w:tc>
          <w:tcPr>
            <w:tcW w:w="1708" w:type="dxa"/>
          </w:tcPr>
          <w:p w14:paraId="7781A748" w14:textId="77777777" w:rsidR="004E6B69" w:rsidRPr="0026699C" w:rsidRDefault="004E6B69" w:rsidP="00464FED">
            <w:pPr>
              <w:spacing w:before="20" w:after="20"/>
              <w:jc w:val="center"/>
              <w:rPr>
                <w:rFonts w:ascii="Arial Narrow" w:hAnsi="Arial Narrow"/>
                <w:sz w:val="18"/>
                <w:szCs w:val="18"/>
              </w:rPr>
            </w:pPr>
          </w:p>
        </w:tc>
      </w:tr>
      <w:tr w:rsidR="004E6B69" w:rsidRPr="00E41C36" w14:paraId="0F22D8BF" w14:textId="77777777" w:rsidTr="00464FED">
        <w:tc>
          <w:tcPr>
            <w:tcW w:w="817" w:type="dxa"/>
          </w:tcPr>
          <w:p w14:paraId="1E70B797" w14:textId="77777777" w:rsidR="004E6B69" w:rsidRPr="00E41C36" w:rsidRDefault="004E6B69" w:rsidP="00464FED">
            <w:pPr>
              <w:spacing w:beforeLines="20" w:before="48" w:after="20"/>
              <w:ind w:left="-57" w:right="34"/>
              <w:jc w:val="center"/>
              <w:rPr>
                <w:rFonts w:ascii="Arial Narrow" w:hAnsi="Arial Narrow"/>
                <w:sz w:val="14"/>
                <w:szCs w:val="14"/>
              </w:rPr>
            </w:pPr>
            <w:r>
              <w:rPr>
                <w:rFonts w:ascii="Arial Narrow" w:hAnsi="Arial Narrow"/>
                <w:sz w:val="14"/>
                <w:szCs w:val="14"/>
              </w:rPr>
              <w:t>1</w:t>
            </w:r>
          </w:p>
        </w:tc>
        <w:tc>
          <w:tcPr>
            <w:tcW w:w="3873" w:type="dxa"/>
          </w:tcPr>
          <w:p w14:paraId="653FCD28"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607" w:type="dxa"/>
          </w:tcPr>
          <w:p w14:paraId="5BAE654D"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1772" w:type="dxa"/>
          </w:tcPr>
          <w:p w14:paraId="4C7118C8"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973" w:type="dxa"/>
            <w:tcBorders>
              <w:top w:val="single" w:sz="6" w:space="0" w:color="auto"/>
              <w:bottom w:val="single" w:sz="6" w:space="0" w:color="auto"/>
              <w:right w:val="nil"/>
            </w:tcBorders>
          </w:tcPr>
          <w:p w14:paraId="29D09A62" w14:textId="77777777" w:rsidR="004E6B69" w:rsidRPr="00E41C36" w:rsidRDefault="004E6B69" w:rsidP="00464FED">
            <w:pPr>
              <w:spacing w:beforeLines="20" w:before="48" w:after="20"/>
              <w:jc w:val="center"/>
              <w:rPr>
                <w:rFonts w:ascii="Arial Narrow" w:hAnsi="Arial Narrow"/>
                <w:sz w:val="14"/>
                <w:szCs w:val="14"/>
              </w:rPr>
            </w:pPr>
          </w:p>
        </w:tc>
        <w:tc>
          <w:tcPr>
            <w:tcW w:w="2165" w:type="dxa"/>
            <w:tcBorders>
              <w:top w:val="single" w:sz="6" w:space="0" w:color="auto"/>
              <w:left w:val="nil"/>
              <w:bottom w:val="single" w:sz="6" w:space="0" w:color="auto"/>
            </w:tcBorders>
          </w:tcPr>
          <w:p w14:paraId="42BF6064"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5</w:t>
            </w:r>
          </w:p>
        </w:tc>
        <w:tc>
          <w:tcPr>
            <w:tcW w:w="670" w:type="dxa"/>
          </w:tcPr>
          <w:p w14:paraId="42E1BE69"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6</w:t>
            </w:r>
          </w:p>
        </w:tc>
        <w:tc>
          <w:tcPr>
            <w:tcW w:w="1559" w:type="dxa"/>
          </w:tcPr>
          <w:p w14:paraId="69529311" w14:textId="77777777" w:rsidR="004E6B69" w:rsidRPr="00E41C36" w:rsidRDefault="004E6B69" w:rsidP="00464FED">
            <w:pPr>
              <w:spacing w:beforeLines="20" w:before="48" w:after="20"/>
              <w:jc w:val="center"/>
              <w:rPr>
                <w:rFonts w:ascii="Arial Narrow" w:hAnsi="Arial Narrow"/>
                <w:sz w:val="14"/>
                <w:szCs w:val="14"/>
              </w:rPr>
            </w:pPr>
            <w:r w:rsidRPr="00E41C36">
              <w:rPr>
                <w:rFonts w:ascii="Arial Narrow" w:hAnsi="Arial Narrow"/>
                <w:sz w:val="14"/>
                <w:szCs w:val="14"/>
              </w:rPr>
              <w:t>7</w:t>
            </w:r>
          </w:p>
        </w:tc>
        <w:tc>
          <w:tcPr>
            <w:tcW w:w="1708" w:type="dxa"/>
          </w:tcPr>
          <w:p w14:paraId="1FE0D39C"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8</w:t>
            </w:r>
          </w:p>
        </w:tc>
      </w:tr>
      <w:tr w:rsidR="004E6B69" w:rsidRPr="0026699C" w14:paraId="49BA1226" w14:textId="77777777" w:rsidTr="00464FED">
        <w:tc>
          <w:tcPr>
            <w:tcW w:w="8069" w:type="dxa"/>
            <w:gridSpan w:val="4"/>
            <w:shd w:val="clear" w:color="auto" w:fill="E6E6E6"/>
          </w:tcPr>
          <w:p w14:paraId="46E1DF65" w14:textId="77777777" w:rsidR="004E6B69" w:rsidRPr="0026699C" w:rsidRDefault="004E6B69" w:rsidP="00464FED">
            <w:pPr>
              <w:spacing w:before="20" w:after="20"/>
              <w:ind w:right="34"/>
              <w:rPr>
                <w:rFonts w:ascii="Arial Narrow" w:hAnsi="Arial Narrow"/>
                <w:b/>
                <w:sz w:val="20"/>
                <w:szCs w:val="20"/>
                <w:u w:val="single"/>
              </w:rPr>
            </w:pPr>
            <w:r w:rsidRPr="0026699C">
              <w:rPr>
                <w:rFonts w:ascii="Arial Narrow" w:hAnsi="Arial Narrow"/>
                <w:b/>
                <w:sz w:val="20"/>
                <w:szCs w:val="20"/>
                <w:u w:val="single"/>
              </w:rPr>
              <w:t xml:space="preserve">PARAMETRY TECHNICZNE </w:t>
            </w:r>
            <w:r w:rsidRPr="007074E0">
              <w:rPr>
                <w:rFonts w:ascii="Arial Narrow" w:hAnsi="Arial Narrow"/>
                <w:b/>
                <w:sz w:val="20"/>
                <w:szCs w:val="20"/>
                <w:u w:val="single"/>
              </w:rPr>
              <w:t>3</w:t>
            </w:r>
            <w:r>
              <w:rPr>
                <w:rFonts w:ascii="Arial Narrow" w:hAnsi="Arial Narrow"/>
                <w:b/>
                <w:sz w:val="20"/>
                <w:szCs w:val="20"/>
                <w:u w:val="single"/>
              </w:rPr>
              <w:t>-</w:t>
            </w:r>
            <w:r w:rsidRPr="007074E0">
              <w:rPr>
                <w:rFonts w:ascii="Arial Narrow" w:hAnsi="Arial Narrow"/>
                <w:b/>
                <w:sz w:val="20"/>
                <w:szCs w:val="20"/>
                <w:u w:val="single"/>
              </w:rPr>
              <w:t>kanałowa karta do pomiaru dźwięku i drgań</w:t>
            </w:r>
          </w:p>
        </w:tc>
        <w:tc>
          <w:tcPr>
            <w:tcW w:w="973" w:type="dxa"/>
            <w:tcBorders>
              <w:top w:val="single" w:sz="6" w:space="0" w:color="auto"/>
              <w:bottom w:val="single" w:sz="6" w:space="0" w:color="auto"/>
              <w:right w:val="nil"/>
            </w:tcBorders>
            <w:shd w:val="clear" w:color="auto" w:fill="E6E6E6"/>
          </w:tcPr>
          <w:p w14:paraId="6243EE85" w14:textId="77777777" w:rsidR="004E6B69" w:rsidRPr="0026699C" w:rsidRDefault="004E6B69" w:rsidP="00464FED">
            <w:pPr>
              <w:spacing w:before="20" w:after="20"/>
              <w:jc w:val="center"/>
              <w:rPr>
                <w:rFonts w:ascii="Arial Narrow" w:hAnsi="Arial Narrow"/>
                <w:sz w:val="20"/>
                <w:szCs w:val="20"/>
              </w:rPr>
            </w:pPr>
          </w:p>
        </w:tc>
        <w:tc>
          <w:tcPr>
            <w:tcW w:w="2165" w:type="dxa"/>
            <w:tcBorders>
              <w:top w:val="single" w:sz="6" w:space="0" w:color="auto"/>
              <w:left w:val="nil"/>
              <w:bottom w:val="single" w:sz="6" w:space="0" w:color="auto"/>
            </w:tcBorders>
            <w:shd w:val="clear" w:color="auto" w:fill="E6E6E6"/>
          </w:tcPr>
          <w:p w14:paraId="6322536F" w14:textId="77777777" w:rsidR="004E6B69" w:rsidRPr="0026699C" w:rsidRDefault="004E6B69" w:rsidP="00464FED">
            <w:pPr>
              <w:spacing w:before="20" w:after="20"/>
              <w:jc w:val="center"/>
              <w:rPr>
                <w:rFonts w:ascii="Arial Narrow" w:hAnsi="Arial Narrow"/>
                <w:sz w:val="20"/>
                <w:szCs w:val="20"/>
              </w:rPr>
            </w:pPr>
          </w:p>
        </w:tc>
        <w:tc>
          <w:tcPr>
            <w:tcW w:w="670" w:type="dxa"/>
            <w:shd w:val="clear" w:color="auto" w:fill="E6E6E6"/>
          </w:tcPr>
          <w:p w14:paraId="36E7B17A" w14:textId="77777777" w:rsidR="004E6B69" w:rsidRPr="0026699C" w:rsidRDefault="004E6B69" w:rsidP="00464FED">
            <w:pPr>
              <w:spacing w:before="20" w:after="20"/>
              <w:jc w:val="center"/>
              <w:rPr>
                <w:rFonts w:ascii="Arial Narrow" w:hAnsi="Arial Narrow"/>
                <w:sz w:val="20"/>
                <w:szCs w:val="20"/>
              </w:rPr>
            </w:pPr>
          </w:p>
        </w:tc>
        <w:tc>
          <w:tcPr>
            <w:tcW w:w="1559" w:type="dxa"/>
            <w:shd w:val="clear" w:color="auto" w:fill="E6E6E6"/>
          </w:tcPr>
          <w:p w14:paraId="71905B3A" w14:textId="77777777" w:rsidR="004E6B69" w:rsidRPr="0026699C" w:rsidRDefault="004E6B69" w:rsidP="00464FED">
            <w:pPr>
              <w:spacing w:before="20" w:after="20"/>
              <w:jc w:val="center"/>
              <w:rPr>
                <w:rFonts w:ascii="Arial Narrow" w:hAnsi="Arial Narrow"/>
                <w:sz w:val="20"/>
                <w:szCs w:val="20"/>
              </w:rPr>
            </w:pPr>
          </w:p>
        </w:tc>
        <w:tc>
          <w:tcPr>
            <w:tcW w:w="1708" w:type="dxa"/>
            <w:shd w:val="clear" w:color="auto" w:fill="E6E6E6"/>
          </w:tcPr>
          <w:p w14:paraId="4A08ABF7" w14:textId="77777777" w:rsidR="004E6B69" w:rsidRPr="0026699C" w:rsidRDefault="004E6B69" w:rsidP="00464FED">
            <w:pPr>
              <w:spacing w:before="20" w:after="20"/>
              <w:jc w:val="center"/>
              <w:rPr>
                <w:rFonts w:ascii="Arial Narrow" w:hAnsi="Arial Narrow"/>
                <w:sz w:val="20"/>
                <w:szCs w:val="20"/>
              </w:rPr>
            </w:pPr>
          </w:p>
        </w:tc>
      </w:tr>
      <w:tr w:rsidR="004E6B69" w:rsidRPr="0026699C" w14:paraId="0F939D2A" w14:textId="77777777" w:rsidTr="00464FED">
        <w:trPr>
          <w:trHeight w:val="266"/>
        </w:trPr>
        <w:tc>
          <w:tcPr>
            <w:tcW w:w="817" w:type="dxa"/>
            <w:vMerge w:val="restart"/>
            <w:vAlign w:val="center"/>
          </w:tcPr>
          <w:p w14:paraId="02571978"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6278C604" w14:textId="77777777" w:rsidR="004E6B69" w:rsidRPr="00EE7083" w:rsidRDefault="004E6B69" w:rsidP="00464FED">
            <w:pPr>
              <w:spacing w:beforeLines="60" w:before="144" w:after="20"/>
              <w:rPr>
                <w:rFonts w:ascii="Arial Narrow" w:hAnsi="Arial Narrow"/>
                <w:sz w:val="20"/>
                <w:szCs w:val="20"/>
              </w:rPr>
            </w:pPr>
            <w:r w:rsidRPr="00434F84">
              <w:rPr>
                <w:rFonts w:ascii="Arial Narrow" w:hAnsi="Arial Narrow"/>
                <w:sz w:val="20"/>
                <w:szCs w:val="20"/>
              </w:rPr>
              <w:t>Liczba różnicowych kanałów wejść analogowych</w:t>
            </w:r>
          </w:p>
        </w:tc>
        <w:tc>
          <w:tcPr>
            <w:tcW w:w="1607" w:type="dxa"/>
            <w:vMerge w:val="restart"/>
            <w:vAlign w:val="center"/>
          </w:tcPr>
          <w:p w14:paraId="4E5174DA"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3</w:t>
            </w:r>
          </w:p>
        </w:tc>
        <w:tc>
          <w:tcPr>
            <w:tcW w:w="1772" w:type="dxa"/>
            <w:vMerge w:val="restart"/>
          </w:tcPr>
          <w:p w14:paraId="25FCA12B"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67BFBD85"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sidRPr="00316750">
              <w:rPr>
                <w:rFonts w:ascii="Arial Narrow" w:hAnsi="Arial Narrow"/>
                <w:sz w:val="20"/>
                <w:szCs w:val="20"/>
              </w:rPr>
              <w:t xml:space="preserve"> </w:t>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3</w:t>
            </w:r>
          </w:p>
        </w:tc>
        <w:tc>
          <w:tcPr>
            <w:tcW w:w="670" w:type="dxa"/>
          </w:tcPr>
          <w:p w14:paraId="41D67B6C"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5C49AB7C" w14:textId="77777777" w:rsidR="004E6B69" w:rsidRPr="00316750" w:rsidRDefault="004E6B69" w:rsidP="00464FED">
            <w:pPr>
              <w:jc w:val="center"/>
            </w:pPr>
          </w:p>
        </w:tc>
        <w:tc>
          <w:tcPr>
            <w:tcW w:w="1708" w:type="dxa"/>
            <w:vMerge w:val="restart"/>
          </w:tcPr>
          <w:p w14:paraId="1144984E" w14:textId="77777777" w:rsidR="004E6B69" w:rsidRPr="00316750" w:rsidRDefault="004E6B69" w:rsidP="00464FED">
            <w:pPr>
              <w:spacing w:before="20" w:after="20"/>
              <w:jc w:val="center"/>
              <w:rPr>
                <w:rFonts w:ascii="Arial Narrow" w:hAnsi="Arial Narrow"/>
                <w:sz w:val="20"/>
                <w:szCs w:val="20"/>
              </w:rPr>
            </w:pPr>
          </w:p>
        </w:tc>
      </w:tr>
      <w:tr w:rsidR="004E6B69" w:rsidRPr="0026699C" w14:paraId="3F62938F" w14:textId="77777777" w:rsidTr="00464FED">
        <w:trPr>
          <w:trHeight w:val="187"/>
        </w:trPr>
        <w:tc>
          <w:tcPr>
            <w:tcW w:w="817" w:type="dxa"/>
            <w:vMerge/>
            <w:tcBorders>
              <w:bottom w:val="single" w:sz="4" w:space="0" w:color="auto"/>
            </w:tcBorders>
            <w:vAlign w:val="center"/>
          </w:tcPr>
          <w:p w14:paraId="2D0109E8"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tcBorders>
              <w:bottom w:val="single" w:sz="4" w:space="0" w:color="auto"/>
            </w:tcBorders>
            <w:vAlign w:val="center"/>
          </w:tcPr>
          <w:p w14:paraId="1BE5E539" w14:textId="77777777" w:rsidR="004E6B69" w:rsidRPr="00316750" w:rsidRDefault="004E6B69" w:rsidP="00464FED">
            <w:pPr>
              <w:spacing w:beforeLines="60" w:before="144" w:after="20"/>
              <w:rPr>
                <w:rFonts w:ascii="Arial Narrow" w:hAnsi="Arial Narrow"/>
                <w:sz w:val="20"/>
                <w:szCs w:val="20"/>
              </w:rPr>
            </w:pPr>
          </w:p>
        </w:tc>
        <w:tc>
          <w:tcPr>
            <w:tcW w:w="1607" w:type="dxa"/>
            <w:vMerge/>
            <w:tcBorders>
              <w:bottom w:val="single" w:sz="4" w:space="0" w:color="auto"/>
            </w:tcBorders>
            <w:vAlign w:val="center"/>
          </w:tcPr>
          <w:p w14:paraId="5D976A50"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Borders>
              <w:bottom w:val="single" w:sz="4" w:space="0" w:color="auto"/>
            </w:tcBorders>
          </w:tcPr>
          <w:p w14:paraId="14D6582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7E00A8E1" w14:textId="77777777" w:rsidR="004E6B69" w:rsidRPr="00EA168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3</w:t>
            </w:r>
          </w:p>
        </w:tc>
        <w:tc>
          <w:tcPr>
            <w:tcW w:w="670" w:type="dxa"/>
            <w:tcBorders>
              <w:bottom w:val="single" w:sz="4" w:space="0" w:color="auto"/>
            </w:tcBorders>
          </w:tcPr>
          <w:p w14:paraId="7A5BC256"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Borders>
              <w:bottom w:val="single" w:sz="4" w:space="0" w:color="auto"/>
            </w:tcBorders>
          </w:tcPr>
          <w:p w14:paraId="2D3B4E29" w14:textId="77777777" w:rsidR="004E6B69" w:rsidRPr="00316750" w:rsidRDefault="004E6B69" w:rsidP="00464FED">
            <w:pPr>
              <w:jc w:val="center"/>
            </w:pPr>
          </w:p>
        </w:tc>
        <w:tc>
          <w:tcPr>
            <w:tcW w:w="1708" w:type="dxa"/>
            <w:vMerge/>
            <w:tcBorders>
              <w:bottom w:val="single" w:sz="4" w:space="0" w:color="auto"/>
            </w:tcBorders>
          </w:tcPr>
          <w:p w14:paraId="57324A8B" w14:textId="77777777" w:rsidR="004E6B69" w:rsidRPr="00316750" w:rsidRDefault="004E6B69" w:rsidP="00464FED">
            <w:pPr>
              <w:spacing w:before="20" w:after="20"/>
              <w:jc w:val="center"/>
              <w:rPr>
                <w:rFonts w:ascii="Arial Narrow" w:hAnsi="Arial Narrow"/>
                <w:sz w:val="20"/>
                <w:szCs w:val="20"/>
              </w:rPr>
            </w:pPr>
          </w:p>
        </w:tc>
      </w:tr>
      <w:tr w:rsidR="004E6B69" w:rsidRPr="0026699C" w14:paraId="2DC21360" w14:textId="77777777" w:rsidTr="00464FED">
        <w:tc>
          <w:tcPr>
            <w:tcW w:w="817" w:type="dxa"/>
            <w:vMerge w:val="restart"/>
            <w:vAlign w:val="center"/>
          </w:tcPr>
          <w:p w14:paraId="43C39F5A"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42C527B2" w14:textId="77777777" w:rsidR="004E6B69" w:rsidRPr="0033220A" w:rsidRDefault="004E6B69" w:rsidP="00464FED">
            <w:pPr>
              <w:spacing w:beforeLines="60" w:before="144" w:after="20"/>
              <w:rPr>
                <w:rFonts w:ascii="Arial Narrow" w:hAnsi="Arial Narrow"/>
                <w:sz w:val="20"/>
                <w:szCs w:val="20"/>
                <w:lang w:val="en-GB"/>
              </w:rPr>
            </w:pPr>
            <w:r w:rsidRPr="00C40E76">
              <w:rPr>
                <w:rFonts w:ascii="Arial Narrow" w:hAnsi="Arial Narrow"/>
                <w:sz w:val="20"/>
                <w:szCs w:val="20"/>
              </w:rPr>
              <w:t>Zasilanie czujników IEPE</w:t>
            </w:r>
          </w:p>
        </w:tc>
        <w:tc>
          <w:tcPr>
            <w:tcW w:w="1607" w:type="dxa"/>
            <w:vMerge w:val="restart"/>
            <w:vAlign w:val="center"/>
          </w:tcPr>
          <w:p w14:paraId="2090B600" w14:textId="77777777" w:rsidR="004E6B69" w:rsidRPr="00EA1689" w:rsidRDefault="004E6B69" w:rsidP="00464FED">
            <w:pPr>
              <w:spacing w:beforeLines="60" w:before="144" w:after="20"/>
              <w:jc w:val="center"/>
              <w:rPr>
                <w:rFonts w:ascii="Arial Narrow" w:hAnsi="Arial Narrow"/>
                <w:sz w:val="20"/>
                <w:szCs w:val="20"/>
                <w:lang w:val="en-GB"/>
              </w:rPr>
            </w:pPr>
            <w:r>
              <w:rPr>
                <w:rFonts w:ascii="Arial Narrow" w:hAnsi="Arial Narrow"/>
                <w:sz w:val="20"/>
                <w:szCs w:val="20"/>
                <w:lang w:val="en-GB"/>
              </w:rPr>
              <w:t>4 mA</w:t>
            </w:r>
          </w:p>
        </w:tc>
        <w:tc>
          <w:tcPr>
            <w:tcW w:w="1772" w:type="dxa"/>
            <w:vMerge w:val="restart"/>
          </w:tcPr>
          <w:p w14:paraId="6AA2EBC6" w14:textId="77777777" w:rsidR="004E6B69" w:rsidRPr="00EA1689" w:rsidRDefault="004E6B69" w:rsidP="00464FED">
            <w:pPr>
              <w:spacing w:beforeLines="20" w:before="48" w:after="20"/>
              <w:jc w:val="center"/>
              <w:rPr>
                <w:rFonts w:ascii="Arial Narrow" w:hAnsi="Arial Narrow"/>
                <w:sz w:val="20"/>
                <w:szCs w:val="20"/>
                <w:lang w:val="en-GB"/>
              </w:rPr>
            </w:pPr>
          </w:p>
          <w:p w14:paraId="073BF99A" w14:textId="77777777" w:rsidR="004E6B69" w:rsidRPr="00EA1689" w:rsidRDefault="004E6B69" w:rsidP="00464FED">
            <w:pPr>
              <w:spacing w:beforeLines="20" w:before="48" w:after="20"/>
              <w:jc w:val="center"/>
              <w:rPr>
                <w:rFonts w:ascii="Arial Narrow" w:hAnsi="Arial Narrow"/>
                <w:sz w:val="20"/>
                <w:szCs w:val="20"/>
                <w:lang w:val="en-GB"/>
              </w:rPr>
            </w:pPr>
          </w:p>
        </w:tc>
        <w:tc>
          <w:tcPr>
            <w:tcW w:w="3138" w:type="dxa"/>
            <w:gridSpan w:val="2"/>
            <w:tcBorders>
              <w:top w:val="single" w:sz="6" w:space="0" w:color="auto"/>
              <w:bottom w:val="single" w:sz="6" w:space="0" w:color="auto"/>
            </w:tcBorders>
          </w:tcPr>
          <w:p w14:paraId="22E3474A" w14:textId="77777777" w:rsidR="004E6B69" w:rsidRPr="00EA1689" w:rsidRDefault="004E6B69" w:rsidP="00464FED">
            <w:pPr>
              <w:rPr>
                <w:rFonts w:ascii="Arial Narrow" w:hAnsi="Arial Narrow"/>
                <w:sz w:val="20"/>
                <w:szCs w:val="20"/>
                <w:lang w:val="en-GB"/>
              </w:rPr>
            </w:pPr>
            <w:r w:rsidRPr="00316750">
              <w:rPr>
                <w:rFonts w:ascii="Arial Narrow" w:hAnsi="Arial Narrow"/>
                <w:sz w:val="20"/>
                <w:szCs w:val="20"/>
              </w:rPr>
              <w:sym w:font="Symbol" w:char="F02D"/>
            </w:r>
            <w:r w:rsidRPr="00EA1689">
              <w:rPr>
                <w:rFonts w:ascii="Arial Narrow" w:hAnsi="Arial Narrow"/>
                <w:sz w:val="20"/>
                <w:szCs w:val="20"/>
                <w:lang w:val="en-GB"/>
              </w:rPr>
              <w:t xml:space="preserve"> </w:t>
            </w:r>
            <w:r>
              <w:rPr>
                <w:rFonts w:ascii="Arial Narrow" w:hAnsi="Arial Narrow"/>
                <w:sz w:val="20"/>
                <w:szCs w:val="20"/>
                <w:lang w:val="en-GB"/>
              </w:rPr>
              <w:t xml:space="preserve">  </w:t>
            </w:r>
            <w:r w:rsidRPr="00316750">
              <w:rPr>
                <w:rFonts w:ascii="Arial Narrow" w:hAnsi="Arial Narrow"/>
                <w:sz w:val="20"/>
                <w:szCs w:val="20"/>
              </w:rPr>
              <w:t>≥</w:t>
            </w:r>
            <w:r>
              <w:rPr>
                <w:rFonts w:ascii="Arial Narrow" w:hAnsi="Arial Narrow"/>
                <w:sz w:val="20"/>
                <w:szCs w:val="20"/>
              </w:rPr>
              <w:t xml:space="preserve"> 4 </w:t>
            </w:r>
            <w:proofErr w:type="spellStart"/>
            <w:r>
              <w:rPr>
                <w:rFonts w:ascii="Arial Narrow" w:hAnsi="Arial Narrow"/>
                <w:sz w:val="20"/>
                <w:szCs w:val="20"/>
              </w:rPr>
              <w:t>mA</w:t>
            </w:r>
            <w:proofErr w:type="spellEnd"/>
          </w:p>
        </w:tc>
        <w:tc>
          <w:tcPr>
            <w:tcW w:w="670" w:type="dxa"/>
          </w:tcPr>
          <w:p w14:paraId="04329A28" w14:textId="77777777" w:rsidR="004E6B69" w:rsidRPr="00316750" w:rsidRDefault="004E6B69" w:rsidP="00464FED">
            <w:pPr>
              <w:spacing w:after="20"/>
              <w:jc w:val="center"/>
              <w:rPr>
                <w:rFonts w:ascii="Arial Narrow" w:hAnsi="Arial Narrow"/>
                <w:sz w:val="20"/>
                <w:szCs w:val="20"/>
              </w:rPr>
            </w:pPr>
            <w:r>
              <w:rPr>
                <w:rFonts w:ascii="Arial Narrow" w:hAnsi="Arial Narrow"/>
                <w:sz w:val="20"/>
                <w:szCs w:val="20"/>
              </w:rPr>
              <w:t>5</w:t>
            </w:r>
          </w:p>
        </w:tc>
        <w:tc>
          <w:tcPr>
            <w:tcW w:w="1559" w:type="dxa"/>
            <w:vMerge w:val="restart"/>
          </w:tcPr>
          <w:p w14:paraId="2450B3D2" w14:textId="77777777" w:rsidR="004E6B69" w:rsidRPr="00316750" w:rsidRDefault="004E6B69" w:rsidP="00464FED">
            <w:pPr>
              <w:jc w:val="center"/>
            </w:pPr>
          </w:p>
        </w:tc>
        <w:tc>
          <w:tcPr>
            <w:tcW w:w="1708" w:type="dxa"/>
            <w:vMerge w:val="restart"/>
          </w:tcPr>
          <w:p w14:paraId="470F371C" w14:textId="77777777" w:rsidR="004E6B69" w:rsidRPr="00316750" w:rsidRDefault="004E6B69" w:rsidP="00464FED">
            <w:pPr>
              <w:spacing w:after="20"/>
              <w:jc w:val="center"/>
              <w:rPr>
                <w:rFonts w:ascii="Arial Narrow" w:hAnsi="Arial Narrow"/>
                <w:sz w:val="20"/>
                <w:szCs w:val="20"/>
              </w:rPr>
            </w:pPr>
          </w:p>
        </w:tc>
      </w:tr>
      <w:tr w:rsidR="004E6B69" w:rsidRPr="0026699C" w14:paraId="145DA3CA" w14:textId="77777777" w:rsidTr="00464FED">
        <w:trPr>
          <w:trHeight w:val="194"/>
        </w:trPr>
        <w:tc>
          <w:tcPr>
            <w:tcW w:w="817" w:type="dxa"/>
            <w:vMerge/>
            <w:vAlign w:val="center"/>
          </w:tcPr>
          <w:p w14:paraId="096E1A6D"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FF88530"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5C1A681D"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7C190D0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6815C658"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4 </w:t>
            </w:r>
            <w:proofErr w:type="spellStart"/>
            <w:r>
              <w:rPr>
                <w:rFonts w:ascii="Arial Narrow" w:hAnsi="Arial Narrow"/>
                <w:sz w:val="20"/>
                <w:szCs w:val="20"/>
              </w:rPr>
              <w:t>mA</w:t>
            </w:r>
            <w:proofErr w:type="spellEnd"/>
          </w:p>
        </w:tc>
        <w:tc>
          <w:tcPr>
            <w:tcW w:w="670" w:type="dxa"/>
          </w:tcPr>
          <w:p w14:paraId="2667011A"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tcPr>
          <w:p w14:paraId="58A201D5" w14:textId="77777777" w:rsidR="004E6B69" w:rsidRPr="00316750" w:rsidRDefault="004E6B69" w:rsidP="00464FED">
            <w:pPr>
              <w:jc w:val="center"/>
            </w:pPr>
          </w:p>
        </w:tc>
        <w:tc>
          <w:tcPr>
            <w:tcW w:w="1708" w:type="dxa"/>
            <w:vMerge/>
          </w:tcPr>
          <w:p w14:paraId="5A2D3BD8" w14:textId="77777777" w:rsidR="004E6B69" w:rsidRPr="00316750" w:rsidRDefault="004E6B69" w:rsidP="00464FED">
            <w:pPr>
              <w:spacing w:before="20" w:after="20"/>
              <w:jc w:val="center"/>
              <w:rPr>
                <w:rFonts w:ascii="Arial Narrow" w:hAnsi="Arial Narrow"/>
                <w:sz w:val="20"/>
                <w:szCs w:val="20"/>
              </w:rPr>
            </w:pPr>
          </w:p>
        </w:tc>
      </w:tr>
      <w:tr w:rsidR="004E6B69" w:rsidRPr="0026699C" w14:paraId="450737D6" w14:textId="77777777" w:rsidTr="00464FED">
        <w:tc>
          <w:tcPr>
            <w:tcW w:w="817" w:type="dxa"/>
            <w:vMerge w:val="restart"/>
            <w:vAlign w:val="center"/>
          </w:tcPr>
          <w:p w14:paraId="67613973"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7E5CC0B" w14:textId="77777777" w:rsidR="004E6B69" w:rsidRPr="00316750" w:rsidRDefault="004E6B69" w:rsidP="00464FED">
            <w:pPr>
              <w:spacing w:beforeLines="60" w:before="144" w:after="20"/>
              <w:rPr>
                <w:rFonts w:ascii="Arial Narrow" w:hAnsi="Arial Narrow"/>
                <w:sz w:val="20"/>
                <w:szCs w:val="20"/>
              </w:rPr>
            </w:pPr>
            <w:r w:rsidRPr="00C40E76">
              <w:rPr>
                <w:rFonts w:ascii="Arial Narrow" w:hAnsi="Arial Narrow"/>
                <w:sz w:val="20"/>
                <w:szCs w:val="20"/>
              </w:rPr>
              <w:t>Zakres napięcia wejść analogowych</w:t>
            </w:r>
          </w:p>
        </w:tc>
        <w:tc>
          <w:tcPr>
            <w:tcW w:w="1607" w:type="dxa"/>
            <w:vMerge w:val="restart"/>
            <w:vAlign w:val="center"/>
          </w:tcPr>
          <w:p w14:paraId="65D17E9C" w14:textId="77777777" w:rsidR="004E6B69" w:rsidRPr="00316750" w:rsidRDefault="004E6B69" w:rsidP="00464FED">
            <w:pPr>
              <w:spacing w:beforeLines="60" w:before="144" w:after="20"/>
              <w:jc w:val="center"/>
              <w:rPr>
                <w:rFonts w:ascii="Arial Narrow" w:hAnsi="Arial Narrow"/>
                <w:sz w:val="20"/>
                <w:szCs w:val="20"/>
              </w:rPr>
            </w:pPr>
            <w:r w:rsidRPr="00C40E76">
              <w:rPr>
                <w:rFonts w:ascii="Arial Narrow" w:hAnsi="Arial Narrow"/>
                <w:sz w:val="20"/>
                <w:szCs w:val="20"/>
              </w:rPr>
              <w:t>od -</w:t>
            </w:r>
            <w:r>
              <w:rPr>
                <w:rFonts w:ascii="Arial Narrow" w:hAnsi="Arial Narrow"/>
                <w:sz w:val="20"/>
                <w:szCs w:val="20"/>
              </w:rPr>
              <w:t>30</w:t>
            </w:r>
            <w:r w:rsidRPr="00C40E76">
              <w:rPr>
                <w:rFonts w:ascii="Arial Narrow" w:hAnsi="Arial Narrow"/>
                <w:sz w:val="20"/>
                <w:szCs w:val="20"/>
              </w:rPr>
              <w:t xml:space="preserve"> V do </w:t>
            </w:r>
            <w:r>
              <w:rPr>
                <w:rFonts w:ascii="Arial Narrow" w:hAnsi="Arial Narrow"/>
                <w:sz w:val="20"/>
                <w:szCs w:val="20"/>
              </w:rPr>
              <w:t>30</w:t>
            </w:r>
            <w:r w:rsidRPr="00C40E76">
              <w:rPr>
                <w:rFonts w:ascii="Arial Narrow" w:hAnsi="Arial Narrow"/>
                <w:sz w:val="20"/>
                <w:szCs w:val="20"/>
              </w:rPr>
              <w:t xml:space="preserve"> V</w:t>
            </w:r>
          </w:p>
        </w:tc>
        <w:tc>
          <w:tcPr>
            <w:tcW w:w="1772" w:type="dxa"/>
            <w:vMerge w:val="restart"/>
          </w:tcPr>
          <w:p w14:paraId="30F324DA"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7AD99489"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-30 V - </w:t>
            </w:r>
            <w:r w:rsidRPr="00316750">
              <w:rPr>
                <w:rFonts w:ascii="Arial Narrow" w:hAnsi="Arial Narrow"/>
                <w:sz w:val="20"/>
                <w:szCs w:val="20"/>
              </w:rPr>
              <w:t>≤</w:t>
            </w:r>
            <w:r>
              <w:rPr>
                <w:rFonts w:ascii="Arial Narrow" w:hAnsi="Arial Narrow"/>
                <w:sz w:val="20"/>
                <w:szCs w:val="20"/>
              </w:rPr>
              <w:t xml:space="preserve"> 30 V</w:t>
            </w:r>
          </w:p>
        </w:tc>
        <w:tc>
          <w:tcPr>
            <w:tcW w:w="670" w:type="dxa"/>
          </w:tcPr>
          <w:p w14:paraId="082447B4"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72DF88A6" w14:textId="77777777" w:rsidR="004E6B69" w:rsidRPr="00316750" w:rsidRDefault="004E6B69" w:rsidP="00464FED">
            <w:pPr>
              <w:jc w:val="center"/>
            </w:pPr>
          </w:p>
        </w:tc>
        <w:tc>
          <w:tcPr>
            <w:tcW w:w="1708" w:type="dxa"/>
            <w:vMerge w:val="restart"/>
          </w:tcPr>
          <w:p w14:paraId="048A345B" w14:textId="77777777" w:rsidR="004E6B69" w:rsidRPr="00316750" w:rsidRDefault="004E6B69" w:rsidP="00464FED">
            <w:pPr>
              <w:spacing w:before="20" w:after="20"/>
              <w:jc w:val="center"/>
              <w:rPr>
                <w:rFonts w:ascii="Arial Narrow" w:hAnsi="Arial Narrow"/>
                <w:sz w:val="20"/>
                <w:szCs w:val="20"/>
              </w:rPr>
            </w:pPr>
          </w:p>
        </w:tc>
      </w:tr>
      <w:tr w:rsidR="004E6B69" w:rsidRPr="0026699C" w14:paraId="7C67EA58" w14:textId="77777777" w:rsidTr="00464FED">
        <w:trPr>
          <w:trHeight w:val="113"/>
        </w:trPr>
        <w:tc>
          <w:tcPr>
            <w:tcW w:w="817" w:type="dxa"/>
            <w:vMerge/>
            <w:vAlign w:val="center"/>
          </w:tcPr>
          <w:p w14:paraId="40F5F019"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608C361"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93C20FB"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62C9EE4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tcPr>
          <w:p w14:paraId="77C65934" w14:textId="77777777" w:rsidR="004E6B69" w:rsidRPr="00316750" w:rsidRDefault="004E6B69" w:rsidP="00464FED">
            <w:r w:rsidRPr="00316750">
              <w:rPr>
                <w:rFonts w:ascii="Arial Narrow" w:hAnsi="Arial Narrow"/>
                <w:sz w:val="20"/>
                <w:szCs w:val="20"/>
              </w:rPr>
              <w:sym w:font="Symbol" w:char="F02D"/>
            </w:r>
            <w:r>
              <w:rPr>
                <w:rFonts w:ascii="Arial Narrow" w:hAnsi="Arial Narrow"/>
                <w:sz w:val="20"/>
                <w:szCs w:val="20"/>
              </w:rPr>
              <w:t xml:space="preserve">   &lt;</w:t>
            </w:r>
            <w:r w:rsidRPr="00316750">
              <w:rPr>
                <w:rFonts w:ascii="Arial Narrow" w:hAnsi="Arial Narrow"/>
                <w:sz w:val="20"/>
                <w:szCs w:val="20"/>
              </w:rPr>
              <w:t xml:space="preserve"> -</w:t>
            </w:r>
            <w:r>
              <w:rPr>
                <w:rFonts w:ascii="Arial Narrow" w:hAnsi="Arial Narrow"/>
                <w:sz w:val="20"/>
                <w:szCs w:val="20"/>
              </w:rPr>
              <w:t>30 V</w:t>
            </w:r>
          </w:p>
        </w:tc>
        <w:tc>
          <w:tcPr>
            <w:tcW w:w="670" w:type="dxa"/>
          </w:tcPr>
          <w:p w14:paraId="0F590A11"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Pr>
          <w:p w14:paraId="65E3F07C" w14:textId="77777777" w:rsidR="004E6B69" w:rsidRPr="00316750" w:rsidRDefault="004E6B69" w:rsidP="00464FED">
            <w:pPr>
              <w:jc w:val="center"/>
            </w:pPr>
          </w:p>
        </w:tc>
        <w:tc>
          <w:tcPr>
            <w:tcW w:w="1708" w:type="dxa"/>
            <w:vMerge/>
          </w:tcPr>
          <w:p w14:paraId="748DBBBB" w14:textId="77777777" w:rsidR="004E6B69" w:rsidRPr="00316750" w:rsidRDefault="004E6B69" w:rsidP="00464FED">
            <w:pPr>
              <w:spacing w:before="20" w:after="20"/>
              <w:jc w:val="center"/>
              <w:rPr>
                <w:rFonts w:ascii="Arial Narrow" w:hAnsi="Arial Narrow"/>
                <w:sz w:val="20"/>
                <w:szCs w:val="20"/>
              </w:rPr>
            </w:pPr>
          </w:p>
        </w:tc>
      </w:tr>
      <w:tr w:rsidR="004E6B69" w:rsidRPr="0026699C" w14:paraId="0BF85D08" w14:textId="77777777" w:rsidTr="00464FED">
        <w:trPr>
          <w:trHeight w:val="112"/>
        </w:trPr>
        <w:tc>
          <w:tcPr>
            <w:tcW w:w="817" w:type="dxa"/>
            <w:vMerge/>
            <w:vAlign w:val="center"/>
          </w:tcPr>
          <w:p w14:paraId="39962416"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FF32C0B"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3EED89D9"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39CE1A3B"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tcPr>
          <w:p w14:paraId="32D11F74"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30 V</w:t>
            </w:r>
          </w:p>
        </w:tc>
        <w:tc>
          <w:tcPr>
            <w:tcW w:w="670" w:type="dxa"/>
          </w:tcPr>
          <w:p w14:paraId="1BB06CB3"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Pr>
          <w:p w14:paraId="5A46D469" w14:textId="77777777" w:rsidR="004E6B69" w:rsidRPr="00316750" w:rsidRDefault="004E6B69" w:rsidP="00464FED">
            <w:pPr>
              <w:jc w:val="center"/>
            </w:pPr>
          </w:p>
        </w:tc>
        <w:tc>
          <w:tcPr>
            <w:tcW w:w="1708" w:type="dxa"/>
            <w:vMerge/>
          </w:tcPr>
          <w:p w14:paraId="6A4FA1A0" w14:textId="77777777" w:rsidR="004E6B69" w:rsidRPr="00316750" w:rsidRDefault="004E6B69" w:rsidP="00464FED">
            <w:pPr>
              <w:spacing w:before="20" w:after="20"/>
              <w:jc w:val="center"/>
              <w:rPr>
                <w:rFonts w:ascii="Arial Narrow" w:hAnsi="Arial Narrow"/>
                <w:sz w:val="20"/>
                <w:szCs w:val="20"/>
              </w:rPr>
            </w:pPr>
          </w:p>
        </w:tc>
      </w:tr>
      <w:tr w:rsidR="004E6B69" w:rsidRPr="0026699C" w14:paraId="36891DD3" w14:textId="77777777" w:rsidTr="00464FED">
        <w:trPr>
          <w:trHeight w:val="140"/>
        </w:trPr>
        <w:tc>
          <w:tcPr>
            <w:tcW w:w="817" w:type="dxa"/>
            <w:vMerge w:val="restart"/>
            <w:vAlign w:val="center"/>
          </w:tcPr>
          <w:p w14:paraId="5215B094"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5241235"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Obudowa karty</w:t>
            </w:r>
          </w:p>
        </w:tc>
        <w:tc>
          <w:tcPr>
            <w:tcW w:w="1607" w:type="dxa"/>
            <w:vMerge w:val="restart"/>
            <w:vAlign w:val="center"/>
          </w:tcPr>
          <w:p w14:paraId="73DB3911"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1772" w:type="dxa"/>
            <w:vMerge w:val="restart"/>
            <w:vAlign w:val="center"/>
          </w:tcPr>
          <w:p w14:paraId="3C293BC2"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4E6619D"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TAK</w:t>
            </w:r>
          </w:p>
        </w:tc>
        <w:tc>
          <w:tcPr>
            <w:tcW w:w="670" w:type="dxa"/>
            <w:vAlign w:val="center"/>
          </w:tcPr>
          <w:p w14:paraId="653B793B"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35A6CB4A" w14:textId="77777777" w:rsidR="004E6B69" w:rsidRPr="00316750" w:rsidRDefault="004E6B69" w:rsidP="00464FED">
            <w:pPr>
              <w:jc w:val="center"/>
            </w:pPr>
          </w:p>
        </w:tc>
        <w:tc>
          <w:tcPr>
            <w:tcW w:w="1708" w:type="dxa"/>
            <w:vMerge w:val="restart"/>
            <w:vAlign w:val="center"/>
          </w:tcPr>
          <w:p w14:paraId="5AD19D37" w14:textId="77777777" w:rsidR="004E6B69" w:rsidRPr="00316750" w:rsidRDefault="004E6B69" w:rsidP="00464FED">
            <w:pPr>
              <w:spacing w:before="20" w:after="20"/>
              <w:jc w:val="center"/>
              <w:rPr>
                <w:rFonts w:ascii="Arial Narrow" w:hAnsi="Arial Narrow"/>
                <w:sz w:val="20"/>
                <w:szCs w:val="20"/>
              </w:rPr>
            </w:pPr>
          </w:p>
        </w:tc>
      </w:tr>
      <w:tr w:rsidR="004E6B69" w:rsidRPr="0026699C" w14:paraId="6F56B8AD" w14:textId="77777777" w:rsidTr="00464FED">
        <w:trPr>
          <w:trHeight w:val="139"/>
        </w:trPr>
        <w:tc>
          <w:tcPr>
            <w:tcW w:w="817" w:type="dxa"/>
            <w:vMerge/>
            <w:vAlign w:val="center"/>
          </w:tcPr>
          <w:p w14:paraId="4549EF22"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067D021"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69A86797"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7C9AF16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F2B1B29"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NIE</w:t>
            </w:r>
          </w:p>
        </w:tc>
        <w:tc>
          <w:tcPr>
            <w:tcW w:w="670" w:type="dxa"/>
            <w:vAlign w:val="center"/>
          </w:tcPr>
          <w:p w14:paraId="13BDD6BA"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74E36772" w14:textId="77777777" w:rsidR="004E6B69" w:rsidRPr="00316750" w:rsidRDefault="004E6B69" w:rsidP="00464FED">
            <w:pPr>
              <w:jc w:val="center"/>
            </w:pPr>
          </w:p>
        </w:tc>
        <w:tc>
          <w:tcPr>
            <w:tcW w:w="1708" w:type="dxa"/>
            <w:vMerge/>
            <w:vAlign w:val="center"/>
          </w:tcPr>
          <w:p w14:paraId="5304845D" w14:textId="77777777" w:rsidR="004E6B69" w:rsidRPr="00316750" w:rsidRDefault="004E6B69" w:rsidP="00464FED">
            <w:pPr>
              <w:spacing w:before="20" w:after="20"/>
              <w:jc w:val="center"/>
              <w:rPr>
                <w:rFonts w:ascii="Arial Narrow" w:hAnsi="Arial Narrow"/>
                <w:sz w:val="20"/>
                <w:szCs w:val="20"/>
              </w:rPr>
            </w:pPr>
          </w:p>
        </w:tc>
      </w:tr>
      <w:tr w:rsidR="004E6B69" w:rsidRPr="0026699C" w14:paraId="0EC0377D" w14:textId="77777777" w:rsidTr="00464FED">
        <w:trPr>
          <w:trHeight w:val="93"/>
        </w:trPr>
        <w:tc>
          <w:tcPr>
            <w:tcW w:w="817" w:type="dxa"/>
            <w:vMerge w:val="restart"/>
            <w:vAlign w:val="center"/>
          </w:tcPr>
          <w:p w14:paraId="6CF7BD54"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772742B6" w14:textId="77777777" w:rsidR="004E6B69" w:rsidRPr="00316750" w:rsidRDefault="004E6B69" w:rsidP="00464FED">
            <w:pPr>
              <w:spacing w:beforeLines="60" w:before="144" w:after="20"/>
              <w:rPr>
                <w:rFonts w:ascii="Arial Narrow" w:hAnsi="Arial Narrow"/>
                <w:sz w:val="20"/>
                <w:szCs w:val="20"/>
              </w:rPr>
            </w:pPr>
            <w:r w:rsidRPr="00C40E76">
              <w:rPr>
                <w:rFonts w:ascii="Arial Narrow" w:hAnsi="Arial Narrow"/>
                <w:sz w:val="20"/>
                <w:szCs w:val="20"/>
              </w:rPr>
              <w:t>Maksymalna częstotliwość próbkowania</w:t>
            </w:r>
          </w:p>
        </w:tc>
        <w:tc>
          <w:tcPr>
            <w:tcW w:w="1607" w:type="dxa"/>
            <w:vMerge w:val="restart"/>
            <w:vAlign w:val="center"/>
          </w:tcPr>
          <w:p w14:paraId="3837426B"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102</w:t>
            </w:r>
            <w:r w:rsidRPr="00C40E76">
              <w:rPr>
                <w:rFonts w:ascii="Arial Narrow" w:hAnsi="Arial Narrow"/>
                <w:sz w:val="20"/>
                <w:szCs w:val="20"/>
              </w:rPr>
              <w:t>,</w:t>
            </w:r>
            <w:r>
              <w:rPr>
                <w:rFonts w:ascii="Arial Narrow" w:hAnsi="Arial Narrow"/>
                <w:sz w:val="20"/>
                <w:szCs w:val="20"/>
              </w:rPr>
              <w:t>4</w:t>
            </w:r>
            <w:r w:rsidRPr="00C40E76">
              <w:rPr>
                <w:rFonts w:ascii="Arial Narrow" w:hAnsi="Arial Narrow"/>
                <w:sz w:val="20"/>
                <w:szCs w:val="20"/>
              </w:rPr>
              <w:t xml:space="preserve"> </w:t>
            </w:r>
            <w:proofErr w:type="spellStart"/>
            <w:r w:rsidRPr="00C40E76">
              <w:rPr>
                <w:rFonts w:ascii="Arial Narrow" w:hAnsi="Arial Narrow"/>
                <w:sz w:val="20"/>
                <w:szCs w:val="20"/>
              </w:rPr>
              <w:t>kS</w:t>
            </w:r>
            <w:proofErr w:type="spellEnd"/>
            <w:r w:rsidRPr="00C40E76">
              <w:rPr>
                <w:rFonts w:ascii="Arial Narrow" w:hAnsi="Arial Narrow"/>
                <w:sz w:val="20"/>
                <w:szCs w:val="20"/>
              </w:rPr>
              <w:t>/s/kanał</w:t>
            </w:r>
          </w:p>
        </w:tc>
        <w:tc>
          <w:tcPr>
            <w:tcW w:w="1772" w:type="dxa"/>
            <w:vMerge w:val="restart"/>
            <w:vAlign w:val="center"/>
          </w:tcPr>
          <w:p w14:paraId="3AFBD7EA"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A970C1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102,4 </w:t>
            </w:r>
            <w:proofErr w:type="spellStart"/>
            <w:r>
              <w:rPr>
                <w:rFonts w:ascii="Arial Narrow" w:hAnsi="Arial Narrow"/>
                <w:sz w:val="20"/>
                <w:szCs w:val="20"/>
              </w:rPr>
              <w:t>kS</w:t>
            </w:r>
            <w:proofErr w:type="spellEnd"/>
            <w:r>
              <w:rPr>
                <w:rFonts w:ascii="Arial Narrow" w:hAnsi="Arial Narrow"/>
                <w:sz w:val="20"/>
                <w:szCs w:val="20"/>
              </w:rPr>
              <w:t>/s/kanał</w:t>
            </w:r>
          </w:p>
        </w:tc>
        <w:tc>
          <w:tcPr>
            <w:tcW w:w="670" w:type="dxa"/>
            <w:vAlign w:val="center"/>
          </w:tcPr>
          <w:p w14:paraId="3FB6BCC5"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6074AE2D" w14:textId="77777777" w:rsidR="004E6B69" w:rsidRPr="00316750" w:rsidRDefault="004E6B69" w:rsidP="00464FED">
            <w:pPr>
              <w:jc w:val="center"/>
            </w:pPr>
          </w:p>
        </w:tc>
        <w:tc>
          <w:tcPr>
            <w:tcW w:w="1708" w:type="dxa"/>
            <w:vMerge w:val="restart"/>
            <w:vAlign w:val="center"/>
          </w:tcPr>
          <w:p w14:paraId="774AE1AA" w14:textId="77777777" w:rsidR="004E6B69" w:rsidRPr="00316750" w:rsidRDefault="004E6B69" w:rsidP="00464FED">
            <w:pPr>
              <w:spacing w:before="20" w:after="20"/>
              <w:jc w:val="center"/>
              <w:rPr>
                <w:rFonts w:ascii="Arial Narrow" w:hAnsi="Arial Narrow"/>
                <w:sz w:val="20"/>
                <w:szCs w:val="20"/>
              </w:rPr>
            </w:pPr>
          </w:p>
        </w:tc>
      </w:tr>
      <w:tr w:rsidR="004E6B69" w:rsidRPr="0026699C" w14:paraId="7F931E06" w14:textId="77777777" w:rsidTr="00464FED">
        <w:trPr>
          <w:trHeight w:val="206"/>
        </w:trPr>
        <w:tc>
          <w:tcPr>
            <w:tcW w:w="817" w:type="dxa"/>
            <w:vMerge/>
            <w:vAlign w:val="center"/>
          </w:tcPr>
          <w:p w14:paraId="7F1D6C48"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26CFF700"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34383C2"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20226B4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6379D59C" w14:textId="77777777" w:rsidR="004E6B6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102,4 </w:t>
            </w:r>
            <w:proofErr w:type="spellStart"/>
            <w:r>
              <w:rPr>
                <w:rFonts w:ascii="Arial Narrow" w:hAnsi="Arial Narrow"/>
                <w:sz w:val="20"/>
                <w:szCs w:val="20"/>
              </w:rPr>
              <w:t>kS</w:t>
            </w:r>
            <w:proofErr w:type="spellEnd"/>
            <w:r>
              <w:rPr>
                <w:rFonts w:ascii="Arial Narrow" w:hAnsi="Arial Narrow"/>
                <w:sz w:val="20"/>
                <w:szCs w:val="20"/>
              </w:rPr>
              <w:t>/s/kanał</w:t>
            </w:r>
          </w:p>
        </w:tc>
        <w:tc>
          <w:tcPr>
            <w:tcW w:w="670" w:type="dxa"/>
            <w:vAlign w:val="center"/>
          </w:tcPr>
          <w:p w14:paraId="5404AD91"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52838318" w14:textId="77777777" w:rsidR="004E6B69" w:rsidRPr="00316750" w:rsidRDefault="004E6B69" w:rsidP="00464FED">
            <w:pPr>
              <w:jc w:val="center"/>
            </w:pPr>
          </w:p>
        </w:tc>
        <w:tc>
          <w:tcPr>
            <w:tcW w:w="1708" w:type="dxa"/>
            <w:vMerge/>
            <w:vAlign w:val="center"/>
          </w:tcPr>
          <w:p w14:paraId="1A490D62" w14:textId="77777777" w:rsidR="004E6B69" w:rsidRPr="00316750" w:rsidRDefault="004E6B69" w:rsidP="00464FED">
            <w:pPr>
              <w:spacing w:before="20" w:after="20"/>
              <w:jc w:val="center"/>
              <w:rPr>
                <w:rFonts w:ascii="Arial Narrow" w:hAnsi="Arial Narrow"/>
                <w:sz w:val="20"/>
                <w:szCs w:val="20"/>
              </w:rPr>
            </w:pPr>
          </w:p>
        </w:tc>
      </w:tr>
      <w:tr w:rsidR="004E6B69" w:rsidRPr="0026699C" w14:paraId="2DCDAECE" w14:textId="77777777" w:rsidTr="00464FED">
        <w:trPr>
          <w:trHeight w:val="93"/>
        </w:trPr>
        <w:tc>
          <w:tcPr>
            <w:tcW w:w="817" w:type="dxa"/>
            <w:vMerge w:val="restart"/>
            <w:vAlign w:val="center"/>
          </w:tcPr>
          <w:p w14:paraId="49F3B993"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6231DBC" w14:textId="77777777" w:rsidR="004E6B69" w:rsidRPr="00316750" w:rsidRDefault="004E6B69" w:rsidP="00464FED">
            <w:pPr>
              <w:spacing w:beforeLines="60" w:before="144" w:after="20"/>
              <w:rPr>
                <w:rFonts w:ascii="Arial Narrow" w:hAnsi="Arial Narrow"/>
                <w:sz w:val="20"/>
                <w:szCs w:val="20"/>
              </w:rPr>
            </w:pPr>
            <w:r w:rsidRPr="00C40E76">
              <w:rPr>
                <w:rFonts w:ascii="Arial Narrow" w:hAnsi="Arial Narrow"/>
                <w:sz w:val="20"/>
                <w:szCs w:val="20"/>
              </w:rPr>
              <w:t>Izolacja wejść analogowych</w:t>
            </w:r>
          </w:p>
        </w:tc>
        <w:tc>
          <w:tcPr>
            <w:tcW w:w="1607" w:type="dxa"/>
            <w:vMerge w:val="restart"/>
            <w:vAlign w:val="center"/>
          </w:tcPr>
          <w:p w14:paraId="2C388D44" w14:textId="77777777" w:rsidR="004E6B69" w:rsidRPr="00316750" w:rsidRDefault="004E6B69" w:rsidP="00464FED">
            <w:pPr>
              <w:spacing w:beforeLines="60" w:before="144" w:after="20"/>
              <w:jc w:val="center"/>
              <w:rPr>
                <w:rFonts w:ascii="Arial Narrow" w:hAnsi="Arial Narrow"/>
                <w:sz w:val="20"/>
                <w:szCs w:val="20"/>
              </w:rPr>
            </w:pPr>
            <w:r w:rsidRPr="007074E0">
              <w:rPr>
                <w:rFonts w:ascii="Arial Narrow" w:hAnsi="Arial Narrow"/>
                <w:sz w:val="20"/>
                <w:szCs w:val="20"/>
              </w:rPr>
              <w:t>60 V DC (izolacja kanał-masa)</w:t>
            </w:r>
          </w:p>
        </w:tc>
        <w:tc>
          <w:tcPr>
            <w:tcW w:w="1772" w:type="dxa"/>
            <w:vMerge w:val="restart"/>
            <w:vAlign w:val="center"/>
          </w:tcPr>
          <w:p w14:paraId="109026A0"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5266F1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7074E0">
              <w:rPr>
                <w:rFonts w:ascii="Arial Narrow" w:hAnsi="Arial Narrow"/>
                <w:sz w:val="20"/>
                <w:szCs w:val="20"/>
              </w:rPr>
              <w:t>60 V DC (izolacja kanał-masa)</w:t>
            </w:r>
          </w:p>
        </w:tc>
        <w:tc>
          <w:tcPr>
            <w:tcW w:w="670" w:type="dxa"/>
            <w:vAlign w:val="center"/>
          </w:tcPr>
          <w:p w14:paraId="2E808A37"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1443370D" w14:textId="77777777" w:rsidR="004E6B69" w:rsidRPr="00316750" w:rsidRDefault="004E6B69" w:rsidP="00464FED">
            <w:pPr>
              <w:jc w:val="center"/>
            </w:pPr>
          </w:p>
        </w:tc>
        <w:tc>
          <w:tcPr>
            <w:tcW w:w="1708" w:type="dxa"/>
            <w:vMerge w:val="restart"/>
            <w:vAlign w:val="center"/>
          </w:tcPr>
          <w:p w14:paraId="71A3A3BE" w14:textId="77777777" w:rsidR="004E6B69" w:rsidRPr="00316750" w:rsidRDefault="004E6B69" w:rsidP="00464FED">
            <w:pPr>
              <w:spacing w:before="20" w:after="20"/>
              <w:jc w:val="center"/>
              <w:rPr>
                <w:rFonts w:ascii="Arial Narrow" w:hAnsi="Arial Narrow"/>
                <w:sz w:val="20"/>
                <w:szCs w:val="20"/>
              </w:rPr>
            </w:pPr>
          </w:p>
        </w:tc>
      </w:tr>
      <w:tr w:rsidR="004E6B69" w:rsidRPr="0026699C" w14:paraId="076A77C0" w14:textId="77777777" w:rsidTr="00464FED">
        <w:trPr>
          <w:trHeight w:val="314"/>
        </w:trPr>
        <w:tc>
          <w:tcPr>
            <w:tcW w:w="817" w:type="dxa"/>
            <w:vMerge/>
            <w:vAlign w:val="center"/>
          </w:tcPr>
          <w:p w14:paraId="46B7D533"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157AE07E"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260308E2" w14:textId="77777777" w:rsidR="004E6B69" w:rsidRDefault="004E6B69" w:rsidP="00464FED">
            <w:pPr>
              <w:spacing w:beforeLines="60" w:before="144" w:after="20"/>
              <w:jc w:val="center"/>
              <w:rPr>
                <w:rFonts w:ascii="Arial Narrow" w:hAnsi="Arial Narrow"/>
                <w:sz w:val="20"/>
                <w:szCs w:val="20"/>
                <w:lang w:val="en-GB"/>
              </w:rPr>
            </w:pPr>
          </w:p>
        </w:tc>
        <w:tc>
          <w:tcPr>
            <w:tcW w:w="1772" w:type="dxa"/>
            <w:vMerge/>
            <w:vAlign w:val="center"/>
          </w:tcPr>
          <w:p w14:paraId="5D78880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7407BB7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Brak</w:t>
            </w:r>
          </w:p>
        </w:tc>
        <w:tc>
          <w:tcPr>
            <w:tcW w:w="670" w:type="dxa"/>
            <w:vAlign w:val="center"/>
          </w:tcPr>
          <w:p w14:paraId="67B01AF9"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A07B2C6" w14:textId="77777777" w:rsidR="004E6B69" w:rsidRPr="00316750" w:rsidRDefault="004E6B69" w:rsidP="00464FED">
            <w:pPr>
              <w:jc w:val="center"/>
            </w:pPr>
          </w:p>
        </w:tc>
        <w:tc>
          <w:tcPr>
            <w:tcW w:w="1708" w:type="dxa"/>
            <w:vMerge/>
            <w:vAlign w:val="center"/>
          </w:tcPr>
          <w:p w14:paraId="44623A7C" w14:textId="77777777" w:rsidR="004E6B69" w:rsidRPr="00316750" w:rsidRDefault="004E6B69" w:rsidP="00464FED">
            <w:pPr>
              <w:spacing w:before="20" w:after="20"/>
              <w:jc w:val="center"/>
              <w:rPr>
                <w:rFonts w:ascii="Arial Narrow" w:hAnsi="Arial Narrow"/>
                <w:sz w:val="20"/>
                <w:szCs w:val="20"/>
              </w:rPr>
            </w:pPr>
          </w:p>
        </w:tc>
      </w:tr>
      <w:tr w:rsidR="004E6B69" w:rsidRPr="0026699C" w14:paraId="388870E3" w14:textId="77777777" w:rsidTr="00464FED">
        <w:trPr>
          <w:trHeight w:val="140"/>
        </w:trPr>
        <w:tc>
          <w:tcPr>
            <w:tcW w:w="817" w:type="dxa"/>
            <w:vMerge w:val="restart"/>
            <w:vAlign w:val="center"/>
          </w:tcPr>
          <w:p w14:paraId="1A80A5EB"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5469DF71"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Waga ze złączem BNC</w:t>
            </w:r>
          </w:p>
        </w:tc>
        <w:tc>
          <w:tcPr>
            <w:tcW w:w="1607" w:type="dxa"/>
            <w:vMerge w:val="restart"/>
            <w:vAlign w:val="center"/>
          </w:tcPr>
          <w:p w14:paraId="7CADDF4B"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159 g</w:t>
            </w:r>
          </w:p>
        </w:tc>
        <w:tc>
          <w:tcPr>
            <w:tcW w:w="1772" w:type="dxa"/>
            <w:vMerge w:val="restart"/>
            <w:vAlign w:val="center"/>
          </w:tcPr>
          <w:p w14:paraId="355C3A0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E2A18A6"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159 g</w:t>
            </w:r>
          </w:p>
        </w:tc>
        <w:tc>
          <w:tcPr>
            <w:tcW w:w="670" w:type="dxa"/>
            <w:vAlign w:val="center"/>
          </w:tcPr>
          <w:p w14:paraId="20005B71"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48C0CE4C" w14:textId="77777777" w:rsidR="004E6B69" w:rsidRPr="00316750" w:rsidRDefault="004E6B69" w:rsidP="00464FED">
            <w:pPr>
              <w:jc w:val="center"/>
            </w:pPr>
          </w:p>
        </w:tc>
        <w:tc>
          <w:tcPr>
            <w:tcW w:w="1708" w:type="dxa"/>
            <w:vMerge w:val="restart"/>
            <w:vAlign w:val="center"/>
          </w:tcPr>
          <w:p w14:paraId="27B7280E" w14:textId="77777777" w:rsidR="004E6B69" w:rsidRPr="00316750" w:rsidRDefault="004E6B69" w:rsidP="00464FED">
            <w:pPr>
              <w:spacing w:before="20" w:after="20"/>
              <w:jc w:val="center"/>
              <w:rPr>
                <w:rFonts w:ascii="Arial Narrow" w:hAnsi="Arial Narrow"/>
                <w:sz w:val="20"/>
                <w:szCs w:val="20"/>
              </w:rPr>
            </w:pPr>
          </w:p>
        </w:tc>
      </w:tr>
      <w:tr w:rsidR="004E6B69" w:rsidRPr="0026699C" w14:paraId="4BA10AB1" w14:textId="77777777" w:rsidTr="00464FED">
        <w:trPr>
          <w:trHeight w:val="139"/>
        </w:trPr>
        <w:tc>
          <w:tcPr>
            <w:tcW w:w="817" w:type="dxa"/>
            <w:vMerge/>
            <w:vAlign w:val="center"/>
          </w:tcPr>
          <w:p w14:paraId="655F7919"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1AB59C9C"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4445CF0F"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452549B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28AC8F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159 g</w:t>
            </w:r>
          </w:p>
        </w:tc>
        <w:tc>
          <w:tcPr>
            <w:tcW w:w="670" w:type="dxa"/>
            <w:vAlign w:val="center"/>
          </w:tcPr>
          <w:p w14:paraId="614C04B1"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vAlign w:val="center"/>
          </w:tcPr>
          <w:p w14:paraId="3C5CE227" w14:textId="77777777" w:rsidR="004E6B69" w:rsidRPr="00316750" w:rsidRDefault="004E6B69" w:rsidP="00464FED">
            <w:pPr>
              <w:jc w:val="center"/>
            </w:pPr>
          </w:p>
        </w:tc>
        <w:tc>
          <w:tcPr>
            <w:tcW w:w="1708" w:type="dxa"/>
            <w:vMerge/>
            <w:vAlign w:val="center"/>
          </w:tcPr>
          <w:p w14:paraId="525CC291" w14:textId="77777777" w:rsidR="004E6B69" w:rsidRPr="00316750" w:rsidRDefault="004E6B69" w:rsidP="00464FED">
            <w:pPr>
              <w:spacing w:before="20" w:after="20"/>
              <w:jc w:val="center"/>
              <w:rPr>
                <w:rFonts w:ascii="Arial Narrow" w:hAnsi="Arial Narrow"/>
                <w:sz w:val="20"/>
                <w:szCs w:val="20"/>
              </w:rPr>
            </w:pPr>
          </w:p>
        </w:tc>
      </w:tr>
      <w:tr w:rsidR="004E6B69" w:rsidRPr="0026699C" w14:paraId="03BE2984" w14:textId="77777777" w:rsidTr="00464FED">
        <w:tc>
          <w:tcPr>
            <w:tcW w:w="817" w:type="dxa"/>
            <w:vMerge w:val="restart"/>
            <w:vAlign w:val="center"/>
          </w:tcPr>
          <w:p w14:paraId="0F754E18"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241A9FD"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pracy</w:t>
            </w:r>
          </w:p>
        </w:tc>
        <w:tc>
          <w:tcPr>
            <w:tcW w:w="1607" w:type="dxa"/>
            <w:vMerge w:val="restart"/>
            <w:vAlign w:val="center"/>
          </w:tcPr>
          <w:p w14:paraId="4C231C63"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 xml:space="preserve">od </w:t>
            </w:r>
            <w:r>
              <w:rPr>
                <w:rFonts w:ascii="Arial Narrow" w:hAnsi="Arial Narrow"/>
                <w:sz w:val="20"/>
                <w:szCs w:val="20"/>
              </w:rPr>
              <w:t xml:space="preserve">–40 </w:t>
            </w:r>
            <w:r w:rsidRPr="00316750">
              <w:rPr>
                <w:rFonts w:ascii="Arial Narrow" w:hAnsi="Arial Narrow"/>
                <w:sz w:val="20"/>
                <w:szCs w:val="20"/>
              </w:rPr>
              <w:t>°C do +</w:t>
            </w:r>
            <w:r>
              <w:rPr>
                <w:rFonts w:ascii="Arial Narrow" w:hAnsi="Arial Narrow"/>
                <w:sz w:val="20"/>
                <w:szCs w:val="20"/>
              </w:rPr>
              <w:t>70</w:t>
            </w:r>
            <w:r w:rsidRPr="00316750">
              <w:rPr>
                <w:rFonts w:ascii="Arial Narrow" w:hAnsi="Arial Narrow"/>
                <w:sz w:val="20"/>
                <w:szCs w:val="20"/>
              </w:rPr>
              <w:t>°C</w:t>
            </w:r>
          </w:p>
        </w:tc>
        <w:tc>
          <w:tcPr>
            <w:tcW w:w="1772" w:type="dxa"/>
            <w:vMerge w:val="restart"/>
            <w:vAlign w:val="center"/>
          </w:tcPr>
          <w:p w14:paraId="7A04D4C2"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6630BAB"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70</w:t>
            </w:r>
            <w:r w:rsidRPr="00316750">
              <w:rPr>
                <w:rFonts w:ascii="Arial Narrow" w:hAnsi="Arial Narrow"/>
                <w:sz w:val="20"/>
                <w:szCs w:val="20"/>
              </w:rPr>
              <w:t>°C</w:t>
            </w:r>
          </w:p>
        </w:tc>
        <w:tc>
          <w:tcPr>
            <w:tcW w:w="670" w:type="dxa"/>
            <w:vAlign w:val="center"/>
          </w:tcPr>
          <w:p w14:paraId="40C355E5"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20C30391" w14:textId="77777777" w:rsidR="004E6B69" w:rsidRPr="00316750" w:rsidRDefault="004E6B69" w:rsidP="00464FED">
            <w:pPr>
              <w:jc w:val="center"/>
            </w:pPr>
          </w:p>
        </w:tc>
        <w:tc>
          <w:tcPr>
            <w:tcW w:w="1708" w:type="dxa"/>
            <w:vAlign w:val="center"/>
          </w:tcPr>
          <w:p w14:paraId="746C8F30" w14:textId="77777777" w:rsidR="004E6B69" w:rsidRPr="00316750" w:rsidRDefault="004E6B69" w:rsidP="00464FED">
            <w:pPr>
              <w:spacing w:before="20" w:after="20"/>
              <w:jc w:val="center"/>
              <w:rPr>
                <w:rFonts w:ascii="Arial Narrow" w:hAnsi="Arial Narrow"/>
                <w:sz w:val="20"/>
                <w:szCs w:val="20"/>
              </w:rPr>
            </w:pPr>
          </w:p>
        </w:tc>
      </w:tr>
      <w:tr w:rsidR="004E6B69" w:rsidRPr="0026699C" w14:paraId="14928F33" w14:textId="77777777" w:rsidTr="00464FED">
        <w:tc>
          <w:tcPr>
            <w:tcW w:w="817" w:type="dxa"/>
            <w:vMerge/>
            <w:vAlign w:val="center"/>
          </w:tcPr>
          <w:p w14:paraId="314B50D8"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1694889"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2F106FFC"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24A4E39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4BB4DC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&gt; -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65</w:t>
            </w:r>
            <w:r w:rsidRPr="00316750">
              <w:rPr>
                <w:rFonts w:ascii="Arial Narrow" w:hAnsi="Arial Narrow"/>
                <w:sz w:val="20"/>
                <w:szCs w:val="20"/>
              </w:rPr>
              <w:t>°C</w:t>
            </w:r>
          </w:p>
        </w:tc>
        <w:tc>
          <w:tcPr>
            <w:tcW w:w="670" w:type="dxa"/>
            <w:vAlign w:val="center"/>
          </w:tcPr>
          <w:p w14:paraId="00A2A64E"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7AD2B2DB" w14:textId="77777777" w:rsidR="004E6B69" w:rsidRPr="00316750" w:rsidRDefault="004E6B69" w:rsidP="00464FED">
            <w:pPr>
              <w:jc w:val="center"/>
            </w:pPr>
          </w:p>
        </w:tc>
        <w:tc>
          <w:tcPr>
            <w:tcW w:w="1708" w:type="dxa"/>
            <w:vAlign w:val="center"/>
          </w:tcPr>
          <w:p w14:paraId="0024886E" w14:textId="77777777" w:rsidR="004E6B69" w:rsidRPr="00316750" w:rsidRDefault="004E6B69" w:rsidP="00464FED">
            <w:pPr>
              <w:spacing w:before="20" w:after="20"/>
              <w:jc w:val="center"/>
              <w:rPr>
                <w:rFonts w:ascii="Arial Narrow" w:hAnsi="Arial Narrow"/>
                <w:sz w:val="20"/>
                <w:szCs w:val="20"/>
              </w:rPr>
            </w:pPr>
          </w:p>
        </w:tc>
      </w:tr>
      <w:tr w:rsidR="004E6B69" w:rsidRPr="0026699C" w14:paraId="557F6EF0" w14:textId="77777777" w:rsidTr="00464FED">
        <w:tc>
          <w:tcPr>
            <w:tcW w:w="817" w:type="dxa"/>
            <w:vMerge/>
            <w:vAlign w:val="center"/>
          </w:tcPr>
          <w:p w14:paraId="558C4396"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0109B236"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6C0669B4"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4D11FF0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67260E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40</w:t>
            </w:r>
            <w:r w:rsidRPr="00316750">
              <w:rPr>
                <w:rFonts w:ascii="Arial Narrow" w:hAnsi="Arial Narrow"/>
                <w:sz w:val="20"/>
                <w:szCs w:val="20"/>
              </w:rPr>
              <w:t>°C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2CFB5255"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4092625E" w14:textId="77777777" w:rsidR="004E6B69" w:rsidRPr="00316750" w:rsidRDefault="004E6B69" w:rsidP="00464FED">
            <w:pPr>
              <w:jc w:val="center"/>
            </w:pPr>
          </w:p>
        </w:tc>
        <w:tc>
          <w:tcPr>
            <w:tcW w:w="1708" w:type="dxa"/>
            <w:vAlign w:val="center"/>
          </w:tcPr>
          <w:p w14:paraId="4AD481AC" w14:textId="77777777" w:rsidR="004E6B69" w:rsidRPr="00316750" w:rsidRDefault="004E6B69" w:rsidP="00464FED">
            <w:pPr>
              <w:spacing w:before="20" w:after="20"/>
              <w:jc w:val="center"/>
              <w:rPr>
                <w:rFonts w:ascii="Arial Narrow" w:hAnsi="Arial Narrow"/>
                <w:sz w:val="20"/>
                <w:szCs w:val="20"/>
              </w:rPr>
            </w:pPr>
          </w:p>
        </w:tc>
      </w:tr>
      <w:tr w:rsidR="004E6B69" w:rsidRPr="0026699C" w14:paraId="0CE02A62" w14:textId="77777777" w:rsidTr="00464FED">
        <w:tc>
          <w:tcPr>
            <w:tcW w:w="817" w:type="dxa"/>
            <w:vMerge w:val="restart"/>
            <w:vAlign w:val="center"/>
          </w:tcPr>
          <w:p w14:paraId="14CFC3A8"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0191CF0A"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przechowywania</w:t>
            </w:r>
          </w:p>
        </w:tc>
        <w:tc>
          <w:tcPr>
            <w:tcW w:w="1607" w:type="dxa"/>
            <w:vMerge w:val="restart"/>
            <w:vAlign w:val="center"/>
          </w:tcPr>
          <w:p w14:paraId="51C05F4A"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od -</w:t>
            </w:r>
            <w:r>
              <w:rPr>
                <w:rFonts w:ascii="Arial Narrow" w:hAnsi="Arial Narrow"/>
                <w:sz w:val="20"/>
                <w:szCs w:val="20"/>
              </w:rPr>
              <w:t>4</w:t>
            </w:r>
            <w:r w:rsidRPr="00316750">
              <w:rPr>
                <w:rFonts w:ascii="Arial Narrow" w:hAnsi="Arial Narrow"/>
                <w:sz w:val="20"/>
                <w:szCs w:val="20"/>
              </w:rPr>
              <w:t>0°C do +</w:t>
            </w:r>
            <w:r>
              <w:rPr>
                <w:rFonts w:ascii="Arial Narrow" w:hAnsi="Arial Narrow"/>
                <w:sz w:val="20"/>
                <w:szCs w:val="20"/>
              </w:rPr>
              <w:t>85</w:t>
            </w:r>
            <w:r w:rsidRPr="00316750">
              <w:rPr>
                <w:rFonts w:ascii="Arial Narrow" w:hAnsi="Arial Narrow"/>
                <w:sz w:val="20"/>
                <w:szCs w:val="20"/>
              </w:rPr>
              <w:t>°C</w:t>
            </w:r>
          </w:p>
        </w:tc>
        <w:tc>
          <w:tcPr>
            <w:tcW w:w="1772" w:type="dxa"/>
            <w:vMerge w:val="restart"/>
            <w:vAlign w:val="center"/>
          </w:tcPr>
          <w:p w14:paraId="5C147D9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923CC46"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85</w:t>
            </w:r>
            <w:r w:rsidRPr="00316750">
              <w:rPr>
                <w:rFonts w:ascii="Arial Narrow" w:hAnsi="Arial Narrow"/>
                <w:sz w:val="20"/>
                <w:szCs w:val="20"/>
              </w:rPr>
              <w:t>°C</w:t>
            </w:r>
          </w:p>
        </w:tc>
        <w:tc>
          <w:tcPr>
            <w:tcW w:w="670" w:type="dxa"/>
            <w:vAlign w:val="center"/>
          </w:tcPr>
          <w:p w14:paraId="0D6063E9"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45E5AA40" w14:textId="77777777" w:rsidR="004E6B69" w:rsidRPr="00316750" w:rsidRDefault="004E6B69" w:rsidP="00464FED">
            <w:pPr>
              <w:jc w:val="center"/>
            </w:pPr>
          </w:p>
        </w:tc>
        <w:tc>
          <w:tcPr>
            <w:tcW w:w="1708" w:type="dxa"/>
            <w:vAlign w:val="center"/>
          </w:tcPr>
          <w:p w14:paraId="16C13377" w14:textId="77777777" w:rsidR="004E6B69" w:rsidRPr="00316750" w:rsidRDefault="004E6B69" w:rsidP="00464FED">
            <w:pPr>
              <w:spacing w:before="20" w:after="20"/>
              <w:jc w:val="center"/>
              <w:rPr>
                <w:rFonts w:ascii="Arial Narrow" w:hAnsi="Arial Narrow"/>
                <w:sz w:val="20"/>
                <w:szCs w:val="20"/>
              </w:rPr>
            </w:pPr>
          </w:p>
        </w:tc>
      </w:tr>
      <w:tr w:rsidR="004E6B69" w:rsidRPr="0026699C" w14:paraId="2008D14E" w14:textId="77777777" w:rsidTr="00464FED">
        <w:tc>
          <w:tcPr>
            <w:tcW w:w="817" w:type="dxa"/>
            <w:vMerge/>
            <w:vAlign w:val="center"/>
          </w:tcPr>
          <w:p w14:paraId="0EC6B664"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784FC40F"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27217A52"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4A5E73D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248E764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w:t>
            </w:r>
            <w:r w:rsidRPr="00316750">
              <w:rPr>
                <w:rFonts w:ascii="Arial Narrow" w:hAnsi="Arial Narrow"/>
                <w:sz w:val="20"/>
                <w:szCs w:val="20"/>
              </w:rPr>
              <w:t>0°C</w:t>
            </w:r>
          </w:p>
        </w:tc>
        <w:tc>
          <w:tcPr>
            <w:tcW w:w="670" w:type="dxa"/>
            <w:vAlign w:val="center"/>
          </w:tcPr>
          <w:p w14:paraId="085BD7E9"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4676CAE1" w14:textId="77777777" w:rsidR="004E6B69" w:rsidRPr="00316750" w:rsidRDefault="004E6B69" w:rsidP="00464FED">
            <w:pPr>
              <w:jc w:val="center"/>
            </w:pPr>
            <w:r>
              <w:t xml:space="preserve"> </w:t>
            </w:r>
          </w:p>
        </w:tc>
        <w:tc>
          <w:tcPr>
            <w:tcW w:w="1708" w:type="dxa"/>
            <w:vAlign w:val="center"/>
          </w:tcPr>
          <w:p w14:paraId="5651ED48" w14:textId="77777777" w:rsidR="004E6B69" w:rsidRPr="00316750" w:rsidRDefault="004E6B69" w:rsidP="00464FED">
            <w:pPr>
              <w:spacing w:before="20" w:after="20"/>
              <w:jc w:val="center"/>
              <w:rPr>
                <w:rFonts w:ascii="Arial Narrow" w:hAnsi="Arial Narrow"/>
                <w:sz w:val="20"/>
                <w:szCs w:val="20"/>
              </w:rPr>
            </w:pPr>
          </w:p>
        </w:tc>
      </w:tr>
      <w:tr w:rsidR="004E6B69" w:rsidRPr="0026699C" w14:paraId="1200A85A" w14:textId="77777777" w:rsidTr="00464FED">
        <w:tc>
          <w:tcPr>
            <w:tcW w:w="817" w:type="dxa"/>
            <w:vMerge/>
            <w:vAlign w:val="center"/>
          </w:tcPr>
          <w:p w14:paraId="0D525144" w14:textId="77777777" w:rsidR="004E6B69" w:rsidRPr="00316750" w:rsidRDefault="004E6B69" w:rsidP="00C17590">
            <w:pPr>
              <w:numPr>
                <w:ilvl w:val="0"/>
                <w:numId w:val="268"/>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2A044C76"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1F60B89"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572530E1"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48D104BA"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15AF2E03"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7C84E5C7" w14:textId="77777777" w:rsidR="004E6B69" w:rsidRPr="00316750" w:rsidRDefault="004E6B69" w:rsidP="00464FED">
            <w:pPr>
              <w:jc w:val="center"/>
            </w:pPr>
          </w:p>
        </w:tc>
        <w:tc>
          <w:tcPr>
            <w:tcW w:w="1708" w:type="dxa"/>
            <w:vAlign w:val="center"/>
          </w:tcPr>
          <w:p w14:paraId="11700872" w14:textId="77777777" w:rsidR="004E6B69" w:rsidRPr="00316750" w:rsidRDefault="004E6B69" w:rsidP="00464FED">
            <w:pPr>
              <w:spacing w:before="20" w:after="20"/>
              <w:jc w:val="center"/>
              <w:rPr>
                <w:rFonts w:ascii="Arial Narrow" w:hAnsi="Arial Narrow"/>
                <w:sz w:val="20"/>
                <w:szCs w:val="20"/>
              </w:rPr>
            </w:pPr>
          </w:p>
        </w:tc>
      </w:tr>
    </w:tbl>
    <w:p w14:paraId="3E473B3E" w14:textId="77777777" w:rsidR="004E6B69" w:rsidRDefault="004E6B69" w:rsidP="004E6B69"/>
    <w:p w14:paraId="4DB89C5A" w14:textId="77777777" w:rsidR="004E6B69" w:rsidRDefault="004E6B69" w:rsidP="004E6B69">
      <w:r>
        <w:br w:type="page"/>
      </w:r>
    </w:p>
    <w:tbl>
      <w:tblPr>
        <w:tblW w:w="15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817"/>
        <w:gridCol w:w="3873"/>
        <w:gridCol w:w="1607"/>
        <w:gridCol w:w="1772"/>
        <w:gridCol w:w="973"/>
        <w:gridCol w:w="2165"/>
        <w:gridCol w:w="670"/>
        <w:gridCol w:w="1559"/>
        <w:gridCol w:w="1708"/>
      </w:tblGrid>
      <w:tr w:rsidR="004E6B69" w:rsidRPr="0026699C" w14:paraId="78A2F1DA" w14:textId="77777777" w:rsidTr="00464FED">
        <w:tc>
          <w:tcPr>
            <w:tcW w:w="817" w:type="dxa"/>
            <w:vMerge w:val="restart"/>
          </w:tcPr>
          <w:p w14:paraId="3E5318F0" w14:textId="77777777" w:rsidR="004E6B69" w:rsidRPr="0026699C" w:rsidRDefault="004E6B69" w:rsidP="00464FED">
            <w:pPr>
              <w:spacing w:before="140" w:after="20"/>
              <w:ind w:left="-57" w:right="34"/>
              <w:jc w:val="center"/>
              <w:rPr>
                <w:rFonts w:ascii="Arial Narrow" w:hAnsi="Arial Narrow"/>
                <w:sz w:val="18"/>
                <w:szCs w:val="18"/>
              </w:rPr>
            </w:pPr>
            <w:r w:rsidRPr="0026699C">
              <w:rPr>
                <w:rFonts w:ascii="Arial Narrow" w:hAnsi="Arial Narrow"/>
                <w:sz w:val="18"/>
                <w:szCs w:val="18"/>
              </w:rPr>
              <w:lastRenderedPageBreak/>
              <w:t>L.p.</w:t>
            </w:r>
          </w:p>
        </w:tc>
        <w:tc>
          <w:tcPr>
            <w:tcW w:w="3873" w:type="dxa"/>
            <w:vMerge w:val="restart"/>
          </w:tcPr>
          <w:p w14:paraId="14F08CC7" w14:textId="77777777" w:rsidR="004E6B69" w:rsidRPr="0026699C" w:rsidRDefault="004E6B69" w:rsidP="00464FED">
            <w:pPr>
              <w:spacing w:before="140" w:after="20"/>
              <w:jc w:val="center"/>
              <w:rPr>
                <w:rFonts w:ascii="Arial Narrow" w:hAnsi="Arial Narrow"/>
                <w:sz w:val="18"/>
                <w:szCs w:val="18"/>
              </w:rPr>
            </w:pPr>
            <w:r w:rsidRPr="0026699C">
              <w:rPr>
                <w:rFonts w:ascii="Arial Narrow" w:hAnsi="Arial Narrow"/>
                <w:sz w:val="18"/>
                <w:szCs w:val="18"/>
              </w:rPr>
              <w:t>Parametr</w:t>
            </w:r>
          </w:p>
        </w:tc>
        <w:tc>
          <w:tcPr>
            <w:tcW w:w="1607" w:type="dxa"/>
            <w:vMerge w:val="restart"/>
          </w:tcPr>
          <w:p w14:paraId="6B555CBF"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Wartość</w:t>
            </w:r>
            <w:r w:rsidRPr="0026699C">
              <w:rPr>
                <w:rFonts w:ascii="Arial Narrow" w:hAnsi="Arial Narrow"/>
                <w:sz w:val="18"/>
                <w:szCs w:val="18"/>
              </w:rPr>
              <w:br/>
            </w:r>
            <w:r>
              <w:rPr>
                <w:rFonts w:ascii="Arial Narrow" w:hAnsi="Arial Narrow"/>
                <w:sz w:val="18"/>
                <w:szCs w:val="18"/>
              </w:rPr>
              <w:t>oczekiwana</w:t>
            </w:r>
          </w:p>
        </w:tc>
        <w:tc>
          <w:tcPr>
            <w:tcW w:w="1772" w:type="dxa"/>
            <w:vMerge w:val="restart"/>
          </w:tcPr>
          <w:p w14:paraId="44D3FCE7" w14:textId="77777777" w:rsidR="004E6B69" w:rsidRPr="0026699C" w:rsidRDefault="004E6B69" w:rsidP="00464FED">
            <w:pPr>
              <w:spacing w:before="40" w:after="20"/>
              <w:jc w:val="center"/>
              <w:rPr>
                <w:rFonts w:ascii="Arial Narrow" w:hAnsi="Arial Narrow"/>
                <w:sz w:val="18"/>
                <w:szCs w:val="18"/>
              </w:rPr>
            </w:pPr>
            <w:r w:rsidRPr="0026699C">
              <w:rPr>
                <w:rFonts w:ascii="Arial Narrow" w:hAnsi="Arial Narrow"/>
                <w:sz w:val="18"/>
                <w:szCs w:val="18"/>
              </w:rPr>
              <w:t>Parametr</w:t>
            </w:r>
            <w:r w:rsidRPr="0026699C">
              <w:rPr>
                <w:rFonts w:ascii="Arial Narrow" w:hAnsi="Arial Narrow"/>
                <w:sz w:val="18"/>
                <w:szCs w:val="18"/>
              </w:rPr>
              <w:br/>
              <w:t>oferowany</w:t>
            </w:r>
          </w:p>
        </w:tc>
        <w:tc>
          <w:tcPr>
            <w:tcW w:w="3808" w:type="dxa"/>
            <w:gridSpan w:val="3"/>
          </w:tcPr>
          <w:p w14:paraId="139A0AF4"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Punktacja</w:t>
            </w:r>
          </w:p>
        </w:tc>
        <w:tc>
          <w:tcPr>
            <w:tcW w:w="1559" w:type="dxa"/>
          </w:tcPr>
          <w:p w14:paraId="17A2EEBC"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Liczba punktów</w:t>
            </w:r>
          </w:p>
        </w:tc>
        <w:tc>
          <w:tcPr>
            <w:tcW w:w="1708" w:type="dxa"/>
          </w:tcPr>
          <w:p w14:paraId="60AD6FB2"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Uwagi</w:t>
            </w:r>
          </w:p>
        </w:tc>
      </w:tr>
      <w:tr w:rsidR="004E6B69" w:rsidRPr="0026699C" w14:paraId="50CD3B9D" w14:textId="77777777" w:rsidTr="00464FED">
        <w:tc>
          <w:tcPr>
            <w:tcW w:w="817" w:type="dxa"/>
            <w:vMerge/>
          </w:tcPr>
          <w:p w14:paraId="1E253182" w14:textId="77777777" w:rsidR="004E6B69" w:rsidRPr="0026699C" w:rsidRDefault="004E6B69" w:rsidP="00464FED">
            <w:pPr>
              <w:spacing w:before="120" w:after="20"/>
              <w:ind w:left="-57" w:right="34"/>
              <w:jc w:val="center"/>
              <w:rPr>
                <w:rFonts w:ascii="Arial Narrow" w:hAnsi="Arial Narrow"/>
                <w:sz w:val="18"/>
                <w:szCs w:val="18"/>
              </w:rPr>
            </w:pPr>
          </w:p>
        </w:tc>
        <w:tc>
          <w:tcPr>
            <w:tcW w:w="3873" w:type="dxa"/>
            <w:vMerge/>
          </w:tcPr>
          <w:p w14:paraId="13E8FEB4" w14:textId="77777777" w:rsidR="004E6B69" w:rsidRPr="0026699C" w:rsidRDefault="004E6B69" w:rsidP="00464FED">
            <w:pPr>
              <w:spacing w:before="120" w:after="20"/>
              <w:jc w:val="center"/>
              <w:rPr>
                <w:rFonts w:ascii="Arial Narrow" w:hAnsi="Arial Narrow"/>
                <w:sz w:val="18"/>
                <w:szCs w:val="18"/>
              </w:rPr>
            </w:pPr>
          </w:p>
        </w:tc>
        <w:tc>
          <w:tcPr>
            <w:tcW w:w="1607" w:type="dxa"/>
            <w:vMerge/>
          </w:tcPr>
          <w:p w14:paraId="6C7FF4E3" w14:textId="77777777" w:rsidR="004E6B69" w:rsidRPr="0026699C" w:rsidRDefault="004E6B69" w:rsidP="00464FED">
            <w:pPr>
              <w:spacing w:before="20" w:after="20"/>
              <w:jc w:val="center"/>
              <w:rPr>
                <w:rFonts w:ascii="Arial Narrow" w:hAnsi="Arial Narrow"/>
                <w:sz w:val="18"/>
                <w:szCs w:val="18"/>
              </w:rPr>
            </w:pPr>
          </w:p>
        </w:tc>
        <w:tc>
          <w:tcPr>
            <w:tcW w:w="1772" w:type="dxa"/>
            <w:vMerge/>
          </w:tcPr>
          <w:p w14:paraId="03E29CD5" w14:textId="77777777" w:rsidR="004E6B69" w:rsidRPr="0026699C" w:rsidRDefault="004E6B69" w:rsidP="00464FED">
            <w:pPr>
              <w:spacing w:before="20" w:after="20"/>
              <w:jc w:val="center"/>
              <w:rPr>
                <w:rFonts w:ascii="Arial Narrow" w:hAnsi="Arial Narrow"/>
                <w:sz w:val="18"/>
                <w:szCs w:val="18"/>
              </w:rPr>
            </w:pPr>
          </w:p>
        </w:tc>
        <w:tc>
          <w:tcPr>
            <w:tcW w:w="3138" w:type="dxa"/>
            <w:gridSpan w:val="2"/>
            <w:tcBorders>
              <w:top w:val="single" w:sz="6" w:space="0" w:color="auto"/>
              <w:bottom w:val="single" w:sz="6" w:space="0" w:color="auto"/>
            </w:tcBorders>
          </w:tcPr>
          <w:p w14:paraId="27A74E4E"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Rodzaj / Typ / Zakres</w:t>
            </w:r>
          </w:p>
        </w:tc>
        <w:tc>
          <w:tcPr>
            <w:tcW w:w="670" w:type="dxa"/>
          </w:tcPr>
          <w:p w14:paraId="5873BF48" w14:textId="77777777" w:rsidR="004E6B69" w:rsidRPr="0026699C" w:rsidRDefault="004E6B69" w:rsidP="00464FED">
            <w:pPr>
              <w:spacing w:before="20" w:after="20"/>
              <w:jc w:val="center"/>
              <w:rPr>
                <w:rFonts w:ascii="Arial Narrow" w:hAnsi="Arial Narrow"/>
                <w:sz w:val="18"/>
                <w:szCs w:val="18"/>
              </w:rPr>
            </w:pPr>
            <w:r>
              <w:rPr>
                <w:rFonts w:ascii="Arial Narrow" w:hAnsi="Arial Narrow"/>
                <w:sz w:val="18"/>
                <w:szCs w:val="18"/>
              </w:rPr>
              <w:t>Ilość</w:t>
            </w:r>
          </w:p>
        </w:tc>
        <w:tc>
          <w:tcPr>
            <w:tcW w:w="1559" w:type="dxa"/>
          </w:tcPr>
          <w:p w14:paraId="6B7E08CB" w14:textId="77777777" w:rsidR="004E6B69" w:rsidRPr="004A4246" w:rsidRDefault="004E6B69" w:rsidP="00464FED">
            <w:pPr>
              <w:spacing w:before="20" w:after="20"/>
              <w:jc w:val="center"/>
              <w:rPr>
                <w:rFonts w:ascii="Arial Narrow" w:hAnsi="Arial Narrow"/>
                <w:b/>
                <w:sz w:val="18"/>
                <w:szCs w:val="18"/>
                <w:vertAlign w:val="subscript"/>
              </w:rPr>
            </w:pPr>
            <w:r>
              <w:rPr>
                <w:rFonts w:ascii="Arial Narrow" w:hAnsi="Arial Narrow"/>
                <w:b/>
                <w:sz w:val="18"/>
                <w:szCs w:val="18"/>
              </w:rPr>
              <w:t>P</w:t>
            </w:r>
            <w:r w:rsidRPr="004A4246">
              <w:rPr>
                <w:rFonts w:ascii="Arial Narrow" w:hAnsi="Arial Narrow"/>
                <w:b/>
                <w:sz w:val="18"/>
                <w:szCs w:val="18"/>
                <w:vertAlign w:val="subscript"/>
              </w:rPr>
              <w:t>1</w:t>
            </w:r>
            <w:r>
              <w:rPr>
                <w:rFonts w:ascii="Arial Narrow" w:hAnsi="Arial Narrow"/>
                <w:b/>
                <w:sz w:val="18"/>
                <w:szCs w:val="18"/>
                <w:vertAlign w:val="subscript"/>
              </w:rPr>
              <w:t>A</w:t>
            </w:r>
          </w:p>
        </w:tc>
        <w:tc>
          <w:tcPr>
            <w:tcW w:w="1708" w:type="dxa"/>
          </w:tcPr>
          <w:p w14:paraId="5D243334" w14:textId="77777777" w:rsidR="004E6B69" w:rsidRPr="0026699C" w:rsidRDefault="004E6B69" w:rsidP="00464FED">
            <w:pPr>
              <w:spacing w:before="20" w:after="20"/>
              <w:jc w:val="center"/>
              <w:rPr>
                <w:rFonts w:ascii="Arial Narrow" w:hAnsi="Arial Narrow"/>
                <w:sz w:val="18"/>
                <w:szCs w:val="18"/>
              </w:rPr>
            </w:pPr>
          </w:p>
        </w:tc>
      </w:tr>
      <w:tr w:rsidR="004E6B69" w:rsidRPr="00E41C36" w14:paraId="1F1DAF3A" w14:textId="77777777" w:rsidTr="00464FED">
        <w:tc>
          <w:tcPr>
            <w:tcW w:w="817" w:type="dxa"/>
          </w:tcPr>
          <w:p w14:paraId="6C74DB30" w14:textId="77777777" w:rsidR="004E6B69" w:rsidRPr="00E41C36" w:rsidRDefault="004E6B69" w:rsidP="00464FED">
            <w:pPr>
              <w:spacing w:beforeLines="20" w:before="48" w:after="20"/>
              <w:ind w:left="-57" w:right="34"/>
              <w:jc w:val="center"/>
              <w:rPr>
                <w:rFonts w:ascii="Arial Narrow" w:hAnsi="Arial Narrow"/>
                <w:sz w:val="14"/>
                <w:szCs w:val="14"/>
              </w:rPr>
            </w:pPr>
            <w:r>
              <w:rPr>
                <w:rFonts w:ascii="Arial Narrow" w:hAnsi="Arial Narrow"/>
                <w:sz w:val="14"/>
                <w:szCs w:val="14"/>
              </w:rPr>
              <w:t>1</w:t>
            </w:r>
          </w:p>
        </w:tc>
        <w:tc>
          <w:tcPr>
            <w:tcW w:w="3873" w:type="dxa"/>
          </w:tcPr>
          <w:p w14:paraId="5A09A284"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2</w:t>
            </w:r>
          </w:p>
        </w:tc>
        <w:tc>
          <w:tcPr>
            <w:tcW w:w="1607" w:type="dxa"/>
          </w:tcPr>
          <w:p w14:paraId="3EAC9950"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3</w:t>
            </w:r>
          </w:p>
        </w:tc>
        <w:tc>
          <w:tcPr>
            <w:tcW w:w="1772" w:type="dxa"/>
          </w:tcPr>
          <w:p w14:paraId="7E827976"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4</w:t>
            </w:r>
          </w:p>
        </w:tc>
        <w:tc>
          <w:tcPr>
            <w:tcW w:w="973" w:type="dxa"/>
            <w:tcBorders>
              <w:top w:val="single" w:sz="6" w:space="0" w:color="auto"/>
              <w:bottom w:val="single" w:sz="6" w:space="0" w:color="auto"/>
              <w:right w:val="nil"/>
            </w:tcBorders>
          </w:tcPr>
          <w:p w14:paraId="6E7A972E" w14:textId="77777777" w:rsidR="004E6B69" w:rsidRPr="00E41C36" w:rsidRDefault="004E6B69" w:rsidP="00464FED">
            <w:pPr>
              <w:spacing w:beforeLines="20" w:before="48" w:after="20"/>
              <w:jc w:val="center"/>
              <w:rPr>
                <w:rFonts w:ascii="Arial Narrow" w:hAnsi="Arial Narrow"/>
                <w:sz w:val="14"/>
                <w:szCs w:val="14"/>
              </w:rPr>
            </w:pPr>
          </w:p>
        </w:tc>
        <w:tc>
          <w:tcPr>
            <w:tcW w:w="2165" w:type="dxa"/>
            <w:tcBorders>
              <w:top w:val="single" w:sz="6" w:space="0" w:color="auto"/>
              <w:left w:val="nil"/>
              <w:bottom w:val="single" w:sz="6" w:space="0" w:color="auto"/>
            </w:tcBorders>
          </w:tcPr>
          <w:p w14:paraId="7006AE87"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5</w:t>
            </w:r>
          </w:p>
        </w:tc>
        <w:tc>
          <w:tcPr>
            <w:tcW w:w="670" w:type="dxa"/>
          </w:tcPr>
          <w:p w14:paraId="4B6263C2"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6</w:t>
            </w:r>
          </w:p>
        </w:tc>
        <w:tc>
          <w:tcPr>
            <w:tcW w:w="1559" w:type="dxa"/>
          </w:tcPr>
          <w:p w14:paraId="1899E6EA" w14:textId="77777777" w:rsidR="004E6B69" w:rsidRPr="00E41C36" w:rsidRDefault="004E6B69" w:rsidP="00464FED">
            <w:pPr>
              <w:spacing w:beforeLines="20" w:before="48" w:after="20"/>
              <w:jc w:val="center"/>
              <w:rPr>
                <w:rFonts w:ascii="Arial Narrow" w:hAnsi="Arial Narrow"/>
                <w:sz w:val="14"/>
                <w:szCs w:val="14"/>
              </w:rPr>
            </w:pPr>
            <w:r w:rsidRPr="00E41C36">
              <w:rPr>
                <w:rFonts w:ascii="Arial Narrow" w:hAnsi="Arial Narrow"/>
                <w:sz w:val="14"/>
                <w:szCs w:val="14"/>
              </w:rPr>
              <w:t>7</w:t>
            </w:r>
          </w:p>
        </w:tc>
        <w:tc>
          <w:tcPr>
            <w:tcW w:w="1708" w:type="dxa"/>
          </w:tcPr>
          <w:p w14:paraId="633C65E3" w14:textId="77777777" w:rsidR="004E6B69" w:rsidRPr="00E41C36" w:rsidRDefault="004E6B69" w:rsidP="00464FED">
            <w:pPr>
              <w:spacing w:beforeLines="20" w:before="48" w:after="20"/>
              <w:jc w:val="center"/>
              <w:rPr>
                <w:rFonts w:ascii="Arial Narrow" w:hAnsi="Arial Narrow"/>
                <w:sz w:val="14"/>
                <w:szCs w:val="14"/>
              </w:rPr>
            </w:pPr>
            <w:r>
              <w:rPr>
                <w:rFonts w:ascii="Arial Narrow" w:hAnsi="Arial Narrow"/>
                <w:sz w:val="14"/>
                <w:szCs w:val="14"/>
              </w:rPr>
              <w:t>8</w:t>
            </w:r>
          </w:p>
        </w:tc>
      </w:tr>
      <w:tr w:rsidR="004E6B69" w:rsidRPr="0026699C" w14:paraId="13ABC20D" w14:textId="77777777" w:rsidTr="00464FED">
        <w:tc>
          <w:tcPr>
            <w:tcW w:w="8069" w:type="dxa"/>
            <w:gridSpan w:val="4"/>
            <w:shd w:val="clear" w:color="auto" w:fill="E6E6E6"/>
          </w:tcPr>
          <w:p w14:paraId="50D7FDEA" w14:textId="77777777" w:rsidR="004E6B69" w:rsidRPr="0026699C" w:rsidRDefault="004E6B69" w:rsidP="00464FED">
            <w:pPr>
              <w:spacing w:before="20" w:after="20"/>
              <w:ind w:right="34"/>
              <w:rPr>
                <w:rFonts w:ascii="Arial Narrow" w:hAnsi="Arial Narrow"/>
                <w:b/>
                <w:sz w:val="20"/>
                <w:szCs w:val="20"/>
                <w:u w:val="single"/>
              </w:rPr>
            </w:pPr>
            <w:r w:rsidRPr="0026699C">
              <w:rPr>
                <w:rFonts w:ascii="Arial Narrow" w:hAnsi="Arial Narrow"/>
                <w:b/>
                <w:sz w:val="20"/>
                <w:szCs w:val="20"/>
                <w:u w:val="single"/>
              </w:rPr>
              <w:t>PARAMETRY TECHNICZNE</w:t>
            </w:r>
            <w:r>
              <w:rPr>
                <w:rFonts w:ascii="Arial Narrow" w:hAnsi="Arial Narrow"/>
                <w:b/>
                <w:sz w:val="20"/>
                <w:szCs w:val="20"/>
                <w:u w:val="single"/>
              </w:rPr>
              <w:t xml:space="preserve"> 8-kanałowa k</w:t>
            </w:r>
            <w:r w:rsidRPr="00AC7EE7">
              <w:rPr>
                <w:rFonts w:ascii="Arial Narrow" w:hAnsi="Arial Narrow"/>
                <w:b/>
                <w:sz w:val="20"/>
                <w:szCs w:val="20"/>
                <w:u w:val="single"/>
              </w:rPr>
              <w:t>arta z wyjściami cyfrowymi</w:t>
            </w:r>
          </w:p>
        </w:tc>
        <w:tc>
          <w:tcPr>
            <w:tcW w:w="973" w:type="dxa"/>
            <w:tcBorders>
              <w:top w:val="single" w:sz="6" w:space="0" w:color="auto"/>
              <w:bottom w:val="single" w:sz="6" w:space="0" w:color="auto"/>
              <w:right w:val="nil"/>
            </w:tcBorders>
            <w:shd w:val="clear" w:color="auto" w:fill="E6E6E6"/>
          </w:tcPr>
          <w:p w14:paraId="0934DC8B" w14:textId="77777777" w:rsidR="004E6B69" w:rsidRPr="0026699C" w:rsidRDefault="004E6B69" w:rsidP="00464FED">
            <w:pPr>
              <w:spacing w:before="20" w:after="20"/>
              <w:jc w:val="center"/>
              <w:rPr>
                <w:rFonts w:ascii="Arial Narrow" w:hAnsi="Arial Narrow"/>
                <w:sz w:val="20"/>
                <w:szCs w:val="20"/>
              </w:rPr>
            </w:pPr>
          </w:p>
        </w:tc>
        <w:tc>
          <w:tcPr>
            <w:tcW w:w="2165" w:type="dxa"/>
            <w:tcBorders>
              <w:top w:val="single" w:sz="6" w:space="0" w:color="auto"/>
              <w:left w:val="nil"/>
              <w:bottom w:val="single" w:sz="6" w:space="0" w:color="auto"/>
            </w:tcBorders>
            <w:shd w:val="clear" w:color="auto" w:fill="E6E6E6"/>
          </w:tcPr>
          <w:p w14:paraId="4BFD6E80" w14:textId="77777777" w:rsidR="004E6B69" w:rsidRPr="0026699C" w:rsidRDefault="004E6B69" w:rsidP="00464FED">
            <w:pPr>
              <w:spacing w:before="20" w:after="20"/>
              <w:jc w:val="center"/>
              <w:rPr>
                <w:rFonts w:ascii="Arial Narrow" w:hAnsi="Arial Narrow"/>
                <w:sz w:val="20"/>
                <w:szCs w:val="20"/>
              </w:rPr>
            </w:pPr>
          </w:p>
        </w:tc>
        <w:tc>
          <w:tcPr>
            <w:tcW w:w="670" w:type="dxa"/>
            <w:shd w:val="clear" w:color="auto" w:fill="E6E6E6"/>
          </w:tcPr>
          <w:p w14:paraId="54851292" w14:textId="77777777" w:rsidR="004E6B69" w:rsidRPr="0026699C" w:rsidRDefault="004E6B69" w:rsidP="00464FED">
            <w:pPr>
              <w:spacing w:before="20" w:after="20"/>
              <w:jc w:val="center"/>
              <w:rPr>
                <w:rFonts w:ascii="Arial Narrow" w:hAnsi="Arial Narrow"/>
                <w:sz w:val="20"/>
                <w:szCs w:val="20"/>
              </w:rPr>
            </w:pPr>
          </w:p>
        </w:tc>
        <w:tc>
          <w:tcPr>
            <w:tcW w:w="1559" w:type="dxa"/>
            <w:shd w:val="clear" w:color="auto" w:fill="E6E6E6"/>
          </w:tcPr>
          <w:p w14:paraId="10263E5D" w14:textId="77777777" w:rsidR="004E6B69" w:rsidRPr="0026699C" w:rsidRDefault="004E6B69" w:rsidP="00464FED">
            <w:pPr>
              <w:spacing w:before="20" w:after="20"/>
              <w:jc w:val="center"/>
              <w:rPr>
                <w:rFonts w:ascii="Arial Narrow" w:hAnsi="Arial Narrow"/>
                <w:sz w:val="20"/>
                <w:szCs w:val="20"/>
              </w:rPr>
            </w:pPr>
          </w:p>
        </w:tc>
        <w:tc>
          <w:tcPr>
            <w:tcW w:w="1708" w:type="dxa"/>
            <w:shd w:val="clear" w:color="auto" w:fill="E6E6E6"/>
          </w:tcPr>
          <w:p w14:paraId="263328AA" w14:textId="77777777" w:rsidR="004E6B69" w:rsidRPr="0026699C" w:rsidRDefault="004E6B69" w:rsidP="00464FED">
            <w:pPr>
              <w:spacing w:before="20" w:after="20"/>
              <w:jc w:val="center"/>
              <w:rPr>
                <w:rFonts w:ascii="Arial Narrow" w:hAnsi="Arial Narrow"/>
                <w:sz w:val="20"/>
                <w:szCs w:val="20"/>
              </w:rPr>
            </w:pPr>
          </w:p>
        </w:tc>
      </w:tr>
      <w:tr w:rsidR="004E6B69" w:rsidRPr="0026699C" w14:paraId="42F70845" w14:textId="77777777" w:rsidTr="00464FED">
        <w:trPr>
          <w:trHeight w:val="266"/>
        </w:trPr>
        <w:tc>
          <w:tcPr>
            <w:tcW w:w="817" w:type="dxa"/>
            <w:vMerge w:val="restart"/>
            <w:vAlign w:val="center"/>
          </w:tcPr>
          <w:p w14:paraId="3F401A5B"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193FE04A" w14:textId="77777777" w:rsidR="004E6B69" w:rsidRPr="00EE7083" w:rsidRDefault="004E6B69" w:rsidP="00464FED">
            <w:pPr>
              <w:spacing w:beforeLines="60" w:before="144" w:after="20"/>
              <w:rPr>
                <w:rFonts w:ascii="Arial Narrow" w:hAnsi="Arial Narrow"/>
                <w:sz w:val="20"/>
                <w:szCs w:val="20"/>
              </w:rPr>
            </w:pPr>
            <w:r w:rsidRPr="00AC7EE7">
              <w:rPr>
                <w:rFonts w:ascii="Arial Narrow" w:hAnsi="Arial Narrow"/>
                <w:sz w:val="20"/>
                <w:szCs w:val="20"/>
              </w:rPr>
              <w:t>Liczba</w:t>
            </w:r>
            <w:r>
              <w:rPr>
                <w:rFonts w:ascii="Arial Narrow" w:hAnsi="Arial Narrow"/>
                <w:sz w:val="20"/>
                <w:szCs w:val="20"/>
              </w:rPr>
              <w:t xml:space="preserve"> cyfrowych</w:t>
            </w:r>
            <w:r w:rsidRPr="00AC7EE7">
              <w:rPr>
                <w:rFonts w:ascii="Arial Narrow" w:hAnsi="Arial Narrow"/>
                <w:sz w:val="20"/>
                <w:szCs w:val="20"/>
              </w:rPr>
              <w:t xml:space="preserve"> kanałów wyłącznie wyjściowych</w:t>
            </w:r>
          </w:p>
        </w:tc>
        <w:tc>
          <w:tcPr>
            <w:tcW w:w="1607" w:type="dxa"/>
            <w:vMerge w:val="restart"/>
            <w:vAlign w:val="center"/>
          </w:tcPr>
          <w:p w14:paraId="428C3872"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8</w:t>
            </w:r>
          </w:p>
        </w:tc>
        <w:tc>
          <w:tcPr>
            <w:tcW w:w="1772" w:type="dxa"/>
            <w:vMerge w:val="restart"/>
          </w:tcPr>
          <w:p w14:paraId="185E44C8"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73817E8D"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sidRPr="00316750">
              <w:rPr>
                <w:rFonts w:ascii="Arial Narrow" w:hAnsi="Arial Narrow"/>
                <w:sz w:val="20"/>
                <w:szCs w:val="20"/>
              </w:rPr>
              <w:t xml:space="preserve"> </w:t>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8</w:t>
            </w:r>
          </w:p>
        </w:tc>
        <w:tc>
          <w:tcPr>
            <w:tcW w:w="670" w:type="dxa"/>
          </w:tcPr>
          <w:p w14:paraId="49E0D584"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516C112D" w14:textId="77777777" w:rsidR="004E6B69" w:rsidRPr="00316750" w:rsidRDefault="004E6B69" w:rsidP="00464FED">
            <w:pPr>
              <w:jc w:val="center"/>
            </w:pPr>
          </w:p>
        </w:tc>
        <w:tc>
          <w:tcPr>
            <w:tcW w:w="1708" w:type="dxa"/>
            <w:vMerge w:val="restart"/>
          </w:tcPr>
          <w:p w14:paraId="39DBDE97" w14:textId="77777777" w:rsidR="004E6B69" w:rsidRPr="00316750" w:rsidRDefault="004E6B69" w:rsidP="00464FED">
            <w:pPr>
              <w:spacing w:before="20" w:after="20"/>
              <w:jc w:val="center"/>
              <w:rPr>
                <w:rFonts w:ascii="Arial Narrow" w:hAnsi="Arial Narrow"/>
                <w:sz w:val="20"/>
                <w:szCs w:val="20"/>
              </w:rPr>
            </w:pPr>
          </w:p>
        </w:tc>
      </w:tr>
      <w:tr w:rsidR="004E6B69" w:rsidRPr="0026699C" w14:paraId="0172989C" w14:textId="77777777" w:rsidTr="00464FED">
        <w:trPr>
          <w:trHeight w:val="187"/>
        </w:trPr>
        <w:tc>
          <w:tcPr>
            <w:tcW w:w="817" w:type="dxa"/>
            <w:vMerge/>
            <w:tcBorders>
              <w:bottom w:val="single" w:sz="4" w:space="0" w:color="auto"/>
            </w:tcBorders>
            <w:vAlign w:val="center"/>
          </w:tcPr>
          <w:p w14:paraId="1A050880"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tcBorders>
              <w:bottom w:val="single" w:sz="4" w:space="0" w:color="auto"/>
            </w:tcBorders>
            <w:vAlign w:val="center"/>
          </w:tcPr>
          <w:p w14:paraId="4E23CA46" w14:textId="77777777" w:rsidR="004E6B69" w:rsidRPr="00316750" w:rsidRDefault="004E6B69" w:rsidP="00464FED">
            <w:pPr>
              <w:spacing w:beforeLines="60" w:before="144" w:after="20"/>
              <w:rPr>
                <w:rFonts w:ascii="Arial Narrow" w:hAnsi="Arial Narrow"/>
                <w:sz w:val="20"/>
                <w:szCs w:val="20"/>
              </w:rPr>
            </w:pPr>
          </w:p>
        </w:tc>
        <w:tc>
          <w:tcPr>
            <w:tcW w:w="1607" w:type="dxa"/>
            <w:vMerge/>
            <w:tcBorders>
              <w:bottom w:val="single" w:sz="4" w:space="0" w:color="auto"/>
            </w:tcBorders>
            <w:vAlign w:val="center"/>
          </w:tcPr>
          <w:p w14:paraId="4E13CCF9"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Borders>
              <w:bottom w:val="single" w:sz="4" w:space="0" w:color="auto"/>
            </w:tcBorders>
          </w:tcPr>
          <w:p w14:paraId="68AB5BB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10EABE4C" w14:textId="77777777" w:rsidR="004E6B69" w:rsidRPr="00EA1689"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8</w:t>
            </w:r>
          </w:p>
        </w:tc>
        <w:tc>
          <w:tcPr>
            <w:tcW w:w="670" w:type="dxa"/>
            <w:tcBorders>
              <w:bottom w:val="single" w:sz="4" w:space="0" w:color="auto"/>
            </w:tcBorders>
          </w:tcPr>
          <w:p w14:paraId="18932747"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Borders>
              <w:bottom w:val="single" w:sz="4" w:space="0" w:color="auto"/>
            </w:tcBorders>
          </w:tcPr>
          <w:p w14:paraId="60569513" w14:textId="77777777" w:rsidR="004E6B69" w:rsidRPr="00316750" w:rsidRDefault="004E6B69" w:rsidP="00464FED">
            <w:pPr>
              <w:jc w:val="center"/>
            </w:pPr>
          </w:p>
        </w:tc>
        <w:tc>
          <w:tcPr>
            <w:tcW w:w="1708" w:type="dxa"/>
            <w:vMerge/>
            <w:tcBorders>
              <w:bottom w:val="single" w:sz="4" w:space="0" w:color="auto"/>
            </w:tcBorders>
          </w:tcPr>
          <w:p w14:paraId="74A1E246" w14:textId="77777777" w:rsidR="004E6B69" w:rsidRPr="00316750" w:rsidRDefault="004E6B69" w:rsidP="00464FED">
            <w:pPr>
              <w:spacing w:before="20" w:after="20"/>
              <w:jc w:val="center"/>
              <w:rPr>
                <w:rFonts w:ascii="Arial Narrow" w:hAnsi="Arial Narrow"/>
                <w:sz w:val="20"/>
                <w:szCs w:val="20"/>
              </w:rPr>
            </w:pPr>
          </w:p>
        </w:tc>
      </w:tr>
      <w:tr w:rsidR="004E6B69" w:rsidRPr="0026699C" w14:paraId="08E3174B" w14:textId="77777777" w:rsidTr="00464FED">
        <w:tc>
          <w:tcPr>
            <w:tcW w:w="817" w:type="dxa"/>
            <w:vMerge w:val="restart"/>
            <w:vAlign w:val="center"/>
          </w:tcPr>
          <w:p w14:paraId="245551D8"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783195A5" w14:textId="77777777" w:rsidR="004E6B69" w:rsidRPr="007E0450" w:rsidRDefault="004E6B69" w:rsidP="00464FED">
            <w:pPr>
              <w:spacing w:beforeLines="60" w:before="144" w:after="20"/>
              <w:rPr>
                <w:rFonts w:ascii="Arial Narrow" w:hAnsi="Arial Narrow"/>
                <w:sz w:val="20"/>
                <w:szCs w:val="20"/>
              </w:rPr>
            </w:pPr>
            <w:r w:rsidRPr="00AC7EE7">
              <w:rPr>
                <w:rFonts w:ascii="Arial Narrow" w:hAnsi="Arial Narrow"/>
                <w:sz w:val="20"/>
                <w:szCs w:val="20"/>
              </w:rPr>
              <w:t xml:space="preserve">Liczba </w:t>
            </w:r>
            <w:r>
              <w:rPr>
                <w:rFonts w:ascii="Arial Narrow" w:hAnsi="Arial Narrow"/>
                <w:sz w:val="20"/>
                <w:szCs w:val="20"/>
              </w:rPr>
              <w:t xml:space="preserve">cyfrowych </w:t>
            </w:r>
            <w:r w:rsidRPr="00AC7EE7">
              <w:rPr>
                <w:rFonts w:ascii="Arial Narrow" w:hAnsi="Arial Narrow"/>
                <w:sz w:val="20"/>
                <w:szCs w:val="20"/>
              </w:rPr>
              <w:t>kanałów wyłącznie wejściowych</w:t>
            </w:r>
          </w:p>
        </w:tc>
        <w:tc>
          <w:tcPr>
            <w:tcW w:w="1607" w:type="dxa"/>
            <w:vMerge w:val="restart"/>
            <w:vAlign w:val="center"/>
          </w:tcPr>
          <w:p w14:paraId="2146DFE7" w14:textId="77777777" w:rsidR="004E6B69" w:rsidRPr="00EA1689" w:rsidRDefault="004E6B69" w:rsidP="00464FED">
            <w:pPr>
              <w:spacing w:beforeLines="60" w:before="144" w:after="20"/>
              <w:jc w:val="center"/>
              <w:rPr>
                <w:rFonts w:ascii="Arial Narrow" w:hAnsi="Arial Narrow"/>
                <w:sz w:val="20"/>
                <w:szCs w:val="20"/>
                <w:lang w:val="en-GB"/>
              </w:rPr>
            </w:pPr>
            <w:r>
              <w:rPr>
                <w:rFonts w:ascii="Arial Narrow" w:hAnsi="Arial Narrow"/>
                <w:sz w:val="20"/>
                <w:szCs w:val="20"/>
                <w:lang w:val="en-GB"/>
              </w:rPr>
              <w:t>0</w:t>
            </w:r>
          </w:p>
        </w:tc>
        <w:tc>
          <w:tcPr>
            <w:tcW w:w="1772" w:type="dxa"/>
            <w:vMerge w:val="restart"/>
          </w:tcPr>
          <w:p w14:paraId="37087404" w14:textId="77777777" w:rsidR="004E6B69" w:rsidRPr="00EA1689" w:rsidRDefault="004E6B69" w:rsidP="00464FED">
            <w:pPr>
              <w:spacing w:beforeLines="20" w:before="48" w:after="20"/>
              <w:jc w:val="center"/>
              <w:rPr>
                <w:rFonts w:ascii="Arial Narrow" w:hAnsi="Arial Narrow"/>
                <w:sz w:val="20"/>
                <w:szCs w:val="20"/>
                <w:lang w:val="en-GB"/>
              </w:rPr>
            </w:pPr>
          </w:p>
          <w:p w14:paraId="5A5781C9" w14:textId="77777777" w:rsidR="004E6B69" w:rsidRPr="00EA1689" w:rsidRDefault="004E6B69" w:rsidP="00464FED">
            <w:pPr>
              <w:spacing w:beforeLines="20" w:before="48" w:after="20"/>
              <w:jc w:val="center"/>
              <w:rPr>
                <w:rFonts w:ascii="Arial Narrow" w:hAnsi="Arial Narrow"/>
                <w:sz w:val="20"/>
                <w:szCs w:val="20"/>
                <w:lang w:val="en-GB"/>
              </w:rPr>
            </w:pPr>
          </w:p>
        </w:tc>
        <w:tc>
          <w:tcPr>
            <w:tcW w:w="3138" w:type="dxa"/>
            <w:gridSpan w:val="2"/>
            <w:tcBorders>
              <w:top w:val="single" w:sz="6" w:space="0" w:color="auto"/>
              <w:bottom w:val="single" w:sz="6" w:space="0" w:color="auto"/>
            </w:tcBorders>
          </w:tcPr>
          <w:p w14:paraId="6A1AEF08" w14:textId="77777777" w:rsidR="004E6B69" w:rsidRPr="00EA1689" w:rsidRDefault="004E6B69" w:rsidP="00464FED">
            <w:pPr>
              <w:rPr>
                <w:rFonts w:ascii="Arial Narrow" w:hAnsi="Arial Narrow"/>
                <w:sz w:val="20"/>
                <w:szCs w:val="20"/>
                <w:lang w:val="en-GB"/>
              </w:rPr>
            </w:pPr>
            <w:r w:rsidRPr="00316750">
              <w:rPr>
                <w:rFonts w:ascii="Arial Narrow" w:hAnsi="Arial Narrow"/>
                <w:sz w:val="20"/>
                <w:szCs w:val="20"/>
              </w:rPr>
              <w:sym w:font="Symbol" w:char="F02D"/>
            </w:r>
            <w:r w:rsidRPr="00EA1689">
              <w:rPr>
                <w:rFonts w:ascii="Arial Narrow" w:hAnsi="Arial Narrow"/>
                <w:sz w:val="20"/>
                <w:szCs w:val="20"/>
                <w:lang w:val="en-GB"/>
              </w:rPr>
              <w:t xml:space="preserve"> </w:t>
            </w:r>
            <w:r>
              <w:rPr>
                <w:rFonts w:ascii="Arial Narrow" w:hAnsi="Arial Narrow"/>
                <w:sz w:val="20"/>
                <w:szCs w:val="20"/>
                <w:lang w:val="en-GB"/>
              </w:rPr>
              <w:t xml:space="preserve">  </w:t>
            </w:r>
            <w:r>
              <w:rPr>
                <w:rFonts w:ascii="Arial Narrow" w:hAnsi="Arial Narrow"/>
                <w:sz w:val="20"/>
                <w:szCs w:val="20"/>
              </w:rPr>
              <w:t>0</w:t>
            </w:r>
          </w:p>
        </w:tc>
        <w:tc>
          <w:tcPr>
            <w:tcW w:w="670" w:type="dxa"/>
          </w:tcPr>
          <w:p w14:paraId="2650FF24" w14:textId="77777777" w:rsidR="004E6B69" w:rsidRPr="00316750" w:rsidRDefault="004E6B69" w:rsidP="00464FED">
            <w:pPr>
              <w:spacing w:after="20"/>
              <w:jc w:val="center"/>
              <w:rPr>
                <w:rFonts w:ascii="Arial Narrow" w:hAnsi="Arial Narrow"/>
                <w:sz w:val="20"/>
                <w:szCs w:val="20"/>
              </w:rPr>
            </w:pPr>
            <w:r>
              <w:rPr>
                <w:rFonts w:ascii="Arial Narrow" w:hAnsi="Arial Narrow"/>
                <w:sz w:val="20"/>
                <w:szCs w:val="20"/>
              </w:rPr>
              <w:t>5</w:t>
            </w:r>
          </w:p>
        </w:tc>
        <w:tc>
          <w:tcPr>
            <w:tcW w:w="1559" w:type="dxa"/>
            <w:vMerge w:val="restart"/>
          </w:tcPr>
          <w:p w14:paraId="0C58DDE0" w14:textId="77777777" w:rsidR="004E6B69" w:rsidRPr="00316750" w:rsidRDefault="004E6B69" w:rsidP="00464FED">
            <w:pPr>
              <w:jc w:val="center"/>
            </w:pPr>
          </w:p>
        </w:tc>
        <w:tc>
          <w:tcPr>
            <w:tcW w:w="1708" w:type="dxa"/>
            <w:vMerge w:val="restart"/>
          </w:tcPr>
          <w:p w14:paraId="48448D07" w14:textId="77777777" w:rsidR="004E6B69" w:rsidRPr="00316750" w:rsidRDefault="004E6B69" w:rsidP="00464FED">
            <w:pPr>
              <w:spacing w:after="20"/>
              <w:jc w:val="center"/>
              <w:rPr>
                <w:rFonts w:ascii="Arial Narrow" w:hAnsi="Arial Narrow"/>
                <w:sz w:val="20"/>
                <w:szCs w:val="20"/>
              </w:rPr>
            </w:pPr>
          </w:p>
        </w:tc>
      </w:tr>
      <w:tr w:rsidR="004E6B69" w:rsidRPr="0026699C" w14:paraId="73A2942E" w14:textId="77777777" w:rsidTr="00464FED">
        <w:trPr>
          <w:trHeight w:val="194"/>
        </w:trPr>
        <w:tc>
          <w:tcPr>
            <w:tcW w:w="817" w:type="dxa"/>
            <w:vMerge/>
            <w:vAlign w:val="center"/>
          </w:tcPr>
          <w:p w14:paraId="0B01523F"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CBCDEA1"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04B5929F"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44C67FDB"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0E23C0D7"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0</w:t>
            </w:r>
          </w:p>
        </w:tc>
        <w:tc>
          <w:tcPr>
            <w:tcW w:w="670" w:type="dxa"/>
          </w:tcPr>
          <w:p w14:paraId="0CA9A823"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tcPr>
          <w:p w14:paraId="63A40ABF" w14:textId="77777777" w:rsidR="004E6B69" w:rsidRPr="00316750" w:rsidRDefault="004E6B69" w:rsidP="00464FED">
            <w:pPr>
              <w:jc w:val="center"/>
            </w:pPr>
          </w:p>
        </w:tc>
        <w:tc>
          <w:tcPr>
            <w:tcW w:w="1708" w:type="dxa"/>
            <w:vMerge/>
          </w:tcPr>
          <w:p w14:paraId="273D3EE5" w14:textId="77777777" w:rsidR="004E6B69" w:rsidRPr="00316750" w:rsidRDefault="004E6B69" w:rsidP="00464FED">
            <w:pPr>
              <w:spacing w:before="20" w:after="20"/>
              <w:jc w:val="center"/>
              <w:rPr>
                <w:rFonts w:ascii="Arial Narrow" w:hAnsi="Arial Narrow"/>
                <w:sz w:val="20"/>
                <w:szCs w:val="20"/>
              </w:rPr>
            </w:pPr>
          </w:p>
        </w:tc>
      </w:tr>
      <w:tr w:rsidR="004E6B69" w:rsidRPr="0026699C" w14:paraId="4484AF79" w14:textId="77777777" w:rsidTr="00464FED">
        <w:tc>
          <w:tcPr>
            <w:tcW w:w="817" w:type="dxa"/>
            <w:vMerge w:val="restart"/>
            <w:vAlign w:val="center"/>
          </w:tcPr>
          <w:p w14:paraId="3F1BA35E"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2573454" w14:textId="77777777" w:rsidR="004E6B69" w:rsidRPr="00316750" w:rsidRDefault="004E6B69" w:rsidP="00464FED">
            <w:pPr>
              <w:spacing w:beforeLines="60" w:before="144" w:after="20"/>
              <w:rPr>
                <w:rFonts w:ascii="Arial Narrow" w:hAnsi="Arial Narrow"/>
                <w:sz w:val="20"/>
                <w:szCs w:val="20"/>
              </w:rPr>
            </w:pPr>
            <w:r w:rsidRPr="00AC7EE7">
              <w:rPr>
                <w:rFonts w:ascii="Arial Narrow" w:hAnsi="Arial Narrow"/>
                <w:sz w:val="20"/>
                <w:szCs w:val="20"/>
              </w:rPr>
              <w:t>Liczba dwukierunkowych kanałów cyfrowych</w:t>
            </w:r>
          </w:p>
        </w:tc>
        <w:tc>
          <w:tcPr>
            <w:tcW w:w="1607" w:type="dxa"/>
            <w:vMerge w:val="restart"/>
            <w:vAlign w:val="center"/>
          </w:tcPr>
          <w:p w14:paraId="067F3291"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0</w:t>
            </w:r>
          </w:p>
        </w:tc>
        <w:tc>
          <w:tcPr>
            <w:tcW w:w="1772" w:type="dxa"/>
            <w:vMerge w:val="restart"/>
          </w:tcPr>
          <w:p w14:paraId="58C3930E"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61ED6AA2"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0</w:t>
            </w:r>
          </w:p>
        </w:tc>
        <w:tc>
          <w:tcPr>
            <w:tcW w:w="670" w:type="dxa"/>
          </w:tcPr>
          <w:p w14:paraId="6C20ADED"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10</w:t>
            </w:r>
          </w:p>
        </w:tc>
        <w:tc>
          <w:tcPr>
            <w:tcW w:w="1559" w:type="dxa"/>
            <w:vMerge w:val="restart"/>
          </w:tcPr>
          <w:p w14:paraId="3CBD5E93" w14:textId="77777777" w:rsidR="004E6B69" w:rsidRPr="00316750" w:rsidRDefault="004E6B69" w:rsidP="00464FED">
            <w:pPr>
              <w:jc w:val="center"/>
            </w:pPr>
          </w:p>
        </w:tc>
        <w:tc>
          <w:tcPr>
            <w:tcW w:w="1708" w:type="dxa"/>
            <w:vMerge w:val="restart"/>
          </w:tcPr>
          <w:p w14:paraId="47E20272" w14:textId="77777777" w:rsidR="004E6B69" w:rsidRPr="00316750" w:rsidRDefault="004E6B69" w:rsidP="00464FED">
            <w:pPr>
              <w:spacing w:before="20" w:after="20"/>
              <w:jc w:val="center"/>
              <w:rPr>
                <w:rFonts w:ascii="Arial Narrow" w:hAnsi="Arial Narrow"/>
                <w:sz w:val="20"/>
                <w:szCs w:val="20"/>
              </w:rPr>
            </w:pPr>
          </w:p>
        </w:tc>
      </w:tr>
      <w:tr w:rsidR="004E6B69" w:rsidRPr="0026699C" w14:paraId="47BFDBD0" w14:textId="77777777" w:rsidTr="00464FED">
        <w:trPr>
          <w:trHeight w:val="190"/>
        </w:trPr>
        <w:tc>
          <w:tcPr>
            <w:tcW w:w="817" w:type="dxa"/>
            <w:vMerge/>
            <w:vAlign w:val="center"/>
          </w:tcPr>
          <w:p w14:paraId="314C898D"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6045C2D5"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6F5052B2"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tcPr>
          <w:p w14:paraId="7781776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tcPr>
          <w:p w14:paraId="3CCE1391" w14:textId="77777777" w:rsidR="004E6B69" w:rsidRPr="00316750" w:rsidRDefault="004E6B69" w:rsidP="00464FED">
            <w:r w:rsidRPr="00316750">
              <w:rPr>
                <w:rFonts w:ascii="Arial Narrow" w:hAnsi="Arial Narrow"/>
                <w:sz w:val="20"/>
                <w:szCs w:val="20"/>
              </w:rPr>
              <w:sym w:font="Symbol" w:char="F02D"/>
            </w:r>
            <w:r>
              <w:rPr>
                <w:rFonts w:ascii="Arial Narrow" w:hAnsi="Arial Narrow"/>
                <w:sz w:val="20"/>
                <w:szCs w:val="20"/>
              </w:rPr>
              <w:t xml:space="preserve">   &gt; 0</w:t>
            </w:r>
          </w:p>
        </w:tc>
        <w:tc>
          <w:tcPr>
            <w:tcW w:w="670" w:type="dxa"/>
          </w:tcPr>
          <w:p w14:paraId="48D16C3B"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tcPr>
          <w:p w14:paraId="2531E302" w14:textId="77777777" w:rsidR="004E6B69" w:rsidRPr="00316750" w:rsidRDefault="004E6B69" w:rsidP="00464FED">
            <w:pPr>
              <w:jc w:val="center"/>
            </w:pPr>
          </w:p>
        </w:tc>
        <w:tc>
          <w:tcPr>
            <w:tcW w:w="1708" w:type="dxa"/>
            <w:vMerge/>
          </w:tcPr>
          <w:p w14:paraId="05DE99D3" w14:textId="77777777" w:rsidR="004E6B69" w:rsidRPr="00316750" w:rsidRDefault="004E6B69" w:rsidP="00464FED">
            <w:pPr>
              <w:spacing w:before="20" w:after="20"/>
              <w:jc w:val="center"/>
              <w:rPr>
                <w:rFonts w:ascii="Arial Narrow" w:hAnsi="Arial Narrow"/>
                <w:sz w:val="20"/>
                <w:szCs w:val="20"/>
              </w:rPr>
            </w:pPr>
          </w:p>
        </w:tc>
      </w:tr>
      <w:tr w:rsidR="004E6B69" w:rsidRPr="0026699C" w14:paraId="7E1FFFC8" w14:textId="77777777" w:rsidTr="00464FED">
        <w:trPr>
          <w:trHeight w:val="140"/>
        </w:trPr>
        <w:tc>
          <w:tcPr>
            <w:tcW w:w="817" w:type="dxa"/>
            <w:vMerge w:val="restart"/>
            <w:vAlign w:val="center"/>
          </w:tcPr>
          <w:p w14:paraId="2660A231"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643AED4B"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Obudowa karty</w:t>
            </w:r>
          </w:p>
        </w:tc>
        <w:tc>
          <w:tcPr>
            <w:tcW w:w="1607" w:type="dxa"/>
            <w:vMerge w:val="restart"/>
            <w:vAlign w:val="center"/>
          </w:tcPr>
          <w:p w14:paraId="43AE38A1"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TAK</w:t>
            </w:r>
          </w:p>
        </w:tc>
        <w:tc>
          <w:tcPr>
            <w:tcW w:w="1772" w:type="dxa"/>
            <w:vMerge w:val="restart"/>
            <w:vAlign w:val="center"/>
          </w:tcPr>
          <w:p w14:paraId="0DBF3EE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7CDDB3AE" w14:textId="77777777" w:rsidR="004E6B69" w:rsidRPr="00316750" w:rsidRDefault="004E6B69" w:rsidP="00464FED">
            <w:pPr>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TAK</w:t>
            </w:r>
          </w:p>
        </w:tc>
        <w:tc>
          <w:tcPr>
            <w:tcW w:w="670" w:type="dxa"/>
            <w:vAlign w:val="center"/>
          </w:tcPr>
          <w:p w14:paraId="60431325"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084252E1" w14:textId="77777777" w:rsidR="004E6B69" w:rsidRPr="00316750" w:rsidRDefault="004E6B69" w:rsidP="00464FED">
            <w:pPr>
              <w:jc w:val="center"/>
            </w:pPr>
          </w:p>
        </w:tc>
        <w:tc>
          <w:tcPr>
            <w:tcW w:w="1708" w:type="dxa"/>
            <w:vMerge w:val="restart"/>
            <w:vAlign w:val="center"/>
          </w:tcPr>
          <w:p w14:paraId="73722C72" w14:textId="77777777" w:rsidR="004E6B69" w:rsidRPr="00316750" w:rsidRDefault="004E6B69" w:rsidP="00464FED">
            <w:pPr>
              <w:spacing w:before="20" w:after="20"/>
              <w:jc w:val="center"/>
              <w:rPr>
                <w:rFonts w:ascii="Arial Narrow" w:hAnsi="Arial Narrow"/>
                <w:sz w:val="20"/>
                <w:szCs w:val="20"/>
              </w:rPr>
            </w:pPr>
          </w:p>
        </w:tc>
      </w:tr>
      <w:tr w:rsidR="004E6B69" w:rsidRPr="0026699C" w14:paraId="03C31F92" w14:textId="77777777" w:rsidTr="00464FED">
        <w:trPr>
          <w:trHeight w:val="139"/>
        </w:trPr>
        <w:tc>
          <w:tcPr>
            <w:tcW w:w="817" w:type="dxa"/>
            <w:vMerge/>
            <w:vAlign w:val="center"/>
          </w:tcPr>
          <w:p w14:paraId="2CA48AED"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F7275E6"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2521BD31"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1A63C2F7"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03B401F"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NIE</w:t>
            </w:r>
          </w:p>
        </w:tc>
        <w:tc>
          <w:tcPr>
            <w:tcW w:w="670" w:type="dxa"/>
            <w:vAlign w:val="center"/>
          </w:tcPr>
          <w:p w14:paraId="7C179630"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2FE9A0BB" w14:textId="77777777" w:rsidR="004E6B69" w:rsidRPr="00316750" w:rsidRDefault="004E6B69" w:rsidP="00464FED">
            <w:pPr>
              <w:jc w:val="center"/>
            </w:pPr>
          </w:p>
        </w:tc>
        <w:tc>
          <w:tcPr>
            <w:tcW w:w="1708" w:type="dxa"/>
            <w:vMerge/>
            <w:vAlign w:val="center"/>
          </w:tcPr>
          <w:p w14:paraId="30C80060" w14:textId="77777777" w:rsidR="004E6B69" w:rsidRPr="00316750" w:rsidRDefault="004E6B69" w:rsidP="00464FED">
            <w:pPr>
              <w:spacing w:before="20" w:after="20"/>
              <w:jc w:val="center"/>
              <w:rPr>
                <w:rFonts w:ascii="Arial Narrow" w:hAnsi="Arial Narrow"/>
                <w:sz w:val="20"/>
                <w:szCs w:val="20"/>
              </w:rPr>
            </w:pPr>
          </w:p>
        </w:tc>
      </w:tr>
      <w:tr w:rsidR="004E6B69" w:rsidRPr="0026699C" w14:paraId="579EED18" w14:textId="77777777" w:rsidTr="00464FED">
        <w:trPr>
          <w:trHeight w:val="93"/>
        </w:trPr>
        <w:tc>
          <w:tcPr>
            <w:tcW w:w="817" w:type="dxa"/>
            <w:vMerge w:val="restart"/>
            <w:vAlign w:val="center"/>
          </w:tcPr>
          <w:p w14:paraId="6F9EDC75"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C7C6C17" w14:textId="77777777" w:rsidR="004E6B69" w:rsidRDefault="004E6B69" w:rsidP="00464FED">
            <w:pPr>
              <w:spacing w:beforeLines="60" w:before="144" w:after="20"/>
              <w:rPr>
                <w:rFonts w:ascii="Arial Narrow" w:hAnsi="Arial Narrow"/>
                <w:sz w:val="20"/>
                <w:szCs w:val="20"/>
              </w:rPr>
            </w:pPr>
            <w:r w:rsidRPr="00AC7EE7">
              <w:rPr>
                <w:rFonts w:ascii="Arial Narrow" w:hAnsi="Arial Narrow"/>
                <w:sz w:val="20"/>
                <w:szCs w:val="20"/>
              </w:rPr>
              <w:t>Poziomy logiczne wejść/wyjść cyfrowych</w:t>
            </w:r>
          </w:p>
        </w:tc>
        <w:tc>
          <w:tcPr>
            <w:tcW w:w="1607" w:type="dxa"/>
            <w:vMerge w:val="restart"/>
            <w:vAlign w:val="center"/>
          </w:tcPr>
          <w:p w14:paraId="0C4B844D" w14:textId="77777777" w:rsidR="004E6B69" w:rsidRPr="00316750" w:rsidRDefault="004E6B69" w:rsidP="00464FED">
            <w:pPr>
              <w:spacing w:beforeLines="60" w:before="144" w:after="20"/>
              <w:jc w:val="center"/>
              <w:rPr>
                <w:rFonts w:ascii="Arial Narrow" w:hAnsi="Arial Narrow"/>
                <w:sz w:val="20"/>
                <w:szCs w:val="20"/>
              </w:rPr>
            </w:pPr>
            <w:r w:rsidRPr="00AC7EE7">
              <w:rPr>
                <w:rFonts w:ascii="Arial Narrow" w:hAnsi="Arial Narrow"/>
                <w:sz w:val="20"/>
                <w:szCs w:val="20"/>
              </w:rPr>
              <w:t>12 V, 24 V</w:t>
            </w:r>
          </w:p>
        </w:tc>
        <w:tc>
          <w:tcPr>
            <w:tcW w:w="1772" w:type="dxa"/>
            <w:vMerge w:val="restart"/>
            <w:vAlign w:val="center"/>
          </w:tcPr>
          <w:p w14:paraId="481F3E90"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71AFE3D0"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AC7EE7">
              <w:rPr>
                <w:rFonts w:ascii="Arial Narrow" w:hAnsi="Arial Narrow"/>
                <w:sz w:val="20"/>
                <w:szCs w:val="20"/>
              </w:rPr>
              <w:t>12 V, 24 V</w:t>
            </w:r>
          </w:p>
        </w:tc>
        <w:tc>
          <w:tcPr>
            <w:tcW w:w="670" w:type="dxa"/>
            <w:vAlign w:val="center"/>
          </w:tcPr>
          <w:p w14:paraId="03C3AA09"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045EDE56" w14:textId="77777777" w:rsidR="004E6B69" w:rsidRPr="00316750" w:rsidRDefault="004E6B69" w:rsidP="00464FED">
            <w:pPr>
              <w:jc w:val="center"/>
            </w:pPr>
          </w:p>
        </w:tc>
        <w:tc>
          <w:tcPr>
            <w:tcW w:w="1708" w:type="dxa"/>
            <w:vMerge w:val="restart"/>
            <w:vAlign w:val="center"/>
          </w:tcPr>
          <w:p w14:paraId="46842C29" w14:textId="77777777" w:rsidR="004E6B69" w:rsidRPr="00316750" w:rsidRDefault="004E6B69" w:rsidP="00464FED">
            <w:pPr>
              <w:spacing w:before="20" w:after="20"/>
              <w:jc w:val="center"/>
              <w:rPr>
                <w:rFonts w:ascii="Arial Narrow" w:hAnsi="Arial Narrow"/>
                <w:sz w:val="20"/>
                <w:szCs w:val="20"/>
              </w:rPr>
            </w:pPr>
          </w:p>
        </w:tc>
      </w:tr>
      <w:tr w:rsidR="004E6B69" w:rsidRPr="0026699C" w14:paraId="0C74C3B1" w14:textId="77777777" w:rsidTr="00464FED">
        <w:trPr>
          <w:trHeight w:val="89"/>
        </w:trPr>
        <w:tc>
          <w:tcPr>
            <w:tcW w:w="817" w:type="dxa"/>
            <w:vMerge/>
            <w:vAlign w:val="center"/>
          </w:tcPr>
          <w:p w14:paraId="06FAA783"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8F8EE62"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60DDFC5E" w14:textId="77777777" w:rsidR="004E6B69" w:rsidRDefault="004E6B69" w:rsidP="00464FED">
            <w:pPr>
              <w:spacing w:beforeLines="60" w:before="144" w:after="20"/>
              <w:jc w:val="center"/>
              <w:rPr>
                <w:rFonts w:ascii="Arial Narrow" w:hAnsi="Arial Narrow"/>
                <w:sz w:val="20"/>
                <w:szCs w:val="20"/>
                <w:lang w:val="en-GB"/>
              </w:rPr>
            </w:pPr>
          </w:p>
        </w:tc>
        <w:tc>
          <w:tcPr>
            <w:tcW w:w="1772" w:type="dxa"/>
            <w:vMerge/>
            <w:vAlign w:val="center"/>
          </w:tcPr>
          <w:p w14:paraId="3F278906"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6AC0941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12 V - &lt; 24 V</w:t>
            </w:r>
          </w:p>
        </w:tc>
        <w:tc>
          <w:tcPr>
            <w:tcW w:w="670" w:type="dxa"/>
            <w:vAlign w:val="center"/>
          </w:tcPr>
          <w:p w14:paraId="78FDA87E"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3</w:t>
            </w:r>
          </w:p>
        </w:tc>
        <w:tc>
          <w:tcPr>
            <w:tcW w:w="1559" w:type="dxa"/>
            <w:vMerge/>
            <w:vAlign w:val="center"/>
          </w:tcPr>
          <w:p w14:paraId="3635D2D3" w14:textId="77777777" w:rsidR="004E6B69" w:rsidRPr="00316750" w:rsidRDefault="004E6B69" w:rsidP="00464FED">
            <w:pPr>
              <w:jc w:val="center"/>
            </w:pPr>
          </w:p>
        </w:tc>
        <w:tc>
          <w:tcPr>
            <w:tcW w:w="1708" w:type="dxa"/>
            <w:vMerge/>
            <w:vAlign w:val="center"/>
          </w:tcPr>
          <w:p w14:paraId="49E5B59A" w14:textId="77777777" w:rsidR="004E6B69" w:rsidRPr="00316750" w:rsidRDefault="004E6B69" w:rsidP="00464FED">
            <w:pPr>
              <w:spacing w:before="20" w:after="20"/>
              <w:jc w:val="center"/>
              <w:rPr>
                <w:rFonts w:ascii="Arial Narrow" w:hAnsi="Arial Narrow"/>
                <w:sz w:val="20"/>
                <w:szCs w:val="20"/>
              </w:rPr>
            </w:pPr>
          </w:p>
        </w:tc>
      </w:tr>
      <w:tr w:rsidR="004E6B69" w:rsidRPr="0026699C" w14:paraId="79CDDD75" w14:textId="77777777" w:rsidTr="00464FED">
        <w:trPr>
          <w:trHeight w:val="87"/>
        </w:trPr>
        <w:tc>
          <w:tcPr>
            <w:tcW w:w="817" w:type="dxa"/>
            <w:vMerge/>
            <w:vAlign w:val="center"/>
          </w:tcPr>
          <w:p w14:paraId="7684229B"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4630952F"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50D81619" w14:textId="77777777" w:rsidR="004E6B69" w:rsidRDefault="004E6B69" w:rsidP="00464FED">
            <w:pPr>
              <w:spacing w:beforeLines="60" w:before="144" w:after="20"/>
              <w:jc w:val="center"/>
              <w:rPr>
                <w:rFonts w:ascii="Arial Narrow" w:hAnsi="Arial Narrow"/>
                <w:sz w:val="20"/>
                <w:szCs w:val="20"/>
                <w:lang w:val="en-GB"/>
              </w:rPr>
            </w:pPr>
          </w:p>
        </w:tc>
        <w:tc>
          <w:tcPr>
            <w:tcW w:w="1772" w:type="dxa"/>
            <w:vMerge/>
            <w:vAlign w:val="center"/>
          </w:tcPr>
          <w:p w14:paraId="0CD497C0"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52CE4BFC"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&lt; 12 V</w:t>
            </w:r>
          </w:p>
        </w:tc>
        <w:tc>
          <w:tcPr>
            <w:tcW w:w="670" w:type="dxa"/>
            <w:vAlign w:val="center"/>
          </w:tcPr>
          <w:p w14:paraId="4F45D4F8"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45080071" w14:textId="77777777" w:rsidR="004E6B69" w:rsidRPr="00316750" w:rsidRDefault="004E6B69" w:rsidP="00464FED">
            <w:pPr>
              <w:jc w:val="center"/>
            </w:pPr>
          </w:p>
        </w:tc>
        <w:tc>
          <w:tcPr>
            <w:tcW w:w="1708" w:type="dxa"/>
            <w:vMerge/>
            <w:vAlign w:val="center"/>
          </w:tcPr>
          <w:p w14:paraId="5F05BA6D" w14:textId="77777777" w:rsidR="004E6B69" w:rsidRPr="00316750" w:rsidRDefault="004E6B69" w:rsidP="00464FED">
            <w:pPr>
              <w:spacing w:before="20" w:after="20"/>
              <w:jc w:val="center"/>
              <w:rPr>
                <w:rFonts w:ascii="Arial Narrow" w:hAnsi="Arial Narrow"/>
                <w:sz w:val="20"/>
                <w:szCs w:val="20"/>
              </w:rPr>
            </w:pPr>
          </w:p>
        </w:tc>
      </w:tr>
      <w:tr w:rsidR="004E6B69" w:rsidRPr="0026699C" w14:paraId="2416AF8E" w14:textId="77777777" w:rsidTr="00464FED">
        <w:trPr>
          <w:trHeight w:val="87"/>
        </w:trPr>
        <w:tc>
          <w:tcPr>
            <w:tcW w:w="817" w:type="dxa"/>
            <w:vMerge/>
            <w:vAlign w:val="center"/>
          </w:tcPr>
          <w:p w14:paraId="69B5C6FD"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7D9FD0EA"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771EAE9F" w14:textId="77777777" w:rsidR="004E6B69" w:rsidRDefault="004E6B69" w:rsidP="00464FED">
            <w:pPr>
              <w:spacing w:beforeLines="60" w:before="144" w:after="20"/>
              <w:jc w:val="center"/>
              <w:rPr>
                <w:rFonts w:ascii="Arial Narrow" w:hAnsi="Arial Narrow"/>
                <w:sz w:val="20"/>
                <w:szCs w:val="20"/>
                <w:lang w:val="en-GB"/>
              </w:rPr>
            </w:pPr>
          </w:p>
        </w:tc>
        <w:tc>
          <w:tcPr>
            <w:tcW w:w="1772" w:type="dxa"/>
            <w:vMerge/>
            <w:vAlign w:val="center"/>
          </w:tcPr>
          <w:p w14:paraId="6F1DEF49"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tcBorders>
            <w:vAlign w:val="center"/>
          </w:tcPr>
          <w:p w14:paraId="6A71C88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24 V</w:t>
            </w:r>
          </w:p>
        </w:tc>
        <w:tc>
          <w:tcPr>
            <w:tcW w:w="670" w:type="dxa"/>
            <w:vAlign w:val="center"/>
          </w:tcPr>
          <w:p w14:paraId="2A2659AE"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1C4B2701" w14:textId="77777777" w:rsidR="004E6B69" w:rsidRPr="00316750" w:rsidRDefault="004E6B69" w:rsidP="00464FED">
            <w:pPr>
              <w:jc w:val="center"/>
            </w:pPr>
          </w:p>
        </w:tc>
        <w:tc>
          <w:tcPr>
            <w:tcW w:w="1708" w:type="dxa"/>
            <w:vMerge/>
            <w:vAlign w:val="center"/>
          </w:tcPr>
          <w:p w14:paraId="0A240D16" w14:textId="77777777" w:rsidR="004E6B69" w:rsidRPr="00316750" w:rsidRDefault="004E6B69" w:rsidP="00464FED">
            <w:pPr>
              <w:spacing w:before="20" w:after="20"/>
              <w:jc w:val="center"/>
              <w:rPr>
                <w:rFonts w:ascii="Arial Narrow" w:hAnsi="Arial Narrow"/>
                <w:sz w:val="20"/>
                <w:szCs w:val="20"/>
              </w:rPr>
            </w:pPr>
          </w:p>
        </w:tc>
      </w:tr>
      <w:tr w:rsidR="004E6B69" w:rsidRPr="0026699C" w14:paraId="1EB99AB3" w14:textId="77777777" w:rsidTr="00464FED">
        <w:trPr>
          <w:trHeight w:val="140"/>
        </w:trPr>
        <w:tc>
          <w:tcPr>
            <w:tcW w:w="817" w:type="dxa"/>
            <w:vMerge w:val="restart"/>
            <w:vAlign w:val="center"/>
          </w:tcPr>
          <w:p w14:paraId="155994A9"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28A8C21B" w14:textId="77777777" w:rsidR="004E6B69" w:rsidRPr="00C40E76" w:rsidRDefault="004E6B69" w:rsidP="00464FED">
            <w:pPr>
              <w:spacing w:beforeLines="60" w:before="144" w:after="20"/>
              <w:rPr>
                <w:rFonts w:ascii="Arial Narrow" w:hAnsi="Arial Narrow"/>
                <w:sz w:val="20"/>
                <w:szCs w:val="20"/>
              </w:rPr>
            </w:pPr>
            <w:r w:rsidRPr="004E6B11">
              <w:rPr>
                <w:rFonts w:ascii="Arial Narrow" w:hAnsi="Arial Narrow"/>
                <w:sz w:val="20"/>
                <w:szCs w:val="20"/>
              </w:rPr>
              <w:t>Maksymaln</w:t>
            </w:r>
            <w:r>
              <w:rPr>
                <w:rFonts w:ascii="Arial Narrow" w:hAnsi="Arial Narrow"/>
                <w:sz w:val="20"/>
                <w:szCs w:val="20"/>
              </w:rPr>
              <w:t>y</w:t>
            </w:r>
            <w:r w:rsidRPr="004E6B11">
              <w:rPr>
                <w:rFonts w:ascii="Arial Narrow" w:hAnsi="Arial Narrow"/>
                <w:sz w:val="20"/>
                <w:szCs w:val="20"/>
              </w:rPr>
              <w:t xml:space="preserve"> </w:t>
            </w:r>
            <w:r>
              <w:rPr>
                <w:rFonts w:ascii="Arial Narrow" w:hAnsi="Arial Narrow"/>
                <w:sz w:val="20"/>
                <w:szCs w:val="20"/>
              </w:rPr>
              <w:t xml:space="preserve">czas </w:t>
            </w:r>
            <w:r w:rsidRPr="004E6B11">
              <w:rPr>
                <w:rFonts w:ascii="Arial Narrow" w:hAnsi="Arial Narrow"/>
                <w:sz w:val="20"/>
                <w:szCs w:val="20"/>
              </w:rPr>
              <w:t>odświeżania</w:t>
            </w:r>
          </w:p>
        </w:tc>
        <w:tc>
          <w:tcPr>
            <w:tcW w:w="1607" w:type="dxa"/>
            <w:vMerge w:val="restart"/>
            <w:vAlign w:val="center"/>
          </w:tcPr>
          <w:p w14:paraId="6D2B4DD0" w14:textId="77777777" w:rsidR="004E6B69" w:rsidRDefault="004E6B69" w:rsidP="00464FED">
            <w:pPr>
              <w:spacing w:beforeLines="60" w:before="144" w:after="20"/>
              <w:jc w:val="center"/>
              <w:rPr>
                <w:rFonts w:ascii="Arial Narrow" w:hAnsi="Arial Narrow"/>
                <w:sz w:val="20"/>
                <w:szCs w:val="20"/>
              </w:rPr>
            </w:pPr>
            <w:r w:rsidRPr="004E6B11">
              <w:rPr>
                <w:rFonts w:ascii="Arial Narrow" w:hAnsi="Arial Narrow"/>
                <w:sz w:val="20"/>
                <w:szCs w:val="20"/>
              </w:rPr>
              <w:t>100 µs</w:t>
            </w:r>
          </w:p>
        </w:tc>
        <w:tc>
          <w:tcPr>
            <w:tcW w:w="1772" w:type="dxa"/>
            <w:vMerge w:val="restart"/>
            <w:vAlign w:val="center"/>
          </w:tcPr>
          <w:p w14:paraId="315513C2"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27E3C23C" w14:textId="77777777" w:rsidR="004E6B69" w:rsidRDefault="004E6B69" w:rsidP="00464FED">
            <w:r w:rsidRPr="00E74C41">
              <w:rPr>
                <w:rFonts w:ascii="Arial Narrow" w:hAnsi="Arial Narrow"/>
                <w:sz w:val="20"/>
                <w:szCs w:val="20"/>
              </w:rPr>
              <w:sym w:font="Symbol" w:char="F02D"/>
            </w:r>
            <w:r w:rsidRPr="00E74C41">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w:t>
            </w:r>
            <w:r w:rsidRPr="004E6B11">
              <w:rPr>
                <w:rFonts w:ascii="Arial Narrow" w:hAnsi="Arial Narrow"/>
                <w:sz w:val="20"/>
                <w:szCs w:val="20"/>
              </w:rPr>
              <w:t>100 µs</w:t>
            </w:r>
          </w:p>
        </w:tc>
        <w:tc>
          <w:tcPr>
            <w:tcW w:w="670" w:type="dxa"/>
            <w:vAlign w:val="center"/>
          </w:tcPr>
          <w:p w14:paraId="679F3995"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10</w:t>
            </w:r>
          </w:p>
        </w:tc>
        <w:tc>
          <w:tcPr>
            <w:tcW w:w="1559" w:type="dxa"/>
            <w:vMerge w:val="restart"/>
            <w:vAlign w:val="center"/>
          </w:tcPr>
          <w:p w14:paraId="6270F566" w14:textId="77777777" w:rsidR="004E6B69" w:rsidRPr="00316750" w:rsidRDefault="004E6B69" w:rsidP="00464FED">
            <w:pPr>
              <w:jc w:val="center"/>
            </w:pPr>
          </w:p>
        </w:tc>
        <w:tc>
          <w:tcPr>
            <w:tcW w:w="1708" w:type="dxa"/>
            <w:vMerge w:val="restart"/>
            <w:vAlign w:val="center"/>
          </w:tcPr>
          <w:p w14:paraId="228335F4" w14:textId="77777777" w:rsidR="004E6B69" w:rsidRPr="00316750" w:rsidRDefault="004E6B69" w:rsidP="00464FED">
            <w:pPr>
              <w:spacing w:before="20" w:after="20"/>
              <w:jc w:val="center"/>
              <w:rPr>
                <w:rFonts w:ascii="Arial Narrow" w:hAnsi="Arial Narrow"/>
                <w:sz w:val="20"/>
                <w:szCs w:val="20"/>
              </w:rPr>
            </w:pPr>
          </w:p>
        </w:tc>
      </w:tr>
      <w:tr w:rsidR="004E6B69" w:rsidRPr="0026699C" w14:paraId="69CE2D51" w14:textId="77777777" w:rsidTr="00464FED">
        <w:trPr>
          <w:trHeight w:val="139"/>
        </w:trPr>
        <w:tc>
          <w:tcPr>
            <w:tcW w:w="817" w:type="dxa"/>
            <w:vMerge/>
            <w:vAlign w:val="center"/>
          </w:tcPr>
          <w:p w14:paraId="51707C53"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635E57F0" w14:textId="77777777" w:rsidR="004E6B69" w:rsidRPr="004E6B11" w:rsidRDefault="004E6B69" w:rsidP="00464FED">
            <w:pPr>
              <w:spacing w:beforeLines="60" w:before="144" w:after="20"/>
              <w:rPr>
                <w:rFonts w:ascii="Arial Narrow" w:hAnsi="Arial Narrow"/>
                <w:sz w:val="20"/>
                <w:szCs w:val="20"/>
              </w:rPr>
            </w:pPr>
          </w:p>
        </w:tc>
        <w:tc>
          <w:tcPr>
            <w:tcW w:w="1607" w:type="dxa"/>
            <w:vMerge/>
            <w:vAlign w:val="center"/>
          </w:tcPr>
          <w:p w14:paraId="35607F95" w14:textId="77777777" w:rsidR="004E6B69" w:rsidRPr="004E6B11" w:rsidRDefault="004E6B69" w:rsidP="00464FED">
            <w:pPr>
              <w:spacing w:beforeLines="60" w:before="144" w:after="20"/>
              <w:jc w:val="center"/>
              <w:rPr>
                <w:rFonts w:ascii="Arial Narrow" w:hAnsi="Arial Narrow"/>
                <w:sz w:val="20"/>
                <w:szCs w:val="20"/>
              </w:rPr>
            </w:pPr>
          </w:p>
        </w:tc>
        <w:tc>
          <w:tcPr>
            <w:tcW w:w="1772" w:type="dxa"/>
            <w:vMerge/>
            <w:vAlign w:val="center"/>
          </w:tcPr>
          <w:p w14:paraId="520B5876"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tcPr>
          <w:p w14:paraId="184D7ED6" w14:textId="77777777" w:rsidR="004E6B69" w:rsidRDefault="004E6B69" w:rsidP="00464FED">
            <w:r w:rsidRPr="00E74C41">
              <w:rPr>
                <w:rFonts w:ascii="Arial Narrow" w:hAnsi="Arial Narrow"/>
                <w:sz w:val="20"/>
                <w:szCs w:val="20"/>
              </w:rPr>
              <w:sym w:font="Symbol" w:char="F02D"/>
            </w:r>
            <w:r w:rsidRPr="00E74C41">
              <w:rPr>
                <w:rFonts w:ascii="Arial Narrow" w:hAnsi="Arial Narrow"/>
                <w:sz w:val="20"/>
                <w:szCs w:val="20"/>
              </w:rPr>
              <w:t xml:space="preserve">  </w:t>
            </w:r>
            <w:r>
              <w:rPr>
                <w:rFonts w:ascii="Arial Narrow" w:hAnsi="Arial Narrow"/>
                <w:sz w:val="20"/>
                <w:szCs w:val="20"/>
              </w:rPr>
              <w:t xml:space="preserve">&gt; </w:t>
            </w:r>
            <w:r w:rsidRPr="004E6B11">
              <w:rPr>
                <w:rFonts w:ascii="Arial Narrow" w:hAnsi="Arial Narrow"/>
                <w:sz w:val="20"/>
                <w:szCs w:val="20"/>
              </w:rPr>
              <w:t>100 µs</w:t>
            </w:r>
          </w:p>
        </w:tc>
        <w:tc>
          <w:tcPr>
            <w:tcW w:w="670" w:type="dxa"/>
            <w:vAlign w:val="center"/>
          </w:tcPr>
          <w:p w14:paraId="700794A8" w14:textId="77777777" w:rsidR="004E6B69" w:rsidRDefault="004E6B69" w:rsidP="00464FED">
            <w:pPr>
              <w:spacing w:before="20" w:after="20"/>
              <w:jc w:val="center"/>
              <w:rPr>
                <w:rFonts w:ascii="Arial Narrow" w:hAnsi="Arial Narrow"/>
                <w:sz w:val="20"/>
                <w:szCs w:val="20"/>
              </w:rPr>
            </w:pPr>
            <w:r>
              <w:rPr>
                <w:rFonts w:ascii="Arial Narrow" w:hAnsi="Arial Narrow"/>
                <w:sz w:val="20"/>
                <w:szCs w:val="20"/>
              </w:rPr>
              <w:t>0</w:t>
            </w:r>
          </w:p>
        </w:tc>
        <w:tc>
          <w:tcPr>
            <w:tcW w:w="1559" w:type="dxa"/>
            <w:vMerge/>
            <w:vAlign w:val="center"/>
          </w:tcPr>
          <w:p w14:paraId="6DDEE4B8" w14:textId="77777777" w:rsidR="004E6B69" w:rsidRPr="00316750" w:rsidRDefault="004E6B69" w:rsidP="00464FED">
            <w:pPr>
              <w:jc w:val="center"/>
            </w:pPr>
          </w:p>
        </w:tc>
        <w:tc>
          <w:tcPr>
            <w:tcW w:w="1708" w:type="dxa"/>
            <w:vMerge/>
            <w:vAlign w:val="center"/>
          </w:tcPr>
          <w:p w14:paraId="1AF95212" w14:textId="77777777" w:rsidR="004E6B69" w:rsidRPr="00316750" w:rsidRDefault="004E6B69" w:rsidP="00464FED">
            <w:pPr>
              <w:spacing w:before="20" w:after="20"/>
              <w:jc w:val="center"/>
              <w:rPr>
                <w:rFonts w:ascii="Arial Narrow" w:hAnsi="Arial Narrow"/>
                <w:sz w:val="20"/>
                <w:szCs w:val="20"/>
              </w:rPr>
            </w:pPr>
          </w:p>
        </w:tc>
      </w:tr>
      <w:tr w:rsidR="004E6B69" w:rsidRPr="0026699C" w14:paraId="372A05EC" w14:textId="77777777" w:rsidTr="00464FED">
        <w:trPr>
          <w:trHeight w:val="140"/>
        </w:trPr>
        <w:tc>
          <w:tcPr>
            <w:tcW w:w="817" w:type="dxa"/>
            <w:vMerge w:val="restart"/>
            <w:vAlign w:val="center"/>
          </w:tcPr>
          <w:p w14:paraId="25AD5FC8"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07404FF4" w14:textId="77777777" w:rsidR="004E6B69" w:rsidRPr="00316750" w:rsidRDefault="004E6B69" w:rsidP="00464FED">
            <w:pPr>
              <w:spacing w:beforeLines="60" w:before="144" w:after="20"/>
              <w:rPr>
                <w:rFonts w:ascii="Arial Narrow" w:hAnsi="Arial Narrow"/>
                <w:sz w:val="20"/>
                <w:szCs w:val="20"/>
              </w:rPr>
            </w:pPr>
            <w:r>
              <w:rPr>
                <w:rFonts w:ascii="Arial Narrow" w:hAnsi="Arial Narrow"/>
                <w:sz w:val="20"/>
                <w:szCs w:val="20"/>
              </w:rPr>
              <w:t>Waga ze złączem BNC</w:t>
            </w:r>
          </w:p>
        </w:tc>
        <w:tc>
          <w:tcPr>
            <w:tcW w:w="1607" w:type="dxa"/>
            <w:vMerge w:val="restart"/>
            <w:vAlign w:val="center"/>
          </w:tcPr>
          <w:p w14:paraId="49480461" w14:textId="77777777" w:rsidR="004E6B69" w:rsidRPr="00316750" w:rsidRDefault="004E6B69" w:rsidP="00464FED">
            <w:pPr>
              <w:spacing w:beforeLines="60" w:before="144" w:after="20"/>
              <w:jc w:val="center"/>
              <w:rPr>
                <w:rFonts w:ascii="Arial Narrow" w:hAnsi="Arial Narrow"/>
                <w:sz w:val="20"/>
                <w:szCs w:val="20"/>
              </w:rPr>
            </w:pPr>
            <w:r>
              <w:rPr>
                <w:rFonts w:ascii="Arial Narrow" w:hAnsi="Arial Narrow"/>
                <w:sz w:val="20"/>
                <w:szCs w:val="20"/>
              </w:rPr>
              <w:t>150 g</w:t>
            </w:r>
          </w:p>
        </w:tc>
        <w:tc>
          <w:tcPr>
            <w:tcW w:w="1772" w:type="dxa"/>
            <w:vMerge w:val="restart"/>
            <w:vAlign w:val="center"/>
          </w:tcPr>
          <w:p w14:paraId="6ADCD4AD"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34D7F014"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w:t>
            </w:r>
            <w:r>
              <w:rPr>
                <w:rFonts w:ascii="Arial Narrow" w:hAnsi="Arial Narrow"/>
                <w:sz w:val="20"/>
                <w:szCs w:val="20"/>
              </w:rPr>
              <w:t xml:space="preserve"> 150 g</w:t>
            </w:r>
          </w:p>
        </w:tc>
        <w:tc>
          <w:tcPr>
            <w:tcW w:w="670" w:type="dxa"/>
            <w:vAlign w:val="center"/>
          </w:tcPr>
          <w:p w14:paraId="5B21F339"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Merge w:val="restart"/>
            <w:vAlign w:val="center"/>
          </w:tcPr>
          <w:p w14:paraId="407CC83E" w14:textId="77777777" w:rsidR="004E6B69" w:rsidRPr="00316750" w:rsidRDefault="004E6B69" w:rsidP="00464FED">
            <w:pPr>
              <w:jc w:val="center"/>
            </w:pPr>
          </w:p>
        </w:tc>
        <w:tc>
          <w:tcPr>
            <w:tcW w:w="1708" w:type="dxa"/>
            <w:vMerge w:val="restart"/>
            <w:vAlign w:val="center"/>
          </w:tcPr>
          <w:p w14:paraId="0E1ADA01" w14:textId="77777777" w:rsidR="004E6B69" w:rsidRPr="00316750" w:rsidRDefault="004E6B69" w:rsidP="00464FED">
            <w:pPr>
              <w:spacing w:before="20" w:after="20"/>
              <w:jc w:val="center"/>
              <w:rPr>
                <w:rFonts w:ascii="Arial Narrow" w:hAnsi="Arial Narrow"/>
                <w:sz w:val="20"/>
                <w:szCs w:val="20"/>
              </w:rPr>
            </w:pPr>
          </w:p>
        </w:tc>
      </w:tr>
      <w:tr w:rsidR="004E6B69" w:rsidRPr="0026699C" w14:paraId="4656AB19" w14:textId="77777777" w:rsidTr="00464FED">
        <w:trPr>
          <w:trHeight w:val="139"/>
        </w:trPr>
        <w:tc>
          <w:tcPr>
            <w:tcW w:w="817" w:type="dxa"/>
            <w:vMerge/>
            <w:vAlign w:val="center"/>
          </w:tcPr>
          <w:p w14:paraId="6231F2FE"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3143E652" w14:textId="77777777" w:rsidR="004E6B69" w:rsidRDefault="004E6B69" w:rsidP="00464FED">
            <w:pPr>
              <w:spacing w:beforeLines="60" w:before="144" w:after="20"/>
              <w:rPr>
                <w:rFonts w:ascii="Arial Narrow" w:hAnsi="Arial Narrow"/>
                <w:sz w:val="20"/>
                <w:szCs w:val="20"/>
              </w:rPr>
            </w:pPr>
          </w:p>
        </w:tc>
        <w:tc>
          <w:tcPr>
            <w:tcW w:w="1607" w:type="dxa"/>
            <w:vMerge/>
            <w:vAlign w:val="center"/>
          </w:tcPr>
          <w:p w14:paraId="14E7AEC9" w14:textId="77777777" w:rsidR="004E6B69" w:rsidRDefault="004E6B69" w:rsidP="00464FED">
            <w:pPr>
              <w:spacing w:beforeLines="60" w:before="144" w:after="20"/>
              <w:jc w:val="center"/>
              <w:rPr>
                <w:rFonts w:ascii="Arial Narrow" w:hAnsi="Arial Narrow"/>
                <w:sz w:val="20"/>
                <w:szCs w:val="20"/>
              </w:rPr>
            </w:pPr>
          </w:p>
        </w:tc>
        <w:tc>
          <w:tcPr>
            <w:tcW w:w="1772" w:type="dxa"/>
            <w:vMerge/>
            <w:vAlign w:val="center"/>
          </w:tcPr>
          <w:p w14:paraId="1729041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B8E297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 150 g</w:t>
            </w:r>
          </w:p>
        </w:tc>
        <w:tc>
          <w:tcPr>
            <w:tcW w:w="670" w:type="dxa"/>
            <w:vAlign w:val="center"/>
          </w:tcPr>
          <w:p w14:paraId="37D8940A"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Merge/>
            <w:vAlign w:val="center"/>
          </w:tcPr>
          <w:p w14:paraId="0AB4221F" w14:textId="77777777" w:rsidR="004E6B69" w:rsidRPr="00316750" w:rsidRDefault="004E6B69" w:rsidP="00464FED">
            <w:pPr>
              <w:jc w:val="center"/>
            </w:pPr>
          </w:p>
        </w:tc>
        <w:tc>
          <w:tcPr>
            <w:tcW w:w="1708" w:type="dxa"/>
            <w:vMerge/>
            <w:vAlign w:val="center"/>
          </w:tcPr>
          <w:p w14:paraId="3B8DB49C" w14:textId="77777777" w:rsidR="004E6B69" w:rsidRPr="00316750" w:rsidRDefault="004E6B69" w:rsidP="00464FED">
            <w:pPr>
              <w:spacing w:before="20" w:after="20"/>
              <w:jc w:val="center"/>
              <w:rPr>
                <w:rFonts w:ascii="Arial Narrow" w:hAnsi="Arial Narrow"/>
                <w:sz w:val="20"/>
                <w:szCs w:val="20"/>
              </w:rPr>
            </w:pPr>
          </w:p>
        </w:tc>
      </w:tr>
      <w:tr w:rsidR="004E6B69" w:rsidRPr="0026699C" w14:paraId="59A6B282" w14:textId="77777777" w:rsidTr="00464FED">
        <w:tc>
          <w:tcPr>
            <w:tcW w:w="817" w:type="dxa"/>
            <w:vMerge w:val="restart"/>
            <w:vAlign w:val="center"/>
          </w:tcPr>
          <w:p w14:paraId="05EEC38A"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33D0365D"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pracy</w:t>
            </w:r>
          </w:p>
        </w:tc>
        <w:tc>
          <w:tcPr>
            <w:tcW w:w="1607" w:type="dxa"/>
            <w:vMerge w:val="restart"/>
            <w:vAlign w:val="center"/>
          </w:tcPr>
          <w:p w14:paraId="55C24E39"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 xml:space="preserve">od </w:t>
            </w:r>
            <w:r>
              <w:rPr>
                <w:rFonts w:ascii="Arial Narrow" w:hAnsi="Arial Narrow"/>
                <w:sz w:val="20"/>
                <w:szCs w:val="20"/>
              </w:rPr>
              <w:t xml:space="preserve">–40 </w:t>
            </w:r>
            <w:r w:rsidRPr="00316750">
              <w:rPr>
                <w:rFonts w:ascii="Arial Narrow" w:hAnsi="Arial Narrow"/>
                <w:sz w:val="20"/>
                <w:szCs w:val="20"/>
              </w:rPr>
              <w:t>°C do +</w:t>
            </w:r>
            <w:r>
              <w:rPr>
                <w:rFonts w:ascii="Arial Narrow" w:hAnsi="Arial Narrow"/>
                <w:sz w:val="20"/>
                <w:szCs w:val="20"/>
              </w:rPr>
              <w:t>70</w:t>
            </w:r>
            <w:r w:rsidRPr="00316750">
              <w:rPr>
                <w:rFonts w:ascii="Arial Narrow" w:hAnsi="Arial Narrow"/>
                <w:sz w:val="20"/>
                <w:szCs w:val="20"/>
              </w:rPr>
              <w:t>°C</w:t>
            </w:r>
          </w:p>
        </w:tc>
        <w:tc>
          <w:tcPr>
            <w:tcW w:w="1772" w:type="dxa"/>
            <w:vMerge w:val="restart"/>
            <w:vAlign w:val="center"/>
          </w:tcPr>
          <w:p w14:paraId="1A3FC2A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B1AD09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70</w:t>
            </w:r>
            <w:r w:rsidRPr="00316750">
              <w:rPr>
                <w:rFonts w:ascii="Arial Narrow" w:hAnsi="Arial Narrow"/>
                <w:sz w:val="20"/>
                <w:szCs w:val="20"/>
              </w:rPr>
              <w:t>°C</w:t>
            </w:r>
          </w:p>
        </w:tc>
        <w:tc>
          <w:tcPr>
            <w:tcW w:w="670" w:type="dxa"/>
            <w:vAlign w:val="center"/>
          </w:tcPr>
          <w:p w14:paraId="6EC00CFC"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58BF163B" w14:textId="77777777" w:rsidR="004E6B69" w:rsidRPr="00316750" w:rsidRDefault="004E6B69" w:rsidP="00464FED">
            <w:pPr>
              <w:jc w:val="center"/>
            </w:pPr>
          </w:p>
        </w:tc>
        <w:tc>
          <w:tcPr>
            <w:tcW w:w="1708" w:type="dxa"/>
            <w:vAlign w:val="center"/>
          </w:tcPr>
          <w:p w14:paraId="35C4CAD9" w14:textId="77777777" w:rsidR="004E6B69" w:rsidRPr="00316750" w:rsidRDefault="004E6B69" w:rsidP="00464FED">
            <w:pPr>
              <w:spacing w:before="20" w:after="20"/>
              <w:jc w:val="center"/>
              <w:rPr>
                <w:rFonts w:ascii="Arial Narrow" w:hAnsi="Arial Narrow"/>
                <w:sz w:val="20"/>
                <w:szCs w:val="20"/>
              </w:rPr>
            </w:pPr>
          </w:p>
        </w:tc>
      </w:tr>
      <w:tr w:rsidR="004E6B69" w:rsidRPr="0026699C" w14:paraId="120E92D0" w14:textId="77777777" w:rsidTr="00464FED">
        <w:tc>
          <w:tcPr>
            <w:tcW w:w="817" w:type="dxa"/>
            <w:vMerge/>
            <w:vAlign w:val="center"/>
          </w:tcPr>
          <w:p w14:paraId="6B1B1099"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0858A297"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4B6228A3"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0FBDCE62"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7FA33EEB"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&gt; - </w:t>
            </w:r>
            <w:r>
              <w:rPr>
                <w:rFonts w:ascii="Arial Narrow" w:hAnsi="Arial Narrow"/>
                <w:sz w:val="20"/>
                <w:szCs w:val="20"/>
              </w:rPr>
              <w:t>40</w:t>
            </w:r>
            <w:r w:rsidRPr="00316750">
              <w:rPr>
                <w:rFonts w:ascii="Arial Narrow" w:hAnsi="Arial Narrow"/>
                <w:sz w:val="20"/>
                <w:szCs w:val="20"/>
              </w:rPr>
              <w:t xml:space="preserve"> °C  -  ≤+</w:t>
            </w:r>
            <w:r>
              <w:rPr>
                <w:rFonts w:ascii="Arial Narrow" w:hAnsi="Arial Narrow"/>
                <w:sz w:val="20"/>
                <w:szCs w:val="20"/>
              </w:rPr>
              <w:t>65</w:t>
            </w:r>
            <w:r w:rsidRPr="00316750">
              <w:rPr>
                <w:rFonts w:ascii="Arial Narrow" w:hAnsi="Arial Narrow"/>
                <w:sz w:val="20"/>
                <w:szCs w:val="20"/>
              </w:rPr>
              <w:t>°C</w:t>
            </w:r>
          </w:p>
        </w:tc>
        <w:tc>
          <w:tcPr>
            <w:tcW w:w="670" w:type="dxa"/>
            <w:vAlign w:val="center"/>
          </w:tcPr>
          <w:p w14:paraId="34B1BBDA"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2180650D" w14:textId="77777777" w:rsidR="004E6B69" w:rsidRPr="00316750" w:rsidRDefault="004E6B69" w:rsidP="00464FED">
            <w:pPr>
              <w:jc w:val="center"/>
            </w:pPr>
          </w:p>
        </w:tc>
        <w:tc>
          <w:tcPr>
            <w:tcW w:w="1708" w:type="dxa"/>
            <w:vAlign w:val="center"/>
          </w:tcPr>
          <w:p w14:paraId="55B168CE" w14:textId="77777777" w:rsidR="004E6B69" w:rsidRPr="00316750" w:rsidRDefault="004E6B69" w:rsidP="00464FED">
            <w:pPr>
              <w:spacing w:before="20" w:after="20"/>
              <w:jc w:val="center"/>
              <w:rPr>
                <w:rFonts w:ascii="Arial Narrow" w:hAnsi="Arial Narrow"/>
                <w:sz w:val="20"/>
                <w:szCs w:val="20"/>
              </w:rPr>
            </w:pPr>
          </w:p>
        </w:tc>
      </w:tr>
      <w:tr w:rsidR="004E6B69" w:rsidRPr="0026699C" w14:paraId="0F902C33" w14:textId="77777777" w:rsidTr="00464FED">
        <w:tc>
          <w:tcPr>
            <w:tcW w:w="817" w:type="dxa"/>
            <w:vMerge/>
            <w:vAlign w:val="center"/>
          </w:tcPr>
          <w:p w14:paraId="5422DF39"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58DA673F"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4DB7B80C"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1C1C8E3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0E896087"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40</w:t>
            </w:r>
            <w:r w:rsidRPr="00316750">
              <w:rPr>
                <w:rFonts w:ascii="Arial Narrow" w:hAnsi="Arial Narrow"/>
                <w:sz w:val="20"/>
                <w:szCs w:val="20"/>
              </w:rPr>
              <w:t>°C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4748CE85"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4F2795FD" w14:textId="77777777" w:rsidR="004E6B69" w:rsidRPr="00316750" w:rsidRDefault="004E6B69" w:rsidP="00464FED">
            <w:pPr>
              <w:jc w:val="center"/>
            </w:pPr>
          </w:p>
        </w:tc>
        <w:tc>
          <w:tcPr>
            <w:tcW w:w="1708" w:type="dxa"/>
            <w:vAlign w:val="center"/>
          </w:tcPr>
          <w:p w14:paraId="3CB1E44D" w14:textId="77777777" w:rsidR="004E6B69" w:rsidRPr="00316750" w:rsidRDefault="004E6B69" w:rsidP="00464FED">
            <w:pPr>
              <w:spacing w:before="20" w:after="20"/>
              <w:jc w:val="center"/>
              <w:rPr>
                <w:rFonts w:ascii="Arial Narrow" w:hAnsi="Arial Narrow"/>
                <w:sz w:val="20"/>
                <w:szCs w:val="20"/>
              </w:rPr>
            </w:pPr>
          </w:p>
        </w:tc>
      </w:tr>
      <w:tr w:rsidR="004E6B69" w:rsidRPr="0026699C" w14:paraId="0CEE8A89" w14:textId="77777777" w:rsidTr="00464FED">
        <w:tc>
          <w:tcPr>
            <w:tcW w:w="817" w:type="dxa"/>
            <w:vMerge w:val="restart"/>
            <w:vAlign w:val="center"/>
          </w:tcPr>
          <w:p w14:paraId="28FC6C48"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restart"/>
            <w:vAlign w:val="center"/>
          </w:tcPr>
          <w:p w14:paraId="76D2D221" w14:textId="77777777" w:rsidR="004E6B69" w:rsidRPr="00316750" w:rsidRDefault="004E6B69" w:rsidP="00464FED">
            <w:pPr>
              <w:spacing w:beforeLines="60" w:before="144" w:after="20"/>
              <w:rPr>
                <w:rFonts w:ascii="Arial Narrow" w:hAnsi="Arial Narrow"/>
                <w:sz w:val="20"/>
                <w:szCs w:val="20"/>
              </w:rPr>
            </w:pPr>
            <w:r w:rsidRPr="00316750">
              <w:rPr>
                <w:rFonts w:ascii="Arial Narrow" w:hAnsi="Arial Narrow"/>
                <w:sz w:val="20"/>
                <w:szCs w:val="20"/>
              </w:rPr>
              <w:t>Zakres temperatury przechowywania</w:t>
            </w:r>
          </w:p>
        </w:tc>
        <w:tc>
          <w:tcPr>
            <w:tcW w:w="1607" w:type="dxa"/>
            <w:vMerge w:val="restart"/>
            <w:vAlign w:val="center"/>
          </w:tcPr>
          <w:p w14:paraId="10D4433D" w14:textId="77777777" w:rsidR="004E6B69" w:rsidRPr="00316750" w:rsidRDefault="004E6B69" w:rsidP="00464FED">
            <w:pPr>
              <w:spacing w:beforeLines="60" w:before="144" w:after="20"/>
              <w:jc w:val="center"/>
              <w:rPr>
                <w:rFonts w:ascii="Arial Narrow" w:hAnsi="Arial Narrow"/>
                <w:sz w:val="20"/>
                <w:szCs w:val="20"/>
              </w:rPr>
            </w:pPr>
            <w:r w:rsidRPr="00316750">
              <w:rPr>
                <w:rFonts w:ascii="Arial Narrow" w:hAnsi="Arial Narrow"/>
                <w:sz w:val="20"/>
                <w:szCs w:val="20"/>
              </w:rPr>
              <w:t>od -</w:t>
            </w:r>
            <w:r>
              <w:rPr>
                <w:rFonts w:ascii="Arial Narrow" w:hAnsi="Arial Narrow"/>
                <w:sz w:val="20"/>
                <w:szCs w:val="20"/>
              </w:rPr>
              <w:t>4</w:t>
            </w:r>
            <w:r w:rsidRPr="00316750">
              <w:rPr>
                <w:rFonts w:ascii="Arial Narrow" w:hAnsi="Arial Narrow"/>
                <w:sz w:val="20"/>
                <w:szCs w:val="20"/>
              </w:rPr>
              <w:t>0°C do +</w:t>
            </w:r>
            <w:r>
              <w:rPr>
                <w:rFonts w:ascii="Arial Narrow" w:hAnsi="Arial Narrow"/>
                <w:sz w:val="20"/>
                <w:szCs w:val="20"/>
              </w:rPr>
              <w:t>85</w:t>
            </w:r>
            <w:r w:rsidRPr="00316750">
              <w:rPr>
                <w:rFonts w:ascii="Arial Narrow" w:hAnsi="Arial Narrow"/>
                <w:sz w:val="20"/>
                <w:szCs w:val="20"/>
              </w:rPr>
              <w:t>°C</w:t>
            </w:r>
          </w:p>
        </w:tc>
        <w:tc>
          <w:tcPr>
            <w:tcW w:w="1772" w:type="dxa"/>
            <w:vMerge w:val="restart"/>
            <w:vAlign w:val="center"/>
          </w:tcPr>
          <w:p w14:paraId="3A242964"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1854BDF1"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85</w:t>
            </w:r>
            <w:r w:rsidRPr="00316750">
              <w:rPr>
                <w:rFonts w:ascii="Arial Narrow" w:hAnsi="Arial Narrow"/>
                <w:sz w:val="20"/>
                <w:szCs w:val="20"/>
              </w:rPr>
              <w:t>°C</w:t>
            </w:r>
          </w:p>
        </w:tc>
        <w:tc>
          <w:tcPr>
            <w:tcW w:w="670" w:type="dxa"/>
            <w:vAlign w:val="center"/>
          </w:tcPr>
          <w:p w14:paraId="06078D83" w14:textId="77777777" w:rsidR="004E6B69" w:rsidRPr="00316750" w:rsidRDefault="004E6B69" w:rsidP="00464FED">
            <w:pPr>
              <w:spacing w:before="20" w:after="20"/>
              <w:jc w:val="center"/>
              <w:rPr>
                <w:rFonts w:ascii="Arial Narrow" w:hAnsi="Arial Narrow"/>
                <w:sz w:val="20"/>
                <w:szCs w:val="20"/>
              </w:rPr>
            </w:pPr>
            <w:r>
              <w:rPr>
                <w:rFonts w:ascii="Arial Narrow" w:hAnsi="Arial Narrow"/>
                <w:sz w:val="20"/>
                <w:szCs w:val="20"/>
              </w:rPr>
              <w:t>5</w:t>
            </w:r>
          </w:p>
        </w:tc>
        <w:tc>
          <w:tcPr>
            <w:tcW w:w="1559" w:type="dxa"/>
            <w:vAlign w:val="center"/>
          </w:tcPr>
          <w:p w14:paraId="6ACC8E96" w14:textId="77777777" w:rsidR="004E6B69" w:rsidRPr="00316750" w:rsidRDefault="004E6B69" w:rsidP="00464FED">
            <w:pPr>
              <w:jc w:val="center"/>
            </w:pPr>
          </w:p>
        </w:tc>
        <w:tc>
          <w:tcPr>
            <w:tcW w:w="1708" w:type="dxa"/>
            <w:vAlign w:val="center"/>
          </w:tcPr>
          <w:p w14:paraId="448712F1" w14:textId="77777777" w:rsidR="004E6B69" w:rsidRPr="00316750" w:rsidRDefault="004E6B69" w:rsidP="00464FED">
            <w:pPr>
              <w:spacing w:before="20" w:after="20"/>
              <w:jc w:val="center"/>
              <w:rPr>
                <w:rFonts w:ascii="Arial Narrow" w:hAnsi="Arial Narrow"/>
                <w:sz w:val="20"/>
                <w:szCs w:val="20"/>
              </w:rPr>
            </w:pPr>
          </w:p>
        </w:tc>
      </w:tr>
      <w:tr w:rsidR="004E6B69" w:rsidRPr="0026699C" w14:paraId="10725495" w14:textId="77777777" w:rsidTr="00464FED">
        <w:tc>
          <w:tcPr>
            <w:tcW w:w="817" w:type="dxa"/>
            <w:vMerge/>
            <w:vAlign w:val="center"/>
          </w:tcPr>
          <w:p w14:paraId="36455B39"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1DC96F0E"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53B61B4A"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0C41D05C"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53E3112B"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&gt;</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w:t>
            </w:r>
            <w:r>
              <w:rPr>
                <w:rFonts w:ascii="Arial Narrow" w:hAnsi="Arial Narrow"/>
                <w:sz w:val="20"/>
                <w:szCs w:val="20"/>
              </w:rPr>
              <w:t>8</w:t>
            </w:r>
            <w:r w:rsidRPr="00316750">
              <w:rPr>
                <w:rFonts w:ascii="Arial Narrow" w:hAnsi="Arial Narrow"/>
                <w:sz w:val="20"/>
                <w:szCs w:val="20"/>
              </w:rPr>
              <w:t>0°C</w:t>
            </w:r>
          </w:p>
        </w:tc>
        <w:tc>
          <w:tcPr>
            <w:tcW w:w="670" w:type="dxa"/>
            <w:vAlign w:val="center"/>
          </w:tcPr>
          <w:p w14:paraId="49167DDB"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7EE70F39" w14:textId="77777777" w:rsidR="004E6B69" w:rsidRPr="00316750" w:rsidRDefault="004E6B69" w:rsidP="00464FED">
            <w:pPr>
              <w:jc w:val="center"/>
            </w:pPr>
            <w:r>
              <w:t xml:space="preserve"> </w:t>
            </w:r>
          </w:p>
        </w:tc>
        <w:tc>
          <w:tcPr>
            <w:tcW w:w="1708" w:type="dxa"/>
            <w:vAlign w:val="center"/>
          </w:tcPr>
          <w:p w14:paraId="014007A7" w14:textId="77777777" w:rsidR="004E6B69" w:rsidRPr="00316750" w:rsidRDefault="004E6B69" w:rsidP="00464FED">
            <w:pPr>
              <w:spacing w:before="20" w:after="20"/>
              <w:jc w:val="center"/>
              <w:rPr>
                <w:rFonts w:ascii="Arial Narrow" w:hAnsi="Arial Narrow"/>
                <w:sz w:val="20"/>
                <w:szCs w:val="20"/>
              </w:rPr>
            </w:pPr>
          </w:p>
        </w:tc>
      </w:tr>
      <w:tr w:rsidR="004E6B69" w:rsidRPr="0026699C" w14:paraId="40643522" w14:textId="77777777" w:rsidTr="00464FED">
        <w:tc>
          <w:tcPr>
            <w:tcW w:w="817" w:type="dxa"/>
            <w:vMerge/>
            <w:vAlign w:val="center"/>
          </w:tcPr>
          <w:p w14:paraId="0D23937A" w14:textId="77777777" w:rsidR="004E6B69" w:rsidRPr="00316750" w:rsidRDefault="004E6B69" w:rsidP="00C17590">
            <w:pPr>
              <w:numPr>
                <w:ilvl w:val="0"/>
                <w:numId w:val="269"/>
              </w:numPr>
              <w:suppressAutoHyphens w:val="0"/>
              <w:spacing w:beforeLines="60" w:before="144" w:after="20" w:line="240" w:lineRule="auto"/>
              <w:ind w:right="-57"/>
              <w:jc w:val="center"/>
              <w:rPr>
                <w:rFonts w:ascii="Arial Narrow" w:hAnsi="Arial Narrow"/>
                <w:sz w:val="20"/>
                <w:szCs w:val="20"/>
              </w:rPr>
            </w:pPr>
          </w:p>
        </w:tc>
        <w:tc>
          <w:tcPr>
            <w:tcW w:w="3873" w:type="dxa"/>
            <w:vMerge/>
            <w:vAlign w:val="center"/>
          </w:tcPr>
          <w:p w14:paraId="28DD68E8" w14:textId="77777777" w:rsidR="004E6B69" w:rsidRPr="00316750" w:rsidRDefault="004E6B69" w:rsidP="00464FED">
            <w:pPr>
              <w:spacing w:beforeLines="60" w:before="144" w:after="20"/>
              <w:rPr>
                <w:rFonts w:ascii="Arial Narrow" w:hAnsi="Arial Narrow"/>
                <w:sz w:val="20"/>
                <w:szCs w:val="20"/>
              </w:rPr>
            </w:pPr>
          </w:p>
        </w:tc>
        <w:tc>
          <w:tcPr>
            <w:tcW w:w="1607" w:type="dxa"/>
            <w:vMerge/>
            <w:vAlign w:val="center"/>
          </w:tcPr>
          <w:p w14:paraId="510E433E" w14:textId="77777777" w:rsidR="004E6B69" w:rsidRPr="00316750" w:rsidRDefault="004E6B69" w:rsidP="00464FED">
            <w:pPr>
              <w:spacing w:beforeLines="60" w:before="144" w:after="20"/>
              <w:jc w:val="center"/>
              <w:rPr>
                <w:rFonts w:ascii="Arial Narrow" w:hAnsi="Arial Narrow"/>
                <w:sz w:val="20"/>
                <w:szCs w:val="20"/>
              </w:rPr>
            </w:pPr>
          </w:p>
        </w:tc>
        <w:tc>
          <w:tcPr>
            <w:tcW w:w="1772" w:type="dxa"/>
            <w:vMerge/>
            <w:vAlign w:val="center"/>
          </w:tcPr>
          <w:p w14:paraId="2B367123" w14:textId="77777777" w:rsidR="004E6B69" w:rsidRPr="00316750" w:rsidRDefault="004E6B69" w:rsidP="00464FED">
            <w:pPr>
              <w:spacing w:beforeLines="20" w:before="48" w:after="20"/>
              <w:jc w:val="center"/>
              <w:rPr>
                <w:rFonts w:ascii="Arial Narrow" w:hAnsi="Arial Narrow"/>
                <w:sz w:val="20"/>
                <w:szCs w:val="20"/>
              </w:rPr>
            </w:pPr>
          </w:p>
        </w:tc>
        <w:tc>
          <w:tcPr>
            <w:tcW w:w="3138" w:type="dxa"/>
            <w:gridSpan w:val="2"/>
            <w:tcBorders>
              <w:top w:val="single" w:sz="6" w:space="0" w:color="auto"/>
              <w:bottom w:val="single" w:sz="6" w:space="0" w:color="auto"/>
            </w:tcBorders>
            <w:vAlign w:val="center"/>
          </w:tcPr>
          <w:p w14:paraId="629F1225" w14:textId="77777777" w:rsidR="004E6B69" w:rsidRPr="00316750" w:rsidRDefault="004E6B69" w:rsidP="00464FED">
            <w:pPr>
              <w:spacing w:before="20" w:after="20"/>
              <w:rPr>
                <w:rFonts w:ascii="Arial Narrow" w:hAnsi="Arial Narrow"/>
                <w:sz w:val="20"/>
                <w:szCs w:val="20"/>
              </w:rPr>
            </w:pPr>
            <w:r w:rsidRPr="00316750">
              <w:rPr>
                <w:rFonts w:ascii="Arial Narrow" w:hAnsi="Arial Narrow"/>
                <w:sz w:val="20"/>
                <w:szCs w:val="20"/>
              </w:rPr>
              <w:sym w:font="Symbol" w:char="F02D"/>
            </w:r>
            <w:r>
              <w:rPr>
                <w:rFonts w:ascii="Arial Narrow" w:hAnsi="Arial Narrow"/>
                <w:sz w:val="20"/>
                <w:szCs w:val="20"/>
              </w:rPr>
              <w:t xml:space="preserve">   </w:t>
            </w:r>
            <w:r w:rsidRPr="00316750">
              <w:rPr>
                <w:rFonts w:ascii="Arial Narrow" w:hAnsi="Arial Narrow"/>
                <w:sz w:val="20"/>
                <w:szCs w:val="20"/>
              </w:rPr>
              <w:t xml:space="preserve">≤ - </w:t>
            </w:r>
            <w:r>
              <w:rPr>
                <w:rFonts w:ascii="Arial Narrow" w:hAnsi="Arial Narrow"/>
                <w:sz w:val="20"/>
                <w:szCs w:val="20"/>
              </w:rPr>
              <w:t>4</w:t>
            </w:r>
            <w:r w:rsidRPr="00316750">
              <w:rPr>
                <w:rFonts w:ascii="Arial Narrow" w:hAnsi="Arial Narrow"/>
                <w:sz w:val="20"/>
                <w:szCs w:val="20"/>
              </w:rPr>
              <w:t>0°C  -  &lt;+</w:t>
            </w:r>
            <w:r>
              <w:rPr>
                <w:rFonts w:ascii="Arial Narrow" w:hAnsi="Arial Narrow"/>
                <w:sz w:val="20"/>
                <w:szCs w:val="20"/>
              </w:rPr>
              <w:t>6</w:t>
            </w:r>
            <w:r w:rsidRPr="00316750">
              <w:rPr>
                <w:rFonts w:ascii="Arial Narrow" w:hAnsi="Arial Narrow"/>
                <w:sz w:val="20"/>
                <w:szCs w:val="20"/>
              </w:rPr>
              <w:t>0°C</w:t>
            </w:r>
          </w:p>
        </w:tc>
        <w:tc>
          <w:tcPr>
            <w:tcW w:w="670" w:type="dxa"/>
            <w:vAlign w:val="center"/>
          </w:tcPr>
          <w:p w14:paraId="0B880BC2" w14:textId="77777777" w:rsidR="004E6B69" w:rsidRPr="00316750" w:rsidRDefault="004E6B69" w:rsidP="00464FED">
            <w:pPr>
              <w:spacing w:before="20" w:after="20"/>
              <w:jc w:val="center"/>
              <w:rPr>
                <w:rFonts w:ascii="Arial Narrow" w:hAnsi="Arial Narrow"/>
                <w:sz w:val="20"/>
                <w:szCs w:val="20"/>
              </w:rPr>
            </w:pPr>
            <w:r w:rsidRPr="00316750">
              <w:rPr>
                <w:rFonts w:ascii="Arial Narrow" w:hAnsi="Arial Narrow"/>
                <w:sz w:val="20"/>
                <w:szCs w:val="20"/>
              </w:rPr>
              <w:t>0</w:t>
            </w:r>
          </w:p>
        </w:tc>
        <w:tc>
          <w:tcPr>
            <w:tcW w:w="1559" w:type="dxa"/>
            <w:vAlign w:val="center"/>
          </w:tcPr>
          <w:p w14:paraId="7D37BDAE" w14:textId="77777777" w:rsidR="004E6B69" w:rsidRPr="00316750" w:rsidRDefault="004E6B69" w:rsidP="00464FED">
            <w:pPr>
              <w:jc w:val="center"/>
            </w:pPr>
          </w:p>
        </w:tc>
        <w:tc>
          <w:tcPr>
            <w:tcW w:w="1708" w:type="dxa"/>
            <w:vAlign w:val="center"/>
          </w:tcPr>
          <w:p w14:paraId="5E74C2DB" w14:textId="77777777" w:rsidR="004E6B69" w:rsidRPr="00316750" w:rsidRDefault="004E6B69" w:rsidP="00464FED">
            <w:pPr>
              <w:spacing w:before="20" w:after="20"/>
              <w:jc w:val="center"/>
              <w:rPr>
                <w:rFonts w:ascii="Arial Narrow" w:hAnsi="Arial Narrow"/>
                <w:sz w:val="20"/>
                <w:szCs w:val="20"/>
              </w:rPr>
            </w:pPr>
          </w:p>
        </w:tc>
      </w:tr>
    </w:tbl>
    <w:p w14:paraId="148F7A5B" w14:textId="77777777" w:rsidR="004E6B69" w:rsidRDefault="004E6B69" w:rsidP="004E6B69"/>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54"/>
        <w:gridCol w:w="1479"/>
        <w:gridCol w:w="1863"/>
        <w:gridCol w:w="14"/>
        <w:gridCol w:w="1559"/>
        <w:gridCol w:w="14"/>
        <w:gridCol w:w="1688"/>
        <w:gridCol w:w="2000"/>
        <w:gridCol w:w="412"/>
        <w:gridCol w:w="1223"/>
        <w:gridCol w:w="14"/>
        <w:gridCol w:w="1140"/>
        <w:gridCol w:w="14"/>
        <w:gridCol w:w="1479"/>
        <w:gridCol w:w="12"/>
      </w:tblGrid>
      <w:tr w:rsidR="004E6B69" w:rsidRPr="0026699C" w14:paraId="0AE21F3F" w14:textId="77777777" w:rsidTr="004E6B69">
        <w:trPr>
          <w:gridAfter w:val="1"/>
          <w:wAfter w:w="12" w:type="dxa"/>
        </w:trPr>
        <w:tc>
          <w:tcPr>
            <w:tcW w:w="1164" w:type="dxa"/>
            <w:tcBorders>
              <w:bottom w:val="single" w:sz="4" w:space="0" w:color="auto"/>
              <w:right w:val="nil"/>
            </w:tcBorders>
          </w:tcPr>
          <w:p w14:paraId="4B855A97" w14:textId="77777777" w:rsidR="004E6B69" w:rsidRPr="006C4126" w:rsidRDefault="004E6B69" w:rsidP="00464FED">
            <w:pPr>
              <w:rPr>
                <w:rFonts w:ascii="Arial Narrow" w:hAnsi="Arial Narrow"/>
                <w:sz w:val="24"/>
                <w:szCs w:val="24"/>
              </w:rPr>
            </w:pPr>
          </w:p>
        </w:tc>
        <w:tc>
          <w:tcPr>
            <w:tcW w:w="3593" w:type="dxa"/>
            <w:gridSpan w:val="3"/>
            <w:tcBorders>
              <w:left w:val="nil"/>
              <w:bottom w:val="single" w:sz="4" w:space="0" w:color="auto"/>
              <w:right w:val="nil"/>
            </w:tcBorders>
          </w:tcPr>
          <w:p w14:paraId="55F13828" w14:textId="77777777" w:rsidR="004E6B69" w:rsidRPr="006C4126" w:rsidRDefault="004E6B69" w:rsidP="00464FED">
            <w:pPr>
              <w:spacing w:before="60" w:after="60"/>
              <w:jc w:val="both"/>
              <w:rPr>
                <w:rFonts w:ascii="Arial Narrow" w:hAnsi="Arial Narrow"/>
                <w:sz w:val="24"/>
                <w:szCs w:val="24"/>
              </w:rPr>
            </w:pPr>
          </w:p>
        </w:tc>
        <w:tc>
          <w:tcPr>
            <w:tcW w:w="1574" w:type="dxa"/>
            <w:gridSpan w:val="2"/>
            <w:tcBorders>
              <w:left w:val="nil"/>
              <w:right w:val="nil"/>
            </w:tcBorders>
          </w:tcPr>
          <w:p w14:paraId="2204468D" w14:textId="77777777" w:rsidR="004E6B69" w:rsidRPr="006C4126" w:rsidRDefault="004E6B69" w:rsidP="00464FED">
            <w:pPr>
              <w:spacing w:before="60" w:after="60"/>
              <w:jc w:val="center"/>
              <w:rPr>
                <w:rFonts w:ascii="Arial Narrow" w:hAnsi="Arial Narrow"/>
                <w:sz w:val="24"/>
                <w:szCs w:val="24"/>
              </w:rPr>
            </w:pPr>
          </w:p>
        </w:tc>
        <w:tc>
          <w:tcPr>
            <w:tcW w:w="1702" w:type="dxa"/>
            <w:gridSpan w:val="2"/>
            <w:tcBorders>
              <w:left w:val="nil"/>
              <w:right w:val="nil"/>
            </w:tcBorders>
          </w:tcPr>
          <w:p w14:paraId="191357E8" w14:textId="77777777" w:rsidR="004E6B69" w:rsidRPr="006C4126" w:rsidRDefault="004E6B69" w:rsidP="00464FED">
            <w:pPr>
              <w:spacing w:before="60" w:after="60"/>
              <w:rPr>
                <w:rFonts w:ascii="Arial Narrow" w:hAnsi="Arial Narrow"/>
                <w:sz w:val="24"/>
                <w:szCs w:val="24"/>
              </w:rPr>
            </w:pPr>
          </w:p>
        </w:tc>
        <w:tc>
          <w:tcPr>
            <w:tcW w:w="2412" w:type="dxa"/>
            <w:gridSpan w:val="2"/>
            <w:tcBorders>
              <w:left w:val="nil"/>
              <w:right w:val="nil"/>
            </w:tcBorders>
          </w:tcPr>
          <w:p w14:paraId="16201A1A" w14:textId="77777777" w:rsidR="004E6B69" w:rsidRPr="006C4126" w:rsidRDefault="004E6B69" w:rsidP="00464FED">
            <w:pPr>
              <w:spacing w:before="60" w:after="60"/>
              <w:jc w:val="center"/>
              <w:rPr>
                <w:rFonts w:ascii="Arial Narrow" w:hAnsi="Arial Narrow"/>
                <w:sz w:val="24"/>
                <w:szCs w:val="24"/>
              </w:rPr>
            </w:pPr>
            <w:r w:rsidRPr="00F94FB3">
              <w:rPr>
                <w:rFonts w:ascii="Arial Narrow" w:hAnsi="Arial Narrow"/>
                <w:b/>
                <w:sz w:val="24"/>
                <w:szCs w:val="24"/>
              </w:rPr>
              <w:t>SUMA PUNKTÓW</w:t>
            </w:r>
          </w:p>
        </w:tc>
        <w:tc>
          <w:tcPr>
            <w:tcW w:w="1223" w:type="dxa"/>
            <w:tcBorders>
              <w:left w:val="nil"/>
            </w:tcBorders>
          </w:tcPr>
          <w:p w14:paraId="68962179" w14:textId="77777777" w:rsidR="004E6B69" w:rsidRPr="00447C9C" w:rsidRDefault="004E6B69" w:rsidP="00464FED">
            <w:pPr>
              <w:spacing w:before="60" w:after="60"/>
              <w:ind w:left="708" w:hanging="708"/>
              <w:rPr>
                <w:rFonts w:ascii="Arial Narrow" w:hAnsi="Arial Narrow"/>
                <w:b/>
                <w:sz w:val="24"/>
                <w:szCs w:val="24"/>
                <w:vertAlign w:val="subscript"/>
              </w:rPr>
            </w:pPr>
            <w:r>
              <w:rPr>
                <w:rFonts w:ascii="Arial Narrow" w:hAnsi="Arial Narrow"/>
                <w:b/>
                <w:sz w:val="24"/>
                <w:szCs w:val="24"/>
              </w:rPr>
              <w:t>Σ P</w:t>
            </w:r>
            <w:r>
              <w:rPr>
                <w:rFonts w:ascii="Arial Narrow" w:hAnsi="Arial Narrow"/>
                <w:b/>
                <w:sz w:val="24"/>
                <w:szCs w:val="24"/>
                <w:vertAlign w:val="subscript"/>
              </w:rPr>
              <w:t>1A</w:t>
            </w:r>
          </w:p>
        </w:tc>
        <w:tc>
          <w:tcPr>
            <w:tcW w:w="1154" w:type="dxa"/>
            <w:gridSpan w:val="2"/>
            <w:tcBorders>
              <w:bottom w:val="single" w:sz="18" w:space="0" w:color="auto"/>
            </w:tcBorders>
          </w:tcPr>
          <w:p w14:paraId="628F0A7A" w14:textId="77777777" w:rsidR="004E6B69" w:rsidRPr="006C4126" w:rsidRDefault="004E6B69" w:rsidP="00464FED">
            <w:pPr>
              <w:spacing w:before="60" w:after="60"/>
              <w:jc w:val="center"/>
              <w:rPr>
                <w:rFonts w:ascii="Arial Narrow" w:hAnsi="Arial Narrow"/>
                <w:sz w:val="24"/>
                <w:szCs w:val="24"/>
              </w:rPr>
            </w:pPr>
          </w:p>
        </w:tc>
        <w:tc>
          <w:tcPr>
            <w:tcW w:w="1494" w:type="dxa"/>
            <w:gridSpan w:val="2"/>
          </w:tcPr>
          <w:p w14:paraId="2491DD43" w14:textId="77777777" w:rsidR="004E6B69" w:rsidRPr="006C4126" w:rsidRDefault="004E6B69" w:rsidP="00464FED">
            <w:pPr>
              <w:spacing w:before="60" w:after="60"/>
              <w:jc w:val="center"/>
              <w:rPr>
                <w:rFonts w:ascii="Arial Narrow" w:hAnsi="Arial Narrow"/>
                <w:sz w:val="24"/>
                <w:szCs w:val="24"/>
              </w:rPr>
            </w:pPr>
          </w:p>
        </w:tc>
      </w:tr>
      <w:tr w:rsidR="004E6B69" w:rsidRPr="0026699C" w14:paraId="760B707B" w14:textId="77777777" w:rsidTr="004E6B69">
        <w:tc>
          <w:tcPr>
            <w:tcW w:w="4771" w:type="dxa"/>
            <w:gridSpan w:val="5"/>
            <w:tcBorders>
              <w:bottom w:val="nil"/>
              <w:right w:val="nil"/>
            </w:tcBorders>
            <w:shd w:val="clear" w:color="auto" w:fill="E6E6E6"/>
          </w:tcPr>
          <w:p w14:paraId="1FD56771" w14:textId="77777777" w:rsidR="004E6B69" w:rsidRPr="006C4126" w:rsidRDefault="004E6B69" w:rsidP="00464FED">
            <w:pPr>
              <w:spacing w:before="60" w:after="60"/>
              <w:jc w:val="both"/>
              <w:rPr>
                <w:rFonts w:ascii="Arial Narrow" w:hAnsi="Arial Narrow"/>
                <w:sz w:val="24"/>
                <w:szCs w:val="24"/>
              </w:rPr>
            </w:pPr>
            <w:r w:rsidRPr="002D1BA2">
              <w:rPr>
                <w:rFonts w:ascii="Arial Narrow" w:hAnsi="Arial Narrow"/>
                <w:sz w:val="24"/>
                <w:szCs w:val="24"/>
                <w:u w:val="single"/>
              </w:rPr>
              <w:t>Obliczenie ilości punktów dla kryterium</w:t>
            </w:r>
            <w:r>
              <w:rPr>
                <w:rFonts w:ascii="Arial Narrow" w:hAnsi="Arial Narrow"/>
                <w:sz w:val="24"/>
                <w:szCs w:val="24"/>
              </w:rPr>
              <w:t xml:space="preserve"> :</w:t>
            </w:r>
          </w:p>
        </w:tc>
        <w:tc>
          <w:tcPr>
            <w:tcW w:w="1574" w:type="dxa"/>
            <w:gridSpan w:val="2"/>
            <w:tcBorders>
              <w:left w:val="nil"/>
              <w:bottom w:val="nil"/>
              <w:right w:val="nil"/>
            </w:tcBorders>
          </w:tcPr>
          <w:p w14:paraId="58EE0C54" w14:textId="77777777" w:rsidR="004E6B69" w:rsidRPr="006C4126" w:rsidRDefault="004E6B69" w:rsidP="00464FED">
            <w:pPr>
              <w:spacing w:before="60" w:after="60"/>
              <w:jc w:val="center"/>
              <w:rPr>
                <w:rFonts w:ascii="Arial Narrow" w:hAnsi="Arial Narrow"/>
                <w:sz w:val="24"/>
                <w:szCs w:val="24"/>
              </w:rPr>
            </w:pPr>
          </w:p>
        </w:tc>
        <w:tc>
          <w:tcPr>
            <w:tcW w:w="3688" w:type="dxa"/>
            <w:gridSpan w:val="2"/>
            <w:vMerge w:val="restart"/>
            <w:tcBorders>
              <w:left w:val="nil"/>
              <w:right w:val="single" w:sz="18" w:space="0" w:color="auto"/>
            </w:tcBorders>
          </w:tcPr>
          <w:p w14:paraId="3F5BC7C9" w14:textId="77777777" w:rsidR="004E6B69" w:rsidRPr="00F94FB3" w:rsidRDefault="004E6B69" w:rsidP="00464FED">
            <w:pPr>
              <w:spacing w:before="220" w:after="20"/>
              <w:jc w:val="center"/>
              <w:rPr>
                <w:rFonts w:ascii="Arial Narrow" w:hAnsi="Arial Narrow"/>
                <w:b/>
                <w:sz w:val="24"/>
                <w:szCs w:val="24"/>
              </w:rPr>
            </w:pPr>
            <w:r w:rsidRPr="00A82EDD">
              <w:rPr>
                <w:rFonts w:ascii="Arial Narrow" w:hAnsi="Arial Narrow"/>
                <w:b/>
                <w:position w:val="-32"/>
                <w:sz w:val="24"/>
                <w:szCs w:val="24"/>
              </w:rPr>
              <w:object w:dxaOrig="2920" w:dyaOrig="760" w14:anchorId="50173C77">
                <v:shape id="_x0000_i1026" type="#_x0000_t75" style="width:145.5pt;height:38.25pt" o:ole="">
                  <v:imagedata r:id="rId33" o:title=""/>
                </v:shape>
                <o:OLEObject Type="Embed" ProgID="Equation.3" ShapeID="_x0000_i1026" DrawAspect="Content" ObjectID="_1837921472" r:id="rId37"/>
              </w:object>
            </w:r>
          </w:p>
        </w:tc>
        <w:tc>
          <w:tcPr>
            <w:tcW w:w="1649" w:type="dxa"/>
            <w:gridSpan w:val="3"/>
            <w:vMerge w:val="restart"/>
            <w:tcBorders>
              <w:top w:val="single" w:sz="18" w:space="0" w:color="auto"/>
              <w:left w:val="single" w:sz="18" w:space="0" w:color="auto"/>
              <w:bottom w:val="single" w:sz="18" w:space="0" w:color="auto"/>
            </w:tcBorders>
          </w:tcPr>
          <w:p w14:paraId="3F0C389F" w14:textId="77777777" w:rsidR="004E6B69" w:rsidRPr="00A47087" w:rsidRDefault="004E6B69" w:rsidP="00464FED">
            <w:pPr>
              <w:spacing w:before="400" w:after="20"/>
              <w:jc w:val="center"/>
              <w:rPr>
                <w:rFonts w:ascii="Arial Narrow" w:hAnsi="Arial Narrow"/>
                <w:b/>
                <w:sz w:val="28"/>
                <w:szCs w:val="28"/>
              </w:rPr>
            </w:pPr>
            <w:r w:rsidRPr="00A47087">
              <w:rPr>
                <w:rFonts w:ascii="Arial Narrow" w:hAnsi="Arial Narrow"/>
                <w:b/>
                <w:position w:val="-12"/>
                <w:sz w:val="28"/>
                <w:szCs w:val="28"/>
              </w:rPr>
              <w:object w:dxaOrig="460" w:dyaOrig="380" w14:anchorId="2677912D">
                <v:shape id="_x0000_i1027" type="#_x0000_t75" style="width:30pt;height:24.75pt" o:ole="">
                  <v:imagedata r:id="rId38" o:title=""/>
                </v:shape>
                <o:OLEObject Type="Embed" ProgID="Equation.3" ShapeID="_x0000_i1027" DrawAspect="Content" ObjectID="_1837921473" r:id="rId39"/>
              </w:object>
            </w:r>
          </w:p>
        </w:tc>
        <w:tc>
          <w:tcPr>
            <w:tcW w:w="1154" w:type="dxa"/>
            <w:gridSpan w:val="2"/>
            <w:vMerge w:val="restart"/>
            <w:tcBorders>
              <w:top w:val="single" w:sz="18" w:space="0" w:color="auto"/>
              <w:bottom w:val="single" w:sz="18" w:space="0" w:color="auto"/>
              <w:right w:val="single" w:sz="18" w:space="0" w:color="auto"/>
            </w:tcBorders>
            <w:shd w:val="clear" w:color="auto" w:fill="E6E6E6"/>
          </w:tcPr>
          <w:p w14:paraId="52E4F3FE" w14:textId="77777777" w:rsidR="004E6B69" w:rsidRPr="006C4126" w:rsidRDefault="004E6B69" w:rsidP="00464FED">
            <w:pPr>
              <w:spacing w:before="60" w:after="60"/>
              <w:jc w:val="center"/>
              <w:rPr>
                <w:rFonts w:ascii="Arial Narrow" w:hAnsi="Arial Narrow"/>
                <w:sz w:val="24"/>
                <w:szCs w:val="24"/>
              </w:rPr>
            </w:pPr>
          </w:p>
        </w:tc>
        <w:tc>
          <w:tcPr>
            <w:tcW w:w="1492" w:type="dxa"/>
            <w:gridSpan w:val="2"/>
            <w:tcBorders>
              <w:left w:val="single" w:sz="18" w:space="0" w:color="auto"/>
              <w:bottom w:val="nil"/>
            </w:tcBorders>
          </w:tcPr>
          <w:p w14:paraId="34713502" w14:textId="77777777" w:rsidR="004E6B69" w:rsidRPr="006C4126" w:rsidRDefault="004E6B69" w:rsidP="00464FED">
            <w:pPr>
              <w:spacing w:before="60" w:after="60"/>
              <w:jc w:val="center"/>
              <w:rPr>
                <w:rFonts w:ascii="Arial Narrow" w:hAnsi="Arial Narrow"/>
                <w:sz w:val="24"/>
                <w:szCs w:val="24"/>
              </w:rPr>
            </w:pPr>
          </w:p>
        </w:tc>
      </w:tr>
      <w:tr w:rsidR="004E6B69" w:rsidRPr="0026699C" w14:paraId="7CFD5860" w14:textId="77777777" w:rsidTr="004E6B69">
        <w:tc>
          <w:tcPr>
            <w:tcW w:w="1418" w:type="dxa"/>
            <w:gridSpan w:val="2"/>
            <w:tcBorders>
              <w:top w:val="nil"/>
              <w:bottom w:val="nil"/>
              <w:right w:val="nil"/>
            </w:tcBorders>
          </w:tcPr>
          <w:p w14:paraId="2FE707F6" w14:textId="77777777" w:rsidR="004E6B69" w:rsidRPr="006C4126" w:rsidRDefault="004E6B69" w:rsidP="00464FED">
            <w:pPr>
              <w:spacing w:before="60" w:after="60"/>
              <w:ind w:right="-57"/>
              <w:jc w:val="center"/>
              <w:rPr>
                <w:rFonts w:ascii="Arial Narrow" w:hAnsi="Arial Narrow"/>
                <w:sz w:val="24"/>
                <w:szCs w:val="24"/>
              </w:rPr>
            </w:pPr>
            <w:r>
              <w:rPr>
                <w:rFonts w:ascii="Arial Narrow" w:hAnsi="Arial Narrow"/>
                <w:sz w:val="24"/>
                <w:szCs w:val="24"/>
              </w:rPr>
              <w:t>dla</w:t>
            </w:r>
          </w:p>
        </w:tc>
        <w:tc>
          <w:tcPr>
            <w:tcW w:w="1476" w:type="dxa"/>
            <w:vMerge w:val="restart"/>
            <w:tcBorders>
              <w:top w:val="nil"/>
              <w:left w:val="nil"/>
              <w:right w:val="nil"/>
            </w:tcBorders>
          </w:tcPr>
          <w:p w14:paraId="4D2923C9" w14:textId="77777777" w:rsidR="004E6B69" w:rsidRPr="006C4126" w:rsidRDefault="004E6B69" w:rsidP="00464FED">
            <w:pPr>
              <w:spacing w:before="200" w:after="60"/>
              <w:ind w:right="-113"/>
              <w:jc w:val="right"/>
              <w:rPr>
                <w:rFonts w:ascii="Arial Narrow" w:hAnsi="Arial Narrow"/>
                <w:sz w:val="24"/>
                <w:szCs w:val="24"/>
              </w:rPr>
            </w:pPr>
            <w:r w:rsidRPr="002D1BA2">
              <w:rPr>
                <w:rFonts w:ascii="Arial Narrow" w:hAnsi="Arial Narrow"/>
                <w:position w:val="-12"/>
                <w:sz w:val="24"/>
                <w:szCs w:val="24"/>
              </w:rPr>
              <w:object w:dxaOrig="1260" w:dyaOrig="380" w14:anchorId="54092D0F">
                <v:shape id="_x0000_i1028" type="#_x0000_t75" style="width:63pt;height:18.75pt" o:ole="">
                  <v:imagedata r:id="rId40" o:title=""/>
                </v:shape>
                <o:OLEObject Type="Embed" ProgID="Equation.3" ShapeID="_x0000_i1028" DrawAspect="Content" ObjectID="_1837921474" r:id="rId41"/>
              </w:object>
            </w:r>
          </w:p>
        </w:tc>
        <w:tc>
          <w:tcPr>
            <w:tcW w:w="1877" w:type="dxa"/>
            <w:gridSpan w:val="2"/>
            <w:vMerge w:val="restart"/>
            <w:tcBorders>
              <w:top w:val="nil"/>
              <w:left w:val="nil"/>
              <w:right w:val="nil"/>
            </w:tcBorders>
          </w:tcPr>
          <w:p w14:paraId="3E4EB16F" w14:textId="77777777" w:rsidR="004E6B69" w:rsidRPr="006C4126" w:rsidRDefault="004E6B69" w:rsidP="00464FED">
            <w:pPr>
              <w:spacing w:before="400" w:after="60"/>
              <w:jc w:val="both"/>
              <w:rPr>
                <w:rFonts w:ascii="Arial Narrow" w:hAnsi="Arial Narrow"/>
                <w:sz w:val="24"/>
                <w:szCs w:val="24"/>
              </w:rPr>
            </w:pPr>
            <w:r>
              <w:rPr>
                <w:rFonts w:ascii="Arial Narrow" w:hAnsi="Arial Narrow"/>
                <w:sz w:val="24"/>
                <w:szCs w:val="24"/>
              </w:rPr>
              <w:t>…………………</w:t>
            </w:r>
          </w:p>
        </w:tc>
        <w:tc>
          <w:tcPr>
            <w:tcW w:w="1574" w:type="dxa"/>
            <w:gridSpan w:val="2"/>
            <w:tcBorders>
              <w:top w:val="nil"/>
              <w:left w:val="nil"/>
              <w:bottom w:val="nil"/>
              <w:right w:val="nil"/>
            </w:tcBorders>
          </w:tcPr>
          <w:p w14:paraId="6BF9B9E0" w14:textId="77777777" w:rsidR="004E6B69" w:rsidRPr="006C4126" w:rsidRDefault="004E6B69" w:rsidP="00464FED">
            <w:pPr>
              <w:spacing w:before="60" w:after="60"/>
              <w:jc w:val="center"/>
              <w:rPr>
                <w:rFonts w:ascii="Arial Narrow" w:hAnsi="Arial Narrow"/>
                <w:sz w:val="24"/>
                <w:szCs w:val="24"/>
              </w:rPr>
            </w:pPr>
          </w:p>
        </w:tc>
        <w:tc>
          <w:tcPr>
            <w:tcW w:w="3688" w:type="dxa"/>
            <w:gridSpan w:val="2"/>
            <w:vMerge/>
            <w:tcBorders>
              <w:left w:val="nil"/>
              <w:right w:val="single" w:sz="18" w:space="0" w:color="auto"/>
            </w:tcBorders>
          </w:tcPr>
          <w:p w14:paraId="665CBC4F" w14:textId="77777777" w:rsidR="004E6B69" w:rsidRPr="00F94FB3" w:rsidRDefault="004E6B69" w:rsidP="00464FED">
            <w:pPr>
              <w:spacing w:before="20" w:after="20"/>
              <w:jc w:val="center"/>
              <w:rPr>
                <w:rFonts w:ascii="Arial Narrow" w:hAnsi="Arial Narrow"/>
                <w:b/>
                <w:sz w:val="24"/>
                <w:szCs w:val="24"/>
              </w:rPr>
            </w:pPr>
          </w:p>
        </w:tc>
        <w:tc>
          <w:tcPr>
            <w:tcW w:w="1649" w:type="dxa"/>
            <w:gridSpan w:val="3"/>
            <w:vMerge/>
            <w:tcBorders>
              <w:left w:val="single" w:sz="18" w:space="0" w:color="auto"/>
              <w:bottom w:val="single" w:sz="18" w:space="0" w:color="auto"/>
            </w:tcBorders>
          </w:tcPr>
          <w:p w14:paraId="0EB11F4F" w14:textId="77777777" w:rsidR="004E6B69" w:rsidRDefault="004E6B69" w:rsidP="00464FED">
            <w:pPr>
              <w:spacing w:before="180" w:after="20"/>
              <w:jc w:val="center"/>
              <w:rPr>
                <w:rFonts w:ascii="Arial Narrow" w:hAnsi="Arial Narrow"/>
                <w:b/>
                <w:sz w:val="24"/>
                <w:szCs w:val="24"/>
              </w:rPr>
            </w:pPr>
          </w:p>
        </w:tc>
        <w:tc>
          <w:tcPr>
            <w:tcW w:w="1154" w:type="dxa"/>
            <w:gridSpan w:val="2"/>
            <w:vMerge/>
            <w:tcBorders>
              <w:bottom w:val="single" w:sz="18" w:space="0" w:color="auto"/>
              <w:right w:val="single" w:sz="18" w:space="0" w:color="auto"/>
            </w:tcBorders>
            <w:shd w:val="clear" w:color="auto" w:fill="E6E6E6"/>
          </w:tcPr>
          <w:p w14:paraId="3C0ACFCC" w14:textId="77777777" w:rsidR="004E6B69" w:rsidRPr="006C4126" w:rsidRDefault="004E6B69" w:rsidP="00464FED">
            <w:pPr>
              <w:spacing w:before="60" w:after="60"/>
              <w:jc w:val="center"/>
              <w:rPr>
                <w:rFonts w:ascii="Arial Narrow" w:hAnsi="Arial Narrow"/>
                <w:sz w:val="24"/>
                <w:szCs w:val="24"/>
              </w:rPr>
            </w:pPr>
          </w:p>
        </w:tc>
        <w:tc>
          <w:tcPr>
            <w:tcW w:w="1492" w:type="dxa"/>
            <w:gridSpan w:val="2"/>
            <w:tcBorders>
              <w:top w:val="nil"/>
              <w:left w:val="single" w:sz="18" w:space="0" w:color="auto"/>
              <w:bottom w:val="nil"/>
            </w:tcBorders>
          </w:tcPr>
          <w:p w14:paraId="05D2A47F" w14:textId="77777777" w:rsidR="004E6B69" w:rsidRPr="006C4126" w:rsidRDefault="004E6B69" w:rsidP="00464FED">
            <w:pPr>
              <w:spacing w:before="60" w:after="60"/>
              <w:jc w:val="center"/>
              <w:rPr>
                <w:rFonts w:ascii="Arial Narrow" w:hAnsi="Arial Narrow"/>
                <w:sz w:val="24"/>
                <w:szCs w:val="24"/>
              </w:rPr>
            </w:pPr>
          </w:p>
        </w:tc>
      </w:tr>
      <w:tr w:rsidR="004E6B69" w:rsidRPr="0026699C" w14:paraId="621C4C9F" w14:textId="77777777" w:rsidTr="004E6B69">
        <w:tc>
          <w:tcPr>
            <w:tcW w:w="1418" w:type="dxa"/>
            <w:gridSpan w:val="2"/>
            <w:tcBorders>
              <w:top w:val="nil"/>
              <w:right w:val="nil"/>
            </w:tcBorders>
          </w:tcPr>
          <w:p w14:paraId="1E345C94" w14:textId="77777777" w:rsidR="004E6B69" w:rsidRPr="006C4126" w:rsidRDefault="004E6B69" w:rsidP="00464FED">
            <w:pPr>
              <w:spacing w:before="60" w:after="60"/>
              <w:ind w:right="-57"/>
              <w:jc w:val="right"/>
              <w:rPr>
                <w:rFonts w:ascii="Arial Narrow" w:hAnsi="Arial Narrow"/>
                <w:sz w:val="24"/>
                <w:szCs w:val="24"/>
              </w:rPr>
            </w:pPr>
          </w:p>
        </w:tc>
        <w:tc>
          <w:tcPr>
            <w:tcW w:w="1476" w:type="dxa"/>
            <w:vMerge/>
            <w:tcBorders>
              <w:top w:val="nil"/>
              <w:left w:val="nil"/>
              <w:right w:val="nil"/>
            </w:tcBorders>
          </w:tcPr>
          <w:p w14:paraId="59D05D6D" w14:textId="77777777" w:rsidR="004E6B69" w:rsidRPr="006C4126" w:rsidRDefault="004E6B69" w:rsidP="00464FED">
            <w:pPr>
              <w:spacing w:before="60" w:after="60"/>
              <w:jc w:val="both"/>
              <w:rPr>
                <w:rFonts w:ascii="Arial Narrow" w:hAnsi="Arial Narrow"/>
                <w:sz w:val="24"/>
                <w:szCs w:val="24"/>
              </w:rPr>
            </w:pPr>
          </w:p>
        </w:tc>
        <w:tc>
          <w:tcPr>
            <w:tcW w:w="1877" w:type="dxa"/>
            <w:gridSpan w:val="2"/>
            <w:vMerge/>
            <w:tcBorders>
              <w:top w:val="nil"/>
              <w:left w:val="nil"/>
              <w:right w:val="nil"/>
            </w:tcBorders>
          </w:tcPr>
          <w:p w14:paraId="299CF943" w14:textId="77777777" w:rsidR="004E6B69" w:rsidRPr="006C4126" w:rsidRDefault="004E6B69" w:rsidP="00464FED">
            <w:pPr>
              <w:spacing w:before="60" w:after="60"/>
              <w:jc w:val="both"/>
              <w:rPr>
                <w:rFonts w:ascii="Arial Narrow" w:hAnsi="Arial Narrow"/>
                <w:sz w:val="24"/>
                <w:szCs w:val="24"/>
              </w:rPr>
            </w:pPr>
          </w:p>
        </w:tc>
        <w:tc>
          <w:tcPr>
            <w:tcW w:w="1574" w:type="dxa"/>
            <w:gridSpan w:val="2"/>
            <w:tcBorders>
              <w:top w:val="nil"/>
              <w:left w:val="nil"/>
              <w:right w:val="nil"/>
            </w:tcBorders>
          </w:tcPr>
          <w:p w14:paraId="061350F1" w14:textId="77777777" w:rsidR="004E6B69" w:rsidRPr="006C4126" w:rsidRDefault="004E6B69" w:rsidP="00464FED">
            <w:pPr>
              <w:spacing w:before="60" w:after="60"/>
              <w:jc w:val="center"/>
              <w:rPr>
                <w:rFonts w:ascii="Arial Narrow" w:hAnsi="Arial Narrow"/>
                <w:sz w:val="24"/>
                <w:szCs w:val="24"/>
              </w:rPr>
            </w:pPr>
          </w:p>
        </w:tc>
        <w:tc>
          <w:tcPr>
            <w:tcW w:w="3688" w:type="dxa"/>
            <w:gridSpan w:val="2"/>
            <w:vMerge/>
            <w:tcBorders>
              <w:left w:val="nil"/>
              <w:right w:val="single" w:sz="18" w:space="0" w:color="auto"/>
            </w:tcBorders>
          </w:tcPr>
          <w:p w14:paraId="2E14D99C" w14:textId="77777777" w:rsidR="004E6B69" w:rsidRPr="00F94FB3" w:rsidRDefault="004E6B69" w:rsidP="00464FED">
            <w:pPr>
              <w:spacing w:before="60" w:after="60"/>
              <w:jc w:val="center"/>
              <w:rPr>
                <w:rFonts w:ascii="Arial Narrow" w:hAnsi="Arial Narrow"/>
                <w:b/>
                <w:sz w:val="24"/>
                <w:szCs w:val="24"/>
              </w:rPr>
            </w:pPr>
          </w:p>
        </w:tc>
        <w:tc>
          <w:tcPr>
            <w:tcW w:w="1649" w:type="dxa"/>
            <w:gridSpan w:val="3"/>
            <w:vMerge/>
            <w:tcBorders>
              <w:left w:val="single" w:sz="18" w:space="0" w:color="auto"/>
              <w:bottom w:val="single" w:sz="18" w:space="0" w:color="auto"/>
            </w:tcBorders>
          </w:tcPr>
          <w:p w14:paraId="70ED0804" w14:textId="77777777" w:rsidR="004E6B69" w:rsidRDefault="004E6B69" w:rsidP="00464FED">
            <w:pPr>
              <w:spacing w:before="60" w:after="60"/>
              <w:ind w:left="708"/>
              <w:rPr>
                <w:rFonts w:ascii="Arial Narrow" w:hAnsi="Arial Narrow"/>
                <w:b/>
                <w:sz w:val="24"/>
                <w:szCs w:val="24"/>
              </w:rPr>
            </w:pPr>
          </w:p>
        </w:tc>
        <w:tc>
          <w:tcPr>
            <w:tcW w:w="1154" w:type="dxa"/>
            <w:gridSpan w:val="2"/>
            <w:vMerge/>
            <w:tcBorders>
              <w:bottom w:val="single" w:sz="18" w:space="0" w:color="auto"/>
              <w:right w:val="single" w:sz="18" w:space="0" w:color="auto"/>
            </w:tcBorders>
            <w:shd w:val="clear" w:color="auto" w:fill="E6E6E6"/>
          </w:tcPr>
          <w:p w14:paraId="50597332" w14:textId="77777777" w:rsidR="004E6B69" w:rsidRPr="006C4126" w:rsidRDefault="004E6B69" w:rsidP="00464FED">
            <w:pPr>
              <w:spacing w:before="60" w:after="60"/>
              <w:jc w:val="center"/>
              <w:rPr>
                <w:rFonts w:ascii="Arial Narrow" w:hAnsi="Arial Narrow"/>
                <w:sz w:val="24"/>
                <w:szCs w:val="24"/>
              </w:rPr>
            </w:pPr>
          </w:p>
        </w:tc>
        <w:tc>
          <w:tcPr>
            <w:tcW w:w="1492" w:type="dxa"/>
            <w:gridSpan w:val="2"/>
            <w:tcBorders>
              <w:top w:val="nil"/>
              <w:left w:val="single" w:sz="18" w:space="0" w:color="auto"/>
            </w:tcBorders>
          </w:tcPr>
          <w:p w14:paraId="12A514D1" w14:textId="77777777" w:rsidR="004E6B69" w:rsidRPr="006C4126" w:rsidRDefault="004E6B69" w:rsidP="00464FED">
            <w:pPr>
              <w:spacing w:before="60" w:after="60"/>
              <w:jc w:val="center"/>
              <w:rPr>
                <w:rFonts w:ascii="Arial Narrow" w:hAnsi="Arial Narrow"/>
                <w:sz w:val="24"/>
                <w:szCs w:val="24"/>
              </w:rPr>
            </w:pPr>
          </w:p>
        </w:tc>
      </w:tr>
    </w:tbl>
    <w:p w14:paraId="189DCC20" w14:textId="77777777" w:rsidR="008B1430" w:rsidRDefault="008B1430" w:rsidP="008B1430"/>
    <w:p w14:paraId="03E3F88D" w14:textId="77777777" w:rsidR="008B1430" w:rsidRDefault="008B1430" w:rsidP="008B1430"/>
    <w:p w14:paraId="525B68A2" w14:textId="77777777" w:rsidR="008B1430" w:rsidRDefault="008B1430" w:rsidP="000D3DAD">
      <w:pPr>
        <w:spacing w:after="0" w:line="240" w:lineRule="auto"/>
        <w:ind w:left="6379"/>
        <w:jc w:val="right"/>
        <w:rPr>
          <w:color w:val="FF0000"/>
        </w:rPr>
      </w:pPr>
    </w:p>
    <w:p w14:paraId="17C9FB6D" w14:textId="77777777" w:rsidR="008B1430" w:rsidRDefault="008B1430" w:rsidP="000D3DAD">
      <w:pPr>
        <w:spacing w:after="0" w:line="240" w:lineRule="auto"/>
        <w:ind w:left="6379"/>
        <w:jc w:val="right"/>
        <w:rPr>
          <w:color w:val="FF0000"/>
        </w:rPr>
      </w:pPr>
    </w:p>
    <w:p w14:paraId="3ABF3FA4" w14:textId="77777777" w:rsidR="008B1430" w:rsidRDefault="008B1430" w:rsidP="000D3DAD">
      <w:pPr>
        <w:spacing w:after="0" w:line="240" w:lineRule="auto"/>
        <w:ind w:left="6379"/>
        <w:jc w:val="right"/>
        <w:rPr>
          <w:color w:val="FF0000"/>
        </w:rPr>
      </w:pPr>
    </w:p>
    <w:p w14:paraId="55F95583" w14:textId="77777777" w:rsidR="008B1430" w:rsidRDefault="008B1430" w:rsidP="000D3DAD">
      <w:pPr>
        <w:spacing w:after="0" w:line="240" w:lineRule="auto"/>
        <w:ind w:left="6379"/>
        <w:jc w:val="right"/>
        <w:rPr>
          <w:color w:val="FF0000"/>
        </w:rPr>
      </w:pPr>
    </w:p>
    <w:p w14:paraId="595261BF" w14:textId="77777777" w:rsidR="008B1430" w:rsidRDefault="008B1430" w:rsidP="000D3DAD">
      <w:pPr>
        <w:spacing w:after="0" w:line="240" w:lineRule="auto"/>
        <w:ind w:left="6379"/>
        <w:jc w:val="right"/>
        <w:rPr>
          <w:color w:val="FF0000"/>
        </w:rPr>
      </w:pPr>
    </w:p>
    <w:p w14:paraId="487CD073" w14:textId="77777777" w:rsidR="008B1430" w:rsidRDefault="008B1430" w:rsidP="000D3DAD">
      <w:pPr>
        <w:spacing w:after="0" w:line="240" w:lineRule="auto"/>
        <w:ind w:left="6379"/>
        <w:jc w:val="right"/>
        <w:rPr>
          <w:color w:val="FF0000"/>
        </w:rPr>
      </w:pPr>
    </w:p>
    <w:p w14:paraId="2DD33825" w14:textId="77777777" w:rsidR="008B1430" w:rsidRDefault="008B1430" w:rsidP="000D3DAD">
      <w:pPr>
        <w:spacing w:after="0" w:line="240" w:lineRule="auto"/>
        <w:ind w:left="6379"/>
        <w:jc w:val="right"/>
        <w:rPr>
          <w:color w:val="FF0000"/>
        </w:rPr>
        <w:sectPr w:rsidR="008B1430" w:rsidSect="008B1430">
          <w:pgSz w:w="16838" w:h="11906" w:orient="landscape"/>
          <w:pgMar w:top="1985" w:right="1344" w:bottom="1134" w:left="992" w:header="0" w:footer="539" w:gutter="0"/>
          <w:cols w:space="708"/>
          <w:formProt w:val="0"/>
          <w:titlePg/>
          <w:docGrid w:linePitch="360"/>
        </w:sectPr>
      </w:pPr>
    </w:p>
    <w:p w14:paraId="098D707E" w14:textId="50877C95" w:rsidR="00D624F5" w:rsidRPr="000B5A50" w:rsidRDefault="00D8126B" w:rsidP="000D3DAD">
      <w:pPr>
        <w:spacing w:after="0" w:line="240" w:lineRule="auto"/>
        <w:ind w:left="6379"/>
        <w:jc w:val="right"/>
        <w:rPr>
          <w:b/>
          <w:i/>
          <w:u w:val="single"/>
        </w:rPr>
      </w:pPr>
      <w:r w:rsidRPr="00B80FB6">
        <w:rPr>
          <w:color w:val="FF0000"/>
        </w:rPr>
        <w:lastRenderedPageBreak/>
        <w:t xml:space="preserve"> </w:t>
      </w:r>
      <w:r w:rsidR="000D3DAD" w:rsidRPr="000B5A50">
        <w:rPr>
          <w:b/>
          <w:i/>
          <w:u w:val="single"/>
        </w:rPr>
        <w:t>ZAŁĄCZNIK NR 3</w:t>
      </w:r>
    </w:p>
    <w:p w14:paraId="54D3CA53" w14:textId="3311DCF1" w:rsidR="003F16F3" w:rsidRDefault="003F16F3" w:rsidP="003F16F3">
      <w:pPr>
        <w:spacing w:after="0" w:line="240" w:lineRule="auto"/>
        <w:ind w:right="22"/>
        <w:jc w:val="right"/>
        <w:rPr>
          <w:rFonts w:eastAsia="Times New Roman"/>
          <w:b/>
          <w:bCs/>
          <w:sz w:val="24"/>
          <w:szCs w:val="24"/>
        </w:rPr>
      </w:pPr>
      <w:r>
        <w:rPr>
          <w:rFonts w:eastAsia="Times New Roman"/>
          <w:b/>
          <w:bCs/>
          <w:sz w:val="24"/>
          <w:szCs w:val="24"/>
        </w:rPr>
        <w:t>Projekt</w:t>
      </w:r>
      <w:r w:rsidR="00BC3B16">
        <w:rPr>
          <w:rFonts w:eastAsia="Times New Roman"/>
          <w:b/>
          <w:bCs/>
          <w:sz w:val="24"/>
          <w:szCs w:val="24"/>
        </w:rPr>
        <w:t xml:space="preserve"> (</w:t>
      </w:r>
      <w:r w:rsidR="004E6B69">
        <w:rPr>
          <w:rFonts w:eastAsia="Times New Roman"/>
          <w:b/>
          <w:bCs/>
          <w:sz w:val="24"/>
          <w:szCs w:val="24"/>
        </w:rPr>
        <w:t>etap I, etap II</w:t>
      </w:r>
      <w:r w:rsidR="00BC3B16">
        <w:rPr>
          <w:rFonts w:eastAsia="Times New Roman"/>
          <w:b/>
          <w:bCs/>
          <w:sz w:val="24"/>
          <w:szCs w:val="24"/>
        </w:rPr>
        <w:t>)</w:t>
      </w:r>
    </w:p>
    <w:p w14:paraId="1D1F9CEE" w14:textId="77777777" w:rsidR="00313D23" w:rsidRPr="00553674" w:rsidRDefault="00313D23" w:rsidP="00313D23">
      <w:pPr>
        <w:spacing w:after="0" w:line="240" w:lineRule="auto"/>
        <w:jc w:val="center"/>
        <w:rPr>
          <w:b/>
        </w:rPr>
      </w:pPr>
      <w:r w:rsidRPr="00553674">
        <w:rPr>
          <w:b/>
        </w:rPr>
        <w:t>UMOWA nr ……/202</w:t>
      </w:r>
      <w:r>
        <w:rPr>
          <w:b/>
        </w:rPr>
        <w:t>6</w:t>
      </w:r>
    </w:p>
    <w:p w14:paraId="60D41613" w14:textId="77777777" w:rsidR="00313D23" w:rsidRPr="00553674" w:rsidRDefault="00313D23" w:rsidP="00313D23">
      <w:pPr>
        <w:spacing w:after="0" w:line="240" w:lineRule="auto"/>
        <w:jc w:val="center"/>
      </w:pPr>
      <w:r w:rsidRPr="00553674">
        <w:t>(zw. dalej „</w:t>
      </w:r>
      <w:r w:rsidRPr="00553674">
        <w:rPr>
          <w:b/>
          <w:bCs/>
        </w:rPr>
        <w:t>Umową</w:t>
      </w:r>
      <w:r w:rsidRPr="00553674">
        <w:t>”)</w:t>
      </w:r>
    </w:p>
    <w:p w14:paraId="435FC74B" w14:textId="77777777" w:rsidR="00313D23" w:rsidRPr="00553674" w:rsidRDefault="00313D23" w:rsidP="00313D23">
      <w:pPr>
        <w:spacing w:after="0" w:line="240" w:lineRule="auto"/>
        <w:jc w:val="center"/>
      </w:pPr>
    </w:p>
    <w:p w14:paraId="4C6D73C5" w14:textId="77777777" w:rsidR="00313D23" w:rsidRPr="00553674" w:rsidRDefault="00313D23" w:rsidP="00313D23">
      <w:pPr>
        <w:spacing w:after="0" w:line="240" w:lineRule="auto"/>
        <w:jc w:val="both"/>
      </w:pPr>
      <w:bookmarkStart w:id="15" w:name="_Hlk182829153"/>
      <w:r w:rsidRPr="00553674">
        <w:t>zawarta w dniu złożenia ostatniego kwalifikowanego podpisu elektronicznego przez Strony,</w:t>
      </w:r>
      <w:r>
        <w:t xml:space="preserve"> pomiędzy: </w:t>
      </w:r>
    </w:p>
    <w:bookmarkEnd w:id="15"/>
    <w:p w14:paraId="1DFF1925" w14:textId="77777777" w:rsidR="00313D23" w:rsidRPr="00553674" w:rsidRDefault="00313D23" w:rsidP="00313D23">
      <w:pPr>
        <w:spacing w:after="0" w:line="240" w:lineRule="auto"/>
        <w:jc w:val="both"/>
      </w:pPr>
    </w:p>
    <w:p w14:paraId="5E746C58" w14:textId="77777777" w:rsidR="00313D23" w:rsidRPr="00553674" w:rsidRDefault="00313D23" w:rsidP="00313D23">
      <w:pPr>
        <w:spacing w:after="0" w:line="240" w:lineRule="auto"/>
        <w:jc w:val="both"/>
      </w:pPr>
      <w:r w:rsidRPr="00553674">
        <w:rPr>
          <w:b/>
        </w:rPr>
        <w:t>Akademią Marynarki Wojennej im. Bohaterów Westerplatte w Gdyni</w:t>
      </w:r>
      <w:r w:rsidRPr="00553674">
        <w:rPr>
          <w:bCs/>
        </w:rPr>
        <w:t>,</w:t>
      </w:r>
      <w:r w:rsidRPr="00553674">
        <w:t xml:space="preserve"> ul. Śmidowicza 69, 81-127 Gdynia, NIP: 5860104693, REGON: 190064136, </w:t>
      </w:r>
    </w:p>
    <w:p w14:paraId="336D45E2" w14:textId="77777777" w:rsidR="00313D23" w:rsidRPr="00553674" w:rsidRDefault="00313D23" w:rsidP="00313D23">
      <w:pPr>
        <w:spacing w:after="0" w:line="240" w:lineRule="auto"/>
        <w:jc w:val="both"/>
      </w:pPr>
      <w:r w:rsidRPr="00553674">
        <w:t>w imieniu i na rzecz której działa:</w:t>
      </w:r>
    </w:p>
    <w:p w14:paraId="021EC7BF" w14:textId="77777777" w:rsidR="00313D23" w:rsidRPr="00553674" w:rsidRDefault="00313D23" w:rsidP="00313D23">
      <w:pPr>
        <w:spacing w:after="0" w:line="240" w:lineRule="auto"/>
        <w:jc w:val="both"/>
        <w:rPr>
          <w:b/>
        </w:rPr>
      </w:pPr>
      <w:r w:rsidRPr="00553674">
        <w:rPr>
          <w:b/>
        </w:rPr>
        <w:t xml:space="preserve">Kanclerz - Marek Drygas - </w:t>
      </w:r>
      <w:r w:rsidRPr="00553674">
        <w:t xml:space="preserve">działający na mocy pełnomocnictwa Rektora-Komendanta – kontradmirała prof. dr. hab. Tomasza </w:t>
      </w:r>
      <w:proofErr w:type="spellStart"/>
      <w:r w:rsidRPr="00553674">
        <w:t>Szubrychta</w:t>
      </w:r>
      <w:proofErr w:type="spellEnd"/>
      <w:r w:rsidRPr="00553674">
        <w:rPr>
          <w:b/>
        </w:rPr>
        <w:t xml:space="preserve">, </w:t>
      </w:r>
    </w:p>
    <w:p w14:paraId="71E1994A" w14:textId="77777777" w:rsidR="00313D23" w:rsidRPr="00553674" w:rsidRDefault="00313D23" w:rsidP="00313D23">
      <w:pPr>
        <w:spacing w:after="0" w:line="240" w:lineRule="auto"/>
        <w:jc w:val="both"/>
        <w:rPr>
          <w:b/>
        </w:rPr>
      </w:pPr>
      <w:r w:rsidRPr="00553674">
        <w:t>zwaną w dalszej części Umowy „</w:t>
      </w:r>
      <w:r w:rsidRPr="00553674">
        <w:rPr>
          <w:b/>
          <w:bCs/>
        </w:rPr>
        <w:t>Zamawiającym’’</w:t>
      </w:r>
      <w:r w:rsidRPr="00553674">
        <w:t xml:space="preserve">, </w:t>
      </w:r>
      <w:r w:rsidRPr="00553674">
        <w:rPr>
          <w:b/>
        </w:rPr>
        <w:t xml:space="preserve"> </w:t>
      </w:r>
    </w:p>
    <w:p w14:paraId="76C2A0D8" w14:textId="77777777" w:rsidR="00313D23" w:rsidRPr="00553674" w:rsidRDefault="00313D23" w:rsidP="00313D23">
      <w:pPr>
        <w:spacing w:after="0" w:line="240" w:lineRule="auto"/>
        <w:jc w:val="both"/>
      </w:pPr>
    </w:p>
    <w:p w14:paraId="23A18411" w14:textId="77777777" w:rsidR="00313D23" w:rsidRPr="00553674" w:rsidRDefault="00313D23" w:rsidP="00313D23">
      <w:pPr>
        <w:spacing w:after="0" w:line="240" w:lineRule="auto"/>
        <w:jc w:val="both"/>
      </w:pPr>
      <w:r w:rsidRPr="00553674">
        <w:t>a</w:t>
      </w:r>
    </w:p>
    <w:p w14:paraId="065454EC" w14:textId="77777777" w:rsidR="00313D23" w:rsidRPr="00553674" w:rsidRDefault="00313D23" w:rsidP="00313D23">
      <w:pPr>
        <w:spacing w:after="0" w:line="240" w:lineRule="auto"/>
        <w:jc w:val="both"/>
        <w:rPr>
          <w:b/>
          <w:bCs/>
        </w:rPr>
      </w:pPr>
    </w:p>
    <w:p w14:paraId="6C4AA5EB" w14:textId="77777777" w:rsidR="00313D23" w:rsidRPr="00553674" w:rsidRDefault="00313D23" w:rsidP="00313D23">
      <w:pPr>
        <w:spacing w:after="0" w:line="240" w:lineRule="auto"/>
        <w:jc w:val="both"/>
      </w:pPr>
      <w:r w:rsidRPr="00553674">
        <w:t xml:space="preserve">………………………………….., z siedzibą ……………………………….., ul. ……………….…… NIP: ……………, REGON: ………….., wpisaną do Rejestru Przedsiębiorców prowadzonego przez Sąd Rejonowy ……………………………. ……………………… pod numerem KRS: …………………., adres do korespondencji: ………………………………………………., o kapitale zakładowym ............................., w całości wpłaconym,         </w:t>
      </w:r>
    </w:p>
    <w:p w14:paraId="06CC0D74" w14:textId="77777777" w:rsidR="00313D23" w:rsidRPr="00553674" w:rsidRDefault="00313D23" w:rsidP="00313D23">
      <w:pPr>
        <w:spacing w:after="0" w:line="240" w:lineRule="auto"/>
        <w:jc w:val="both"/>
      </w:pPr>
      <w:r w:rsidRPr="00553674">
        <w:t xml:space="preserve">którą reprezentuje: ……………………. – …………………….., </w:t>
      </w:r>
    </w:p>
    <w:p w14:paraId="5D2CCFF7" w14:textId="77777777" w:rsidR="00313D23" w:rsidRPr="00553674" w:rsidRDefault="00313D23" w:rsidP="00313D23">
      <w:pPr>
        <w:spacing w:after="0" w:line="240" w:lineRule="auto"/>
        <w:jc w:val="both"/>
      </w:pPr>
      <w:r w:rsidRPr="00553674">
        <w:t>zwaną w dalszej części Umowy „</w:t>
      </w:r>
      <w:r w:rsidRPr="00553674">
        <w:rPr>
          <w:b/>
          <w:bCs/>
        </w:rPr>
        <w:t>Wykonawcą</w:t>
      </w:r>
      <w:r w:rsidRPr="00553674">
        <w:t xml:space="preserve">”, </w:t>
      </w:r>
    </w:p>
    <w:p w14:paraId="1B3312BF" w14:textId="77777777" w:rsidR="00313D23" w:rsidRPr="00553674" w:rsidRDefault="00313D23" w:rsidP="00313D23">
      <w:pPr>
        <w:spacing w:after="0" w:line="240" w:lineRule="auto"/>
        <w:jc w:val="both"/>
      </w:pPr>
    </w:p>
    <w:p w14:paraId="1162DEF7" w14:textId="77777777" w:rsidR="00313D23" w:rsidRPr="00553674" w:rsidRDefault="00313D23" w:rsidP="00313D23">
      <w:pPr>
        <w:spacing w:after="0" w:line="240" w:lineRule="auto"/>
        <w:jc w:val="both"/>
      </w:pPr>
      <w:r w:rsidRPr="00553674">
        <w:t>zwanymi dalej łącznie również „</w:t>
      </w:r>
      <w:r w:rsidRPr="00553674">
        <w:rPr>
          <w:b/>
          <w:bCs/>
        </w:rPr>
        <w:t>Stronami</w:t>
      </w:r>
      <w:r w:rsidRPr="00553674">
        <w:t>”, a każda indywidualnie „</w:t>
      </w:r>
      <w:r w:rsidRPr="00553674">
        <w:rPr>
          <w:b/>
          <w:bCs/>
        </w:rPr>
        <w:t>Stroną</w:t>
      </w:r>
      <w:r w:rsidRPr="00553674">
        <w:t xml:space="preserve">”, </w:t>
      </w:r>
    </w:p>
    <w:p w14:paraId="19105857" w14:textId="77777777" w:rsidR="00313D23" w:rsidRPr="00553674" w:rsidRDefault="00313D23" w:rsidP="00313D23">
      <w:pPr>
        <w:spacing w:after="0" w:line="240" w:lineRule="auto"/>
        <w:jc w:val="both"/>
      </w:pPr>
    </w:p>
    <w:p w14:paraId="2319B456" w14:textId="77777777" w:rsidR="00313D23" w:rsidRPr="00553674" w:rsidRDefault="00313D23" w:rsidP="00313D23">
      <w:pPr>
        <w:spacing w:after="0" w:line="240" w:lineRule="auto"/>
        <w:jc w:val="both"/>
      </w:pPr>
      <w:r w:rsidRPr="00553674">
        <w:t>o następującej treści:</w:t>
      </w:r>
    </w:p>
    <w:p w14:paraId="2C27F998" w14:textId="77777777" w:rsidR="00313D23" w:rsidRPr="00553674" w:rsidRDefault="00313D23" w:rsidP="00313D23">
      <w:pPr>
        <w:spacing w:after="0" w:line="240" w:lineRule="auto"/>
        <w:jc w:val="center"/>
        <w:rPr>
          <w:b/>
        </w:rPr>
      </w:pPr>
      <w:r w:rsidRPr="00553674">
        <w:rPr>
          <w:b/>
        </w:rPr>
        <w:t>§ 1</w:t>
      </w:r>
    </w:p>
    <w:p w14:paraId="149F1875" w14:textId="77777777" w:rsidR="00313D23" w:rsidRDefault="00313D23" w:rsidP="00313D23">
      <w:pPr>
        <w:spacing w:after="0" w:line="240" w:lineRule="auto"/>
        <w:jc w:val="both"/>
        <w:rPr>
          <w:b/>
        </w:rPr>
      </w:pPr>
      <w:r w:rsidRPr="00F91DCF">
        <w:t xml:space="preserve">W wyniku </w:t>
      </w:r>
      <w:r w:rsidRPr="00F91DCF">
        <w:rPr>
          <w:b/>
          <w:bCs/>
        </w:rPr>
        <w:t xml:space="preserve">wyboru najkorzystniejszej oferty Wykonawcy bez przeprowadzania negocjacji </w:t>
      </w:r>
      <w:r>
        <w:rPr>
          <w:b/>
          <w:bCs/>
        </w:rPr>
        <w:br/>
      </w:r>
      <w:r w:rsidRPr="00F91DCF">
        <w:rPr>
          <w:b/>
          <w:bCs/>
        </w:rPr>
        <w:t>w postępowaniu o udzielenie zamówienia publicznego w trybie podstawowym na podstawie art. 275 pkt 1</w:t>
      </w:r>
      <w:r w:rsidRPr="00F91DCF">
        <w:t xml:space="preserve"> i następne ustawy z dnia 11 września 2019 r. Prawo zamówień publicznych (</w:t>
      </w:r>
      <w:proofErr w:type="spellStart"/>
      <w:r w:rsidRPr="00F91DCF">
        <w:t>t.j</w:t>
      </w:r>
      <w:proofErr w:type="spellEnd"/>
      <w:r w:rsidRPr="00F91DCF">
        <w:t>. Dz. U. z 2024 r. poz. 1320, dalej jako „PZP”),</w:t>
      </w:r>
      <w:r w:rsidRPr="00F91DCF">
        <w:rPr>
          <w:b/>
          <w:bCs/>
        </w:rPr>
        <w:t xml:space="preserve"> </w:t>
      </w:r>
      <w:r w:rsidRPr="00F91DCF">
        <w:t>sygnatura sprawy……………………., na realizację zadania pn.: „</w:t>
      </w:r>
      <w:r>
        <w:rPr>
          <w:rFonts w:eastAsia="Times New Roman"/>
          <w:sz w:val="24"/>
          <w:szCs w:val="24"/>
          <w:lang w:eastAsia="pl-PL"/>
        </w:rPr>
        <w:t xml:space="preserve">Dostawa </w:t>
      </w:r>
      <w:bookmarkStart w:id="16" w:name="_Hlk225936803"/>
      <w:r>
        <w:rPr>
          <w:rFonts w:eastAsia="Times New Roman"/>
          <w:sz w:val="24"/>
          <w:szCs w:val="24"/>
          <w:lang w:eastAsia="pl-PL"/>
        </w:rPr>
        <w:t>systemu do pomiarów drgań i hałasów na okręcie</w:t>
      </w:r>
      <w:bookmarkEnd w:id="16"/>
      <w:r w:rsidRPr="00F91DCF">
        <w:t>”,</w:t>
      </w:r>
      <w:r>
        <w:t xml:space="preserve"> </w:t>
      </w:r>
      <w:r>
        <w:br/>
      </w:r>
      <w:r w:rsidRPr="00F91DCF">
        <w:t xml:space="preserve">Nr </w:t>
      </w:r>
      <w:r w:rsidRPr="00F91DCF">
        <w:rPr>
          <w:b/>
          <w:bCs/>
        </w:rPr>
        <w:t>…………………………..</w:t>
      </w:r>
      <w:r w:rsidRPr="00F91DCF">
        <w:t xml:space="preserve">,Wykonawca </w:t>
      </w:r>
      <w:r w:rsidRPr="00F91DCF">
        <w:rPr>
          <w:b/>
        </w:rPr>
        <w:t>dostarczy:</w:t>
      </w:r>
    </w:p>
    <w:p w14:paraId="367A0AFC" w14:textId="77777777" w:rsidR="00313D23" w:rsidRPr="00953730" w:rsidRDefault="00313D23" w:rsidP="00313D23">
      <w:pPr>
        <w:spacing w:after="0" w:line="240" w:lineRule="auto"/>
        <w:jc w:val="both"/>
        <w:rPr>
          <w:b/>
        </w:rPr>
      </w:pPr>
    </w:p>
    <w:p w14:paraId="03042E28" w14:textId="77777777" w:rsidR="00313D23" w:rsidRPr="004B029F" w:rsidRDefault="00313D23" w:rsidP="00313D23">
      <w:pPr>
        <w:pStyle w:val="Akapitzlist"/>
        <w:numPr>
          <w:ilvl w:val="0"/>
          <w:numId w:val="290"/>
        </w:numPr>
        <w:suppressAutoHyphens w:val="0"/>
        <w:spacing w:after="0" w:line="240" w:lineRule="auto"/>
        <w:jc w:val="both"/>
        <w:rPr>
          <w:rFonts w:ascii="Times New Roman" w:hAnsi="Times New Roman" w:cs="Times New Roman"/>
          <w:b/>
        </w:rPr>
      </w:pPr>
      <w:r w:rsidRPr="004B029F">
        <w:rPr>
          <w:rFonts w:ascii="Times New Roman" w:hAnsi="Times New Roman" w:cs="Times New Roman"/>
          <w:b/>
        </w:rPr>
        <w:t>3 sztuk</w:t>
      </w:r>
      <w:r>
        <w:rPr>
          <w:rFonts w:ascii="Times New Roman" w:hAnsi="Times New Roman" w:cs="Times New Roman"/>
          <w:b/>
        </w:rPr>
        <w:t>i</w:t>
      </w:r>
      <w:r w:rsidRPr="004B029F">
        <w:rPr>
          <w:rFonts w:ascii="Times New Roman" w:hAnsi="Times New Roman" w:cs="Times New Roman"/>
          <w:b/>
        </w:rPr>
        <w:t xml:space="preserve"> Kontrolerów NI cRIO</w:t>
      </w:r>
      <w:r>
        <w:rPr>
          <w:rFonts w:ascii="Times New Roman" w:hAnsi="Times New Roman" w:cs="Times New Roman"/>
          <w:b/>
        </w:rPr>
        <w:t>-9048</w:t>
      </w:r>
      <w:r w:rsidRPr="004B029F">
        <w:rPr>
          <w:rFonts w:ascii="Times New Roman" w:hAnsi="Times New Roman" w:cs="Times New Roman"/>
          <w:b/>
        </w:rPr>
        <w:t xml:space="preserve"> z powłoka </w:t>
      </w:r>
      <w:proofErr w:type="spellStart"/>
      <w:r w:rsidRPr="004B029F">
        <w:rPr>
          <w:rFonts w:ascii="Times New Roman" w:hAnsi="Times New Roman" w:cs="Times New Roman"/>
          <w:b/>
        </w:rPr>
        <w:t>konformalną</w:t>
      </w:r>
      <w:proofErr w:type="spellEnd"/>
      <w:r w:rsidRPr="004B029F">
        <w:rPr>
          <w:rFonts w:ascii="Times New Roman" w:hAnsi="Times New Roman" w:cs="Times New Roman"/>
          <w:b/>
        </w:rPr>
        <w:t xml:space="preserve">, </w:t>
      </w:r>
    </w:p>
    <w:p w14:paraId="526B6861" w14:textId="77777777" w:rsidR="00313D23" w:rsidRPr="004B029F" w:rsidRDefault="00313D23" w:rsidP="00313D23">
      <w:pPr>
        <w:pStyle w:val="Akapitzlist"/>
        <w:numPr>
          <w:ilvl w:val="0"/>
          <w:numId w:val="290"/>
        </w:numPr>
        <w:suppressAutoHyphens w:val="0"/>
        <w:spacing w:after="0" w:line="240" w:lineRule="auto"/>
        <w:jc w:val="both"/>
        <w:rPr>
          <w:rFonts w:ascii="Times New Roman" w:hAnsi="Times New Roman" w:cs="Times New Roman"/>
          <w:b/>
        </w:rPr>
      </w:pPr>
      <w:r w:rsidRPr="004B029F">
        <w:rPr>
          <w:rFonts w:ascii="Times New Roman" w:hAnsi="Times New Roman" w:cs="Times New Roman"/>
          <w:b/>
        </w:rPr>
        <w:t xml:space="preserve">9 sztuk 8-kanałowych kart do pomiaru dźwięku i drgań NI 9231, umożliwiających pomiar </w:t>
      </w:r>
      <w:r w:rsidRPr="004B029F">
        <w:rPr>
          <w:rFonts w:ascii="Times New Roman" w:hAnsi="Times New Roman" w:cs="Times New Roman"/>
          <w:b/>
        </w:rPr>
        <w:br/>
        <w:t xml:space="preserve">z czujników z wyjściem pętli prądowej IEPE, o częstotliwości próbkowania 51,2 </w:t>
      </w:r>
      <w:proofErr w:type="spellStart"/>
      <w:r w:rsidRPr="004B029F">
        <w:rPr>
          <w:rFonts w:ascii="Times New Roman" w:hAnsi="Times New Roman" w:cs="Times New Roman"/>
          <w:b/>
        </w:rPr>
        <w:t>kS</w:t>
      </w:r>
      <w:proofErr w:type="spellEnd"/>
      <w:r w:rsidRPr="004B029F">
        <w:rPr>
          <w:rFonts w:ascii="Times New Roman" w:hAnsi="Times New Roman" w:cs="Times New Roman"/>
          <w:b/>
        </w:rPr>
        <w:t xml:space="preserve">/s na kanał, zakres napięć wejściowych od -5V do +5V, </w:t>
      </w:r>
    </w:p>
    <w:p w14:paraId="7D9045C0" w14:textId="77777777" w:rsidR="00313D23" w:rsidRPr="004B029F" w:rsidRDefault="00313D23" w:rsidP="00313D23">
      <w:pPr>
        <w:pStyle w:val="Akapitzlist"/>
        <w:numPr>
          <w:ilvl w:val="0"/>
          <w:numId w:val="290"/>
        </w:numPr>
        <w:suppressAutoHyphens w:val="0"/>
        <w:spacing w:after="0" w:line="240" w:lineRule="auto"/>
        <w:jc w:val="both"/>
        <w:rPr>
          <w:rFonts w:ascii="Times New Roman" w:hAnsi="Times New Roman" w:cs="Times New Roman"/>
          <w:b/>
        </w:rPr>
      </w:pPr>
      <w:r>
        <w:rPr>
          <w:rFonts w:ascii="Times New Roman" w:hAnsi="Times New Roman" w:cs="Times New Roman"/>
          <w:b/>
        </w:rPr>
        <w:t>72</w:t>
      </w:r>
      <w:r w:rsidRPr="004B029F">
        <w:rPr>
          <w:rFonts w:ascii="Times New Roman" w:hAnsi="Times New Roman" w:cs="Times New Roman"/>
          <w:b/>
        </w:rPr>
        <w:t xml:space="preserve"> sztuk złączy koncentrycznych męskich 10-32 do złącza BNC żeńskiego, 50 Ω, 91 cm, </w:t>
      </w:r>
    </w:p>
    <w:p w14:paraId="22D0D8E7" w14:textId="77777777" w:rsidR="00313D23" w:rsidRPr="004B029F" w:rsidRDefault="00313D23" w:rsidP="00313D23">
      <w:pPr>
        <w:pStyle w:val="Akapitzlist"/>
        <w:numPr>
          <w:ilvl w:val="0"/>
          <w:numId w:val="290"/>
        </w:numPr>
        <w:suppressAutoHyphens w:val="0"/>
        <w:spacing w:after="0" w:line="240" w:lineRule="auto"/>
        <w:jc w:val="both"/>
        <w:rPr>
          <w:rFonts w:ascii="Times New Roman" w:hAnsi="Times New Roman" w:cs="Times New Roman"/>
          <w:b/>
        </w:rPr>
      </w:pPr>
      <w:r w:rsidRPr="004B029F">
        <w:rPr>
          <w:rFonts w:ascii="Times New Roman" w:hAnsi="Times New Roman" w:cs="Times New Roman"/>
          <w:b/>
        </w:rPr>
        <w:t xml:space="preserve">6 sztuk 3-kanałowych kart do pomiaru dźwięku i drgań NI 9232,  umożliwiająca pomiar </w:t>
      </w:r>
      <w:r w:rsidRPr="004B029F">
        <w:rPr>
          <w:rFonts w:ascii="Times New Roman" w:hAnsi="Times New Roman" w:cs="Times New Roman"/>
          <w:b/>
        </w:rPr>
        <w:br/>
        <w:t xml:space="preserve">z czujników z wyjściem pętli prądowej IEPE, o częstotliwości próbkowania 102,4 </w:t>
      </w:r>
      <w:proofErr w:type="spellStart"/>
      <w:r w:rsidRPr="004B029F">
        <w:rPr>
          <w:rFonts w:ascii="Times New Roman" w:hAnsi="Times New Roman" w:cs="Times New Roman"/>
          <w:b/>
        </w:rPr>
        <w:t>kS</w:t>
      </w:r>
      <w:proofErr w:type="spellEnd"/>
      <w:r w:rsidRPr="004B029F">
        <w:rPr>
          <w:rFonts w:ascii="Times New Roman" w:hAnsi="Times New Roman" w:cs="Times New Roman"/>
          <w:b/>
        </w:rPr>
        <w:t xml:space="preserve">/s na kanał, zakres napięć wejściowych od -30V do +30V, </w:t>
      </w:r>
    </w:p>
    <w:p w14:paraId="411DDD06" w14:textId="77777777" w:rsidR="00313D23" w:rsidRPr="004B029F" w:rsidRDefault="00313D23" w:rsidP="00313D23">
      <w:pPr>
        <w:pStyle w:val="Akapitzlist"/>
        <w:numPr>
          <w:ilvl w:val="0"/>
          <w:numId w:val="290"/>
        </w:numPr>
        <w:suppressAutoHyphens w:val="0"/>
        <w:spacing w:after="0" w:line="240" w:lineRule="auto"/>
        <w:jc w:val="both"/>
        <w:rPr>
          <w:rFonts w:ascii="Times New Roman" w:hAnsi="Times New Roman" w:cs="Times New Roman"/>
          <w:b/>
        </w:rPr>
      </w:pPr>
      <w:r w:rsidRPr="004B029F">
        <w:rPr>
          <w:rFonts w:ascii="Times New Roman" w:hAnsi="Times New Roman" w:cs="Times New Roman"/>
          <w:b/>
        </w:rPr>
        <w:t>3 sztuk</w:t>
      </w:r>
      <w:r>
        <w:rPr>
          <w:rFonts w:ascii="Times New Roman" w:hAnsi="Times New Roman" w:cs="Times New Roman"/>
          <w:b/>
        </w:rPr>
        <w:t>i</w:t>
      </w:r>
      <w:r w:rsidRPr="004B029F">
        <w:rPr>
          <w:rFonts w:ascii="Times New Roman" w:hAnsi="Times New Roman" w:cs="Times New Roman"/>
          <w:b/>
        </w:rPr>
        <w:t xml:space="preserve"> 8-kanałowych kart z wyjściami cyfrowymi NI 9472, maksymalny czas odświeżania wyjścia 100 </w:t>
      </w:r>
      <w:proofErr w:type="spellStart"/>
      <w:r w:rsidRPr="004B029F">
        <w:rPr>
          <w:rFonts w:ascii="Times New Roman" w:hAnsi="Times New Roman" w:cs="Times New Roman"/>
          <w:b/>
        </w:rPr>
        <w:t>μs</w:t>
      </w:r>
      <w:proofErr w:type="spellEnd"/>
      <w:r w:rsidRPr="004B029F">
        <w:rPr>
          <w:rFonts w:ascii="Times New Roman" w:hAnsi="Times New Roman" w:cs="Times New Roman"/>
          <w:b/>
        </w:rPr>
        <w:t xml:space="preserve">, </w:t>
      </w:r>
    </w:p>
    <w:p w14:paraId="31B5177B" w14:textId="77777777" w:rsidR="00313D23" w:rsidRPr="004B029F" w:rsidRDefault="00313D23" w:rsidP="00313D23">
      <w:pPr>
        <w:pStyle w:val="Akapitzlist"/>
        <w:numPr>
          <w:ilvl w:val="0"/>
          <w:numId w:val="290"/>
        </w:numPr>
        <w:suppressAutoHyphens w:val="0"/>
        <w:spacing w:after="0" w:line="240" w:lineRule="auto"/>
        <w:jc w:val="both"/>
        <w:rPr>
          <w:rFonts w:ascii="Times New Roman" w:hAnsi="Times New Roman" w:cs="Times New Roman"/>
          <w:b/>
        </w:rPr>
      </w:pPr>
      <w:r w:rsidRPr="004B029F">
        <w:rPr>
          <w:rFonts w:ascii="Times New Roman" w:hAnsi="Times New Roman" w:cs="Times New Roman"/>
          <w:b/>
        </w:rPr>
        <w:t>3 sztuk</w:t>
      </w:r>
      <w:r>
        <w:rPr>
          <w:rFonts w:ascii="Times New Roman" w:hAnsi="Times New Roman" w:cs="Times New Roman"/>
          <w:b/>
        </w:rPr>
        <w:t>i</w:t>
      </w:r>
      <w:r w:rsidRPr="004B029F">
        <w:rPr>
          <w:rFonts w:ascii="Times New Roman" w:hAnsi="Times New Roman" w:cs="Times New Roman"/>
          <w:b/>
        </w:rPr>
        <w:t xml:space="preserve"> złącz zaciskowych do karty NI 9472. </w:t>
      </w:r>
    </w:p>
    <w:p w14:paraId="0B529D88" w14:textId="77777777" w:rsidR="00313D23" w:rsidRDefault="00313D23" w:rsidP="00313D23">
      <w:pPr>
        <w:pStyle w:val="Akapitzlist"/>
        <w:spacing w:after="0" w:line="240" w:lineRule="auto"/>
        <w:jc w:val="both"/>
        <w:rPr>
          <w:rFonts w:ascii="Times New Roman" w:hAnsi="Times New Roman" w:cs="Times New Roman"/>
          <w:b/>
        </w:rPr>
      </w:pPr>
    </w:p>
    <w:p w14:paraId="7B7227B2" w14:textId="77777777" w:rsidR="00313D23" w:rsidRDefault="00313D23" w:rsidP="00313D23">
      <w:pPr>
        <w:spacing w:after="0" w:line="240" w:lineRule="auto"/>
        <w:jc w:val="both"/>
        <w:rPr>
          <w:b/>
        </w:rPr>
      </w:pPr>
      <w:r w:rsidRPr="00F91DCF">
        <w:t xml:space="preserve">Zgodnie z załącznikiem nr 1 - formularzem ofertowym i niniejszą Umową, zwane w dalszej części Umowy ”Sprzętem” lub „Przedmiotem Umowy”, a Zamawiający ten Przedmiot Umowy odbierze oraz dokona zapłaty na rzecz Wykonawcy </w:t>
      </w:r>
      <w:r>
        <w:t>wynagrodzenia</w:t>
      </w:r>
      <w:r w:rsidRPr="00F91DCF">
        <w:t xml:space="preserve"> określone</w:t>
      </w:r>
      <w:r>
        <w:t>go</w:t>
      </w:r>
      <w:r w:rsidRPr="00F91DCF">
        <w:t xml:space="preserve"> w § 4</w:t>
      </w:r>
      <w:r>
        <w:t xml:space="preserve"> ust.2</w:t>
      </w:r>
      <w:r w:rsidRPr="00F91DCF">
        <w:t xml:space="preserve"> Umowy.</w:t>
      </w:r>
    </w:p>
    <w:p w14:paraId="6569C7D4" w14:textId="77777777" w:rsidR="00313D23" w:rsidRDefault="00313D23" w:rsidP="00313D23">
      <w:pPr>
        <w:spacing w:after="0" w:line="240" w:lineRule="auto"/>
        <w:rPr>
          <w:b/>
        </w:rPr>
      </w:pPr>
    </w:p>
    <w:p w14:paraId="26240D13" w14:textId="77777777" w:rsidR="00313D23" w:rsidRPr="00553674" w:rsidRDefault="00313D23" w:rsidP="00313D23">
      <w:pPr>
        <w:spacing w:after="0" w:line="240" w:lineRule="auto"/>
        <w:jc w:val="center"/>
        <w:rPr>
          <w:b/>
        </w:rPr>
      </w:pPr>
      <w:r w:rsidRPr="00553674">
        <w:rPr>
          <w:b/>
        </w:rPr>
        <w:t>§ 2</w:t>
      </w:r>
    </w:p>
    <w:p w14:paraId="50164B72" w14:textId="77777777" w:rsidR="00313D23" w:rsidRPr="00553674" w:rsidRDefault="00313D23" w:rsidP="00313D23">
      <w:pPr>
        <w:pStyle w:val="Akapitzlist"/>
        <w:numPr>
          <w:ilvl w:val="1"/>
          <w:numId w:val="271"/>
        </w:numPr>
        <w:suppressAutoHyphens w:val="0"/>
        <w:spacing w:after="0" w:line="240" w:lineRule="auto"/>
        <w:ind w:left="426" w:hanging="426"/>
        <w:rPr>
          <w:rFonts w:ascii="Times New Roman" w:hAnsi="Times New Roman" w:cs="Times New Roman"/>
        </w:rPr>
      </w:pPr>
      <w:r w:rsidRPr="00553674">
        <w:rPr>
          <w:rFonts w:ascii="Times New Roman" w:hAnsi="Times New Roman" w:cs="Times New Roman"/>
        </w:rPr>
        <w:lastRenderedPageBreak/>
        <w:t>Wykonawca oświadcza, że:</w:t>
      </w:r>
    </w:p>
    <w:p w14:paraId="02594170" w14:textId="77777777" w:rsidR="00313D23" w:rsidRPr="00553674" w:rsidRDefault="00313D23" w:rsidP="00313D23">
      <w:pPr>
        <w:pStyle w:val="Akapitzlist"/>
        <w:numPr>
          <w:ilvl w:val="0"/>
          <w:numId w:val="288"/>
        </w:numPr>
        <w:suppressAutoHyphens w:val="0"/>
        <w:spacing w:after="0" w:line="240" w:lineRule="auto"/>
        <w:ind w:left="851" w:hanging="284"/>
        <w:jc w:val="both"/>
        <w:rPr>
          <w:rFonts w:ascii="Times New Roman" w:hAnsi="Times New Roman" w:cs="Times New Roman"/>
        </w:rPr>
      </w:pPr>
      <w:r w:rsidRPr="00553674">
        <w:rPr>
          <w:rFonts w:ascii="Times New Roman" w:hAnsi="Times New Roman" w:cs="Times New Roman"/>
        </w:rPr>
        <w:t xml:space="preserve">dysponuje odpowiednimi uprawnieniami, kwalifikacjami oraz potencjałem, w szczególności kadrowym oraz </w:t>
      </w:r>
      <w:proofErr w:type="spellStart"/>
      <w:r w:rsidRPr="00553674">
        <w:rPr>
          <w:rFonts w:ascii="Times New Roman" w:hAnsi="Times New Roman" w:cs="Times New Roman"/>
        </w:rPr>
        <w:t>organizacyjno</w:t>
      </w:r>
      <w:proofErr w:type="spellEnd"/>
      <w:r w:rsidRPr="00553674">
        <w:rPr>
          <w:rFonts w:ascii="Times New Roman" w:hAnsi="Times New Roman" w:cs="Times New Roman"/>
        </w:rPr>
        <w:t xml:space="preserve"> - technicznym, a także wiedzą i doświadczeniem niezbędnymi do należytego wykonania Umowy;</w:t>
      </w:r>
    </w:p>
    <w:p w14:paraId="3530242E" w14:textId="77777777" w:rsidR="00313D23" w:rsidRPr="00553674" w:rsidRDefault="00313D23" w:rsidP="00313D23">
      <w:pPr>
        <w:pStyle w:val="Akapitzlist"/>
        <w:numPr>
          <w:ilvl w:val="0"/>
          <w:numId w:val="288"/>
        </w:numPr>
        <w:suppressAutoHyphens w:val="0"/>
        <w:spacing w:after="0" w:line="240" w:lineRule="auto"/>
        <w:ind w:left="851" w:hanging="284"/>
        <w:jc w:val="both"/>
        <w:rPr>
          <w:rFonts w:ascii="Times New Roman" w:hAnsi="Times New Roman" w:cs="Times New Roman"/>
        </w:rPr>
      </w:pPr>
      <w:r w:rsidRPr="00553674">
        <w:rPr>
          <w:rFonts w:ascii="Times New Roman" w:hAnsi="Times New Roman" w:cs="Times New Roman"/>
        </w:rPr>
        <w:t>Przedmiot Umowy jest właściwej, jakości i może być używany bez naruszania praw własności osób trzecich, w tym praw patentowych i praw autorskich;</w:t>
      </w:r>
    </w:p>
    <w:p w14:paraId="12E8BEED" w14:textId="77777777" w:rsidR="00313D23" w:rsidRPr="00553674" w:rsidRDefault="00313D23" w:rsidP="00313D23">
      <w:pPr>
        <w:pStyle w:val="Akapitzlist"/>
        <w:numPr>
          <w:ilvl w:val="0"/>
          <w:numId w:val="288"/>
        </w:numPr>
        <w:suppressAutoHyphens w:val="0"/>
        <w:spacing w:after="0" w:line="240" w:lineRule="auto"/>
        <w:ind w:left="851" w:hanging="284"/>
        <w:jc w:val="both"/>
        <w:rPr>
          <w:rFonts w:ascii="Times New Roman" w:hAnsi="Times New Roman" w:cs="Times New Roman"/>
        </w:rPr>
      </w:pPr>
      <w:r w:rsidRPr="00553674">
        <w:rPr>
          <w:rFonts w:ascii="Times New Roman" w:hAnsi="Times New Roman" w:cs="Times New Roman"/>
        </w:rPr>
        <w:t>zobowiązuje się zrealizować Przedmiot Umowy z zgodnie z warunkami i terminami określonymi w niniejszej Umowie oraz wymogami wynikającymi z właściwych przepisów prawa, przy zachowaniu należytej staranności i utrzymaniu wysokiej jakości użytych materiałów oraz wykonywanych prac, z uwzględnieniem zawodowego charakteru prowadzonej przez Niego działalności.</w:t>
      </w:r>
    </w:p>
    <w:p w14:paraId="05F135C9" w14:textId="77777777" w:rsidR="00313D23" w:rsidRPr="00553674" w:rsidRDefault="00313D23" w:rsidP="00313D23">
      <w:pPr>
        <w:pStyle w:val="Akapitzlist"/>
        <w:numPr>
          <w:ilvl w:val="0"/>
          <w:numId w:val="288"/>
        </w:numPr>
        <w:suppressAutoHyphens w:val="0"/>
        <w:spacing w:after="0" w:line="240" w:lineRule="auto"/>
        <w:ind w:left="851" w:hanging="284"/>
        <w:jc w:val="both"/>
        <w:rPr>
          <w:rFonts w:ascii="Times New Roman" w:hAnsi="Times New Roman" w:cs="Times New Roman"/>
        </w:rPr>
      </w:pPr>
      <w:r w:rsidRPr="00553674">
        <w:rPr>
          <w:rFonts w:ascii="Times New Roman" w:hAnsi="Times New Roman" w:cs="Times New Roman"/>
        </w:rPr>
        <w:t>Przedmiot Umowy spełnia normy przewidziane prawem polskim;</w:t>
      </w:r>
    </w:p>
    <w:p w14:paraId="11A90F87" w14:textId="77777777" w:rsidR="00313D23" w:rsidRPr="00553674" w:rsidRDefault="00313D23" w:rsidP="00313D23">
      <w:pPr>
        <w:pStyle w:val="Akapitzlist"/>
        <w:numPr>
          <w:ilvl w:val="0"/>
          <w:numId w:val="288"/>
        </w:numPr>
        <w:suppressAutoHyphens w:val="0"/>
        <w:spacing w:after="0" w:line="240" w:lineRule="auto"/>
        <w:ind w:left="851" w:hanging="284"/>
        <w:jc w:val="both"/>
        <w:rPr>
          <w:rFonts w:ascii="Times New Roman" w:hAnsi="Times New Roman" w:cs="Times New Roman"/>
        </w:rPr>
      </w:pPr>
      <w:r w:rsidRPr="00553674">
        <w:rPr>
          <w:rFonts w:ascii="Times New Roman" w:hAnsi="Times New Roman" w:cs="Times New Roman"/>
        </w:rPr>
        <w:t>numer rachunku rozliczeniowego wskazany zgodnie z § 4 ust. 4 jest rachunkiem bankowym, dla którego zgodnie z Rozdziałem 3a ustawy z dnia 29 sierpnia 1997 r. - Prawo Bankowe (</w:t>
      </w:r>
      <w:proofErr w:type="spellStart"/>
      <w:r w:rsidRPr="00553674">
        <w:rPr>
          <w:rFonts w:ascii="Times New Roman" w:hAnsi="Times New Roman" w:cs="Times New Roman"/>
        </w:rPr>
        <w:t>t.j</w:t>
      </w:r>
      <w:proofErr w:type="spellEnd"/>
      <w:r w:rsidRPr="00553674">
        <w:rPr>
          <w:rFonts w:ascii="Times New Roman" w:hAnsi="Times New Roman" w:cs="Times New Roman"/>
        </w:rPr>
        <w:t xml:space="preserve">. Dz. U. z 2024 r. poz. 1646 z </w:t>
      </w:r>
      <w:proofErr w:type="spellStart"/>
      <w:r w:rsidRPr="00553674">
        <w:rPr>
          <w:rFonts w:ascii="Times New Roman" w:hAnsi="Times New Roman" w:cs="Times New Roman"/>
        </w:rPr>
        <w:t>późn</w:t>
      </w:r>
      <w:proofErr w:type="spellEnd"/>
      <w:r w:rsidRPr="00553674">
        <w:rPr>
          <w:rFonts w:ascii="Times New Roman" w:hAnsi="Times New Roman" w:cs="Times New Roman"/>
        </w:rPr>
        <w:t xml:space="preserve">. zm.) prowadzony jest rachunek VAT (zgodnie </w:t>
      </w:r>
      <w:r>
        <w:rPr>
          <w:rFonts w:ascii="Times New Roman" w:hAnsi="Times New Roman" w:cs="Times New Roman"/>
        </w:rPr>
        <w:br/>
      </w:r>
      <w:r w:rsidRPr="00553674">
        <w:rPr>
          <w:rFonts w:ascii="Times New Roman" w:hAnsi="Times New Roman" w:cs="Times New Roman"/>
        </w:rPr>
        <w:t>z oświadczeniem Wykonawcy złożonym w ofercie);</w:t>
      </w:r>
    </w:p>
    <w:p w14:paraId="1DC567AA" w14:textId="77777777" w:rsidR="00313D23" w:rsidRPr="00553674" w:rsidRDefault="00313D23" w:rsidP="00313D23">
      <w:pPr>
        <w:pStyle w:val="Akapitzlist"/>
        <w:numPr>
          <w:ilvl w:val="0"/>
          <w:numId w:val="288"/>
        </w:numPr>
        <w:suppressAutoHyphens w:val="0"/>
        <w:spacing w:after="0" w:line="240" w:lineRule="auto"/>
        <w:ind w:left="851" w:hanging="284"/>
        <w:jc w:val="both"/>
        <w:rPr>
          <w:rFonts w:ascii="Times New Roman" w:hAnsi="Times New Roman" w:cs="Times New Roman"/>
        </w:rPr>
      </w:pPr>
      <w:r w:rsidRPr="00553674">
        <w:rPr>
          <w:rFonts w:ascii="Times New Roman" w:hAnsi="Times New Roman" w:cs="Times New Roman"/>
        </w:rPr>
        <w:t>wskazany zgodnie z § 4 ust. 4 numer rachunku bankowego:</w:t>
      </w:r>
    </w:p>
    <w:p w14:paraId="3926B262" w14:textId="77777777" w:rsidR="00313D23" w:rsidRPr="00553674" w:rsidRDefault="00313D23" w:rsidP="00313D23">
      <w:pPr>
        <w:pStyle w:val="Akapitzlist"/>
        <w:numPr>
          <w:ilvl w:val="0"/>
          <w:numId w:val="277"/>
        </w:numPr>
        <w:suppressAutoHyphens w:val="0"/>
        <w:spacing w:after="0" w:line="240" w:lineRule="auto"/>
        <w:ind w:left="1276" w:hanging="283"/>
        <w:jc w:val="both"/>
        <w:rPr>
          <w:rFonts w:ascii="Times New Roman" w:hAnsi="Times New Roman" w:cs="Times New Roman"/>
        </w:rPr>
      </w:pPr>
      <w:r w:rsidRPr="00553674">
        <w:rPr>
          <w:rFonts w:ascii="Times New Roman" w:hAnsi="Times New Roman" w:cs="Times New Roman"/>
        </w:rPr>
        <w:t>jest zawarty w wykazie, o którym mowa w art. 96 b ust. 3 pkt 13 Ustawy o podatku od towarów i usług (</w:t>
      </w:r>
      <w:proofErr w:type="spellStart"/>
      <w:r w:rsidRPr="00553674">
        <w:rPr>
          <w:rFonts w:ascii="Times New Roman" w:hAnsi="Times New Roman" w:cs="Times New Roman"/>
        </w:rPr>
        <w:t>t.j</w:t>
      </w:r>
      <w:proofErr w:type="spellEnd"/>
      <w:r w:rsidRPr="00553674">
        <w:rPr>
          <w:rFonts w:ascii="Times New Roman" w:hAnsi="Times New Roman" w:cs="Times New Roman"/>
        </w:rPr>
        <w:t xml:space="preserve">. Dz. U. z 2024 r. poz. 361 z </w:t>
      </w:r>
      <w:proofErr w:type="spellStart"/>
      <w:r w:rsidRPr="00553674">
        <w:rPr>
          <w:rFonts w:ascii="Times New Roman" w:hAnsi="Times New Roman" w:cs="Times New Roman"/>
        </w:rPr>
        <w:t>późn</w:t>
      </w:r>
      <w:proofErr w:type="spellEnd"/>
      <w:r w:rsidRPr="00553674">
        <w:rPr>
          <w:rFonts w:ascii="Times New Roman" w:hAnsi="Times New Roman" w:cs="Times New Roman"/>
        </w:rPr>
        <w:t>. zm.),</w:t>
      </w:r>
    </w:p>
    <w:p w14:paraId="1C963A56" w14:textId="77777777" w:rsidR="00313D23" w:rsidRPr="00553674" w:rsidRDefault="00313D23" w:rsidP="00313D23">
      <w:pPr>
        <w:pStyle w:val="Akapitzlist"/>
        <w:numPr>
          <w:ilvl w:val="0"/>
          <w:numId w:val="277"/>
        </w:numPr>
        <w:suppressAutoHyphens w:val="0"/>
        <w:spacing w:after="0" w:line="240" w:lineRule="auto"/>
        <w:ind w:left="1276" w:hanging="283"/>
        <w:jc w:val="both"/>
        <w:rPr>
          <w:rFonts w:ascii="Times New Roman" w:hAnsi="Times New Roman" w:cs="Times New Roman"/>
        </w:rPr>
      </w:pPr>
      <w:r w:rsidRPr="00553674">
        <w:rPr>
          <w:rFonts w:ascii="Times New Roman" w:hAnsi="Times New Roman" w:cs="Times New Roman"/>
        </w:rPr>
        <w:t>jest aktualny, a w przypadku zmiany numeru rachunku bankowego, na który ma być dokonana płatność, Wykonawca niezwłocznie (jednak nie później niż w terminie 1 dnia od dnia zaistnienia takiej zmiany) poinformuje Zamawiającego o tym fakcie w formie pisemnej pod rygorem nieważności;</w:t>
      </w:r>
    </w:p>
    <w:p w14:paraId="4A48BBD3" w14:textId="77777777" w:rsidR="00313D23" w:rsidRPr="00553674" w:rsidRDefault="00313D23" w:rsidP="00313D23">
      <w:pPr>
        <w:pStyle w:val="Akapitzlist"/>
        <w:numPr>
          <w:ilvl w:val="0"/>
          <w:numId w:val="288"/>
        </w:numPr>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zmiana numeru rachunku bankowego nie wymaga aneksu do Umowy, a jedynie pisemnego (pod rygorem nieważności) powiadomienia Zamawiającego przez Wykonawcę o takiej zmianie, podpisanego zgodnie z zasadami reprezentacji;</w:t>
      </w:r>
    </w:p>
    <w:p w14:paraId="635A6B89" w14:textId="77777777" w:rsidR="00313D23" w:rsidRPr="00553674" w:rsidRDefault="00313D23" w:rsidP="00313D23">
      <w:pPr>
        <w:pStyle w:val="Akapitzlist"/>
        <w:numPr>
          <w:ilvl w:val="0"/>
          <w:numId w:val="288"/>
        </w:numPr>
        <w:tabs>
          <w:tab w:val="left" w:pos="426"/>
        </w:tabs>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 xml:space="preserve">w przypadku, gdy rachunek bankowy Wykonawcy, na który ma być dokonana płatność, nie występuje w wykazie, o którym mowa w art. 96 b ust. 3 pkt 13 Ustawy o podatku od towarów </w:t>
      </w:r>
      <w:r>
        <w:rPr>
          <w:rFonts w:ascii="Times New Roman" w:hAnsi="Times New Roman" w:cs="Times New Roman"/>
        </w:rPr>
        <w:br/>
      </w:r>
      <w:r w:rsidRPr="00553674">
        <w:rPr>
          <w:rFonts w:ascii="Times New Roman" w:hAnsi="Times New Roman" w:cs="Times New Roman"/>
        </w:rPr>
        <w:t>i usług, Zamawiający ma prawo do wstrzymania płatności do dnia, w którym wskazany do płatności rachunek bankowy Wykonawcy pojawi się w tym wykazie, zaś okres wstrzymania się z płatnością nie będzie uznawany za opóźnienie w zapłacie;</w:t>
      </w:r>
    </w:p>
    <w:p w14:paraId="1EDC5777" w14:textId="77777777" w:rsidR="00313D23" w:rsidRPr="00553674" w:rsidRDefault="00313D23" w:rsidP="00313D23">
      <w:pPr>
        <w:pStyle w:val="Akapitzlist"/>
        <w:numPr>
          <w:ilvl w:val="0"/>
          <w:numId w:val="288"/>
        </w:numPr>
        <w:tabs>
          <w:tab w:val="left" w:pos="426"/>
        </w:tabs>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 xml:space="preserve">jeśli dla numeru rachunku rozliczeniowego wskazanego przez Wykonawcę zgodnie </w:t>
      </w:r>
      <w:r w:rsidRPr="00553674">
        <w:rPr>
          <w:rFonts w:ascii="Times New Roman" w:hAnsi="Times New Roman" w:cs="Times New Roman"/>
        </w:rPr>
        <w:br/>
        <w:t>z § 4 ust. 4, prowadzony jest rachunek VAT, to:</w:t>
      </w:r>
    </w:p>
    <w:p w14:paraId="06142AE7" w14:textId="77777777" w:rsidR="00313D23" w:rsidRPr="00553674" w:rsidRDefault="00313D23" w:rsidP="00313D23">
      <w:pPr>
        <w:pStyle w:val="Akapitzlist"/>
        <w:numPr>
          <w:ilvl w:val="0"/>
          <w:numId w:val="278"/>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Zamawiający będzie w miarę potrzeby realizować płatności za faktury </w:t>
      </w:r>
      <w:r w:rsidRPr="00553674">
        <w:rPr>
          <w:rFonts w:ascii="Times New Roman" w:hAnsi="Times New Roman" w:cs="Times New Roman"/>
        </w:rPr>
        <w:br/>
        <w:t xml:space="preserve">z zastosowaniem mechanizmu podzielonej płatności, tzw. </w:t>
      </w:r>
      <w:proofErr w:type="spellStart"/>
      <w:r w:rsidRPr="00553674">
        <w:rPr>
          <w:rFonts w:ascii="Times New Roman" w:hAnsi="Times New Roman" w:cs="Times New Roman"/>
          <w:i/>
          <w:iCs/>
        </w:rPr>
        <w:t>split</w:t>
      </w:r>
      <w:proofErr w:type="spellEnd"/>
      <w:r w:rsidRPr="00553674">
        <w:rPr>
          <w:rFonts w:ascii="Times New Roman" w:hAnsi="Times New Roman" w:cs="Times New Roman"/>
          <w:i/>
          <w:iCs/>
        </w:rPr>
        <w:t xml:space="preserve"> </w:t>
      </w:r>
      <w:proofErr w:type="spellStart"/>
      <w:r w:rsidRPr="00553674">
        <w:rPr>
          <w:rFonts w:ascii="Times New Roman" w:hAnsi="Times New Roman" w:cs="Times New Roman"/>
          <w:i/>
          <w:iCs/>
        </w:rPr>
        <w:t>payment</w:t>
      </w:r>
      <w:proofErr w:type="spellEnd"/>
      <w:r w:rsidRPr="00553674">
        <w:rPr>
          <w:rFonts w:ascii="Times New Roman" w:hAnsi="Times New Roman" w:cs="Times New Roman"/>
        </w:rPr>
        <w:t xml:space="preserve">. Zapłatę </w:t>
      </w:r>
      <w:r w:rsidRPr="00553674">
        <w:rPr>
          <w:rFonts w:ascii="Times New Roman" w:hAnsi="Times New Roman" w:cs="Times New Roman"/>
        </w:rPr>
        <w:br/>
        <w:t>w tym systemie uznaje się za dokonanie płatności w terminie ustalonym w § 4 ust. 4 Umowy,</w:t>
      </w:r>
    </w:p>
    <w:p w14:paraId="4EBE9C03" w14:textId="77777777" w:rsidR="00313D23" w:rsidRPr="00553674" w:rsidRDefault="00313D23" w:rsidP="00313D23">
      <w:pPr>
        <w:pStyle w:val="Akapitzlist"/>
        <w:numPr>
          <w:ilvl w:val="0"/>
          <w:numId w:val="278"/>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Wykonawca wyraża zgodę na dokonywanie przez Zamawiającego płatności </w:t>
      </w:r>
      <w:r w:rsidRPr="00553674">
        <w:rPr>
          <w:rFonts w:ascii="Times New Roman" w:hAnsi="Times New Roman" w:cs="Times New Roman"/>
        </w:rPr>
        <w:br/>
        <w:t xml:space="preserve">w mechanizmie podzielonej płatności, tzw. </w:t>
      </w:r>
      <w:proofErr w:type="spellStart"/>
      <w:r w:rsidRPr="00553674">
        <w:rPr>
          <w:rFonts w:ascii="Times New Roman" w:hAnsi="Times New Roman" w:cs="Times New Roman"/>
          <w:i/>
          <w:iCs/>
        </w:rPr>
        <w:t>split</w:t>
      </w:r>
      <w:proofErr w:type="spellEnd"/>
      <w:r w:rsidRPr="00553674">
        <w:rPr>
          <w:rFonts w:ascii="Times New Roman" w:hAnsi="Times New Roman" w:cs="Times New Roman"/>
          <w:i/>
          <w:iCs/>
        </w:rPr>
        <w:t xml:space="preserve"> </w:t>
      </w:r>
      <w:proofErr w:type="spellStart"/>
      <w:r w:rsidRPr="00553674">
        <w:rPr>
          <w:rFonts w:ascii="Times New Roman" w:hAnsi="Times New Roman" w:cs="Times New Roman"/>
          <w:i/>
          <w:iCs/>
        </w:rPr>
        <w:t>payment</w:t>
      </w:r>
      <w:proofErr w:type="spellEnd"/>
      <w:r w:rsidRPr="00553674">
        <w:rPr>
          <w:rFonts w:ascii="Times New Roman" w:hAnsi="Times New Roman" w:cs="Times New Roman"/>
        </w:rPr>
        <w:t>,</w:t>
      </w:r>
    </w:p>
    <w:p w14:paraId="0173EC7F" w14:textId="77777777" w:rsidR="00313D23" w:rsidRPr="00553674" w:rsidRDefault="00313D23" w:rsidP="00313D23">
      <w:pPr>
        <w:pStyle w:val="Akapitzlist"/>
        <w:numPr>
          <w:ilvl w:val="0"/>
          <w:numId w:val="278"/>
        </w:numPr>
        <w:suppressAutoHyphens w:val="0"/>
        <w:spacing w:after="0" w:line="240" w:lineRule="auto"/>
        <w:jc w:val="both"/>
        <w:rPr>
          <w:rFonts w:ascii="Times New Roman" w:hAnsi="Times New Roman" w:cs="Times New Roman"/>
        </w:rPr>
      </w:pPr>
      <w:r w:rsidRPr="00553674">
        <w:rPr>
          <w:rFonts w:ascii="Times New Roman" w:hAnsi="Times New Roman" w:cs="Times New Roman"/>
        </w:rPr>
        <w:t>mechanizm podzielonej płatności nie będzie wykorzystywany do zapłaty za świadczenia zwolnione lub opodatkowane 0% stawką VAT,</w:t>
      </w:r>
    </w:p>
    <w:p w14:paraId="5744699A" w14:textId="77777777" w:rsidR="00313D23" w:rsidRPr="00553674" w:rsidRDefault="00313D23" w:rsidP="00313D23">
      <w:pPr>
        <w:pStyle w:val="Akapitzlist"/>
        <w:numPr>
          <w:ilvl w:val="0"/>
          <w:numId w:val="278"/>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Wykonawca zobowiązuje się do umieszczania na wystawianych fakturach adnotacji „mechanizm podzielonej płatności” zgodnie z art. 106e pkt 18a Ustawy o podatku od towarów i usług w przypadku, gdy wartość faktury przekracza kwotę określoną w art. 19 pkt 2 ustawy </w:t>
      </w:r>
      <w:r>
        <w:rPr>
          <w:rFonts w:ascii="Times New Roman" w:hAnsi="Times New Roman" w:cs="Times New Roman"/>
        </w:rPr>
        <w:br/>
      </w:r>
      <w:r w:rsidRPr="00553674">
        <w:rPr>
          <w:rFonts w:ascii="Times New Roman" w:hAnsi="Times New Roman" w:cs="Times New Roman"/>
        </w:rPr>
        <w:t>z dnia 6 marca 2018 r. - Prawo przedsiębiorców (</w:t>
      </w:r>
      <w:proofErr w:type="spellStart"/>
      <w:r w:rsidRPr="00553674">
        <w:rPr>
          <w:rFonts w:ascii="Times New Roman" w:hAnsi="Times New Roman" w:cs="Times New Roman"/>
        </w:rPr>
        <w:t>t.j</w:t>
      </w:r>
      <w:proofErr w:type="spellEnd"/>
      <w:r w:rsidRPr="00553674">
        <w:rPr>
          <w:rFonts w:ascii="Times New Roman" w:hAnsi="Times New Roman" w:cs="Times New Roman"/>
        </w:rPr>
        <w:t xml:space="preserve">. Dz. U. z 2024 r. poz. 236 z </w:t>
      </w:r>
      <w:proofErr w:type="spellStart"/>
      <w:r w:rsidRPr="00553674">
        <w:rPr>
          <w:rFonts w:ascii="Times New Roman" w:hAnsi="Times New Roman" w:cs="Times New Roman"/>
        </w:rPr>
        <w:t>późn</w:t>
      </w:r>
      <w:proofErr w:type="spellEnd"/>
      <w:r w:rsidRPr="00553674">
        <w:rPr>
          <w:rFonts w:ascii="Times New Roman" w:hAnsi="Times New Roman" w:cs="Times New Roman"/>
        </w:rPr>
        <w:t>. zm.);</w:t>
      </w:r>
    </w:p>
    <w:p w14:paraId="76940BE4" w14:textId="77777777" w:rsidR="00313D23" w:rsidRPr="00553674" w:rsidRDefault="00313D23" w:rsidP="00313D23">
      <w:pPr>
        <w:pStyle w:val="Akapitzlist"/>
        <w:numPr>
          <w:ilvl w:val="0"/>
          <w:numId w:val="288"/>
        </w:numPr>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 xml:space="preserve">zrekompensuje Zamawiającemu wszelkie negatywne konsekwencje finansowe, w tym </w:t>
      </w:r>
      <w:r w:rsidRPr="00553674">
        <w:rPr>
          <w:rFonts w:ascii="Times New Roman" w:hAnsi="Times New Roman" w:cs="Times New Roman"/>
        </w:rPr>
        <w:br/>
        <w:t>z tytułu utraty przez Zamawiającego prawa do odliczenia podatku VAT, powstałe</w:t>
      </w:r>
      <w:r w:rsidRPr="00553674">
        <w:rPr>
          <w:rFonts w:ascii="Times New Roman" w:hAnsi="Times New Roman" w:cs="Times New Roman"/>
        </w:rPr>
        <w:br/>
        <w:t xml:space="preserve">w wyniku uchybień ww. warunków lub powstałe w wyniku zaistnienia okoliczności, </w:t>
      </w:r>
      <w:r w:rsidRPr="00553674">
        <w:rPr>
          <w:rFonts w:ascii="Times New Roman" w:hAnsi="Times New Roman" w:cs="Times New Roman"/>
        </w:rPr>
        <w:br/>
        <w:t>o których mowa w art. 88 ust. 3a lub art. 96 ust. 9 i 9a ustawy o VAT, z tytułu ponoszenia przez Zamawiającego odpowiedzialności, o której mowa w art. 117ba ustawy z 29 sierpnia 1997 r. - Ordynacja podatkowa (</w:t>
      </w:r>
      <w:proofErr w:type="spellStart"/>
      <w:r w:rsidRPr="00553674">
        <w:rPr>
          <w:rFonts w:ascii="Times New Roman" w:hAnsi="Times New Roman" w:cs="Times New Roman"/>
        </w:rPr>
        <w:t>t.j</w:t>
      </w:r>
      <w:proofErr w:type="spellEnd"/>
      <w:r w:rsidRPr="00553674">
        <w:rPr>
          <w:rFonts w:ascii="Times New Roman" w:hAnsi="Times New Roman" w:cs="Times New Roman"/>
        </w:rPr>
        <w:t>. Dz. U. z 2025 r. poz. 111) oraz z tytułu braku możliwości zaliczenia wydatku do kosztów podatkowych lub konieczności zmniejszenia kosztów uzyskania przychodów lub zwiększenia przychodów na zasadach określonych w art. 15d ustawy z dnia 15 lutego 1992 r. o podatku dochodowym od osób prawnych (</w:t>
      </w:r>
      <w:proofErr w:type="spellStart"/>
      <w:r w:rsidRPr="00553674">
        <w:rPr>
          <w:rFonts w:ascii="Times New Roman" w:hAnsi="Times New Roman" w:cs="Times New Roman"/>
        </w:rPr>
        <w:t>t.j</w:t>
      </w:r>
      <w:proofErr w:type="spellEnd"/>
      <w:r w:rsidRPr="00553674">
        <w:rPr>
          <w:rFonts w:ascii="Times New Roman" w:hAnsi="Times New Roman" w:cs="Times New Roman"/>
        </w:rPr>
        <w:t xml:space="preserve">. Dz. U. z 2023 r. poz. 2805 z </w:t>
      </w:r>
      <w:proofErr w:type="spellStart"/>
      <w:r w:rsidRPr="00553674">
        <w:rPr>
          <w:rFonts w:ascii="Times New Roman" w:hAnsi="Times New Roman" w:cs="Times New Roman"/>
        </w:rPr>
        <w:t>późn</w:t>
      </w:r>
      <w:proofErr w:type="spellEnd"/>
      <w:r w:rsidRPr="00553674">
        <w:rPr>
          <w:rFonts w:ascii="Times New Roman" w:hAnsi="Times New Roman" w:cs="Times New Roman"/>
        </w:rPr>
        <w:t>. zm.).</w:t>
      </w:r>
    </w:p>
    <w:p w14:paraId="2899120E" w14:textId="77777777" w:rsidR="00313D23" w:rsidRPr="00553674" w:rsidRDefault="00313D23" w:rsidP="00313D23">
      <w:pPr>
        <w:spacing w:after="0" w:line="240" w:lineRule="auto"/>
        <w:rPr>
          <w:b/>
        </w:rPr>
      </w:pPr>
    </w:p>
    <w:p w14:paraId="1356700A" w14:textId="77777777" w:rsidR="00313D23" w:rsidRPr="00553674" w:rsidRDefault="00313D23" w:rsidP="00313D23">
      <w:pPr>
        <w:spacing w:after="0" w:line="240" w:lineRule="auto"/>
        <w:jc w:val="center"/>
        <w:rPr>
          <w:b/>
        </w:rPr>
      </w:pPr>
      <w:r w:rsidRPr="00553674">
        <w:rPr>
          <w:b/>
        </w:rPr>
        <w:t>§ 3</w:t>
      </w:r>
    </w:p>
    <w:p w14:paraId="7614F803" w14:textId="77777777" w:rsidR="00313D23"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Wykonawca </w:t>
      </w:r>
      <w:r w:rsidRPr="00553674">
        <w:rPr>
          <w:rFonts w:ascii="Times New Roman" w:hAnsi="Times New Roman" w:cs="Times New Roman"/>
          <w:b/>
        </w:rPr>
        <w:t>dostarczy</w:t>
      </w:r>
      <w:r>
        <w:rPr>
          <w:rFonts w:ascii="Times New Roman" w:hAnsi="Times New Roman" w:cs="Times New Roman"/>
          <w:b/>
        </w:rPr>
        <w:t xml:space="preserve"> i </w:t>
      </w:r>
      <w:r w:rsidRPr="00553674">
        <w:rPr>
          <w:rFonts w:ascii="Times New Roman" w:hAnsi="Times New Roman" w:cs="Times New Roman"/>
          <w:b/>
        </w:rPr>
        <w:t>rozładuje</w:t>
      </w:r>
      <w:r w:rsidRPr="00553674">
        <w:rPr>
          <w:rFonts w:ascii="Times New Roman" w:hAnsi="Times New Roman" w:cs="Times New Roman"/>
        </w:rPr>
        <w:t xml:space="preserve"> </w:t>
      </w:r>
      <w:r w:rsidRPr="00553674">
        <w:rPr>
          <w:rFonts w:ascii="Times New Roman" w:hAnsi="Times New Roman" w:cs="Times New Roman"/>
          <w:b/>
          <w:bCs/>
        </w:rPr>
        <w:t>w siedzibie Zamawiającego</w:t>
      </w:r>
      <w:r w:rsidRPr="00553674">
        <w:rPr>
          <w:rFonts w:ascii="Times New Roman" w:hAnsi="Times New Roman" w:cs="Times New Roman"/>
        </w:rPr>
        <w:t xml:space="preserve"> Przedmiot Umowy</w:t>
      </w:r>
      <w:r>
        <w:rPr>
          <w:rFonts w:ascii="Times New Roman" w:hAnsi="Times New Roman" w:cs="Times New Roman"/>
        </w:rPr>
        <w:t xml:space="preserve"> według następującego harmonogramu:</w:t>
      </w:r>
    </w:p>
    <w:p w14:paraId="1D7B76C4" w14:textId="77777777" w:rsidR="00313D23" w:rsidRDefault="00313D23" w:rsidP="00313D23">
      <w:pPr>
        <w:pStyle w:val="Akapitzlist"/>
        <w:spacing w:after="0" w:line="240" w:lineRule="auto"/>
        <w:ind w:left="360"/>
        <w:jc w:val="both"/>
        <w:rPr>
          <w:rFonts w:ascii="Times New Roman" w:hAnsi="Times New Roman" w:cs="Times New Roman"/>
        </w:rPr>
      </w:pPr>
      <w:r>
        <w:rPr>
          <w:rFonts w:ascii="Times New Roman" w:hAnsi="Times New Roman" w:cs="Times New Roman"/>
        </w:rPr>
        <w:lastRenderedPageBreak/>
        <w:t xml:space="preserve">1)  Etap I – 91 dni </w:t>
      </w:r>
      <w:r w:rsidRPr="005315B5">
        <w:rPr>
          <w:rFonts w:ascii="Times New Roman" w:hAnsi="Times New Roman" w:cs="Times New Roman"/>
        </w:rPr>
        <w:t>od dnia podpisania Umowy</w:t>
      </w:r>
      <w:r>
        <w:rPr>
          <w:rFonts w:ascii="Times New Roman" w:hAnsi="Times New Roman" w:cs="Times New Roman"/>
        </w:rPr>
        <w:t xml:space="preserve">: </w:t>
      </w:r>
    </w:p>
    <w:p w14:paraId="2487F16E" w14:textId="77777777" w:rsidR="00313D23" w:rsidRDefault="00313D23" w:rsidP="00313D23">
      <w:pPr>
        <w:pStyle w:val="Akapitzlist"/>
        <w:spacing w:after="0" w:line="240" w:lineRule="auto"/>
        <w:ind w:left="360"/>
        <w:jc w:val="both"/>
        <w:rPr>
          <w:rFonts w:ascii="Times New Roman" w:hAnsi="Times New Roman" w:cs="Times New Roman"/>
        </w:rPr>
      </w:pPr>
    </w:p>
    <w:p w14:paraId="0E45D398" w14:textId="77777777" w:rsidR="00313D23" w:rsidRPr="005315B5" w:rsidRDefault="00313D23" w:rsidP="00313D23">
      <w:pPr>
        <w:pStyle w:val="Akapitzlist"/>
        <w:numPr>
          <w:ilvl w:val="1"/>
          <w:numId w:val="293"/>
        </w:numPr>
        <w:suppressAutoHyphens w:val="0"/>
        <w:spacing w:after="0" w:line="240" w:lineRule="auto"/>
        <w:jc w:val="both"/>
        <w:rPr>
          <w:rFonts w:ascii="Times New Roman" w:hAnsi="Times New Roman" w:cs="Times New Roman"/>
        </w:rPr>
      </w:pPr>
      <w:r w:rsidRPr="005315B5">
        <w:rPr>
          <w:rFonts w:ascii="Times New Roman" w:hAnsi="Times New Roman" w:cs="Times New Roman"/>
        </w:rPr>
        <w:t>2 sztuki Kontrolerów NI cRIO</w:t>
      </w:r>
      <w:r>
        <w:rPr>
          <w:rFonts w:ascii="Times New Roman" w:hAnsi="Times New Roman" w:cs="Times New Roman"/>
        </w:rPr>
        <w:t>-9048</w:t>
      </w:r>
      <w:r w:rsidRPr="005315B5">
        <w:rPr>
          <w:rFonts w:ascii="Times New Roman" w:hAnsi="Times New Roman" w:cs="Times New Roman"/>
        </w:rPr>
        <w:t xml:space="preserve"> z powłoka </w:t>
      </w:r>
      <w:proofErr w:type="spellStart"/>
      <w:r w:rsidRPr="005315B5">
        <w:rPr>
          <w:rFonts w:ascii="Times New Roman" w:hAnsi="Times New Roman" w:cs="Times New Roman"/>
        </w:rPr>
        <w:t>konformalną</w:t>
      </w:r>
      <w:proofErr w:type="spellEnd"/>
      <w:r w:rsidRPr="005315B5">
        <w:rPr>
          <w:rFonts w:ascii="Times New Roman" w:hAnsi="Times New Roman" w:cs="Times New Roman"/>
        </w:rPr>
        <w:t xml:space="preserve"> lub równoważnych, wyposażonych w układ programowalnych bramek logicznych, opartych na 64-bitowym systemie operacyjnym czasu rzeczywistego, kompatybilnych ze środowiskiem </w:t>
      </w:r>
      <w:proofErr w:type="spellStart"/>
      <w:r w:rsidRPr="005315B5">
        <w:rPr>
          <w:rFonts w:ascii="Times New Roman" w:hAnsi="Times New Roman" w:cs="Times New Roman"/>
        </w:rPr>
        <w:t>LabVIEW</w:t>
      </w:r>
      <w:proofErr w:type="spellEnd"/>
      <w:r w:rsidRPr="005315B5">
        <w:rPr>
          <w:rFonts w:ascii="Times New Roman" w:hAnsi="Times New Roman" w:cs="Times New Roman"/>
        </w:rPr>
        <w:t xml:space="preserve"> FPGA i NI-</w:t>
      </w:r>
      <w:proofErr w:type="spellStart"/>
      <w:r w:rsidRPr="005315B5">
        <w:rPr>
          <w:rFonts w:ascii="Times New Roman" w:hAnsi="Times New Roman" w:cs="Times New Roman"/>
        </w:rPr>
        <w:t>DAQmx</w:t>
      </w:r>
      <w:proofErr w:type="spellEnd"/>
      <w:r w:rsidRPr="005315B5">
        <w:rPr>
          <w:rFonts w:ascii="Times New Roman" w:hAnsi="Times New Roman" w:cs="Times New Roman"/>
        </w:rPr>
        <w:t xml:space="preserve">, z możliwością rozszerzenia o karty pomiarowe kompatybilne z serią C </w:t>
      </w:r>
      <w:proofErr w:type="spellStart"/>
      <w:r w:rsidRPr="005315B5">
        <w:rPr>
          <w:rFonts w:ascii="Times New Roman" w:hAnsi="Times New Roman" w:cs="Times New Roman"/>
        </w:rPr>
        <w:t>National</w:t>
      </w:r>
      <w:proofErr w:type="spellEnd"/>
      <w:r w:rsidRPr="005315B5">
        <w:rPr>
          <w:rFonts w:ascii="Times New Roman" w:hAnsi="Times New Roman" w:cs="Times New Roman"/>
        </w:rPr>
        <w:t xml:space="preserve"> Instruments,</w:t>
      </w:r>
    </w:p>
    <w:p w14:paraId="27D31E66" w14:textId="77777777" w:rsidR="00313D23" w:rsidRPr="005315B5" w:rsidRDefault="00313D23" w:rsidP="00313D23">
      <w:pPr>
        <w:pStyle w:val="Akapitzlist"/>
        <w:numPr>
          <w:ilvl w:val="1"/>
          <w:numId w:val="293"/>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6 sztuk 8-kanałowych kart do pomiaru dźwięku i drgań NI 9231 lub równoważnych, umożliwiających pomiar z czujników z wyjściem pętli prądowej IEPE, o częstotliwości próbkowania 51,2 </w:t>
      </w:r>
      <w:proofErr w:type="spellStart"/>
      <w:r w:rsidRPr="005315B5">
        <w:rPr>
          <w:rFonts w:ascii="Times New Roman" w:hAnsi="Times New Roman" w:cs="Times New Roman"/>
        </w:rPr>
        <w:t>kS</w:t>
      </w:r>
      <w:proofErr w:type="spellEnd"/>
      <w:r w:rsidRPr="005315B5">
        <w:rPr>
          <w:rFonts w:ascii="Times New Roman" w:hAnsi="Times New Roman" w:cs="Times New Roman"/>
        </w:rPr>
        <w:t xml:space="preserve">/s na kanał, zakres napięć wejściowych od -5V do +5V, typ złącz wejściowych koncentrycznych 10-32, kompatybilnych  ze środowiskiem </w:t>
      </w:r>
      <w:proofErr w:type="spellStart"/>
      <w:r w:rsidRPr="005315B5">
        <w:rPr>
          <w:rFonts w:ascii="Times New Roman" w:hAnsi="Times New Roman" w:cs="Times New Roman"/>
        </w:rPr>
        <w:t>LabVIEW</w:t>
      </w:r>
      <w:proofErr w:type="spellEnd"/>
    </w:p>
    <w:p w14:paraId="69420106" w14:textId="77777777" w:rsidR="00313D23" w:rsidRPr="005315B5" w:rsidRDefault="00313D23" w:rsidP="00313D23">
      <w:pPr>
        <w:pStyle w:val="Akapitzlist"/>
        <w:numPr>
          <w:ilvl w:val="1"/>
          <w:numId w:val="293"/>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48 sztuk złączy koncentrycznych męskich 10-32 do złącza BNC żeńskiego, 50 Ω, 91 cm, </w:t>
      </w:r>
    </w:p>
    <w:p w14:paraId="242E3872" w14:textId="77777777" w:rsidR="00313D23" w:rsidRPr="005315B5" w:rsidRDefault="00313D23" w:rsidP="00313D23">
      <w:pPr>
        <w:pStyle w:val="Akapitzlist"/>
        <w:numPr>
          <w:ilvl w:val="1"/>
          <w:numId w:val="293"/>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4 sztuki 3-kanałowych kart do pomiaru dźwięku i drgań NI 9232 lub równoważnych, umożliwiająca pomiar z czujników z wyjściem pętli prądowej IEPE, o częstotliwości próbkowania 102,4 </w:t>
      </w:r>
      <w:proofErr w:type="spellStart"/>
      <w:r w:rsidRPr="005315B5">
        <w:rPr>
          <w:rFonts w:ascii="Times New Roman" w:hAnsi="Times New Roman" w:cs="Times New Roman"/>
        </w:rPr>
        <w:t>kS</w:t>
      </w:r>
      <w:proofErr w:type="spellEnd"/>
      <w:r w:rsidRPr="005315B5">
        <w:rPr>
          <w:rFonts w:ascii="Times New Roman" w:hAnsi="Times New Roman" w:cs="Times New Roman"/>
        </w:rPr>
        <w:t xml:space="preserve">/s na kanał, zakres napięć wejściowych od -30V do +30V, kompatybilnych  ze środowiskiem </w:t>
      </w:r>
      <w:proofErr w:type="spellStart"/>
      <w:r w:rsidRPr="005315B5">
        <w:rPr>
          <w:rFonts w:ascii="Times New Roman" w:hAnsi="Times New Roman" w:cs="Times New Roman"/>
        </w:rPr>
        <w:t>LabVIEW</w:t>
      </w:r>
      <w:proofErr w:type="spellEnd"/>
    </w:p>
    <w:p w14:paraId="1C382B28" w14:textId="77777777" w:rsidR="00313D23" w:rsidRPr="005315B5" w:rsidRDefault="00313D23" w:rsidP="00313D23">
      <w:pPr>
        <w:pStyle w:val="Akapitzlist"/>
        <w:numPr>
          <w:ilvl w:val="1"/>
          <w:numId w:val="293"/>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2 sztuki 8-kanałowych kart z wyjściami cyfrowymi NI 9472 lub równoważnych, minimalny czas odświeżania wyjścia 100 </w:t>
      </w:r>
      <w:proofErr w:type="spellStart"/>
      <w:r w:rsidRPr="005315B5">
        <w:rPr>
          <w:rFonts w:ascii="Times New Roman" w:hAnsi="Times New Roman" w:cs="Times New Roman"/>
        </w:rPr>
        <w:t>μs</w:t>
      </w:r>
      <w:proofErr w:type="spellEnd"/>
      <w:r w:rsidRPr="005315B5">
        <w:rPr>
          <w:rFonts w:ascii="Times New Roman" w:hAnsi="Times New Roman" w:cs="Times New Roman"/>
        </w:rPr>
        <w:t xml:space="preserve">, kompatybilnych  ze środowiskiem </w:t>
      </w:r>
      <w:proofErr w:type="spellStart"/>
      <w:r w:rsidRPr="005315B5">
        <w:rPr>
          <w:rFonts w:ascii="Times New Roman" w:hAnsi="Times New Roman" w:cs="Times New Roman"/>
        </w:rPr>
        <w:t>LabVIEW</w:t>
      </w:r>
      <w:proofErr w:type="spellEnd"/>
    </w:p>
    <w:p w14:paraId="31DC6AC9" w14:textId="77777777" w:rsidR="00313D23" w:rsidRDefault="00313D23" w:rsidP="00313D23">
      <w:pPr>
        <w:pStyle w:val="Akapitzlist"/>
        <w:numPr>
          <w:ilvl w:val="1"/>
          <w:numId w:val="293"/>
        </w:numPr>
        <w:suppressAutoHyphens w:val="0"/>
        <w:spacing w:after="0" w:line="240" w:lineRule="auto"/>
        <w:jc w:val="both"/>
        <w:rPr>
          <w:rFonts w:ascii="Times New Roman" w:hAnsi="Times New Roman" w:cs="Times New Roman"/>
        </w:rPr>
      </w:pPr>
      <w:r w:rsidRPr="005315B5">
        <w:rPr>
          <w:rFonts w:ascii="Times New Roman" w:hAnsi="Times New Roman" w:cs="Times New Roman"/>
        </w:rPr>
        <w:t>2 sztuki złącz zaciskowych do karty NI 9472</w:t>
      </w:r>
      <w:r>
        <w:rPr>
          <w:rFonts w:ascii="Times New Roman" w:hAnsi="Times New Roman" w:cs="Times New Roman"/>
        </w:rPr>
        <w:t xml:space="preserve"> </w:t>
      </w:r>
      <w:r w:rsidRPr="005315B5">
        <w:rPr>
          <w:rFonts w:ascii="Times New Roman" w:hAnsi="Times New Roman" w:cs="Times New Roman"/>
        </w:rPr>
        <w:t xml:space="preserve">, </w:t>
      </w:r>
    </w:p>
    <w:p w14:paraId="6FF95EE8" w14:textId="77777777" w:rsidR="00313D23" w:rsidRDefault="00313D23" w:rsidP="00313D23">
      <w:pPr>
        <w:pStyle w:val="Akapitzlist"/>
        <w:spacing w:after="0" w:line="240" w:lineRule="auto"/>
        <w:ind w:left="360"/>
        <w:jc w:val="both"/>
        <w:rPr>
          <w:rFonts w:ascii="Times New Roman" w:hAnsi="Times New Roman" w:cs="Times New Roman"/>
        </w:rPr>
      </w:pPr>
    </w:p>
    <w:p w14:paraId="4CBAEBD5" w14:textId="77777777" w:rsidR="00313D23" w:rsidRDefault="00313D23" w:rsidP="00313D23">
      <w:pPr>
        <w:pStyle w:val="Akapitzlist"/>
        <w:numPr>
          <w:ilvl w:val="0"/>
          <w:numId w:val="271"/>
        </w:numPr>
        <w:suppressAutoHyphens w:val="0"/>
        <w:spacing w:after="0" w:line="240" w:lineRule="auto"/>
        <w:jc w:val="both"/>
        <w:rPr>
          <w:rFonts w:ascii="Times New Roman" w:hAnsi="Times New Roman" w:cs="Times New Roman"/>
        </w:rPr>
      </w:pPr>
      <w:r>
        <w:rPr>
          <w:rFonts w:ascii="Times New Roman" w:hAnsi="Times New Roman" w:cs="Times New Roman"/>
        </w:rPr>
        <w:t>Etap</w:t>
      </w:r>
      <w:r w:rsidRPr="005315B5">
        <w:rPr>
          <w:rFonts w:ascii="Times New Roman" w:hAnsi="Times New Roman" w:cs="Times New Roman"/>
        </w:rPr>
        <w:t xml:space="preserve"> II </w:t>
      </w:r>
      <w:r>
        <w:rPr>
          <w:rFonts w:ascii="Times New Roman" w:hAnsi="Times New Roman" w:cs="Times New Roman"/>
        </w:rPr>
        <w:t>–</w:t>
      </w:r>
      <w:r w:rsidRPr="005315B5">
        <w:rPr>
          <w:rFonts w:ascii="Times New Roman" w:hAnsi="Times New Roman" w:cs="Times New Roman"/>
        </w:rPr>
        <w:t xml:space="preserve"> </w:t>
      </w:r>
      <w:r>
        <w:rPr>
          <w:rFonts w:ascii="Times New Roman" w:hAnsi="Times New Roman" w:cs="Times New Roman"/>
        </w:rPr>
        <w:t xml:space="preserve">od dnia 15.03.2027 r. </w:t>
      </w:r>
      <w:r w:rsidRPr="005315B5">
        <w:rPr>
          <w:rFonts w:ascii="Times New Roman" w:hAnsi="Times New Roman" w:cs="Times New Roman"/>
        </w:rPr>
        <w:t xml:space="preserve">do </w:t>
      </w:r>
      <w:r>
        <w:rPr>
          <w:rFonts w:ascii="Times New Roman" w:hAnsi="Times New Roman" w:cs="Times New Roman"/>
        </w:rPr>
        <w:t xml:space="preserve">dnia </w:t>
      </w:r>
      <w:r w:rsidRPr="005315B5">
        <w:rPr>
          <w:rFonts w:ascii="Times New Roman" w:hAnsi="Times New Roman" w:cs="Times New Roman"/>
        </w:rPr>
        <w:t>31.03.2027 r</w:t>
      </w:r>
      <w:r>
        <w:rPr>
          <w:rFonts w:ascii="Times New Roman" w:hAnsi="Times New Roman" w:cs="Times New Roman"/>
        </w:rPr>
        <w:t>.:</w:t>
      </w:r>
      <w:r w:rsidRPr="005315B5">
        <w:rPr>
          <w:rFonts w:ascii="Times New Roman" w:hAnsi="Times New Roman" w:cs="Times New Roman"/>
        </w:rPr>
        <w:t>,</w:t>
      </w:r>
    </w:p>
    <w:p w14:paraId="39F62677" w14:textId="77777777" w:rsidR="00313D23" w:rsidRDefault="00313D23" w:rsidP="00313D23">
      <w:pPr>
        <w:pStyle w:val="Akapitzlist"/>
        <w:spacing w:after="0" w:line="240" w:lineRule="auto"/>
        <w:ind w:left="360"/>
        <w:jc w:val="both"/>
        <w:rPr>
          <w:rFonts w:ascii="Times New Roman" w:hAnsi="Times New Roman" w:cs="Times New Roman"/>
        </w:rPr>
      </w:pPr>
    </w:p>
    <w:p w14:paraId="1ADCBD91" w14:textId="77777777" w:rsidR="00313D23" w:rsidRPr="005315B5" w:rsidRDefault="00313D23" w:rsidP="00313D23">
      <w:pPr>
        <w:pStyle w:val="Akapitzlist"/>
        <w:numPr>
          <w:ilvl w:val="1"/>
          <w:numId w:val="294"/>
        </w:numPr>
        <w:suppressAutoHyphens w:val="0"/>
        <w:spacing w:after="0" w:line="240" w:lineRule="auto"/>
        <w:jc w:val="both"/>
        <w:rPr>
          <w:rFonts w:ascii="Times New Roman" w:hAnsi="Times New Roman" w:cs="Times New Roman"/>
        </w:rPr>
      </w:pPr>
      <w:r w:rsidRPr="005315B5">
        <w:rPr>
          <w:rFonts w:ascii="Times New Roman" w:hAnsi="Times New Roman" w:cs="Times New Roman"/>
        </w:rPr>
        <w:t>1 sztukę Kontrolerów NI cRIO</w:t>
      </w:r>
      <w:r>
        <w:rPr>
          <w:rFonts w:ascii="Times New Roman" w:hAnsi="Times New Roman" w:cs="Times New Roman"/>
        </w:rPr>
        <w:t>-9048</w:t>
      </w:r>
      <w:r w:rsidRPr="005315B5">
        <w:rPr>
          <w:rFonts w:ascii="Times New Roman" w:hAnsi="Times New Roman" w:cs="Times New Roman"/>
        </w:rPr>
        <w:t xml:space="preserve"> z powłok</w:t>
      </w:r>
      <w:r>
        <w:rPr>
          <w:rFonts w:ascii="Times New Roman" w:hAnsi="Times New Roman" w:cs="Times New Roman"/>
        </w:rPr>
        <w:t>ą</w:t>
      </w:r>
      <w:r w:rsidRPr="005315B5">
        <w:rPr>
          <w:rFonts w:ascii="Times New Roman" w:hAnsi="Times New Roman" w:cs="Times New Roman"/>
        </w:rPr>
        <w:t xml:space="preserve"> </w:t>
      </w:r>
      <w:proofErr w:type="spellStart"/>
      <w:r w:rsidRPr="005315B5">
        <w:rPr>
          <w:rFonts w:ascii="Times New Roman" w:hAnsi="Times New Roman" w:cs="Times New Roman"/>
        </w:rPr>
        <w:t>konformalną</w:t>
      </w:r>
      <w:proofErr w:type="spellEnd"/>
      <w:r w:rsidRPr="005315B5">
        <w:rPr>
          <w:rFonts w:ascii="Times New Roman" w:hAnsi="Times New Roman" w:cs="Times New Roman"/>
        </w:rPr>
        <w:t xml:space="preserve"> lub równoważnych, wyposażonych w układ programowalnych bramek logicznych, opartych na 64-bitowym systemie operacyjnym czasu rzeczywistego, kompatybilnych  ze środowiskiem </w:t>
      </w:r>
      <w:proofErr w:type="spellStart"/>
      <w:r w:rsidRPr="005315B5">
        <w:rPr>
          <w:rFonts w:ascii="Times New Roman" w:hAnsi="Times New Roman" w:cs="Times New Roman"/>
        </w:rPr>
        <w:t>LabVIEW</w:t>
      </w:r>
      <w:proofErr w:type="spellEnd"/>
      <w:r w:rsidRPr="005315B5">
        <w:rPr>
          <w:rFonts w:ascii="Times New Roman" w:hAnsi="Times New Roman" w:cs="Times New Roman"/>
        </w:rPr>
        <w:t xml:space="preserve"> FPGA i NI-</w:t>
      </w:r>
      <w:proofErr w:type="spellStart"/>
      <w:r w:rsidRPr="005315B5">
        <w:rPr>
          <w:rFonts w:ascii="Times New Roman" w:hAnsi="Times New Roman" w:cs="Times New Roman"/>
        </w:rPr>
        <w:t>DAQmx</w:t>
      </w:r>
      <w:proofErr w:type="spellEnd"/>
      <w:r w:rsidRPr="005315B5">
        <w:rPr>
          <w:rFonts w:ascii="Times New Roman" w:hAnsi="Times New Roman" w:cs="Times New Roman"/>
        </w:rPr>
        <w:t xml:space="preserve">, z możliwością rozszerzenia o karty pomiarowe kompatybilne z serią C </w:t>
      </w:r>
      <w:proofErr w:type="spellStart"/>
      <w:r w:rsidRPr="005315B5">
        <w:rPr>
          <w:rFonts w:ascii="Times New Roman" w:hAnsi="Times New Roman" w:cs="Times New Roman"/>
        </w:rPr>
        <w:t>National</w:t>
      </w:r>
      <w:proofErr w:type="spellEnd"/>
      <w:r w:rsidRPr="005315B5">
        <w:rPr>
          <w:rFonts w:ascii="Times New Roman" w:hAnsi="Times New Roman" w:cs="Times New Roman"/>
        </w:rPr>
        <w:t xml:space="preserve"> Instruments,</w:t>
      </w:r>
    </w:p>
    <w:p w14:paraId="216116C7" w14:textId="77777777" w:rsidR="00313D23" w:rsidRPr="005315B5" w:rsidRDefault="00313D23" w:rsidP="00313D23">
      <w:pPr>
        <w:pStyle w:val="Akapitzlist"/>
        <w:numPr>
          <w:ilvl w:val="1"/>
          <w:numId w:val="294"/>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3 sztuki 8-kanałowych kart do pomiaru dźwięku i drgań NI 9231 lub równoważnych, umożliwiających pomiar z czujników z wyjściem pętli prądowej IEPE, o częstotliwości próbkowania 51,2 </w:t>
      </w:r>
      <w:proofErr w:type="spellStart"/>
      <w:r w:rsidRPr="005315B5">
        <w:rPr>
          <w:rFonts w:ascii="Times New Roman" w:hAnsi="Times New Roman" w:cs="Times New Roman"/>
        </w:rPr>
        <w:t>kS</w:t>
      </w:r>
      <w:proofErr w:type="spellEnd"/>
      <w:r w:rsidRPr="005315B5">
        <w:rPr>
          <w:rFonts w:ascii="Times New Roman" w:hAnsi="Times New Roman" w:cs="Times New Roman"/>
        </w:rPr>
        <w:t xml:space="preserve">/s na kanał, zakres napięć wejściowych od -5V do +5V, typ złącz wejściowych koncentrycznych 10-32, kompatybilnych  ze środowiskiem </w:t>
      </w:r>
      <w:proofErr w:type="spellStart"/>
      <w:r w:rsidRPr="005315B5">
        <w:rPr>
          <w:rFonts w:ascii="Times New Roman" w:hAnsi="Times New Roman" w:cs="Times New Roman"/>
        </w:rPr>
        <w:t>LabVIEW</w:t>
      </w:r>
      <w:proofErr w:type="spellEnd"/>
    </w:p>
    <w:p w14:paraId="24B3A57D" w14:textId="77777777" w:rsidR="00313D23" w:rsidRPr="005315B5" w:rsidRDefault="00313D23" w:rsidP="00313D23">
      <w:pPr>
        <w:pStyle w:val="Akapitzlist"/>
        <w:numPr>
          <w:ilvl w:val="1"/>
          <w:numId w:val="294"/>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24 sztuk złączy koncentrycznych męskich 10-32 do złącza BNC żeńskiego, 50 Ω, 91 cm, </w:t>
      </w:r>
    </w:p>
    <w:p w14:paraId="1AE0740B" w14:textId="77777777" w:rsidR="00313D23" w:rsidRPr="005315B5" w:rsidRDefault="00313D23" w:rsidP="00313D23">
      <w:pPr>
        <w:pStyle w:val="Akapitzlist"/>
        <w:numPr>
          <w:ilvl w:val="1"/>
          <w:numId w:val="294"/>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2 sztuki 3-kanałowych kart do pomiaru dźwięku i drgań NI 9232 lub równoważnych, umożliwiająca pomiar z czujników z wyjściem pętli prądowej IEPE, o częstotliwości próbkowania 102,4 </w:t>
      </w:r>
      <w:proofErr w:type="spellStart"/>
      <w:r w:rsidRPr="005315B5">
        <w:rPr>
          <w:rFonts w:ascii="Times New Roman" w:hAnsi="Times New Roman" w:cs="Times New Roman"/>
        </w:rPr>
        <w:t>kS</w:t>
      </w:r>
      <w:proofErr w:type="spellEnd"/>
      <w:r w:rsidRPr="005315B5">
        <w:rPr>
          <w:rFonts w:ascii="Times New Roman" w:hAnsi="Times New Roman" w:cs="Times New Roman"/>
        </w:rPr>
        <w:t xml:space="preserve">/s na kanał, zakres napięć wejściowych od -30V do +30V, kompatybilnych  ze środowiskiem </w:t>
      </w:r>
      <w:proofErr w:type="spellStart"/>
      <w:r w:rsidRPr="005315B5">
        <w:rPr>
          <w:rFonts w:ascii="Times New Roman" w:hAnsi="Times New Roman" w:cs="Times New Roman"/>
        </w:rPr>
        <w:t>LabVIEW</w:t>
      </w:r>
      <w:proofErr w:type="spellEnd"/>
    </w:p>
    <w:p w14:paraId="2FD09659" w14:textId="77777777" w:rsidR="00313D23" w:rsidRPr="005315B5" w:rsidRDefault="00313D23" w:rsidP="00313D23">
      <w:pPr>
        <w:pStyle w:val="Akapitzlist"/>
        <w:numPr>
          <w:ilvl w:val="1"/>
          <w:numId w:val="294"/>
        </w:numPr>
        <w:suppressAutoHyphens w:val="0"/>
        <w:spacing w:after="0" w:line="240" w:lineRule="auto"/>
        <w:jc w:val="both"/>
        <w:rPr>
          <w:rFonts w:ascii="Times New Roman" w:hAnsi="Times New Roman" w:cs="Times New Roman"/>
        </w:rPr>
      </w:pPr>
      <w:r w:rsidRPr="005315B5">
        <w:rPr>
          <w:rFonts w:ascii="Times New Roman" w:hAnsi="Times New Roman" w:cs="Times New Roman"/>
        </w:rPr>
        <w:t xml:space="preserve">1 sztukę 8-kanałowych kart z wyjściami cyfrowymi NI 9472 lub równoważnych, minimalny czas odświeżania wyjścia 100 </w:t>
      </w:r>
      <w:proofErr w:type="spellStart"/>
      <w:r w:rsidRPr="005315B5">
        <w:rPr>
          <w:rFonts w:ascii="Times New Roman" w:hAnsi="Times New Roman" w:cs="Times New Roman"/>
        </w:rPr>
        <w:t>μs</w:t>
      </w:r>
      <w:proofErr w:type="spellEnd"/>
      <w:r w:rsidRPr="005315B5">
        <w:rPr>
          <w:rFonts w:ascii="Times New Roman" w:hAnsi="Times New Roman" w:cs="Times New Roman"/>
        </w:rPr>
        <w:t xml:space="preserve">, kompatybilnych  ze środowiskiem </w:t>
      </w:r>
      <w:proofErr w:type="spellStart"/>
      <w:r w:rsidRPr="005315B5">
        <w:rPr>
          <w:rFonts w:ascii="Times New Roman" w:hAnsi="Times New Roman" w:cs="Times New Roman"/>
        </w:rPr>
        <w:t>LabVIEW</w:t>
      </w:r>
      <w:proofErr w:type="spellEnd"/>
    </w:p>
    <w:p w14:paraId="7024B1B1" w14:textId="77777777" w:rsidR="00313D23" w:rsidRPr="002D4C01" w:rsidRDefault="00313D23" w:rsidP="00313D23">
      <w:pPr>
        <w:pStyle w:val="Akapitzlist"/>
        <w:numPr>
          <w:ilvl w:val="1"/>
          <w:numId w:val="294"/>
        </w:numPr>
        <w:suppressAutoHyphens w:val="0"/>
        <w:spacing w:after="0" w:line="240" w:lineRule="auto"/>
        <w:jc w:val="both"/>
        <w:rPr>
          <w:rFonts w:ascii="Times New Roman" w:hAnsi="Times New Roman" w:cs="Times New Roman"/>
        </w:rPr>
      </w:pPr>
      <w:r w:rsidRPr="005315B5">
        <w:rPr>
          <w:rFonts w:ascii="Times New Roman" w:hAnsi="Times New Roman" w:cs="Times New Roman"/>
        </w:rPr>
        <w:t>1 sztukę złącz zaciskowych do karty NI 9472</w:t>
      </w:r>
    </w:p>
    <w:p w14:paraId="4AC1B994"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Zamawiający nie wyraża zgody na dostawę Przedmiotu Umowy realizowaną przez podmioty trzecie.</w:t>
      </w:r>
    </w:p>
    <w:p w14:paraId="04F93A5C"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Dostawa Przedmiotu Umowy nastąpi na koszt i ryzyko Wykonawcy, a o jej terminie Wykonawca zawiadomi pracowników Zamawiającego, odpowiedzialnych za realizację niniejszej Umowy, </w:t>
      </w:r>
      <w:r w:rsidRPr="00553674">
        <w:rPr>
          <w:rFonts w:ascii="Times New Roman" w:hAnsi="Times New Roman" w:cs="Times New Roman"/>
          <w:b/>
          <w:bCs/>
        </w:rPr>
        <w:t>nie później niż 48 godzin przed dostawą</w:t>
      </w:r>
      <w:r w:rsidRPr="00553674">
        <w:rPr>
          <w:rFonts w:ascii="Times New Roman" w:hAnsi="Times New Roman" w:cs="Times New Roman"/>
        </w:rPr>
        <w:t xml:space="preserve">. Dostawa będzie miała miejsce w dni robocze, tj. od poniedziałku do piątku, w godzinach od 07.30 do 15.30, z wyłączeniem świąt. Odpowiedzialność za uszkodzenia Przedmiotu Umowy do momentu jego wydania Zamawiającemu ponosi Wykonawca. </w:t>
      </w:r>
    </w:p>
    <w:p w14:paraId="68409BDC"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Pod pojęciem „termin dostawy” rozumie się datę podpisania protokołu odbioru Przedmiotu Umowy. Do podpisania protokołu odbioru upoważniony jest pracownik Zamawiającego. </w:t>
      </w:r>
      <w:bookmarkStart w:id="17" w:name="_Hlk65496119"/>
    </w:p>
    <w:bookmarkEnd w:id="17"/>
    <w:p w14:paraId="11A828DB"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Miejsce realizacji dostawy znajduje się na terenie strefy obszaru chronionego objętego systemem kontroli dostępu. Wejście/wyjście na ten teren strefy obszaru chronionego odbywa się wyłącznie </w:t>
      </w:r>
      <w:r w:rsidRPr="00553674">
        <w:rPr>
          <w:rFonts w:ascii="Times New Roman" w:hAnsi="Times New Roman" w:cs="Times New Roman"/>
        </w:rPr>
        <w:lastRenderedPageBreak/>
        <w:t xml:space="preserve">na podstawie ważnej przepustki osobowej. Wjazd/wyjazd pojazdów samochodowych (bez osobowych) Wykonawcy zabezpieczających realizację przedmiotu zamówienia na terenie strefy obszaru chronionego odbywa się wyłącznie na podstawie ważnej przepustki osobowej kierowcy </w:t>
      </w:r>
      <w:r>
        <w:rPr>
          <w:rFonts w:ascii="Times New Roman" w:hAnsi="Times New Roman" w:cs="Times New Roman"/>
        </w:rPr>
        <w:br/>
      </w:r>
      <w:r w:rsidRPr="00553674">
        <w:rPr>
          <w:rFonts w:ascii="Times New Roman" w:hAnsi="Times New Roman" w:cs="Times New Roman"/>
        </w:rPr>
        <w:t>i przepustki samochodowej.</w:t>
      </w:r>
    </w:p>
    <w:p w14:paraId="7B341C8B"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Wykonawca oświadcza, że zapoznał się z obowiązującymi u Zamawiającego zasadami organizacji systemu </w:t>
      </w:r>
      <w:proofErr w:type="spellStart"/>
      <w:r w:rsidRPr="00553674">
        <w:rPr>
          <w:rFonts w:ascii="Times New Roman" w:hAnsi="Times New Roman" w:cs="Times New Roman"/>
        </w:rPr>
        <w:t>przepustkowego</w:t>
      </w:r>
      <w:proofErr w:type="spellEnd"/>
      <w:r w:rsidRPr="00553674">
        <w:rPr>
          <w:rFonts w:ascii="Times New Roman" w:hAnsi="Times New Roman" w:cs="Times New Roman"/>
        </w:rPr>
        <w:t xml:space="preserve"> i zobowiązuje się ich przestrzegać. Wykonawca odpowiada za przestrzeganie zasad systemu </w:t>
      </w:r>
      <w:proofErr w:type="spellStart"/>
      <w:r w:rsidRPr="00553674">
        <w:rPr>
          <w:rFonts w:ascii="Times New Roman" w:hAnsi="Times New Roman" w:cs="Times New Roman"/>
        </w:rPr>
        <w:t>przepustkowego</w:t>
      </w:r>
      <w:proofErr w:type="spellEnd"/>
      <w:r w:rsidRPr="00553674">
        <w:rPr>
          <w:rFonts w:ascii="Times New Roman" w:hAnsi="Times New Roman" w:cs="Times New Roman"/>
        </w:rPr>
        <w:t xml:space="preserve"> przez jego pracowników. </w:t>
      </w:r>
    </w:p>
    <w:p w14:paraId="1937E92C"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Wykonawca zatrudniający do wykonania dostawy cudzoziemców jest obowiązany do wcześniejszego uzyskania pozwolenia Zamawiającego na wstęp na teren, o którym mowa w ust. </w:t>
      </w:r>
      <w:r>
        <w:rPr>
          <w:rFonts w:ascii="Times New Roman" w:hAnsi="Times New Roman" w:cs="Times New Roman"/>
        </w:rPr>
        <w:t>5</w:t>
      </w:r>
      <w:r w:rsidRPr="00553674">
        <w:rPr>
          <w:rFonts w:ascii="Times New Roman" w:hAnsi="Times New Roman" w:cs="Times New Roman"/>
        </w:rPr>
        <w:t>, zgodnie z procedurami obowiązującymi u Zamawiającego.</w:t>
      </w:r>
    </w:p>
    <w:p w14:paraId="10F90D63"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Wraz z przedmiotem Umowy Wykonawca wyda Zamawiającemu dokumenty, o których mowa w SWZ (m. in. gwarancję, instrukcje obsługi w języku polskim, atesty, dokumentację techniczną), w formie papierowej. Z chwilą podpisania protokołu zdawczo-odbiorczego Wykonawca przenosi na Zamawiającego prawo własności egzemplarzy dokumentacji .</w:t>
      </w:r>
    </w:p>
    <w:p w14:paraId="3D833E9F"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Odbiór Przedmiotu Umowy nastąpi na podstawie podpisanego protokołu odbioru. Podpisanie protokołu nastąpi nie później niż 5 dni roboczych od daty dostawy Przedmiotu Umowy do Zamawiającego. W przypadku, gdy Zamawiający nie dokona odbioru w terminie 5 dni roboczych od dostarczenia Przedmiotu Umowy ani nie zgłosi w tym terminie uzasadnionych zastrzeżeń w postaci protokołu rozbieżności z Umową, wówczas z upływem ww. okresu 5 dni Przedmiot Umowy uznaje się za odebrany i faktura może zostać wystawiona. </w:t>
      </w:r>
    </w:p>
    <w:p w14:paraId="6F062151"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Wykonawca zapłaci Zamawiającemu następujące kary umowne:</w:t>
      </w:r>
    </w:p>
    <w:p w14:paraId="59390C2C" w14:textId="77777777" w:rsidR="00313D23" w:rsidRPr="00553674" w:rsidRDefault="00313D23" w:rsidP="00313D23">
      <w:pPr>
        <w:pStyle w:val="Akapitzlist"/>
        <w:numPr>
          <w:ilvl w:val="0"/>
          <w:numId w:val="279"/>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 przypadku przekroczenia terminu określonego w ust. 1 – w wysokości 1% całkowitego wynagrodzenia umownego brutto </w:t>
      </w:r>
      <w:r>
        <w:rPr>
          <w:rFonts w:ascii="Times New Roman" w:hAnsi="Times New Roman" w:cs="Times New Roman"/>
        </w:rPr>
        <w:t xml:space="preserve">za dany etap, zgodnie z §4 ust. 1 Umowy, </w:t>
      </w:r>
      <w:r w:rsidRPr="00553674">
        <w:rPr>
          <w:rFonts w:ascii="Times New Roman" w:hAnsi="Times New Roman" w:cs="Times New Roman"/>
        </w:rPr>
        <w:t xml:space="preserve">za każdy dzień zwłoki, nie więcej jednak niż 20% całkowitego wynagrodzenia umownego brutto określonego w § 4 ust. </w:t>
      </w:r>
      <w:r>
        <w:rPr>
          <w:rFonts w:ascii="Times New Roman" w:hAnsi="Times New Roman" w:cs="Times New Roman"/>
        </w:rPr>
        <w:t>2</w:t>
      </w:r>
      <w:r w:rsidRPr="00553674">
        <w:rPr>
          <w:rFonts w:ascii="Times New Roman" w:hAnsi="Times New Roman" w:cs="Times New Roman"/>
        </w:rPr>
        <w:t>,</w:t>
      </w:r>
    </w:p>
    <w:p w14:paraId="7C94D59D" w14:textId="77777777" w:rsidR="00313D23" w:rsidRPr="00553674" w:rsidRDefault="00313D23" w:rsidP="00313D23">
      <w:pPr>
        <w:pStyle w:val="Akapitzlist"/>
        <w:numPr>
          <w:ilvl w:val="0"/>
          <w:numId w:val="279"/>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za odstąpienie od Umowy przez Wykonawcę z przyczyn niezależnych od Zamawiającego - w wysokości 20% całkowitego wynagrodzenia umownego brutto określonego w § 4 ust. </w:t>
      </w:r>
      <w:r>
        <w:rPr>
          <w:rFonts w:ascii="Times New Roman" w:hAnsi="Times New Roman" w:cs="Times New Roman"/>
        </w:rPr>
        <w:t>2</w:t>
      </w:r>
      <w:r w:rsidRPr="00553674">
        <w:rPr>
          <w:rFonts w:ascii="Times New Roman" w:hAnsi="Times New Roman" w:cs="Times New Roman"/>
        </w:rPr>
        <w:t>,</w:t>
      </w:r>
    </w:p>
    <w:p w14:paraId="74D3DBDF" w14:textId="77777777" w:rsidR="00313D23" w:rsidRPr="00553674" w:rsidRDefault="00313D23" w:rsidP="00313D23">
      <w:pPr>
        <w:pStyle w:val="Akapitzlist"/>
        <w:numPr>
          <w:ilvl w:val="0"/>
          <w:numId w:val="279"/>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za zwłokę w usunięciu wad Przedmiotu Umowy ujawnionych w okresie gwarancji lub niedostarczenie sprzętu zastępczego w wymaganym terminie - w wysokości 5% wartości brutto sprzętu podlegającego naprawie za każdy dzień zwłoki, nie więcej jednak niż 20% wynagrodzenia umownego brutto określonego w § 4 ust. </w:t>
      </w:r>
      <w:r>
        <w:rPr>
          <w:rFonts w:ascii="Times New Roman" w:hAnsi="Times New Roman" w:cs="Times New Roman"/>
        </w:rPr>
        <w:t>2</w:t>
      </w:r>
      <w:r w:rsidRPr="00553674">
        <w:rPr>
          <w:rFonts w:ascii="Times New Roman" w:hAnsi="Times New Roman" w:cs="Times New Roman"/>
        </w:rPr>
        <w:t>,</w:t>
      </w:r>
    </w:p>
    <w:p w14:paraId="7EA6F351" w14:textId="77777777" w:rsidR="00313D23" w:rsidRPr="00553674" w:rsidRDefault="00313D23" w:rsidP="00313D23">
      <w:pPr>
        <w:pStyle w:val="Akapitzlist"/>
        <w:numPr>
          <w:ilvl w:val="0"/>
          <w:numId w:val="279"/>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w przypadku naruszenia obowiązku określonego w § 11 Umowy - w wysokości 5% całkowitego wynagrodzenia umownego brutto określonego w § 4 ust. </w:t>
      </w:r>
      <w:r>
        <w:rPr>
          <w:rFonts w:ascii="Times New Roman" w:hAnsi="Times New Roman" w:cs="Times New Roman"/>
        </w:rPr>
        <w:t>2</w:t>
      </w:r>
      <w:r w:rsidRPr="00553674">
        <w:rPr>
          <w:rFonts w:ascii="Times New Roman" w:hAnsi="Times New Roman" w:cs="Times New Roman"/>
        </w:rPr>
        <w:t>– za każdy przypadek naruszenia.</w:t>
      </w:r>
    </w:p>
    <w:p w14:paraId="65D16DA0"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Łączna maksymalna wysokość kar umownych, których może dochodzić każda ze Stron, wynosi 30% całkowitego wynagrodzenia umownego brutto</w:t>
      </w:r>
      <w:r>
        <w:rPr>
          <w:rFonts w:ascii="Times New Roman" w:hAnsi="Times New Roman" w:cs="Times New Roman"/>
        </w:rPr>
        <w:t xml:space="preserve"> określonego w §4 ust.2</w:t>
      </w:r>
      <w:r w:rsidRPr="00553674">
        <w:rPr>
          <w:rFonts w:ascii="Times New Roman" w:hAnsi="Times New Roman" w:cs="Times New Roman"/>
        </w:rPr>
        <w:t>.</w:t>
      </w:r>
    </w:p>
    <w:p w14:paraId="2E676F10" w14:textId="77777777" w:rsidR="00313D23" w:rsidRPr="00553674" w:rsidRDefault="00313D23" w:rsidP="00313D23">
      <w:pPr>
        <w:pStyle w:val="Akapitzlist"/>
        <w:keepNext/>
        <w:numPr>
          <w:ilvl w:val="0"/>
          <w:numId w:val="272"/>
        </w:numPr>
        <w:overflowPunct w:val="0"/>
        <w:autoSpaceDE w:val="0"/>
        <w:autoSpaceDN w:val="0"/>
        <w:adjustRightInd w:val="0"/>
        <w:spacing w:after="0" w:line="240" w:lineRule="auto"/>
        <w:jc w:val="both"/>
        <w:rPr>
          <w:rFonts w:ascii="Times New Roman" w:hAnsi="Times New Roman" w:cs="Times New Roman"/>
        </w:rPr>
      </w:pPr>
      <w:r w:rsidRPr="00553674">
        <w:rPr>
          <w:rFonts w:ascii="Times New Roman" w:hAnsi="Times New Roman" w:cs="Times New Roman"/>
        </w:rPr>
        <w:t>Strona występująca z żądaniem zapłaty kary umownej wystawi na rzecz drugiej Strony notę księgową (obciążeniową) na kwotę należnych kar umownych, a wszelkie kary umowne będą płatne w ciągu 7 dni od jej doręczenia drugiej Stronie.</w:t>
      </w:r>
    </w:p>
    <w:p w14:paraId="511C8DC8" w14:textId="77777777" w:rsidR="00313D23" w:rsidRPr="00553674" w:rsidRDefault="00313D23" w:rsidP="00313D23">
      <w:pPr>
        <w:numPr>
          <w:ilvl w:val="0"/>
          <w:numId w:val="272"/>
        </w:numPr>
        <w:suppressAutoHyphens w:val="0"/>
        <w:spacing w:after="0" w:line="240" w:lineRule="auto"/>
        <w:jc w:val="both"/>
      </w:pPr>
      <w:r w:rsidRPr="00553674">
        <w:t>Wykonawca nie może uwolnić się od odpowiedzialności względem Zamawiającego z tego powodu, że niewykonanie lub nienależyte wykonanie Umowy było następstwem niewykonania lub nierzetelnego wykonania zobowiązań przez jego dostawców (kooperantów).</w:t>
      </w:r>
    </w:p>
    <w:p w14:paraId="4F780ABF"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Zamawiający zastrzega sobie prawo potrącenia równowartości naliczonych kar umownych z wynagrodzenia Wykonawcy wynikającego z opłat/y za fakturę/y, na co Wykonawca wyraża zgodę.</w:t>
      </w:r>
    </w:p>
    <w:p w14:paraId="4B411A1A" w14:textId="77777777" w:rsidR="00313D23" w:rsidRPr="00553674" w:rsidRDefault="00313D23" w:rsidP="00313D23">
      <w:pPr>
        <w:pStyle w:val="Akapitzlist"/>
        <w:numPr>
          <w:ilvl w:val="0"/>
          <w:numId w:val="272"/>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Strony dopuszczają żądanie odszkodowania w wysokości przekraczającej wysokość kary umownej. </w:t>
      </w:r>
    </w:p>
    <w:p w14:paraId="1B9333AF" w14:textId="77777777" w:rsidR="00313D23" w:rsidRDefault="00313D23" w:rsidP="00313D23">
      <w:pPr>
        <w:spacing w:after="0" w:line="240" w:lineRule="auto"/>
        <w:rPr>
          <w:b/>
        </w:rPr>
      </w:pPr>
    </w:p>
    <w:p w14:paraId="79328B0D" w14:textId="77777777" w:rsidR="00313D23" w:rsidRPr="00553674" w:rsidRDefault="00313D23" w:rsidP="00313D23">
      <w:pPr>
        <w:spacing w:after="0" w:line="240" w:lineRule="auto"/>
        <w:jc w:val="center"/>
        <w:rPr>
          <w:b/>
        </w:rPr>
      </w:pPr>
      <w:r w:rsidRPr="00553674">
        <w:rPr>
          <w:b/>
        </w:rPr>
        <w:t>§ 4</w:t>
      </w:r>
    </w:p>
    <w:p w14:paraId="230D60B2" w14:textId="77777777" w:rsidR="00313D23" w:rsidRPr="00561D2F" w:rsidRDefault="00313D23" w:rsidP="00313D23">
      <w:pPr>
        <w:pStyle w:val="Akapitzlist"/>
        <w:numPr>
          <w:ilvl w:val="0"/>
          <w:numId w:val="286"/>
        </w:numPr>
        <w:suppressAutoHyphens w:val="0"/>
        <w:spacing w:after="0" w:line="240" w:lineRule="auto"/>
        <w:jc w:val="both"/>
        <w:rPr>
          <w:rFonts w:ascii="Times New Roman" w:hAnsi="Times New Roman" w:cs="Times New Roman"/>
          <w:b/>
        </w:rPr>
      </w:pPr>
      <w:r w:rsidRPr="00553674">
        <w:rPr>
          <w:rFonts w:ascii="Times New Roman" w:hAnsi="Times New Roman" w:cs="Times New Roman"/>
        </w:rPr>
        <w:t>Zamawiający zobowiązuje się zapłacić Wykonawcy za wykonanie Przedmiotu Umowy następujące kwoty:</w:t>
      </w:r>
    </w:p>
    <w:p w14:paraId="53434097" w14:textId="77777777" w:rsidR="00313D23" w:rsidRDefault="00313D23" w:rsidP="00313D23">
      <w:pPr>
        <w:pStyle w:val="Akapitzlist"/>
        <w:spacing w:after="0" w:line="240" w:lineRule="auto"/>
        <w:ind w:left="360"/>
        <w:jc w:val="both"/>
        <w:rPr>
          <w:rFonts w:ascii="Times New Roman" w:hAnsi="Times New Roman" w:cs="Times New Roman"/>
          <w:b/>
        </w:rPr>
      </w:pPr>
      <w:r>
        <w:rPr>
          <w:rFonts w:ascii="Times New Roman" w:hAnsi="Times New Roman" w:cs="Times New Roman"/>
        </w:rPr>
        <w:t xml:space="preserve">1) Etap I : </w:t>
      </w:r>
      <w:r w:rsidRPr="00553674">
        <w:rPr>
          <w:rFonts w:ascii="Times New Roman" w:hAnsi="Times New Roman" w:cs="Times New Roman"/>
        </w:rPr>
        <w:t xml:space="preserve"> </w:t>
      </w:r>
      <w:r w:rsidRPr="00553674">
        <w:rPr>
          <w:rFonts w:ascii="Times New Roman" w:hAnsi="Times New Roman" w:cs="Times New Roman"/>
          <w:b/>
          <w:bCs/>
        </w:rPr>
        <w:t>……………………</w:t>
      </w:r>
      <w:r>
        <w:rPr>
          <w:rFonts w:ascii="Times New Roman" w:hAnsi="Times New Roman" w:cs="Times New Roman"/>
          <w:b/>
          <w:bCs/>
        </w:rPr>
        <w:t>złotych</w:t>
      </w:r>
      <w:r w:rsidRPr="00553674">
        <w:rPr>
          <w:rFonts w:ascii="Times New Roman" w:hAnsi="Times New Roman" w:cs="Times New Roman"/>
        </w:rPr>
        <w:t xml:space="preserve"> (</w:t>
      </w:r>
      <w:r w:rsidRPr="00553674">
        <w:rPr>
          <w:rFonts w:ascii="Times New Roman" w:hAnsi="Times New Roman" w:cs="Times New Roman"/>
          <w:b/>
          <w:bCs/>
        </w:rPr>
        <w:t xml:space="preserve">słownie:……………………………….  </w:t>
      </w:r>
      <w:r>
        <w:rPr>
          <w:rFonts w:ascii="Times New Roman" w:hAnsi="Times New Roman" w:cs="Times New Roman"/>
          <w:b/>
          <w:bCs/>
        </w:rPr>
        <w:t>złotych</w:t>
      </w:r>
      <w:r w:rsidRPr="00553674">
        <w:rPr>
          <w:rFonts w:ascii="Times New Roman" w:hAnsi="Times New Roman" w:cs="Times New Roman"/>
          <w:b/>
          <w:bCs/>
        </w:rPr>
        <w:t>..../100</w:t>
      </w:r>
      <w:r w:rsidRPr="00553674">
        <w:rPr>
          <w:rFonts w:ascii="Times New Roman" w:hAnsi="Times New Roman" w:cs="Times New Roman"/>
        </w:rPr>
        <w:t>) netto</w:t>
      </w:r>
      <w:r>
        <w:rPr>
          <w:rFonts w:ascii="Times New Roman" w:hAnsi="Times New Roman" w:cs="Times New Roman"/>
        </w:rPr>
        <w:t xml:space="preserve">, </w:t>
      </w:r>
      <w:r w:rsidRPr="00553674">
        <w:rPr>
          <w:rFonts w:ascii="Times New Roman" w:hAnsi="Times New Roman" w:cs="Times New Roman"/>
        </w:rPr>
        <w:t xml:space="preserve">to jest </w:t>
      </w:r>
      <w:r w:rsidRPr="00553674">
        <w:rPr>
          <w:rFonts w:ascii="Times New Roman" w:hAnsi="Times New Roman" w:cs="Times New Roman"/>
          <w:b/>
          <w:bCs/>
        </w:rPr>
        <w:t>………………</w:t>
      </w:r>
      <w:r w:rsidRPr="00553674">
        <w:rPr>
          <w:rFonts w:ascii="Times New Roman" w:hAnsi="Times New Roman" w:cs="Times New Roman"/>
        </w:rPr>
        <w:t xml:space="preserve"> </w:t>
      </w:r>
      <w:r>
        <w:rPr>
          <w:rFonts w:ascii="Times New Roman" w:hAnsi="Times New Roman" w:cs="Times New Roman"/>
          <w:b/>
        </w:rPr>
        <w:t>złotych</w:t>
      </w:r>
      <w:r w:rsidRPr="00553674">
        <w:rPr>
          <w:rFonts w:ascii="Times New Roman" w:hAnsi="Times New Roman" w:cs="Times New Roman"/>
          <w:b/>
        </w:rPr>
        <w:t xml:space="preserve"> (słownie ……………………………..</w:t>
      </w:r>
      <w:r>
        <w:rPr>
          <w:rFonts w:ascii="Times New Roman" w:hAnsi="Times New Roman" w:cs="Times New Roman"/>
          <w:b/>
        </w:rPr>
        <w:t>złotych</w:t>
      </w:r>
      <w:r w:rsidRPr="00553674">
        <w:rPr>
          <w:rFonts w:ascii="Times New Roman" w:hAnsi="Times New Roman" w:cs="Times New Roman"/>
          <w:b/>
        </w:rPr>
        <w:t xml:space="preserve">..../100) brutto. </w:t>
      </w:r>
    </w:p>
    <w:p w14:paraId="5611B5F9" w14:textId="77777777" w:rsidR="00313D23" w:rsidRPr="00553674" w:rsidRDefault="00313D23" w:rsidP="00313D23">
      <w:pPr>
        <w:pStyle w:val="Akapitzlist"/>
        <w:spacing w:after="0" w:line="240" w:lineRule="auto"/>
        <w:ind w:left="360"/>
        <w:jc w:val="both"/>
        <w:rPr>
          <w:rFonts w:ascii="Times New Roman" w:hAnsi="Times New Roman" w:cs="Times New Roman"/>
          <w:b/>
        </w:rPr>
      </w:pPr>
      <w:r>
        <w:rPr>
          <w:rFonts w:ascii="Times New Roman" w:hAnsi="Times New Roman" w:cs="Times New Roman"/>
        </w:rPr>
        <w:t>2) Etap II</w:t>
      </w:r>
      <w:r w:rsidRPr="00561D2F">
        <w:rPr>
          <w:rFonts w:ascii="Times New Roman" w:hAnsi="Times New Roman" w:cs="Times New Roman"/>
          <w:b/>
        </w:rPr>
        <w:t>:</w:t>
      </w:r>
      <w:r>
        <w:rPr>
          <w:rFonts w:ascii="Times New Roman" w:hAnsi="Times New Roman" w:cs="Times New Roman"/>
          <w:b/>
        </w:rPr>
        <w:t xml:space="preserve"> </w:t>
      </w:r>
      <w:r w:rsidRPr="00561D2F">
        <w:rPr>
          <w:rFonts w:ascii="Times New Roman" w:hAnsi="Times New Roman" w:cs="Times New Roman"/>
        </w:rPr>
        <w:t>……………………złotych</w:t>
      </w:r>
      <w:r w:rsidRPr="001A0D49">
        <w:rPr>
          <w:rFonts w:ascii="Times New Roman" w:hAnsi="Times New Roman" w:cs="Times New Roman"/>
        </w:rPr>
        <w:t xml:space="preserve"> (</w:t>
      </w:r>
      <w:r w:rsidRPr="00561D2F">
        <w:rPr>
          <w:rFonts w:ascii="Times New Roman" w:hAnsi="Times New Roman" w:cs="Times New Roman"/>
        </w:rPr>
        <w:t>słownie:……………………………….  złotych..../100</w:t>
      </w:r>
      <w:r w:rsidRPr="001A0D49">
        <w:rPr>
          <w:rFonts w:ascii="Times New Roman" w:hAnsi="Times New Roman" w:cs="Times New Roman"/>
        </w:rPr>
        <w:t xml:space="preserve">) netto, to jest </w:t>
      </w:r>
      <w:r w:rsidRPr="00561D2F">
        <w:rPr>
          <w:rFonts w:ascii="Times New Roman" w:hAnsi="Times New Roman" w:cs="Times New Roman"/>
        </w:rPr>
        <w:t>………………</w:t>
      </w:r>
      <w:r w:rsidRPr="001A0D49">
        <w:rPr>
          <w:rFonts w:ascii="Times New Roman" w:hAnsi="Times New Roman" w:cs="Times New Roman"/>
        </w:rPr>
        <w:t xml:space="preserve"> </w:t>
      </w:r>
      <w:r w:rsidRPr="00561D2F">
        <w:rPr>
          <w:rFonts w:ascii="Times New Roman" w:hAnsi="Times New Roman" w:cs="Times New Roman"/>
        </w:rPr>
        <w:t>złotych (słownie ……………………………..złotych..../100) brutto.</w:t>
      </w:r>
      <w:r w:rsidRPr="00553674">
        <w:rPr>
          <w:rFonts w:ascii="Times New Roman" w:hAnsi="Times New Roman" w:cs="Times New Roman"/>
          <w:b/>
        </w:rPr>
        <w:t xml:space="preserve"> </w:t>
      </w:r>
    </w:p>
    <w:p w14:paraId="007EF87D" w14:textId="77777777" w:rsidR="00313D23" w:rsidRPr="00553674" w:rsidRDefault="00313D23" w:rsidP="00313D23">
      <w:pPr>
        <w:pStyle w:val="Akapitzlist"/>
        <w:spacing w:after="0" w:line="240" w:lineRule="auto"/>
        <w:ind w:left="360"/>
        <w:jc w:val="both"/>
        <w:rPr>
          <w:rFonts w:ascii="Times New Roman" w:hAnsi="Times New Roman" w:cs="Times New Roman"/>
          <w:b/>
        </w:rPr>
      </w:pPr>
    </w:p>
    <w:p w14:paraId="220F7D86" w14:textId="77777777" w:rsidR="00313D23" w:rsidRDefault="00313D23" w:rsidP="00313D23">
      <w:pPr>
        <w:pStyle w:val="Akapitzlist"/>
        <w:numPr>
          <w:ilvl w:val="0"/>
          <w:numId w:val="286"/>
        </w:numPr>
        <w:suppressAutoHyphens w:val="0"/>
        <w:spacing w:after="0" w:line="240" w:lineRule="auto"/>
        <w:jc w:val="both"/>
        <w:rPr>
          <w:rFonts w:ascii="Times New Roman" w:hAnsi="Times New Roman" w:cs="Times New Roman"/>
        </w:rPr>
      </w:pPr>
      <w:r>
        <w:rPr>
          <w:rFonts w:ascii="Times New Roman" w:hAnsi="Times New Roman" w:cs="Times New Roman"/>
        </w:rPr>
        <w:t>Całkowite wynagrodzenie Wykonawcy za realizację Przedmiotu Umowy wynosi:</w:t>
      </w:r>
    </w:p>
    <w:p w14:paraId="474F344E" w14:textId="77777777" w:rsidR="00313D23" w:rsidRPr="00561D2F" w:rsidRDefault="00313D23" w:rsidP="00313D23">
      <w:pPr>
        <w:pStyle w:val="Akapitzlist"/>
        <w:spacing w:after="0" w:line="240" w:lineRule="auto"/>
        <w:ind w:left="360"/>
        <w:jc w:val="both"/>
        <w:rPr>
          <w:rFonts w:ascii="Times New Roman" w:hAnsi="Times New Roman" w:cs="Times New Roman"/>
          <w:b/>
        </w:rPr>
      </w:pPr>
      <w:r w:rsidRPr="00553674">
        <w:rPr>
          <w:rFonts w:ascii="Times New Roman" w:hAnsi="Times New Roman" w:cs="Times New Roman"/>
          <w:b/>
          <w:bCs/>
        </w:rPr>
        <w:lastRenderedPageBreak/>
        <w:t>……………………</w:t>
      </w:r>
      <w:r>
        <w:rPr>
          <w:rFonts w:ascii="Times New Roman" w:hAnsi="Times New Roman" w:cs="Times New Roman"/>
          <w:b/>
          <w:bCs/>
        </w:rPr>
        <w:t>złotych</w:t>
      </w:r>
      <w:r w:rsidRPr="00553674">
        <w:rPr>
          <w:rFonts w:ascii="Times New Roman" w:hAnsi="Times New Roman" w:cs="Times New Roman"/>
        </w:rPr>
        <w:t xml:space="preserve"> (</w:t>
      </w:r>
      <w:r w:rsidRPr="00553674">
        <w:rPr>
          <w:rFonts w:ascii="Times New Roman" w:hAnsi="Times New Roman" w:cs="Times New Roman"/>
          <w:b/>
          <w:bCs/>
        </w:rPr>
        <w:t xml:space="preserve">słownie:……………………………….  </w:t>
      </w:r>
      <w:r>
        <w:rPr>
          <w:rFonts w:ascii="Times New Roman" w:hAnsi="Times New Roman" w:cs="Times New Roman"/>
          <w:b/>
          <w:bCs/>
        </w:rPr>
        <w:t>złotych</w:t>
      </w:r>
      <w:r w:rsidRPr="00553674">
        <w:rPr>
          <w:rFonts w:ascii="Times New Roman" w:hAnsi="Times New Roman" w:cs="Times New Roman"/>
          <w:b/>
          <w:bCs/>
        </w:rPr>
        <w:t>..../100</w:t>
      </w:r>
      <w:r w:rsidRPr="00553674">
        <w:rPr>
          <w:rFonts w:ascii="Times New Roman" w:hAnsi="Times New Roman" w:cs="Times New Roman"/>
        </w:rPr>
        <w:t xml:space="preserve">) netto, </w:t>
      </w:r>
      <w:r w:rsidRPr="00553674">
        <w:rPr>
          <w:rFonts w:ascii="Times New Roman" w:hAnsi="Times New Roman" w:cs="Times New Roman"/>
        </w:rPr>
        <w:br/>
        <w:t xml:space="preserve">to jest </w:t>
      </w:r>
      <w:r w:rsidRPr="00553674">
        <w:rPr>
          <w:rFonts w:ascii="Times New Roman" w:hAnsi="Times New Roman" w:cs="Times New Roman"/>
          <w:b/>
          <w:bCs/>
        </w:rPr>
        <w:t>………………</w:t>
      </w:r>
      <w:r w:rsidRPr="00553674">
        <w:rPr>
          <w:rFonts w:ascii="Times New Roman" w:hAnsi="Times New Roman" w:cs="Times New Roman"/>
        </w:rPr>
        <w:t xml:space="preserve"> </w:t>
      </w:r>
      <w:r>
        <w:rPr>
          <w:rFonts w:ascii="Times New Roman" w:hAnsi="Times New Roman" w:cs="Times New Roman"/>
          <w:b/>
        </w:rPr>
        <w:t>złotych</w:t>
      </w:r>
      <w:r w:rsidRPr="00553674">
        <w:rPr>
          <w:rFonts w:ascii="Times New Roman" w:hAnsi="Times New Roman" w:cs="Times New Roman"/>
          <w:b/>
        </w:rPr>
        <w:t xml:space="preserve"> (słownie ……………………………..</w:t>
      </w:r>
      <w:r>
        <w:rPr>
          <w:rFonts w:ascii="Times New Roman" w:hAnsi="Times New Roman" w:cs="Times New Roman"/>
          <w:b/>
        </w:rPr>
        <w:t>złotych</w:t>
      </w:r>
      <w:r w:rsidRPr="00553674">
        <w:rPr>
          <w:rFonts w:ascii="Times New Roman" w:hAnsi="Times New Roman" w:cs="Times New Roman"/>
          <w:b/>
        </w:rPr>
        <w:t xml:space="preserve">..../100) brutto. </w:t>
      </w:r>
    </w:p>
    <w:p w14:paraId="44966346" w14:textId="77777777" w:rsidR="00313D23" w:rsidRPr="00BD2CD1" w:rsidRDefault="00313D23" w:rsidP="00313D23">
      <w:pPr>
        <w:pStyle w:val="Akapitzlist"/>
        <w:numPr>
          <w:ilvl w:val="0"/>
          <w:numId w:val="286"/>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Jakiekolwiek odwołanie się w niniejszej Umowie do wynagrodzenia umownego w braku wyraźnego odmiennego określenia - oznacza całkowite wynagrodzenie brutto, określone w ust. </w:t>
      </w:r>
      <w:r>
        <w:rPr>
          <w:rFonts w:ascii="Times New Roman" w:hAnsi="Times New Roman" w:cs="Times New Roman"/>
        </w:rPr>
        <w:t>2</w:t>
      </w:r>
      <w:r w:rsidRPr="00553674">
        <w:rPr>
          <w:rFonts w:ascii="Times New Roman" w:hAnsi="Times New Roman" w:cs="Times New Roman"/>
        </w:rPr>
        <w:t xml:space="preserve"> </w:t>
      </w:r>
      <w:r w:rsidRPr="00BD2CD1">
        <w:rPr>
          <w:rFonts w:ascii="Times New Roman" w:hAnsi="Times New Roman" w:cs="Times New Roman"/>
        </w:rPr>
        <w:t xml:space="preserve"> niniejszego paragrafu.</w:t>
      </w:r>
    </w:p>
    <w:p w14:paraId="586B48CC" w14:textId="77777777" w:rsidR="00313D23" w:rsidRPr="004B029F" w:rsidRDefault="00313D23" w:rsidP="00313D23">
      <w:pPr>
        <w:pStyle w:val="Akapitzlist"/>
        <w:numPr>
          <w:ilvl w:val="0"/>
          <w:numId w:val="286"/>
        </w:numPr>
        <w:suppressAutoHyphens w:val="0"/>
        <w:spacing w:after="0" w:line="240" w:lineRule="auto"/>
        <w:jc w:val="both"/>
        <w:rPr>
          <w:rFonts w:ascii="Times New Roman" w:hAnsi="Times New Roman" w:cs="Times New Roman"/>
        </w:rPr>
      </w:pPr>
      <w:r w:rsidRPr="00BD2CD1">
        <w:rPr>
          <w:rFonts w:ascii="Times New Roman" w:hAnsi="Times New Roman" w:cs="Times New Roman"/>
        </w:rPr>
        <w:t>Zapłata nastąpi zgodnie z ofertą przetargową po dostarczeniu Przedmiotu Umowy i wystawieniu faktury VAT, przelewem w terminie do 14 dni liczonych od daty podpisania protokołu zdawczo - odbiorczego (z zastrzeżeniem § 3 ust. 9) i otrzymania prawidłowo wystawionej faktury, z konta Zamawiającego na konto Wykonawcy w: ……………………………, na rachunek wskazany na fakturze, przy czym za dzień zapłaty Strony przyjmują datę obciążenia rachunku bankowego Zamawiającego.</w:t>
      </w:r>
    </w:p>
    <w:p w14:paraId="26D4A82E" w14:textId="77777777" w:rsidR="00313D23" w:rsidRPr="00E20DCC" w:rsidRDefault="00313D23" w:rsidP="00313D23">
      <w:pPr>
        <w:pStyle w:val="Akapitzlist"/>
        <w:numPr>
          <w:ilvl w:val="0"/>
          <w:numId w:val="286"/>
        </w:numPr>
        <w:suppressAutoHyphens w:val="0"/>
        <w:spacing w:after="0" w:line="240" w:lineRule="auto"/>
        <w:jc w:val="both"/>
        <w:rPr>
          <w:rFonts w:ascii="Times New Roman" w:hAnsi="Times New Roman" w:cs="Times New Roman"/>
        </w:rPr>
      </w:pPr>
      <w:r w:rsidRPr="00E20DCC">
        <w:rPr>
          <w:rFonts w:ascii="Times New Roman" w:hAnsi="Times New Roman" w:cs="Times New Roman"/>
        </w:rPr>
        <w:t>Wykonawca zobowiązuje się do wystawiania faktur ustrukturyzowanych w rozumieniu art. 2 pkt 32a ustawy o podatku od towarów i usług i przesyłania ich za pośrednictwem Krajowego Systemu e-Faktur (</w:t>
      </w:r>
      <w:proofErr w:type="spellStart"/>
      <w:r w:rsidRPr="00E20DCC">
        <w:rPr>
          <w:rFonts w:ascii="Times New Roman" w:hAnsi="Times New Roman" w:cs="Times New Roman"/>
        </w:rPr>
        <w:t>KSeF</w:t>
      </w:r>
      <w:proofErr w:type="spellEnd"/>
      <w:r w:rsidRPr="00E20DCC">
        <w:rPr>
          <w:rFonts w:ascii="Times New Roman" w:hAnsi="Times New Roman" w:cs="Times New Roman"/>
        </w:rPr>
        <w:t>) od dnia 1 kwietnia 2026 r.</w:t>
      </w:r>
    </w:p>
    <w:p w14:paraId="4744C008" w14:textId="77777777" w:rsidR="00313D23" w:rsidRPr="00E20DCC" w:rsidRDefault="00313D23" w:rsidP="00313D23">
      <w:pPr>
        <w:pStyle w:val="Akapitzlist"/>
        <w:numPr>
          <w:ilvl w:val="0"/>
          <w:numId w:val="286"/>
        </w:numPr>
        <w:suppressAutoHyphens w:val="0"/>
        <w:spacing w:after="0" w:line="240" w:lineRule="auto"/>
        <w:jc w:val="both"/>
        <w:rPr>
          <w:rFonts w:ascii="Times New Roman" w:hAnsi="Times New Roman" w:cs="Times New Roman"/>
        </w:rPr>
      </w:pPr>
      <w:r w:rsidRPr="00E20DCC">
        <w:rPr>
          <w:rFonts w:ascii="Times New Roman" w:hAnsi="Times New Roman" w:cs="Times New Roman"/>
        </w:rPr>
        <w:t>Wymagane umową wszelkie załączniki do faktury ustrukturyzowanej Wykonawca będzie przesyłać na adres e-mailowy: faktury@amw.gdynia.pl.</w:t>
      </w:r>
    </w:p>
    <w:p w14:paraId="3387CC26" w14:textId="77777777" w:rsidR="00313D23" w:rsidRPr="00E20DCC" w:rsidRDefault="00313D23" w:rsidP="00313D23">
      <w:pPr>
        <w:pStyle w:val="Akapitzlist"/>
        <w:numPr>
          <w:ilvl w:val="0"/>
          <w:numId w:val="286"/>
        </w:numPr>
        <w:suppressAutoHyphens w:val="0"/>
        <w:spacing w:after="0" w:line="240" w:lineRule="auto"/>
        <w:jc w:val="both"/>
        <w:rPr>
          <w:rFonts w:ascii="Times New Roman" w:hAnsi="Times New Roman" w:cs="Times New Roman"/>
        </w:rPr>
      </w:pPr>
      <w:r w:rsidRPr="00E20DCC">
        <w:rPr>
          <w:rFonts w:ascii="Times New Roman" w:hAnsi="Times New Roman" w:cs="Times New Roman"/>
        </w:rPr>
        <w:t xml:space="preserve">W przypadku niedostępności  (Tryb OFFLINE) lub wystąpienia awarii systemu </w:t>
      </w:r>
      <w:proofErr w:type="spellStart"/>
      <w:r w:rsidRPr="00E20DCC">
        <w:rPr>
          <w:rFonts w:ascii="Times New Roman" w:hAnsi="Times New Roman" w:cs="Times New Roman"/>
        </w:rPr>
        <w:t>KSeF</w:t>
      </w:r>
      <w:proofErr w:type="spellEnd"/>
      <w:r w:rsidRPr="00E20DCC">
        <w:rPr>
          <w:rFonts w:ascii="Times New Roman" w:hAnsi="Times New Roman" w:cs="Times New Roman"/>
        </w:rPr>
        <w:t>, Wykonawca wystawia fakturę w formacie PDF i dostarcza ją na adres e-mail: faktury@amw.gdynia.pl.</w:t>
      </w:r>
    </w:p>
    <w:p w14:paraId="7BAF8E17" w14:textId="77777777" w:rsidR="00313D23" w:rsidRPr="00E20DCC" w:rsidRDefault="00313D23" w:rsidP="00313D23">
      <w:pPr>
        <w:pStyle w:val="Akapitzlist"/>
        <w:numPr>
          <w:ilvl w:val="0"/>
          <w:numId w:val="286"/>
        </w:numPr>
        <w:suppressAutoHyphens w:val="0"/>
        <w:spacing w:after="0" w:line="240" w:lineRule="auto"/>
        <w:jc w:val="both"/>
        <w:rPr>
          <w:rFonts w:ascii="Times New Roman" w:hAnsi="Times New Roman" w:cs="Times New Roman"/>
        </w:rPr>
      </w:pPr>
      <w:r w:rsidRPr="00E20DCC">
        <w:rPr>
          <w:rFonts w:ascii="Times New Roman" w:hAnsi="Times New Roman" w:cs="Times New Roman"/>
        </w:rPr>
        <w:t xml:space="preserve"> Za datę otrzymania faktury przekazanej zgodnie z  ust. </w:t>
      </w:r>
      <w:r>
        <w:rPr>
          <w:rFonts w:ascii="Times New Roman" w:hAnsi="Times New Roman" w:cs="Times New Roman"/>
        </w:rPr>
        <w:t>5</w:t>
      </w:r>
      <w:r w:rsidRPr="00E20DCC">
        <w:rPr>
          <w:rFonts w:ascii="Times New Roman" w:hAnsi="Times New Roman" w:cs="Times New Roman"/>
        </w:rPr>
        <w:t xml:space="preserve">  uznaje się datę przesłania dokumentu w formacie PDF na wskazany adres e-mail. </w:t>
      </w:r>
    </w:p>
    <w:p w14:paraId="18EB02B7" w14:textId="77777777" w:rsidR="00313D23" w:rsidRPr="00553674" w:rsidRDefault="00313D23" w:rsidP="00313D23">
      <w:pPr>
        <w:spacing w:after="0" w:line="240" w:lineRule="auto"/>
        <w:rPr>
          <w:b/>
        </w:rPr>
      </w:pPr>
    </w:p>
    <w:p w14:paraId="0AD3F1C9" w14:textId="77777777" w:rsidR="00313D23" w:rsidRPr="00553674" w:rsidRDefault="00313D23" w:rsidP="00313D23">
      <w:pPr>
        <w:spacing w:after="0" w:line="240" w:lineRule="auto"/>
        <w:jc w:val="center"/>
        <w:rPr>
          <w:b/>
        </w:rPr>
      </w:pPr>
      <w:r w:rsidRPr="00553674">
        <w:rPr>
          <w:b/>
        </w:rPr>
        <w:t>§ 5</w:t>
      </w:r>
    </w:p>
    <w:p w14:paraId="7FEF748C" w14:textId="77777777" w:rsidR="00313D23" w:rsidRPr="00553674" w:rsidRDefault="00313D23" w:rsidP="00313D23">
      <w:pPr>
        <w:pStyle w:val="Akapitzlist"/>
        <w:numPr>
          <w:ilvl w:val="0"/>
          <w:numId w:val="273"/>
        </w:numPr>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 xml:space="preserve">Wykonawca udziela Zamawiającemu gwarancji jakości Przedmiotu Umowy zgodnie </w:t>
      </w:r>
      <w:r w:rsidRPr="00553674">
        <w:rPr>
          <w:rFonts w:ascii="Times New Roman" w:hAnsi="Times New Roman" w:cs="Times New Roman"/>
        </w:rPr>
        <w:br/>
        <w:t>z dostarczonymi warunkami gwarancji oferty przetargowej, które stanowią integralną część Umowy.</w:t>
      </w:r>
    </w:p>
    <w:p w14:paraId="20571878" w14:textId="77777777" w:rsidR="00313D23" w:rsidRDefault="00313D23" w:rsidP="00313D23">
      <w:pPr>
        <w:pStyle w:val="Akapitzlist"/>
        <w:numPr>
          <w:ilvl w:val="0"/>
          <w:numId w:val="273"/>
        </w:numPr>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 xml:space="preserve">Zgodnie z dostarczonymi warunkami gwarancji oferty przetargowej jej okres </w:t>
      </w:r>
      <w:r>
        <w:rPr>
          <w:rFonts w:ascii="Times New Roman" w:hAnsi="Times New Roman" w:cs="Times New Roman"/>
        </w:rPr>
        <w:t>wynosi dla:</w:t>
      </w:r>
    </w:p>
    <w:p w14:paraId="485285F1" w14:textId="77777777" w:rsidR="00313D23" w:rsidRDefault="00313D23" w:rsidP="00313D23">
      <w:pPr>
        <w:pStyle w:val="Akapitzlist"/>
        <w:spacing w:after="0" w:line="240" w:lineRule="auto"/>
        <w:ind w:left="426"/>
        <w:jc w:val="both"/>
        <w:rPr>
          <w:rFonts w:ascii="Times New Roman" w:hAnsi="Times New Roman" w:cs="Times New Roman"/>
        </w:rPr>
      </w:pPr>
      <w:r>
        <w:rPr>
          <w:rFonts w:ascii="Times New Roman" w:hAnsi="Times New Roman" w:cs="Times New Roman"/>
        </w:rPr>
        <w:t>1) etapu I, o którym mowa w §3 ust.1 pkt Umowy – 5 lat liczone od dnia odbioru Sprzętu;</w:t>
      </w:r>
    </w:p>
    <w:p w14:paraId="20E939EE" w14:textId="77777777" w:rsidR="00313D23" w:rsidRDefault="00313D23" w:rsidP="00313D23">
      <w:pPr>
        <w:pStyle w:val="Akapitzlist"/>
        <w:spacing w:after="0" w:line="240" w:lineRule="auto"/>
        <w:ind w:left="426"/>
        <w:jc w:val="both"/>
        <w:rPr>
          <w:rFonts w:ascii="Times New Roman" w:hAnsi="Times New Roman" w:cs="Times New Roman"/>
        </w:rPr>
      </w:pPr>
      <w:r>
        <w:rPr>
          <w:rFonts w:ascii="Times New Roman" w:hAnsi="Times New Roman" w:cs="Times New Roman"/>
        </w:rPr>
        <w:t>2) etapu II, o którym mowa w §3 ust. 1 pkt 2 Umowy – 5 lat liczone od dnia odbioru Sprzętu.</w:t>
      </w:r>
    </w:p>
    <w:p w14:paraId="2E602EF6" w14:textId="77777777" w:rsidR="00313D23" w:rsidRPr="00FA57B3" w:rsidRDefault="00313D23" w:rsidP="00313D23">
      <w:pPr>
        <w:pStyle w:val="Akapitzlist"/>
        <w:spacing w:after="0" w:line="240" w:lineRule="auto"/>
        <w:ind w:left="0"/>
        <w:jc w:val="both"/>
        <w:rPr>
          <w:rFonts w:ascii="Times New Roman" w:hAnsi="Times New Roman" w:cs="Times New Roman"/>
        </w:rPr>
      </w:pPr>
      <w:r>
        <w:rPr>
          <w:rFonts w:ascii="Times New Roman" w:hAnsi="Times New Roman" w:cs="Times New Roman"/>
        </w:rPr>
        <w:t xml:space="preserve">3. </w:t>
      </w:r>
      <w:r w:rsidRPr="00FA57B3">
        <w:rPr>
          <w:rFonts w:ascii="Times New Roman" w:hAnsi="Times New Roman" w:cs="Times New Roman"/>
        </w:rPr>
        <w:t>Serwisowanie Przedmiotu Umowy opiera się na następujących zasadach:</w:t>
      </w:r>
    </w:p>
    <w:p w14:paraId="3AF6627E" w14:textId="77777777" w:rsidR="00313D23" w:rsidRPr="00553674" w:rsidRDefault="00313D23" w:rsidP="00313D23">
      <w:pPr>
        <w:pStyle w:val="Akapitzlist"/>
        <w:numPr>
          <w:ilvl w:val="0"/>
          <w:numId w:val="274"/>
        </w:numPr>
        <w:suppressAutoHyphens w:val="0"/>
        <w:spacing w:after="0" w:line="240" w:lineRule="auto"/>
        <w:jc w:val="both"/>
        <w:rPr>
          <w:rFonts w:ascii="Times New Roman" w:hAnsi="Times New Roman" w:cs="Times New Roman"/>
        </w:rPr>
      </w:pPr>
      <w:r w:rsidRPr="00553674">
        <w:rPr>
          <w:rFonts w:ascii="Times New Roman" w:hAnsi="Times New Roman" w:cs="Times New Roman"/>
        </w:rPr>
        <w:t>podjęcie działań związanych z wykonaniem naprawy gwarancyjnej w ciągu 48 godzin od chwili przyjęcia zgłoszenia pocztą elektroniczną lub telefonicznie, z wyłączeniem dni ustawowo wolnych od pracy;</w:t>
      </w:r>
    </w:p>
    <w:p w14:paraId="192D4E6C" w14:textId="77777777" w:rsidR="00313D23" w:rsidRPr="00553674" w:rsidRDefault="00313D23" w:rsidP="00313D23">
      <w:pPr>
        <w:pStyle w:val="Akapitzlist"/>
        <w:numPr>
          <w:ilvl w:val="0"/>
          <w:numId w:val="274"/>
        </w:numPr>
        <w:suppressAutoHyphens w:val="0"/>
        <w:spacing w:after="0" w:line="240" w:lineRule="auto"/>
        <w:jc w:val="both"/>
        <w:rPr>
          <w:rFonts w:ascii="Times New Roman" w:hAnsi="Times New Roman" w:cs="Times New Roman"/>
        </w:rPr>
      </w:pPr>
      <w:r w:rsidRPr="00553674">
        <w:rPr>
          <w:rFonts w:ascii="Times New Roman" w:hAnsi="Times New Roman" w:cs="Times New Roman"/>
        </w:rPr>
        <w:t>naprawa lub wymiana, ponowne dostarczenie i montaż w ciągu 7 dni, a w przypadkach szczególnie uzasadnionych, uzgodnionych z Zamawiającym, do 30 dni, od dnia przyjęcia zgłoszenia, o którym mowa w pkt. 1 powyżej.</w:t>
      </w:r>
    </w:p>
    <w:p w14:paraId="7A26461E" w14:textId="77777777" w:rsidR="00313D23" w:rsidRPr="00553674" w:rsidRDefault="00313D23" w:rsidP="00313D23">
      <w:pPr>
        <w:pStyle w:val="Akapitzlist"/>
        <w:numPr>
          <w:ilvl w:val="0"/>
          <w:numId w:val="295"/>
        </w:numPr>
        <w:suppressAutoHyphens w:val="0"/>
        <w:spacing w:after="0" w:line="240" w:lineRule="auto"/>
        <w:jc w:val="both"/>
        <w:rPr>
          <w:rFonts w:ascii="Times New Roman" w:hAnsi="Times New Roman" w:cs="Times New Roman"/>
        </w:rPr>
      </w:pPr>
      <w:r w:rsidRPr="00553674">
        <w:rPr>
          <w:rFonts w:ascii="Times New Roman" w:hAnsi="Times New Roman" w:cs="Times New Roman"/>
        </w:rPr>
        <w:t xml:space="preserve">Jeżeli w wykonaniu swoich </w:t>
      </w:r>
      <w:proofErr w:type="spellStart"/>
      <w:r w:rsidRPr="00553674">
        <w:rPr>
          <w:rFonts w:ascii="Times New Roman" w:hAnsi="Times New Roman" w:cs="Times New Roman"/>
        </w:rPr>
        <w:t>obowiązk</w:t>
      </w:r>
      <w:r w:rsidRPr="00553674">
        <w:rPr>
          <w:rFonts w:ascii="Times New Roman" w:hAnsi="Times New Roman" w:cs="Times New Roman"/>
          <w:lang w:val="es-ES_tradnl"/>
        </w:rPr>
        <w:t>ó</w:t>
      </w:r>
      <w:proofErr w:type="spellEnd"/>
      <w:r w:rsidRPr="00553674">
        <w:rPr>
          <w:rFonts w:ascii="Times New Roman" w:hAnsi="Times New Roman" w:cs="Times New Roman"/>
        </w:rPr>
        <w:t xml:space="preserve">w Wykonawca dostarczył Zamawiającemu zamiast wadliwego przedmiotu </w:t>
      </w:r>
      <w:proofErr w:type="spellStart"/>
      <w:r w:rsidRPr="00553674">
        <w:rPr>
          <w:rFonts w:ascii="Times New Roman" w:hAnsi="Times New Roman" w:cs="Times New Roman"/>
        </w:rPr>
        <w:t>zam</w:t>
      </w:r>
      <w:r w:rsidRPr="00553674">
        <w:rPr>
          <w:rFonts w:ascii="Times New Roman" w:hAnsi="Times New Roman" w:cs="Times New Roman"/>
          <w:lang w:val="es-ES_tradnl"/>
        </w:rPr>
        <w:t>ó</w:t>
      </w:r>
      <w:r w:rsidRPr="00553674">
        <w:rPr>
          <w:rFonts w:ascii="Times New Roman" w:hAnsi="Times New Roman" w:cs="Times New Roman"/>
        </w:rPr>
        <w:t>wienia</w:t>
      </w:r>
      <w:proofErr w:type="spellEnd"/>
      <w:r w:rsidRPr="00553674">
        <w:rPr>
          <w:rFonts w:ascii="Times New Roman" w:hAnsi="Times New Roman" w:cs="Times New Roman"/>
        </w:rPr>
        <w:t xml:space="preserve"> taki sam przedmiot </w:t>
      </w:r>
      <w:proofErr w:type="spellStart"/>
      <w:r w:rsidRPr="00553674">
        <w:rPr>
          <w:rFonts w:ascii="Times New Roman" w:hAnsi="Times New Roman" w:cs="Times New Roman"/>
        </w:rPr>
        <w:t>zam</w:t>
      </w:r>
      <w:r w:rsidRPr="00553674">
        <w:rPr>
          <w:rFonts w:ascii="Times New Roman" w:hAnsi="Times New Roman" w:cs="Times New Roman"/>
          <w:lang w:val="es-ES_tradnl"/>
        </w:rPr>
        <w:t>ó</w:t>
      </w:r>
      <w:r w:rsidRPr="00553674">
        <w:rPr>
          <w:rFonts w:ascii="Times New Roman" w:hAnsi="Times New Roman" w:cs="Times New Roman"/>
        </w:rPr>
        <w:t>wienia</w:t>
      </w:r>
      <w:proofErr w:type="spellEnd"/>
      <w:r w:rsidRPr="00553674">
        <w:rPr>
          <w:rFonts w:ascii="Times New Roman" w:hAnsi="Times New Roman" w:cs="Times New Roman"/>
        </w:rPr>
        <w:t xml:space="preserve"> wolny od wad lub dokonał naprawy przedmiotu zamówienia, termin gwarancji biegnie na nowo od chwili jego dostarczenia. Wymiany przedmiot</w:t>
      </w:r>
      <w:proofErr w:type="spellStart"/>
      <w:r w:rsidRPr="00553674">
        <w:rPr>
          <w:rFonts w:ascii="Times New Roman" w:hAnsi="Times New Roman" w:cs="Times New Roman"/>
          <w:lang w:val="es-ES_tradnl"/>
        </w:rPr>
        <w:t>ó</w:t>
      </w:r>
      <w:proofErr w:type="spellEnd"/>
      <w:r w:rsidRPr="00553674">
        <w:rPr>
          <w:rFonts w:ascii="Times New Roman" w:hAnsi="Times New Roman" w:cs="Times New Roman"/>
        </w:rPr>
        <w:t xml:space="preserve">w </w:t>
      </w:r>
      <w:proofErr w:type="spellStart"/>
      <w:r w:rsidRPr="00553674">
        <w:rPr>
          <w:rFonts w:ascii="Times New Roman" w:hAnsi="Times New Roman" w:cs="Times New Roman"/>
        </w:rPr>
        <w:t>zam</w:t>
      </w:r>
      <w:r w:rsidRPr="00553674">
        <w:rPr>
          <w:rFonts w:ascii="Times New Roman" w:hAnsi="Times New Roman" w:cs="Times New Roman"/>
          <w:lang w:val="es-ES_tradnl"/>
        </w:rPr>
        <w:t>ó</w:t>
      </w:r>
      <w:r w:rsidRPr="00553674">
        <w:rPr>
          <w:rFonts w:ascii="Times New Roman" w:hAnsi="Times New Roman" w:cs="Times New Roman"/>
        </w:rPr>
        <w:t>wienia</w:t>
      </w:r>
      <w:proofErr w:type="spellEnd"/>
      <w:r w:rsidRPr="00553674">
        <w:rPr>
          <w:rFonts w:ascii="Times New Roman" w:hAnsi="Times New Roman" w:cs="Times New Roman"/>
        </w:rPr>
        <w:t xml:space="preserve"> Wykonawca dokona bez żadnej dopłaty, nawet gdyby ceny na takie wyroby uległy zmianie.</w:t>
      </w:r>
    </w:p>
    <w:p w14:paraId="295CF8A4" w14:textId="77777777" w:rsidR="00313D23" w:rsidRPr="00553674" w:rsidRDefault="00313D23" w:rsidP="00313D23">
      <w:pPr>
        <w:spacing w:after="0" w:line="240" w:lineRule="auto"/>
        <w:jc w:val="center"/>
        <w:rPr>
          <w:b/>
        </w:rPr>
      </w:pPr>
    </w:p>
    <w:p w14:paraId="6EBB7C46" w14:textId="77777777" w:rsidR="00313D23" w:rsidRPr="00553674" w:rsidRDefault="00313D23" w:rsidP="00313D23">
      <w:pPr>
        <w:spacing w:after="0" w:line="240" w:lineRule="auto"/>
        <w:jc w:val="center"/>
        <w:rPr>
          <w:b/>
        </w:rPr>
      </w:pPr>
      <w:r w:rsidRPr="00553674">
        <w:rPr>
          <w:b/>
        </w:rPr>
        <w:t>§ 6</w:t>
      </w:r>
    </w:p>
    <w:p w14:paraId="299B7B53" w14:textId="77777777" w:rsidR="00313D23" w:rsidRPr="00240719" w:rsidRDefault="00313D23" w:rsidP="00313D23">
      <w:pPr>
        <w:spacing w:after="0" w:line="240" w:lineRule="auto"/>
      </w:pPr>
      <w:r w:rsidRPr="00553674">
        <w:t>Uprawnienia z tytułu rękojmi nie są wyłączone.</w:t>
      </w:r>
    </w:p>
    <w:p w14:paraId="4CD6D639" w14:textId="77777777" w:rsidR="00313D23" w:rsidRPr="00553674" w:rsidRDefault="00313D23" w:rsidP="00313D23">
      <w:pPr>
        <w:spacing w:after="0" w:line="240" w:lineRule="auto"/>
        <w:jc w:val="center"/>
        <w:rPr>
          <w:b/>
        </w:rPr>
      </w:pPr>
    </w:p>
    <w:p w14:paraId="68E535F3" w14:textId="77777777" w:rsidR="00313D23" w:rsidRPr="00553674" w:rsidRDefault="00313D23" w:rsidP="00313D23">
      <w:pPr>
        <w:spacing w:after="0" w:line="240" w:lineRule="auto"/>
        <w:jc w:val="center"/>
        <w:rPr>
          <w:b/>
        </w:rPr>
      </w:pPr>
      <w:r w:rsidRPr="00553674">
        <w:rPr>
          <w:b/>
        </w:rPr>
        <w:t>§ 7</w:t>
      </w:r>
    </w:p>
    <w:p w14:paraId="3C53A509" w14:textId="77777777" w:rsidR="00313D23" w:rsidRPr="00313D23" w:rsidRDefault="00313D23" w:rsidP="00313D23">
      <w:pPr>
        <w:pStyle w:val="Tekstpodstawowy"/>
        <w:numPr>
          <w:ilvl w:val="0"/>
          <w:numId w:val="282"/>
        </w:numPr>
        <w:tabs>
          <w:tab w:val="clear" w:pos="720"/>
          <w:tab w:val="num" w:pos="426"/>
        </w:tabs>
        <w:suppressAutoHyphens w:val="0"/>
        <w:ind w:left="426" w:hanging="426"/>
        <w:jc w:val="both"/>
        <w:rPr>
          <w:i w:val="0"/>
          <w:iCs w:val="0"/>
        </w:rPr>
      </w:pPr>
      <w:r w:rsidRPr="00313D23">
        <w:rPr>
          <w:i w:val="0"/>
          <w:iCs w:val="0"/>
        </w:rPr>
        <w:t xml:space="preserve">Poza przypadkami przewidzianymi w innych przepisach prawa oraz postanowieniach niniejszej Umowy, Zamawiający ma prawo, wedle swojego uznania, zachowując prawa i roszczenia przeciwko Wykonawcy, odstąpić od Umowy w całości lub części, na podstawie jednej </w:t>
      </w:r>
      <w:r w:rsidRPr="00313D23">
        <w:rPr>
          <w:i w:val="0"/>
          <w:iCs w:val="0"/>
        </w:rPr>
        <w:br/>
        <w:t>z następujących okoliczności:</w:t>
      </w:r>
    </w:p>
    <w:p w14:paraId="6FEF2A7A" w14:textId="77777777" w:rsidR="00313D23" w:rsidRPr="00313D23" w:rsidRDefault="00313D23" w:rsidP="00313D23">
      <w:pPr>
        <w:numPr>
          <w:ilvl w:val="0"/>
          <w:numId w:val="285"/>
        </w:numPr>
        <w:pBdr>
          <w:top w:val="nil"/>
          <w:left w:val="nil"/>
          <w:bottom w:val="nil"/>
          <w:right w:val="nil"/>
          <w:between w:val="nil"/>
          <w:bar w:val="nil"/>
        </w:pBdr>
        <w:spacing w:after="0" w:line="240" w:lineRule="auto"/>
        <w:ind w:left="709" w:hanging="349"/>
        <w:jc w:val="both"/>
      </w:pPr>
      <w:r w:rsidRPr="00313D23">
        <w:t>zostanie wydany nakaz zajęcia majątku Wykonawcy,</w:t>
      </w:r>
    </w:p>
    <w:p w14:paraId="453D6CDA" w14:textId="77777777" w:rsidR="00313D23" w:rsidRPr="00313D23" w:rsidRDefault="00313D23" w:rsidP="00313D23">
      <w:pPr>
        <w:numPr>
          <w:ilvl w:val="0"/>
          <w:numId w:val="285"/>
        </w:numPr>
        <w:pBdr>
          <w:top w:val="nil"/>
          <w:left w:val="nil"/>
          <w:bottom w:val="nil"/>
          <w:right w:val="nil"/>
          <w:between w:val="nil"/>
          <w:bar w:val="nil"/>
        </w:pBdr>
        <w:spacing w:after="0" w:line="240" w:lineRule="auto"/>
        <w:ind w:left="709" w:hanging="349"/>
        <w:jc w:val="both"/>
      </w:pPr>
      <w:r w:rsidRPr="00313D23">
        <w:t xml:space="preserve">Wykonawca nie rozpoczął realizacji Umowy w umownym terminie oraz/lub nie kontynuuje jej pomimo wezwania Zamawiającego złożonego na piśmie, </w:t>
      </w:r>
    </w:p>
    <w:p w14:paraId="6085BBA3" w14:textId="77777777" w:rsidR="00313D23" w:rsidRPr="00313D23" w:rsidRDefault="00313D23" w:rsidP="00313D23">
      <w:pPr>
        <w:numPr>
          <w:ilvl w:val="0"/>
          <w:numId w:val="285"/>
        </w:numPr>
        <w:pBdr>
          <w:top w:val="nil"/>
          <w:left w:val="nil"/>
          <w:bottom w:val="nil"/>
          <w:right w:val="nil"/>
          <w:between w:val="nil"/>
          <w:bar w:val="nil"/>
        </w:pBdr>
        <w:spacing w:after="0" w:line="240" w:lineRule="auto"/>
        <w:ind w:left="709" w:hanging="349"/>
        <w:jc w:val="both"/>
      </w:pPr>
      <w:r w:rsidRPr="00313D23">
        <w:t xml:space="preserve">Wykonawca nienależycie wykonuje niniejszą Umowę, a bezskuteczne okazuje się wezwanie go na piśmie do zaprzestania naruszenia i usunięcia jego skutków w odpowiednim terminie. </w:t>
      </w:r>
    </w:p>
    <w:p w14:paraId="057C5142" w14:textId="17180FE3" w:rsidR="00313D23" w:rsidRPr="00313D23" w:rsidRDefault="00313D23" w:rsidP="00313D23">
      <w:pPr>
        <w:pStyle w:val="Tekstpodstawowy"/>
        <w:numPr>
          <w:ilvl w:val="0"/>
          <w:numId w:val="282"/>
        </w:numPr>
        <w:tabs>
          <w:tab w:val="clear" w:pos="720"/>
          <w:tab w:val="num" w:pos="426"/>
        </w:tabs>
        <w:suppressAutoHyphens w:val="0"/>
        <w:ind w:left="426" w:hanging="426"/>
        <w:jc w:val="both"/>
        <w:rPr>
          <w:i w:val="0"/>
          <w:iCs w:val="0"/>
        </w:rPr>
      </w:pPr>
      <w:r w:rsidRPr="00313D23">
        <w:rPr>
          <w:i w:val="0"/>
          <w:iCs w:val="0"/>
        </w:rPr>
        <w:lastRenderedPageBreak/>
        <w:t>Uprawnienie do odstąpienia od Umowy na podstawie ust. 1 pkt 1-3 powyżej Zamawiający może realizować w terminie wynoszącym 2/3 terminu, o którym mowa w § 3 ust. 1.</w:t>
      </w:r>
      <w:r>
        <w:rPr>
          <w:i w:val="0"/>
          <w:iCs w:val="0"/>
        </w:rPr>
        <w:t xml:space="preserve"> </w:t>
      </w:r>
      <w:r w:rsidRPr="00313D23">
        <w:rPr>
          <w:i w:val="0"/>
          <w:iCs w:val="0"/>
        </w:rPr>
        <w:t>Oświadczenie o odstąpieniu od Umowy powinno nastąpić w formie pisemnej pod rygorem nieważności, powinno zawierać podanie przyczyny oraz uzasadnienie. Należy je złożyć drugiej Stronie w terminie 14 dni od powzięcia przez Stronę uprawnioną informacji o zaistnieniu jednej z okoliczności określonej w ust. 1 pkt 1-3 niniejszego paragrafu.</w:t>
      </w:r>
    </w:p>
    <w:p w14:paraId="0D45F9D1" w14:textId="77777777" w:rsidR="00313D23" w:rsidRPr="00313D23" w:rsidRDefault="00313D23" w:rsidP="00313D23">
      <w:pPr>
        <w:pStyle w:val="Tekstpodstawowy"/>
        <w:numPr>
          <w:ilvl w:val="0"/>
          <w:numId w:val="282"/>
        </w:numPr>
        <w:tabs>
          <w:tab w:val="clear" w:pos="720"/>
          <w:tab w:val="num" w:pos="426"/>
        </w:tabs>
        <w:suppressAutoHyphens w:val="0"/>
        <w:ind w:left="426" w:hanging="426"/>
        <w:jc w:val="both"/>
        <w:rPr>
          <w:i w:val="0"/>
          <w:iCs w:val="0"/>
        </w:rPr>
      </w:pPr>
      <w:r w:rsidRPr="00313D23">
        <w:rPr>
          <w:i w:val="0"/>
          <w:iCs w:val="0"/>
        </w:rPr>
        <w:t>Oprócz wypadków określonych w ust. 1 niniejszego paragrafu, Zamawiającemu przysługuje prawo odstąpienia od Umowy w następujących sytuacjach:</w:t>
      </w:r>
    </w:p>
    <w:p w14:paraId="508D7A2D" w14:textId="77777777" w:rsidR="00313D23" w:rsidRPr="00313D23" w:rsidRDefault="00313D23" w:rsidP="00313D23">
      <w:pPr>
        <w:numPr>
          <w:ilvl w:val="1"/>
          <w:numId w:val="283"/>
        </w:numPr>
        <w:pBdr>
          <w:top w:val="nil"/>
          <w:left w:val="nil"/>
          <w:bottom w:val="nil"/>
          <w:right w:val="nil"/>
          <w:between w:val="nil"/>
          <w:bar w:val="nil"/>
        </w:pBdr>
        <w:spacing w:after="0" w:line="240" w:lineRule="auto"/>
        <w:jc w:val="both"/>
      </w:pPr>
      <w:r w:rsidRPr="00313D23">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E94F37A" w14:textId="77777777" w:rsidR="00313D23" w:rsidRPr="00313D23" w:rsidRDefault="00313D23" w:rsidP="00313D23">
      <w:pPr>
        <w:numPr>
          <w:ilvl w:val="1"/>
          <w:numId w:val="283"/>
        </w:numPr>
        <w:pBdr>
          <w:top w:val="nil"/>
          <w:left w:val="nil"/>
          <w:bottom w:val="nil"/>
          <w:right w:val="nil"/>
          <w:between w:val="nil"/>
          <w:bar w:val="nil"/>
        </w:pBdr>
        <w:spacing w:after="0" w:line="240" w:lineRule="auto"/>
        <w:jc w:val="both"/>
      </w:pPr>
      <w:r w:rsidRPr="00313D23">
        <w:t>jeżeli zachodzi co najmniej jedna z następujących okoliczności:</w:t>
      </w:r>
    </w:p>
    <w:p w14:paraId="134D7513" w14:textId="77777777" w:rsidR="00313D23" w:rsidRPr="00313D23" w:rsidRDefault="00313D23" w:rsidP="00313D23">
      <w:pPr>
        <w:numPr>
          <w:ilvl w:val="2"/>
          <w:numId w:val="284"/>
        </w:numPr>
        <w:pBdr>
          <w:top w:val="nil"/>
          <w:left w:val="nil"/>
          <w:bottom w:val="nil"/>
          <w:right w:val="nil"/>
          <w:between w:val="nil"/>
          <w:bar w:val="nil"/>
        </w:pBdr>
        <w:spacing w:after="0" w:line="240" w:lineRule="auto"/>
        <w:ind w:left="1134" w:hanging="414"/>
        <w:jc w:val="both"/>
      </w:pPr>
      <w:r w:rsidRPr="00313D23">
        <w:t>dokonano zmiany Umowy z naruszeniem art. 454 lub art. 455 PZP,</w:t>
      </w:r>
    </w:p>
    <w:p w14:paraId="1D912702" w14:textId="77777777" w:rsidR="00313D23" w:rsidRPr="00313D23" w:rsidRDefault="00313D23" w:rsidP="00313D23">
      <w:pPr>
        <w:numPr>
          <w:ilvl w:val="2"/>
          <w:numId w:val="284"/>
        </w:numPr>
        <w:pBdr>
          <w:top w:val="nil"/>
          <w:left w:val="nil"/>
          <w:bottom w:val="nil"/>
          <w:right w:val="nil"/>
          <w:between w:val="nil"/>
          <w:bar w:val="nil"/>
        </w:pBdr>
        <w:spacing w:after="0" w:line="240" w:lineRule="auto"/>
        <w:ind w:left="1134" w:hanging="414"/>
        <w:jc w:val="both"/>
      </w:pPr>
      <w:r w:rsidRPr="00313D23">
        <w:t xml:space="preserve">Wykonawca w chwili zawarcia Umowy podlegał wykluczeniu na podstawie </w:t>
      </w:r>
      <w:r w:rsidRPr="00313D23">
        <w:br/>
        <w:t>art. 108 PZP,</w:t>
      </w:r>
    </w:p>
    <w:p w14:paraId="649227AE" w14:textId="77777777" w:rsidR="00313D23" w:rsidRPr="00313D23" w:rsidRDefault="00313D23" w:rsidP="00313D23">
      <w:pPr>
        <w:numPr>
          <w:ilvl w:val="2"/>
          <w:numId w:val="284"/>
        </w:numPr>
        <w:pBdr>
          <w:top w:val="nil"/>
          <w:left w:val="nil"/>
          <w:bottom w:val="nil"/>
          <w:right w:val="nil"/>
          <w:between w:val="nil"/>
          <w:bar w:val="nil"/>
        </w:pBdr>
        <w:spacing w:after="0" w:line="240" w:lineRule="auto"/>
        <w:ind w:left="1134" w:hanging="414"/>
        <w:jc w:val="both"/>
      </w:pPr>
      <w:r w:rsidRPr="00313D23">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60921A4" w14:textId="77777777" w:rsidR="00313D23" w:rsidRPr="00313D23" w:rsidRDefault="00313D23" w:rsidP="00313D23">
      <w:pPr>
        <w:numPr>
          <w:ilvl w:val="0"/>
          <w:numId w:val="282"/>
        </w:numPr>
        <w:pBdr>
          <w:top w:val="nil"/>
          <w:left w:val="nil"/>
          <w:bottom w:val="nil"/>
          <w:right w:val="nil"/>
          <w:between w:val="nil"/>
          <w:bar w:val="nil"/>
        </w:pBdr>
        <w:tabs>
          <w:tab w:val="clear" w:pos="720"/>
          <w:tab w:val="num" w:pos="426"/>
        </w:tabs>
        <w:spacing w:after="0" w:line="240" w:lineRule="auto"/>
        <w:ind w:left="426" w:hanging="426"/>
        <w:jc w:val="both"/>
      </w:pPr>
      <w:r w:rsidRPr="00313D23">
        <w:t xml:space="preserve">W przypadku, o którym mowa w ust. 3 pkt 2 lit. a, Zamawiający odstępuje od Umowy </w:t>
      </w:r>
      <w:r w:rsidRPr="00313D23">
        <w:br/>
        <w:t>w części, której zmiana dotyczy.</w:t>
      </w:r>
    </w:p>
    <w:p w14:paraId="375C6BD7" w14:textId="77777777" w:rsidR="00313D23" w:rsidRPr="00313D23" w:rsidRDefault="00313D23" w:rsidP="00313D23">
      <w:pPr>
        <w:numPr>
          <w:ilvl w:val="0"/>
          <w:numId w:val="282"/>
        </w:numPr>
        <w:pBdr>
          <w:top w:val="nil"/>
          <w:left w:val="nil"/>
          <w:bottom w:val="nil"/>
          <w:right w:val="nil"/>
          <w:between w:val="nil"/>
          <w:bar w:val="nil"/>
        </w:pBdr>
        <w:tabs>
          <w:tab w:val="clear" w:pos="720"/>
          <w:tab w:val="num" w:pos="426"/>
        </w:tabs>
        <w:spacing w:after="0" w:line="240" w:lineRule="auto"/>
        <w:ind w:left="426" w:hanging="426"/>
        <w:jc w:val="both"/>
      </w:pPr>
      <w:r w:rsidRPr="00313D23">
        <w:t xml:space="preserve">W przypadkach, o których mowa w ust. 1 i 3, Wykonawca może żądać wyłącznie wynagrodzenia należnego z tytułu wykonania części Umowy. </w:t>
      </w:r>
    </w:p>
    <w:p w14:paraId="6FA1FA15" w14:textId="3CBFA1E7" w:rsidR="00313D23" w:rsidRPr="00313D23" w:rsidRDefault="00313D23" w:rsidP="00313D23">
      <w:pPr>
        <w:numPr>
          <w:ilvl w:val="0"/>
          <w:numId w:val="282"/>
        </w:numPr>
        <w:pBdr>
          <w:top w:val="nil"/>
          <w:left w:val="nil"/>
          <w:bottom w:val="nil"/>
          <w:right w:val="nil"/>
          <w:between w:val="nil"/>
          <w:bar w:val="nil"/>
        </w:pBdr>
        <w:tabs>
          <w:tab w:val="clear" w:pos="720"/>
          <w:tab w:val="num" w:pos="426"/>
        </w:tabs>
        <w:spacing w:after="0" w:line="240" w:lineRule="auto"/>
        <w:ind w:left="426" w:hanging="426"/>
        <w:jc w:val="both"/>
      </w:pPr>
      <w:r w:rsidRPr="00313D23">
        <w:t>Zamawiający w przypadku określonym w ust. 1 pkt 3 uprawniony jest do naliczenia Wykonawcy dodatkowej kary umownej w wysokości 10% łącznego wynagrodzenia brutto, o którym</w:t>
      </w:r>
      <w:r>
        <w:t xml:space="preserve"> </w:t>
      </w:r>
      <w:r w:rsidRPr="00313D23">
        <w:t>mowa w § 4 ust. 2.</w:t>
      </w:r>
    </w:p>
    <w:p w14:paraId="3403F5CF" w14:textId="77777777" w:rsidR="00313D23" w:rsidRPr="00313D23" w:rsidRDefault="00313D23" w:rsidP="00313D23">
      <w:pPr>
        <w:spacing w:after="0" w:line="240" w:lineRule="auto"/>
        <w:rPr>
          <w:b/>
        </w:rPr>
      </w:pPr>
    </w:p>
    <w:p w14:paraId="16F9DB8C" w14:textId="77777777" w:rsidR="00313D23" w:rsidRPr="00313D23" w:rsidRDefault="00313D23" w:rsidP="00313D23">
      <w:pPr>
        <w:spacing w:after="0" w:line="240" w:lineRule="auto"/>
        <w:jc w:val="center"/>
        <w:rPr>
          <w:b/>
        </w:rPr>
      </w:pPr>
      <w:r w:rsidRPr="00313D23">
        <w:rPr>
          <w:b/>
        </w:rPr>
        <w:t>§ 8</w:t>
      </w:r>
    </w:p>
    <w:p w14:paraId="0A683911" w14:textId="77777777" w:rsidR="00313D23" w:rsidRPr="00313D23" w:rsidRDefault="00313D23" w:rsidP="00313D23">
      <w:pPr>
        <w:pStyle w:val="Tekstpodstawowy21"/>
        <w:rPr>
          <w:b/>
          <w:bCs/>
          <w:sz w:val="22"/>
          <w:szCs w:val="22"/>
        </w:rPr>
      </w:pPr>
      <w:r w:rsidRPr="00313D23">
        <w:rPr>
          <w:bCs/>
          <w:sz w:val="22"/>
          <w:szCs w:val="22"/>
        </w:rPr>
        <w:t>Wykonawca nie może przenieść praw i obowiązków wynikających z niniejszej Umowy na osoby trzecie bez pisemnej zgody Zamawiającego oraz wbrew PZP.</w:t>
      </w:r>
    </w:p>
    <w:p w14:paraId="5B620549" w14:textId="77777777" w:rsidR="00313D23" w:rsidRPr="00313D23" w:rsidRDefault="00313D23" w:rsidP="00313D23">
      <w:pPr>
        <w:spacing w:after="0" w:line="240" w:lineRule="auto"/>
        <w:jc w:val="both"/>
        <w:rPr>
          <w:b/>
        </w:rPr>
      </w:pPr>
    </w:p>
    <w:p w14:paraId="5A719FA1" w14:textId="77777777" w:rsidR="00313D23" w:rsidRPr="00313D23" w:rsidRDefault="00313D23" w:rsidP="00313D23">
      <w:pPr>
        <w:spacing w:after="0" w:line="240" w:lineRule="auto"/>
        <w:jc w:val="center"/>
        <w:rPr>
          <w:b/>
        </w:rPr>
      </w:pPr>
      <w:r w:rsidRPr="00313D23">
        <w:rPr>
          <w:b/>
        </w:rPr>
        <w:t>§ 9</w:t>
      </w:r>
    </w:p>
    <w:p w14:paraId="5405C2B9" w14:textId="77777777" w:rsidR="00313D23" w:rsidRPr="00313D23" w:rsidRDefault="00313D23" w:rsidP="00313D23">
      <w:pPr>
        <w:pStyle w:val="Akapitzlist"/>
        <w:numPr>
          <w:ilvl w:val="1"/>
          <w:numId w:val="288"/>
        </w:numPr>
        <w:suppressAutoHyphens w:val="0"/>
        <w:spacing w:after="0" w:line="240" w:lineRule="auto"/>
        <w:ind w:left="426" w:hanging="426"/>
        <w:jc w:val="both"/>
        <w:rPr>
          <w:rFonts w:ascii="Times New Roman" w:hAnsi="Times New Roman" w:cs="Times New Roman"/>
        </w:rPr>
      </w:pPr>
      <w:r w:rsidRPr="00313D23">
        <w:rPr>
          <w:rFonts w:ascii="Times New Roman" w:hAnsi="Times New Roman" w:cs="Times New Roman"/>
        </w:rPr>
        <w:t>W sprawach nieuregulowanych niniejszą Umową będą miały zastosowanie odpowiednie przepisy PZP oraz Kodeksu cywilnego i innych właściwych aktów prawa.</w:t>
      </w:r>
    </w:p>
    <w:p w14:paraId="7C0C07DF" w14:textId="77777777" w:rsidR="00313D23" w:rsidRPr="00313D23" w:rsidRDefault="00313D23" w:rsidP="00313D23">
      <w:pPr>
        <w:spacing w:after="0" w:line="240" w:lineRule="auto"/>
        <w:ind w:left="426" w:hanging="426"/>
        <w:jc w:val="both"/>
        <w:rPr>
          <w:b/>
        </w:rPr>
      </w:pPr>
      <w:r w:rsidRPr="00313D23">
        <w:t>2.</w:t>
      </w:r>
      <w:r w:rsidRPr="00313D23">
        <w:tab/>
        <w:t>Strony zgodnie oświadczają, że tryb przewidziany w PZP i aktach wykonawczych do tej ustawy został zachowany.</w:t>
      </w:r>
    </w:p>
    <w:p w14:paraId="7496FFF4" w14:textId="77777777" w:rsidR="00313D23" w:rsidRPr="00313D23" w:rsidRDefault="00313D23" w:rsidP="00313D23">
      <w:pPr>
        <w:spacing w:after="0" w:line="240" w:lineRule="auto"/>
        <w:rPr>
          <w:b/>
        </w:rPr>
      </w:pPr>
    </w:p>
    <w:p w14:paraId="5FE61CEA" w14:textId="77777777" w:rsidR="00313D23" w:rsidRPr="00553674" w:rsidRDefault="00313D23" w:rsidP="00313D23">
      <w:pPr>
        <w:spacing w:after="0" w:line="240" w:lineRule="auto"/>
        <w:ind w:left="426" w:hanging="426"/>
        <w:jc w:val="center"/>
        <w:rPr>
          <w:b/>
        </w:rPr>
      </w:pPr>
      <w:r w:rsidRPr="00553674">
        <w:rPr>
          <w:b/>
        </w:rPr>
        <w:t xml:space="preserve">§ 10 </w:t>
      </w:r>
    </w:p>
    <w:p w14:paraId="19F01ECB" w14:textId="77777777" w:rsidR="00313D23" w:rsidRPr="00553674" w:rsidRDefault="00313D23" w:rsidP="00313D23">
      <w:pPr>
        <w:pStyle w:val="Akapitzlist"/>
        <w:numPr>
          <w:ilvl w:val="0"/>
          <w:numId w:val="275"/>
        </w:numPr>
        <w:suppressAutoHyphens w:val="0"/>
        <w:spacing w:after="0" w:line="259" w:lineRule="auto"/>
        <w:ind w:left="284" w:hanging="284"/>
        <w:jc w:val="both"/>
        <w:rPr>
          <w:rFonts w:ascii="Times New Roman" w:hAnsi="Times New Roman" w:cs="Times New Roman"/>
        </w:rPr>
      </w:pPr>
      <w:r w:rsidRPr="00553674">
        <w:rPr>
          <w:rFonts w:ascii="Times New Roman" w:hAnsi="Times New Roman" w:cs="Times New Roman"/>
        </w:rPr>
        <w:t>Zmiany postanowień niniejszej Umowy mogą nastąpić wyłącznie w okolicznościach, o których mowa w art. 455 ust. 1 i 2 ustawy PZP i pod rygorem nieważności wymagają formy pisemnego aneksu skutecznego po podpisaniu przez obie Strony.</w:t>
      </w:r>
    </w:p>
    <w:p w14:paraId="2BDA06CC" w14:textId="77777777" w:rsidR="00313D23" w:rsidRPr="00553674" w:rsidRDefault="00313D23" w:rsidP="00313D23">
      <w:pPr>
        <w:pStyle w:val="Akapitzlist"/>
        <w:numPr>
          <w:ilvl w:val="0"/>
          <w:numId w:val="275"/>
        </w:numPr>
        <w:suppressAutoHyphens w:val="0"/>
        <w:spacing w:after="0" w:line="259" w:lineRule="auto"/>
        <w:ind w:left="284" w:hanging="284"/>
        <w:jc w:val="both"/>
        <w:rPr>
          <w:rFonts w:ascii="Times New Roman" w:hAnsi="Times New Roman" w:cs="Times New Roman"/>
        </w:rPr>
      </w:pPr>
      <w:r w:rsidRPr="00553674">
        <w:rPr>
          <w:rFonts w:ascii="Times New Roman" w:hAnsi="Times New Roman" w:cs="Times New Roman"/>
        </w:rPr>
        <w:t>Zamawiający, działając zgodnie z dyspozycją przepisu art. 455 ust. 1 pkt 1 ustawy PZP może wyrazić zgodę na dokonanie zmian postanowień zawartej Umowy w stosunku do treści oferty, na podstawie której dokonano wyboru Wykonawcy:</w:t>
      </w:r>
    </w:p>
    <w:p w14:paraId="66438AA9" w14:textId="77777777" w:rsidR="00313D23" w:rsidRDefault="00313D23" w:rsidP="00313D23">
      <w:pPr>
        <w:pStyle w:val="Akapitzlist"/>
        <w:numPr>
          <w:ilvl w:val="1"/>
          <w:numId w:val="275"/>
        </w:numPr>
        <w:suppressAutoHyphens w:val="0"/>
        <w:spacing w:after="0" w:line="259" w:lineRule="auto"/>
        <w:ind w:left="709"/>
        <w:jc w:val="both"/>
        <w:rPr>
          <w:rFonts w:ascii="Times New Roman" w:hAnsi="Times New Roman" w:cs="Times New Roman"/>
        </w:rPr>
      </w:pPr>
      <w:r w:rsidRPr="00553674">
        <w:rPr>
          <w:rFonts w:ascii="Times New Roman" w:hAnsi="Times New Roman" w:cs="Times New Roman"/>
        </w:rPr>
        <w:t>w przypadku konieczności przesunięcia terminu realizacji Umowy lub innych terminów umownych, jeżeli ich przesunięcie jest wynikiem okoliczności, za które odpowiedzialny jest Zamawiający, w szczególności jeżeli stanowi ono następstwo</w:t>
      </w:r>
      <w:r>
        <w:rPr>
          <w:rFonts w:ascii="Times New Roman" w:hAnsi="Times New Roman" w:cs="Times New Roman"/>
        </w:rPr>
        <w:t xml:space="preserve">; </w:t>
      </w:r>
    </w:p>
    <w:p w14:paraId="482B6B55" w14:textId="77777777" w:rsidR="00313D23" w:rsidRDefault="00313D23" w:rsidP="00313D23">
      <w:pPr>
        <w:pStyle w:val="Akapitzlist"/>
        <w:numPr>
          <w:ilvl w:val="2"/>
          <w:numId w:val="289"/>
        </w:numPr>
        <w:tabs>
          <w:tab w:val="left" w:pos="1276"/>
        </w:tabs>
        <w:suppressAutoHyphens w:val="0"/>
        <w:spacing w:after="0" w:line="259" w:lineRule="auto"/>
        <w:jc w:val="both"/>
        <w:rPr>
          <w:rFonts w:ascii="Times New Roman" w:hAnsi="Times New Roman" w:cs="Times New Roman"/>
        </w:rPr>
      </w:pPr>
      <w:r w:rsidRPr="00553674">
        <w:rPr>
          <w:rFonts w:ascii="Times New Roman" w:hAnsi="Times New Roman" w:cs="Times New Roman"/>
        </w:rPr>
        <w:t>braku możliwości przyjęcia dostawy z uwagi na przeszkody techniczne lub logistyczne, zmiany w strukturze lub organizacji Zamawiającego,</w:t>
      </w:r>
    </w:p>
    <w:p w14:paraId="44C171F9" w14:textId="77777777" w:rsidR="00313D23" w:rsidRDefault="00313D23" w:rsidP="00313D23">
      <w:pPr>
        <w:pStyle w:val="Akapitzlist"/>
        <w:numPr>
          <w:ilvl w:val="2"/>
          <w:numId w:val="289"/>
        </w:numPr>
        <w:tabs>
          <w:tab w:val="left" w:pos="1276"/>
        </w:tabs>
        <w:suppressAutoHyphens w:val="0"/>
        <w:spacing w:after="0" w:line="259" w:lineRule="auto"/>
        <w:jc w:val="both"/>
        <w:rPr>
          <w:rFonts w:ascii="Times New Roman" w:hAnsi="Times New Roman" w:cs="Times New Roman"/>
        </w:rPr>
      </w:pPr>
      <w:r w:rsidRPr="00553674">
        <w:rPr>
          <w:rFonts w:ascii="Times New Roman" w:hAnsi="Times New Roman" w:cs="Times New Roman"/>
        </w:rPr>
        <w:t xml:space="preserve">konieczności dokonania zmiany w obszarze finansowania zamówienia, zmiany Umowy o dofinansowanie itp., </w:t>
      </w:r>
    </w:p>
    <w:p w14:paraId="4C3E2BFB" w14:textId="77777777" w:rsidR="00313D23" w:rsidRPr="004B029F" w:rsidRDefault="00313D23" w:rsidP="00313D23">
      <w:pPr>
        <w:pStyle w:val="Akapitzlist"/>
        <w:numPr>
          <w:ilvl w:val="2"/>
          <w:numId w:val="289"/>
        </w:numPr>
        <w:tabs>
          <w:tab w:val="left" w:pos="1276"/>
        </w:tabs>
        <w:suppressAutoHyphens w:val="0"/>
        <w:spacing w:after="0" w:line="259" w:lineRule="auto"/>
        <w:jc w:val="both"/>
        <w:rPr>
          <w:rFonts w:ascii="Times New Roman" w:hAnsi="Times New Roman" w:cs="Times New Roman"/>
        </w:rPr>
      </w:pPr>
      <w:r w:rsidRPr="004B029F">
        <w:rPr>
          <w:rFonts w:ascii="Times New Roman" w:hAnsi="Times New Roman" w:cs="Times New Roman"/>
        </w:rPr>
        <w:lastRenderedPageBreak/>
        <w:t>w zakresie, w jakim ww. okoliczności mają lub będą mogły mieć wpływ na dotrzymanie terminów umownych;</w:t>
      </w:r>
    </w:p>
    <w:p w14:paraId="082A23D0" w14:textId="77777777" w:rsidR="00313D23" w:rsidRPr="006A088D" w:rsidRDefault="00313D23" w:rsidP="00313D23">
      <w:pPr>
        <w:pStyle w:val="Akapitzlist"/>
        <w:numPr>
          <w:ilvl w:val="1"/>
          <w:numId w:val="289"/>
        </w:numPr>
        <w:suppressAutoHyphens w:val="0"/>
        <w:spacing w:after="0" w:line="259" w:lineRule="auto"/>
        <w:jc w:val="both"/>
        <w:rPr>
          <w:rFonts w:ascii="Times New Roman" w:hAnsi="Times New Roman" w:cs="Times New Roman"/>
        </w:rPr>
      </w:pPr>
      <w:r w:rsidRPr="00553674">
        <w:rPr>
          <w:rFonts w:ascii="Times New Roman" w:hAnsi="Times New Roman" w:cs="Times New Roman"/>
        </w:rPr>
        <w:t>w sytuacji przesunięcia terminu realizacji Umowy lub innych terminów umownych, jeżeli ich modyfikacja jest wynikiem udzielenia zamówień dodatkowych,</w:t>
      </w:r>
    </w:p>
    <w:p w14:paraId="53AC9E0E" w14:textId="77777777" w:rsidR="00313D23" w:rsidRDefault="00313D23" w:rsidP="00313D23">
      <w:pPr>
        <w:pStyle w:val="Akapitzlist"/>
        <w:numPr>
          <w:ilvl w:val="1"/>
          <w:numId w:val="289"/>
        </w:numPr>
        <w:suppressAutoHyphens w:val="0"/>
        <w:spacing w:after="0" w:line="259" w:lineRule="auto"/>
        <w:jc w:val="both"/>
        <w:rPr>
          <w:rFonts w:ascii="Times New Roman" w:hAnsi="Times New Roman" w:cs="Times New Roman"/>
        </w:rPr>
      </w:pPr>
      <w:r w:rsidRPr="00553674">
        <w:rPr>
          <w:rFonts w:ascii="Times New Roman" w:hAnsi="Times New Roman" w:cs="Times New Roman"/>
        </w:rPr>
        <w:t>konieczności przesunięcia terminów umownych, jeśli owa konieczność powstała na skutek okoliczności, których przy dołożeniu należytej staranności nie można było przewidzieć w chwili zawarcia Umowy,</w:t>
      </w:r>
    </w:p>
    <w:p w14:paraId="20386178" w14:textId="77777777" w:rsidR="00313D23" w:rsidRDefault="00313D23" w:rsidP="00313D23">
      <w:pPr>
        <w:pStyle w:val="Akapitzlist"/>
        <w:numPr>
          <w:ilvl w:val="1"/>
          <w:numId w:val="289"/>
        </w:numPr>
        <w:suppressAutoHyphens w:val="0"/>
        <w:spacing w:after="0" w:line="259" w:lineRule="auto"/>
        <w:jc w:val="both"/>
        <w:rPr>
          <w:rFonts w:ascii="Times New Roman" w:hAnsi="Times New Roman" w:cs="Times New Roman"/>
        </w:rPr>
      </w:pPr>
      <w:r w:rsidRPr="00553674">
        <w:rPr>
          <w:rFonts w:ascii="Times New Roman" w:hAnsi="Times New Roman" w:cs="Times New Roman"/>
        </w:rPr>
        <w:t>zmiany powszechnie obowiązujących przepisów prawa w zakresie mającym wpływ na realizację Umowy</w:t>
      </w:r>
      <w:r>
        <w:rPr>
          <w:rFonts w:ascii="Times New Roman" w:hAnsi="Times New Roman" w:cs="Times New Roman"/>
        </w:rPr>
        <w:t xml:space="preserve">; </w:t>
      </w:r>
    </w:p>
    <w:p w14:paraId="2DFFFF07" w14:textId="77777777" w:rsidR="00313D23" w:rsidRDefault="00313D23" w:rsidP="00313D23">
      <w:pPr>
        <w:pStyle w:val="Akapitzlist"/>
        <w:numPr>
          <w:ilvl w:val="1"/>
          <w:numId w:val="289"/>
        </w:numPr>
        <w:suppressAutoHyphens w:val="0"/>
        <w:spacing w:after="0" w:line="259" w:lineRule="auto"/>
        <w:jc w:val="both"/>
        <w:rPr>
          <w:rFonts w:ascii="Times New Roman" w:hAnsi="Times New Roman" w:cs="Times New Roman"/>
        </w:rPr>
      </w:pPr>
      <w:r w:rsidRPr="00553674">
        <w:rPr>
          <w:rFonts w:ascii="Times New Roman" w:hAnsi="Times New Roman" w:cs="Times New Roman"/>
        </w:rPr>
        <w:t>przedłużenia okresu gwarancji, w sytuacji jej przedłużenia przez producenta lub Wykonawcę,</w:t>
      </w:r>
    </w:p>
    <w:p w14:paraId="50E77F7E" w14:textId="77777777" w:rsidR="00313D23" w:rsidRPr="00553674" w:rsidRDefault="00313D23" w:rsidP="00313D23">
      <w:pPr>
        <w:pStyle w:val="Akapitzlist"/>
        <w:numPr>
          <w:ilvl w:val="1"/>
          <w:numId w:val="289"/>
        </w:numPr>
        <w:suppressAutoHyphens w:val="0"/>
        <w:spacing w:after="0" w:line="259" w:lineRule="auto"/>
        <w:jc w:val="both"/>
        <w:rPr>
          <w:rFonts w:ascii="Times New Roman" w:hAnsi="Times New Roman" w:cs="Times New Roman"/>
        </w:rPr>
      </w:pPr>
      <w:r w:rsidRPr="00553674">
        <w:rPr>
          <w:rFonts w:ascii="Times New Roman" w:hAnsi="Times New Roman" w:cs="Times New Roman"/>
        </w:rPr>
        <w:t>zmiany cen w sytuacji, kiedy zmiana ta będzie korzystna dla Zamawiającego tzn. na cenę niższą (upusty, rabaty przy zachowaniu dotychczasowego zakresu świadczenia) - na pisemny wniosek jednej ze Stron.</w:t>
      </w:r>
    </w:p>
    <w:p w14:paraId="5C12D758" w14:textId="77777777" w:rsidR="00313D23" w:rsidRDefault="00313D23" w:rsidP="00313D23">
      <w:pPr>
        <w:pStyle w:val="Akapitzlist"/>
        <w:numPr>
          <w:ilvl w:val="0"/>
          <w:numId w:val="275"/>
        </w:numPr>
        <w:suppressAutoHyphens w:val="0"/>
        <w:spacing w:after="0" w:line="259" w:lineRule="auto"/>
        <w:ind w:left="426" w:hanging="426"/>
        <w:jc w:val="both"/>
        <w:rPr>
          <w:rFonts w:ascii="Times New Roman" w:hAnsi="Times New Roman" w:cs="Times New Roman"/>
        </w:rPr>
      </w:pPr>
      <w:r w:rsidRPr="00553674">
        <w:rPr>
          <w:rFonts w:ascii="Times New Roman" w:hAnsi="Times New Roman" w:cs="Times New Roman"/>
        </w:rPr>
        <w:t>W razie wątpliwości, przyjmuje się, że nie wymagają aneksowania Umowy następujące zmiany:</w:t>
      </w:r>
    </w:p>
    <w:p w14:paraId="59DC2B40" w14:textId="77777777" w:rsidR="00313D23" w:rsidRDefault="00313D23" w:rsidP="00313D23">
      <w:pPr>
        <w:pStyle w:val="Akapitzlist"/>
        <w:numPr>
          <w:ilvl w:val="1"/>
          <w:numId w:val="275"/>
        </w:numPr>
        <w:suppressAutoHyphens w:val="0"/>
        <w:spacing w:after="0" w:line="259" w:lineRule="auto"/>
        <w:ind w:left="851" w:hanging="425"/>
        <w:jc w:val="both"/>
        <w:rPr>
          <w:rFonts w:ascii="Times New Roman" w:hAnsi="Times New Roman" w:cs="Times New Roman"/>
        </w:rPr>
      </w:pPr>
      <w:r w:rsidRPr="00553674">
        <w:rPr>
          <w:rFonts w:ascii="Times New Roman" w:hAnsi="Times New Roman" w:cs="Times New Roman"/>
        </w:rPr>
        <w:t xml:space="preserve">zmiany danych do kontaktu, zmiany danych teleadresowych, zmiany danych związanych z obsługą </w:t>
      </w:r>
      <w:proofErr w:type="spellStart"/>
      <w:r w:rsidRPr="00553674">
        <w:rPr>
          <w:rFonts w:ascii="Times New Roman" w:hAnsi="Times New Roman" w:cs="Times New Roman"/>
        </w:rPr>
        <w:t>administracyjno</w:t>
      </w:r>
      <w:proofErr w:type="spellEnd"/>
      <w:r w:rsidRPr="00553674">
        <w:rPr>
          <w:rFonts w:ascii="Times New Roman" w:hAnsi="Times New Roman" w:cs="Times New Roman"/>
        </w:rPr>
        <w:t xml:space="preserve"> – organizacyjną Umowy, </w:t>
      </w:r>
    </w:p>
    <w:p w14:paraId="6E741FBF" w14:textId="77777777" w:rsidR="00313D23" w:rsidRDefault="00313D23" w:rsidP="00313D23">
      <w:pPr>
        <w:pStyle w:val="Akapitzlist"/>
        <w:numPr>
          <w:ilvl w:val="1"/>
          <w:numId w:val="275"/>
        </w:numPr>
        <w:suppressAutoHyphens w:val="0"/>
        <w:spacing w:after="0" w:line="259" w:lineRule="auto"/>
        <w:ind w:left="851" w:hanging="425"/>
        <w:jc w:val="both"/>
        <w:rPr>
          <w:rFonts w:ascii="Times New Roman" w:hAnsi="Times New Roman" w:cs="Times New Roman"/>
        </w:rPr>
      </w:pPr>
      <w:r w:rsidRPr="00553674">
        <w:rPr>
          <w:rFonts w:ascii="Times New Roman" w:hAnsi="Times New Roman" w:cs="Times New Roman"/>
        </w:rPr>
        <w:t>zmiany danych rejestrowych,</w:t>
      </w:r>
    </w:p>
    <w:p w14:paraId="77F2D8FF" w14:textId="77777777" w:rsidR="00313D23" w:rsidRPr="00553674" w:rsidRDefault="00313D23" w:rsidP="00313D23">
      <w:pPr>
        <w:pStyle w:val="Akapitzlist"/>
        <w:numPr>
          <w:ilvl w:val="1"/>
          <w:numId w:val="275"/>
        </w:numPr>
        <w:suppressAutoHyphens w:val="0"/>
        <w:spacing w:after="0" w:line="259" w:lineRule="auto"/>
        <w:ind w:left="851" w:hanging="425"/>
        <w:jc w:val="both"/>
        <w:rPr>
          <w:rFonts w:ascii="Times New Roman" w:hAnsi="Times New Roman" w:cs="Times New Roman"/>
        </w:rPr>
      </w:pPr>
      <w:r w:rsidRPr="00553674">
        <w:rPr>
          <w:rFonts w:ascii="Times New Roman" w:hAnsi="Times New Roman" w:cs="Times New Roman"/>
        </w:rPr>
        <w:t>zmiany będące następstwem sukcesji uniwersalnej po jednej ze stron Umowy,</w:t>
      </w:r>
    </w:p>
    <w:p w14:paraId="3A7B9D28" w14:textId="77777777" w:rsidR="00313D23" w:rsidRPr="00553674" w:rsidRDefault="00313D23" w:rsidP="00313D23">
      <w:pPr>
        <w:pStyle w:val="Akapitzlist"/>
        <w:numPr>
          <w:ilvl w:val="0"/>
          <w:numId w:val="275"/>
        </w:numPr>
        <w:suppressAutoHyphens w:val="0"/>
        <w:spacing w:after="0" w:line="259" w:lineRule="auto"/>
        <w:ind w:left="426" w:hanging="426"/>
        <w:jc w:val="both"/>
        <w:rPr>
          <w:rFonts w:ascii="Times New Roman" w:hAnsi="Times New Roman" w:cs="Times New Roman"/>
        </w:rPr>
      </w:pPr>
      <w:r w:rsidRPr="00553674">
        <w:rPr>
          <w:rFonts w:ascii="Times New Roman" w:hAnsi="Times New Roman" w:cs="Times New Roman"/>
        </w:rPr>
        <w:t>W przypadkach, o których mowa w ust. 3, Strona inicjująca zmiany, przedstawia ich treść drugiej Stronie w formie pisemnej notyfikacji.</w:t>
      </w:r>
    </w:p>
    <w:p w14:paraId="3348DE60" w14:textId="77777777" w:rsidR="00313D23" w:rsidRPr="00553674" w:rsidRDefault="00313D23" w:rsidP="00313D23">
      <w:pPr>
        <w:pStyle w:val="Akapitzlist"/>
        <w:numPr>
          <w:ilvl w:val="0"/>
          <w:numId w:val="275"/>
        </w:numPr>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Umowa jest nieważna w przypadku naruszenia postanowień art. 457 PZP.</w:t>
      </w:r>
    </w:p>
    <w:p w14:paraId="0D87D05C" w14:textId="77777777" w:rsidR="00313D23" w:rsidRDefault="00313D23" w:rsidP="00313D23">
      <w:pPr>
        <w:pStyle w:val="Akapitzlist"/>
        <w:numPr>
          <w:ilvl w:val="0"/>
          <w:numId w:val="275"/>
        </w:numPr>
        <w:suppressAutoHyphens w:val="0"/>
        <w:spacing w:after="0" w:line="240" w:lineRule="auto"/>
        <w:ind w:left="426" w:hanging="426"/>
        <w:jc w:val="both"/>
        <w:rPr>
          <w:rFonts w:ascii="Times New Roman" w:hAnsi="Times New Roman" w:cs="Times New Roman"/>
        </w:rPr>
      </w:pPr>
      <w:r w:rsidRPr="00553674">
        <w:rPr>
          <w:rFonts w:ascii="Times New Roman" w:hAnsi="Times New Roman" w:cs="Times New Roman"/>
        </w:rPr>
        <w:t>W braku odmiennego zastrzeżenia umownego wszelkie zmiany niniejszej Umowy wymagają zachowania formy pisemnego aneksu pod rygorem nieważności.</w:t>
      </w:r>
    </w:p>
    <w:p w14:paraId="2E5117D7" w14:textId="77777777" w:rsidR="00313D23" w:rsidRPr="00620D58" w:rsidRDefault="00313D23" w:rsidP="00313D23">
      <w:pPr>
        <w:pStyle w:val="Akapitzlist"/>
        <w:numPr>
          <w:ilvl w:val="0"/>
          <w:numId w:val="275"/>
        </w:numPr>
        <w:suppressAutoHyphens w:val="0"/>
        <w:spacing w:after="0" w:line="240" w:lineRule="auto"/>
        <w:ind w:left="426" w:hanging="426"/>
        <w:jc w:val="both"/>
        <w:rPr>
          <w:rFonts w:ascii="Times New Roman" w:hAnsi="Times New Roman" w:cs="Times New Roman"/>
        </w:rPr>
      </w:pPr>
      <w:r w:rsidRPr="00620D58">
        <w:rPr>
          <w:rFonts w:ascii="Times New Roman" w:hAnsi="Times New Roman" w:cs="Times New Roman"/>
        </w:rPr>
        <w:t xml:space="preserve">(Klauzula waloryzacyjna) Stosownie do treści art. 439 ustawy Prawo zamówień publicznych przewiduje się możliwość zmiany wynagrodzenia Wykonawcy w przypadku zmiany kosztów związanych z realizacją zamówienia o więcej niż 10%, w stosunku do cen lub kosztów przyjętych w celu ustalenia wynagrodzenia Wykonawcy zawartego w ofercie, na następujących warunkach:  </w:t>
      </w:r>
    </w:p>
    <w:p w14:paraId="780C5258" w14:textId="77777777" w:rsidR="00313D23" w:rsidRDefault="00313D23" w:rsidP="00313D23">
      <w:pPr>
        <w:pStyle w:val="Akapitzlist"/>
        <w:numPr>
          <w:ilvl w:val="0"/>
          <w:numId w:val="291"/>
        </w:numPr>
        <w:suppressAutoHyphens w:val="0"/>
        <w:spacing w:after="0" w:line="240" w:lineRule="auto"/>
        <w:jc w:val="both"/>
        <w:rPr>
          <w:rFonts w:ascii="Times New Roman" w:hAnsi="Times New Roman" w:cs="Times New Roman"/>
        </w:rPr>
      </w:pPr>
      <w:r w:rsidRPr="00620D58">
        <w:rPr>
          <w:rFonts w:ascii="Times New Roman" w:hAnsi="Times New Roman" w:cs="Times New Roman"/>
        </w:rPr>
        <w:t>zmianę wynagrodzenia ustala się z użyciem wskaźnika cen robót budowlano-montażowych ogłaszanego w komunikacie Prezesa Głównego Urzędu Statystycznego, z związku z czym zmiana tego wskaźnika o więcej niż 10% w stosunku do cen obowiązujących w dacie zawarcia Umowy, uprawnia strony Umowy do żądania zmiany wynagrodzenia określonego w §</w:t>
      </w:r>
      <w:r>
        <w:rPr>
          <w:rFonts w:ascii="Times New Roman" w:hAnsi="Times New Roman" w:cs="Times New Roman"/>
        </w:rPr>
        <w:t>4</w:t>
      </w:r>
      <w:r w:rsidRPr="00620D58">
        <w:rPr>
          <w:rFonts w:ascii="Times New Roman" w:hAnsi="Times New Roman" w:cs="Times New Roman"/>
        </w:rPr>
        <w:t xml:space="preserve"> ust. 1</w:t>
      </w:r>
      <w:r>
        <w:rPr>
          <w:rFonts w:ascii="Times New Roman" w:hAnsi="Times New Roman" w:cs="Times New Roman"/>
        </w:rPr>
        <w:t xml:space="preserve"> pkt 2</w:t>
      </w:r>
      <w:r w:rsidRPr="00620D58">
        <w:rPr>
          <w:rFonts w:ascii="Times New Roman" w:hAnsi="Times New Roman" w:cs="Times New Roman"/>
        </w:rPr>
        <w:t xml:space="preserve">,    </w:t>
      </w:r>
    </w:p>
    <w:p w14:paraId="0BBFDF80" w14:textId="77777777" w:rsidR="00313D23" w:rsidRDefault="00313D23" w:rsidP="00313D23">
      <w:pPr>
        <w:pStyle w:val="Akapitzlist"/>
        <w:numPr>
          <w:ilvl w:val="0"/>
          <w:numId w:val="291"/>
        </w:numPr>
        <w:suppressAutoHyphens w:val="0"/>
        <w:spacing w:after="0" w:line="240" w:lineRule="auto"/>
        <w:jc w:val="both"/>
        <w:rPr>
          <w:rFonts w:ascii="Times New Roman" w:hAnsi="Times New Roman" w:cs="Times New Roman"/>
        </w:rPr>
      </w:pPr>
      <w:r w:rsidRPr="004B029F">
        <w:rPr>
          <w:rFonts w:ascii="Times New Roman" w:hAnsi="Times New Roman" w:cs="Times New Roman"/>
        </w:rPr>
        <w:t xml:space="preserve">zmiana wynagrodzenia uwzględni różnice w poziomie kosztów, z zastrzeżeniem pkt 3, </w:t>
      </w:r>
    </w:p>
    <w:p w14:paraId="5AEDE9C5" w14:textId="77777777" w:rsidR="00313D23" w:rsidRDefault="00313D23" w:rsidP="00313D23">
      <w:pPr>
        <w:pStyle w:val="Akapitzlist"/>
        <w:numPr>
          <w:ilvl w:val="0"/>
          <w:numId w:val="291"/>
        </w:numPr>
        <w:suppressAutoHyphens w:val="0"/>
        <w:spacing w:after="0" w:line="240" w:lineRule="auto"/>
        <w:ind w:left="426"/>
        <w:jc w:val="both"/>
        <w:rPr>
          <w:rFonts w:ascii="Times New Roman" w:hAnsi="Times New Roman" w:cs="Times New Roman"/>
        </w:rPr>
      </w:pPr>
      <w:r w:rsidRPr="004B029F">
        <w:rPr>
          <w:rFonts w:ascii="Times New Roman" w:hAnsi="Times New Roman" w:cs="Times New Roman"/>
        </w:rPr>
        <w:t>maksymalna wysokość zmiany wynagrodzenia Wykonawcy nie może przekraczać łącznie 5% wartości wynagrodzenia określonego w §</w:t>
      </w:r>
      <w:r>
        <w:rPr>
          <w:rFonts w:ascii="Times New Roman" w:hAnsi="Times New Roman" w:cs="Times New Roman"/>
        </w:rPr>
        <w:t>4</w:t>
      </w:r>
      <w:r w:rsidRPr="004B029F">
        <w:rPr>
          <w:rFonts w:ascii="Times New Roman" w:hAnsi="Times New Roman" w:cs="Times New Roman"/>
        </w:rPr>
        <w:t xml:space="preserve"> ust. 1</w:t>
      </w:r>
      <w:r>
        <w:rPr>
          <w:rFonts w:ascii="Times New Roman" w:hAnsi="Times New Roman" w:cs="Times New Roman"/>
        </w:rPr>
        <w:t xml:space="preserve"> pkt.2</w:t>
      </w:r>
      <w:r w:rsidRPr="004B029F">
        <w:rPr>
          <w:rFonts w:ascii="Times New Roman" w:hAnsi="Times New Roman" w:cs="Times New Roman"/>
        </w:rPr>
        <w:t xml:space="preserve">, </w:t>
      </w:r>
    </w:p>
    <w:p w14:paraId="742E1436" w14:textId="77777777" w:rsidR="00313D23" w:rsidRDefault="00313D23" w:rsidP="00313D23">
      <w:pPr>
        <w:pStyle w:val="Akapitzlist"/>
        <w:numPr>
          <w:ilvl w:val="0"/>
          <w:numId w:val="291"/>
        </w:numPr>
        <w:suppressAutoHyphens w:val="0"/>
        <w:spacing w:after="0" w:line="240" w:lineRule="auto"/>
        <w:ind w:left="426"/>
        <w:jc w:val="both"/>
        <w:rPr>
          <w:rFonts w:ascii="Times New Roman" w:hAnsi="Times New Roman" w:cs="Times New Roman"/>
        </w:rPr>
      </w:pPr>
      <w:r w:rsidRPr="004B029F">
        <w:rPr>
          <w:rFonts w:ascii="Times New Roman" w:hAnsi="Times New Roman" w:cs="Times New Roman"/>
        </w:rPr>
        <w:t xml:space="preserve">zmiana wynagrodzenia Wykonawcy wymaga zawarcia aneksu do Umowy pod rygorem nieważności. </w:t>
      </w:r>
    </w:p>
    <w:p w14:paraId="26CA602B" w14:textId="77777777" w:rsidR="00313D23" w:rsidRDefault="00313D23" w:rsidP="00313D23">
      <w:pPr>
        <w:pStyle w:val="Akapitzlist"/>
        <w:numPr>
          <w:ilvl w:val="0"/>
          <w:numId w:val="292"/>
        </w:numPr>
        <w:suppressAutoHyphens w:val="0"/>
        <w:spacing w:after="0" w:line="240" w:lineRule="auto"/>
        <w:jc w:val="both"/>
        <w:rPr>
          <w:rFonts w:ascii="Times New Roman" w:hAnsi="Times New Roman" w:cs="Times New Roman"/>
        </w:rPr>
      </w:pPr>
      <w:r w:rsidRPr="004B029F">
        <w:rPr>
          <w:rFonts w:ascii="Times New Roman" w:hAnsi="Times New Roman" w:cs="Times New Roman"/>
        </w:rPr>
        <w:t xml:space="preserve">W przypadku, o którym mowa w ust. </w:t>
      </w:r>
      <w:r>
        <w:rPr>
          <w:rFonts w:ascii="Times New Roman" w:hAnsi="Times New Roman" w:cs="Times New Roman"/>
        </w:rPr>
        <w:t>7</w:t>
      </w:r>
      <w:r w:rsidRPr="004B029F">
        <w:rPr>
          <w:rFonts w:ascii="Times New Roman" w:hAnsi="Times New Roman" w:cs="Times New Roman"/>
        </w:rPr>
        <w:t xml:space="preserve">, ale nie wcześniej niż po upływie 6 miesięcy od daty zawarcia Umowy, strona uprawiona jest złożyć na piśmie wniosek o zmianę wynagrodzenia co do </w:t>
      </w:r>
      <w:r>
        <w:rPr>
          <w:rFonts w:ascii="Times New Roman" w:hAnsi="Times New Roman" w:cs="Times New Roman"/>
        </w:rPr>
        <w:t>dostaw</w:t>
      </w:r>
      <w:r w:rsidRPr="004B029F">
        <w:rPr>
          <w:rFonts w:ascii="Times New Roman" w:hAnsi="Times New Roman" w:cs="Times New Roman"/>
        </w:rPr>
        <w:t xml:space="preserve">, które podlegać będą zafakturowaniu po dniu zgłoszenia wniosku. Każdy wniosek Wykonawcy powinien zawierać wyczerpujące uzasadnienie faktyczne i wskazanie podstaw prawnych oraz dokładne wyliczenie kwoty wynagrodzenia należnego Wykonawcy po zmianie Umowy, w szczególności Wykonawca zobowiązuje się wykazać związek pomiędzy wnioskowaną podwyżką wynagrodzenia a zmianą wysokości kosztów związanych z realizacją zamówienia, na jaką się powołuje. Na żądanie Zamawiającego Wykonawca zobowiązany jest przedstawić dodatkowe dokumenty lub złożyć dodatkowe wyjaśnienia w celu potwierdzenia zasadności wniosku. </w:t>
      </w:r>
    </w:p>
    <w:p w14:paraId="3CD81189" w14:textId="77777777" w:rsidR="00313D23" w:rsidRDefault="00313D23" w:rsidP="00313D23">
      <w:pPr>
        <w:pStyle w:val="Akapitzlist"/>
        <w:numPr>
          <w:ilvl w:val="0"/>
          <w:numId w:val="292"/>
        </w:numPr>
        <w:suppressAutoHyphens w:val="0"/>
        <w:spacing w:after="0" w:line="240" w:lineRule="auto"/>
        <w:jc w:val="both"/>
        <w:rPr>
          <w:rFonts w:ascii="Times New Roman" w:hAnsi="Times New Roman" w:cs="Times New Roman"/>
        </w:rPr>
      </w:pPr>
      <w:r w:rsidRPr="004B029F">
        <w:rPr>
          <w:rFonts w:ascii="Times New Roman" w:hAnsi="Times New Roman" w:cs="Times New Roman"/>
        </w:rPr>
        <w:t>Kolejny wniosek może być złożony przez stronę nie wcześniej niż po upływie 6 miesięcy od złożenia poprzedniego.</w:t>
      </w:r>
    </w:p>
    <w:p w14:paraId="48258C49" w14:textId="77777777" w:rsidR="00313D23" w:rsidRDefault="00313D23" w:rsidP="00313D23">
      <w:pPr>
        <w:spacing w:after="0" w:line="240" w:lineRule="auto"/>
        <w:rPr>
          <w:b/>
        </w:rPr>
      </w:pPr>
    </w:p>
    <w:p w14:paraId="6383AC5A" w14:textId="77777777" w:rsidR="00313D23" w:rsidRDefault="00313D23" w:rsidP="00313D23">
      <w:pPr>
        <w:spacing w:after="0" w:line="240" w:lineRule="auto"/>
        <w:jc w:val="center"/>
        <w:rPr>
          <w:b/>
        </w:rPr>
      </w:pPr>
    </w:p>
    <w:p w14:paraId="4D77DEBF" w14:textId="77777777" w:rsidR="00313D23" w:rsidRDefault="00313D23" w:rsidP="00313D23">
      <w:pPr>
        <w:spacing w:after="0" w:line="240" w:lineRule="auto"/>
        <w:jc w:val="center"/>
        <w:rPr>
          <w:b/>
        </w:rPr>
      </w:pPr>
    </w:p>
    <w:p w14:paraId="0AA92E5D" w14:textId="77777777" w:rsidR="00313D23" w:rsidRPr="00553674" w:rsidRDefault="00313D23" w:rsidP="00313D23">
      <w:pPr>
        <w:spacing w:after="0" w:line="240" w:lineRule="auto"/>
        <w:jc w:val="center"/>
        <w:rPr>
          <w:b/>
        </w:rPr>
      </w:pPr>
    </w:p>
    <w:p w14:paraId="17646B9F" w14:textId="77777777" w:rsidR="00313D23" w:rsidRPr="00553674" w:rsidRDefault="00313D23" w:rsidP="00313D23">
      <w:pPr>
        <w:spacing w:after="0" w:line="240" w:lineRule="auto"/>
        <w:jc w:val="center"/>
        <w:rPr>
          <w:b/>
        </w:rPr>
      </w:pPr>
      <w:r w:rsidRPr="00553674">
        <w:rPr>
          <w:b/>
        </w:rPr>
        <w:lastRenderedPageBreak/>
        <w:t>§ 11</w:t>
      </w:r>
    </w:p>
    <w:p w14:paraId="02817155" w14:textId="77777777" w:rsidR="00313D23" w:rsidRPr="00553674" w:rsidRDefault="00313D23" w:rsidP="00313D23">
      <w:pPr>
        <w:spacing w:after="0" w:line="240" w:lineRule="auto"/>
        <w:jc w:val="both"/>
      </w:pPr>
      <w:r w:rsidRPr="00553674">
        <w:t>W czasie wykonywania niniejszej Umowy oraz w okresie gwarancji (rękojmi), Wykonawca jest zobowiązany do pisemnego powiadamiania Zamawiającego o:</w:t>
      </w:r>
    </w:p>
    <w:p w14:paraId="3AE570B1" w14:textId="77777777" w:rsidR="00313D23" w:rsidRPr="00553674" w:rsidRDefault="00313D23" w:rsidP="00313D23">
      <w:pPr>
        <w:pStyle w:val="Akapitzlist"/>
        <w:numPr>
          <w:ilvl w:val="0"/>
          <w:numId w:val="276"/>
        </w:numPr>
        <w:suppressAutoHyphens w:val="0"/>
        <w:spacing w:after="0" w:line="240" w:lineRule="auto"/>
        <w:ind w:left="360"/>
        <w:jc w:val="both"/>
        <w:rPr>
          <w:rFonts w:ascii="Times New Roman" w:hAnsi="Times New Roman" w:cs="Times New Roman"/>
        </w:rPr>
      </w:pPr>
      <w:r w:rsidRPr="00553674">
        <w:rPr>
          <w:rFonts w:ascii="Times New Roman" w:hAnsi="Times New Roman" w:cs="Times New Roman"/>
        </w:rPr>
        <w:t>zmianie siedziby Wykonawcy,</w:t>
      </w:r>
    </w:p>
    <w:p w14:paraId="0F211398" w14:textId="77777777" w:rsidR="00313D23" w:rsidRPr="00553674" w:rsidRDefault="00313D23" w:rsidP="00313D23">
      <w:pPr>
        <w:pStyle w:val="Akapitzlist"/>
        <w:numPr>
          <w:ilvl w:val="0"/>
          <w:numId w:val="276"/>
        </w:numPr>
        <w:suppressAutoHyphens w:val="0"/>
        <w:spacing w:after="0" w:line="240" w:lineRule="auto"/>
        <w:ind w:left="360"/>
        <w:jc w:val="both"/>
        <w:rPr>
          <w:rFonts w:ascii="Times New Roman" w:hAnsi="Times New Roman" w:cs="Times New Roman"/>
        </w:rPr>
      </w:pPr>
      <w:r w:rsidRPr="00553674">
        <w:rPr>
          <w:rFonts w:ascii="Times New Roman" w:hAnsi="Times New Roman" w:cs="Times New Roman"/>
        </w:rPr>
        <w:t>powstaniu po stronie Wykonawcy stanu zagrożenia niewypłacalnością lub stanu niewypłacalności,</w:t>
      </w:r>
    </w:p>
    <w:p w14:paraId="02F957CF" w14:textId="77777777" w:rsidR="00313D23" w:rsidRPr="00553674" w:rsidRDefault="00313D23" w:rsidP="00313D23">
      <w:pPr>
        <w:pStyle w:val="Akapitzlist"/>
        <w:numPr>
          <w:ilvl w:val="0"/>
          <w:numId w:val="276"/>
        </w:numPr>
        <w:suppressAutoHyphens w:val="0"/>
        <w:spacing w:after="0" w:line="240" w:lineRule="auto"/>
        <w:ind w:left="360"/>
        <w:jc w:val="both"/>
        <w:rPr>
          <w:rFonts w:ascii="Times New Roman" w:hAnsi="Times New Roman" w:cs="Times New Roman"/>
        </w:rPr>
      </w:pPr>
      <w:r w:rsidRPr="00553674">
        <w:rPr>
          <w:rFonts w:ascii="Times New Roman" w:hAnsi="Times New Roman" w:cs="Times New Roman"/>
        </w:rPr>
        <w:t>wszczęciu postępowania układowego wobec Wykonawcy,</w:t>
      </w:r>
    </w:p>
    <w:p w14:paraId="32AA4C68" w14:textId="77777777" w:rsidR="00313D23" w:rsidRPr="00553674" w:rsidRDefault="00313D23" w:rsidP="00313D23">
      <w:pPr>
        <w:pStyle w:val="Akapitzlist"/>
        <w:numPr>
          <w:ilvl w:val="0"/>
          <w:numId w:val="276"/>
        </w:numPr>
        <w:suppressAutoHyphens w:val="0"/>
        <w:spacing w:after="0" w:line="240" w:lineRule="auto"/>
        <w:ind w:left="360"/>
        <w:jc w:val="both"/>
        <w:rPr>
          <w:rFonts w:ascii="Times New Roman" w:hAnsi="Times New Roman" w:cs="Times New Roman"/>
        </w:rPr>
      </w:pPr>
      <w:r w:rsidRPr="00553674">
        <w:rPr>
          <w:rFonts w:ascii="Times New Roman" w:hAnsi="Times New Roman" w:cs="Times New Roman"/>
        </w:rPr>
        <w:t>ogłoszeniu likwidacji Wykonawcy,</w:t>
      </w:r>
    </w:p>
    <w:p w14:paraId="4A421211" w14:textId="77777777" w:rsidR="00313D23" w:rsidRPr="00553674" w:rsidRDefault="00313D23" w:rsidP="00313D23">
      <w:pPr>
        <w:pStyle w:val="Akapitzlist"/>
        <w:numPr>
          <w:ilvl w:val="0"/>
          <w:numId w:val="276"/>
        </w:numPr>
        <w:suppressAutoHyphens w:val="0"/>
        <w:spacing w:after="0" w:line="240" w:lineRule="auto"/>
        <w:ind w:left="360"/>
        <w:jc w:val="both"/>
        <w:rPr>
          <w:rFonts w:ascii="Times New Roman" w:hAnsi="Times New Roman" w:cs="Times New Roman"/>
        </w:rPr>
      </w:pPr>
      <w:r w:rsidRPr="00553674">
        <w:rPr>
          <w:rFonts w:ascii="Times New Roman" w:hAnsi="Times New Roman" w:cs="Times New Roman"/>
        </w:rPr>
        <w:t>zawieszeniu działalności Wykonawcy,</w:t>
      </w:r>
    </w:p>
    <w:p w14:paraId="63BBF050" w14:textId="77777777" w:rsidR="00313D23" w:rsidRPr="00553674" w:rsidRDefault="00313D23" w:rsidP="00313D23">
      <w:pPr>
        <w:pStyle w:val="Akapitzlist"/>
        <w:numPr>
          <w:ilvl w:val="0"/>
          <w:numId w:val="276"/>
        </w:numPr>
        <w:suppressAutoHyphens w:val="0"/>
        <w:spacing w:after="0" w:line="240" w:lineRule="auto"/>
        <w:ind w:left="360"/>
        <w:jc w:val="both"/>
        <w:rPr>
          <w:rFonts w:ascii="Times New Roman" w:hAnsi="Times New Roman" w:cs="Times New Roman"/>
        </w:rPr>
      </w:pPr>
      <w:r w:rsidRPr="00553674">
        <w:rPr>
          <w:rFonts w:ascii="Times New Roman" w:hAnsi="Times New Roman" w:cs="Times New Roman"/>
        </w:rPr>
        <w:t xml:space="preserve">zmianie w zakresie rejestracji działalności Wykonawcy, </w:t>
      </w:r>
    </w:p>
    <w:p w14:paraId="3BFF1A9C" w14:textId="77777777" w:rsidR="00313D23" w:rsidRPr="00553674" w:rsidRDefault="00313D23" w:rsidP="00313D23">
      <w:pPr>
        <w:pStyle w:val="Akapitzlist"/>
        <w:spacing w:after="0" w:line="240" w:lineRule="auto"/>
        <w:ind w:left="0"/>
        <w:jc w:val="both"/>
        <w:rPr>
          <w:rFonts w:ascii="Times New Roman" w:hAnsi="Times New Roman" w:cs="Times New Roman"/>
        </w:rPr>
      </w:pPr>
      <w:r w:rsidRPr="00553674">
        <w:rPr>
          <w:rFonts w:ascii="Times New Roman" w:hAnsi="Times New Roman" w:cs="Times New Roman"/>
        </w:rPr>
        <w:t xml:space="preserve">w terminie trzech dni od zaistnienia powyższych okoliczności pod rygorem obowiązku zapłaty na rzecz Zamawiającego kary umownej opisanej </w:t>
      </w:r>
      <w:r w:rsidRPr="00D132E2">
        <w:rPr>
          <w:rFonts w:ascii="Times New Roman" w:hAnsi="Times New Roman" w:cs="Times New Roman"/>
        </w:rPr>
        <w:t>w § 3 ust. 1</w:t>
      </w:r>
      <w:r>
        <w:rPr>
          <w:rFonts w:ascii="Times New Roman" w:hAnsi="Times New Roman" w:cs="Times New Roman"/>
        </w:rPr>
        <w:t>0</w:t>
      </w:r>
      <w:r w:rsidRPr="00D132E2">
        <w:rPr>
          <w:rFonts w:ascii="Times New Roman" w:hAnsi="Times New Roman" w:cs="Times New Roman"/>
        </w:rPr>
        <w:t xml:space="preserve"> pkt 4 niniejszej</w:t>
      </w:r>
      <w:r w:rsidRPr="00553674">
        <w:rPr>
          <w:rFonts w:ascii="Times New Roman" w:hAnsi="Times New Roman" w:cs="Times New Roman"/>
        </w:rPr>
        <w:t xml:space="preserve"> Umowy.</w:t>
      </w:r>
    </w:p>
    <w:p w14:paraId="44AC9B94" w14:textId="77777777" w:rsidR="00313D23" w:rsidRPr="00553674" w:rsidRDefault="00313D23" w:rsidP="00313D23">
      <w:pPr>
        <w:spacing w:after="0" w:line="240" w:lineRule="auto"/>
        <w:jc w:val="center"/>
        <w:rPr>
          <w:b/>
        </w:rPr>
      </w:pPr>
    </w:p>
    <w:p w14:paraId="2CD94C7E" w14:textId="77777777" w:rsidR="00313D23" w:rsidRPr="00553674" w:rsidRDefault="00313D23" w:rsidP="00313D23">
      <w:pPr>
        <w:spacing w:after="0" w:line="240" w:lineRule="auto"/>
        <w:jc w:val="center"/>
        <w:rPr>
          <w:b/>
        </w:rPr>
      </w:pPr>
      <w:r w:rsidRPr="00553674">
        <w:rPr>
          <w:b/>
        </w:rPr>
        <w:t>§ 12</w:t>
      </w:r>
    </w:p>
    <w:p w14:paraId="27583B71" w14:textId="77777777" w:rsidR="00313D23" w:rsidRPr="00553674" w:rsidRDefault="00313D23" w:rsidP="00313D23">
      <w:pPr>
        <w:spacing w:after="0" w:line="240" w:lineRule="auto"/>
        <w:jc w:val="both"/>
        <w:rPr>
          <w:bCs/>
        </w:rPr>
      </w:pPr>
      <w:r w:rsidRPr="00553674">
        <w:rPr>
          <w:bCs/>
        </w:rPr>
        <w:t>Odpowiedzialnymi za realizację Umowy są:</w:t>
      </w:r>
    </w:p>
    <w:p w14:paraId="7EED2454" w14:textId="77777777" w:rsidR="00313D23" w:rsidRPr="003E1AAB" w:rsidRDefault="00313D23" w:rsidP="00313D23">
      <w:pPr>
        <w:pStyle w:val="Akapitzlist"/>
        <w:numPr>
          <w:ilvl w:val="0"/>
          <w:numId w:val="287"/>
        </w:numPr>
        <w:suppressAutoHyphens w:val="0"/>
        <w:spacing w:after="0" w:line="240" w:lineRule="auto"/>
        <w:jc w:val="both"/>
        <w:rPr>
          <w:rFonts w:ascii="Times New Roman" w:hAnsi="Times New Roman" w:cs="Times New Roman"/>
          <w:bCs/>
          <w:i/>
          <w:iCs/>
        </w:rPr>
      </w:pPr>
      <w:r w:rsidRPr="00553674">
        <w:rPr>
          <w:rFonts w:ascii="Times New Roman" w:hAnsi="Times New Roman" w:cs="Times New Roman"/>
          <w:bCs/>
        </w:rPr>
        <w:t>ze strony Zamawiającego:</w:t>
      </w:r>
      <w:r w:rsidRPr="00302C75">
        <w:rPr>
          <w:rFonts w:ascii="Times New Roman" w:hAnsi="Times New Roman" w:cs="Times New Roman"/>
          <w:bCs/>
        </w:rPr>
        <w:t xml:space="preserve"> </w:t>
      </w:r>
      <w:r w:rsidRPr="00553674">
        <w:rPr>
          <w:rFonts w:ascii="Times New Roman" w:hAnsi="Times New Roman" w:cs="Times New Roman"/>
          <w:bCs/>
        </w:rPr>
        <w:t xml:space="preserve">.................................., tel.: ....................., e-mail: ........................... </w:t>
      </w:r>
      <w:hyperlink r:id="rId42" w:history="1"/>
    </w:p>
    <w:p w14:paraId="6A97B940" w14:textId="77777777" w:rsidR="00313D23" w:rsidRPr="00553674" w:rsidRDefault="00313D23" w:rsidP="00313D23">
      <w:pPr>
        <w:pStyle w:val="Akapitzlist"/>
        <w:numPr>
          <w:ilvl w:val="0"/>
          <w:numId w:val="287"/>
        </w:numPr>
        <w:suppressAutoHyphens w:val="0"/>
        <w:spacing w:after="0" w:line="240" w:lineRule="auto"/>
        <w:jc w:val="both"/>
        <w:rPr>
          <w:rFonts w:ascii="Times New Roman" w:hAnsi="Times New Roman" w:cs="Times New Roman"/>
          <w:bCs/>
        </w:rPr>
      </w:pPr>
      <w:r w:rsidRPr="00553674">
        <w:rPr>
          <w:rFonts w:ascii="Times New Roman" w:hAnsi="Times New Roman" w:cs="Times New Roman"/>
          <w:bCs/>
        </w:rPr>
        <w:t xml:space="preserve">ze strony Wykonawcy: </w:t>
      </w:r>
      <w:bookmarkStart w:id="18" w:name="_Hlk220676947"/>
      <w:r w:rsidRPr="00553674">
        <w:rPr>
          <w:rFonts w:ascii="Times New Roman" w:hAnsi="Times New Roman" w:cs="Times New Roman"/>
          <w:bCs/>
        </w:rPr>
        <w:t>.................................., tel.: ....................., e-mail: ...........................</w:t>
      </w:r>
      <w:bookmarkEnd w:id="18"/>
    </w:p>
    <w:p w14:paraId="59AACD80" w14:textId="77777777" w:rsidR="00313D23" w:rsidRPr="00553674" w:rsidRDefault="00313D23" w:rsidP="00313D23">
      <w:pPr>
        <w:spacing w:after="0" w:line="240" w:lineRule="auto"/>
        <w:rPr>
          <w:b/>
        </w:rPr>
      </w:pPr>
    </w:p>
    <w:p w14:paraId="089A8E01" w14:textId="77777777" w:rsidR="00313D23" w:rsidRPr="00553674" w:rsidRDefault="00313D23" w:rsidP="00313D23">
      <w:pPr>
        <w:spacing w:after="0" w:line="240" w:lineRule="auto"/>
        <w:jc w:val="center"/>
        <w:rPr>
          <w:b/>
        </w:rPr>
      </w:pPr>
      <w:r w:rsidRPr="00553674">
        <w:rPr>
          <w:b/>
        </w:rPr>
        <w:t>§ 13</w:t>
      </w:r>
    </w:p>
    <w:p w14:paraId="2C46826C" w14:textId="77777777" w:rsidR="00313D23" w:rsidRPr="00553674" w:rsidRDefault="00313D23" w:rsidP="00313D23">
      <w:pPr>
        <w:pStyle w:val="Akapitzlist"/>
        <w:numPr>
          <w:ilvl w:val="0"/>
          <w:numId w:val="280"/>
        </w:numPr>
        <w:pBdr>
          <w:top w:val="nil"/>
          <w:left w:val="nil"/>
          <w:bottom w:val="nil"/>
          <w:right w:val="nil"/>
          <w:between w:val="nil"/>
          <w:bar w:val="nil"/>
        </w:pBdr>
        <w:spacing w:after="0" w:line="240" w:lineRule="auto"/>
        <w:ind w:left="426" w:hanging="426"/>
        <w:jc w:val="both"/>
        <w:rPr>
          <w:rFonts w:ascii="Times New Roman" w:hAnsi="Times New Roman" w:cs="Times New Roman"/>
        </w:rPr>
      </w:pPr>
      <w:r w:rsidRPr="00553674">
        <w:rPr>
          <w:rFonts w:ascii="Times New Roman" w:hAnsi="Times New Roman" w:cs="Times New Roman"/>
        </w:rPr>
        <w:t>Umowa zostaje zawarta w formie elektronicznej poprzez opatrzenie składanego oświadczenia woli kwalifikowanym podpisem elektronicznym.</w:t>
      </w:r>
    </w:p>
    <w:p w14:paraId="28063CB5" w14:textId="77777777" w:rsidR="00313D23" w:rsidRPr="00553674" w:rsidRDefault="00313D23" w:rsidP="00313D23">
      <w:pPr>
        <w:pStyle w:val="Akapitzlist"/>
        <w:numPr>
          <w:ilvl w:val="0"/>
          <w:numId w:val="280"/>
        </w:numPr>
        <w:pBdr>
          <w:top w:val="nil"/>
          <w:left w:val="nil"/>
          <w:bottom w:val="nil"/>
          <w:right w:val="nil"/>
          <w:between w:val="nil"/>
          <w:bar w:val="nil"/>
        </w:pBdr>
        <w:tabs>
          <w:tab w:val="left" w:pos="426"/>
        </w:tabs>
        <w:suppressAutoHyphens w:val="0"/>
        <w:spacing w:after="0" w:line="240" w:lineRule="auto"/>
        <w:ind w:left="426" w:hanging="426"/>
        <w:contextualSpacing w:val="0"/>
        <w:jc w:val="both"/>
        <w:rPr>
          <w:rFonts w:ascii="Times New Roman" w:hAnsi="Times New Roman" w:cs="Times New Roman"/>
        </w:rPr>
      </w:pPr>
      <w:r w:rsidRPr="00553674">
        <w:rPr>
          <w:rStyle w:val="BrakA"/>
          <w:rFonts w:ascii="Times New Roman" w:hAnsi="Times New Roman" w:cs="Times New Roman"/>
        </w:rPr>
        <w:t>W przypadku zmian legislacyjnych przepis</w:t>
      </w:r>
      <w:r w:rsidRPr="00553674">
        <w:rPr>
          <w:rStyle w:val="Brak"/>
          <w:rFonts w:ascii="Times New Roman" w:hAnsi="Times New Roman" w:cs="Times New Roman"/>
        </w:rPr>
        <w:t>ó</w:t>
      </w:r>
      <w:r w:rsidRPr="00553674">
        <w:rPr>
          <w:rStyle w:val="BrakA"/>
          <w:rFonts w:ascii="Times New Roman" w:hAnsi="Times New Roman" w:cs="Times New Roman"/>
        </w:rPr>
        <w:t>w akt</w:t>
      </w:r>
      <w:r w:rsidRPr="00553674">
        <w:rPr>
          <w:rStyle w:val="Brak"/>
          <w:rFonts w:ascii="Times New Roman" w:hAnsi="Times New Roman" w:cs="Times New Roman"/>
        </w:rPr>
        <w:t>ó</w:t>
      </w:r>
      <w:r w:rsidRPr="00553674">
        <w:rPr>
          <w:rStyle w:val="BrakA"/>
          <w:rFonts w:ascii="Times New Roman" w:hAnsi="Times New Roman" w:cs="Times New Roman"/>
        </w:rPr>
        <w:t>w prawnych wyszczeg</w:t>
      </w:r>
      <w:r w:rsidRPr="00553674">
        <w:rPr>
          <w:rStyle w:val="Brak"/>
          <w:rFonts w:ascii="Times New Roman" w:hAnsi="Times New Roman" w:cs="Times New Roman"/>
        </w:rPr>
        <w:t>ó</w:t>
      </w:r>
      <w:r w:rsidRPr="00553674">
        <w:rPr>
          <w:rStyle w:val="BrakA"/>
          <w:rFonts w:ascii="Times New Roman" w:hAnsi="Times New Roman" w:cs="Times New Roman"/>
        </w:rPr>
        <w:t xml:space="preserve">lnionych </w:t>
      </w:r>
      <w:r w:rsidRPr="00553674">
        <w:rPr>
          <w:rStyle w:val="BrakA"/>
          <w:rFonts w:ascii="Times New Roman" w:hAnsi="Times New Roman" w:cs="Times New Roman"/>
        </w:rPr>
        <w:br/>
        <w:t xml:space="preserve">w niniejszej Umowie w okresie realizacji Umowy, zastosowanie mieć będą przepisy prawa uwzględniające ww. zmiany. </w:t>
      </w:r>
    </w:p>
    <w:p w14:paraId="1253AC92" w14:textId="77777777" w:rsidR="00313D23" w:rsidRPr="00553674" w:rsidRDefault="00313D23" w:rsidP="00313D23">
      <w:pPr>
        <w:pStyle w:val="Akapitzlist"/>
        <w:numPr>
          <w:ilvl w:val="0"/>
          <w:numId w:val="280"/>
        </w:numPr>
        <w:pBdr>
          <w:top w:val="nil"/>
          <w:left w:val="nil"/>
          <w:bottom w:val="nil"/>
          <w:right w:val="nil"/>
          <w:between w:val="nil"/>
          <w:bar w:val="nil"/>
        </w:pBdr>
        <w:tabs>
          <w:tab w:val="left" w:pos="426"/>
        </w:tabs>
        <w:suppressAutoHyphens w:val="0"/>
        <w:spacing w:after="0" w:line="240" w:lineRule="auto"/>
        <w:ind w:left="426" w:hanging="426"/>
        <w:contextualSpacing w:val="0"/>
        <w:jc w:val="both"/>
        <w:rPr>
          <w:rFonts w:ascii="Times New Roman" w:hAnsi="Times New Roman" w:cs="Times New Roman"/>
        </w:rPr>
      </w:pPr>
      <w:r w:rsidRPr="00553674">
        <w:rPr>
          <w:rStyle w:val="BrakA"/>
          <w:rFonts w:ascii="Times New Roman" w:hAnsi="Times New Roman" w:cs="Times New Roman"/>
        </w:rPr>
        <w:t>W razie, gdy kt</w:t>
      </w:r>
      <w:r w:rsidRPr="00553674">
        <w:rPr>
          <w:rStyle w:val="Brak"/>
          <w:rFonts w:ascii="Times New Roman" w:hAnsi="Times New Roman" w:cs="Times New Roman"/>
        </w:rPr>
        <w:t>ó</w:t>
      </w:r>
      <w:r w:rsidRPr="00553674">
        <w:rPr>
          <w:rStyle w:val="BrakA"/>
          <w:rFonts w:ascii="Times New Roman" w:hAnsi="Times New Roman" w:cs="Times New Roman"/>
        </w:rPr>
        <w:t>rekolwiek z postanowień niniejszej Umowy okaże się nieważne, postanowienia pozostałe są ważne i obowiązujące Strony. W takim przypadku Strony Umowy zastąpią nieważne postanowienie innym, kt</w:t>
      </w:r>
      <w:r w:rsidRPr="00553674">
        <w:rPr>
          <w:rStyle w:val="Brak"/>
          <w:rFonts w:ascii="Times New Roman" w:hAnsi="Times New Roman" w:cs="Times New Roman"/>
        </w:rPr>
        <w:t>ó</w:t>
      </w:r>
      <w:r w:rsidRPr="00553674">
        <w:rPr>
          <w:rStyle w:val="BrakA"/>
          <w:rFonts w:ascii="Times New Roman" w:hAnsi="Times New Roman" w:cs="Times New Roman"/>
        </w:rPr>
        <w:t xml:space="preserve">re możliwie najwierniej oddaje zamierzony cel gospodarczy. </w:t>
      </w:r>
    </w:p>
    <w:p w14:paraId="2F101516" w14:textId="77777777" w:rsidR="00313D23" w:rsidRPr="00553674" w:rsidRDefault="00313D23" w:rsidP="00313D23">
      <w:pPr>
        <w:pStyle w:val="Akapitzlist"/>
        <w:numPr>
          <w:ilvl w:val="0"/>
          <w:numId w:val="280"/>
        </w:numPr>
        <w:pBdr>
          <w:top w:val="nil"/>
          <w:left w:val="nil"/>
          <w:bottom w:val="nil"/>
          <w:right w:val="nil"/>
          <w:between w:val="nil"/>
          <w:bar w:val="nil"/>
        </w:pBdr>
        <w:tabs>
          <w:tab w:val="left" w:pos="426"/>
        </w:tabs>
        <w:suppressAutoHyphens w:val="0"/>
        <w:spacing w:after="0" w:line="240" w:lineRule="auto"/>
        <w:ind w:left="426" w:hanging="426"/>
        <w:contextualSpacing w:val="0"/>
        <w:jc w:val="both"/>
        <w:rPr>
          <w:rFonts w:ascii="Times New Roman" w:hAnsi="Times New Roman" w:cs="Times New Roman"/>
        </w:rPr>
      </w:pPr>
      <w:r w:rsidRPr="00553674">
        <w:rPr>
          <w:rStyle w:val="BrakA"/>
          <w:rFonts w:ascii="Times New Roman" w:hAnsi="Times New Roman" w:cs="Times New Roman"/>
        </w:rPr>
        <w:t>W przypadku rozbieżności pomiędzy postanowieniami Umowy a treścią załącznik</w:t>
      </w:r>
      <w:r w:rsidRPr="00553674">
        <w:rPr>
          <w:rStyle w:val="Brak"/>
          <w:rFonts w:ascii="Times New Roman" w:hAnsi="Times New Roman" w:cs="Times New Roman"/>
        </w:rPr>
        <w:t>ó</w:t>
      </w:r>
      <w:r w:rsidRPr="00553674">
        <w:rPr>
          <w:rStyle w:val="BrakA"/>
          <w:rFonts w:ascii="Times New Roman" w:hAnsi="Times New Roman" w:cs="Times New Roman"/>
        </w:rPr>
        <w:t xml:space="preserve">w </w:t>
      </w:r>
      <w:r w:rsidRPr="00553674">
        <w:rPr>
          <w:rStyle w:val="BrakA"/>
          <w:rFonts w:ascii="Times New Roman" w:hAnsi="Times New Roman" w:cs="Times New Roman"/>
        </w:rPr>
        <w:br/>
        <w:t>do niej, pierwszeństwo zachowują postanowienia Umowy.</w:t>
      </w:r>
    </w:p>
    <w:p w14:paraId="1705C1BD" w14:textId="77777777" w:rsidR="00313D23" w:rsidRPr="00553674" w:rsidRDefault="00313D23" w:rsidP="00313D23">
      <w:pPr>
        <w:pStyle w:val="Akapitzlist"/>
        <w:numPr>
          <w:ilvl w:val="0"/>
          <w:numId w:val="280"/>
        </w:numPr>
        <w:pBdr>
          <w:top w:val="nil"/>
          <w:left w:val="nil"/>
          <w:bottom w:val="nil"/>
          <w:right w:val="nil"/>
          <w:between w:val="nil"/>
          <w:bar w:val="nil"/>
        </w:pBdr>
        <w:tabs>
          <w:tab w:val="left" w:pos="426"/>
        </w:tabs>
        <w:suppressAutoHyphens w:val="0"/>
        <w:spacing w:after="0" w:line="240" w:lineRule="auto"/>
        <w:ind w:left="426" w:hanging="426"/>
        <w:contextualSpacing w:val="0"/>
        <w:jc w:val="both"/>
        <w:rPr>
          <w:rFonts w:ascii="Times New Roman" w:hAnsi="Times New Roman" w:cs="Times New Roman"/>
        </w:rPr>
      </w:pPr>
      <w:r w:rsidRPr="00553674">
        <w:rPr>
          <w:rStyle w:val="BrakA"/>
          <w:rFonts w:ascii="Times New Roman" w:hAnsi="Times New Roman" w:cs="Times New Roman"/>
        </w:rPr>
        <w:t>Spory wynikłe z niniejszej Umowy poddaje się rozstrzygnięciu sądu właściwego dla siedziby Zamawiającego.</w:t>
      </w:r>
    </w:p>
    <w:p w14:paraId="52E633D8" w14:textId="77777777" w:rsidR="00313D23" w:rsidRPr="00553674" w:rsidRDefault="00313D23" w:rsidP="00313D23">
      <w:pPr>
        <w:pStyle w:val="Akapitzlist"/>
        <w:numPr>
          <w:ilvl w:val="0"/>
          <w:numId w:val="280"/>
        </w:numPr>
        <w:pBdr>
          <w:top w:val="nil"/>
          <w:left w:val="nil"/>
          <w:bottom w:val="nil"/>
          <w:right w:val="nil"/>
          <w:between w:val="nil"/>
          <w:bar w:val="nil"/>
        </w:pBdr>
        <w:spacing w:after="0" w:line="240" w:lineRule="auto"/>
        <w:ind w:left="426" w:hanging="426"/>
        <w:contextualSpacing w:val="0"/>
        <w:jc w:val="both"/>
        <w:rPr>
          <w:rFonts w:ascii="Times New Roman" w:hAnsi="Times New Roman" w:cs="Times New Roman"/>
        </w:rPr>
      </w:pPr>
      <w:r w:rsidRPr="00553674">
        <w:rPr>
          <w:rFonts w:ascii="Times New Roman" w:hAnsi="Times New Roman" w:cs="Times New Roman"/>
        </w:rPr>
        <w:t>Integralną część Umowy stanowią załączniki do niej:</w:t>
      </w:r>
    </w:p>
    <w:p w14:paraId="645FCA8C" w14:textId="77777777" w:rsidR="00313D23" w:rsidRPr="00553674" w:rsidRDefault="00313D23" w:rsidP="00313D23">
      <w:pPr>
        <w:pStyle w:val="Akapitzlist"/>
        <w:numPr>
          <w:ilvl w:val="0"/>
          <w:numId w:val="281"/>
        </w:numPr>
        <w:pBdr>
          <w:top w:val="nil"/>
          <w:left w:val="nil"/>
          <w:bottom w:val="nil"/>
          <w:right w:val="nil"/>
          <w:between w:val="nil"/>
          <w:bar w:val="nil"/>
        </w:pBdr>
        <w:spacing w:after="0" w:line="240" w:lineRule="auto"/>
        <w:contextualSpacing w:val="0"/>
        <w:jc w:val="both"/>
        <w:rPr>
          <w:rFonts w:ascii="Times New Roman" w:hAnsi="Times New Roman" w:cs="Times New Roman"/>
        </w:rPr>
      </w:pPr>
      <w:r w:rsidRPr="00553674">
        <w:rPr>
          <w:rFonts w:ascii="Times New Roman" w:hAnsi="Times New Roman" w:cs="Times New Roman"/>
        </w:rPr>
        <w:t>Załącznik nr 1 - Oferta Wykonawcy z dnia .......</w:t>
      </w:r>
    </w:p>
    <w:p w14:paraId="49EA37F9" w14:textId="77777777" w:rsidR="00313D23" w:rsidRPr="00553674" w:rsidRDefault="00313D23" w:rsidP="00313D23">
      <w:pPr>
        <w:spacing w:after="0" w:line="240" w:lineRule="auto"/>
      </w:pPr>
    </w:p>
    <w:p w14:paraId="39722080" w14:textId="77777777" w:rsidR="00313D23" w:rsidRPr="00553674" w:rsidRDefault="00313D23" w:rsidP="00313D23">
      <w:pPr>
        <w:spacing w:after="0" w:line="240" w:lineRule="auto"/>
      </w:pPr>
    </w:p>
    <w:p w14:paraId="6A55AE8E" w14:textId="77777777" w:rsidR="00313D23" w:rsidRPr="00553674" w:rsidRDefault="00313D23" w:rsidP="00313D23">
      <w:pPr>
        <w:spacing w:after="0" w:line="240" w:lineRule="auto"/>
        <w:jc w:val="center"/>
        <w:rPr>
          <w:b/>
        </w:rPr>
      </w:pPr>
      <w:r w:rsidRPr="00553674">
        <w:rPr>
          <w:b/>
        </w:rPr>
        <w:t xml:space="preserve">Zamawiający </w:t>
      </w:r>
      <w:r w:rsidRPr="00553674">
        <w:rPr>
          <w:b/>
        </w:rPr>
        <w:tab/>
      </w:r>
      <w:r w:rsidRPr="00553674">
        <w:rPr>
          <w:b/>
        </w:rPr>
        <w:tab/>
      </w:r>
      <w:r w:rsidRPr="00553674">
        <w:rPr>
          <w:b/>
        </w:rPr>
        <w:tab/>
      </w:r>
      <w:r w:rsidRPr="00553674">
        <w:rPr>
          <w:b/>
        </w:rPr>
        <w:tab/>
      </w:r>
      <w:r w:rsidRPr="00553674">
        <w:rPr>
          <w:b/>
        </w:rPr>
        <w:tab/>
        <w:t xml:space="preserve">  </w:t>
      </w:r>
      <w:r w:rsidRPr="00553674">
        <w:rPr>
          <w:b/>
        </w:rPr>
        <w:tab/>
      </w:r>
      <w:r w:rsidRPr="00553674">
        <w:rPr>
          <w:b/>
        </w:rPr>
        <w:tab/>
        <w:t xml:space="preserve">       Wykonawca</w:t>
      </w:r>
    </w:p>
    <w:p w14:paraId="7416788A" w14:textId="77777777" w:rsidR="00313D23" w:rsidRPr="00553674" w:rsidRDefault="00313D23" w:rsidP="00313D23">
      <w:pPr>
        <w:spacing w:after="0" w:line="240" w:lineRule="auto"/>
        <w:jc w:val="center"/>
      </w:pPr>
    </w:p>
    <w:p w14:paraId="1D1B491C" w14:textId="77777777" w:rsidR="00313D23" w:rsidRPr="00553674" w:rsidRDefault="00313D23" w:rsidP="00313D23">
      <w:pPr>
        <w:spacing w:after="0" w:line="240" w:lineRule="auto"/>
        <w:jc w:val="center"/>
      </w:pPr>
    </w:p>
    <w:p w14:paraId="3AD07E21" w14:textId="77777777" w:rsidR="00313D23" w:rsidRPr="004B029F" w:rsidRDefault="00313D23" w:rsidP="00313D23">
      <w:pPr>
        <w:spacing w:after="0" w:line="240" w:lineRule="auto"/>
        <w:jc w:val="center"/>
      </w:pPr>
      <w:r w:rsidRPr="00553674">
        <w:t>...................................</w:t>
      </w:r>
      <w:r w:rsidRPr="00553674">
        <w:tab/>
      </w:r>
      <w:r w:rsidRPr="00553674">
        <w:tab/>
        <w:t xml:space="preserve">                                                             ...............................</w:t>
      </w:r>
    </w:p>
    <w:p w14:paraId="71BD347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4A6D0D6"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718E6B1"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8C7F423"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20B1261"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35B097F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29374CFA"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3619447"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024D29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2C01AA83"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5220076"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0018F58"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04AE049" w14:textId="33B8B9CE" w:rsidR="00B97532" w:rsidRPr="007C02A9" w:rsidRDefault="00F21A5A" w:rsidP="00C458CE">
      <w:pPr>
        <w:pBdr>
          <w:top w:val="nil"/>
          <w:left w:val="nil"/>
          <w:bottom w:val="nil"/>
          <w:right w:val="nil"/>
          <w:between w:val="nil"/>
          <w:bar w:val="nil"/>
        </w:pBdr>
        <w:suppressAutoHyphens w:val="0"/>
        <w:spacing w:after="0" w:line="360" w:lineRule="auto"/>
        <w:jc w:val="right"/>
        <w:rPr>
          <w:b/>
          <w:i/>
          <w:u w:val="single"/>
        </w:rPr>
      </w:pPr>
      <w:r>
        <w:rPr>
          <w:b/>
          <w:i/>
          <w:u w:val="single"/>
        </w:rPr>
        <w:lastRenderedPageBreak/>
        <w:t>Z</w:t>
      </w:r>
      <w:r w:rsidR="00B97532" w:rsidRPr="007C02A9">
        <w:rPr>
          <w:b/>
          <w:i/>
          <w:u w:val="single"/>
        </w:rPr>
        <w:t>AŁĄCZNIK NR 4</w:t>
      </w:r>
    </w:p>
    <w:p w14:paraId="638B3FA3" w14:textId="77777777" w:rsidR="00C91FFC" w:rsidRPr="004F1428"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7015385D" w14:textId="77777777" w:rsidR="00C91FFC" w:rsidRPr="005C7EF9" w:rsidRDefault="00C91FFC" w:rsidP="00C91FFC">
      <w:pPr>
        <w:spacing w:after="0" w:line="260" w:lineRule="atLeast"/>
        <w:jc w:val="both"/>
        <w:rPr>
          <w:i/>
        </w:rPr>
      </w:pPr>
      <w:r w:rsidRPr="005C7EF9">
        <w:rPr>
          <w:i/>
        </w:rPr>
        <w:t>………………………………….</w:t>
      </w:r>
    </w:p>
    <w:p w14:paraId="7920340E" w14:textId="77777777" w:rsidR="00C91FFC" w:rsidRPr="005C7EF9" w:rsidRDefault="00C91FFC" w:rsidP="00C91FFC">
      <w:pPr>
        <w:spacing w:after="0" w:line="260" w:lineRule="atLeast"/>
        <w:jc w:val="both"/>
        <w:rPr>
          <w:i/>
        </w:rPr>
      </w:pPr>
      <w:r w:rsidRPr="005C7EF9">
        <w:rPr>
          <w:i/>
        </w:rPr>
        <w:t>…………………………………..</w:t>
      </w:r>
    </w:p>
    <w:p w14:paraId="6379E90E" w14:textId="77777777" w:rsidR="00C91FFC" w:rsidRPr="005C7EF9" w:rsidRDefault="00C91FFC" w:rsidP="00C91FFC">
      <w:pPr>
        <w:spacing w:after="0" w:line="260" w:lineRule="atLeast"/>
        <w:jc w:val="both"/>
        <w:rPr>
          <w:i/>
        </w:rPr>
      </w:pPr>
      <w:r w:rsidRPr="005C7EF9">
        <w:rPr>
          <w:i/>
        </w:rPr>
        <w:t>reprezentowany przez:</w:t>
      </w:r>
    </w:p>
    <w:p w14:paraId="56EEB48C" w14:textId="77777777" w:rsidR="00C91FFC" w:rsidRPr="005C7EF9" w:rsidRDefault="00C91FFC" w:rsidP="00C91FFC">
      <w:pPr>
        <w:spacing w:after="0" w:line="260" w:lineRule="atLeast"/>
        <w:jc w:val="both"/>
        <w:rPr>
          <w:i/>
        </w:rPr>
      </w:pPr>
      <w:r w:rsidRPr="005C7EF9">
        <w:rPr>
          <w:i/>
        </w:rPr>
        <w:t>……………………………………</w:t>
      </w:r>
    </w:p>
    <w:p w14:paraId="1E913F5F" w14:textId="77777777" w:rsidR="00C91FFC" w:rsidRPr="005C7EF9" w:rsidRDefault="00C91FFC" w:rsidP="00C91FFC">
      <w:pPr>
        <w:spacing w:after="0" w:line="260" w:lineRule="atLeast"/>
        <w:jc w:val="both"/>
        <w:rPr>
          <w:i/>
        </w:rPr>
      </w:pPr>
      <w:r w:rsidRPr="005C7EF9">
        <w:rPr>
          <w:i/>
        </w:rPr>
        <w:t>…………………………………….</w:t>
      </w:r>
    </w:p>
    <w:p w14:paraId="4538D130"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2FBE08B0"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28601125" w14:textId="77777777" w:rsidR="00C91FFC" w:rsidRDefault="00C91FFC" w:rsidP="00B97532">
      <w:pPr>
        <w:suppressAutoHyphens w:val="0"/>
        <w:spacing w:after="0" w:line="260" w:lineRule="atLeast"/>
        <w:jc w:val="both"/>
        <w:rPr>
          <w:rFonts w:eastAsiaTheme="minorHAnsi"/>
          <w:i/>
          <w:sz w:val="18"/>
          <w:szCs w:val="18"/>
          <w:lang w:eastAsia="en-US"/>
        </w:rPr>
      </w:pPr>
    </w:p>
    <w:p w14:paraId="087E7DAE" w14:textId="77777777" w:rsidR="00B97532" w:rsidRPr="0016253D" w:rsidRDefault="00B97532" w:rsidP="00B97532">
      <w:pPr>
        <w:suppressAutoHyphens w:val="0"/>
        <w:spacing w:after="0" w:line="260" w:lineRule="atLeast"/>
        <w:jc w:val="both"/>
        <w:rPr>
          <w:rFonts w:eastAsiaTheme="minorHAnsi"/>
          <w:i/>
          <w:sz w:val="18"/>
          <w:szCs w:val="18"/>
          <w:lang w:eastAsia="en-US"/>
        </w:rPr>
      </w:pPr>
    </w:p>
    <w:p w14:paraId="33522545" w14:textId="77777777" w:rsidR="00E26B7C" w:rsidRPr="00F862BB" w:rsidRDefault="00E26B7C" w:rsidP="00E26B7C">
      <w:pPr>
        <w:pStyle w:val="Zwykytekst"/>
        <w:spacing w:line="360" w:lineRule="auto"/>
        <w:jc w:val="center"/>
        <w:rPr>
          <w:rFonts w:ascii="Times New Roman" w:eastAsia="MS Mincho" w:hAnsi="Times New Roman"/>
          <w:b/>
          <w:bCs/>
          <w:sz w:val="22"/>
          <w:szCs w:val="22"/>
        </w:rPr>
      </w:pPr>
      <w:bookmarkStart w:id="19" w:name="_Hlk221174158"/>
      <w:r w:rsidRPr="00F862BB">
        <w:rPr>
          <w:rFonts w:ascii="Times New Roman" w:eastAsia="MS Mincho" w:hAnsi="Times New Roman"/>
          <w:b/>
          <w:bCs/>
          <w:sz w:val="22"/>
          <w:szCs w:val="22"/>
        </w:rPr>
        <w:t>OŚWIADCZENIE WYKONAWCY</w:t>
      </w:r>
    </w:p>
    <w:p w14:paraId="716C8D99"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w zakresie art. 108 ust. 1 pkt 5 </w:t>
      </w:r>
      <w:proofErr w:type="spellStart"/>
      <w:r w:rsidRPr="00F862BB">
        <w:rPr>
          <w:rFonts w:ascii="Times New Roman" w:eastAsia="MS Mincho" w:hAnsi="Times New Roman"/>
          <w:b/>
          <w:bCs/>
          <w:sz w:val="22"/>
          <w:szCs w:val="22"/>
        </w:rPr>
        <w:t>Pzp</w:t>
      </w:r>
      <w:proofErr w:type="spellEnd"/>
    </w:p>
    <w:p w14:paraId="6C8115FF"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dotyczące przynależności lub braku przynależności </w:t>
      </w:r>
    </w:p>
    <w:p w14:paraId="0AC318C0" w14:textId="2F35DBBD" w:rsidR="00B97532" w:rsidRPr="00F862BB" w:rsidRDefault="00E26B7C" w:rsidP="00E26B7C">
      <w:pPr>
        <w:shd w:val="clear" w:color="auto" w:fill="FFFFFF" w:themeFill="background1"/>
        <w:suppressAutoHyphens w:val="0"/>
        <w:spacing w:after="0" w:line="360" w:lineRule="auto"/>
        <w:jc w:val="center"/>
        <w:rPr>
          <w:rFonts w:eastAsiaTheme="minorHAnsi"/>
          <w:b/>
          <w:lang w:eastAsia="en-US"/>
        </w:rPr>
      </w:pPr>
      <w:r w:rsidRPr="00F862BB">
        <w:rPr>
          <w:rFonts w:eastAsia="MS Mincho"/>
          <w:b/>
          <w:bCs/>
        </w:rPr>
        <w:t>do tej samej grupy kapitałowej</w:t>
      </w:r>
      <w:r w:rsidR="00B97532" w:rsidRPr="00F862BB">
        <w:rPr>
          <w:rFonts w:eastAsiaTheme="minorHAnsi"/>
          <w:b/>
          <w:lang w:eastAsia="en-US"/>
        </w:rPr>
        <w:t xml:space="preserve"> </w:t>
      </w:r>
    </w:p>
    <w:bookmarkEnd w:id="19"/>
    <w:p w14:paraId="7999362B" w14:textId="7E8F4178" w:rsidR="00B97532" w:rsidRPr="00ED1212" w:rsidRDefault="00B97532" w:rsidP="008C0690">
      <w:pPr>
        <w:spacing w:after="0" w:line="240" w:lineRule="auto"/>
        <w:ind w:left="142"/>
        <w:jc w:val="both"/>
        <w:rPr>
          <w:b/>
          <w:bCs/>
        </w:rPr>
      </w:pPr>
      <w:r w:rsidRPr="004F1428">
        <w:rPr>
          <w:rFonts w:eastAsiaTheme="minorHAnsi"/>
          <w:lang w:eastAsia="en-US"/>
        </w:rPr>
        <w:t>Na potrzeby postępowania o udzielenie zamówienia pub</w:t>
      </w:r>
      <w:r>
        <w:rPr>
          <w:rFonts w:eastAsiaTheme="minorHAnsi"/>
          <w:lang w:eastAsia="en-US"/>
        </w:rPr>
        <w:t xml:space="preserve">licznego </w:t>
      </w:r>
      <w:r w:rsidRPr="004F1428">
        <w:rPr>
          <w:rFonts w:eastAsiaTheme="minorHAnsi"/>
          <w:lang w:eastAsia="en-US"/>
        </w:rPr>
        <w:t xml:space="preserve">pn. </w:t>
      </w:r>
      <w:r w:rsidR="004E6B69" w:rsidRPr="004E6B69">
        <w:rPr>
          <w:b/>
          <w:bCs/>
          <w:sz w:val="24"/>
          <w:szCs w:val="24"/>
        </w:rPr>
        <w:t>dostawa systemu do pomiarów drgań i hałasów na okręcie:</w:t>
      </w:r>
      <w:r w:rsidR="004E6B69">
        <w:rPr>
          <w:b/>
          <w:bCs/>
          <w:sz w:val="24"/>
          <w:szCs w:val="24"/>
        </w:rPr>
        <w:t xml:space="preserve"> </w:t>
      </w:r>
      <w:r w:rsidR="00C458CE" w:rsidRPr="00ED1212">
        <w:rPr>
          <w:b/>
          <w:bCs/>
          <w:iCs/>
        </w:rPr>
        <w:t>(</w:t>
      </w:r>
      <w:r w:rsidR="00052B08" w:rsidRPr="00ED1212">
        <w:rPr>
          <w:b/>
          <w:bCs/>
          <w:iCs/>
        </w:rPr>
        <w:t>AMW-KANC.SZP.2712.</w:t>
      </w:r>
      <w:r w:rsidR="004E6B69">
        <w:rPr>
          <w:b/>
          <w:bCs/>
          <w:iCs/>
        </w:rPr>
        <w:t>18</w:t>
      </w:r>
      <w:r w:rsidR="00052B08" w:rsidRPr="00ED1212">
        <w:rPr>
          <w:b/>
          <w:bCs/>
          <w:iCs/>
        </w:rPr>
        <w:t>.202</w:t>
      </w:r>
      <w:r w:rsidR="004E1A8F">
        <w:rPr>
          <w:b/>
          <w:bCs/>
          <w:iCs/>
        </w:rPr>
        <w:t>6</w:t>
      </w:r>
      <w:r w:rsidR="00C458CE" w:rsidRPr="00ED1212">
        <w:rPr>
          <w:b/>
          <w:bCs/>
          <w:iCs/>
        </w:rPr>
        <w:t>)</w:t>
      </w:r>
      <w:r w:rsidRPr="00ED1212">
        <w:rPr>
          <w:rFonts w:eastAsiaTheme="minorHAnsi"/>
          <w:b/>
          <w:bCs/>
          <w:iCs/>
          <w:lang w:eastAsia="en-US"/>
        </w:rPr>
        <w:t>,</w:t>
      </w:r>
      <w:r w:rsidRPr="00ED1212">
        <w:rPr>
          <w:rFonts w:eastAsiaTheme="minorHAnsi"/>
          <w:lang w:eastAsia="en-US"/>
        </w:rPr>
        <w:t xml:space="preserve"> prowadzonego w trybie przetargu podstawowego z art. 275 </w:t>
      </w:r>
      <w:r w:rsidR="00220FE2" w:rsidRPr="00ED1212">
        <w:rPr>
          <w:rFonts w:eastAsiaTheme="minorHAnsi"/>
          <w:lang w:eastAsia="en-US"/>
        </w:rPr>
        <w:t>pkt</w:t>
      </w:r>
      <w:r w:rsidR="00F410B2" w:rsidRPr="00ED1212">
        <w:rPr>
          <w:rFonts w:eastAsiaTheme="minorHAnsi"/>
          <w:lang w:eastAsia="en-US"/>
        </w:rPr>
        <w:t xml:space="preserve"> </w:t>
      </w:r>
      <w:r w:rsidRPr="00ED1212">
        <w:rPr>
          <w:rFonts w:eastAsiaTheme="minorHAnsi"/>
          <w:lang w:eastAsia="en-US"/>
        </w:rPr>
        <w:t>1, na podstawie ustawy z dnia 11 września 2019 r. Prawo zamówień publicznych (t. j. Dz. U. z 202</w:t>
      </w:r>
      <w:r w:rsidR="009A2594">
        <w:rPr>
          <w:rFonts w:eastAsiaTheme="minorHAnsi"/>
          <w:lang w:eastAsia="en-US"/>
        </w:rPr>
        <w:t>4</w:t>
      </w:r>
      <w:r w:rsidRPr="00ED1212">
        <w:rPr>
          <w:rFonts w:eastAsiaTheme="minorHAnsi"/>
          <w:lang w:eastAsia="en-US"/>
        </w:rPr>
        <w:t xml:space="preserve"> r. poz. </w:t>
      </w:r>
      <w:r w:rsidR="00220FE2" w:rsidRPr="00ED1212">
        <w:rPr>
          <w:rFonts w:eastAsiaTheme="minorHAnsi"/>
          <w:lang w:eastAsia="en-US"/>
        </w:rPr>
        <w:t>1</w:t>
      </w:r>
      <w:r w:rsidR="009A2594">
        <w:rPr>
          <w:rFonts w:eastAsiaTheme="minorHAnsi"/>
          <w:lang w:eastAsia="en-US"/>
        </w:rPr>
        <w:t>3</w:t>
      </w:r>
      <w:r w:rsidR="00EC30E9">
        <w:rPr>
          <w:rFonts w:eastAsiaTheme="minorHAnsi"/>
          <w:lang w:eastAsia="en-US"/>
        </w:rPr>
        <w:t>20</w:t>
      </w:r>
      <w:r w:rsidRPr="00ED1212">
        <w:rPr>
          <w:rFonts w:eastAsiaTheme="minorHAnsi"/>
          <w:lang w:eastAsia="en-US"/>
        </w:rPr>
        <w:t xml:space="preserve"> ze zm.), oświadczam/y, że:</w:t>
      </w:r>
    </w:p>
    <w:p w14:paraId="05C00736" w14:textId="77777777" w:rsidR="00C91FFC" w:rsidRPr="004F1428" w:rsidRDefault="00C91FFC" w:rsidP="00B97532">
      <w:pPr>
        <w:suppressAutoHyphens w:val="0"/>
        <w:spacing w:after="0" w:line="360" w:lineRule="auto"/>
        <w:ind w:firstLine="709"/>
        <w:jc w:val="both"/>
        <w:rPr>
          <w:rFonts w:eastAsiaTheme="minorHAnsi"/>
          <w:lang w:eastAsia="en-US"/>
        </w:rPr>
      </w:pPr>
    </w:p>
    <w:p w14:paraId="32E15233"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należę</w:t>
      </w:r>
      <w:r w:rsidRPr="004F1428">
        <w:rPr>
          <w:rFonts w:eastAsiaTheme="minorHAnsi"/>
          <w:b/>
          <w:color w:val="FFFFFF" w:themeColor="background1"/>
          <w:vertAlign w:val="superscript"/>
          <w:lang w:eastAsia="en-US"/>
        </w:rPr>
        <w:footnoteReference w:id="2"/>
      </w:r>
      <w:r w:rsidRPr="004F1428">
        <w:rPr>
          <w:rFonts w:eastAsiaTheme="minorHAnsi"/>
          <w:b/>
          <w:lang w:eastAsia="en-US"/>
        </w:rPr>
        <w:t>*</w:t>
      </w:r>
      <w:r>
        <w:rPr>
          <w:rFonts w:eastAsiaTheme="minorHAnsi"/>
          <w:b/>
          <w:lang w:eastAsia="en-US"/>
        </w:rPr>
        <w:t>*</w:t>
      </w:r>
      <w:r w:rsidRPr="004F1428">
        <w:rPr>
          <w:rFonts w:eastAsiaTheme="minorHAnsi"/>
          <w:lang w:eastAsia="en-US"/>
        </w:rPr>
        <w:t xml:space="preserve"> do tej samej grupy kapitałowej w rozumieniu </w:t>
      </w:r>
      <w:r w:rsidRPr="000258BA">
        <w:rPr>
          <w:rFonts w:eastAsiaTheme="minorHAnsi"/>
          <w:lang w:eastAsia="en-US"/>
        </w:rPr>
        <w:t>ustawy z dnia 16 lutego 2007 r. o ochronie konkurencji i konsumentów (</w:t>
      </w:r>
      <w:proofErr w:type="spellStart"/>
      <w:r w:rsidRPr="000258BA">
        <w:rPr>
          <w:rFonts w:eastAsiaTheme="minorHAnsi"/>
          <w:lang w:eastAsia="en-US"/>
        </w:rPr>
        <w:t>t.j</w:t>
      </w:r>
      <w:proofErr w:type="spellEnd"/>
      <w:r w:rsidRPr="000258BA">
        <w:rPr>
          <w:rFonts w:eastAsiaTheme="minorHAnsi"/>
          <w:lang w:eastAsia="en-US"/>
        </w:rPr>
        <w:t>. Dz. U. z 2021 r. poz. 275 z późn.zm.),</w:t>
      </w:r>
      <w:r w:rsidRPr="004F1428">
        <w:rPr>
          <w:rFonts w:eastAsiaTheme="minorHAnsi"/>
          <w:lang w:eastAsia="en-US"/>
        </w:rPr>
        <w:t xml:space="preserve"> co następujący Wykonawca, który złożył odrębną ofertę, w postępowaniu:</w:t>
      </w:r>
    </w:p>
    <w:p w14:paraId="091B2F1F"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72EB5B6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4A1E5F8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lub</w:t>
      </w:r>
    </w:p>
    <w:p w14:paraId="0A43811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nie należę *</w:t>
      </w:r>
      <w:r>
        <w:rPr>
          <w:rFonts w:eastAsiaTheme="minorHAnsi"/>
          <w:b/>
          <w:lang w:eastAsia="en-US"/>
        </w:rPr>
        <w:t>*</w:t>
      </w:r>
      <w:r w:rsidRPr="004F1428">
        <w:rPr>
          <w:rFonts w:eastAsiaTheme="minorHAnsi"/>
          <w:lang w:eastAsia="en-US"/>
        </w:rPr>
        <w:t xml:space="preserve"> do tej samej grupy kapitałowej w rozumieniu ustawy z dnia 16 lutego 2007 r. o ochronie konkurencji i konsumentów (</w:t>
      </w:r>
      <w:proofErr w:type="spellStart"/>
      <w:r>
        <w:rPr>
          <w:rFonts w:eastAsiaTheme="minorHAnsi"/>
          <w:lang w:eastAsia="en-US"/>
        </w:rPr>
        <w:t>t.j</w:t>
      </w:r>
      <w:proofErr w:type="spellEnd"/>
      <w:r>
        <w:rPr>
          <w:rFonts w:eastAsiaTheme="minorHAnsi"/>
          <w:lang w:eastAsia="en-US"/>
        </w:rPr>
        <w:t xml:space="preserve">. </w:t>
      </w:r>
      <w:r w:rsidRPr="004F1428">
        <w:rPr>
          <w:rFonts w:eastAsiaTheme="minorHAnsi"/>
          <w:lang w:eastAsia="en-US"/>
        </w:rPr>
        <w:t>Dz. U. z 20</w:t>
      </w:r>
      <w:r>
        <w:rPr>
          <w:rFonts w:eastAsiaTheme="minorHAnsi"/>
          <w:lang w:eastAsia="en-US"/>
        </w:rPr>
        <w:t>21</w:t>
      </w:r>
      <w:r w:rsidRPr="004F1428">
        <w:rPr>
          <w:rFonts w:eastAsiaTheme="minorHAnsi"/>
          <w:lang w:eastAsia="en-US"/>
        </w:rPr>
        <w:t xml:space="preserve"> r. poz. </w:t>
      </w:r>
      <w:r>
        <w:rPr>
          <w:rFonts w:eastAsiaTheme="minorHAnsi"/>
          <w:lang w:eastAsia="en-US"/>
        </w:rPr>
        <w:t>275 z późn.zm.</w:t>
      </w:r>
      <w:r w:rsidRPr="004F1428">
        <w:rPr>
          <w:rFonts w:eastAsiaTheme="minorHAnsi"/>
          <w:lang w:eastAsia="en-US"/>
        </w:rPr>
        <w:t>), co inny Wykonawca, który złożył odrębną ofertę, w postępowaniu.</w:t>
      </w:r>
    </w:p>
    <w:p w14:paraId="5ABCB216" w14:textId="77777777" w:rsidR="00B97532" w:rsidRPr="004F1428" w:rsidRDefault="00B97532" w:rsidP="00B97532">
      <w:pPr>
        <w:suppressAutoHyphens w:val="0"/>
        <w:spacing w:after="0" w:line="240" w:lineRule="auto"/>
        <w:jc w:val="both"/>
        <w:rPr>
          <w:rFonts w:eastAsiaTheme="minorHAnsi"/>
          <w:i/>
          <w:lang w:eastAsia="en-US"/>
        </w:rPr>
      </w:pPr>
    </w:p>
    <w:p w14:paraId="1408E890" w14:textId="77777777" w:rsidR="00B97532" w:rsidRPr="004F1428" w:rsidRDefault="00B97532" w:rsidP="00B97532">
      <w:pPr>
        <w:suppressAutoHyphens w:val="0"/>
        <w:spacing w:after="0" w:line="240" w:lineRule="auto"/>
        <w:jc w:val="both"/>
        <w:rPr>
          <w:rFonts w:eastAsiaTheme="minorHAnsi"/>
          <w:i/>
          <w:lang w:eastAsia="en-US"/>
        </w:rPr>
      </w:pPr>
    </w:p>
    <w:p w14:paraId="34CE8560" w14:textId="77777777" w:rsidR="00B97532" w:rsidRDefault="00B97532" w:rsidP="00B97532">
      <w:pPr>
        <w:suppressAutoHyphens w:val="0"/>
        <w:snapToGrid w:val="0"/>
        <w:spacing w:after="160"/>
        <w:jc w:val="both"/>
        <w:rPr>
          <w:rFonts w:eastAsiaTheme="minorHAnsi"/>
          <w:lang w:eastAsia="en-US"/>
        </w:rPr>
      </w:pPr>
      <w:r w:rsidRPr="004F1428">
        <w:rPr>
          <w:rFonts w:eastAsiaTheme="minorHAnsi"/>
          <w:lang w:eastAsia="en-US"/>
        </w:rPr>
        <w:t>Data, miejscowość oraz podpis</w:t>
      </w:r>
      <w:r w:rsidR="00DF6354">
        <w:rPr>
          <w:rFonts w:eastAsiaTheme="minorHAnsi"/>
          <w:lang w:eastAsia="en-US"/>
        </w:rPr>
        <w:t xml:space="preserve"> </w:t>
      </w:r>
      <w:r w:rsidRPr="004F1428">
        <w:rPr>
          <w:rFonts w:eastAsiaTheme="minorHAnsi"/>
          <w:lang w:eastAsia="en-US"/>
        </w:rPr>
        <w:t>(-y):</w:t>
      </w:r>
    </w:p>
    <w:p w14:paraId="6F65B68C" w14:textId="77777777" w:rsidR="000B5A50" w:rsidRDefault="000B5A50" w:rsidP="00B97532">
      <w:pPr>
        <w:suppressAutoHyphens w:val="0"/>
        <w:snapToGrid w:val="0"/>
        <w:spacing w:after="160"/>
        <w:jc w:val="both"/>
        <w:rPr>
          <w:rFonts w:eastAsiaTheme="minorHAnsi"/>
          <w:lang w:eastAsia="en-US"/>
        </w:rPr>
      </w:pPr>
    </w:p>
    <w:p w14:paraId="75BC3C19" w14:textId="77777777" w:rsidR="008631EE" w:rsidRDefault="008631EE" w:rsidP="000C351B">
      <w:pPr>
        <w:ind w:left="6807"/>
        <w:jc w:val="right"/>
        <w:rPr>
          <w:b/>
          <w:i/>
          <w:u w:val="single"/>
        </w:rPr>
      </w:pPr>
    </w:p>
    <w:p w14:paraId="19E61DF6" w14:textId="77777777" w:rsidR="008631EE" w:rsidRDefault="008631EE" w:rsidP="000C351B">
      <w:pPr>
        <w:ind w:left="6807"/>
        <w:jc w:val="right"/>
        <w:rPr>
          <w:b/>
          <w:i/>
          <w:u w:val="single"/>
        </w:rPr>
      </w:pPr>
    </w:p>
    <w:p w14:paraId="1E1BDE14" w14:textId="77777777" w:rsidR="00B4267F" w:rsidRDefault="00B4267F" w:rsidP="000C351B">
      <w:pPr>
        <w:ind w:left="6807"/>
        <w:jc w:val="right"/>
        <w:rPr>
          <w:b/>
          <w:i/>
          <w:u w:val="single"/>
        </w:rPr>
      </w:pPr>
    </w:p>
    <w:p w14:paraId="20FE556F" w14:textId="77777777" w:rsidR="00B4267F" w:rsidRDefault="00B4267F" w:rsidP="000C351B">
      <w:pPr>
        <w:ind w:left="6807"/>
        <w:jc w:val="right"/>
        <w:rPr>
          <w:b/>
          <w:i/>
          <w:u w:val="single"/>
        </w:rPr>
      </w:pPr>
    </w:p>
    <w:p w14:paraId="69220E47" w14:textId="77777777" w:rsidR="00B4267F" w:rsidRDefault="00B4267F" w:rsidP="000C351B">
      <w:pPr>
        <w:ind w:left="6807"/>
        <w:jc w:val="right"/>
        <w:rPr>
          <w:b/>
          <w:i/>
          <w:u w:val="single"/>
        </w:rPr>
      </w:pPr>
    </w:p>
    <w:p w14:paraId="6F9A4E82" w14:textId="5A8AA6F6" w:rsidR="00B97532" w:rsidRDefault="00B97532" w:rsidP="000C351B">
      <w:pPr>
        <w:ind w:left="6807"/>
        <w:jc w:val="right"/>
        <w:rPr>
          <w:b/>
          <w:i/>
          <w:u w:val="single"/>
        </w:rPr>
      </w:pPr>
      <w:r w:rsidRPr="004F1428">
        <w:rPr>
          <w:b/>
          <w:i/>
          <w:u w:val="single"/>
        </w:rPr>
        <w:lastRenderedPageBreak/>
        <w:t>ZAŁĄCZNIK NR 5</w:t>
      </w:r>
    </w:p>
    <w:p w14:paraId="0DC2C811" w14:textId="77777777" w:rsidR="00C91FFC" w:rsidRPr="00C91FFC"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0481EAF4" w14:textId="77777777" w:rsidR="00C91FFC" w:rsidRPr="005C7EF9" w:rsidRDefault="00C91FFC" w:rsidP="00C91FFC">
      <w:pPr>
        <w:spacing w:after="0" w:line="260" w:lineRule="atLeast"/>
        <w:jc w:val="both"/>
        <w:rPr>
          <w:i/>
        </w:rPr>
      </w:pPr>
      <w:r w:rsidRPr="005C7EF9">
        <w:rPr>
          <w:i/>
        </w:rPr>
        <w:t>………………………………….</w:t>
      </w:r>
    </w:p>
    <w:p w14:paraId="071F3DA7" w14:textId="77777777" w:rsidR="00C91FFC" w:rsidRPr="005C7EF9" w:rsidRDefault="00C91FFC" w:rsidP="00C91FFC">
      <w:pPr>
        <w:spacing w:after="0" w:line="260" w:lineRule="atLeast"/>
        <w:jc w:val="both"/>
        <w:rPr>
          <w:i/>
        </w:rPr>
      </w:pPr>
      <w:r w:rsidRPr="005C7EF9">
        <w:rPr>
          <w:i/>
        </w:rPr>
        <w:t>…………………………………..</w:t>
      </w:r>
    </w:p>
    <w:p w14:paraId="548CED2F" w14:textId="77777777" w:rsidR="00C91FFC" w:rsidRPr="005C7EF9" w:rsidRDefault="00C91FFC" w:rsidP="00C91FFC">
      <w:pPr>
        <w:spacing w:after="0" w:line="260" w:lineRule="atLeast"/>
        <w:jc w:val="both"/>
        <w:rPr>
          <w:i/>
        </w:rPr>
      </w:pPr>
      <w:r w:rsidRPr="005C7EF9">
        <w:rPr>
          <w:i/>
        </w:rPr>
        <w:t>reprezentowany przez:</w:t>
      </w:r>
    </w:p>
    <w:p w14:paraId="3D7402C9" w14:textId="77777777" w:rsidR="00C91FFC" w:rsidRPr="005C7EF9" w:rsidRDefault="00C91FFC" w:rsidP="00C91FFC">
      <w:pPr>
        <w:spacing w:after="0" w:line="260" w:lineRule="atLeast"/>
        <w:jc w:val="both"/>
        <w:rPr>
          <w:i/>
        </w:rPr>
      </w:pPr>
      <w:r w:rsidRPr="005C7EF9">
        <w:rPr>
          <w:i/>
        </w:rPr>
        <w:t>……………………………………</w:t>
      </w:r>
    </w:p>
    <w:p w14:paraId="269BA346" w14:textId="77777777" w:rsidR="00C91FFC" w:rsidRPr="005C7EF9" w:rsidRDefault="00C91FFC" w:rsidP="00C91FFC">
      <w:pPr>
        <w:spacing w:after="0" w:line="260" w:lineRule="atLeast"/>
        <w:jc w:val="both"/>
        <w:rPr>
          <w:i/>
        </w:rPr>
      </w:pPr>
      <w:r w:rsidRPr="005C7EF9">
        <w:rPr>
          <w:i/>
        </w:rPr>
        <w:t>…………………………………….</w:t>
      </w:r>
    </w:p>
    <w:p w14:paraId="3BD38E7E"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3E0E5E5A"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48466FB9" w14:textId="77777777" w:rsidR="00C91FFC" w:rsidRPr="004F1428" w:rsidRDefault="00C91FFC" w:rsidP="00C91FFC">
      <w:pPr>
        <w:jc w:val="both"/>
        <w:rPr>
          <w:b/>
          <w:i/>
          <w:u w:val="single"/>
        </w:rPr>
      </w:pPr>
    </w:p>
    <w:p w14:paraId="5138DB8E" w14:textId="77777777" w:rsidR="00B97532" w:rsidRPr="004F1428" w:rsidRDefault="00B97532" w:rsidP="00B97532">
      <w:pPr>
        <w:suppressAutoHyphens w:val="0"/>
        <w:spacing w:after="0" w:line="240" w:lineRule="auto"/>
        <w:ind w:left="540"/>
        <w:jc w:val="center"/>
        <w:outlineLvl w:val="0"/>
        <w:rPr>
          <w:rFonts w:eastAsia="Times New Roman"/>
          <w:b/>
          <w:u w:val="single"/>
          <w:lang w:eastAsia="pl-PL"/>
        </w:rPr>
      </w:pPr>
      <w:r w:rsidRPr="004F1428">
        <w:rPr>
          <w:rFonts w:eastAsia="Times New Roman"/>
          <w:b/>
          <w:bCs/>
          <w:lang w:eastAsia="pl-PL"/>
        </w:rPr>
        <w:t>OŚWIADCZENIE</w:t>
      </w:r>
      <w:r w:rsidRPr="004F1428">
        <w:rPr>
          <w:rFonts w:eastAsia="Times New Roman"/>
          <w:b/>
          <w:u w:val="single"/>
          <w:lang w:eastAsia="pl-PL"/>
        </w:rPr>
        <w:t xml:space="preserve"> </w:t>
      </w:r>
    </w:p>
    <w:p w14:paraId="0D4BBE24"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r w:rsidRPr="004F1428">
        <w:rPr>
          <w:rFonts w:eastAsia="Times New Roman"/>
          <w:b/>
          <w:u w:val="single"/>
          <w:lang w:eastAsia="pl-PL"/>
        </w:rPr>
        <w:t>DOTYCZĄCE PRZESŁANEK WYKLUCZENIA Z POSTĘPOWANIA</w:t>
      </w:r>
    </w:p>
    <w:p w14:paraId="2DCA1F9B"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p>
    <w:p w14:paraId="44A01090" w14:textId="2CBA3E5C" w:rsidR="000D4C4E" w:rsidRPr="000D4C4E" w:rsidRDefault="00B97532" w:rsidP="004E6B69">
      <w:pPr>
        <w:spacing w:after="0" w:line="240" w:lineRule="auto"/>
        <w:jc w:val="both"/>
        <w:rPr>
          <w:b/>
          <w:bCs/>
          <w:sz w:val="20"/>
          <w:szCs w:val="20"/>
        </w:rPr>
      </w:pPr>
      <w:r w:rsidRPr="004F1428">
        <w:rPr>
          <w:rFonts w:eastAsia="Times New Roman"/>
          <w:lang w:eastAsia="pl-PL"/>
        </w:rPr>
        <w:t xml:space="preserve">Składając ofertę w postępowaniu </w:t>
      </w:r>
      <w:r w:rsidR="00387C8B">
        <w:rPr>
          <w:rFonts w:eastAsia="Times New Roman"/>
          <w:lang w:eastAsia="pl-PL"/>
        </w:rPr>
        <w:t>nr spr</w:t>
      </w:r>
      <w:r w:rsidR="00096649">
        <w:rPr>
          <w:rFonts w:eastAsia="Times New Roman"/>
          <w:lang w:eastAsia="pl-PL"/>
        </w:rPr>
        <w:t>awy</w:t>
      </w:r>
      <w:r w:rsidR="00387C8B">
        <w:rPr>
          <w:rFonts w:eastAsia="Times New Roman"/>
          <w:lang w:eastAsia="pl-PL"/>
        </w:rPr>
        <w:t xml:space="preserve">: </w:t>
      </w:r>
      <w:r w:rsidR="00267DF6" w:rsidRPr="00267DF6">
        <w:rPr>
          <w:rFonts w:eastAsia="Times New Roman"/>
          <w:b/>
          <w:lang w:eastAsia="pl-PL"/>
        </w:rPr>
        <w:t>AMW-KANC.SZP.2712.</w:t>
      </w:r>
      <w:r w:rsidR="004E6B69">
        <w:rPr>
          <w:rFonts w:eastAsia="Times New Roman"/>
          <w:b/>
          <w:lang w:eastAsia="pl-PL"/>
        </w:rPr>
        <w:t>18</w:t>
      </w:r>
      <w:r w:rsidR="00267DF6" w:rsidRPr="00267DF6">
        <w:rPr>
          <w:rFonts w:eastAsia="Times New Roman"/>
          <w:b/>
          <w:lang w:eastAsia="pl-PL"/>
        </w:rPr>
        <w:t>.202</w:t>
      </w:r>
      <w:r w:rsidR="004E1A8F">
        <w:rPr>
          <w:rFonts w:eastAsia="Times New Roman"/>
          <w:b/>
          <w:lang w:eastAsia="pl-PL"/>
        </w:rPr>
        <w:t xml:space="preserve">6 </w:t>
      </w:r>
      <w:r w:rsidRPr="004F1428">
        <w:rPr>
          <w:rFonts w:eastAsia="Times New Roman"/>
          <w:lang w:eastAsia="pl-PL"/>
        </w:rPr>
        <w:t>na:</w:t>
      </w:r>
      <w:r w:rsidR="008C0690">
        <w:rPr>
          <w:rFonts w:eastAsia="Times New Roman"/>
          <w:lang w:eastAsia="pl-PL"/>
        </w:rPr>
        <w:t xml:space="preserve"> </w:t>
      </w:r>
      <w:r w:rsidR="004E6B69" w:rsidRPr="004E6B69">
        <w:rPr>
          <w:b/>
          <w:bCs/>
        </w:rPr>
        <w:t>dostawa systemu do pomiarów drgań i hałasów na okręcie:</w:t>
      </w:r>
    </w:p>
    <w:p w14:paraId="3021AECA" w14:textId="77777777" w:rsidR="008C0690" w:rsidRDefault="008C0690" w:rsidP="003D137C">
      <w:pPr>
        <w:widowControl w:val="0"/>
        <w:spacing w:after="0" w:line="360" w:lineRule="auto"/>
        <w:jc w:val="center"/>
        <w:rPr>
          <w:rFonts w:eastAsia="Times New Roman"/>
          <w:b/>
          <w:lang w:eastAsia="pl-PL"/>
        </w:rPr>
      </w:pPr>
    </w:p>
    <w:p w14:paraId="1A2E29CC" w14:textId="78174792" w:rsidR="00B97532" w:rsidRPr="004F1428" w:rsidRDefault="00B97532" w:rsidP="003D137C">
      <w:pPr>
        <w:widowControl w:val="0"/>
        <w:spacing w:after="0" w:line="360" w:lineRule="auto"/>
        <w:jc w:val="center"/>
        <w:rPr>
          <w:rFonts w:eastAsia="Times New Roman"/>
          <w:b/>
          <w:lang w:eastAsia="pl-PL"/>
        </w:rPr>
      </w:pPr>
      <w:r w:rsidRPr="004F1428">
        <w:rPr>
          <w:rFonts w:eastAsia="Times New Roman"/>
          <w:b/>
          <w:lang w:eastAsia="pl-PL"/>
        </w:rPr>
        <w:t>OŚWIADCZENIA DOTYCZĄCE WYKONAWCY</w:t>
      </w:r>
    </w:p>
    <w:p w14:paraId="78062F27" w14:textId="77777777" w:rsidR="00B97532" w:rsidRPr="004F1428" w:rsidRDefault="00B97532" w:rsidP="00E37848">
      <w:pPr>
        <w:widowControl w:val="0"/>
        <w:numPr>
          <w:ilvl w:val="0"/>
          <w:numId w:val="30"/>
        </w:numPr>
        <w:suppressAutoHyphens w:val="0"/>
        <w:spacing w:after="0" w:line="240" w:lineRule="auto"/>
        <w:contextualSpacing/>
        <w:jc w:val="both"/>
        <w:rPr>
          <w:i/>
          <w:lang w:eastAsia="en-US"/>
        </w:rPr>
      </w:pPr>
      <w:r w:rsidRPr="004F1428">
        <w:rPr>
          <w:lang w:eastAsia="en-US"/>
        </w:rPr>
        <w:t>Oświadczam, że nie podlegam wykluczeniu z postępowania na podstawie art. 108 ust. 1 ustawy PZP.</w:t>
      </w:r>
    </w:p>
    <w:p w14:paraId="204BE647" w14:textId="78360254" w:rsidR="00B97532" w:rsidRPr="001D2097" w:rsidRDefault="00B97532" w:rsidP="00D87F16">
      <w:pPr>
        <w:widowControl w:val="0"/>
        <w:numPr>
          <w:ilvl w:val="0"/>
          <w:numId w:val="30"/>
        </w:numPr>
        <w:suppressAutoHyphens w:val="0"/>
        <w:spacing w:after="0" w:line="240" w:lineRule="auto"/>
        <w:contextualSpacing/>
        <w:rPr>
          <w:i/>
          <w:lang w:eastAsia="en-US"/>
        </w:rPr>
      </w:pPr>
      <w:r w:rsidRPr="004F1428">
        <w:rPr>
          <w:lang w:eastAsia="en-US"/>
        </w:rPr>
        <w:t>Oświadczam, że nie podlegam wykluczeniu z postępowania na pod</w:t>
      </w:r>
      <w:r w:rsidR="001C5442">
        <w:rPr>
          <w:lang w:eastAsia="en-US"/>
        </w:rPr>
        <w:t xml:space="preserve">stawie art. 109 ust. 1 pkt </w:t>
      </w:r>
      <w:r w:rsidR="003B1FFD">
        <w:rPr>
          <w:lang w:eastAsia="en-US"/>
        </w:rPr>
        <w:t>5 i 7</w:t>
      </w:r>
      <w:r w:rsidRPr="004F1428">
        <w:rPr>
          <w:lang w:eastAsia="en-US"/>
        </w:rPr>
        <w:t xml:space="preserve"> ustawy PZP.</w:t>
      </w:r>
    </w:p>
    <w:p w14:paraId="1ACDF60E" w14:textId="77777777" w:rsidR="001D2097" w:rsidRPr="00A524A5" w:rsidRDefault="001D2097" w:rsidP="001D2097">
      <w:pPr>
        <w:widowControl w:val="0"/>
        <w:numPr>
          <w:ilvl w:val="0"/>
          <w:numId w:val="30"/>
        </w:numPr>
        <w:autoSpaceDE w:val="0"/>
        <w:spacing w:after="0"/>
        <w:jc w:val="both"/>
        <w:rPr>
          <w:sz w:val="24"/>
          <w:szCs w:val="24"/>
        </w:rPr>
      </w:pPr>
      <w:r w:rsidRPr="00A524A5">
        <w:rPr>
          <w:sz w:val="24"/>
          <w:szCs w:val="24"/>
        </w:rPr>
        <w:t xml:space="preserve">Oświadczam, że nie jestem umieszczony na listach i </w:t>
      </w:r>
      <w:r w:rsidR="007F3715" w:rsidRPr="00A524A5">
        <w:rPr>
          <w:sz w:val="24"/>
          <w:szCs w:val="24"/>
        </w:rPr>
        <w:t xml:space="preserve">nie podlegam wykluczeniu </w:t>
      </w:r>
      <w:r w:rsidR="000C351B">
        <w:rPr>
          <w:sz w:val="24"/>
          <w:szCs w:val="24"/>
        </w:rPr>
        <w:br/>
      </w:r>
      <w:r w:rsidR="007F3715" w:rsidRPr="00A524A5">
        <w:rPr>
          <w:sz w:val="24"/>
          <w:szCs w:val="24"/>
        </w:rPr>
        <w:t>z</w:t>
      </w:r>
      <w:r w:rsidRPr="00A524A5">
        <w:rPr>
          <w:sz w:val="24"/>
          <w:szCs w:val="24"/>
        </w:rPr>
        <w:t xml:space="preserve"> </w:t>
      </w:r>
      <w:r w:rsidR="007F3715" w:rsidRPr="00A524A5">
        <w:rPr>
          <w:sz w:val="24"/>
          <w:szCs w:val="24"/>
        </w:rPr>
        <w:t>niniejszego postępowania</w:t>
      </w:r>
      <w:r w:rsidRPr="00A524A5">
        <w:rPr>
          <w:sz w:val="24"/>
          <w:szCs w:val="24"/>
        </w:rPr>
        <w:t xml:space="preserve">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6A653CC4" w14:textId="77777777" w:rsidR="00B97532" w:rsidRPr="004F1428" w:rsidRDefault="00B97532" w:rsidP="00B97532">
      <w:pPr>
        <w:widowControl w:val="0"/>
        <w:spacing w:after="0"/>
        <w:jc w:val="both"/>
        <w:rPr>
          <w:rFonts w:eastAsia="Times New Roman"/>
          <w:lang w:eastAsia="pl-PL"/>
        </w:rPr>
      </w:pPr>
    </w:p>
    <w:p w14:paraId="48D9288F" w14:textId="77777777" w:rsidR="00B97532" w:rsidRPr="004F1428" w:rsidRDefault="00B97532" w:rsidP="00B97532">
      <w:pPr>
        <w:widowControl w:val="0"/>
        <w:spacing w:after="0"/>
        <w:jc w:val="both"/>
        <w:rPr>
          <w:rFonts w:eastAsia="Times New Roman"/>
          <w:lang w:eastAsia="pl-PL"/>
        </w:rPr>
      </w:pPr>
      <w:r w:rsidRPr="004F1428">
        <w:rPr>
          <w:rFonts w:eastAsia="Times New Roman"/>
          <w:lang w:eastAsia="pl-PL"/>
        </w:rPr>
        <w:t xml:space="preserve">Oświadczam, że zachodzą w stosunku do mnie podstawy wykluczenia z postępowania na podstawie art. …………. ustawy PZP </w:t>
      </w:r>
      <w:r w:rsidRPr="004F1428">
        <w:rPr>
          <w:rFonts w:eastAsia="Times New Roman"/>
          <w:i/>
          <w:lang w:eastAsia="pl-PL"/>
        </w:rPr>
        <w:t>(podać mającą zastosowanie podstawę wykluczenia spośród wskazanych powyżej).</w:t>
      </w:r>
      <w:r w:rsidRPr="004F1428">
        <w:rPr>
          <w:rFonts w:eastAsia="Times New Roman"/>
          <w:lang w:eastAsia="pl-PL"/>
        </w:rPr>
        <w:t xml:space="preserve"> Jednocześnie oświadczam, że w związku z ww. okolicznością, na podstawie art. 110 ust. 2 ustawy PZP podjąłem następujące środki naprawcze:</w:t>
      </w:r>
    </w:p>
    <w:p w14:paraId="4DF5CB5E" w14:textId="77777777" w:rsidR="00DD03EA" w:rsidRPr="004F1428" w:rsidRDefault="00B97532" w:rsidP="00B97532">
      <w:pPr>
        <w:widowControl w:val="0"/>
        <w:spacing w:after="0" w:line="360" w:lineRule="auto"/>
        <w:jc w:val="both"/>
        <w:rPr>
          <w:rFonts w:eastAsia="Times New Roman"/>
          <w:lang w:eastAsia="pl-PL"/>
        </w:rPr>
      </w:pPr>
      <w:r w:rsidRPr="004F1428">
        <w:rPr>
          <w:rFonts w:eastAsia="Times New Roman"/>
          <w:lang w:eastAsia="pl-PL"/>
        </w:rPr>
        <w:t>…………………………………………………………………………………………..…………………...........…………………………………………………………………………………………………..…………………...........…………………………………………………………………………………………………..………………….....</w:t>
      </w:r>
      <w:r w:rsidR="00DD03EA">
        <w:rPr>
          <w:rFonts w:eastAsia="Times New Roman"/>
          <w:lang w:eastAsia="pl-PL"/>
        </w:rPr>
        <w:t>......…………………………………………………</w:t>
      </w:r>
    </w:p>
    <w:p w14:paraId="6987B1AF" w14:textId="77777777" w:rsidR="00B97532" w:rsidRDefault="00B97532" w:rsidP="00B97532">
      <w:pPr>
        <w:suppressAutoHyphens w:val="0"/>
        <w:spacing w:after="0" w:line="240" w:lineRule="auto"/>
        <w:jc w:val="both"/>
        <w:rPr>
          <w:rFonts w:eastAsia="Times New Roman"/>
          <w:i/>
          <w:highlight w:val="yellow"/>
          <w:lang w:eastAsia="pl-PL"/>
        </w:rPr>
      </w:pPr>
    </w:p>
    <w:p w14:paraId="15B86CEE" w14:textId="77777777" w:rsidR="00EE3C77" w:rsidRDefault="00EE3C77" w:rsidP="00B97532">
      <w:pPr>
        <w:suppressAutoHyphens w:val="0"/>
        <w:spacing w:after="0" w:line="240" w:lineRule="auto"/>
        <w:jc w:val="both"/>
        <w:rPr>
          <w:rFonts w:eastAsia="Times New Roman"/>
          <w:i/>
          <w:highlight w:val="yellow"/>
          <w:lang w:eastAsia="pl-PL"/>
        </w:rPr>
      </w:pPr>
    </w:p>
    <w:p w14:paraId="5F379E95" w14:textId="77777777" w:rsidR="00EE3C77" w:rsidRDefault="00EE3C77" w:rsidP="00B97532">
      <w:pPr>
        <w:suppressAutoHyphens w:val="0"/>
        <w:spacing w:after="0" w:line="240" w:lineRule="auto"/>
        <w:jc w:val="both"/>
        <w:rPr>
          <w:rFonts w:eastAsia="Times New Roman"/>
          <w:i/>
          <w:highlight w:val="yellow"/>
          <w:lang w:eastAsia="pl-PL"/>
        </w:rPr>
      </w:pPr>
    </w:p>
    <w:p w14:paraId="73CB95D7" w14:textId="77777777" w:rsidR="00EE3C77" w:rsidRDefault="00EE3C77" w:rsidP="00B97532">
      <w:pPr>
        <w:suppressAutoHyphens w:val="0"/>
        <w:spacing w:after="0" w:line="240" w:lineRule="auto"/>
        <w:jc w:val="both"/>
        <w:rPr>
          <w:rFonts w:eastAsia="Times New Roman"/>
          <w:i/>
          <w:highlight w:val="yellow"/>
          <w:lang w:eastAsia="pl-PL"/>
        </w:rPr>
      </w:pPr>
    </w:p>
    <w:p w14:paraId="64403F88" w14:textId="77777777" w:rsidR="00EE3C77" w:rsidRDefault="00EE3C77" w:rsidP="00EE3C77">
      <w:pPr>
        <w:spacing w:line="360" w:lineRule="auto"/>
        <w:ind w:left="7090"/>
        <w:jc w:val="both"/>
        <w:rPr>
          <w:rFonts w:eastAsia="Times New Roman"/>
          <w:i/>
          <w:lang w:eastAsia="pl-PL"/>
        </w:rPr>
      </w:pPr>
    </w:p>
    <w:p w14:paraId="0FD229F0" w14:textId="5E0DB320" w:rsidR="00D100F6" w:rsidRDefault="00D100F6" w:rsidP="00EE3C77">
      <w:pPr>
        <w:spacing w:line="360" w:lineRule="auto"/>
        <w:ind w:left="7090"/>
        <w:jc w:val="both"/>
        <w:rPr>
          <w:rFonts w:eastAsia="Times New Roman"/>
          <w:i/>
          <w:lang w:eastAsia="pl-PL"/>
        </w:rPr>
      </w:pPr>
    </w:p>
    <w:p w14:paraId="4E9DC6FD" w14:textId="48088BAF" w:rsidR="00B66D1C" w:rsidRDefault="00B66D1C" w:rsidP="00EE3C77">
      <w:pPr>
        <w:spacing w:line="360" w:lineRule="auto"/>
        <w:ind w:left="7090"/>
        <w:jc w:val="both"/>
        <w:rPr>
          <w:rFonts w:eastAsia="Times New Roman"/>
          <w:i/>
          <w:lang w:eastAsia="pl-PL"/>
        </w:rPr>
      </w:pPr>
    </w:p>
    <w:p w14:paraId="0AE399D6" w14:textId="77777777" w:rsidR="00B66D1C" w:rsidRDefault="00B66D1C" w:rsidP="00EE3C77">
      <w:pPr>
        <w:spacing w:line="360" w:lineRule="auto"/>
        <w:ind w:left="7090"/>
        <w:jc w:val="both"/>
        <w:rPr>
          <w:rFonts w:eastAsia="Times New Roman"/>
          <w:i/>
          <w:lang w:eastAsia="pl-PL"/>
        </w:rPr>
      </w:pPr>
    </w:p>
    <w:p w14:paraId="434AF6D0" w14:textId="77777777" w:rsidR="004E6B69" w:rsidRDefault="004E6B69" w:rsidP="00B97532">
      <w:pPr>
        <w:tabs>
          <w:tab w:val="left" w:pos="1701"/>
        </w:tabs>
        <w:jc w:val="right"/>
        <w:rPr>
          <w:b/>
          <w:i/>
          <w:u w:val="single"/>
        </w:rPr>
      </w:pPr>
    </w:p>
    <w:p w14:paraId="27A12AF8" w14:textId="7FF70A16" w:rsidR="00B97532" w:rsidRDefault="00B97532" w:rsidP="00B97532">
      <w:pPr>
        <w:tabs>
          <w:tab w:val="left" w:pos="1701"/>
        </w:tabs>
        <w:jc w:val="right"/>
        <w:rPr>
          <w:b/>
          <w:i/>
          <w:u w:val="single"/>
        </w:rPr>
      </w:pPr>
      <w:r w:rsidRPr="00CF7419">
        <w:rPr>
          <w:b/>
          <w:i/>
          <w:u w:val="single"/>
        </w:rPr>
        <w:lastRenderedPageBreak/>
        <w:t xml:space="preserve">ZAŁĄCZNIK NR </w:t>
      </w:r>
      <w:r w:rsidR="0055054E">
        <w:rPr>
          <w:b/>
          <w:i/>
          <w:u w:val="single"/>
        </w:rPr>
        <w:t>6</w:t>
      </w:r>
    </w:p>
    <w:p w14:paraId="6CFA2723" w14:textId="77777777" w:rsidR="00F25ADB" w:rsidRPr="004F1428" w:rsidRDefault="00F25ADB" w:rsidP="00F25ADB">
      <w:pPr>
        <w:spacing w:after="0" w:line="240" w:lineRule="auto"/>
        <w:rPr>
          <w:b/>
          <w:i/>
          <w:u w:val="single"/>
        </w:rPr>
      </w:pPr>
      <w:r w:rsidRPr="005C7EF9">
        <w:rPr>
          <w:i/>
        </w:rPr>
        <w:t>Wykonawca:</w:t>
      </w:r>
      <w:r>
        <w:rPr>
          <w:i/>
        </w:rPr>
        <w:tab/>
      </w:r>
      <w:r>
        <w:rPr>
          <w:i/>
        </w:rPr>
        <w:tab/>
      </w:r>
      <w:r>
        <w:rPr>
          <w:i/>
        </w:rPr>
        <w:tab/>
      </w:r>
      <w:r>
        <w:rPr>
          <w:i/>
        </w:rPr>
        <w:tab/>
      </w:r>
      <w:r>
        <w:rPr>
          <w:i/>
        </w:rPr>
        <w:tab/>
      </w:r>
      <w:r>
        <w:rPr>
          <w:i/>
        </w:rPr>
        <w:tab/>
      </w:r>
    </w:p>
    <w:p w14:paraId="53BC48A6" w14:textId="77777777" w:rsidR="00F25ADB" w:rsidRPr="005C7EF9" w:rsidRDefault="00F25ADB" w:rsidP="00F25ADB">
      <w:pPr>
        <w:spacing w:after="0" w:line="240" w:lineRule="auto"/>
        <w:jc w:val="both"/>
        <w:rPr>
          <w:i/>
        </w:rPr>
      </w:pPr>
      <w:r w:rsidRPr="005C7EF9">
        <w:rPr>
          <w:i/>
        </w:rPr>
        <w:t>…………………………………..</w:t>
      </w:r>
    </w:p>
    <w:p w14:paraId="793BE789" w14:textId="77777777" w:rsidR="00F25ADB" w:rsidRPr="005C7EF9" w:rsidRDefault="00F25ADB" w:rsidP="00F25ADB">
      <w:pPr>
        <w:spacing w:after="0" w:line="260" w:lineRule="atLeast"/>
        <w:jc w:val="both"/>
        <w:rPr>
          <w:i/>
        </w:rPr>
      </w:pPr>
      <w:r w:rsidRPr="005C7EF9">
        <w:rPr>
          <w:i/>
        </w:rPr>
        <w:t>reprezentowany przez:</w:t>
      </w:r>
    </w:p>
    <w:p w14:paraId="0A2E6DCE" w14:textId="77777777" w:rsidR="00F25ADB" w:rsidRPr="005C7EF9" w:rsidRDefault="00F25ADB" w:rsidP="00F25ADB">
      <w:pPr>
        <w:spacing w:after="0" w:line="260" w:lineRule="atLeast"/>
        <w:jc w:val="both"/>
        <w:rPr>
          <w:i/>
        </w:rPr>
      </w:pPr>
      <w:r w:rsidRPr="005C7EF9">
        <w:rPr>
          <w:i/>
        </w:rPr>
        <w:t>…………………………………….</w:t>
      </w:r>
    </w:p>
    <w:p w14:paraId="32373534" w14:textId="77777777" w:rsidR="00F25ADB" w:rsidRPr="00E62A1E" w:rsidRDefault="00F25ADB" w:rsidP="00F25ADB">
      <w:pPr>
        <w:spacing w:after="0" w:line="260" w:lineRule="atLeast"/>
        <w:jc w:val="both"/>
        <w:rPr>
          <w:i/>
          <w:sz w:val="18"/>
          <w:szCs w:val="18"/>
        </w:rPr>
      </w:pPr>
      <w:r w:rsidRPr="00E62A1E">
        <w:rPr>
          <w:i/>
          <w:sz w:val="18"/>
          <w:szCs w:val="18"/>
        </w:rPr>
        <w:t xml:space="preserve">(imię, nazwisko, stanowisko/podstawa do  </w:t>
      </w:r>
    </w:p>
    <w:p w14:paraId="0B00DCAB" w14:textId="77777777" w:rsidR="00F25ADB" w:rsidRDefault="00F25ADB" w:rsidP="00F25ADB">
      <w:pPr>
        <w:spacing w:before="120" w:after="120"/>
        <w:rPr>
          <w:i/>
          <w:sz w:val="18"/>
          <w:szCs w:val="18"/>
        </w:rPr>
      </w:pPr>
      <w:r w:rsidRPr="00E62A1E">
        <w:rPr>
          <w:i/>
          <w:sz w:val="18"/>
          <w:szCs w:val="18"/>
        </w:rPr>
        <w:t>reprezentacji)</w:t>
      </w:r>
    </w:p>
    <w:p w14:paraId="3B1E3841" w14:textId="77777777" w:rsidR="00DD5B54" w:rsidRDefault="00DD5B54" w:rsidP="00F25ADB">
      <w:pPr>
        <w:spacing w:before="120" w:after="120"/>
        <w:jc w:val="center"/>
        <w:rPr>
          <w:b/>
        </w:rPr>
      </w:pPr>
    </w:p>
    <w:p w14:paraId="1160EEEE" w14:textId="77777777" w:rsidR="00B97532" w:rsidRPr="001B0367" w:rsidRDefault="00B97532" w:rsidP="00F25ADB">
      <w:pPr>
        <w:spacing w:before="120" w:after="120"/>
        <w:jc w:val="center"/>
        <w:rPr>
          <w:i/>
          <w:u w:val="single"/>
        </w:rPr>
      </w:pPr>
      <w:r w:rsidRPr="001B0367">
        <w:rPr>
          <w:b/>
        </w:rPr>
        <w:t>Oświadczenie wymagane od wykonawcy w zakresie wypełnienia obowiązków informacyjnych wynikających z RODO</w:t>
      </w:r>
    </w:p>
    <w:p w14:paraId="4EBAE7B8" w14:textId="77777777" w:rsidR="00B97532" w:rsidRPr="001B0367" w:rsidRDefault="00B97532" w:rsidP="00284B87">
      <w:pPr>
        <w:spacing w:after="120" w:line="240" w:lineRule="auto"/>
        <w:ind w:right="-285"/>
        <w:jc w:val="both"/>
      </w:pPr>
      <w:r w:rsidRPr="001B0367">
        <w:t>Wykonawca ubiegając się o udzielenie zamówienia publicznego jest zobowiązany do wypełnienia wszystkich obowiązków formalno-prawnych związanych z udziałem w postępowaniu. Do obowiązków tych należą m.in. obowiązki wynikające z RODO</w:t>
      </w:r>
      <w:r w:rsidRPr="001B0367">
        <w:rPr>
          <w:vertAlign w:val="superscript"/>
        </w:rPr>
        <w:footnoteReference w:id="3"/>
      </w:r>
      <w:r w:rsidRPr="001B0367">
        <w:rPr>
          <w:vertAlign w:val="superscript"/>
        </w:rPr>
        <w:t>)</w:t>
      </w:r>
      <w:r>
        <w:t xml:space="preserve">, </w:t>
      </w:r>
      <w:r w:rsidRPr="001B0367">
        <w:t xml:space="preserve">w szczególności obowiązek informacyjny przewidziany w </w:t>
      </w:r>
      <w:r w:rsidRPr="001B0367">
        <w:rPr>
          <w:b/>
        </w:rPr>
        <w:t>art. 13 RODO</w:t>
      </w:r>
      <w:r w:rsidRPr="001B0367">
        <w:t xml:space="preserve"> względem osób fizycznych, których dane osobowe dotyczą i od których dane te wykonawca </w:t>
      </w:r>
      <w:r w:rsidRPr="001B0367">
        <w:rPr>
          <w:u w:val="single"/>
        </w:rPr>
        <w:t>bezpośrednio</w:t>
      </w:r>
      <w:r w:rsidRPr="001B0367">
        <w:t xml:space="preserve"> pozyskał. Jednakże obowiązek informacyjny wynikający z art. 13 RODO nie będzie miał zastosowania, gdy i w zakresie, w jakim osoba fizyczna, której dane dotyczą, dysponuje już tymi informacjami (vide: art. 13 ust. 4).</w:t>
      </w:r>
    </w:p>
    <w:p w14:paraId="73584DB7" w14:textId="77777777" w:rsidR="00B97532" w:rsidRPr="001B0367" w:rsidRDefault="00B97532" w:rsidP="00284B87">
      <w:pPr>
        <w:spacing w:after="120" w:line="240" w:lineRule="auto"/>
        <w:ind w:right="-285"/>
        <w:jc w:val="both"/>
      </w:pPr>
      <w:r w:rsidRPr="001B0367">
        <w:t xml:space="preserve">Wykonawca musi wypełnić obowiązek informacyjny wynikający z </w:t>
      </w:r>
      <w:r w:rsidRPr="001B0367">
        <w:rPr>
          <w:b/>
        </w:rPr>
        <w:t>art. 14 RODO</w:t>
      </w:r>
      <w:r w:rsidRPr="001B0367">
        <w:t xml:space="preserve"> względem osób fizycznych, których dane przekazuje zamawiającemu i których dane </w:t>
      </w:r>
      <w:r w:rsidRPr="001B0367">
        <w:rPr>
          <w:u w:val="single"/>
        </w:rPr>
        <w:t>pośrednio</w:t>
      </w:r>
      <w:r w:rsidRPr="001B0367">
        <w:t xml:space="preserve"> pozyskał, </w:t>
      </w:r>
      <w:r w:rsidR="000C351B" w:rsidRPr="001B0367">
        <w:t>chyba, że</w:t>
      </w:r>
      <w:r w:rsidRPr="001B0367">
        <w:t xml:space="preserve"> ma </w:t>
      </w:r>
      <w:r w:rsidR="000C351B" w:rsidRPr="001B0367">
        <w:t>zastosowanie, co</w:t>
      </w:r>
      <w:r w:rsidRPr="001B0367">
        <w:t xml:space="preserve"> najmniej jedno z włączeń, o których mowa w art. 14 ust. 5 RODO.</w:t>
      </w:r>
    </w:p>
    <w:p w14:paraId="1DAA5773" w14:textId="77777777" w:rsidR="00B97532" w:rsidRPr="001B0367" w:rsidRDefault="00B97532" w:rsidP="00284B87">
      <w:pPr>
        <w:spacing w:after="120" w:line="240" w:lineRule="auto"/>
        <w:ind w:right="-285"/>
        <w:jc w:val="both"/>
      </w:pPr>
      <w:r w:rsidRPr="001B0367">
        <w:t xml:space="preserve">W celu zapewnienia, że wykonawca wypełnił ww. obowiązki informacyjne oraz ochrony prawnie uzasadnionych interesów osoby trzeciej, </w:t>
      </w:r>
      <w:r>
        <w:t xml:space="preserve">której dane zostały przekazane </w:t>
      </w:r>
      <w:r w:rsidRPr="001B0367">
        <w:t>w związku z udziałem wykonawcy w postępowaniu, wykonawca składa w postępowaniu o udzielenie zamówienia publicznego oświadczenie o wypełnieniu przez niego obowiązków informacyjnych przewidzianych w art. 13 lub art. 14 RODO.</w:t>
      </w:r>
    </w:p>
    <w:p w14:paraId="2AE994E5" w14:textId="77777777" w:rsidR="00B97532" w:rsidRDefault="00B97532" w:rsidP="00B97532">
      <w:r w:rsidRPr="001B0367">
        <w:t>Oświadczenie wykonawca składa razem z ofertą.</w:t>
      </w:r>
    </w:p>
    <w:p w14:paraId="5E01DEEB" w14:textId="77777777" w:rsidR="00B97532" w:rsidRDefault="00B97532" w:rsidP="00B97532">
      <w:pPr>
        <w:jc w:val="center"/>
        <w:rPr>
          <w:i/>
          <w:u w:val="single"/>
        </w:rPr>
      </w:pPr>
      <w:r>
        <w:rPr>
          <w:i/>
          <w:u w:val="single"/>
        </w:rPr>
        <w:t>O</w:t>
      </w:r>
      <w:r w:rsidRPr="001B0367">
        <w:rPr>
          <w:i/>
          <w:u w:val="single"/>
        </w:rPr>
        <w:t xml:space="preserve">świadczenie wymagane od wykonawcy w zakresie wypełnienia obowiązków informacyjnych przewidzianych w art. 13 lub art. 14 RODO </w:t>
      </w:r>
    </w:p>
    <w:p w14:paraId="08D1D363" w14:textId="77777777" w:rsidR="00B97532" w:rsidRPr="00192B07" w:rsidRDefault="00B97532" w:rsidP="00B97532">
      <w:pPr>
        <w:jc w:val="center"/>
        <w:rPr>
          <w:i/>
          <w:sz w:val="8"/>
          <w:szCs w:val="8"/>
          <w:u w:val="single"/>
        </w:rPr>
      </w:pPr>
    </w:p>
    <w:p w14:paraId="74A733A9" w14:textId="77777777" w:rsidR="00B97532" w:rsidRPr="001B0367" w:rsidRDefault="00B97532" w:rsidP="00B97532">
      <w:pPr>
        <w:spacing w:line="360" w:lineRule="auto"/>
        <w:ind w:firstLine="709"/>
        <w:jc w:val="both"/>
      </w:pPr>
      <w:r w:rsidRPr="001B0367">
        <w:rPr>
          <w:color w:val="000000"/>
        </w:rPr>
        <w:t>Oświadczam, że wypełniłem obowiązki informacyjne przewidziane w art. 13 lub art. 14 RODO</w:t>
      </w:r>
      <w:r w:rsidRPr="001B0367">
        <w:rPr>
          <w:color w:val="000000"/>
          <w:vertAlign w:val="superscript"/>
        </w:rPr>
        <w:t>1)</w:t>
      </w:r>
      <w:r w:rsidRPr="001B0367">
        <w:rPr>
          <w:color w:val="000000"/>
        </w:rPr>
        <w:t xml:space="preserve"> wobec osób fizycznych, </w:t>
      </w:r>
      <w:r w:rsidRPr="001B0367">
        <w:t>od których dane osobowe bezpośrednio lub pośrednio pozyskałem</w:t>
      </w:r>
      <w:r w:rsidRPr="001B0367">
        <w:rPr>
          <w:color w:val="000000"/>
        </w:rPr>
        <w:t xml:space="preserve"> w celu ubiegania się o udzielenie zamówienia publicznego w niniejszym postępowaniu</w:t>
      </w:r>
      <w:r w:rsidRPr="001B0367">
        <w:t>.*</w:t>
      </w:r>
    </w:p>
    <w:p w14:paraId="4D75CB29" w14:textId="77777777" w:rsidR="00B97532" w:rsidRDefault="00B97532" w:rsidP="00DD03EA">
      <w:pPr>
        <w:widowControl w:val="0"/>
        <w:autoSpaceDE w:val="0"/>
        <w:autoSpaceDN w:val="0"/>
        <w:adjustRightInd w:val="0"/>
        <w:spacing w:after="0" w:line="240" w:lineRule="auto"/>
        <w:rPr>
          <w:color w:val="000000"/>
        </w:rPr>
      </w:pPr>
    </w:p>
    <w:p w14:paraId="3AFFCBF8" w14:textId="77777777" w:rsidR="00CE1075" w:rsidRDefault="00CE1075" w:rsidP="00DD03EA">
      <w:pPr>
        <w:widowControl w:val="0"/>
        <w:autoSpaceDE w:val="0"/>
        <w:autoSpaceDN w:val="0"/>
        <w:adjustRightInd w:val="0"/>
        <w:spacing w:after="0" w:line="240" w:lineRule="auto"/>
        <w:rPr>
          <w:color w:val="000000"/>
        </w:rPr>
      </w:pPr>
    </w:p>
    <w:p w14:paraId="0240CE67" w14:textId="77777777" w:rsidR="00CE1075" w:rsidRDefault="00CE1075" w:rsidP="00DD03EA">
      <w:pPr>
        <w:widowControl w:val="0"/>
        <w:autoSpaceDE w:val="0"/>
        <w:autoSpaceDN w:val="0"/>
        <w:adjustRightInd w:val="0"/>
        <w:spacing w:after="0" w:line="240" w:lineRule="auto"/>
        <w:rPr>
          <w:color w:val="000000"/>
        </w:rPr>
      </w:pPr>
    </w:p>
    <w:p w14:paraId="0B3AE8B6" w14:textId="77777777" w:rsidR="00020BE1" w:rsidRPr="00CE1075" w:rsidRDefault="00B97532" w:rsidP="00CE1075">
      <w:pPr>
        <w:spacing w:line="360" w:lineRule="auto"/>
        <w:jc w:val="both"/>
        <w:rPr>
          <w:rFonts w:ascii="Arial" w:hAnsi="Arial" w:cs="Arial"/>
          <w:sz w:val="16"/>
          <w:szCs w:val="16"/>
          <w:lang w:eastAsia="pl-PL"/>
        </w:rPr>
      </w:pPr>
      <w:r w:rsidRPr="001365B4">
        <w:rPr>
          <w:rFonts w:ascii="Arial" w:hAnsi="Arial" w:cs="Arial"/>
          <w:color w:val="000000"/>
          <w:sz w:val="16"/>
          <w:szCs w:val="16"/>
          <w:lang w:eastAsia="pl-PL"/>
        </w:rPr>
        <w:t xml:space="preserve">* W przypadku, gdy wykonawca </w:t>
      </w:r>
      <w:r w:rsidRPr="001365B4">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DFE56CC" w14:textId="77777777" w:rsidR="00220FE2" w:rsidRDefault="00220FE2" w:rsidP="00B97532">
      <w:pPr>
        <w:tabs>
          <w:tab w:val="left" w:pos="1701"/>
        </w:tabs>
        <w:jc w:val="right"/>
        <w:rPr>
          <w:b/>
          <w:i/>
          <w:u w:val="single"/>
        </w:rPr>
      </w:pPr>
    </w:p>
    <w:p w14:paraId="5154C849" w14:textId="1A7148C4" w:rsidR="00B97532" w:rsidRDefault="00B97532" w:rsidP="00B97532">
      <w:pPr>
        <w:tabs>
          <w:tab w:val="left" w:pos="1701"/>
        </w:tabs>
        <w:jc w:val="right"/>
        <w:rPr>
          <w:b/>
          <w:i/>
          <w:u w:val="single"/>
        </w:rPr>
      </w:pPr>
      <w:r w:rsidRPr="00CF7419">
        <w:rPr>
          <w:b/>
          <w:i/>
          <w:u w:val="single"/>
        </w:rPr>
        <w:lastRenderedPageBreak/>
        <w:t xml:space="preserve">ZAŁĄCZNIK NR </w:t>
      </w:r>
      <w:r w:rsidR="00F05E50">
        <w:rPr>
          <w:b/>
          <w:i/>
          <w:u w:val="single"/>
        </w:rPr>
        <w:t>7</w:t>
      </w:r>
    </w:p>
    <w:p w14:paraId="3C9470B6" w14:textId="77777777" w:rsidR="00B97532" w:rsidRDefault="00B97532" w:rsidP="00B97532">
      <w:pPr>
        <w:tabs>
          <w:tab w:val="left" w:pos="1701"/>
        </w:tabs>
        <w:rPr>
          <w:b/>
          <w:i/>
          <w:u w:val="single"/>
        </w:rPr>
      </w:pPr>
    </w:p>
    <w:p w14:paraId="25B4C7F1" w14:textId="77777777" w:rsidR="00B97532" w:rsidRPr="00767BB4" w:rsidRDefault="00B97532" w:rsidP="00B97532">
      <w:pPr>
        <w:spacing w:line="240" w:lineRule="auto"/>
      </w:pPr>
      <w:r w:rsidRPr="00767BB4">
        <w:t xml:space="preserve">Wykonawca: ………………………………………………………………………...............……… </w:t>
      </w:r>
    </w:p>
    <w:p w14:paraId="23672984" w14:textId="77777777" w:rsidR="00B97532" w:rsidRDefault="00B97532" w:rsidP="00B97532">
      <w:pPr>
        <w:spacing w:line="240" w:lineRule="auto"/>
      </w:pPr>
      <w:r w:rsidRPr="00C01F4B">
        <w:rPr>
          <w:sz w:val="18"/>
          <w:szCs w:val="18"/>
        </w:rPr>
        <w:t>(pełna nazwa/firma, adres, w zależności od podmiotu: NIP/PESEL, KRS/</w:t>
      </w:r>
      <w:proofErr w:type="spellStart"/>
      <w:r w:rsidRPr="00C01F4B">
        <w:rPr>
          <w:sz w:val="18"/>
          <w:szCs w:val="18"/>
        </w:rPr>
        <w:t>CEiDG</w:t>
      </w:r>
      <w:proofErr w:type="spellEnd"/>
      <w:r w:rsidRPr="00C01F4B">
        <w:rPr>
          <w:sz w:val="18"/>
          <w:szCs w:val="18"/>
        </w:rPr>
        <w:t>)</w:t>
      </w:r>
      <w:r w:rsidRPr="00767BB4">
        <w:t xml:space="preserve"> repre</w:t>
      </w:r>
      <w:r>
        <w:t>zentowany przez:</w:t>
      </w:r>
    </w:p>
    <w:p w14:paraId="47B072F0" w14:textId="77777777" w:rsidR="00B97532" w:rsidRDefault="000C351B" w:rsidP="000C351B">
      <w:pPr>
        <w:spacing w:line="240" w:lineRule="auto"/>
        <w:ind w:right="-285"/>
        <w:jc w:val="center"/>
      </w:pPr>
      <w:r>
        <w:t>………………………………………………</w:t>
      </w:r>
      <w:r w:rsidR="00B97532">
        <w:t>…………………………………………………………</w:t>
      </w:r>
      <w:r w:rsidR="00B97532" w:rsidRPr="00767BB4">
        <w:t xml:space="preserve"> </w:t>
      </w:r>
      <w:r w:rsidR="00B97532" w:rsidRPr="00C01F4B">
        <w:rPr>
          <w:sz w:val="18"/>
          <w:szCs w:val="18"/>
        </w:rPr>
        <w:t>(imię, nazwisko, stanowisko/podstawa do reprezentacji)</w:t>
      </w:r>
    </w:p>
    <w:p w14:paraId="57362DB0" w14:textId="77777777" w:rsidR="00B97532" w:rsidRDefault="00B97532" w:rsidP="00B97532">
      <w:pPr>
        <w:spacing w:line="240" w:lineRule="auto"/>
        <w:jc w:val="center"/>
        <w:rPr>
          <w:b/>
        </w:rPr>
      </w:pPr>
    </w:p>
    <w:p w14:paraId="5483A43C" w14:textId="77777777" w:rsidR="00B97532" w:rsidRDefault="00B97532" w:rsidP="00B97532">
      <w:pPr>
        <w:spacing w:line="240" w:lineRule="auto"/>
        <w:jc w:val="center"/>
      </w:pPr>
      <w:r w:rsidRPr="00767BB4">
        <w:rPr>
          <w:b/>
        </w:rPr>
        <w:t>Oświadczenie Wykonawcy o aktualności informacji zawartych w oświadczeniu, o którym mowa w art. 125 ust. 1 ustawy, w zakresie podstaw wykluczenia z postępowania</w:t>
      </w:r>
      <w:r w:rsidRPr="00767BB4">
        <w:t xml:space="preserve"> </w:t>
      </w:r>
    </w:p>
    <w:p w14:paraId="59406FD5" w14:textId="77777777" w:rsidR="00B97532" w:rsidRDefault="00B97532" w:rsidP="00B97532">
      <w:pPr>
        <w:spacing w:line="240" w:lineRule="auto"/>
        <w:jc w:val="center"/>
      </w:pPr>
    </w:p>
    <w:p w14:paraId="15E490BC" w14:textId="196D2376" w:rsidR="00B97532" w:rsidRDefault="00B97532" w:rsidP="004E1A8F">
      <w:pPr>
        <w:jc w:val="both"/>
      </w:pPr>
      <w:r>
        <w:t xml:space="preserve">            </w:t>
      </w:r>
      <w:r w:rsidRPr="00767BB4">
        <w:t xml:space="preserve">Składając ofertę w postępowaniu o udzielenie zamówienia publicznego </w:t>
      </w:r>
      <w:r w:rsidRPr="00E05FB2">
        <w:t xml:space="preserve">w trybie przetargu podstawowego z art. 275 </w:t>
      </w:r>
      <w:r w:rsidR="00220FE2">
        <w:t>pkt</w:t>
      </w:r>
      <w:r w:rsidR="00F410B2">
        <w:t xml:space="preserve"> </w:t>
      </w:r>
      <w:r w:rsidRPr="00E05FB2">
        <w:t>1</w:t>
      </w:r>
      <w:r w:rsidRPr="002217C6">
        <w:rPr>
          <w:color w:val="FF0000"/>
        </w:rPr>
        <w:t xml:space="preserve"> </w:t>
      </w:r>
      <w:r w:rsidR="008C0690">
        <w:rPr>
          <w:b/>
        </w:rPr>
        <w:t>nr</w:t>
      </w:r>
      <w:r w:rsidRPr="00387C8B">
        <w:rPr>
          <w:b/>
        </w:rPr>
        <w:t xml:space="preserve">: </w:t>
      </w:r>
      <w:r w:rsidR="00FB5136">
        <w:rPr>
          <w:b/>
        </w:rPr>
        <w:t>AMW-KANC.SZP.2712.</w:t>
      </w:r>
      <w:r w:rsidR="004E6B69">
        <w:rPr>
          <w:b/>
        </w:rPr>
        <w:t>18</w:t>
      </w:r>
      <w:r w:rsidR="00FB5136">
        <w:rPr>
          <w:b/>
        </w:rPr>
        <w:t>.202</w:t>
      </w:r>
      <w:r w:rsidR="004E1A8F">
        <w:rPr>
          <w:b/>
        </w:rPr>
        <w:t>6</w:t>
      </w:r>
      <w:r w:rsidRPr="008C6E57">
        <w:t>:</w:t>
      </w:r>
      <w:r w:rsidR="008C0690" w:rsidRPr="008C0690">
        <w:rPr>
          <w:sz w:val="24"/>
          <w:szCs w:val="24"/>
        </w:rPr>
        <w:t xml:space="preserve"> </w:t>
      </w:r>
      <w:r w:rsidR="004E6B69" w:rsidRPr="004E6B69">
        <w:rPr>
          <w:b/>
          <w:bCs/>
        </w:rPr>
        <w:t>dostawa systemu do pomiarów drgań i hałasów na okręcie</w:t>
      </w:r>
      <w:r w:rsidR="004E6B69">
        <w:rPr>
          <w:b/>
          <w:bCs/>
        </w:rPr>
        <w:t>,</w:t>
      </w:r>
      <w:r w:rsidRPr="00767BB4">
        <w:t xml:space="preserve"> </w:t>
      </w:r>
    </w:p>
    <w:p w14:paraId="6A49E06F" w14:textId="1DE7793F" w:rsidR="0097359E" w:rsidRDefault="00B97532" w:rsidP="00EF0EFB">
      <w:pPr>
        <w:spacing w:line="240" w:lineRule="auto"/>
        <w:jc w:val="both"/>
      </w:pPr>
      <w:r w:rsidRPr="00767BB4">
        <w:t xml:space="preserve">w zakresie art. 108 ust. 1 pkt 3-6 ustawy </w:t>
      </w:r>
      <w:proofErr w:type="spellStart"/>
      <w:r w:rsidRPr="00767BB4">
        <w:t>Pzp</w:t>
      </w:r>
      <w:proofErr w:type="spellEnd"/>
      <w:r w:rsidRPr="00767BB4">
        <w:t>, dodatkowo art. 109 ust. 1 pkt 5 i 7</w:t>
      </w:r>
      <w:r w:rsidR="00557F08">
        <w:t xml:space="preserve"> </w:t>
      </w:r>
      <w:r w:rsidRPr="00767BB4">
        <w:t xml:space="preserve">8 oświadczamy, że: wszystkie informacje zawarte w oświadczeniu, o którym mowa w art. 125 ust. 1 ustawy, w zakresie podstaw wykluczenia z postępowania </w:t>
      </w:r>
      <w:r w:rsidRPr="00054C2F">
        <w:rPr>
          <w:b/>
        </w:rPr>
        <w:t>są</w:t>
      </w:r>
      <w:r w:rsidRPr="00767BB4">
        <w:t xml:space="preserve"> aktualne</w:t>
      </w:r>
      <w:r w:rsidR="0097359E">
        <w:t xml:space="preserve"> na dzień złożenia oświadczenia.</w:t>
      </w:r>
    </w:p>
    <w:p w14:paraId="2F33F1BE" w14:textId="77777777" w:rsidR="00B130A3" w:rsidRDefault="00B130A3" w:rsidP="003C7891">
      <w:pPr>
        <w:spacing w:line="240" w:lineRule="auto"/>
      </w:pPr>
    </w:p>
    <w:p w14:paraId="76CDE3AE" w14:textId="77777777" w:rsidR="00B130A3" w:rsidRDefault="00B130A3" w:rsidP="003C7891">
      <w:pPr>
        <w:spacing w:line="240" w:lineRule="auto"/>
      </w:pPr>
    </w:p>
    <w:p w14:paraId="53A48C5C" w14:textId="77777777" w:rsidR="00B130A3" w:rsidRDefault="00B130A3" w:rsidP="003C7891">
      <w:pPr>
        <w:spacing w:line="240" w:lineRule="auto"/>
      </w:pPr>
    </w:p>
    <w:p w14:paraId="6AA992E4" w14:textId="77777777" w:rsidR="00B130A3" w:rsidRDefault="00B130A3" w:rsidP="003C7891">
      <w:pPr>
        <w:spacing w:line="240" w:lineRule="auto"/>
      </w:pPr>
    </w:p>
    <w:p w14:paraId="06751D22" w14:textId="77777777" w:rsidR="00B130A3" w:rsidRDefault="00B130A3" w:rsidP="003C7891">
      <w:pPr>
        <w:spacing w:line="240" w:lineRule="auto"/>
      </w:pPr>
    </w:p>
    <w:p w14:paraId="55EB4ED5" w14:textId="77777777" w:rsidR="00B130A3" w:rsidRDefault="00B130A3" w:rsidP="003C7891">
      <w:pPr>
        <w:spacing w:line="240" w:lineRule="auto"/>
      </w:pPr>
    </w:p>
    <w:p w14:paraId="3F3C2509" w14:textId="77777777" w:rsidR="00B130A3" w:rsidRDefault="00B130A3" w:rsidP="003C7891">
      <w:pPr>
        <w:spacing w:line="240" w:lineRule="auto"/>
      </w:pPr>
    </w:p>
    <w:p w14:paraId="01659414" w14:textId="77777777" w:rsidR="00B130A3" w:rsidRDefault="00B130A3" w:rsidP="003C7891">
      <w:pPr>
        <w:spacing w:line="240" w:lineRule="auto"/>
      </w:pPr>
    </w:p>
    <w:p w14:paraId="30EE7385" w14:textId="77777777" w:rsidR="00B130A3" w:rsidRDefault="00B130A3" w:rsidP="003C7891">
      <w:pPr>
        <w:spacing w:line="240" w:lineRule="auto"/>
      </w:pPr>
    </w:p>
    <w:p w14:paraId="46D28E42" w14:textId="77777777" w:rsidR="00B130A3" w:rsidRDefault="00B130A3" w:rsidP="003C7891">
      <w:pPr>
        <w:spacing w:line="240" w:lineRule="auto"/>
      </w:pPr>
    </w:p>
    <w:p w14:paraId="16A85042" w14:textId="77777777" w:rsidR="00B130A3" w:rsidRDefault="00B130A3" w:rsidP="003C7891">
      <w:pPr>
        <w:spacing w:line="240" w:lineRule="auto"/>
      </w:pPr>
    </w:p>
    <w:p w14:paraId="521BC0B4" w14:textId="77777777" w:rsidR="00B130A3" w:rsidRPr="003C7891" w:rsidRDefault="00B130A3" w:rsidP="003C7891">
      <w:pPr>
        <w:spacing w:line="240" w:lineRule="auto"/>
      </w:pPr>
    </w:p>
    <w:p w14:paraId="0DBC933C" w14:textId="77777777" w:rsidR="0097359E" w:rsidRPr="0097359E" w:rsidRDefault="0097359E" w:rsidP="0097359E">
      <w:pPr>
        <w:spacing w:line="360" w:lineRule="auto"/>
        <w:ind w:left="7090"/>
        <w:jc w:val="both"/>
      </w:pPr>
    </w:p>
    <w:p w14:paraId="1669101C" w14:textId="40A34B20" w:rsidR="0097359E" w:rsidRDefault="0097359E" w:rsidP="0097359E">
      <w:pPr>
        <w:spacing w:line="360" w:lineRule="auto"/>
        <w:ind w:left="7090"/>
        <w:jc w:val="both"/>
      </w:pPr>
    </w:p>
    <w:p w14:paraId="5385DBFF" w14:textId="45C1A8F9" w:rsidR="007B6EBB" w:rsidRDefault="007B6EBB" w:rsidP="0097359E">
      <w:pPr>
        <w:spacing w:line="360" w:lineRule="auto"/>
        <w:ind w:left="7090"/>
        <w:jc w:val="both"/>
      </w:pPr>
    </w:p>
    <w:p w14:paraId="317C306D" w14:textId="77777777" w:rsidR="00B66D1C" w:rsidRDefault="00B66D1C" w:rsidP="0097359E">
      <w:pPr>
        <w:spacing w:line="360" w:lineRule="auto"/>
        <w:ind w:left="7090"/>
        <w:jc w:val="both"/>
      </w:pPr>
    </w:p>
    <w:p w14:paraId="72C203A8" w14:textId="77777777" w:rsidR="0055054E" w:rsidRPr="0097359E" w:rsidRDefault="0055054E" w:rsidP="0097359E">
      <w:pPr>
        <w:spacing w:line="360" w:lineRule="auto"/>
        <w:ind w:left="7090"/>
        <w:jc w:val="both"/>
      </w:pPr>
    </w:p>
    <w:p w14:paraId="64EFA936" w14:textId="0C0C1949" w:rsidR="00587FD0" w:rsidRPr="00B54BB1" w:rsidRDefault="002407C4" w:rsidP="00587FD0">
      <w:pPr>
        <w:spacing w:line="360" w:lineRule="auto"/>
        <w:jc w:val="right"/>
        <w:rPr>
          <w:b/>
          <w:i/>
          <w:u w:val="single"/>
        </w:rPr>
      </w:pPr>
      <w:r>
        <w:rPr>
          <w:b/>
          <w:i/>
          <w:u w:val="single"/>
        </w:rPr>
        <w:lastRenderedPageBreak/>
        <w:t>Z</w:t>
      </w:r>
      <w:r w:rsidR="00587FD0" w:rsidRPr="00B54BB1">
        <w:rPr>
          <w:b/>
          <w:i/>
          <w:u w:val="single"/>
        </w:rPr>
        <w:t xml:space="preserve">AŁĄCZNIK NR </w:t>
      </w:r>
      <w:r w:rsidR="0036339A">
        <w:rPr>
          <w:b/>
          <w:i/>
          <w:u w:val="single"/>
        </w:rPr>
        <w:t>8</w:t>
      </w:r>
    </w:p>
    <w:p w14:paraId="593B727A" w14:textId="77777777" w:rsidR="00587FD0" w:rsidRPr="00B54BB1" w:rsidRDefault="00587FD0" w:rsidP="00587FD0">
      <w:pPr>
        <w:suppressAutoHyphens w:val="0"/>
        <w:spacing w:after="0" w:line="480" w:lineRule="auto"/>
        <w:rPr>
          <w:rFonts w:eastAsia="Times New Roman"/>
          <w:b/>
          <w:sz w:val="21"/>
          <w:szCs w:val="21"/>
          <w:lang w:eastAsia="pl-PL"/>
        </w:rPr>
      </w:pPr>
      <w:r w:rsidRPr="00B54BB1">
        <w:rPr>
          <w:rFonts w:eastAsia="Times New Roman"/>
          <w:b/>
          <w:sz w:val="21"/>
          <w:szCs w:val="21"/>
          <w:lang w:eastAsia="pl-PL"/>
        </w:rPr>
        <w:t>Wykonawca:</w:t>
      </w:r>
    </w:p>
    <w:p w14:paraId="58A3A7CF" w14:textId="4584B496" w:rsidR="00587FD0" w:rsidRPr="00B54BB1" w:rsidRDefault="00587FD0" w:rsidP="00587FD0">
      <w:pPr>
        <w:suppressAutoHyphens w:val="0"/>
        <w:spacing w:after="0" w:line="480" w:lineRule="auto"/>
        <w:ind w:right="5954"/>
        <w:rPr>
          <w:rFonts w:eastAsia="Times New Roman"/>
          <w:sz w:val="21"/>
          <w:szCs w:val="21"/>
          <w:lang w:eastAsia="pl-PL"/>
        </w:rPr>
      </w:pPr>
      <w:r w:rsidRPr="00B54BB1">
        <w:rPr>
          <w:rFonts w:eastAsia="Times New Roman"/>
          <w:sz w:val="21"/>
          <w:szCs w:val="21"/>
          <w:lang w:eastAsia="pl-PL"/>
        </w:rPr>
        <w:t>………………………………</w:t>
      </w:r>
    </w:p>
    <w:p w14:paraId="196982D9" w14:textId="77777777" w:rsidR="00587FD0" w:rsidRPr="00B54BB1" w:rsidRDefault="00587FD0" w:rsidP="00587FD0">
      <w:pPr>
        <w:suppressAutoHyphens w:val="0"/>
        <w:spacing w:after="0" w:line="240" w:lineRule="auto"/>
        <w:ind w:right="5953"/>
        <w:rPr>
          <w:rFonts w:eastAsia="Times New Roman"/>
          <w:i/>
          <w:sz w:val="16"/>
          <w:szCs w:val="16"/>
          <w:lang w:eastAsia="pl-PL"/>
        </w:rPr>
      </w:pPr>
      <w:r w:rsidRPr="00B54BB1">
        <w:rPr>
          <w:rFonts w:eastAsia="Times New Roman"/>
          <w:i/>
          <w:sz w:val="16"/>
          <w:szCs w:val="16"/>
          <w:lang w:eastAsia="pl-PL"/>
        </w:rPr>
        <w:t>(pełna nazwa/firma, adres, w zależności od podmiotu: NIP/PESEL, KRS/</w:t>
      </w:r>
      <w:proofErr w:type="spellStart"/>
      <w:r w:rsidRPr="00B54BB1">
        <w:rPr>
          <w:rFonts w:eastAsia="Times New Roman"/>
          <w:i/>
          <w:sz w:val="16"/>
          <w:szCs w:val="16"/>
          <w:lang w:eastAsia="pl-PL"/>
        </w:rPr>
        <w:t>CEiDG</w:t>
      </w:r>
      <w:proofErr w:type="spellEnd"/>
      <w:r w:rsidRPr="00B54BB1">
        <w:rPr>
          <w:rFonts w:eastAsia="Times New Roman"/>
          <w:i/>
          <w:sz w:val="16"/>
          <w:szCs w:val="16"/>
          <w:lang w:eastAsia="pl-PL"/>
        </w:rPr>
        <w:t>)</w:t>
      </w:r>
    </w:p>
    <w:p w14:paraId="7FCD7FB7" w14:textId="77777777" w:rsidR="00587FD0" w:rsidRPr="00B54BB1" w:rsidRDefault="00587FD0" w:rsidP="00587FD0">
      <w:pPr>
        <w:suppressAutoHyphens w:val="0"/>
        <w:spacing w:after="0" w:line="480" w:lineRule="auto"/>
        <w:rPr>
          <w:rFonts w:eastAsia="Times New Roman"/>
          <w:sz w:val="21"/>
          <w:szCs w:val="21"/>
          <w:u w:val="single"/>
          <w:lang w:eastAsia="pl-PL"/>
        </w:rPr>
      </w:pPr>
      <w:r w:rsidRPr="00B54BB1">
        <w:rPr>
          <w:rFonts w:eastAsia="Times New Roman"/>
          <w:sz w:val="21"/>
          <w:szCs w:val="21"/>
          <w:u w:val="single"/>
          <w:lang w:eastAsia="pl-PL"/>
        </w:rPr>
        <w:t>reprezentowany przez:</w:t>
      </w:r>
    </w:p>
    <w:p w14:paraId="09A99B3A" w14:textId="0E9670E6" w:rsidR="00587FD0" w:rsidRPr="00B54BB1" w:rsidRDefault="00587FD0" w:rsidP="00587FD0">
      <w:pPr>
        <w:suppressAutoHyphens w:val="0"/>
        <w:spacing w:after="0" w:line="240" w:lineRule="auto"/>
        <w:ind w:right="5954"/>
        <w:rPr>
          <w:rFonts w:eastAsia="Times New Roman"/>
          <w:sz w:val="21"/>
          <w:szCs w:val="21"/>
          <w:lang w:eastAsia="pl-PL"/>
        </w:rPr>
      </w:pPr>
      <w:r w:rsidRPr="00B54BB1">
        <w:rPr>
          <w:rFonts w:eastAsia="Times New Roman"/>
          <w:sz w:val="21"/>
          <w:szCs w:val="21"/>
          <w:lang w:eastAsia="pl-PL"/>
        </w:rPr>
        <w:t>………………………………</w:t>
      </w:r>
    </w:p>
    <w:p w14:paraId="4AB4AA68" w14:textId="77777777" w:rsidR="00587FD0" w:rsidRPr="00B54BB1" w:rsidRDefault="00587FD0" w:rsidP="00587FD0">
      <w:pPr>
        <w:suppressAutoHyphens w:val="0"/>
        <w:spacing w:after="0" w:line="240" w:lineRule="auto"/>
        <w:ind w:right="5384"/>
        <w:rPr>
          <w:rFonts w:eastAsia="Times New Roman"/>
          <w:i/>
          <w:sz w:val="16"/>
          <w:szCs w:val="16"/>
          <w:lang w:eastAsia="pl-PL"/>
        </w:rPr>
      </w:pPr>
      <w:r w:rsidRPr="00B54BB1">
        <w:rPr>
          <w:rFonts w:eastAsia="Times New Roman"/>
          <w:i/>
          <w:sz w:val="16"/>
          <w:szCs w:val="16"/>
          <w:lang w:eastAsia="pl-PL"/>
        </w:rPr>
        <w:t>(imię, nazwisko, stanowisko/podstawa do reprezentacji)</w:t>
      </w:r>
    </w:p>
    <w:p w14:paraId="0FFA2350" w14:textId="77777777" w:rsidR="00587FD0" w:rsidRPr="00B54BB1" w:rsidRDefault="00587FD0" w:rsidP="00587FD0">
      <w:pPr>
        <w:suppressAutoHyphens w:val="0"/>
        <w:spacing w:after="0" w:line="240" w:lineRule="auto"/>
        <w:rPr>
          <w:rFonts w:eastAsia="Times New Roman"/>
          <w:sz w:val="21"/>
          <w:szCs w:val="21"/>
          <w:lang w:eastAsia="pl-PL"/>
        </w:rPr>
      </w:pPr>
    </w:p>
    <w:p w14:paraId="71FFE498" w14:textId="7854E262" w:rsidR="00587FD0" w:rsidRPr="00B54BB1" w:rsidRDefault="00587FD0" w:rsidP="00587FD0">
      <w:pPr>
        <w:suppressAutoHyphens w:val="0"/>
        <w:spacing w:after="120" w:line="360" w:lineRule="auto"/>
        <w:jc w:val="center"/>
        <w:rPr>
          <w:rFonts w:eastAsia="Times New Roman"/>
          <w:b/>
          <w:sz w:val="4"/>
          <w:szCs w:val="4"/>
          <w:u w:val="single"/>
          <w:lang w:eastAsia="pl-PL"/>
        </w:rPr>
      </w:pPr>
      <w:r w:rsidRPr="00B54BB1">
        <w:rPr>
          <w:rFonts w:eastAsia="Times New Roman"/>
          <w:b/>
          <w:sz w:val="24"/>
          <w:szCs w:val="24"/>
          <w:u w:val="single"/>
          <w:lang w:eastAsia="pl-PL"/>
        </w:rPr>
        <w:t xml:space="preserve">Oświadczenia </w:t>
      </w:r>
      <w:r w:rsidRPr="00B54BB1">
        <w:rPr>
          <w:rFonts w:eastAsia="Times New Roman"/>
          <w:b/>
          <w:sz w:val="24"/>
          <w:szCs w:val="24"/>
          <w:u w:val="single"/>
          <w:lang w:eastAsia="pl-PL"/>
        </w:rPr>
        <w:br/>
        <w:t>wykonawcy/</w:t>
      </w:r>
      <w:r w:rsidRPr="00573C52">
        <w:rPr>
          <w:rFonts w:eastAsia="Times New Roman"/>
          <w:sz w:val="24"/>
          <w:szCs w:val="24"/>
          <w:lang w:eastAsia="pl-PL"/>
        </w:rPr>
        <w:t>wykonawcy wspólnie ubiegającego się o udzielenie zamówienia</w:t>
      </w:r>
    </w:p>
    <w:p w14:paraId="00F194FB" w14:textId="77777777" w:rsidR="00587FD0" w:rsidRPr="00B54BB1" w:rsidRDefault="00587FD0" w:rsidP="00587FD0">
      <w:pPr>
        <w:suppressAutoHyphens w:val="0"/>
        <w:spacing w:after="120" w:line="240" w:lineRule="auto"/>
        <w:jc w:val="center"/>
        <w:rPr>
          <w:rFonts w:eastAsia="Times New Roman"/>
          <w:b/>
          <w:caps/>
          <w:sz w:val="20"/>
          <w:szCs w:val="20"/>
          <w:u w:val="single"/>
          <w:lang w:eastAsia="pl-PL"/>
        </w:rPr>
      </w:pPr>
      <w:r w:rsidRPr="00B54BB1">
        <w:rPr>
          <w:rFonts w:eastAsia="Times New Roman"/>
          <w:b/>
          <w:sz w:val="20"/>
          <w:szCs w:val="20"/>
          <w:u w:val="single"/>
          <w:lang w:eastAsia="pl-PL"/>
        </w:rPr>
        <w:t xml:space="preserve">UWZGLĘDNIAJĄCE PRZESŁANKI WYKLUCZENIA Z ART. 7 UST. 1 USTAWY </w:t>
      </w:r>
      <w:r w:rsidRPr="00B54BB1">
        <w:rPr>
          <w:rFonts w:eastAsia="Times New Roman"/>
          <w:b/>
          <w:caps/>
          <w:sz w:val="20"/>
          <w:szCs w:val="20"/>
          <w:u w:val="single"/>
          <w:lang w:eastAsia="pl-PL"/>
        </w:rPr>
        <w:t>o szczególnych rozwiązaniach w zakresie przeciwdziałania wspieraniu agresji na Ukrainę oraz służących ochronie bezpieczeństwa narodowego</w:t>
      </w:r>
    </w:p>
    <w:p w14:paraId="4EED1B1A" w14:textId="77777777" w:rsidR="00587FD0" w:rsidRPr="00B54BB1" w:rsidRDefault="00587FD0" w:rsidP="00587FD0">
      <w:pPr>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 xml:space="preserve">składane na podstawie art. 125 ust. 1 ustawy </w:t>
      </w:r>
      <w:proofErr w:type="spellStart"/>
      <w:r w:rsidRPr="00B54BB1">
        <w:rPr>
          <w:rFonts w:eastAsia="Times New Roman"/>
          <w:b/>
          <w:sz w:val="21"/>
          <w:szCs w:val="21"/>
          <w:lang w:eastAsia="pl-PL"/>
        </w:rPr>
        <w:t>Pzp</w:t>
      </w:r>
      <w:proofErr w:type="spellEnd"/>
      <w:r w:rsidRPr="00B54BB1">
        <w:rPr>
          <w:rFonts w:eastAsia="Times New Roman"/>
          <w:b/>
          <w:sz w:val="21"/>
          <w:szCs w:val="21"/>
          <w:lang w:eastAsia="pl-PL"/>
        </w:rPr>
        <w:t xml:space="preserve"> </w:t>
      </w:r>
    </w:p>
    <w:p w14:paraId="18F928A1" w14:textId="77777777" w:rsidR="00587FD0" w:rsidRPr="00B54BB1" w:rsidRDefault="00587FD0" w:rsidP="00587FD0">
      <w:pPr>
        <w:suppressAutoHyphens w:val="0"/>
        <w:spacing w:after="0" w:line="240" w:lineRule="auto"/>
        <w:jc w:val="both"/>
        <w:rPr>
          <w:rFonts w:eastAsia="Times New Roman"/>
          <w:sz w:val="14"/>
          <w:szCs w:val="14"/>
          <w:lang w:eastAsia="pl-PL"/>
        </w:rPr>
      </w:pPr>
    </w:p>
    <w:p w14:paraId="56EFCEAD" w14:textId="286F5A47" w:rsidR="00587FD0" w:rsidRPr="00B54BB1" w:rsidRDefault="00587FD0" w:rsidP="002407C4">
      <w:pPr>
        <w:jc w:val="both"/>
        <w:rPr>
          <w:rFonts w:eastAsia="Times New Roman"/>
          <w:sz w:val="21"/>
          <w:szCs w:val="21"/>
          <w:lang w:eastAsia="pl-PL"/>
        </w:rPr>
      </w:pPr>
      <w:r w:rsidRPr="00B54BB1">
        <w:rPr>
          <w:rFonts w:eastAsia="Times New Roman"/>
          <w:lang w:eastAsia="pl-PL"/>
        </w:rPr>
        <w:t>Na potrzeby postępowania o udzielenie zamówienia publicznego pn.</w:t>
      </w:r>
      <w:r w:rsidR="008C0690" w:rsidRPr="008C0690">
        <w:rPr>
          <w:sz w:val="24"/>
          <w:szCs w:val="24"/>
        </w:rPr>
        <w:t xml:space="preserve"> </w:t>
      </w:r>
      <w:bookmarkStart w:id="20" w:name="_Hlk227228210"/>
      <w:r w:rsidR="004E6B69" w:rsidRPr="004E6B69">
        <w:rPr>
          <w:b/>
          <w:bCs/>
          <w:sz w:val="24"/>
          <w:szCs w:val="24"/>
        </w:rPr>
        <w:t>dostawa systemu do pomiarów drgań i hałasów na okręcie</w:t>
      </w:r>
      <w:bookmarkEnd w:id="20"/>
      <w:r w:rsidR="004E6B69">
        <w:rPr>
          <w:b/>
          <w:bCs/>
          <w:sz w:val="24"/>
          <w:szCs w:val="24"/>
        </w:rPr>
        <w:t xml:space="preserve">, </w:t>
      </w:r>
      <w:r w:rsidR="0036339A">
        <w:rPr>
          <w:rFonts w:eastAsiaTheme="minorHAnsi"/>
          <w:b/>
          <w:lang w:eastAsia="en-US"/>
        </w:rPr>
        <w:t>(</w:t>
      </w:r>
      <w:r w:rsidR="0036339A">
        <w:rPr>
          <w:b/>
        </w:rPr>
        <w:t>AMW-KANC.SZP.2712.</w:t>
      </w:r>
      <w:r w:rsidR="004E6B69">
        <w:rPr>
          <w:b/>
        </w:rPr>
        <w:t>18</w:t>
      </w:r>
      <w:r w:rsidR="0036339A">
        <w:rPr>
          <w:b/>
        </w:rPr>
        <w:t>.202</w:t>
      </w:r>
      <w:r w:rsidR="004E1A8F">
        <w:rPr>
          <w:b/>
        </w:rPr>
        <w:t>6</w:t>
      </w:r>
      <w:r w:rsidR="0036339A">
        <w:rPr>
          <w:b/>
        </w:rPr>
        <w:t>)</w:t>
      </w:r>
      <w:r w:rsidRPr="00B54BB1">
        <w:rPr>
          <w:rFonts w:eastAsia="Times New Roman"/>
          <w:lang w:eastAsia="pl-PL"/>
        </w:rPr>
        <w:t>,</w:t>
      </w:r>
      <w:r w:rsidRPr="00B54BB1">
        <w:rPr>
          <w:rFonts w:eastAsia="Times New Roman"/>
          <w:i/>
          <w:lang w:eastAsia="pl-PL"/>
        </w:rPr>
        <w:t xml:space="preserve"> </w:t>
      </w:r>
      <w:r w:rsidRPr="00B54BB1">
        <w:rPr>
          <w:rFonts w:eastAsia="Times New Roman"/>
          <w:lang w:eastAsia="pl-PL"/>
        </w:rPr>
        <w:t>oświadczam, co następuje:</w:t>
      </w:r>
    </w:p>
    <w:p w14:paraId="48D89A70"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OŚWIADCZENIA DOTYCZĄCE PODSTAW WYKLUCZENIA:</w:t>
      </w:r>
    </w:p>
    <w:p w14:paraId="38A9A17D" w14:textId="77777777" w:rsidR="00587FD0" w:rsidRPr="00B54BB1" w:rsidRDefault="00587FD0" w:rsidP="00587FD0">
      <w:pPr>
        <w:suppressAutoHyphens w:val="0"/>
        <w:spacing w:after="0" w:line="360" w:lineRule="auto"/>
        <w:ind w:left="720"/>
        <w:jc w:val="both"/>
        <w:rPr>
          <w:sz w:val="14"/>
          <w:szCs w:val="14"/>
          <w:lang w:eastAsia="en-US"/>
        </w:rPr>
      </w:pPr>
    </w:p>
    <w:p w14:paraId="5EA51A57" w14:textId="77777777" w:rsidR="00587FD0" w:rsidRPr="00B54BB1" w:rsidRDefault="00587FD0" w:rsidP="00587FD0">
      <w:pPr>
        <w:numPr>
          <w:ilvl w:val="0"/>
          <w:numId w:val="122"/>
        </w:numPr>
        <w:suppressAutoHyphens w:val="0"/>
        <w:spacing w:after="0" w:line="240" w:lineRule="auto"/>
        <w:ind w:left="425"/>
        <w:contextualSpacing/>
        <w:jc w:val="both"/>
        <w:rPr>
          <w:sz w:val="21"/>
          <w:szCs w:val="21"/>
          <w:lang w:eastAsia="en-US"/>
        </w:rPr>
      </w:pPr>
      <w:r w:rsidRPr="00B54BB1">
        <w:rPr>
          <w:sz w:val="21"/>
          <w:szCs w:val="21"/>
          <w:lang w:eastAsia="en-US"/>
        </w:rPr>
        <w:t xml:space="preserve">Oświadczam, że nie podlegam wykluczeniu z postępowania na podstawie art. 108 ust. 1 ustawy </w:t>
      </w:r>
      <w:proofErr w:type="spellStart"/>
      <w:r w:rsidRPr="00B54BB1">
        <w:rPr>
          <w:sz w:val="21"/>
          <w:szCs w:val="21"/>
          <w:lang w:eastAsia="en-US"/>
        </w:rPr>
        <w:t>Pzp</w:t>
      </w:r>
      <w:proofErr w:type="spellEnd"/>
      <w:r w:rsidRPr="00B54BB1">
        <w:rPr>
          <w:sz w:val="21"/>
          <w:szCs w:val="21"/>
          <w:lang w:eastAsia="en-US"/>
        </w:rPr>
        <w:t>.</w:t>
      </w:r>
    </w:p>
    <w:p w14:paraId="7EF064F3" w14:textId="77777777" w:rsidR="00587FD0" w:rsidRPr="00B54BB1" w:rsidRDefault="00587FD0" w:rsidP="00587FD0">
      <w:pPr>
        <w:suppressAutoHyphens w:val="0"/>
        <w:spacing w:after="0" w:line="240" w:lineRule="auto"/>
        <w:ind w:left="425"/>
        <w:jc w:val="both"/>
        <w:rPr>
          <w:sz w:val="16"/>
          <w:szCs w:val="16"/>
          <w:lang w:eastAsia="en-US"/>
        </w:rPr>
      </w:pPr>
      <w:r w:rsidRPr="00B54BB1">
        <w:rPr>
          <w:sz w:val="21"/>
          <w:szCs w:val="21"/>
          <w:lang w:eastAsia="en-US"/>
        </w:rPr>
        <w:t xml:space="preserve">Oświadczam, że nie podlegam wykluczeniu z postępowania na podstawie art. 109 ust. 1 ustawy </w:t>
      </w:r>
      <w:proofErr w:type="spellStart"/>
      <w:r w:rsidRPr="00B54BB1">
        <w:rPr>
          <w:sz w:val="21"/>
          <w:szCs w:val="21"/>
          <w:lang w:eastAsia="en-US"/>
        </w:rPr>
        <w:t>Pzp</w:t>
      </w:r>
      <w:proofErr w:type="spellEnd"/>
      <w:r w:rsidRPr="00B54BB1">
        <w:rPr>
          <w:sz w:val="16"/>
          <w:szCs w:val="16"/>
          <w:lang w:eastAsia="en-US"/>
        </w:rPr>
        <w:t>.</w:t>
      </w:r>
    </w:p>
    <w:p w14:paraId="675DCD50" w14:textId="6912F2BC" w:rsidR="00587FD0" w:rsidRPr="00B54BB1" w:rsidRDefault="00587FD0" w:rsidP="00587FD0">
      <w:pPr>
        <w:numPr>
          <w:ilvl w:val="0"/>
          <w:numId w:val="122"/>
        </w:numPr>
        <w:suppressAutoHyphens w:val="0"/>
        <w:spacing w:after="0" w:line="240" w:lineRule="auto"/>
        <w:ind w:left="425"/>
        <w:contextualSpacing/>
        <w:jc w:val="both"/>
        <w:rPr>
          <w:sz w:val="16"/>
          <w:szCs w:val="16"/>
          <w:lang w:eastAsia="en-US"/>
        </w:rPr>
      </w:pPr>
      <w:r w:rsidRPr="00B54BB1">
        <w:rPr>
          <w:color w:val="0070C0"/>
          <w:sz w:val="16"/>
          <w:szCs w:val="16"/>
          <w:lang w:eastAsia="en-US"/>
        </w:rPr>
        <w:t xml:space="preserve">[UWAGA: zastosować, gdy zachodzą przesłanki wykluczenia z art. 108 ust. 1 pkt 1, 2 i 5 lub art.109 ust.1 pkt 5 i 7 ustawy </w:t>
      </w:r>
      <w:proofErr w:type="spellStart"/>
      <w:r w:rsidRPr="00B54BB1">
        <w:rPr>
          <w:color w:val="0070C0"/>
          <w:sz w:val="16"/>
          <w:szCs w:val="16"/>
          <w:lang w:eastAsia="en-US"/>
        </w:rPr>
        <w:t>Pzp</w:t>
      </w:r>
      <w:proofErr w:type="spellEnd"/>
      <w:r w:rsidRPr="00B54BB1">
        <w:rPr>
          <w:color w:val="0070C0"/>
          <w:sz w:val="16"/>
          <w:szCs w:val="16"/>
          <w:lang w:eastAsia="en-US"/>
        </w:rPr>
        <w:t xml:space="preserve">, a wykonawca korzysta z procedury samooczyszczenia, o której mowa w art. 110 ust. 2 ustawy </w:t>
      </w:r>
      <w:proofErr w:type="spellStart"/>
      <w:r w:rsidRPr="00B54BB1">
        <w:rPr>
          <w:color w:val="0070C0"/>
          <w:sz w:val="16"/>
          <w:szCs w:val="16"/>
          <w:lang w:eastAsia="en-US"/>
        </w:rPr>
        <w:t>Pzp</w:t>
      </w:r>
      <w:proofErr w:type="spellEnd"/>
      <w:r w:rsidRPr="00B54BB1">
        <w:rPr>
          <w:color w:val="0070C0"/>
          <w:sz w:val="16"/>
          <w:szCs w:val="16"/>
          <w:lang w:eastAsia="en-US"/>
        </w:rPr>
        <w:t>]</w:t>
      </w:r>
      <w:r w:rsidRPr="00B54BB1">
        <w:rPr>
          <w:color w:val="0070C0"/>
          <w:sz w:val="21"/>
          <w:szCs w:val="21"/>
          <w:lang w:eastAsia="en-US"/>
        </w:rPr>
        <w:t xml:space="preserve"> </w:t>
      </w:r>
      <w:r w:rsidRPr="00B54BB1">
        <w:rPr>
          <w:sz w:val="21"/>
          <w:szCs w:val="21"/>
          <w:lang w:eastAsia="en-US"/>
        </w:rPr>
        <w:t xml:space="preserve">Oświadczam, że zachodzą </w:t>
      </w:r>
      <w:r>
        <w:rPr>
          <w:sz w:val="21"/>
          <w:szCs w:val="21"/>
          <w:lang w:eastAsia="en-US"/>
        </w:rPr>
        <w:br/>
      </w:r>
      <w:r w:rsidRPr="00B54BB1">
        <w:rPr>
          <w:sz w:val="21"/>
          <w:szCs w:val="21"/>
          <w:lang w:eastAsia="en-US"/>
        </w:rPr>
        <w:t xml:space="preserve">w stosunku do mnie podstawy wykluczenia z postępowania na podstawie art. …………. ustawy </w:t>
      </w:r>
      <w:proofErr w:type="spellStart"/>
      <w:r w:rsidRPr="00B54BB1">
        <w:rPr>
          <w:sz w:val="21"/>
          <w:szCs w:val="21"/>
          <w:lang w:eastAsia="en-US"/>
        </w:rPr>
        <w:t>Pzp</w:t>
      </w:r>
      <w:proofErr w:type="spellEnd"/>
      <w:r w:rsidRPr="00B54BB1">
        <w:rPr>
          <w:sz w:val="20"/>
          <w:szCs w:val="20"/>
          <w:lang w:eastAsia="en-US"/>
        </w:rPr>
        <w:t xml:space="preserve"> </w:t>
      </w:r>
      <w:r w:rsidRPr="00B54BB1">
        <w:rPr>
          <w:i/>
          <w:sz w:val="16"/>
          <w:szCs w:val="16"/>
          <w:lang w:eastAsia="en-US"/>
        </w:rPr>
        <w:t xml:space="preserve">(podać mającą zastosowanie podstawę wykluczenia spośród wymienionych w art. 108 ust. 1 pkt 1, 2 i 5 lub art. 109 ust. 1 pkt5 i 7 ustawy </w:t>
      </w:r>
      <w:proofErr w:type="spellStart"/>
      <w:r w:rsidRPr="00B54BB1">
        <w:rPr>
          <w:i/>
          <w:sz w:val="16"/>
          <w:szCs w:val="16"/>
          <w:lang w:eastAsia="en-US"/>
        </w:rPr>
        <w:t>Pzp</w:t>
      </w:r>
      <w:proofErr w:type="spellEnd"/>
      <w:r w:rsidRPr="00B54BB1">
        <w:rPr>
          <w:i/>
          <w:sz w:val="16"/>
          <w:szCs w:val="16"/>
          <w:lang w:eastAsia="en-US"/>
        </w:rPr>
        <w:t>).</w:t>
      </w:r>
      <w:r w:rsidRPr="00B54BB1">
        <w:rPr>
          <w:sz w:val="20"/>
          <w:szCs w:val="20"/>
          <w:lang w:eastAsia="en-US"/>
        </w:rPr>
        <w:t xml:space="preserve"> </w:t>
      </w:r>
      <w:r w:rsidRPr="00B54BB1">
        <w:rPr>
          <w:sz w:val="21"/>
          <w:szCs w:val="21"/>
          <w:lang w:eastAsia="en-US"/>
        </w:rPr>
        <w:t xml:space="preserve">Jednocześnie oświadczam, że w związku z ww. okolicznością, na podstawie art. 110 ust. 2 ustawy </w:t>
      </w:r>
      <w:proofErr w:type="spellStart"/>
      <w:r w:rsidRPr="00B54BB1">
        <w:rPr>
          <w:sz w:val="21"/>
          <w:szCs w:val="21"/>
          <w:lang w:eastAsia="en-US"/>
        </w:rPr>
        <w:t>Pzp</w:t>
      </w:r>
      <w:proofErr w:type="spellEnd"/>
      <w:r w:rsidRPr="00B54BB1">
        <w:rPr>
          <w:sz w:val="21"/>
          <w:szCs w:val="21"/>
          <w:lang w:eastAsia="en-US"/>
        </w:rPr>
        <w:t xml:space="preserve"> podjąłem następujące środki naprawcze i zapobiegawcze:</w:t>
      </w:r>
    </w:p>
    <w:p w14:paraId="149A6CD4" w14:textId="469B9A0E" w:rsidR="00587FD0" w:rsidRPr="00B54BB1" w:rsidRDefault="00587FD0" w:rsidP="00587FD0">
      <w:pPr>
        <w:suppressAutoHyphens w:val="0"/>
        <w:spacing w:after="0" w:line="360" w:lineRule="auto"/>
        <w:ind w:left="426"/>
        <w:contextualSpacing/>
        <w:jc w:val="both"/>
        <w:rPr>
          <w:sz w:val="16"/>
          <w:szCs w:val="16"/>
          <w:lang w:eastAsia="en-US"/>
        </w:rPr>
      </w:pPr>
      <w:r w:rsidRPr="00B54BB1">
        <w:rPr>
          <w:sz w:val="21"/>
          <w:szCs w:val="21"/>
          <w:lang w:eastAsia="en-US"/>
        </w:rPr>
        <w:t>……………………………………………………………………………………………………………………………………………………………………………………………………………</w:t>
      </w:r>
      <w:r w:rsidR="00F05E50">
        <w:rPr>
          <w:sz w:val="21"/>
          <w:szCs w:val="21"/>
          <w:lang w:eastAsia="en-US"/>
        </w:rPr>
        <w:t>..</w:t>
      </w:r>
    </w:p>
    <w:p w14:paraId="034DB0AD" w14:textId="77777777" w:rsidR="00587FD0" w:rsidRPr="00B54BB1" w:rsidRDefault="00587FD0" w:rsidP="00587FD0">
      <w:pPr>
        <w:numPr>
          <w:ilvl w:val="0"/>
          <w:numId w:val="122"/>
        </w:numPr>
        <w:suppressAutoHyphens w:val="0"/>
        <w:spacing w:after="0" w:line="240" w:lineRule="auto"/>
        <w:ind w:left="425" w:hanging="357"/>
        <w:jc w:val="both"/>
        <w:rPr>
          <w:sz w:val="21"/>
          <w:szCs w:val="21"/>
          <w:lang w:eastAsia="en-US"/>
        </w:rPr>
      </w:pPr>
      <w:r w:rsidRPr="00B54BB1">
        <w:rPr>
          <w:sz w:val="21"/>
          <w:szCs w:val="21"/>
          <w:lang w:eastAsia="en-US"/>
        </w:rPr>
        <w:t>Oświadczam, że nie zachodzą w stosunku do mnie przesłanki wykluczenia z postępowania na podstawie art. 7 ust</w:t>
      </w:r>
      <w:r w:rsidRPr="00B54BB1">
        <w:rPr>
          <w:rFonts w:eastAsia="Times New Roman"/>
          <w:sz w:val="21"/>
          <w:szCs w:val="21"/>
          <w:lang w:eastAsia="pl-PL"/>
        </w:rPr>
        <w:t xml:space="preserve">. 1 ustawy </w:t>
      </w:r>
      <w:r w:rsidRPr="00B54BB1">
        <w:rPr>
          <w:sz w:val="21"/>
          <w:szCs w:val="21"/>
          <w:lang w:eastAsia="en-US"/>
        </w:rPr>
        <w:t>z dnia 13 kwietnia 2022 r.</w:t>
      </w:r>
      <w:r w:rsidRPr="00B54BB1">
        <w:rPr>
          <w:i/>
          <w:iCs/>
          <w:sz w:val="21"/>
          <w:szCs w:val="21"/>
          <w:lang w:eastAsia="en-US"/>
        </w:rPr>
        <w:t xml:space="preserve"> </w:t>
      </w:r>
      <w:r w:rsidRPr="00B54BB1">
        <w:rPr>
          <w:i/>
          <w:iCs/>
          <w:color w:val="222222"/>
          <w:sz w:val="21"/>
          <w:szCs w:val="21"/>
          <w:lang w:eastAsia="en-US"/>
        </w:rPr>
        <w:t xml:space="preserve">o szczególnych rozwiązaniach w zakresie przeciwdziałania wspieraniu agresji na Ukrainę oraz służących ochronie bezpieczeństwa narodowego </w:t>
      </w:r>
      <w:r w:rsidRPr="00B54BB1">
        <w:rPr>
          <w:iCs/>
          <w:color w:val="222222"/>
          <w:sz w:val="21"/>
          <w:szCs w:val="21"/>
          <w:lang w:eastAsia="en-US"/>
        </w:rPr>
        <w:t>(Dz. U. poz. 835)</w:t>
      </w:r>
      <w:r w:rsidRPr="00B54BB1">
        <w:rPr>
          <w:i/>
          <w:iCs/>
          <w:color w:val="222222"/>
          <w:sz w:val="21"/>
          <w:szCs w:val="21"/>
          <w:vertAlign w:val="superscript"/>
          <w:lang w:eastAsia="en-US"/>
        </w:rPr>
        <w:footnoteReference w:id="4"/>
      </w:r>
      <w:r w:rsidRPr="00B54BB1">
        <w:rPr>
          <w:i/>
          <w:iCs/>
          <w:color w:val="222222"/>
          <w:sz w:val="21"/>
          <w:szCs w:val="21"/>
          <w:lang w:eastAsia="en-US"/>
        </w:rPr>
        <w:t>.</w:t>
      </w:r>
    </w:p>
    <w:p w14:paraId="567F7E0A"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lastRenderedPageBreak/>
        <w:t>OŚWIADCZENIE DOTYCZĄCE WARUNKÓW UDZIAŁU W POSTĘPOWANIU:</w:t>
      </w:r>
    </w:p>
    <w:p w14:paraId="74133161" w14:textId="77777777" w:rsidR="00587FD0" w:rsidRPr="00B54BB1" w:rsidRDefault="00587FD0" w:rsidP="00587FD0">
      <w:pPr>
        <w:suppressAutoHyphens w:val="0"/>
        <w:spacing w:after="0" w:line="360" w:lineRule="auto"/>
        <w:jc w:val="both"/>
        <w:rPr>
          <w:rFonts w:eastAsia="Times New Roman"/>
          <w:sz w:val="21"/>
          <w:szCs w:val="21"/>
          <w:lang w:eastAsia="pl-PL"/>
        </w:rPr>
      </w:pPr>
    </w:p>
    <w:p w14:paraId="1F5A4EBA"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w:t>
      </w:r>
      <w:r w:rsidRPr="00B54BB1">
        <w:rPr>
          <w:rFonts w:eastAsia="Times New Roman"/>
          <w:color w:val="0070C0"/>
          <w:sz w:val="16"/>
          <w:szCs w:val="16"/>
          <w:lang w:eastAsia="pl-PL"/>
        </w:rPr>
        <w:t>]</w:t>
      </w:r>
    </w:p>
    <w:p w14:paraId="668AEC0B"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 xml:space="preserve">Oświadczam, że spełniam warunki udziału w postępowaniu określone przez zamawiającego w      …………..…………………………………………………..…………………………………………..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16"/>
          <w:szCs w:val="16"/>
          <w:lang w:eastAsia="pl-PL"/>
        </w:rPr>
        <w:t>.</w:t>
      </w:r>
    </w:p>
    <w:p w14:paraId="3DE7EEEC"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54BB1">
        <w:rPr>
          <w:rFonts w:eastAsia="Times New Roman"/>
          <w:color w:val="0070C0"/>
          <w:sz w:val="16"/>
          <w:szCs w:val="16"/>
          <w:lang w:eastAsia="pl-PL"/>
        </w:rPr>
        <w:t>]</w:t>
      </w:r>
    </w:p>
    <w:p w14:paraId="0C24EC21" w14:textId="075E159A" w:rsidR="00587FD0" w:rsidRPr="00B54BB1" w:rsidRDefault="00587FD0" w:rsidP="009A2594">
      <w:pPr>
        <w:suppressAutoHyphens w:val="0"/>
        <w:spacing w:after="0" w:line="360" w:lineRule="auto"/>
        <w:jc w:val="both"/>
        <w:rPr>
          <w:rFonts w:eastAsia="Times New Roman"/>
          <w:i/>
          <w:sz w:val="16"/>
          <w:szCs w:val="16"/>
          <w:lang w:eastAsia="pl-PL"/>
        </w:rPr>
      </w:pPr>
      <w:r w:rsidRPr="00B54BB1">
        <w:rPr>
          <w:rFonts w:eastAsia="Times New Roman"/>
          <w:sz w:val="21"/>
          <w:szCs w:val="21"/>
          <w:lang w:eastAsia="pl-PL"/>
        </w:rPr>
        <w:t>Oświadczam, że spełniam warunki udziału w postępowaniu określone przez zamawiającego w    …………..…………………………………………………..………………………………………</w:t>
      </w:r>
      <w:r w:rsidR="00F05E50">
        <w:rPr>
          <w:rFonts w:eastAsia="Times New Roman"/>
          <w:sz w:val="21"/>
          <w:szCs w:val="21"/>
          <w:lang w:eastAsia="pl-PL"/>
        </w:rPr>
        <w:br/>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w  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7F836342" w14:textId="77777777" w:rsidR="00587FD0" w:rsidRPr="00B54BB1" w:rsidRDefault="00587FD0" w:rsidP="00587FD0">
      <w:pPr>
        <w:suppressAutoHyphens w:val="0"/>
        <w:spacing w:after="0" w:line="360" w:lineRule="auto"/>
        <w:ind w:left="5664" w:firstLine="708"/>
        <w:jc w:val="both"/>
        <w:rPr>
          <w:rFonts w:eastAsia="Times New Roman"/>
          <w:i/>
          <w:sz w:val="12"/>
          <w:szCs w:val="12"/>
          <w:lang w:eastAsia="pl-PL"/>
        </w:rPr>
      </w:pPr>
    </w:p>
    <w:p w14:paraId="6E83E0CC" w14:textId="77777777" w:rsidR="00587FD0" w:rsidRPr="00B54BB1" w:rsidRDefault="00587FD0" w:rsidP="00587FD0">
      <w:pPr>
        <w:shd w:val="clear" w:color="auto" w:fill="BFBFBF"/>
        <w:suppressAutoHyphens w:val="0"/>
        <w:spacing w:after="120" w:line="360" w:lineRule="auto"/>
        <w:jc w:val="center"/>
        <w:rPr>
          <w:rFonts w:eastAsia="Times New Roman"/>
          <w:sz w:val="21"/>
          <w:szCs w:val="21"/>
          <w:lang w:eastAsia="pl-PL"/>
        </w:rPr>
      </w:pPr>
      <w:r w:rsidRPr="00B54BB1">
        <w:rPr>
          <w:rFonts w:eastAsia="Times New Roman"/>
          <w:b/>
          <w:sz w:val="21"/>
          <w:szCs w:val="21"/>
          <w:lang w:eastAsia="pl-PL"/>
        </w:rPr>
        <w:t>INFORMACJA W ZWIĄZKU Z POLEGANIEM NA ZDOLNOŚCIACH LUB SYTUACJI PODMIOTÓW UDOSTEPNIAJĄCYCH ZASOBY</w:t>
      </w:r>
      <w:r w:rsidRPr="00B54BB1">
        <w:rPr>
          <w:rFonts w:eastAsia="Times New Roman"/>
          <w:sz w:val="21"/>
          <w:szCs w:val="21"/>
          <w:lang w:eastAsia="pl-PL"/>
        </w:rPr>
        <w:t>:</w:t>
      </w:r>
    </w:p>
    <w:p w14:paraId="5453DBD5" w14:textId="2FF63A82" w:rsidR="00587FD0" w:rsidRPr="00B54BB1" w:rsidRDefault="00587FD0" w:rsidP="00587FD0">
      <w:pPr>
        <w:suppressAutoHyphens w:val="0"/>
        <w:spacing w:before="120" w:after="120" w:line="360" w:lineRule="auto"/>
        <w:jc w:val="both"/>
        <w:rPr>
          <w:rFonts w:eastAsia="Times New Roman"/>
          <w:sz w:val="21"/>
          <w:szCs w:val="21"/>
          <w:lang w:eastAsia="pl-PL"/>
        </w:rPr>
      </w:pPr>
      <w:r w:rsidRPr="00B54BB1">
        <w:rPr>
          <w:rFonts w:eastAsia="Times New Roman"/>
          <w:sz w:val="21"/>
          <w:szCs w:val="21"/>
          <w:lang w:eastAsia="pl-PL"/>
        </w:rPr>
        <w:t xml:space="preserve">Oświadczam, że w celu wykazania spełniania warunków udziału w postępowaniu, określonych przez zamawiającego w………………………………….…………………………...………..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polegam na zdolnościach lub sytuacji następującego/</w:t>
      </w:r>
      <w:proofErr w:type="spellStart"/>
      <w:r w:rsidRPr="00B54BB1">
        <w:rPr>
          <w:rFonts w:eastAsia="Times New Roman"/>
          <w:sz w:val="21"/>
          <w:szCs w:val="21"/>
          <w:lang w:eastAsia="pl-PL"/>
        </w:rPr>
        <w:t>ych</w:t>
      </w:r>
      <w:proofErr w:type="spellEnd"/>
      <w:r w:rsidRPr="00B54BB1">
        <w:rPr>
          <w:rFonts w:eastAsia="Times New Roman"/>
          <w:sz w:val="21"/>
          <w:szCs w:val="21"/>
          <w:lang w:eastAsia="pl-PL"/>
        </w:rPr>
        <w:t xml:space="preserve"> podmiotu/ów udostępniających zasoby: </w:t>
      </w:r>
      <w:r w:rsidRPr="00B54BB1">
        <w:rPr>
          <w:rFonts w:eastAsia="Times New Roman"/>
          <w:i/>
          <w:sz w:val="16"/>
          <w:szCs w:val="16"/>
          <w:lang w:eastAsia="pl-PL"/>
        </w:rPr>
        <w:t xml:space="preserve">(wskazać nazwę/y podmiotu/ów)……………… </w:t>
      </w:r>
      <w:r w:rsidRPr="00B54BB1">
        <w:rPr>
          <w:rFonts w:eastAsia="Times New Roman"/>
          <w:sz w:val="21"/>
          <w:szCs w:val="21"/>
          <w:lang w:eastAsia="pl-PL"/>
        </w:rPr>
        <w:t>………………………..……………………………..………………………………………..……………</w:t>
      </w:r>
      <w:r w:rsidRPr="00B54BB1">
        <w:rPr>
          <w:rFonts w:eastAsia="Times New Roman"/>
          <w:sz w:val="21"/>
          <w:szCs w:val="21"/>
          <w:lang w:eastAsia="pl-PL"/>
        </w:rPr>
        <w:br/>
        <w:t>w</w:t>
      </w:r>
      <w:r w:rsidR="00F05E50">
        <w:rPr>
          <w:rFonts w:eastAsia="Times New Roman"/>
          <w:sz w:val="21"/>
          <w:szCs w:val="21"/>
          <w:lang w:eastAsia="pl-PL"/>
        </w:rPr>
        <w:t xml:space="preserve"> </w:t>
      </w:r>
      <w:r w:rsidRPr="00B54BB1">
        <w:rPr>
          <w:rFonts w:eastAsia="Times New Roman"/>
          <w:sz w:val="21"/>
          <w:szCs w:val="21"/>
          <w:lang w:eastAsia="pl-PL"/>
        </w:rPr>
        <w:t>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30255F9C"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(określić odpowiedni zakres udostępnianych zasobów dla wskazanego podmiotu). </w:t>
      </w:r>
    </w:p>
    <w:p w14:paraId="24D1A65C"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19E7E43A"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702B3F83" w14:textId="77777777" w:rsidR="00587FD0" w:rsidRPr="00B54BB1" w:rsidRDefault="00587FD0" w:rsidP="00587FD0">
      <w:pPr>
        <w:shd w:val="clear" w:color="auto" w:fill="BFBFBF"/>
        <w:suppressAutoHyphens w:val="0"/>
        <w:spacing w:after="120" w:line="360" w:lineRule="auto"/>
        <w:jc w:val="center"/>
        <w:rPr>
          <w:rFonts w:eastAsia="Times New Roman"/>
          <w:b/>
          <w:sz w:val="21"/>
          <w:szCs w:val="21"/>
          <w:lang w:eastAsia="pl-PL"/>
        </w:rPr>
      </w:pPr>
      <w:r w:rsidRPr="00B54BB1">
        <w:rPr>
          <w:rFonts w:eastAsia="Times New Roman"/>
          <w:b/>
          <w:sz w:val="21"/>
          <w:szCs w:val="21"/>
          <w:lang w:eastAsia="pl-PL"/>
        </w:rPr>
        <w:t>OŚWIADCZENIE DOTYCZĄCE PODANYCH INFORMACJI:</w:t>
      </w:r>
    </w:p>
    <w:p w14:paraId="46307881" w14:textId="04765D52"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Oświadczam, że wszystkie informacje podane w powyższych oświadczeniach są aktualne i zgodne </w:t>
      </w:r>
      <w:r w:rsidR="00B934C4">
        <w:rPr>
          <w:rFonts w:eastAsia="Times New Roman"/>
          <w:sz w:val="21"/>
          <w:szCs w:val="21"/>
          <w:lang w:eastAsia="pl-PL"/>
        </w:rPr>
        <w:br/>
      </w:r>
      <w:r w:rsidRPr="00B54BB1">
        <w:rPr>
          <w:rFonts w:eastAsia="Times New Roman"/>
          <w:sz w:val="21"/>
          <w:szCs w:val="21"/>
          <w:lang w:eastAsia="pl-PL"/>
        </w:rPr>
        <w:t>z prawdą oraz zostały przedstawione z pełną świadomością konsekwencji wprowadzenia zamawiającego w błąd przy przedstawianiu informacji.</w:t>
      </w:r>
    </w:p>
    <w:p w14:paraId="4C8BC6B4" w14:textId="77777777" w:rsidR="00587FD0" w:rsidRPr="00F05E50" w:rsidRDefault="00587FD0" w:rsidP="00587FD0">
      <w:pPr>
        <w:suppressAutoHyphens w:val="0"/>
        <w:spacing w:after="120" w:line="360" w:lineRule="auto"/>
        <w:jc w:val="both"/>
        <w:rPr>
          <w:rFonts w:eastAsia="Times New Roman"/>
          <w:lang w:eastAsia="pl-PL"/>
        </w:rPr>
      </w:pPr>
      <w:r w:rsidRPr="00B54BB1">
        <w:rPr>
          <w:rFonts w:eastAsia="Times New Roman"/>
          <w:sz w:val="24"/>
          <w:szCs w:val="24"/>
          <w:lang w:eastAsia="pl-PL"/>
        </w:rPr>
        <w:t xml:space="preserve"> </w:t>
      </w:r>
    </w:p>
    <w:p w14:paraId="2952B910" w14:textId="77777777" w:rsidR="00587FD0" w:rsidRPr="00F05E50" w:rsidRDefault="00587FD0" w:rsidP="00587FD0">
      <w:pPr>
        <w:shd w:val="clear" w:color="auto" w:fill="BFBFBF"/>
        <w:suppressAutoHyphens w:val="0"/>
        <w:spacing w:after="120" w:line="360" w:lineRule="auto"/>
        <w:ind w:right="-144"/>
        <w:jc w:val="both"/>
        <w:rPr>
          <w:rFonts w:eastAsia="Times New Roman"/>
          <w:b/>
          <w:sz w:val="20"/>
          <w:szCs w:val="20"/>
          <w:lang w:eastAsia="pl-PL"/>
        </w:rPr>
      </w:pPr>
      <w:r w:rsidRPr="00F05E50">
        <w:rPr>
          <w:rFonts w:eastAsia="Times New Roman"/>
          <w:b/>
          <w:sz w:val="20"/>
          <w:szCs w:val="20"/>
          <w:lang w:eastAsia="pl-PL"/>
        </w:rPr>
        <w:t>INFORMACJA DOTYCZĄCA DOSTĘPU DO PODMIOTOWYCH ŚRODKÓW DOWODOWYCH:</w:t>
      </w:r>
    </w:p>
    <w:p w14:paraId="65927433" w14:textId="0A563EE8"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Wskazuję następujące podmiotowe środki dowodowe, które można uzyskać za pomocą bezpłatnych </w:t>
      </w:r>
      <w:r w:rsidR="00B934C4">
        <w:rPr>
          <w:rFonts w:eastAsia="Times New Roman"/>
          <w:sz w:val="21"/>
          <w:szCs w:val="21"/>
          <w:lang w:eastAsia="pl-PL"/>
        </w:rPr>
        <w:br/>
      </w:r>
      <w:r w:rsidRPr="00B54BB1">
        <w:rPr>
          <w:rFonts w:eastAsia="Times New Roman"/>
          <w:sz w:val="21"/>
          <w:szCs w:val="21"/>
          <w:lang w:eastAsia="pl-PL"/>
        </w:rPr>
        <w:t>i ogólnodostępnych baz danych, oraz</w:t>
      </w:r>
      <w:r w:rsidRPr="00B54BB1">
        <w:rPr>
          <w:rFonts w:eastAsia="Times New Roman"/>
          <w:sz w:val="24"/>
          <w:szCs w:val="24"/>
          <w:lang w:eastAsia="pl-PL"/>
        </w:rPr>
        <w:t xml:space="preserve"> </w:t>
      </w:r>
      <w:r w:rsidRPr="00B54BB1">
        <w:rPr>
          <w:rFonts w:eastAsia="Times New Roman"/>
          <w:sz w:val="21"/>
          <w:szCs w:val="21"/>
          <w:lang w:eastAsia="pl-PL"/>
        </w:rPr>
        <w:t>dane umożliwiające dostęp do tych środków:</w:t>
      </w:r>
    </w:p>
    <w:p w14:paraId="3E80BD1E"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1) ......................................................................................................................................................</w:t>
      </w:r>
    </w:p>
    <w:p w14:paraId="6BE3F3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230719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2) .......................................................................................................................................................</w:t>
      </w:r>
    </w:p>
    <w:p w14:paraId="626FAFF9" w14:textId="77777777" w:rsidR="00587FD0" w:rsidRPr="00B54BB1" w:rsidRDefault="00587FD0" w:rsidP="00587FD0">
      <w:pPr>
        <w:suppressAutoHyphens w:val="0"/>
        <w:spacing w:after="0" w:line="360" w:lineRule="auto"/>
        <w:jc w:val="both"/>
        <w:rPr>
          <w:rFonts w:eastAsia="Times New Roman"/>
          <w:i/>
          <w:sz w:val="16"/>
          <w:szCs w:val="16"/>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3EBB6F69" w14:textId="77777777"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t>……………………………………….</w:t>
      </w:r>
    </w:p>
    <w:p w14:paraId="37ADDB0C" w14:textId="77777777" w:rsidR="00587FD0" w:rsidRPr="00B54BB1" w:rsidRDefault="00587FD0" w:rsidP="00587FD0">
      <w:pPr>
        <w:spacing w:line="360" w:lineRule="auto"/>
        <w:jc w:val="both"/>
        <w:rPr>
          <w:color w:val="FF0000"/>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i/>
          <w:sz w:val="21"/>
          <w:szCs w:val="21"/>
          <w:lang w:eastAsia="pl-PL"/>
        </w:rPr>
        <w:tab/>
        <w:t xml:space="preserve">   </w:t>
      </w:r>
      <w:r>
        <w:rPr>
          <w:rFonts w:eastAsia="Times New Roman"/>
          <w:i/>
          <w:sz w:val="21"/>
          <w:szCs w:val="21"/>
          <w:lang w:eastAsia="pl-PL"/>
        </w:rPr>
        <w:t xml:space="preserve">  </w:t>
      </w:r>
      <w:r w:rsidRPr="00B54BB1">
        <w:rPr>
          <w:rFonts w:eastAsia="Times New Roman"/>
          <w:i/>
          <w:sz w:val="21"/>
          <w:szCs w:val="21"/>
          <w:lang w:eastAsia="pl-PL"/>
        </w:rPr>
        <w:t xml:space="preserve">    </w:t>
      </w:r>
      <w:r w:rsidRPr="00B54BB1">
        <w:rPr>
          <w:rFonts w:eastAsia="Times New Roman"/>
          <w:i/>
          <w:sz w:val="16"/>
          <w:szCs w:val="16"/>
          <w:lang w:eastAsia="pl-PL"/>
        </w:rPr>
        <w:t>kwalifikowany podpis elektroniczny lub podpis zaufany lub podpis osobisty</w:t>
      </w:r>
    </w:p>
    <w:p w14:paraId="7F680707" w14:textId="3A08DB49" w:rsidR="008631EE" w:rsidRDefault="008631EE" w:rsidP="0003122A">
      <w:pPr>
        <w:spacing w:after="0" w:line="240" w:lineRule="auto"/>
        <w:rPr>
          <w:b/>
          <w:i/>
          <w:u w:val="single"/>
        </w:rPr>
      </w:pPr>
    </w:p>
    <w:p w14:paraId="00D16354" w14:textId="7BDC3EE4" w:rsidR="004E6B69" w:rsidRDefault="004E6B69" w:rsidP="0003122A">
      <w:pPr>
        <w:spacing w:after="0" w:line="240" w:lineRule="auto"/>
        <w:rPr>
          <w:b/>
          <w:i/>
          <w:u w:val="single"/>
        </w:rPr>
      </w:pPr>
    </w:p>
    <w:p w14:paraId="4B65A591" w14:textId="158D90E8" w:rsidR="004E6B69" w:rsidRDefault="004E6B69" w:rsidP="0003122A">
      <w:pPr>
        <w:spacing w:after="0" w:line="240" w:lineRule="auto"/>
        <w:rPr>
          <w:b/>
          <w:i/>
          <w:u w:val="single"/>
        </w:rPr>
      </w:pPr>
    </w:p>
    <w:p w14:paraId="72FCD6F7" w14:textId="68CFB4E5" w:rsidR="004E6B69" w:rsidRDefault="004E6B69" w:rsidP="0003122A">
      <w:pPr>
        <w:spacing w:after="0" w:line="240" w:lineRule="auto"/>
        <w:rPr>
          <w:b/>
          <w:i/>
          <w:u w:val="single"/>
        </w:rPr>
      </w:pPr>
    </w:p>
    <w:p w14:paraId="035B9614" w14:textId="6B992B6B" w:rsidR="004E6B69" w:rsidRDefault="004E6B69" w:rsidP="0003122A">
      <w:pPr>
        <w:spacing w:after="0" w:line="240" w:lineRule="auto"/>
        <w:rPr>
          <w:b/>
          <w:i/>
          <w:u w:val="single"/>
        </w:rPr>
      </w:pPr>
    </w:p>
    <w:p w14:paraId="6E23A3E0" w14:textId="6852B9E4" w:rsidR="004E6B69" w:rsidRDefault="004E6B69" w:rsidP="0003122A">
      <w:pPr>
        <w:spacing w:after="0" w:line="240" w:lineRule="auto"/>
        <w:rPr>
          <w:b/>
          <w:i/>
          <w:u w:val="single"/>
        </w:rPr>
      </w:pPr>
    </w:p>
    <w:p w14:paraId="2B3B6688" w14:textId="05890BD1" w:rsidR="004E6B69" w:rsidRPr="00557971" w:rsidRDefault="004E6B69" w:rsidP="004E6B69">
      <w:pPr>
        <w:ind w:left="6372"/>
        <w:jc w:val="right"/>
        <w:rPr>
          <w:b/>
          <w:i/>
          <w:u w:val="single"/>
        </w:rPr>
      </w:pPr>
      <w:r w:rsidRPr="00557971">
        <w:rPr>
          <w:b/>
          <w:i/>
          <w:u w:val="single"/>
        </w:rPr>
        <w:lastRenderedPageBreak/>
        <w:t xml:space="preserve">ZAŁĄCZNIK NR </w:t>
      </w:r>
      <w:r>
        <w:rPr>
          <w:b/>
          <w:i/>
          <w:u w:val="single"/>
        </w:rPr>
        <w:t>9</w:t>
      </w:r>
    </w:p>
    <w:p w14:paraId="20D9414E" w14:textId="77777777" w:rsidR="004E6B69" w:rsidRPr="00557971" w:rsidRDefault="004E6B69" w:rsidP="004E6B69">
      <w:pPr>
        <w:ind w:left="6372"/>
        <w:jc w:val="right"/>
        <w:rPr>
          <w:b/>
          <w:i/>
          <w:u w:val="single"/>
        </w:rPr>
      </w:pPr>
    </w:p>
    <w:p w14:paraId="49AB1544" w14:textId="77777777" w:rsidR="004E6B69" w:rsidRPr="00557971" w:rsidRDefault="004E6B69" w:rsidP="004E6B69">
      <w:pPr>
        <w:ind w:left="6372"/>
        <w:jc w:val="right"/>
        <w:rPr>
          <w:b/>
          <w:i/>
          <w:u w:val="single"/>
        </w:rPr>
      </w:pPr>
    </w:p>
    <w:p w14:paraId="435BB9EE" w14:textId="77777777" w:rsidR="004E6B69" w:rsidRPr="00557971" w:rsidRDefault="004E6B69" w:rsidP="004E6B69">
      <w:pPr>
        <w:keepNext/>
        <w:keepLines/>
        <w:spacing w:before="240" w:after="0" w:line="240" w:lineRule="auto"/>
        <w:jc w:val="center"/>
        <w:outlineLvl w:val="0"/>
        <w:rPr>
          <w:rFonts w:eastAsia="Times New Roman"/>
          <w:b/>
          <w:kern w:val="32"/>
        </w:rPr>
      </w:pPr>
      <w:r w:rsidRPr="00557971">
        <w:rPr>
          <w:rFonts w:eastAsia="Times New Roman"/>
          <w:b/>
          <w:kern w:val="32"/>
        </w:rPr>
        <w:t xml:space="preserve">OŚWIADCZENIE WYKONAWCÓW </w:t>
      </w:r>
    </w:p>
    <w:p w14:paraId="30F8AC57" w14:textId="77777777" w:rsidR="004E6B69" w:rsidRPr="00557971" w:rsidRDefault="004E6B69" w:rsidP="004E6B69">
      <w:pPr>
        <w:keepNext/>
        <w:keepLines/>
        <w:spacing w:after="240"/>
        <w:jc w:val="center"/>
        <w:outlineLvl w:val="0"/>
        <w:rPr>
          <w:rFonts w:eastAsia="Times New Roman"/>
          <w:b/>
          <w:kern w:val="32"/>
        </w:rPr>
      </w:pPr>
      <w:r w:rsidRPr="00557971">
        <w:rPr>
          <w:rFonts w:eastAsia="Times New Roman"/>
          <w:b/>
          <w:kern w:val="32"/>
        </w:rPr>
        <w:t xml:space="preserve">WSPÓLNIE UBIEGAJĄCYCH SIĘ O ZAMÓWIENIE </w:t>
      </w:r>
    </w:p>
    <w:p w14:paraId="4EF84704" w14:textId="77777777" w:rsidR="004E6B69" w:rsidRPr="00557971" w:rsidRDefault="004E6B69" w:rsidP="004E6B69">
      <w:pPr>
        <w:keepNext/>
        <w:keepLines/>
        <w:spacing w:after="240"/>
        <w:jc w:val="center"/>
        <w:outlineLvl w:val="0"/>
        <w:rPr>
          <w:rFonts w:eastAsia="Times New Roman"/>
          <w:b/>
          <w:bCs/>
          <w:kern w:val="32"/>
          <w:lang w:eastAsia="ar-SA"/>
        </w:rPr>
      </w:pPr>
      <w:r w:rsidRPr="00557971">
        <w:rPr>
          <w:rFonts w:eastAsia="Times New Roman"/>
          <w:b/>
          <w:kern w:val="32"/>
        </w:rPr>
        <w:t>(o którym mowa w art. 117 ust. 4 ustawy)</w:t>
      </w:r>
    </w:p>
    <w:p w14:paraId="25C95440" w14:textId="77777777" w:rsidR="004E6B69" w:rsidRPr="00557971" w:rsidRDefault="004E6B69" w:rsidP="004E6B69">
      <w:pPr>
        <w:spacing w:before="120" w:after="0"/>
        <w:jc w:val="both"/>
        <w:rPr>
          <w:rFonts w:eastAsia="Times New Roman"/>
          <w:lang w:eastAsia="pl-PL"/>
        </w:rPr>
      </w:pPr>
    </w:p>
    <w:p w14:paraId="37B1CF07" w14:textId="77777777" w:rsidR="004E6B69" w:rsidRPr="00557971" w:rsidRDefault="004E6B69" w:rsidP="004E6B69">
      <w:pPr>
        <w:rPr>
          <w:b/>
        </w:rPr>
      </w:pPr>
      <w:r w:rsidRPr="00557971">
        <w:rPr>
          <w:b/>
        </w:rPr>
        <w:t xml:space="preserve">Oświadczenia wykonawców wspólnie ubiegających się o udzielenie zamówienia </w:t>
      </w:r>
    </w:p>
    <w:p w14:paraId="3B6006BA" w14:textId="77777777" w:rsidR="004E6B69" w:rsidRPr="00557971" w:rsidRDefault="004E6B69" w:rsidP="004E6B69">
      <w:r w:rsidRPr="00557971">
        <w:t xml:space="preserve">PODMIOTY W IMIENIU KTÓRYCH SKŁADANE JEST </w:t>
      </w:r>
      <w:r>
        <w:t>OŚ</w:t>
      </w:r>
      <w:r w:rsidRPr="00557971">
        <w:t>WIADCZENIE: ………..…………</w:t>
      </w:r>
    </w:p>
    <w:p w14:paraId="6DEED679" w14:textId="77777777" w:rsidR="004E6B69" w:rsidRPr="00557971" w:rsidRDefault="004E6B69" w:rsidP="004E6B69">
      <w:r w:rsidRPr="00557971">
        <w:t>…………………………………………………………………</w:t>
      </w:r>
      <w:r>
        <w:t>…..</w:t>
      </w:r>
      <w:r w:rsidRPr="00557971">
        <w:t xml:space="preserve">………………………………… </w:t>
      </w:r>
    </w:p>
    <w:p w14:paraId="7EA6D60A" w14:textId="77777777" w:rsidR="004E6B69" w:rsidRPr="00557971" w:rsidRDefault="004E6B69" w:rsidP="004E6B69">
      <w:r w:rsidRPr="00557971">
        <w:rPr>
          <w:sz w:val="18"/>
          <w:szCs w:val="18"/>
        </w:rPr>
        <w:t>(pełna nazwa/firma, adres, w zależności od podmiotu: NIP/PESEL, KRS/CEIDG)</w:t>
      </w:r>
      <w:r w:rsidRPr="00557971">
        <w:t xml:space="preserve"> ……………………………………</w:t>
      </w:r>
    </w:p>
    <w:p w14:paraId="616E4806" w14:textId="77777777" w:rsidR="004E6B69" w:rsidRPr="00557971" w:rsidRDefault="004E6B69" w:rsidP="004E6B69">
      <w:r w:rsidRPr="00557971">
        <w:t xml:space="preserve">…………………………………………………………………………………………………… </w:t>
      </w:r>
    </w:p>
    <w:p w14:paraId="5ECDFAE6" w14:textId="77777777" w:rsidR="004E6B69" w:rsidRPr="00557971" w:rsidRDefault="004E6B69" w:rsidP="004E6B69">
      <w:r w:rsidRPr="00557971">
        <w:rPr>
          <w:sz w:val="18"/>
          <w:szCs w:val="18"/>
        </w:rPr>
        <w:t>(pełna nazwa/firma, adres, w zależności od podmiotu: NIP/PESEL, KRS/CEIDG)</w:t>
      </w:r>
      <w:r w:rsidRPr="00557971">
        <w:t xml:space="preserve"> reprezentowane przez: ……….</w:t>
      </w:r>
    </w:p>
    <w:p w14:paraId="1F1F38E7" w14:textId="77777777" w:rsidR="004E6B69" w:rsidRPr="00557971" w:rsidRDefault="004E6B69" w:rsidP="004E6B69">
      <w:pPr>
        <w:spacing w:after="0" w:line="240" w:lineRule="auto"/>
      </w:pPr>
      <w:r w:rsidRPr="00557971">
        <w:t>……………………………………………………………………………………………………..</w:t>
      </w:r>
    </w:p>
    <w:p w14:paraId="0BD6A640" w14:textId="77777777" w:rsidR="004E6B69" w:rsidRPr="00557971" w:rsidRDefault="004E6B69" w:rsidP="004E6B69">
      <w:pPr>
        <w:jc w:val="center"/>
        <w:rPr>
          <w:sz w:val="18"/>
          <w:szCs w:val="18"/>
        </w:rPr>
      </w:pPr>
      <w:r w:rsidRPr="00557971">
        <w:rPr>
          <w:sz w:val="18"/>
          <w:szCs w:val="18"/>
        </w:rPr>
        <w:t>(imię, nazwisko, stanowisko/podstawa do reprezentacji)</w:t>
      </w:r>
    </w:p>
    <w:p w14:paraId="44B49ECC" w14:textId="77777777" w:rsidR="004E6B69" w:rsidRPr="00557971" w:rsidRDefault="004E6B69" w:rsidP="004E6B69">
      <w:pPr>
        <w:widowControl w:val="0"/>
        <w:spacing w:after="0" w:line="360" w:lineRule="auto"/>
        <w:jc w:val="center"/>
      </w:pPr>
      <w:r w:rsidRPr="00557971">
        <w:t>Oświadczenie składane na podstawie art. 117 ust. 4 ustawy z dnia 11 września 2019 r. Prawo zamówień publicznych (tekst jedn.: Dz. U. z 202</w:t>
      </w:r>
      <w:r>
        <w:t>4</w:t>
      </w:r>
      <w:r w:rsidRPr="00557971">
        <w:t xml:space="preserve"> r., poz. 1</w:t>
      </w:r>
      <w:r>
        <w:t>320</w:t>
      </w:r>
      <w:r w:rsidRPr="00557971">
        <w:t xml:space="preserve"> z </w:t>
      </w:r>
      <w:proofErr w:type="spellStart"/>
      <w:r w:rsidRPr="00557971">
        <w:t>późn</w:t>
      </w:r>
      <w:proofErr w:type="spellEnd"/>
      <w:r w:rsidRPr="00557971">
        <w:t xml:space="preserve">. zm.) - dalej: ustawa </w:t>
      </w:r>
      <w:proofErr w:type="spellStart"/>
      <w:r w:rsidRPr="00557971">
        <w:t>Pzp</w:t>
      </w:r>
      <w:proofErr w:type="spellEnd"/>
      <w:r w:rsidRPr="00557971">
        <w:t xml:space="preserve">  Na potrzeby postępowania o udzielenie zamówienia publicznego którego przedmiotem jest: </w:t>
      </w:r>
    </w:p>
    <w:p w14:paraId="156F4A0F" w14:textId="30FC5759" w:rsidR="004E6B69" w:rsidRPr="00557971" w:rsidRDefault="004E6B69" w:rsidP="004E6B69">
      <w:pPr>
        <w:suppressAutoHyphens w:val="0"/>
        <w:spacing w:after="0"/>
        <w:jc w:val="both"/>
        <w:rPr>
          <w:b/>
          <w:bCs/>
        </w:rPr>
      </w:pPr>
      <w:r w:rsidRPr="004E6B69">
        <w:rPr>
          <w:rFonts w:eastAsia="Times New Roman"/>
          <w:b/>
          <w:bCs/>
          <w:lang w:eastAsia="pl-PL"/>
        </w:rPr>
        <w:t>dostawa systemu do pomiarów drgań i hałasów na okręcie</w:t>
      </w:r>
      <w:r w:rsidRPr="00E112A1">
        <w:rPr>
          <w:rFonts w:eastAsia="Times New Roman"/>
          <w:b/>
          <w:bCs/>
          <w:lang w:eastAsia="pl-PL"/>
        </w:rPr>
        <w:t>,</w:t>
      </w:r>
      <w:r w:rsidRPr="00557971">
        <w:rPr>
          <w:b/>
        </w:rPr>
        <w:t xml:space="preserve"> </w:t>
      </w:r>
      <w:r w:rsidRPr="00557971">
        <w:rPr>
          <w:b/>
          <w:bCs/>
        </w:rPr>
        <w:t>(AMW-KANC.SZP.2712</w:t>
      </w:r>
      <w:r>
        <w:rPr>
          <w:b/>
          <w:bCs/>
        </w:rPr>
        <w:t>.18</w:t>
      </w:r>
      <w:r w:rsidRPr="00557971">
        <w:rPr>
          <w:b/>
          <w:bCs/>
        </w:rPr>
        <w:t>.202</w:t>
      </w:r>
      <w:r w:rsidRPr="00E112A1">
        <w:rPr>
          <w:b/>
          <w:bCs/>
        </w:rPr>
        <w:t>6</w:t>
      </w:r>
      <w:r w:rsidRPr="00557971">
        <w:rPr>
          <w:b/>
          <w:bCs/>
        </w:rPr>
        <w:t>)</w:t>
      </w:r>
    </w:p>
    <w:p w14:paraId="6978E7A8" w14:textId="77777777" w:rsidR="004E6B69" w:rsidRPr="00557971" w:rsidRDefault="004E6B69" w:rsidP="004E6B69">
      <w:pPr>
        <w:suppressAutoHyphens w:val="0"/>
        <w:spacing w:after="0"/>
        <w:jc w:val="both"/>
      </w:pPr>
    </w:p>
    <w:p w14:paraId="5E5BF970" w14:textId="77777777" w:rsidR="004E6B69" w:rsidRPr="00557971" w:rsidRDefault="004E6B69" w:rsidP="004E6B69">
      <w:pPr>
        <w:widowControl w:val="0"/>
        <w:spacing w:after="0" w:line="360" w:lineRule="auto"/>
        <w:jc w:val="center"/>
      </w:pPr>
      <w:r w:rsidRPr="00557971">
        <w:t>prowadzonego w trybie podstawowym działając jako pełnomocnik podmiotów, w imieniu których składane jest oświadczenie oświadczam, że:</w:t>
      </w:r>
    </w:p>
    <w:p w14:paraId="097D1CA0" w14:textId="77777777" w:rsidR="004E6B69" w:rsidRPr="00557971" w:rsidRDefault="004E6B69" w:rsidP="004E6B69">
      <w:pPr>
        <w:jc w:val="both"/>
      </w:pPr>
      <w:r w:rsidRPr="00557971">
        <w:t xml:space="preserve">Wykonawca: ……………………………………………………………………..…..…..………… </w:t>
      </w:r>
    </w:p>
    <w:p w14:paraId="1FBFDEEC" w14:textId="77777777" w:rsidR="004E6B69" w:rsidRPr="00557971" w:rsidRDefault="004E6B69" w:rsidP="004E6B69">
      <w:r w:rsidRPr="00557971">
        <w:t>Wykona następujący zakres świadczenia wynikającego z umowy o zamówienie publiczne:</w:t>
      </w:r>
    </w:p>
    <w:p w14:paraId="1ED7D170" w14:textId="77777777" w:rsidR="004E6B69" w:rsidRPr="00557971" w:rsidRDefault="004E6B69" w:rsidP="004E6B69">
      <w:r w:rsidRPr="00557971">
        <w:t>………………………………………………………………………………………………………</w:t>
      </w:r>
    </w:p>
    <w:p w14:paraId="588A7706" w14:textId="77777777" w:rsidR="004E6B69" w:rsidRPr="00557971" w:rsidRDefault="004E6B69" w:rsidP="004E6B69">
      <w:r w:rsidRPr="00557971">
        <w:t xml:space="preserve">Wykonawca: …………………………………………………..…..………… </w:t>
      </w:r>
    </w:p>
    <w:p w14:paraId="53050A01" w14:textId="77777777" w:rsidR="004E6B69" w:rsidRPr="00557971" w:rsidRDefault="004E6B69" w:rsidP="004E6B69">
      <w:r w:rsidRPr="00557971">
        <w:t>Wykona następujący zakres świadczenia wynikającego z umowy o zamówienie publiczne:</w:t>
      </w:r>
    </w:p>
    <w:p w14:paraId="035DA6A1" w14:textId="77777777" w:rsidR="004E6B69" w:rsidRPr="00557971" w:rsidRDefault="004E6B69" w:rsidP="004E6B69">
      <w:r w:rsidRPr="00557971">
        <w:t>………………………………………………………………………………………………………………………………………………………………………………………………………………</w:t>
      </w:r>
    </w:p>
    <w:p w14:paraId="3ACE0EEF" w14:textId="77777777" w:rsidR="004E6B69" w:rsidRPr="00557971" w:rsidRDefault="004E6B69" w:rsidP="004E6B69">
      <w:r w:rsidRPr="00557971">
        <w:t xml:space="preserve">Oświadczam, że wszystkie informacje podane w powyższych oświadczeniach są aktualne i zgodne </w:t>
      </w:r>
      <w:r w:rsidRPr="00557971">
        <w:br/>
        <w:t xml:space="preserve">z prawdą. </w:t>
      </w:r>
    </w:p>
    <w:p w14:paraId="0E1FB341" w14:textId="77777777" w:rsidR="004E6B69" w:rsidRDefault="004E6B69" w:rsidP="004E6B69">
      <w:pPr>
        <w:spacing w:after="0" w:line="240" w:lineRule="auto"/>
        <w:rPr>
          <w:b/>
          <w:i/>
          <w:u w:val="single"/>
        </w:rPr>
      </w:pPr>
    </w:p>
    <w:p w14:paraId="712C8294" w14:textId="5BAFBE95" w:rsidR="004E6B69" w:rsidRDefault="004E6B69" w:rsidP="004E6B69">
      <w:pPr>
        <w:spacing w:after="0" w:line="240" w:lineRule="auto"/>
        <w:rPr>
          <w:b/>
          <w:i/>
          <w:u w:val="single"/>
        </w:rPr>
      </w:pPr>
    </w:p>
    <w:p w14:paraId="002F3E63" w14:textId="77777777" w:rsidR="004E6B69" w:rsidRDefault="004E6B69" w:rsidP="004E6B69">
      <w:pPr>
        <w:spacing w:after="0" w:line="240" w:lineRule="auto"/>
        <w:rPr>
          <w:b/>
          <w:i/>
          <w:u w:val="single"/>
        </w:rPr>
      </w:pPr>
    </w:p>
    <w:p w14:paraId="4506AA87" w14:textId="6F6580F4" w:rsidR="004E6B69" w:rsidRPr="00557971" w:rsidRDefault="004E6B69" w:rsidP="004E6B69">
      <w:pPr>
        <w:spacing w:line="360" w:lineRule="auto"/>
        <w:jc w:val="right"/>
        <w:rPr>
          <w:b/>
          <w:i/>
          <w:u w:val="single"/>
        </w:rPr>
      </w:pPr>
      <w:r w:rsidRPr="00557971">
        <w:rPr>
          <w:b/>
          <w:i/>
          <w:u w:val="single"/>
        </w:rPr>
        <w:lastRenderedPageBreak/>
        <w:t xml:space="preserve">ZAŁĄCZNIK NR </w:t>
      </w:r>
      <w:r>
        <w:rPr>
          <w:b/>
          <w:i/>
          <w:u w:val="single"/>
        </w:rPr>
        <w:t>10</w:t>
      </w:r>
    </w:p>
    <w:p w14:paraId="2BC8E652" w14:textId="77777777" w:rsidR="004E6B69" w:rsidRPr="00557971" w:rsidRDefault="004E6B69" w:rsidP="004E6B69">
      <w:pPr>
        <w:rPr>
          <w:b/>
          <w:i/>
          <w:u w:val="single"/>
        </w:rPr>
      </w:pPr>
      <w:r w:rsidRPr="00557971">
        <w:rPr>
          <w:i/>
        </w:rPr>
        <w:t>Wykonawca:</w:t>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p>
    <w:p w14:paraId="55389322" w14:textId="77777777" w:rsidR="004E6B69" w:rsidRPr="00557971" w:rsidRDefault="004E6B69" w:rsidP="004E6B69">
      <w:pPr>
        <w:spacing w:after="0" w:line="260" w:lineRule="atLeast"/>
        <w:jc w:val="both"/>
        <w:rPr>
          <w:i/>
        </w:rPr>
      </w:pPr>
      <w:r w:rsidRPr="00557971">
        <w:rPr>
          <w:i/>
        </w:rPr>
        <w:t>…………………………………..</w:t>
      </w:r>
    </w:p>
    <w:p w14:paraId="767153CB" w14:textId="77777777" w:rsidR="004E6B69" w:rsidRPr="00557971" w:rsidRDefault="004E6B69" w:rsidP="004E6B69">
      <w:pPr>
        <w:spacing w:after="0" w:line="260" w:lineRule="atLeast"/>
        <w:jc w:val="both"/>
        <w:rPr>
          <w:i/>
        </w:rPr>
      </w:pPr>
      <w:r w:rsidRPr="00557971">
        <w:rPr>
          <w:i/>
        </w:rPr>
        <w:t>reprezentowany przez:</w:t>
      </w:r>
    </w:p>
    <w:p w14:paraId="74A887C8" w14:textId="77777777" w:rsidR="004E6B69" w:rsidRPr="00557971" w:rsidRDefault="004E6B69" w:rsidP="004E6B69">
      <w:pPr>
        <w:spacing w:after="0" w:line="260" w:lineRule="atLeast"/>
        <w:jc w:val="both"/>
        <w:rPr>
          <w:i/>
        </w:rPr>
      </w:pPr>
      <w:r w:rsidRPr="00557971">
        <w:rPr>
          <w:i/>
        </w:rPr>
        <w:t>…………………………………….</w:t>
      </w:r>
    </w:p>
    <w:p w14:paraId="006DF95F" w14:textId="77777777" w:rsidR="004E6B69" w:rsidRPr="00557971" w:rsidRDefault="004E6B69" w:rsidP="004E6B69">
      <w:pPr>
        <w:spacing w:after="0" w:line="260" w:lineRule="atLeast"/>
        <w:jc w:val="both"/>
        <w:rPr>
          <w:i/>
          <w:sz w:val="18"/>
          <w:szCs w:val="18"/>
        </w:rPr>
      </w:pPr>
      <w:r w:rsidRPr="00557971">
        <w:rPr>
          <w:i/>
          <w:sz w:val="18"/>
          <w:szCs w:val="18"/>
        </w:rPr>
        <w:t xml:space="preserve">(imię, nazwisko, stanowisko/podstawa do  </w:t>
      </w:r>
    </w:p>
    <w:p w14:paraId="160472C7" w14:textId="77777777" w:rsidR="004E6B69" w:rsidRPr="00557971" w:rsidRDefault="004E6B69" w:rsidP="004E6B69">
      <w:pPr>
        <w:spacing w:after="0" w:line="260" w:lineRule="atLeast"/>
        <w:jc w:val="both"/>
        <w:rPr>
          <w:i/>
          <w:sz w:val="18"/>
          <w:szCs w:val="18"/>
        </w:rPr>
      </w:pPr>
      <w:r w:rsidRPr="00557971">
        <w:rPr>
          <w:i/>
          <w:sz w:val="18"/>
          <w:szCs w:val="18"/>
        </w:rPr>
        <w:t>reprezentacji)</w:t>
      </w:r>
    </w:p>
    <w:p w14:paraId="43B3F7CA" w14:textId="77777777" w:rsidR="004E6B69" w:rsidRPr="00557971" w:rsidRDefault="004E6B69" w:rsidP="004E6B69">
      <w:pPr>
        <w:suppressAutoHyphens w:val="0"/>
        <w:spacing w:after="0" w:line="240" w:lineRule="auto"/>
        <w:ind w:left="540"/>
        <w:jc w:val="center"/>
        <w:outlineLvl w:val="0"/>
        <w:rPr>
          <w:rFonts w:eastAsia="Times New Roman"/>
          <w:b/>
          <w:bCs/>
          <w:sz w:val="24"/>
          <w:szCs w:val="24"/>
          <w:lang w:eastAsia="pl-PL"/>
        </w:rPr>
      </w:pPr>
    </w:p>
    <w:p w14:paraId="6A35C7E6" w14:textId="77777777" w:rsidR="004E6B69" w:rsidRPr="00557971" w:rsidRDefault="004E6B69" w:rsidP="004E6B69">
      <w:pPr>
        <w:suppressAutoHyphens w:val="0"/>
        <w:spacing w:after="0" w:line="240" w:lineRule="auto"/>
        <w:ind w:left="540"/>
        <w:jc w:val="center"/>
        <w:outlineLvl w:val="0"/>
        <w:rPr>
          <w:rFonts w:eastAsia="Times New Roman"/>
          <w:b/>
          <w:bCs/>
          <w:sz w:val="24"/>
          <w:szCs w:val="24"/>
          <w:lang w:eastAsia="pl-PL"/>
        </w:rPr>
      </w:pPr>
      <w:r w:rsidRPr="00557971">
        <w:rPr>
          <w:rFonts w:eastAsia="Times New Roman"/>
          <w:b/>
          <w:bCs/>
          <w:sz w:val="24"/>
          <w:szCs w:val="24"/>
          <w:lang w:eastAsia="pl-PL"/>
        </w:rPr>
        <w:t>OŚWIADCZENIE</w:t>
      </w:r>
    </w:p>
    <w:p w14:paraId="2C42BE0A" w14:textId="77777777" w:rsidR="004E6B69" w:rsidRPr="00557971" w:rsidRDefault="004E6B69" w:rsidP="004E6B69">
      <w:pPr>
        <w:suppressAutoHyphens w:val="0"/>
        <w:spacing w:after="0" w:line="240" w:lineRule="auto"/>
        <w:jc w:val="center"/>
        <w:outlineLvl w:val="0"/>
        <w:rPr>
          <w:rFonts w:eastAsia="Times New Roman"/>
          <w:b/>
          <w:sz w:val="24"/>
          <w:szCs w:val="24"/>
          <w:lang w:eastAsia="pl-PL"/>
        </w:rPr>
      </w:pPr>
      <w:r w:rsidRPr="00557971">
        <w:rPr>
          <w:rFonts w:eastAsia="Times New Roman"/>
          <w:b/>
          <w:sz w:val="24"/>
          <w:szCs w:val="24"/>
          <w:lang w:eastAsia="pl-PL"/>
        </w:rPr>
        <w:t xml:space="preserve">O SPEŁNIANIU WARUNKÓW UDZIAŁU W POSTĘPOWANIU </w:t>
      </w:r>
    </w:p>
    <w:p w14:paraId="1781464C" w14:textId="77777777" w:rsidR="004E6B69" w:rsidRPr="00557971" w:rsidRDefault="004E6B69" w:rsidP="004E6B69">
      <w:pPr>
        <w:suppressAutoHyphens w:val="0"/>
        <w:spacing w:after="0" w:line="240" w:lineRule="auto"/>
        <w:ind w:left="540"/>
        <w:jc w:val="center"/>
        <w:outlineLvl w:val="0"/>
        <w:rPr>
          <w:rFonts w:eastAsia="Times New Roman"/>
          <w:b/>
          <w:bCs/>
          <w:sz w:val="24"/>
          <w:szCs w:val="24"/>
          <w:lang w:eastAsia="pl-PL"/>
        </w:rPr>
      </w:pPr>
    </w:p>
    <w:p w14:paraId="5572A215" w14:textId="77777777" w:rsidR="004E6B69" w:rsidRPr="00557971" w:rsidRDefault="004E6B69" w:rsidP="004E6B69">
      <w:pPr>
        <w:tabs>
          <w:tab w:val="center" w:pos="4536"/>
          <w:tab w:val="right" w:pos="9072"/>
        </w:tabs>
        <w:suppressAutoHyphens w:val="0"/>
        <w:spacing w:after="0" w:line="240" w:lineRule="auto"/>
        <w:jc w:val="both"/>
        <w:rPr>
          <w:rFonts w:eastAsia="Times New Roman"/>
          <w:sz w:val="24"/>
          <w:szCs w:val="24"/>
          <w:lang w:eastAsia="pl-PL"/>
        </w:rPr>
      </w:pPr>
    </w:p>
    <w:p w14:paraId="29C0DC9E" w14:textId="493987D6" w:rsidR="004E6B69" w:rsidRDefault="004E6B69" w:rsidP="004E6B69">
      <w:pPr>
        <w:jc w:val="center"/>
        <w:rPr>
          <w:rFonts w:eastAsiaTheme="minorHAnsi"/>
          <w:b/>
          <w:lang w:eastAsia="en-US"/>
        </w:rPr>
      </w:pPr>
      <w:r w:rsidRPr="00557971">
        <w:rPr>
          <w:rFonts w:eastAsia="Times New Roman"/>
          <w:sz w:val="24"/>
          <w:szCs w:val="24"/>
          <w:lang w:eastAsia="pl-PL"/>
        </w:rPr>
        <w:t>Składając ofertę w postępowaniu na:</w:t>
      </w:r>
      <w:r w:rsidRPr="00557971">
        <w:rPr>
          <w:rFonts w:eastAsia="Times New Roman"/>
          <w:sz w:val="24"/>
          <w:szCs w:val="24"/>
          <w:lang w:eastAsia="pl-PL"/>
        </w:rPr>
        <w:br/>
      </w:r>
      <w:bookmarkStart w:id="21" w:name="_Hlk227230531"/>
      <w:r w:rsidRPr="004E6B69">
        <w:rPr>
          <w:rFonts w:eastAsiaTheme="minorHAnsi"/>
          <w:b/>
          <w:lang w:eastAsia="en-US"/>
        </w:rPr>
        <w:t>dostawa systemu do pomiarów drgań i hałasów na okręcie</w:t>
      </w:r>
      <w:bookmarkEnd w:id="21"/>
    </w:p>
    <w:p w14:paraId="66DC5CD5" w14:textId="17991F80" w:rsidR="004E6B69" w:rsidRPr="00557971" w:rsidRDefault="004E6B69" w:rsidP="004E6B69">
      <w:pPr>
        <w:jc w:val="center"/>
      </w:pPr>
      <w:r w:rsidRPr="00557971">
        <w:rPr>
          <w:rFonts w:eastAsiaTheme="minorHAnsi"/>
          <w:b/>
          <w:lang w:eastAsia="en-US"/>
        </w:rPr>
        <w:t xml:space="preserve"> (AMW-KANC.SZP.2712.</w:t>
      </w:r>
      <w:r>
        <w:rPr>
          <w:rFonts w:eastAsiaTheme="minorHAnsi"/>
          <w:b/>
          <w:lang w:eastAsia="en-US"/>
        </w:rPr>
        <w:t>18</w:t>
      </w:r>
      <w:r w:rsidRPr="00557971">
        <w:rPr>
          <w:rFonts w:eastAsiaTheme="minorHAnsi"/>
          <w:b/>
          <w:lang w:eastAsia="en-US"/>
        </w:rPr>
        <w:t>.2026),</w:t>
      </w:r>
    </w:p>
    <w:p w14:paraId="2EE24380" w14:textId="77777777" w:rsidR="004E6B69" w:rsidRPr="00557971" w:rsidRDefault="004E6B69" w:rsidP="004E6B69">
      <w:pPr>
        <w:jc w:val="center"/>
        <w:rPr>
          <w:rFonts w:eastAsia="Times New Roman"/>
          <w:sz w:val="24"/>
          <w:szCs w:val="24"/>
          <w:lang w:eastAsia="pl-PL"/>
        </w:rPr>
      </w:pPr>
      <w:r w:rsidRPr="00557971">
        <w:rPr>
          <w:rFonts w:eastAsia="Times New Roman"/>
          <w:sz w:val="24"/>
          <w:szCs w:val="24"/>
          <w:lang w:eastAsia="pl-PL"/>
        </w:rPr>
        <w:t xml:space="preserve">oświadczamy, że spełniamy warunki udziału </w:t>
      </w:r>
      <w:r w:rsidRPr="00557971">
        <w:rPr>
          <w:rFonts w:eastAsia="Times New Roman"/>
          <w:sz w:val="24"/>
          <w:szCs w:val="24"/>
          <w:lang w:eastAsia="pl-PL"/>
        </w:rPr>
        <w:br/>
        <w:t>w postępowaniu określone przez Zamawiającego w SWZ:</w:t>
      </w:r>
    </w:p>
    <w:p w14:paraId="39446376" w14:textId="77777777" w:rsidR="004E6B69" w:rsidRPr="00557971" w:rsidRDefault="004E6B69" w:rsidP="004E6B69">
      <w:pPr>
        <w:tabs>
          <w:tab w:val="num" w:pos="2937"/>
        </w:tabs>
        <w:suppressAutoHyphens w:val="0"/>
        <w:spacing w:after="0" w:line="240" w:lineRule="auto"/>
        <w:jc w:val="both"/>
        <w:rPr>
          <w:rFonts w:eastAsia="Times New Roman"/>
          <w:sz w:val="24"/>
          <w:szCs w:val="24"/>
          <w:lang w:eastAsia="pl-PL"/>
        </w:rPr>
      </w:pPr>
    </w:p>
    <w:p w14:paraId="0FA8772B"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oświadczam, że spełniam warunki udziału w postępowaniu określone przez zamawiającego w Rozdziale 20 SWZ</w:t>
      </w:r>
    </w:p>
    <w:p w14:paraId="4CF0632B"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1. posiadam doświadczenie opisane przez Zamawiającego w Rozdziale 20 SWZ, w tym:</w:t>
      </w:r>
    </w:p>
    <w:p w14:paraId="3D194B74" w14:textId="77777777" w:rsidR="004E6B69" w:rsidRPr="00557971" w:rsidRDefault="004E6B69" w:rsidP="004E6B69">
      <w:pPr>
        <w:suppressAutoHyphens w:val="0"/>
        <w:snapToGrid w:val="0"/>
        <w:spacing w:after="160"/>
        <w:ind w:left="426" w:hanging="426"/>
        <w:jc w:val="both"/>
        <w:rPr>
          <w:rFonts w:eastAsiaTheme="minorHAnsi"/>
          <w:lang w:eastAsia="en-US"/>
        </w:rPr>
      </w:pPr>
      <w:r w:rsidRPr="00557971">
        <w:rPr>
          <w:rFonts w:eastAsiaTheme="minorHAnsi"/>
          <w:lang w:eastAsia="en-US"/>
        </w:rPr>
        <w:t>1) warunek ten spełniam samodzielnie – Tak w pełnym zakresie*/Tak, częściowo w zakresie ……………………………………./ Nie*,</w:t>
      </w:r>
    </w:p>
    <w:p w14:paraId="0E706B06" w14:textId="77777777" w:rsidR="004E6B69" w:rsidRPr="00557971" w:rsidRDefault="004E6B69" w:rsidP="004E6B69">
      <w:pPr>
        <w:suppressAutoHyphens w:val="0"/>
        <w:snapToGrid w:val="0"/>
        <w:spacing w:after="160"/>
        <w:ind w:left="426" w:hanging="426"/>
        <w:jc w:val="both"/>
        <w:rPr>
          <w:rFonts w:eastAsiaTheme="minorHAnsi"/>
          <w:lang w:eastAsia="en-US"/>
        </w:rPr>
      </w:pPr>
      <w:r w:rsidRPr="00557971">
        <w:rPr>
          <w:rFonts w:eastAsiaTheme="minorHAnsi"/>
          <w:lang w:eastAsia="en-US"/>
        </w:rPr>
        <w:t>2)   w celu spełnienia tego warunku polegam na zasadach określonych w art. 118 ustawy PZP, na następującym podmiocie*:</w:t>
      </w:r>
    </w:p>
    <w:p w14:paraId="09C67C68"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w:t>
      </w:r>
    </w:p>
    <w:p w14:paraId="1E9F503D" w14:textId="77777777" w:rsidR="004E6B69" w:rsidRPr="00557971" w:rsidRDefault="004E6B69" w:rsidP="004E6B69">
      <w:pPr>
        <w:suppressAutoHyphens w:val="0"/>
        <w:snapToGrid w:val="0"/>
        <w:spacing w:after="160"/>
        <w:jc w:val="both"/>
        <w:rPr>
          <w:rFonts w:eastAsiaTheme="minorHAnsi"/>
          <w:sz w:val="20"/>
          <w:szCs w:val="20"/>
          <w:lang w:eastAsia="en-US"/>
        </w:rPr>
      </w:pPr>
      <w:r w:rsidRPr="00557971">
        <w:rPr>
          <w:rFonts w:eastAsiaTheme="minorHAnsi"/>
          <w:sz w:val="20"/>
          <w:szCs w:val="20"/>
          <w:lang w:eastAsia="en-US"/>
        </w:rPr>
        <w:t>(należy podać pełną nazwę/firmę, adres, a także w zależności od podmiotu: NIP/PESEL, KRS/</w:t>
      </w:r>
      <w:proofErr w:type="spellStart"/>
      <w:r w:rsidRPr="00557971">
        <w:rPr>
          <w:rFonts w:eastAsiaTheme="minorHAnsi"/>
          <w:sz w:val="20"/>
          <w:szCs w:val="20"/>
          <w:lang w:eastAsia="en-US"/>
        </w:rPr>
        <w:t>CEiDG</w:t>
      </w:r>
      <w:proofErr w:type="spellEnd"/>
      <w:r w:rsidRPr="00557971">
        <w:rPr>
          <w:rFonts w:eastAsiaTheme="minorHAnsi"/>
          <w:sz w:val="20"/>
          <w:szCs w:val="20"/>
          <w:lang w:eastAsia="en-US"/>
        </w:rPr>
        <w:t>)</w:t>
      </w:r>
    </w:p>
    <w:p w14:paraId="60D5FF50"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w następującym zakresie:</w:t>
      </w:r>
    </w:p>
    <w:p w14:paraId="0CB08106"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w:t>
      </w:r>
    </w:p>
    <w:p w14:paraId="6A52784D"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 niepotrzebne skreślić</w:t>
      </w:r>
    </w:p>
    <w:p w14:paraId="78DE19DB" w14:textId="77777777" w:rsidR="004E6B69" w:rsidRPr="00557971" w:rsidRDefault="004E6B69" w:rsidP="004E6B69">
      <w:pPr>
        <w:suppressAutoHyphens w:val="0"/>
        <w:snapToGrid w:val="0"/>
        <w:spacing w:after="160"/>
        <w:jc w:val="both"/>
        <w:rPr>
          <w:rFonts w:eastAsiaTheme="minorHAnsi"/>
          <w:lang w:eastAsia="en-US"/>
        </w:rPr>
      </w:pPr>
    </w:p>
    <w:p w14:paraId="7B92D85F" w14:textId="77777777" w:rsidR="004E6B69" w:rsidRPr="00557971" w:rsidRDefault="004E6B69" w:rsidP="004E6B69">
      <w:pPr>
        <w:suppressAutoHyphens w:val="0"/>
        <w:snapToGrid w:val="0"/>
        <w:spacing w:after="160"/>
        <w:jc w:val="both"/>
        <w:rPr>
          <w:rFonts w:eastAsiaTheme="minorHAnsi"/>
          <w:lang w:eastAsia="en-US"/>
        </w:rPr>
      </w:pPr>
      <w:r w:rsidRPr="00557971">
        <w:rPr>
          <w:rFonts w:eastAsiaTheme="minorHAnsi"/>
          <w:lang w:eastAsia="en-US"/>
        </w:rPr>
        <w:t xml:space="preserve">Oświadczam, że wszystkie informacje podane w powyższych oświadczeniach są aktualne i zgodne </w:t>
      </w:r>
      <w:r w:rsidRPr="00557971">
        <w:rPr>
          <w:rFonts w:eastAsiaTheme="minorHAnsi"/>
          <w:lang w:eastAsia="en-US"/>
        </w:rPr>
        <w:br/>
        <w:t>z prawdą oraz zostały przedstawione z pełną świadomością konsekwencji wprowadzenia Zamawiającego w błąd przy przedstawianiu informacji</w:t>
      </w:r>
    </w:p>
    <w:p w14:paraId="4B83B16B" w14:textId="77777777" w:rsidR="004E6B69" w:rsidRDefault="004E6B69" w:rsidP="004E6B69">
      <w:pPr>
        <w:spacing w:after="0" w:line="240" w:lineRule="auto"/>
        <w:rPr>
          <w:b/>
          <w:i/>
          <w:u w:val="single"/>
        </w:rPr>
      </w:pPr>
    </w:p>
    <w:p w14:paraId="163A27EC" w14:textId="77777777" w:rsidR="004E6B69" w:rsidRDefault="004E6B69" w:rsidP="004E6B69">
      <w:pPr>
        <w:spacing w:after="0" w:line="240" w:lineRule="auto"/>
        <w:rPr>
          <w:b/>
          <w:i/>
          <w:u w:val="single"/>
        </w:rPr>
      </w:pPr>
    </w:p>
    <w:p w14:paraId="501A383D" w14:textId="77777777" w:rsidR="004E6B69" w:rsidRDefault="004E6B69" w:rsidP="004E6B69">
      <w:pPr>
        <w:ind w:left="6372"/>
        <w:jc w:val="right"/>
        <w:rPr>
          <w:b/>
          <w:i/>
          <w:u w:val="single"/>
        </w:rPr>
      </w:pPr>
    </w:p>
    <w:p w14:paraId="65C8C358" w14:textId="77777777" w:rsidR="004E6B69" w:rsidRDefault="004E6B69" w:rsidP="004E6B69">
      <w:pPr>
        <w:ind w:left="6372"/>
        <w:jc w:val="right"/>
        <w:rPr>
          <w:b/>
          <w:i/>
          <w:u w:val="single"/>
        </w:rPr>
      </w:pPr>
    </w:p>
    <w:p w14:paraId="715E2D8F" w14:textId="77777777" w:rsidR="004E6B69" w:rsidRDefault="004E6B69" w:rsidP="004E6B69">
      <w:pPr>
        <w:ind w:left="6372"/>
        <w:jc w:val="right"/>
        <w:rPr>
          <w:b/>
          <w:i/>
          <w:u w:val="single"/>
        </w:rPr>
      </w:pPr>
    </w:p>
    <w:p w14:paraId="539A49EC" w14:textId="61FAE633" w:rsidR="004E6B69" w:rsidRPr="00E112A1" w:rsidRDefault="004E6B69" w:rsidP="004E6B69">
      <w:pPr>
        <w:ind w:left="6372"/>
        <w:jc w:val="right"/>
        <w:rPr>
          <w:b/>
          <w:i/>
          <w:u w:val="single"/>
        </w:rPr>
      </w:pPr>
      <w:r w:rsidRPr="00E112A1">
        <w:rPr>
          <w:b/>
          <w:i/>
          <w:u w:val="single"/>
        </w:rPr>
        <w:lastRenderedPageBreak/>
        <w:t>ZAŁĄCZNIK NR 11</w:t>
      </w:r>
    </w:p>
    <w:p w14:paraId="6112BAC6" w14:textId="77777777" w:rsidR="004E6B69" w:rsidRPr="00E112A1" w:rsidRDefault="004E6B69" w:rsidP="004E6B69">
      <w:pPr>
        <w:ind w:left="6372"/>
        <w:jc w:val="right"/>
        <w:rPr>
          <w:b/>
          <w:i/>
          <w:u w:val="single"/>
        </w:rPr>
      </w:pPr>
    </w:p>
    <w:p w14:paraId="2694282E" w14:textId="77777777" w:rsidR="004E6B69" w:rsidRPr="00E112A1" w:rsidRDefault="004E6B69" w:rsidP="004E6B69">
      <w:pPr>
        <w:tabs>
          <w:tab w:val="left" w:pos="540"/>
          <w:tab w:val="left" w:pos="3260"/>
          <w:tab w:val="center" w:pos="4819"/>
          <w:tab w:val="left" w:pos="6083"/>
        </w:tabs>
        <w:spacing w:before="120" w:line="360" w:lineRule="auto"/>
        <w:jc w:val="center"/>
        <w:rPr>
          <w:rFonts w:eastAsia="Times New Roman"/>
          <w:b/>
          <w:bCs/>
          <w:sz w:val="28"/>
          <w:szCs w:val="24"/>
          <w:lang w:eastAsia="pl-PL"/>
        </w:rPr>
      </w:pPr>
      <w:r w:rsidRPr="00E112A1">
        <w:rPr>
          <w:b/>
          <w:sz w:val="24"/>
        </w:rPr>
        <w:t>WYKAZ DOSTAW</w:t>
      </w:r>
    </w:p>
    <w:p w14:paraId="1CD635EB" w14:textId="245E0FD0" w:rsidR="004E6B69" w:rsidRPr="00E112A1" w:rsidRDefault="004E6B69" w:rsidP="004E6B69">
      <w:pPr>
        <w:tabs>
          <w:tab w:val="num" w:pos="2937"/>
        </w:tabs>
        <w:suppressAutoHyphens w:val="0"/>
        <w:spacing w:after="0" w:line="240" w:lineRule="auto"/>
        <w:jc w:val="both"/>
        <w:rPr>
          <w:rFonts w:eastAsia="Times New Roman"/>
          <w:lang w:eastAsia="pl-PL"/>
        </w:rPr>
      </w:pPr>
      <w:r w:rsidRPr="00E112A1">
        <w:rPr>
          <w:rFonts w:eastAsia="Times New Roman"/>
          <w:lang w:eastAsia="pl-PL"/>
        </w:rPr>
        <w:t xml:space="preserve">Składając ofertę w postępowaniu </w:t>
      </w:r>
      <w:r w:rsidRPr="004E6B69">
        <w:rPr>
          <w:b/>
          <w:lang w:eastAsia="en-US"/>
        </w:rPr>
        <w:t>dostawa systemu do pomiarów drgań i hałasów na okręcie</w:t>
      </w:r>
      <w:r w:rsidRPr="00E112A1">
        <w:rPr>
          <w:b/>
          <w:lang w:eastAsia="en-US"/>
        </w:rPr>
        <w:t xml:space="preserve"> </w:t>
      </w:r>
      <w:r w:rsidRPr="00E112A1">
        <w:rPr>
          <w:b/>
          <w:bCs/>
        </w:rPr>
        <w:t>(AMW-KANC.SZP.2712.</w:t>
      </w:r>
      <w:r>
        <w:rPr>
          <w:b/>
          <w:bCs/>
        </w:rPr>
        <w:t>18</w:t>
      </w:r>
      <w:r w:rsidRPr="00E112A1">
        <w:rPr>
          <w:b/>
          <w:bCs/>
        </w:rPr>
        <w:t>.2026)</w:t>
      </w:r>
      <w:r w:rsidRPr="00E112A1">
        <w:rPr>
          <w:rFonts w:eastAsia="Times New Roman"/>
          <w:lang w:eastAsia="pl-PL"/>
        </w:rPr>
        <w:t xml:space="preserve"> oświadczam, że spełniam warunki udziału w postępowaniu określone przez Zamawiającego w SWZ i </w:t>
      </w:r>
      <w:r w:rsidRPr="00E112A1">
        <w:t>posiadam doświadczenie w dostawie</w:t>
      </w:r>
      <w:r w:rsidRPr="00E112A1">
        <w:rPr>
          <w:rFonts w:eastAsia="Times New Roman"/>
          <w:lang w:eastAsia="pl-PL"/>
        </w:rPr>
        <w:t>:</w:t>
      </w:r>
    </w:p>
    <w:p w14:paraId="60DF3D9A" w14:textId="77777777" w:rsidR="004E6B69" w:rsidRPr="00E112A1" w:rsidRDefault="004E6B69" w:rsidP="004E6B69">
      <w:pPr>
        <w:jc w:val="both"/>
      </w:pPr>
    </w:p>
    <w:p w14:paraId="6F4B36DA" w14:textId="77777777" w:rsidR="004E6B69" w:rsidRDefault="004E6B69" w:rsidP="004E6B69">
      <w:pPr>
        <w:suppressAutoHyphens w:val="0"/>
        <w:spacing w:before="120" w:after="120" w:line="240" w:lineRule="auto"/>
        <w:jc w:val="center"/>
        <w:rPr>
          <w:rFonts w:eastAsia="Times New Roman"/>
          <w:b/>
          <w:sz w:val="24"/>
          <w:szCs w:val="24"/>
          <w:lang w:eastAsia="pl-PL"/>
        </w:rPr>
      </w:pPr>
      <w:r w:rsidRPr="00E112A1">
        <w:rPr>
          <w:rFonts w:eastAsia="Times New Roman"/>
          <w:b/>
          <w:sz w:val="24"/>
          <w:szCs w:val="24"/>
          <w:lang w:eastAsia="pl-PL"/>
        </w:rPr>
        <w:t>WYKAZ NABYTEGO DOŚWIADCZENIA</w:t>
      </w:r>
    </w:p>
    <w:p w14:paraId="63B88C0D" w14:textId="77777777" w:rsidR="004E6B69" w:rsidRPr="00E112A1" w:rsidRDefault="004E6B69" w:rsidP="004E6B69">
      <w:pPr>
        <w:suppressAutoHyphens w:val="0"/>
        <w:spacing w:after="0" w:line="240" w:lineRule="auto"/>
        <w:jc w:val="center"/>
        <w:rPr>
          <w:rFonts w:eastAsia="Times New Roman"/>
          <w:b/>
          <w:color w:val="FF0000"/>
          <w:sz w:val="20"/>
          <w:szCs w:val="20"/>
          <w:lang w:eastAsia="pl-PL"/>
        </w:rPr>
      </w:pPr>
    </w:p>
    <w:p w14:paraId="523B5433" w14:textId="2F924634" w:rsidR="004E6B69" w:rsidRDefault="004E6B69" w:rsidP="004E6B69">
      <w:pPr>
        <w:spacing w:after="0" w:line="240" w:lineRule="auto"/>
        <w:jc w:val="both"/>
        <w:rPr>
          <w:b/>
          <w:lang w:eastAsia="en-US"/>
        </w:rPr>
      </w:pPr>
      <w:r w:rsidRPr="00E72659">
        <w:rPr>
          <w:b/>
          <w:lang w:eastAsia="en-US"/>
        </w:rPr>
        <w:t xml:space="preserve">            </w:t>
      </w:r>
    </w:p>
    <w:p w14:paraId="491A115A" w14:textId="77777777" w:rsidR="004E6B69" w:rsidRPr="00E112A1" w:rsidRDefault="004E6B69" w:rsidP="004E6B69">
      <w:pPr>
        <w:suppressAutoHyphens w:val="0"/>
        <w:spacing w:after="0" w:line="240" w:lineRule="auto"/>
        <w:rPr>
          <w:rFonts w:eastAsia="Times New Roman"/>
          <w:lang w:eastAsia="pl-PL"/>
        </w:rPr>
      </w:pP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836"/>
        <w:gridCol w:w="2552"/>
        <w:gridCol w:w="2552"/>
      </w:tblGrid>
      <w:tr w:rsidR="004E6B69" w:rsidRPr="00E112A1" w14:paraId="3C55C251" w14:textId="77777777" w:rsidTr="004E6B69">
        <w:trPr>
          <w:trHeight w:val="1102"/>
          <w:jc w:val="center"/>
        </w:trPr>
        <w:tc>
          <w:tcPr>
            <w:tcW w:w="704" w:type="dxa"/>
            <w:shd w:val="clear" w:color="auto" w:fill="D9D9D9"/>
            <w:vAlign w:val="center"/>
          </w:tcPr>
          <w:p w14:paraId="081887F5" w14:textId="77777777" w:rsidR="004E6B69" w:rsidRPr="00E112A1" w:rsidRDefault="004E6B69" w:rsidP="00464FED">
            <w:pPr>
              <w:widowControl w:val="0"/>
              <w:spacing w:after="0"/>
              <w:ind w:left="786"/>
              <w:jc w:val="both"/>
              <w:rPr>
                <w:rFonts w:eastAsia="Times New Roman"/>
                <w:b/>
                <w:sz w:val="20"/>
                <w:szCs w:val="20"/>
                <w:lang w:eastAsia="pl-PL"/>
              </w:rPr>
            </w:pPr>
          </w:p>
          <w:p w14:paraId="302488D0" w14:textId="77777777" w:rsidR="004E6B69" w:rsidRPr="00E112A1" w:rsidRDefault="004E6B69" w:rsidP="00464FED">
            <w:pPr>
              <w:widowControl w:val="0"/>
              <w:spacing w:after="240"/>
              <w:jc w:val="center"/>
              <w:rPr>
                <w:rFonts w:eastAsia="Times New Roman"/>
                <w:b/>
                <w:sz w:val="20"/>
                <w:szCs w:val="20"/>
                <w:lang w:eastAsia="pl-PL"/>
              </w:rPr>
            </w:pPr>
            <w:r w:rsidRPr="00E112A1">
              <w:rPr>
                <w:rFonts w:eastAsia="Times New Roman"/>
                <w:b/>
                <w:sz w:val="20"/>
                <w:szCs w:val="20"/>
                <w:lang w:eastAsia="pl-PL"/>
              </w:rPr>
              <w:t>L. p.</w:t>
            </w:r>
          </w:p>
        </w:tc>
        <w:tc>
          <w:tcPr>
            <w:tcW w:w="1134" w:type="dxa"/>
            <w:shd w:val="clear" w:color="auto" w:fill="D9D9D9"/>
            <w:vAlign w:val="center"/>
          </w:tcPr>
          <w:p w14:paraId="04A15FFE" w14:textId="77777777" w:rsidR="004E6B69" w:rsidRPr="00E112A1" w:rsidRDefault="004E6B69" w:rsidP="00464FED">
            <w:pPr>
              <w:widowControl w:val="0"/>
              <w:spacing w:after="0"/>
              <w:jc w:val="center"/>
              <w:rPr>
                <w:rFonts w:eastAsia="Times New Roman"/>
                <w:b/>
                <w:sz w:val="20"/>
                <w:szCs w:val="20"/>
                <w:lang w:eastAsia="pl-PL"/>
              </w:rPr>
            </w:pPr>
            <w:r w:rsidRPr="00E112A1">
              <w:rPr>
                <w:rFonts w:eastAsia="Times New Roman"/>
                <w:b/>
                <w:sz w:val="20"/>
                <w:szCs w:val="20"/>
                <w:lang w:eastAsia="pl-PL"/>
              </w:rPr>
              <w:t>Data dostaw</w:t>
            </w:r>
            <w:r>
              <w:rPr>
                <w:rFonts w:eastAsia="Times New Roman"/>
                <w:b/>
                <w:sz w:val="20"/>
                <w:szCs w:val="20"/>
                <w:lang w:eastAsia="pl-PL"/>
              </w:rPr>
              <w:t>y</w:t>
            </w:r>
            <w:r w:rsidRPr="00E112A1">
              <w:rPr>
                <w:rFonts w:eastAsia="Times New Roman"/>
                <w:b/>
                <w:sz w:val="20"/>
                <w:szCs w:val="20"/>
                <w:lang w:eastAsia="pl-PL"/>
              </w:rPr>
              <w:t xml:space="preserve"> </w:t>
            </w:r>
          </w:p>
        </w:tc>
        <w:tc>
          <w:tcPr>
            <w:tcW w:w="2836" w:type="dxa"/>
            <w:shd w:val="clear" w:color="auto" w:fill="D9D9D9"/>
            <w:vAlign w:val="center"/>
          </w:tcPr>
          <w:p w14:paraId="3DEC513D" w14:textId="77777777" w:rsidR="004E6B69" w:rsidRPr="00E112A1" w:rsidRDefault="004E6B69" w:rsidP="00464FED">
            <w:pPr>
              <w:widowControl w:val="0"/>
              <w:spacing w:after="0"/>
              <w:jc w:val="center"/>
              <w:rPr>
                <w:rFonts w:eastAsia="Times New Roman"/>
                <w:b/>
                <w:sz w:val="20"/>
                <w:szCs w:val="20"/>
                <w:lang w:eastAsia="pl-PL"/>
              </w:rPr>
            </w:pPr>
            <w:r w:rsidRPr="00E112A1">
              <w:rPr>
                <w:rFonts w:eastAsia="Times New Roman"/>
                <w:b/>
                <w:sz w:val="20"/>
                <w:szCs w:val="20"/>
                <w:lang w:eastAsia="pl-PL"/>
              </w:rPr>
              <w:t xml:space="preserve">Nazwa instytucji oraz miejsce dostawy </w:t>
            </w:r>
          </w:p>
        </w:tc>
        <w:tc>
          <w:tcPr>
            <w:tcW w:w="2552" w:type="dxa"/>
            <w:shd w:val="clear" w:color="auto" w:fill="D9D9D9"/>
          </w:tcPr>
          <w:p w14:paraId="132EB706" w14:textId="77777777" w:rsidR="00B4267F" w:rsidRDefault="00B4267F" w:rsidP="00464FED">
            <w:pPr>
              <w:widowControl w:val="0"/>
              <w:spacing w:after="0"/>
              <w:jc w:val="center"/>
              <w:rPr>
                <w:rFonts w:eastAsia="Times New Roman"/>
                <w:b/>
                <w:sz w:val="20"/>
                <w:szCs w:val="20"/>
                <w:lang w:eastAsia="pl-PL"/>
              </w:rPr>
            </w:pPr>
          </w:p>
          <w:p w14:paraId="59F07D9D" w14:textId="12DF14D4" w:rsidR="004E6B69" w:rsidRPr="00E112A1" w:rsidRDefault="004E6B69" w:rsidP="00464FED">
            <w:pPr>
              <w:widowControl w:val="0"/>
              <w:spacing w:after="0"/>
              <w:jc w:val="center"/>
              <w:rPr>
                <w:rFonts w:eastAsia="Times New Roman"/>
                <w:b/>
                <w:sz w:val="20"/>
                <w:szCs w:val="20"/>
                <w:lang w:eastAsia="pl-PL"/>
              </w:rPr>
            </w:pPr>
            <w:r>
              <w:rPr>
                <w:rFonts w:eastAsia="Times New Roman"/>
                <w:b/>
                <w:sz w:val="20"/>
                <w:szCs w:val="20"/>
                <w:lang w:eastAsia="pl-PL"/>
              </w:rPr>
              <w:t>Przedmiot dostawy</w:t>
            </w:r>
          </w:p>
        </w:tc>
        <w:tc>
          <w:tcPr>
            <w:tcW w:w="2552" w:type="dxa"/>
            <w:shd w:val="clear" w:color="auto" w:fill="D9D9D9"/>
            <w:vAlign w:val="center"/>
          </w:tcPr>
          <w:p w14:paraId="2DF57351" w14:textId="2B543E8D" w:rsidR="004E6B69" w:rsidRPr="00E112A1" w:rsidRDefault="004E6B69" w:rsidP="00464FED">
            <w:pPr>
              <w:widowControl w:val="0"/>
              <w:spacing w:after="0"/>
              <w:jc w:val="center"/>
              <w:rPr>
                <w:rFonts w:eastAsia="Times New Roman"/>
                <w:b/>
                <w:sz w:val="20"/>
                <w:szCs w:val="20"/>
                <w:lang w:eastAsia="pl-PL"/>
              </w:rPr>
            </w:pPr>
            <w:r w:rsidRPr="00E112A1">
              <w:rPr>
                <w:rFonts w:eastAsia="Times New Roman"/>
                <w:b/>
                <w:sz w:val="20"/>
                <w:szCs w:val="20"/>
                <w:lang w:eastAsia="pl-PL"/>
              </w:rPr>
              <w:t xml:space="preserve">Kwota na jaką wykonano dostawę   </w:t>
            </w:r>
            <w:r>
              <w:rPr>
                <w:rFonts w:eastAsia="Times New Roman"/>
                <w:b/>
                <w:sz w:val="20"/>
                <w:szCs w:val="20"/>
                <w:lang w:eastAsia="pl-PL"/>
              </w:rPr>
              <w:t>(netto PLN)</w:t>
            </w:r>
          </w:p>
        </w:tc>
      </w:tr>
      <w:tr w:rsidR="004E6B69" w:rsidRPr="00E112A1" w14:paraId="04B9CC65" w14:textId="77777777" w:rsidTr="004E6B69">
        <w:trPr>
          <w:trHeight w:val="436"/>
          <w:jc w:val="center"/>
        </w:trPr>
        <w:tc>
          <w:tcPr>
            <w:tcW w:w="704" w:type="dxa"/>
          </w:tcPr>
          <w:p w14:paraId="410C79BD" w14:textId="77777777" w:rsidR="004E6B69" w:rsidRPr="00E112A1" w:rsidRDefault="004E6B69" w:rsidP="00464FED">
            <w:pPr>
              <w:suppressAutoHyphens w:val="0"/>
              <w:spacing w:before="120" w:after="120" w:line="240" w:lineRule="auto"/>
              <w:jc w:val="center"/>
              <w:rPr>
                <w:rFonts w:eastAsia="Times New Roman"/>
                <w:sz w:val="24"/>
                <w:szCs w:val="24"/>
                <w:lang w:eastAsia="pl-PL"/>
              </w:rPr>
            </w:pPr>
            <w:r w:rsidRPr="00E112A1">
              <w:rPr>
                <w:rFonts w:eastAsia="Times New Roman"/>
                <w:sz w:val="24"/>
                <w:szCs w:val="24"/>
                <w:lang w:eastAsia="pl-PL"/>
              </w:rPr>
              <w:t>1.</w:t>
            </w:r>
          </w:p>
        </w:tc>
        <w:tc>
          <w:tcPr>
            <w:tcW w:w="1134" w:type="dxa"/>
          </w:tcPr>
          <w:p w14:paraId="16A7191C" w14:textId="77777777" w:rsidR="004E6B69" w:rsidRPr="00E112A1" w:rsidRDefault="004E6B69" w:rsidP="00464FED">
            <w:pPr>
              <w:suppressAutoHyphens w:val="0"/>
              <w:spacing w:before="120" w:after="120" w:line="240" w:lineRule="auto"/>
              <w:jc w:val="center"/>
              <w:rPr>
                <w:rFonts w:eastAsia="Times New Roman"/>
                <w:sz w:val="24"/>
                <w:szCs w:val="24"/>
                <w:lang w:eastAsia="pl-PL"/>
              </w:rPr>
            </w:pPr>
          </w:p>
        </w:tc>
        <w:tc>
          <w:tcPr>
            <w:tcW w:w="2836" w:type="dxa"/>
            <w:shd w:val="clear" w:color="auto" w:fill="auto"/>
          </w:tcPr>
          <w:p w14:paraId="237B0BA9" w14:textId="77777777" w:rsidR="004E6B69" w:rsidRPr="00E112A1" w:rsidRDefault="004E6B69" w:rsidP="00464FED">
            <w:pPr>
              <w:suppressAutoHyphens w:val="0"/>
              <w:spacing w:before="120" w:after="120" w:line="240" w:lineRule="auto"/>
              <w:jc w:val="center"/>
              <w:rPr>
                <w:rFonts w:eastAsia="Times New Roman"/>
                <w:sz w:val="24"/>
                <w:szCs w:val="24"/>
                <w:lang w:eastAsia="pl-PL"/>
              </w:rPr>
            </w:pPr>
          </w:p>
        </w:tc>
        <w:tc>
          <w:tcPr>
            <w:tcW w:w="2552" w:type="dxa"/>
          </w:tcPr>
          <w:p w14:paraId="4D3BAB77" w14:textId="77777777" w:rsidR="004E6B69" w:rsidRPr="00E112A1" w:rsidRDefault="004E6B69" w:rsidP="00464FED">
            <w:pPr>
              <w:suppressAutoHyphens w:val="0"/>
              <w:spacing w:before="120" w:after="120" w:line="240" w:lineRule="auto"/>
              <w:jc w:val="both"/>
              <w:rPr>
                <w:rFonts w:eastAsia="Times New Roman"/>
                <w:sz w:val="24"/>
                <w:szCs w:val="24"/>
                <w:lang w:eastAsia="pl-PL"/>
              </w:rPr>
            </w:pPr>
          </w:p>
        </w:tc>
        <w:tc>
          <w:tcPr>
            <w:tcW w:w="2552" w:type="dxa"/>
          </w:tcPr>
          <w:p w14:paraId="427B069F" w14:textId="7A0FDA6E" w:rsidR="004E6B69" w:rsidRPr="00E112A1" w:rsidRDefault="004E6B69" w:rsidP="00464FED">
            <w:pPr>
              <w:suppressAutoHyphens w:val="0"/>
              <w:spacing w:before="120" w:after="120" w:line="240" w:lineRule="auto"/>
              <w:jc w:val="both"/>
              <w:rPr>
                <w:rFonts w:eastAsia="Times New Roman"/>
                <w:sz w:val="24"/>
                <w:szCs w:val="24"/>
                <w:lang w:eastAsia="pl-PL"/>
              </w:rPr>
            </w:pPr>
          </w:p>
        </w:tc>
      </w:tr>
    </w:tbl>
    <w:p w14:paraId="59F43AEE" w14:textId="77777777" w:rsidR="004E6B69" w:rsidRPr="00E112A1" w:rsidRDefault="004E6B69" w:rsidP="004E6B69">
      <w:pPr>
        <w:jc w:val="both"/>
        <w:rPr>
          <w:b/>
        </w:rPr>
      </w:pPr>
    </w:p>
    <w:p w14:paraId="098597A7" w14:textId="77777777" w:rsidR="004E6B69" w:rsidRPr="00E112A1" w:rsidRDefault="004E6B69" w:rsidP="004E6B69">
      <w:pPr>
        <w:widowControl w:val="0"/>
        <w:autoSpaceDE w:val="0"/>
        <w:autoSpaceDN w:val="0"/>
        <w:adjustRightInd w:val="0"/>
        <w:jc w:val="both"/>
        <w:rPr>
          <w:b/>
        </w:rPr>
      </w:pPr>
    </w:p>
    <w:p w14:paraId="65179751" w14:textId="77777777" w:rsidR="004E6B69" w:rsidRPr="00E112A1" w:rsidRDefault="004E6B69" w:rsidP="004E6B69">
      <w:pPr>
        <w:widowControl w:val="0"/>
        <w:autoSpaceDE w:val="0"/>
        <w:autoSpaceDN w:val="0"/>
        <w:adjustRightInd w:val="0"/>
        <w:jc w:val="both"/>
        <w:rPr>
          <w:b/>
        </w:rPr>
      </w:pPr>
    </w:p>
    <w:p w14:paraId="1DE16D57" w14:textId="77777777" w:rsidR="004E6B69" w:rsidRPr="00E112A1" w:rsidRDefault="004E6B69" w:rsidP="004E6B69">
      <w:pPr>
        <w:widowControl w:val="0"/>
        <w:autoSpaceDE w:val="0"/>
        <w:autoSpaceDN w:val="0"/>
        <w:adjustRightInd w:val="0"/>
        <w:jc w:val="both"/>
        <w:rPr>
          <w:b/>
        </w:rPr>
      </w:pPr>
    </w:p>
    <w:p w14:paraId="6C2C6B35" w14:textId="77777777" w:rsidR="004E6B69" w:rsidRPr="00E112A1" w:rsidRDefault="004E6B69" w:rsidP="004E6B69">
      <w:pPr>
        <w:widowControl w:val="0"/>
        <w:autoSpaceDE w:val="0"/>
        <w:autoSpaceDN w:val="0"/>
        <w:adjustRightInd w:val="0"/>
        <w:jc w:val="both"/>
        <w:rPr>
          <w:b/>
        </w:rPr>
      </w:pPr>
      <w:r w:rsidRPr="00E112A1">
        <w:rPr>
          <w:b/>
        </w:rPr>
        <w:t>UWAGA!!!</w:t>
      </w:r>
    </w:p>
    <w:p w14:paraId="7F19D0D4" w14:textId="69C25E7D" w:rsidR="004E6B69" w:rsidRDefault="004E6B69" w:rsidP="004E6B69">
      <w:pPr>
        <w:spacing w:after="0" w:line="240" w:lineRule="auto"/>
        <w:jc w:val="both"/>
        <w:rPr>
          <w:bCs/>
        </w:rPr>
      </w:pPr>
      <w:r w:rsidRPr="00E112A1">
        <w:rPr>
          <w:bCs/>
        </w:rPr>
        <w:t>W załączeniu dokumenty potwierdzające należyte wykonanie dostaw</w:t>
      </w:r>
      <w:r w:rsidR="00C17590">
        <w:rPr>
          <w:bCs/>
        </w:rPr>
        <w:t>y</w:t>
      </w:r>
      <w:r w:rsidRPr="00E112A1">
        <w:rPr>
          <w:bCs/>
        </w:rPr>
        <w:t xml:space="preserve"> wyszczególnion</w:t>
      </w:r>
      <w:r w:rsidR="00C17590">
        <w:rPr>
          <w:bCs/>
        </w:rPr>
        <w:t>ej</w:t>
      </w:r>
      <w:r>
        <w:rPr>
          <w:bCs/>
        </w:rPr>
        <w:t xml:space="preserve"> </w:t>
      </w:r>
    </w:p>
    <w:p w14:paraId="1C6D4988" w14:textId="77777777" w:rsidR="004E6B69" w:rsidRDefault="004E6B69" w:rsidP="004E6B69">
      <w:pPr>
        <w:spacing w:after="0" w:line="240" w:lineRule="auto"/>
        <w:jc w:val="both"/>
        <w:rPr>
          <w:b/>
          <w:i/>
          <w:u w:val="single"/>
        </w:rPr>
      </w:pPr>
      <w:r w:rsidRPr="00E112A1">
        <w:rPr>
          <w:bCs/>
        </w:rPr>
        <w:t xml:space="preserve"> w powyższym wykazie.</w:t>
      </w:r>
    </w:p>
    <w:p w14:paraId="48B240DC" w14:textId="77777777" w:rsidR="004E6B69" w:rsidRDefault="004E6B69" w:rsidP="0003122A">
      <w:pPr>
        <w:spacing w:after="0" w:line="240" w:lineRule="auto"/>
        <w:rPr>
          <w:b/>
          <w:i/>
          <w:u w:val="single"/>
        </w:rPr>
      </w:pPr>
    </w:p>
    <w:sectPr w:rsidR="004E6B69" w:rsidSect="008B1430">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D887" w14:textId="77777777" w:rsidR="000C475E" w:rsidRDefault="000C475E">
      <w:pPr>
        <w:spacing w:after="0" w:line="240" w:lineRule="auto"/>
      </w:pPr>
      <w:r>
        <w:separator/>
      </w:r>
    </w:p>
  </w:endnote>
  <w:endnote w:type="continuationSeparator" w:id="0">
    <w:p w14:paraId="13DA70D2" w14:textId="77777777" w:rsidR="000C475E" w:rsidRDefault="000C4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ngti SC">
    <w:charset w:val="86"/>
    <w:family w:val="auto"/>
    <w:pitch w:val="variable"/>
    <w:sig w:usb0="00000287" w:usb1="080F0000" w:usb2="00000010" w:usb3="00000000" w:csb0="0004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0C70" w14:textId="03F91939" w:rsidR="000C475E" w:rsidRDefault="000C475E"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F862BB">
      <w:rPr>
        <w:rStyle w:val="Numerstron"/>
        <w:noProof/>
        <w:sz w:val="18"/>
        <w:szCs w:val="18"/>
      </w:rPr>
      <w:t>39</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F862BB">
      <w:rPr>
        <w:rStyle w:val="Numerstron"/>
        <w:noProof/>
        <w:sz w:val="18"/>
        <w:szCs w:val="18"/>
      </w:rPr>
      <w:t>40</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76CB" w14:textId="77777777" w:rsidR="000C475E" w:rsidRDefault="000C475E">
      <w:pPr>
        <w:rPr>
          <w:sz w:val="12"/>
        </w:rPr>
      </w:pPr>
      <w:r>
        <w:separator/>
      </w:r>
    </w:p>
  </w:footnote>
  <w:footnote w:type="continuationSeparator" w:id="0">
    <w:p w14:paraId="0C5DCF83" w14:textId="77777777" w:rsidR="000C475E" w:rsidRDefault="000C475E">
      <w:pPr>
        <w:rPr>
          <w:sz w:val="12"/>
        </w:rPr>
      </w:pPr>
      <w:r>
        <w:continuationSeparator/>
      </w:r>
    </w:p>
  </w:footnote>
  <w:footnote w:id="1">
    <w:p w14:paraId="41249283" w14:textId="77777777" w:rsidR="000C475E" w:rsidRPr="00E84272" w:rsidRDefault="000C475E">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2A722CD5" w14:textId="77777777" w:rsidR="000C475E" w:rsidRPr="00393791" w:rsidRDefault="000C475E"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3">
    <w:p w14:paraId="792EBCB8" w14:textId="77777777" w:rsidR="000C475E" w:rsidRPr="008D3D8E" w:rsidRDefault="000C475E" w:rsidP="00B9753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4">
    <w:p w14:paraId="2C3300D0" w14:textId="77777777" w:rsidR="000C475E" w:rsidRPr="00B303AD" w:rsidRDefault="000C475E" w:rsidP="00587FD0">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3BB30507"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D4B2BC"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3D9C44B" w14:textId="6F469DA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541A" w14:textId="77777777" w:rsidR="000C475E" w:rsidRDefault="000C475E" w:rsidP="008676A6">
    <w:pPr>
      <w:pStyle w:val="Nagwek"/>
      <w:jc w:val="center"/>
      <w:rPr>
        <w:sz w:val="18"/>
        <w:szCs w:val="18"/>
      </w:rPr>
    </w:pPr>
  </w:p>
  <w:p w14:paraId="50DA71D0" w14:textId="77777777" w:rsidR="000C475E" w:rsidRDefault="000C475E" w:rsidP="008676A6">
    <w:pPr>
      <w:pStyle w:val="Nagwek"/>
      <w:jc w:val="center"/>
      <w:rPr>
        <w:sz w:val="18"/>
        <w:szCs w:val="18"/>
      </w:rPr>
    </w:pPr>
  </w:p>
  <w:p w14:paraId="674D28E1" w14:textId="77777777" w:rsidR="000C475E" w:rsidRDefault="000C475E" w:rsidP="008676A6">
    <w:pPr>
      <w:pStyle w:val="Nagwek"/>
      <w:jc w:val="center"/>
      <w:rPr>
        <w:sz w:val="18"/>
        <w:szCs w:val="18"/>
      </w:rPr>
    </w:pPr>
  </w:p>
  <w:p w14:paraId="1626244C" w14:textId="7E21CEC3" w:rsidR="000C475E" w:rsidRDefault="000C475E"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sidR="0022769F">
      <w:rPr>
        <w:sz w:val="18"/>
        <w:szCs w:val="18"/>
      </w:rPr>
      <w:t>18</w:t>
    </w:r>
    <w:r w:rsidRPr="0068259E">
      <w:rPr>
        <w:b/>
        <w:sz w:val="18"/>
        <w:szCs w:val="18"/>
      </w:rPr>
      <w:t>.202</w:t>
    </w:r>
    <w:r w:rsidR="00FB6A3F">
      <w:rPr>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4"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8"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0"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6"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045D0B6A"/>
    <w:multiLevelType w:val="multilevel"/>
    <w:tmpl w:val="34529FDE"/>
    <w:styleLink w:val="Zaimportowanystyl47"/>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831" w:hanging="47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060D3F3D"/>
    <w:multiLevelType w:val="hybridMultilevel"/>
    <w:tmpl w:val="9F866C2E"/>
    <w:styleLink w:val="Zaimportowanystyl59"/>
    <w:lvl w:ilvl="0" w:tplc="C2D043C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E8448B0">
      <w:start w:val="1"/>
      <w:numFmt w:val="decimal"/>
      <w:lvlText w:val="%2)"/>
      <w:lvlJc w:val="left"/>
      <w:pPr>
        <w:tabs>
          <w:tab w:val="num" w:pos="825"/>
        </w:tabs>
        <w:ind w:left="83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448866">
      <w:start w:val="1"/>
      <w:numFmt w:val="decimal"/>
      <w:lvlText w:val="%3)"/>
      <w:lvlJc w:val="left"/>
      <w:pPr>
        <w:tabs>
          <w:tab w:val="left" w:pos="825"/>
          <w:tab w:val="num" w:pos="1301"/>
        </w:tabs>
        <w:ind w:left="1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75EBA9E">
      <w:start w:val="1"/>
      <w:numFmt w:val="decimal"/>
      <w:lvlText w:val="%4)"/>
      <w:lvlJc w:val="left"/>
      <w:pPr>
        <w:tabs>
          <w:tab w:val="left" w:pos="825"/>
          <w:tab w:val="num" w:pos="1777"/>
        </w:tabs>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7210DE">
      <w:start w:val="1"/>
      <w:numFmt w:val="decimal"/>
      <w:lvlText w:val="%5)"/>
      <w:lvlJc w:val="left"/>
      <w:pPr>
        <w:tabs>
          <w:tab w:val="left" w:pos="825"/>
          <w:tab w:val="num" w:pos="2253"/>
        </w:tabs>
        <w:ind w:left="226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EED288">
      <w:start w:val="1"/>
      <w:numFmt w:val="decimal"/>
      <w:lvlText w:val="%6)"/>
      <w:lvlJc w:val="left"/>
      <w:pPr>
        <w:tabs>
          <w:tab w:val="left" w:pos="825"/>
          <w:tab w:val="num" w:pos="2729"/>
        </w:tabs>
        <w:ind w:left="27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AD07D28">
      <w:start w:val="1"/>
      <w:numFmt w:val="decimal"/>
      <w:lvlText w:val="%7)"/>
      <w:lvlJc w:val="left"/>
      <w:pPr>
        <w:tabs>
          <w:tab w:val="left" w:pos="825"/>
          <w:tab w:val="num" w:pos="3205"/>
        </w:tabs>
        <w:ind w:left="32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640ADA">
      <w:start w:val="1"/>
      <w:numFmt w:val="decimal"/>
      <w:lvlText w:val="%8)"/>
      <w:lvlJc w:val="left"/>
      <w:pPr>
        <w:tabs>
          <w:tab w:val="left" w:pos="825"/>
          <w:tab w:val="num" w:pos="3681"/>
        </w:tabs>
        <w:ind w:left="36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F38849A">
      <w:start w:val="1"/>
      <w:numFmt w:val="decimal"/>
      <w:lvlText w:val="%9)"/>
      <w:lvlJc w:val="left"/>
      <w:pPr>
        <w:tabs>
          <w:tab w:val="left" w:pos="825"/>
          <w:tab w:val="num" w:pos="4157"/>
        </w:tabs>
        <w:ind w:left="41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618695F"/>
    <w:multiLevelType w:val="multilevel"/>
    <w:tmpl w:val="79C29846"/>
    <w:styleLink w:val="Zaimportowanystyl21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4" w15:restartNumberingAfterBreak="0">
    <w:nsid w:val="061B6A17"/>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06CC7461"/>
    <w:multiLevelType w:val="hybridMultilevel"/>
    <w:tmpl w:val="B27CDD82"/>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73522AF"/>
    <w:multiLevelType w:val="hybridMultilevel"/>
    <w:tmpl w:val="7966C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8A67C4D"/>
    <w:multiLevelType w:val="multilevel"/>
    <w:tmpl w:val="E266F0F2"/>
    <w:styleLink w:val="WWNum1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1"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BC66A35"/>
    <w:multiLevelType w:val="multilevel"/>
    <w:tmpl w:val="83303BE4"/>
    <w:styleLink w:val="WWNum34"/>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0D022F3E"/>
    <w:multiLevelType w:val="hybridMultilevel"/>
    <w:tmpl w:val="76C84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0E5572BD"/>
    <w:multiLevelType w:val="multilevel"/>
    <w:tmpl w:val="0964C530"/>
    <w:styleLink w:val="WWNum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3"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0F2705A5"/>
    <w:multiLevelType w:val="multilevel"/>
    <w:tmpl w:val="E81AC98E"/>
    <w:styleLink w:val="Numery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14B0BE4"/>
    <w:multiLevelType w:val="hybridMultilevel"/>
    <w:tmpl w:val="AC90A4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13990486"/>
    <w:multiLevelType w:val="multilevel"/>
    <w:tmpl w:val="4DDA37F8"/>
    <w:styleLink w:val="WWNum1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141E72E6"/>
    <w:multiLevelType w:val="hybridMultilevel"/>
    <w:tmpl w:val="3A88BC3A"/>
    <w:lvl w:ilvl="0" w:tplc="0415000F">
      <w:start w:val="1"/>
      <w:numFmt w:val="decimal"/>
      <w:lvlText w:val="%1."/>
      <w:lvlJc w:val="left"/>
      <w:pPr>
        <w:ind w:left="720" w:hanging="360"/>
      </w:pPr>
    </w:lvl>
    <w:lvl w:ilvl="1" w:tplc="3D10E25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5F10231"/>
    <w:multiLevelType w:val="multilevel"/>
    <w:tmpl w:val="A044D04E"/>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16EE610F"/>
    <w:multiLevelType w:val="multilevel"/>
    <w:tmpl w:val="87D227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840" w:hanging="120"/>
      </w:pPr>
      <w:rPr>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1868023E"/>
    <w:multiLevelType w:val="multilevel"/>
    <w:tmpl w:val="43D83134"/>
    <w:styleLink w:val="WWNum3"/>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995183C"/>
    <w:multiLevelType w:val="hybridMultilevel"/>
    <w:tmpl w:val="B810DB74"/>
    <w:styleLink w:val="Zaimportowanystyl163"/>
    <w:lvl w:ilvl="0" w:tplc="6B10B23E">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DF82726">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2AFC1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20800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7683E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F2C01F4">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D8DACC">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6C8C310">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93EC9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99E00BF"/>
    <w:multiLevelType w:val="multilevel"/>
    <w:tmpl w:val="9886F354"/>
    <w:lvl w:ilvl="0">
      <w:start w:val="1"/>
      <w:numFmt w:val="lowerLetter"/>
      <w:lvlText w:val="%1)"/>
      <w:lvlJc w:val="left"/>
      <w:pPr>
        <w:tabs>
          <w:tab w:val="num" w:pos="0"/>
        </w:tabs>
        <w:ind w:left="1146"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9EF16F9"/>
    <w:multiLevelType w:val="multilevel"/>
    <w:tmpl w:val="A0B27970"/>
    <w:styleLink w:val="Zaimportowanystyl310"/>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1E7D4BCF"/>
    <w:multiLevelType w:val="hybridMultilevel"/>
    <w:tmpl w:val="02724A76"/>
    <w:styleLink w:val="Zaimportowanystyl61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1F82077C"/>
    <w:multiLevelType w:val="hybridMultilevel"/>
    <w:tmpl w:val="9934D192"/>
    <w:styleLink w:val="Zaimportowanystyl51"/>
    <w:lvl w:ilvl="0" w:tplc="74569576">
      <w:start w:val="1"/>
      <w:numFmt w:val="decimal"/>
      <w:lvlText w:val="%1."/>
      <w:lvlJc w:val="left"/>
      <w:pPr>
        <w:tabs>
          <w:tab w:val="left" w:pos="720"/>
          <w:tab w:val="left" w:pos="993"/>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7EF180">
      <w:start w:val="1"/>
      <w:numFmt w:val="lowerLetter"/>
      <w:lvlText w:val="%2."/>
      <w:lvlJc w:val="left"/>
      <w:pPr>
        <w:tabs>
          <w:tab w:val="left" w:pos="720"/>
          <w:tab w:val="left" w:pos="993"/>
        </w:tabs>
        <w:ind w:left="699" w:hanging="217"/>
      </w:pPr>
      <w:rPr>
        <w:rFonts w:hAnsi="Arial Unicode MS"/>
        <w:caps w:val="0"/>
        <w:smallCaps w:val="0"/>
        <w:strike w:val="0"/>
        <w:dstrike w:val="0"/>
        <w:outline w:val="0"/>
        <w:emboss w:val="0"/>
        <w:imprint w:val="0"/>
        <w:spacing w:val="0"/>
        <w:w w:val="100"/>
        <w:kern w:val="0"/>
        <w:position w:val="0"/>
        <w:highlight w:val="none"/>
        <w:vertAlign w:val="baseline"/>
      </w:rPr>
    </w:lvl>
    <w:lvl w:ilvl="2" w:tplc="40A8DF02">
      <w:start w:val="1"/>
      <w:numFmt w:val="lowerRoman"/>
      <w:lvlText w:val="%3."/>
      <w:lvlJc w:val="left"/>
      <w:pPr>
        <w:tabs>
          <w:tab w:val="left" w:pos="720"/>
          <w:tab w:val="left" w:pos="993"/>
        </w:tabs>
        <w:ind w:left="1866" w:hanging="606"/>
      </w:pPr>
      <w:rPr>
        <w:rFonts w:hAnsi="Arial Unicode MS"/>
        <w:caps w:val="0"/>
        <w:smallCaps w:val="0"/>
        <w:strike w:val="0"/>
        <w:dstrike w:val="0"/>
        <w:outline w:val="0"/>
        <w:emboss w:val="0"/>
        <w:imprint w:val="0"/>
        <w:spacing w:val="0"/>
        <w:w w:val="100"/>
        <w:kern w:val="0"/>
        <w:position w:val="0"/>
        <w:highlight w:val="none"/>
        <w:vertAlign w:val="baseline"/>
      </w:rPr>
    </w:lvl>
    <w:lvl w:ilvl="3" w:tplc="FC561230">
      <w:start w:val="1"/>
      <w:numFmt w:val="decimal"/>
      <w:lvlText w:val="%4."/>
      <w:lvlJc w:val="left"/>
      <w:pPr>
        <w:tabs>
          <w:tab w:val="left" w:pos="720"/>
          <w:tab w:val="left" w:pos="993"/>
        </w:tabs>
        <w:ind w:left="2586" w:hanging="664"/>
      </w:pPr>
      <w:rPr>
        <w:rFonts w:hAnsi="Arial Unicode MS"/>
        <w:caps w:val="0"/>
        <w:smallCaps w:val="0"/>
        <w:strike w:val="0"/>
        <w:dstrike w:val="0"/>
        <w:outline w:val="0"/>
        <w:emboss w:val="0"/>
        <w:imprint w:val="0"/>
        <w:spacing w:val="0"/>
        <w:w w:val="100"/>
        <w:kern w:val="0"/>
        <w:position w:val="0"/>
        <w:highlight w:val="none"/>
        <w:vertAlign w:val="baseline"/>
      </w:rPr>
    </w:lvl>
    <w:lvl w:ilvl="4" w:tplc="24B4882E">
      <w:start w:val="1"/>
      <w:numFmt w:val="lowerLetter"/>
      <w:lvlText w:val="%5."/>
      <w:lvlJc w:val="left"/>
      <w:pPr>
        <w:tabs>
          <w:tab w:val="left" w:pos="720"/>
          <w:tab w:val="left" w:pos="993"/>
        </w:tabs>
        <w:ind w:left="3306" w:hanging="664"/>
      </w:pPr>
      <w:rPr>
        <w:rFonts w:hAnsi="Arial Unicode MS"/>
        <w:caps w:val="0"/>
        <w:smallCaps w:val="0"/>
        <w:strike w:val="0"/>
        <w:dstrike w:val="0"/>
        <w:outline w:val="0"/>
        <w:emboss w:val="0"/>
        <w:imprint w:val="0"/>
        <w:spacing w:val="0"/>
        <w:w w:val="100"/>
        <w:kern w:val="0"/>
        <w:position w:val="0"/>
        <w:highlight w:val="none"/>
        <w:vertAlign w:val="baseline"/>
      </w:rPr>
    </w:lvl>
    <w:lvl w:ilvl="5" w:tplc="D1646DA0">
      <w:start w:val="1"/>
      <w:numFmt w:val="lowerRoman"/>
      <w:lvlText w:val="%6."/>
      <w:lvlJc w:val="left"/>
      <w:pPr>
        <w:tabs>
          <w:tab w:val="left" w:pos="720"/>
          <w:tab w:val="left" w:pos="993"/>
        </w:tabs>
        <w:ind w:left="4026" w:hanging="606"/>
      </w:pPr>
      <w:rPr>
        <w:rFonts w:hAnsi="Arial Unicode MS"/>
        <w:caps w:val="0"/>
        <w:smallCaps w:val="0"/>
        <w:strike w:val="0"/>
        <w:dstrike w:val="0"/>
        <w:outline w:val="0"/>
        <w:emboss w:val="0"/>
        <w:imprint w:val="0"/>
        <w:spacing w:val="0"/>
        <w:w w:val="100"/>
        <w:kern w:val="0"/>
        <w:position w:val="0"/>
        <w:highlight w:val="none"/>
        <w:vertAlign w:val="baseline"/>
      </w:rPr>
    </w:lvl>
    <w:lvl w:ilvl="6" w:tplc="193C5850">
      <w:start w:val="1"/>
      <w:numFmt w:val="decimal"/>
      <w:lvlText w:val="%7."/>
      <w:lvlJc w:val="left"/>
      <w:pPr>
        <w:tabs>
          <w:tab w:val="left" w:pos="720"/>
          <w:tab w:val="left" w:pos="993"/>
        </w:tabs>
        <w:ind w:left="4746" w:hanging="664"/>
      </w:pPr>
      <w:rPr>
        <w:rFonts w:hAnsi="Arial Unicode MS"/>
        <w:caps w:val="0"/>
        <w:smallCaps w:val="0"/>
        <w:strike w:val="0"/>
        <w:dstrike w:val="0"/>
        <w:outline w:val="0"/>
        <w:emboss w:val="0"/>
        <w:imprint w:val="0"/>
        <w:spacing w:val="0"/>
        <w:w w:val="100"/>
        <w:kern w:val="0"/>
        <w:position w:val="0"/>
        <w:highlight w:val="none"/>
        <w:vertAlign w:val="baseline"/>
      </w:rPr>
    </w:lvl>
    <w:lvl w:ilvl="7" w:tplc="45DC9ECC">
      <w:start w:val="1"/>
      <w:numFmt w:val="lowerLetter"/>
      <w:lvlText w:val="%8."/>
      <w:lvlJc w:val="left"/>
      <w:pPr>
        <w:tabs>
          <w:tab w:val="left" w:pos="720"/>
          <w:tab w:val="left" w:pos="993"/>
        </w:tabs>
        <w:ind w:left="5466" w:hanging="664"/>
      </w:pPr>
      <w:rPr>
        <w:rFonts w:hAnsi="Arial Unicode MS"/>
        <w:caps w:val="0"/>
        <w:smallCaps w:val="0"/>
        <w:strike w:val="0"/>
        <w:dstrike w:val="0"/>
        <w:outline w:val="0"/>
        <w:emboss w:val="0"/>
        <w:imprint w:val="0"/>
        <w:spacing w:val="0"/>
        <w:w w:val="100"/>
        <w:kern w:val="0"/>
        <w:position w:val="0"/>
        <w:highlight w:val="none"/>
        <w:vertAlign w:val="baseline"/>
      </w:rPr>
    </w:lvl>
    <w:lvl w:ilvl="8" w:tplc="9FECC650">
      <w:start w:val="1"/>
      <w:numFmt w:val="lowerRoman"/>
      <w:lvlText w:val="%9."/>
      <w:lvlJc w:val="left"/>
      <w:pPr>
        <w:tabs>
          <w:tab w:val="left" w:pos="720"/>
          <w:tab w:val="left" w:pos="993"/>
        </w:tabs>
        <w:ind w:left="6186" w:hanging="6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20603EA0"/>
    <w:multiLevelType w:val="hybridMultilevel"/>
    <w:tmpl w:val="6096F89C"/>
    <w:styleLink w:val="Zaimportowanystyl81"/>
    <w:lvl w:ilvl="0" w:tplc="08528A2A">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536005E">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74D894">
      <w:start w:val="1"/>
      <w:numFmt w:val="lowerRoman"/>
      <w:lvlText w:val="%3."/>
      <w:lvlJc w:val="left"/>
      <w:pPr>
        <w:ind w:left="200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9CBC9C">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ECA98A">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5A2BA2">
      <w:start w:val="1"/>
      <w:numFmt w:val="lowerRoman"/>
      <w:lvlText w:val="%6."/>
      <w:lvlJc w:val="left"/>
      <w:pPr>
        <w:ind w:left="416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DCE7FD8">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B60C34">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5E070A">
      <w:start w:val="1"/>
      <w:numFmt w:val="lowerRoman"/>
      <w:lvlText w:val="%9."/>
      <w:lvlJc w:val="left"/>
      <w:pPr>
        <w:ind w:left="632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5753034"/>
    <w:multiLevelType w:val="multilevel"/>
    <w:tmpl w:val="0BBC86BC"/>
    <w:styleLink w:val="WWNum23"/>
    <w:lvl w:ilvl="0">
      <w:start w:val="7"/>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3" w15:restartNumberingAfterBreak="0">
    <w:nsid w:val="25C70A85"/>
    <w:multiLevelType w:val="hybridMultilevel"/>
    <w:tmpl w:val="A404CBEA"/>
    <w:lvl w:ilvl="0" w:tplc="5A2EF162">
      <w:start w:val="1"/>
      <w:numFmt w:val="decimal"/>
      <w:lvlText w:val="%1."/>
      <w:lvlJc w:val="left"/>
      <w:pPr>
        <w:ind w:left="635" w:hanging="351"/>
      </w:pPr>
      <w:rPr>
        <w:rFonts w:ascii="Times New Roman" w:eastAsia="Times New Roman" w:hAnsi="Times New Roman" w:cs="Times New Roman" w:hint="default"/>
        <w:w w:val="101"/>
        <w:sz w:val="23"/>
        <w:szCs w:val="23"/>
      </w:rPr>
    </w:lvl>
    <w:lvl w:ilvl="1" w:tplc="89BA2BBA">
      <w:start w:val="1"/>
      <w:numFmt w:val="decimal"/>
      <w:lvlText w:val="%2)"/>
      <w:lvlJc w:val="left"/>
      <w:pPr>
        <w:ind w:left="1344" w:hanging="351"/>
      </w:pPr>
      <w:rPr>
        <w:rFonts w:ascii="Times New Roman" w:eastAsia="Times New Roman" w:hAnsi="Times New Roman" w:cs="Times New Roman" w:hint="default"/>
        <w:b/>
        <w:bCs/>
        <w:w w:val="101"/>
        <w:sz w:val="23"/>
        <w:szCs w:val="23"/>
      </w:rPr>
    </w:lvl>
    <w:lvl w:ilvl="2" w:tplc="EF46E61A">
      <w:start w:val="1"/>
      <w:numFmt w:val="bullet"/>
      <w:lvlText w:val="•"/>
      <w:lvlJc w:val="left"/>
      <w:pPr>
        <w:ind w:left="915" w:hanging="351"/>
      </w:pPr>
    </w:lvl>
    <w:lvl w:ilvl="3" w:tplc="3446BF30">
      <w:start w:val="1"/>
      <w:numFmt w:val="bullet"/>
      <w:lvlText w:val="•"/>
      <w:lvlJc w:val="left"/>
      <w:pPr>
        <w:ind w:left="1184" w:hanging="351"/>
      </w:pPr>
    </w:lvl>
    <w:lvl w:ilvl="4" w:tplc="284C6308">
      <w:start w:val="1"/>
      <w:numFmt w:val="bullet"/>
      <w:lvlText w:val="•"/>
      <w:lvlJc w:val="left"/>
      <w:pPr>
        <w:ind w:left="2355" w:hanging="351"/>
      </w:pPr>
    </w:lvl>
    <w:lvl w:ilvl="5" w:tplc="8DEE55A0">
      <w:start w:val="1"/>
      <w:numFmt w:val="bullet"/>
      <w:lvlText w:val="•"/>
      <w:lvlJc w:val="left"/>
      <w:pPr>
        <w:ind w:left="3526" w:hanging="351"/>
      </w:pPr>
    </w:lvl>
    <w:lvl w:ilvl="6" w:tplc="49B4F8CA">
      <w:start w:val="1"/>
      <w:numFmt w:val="bullet"/>
      <w:lvlText w:val="•"/>
      <w:lvlJc w:val="left"/>
      <w:pPr>
        <w:ind w:left="4697" w:hanging="351"/>
      </w:pPr>
    </w:lvl>
    <w:lvl w:ilvl="7" w:tplc="0520DEA4">
      <w:start w:val="1"/>
      <w:numFmt w:val="bullet"/>
      <w:lvlText w:val="•"/>
      <w:lvlJc w:val="left"/>
      <w:pPr>
        <w:ind w:left="5867" w:hanging="351"/>
      </w:pPr>
    </w:lvl>
    <w:lvl w:ilvl="8" w:tplc="DA744288">
      <w:start w:val="1"/>
      <w:numFmt w:val="bullet"/>
      <w:lvlText w:val="•"/>
      <w:lvlJc w:val="left"/>
      <w:pPr>
        <w:ind w:left="7038" w:hanging="351"/>
      </w:pPr>
    </w:lvl>
  </w:abstractNum>
  <w:abstractNum w:abstractNumId="114"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15" w15:restartNumberingAfterBreak="0">
    <w:nsid w:val="26442C7B"/>
    <w:multiLevelType w:val="hybridMultilevel"/>
    <w:tmpl w:val="60120EB0"/>
    <w:styleLink w:val="Zaimportowanystyl153"/>
    <w:lvl w:ilvl="0" w:tplc="F782BA4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502DA4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5A2138">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7782E8E">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6C6E9A">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0E73FC">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98A956">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C18DC4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552DF5C">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27047724"/>
    <w:multiLevelType w:val="hybridMultilevel"/>
    <w:tmpl w:val="EDBE18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2792571E"/>
    <w:multiLevelType w:val="multilevel"/>
    <w:tmpl w:val="C7B4BEC8"/>
    <w:styleLink w:val="WWNum17"/>
    <w:lvl w:ilvl="0">
      <w:start w:val="1"/>
      <w:numFmt w:val="lowerLetter"/>
      <w:lvlText w:val="%1)"/>
      <w:lvlJc w:val="left"/>
      <w:pPr>
        <w:ind w:left="1500" w:hanging="78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19" w15:restartNumberingAfterBreak="0">
    <w:nsid w:val="285C00E5"/>
    <w:multiLevelType w:val="multilevel"/>
    <w:tmpl w:val="444CA722"/>
    <w:lvl w:ilvl="0">
      <w:start w:val="2"/>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80"/>
        </w:tabs>
        <w:ind w:left="1080"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20"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28946113"/>
    <w:multiLevelType w:val="multilevel"/>
    <w:tmpl w:val="DEF60C7C"/>
    <w:styleLink w:val="WWNum5"/>
    <w:lvl w:ilvl="0">
      <w:numFmt w:val="bullet"/>
      <w:lvlText w:val=""/>
      <w:lvlJc w:val="left"/>
      <w:pPr>
        <w:ind w:left="360" w:hanging="360"/>
      </w:pPr>
      <w:rPr>
        <w:b w:val="0"/>
        <w:i w:val="0"/>
        <w:sz w:val="24"/>
      </w:r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122"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298A4C6F"/>
    <w:multiLevelType w:val="hybridMultilevel"/>
    <w:tmpl w:val="03FE7EAE"/>
    <w:lvl w:ilvl="0" w:tplc="49747474">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2ACF6FDC"/>
    <w:multiLevelType w:val="multilevel"/>
    <w:tmpl w:val="22FC8672"/>
    <w:styleLink w:val="WWNum2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6" w15:restartNumberingAfterBreak="0">
    <w:nsid w:val="2B65714B"/>
    <w:multiLevelType w:val="multilevel"/>
    <w:tmpl w:val="4718DB14"/>
    <w:styleLink w:val="WWNum1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2B98138B"/>
    <w:multiLevelType w:val="multilevel"/>
    <w:tmpl w:val="C27805E8"/>
    <w:styleLink w:val="WWNum20"/>
    <w:lvl w:ilvl="0">
      <w:start w:val="1"/>
      <w:numFmt w:val="decimal"/>
      <w:lvlText w:val="%1."/>
      <w:lvlJc w:val="left"/>
      <w:pPr>
        <w:ind w:left="644" w:hanging="360"/>
      </w:pPr>
      <w:rPr>
        <w:rFonts w:cs="Times New Roman"/>
        <w:b/>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8" w15:restartNumberingAfterBreak="0">
    <w:nsid w:val="2BC5648A"/>
    <w:multiLevelType w:val="multilevel"/>
    <w:tmpl w:val="779AE522"/>
    <w:styleLink w:val="WWNum27"/>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29" w15:restartNumberingAfterBreak="0">
    <w:nsid w:val="2BD968FD"/>
    <w:multiLevelType w:val="hybridMultilevel"/>
    <w:tmpl w:val="B9CA318A"/>
    <w:lvl w:ilvl="0" w:tplc="AF503B04">
      <w:start w:val="1"/>
      <w:numFmt w:val="decimal"/>
      <w:lvlText w:val="%1."/>
      <w:lvlJc w:val="left"/>
      <w:pPr>
        <w:ind w:left="360" w:hanging="360"/>
      </w:pPr>
      <w:rPr>
        <w:b w:val="0"/>
        <w:bCs w:val="0"/>
      </w:rPr>
    </w:lvl>
    <w:lvl w:ilvl="1" w:tplc="04F6B864">
      <w:numFmt w:val="bullet"/>
      <w:lvlText w:val="•"/>
      <w:lvlJc w:val="left"/>
      <w:pPr>
        <w:ind w:left="1080" w:hanging="360"/>
      </w:pPr>
      <w:rPr>
        <w:rFonts w:ascii="Times New Roman" w:eastAsiaTheme="minorHAnsi" w:hAnsi="Times New Roman"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6" w15:restartNumberingAfterBreak="0">
    <w:nsid w:val="2F2309DB"/>
    <w:multiLevelType w:val="hybridMultilevel"/>
    <w:tmpl w:val="A1D63EFA"/>
    <w:styleLink w:val="Zaimportowanystyl1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F5A4FD2"/>
    <w:multiLevelType w:val="multilevel"/>
    <w:tmpl w:val="5DA06096"/>
    <w:styleLink w:val="Zaimportowanystyl510"/>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0"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1" w15:restartNumberingAfterBreak="0">
    <w:nsid w:val="2FE513E1"/>
    <w:multiLevelType w:val="multilevel"/>
    <w:tmpl w:val="AAAE5D04"/>
    <w:styleLink w:val="WWNum6"/>
    <w:lvl w:ilvl="0">
      <w:start w:val="1"/>
      <w:numFmt w:val="lowerLetter"/>
      <w:lvlText w:val="%1)"/>
      <w:lvlJc w:val="left"/>
      <w:pPr>
        <w:ind w:left="2038" w:hanging="360"/>
      </w:pPr>
      <w:rPr>
        <w:rFonts w:cs="Times New Roman"/>
      </w:rPr>
    </w:lvl>
    <w:lvl w:ilvl="1">
      <w:start w:val="1"/>
      <w:numFmt w:val="lowerLetter"/>
      <w:lvlText w:val="%2."/>
      <w:lvlJc w:val="left"/>
      <w:pPr>
        <w:ind w:left="2758" w:hanging="360"/>
      </w:pPr>
      <w:rPr>
        <w:rFonts w:cs="Times New Roman"/>
      </w:rPr>
    </w:lvl>
    <w:lvl w:ilvl="2">
      <w:start w:val="1"/>
      <w:numFmt w:val="lowerRoman"/>
      <w:lvlText w:val="%1.%2.%3."/>
      <w:lvlJc w:val="right"/>
      <w:pPr>
        <w:ind w:left="3478" w:hanging="180"/>
      </w:pPr>
      <w:rPr>
        <w:rFonts w:cs="Times New Roman"/>
      </w:rPr>
    </w:lvl>
    <w:lvl w:ilvl="3">
      <w:start w:val="1"/>
      <w:numFmt w:val="decimal"/>
      <w:lvlText w:val="%1.%2.%3.%4."/>
      <w:lvlJc w:val="left"/>
      <w:pPr>
        <w:ind w:left="4198" w:hanging="360"/>
      </w:pPr>
      <w:rPr>
        <w:rFonts w:cs="Times New Roman"/>
      </w:rPr>
    </w:lvl>
    <w:lvl w:ilvl="4">
      <w:start w:val="1"/>
      <w:numFmt w:val="lowerLetter"/>
      <w:lvlText w:val="%1.%2.%3.%4.%5."/>
      <w:lvlJc w:val="left"/>
      <w:pPr>
        <w:ind w:left="4918" w:hanging="360"/>
      </w:pPr>
      <w:rPr>
        <w:rFonts w:cs="Times New Roman"/>
      </w:rPr>
    </w:lvl>
    <w:lvl w:ilvl="5">
      <w:start w:val="1"/>
      <w:numFmt w:val="lowerRoman"/>
      <w:lvlText w:val="%1.%2.%3.%4.%5.%6."/>
      <w:lvlJc w:val="right"/>
      <w:pPr>
        <w:ind w:left="5638" w:hanging="180"/>
      </w:pPr>
      <w:rPr>
        <w:rFonts w:cs="Times New Roman"/>
      </w:rPr>
    </w:lvl>
    <w:lvl w:ilvl="6">
      <w:start w:val="1"/>
      <w:numFmt w:val="decimal"/>
      <w:lvlText w:val="%1.%2.%3.%4.%5.%6.%7."/>
      <w:lvlJc w:val="left"/>
      <w:pPr>
        <w:ind w:left="6358" w:hanging="360"/>
      </w:pPr>
      <w:rPr>
        <w:rFonts w:cs="Times New Roman"/>
      </w:rPr>
    </w:lvl>
    <w:lvl w:ilvl="7">
      <w:start w:val="1"/>
      <w:numFmt w:val="lowerLetter"/>
      <w:lvlText w:val="%1.%2.%3.%4.%5.%6.%7.%8."/>
      <w:lvlJc w:val="left"/>
      <w:pPr>
        <w:ind w:left="7078" w:hanging="360"/>
      </w:pPr>
      <w:rPr>
        <w:rFonts w:cs="Times New Roman"/>
      </w:rPr>
    </w:lvl>
    <w:lvl w:ilvl="8">
      <w:start w:val="1"/>
      <w:numFmt w:val="lowerRoman"/>
      <w:lvlText w:val="%1.%2.%3.%4.%5.%6.%7.%8.%9."/>
      <w:lvlJc w:val="right"/>
      <w:pPr>
        <w:ind w:left="7798" w:hanging="180"/>
      </w:pPr>
      <w:rPr>
        <w:rFonts w:cs="Times New Roman"/>
      </w:rPr>
    </w:lvl>
  </w:abstractNum>
  <w:abstractNum w:abstractNumId="142" w15:restartNumberingAfterBreak="0">
    <w:nsid w:val="30183695"/>
    <w:multiLevelType w:val="multilevel"/>
    <w:tmpl w:val="E7100CFE"/>
    <w:styleLink w:val="Zaimportowanystyl10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5" w15:restartNumberingAfterBreak="0">
    <w:nsid w:val="30E458A3"/>
    <w:multiLevelType w:val="hybridMultilevel"/>
    <w:tmpl w:val="600297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0FD1DB9"/>
    <w:multiLevelType w:val="hybridMultilevel"/>
    <w:tmpl w:val="33DAB7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32396308"/>
    <w:multiLevelType w:val="hybridMultilevel"/>
    <w:tmpl w:val="0192B620"/>
    <w:styleLink w:val="Zaimportowanystyl118"/>
    <w:lvl w:ilvl="0" w:tplc="8BD4D438">
      <w:start w:val="1"/>
      <w:numFmt w:val="decimal"/>
      <w:lvlText w:val="%1."/>
      <w:lvlJc w:val="left"/>
      <w:pPr>
        <w:ind w:left="426" w:hanging="311"/>
      </w:pPr>
      <w:rPr>
        <w:rFonts w:ascii="Times New Roman" w:eastAsia="Arial" w:hAnsi="Times New Roman" w:cs="Arial"/>
        <w:b w:val="0"/>
        <w:bCs w:val="0"/>
        <w:i w:val="0"/>
        <w:iCs w:val="0"/>
        <w:caps w:val="0"/>
        <w:smallCaps w:val="0"/>
        <w:strike w:val="0"/>
        <w:dstrike w:val="0"/>
        <w:outline w:val="0"/>
        <w:emboss w:val="0"/>
        <w:imprint w:val="0"/>
        <w:spacing w:val="0"/>
        <w:w w:val="100"/>
        <w:kern w:val="0"/>
        <w:position w:val="0"/>
        <w:highlight w:val="none"/>
        <w:vertAlign w:val="baseline"/>
      </w:rPr>
    </w:lvl>
    <w:lvl w:ilvl="1" w:tplc="0A8038B4">
      <w:start w:val="1"/>
      <w:numFmt w:val="decimal"/>
      <w:lvlText w:val="%2)"/>
      <w:lvlJc w:val="left"/>
      <w:pPr>
        <w:ind w:left="719" w:hanging="2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09A8840">
      <w:start w:val="1"/>
      <w:numFmt w:val="lowerLetter"/>
      <w:lvlText w:val="%3)"/>
      <w:lvlJc w:val="left"/>
      <w:pPr>
        <w:ind w:left="106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EA73AC">
      <w:start w:val="1"/>
      <w:numFmt w:val="lowerLetter"/>
      <w:lvlText w:val="%4)"/>
      <w:lvlJc w:val="left"/>
      <w:pPr>
        <w:ind w:left="147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969354">
      <w:start w:val="1"/>
      <w:numFmt w:val="lowerLetter"/>
      <w:lvlText w:val="%5)"/>
      <w:lvlJc w:val="left"/>
      <w:pPr>
        <w:ind w:left="1891"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D8A9B2">
      <w:start w:val="1"/>
      <w:numFmt w:val="lowerLetter"/>
      <w:lvlText w:val="%6)"/>
      <w:lvlJc w:val="left"/>
      <w:pPr>
        <w:ind w:left="2303"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7A2690">
      <w:start w:val="1"/>
      <w:numFmt w:val="lowerLetter"/>
      <w:lvlText w:val="%7)"/>
      <w:lvlJc w:val="left"/>
      <w:pPr>
        <w:ind w:left="2715"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8521576">
      <w:start w:val="1"/>
      <w:numFmt w:val="lowerLetter"/>
      <w:lvlText w:val="%8)"/>
      <w:lvlJc w:val="left"/>
      <w:pPr>
        <w:ind w:left="312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B60C5A">
      <w:start w:val="1"/>
      <w:numFmt w:val="lowerLetter"/>
      <w:lvlText w:val="%9)"/>
      <w:lvlJc w:val="left"/>
      <w:pPr>
        <w:ind w:left="353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0"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340F5261"/>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357C21C3"/>
    <w:multiLevelType w:val="multilevel"/>
    <w:tmpl w:val="F6665A8E"/>
    <w:styleLink w:val="Zaimportowanystyl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7"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9"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61"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3735367D"/>
    <w:multiLevelType w:val="hybridMultilevel"/>
    <w:tmpl w:val="5642ACE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3" w15:restartNumberingAfterBreak="0">
    <w:nsid w:val="374C2B7B"/>
    <w:multiLevelType w:val="multilevel"/>
    <w:tmpl w:val="FD009184"/>
    <w:lvl w:ilvl="0">
      <w:start w:val="1"/>
      <w:numFmt w:val="decimal"/>
      <w:lvlText w:val="%1."/>
      <w:lvlJc w:val="left"/>
      <w:pPr>
        <w:tabs>
          <w:tab w:val="num" w:pos="0"/>
        </w:tabs>
        <w:ind w:left="720" w:hanging="360"/>
      </w:pPr>
      <w:rPr>
        <w:color w:val="auto"/>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64" w15:restartNumberingAfterBreak="0">
    <w:nsid w:val="37CB2288"/>
    <w:multiLevelType w:val="multilevel"/>
    <w:tmpl w:val="EA28C7F4"/>
    <w:styleLink w:val="WWNum4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5" w15:restartNumberingAfterBreak="0">
    <w:nsid w:val="381D617B"/>
    <w:multiLevelType w:val="hybridMultilevel"/>
    <w:tmpl w:val="37367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3835186E"/>
    <w:multiLevelType w:val="multilevel"/>
    <w:tmpl w:val="F9F27F16"/>
    <w:styleLink w:val="Zaimportowanystyl85"/>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398A2D9B"/>
    <w:multiLevelType w:val="multilevel"/>
    <w:tmpl w:val="A43E8B34"/>
    <w:styleLink w:val="WWNum24"/>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69" w15:restartNumberingAfterBreak="0">
    <w:nsid w:val="39E54577"/>
    <w:multiLevelType w:val="hybridMultilevel"/>
    <w:tmpl w:val="D604146C"/>
    <w:lvl w:ilvl="0" w:tplc="BD32D4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0" w15:restartNumberingAfterBreak="0">
    <w:nsid w:val="3AA74FE4"/>
    <w:multiLevelType w:val="hybridMultilevel"/>
    <w:tmpl w:val="5D863EC4"/>
    <w:styleLink w:val="Zaimportowanystyl193"/>
    <w:lvl w:ilvl="0" w:tplc="72DE4218">
      <w:start w:val="1"/>
      <w:numFmt w:val="decimal"/>
      <w:lvlText w:val="%1."/>
      <w:lvlJc w:val="left"/>
      <w:pPr>
        <w:ind w:left="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8A534">
      <w:start w:val="1"/>
      <w:numFmt w:val="lowerLetter"/>
      <w:lvlText w:val="%2."/>
      <w:lvlJc w:val="left"/>
      <w:pPr>
        <w:ind w:left="15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8406D2">
      <w:start w:val="1"/>
      <w:numFmt w:val="lowerRoman"/>
      <w:lvlText w:val="%3."/>
      <w:lvlJc w:val="left"/>
      <w:pPr>
        <w:ind w:left="227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082C220">
      <w:start w:val="1"/>
      <w:numFmt w:val="decimal"/>
      <w:lvlText w:val="%4."/>
      <w:lvlJc w:val="left"/>
      <w:pPr>
        <w:ind w:left="299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BAC4E1E">
      <w:start w:val="1"/>
      <w:numFmt w:val="lowerLetter"/>
      <w:lvlText w:val="%5."/>
      <w:lvlJc w:val="left"/>
      <w:pPr>
        <w:ind w:left="37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8D20D90">
      <w:start w:val="1"/>
      <w:numFmt w:val="lowerRoman"/>
      <w:lvlText w:val="%6."/>
      <w:lvlJc w:val="left"/>
      <w:pPr>
        <w:ind w:left="443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F645B0">
      <w:start w:val="1"/>
      <w:numFmt w:val="decimal"/>
      <w:lvlText w:val="%7."/>
      <w:lvlJc w:val="left"/>
      <w:pPr>
        <w:ind w:left="51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7E4C22">
      <w:start w:val="1"/>
      <w:numFmt w:val="lowerLetter"/>
      <w:lvlText w:val="%8."/>
      <w:lvlJc w:val="left"/>
      <w:pPr>
        <w:ind w:left="58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D896FE">
      <w:start w:val="1"/>
      <w:numFmt w:val="lowerRoman"/>
      <w:lvlText w:val="%9."/>
      <w:lvlJc w:val="left"/>
      <w:pPr>
        <w:ind w:left="659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3AF17E7D"/>
    <w:multiLevelType w:val="multilevel"/>
    <w:tmpl w:val="BE7E7AE0"/>
    <w:styleLink w:val="WWNum19"/>
    <w:lvl w:ilvl="0">
      <w:start w:val="1"/>
      <w:numFmt w:val="lowerLetter"/>
      <w:lvlText w:val="%1."/>
      <w:lvlJc w:val="left"/>
      <w:pPr>
        <w:ind w:left="360" w:hanging="360"/>
      </w:pPr>
      <w:rPr>
        <w:rFonts w:eastAsia="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2"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3"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3B6C4B7B"/>
    <w:multiLevelType w:val="hybridMultilevel"/>
    <w:tmpl w:val="0520E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6" w15:restartNumberingAfterBreak="0">
    <w:nsid w:val="3BE6200D"/>
    <w:multiLevelType w:val="multilevel"/>
    <w:tmpl w:val="8DE065FA"/>
    <w:styleLink w:val="WWNum4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7" w15:restartNumberingAfterBreak="0">
    <w:nsid w:val="3C0E37AF"/>
    <w:multiLevelType w:val="multilevel"/>
    <w:tmpl w:val="D7A09D04"/>
    <w:styleLink w:val="WWNum22"/>
    <w:lvl w:ilvl="0">
      <w:start w:val="1"/>
      <w:numFmt w:val="lowerLetter"/>
      <w:lvlText w:val="%1)"/>
      <w:lvlJc w:val="left"/>
      <w:pPr>
        <w:ind w:left="750" w:hanging="39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8"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3E3E1A7C"/>
    <w:multiLevelType w:val="multilevel"/>
    <w:tmpl w:val="8F3EB2AC"/>
    <w:styleLink w:val="WWNum4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0" w15:restartNumberingAfterBreak="0">
    <w:nsid w:val="3E447C69"/>
    <w:multiLevelType w:val="hybridMultilevel"/>
    <w:tmpl w:val="1C6A6714"/>
    <w:styleLink w:val="Zaimportowanystyl79"/>
    <w:lvl w:ilvl="0" w:tplc="EF44BFCA">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9A83F0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89A0370">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5D8F6F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8D87226">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EB470EA">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27A1902">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46797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9E42E0E">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3E8E1343"/>
    <w:multiLevelType w:val="multilevel"/>
    <w:tmpl w:val="F072D33A"/>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3F60046D"/>
    <w:multiLevelType w:val="hybridMultilevel"/>
    <w:tmpl w:val="CE1828EE"/>
    <w:styleLink w:val="Zaimportowanystyl214"/>
    <w:lvl w:ilvl="0" w:tplc="A27843A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96B8CE">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776C6E6">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1223332">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9E4176A">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1B83384">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45CB17A">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E2868A">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E9026DA">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6" w15:restartNumberingAfterBreak="0">
    <w:nsid w:val="40704928"/>
    <w:multiLevelType w:val="hybridMultilevel"/>
    <w:tmpl w:val="A27ACD60"/>
    <w:styleLink w:val="Numery4"/>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40DB4BA2"/>
    <w:multiLevelType w:val="hybridMultilevel"/>
    <w:tmpl w:val="8078F2C6"/>
    <w:styleLink w:val="Zaimportowanystyl28"/>
    <w:lvl w:ilvl="0" w:tplc="1DC4436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9" w15:restartNumberingAfterBreak="0">
    <w:nsid w:val="41411806"/>
    <w:multiLevelType w:val="hybridMultilevel"/>
    <w:tmpl w:val="BEAC52A6"/>
    <w:styleLink w:val="Zaimportowanystyl56"/>
    <w:lvl w:ilvl="0" w:tplc="FB70B46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18BF26">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C60C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4AC9CC">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0081EC">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EDCDE">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8279B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0895B4">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5065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0" w15:restartNumberingAfterBreak="0">
    <w:nsid w:val="41D13792"/>
    <w:multiLevelType w:val="hybridMultilevel"/>
    <w:tmpl w:val="4E987036"/>
    <w:styleLink w:val="Zaimportowanystyl125"/>
    <w:lvl w:ilvl="0" w:tplc="3D5EBE26">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A62F0B6">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C0AB8D6">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18C6284">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E324798">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2022DB4">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BE4E14">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EED706">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E289E56">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43585B1D"/>
    <w:multiLevelType w:val="hybridMultilevel"/>
    <w:tmpl w:val="6D888B0E"/>
    <w:styleLink w:val="Zaimportowanystyl191"/>
    <w:lvl w:ilvl="0" w:tplc="FCA26B5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A48419C">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B78026E">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0A21DAC">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16C6FE">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67CC4DE">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DF09A46">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EF262E6">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8FA18E6">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2" w15:restartNumberingAfterBreak="0">
    <w:nsid w:val="444A0920"/>
    <w:multiLevelType w:val="multilevel"/>
    <w:tmpl w:val="ADBA4D16"/>
    <w:lvl w:ilvl="0">
      <w:start w:val="6"/>
      <w:numFmt w:val="decimal"/>
      <w:lvlText w:val="%1."/>
      <w:lvlJc w:val="left"/>
      <w:pPr>
        <w:tabs>
          <w:tab w:val="num" w:pos="0"/>
        </w:tabs>
        <w:ind w:left="1146" w:hanging="360"/>
      </w:pPr>
      <w:rPr>
        <w:rFonts w:hint="default"/>
        <w:i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3" w15:restartNumberingAfterBreak="0">
    <w:nsid w:val="44BD3895"/>
    <w:multiLevelType w:val="hybridMultilevel"/>
    <w:tmpl w:val="E2B02420"/>
    <w:styleLink w:val="Zaimportowanystyl107"/>
    <w:lvl w:ilvl="0" w:tplc="4DF40F0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F788466">
      <w:start w:val="1"/>
      <w:numFmt w:val="decimal"/>
      <w:lvlText w:val="%2)"/>
      <w:lvlJc w:val="left"/>
      <w:pPr>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C58B22A">
      <w:start w:val="1"/>
      <w:numFmt w:val="decimal"/>
      <w:lvlText w:val="%3)"/>
      <w:lvlJc w:val="left"/>
      <w:pPr>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9F25D78">
      <w:start w:val="1"/>
      <w:numFmt w:val="decimal"/>
      <w:lvlText w:val="%4)"/>
      <w:lvlJc w:val="left"/>
      <w:pPr>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4CE1E22">
      <w:start w:val="1"/>
      <w:numFmt w:val="decimal"/>
      <w:lvlText w:val="%5)"/>
      <w:lvlJc w:val="left"/>
      <w:pPr>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0521F2A">
      <w:start w:val="1"/>
      <w:numFmt w:val="decimal"/>
      <w:lvlText w:val="%6)"/>
      <w:lvlJc w:val="left"/>
      <w:pPr>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BAA456">
      <w:start w:val="1"/>
      <w:numFmt w:val="decimal"/>
      <w:lvlText w:val="%7)"/>
      <w:lvlJc w:val="left"/>
      <w:pPr>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AA1BCE">
      <w:start w:val="1"/>
      <w:numFmt w:val="decimal"/>
      <w:lvlText w:val="%8)"/>
      <w:lvlJc w:val="left"/>
      <w:pPr>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AFC91FE">
      <w:start w:val="1"/>
      <w:numFmt w:val="decimal"/>
      <w:lvlText w:val="%9)"/>
      <w:lvlJc w:val="left"/>
      <w:pPr>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45656554"/>
    <w:multiLevelType w:val="multilevel"/>
    <w:tmpl w:val="347AB14C"/>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5" w15:restartNumberingAfterBreak="0">
    <w:nsid w:val="46130324"/>
    <w:multiLevelType w:val="hybridMultilevel"/>
    <w:tmpl w:val="7706C74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461B3A67"/>
    <w:multiLevelType w:val="multilevel"/>
    <w:tmpl w:val="79F0643C"/>
    <w:styleLink w:val="WWNum1"/>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7" w15:restartNumberingAfterBreak="0">
    <w:nsid w:val="4625373F"/>
    <w:multiLevelType w:val="hybridMultilevel"/>
    <w:tmpl w:val="5978B542"/>
    <w:styleLink w:val="Zaimportowanystyl223"/>
    <w:lvl w:ilvl="0" w:tplc="1B1C79A8">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124BD8">
      <w:start w:val="1"/>
      <w:numFmt w:val="lowerLetter"/>
      <w:lvlText w:val="%2."/>
      <w:lvlJc w:val="left"/>
      <w:pPr>
        <w:tabs>
          <w:tab w:val="left" w:pos="360"/>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527462">
      <w:start w:val="1"/>
      <w:numFmt w:val="decimal"/>
      <w:lvlText w:val="%3."/>
      <w:lvlJc w:val="left"/>
      <w:pPr>
        <w:tabs>
          <w:tab w:val="left" w:pos="360"/>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7ACA9C">
      <w:start w:val="1"/>
      <w:numFmt w:val="decimal"/>
      <w:lvlText w:val="%4."/>
      <w:lvlJc w:val="left"/>
      <w:pPr>
        <w:tabs>
          <w:tab w:val="left" w:pos="360"/>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FC9246">
      <w:start w:val="1"/>
      <w:numFmt w:val="decimal"/>
      <w:lvlText w:val="%5."/>
      <w:lvlJc w:val="left"/>
      <w:pPr>
        <w:tabs>
          <w:tab w:val="left" w:pos="360"/>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E87454">
      <w:start w:val="1"/>
      <w:numFmt w:val="decimal"/>
      <w:lvlText w:val="%6."/>
      <w:lvlJc w:val="left"/>
      <w:pPr>
        <w:tabs>
          <w:tab w:val="left" w:pos="360"/>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2DE2800">
      <w:start w:val="1"/>
      <w:numFmt w:val="decimal"/>
      <w:lvlText w:val="%7."/>
      <w:lvlJc w:val="left"/>
      <w:pPr>
        <w:tabs>
          <w:tab w:val="left" w:pos="360"/>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E0D222">
      <w:start w:val="1"/>
      <w:numFmt w:val="decimal"/>
      <w:lvlText w:val="%8."/>
      <w:lvlJc w:val="left"/>
      <w:pPr>
        <w:tabs>
          <w:tab w:val="left" w:pos="360"/>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E52F6">
      <w:start w:val="1"/>
      <w:numFmt w:val="decimal"/>
      <w:lvlText w:val="%9."/>
      <w:lvlJc w:val="left"/>
      <w:pPr>
        <w:tabs>
          <w:tab w:val="left" w:pos="360"/>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466C6589"/>
    <w:multiLevelType w:val="hybridMultilevel"/>
    <w:tmpl w:val="F9D4D678"/>
    <w:styleLink w:val="Zaimportowanystyl232"/>
    <w:lvl w:ilvl="0" w:tplc="39B2DF66">
      <w:start w:val="1"/>
      <w:numFmt w:val="decimal"/>
      <w:lvlText w:val="%1."/>
      <w:lvlJc w:val="left"/>
      <w:pPr>
        <w:tabs>
          <w:tab w:val="left" w:pos="825"/>
        </w:tabs>
        <w:ind w:left="50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862BF48">
      <w:start w:val="1"/>
      <w:numFmt w:val="decimal"/>
      <w:lvlText w:val="%2)"/>
      <w:lvlJc w:val="left"/>
      <w:pPr>
        <w:tabs>
          <w:tab w:val="left" w:pos="825"/>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4FA1A4A">
      <w:start w:val="1"/>
      <w:numFmt w:val="decimal"/>
      <w:lvlText w:val="%3)"/>
      <w:lvlJc w:val="left"/>
      <w:pPr>
        <w:tabs>
          <w:tab w:val="left" w:pos="825"/>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ADA8DDC">
      <w:start w:val="1"/>
      <w:numFmt w:val="decimal"/>
      <w:lvlText w:val="%4)"/>
      <w:lvlJc w:val="left"/>
      <w:pPr>
        <w:tabs>
          <w:tab w:val="left" w:pos="825"/>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250D74C">
      <w:start w:val="1"/>
      <w:numFmt w:val="decimal"/>
      <w:lvlText w:val="%5)"/>
      <w:lvlJc w:val="left"/>
      <w:pPr>
        <w:tabs>
          <w:tab w:val="left" w:pos="825"/>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722BB1C">
      <w:start w:val="1"/>
      <w:numFmt w:val="decimal"/>
      <w:lvlText w:val="%6)"/>
      <w:lvlJc w:val="left"/>
      <w:pPr>
        <w:tabs>
          <w:tab w:val="left" w:pos="825"/>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0D216CA">
      <w:start w:val="1"/>
      <w:numFmt w:val="decimal"/>
      <w:lvlText w:val="%7)"/>
      <w:lvlJc w:val="left"/>
      <w:pPr>
        <w:tabs>
          <w:tab w:val="left" w:pos="825"/>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3827698">
      <w:start w:val="1"/>
      <w:numFmt w:val="decimal"/>
      <w:lvlText w:val="%8)"/>
      <w:lvlJc w:val="left"/>
      <w:pPr>
        <w:tabs>
          <w:tab w:val="left" w:pos="825"/>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AC0C06E">
      <w:start w:val="1"/>
      <w:numFmt w:val="decimal"/>
      <w:lvlText w:val="%9)"/>
      <w:lvlJc w:val="left"/>
      <w:pPr>
        <w:tabs>
          <w:tab w:val="left" w:pos="825"/>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46D35BC1"/>
    <w:multiLevelType w:val="hybridMultilevel"/>
    <w:tmpl w:val="76F2A84E"/>
    <w:styleLink w:val="Zaimportowanystyl55"/>
    <w:lvl w:ilvl="0" w:tplc="5DB4365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6EBFCC">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46FC3A">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C584AD4">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6DC7A">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20C31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EEE440C">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6FE04">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DCC58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477B7795"/>
    <w:multiLevelType w:val="multilevel"/>
    <w:tmpl w:val="CD6AF436"/>
    <w:styleLink w:val="WWNum18"/>
    <w:lvl w:ilvl="0">
      <w:start w:val="19"/>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02" w15:restartNumberingAfterBreak="0">
    <w:nsid w:val="479E2A86"/>
    <w:multiLevelType w:val="hybridMultilevel"/>
    <w:tmpl w:val="3E0E17F8"/>
    <w:styleLink w:val="Zaimportowanystyl71"/>
    <w:lvl w:ilvl="0" w:tplc="FBEC50AA">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3BAA7A6">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E42BF58">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488F01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F7A762C">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6F89D20">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26C780">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E48A022">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6ADEFC">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480B05CB"/>
    <w:multiLevelType w:val="hybridMultilevel"/>
    <w:tmpl w:val="EDE02C36"/>
    <w:styleLink w:val="Zaimportowanystyl35"/>
    <w:lvl w:ilvl="0" w:tplc="8522CDB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F856BAB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1C7E698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98D83E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5630E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AA10D02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AF4C52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705E620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96EBC6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04" w15:restartNumberingAfterBreak="0">
    <w:nsid w:val="4905027B"/>
    <w:multiLevelType w:val="hybridMultilevel"/>
    <w:tmpl w:val="DF30D78E"/>
    <w:lvl w:ilvl="0" w:tplc="DFDA5558">
      <w:start w:val="1"/>
      <w:numFmt w:val="decimal"/>
      <w:lvlText w:val="%1."/>
      <w:lvlJc w:val="left"/>
      <w:pPr>
        <w:ind w:left="1724" w:hanging="360"/>
      </w:pPr>
      <w:rPr>
        <w:b/>
        <w:i w:val="0"/>
        <w:color w:val="auto"/>
        <w:sz w:val="24"/>
        <w:szCs w:val="24"/>
      </w:r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205" w15:restartNumberingAfterBreak="0">
    <w:nsid w:val="494B17BA"/>
    <w:multiLevelType w:val="hybridMultilevel"/>
    <w:tmpl w:val="F9C496E6"/>
    <w:name w:val="WW8Num52"/>
    <w:lvl w:ilvl="0" w:tplc="1A20A652">
      <w:start w:val="1"/>
      <w:numFmt w:val="decimal"/>
      <w:lvlText w:val="%1)"/>
      <w:lvlJc w:val="right"/>
      <w:pPr>
        <w:tabs>
          <w:tab w:val="num" w:pos="1275"/>
        </w:tabs>
        <w:ind w:left="12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A7F2852"/>
    <w:multiLevelType w:val="hybridMultilevel"/>
    <w:tmpl w:val="289C6EDC"/>
    <w:lvl w:ilvl="0" w:tplc="FFFFFFFF">
      <w:start w:val="1"/>
      <w:numFmt w:val="decimal"/>
      <w:lvlText w:val="%1)"/>
      <w:lvlJc w:val="left"/>
      <w:pPr>
        <w:ind w:left="1065" w:hanging="705"/>
      </w:pPr>
      <w:rPr>
        <w:rFonts w:hint="default"/>
      </w:rPr>
    </w:lvl>
    <w:lvl w:ilvl="1" w:tplc="FFFFFFFF">
      <w:start w:val="1"/>
      <w:numFmt w:val="decimal"/>
      <w:lvlText w:val="%2."/>
      <w:lvlJc w:val="left"/>
      <w:pPr>
        <w:ind w:left="144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4B3029D8"/>
    <w:multiLevelType w:val="hybridMultilevel"/>
    <w:tmpl w:val="F0F0A8E8"/>
    <w:styleLink w:val="Zaimportowanystyl23"/>
    <w:lvl w:ilvl="0" w:tplc="4F168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4B3864B7"/>
    <w:multiLevelType w:val="hybridMultilevel"/>
    <w:tmpl w:val="040C9C32"/>
    <w:styleLink w:val="Zaimportowanystyl17"/>
    <w:lvl w:ilvl="0" w:tplc="D7A21DD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4B58299C"/>
    <w:multiLevelType w:val="hybridMultilevel"/>
    <w:tmpl w:val="0C208896"/>
    <w:styleLink w:val="Zaimportowanystyl74"/>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4EF55C6E"/>
    <w:multiLevelType w:val="multilevel"/>
    <w:tmpl w:val="42808EE2"/>
    <w:styleLink w:val="Zaimportowanystyl48"/>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09A7BE1"/>
    <w:multiLevelType w:val="multilevel"/>
    <w:tmpl w:val="0FFA502E"/>
    <w:styleLink w:val="Zaimportowanystyl2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11561CA"/>
    <w:multiLevelType w:val="hybridMultilevel"/>
    <w:tmpl w:val="A68A9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51A31B82"/>
    <w:multiLevelType w:val="hybridMultilevel"/>
    <w:tmpl w:val="E0329B0A"/>
    <w:styleLink w:val="Numery0"/>
    <w:lvl w:ilvl="0" w:tplc="43F217A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16B716">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60CE18">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3A4B30">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74786A">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8651AC">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CCA828">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A6E06">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D604DE">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9"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4E23015"/>
    <w:multiLevelType w:val="hybridMultilevel"/>
    <w:tmpl w:val="4E6E4D88"/>
    <w:lvl w:ilvl="0" w:tplc="D01E9936">
      <w:start w:val="1"/>
      <w:numFmt w:val="decimal"/>
      <w:lvlText w:val="%1."/>
      <w:lvlJc w:val="left"/>
      <w:pPr>
        <w:ind w:left="1065" w:hanging="705"/>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55556ACA"/>
    <w:multiLevelType w:val="hybridMultilevel"/>
    <w:tmpl w:val="18DAA272"/>
    <w:styleLink w:val="Zaimportowanystyl25"/>
    <w:lvl w:ilvl="0" w:tplc="9EF23F3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6451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83B0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EACA08E">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08A1F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824B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598F2CE">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24E0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0C0314">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3" w15:restartNumberingAfterBreak="0">
    <w:nsid w:val="55CE76A0"/>
    <w:multiLevelType w:val="hybridMultilevel"/>
    <w:tmpl w:val="5ABA2D7C"/>
    <w:styleLink w:val="Zaimportowanystyl172"/>
    <w:lvl w:ilvl="0" w:tplc="55C0090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52EC7C7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FE84AF4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C6E6F70">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907EA9DA">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9618A5FC">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752D80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1BE8E52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4F5CE842">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574E0BD5"/>
    <w:multiLevelType w:val="hybridMultilevel"/>
    <w:tmpl w:val="175C72BA"/>
    <w:styleLink w:val="Zaimportowanystyl111"/>
    <w:lvl w:ilvl="0" w:tplc="CA88401C">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4AE81C0">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52E874">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540EF96">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CDEC9FE">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449762">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284F59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10D39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BEC6DA2">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57B879E5"/>
    <w:multiLevelType w:val="hybridMultilevel"/>
    <w:tmpl w:val="4808ABBA"/>
    <w:styleLink w:val="Zaimportowanystyl182"/>
    <w:lvl w:ilvl="0" w:tplc="AF4455F0">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26C5074">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1F68A2E">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F9A89C0">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5601F04">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F8AA334">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C2CD986">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82C2F24">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29C3BD6">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580E6BF2"/>
    <w:multiLevelType w:val="hybridMultilevel"/>
    <w:tmpl w:val="F9F26D2C"/>
    <w:styleLink w:val="Zaimportowanystyl40"/>
    <w:lvl w:ilvl="0" w:tplc="BB2AB1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6A8199C">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C8803B0">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C37CE1B0">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E5A23B8">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7CCD192">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298CBA0">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E14D268">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5AE2A06">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582E1ECB"/>
    <w:multiLevelType w:val="hybridMultilevel"/>
    <w:tmpl w:val="348AFBC4"/>
    <w:styleLink w:val="Zaimportowanystyl151"/>
    <w:lvl w:ilvl="0" w:tplc="1256B21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92A6C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4038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E0F5B6">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746532">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0441BE">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66438">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F8E786">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429CFC">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0" w15:restartNumberingAfterBreak="0">
    <w:nsid w:val="596122E0"/>
    <w:multiLevelType w:val="multilevel"/>
    <w:tmpl w:val="5C5A5896"/>
    <w:styleLink w:val="WWNum1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1" w15:restartNumberingAfterBreak="0">
    <w:nsid w:val="59734F1B"/>
    <w:multiLevelType w:val="hybridMultilevel"/>
    <w:tmpl w:val="0FD0DA9A"/>
    <w:styleLink w:val="Zaimportowanystyl75"/>
    <w:lvl w:ilvl="0" w:tplc="CE3C90B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ACE878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BAC3A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DB4F5D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63288CE">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CEED022">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5609F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32206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2620C3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3" w15:restartNumberingAfterBreak="0">
    <w:nsid w:val="5B297979"/>
    <w:multiLevelType w:val="multilevel"/>
    <w:tmpl w:val="BA8C2CD8"/>
    <w:styleLink w:val="WWNum25"/>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234" w15:restartNumberingAfterBreak="0">
    <w:nsid w:val="5B6B723B"/>
    <w:multiLevelType w:val="hybridMultilevel"/>
    <w:tmpl w:val="27E02540"/>
    <w:styleLink w:val="Zaimportowanystyl98"/>
    <w:lvl w:ilvl="0" w:tplc="6D9EBA54">
      <w:start w:val="1"/>
      <w:numFmt w:val="decimal"/>
      <w:lvlText w:val="%1."/>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11ADA1C">
      <w:start w:val="1"/>
      <w:numFmt w:val="decimal"/>
      <w:lvlText w:val="%2)"/>
      <w:lvlJc w:val="left"/>
      <w:pPr>
        <w:tabs>
          <w:tab w:val="left" w:pos="477"/>
        </w:tabs>
        <w:ind w:left="136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D5EE4B0">
      <w:start w:val="1"/>
      <w:numFmt w:val="decimal"/>
      <w:lvlText w:val="%3)"/>
      <w:lvlJc w:val="left"/>
      <w:pPr>
        <w:tabs>
          <w:tab w:val="left" w:pos="477"/>
        </w:tabs>
        <w:ind w:left="224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50EED88">
      <w:start w:val="1"/>
      <w:numFmt w:val="decimal"/>
      <w:lvlText w:val="%4)"/>
      <w:lvlJc w:val="left"/>
      <w:pPr>
        <w:tabs>
          <w:tab w:val="left" w:pos="477"/>
        </w:tabs>
        <w:ind w:left="313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DA43738">
      <w:start w:val="1"/>
      <w:numFmt w:val="decimal"/>
      <w:lvlText w:val="%5)"/>
      <w:lvlJc w:val="left"/>
      <w:pPr>
        <w:tabs>
          <w:tab w:val="left" w:pos="477"/>
        </w:tabs>
        <w:ind w:left="4020"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9448456">
      <w:start w:val="1"/>
      <w:numFmt w:val="decimal"/>
      <w:lvlText w:val="%6)"/>
      <w:lvlJc w:val="left"/>
      <w:pPr>
        <w:tabs>
          <w:tab w:val="left" w:pos="477"/>
        </w:tabs>
        <w:ind w:left="490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62EAAE0">
      <w:start w:val="1"/>
      <w:numFmt w:val="decimal"/>
      <w:lvlText w:val="%7)"/>
      <w:lvlJc w:val="left"/>
      <w:pPr>
        <w:tabs>
          <w:tab w:val="left" w:pos="477"/>
        </w:tabs>
        <w:ind w:left="579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4B47CD4">
      <w:start w:val="1"/>
      <w:numFmt w:val="decimal"/>
      <w:lvlText w:val="%8)"/>
      <w:lvlJc w:val="left"/>
      <w:pPr>
        <w:tabs>
          <w:tab w:val="left" w:pos="477"/>
        </w:tabs>
        <w:ind w:left="667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8A658EC">
      <w:start w:val="1"/>
      <w:numFmt w:val="decimal"/>
      <w:lvlText w:val="%9)"/>
      <w:lvlJc w:val="left"/>
      <w:pPr>
        <w:tabs>
          <w:tab w:val="left" w:pos="477"/>
        </w:tabs>
        <w:ind w:left="756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C2B372A"/>
    <w:multiLevelType w:val="hybridMultilevel"/>
    <w:tmpl w:val="2CC60E1C"/>
    <w:name w:val="WW8Num522"/>
    <w:lvl w:ilvl="0" w:tplc="AC060936">
      <w:start w:val="3"/>
      <w:numFmt w:val="decimal"/>
      <w:lvlText w:val="%1)"/>
      <w:lvlJc w:val="right"/>
      <w:pPr>
        <w:tabs>
          <w:tab w:val="num" w:pos="1275"/>
        </w:tabs>
        <w:ind w:left="127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9" w15:restartNumberingAfterBreak="0">
    <w:nsid w:val="5DD57A59"/>
    <w:multiLevelType w:val="multilevel"/>
    <w:tmpl w:val="EC086DD4"/>
    <w:styleLink w:val="WWNum3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0"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5E373296"/>
    <w:multiLevelType w:val="hybridMultilevel"/>
    <w:tmpl w:val="C0F2BC0C"/>
    <w:styleLink w:val="Zaimportowanystyl65"/>
    <w:lvl w:ilvl="0" w:tplc="BB8EEE8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1FC0C6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7E2768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94AD7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000296">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1640E8">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C687AF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9DA51D4">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234164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5E693852"/>
    <w:multiLevelType w:val="hybridMultilevel"/>
    <w:tmpl w:val="289C6EDC"/>
    <w:lvl w:ilvl="0" w:tplc="04150011">
      <w:start w:val="1"/>
      <w:numFmt w:val="decimal"/>
      <w:lvlText w:val="%1)"/>
      <w:lvlJc w:val="left"/>
      <w:pPr>
        <w:ind w:left="1065" w:hanging="705"/>
      </w:pPr>
      <w:rPr>
        <w:rFonts w:hint="default"/>
      </w:rPr>
    </w:lvl>
    <w:lvl w:ilvl="1" w:tplc="552840D2">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5FB153D8"/>
    <w:multiLevelType w:val="multilevel"/>
    <w:tmpl w:val="9412ED60"/>
    <w:styleLink w:val="WWNum2"/>
    <w:lvl w:ilvl="0">
      <w:start w:val="1"/>
      <w:numFmt w:val="decimal"/>
      <w:lvlText w:val="%1)"/>
      <w:lvlJc w:val="left"/>
      <w:pPr>
        <w:ind w:left="1116" w:hanging="408"/>
      </w:pPr>
      <w:rPr>
        <w:rFonts w:eastAsia="Times New Roman" w:cs="Times New Roman"/>
        <w:spacing w:val="-1"/>
        <w:w w:val="99"/>
        <w:sz w:val="20"/>
        <w:szCs w:val="20"/>
      </w:rPr>
    </w:lvl>
    <w:lvl w:ilvl="1">
      <w:numFmt w:val="bullet"/>
      <w:lvlText w:val="•"/>
      <w:lvlJc w:val="left"/>
      <w:pPr>
        <w:ind w:left="1998" w:hanging="408"/>
      </w:pPr>
    </w:lvl>
    <w:lvl w:ilvl="2">
      <w:numFmt w:val="bullet"/>
      <w:lvlText w:val="•"/>
      <w:lvlJc w:val="left"/>
      <w:pPr>
        <w:ind w:left="2880" w:hanging="408"/>
      </w:pPr>
    </w:lvl>
    <w:lvl w:ilvl="3">
      <w:numFmt w:val="bullet"/>
      <w:lvlText w:val="•"/>
      <w:lvlJc w:val="left"/>
      <w:pPr>
        <w:ind w:left="3763" w:hanging="408"/>
      </w:pPr>
    </w:lvl>
    <w:lvl w:ilvl="4">
      <w:numFmt w:val="bullet"/>
      <w:lvlText w:val="•"/>
      <w:lvlJc w:val="left"/>
      <w:pPr>
        <w:ind w:left="4645" w:hanging="408"/>
      </w:pPr>
    </w:lvl>
    <w:lvl w:ilvl="5">
      <w:numFmt w:val="bullet"/>
      <w:lvlText w:val="•"/>
      <w:lvlJc w:val="left"/>
      <w:pPr>
        <w:ind w:left="5527" w:hanging="408"/>
      </w:pPr>
    </w:lvl>
    <w:lvl w:ilvl="6">
      <w:numFmt w:val="bullet"/>
      <w:lvlText w:val="•"/>
      <w:lvlJc w:val="left"/>
      <w:pPr>
        <w:ind w:left="6409" w:hanging="408"/>
      </w:pPr>
    </w:lvl>
    <w:lvl w:ilvl="7">
      <w:numFmt w:val="bullet"/>
      <w:lvlText w:val="•"/>
      <w:lvlJc w:val="left"/>
      <w:pPr>
        <w:ind w:left="7291" w:hanging="408"/>
      </w:pPr>
    </w:lvl>
    <w:lvl w:ilvl="8">
      <w:numFmt w:val="bullet"/>
      <w:lvlText w:val="•"/>
      <w:lvlJc w:val="left"/>
      <w:pPr>
        <w:ind w:left="8174" w:hanging="408"/>
      </w:pPr>
    </w:lvl>
  </w:abstractNum>
  <w:abstractNum w:abstractNumId="244" w15:restartNumberingAfterBreak="0">
    <w:nsid w:val="5FF578BA"/>
    <w:multiLevelType w:val="hybridMultilevel"/>
    <w:tmpl w:val="5DD42C66"/>
    <w:lvl w:ilvl="0" w:tplc="C21E800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0346394"/>
    <w:multiLevelType w:val="hybridMultilevel"/>
    <w:tmpl w:val="E81C2432"/>
    <w:styleLink w:val="Zaimportowanystyl44"/>
    <w:lvl w:ilvl="0" w:tplc="03529DE8">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BCFC7C">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443D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DE3B08">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0A84A2">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4592E">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1AB134">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C64EBE">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FA60">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6" w15:restartNumberingAfterBreak="0">
    <w:nsid w:val="61136F04"/>
    <w:multiLevelType w:val="hybridMultilevel"/>
    <w:tmpl w:val="846471E4"/>
    <w:styleLink w:val="Zaimportowanystyl133"/>
    <w:lvl w:ilvl="0" w:tplc="9AE029B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7" w15:restartNumberingAfterBreak="0">
    <w:nsid w:val="611D683C"/>
    <w:multiLevelType w:val="hybridMultilevel"/>
    <w:tmpl w:val="09AC4872"/>
    <w:styleLink w:val="Zaimportowanystyl203"/>
    <w:lvl w:ilvl="0" w:tplc="A296FE0C">
      <w:start w:val="1"/>
      <w:numFmt w:val="decimal"/>
      <w:lvlText w:val="%1."/>
      <w:lvlJc w:val="left"/>
      <w:pPr>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62656E">
      <w:start w:val="1"/>
      <w:numFmt w:val="lowerLetter"/>
      <w:lvlText w:val="%2."/>
      <w:lvlJc w:val="left"/>
      <w:pPr>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3A0576">
      <w:start w:val="1"/>
      <w:numFmt w:val="lowerRoman"/>
      <w:lvlText w:val="%3."/>
      <w:lvlJc w:val="left"/>
      <w:pPr>
        <w:ind w:left="19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6DC3A3E">
      <w:start w:val="1"/>
      <w:numFmt w:val="decimal"/>
      <w:lvlText w:val="%4."/>
      <w:lvlJc w:val="left"/>
      <w:pPr>
        <w:ind w:left="26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22A7E00">
      <w:start w:val="1"/>
      <w:numFmt w:val="lowerLetter"/>
      <w:lvlText w:val="%5."/>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E24E22">
      <w:start w:val="1"/>
      <w:numFmt w:val="lowerRoman"/>
      <w:lvlText w:val="%6."/>
      <w:lvlJc w:val="left"/>
      <w:pPr>
        <w:ind w:left="40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0DAE0A6">
      <w:start w:val="1"/>
      <w:numFmt w:val="decimal"/>
      <w:lvlText w:val="%7."/>
      <w:lvlJc w:val="left"/>
      <w:pPr>
        <w:ind w:left="47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54B1D6">
      <w:start w:val="1"/>
      <w:numFmt w:val="lowerLetter"/>
      <w:lvlText w:val="%8."/>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71A358A">
      <w:start w:val="1"/>
      <w:numFmt w:val="lowerRoman"/>
      <w:lvlText w:val="%9."/>
      <w:lvlJc w:val="left"/>
      <w:pPr>
        <w:ind w:left="62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8" w15:restartNumberingAfterBreak="0">
    <w:nsid w:val="61471A1D"/>
    <w:multiLevelType w:val="hybridMultilevel"/>
    <w:tmpl w:val="24BCCB92"/>
    <w:styleLink w:val="Zaimportowanystyl123"/>
    <w:lvl w:ilvl="0" w:tplc="5D46B7C0">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8A3122">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42E286">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281072">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F4D104">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926B9C">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A09B4">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C54C0">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5C490A">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9" w15:restartNumberingAfterBreak="0">
    <w:nsid w:val="616E7B06"/>
    <w:multiLevelType w:val="hybridMultilevel"/>
    <w:tmpl w:val="F4BC6738"/>
    <w:styleLink w:val="Zaimportowanystyl136"/>
    <w:lvl w:ilvl="0" w:tplc="4A2021BA">
      <w:start w:val="1"/>
      <w:numFmt w:val="bullet"/>
      <w:lvlText w:val="−"/>
      <w:lvlJc w:val="left"/>
      <w:pPr>
        <w:ind w:left="3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8473CC">
      <w:start w:val="1"/>
      <w:numFmt w:val="bullet"/>
      <w:lvlText w:val="-"/>
      <w:lvlJc w:val="left"/>
      <w:pPr>
        <w:ind w:left="13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374DD40">
      <w:start w:val="1"/>
      <w:numFmt w:val="bullet"/>
      <w:lvlText w:val="·"/>
      <w:lvlJc w:val="left"/>
      <w:pPr>
        <w:ind w:left="224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C0C461A">
      <w:start w:val="1"/>
      <w:numFmt w:val="bullet"/>
      <w:lvlText w:val="·"/>
      <w:lvlJc w:val="left"/>
      <w:pPr>
        <w:ind w:left="31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4016B8">
      <w:start w:val="1"/>
      <w:numFmt w:val="bullet"/>
      <w:lvlText w:val="·"/>
      <w:lvlJc w:val="left"/>
      <w:pPr>
        <w:ind w:left="40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5105216">
      <w:start w:val="1"/>
      <w:numFmt w:val="bullet"/>
      <w:lvlText w:val="·"/>
      <w:lvlJc w:val="left"/>
      <w:pPr>
        <w:ind w:left="489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7CFD9C">
      <w:start w:val="1"/>
      <w:numFmt w:val="bullet"/>
      <w:lvlText w:val="·"/>
      <w:lvlJc w:val="left"/>
      <w:pPr>
        <w:ind w:left="577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94D1EA">
      <w:start w:val="1"/>
      <w:numFmt w:val="bullet"/>
      <w:lvlText w:val="·"/>
      <w:lvlJc w:val="left"/>
      <w:pPr>
        <w:ind w:left="665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F926340">
      <w:start w:val="1"/>
      <w:numFmt w:val="bullet"/>
      <w:lvlText w:val="·"/>
      <w:lvlJc w:val="left"/>
      <w:pPr>
        <w:ind w:left="754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1B410E7"/>
    <w:multiLevelType w:val="multilevel"/>
    <w:tmpl w:val="5E78BFF0"/>
    <w:lvl w:ilvl="0">
      <w:start w:val="2"/>
      <w:numFmt w:val="decimal"/>
      <w:lvlText w:val="%1."/>
      <w:lvlJc w:val="left"/>
      <w:pPr>
        <w:tabs>
          <w:tab w:val="num" w:pos="0"/>
        </w:tabs>
        <w:ind w:left="720" w:hanging="360"/>
      </w:pPr>
      <w:rPr>
        <w:rFonts w:eastAsia="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1" w15:restartNumberingAfterBreak="0">
    <w:nsid w:val="624D6142"/>
    <w:multiLevelType w:val="hybridMultilevel"/>
    <w:tmpl w:val="8B4A0C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2"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62854ACD"/>
    <w:multiLevelType w:val="multilevel"/>
    <w:tmpl w:val="B964DE8A"/>
    <w:styleLink w:val="WWNum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4" w15:restartNumberingAfterBreak="0">
    <w:nsid w:val="631E47D1"/>
    <w:multiLevelType w:val="hybridMultilevel"/>
    <w:tmpl w:val="DFEAD16E"/>
    <w:styleLink w:val="Zaimportowanystyl104"/>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5" w15:restartNumberingAfterBreak="0">
    <w:nsid w:val="63433AB6"/>
    <w:multiLevelType w:val="hybridMultilevel"/>
    <w:tmpl w:val="265AA6EE"/>
    <w:styleLink w:val="Zaimportowanystyl36"/>
    <w:lvl w:ilvl="0" w:tplc="80FA9A4A">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48E872">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2642A">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5899D2">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CBD5E">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4894E8">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A8FF2C">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8CF57C">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7C3180">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6" w15:restartNumberingAfterBreak="0">
    <w:nsid w:val="63563708"/>
    <w:multiLevelType w:val="multilevel"/>
    <w:tmpl w:val="F12CE6AE"/>
    <w:styleLink w:val="WWNum1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7" w15:restartNumberingAfterBreak="0">
    <w:nsid w:val="63F867DC"/>
    <w:multiLevelType w:val="hybridMultilevel"/>
    <w:tmpl w:val="49409B0A"/>
    <w:styleLink w:val="Zaimportowanystyl53"/>
    <w:lvl w:ilvl="0" w:tplc="6E867FE2">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64514730"/>
    <w:multiLevelType w:val="hybridMultilevel"/>
    <w:tmpl w:val="83B08D0A"/>
    <w:styleLink w:val="Zaimportowanystyl143"/>
    <w:lvl w:ilvl="0" w:tplc="27343A58">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51ED2E8">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B9872FC">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35C77F4">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CFE3462">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4F8DF66">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BA4DFE2">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C3C4B4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50E4AC4">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64542839"/>
    <w:multiLevelType w:val="hybridMultilevel"/>
    <w:tmpl w:val="B4E43D82"/>
    <w:styleLink w:val="Zaimportowanystyl16"/>
    <w:lvl w:ilvl="0" w:tplc="31B41A1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4E18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024D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A6EDF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2E2E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E45B7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A68C5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6A70D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9C13E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0" w15:restartNumberingAfterBreak="0">
    <w:nsid w:val="64A26B86"/>
    <w:multiLevelType w:val="hybridMultilevel"/>
    <w:tmpl w:val="74045784"/>
    <w:styleLink w:val="Zaimportowanystyl68"/>
    <w:lvl w:ilvl="0" w:tplc="C430111A">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52A7A96">
      <w:start w:val="1"/>
      <w:numFmt w:val="decimal"/>
      <w:lvlText w:val="%2)"/>
      <w:lvlJc w:val="left"/>
      <w:pPr>
        <w:tabs>
          <w:tab w:val="left" w:pos="477"/>
        </w:tabs>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28C205C">
      <w:start w:val="1"/>
      <w:numFmt w:val="decimal"/>
      <w:lvlText w:val="%3)"/>
      <w:lvlJc w:val="left"/>
      <w:pPr>
        <w:tabs>
          <w:tab w:val="left" w:pos="477"/>
        </w:tabs>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0DE2CA8">
      <w:start w:val="1"/>
      <w:numFmt w:val="decimal"/>
      <w:lvlText w:val="%4)"/>
      <w:lvlJc w:val="left"/>
      <w:pPr>
        <w:tabs>
          <w:tab w:val="left" w:pos="477"/>
        </w:tabs>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5AA459C">
      <w:start w:val="1"/>
      <w:numFmt w:val="decimal"/>
      <w:lvlText w:val="%5)"/>
      <w:lvlJc w:val="left"/>
      <w:pPr>
        <w:tabs>
          <w:tab w:val="left" w:pos="477"/>
        </w:tabs>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1364084">
      <w:start w:val="1"/>
      <w:numFmt w:val="decimal"/>
      <w:lvlText w:val="%6)"/>
      <w:lvlJc w:val="left"/>
      <w:pPr>
        <w:tabs>
          <w:tab w:val="left" w:pos="477"/>
        </w:tabs>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B684E32">
      <w:start w:val="1"/>
      <w:numFmt w:val="decimal"/>
      <w:lvlText w:val="%7)"/>
      <w:lvlJc w:val="left"/>
      <w:pPr>
        <w:tabs>
          <w:tab w:val="left" w:pos="477"/>
        </w:tabs>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3BAE6EA">
      <w:start w:val="1"/>
      <w:numFmt w:val="decimal"/>
      <w:lvlText w:val="%8)"/>
      <w:lvlJc w:val="left"/>
      <w:pPr>
        <w:tabs>
          <w:tab w:val="left" w:pos="477"/>
        </w:tabs>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EC0584">
      <w:start w:val="1"/>
      <w:numFmt w:val="decimal"/>
      <w:lvlText w:val="%9)"/>
      <w:lvlJc w:val="left"/>
      <w:pPr>
        <w:tabs>
          <w:tab w:val="left" w:pos="477"/>
        </w:tabs>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64AF6804"/>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2" w15:restartNumberingAfterBreak="0">
    <w:nsid w:val="64BA6D23"/>
    <w:multiLevelType w:val="hybridMultilevel"/>
    <w:tmpl w:val="8B4A0C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6"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66995A40"/>
    <w:multiLevelType w:val="hybridMultilevel"/>
    <w:tmpl w:val="0CB4A67C"/>
    <w:styleLink w:val="Zaimportowanystyl78"/>
    <w:lvl w:ilvl="0" w:tplc="82F8E0A8">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364573C">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13C0CF6">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BEF70E">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4203904">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8D82576">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58249E8">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B0EBF88">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120274">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8" w15:restartNumberingAfterBreak="0">
    <w:nsid w:val="67207A76"/>
    <w:multiLevelType w:val="multilevel"/>
    <w:tmpl w:val="9EAA8D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9" w15:restartNumberingAfterBreak="0">
    <w:nsid w:val="675C1080"/>
    <w:multiLevelType w:val="hybridMultilevel"/>
    <w:tmpl w:val="40683F3E"/>
    <w:styleLink w:val="Zaimportowanystyl80"/>
    <w:lvl w:ilvl="0" w:tplc="9A461406">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CF0BBD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7F0EE1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3CEF2B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D207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296686DE">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A8B4A8">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943648">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992FED6">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8456FCB"/>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69290A1F"/>
    <w:multiLevelType w:val="multilevel"/>
    <w:tmpl w:val="04F6CA10"/>
    <w:styleLink w:val="WWNum2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3" w15:restartNumberingAfterBreak="0">
    <w:nsid w:val="6953662B"/>
    <w:multiLevelType w:val="hybridMultilevel"/>
    <w:tmpl w:val="8C88D568"/>
    <w:lvl w:ilvl="0" w:tplc="F05464A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4" w15:restartNumberingAfterBreak="0">
    <w:nsid w:val="69622A18"/>
    <w:multiLevelType w:val="hybridMultilevel"/>
    <w:tmpl w:val="04C6808C"/>
    <w:styleLink w:val="Zaimportowanystyl119"/>
    <w:lvl w:ilvl="0" w:tplc="F93028FC">
      <w:start w:val="1"/>
      <w:numFmt w:val="bullet"/>
      <w:lvlText w:val="−"/>
      <w:lvlJc w:val="left"/>
      <w:pPr>
        <w:ind w:left="380"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A5A31C8">
      <w:start w:val="1"/>
      <w:numFmt w:val="bullet"/>
      <w:lvlText w:val="−"/>
      <w:lvlJc w:val="left"/>
      <w:pPr>
        <w:ind w:left="1096"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FF081F8">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3DC46C2">
      <w:start w:val="1"/>
      <w:numFmt w:val="bullet"/>
      <w:lvlText w:val="·"/>
      <w:lvlJc w:val="left"/>
      <w:pPr>
        <w:ind w:left="207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502066">
      <w:start w:val="1"/>
      <w:numFmt w:val="bullet"/>
      <w:lvlText w:val="·"/>
      <w:lvlJc w:val="left"/>
      <w:pPr>
        <w:ind w:left="301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3E076A8">
      <w:start w:val="1"/>
      <w:numFmt w:val="bullet"/>
      <w:lvlText w:val="·"/>
      <w:lvlJc w:val="left"/>
      <w:pPr>
        <w:ind w:left="395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D4637BA">
      <w:start w:val="1"/>
      <w:numFmt w:val="bullet"/>
      <w:lvlText w:val="·"/>
      <w:lvlJc w:val="left"/>
      <w:pPr>
        <w:ind w:left="489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C2E096">
      <w:start w:val="1"/>
      <w:numFmt w:val="bullet"/>
      <w:lvlText w:val="·"/>
      <w:lvlJc w:val="left"/>
      <w:pPr>
        <w:ind w:left="583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90A69F94">
      <w:start w:val="1"/>
      <w:numFmt w:val="bullet"/>
      <w:lvlText w:val="·"/>
      <w:lvlJc w:val="left"/>
      <w:pPr>
        <w:ind w:left="677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77" w15:restartNumberingAfterBreak="0">
    <w:nsid w:val="69FB0077"/>
    <w:multiLevelType w:val="hybridMultilevel"/>
    <w:tmpl w:val="1E0272F8"/>
    <w:lvl w:ilvl="0" w:tplc="6D76A172">
      <w:start w:val="1"/>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6A0E6BC2"/>
    <w:multiLevelType w:val="multilevel"/>
    <w:tmpl w:val="52C00F96"/>
    <w:styleLink w:val="Zaimportowanystyl41"/>
    <w:lvl w:ilvl="0">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470" w:hanging="11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720"/>
        </w:tabs>
        <w:ind w:left="150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190" w:hanging="11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1550" w:hanging="1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1910" w:hanging="11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2270" w:hanging="11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2630" w:hanging="11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2990" w:hanging="1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9" w15:restartNumberingAfterBreak="0">
    <w:nsid w:val="6A191A3E"/>
    <w:multiLevelType w:val="hybridMultilevel"/>
    <w:tmpl w:val="D02CB9CC"/>
    <w:lvl w:ilvl="0" w:tplc="6F0A45C4">
      <w:numFmt w:val="bullet"/>
      <w:lvlText w:val=""/>
      <w:lvlJc w:val="left"/>
      <w:pPr>
        <w:ind w:left="720" w:hanging="360"/>
      </w:pPr>
      <w:rPr>
        <w:rFonts w:ascii="Symbol" w:eastAsia="MS Mincho"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0" w15:restartNumberingAfterBreak="0">
    <w:nsid w:val="6A7C6C91"/>
    <w:multiLevelType w:val="hybridMultilevel"/>
    <w:tmpl w:val="72C2EC90"/>
    <w:styleLink w:val="Zaimportowanystyl14"/>
    <w:lvl w:ilvl="0" w:tplc="F7F865B2">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05FE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2AE6BA">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080934">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2E8842">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B360">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B41570">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A2A5E">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A6C3BE">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1" w15:restartNumberingAfterBreak="0">
    <w:nsid w:val="6AB7317E"/>
    <w:multiLevelType w:val="multilevel"/>
    <w:tmpl w:val="E654B65A"/>
    <w:styleLink w:val="WWNum1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2" w15:restartNumberingAfterBreak="0">
    <w:nsid w:val="6AE10718"/>
    <w:multiLevelType w:val="multilevel"/>
    <w:tmpl w:val="BEF4488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83" w15:restartNumberingAfterBreak="0">
    <w:nsid w:val="6B0A2478"/>
    <w:multiLevelType w:val="hybridMultilevel"/>
    <w:tmpl w:val="A77A67BC"/>
    <w:styleLink w:val="Zaimportowanystyl103"/>
    <w:lvl w:ilvl="0" w:tplc="0632029A">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35DE065A">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230CC1C">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867B6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C2D41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1E7710">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C0BF60">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BDE7D6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9BE1A84">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4" w15:restartNumberingAfterBreak="0">
    <w:nsid w:val="6B927BCF"/>
    <w:multiLevelType w:val="multilevel"/>
    <w:tmpl w:val="F11C7720"/>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5" w15:restartNumberingAfterBreak="0">
    <w:nsid w:val="6BA56634"/>
    <w:multiLevelType w:val="multilevel"/>
    <w:tmpl w:val="A296DFC2"/>
    <w:styleLink w:val="Zaimportowanystyl30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6" w15:restartNumberingAfterBreak="0">
    <w:nsid w:val="6BC35578"/>
    <w:multiLevelType w:val="hybridMultilevel"/>
    <w:tmpl w:val="6B2E567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7" w15:restartNumberingAfterBreak="0">
    <w:nsid w:val="6BE87B35"/>
    <w:multiLevelType w:val="hybridMultilevel"/>
    <w:tmpl w:val="029A11B8"/>
    <w:styleLink w:val="Zaimportowanystyl120"/>
    <w:lvl w:ilvl="0" w:tplc="2B4C7F5A">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8AA9F34">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19280E2">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9923EDA">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A2754">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EA5910">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EA816B6">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0766FB2">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CB0A9B4">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8" w15:restartNumberingAfterBreak="0">
    <w:nsid w:val="6BF734EB"/>
    <w:multiLevelType w:val="multilevel"/>
    <w:tmpl w:val="C7C8C7DE"/>
    <w:styleLink w:val="WWNum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9" w15:restartNumberingAfterBreak="0">
    <w:nsid w:val="6C5A76C9"/>
    <w:multiLevelType w:val="multilevel"/>
    <w:tmpl w:val="C7CA2EDE"/>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080" w:hanging="360"/>
      </w:p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91" w15:restartNumberingAfterBreak="0">
    <w:nsid w:val="6F0604E9"/>
    <w:multiLevelType w:val="hybridMultilevel"/>
    <w:tmpl w:val="69E4D3A0"/>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2"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3" w15:restartNumberingAfterBreak="0">
    <w:nsid w:val="6F932D17"/>
    <w:multiLevelType w:val="hybridMultilevel"/>
    <w:tmpl w:val="263A01EC"/>
    <w:styleLink w:val="Zaimportowanystyl19"/>
    <w:lvl w:ilvl="0" w:tplc="FA088F9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8E3758">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266EAE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1A7C5BB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30554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1C4DCE">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41F0E09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DCC109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BA572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4" w15:restartNumberingAfterBreak="0">
    <w:nsid w:val="71175CCB"/>
    <w:multiLevelType w:val="multilevel"/>
    <w:tmpl w:val="2E92EE34"/>
    <w:styleLink w:val="WWNum32"/>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5" w15:restartNumberingAfterBreak="0">
    <w:nsid w:val="71581587"/>
    <w:multiLevelType w:val="multilevel"/>
    <w:tmpl w:val="3BF0F99C"/>
    <w:styleLink w:val="WWNum4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96"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7" w15:restartNumberingAfterBreak="0">
    <w:nsid w:val="71E10C44"/>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7252059A"/>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72FC01AB"/>
    <w:multiLevelType w:val="hybridMultilevel"/>
    <w:tmpl w:val="7584D684"/>
    <w:styleLink w:val="Zaimportowanystyl66"/>
    <w:lvl w:ilvl="0" w:tplc="3D2656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466AD6">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861526">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696F4">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42646C">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066C6">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5C3074">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8C66EC">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AA09FC">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0" w15:restartNumberingAfterBreak="0">
    <w:nsid w:val="73820912"/>
    <w:multiLevelType w:val="multilevel"/>
    <w:tmpl w:val="664E1BEA"/>
    <w:styleLink w:val="WWNum2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01" w15:restartNumberingAfterBreak="0">
    <w:nsid w:val="73B77CDA"/>
    <w:multiLevelType w:val="hybridMultilevel"/>
    <w:tmpl w:val="FEF48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45A643B"/>
    <w:multiLevelType w:val="multilevel"/>
    <w:tmpl w:val="08BEA96E"/>
    <w:styleLink w:val="WWNum4"/>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3" w15:restartNumberingAfterBreak="0">
    <w:nsid w:val="74F657FD"/>
    <w:multiLevelType w:val="hybridMultilevel"/>
    <w:tmpl w:val="BD3639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77D91F3C"/>
    <w:multiLevelType w:val="multilevel"/>
    <w:tmpl w:val="FC04CD76"/>
    <w:styleLink w:val="WWNum35"/>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5" w15:restartNumberingAfterBreak="0">
    <w:nsid w:val="78BE5EB5"/>
    <w:multiLevelType w:val="multilevel"/>
    <w:tmpl w:val="31329492"/>
    <w:styleLink w:val="WWNum33"/>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306"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7" w15:restartNumberingAfterBreak="0">
    <w:nsid w:val="7946399E"/>
    <w:multiLevelType w:val="hybridMultilevel"/>
    <w:tmpl w:val="48322754"/>
    <w:styleLink w:val="Zaimportowanystyl100"/>
    <w:lvl w:ilvl="0" w:tplc="3EB4CA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CAA00A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B4A9950">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323818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A106CE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6214C8">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C4429E9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3F848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5900B3C">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8"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9" w15:restartNumberingAfterBreak="0">
    <w:nsid w:val="79CA005E"/>
    <w:multiLevelType w:val="hybridMultilevel"/>
    <w:tmpl w:val="456EF52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1" w15:restartNumberingAfterBreak="0">
    <w:nsid w:val="7AE85958"/>
    <w:multiLevelType w:val="multilevel"/>
    <w:tmpl w:val="A82C1B2C"/>
    <w:styleLink w:val="WWNum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2" w15:restartNumberingAfterBreak="0">
    <w:nsid w:val="7B7453DC"/>
    <w:multiLevelType w:val="hybridMultilevel"/>
    <w:tmpl w:val="E8941F7A"/>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13" w15:restartNumberingAfterBreak="0">
    <w:nsid w:val="7BB77B16"/>
    <w:multiLevelType w:val="multilevel"/>
    <w:tmpl w:val="0382D636"/>
    <w:styleLink w:val="Zaimportowanystyl11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4" w15:restartNumberingAfterBreak="0">
    <w:nsid w:val="7BCB6053"/>
    <w:multiLevelType w:val="multilevel"/>
    <w:tmpl w:val="265E2604"/>
    <w:styleLink w:val="WWNum1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5" w15:restartNumberingAfterBreak="0">
    <w:nsid w:val="7C9B09DE"/>
    <w:multiLevelType w:val="hybridMultilevel"/>
    <w:tmpl w:val="94D8C95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16"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CBB6E71"/>
    <w:multiLevelType w:val="hybridMultilevel"/>
    <w:tmpl w:val="55C01B06"/>
    <w:lvl w:ilvl="0" w:tplc="DDC6897C">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8" w15:restartNumberingAfterBreak="0">
    <w:nsid w:val="7D033278"/>
    <w:multiLevelType w:val="hybridMultilevel"/>
    <w:tmpl w:val="B41C4D06"/>
    <w:styleLink w:val="Zaimportowanystyl211"/>
    <w:lvl w:ilvl="0" w:tplc="449EAC38">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802032">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7ED6E6">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6ED77E">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E8DD60">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FEF450">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A5CDE">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1258C6">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F8CD7A">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9" w15:restartNumberingAfterBreak="0">
    <w:nsid w:val="7D322A56"/>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0" w15:restartNumberingAfterBreak="0">
    <w:nsid w:val="7D491D2A"/>
    <w:multiLevelType w:val="hybridMultilevel"/>
    <w:tmpl w:val="A68A95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1"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2" w15:restartNumberingAfterBreak="0">
    <w:nsid w:val="7DF1502A"/>
    <w:multiLevelType w:val="hybridMultilevel"/>
    <w:tmpl w:val="64C4399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3" w15:restartNumberingAfterBreak="0">
    <w:nsid w:val="7EE85C45"/>
    <w:multiLevelType w:val="hybridMultilevel"/>
    <w:tmpl w:val="F8FA3F8E"/>
    <w:styleLink w:val="Zaimportowanystyl37"/>
    <w:lvl w:ilvl="0" w:tplc="86526308">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4768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5A6DCC">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D636FA">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0ECFE0">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B254B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50ED2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0E95E">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1C5C1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4" w15:restartNumberingAfterBreak="0">
    <w:nsid w:val="7EEF743D"/>
    <w:multiLevelType w:val="hybridMultilevel"/>
    <w:tmpl w:val="28965CAE"/>
    <w:styleLink w:val="Zaimportowanystyl175"/>
    <w:lvl w:ilvl="0" w:tplc="0F16060C">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28A0940">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C472BA">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BDA4590">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254241C">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72294BC">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E4A7F02">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7C8DD28">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04CB8B2">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5"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3"/>
  </w:num>
  <w:num w:numId="2">
    <w:abstractNumId w:val="212"/>
  </w:num>
  <w:num w:numId="3">
    <w:abstractNumId w:val="156"/>
  </w:num>
  <w:num w:numId="4">
    <w:abstractNumId w:val="185"/>
  </w:num>
  <w:num w:numId="5">
    <w:abstractNumId w:val="215"/>
  </w:num>
  <w:num w:numId="6">
    <w:abstractNumId w:val="58"/>
  </w:num>
  <w:num w:numId="7">
    <w:abstractNumId w:val="235"/>
  </w:num>
  <w:num w:numId="8">
    <w:abstractNumId w:val="137"/>
  </w:num>
  <w:num w:numId="9">
    <w:abstractNumId w:val="30"/>
  </w:num>
  <w:num w:numId="10">
    <w:abstractNumId w:val="134"/>
  </w:num>
  <w:num w:numId="11">
    <w:abstractNumId w:val="48"/>
  </w:num>
  <w:num w:numId="12">
    <w:abstractNumId w:val="220"/>
  </w:num>
  <w:num w:numId="13">
    <w:abstractNumId w:val="32"/>
  </w:num>
  <w:num w:numId="14">
    <w:abstractNumId w:val="79"/>
  </w:num>
  <w:num w:numId="15">
    <w:abstractNumId w:val="270"/>
  </w:num>
  <w:num w:numId="16">
    <w:abstractNumId w:val="207"/>
  </w:num>
  <w:num w:numId="17">
    <w:abstractNumId w:val="53"/>
  </w:num>
  <w:num w:numId="18">
    <w:abstractNumId w:val="290"/>
  </w:num>
  <w:num w:numId="19">
    <w:abstractNumId w:val="50"/>
  </w:num>
  <w:num w:numId="20">
    <w:abstractNumId w:val="101"/>
  </w:num>
  <w:num w:numId="21">
    <w:abstractNumId w:val="160"/>
  </w:num>
  <w:num w:numId="22">
    <w:abstractNumId w:val="316"/>
  </w:num>
  <w:num w:numId="23">
    <w:abstractNumId w:val="163"/>
  </w:num>
  <w:num w:numId="24">
    <w:abstractNumId w:val="213"/>
  </w:num>
  <w:num w:numId="25">
    <w:abstractNumId w:val="178"/>
  </w:num>
  <w:num w:numId="26">
    <w:abstractNumId w:val="306"/>
  </w:num>
  <w:num w:numId="27">
    <w:abstractNumId w:val="265"/>
  </w:num>
  <w:num w:numId="28">
    <w:abstractNumId w:val="244"/>
  </w:num>
  <w:num w:numId="29">
    <w:abstractNumId w:val="45"/>
  </w:num>
  <w:num w:numId="30">
    <w:abstractNumId w:val="38"/>
  </w:num>
  <w:num w:numId="31">
    <w:abstractNumId w:val="266"/>
  </w:num>
  <w:num w:numId="32">
    <w:abstractNumId w:val="35"/>
  </w:num>
  <w:num w:numId="33">
    <w:abstractNumId w:val="111"/>
  </w:num>
  <w:num w:numId="34">
    <w:abstractNumId w:val="109"/>
  </w:num>
  <w:num w:numId="35">
    <w:abstractNumId w:val="107"/>
  </w:num>
  <w:num w:numId="36">
    <w:abstractNumId w:val="133"/>
  </w:num>
  <w:num w:numId="37">
    <w:abstractNumId w:val="142"/>
  </w:num>
  <w:num w:numId="38">
    <w:abstractNumId w:val="313"/>
  </w:num>
  <w:num w:numId="39">
    <w:abstractNumId w:val="47"/>
  </w:num>
  <w:num w:numId="40">
    <w:abstractNumId w:val="78"/>
  </w:num>
  <w:num w:numId="41">
    <w:abstractNumId w:val="224"/>
  </w:num>
  <w:num w:numId="42">
    <w:abstractNumId w:val="206"/>
  </w:num>
  <w:num w:numId="43">
    <w:abstractNumId w:val="173"/>
  </w:num>
  <w:num w:numId="44">
    <w:abstractNumId w:val="33"/>
  </w:num>
  <w:num w:numId="45">
    <w:abstractNumId w:val="237"/>
  </w:num>
  <w:num w:numId="46">
    <w:abstractNumId w:val="76"/>
  </w:num>
  <w:num w:numId="47">
    <w:abstractNumId w:val="55"/>
  </w:num>
  <w:num w:numId="48">
    <w:abstractNumId w:val="264"/>
  </w:num>
  <w:num w:numId="49">
    <w:abstractNumId w:val="68"/>
  </w:num>
  <w:num w:numId="50">
    <w:abstractNumId w:val="106"/>
  </w:num>
  <w:num w:numId="51">
    <w:abstractNumId w:val="183"/>
  </w:num>
  <w:num w:numId="52">
    <w:abstractNumId w:val="210"/>
  </w:num>
  <w:num w:numId="53">
    <w:abstractNumId w:val="60"/>
  </w:num>
  <w:num w:numId="54">
    <w:abstractNumId w:val="165"/>
  </w:num>
  <w:num w:numId="55">
    <w:abstractNumId w:val="108"/>
  </w:num>
  <w:num w:numId="56">
    <w:abstractNumId w:val="95"/>
  </w:num>
  <w:num w:numId="57">
    <w:abstractNumId w:val="275"/>
  </w:num>
  <w:num w:numId="58">
    <w:abstractNumId w:val="102"/>
  </w:num>
  <w:num w:numId="59">
    <w:abstractNumId w:val="103"/>
  </w:num>
  <w:num w:numId="60">
    <w:abstractNumId w:val="263"/>
  </w:num>
  <w:num w:numId="61">
    <w:abstractNumId w:val="225"/>
  </w:num>
  <w:num w:numId="62">
    <w:abstractNumId w:val="96"/>
  </w:num>
  <w:num w:numId="63">
    <w:abstractNumId w:val="310"/>
  </w:num>
  <w:num w:numId="64">
    <w:abstractNumId w:val="184"/>
  </w:num>
  <w:num w:numId="65">
    <w:abstractNumId w:val="147"/>
  </w:num>
  <w:num w:numId="66">
    <w:abstractNumId w:val="105"/>
  </w:num>
  <w:num w:numId="67">
    <w:abstractNumId w:val="296"/>
  </w:num>
  <w:num w:numId="68">
    <w:abstractNumId w:val="155"/>
  </w:num>
  <w:num w:numId="69">
    <w:abstractNumId w:val="227"/>
  </w:num>
  <w:num w:numId="70">
    <w:abstractNumId w:val="93"/>
  </w:num>
  <w:num w:numId="71">
    <w:abstractNumId w:val="285"/>
  </w:num>
  <w:num w:numId="72">
    <w:abstractNumId w:val="64"/>
  </w:num>
  <w:num w:numId="73">
    <w:abstractNumId w:val="153"/>
  </w:num>
  <w:num w:numId="74">
    <w:abstractNumId w:val="199"/>
  </w:num>
  <w:num w:numId="75">
    <w:abstractNumId w:val="223"/>
  </w:num>
  <w:num w:numId="76">
    <w:abstractNumId w:val="0"/>
  </w:num>
  <w:num w:numId="77">
    <w:abstractNumId w:val="280"/>
  </w:num>
  <w:num w:numId="78">
    <w:abstractNumId w:val="259"/>
  </w:num>
  <w:num w:numId="79">
    <w:abstractNumId w:val="69"/>
  </w:num>
  <w:num w:numId="80">
    <w:abstractNumId w:val="293"/>
  </w:num>
  <w:num w:numId="81">
    <w:abstractNumId w:val="59"/>
  </w:num>
  <w:num w:numId="82">
    <w:abstractNumId w:val="31"/>
  </w:num>
  <w:num w:numId="83">
    <w:abstractNumId w:val="209"/>
  </w:num>
  <w:num w:numId="84">
    <w:abstractNumId w:val="232"/>
  </w:num>
  <w:num w:numId="85">
    <w:abstractNumId w:val="222"/>
  </w:num>
  <w:num w:numId="86">
    <w:abstractNumId w:val="131"/>
  </w:num>
  <w:num w:numId="87">
    <w:abstractNumId w:val="257"/>
  </w:num>
  <w:num w:numId="88">
    <w:abstractNumId w:val="84"/>
  </w:num>
  <w:num w:numId="89">
    <w:abstractNumId w:val="66"/>
  </w:num>
  <w:num w:numId="90">
    <w:abstractNumId w:val="104"/>
  </w:num>
  <w:num w:numId="91">
    <w:abstractNumId w:val="283"/>
  </w:num>
  <w:num w:numId="92">
    <w:abstractNumId w:val="56"/>
  </w:num>
  <w:num w:numId="93">
    <w:abstractNumId w:val="37"/>
  </w:num>
  <w:num w:numId="94">
    <w:abstractNumId w:val="161"/>
  </w:num>
  <w:num w:numId="95">
    <w:abstractNumId w:val="70"/>
  </w:num>
  <w:num w:numId="96">
    <w:abstractNumId w:val="92"/>
  </w:num>
  <w:num w:numId="97">
    <w:abstractNumId w:val="214"/>
  </w:num>
  <w:num w:numId="98">
    <w:abstractNumId w:val="211"/>
  </w:num>
  <w:num w:numId="99">
    <w:abstractNumId w:val="167"/>
  </w:num>
  <w:num w:numId="100">
    <w:abstractNumId w:val="254"/>
  </w:num>
  <w:num w:numId="101">
    <w:abstractNumId w:val="186"/>
  </w:num>
  <w:num w:numId="102">
    <w:abstractNumId w:val="114"/>
  </w:num>
  <w:num w:numId="103">
    <w:abstractNumId w:val="157"/>
  </w:num>
  <w:num w:numId="104">
    <w:abstractNumId w:val="124"/>
  </w:num>
  <w:num w:numId="105">
    <w:abstractNumId w:val="203"/>
  </w:num>
  <w:num w:numId="106">
    <w:abstractNumId w:val="94"/>
  </w:num>
  <w:num w:numId="107">
    <w:abstractNumId w:val="200"/>
  </w:num>
  <w:num w:numId="108">
    <w:abstractNumId w:val="241"/>
  </w:num>
  <w:num w:numId="109">
    <w:abstractNumId w:val="231"/>
  </w:num>
  <w:num w:numId="110">
    <w:abstractNumId w:val="159"/>
  </w:num>
  <w:num w:numId="111">
    <w:abstractNumId w:val="172"/>
  </w:num>
  <w:num w:numId="112">
    <w:abstractNumId w:val="255"/>
  </w:num>
  <w:num w:numId="113">
    <w:abstractNumId w:val="246"/>
  </w:num>
  <w:num w:numId="114">
    <w:abstractNumId w:val="135"/>
  </w:num>
  <w:num w:numId="115">
    <w:abstractNumId w:val="248"/>
  </w:num>
  <w:num w:numId="116">
    <w:abstractNumId w:val="218"/>
  </w:num>
  <w:num w:numId="117">
    <w:abstractNumId w:val="299"/>
  </w:num>
  <w:num w:numId="118">
    <w:abstractNumId w:val="245"/>
  </w:num>
  <w:num w:numId="119">
    <w:abstractNumId w:val="139"/>
  </w:num>
  <w:num w:numId="120">
    <w:abstractNumId w:val="189"/>
  </w:num>
  <w:num w:numId="121">
    <w:abstractNumId w:val="54"/>
  </w:num>
  <w:num w:numId="122">
    <w:abstractNumId w:val="297"/>
  </w:num>
  <w:num w:numId="123">
    <w:abstractNumId w:val="82"/>
  </w:num>
  <w:num w:numId="124">
    <w:abstractNumId w:val="188"/>
  </w:num>
  <w:num w:numId="125">
    <w:abstractNumId w:val="323"/>
  </w:num>
  <w:num w:numId="126">
    <w:abstractNumId w:val="158"/>
  </w:num>
  <w:num w:numId="127">
    <w:abstractNumId w:val="74"/>
  </w:num>
  <w:num w:numId="128">
    <w:abstractNumId w:val="140"/>
  </w:num>
  <w:num w:numId="129">
    <w:abstractNumId w:val="34"/>
  </w:num>
  <w:num w:numId="130">
    <w:abstractNumId w:val="292"/>
  </w:num>
  <w:num w:numId="131">
    <w:abstractNumId w:val="77"/>
  </w:num>
  <w:num w:numId="132">
    <w:abstractNumId w:val="36"/>
  </w:num>
  <w:num w:numId="133">
    <w:abstractNumId w:val="51"/>
  </w:num>
  <w:num w:numId="134">
    <w:abstractNumId w:val="229"/>
  </w:num>
  <w:num w:numId="135">
    <w:abstractNumId w:val="149"/>
  </w:num>
  <w:num w:numId="136">
    <w:abstractNumId w:val="63"/>
  </w:num>
  <w:num w:numId="137">
    <w:abstractNumId w:val="130"/>
  </w:num>
  <w:num w:numId="138">
    <w:abstractNumId w:val="276"/>
  </w:num>
  <w:num w:numId="139">
    <w:abstractNumId w:val="97"/>
  </w:num>
  <w:num w:numId="140">
    <w:abstractNumId w:val="87"/>
  </w:num>
  <w:num w:numId="141">
    <w:abstractNumId w:val="192"/>
  </w:num>
  <w:num w:numId="142">
    <w:abstractNumId w:val="250"/>
  </w:num>
  <w:num w:numId="143">
    <w:abstractNumId w:val="318"/>
  </w:num>
  <w:num w:numId="144">
    <w:abstractNumId w:val="269"/>
  </w:num>
  <w:num w:numId="145">
    <w:abstractNumId w:val="202"/>
  </w:num>
  <w:num w:numId="146">
    <w:abstractNumId w:val="287"/>
  </w:num>
  <w:num w:numId="147">
    <w:abstractNumId w:val="191"/>
  </w:num>
  <w:num w:numId="148">
    <w:abstractNumId w:val="52"/>
  </w:num>
  <w:num w:numId="149">
    <w:abstractNumId w:val="228"/>
  </w:num>
  <w:num w:numId="150">
    <w:abstractNumId w:val="150"/>
  </w:num>
  <w:num w:numId="151">
    <w:abstractNumId w:val="187"/>
  </w:num>
  <w:num w:numId="152">
    <w:abstractNumId w:val="325"/>
  </w:num>
  <w:num w:numId="153">
    <w:abstractNumId w:val="138"/>
  </w:num>
  <w:num w:numId="154">
    <w:abstractNumId w:val="132"/>
  </w:num>
  <w:num w:numId="155">
    <w:abstractNumId w:val="267"/>
  </w:num>
  <w:num w:numId="156">
    <w:abstractNumId w:val="151"/>
  </w:num>
  <w:num w:numId="157">
    <w:abstractNumId w:val="75"/>
  </w:num>
  <w:num w:numId="158">
    <w:abstractNumId w:val="116"/>
  </w:num>
  <w:num w:numId="159">
    <w:abstractNumId w:val="143"/>
  </w:num>
  <w:num w:numId="160">
    <w:abstractNumId w:val="219"/>
  </w:num>
  <w:num w:numId="161">
    <w:abstractNumId w:val="40"/>
  </w:num>
  <w:num w:numId="162">
    <w:abstractNumId w:val="71"/>
  </w:num>
  <w:num w:numId="163">
    <w:abstractNumId w:val="308"/>
  </w:num>
  <w:num w:numId="164">
    <w:abstractNumId w:val="61"/>
  </w:num>
  <w:num w:numId="165">
    <w:abstractNumId w:val="65"/>
  </w:num>
  <w:num w:numId="166">
    <w:abstractNumId w:val="240"/>
  </w:num>
  <w:num w:numId="167">
    <w:abstractNumId w:val="238"/>
  </w:num>
  <w:num w:numId="168">
    <w:abstractNumId w:val="321"/>
  </w:num>
  <w:num w:numId="169">
    <w:abstractNumId w:val="89"/>
  </w:num>
  <w:num w:numId="170">
    <w:abstractNumId w:val="144"/>
  </w:num>
  <w:num w:numId="171">
    <w:abstractNumId w:val="175"/>
  </w:num>
  <w:num w:numId="172">
    <w:abstractNumId w:val="91"/>
  </w:num>
  <w:num w:numId="173">
    <w:abstractNumId w:val="152"/>
  </w:num>
  <w:num w:numId="174">
    <w:abstractNumId w:val="110"/>
  </w:num>
  <w:num w:numId="175">
    <w:abstractNumId w:val="42"/>
  </w:num>
  <w:num w:numId="176">
    <w:abstractNumId w:val="85"/>
  </w:num>
  <w:num w:numId="177">
    <w:abstractNumId w:val="122"/>
  </w:num>
  <w:num w:numId="178">
    <w:abstractNumId w:val="252"/>
  </w:num>
  <w:num w:numId="179">
    <w:abstractNumId w:val="120"/>
  </w:num>
  <w:num w:numId="180">
    <w:abstractNumId w:val="148"/>
  </w:num>
  <w:num w:numId="181">
    <w:abstractNumId w:val="216"/>
  </w:num>
  <w:num w:numId="182">
    <w:abstractNumId w:val="88"/>
  </w:num>
  <w:num w:numId="183">
    <w:abstractNumId w:val="39"/>
  </w:num>
  <w:num w:numId="184">
    <w:abstractNumId w:val="41"/>
  </w:num>
  <w:num w:numId="185">
    <w:abstractNumId w:val="260"/>
  </w:num>
  <w:num w:numId="186">
    <w:abstractNumId w:val="180"/>
  </w:num>
  <w:num w:numId="187">
    <w:abstractNumId w:val="166"/>
  </w:num>
  <w:num w:numId="188">
    <w:abstractNumId w:val="234"/>
  </w:num>
  <w:num w:numId="189">
    <w:abstractNumId w:val="193"/>
  </w:num>
  <w:num w:numId="190">
    <w:abstractNumId w:val="274"/>
  </w:num>
  <w:num w:numId="191">
    <w:abstractNumId w:val="190"/>
  </w:num>
  <w:num w:numId="192">
    <w:abstractNumId w:val="249"/>
  </w:num>
  <w:num w:numId="193">
    <w:abstractNumId w:val="258"/>
  </w:num>
  <w:num w:numId="194">
    <w:abstractNumId w:val="115"/>
  </w:num>
  <w:num w:numId="195">
    <w:abstractNumId w:val="86"/>
  </w:num>
  <w:num w:numId="196">
    <w:abstractNumId w:val="324"/>
  </w:num>
  <w:num w:numId="197">
    <w:abstractNumId w:val="226"/>
  </w:num>
  <w:num w:numId="198">
    <w:abstractNumId w:val="170"/>
  </w:num>
  <w:num w:numId="199">
    <w:abstractNumId w:val="247"/>
  </w:num>
  <w:num w:numId="200">
    <w:abstractNumId w:val="182"/>
  </w:num>
  <w:num w:numId="201">
    <w:abstractNumId w:val="197"/>
  </w:num>
  <w:num w:numId="202">
    <w:abstractNumId w:val="198"/>
  </w:num>
  <w:num w:numId="203">
    <w:abstractNumId w:val="136"/>
  </w:num>
  <w:num w:numId="204">
    <w:abstractNumId w:val="98"/>
  </w:num>
  <w:num w:numId="205">
    <w:abstractNumId w:val="286"/>
  </w:num>
  <w:num w:numId="206">
    <w:abstractNumId w:val="196"/>
  </w:num>
  <w:num w:numId="207">
    <w:abstractNumId w:val="243"/>
  </w:num>
  <w:num w:numId="208">
    <w:abstractNumId w:val="83"/>
  </w:num>
  <w:num w:numId="209">
    <w:abstractNumId w:val="302"/>
  </w:num>
  <w:num w:numId="210">
    <w:abstractNumId w:val="121"/>
  </w:num>
  <w:num w:numId="211">
    <w:abstractNumId w:val="141"/>
  </w:num>
  <w:num w:numId="212">
    <w:abstractNumId w:val="253"/>
  </w:num>
  <w:num w:numId="213">
    <w:abstractNumId w:val="311"/>
  </w:num>
  <w:num w:numId="214">
    <w:abstractNumId w:val="288"/>
  </w:num>
  <w:num w:numId="215">
    <w:abstractNumId w:val="72"/>
  </w:num>
  <w:num w:numId="216">
    <w:abstractNumId w:val="230"/>
  </w:num>
  <w:num w:numId="217">
    <w:abstractNumId w:val="281"/>
  </w:num>
  <w:num w:numId="218">
    <w:abstractNumId w:val="49"/>
  </w:num>
  <w:num w:numId="219">
    <w:abstractNumId w:val="314"/>
  </w:num>
  <w:num w:numId="220">
    <w:abstractNumId w:val="256"/>
  </w:num>
  <w:num w:numId="221">
    <w:abstractNumId w:val="126"/>
  </w:num>
  <w:num w:numId="222">
    <w:abstractNumId w:val="118"/>
  </w:num>
  <w:num w:numId="223">
    <w:abstractNumId w:val="201"/>
  </w:num>
  <w:num w:numId="224">
    <w:abstractNumId w:val="171"/>
  </w:num>
  <w:num w:numId="225">
    <w:abstractNumId w:val="127"/>
  </w:num>
  <w:num w:numId="226">
    <w:abstractNumId w:val="282"/>
  </w:num>
  <w:num w:numId="227">
    <w:abstractNumId w:val="177"/>
  </w:num>
  <w:num w:numId="228">
    <w:abstractNumId w:val="112"/>
  </w:num>
  <w:num w:numId="229">
    <w:abstractNumId w:val="168"/>
  </w:num>
  <w:num w:numId="230">
    <w:abstractNumId w:val="233"/>
  </w:num>
  <w:num w:numId="231">
    <w:abstractNumId w:val="272"/>
  </w:num>
  <w:num w:numId="232">
    <w:abstractNumId w:val="128"/>
  </w:num>
  <w:num w:numId="233">
    <w:abstractNumId w:val="300"/>
  </w:num>
  <w:num w:numId="234">
    <w:abstractNumId w:val="125"/>
  </w:num>
  <w:num w:numId="235">
    <w:abstractNumId w:val="80"/>
  </w:num>
  <w:num w:numId="236">
    <w:abstractNumId w:val="268"/>
  </w:num>
  <w:num w:numId="237">
    <w:abstractNumId w:val="294"/>
  </w:num>
  <w:num w:numId="238">
    <w:abstractNumId w:val="305"/>
  </w:num>
  <w:num w:numId="239">
    <w:abstractNumId w:val="57"/>
  </w:num>
  <w:num w:numId="240">
    <w:abstractNumId w:val="304"/>
  </w:num>
  <w:num w:numId="241">
    <w:abstractNumId w:val="239"/>
  </w:num>
  <w:num w:numId="242">
    <w:abstractNumId w:val="284"/>
  </w:num>
  <w:num w:numId="243">
    <w:abstractNumId w:val="194"/>
  </w:num>
  <w:num w:numId="244">
    <w:abstractNumId w:val="62"/>
  </w:num>
  <w:num w:numId="245">
    <w:abstractNumId w:val="164"/>
  </w:num>
  <w:num w:numId="246">
    <w:abstractNumId w:val="179"/>
  </w:num>
  <w:num w:numId="247">
    <w:abstractNumId w:val="295"/>
  </w:num>
  <w:num w:numId="248">
    <w:abstractNumId w:val="176"/>
  </w:num>
  <w:num w:numId="249">
    <w:abstractNumId w:val="113"/>
    <w:lvlOverride w:ilvl="0">
      <w:startOverride w:val="1"/>
    </w:lvlOverride>
    <w:lvlOverride w:ilvl="1">
      <w:startOverride w:val="1"/>
    </w:lvlOverride>
    <w:lvlOverride w:ilvl="2"/>
    <w:lvlOverride w:ilvl="3"/>
    <w:lvlOverride w:ilvl="4"/>
    <w:lvlOverride w:ilvl="5"/>
    <w:lvlOverride w:ilvl="6"/>
    <w:lvlOverride w:ilvl="7"/>
    <w:lvlOverride w:ilvl="8"/>
  </w:num>
  <w:num w:numId="250">
    <w:abstractNumId w:val="90"/>
  </w:num>
  <w:num w:numId="251">
    <w:abstractNumId w:val="204"/>
  </w:num>
  <w:num w:numId="252">
    <w:abstractNumId w:val="278"/>
  </w:num>
  <w:num w:numId="253">
    <w:abstractNumId w:val="99"/>
  </w:num>
  <w:num w:numId="254">
    <w:abstractNumId w:val="100"/>
  </w:num>
  <w:num w:numId="255">
    <w:abstractNumId w:val="307"/>
  </w:num>
  <w:num w:numId="256">
    <w:abstractNumId w:val="279"/>
  </w:num>
  <w:num w:numId="257">
    <w:abstractNumId w:val="217"/>
  </w:num>
  <w:num w:numId="258">
    <w:abstractNumId w:val="312"/>
  </w:num>
  <w:num w:numId="259">
    <w:abstractNumId w:val="261"/>
  </w:num>
  <w:num w:numId="260">
    <w:abstractNumId w:val="319"/>
  </w:num>
  <w:num w:numId="261">
    <w:abstractNumId w:val="119"/>
  </w:num>
  <w:num w:numId="262">
    <w:abstractNumId w:val="315"/>
  </w:num>
  <w:num w:numId="263">
    <w:abstractNumId w:val="262"/>
  </w:num>
  <w:num w:numId="264">
    <w:abstractNumId w:val="271"/>
  </w:num>
  <w:num w:numId="265">
    <w:abstractNumId w:val="146"/>
  </w:num>
  <w:num w:numId="266">
    <w:abstractNumId w:val="298"/>
  </w:num>
  <w:num w:numId="267">
    <w:abstractNumId w:val="320"/>
  </w:num>
  <w:num w:numId="268">
    <w:abstractNumId w:val="44"/>
  </w:num>
  <w:num w:numId="269">
    <w:abstractNumId w:val="154"/>
  </w:num>
  <w:num w:numId="270">
    <w:abstractNumId w:val="251"/>
  </w:num>
  <w:num w:numId="271">
    <w:abstractNumId w:val="242"/>
  </w:num>
  <w:num w:numId="272">
    <w:abstractNumId w:val="129"/>
  </w:num>
  <w:num w:numId="273">
    <w:abstractNumId w:val="73"/>
  </w:num>
  <w:num w:numId="274">
    <w:abstractNumId w:val="309"/>
  </w:num>
  <w:num w:numId="275">
    <w:abstractNumId w:val="221"/>
  </w:num>
  <w:num w:numId="276">
    <w:abstractNumId w:val="195"/>
  </w:num>
  <w:num w:numId="277">
    <w:abstractNumId w:val="46"/>
  </w:num>
  <w:num w:numId="278">
    <w:abstractNumId w:val="174"/>
  </w:num>
  <w:num w:numId="279">
    <w:abstractNumId w:val="145"/>
  </w:num>
  <w:num w:numId="280">
    <w:abstractNumId w:val="117"/>
  </w:num>
  <w:num w:numId="281">
    <w:abstractNumId w:val="303"/>
  </w:num>
  <w:num w:numId="282">
    <w:abstractNumId w:val="291"/>
  </w:num>
  <w:num w:numId="283">
    <w:abstractNumId w:val="18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360"/>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suff w:val="nothing"/>
        <w:lvlText w:val="%3)"/>
        <w:lvlJc w:val="left"/>
        <w:pPr>
          <w:tabs>
            <w:tab w:val="left" w:pos="360"/>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3)%4."/>
        <w:lvlJc w:val="left"/>
        <w:pPr>
          <w:tabs>
            <w:tab w:val="left" w:pos="360"/>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3)%4.%5."/>
        <w:lvlJc w:val="left"/>
        <w:pPr>
          <w:tabs>
            <w:tab w:val="left" w:pos="360"/>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3)%4.%5.%6."/>
        <w:lvlJc w:val="left"/>
        <w:pPr>
          <w:tabs>
            <w:tab w:val="left" w:pos="36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3)%4.%5.%6.%7."/>
        <w:lvlJc w:val="left"/>
        <w:pPr>
          <w:tabs>
            <w:tab w:val="left" w:pos="360"/>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3)%4.%5.%6.%7.%8."/>
        <w:lvlJc w:val="left"/>
        <w:pPr>
          <w:tabs>
            <w:tab w:val="left" w:pos="360"/>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3)%4.%5.%6.%7.%8.%9."/>
        <w:lvlJc w:val="left"/>
        <w:pPr>
          <w:tabs>
            <w:tab w:val="left" w:pos="360"/>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4">
    <w:abstractNumId w:val="81"/>
  </w:num>
  <w:num w:numId="285">
    <w:abstractNumId w:val="277"/>
  </w:num>
  <w:num w:numId="286">
    <w:abstractNumId w:val="169"/>
  </w:num>
  <w:num w:numId="287">
    <w:abstractNumId w:val="123"/>
  </w:num>
  <w:num w:numId="288">
    <w:abstractNumId w:val="208"/>
  </w:num>
  <w:num w:numId="289">
    <w:abstractNumId w:val="289"/>
  </w:num>
  <w:num w:numId="290">
    <w:abstractNumId w:val="301"/>
  </w:num>
  <w:num w:numId="291">
    <w:abstractNumId w:val="322"/>
  </w:num>
  <w:num w:numId="292">
    <w:abstractNumId w:val="317"/>
  </w:num>
  <w:num w:numId="293">
    <w:abstractNumId w:val="162"/>
  </w:num>
  <w:num w:numId="294">
    <w:abstractNumId w:val="67"/>
  </w:num>
  <w:num w:numId="295">
    <w:abstractNumId w:val="273"/>
  </w:num>
  <w:numIdMacAtCleanup w:val="2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activeWritingStyle w:appName="MSWord" w:lang="de-DE" w:vendorID="64" w:dllVersion="6" w:nlCheck="1" w:checkStyle="0"/>
  <w:activeWritingStyle w:appName="MSWord" w:lang="en-US" w:vendorID="64" w:dllVersion="6" w:nlCheck="1" w:checkStyle="1"/>
  <w:proofState w:spelling="clean"/>
  <w:defaultTabStop w:val="709"/>
  <w:autoHyphenation/>
  <w:hyphenationZone w:val="425"/>
  <w:characterSpacingControl w:val="doNotCompress"/>
  <w:hdrShapeDefaults>
    <o:shapedefaults v:ext="edit" spidmax="1720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6F19"/>
    <w:rsid w:val="00007814"/>
    <w:rsid w:val="0001010E"/>
    <w:rsid w:val="00011431"/>
    <w:rsid w:val="00011F51"/>
    <w:rsid w:val="00012212"/>
    <w:rsid w:val="00015425"/>
    <w:rsid w:val="000173F8"/>
    <w:rsid w:val="00020244"/>
    <w:rsid w:val="00020BE1"/>
    <w:rsid w:val="00021666"/>
    <w:rsid w:val="000258BA"/>
    <w:rsid w:val="00026691"/>
    <w:rsid w:val="000266E7"/>
    <w:rsid w:val="0003122A"/>
    <w:rsid w:val="000342F1"/>
    <w:rsid w:val="0003454B"/>
    <w:rsid w:val="00037C5F"/>
    <w:rsid w:val="0004012C"/>
    <w:rsid w:val="00041AF2"/>
    <w:rsid w:val="0004264A"/>
    <w:rsid w:val="000430AC"/>
    <w:rsid w:val="0004557C"/>
    <w:rsid w:val="00045B80"/>
    <w:rsid w:val="00047228"/>
    <w:rsid w:val="00051E7D"/>
    <w:rsid w:val="00052B08"/>
    <w:rsid w:val="00054C2F"/>
    <w:rsid w:val="0005504A"/>
    <w:rsid w:val="00055B72"/>
    <w:rsid w:val="00060E29"/>
    <w:rsid w:val="00061891"/>
    <w:rsid w:val="00065EC9"/>
    <w:rsid w:val="00066465"/>
    <w:rsid w:val="0006654D"/>
    <w:rsid w:val="00067297"/>
    <w:rsid w:val="0007331C"/>
    <w:rsid w:val="00074853"/>
    <w:rsid w:val="000748B6"/>
    <w:rsid w:val="0008207D"/>
    <w:rsid w:val="00082B50"/>
    <w:rsid w:val="00083425"/>
    <w:rsid w:val="00083980"/>
    <w:rsid w:val="000839DB"/>
    <w:rsid w:val="00090DB5"/>
    <w:rsid w:val="00091E68"/>
    <w:rsid w:val="00094F15"/>
    <w:rsid w:val="00095972"/>
    <w:rsid w:val="00096649"/>
    <w:rsid w:val="000A1EEF"/>
    <w:rsid w:val="000A253E"/>
    <w:rsid w:val="000A3614"/>
    <w:rsid w:val="000A3A0F"/>
    <w:rsid w:val="000A43C9"/>
    <w:rsid w:val="000A5A98"/>
    <w:rsid w:val="000B06E0"/>
    <w:rsid w:val="000B16D2"/>
    <w:rsid w:val="000B189C"/>
    <w:rsid w:val="000B32E2"/>
    <w:rsid w:val="000B3FB2"/>
    <w:rsid w:val="000B440A"/>
    <w:rsid w:val="000B5A50"/>
    <w:rsid w:val="000B62D4"/>
    <w:rsid w:val="000B6F43"/>
    <w:rsid w:val="000C2152"/>
    <w:rsid w:val="000C29FB"/>
    <w:rsid w:val="000C2E91"/>
    <w:rsid w:val="000C2F3C"/>
    <w:rsid w:val="000C351B"/>
    <w:rsid w:val="000C475E"/>
    <w:rsid w:val="000C631B"/>
    <w:rsid w:val="000D1983"/>
    <w:rsid w:val="000D1A77"/>
    <w:rsid w:val="000D1D81"/>
    <w:rsid w:val="000D3054"/>
    <w:rsid w:val="000D3DAD"/>
    <w:rsid w:val="000D4C4E"/>
    <w:rsid w:val="000E0D49"/>
    <w:rsid w:val="000E7696"/>
    <w:rsid w:val="000F46A1"/>
    <w:rsid w:val="000F5E57"/>
    <w:rsid w:val="000F6D58"/>
    <w:rsid w:val="001021AE"/>
    <w:rsid w:val="00103341"/>
    <w:rsid w:val="001035F7"/>
    <w:rsid w:val="00103BD8"/>
    <w:rsid w:val="00106A5D"/>
    <w:rsid w:val="00106FC0"/>
    <w:rsid w:val="00107C1C"/>
    <w:rsid w:val="0011059B"/>
    <w:rsid w:val="001108D2"/>
    <w:rsid w:val="00114B4E"/>
    <w:rsid w:val="00115447"/>
    <w:rsid w:val="001154B7"/>
    <w:rsid w:val="001178D0"/>
    <w:rsid w:val="0012045B"/>
    <w:rsid w:val="001223D3"/>
    <w:rsid w:val="00123BAC"/>
    <w:rsid w:val="0012678A"/>
    <w:rsid w:val="0012734D"/>
    <w:rsid w:val="00130343"/>
    <w:rsid w:val="0013066D"/>
    <w:rsid w:val="00132F03"/>
    <w:rsid w:val="001341A2"/>
    <w:rsid w:val="00134E6C"/>
    <w:rsid w:val="00135185"/>
    <w:rsid w:val="0013622C"/>
    <w:rsid w:val="00137573"/>
    <w:rsid w:val="0014300D"/>
    <w:rsid w:val="00143DD7"/>
    <w:rsid w:val="00152088"/>
    <w:rsid w:val="001525F2"/>
    <w:rsid w:val="00153499"/>
    <w:rsid w:val="00155F24"/>
    <w:rsid w:val="00157462"/>
    <w:rsid w:val="00160522"/>
    <w:rsid w:val="00161BB2"/>
    <w:rsid w:val="0016253D"/>
    <w:rsid w:val="00165411"/>
    <w:rsid w:val="001654E0"/>
    <w:rsid w:val="0016679C"/>
    <w:rsid w:val="00166BFC"/>
    <w:rsid w:val="00166EF1"/>
    <w:rsid w:val="001670F1"/>
    <w:rsid w:val="001678E6"/>
    <w:rsid w:val="00173E91"/>
    <w:rsid w:val="0017634C"/>
    <w:rsid w:val="0017782B"/>
    <w:rsid w:val="0018237E"/>
    <w:rsid w:val="00183550"/>
    <w:rsid w:val="00185553"/>
    <w:rsid w:val="0019213B"/>
    <w:rsid w:val="00192173"/>
    <w:rsid w:val="00192B07"/>
    <w:rsid w:val="001932AE"/>
    <w:rsid w:val="00194697"/>
    <w:rsid w:val="001A05E4"/>
    <w:rsid w:val="001A0ADF"/>
    <w:rsid w:val="001A223D"/>
    <w:rsid w:val="001A7CFB"/>
    <w:rsid w:val="001B0367"/>
    <w:rsid w:val="001B217C"/>
    <w:rsid w:val="001B2F72"/>
    <w:rsid w:val="001B5457"/>
    <w:rsid w:val="001C0E12"/>
    <w:rsid w:val="001C24CA"/>
    <w:rsid w:val="001C5158"/>
    <w:rsid w:val="001C5442"/>
    <w:rsid w:val="001D1A1F"/>
    <w:rsid w:val="001D2097"/>
    <w:rsid w:val="001D237A"/>
    <w:rsid w:val="001D2BA5"/>
    <w:rsid w:val="001D341F"/>
    <w:rsid w:val="001D49F4"/>
    <w:rsid w:val="001D6476"/>
    <w:rsid w:val="001E2AED"/>
    <w:rsid w:val="001E3FD8"/>
    <w:rsid w:val="001E4F8D"/>
    <w:rsid w:val="001E5336"/>
    <w:rsid w:val="001E7A39"/>
    <w:rsid w:val="001E7D02"/>
    <w:rsid w:val="001F04CC"/>
    <w:rsid w:val="001F455B"/>
    <w:rsid w:val="001F6539"/>
    <w:rsid w:val="001F7725"/>
    <w:rsid w:val="00201419"/>
    <w:rsid w:val="00202FFA"/>
    <w:rsid w:val="00203B01"/>
    <w:rsid w:val="002061F3"/>
    <w:rsid w:val="00212A4B"/>
    <w:rsid w:val="00212A9F"/>
    <w:rsid w:val="0021423C"/>
    <w:rsid w:val="00215645"/>
    <w:rsid w:val="0021638A"/>
    <w:rsid w:val="00216900"/>
    <w:rsid w:val="002170E7"/>
    <w:rsid w:val="00220FE2"/>
    <w:rsid w:val="002217C6"/>
    <w:rsid w:val="00223E5C"/>
    <w:rsid w:val="00224BB7"/>
    <w:rsid w:val="00224C22"/>
    <w:rsid w:val="00224F5B"/>
    <w:rsid w:val="00225EED"/>
    <w:rsid w:val="0022769F"/>
    <w:rsid w:val="00230810"/>
    <w:rsid w:val="0023303D"/>
    <w:rsid w:val="0023322D"/>
    <w:rsid w:val="0023429C"/>
    <w:rsid w:val="00237711"/>
    <w:rsid w:val="002407C4"/>
    <w:rsid w:val="00241E7C"/>
    <w:rsid w:val="00242E28"/>
    <w:rsid w:val="00245249"/>
    <w:rsid w:val="00247D45"/>
    <w:rsid w:val="00251A70"/>
    <w:rsid w:val="00251BC9"/>
    <w:rsid w:val="00252EB4"/>
    <w:rsid w:val="00253961"/>
    <w:rsid w:val="00253CC8"/>
    <w:rsid w:val="002548EF"/>
    <w:rsid w:val="00255988"/>
    <w:rsid w:val="0025769B"/>
    <w:rsid w:val="002602C6"/>
    <w:rsid w:val="00260AF9"/>
    <w:rsid w:val="0026110D"/>
    <w:rsid w:val="00261ECC"/>
    <w:rsid w:val="00262130"/>
    <w:rsid w:val="002638B0"/>
    <w:rsid w:val="0026394D"/>
    <w:rsid w:val="00265042"/>
    <w:rsid w:val="00267DF6"/>
    <w:rsid w:val="0027358C"/>
    <w:rsid w:val="00274662"/>
    <w:rsid w:val="00274A53"/>
    <w:rsid w:val="00276FB0"/>
    <w:rsid w:val="002774FF"/>
    <w:rsid w:val="002806F8"/>
    <w:rsid w:val="00280ECE"/>
    <w:rsid w:val="0028195A"/>
    <w:rsid w:val="00281D73"/>
    <w:rsid w:val="00282143"/>
    <w:rsid w:val="002834B8"/>
    <w:rsid w:val="00283F56"/>
    <w:rsid w:val="00284B87"/>
    <w:rsid w:val="002857F3"/>
    <w:rsid w:val="00287B8B"/>
    <w:rsid w:val="00290E5E"/>
    <w:rsid w:val="002918F6"/>
    <w:rsid w:val="002924E3"/>
    <w:rsid w:val="00293919"/>
    <w:rsid w:val="00294DB1"/>
    <w:rsid w:val="002958A7"/>
    <w:rsid w:val="00296DBE"/>
    <w:rsid w:val="00297B7A"/>
    <w:rsid w:val="002A183E"/>
    <w:rsid w:val="002A311A"/>
    <w:rsid w:val="002A36A8"/>
    <w:rsid w:val="002A3879"/>
    <w:rsid w:val="002B1C8B"/>
    <w:rsid w:val="002B23D5"/>
    <w:rsid w:val="002B2F6D"/>
    <w:rsid w:val="002B2F8E"/>
    <w:rsid w:val="002B5904"/>
    <w:rsid w:val="002B64B0"/>
    <w:rsid w:val="002B7E88"/>
    <w:rsid w:val="002C1EAC"/>
    <w:rsid w:val="002C2E40"/>
    <w:rsid w:val="002C40A3"/>
    <w:rsid w:val="002C4622"/>
    <w:rsid w:val="002C6553"/>
    <w:rsid w:val="002C7CD3"/>
    <w:rsid w:val="002D1ED7"/>
    <w:rsid w:val="002D5950"/>
    <w:rsid w:val="002D5AB3"/>
    <w:rsid w:val="002D611D"/>
    <w:rsid w:val="002D6B1B"/>
    <w:rsid w:val="002E04DD"/>
    <w:rsid w:val="002E0BD8"/>
    <w:rsid w:val="002E1DC7"/>
    <w:rsid w:val="002E280D"/>
    <w:rsid w:val="002F03DA"/>
    <w:rsid w:val="002F2530"/>
    <w:rsid w:val="002F2851"/>
    <w:rsid w:val="002F6D13"/>
    <w:rsid w:val="00300464"/>
    <w:rsid w:val="00306A6E"/>
    <w:rsid w:val="00311EB4"/>
    <w:rsid w:val="00312D00"/>
    <w:rsid w:val="00313230"/>
    <w:rsid w:val="00313D23"/>
    <w:rsid w:val="0031442E"/>
    <w:rsid w:val="00314A92"/>
    <w:rsid w:val="00314AAE"/>
    <w:rsid w:val="00314FC2"/>
    <w:rsid w:val="00320183"/>
    <w:rsid w:val="00321A69"/>
    <w:rsid w:val="00322166"/>
    <w:rsid w:val="00330724"/>
    <w:rsid w:val="00331448"/>
    <w:rsid w:val="0033240C"/>
    <w:rsid w:val="00336EBF"/>
    <w:rsid w:val="003434E1"/>
    <w:rsid w:val="00343677"/>
    <w:rsid w:val="00343962"/>
    <w:rsid w:val="00345FCD"/>
    <w:rsid w:val="00351C42"/>
    <w:rsid w:val="00356BD9"/>
    <w:rsid w:val="00357B6C"/>
    <w:rsid w:val="00360281"/>
    <w:rsid w:val="0036339A"/>
    <w:rsid w:val="0036365A"/>
    <w:rsid w:val="00363DAF"/>
    <w:rsid w:val="00364875"/>
    <w:rsid w:val="00367E23"/>
    <w:rsid w:val="003712E1"/>
    <w:rsid w:val="00372BCA"/>
    <w:rsid w:val="003813D0"/>
    <w:rsid w:val="003818C5"/>
    <w:rsid w:val="003868BA"/>
    <w:rsid w:val="00387072"/>
    <w:rsid w:val="00387356"/>
    <w:rsid w:val="00387C8B"/>
    <w:rsid w:val="00387F79"/>
    <w:rsid w:val="003901F5"/>
    <w:rsid w:val="00392223"/>
    <w:rsid w:val="00394A06"/>
    <w:rsid w:val="00396EAC"/>
    <w:rsid w:val="003A1612"/>
    <w:rsid w:val="003A433C"/>
    <w:rsid w:val="003A58A4"/>
    <w:rsid w:val="003A5D66"/>
    <w:rsid w:val="003A6141"/>
    <w:rsid w:val="003B13CB"/>
    <w:rsid w:val="003B1FFD"/>
    <w:rsid w:val="003B298C"/>
    <w:rsid w:val="003B5BF6"/>
    <w:rsid w:val="003B62C0"/>
    <w:rsid w:val="003C1BE5"/>
    <w:rsid w:val="003C3226"/>
    <w:rsid w:val="003C4325"/>
    <w:rsid w:val="003C6E32"/>
    <w:rsid w:val="003C73F4"/>
    <w:rsid w:val="003C7891"/>
    <w:rsid w:val="003D0151"/>
    <w:rsid w:val="003D0234"/>
    <w:rsid w:val="003D137C"/>
    <w:rsid w:val="003D26F9"/>
    <w:rsid w:val="003D54B5"/>
    <w:rsid w:val="003D6A7E"/>
    <w:rsid w:val="003D6F27"/>
    <w:rsid w:val="003D7205"/>
    <w:rsid w:val="003E0269"/>
    <w:rsid w:val="003E0F66"/>
    <w:rsid w:val="003E1981"/>
    <w:rsid w:val="003E1A04"/>
    <w:rsid w:val="003E5E2F"/>
    <w:rsid w:val="003E6E8C"/>
    <w:rsid w:val="003E702E"/>
    <w:rsid w:val="003E79CA"/>
    <w:rsid w:val="003F16F3"/>
    <w:rsid w:val="003F24E1"/>
    <w:rsid w:val="003F2EB0"/>
    <w:rsid w:val="003F508D"/>
    <w:rsid w:val="003F7599"/>
    <w:rsid w:val="003F7B88"/>
    <w:rsid w:val="00404040"/>
    <w:rsid w:val="00406A9D"/>
    <w:rsid w:val="00407DE3"/>
    <w:rsid w:val="00410831"/>
    <w:rsid w:val="004123C9"/>
    <w:rsid w:val="00412B81"/>
    <w:rsid w:val="00412FA7"/>
    <w:rsid w:val="004164DB"/>
    <w:rsid w:val="00416B4E"/>
    <w:rsid w:val="00417B16"/>
    <w:rsid w:val="00420EA1"/>
    <w:rsid w:val="004218C4"/>
    <w:rsid w:val="00424A27"/>
    <w:rsid w:val="00424B77"/>
    <w:rsid w:val="00425757"/>
    <w:rsid w:val="00435112"/>
    <w:rsid w:val="004353BD"/>
    <w:rsid w:val="00436243"/>
    <w:rsid w:val="00436D4B"/>
    <w:rsid w:val="00444683"/>
    <w:rsid w:val="004447EF"/>
    <w:rsid w:val="0044714C"/>
    <w:rsid w:val="004505B9"/>
    <w:rsid w:val="00452F46"/>
    <w:rsid w:val="004550B1"/>
    <w:rsid w:val="0045649E"/>
    <w:rsid w:val="00462501"/>
    <w:rsid w:val="00463BF1"/>
    <w:rsid w:val="00463CC5"/>
    <w:rsid w:val="00464E39"/>
    <w:rsid w:val="00465855"/>
    <w:rsid w:val="00466935"/>
    <w:rsid w:val="0046714D"/>
    <w:rsid w:val="00467C4E"/>
    <w:rsid w:val="00472DAA"/>
    <w:rsid w:val="00472F93"/>
    <w:rsid w:val="00474E45"/>
    <w:rsid w:val="004754EC"/>
    <w:rsid w:val="00481287"/>
    <w:rsid w:val="00485D4F"/>
    <w:rsid w:val="004875CC"/>
    <w:rsid w:val="00487E03"/>
    <w:rsid w:val="00492E82"/>
    <w:rsid w:val="004933CE"/>
    <w:rsid w:val="00493591"/>
    <w:rsid w:val="0049374E"/>
    <w:rsid w:val="00497BC7"/>
    <w:rsid w:val="00497E4A"/>
    <w:rsid w:val="004A1DB0"/>
    <w:rsid w:val="004A3C1D"/>
    <w:rsid w:val="004A590A"/>
    <w:rsid w:val="004A5AB4"/>
    <w:rsid w:val="004A71D6"/>
    <w:rsid w:val="004A73CF"/>
    <w:rsid w:val="004B09D5"/>
    <w:rsid w:val="004B1F0B"/>
    <w:rsid w:val="004B329D"/>
    <w:rsid w:val="004B32A8"/>
    <w:rsid w:val="004B3395"/>
    <w:rsid w:val="004B34E4"/>
    <w:rsid w:val="004B414B"/>
    <w:rsid w:val="004B421C"/>
    <w:rsid w:val="004C1A24"/>
    <w:rsid w:val="004C35D6"/>
    <w:rsid w:val="004C4AE7"/>
    <w:rsid w:val="004C57AC"/>
    <w:rsid w:val="004D0A2C"/>
    <w:rsid w:val="004D6EEF"/>
    <w:rsid w:val="004D76F0"/>
    <w:rsid w:val="004D7C44"/>
    <w:rsid w:val="004E1A8F"/>
    <w:rsid w:val="004E3E86"/>
    <w:rsid w:val="004E41BC"/>
    <w:rsid w:val="004E6B69"/>
    <w:rsid w:val="004F019A"/>
    <w:rsid w:val="004F02E2"/>
    <w:rsid w:val="004F030C"/>
    <w:rsid w:val="004F0FB5"/>
    <w:rsid w:val="004F0FF2"/>
    <w:rsid w:val="004F1428"/>
    <w:rsid w:val="004F236E"/>
    <w:rsid w:val="004F53DA"/>
    <w:rsid w:val="004F5ACA"/>
    <w:rsid w:val="004F6E80"/>
    <w:rsid w:val="00500096"/>
    <w:rsid w:val="00503845"/>
    <w:rsid w:val="00503F2D"/>
    <w:rsid w:val="00510CEE"/>
    <w:rsid w:val="00512079"/>
    <w:rsid w:val="00512475"/>
    <w:rsid w:val="00513711"/>
    <w:rsid w:val="00514C74"/>
    <w:rsid w:val="00521343"/>
    <w:rsid w:val="005228CC"/>
    <w:rsid w:val="00522FB6"/>
    <w:rsid w:val="0052524D"/>
    <w:rsid w:val="00526064"/>
    <w:rsid w:val="00530232"/>
    <w:rsid w:val="00532493"/>
    <w:rsid w:val="00536548"/>
    <w:rsid w:val="00540504"/>
    <w:rsid w:val="00540C3F"/>
    <w:rsid w:val="0055054E"/>
    <w:rsid w:val="00550AAF"/>
    <w:rsid w:val="00551172"/>
    <w:rsid w:val="005545E1"/>
    <w:rsid w:val="00554EF5"/>
    <w:rsid w:val="00557F08"/>
    <w:rsid w:val="00560310"/>
    <w:rsid w:val="00560B3F"/>
    <w:rsid w:val="00561274"/>
    <w:rsid w:val="005615D6"/>
    <w:rsid w:val="00561BE7"/>
    <w:rsid w:val="00563C95"/>
    <w:rsid w:val="00564090"/>
    <w:rsid w:val="0056627E"/>
    <w:rsid w:val="00566B8B"/>
    <w:rsid w:val="00567671"/>
    <w:rsid w:val="005705AF"/>
    <w:rsid w:val="00570764"/>
    <w:rsid w:val="00573419"/>
    <w:rsid w:val="00573AFD"/>
    <w:rsid w:val="00573C52"/>
    <w:rsid w:val="0057431C"/>
    <w:rsid w:val="00575E68"/>
    <w:rsid w:val="00576DE0"/>
    <w:rsid w:val="0057725C"/>
    <w:rsid w:val="00583945"/>
    <w:rsid w:val="00584B33"/>
    <w:rsid w:val="00586244"/>
    <w:rsid w:val="00587FD0"/>
    <w:rsid w:val="0059259B"/>
    <w:rsid w:val="0059795B"/>
    <w:rsid w:val="005A0B27"/>
    <w:rsid w:val="005A1737"/>
    <w:rsid w:val="005A38AB"/>
    <w:rsid w:val="005A4059"/>
    <w:rsid w:val="005A4EDE"/>
    <w:rsid w:val="005A5FFD"/>
    <w:rsid w:val="005B063B"/>
    <w:rsid w:val="005B0DDD"/>
    <w:rsid w:val="005B5207"/>
    <w:rsid w:val="005B5AEF"/>
    <w:rsid w:val="005B66AB"/>
    <w:rsid w:val="005C1561"/>
    <w:rsid w:val="005C1901"/>
    <w:rsid w:val="005D1ED0"/>
    <w:rsid w:val="005D2FD8"/>
    <w:rsid w:val="005D5431"/>
    <w:rsid w:val="005D552B"/>
    <w:rsid w:val="005D5CC7"/>
    <w:rsid w:val="005E22DC"/>
    <w:rsid w:val="005E5335"/>
    <w:rsid w:val="005E5B07"/>
    <w:rsid w:val="005E61C6"/>
    <w:rsid w:val="005E7870"/>
    <w:rsid w:val="005F2CF3"/>
    <w:rsid w:val="005F312D"/>
    <w:rsid w:val="005F3C62"/>
    <w:rsid w:val="005F4661"/>
    <w:rsid w:val="005F5991"/>
    <w:rsid w:val="005F7217"/>
    <w:rsid w:val="005F7F27"/>
    <w:rsid w:val="00600BC5"/>
    <w:rsid w:val="00602E5D"/>
    <w:rsid w:val="00606225"/>
    <w:rsid w:val="00612000"/>
    <w:rsid w:val="00613594"/>
    <w:rsid w:val="00614562"/>
    <w:rsid w:val="00614A7C"/>
    <w:rsid w:val="006153C2"/>
    <w:rsid w:val="0061691D"/>
    <w:rsid w:val="00616BC4"/>
    <w:rsid w:val="006171FD"/>
    <w:rsid w:val="0062379D"/>
    <w:rsid w:val="00625FC1"/>
    <w:rsid w:val="00626002"/>
    <w:rsid w:val="00635538"/>
    <w:rsid w:val="00637DE3"/>
    <w:rsid w:val="006404E9"/>
    <w:rsid w:val="00644AAE"/>
    <w:rsid w:val="006451B7"/>
    <w:rsid w:val="00646255"/>
    <w:rsid w:val="00653117"/>
    <w:rsid w:val="00653E1B"/>
    <w:rsid w:val="006549F0"/>
    <w:rsid w:val="0065609A"/>
    <w:rsid w:val="00656D9E"/>
    <w:rsid w:val="0065766D"/>
    <w:rsid w:val="00657AF6"/>
    <w:rsid w:val="00661B0E"/>
    <w:rsid w:val="00662A1A"/>
    <w:rsid w:val="00671D7D"/>
    <w:rsid w:val="006733BD"/>
    <w:rsid w:val="006754E4"/>
    <w:rsid w:val="00676F43"/>
    <w:rsid w:val="00677643"/>
    <w:rsid w:val="00680E26"/>
    <w:rsid w:val="0068259E"/>
    <w:rsid w:val="00683C15"/>
    <w:rsid w:val="00684263"/>
    <w:rsid w:val="006846A5"/>
    <w:rsid w:val="00684E7F"/>
    <w:rsid w:val="0069065E"/>
    <w:rsid w:val="00691912"/>
    <w:rsid w:val="00691CF9"/>
    <w:rsid w:val="006941BA"/>
    <w:rsid w:val="0069721A"/>
    <w:rsid w:val="006A0F8B"/>
    <w:rsid w:val="006A2BEA"/>
    <w:rsid w:val="006A5397"/>
    <w:rsid w:val="006A53DC"/>
    <w:rsid w:val="006A7C6E"/>
    <w:rsid w:val="006B1A33"/>
    <w:rsid w:val="006B1C3C"/>
    <w:rsid w:val="006B20B0"/>
    <w:rsid w:val="006B662D"/>
    <w:rsid w:val="006C0346"/>
    <w:rsid w:val="006C2383"/>
    <w:rsid w:val="006C3ADE"/>
    <w:rsid w:val="006C4DAB"/>
    <w:rsid w:val="006C718D"/>
    <w:rsid w:val="006C78CB"/>
    <w:rsid w:val="006C78DC"/>
    <w:rsid w:val="006D2710"/>
    <w:rsid w:val="006D33DC"/>
    <w:rsid w:val="006E3A15"/>
    <w:rsid w:val="006E4BE6"/>
    <w:rsid w:val="006E6046"/>
    <w:rsid w:val="006E79D3"/>
    <w:rsid w:val="006F3280"/>
    <w:rsid w:val="006F52AB"/>
    <w:rsid w:val="007018E4"/>
    <w:rsid w:val="00701B91"/>
    <w:rsid w:val="00702146"/>
    <w:rsid w:val="0070490C"/>
    <w:rsid w:val="007055F0"/>
    <w:rsid w:val="00707BB2"/>
    <w:rsid w:val="00707F20"/>
    <w:rsid w:val="007107BA"/>
    <w:rsid w:val="007130CA"/>
    <w:rsid w:val="00714F0E"/>
    <w:rsid w:val="00716D7E"/>
    <w:rsid w:val="00717673"/>
    <w:rsid w:val="00717932"/>
    <w:rsid w:val="00717E1B"/>
    <w:rsid w:val="00723CF7"/>
    <w:rsid w:val="00727DCD"/>
    <w:rsid w:val="00735A03"/>
    <w:rsid w:val="0074072D"/>
    <w:rsid w:val="00740BB4"/>
    <w:rsid w:val="00743BA4"/>
    <w:rsid w:val="007441A4"/>
    <w:rsid w:val="00744228"/>
    <w:rsid w:val="0074751A"/>
    <w:rsid w:val="0075223A"/>
    <w:rsid w:val="00752A75"/>
    <w:rsid w:val="0075678E"/>
    <w:rsid w:val="00756A12"/>
    <w:rsid w:val="00757891"/>
    <w:rsid w:val="00761395"/>
    <w:rsid w:val="00762DAE"/>
    <w:rsid w:val="00763291"/>
    <w:rsid w:val="00763604"/>
    <w:rsid w:val="0076360F"/>
    <w:rsid w:val="00763FBF"/>
    <w:rsid w:val="007721BA"/>
    <w:rsid w:val="00774F1A"/>
    <w:rsid w:val="00775E17"/>
    <w:rsid w:val="00777EEF"/>
    <w:rsid w:val="007812FF"/>
    <w:rsid w:val="00782D26"/>
    <w:rsid w:val="00783CFC"/>
    <w:rsid w:val="00787738"/>
    <w:rsid w:val="007900D8"/>
    <w:rsid w:val="007925FB"/>
    <w:rsid w:val="007932BC"/>
    <w:rsid w:val="00796973"/>
    <w:rsid w:val="007974DA"/>
    <w:rsid w:val="007A1DED"/>
    <w:rsid w:val="007A22B3"/>
    <w:rsid w:val="007A42A6"/>
    <w:rsid w:val="007A5DF6"/>
    <w:rsid w:val="007B21F5"/>
    <w:rsid w:val="007B6EBB"/>
    <w:rsid w:val="007C02A9"/>
    <w:rsid w:val="007C2280"/>
    <w:rsid w:val="007C2AAA"/>
    <w:rsid w:val="007C6CC6"/>
    <w:rsid w:val="007D00B0"/>
    <w:rsid w:val="007D0BBF"/>
    <w:rsid w:val="007D10C8"/>
    <w:rsid w:val="007D1605"/>
    <w:rsid w:val="007D2D72"/>
    <w:rsid w:val="007D372C"/>
    <w:rsid w:val="007D383A"/>
    <w:rsid w:val="007D7F0B"/>
    <w:rsid w:val="007E081D"/>
    <w:rsid w:val="007E5D49"/>
    <w:rsid w:val="007E7607"/>
    <w:rsid w:val="007F047D"/>
    <w:rsid w:val="007F3715"/>
    <w:rsid w:val="007F46B0"/>
    <w:rsid w:val="007F6EBA"/>
    <w:rsid w:val="007F6F50"/>
    <w:rsid w:val="00800DE7"/>
    <w:rsid w:val="0080428D"/>
    <w:rsid w:val="0080467D"/>
    <w:rsid w:val="00806C50"/>
    <w:rsid w:val="00810058"/>
    <w:rsid w:val="00812F8F"/>
    <w:rsid w:val="008139CD"/>
    <w:rsid w:val="0081632F"/>
    <w:rsid w:val="00820EFE"/>
    <w:rsid w:val="008233CC"/>
    <w:rsid w:val="00830799"/>
    <w:rsid w:val="008308A6"/>
    <w:rsid w:val="00831B08"/>
    <w:rsid w:val="00832A19"/>
    <w:rsid w:val="00834807"/>
    <w:rsid w:val="00840028"/>
    <w:rsid w:val="00840098"/>
    <w:rsid w:val="0084222F"/>
    <w:rsid w:val="008423C8"/>
    <w:rsid w:val="008438B5"/>
    <w:rsid w:val="00844689"/>
    <w:rsid w:val="008471E3"/>
    <w:rsid w:val="00847D24"/>
    <w:rsid w:val="008513C3"/>
    <w:rsid w:val="00851F01"/>
    <w:rsid w:val="008520C3"/>
    <w:rsid w:val="00852C51"/>
    <w:rsid w:val="00853C5C"/>
    <w:rsid w:val="008544C9"/>
    <w:rsid w:val="008546C2"/>
    <w:rsid w:val="008554EB"/>
    <w:rsid w:val="00856F49"/>
    <w:rsid w:val="00857A03"/>
    <w:rsid w:val="0086084A"/>
    <w:rsid w:val="00860991"/>
    <w:rsid w:val="008613DB"/>
    <w:rsid w:val="008631EE"/>
    <w:rsid w:val="00864062"/>
    <w:rsid w:val="0086429D"/>
    <w:rsid w:val="008676A6"/>
    <w:rsid w:val="00867813"/>
    <w:rsid w:val="00872841"/>
    <w:rsid w:val="00873041"/>
    <w:rsid w:val="0087350D"/>
    <w:rsid w:val="00875BF1"/>
    <w:rsid w:val="008762F5"/>
    <w:rsid w:val="00876C47"/>
    <w:rsid w:val="00876CC0"/>
    <w:rsid w:val="00876E87"/>
    <w:rsid w:val="008774C6"/>
    <w:rsid w:val="00883572"/>
    <w:rsid w:val="008836F1"/>
    <w:rsid w:val="00886BC8"/>
    <w:rsid w:val="008877CB"/>
    <w:rsid w:val="00890B4C"/>
    <w:rsid w:val="00891AD9"/>
    <w:rsid w:val="008931DA"/>
    <w:rsid w:val="008937A4"/>
    <w:rsid w:val="00893910"/>
    <w:rsid w:val="0089488C"/>
    <w:rsid w:val="00894EDF"/>
    <w:rsid w:val="00895781"/>
    <w:rsid w:val="008A0B09"/>
    <w:rsid w:val="008A0BF8"/>
    <w:rsid w:val="008A196D"/>
    <w:rsid w:val="008B1430"/>
    <w:rsid w:val="008B1F49"/>
    <w:rsid w:val="008B2969"/>
    <w:rsid w:val="008B72A3"/>
    <w:rsid w:val="008B7FD4"/>
    <w:rsid w:val="008C04E2"/>
    <w:rsid w:val="008C0690"/>
    <w:rsid w:val="008C37A1"/>
    <w:rsid w:val="008C42AE"/>
    <w:rsid w:val="008C4895"/>
    <w:rsid w:val="008C5F62"/>
    <w:rsid w:val="008C6E57"/>
    <w:rsid w:val="008C70D7"/>
    <w:rsid w:val="008C73DA"/>
    <w:rsid w:val="008D1F54"/>
    <w:rsid w:val="008D20D3"/>
    <w:rsid w:val="008D3D8E"/>
    <w:rsid w:val="008D7928"/>
    <w:rsid w:val="008D7BEA"/>
    <w:rsid w:val="008E2072"/>
    <w:rsid w:val="008E490D"/>
    <w:rsid w:val="008E5F2D"/>
    <w:rsid w:val="008F0BA7"/>
    <w:rsid w:val="008F3F91"/>
    <w:rsid w:val="008F533B"/>
    <w:rsid w:val="008F5370"/>
    <w:rsid w:val="008F7C4E"/>
    <w:rsid w:val="008F7D68"/>
    <w:rsid w:val="008F7F73"/>
    <w:rsid w:val="00900B82"/>
    <w:rsid w:val="00901486"/>
    <w:rsid w:val="009049A1"/>
    <w:rsid w:val="00904B36"/>
    <w:rsid w:val="00905873"/>
    <w:rsid w:val="00905FA2"/>
    <w:rsid w:val="0091087F"/>
    <w:rsid w:val="00914EF0"/>
    <w:rsid w:val="00915A67"/>
    <w:rsid w:val="00916851"/>
    <w:rsid w:val="00916F55"/>
    <w:rsid w:val="00917123"/>
    <w:rsid w:val="00917CE0"/>
    <w:rsid w:val="009219E7"/>
    <w:rsid w:val="0092334E"/>
    <w:rsid w:val="00923C16"/>
    <w:rsid w:val="009262F0"/>
    <w:rsid w:val="009268EC"/>
    <w:rsid w:val="00927B9C"/>
    <w:rsid w:val="009301AC"/>
    <w:rsid w:val="00930E4E"/>
    <w:rsid w:val="009313BD"/>
    <w:rsid w:val="00931B21"/>
    <w:rsid w:val="00932004"/>
    <w:rsid w:val="00932512"/>
    <w:rsid w:val="00936B8A"/>
    <w:rsid w:val="00936D8B"/>
    <w:rsid w:val="009407EF"/>
    <w:rsid w:val="009428E1"/>
    <w:rsid w:val="0094718C"/>
    <w:rsid w:val="00947A37"/>
    <w:rsid w:val="00952FE6"/>
    <w:rsid w:val="00954D8F"/>
    <w:rsid w:val="00961145"/>
    <w:rsid w:val="00961F17"/>
    <w:rsid w:val="00963060"/>
    <w:rsid w:val="009632A7"/>
    <w:rsid w:val="00966400"/>
    <w:rsid w:val="009669F0"/>
    <w:rsid w:val="009671B1"/>
    <w:rsid w:val="0096759E"/>
    <w:rsid w:val="00967A39"/>
    <w:rsid w:val="00971BB3"/>
    <w:rsid w:val="00972961"/>
    <w:rsid w:val="0097359E"/>
    <w:rsid w:val="00976DB8"/>
    <w:rsid w:val="00984593"/>
    <w:rsid w:val="00992B50"/>
    <w:rsid w:val="009937D5"/>
    <w:rsid w:val="00993E46"/>
    <w:rsid w:val="00994300"/>
    <w:rsid w:val="00997259"/>
    <w:rsid w:val="009A0C07"/>
    <w:rsid w:val="009A1C52"/>
    <w:rsid w:val="009A2033"/>
    <w:rsid w:val="009A2594"/>
    <w:rsid w:val="009A5603"/>
    <w:rsid w:val="009A6661"/>
    <w:rsid w:val="009B3384"/>
    <w:rsid w:val="009B5D09"/>
    <w:rsid w:val="009B6483"/>
    <w:rsid w:val="009B7B2A"/>
    <w:rsid w:val="009C1662"/>
    <w:rsid w:val="009C43E4"/>
    <w:rsid w:val="009C52A5"/>
    <w:rsid w:val="009C6D17"/>
    <w:rsid w:val="009D053F"/>
    <w:rsid w:val="009D0B47"/>
    <w:rsid w:val="009D1C24"/>
    <w:rsid w:val="009D1CB1"/>
    <w:rsid w:val="009D4388"/>
    <w:rsid w:val="009D4532"/>
    <w:rsid w:val="009E0328"/>
    <w:rsid w:val="009F09A3"/>
    <w:rsid w:val="009F1B26"/>
    <w:rsid w:val="009F1E62"/>
    <w:rsid w:val="009F2EFB"/>
    <w:rsid w:val="009F3386"/>
    <w:rsid w:val="009F65A2"/>
    <w:rsid w:val="009F68A1"/>
    <w:rsid w:val="00A01895"/>
    <w:rsid w:val="00A03965"/>
    <w:rsid w:val="00A04B44"/>
    <w:rsid w:val="00A04E3D"/>
    <w:rsid w:val="00A07579"/>
    <w:rsid w:val="00A07798"/>
    <w:rsid w:val="00A078BB"/>
    <w:rsid w:val="00A07C74"/>
    <w:rsid w:val="00A07CC6"/>
    <w:rsid w:val="00A114CD"/>
    <w:rsid w:val="00A155E3"/>
    <w:rsid w:val="00A20240"/>
    <w:rsid w:val="00A2034D"/>
    <w:rsid w:val="00A211D5"/>
    <w:rsid w:val="00A26334"/>
    <w:rsid w:val="00A26C90"/>
    <w:rsid w:val="00A3049C"/>
    <w:rsid w:val="00A31D9D"/>
    <w:rsid w:val="00A32C83"/>
    <w:rsid w:val="00A33D6F"/>
    <w:rsid w:val="00A356F8"/>
    <w:rsid w:val="00A402DF"/>
    <w:rsid w:val="00A4209A"/>
    <w:rsid w:val="00A504C6"/>
    <w:rsid w:val="00A50587"/>
    <w:rsid w:val="00A5118B"/>
    <w:rsid w:val="00A518F0"/>
    <w:rsid w:val="00A527C2"/>
    <w:rsid w:val="00A549EC"/>
    <w:rsid w:val="00A56244"/>
    <w:rsid w:val="00A66F07"/>
    <w:rsid w:val="00A70C00"/>
    <w:rsid w:val="00A762F0"/>
    <w:rsid w:val="00A7780F"/>
    <w:rsid w:val="00A82592"/>
    <w:rsid w:val="00A8365F"/>
    <w:rsid w:val="00A85395"/>
    <w:rsid w:val="00A85E20"/>
    <w:rsid w:val="00A92EEF"/>
    <w:rsid w:val="00A944ED"/>
    <w:rsid w:val="00A94B60"/>
    <w:rsid w:val="00AA0DE6"/>
    <w:rsid w:val="00AA1B8C"/>
    <w:rsid w:val="00AA5BFD"/>
    <w:rsid w:val="00AA6B3B"/>
    <w:rsid w:val="00AB03CB"/>
    <w:rsid w:val="00AB05B7"/>
    <w:rsid w:val="00AB0831"/>
    <w:rsid w:val="00AB2743"/>
    <w:rsid w:val="00AB2A84"/>
    <w:rsid w:val="00AB47BD"/>
    <w:rsid w:val="00AB4C69"/>
    <w:rsid w:val="00AB5BF9"/>
    <w:rsid w:val="00AB5F36"/>
    <w:rsid w:val="00AC1113"/>
    <w:rsid w:val="00AC2B99"/>
    <w:rsid w:val="00AC63B2"/>
    <w:rsid w:val="00AD17A9"/>
    <w:rsid w:val="00AD6653"/>
    <w:rsid w:val="00AE30E3"/>
    <w:rsid w:val="00AE4F33"/>
    <w:rsid w:val="00AF54A6"/>
    <w:rsid w:val="00AF6E6F"/>
    <w:rsid w:val="00AF75A2"/>
    <w:rsid w:val="00B034FD"/>
    <w:rsid w:val="00B0491B"/>
    <w:rsid w:val="00B067AB"/>
    <w:rsid w:val="00B06968"/>
    <w:rsid w:val="00B06AF0"/>
    <w:rsid w:val="00B11FA1"/>
    <w:rsid w:val="00B130A3"/>
    <w:rsid w:val="00B1568F"/>
    <w:rsid w:val="00B15917"/>
    <w:rsid w:val="00B1672C"/>
    <w:rsid w:val="00B17031"/>
    <w:rsid w:val="00B21471"/>
    <w:rsid w:val="00B30972"/>
    <w:rsid w:val="00B31CFC"/>
    <w:rsid w:val="00B3237C"/>
    <w:rsid w:val="00B40FF3"/>
    <w:rsid w:val="00B4267F"/>
    <w:rsid w:val="00B45571"/>
    <w:rsid w:val="00B46A83"/>
    <w:rsid w:val="00B46B55"/>
    <w:rsid w:val="00B4742C"/>
    <w:rsid w:val="00B50E84"/>
    <w:rsid w:val="00B53312"/>
    <w:rsid w:val="00B53D35"/>
    <w:rsid w:val="00B54BB1"/>
    <w:rsid w:val="00B54E78"/>
    <w:rsid w:val="00B61E73"/>
    <w:rsid w:val="00B64D92"/>
    <w:rsid w:val="00B65852"/>
    <w:rsid w:val="00B65E49"/>
    <w:rsid w:val="00B66231"/>
    <w:rsid w:val="00B66D1C"/>
    <w:rsid w:val="00B66E68"/>
    <w:rsid w:val="00B70083"/>
    <w:rsid w:val="00B70ED1"/>
    <w:rsid w:val="00B711DC"/>
    <w:rsid w:val="00B71F6F"/>
    <w:rsid w:val="00B73062"/>
    <w:rsid w:val="00B738E6"/>
    <w:rsid w:val="00B77998"/>
    <w:rsid w:val="00B80FB6"/>
    <w:rsid w:val="00B830CE"/>
    <w:rsid w:val="00B901C4"/>
    <w:rsid w:val="00B914DF"/>
    <w:rsid w:val="00B934C4"/>
    <w:rsid w:val="00B946C7"/>
    <w:rsid w:val="00B97532"/>
    <w:rsid w:val="00BA11C8"/>
    <w:rsid w:val="00BA2F48"/>
    <w:rsid w:val="00BA5C83"/>
    <w:rsid w:val="00BA75EF"/>
    <w:rsid w:val="00BA762F"/>
    <w:rsid w:val="00BB0A73"/>
    <w:rsid w:val="00BB3D5D"/>
    <w:rsid w:val="00BB4A9F"/>
    <w:rsid w:val="00BB5200"/>
    <w:rsid w:val="00BB7D48"/>
    <w:rsid w:val="00BC07E2"/>
    <w:rsid w:val="00BC0B85"/>
    <w:rsid w:val="00BC0C05"/>
    <w:rsid w:val="00BC2968"/>
    <w:rsid w:val="00BC2A7D"/>
    <w:rsid w:val="00BC3B16"/>
    <w:rsid w:val="00BC5C34"/>
    <w:rsid w:val="00BC65A5"/>
    <w:rsid w:val="00BD4CF3"/>
    <w:rsid w:val="00BD5117"/>
    <w:rsid w:val="00BD740B"/>
    <w:rsid w:val="00BE33CD"/>
    <w:rsid w:val="00BE55A7"/>
    <w:rsid w:val="00BF0EF1"/>
    <w:rsid w:val="00BF3E92"/>
    <w:rsid w:val="00BF42C1"/>
    <w:rsid w:val="00BF4578"/>
    <w:rsid w:val="00BF458D"/>
    <w:rsid w:val="00BF5212"/>
    <w:rsid w:val="00BF6B74"/>
    <w:rsid w:val="00BF6FE0"/>
    <w:rsid w:val="00C01A0B"/>
    <w:rsid w:val="00C01F4B"/>
    <w:rsid w:val="00C0707D"/>
    <w:rsid w:val="00C106F6"/>
    <w:rsid w:val="00C109B6"/>
    <w:rsid w:val="00C14B1F"/>
    <w:rsid w:val="00C14B68"/>
    <w:rsid w:val="00C152D4"/>
    <w:rsid w:val="00C153FC"/>
    <w:rsid w:val="00C16CAE"/>
    <w:rsid w:val="00C17590"/>
    <w:rsid w:val="00C20FF1"/>
    <w:rsid w:val="00C21D97"/>
    <w:rsid w:val="00C24006"/>
    <w:rsid w:val="00C25500"/>
    <w:rsid w:val="00C264B1"/>
    <w:rsid w:val="00C30D6F"/>
    <w:rsid w:val="00C3361D"/>
    <w:rsid w:val="00C3570A"/>
    <w:rsid w:val="00C40F1E"/>
    <w:rsid w:val="00C427FD"/>
    <w:rsid w:val="00C435A2"/>
    <w:rsid w:val="00C43A09"/>
    <w:rsid w:val="00C43F1E"/>
    <w:rsid w:val="00C458CE"/>
    <w:rsid w:val="00C512BD"/>
    <w:rsid w:val="00C52082"/>
    <w:rsid w:val="00C52976"/>
    <w:rsid w:val="00C6652B"/>
    <w:rsid w:val="00C66737"/>
    <w:rsid w:val="00C6727E"/>
    <w:rsid w:val="00C72849"/>
    <w:rsid w:val="00C72984"/>
    <w:rsid w:val="00C72A71"/>
    <w:rsid w:val="00C73434"/>
    <w:rsid w:val="00C7434A"/>
    <w:rsid w:val="00C74764"/>
    <w:rsid w:val="00C75CA5"/>
    <w:rsid w:val="00C767D9"/>
    <w:rsid w:val="00C86BAC"/>
    <w:rsid w:val="00C87017"/>
    <w:rsid w:val="00C90E10"/>
    <w:rsid w:val="00C917F4"/>
    <w:rsid w:val="00C91FFC"/>
    <w:rsid w:val="00C92C6F"/>
    <w:rsid w:val="00C95AF4"/>
    <w:rsid w:val="00C95CBA"/>
    <w:rsid w:val="00C95F65"/>
    <w:rsid w:val="00C9671C"/>
    <w:rsid w:val="00C97378"/>
    <w:rsid w:val="00C97616"/>
    <w:rsid w:val="00CA10B0"/>
    <w:rsid w:val="00CA1EA0"/>
    <w:rsid w:val="00CA67D3"/>
    <w:rsid w:val="00CB04DB"/>
    <w:rsid w:val="00CB19F8"/>
    <w:rsid w:val="00CB1FE9"/>
    <w:rsid w:val="00CC0E45"/>
    <w:rsid w:val="00CC3A3D"/>
    <w:rsid w:val="00CC5995"/>
    <w:rsid w:val="00CC71DE"/>
    <w:rsid w:val="00CD047E"/>
    <w:rsid w:val="00CD0506"/>
    <w:rsid w:val="00CD5478"/>
    <w:rsid w:val="00CD7824"/>
    <w:rsid w:val="00CE0747"/>
    <w:rsid w:val="00CE1075"/>
    <w:rsid w:val="00CE209A"/>
    <w:rsid w:val="00CE2D20"/>
    <w:rsid w:val="00CE33BF"/>
    <w:rsid w:val="00CE608B"/>
    <w:rsid w:val="00CF0BFD"/>
    <w:rsid w:val="00CF0F4B"/>
    <w:rsid w:val="00CF1F48"/>
    <w:rsid w:val="00CF2D94"/>
    <w:rsid w:val="00CF35B5"/>
    <w:rsid w:val="00CF55AF"/>
    <w:rsid w:val="00CF6194"/>
    <w:rsid w:val="00D01D4B"/>
    <w:rsid w:val="00D024B2"/>
    <w:rsid w:val="00D031B7"/>
    <w:rsid w:val="00D100F6"/>
    <w:rsid w:val="00D12447"/>
    <w:rsid w:val="00D1392B"/>
    <w:rsid w:val="00D13C2A"/>
    <w:rsid w:val="00D16E74"/>
    <w:rsid w:val="00D20008"/>
    <w:rsid w:val="00D21308"/>
    <w:rsid w:val="00D246BD"/>
    <w:rsid w:val="00D24709"/>
    <w:rsid w:val="00D2571E"/>
    <w:rsid w:val="00D26172"/>
    <w:rsid w:val="00D32888"/>
    <w:rsid w:val="00D346B4"/>
    <w:rsid w:val="00D34779"/>
    <w:rsid w:val="00D37FA2"/>
    <w:rsid w:val="00D425F1"/>
    <w:rsid w:val="00D428E5"/>
    <w:rsid w:val="00D4525F"/>
    <w:rsid w:val="00D534B1"/>
    <w:rsid w:val="00D53C6A"/>
    <w:rsid w:val="00D5592C"/>
    <w:rsid w:val="00D55B03"/>
    <w:rsid w:val="00D55B82"/>
    <w:rsid w:val="00D56F39"/>
    <w:rsid w:val="00D624F5"/>
    <w:rsid w:val="00D643F4"/>
    <w:rsid w:val="00D64436"/>
    <w:rsid w:val="00D64D46"/>
    <w:rsid w:val="00D669CB"/>
    <w:rsid w:val="00D67533"/>
    <w:rsid w:val="00D67C18"/>
    <w:rsid w:val="00D72C27"/>
    <w:rsid w:val="00D74E12"/>
    <w:rsid w:val="00D7780C"/>
    <w:rsid w:val="00D8126B"/>
    <w:rsid w:val="00D827A6"/>
    <w:rsid w:val="00D8543A"/>
    <w:rsid w:val="00D859B4"/>
    <w:rsid w:val="00D8653F"/>
    <w:rsid w:val="00D865B9"/>
    <w:rsid w:val="00D87F16"/>
    <w:rsid w:val="00D90B7A"/>
    <w:rsid w:val="00D92455"/>
    <w:rsid w:val="00D95E05"/>
    <w:rsid w:val="00D96E19"/>
    <w:rsid w:val="00D96FFD"/>
    <w:rsid w:val="00DA0862"/>
    <w:rsid w:val="00DA0B58"/>
    <w:rsid w:val="00DA5931"/>
    <w:rsid w:val="00DA5C52"/>
    <w:rsid w:val="00DA790A"/>
    <w:rsid w:val="00DB08E7"/>
    <w:rsid w:val="00DB15AD"/>
    <w:rsid w:val="00DC2195"/>
    <w:rsid w:val="00DC4403"/>
    <w:rsid w:val="00DC4A42"/>
    <w:rsid w:val="00DC57CC"/>
    <w:rsid w:val="00DC5EA7"/>
    <w:rsid w:val="00DC617F"/>
    <w:rsid w:val="00DC774C"/>
    <w:rsid w:val="00DD03EA"/>
    <w:rsid w:val="00DD2B5C"/>
    <w:rsid w:val="00DD5B54"/>
    <w:rsid w:val="00DD69E7"/>
    <w:rsid w:val="00DE0907"/>
    <w:rsid w:val="00DE0E51"/>
    <w:rsid w:val="00DE1671"/>
    <w:rsid w:val="00DE1843"/>
    <w:rsid w:val="00DE267F"/>
    <w:rsid w:val="00DF1413"/>
    <w:rsid w:val="00DF2279"/>
    <w:rsid w:val="00DF2DB1"/>
    <w:rsid w:val="00DF3C4A"/>
    <w:rsid w:val="00DF6354"/>
    <w:rsid w:val="00E0272B"/>
    <w:rsid w:val="00E0385B"/>
    <w:rsid w:val="00E0406E"/>
    <w:rsid w:val="00E05FB2"/>
    <w:rsid w:val="00E072A5"/>
    <w:rsid w:val="00E11F2B"/>
    <w:rsid w:val="00E14D13"/>
    <w:rsid w:val="00E15455"/>
    <w:rsid w:val="00E17EF3"/>
    <w:rsid w:val="00E22EFE"/>
    <w:rsid w:val="00E22FD5"/>
    <w:rsid w:val="00E24CCB"/>
    <w:rsid w:val="00E257F9"/>
    <w:rsid w:val="00E26B7C"/>
    <w:rsid w:val="00E303C5"/>
    <w:rsid w:val="00E318DE"/>
    <w:rsid w:val="00E31F74"/>
    <w:rsid w:val="00E34899"/>
    <w:rsid w:val="00E34D2E"/>
    <w:rsid w:val="00E367EB"/>
    <w:rsid w:val="00E37848"/>
    <w:rsid w:val="00E429B1"/>
    <w:rsid w:val="00E447D5"/>
    <w:rsid w:val="00E51D6C"/>
    <w:rsid w:val="00E5258F"/>
    <w:rsid w:val="00E52678"/>
    <w:rsid w:val="00E54110"/>
    <w:rsid w:val="00E60614"/>
    <w:rsid w:val="00E60792"/>
    <w:rsid w:val="00E62142"/>
    <w:rsid w:val="00E62756"/>
    <w:rsid w:val="00E62ECD"/>
    <w:rsid w:val="00E63C6E"/>
    <w:rsid w:val="00E66C6E"/>
    <w:rsid w:val="00E672B1"/>
    <w:rsid w:val="00E67545"/>
    <w:rsid w:val="00E704F2"/>
    <w:rsid w:val="00E71937"/>
    <w:rsid w:val="00E74754"/>
    <w:rsid w:val="00E82B08"/>
    <w:rsid w:val="00E82F2D"/>
    <w:rsid w:val="00E84272"/>
    <w:rsid w:val="00E84658"/>
    <w:rsid w:val="00E8753F"/>
    <w:rsid w:val="00E959A8"/>
    <w:rsid w:val="00EA0CF6"/>
    <w:rsid w:val="00EA1E1C"/>
    <w:rsid w:val="00EA3108"/>
    <w:rsid w:val="00EA3460"/>
    <w:rsid w:val="00EA36BE"/>
    <w:rsid w:val="00EA4B4A"/>
    <w:rsid w:val="00EA54CE"/>
    <w:rsid w:val="00EA7C95"/>
    <w:rsid w:val="00EB1466"/>
    <w:rsid w:val="00EB1EA2"/>
    <w:rsid w:val="00EB31A4"/>
    <w:rsid w:val="00EB4237"/>
    <w:rsid w:val="00EB63BA"/>
    <w:rsid w:val="00EB7516"/>
    <w:rsid w:val="00EC30E9"/>
    <w:rsid w:val="00EC45FC"/>
    <w:rsid w:val="00EC7DE6"/>
    <w:rsid w:val="00EC7FB9"/>
    <w:rsid w:val="00ED0522"/>
    <w:rsid w:val="00ED09DC"/>
    <w:rsid w:val="00ED0F58"/>
    <w:rsid w:val="00ED1212"/>
    <w:rsid w:val="00ED1350"/>
    <w:rsid w:val="00ED193A"/>
    <w:rsid w:val="00ED2B9B"/>
    <w:rsid w:val="00ED2E81"/>
    <w:rsid w:val="00ED4315"/>
    <w:rsid w:val="00ED61A3"/>
    <w:rsid w:val="00ED6973"/>
    <w:rsid w:val="00ED75CD"/>
    <w:rsid w:val="00EE3C77"/>
    <w:rsid w:val="00EE5F3E"/>
    <w:rsid w:val="00EE76A4"/>
    <w:rsid w:val="00EF0934"/>
    <w:rsid w:val="00EF0EFB"/>
    <w:rsid w:val="00EF270A"/>
    <w:rsid w:val="00EF39C6"/>
    <w:rsid w:val="00EF51A7"/>
    <w:rsid w:val="00EF5EC0"/>
    <w:rsid w:val="00EF6601"/>
    <w:rsid w:val="00EF705D"/>
    <w:rsid w:val="00EF77CC"/>
    <w:rsid w:val="00F00DB0"/>
    <w:rsid w:val="00F01BE5"/>
    <w:rsid w:val="00F05E50"/>
    <w:rsid w:val="00F06AE7"/>
    <w:rsid w:val="00F11B48"/>
    <w:rsid w:val="00F158F1"/>
    <w:rsid w:val="00F15F9F"/>
    <w:rsid w:val="00F21A5A"/>
    <w:rsid w:val="00F2365D"/>
    <w:rsid w:val="00F2449B"/>
    <w:rsid w:val="00F2581C"/>
    <w:rsid w:val="00F25ADB"/>
    <w:rsid w:val="00F3396F"/>
    <w:rsid w:val="00F3489A"/>
    <w:rsid w:val="00F3795A"/>
    <w:rsid w:val="00F40C0F"/>
    <w:rsid w:val="00F410B2"/>
    <w:rsid w:val="00F42A73"/>
    <w:rsid w:val="00F44108"/>
    <w:rsid w:val="00F44C84"/>
    <w:rsid w:val="00F47730"/>
    <w:rsid w:val="00F502C9"/>
    <w:rsid w:val="00F51CEC"/>
    <w:rsid w:val="00F52AF9"/>
    <w:rsid w:val="00F5367C"/>
    <w:rsid w:val="00F541BB"/>
    <w:rsid w:val="00F54DAB"/>
    <w:rsid w:val="00F55640"/>
    <w:rsid w:val="00F57CD1"/>
    <w:rsid w:val="00F62816"/>
    <w:rsid w:val="00F63C7C"/>
    <w:rsid w:val="00F64B6A"/>
    <w:rsid w:val="00F7060A"/>
    <w:rsid w:val="00F71B88"/>
    <w:rsid w:val="00F71ED7"/>
    <w:rsid w:val="00F76A3E"/>
    <w:rsid w:val="00F83F6B"/>
    <w:rsid w:val="00F854AE"/>
    <w:rsid w:val="00F862BB"/>
    <w:rsid w:val="00F934E4"/>
    <w:rsid w:val="00F944C2"/>
    <w:rsid w:val="00F97287"/>
    <w:rsid w:val="00F97BC5"/>
    <w:rsid w:val="00FA025C"/>
    <w:rsid w:val="00FA2D91"/>
    <w:rsid w:val="00FA68C0"/>
    <w:rsid w:val="00FA72BB"/>
    <w:rsid w:val="00FB1657"/>
    <w:rsid w:val="00FB289C"/>
    <w:rsid w:val="00FB3B2F"/>
    <w:rsid w:val="00FB5136"/>
    <w:rsid w:val="00FB6A34"/>
    <w:rsid w:val="00FB6A3F"/>
    <w:rsid w:val="00FC0C49"/>
    <w:rsid w:val="00FC111B"/>
    <w:rsid w:val="00FC1D56"/>
    <w:rsid w:val="00FC2F49"/>
    <w:rsid w:val="00FC408B"/>
    <w:rsid w:val="00FC792C"/>
    <w:rsid w:val="00FD2474"/>
    <w:rsid w:val="00FE1A6B"/>
    <w:rsid w:val="00FE3022"/>
    <w:rsid w:val="00FE3148"/>
    <w:rsid w:val="00FE354A"/>
    <w:rsid w:val="00FE4BF4"/>
    <w:rsid w:val="00FE539B"/>
    <w:rsid w:val="00FE5F9A"/>
    <w:rsid w:val="00FE6400"/>
    <w:rsid w:val="00FE7C64"/>
    <w:rsid w:val="00FF231A"/>
    <w:rsid w:val="00FF38DE"/>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5FAE168"/>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594"/>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uiPriority w:val="99"/>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pPr>
      <w:tabs>
        <w:tab w:val="center" w:pos="4536"/>
        <w:tab w:val="right" w:pos="9072"/>
      </w:tabs>
      <w:spacing w:after="0" w:line="240" w:lineRule="auto"/>
    </w:pPr>
    <w:rPr>
      <w:rFonts w:eastAsia="Times New Roman"/>
      <w:sz w:val="24"/>
      <w:szCs w:val="20"/>
    </w:rPr>
  </w:style>
  <w:style w:type="paragraph" w:styleId="Tekstpodstawowy">
    <w:name w:val="Body Text"/>
    <w:aliases w:val=" Znak Znak"/>
    <w:basedOn w:val="Normalny"/>
    <w:qFormat/>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uiPriority w:val="99"/>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iPriority w:val="99"/>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uiPriority w:val="9"/>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uiPriority w:val="99"/>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5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1">
    <w:name w:val="Zaimportowany styl 1.0"/>
    <w:rsid w:val="00183550"/>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0">
    <w:name w:val="Zaimportowany styl 1.01"/>
    <w:rsid w:val="00255988"/>
  </w:style>
  <w:style w:type="numbering" w:customStyle="1" w:styleId="Zaimportowanystyl2010">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pPr>
      <w:numPr>
        <w:numId w:val="252"/>
      </w:numPr>
    </w:pPr>
  </w:style>
  <w:style w:type="numbering" w:customStyle="1" w:styleId="Zaimportowanystyl51">
    <w:name w:val="Zaimportowany styl 51"/>
    <w:rsid w:val="00255988"/>
    <w:pPr>
      <w:numPr>
        <w:numId w:val="253"/>
      </w:numPr>
    </w:pPr>
  </w:style>
  <w:style w:type="numbering" w:customStyle="1" w:styleId="Zaimportowanystyl61">
    <w:name w:val="Zaimportowany styl 61"/>
    <w:rsid w:val="00255988"/>
  </w:style>
  <w:style w:type="numbering" w:customStyle="1" w:styleId="Zaimportowanystyl71">
    <w:name w:val="Zaimportowany styl 71"/>
    <w:rsid w:val="00255988"/>
    <w:pPr>
      <w:numPr>
        <w:numId w:val="145"/>
      </w:numPr>
    </w:pPr>
  </w:style>
  <w:style w:type="numbering" w:customStyle="1" w:styleId="Zaimportowanystyl81">
    <w:name w:val="Zaimportowany styl 81"/>
    <w:rsid w:val="00255988"/>
    <w:pPr>
      <w:numPr>
        <w:numId w:val="254"/>
      </w:numPr>
    </w:pPr>
  </w:style>
  <w:style w:type="numbering" w:customStyle="1" w:styleId="Zaimportowanystyl91">
    <w:name w:val="Zaimportowany styl 91"/>
    <w:rsid w:val="00255988"/>
  </w:style>
  <w:style w:type="numbering" w:customStyle="1" w:styleId="Zaimportowanystyl1011">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style>
  <w:style w:type="numbering" w:customStyle="1" w:styleId="Zaimportowanystyl112">
    <w:name w:val="Zaimportowany styl 112"/>
    <w:rsid w:val="0023429C"/>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aliases w:val="Znak Znak1,Znak Znak Znak Znak Znak2,Znak Znak Znak Znak Znak Znak Znak1,Znak Znak Znak Znak Znak,Znak Znak Znak Znak Znak Znak2,Znak Znak Znak Znak Znak Znak Znak Znak Znak Znak Znak,Znak Znak  Znak"/>
    <w:basedOn w:val="Normalny"/>
    <w:link w:val="ZwykytekstZnak"/>
    <w:uiPriority w:val="99"/>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aliases w:val="Znak Znak1 Znak,Znak Znak Znak Znak Znak2 Znak,Znak Znak Znak Znak Znak Znak Znak1 Znak,Znak Znak Znak Znak Znak Znak,Znak Znak Znak Znak Znak Znak2 Znak,Znak Znak Znak Znak Znak Znak Znak Znak Znak Znak Znak Znak,Znak Znak  Znak Znak"/>
    <w:basedOn w:val="Domylnaczcionkaakapitu"/>
    <w:link w:val="Zwykytekst"/>
    <w:uiPriority w:val="99"/>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rsid w:val="00404040"/>
    <w:rPr>
      <w:rFonts w:ascii="Times New Roman" w:hAnsi="Times New Roman"/>
      <w:sz w:val="24"/>
    </w:rPr>
  </w:style>
  <w:style w:type="paragraph" w:customStyle="1" w:styleId="Style5">
    <w:name w:val="Style5"/>
    <w:basedOn w:val="Normalny"/>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locked/>
    <w:rsid w:val="00404040"/>
    <w:rPr>
      <w:rFonts w:cs="Times New Roman"/>
      <w:lang w:eastAsia="en-US"/>
    </w:rPr>
  </w:style>
  <w:style w:type="paragraph" w:customStyle="1" w:styleId="xl65">
    <w:name w:val="xl6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99"/>
    <w:qFormat/>
    <w:rsid w:val="00404040"/>
    <w:rPr>
      <w:rFonts w:cs="Times New Roman"/>
      <w:b/>
      <w:bCs/>
    </w:rPr>
  </w:style>
  <w:style w:type="character" w:customStyle="1" w:styleId="skypetbinnertext">
    <w:name w:val="skype_tb_innertext"/>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3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uiPriority w:val="10"/>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43"/>
      </w:numPr>
    </w:pPr>
  </w:style>
  <w:style w:type="numbering" w:customStyle="1" w:styleId="Zaimportowanystyl80">
    <w:name w:val="Zaimportowany styl 8.0"/>
    <w:rsid w:val="00D624F5"/>
    <w:pPr>
      <w:numPr>
        <w:numId w:val="144"/>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6"/>
      </w:numPr>
    </w:pPr>
  </w:style>
  <w:style w:type="numbering" w:customStyle="1" w:styleId="Zaimportowanystyl191">
    <w:name w:val="Zaimportowany styl 191"/>
    <w:rsid w:val="00D624F5"/>
    <w:pPr>
      <w:numPr>
        <w:numId w:val="147"/>
      </w:numPr>
    </w:pPr>
  </w:style>
  <w:style w:type="numbering" w:customStyle="1" w:styleId="Zaimportowanystyl38">
    <w:name w:val="Zaimportowany styl 38"/>
    <w:rsid w:val="00D624F5"/>
    <w:pPr>
      <w:numPr>
        <w:numId w:val="148"/>
      </w:numPr>
    </w:pPr>
  </w:style>
  <w:style w:type="numbering" w:customStyle="1" w:styleId="Zaimportowanystyl40">
    <w:name w:val="Zaimportowany styl 40"/>
    <w:rsid w:val="00D624F5"/>
    <w:pPr>
      <w:numPr>
        <w:numId w:val="149"/>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50"/>
      </w:numPr>
    </w:pPr>
  </w:style>
  <w:style w:type="numbering" w:customStyle="1" w:styleId="Zaimportowanystyl39">
    <w:name w:val="Zaimportowany styl 39"/>
    <w:rsid w:val="00927B9C"/>
    <w:pPr>
      <w:numPr>
        <w:numId w:val="151"/>
      </w:numPr>
    </w:pPr>
  </w:style>
  <w:style w:type="numbering" w:customStyle="1" w:styleId="Zaimportowanystyl46">
    <w:name w:val="Zaimportowany styl 46"/>
    <w:rsid w:val="00927B9C"/>
    <w:pPr>
      <w:numPr>
        <w:numId w:val="152"/>
      </w:numPr>
    </w:pPr>
  </w:style>
  <w:style w:type="numbering" w:customStyle="1" w:styleId="Zaimportowanystyl58">
    <w:name w:val="Zaimportowany styl 58"/>
    <w:rsid w:val="00927B9C"/>
    <w:pPr>
      <w:numPr>
        <w:numId w:val="153"/>
      </w:numPr>
    </w:pPr>
  </w:style>
  <w:style w:type="numbering" w:customStyle="1" w:styleId="Zaimportowanystyl67">
    <w:name w:val="Zaimportowany styl 67"/>
    <w:rsid w:val="00927B9C"/>
    <w:pPr>
      <w:numPr>
        <w:numId w:val="154"/>
      </w:numPr>
    </w:pPr>
  </w:style>
  <w:style w:type="numbering" w:customStyle="1" w:styleId="Zaimportowanystyl78">
    <w:name w:val="Zaimportowany styl 78"/>
    <w:rsid w:val="00927B9C"/>
    <w:pPr>
      <w:numPr>
        <w:numId w:val="155"/>
      </w:numPr>
    </w:pPr>
  </w:style>
  <w:style w:type="numbering" w:customStyle="1" w:styleId="Zaimportowanystyl84">
    <w:name w:val="Zaimportowany styl 84"/>
    <w:rsid w:val="00927B9C"/>
    <w:pPr>
      <w:numPr>
        <w:numId w:val="156"/>
      </w:numPr>
    </w:pPr>
  </w:style>
  <w:style w:type="numbering" w:customStyle="1" w:styleId="Zaimportowanystyl97">
    <w:name w:val="Zaimportowany styl 97"/>
    <w:rsid w:val="00927B9C"/>
    <w:pPr>
      <w:numPr>
        <w:numId w:val="157"/>
      </w:numPr>
    </w:pPr>
  </w:style>
  <w:style w:type="numbering" w:customStyle="1" w:styleId="Zaimportowanystyl106">
    <w:name w:val="Zaimportowany styl 106"/>
    <w:rsid w:val="00927B9C"/>
    <w:pPr>
      <w:numPr>
        <w:numId w:val="158"/>
      </w:numPr>
    </w:pPr>
  </w:style>
  <w:style w:type="numbering" w:customStyle="1" w:styleId="Zaimportowanystyl117">
    <w:name w:val="Zaimportowany styl 117"/>
    <w:rsid w:val="00927B9C"/>
    <w:pPr>
      <w:numPr>
        <w:numId w:val="159"/>
      </w:numPr>
    </w:pPr>
  </w:style>
  <w:style w:type="numbering" w:customStyle="1" w:styleId="Zaimportowanystyl124">
    <w:name w:val="Zaimportowany styl 124"/>
    <w:rsid w:val="00927B9C"/>
    <w:pPr>
      <w:numPr>
        <w:numId w:val="160"/>
      </w:numPr>
    </w:pPr>
  </w:style>
  <w:style w:type="numbering" w:customStyle="1" w:styleId="Zaimportowanystyl135">
    <w:name w:val="Zaimportowany styl 135"/>
    <w:rsid w:val="00927B9C"/>
    <w:pPr>
      <w:numPr>
        <w:numId w:val="161"/>
      </w:numPr>
    </w:pPr>
  </w:style>
  <w:style w:type="numbering" w:customStyle="1" w:styleId="Zaimportowanystyl142">
    <w:name w:val="Zaimportowany styl 142"/>
    <w:rsid w:val="00927B9C"/>
    <w:pPr>
      <w:numPr>
        <w:numId w:val="162"/>
      </w:numPr>
    </w:pPr>
  </w:style>
  <w:style w:type="numbering" w:customStyle="1" w:styleId="Zaimportowanystyl152">
    <w:name w:val="Zaimportowany styl 152"/>
    <w:rsid w:val="00927B9C"/>
    <w:pPr>
      <w:numPr>
        <w:numId w:val="163"/>
      </w:numPr>
    </w:pPr>
  </w:style>
  <w:style w:type="numbering" w:customStyle="1" w:styleId="Zaimportowanystyl162">
    <w:name w:val="Zaimportowany styl 162"/>
    <w:rsid w:val="00927B9C"/>
    <w:pPr>
      <w:numPr>
        <w:numId w:val="164"/>
      </w:numPr>
    </w:pPr>
  </w:style>
  <w:style w:type="numbering" w:customStyle="1" w:styleId="Zaimportowanystyl174">
    <w:name w:val="Zaimportowany styl 174"/>
    <w:rsid w:val="00927B9C"/>
    <w:pPr>
      <w:numPr>
        <w:numId w:val="165"/>
      </w:numPr>
    </w:pPr>
  </w:style>
  <w:style w:type="numbering" w:customStyle="1" w:styleId="Zaimportowanystyl181">
    <w:name w:val="Zaimportowany styl 181"/>
    <w:rsid w:val="00927B9C"/>
    <w:pPr>
      <w:numPr>
        <w:numId w:val="166"/>
      </w:numPr>
    </w:pPr>
  </w:style>
  <w:style w:type="numbering" w:customStyle="1" w:styleId="Zaimportowanystyl192">
    <w:name w:val="Zaimportowany styl 192"/>
    <w:rsid w:val="00927B9C"/>
    <w:pPr>
      <w:numPr>
        <w:numId w:val="167"/>
      </w:numPr>
    </w:pPr>
  </w:style>
  <w:style w:type="numbering" w:customStyle="1" w:styleId="Zaimportowanystyl201">
    <w:name w:val="Zaimportowany styl 201"/>
    <w:rsid w:val="00927B9C"/>
    <w:pPr>
      <w:numPr>
        <w:numId w:val="168"/>
      </w:numPr>
    </w:pPr>
  </w:style>
  <w:style w:type="numbering" w:customStyle="1" w:styleId="Zaimportowanystyl212">
    <w:name w:val="Zaimportowany styl 212"/>
    <w:rsid w:val="00927B9C"/>
    <w:pPr>
      <w:numPr>
        <w:numId w:val="169"/>
      </w:numPr>
    </w:pPr>
  </w:style>
  <w:style w:type="numbering" w:customStyle="1" w:styleId="Zaimportowanystyl221">
    <w:name w:val="Zaimportowany styl 221"/>
    <w:rsid w:val="00927B9C"/>
    <w:pPr>
      <w:numPr>
        <w:numId w:val="170"/>
      </w:numPr>
    </w:pPr>
  </w:style>
  <w:style w:type="numbering" w:customStyle="1" w:styleId="Zaimportowanystyl231">
    <w:name w:val="Zaimportowany styl 231"/>
    <w:rsid w:val="00927B9C"/>
    <w:pPr>
      <w:numPr>
        <w:numId w:val="171"/>
      </w:numPr>
    </w:pPr>
  </w:style>
  <w:style w:type="numbering" w:customStyle="1" w:styleId="Zaimportowanystyl241">
    <w:name w:val="Zaimportowany styl 241"/>
    <w:rsid w:val="00927B9C"/>
    <w:pPr>
      <w:numPr>
        <w:numId w:val="172"/>
      </w:numPr>
    </w:pPr>
  </w:style>
  <w:style w:type="numbering" w:customStyle="1" w:styleId="Zaimportowanystyl251">
    <w:name w:val="Zaimportowany styl 251"/>
    <w:rsid w:val="00927B9C"/>
    <w:pPr>
      <w:numPr>
        <w:numId w:val="173"/>
      </w:numPr>
    </w:pPr>
  </w:style>
  <w:style w:type="numbering" w:customStyle="1" w:styleId="Zaimportowanystyl271">
    <w:name w:val="Zaimportowany styl 271"/>
    <w:rsid w:val="00927B9C"/>
    <w:pPr>
      <w:numPr>
        <w:numId w:val="174"/>
      </w:numPr>
    </w:pPr>
  </w:style>
  <w:style w:type="numbering" w:customStyle="1" w:styleId="Zaimportowanystyl281">
    <w:name w:val="Zaimportowany styl 281"/>
    <w:rsid w:val="00927B9C"/>
    <w:pPr>
      <w:numPr>
        <w:numId w:val="175"/>
      </w:numPr>
    </w:pPr>
  </w:style>
  <w:style w:type="numbering" w:customStyle="1" w:styleId="Zaimportowanystyl291">
    <w:name w:val="Zaimportowany styl 291"/>
    <w:rsid w:val="00927B9C"/>
    <w:pPr>
      <w:numPr>
        <w:numId w:val="176"/>
      </w:numPr>
    </w:pPr>
  </w:style>
  <w:style w:type="numbering" w:customStyle="1" w:styleId="Zaimportowanystyl30">
    <w:name w:val="Zaimportowany styl 30"/>
    <w:rsid w:val="00927B9C"/>
    <w:pPr>
      <w:numPr>
        <w:numId w:val="177"/>
      </w:numPr>
    </w:pPr>
  </w:style>
  <w:style w:type="numbering" w:customStyle="1" w:styleId="Zaimportowanystyl311">
    <w:name w:val="Zaimportowany styl 311"/>
    <w:rsid w:val="00927B9C"/>
    <w:pPr>
      <w:numPr>
        <w:numId w:val="178"/>
      </w:numPr>
    </w:pPr>
  </w:style>
  <w:style w:type="numbering" w:customStyle="1" w:styleId="Zaimportowanystyl1101">
    <w:name w:val="Zaimportowany styl 1101"/>
    <w:rsid w:val="00927B9C"/>
    <w:pPr>
      <w:numPr>
        <w:numId w:val="179"/>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0">
    <w:name w:val="Zaimportowany styl 202"/>
    <w:rsid w:val="00311EB4"/>
  </w:style>
  <w:style w:type="numbering" w:customStyle="1" w:styleId="Zaimportowanystyl213">
    <w:name w:val="Zaimportowany styl 213"/>
    <w:rsid w:val="00311EB4"/>
  </w:style>
  <w:style w:type="numbering" w:customStyle="1" w:styleId="Zaimportowanystyl222">
    <w:name w:val="Zaimportowany styl 222"/>
    <w:rsid w:val="00311EB4"/>
  </w:style>
  <w:style w:type="numbering" w:customStyle="1" w:styleId="Zaimportowanystyl242">
    <w:name w:val="Zaimportowany styl 242"/>
    <w:rsid w:val="00311EB4"/>
  </w:style>
  <w:style w:type="numbering" w:customStyle="1" w:styleId="Zaimportowanystyl252">
    <w:name w:val="Zaimportowany styl 252"/>
    <w:rsid w:val="00311EB4"/>
  </w:style>
  <w:style w:type="numbering" w:customStyle="1" w:styleId="Zaimportowanystyl272">
    <w:name w:val="Zaimportowany styl 272"/>
    <w:rsid w:val="00311EB4"/>
  </w:style>
  <w:style w:type="numbering" w:customStyle="1" w:styleId="Zaimportowanystyl282">
    <w:name w:val="Zaimportowany styl 282"/>
    <w:rsid w:val="00311EB4"/>
  </w:style>
  <w:style w:type="numbering" w:customStyle="1" w:styleId="Zaimportowanystyl312">
    <w:name w:val="Zaimportowany styl 312"/>
    <w:rsid w:val="00311EB4"/>
  </w:style>
  <w:style w:type="numbering" w:customStyle="1" w:styleId="Bezlisty5">
    <w:name w:val="Bez listy5"/>
    <w:next w:val="Bezlisty"/>
    <w:uiPriority w:val="99"/>
    <w:semiHidden/>
    <w:unhideWhenUsed/>
    <w:rsid w:val="000B189C"/>
  </w:style>
  <w:style w:type="table" w:customStyle="1" w:styleId="TableNormal1">
    <w:name w:val="Table Normal1"/>
    <w:unhideWhenUsed/>
    <w:qFormat/>
    <w:rsid w:val="000B189C"/>
    <w:pPr>
      <w:widowControl w:val="0"/>
      <w:suppressAutoHyphens w:val="0"/>
      <w:autoSpaceDE w:val="0"/>
      <w:autoSpaceDN w:val="0"/>
    </w:pPr>
    <w:rPr>
      <w:rFonts w:ascii="Calibri" w:eastAsia="Calibri" w:hAnsi="Calibri" w:cs="Arial"/>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B189C"/>
    <w:pPr>
      <w:widowControl w:val="0"/>
      <w:suppressAutoHyphens w:val="0"/>
      <w:autoSpaceDE w:val="0"/>
      <w:autoSpaceDN w:val="0"/>
      <w:spacing w:after="0" w:line="240" w:lineRule="auto"/>
    </w:pPr>
    <w:rPr>
      <w:rFonts w:ascii="Arial" w:eastAsia="Arial" w:hAnsi="Arial" w:cs="Arial"/>
      <w:lang w:eastAsia="pl-PL" w:bidi="pl-PL"/>
    </w:rPr>
  </w:style>
  <w:style w:type="table" w:customStyle="1" w:styleId="Tabela-Siatka7">
    <w:name w:val="Tabela - Siatka7"/>
    <w:basedOn w:val="Standardowy"/>
    <w:next w:val="Tabela-Siatka"/>
    <w:uiPriority w:val="39"/>
    <w:rsid w:val="000B189C"/>
    <w:pPr>
      <w:widowControl w:val="0"/>
      <w:suppressAutoHyphens w:val="0"/>
      <w:autoSpaceDE w:val="0"/>
      <w:autoSpaceDN w:val="0"/>
    </w:pPr>
    <w:rPr>
      <w:rFonts w:ascii="Calibri" w:eastAsia="Calibri" w:hAnsi="Calibri" w:cs="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8">
    <w:name w:val="Zaimportowany styl 118"/>
    <w:rsid w:val="000B189C"/>
    <w:pPr>
      <w:numPr>
        <w:numId w:val="180"/>
      </w:numPr>
    </w:pPr>
  </w:style>
  <w:style w:type="numbering" w:customStyle="1" w:styleId="Zaimportowanystyl210">
    <w:name w:val="Zaimportowany styl 210"/>
    <w:rsid w:val="000B189C"/>
    <w:pPr>
      <w:numPr>
        <w:numId w:val="181"/>
      </w:numPr>
    </w:pPr>
  </w:style>
  <w:style w:type="numbering" w:customStyle="1" w:styleId="Zaimportowanystyl310">
    <w:name w:val="Zaimportowany styl 310"/>
    <w:rsid w:val="000B189C"/>
    <w:pPr>
      <w:numPr>
        <w:numId w:val="182"/>
      </w:numPr>
    </w:pPr>
  </w:style>
  <w:style w:type="numbering" w:customStyle="1" w:styleId="Zaimportowanystyl47">
    <w:name w:val="Zaimportowany styl 47"/>
    <w:rsid w:val="000B189C"/>
    <w:pPr>
      <w:numPr>
        <w:numId w:val="183"/>
      </w:numPr>
    </w:pPr>
  </w:style>
  <w:style w:type="numbering" w:customStyle="1" w:styleId="Zaimportowanystyl59">
    <w:name w:val="Zaimportowany styl 59"/>
    <w:rsid w:val="000B189C"/>
    <w:pPr>
      <w:numPr>
        <w:numId w:val="184"/>
      </w:numPr>
    </w:pPr>
  </w:style>
  <w:style w:type="numbering" w:customStyle="1" w:styleId="Zaimportowanystyl68">
    <w:name w:val="Zaimportowany styl 68"/>
    <w:rsid w:val="000B189C"/>
    <w:pPr>
      <w:numPr>
        <w:numId w:val="185"/>
      </w:numPr>
    </w:pPr>
  </w:style>
  <w:style w:type="numbering" w:customStyle="1" w:styleId="Zaimportowanystyl79">
    <w:name w:val="Zaimportowany styl 79"/>
    <w:rsid w:val="000B189C"/>
    <w:pPr>
      <w:numPr>
        <w:numId w:val="186"/>
      </w:numPr>
    </w:pPr>
  </w:style>
  <w:style w:type="numbering" w:customStyle="1" w:styleId="Zaimportowanystyl85">
    <w:name w:val="Zaimportowany styl 85"/>
    <w:rsid w:val="000B189C"/>
    <w:pPr>
      <w:numPr>
        <w:numId w:val="187"/>
      </w:numPr>
    </w:pPr>
  </w:style>
  <w:style w:type="numbering" w:customStyle="1" w:styleId="Zaimportowanystyl98">
    <w:name w:val="Zaimportowany styl 98"/>
    <w:rsid w:val="000B189C"/>
    <w:pPr>
      <w:numPr>
        <w:numId w:val="188"/>
      </w:numPr>
    </w:pPr>
  </w:style>
  <w:style w:type="numbering" w:customStyle="1" w:styleId="Zaimportowanystyl107">
    <w:name w:val="Zaimportowany styl 107"/>
    <w:rsid w:val="000B189C"/>
    <w:pPr>
      <w:numPr>
        <w:numId w:val="189"/>
      </w:numPr>
    </w:pPr>
  </w:style>
  <w:style w:type="numbering" w:customStyle="1" w:styleId="Zaimportowanystyl119">
    <w:name w:val="Zaimportowany styl 119"/>
    <w:rsid w:val="000B189C"/>
    <w:pPr>
      <w:numPr>
        <w:numId w:val="190"/>
      </w:numPr>
    </w:pPr>
  </w:style>
  <w:style w:type="numbering" w:customStyle="1" w:styleId="Zaimportowanystyl125">
    <w:name w:val="Zaimportowany styl 125"/>
    <w:rsid w:val="000B189C"/>
    <w:pPr>
      <w:numPr>
        <w:numId w:val="191"/>
      </w:numPr>
    </w:pPr>
  </w:style>
  <w:style w:type="numbering" w:customStyle="1" w:styleId="Zaimportowanystyl136">
    <w:name w:val="Zaimportowany styl 136"/>
    <w:rsid w:val="000B189C"/>
    <w:pPr>
      <w:numPr>
        <w:numId w:val="192"/>
      </w:numPr>
    </w:pPr>
  </w:style>
  <w:style w:type="numbering" w:customStyle="1" w:styleId="Zaimportowanystyl143">
    <w:name w:val="Zaimportowany styl 143"/>
    <w:rsid w:val="000B189C"/>
    <w:pPr>
      <w:numPr>
        <w:numId w:val="193"/>
      </w:numPr>
    </w:pPr>
  </w:style>
  <w:style w:type="numbering" w:customStyle="1" w:styleId="Zaimportowanystyl153">
    <w:name w:val="Zaimportowany styl 153"/>
    <w:rsid w:val="000B189C"/>
    <w:pPr>
      <w:numPr>
        <w:numId w:val="194"/>
      </w:numPr>
    </w:pPr>
  </w:style>
  <w:style w:type="numbering" w:customStyle="1" w:styleId="Zaimportowanystyl163">
    <w:name w:val="Zaimportowany styl 163"/>
    <w:rsid w:val="000B189C"/>
    <w:pPr>
      <w:numPr>
        <w:numId w:val="195"/>
      </w:numPr>
    </w:pPr>
  </w:style>
  <w:style w:type="numbering" w:customStyle="1" w:styleId="Zaimportowanystyl175">
    <w:name w:val="Zaimportowany styl 175"/>
    <w:rsid w:val="000B189C"/>
    <w:pPr>
      <w:numPr>
        <w:numId w:val="196"/>
      </w:numPr>
    </w:pPr>
  </w:style>
  <w:style w:type="numbering" w:customStyle="1" w:styleId="Zaimportowanystyl182">
    <w:name w:val="Zaimportowany styl 182"/>
    <w:rsid w:val="000B189C"/>
    <w:pPr>
      <w:numPr>
        <w:numId w:val="197"/>
      </w:numPr>
    </w:pPr>
  </w:style>
  <w:style w:type="numbering" w:customStyle="1" w:styleId="Zaimportowanystyl193">
    <w:name w:val="Zaimportowany styl 193"/>
    <w:rsid w:val="000B189C"/>
    <w:pPr>
      <w:numPr>
        <w:numId w:val="198"/>
      </w:numPr>
    </w:pPr>
  </w:style>
  <w:style w:type="numbering" w:customStyle="1" w:styleId="Zaimportowanystyl203">
    <w:name w:val="Zaimportowany styl 203"/>
    <w:rsid w:val="000B189C"/>
    <w:pPr>
      <w:numPr>
        <w:numId w:val="199"/>
      </w:numPr>
    </w:pPr>
  </w:style>
  <w:style w:type="numbering" w:customStyle="1" w:styleId="Zaimportowanystyl214">
    <w:name w:val="Zaimportowany styl 214"/>
    <w:rsid w:val="000B189C"/>
    <w:pPr>
      <w:numPr>
        <w:numId w:val="200"/>
      </w:numPr>
    </w:pPr>
  </w:style>
  <w:style w:type="numbering" w:customStyle="1" w:styleId="Zaimportowanystyl223">
    <w:name w:val="Zaimportowany styl 223"/>
    <w:rsid w:val="000B189C"/>
    <w:pPr>
      <w:numPr>
        <w:numId w:val="201"/>
      </w:numPr>
    </w:pPr>
  </w:style>
  <w:style w:type="numbering" w:customStyle="1" w:styleId="Zaimportowanystyl232">
    <w:name w:val="Zaimportowany styl 232"/>
    <w:rsid w:val="000B189C"/>
    <w:pPr>
      <w:numPr>
        <w:numId w:val="202"/>
      </w:numPr>
    </w:pPr>
  </w:style>
  <w:style w:type="character" w:customStyle="1" w:styleId="alb">
    <w:name w:val="a_lb"/>
    <w:basedOn w:val="Domylnaczcionkaakapitu"/>
    <w:rsid w:val="000B189C"/>
  </w:style>
  <w:style w:type="character" w:customStyle="1" w:styleId="alb-s">
    <w:name w:val="a_lb-s"/>
    <w:basedOn w:val="Domylnaczcionkaakapitu"/>
    <w:rsid w:val="000B189C"/>
  </w:style>
  <w:style w:type="numbering" w:customStyle="1" w:styleId="Zaimportowanystyl303">
    <w:name w:val="Zaimportowany styl 3.03"/>
    <w:rsid w:val="000B189C"/>
    <w:pPr>
      <w:numPr>
        <w:numId w:val="71"/>
      </w:numPr>
    </w:pPr>
  </w:style>
  <w:style w:type="numbering" w:customStyle="1" w:styleId="Numery6">
    <w:name w:val="Numery6"/>
    <w:rsid w:val="000B189C"/>
    <w:pPr>
      <w:numPr>
        <w:numId w:val="72"/>
      </w:numPr>
    </w:pPr>
  </w:style>
  <w:style w:type="paragraph" w:customStyle="1" w:styleId="font7">
    <w:name w:val="font7"/>
    <w:basedOn w:val="Normalny"/>
    <w:rsid w:val="00614562"/>
    <w:pPr>
      <w:suppressAutoHyphens w:val="0"/>
      <w:spacing w:before="100" w:beforeAutospacing="1" w:after="100" w:afterAutospacing="1" w:line="240" w:lineRule="auto"/>
    </w:pPr>
    <w:rPr>
      <w:rFonts w:ascii="Calibri" w:eastAsia="Times New Roman" w:hAnsi="Calibri" w:cs="Calibri"/>
      <w:b/>
      <w:bCs/>
      <w:lang w:eastAsia="pl-PL"/>
    </w:rPr>
  </w:style>
  <w:style w:type="paragraph" w:customStyle="1" w:styleId="font8">
    <w:name w:val="font8"/>
    <w:basedOn w:val="Normalny"/>
    <w:rsid w:val="00614562"/>
    <w:pPr>
      <w:suppressAutoHyphens w:val="0"/>
      <w:spacing w:before="100" w:beforeAutospacing="1" w:after="100" w:afterAutospacing="1" w:line="240" w:lineRule="auto"/>
    </w:pPr>
    <w:rPr>
      <w:rFonts w:ascii="Calibri" w:eastAsia="Times New Roman" w:hAnsi="Calibri" w:cs="Calibri"/>
      <w:lang w:eastAsia="pl-PL"/>
    </w:rPr>
  </w:style>
  <w:style w:type="paragraph" w:customStyle="1" w:styleId="font9">
    <w:name w:val="font9"/>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font10">
    <w:name w:val="font10"/>
    <w:basedOn w:val="Normalny"/>
    <w:rsid w:val="00614562"/>
    <w:pPr>
      <w:suppressAutoHyphens w:val="0"/>
      <w:spacing w:before="100" w:beforeAutospacing="1" w:after="100" w:afterAutospacing="1" w:line="240" w:lineRule="auto"/>
    </w:pPr>
    <w:rPr>
      <w:rFonts w:ascii="Calibri" w:eastAsia="Times New Roman" w:hAnsi="Calibri" w:cs="Calibri"/>
      <w:b/>
      <w:bCs/>
      <w:sz w:val="32"/>
      <w:szCs w:val="32"/>
      <w:lang w:eastAsia="pl-PL"/>
    </w:rPr>
  </w:style>
  <w:style w:type="paragraph" w:customStyle="1" w:styleId="xl63">
    <w:name w:val="xl63"/>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61456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Calibri" w:eastAsia="Times New Roman" w:hAnsi="Calibri" w:cs="Calibri"/>
      <w:lang w:eastAsia="pl-PL"/>
    </w:rPr>
  </w:style>
  <w:style w:type="numbering" w:customStyle="1" w:styleId="Bezlisty6">
    <w:name w:val="Bez listy6"/>
    <w:next w:val="Bezlisty"/>
    <w:uiPriority w:val="99"/>
    <w:semiHidden/>
    <w:unhideWhenUsed/>
    <w:rsid w:val="000D3DAD"/>
  </w:style>
  <w:style w:type="numbering" w:customStyle="1" w:styleId="WW8Num110">
    <w:name w:val="WW8Num110"/>
    <w:qFormat/>
    <w:rsid w:val="000D3DAD"/>
  </w:style>
  <w:style w:type="numbering" w:customStyle="1" w:styleId="WW8Num210">
    <w:name w:val="WW8Num210"/>
    <w:qFormat/>
    <w:rsid w:val="000D3DAD"/>
  </w:style>
  <w:style w:type="numbering" w:customStyle="1" w:styleId="WW8Num310">
    <w:name w:val="WW8Num310"/>
    <w:qFormat/>
    <w:rsid w:val="000D3DAD"/>
  </w:style>
  <w:style w:type="numbering" w:customStyle="1" w:styleId="WW8Num42">
    <w:name w:val="WW8Num42"/>
    <w:qFormat/>
    <w:rsid w:val="000D3DAD"/>
  </w:style>
  <w:style w:type="numbering" w:customStyle="1" w:styleId="WW8Num51">
    <w:name w:val="WW8Num51"/>
    <w:qFormat/>
    <w:rsid w:val="000D3DAD"/>
  </w:style>
  <w:style w:type="numbering" w:customStyle="1" w:styleId="WW8Num61">
    <w:name w:val="WW8Num61"/>
    <w:qFormat/>
    <w:rsid w:val="000D3DAD"/>
  </w:style>
  <w:style w:type="numbering" w:customStyle="1" w:styleId="WW8Num71">
    <w:name w:val="WW8Num71"/>
    <w:qFormat/>
    <w:rsid w:val="000D3DAD"/>
  </w:style>
  <w:style w:type="numbering" w:customStyle="1" w:styleId="WW8Num81">
    <w:name w:val="WW8Num81"/>
    <w:qFormat/>
    <w:rsid w:val="000D3DAD"/>
  </w:style>
  <w:style w:type="numbering" w:customStyle="1" w:styleId="WW8Num91">
    <w:name w:val="WW8Num91"/>
    <w:qFormat/>
    <w:rsid w:val="000D3DAD"/>
  </w:style>
  <w:style w:type="numbering" w:customStyle="1" w:styleId="WW8Num101">
    <w:name w:val="WW8Num101"/>
    <w:qFormat/>
    <w:rsid w:val="000D3DAD"/>
  </w:style>
  <w:style w:type="numbering" w:customStyle="1" w:styleId="WW8Num111">
    <w:name w:val="WW8Num111"/>
    <w:qFormat/>
    <w:rsid w:val="000D3DAD"/>
  </w:style>
  <w:style w:type="numbering" w:customStyle="1" w:styleId="WW8Num121">
    <w:name w:val="WW8Num121"/>
    <w:qFormat/>
    <w:rsid w:val="000D3DAD"/>
  </w:style>
  <w:style w:type="numbering" w:customStyle="1" w:styleId="WW8Num131">
    <w:name w:val="WW8Num131"/>
    <w:qFormat/>
    <w:rsid w:val="000D3DAD"/>
  </w:style>
  <w:style w:type="numbering" w:customStyle="1" w:styleId="WW8Num141">
    <w:name w:val="WW8Num141"/>
    <w:qFormat/>
    <w:rsid w:val="000D3DAD"/>
  </w:style>
  <w:style w:type="numbering" w:customStyle="1" w:styleId="WW8Num151">
    <w:name w:val="WW8Num151"/>
    <w:qFormat/>
    <w:rsid w:val="000D3DAD"/>
  </w:style>
  <w:style w:type="numbering" w:customStyle="1" w:styleId="WW8Num161">
    <w:name w:val="WW8Num161"/>
    <w:qFormat/>
    <w:rsid w:val="000D3DAD"/>
  </w:style>
  <w:style w:type="numbering" w:customStyle="1" w:styleId="WW8Num171">
    <w:name w:val="WW8Num171"/>
    <w:qFormat/>
    <w:rsid w:val="000D3DAD"/>
  </w:style>
  <w:style w:type="numbering" w:customStyle="1" w:styleId="WW8Num181">
    <w:name w:val="WW8Num181"/>
    <w:qFormat/>
    <w:rsid w:val="000D3DAD"/>
  </w:style>
  <w:style w:type="numbering" w:customStyle="1" w:styleId="WW8Num191">
    <w:name w:val="WW8Num191"/>
    <w:qFormat/>
    <w:rsid w:val="000D3DAD"/>
  </w:style>
  <w:style w:type="numbering" w:customStyle="1" w:styleId="WW8Num201">
    <w:name w:val="WW8Num201"/>
    <w:qFormat/>
    <w:rsid w:val="000D3DAD"/>
  </w:style>
  <w:style w:type="numbering" w:customStyle="1" w:styleId="WW8Num211">
    <w:name w:val="WW8Num211"/>
    <w:qFormat/>
    <w:rsid w:val="000D3DAD"/>
  </w:style>
  <w:style w:type="numbering" w:customStyle="1" w:styleId="WW8Num221">
    <w:name w:val="WW8Num221"/>
    <w:qFormat/>
    <w:rsid w:val="000D3DAD"/>
  </w:style>
  <w:style w:type="numbering" w:customStyle="1" w:styleId="WW8Num231">
    <w:name w:val="WW8Num231"/>
    <w:qFormat/>
    <w:rsid w:val="000D3DAD"/>
  </w:style>
  <w:style w:type="numbering" w:customStyle="1" w:styleId="WW8Num241">
    <w:name w:val="WW8Num241"/>
    <w:qFormat/>
    <w:rsid w:val="000D3DAD"/>
  </w:style>
  <w:style w:type="numbering" w:customStyle="1" w:styleId="WW8Num251">
    <w:name w:val="WW8Num251"/>
    <w:qFormat/>
    <w:rsid w:val="000D3DAD"/>
  </w:style>
  <w:style w:type="numbering" w:customStyle="1" w:styleId="WW8Num261">
    <w:name w:val="WW8Num261"/>
    <w:qFormat/>
    <w:rsid w:val="000D3DAD"/>
  </w:style>
  <w:style w:type="numbering" w:customStyle="1" w:styleId="WW8Num271">
    <w:name w:val="WW8Num271"/>
    <w:qFormat/>
    <w:rsid w:val="000D3DAD"/>
  </w:style>
  <w:style w:type="numbering" w:customStyle="1" w:styleId="WW8Num281">
    <w:name w:val="WW8Num281"/>
    <w:qFormat/>
    <w:rsid w:val="000D3DAD"/>
  </w:style>
  <w:style w:type="numbering" w:customStyle="1" w:styleId="WW8Num291">
    <w:name w:val="WW8Num291"/>
    <w:qFormat/>
    <w:rsid w:val="000D3DAD"/>
  </w:style>
  <w:style w:type="numbering" w:customStyle="1" w:styleId="WW8Num301">
    <w:name w:val="WW8Num301"/>
    <w:qFormat/>
    <w:rsid w:val="000D3DAD"/>
  </w:style>
  <w:style w:type="numbering" w:customStyle="1" w:styleId="WW8Num311">
    <w:name w:val="WW8Num311"/>
    <w:qFormat/>
    <w:rsid w:val="000D3DAD"/>
  </w:style>
  <w:style w:type="numbering" w:customStyle="1" w:styleId="WW8Num321">
    <w:name w:val="WW8Num321"/>
    <w:qFormat/>
    <w:rsid w:val="000D3DAD"/>
  </w:style>
  <w:style w:type="numbering" w:customStyle="1" w:styleId="WW8Num331">
    <w:name w:val="WW8Num331"/>
    <w:qFormat/>
    <w:rsid w:val="000D3DAD"/>
  </w:style>
  <w:style w:type="numbering" w:customStyle="1" w:styleId="WW8Num341">
    <w:name w:val="WW8Num341"/>
    <w:qFormat/>
    <w:rsid w:val="000D3DAD"/>
  </w:style>
  <w:style w:type="numbering" w:customStyle="1" w:styleId="WW8Num351">
    <w:name w:val="WW8Num351"/>
    <w:qFormat/>
    <w:rsid w:val="000D3DAD"/>
  </w:style>
  <w:style w:type="numbering" w:customStyle="1" w:styleId="WW8Num361">
    <w:name w:val="WW8Num361"/>
    <w:qFormat/>
    <w:rsid w:val="000D3DAD"/>
  </w:style>
  <w:style w:type="numbering" w:customStyle="1" w:styleId="WW8Num371">
    <w:name w:val="WW8Num371"/>
    <w:qFormat/>
    <w:rsid w:val="000D3DAD"/>
  </w:style>
  <w:style w:type="numbering" w:customStyle="1" w:styleId="WW8Num381">
    <w:name w:val="WW8Num381"/>
    <w:qFormat/>
    <w:rsid w:val="000D3DAD"/>
  </w:style>
  <w:style w:type="numbering" w:customStyle="1" w:styleId="WW8Num391">
    <w:name w:val="WW8Num391"/>
    <w:qFormat/>
    <w:rsid w:val="000D3DAD"/>
  </w:style>
  <w:style w:type="numbering" w:customStyle="1" w:styleId="WW8Num401">
    <w:name w:val="WW8Num401"/>
    <w:qFormat/>
    <w:rsid w:val="000D3DAD"/>
  </w:style>
  <w:style w:type="numbering" w:customStyle="1" w:styleId="WW8Num411">
    <w:name w:val="WW8Num411"/>
    <w:qFormat/>
    <w:rsid w:val="000D3DAD"/>
  </w:style>
  <w:style w:type="table" w:customStyle="1" w:styleId="Tabela-Siatka8">
    <w:name w:val="Tabela - Siatka8"/>
    <w:basedOn w:val="Standardowy"/>
    <w:next w:val="Tabela-Siatka"/>
    <w:uiPriority w:val="39"/>
    <w:rsid w:val="000D3DAD"/>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y11">
    <w:name w:val="Numery11"/>
    <w:rsid w:val="000D3DAD"/>
  </w:style>
  <w:style w:type="numbering" w:customStyle="1" w:styleId="Zaimportowanystyl215">
    <w:name w:val="Zaimportowany styl 215"/>
    <w:rsid w:val="000D3DAD"/>
  </w:style>
  <w:style w:type="numbering" w:customStyle="1" w:styleId="Zaimportowanystyl313">
    <w:name w:val="Zaimportowany styl 313"/>
    <w:rsid w:val="000D3DAD"/>
  </w:style>
  <w:style w:type="numbering" w:customStyle="1" w:styleId="Zaimportowanystyl10110">
    <w:name w:val="Zaimportowany styl 1.011"/>
    <w:rsid w:val="000D3DAD"/>
  </w:style>
  <w:style w:type="numbering" w:customStyle="1" w:styleId="Zaimportowanystyl2011">
    <w:name w:val="Zaimportowany styl 2.011"/>
    <w:rsid w:val="000D3DAD"/>
  </w:style>
  <w:style w:type="numbering" w:customStyle="1" w:styleId="Zaimportowanystyl3011">
    <w:name w:val="Zaimportowany styl 3.011"/>
    <w:rsid w:val="000D3DAD"/>
  </w:style>
  <w:style w:type="numbering" w:customStyle="1" w:styleId="Zaimportowanystyl411">
    <w:name w:val="Zaimportowany styl 411"/>
    <w:rsid w:val="000D3DAD"/>
  </w:style>
  <w:style w:type="numbering" w:customStyle="1" w:styleId="Zaimportowanystyl511">
    <w:name w:val="Zaimportowany styl 511"/>
    <w:rsid w:val="000D3DAD"/>
  </w:style>
  <w:style w:type="numbering" w:customStyle="1" w:styleId="Zaimportowanystyl611">
    <w:name w:val="Zaimportowany styl 611"/>
    <w:rsid w:val="000D3DAD"/>
    <w:pPr>
      <w:numPr>
        <w:numId w:val="204"/>
      </w:numPr>
    </w:pPr>
  </w:style>
  <w:style w:type="numbering" w:customStyle="1" w:styleId="Zaimportowanystyl811">
    <w:name w:val="Zaimportowany styl 811"/>
    <w:rsid w:val="000D3DAD"/>
  </w:style>
  <w:style w:type="numbering" w:customStyle="1" w:styleId="Zaimportowanystyl911">
    <w:name w:val="Zaimportowany styl 911"/>
    <w:rsid w:val="000D3DAD"/>
  </w:style>
  <w:style w:type="numbering" w:customStyle="1" w:styleId="Zaimportowanystyl10111">
    <w:name w:val="Zaimportowany styl 1011"/>
    <w:rsid w:val="000D3DAD"/>
  </w:style>
  <w:style w:type="numbering" w:customStyle="1" w:styleId="Zaimportowanystyl1111">
    <w:name w:val="Zaimportowany styl 1111"/>
    <w:rsid w:val="000D3DAD"/>
    <w:pPr>
      <w:numPr>
        <w:numId w:val="203"/>
      </w:numPr>
    </w:pPr>
  </w:style>
  <w:style w:type="numbering" w:customStyle="1" w:styleId="Zaimportowanystyl1211">
    <w:name w:val="Zaimportowany styl 1211"/>
    <w:rsid w:val="000D3DAD"/>
  </w:style>
  <w:style w:type="numbering" w:customStyle="1" w:styleId="Zaimportowanystyl1311">
    <w:name w:val="Zaimportowany styl 1311"/>
    <w:rsid w:val="000D3DAD"/>
  </w:style>
  <w:style w:type="numbering" w:customStyle="1" w:styleId="Zaimportowanystyl1711">
    <w:name w:val="Zaimportowany styl 1711"/>
    <w:rsid w:val="000D3DAD"/>
  </w:style>
  <w:style w:type="numbering" w:customStyle="1" w:styleId="Zaimportowanystyl1021">
    <w:name w:val="Zaimportowany styl 1021"/>
    <w:rsid w:val="000D3DAD"/>
    <w:pPr>
      <w:numPr>
        <w:numId w:val="37"/>
      </w:numPr>
    </w:pPr>
  </w:style>
  <w:style w:type="numbering" w:customStyle="1" w:styleId="Zaimportowanystyl1121">
    <w:name w:val="Zaimportowany styl 1121"/>
    <w:rsid w:val="000D3DAD"/>
    <w:pPr>
      <w:numPr>
        <w:numId w:val="38"/>
      </w:numPr>
    </w:pPr>
  </w:style>
  <w:style w:type="table" w:customStyle="1" w:styleId="TableNormal2">
    <w:name w:val="Table Normal2"/>
    <w:locked/>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0D3DAD"/>
  </w:style>
  <w:style w:type="numbering" w:customStyle="1" w:styleId="Bezlisty21">
    <w:name w:val="Bez listy21"/>
    <w:next w:val="Bezlisty"/>
    <w:uiPriority w:val="99"/>
    <w:semiHidden/>
    <w:unhideWhenUsed/>
    <w:rsid w:val="000D3DAD"/>
  </w:style>
  <w:style w:type="table" w:customStyle="1" w:styleId="Tabela-Siatka13">
    <w:name w:val="Tabela - Siatka13"/>
    <w:basedOn w:val="Standardowy"/>
    <w:next w:val="Tabela-Siatka"/>
    <w:uiPriority w:val="39"/>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0D3DAD"/>
  </w:style>
  <w:style w:type="table" w:customStyle="1" w:styleId="Tabela-Siatka31">
    <w:name w:val="Tabela - Siatka31"/>
    <w:basedOn w:val="Standardowy"/>
    <w:next w:val="Tabela-Siatka"/>
    <w:locked/>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0D3DAD"/>
  </w:style>
  <w:style w:type="table" w:customStyle="1" w:styleId="Tabela-Siatka121">
    <w:name w:val="Tabela - Siatka12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unhideWhenUsed/>
    <w:rsid w:val="000D3DAD"/>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uiPriority w:val="59"/>
    <w:rsid w:val="000D3DAD"/>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D3DAD"/>
  </w:style>
  <w:style w:type="numbering" w:customStyle="1" w:styleId="Zaimportowanystyl2021">
    <w:name w:val="Zaimportowany styl 2021"/>
    <w:rsid w:val="000D3DAD"/>
  </w:style>
  <w:style w:type="numbering" w:customStyle="1" w:styleId="Zaimportowanystyl2131">
    <w:name w:val="Zaimportowany styl 2131"/>
    <w:rsid w:val="000D3DAD"/>
  </w:style>
  <w:style w:type="numbering" w:customStyle="1" w:styleId="Zaimportowanystyl2221">
    <w:name w:val="Zaimportowany styl 2221"/>
    <w:rsid w:val="000D3DAD"/>
  </w:style>
  <w:style w:type="numbering" w:customStyle="1" w:styleId="Zaimportowanystyl2421">
    <w:name w:val="Zaimportowany styl 2421"/>
    <w:rsid w:val="000D3DAD"/>
  </w:style>
  <w:style w:type="numbering" w:customStyle="1" w:styleId="Zaimportowanystyl2521">
    <w:name w:val="Zaimportowany styl 2521"/>
    <w:rsid w:val="000D3DAD"/>
  </w:style>
  <w:style w:type="numbering" w:customStyle="1" w:styleId="Zaimportowanystyl2721">
    <w:name w:val="Zaimportowany styl 2721"/>
    <w:rsid w:val="000D3DAD"/>
  </w:style>
  <w:style w:type="numbering" w:customStyle="1" w:styleId="Zaimportowanystyl2821">
    <w:name w:val="Zaimportowany styl 2821"/>
    <w:rsid w:val="000D3DAD"/>
  </w:style>
  <w:style w:type="numbering" w:customStyle="1" w:styleId="Zaimportowanystyl3121">
    <w:name w:val="Zaimportowany styl 3121"/>
    <w:rsid w:val="000D3DAD"/>
  </w:style>
  <w:style w:type="paragraph" w:styleId="HTML-wstpniesformatowany">
    <w:name w:val="HTML Preformatted"/>
    <w:basedOn w:val="Normalny"/>
    <w:link w:val="HTML-wstpniesformatowanyZnak"/>
    <w:unhideWhenUsed/>
    <w:rsid w:val="000D3DA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rsid w:val="000D3DAD"/>
    <w:rPr>
      <w:rFonts w:ascii="Consolas" w:eastAsia="Calibri" w:hAnsi="Consolas" w:cs="Times New Roman"/>
      <w:sz w:val="20"/>
      <w:szCs w:val="20"/>
      <w:lang w:bidi="ar-SA"/>
    </w:rPr>
  </w:style>
  <w:style w:type="paragraph" w:customStyle="1" w:styleId="Heading">
    <w:name w:val="Heading"/>
    <w:basedOn w:val="Standard"/>
    <w:next w:val="Textbody"/>
    <w:rsid w:val="00463BF1"/>
    <w:pPr>
      <w:keepNext/>
      <w:spacing w:before="240" w:after="120"/>
    </w:pPr>
    <w:rPr>
      <w:rFonts w:ascii="Arial" w:eastAsia="Microsoft YaHei" w:hAnsi="Arial" w:cs="Lucida Sans"/>
      <w:color w:val="auto"/>
      <w:sz w:val="28"/>
      <w:szCs w:val="28"/>
    </w:rPr>
  </w:style>
  <w:style w:type="paragraph" w:customStyle="1" w:styleId="Textbody">
    <w:name w:val="Text body"/>
    <w:basedOn w:val="Standard"/>
    <w:rsid w:val="00463BF1"/>
    <w:pPr>
      <w:spacing w:after="120" w:line="240" w:lineRule="auto"/>
    </w:pPr>
    <w:rPr>
      <w:rFonts w:ascii="Times New Roman" w:eastAsia="Calibri" w:hAnsi="Times New Roman" w:cs="Times New Roman"/>
      <w:color w:val="auto"/>
      <w:sz w:val="24"/>
      <w:szCs w:val="24"/>
      <w:lang w:eastAsia="pl-PL"/>
    </w:rPr>
  </w:style>
  <w:style w:type="paragraph" w:customStyle="1" w:styleId="Index">
    <w:name w:val="Index"/>
    <w:basedOn w:val="Standard"/>
    <w:rsid w:val="00463BF1"/>
    <w:pPr>
      <w:suppressLineNumbers/>
    </w:pPr>
    <w:rPr>
      <w:rFonts w:cs="Lucida Sans"/>
      <w:color w:val="auto"/>
    </w:rPr>
  </w:style>
  <w:style w:type="paragraph" w:customStyle="1" w:styleId="TableContents">
    <w:name w:val="Table Contents"/>
    <w:basedOn w:val="Standard"/>
    <w:rsid w:val="00463BF1"/>
    <w:pPr>
      <w:suppressLineNumbers/>
    </w:pPr>
    <w:rPr>
      <w:rFonts w:cs="Tahoma"/>
      <w:color w:val="auto"/>
    </w:rPr>
  </w:style>
  <w:style w:type="character" w:customStyle="1" w:styleId="Internetlink">
    <w:name w:val="Internet link"/>
    <w:rsid w:val="00463BF1"/>
    <w:rPr>
      <w:rFonts w:cs="Times New Roman"/>
      <w:color w:val="0000FF"/>
      <w:u w:val="single"/>
    </w:rPr>
  </w:style>
  <w:style w:type="character" w:customStyle="1" w:styleId="StrongEmphasis">
    <w:name w:val="Strong Emphasis"/>
    <w:rsid w:val="00463BF1"/>
    <w:rPr>
      <w:rFonts w:cs="Times New Roman"/>
      <w:b/>
      <w:bCs/>
    </w:rPr>
  </w:style>
  <w:style w:type="character" w:customStyle="1" w:styleId="ListLabel1">
    <w:name w:val="ListLabel 1"/>
    <w:rsid w:val="00463BF1"/>
    <w:rPr>
      <w:rFonts w:cs="Times New Roman"/>
      <w:b/>
    </w:rPr>
  </w:style>
  <w:style w:type="character" w:customStyle="1" w:styleId="ListLabel2">
    <w:name w:val="ListLabel 2"/>
    <w:rsid w:val="00463BF1"/>
    <w:rPr>
      <w:rFonts w:cs="Times New Roman"/>
    </w:rPr>
  </w:style>
  <w:style w:type="character" w:customStyle="1" w:styleId="ListLabel3">
    <w:name w:val="ListLabel 3"/>
    <w:rsid w:val="00463BF1"/>
    <w:rPr>
      <w:rFonts w:eastAsia="Times New Roman" w:cs="Times New Roman"/>
      <w:spacing w:val="-1"/>
      <w:w w:val="99"/>
      <w:sz w:val="20"/>
      <w:szCs w:val="20"/>
    </w:rPr>
  </w:style>
  <w:style w:type="character" w:customStyle="1" w:styleId="ListLabel4">
    <w:name w:val="ListLabel 4"/>
    <w:rsid w:val="00463BF1"/>
    <w:rPr>
      <w:rFonts w:cs="Times New Roman"/>
      <w:b w:val="0"/>
    </w:rPr>
  </w:style>
  <w:style w:type="character" w:customStyle="1" w:styleId="ListLabel5">
    <w:name w:val="ListLabel 5"/>
    <w:rsid w:val="00463BF1"/>
    <w:rPr>
      <w:b w:val="0"/>
      <w:i w:val="0"/>
      <w:sz w:val="24"/>
    </w:rPr>
  </w:style>
  <w:style w:type="character" w:customStyle="1" w:styleId="ListLabel6">
    <w:name w:val="ListLabel 6"/>
    <w:rsid w:val="00463BF1"/>
    <w:rPr>
      <w:rFonts w:eastAsia="Times New Roman" w:cs="Times New Roman"/>
      <w:b w:val="0"/>
      <w:i w:val="0"/>
      <w:sz w:val="24"/>
      <w:szCs w:val="24"/>
    </w:rPr>
  </w:style>
  <w:style w:type="character" w:customStyle="1" w:styleId="ListLabel7">
    <w:name w:val="ListLabel 7"/>
    <w:rsid w:val="00463BF1"/>
    <w:rPr>
      <w:rFonts w:cs="Times New Roman"/>
      <w:b/>
      <w:color w:val="00000A"/>
    </w:rPr>
  </w:style>
  <w:style w:type="character" w:customStyle="1" w:styleId="ListLabel8">
    <w:name w:val="ListLabel 8"/>
    <w:rsid w:val="00463BF1"/>
    <w:rPr>
      <w:rFonts w:cs="Times New Roman"/>
      <w:b w:val="0"/>
      <w:color w:val="00000A"/>
    </w:rPr>
  </w:style>
  <w:style w:type="character" w:customStyle="1" w:styleId="ListLabel9">
    <w:name w:val="ListLabel 9"/>
    <w:rsid w:val="00463BF1"/>
    <w:rPr>
      <w:sz w:val="20"/>
    </w:rPr>
  </w:style>
  <w:style w:type="numbering" w:customStyle="1" w:styleId="WWNum1">
    <w:name w:val="WWNum1"/>
    <w:basedOn w:val="Bezlisty"/>
    <w:rsid w:val="00463BF1"/>
    <w:pPr>
      <w:numPr>
        <w:numId w:val="206"/>
      </w:numPr>
    </w:pPr>
  </w:style>
  <w:style w:type="numbering" w:customStyle="1" w:styleId="WWNum2">
    <w:name w:val="WWNum2"/>
    <w:basedOn w:val="Bezlisty"/>
    <w:rsid w:val="00463BF1"/>
    <w:pPr>
      <w:numPr>
        <w:numId w:val="207"/>
      </w:numPr>
    </w:pPr>
  </w:style>
  <w:style w:type="numbering" w:customStyle="1" w:styleId="WWNum3">
    <w:name w:val="WWNum3"/>
    <w:basedOn w:val="Bezlisty"/>
    <w:rsid w:val="00463BF1"/>
    <w:pPr>
      <w:numPr>
        <w:numId w:val="208"/>
      </w:numPr>
    </w:pPr>
  </w:style>
  <w:style w:type="numbering" w:customStyle="1" w:styleId="WWNum4">
    <w:name w:val="WWNum4"/>
    <w:basedOn w:val="Bezlisty"/>
    <w:rsid w:val="00463BF1"/>
    <w:pPr>
      <w:numPr>
        <w:numId w:val="209"/>
      </w:numPr>
    </w:pPr>
  </w:style>
  <w:style w:type="numbering" w:customStyle="1" w:styleId="WWNum5">
    <w:name w:val="WWNum5"/>
    <w:basedOn w:val="Bezlisty"/>
    <w:rsid w:val="00463BF1"/>
    <w:pPr>
      <w:numPr>
        <w:numId w:val="210"/>
      </w:numPr>
    </w:pPr>
  </w:style>
  <w:style w:type="numbering" w:customStyle="1" w:styleId="WWNum6">
    <w:name w:val="WWNum6"/>
    <w:basedOn w:val="Bezlisty"/>
    <w:rsid w:val="00463BF1"/>
    <w:pPr>
      <w:numPr>
        <w:numId w:val="211"/>
      </w:numPr>
    </w:pPr>
  </w:style>
  <w:style w:type="numbering" w:customStyle="1" w:styleId="WWNum7">
    <w:name w:val="WWNum7"/>
    <w:basedOn w:val="Bezlisty"/>
    <w:rsid w:val="00463BF1"/>
    <w:pPr>
      <w:numPr>
        <w:numId w:val="212"/>
      </w:numPr>
    </w:pPr>
  </w:style>
  <w:style w:type="numbering" w:customStyle="1" w:styleId="WWNum8">
    <w:name w:val="WWNum8"/>
    <w:basedOn w:val="Bezlisty"/>
    <w:rsid w:val="00463BF1"/>
    <w:pPr>
      <w:numPr>
        <w:numId w:val="213"/>
      </w:numPr>
    </w:pPr>
  </w:style>
  <w:style w:type="numbering" w:customStyle="1" w:styleId="WWNum9">
    <w:name w:val="WWNum9"/>
    <w:basedOn w:val="Bezlisty"/>
    <w:rsid w:val="00463BF1"/>
    <w:pPr>
      <w:numPr>
        <w:numId w:val="214"/>
      </w:numPr>
    </w:pPr>
  </w:style>
  <w:style w:type="numbering" w:customStyle="1" w:styleId="WWNum10">
    <w:name w:val="WWNum10"/>
    <w:basedOn w:val="Bezlisty"/>
    <w:rsid w:val="00463BF1"/>
    <w:pPr>
      <w:numPr>
        <w:numId w:val="215"/>
      </w:numPr>
    </w:pPr>
  </w:style>
  <w:style w:type="numbering" w:customStyle="1" w:styleId="WWNum11">
    <w:name w:val="WWNum11"/>
    <w:basedOn w:val="Bezlisty"/>
    <w:rsid w:val="00463BF1"/>
    <w:pPr>
      <w:numPr>
        <w:numId w:val="216"/>
      </w:numPr>
    </w:pPr>
  </w:style>
  <w:style w:type="numbering" w:customStyle="1" w:styleId="WWNum12">
    <w:name w:val="WWNum12"/>
    <w:basedOn w:val="Bezlisty"/>
    <w:rsid w:val="00463BF1"/>
    <w:pPr>
      <w:numPr>
        <w:numId w:val="217"/>
      </w:numPr>
    </w:pPr>
  </w:style>
  <w:style w:type="numbering" w:customStyle="1" w:styleId="WWNum13">
    <w:name w:val="WWNum13"/>
    <w:basedOn w:val="Bezlisty"/>
    <w:rsid w:val="00463BF1"/>
    <w:pPr>
      <w:numPr>
        <w:numId w:val="218"/>
      </w:numPr>
    </w:pPr>
  </w:style>
  <w:style w:type="numbering" w:customStyle="1" w:styleId="WWNum14">
    <w:name w:val="WWNum14"/>
    <w:basedOn w:val="Bezlisty"/>
    <w:rsid w:val="00463BF1"/>
    <w:pPr>
      <w:numPr>
        <w:numId w:val="219"/>
      </w:numPr>
    </w:pPr>
  </w:style>
  <w:style w:type="numbering" w:customStyle="1" w:styleId="WWNum15">
    <w:name w:val="WWNum15"/>
    <w:basedOn w:val="Bezlisty"/>
    <w:rsid w:val="00463BF1"/>
    <w:pPr>
      <w:numPr>
        <w:numId w:val="220"/>
      </w:numPr>
    </w:pPr>
  </w:style>
  <w:style w:type="numbering" w:customStyle="1" w:styleId="WWNum16">
    <w:name w:val="WWNum16"/>
    <w:basedOn w:val="Bezlisty"/>
    <w:rsid w:val="00463BF1"/>
    <w:pPr>
      <w:numPr>
        <w:numId w:val="221"/>
      </w:numPr>
    </w:pPr>
  </w:style>
  <w:style w:type="numbering" w:customStyle="1" w:styleId="WWNum17">
    <w:name w:val="WWNum17"/>
    <w:basedOn w:val="Bezlisty"/>
    <w:rsid w:val="00463BF1"/>
    <w:pPr>
      <w:numPr>
        <w:numId w:val="222"/>
      </w:numPr>
    </w:pPr>
  </w:style>
  <w:style w:type="numbering" w:customStyle="1" w:styleId="WWNum18">
    <w:name w:val="WWNum18"/>
    <w:basedOn w:val="Bezlisty"/>
    <w:rsid w:val="00463BF1"/>
    <w:pPr>
      <w:numPr>
        <w:numId w:val="223"/>
      </w:numPr>
    </w:pPr>
  </w:style>
  <w:style w:type="numbering" w:customStyle="1" w:styleId="WWNum19">
    <w:name w:val="WWNum19"/>
    <w:basedOn w:val="Bezlisty"/>
    <w:rsid w:val="00463BF1"/>
    <w:pPr>
      <w:numPr>
        <w:numId w:val="224"/>
      </w:numPr>
    </w:pPr>
  </w:style>
  <w:style w:type="numbering" w:customStyle="1" w:styleId="WWNum20">
    <w:name w:val="WWNum20"/>
    <w:basedOn w:val="Bezlisty"/>
    <w:rsid w:val="00463BF1"/>
    <w:pPr>
      <w:numPr>
        <w:numId w:val="225"/>
      </w:numPr>
    </w:pPr>
  </w:style>
  <w:style w:type="numbering" w:customStyle="1" w:styleId="WWNum21">
    <w:name w:val="WWNum21"/>
    <w:basedOn w:val="Bezlisty"/>
    <w:rsid w:val="00463BF1"/>
    <w:pPr>
      <w:numPr>
        <w:numId w:val="226"/>
      </w:numPr>
    </w:pPr>
  </w:style>
  <w:style w:type="numbering" w:customStyle="1" w:styleId="WWNum22">
    <w:name w:val="WWNum22"/>
    <w:basedOn w:val="Bezlisty"/>
    <w:rsid w:val="00463BF1"/>
    <w:pPr>
      <w:numPr>
        <w:numId w:val="227"/>
      </w:numPr>
    </w:pPr>
  </w:style>
  <w:style w:type="numbering" w:customStyle="1" w:styleId="WWNum23">
    <w:name w:val="WWNum23"/>
    <w:basedOn w:val="Bezlisty"/>
    <w:rsid w:val="00463BF1"/>
    <w:pPr>
      <w:numPr>
        <w:numId w:val="228"/>
      </w:numPr>
    </w:pPr>
  </w:style>
  <w:style w:type="numbering" w:customStyle="1" w:styleId="WWNum24">
    <w:name w:val="WWNum24"/>
    <w:basedOn w:val="Bezlisty"/>
    <w:rsid w:val="00463BF1"/>
    <w:pPr>
      <w:numPr>
        <w:numId w:val="229"/>
      </w:numPr>
    </w:pPr>
  </w:style>
  <w:style w:type="numbering" w:customStyle="1" w:styleId="WWNum25">
    <w:name w:val="WWNum25"/>
    <w:basedOn w:val="Bezlisty"/>
    <w:rsid w:val="00463BF1"/>
    <w:pPr>
      <w:numPr>
        <w:numId w:val="230"/>
      </w:numPr>
    </w:pPr>
  </w:style>
  <w:style w:type="numbering" w:customStyle="1" w:styleId="WWNum26">
    <w:name w:val="WWNum26"/>
    <w:basedOn w:val="Bezlisty"/>
    <w:rsid w:val="00463BF1"/>
    <w:pPr>
      <w:numPr>
        <w:numId w:val="231"/>
      </w:numPr>
    </w:pPr>
  </w:style>
  <w:style w:type="numbering" w:customStyle="1" w:styleId="WWNum27">
    <w:name w:val="WWNum27"/>
    <w:basedOn w:val="Bezlisty"/>
    <w:rsid w:val="00463BF1"/>
    <w:pPr>
      <w:numPr>
        <w:numId w:val="232"/>
      </w:numPr>
    </w:pPr>
  </w:style>
  <w:style w:type="numbering" w:customStyle="1" w:styleId="WWNum28">
    <w:name w:val="WWNum28"/>
    <w:basedOn w:val="Bezlisty"/>
    <w:rsid w:val="00463BF1"/>
    <w:pPr>
      <w:numPr>
        <w:numId w:val="233"/>
      </w:numPr>
    </w:pPr>
  </w:style>
  <w:style w:type="numbering" w:customStyle="1" w:styleId="WWNum29">
    <w:name w:val="WWNum29"/>
    <w:basedOn w:val="Bezlisty"/>
    <w:rsid w:val="00463BF1"/>
    <w:pPr>
      <w:numPr>
        <w:numId w:val="234"/>
      </w:numPr>
    </w:pPr>
  </w:style>
  <w:style w:type="numbering" w:customStyle="1" w:styleId="WWNum30">
    <w:name w:val="WWNum30"/>
    <w:basedOn w:val="Bezlisty"/>
    <w:rsid w:val="00463BF1"/>
    <w:pPr>
      <w:numPr>
        <w:numId w:val="235"/>
      </w:numPr>
    </w:pPr>
  </w:style>
  <w:style w:type="numbering" w:customStyle="1" w:styleId="WWNum31">
    <w:name w:val="WWNum31"/>
    <w:basedOn w:val="Bezlisty"/>
    <w:rsid w:val="00463BF1"/>
    <w:pPr>
      <w:numPr>
        <w:numId w:val="236"/>
      </w:numPr>
    </w:pPr>
  </w:style>
  <w:style w:type="numbering" w:customStyle="1" w:styleId="WWNum32">
    <w:name w:val="WWNum32"/>
    <w:basedOn w:val="Bezlisty"/>
    <w:rsid w:val="00463BF1"/>
    <w:pPr>
      <w:numPr>
        <w:numId w:val="237"/>
      </w:numPr>
    </w:pPr>
  </w:style>
  <w:style w:type="numbering" w:customStyle="1" w:styleId="WWNum33">
    <w:name w:val="WWNum33"/>
    <w:basedOn w:val="Bezlisty"/>
    <w:rsid w:val="00463BF1"/>
    <w:pPr>
      <w:numPr>
        <w:numId w:val="238"/>
      </w:numPr>
    </w:pPr>
  </w:style>
  <w:style w:type="numbering" w:customStyle="1" w:styleId="WWNum34">
    <w:name w:val="WWNum34"/>
    <w:basedOn w:val="Bezlisty"/>
    <w:rsid w:val="00463BF1"/>
    <w:pPr>
      <w:numPr>
        <w:numId w:val="239"/>
      </w:numPr>
    </w:pPr>
  </w:style>
  <w:style w:type="numbering" w:customStyle="1" w:styleId="WWNum35">
    <w:name w:val="WWNum35"/>
    <w:basedOn w:val="Bezlisty"/>
    <w:rsid w:val="00463BF1"/>
    <w:pPr>
      <w:numPr>
        <w:numId w:val="240"/>
      </w:numPr>
    </w:pPr>
  </w:style>
  <w:style w:type="numbering" w:customStyle="1" w:styleId="WWNum36">
    <w:name w:val="WWNum36"/>
    <w:basedOn w:val="Bezlisty"/>
    <w:rsid w:val="00463BF1"/>
    <w:pPr>
      <w:numPr>
        <w:numId w:val="241"/>
      </w:numPr>
    </w:pPr>
  </w:style>
  <w:style w:type="numbering" w:customStyle="1" w:styleId="WWNum37">
    <w:name w:val="WWNum37"/>
    <w:basedOn w:val="Bezlisty"/>
    <w:rsid w:val="00463BF1"/>
    <w:pPr>
      <w:numPr>
        <w:numId w:val="242"/>
      </w:numPr>
    </w:pPr>
  </w:style>
  <w:style w:type="numbering" w:customStyle="1" w:styleId="WWNum38">
    <w:name w:val="WWNum38"/>
    <w:basedOn w:val="Bezlisty"/>
    <w:rsid w:val="00463BF1"/>
    <w:pPr>
      <w:numPr>
        <w:numId w:val="243"/>
      </w:numPr>
    </w:pPr>
  </w:style>
  <w:style w:type="numbering" w:customStyle="1" w:styleId="WWNum39">
    <w:name w:val="WWNum39"/>
    <w:basedOn w:val="Bezlisty"/>
    <w:rsid w:val="00463BF1"/>
    <w:pPr>
      <w:numPr>
        <w:numId w:val="244"/>
      </w:numPr>
    </w:pPr>
  </w:style>
  <w:style w:type="numbering" w:customStyle="1" w:styleId="WWNum40">
    <w:name w:val="WWNum40"/>
    <w:basedOn w:val="Bezlisty"/>
    <w:rsid w:val="00463BF1"/>
    <w:pPr>
      <w:numPr>
        <w:numId w:val="245"/>
      </w:numPr>
    </w:pPr>
  </w:style>
  <w:style w:type="numbering" w:customStyle="1" w:styleId="WWNum41">
    <w:name w:val="WWNum41"/>
    <w:basedOn w:val="Bezlisty"/>
    <w:rsid w:val="00463BF1"/>
    <w:pPr>
      <w:numPr>
        <w:numId w:val="246"/>
      </w:numPr>
    </w:pPr>
  </w:style>
  <w:style w:type="numbering" w:customStyle="1" w:styleId="WWNum42">
    <w:name w:val="WWNum42"/>
    <w:basedOn w:val="Bezlisty"/>
    <w:rsid w:val="00463BF1"/>
    <w:pPr>
      <w:numPr>
        <w:numId w:val="247"/>
      </w:numPr>
    </w:pPr>
  </w:style>
  <w:style w:type="numbering" w:customStyle="1" w:styleId="WWNum43">
    <w:name w:val="WWNum43"/>
    <w:basedOn w:val="Bezlisty"/>
    <w:rsid w:val="00463BF1"/>
    <w:pPr>
      <w:numPr>
        <w:numId w:val="248"/>
      </w:numPr>
    </w:pPr>
  </w:style>
  <w:style w:type="numbering" w:customStyle="1" w:styleId="Zaimportowanystyl216">
    <w:name w:val="Zaimportowany styl 216"/>
    <w:rsid w:val="0036339A"/>
    <w:pPr>
      <w:numPr>
        <w:numId w:val="1"/>
      </w:numPr>
    </w:pPr>
  </w:style>
  <w:style w:type="numbering" w:customStyle="1" w:styleId="Zaimportowanystyl314">
    <w:name w:val="Zaimportowany styl 314"/>
    <w:rsid w:val="0036339A"/>
    <w:pPr>
      <w:numPr>
        <w:numId w:val="3"/>
      </w:numPr>
    </w:pPr>
  </w:style>
  <w:style w:type="numbering" w:customStyle="1" w:styleId="Zaimportowanystyl48">
    <w:name w:val="Zaimportowany styl 48"/>
    <w:rsid w:val="0036339A"/>
    <w:pPr>
      <w:numPr>
        <w:numId w:val="5"/>
      </w:numPr>
    </w:pPr>
  </w:style>
  <w:style w:type="numbering" w:customStyle="1" w:styleId="Zaimportowanystyl510">
    <w:name w:val="Zaimportowany styl 510"/>
    <w:rsid w:val="0036339A"/>
    <w:pPr>
      <w:numPr>
        <w:numId w:val="8"/>
      </w:numPr>
    </w:pPr>
  </w:style>
  <w:style w:type="numbering" w:customStyle="1" w:styleId="Zaimportowanystyl144">
    <w:name w:val="Zaimportowany styl 144"/>
    <w:rsid w:val="0036339A"/>
    <w:pPr>
      <w:numPr>
        <w:numId w:val="250"/>
      </w:numPr>
    </w:pPr>
  </w:style>
  <w:style w:type="numbering" w:customStyle="1" w:styleId="Zaimportowanystyl100">
    <w:name w:val="Zaimportowany styl 1.0.0"/>
    <w:rsid w:val="003F16F3"/>
    <w:pPr>
      <w:numPr>
        <w:numId w:val="255"/>
      </w:numPr>
    </w:pPr>
  </w:style>
  <w:style w:type="paragraph" w:customStyle="1" w:styleId="Akapitzlist1">
    <w:name w:val="Akapit z listą1"/>
    <w:basedOn w:val="Normalny"/>
    <w:rsid w:val="00BA762F"/>
    <w:pPr>
      <w:suppressAutoHyphens w:val="0"/>
      <w:ind w:left="720"/>
      <w:contextualSpacing/>
    </w:pPr>
    <w:rPr>
      <w:rFonts w:ascii="Calibri" w:eastAsia="Times New Roman" w:hAnsi="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4234">
      <w:bodyDiv w:val="1"/>
      <w:marLeft w:val="0"/>
      <w:marRight w:val="0"/>
      <w:marTop w:val="0"/>
      <w:marBottom w:val="0"/>
      <w:divBdr>
        <w:top w:val="none" w:sz="0" w:space="0" w:color="auto"/>
        <w:left w:val="none" w:sz="0" w:space="0" w:color="auto"/>
        <w:bottom w:val="none" w:sz="0" w:space="0" w:color="auto"/>
        <w:right w:val="none" w:sz="0" w:space="0" w:color="auto"/>
      </w:divBdr>
    </w:div>
    <w:div w:id="37824168">
      <w:bodyDiv w:val="1"/>
      <w:marLeft w:val="0"/>
      <w:marRight w:val="0"/>
      <w:marTop w:val="0"/>
      <w:marBottom w:val="0"/>
      <w:divBdr>
        <w:top w:val="none" w:sz="0" w:space="0" w:color="auto"/>
        <w:left w:val="none" w:sz="0" w:space="0" w:color="auto"/>
        <w:bottom w:val="none" w:sz="0" w:space="0" w:color="auto"/>
        <w:right w:val="none" w:sz="0" w:space="0" w:color="auto"/>
      </w:divBdr>
    </w:div>
    <w:div w:id="61022876">
      <w:bodyDiv w:val="1"/>
      <w:marLeft w:val="0"/>
      <w:marRight w:val="0"/>
      <w:marTop w:val="0"/>
      <w:marBottom w:val="0"/>
      <w:divBdr>
        <w:top w:val="none" w:sz="0" w:space="0" w:color="auto"/>
        <w:left w:val="none" w:sz="0" w:space="0" w:color="auto"/>
        <w:bottom w:val="none" w:sz="0" w:space="0" w:color="auto"/>
        <w:right w:val="none" w:sz="0" w:space="0" w:color="auto"/>
      </w:divBdr>
    </w:div>
    <w:div w:id="80494352">
      <w:bodyDiv w:val="1"/>
      <w:marLeft w:val="0"/>
      <w:marRight w:val="0"/>
      <w:marTop w:val="0"/>
      <w:marBottom w:val="0"/>
      <w:divBdr>
        <w:top w:val="none" w:sz="0" w:space="0" w:color="auto"/>
        <w:left w:val="none" w:sz="0" w:space="0" w:color="auto"/>
        <w:bottom w:val="none" w:sz="0" w:space="0" w:color="auto"/>
        <w:right w:val="none" w:sz="0" w:space="0" w:color="auto"/>
      </w:divBdr>
    </w:div>
    <w:div w:id="252859129">
      <w:bodyDiv w:val="1"/>
      <w:marLeft w:val="0"/>
      <w:marRight w:val="0"/>
      <w:marTop w:val="0"/>
      <w:marBottom w:val="0"/>
      <w:divBdr>
        <w:top w:val="none" w:sz="0" w:space="0" w:color="auto"/>
        <w:left w:val="none" w:sz="0" w:space="0" w:color="auto"/>
        <w:bottom w:val="none" w:sz="0" w:space="0" w:color="auto"/>
        <w:right w:val="none" w:sz="0" w:space="0" w:color="auto"/>
      </w:divBdr>
    </w:div>
    <w:div w:id="253898991">
      <w:bodyDiv w:val="1"/>
      <w:marLeft w:val="0"/>
      <w:marRight w:val="0"/>
      <w:marTop w:val="0"/>
      <w:marBottom w:val="0"/>
      <w:divBdr>
        <w:top w:val="none" w:sz="0" w:space="0" w:color="auto"/>
        <w:left w:val="none" w:sz="0" w:space="0" w:color="auto"/>
        <w:bottom w:val="none" w:sz="0" w:space="0" w:color="auto"/>
        <w:right w:val="none" w:sz="0" w:space="0" w:color="auto"/>
      </w:divBdr>
    </w:div>
    <w:div w:id="354117127">
      <w:bodyDiv w:val="1"/>
      <w:marLeft w:val="0"/>
      <w:marRight w:val="0"/>
      <w:marTop w:val="0"/>
      <w:marBottom w:val="0"/>
      <w:divBdr>
        <w:top w:val="none" w:sz="0" w:space="0" w:color="auto"/>
        <w:left w:val="none" w:sz="0" w:space="0" w:color="auto"/>
        <w:bottom w:val="none" w:sz="0" w:space="0" w:color="auto"/>
        <w:right w:val="none" w:sz="0" w:space="0" w:color="auto"/>
      </w:divBdr>
    </w:div>
    <w:div w:id="511839461">
      <w:bodyDiv w:val="1"/>
      <w:marLeft w:val="0"/>
      <w:marRight w:val="0"/>
      <w:marTop w:val="0"/>
      <w:marBottom w:val="0"/>
      <w:divBdr>
        <w:top w:val="none" w:sz="0" w:space="0" w:color="auto"/>
        <w:left w:val="none" w:sz="0" w:space="0" w:color="auto"/>
        <w:bottom w:val="none" w:sz="0" w:space="0" w:color="auto"/>
        <w:right w:val="none" w:sz="0" w:space="0" w:color="auto"/>
      </w:divBdr>
    </w:div>
    <w:div w:id="562643495">
      <w:bodyDiv w:val="1"/>
      <w:marLeft w:val="0"/>
      <w:marRight w:val="0"/>
      <w:marTop w:val="0"/>
      <w:marBottom w:val="0"/>
      <w:divBdr>
        <w:top w:val="none" w:sz="0" w:space="0" w:color="auto"/>
        <w:left w:val="none" w:sz="0" w:space="0" w:color="auto"/>
        <w:bottom w:val="none" w:sz="0" w:space="0" w:color="auto"/>
        <w:right w:val="none" w:sz="0" w:space="0" w:color="auto"/>
      </w:divBdr>
    </w:div>
    <w:div w:id="634990093">
      <w:bodyDiv w:val="1"/>
      <w:marLeft w:val="0"/>
      <w:marRight w:val="0"/>
      <w:marTop w:val="0"/>
      <w:marBottom w:val="0"/>
      <w:divBdr>
        <w:top w:val="none" w:sz="0" w:space="0" w:color="auto"/>
        <w:left w:val="none" w:sz="0" w:space="0" w:color="auto"/>
        <w:bottom w:val="none" w:sz="0" w:space="0" w:color="auto"/>
        <w:right w:val="none" w:sz="0" w:space="0" w:color="auto"/>
      </w:divBdr>
    </w:div>
    <w:div w:id="635111140">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795218555">
      <w:bodyDiv w:val="1"/>
      <w:marLeft w:val="0"/>
      <w:marRight w:val="0"/>
      <w:marTop w:val="0"/>
      <w:marBottom w:val="0"/>
      <w:divBdr>
        <w:top w:val="none" w:sz="0" w:space="0" w:color="auto"/>
        <w:left w:val="none" w:sz="0" w:space="0" w:color="auto"/>
        <w:bottom w:val="none" w:sz="0" w:space="0" w:color="auto"/>
        <w:right w:val="none" w:sz="0" w:space="0" w:color="auto"/>
      </w:divBdr>
    </w:div>
    <w:div w:id="841120673">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962274601">
      <w:bodyDiv w:val="1"/>
      <w:marLeft w:val="0"/>
      <w:marRight w:val="0"/>
      <w:marTop w:val="0"/>
      <w:marBottom w:val="0"/>
      <w:divBdr>
        <w:top w:val="none" w:sz="0" w:space="0" w:color="auto"/>
        <w:left w:val="none" w:sz="0" w:space="0" w:color="auto"/>
        <w:bottom w:val="none" w:sz="0" w:space="0" w:color="auto"/>
        <w:right w:val="none" w:sz="0" w:space="0" w:color="auto"/>
      </w:divBdr>
    </w:div>
    <w:div w:id="1034228403">
      <w:bodyDiv w:val="1"/>
      <w:marLeft w:val="0"/>
      <w:marRight w:val="0"/>
      <w:marTop w:val="0"/>
      <w:marBottom w:val="0"/>
      <w:divBdr>
        <w:top w:val="none" w:sz="0" w:space="0" w:color="auto"/>
        <w:left w:val="none" w:sz="0" w:space="0" w:color="auto"/>
        <w:bottom w:val="none" w:sz="0" w:space="0" w:color="auto"/>
        <w:right w:val="none" w:sz="0" w:space="0" w:color="auto"/>
      </w:divBdr>
    </w:div>
    <w:div w:id="1102652375">
      <w:bodyDiv w:val="1"/>
      <w:marLeft w:val="0"/>
      <w:marRight w:val="0"/>
      <w:marTop w:val="0"/>
      <w:marBottom w:val="0"/>
      <w:divBdr>
        <w:top w:val="none" w:sz="0" w:space="0" w:color="auto"/>
        <w:left w:val="none" w:sz="0" w:space="0" w:color="auto"/>
        <w:bottom w:val="none" w:sz="0" w:space="0" w:color="auto"/>
        <w:right w:val="none" w:sz="0" w:space="0" w:color="auto"/>
      </w:divBdr>
    </w:div>
    <w:div w:id="1174877669">
      <w:bodyDiv w:val="1"/>
      <w:marLeft w:val="0"/>
      <w:marRight w:val="0"/>
      <w:marTop w:val="0"/>
      <w:marBottom w:val="0"/>
      <w:divBdr>
        <w:top w:val="none" w:sz="0" w:space="0" w:color="auto"/>
        <w:left w:val="none" w:sz="0" w:space="0" w:color="auto"/>
        <w:bottom w:val="none" w:sz="0" w:space="0" w:color="auto"/>
        <w:right w:val="none" w:sz="0" w:space="0" w:color="auto"/>
      </w:divBdr>
    </w:div>
    <w:div w:id="1209876557">
      <w:bodyDiv w:val="1"/>
      <w:marLeft w:val="0"/>
      <w:marRight w:val="0"/>
      <w:marTop w:val="0"/>
      <w:marBottom w:val="0"/>
      <w:divBdr>
        <w:top w:val="none" w:sz="0" w:space="0" w:color="auto"/>
        <w:left w:val="none" w:sz="0" w:space="0" w:color="auto"/>
        <w:bottom w:val="none" w:sz="0" w:space="0" w:color="auto"/>
        <w:right w:val="none" w:sz="0" w:space="0" w:color="auto"/>
      </w:divBdr>
    </w:div>
    <w:div w:id="1221092553">
      <w:bodyDiv w:val="1"/>
      <w:marLeft w:val="0"/>
      <w:marRight w:val="0"/>
      <w:marTop w:val="0"/>
      <w:marBottom w:val="0"/>
      <w:divBdr>
        <w:top w:val="none" w:sz="0" w:space="0" w:color="auto"/>
        <w:left w:val="none" w:sz="0" w:space="0" w:color="auto"/>
        <w:bottom w:val="none" w:sz="0" w:space="0" w:color="auto"/>
        <w:right w:val="none" w:sz="0" w:space="0" w:color="auto"/>
      </w:divBdr>
    </w:div>
    <w:div w:id="1244140494">
      <w:bodyDiv w:val="1"/>
      <w:marLeft w:val="0"/>
      <w:marRight w:val="0"/>
      <w:marTop w:val="0"/>
      <w:marBottom w:val="0"/>
      <w:divBdr>
        <w:top w:val="none" w:sz="0" w:space="0" w:color="auto"/>
        <w:left w:val="none" w:sz="0" w:space="0" w:color="auto"/>
        <w:bottom w:val="none" w:sz="0" w:space="0" w:color="auto"/>
        <w:right w:val="none" w:sz="0" w:space="0" w:color="auto"/>
      </w:divBdr>
    </w:div>
    <w:div w:id="1250576609">
      <w:bodyDiv w:val="1"/>
      <w:marLeft w:val="0"/>
      <w:marRight w:val="0"/>
      <w:marTop w:val="0"/>
      <w:marBottom w:val="0"/>
      <w:divBdr>
        <w:top w:val="none" w:sz="0" w:space="0" w:color="auto"/>
        <w:left w:val="none" w:sz="0" w:space="0" w:color="auto"/>
        <w:bottom w:val="none" w:sz="0" w:space="0" w:color="auto"/>
        <w:right w:val="none" w:sz="0" w:space="0" w:color="auto"/>
      </w:divBdr>
    </w:div>
    <w:div w:id="1261066000">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391155409">
      <w:bodyDiv w:val="1"/>
      <w:marLeft w:val="0"/>
      <w:marRight w:val="0"/>
      <w:marTop w:val="0"/>
      <w:marBottom w:val="0"/>
      <w:divBdr>
        <w:top w:val="none" w:sz="0" w:space="0" w:color="auto"/>
        <w:left w:val="none" w:sz="0" w:space="0" w:color="auto"/>
        <w:bottom w:val="none" w:sz="0" w:space="0" w:color="auto"/>
        <w:right w:val="none" w:sz="0" w:space="0" w:color="auto"/>
      </w:divBdr>
    </w:div>
    <w:div w:id="1399522867">
      <w:bodyDiv w:val="1"/>
      <w:marLeft w:val="0"/>
      <w:marRight w:val="0"/>
      <w:marTop w:val="0"/>
      <w:marBottom w:val="0"/>
      <w:divBdr>
        <w:top w:val="none" w:sz="0" w:space="0" w:color="auto"/>
        <w:left w:val="none" w:sz="0" w:space="0" w:color="auto"/>
        <w:bottom w:val="none" w:sz="0" w:space="0" w:color="auto"/>
        <w:right w:val="none" w:sz="0" w:space="0" w:color="auto"/>
      </w:divBdr>
    </w:div>
    <w:div w:id="1526943996">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750812145">
      <w:bodyDiv w:val="1"/>
      <w:marLeft w:val="0"/>
      <w:marRight w:val="0"/>
      <w:marTop w:val="0"/>
      <w:marBottom w:val="0"/>
      <w:divBdr>
        <w:top w:val="none" w:sz="0" w:space="0" w:color="auto"/>
        <w:left w:val="none" w:sz="0" w:space="0" w:color="auto"/>
        <w:bottom w:val="none" w:sz="0" w:space="0" w:color="auto"/>
        <w:right w:val="none" w:sz="0" w:space="0" w:color="auto"/>
      </w:divBdr>
    </w:div>
    <w:div w:id="1926454255">
      <w:bodyDiv w:val="1"/>
      <w:marLeft w:val="0"/>
      <w:marRight w:val="0"/>
      <w:marTop w:val="0"/>
      <w:marBottom w:val="0"/>
      <w:divBdr>
        <w:top w:val="none" w:sz="0" w:space="0" w:color="auto"/>
        <w:left w:val="none" w:sz="0" w:space="0" w:color="auto"/>
        <w:bottom w:val="none" w:sz="0" w:space="0" w:color="auto"/>
        <w:right w:val="none" w:sz="0" w:space="0" w:color="auto"/>
      </w:divBdr>
    </w:div>
    <w:div w:id="1943683706">
      <w:bodyDiv w:val="1"/>
      <w:marLeft w:val="0"/>
      <w:marRight w:val="0"/>
      <w:marTop w:val="0"/>
      <w:marBottom w:val="0"/>
      <w:divBdr>
        <w:top w:val="none" w:sz="0" w:space="0" w:color="auto"/>
        <w:left w:val="none" w:sz="0" w:space="0" w:color="auto"/>
        <w:bottom w:val="none" w:sz="0" w:space="0" w:color="auto"/>
        <w:right w:val="none" w:sz="0" w:space="0" w:color="auto"/>
      </w:divBdr>
    </w:div>
    <w:div w:id="1962689037">
      <w:bodyDiv w:val="1"/>
      <w:marLeft w:val="0"/>
      <w:marRight w:val="0"/>
      <w:marTop w:val="0"/>
      <w:marBottom w:val="0"/>
      <w:divBdr>
        <w:top w:val="none" w:sz="0" w:space="0" w:color="auto"/>
        <w:left w:val="none" w:sz="0" w:space="0" w:color="auto"/>
        <w:bottom w:val="none" w:sz="0" w:space="0" w:color="auto"/>
        <w:right w:val="none" w:sz="0" w:space="0" w:color="auto"/>
      </w:divBdr>
    </w:div>
    <w:div w:id="210849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oleObject" Target="embeddings/oleObject3.bin"/><Relationship Id="rId21" Type="http://schemas.openxmlformats.org/officeDocument/2006/relationships/hyperlink" Target="http://platformazakupowa.pl/" TargetMode="External"/><Relationship Id="rId34" Type="http://schemas.openxmlformats.org/officeDocument/2006/relationships/oleObject" Target="embeddings/oleObject1.bin"/><Relationship Id="rId42" Type="http://schemas.openxmlformats.org/officeDocument/2006/relationships/hyperlink" Target="mailto:k.czapiga@amw.gdynia.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37" Type="http://schemas.openxmlformats.org/officeDocument/2006/relationships/oleObject" Target="embeddings/oleObject2.bin"/><Relationship Id="rId40"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eader" Target="header1.xm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image" Target="media/image3.wmf"/><Relationship Id="rId38" Type="http://schemas.openxmlformats.org/officeDocument/2006/relationships/image" Target="media/image4.wmf"/></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4F03C-FE62-4216-B862-6B1CF0F2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50</Pages>
  <Words>16234</Words>
  <Characters>97405</Characters>
  <Application>Microsoft Office Word</Application>
  <DocSecurity>0</DocSecurity>
  <Lines>811</Lines>
  <Paragraphs>226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Reda Sabina</cp:lastModifiedBy>
  <cp:revision>25</cp:revision>
  <cp:lastPrinted>2026-04-17T06:58:00Z</cp:lastPrinted>
  <dcterms:created xsi:type="dcterms:W3CDTF">2025-07-10T05:55:00Z</dcterms:created>
  <dcterms:modified xsi:type="dcterms:W3CDTF">2026-04-17T06:58:00Z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