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CCC4" w14:textId="31D294C5" w:rsidR="00B46BF1" w:rsidRPr="00B969D6" w:rsidRDefault="00B46BF1" w:rsidP="00B46BF1">
      <w:pPr>
        <w:shd w:val="clear" w:color="auto" w:fill="FFFFFF"/>
        <w:ind w:left="5220"/>
        <w:jc w:val="right"/>
        <w:rPr>
          <w:rFonts w:ascii="Calibri" w:hAnsi="Calibri"/>
          <w:b/>
          <w:i/>
          <w:sz w:val="20"/>
          <w:szCs w:val="20"/>
        </w:rPr>
      </w:pPr>
      <w:r w:rsidRPr="00B969D6">
        <w:rPr>
          <w:rFonts w:ascii="Calibri" w:hAnsi="Calibri"/>
          <w:b/>
          <w:i/>
          <w:sz w:val="20"/>
          <w:szCs w:val="20"/>
        </w:rPr>
        <w:t>Załącznik nr</w:t>
      </w:r>
      <w:r>
        <w:rPr>
          <w:rFonts w:ascii="Calibri" w:hAnsi="Calibri"/>
          <w:b/>
          <w:i/>
          <w:sz w:val="20"/>
          <w:szCs w:val="20"/>
        </w:rPr>
        <w:t xml:space="preserve"> </w:t>
      </w:r>
      <w:r w:rsidR="00A57AFA">
        <w:rPr>
          <w:rFonts w:ascii="Calibri" w:hAnsi="Calibri"/>
          <w:b/>
          <w:i/>
          <w:sz w:val="20"/>
          <w:szCs w:val="20"/>
        </w:rPr>
        <w:t>4</w:t>
      </w:r>
      <w:r w:rsidRPr="00B969D6"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67A04C93" w14:textId="77777777" w:rsidR="00B46BF1" w:rsidRPr="00BE0E03" w:rsidRDefault="00B46BF1" w:rsidP="00B46BF1">
      <w:pPr>
        <w:shd w:val="clear" w:color="auto" w:fill="FFFFFF"/>
        <w:ind w:left="5054" w:right="-257"/>
        <w:jc w:val="right"/>
        <w:rPr>
          <w:rFonts w:asciiTheme="minorHAnsi" w:hAnsiTheme="minorHAnsi" w:cs="Calibri"/>
          <w:b/>
          <w:bCs/>
          <w:i/>
          <w:sz w:val="20"/>
          <w:szCs w:val="20"/>
        </w:rPr>
      </w:pPr>
    </w:p>
    <w:p w14:paraId="0BA68749" w14:textId="77777777" w:rsidR="00B46BF1" w:rsidRDefault="00B46BF1" w:rsidP="00B46BF1">
      <w:pPr>
        <w:shd w:val="clear" w:color="auto" w:fill="FFFFFF"/>
        <w:rPr>
          <w:rFonts w:asciiTheme="minorHAnsi" w:hAnsiTheme="minorHAnsi" w:cs="Calibri"/>
          <w:b/>
          <w:bCs/>
          <w:color w:val="222222"/>
          <w:sz w:val="20"/>
          <w:szCs w:val="20"/>
        </w:rPr>
      </w:pPr>
    </w:p>
    <w:p w14:paraId="0EA0B3DE" w14:textId="77777777" w:rsidR="00B46BF1" w:rsidRDefault="00B46BF1" w:rsidP="00B46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 xml:space="preserve">ZOBOWIĄZANIE PODMIOTU UDOSTĘPNIAJĄCEGO ZASOBY </w:t>
      </w:r>
    </w:p>
    <w:p w14:paraId="462115E7" w14:textId="77777777" w:rsidR="00B46BF1" w:rsidRPr="009A4E2E" w:rsidRDefault="00B46BF1" w:rsidP="00B46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 xml:space="preserve">do oddania do dyspozycji Wykonawcy niezbędnych zasobów na potrzeby realizacji zamówienia </w:t>
      </w:r>
    </w:p>
    <w:p w14:paraId="7E5218FA" w14:textId="405B27CA" w:rsidR="00B46BF1" w:rsidRPr="00E86E15" w:rsidRDefault="00B46BF1" w:rsidP="00B46BF1">
      <w:pPr>
        <w:spacing w:before="240" w:after="120"/>
        <w:ind w:right="-471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Nazwa i adres podmiotu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udostępniajacego zasoby: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2E2274F1" w14:textId="0BB2EA7B" w:rsidR="00B46BF1" w:rsidRPr="00E86E15" w:rsidRDefault="00B46BF1" w:rsidP="00B46BF1">
      <w:pPr>
        <w:spacing w:before="240" w:after="120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Zobo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w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iązuj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ę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się do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oddania 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swoich zasobów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d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o dyspozycji Wykonawcy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74B98313" w14:textId="77777777" w:rsidR="00B46BF1" w:rsidRPr="00E86E15" w:rsidRDefault="00B46BF1" w:rsidP="00B46BF1">
      <w:pPr>
        <w:spacing w:after="240"/>
        <w:jc w:val="center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(nazwa Wykonawcy)</w:t>
      </w:r>
    </w:p>
    <w:p w14:paraId="0BE6719B" w14:textId="5EFC5075" w:rsidR="00B46BF1" w:rsidRPr="00253802" w:rsidRDefault="00B46BF1" w:rsidP="00B46BF1">
      <w:pPr>
        <w:spacing w:before="240" w:after="240"/>
        <w:ind w:right="-2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Na potrzeby realizacji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zamówienia pod nazwą: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„</w:t>
      </w:r>
      <w:r w:rsidR="008352F1">
        <w:rPr>
          <w:rFonts w:ascii="Calibri" w:hAnsi="Calibri"/>
          <w:b/>
          <w:bCs/>
          <w:sz w:val="20"/>
          <w:szCs w:val="20"/>
        </w:rPr>
        <w:t xml:space="preserve">Przebudowa </w:t>
      </w:r>
      <w:r w:rsidR="00900977">
        <w:rPr>
          <w:rFonts w:ascii="Calibri" w:hAnsi="Calibri"/>
          <w:b/>
          <w:bCs/>
          <w:sz w:val="20"/>
          <w:szCs w:val="20"/>
        </w:rPr>
        <w:t xml:space="preserve">drogi w </w:t>
      </w:r>
      <w:r w:rsidR="008352F1">
        <w:rPr>
          <w:rFonts w:ascii="Calibri" w:hAnsi="Calibri"/>
          <w:b/>
          <w:bCs/>
          <w:sz w:val="20"/>
          <w:szCs w:val="20"/>
        </w:rPr>
        <w:t xml:space="preserve">ul. </w:t>
      </w:r>
      <w:r w:rsidR="00F94B9C">
        <w:rPr>
          <w:rFonts w:ascii="Calibri" w:hAnsi="Calibri"/>
          <w:b/>
          <w:bCs/>
          <w:sz w:val="20"/>
          <w:szCs w:val="20"/>
        </w:rPr>
        <w:t>Stefana Okrzei</w:t>
      </w:r>
      <w:r w:rsidR="008352F1">
        <w:rPr>
          <w:rFonts w:ascii="Calibri" w:hAnsi="Calibri"/>
          <w:b/>
          <w:bCs/>
          <w:sz w:val="20"/>
          <w:szCs w:val="20"/>
        </w:rPr>
        <w:t xml:space="preserve"> </w:t>
      </w:r>
      <w:r w:rsidR="0045774F">
        <w:rPr>
          <w:rFonts w:ascii="Calibri" w:hAnsi="Calibri"/>
          <w:b/>
          <w:bCs/>
          <w:sz w:val="20"/>
          <w:szCs w:val="20"/>
        </w:rPr>
        <w:t>w Kamiennej Górze -</w:t>
      </w:r>
      <w:r w:rsidR="00FE2CA1">
        <w:rPr>
          <w:rFonts w:ascii="Calibri" w:hAnsi="Calibri"/>
          <w:b/>
          <w:bCs/>
          <w:sz w:val="20"/>
          <w:szCs w:val="20"/>
        </w:rPr>
        <w:t xml:space="preserve"> </w:t>
      </w:r>
      <w:r w:rsidR="00FE2CA1" w:rsidRPr="00D71A94">
        <w:rPr>
          <w:rFonts w:ascii="Calibri" w:hAnsi="Calibri"/>
          <w:b/>
          <w:bCs/>
          <w:sz w:val="20"/>
          <w:szCs w:val="20"/>
        </w:rPr>
        <w:t>ZIF.271.</w:t>
      </w:r>
      <w:r w:rsidR="002460C4">
        <w:rPr>
          <w:rFonts w:ascii="Calibri" w:hAnsi="Calibri"/>
          <w:b/>
          <w:bCs/>
          <w:sz w:val="20"/>
          <w:szCs w:val="20"/>
        </w:rPr>
        <w:t>15</w:t>
      </w:r>
      <w:r w:rsidR="00FE2CA1" w:rsidRPr="00D71A94">
        <w:rPr>
          <w:rFonts w:ascii="Calibri" w:hAnsi="Calibri"/>
          <w:b/>
          <w:bCs/>
          <w:sz w:val="20"/>
          <w:szCs w:val="20"/>
        </w:rPr>
        <w:t>.202</w:t>
      </w:r>
      <w:r w:rsidR="008352F1">
        <w:rPr>
          <w:rFonts w:ascii="Calibri" w:hAnsi="Calibri"/>
          <w:b/>
          <w:bCs/>
          <w:sz w:val="20"/>
          <w:szCs w:val="20"/>
        </w:rPr>
        <w:t>6</w:t>
      </w:r>
      <w:r w:rsidRPr="00253802">
        <w:rPr>
          <w:rFonts w:asciiTheme="minorHAnsi" w:hAnsiTheme="minorHAnsi" w:cs="Calibri"/>
          <w:b/>
          <w:bCs/>
          <w:iCs/>
          <w:noProof/>
          <w:sz w:val="20"/>
          <w:szCs w:val="20"/>
        </w:rPr>
        <w:t>”</w:t>
      </w:r>
    </w:p>
    <w:p w14:paraId="22A10AF9" w14:textId="77777777" w:rsidR="00B46BF1" w:rsidRPr="00E86E15" w:rsidRDefault="00B46BF1" w:rsidP="00B46BF1">
      <w:pPr>
        <w:spacing w:before="240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Oświadczam, że:</w:t>
      </w:r>
    </w:p>
    <w:p w14:paraId="172EA6C3" w14:textId="3420E854" w:rsidR="00B46BF1" w:rsidRDefault="00B46BF1" w:rsidP="00ED038A">
      <w:pPr>
        <w:numPr>
          <w:ilvl w:val="0"/>
          <w:numId w:val="69"/>
        </w:numPr>
        <w:spacing w:before="120" w:after="120"/>
        <w:ind w:left="425" w:hanging="357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udostę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pniam W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ykonawcy swoje zasoby, w następują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cym zakresie: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2F4DD553" w14:textId="5F3C3EB1" w:rsidR="00B46BF1" w:rsidRDefault="00B46BF1" w:rsidP="00ED038A">
      <w:pPr>
        <w:numPr>
          <w:ilvl w:val="0"/>
          <w:numId w:val="69"/>
        </w:numPr>
        <w:spacing w:before="120" w:after="120"/>
        <w:ind w:left="425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sposób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i okres udostępnienia Wykonawcy i 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wykorzystania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przez niego zasobów będzie następujący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387630E1" w14:textId="71A2A61C" w:rsidR="00B46BF1" w:rsidRDefault="00B46BF1" w:rsidP="00ED038A">
      <w:pPr>
        <w:numPr>
          <w:ilvl w:val="0"/>
          <w:numId w:val="69"/>
        </w:numPr>
        <w:spacing w:before="120" w:after="120"/>
        <w:ind w:left="425" w:hanging="357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zakres mojego udziału przy wykonyw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aniu zamówienia będzie następują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cy: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4942AE49" w14:textId="3FE20900" w:rsidR="00B46BF1" w:rsidRDefault="00B46BF1" w:rsidP="00ED038A">
      <w:pPr>
        <w:numPr>
          <w:ilvl w:val="0"/>
          <w:numId w:val="69"/>
        </w:numPr>
        <w:spacing w:before="120" w:after="120"/>
        <w:ind w:left="425" w:hanging="357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zrealizuję/nie zrealizuję</w:t>
      </w:r>
      <w:r w:rsidR="004D4255"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prace, których wskazane zdolności dotyczą: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0B77A783" w14:textId="3922073C" w:rsidR="00B46BF1" w:rsidRDefault="004D4255" w:rsidP="004D4255">
      <w:pPr>
        <w:shd w:val="clear" w:color="auto" w:fill="FFFFFF"/>
        <w:ind w:left="284"/>
        <w:rPr>
          <w:rFonts w:asciiTheme="minorHAnsi" w:hAnsiTheme="minorHAnsi" w:cs="Calibri"/>
          <w:i/>
          <w:sz w:val="20"/>
          <w:szCs w:val="20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1</w:t>
      </w:r>
      <w:r w:rsidR="009B4DEA">
        <w:rPr>
          <w:rFonts w:ascii="Calibri" w:hAnsi="Calibri"/>
          <w:i/>
          <w:sz w:val="14"/>
          <w:szCs w:val="14"/>
          <w:vertAlign w:val="superscript"/>
        </w:rPr>
        <w:t xml:space="preserve"> </w:t>
      </w:r>
      <w:r w:rsidRPr="005479EB">
        <w:rPr>
          <w:rFonts w:ascii="Calibri" w:hAnsi="Calibri"/>
          <w:i/>
          <w:sz w:val="14"/>
          <w:szCs w:val="14"/>
        </w:rPr>
        <w:t>niepotrzebne skreślić</w:t>
      </w:r>
    </w:p>
    <w:p w14:paraId="0DD9EE0A" w14:textId="18007AE7" w:rsidR="00B46BF1" w:rsidRDefault="00B46BF1">
      <w:pPr>
        <w:rPr>
          <w:rFonts w:ascii="Calibri" w:hAnsi="Calibri"/>
          <w:b/>
          <w:i/>
          <w:sz w:val="20"/>
          <w:szCs w:val="20"/>
        </w:rPr>
      </w:pPr>
    </w:p>
    <w:sectPr w:rsidR="00B46BF1" w:rsidSect="00FC44FA">
      <w:headerReference w:type="default" r:id="rId8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E7DE5" w14:textId="77777777" w:rsidR="003624F5" w:rsidRDefault="003624F5">
      <w:r>
        <w:separator/>
      </w:r>
    </w:p>
  </w:endnote>
  <w:endnote w:type="continuationSeparator" w:id="0">
    <w:p w14:paraId="4E66C147" w14:textId="77777777" w:rsidR="003624F5" w:rsidRDefault="0036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95370" w14:textId="77777777" w:rsidR="003624F5" w:rsidRDefault="003624F5">
      <w:r>
        <w:separator/>
      </w:r>
    </w:p>
  </w:footnote>
  <w:footnote w:type="continuationSeparator" w:id="0">
    <w:p w14:paraId="0302FDF3" w14:textId="77777777" w:rsidR="003624F5" w:rsidRDefault="00362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0119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2440F2D"/>
    <w:multiLevelType w:val="multilevel"/>
    <w:tmpl w:val="0772DD44"/>
    <w:numStyleLink w:val="Styl1"/>
  </w:abstractNum>
  <w:abstractNum w:abstractNumId="10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02D6739B"/>
    <w:multiLevelType w:val="multilevel"/>
    <w:tmpl w:val="E49E3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46374E"/>
    <w:multiLevelType w:val="multilevel"/>
    <w:tmpl w:val="0772DD44"/>
    <w:numStyleLink w:val="Styl1"/>
  </w:abstractNum>
  <w:abstractNum w:abstractNumId="14" w15:restartNumberingAfterBreak="0">
    <w:nsid w:val="03F56BBB"/>
    <w:multiLevelType w:val="multilevel"/>
    <w:tmpl w:val="4CC0FB4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4420289"/>
    <w:multiLevelType w:val="hybridMultilevel"/>
    <w:tmpl w:val="28F0E6C6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057E73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63254C8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0B38165B"/>
    <w:multiLevelType w:val="multilevel"/>
    <w:tmpl w:val="0772DD44"/>
    <w:numStyleLink w:val="Styl1"/>
  </w:abstractNum>
  <w:abstractNum w:abstractNumId="23" w15:restartNumberingAfterBreak="0">
    <w:nsid w:val="0B572A2E"/>
    <w:multiLevelType w:val="multilevel"/>
    <w:tmpl w:val="0772DD44"/>
    <w:numStyleLink w:val="Styl1"/>
  </w:abstractNum>
  <w:abstractNum w:abstractNumId="24" w15:restartNumberingAfterBreak="0">
    <w:nsid w:val="0B7E1E2C"/>
    <w:multiLevelType w:val="hybridMultilevel"/>
    <w:tmpl w:val="C5DACEE4"/>
    <w:lvl w:ilvl="0" w:tplc="44FE13B6">
      <w:start w:val="4"/>
      <w:numFmt w:val="upperRoman"/>
      <w:lvlText w:val="%1."/>
      <w:lvlJc w:val="left"/>
      <w:pPr>
        <w:ind w:left="559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A2CE78">
      <w:start w:val="1"/>
      <w:numFmt w:val="decimal"/>
      <w:lvlText w:val="%2."/>
      <w:lvlJc w:val="left"/>
      <w:pPr>
        <w:ind w:left="1294" w:hanging="360"/>
      </w:pPr>
      <w:rPr>
        <w:b w:val="0"/>
        <w:bCs w:val="0"/>
      </w:rPr>
    </w:lvl>
    <w:lvl w:ilvl="2" w:tplc="571897AA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CD2FBA6">
      <w:start w:val="1"/>
      <w:numFmt w:val="bullet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28CE4F8">
      <w:start w:val="1"/>
      <w:numFmt w:val="bullet"/>
      <w:lvlText w:val="o"/>
      <w:lvlJc w:val="left"/>
      <w:pPr>
        <w:ind w:left="217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902C72E">
      <w:start w:val="1"/>
      <w:numFmt w:val="bullet"/>
      <w:lvlText w:val="▪"/>
      <w:lvlJc w:val="left"/>
      <w:pPr>
        <w:ind w:left="289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D291DA">
      <w:start w:val="1"/>
      <w:numFmt w:val="bullet"/>
      <w:lvlText w:val="•"/>
      <w:lvlJc w:val="left"/>
      <w:pPr>
        <w:ind w:left="36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2F8DBC4">
      <w:start w:val="1"/>
      <w:numFmt w:val="bullet"/>
      <w:lvlText w:val="o"/>
      <w:lvlJc w:val="left"/>
      <w:pPr>
        <w:ind w:left="433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D9EC9DA">
      <w:start w:val="1"/>
      <w:numFmt w:val="bullet"/>
      <w:lvlText w:val="▪"/>
      <w:lvlJc w:val="left"/>
      <w:pPr>
        <w:ind w:left="505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0D6508E7"/>
    <w:multiLevelType w:val="hybridMultilevel"/>
    <w:tmpl w:val="7B4CAC12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E225620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F0D1B44"/>
    <w:multiLevelType w:val="multilevel"/>
    <w:tmpl w:val="B0B49620"/>
    <w:lvl w:ilvl="0">
      <w:start w:val="1"/>
      <w:numFmt w:val="bullet"/>
      <w:lvlText w:val=""/>
      <w:lvlJc w:val="left"/>
      <w:pPr>
        <w:ind w:left="910" w:hanging="454"/>
      </w:pPr>
      <w:rPr>
        <w:rFonts w:ascii="Symbol" w:hAnsi="Symbol" w:hint="default"/>
        <w:color w:val="auto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28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103F62A7"/>
    <w:multiLevelType w:val="hybridMultilevel"/>
    <w:tmpl w:val="5BE852D8"/>
    <w:lvl w:ilvl="0" w:tplc="77E2AF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2AE4356"/>
    <w:multiLevelType w:val="multilevel"/>
    <w:tmpl w:val="0702314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38F7F6C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2" w15:restartNumberingAfterBreak="0">
    <w:nsid w:val="145E157E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14C045E1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35" w15:restartNumberingAfterBreak="0">
    <w:nsid w:val="15E51E80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15EC2C67"/>
    <w:multiLevelType w:val="multilevel"/>
    <w:tmpl w:val="0772DD44"/>
    <w:numStyleLink w:val="Styl1"/>
  </w:abstractNum>
  <w:abstractNum w:abstractNumId="37" w15:restartNumberingAfterBreak="0">
    <w:nsid w:val="16E2225A"/>
    <w:multiLevelType w:val="hybridMultilevel"/>
    <w:tmpl w:val="D48224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41" w15:restartNumberingAfterBreak="0">
    <w:nsid w:val="1CCA1B7D"/>
    <w:multiLevelType w:val="multilevel"/>
    <w:tmpl w:val="0415001D"/>
    <w:lvl w:ilvl="0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2" w15:restartNumberingAfterBreak="0">
    <w:nsid w:val="1D5918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1E585D83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1E832FA8"/>
    <w:multiLevelType w:val="hybridMultilevel"/>
    <w:tmpl w:val="954E767C"/>
    <w:lvl w:ilvl="0" w:tplc="DF7E97A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8B06D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7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3535DAE"/>
    <w:multiLevelType w:val="multilevel"/>
    <w:tmpl w:val="0772DD44"/>
    <w:numStyleLink w:val="Styl1"/>
  </w:abstractNum>
  <w:abstractNum w:abstractNumId="50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500224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250F6053"/>
    <w:multiLevelType w:val="multilevel"/>
    <w:tmpl w:val="0772DD44"/>
    <w:numStyleLink w:val="Styl1"/>
  </w:abstractNum>
  <w:abstractNum w:abstractNumId="55" w15:restartNumberingAfterBreak="0">
    <w:nsid w:val="262D4C66"/>
    <w:multiLevelType w:val="multilevel"/>
    <w:tmpl w:val="0772DD44"/>
    <w:numStyleLink w:val="Styl1"/>
  </w:abstractNum>
  <w:abstractNum w:abstractNumId="56" w15:restartNumberingAfterBreak="0">
    <w:nsid w:val="265B2450"/>
    <w:multiLevelType w:val="multilevel"/>
    <w:tmpl w:val="95F8FA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297B1990"/>
    <w:multiLevelType w:val="multilevel"/>
    <w:tmpl w:val="0772DD44"/>
    <w:numStyleLink w:val="Styl1"/>
  </w:abstractNum>
  <w:abstractNum w:abstractNumId="60" w15:restartNumberingAfterBreak="0">
    <w:nsid w:val="29F96A13"/>
    <w:multiLevelType w:val="multilevel"/>
    <w:tmpl w:val="5290B4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1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2FDB32F6"/>
    <w:multiLevelType w:val="hybridMultilevel"/>
    <w:tmpl w:val="E2D23B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31D334D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32FD49C8"/>
    <w:multiLevelType w:val="multilevel"/>
    <w:tmpl w:val="0772DD44"/>
    <w:numStyleLink w:val="Styl1"/>
  </w:abstractNum>
  <w:abstractNum w:abstractNumId="67" w15:restartNumberingAfterBreak="0">
    <w:nsid w:val="335053E2"/>
    <w:multiLevelType w:val="hybridMultilevel"/>
    <w:tmpl w:val="C10EBB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69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5E316E3"/>
    <w:multiLevelType w:val="hybridMultilevel"/>
    <w:tmpl w:val="5FB41500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382E72B5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4" w15:restartNumberingAfterBreak="0">
    <w:nsid w:val="385562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38DA35A4"/>
    <w:multiLevelType w:val="hybridMultilevel"/>
    <w:tmpl w:val="B0C87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B2D6174"/>
    <w:multiLevelType w:val="hybridMultilevel"/>
    <w:tmpl w:val="688A0E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9C081B"/>
    <w:multiLevelType w:val="hybridMultilevel"/>
    <w:tmpl w:val="6406A60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3D5B7D23"/>
    <w:multiLevelType w:val="hybridMultilevel"/>
    <w:tmpl w:val="1382B780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3E3B0C84"/>
    <w:multiLevelType w:val="hybridMultilevel"/>
    <w:tmpl w:val="CE38B5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E591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3E6E5207"/>
    <w:multiLevelType w:val="hybridMultilevel"/>
    <w:tmpl w:val="818C4E9A"/>
    <w:lvl w:ilvl="0" w:tplc="DA8CBC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1CB3D84"/>
    <w:multiLevelType w:val="multilevel"/>
    <w:tmpl w:val="0772DD44"/>
    <w:numStyleLink w:val="Styl1"/>
  </w:abstractNum>
  <w:abstractNum w:abstractNumId="85" w15:restartNumberingAfterBreak="0">
    <w:nsid w:val="42074A02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7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88" w15:restartNumberingAfterBreak="0">
    <w:nsid w:val="45F87321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9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90" w15:restartNumberingAfterBreak="0">
    <w:nsid w:val="46934279"/>
    <w:multiLevelType w:val="multilevel"/>
    <w:tmpl w:val="72103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1" w15:restartNumberingAfterBreak="0">
    <w:nsid w:val="46C81F36"/>
    <w:multiLevelType w:val="multilevel"/>
    <w:tmpl w:val="0772DD44"/>
    <w:numStyleLink w:val="Styl1"/>
  </w:abstractNum>
  <w:abstractNum w:abstractNumId="92" w15:restartNumberingAfterBreak="0">
    <w:nsid w:val="47C647FE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487E5802"/>
    <w:multiLevelType w:val="multilevel"/>
    <w:tmpl w:val="3BFED99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4" w15:restartNumberingAfterBreak="0">
    <w:nsid w:val="48C1498A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95" w15:restartNumberingAfterBreak="0">
    <w:nsid w:val="497710FF"/>
    <w:multiLevelType w:val="multilevel"/>
    <w:tmpl w:val="CF56B2F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A8047A4"/>
    <w:multiLevelType w:val="hybridMultilevel"/>
    <w:tmpl w:val="C10EBB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B1A6E06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8" w15:restartNumberingAfterBreak="0">
    <w:nsid w:val="4B4F4F94"/>
    <w:multiLevelType w:val="multilevel"/>
    <w:tmpl w:val="0772DD44"/>
    <w:numStyleLink w:val="Styl1"/>
  </w:abstractNum>
  <w:abstractNum w:abstractNumId="99" w15:restartNumberingAfterBreak="0">
    <w:nsid w:val="4C2E4F0B"/>
    <w:multiLevelType w:val="hybridMultilevel"/>
    <w:tmpl w:val="5F1890A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CE23636"/>
    <w:multiLevelType w:val="multilevel"/>
    <w:tmpl w:val="F6C0C0E0"/>
    <w:lvl w:ilvl="0">
      <w:start w:val="1"/>
      <w:numFmt w:val="decimal"/>
      <w:lvlText w:val="%1)"/>
      <w:lvlJc w:val="left"/>
      <w:pPr>
        <w:ind w:left="644" w:hanging="360"/>
      </w:pPr>
      <w:rPr>
        <w:rFonts w:ascii="Calibri" w:hAnsi="Calibri"/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01" w15:restartNumberingAfterBreak="0">
    <w:nsid w:val="4D724196"/>
    <w:multiLevelType w:val="hybridMultilevel"/>
    <w:tmpl w:val="CF2A30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3" w15:restartNumberingAfterBreak="0">
    <w:nsid w:val="4EF66E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4F204DA3"/>
    <w:multiLevelType w:val="multilevel"/>
    <w:tmpl w:val="0772DD44"/>
    <w:numStyleLink w:val="Styl1"/>
  </w:abstractNum>
  <w:abstractNum w:abstractNumId="105" w15:restartNumberingAfterBreak="0">
    <w:nsid w:val="4F6F0D7E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502605B0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100411F"/>
    <w:multiLevelType w:val="multilevel"/>
    <w:tmpl w:val="0772DD44"/>
    <w:numStyleLink w:val="Styl1"/>
  </w:abstractNum>
  <w:abstractNum w:abstractNumId="108" w15:restartNumberingAfterBreak="0">
    <w:nsid w:val="52071379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52BD6BE2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1" w15:restartNumberingAfterBreak="0">
    <w:nsid w:val="52C5216C"/>
    <w:multiLevelType w:val="hybridMultilevel"/>
    <w:tmpl w:val="D4822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3105E0A"/>
    <w:multiLevelType w:val="hybridMultilevel"/>
    <w:tmpl w:val="F614E2A2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6136B05"/>
    <w:multiLevelType w:val="hybridMultilevel"/>
    <w:tmpl w:val="6896D25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D7346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7" w15:restartNumberingAfterBreak="0">
    <w:nsid w:val="56D85432"/>
    <w:multiLevelType w:val="multilevel"/>
    <w:tmpl w:val="0772DD44"/>
    <w:numStyleLink w:val="Styl1"/>
  </w:abstractNum>
  <w:abstractNum w:abstractNumId="118" w15:restartNumberingAfterBreak="0">
    <w:nsid w:val="57C44A7F"/>
    <w:multiLevelType w:val="multilevel"/>
    <w:tmpl w:val="0772DD44"/>
    <w:numStyleLink w:val="Styl1"/>
  </w:abstractNum>
  <w:abstractNum w:abstractNumId="119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0" w15:restartNumberingAfterBreak="0">
    <w:nsid w:val="58602F21"/>
    <w:multiLevelType w:val="multilevel"/>
    <w:tmpl w:val="E514EBE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1" w15:restartNumberingAfterBreak="0">
    <w:nsid w:val="589050C2"/>
    <w:multiLevelType w:val="hybridMultilevel"/>
    <w:tmpl w:val="6AEAFA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90A21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4" w15:restartNumberingAfterBreak="0">
    <w:nsid w:val="590C640A"/>
    <w:multiLevelType w:val="multilevel"/>
    <w:tmpl w:val="0772DD44"/>
    <w:numStyleLink w:val="Styl1"/>
  </w:abstractNum>
  <w:abstractNum w:abstractNumId="125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7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8" w15:restartNumberingAfterBreak="0">
    <w:nsid w:val="5A47228A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 w15:restartNumberingAfterBreak="0">
    <w:nsid w:val="60CC4029"/>
    <w:multiLevelType w:val="multilevel"/>
    <w:tmpl w:val="0772DD44"/>
    <w:numStyleLink w:val="Styl1"/>
  </w:abstractNum>
  <w:abstractNum w:abstractNumId="130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131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1E31032"/>
    <w:multiLevelType w:val="hybridMultilevel"/>
    <w:tmpl w:val="DDE06B8E"/>
    <w:lvl w:ilvl="0" w:tplc="CA24486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5" w15:restartNumberingAfterBreak="0">
    <w:nsid w:val="67090FF1"/>
    <w:multiLevelType w:val="multilevel"/>
    <w:tmpl w:val="0772DD44"/>
    <w:numStyleLink w:val="Styl1"/>
  </w:abstractNum>
  <w:abstractNum w:abstractNumId="136" w15:restartNumberingAfterBreak="0">
    <w:nsid w:val="68F1245B"/>
    <w:multiLevelType w:val="multilevel"/>
    <w:tmpl w:val="0772DD44"/>
    <w:numStyleLink w:val="Styl1"/>
  </w:abstractNum>
  <w:abstractNum w:abstractNumId="137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8" w15:restartNumberingAfterBreak="0">
    <w:nsid w:val="6A45347E"/>
    <w:multiLevelType w:val="multilevel"/>
    <w:tmpl w:val="0772DD44"/>
    <w:numStyleLink w:val="Styl1"/>
  </w:abstractNum>
  <w:abstractNum w:abstractNumId="139" w15:restartNumberingAfterBreak="0">
    <w:nsid w:val="6B14320E"/>
    <w:multiLevelType w:val="hybridMultilevel"/>
    <w:tmpl w:val="C3481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C5F5148"/>
    <w:multiLevelType w:val="multilevel"/>
    <w:tmpl w:val="0772DD44"/>
    <w:numStyleLink w:val="Styl1"/>
  </w:abstractNum>
  <w:abstractNum w:abstractNumId="141" w15:restartNumberingAfterBreak="0">
    <w:nsid w:val="6CDB6396"/>
    <w:multiLevelType w:val="multilevel"/>
    <w:tmpl w:val="0772DD44"/>
    <w:numStyleLink w:val="Styl1"/>
  </w:abstractNum>
  <w:abstractNum w:abstractNumId="142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3" w15:restartNumberingAfterBreak="0">
    <w:nsid w:val="6F013AEE"/>
    <w:multiLevelType w:val="hybridMultilevel"/>
    <w:tmpl w:val="04823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145" w15:restartNumberingAfterBreak="0">
    <w:nsid w:val="6FC36A54"/>
    <w:multiLevelType w:val="hybridMultilevel"/>
    <w:tmpl w:val="C70A5736"/>
    <w:lvl w:ilvl="0" w:tplc="4E906F6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706A55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7" w15:restartNumberingAfterBreak="0">
    <w:nsid w:val="70E26049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8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9" w15:restartNumberingAfterBreak="0">
    <w:nsid w:val="71F175B0"/>
    <w:multiLevelType w:val="hybridMultilevel"/>
    <w:tmpl w:val="F9D4C4DE"/>
    <w:lvl w:ilvl="0" w:tplc="BE4C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1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2" w15:restartNumberingAfterBreak="0">
    <w:nsid w:val="78C612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4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CD255DE"/>
    <w:multiLevelType w:val="multilevel"/>
    <w:tmpl w:val="24AC381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EEF6037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8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89"/>
  </w:num>
  <w:num w:numId="2" w16cid:durableId="973372900">
    <w:abstractNumId w:val="40"/>
  </w:num>
  <w:num w:numId="3" w16cid:durableId="895823013">
    <w:abstractNumId w:val="131"/>
  </w:num>
  <w:num w:numId="4" w16cid:durableId="2103135871">
    <w:abstractNumId w:val="148"/>
  </w:num>
  <w:num w:numId="5" w16cid:durableId="857356674">
    <w:abstractNumId w:val="130"/>
  </w:num>
  <w:num w:numId="6" w16cid:durableId="697974468">
    <w:abstractNumId w:val="13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58"/>
  </w:num>
  <w:num w:numId="8" w16cid:durableId="146900599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87"/>
    <w:lvlOverride w:ilvl="0">
      <w:startOverride w:val="1"/>
    </w:lvlOverride>
  </w:num>
  <w:num w:numId="10" w16cid:durableId="72162597">
    <w:abstractNumId w:val="127"/>
    <w:lvlOverride w:ilvl="0">
      <w:startOverride w:val="1"/>
    </w:lvlOverride>
  </w:num>
  <w:num w:numId="11" w16cid:durableId="869606474">
    <w:abstractNumId w:val="10"/>
    <w:lvlOverride w:ilvl="0">
      <w:startOverride w:val="1"/>
    </w:lvlOverride>
  </w:num>
  <w:num w:numId="12" w16cid:durableId="1391536643">
    <w:abstractNumId w:val="26"/>
  </w:num>
  <w:num w:numId="13" w16cid:durableId="375005225">
    <w:abstractNumId w:val="153"/>
  </w:num>
  <w:num w:numId="14" w16cid:durableId="2010331595">
    <w:abstractNumId w:val="69"/>
  </w:num>
  <w:num w:numId="15" w16cid:durableId="808520573">
    <w:abstractNumId w:val="7"/>
  </w:num>
  <w:num w:numId="16" w16cid:durableId="1036085459">
    <w:abstractNumId w:val="137"/>
  </w:num>
  <w:num w:numId="17" w16cid:durableId="221909423">
    <w:abstractNumId w:val="145"/>
  </w:num>
  <w:num w:numId="18" w16cid:durableId="723482044">
    <w:abstractNumId w:val="50"/>
  </w:num>
  <w:num w:numId="19" w16cid:durableId="558176917">
    <w:abstractNumId w:val="134"/>
  </w:num>
  <w:num w:numId="20" w16cid:durableId="1468082761">
    <w:abstractNumId w:val="86"/>
  </w:num>
  <w:num w:numId="21" w16cid:durableId="458687172">
    <w:abstractNumId w:val="72"/>
  </w:num>
  <w:num w:numId="22" w16cid:durableId="983780632">
    <w:abstractNumId w:val="156"/>
  </w:num>
  <w:num w:numId="23" w16cid:durableId="1309818214">
    <w:abstractNumId w:val="119"/>
  </w:num>
  <w:num w:numId="24" w16cid:durableId="157771071">
    <w:abstractNumId w:val="46"/>
    <w:lvlOverride w:ilvl="0">
      <w:startOverride w:val="1"/>
    </w:lvlOverride>
  </w:num>
  <w:num w:numId="25" w16cid:durableId="1217400811">
    <w:abstractNumId w:val="68"/>
  </w:num>
  <w:num w:numId="26" w16cid:durableId="82728327">
    <w:abstractNumId w:val="83"/>
  </w:num>
  <w:num w:numId="27" w16cid:durableId="87389513">
    <w:abstractNumId w:val="34"/>
  </w:num>
  <w:num w:numId="28" w16cid:durableId="1863859606">
    <w:abstractNumId w:val="144"/>
  </w:num>
  <w:num w:numId="29" w16cid:durableId="626857293">
    <w:abstractNumId w:val="57"/>
  </w:num>
  <w:num w:numId="30" w16cid:durableId="1943754722">
    <w:abstractNumId w:val="15"/>
  </w:num>
  <w:num w:numId="31" w16cid:durableId="487790646">
    <w:abstractNumId w:val="126"/>
  </w:num>
  <w:num w:numId="32" w16cid:durableId="2057587024">
    <w:abstractNumId w:val="54"/>
  </w:num>
  <w:num w:numId="33" w16cid:durableId="1122770530">
    <w:abstractNumId w:val="13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4" w16cid:durableId="444547274">
    <w:abstractNumId w:val="104"/>
  </w:num>
  <w:num w:numId="35" w16cid:durableId="679963813">
    <w:abstractNumId w:val="98"/>
  </w:num>
  <w:num w:numId="36" w16cid:durableId="2047563445">
    <w:abstractNumId w:val="23"/>
  </w:num>
  <w:num w:numId="37" w16cid:durableId="271671302">
    <w:abstractNumId w:val="66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8" w16cid:durableId="884878507">
    <w:abstractNumId w:val="13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9" w16cid:durableId="969701791">
    <w:abstractNumId w:val="38"/>
  </w:num>
  <w:num w:numId="40" w16cid:durableId="1396317186">
    <w:abstractNumId w:val="138"/>
  </w:num>
  <w:num w:numId="41" w16cid:durableId="151677877">
    <w:abstractNumId w:val="124"/>
  </w:num>
  <w:num w:numId="42" w16cid:durableId="1356736384">
    <w:abstractNumId w:val="59"/>
  </w:num>
  <w:num w:numId="43" w16cid:durableId="178932735">
    <w:abstractNumId w:val="13"/>
  </w:num>
  <w:num w:numId="44" w16cid:durableId="863176589">
    <w:abstractNumId w:val="4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5" w16cid:durableId="1176268867">
    <w:abstractNumId w:val="107"/>
  </w:num>
  <w:num w:numId="46" w16cid:durableId="521087789">
    <w:abstractNumId w:val="118"/>
  </w:num>
  <w:num w:numId="47" w16cid:durableId="1703625502">
    <w:abstractNumId w:val="9"/>
  </w:num>
  <w:num w:numId="48" w16cid:durableId="83646985">
    <w:abstractNumId w:val="140"/>
  </w:num>
  <w:num w:numId="49" w16cid:durableId="1072388805">
    <w:abstractNumId w:val="39"/>
  </w:num>
  <w:num w:numId="50" w16cid:durableId="1360544457">
    <w:abstractNumId w:val="154"/>
  </w:num>
  <w:num w:numId="51" w16cid:durableId="348415848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29426983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57767444">
    <w:abstractNumId w:val="19"/>
  </w:num>
  <w:num w:numId="54" w16cid:durableId="1791506356">
    <w:abstractNumId w:val="151"/>
  </w:num>
  <w:num w:numId="55" w16cid:durableId="271326075">
    <w:abstractNumId w:val="133"/>
  </w:num>
  <w:num w:numId="56" w16cid:durableId="1781878136">
    <w:abstractNumId w:val="9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7" w16cid:durableId="1603761468">
    <w:abstractNumId w:val="22"/>
  </w:num>
  <w:num w:numId="58" w16cid:durableId="2001469606">
    <w:abstractNumId w:val="84"/>
  </w:num>
  <w:num w:numId="59" w16cid:durableId="1838764827">
    <w:abstractNumId w:val="63"/>
  </w:num>
  <w:num w:numId="60" w16cid:durableId="186994265">
    <w:abstractNumId w:val="92"/>
  </w:num>
  <w:num w:numId="61" w16cid:durableId="223875933">
    <w:abstractNumId w:val="21"/>
  </w:num>
  <w:num w:numId="62" w16cid:durableId="1024207630">
    <w:abstractNumId w:val="47"/>
  </w:num>
  <w:num w:numId="63" w16cid:durableId="308633227">
    <w:abstractNumId w:val="20"/>
  </w:num>
  <w:num w:numId="64" w16cid:durableId="1349286294">
    <w:abstractNumId w:val="28"/>
  </w:num>
  <w:num w:numId="65" w16cid:durableId="757018930">
    <w:abstractNumId w:val="142"/>
  </w:num>
  <w:num w:numId="66" w16cid:durableId="1720861012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23850129">
    <w:abstractNumId w:val="65"/>
  </w:num>
  <w:num w:numId="68" w16cid:durableId="1046611879">
    <w:abstractNumId w:val="52"/>
  </w:num>
  <w:num w:numId="69" w16cid:durableId="1763067855">
    <w:abstractNumId w:val="48"/>
  </w:num>
  <w:num w:numId="70" w16cid:durableId="722557781">
    <w:abstractNumId w:val="55"/>
  </w:num>
  <w:num w:numId="71" w16cid:durableId="1114906575">
    <w:abstractNumId w:val="143"/>
  </w:num>
  <w:num w:numId="72" w16cid:durableId="736169976">
    <w:abstractNumId w:val="56"/>
  </w:num>
  <w:num w:numId="73" w16cid:durableId="1966890231">
    <w:abstractNumId w:val="95"/>
  </w:num>
  <w:num w:numId="74" w16cid:durableId="77531135">
    <w:abstractNumId w:val="85"/>
  </w:num>
  <w:num w:numId="75" w16cid:durableId="786854706">
    <w:abstractNumId w:val="43"/>
  </w:num>
  <w:num w:numId="76" w16cid:durableId="157119266">
    <w:abstractNumId w:val="32"/>
  </w:num>
  <w:num w:numId="77" w16cid:durableId="12969117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9145586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88015362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63981815">
    <w:abstractNumId w:val="93"/>
  </w:num>
  <w:num w:numId="81" w16cid:durableId="34552692">
    <w:abstractNumId w:val="51"/>
  </w:num>
  <w:num w:numId="82" w16cid:durableId="657611622">
    <w:abstractNumId w:val="27"/>
  </w:num>
  <w:num w:numId="83" w16cid:durableId="1929999345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20321747">
    <w:abstractNumId w:val="155"/>
  </w:num>
  <w:num w:numId="85" w16cid:durableId="1265647798">
    <w:abstractNumId w:val="108"/>
  </w:num>
  <w:num w:numId="86" w16cid:durableId="47073026">
    <w:abstractNumId w:val="88"/>
  </w:num>
  <w:num w:numId="87" w16cid:durableId="1505978552">
    <w:abstractNumId w:val="106"/>
  </w:num>
  <w:num w:numId="88" w16cid:durableId="634064641">
    <w:abstractNumId w:val="14"/>
  </w:num>
  <w:num w:numId="89" w16cid:durableId="1546792681">
    <w:abstractNumId w:val="112"/>
  </w:num>
  <w:num w:numId="90" w16cid:durableId="236477724">
    <w:abstractNumId w:val="79"/>
  </w:num>
  <w:num w:numId="91" w16cid:durableId="1883053438">
    <w:abstractNumId w:val="64"/>
  </w:num>
  <w:num w:numId="92" w16cid:durableId="2905996">
    <w:abstractNumId w:val="141"/>
  </w:num>
  <w:num w:numId="93" w16cid:durableId="1852988610">
    <w:abstractNumId w:val="111"/>
  </w:num>
  <w:num w:numId="94" w16cid:durableId="2136752573">
    <w:abstractNumId w:val="33"/>
  </w:num>
  <w:num w:numId="95" w16cid:durableId="2046179198">
    <w:abstractNumId w:val="116"/>
  </w:num>
  <w:num w:numId="96" w16cid:durableId="1047484285">
    <w:abstractNumId w:val="128"/>
  </w:num>
  <w:num w:numId="97" w16cid:durableId="165680969">
    <w:abstractNumId w:val="146"/>
  </w:num>
  <w:num w:numId="98" w16cid:durableId="2047677024">
    <w:abstractNumId w:val="110"/>
  </w:num>
  <w:num w:numId="99" w16cid:durableId="1800805639">
    <w:abstractNumId w:val="101"/>
  </w:num>
  <w:num w:numId="100" w16cid:durableId="1994603216">
    <w:abstractNumId w:val="77"/>
  </w:num>
  <w:num w:numId="101" w16cid:durableId="1607880529">
    <w:abstractNumId w:val="121"/>
  </w:num>
  <w:num w:numId="102" w16cid:durableId="538516909">
    <w:abstractNumId w:val="147"/>
  </w:num>
  <w:num w:numId="103" w16cid:durableId="2071153058">
    <w:abstractNumId w:val="157"/>
  </w:num>
  <w:num w:numId="104" w16cid:durableId="347488599">
    <w:abstractNumId w:val="31"/>
  </w:num>
  <w:num w:numId="105" w16cid:durableId="991526608">
    <w:abstractNumId w:val="53"/>
  </w:num>
  <w:num w:numId="106" w16cid:durableId="1840657290">
    <w:abstractNumId w:val="152"/>
  </w:num>
  <w:num w:numId="107" w16cid:durableId="965546834">
    <w:abstractNumId w:val="62"/>
  </w:num>
  <w:num w:numId="108" w16cid:durableId="172425608">
    <w:abstractNumId w:val="42"/>
  </w:num>
  <w:num w:numId="109" w16cid:durableId="979311095">
    <w:abstractNumId w:val="97"/>
  </w:num>
  <w:num w:numId="110" w16cid:durableId="621305646">
    <w:abstractNumId w:val="17"/>
  </w:num>
  <w:num w:numId="111" w16cid:durableId="1403287000">
    <w:abstractNumId w:val="73"/>
  </w:num>
  <w:num w:numId="112" w16cid:durableId="2143377577">
    <w:abstractNumId w:val="94"/>
  </w:num>
  <w:num w:numId="113" w16cid:durableId="1194884659">
    <w:abstractNumId w:val="35"/>
  </w:num>
  <w:num w:numId="114" w16cid:durableId="1594390960">
    <w:abstractNumId w:val="16"/>
  </w:num>
  <w:num w:numId="115" w16cid:durableId="1548028581">
    <w:abstractNumId w:val="103"/>
  </w:num>
  <w:num w:numId="116" w16cid:durableId="258025354">
    <w:abstractNumId w:val="8"/>
  </w:num>
  <w:num w:numId="117" w16cid:durableId="1095976024">
    <w:abstractNumId w:val="18"/>
  </w:num>
  <w:num w:numId="118" w16cid:durableId="316689976">
    <w:abstractNumId w:val="78"/>
  </w:num>
  <w:num w:numId="119" w16cid:durableId="1793160543">
    <w:abstractNumId w:val="81"/>
  </w:num>
  <w:num w:numId="120" w16cid:durableId="1047608380">
    <w:abstractNumId w:val="123"/>
  </w:num>
  <w:num w:numId="121" w16cid:durableId="307370624">
    <w:abstractNumId w:val="120"/>
  </w:num>
  <w:num w:numId="122" w16cid:durableId="1402752578">
    <w:abstractNumId w:val="11"/>
  </w:num>
  <w:num w:numId="123" w16cid:durableId="1759446113">
    <w:abstractNumId w:val="74"/>
  </w:num>
  <w:num w:numId="124" w16cid:durableId="1461191686">
    <w:abstractNumId w:val="113"/>
  </w:num>
  <w:num w:numId="125" w16cid:durableId="249584427">
    <w:abstractNumId w:val="37"/>
  </w:num>
  <w:num w:numId="126" w16cid:durableId="1541430135">
    <w:abstractNumId w:val="70"/>
  </w:num>
  <w:num w:numId="127" w16cid:durableId="973556522">
    <w:abstractNumId w:val="99"/>
  </w:num>
  <w:num w:numId="128" w16cid:durableId="2107142713">
    <w:abstractNumId w:val="80"/>
  </w:num>
  <w:num w:numId="129" w16cid:durableId="2008247589">
    <w:abstractNumId w:val="132"/>
  </w:num>
  <w:num w:numId="130" w16cid:durableId="2104955569">
    <w:abstractNumId w:val="114"/>
  </w:num>
  <w:num w:numId="131" w16cid:durableId="2020036972">
    <w:abstractNumId w:val="139"/>
  </w:num>
  <w:num w:numId="132" w16cid:durableId="1506162788">
    <w:abstractNumId w:val="25"/>
  </w:num>
  <w:num w:numId="133" w16cid:durableId="1538473271">
    <w:abstractNumId w:val="44"/>
  </w:num>
  <w:num w:numId="134" w16cid:durableId="2010521218">
    <w:abstractNumId w:val="90"/>
  </w:num>
  <w:num w:numId="135" w16cid:durableId="1893885336">
    <w:abstractNumId w:val="115"/>
  </w:num>
  <w:num w:numId="136" w16cid:durableId="1064180999">
    <w:abstractNumId w:val="122"/>
  </w:num>
  <w:num w:numId="137" w16cid:durableId="1542552893">
    <w:abstractNumId w:val="109"/>
  </w:num>
  <w:num w:numId="138" w16cid:durableId="378282279">
    <w:abstractNumId w:val="158"/>
  </w:num>
  <w:num w:numId="139" w16cid:durableId="421074758">
    <w:abstractNumId w:val="36"/>
  </w:num>
  <w:num w:numId="140" w16cid:durableId="182089691">
    <w:abstractNumId w:val="102"/>
  </w:num>
  <w:num w:numId="141" w16cid:durableId="1237788818">
    <w:abstractNumId w:val="60"/>
  </w:num>
  <w:num w:numId="142" w16cid:durableId="109052913">
    <w:abstractNumId w:val="149"/>
  </w:num>
  <w:num w:numId="143" w16cid:durableId="928777351">
    <w:abstractNumId w:val="11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144" w16cid:durableId="1276061139">
    <w:abstractNumId w:val="96"/>
  </w:num>
  <w:num w:numId="145" w16cid:durableId="532958961">
    <w:abstractNumId w:val="76"/>
  </w:num>
  <w:num w:numId="146" w16cid:durableId="1433163905">
    <w:abstractNumId w:val="82"/>
  </w:num>
  <w:num w:numId="147" w16cid:durableId="1500582279">
    <w:abstractNumId w:val="67"/>
  </w:num>
  <w:num w:numId="148" w16cid:durableId="340089820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945313970">
    <w:abstractNumId w:val="45"/>
  </w:num>
  <w:num w:numId="150" w16cid:durableId="79444668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1" w16cid:durableId="66853223">
    <w:abstractNumId w:val="29"/>
  </w:num>
  <w:num w:numId="152" w16cid:durableId="1033187540">
    <w:abstractNumId w:val="129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866"/>
    <w:rsid w:val="000B02AD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30E0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1CD0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EE7"/>
    <w:rsid w:val="001B649A"/>
    <w:rsid w:val="001B6977"/>
    <w:rsid w:val="001B709B"/>
    <w:rsid w:val="001B7BBF"/>
    <w:rsid w:val="001C04B6"/>
    <w:rsid w:val="001C2453"/>
    <w:rsid w:val="001C2A30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425D"/>
    <w:rsid w:val="001D4739"/>
    <w:rsid w:val="001D5233"/>
    <w:rsid w:val="001D5610"/>
    <w:rsid w:val="001D6CF5"/>
    <w:rsid w:val="001D734A"/>
    <w:rsid w:val="001D7BF6"/>
    <w:rsid w:val="001D7E4B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74F0"/>
    <w:rsid w:val="001F78C5"/>
    <w:rsid w:val="00200B5D"/>
    <w:rsid w:val="00200F39"/>
    <w:rsid w:val="002016EC"/>
    <w:rsid w:val="002023BA"/>
    <w:rsid w:val="002023EF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62B9"/>
    <w:rsid w:val="002C6416"/>
    <w:rsid w:val="002C6521"/>
    <w:rsid w:val="002C6B5A"/>
    <w:rsid w:val="002C71D9"/>
    <w:rsid w:val="002C7DBF"/>
    <w:rsid w:val="002C7F4B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553"/>
    <w:rsid w:val="002F46D9"/>
    <w:rsid w:val="002F521F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24F5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2380"/>
    <w:rsid w:val="003E2C11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46F8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0470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65A4"/>
    <w:rsid w:val="00656659"/>
    <w:rsid w:val="00656A58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96D"/>
    <w:rsid w:val="007601ED"/>
    <w:rsid w:val="00760BA1"/>
    <w:rsid w:val="00760E03"/>
    <w:rsid w:val="00761AE8"/>
    <w:rsid w:val="00761E91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A00F7"/>
    <w:rsid w:val="007A08ED"/>
    <w:rsid w:val="007A0FCA"/>
    <w:rsid w:val="007A205C"/>
    <w:rsid w:val="007A2154"/>
    <w:rsid w:val="007A2420"/>
    <w:rsid w:val="007A2500"/>
    <w:rsid w:val="007A25FF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CC9"/>
    <w:rsid w:val="007D1630"/>
    <w:rsid w:val="007D16BA"/>
    <w:rsid w:val="007D1FE0"/>
    <w:rsid w:val="007D21E5"/>
    <w:rsid w:val="007D3E23"/>
    <w:rsid w:val="007D5531"/>
    <w:rsid w:val="007D5B9D"/>
    <w:rsid w:val="007D60F5"/>
    <w:rsid w:val="007D6180"/>
    <w:rsid w:val="007D61A1"/>
    <w:rsid w:val="007D6523"/>
    <w:rsid w:val="007D667D"/>
    <w:rsid w:val="007D6F68"/>
    <w:rsid w:val="007E01E7"/>
    <w:rsid w:val="007E05DE"/>
    <w:rsid w:val="007E0CF7"/>
    <w:rsid w:val="007E124A"/>
    <w:rsid w:val="007E1B6A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4528"/>
    <w:rsid w:val="0082491E"/>
    <w:rsid w:val="00824AE8"/>
    <w:rsid w:val="00824C88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977"/>
    <w:rsid w:val="00900EC6"/>
    <w:rsid w:val="0090220E"/>
    <w:rsid w:val="00902394"/>
    <w:rsid w:val="00902832"/>
    <w:rsid w:val="009029F7"/>
    <w:rsid w:val="00903CD9"/>
    <w:rsid w:val="009041A8"/>
    <w:rsid w:val="00904B39"/>
    <w:rsid w:val="009051BC"/>
    <w:rsid w:val="00905638"/>
    <w:rsid w:val="00905A4C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5208"/>
    <w:rsid w:val="0091521F"/>
    <w:rsid w:val="00916364"/>
    <w:rsid w:val="00917344"/>
    <w:rsid w:val="00917684"/>
    <w:rsid w:val="009210D5"/>
    <w:rsid w:val="00921437"/>
    <w:rsid w:val="00921B99"/>
    <w:rsid w:val="00921F13"/>
    <w:rsid w:val="00922E8E"/>
    <w:rsid w:val="00922F5C"/>
    <w:rsid w:val="00923386"/>
    <w:rsid w:val="00923C7A"/>
    <w:rsid w:val="00924127"/>
    <w:rsid w:val="00924EA3"/>
    <w:rsid w:val="00924F81"/>
    <w:rsid w:val="009257DD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115E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92"/>
    <w:rsid w:val="00A25086"/>
    <w:rsid w:val="00A258D8"/>
    <w:rsid w:val="00A2602C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4D7"/>
    <w:rsid w:val="00A35EC9"/>
    <w:rsid w:val="00A36172"/>
    <w:rsid w:val="00A373CF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B82"/>
    <w:rsid w:val="00B01195"/>
    <w:rsid w:val="00B017F3"/>
    <w:rsid w:val="00B01819"/>
    <w:rsid w:val="00B02168"/>
    <w:rsid w:val="00B024BC"/>
    <w:rsid w:val="00B03C6A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A37"/>
    <w:rsid w:val="00B54C8F"/>
    <w:rsid w:val="00B54D7D"/>
    <w:rsid w:val="00B5523C"/>
    <w:rsid w:val="00B55AAF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B5E"/>
    <w:rsid w:val="00C163F9"/>
    <w:rsid w:val="00C16A2C"/>
    <w:rsid w:val="00C16EFA"/>
    <w:rsid w:val="00C171C6"/>
    <w:rsid w:val="00C1734E"/>
    <w:rsid w:val="00C1737C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2FE2"/>
    <w:rsid w:val="00C33383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505B1"/>
    <w:rsid w:val="00C509CE"/>
    <w:rsid w:val="00C50BFC"/>
    <w:rsid w:val="00C51757"/>
    <w:rsid w:val="00C51810"/>
    <w:rsid w:val="00C52238"/>
    <w:rsid w:val="00C52653"/>
    <w:rsid w:val="00C534B7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56B3"/>
    <w:rsid w:val="00C65E05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6BF"/>
    <w:rsid w:val="00DA2ACF"/>
    <w:rsid w:val="00DA328C"/>
    <w:rsid w:val="00DA38A7"/>
    <w:rsid w:val="00DA3FB0"/>
    <w:rsid w:val="00DA4B4F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2131"/>
    <w:rsid w:val="00E129F6"/>
    <w:rsid w:val="00E14B97"/>
    <w:rsid w:val="00E150C8"/>
    <w:rsid w:val="00E15821"/>
    <w:rsid w:val="00E1647D"/>
    <w:rsid w:val="00E166D3"/>
    <w:rsid w:val="00E174D2"/>
    <w:rsid w:val="00E20089"/>
    <w:rsid w:val="00E20A0A"/>
    <w:rsid w:val="00E21343"/>
    <w:rsid w:val="00E214BC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53C5"/>
    <w:rsid w:val="00E85464"/>
    <w:rsid w:val="00E8591D"/>
    <w:rsid w:val="00E86808"/>
    <w:rsid w:val="00E86AEE"/>
    <w:rsid w:val="00E87A80"/>
    <w:rsid w:val="00E9005B"/>
    <w:rsid w:val="00E9127C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D2F"/>
    <w:rsid w:val="00EA3EDD"/>
    <w:rsid w:val="00EA4337"/>
    <w:rsid w:val="00EA4C7C"/>
    <w:rsid w:val="00EA5513"/>
    <w:rsid w:val="00EA5947"/>
    <w:rsid w:val="00EA7146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4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22052</TotalTime>
  <Pages>1</Pages>
  <Words>112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787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462</cp:revision>
  <cp:lastPrinted>2026-03-11T08:33:00Z</cp:lastPrinted>
  <dcterms:created xsi:type="dcterms:W3CDTF">2019-01-14T06:24:00Z</dcterms:created>
  <dcterms:modified xsi:type="dcterms:W3CDTF">2026-04-16T07:42:00Z</dcterms:modified>
</cp:coreProperties>
</file>