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6B8A" w14:textId="77777777" w:rsidR="00983D52" w:rsidRPr="00B969D6" w:rsidRDefault="00983D52" w:rsidP="00983D52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3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725F8551" w14:textId="77777777" w:rsidR="00983D52" w:rsidRPr="00BE0E03" w:rsidRDefault="00983D52" w:rsidP="00983D52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558A5BC0" w14:textId="11E16EE6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Wykonawcy wspólnie </w:t>
      </w:r>
    </w:p>
    <w:p w14:paraId="10681DBD" w14:textId="494E2543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ubiegający się o udzielenie zamówienia</w:t>
      </w:r>
      <w:r w:rsidR="00054E83"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 (w tym spółki cywilne)</w:t>
      </w:r>
    </w:p>
    <w:p w14:paraId="6AC6F6A5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57074AC9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1EBBA3DD" w14:textId="7A8198B1" w:rsidR="00983D52" w:rsidRPr="00983D52" w:rsidRDefault="00983D52" w:rsidP="00A57AFA">
      <w:pPr>
        <w:shd w:val="clear" w:color="auto" w:fill="FFFFFF"/>
        <w:spacing w:after="360"/>
        <w:rPr>
          <w:rFonts w:asciiTheme="minorHAnsi" w:hAnsiTheme="minorHAnsi" w:cs="Calibri"/>
          <w:i/>
          <w:iCs/>
          <w:color w:val="222222"/>
          <w:sz w:val="12"/>
          <w:szCs w:val="12"/>
        </w:rPr>
      </w:pPr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(pełna nazwa/ firma, adres, w zależności od podmiotu NIP/PESEL, KRS/CEiDG)</w:t>
      </w:r>
    </w:p>
    <w:p w14:paraId="37EEC12C" w14:textId="5C1F9968" w:rsidR="00983D52" w:rsidRPr="00983D52" w:rsidRDefault="00A57AFA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OŚWIADCZENIE WYKONAWCÓW WSPÓLNIE UBIEGAJĄCYCH SIĘ O UDZIELENIE ZAMÓWIENIA</w:t>
      </w:r>
    </w:p>
    <w:p w14:paraId="5D758874" w14:textId="09BAA956" w:rsid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składane na podstawie art. 117 ust. 4 ustawy z dnia 11 września 2019 roku Prawo zamówień publicznych</w:t>
      </w:r>
    </w:p>
    <w:p w14:paraId="4E3E71D1" w14:textId="78998F01" w:rsidR="00983D52" w:rsidRP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DOTYCZĄCE DOSTAW, USŁUG LUB ROBÓT BUDOWLANYCH, KTÓRE WYKONAJĄ POSZCZEGÓLNI WYKONAWCY</w:t>
      </w:r>
    </w:p>
    <w:p w14:paraId="694D1BF0" w14:textId="06BB0272" w:rsidR="00983D52" w:rsidRPr="00E86E15" w:rsidRDefault="00983D52" w:rsidP="00A57AFA">
      <w:pPr>
        <w:spacing w:before="480" w:after="240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 potrzeby </w:t>
      </w:r>
      <w:r w:rsidR="00A57AFA">
        <w:rPr>
          <w:rFonts w:asciiTheme="minorHAnsi" w:hAnsiTheme="minorHAnsi" w:cs="Calibri"/>
          <w:bCs/>
          <w:iCs/>
          <w:noProof/>
          <w:sz w:val="20"/>
          <w:szCs w:val="20"/>
        </w:rPr>
        <w:t>postępowania o udzielenie zamówienia publicznego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352F1">
        <w:rPr>
          <w:rFonts w:ascii="Calibri" w:hAnsi="Calibri"/>
          <w:b/>
          <w:bCs/>
          <w:sz w:val="20"/>
          <w:szCs w:val="20"/>
        </w:rPr>
        <w:t xml:space="preserve">Przebudowa </w:t>
      </w:r>
      <w:r w:rsidR="002D28CB">
        <w:rPr>
          <w:rFonts w:ascii="Calibri" w:hAnsi="Calibri"/>
          <w:b/>
          <w:bCs/>
          <w:sz w:val="20"/>
          <w:szCs w:val="20"/>
        </w:rPr>
        <w:t xml:space="preserve">drogi w </w:t>
      </w:r>
      <w:r w:rsidR="008352F1">
        <w:rPr>
          <w:rFonts w:ascii="Calibri" w:hAnsi="Calibri"/>
          <w:b/>
          <w:bCs/>
          <w:sz w:val="20"/>
          <w:szCs w:val="20"/>
        </w:rPr>
        <w:t xml:space="preserve">ul. </w:t>
      </w:r>
      <w:r w:rsidR="00ED1534">
        <w:rPr>
          <w:rFonts w:ascii="Calibri" w:hAnsi="Calibri"/>
          <w:b/>
          <w:bCs/>
          <w:sz w:val="20"/>
          <w:szCs w:val="20"/>
        </w:rPr>
        <w:t>Stefana Okrzei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 Kamiennej Górze</w:t>
      </w:r>
      <w:r w:rsidR="00A66EE2">
        <w:rPr>
          <w:rFonts w:ascii="Calibri" w:hAnsi="Calibri"/>
          <w:b/>
          <w:bCs/>
          <w:sz w:val="20"/>
          <w:szCs w:val="20"/>
        </w:rPr>
        <w:t xml:space="preserve"> </w:t>
      </w:r>
      <w:r w:rsidR="00FE2CA1">
        <w:rPr>
          <w:rFonts w:ascii="Calibri" w:hAnsi="Calibri"/>
          <w:b/>
          <w:bCs/>
          <w:sz w:val="20"/>
          <w:szCs w:val="20"/>
        </w:rPr>
        <w:t xml:space="preserve">–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15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  <w:r w:rsidR="00A57AFA">
        <w:rPr>
          <w:rFonts w:asciiTheme="minorHAnsi" w:hAnsiTheme="minorHAnsi" w:cs="Calibri"/>
          <w:b/>
          <w:bCs/>
          <w:iCs/>
          <w:noProof/>
          <w:sz w:val="20"/>
          <w:szCs w:val="20"/>
        </w:rPr>
        <w:t xml:space="preserve"> </w:t>
      </w:r>
      <w:r w:rsidR="00A57AFA" w:rsidRPr="00A57AFA">
        <w:rPr>
          <w:rFonts w:asciiTheme="minorHAnsi" w:hAnsiTheme="minorHAnsi" w:cs="Calibri"/>
          <w:iCs/>
          <w:noProof/>
          <w:sz w:val="20"/>
          <w:szCs w:val="20"/>
        </w:rPr>
        <w:t>prowadzonego przez Gminę Miejską Kamienna Góra oświadczam, że:</w:t>
      </w:r>
    </w:p>
    <w:p w14:paraId="7C6E0583" w14:textId="1A9E9D50" w:rsidR="00983D52" w:rsidRDefault="00A57AFA" w:rsidP="00ED038A">
      <w:pPr>
        <w:numPr>
          <w:ilvl w:val="0"/>
          <w:numId w:val="22"/>
        </w:numPr>
        <w:ind w:left="426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="00983D52"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3D65E7D" w14:textId="60B2B46C" w:rsidR="00983D52" w:rsidRPr="00E86E15" w:rsidRDefault="00FE2CA1" w:rsidP="00983D52">
      <w:pPr>
        <w:spacing w:line="276" w:lineRule="auto"/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0DE8B0A0" w14:textId="75B7E462" w:rsidR="00A57AFA" w:rsidRDefault="00A57AFA" w:rsidP="00ED038A">
      <w:pPr>
        <w:numPr>
          <w:ilvl w:val="0"/>
          <w:numId w:val="22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BDF74E4" w14:textId="3E91DD0D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32CCB3DB" w14:textId="399B6335" w:rsidR="00A57AFA" w:rsidRDefault="00A57AFA" w:rsidP="00ED038A">
      <w:pPr>
        <w:numPr>
          <w:ilvl w:val="0"/>
          <w:numId w:val="22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6D39762B" w14:textId="39DAD0BC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7820BD81" w14:textId="77777777" w:rsidR="00983D52" w:rsidRDefault="00983D52" w:rsidP="00983D52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1777B723" w14:textId="61E9DA60" w:rsidR="00983D52" w:rsidRDefault="00983D52">
      <w:pPr>
        <w:rPr>
          <w:rFonts w:ascii="Calibri" w:hAnsi="Calibri"/>
          <w:b/>
          <w:i/>
          <w:sz w:val="20"/>
          <w:szCs w:val="20"/>
        </w:rPr>
      </w:pPr>
    </w:p>
    <w:sectPr w:rsidR="00983D52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E4FAD" w14:textId="77777777" w:rsidR="00573831" w:rsidRDefault="00573831">
      <w:r>
        <w:separator/>
      </w:r>
    </w:p>
  </w:endnote>
  <w:endnote w:type="continuationSeparator" w:id="0">
    <w:p w14:paraId="62D19BBF" w14:textId="77777777" w:rsidR="00573831" w:rsidRDefault="0057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F8802" w14:textId="77777777" w:rsidR="00573831" w:rsidRDefault="00573831">
      <w:r>
        <w:separator/>
      </w:r>
    </w:p>
  </w:footnote>
  <w:footnote w:type="continuationSeparator" w:id="0">
    <w:p w14:paraId="1A552048" w14:textId="77777777" w:rsidR="00573831" w:rsidRDefault="00573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8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2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5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15EC2C67"/>
    <w:multiLevelType w:val="multilevel"/>
    <w:tmpl w:val="0772DD44"/>
    <w:numStyleLink w:val="Styl1"/>
  </w:abstractNum>
  <w:abstractNum w:abstractNumId="37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1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2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7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535DAE"/>
    <w:multiLevelType w:val="multilevel"/>
    <w:tmpl w:val="0772DD44"/>
    <w:numStyleLink w:val="Styl1"/>
  </w:abstractNum>
  <w:abstractNum w:abstractNumId="50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250F6053"/>
    <w:multiLevelType w:val="multilevel"/>
    <w:tmpl w:val="0772DD44"/>
    <w:numStyleLink w:val="Styl1"/>
  </w:abstractNum>
  <w:abstractNum w:abstractNumId="55" w15:restartNumberingAfterBreak="0">
    <w:nsid w:val="262D4C66"/>
    <w:multiLevelType w:val="multilevel"/>
    <w:tmpl w:val="0772DD44"/>
    <w:numStyleLink w:val="Styl1"/>
  </w:abstractNum>
  <w:abstractNum w:abstractNumId="56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297B1990"/>
    <w:multiLevelType w:val="multilevel"/>
    <w:tmpl w:val="0772DD44"/>
    <w:numStyleLink w:val="Styl1"/>
  </w:abstractNum>
  <w:abstractNum w:abstractNumId="60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1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32FD49C8"/>
    <w:multiLevelType w:val="multilevel"/>
    <w:tmpl w:val="0772DD44"/>
    <w:numStyleLink w:val="Styl1"/>
  </w:abstractNum>
  <w:abstractNum w:abstractNumId="67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69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4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1CB3D84"/>
    <w:multiLevelType w:val="multilevel"/>
    <w:tmpl w:val="0772DD44"/>
    <w:numStyleLink w:val="Styl1"/>
  </w:abstractNum>
  <w:abstractNum w:abstractNumId="85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7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88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0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1" w15:restartNumberingAfterBreak="0">
    <w:nsid w:val="46C81F36"/>
    <w:multiLevelType w:val="multilevel"/>
    <w:tmpl w:val="0772DD44"/>
    <w:numStyleLink w:val="Styl1"/>
  </w:abstractNum>
  <w:abstractNum w:abstractNumId="92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5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4B4F4F94"/>
    <w:multiLevelType w:val="multilevel"/>
    <w:tmpl w:val="0772DD44"/>
    <w:numStyleLink w:val="Styl1"/>
  </w:abstractNum>
  <w:abstractNum w:abstractNumId="99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1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3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F204DA3"/>
    <w:multiLevelType w:val="multilevel"/>
    <w:tmpl w:val="0772DD44"/>
    <w:numStyleLink w:val="Styl1"/>
  </w:abstractNum>
  <w:abstractNum w:abstractNumId="105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100411F"/>
    <w:multiLevelType w:val="multilevel"/>
    <w:tmpl w:val="0772DD44"/>
    <w:numStyleLink w:val="Styl1"/>
  </w:abstractNum>
  <w:abstractNum w:abstractNumId="108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1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7" w15:restartNumberingAfterBreak="0">
    <w:nsid w:val="56D85432"/>
    <w:multiLevelType w:val="multilevel"/>
    <w:tmpl w:val="0772DD44"/>
    <w:numStyleLink w:val="Styl1"/>
  </w:abstractNum>
  <w:abstractNum w:abstractNumId="118" w15:restartNumberingAfterBreak="0">
    <w:nsid w:val="57C44A7F"/>
    <w:multiLevelType w:val="multilevel"/>
    <w:tmpl w:val="0772DD44"/>
    <w:numStyleLink w:val="Styl1"/>
  </w:abstractNum>
  <w:abstractNum w:abstractNumId="119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0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1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590C640A"/>
    <w:multiLevelType w:val="multilevel"/>
    <w:tmpl w:val="0772DD44"/>
    <w:numStyleLink w:val="Styl1"/>
  </w:abstractNum>
  <w:abstractNum w:abstractNumId="125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7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8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0CC4029"/>
    <w:multiLevelType w:val="multilevel"/>
    <w:tmpl w:val="0772DD44"/>
    <w:numStyleLink w:val="Styl1"/>
  </w:abstractNum>
  <w:abstractNum w:abstractNumId="130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1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67090FF1"/>
    <w:multiLevelType w:val="multilevel"/>
    <w:tmpl w:val="0772DD44"/>
    <w:numStyleLink w:val="Styl1"/>
  </w:abstractNum>
  <w:abstractNum w:abstractNumId="136" w15:restartNumberingAfterBreak="0">
    <w:nsid w:val="68F1245B"/>
    <w:multiLevelType w:val="multilevel"/>
    <w:tmpl w:val="0772DD44"/>
    <w:numStyleLink w:val="Styl1"/>
  </w:abstractNum>
  <w:abstractNum w:abstractNumId="137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8" w15:restartNumberingAfterBreak="0">
    <w:nsid w:val="6A45347E"/>
    <w:multiLevelType w:val="multilevel"/>
    <w:tmpl w:val="0772DD44"/>
    <w:numStyleLink w:val="Styl1"/>
  </w:abstractNum>
  <w:abstractNum w:abstractNumId="139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5F5148"/>
    <w:multiLevelType w:val="multilevel"/>
    <w:tmpl w:val="0772DD44"/>
    <w:numStyleLink w:val="Styl1"/>
  </w:abstractNum>
  <w:abstractNum w:abstractNumId="141" w15:restartNumberingAfterBreak="0">
    <w:nsid w:val="6CDB6396"/>
    <w:multiLevelType w:val="multilevel"/>
    <w:tmpl w:val="0772DD44"/>
    <w:numStyleLink w:val="Styl1"/>
  </w:abstractNum>
  <w:abstractNum w:abstractNumId="142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45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8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9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2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4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8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89"/>
  </w:num>
  <w:num w:numId="2" w16cid:durableId="973372900">
    <w:abstractNumId w:val="40"/>
  </w:num>
  <w:num w:numId="3" w16cid:durableId="895823013">
    <w:abstractNumId w:val="131"/>
  </w:num>
  <w:num w:numId="4" w16cid:durableId="2103135871">
    <w:abstractNumId w:val="148"/>
  </w:num>
  <w:num w:numId="5" w16cid:durableId="857356674">
    <w:abstractNumId w:val="130"/>
  </w:num>
  <w:num w:numId="6" w16cid:durableId="697974468">
    <w:abstractNumId w:val="13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58"/>
  </w:num>
  <w:num w:numId="8" w16cid:durableId="146900599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7"/>
    <w:lvlOverride w:ilvl="0">
      <w:startOverride w:val="1"/>
    </w:lvlOverride>
  </w:num>
  <w:num w:numId="10" w16cid:durableId="72162597">
    <w:abstractNumId w:val="127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3"/>
  </w:num>
  <w:num w:numId="14" w16cid:durableId="2010331595">
    <w:abstractNumId w:val="69"/>
  </w:num>
  <w:num w:numId="15" w16cid:durableId="808520573">
    <w:abstractNumId w:val="7"/>
  </w:num>
  <w:num w:numId="16" w16cid:durableId="1036085459">
    <w:abstractNumId w:val="137"/>
  </w:num>
  <w:num w:numId="17" w16cid:durableId="221909423">
    <w:abstractNumId w:val="145"/>
  </w:num>
  <w:num w:numId="18" w16cid:durableId="723482044">
    <w:abstractNumId w:val="50"/>
  </w:num>
  <w:num w:numId="19" w16cid:durableId="558176917">
    <w:abstractNumId w:val="134"/>
  </w:num>
  <w:num w:numId="20" w16cid:durableId="1468082761">
    <w:abstractNumId w:val="86"/>
  </w:num>
  <w:num w:numId="21" w16cid:durableId="458687172">
    <w:abstractNumId w:val="72"/>
  </w:num>
  <w:num w:numId="22" w16cid:durableId="983780632">
    <w:abstractNumId w:val="156"/>
  </w:num>
  <w:num w:numId="23" w16cid:durableId="1309818214">
    <w:abstractNumId w:val="119"/>
  </w:num>
  <w:num w:numId="24" w16cid:durableId="157771071">
    <w:abstractNumId w:val="46"/>
    <w:lvlOverride w:ilvl="0">
      <w:startOverride w:val="1"/>
    </w:lvlOverride>
  </w:num>
  <w:num w:numId="25" w16cid:durableId="1217400811">
    <w:abstractNumId w:val="68"/>
  </w:num>
  <w:num w:numId="26" w16cid:durableId="82728327">
    <w:abstractNumId w:val="83"/>
  </w:num>
  <w:num w:numId="27" w16cid:durableId="87389513">
    <w:abstractNumId w:val="34"/>
  </w:num>
  <w:num w:numId="28" w16cid:durableId="1863859606">
    <w:abstractNumId w:val="144"/>
  </w:num>
  <w:num w:numId="29" w16cid:durableId="626857293">
    <w:abstractNumId w:val="57"/>
  </w:num>
  <w:num w:numId="30" w16cid:durableId="1943754722">
    <w:abstractNumId w:val="15"/>
  </w:num>
  <w:num w:numId="31" w16cid:durableId="487790646">
    <w:abstractNumId w:val="126"/>
  </w:num>
  <w:num w:numId="32" w16cid:durableId="2057587024">
    <w:abstractNumId w:val="54"/>
  </w:num>
  <w:num w:numId="33" w16cid:durableId="1122770530">
    <w:abstractNumId w:val="13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4"/>
  </w:num>
  <w:num w:numId="35" w16cid:durableId="679963813">
    <w:abstractNumId w:val="98"/>
  </w:num>
  <w:num w:numId="36" w16cid:durableId="2047563445">
    <w:abstractNumId w:val="23"/>
  </w:num>
  <w:num w:numId="37" w16cid:durableId="271671302">
    <w:abstractNumId w:val="66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3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38"/>
  </w:num>
  <w:num w:numId="40" w16cid:durableId="1396317186">
    <w:abstractNumId w:val="138"/>
  </w:num>
  <w:num w:numId="41" w16cid:durableId="151677877">
    <w:abstractNumId w:val="124"/>
  </w:num>
  <w:num w:numId="42" w16cid:durableId="1356736384">
    <w:abstractNumId w:val="59"/>
  </w:num>
  <w:num w:numId="43" w16cid:durableId="178932735">
    <w:abstractNumId w:val="13"/>
  </w:num>
  <w:num w:numId="44" w16cid:durableId="863176589">
    <w:abstractNumId w:val="4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07"/>
  </w:num>
  <w:num w:numId="46" w16cid:durableId="521087789">
    <w:abstractNumId w:val="118"/>
  </w:num>
  <w:num w:numId="47" w16cid:durableId="1703625502">
    <w:abstractNumId w:val="9"/>
  </w:num>
  <w:num w:numId="48" w16cid:durableId="83646985">
    <w:abstractNumId w:val="140"/>
  </w:num>
  <w:num w:numId="49" w16cid:durableId="1072388805">
    <w:abstractNumId w:val="39"/>
  </w:num>
  <w:num w:numId="50" w16cid:durableId="1360544457">
    <w:abstractNumId w:val="154"/>
  </w:num>
  <w:num w:numId="51" w16cid:durableId="348415848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1"/>
  </w:num>
  <w:num w:numId="55" w16cid:durableId="271326075">
    <w:abstractNumId w:val="133"/>
  </w:num>
  <w:num w:numId="56" w16cid:durableId="1781878136">
    <w:abstractNumId w:val="9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4"/>
  </w:num>
  <w:num w:numId="59" w16cid:durableId="1838764827">
    <w:abstractNumId w:val="63"/>
  </w:num>
  <w:num w:numId="60" w16cid:durableId="186994265">
    <w:abstractNumId w:val="92"/>
  </w:num>
  <w:num w:numId="61" w16cid:durableId="223875933">
    <w:abstractNumId w:val="21"/>
  </w:num>
  <w:num w:numId="62" w16cid:durableId="1024207630">
    <w:abstractNumId w:val="47"/>
  </w:num>
  <w:num w:numId="63" w16cid:durableId="308633227">
    <w:abstractNumId w:val="20"/>
  </w:num>
  <w:num w:numId="64" w16cid:durableId="1349286294">
    <w:abstractNumId w:val="28"/>
  </w:num>
  <w:num w:numId="65" w16cid:durableId="757018930">
    <w:abstractNumId w:val="142"/>
  </w:num>
  <w:num w:numId="66" w16cid:durableId="172086101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5"/>
  </w:num>
  <w:num w:numId="68" w16cid:durableId="1046611879">
    <w:abstractNumId w:val="52"/>
  </w:num>
  <w:num w:numId="69" w16cid:durableId="1763067855">
    <w:abstractNumId w:val="48"/>
  </w:num>
  <w:num w:numId="70" w16cid:durableId="722557781">
    <w:abstractNumId w:val="55"/>
  </w:num>
  <w:num w:numId="71" w16cid:durableId="1114906575">
    <w:abstractNumId w:val="143"/>
  </w:num>
  <w:num w:numId="72" w16cid:durableId="736169976">
    <w:abstractNumId w:val="56"/>
  </w:num>
  <w:num w:numId="73" w16cid:durableId="1966890231">
    <w:abstractNumId w:val="95"/>
  </w:num>
  <w:num w:numId="74" w16cid:durableId="77531135">
    <w:abstractNumId w:val="85"/>
  </w:num>
  <w:num w:numId="75" w16cid:durableId="786854706">
    <w:abstractNumId w:val="43"/>
  </w:num>
  <w:num w:numId="76" w16cid:durableId="157119266">
    <w:abstractNumId w:val="32"/>
  </w:num>
  <w:num w:numId="77" w16cid:durableId="12969117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3"/>
  </w:num>
  <w:num w:numId="81" w16cid:durableId="34552692">
    <w:abstractNumId w:val="51"/>
  </w:num>
  <w:num w:numId="82" w16cid:durableId="657611622">
    <w:abstractNumId w:val="27"/>
  </w:num>
  <w:num w:numId="83" w16cid:durableId="192999934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55"/>
  </w:num>
  <w:num w:numId="85" w16cid:durableId="1265647798">
    <w:abstractNumId w:val="108"/>
  </w:num>
  <w:num w:numId="86" w16cid:durableId="47073026">
    <w:abstractNumId w:val="88"/>
  </w:num>
  <w:num w:numId="87" w16cid:durableId="1505978552">
    <w:abstractNumId w:val="106"/>
  </w:num>
  <w:num w:numId="88" w16cid:durableId="634064641">
    <w:abstractNumId w:val="14"/>
  </w:num>
  <w:num w:numId="89" w16cid:durableId="1546792681">
    <w:abstractNumId w:val="112"/>
  </w:num>
  <w:num w:numId="90" w16cid:durableId="236477724">
    <w:abstractNumId w:val="79"/>
  </w:num>
  <w:num w:numId="91" w16cid:durableId="1883053438">
    <w:abstractNumId w:val="64"/>
  </w:num>
  <w:num w:numId="92" w16cid:durableId="2905996">
    <w:abstractNumId w:val="141"/>
  </w:num>
  <w:num w:numId="93" w16cid:durableId="1852988610">
    <w:abstractNumId w:val="111"/>
  </w:num>
  <w:num w:numId="94" w16cid:durableId="2136752573">
    <w:abstractNumId w:val="33"/>
  </w:num>
  <w:num w:numId="95" w16cid:durableId="2046179198">
    <w:abstractNumId w:val="116"/>
  </w:num>
  <w:num w:numId="96" w16cid:durableId="1047484285">
    <w:abstractNumId w:val="128"/>
  </w:num>
  <w:num w:numId="97" w16cid:durableId="165680969">
    <w:abstractNumId w:val="146"/>
  </w:num>
  <w:num w:numId="98" w16cid:durableId="2047677024">
    <w:abstractNumId w:val="110"/>
  </w:num>
  <w:num w:numId="99" w16cid:durableId="1800805639">
    <w:abstractNumId w:val="101"/>
  </w:num>
  <w:num w:numId="100" w16cid:durableId="1994603216">
    <w:abstractNumId w:val="77"/>
  </w:num>
  <w:num w:numId="101" w16cid:durableId="1607880529">
    <w:abstractNumId w:val="121"/>
  </w:num>
  <w:num w:numId="102" w16cid:durableId="538516909">
    <w:abstractNumId w:val="147"/>
  </w:num>
  <w:num w:numId="103" w16cid:durableId="2071153058">
    <w:abstractNumId w:val="157"/>
  </w:num>
  <w:num w:numId="104" w16cid:durableId="347488599">
    <w:abstractNumId w:val="31"/>
  </w:num>
  <w:num w:numId="105" w16cid:durableId="991526608">
    <w:abstractNumId w:val="53"/>
  </w:num>
  <w:num w:numId="106" w16cid:durableId="1840657290">
    <w:abstractNumId w:val="152"/>
  </w:num>
  <w:num w:numId="107" w16cid:durableId="965546834">
    <w:abstractNumId w:val="62"/>
  </w:num>
  <w:num w:numId="108" w16cid:durableId="172425608">
    <w:abstractNumId w:val="42"/>
  </w:num>
  <w:num w:numId="109" w16cid:durableId="979311095">
    <w:abstractNumId w:val="97"/>
  </w:num>
  <w:num w:numId="110" w16cid:durableId="621305646">
    <w:abstractNumId w:val="17"/>
  </w:num>
  <w:num w:numId="111" w16cid:durableId="1403287000">
    <w:abstractNumId w:val="73"/>
  </w:num>
  <w:num w:numId="112" w16cid:durableId="2143377577">
    <w:abstractNumId w:val="94"/>
  </w:num>
  <w:num w:numId="113" w16cid:durableId="1194884659">
    <w:abstractNumId w:val="35"/>
  </w:num>
  <w:num w:numId="114" w16cid:durableId="1594390960">
    <w:abstractNumId w:val="16"/>
  </w:num>
  <w:num w:numId="115" w16cid:durableId="1548028581">
    <w:abstractNumId w:val="103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78"/>
  </w:num>
  <w:num w:numId="119" w16cid:durableId="1793160543">
    <w:abstractNumId w:val="81"/>
  </w:num>
  <w:num w:numId="120" w16cid:durableId="1047608380">
    <w:abstractNumId w:val="123"/>
  </w:num>
  <w:num w:numId="121" w16cid:durableId="307370624">
    <w:abstractNumId w:val="120"/>
  </w:num>
  <w:num w:numId="122" w16cid:durableId="1402752578">
    <w:abstractNumId w:val="11"/>
  </w:num>
  <w:num w:numId="123" w16cid:durableId="1759446113">
    <w:abstractNumId w:val="74"/>
  </w:num>
  <w:num w:numId="124" w16cid:durableId="1461191686">
    <w:abstractNumId w:val="113"/>
  </w:num>
  <w:num w:numId="125" w16cid:durableId="249584427">
    <w:abstractNumId w:val="37"/>
  </w:num>
  <w:num w:numId="126" w16cid:durableId="1541430135">
    <w:abstractNumId w:val="70"/>
  </w:num>
  <w:num w:numId="127" w16cid:durableId="973556522">
    <w:abstractNumId w:val="99"/>
  </w:num>
  <w:num w:numId="128" w16cid:durableId="2107142713">
    <w:abstractNumId w:val="80"/>
  </w:num>
  <w:num w:numId="129" w16cid:durableId="2008247589">
    <w:abstractNumId w:val="132"/>
  </w:num>
  <w:num w:numId="130" w16cid:durableId="2104955569">
    <w:abstractNumId w:val="114"/>
  </w:num>
  <w:num w:numId="131" w16cid:durableId="2020036972">
    <w:abstractNumId w:val="139"/>
  </w:num>
  <w:num w:numId="132" w16cid:durableId="1506162788">
    <w:abstractNumId w:val="25"/>
  </w:num>
  <w:num w:numId="133" w16cid:durableId="1538473271">
    <w:abstractNumId w:val="44"/>
  </w:num>
  <w:num w:numId="134" w16cid:durableId="2010521218">
    <w:abstractNumId w:val="90"/>
  </w:num>
  <w:num w:numId="135" w16cid:durableId="1893885336">
    <w:abstractNumId w:val="115"/>
  </w:num>
  <w:num w:numId="136" w16cid:durableId="1064180999">
    <w:abstractNumId w:val="122"/>
  </w:num>
  <w:num w:numId="137" w16cid:durableId="1542552893">
    <w:abstractNumId w:val="109"/>
  </w:num>
  <w:num w:numId="138" w16cid:durableId="378282279">
    <w:abstractNumId w:val="158"/>
  </w:num>
  <w:num w:numId="139" w16cid:durableId="421074758">
    <w:abstractNumId w:val="36"/>
  </w:num>
  <w:num w:numId="140" w16cid:durableId="182089691">
    <w:abstractNumId w:val="102"/>
  </w:num>
  <w:num w:numId="141" w16cid:durableId="1237788818">
    <w:abstractNumId w:val="60"/>
  </w:num>
  <w:num w:numId="142" w16cid:durableId="109052913">
    <w:abstractNumId w:val="149"/>
  </w:num>
  <w:num w:numId="143" w16cid:durableId="928777351">
    <w:abstractNumId w:val="11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6"/>
  </w:num>
  <w:num w:numId="145" w16cid:durableId="532958961">
    <w:abstractNumId w:val="76"/>
  </w:num>
  <w:num w:numId="146" w16cid:durableId="1433163905">
    <w:abstractNumId w:val="82"/>
  </w:num>
  <w:num w:numId="147" w16cid:durableId="1500582279">
    <w:abstractNumId w:val="67"/>
  </w:num>
  <w:num w:numId="148" w16cid:durableId="340089820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5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29"/>
  </w:num>
  <w:num w:numId="152" w16cid:durableId="1033187540">
    <w:abstractNumId w:val="129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1CD0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52AC"/>
    <w:rsid w:val="001C59BF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8C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57B8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831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2C1E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8A1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5E05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22052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1084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462</cp:revision>
  <cp:lastPrinted>2026-03-11T08:33:00Z</cp:lastPrinted>
  <dcterms:created xsi:type="dcterms:W3CDTF">2019-01-14T06:24:00Z</dcterms:created>
  <dcterms:modified xsi:type="dcterms:W3CDTF">2026-04-16T07:42:00Z</dcterms:modified>
</cp:coreProperties>
</file>