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560F3" w14:textId="760F68BC" w:rsidR="00290BED" w:rsidRPr="00290BED" w:rsidRDefault="00290BED" w:rsidP="00290BED">
      <w:pPr>
        <w:pStyle w:val="Standard"/>
        <w:jc w:val="right"/>
        <w:rPr>
          <w:rFonts w:cs="Calibri"/>
          <w:sz w:val="24"/>
          <w:szCs w:val="24"/>
        </w:rPr>
      </w:pPr>
      <w:r w:rsidRPr="001A00DA">
        <w:rPr>
          <w:rFonts w:cs="Calibri"/>
          <w:sz w:val="24"/>
          <w:szCs w:val="24"/>
        </w:rPr>
        <w:t xml:space="preserve">Załącznik nr </w:t>
      </w:r>
      <w:r>
        <w:rPr>
          <w:rFonts w:cs="Calibri"/>
          <w:sz w:val="24"/>
          <w:szCs w:val="24"/>
        </w:rPr>
        <w:t>5</w:t>
      </w:r>
      <w:r w:rsidRPr="001A00DA">
        <w:rPr>
          <w:rFonts w:cs="Calibri"/>
          <w:sz w:val="24"/>
          <w:szCs w:val="24"/>
        </w:rPr>
        <w:t xml:space="preserve"> do SWZ</w:t>
      </w:r>
    </w:p>
    <w:p w14:paraId="0B8DC621" w14:textId="77777777" w:rsidR="00290BED" w:rsidRDefault="00290BED" w:rsidP="00D61480">
      <w:pPr>
        <w:pStyle w:val="Standard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95F96F1" w14:textId="77777777" w:rsidR="001F5B63" w:rsidRDefault="00D61480" w:rsidP="00D61480">
      <w:pPr>
        <w:pStyle w:val="Standard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WZÓR </w:t>
      </w:r>
      <w:r w:rsidRPr="00AF3A34">
        <w:rPr>
          <w:rFonts w:ascii="Times New Roman" w:hAnsi="Times New Roman" w:cs="Times New Roman"/>
          <w:b/>
          <w:sz w:val="24"/>
          <w:szCs w:val="24"/>
        </w:rPr>
        <w:t>UMOWY</w:t>
      </w:r>
      <w:r>
        <w:rPr>
          <w:rFonts w:ascii="Times New Roman" w:hAnsi="Times New Roman" w:cs="Times New Roman"/>
          <w:b/>
          <w:sz w:val="24"/>
          <w:szCs w:val="24"/>
        </w:rPr>
        <w:t>NR ZP.</w:t>
      </w:r>
      <w:r w:rsidR="001A428E">
        <w:rPr>
          <w:rFonts w:ascii="Times New Roman" w:hAnsi="Times New Roman" w:cs="Times New Roman"/>
          <w:b/>
          <w:sz w:val="24"/>
          <w:szCs w:val="24"/>
        </w:rPr>
        <w:t>….2026</w:t>
      </w:r>
    </w:p>
    <w:p w14:paraId="7EBE90C5" w14:textId="6CDD1AF2" w:rsidR="00D61480" w:rsidRPr="00AF3A34" w:rsidRDefault="00290BED" w:rsidP="00D61480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(dotyczy każdej części zamówienia )</w:t>
      </w:r>
    </w:p>
    <w:p w14:paraId="6FC4C5CE" w14:textId="77777777" w:rsidR="00D61480" w:rsidRPr="00AF3A34" w:rsidRDefault="00D61480" w:rsidP="00D61480">
      <w:pPr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r w:rsidRPr="00AF3A34">
        <w:rPr>
          <w:rFonts w:ascii="Times New Roman" w:hAnsi="Times New Roman" w:cs="Times New Roman"/>
          <w:sz w:val="24"/>
          <w:szCs w:val="24"/>
        </w:rPr>
        <w:t xml:space="preserve">zawarta w dniu </w:t>
      </w:r>
      <w:r w:rsidR="001A428E">
        <w:rPr>
          <w:rFonts w:ascii="Times New Roman" w:hAnsi="Times New Roman" w:cs="Times New Roman"/>
          <w:sz w:val="24"/>
          <w:szCs w:val="24"/>
        </w:rPr>
        <w:t>…………………………………….</w:t>
      </w:r>
      <w:r w:rsidRPr="00AF3A34">
        <w:rPr>
          <w:rFonts w:ascii="Times New Roman" w:hAnsi="Times New Roman" w:cs="Times New Roman"/>
          <w:b/>
          <w:sz w:val="24"/>
          <w:szCs w:val="24"/>
        </w:rPr>
        <w:t xml:space="preserve"> r.</w:t>
      </w:r>
      <w:r w:rsidRPr="00AF3A34">
        <w:rPr>
          <w:rFonts w:ascii="Times New Roman" w:hAnsi="Times New Roman" w:cs="Times New Roman"/>
          <w:sz w:val="24"/>
          <w:szCs w:val="24"/>
        </w:rPr>
        <w:t xml:space="preserve"> w Grodzisku Mazowieckim, pomiędzy:</w:t>
      </w:r>
    </w:p>
    <w:p w14:paraId="6AE573EF" w14:textId="77777777" w:rsidR="00D61480" w:rsidRPr="00AF3A34" w:rsidRDefault="00D61480" w:rsidP="00D61480">
      <w:pPr>
        <w:autoSpaceDE w:val="0"/>
        <w:jc w:val="both"/>
        <w:rPr>
          <w:rFonts w:ascii="Times New Roman" w:hAnsi="Times New Roman" w:cs="Times New Roman"/>
          <w:sz w:val="24"/>
          <w:szCs w:val="24"/>
        </w:rPr>
      </w:pPr>
    </w:p>
    <w:p w14:paraId="7F9D7AA7" w14:textId="77777777" w:rsidR="00D61480" w:rsidRDefault="00D61480" w:rsidP="00D61480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Przedszkolem Nr 1 im. Krasnala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Hałabały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A57E65">
        <w:rPr>
          <w:rFonts w:ascii="Times New Roman" w:hAnsi="Times New Roman" w:cs="Times New Roman"/>
          <w:bCs/>
          <w:sz w:val="24"/>
          <w:szCs w:val="24"/>
        </w:rPr>
        <w:t xml:space="preserve">ul. </w:t>
      </w:r>
      <w:r>
        <w:rPr>
          <w:rFonts w:ascii="Times New Roman" w:hAnsi="Times New Roman" w:cs="Times New Roman"/>
          <w:bCs/>
          <w:sz w:val="24"/>
          <w:szCs w:val="24"/>
        </w:rPr>
        <w:t xml:space="preserve">L.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Zondka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5 ,</w:t>
      </w:r>
      <w:r w:rsidRPr="00A57E65">
        <w:rPr>
          <w:rFonts w:ascii="Times New Roman" w:hAnsi="Times New Roman" w:cs="Times New Roman"/>
          <w:bCs/>
          <w:sz w:val="24"/>
          <w:szCs w:val="24"/>
        </w:rPr>
        <w:t xml:space="preserve"> 05-825 Grodzisk Mazowiecki</w:t>
      </w:r>
      <w:r>
        <w:rPr>
          <w:rFonts w:ascii="Times New Roman" w:hAnsi="Times New Roman" w:cs="Times New Roman"/>
          <w:b/>
          <w:bCs/>
          <w:sz w:val="24"/>
          <w:szCs w:val="24"/>
        </w:rPr>
        <w:t>(Odbiorca)</w:t>
      </w:r>
      <w:r w:rsidRPr="00AB53AB">
        <w:rPr>
          <w:rFonts w:ascii="Times New Roman" w:hAnsi="Times New Roman" w:cs="Times New Roman"/>
          <w:bCs/>
          <w:sz w:val="24"/>
          <w:szCs w:val="24"/>
        </w:rPr>
        <w:t> działając</w:t>
      </w:r>
      <w:r>
        <w:rPr>
          <w:rFonts w:ascii="Times New Roman" w:hAnsi="Times New Roman" w:cs="Times New Roman"/>
          <w:bCs/>
          <w:sz w:val="24"/>
          <w:szCs w:val="24"/>
        </w:rPr>
        <w:t>ej</w:t>
      </w:r>
      <w:r w:rsidRPr="00AB53AB">
        <w:rPr>
          <w:rFonts w:ascii="Times New Roman" w:hAnsi="Times New Roman" w:cs="Times New Roman"/>
          <w:bCs/>
          <w:sz w:val="24"/>
          <w:szCs w:val="24"/>
        </w:rPr>
        <w:t xml:space="preserve"> w ramach osobowości prawnej </w:t>
      </w:r>
      <w:r w:rsidRPr="00AB53AB">
        <w:rPr>
          <w:rFonts w:ascii="Times New Roman" w:hAnsi="Times New Roman" w:cs="Times New Roman"/>
          <w:b/>
          <w:bCs/>
          <w:sz w:val="24"/>
          <w:szCs w:val="24"/>
        </w:rPr>
        <w:t>Gminy Grodzisk Mazowiecki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, Gmina Grodzisk Mazowiecki </w:t>
      </w:r>
      <w:r w:rsidRPr="00A57E65">
        <w:rPr>
          <w:rFonts w:ascii="Times New Roman" w:hAnsi="Times New Roman" w:cs="Times New Roman"/>
          <w:bCs/>
          <w:sz w:val="24"/>
          <w:szCs w:val="24"/>
        </w:rPr>
        <w:t>ul.</w:t>
      </w:r>
      <w:r>
        <w:rPr>
          <w:rFonts w:ascii="Times New Roman" w:hAnsi="Times New Roman" w:cs="Times New Roman"/>
          <w:bCs/>
          <w:sz w:val="24"/>
          <w:szCs w:val="24"/>
        </w:rPr>
        <w:t xml:space="preserve"> T. </w:t>
      </w:r>
      <w:r w:rsidRPr="00A57E65">
        <w:rPr>
          <w:rFonts w:ascii="Times New Roman" w:hAnsi="Times New Roman" w:cs="Times New Roman"/>
          <w:bCs/>
          <w:sz w:val="24"/>
          <w:szCs w:val="24"/>
        </w:rPr>
        <w:t>Kościuszki 12a, 05-825 Grodzisk</w:t>
      </w:r>
      <w:r w:rsidR="00D35B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57E65">
        <w:rPr>
          <w:rFonts w:ascii="Times New Roman" w:hAnsi="Times New Roman" w:cs="Times New Roman"/>
          <w:bCs/>
          <w:sz w:val="24"/>
          <w:szCs w:val="24"/>
        </w:rPr>
        <w:t>Mazowiecki</w:t>
      </w:r>
      <w:r>
        <w:rPr>
          <w:rFonts w:ascii="Times New Roman" w:hAnsi="Times New Roman" w:cs="Times New Roman"/>
          <w:bCs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Nabywca), </w:t>
      </w:r>
      <w:r w:rsidRPr="00A57E65">
        <w:rPr>
          <w:rFonts w:ascii="Times New Roman" w:hAnsi="Times New Roman" w:cs="Times New Roman"/>
          <w:bCs/>
          <w:sz w:val="24"/>
          <w:szCs w:val="24"/>
        </w:rPr>
        <w:t>posiadająca nr NIP</w:t>
      </w:r>
      <w:r>
        <w:rPr>
          <w:rFonts w:ascii="Times New Roman" w:hAnsi="Times New Roman" w:cs="Times New Roman"/>
          <w:bCs/>
          <w:sz w:val="24"/>
          <w:szCs w:val="24"/>
        </w:rPr>
        <w:t>:</w:t>
      </w:r>
      <w:r w:rsidRPr="00A57E65">
        <w:rPr>
          <w:rFonts w:ascii="Times New Roman" w:eastAsia="Times New Roman" w:hAnsi="Times New Roman" w:cs="Times New Roman"/>
          <w:bCs/>
          <w:sz w:val="24"/>
          <w:szCs w:val="24"/>
        </w:rPr>
        <w:t>5291745901, REGON: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013269173,</w:t>
      </w:r>
    </w:p>
    <w:p w14:paraId="577748FC" w14:textId="77777777" w:rsidR="00D61480" w:rsidRPr="00AF3A34" w:rsidRDefault="00D61480" w:rsidP="00D61480">
      <w:pPr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r w:rsidRPr="00AF3A34">
        <w:rPr>
          <w:rFonts w:ascii="Times New Roman" w:hAnsi="Times New Roman" w:cs="Times New Roman"/>
          <w:sz w:val="24"/>
          <w:szCs w:val="24"/>
        </w:rPr>
        <w:t>w imieniu której działa</w:t>
      </w:r>
      <w:r>
        <w:rPr>
          <w:rFonts w:ascii="Times New Roman" w:hAnsi="Times New Roman" w:cs="Times New Roman"/>
          <w:sz w:val="24"/>
          <w:szCs w:val="24"/>
        </w:rPr>
        <w:t xml:space="preserve"> na podstawie upoważnienia</w:t>
      </w:r>
      <w:r w:rsidRPr="00AF3A34">
        <w:rPr>
          <w:rFonts w:ascii="Times New Roman" w:hAnsi="Times New Roman" w:cs="Times New Roman"/>
          <w:sz w:val="24"/>
          <w:szCs w:val="24"/>
        </w:rPr>
        <w:t>:</w:t>
      </w:r>
    </w:p>
    <w:p w14:paraId="1637D02E" w14:textId="77777777" w:rsidR="00D61480" w:rsidRPr="00AF3A34" w:rsidRDefault="00D61480" w:rsidP="00D61480">
      <w:pPr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r w:rsidRPr="00AF3A34">
        <w:rPr>
          <w:rFonts w:ascii="Times New Roman" w:hAnsi="Times New Roman" w:cs="Times New Roman"/>
          <w:sz w:val="24"/>
          <w:szCs w:val="24"/>
        </w:rPr>
        <w:t xml:space="preserve">Dyrektor Przedszkola – Pani </w:t>
      </w:r>
      <w:r>
        <w:rPr>
          <w:rFonts w:ascii="Times New Roman" w:hAnsi="Times New Roman" w:cs="Times New Roman"/>
          <w:sz w:val="24"/>
          <w:szCs w:val="24"/>
        </w:rPr>
        <w:t>Agnieszka Michałowska</w:t>
      </w:r>
    </w:p>
    <w:p w14:paraId="763A2603" w14:textId="77777777" w:rsidR="00D61480" w:rsidRPr="00AF3A34" w:rsidRDefault="00D61480" w:rsidP="00D61480">
      <w:pPr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r w:rsidRPr="00AF3A34">
        <w:rPr>
          <w:rFonts w:ascii="Times New Roman" w:hAnsi="Times New Roman" w:cs="Times New Roman"/>
          <w:sz w:val="24"/>
          <w:szCs w:val="24"/>
        </w:rPr>
        <w:t>zwanym dalej w treści umowy „Zamawiającym”</w:t>
      </w:r>
    </w:p>
    <w:p w14:paraId="2FD12EDC" w14:textId="77777777" w:rsidR="00D61480" w:rsidRPr="00AF3A34" w:rsidRDefault="00D61480" w:rsidP="00D61480">
      <w:pPr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r w:rsidRPr="00AF3A34">
        <w:rPr>
          <w:rFonts w:ascii="Times New Roman" w:hAnsi="Times New Roman" w:cs="Times New Roman"/>
          <w:sz w:val="24"/>
          <w:szCs w:val="24"/>
        </w:rPr>
        <w:t>a</w:t>
      </w:r>
    </w:p>
    <w:p w14:paraId="06FF8BD0" w14:textId="77777777" w:rsidR="00D61480" w:rsidRPr="00AF3A34" w:rsidRDefault="00D61480" w:rsidP="00D61480">
      <w:pPr>
        <w:autoSpaceDE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…………………………………………………………………………….</w:t>
      </w:r>
      <w:r w:rsidRPr="00AF3A3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4A34E88" w14:textId="77777777" w:rsidR="00D61480" w:rsidRPr="00AF3A34" w:rsidRDefault="00D61480" w:rsidP="00D61480">
      <w:pPr>
        <w:autoSpaceDE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…………………………………………………………………………………………………………………………………………………………….</w:t>
      </w:r>
    </w:p>
    <w:p w14:paraId="58087213" w14:textId="77777777" w:rsidR="00D61480" w:rsidRPr="00AF3A34" w:rsidRDefault="00D61480" w:rsidP="00D61480">
      <w:pPr>
        <w:autoSpaceDE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F3A34">
        <w:rPr>
          <w:rFonts w:ascii="Times New Roman" w:hAnsi="Times New Roman" w:cs="Times New Roman"/>
          <w:b/>
          <w:bCs/>
          <w:sz w:val="24"/>
          <w:szCs w:val="24"/>
        </w:rPr>
        <w:t xml:space="preserve">NIP </w:t>
      </w:r>
      <w:r>
        <w:rPr>
          <w:rFonts w:ascii="Times New Roman" w:hAnsi="Times New Roman" w:cs="Times New Roman"/>
          <w:b/>
          <w:bCs/>
          <w:sz w:val="24"/>
          <w:szCs w:val="24"/>
        </w:rPr>
        <w:t>……………</w:t>
      </w:r>
      <w:r w:rsidR="001A428E">
        <w:rPr>
          <w:rFonts w:ascii="Times New Roman" w:hAnsi="Times New Roman" w:cs="Times New Roman"/>
          <w:b/>
          <w:bCs/>
          <w:sz w:val="24"/>
          <w:szCs w:val="24"/>
        </w:rPr>
        <w:t>…………………..</w:t>
      </w:r>
      <w:r>
        <w:rPr>
          <w:rFonts w:ascii="Times New Roman" w:hAnsi="Times New Roman" w:cs="Times New Roman"/>
          <w:b/>
          <w:bCs/>
          <w:sz w:val="24"/>
          <w:szCs w:val="24"/>
        </w:rPr>
        <w:t>…</w:t>
      </w:r>
      <w:r w:rsidR="001A428E">
        <w:rPr>
          <w:rFonts w:ascii="Times New Roman" w:hAnsi="Times New Roman" w:cs="Times New Roman"/>
          <w:b/>
          <w:bCs/>
          <w:sz w:val="24"/>
          <w:szCs w:val="24"/>
        </w:rPr>
        <w:t>……..</w:t>
      </w:r>
      <w:r>
        <w:rPr>
          <w:rFonts w:ascii="Times New Roman" w:hAnsi="Times New Roman" w:cs="Times New Roman"/>
          <w:b/>
          <w:bCs/>
          <w:sz w:val="24"/>
          <w:szCs w:val="24"/>
        </w:rPr>
        <w:t>.REGON …………</w:t>
      </w:r>
      <w:r w:rsidR="001A428E">
        <w:rPr>
          <w:rFonts w:ascii="Times New Roman" w:hAnsi="Times New Roman" w:cs="Times New Roman"/>
          <w:b/>
          <w:bCs/>
          <w:sz w:val="24"/>
          <w:szCs w:val="24"/>
        </w:rPr>
        <w:t>..</w:t>
      </w:r>
      <w:r>
        <w:rPr>
          <w:rFonts w:ascii="Times New Roman" w:hAnsi="Times New Roman" w:cs="Times New Roman"/>
          <w:b/>
          <w:bCs/>
          <w:sz w:val="24"/>
          <w:szCs w:val="24"/>
        </w:rPr>
        <w:t>……</w:t>
      </w:r>
      <w:r w:rsidR="001A428E">
        <w:rPr>
          <w:rFonts w:ascii="Times New Roman" w:hAnsi="Times New Roman" w:cs="Times New Roman"/>
          <w:b/>
          <w:bCs/>
          <w:sz w:val="24"/>
          <w:szCs w:val="24"/>
        </w:rPr>
        <w:t>………..</w:t>
      </w:r>
      <w:r>
        <w:rPr>
          <w:rFonts w:ascii="Times New Roman" w:hAnsi="Times New Roman" w:cs="Times New Roman"/>
          <w:b/>
          <w:bCs/>
          <w:sz w:val="24"/>
          <w:szCs w:val="24"/>
        </w:rPr>
        <w:t>……………</w:t>
      </w:r>
    </w:p>
    <w:p w14:paraId="570D255B" w14:textId="77777777" w:rsidR="00D61480" w:rsidRPr="00AF3A34" w:rsidRDefault="00D61480" w:rsidP="00D61480">
      <w:pPr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r w:rsidRPr="00AF3A34">
        <w:rPr>
          <w:rFonts w:ascii="Times New Roman" w:hAnsi="Times New Roman" w:cs="Times New Roman"/>
          <w:sz w:val="24"/>
          <w:szCs w:val="24"/>
        </w:rPr>
        <w:t>zwanym w treści umowy „Wykonawcą”</w:t>
      </w:r>
    </w:p>
    <w:p w14:paraId="2E5F07D3" w14:textId="77777777" w:rsidR="00D61480" w:rsidRPr="00AF3A34" w:rsidRDefault="00D61480" w:rsidP="00D61480">
      <w:pPr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r w:rsidRPr="00AF3A34">
        <w:rPr>
          <w:rFonts w:ascii="Times New Roman" w:hAnsi="Times New Roman" w:cs="Times New Roman"/>
          <w:sz w:val="24"/>
          <w:szCs w:val="24"/>
        </w:rPr>
        <w:t>reprezentowanym przez:</w:t>
      </w:r>
    </w:p>
    <w:p w14:paraId="0EBBF57C" w14:textId="77777777" w:rsidR="00D61480" w:rsidRPr="00AF3A34" w:rsidRDefault="00D61480" w:rsidP="00D61480">
      <w:pPr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</w:t>
      </w:r>
      <w:r w:rsidR="001A428E"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</w:t>
      </w:r>
      <w:r w:rsidRPr="00AF3A34">
        <w:rPr>
          <w:rFonts w:ascii="Times New Roman" w:hAnsi="Times New Roman" w:cs="Times New Roman"/>
          <w:sz w:val="24"/>
          <w:szCs w:val="24"/>
        </w:rPr>
        <w:t xml:space="preserve"> - właściciela</w:t>
      </w:r>
    </w:p>
    <w:p w14:paraId="5BC542A1" w14:textId="77777777" w:rsidR="00D61480" w:rsidRPr="00AF3A34" w:rsidRDefault="00D61480" w:rsidP="00D61480">
      <w:pPr>
        <w:pStyle w:val="Standard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3999F740" w14:textId="77777777" w:rsidR="00D61480" w:rsidRPr="00AF3A34" w:rsidRDefault="00D61480" w:rsidP="00D61480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  <w:r w:rsidRPr="00AF3A34">
        <w:rPr>
          <w:rFonts w:ascii="Times New Roman" w:hAnsi="Times New Roman" w:cs="Times New Roman"/>
          <w:sz w:val="24"/>
          <w:szCs w:val="24"/>
        </w:rPr>
        <w:t>W wyniku przeprowadzonego postępowania o udzielenie zamówienia publicznego w trybie podstawowym, na podst. art. 275 pkt 1 zgodnie z przepisami ustawy</w:t>
      </w:r>
      <w:r w:rsidRPr="00AF3A34">
        <w:rPr>
          <w:rFonts w:ascii="Times New Roman" w:hAnsi="Times New Roman" w:cs="Times New Roman"/>
          <w:color w:val="000000"/>
          <w:sz w:val="24"/>
          <w:szCs w:val="24"/>
        </w:rPr>
        <w:t xml:space="preserve"> z dnia </w:t>
      </w:r>
      <w:r w:rsidRPr="00AF3A34">
        <w:rPr>
          <w:rFonts w:ascii="Times New Roman" w:hAnsi="Times New Roman" w:cs="Times New Roman"/>
          <w:color w:val="000000"/>
          <w:sz w:val="24"/>
          <w:szCs w:val="24"/>
        </w:rPr>
        <w:br/>
        <w:t>11 września 2019 r. P</w:t>
      </w:r>
      <w:r w:rsidRPr="00AF3A34">
        <w:rPr>
          <w:rFonts w:ascii="Times New Roman" w:hAnsi="Times New Roman" w:cs="Times New Roman"/>
          <w:sz w:val="24"/>
          <w:szCs w:val="24"/>
        </w:rPr>
        <w:t>raw</w:t>
      </w:r>
      <w:r w:rsidRPr="00AF3A34">
        <w:rPr>
          <w:rFonts w:ascii="Times New Roman" w:hAnsi="Times New Roman" w:cs="Times New Roman"/>
          <w:color w:val="000000"/>
          <w:sz w:val="24"/>
          <w:szCs w:val="24"/>
        </w:rPr>
        <w:t>o zamówień pu</w:t>
      </w:r>
      <w:r w:rsidRPr="00AF3A34">
        <w:rPr>
          <w:rFonts w:ascii="Times New Roman" w:hAnsi="Times New Roman" w:cs="Times New Roman"/>
          <w:sz w:val="24"/>
          <w:szCs w:val="24"/>
        </w:rPr>
        <w:t>blicznych (tj. Dz.U. z 2024 r., poz. 1320), została zawarta umowa o następującej treści:</w:t>
      </w:r>
    </w:p>
    <w:p w14:paraId="62AF2724" w14:textId="77777777" w:rsidR="00D61480" w:rsidRPr="00AF3A34" w:rsidRDefault="00D61480" w:rsidP="00D61480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14:paraId="747D888F" w14:textId="77777777" w:rsidR="00D61480" w:rsidRPr="00AF3A34" w:rsidRDefault="00D61480" w:rsidP="00D61480">
      <w:pPr>
        <w:pStyle w:val="Standard"/>
        <w:spacing w:after="0"/>
        <w:ind w:left="142" w:hanging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3A34">
        <w:rPr>
          <w:rFonts w:ascii="Times New Roman" w:hAnsi="Times New Roman" w:cs="Times New Roman"/>
          <w:b/>
          <w:sz w:val="24"/>
          <w:szCs w:val="24"/>
        </w:rPr>
        <w:t>§1</w:t>
      </w:r>
    </w:p>
    <w:p w14:paraId="0EECD927" w14:textId="77777777" w:rsidR="00D61480" w:rsidRPr="00AF3A34" w:rsidRDefault="00D61480" w:rsidP="00D61480">
      <w:pPr>
        <w:pStyle w:val="Standard"/>
        <w:spacing w:after="0"/>
        <w:ind w:left="142" w:hanging="142"/>
        <w:jc w:val="center"/>
        <w:rPr>
          <w:rFonts w:ascii="Times New Roman" w:hAnsi="Times New Roman" w:cs="Times New Roman"/>
          <w:sz w:val="24"/>
          <w:szCs w:val="24"/>
        </w:rPr>
      </w:pPr>
      <w:r w:rsidRPr="00AF3A34">
        <w:rPr>
          <w:rFonts w:ascii="Times New Roman" w:hAnsi="Times New Roman" w:cs="Times New Roman"/>
          <w:b/>
          <w:sz w:val="24"/>
          <w:szCs w:val="24"/>
        </w:rPr>
        <w:t>Przedmiot umowy</w:t>
      </w:r>
    </w:p>
    <w:p w14:paraId="2F5362BE" w14:textId="157F832E" w:rsidR="00D61480" w:rsidRPr="00AF3A34" w:rsidRDefault="00D61480" w:rsidP="001F5B6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3A3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1. Przedmiotem zamówienia jest </w:t>
      </w:r>
      <w:r w:rsidRPr="00AF3A34">
        <w:rPr>
          <w:rFonts w:ascii="Times New Roman" w:eastAsia="Times New Roman" w:hAnsi="Times New Roman" w:cs="Times New Roman"/>
          <w:sz w:val="24"/>
          <w:szCs w:val="24"/>
        </w:rPr>
        <w:t xml:space="preserve">sukcesywna dostawa artykułów żywnościowych dla </w:t>
      </w:r>
      <w:r w:rsidRPr="00AF3A3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Przedszkola Publicznego nr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AF3A3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F3A34">
        <w:rPr>
          <w:rFonts w:ascii="Times New Roman" w:eastAsia="Times New Roman" w:hAnsi="Times New Roman" w:cs="Times New Roman"/>
          <w:b/>
          <w:bCs/>
          <w:sz w:val="24"/>
          <w:szCs w:val="24"/>
        </w:rPr>
        <w:t>im.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Krasnala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Hałabały</w:t>
      </w:r>
      <w:proofErr w:type="spellEnd"/>
      <w:r w:rsidR="001A428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F3A34">
        <w:rPr>
          <w:rFonts w:ascii="Times New Roman" w:eastAsia="Times New Roman" w:hAnsi="Times New Roman" w:cs="Times New Roman"/>
          <w:b/>
          <w:bCs/>
          <w:sz w:val="24"/>
          <w:szCs w:val="24"/>
        </w:rPr>
        <w:t>w Grodzisku Mazowieckim</w:t>
      </w:r>
      <w:r w:rsidRPr="00AF3A3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 w:rsidRPr="00AF3A3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ul.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L.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Zondka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5 </w:t>
      </w:r>
      <w:r w:rsidRPr="00AF3A34">
        <w:rPr>
          <w:rFonts w:ascii="Times New Roman" w:eastAsia="Times New Roman" w:hAnsi="Times New Roman" w:cs="Times New Roman"/>
          <w:b/>
          <w:bCs/>
          <w:sz w:val="24"/>
          <w:szCs w:val="24"/>
        </w:rPr>
        <w:t>, 05-825 Grodzisk Mazowiecki</w:t>
      </w:r>
      <w:r w:rsidR="001A428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F3A34">
        <w:rPr>
          <w:rFonts w:ascii="Times New Roman" w:eastAsia="Times New Roman" w:hAnsi="Times New Roman" w:cs="Times New Roman"/>
          <w:color w:val="000000"/>
          <w:sz w:val="24"/>
          <w:szCs w:val="24"/>
        </w:rPr>
        <w:t>zakresie dotyczącym</w:t>
      </w:r>
      <w:r w:rsidR="001A42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F3A3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części zamówienia nr </w:t>
      </w:r>
      <w:r w:rsidR="00290BED">
        <w:rPr>
          <w:rFonts w:ascii="Times New Roman" w:eastAsia="Times New Roman" w:hAnsi="Times New Roman" w:cs="Times New Roman"/>
          <w:b/>
          <w:bCs/>
          <w:sz w:val="24"/>
          <w:szCs w:val="24"/>
        </w:rPr>
        <w:t>…….. (w zakresie którym dotyczy)</w:t>
      </w:r>
      <w:r w:rsidR="001F5B6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F3A34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np.</w:t>
      </w:r>
      <w:r w:rsidRPr="00AF3A3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MIĘSO, WĘDLINY, DRÓB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1A428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F3A3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Szczegółowy opis przedmiotu umowy zawiera </w:t>
      </w:r>
      <w:r w:rsidRPr="00AF3A34">
        <w:rPr>
          <w:rFonts w:ascii="Times New Roman" w:eastAsia="Times New Roman" w:hAnsi="Times New Roman" w:cs="Times New Roman"/>
          <w:sz w:val="24"/>
          <w:szCs w:val="24"/>
        </w:rPr>
        <w:t>Załącznik nr 3</w:t>
      </w:r>
      <w:r w:rsidRPr="00AF3A34">
        <w:rPr>
          <w:rFonts w:ascii="Times New Roman" w:eastAsia="Times New Roman" w:hAnsi="Times New Roman" w:cs="Times New Roman"/>
          <w:color w:val="000000"/>
          <w:sz w:val="24"/>
          <w:szCs w:val="24"/>
        </w:rPr>
        <w:t>– Formularz rzeczowo-cenowy.</w:t>
      </w:r>
    </w:p>
    <w:p w14:paraId="2CFFE7FE" w14:textId="77777777" w:rsidR="00D61480" w:rsidRPr="00AF3A34" w:rsidRDefault="00D61480" w:rsidP="00D6148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6A6CC81" w14:textId="3379CAEE" w:rsidR="00D61480" w:rsidRPr="00290BED" w:rsidRDefault="00D61480" w:rsidP="00D61480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F3A34">
        <w:rPr>
          <w:rFonts w:ascii="Times New Roman" w:hAnsi="Times New Roman" w:cs="Times New Roman"/>
          <w:sz w:val="24"/>
          <w:szCs w:val="24"/>
        </w:rPr>
        <w:t xml:space="preserve">2. Wykonawca zobowiązany jest dokonać dostawy artykułów żywnościowych zgodnie </w:t>
      </w:r>
      <w:r w:rsidRPr="00AF3A34">
        <w:rPr>
          <w:rFonts w:ascii="Times New Roman" w:hAnsi="Times New Roman" w:cs="Times New Roman"/>
          <w:sz w:val="24"/>
          <w:szCs w:val="24"/>
        </w:rPr>
        <w:br/>
        <w:t xml:space="preserve">z opisem przedmiotu zamówienia wskazanym w SWZ, </w:t>
      </w:r>
      <w:r w:rsidRPr="00AF3A34">
        <w:rPr>
          <w:rFonts w:ascii="Times New Roman" w:hAnsi="Times New Roman" w:cs="Times New Roman"/>
          <w:sz w:val="24"/>
          <w:szCs w:val="24"/>
          <w:u w:val="single"/>
        </w:rPr>
        <w:t>z zastrzeżeniem, że dostawy będą realizowane w okresach przebywania dzieci</w:t>
      </w:r>
      <w:r w:rsidR="001A428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AF3A34">
        <w:rPr>
          <w:rFonts w:ascii="Times New Roman" w:hAnsi="Times New Roman" w:cs="Times New Roman"/>
          <w:sz w:val="24"/>
          <w:szCs w:val="24"/>
          <w:u w:val="single"/>
        </w:rPr>
        <w:t>w placówce oświatowej.</w:t>
      </w:r>
    </w:p>
    <w:p w14:paraId="68DAEB23" w14:textId="626AD211" w:rsidR="00D61480" w:rsidRPr="00AF3A34" w:rsidRDefault="00D61480" w:rsidP="00D6148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3A34">
        <w:rPr>
          <w:rFonts w:ascii="Times New Roman" w:hAnsi="Times New Roman" w:cs="Times New Roman"/>
          <w:sz w:val="24"/>
          <w:szCs w:val="24"/>
        </w:rPr>
        <w:t>3. Asortyment, ilość oraz ceny jednostkowe artykułów żywnościowych objętych niniejszym zamówieniem określone zostały w Formularz</w:t>
      </w:r>
      <w:r w:rsidRPr="00AF3A34">
        <w:rPr>
          <w:rFonts w:ascii="Times New Roman" w:hAnsi="Times New Roman" w:cs="Times New Roman"/>
          <w:color w:val="000000"/>
          <w:sz w:val="24"/>
          <w:szCs w:val="24"/>
        </w:rPr>
        <w:t>u rzeczowo-cenowym stanowiącym załącznik nr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AF3A34">
        <w:rPr>
          <w:rFonts w:ascii="Times New Roman" w:hAnsi="Times New Roman" w:cs="Times New Roman"/>
          <w:color w:val="000000"/>
          <w:sz w:val="24"/>
          <w:szCs w:val="24"/>
        </w:rPr>
        <w:t xml:space="preserve"> do umowy.</w:t>
      </w:r>
    </w:p>
    <w:p w14:paraId="498BE688" w14:textId="7794C849" w:rsidR="00D61480" w:rsidRPr="002B0672" w:rsidRDefault="00D61480" w:rsidP="002B0672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3A34"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 w:rsidRPr="00AF3A3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Zamawiający zastrzega, że podane w opisie przedmiotu zamówienia ilości artykułów żywnościowych są ilościami szacunkowymi i w trakcie realizacji zamówienia mogą ulec zmniejszeniu/zwiększeniu z zastrzeżeniem § 6 ust. 6. Zamawiający będzie płacił za faktycznie zamówione ilości produktów po cenach jednostkowych podanych w Formularzu rzeczowo-cenowym (załącznik nr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 do umowy</w:t>
      </w:r>
      <w:r w:rsidRPr="00AF3A34">
        <w:rPr>
          <w:rFonts w:ascii="Times New Roman" w:eastAsia="Times New Roman" w:hAnsi="Times New Roman" w:cs="Times New Roman"/>
          <w:color w:val="000000"/>
          <w:sz w:val="24"/>
          <w:szCs w:val="24"/>
        </w:rPr>
        <w:t>), z zastrzeżeniem że całkowita wartość umowy nie może przekroczyć wysokości posiadanych środków finansowych przeznaczonych na ten cel.</w:t>
      </w:r>
    </w:p>
    <w:p w14:paraId="1717DAA2" w14:textId="77777777" w:rsidR="00D61480" w:rsidRPr="00AF3A34" w:rsidRDefault="00D61480" w:rsidP="00D6148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3A34">
        <w:rPr>
          <w:rFonts w:ascii="Times New Roman" w:hAnsi="Times New Roman" w:cs="Times New Roman"/>
          <w:b/>
          <w:sz w:val="24"/>
          <w:szCs w:val="24"/>
        </w:rPr>
        <w:t>§2</w:t>
      </w:r>
    </w:p>
    <w:p w14:paraId="092B298F" w14:textId="77777777" w:rsidR="00D61480" w:rsidRPr="00AF3A34" w:rsidRDefault="00D61480" w:rsidP="00D61480">
      <w:pPr>
        <w:jc w:val="center"/>
        <w:rPr>
          <w:rFonts w:ascii="Times New Roman" w:hAnsi="Times New Roman" w:cs="Times New Roman"/>
          <w:sz w:val="24"/>
          <w:szCs w:val="24"/>
        </w:rPr>
      </w:pPr>
      <w:r w:rsidRPr="00AF3A34">
        <w:rPr>
          <w:rFonts w:ascii="Times New Roman" w:hAnsi="Times New Roman" w:cs="Times New Roman"/>
          <w:b/>
          <w:sz w:val="24"/>
          <w:szCs w:val="24"/>
        </w:rPr>
        <w:t>Termin obowiązywania umowy</w:t>
      </w:r>
    </w:p>
    <w:p w14:paraId="57E608F9" w14:textId="77777777" w:rsidR="00D61480" w:rsidRPr="00AF3A34" w:rsidRDefault="00D61480" w:rsidP="00290BED">
      <w:pPr>
        <w:pStyle w:val="Standard"/>
        <w:numPr>
          <w:ilvl w:val="0"/>
          <w:numId w:val="9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F3A34">
        <w:rPr>
          <w:rFonts w:ascii="Times New Roman" w:hAnsi="Times New Roman" w:cs="Times New Roman"/>
          <w:sz w:val="24"/>
          <w:szCs w:val="24"/>
        </w:rPr>
        <w:t>Umowa zostaje zawarta na czas określony, tj.  od dnia podpisania umowy</w:t>
      </w:r>
      <w:r w:rsidR="001A428E">
        <w:rPr>
          <w:rFonts w:ascii="Times New Roman" w:hAnsi="Times New Roman" w:cs="Times New Roman"/>
          <w:sz w:val="24"/>
          <w:szCs w:val="24"/>
        </w:rPr>
        <w:t xml:space="preserve"> </w:t>
      </w:r>
      <w:r w:rsidR="005216DA">
        <w:rPr>
          <w:rFonts w:ascii="Times New Roman" w:hAnsi="Times New Roman" w:cs="Times New Roman"/>
          <w:sz w:val="24"/>
          <w:szCs w:val="24"/>
        </w:rPr>
        <w:t xml:space="preserve">do 31.12.2026r </w:t>
      </w:r>
      <w:r w:rsidRPr="00AF3A34">
        <w:rPr>
          <w:rFonts w:ascii="Times New Roman" w:hAnsi="Times New Roman" w:cs="Times New Roman"/>
          <w:sz w:val="24"/>
          <w:szCs w:val="24"/>
        </w:rPr>
        <w:t xml:space="preserve">lub do wyczerpania środków przeznaczonych na realizację zamówienia </w:t>
      </w:r>
      <w:r w:rsidRPr="00AF3A34">
        <w:rPr>
          <w:rFonts w:ascii="Times New Roman" w:hAnsi="Times New Roman" w:cs="Times New Roman"/>
          <w:sz w:val="24"/>
          <w:szCs w:val="24"/>
        </w:rPr>
        <w:br/>
        <w:t xml:space="preserve">z zastrzeżeniem, </w:t>
      </w:r>
      <w:r w:rsidRPr="00AF3A34">
        <w:rPr>
          <w:rFonts w:ascii="Times New Roman" w:hAnsi="Times New Roman" w:cs="Times New Roman"/>
          <w:sz w:val="24"/>
          <w:szCs w:val="24"/>
          <w:u w:val="single"/>
        </w:rPr>
        <w:t xml:space="preserve">że dostawy będą realizowane w okresach przebywania dzieci </w:t>
      </w:r>
      <w:r w:rsidRPr="00AF3A34">
        <w:rPr>
          <w:rFonts w:ascii="Times New Roman" w:hAnsi="Times New Roman" w:cs="Times New Roman"/>
          <w:sz w:val="24"/>
          <w:szCs w:val="24"/>
          <w:u w:val="single"/>
        </w:rPr>
        <w:br/>
        <w:t>w placówce przedszkolnej.</w:t>
      </w:r>
    </w:p>
    <w:p w14:paraId="2EF310E0" w14:textId="77777777" w:rsidR="00D61480" w:rsidRPr="00AF3A34" w:rsidRDefault="00D61480" w:rsidP="00290BED">
      <w:pPr>
        <w:pStyle w:val="Standard"/>
        <w:numPr>
          <w:ilvl w:val="0"/>
          <w:numId w:val="9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F3A34">
        <w:rPr>
          <w:rFonts w:ascii="Times New Roman" w:hAnsi="Times New Roman" w:cs="Times New Roman"/>
          <w:sz w:val="24"/>
          <w:szCs w:val="24"/>
        </w:rPr>
        <w:t xml:space="preserve">Strony przewidują wcześniejszą możliwość rozwiązania niniejszej umowy </w:t>
      </w:r>
      <w:r w:rsidRPr="00AF3A34">
        <w:rPr>
          <w:rFonts w:ascii="Times New Roman" w:hAnsi="Times New Roman" w:cs="Times New Roman"/>
          <w:sz w:val="24"/>
          <w:szCs w:val="24"/>
        </w:rPr>
        <w:br/>
        <w:t>za obopólną zgodą obu stron.</w:t>
      </w:r>
    </w:p>
    <w:p w14:paraId="3DDB21BD" w14:textId="77777777" w:rsidR="00D61480" w:rsidRPr="00AF3A34" w:rsidRDefault="00D61480" w:rsidP="00D61480">
      <w:pPr>
        <w:pStyle w:val="Standard"/>
        <w:spacing w:after="0"/>
        <w:jc w:val="both"/>
        <w:rPr>
          <w:rFonts w:ascii="Times New Roman" w:eastAsia="Calibri Light" w:hAnsi="Times New Roman" w:cs="Times New Roman"/>
          <w:sz w:val="24"/>
          <w:szCs w:val="24"/>
        </w:rPr>
      </w:pPr>
    </w:p>
    <w:p w14:paraId="1AAA2AA0" w14:textId="77777777" w:rsidR="00D61480" w:rsidRPr="00AF3A34" w:rsidRDefault="00D61480" w:rsidP="00D61480">
      <w:pPr>
        <w:pStyle w:val="Standard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3A34">
        <w:rPr>
          <w:rFonts w:ascii="Times New Roman" w:hAnsi="Times New Roman" w:cs="Times New Roman"/>
          <w:b/>
          <w:sz w:val="24"/>
          <w:szCs w:val="24"/>
        </w:rPr>
        <w:t>§3</w:t>
      </w:r>
    </w:p>
    <w:p w14:paraId="0D32033C" w14:textId="77777777" w:rsidR="00D61480" w:rsidRPr="00AF3A34" w:rsidRDefault="00D61480" w:rsidP="00D61480">
      <w:pPr>
        <w:pStyle w:val="Standard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F3A34">
        <w:rPr>
          <w:rFonts w:ascii="Times New Roman" w:hAnsi="Times New Roman" w:cs="Times New Roman"/>
          <w:b/>
          <w:sz w:val="24"/>
          <w:szCs w:val="24"/>
        </w:rPr>
        <w:t>Realizacja przedmiotu umowy</w:t>
      </w:r>
    </w:p>
    <w:p w14:paraId="52B2D6BC" w14:textId="77777777" w:rsidR="00D61480" w:rsidRPr="00AF3A34" w:rsidRDefault="00D61480" w:rsidP="00D61480">
      <w:pPr>
        <w:pStyle w:val="Standard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F3A34">
        <w:rPr>
          <w:rFonts w:ascii="Times New Roman" w:hAnsi="Times New Roman" w:cs="Times New Roman"/>
          <w:sz w:val="24"/>
          <w:szCs w:val="24"/>
        </w:rPr>
        <w:t>1. Dostawa przedmiotu zamówienia następować będzie sukcesywnie, według potrzeb Zamawiającego na podstawie zgłoszonego zapotrzebowania w dniu roboczym poprzedzającym dostawę telefonicznie lub pocztą elektroniczną określającego ilość oraz rodzaj artykułu.</w:t>
      </w:r>
    </w:p>
    <w:p w14:paraId="31E4BE25" w14:textId="77777777" w:rsidR="00D61480" w:rsidRPr="00AF3A34" w:rsidRDefault="00D61480" w:rsidP="00D61480">
      <w:pPr>
        <w:jc w:val="both"/>
        <w:rPr>
          <w:rFonts w:ascii="Times New Roman" w:hAnsi="Times New Roman" w:cs="Times New Roman"/>
          <w:sz w:val="24"/>
          <w:szCs w:val="24"/>
        </w:rPr>
      </w:pPr>
      <w:r w:rsidRPr="00AF3A34">
        <w:rPr>
          <w:rFonts w:ascii="Times New Roman" w:hAnsi="Times New Roman" w:cs="Times New Roman"/>
          <w:sz w:val="24"/>
          <w:szCs w:val="24"/>
        </w:rPr>
        <w:t>2. Wykonawca zobowiązany jest do dostarczenia towaru na swój koszt własnym transportem oraz na własne ryzyko.</w:t>
      </w:r>
    </w:p>
    <w:p w14:paraId="2F5F4EBC" w14:textId="77777777" w:rsidR="00D61480" w:rsidRPr="00AF3A34" w:rsidRDefault="00D61480" w:rsidP="00D61480">
      <w:pPr>
        <w:jc w:val="both"/>
        <w:rPr>
          <w:rFonts w:ascii="Times New Roman" w:hAnsi="Times New Roman" w:cs="Times New Roman"/>
          <w:sz w:val="24"/>
          <w:szCs w:val="24"/>
        </w:rPr>
      </w:pPr>
      <w:r w:rsidRPr="00AF3A34">
        <w:rPr>
          <w:rFonts w:ascii="Times New Roman" w:hAnsi="Times New Roman" w:cs="Times New Roman"/>
          <w:sz w:val="24"/>
          <w:szCs w:val="24"/>
        </w:rPr>
        <w:t>3. Każda dostawa obejmuje wniesienie towaru do wskazanych pomieszczeń w siedzibie Zamawiającego.</w:t>
      </w:r>
    </w:p>
    <w:p w14:paraId="4DE05810" w14:textId="21D496B3" w:rsidR="00D61480" w:rsidRPr="00AF3A34" w:rsidRDefault="00D61480" w:rsidP="00D61480">
      <w:pPr>
        <w:jc w:val="both"/>
        <w:rPr>
          <w:rFonts w:ascii="Times New Roman" w:hAnsi="Times New Roman" w:cs="Times New Roman"/>
          <w:sz w:val="24"/>
          <w:szCs w:val="24"/>
        </w:rPr>
      </w:pPr>
      <w:r w:rsidRPr="00AF3A34">
        <w:rPr>
          <w:rFonts w:ascii="Times New Roman" w:hAnsi="Times New Roman" w:cs="Times New Roman"/>
          <w:sz w:val="24"/>
          <w:szCs w:val="24"/>
        </w:rPr>
        <w:t>4.Upoważniony przez Zamawiającego pracownik dokona zamówienia pocztą elektroniczną (wysyłając zamówienie na wskazany przez wykonawcę adres mailowy) najpóźniej do godziny 14.00. dnia roboczego poprzedzającego dzień dostawy.</w:t>
      </w:r>
    </w:p>
    <w:p w14:paraId="329F36C1" w14:textId="77777777" w:rsidR="00D61480" w:rsidRPr="00AF3A34" w:rsidRDefault="00D61480" w:rsidP="00D61480">
      <w:pPr>
        <w:pStyle w:val="Default"/>
        <w:spacing w:after="62"/>
        <w:jc w:val="both"/>
      </w:pPr>
      <w:r w:rsidRPr="00AF3A34">
        <w:t xml:space="preserve">5.Wykonawca będzie realizował zamówienia cząstkowe na dostawę środków spożywczych </w:t>
      </w:r>
      <w:r w:rsidRPr="00AF3A34">
        <w:br/>
        <w:t xml:space="preserve">w dni powszednie w godzinach 7:00 – 7:30 </w:t>
      </w:r>
      <w:r w:rsidRPr="00AF3A34">
        <w:rPr>
          <w:highlight w:val="yellow"/>
          <w:u w:val="single"/>
        </w:rPr>
        <w:t>(za wyjątkiem pieczywa dostarczanego</w:t>
      </w:r>
      <w:r w:rsidRPr="00AF3A34">
        <w:rPr>
          <w:highlight w:val="yellow"/>
          <w:u w:val="single"/>
        </w:rPr>
        <w:br/>
        <w:t>w godzinach od 6.00 do 6.30 codziennie od poniedziałku do piątku oraz nabiału dostarczanego sukcesywnie w godzinach 6:30 do 7:30)</w:t>
      </w:r>
      <w:r w:rsidRPr="00AF3A34">
        <w:t xml:space="preserve"> z wyłączeniem dni, </w:t>
      </w:r>
      <w:r w:rsidRPr="00AF3A34">
        <w:br/>
      </w:r>
      <w:r w:rsidRPr="00AF3A34">
        <w:lastRenderedPageBreak/>
        <w:t>w których stołówka przedszkolna nie wydaje posiłków</w:t>
      </w:r>
      <w:r w:rsidR="001A428E">
        <w:t xml:space="preserve"> </w:t>
      </w:r>
      <w:r w:rsidRPr="00AF3A34">
        <w:t>do siedziby Zamawiającego, do wskazanych pomieszczeń, własnym transportem, na własny koszt i własne ryzyko.</w:t>
      </w:r>
    </w:p>
    <w:p w14:paraId="210454E5" w14:textId="77777777" w:rsidR="00D61480" w:rsidRPr="00AF3A34" w:rsidRDefault="00D61480" w:rsidP="00D61480">
      <w:pPr>
        <w:pStyle w:val="Default"/>
        <w:spacing w:after="62"/>
        <w:jc w:val="both"/>
      </w:pPr>
      <w:r w:rsidRPr="00AF3A34">
        <w:t>6. Zamawiający nie będzie dostosowywał terminów dostaw do możliwości logistycznych i dystrybucyjnych Wykonawcy.</w:t>
      </w:r>
    </w:p>
    <w:p w14:paraId="3E39934F" w14:textId="77777777" w:rsidR="00D61480" w:rsidRPr="00AF3A34" w:rsidRDefault="00D61480" w:rsidP="00D61480">
      <w:pPr>
        <w:pStyle w:val="Default"/>
        <w:spacing w:after="62"/>
        <w:jc w:val="both"/>
      </w:pPr>
      <w:r w:rsidRPr="00AF3A34">
        <w:t xml:space="preserve">7. Wykonawca zobowiązuje się do dostarczenia zamówionych artykułów spożywczych w ilościach wskazanych przez Zamawiającego z zachowaniem należytej staranności gwarantującej wysoką jakość dostaw. </w:t>
      </w:r>
    </w:p>
    <w:p w14:paraId="41D5076E" w14:textId="77777777" w:rsidR="00D61480" w:rsidRPr="00AF3A34" w:rsidRDefault="00D61480" w:rsidP="00D61480">
      <w:pPr>
        <w:pStyle w:val="Default"/>
        <w:spacing w:after="62"/>
        <w:jc w:val="both"/>
      </w:pPr>
      <w:r w:rsidRPr="00AF3A34">
        <w:t xml:space="preserve">8. Zamawiający może nie przyjąć dostawy lub jej części niespełniającej wymagań określonych w SWZ oraz załączniku nr 3 </w:t>
      </w:r>
      <w:r>
        <w:t xml:space="preserve">do umowy </w:t>
      </w:r>
      <w:r w:rsidRPr="00AF3A34">
        <w:t>- Formularza rzeczowo-cenowego.</w:t>
      </w:r>
    </w:p>
    <w:p w14:paraId="248AD69D" w14:textId="77777777" w:rsidR="00D61480" w:rsidRPr="00AF3A34" w:rsidRDefault="00D61480" w:rsidP="00D61480">
      <w:pPr>
        <w:pStyle w:val="Default"/>
        <w:spacing w:after="62"/>
        <w:jc w:val="both"/>
      </w:pPr>
      <w:r w:rsidRPr="00AF3A34">
        <w:t xml:space="preserve">9. Zamawiający dokona odbioru ilościowego i jakościowego dostarczonego asortymentu po jego wyładunku przez Wykonawcę, co zostanie potwierdzone przyjęciem faktury lub dowodu dostawy. Brak faktury może być podstawą odmowy przyjęcia dostawy. </w:t>
      </w:r>
    </w:p>
    <w:p w14:paraId="7D57FBBB" w14:textId="36D38D36" w:rsidR="00D61480" w:rsidRPr="00AF3A34" w:rsidRDefault="00D61480" w:rsidP="00D61480">
      <w:pPr>
        <w:pStyle w:val="Default"/>
        <w:spacing w:after="62"/>
        <w:jc w:val="both"/>
      </w:pPr>
      <w:r w:rsidRPr="00AF3A34">
        <w:t xml:space="preserve">10. W przypadku, gdy Wykonawca nie jest stanie dostarczyć w wyznaczonym terminie produktu zgodnego z opisem zawartym w Formularzu rzeczowo-cenowym, stanowiącym </w:t>
      </w:r>
      <w:r w:rsidRPr="00EE6242">
        <w:rPr>
          <w:highlight w:val="yellow"/>
        </w:rPr>
        <w:t>załącznik nr 3</w:t>
      </w:r>
      <w:r w:rsidR="001F5B63">
        <w:t xml:space="preserve"> </w:t>
      </w:r>
      <w:r>
        <w:t xml:space="preserve">do umowy </w:t>
      </w:r>
      <w:r w:rsidRPr="00AF3A34">
        <w:t>Zamawiający ma prawo do nabycia towaru poza obowiązującą umową i obciążenia kosztami zakupu Wykonawcy.</w:t>
      </w:r>
    </w:p>
    <w:p w14:paraId="336125B4" w14:textId="77777777" w:rsidR="00D61480" w:rsidRPr="00AF3A34" w:rsidRDefault="00D61480" w:rsidP="00D61480">
      <w:pPr>
        <w:pStyle w:val="Default"/>
        <w:spacing w:after="62"/>
        <w:jc w:val="both"/>
      </w:pPr>
      <w:r w:rsidRPr="00AF3A34">
        <w:t xml:space="preserve">11. Potwierdzenie odbioru dostawy przez Zamawiającego nastąpi po dostarczeniu przez Wykonawcę brakującego lub wolnego od wad środka spożywczego. Zamawiający przyjmie fakturę VAT dopiero po dostarczeniu artykułów spożywczych zgodnych z zamówieniem. </w:t>
      </w:r>
    </w:p>
    <w:p w14:paraId="30F02C1B" w14:textId="77777777" w:rsidR="00D61480" w:rsidRPr="00AF3A34" w:rsidRDefault="00D61480" w:rsidP="00D61480">
      <w:pPr>
        <w:pStyle w:val="Default"/>
        <w:spacing w:after="62"/>
        <w:jc w:val="both"/>
      </w:pPr>
      <w:r w:rsidRPr="00AF3A34">
        <w:t xml:space="preserve">12. Wykonawca na żądanie Zamawiającego przedłoży dokumenty potwierdzające jakość dostarczonych produktów (np. zaświadczeń Państwowego Zakładu Higieny). </w:t>
      </w:r>
    </w:p>
    <w:p w14:paraId="08D8C6C1" w14:textId="77777777" w:rsidR="00D61480" w:rsidRPr="00AF3A34" w:rsidRDefault="00D61480" w:rsidP="00D61480">
      <w:pPr>
        <w:pStyle w:val="Default"/>
        <w:spacing w:after="59"/>
        <w:jc w:val="both"/>
      </w:pPr>
      <w:r w:rsidRPr="00AF3A34">
        <w:t xml:space="preserve">13. Wykonawca na żądanie Zamawiającego zobowiązuje się okazać przy dostawie decyzję właściwego Inspektora Sanitarnego dopuszczającą środki transportu do przewozu określonych artykułów żywnościowych. </w:t>
      </w:r>
    </w:p>
    <w:p w14:paraId="7F4D7D67" w14:textId="77777777" w:rsidR="00D61480" w:rsidRPr="00AF3A34" w:rsidRDefault="00D61480" w:rsidP="00D61480">
      <w:pPr>
        <w:pStyle w:val="Default"/>
        <w:spacing w:after="59"/>
        <w:jc w:val="both"/>
      </w:pPr>
      <w:r w:rsidRPr="00AF3A34">
        <w:t xml:space="preserve">14. Wykonawca ponosi pełną odpowiedzialność za szkody i skutki spowodowane dostawą towaru złej jakości lub zaniechania dostawy w części lub w całości. </w:t>
      </w:r>
    </w:p>
    <w:p w14:paraId="5AD0C776" w14:textId="77777777" w:rsidR="00D61480" w:rsidRPr="00AF3A34" w:rsidRDefault="00D61480" w:rsidP="00D61480">
      <w:pPr>
        <w:pStyle w:val="Default"/>
        <w:spacing w:after="59"/>
        <w:jc w:val="both"/>
      </w:pPr>
      <w:r w:rsidRPr="00AF3A34">
        <w:t xml:space="preserve">15. Za szkody wynikłe w czasie transportu i rozładunku odpowiedzialność ponosi Wykonawca. </w:t>
      </w:r>
    </w:p>
    <w:p w14:paraId="1680DB34" w14:textId="77777777" w:rsidR="00D61480" w:rsidRPr="00AF3A34" w:rsidRDefault="00D61480" w:rsidP="00D61480">
      <w:pPr>
        <w:pStyle w:val="Default"/>
        <w:spacing w:after="59"/>
        <w:jc w:val="both"/>
      </w:pPr>
      <w:r w:rsidRPr="00AF3A34">
        <w:t xml:space="preserve">16. Dostawa obejmuje wszelkie czynności związane z rozładunkiem i złożeniem zamówionych środków spożywczych w miejscu, o którym mowa w ust. 3. </w:t>
      </w:r>
    </w:p>
    <w:p w14:paraId="68660B7E" w14:textId="77777777" w:rsidR="00D61480" w:rsidRPr="00AF3A34" w:rsidRDefault="00D61480" w:rsidP="00D61480">
      <w:pPr>
        <w:pStyle w:val="Default"/>
        <w:jc w:val="both"/>
      </w:pPr>
      <w:r w:rsidRPr="00AF3A34">
        <w:t xml:space="preserve">17. W celu ułatwienia kontaktów roboczych pomiędzy stronami ustala się następujących przedstawicieli: </w:t>
      </w:r>
    </w:p>
    <w:p w14:paraId="2DD3C40E" w14:textId="77777777" w:rsidR="00D61480" w:rsidRPr="00AF3A34" w:rsidRDefault="00D61480" w:rsidP="00D61480">
      <w:pPr>
        <w:pStyle w:val="Default"/>
        <w:jc w:val="both"/>
      </w:pPr>
    </w:p>
    <w:p w14:paraId="30151A6A" w14:textId="77777777" w:rsidR="00D61480" w:rsidRPr="00AF3A34" w:rsidRDefault="00D61480" w:rsidP="00D61480">
      <w:pPr>
        <w:pStyle w:val="Default"/>
        <w:spacing w:after="59"/>
        <w:jc w:val="both"/>
      </w:pPr>
      <w:r w:rsidRPr="00AF3A34">
        <w:t xml:space="preserve">17.1. Ze strony Zamawiającego: </w:t>
      </w:r>
    </w:p>
    <w:p w14:paraId="34A3195E" w14:textId="77777777" w:rsidR="00D61480" w:rsidRPr="00AF3A34" w:rsidRDefault="00D61480" w:rsidP="00D61480">
      <w:pPr>
        <w:pStyle w:val="Default"/>
        <w:spacing w:after="59"/>
        <w:rPr>
          <w:color w:val="auto"/>
          <w:kern w:val="2"/>
        </w:rPr>
      </w:pPr>
      <w:r w:rsidRPr="00AF3A34">
        <w:rPr>
          <w:color w:val="auto"/>
          <w:kern w:val="2"/>
        </w:rPr>
        <w:t xml:space="preserve">Pani </w:t>
      </w:r>
      <w:r>
        <w:rPr>
          <w:color w:val="auto"/>
          <w:kern w:val="2"/>
        </w:rPr>
        <w:t>…………………….</w:t>
      </w:r>
    </w:p>
    <w:p w14:paraId="70110236" w14:textId="77777777" w:rsidR="00D61480" w:rsidRPr="00AF3A34" w:rsidRDefault="00D61480" w:rsidP="00D61480">
      <w:pPr>
        <w:pStyle w:val="Default"/>
        <w:spacing w:after="59"/>
      </w:pPr>
      <w:r w:rsidRPr="00AF3A34">
        <w:rPr>
          <w:color w:val="auto"/>
          <w:kern w:val="2"/>
        </w:rPr>
        <w:t xml:space="preserve">e-mail: </w:t>
      </w:r>
      <w:hyperlink r:id="rId5" w:history="1">
        <w:r>
          <w:rPr>
            <w:rStyle w:val="Hipercze"/>
            <w:kern w:val="2"/>
          </w:rPr>
          <w:t>…………………………</w:t>
        </w:r>
      </w:hyperlink>
    </w:p>
    <w:p w14:paraId="578ED45E" w14:textId="77777777" w:rsidR="00D61480" w:rsidRPr="00AF3A34" w:rsidRDefault="00D61480" w:rsidP="00D61480">
      <w:pPr>
        <w:pStyle w:val="Default"/>
        <w:spacing w:after="59"/>
      </w:pPr>
    </w:p>
    <w:p w14:paraId="1D75F2A4" w14:textId="77777777" w:rsidR="00D61480" w:rsidRPr="00AF3A34" w:rsidRDefault="00D61480" w:rsidP="00D61480">
      <w:pPr>
        <w:pStyle w:val="Default"/>
        <w:spacing w:after="59"/>
      </w:pPr>
      <w:r w:rsidRPr="00AF3A34">
        <w:t>17.2. Ze strony Wykonawcy:</w:t>
      </w:r>
    </w:p>
    <w:p w14:paraId="50EA44E9" w14:textId="77777777" w:rsidR="00D61480" w:rsidRPr="00AF3A34" w:rsidRDefault="00D61480" w:rsidP="00D61480">
      <w:pPr>
        <w:pStyle w:val="Default"/>
        <w:spacing w:after="59"/>
        <w:jc w:val="both"/>
      </w:pPr>
      <w:r w:rsidRPr="00AF3A34">
        <w:t>Pan</w:t>
      </w:r>
      <w:r>
        <w:t>……</w:t>
      </w:r>
      <w:r w:rsidR="001A428E">
        <w:t>……………………………………………………..……</w:t>
      </w:r>
      <w:r>
        <w:t>…</w:t>
      </w:r>
      <w:r w:rsidRPr="00AF3A34">
        <w:t xml:space="preserve">– tel. </w:t>
      </w:r>
      <w:r w:rsidR="001A428E">
        <w:t>……….…….………</w:t>
      </w:r>
      <w:r w:rsidRPr="00AF3A34">
        <w:t xml:space="preserve">, </w:t>
      </w:r>
    </w:p>
    <w:p w14:paraId="4662757D" w14:textId="77777777" w:rsidR="00D61480" w:rsidRPr="00AF3A34" w:rsidRDefault="00D61480" w:rsidP="00D61480">
      <w:pPr>
        <w:pStyle w:val="Default"/>
        <w:spacing w:after="59"/>
        <w:jc w:val="both"/>
      </w:pPr>
      <w:r w:rsidRPr="00AF3A34">
        <w:t xml:space="preserve">e-mail: </w:t>
      </w:r>
      <w:r w:rsidR="001A428E">
        <w:t>……………………………………………………………………………………….…..</w:t>
      </w:r>
    </w:p>
    <w:p w14:paraId="4A4203E4" w14:textId="77777777" w:rsidR="00D61480" w:rsidRPr="00AF3A34" w:rsidRDefault="00D61480" w:rsidP="00D61480">
      <w:pPr>
        <w:pStyle w:val="Default"/>
        <w:jc w:val="both"/>
      </w:pPr>
    </w:p>
    <w:p w14:paraId="619C269B" w14:textId="77777777" w:rsidR="00D61480" w:rsidRPr="00AF3A34" w:rsidRDefault="00D61480" w:rsidP="00D61480">
      <w:pPr>
        <w:pStyle w:val="Default"/>
        <w:jc w:val="both"/>
      </w:pPr>
      <w:r w:rsidRPr="00AF3A34">
        <w:t xml:space="preserve">18. Zmiany osób, nr telefonu oraz adresów poczty elektronicznej wskazanych w ust. 17 nie stanowią przesłanki do sporządzenia i podpisania aneksu do umowy. </w:t>
      </w:r>
    </w:p>
    <w:p w14:paraId="3E81EDE9" w14:textId="77777777" w:rsidR="00D61480" w:rsidRPr="00AF3A34" w:rsidRDefault="00D61480" w:rsidP="00D61480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14:paraId="481AE014" w14:textId="77777777" w:rsidR="002B0672" w:rsidRDefault="002B0672" w:rsidP="00D61480">
      <w:pPr>
        <w:pStyle w:val="Standard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1067582" w14:textId="77777777" w:rsidR="002B0672" w:rsidRDefault="002B0672" w:rsidP="00D61480">
      <w:pPr>
        <w:pStyle w:val="Standard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990E92D" w14:textId="4A1349E3" w:rsidR="00D61480" w:rsidRPr="00AF3A34" w:rsidRDefault="00D61480" w:rsidP="00D61480">
      <w:pPr>
        <w:pStyle w:val="Standard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3A34">
        <w:rPr>
          <w:rFonts w:ascii="Times New Roman" w:hAnsi="Times New Roman" w:cs="Times New Roman"/>
          <w:b/>
          <w:sz w:val="24"/>
          <w:szCs w:val="24"/>
        </w:rPr>
        <w:lastRenderedPageBreak/>
        <w:t>§4</w:t>
      </w:r>
    </w:p>
    <w:p w14:paraId="674E1B8B" w14:textId="77777777" w:rsidR="00D61480" w:rsidRPr="00AF3A34" w:rsidRDefault="00D61480" w:rsidP="00D61480">
      <w:pPr>
        <w:pStyle w:val="Standard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F3A34">
        <w:rPr>
          <w:rFonts w:ascii="Times New Roman" w:hAnsi="Times New Roman" w:cs="Times New Roman"/>
          <w:b/>
          <w:sz w:val="24"/>
          <w:szCs w:val="24"/>
        </w:rPr>
        <w:t>Jakość dostarczonego towaru i odbioru</w:t>
      </w:r>
    </w:p>
    <w:p w14:paraId="3A83862D" w14:textId="77777777" w:rsidR="00D61480" w:rsidRPr="00AF3A34" w:rsidRDefault="00D61480" w:rsidP="00D61480">
      <w:pPr>
        <w:pStyle w:val="Default"/>
        <w:jc w:val="both"/>
      </w:pPr>
      <w:r w:rsidRPr="00AF3A34">
        <w:t xml:space="preserve">1. Wykonawca gwarantuje, że dostarczone produkty lub towary będą odpowiadały przepisom ustawy z 25 sierpnia 2006 r. o bezpieczeństwie żywności i żywienia (Dz. U. z 2023 poz. 1448 ze zm.), a w szczególności, że dostarczane środki spożywcze są: </w:t>
      </w:r>
    </w:p>
    <w:p w14:paraId="62BF4EA7" w14:textId="77777777" w:rsidR="00D61480" w:rsidRPr="00AF3A34" w:rsidRDefault="00D61480" w:rsidP="00D61480">
      <w:pPr>
        <w:pStyle w:val="Default"/>
        <w:numPr>
          <w:ilvl w:val="0"/>
          <w:numId w:val="1"/>
        </w:numPr>
        <w:spacing w:after="59"/>
        <w:ind w:left="426" w:hanging="426"/>
        <w:jc w:val="both"/>
      </w:pPr>
      <w:r w:rsidRPr="00AF3A34">
        <w:t xml:space="preserve">pierwszego gatunku, świeże, czyste, bez objawów nadpsucia czy pleśni, bez obcych zapachów, </w:t>
      </w:r>
      <w:r w:rsidRPr="00AF3A34">
        <w:rPr>
          <w:color w:val="auto"/>
        </w:rPr>
        <w:t>najwyższej jakości zgodnie z OPZ,</w:t>
      </w:r>
    </w:p>
    <w:p w14:paraId="6039427E" w14:textId="77777777" w:rsidR="00D61480" w:rsidRPr="00AF3A34" w:rsidRDefault="00D61480" w:rsidP="00D61480">
      <w:pPr>
        <w:pStyle w:val="Default"/>
        <w:numPr>
          <w:ilvl w:val="0"/>
          <w:numId w:val="1"/>
        </w:numPr>
        <w:spacing w:after="59"/>
        <w:ind w:left="426" w:hanging="426"/>
        <w:jc w:val="both"/>
      </w:pPr>
      <w:r w:rsidRPr="00AF3A34">
        <w:t xml:space="preserve">zgodne z obowiązującymi normami, </w:t>
      </w:r>
    </w:p>
    <w:p w14:paraId="0FB8D636" w14:textId="77777777" w:rsidR="00D61480" w:rsidRPr="00AF3A34" w:rsidRDefault="00D61480" w:rsidP="00D61480">
      <w:pPr>
        <w:pStyle w:val="Default"/>
        <w:numPr>
          <w:ilvl w:val="0"/>
          <w:numId w:val="1"/>
        </w:numPr>
        <w:spacing w:after="59"/>
        <w:ind w:left="426" w:hanging="426"/>
        <w:jc w:val="both"/>
      </w:pPr>
      <w:r w:rsidRPr="00AF3A34">
        <w:t xml:space="preserve">dopuszczone do obrotu, </w:t>
      </w:r>
    </w:p>
    <w:p w14:paraId="40FE8173" w14:textId="77777777" w:rsidR="00D61480" w:rsidRPr="00AF3A34" w:rsidRDefault="00D61480" w:rsidP="00D61480">
      <w:pPr>
        <w:pStyle w:val="Default"/>
        <w:numPr>
          <w:ilvl w:val="0"/>
          <w:numId w:val="1"/>
        </w:numPr>
        <w:spacing w:after="59"/>
        <w:ind w:left="426" w:hanging="426"/>
        <w:jc w:val="both"/>
      </w:pPr>
      <w:r w:rsidRPr="00AF3A34">
        <w:t>posiadają wymagane atesty,</w:t>
      </w:r>
    </w:p>
    <w:p w14:paraId="7EB8FC94" w14:textId="77777777" w:rsidR="00D61480" w:rsidRPr="00AF3A34" w:rsidRDefault="00D61480" w:rsidP="00D61480">
      <w:pPr>
        <w:pStyle w:val="Default"/>
        <w:numPr>
          <w:ilvl w:val="0"/>
          <w:numId w:val="1"/>
        </w:numPr>
        <w:spacing w:after="59"/>
        <w:ind w:left="426" w:hanging="426"/>
        <w:jc w:val="both"/>
      </w:pPr>
      <w:r w:rsidRPr="00AF3A34">
        <w:t xml:space="preserve">posiadają termin ważności nie krótszy niż połowa okresu przydatności do spożycia określonego przez producenta, </w:t>
      </w:r>
    </w:p>
    <w:p w14:paraId="19BEB7DF" w14:textId="77777777" w:rsidR="00D61480" w:rsidRPr="00AF3A34" w:rsidRDefault="00D61480" w:rsidP="00D61480">
      <w:pPr>
        <w:pStyle w:val="Default"/>
        <w:numPr>
          <w:ilvl w:val="0"/>
          <w:numId w:val="1"/>
        </w:numPr>
        <w:spacing w:after="59"/>
        <w:ind w:left="426" w:hanging="426"/>
        <w:jc w:val="both"/>
      </w:pPr>
      <w:r w:rsidRPr="00AF3A34">
        <w:t xml:space="preserve">produkty dostarczane będą w nienaruszonym oryginalnym opakowaniu zawierającym między innymi: skład produktu, datę przydatności do spożycia, dane identyfikujące producenta lub podmiot wprowadzający produkt do obrotu. </w:t>
      </w:r>
    </w:p>
    <w:p w14:paraId="44A0B476" w14:textId="77777777" w:rsidR="00D61480" w:rsidRPr="00AF3A34" w:rsidRDefault="00D61480" w:rsidP="00D61480">
      <w:pPr>
        <w:pStyle w:val="Default"/>
        <w:spacing w:after="59"/>
        <w:jc w:val="both"/>
      </w:pPr>
      <w:r w:rsidRPr="00AF3A34">
        <w:t xml:space="preserve">2. Wykonawca jest zobowiązany zachować wymagane przepisami warunki transportu. </w:t>
      </w:r>
    </w:p>
    <w:p w14:paraId="6437F386" w14:textId="77777777" w:rsidR="00D61480" w:rsidRPr="00AF3A34" w:rsidRDefault="00D61480" w:rsidP="00D61480">
      <w:pPr>
        <w:pStyle w:val="Default"/>
        <w:spacing w:after="59"/>
        <w:jc w:val="both"/>
      </w:pPr>
      <w:r w:rsidRPr="00AF3A34">
        <w:t xml:space="preserve">3. Wykonawca jest zobowiązany przewozić środki spożywcze w sposób nienaruszający ich jakości. </w:t>
      </w:r>
    </w:p>
    <w:p w14:paraId="518641A8" w14:textId="77777777" w:rsidR="00D61480" w:rsidRPr="00AF3A34" w:rsidRDefault="00D61480" w:rsidP="00D61480">
      <w:pPr>
        <w:pStyle w:val="Default"/>
        <w:spacing w:after="59"/>
      </w:pPr>
      <w:r w:rsidRPr="00AF3A34">
        <w:t xml:space="preserve">4. Zamawiający wymaga, aby mięsa i wędliny były dostarczane w czystych, zamkniętych pojemnikach przeznaczonych do przewozu mięsa i wędlin. </w:t>
      </w:r>
    </w:p>
    <w:p w14:paraId="2691AC0A" w14:textId="77777777" w:rsidR="00D61480" w:rsidRPr="00AF3A34" w:rsidRDefault="00D61480" w:rsidP="00D61480">
      <w:pPr>
        <w:pStyle w:val="Default"/>
        <w:spacing w:after="59"/>
      </w:pPr>
      <w:r w:rsidRPr="00AF3A34">
        <w:t xml:space="preserve">5. Mięso surowe nie może być przewożone razem z wędlinami. </w:t>
      </w:r>
    </w:p>
    <w:p w14:paraId="3D81C596" w14:textId="77777777" w:rsidR="00D61480" w:rsidRDefault="00D61480" w:rsidP="00D61480">
      <w:pPr>
        <w:pStyle w:val="Default"/>
      </w:pPr>
      <w:r w:rsidRPr="00AF3A34">
        <w:t xml:space="preserve">6. Zamawiający wymaga, aby mrożonki były dostarczane w formie nierozmrożonej. </w:t>
      </w:r>
    </w:p>
    <w:p w14:paraId="3685F00C" w14:textId="77777777" w:rsidR="00D61480" w:rsidRPr="00AF3A34" w:rsidRDefault="00D61480" w:rsidP="00D61480">
      <w:pPr>
        <w:pStyle w:val="Default"/>
      </w:pPr>
    </w:p>
    <w:p w14:paraId="4B56CD0F" w14:textId="77777777" w:rsidR="00D61480" w:rsidRPr="00AF3A34" w:rsidRDefault="00D61480" w:rsidP="00D61480">
      <w:pPr>
        <w:pStyle w:val="Standard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F3A34">
        <w:rPr>
          <w:rFonts w:ascii="Times New Roman" w:hAnsi="Times New Roman" w:cs="Times New Roman"/>
          <w:b/>
          <w:bCs/>
          <w:sz w:val="24"/>
          <w:szCs w:val="24"/>
        </w:rPr>
        <w:t xml:space="preserve">§ 5 </w:t>
      </w:r>
    </w:p>
    <w:p w14:paraId="5C0583FA" w14:textId="77777777" w:rsidR="00D61480" w:rsidRPr="00AF3A34" w:rsidRDefault="00D61480" w:rsidP="00D61480">
      <w:pPr>
        <w:pStyle w:val="Standard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F3A34">
        <w:rPr>
          <w:rFonts w:ascii="Times New Roman" w:hAnsi="Times New Roman" w:cs="Times New Roman"/>
          <w:b/>
          <w:sz w:val="24"/>
          <w:szCs w:val="24"/>
        </w:rPr>
        <w:t>Gwarancje, reklamacje</w:t>
      </w:r>
    </w:p>
    <w:p w14:paraId="5AA4EB41" w14:textId="77777777" w:rsidR="00D61480" w:rsidRPr="00AF3A34" w:rsidRDefault="00D61480" w:rsidP="00D61480">
      <w:pPr>
        <w:pStyle w:val="Default"/>
        <w:spacing w:after="59"/>
        <w:jc w:val="both"/>
        <w:rPr>
          <w:color w:val="auto"/>
        </w:rPr>
      </w:pPr>
      <w:r w:rsidRPr="00AF3A34">
        <w:rPr>
          <w:color w:val="auto"/>
        </w:rPr>
        <w:t xml:space="preserve">1. Wykonawca jest obowiązany posiadać odpowiednie atesty, certyfikaty, świadectwa </w:t>
      </w:r>
      <w:r>
        <w:rPr>
          <w:color w:val="auto"/>
        </w:rPr>
        <w:br/>
      </w:r>
      <w:r w:rsidRPr="00AF3A34">
        <w:rPr>
          <w:color w:val="auto"/>
        </w:rPr>
        <w:t xml:space="preserve">i okazać je na każde żądanie Zamawiającego. </w:t>
      </w:r>
    </w:p>
    <w:p w14:paraId="03E209DD" w14:textId="77777777" w:rsidR="00D61480" w:rsidRPr="00AF3A34" w:rsidRDefault="00D61480" w:rsidP="00D61480">
      <w:pPr>
        <w:pStyle w:val="Default"/>
        <w:jc w:val="both"/>
        <w:rPr>
          <w:color w:val="auto"/>
        </w:rPr>
      </w:pPr>
      <w:r w:rsidRPr="00AF3A34">
        <w:rPr>
          <w:color w:val="auto"/>
        </w:rPr>
        <w:t xml:space="preserve">2. Reklamacje dotyczące dostawy Zamawiający zgłosi Wykonawcy w dniu dostawy. </w:t>
      </w:r>
    </w:p>
    <w:p w14:paraId="11A11052" w14:textId="77777777" w:rsidR="00D61480" w:rsidRPr="00AF3A34" w:rsidRDefault="00D61480" w:rsidP="00D61480">
      <w:pPr>
        <w:pStyle w:val="Default"/>
        <w:spacing w:after="59"/>
        <w:jc w:val="both"/>
        <w:rPr>
          <w:color w:val="auto"/>
        </w:rPr>
      </w:pPr>
      <w:r w:rsidRPr="00AF3A34">
        <w:rPr>
          <w:color w:val="auto"/>
        </w:rPr>
        <w:t xml:space="preserve">3. Niespełnienie warunków jakościowych i ilościowych określonych w zamówieniu cząstkowym będzie stanowić podstawę do żądania przez Zamawiającego wymiany dostarczonych artykułów żywnościowych w dniu dostawy. W razie stwierdzenia przez Zamawiającego niezgodności asortymentu z zamówieniem, co do ilości lub jakości środków spożywczych, Wykonawca zobowiązany jest w tym samym dniu dostarczyć na własny koszt i ryzyko brakujące środki spożywcze i/lub wymienić wadliwy asortyment na nowy wolny od wad. Brak stosownego działania ze strony Wykonawcy będzie podstawą do naliczenia kar umownych, o którym mowa w § 8 umowy. </w:t>
      </w:r>
    </w:p>
    <w:p w14:paraId="6AFBD3A2" w14:textId="77777777" w:rsidR="00D61480" w:rsidRPr="00AF3A34" w:rsidRDefault="00D61480" w:rsidP="00D61480">
      <w:pPr>
        <w:pStyle w:val="Default"/>
        <w:spacing w:after="59"/>
        <w:jc w:val="both"/>
        <w:rPr>
          <w:color w:val="auto"/>
        </w:rPr>
      </w:pPr>
      <w:r w:rsidRPr="00AF3A34">
        <w:rPr>
          <w:color w:val="auto"/>
        </w:rPr>
        <w:t xml:space="preserve">4. Termin zgłoszenia reklamacji nie ma zastosowania do wad ukrytych, które Zamawiający może zgłaszać w każdym czasie. </w:t>
      </w:r>
    </w:p>
    <w:p w14:paraId="59F2D062" w14:textId="77777777" w:rsidR="00D61480" w:rsidRPr="00AF3A34" w:rsidRDefault="00D61480" w:rsidP="00D61480">
      <w:pPr>
        <w:pStyle w:val="Default"/>
        <w:spacing w:after="59"/>
        <w:jc w:val="both"/>
        <w:rPr>
          <w:color w:val="auto"/>
        </w:rPr>
      </w:pPr>
      <w:r w:rsidRPr="00AF3A34">
        <w:rPr>
          <w:color w:val="auto"/>
        </w:rPr>
        <w:t xml:space="preserve">5. W razie stwierdzenia wady ukrytej towaru Wykonawca zobowiązany będzie do wymiany wadliwego towaru na wolny od wad w ciągu 24 godzin od otrzymania reklamacji na własny koszt. Brak stosownego działania ze strony Wykonawcy będzie podstawą do naliczenia kar umownych, o którym mowa w § 8. </w:t>
      </w:r>
    </w:p>
    <w:p w14:paraId="5331140B" w14:textId="77777777" w:rsidR="00D61480" w:rsidRPr="00AF3A34" w:rsidRDefault="00D61480" w:rsidP="00D61480">
      <w:pPr>
        <w:pStyle w:val="Standard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F3A34">
        <w:rPr>
          <w:rFonts w:ascii="Times New Roman" w:hAnsi="Times New Roman" w:cs="Times New Roman"/>
          <w:sz w:val="24"/>
          <w:szCs w:val="24"/>
        </w:rPr>
        <w:t>6. W przypadku dostarczenia zamówionego towaru niezgodnego z zamówieniem lub niewłaściwej jakości czy niedostarczenia towaru, a także nie dokonania niezwłocznej jego wymiany na towar właściwy we wskazanym terminie – Zamawiający w w/w okolicznościach ma prawo dokonania zakupu zamówionego towaru w dowolnej jednostce handlowej . Koszty powstałe z tego tytułu obciążają wykonawcę</w:t>
      </w:r>
      <w:r w:rsidRPr="00AF3A34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14:paraId="1CDADF09" w14:textId="77777777" w:rsidR="00D61480" w:rsidRPr="00AF3A34" w:rsidRDefault="00D61480" w:rsidP="00D61480">
      <w:pPr>
        <w:pStyle w:val="Default"/>
        <w:jc w:val="both"/>
        <w:rPr>
          <w:color w:val="auto"/>
        </w:rPr>
      </w:pPr>
      <w:r w:rsidRPr="00AF3A34">
        <w:rPr>
          <w:color w:val="auto"/>
        </w:rPr>
        <w:lastRenderedPageBreak/>
        <w:t xml:space="preserve">7. W razie odrzucania reklamacji przez Wykonawcę Zamawiający może zażądać przeprowadzenia ekspertyzy przez właściwego rzeczoznawcę. Jeżeli reklamacja Zamawiającego okaże się uzasadniona, koszty wykonania ekspertyzy ponosi Wykonawca. </w:t>
      </w:r>
    </w:p>
    <w:p w14:paraId="13AB2B79" w14:textId="77777777" w:rsidR="00D61480" w:rsidRPr="00AF3A34" w:rsidRDefault="00D61480" w:rsidP="00D61480">
      <w:pPr>
        <w:pStyle w:val="Default"/>
        <w:jc w:val="both"/>
      </w:pPr>
    </w:p>
    <w:p w14:paraId="28AF7436" w14:textId="77777777" w:rsidR="00D61480" w:rsidRPr="00AF3A34" w:rsidRDefault="00D61480" w:rsidP="00D61480">
      <w:pPr>
        <w:pStyle w:val="Default"/>
        <w:jc w:val="center"/>
        <w:rPr>
          <w:b/>
          <w:bCs/>
        </w:rPr>
      </w:pPr>
      <w:r w:rsidRPr="00AF3A34">
        <w:rPr>
          <w:b/>
          <w:bCs/>
        </w:rPr>
        <w:t xml:space="preserve">§ 6 </w:t>
      </w:r>
    </w:p>
    <w:p w14:paraId="6E09F862" w14:textId="77777777" w:rsidR="00D61480" w:rsidRPr="00AF3A34" w:rsidRDefault="00D61480" w:rsidP="00D61480">
      <w:pPr>
        <w:pStyle w:val="Default"/>
        <w:jc w:val="center"/>
      </w:pPr>
      <w:r w:rsidRPr="00AF3A34">
        <w:rPr>
          <w:b/>
          <w:bCs/>
        </w:rPr>
        <w:t xml:space="preserve">Wynagrodzenie i zasady rozliczeń </w:t>
      </w:r>
    </w:p>
    <w:p w14:paraId="0F8AAD5C" w14:textId="77777777" w:rsidR="00D61480" w:rsidRPr="00AF3A34" w:rsidRDefault="00D61480" w:rsidP="00D61480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  <w:r w:rsidRPr="00AF3A34">
        <w:rPr>
          <w:rFonts w:ascii="Times New Roman" w:hAnsi="Times New Roman" w:cs="Times New Roman"/>
          <w:sz w:val="24"/>
          <w:szCs w:val="24"/>
        </w:rPr>
        <w:t xml:space="preserve">1. Maksymalne wynagrodzenie Wykonawcy zgodne ze złożoną ofertą wynosi dla części </w:t>
      </w:r>
      <w:r w:rsidRPr="00AF3A34">
        <w:rPr>
          <w:rFonts w:ascii="Times New Roman" w:hAnsi="Times New Roman" w:cs="Times New Roman"/>
          <w:sz w:val="24"/>
          <w:szCs w:val="24"/>
        </w:rPr>
        <w:br/>
        <w:t>nr1 wynosi</w:t>
      </w:r>
      <w:r w:rsidR="001A428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</w:t>
      </w:r>
      <w:r w:rsidRPr="00E334E5">
        <w:rPr>
          <w:rFonts w:ascii="Times New Roman" w:hAnsi="Times New Roman" w:cs="Times New Roman"/>
          <w:b/>
          <w:bCs/>
          <w:sz w:val="24"/>
          <w:szCs w:val="24"/>
        </w:rPr>
        <w:t>złotych</w:t>
      </w:r>
      <w:r w:rsidR="001A428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334E5">
        <w:rPr>
          <w:rFonts w:ascii="Times New Roman" w:hAnsi="Times New Roman" w:cs="Times New Roman"/>
          <w:b/>
          <w:bCs/>
          <w:sz w:val="24"/>
          <w:szCs w:val="24"/>
        </w:rPr>
        <w:t>brutto</w:t>
      </w:r>
      <w:r w:rsidRPr="00AF3A34">
        <w:rPr>
          <w:rFonts w:ascii="Times New Roman" w:hAnsi="Times New Roman" w:cs="Times New Roman"/>
          <w:sz w:val="24"/>
          <w:szCs w:val="24"/>
        </w:rPr>
        <w:t>(słownie:</w:t>
      </w:r>
      <w:r>
        <w:rPr>
          <w:rFonts w:ascii="Times New Roman" w:hAnsi="Times New Roman" w:cs="Times New Roman"/>
          <w:sz w:val="24"/>
          <w:szCs w:val="24"/>
        </w:rPr>
        <w:t xml:space="preserve">  ………………………………</w:t>
      </w:r>
      <w:r w:rsidR="001A428E">
        <w:rPr>
          <w:rFonts w:ascii="Times New Roman" w:hAnsi="Times New Roman" w:cs="Times New Roman"/>
          <w:sz w:val="24"/>
          <w:szCs w:val="24"/>
        </w:rPr>
        <w:t>…………………….……………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F3A34">
        <w:rPr>
          <w:rFonts w:ascii="Times New Roman" w:hAnsi="Times New Roman" w:cs="Times New Roman"/>
          <w:sz w:val="24"/>
          <w:szCs w:val="24"/>
        </w:rPr>
        <w:t>)</w:t>
      </w:r>
    </w:p>
    <w:p w14:paraId="5629494F" w14:textId="77777777" w:rsidR="00D61480" w:rsidRPr="00AF3A34" w:rsidRDefault="00D61480" w:rsidP="00D61480">
      <w:pPr>
        <w:pStyle w:val="Default"/>
        <w:spacing w:after="60"/>
        <w:jc w:val="both"/>
      </w:pPr>
      <w:r w:rsidRPr="00AF3A34">
        <w:t xml:space="preserve">2. Wynagrodzenie Wykonawcy będzie stanowić sumę poszczególnych zamówień cząstkowych </w:t>
      </w:r>
      <w:r>
        <w:t xml:space="preserve">(dziennych) </w:t>
      </w:r>
      <w:r w:rsidRPr="00AF3A34">
        <w:t xml:space="preserve">składanych przez Zamawiającego w ramach zadania. </w:t>
      </w:r>
    </w:p>
    <w:p w14:paraId="08EE3FF5" w14:textId="77777777" w:rsidR="00D61480" w:rsidRPr="00AF3A34" w:rsidRDefault="00D61480" w:rsidP="00D61480">
      <w:pPr>
        <w:pStyle w:val="Default"/>
        <w:spacing w:after="60"/>
        <w:jc w:val="both"/>
      </w:pPr>
      <w:r w:rsidRPr="00AF3A34">
        <w:t xml:space="preserve">3. Wynagrodzenie, o którym mowa w ust. 1 zawiera w sobie wszystkie koszty związane z realizacją niniejszej umowy. </w:t>
      </w:r>
    </w:p>
    <w:p w14:paraId="37184ED4" w14:textId="77777777" w:rsidR="00D61480" w:rsidRPr="00AF3A34" w:rsidRDefault="00D61480" w:rsidP="00D61480">
      <w:pPr>
        <w:pStyle w:val="Default"/>
        <w:spacing w:after="60"/>
        <w:jc w:val="both"/>
      </w:pPr>
      <w:r w:rsidRPr="00AF3A34">
        <w:t xml:space="preserve">4. Wykonawca oświadcza, że ceny poszczególnych środków spożywczych zawierają wszelkie koszty związane z realizacją umowy, a w szczególności koszty transportu, ubezpieczenia, opłat celnych i inne. </w:t>
      </w:r>
    </w:p>
    <w:p w14:paraId="3A94F707" w14:textId="57D842AB" w:rsidR="00D61480" w:rsidRPr="00AF3A34" w:rsidRDefault="00D61480" w:rsidP="00D61480">
      <w:pPr>
        <w:pStyle w:val="Default"/>
        <w:spacing w:after="60"/>
        <w:jc w:val="both"/>
      </w:pPr>
      <w:r w:rsidRPr="00AF3A34">
        <w:t>5. Wartość dostawy każdorazowo będzie obliczana na podstawie cen jednostkowych zawartych w</w:t>
      </w:r>
      <w:r w:rsidR="001F5B63">
        <w:t xml:space="preserve"> </w:t>
      </w:r>
      <w:r w:rsidRPr="00AF3A34">
        <w:t>Formularzu rzeczowo-cenowym, stanowiącym załącznik nr 3 do umowy.</w:t>
      </w:r>
    </w:p>
    <w:p w14:paraId="7FD5A37A" w14:textId="77777777" w:rsidR="00D61480" w:rsidRPr="00AF3A34" w:rsidRDefault="00D61480" w:rsidP="00D61480">
      <w:pPr>
        <w:pStyle w:val="Default"/>
        <w:spacing w:after="60"/>
        <w:jc w:val="both"/>
      </w:pPr>
      <w:r w:rsidRPr="00AF3A34">
        <w:t>6. Zamawiający zobowiązuje się do zlecenia dostaw w przedmiocie zamówienia do wysokości min. 60 % wartości brutto wskazanej w ust. 1 umowy.</w:t>
      </w:r>
    </w:p>
    <w:p w14:paraId="41ED7AA7" w14:textId="77777777" w:rsidR="00D61480" w:rsidRPr="00AF3A34" w:rsidRDefault="00D61480" w:rsidP="00D61480">
      <w:pPr>
        <w:pStyle w:val="Default"/>
        <w:spacing w:after="60"/>
        <w:jc w:val="both"/>
      </w:pPr>
      <w:r w:rsidRPr="00AF3A34">
        <w:t xml:space="preserve">7. Zamawiający zastrzega sobie prawo dokonywania przesunięć ilościowych między pozycjami zawartymi w Formularzu rzeczowo-cenowym, stanowiącym załącznik nr 3 do </w:t>
      </w:r>
      <w:proofErr w:type="spellStart"/>
      <w:r w:rsidRPr="00AF3A34">
        <w:t>umowytj</w:t>
      </w:r>
      <w:proofErr w:type="spellEnd"/>
      <w:r w:rsidRPr="00AF3A34">
        <w:t>. zamówienia innej ilości poszczególnych pozycji po cenach jednostkowych zawartych w formularzu kalkulacyjno-cenowym.</w:t>
      </w:r>
    </w:p>
    <w:p w14:paraId="4E8731E8" w14:textId="77777777" w:rsidR="00D61480" w:rsidRPr="00AF3A34" w:rsidRDefault="00D61480" w:rsidP="00D61480">
      <w:pPr>
        <w:pStyle w:val="Default"/>
        <w:spacing w:after="60"/>
        <w:jc w:val="both"/>
      </w:pPr>
      <w:r w:rsidRPr="00AF3A34">
        <w:t>8. W przypadku gdy kwota określona w ust. 1 niniejszego paragrafu nie zostanie wykorzystana w całości na realizację zamówień w czasie trwania umowy, nie powoduje to powstania po stronie Wykonawcy żadnych roszczeń.</w:t>
      </w:r>
    </w:p>
    <w:p w14:paraId="339277EF" w14:textId="77777777" w:rsidR="00D61480" w:rsidRPr="00AF3A34" w:rsidRDefault="00D61480" w:rsidP="00D61480">
      <w:pPr>
        <w:pStyle w:val="Default"/>
        <w:rPr>
          <w:b/>
          <w:bCs/>
        </w:rPr>
      </w:pPr>
    </w:p>
    <w:p w14:paraId="150FDFD2" w14:textId="77777777" w:rsidR="00D61480" w:rsidRPr="00AF3A34" w:rsidRDefault="00D61480" w:rsidP="00D61480">
      <w:pPr>
        <w:pStyle w:val="Default"/>
        <w:jc w:val="center"/>
      </w:pPr>
      <w:r w:rsidRPr="00AF3A34">
        <w:rPr>
          <w:b/>
          <w:bCs/>
        </w:rPr>
        <w:t>§ 7</w:t>
      </w:r>
    </w:p>
    <w:p w14:paraId="1D0A4685" w14:textId="77777777" w:rsidR="00D61480" w:rsidRPr="00AF3A34" w:rsidRDefault="00D61480" w:rsidP="00D61480">
      <w:pPr>
        <w:pStyle w:val="Default"/>
        <w:jc w:val="center"/>
      </w:pPr>
      <w:r w:rsidRPr="00AF3A34">
        <w:rPr>
          <w:b/>
          <w:bCs/>
        </w:rPr>
        <w:t>Płatność</w:t>
      </w:r>
    </w:p>
    <w:p w14:paraId="2E401DE1" w14:textId="77777777" w:rsidR="00D61480" w:rsidRPr="00AF3A34" w:rsidRDefault="00D61480" w:rsidP="00D61480">
      <w:pPr>
        <w:pStyle w:val="Default"/>
        <w:jc w:val="both"/>
      </w:pPr>
      <w:r w:rsidRPr="00AF3A34">
        <w:t xml:space="preserve">1. Płatność za wykonanie przedmiotu umowy nastąpi na podstawie faktur częściowych zgodnych z zamówieniem cząstkowym Zamawiającego na rachunek bankowy Wykonawcy </w:t>
      </w:r>
      <w:r w:rsidRPr="00AF3A34">
        <w:br/>
      </w:r>
      <w:r w:rsidRPr="00D35B9B">
        <w:t>nr………………………</w:t>
      </w:r>
      <w:r w:rsidR="001A428E" w:rsidRPr="00D35B9B">
        <w:t>…………………………………………………………………….</w:t>
      </w:r>
      <w:r w:rsidRPr="00D35B9B">
        <w:t>…...</w:t>
      </w:r>
    </w:p>
    <w:p w14:paraId="6CC7181A" w14:textId="77777777" w:rsidR="00D61480" w:rsidRPr="00AF3A34" w:rsidRDefault="00D61480" w:rsidP="00D61480">
      <w:pPr>
        <w:pStyle w:val="Default"/>
        <w:jc w:val="both"/>
      </w:pPr>
      <w:r w:rsidRPr="00AF3A34">
        <w:t>2. Zamawiający dokona zapłaty za przedmiot umowy przelewem na konto wskazane przez Wykonawcę w ust.1 w terminie do</w:t>
      </w:r>
      <w:r>
        <w:t>21</w:t>
      </w:r>
      <w:r w:rsidRPr="00AF3A34">
        <w:t xml:space="preserve"> dni od daty otrzymania prawidłowo wystawionej faktury VAT. </w:t>
      </w:r>
    </w:p>
    <w:p w14:paraId="2CF495B5" w14:textId="77777777" w:rsidR="001A428E" w:rsidRDefault="00D61480" w:rsidP="00D61480">
      <w:pPr>
        <w:autoSpaceDE w:val="0"/>
        <w:autoSpaceDN w:val="0"/>
        <w:adjustRightInd w:val="0"/>
        <w:spacing w:line="256" w:lineRule="auto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0598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.Fakturę VAT za wykonanie przedmiotu umowy należy wystawić zgodnie z wymogami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KSeF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 na następujące dane:  Nabywca (Podmiot 2): Gmina Grodzisk Mazowiecki, </w:t>
      </w:r>
      <w:r>
        <w:rPr>
          <w:rFonts w:ascii="Times New Roman" w:hAnsi="Times New Roman"/>
          <w:bCs/>
          <w:color w:val="000000"/>
          <w:sz w:val="24"/>
          <w:szCs w:val="24"/>
        </w:rPr>
        <w:br/>
        <w:t xml:space="preserve">ul. T. Kościuszki 12a, 05-825 </w:t>
      </w:r>
      <w:bookmarkStart w:id="0" w:name="_Hlk221616134"/>
      <w:r>
        <w:rPr>
          <w:rFonts w:ascii="Times New Roman" w:hAnsi="Times New Roman"/>
          <w:bCs/>
          <w:color w:val="000000"/>
          <w:sz w:val="24"/>
          <w:szCs w:val="24"/>
        </w:rPr>
        <w:t xml:space="preserve">Grodzisk Mazowiecki </w:t>
      </w:r>
      <w:bookmarkEnd w:id="0"/>
      <w:r>
        <w:rPr>
          <w:rFonts w:ascii="Times New Roman" w:hAnsi="Times New Roman"/>
          <w:bCs/>
          <w:color w:val="000000"/>
          <w:sz w:val="24"/>
          <w:szCs w:val="24"/>
        </w:rPr>
        <w:t>NIP 529-17-45-901;</w:t>
      </w:r>
    </w:p>
    <w:p w14:paraId="6DFCE9AB" w14:textId="4FD6F995" w:rsidR="00D61480" w:rsidRPr="002B0672" w:rsidRDefault="00D61480" w:rsidP="002B0672">
      <w:pPr>
        <w:autoSpaceDE w:val="0"/>
        <w:autoSpaceDN w:val="0"/>
        <w:adjustRightInd w:val="0"/>
        <w:spacing w:line="256" w:lineRule="auto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 Odbiorca (Podmio</w:t>
      </w:r>
      <w:r w:rsidR="001A428E">
        <w:rPr>
          <w:rFonts w:ascii="Times New Roman" w:hAnsi="Times New Roman"/>
          <w:bCs/>
          <w:color w:val="000000"/>
          <w:sz w:val="24"/>
          <w:szCs w:val="24"/>
        </w:rPr>
        <w:t xml:space="preserve">t 3):Przedszkole nr 1 im. Krasnala </w:t>
      </w:r>
      <w:proofErr w:type="spellStart"/>
      <w:r w:rsidR="001A428E">
        <w:rPr>
          <w:rFonts w:ascii="Times New Roman" w:hAnsi="Times New Roman"/>
          <w:bCs/>
          <w:color w:val="000000"/>
          <w:sz w:val="24"/>
          <w:szCs w:val="24"/>
        </w:rPr>
        <w:t>Hałabały</w:t>
      </w:r>
      <w:proofErr w:type="spellEnd"/>
      <w:r w:rsidR="001A428E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</w:rPr>
        <w:t>, 05-825 Gro</w:t>
      </w:r>
      <w:r w:rsidR="001A428E">
        <w:rPr>
          <w:rFonts w:ascii="Times New Roman" w:hAnsi="Times New Roman"/>
          <w:bCs/>
          <w:color w:val="000000"/>
          <w:sz w:val="24"/>
          <w:szCs w:val="24"/>
        </w:rPr>
        <w:t>dzisk Mazowiecki                          NIP: 529 17 45 640</w:t>
      </w:r>
    </w:p>
    <w:p w14:paraId="1A9D343E" w14:textId="77777777" w:rsidR="00D61480" w:rsidRPr="00AF3A34" w:rsidRDefault="00D61480" w:rsidP="00D61480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F3A34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 xml:space="preserve">Nabywca: </w:t>
      </w:r>
      <w:r>
        <w:rPr>
          <w:rFonts w:ascii="Times New Roman" w:hAnsi="Times New Roman" w:cs="Times New Roman"/>
          <w:b/>
          <w:bCs/>
          <w:sz w:val="24"/>
          <w:szCs w:val="24"/>
        </w:rPr>
        <w:t>Gmina Grodzisk Mazowiecki</w:t>
      </w:r>
    </w:p>
    <w:p w14:paraId="1BE9F063" w14:textId="77777777" w:rsidR="00D61480" w:rsidRPr="00AF3A34" w:rsidRDefault="00D61480" w:rsidP="00D61480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F3A34">
        <w:rPr>
          <w:rFonts w:ascii="Times New Roman" w:hAnsi="Times New Roman" w:cs="Times New Roman"/>
          <w:b/>
          <w:bCs/>
          <w:sz w:val="24"/>
          <w:szCs w:val="24"/>
        </w:rPr>
        <w:t xml:space="preserve">ul. </w:t>
      </w:r>
      <w:r>
        <w:rPr>
          <w:rFonts w:ascii="Times New Roman" w:hAnsi="Times New Roman" w:cs="Times New Roman"/>
          <w:b/>
          <w:bCs/>
          <w:sz w:val="24"/>
          <w:szCs w:val="24"/>
        </w:rPr>
        <w:t>Kościuszki</w:t>
      </w:r>
      <w:r w:rsidRPr="00AF3A34">
        <w:rPr>
          <w:rFonts w:ascii="Times New Roman" w:hAnsi="Times New Roman" w:cs="Times New Roman"/>
          <w:b/>
          <w:bCs/>
          <w:sz w:val="24"/>
          <w:szCs w:val="24"/>
        </w:rPr>
        <w:t xml:space="preserve"> 12</w:t>
      </w: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AF3A34">
        <w:rPr>
          <w:rFonts w:ascii="Times New Roman" w:hAnsi="Times New Roman" w:cs="Times New Roman"/>
          <w:b/>
          <w:bCs/>
          <w:sz w:val="24"/>
          <w:szCs w:val="24"/>
        </w:rPr>
        <w:t xml:space="preserve">, 05-825 Grodzisk Mazowiecki </w:t>
      </w:r>
    </w:p>
    <w:p w14:paraId="78B7D2D7" w14:textId="77777777" w:rsidR="00D61480" w:rsidRDefault="00D61480" w:rsidP="00D61480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Nip: 529</w:t>
      </w:r>
      <w:r w:rsidR="00D35B9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17</w:t>
      </w:r>
      <w:r w:rsidR="00D35B9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="00D35B9B">
        <w:rPr>
          <w:rFonts w:ascii="Times New Roman" w:eastAsia="Times New Roman" w:hAnsi="Times New Roman" w:cs="Times New Roman"/>
          <w:b/>
          <w:bCs/>
          <w:sz w:val="24"/>
          <w:szCs w:val="24"/>
        </w:rPr>
        <w:t>5 9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01</w:t>
      </w:r>
      <w:r w:rsidRPr="00AF3A34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Regon:013269137</w:t>
      </w:r>
    </w:p>
    <w:p w14:paraId="3F2069E2" w14:textId="77777777" w:rsidR="00D61480" w:rsidRDefault="00D61480" w:rsidP="00D61480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Odbiorca: Przedszkole nr 1 im. Krasnala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Hałabały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</w:t>
      </w:r>
    </w:p>
    <w:p w14:paraId="598ACC9B" w14:textId="77777777" w:rsidR="00D61480" w:rsidRDefault="00D61480" w:rsidP="00D61480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Ul. L.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Zondka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5 , 05-825 Grodzisk Mazowiecki</w:t>
      </w:r>
    </w:p>
    <w:p w14:paraId="3CD8376B" w14:textId="77777777" w:rsidR="00D61480" w:rsidRDefault="00D61480" w:rsidP="00D61480">
      <w:r w:rsidRPr="00A207C7">
        <w:rPr>
          <w:rStyle w:val="Pogrubienie"/>
        </w:rPr>
        <w:t>Nip:</w:t>
      </w:r>
      <w:r w:rsidRPr="006A39AB">
        <w:rPr>
          <w:rStyle w:val="Pogrubienie"/>
        </w:rPr>
        <w:t> </w:t>
      </w:r>
      <w:r>
        <w:rPr>
          <w:b/>
          <w:bCs/>
        </w:rPr>
        <w:t>529</w:t>
      </w:r>
      <w:r w:rsidR="00D35B9B">
        <w:rPr>
          <w:b/>
          <w:bCs/>
        </w:rPr>
        <w:t xml:space="preserve"> </w:t>
      </w:r>
      <w:r>
        <w:rPr>
          <w:b/>
          <w:bCs/>
        </w:rPr>
        <w:t>17</w:t>
      </w:r>
      <w:r w:rsidR="00D35B9B">
        <w:rPr>
          <w:b/>
          <w:bCs/>
        </w:rPr>
        <w:t xml:space="preserve"> </w:t>
      </w:r>
      <w:r>
        <w:rPr>
          <w:b/>
          <w:bCs/>
        </w:rPr>
        <w:t>45</w:t>
      </w:r>
      <w:r w:rsidR="00D35B9B">
        <w:rPr>
          <w:b/>
          <w:bCs/>
        </w:rPr>
        <w:t> </w:t>
      </w:r>
      <w:r>
        <w:rPr>
          <w:b/>
          <w:bCs/>
        </w:rPr>
        <w:t>640</w:t>
      </w:r>
      <w:r w:rsidR="00D35B9B">
        <w:rPr>
          <w:b/>
          <w:bCs/>
        </w:rPr>
        <w:t xml:space="preserve"> </w:t>
      </w:r>
      <w:r w:rsidRPr="00A207C7">
        <w:rPr>
          <w:rStyle w:val="Pogrubienie"/>
        </w:rPr>
        <w:t>Regon:</w:t>
      </w:r>
      <w:r w:rsidRPr="006A39AB">
        <w:rPr>
          <w:rStyle w:val="Pogrubienie"/>
        </w:rPr>
        <w:t> </w:t>
      </w:r>
      <w:r>
        <w:t>013000599</w:t>
      </w:r>
    </w:p>
    <w:p w14:paraId="2A26881B" w14:textId="05319E8D" w:rsidR="00D61480" w:rsidRPr="002B0672" w:rsidRDefault="00D61480" w:rsidP="002B0672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B53A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Dla celów </w:t>
      </w:r>
      <w:proofErr w:type="spellStart"/>
      <w:r w:rsidRPr="00AB53AB">
        <w:rPr>
          <w:rFonts w:ascii="Times New Roman" w:eastAsia="Times New Roman" w:hAnsi="Times New Roman" w:cs="Times New Roman"/>
          <w:b/>
          <w:bCs/>
          <w:sz w:val="24"/>
          <w:szCs w:val="24"/>
        </w:rPr>
        <w:t>KSeF</w:t>
      </w:r>
      <w:proofErr w:type="spellEnd"/>
      <w:r w:rsidRPr="00AB53A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Wykonawca w wystawianej fakturze wpisze następujący identyfikator wewnętrzny (w polu IDWew-Podmiot3):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………………</w:t>
      </w:r>
      <w:r w:rsidR="00D35B9B">
        <w:rPr>
          <w:rFonts w:ascii="Times New Roman" w:eastAsia="Times New Roman" w:hAnsi="Times New Roman" w:cs="Times New Roman"/>
          <w:b/>
          <w:bCs/>
          <w:sz w:val="24"/>
          <w:szCs w:val="24"/>
        </w:rPr>
        <w:t>………………………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………….</w:t>
      </w:r>
    </w:p>
    <w:p w14:paraId="23404003" w14:textId="77777777" w:rsidR="00D61480" w:rsidRPr="00F35191" w:rsidRDefault="00D61480" w:rsidP="00D61480">
      <w:pPr>
        <w:pStyle w:val="Akapitzlist"/>
        <w:suppressAutoHyphens w:val="0"/>
        <w:spacing w:after="0" w:line="276" w:lineRule="auto"/>
        <w:ind w:left="0"/>
        <w:contextualSpacing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 </w:t>
      </w:r>
      <w:r w:rsidRPr="00F35191">
        <w:rPr>
          <w:rFonts w:ascii="Times New Roman" w:hAnsi="Times New Roman"/>
          <w:color w:val="000000"/>
          <w:sz w:val="24"/>
          <w:szCs w:val="24"/>
        </w:rPr>
        <w:t xml:space="preserve">Zamawiający oświadcza, że Wykonawca może przesyłać ustrukturyzowane faktury elektroniczne, o których mowa w art. 2 pkt. 4 ustawy z dnia 9 listopada 2018 r. </w:t>
      </w:r>
      <w:r>
        <w:rPr>
          <w:rFonts w:ascii="Times New Roman" w:hAnsi="Times New Roman"/>
          <w:color w:val="000000"/>
          <w:sz w:val="24"/>
          <w:szCs w:val="24"/>
        </w:rPr>
        <w:br/>
      </w:r>
      <w:r w:rsidRPr="00F35191">
        <w:rPr>
          <w:rFonts w:ascii="Times New Roman" w:hAnsi="Times New Roman"/>
          <w:color w:val="000000"/>
          <w:sz w:val="24"/>
          <w:szCs w:val="24"/>
        </w:rPr>
        <w:t xml:space="preserve">o elektronicznym fakturowaniu w zamówieniach </w:t>
      </w:r>
      <w:proofErr w:type="spellStart"/>
      <w:r w:rsidRPr="00F35191">
        <w:rPr>
          <w:rFonts w:ascii="Times New Roman" w:hAnsi="Times New Roman"/>
          <w:color w:val="000000"/>
          <w:sz w:val="24"/>
          <w:szCs w:val="24"/>
        </w:rPr>
        <w:t>publicznych</w:t>
      </w:r>
      <w:r w:rsidRPr="00A53808">
        <w:rPr>
          <w:rFonts w:ascii="Times New Roman" w:hAnsi="Times New Roman"/>
          <w:color w:val="000000"/>
          <w:sz w:val="24"/>
          <w:szCs w:val="24"/>
        </w:rPr>
        <w:t>,koncesjach</w:t>
      </w:r>
      <w:proofErr w:type="spellEnd"/>
      <w:r w:rsidRPr="00A53808">
        <w:rPr>
          <w:rFonts w:ascii="Times New Roman" w:hAnsi="Times New Roman"/>
          <w:color w:val="000000"/>
          <w:sz w:val="24"/>
          <w:szCs w:val="24"/>
        </w:rPr>
        <w:t xml:space="preserve"> na roboty budowlane lub usługi oraz partnerstwie publiczno-prywatnym,</w:t>
      </w:r>
      <w:r w:rsidRPr="00F35191">
        <w:rPr>
          <w:rFonts w:ascii="Times New Roman" w:hAnsi="Times New Roman"/>
          <w:color w:val="000000"/>
          <w:sz w:val="24"/>
          <w:szCs w:val="24"/>
        </w:rPr>
        <w:t xml:space="preserve"> tj. faktury spełniające wymagania umożliwiające przesyłanie za pośrednictwem platformy faktur elektronicznych, o których mowa wart. 2 pkt 32 ustawy z dnia 11 marca 2004r. o podatku od towarów</w:t>
      </w:r>
      <w:r>
        <w:rPr>
          <w:rFonts w:ascii="Times New Roman" w:hAnsi="Times New Roman"/>
          <w:color w:val="000000"/>
          <w:sz w:val="24"/>
          <w:szCs w:val="24"/>
        </w:rPr>
        <w:br/>
      </w:r>
      <w:r w:rsidRPr="00F35191">
        <w:rPr>
          <w:rFonts w:ascii="Times New Roman" w:hAnsi="Times New Roman"/>
          <w:color w:val="000000"/>
          <w:sz w:val="24"/>
          <w:szCs w:val="24"/>
        </w:rPr>
        <w:t xml:space="preserve">i usług. </w:t>
      </w:r>
    </w:p>
    <w:p w14:paraId="72E48283" w14:textId="77777777" w:rsidR="00D61480" w:rsidRPr="00D35B9B" w:rsidRDefault="00D61480" w:rsidP="00D61480">
      <w:pPr>
        <w:pStyle w:val="Akapitzlist"/>
        <w:suppressAutoHyphens w:val="0"/>
        <w:spacing w:after="0" w:line="276" w:lineRule="auto"/>
        <w:ind w:left="0" w:right="74"/>
        <w:contextualSpacing/>
        <w:jc w:val="both"/>
        <w:textAlignment w:val="auto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5. </w:t>
      </w:r>
      <w:r w:rsidRPr="00D35B9B">
        <w:rPr>
          <w:rFonts w:ascii="Times New Roman" w:hAnsi="Times New Roman"/>
          <w:color w:val="000000"/>
          <w:sz w:val="24"/>
          <w:szCs w:val="24"/>
        </w:rPr>
        <w:t xml:space="preserve">Zamawiający informuje, iż posiada konto na platformie elektronicznego fakturowania </w:t>
      </w:r>
      <w:r w:rsidRPr="00D35B9B">
        <w:rPr>
          <w:rFonts w:ascii="Times New Roman" w:hAnsi="Times New Roman"/>
          <w:color w:val="000000"/>
          <w:sz w:val="24"/>
          <w:szCs w:val="24"/>
        </w:rPr>
        <w:br/>
        <w:t xml:space="preserve">(w skrócie: PEF), umożliwiające odbiór i przesyłanie ustrukturyzowanych faktur elektronicznych: </w:t>
      </w:r>
      <w:r w:rsidRPr="00D35B9B">
        <w:rPr>
          <w:rFonts w:ascii="Times New Roman" w:hAnsi="Times New Roman"/>
          <w:b/>
          <w:bCs/>
          <w:color w:val="000000"/>
          <w:sz w:val="24"/>
          <w:szCs w:val="24"/>
        </w:rPr>
        <w:t xml:space="preserve">Platforma Elektroniczna Fakturowania pod adresem: </w:t>
      </w:r>
      <w:hyperlink r:id="rId6" w:history="1">
        <w:r w:rsidRPr="00D35B9B">
          <w:rPr>
            <w:rStyle w:val="Hipercze"/>
            <w:rFonts w:ascii="Times New Roman" w:hAnsi="Times New Roman"/>
            <w:b/>
            <w:bCs/>
            <w:sz w:val="24"/>
            <w:szCs w:val="24"/>
          </w:rPr>
          <w:t>https://brokerpefexpert.efaktura.gov.pl/</w:t>
        </w:r>
      </w:hyperlink>
      <w:r w:rsidRPr="00D35B9B">
        <w:rPr>
          <w:rFonts w:ascii="Times New Roman" w:hAnsi="Times New Roman"/>
          <w:b/>
          <w:bCs/>
          <w:color w:val="000000"/>
          <w:sz w:val="24"/>
          <w:szCs w:val="24"/>
        </w:rPr>
        <w:t>, adres PEF: NIP 5291745</w:t>
      </w:r>
      <w:r w:rsidR="00D35B9B">
        <w:rPr>
          <w:rFonts w:ascii="Times New Roman" w:hAnsi="Times New Roman"/>
          <w:b/>
          <w:bCs/>
          <w:color w:val="000000"/>
          <w:sz w:val="24"/>
          <w:szCs w:val="24"/>
        </w:rPr>
        <w:t>640</w:t>
      </w:r>
    </w:p>
    <w:p w14:paraId="436FCA1C" w14:textId="77777777" w:rsidR="00D61480" w:rsidRPr="00607E80" w:rsidRDefault="00D61480" w:rsidP="00D61480">
      <w:pPr>
        <w:ind w:left="426" w:right="74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35B9B">
        <w:rPr>
          <w:rFonts w:ascii="Times New Roman" w:hAnsi="Times New Roman"/>
          <w:b/>
          <w:bCs/>
          <w:color w:val="000000"/>
          <w:sz w:val="24"/>
          <w:szCs w:val="24"/>
        </w:rPr>
        <w:t>Nabywca: Gmina Grodzisk Mazowiecki, ul. T. Kościuszki 12A, 05-825 Grodzisk Mazowiecki, NIP: 5291745901.</w:t>
      </w:r>
    </w:p>
    <w:p w14:paraId="32A96B04" w14:textId="77777777" w:rsidR="00D61480" w:rsidRDefault="00D61480" w:rsidP="00D61480">
      <w:pPr>
        <w:pStyle w:val="Akapitzlist"/>
        <w:numPr>
          <w:ilvl w:val="0"/>
          <w:numId w:val="10"/>
        </w:numPr>
        <w:suppressAutoHyphens w:val="0"/>
        <w:spacing w:line="276" w:lineRule="auto"/>
        <w:contextualSpacing/>
        <w:jc w:val="both"/>
        <w:textAlignment w:val="auto"/>
        <w:rPr>
          <w:rFonts w:ascii="Times New Roman" w:hAnsi="Times New Roman"/>
          <w:sz w:val="24"/>
          <w:szCs w:val="24"/>
        </w:rPr>
      </w:pPr>
      <w:r w:rsidRPr="00B92817">
        <w:rPr>
          <w:rFonts w:ascii="Times New Roman" w:hAnsi="Times New Roman"/>
          <w:color w:val="000000"/>
          <w:sz w:val="24"/>
          <w:szCs w:val="24"/>
        </w:rPr>
        <w:t>W związku z obowiązkiem odbioru przez Zamawiającego ustrukturyzowanych faktur elektronicznych, o których mowa w art. 2 pkt. 4 ustawy z dnia 9 listopada 2018 r. o elektronicznym fakturowaniu w zamówieniach publicznych,</w:t>
      </w:r>
      <w:r w:rsidR="00D35B9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92817">
        <w:rPr>
          <w:rFonts w:ascii="Times New Roman" w:hAnsi="Times New Roman"/>
          <w:color w:val="000000"/>
          <w:sz w:val="24"/>
          <w:szCs w:val="24"/>
        </w:rPr>
        <w:t>koncesjach na roboty budowlane lub usługi oraz partnerstwie publiczno-prywatnym, w celu wypełnienia ww. obowiązku, niezbędne jest oświadczenie Wykonawcy czy zamierza wysyłać ustrukturyzowane faktury elektroniczne do Zamawiającego za pomocą platformy elektronicznego fakturowania.</w:t>
      </w:r>
    </w:p>
    <w:p w14:paraId="287B3FF0" w14:textId="77777777" w:rsidR="00D61480" w:rsidRPr="00F35191" w:rsidRDefault="00D61480" w:rsidP="00D61480">
      <w:pPr>
        <w:pStyle w:val="Akapitzlist"/>
        <w:numPr>
          <w:ilvl w:val="0"/>
          <w:numId w:val="10"/>
        </w:numPr>
        <w:suppressAutoHyphens w:val="0"/>
        <w:spacing w:after="0" w:line="276" w:lineRule="auto"/>
        <w:ind w:left="426" w:hanging="426"/>
        <w:contextualSpacing/>
        <w:jc w:val="both"/>
        <w:textAlignment w:val="auto"/>
        <w:rPr>
          <w:rFonts w:ascii="Times New Roman" w:hAnsi="Times New Roman"/>
          <w:sz w:val="24"/>
          <w:szCs w:val="24"/>
        </w:rPr>
      </w:pPr>
      <w:r w:rsidRPr="00F35191">
        <w:rPr>
          <w:rFonts w:ascii="Times New Roman" w:hAnsi="Times New Roman"/>
          <w:color w:val="000000"/>
          <w:sz w:val="24"/>
          <w:szCs w:val="24"/>
        </w:rPr>
        <w:t xml:space="preserve">Wykonawca oświadcza, że: </w:t>
      </w:r>
    </w:p>
    <w:p w14:paraId="1B50989B" w14:textId="77777777" w:rsidR="00D61480" w:rsidRPr="00607E80" w:rsidRDefault="00D61480" w:rsidP="00D61480">
      <w:pPr>
        <w:ind w:left="426" w:right="74"/>
        <w:jc w:val="both"/>
        <w:rPr>
          <w:rFonts w:ascii="Times New Roman" w:hAnsi="Times New Roman"/>
          <w:color w:val="000000"/>
          <w:sz w:val="24"/>
          <w:szCs w:val="24"/>
        </w:rPr>
      </w:pPr>
      <w:r w:rsidRPr="00607E80">
        <w:rPr>
          <w:rFonts w:ascii="Times New Roman" w:hAnsi="Times New Roman"/>
          <w:color w:val="000000"/>
          <w:sz w:val="24"/>
          <w:szCs w:val="24"/>
        </w:rPr>
        <w:sym w:font="Times New Roman" w:char="F06F"/>
      </w:r>
      <w:r w:rsidRPr="00607E80">
        <w:rPr>
          <w:rFonts w:ascii="Times New Roman" w:hAnsi="Times New Roman"/>
          <w:color w:val="000000"/>
          <w:sz w:val="24"/>
          <w:szCs w:val="24"/>
        </w:rPr>
        <w:t xml:space="preserve"> zamierza</w:t>
      </w:r>
    </w:p>
    <w:p w14:paraId="7DFB318B" w14:textId="77777777" w:rsidR="00D61480" w:rsidRPr="00607E80" w:rsidRDefault="00D61480" w:rsidP="00D61480">
      <w:pPr>
        <w:ind w:left="426" w:right="74"/>
        <w:jc w:val="both"/>
        <w:rPr>
          <w:rFonts w:ascii="Times New Roman" w:hAnsi="Times New Roman"/>
          <w:color w:val="000000"/>
          <w:sz w:val="24"/>
          <w:szCs w:val="24"/>
        </w:rPr>
      </w:pPr>
      <w:r w:rsidRPr="00607E80">
        <w:rPr>
          <w:rFonts w:ascii="Times New Roman" w:hAnsi="Times New Roman"/>
          <w:color w:val="000000"/>
          <w:sz w:val="24"/>
          <w:szCs w:val="24"/>
        </w:rPr>
        <w:sym w:font="Times New Roman" w:char="F06F"/>
      </w:r>
      <w:r w:rsidRPr="00607E80">
        <w:rPr>
          <w:rFonts w:ascii="Times New Roman" w:hAnsi="Times New Roman"/>
          <w:color w:val="000000"/>
          <w:sz w:val="24"/>
          <w:szCs w:val="24"/>
        </w:rPr>
        <w:t xml:space="preserve"> nie zamierza</w:t>
      </w:r>
    </w:p>
    <w:p w14:paraId="28A8AD64" w14:textId="77777777" w:rsidR="00D61480" w:rsidRDefault="00D61480" w:rsidP="00D61480">
      <w:pPr>
        <w:rPr>
          <w:rFonts w:ascii="Times New Roman" w:hAnsi="Times New Roman"/>
          <w:color w:val="000000"/>
          <w:sz w:val="24"/>
          <w:szCs w:val="24"/>
        </w:rPr>
      </w:pPr>
      <w:r w:rsidRPr="00607E80">
        <w:rPr>
          <w:rFonts w:ascii="Times New Roman" w:hAnsi="Times New Roman"/>
          <w:color w:val="000000"/>
          <w:sz w:val="24"/>
          <w:szCs w:val="24"/>
        </w:rPr>
        <w:t xml:space="preserve">wysyłać za pośrednictwem PEF ustrukturyzowane faktury elektroniczne, o których mowa w art. 2 pkt. 4 ustawy z dnia 9 listopada 2018 r. o elektronicznym fakturowaniu </w:t>
      </w:r>
      <w:r>
        <w:rPr>
          <w:rFonts w:ascii="Times New Roman" w:hAnsi="Times New Roman"/>
          <w:color w:val="000000"/>
          <w:sz w:val="24"/>
          <w:szCs w:val="24"/>
        </w:rPr>
        <w:br/>
      </w:r>
      <w:r w:rsidRPr="00607E80">
        <w:rPr>
          <w:rFonts w:ascii="Times New Roman" w:hAnsi="Times New Roman"/>
          <w:color w:val="000000"/>
          <w:sz w:val="24"/>
          <w:szCs w:val="24"/>
        </w:rPr>
        <w:t>w zamówieniach publicznych,</w:t>
      </w:r>
      <w:r w:rsidR="00D35B9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34600">
        <w:rPr>
          <w:rFonts w:ascii="Times New Roman" w:hAnsi="Times New Roman"/>
          <w:color w:val="000000"/>
          <w:sz w:val="24"/>
          <w:szCs w:val="24"/>
        </w:rPr>
        <w:t>koncesjach na roboty budowlane lub usługi oraz partnerstwie publiczno-prywatnym.</w:t>
      </w:r>
      <w:r w:rsidRPr="00607E80">
        <w:rPr>
          <w:rFonts w:ascii="Times New Roman" w:hAnsi="Times New Roman"/>
          <w:color w:val="000000"/>
          <w:sz w:val="24"/>
          <w:szCs w:val="24"/>
        </w:rPr>
        <w:t xml:space="preserve"> W przypadku zmiany oświadczenia woli w ww.</w:t>
      </w:r>
    </w:p>
    <w:p w14:paraId="7B1C859D" w14:textId="5B9C3D65" w:rsidR="00D61480" w:rsidRPr="002B0672" w:rsidRDefault="00D61480" w:rsidP="002B0672">
      <w:pPr>
        <w:ind w:right="7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z</w:t>
      </w:r>
      <w:r w:rsidRPr="00607E80">
        <w:rPr>
          <w:rFonts w:ascii="Times New Roman" w:hAnsi="Times New Roman"/>
          <w:color w:val="000000"/>
          <w:sz w:val="24"/>
          <w:szCs w:val="24"/>
        </w:rPr>
        <w:t xml:space="preserve">akresie Wykonawca zobowiązuje się do powiadomienia Zamawiającego najpóźniej </w:t>
      </w:r>
      <w:r>
        <w:rPr>
          <w:rFonts w:ascii="Times New Roman" w:hAnsi="Times New Roman"/>
          <w:color w:val="000000"/>
          <w:sz w:val="24"/>
          <w:szCs w:val="24"/>
        </w:rPr>
        <w:br/>
      </w:r>
      <w:r w:rsidRPr="00607E80">
        <w:rPr>
          <w:rFonts w:ascii="Times New Roman" w:hAnsi="Times New Roman"/>
          <w:color w:val="000000"/>
          <w:sz w:val="24"/>
          <w:szCs w:val="24"/>
        </w:rPr>
        <w:t>w terminie do 7 dni przed taką zmianą.</w:t>
      </w:r>
    </w:p>
    <w:p w14:paraId="103EE49B" w14:textId="77777777" w:rsidR="00D61480" w:rsidRPr="00AF3A34" w:rsidRDefault="00D61480" w:rsidP="00D61480">
      <w:pPr>
        <w:pStyle w:val="Default"/>
        <w:spacing w:after="59"/>
        <w:jc w:val="both"/>
      </w:pPr>
      <w:r>
        <w:t>6</w:t>
      </w:r>
      <w:r w:rsidRPr="00AF3A34">
        <w:t xml:space="preserve">. Za dzień zapłaty przyjmuje się datę obciążenia rachunku bankowego Zamawiającego. </w:t>
      </w:r>
    </w:p>
    <w:p w14:paraId="57D4B87E" w14:textId="77777777" w:rsidR="00D61480" w:rsidRPr="00AF3A34" w:rsidRDefault="00D61480" w:rsidP="00D61480">
      <w:pPr>
        <w:pStyle w:val="Default"/>
        <w:jc w:val="both"/>
      </w:pPr>
      <w:r>
        <w:t>7</w:t>
      </w:r>
      <w:r w:rsidRPr="00AF3A34">
        <w:t>. Zapłata za wykonanie umowy dokonana będzie z zastosowaniem mechanizmu podzielonej płatności, o którym mowa w art. 108a ustawy o podatku od towarów i usług.</w:t>
      </w:r>
    </w:p>
    <w:p w14:paraId="76CDCE3F" w14:textId="1E82747D" w:rsidR="00D61480" w:rsidRPr="001F5B63" w:rsidRDefault="00D61480" w:rsidP="00D61480">
      <w:pPr>
        <w:pStyle w:val="Default"/>
        <w:jc w:val="both"/>
      </w:pPr>
      <w:r>
        <w:t>8</w:t>
      </w:r>
      <w:r w:rsidRPr="00AF3A34">
        <w:t>. Wykonawca nie może dokonać przelewu całości lub części swojej wierzytelności z tytułu należnego wynagrodzenia na osobę trzecią bez zgody Zamawiającego wyrażonej w formie pisemnej pod rygorem nieważności.</w:t>
      </w:r>
    </w:p>
    <w:p w14:paraId="506E3362" w14:textId="77777777" w:rsidR="00D61480" w:rsidRPr="00AF3A34" w:rsidRDefault="00D61480" w:rsidP="00D61480">
      <w:pPr>
        <w:pStyle w:val="Default"/>
        <w:jc w:val="center"/>
      </w:pPr>
      <w:r w:rsidRPr="00AF3A34">
        <w:rPr>
          <w:b/>
          <w:bCs/>
        </w:rPr>
        <w:lastRenderedPageBreak/>
        <w:t>§ 8</w:t>
      </w:r>
    </w:p>
    <w:p w14:paraId="2EB6110B" w14:textId="77777777" w:rsidR="00D61480" w:rsidRPr="00AF3A34" w:rsidRDefault="00D61480" w:rsidP="00D61480">
      <w:pPr>
        <w:pStyle w:val="Default"/>
        <w:jc w:val="center"/>
      </w:pPr>
      <w:r w:rsidRPr="00AF3A34">
        <w:rPr>
          <w:b/>
          <w:bCs/>
        </w:rPr>
        <w:t>Kary umowne</w:t>
      </w:r>
    </w:p>
    <w:p w14:paraId="19B88FB1" w14:textId="77777777" w:rsidR="00D61480" w:rsidRPr="00AF3A34" w:rsidRDefault="00D61480" w:rsidP="00D61480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  <w:r w:rsidRPr="00AF3A34">
        <w:rPr>
          <w:rFonts w:ascii="Times New Roman" w:hAnsi="Times New Roman" w:cs="Times New Roman"/>
          <w:sz w:val="24"/>
          <w:szCs w:val="24"/>
        </w:rPr>
        <w:t>1. Wykonawca zobowiązuje się zapłacić Zamawiającemu kary umowne:</w:t>
      </w:r>
    </w:p>
    <w:p w14:paraId="586D31B8" w14:textId="77777777" w:rsidR="00D61480" w:rsidRPr="00AF3A34" w:rsidRDefault="00D61480" w:rsidP="00D61480">
      <w:pPr>
        <w:pStyle w:val="Standard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3A34">
        <w:rPr>
          <w:rFonts w:ascii="Times New Roman" w:hAnsi="Times New Roman" w:cs="Times New Roman"/>
          <w:sz w:val="24"/>
          <w:szCs w:val="24"/>
        </w:rPr>
        <w:t>z tytułu odstąpienia od umowy przez Zamawiającego lub Wykonawcę z przyczyn leżących po stronie Wykonawcy – w wysokości 10% wynagrodzenia brutto określonego w § 6 ust. 1 umowy,</w:t>
      </w:r>
    </w:p>
    <w:p w14:paraId="7019576D" w14:textId="77777777" w:rsidR="00D61480" w:rsidRPr="00AF3A34" w:rsidRDefault="00D61480" w:rsidP="00D61480">
      <w:pPr>
        <w:pStyle w:val="Standard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3A34">
        <w:rPr>
          <w:rFonts w:ascii="Times New Roman" w:hAnsi="Times New Roman" w:cs="Times New Roman"/>
          <w:sz w:val="24"/>
          <w:szCs w:val="24"/>
        </w:rPr>
        <w:t xml:space="preserve">za zwłokę w realizacji zamówienia </w:t>
      </w:r>
      <w:bookmarkStart w:id="1" w:name="_Hlk194390775"/>
      <w:r w:rsidRPr="00AF3A34">
        <w:rPr>
          <w:rFonts w:ascii="Times New Roman" w:hAnsi="Times New Roman" w:cs="Times New Roman"/>
          <w:sz w:val="24"/>
          <w:szCs w:val="24"/>
        </w:rPr>
        <w:t>–</w:t>
      </w:r>
      <w:bookmarkEnd w:id="1"/>
      <w:r w:rsidRPr="00AF3A34">
        <w:rPr>
          <w:rFonts w:ascii="Times New Roman" w:hAnsi="Times New Roman" w:cs="Times New Roman"/>
          <w:sz w:val="24"/>
          <w:szCs w:val="24"/>
        </w:rPr>
        <w:t xml:space="preserve"> w wysokości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AF3A34">
        <w:rPr>
          <w:rFonts w:ascii="Times New Roman" w:hAnsi="Times New Roman" w:cs="Times New Roman"/>
          <w:sz w:val="24"/>
          <w:szCs w:val="24"/>
        </w:rPr>
        <w:t xml:space="preserve"> % wynagrodzenia za dostaw</w:t>
      </w:r>
      <w:r>
        <w:rPr>
          <w:rFonts w:ascii="Times New Roman" w:hAnsi="Times New Roman" w:cs="Times New Roman"/>
          <w:sz w:val="24"/>
          <w:szCs w:val="24"/>
        </w:rPr>
        <w:t>ę</w:t>
      </w:r>
      <w:r w:rsidRPr="00AF3A34">
        <w:rPr>
          <w:rFonts w:ascii="Times New Roman" w:hAnsi="Times New Roman" w:cs="Times New Roman"/>
          <w:sz w:val="24"/>
          <w:szCs w:val="24"/>
        </w:rPr>
        <w:t xml:space="preserve"> danego dnia niedostarczonej w terminie, za każdą rozpoczęta godzinę zwłoki, kara umowna naliczana maksymalnie za okres zwłoki do 5 godzin,  </w:t>
      </w:r>
    </w:p>
    <w:p w14:paraId="173BECE8" w14:textId="77777777" w:rsidR="00D61480" w:rsidRPr="00AF3A34" w:rsidRDefault="00D61480" w:rsidP="00D61480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  <w:r w:rsidRPr="00AF3A34">
        <w:rPr>
          <w:rFonts w:ascii="Times New Roman" w:hAnsi="Times New Roman" w:cs="Times New Roman"/>
          <w:sz w:val="24"/>
          <w:szCs w:val="24"/>
        </w:rPr>
        <w:t xml:space="preserve">Dostawca wyraża zgodę na potrącenie w/w kar umownych z należności wynikających </w:t>
      </w:r>
      <w:r w:rsidRPr="00AF3A34">
        <w:rPr>
          <w:rFonts w:ascii="Times New Roman" w:hAnsi="Times New Roman" w:cs="Times New Roman"/>
          <w:sz w:val="24"/>
          <w:szCs w:val="24"/>
        </w:rPr>
        <w:br/>
        <w:t>z faktury VAT lub rachunku.</w:t>
      </w:r>
    </w:p>
    <w:p w14:paraId="70FC40F1" w14:textId="77777777" w:rsidR="00D61480" w:rsidRPr="00AF3A34" w:rsidRDefault="00D61480" w:rsidP="00D61480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  <w:r w:rsidRPr="00AF3A34">
        <w:rPr>
          <w:rFonts w:ascii="Times New Roman" w:hAnsi="Times New Roman" w:cs="Times New Roman"/>
          <w:sz w:val="24"/>
          <w:szCs w:val="24"/>
        </w:rPr>
        <w:t xml:space="preserve">2. Zamawiający zapłaci Wykonawcy karę umowną z tytułu odstąpienia od umowy przez Wykonawcę lub Zamawiającego z przyczyn leżących po stronie Zamawiającego – w wysokości 10% wynagrodzenia brutto określonego w </w:t>
      </w:r>
      <w:bookmarkStart w:id="2" w:name="_Hlk90589509"/>
      <w:r w:rsidRPr="00AF3A34">
        <w:rPr>
          <w:rFonts w:ascii="Times New Roman" w:hAnsi="Times New Roman" w:cs="Times New Roman"/>
          <w:sz w:val="24"/>
          <w:szCs w:val="24"/>
        </w:rPr>
        <w:t xml:space="preserve">§ </w:t>
      </w:r>
      <w:bookmarkEnd w:id="2"/>
      <w:r w:rsidRPr="00AF3A34">
        <w:rPr>
          <w:rFonts w:ascii="Times New Roman" w:hAnsi="Times New Roman" w:cs="Times New Roman"/>
          <w:sz w:val="24"/>
          <w:szCs w:val="24"/>
        </w:rPr>
        <w:t>6 ust. 1 umowy.</w:t>
      </w:r>
    </w:p>
    <w:p w14:paraId="18545464" w14:textId="77777777" w:rsidR="00D61480" w:rsidRPr="00AF3A34" w:rsidRDefault="00D61480" w:rsidP="00D61480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  <w:r w:rsidRPr="00AF3A34">
        <w:rPr>
          <w:rFonts w:ascii="Times New Roman" w:hAnsi="Times New Roman" w:cs="Times New Roman"/>
          <w:sz w:val="24"/>
          <w:szCs w:val="24"/>
        </w:rPr>
        <w:t>3. Za niedotrzymanie terminu płatności faktur Wykonawca może naliczyć Zamawiającemu odsetki ustawowe za opóźnienie.</w:t>
      </w:r>
    </w:p>
    <w:p w14:paraId="76363719" w14:textId="77777777" w:rsidR="00D61480" w:rsidRPr="00AF3A34" w:rsidRDefault="00D61480" w:rsidP="00D61480">
      <w:pPr>
        <w:pStyle w:val="Standard"/>
        <w:rPr>
          <w:rFonts w:ascii="Times New Roman" w:hAnsi="Times New Roman" w:cs="Times New Roman"/>
          <w:sz w:val="24"/>
          <w:szCs w:val="24"/>
        </w:rPr>
      </w:pPr>
      <w:r w:rsidRPr="00AF3A34">
        <w:rPr>
          <w:rFonts w:ascii="Times New Roman" w:hAnsi="Times New Roman" w:cs="Times New Roman"/>
          <w:sz w:val="24"/>
          <w:szCs w:val="24"/>
        </w:rPr>
        <w:t xml:space="preserve">4. Strony mogą dochodzić na zasadach ogólnych odszkodowania przewyższającego wysokość kar umownych. </w:t>
      </w:r>
    </w:p>
    <w:p w14:paraId="18ECB1D2" w14:textId="77777777" w:rsidR="00D61480" w:rsidRPr="00840384" w:rsidRDefault="00D61480" w:rsidP="00D61480">
      <w:pPr>
        <w:pStyle w:val="Standard"/>
        <w:rPr>
          <w:rFonts w:ascii="Times New Roman" w:hAnsi="Times New Roman" w:cs="Times New Roman"/>
          <w:sz w:val="24"/>
          <w:szCs w:val="24"/>
        </w:rPr>
      </w:pPr>
      <w:r w:rsidRPr="00AF3A34">
        <w:rPr>
          <w:rFonts w:ascii="Times New Roman" w:hAnsi="Times New Roman" w:cs="Times New Roman"/>
          <w:sz w:val="24"/>
          <w:szCs w:val="24"/>
        </w:rPr>
        <w:t>5. Maksymalną wysokość kar umownych, których mogą dochodzić strony określa się na 20 % wynagrodzenia umownego brutto określonego w § 6 ust. 1 umowy.</w:t>
      </w:r>
    </w:p>
    <w:p w14:paraId="4B6E82F4" w14:textId="77777777" w:rsidR="00D61480" w:rsidRPr="00AF3A34" w:rsidRDefault="00D61480" w:rsidP="00D61480">
      <w:pPr>
        <w:pStyle w:val="Default"/>
        <w:jc w:val="center"/>
      </w:pPr>
      <w:r w:rsidRPr="00AF3A34">
        <w:rPr>
          <w:b/>
          <w:bCs/>
        </w:rPr>
        <w:t>§ 9</w:t>
      </w:r>
    </w:p>
    <w:p w14:paraId="69A2B749" w14:textId="77777777" w:rsidR="00D61480" w:rsidRPr="00AF3A34" w:rsidRDefault="00D61480" w:rsidP="00D61480">
      <w:pPr>
        <w:pStyle w:val="Default"/>
        <w:jc w:val="center"/>
      </w:pPr>
      <w:r w:rsidRPr="00AF3A34">
        <w:rPr>
          <w:b/>
        </w:rPr>
        <w:t>Zmiana umowy</w:t>
      </w:r>
    </w:p>
    <w:p w14:paraId="225E53E6" w14:textId="77777777" w:rsidR="00D61480" w:rsidRPr="00AF3A34" w:rsidRDefault="00D61480" w:rsidP="00D61480">
      <w:pPr>
        <w:pStyle w:val="Default"/>
        <w:jc w:val="both"/>
        <w:rPr>
          <w:color w:val="auto"/>
        </w:rPr>
      </w:pPr>
      <w:r w:rsidRPr="00AF3A34">
        <w:t>1</w:t>
      </w:r>
      <w:r w:rsidRPr="00AF3A34">
        <w:rPr>
          <w:color w:val="auto"/>
        </w:rPr>
        <w:t xml:space="preserve">Strony uprawnione są do zmiany umowy w zakresie sposobu i zakresu wykonania przedmiotu umowy, bez zmiany wysokości wynagrodzenia należnego Wykonawcy, </w:t>
      </w:r>
      <w:r w:rsidRPr="00AF3A34">
        <w:rPr>
          <w:color w:val="auto"/>
        </w:rPr>
        <w:br/>
        <w:t>w następujących sytuacjach:</w:t>
      </w:r>
    </w:p>
    <w:p w14:paraId="17C55302" w14:textId="77777777" w:rsidR="00D61480" w:rsidRPr="00AF3A34" w:rsidRDefault="00D61480" w:rsidP="00D61480">
      <w:pPr>
        <w:pStyle w:val="Default"/>
        <w:numPr>
          <w:ilvl w:val="0"/>
          <w:numId w:val="5"/>
        </w:numPr>
        <w:suppressAutoHyphens w:val="0"/>
        <w:autoSpaceDN w:val="0"/>
        <w:jc w:val="both"/>
        <w:rPr>
          <w:color w:val="auto"/>
        </w:rPr>
      </w:pPr>
      <w:r w:rsidRPr="00AF3A34">
        <w:rPr>
          <w:color w:val="auto"/>
        </w:rPr>
        <w:t>wystąpienia siły wyższej uniemożliwiającej wykonanie Umowy zgodnie z jej postanowieniami;</w:t>
      </w:r>
    </w:p>
    <w:p w14:paraId="080E2CE7" w14:textId="77777777" w:rsidR="00D61480" w:rsidRPr="00AF3A34" w:rsidRDefault="00D61480" w:rsidP="00D61480">
      <w:pPr>
        <w:pStyle w:val="Default"/>
        <w:numPr>
          <w:ilvl w:val="0"/>
          <w:numId w:val="5"/>
        </w:numPr>
        <w:suppressAutoHyphens w:val="0"/>
        <w:autoSpaceDN w:val="0"/>
        <w:jc w:val="both"/>
        <w:rPr>
          <w:color w:val="auto"/>
        </w:rPr>
      </w:pPr>
      <w:r w:rsidRPr="00AF3A34">
        <w:rPr>
          <w:color w:val="auto"/>
        </w:rPr>
        <w:t>w innej sytuacji, na którą nie miał wpływu Zamawiający lub Wykonawca, której nie przewidziano w chwili zawarcia umowy pomimo dochowania należytego należytej staranności, utrudniających lub uniemożliwiających wykonanie przedmiotu umowy.</w:t>
      </w:r>
    </w:p>
    <w:p w14:paraId="22DD3DBC" w14:textId="77777777" w:rsidR="00D61480" w:rsidRPr="00AF3A34" w:rsidRDefault="00D61480" w:rsidP="00D61480">
      <w:pPr>
        <w:pStyle w:val="Default"/>
        <w:numPr>
          <w:ilvl w:val="0"/>
          <w:numId w:val="6"/>
        </w:numPr>
        <w:suppressAutoHyphens w:val="0"/>
        <w:autoSpaceDN w:val="0"/>
        <w:ind w:left="284" w:hanging="284"/>
        <w:jc w:val="both"/>
        <w:rPr>
          <w:color w:val="auto"/>
        </w:rPr>
      </w:pPr>
      <w:r w:rsidRPr="00AF3A34">
        <w:rPr>
          <w:color w:val="auto"/>
        </w:rPr>
        <w:t>Zamawiający dopuszcza zmianę wynagrodzenia Wykonawcy w przypadku zmiany stawki podatku od towarów i usług.</w:t>
      </w:r>
    </w:p>
    <w:p w14:paraId="1C962865" w14:textId="77777777" w:rsidR="00D61480" w:rsidRPr="00AF3A34" w:rsidRDefault="00D61480" w:rsidP="00D61480">
      <w:pPr>
        <w:pStyle w:val="Default"/>
        <w:numPr>
          <w:ilvl w:val="0"/>
          <w:numId w:val="6"/>
        </w:numPr>
        <w:suppressAutoHyphens w:val="0"/>
        <w:autoSpaceDN w:val="0"/>
        <w:ind w:left="284" w:hanging="284"/>
        <w:jc w:val="both"/>
        <w:rPr>
          <w:color w:val="auto"/>
        </w:rPr>
      </w:pPr>
      <w:r w:rsidRPr="00AF3A34">
        <w:rPr>
          <w:color w:val="auto"/>
        </w:rPr>
        <w:t>Niezależnie od postanowień ust. 2, strony mogą wnioskować o zmianę wysokości wynagrodzenia Wykonawcy w czasie trwania umowy, w przypadku zmiany cen dotyczących przedmiotu umowy po upływie 3 miesięcy, licząc od dnia zawarcia umowy oraz nie częściej niż po upływie kolejnych 3 miesięcy licząc od dnia zmiany umowy zmieniającej wysokość wynagrodzenia Wykonawcy, przy czym przez zmianę cen rozumie się wzrost odpowiednio cen, jak i ich obniżenie, względem ceny (lub kosztu) przyjętych w celu ustalenia cen i wynagrodzenia Wykonawcy zawartego w ofercie. Waloryzacja będzie się odbywać w oparciu o wskaźnik cen towarów i usług konsumpcyjnych ogółem w kwartale, za który przeprowadzona jest waloryzacja, o którym mowa w art. 25 ust. 11 ustawy z dnia 17 grudnia 1998 r. o emeryturach i rentach z Funduszu Ubezpieczeń Społecznych (</w:t>
      </w:r>
      <w:proofErr w:type="spellStart"/>
      <w:r w:rsidRPr="00AF3A34">
        <w:rPr>
          <w:color w:val="auto"/>
        </w:rPr>
        <w:t>t.j</w:t>
      </w:r>
      <w:proofErr w:type="spellEnd"/>
      <w:r w:rsidRPr="00AF3A34">
        <w:rPr>
          <w:color w:val="auto"/>
        </w:rPr>
        <w:t xml:space="preserve">. Dz. U. z 2024 r. poz. 1631 ze zm.), zwanym dalej „wskaźnikiem cen </w:t>
      </w:r>
      <w:r w:rsidRPr="00AF3A34">
        <w:rPr>
          <w:color w:val="auto"/>
        </w:rPr>
        <w:br/>
        <w:t>i usług”, z zastrzeżeniem że:</w:t>
      </w:r>
    </w:p>
    <w:p w14:paraId="47986F07" w14:textId="77777777" w:rsidR="00D61480" w:rsidRPr="00AF3A34" w:rsidRDefault="00D61480" w:rsidP="00D61480">
      <w:pPr>
        <w:pStyle w:val="Default"/>
        <w:numPr>
          <w:ilvl w:val="0"/>
          <w:numId w:val="7"/>
        </w:numPr>
        <w:suppressAutoHyphens w:val="0"/>
        <w:autoSpaceDN w:val="0"/>
        <w:jc w:val="both"/>
        <w:rPr>
          <w:color w:val="auto"/>
        </w:rPr>
      </w:pPr>
      <w:r w:rsidRPr="00AF3A34">
        <w:rPr>
          <w:color w:val="auto"/>
        </w:rPr>
        <w:lastRenderedPageBreak/>
        <w:t xml:space="preserve">Wykonawca nie będzie uprawniony do zmiany wynagrodzenia, jeżeli wskaźnik wzrostu cen towarów i usług nie przekroczy </w:t>
      </w:r>
      <w:r>
        <w:rPr>
          <w:color w:val="auto"/>
        </w:rPr>
        <w:t>10</w:t>
      </w:r>
      <w:r w:rsidRPr="00AF3A34">
        <w:rPr>
          <w:color w:val="auto"/>
        </w:rPr>
        <w:t xml:space="preserve">% w stosunku do wskaźnika </w:t>
      </w:r>
      <w:r w:rsidRPr="00AF3A34">
        <w:rPr>
          <w:color w:val="auto"/>
        </w:rPr>
        <w:br/>
        <w:t>z kwartału w którym zawarto umowę;</w:t>
      </w:r>
    </w:p>
    <w:p w14:paraId="3DE82C32" w14:textId="77777777" w:rsidR="00D61480" w:rsidRPr="00AF3A34" w:rsidRDefault="00D61480" w:rsidP="00D61480">
      <w:pPr>
        <w:pStyle w:val="Default"/>
        <w:numPr>
          <w:ilvl w:val="0"/>
          <w:numId w:val="7"/>
        </w:numPr>
        <w:suppressAutoHyphens w:val="0"/>
        <w:autoSpaceDN w:val="0"/>
        <w:jc w:val="both"/>
        <w:rPr>
          <w:color w:val="auto"/>
        </w:rPr>
      </w:pPr>
      <w:r w:rsidRPr="00AF3A34">
        <w:rPr>
          <w:color w:val="auto"/>
        </w:rPr>
        <w:t xml:space="preserve">Maksymalna wartość zmiany wynagrodzenia, jaką Zamawiający dopuszcza </w:t>
      </w:r>
      <w:r w:rsidRPr="00AF3A34">
        <w:rPr>
          <w:color w:val="auto"/>
        </w:rPr>
        <w:br/>
        <w:t xml:space="preserve">w wyniku zastosowania postanowień o zasadach wprowadzania zmian wysokości wynagrodzenia, o których mowa wyżej, to 3,5% wartości wynagrodzenia brutto, </w:t>
      </w:r>
      <w:r w:rsidRPr="00AF3A34">
        <w:rPr>
          <w:color w:val="auto"/>
        </w:rPr>
        <w:br/>
        <w:t>o której mowa w § 6 ust. 1;</w:t>
      </w:r>
    </w:p>
    <w:p w14:paraId="0EF44D0A" w14:textId="77777777" w:rsidR="00D61480" w:rsidRPr="00AF3A34" w:rsidRDefault="00D61480" w:rsidP="00D61480">
      <w:pPr>
        <w:pStyle w:val="Default"/>
        <w:numPr>
          <w:ilvl w:val="0"/>
          <w:numId w:val="7"/>
        </w:numPr>
        <w:suppressAutoHyphens w:val="0"/>
        <w:autoSpaceDN w:val="0"/>
        <w:jc w:val="both"/>
        <w:rPr>
          <w:color w:val="auto"/>
        </w:rPr>
      </w:pPr>
      <w:r w:rsidRPr="00AF3A34">
        <w:rPr>
          <w:color w:val="auto"/>
        </w:rPr>
        <w:t>Zmiany wynagrodzenia o wskaźnik cen towarów i usług nie będą dotyczyły waloryzacji w zakresie cen objętych zmianą możliwą do przeprowadzenia na podstawie ust. 2.</w:t>
      </w:r>
    </w:p>
    <w:p w14:paraId="4D3C2810" w14:textId="77777777" w:rsidR="00D61480" w:rsidRPr="00AF3A34" w:rsidRDefault="00D61480" w:rsidP="00D61480">
      <w:pPr>
        <w:pStyle w:val="Default"/>
        <w:numPr>
          <w:ilvl w:val="0"/>
          <w:numId w:val="6"/>
        </w:numPr>
        <w:suppressAutoHyphens w:val="0"/>
        <w:autoSpaceDN w:val="0"/>
        <w:ind w:left="426" w:hanging="426"/>
        <w:jc w:val="both"/>
        <w:rPr>
          <w:color w:val="auto"/>
        </w:rPr>
      </w:pPr>
      <w:r w:rsidRPr="00AF3A34">
        <w:rPr>
          <w:color w:val="auto"/>
        </w:rPr>
        <w:t>W przypadku wystąpienia okoliczności wskazanej ust. 3, Wykonawca lub Zamawiający może złożyć wniosek odpowiednio Zamawiającemu lub Wykonawcy o zmianę wynagrodzenia, jeżeli zmiany te będą miały wpływ na wynagrodzenie za wykonanie przedmiotu umowy przez Wykonawcę. Wraz z wnioskiem, Wykonawca jest zobowiązany przedłożyć Zamawiającemu pisemną kalkulację szczegółowo uzasadniającą zmianę cen przedmiotu umowy; z uprawnienia tego może skorzystać także Zamawiający.</w:t>
      </w:r>
    </w:p>
    <w:p w14:paraId="17D9C6D5" w14:textId="77777777" w:rsidR="00D61480" w:rsidRPr="00AF3A34" w:rsidRDefault="00D61480" w:rsidP="00D61480">
      <w:pPr>
        <w:pStyle w:val="Default"/>
        <w:numPr>
          <w:ilvl w:val="0"/>
          <w:numId w:val="6"/>
        </w:numPr>
        <w:suppressAutoHyphens w:val="0"/>
        <w:autoSpaceDN w:val="0"/>
        <w:ind w:left="426" w:hanging="426"/>
        <w:jc w:val="both"/>
        <w:rPr>
          <w:color w:val="auto"/>
        </w:rPr>
      </w:pPr>
      <w:r w:rsidRPr="00AF3A34">
        <w:rPr>
          <w:color w:val="auto"/>
        </w:rPr>
        <w:t xml:space="preserve">Zamawiający w terminie do 21 dni od daty otrzymania kompletnego wniosku Wykonawcy, rozpatrzy wniosek o zmianę umowy i powiadomi Wykonawcę o swoim stanowisku w formie pisemnej. </w:t>
      </w:r>
    </w:p>
    <w:p w14:paraId="18AD84C4" w14:textId="77777777" w:rsidR="00D61480" w:rsidRPr="00AF3A34" w:rsidRDefault="00D61480" w:rsidP="00D61480">
      <w:pPr>
        <w:pStyle w:val="Default"/>
        <w:ind w:left="426"/>
        <w:jc w:val="both"/>
        <w:rPr>
          <w:color w:val="auto"/>
        </w:rPr>
      </w:pPr>
      <w:r w:rsidRPr="00AF3A34">
        <w:rPr>
          <w:color w:val="auto"/>
        </w:rPr>
        <w:t>Zamawiający uprawniony jest do:</w:t>
      </w:r>
    </w:p>
    <w:p w14:paraId="53CB0D32" w14:textId="77777777" w:rsidR="00D61480" w:rsidRPr="00AF3A34" w:rsidRDefault="00D61480" w:rsidP="00D61480">
      <w:pPr>
        <w:pStyle w:val="Default"/>
        <w:numPr>
          <w:ilvl w:val="0"/>
          <w:numId w:val="8"/>
        </w:numPr>
        <w:suppressAutoHyphens w:val="0"/>
        <w:autoSpaceDN w:val="0"/>
        <w:jc w:val="both"/>
        <w:rPr>
          <w:color w:val="auto"/>
        </w:rPr>
      </w:pPr>
      <w:r w:rsidRPr="00AF3A34">
        <w:rPr>
          <w:color w:val="auto"/>
        </w:rPr>
        <w:t xml:space="preserve">Wyrażenia zgody na dokonanie zmiany umowy w przypadku uznania zasadności złożonego wniosku, tj. jeżeli przedłożona kalkulacja potwierdzi zasadność zmiany cen za wykonanie przedmiotu umowy, </w:t>
      </w:r>
    </w:p>
    <w:p w14:paraId="2FC627A2" w14:textId="77777777" w:rsidR="00D61480" w:rsidRPr="00AF3A34" w:rsidRDefault="00D61480" w:rsidP="00D61480">
      <w:pPr>
        <w:pStyle w:val="Default"/>
        <w:ind w:left="1146"/>
        <w:jc w:val="both"/>
        <w:rPr>
          <w:color w:val="auto"/>
        </w:rPr>
      </w:pPr>
      <w:r w:rsidRPr="00AF3A34">
        <w:rPr>
          <w:color w:val="auto"/>
        </w:rPr>
        <w:t>albo</w:t>
      </w:r>
    </w:p>
    <w:p w14:paraId="5FEB3DFA" w14:textId="77777777" w:rsidR="00D61480" w:rsidRPr="00AF3A34" w:rsidRDefault="00D61480" w:rsidP="00D61480">
      <w:pPr>
        <w:pStyle w:val="Default"/>
        <w:numPr>
          <w:ilvl w:val="0"/>
          <w:numId w:val="8"/>
        </w:numPr>
        <w:suppressAutoHyphens w:val="0"/>
        <w:autoSpaceDN w:val="0"/>
        <w:jc w:val="both"/>
        <w:rPr>
          <w:color w:val="auto"/>
        </w:rPr>
      </w:pPr>
      <w:r w:rsidRPr="00AF3A34">
        <w:rPr>
          <w:color w:val="auto"/>
        </w:rPr>
        <w:t xml:space="preserve">Niewyrażenie zgody na dokonanie zmiany umowy w przypadku uznania braku zasadności złożonego wniosku, tj. jeżeli przedłożona kalkulacja nie potwierdzi, </w:t>
      </w:r>
      <w:r w:rsidRPr="00AF3A34">
        <w:rPr>
          <w:color w:val="auto"/>
        </w:rPr>
        <w:br/>
        <w:t xml:space="preserve">że zmiany cen wpływają na wynagrodzenie za wykonanie przedmiotu umowy </w:t>
      </w:r>
      <w:r w:rsidRPr="00AF3A34">
        <w:rPr>
          <w:color w:val="auto"/>
        </w:rPr>
        <w:br/>
        <w:t>w sposób wskazany w umowie.</w:t>
      </w:r>
    </w:p>
    <w:p w14:paraId="5EB58EA3" w14:textId="77777777" w:rsidR="00D61480" w:rsidRPr="00AF3A34" w:rsidRDefault="00D61480" w:rsidP="00D61480">
      <w:pPr>
        <w:pStyle w:val="Default"/>
        <w:numPr>
          <w:ilvl w:val="0"/>
          <w:numId w:val="6"/>
        </w:numPr>
        <w:suppressAutoHyphens w:val="0"/>
        <w:autoSpaceDN w:val="0"/>
        <w:ind w:left="426" w:hanging="426"/>
        <w:jc w:val="both"/>
        <w:rPr>
          <w:color w:val="auto"/>
        </w:rPr>
      </w:pPr>
      <w:r w:rsidRPr="00AF3A34">
        <w:rPr>
          <w:color w:val="auto"/>
        </w:rPr>
        <w:t>Zmiana wynagrodzenia wchodzi w życie z dniem zawarcia pisemnego aneksu do umowy, nastąpi od daty wprowadzenia zmiany w umowie i dotyczy wyłącznie niezrealizowanej części umowy.</w:t>
      </w:r>
    </w:p>
    <w:p w14:paraId="762DF5DA" w14:textId="77777777" w:rsidR="00D61480" w:rsidRPr="00AF3A34" w:rsidRDefault="00D61480" w:rsidP="00D61480">
      <w:pPr>
        <w:pStyle w:val="Default"/>
        <w:numPr>
          <w:ilvl w:val="0"/>
          <w:numId w:val="6"/>
        </w:numPr>
        <w:suppressAutoHyphens w:val="0"/>
        <w:autoSpaceDN w:val="0"/>
        <w:ind w:left="426" w:hanging="426"/>
        <w:jc w:val="both"/>
        <w:rPr>
          <w:color w:val="auto"/>
        </w:rPr>
      </w:pPr>
      <w:r w:rsidRPr="00AF3A34">
        <w:rPr>
          <w:color w:val="auto"/>
        </w:rPr>
        <w:t xml:space="preserve">Zamawiający przewiduje również możliwość dokonania zmian w Umowie </w:t>
      </w:r>
      <w:r w:rsidRPr="00AF3A34">
        <w:rPr>
          <w:color w:val="auto"/>
        </w:rPr>
        <w:br/>
        <w:t xml:space="preserve">w następującym zakresie: </w:t>
      </w:r>
    </w:p>
    <w:p w14:paraId="5C3DA8F3" w14:textId="77777777" w:rsidR="00D61480" w:rsidRPr="00AF3A34" w:rsidRDefault="00D61480" w:rsidP="00D61480">
      <w:pPr>
        <w:pStyle w:val="Default"/>
        <w:numPr>
          <w:ilvl w:val="0"/>
          <w:numId w:val="4"/>
        </w:numPr>
        <w:suppressAutoHyphens w:val="0"/>
        <w:autoSpaceDN w:val="0"/>
        <w:jc w:val="both"/>
        <w:rPr>
          <w:color w:val="auto"/>
        </w:rPr>
      </w:pPr>
      <w:r w:rsidRPr="00AF3A34">
        <w:rPr>
          <w:color w:val="auto"/>
        </w:rPr>
        <w:t xml:space="preserve">ceny jednostkowe produktów wymienionych w formularzach </w:t>
      </w:r>
      <w:r w:rsidRPr="00AF3A34">
        <w:t>rzeczowo</w:t>
      </w:r>
      <w:r w:rsidRPr="00AF3A34">
        <w:rPr>
          <w:color w:val="auto"/>
        </w:rPr>
        <w:t xml:space="preserve">– cenowych mogą ulec zmianie w przypadku ustawowej zmiany stawki podatku VAT, </w:t>
      </w:r>
    </w:p>
    <w:p w14:paraId="44875CC0" w14:textId="77777777" w:rsidR="00D61480" w:rsidRPr="00AF3A34" w:rsidRDefault="00D61480" w:rsidP="00D61480">
      <w:pPr>
        <w:pStyle w:val="Default"/>
        <w:numPr>
          <w:ilvl w:val="0"/>
          <w:numId w:val="4"/>
        </w:numPr>
        <w:suppressAutoHyphens w:val="0"/>
        <w:autoSpaceDN w:val="0"/>
        <w:spacing w:after="59"/>
        <w:jc w:val="both"/>
      </w:pPr>
      <w:r w:rsidRPr="00AF3A34">
        <w:rPr>
          <w:color w:val="auto"/>
        </w:rPr>
        <w:t>w przypadku braku na rynku produktu stanowiącego przedmiot umowy z przyczyn niezależnych od Wykonawcy a istnieje możliwość zastąpienia go artykułem równoważnym o tych samych parametrach lub wyższych,</w:t>
      </w:r>
    </w:p>
    <w:p w14:paraId="17FE0FDD" w14:textId="77777777" w:rsidR="00D61480" w:rsidRPr="00AF3A34" w:rsidRDefault="00D61480" w:rsidP="00D61480">
      <w:pPr>
        <w:pStyle w:val="Default"/>
        <w:numPr>
          <w:ilvl w:val="0"/>
          <w:numId w:val="4"/>
        </w:numPr>
        <w:suppressAutoHyphens w:val="0"/>
        <w:autoSpaceDN w:val="0"/>
        <w:jc w:val="both"/>
      </w:pPr>
      <w:r w:rsidRPr="00AF3A34">
        <w:rPr>
          <w:color w:val="auto"/>
        </w:rPr>
        <w:t>zmiana terminu realizacji lub sposobu realizacji umowy w sytuacji obiektywnych trudności dotyczących realizacji zamówienia (np. działania siły wyższej, niezawinionych przez Wykonawcę opóźnień w realizacji przedmiotu umowy); nowy termin realizacji umowy zostanie ustalony z uwzględnieniem czasu trwania przyczyn uniemożliwiających wykonanie zamówienia w pierwotnym terminie,</w:t>
      </w:r>
    </w:p>
    <w:p w14:paraId="08B34A29" w14:textId="77777777" w:rsidR="00D61480" w:rsidRPr="00AF3A34" w:rsidRDefault="00D61480" w:rsidP="00D61480">
      <w:pPr>
        <w:pStyle w:val="Default"/>
        <w:jc w:val="both"/>
      </w:pPr>
      <w:r w:rsidRPr="00AF3A34">
        <w:rPr>
          <w:color w:val="auto"/>
        </w:rPr>
        <w:t>8. Podstawą dokonania powyższych zmian będzie wniosek Wykonawcy. Wykonawca zobowiązany jest do przekazania Zamawiającemu wniosku dotyczącego zmiany umowy wraz z opisem zdarzenia lub okoliczności stanowiących podstawę do żądania takiej zmiany oraz dokumentami potwierdzającymi zasadność zmiany.</w:t>
      </w:r>
    </w:p>
    <w:p w14:paraId="6130B533" w14:textId="77777777" w:rsidR="00D61480" w:rsidRPr="00AF3A34" w:rsidRDefault="00D61480" w:rsidP="00D61480">
      <w:pPr>
        <w:pStyle w:val="Default"/>
        <w:jc w:val="both"/>
      </w:pPr>
      <w:r w:rsidRPr="00AF3A34">
        <w:rPr>
          <w:color w:val="auto"/>
        </w:rPr>
        <w:t>9. Zmiana wskazana w ust. 7 pkt 3 stanowi zmianę, na którą Zamawiający może wyrazić zgodę. Nie stanowi natomiast zobowiązania do wyrażenia takiej zgody.</w:t>
      </w:r>
    </w:p>
    <w:p w14:paraId="24A4491C" w14:textId="77777777" w:rsidR="00D61480" w:rsidRPr="00AF3A34" w:rsidRDefault="00D61480" w:rsidP="00D61480">
      <w:pPr>
        <w:pStyle w:val="Default"/>
        <w:jc w:val="both"/>
      </w:pPr>
      <w:r w:rsidRPr="00AF3A34">
        <w:rPr>
          <w:color w:val="auto"/>
        </w:rPr>
        <w:lastRenderedPageBreak/>
        <w:t>10. Zamawiający dopuszcza możliwość czasowego zawieszenia wykonywania usług stanowiących przedmiot umowy w przypadku wprowadzenia stanu epidemii lub stanów nadzwyczajnych na okres ich trwania.</w:t>
      </w:r>
    </w:p>
    <w:p w14:paraId="4D957A02" w14:textId="77777777" w:rsidR="00D61480" w:rsidRPr="00AF3A34" w:rsidRDefault="00D61480" w:rsidP="00D61480">
      <w:pPr>
        <w:pStyle w:val="Default"/>
        <w:jc w:val="both"/>
        <w:rPr>
          <w:color w:val="auto"/>
        </w:rPr>
      </w:pPr>
      <w:r w:rsidRPr="00AF3A34">
        <w:rPr>
          <w:color w:val="auto"/>
        </w:rPr>
        <w:t xml:space="preserve">11. Zamawiający dopuszcza zmianę umowy w zakresie sposobu spełniania świadczenia </w:t>
      </w:r>
      <w:r w:rsidRPr="00AF3A34">
        <w:rPr>
          <w:color w:val="auto"/>
        </w:rPr>
        <w:br/>
        <w:t xml:space="preserve">w przypadku wprowadzenia wymogów dotyczących odbioru i zagospodarowania odpadów </w:t>
      </w:r>
      <w:r w:rsidRPr="00AF3A34">
        <w:rPr>
          <w:color w:val="auto"/>
        </w:rPr>
        <w:br/>
        <w:t>i zagospodarowania odpadów wydanych na podstawie przepisów dotyczących COVID-19.</w:t>
      </w:r>
    </w:p>
    <w:p w14:paraId="7A767976" w14:textId="77777777" w:rsidR="00D61480" w:rsidRPr="00AF3A34" w:rsidRDefault="00D61480" w:rsidP="00D61480">
      <w:pPr>
        <w:pStyle w:val="Default"/>
        <w:jc w:val="both"/>
        <w:rPr>
          <w:i/>
          <w:iCs/>
          <w:color w:val="FF0000"/>
        </w:rPr>
      </w:pPr>
    </w:p>
    <w:p w14:paraId="2E1EA2CC" w14:textId="77777777" w:rsidR="00D61480" w:rsidRPr="00AF3A34" w:rsidRDefault="00D61480" w:rsidP="00D61480">
      <w:pPr>
        <w:pStyle w:val="Default"/>
        <w:jc w:val="center"/>
      </w:pPr>
      <w:r w:rsidRPr="00AF3A34">
        <w:rPr>
          <w:b/>
          <w:bCs/>
        </w:rPr>
        <w:t>§ 10</w:t>
      </w:r>
    </w:p>
    <w:p w14:paraId="68583A8F" w14:textId="77777777" w:rsidR="00D61480" w:rsidRPr="00AF3A34" w:rsidRDefault="00D61480" w:rsidP="00D61480">
      <w:pPr>
        <w:pStyle w:val="Default"/>
        <w:jc w:val="center"/>
      </w:pPr>
      <w:r w:rsidRPr="00AF3A34">
        <w:rPr>
          <w:b/>
        </w:rPr>
        <w:t>Odstąpienie od umowy</w:t>
      </w:r>
    </w:p>
    <w:p w14:paraId="1BCB609C" w14:textId="77777777" w:rsidR="00D61480" w:rsidRPr="00AF3A34" w:rsidRDefault="00D61480" w:rsidP="00D61480">
      <w:pPr>
        <w:pStyle w:val="Default"/>
        <w:spacing w:after="59"/>
        <w:jc w:val="both"/>
      </w:pPr>
      <w:r w:rsidRPr="00AF3A34">
        <w:t>1. Zamawiającemu przysługuje prawo do odstąpienia od niniejszej umowy w następujących przypadkach:</w:t>
      </w:r>
    </w:p>
    <w:p w14:paraId="64460049" w14:textId="77777777" w:rsidR="00D61480" w:rsidRPr="00AF3A34" w:rsidRDefault="00D61480" w:rsidP="00D61480">
      <w:pPr>
        <w:pStyle w:val="Default"/>
        <w:spacing w:after="59"/>
        <w:jc w:val="both"/>
      </w:pPr>
      <w:r w:rsidRPr="00AF3A34">
        <w:t xml:space="preserve">1) W razie zaistnienia istotnej zmiany okoliczności powodującej, że wykonanie umowy nie leży w interesie publicznym, czego nie można było przewidzieć w chwili zawarcia umowy, </w:t>
      </w:r>
    </w:p>
    <w:p w14:paraId="6C85D286" w14:textId="77777777" w:rsidR="00D61480" w:rsidRPr="00AF3A34" w:rsidRDefault="00D61480" w:rsidP="00D61480">
      <w:pPr>
        <w:pStyle w:val="Default"/>
        <w:spacing w:after="62"/>
        <w:jc w:val="both"/>
      </w:pPr>
      <w:r w:rsidRPr="00AF3A34">
        <w:t xml:space="preserve">2) gdy zostanie wszczęta likwidacja Wykonawcy, z wyjątkiem likwidacji przeprowadzanej w celu przekształcenia; </w:t>
      </w:r>
    </w:p>
    <w:p w14:paraId="64EA4EFF" w14:textId="77777777" w:rsidR="00D61480" w:rsidRPr="00AF3A34" w:rsidRDefault="00D61480" w:rsidP="00D61480">
      <w:pPr>
        <w:pStyle w:val="Default"/>
        <w:spacing w:after="62"/>
        <w:jc w:val="both"/>
      </w:pPr>
      <w:r w:rsidRPr="00AF3A34">
        <w:t xml:space="preserve">3) zostanie wydany nakaz zajęcia majątku Wykonawcy, w zakresie uniemożliwiającym wykonanie przedmiotu niniejszej umowy, </w:t>
      </w:r>
    </w:p>
    <w:p w14:paraId="0BE57145" w14:textId="77777777" w:rsidR="00D61480" w:rsidRPr="00AF3A34" w:rsidRDefault="00D61480" w:rsidP="00D61480">
      <w:pPr>
        <w:pStyle w:val="Default"/>
        <w:jc w:val="both"/>
      </w:pPr>
      <w:r w:rsidRPr="00AF3A34">
        <w:t>4) w przypadku pozbawienia Wykonawcy przez uprawnione organy prawa wykonywania działalności w zakresie obrotu żywnością lub stwierdzenia przez te organy w efekcie przeprowadzonej kontroli, iż działalność ta jest wykonywana w sposób sprzeczny z obowiązującymi przepisami,</w:t>
      </w:r>
    </w:p>
    <w:p w14:paraId="7C37155E" w14:textId="77777777" w:rsidR="00D61480" w:rsidRPr="00AF3A34" w:rsidRDefault="00D61480" w:rsidP="00D61480">
      <w:pPr>
        <w:pStyle w:val="Default"/>
        <w:spacing w:after="59"/>
        <w:jc w:val="both"/>
      </w:pPr>
      <w:r w:rsidRPr="00AF3A34">
        <w:t>5) gdy Wykonawca zaniechał wykonywania umowy i nie realizuje jej pomimo wystosowania do niego pisemnego wezwania przez Zamawiającego;</w:t>
      </w:r>
    </w:p>
    <w:p w14:paraId="683BA4EB" w14:textId="77777777" w:rsidR="00D61480" w:rsidRPr="00AF3A34" w:rsidRDefault="00D61480" w:rsidP="00D61480">
      <w:pPr>
        <w:pStyle w:val="Default"/>
        <w:spacing w:after="59"/>
        <w:jc w:val="both"/>
      </w:pPr>
      <w:r w:rsidRPr="00AF3A34">
        <w:t>6) w przypadku, gdy mimo uprzednich pisemnych, co najmniej dwukrotnych zastrzeżeń złożonych przez Zamawiającego Wykonawca nie wykonuje przedmiotu umowy zgodnie z postanowieniami umowy lub w istotny sposób narusza te postanowienia.</w:t>
      </w:r>
    </w:p>
    <w:p w14:paraId="5332A941" w14:textId="77777777" w:rsidR="00D61480" w:rsidRPr="00AF3A34" w:rsidRDefault="00D61480" w:rsidP="00D61480">
      <w:pPr>
        <w:pStyle w:val="Default"/>
        <w:spacing w:after="59"/>
        <w:jc w:val="both"/>
      </w:pPr>
      <w:r w:rsidRPr="00AF3A34">
        <w:t>2. Wykonawcy przysługuje prawo odstąpienia od niniejszej umowy, jeżeli Zamawiający nie wywiązuje się z obowiązku zapłaty za wykonaną usługę w ciągu 30 dni od dnia terminu płatności określonego w umowie pomimo dodatkowego wezwania go przez Wykonawcę.</w:t>
      </w:r>
    </w:p>
    <w:p w14:paraId="5994134E" w14:textId="77777777" w:rsidR="00D61480" w:rsidRPr="00AF3A34" w:rsidRDefault="00D61480" w:rsidP="00D61480">
      <w:pPr>
        <w:pStyle w:val="Default"/>
        <w:spacing w:after="59"/>
        <w:jc w:val="both"/>
      </w:pPr>
      <w:r w:rsidRPr="00AF3A34">
        <w:t>3. Stronom przysługuje prawo odstąpienia od niniejszej umowy w terminie 30 dni od wystąpienia okoliczności powodującej odstąpienie.</w:t>
      </w:r>
    </w:p>
    <w:p w14:paraId="20B5785F" w14:textId="77777777" w:rsidR="00D61480" w:rsidRPr="00AF3A34" w:rsidRDefault="00D61480" w:rsidP="00D61480">
      <w:pPr>
        <w:pStyle w:val="Default"/>
        <w:spacing w:after="59"/>
        <w:jc w:val="both"/>
      </w:pPr>
      <w:r w:rsidRPr="00AF3A34">
        <w:t xml:space="preserve">4. Odstąpienie od umowy powinno nastąpić w formie pisemnej pod rygorem nieważności takiego oświadczenia i powinno zawierać uzasadnienie. </w:t>
      </w:r>
    </w:p>
    <w:p w14:paraId="6CD7909A" w14:textId="77777777" w:rsidR="00D61480" w:rsidRPr="00AF3A34" w:rsidRDefault="00D61480" w:rsidP="00D61480">
      <w:pPr>
        <w:pStyle w:val="Default"/>
        <w:jc w:val="both"/>
      </w:pPr>
      <w:r w:rsidRPr="00AF3A34">
        <w:t xml:space="preserve">5. Za dzień wypowiedzenia umowy ze skutkiem natychmiastowym Strony uznają dzień doręczenia wypowiedzenia na piśmie. </w:t>
      </w:r>
    </w:p>
    <w:p w14:paraId="24D357B6" w14:textId="77777777" w:rsidR="00D61480" w:rsidRPr="00AF3A34" w:rsidRDefault="00D61480" w:rsidP="00D61480">
      <w:pPr>
        <w:pStyle w:val="Default"/>
      </w:pPr>
    </w:p>
    <w:p w14:paraId="5AD8AD05" w14:textId="77777777" w:rsidR="00D61480" w:rsidRPr="00AF3A34" w:rsidRDefault="00D61480" w:rsidP="00D61480">
      <w:pPr>
        <w:pStyle w:val="Default"/>
        <w:jc w:val="center"/>
      </w:pPr>
      <w:r w:rsidRPr="00AF3A34">
        <w:rPr>
          <w:b/>
          <w:bCs/>
        </w:rPr>
        <w:t>§ 11</w:t>
      </w:r>
    </w:p>
    <w:p w14:paraId="457272BB" w14:textId="77777777" w:rsidR="00D61480" w:rsidRPr="00AF3A34" w:rsidRDefault="00D61480" w:rsidP="00D61480">
      <w:pPr>
        <w:pStyle w:val="Default"/>
        <w:jc w:val="center"/>
      </w:pPr>
      <w:r w:rsidRPr="00AF3A34">
        <w:rPr>
          <w:b/>
        </w:rPr>
        <w:t>Postanowienia końcowe</w:t>
      </w:r>
    </w:p>
    <w:p w14:paraId="52A84893" w14:textId="77777777" w:rsidR="00D61480" w:rsidRPr="00AF3A34" w:rsidRDefault="00D61480" w:rsidP="00D61480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F3A34">
        <w:rPr>
          <w:rFonts w:ascii="Times New Roman" w:hAnsi="Times New Roman" w:cs="Times New Roman"/>
          <w:sz w:val="24"/>
          <w:szCs w:val="24"/>
        </w:rPr>
        <w:t>W sprawach nieuregulowanych niniejszą umową mają zastosowanie przepisy Kodeksu Cywilnego, ustawy Prawo zamówień publicznych.</w:t>
      </w:r>
    </w:p>
    <w:p w14:paraId="1CF504AC" w14:textId="77777777" w:rsidR="00D61480" w:rsidRPr="00AF3A34" w:rsidRDefault="00D61480" w:rsidP="00D61480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F3A34">
        <w:rPr>
          <w:rFonts w:ascii="Times New Roman" w:hAnsi="Times New Roman" w:cs="Times New Roman"/>
          <w:sz w:val="24"/>
          <w:szCs w:val="24"/>
        </w:rPr>
        <w:t>Spory mogące wyniknąć z realizacji niniejszej umowy strony poddają rozstrzygnięciu właściwemu miejscowo sądowi powszechnemu dla Zamawiającego.</w:t>
      </w:r>
    </w:p>
    <w:p w14:paraId="7EC10915" w14:textId="77777777" w:rsidR="00D61480" w:rsidRPr="00AF3A34" w:rsidRDefault="00D61480" w:rsidP="00D61480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F3A34">
        <w:rPr>
          <w:rFonts w:ascii="Times New Roman" w:hAnsi="Times New Roman" w:cs="Times New Roman"/>
          <w:sz w:val="24"/>
          <w:szCs w:val="24"/>
        </w:rPr>
        <w:t>Wszelkie zmiany niniejszej umowy wymagają formy pisemnej pod rygorem nieważności.</w:t>
      </w:r>
    </w:p>
    <w:p w14:paraId="1319BD72" w14:textId="75C38C14" w:rsidR="00D61480" w:rsidRDefault="00D61480" w:rsidP="00D61480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F3A34">
        <w:rPr>
          <w:rFonts w:ascii="Times New Roman" w:hAnsi="Times New Roman" w:cs="Times New Roman"/>
          <w:sz w:val="24"/>
          <w:szCs w:val="24"/>
        </w:rPr>
        <w:t>Umowę sporządzono w 2 jednobrzmiących egzemplarzach 1 dla Zamawiającego i 1 dla Wykonawcy.</w:t>
      </w:r>
    </w:p>
    <w:p w14:paraId="19067869" w14:textId="77777777" w:rsidR="001F5B63" w:rsidRDefault="001F5B63" w:rsidP="001F5B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BECF03" w14:textId="77777777" w:rsidR="001F5B63" w:rsidRDefault="001F5B63" w:rsidP="001F5B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D40BF0" w14:textId="77777777" w:rsidR="001F5B63" w:rsidRPr="001F5B63" w:rsidRDefault="001F5B63" w:rsidP="001F5B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857ACE" w14:textId="77777777" w:rsidR="00D61480" w:rsidRPr="00AF3A34" w:rsidRDefault="00D61480" w:rsidP="00D61480">
      <w:pPr>
        <w:pStyle w:val="Standard"/>
        <w:rPr>
          <w:rFonts w:ascii="Times New Roman" w:hAnsi="Times New Roman" w:cs="Times New Roman"/>
          <w:sz w:val="24"/>
          <w:szCs w:val="24"/>
        </w:rPr>
      </w:pPr>
      <w:r w:rsidRPr="00AF3A34">
        <w:rPr>
          <w:rFonts w:ascii="Times New Roman" w:hAnsi="Times New Roman" w:cs="Times New Roman"/>
          <w:sz w:val="24"/>
          <w:szCs w:val="24"/>
        </w:rPr>
        <w:lastRenderedPageBreak/>
        <w:t>Załączniki:</w:t>
      </w:r>
    </w:p>
    <w:p w14:paraId="64C51A1C" w14:textId="77777777" w:rsidR="00D61480" w:rsidRPr="00AF3A34" w:rsidRDefault="00D61480" w:rsidP="00D61480">
      <w:pPr>
        <w:jc w:val="both"/>
        <w:rPr>
          <w:rFonts w:ascii="Times New Roman" w:hAnsi="Times New Roman" w:cs="Times New Roman"/>
          <w:sz w:val="24"/>
          <w:szCs w:val="24"/>
        </w:rPr>
      </w:pPr>
      <w:r w:rsidRPr="00AF3A34">
        <w:rPr>
          <w:rFonts w:ascii="Times New Roman" w:hAnsi="Times New Roman" w:cs="Times New Roman"/>
          <w:sz w:val="24"/>
          <w:szCs w:val="24"/>
        </w:rPr>
        <w:t>Załącznik nr 1 – SWZ</w:t>
      </w:r>
    </w:p>
    <w:p w14:paraId="788785E0" w14:textId="77777777" w:rsidR="00D61480" w:rsidRPr="00AF3A34" w:rsidRDefault="00D61480" w:rsidP="00D61480">
      <w:pPr>
        <w:jc w:val="both"/>
        <w:rPr>
          <w:rFonts w:ascii="Times New Roman" w:hAnsi="Times New Roman" w:cs="Times New Roman"/>
          <w:sz w:val="24"/>
          <w:szCs w:val="24"/>
        </w:rPr>
      </w:pPr>
      <w:r w:rsidRPr="00AF3A34">
        <w:rPr>
          <w:rFonts w:ascii="Times New Roman" w:hAnsi="Times New Roman" w:cs="Times New Roman"/>
          <w:sz w:val="24"/>
          <w:szCs w:val="24"/>
        </w:rPr>
        <w:t>Załącznik nr 2 – Formularz ofertowy</w:t>
      </w:r>
    </w:p>
    <w:p w14:paraId="0227DD30" w14:textId="719FC98C" w:rsidR="00D61480" w:rsidRPr="00AF3A34" w:rsidRDefault="00D61480" w:rsidP="00D61480">
      <w:pPr>
        <w:jc w:val="both"/>
        <w:rPr>
          <w:rFonts w:ascii="Times New Roman" w:hAnsi="Times New Roman" w:cs="Times New Roman"/>
          <w:sz w:val="24"/>
          <w:szCs w:val="24"/>
        </w:rPr>
      </w:pPr>
      <w:r w:rsidRPr="00AF3A34">
        <w:rPr>
          <w:rFonts w:ascii="Times New Roman" w:hAnsi="Times New Roman" w:cs="Times New Roman"/>
          <w:sz w:val="24"/>
          <w:szCs w:val="24"/>
        </w:rPr>
        <w:t xml:space="preserve">Załącznik nr 3 – Formularz rzeczowo-cenowy dla części nr </w:t>
      </w:r>
      <w:r w:rsidR="00290BED">
        <w:rPr>
          <w:rFonts w:ascii="Times New Roman" w:hAnsi="Times New Roman" w:cs="Times New Roman"/>
          <w:sz w:val="24"/>
          <w:szCs w:val="24"/>
        </w:rPr>
        <w:t>…….</w:t>
      </w:r>
    </w:p>
    <w:p w14:paraId="4E5D22D3" w14:textId="77777777" w:rsidR="00D61480" w:rsidRPr="00AF3A34" w:rsidRDefault="00D61480" w:rsidP="00D61480">
      <w:pPr>
        <w:pStyle w:val="Standard"/>
        <w:rPr>
          <w:rFonts w:ascii="Times New Roman" w:hAnsi="Times New Roman" w:cs="Times New Roman"/>
          <w:color w:val="000000"/>
          <w:sz w:val="24"/>
          <w:szCs w:val="24"/>
        </w:rPr>
      </w:pPr>
    </w:p>
    <w:p w14:paraId="660DCED2" w14:textId="77777777" w:rsidR="00D61480" w:rsidRPr="00AF3A34" w:rsidRDefault="00D61480" w:rsidP="00D61480">
      <w:pPr>
        <w:pStyle w:val="Standard"/>
        <w:rPr>
          <w:rFonts w:ascii="Times New Roman" w:hAnsi="Times New Roman" w:cs="Times New Roman"/>
          <w:color w:val="000000"/>
          <w:sz w:val="24"/>
          <w:szCs w:val="24"/>
        </w:rPr>
      </w:pPr>
    </w:p>
    <w:p w14:paraId="3AC43AC9" w14:textId="1B737170" w:rsidR="00D61480" w:rsidRPr="00AF3A34" w:rsidRDefault="00D61480" w:rsidP="001F5B63">
      <w:pPr>
        <w:pStyle w:val="Standard"/>
        <w:rPr>
          <w:rFonts w:ascii="Times New Roman" w:hAnsi="Times New Roman" w:cs="Times New Roman"/>
          <w:sz w:val="24"/>
          <w:szCs w:val="24"/>
        </w:rPr>
      </w:pPr>
      <w:r w:rsidRPr="00AF3A34">
        <w:rPr>
          <w:rFonts w:ascii="Times New Roman" w:hAnsi="Times New Roman" w:cs="Times New Roman"/>
          <w:sz w:val="24"/>
          <w:szCs w:val="24"/>
        </w:rPr>
        <w:t>ZAMAWIAJĄCY:</w:t>
      </w:r>
      <w:r w:rsidRPr="00AF3A34">
        <w:rPr>
          <w:rFonts w:ascii="Times New Roman" w:hAnsi="Times New Roman" w:cs="Times New Roman"/>
          <w:sz w:val="24"/>
          <w:szCs w:val="24"/>
        </w:rPr>
        <w:tab/>
      </w:r>
      <w:r w:rsidRPr="00AF3A34">
        <w:rPr>
          <w:rFonts w:ascii="Times New Roman" w:hAnsi="Times New Roman" w:cs="Times New Roman"/>
          <w:sz w:val="24"/>
          <w:szCs w:val="24"/>
        </w:rPr>
        <w:tab/>
      </w:r>
      <w:r w:rsidRPr="00AF3A34">
        <w:rPr>
          <w:rFonts w:ascii="Times New Roman" w:hAnsi="Times New Roman" w:cs="Times New Roman"/>
          <w:sz w:val="24"/>
          <w:szCs w:val="24"/>
        </w:rPr>
        <w:tab/>
      </w:r>
      <w:r w:rsidRPr="00AF3A34">
        <w:rPr>
          <w:rFonts w:ascii="Times New Roman" w:hAnsi="Times New Roman" w:cs="Times New Roman"/>
          <w:sz w:val="24"/>
          <w:szCs w:val="24"/>
        </w:rPr>
        <w:tab/>
      </w:r>
      <w:r w:rsidRPr="00AF3A34">
        <w:rPr>
          <w:rFonts w:ascii="Times New Roman" w:hAnsi="Times New Roman" w:cs="Times New Roman"/>
          <w:sz w:val="24"/>
          <w:szCs w:val="24"/>
        </w:rPr>
        <w:tab/>
      </w:r>
      <w:r w:rsidRPr="00AF3A34">
        <w:rPr>
          <w:rFonts w:ascii="Times New Roman" w:hAnsi="Times New Roman" w:cs="Times New Roman"/>
          <w:sz w:val="24"/>
          <w:szCs w:val="24"/>
        </w:rPr>
        <w:tab/>
      </w:r>
      <w:r w:rsidR="001F5B63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AF3A34">
        <w:rPr>
          <w:rFonts w:ascii="Times New Roman" w:hAnsi="Times New Roman" w:cs="Times New Roman"/>
          <w:sz w:val="24"/>
          <w:szCs w:val="24"/>
        </w:rPr>
        <w:t>WYKONAWCA:</w:t>
      </w:r>
    </w:p>
    <w:p w14:paraId="15100B76" w14:textId="77777777" w:rsidR="00D61480" w:rsidRPr="00AF3A34" w:rsidRDefault="00D61480" w:rsidP="00D61480">
      <w:pPr>
        <w:pStyle w:val="Standard"/>
        <w:rPr>
          <w:rFonts w:ascii="Times New Roman" w:hAnsi="Times New Roman" w:cs="Times New Roman"/>
          <w:sz w:val="24"/>
          <w:szCs w:val="24"/>
        </w:rPr>
      </w:pPr>
      <w:bookmarkStart w:id="3" w:name="_Hlk80343551"/>
      <w:bookmarkStart w:id="4" w:name="_Hlk79648242"/>
      <w:bookmarkEnd w:id="3"/>
      <w:bookmarkEnd w:id="4"/>
    </w:p>
    <w:p w14:paraId="23946A90" w14:textId="77777777" w:rsidR="00926EDF" w:rsidRDefault="00926EDF"/>
    <w:sectPr w:rsidR="00926EDF" w:rsidSect="00FB21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0" w:hanging="180"/>
      </w:p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4"/>
    <w:multiLevelType w:val="singleLevel"/>
    <w:tmpl w:val="00000004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299E4889"/>
    <w:multiLevelType w:val="hybridMultilevel"/>
    <w:tmpl w:val="0660FBC2"/>
    <w:lvl w:ilvl="0" w:tplc="0D8C1842">
      <w:start w:val="1"/>
      <w:numFmt w:val="decimal"/>
      <w:lvlText w:val="%1."/>
      <w:lvlJc w:val="left"/>
      <w:pPr>
        <w:ind w:left="720" w:hanging="360"/>
      </w:pPr>
      <w:rPr>
        <w:rFonts w:cs="Calibr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F741A"/>
    <w:multiLevelType w:val="hybridMultilevel"/>
    <w:tmpl w:val="04D0D8D6"/>
    <w:lvl w:ilvl="0" w:tplc="48DEE7E4">
      <w:start w:val="1"/>
      <w:numFmt w:val="decimal"/>
      <w:lvlText w:val="%1)"/>
      <w:lvlJc w:val="left"/>
      <w:pPr>
        <w:ind w:left="360" w:hanging="360"/>
      </w:pPr>
      <w:rPr>
        <w:rFonts w:ascii="Times New Roman" w:eastAsia="SimSun" w:hAnsi="Times New Roman" w:cs="Tahoma"/>
        <w:b w:val="0"/>
        <w:bCs w:val="0"/>
      </w:rPr>
    </w:lvl>
    <w:lvl w:ilvl="1" w:tplc="09D45F78">
      <w:start w:val="1"/>
      <w:numFmt w:val="lowerLetter"/>
      <w:lvlText w:val="%2)"/>
      <w:lvlJc w:val="left"/>
      <w:pPr>
        <w:ind w:left="1155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5928E2"/>
    <w:multiLevelType w:val="hybridMultilevel"/>
    <w:tmpl w:val="3DA0AF9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4E3456CE"/>
    <w:multiLevelType w:val="hybridMultilevel"/>
    <w:tmpl w:val="E5FA53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ED5CD5"/>
    <w:multiLevelType w:val="hybridMultilevel"/>
    <w:tmpl w:val="07F0F68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521D6603"/>
    <w:multiLevelType w:val="hybridMultilevel"/>
    <w:tmpl w:val="A7504A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614C74"/>
    <w:multiLevelType w:val="hybridMultilevel"/>
    <w:tmpl w:val="5046145A"/>
    <w:lvl w:ilvl="0" w:tplc="F59275EC">
      <w:start w:val="2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8" w:hanging="360"/>
      </w:pPr>
    </w:lvl>
    <w:lvl w:ilvl="2" w:tplc="0415001B" w:tentative="1">
      <w:start w:val="1"/>
      <w:numFmt w:val="lowerRoman"/>
      <w:lvlText w:val="%3."/>
      <w:lvlJc w:val="right"/>
      <w:pPr>
        <w:ind w:left="2568" w:hanging="180"/>
      </w:pPr>
    </w:lvl>
    <w:lvl w:ilvl="3" w:tplc="0415000F" w:tentative="1">
      <w:start w:val="1"/>
      <w:numFmt w:val="decimal"/>
      <w:lvlText w:val="%4."/>
      <w:lvlJc w:val="left"/>
      <w:pPr>
        <w:ind w:left="3288" w:hanging="360"/>
      </w:pPr>
    </w:lvl>
    <w:lvl w:ilvl="4" w:tplc="04150019" w:tentative="1">
      <w:start w:val="1"/>
      <w:numFmt w:val="lowerLetter"/>
      <w:lvlText w:val="%5."/>
      <w:lvlJc w:val="left"/>
      <w:pPr>
        <w:ind w:left="4008" w:hanging="360"/>
      </w:pPr>
    </w:lvl>
    <w:lvl w:ilvl="5" w:tplc="0415001B" w:tentative="1">
      <w:start w:val="1"/>
      <w:numFmt w:val="lowerRoman"/>
      <w:lvlText w:val="%6."/>
      <w:lvlJc w:val="right"/>
      <w:pPr>
        <w:ind w:left="4728" w:hanging="180"/>
      </w:pPr>
    </w:lvl>
    <w:lvl w:ilvl="6" w:tplc="0415000F" w:tentative="1">
      <w:start w:val="1"/>
      <w:numFmt w:val="decimal"/>
      <w:lvlText w:val="%7."/>
      <w:lvlJc w:val="left"/>
      <w:pPr>
        <w:ind w:left="5448" w:hanging="360"/>
      </w:pPr>
    </w:lvl>
    <w:lvl w:ilvl="7" w:tplc="04150019" w:tentative="1">
      <w:start w:val="1"/>
      <w:numFmt w:val="lowerLetter"/>
      <w:lvlText w:val="%8."/>
      <w:lvlJc w:val="left"/>
      <w:pPr>
        <w:ind w:left="6168" w:hanging="360"/>
      </w:pPr>
    </w:lvl>
    <w:lvl w:ilvl="8" w:tplc="0415001B" w:tentative="1">
      <w:start w:val="1"/>
      <w:numFmt w:val="lowerRoman"/>
      <w:lvlText w:val="%9."/>
      <w:lvlJc w:val="right"/>
      <w:pPr>
        <w:ind w:left="6888" w:hanging="180"/>
      </w:pPr>
    </w:lvl>
  </w:abstractNum>
  <w:num w:numId="1" w16cid:durableId="585306547">
    <w:abstractNumId w:val="0"/>
  </w:num>
  <w:num w:numId="2" w16cid:durableId="1324433369">
    <w:abstractNumId w:val="1"/>
  </w:num>
  <w:num w:numId="3" w16cid:durableId="1074398043">
    <w:abstractNumId w:val="2"/>
  </w:num>
  <w:num w:numId="4" w16cid:durableId="1983001813">
    <w:abstractNumId w:val="8"/>
  </w:num>
  <w:num w:numId="5" w16cid:durableId="1415207105">
    <w:abstractNumId w:val="6"/>
  </w:num>
  <w:num w:numId="6" w16cid:durableId="1570653760">
    <w:abstractNumId w:val="9"/>
  </w:num>
  <w:num w:numId="7" w16cid:durableId="2077123318">
    <w:abstractNumId w:val="7"/>
  </w:num>
  <w:num w:numId="8" w16cid:durableId="1639722982">
    <w:abstractNumId w:val="5"/>
  </w:num>
  <w:num w:numId="9" w16cid:durableId="668291643">
    <w:abstractNumId w:val="3"/>
  </w:num>
  <w:num w:numId="10" w16cid:durableId="14937142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1480"/>
    <w:rsid w:val="001A428E"/>
    <w:rsid w:val="001F5B63"/>
    <w:rsid w:val="00290BED"/>
    <w:rsid w:val="002B0672"/>
    <w:rsid w:val="005154DC"/>
    <w:rsid w:val="005216DA"/>
    <w:rsid w:val="00605731"/>
    <w:rsid w:val="00926EDF"/>
    <w:rsid w:val="00D35B9B"/>
    <w:rsid w:val="00D61480"/>
    <w:rsid w:val="00FB2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9A9EE"/>
  <w15:docId w15:val="{26D8FB28-1D8A-4C30-99C8-0B3D77F14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21F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D61480"/>
    <w:rPr>
      <w:color w:val="0000FF"/>
      <w:u w:val="single"/>
    </w:rPr>
  </w:style>
  <w:style w:type="paragraph" w:customStyle="1" w:styleId="Standard">
    <w:name w:val="Standard"/>
    <w:rsid w:val="00D61480"/>
    <w:pPr>
      <w:suppressAutoHyphens/>
      <w:spacing w:after="160" w:line="240" w:lineRule="auto"/>
      <w:textAlignment w:val="baseline"/>
    </w:pPr>
    <w:rPr>
      <w:rFonts w:ascii="Calibri" w:eastAsia="SimSun" w:hAnsi="Calibri" w:cs="Tahoma"/>
      <w:kern w:val="2"/>
      <w:lang w:eastAsia="zh-CN"/>
    </w:rPr>
  </w:style>
  <w:style w:type="paragraph" w:styleId="Akapitzlist">
    <w:name w:val="List Paragraph"/>
    <w:aliases w:val="normalny tekst,Obiekt,BulletC,Akapit z listą31,NOWY,Akapit z listą32,Akapit z listą3"/>
    <w:basedOn w:val="Standard"/>
    <w:uiPriority w:val="34"/>
    <w:qFormat/>
    <w:rsid w:val="00D61480"/>
    <w:pPr>
      <w:ind w:left="720"/>
    </w:pPr>
  </w:style>
  <w:style w:type="paragraph" w:customStyle="1" w:styleId="Default">
    <w:name w:val="Default"/>
    <w:rsid w:val="00D61480"/>
    <w:pPr>
      <w:suppressAutoHyphens/>
      <w:autoSpaceDE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eastAsia="zh-CN"/>
    </w:rPr>
  </w:style>
  <w:style w:type="character" w:styleId="Pogrubienie">
    <w:name w:val="Strong"/>
    <w:uiPriority w:val="22"/>
    <w:qFormat/>
    <w:rsid w:val="00D6148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rokerpefexpert.efaktura.gov.pl/" TargetMode="External"/><Relationship Id="rId5" Type="http://schemas.openxmlformats.org/officeDocument/2006/relationships/hyperlink" Target="mailto:agnieszka.grzegorska@p4.grodzisk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3348</Words>
  <Characters>20090</Characters>
  <Application>Microsoft Office Word</Application>
  <DocSecurity>0</DocSecurity>
  <Lines>167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cp:keywords/>
  <dc:description/>
  <cp:lastModifiedBy>Jolanta Hajduk</cp:lastModifiedBy>
  <cp:revision>8</cp:revision>
  <dcterms:created xsi:type="dcterms:W3CDTF">2026-04-16T12:26:00Z</dcterms:created>
  <dcterms:modified xsi:type="dcterms:W3CDTF">2026-04-17T06:44:00Z</dcterms:modified>
</cp:coreProperties>
</file>