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27FE" w14:textId="77777777" w:rsidR="00285901" w:rsidRDefault="00000000" w:rsidP="002C0613">
      <w:pPr>
        <w:jc w:val="center"/>
        <w:rPr>
          <w:rFonts w:ascii="Arial" w:eastAsia="Times New Roman" w:hAnsi="Arial" w:cs="Arial"/>
          <w:b/>
          <w:bCs/>
          <w:color w:val="000000"/>
          <w:lang w:eastAsia="pl-PL"/>
        </w:rPr>
      </w:pPr>
      <w:r>
        <w:rPr>
          <w:noProof/>
        </w:rPr>
        <w:drawing>
          <wp:inline distT="0" distB="0" distL="0" distR="0" wp14:anchorId="15B7FFCC" wp14:editId="4EDCE7D6">
            <wp:extent cx="563245" cy="6140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rcRect l="-101" t="-91" r="-101" b="-91"/>
                    <a:stretch>
                      <a:fillRect/>
                    </a:stretch>
                  </pic:blipFill>
                  <pic:spPr bwMode="auto">
                    <a:xfrm>
                      <a:off x="0" y="0"/>
                      <a:ext cx="563245" cy="614045"/>
                    </a:xfrm>
                    <a:prstGeom prst="rect">
                      <a:avLst/>
                    </a:prstGeom>
                  </pic:spPr>
                </pic:pic>
              </a:graphicData>
            </a:graphic>
          </wp:inline>
        </w:drawing>
      </w:r>
      <w:r>
        <w:rPr>
          <w:rFonts w:ascii="Arial" w:eastAsia="Times New Roman" w:hAnsi="Arial" w:cs="Arial"/>
          <w:b/>
          <w:bCs/>
          <w:color w:val="000000"/>
          <w:lang w:eastAsia="pl-PL"/>
        </w:rPr>
        <w:t xml:space="preserve"> </w:t>
      </w:r>
    </w:p>
    <w:p w14:paraId="6304047A" w14:textId="77777777" w:rsidR="00285901" w:rsidRDefault="00000000" w:rsidP="002C0613">
      <w:pPr>
        <w:pStyle w:val="Nagwek3"/>
        <w:spacing w:line="240" w:lineRule="auto"/>
        <w:jc w:val="center"/>
        <w:rPr>
          <w:rFonts w:ascii="Arial" w:hAnsi="Arial" w:cs="Arial"/>
        </w:rPr>
      </w:pPr>
      <w:r>
        <w:rPr>
          <w:rFonts w:ascii="Arial" w:hAnsi="Arial" w:cs="Arial"/>
          <w:color w:val="000000"/>
        </w:rPr>
        <w:t>Gmina Zamość</w:t>
      </w:r>
    </w:p>
    <w:p w14:paraId="2C2CA7EB" w14:textId="77777777" w:rsidR="00285901" w:rsidRDefault="00000000" w:rsidP="002C0613">
      <w:pPr>
        <w:pStyle w:val="Tekstpodstawowy"/>
        <w:jc w:val="center"/>
        <w:rPr>
          <w:rFonts w:ascii="Arial" w:hAnsi="Arial" w:cs="Arial"/>
        </w:rPr>
      </w:pPr>
      <w:r>
        <w:rPr>
          <w:rFonts w:ascii="Arial" w:hAnsi="Arial" w:cs="Arial"/>
        </w:rPr>
        <w:t>ul. Peowiaków 92, 22-400 Zamość</w:t>
      </w:r>
    </w:p>
    <w:p w14:paraId="4832B5EA" w14:textId="77777777" w:rsidR="00285901" w:rsidRDefault="00000000" w:rsidP="002C0613">
      <w:pPr>
        <w:pStyle w:val="Tekstpodstawowy"/>
        <w:jc w:val="center"/>
        <w:rPr>
          <w:rFonts w:ascii="Arial" w:hAnsi="Arial" w:cs="Arial"/>
        </w:rPr>
      </w:pPr>
      <w:r>
        <w:rPr>
          <w:rFonts w:ascii="Arial" w:hAnsi="Arial" w:cs="Arial"/>
        </w:rPr>
        <w:t>tel./fax (84) 639-29-59, 638-47-48, 639-23-64</w:t>
      </w:r>
    </w:p>
    <w:p w14:paraId="5C79C027" w14:textId="77777777" w:rsidR="00285901" w:rsidRDefault="00285901" w:rsidP="002C0613">
      <w:pPr>
        <w:pStyle w:val="Tekstpodstawowy"/>
        <w:pBdr>
          <w:bottom w:val="single" w:sz="6" w:space="1" w:color="000000"/>
        </w:pBdr>
        <w:jc w:val="center"/>
        <w:rPr>
          <w:rFonts w:ascii="Arial" w:hAnsi="Arial" w:cs="Arial"/>
        </w:rPr>
      </w:pPr>
      <w:hyperlink r:id="rId9">
        <w:r>
          <w:rPr>
            <w:rStyle w:val="czeinternetowe"/>
            <w:rFonts w:ascii="Arial" w:hAnsi="Arial" w:cs="Arial"/>
          </w:rPr>
          <w:t>www.gminazamosc.pl</w:t>
        </w:r>
      </w:hyperlink>
    </w:p>
    <w:p w14:paraId="45CD7275" w14:textId="77777777" w:rsidR="00285901" w:rsidRDefault="00285901" w:rsidP="002C0613">
      <w:pPr>
        <w:pStyle w:val="Tekstpodstawowy"/>
        <w:ind w:left="119"/>
        <w:jc w:val="center"/>
        <w:rPr>
          <w:rFonts w:ascii="Arial" w:hAnsi="Arial" w:cs="Arial"/>
          <w:b/>
          <w:sz w:val="20"/>
        </w:rPr>
      </w:pPr>
    </w:p>
    <w:p w14:paraId="75ACC79F" w14:textId="77777777" w:rsidR="00285901" w:rsidRDefault="00285901" w:rsidP="002C0613">
      <w:pPr>
        <w:pStyle w:val="Tekstpodstawowy"/>
        <w:spacing w:before="7"/>
        <w:ind w:left="0"/>
        <w:rPr>
          <w:rFonts w:ascii="Arial" w:hAnsi="Arial" w:cs="Arial"/>
          <w:sz w:val="9"/>
        </w:rPr>
      </w:pPr>
    </w:p>
    <w:p w14:paraId="007305CB" w14:textId="4DF843AC" w:rsidR="00285901" w:rsidRDefault="00000000" w:rsidP="002C0613">
      <w:pPr>
        <w:pStyle w:val="Tekstpodstawowy"/>
        <w:spacing w:before="57"/>
        <w:ind w:hanging="227"/>
        <w:rPr>
          <w:rFonts w:ascii="Arial" w:hAnsi="Arial" w:cs="Arial"/>
        </w:rPr>
      </w:pPr>
      <w:r>
        <w:rPr>
          <w:rFonts w:ascii="Arial" w:hAnsi="Arial" w:cs="Arial"/>
        </w:rPr>
        <w:t>Numer</w:t>
      </w:r>
      <w:r>
        <w:rPr>
          <w:rFonts w:ascii="Arial" w:hAnsi="Arial" w:cs="Arial"/>
          <w:spacing w:val="-5"/>
        </w:rPr>
        <w:t xml:space="preserve"> </w:t>
      </w:r>
      <w:r>
        <w:rPr>
          <w:rFonts w:ascii="Arial" w:hAnsi="Arial" w:cs="Arial"/>
        </w:rPr>
        <w:t xml:space="preserve">postępowania: </w:t>
      </w:r>
      <w:r>
        <w:rPr>
          <w:rFonts w:ascii="Arial" w:hAnsi="Arial" w:cs="Arial"/>
          <w:b/>
        </w:rPr>
        <w:t>RI.271.</w:t>
      </w:r>
      <w:r w:rsidR="004A1509">
        <w:rPr>
          <w:rFonts w:ascii="Arial" w:hAnsi="Arial" w:cs="Arial"/>
          <w:b/>
        </w:rPr>
        <w:t>19</w:t>
      </w:r>
      <w:r w:rsidR="00547951">
        <w:rPr>
          <w:rFonts w:ascii="Arial" w:hAnsi="Arial" w:cs="Arial"/>
          <w:b/>
        </w:rPr>
        <w:t>.2026</w:t>
      </w:r>
    </w:p>
    <w:p w14:paraId="57B1E6EE" w14:textId="77777777" w:rsidR="00285901" w:rsidRDefault="00285901" w:rsidP="002C0613">
      <w:pPr>
        <w:pStyle w:val="Tekstpodstawowy"/>
        <w:ind w:left="0"/>
        <w:rPr>
          <w:rFonts w:ascii="Arial" w:hAnsi="Arial" w:cs="Arial"/>
        </w:rPr>
      </w:pPr>
    </w:p>
    <w:p w14:paraId="7C4FFFA5" w14:textId="77777777" w:rsidR="00285901" w:rsidRDefault="00000000" w:rsidP="002C0613">
      <w:pPr>
        <w:shd w:val="clear" w:color="auto" w:fill="D9D9D9" w:themeFill="background1" w:themeFillShade="D9"/>
        <w:spacing w:before="147"/>
        <w:ind w:right="-53"/>
        <w:jc w:val="center"/>
        <w:rPr>
          <w:rFonts w:ascii="Arial" w:hAnsi="Arial" w:cs="Arial"/>
          <w:b/>
          <w:sz w:val="32"/>
        </w:rPr>
      </w:pPr>
      <w:r>
        <w:rPr>
          <w:rFonts w:ascii="Arial" w:hAnsi="Arial" w:cs="Arial"/>
          <w:b/>
          <w:sz w:val="32"/>
        </w:rPr>
        <w:t>SPECYFIKACJA</w:t>
      </w:r>
      <w:r>
        <w:rPr>
          <w:rFonts w:ascii="Arial" w:hAnsi="Arial" w:cs="Arial"/>
          <w:b/>
          <w:spacing w:val="8"/>
          <w:sz w:val="32"/>
        </w:rPr>
        <w:t xml:space="preserve"> </w:t>
      </w:r>
      <w:r>
        <w:rPr>
          <w:rFonts w:ascii="Arial" w:hAnsi="Arial" w:cs="Arial"/>
          <w:b/>
          <w:sz w:val="32"/>
        </w:rPr>
        <w:t>WARUNKÓW</w:t>
      </w:r>
      <w:r>
        <w:rPr>
          <w:rFonts w:ascii="Arial" w:hAnsi="Arial" w:cs="Arial"/>
          <w:b/>
          <w:spacing w:val="10"/>
          <w:sz w:val="32"/>
        </w:rPr>
        <w:t xml:space="preserve"> </w:t>
      </w:r>
      <w:r>
        <w:rPr>
          <w:rFonts w:ascii="Arial" w:hAnsi="Arial" w:cs="Arial"/>
          <w:b/>
          <w:spacing w:val="-2"/>
          <w:sz w:val="32"/>
        </w:rPr>
        <w:t>ZAMÓWIENIA</w:t>
      </w:r>
    </w:p>
    <w:p w14:paraId="240F67C9" w14:textId="77777777" w:rsidR="00285901" w:rsidRDefault="00000000" w:rsidP="002C0613">
      <w:pPr>
        <w:shd w:val="clear" w:color="auto" w:fill="D9D9D9" w:themeFill="background1" w:themeFillShade="D9"/>
        <w:spacing w:before="59"/>
        <w:ind w:right="-53"/>
        <w:jc w:val="center"/>
        <w:rPr>
          <w:rFonts w:ascii="Arial" w:hAnsi="Arial" w:cs="Arial"/>
          <w:b/>
          <w:sz w:val="32"/>
        </w:rPr>
      </w:pPr>
      <w:r>
        <w:rPr>
          <w:rFonts w:ascii="Arial" w:hAnsi="Arial" w:cs="Arial"/>
          <w:b/>
          <w:sz w:val="32"/>
        </w:rPr>
        <w:t>TRYB</w:t>
      </w:r>
      <w:r>
        <w:rPr>
          <w:rFonts w:ascii="Arial" w:hAnsi="Arial" w:cs="Arial"/>
          <w:b/>
          <w:spacing w:val="10"/>
          <w:sz w:val="32"/>
        </w:rPr>
        <w:t xml:space="preserve"> </w:t>
      </w:r>
      <w:r>
        <w:rPr>
          <w:rFonts w:ascii="Arial" w:hAnsi="Arial" w:cs="Arial"/>
          <w:b/>
          <w:spacing w:val="-2"/>
          <w:sz w:val="32"/>
        </w:rPr>
        <w:t xml:space="preserve">PODSTAWOWY </w:t>
      </w:r>
      <w:r>
        <w:rPr>
          <w:rFonts w:ascii="Arial" w:hAnsi="Arial" w:cs="Arial"/>
          <w:b/>
          <w:sz w:val="32"/>
        </w:rPr>
        <w:t>bez</w:t>
      </w:r>
      <w:r>
        <w:rPr>
          <w:rFonts w:ascii="Arial" w:hAnsi="Arial" w:cs="Arial"/>
          <w:b/>
          <w:spacing w:val="14"/>
          <w:sz w:val="32"/>
        </w:rPr>
        <w:t xml:space="preserve"> </w:t>
      </w:r>
      <w:r>
        <w:rPr>
          <w:rFonts w:ascii="Arial" w:hAnsi="Arial" w:cs="Arial"/>
          <w:b/>
          <w:sz w:val="32"/>
        </w:rPr>
        <w:t>negocjacji</w:t>
      </w:r>
      <w:r>
        <w:rPr>
          <w:rFonts w:ascii="Arial" w:hAnsi="Arial" w:cs="Arial"/>
          <w:b/>
          <w:spacing w:val="19"/>
          <w:sz w:val="32"/>
        </w:rPr>
        <w:t xml:space="preserve"> </w:t>
      </w:r>
      <w:r>
        <w:rPr>
          <w:rFonts w:ascii="Arial" w:hAnsi="Arial" w:cs="Arial"/>
          <w:b/>
          <w:sz w:val="32"/>
        </w:rPr>
        <w:t>–</w:t>
      </w:r>
      <w:r>
        <w:rPr>
          <w:rFonts w:ascii="Arial" w:hAnsi="Arial" w:cs="Arial"/>
          <w:b/>
          <w:spacing w:val="13"/>
          <w:sz w:val="32"/>
        </w:rPr>
        <w:t xml:space="preserve"> </w:t>
      </w:r>
      <w:r>
        <w:rPr>
          <w:rFonts w:ascii="Arial" w:hAnsi="Arial" w:cs="Arial"/>
          <w:b/>
          <w:sz w:val="32"/>
        </w:rPr>
        <w:t>art.</w:t>
      </w:r>
      <w:r>
        <w:rPr>
          <w:rFonts w:ascii="Arial" w:hAnsi="Arial" w:cs="Arial"/>
          <w:b/>
          <w:spacing w:val="15"/>
          <w:sz w:val="32"/>
        </w:rPr>
        <w:t xml:space="preserve"> </w:t>
      </w:r>
      <w:r>
        <w:rPr>
          <w:rFonts w:ascii="Arial" w:hAnsi="Arial" w:cs="Arial"/>
          <w:b/>
          <w:sz w:val="32"/>
        </w:rPr>
        <w:t>275</w:t>
      </w:r>
      <w:r>
        <w:rPr>
          <w:rFonts w:ascii="Arial" w:hAnsi="Arial" w:cs="Arial"/>
          <w:b/>
          <w:spacing w:val="15"/>
          <w:sz w:val="32"/>
        </w:rPr>
        <w:t xml:space="preserve"> </w:t>
      </w:r>
      <w:r>
        <w:rPr>
          <w:rFonts w:ascii="Arial" w:hAnsi="Arial" w:cs="Arial"/>
          <w:b/>
          <w:sz w:val="32"/>
        </w:rPr>
        <w:t>pkt</w:t>
      </w:r>
      <w:r>
        <w:rPr>
          <w:rFonts w:ascii="Arial" w:hAnsi="Arial" w:cs="Arial"/>
          <w:b/>
          <w:spacing w:val="15"/>
          <w:sz w:val="32"/>
        </w:rPr>
        <w:t xml:space="preserve"> </w:t>
      </w:r>
      <w:r>
        <w:rPr>
          <w:rFonts w:ascii="Arial" w:hAnsi="Arial" w:cs="Arial"/>
          <w:b/>
          <w:sz w:val="32"/>
        </w:rPr>
        <w:t>1</w:t>
      </w:r>
      <w:r>
        <w:rPr>
          <w:rFonts w:ascii="Arial" w:hAnsi="Arial" w:cs="Arial"/>
          <w:b/>
          <w:spacing w:val="16"/>
          <w:sz w:val="32"/>
        </w:rPr>
        <w:t xml:space="preserve"> P</w:t>
      </w:r>
      <w:r>
        <w:rPr>
          <w:rFonts w:ascii="Arial" w:hAnsi="Arial" w:cs="Arial"/>
          <w:b/>
          <w:spacing w:val="-5"/>
          <w:sz w:val="32"/>
        </w:rPr>
        <w:t>zp</w:t>
      </w:r>
    </w:p>
    <w:p w14:paraId="7E0D53D2" w14:textId="77777777" w:rsidR="00285901" w:rsidRDefault="00000000" w:rsidP="002C0613">
      <w:pPr>
        <w:spacing w:before="60"/>
        <w:ind w:right="-53"/>
        <w:jc w:val="center"/>
        <w:rPr>
          <w:rFonts w:ascii="Arial" w:hAnsi="Arial" w:cs="Arial"/>
          <w:b/>
          <w:sz w:val="32"/>
        </w:rPr>
      </w:pPr>
      <w:r>
        <w:rPr>
          <w:rFonts w:ascii="Arial" w:hAnsi="Arial" w:cs="Arial"/>
          <w:b/>
          <w:sz w:val="32"/>
        </w:rPr>
        <w:t>postępowanie</w:t>
      </w:r>
      <w:r>
        <w:rPr>
          <w:rFonts w:ascii="Arial" w:hAnsi="Arial" w:cs="Arial"/>
          <w:b/>
          <w:spacing w:val="20"/>
          <w:sz w:val="32"/>
        </w:rPr>
        <w:t xml:space="preserve"> </w:t>
      </w:r>
      <w:r>
        <w:rPr>
          <w:rFonts w:ascii="Arial" w:hAnsi="Arial" w:cs="Arial"/>
          <w:b/>
          <w:sz w:val="32"/>
        </w:rPr>
        <w:t>prowadzone</w:t>
      </w:r>
      <w:r>
        <w:rPr>
          <w:rFonts w:ascii="Arial" w:hAnsi="Arial" w:cs="Arial"/>
          <w:b/>
          <w:spacing w:val="17"/>
          <w:sz w:val="32"/>
        </w:rPr>
        <w:t xml:space="preserve"> </w:t>
      </w:r>
      <w:r>
        <w:rPr>
          <w:rFonts w:ascii="Arial" w:hAnsi="Arial" w:cs="Arial"/>
          <w:b/>
          <w:sz w:val="32"/>
        </w:rPr>
        <w:t>na</w:t>
      </w:r>
      <w:r>
        <w:rPr>
          <w:rFonts w:ascii="Arial" w:hAnsi="Arial" w:cs="Arial"/>
          <w:b/>
          <w:spacing w:val="28"/>
          <w:sz w:val="32"/>
        </w:rPr>
        <w:t xml:space="preserve"> </w:t>
      </w:r>
      <w:r>
        <w:rPr>
          <w:rFonts w:ascii="Arial" w:hAnsi="Arial" w:cs="Arial"/>
          <w:b/>
          <w:spacing w:val="-2"/>
          <w:sz w:val="32"/>
        </w:rPr>
        <w:t>stronie:</w:t>
      </w:r>
    </w:p>
    <w:p w14:paraId="60559C45" w14:textId="1B80B467" w:rsidR="00285901" w:rsidRPr="00D74898" w:rsidRDefault="00D74898" w:rsidP="002C0613">
      <w:pPr>
        <w:spacing w:before="58"/>
        <w:ind w:right="-53"/>
        <w:jc w:val="center"/>
        <w:rPr>
          <w:rFonts w:ascii="Arial" w:hAnsi="Arial" w:cs="Arial"/>
          <w:b/>
          <w:bCs/>
          <w:sz w:val="28"/>
          <w:szCs w:val="28"/>
          <w:u w:val="single"/>
        </w:rPr>
      </w:pPr>
      <w:hyperlink r:id="rId10" w:history="1">
        <w:r w:rsidRPr="00D74898">
          <w:rPr>
            <w:rStyle w:val="Hipercze"/>
            <w:rFonts w:ascii="Arial" w:hAnsi="Arial" w:cs="Arial"/>
            <w:b/>
            <w:bCs/>
            <w:sz w:val="28"/>
            <w:szCs w:val="28"/>
          </w:rPr>
          <w:t>https://platformazakupowa.pl/transakcja/1296111</w:t>
        </w:r>
      </w:hyperlink>
      <w:r w:rsidRPr="00D74898">
        <w:rPr>
          <w:rFonts w:ascii="Arial" w:hAnsi="Arial" w:cs="Arial"/>
          <w:b/>
          <w:bCs/>
          <w:sz w:val="28"/>
          <w:szCs w:val="28"/>
        </w:rPr>
        <w:t xml:space="preserve"> </w:t>
      </w:r>
    </w:p>
    <w:p w14:paraId="4F58DC01" w14:textId="77777777" w:rsidR="00285901" w:rsidRPr="00FE31C5" w:rsidRDefault="00285901" w:rsidP="002C0613">
      <w:pPr>
        <w:pStyle w:val="Tekstpodstawowy"/>
        <w:spacing w:before="7"/>
        <w:ind w:left="0"/>
        <w:rPr>
          <w:rFonts w:ascii="Arial" w:hAnsi="Arial" w:cs="Arial"/>
          <w:b/>
          <w:sz w:val="8"/>
          <w:u w:val="single"/>
        </w:rPr>
      </w:pPr>
    </w:p>
    <w:p w14:paraId="1EFD0382" w14:textId="77777777" w:rsidR="00285901" w:rsidRDefault="00285901" w:rsidP="002C0613">
      <w:pPr>
        <w:pStyle w:val="Tekstpodstawowy"/>
        <w:ind w:left="0"/>
        <w:rPr>
          <w:rFonts w:ascii="Arial" w:hAnsi="Arial" w:cs="Arial"/>
          <w:b/>
          <w:sz w:val="20"/>
        </w:rPr>
      </w:pPr>
    </w:p>
    <w:p w14:paraId="6B7C5057" w14:textId="77777777" w:rsidR="00285901" w:rsidRDefault="00285901" w:rsidP="002C0613">
      <w:pPr>
        <w:pStyle w:val="Tekstpodstawowy"/>
        <w:ind w:left="0"/>
        <w:rPr>
          <w:rFonts w:ascii="Arial" w:hAnsi="Arial" w:cs="Arial"/>
          <w:b/>
          <w:sz w:val="20"/>
        </w:rPr>
      </w:pPr>
    </w:p>
    <w:p w14:paraId="2A37E7AE" w14:textId="77777777" w:rsidR="00285901" w:rsidRDefault="00000000" w:rsidP="002C0613">
      <w:pPr>
        <w:spacing w:before="51"/>
        <w:ind w:left="227"/>
        <w:rPr>
          <w:rFonts w:ascii="Arial" w:hAnsi="Arial" w:cs="Arial"/>
          <w:b/>
          <w:spacing w:val="-2"/>
          <w:sz w:val="24"/>
        </w:rPr>
      </w:pPr>
      <w:bookmarkStart w:id="0" w:name="_bookmark0"/>
      <w:bookmarkEnd w:id="0"/>
      <w:r>
        <w:rPr>
          <w:rFonts w:ascii="Arial" w:hAnsi="Arial" w:cs="Arial"/>
          <w:b/>
          <w:sz w:val="24"/>
        </w:rPr>
        <w:t>PRZEDMIOT</w:t>
      </w:r>
      <w:r>
        <w:rPr>
          <w:rFonts w:ascii="Arial" w:hAnsi="Arial" w:cs="Arial"/>
          <w:b/>
          <w:spacing w:val="-5"/>
          <w:sz w:val="24"/>
        </w:rPr>
        <w:t xml:space="preserve"> </w:t>
      </w:r>
      <w:r>
        <w:rPr>
          <w:rFonts w:ascii="Arial" w:hAnsi="Arial" w:cs="Arial"/>
          <w:b/>
          <w:spacing w:val="-2"/>
          <w:sz w:val="24"/>
        </w:rPr>
        <w:t>ZAMÓWIENIA:</w:t>
      </w:r>
    </w:p>
    <w:p w14:paraId="3DBFB4E9" w14:textId="77777777" w:rsidR="00285901" w:rsidRDefault="00285901" w:rsidP="002C0613">
      <w:pPr>
        <w:spacing w:before="51"/>
        <w:ind w:left="227"/>
        <w:rPr>
          <w:rFonts w:ascii="Arial" w:hAnsi="Arial" w:cs="Arial"/>
          <w:b/>
          <w:sz w:val="32"/>
          <w:szCs w:val="32"/>
        </w:rPr>
      </w:pPr>
    </w:p>
    <w:p w14:paraId="7EC322C5" w14:textId="06BE38ED" w:rsidR="00547951" w:rsidRPr="00626FCA" w:rsidRDefault="004A1509" w:rsidP="002C0613">
      <w:pPr>
        <w:shd w:val="clear" w:color="auto" w:fill="FFFFCC"/>
        <w:jc w:val="center"/>
        <w:rPr>
          <w:rFonts w:ascii="Arial" w:eastAsia="SimSun" w:hAnsi="Arial" w:cs="Arial"/>
          <w:b/>
          <w:bCs/>
          <w:sz w:val="44"/>
          <w:szCs w:val="44"/>
        </w:rPr>
      </w:pPr>
      <w:r>
        <w:rPr>
          <w:rFonts w:ascii="Arial" w:hAnsi="Arial" w:cs="Arial"/>
          <w:b/>
          <w:bCs/>
          <w:sz w:val="44"/>
          <w:szCs w:val="44"/>
        </w:rPr>
        <w:t>B</w:t>
      </w:r>
      <w:r w:rsidR="00547951">
        <w:rPr>
          <w:rFonts w:ascii="Arial" w:hAnsi="Arial" w:cs="Arial"/>
          <w:b/>
          <w:bCs/>
          <w:sz w:val="44"/>
          <w:szCs w:val="44"/>
        </w:rPr>
        <w:t xml:space="preserve">udowa kanalizacji sanitarnej w m. Wólka Panieńska </w:t>
      </w:r>
      <w:r>
        <w:rPr>
          <w:rFonts w:ascii="Arial" w:hAnsi="Arial" w:cs="Arial"/>
          <w:b/>
          <w:bCs/>
          <w:sz w:val="44"/>
          <w:szCs w:val="44"/>
        </w:rPr>
        <w:t>(dz. nr 145/14, dz. nr 144/2)</w:t>
      </w:r>
    </w:p>
    <w:p w14:paraId="55565C40" w14:textId="77777777" w:rsidR="00285901" w:rsidRDefault="00285901" w:rsidP="002C0613">
      <w:pPr>
        <w:pStyle w:val="Tekstpodstawowy"/>
        <w:ind w:left="0"/>
        <w:rPr>
          <w:rFonts w:ascii="Arial" w:hAnsi="Arial" w:cs="Arial"/>
          <w:b/>
          <w:sz w:val="28"/>
        </w:rPr>
      </w:pPr>
    </w:p>
    <w:p w14:paraId="5B576F3E" w14:textId="77777777" w:rsidR="00C42899" w:rsidRDefault="00C42899" w:rsidP="002C0613">
      <w:pPr>
        <w:pStyle w:val="Tekstpodstawowy"/>
        <w:ind w:left="0"/>
        <w:rPr>
          <w:rFonts w:ascii="Arial" w:hAnsi="Arial" w:cs="Arial"/>
          <w:b/>
          <w:sz w:val="28"/>
        </w:rPr>
      </w:pPr>
    </w:p>
    <w:p w14:paraId="6D1DF1EB" w14:textId="77777777" w:rsidR="00285901" w:rsidRDefault="00000000" w:rsidP="002C0613">
      <w:pPr>
        <w:pStyle w:val="Nagwek11"/>
        <w:rPr>
          <w:rFonts w:ascii="Arial" w:hAnsi="Arial" w:cs="Arial"/>
          <w:spacing w:val="-4"/>
        </w:rPr>
      </w:pPr>
      <w:bookmarkStart w:id="1" w:name="_bookmark1"/>
      <w:bookmarkEnd w:id="1"/>
      <w:r>
        <w:rPr>
          <w:rFonts w:ascii="Arial" w:hAnsi="Arial" w:cs="Arial"/>
        </w:rPr>
        <w:t>Kody</w:t>
      </w:r>
      <w:r>
        <w:rPr>
          <w:rFonts w:ascii="Arial" w:hAnsi="Arial" w:cs="Arial"/>
          <w:spacing w:val="-4"/>
        </w:rPr>
        <w:t xml:space="preserve"> CPV:</w:t>
      </w:r>
    </w:p>
    <w:p w14:paraId="30D6A913" w14:textId="77777777" w:rsidR="00285901" w:rsidRDefault="00285901" w:rsidP="002C0613">
      <w:pPr>
        <w:pStyle w:val="Nagwek11"/>
        <w:rPr>
          <w:rFonts w:ascii="Arial" w:hAnsi="Arial" w:cs="Arial"/>
        </w:rPr>
      </w:pPr>
    </w:p>
    <w:p w14:paraId="5D206343" w14:textId="01C959FA" w:rsidR="004A1509" w:rsidRPr="004A1509" w:rsidRDefault="004A1509" w:rsidP="004A1509">
      <w:pPr>
        <w:pStyle w:val="Standard"/>
        <w:spacing w:before="60"/>
        <w:ind w:left="1560" w:hanging="1276"/>
        <w:jc w:val="both"/>
        <w:rPr>
          <w:rFonts w:ascii="Arial" w:hAnsi="Arial" w:cs="Arial"/>
          <w:b/>
          <w:bCs/>
          <w:color w:val="auto"/>
          <w:sz w:val="22"/>
          <w:szCs w:val="22"/>
        </w:rPr>
      </w:pPr>
      <w:r w:rsidRPr="004A1509">
        <w:rPr>
          <w:rFonts w:ascii="Arial" w:hAnsi="Arial" w:cs="Arial"/>
          <w:b/>
          <w:bCs/>
          <w:color w:val="auto"/>
          <w:sz w:val="22"/>
          <w:szCs w:val="22"/>
        </w:rPr>
        <w:t>45232411-6 Roboty budowlane w zakresie rurociągów wody ściekowej,</w:t>
      </w:r>
    </w:p>
    <w:p w14:paraId="3E8CF6E7"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45330000-9 Roboty instalacyjne wodno-kanalizacyjne i sanitarne,</w:t>
      </w:r>
    </w:p>
    <w:p w14:paraId="40E8D588"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45233220-7 Roboty w zakresie nawierzchni dróg,</w:t>
      </w:r>
    </w:p>
    <w:p w14:paraId="3F54A589"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45231300-8 Roboty budowlane w zakresie budowy wodociągów i rurociągów do odprowadzania ścieków,</w:t>
      </w:r>
    </w:p>
    <w:p w14:paraId="2D5F5E86" w14:textId="77777777" w:rsidR="004A1509" w:rsidRDefault="004A1509" w:rsidP="004A1509">
      <w:pPr>
        <w:pStyle w:val="Standard"/>
        <w:spacing w:before="60"/>
        <w:jc w:val="both"/>
        <w:rPr>
          <w:rFonts w:ascii="Arial" w:hAnsi="Arial" w:cs="Arial"/>
          <w:color w:val="auto"/>
          <w:sz w:val="20"/>
          <w:szCs w:val="20"/>
        </w:rPr>
      </w:pPr>
    </w:p>
    <w:p w14:paraId="2F509D6B" w14:textId="77777777" w:rsidR="00285901" w:rsidRDefault="00285901" w:rsidP="002C0613">
      <w:pPr>
        <w:tabs>
          <w:tab w:val="left" w:pos="1505"/>
        </w:tabs>
        <w:ind w:left="1440" w:hanging="1213"/>
        <w:jc w:val="both"/>
        <w:rPr>
          <w:rFonts w:ascii="Arial" w:eastAsia="Times New Roman" w:hAnsi="Arial" w:cs="Arial"/>
          <w:b/>
          <w:lang w:eastAsia="pl-PL"/>
        </w:rPr>
      </w:pPr>
    </w:p>
    <w:p w14:paraId="422331EA" w14:textId="4C1E1A5F" w:rsidR="00285901" w:rsidRDefault="00000000" w:rsidP="002C0613">
      <w:pPr>
        <w:jc w:val="center"/>
        <w:rPr>
          <w:rFonts w:ascii="Times New Roman" w:eastAsia="Times New Roman" w:hAnsi="Times New Roman" w:cs="Times New Roman"/>
          <w:u w:val="single"/>
          <w:lang w:eastAsia="pl-PL"/>
        </w:rPr>
      </w:pPr>
      <w:r>
        <w:rPr>
          <w:rFonts w:ascii="Arial" w:eastAsia="Times New Roman" w:hAnsi="Arial" w:cs="Arial"/>
          <w:u w:val="single"/>
          <w:lang w:eastAsia="pl-PL"/>
        </w:rPr>
        <w:t xml:space="preserve">Nr planu postępowań  </w:t>
      </w:r>
      <w:r>
        <w:rPr>
          <w:rFonts w:ascii="Arial" w:hAnsi="Arial" w:cs="Arial"/>
          <w:b/>
          <w:u w:val="single"/>
        </w:rPr>
        <w:t>202</w:t>
      </w:r>
      <w:r w:rsidR="00547951">
        <w:rPr>
          <w:rFonts w:ascii="Arial" w:hAnsi="Arial" w:cs="Arial"/>
          <w:b/>
          <w:u w:val="single"/>
        </w:rPr>
        <w:t>6</w:t>
      </w:r>
      <w:r>
        <w:rPr>
          <w:rFonts w:ascii="Arial" w:hAnsi="Arial" w:cs="Arial"/>
          <w:b/>
          <w:u w:val="single"/>
        </w:rPr>
        <w:t>/BZP 000</w:t>
      </w:r>
      <w:r w:rsidR="00547951">
        <w:rPr>
          <w:rFonts w:ascii="Arial" w:hAnsi="Arial" w:cs="Arial"/>
          <w:b/>
          <w:u w:val="single"/>
        </w:rPr>
        <w:t>71558/0</w:t>
      </w:r>
      <w:r w:rsidR="004A1509">
        <w:rPr>
          <w:rFonts w:ascii="Arial" w:hAnsi="Arial" w:cs="Arial"/>
          <w:b/>
          <w:u w:val="single"/>
        </w:rPr>
        <w:t>2</w:t>
      </w:r>
      <w:r>
        <w:rPr>
          <w:rFonts w:ascii="Arial" w:hAnsi="Arial" w:cs="Arial"/>
          <w:b/>
          <w:u w:val="single"/>
        </w:rPr>
        <w:t>/P</w:t>
      </w:r>
      <w:r>
        <w:rPr>
          <w:rFonts w:ascii="Arial" w:eastAsia="Times New Roman" w:hAnsi="Arial" w:cs="Arial"/>
          <w:b/>
          <w:u w:val="single"/>
          <w:lang w:eastAsia="pl-PL"/>
        </w:rPr>
        <w:t xml:space="preserve"> pozycja nr 1.1.</w:t>
      </w:r>
      <w:r w:rsidR="004A1509">
        <w:rPr>
          <w:rFonts w:ascii="Arial" w:eastAsia="Times New Roman" w:hAnsi="Arial" w:cs="Arial"/>
          <w:b/>
          <w:u w:val="single"/>
          <w:lang w:eastAsia="pl-PL"/>
        </w:rPr>
        <w:t>23</w:t>
      </w:r>
    </w:p>
    <w:p w14:paraId="5B3EC3D6" w14:textId="77777777" w:rsidR="00285901" w:rsidRDefault="00000000" w:rsidP="002C0613">
      <w:pPr>
        <w:pStyle w:val="Tekstpodstawowy"/>
        <w:ind w:right="39"/>
        <w:jc w:val="center"/>
        <w:rPr>
          <w:b/>
        </w:rPr>
      </w:pPr>
      <w:r>
        <w:rPr>
          <w:rFonts w:eastAsia="Times New Roman"/>
          <w:lang w:eastAsia="pl-PL"/>
        </w:rPr>
        <w:br/>
      </w:r>
      <w:r>
        <w:rPr>
          <w:rFonts w:eastAsia="Times New Roman"/>
          <w:lang w:eastAsia="pl-PL"/>
        </w:rPr>
        <w:br/>
      </w:r>
      <w:r>
        <w:rPr>
          <w:rFonts w:ascii="Arial" w:hAnsi="Arial" w:cs="Arial"/>
          <w:b/>
          <w:u w:val="single"/>
        </w:rPr>
        <w:t xml:space="preserve">Zamawiający oczekuje, że Wykonawcy zapoznają się dokładnie </w:t>
      </w:r>
      <w:r>
        <w:rPr>
          <w:rFonts w:ascii="Arial" w:hAnsi="Arial" w:cs="Arial"/>
          <w:b/>
          <w:u w:val="single"/>
        </w:rPr>
        <w:br/>
        <w:t xml:space="preserve">z treścią niniejszej SWZ. Wykonawca ponosi ryzyko niedostarczenia wszystkich wymaganych informacji i dokumentów oraz przedłożenia oferty nie odpowiadającej </w:t>
      </w:r>
    </w:p>
    <w:p w14:paraId="11EBBCD1" w14:textId="77777777" w:rsidR="00285901" w:rsidRDefault="00000000" w:rsidP="002C0613">
      <w:pPr>
        <w:pStyle w:val="Tekstpodstawowy"/>
        <w:ind w:right="39"/>
        <w:jc w:val="center"/>
        <w:rPr>
          <w:b/>
        </w:rPr>
      </w:pPr>
      <w:r>
        <w:rPr>
          <w:rFonts w:ascii="Arial" w:hAnsi="Arial" w:cs="Arial"/>
          <w:b/>
          <w:u w:val="single"/>
        </w:rPr>
        <w:t>wymaganiom określonym przez Zamawiającego.</w:t>
      </w:r>
    </w:p>
    <w:p w14:paraId="1BB749C3" w14:textId="77777777" w:rsidR="00285901" w:rsidRDefault="00285901" w:rsidP="002C0613">
      <w:pPr>
        <w:pStyle w:val="Tekstpodstawowy"/>
        <w:ind w:right="39"/>
        <w:jc w:val="center"/>
        <w:rPr>
          <w:rFonts w:ascii="Arial" w:hAnsi="Arial" w:cs="Arial"/>
          <w:b/>
          <w:u w:val="single"/>
        </w:rPr>
      </w:pPr>
    </w:p>
    <w:p w14:paraId="61957B48" w14:textId="77777777" w:rsidR="00285901" w:rsidRDefault="00000000" w:rsidP="002C0613">
      <w:pPr>
        <w:pStyle w:val="Tekstpodstawowy"/>
        <w:ind w:right="567"/>
        <w:jc w:val="center"/>
        <w:rPr>
          <w:b/>
        </w:rPr>
      </w:pPr>
      <w:r>
        <w:rPr>
          <w:rFonts w:ascii="Arial" w:hAnsi="Arial" w:cs="Arial"/>
          <w:b/>
        </w:rPr>
        <w:t>KOSZTY ZWIĄZANE Z PRZYGOTOWANIEM I ZŁOŻENIEM OFERTY PONOSI WYKONAWCA. ZAMAWIAJĄCY NIE PRZEWIDUJE ICH ZWROTU.</w:t>
      </w:r>
    </w:p>
    <w:p w14:paraId="3EA750E6" w14:textId="77777777" w:rsidR="00285901" w:rsidRDefault="00285901" w:rsidP="002C0613">
      <w:pPr>
        <w:pStyle w:val="Tekstpodstawowy"/>
        <w:rPr>
          <w:rFonts w:ascii="Arial" w:hAnsi="Arial" w:cs="Arial"/>
        </w:rPr>
      </w:pPr>
    </w:p>
    <w:p w14:paraId="481D4CE7" w14:textId="77777777" w:rsidR="00285901" w:rsidRDefault="00285901" w:rsidP="002C0613">
      <w:pPr>
        <w:pStyle w:val="Tekstpodstawowy"/>
        <w:ind w:left="0"/>
        <w:rPr>
          <w:rFonts w:ascii="Arial" w:hAnsi="Arial" w:cs="Arial"/>
        </w:rPr>
      </w:pPr>
    </w:p>
    <w:p w14:paraId="59EA6ECF" w14:textId="77777777" w:rsidR="004A1509" w:rsidRDefault="004A1509" w:rsidP="002C0613">
      <w:pPr>
        <w:pStyle w:val="Tekstpodstawowy"/>
        <w:ind w:left="0"/>
        <w:rPr>
          <w:rFonts w:ascii="Arial" w:hAnsi="Arial" w:cs="Arial"/>
        </w:rPr>
      </w:pPr>
    </w:p>
    <w:p w14:paraId="6597BC32"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Aleksandra Tokarz</w:t>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t xml:space="preserve">Ryszard Gliwiński                </w:t>
      </w:r>
    </w:p>
    <w:p w14:paraId="091BBA90"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insp. ds. zamówień publicznych                                                          Wójt Gminy Zamość</w:t>
      </w:r>
    </w:p>
    <w:p w14:paraId="19CF4ED3" w14:textId="1A8501B6" w:rsidR="00285901" w:rsidRDefault="00000000" w:rsidP="002C0613">
      <w:pPr>
        <w:pStyle w:val="Tekstpodstawowy"/>
      </w:pPr>
      <w:r>
        <w:rPr>
          <w:rFonts w:ascii="Arial" w:hAnsi="Arial" w:cs="Arial"/>
        </w:rPr>
        <w:t xml:space="preserve">..........................................                                                              ............................................                                                                                    </w:t>
      </w:r>
    </w:p>
    <w:p w14:paraId="410FC38D" w14:textId="77777777" w:rsidR="00285901" w:rsidRDefault="00000000" w:rsidP="002C0613">
      <w:pPr>
        <w:pStyle w:val="Tekstpodstawowy"/>
        <w:ind w:right="567"/>
      </w:pPr>
      <w:r>
        <w:rPr>
          <w:rFonts w:ascii="Arial" w:hAnsi="Arial" w:cs="Arial"/>
        </w:rPr>
        <w:t xml:space="preserve">            Sporządził                                                                                        Zatwierdzam</w:t>
      </w:r>
    </w:p>
    <w:p w14:paraId="14CDDC54" w14:textId="77777777" w:rsidR="00285901" w:rsidRDefault="00285901" w:rsidP="002C0613">
      <w:pPr>
        <w:pStyle w:val="Tekstpodstawowy"/>
        <w:ind w:right="567"/>
        <w:jc w:val="center"/>
        <w:rPr>
          <w:rFonts w:ascii="Arial" w:hAnsi="Arial" w:cs="Arial"/>
        </w:rPr>
      </w:pPr>
    </w:p>
    <w:p w14:paraId="388A4FC4" w14:textId="77777777" w:rsidR="00285901" w:rsidRDefault="00285901" w:rsidP="002C0613">
      <w:pPr>
        <w:pStyle w:val="Tekstpodstawowy"/>
        <w:ind w:right="567"/>
        <w:jc w:val="center"/>
        <w:rPr>
          <w:rFonts w:ascii="Arial" w:hAnsi="Arial" w:cs="Arial"/>
        </w:rPr>
      </w:pPr>
    </w:p>
    <w:p w14:paraId="2D22F675" w14:textId="0AE5477B" w:rsidR="00285901" w:rsidRDefault="00C81120" w:rsidP="002C0613">
      <w:pPr>
        <w:pStyle w:val="Tekstpodstawowy"/>
        <w:ind w:right="567"/>
        <w:jc w:val="center"/>
      </w:pPr>
      <w:r>
        <w:rPr>
          <w:rFonts w:ascii="Arial" w:hAnsi="Arial" w:cs="Arial"/>
        </w:rPr>
        <w:t xml:space="preserve">        Zamość, </w:t>
      </w:r>
      <w:r w:rsidR="004A1509">
        <w:rPr>
          <w:rFonts w:ascii="Arial" w:hAnsi="Arial" w:cs="Arial"/>
        </w:rPr>
        <w:t>1</w:t>
      </w:r>
      <w:r w:rsidR="002142A3">
        <w:rPr>
          <w:rFonts w:ascii="Arial" w:hAnsi="Arial" w:cs="Arial"/>
        </w:rPr>
        <w:t>7</w:t>
      </w:r>
      <w:r w:rsidR="004A1509">
        <w:rPr>
          <w:rFonts w:ascii="Arial" w:hAnsi="Arial" w:cs="Arial"/>
        </w:rPr>
        <w:t>-04</w:t>
      </w:r>
      <w:r w:rsidR="00547951">
        <w:rPr>
          <w:rFonts w:ascii="Arial" w:hAnsi="Arial" w:cs="Arial"/>
        </w:rPr>
        <w:t>-2026</w:t>
      </w:r>
      <w:r>
        <w:rPr>
          <w:rFonts w:ascii="Arial" w:hAnsi="Arial" w:cs="Arial"/>
        </w:rPr>
        <w:t xml:space="preserve"> r.</w:t>
      </w:r>
    </w:p>
    <w:p w14:paraId="3155C1B1" w14:textId="77777777" w:rsidR="00285901" w:rsidRDefault="00000000" w:rsidP="002C0613">
      <w:pPr>
        <w:spacing w:before="29"/>
        <w:ind w:left="4479"/>
        <w:rPr>
          <w:rFonts w:ascii="Arial" w:hAnsi="Arial" w:cs="Arial"/>
          <w:b/>
          <w:sz w:val="18"/>
          <w:szCs w:val="18"/>
        </w:rPr>
      </w:pPr>
      <w:r>
        <w:rPr>
          <w:rFonts w:ascii="Arial" w:hAnsi="Arial" w:cs="Arial"/>
          <w:b/>
          <w:color w:val="2E5395"/>
          <w:sz w:val="18"/>
          <w:szCs w:val="18"/>
        </w:rPr>
        <w:lastRenderedPageBreak/>
        <w:t>Spis</w:t>
      </w:r>
      <w:r>
        <w:rPr>
          <w:rFonts w:ascii="Arial" w:hAnsi="Arial" w:cs="Arial"/>
          <w:b/>
          <w:color w:val="2E5395"/>
          <w:spacing w:val="-3"/>
          <w:sz w:val="18"/>
          <w:szCs w:val="18"/>
        </w:rPr>
        <w:t xml:space="preserve"> </w:t>
      </w:r>
      <w:r>
        <w:rPr>
          <w:rFonts w:ascii="Arial" w:hAnsi="Arial" w:cs="Arial"/>
          <w:b/>
          <w:color w:val="2E5395"/>
          <w:spacing w:val="-2"/>
          <w:sz w:val="18"/>
          <w:szCs w:val="18"/>
        </w:rPr>
        <w:t>treści</w:t>
      </w:r>
    </w:p>
    <w:p w14:paraId="41F47F50" w14:textId="77777777" w:rsidR="00285901" w:rsidRDefault="00285901" w:rsidP="002C0613">
      <w:pPr>
        <w:tabs>
          <w:tab w:val="left" w:leader="dot" w:pos="9541"/>
        </w:tabs>
        <w:spacing w:before="24"/>
        <w:rPr>
          <w:rFonts w:ascii="Arial" w:hAnsi="Arial" w:cs="Arial"/>
          <w:sz w:val="17"/>
          <w:szCs w:val="17"/>
        </w:rPr>
      </w:pPr>
      <w:hyperlink w:anchor="_bookmark0">
        <w:r>
          <w:rPr>
            <w:rFonts w:ascii="Arial" w:hAnsi="Arial" w:cs="Arial"/>
            <w:spacing w:val="-10"/>
            <w:sz w:val="17"/>
            <w:szCs w:val="17"/>
          </w:rPr>
          <w:t>PRZEDMIOT ZAMÓWIENIA</w:t>
        </w:r>
      </w:hyperlink>
    </w:p>
    <w:p w14:paraId="5BC4FC00" w14:textId="77777777" w:rsidR="00285901" w:rsidRDefault="00285901" w:rsidP="002C0613">
      <w:pPr>
        <w:tabs>
          <w:tab w:val="left" w:leader="dot" w:pos="9541"/>
        </w:tabs>
        <w:rPr>
          <w:rFonts w:ascii="Arial" w:hAnsi="Arial" w:cs="Arial"/>
          <w:sz w:val="17"/>
          <w:szCs w:val="17"/>
        </w:rPr>
      </w:pPr>
      <w:hyperlink w:anchor="_bookmark1">
        <w:r>
          <w:rPr>
            <w:rFonts w:ascii="Arial" w:hAnsi="Arial" w:cs="Arial"/>
            <w:spacing w:val="-10"/>
            <w:sz w:val="17"/>
            <w:szCs w:val="17"/>
          </w:rPr>
          <w:t>WSPÓŁFINANSOWANIE ZAMÓWIENIA</w:t>
        </w:r>
      </w:hyperlink>
    </w:p>
    <w:p w14:paraId="2F0460F8"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2">
        <w:r>
          <w:rPr>
            <w:rFonts w:ascii="Arial" w:hAnsi="Arial" w:cs="Arial"/>
            <w:spacing w:val="-10"/>
            <w:sz w:val="17"/>
            <w:szCs w:val="17"/>
          </w:rPr>
          <w:t>NAZWA, ADRES ZAMAWIAJĄCEGO/ PEŁNOMOCNIKA</w:t>
        </w:r>
      </w:hyperlink>
    </w:p>
    <w:p w14:paraId="5608E32F"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3">
        <w:r>
          <w:rPr>
            <w:rFonts w:ascii="Arial" w:hAnsi="Arial" w:cs="Arial"/>
            <w:spacing w:val="-10"/>
            <w:sz w:val="17"/>
            <w:szCs w:val="17"/>
          </w:rPr>
          <w:t>ADRES STRONY INTERNETOWEJ, NA KTÓREJ DOSTĘPNE BĘDĄ DOKUMENTY POSTĘPOWANIA</w:t>
        </w:r>
      </w:hyperlink>
    </w:p>
    <w:p w14:paraId="2E005ACA"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4">
        <w:r>
          <w:rPr>
            <w:rFonts w:ascii="Arial" w:hAnsi="Arial" w:cs="Arial"/>
            <w:spacing w:val="-10"/>
            <w:sz w:val="17"/>
            <w:szCs w:val="17"/>
          </w:rPr>
          <w:t>TRYB UDZIELENIA ZAMÓWIENIA</w:t>
        </w:r>
      </w:hyperlink>
    </w:p>
    <w:p w14:paraId="5EA7D39E"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5">
        <w:r>
          <w:rPr>
            <w:rFonts w:ascii="Arial" w:hAnsi="Arial" w:cs="Arial"/>
            <w:spacing w:val="-10"/>
            <w:sz w:val="17"/>
            <w:szCs w:val="17"/>
          </w:rPr>
          <w:t>MOŻLIWOŚĆ WYBORU NAJKORZYSTNIEJSZEJ OFERTY PO PRZEPROWADZENIU NEGOCJACJI</w:t>
        </w:r>
      </w:hyperlink>
    </w:p>
    <w:p w14:paraId="676E453D"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6">
        <w:r>
          <w:rPr>
            <w:rFonts w:ascii="Arial" w:hAnsi="Arial" w:cs="Arial"/>
            <w:spacing w:val="-10"/>
            <w:sz w:val="17"/>
            <w:szCs w:val="17"/>
          </w:rPr>
          <w:t>OPIS PRZEDMIOTU ZAMÓWIENIA</w:t>
        </w:r>
      </w:hyperlink>
    </w:p>
    <w:p w14:paraId="0C632422"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7">
        <w:r>
          <w:rPr>
            <w:rFonts w:ascii="Arial" w:hAnsi="Arial" w:cs="Arial"/>
            <w:spacing w:val="-10"/>
            <w:sz w:val="17"/>
            <w:szCs w:val="17"/>
          </w:rPr>
          <w:t>TERMIN WYKONANIA ZAMÓWIENIA</w:t>
        </w:r>
      </w:hyperlink>
    </w:p>
    <w:p w14:paraId="526DE033"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8">
        <w:r>
          <w:rPr>
            <w:rFonts w:ascii="Arial" w:hAnsi="Arial" w:cs="Arial"/>
            <w:sz w:val="17"/>
            <w:szCs w:val="17"/>
          </w:rPr>
          <w:t>PROJEKTOWANE</w:t>
        </w:r>
        <w:r>
          <w:rPr>
            <w:rFonts w:ascii="Arial" w:hAnsi="Arial" w:cs="Arial"/>
            <w:spacing w:val="-6"/>
            <w:sz w:val="17"/>
            <w:szCs w:val="17"/>
          </w:rPr>
          <w:t xml:space="preserve"> </w:t>
        </w:r>
        <w:r>
          <w:rPr>
            <w:rFonts w:ascii="Arial" w:hAnsi="Arial" w:cs="Arial"/>
            <w:sz w:val="17"/>
            <w:szCs w:val="17"/>
          </w:rPr>
          <w:t>POSTANOWIENIA</w:t>
        </w:r>
        <w:r>
          <w:rPr>
            <w:rFonts w:ascii="Arial" w:hAnsi="Arial" w:cs="Arial"/>
            <w:spacing w:val="-5"/>
            <w:sz w:val="17"/>
            <w:szCs w:val="17"/>
          </w:rPr>
          <w:t xml:space="preserve"> </w:t>
        </w:r>
        <w:r>
          <w:rPr>
            <w:rFonts w:ascii="Arial" w:hAnsi="Arial" w:cs="Arial"/>
            <w:sz w:val="17"/>
            <w:szCs w:val="17"/>
          </w:rPr>
          <w:t>UMOWY</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SPRAWIE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PUBLICZNEGO,</w:t>
        </w:r>
        <w:r>
          <w:rPr>
            <w:rFonts w:ascii="Arial" w:hAnsi="Arial" w:cs="Arial"/>
            <w:spacing w:val="-4"/>
            <w:sz w:val="17"/>
            <w:szCs w:val="17"/>
          </w:rPr>
          <w:t xml:space="preserve"> </w:t>
        </w:r>
        <w:r>
          <w:rPr>
            <w:rFonts w:ascii="Arial" w:hAnsi="Arial" w:cs="Arial"/>
            <w:sz w:val="17"/>
            <w:szCs w:val="17"/>
          </w:rPr>
          <w:t>KTÓRE</w:t>
        </w:r>
        <w:r>
          <w:rPr>
            <w:rFonts w:ascii="Arial" w:hAnsi="Arial" w:cs="Arial"/>
            <w:spacing w:val="-3"/>
            <w:sz w:val="17"/>
            <w:szCs w:val="17"/>
          </w:rPr>
          <w:t xml:space="preserve"> </w:t>
        </w:r>
        <w:r>
          <w:rPr>
            <w:rFonts w:ascii="Arial" w:hAnsi="Arial" w:cs="Arial"/>
            <w:spacing w:val="-2"/>
            <w:sz w:val="17"/>
            <w:szCs w:val="17"/>
          </w:rPr>
          <w:t>ZOSTANĄ</w:t>
        </w:r>
      </w:hyperlink>
    </w:p>
    <w:p w14:paraId="5C3EF90A" w14:textId="77777777" w:rsidR="00285901" w:rsidRDefault="00000000" w:rsidP="002C0613">
      <w:pPr>
        <w:tabs>
          <w:tab w:val="left" w:pos="567"/>
          <w:tab w:val="left" w:leader="dot" w:pos="9541"/>
        </w:tabs>
        <w:spacing w:before="1"/>
        <w:rPr>
          <w:rFonts w:ascii="Arial" w:hAnsi="Arial" w:cs="Arial"/>
          <w:sz w:val="17"/>
          <w:szCs w:val="17"/>
        </w:rPr>
      </w:pPr>
      <w:r>
        <w:rPr>
          <w:rFonts w:ascii="Arial" w:hAnsi="Arial" w:cs="Arial"/>
          <w:sz w:val="17"/>
          <w:szCs w:val="17"/>
        </w:rPr>
        <w:t xml:space="preserve">            </w:t>
      </w:r>
      <w:hyperlink w:anchor="_bookmark8">
        <w:r w:rsidR="00285901">
          <w:rPr>
            <w:rFonts w:ascii="Arial" w:hAnsi="Arial" w:cs="Arial"/>
            <w:spacing w:val="-10"/>
            <w:sz w:val="17"/>
            <w:szCs w:val="17"/>
          </w:rPr>
          <w:t>WPROWADZONE DO TREŚCI TEJ UMOWY</w:t>
        </w:r>
      </w:hyperlink>
    </w:p>
    <w:p w14:paraId="76E4DFC7"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9">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4"/>
            <w:sz w:val="17"/>
            <w:szCs w:val="17"/>
          </w:rPr>
          <w:t xml:space="preserve"> </w:t>
        </w:r>
        <w:r>
          <w:rPr>
            <w:rFonts w:ascii="Arial" w:hAnsi="Arial" w:cs="Arial"/>
            <w:sz w:val="17"/>
            <w:szCs w:val="17"/>
          </w:rPr>
          <w:t>KOMUNIKACJI</w:t>
        </w:r>
        <w:r>
          <w:rPr>
            <w:rFonts w:ascii="Arial" w:hAnsi="Arial" w:cs="Arial"/>
            <w:spacing w:val="-4"/>
            <w:sz w:val="17"/>
            <w:szCs w:val="17"/>
          </w:rPr>
          <w:t xml:space="preserve"> </w:t>
        </w:r>
        <w:r>
          <w:rPr>
            <w:rFonts w:ascii="Arial" w:hAnsi="Arial" w:cs="Arial"/>
            <w:sz w:val="17"/>
            <w:szCs w:val="17"/>
          </w:rPr>
          <w:t>ELEKTRONICZNEJ</w:t>
        </w:r>
        <w:r>
          <w:rPr>
            <w:rFonts w:ascii="Arial" w:hAnsi="Arial" w:cs="Arial"/>
            <w:spacing w:val="-4"/>
            <w:sz w:val="17"/>
            <w:szCs w:val="17"/>
          </w:rPr>
          <w:t xml:space="preserve"> </w:t>
        </w:r>
        <w:r>
          <w:rPr>
            <w:rFonts w:ascii="Arial" w:hAnsi="Arial" w:cs="Arial"/>
            <w:sz w:val="17"/>
            <w:szCs w:val="17"/>
          </w:rPr>
          <w:t>(…)</w:t>
        </w:r>
        <w:r>
          <w:rPr>
            <w:rFonts w:ascii="Arial" w:hAnsi="Arial" w:cs="Arial"/>
            <w:spacing w:val="-5"/>
            <w:sz w:val="17"/>
            <w:szCs w:val="17"/>
          </w:rPr>
          <w:t xml:space="preserve"> </w:t>
        </w:r>
        <w:r>
          <w:rPr>
            <w:rFonts w:ascii="Arial" w:hAnsi="Arial" w:cs="Arial"/>
            <w:sz w:val="17"/>
            <w:szCs w:val="17"/>
          </w:rPr>
          <w:t>ORAZ</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WYMAGANIACH</w:t>
        </w:r>
        <w:r>
          <w:rPr>
            <w:rFonts w:ascii="Arial" w:hAnsi="Arial" w:cs="Arial"/>
            <w:spacing w:val="-4"/>
            <w:sz w:val="17"/>
            <w:szCs w:val="17"/>
          </w:rPr>
          <w:t xml:space="preserve"> </w:t>
        </w:r>
        <w:r>
          <w:rPr>
            <w:rFonts w:ascii="Arial" w:hAnsi="Arial" w:cs="Arial"/>
            <w:sz w:val="17"/>
            <w:szCs w:val="17"/>
          </w:rPr>
          <w:t>TECHNICZNYCH</w:t>
        </w:r>
        <w:r>
          <w:rPr>
            <w:rFonts w:ascii="Arial" w:hAnsi="Arial" w:cs="Arial"/>
            <w:spacing w:val="-3"/>
            <w:sz w:val="17"/>
            <w:szCs w:val="17"/>
          </w:rPr>
          <w:t xml:space="preserve">  </w:t>
        </w:r>
        <w:r>
          <w:rPr>
            <w:rFonts w:ascii="Arial" w:hAnsi="Arial" w:cs="Arial"/>
            <w:spacing w:val="-10"/>
            <w:sz w:val="17"/>
            <w:szCs w:val="17"/>
          </w:rPr>
          <w:t>I</w:t>
        </w:r>
      </w:hyperlink>
      <w:r>
        <w:rPr>
          <w:rFonts w:ascii="Arial" w:hAnsi="Arial" w:cs="Arial"/>
          <w:sz w:val="17"/>
          <w:szCs w:val="17"/>
        </w:rPr>
        <w:t xml:space="preserve">   </w:t>
      </w:r>
      <w:hyperlink w:anchor="_bookmark9">
        <w:r>
          <w:rPr>
            <w:rFonts w:ascii="Arial" w:hAnsi="Arial" w:cs="Arial"/>
            <w:sz w:val="17"/>
            <w:szCs w:val="17"/>
          </w:rPr>
          <w:br/>
          <w:t xml:space="preserve">            ORGANIZACYJNYCH</w:t>
        </w:r>
        <w:r>
          <w:rPr>
            <w:rFonts w:ascii="Arial" w:hAnsi="Arial" w:cs="Arial"/>
            <w:spacing w:val="-7"/>
            <w:sz w:val="17"/>
            <w:szCs w:val="17"/>
          </w:rPr>
          <w:t xml:space="preserve"> </w:t>
        </w:r>
        <w:r>
          <w:rPr>
            <w:rFonts w:ascii="Arial" w:hAnsi="Arial" w:cs="Arial"/>
            <w:sz w:val="17"/>
            <w:szCs w:val="17"/>
          </w:rPr>
          <w:t>SPORZĄDZANIA,</w:t>
        </w:r>
        <w:r>
          <w:rPr>
            <w:rFonts w:ascii="Arial" w:hAnsi="Arial" w:cs="Arial"/>
            <w:spacing w:val="-5"/>
            <w:sz w:val="17"/>
            <w:szCs w:val="17"/>
          </w:rPr>
          <w:t xml:space="preserve"> </w:t>
        </w:r>
        <w:r>
          <w:rPr>
            <w:rFonts w:ascii="Arial" w:hAnsi="Arial" w:cs="Arial"/>
            <w:sz w:val="17"/>
            <w:szCs w:val="17"/>
          </w:rPr>
          <w:t>WYSYŁANIA</w:t>
        </w:r>
        <w:r>
          <w:rPr>
            <w:rFonts w:ascii="Arial" w:hAnsi="Arial" w:cs="Arial"/>
            <w:spacing w:val="-5"/>
            <w:sz w:val="17"/>
            <w:szCs w:val="17"/>
          </w:rPr>
          <w:t xml:space="preserve"> </w:t>
        </w:r>
        <w:r>
          <w:rPr>
            <w:rFonts w:ascii="Arial" w:hAnsi="Arial" w:cs="Arial"/>
            <w:sz w:val="17"/>
            <w:szCs w:val="17"/>
          </w:rPr>
          <w:t>I</w:t>
        </w:r>
        <w:r>
          <w:rPr>
            <w:rFonts w:ascii="Arial" w:hAnsi="Arial" w:cs="Arial"/>
            <w:spacing w:val="-5"/>
            <w:sz w:val="17"/>
            <w:szCs w:val="17"/>
          </w:rPr>
          <w:t xml:space="preserve"> </w:t>
        </w:r>
        <w:r>
          <w:rPr>
            <w:rFonts w:ascii="Arial" w:hAnsi="Arial" w:cs="Arial"/>
            <w:sz w:val="17"/>
            <w:szCs w:val="17"/>
          </w:rPr>
          <w:t>ODBIERANIA</w:t>
        </w:r>
        <w:r>
          <w:rPr>
            <w:rFonts w:ascii="Arial" w:hAnsi="Arial" w:cs="Arial"/>
            <w:spacing w:val="-5"/>
            <w:sz w:val="17"/>
            <w:szCs w:val="17"/>
          </w:rPr>
          <w:t xml:space="preserve"> </w:t>
        </w:r>
        <w:r>
          <w:rPr>
            <w:rFonts w:ascii="Arial" w:hAnsi="Arial" w:cs="Arial"/>
            <w:sz w:val="17"/>
            <w:szCs w:val="17"/>
          </w:rPr>
          <w:t>KORESPONDENCJI</w:t>
        </w:r>
        <w:r>
          <w:rPr>
            <w:rFonts w:ascii="Arial" w:hAnsi="Arial" w:cs="Arial"/>
            <w:spacing w:val="-4"/>
            <w:sz w:val="17"/>
            <w:szCs w:val="17"/>
          </w:rPr>
          <w:t xml:space="preserve"> </w:t>
        </w:r>
        <w:r>
          <w:rPr>
            <w:rFonts w:ascii="Arial" w:hAnsi="Arial" w:cs="Arial"/>
            <w:spacing w:val="-2"/>
            <w:sz w:val="17"/>
            <w:szCs w:val="17"/>
          </w:rPr>
          <w:t>ELEKTRONICZNEJ</w:t>
        </w:r>
      </w:hyperlink>
    </w:p>
    <w:p w14:paraId="4569CBC1" w14:textId="77777777" w:rsidR="00285901" w:rsidRDefault="00285901" w:rsidP="002C0613">
      <w:pPr>
        <w:pStyle w:val="Akapitzlist"/>
        <w:numPr>
          <w:ilvl w:val="0"/>
          <w:numId w:val="34"/>
        </w:numPr>
        <w:tabs>
          <w:tab w:val="left" w:pos="567"/>
          <w:tab w:val="left" w:leader="dot" w:pos="9541"/>
        </w:tabs>
        <w:ind w:left="0" w:right="387" w:firstLine="0"/>
        <w:rPr>
          <w:rFonts w:ascii="Arial" w:hAnsi="Arial" w:cs="Arial"/>
          <w:sz w:val="17"/>
          <w:szCs w:val="17"/>
        </w:rPr>
      </w:pPr>
      <w:hyperlink w:anchor="_bookmark10">
        <w:r>
          <w:rPr>
            <w:rFonts w:ascii="Arial" w:hAnsi="Arial" w:cs="Arial"/>
            <w:sz w:val="17"/>
            <w:szCs w:val="17"/>
          </w:rPr>
          <w:t>INFORMACJA</w:t>
        </w:r>
        <w:r>
          <w:rPr>
            <w:rFonts w:ascii="Arial" w:hAnsi="Arial" w:cs="Arial"/>
            <w:spacing w:val="-4"/>
            <w:sz w:val="17"/>
            <w:szCs w:val="17"/>
          </w:rPr>
          <w:t xml:space="preserve"> </w:t>
        </w:r>
        <w:r>
          <w:rPr>
            <w:rFonts w:ascii="Arial" w:hAnsi="Arial" w:cs="Arial"/>
            <w:sz w:val="17"/>
            <w:szCs w:val="17"/>
          </w:rPr>
          <w:t>O</w:t>
        </w:r>
        <w:r>
          <w:rPr>
            <w:rFonts w:ascii="Arial" w:hAnsi="Arial" w:cs="Arial"/>
            <w:spacing w:val="-3"/>
            <w:sz w:val="17"/>
            <w:szCs w:val="17"/>
          </w:rPr>
          <w:t xml:space="preserve"> </w:t>
        </w:r>
        <w:r>
          <w:rPr>
            <w:rFonts w:ascii="Arial" w:hAnsi="Arial" w:cs="Arial"/>
            <w:sz w:val="17"/>
            <w:szCs w:val="17"/>
          </w:rPr>
          <w:t>SPOSOBIE</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4"/>
            <w:sz w:val="17"/>
            <w:szCs w:val="17"/>
          </w:rPr>
          <w:t xml:space="preserve"> </w:t>
        </w:r>
        <w:r>
          <w:rPr>
            <w:rFonts w:ascii="Arial" w:hAnsi="Arial" w:cs="Arial"/>
            <w:sz w:val="17"/>
            <w:szCs w:val="17"/>
          </w:rPr>
          <w:t>SIĘ</w:t>
        </w:r>
        <w:r>
          <w:rPr>
            <w:rFonts w:ascii="Arial" w:hAnsi="Arial" w:cs="Arial"/>
            <w:spacing w:val="-2"/>
            <w:sz w:val="17"/>
            <w:szCs w:val="17"/>
          </w:rPr>
          <w:t xml:space="preserve"> </w:t>
        </w:r>
        <w:r>
          <w:rPr>
            <w:rFonts w:ascii="Arial" w:hAnsi="Arial" w:cs="Arial"/>
            <w:sz w:val="17"/>
            <w:szCs w:val="17"/>
          </w:rPr>
          <w:t>ZAMAWIAJĄCEGO</w:t>
        </w:r>
        <w:r>
          <w:rPr>
            <w:rFonts w:ascii="Arial" w:hAnsi="Arial" w:cs="Arial"/>
            <w:spacing w:val="-3"/>
            <w:sz w:val="17"/>
            <w:szCs w:val="17"/>
          </w:rPr>
          <w:t xml:space="preserve"> </w:t>
        </w:r>
        <w:r>
          <w:rPr>
            <w:rFonts w:ascii="Arial" w:hAnsi="Arial" w:cs="Arial"/>
            <w:sz w:val="17"/>
            <w:szCs w:val="17"/>
          </w:rPr>
          <w:t>Z</w:t>
        </w:r>
        <w:r>
          <w:rPr>
            <w:rFonts w:ascii="Arial" w:hAnsi="Arial" w:cs="Arial"/>
            <w:spacing w:val="-4"/>
            <w:sz w:val="17"/>
            <w:szCs w:val="17"/>
          </w:rPr>
          <w:t xml:space="preserve"> </w:t>
        </w:r>
        <w:r>
          <w:rPr>
            <w:rFonts w:ascii="Arial" w:hAnsi="Arial" w:cs="Arial"/>
            <w:sz w:val="17"/>
            <w:szCs w:val="17"/>
          </w:rPr>
          <w:t>WYKONAWCAMI</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INNY</w:t>
        </w:r>
        <w:r>
          <w:rPr>
            <w:rFonts w:ascii="Arial" w:hAnsi="Arial" w:cs="Arial"/>
            <w:spacing w:val="-3"/>
            <w:sz w:val="17"/>
            <w:szCs w:val="17"/>
          </w:rPr>
          <w:t xml:space="preserve"> </w:t>
        </w:r>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NIŻ</w:t>
        </w:r>
        <w:r>
          <w:rPr>
            <w:rFonts w:ascii="Arial" w:hAnsi="Arial" w:cs="Arial"/>
            <w:spacing w:val="-3"/>
            <w:sz w:val="17"/>
            <w:szCs w:val="17"/>
          </w:rPr>
          <w:br/>
          <w:t xml:space="preserve">             </w:t>
        </w:r>
        <w:r>
          <w:rPr>
            <w:rFonts w:ascii="Arial" w:hAnsi="Arial" w:cs="Arial"/>
            <w:sz w:val="17"/>
            <w:szCs w:val="17"/>
          </w:rPr>
          <w:t>PRZY</w:t>
        </w:r>
      </w:hyperlink>
      <w:r>
        <w:rPr>
          <w:rFonts w:ascii="Arial" w:hAnsi="Arial" w:cs="Arial"/>
          <w:sz w:val="17"/>
          <w:szCs w:val="17"/>
        </w:rPr>
        <w:t xml:space="preserve"> </w:t>
      </w:r>
      <w:hyperlink w:anchor="_bookmark10">
        <w:r>
          <w:rPr>
            <w:rFonts w:ascii="Arial" w:hAnsi="Arial" w:cs="Arial"/>
            <w:sz w:val="17"/>
            <w:szCs w:val="17"/>
          </w:rPr>
          <w:t>UŻYCIU</w:t>
        </w:r>
        <w:r>
          <w:rPr>
            <w:rFonts w:ascii="Arial" w:hAnsi="Arial" w:cs="Arial"/>
            <w:spacing w:val="-3"/>
            <w:sz w:val="17"/>
            <w:szCs w:val="17"/>
          </w:rPr>
          <w:t xml:space="preserve"> </w:t>
        </w:r>
        <w:r>
          <w:rPr>
            <w:rFonts w:ascii="Arial" w:hAnsi="Arial" w:cs="Arial"/>
            <w:sz w:val="17"/>
            <w:szCs w:val="17"/>
          </w:rPr>
          <w:t>ŚRODKÓW</w:t>
        </w:r>
        <w:r>
          <w:rPr>
            <w:rFonts w:ascii="Arial" w:hAnsi="Arial" w:cs="Arial"/>
            <w:spacing w:val="-2"/>
            <w:sz w:val="17"/>
            <w:szCs w:val="17"/>
          </w:rPr>
          <w:t xml:space="preserve"> </w:t>
        </w:r>
        <w:r>
          <w:rPr>
            <w:rFonts w:ascii="Arial" w:hAnsi="Arial" w:cs="Arial"/>
            <w:sz w:val="17"/>
            <w:szCs w:val="17"/>
          </w:rPr>
          <w:t>KOMUNIKACJI</w:t>
        </w:r>
        <w:r>
          <w:rPr>
            <w:rFonts w:ascii="Arial" w:hAnsi="Arial" w:cs="Arial"/>
            <w:spacing w:val="-5"/>
            <w:sz w:val="17"/>
            <w:szCs w:val="17"/>
          </w:rPr>
          <w:t xml:space="preserve"> </w:t>
        </w:r>
        <w:r>
          <w:rPr>
            <w:rFonts w:ascii="Arial" w:hAnsi="Arial" w:cs="Arial"/>
            <w:sz w:val="17"/>
            <w:szCs w:val="17"/>
          </w:rPr>
          <w:t>ELEKTRONICZNEJ</w:t>
        </w:r>
        <w:r>
          <w:rPr>
            <w:rFonts w:ascii="Arial" w:hAnsi="Arial" w:cs="Arial"/>
            <w:spacing w:val="-2"/>
            <w:sz w:val="17"/>
            <w:szCs w:val="17"/>
          </w:rPr>
          <w:t xml:space="preserve"> </w:t>
        </w:r>
        <w:r>
          <w:rPr>
            <w:rFonts w:ascii="Arial" w:hAnsi="Arial" w:cs="Arial"/>
            <w:sz w:val="17"/>
            <w:szCs w:val="17"/>
          </w:rPr>
          <w:t>W</w:t>
        </w:r>
        <w:r>
          <w:rPr>
            <w:rFonts w:ascii="Arial" w:hAnsi="Arial" w:cs="Arial"/>
            <w:spacing w:val="-4"/>
            <w:sz w:val="17"/>
            <w:szCs w:val="17"/>
          </w:rPr>
          <w:t xml:space="preserve"> </w:t>
        </w:r>
        <w:r>
          <w:rPr>
            <w:rFonts w:ascii="Arial" w:hAnsi="Arial" w:cs="Arial"/>
            <w:sz w:val="17"/>
            <w:szCs w:val="17"/>
          </w:rPr>
          <w:t>PRZYPADKU</w:t>
        </w:r>
        <w:r>
          <w:rPr>
            <w:rFonts w:ascii="Arial" w:hAnsi="Arial" w:cs="Arial"/>
            <w:spacing w:val="-5"/>
            <w:sz w:val="17"/>
            <w:szCs w:val="17"/>
          </w:rPr>
          <w:t xml:space="preserve"> </w:t>
        </w:r>
        <w:r>
          <w:rPr>
            <w:rFonts w:ascii="Arial" w:hAnsi="Arial" w:cs="Arial"/>
            <w:sz w:val="17"/>
            <w:szCs w:val="17"/>
          </w:rPr>
          <w:t>ZAISTNIENIA</w:t>
        </w:r>
        <w:r>
          <w:rPr>
            <w:rFonts w:ascii="Arial" w:hAnsi="Arial" w:cs="Arial"/>
            <w:spacing w:val="-3"/>
            <w:sz w:val="17"/>
            <w:szCs w:val="17"/>
          </w:rPr>
          <w:t xml:space="preserve"> </w:t>
        </w:r>
        <w:r>
          <w:rPr>
            <w:rFonts w:ascii="Arial" w:hAnsi="Arial" w:cs="Arial"/>
            <w:sz w:val="17"/>
            <w:szCs w:val="17"/>
          </w:rPr>
          <w:t>OKOLICZNOŚCI</w:t>
        </w:r>
        <w:r>
          <w:rPr>
            <w:rFonts w:ascii="Arial" w:hAnsi="Arial" w:cs="Arial"/>
            <w:spacing w:val="-3"/>
            <w:sz w:val="17"/>
            <w:szCs w:val="17"/>
          </w:rPr>
          <w:b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65.</w:t>
        </w:r>
        <w:r>
          <w:rPr>
            <w:rFonts w:ascii="Arial" w:hAnsi="Arial" w:cs="Arial"/>
            <w:spacing w:val="-2"/>
            <w:sz w:val="17"/>
            <w:szCs w:val="17"/>
          </w:rPr>
          <w:t xml:space="preserve"> </w:t>
        </w:r>
        <w:r>
          <w:rPr>
            <w:rFonts w:ascii="Arial" w:hAnsi="Arial" w:cs="Arial"/>
            <w:sz w:val="17"/>
            <w:szCs w:val="17"/>
          </w:rPr>
          <w:t>UST.1,</w:t>
        </w:r>
      </w:hyperlink>
      <w:r>
        <w:rPr>
          <w:rFonts w:ascii="Arial" w:hAnsi="Arial" w:cs="Arial"/>
          <w:sz w:val="17"/>
          <w:szCs w:val="17"/>
        </w:rPr>
        <w:t xml:space="preserve"> </w:t>
      </w:r>
      <w:hyperlink w:anchor="_bookmark10">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66</w:t>
        </w:r>
        <w:r>
          <w:rPr>
            <w:rFonts w:ascii="Arial" w:hAnsi="Arial" w:cs="Arial"/>
            <w:spacing w:val="-1"/>
            <w:sz w:val="17"/>
            <w:szCs w:val="17"/>
          </w:rPr>
          <w:t xml:space="preserve"> </w:t>
        </w:r>
        <w:r>
          <w:rPr>
            <w:rFonts w:ascii="Arial" w:hAnsi="Arial" w:cs="Arial"/>
            <w:sz w:val="17"/>
            <w:szCs w:val="17"/>
          </w:rPr>
          <w:t>I ART.</w:t>
        </w:r>
        <w:r>
          <w:rPr>
            <w:rFonts w:ascii="Arial" w:hAnsi="Arial" w:cs="Arial"/>
            <w:spacing w:val="-2"/>
            <w:sz w:val="17"/>
            <w:szCs w:val="17"/>
          </w:rPr>
          <w:t xml:space="preserve"> </w:t>
        </w:r>
        <w:r>
          <w:rPr>
            <w:rFonts w:ascii="Arial" w:hAnsi="Arial" w:cs="Arial"/>
            <w:sz w:val="17"/>
            <w:szCs w:val="17"/>
          </w:rPr>
          <w:t xml:space="preserve">69 </w:t>
        </w:r>
        <w:r>
          <w:rPr>
            <w:rFonts w:ascii="Arial" w:hAnsi="Arial" w:cs="Arial"/>
            <w:spacing w:val="-5"/>
            <w:sz w:val="17"/>
            <w:szCs w:val="17"/>
          </w:rPr>
          <w:t>Pzp</w:t>
        </w:r>
      </w:hyperlink>
    </w:p>
    <w:p w14:paraId="06BA8BB3"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1">
        <w:r>
          <w:rPr>
            <w:rFonts w:ascii="Arial" w:hAnsi="Arial" w:cs="Arial"/>
            <w:sz w:val="17"/>
            <w:szCs w:val="17"/>
          </w:rPr>
          <w:t>WSKAZANIE</w:t>
        </w:r>
        <w:r>
          <w:rPr>
            <w:rFonts w:ascii="Arial" w:hAnsi="Arial" w:cs="Arial"/>
            <w:spacing w:val="-5"/>
            <w:sz w:val="17"/>
            <w:szCs w:val="17"/>
          </w:rPr>
          <w:t xml:space="preserve"> </w:t>
        </w:r>
        <w:r>
          <w:rPr>
            <w:rFonts w:ascii="Arial" w:hAnsi="Arial" w:cs="Arial"/>
            <w:sz w:val="17"/>
            <w:szCs w:val="17"/>
          </w:rPr>
          <w:t>OSÓB</w:t>
        </w:r>
        <w:r>
          <w:rPr>
            <w:rFonts w:ascii="Arial" w:hAnsi="Arial" w:cs="Arial"/>
            <w:spacing w:val="-3"/>
            <w:sz w:val="17"/>
            <w:szCs w:val="17"/>
          </w:rPr>
          <w:t xml:space="preserve"> </w:t>
        </w:r>
        <w:r>
          <w:rPr>
            <w:rFonts w:ascii="Arial" w:hAnsi="Arial" w:cs="Arial"/>
            <w:sz w:val="17"/>
            <w:szCs w:val="17"/>
          </w:rPr>
          <w:t>UPRAWNIONYCH</w:t>
        </w:r>
        <w:r>
          <w:rPr>
            <w:rFonts w:ascii="Arial" w:hAnsi="Arial" w:cs="Arial"/>
            <w:spacing w:val="-3"/>
            <w:sz w:val="17"/>
            <w:szCs w:val="17"/>
          </w:rPr>
          <w:t xml:space="preserve"> </w:t>
        </w:r>
        <w:r>
          <w:rPr>
            <w:rFonts w:ascii="Arial" w:hAnsi="Arial" w:cs="Arial"/>
            <w:sz w:val="17"/>
            <w:szCs w:val="17"/>
          </w:rPr>
          <w:t>DO</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3"/>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pacing w:val="-2"/>
            <w:sz w:val="17"/>
            <w:szCs w:val="17"/>
          </w:rPr>
          <w:t>WYKONAWCAMI</w:t>
        </w:r>
      </w:hyperlink>
    </w:p>
    <w:p w14:paraId="3D8E0AAC"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2">
        <w:r>
          <w:rPr>
            <w:rFonts w:ascii="Arial" w:hAnsi="Arial" w:cs="Arial"/>
            <w:sz w:val="17"/>
            <w:szCs w:val="17"/>
          </w:rPr>
          <w:t>TERMIN</w:t>
        </w:r>
        <w:r>
          <w:rPr>
            <w:rFonts w:ascii="Arial" w:hAnsi="Arial" w:cs="Arial"/>
            <w:spacing w:val="-6"/>
            <w:sz w:val="17"/>
            <w:szCs w:val="17"/>
          </w:rPr>
          <w:t xml:space="preserve"> </w:t>
        </w:r>
        <w:r>
          <w:rPr>
            <w:rFonts w:ascii="Arial" w:hAnsi="Arial" w:cs="Arial"/>
            <w:sz w:val="17"/>
            <w:szCs w:val="17"/>
          </w:rPr>
          <w:t>ZWIĄZANIA</w:t>
        </w:r>
        <w:r>
          <w:rPr>
            <w:rFonts w:ascii="Arial" w:hAnsi="Arial" w:cs="Arial"/>
            <w:spacing w:val="-5"/>
            <w:sz w:val="17"/>
            <w:szCs w:val="17"/>
          </w:rPr>
          <w:t xml:space="preserve"> </w:t>
        </w:r>
        <w:r>
          <w:rPr>
            <w:rFonts w:ascii="Arial" w:hAnsi="Arial" w:cs="Arial"/>
            <w:spacing w:val="-2"/>
            <w:sz w:val="17"/>
            <w:szCs w:val="17"/>
          </w:rPr>
          <w:t>OFERTĄ</w:t>
        </w:r>
      </w:hyperlink>
    </w:p>
    <w:p w14:paraId="0D3C4E9D"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13">
        <w:r>
          <w:rPr>
            <w:rFonts w:ascii="Arial" w:hAnsi="Arial" w:cs="Arial"/>
            <w:sz w:val="17"/>
            <w:szCs w:val="17"/>
          </w:rPr>
          <w:t>OPIS</w:t>
        </w:r>
        <w:r>
          <w:rPr>
            <w:rFonts w:ascii="Arial" w:hAnsi="Arial" w:cs="Arial"/>
            <w:spacing w:val="-6"/>
            <w:sz w:val="17"/>
            <w:szCs w:val="17"/>
          </w:rPr>
          <w:t xml:space="preserve"> </w:t>
        </w:r>
        <w:r>
          <w:rPr>
            <w:rFonts w:ascii="Arial" w:hAnsi="Arial" w:cs="Arial"/>
            <w:sz w:val="17"/>
            <w:szCs w:val="17"/>
          </w:rPr>
          <w:t>SPOSOBU</w:t>
        </w:r>
        <w:r>
          <w:rPr>
            <w:rFonts w:ascii="Arial" w:hAnsi="Arial" w:cs="Arial"/>
            <w:spacing w:val="-5"/>
            <w:sz w:val="17"/>
            <w:szCs w:val="17"/>
          </w:rPr>
          <w:t xml:space="preserve"> </w:t>
        </w:r>
        <w:r>
          <w:rPr>
            <w:rFonts w:ascii="Arial" w:hAnsi="Arial" w:cs="Arial"/>
            <w:sz w:val="17"/>
            <w:szCs w:val="17"/>
          </w:rPr>
          <w:t>PRZYGOTOWANIA</w:t>
        </w:r>
        <w:r>
          <w:rPr>
            <w:rFonts w:ascii="Arial" w:hAnsi="Arial" w:cs="Arial"/>
            <w:spacing w:val="-5"/>
            <w:sz w:val="17"/>
            <w:szCs w:val="17"/>
          </w:rPr>
          <w:t xml:space="preserve"> </w:t>
        </w:r>
        <w:r>
          <w:rPr>
            <w:rFonts w:ascii="Arial" w:hAnsi="Arial" w:cs="Arial"/>
            <w:spacing w:val="-2"/>
            <w:sz w:val="17"/>
            <w:szCs w:val="17"/>
          </w:rPr>
          <w:t>OFERTY</w:t>
        </w:r>
      </w:hyperlink>
    </w:p>
    <w:p w14:paraId="5DA0A69D"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4">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ORAZ</w:t>
        </w:r>
        <w:r>
          <w:rPr>
            <w:rFonts w:ascii="Arial" w:hAnsi="Arial" w:cs="Arial"/>
            <w:spacing w:val="-4"/>
            <w:sz w:val="17"/>
            <w:szCs w:val="17"/>
          </w:rPr>
          <w:t xml:space="preserve"> </w:t>
        </w:r>
        <w:r>
          <w:rPr>
            <w:rFonts w:ascii="Arial" w:hAnsi="Arial" w:cs="Arial"/>
            <w:sz w:val="17"/>
            <w:szCs w:val="17"/>
          </w:rPr>
          <w:t>TERMIN</w:t>
        </w:r>
        <w:r>
          <w:rPr>
            <w:rFonts w:ascii="Arial" w:hAnsi="Arial" w:cs="Arial"/>
            <w:spacing w:val="-5"/>
            <w:sz w:val="17"/>
            <w:szCs w:val="17"/>
          </w:rPr>
          <w:t xml:space="preserve"> </w:t>
        </w:r>
        <w:r>
          <w:rPr>
            <w:rFonts w:ascii="Arial" w:hAnsi="Arial" w:cs="Arial"/>
            <w:sz w:val="17"/>
            <w:szCs w:val="17"/>
          </w:rPr>
          <w:t>SKŁADANIA</w:t>
        </w:r>
        <w:r>
          <w:rPr>
            <w:rFonts w:ascii="Arial" w:hAnsi="Arial" w:cs="Arial"/>
            <w:spacing w:val="-4"/>
            <w:sz w:val="17"/>
            <w:szCs w:val="17"/>
          </w:rPr>
          <w:t xml:space="preserve"> </w:t>
        </w:r>
        <w:r>
          <w:rPr>
            <w:rFonts w:ascii="Arial" w:hAnsi="Arial" w:cs="Arial"/>
            <w:spacing w:val="-2"/>
            <w:sz w:val="17"/>
            <w:szCs w:val="17"/>
          </w:rPr>
          <w:t>OFERT</w:t>
        </w:r>
      </w:hyperlink>
    </w:p>
    <w:p w14:paraId="7724BD1C"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5">
        <w:r>
          <w:rPr>
            <w:rFonts w:ascii="Arial" w:hAnsi="Arial" w:cs="Arial"/>
            <w:spacing w:val="-5"/>
            <w:sz w:val="17"/>
            <w:szCs w:val="17"/>
          </w:rPr>
          <w:t>TERMIN OTWARCIA OFERT</w:t>
        </w:r>
      </w:hyperlink>
    </w:p>
    <w:p w14:paraId="5777C079"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6">
        <w:r>
          <w:rPr>
            <w:rFonts w:ascii="Arial" w:hAnsi="Arial" w:cs="Arial"/>
            <w:spacing w:val="-5"/>
            <w:sz w:val="17"/>
            <w:szCs w:val="17"/>
          </w:rPr>
          <w:t>PODSTAWY WYKLUCZENIA Z POSTĘPOWANIA</w:t>
        </w:r>
      </w:hyperlink>
    </w:p>
    <w:p w14:paraId="281FD1FA"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7">
        <w:r>
          <w:rPr>
            <w:rFonts w:ascii="Arial" w:hAnsi="Arial" w:cs="Arial"/>
            <w:spacing w:val="-5"/>
            <w:sz w:val="17"/>
            <w:szCs w:val="17"/>
          </w:rPr>
          <w:t>WARUNKI UDZIAŁU W POSTĘPOWANIU</w:t>
        </w:r>
      </w:hyperlink>
    </w:p>
    <w:p w14:paraId="67C72C80"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8">
        <w:r>
          <w:rPr>
            <w:rFonts w:ascii="Arial" w:hAnsi="Arial" w:cs="Arial"/>
            <w:spacing w:val="-5"/>
            <w:sz w:val="17"/>
            <w:szCs w:val="17"/>
          </w:rPr>
          <w:t>INFORMACJA O PRZEDMIOTOWYCH ŚRODKACH DOWODOWYCH</w:t>
        </w:r>
      </w:hyperlink>
    </w:p>
    <w:p w14:paraId="5F030BAE"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9">
        <w:r>
          <w:rPr>
            <w:rFonts w:ascii="Arial" w:hAnsi="Arial" w:cs="Arial"/>
            <w:spacing w:val="-5"/>
            <w:sz w:val="17"/>
            <w:szCs w:val="17"/>
          </w:rPr>
          <w:t>INFORMACJA O PODMIOTOWYCH ŚRODKACH DOWODOWYCH</w:t>
        </w:r>
      </w:hyperlink>
    </w:p>
    <w:p w14:paraId="12E4029B"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0">
        <w:r>
          <w:rPr>
            <w:rFonts w:ascii="Arial" w:hAnsi="Arial" w:cs="Arial"/>
            <w:spacing w:val="-5"/>
            <w:sz w:val="17"/>
            <w:szCs w:val="17"/>
          </w:rPr>
          <w:t>SPOSÓB OBLICZANIA CENY</w:t>
        </w:r>
      </w:hyperlink>
    </w:p>
    <w:p w14:paraId="5044B97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1">
        <w:r>
          <w:rPr>
            <w:rFonts w:ascii="Arial" w:hAnsi="Arial" w:cs="Arial"/>
            <w:spacing w:val="-5"/>
            <w:sz w:val="17"/>
            <w:szCs w:val="17"/>
          </w:rPr>
          <w:t>OPIS KRYTERIÓW OCENY WRAZ Z PODANIEM WAG TYCH KRYTERIÓW I SPOSOBU OCENY OFERT</w:t>
        </w:r>
      </w:hyperlink>
    </w:p>
    <w:p w14:paraId="778BFD2B"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2">
        <w:r>
          <w:rPr>
            <w:rFonts w:ascii="Arial" w:hAnsi="Arial" w:cs="Arial"/>
            <w:sz w:val="17"/>
            <w:szCs w:val="17"/>
          </w:rPr>
          <w:t>INFORMACJE O FORMALNOŚCIACH, JAKIE MUSZĄ ZOSTAĆ DOPEŁNIONE PO WYBORZE OFERTY W CELU</w:t>
        </w:r>
      </w:hyperlink>
      <w:r>
        <w:rPr>
          <w:rFonts w:ascii="Arial" w:hAnsi="Arial" w:cs="Arial"/>
          <w:spacing w:val="40"/>
          <w:sz w:val="17"/>
          <w:szCs w:val="17"/>
        </w:rPr>
        <w:br/>
        <w:t xml:space="preserve">       </w:t>
      </w:r>
      <w:hyperlink w:anchor="_bookmark22">
        <w:r>
          <w:rPr>
            <w:rFonts w:ascii="Arial" w:hAnsi="Arial" w:cs="Arial"/>
            <w:spacing w:val="-5"/>
            <w:sz w:val="17"/>
            <w:szCs w:val="17"/>
          </w:rPr>
          <w:t>ZAWARCIA UMOWY W SPRAWIE ZAMÓWIENIA PUBLICZNEGO</w:t>
        </w:r>
      </w:hyperlink>
    </w:p>
    <w:p w14:paraId="507C4CE3"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3">
        <w:r>
          <w:rPr>
            <w:rFonts w:ascii="Arial" w:hAnsi="Arial" w:cs="Arial"/>
            <w:spacing w:val="-5"/>
            <w:sz w:val="17"/>
            <w:szCs w:val="17"/>
          </w:rPr>
          <w:t>OPIS CZĘŚCI ZAMÓWIENIA</w:t>
        </w:r>
      </w:hyperlink>
    </w:p>
    <w:p w14:paraId="4B9E7A74" w14:textId="77777777" w:rsidR="00285901" w:rsidRDefault="00285901" w:rsidP="002C0613">
      <w:pPr>
        <w:pStyle w:val="Akapitzlist"/>
        <w:numPr>
          <w:ilvl w:val="0"/>
          <w:numId w:val="34"/>
        </w:numPr>
        <w:tabs>
          <w:tab w:val="left" w:pos="567"/>
          <w:tab w:val="left" w:leader="dot" w:pos="9450"/>
        </w:tabs>
        <w:spacing w:before="1"/>
        <w:ind w:left="0" w:right="-53" w:firstLine="0"/>
        <w:rPr>
          <w:rFonts w:ascii="Arial" w:hAnsi="Arial" w:cs="Arial"/>
          <w:sz w:val="17"/>
          <w:szCs w:val="17"/>
        </w:rPr>
      </w:pPr>
      <w:hyperlink w:anchor="_bookmark24">
        <w:r>
          <w:rPr>
            <w:rFonts w:ascii="Arial" w:hAnsi="Arial" w:cs="Arial"/>
            <w:sz w:val="17"/>
            <w:szCs w:val="17"/>
          </w:rPr>
          <w:t>LICZBA CZĘŚCI ZAMÓWIENIA, NA KTÓRĄ WYKONAWCA MOŻE ZŁOŻYĆ OFERTĘ LUB MAKSYMALNA LICZBA</w:t>
        </w:r>
        <w:r>
          <w:rPr>
            <w:rFonts w:ascii="Arial" w:hAnsi="Arial" w:cs="Arial"/>
            <w:sz w:val="17"/>
            <w:szCs w:val="17"/>
          </w:rPr>
          <w:br/>
          <w:t xml:space="preserve">            CZĘŚCI</w:t>
        </w:r>
      </w:hyperlink>
      <w:r>
        <w:rPr>
          <w:rFonts w:ascii="Arial" w:hAnsi="Arial" w:cs="Arial"/>
          <w:sz w:val="17"/>
          <w:szCs w:val="17"/>
        </w:rPr>
        <w:t xml:space="preserve"> </w:t>
      </w:r>
      <w:hyperlink w:anchor="_bookmark24">
        <w:r>
          <w:rPr>
            <w:rFonts w:ascii="Arial" w:hAnsi="Arial" w:cs="Arial"/>
            <w:sz w:val="17"/>
            <w:szCs w:val="17"/>
          </w:rPr>
          <w:t>NA</w:t>
        </w:r>
        <w:r>
          <w:rPr>
            <w:rFonts w:ascii="Arial" w:hAnsi="Arial" w:cs="Arial"/>
            <w:spacing w:val="-2"/>
            <w:sz w:val="17"/>
            <w:szCs w:val="17"/>
          </w:rPr>
          <w:t xml:space="preserve"> </w:t>
        </w:r>
        <w:r>
          <w:rPr>
            <w:rFonts w:ascii="Arial" w:hAnsi="Arial" w:cs="Arial"/>
            <w:sz w:val="17"/>
            <w:szCs w:val="17"/>
          </w:rPr>
          <w:t>KTÓRE ZAMÓWIENIE MOŻE ZOSTAĆ</w:t>
        </w:r>
        <w:r>
          <w:rPr>
            <w:rFonts w:ascii="Arial" w:hAnsi="Arial" w:cs="Arial"/>
            <w:spacing w:val="-1"/>
            <w:sz w:val="17"/>
            <w:szCs w:val="17"/>
          </w:rPr>
          <w:t xml:space="preserve"> </w:t>
        </w:r>
        <w:r>
          <w:rPr>
            <w:rFonts w:ascii="Arial" w:hAnsi="Arial" w:cs="Arial"/>
            <w:sz w:val="17"/>
            <w:szCs w:val="17"/>
          </w:rPr>
          <w:t>UDZIELONE TEMU</w:t>
        </w:r>
        <w:r>
          <w:rPr>
            <w:rFonts w:ascii="Arial" w:hAnsi="Arial" w:cs="Arial"/>
            <w:spacing w:val="-1"/>
            <w:sz w:val="17"/>
            <w:szCs w:val="17"/>
          </w:rPr>
          <w:t xml:space="preserve"> </w:t>
        </w:r>
        <w:r>
          <w:rPr>
            <w:rFonts w:ascii="Arial" w:hAnsi="Arial" w:cs="Arial"/>
            <w:sz w:val="17"/>
            <w:szCs w:val="17"/>
          </w:rPr>
          <w:t>SAMEMU</w:t>
        </w:r>
        <w:r>
          <w:rPr>
            <w:rFonts w:ascii="Arial" w:hAnsi="Arial" w:cs="Arial"/>
            <w:spacing w:val="-1"/>
            <w:sz w:val="17"/>
            <w:szCs w:val="17"/>
          </w:rPr>
          <w:t xml:space="preserve"> </w:t>
        </w:r>
        <w:r>
          <w:rPr>
            <w:rFonts w:ascii="Arial" w:hAnsi="Arial" w:cs="Arial"/>
            <w:sz w:val="17"/>
            <w:szCs w:val="17"/>
          </w:rPr>
          <w:t>WYKONAWCY ORAZ</w:t>
        </w:r>
        <w:r>
          <w:rPr>
            <w:rFonts w:ascii="Arial" w:hAnsi="Arial" w:cs="Arial"/>
            <w:spacing w:val="-1"/>
            <w:sz w:val="17"/>
            <w:szCs w:val="17"/>
          </w:rPr>
          <w:t xml:space="preserve"> </w:t>
        </w:r>
        <w:r>
          <w:rPr>
            <w:rFonts w:ascii="Arial" w:hAnsi="Arial" w:cs="Arial"/>
            <w:sz w:val="17"/>
            <w:szCs w:val="17"/>
          </w:rPr>
          <w:t>KRYTERIA</w:t>
        </w:r>
        <w:r>
          <w:rPr>
            <w:rFonts w:ascii="Arial" w:hAnsi="Arial" w:cs="Arial"/>
            <w:spacing w:val="-2"/>
            <w:sz w:val="17"/>
            <w:szCs w:val="17"/>
          </w:rPr>
          <w:br/>
          <w:t xml:space="preserve">             </w:t>
        </w:r>
        <w:r>
          <w:rPr>
            <w:rFonts w:ascii="Arial" w:hAnsi="Arial" w:cs="Arial"/>
            <w:sz w:val="17"/>
            <w:szCs w:val="17"/>
          </w:rPr>
          <w:t>LUB ZASADY,</w:t>
        </w:r>
      </w:hyperlink>
      <w:r>
        <w:rPr>
          <w:rFonts w:ascii="Arial" w:hAnsi="Arial" w:cs="Arial"/>
          <w:sz w:val="17"/>
          <w:szCs w:val="17"/>
        </w:rPr>
        <w:t xml:space="preserve"> </w:t>
      </w:r>
      <w:hyperlink w:anchor="_bookmark24">
        <w:r>
          <w:rPr>
            <w:rFonts w:ascii="Arial" w:hAnsi="Arial" w:cs="Arial"/>
            <w:sz w:val="17"/>
            <w:szCs w:val="17"/>
          </w:rPr>
          <w:t>MAJĄCE ZASTOSOWANIE DO USTALENIA KTÓRE CZĘŚCI ZAMÓWIENIA ZOSTANĄ UDZIELONE</w:t>
        </w:r>
        <w:r>
          <w:rPr>
            <w:rFonts w:ascii="Arial" w:hAnsi="Arial" w:cs="Arial"/>
            <w:sz w:val="17"/>
            <w:szCs w:val="17"/>
          </w:rPr>
          <w:br/>
          <w:t xml:space="preserve">            JEDNEMU</w:t>
        </w:r>
      </w:hyperlink>
      <w:r>
        <w:rPr>
          <w:rFonts w:ascii="Arial" w:hAnsi="Arial" w:cs="Arial"/>
          <w:sz w:val="17"/>
          <w:szCs w:val="17"/>
        </w:rPr>
        <w:t xml:space="preserve"> </w:t>
      </w:r>
      <w:hyperlink w:anchor="_bookmark24">
        <w:r>
          <w:rPr>
            <w:rFonts w:ascii="Arial" w:hAnsi="Arial" w:cs="Arial"/>
            <w:sz w:val="17"/>
            <w:szCs w:val="17"/>
          </w:rPr>
          <w:t>WYKONAWCY, W PRZYPADKU WYBORU JEGO OFERTY W WIĘKSZEJ NIŻ MAKSYMALNA LICZBIE</w:t>
        </w:r>
        <w:r>
          <w:rPr>
            <w:rFonts w:ascii="Arial" w:hAnsi="Arial" w:cs="Arial"/>
            <w:sz w:val="17"/>
            <w:szCs w:val="17"/>
          </w:rPr>
          <w:br/>
          <w:t xml:space="preserve">            CZĘŚCI</w:t>
        </w:r>
      </w:hyperlink>
    </w:p>
    <w:p w14:paraId="19CC93C0"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5">
        <w:r>
          <w:rPr>
            <w:rFonts w:ascii="Arial" w:hAnsi="Arial" w:cs="Arial"/>
            <w:sz w:val="17"/>
            <w:szCs w:val="17"/>
          </w:rPr>
          <w:t>INFORMACJA DOTYCZĄCA OFERT WARIANTOWYCH, W TYM INFORMACJE O SPOSOBIE PRZEDSTAWIANIA</w:t>
        </w:r>
        <w:r>
          <w:rPr>
            <w:rFonts w:ascii="Arial" w:hAnsi="Arial" w:cs="Arial"/>
            <w:sz w:val="17"/>
            <w:szCs w:val="17"/>
          </w:rPr>
          <w:br/>
          <w:t xml:space="preserve">            OFERT</w:t>
        </w:r>
      </w:hyperlink>
      <w:r>
        <w:rPr>
          <w:rFonts w:ascii="Arial" w:hAnsi="Arial" w:cs="Arial"/>
          <w:sz w:val="17"/>
          <w:szCs w:val="17"/>
        </w:rPr>
        <w:t xml:space="preserve"> </w:t>
      </w:r>
      <w:hyperlink w:anchor="_bookmark25">
        <w:r>
          <w:rPr>
            <w:rFonts w:ascii="Arial" w:hAnsi="Arial" w:cs="Arial"/>
            <w:sz w:val="17"/>
            <w:szCs w:val="17"/>
          </w:rPr>
          <w:t>WARIANTOWYCH ORAZ MINIMALNE WARUNKI, JAKIM MUSZĄ ODPOWIADAĆ OFERTY WARIANTOWE</w:t>
        </w:r>
      </w:hyperlink>
    </w:p>
    <w:p w14:paraId="584CFDE5"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6">
        <w:r>
          <w:rPr>
            <w:rFonts w:ascii="Arial" w:hAnsi="Arial" w:cs="Arial"/>
            <w:sz w:val="17"/>
            <w:szCs w:val="17"/>
          </w:rPr>
          <w:t>WYMAGANIA W ZAKRESIE ZATRUDNIENIA NA PODSTAWIE STOSUNKU PRACY, W OKOLICZNOŚCIACH O</w:t>
        </w:r>
        <w:r>
          <w:rPr>
            <w:rFonts w:ascii="Arial" w:hAnsi="Arial" w:cs="Arial"/>
            <w:sz w:val="17"/>
            <w:szCs w:val="17"/>
          </w:rPr>
          <w:br/>
          <w:t xml:space="preserve">            KTÓRYCH</w:t>
        </w:r>
      </w:hyperlink>
      <w:r>
        <w:rPr>
          <w:rFonts w:ascii="Arial" w:hAnsi="Arial" w:cs="Arial"/>
          <w:sz w:val="17"/>
          <w:szCs w:val="17"/>
        </w:rPr>
        <w:t xml:space="preserve"> </w:t>
      </w:r>
      <w:hyperlink w:anchor="_bookmark26">
        <w:r>
          <w:rPr>
            <w:rFonts w:ascii="Arial" w:hAnsi="Arial" w:cs="Arial"/>
            <w:sz w:val="17"/>
            <w:szCs w:val="17"/>
          </w:rPr>
          <w:t>MOWA W ART. 95 Pzp</w:t>
        </w:r>
      </w:hyperlink>
    </w:p>
    <w:p w14:paraId="1CB52F88"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7">
        <w:r>
          <w:rPr>
            <w:rFonts w:ascii="Arial" w:hAnsi="Arial" w:cs="Arial"/>
            <w:sz w:val="17"/>
            <w:szCs w:val="17"/>
          </w:rPr>
          <w:t>WYMAGANIA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ZAKRESIE</w:t>
        </w:r>
        <w:r>
          <w:rPr>
            <w:rFonts w:ascii="Arial" w:hAnsi="Arial" w:cs="Arial"/>
            <w:spacing w:val="-1"/>
            <w:sz w:val="17"/>
            <w:szCs w:val="17"/>
          </w:rPr>
          <w:t xml:space="preserve"> </w:t>
        </w:r>
        <w:r>
          <w:rPr>
            <w:rFonts w:ascii="Arial" w:hAnsi="Arial" w:cs="Arial"/>
            <w:sz w:val="17"/>
            <w:szCs w:val="17"/>
          </w:rPr>
          <w:t>ZATRUDNIENIA</w:t>
        </w:r>
        <w:r>
          <w:rPr>
            <w:rFonts w:ascii="Arial" w:hAnsi="Arial" w:cs="Arial"/>
            <w:spacing w:val="-3"/>
            <w:sz w:val="17"/>
            <w:szCs w:val="17"/>
          </w:rPr>
          <w:t xml:space="preserve"> </w:t>
        </w:r>
        <w:r>
          <w:rPr>
            <w:rFonts w:ascii="Arial" w:hAnsi="Arial" w:cs="Arial"/>
            <w:sz w:val="17"/>
            <w:szCs w:val="17"/>
          </w:rPr>
          <w:t>OSÓB,</w:t>
        </w:r>
        <w:r>
          <w:rPr>
            <w:rFonts w:ascii="Arial" w:hAnsi="Arial" w:cs="Arial"/>
            <w:spacing w:val="-1"/>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96</w:t>
        </w:r>
        <w:r>
          <w:rPr>
            <w:rFonts w:ascii="Arial" w:hAnsi="Arial" w:cs="Arial"/>
            <w:spacing w:val="-1"/>
            <w:sz w:val="17"/>
            <w:szCs w:val="17"/>
          </w:rPr>
          <w:t xml:space="preserve"> </w:t>
        </w:r>
        <w:r>
          <w:rPr>
            <w:rFonts w:ascii="Arial" w:hAnsi="Arial" w:cs="Arial"/>
            <w:sz w:val="17"/>
            <w:szCs w:val="17"/>
          </w:rPr>
          <w:t>UST.</w:t>
        </w:r>
        <w:r>
          <w:rPr>
            <w:rFonts w:ascii="Arial" w:hAnsi="Arial" w:cs="Arial"/>
            <w:spacing w:val="-2"/>
            <w:sz w:val="17"/>
            <w:szCs w:val="17"/>
          </w:rPr>
          <w:t xml:space="preserve"> </w:t>
        </w:r>
        <w:r>
          <w:rPr>
            <w:rFonts w:ascii="Arial" w:hAnsi="Arial" w:cs="Arial"/>
            <w:sz w:val="17"/>
            <w:szCs w:val="17"/>
          </w:rPr>
          <w:t>2</w:t>
        </w:r>
        <w:r>
          <w:rPr>
            <w:rFonts w:ascii="Arial" w:hAnsi="Arial" w:cs="Arial"/>
            <w:spacing w:val="-2"/>
            <w:sz w:val="17"/>
            <w:szCs w:val="17"/>
          </w:rPr>
          <w:t xml:space="preserve"> </w:t>
        </w:r>
        <w:r>
          <w:rPr>
            <w:rFonts w:ascii="Arial" w:hAnsi="Arial" w:cs="Arial"/>
            <w:sz w:val="17"/>
            <w:szCs w:val="17"/>
          </w:rPr>
          <w:t>PKT</w:t>
        </w:r>
        <w:r>
          <w:rPr>
            <w:rFonts w:ascii="Arial" w:hAnsi="Arial" w:cs="Arial"/>
            <w:spacing w:val="-2"/>
            <w:sz w:val="17"/>
            <w:szCs w:val="17"/>
          </w:rPr>
          <w:t xml:space="preserve"> </w:t>
        </w:r>
        <w:r>
          <w:rPr>
            <w:rFonts w:ascii="Arial" w:hAnsi="Arial" w:cs="Arial"/>
            <w:sz w:val="17"/>
            <w:szCs w:val="17"/>
          </w:rPr>
          <w:t>2</w:t>
        </w:r>
        <w:r>
          <w:rPr>
            <w:rFonts w:ascii="Arial" w:hAnsi="Arial" w:cs="Arial"/>
            <w:spacing w:val="-3"/>
            <w:sz w:val="17"/>
            <w:szCs w:val="17"/>
          </w:rPr>
          <w:t xml:space="preserve"> </w:t>
        </w:r>
        <w:r>
          <w:rPr>
            <w:rFonts w:ascii="Arial" w:hAnsi="Arial" w:cs="Arial"/>
            <w:spacing w:val="-5"/>
            <w:sz w:val="17"/>
            <w:szCs w:val="17"/>
          </w:rPr>
          <w:t>Pzp</w:t>
        </w:r>
      </w:hyperlink>
    </w:p>
    <w:p w14:paraId="6DED391D"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28">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ZASTRZEŻENIU</w:t>
        </w:r>
        <w:r>
          <w:rPr>
            <w:rFonts w:ascii="Arial" w:hAnsi="Arial" w:cs="Arial"/>
            <w:spacing w:val="-4"/>
            <w:sz w:val="17"/>
            <w:szCs w:val="17"/>
          </w:rPr>
          <w:t xml:space="preserve"> </w:t>
        </w:r>
        <w:r>
          <w:rPr>
            <w:rFonts w:ascii="Arial" w:hAnsi="Arial" w:cs="Arial"/>
            <w:sz w:val="17"/>
            <w:szCs w:val="17"/>
          </w:rPr>
          <w:t>MOŻLIWOŚCI</w:t>
        </w:r>
        <w:r>
          <w:rPr>
            <w:rFonts w:ascii="Arial" w:hAnsi="Arial" w:cs="Arial"/>
            <w:spacing w:val="-5"/>
            <w:sz w:val="17"/>
            <w:szCs w:val="17"/>
          </w:rPr>
          <w:t xml:space="preserve"> </w:t>
        </w:r>
        <w:r>
          <w:rPr>
            <w:rFonts w:ascii="Arial" w:hAnsi="Arial" w:cs="Arial"/>
            <w:sz w:val="17"/>
            <w:szCs w:val="17"/>
          </w:rPr>
          <w:t>UBIEGANIA</w:t>
        </w:r>
        <w:r>
          <w:rPr>
            <w:rFonts w:ascii="Arial" w:hAnsi="Arial" w:cs="Arial"/>
            <w:spacing w:val="-5"/>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UDZIELENIE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WYŁĄCZNIE</w:t>
        </w:r>
        <w:r>
          <w:rPr>
            <w:rFonts w:ascii="Arial" w:hAnsi="Arial" w:cs="Arial"/>
            <w:spacing w:val="-3"/>
            <w:sz w:val="17"/>
            <w:szCs w:val="17"/>
          </w:rPr>
          <w:t xml:space="preserve"> </w:t>
        </w:r>
        <w:r>
          <w:rPr>
            <w:rFonts w:ascii="Arial" w:hAnsi="Arial" w:cs="Arial"/>
            <w:spacing w:val="-2"/>
            <w:sz w:val="17"/>
            <w:szCs w:val="17"/>
          </w:rPr>
          <w:t>PRZEZ</w:t>
        </w:r>
      </w:hyperlink>
      <w:r>
        <w:rPr>
          <w:rFonts w:ascii="Arial" w:hAnsi="Arial" w:cs="Arial"/>
          <w:sz w:val="17"/>
          <w:szCs w:val="17"/>
        </w:rPr>
        <w:br/>
        <w:t xml:space="preserve">             </w:t>
      </w:r>
      <w:hyperlink w:anchor="_bookmark28">
        <w:r>
          <w:rPr>
            <w:rFonts w:ascii="Arial" w:hAnsi="Arial" w:cs="Arial"/>
            <w:sz w:val="17"/>
            <w:szCs w:val="17"/>
          </w:rPr>
          <w:t>WYKONAWCÓW</w:t>
        </w:r>
        <w:r>
          <w:rPr>
            <w:rFonts w:ascii="Arial" w:hAnsi="Arial" w:cs="Arial"/>
            <w:spacing w:val="-4"/>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1"/>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94</w:t>
        </w:r>
        <w:r>
          <w:rPr>
            <w:rFonts w:ascii="Arial" w:hAnsi="Arial" w:cs="Arial"/>
            <w:spacing w:val="-1"/>
            <w:sz w:val="17"/>
            <w:szCs w:val="17"/>
          </w:rPr>
          <w:t xml:space="preserve"> </w:t>
        </w:r>
        <w:r>
          <w:rPr>
            <w:rFonts w:ascii="Arial" w:hAnsi="Arial" w:cs="Arial"/>
            <w:spacing w:val="-5"/>
            <w:sz w:val="17"/>
            <w:szCs w:val="17"/>
          </w:rPr>
          <w:t>Pzp</w:t>
        </w:r>
        <w:r>
          <w:rPr>
            <w:rFonts w:ascii="Arial" w:hAnsi="Arial" w:cs="Arial"/>
            <w:sz w:val="17"/>
            <w:szCs w:val="17"/>
          </w:rPr>
          <w:t xml:space="preserve"> </w:t>
        </w:r>
      </w:hyperlink>
    </w:p>
    <w:p w14:paraId="40B4FD0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9">
        <w:r>
          <w:rPr>
            <w:rFonts w:ascii="Arial" w:hAnsi="Arial" w:cs="Arial"/>
            <w:sz w:val="17"/>
            <w:szCs w:val="17"/>
          </w:rPr>
          <w:t>WYMAGANIA</w:t>
        </w:r>
        <w:r>
          <w:rPr>
            <w:rFonts w:ascii="Arial" w:hAnsi="Arial" w:cs="Arial"/>
            <w:spacing w:val="-7"/>
            <w:sz w:val="17"/>
            <w:szCs w:val="17"/>
          </w:rPr>
          <w:t xml:space="preserve"> </w:t>
        </w:r>
        <w:r>
          <w:rPr>
            <w:rFonts w:ascii="Arial" w:hAnsi="Arial" w:cs="Arial"/>
            <w:sz w:val="17"/>
            <w:szCs w:val="17"/>
          </w:rPr>
          <w:t>DOTYCZĄCE</w:t>
        </w:r>
        <w:r>
          <w:rPr>
            <w:rFonts w:ascii="Arial" w:hAnsi="Arial" w:cs="Arial"/>
            <w:spacing w:val="-6"/>
            <w:sz w:val="17"/>
            <w:szCs w:val="17"/>
          </w:rPr>
          <w:t xml:space="preserve"> </w:t>
        </w:r>
        <w:r>
          <w:rPr>
            <w:rFonts w:ascii="Arial" w:hAnsi="Arial" w:cs="Arial"/>
            <w:spacing w:val="-2"/>
            <w:sz w:val="17"/>
            <w:szCs w:val="17"/>
          </w:rPr>
          <w:t>WADIUM</w:t>
        </w:r>
      </w:hyperlink>
    </w:p>
    <w:p w14:paraId="7A5BDA2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0">
        <w:r>
          <w:rPr>
            <w:rFonts w:ascii="Arial" w:hAnsi="Arial" w:cs="Arial"/>
            <w:sz w:val="17"/>
            <w:szCs w:val="17"/>
          </w:rPr>
          <w:t>INFORMACJA</w:t>
        </w:r>
        <w:r>
          <w:rPr>
            <w:rFonts w:ascii="Arial" w:hAnsi="Arial" w:cs="Arial"/>
            <w:spacing w:val="-6"/>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PRZEWIDYWANYCH</w:t>
        </w:r>
        <w:r>
          <w:rPr>
            <w:rFonts w:ascii="Arial" w:hAnsi="Arial" w:cs="Arial"/>
            <w:spacing w:val="-2"/>
            <w:sz w:val="17"/>
            <w:szCs w:val="17"/>
          </w:rPr>
          <w:t xml:space="preserve"> </w:t>
        </w:r>
        <w:r>
          <w:rPr>
            <w:rFonts w:ascii="Arial" w:hAnsi="Arial" w:cs="Arial"/>
            <w:sz w:val="17"/>
            <w:szCs w:val="17"/>
          </w:rPr>
          <w:t>ZAMÓWIENIACH</w:t>
        </w:r>
        <w:r>
          <w:rPr>
            <w:rFonts w:ascii="Arial" w:hAnsi="Arial" w:cs="Arial"/>
            <w:spacing w:val="-2"/>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4"/>
            <w:sz w:val="17"/>
            <w:szCs w:val="17"/>
          </w:rPr>
          <w:t xml:space="preserve"> </w:t>
        </w:r>
        <w:r>
          <w:rPr>
            <w:rFonts w:ascii="Arial" w:hAnsi="Arial" w:cs="Arial"/>
            <w:sz w:val="17"/>
            <w:szCs w:val="17"/>
          </w:rPr>
          <w:t>MOWA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214</w:t>
        </w:r>
        <w:r>
          <w:rPr>
            <w:rFonts w:ascii="Arial" w:hAnsi="Arial" w:cs="Arial"/>
            <w:spacing w:val="-2"/>
            <w:sz w:val="17"/>
            <w:szCs w:val="17"/>
          </w:rPr>
          <w:t xml:space="preserve"> </w:t>
        </w:r>
        <w:r>
          <w:rPr>
            <w:rFonts w:ascii="Arial" w:hAnsi="Arial" w:cs="Arial"/>
            <w:sz w:val="17"/>
            <w:szCs w:val="17"/>
          </w:rPr>
          <w:t>UST.</w:t>
        </w:r>
        <w:r>
          <w:rPr>
            <w:rFonts w:ascii="Arial" w:hAnsi="Arial" w:cs="Arial"/>
            <w:spacing w:val="-3"/>
            <w:sz w:val="17"/>
            <w:szCs w:val="17"/>
          </w:rPr>
          <w:t xml:space="preserve"> </w:t>
        </w:r>
        <w:r>
          <w:rPr>
            <w:rFonts w:ascii="Arial" w:hAnsi="Arial" w:cs="Arial"/>
            <w:sz w:val="17"/>
            <w:szCs w:val="17"/>
          </w:rPr>
          <w:t>1</w:t>
        </w:r>
        <w:r>
          <w:rPr>
            <w:rFonts w:ascii="Arial" w:hAnsi="Arial" w:cs="Arial"/>
            <w:spacing w:val="-2"/>
            <w:sz w:val="17"/>
            <w:szCs w:val="17"/>
          </w:rPr>
          <w:t xml:space="preserve"> </w:t>
        </w:r>
        <w:r>
          <w:rPr>
            <w:rFonts w:ascii="Arial" w:hAnsi="Arial" w:cs="Arial"/>
            <w:sz w:val="17"/>
            <w:szCs w:val="17"/>
          </w:rPr>
          <w:t>PKT 7</w:t>
        </w:r>
        <w:r>
          <w:rPr>
            <w:rFonts w:ascii="Arial" w:hAnsi="Arial" w:cs="Arial"/>
            <w:spacing w:val="-5"/>
            <w:sz w:val="17"/>
            <w:szCs w:val="17"/>
          </w:rPr>
          <w:t xml:space="preserve"> </w:t>
        </w:r>
        <w:r>
          <w:rPr>
            <w:rFonts w:ascii="Arial" w:hAnsi="Arial" w:cs="Arial"/>
            <w:sz w:val="17"/>
            <w:szCs w:val="17"/>
          </w:rPr>
          <w:t>i</w:t>
        </w:r>
        <w:r>
          <w:rPr>
            <w:rFonts w:ascii="Arial" w:hAnsi="Arial" w:cs="Arial"/>
            <w:spacing w:val="-3"/>
            <w:sz w:val="17"/>
            <w:szCs w:val="17"/>
          </w:rPr>
          <w:t xml:space="preserve"> </w:t>
        </w:r>
        <w:r>
          <w:rPr>
            <w:rFonts w:ascii="Arial" w:hAnsi="Arial" w:cs="Arial"/>
            <w:sz w:val="17"/>
            <w:szCs w:val="17"/>
          </w:rPr>
          <w:t>8</w:t>
        </w:r>
        <w:r>
          <w:rPr>
            <w:rFonts w:ascii="Arial" w:hAnsi="Arial" w:cs="Arial"/>
            <w:spacing w:val="-1"/>
            <w:sz w:val="17"/>
            <w:szCs w:val="17"/>
          </w:rPr>
          <w:t xml:space="preserve"> </w:t>
        </w:r>
        <w:r>
          <w:rPr>
            <w:rFonts w:ascii="Arial" w:hAnsi="Arial" w:cs="Arial"/>
            <w:spacing w:val="-5"/>
            <w:sz w:val="17"/>
            <w:szCs w:val="17"/>
          </w:rPr>
          <w:t>Pzp</w:t>
        </w:r>
      </w:hyperlink>
    </w:p>
    <w:p w14:paraId="30CDA1A7" w14:textId="77777777" w:rsidR="00285901" w:rsidRDefault="00285901" w:rsidP="002C0613">
      <w:pPr>
        <w:pStyle w:val="Akapitzlist"/>
        <w:numPr>
          <w:ilvl w:val="0"/>
          <w:numId w:val="34"/>
        </w:numPr>
        <w:tabs>
          <w:tab w:val="left" w:pos="567"/>
          <w:tab w:val="left" w:leader="dot" w:pos="9450"/>
        </w:tabs>
        <w:spacing w:before="2"/>
        <w:ind w:left="0" w:right="-53" w:firstLine="0"/>
        <w:rPr>
          <w:rFonts w:ascii="Arial" w:hAnsi="Arial" w:cs="Arial"/>
          <w:sz w:val="17"/>
          <w:szCs w:val="17"/>
        </w:rPr>
      </w:pPr>
      <w:hyperlink w:anchor="_bookmark31">
        <w:r>
          <w:rPr>
            <w:rFonts w:ascii="Arial" w:hAnsi="Arial" w:cs="Arial"/>
            <w:sz w:val="17"/>
            <w:szCs w:val="17"/>
          </w:rPr>
          <w:t>INFORMACJA DOTYCZĄCA PRZEPROWADZENIA PRZEZ WYKONAWCĘ WIZJI LOKALNEJ LUB SPRAWDZENIA</w:t>
        </w:r>
        <w:r>
          <w:rPr>
            <w:rFonts w:ascii="Arial" w:hAnsi="Arial" w:cs="Arial"/>
            <w:sz w:val="17"/>
            <w:szCs w:val="17"/>
          </w:rPr>
          <w:br/>
          <w:t xml:space="preserve">             PRZEZ</w:t>
        </w:r>
      </w:hyperlink>
      <w:r>
        <w:rPr>
          <w:rFonts w:ascii="Arial" w:hAnsi="Arial" w:cs="Arial"/>
          <w:sz w:val="17"/>
          <w:szCs w:val="17"/>
        </w:rPr>
        <w:t xml:space="preserve"> </w:t>
      </w:r>
      <w:hyperlink w:anchor="_bookmark31">
        <w:r>
          <w:rPr>
            <w:rFonts w:ascii="Arial" w:hAnsi="Arial" w:cs="Arial"/>
            <w:sz w:val="17"/>
            <w:szCs w:val="17"/>
          </w:rPr>
          <w:t>NIEGO DOKUMENTÓW NIEZBĘDNYCH DO REALIZACJI ZAMÓWIENIA, O KTÓRYCH JEST MOWA W</w:t>
        </w:r>
        <w:r>
          <w:rPr>
            <w:rFonts w:ascii="Arial" w:hAnsi="Arial" w:cs="Arial"/>
            <w:sz w:val="17"/>
            <w:szCs w:val="17"/>
          </w:rPr>
          <w:br/>
          <w:t xml:space="preserve">             ART.131 UST. 2</w:t>
        </w:r>
      </w:hyperlink>
      <w:r>
        <w:rPr>
          <w:rFonts w:ascii="Arial" w:hAnsi="Arial" w:cs="Arial"/>
          <w:sz w:val="17"/>
          <w:szCs w:val="17"/>
        </w:rPr>
        <w:t xml:space="preserve"> </w:t>
      </w:r>
      <w:hyperlink w:anchor="_bookmark31">
        <w:r>
          <w:rPr>
            <w:rFonts w:ascii="Arial" w:hAnsi="Arial" w:cs="Arial"/>
            <w:spacing w:val="-4"/>
            <w:sz w:val="17"/>
            <w:szCs w:val="17"/>
          </w:rPr>
          <w:t>Pzp</w:t>
        </w:r>
      </w:hyperlink>
    </w:p>
    <w:p w14:paraId="5BBF4B39"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2">
        <w:r>
          <w:rPr>
            <w:rFonts w:ascii="Arial" w:hAnsi="Arial" w:cs="Arial"/>
            <w:sz w:val="17"/>
            <w:szCs w:val="17"/>
          </w:rPr>
          <w:t>INFORMACJE</w:t>
        </w:r>
        <w:r>
          <w:rPr>
            <w:rFonts w:ascii="Arial" w:hAnsi="Arial" w:cs="Arial"/>
            <w:spacing w:val="-2"/>
            <w:sz w:val="17"/>
            <w:szCs w:val="17"/>
          </w:rPr>
          <w:t xml:space="preserve"> </w:t>
        </w:r>
        <w:r>
          <w:rPr>
            <w:rFonts w:ascii="Arial" w:hAnsi="Arial" w:cs="Arial"/>
            <w:sz w:val="17"/>
            <w:szCs w:val="17"/>
          </w:rPr>
          <w:t>DOTYCZĄCE</w:t>
        </w:r>
        <w:r>
          <w:rPr>
            <w:rFonts w:ascii="Arial" w:hAnsi="Arial" w:cs="Arial"/>
            <w:spacing w:val="-3"/>
            <w:sz w:val="17"/>
            <w:szCs w:val="17"/>
          </w:rPr>
          <w:t xml:space="preserve"> </w:t>
        </w:r>
        <w:r>
          <w:rPr>
            <w:rFonts w:ascii="Arial" w:hAnsi="Arial" w:cs="Arial"/>
            <w:sz w:val="17"/>
            <w:szCs w:val="17"/>
          </w:rPr>
          <w:t>WALUT</w:t>
        </w:r>
        <w:r>
          <w:rPr>
            <w:rFonts w:ascii="Arial" w:hAnsi="Arial" w:cs="Arial"/>
            <w:spacing w:val="-2"/>
            <w:sz w:val="17"/>
            <w:szCs w:val="17"/>
          </w:rPr>
          <w:t xml:space="preserve"> </w:t>
        </w:r>
        <w:r>
          <w:rPr>
            <w:rFonts w:ascii="Arial" w:hAnsi="Arial" w:cs="Arial"/>
            <w:sz w:val="17"/>
            <w:szCs w:val="17"/>
          </w:rPr>
          <w:t>OBCYCH,</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JAKICH</w:t>
        </w:r>
        <w:r>
          <w:rPr>
            <w:rFonts w:ascii="Arial" w:hAnsi="Arial" w:cs="Arial"/>
            <w:spacing w:val="-4"/>
            <w:sz w:val="17"/>
            <w:szCs w:val="17"/>
          </w:rPr>
          <w:t xml:space="preserve"> </w:t>
        </w:r>
        <w:r>
          <w:rPr>
            <w:rFonts w:ascii="Arial" w:hAnsi="Arial" w:cs="Arial"/>
            <w:sz w:val="17"/>
            <w:szCs w:val="17"/>
          </w:rPr>
          <w:t>MOGĄ</w:t>
        </w:r>
        <w:r>
          <w:rPr>
            <w:rFonts w:ascii="Arial" w:hAnsi="Arial" w:cs="Arial"/>
            <w:spacing w:val="-5"/>
            <w:sz w:val="17"/>
            <w:szCs w:val="17"/>
          </w:rPr>
          <w:t xml:space="preserve"> </w:t>
        </w:r>
        <w:r>
          <w:rPr>
            <w:rFonts w:ascii="Arial" w:hAnsi="Arial" w:cs="Arial"/>
            <w:sz w:val="17"/>
            <w:szCs w:val="17"/>
          </w:rPr>
          <w:t>BYĆ</w:t>
        </w:r>
        <w:r>
          <w:rPr>
            <w:rFonts w:ascii="Arial" w:hAnsi="Arial" w:cs="Arial"/>
            <w:spacing w:val="-5"/>
            <w:sz w:val="17"/>
            <w:szCs w:val="17"/>
          </w:rPr>
          <w:t xml:space="preserve"> </w:t>
        </w:r>
        <w:r>
          <w:rPr>
            <w:rFonts w:ascii="Arial" w:hAnsi="Arial" w:cs="Arial"/>
            <w:sz w:val="17"/>
            <w:szCs w:val="17"/>
          </w:rPr>
          <w:t>PROWADZONE</w:t>
        </w:r>
        <w:r>
          <w:rPr>
            <w:rFonts w:ascii="Arial" w:hAnsi="Arial" w:cs="Arial"/>
            <w:spacing w:val="-3"/>
            <w:sz w:val="17"/>
            <w:szCs w:val="17"/>
          </w:rPr>
          <w:t xml:space="preserve"> </w:t>
        </w:r>
        <w:r>
          <w:rPr>
            <w:rFonts w:ascii="Arial" w:hAnsi="Arial" w:cs="Arial"/>
            <w:sz w:val="17"/>
            <w:szCs w:val="17"/>
          </w:rPr>
          <w:t xml:space="preserve">ROZLICZENIA </w:t>
        </w:r>
        <w:r>
          <w:rPr>
            <w:rFonts w:ascii="Arial" w:hAnsi="Arial" w:cs="Arial"/>
            <w:spacing w:val="-2"/>
            <w:sz w:val="17"/>
            <w:szCs w:val="17"/>
          </w:rPr>
          <w:t>MIĘDZY</w:t>
        </w:r>
      </w:hyperlink>
      <w:r>
        <w:rPr>
          <w:rFonts w:ascii="Arial" w:hAnsi="Arial" w:cs="Arial"/>
          <w:sz w:val="17"/>
          <w:szCs w:val="17"/>
        </w:rPr>
        <w:br/>
        <w:t xml:space="preserve">            </w:t>
      </w:r>
      <w:hyperlink w:anchor="_bookmark32">
        <w:r>
          <w:rPr>
            <w:rFonts w:ascii="Arial" w:hAnsi="Arial" w:cs="Arial"/>
            <w:sz w:val="17"/>
            <w:szCs w:val="17"/>
          </w:rPr>
          <w:t>ZAMAWIAJĄCYM</w:t>
        </w:r>
        <w:r>
          <w:rPr>
            <w:rFonts w:ascii="Arial" w:hAnsi="Arial" w:cs="Arial"/>
            <w:spacing w:val="-4"/>
            <w:sz w:val="17"/>
            <w:szCs w:val="17"/>
          </w:rPr>
          <w:t xml:space="preserve"> </w:t>
        </w:r>
        <w:r>
          <w:rPr>
            <w:rFonts w:ascii="Arial" w:hAnsi="Arial" w:cs="Arial"/>
            <w:sz w:val="17"/>
            <w:szCs w:val="17"/>
          </w:rPr>
          <w:t>A</w:t>
        </w:r>
        <w:r>
          <w:rPr>
            <w:rFonts w:ascii="Arial" w:hAnsi="Arial" w:cs="Arial"/>
            <w:spacing w:val="-5"/>
            <w:sz w:val="17"/>
            <w:szCs w:val="17"/>
          </w:rPr>
          <w:t xml:space="preserve"> </w:t>
        </w:r>
        <w:r>
          <w:rPr>
            <w:rFonts w:ascii="Arial" w:hAnsi="Arial" w:cs="Arial"/>
            <w:spacing w:val="-2"/>
            <w:sz w:val="17"/>
            <w:szCs w:val="17"/>
          </w:rPr>
          <w:t>WYKONAWCĄ</w:t>
        </w:r>
        <w:r>
          <w:rPr>
            <w:rFonts w:ascii="Arial" w:hAnsi="Arial" w:cs="Arial"/>
            <w:sz w:val="17"/>
            <w:szCs w:val="17"/>
          </w:rPr>
          <w:t xml:space="preserve"> </w:t>
        </w:r>
      </w:hyperlink>
    </w:p>
    <w:p w14:paraId="54B5B57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3">
        <w:r>
          <w:rPr>
            <w:rFonts w:ascii="Arial" w:hAnsi="Arial" w:cs="Arial"/>
            <w:sz w:val="17"/>
            <w:szCs w:val="17"/>
          </w:rPr>
          <w:t>INFORMACJA</w:t>
        </w:r>
        <w:r>
          <w:rPr>
            <w:rFonts w:ascii="Arial" w:hAnsi="Arial" w:cs="Arial"/>
            <w:spacing w:val="-5"/>
            <w:sz w:val="17"/>
            <w:szCs w:val="17"/>
          </w:rPr>
          <w:t xml:space="preserve"> </w:t>
        </w:r>
        <w:r>
          <w:rPr>
            <w:rFonts w:ascii="Arial" w:hAnsi="Arial" w:cs="Arial"/>
            <w:sz w:val="17"/>
            <w:szCs w:val="17"/>
          </w:rPr>
          <w:t>DOTYCZĄCA</w:t>
        </w:r>
        <w:r>
          <w:rPr>
            <w:rFonts w:ascii="Arial" w:hAnsi="Arial" w:cs="Arial"/>
            <w:spacing w:val="-3"/>
            <w:sz w:val="17"/>
            <w:szCs w:val="17"/>
          </w:rPr>
          <w:t xml:space="preserve"> </w:t>
        </w:r>
        <w:r>
          <w:rPr>
            <w:rFonts w:ascii="Arial" w:hAnsi="Arial" w:cs="Arial"/>
            <w:sz w:val="17"/>
            <w:szCs w:val="17"/>
          </w:rPr>
          <w:t>ZWROTU</w:t>
        </w:r>
        <w:r>
          <w:rPr>
            <w:rFonts w:ascii="Arial" w:hAnsi="Arial" w:cs="Arial"/>
            <w:spacing w:val="-5"/>
            <w:sz w:val="17"/>
            <w:szCs w:val="17"/>
          </w:rPr>
          <w:t xml:space="preserve"> </w:t>
        </w:r>
        <w:r>
          <w:rPr>
            <w:rFonts w:ascii="Arial" w:hAnsi="Arial" w:cs="Arial"/>
            <w:sz w:val="17"/>
            <w:szCs w:val="17"/>
          </w:rPr>
          <w:t>KOSZTÓW</w:t>
        </w:r>
        <w:r>
          <w:rPr>
            <w:rFonts w:ascii="Arial" w:hAnsi="Arial" w:cs="Arial"/>
            <w:spacing w:val="-4"/>
            <w:sz w:val="17"/>
            <w:szCs w:val="17"/>
          </w:rPr>
          <w:t xml:space="preserve"> </w:t>
        </w:r>
        <w:r>
          <w:rPr>
            <w:rFonts w:ascii="Arial" w:hAnsi="Arial" w:cs="Arial"/>
            <w:sz w:val="17"/>
            <w:szCs w:val="17"/>
          </w:rPr>
          <w:t>UDZIAŁU</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pacing w:val="-2"/>
            <w:sz w:val="17"/>
            <w:szCs w:val="17"/>
          </w:rPr>
          <w:t>POSTĘPOWANIU</w:t>
        </w:r>
      </w:hyperlink>
    </w:p>
    <w:p w14:paraId="59FF049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4">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OBOWIĄZKU</w:t>
        </w:r>
        <w:r>
          <w:rPr>
            <w:rFonts w:ascii="Arial" w:hAnsi="Arial" w:cs="Arial"/>
            <w:spacing w:val="-5"/>
            <w:sz w:val="17"/>
            <w:szCs w:val="17"/>
          </w:rPr>
          <w:t xml:space="preserve"> </w:t>
        </w:r>
        <w:r>
          <w:rPr>
            <w:rFonts w:ascii="Arial" w:hAnsi="Arial" w:cs="Arial"/>
            <w:sz w:val="17"/>
            <w:szCs w:val="17"/>
          </w:rPr>
          <w:t>OSOBISTEGO</w:t>
        </w:r>
        <w:r>
          <w:rPr>
            <w:rFonts w:ascii="Arial" w:hAnsi="Arial" w:cs="Arial"/>
            <w:spacing w:val="-3"/>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z w:val="17"/>
            <w:szCs w:val="17"/>
          </w:rPr>
          <w:t>PRZEZ</w:t>
        </w:r>
        <w:r>
          <w:rPr>
            <w:rFonts w:ascii="Arial" w:hAnsi="Arial" w:cs="Arial"/>
            <w:spacing w:val="-5"/>
            <w:sz w:val="17"/>
            <w:szCs w:val="17"/>
          </w:rPr>
          <w:t xml:space="preserve"> </w:t>
        </w:r>
        <w:r>
          <w:rPr>
            <w:rFonts w:ascii="Arial" w:hAnsi="Arial" w:cs="Arial"/>
            <w:sz w:val="17"/>
            <w:szCs w:val="17"/>
          </w:rPr>
          <w:t>WYKONAWCĘ</w:t>
        </w:r>
        <w:r>
          <w:rPr>
            <w:rFonts w:ascii="Arial" w:hAnsi="Arial" w:cs="Arial"/>
            <w:spacing w:val="-4"/>
            <w:sz w:val="17"/>
            <w:szCs w:val="17"/>
          </w:rPr>
          <w:t xml:space="preserve"> </w:t>
        </w:r>
        <w:r>
          <w:rPr>
            <w:rFonts w:ascii="Arial" w:hAnsi="Arial" w:cs="Arial"/>
            <w:sz w:val="17"/>
            <w:szCs w:val="17"/>
          </w:rPr>
          <w:t>KLUCZOWYCH</w:t>
        </w:r>
        <w:r>
          <w:rPr>
            <w:rFonts w:ascii="Arial" w:hAnsi="Arial" w:cs="Arial"/>
            <w:spacing w:val="-3"/>
            <w:sz w:val="17"/>
            <w:szCs w:val="17"/>
          </w:rPr>
          <w:t xml:space="preserve"> </w:t>
        </w:r>
        <w:r>
          <w:rPr>
            <w:rFonts w:ascii="Arial" w:hAnsi="Arial" w:cs="Arial"/>
            <w:spacing w:val="-2"/>
            <w:sz w:val="17"/>
            <w:szCs w:val="17"/>
          </w:rPr>
          <w:t>CZĘŚCI</w:t>
        </w:r>
      </w:hyperlink>
      <w:r>
        <w:rPr>
          <w:rFonts w:ascii="Arial" w:hAnsi="Arial" w:cs="Arial"/>
          <w:sz w:val="17"/>
          <w:szCs w:val="17"/>
        </w:rPr>
        <w:br/>
        <w:t xml:space="preserve">             </w:t>
      </w:r>
      <w:hyperlink w:anchor="_bookmark34">
        <w:r>
          <w:rPr>
            <w:rFonts w:ascii="Arial" w:hAnsi="Arial" w:cs="Arial"/>
            <w:spacing w:val="-2"/>
            <w:sz w:val="17"/>
            <w:szCs w:val="17"/>
          </w:rPr>
          <w:t>ZAMÓWIENIA</w:t>
        </w:r>
        <w:r>
          <w:rPr>
            <w:rFonts w:ascii="Arial" w:hAnsi="Arial" w:cs="Arial"/>
            <w:sz w:val="17"/>
            <w:szCs w:val="17"/>
          </w:rPr>
          <w:t xml:space="preserve"> </w:t>
        </w:r>
      </w:hyperlink>
    </w:p>
    <w:p w14:paraId="27612DA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5">
        <w:r>
          <w:rPr>
            <w:rFonts w:ascii="Arial" w:hAnsi="Arial" w:cs="Arial"/>
            <w:sz w:val="17"/>
            <w:szCs w:val="17"/>
          </w:rPr>
          <w:t>MAKSYMALNA</w:t>
        </w:r>
        <w:r>
          <w:rPr>
            <w:rFonts w:ascii="Arial" w:hAnsi="Arial" w:cs="Arial"/>
            <w:spacing w:val="-7"/>
            <w:sz w:val="17"/>
            <w:szCs w:val="17"/>
          </w:rPr>
          <w:t xml:space="preserve"> </w:t>
        </w:r>
        <w:r>
          <w:rPr>
            <w:rFonts w:ascii="Arial" w:hAnsi="Arial" w:cs="Arial"/>
            <w:sz w:val="17"/>
            <w:szCs w:val="17"/>
          </w:rPr>
          <w:t>LICZBA</w:t>
        </w:r>
        <w:r>
          <w:rPr>
            <w:rFonts w:ascii="Arial" w:hAnsi="Arial" w:cs="Arial"/>
            <w:spacing w:val="-3"/>
            <w:sz w:val="17"/>
            <w:szCs w:val="17"/>
          </w:rPr>
          <w:t xml:space="preserve"> </w:t>
        </w:r>
        <w:r>
          <w:rPr>
            <w:rFonts w:ascii="Arial" w:hAnsi="Arial" w:cs="Arial"/>
            <w:sz w:val="17"/>
            <w:szCs w:val="17"/>
          </w:rPr>
          <w:t>WYKONAWCÓW,</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z w:val="17"/>
            <w:szCs w:val="17"/>
          </w:rPr>
          <w:t>KTÓRYMI</w:t>
        </w:r>
        <w:r>
          <w:rPr>
            <w:rFonts w:ascii="Arial" w:hAnsi="Arial" w:cs="Arial"/>
            <w:spacing w:val="-3"/>
            <w:sz w:val="17"/>
            <w:szCs w:val="17"/>
          </w:rPr>
          <w:t xml:space="preserve"> </w:t>
        </w:r>
        <w:r>
          <w:rPr>
            <w:rFonts w:ascii="Arial" w:hAnsi="Arial" w:cs="Arial"/>
            <w:sz w:val="17"/>
            <w:szCs w:val="17"/>
          </w:rPr>
          <w:t>ZAMAWIAJĄCY</w:t>
        </w:r>
        <w:r>
          <w:rPr>
            <w:rFonts w:ascii="Arial" w:hAnsi="Arial" w:cs="Arial"/>
            <w:spacing w:val="-2"/>
            <w:sz w:val="17"/>
            <w:szCs w:val="17"/>
          </w:rPr>
          <w:t xml:space="preserve"> </w:t>
        </w:r>
        <w:r>
          <w:rPr>
            <w:rFonts w:ascii="Arial" w:hAnsi="Arial" w:cs="Arial"/>
            <w:sz w:val="17"/>
            <w:szCs w:val="17"/>
          </w:rPr>
          <w:t>ZAWRZE</w:t>
        </w:r>
        <w:r>
          <w:rPr>
            <w:rFonts w:ascii="Arial" w:hAnsi="Arial" w:cs="Arial"/>
            <w:spacing w:val="-3"/>
            <w:sz w:val="17"/>
            <w:szCs w:val="17"/>
          </w:rPr>
          <w:t xml:space="preserve"> </w:t>
        </w:r>
        <w:r>
          <w:rPr>
            <w:rFonts w:ascii="Arial" w:hAnsi="Arial" w:cs="Arial"/>
            <w:sz w:val="17"/>
            <w:szCs w:val="17"/>
          </w:rPr>
          <w:t>UMOWĘ</w:t>
        </w:r>
        <w:r>
          <w:rPr>
            <w:rFonts w:ascii="Arial" w:hAnsi="Arial" w:cs="Arial"/>
            <w:spacing w:val="-2"/>
            <w:sz w:val="17"/>
            <w:szCs w:val="17"/>
          </w:rPr>
          <w:t xml:space="preserve"> RAMOWĄ</w:t>
        </w:r>
      </w:hyperlink>
    </w:p>
    <w:p w14:paraId="5621ADCB" w14:textId="77777777" w:rsidR="00285901" w:rsidRDefault="00285901" w:rsidP="002C0613">
      <w:pPr>
        <w:pStyle w:val="Akapitzlist"/>
        <w:numPr>
          <w:ilvl w:val="0"/>
          <w:numId w:val="34"/>
        </w:numPr>
        <w:tabs>
          <w:tab w:val="left" w:pos="567"/>
          <w:tab w:val="left" w:leader="dot" w:pos="9450"/>
          <w:tab w:val="left" w:pos="9923"/>
        </w:tabs>
        <w:spacing w:before="2"/>
        <w:ind w:left="0" w:right="-53" w:firstLine="0"/>
        <w:rPr>
          <w:rFonts w:ascii="Arial" w:hAnsi="Arial" w:cs="Arial"/>
          <w:sz w:val="17"/>
          <w:szCs w:val="17"/>
        </w:rPr>
      </w:pPr>
      <w:hyperlink w:anchor="_bookmark36">
        <w:r>
          <w:rPr>
            <w:rFonts w:ascii="Arial" w:hAnsi="Arial" w:cs="Arial"/>
            <w:sz w:val="17"/>
            <w:szCs w:val="17"/>
          </w:rPr>
          <w:t>INFORMACJA O PRZEWIDYWANYM WYBORZE OFERTY NAJKORZYSTNIEJSZEJ Z ZASTOSOWANIEM AUKCJI</w:t>
        </w:r>
      </w:hyperlink>
      <w:r>
        <w:rPr>
          <w:rFonts w:ascii="Arial" w:hAnsi="Arial" w:cs="Arial"/>
          <w:sz w:val="17"/>
          <w:szCs w:val="17"/>
        </w:rPr>
        <w:br/>
        <w:t xml:space="preserve">            </w:t>
      </w:r>
      <w:hyperlink w:anchor="_bookmark36">
        <w:r>
          <w:rPr>
            <w:rFonts w:ascii="Arial" w:hAnsi="Arial" w:cs="Arial"/>
            <w:spacing w:val="-2"/>
            <w:sz w:val="17"/>
            <w:szCs w:val="17"/>
          </w:rPr>
          <w:t>ELEKTRONICZNEJ</w:t>
        </w:r>
      </w:hyperlink>
    </w:p>
    <w:p w14:paraId="6515392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7">
        <w:r>
          <w:rPr>
            <w:rFonts w:ascii="Arial" w:hAnsi="Arial" w:cs="Arial"/>
            <w:sz w:val="17"/>
            <w:szCs w:val="17"/>
          </w:rPr>
          <w:t>WYMÓG</w:t>
        </w:r>
        <w:r>
          <w:rPr>
            <w:rFonts w:ascii="Arial" w:hAnsi="Arial" w:cs="Arial"/>
            <w:spacing w:val="-6"/>
            <w:sz w:val="17"/>
            <w:szCs w:val="17"/>
          </w:rPr>
          <w:t xml:space="preserve"> </w:t>
        </w:r>
        <w:r>
          <w:rPr>
            <w:rFonts w:ascii="Arial" w:hAnsi="Arial" w:cs="Arial"/>
            <w:sz w:val="17"/>
            <w:szCs w:val="17"/>
          </w:rPr>
          <w:t>LUB</w:t>
        </w:r>
        <w:r>
          <w:rPr>
            <w:rFonts w:ascii="Arial" w:hAnsi="Arial" w:cs="Arial"/>
            <w:spacing w:val="-2"/>
            <w:sz w:val="17"/>
            <w:szCs w:val="17"/>
          </w:rPr>
          <w:t xml:space="preserve"> </w:t>
        </w:r>
        <w:r>
          <w:rPr>
            <w:rFonts w:ascii="Arial" w:hAnsi="Arial" w:cs="Arial"/>
            <w:sz w:val="17"/>
            <w:szCs w:val="17"/>
          </w:rPr>
          <w:t>MOŻLIWOŚĆ</w:t>
        </w:r>
        <w:r>
          <w:rPr>
            <w:rFonts w:ascii="Arial" w:hAnsi="Arial" w:cs="Arial"/>
            <w:spacing w:val="-4"/>
            <w:sz w:val="17"/>
            <w:szCs w:val="17"/>
          </w:rPr>
          <w:t xml:space="preserve"> </w:t>
        </w:r>
        <w:r>
          <w:rPr>
            <w:rFonts w:ascii="Arial" w:hAnsi="Arial" w:cs="Arial"/>
            <w:sz w:val="17"/>
            <w:szCs w:val="17"/>
          </w:rPr>
          <w:t>ZŁOŻENIA</w:t>
        </w:r>
        <w:r>
          <w:rPr>
            <w:rFonts w:ascii="Arial" w:hAnsi="Arial" w:cs="Arial"/>
            <w:spacing w:val="-4"/>
            <w:sz w:val="17"/>
            <w:szCs w:val="17"/>
          </w:rPr>
          <w:t xml:space="preserve"> </w:t>
        </w:r>
        <w:r>
          <w:rPr>
            <w:rFonts w:ascii="Arial" w:hAnsi="Arial" w:cs="Arial"/>
            <w:sz w:val="17"/>
            <w:szCs w:val="17"/>
          </w:rPr>
          <w:t>OFERT</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POSTACI</w:t>
        </w:r>
        <w:r>
          <w:rPr>
            <w:rFonts w:ascii="Arial" w:hAnsi="Arial" w:cs="Arial"/>
            <w:spacing w:val="-4"/>
            <w:sz w:val="17"/>
            <w:szCs w:val="17"/>
          </w:rPr>
          <w:t xml:space="preserve"> </w:t>
        </w:r>
        <w:r>
          <w:rPr>
            <w:rFonts w:ascii="Arial" w:hAnsi="Arial" w:cs="Arial"/>
            <w:sz w:val="17"/>
            <w:szCs w:val="17"/>
          </w:rPr>
          <w:t>KATALOGÓW</w:t>
        </w:r>
        <w:r>
          <w:rPr>
            <w:rFonts w:ascii="Arial" w:hAnsi="Arial" w:cs="Arial"/>
            <w:spacing w:val="-3"/>
            <w:sz w:val="17"/>
            <w:szCs w:val="17"/>
          </w:rPr>
          <w:t xml:space="preserve"> </w:t>
        </w:r>
        <w:r>
          <w:rPr>
            <w:rFonts w:ascii="Arial" w:hAnsi="Arial" w:cs="Arial"/>
            <w:sz w:val="17"/>
            <w:szCs w:val="17"/>
          </w:rPr>
          <w:t>ELEKTRONICZNYCH</w:t>
        </w:r>
        <w:r>
          <w:rPr>
            <w:rFonts w:ascii="Arial" w:hAnsi="Arial" w:cs="Arial"/>
            <w:spacing w:val="-3"/>
            <w:sz w:val="17"/>
            <w:szCs w:val="17"/>
          </w:rPr>
          <w:t xml:space="preserve"> </w:t>
        </w:r>
        <w:r>
          <w:rPr>
            <w:rFonts w:ascii="Arial" w:hAnsi="Arial" w:cs="Arial"/>
            <w:sz w:val="17"/>
            <w:szCs w:val="17"/>
          </w:rPr>
          <w:t>LUB</w:t>
        </w:r>
        <w:r>
          <w:rPr>
            <w:rFonts w:ascii="Arial" w:hAnsi="Arial" w:cs="Arial"/>
            <w:spacing w:val="-2"/>
            <w:sz w:val="17"/>
            <w:szCs w:val="17"/>
          </w:rPr>
          <w:t xml:space="preserve"> DOŁĄCZENIA</w:t>
        </w:r>
      </w:hyperlink>
      <w:r>
        <w:rPr>
          <w:rFonts w:ascii="Arial" w:hAnsi="Arial" w:cs="Arial"/>
          <w:sz w:val="17"/>
          <w:szCs w:val="17"/>
        </w:rPr>
        <w:br/>
        <w:t xml:space="preserve">             </w:t>
      </w:r>
      <w:hyperlink w:anchor="_bookmark37">
        <w:r>
          <w:rPr>
            <w:rFonts w:ascii="Arial" w:hAnsi="Arial" w:cs="Arial"/>
            <w:sz w:val="17"/>
            <w:szCs w:val="17"/>
          </w:rPr>
          <w:t>KATALOGÓW</w:t>
        </w:r>
        <w:r>
          <w:rPr>
            <w:rFonts w:ascii="Arial" w:hAnsi="Arial" w:cs="Arial"/>
            <w:spacing w:val="-4"/>
            <w:sz w:val="17"/>
            <w:szCs w:val="17"/>
          </w:rPr>
          <w:t xml:space="preserve"> </w:t>
        </w:r>
        <w:r>
          <w:rPr>
            <w:rFonts w:ascii="Arial" w:hAnsi="Arial" w:cs="Arial"/>
            <w:sz w:val="17"/>
            <w:szCs w:val="17"/>
          </w:rPr>
          <w:t>ELEKTRONICZNYCH</w:t>
        </w:r>
        <w:r>
          <w:rPr>
            <w:rFonts w:ascii="Arial" w:hAnsi="Arial" w:cs="Arial"/>
            <w:spacing w:val="-4"/>
            <w:sz w:val="17"/>
            <w:szCs w:val="17"/>
          </w:rPr>
          <w:t xml:space="preserve"> </w:t>
        </w:r>
        <w:r>
          <w:rPr>
            <w:rFonts w:ascii="Arial" w:hAnsi="Arial" w:cs="Arial"/>
            <w:sz w:val="17"/>
            <w:szCs w:val="17"/>
          </w:rPr>
          <w:t>DO</w:t>
        </w:r>
        <w:r>
          <w:rPr>
            <w:rFonts w:ascii="Arial" w:hAnsi="Arial" w:cs="Arial"/>
            <w:spacing w:val="-4"/>
            <w:sz w:val="17"/>
            <w:szCs w:val="17"/>
          </w:rPr>
          <w:t xml:space="preserve"> </w:t>
        </w:r>
        <w:r>
          <w:rPr>
            <w:rFonts w:ascii="Arial" w:hAnsi="Arial" w:cs="Arial"/>
            <w:sz w:val="17"/>
            <w:szCs w:val="17"/>
          </w:rPr>
          <w:t>OFERTY,</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SYTUACJI</w:t>
        </w:r>
        <w:r>
          <w:rPr>
            <w:rFonts w:ascii="Arial" w:hAnsi="Arial" w:cs="Arial"/>
            <w:spacing w:val="-3"/>
            <w:sz w:val="17"/>
            <w:szCs w:val="17"/>
          </w:rPr>
          <w:t xml:space="preserve"> </w:t>
        </w:r>
        <w:r>
          <w:rPr>
            <w:rFonts w:ascii="Arial" w:hAnsi="Arial" w:cs="Arial"/>
            <w:sz w:val="17"/>
            <w:szCs w:val="17"/>
          </w:rPr>
          <w:t>OKREŚLONEJ</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90</w:t>
        </w:r>
        <w:r>
          <w:rPr>
            <w:rFonts w:ascii="Arial" w:hAnsi="Arial" w:cs="Arial"/>
            <w:spacing w:val="-3"/>
            <w:sz w:val="17"/>
            <w:szCs w:val="17"/>
          </w:rPr>
          <w:t xml:space="preserve"> </w:t>
        </w:r>
        <w:r>
          <w:rPr>
            <w:rFonts w:ascii="Arial" w:hAnsi="Arial" w:cs="Arial"/>
            <w:spacing w:val="-5"/>
            <w:sz w:val="17"/>
            <w:szCs w:val="17"/>
          </w:rPr>
          <w:t>Pzp</w:t>
        </w:r>
        <w:r>
          <w:rPr>
            <w:rFonts w:ascii="Arial" w:hAnsi="Arial" w:cs="Arial"/>
            <w:sz w:val="17"/>
            <w:szCs w:val="17"/>
          </w:rPr>
          <w:t xml:space="preserve"> </w:t>
        </w:r>
      </w:hyperlink>
    </w:p>
    <w:p w14:paraId="7A3FA440"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8">
        <w:r>
          <w:rPr>
            <w:rFonts w:ascii="Arial" w:hAnsi="Arial" w:cs="Arial"/>
            <w:sz w:val="17"/>
            <w:szCs w:val="17"/>
          </w:rPr>
          <w:t>INFORMACJA</w:t>
        </w:r>
        <w:r>
          <w:rPr>
            <w:rFonts w:ascii="Arial" w:hAnsi="Arial" w:cs="Arial"/>
            <w:spacing w:val="-8"/>
            <w:sz w:val="17"/>
            <w:szCs w:val="17"/>
          </w:rPr>
          <w:t xml:space="preserve"> </w:t>
        </w:r>
        <w:r>
          <w:rPr>
            <w:rFonts w:ascii="Arial" w:hAnsi="Arial" w:cs="Arial"/>
            <w:sz w:val="17"/>
            <w:szCs w:val="17"/>
          </w:rPr>
          <w:t>DOTYCZĄCA</w:t>
        </w:r>
        <w:r>
          <w:rPr>
            <w:rFonts w:ascii="Arial" w:hAnsi="Arial" w:cs="Arial"/>
            <w:spacing w:val="-6"/>
            <w:sz w:val="17"/>
            <w:szCs w:val="17"/>
          </w:rPr>
          <w:t xml:space="preserve"> </w:t>
        </w:r>
        <w:r>
          <w:rPr>
            <w:rFonts w:ascii="Arial" w:hAnsi="Arial" w:cs="Arial"/>
            <w:sz w:val="17"/>
            <w:szCs w:val="17"/>
          </w:rPr>
          <w:t>ZABEZPIECZENIA</w:t>
        </w:r>
        <w:r>
          <w:rPr>
            <w:rFonts w:ascii="Arial" w:hAnsi="Arial" w:cs="Arial"/>
            <w:spacing w:val="-6"/>
            <w:sz w:val="17"/>
            <w:szCs w:val="17"/>
          </w:rPr>
          <w:t xml:space="preserve"> </w:t>
        </w:r>
        <w:r>
          <w:rPr>
            <w:rFonts w:ascii="Arial" w:hAnsi="Arial" w:cs="Arial"/>
            <w:sz w:val="17"/>
            <w:szCs w:val="17"/>
          </w:rPr>
          <w:t>NALEŻYTEGO</w:t>
        </w:r>
        <w:r>
          <w:rPr>
            <w:rFonts w:ascii="Arial" w:hAnsi="Arial" w:cs="Arial"/>
            <w:spacing w:val="-6"/>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pacing w:val="-2"/>
            <w:sz w:val="17"/>
            <w:szCs w:val="17"/>
          </w:rPr>
          <w:t>UMOWY</w:t>
        </w:r>
      </w:hyperlink>
    </w:p>
    <w:p w14:paraId="768D25D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9">
        <w:r>
          <w:rPr>
            <w:rFonts w:ascii="Arial" w:hAnsi="Arial" w:cs="Arial"/>
            <w:sz w:val="17"/>
            <w:szCs w:val="17"/>
          </w:rPr>
          <w:t>POUCZENIE</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6"/>
            <w:sz w:val="17"/>
            <w:szCs w:val="17"/>
          </w:rPr>
          <w:t xml:space="preserve"> </w:t>
        </w:r>
        <w:r>
          <w:rPr>
            <w:rFonts w:ascii="Arial" w:hAnsi="Arial" w:cs="Arial"/>
            <w:sz w:val="17"/>
            <w:szCs w:val="17"/>
          </w:rPr>
          <w:t>OCHRONY</w:t>
        </w:r>
        <w:r>
          <w:rPr>
            <w:rFonts w:ascii="Arial" w:hAnsi="Arial" w:cs="Arial"/>
            <w:spacing w:val="-3"/>
            <w:sz w:val="17"/>
            <w:szCs w:val="17"/>
          </w:rPr>
          <w:t xml:space="preserve"> </w:t>
        </w:r>
        <w:r>
          <w:rPr>
            <w:rFonts w:ascii="Arial" w:hAnsi="Arial" w:cs="Arial"/>
            <w:sz w:val="17"/>
            <w:szCs w:val="17"/>
          </w:rPr>
          <w:t>PRAWNEJ</w:t>
        </w:r>
        <w:r>
          <w:rPr>
            <w:rFonts w:ascii="Arial" w:hAnsi="Arial" w:cs="Arial"/>
            <w:spacing w:val="-4"/>
            <w:sz w:val="17"/>
            <w:szCs w:val="17"/>
          </w:rPr>
          <w:t xml:space="preserve"> </w:t>
        </w:r>
        <w:r>
          <w:rPr>
            <w:rFonts w:ascii="Arial" w:hAnsi="Arial" w:cs="Arial"/>
            <w:sz w:val="17"/>
            <w:szCs w:val="17"/>
          </w:rPr>
          <w:t>PRZYSŁUGUJĄCYCH</w:t>
        </w:r>
        <w:r>
          <w:rPr>
            <w:rFonts w:ascii="Arial" w:hAnsi="Arial" w:cs="Arial"/>
            <w:spacing w:val="-6"/>
            <w:sz w:val="17"/>
            <w:szCs w:val="17"/>
          </w:rPr>
          <w:t xml:space="preserve"> </w:t>
        </w:r>
        <w:r>
          <w:rPr>
            <w:rFonts w:ascii="Arial" w:hAnsi="Arial" w:cs="Arial"/>
            <w:sz w:val="17"/>
            <w:szCs w:val="17"/>
          </w:rPr>
          <w:t>WYKONAWCY</w:t>
        </w:r>
        <w:r>
          <w:rPr>
            <w:rFonts w:ascii="Arial" w:hAnsi="Arial" w:cs="Arial"/>
            <w:spacing w:val="-3"/>
            <w:sz w:val="17"/>
            <w:szCs w:val="17"/>
          </w:rPr>
          <w:t xml:space="preserve"> </w:t>
        </w:r>
        <w:r>
          <w:rPr>
            <w:rFonts w:ascii="Arial" w:hAnsi="Arial" w:cs="Arial"/>
            <w:sz w:val="17"/>
            <w:szCs w:val="17"/>
          </w:rPr>
          <w:t>W</w:t>
        </w:r>
        <w:r>
          <w:rPr>
            <w:rFonts w:ascii="Arial" w:hAnsi="Arial" w:cs="Arial"/>
            <w:spacing w:val="-5"/>
            <w:sz w:val="17"/>
            <w:szCs w:val="17"/>
          </w:rPr>
          <w:t xml:space="preserve"> </w:t>
        </w:r>
        <w:r>
          <w:rPr>
            <w:rFonts w:ascii="Arial" w:hAnsi="Arial" w:cs="Arial"/>
            <w:sz w:val="17"/>
            <w:szCs w:val="17"/>
          </w:rPr>
          <w:t>TOKU</w:t>
        </w:r>
        <w:r>
          <w:rPr>
            <w:rFonts w:ascii="Arial" w:hAnsi="Arial" w:cs="Arial"/>
            <w:spacing w:val="-4"/>
            <w:sz w:val="17"/>
            <w:szCs w:val="17"/>
          </w:rPr>
          <w:t xml:space="preserve"> </w:t>
        </w:r>
        <w:r>
          <w:rPr>
            <w:rFonts w:ascii="Arial" w:hAnsi="Arial" w:cs="Arial"/>
            <w:sz w:val="17"/>
            <w:szCs w:val="17"/>
          </w:rPr>
          <w:t>POSTĘPOWANIA</w:t>
        </w:r>
        <w:r>
          <w:rPr>
            <w:rFonts w:ascii="Arial" w:hAnsi="Arial" w:cs="Arial"/>
            <w:spacing w:val="-4"/>
            <w:sz w:val="17"/>
            <w:szCs w:val="17"/>
          </w:rPr>
          <w:br/>
          <w:t xml:space="preserve">             </w:t>
        </w:r>
        <w:r>
          <w:rPr>
            <w:rFonts w:ascii="Arial" w:hAnsi="Arial" w:cs="Arial"/>
            <w:spacing w:val="-10"/>
            <w:sz w:val="17"/>
            <w:szCs w:val="17"/>
          </w:rPr>
          <w:t>O</w:t>
        </w:r>
      </w:hyperlink>
      <w:r>
        <w:rPr>
          <w:rFonts w:ascii="Arial" w:hAnsi="Arial" w:cs="Arial"/>
          <w:sz w:val="17"/>
          <w:szCs w:val="17"/>
        </w:rPr>
        <w:t xml:space="preserve"> </w:t>
      </w:r>
      <w:hyperlink w:anchor="_bookmark39">
        <w:r>
          <w:rPr>
            <w:rFonts w:ascii="Arial" w:hAnsi="Arial" w:cs="Arial"/>
            <w:sz w:val="17"/>
            <w:szCs w:val="17"/>
          </w:rPr>
          <w:t>UDZIELENIE</w:t>
        </w:r>
        <w:r>
          <w:rPr>
            <w:rFonts w:ascii="Arial" w:hAnsi="Arial" w:cs="Arial"/>
            <w:spacing w:val="-2"/>
            <w:sz w:val="17"/>
            <w:szCs w:val="17"/>
          </w:rPr>
          <w:t xml:space="preserve"> ZAMÓWIENIA</w:t>
        </w:r>
      </w:hyperlink>
    </w:p>
    <w:p w14:paraId="1FF13C8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40">
        <w:r>
          <w:rPr>
            <w:rFonts w:ascii="Arial" w:hAnsi="Arial" w:cs="Arial"/>
            <w:sz w:val="17"/>
            <w:szCs w:val="17"/>
          </w:rPr>
          <w:t>OCHRONA</w:t>
        </w:r>
        <w:r>
          <w:rPr>
            <w:rFonts w:ascii="Arial" w:hAnsi="Arial" w:cs="Arial"/>
            <w:spacing w:val="-6"/>
            <w:sz w:val="17"/>
            <w:szCs w:val="17"/>
          </w:rPr>
          <w:t xml:space="preserve"> </w:t>
        </w:r>
        <w:r>
          <w:rPr>
            <w:rFonts w:ascii="Arial" w:hAnsi="Arial" w:cs="Arial"/>
            <w:sz w:val="17"/>
            <w:szCs w:val="17"/>
          </w:rPr>
          <w:t>DANYCH</w:t>
        </w:r>
        <w:r>
          <w:rPr>
            <w:rFonts w:ascii="Arial" w:hAnsi="Arial" w:cs="Arial"/>
            <w:spacing w:val="-3"/>
            <w:sz w:val="17"/>
            <w:szCs w:val="17"/>
          </w:rPr>
          <w:t xml:space="preserve"> </w:t>
        </w:r>
        <w:r>
          <w:rPr>
            <w:rFonts w:ascii="Arial" w:hAnsi="Arial" w:cs="Arial"/>
            <w:spacing w:val="-2"/>
            <w:sz w:val="17"/>
            <w:szCs w:val="17"/>
          </w:rPr>
          <w:t>OSOBOWYCH</w:t>
        </w:r>
      </w:hyperlink>
    </w:p>
    <w:p w14:paraId="04AB493B" w14:textId="77777777" w:rsidR="00285901" w:rsidRDefault="00285901" w:rsidP="002C0613">
      <w:pPr>
        <w:tabs>
          <w:tab w:val="left" w:pos="567"/>
          <w:tab w:val="left" w:leader="dot" w:pos="9450"/>
        </w:tabs>
        <w:rPr>
          <w:rFonts w:ascii="Arial" w:hAnsi="Arial" w:cs="Arial"/>
          <w:sz w:val="17"/>
          <w:szCs w:val="17"/>
        </w:rPr>
        <w:sectPr w:rsidR="00285901" w:rsidSect="000E1BFD">
          <w:headerReference w:type="even" r:id="rId11"/>
          <w:headerReference w:type="default" r:id="rId12"/>
          <w:footerReference w:type="even" r:id="rId13"/>
          <w:footerReference w:type="default" r:id="rId14"/>
          <w:headerReference w:type="first" r:id="rId15"/>
          <w:footerReference w:type="first" r:id="rId16"/>
          <w:pgSz w:w="11906" w:h="16838"/>
          <w:pgMar w:top="683" w:right="1020" w:bottom="860" w:left="1020" w:header="284" w:footer="222" w:gutter="0"/>
          <w:pgNumType w:start="1"/>
          <w:cols w:space="708"/>
          <w:formProt w:val="0"/>
          <w:titlePg/>
          <w:docGrid w:linePitch="299" w:charSpace="4096"/>
        </w:sectPr>
      </w:pPr>
      <w:hyperlink w:anchor="_bookmark41">
        <w:r>
          <w:rPr>
            <w:rFonts w:ascii="Arial" w:hAnsi="Arial" w:cs="Arial"/>
            <w:spacing w:val="-5"/>
            <w:sz w:val="17"/>
            <w:szCs w:val="17"/>
          </w:rPr>
          <w:t>XL.</w:t>
        </w:r>
        <w:r>
          <w:rPr>
            <w:rFonts w:ascii="Arial" w:hAnsi="Arial" w:cs="Arial"/>
            <w:spacing w:val="-5"/>
            <w:sz w:val="17"/>
            <w:szCs w:val="17"/>
          </w:rPr>
          <w:tab/>
          <w:t>ZAŁĄCZNIKI DO SWZ</w:t>
        </w:r>
      </w:hyperlink>
    </w:p>
    <w:p w14:paraId="3A251588" w14:textId="77777777" w:rsidR="00285901" w:rsidRDefault="00000000" w:rsidP="002C0613">
      <w:pPr>
        <w:pStyle w:val="Tekstpodstawowy"/>
        <w:ind w:left="110"/>
        <w:rPr>
          <w:rFonts w:ascii="Arial" w:hAnsi="Arial" w:cs="Arial"/>
          <w:sz w:val="20"/>
        </w:rPr>
      </w:pPr>
      <w:r>
        <w:rPr>
          <w:noProof/>
        </w:rPr>
        <w:lastRenderedPageBreak/>
        <mc:AlternateContent>
          <mc:Choice Requires="wps">
            <w:drawing>
              <wp:inline distT="9525" distB="9525" distL="9525" distR="12065" wp14:anchorId="0BB6D576" wp14:editId="0027C5BF">
                <wp:extent cx="6123305" cy="201295"/>
                <wp:effectExtent l="9525" t="9525" r="12065" b="9525"/>
                <wp:docPr id="2" name="Kształt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2" w:name="_bookmark2"/>
                            <w:bookmarkEnd w:id="2"/>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wps:txbx>
                      <wps:bodyPr lIns="0" tIns="0" rIns="0" bIns="0" upright="1">
                        <a:noAutofit/>
                      </wps:bodyPr>
                    </wps:wsp>
                  </a:graphicData>
                </a:graphic>
              </wp:inline>
            </w:drawing>
          </mc:Choice>
          <mc:Fallback>
            <w:pict>
              <v:rect w14:anchorId="0BB6D576" id="Kształt1" o:spid="_x0000_s1026" style="width:482.1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" fillcolor="#f1f1f1" strokeweight=".18mm">
                <v:textbox inset="0,0,0,0">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3" w:name="_bookmark2"/>
                      <w:bookmarkEnd w:id="3"/>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v:textbox>
                <w10:anchorlock/>
              </v:rect>
            </w:pict>
          </mc:Fallback>
        </mc:AlternateContent>
      </w:r>
    </w:p>
    <w:p w14:paraId="3BB7C59E" w14:textId="77777777" w:rsidR="00285901" w:rsidRDefault="00000000" w:rsidP="002C0613">
      <w:pPr>
        <w:pStyle w:val="Akapitzlist"/>
        <w:numPr>
          <w:ilvl w:val="0"/>
          <w:numId w:val="33"/>
        </w:numPr>
        <w:tabs>
          <w:tab w:val="left" w:pos="447"/>
          <w:tab w:val="left" w:pos="2637"/>
        </w:tabs>
        <w:ind w:right="261" w:hanging="2389"/>
        <w:rPr>
          <w:rFonts w:ascii="Arial" w:hAnsi="Arial" w:cs="Arial"/>
          <w:b/>
        </w:rPr>
      </w:pPr>
      <w:r>
        <w:rPr>
          <w:rFonts w:ascii="Arial" w:hAnsi="Arial" w:cs="Arial"/>
          <w:spacing w:val="-2"/>
        </w:rPr>
        <w:t>Zamawiający</w:t>
      </w:r>
      <w:r>
        <w:rPr>
          <w:rFonts w:ascii="Arial" w:hAnsi="Arial" w:cs="Arial"/>
        </w:rPr>
        <w:tab/>
      </w:r>
      <w:r>
        <w:rPr>
          <w:rFonts w:ascii="Arial" w:hAnsi="Arial" w:cs="Arial"/>
          <w:b/>
        </w:rPr>
        <w:t>Gmina Zamość</w:t>
      </w:r>
    </w:p>
    <w:p w14:paraId="1425159E"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Adres</w:t>
      </w:r>
      <w:r>
        <w:rPr>
          <w:rFonts w:ascii="Arial" w:hAnsi="Arial" w:cs="Arial"/>
        </w:rPr>
        <w:tab/>
        <w:t>ul. Peowiaków 92, 22-400 Zamość</w:t>
      </w:r>
    </w:p>
    <w:p w14:paraId="6DBB125B"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Telefon/Fax</w:t>
      </w:r>
      <w:r>
        <w:rPr>
          <w:rFonts w:ascii="Arial" w:hAnsi="Arial" w:cs="Arial"/>
        </w:rPr>
        <w:tab/>
        <w:t>tel.</w:t>
      </w:r>
      <w:r>
        <w:rPr>
          <w:rFonts w:ascii="Arial" w:hAnsi="Arial" w:cs="Arial"/>
          <w:spacing w:val="-3"/>
        </w:rPr>
        <w:t xml:space="preserve"> </w:t>
      </w:r>
      <w:r>
        <w:rPr>
          <w:rFonts w:ascii="Arial" w:hAnsi="Arial" w:cs="Arial"/>
        </w:rPr>
        <w:t>+48</w:t>
      </w:r>
      <w:r>
        <w:rPr>
          <w:rFonts w:ascii="Arial" w:hAnsi="Arial" w:cs="Arial"/>
          <w:spacing w:val="-3"/>
        </w:rPr>
        <w:t xml:space="preserve"> </w:t>
      </w:r>
      <w:r>
        <w:rPr>
          <w:rFonts w:ascii="Arial" w:hAnsi="Arial" w:cs="Arial"/>
        </w:rPr>
        <w:t>84 639-29-59 / 84 639-23-64</w:t>
      </w:r>
    </w:p>
    <w:p w14:paraId="3CBC2398"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rPr>
        <w:t>Strona</w:t>
      </w:r>
      <w:r>
        <w:rPr>
          <w:rFonts w:ascii="Arial" w:hAnsi="Arial" w:cs="Arial"/>
          <w:spacing w:val="-5"/>
        </w:rPr>
        <w:t xml:space="preserve"> </w:t>
      </w:r>
      <w:r>
        <w:rPr>
          <w:rFonts w:ascii="Arial" w:hAnsi="Arial" w:cs="Arial"/>
          <w:spacing w:val="-2"/>
        </w:rPr>
        <w:t>internetowa</w:t>
      </w:r>
      <w:r>
        <w:rPr>
          <w:rFonts w:ascii="Arial" w:hAnsi="Arial" w:cs="Arial"/>
        </w:rPr>
        <w:tab/>
      </w:r>
      <w:hyperlink r:id="rId17">
        <w:r w:rsidR="00285901">
          <w:rPr>
            <w:rStyle w:val="czeinternetowe"/>
            <w:rFonts w:ascii="Arial" w:hAnsi="Arial" w:cs="Arial"/>
          </w:rPr>
          <w:t>https://ugzamosc.bip.lubelskie.pl</w:t>
        </w:r>
      </w:hyperlink>
    </w:p>
    <w:p w14:paraId="18AE65D9" w14:textId="77777777" w:rsidR="00285901" w:rsidRDefault="00000000" w:rsidP="002C0613">
      <w:pPr>
        <w:pStyle w:val="Akapitzlist"/>
        <w:numPr>
          <w:ilvl w:val="0"/>
          <w:numId w:val="33"/>
        </w:numPr>
        <w:tabs>
          <w:tab w:val="left" w:pos="447"/>
          <w:tab w:val="left" w:pos="2637"/>
        </w:tabs>
        <w:ind w:left="446" w:hanging="220"/>
        <w:rPr>
          <w:rFonts w:ascii="Arial" w:hAnsi="Arial" w:cs="Arial"/>
          <w:i/>
        </w:rPr>
      </w:pPr>
      <w:r>
        <w:rPr>
          <w:rFonts w:ascii="Arial" w:hAnsi="Arial" w:cs="Arial"/>
        </w:rPr>
        <w:t>Poczta</w:t>
      </w:r>
      <w:r>
        <w:rPr>
          <w:rFonts w:ascii="Arial" w:hAnsi="Arial" w:cs="Arial"/>
          <w:spacing w:val="-4"/>
        </w:rPr>
        <w:t xml:space="preserve"> </w:t>
      </w:r>
      <w:r>
        <w:rPr>
          <w:rFonts w:ascii="Arial" w:hAnsi="Arial" w:cs="Arial"/>
          <w:spacing w:val="-2"/>
        </w:rPr>
        <w:t>elektroniczna</w:t>
      </w:r>
      <w:r>
        <w:rPr>
          <w:rFonts w:ascii="Arial" w:hAnsi="Arial" w:cs="Arial"/>
        </w:rPr>
        <w:tab/>
      </w:r>
      <w:hyperlink r:id="rId18">
        <w:r w:rsidR="00285901">
          <w:rPr>
            <w:rStyle w:val="czeinternetowe"/>
            <w:rFonts w:ascii="Arial" w:hAnsi="Arial" w:cs="Arial"/>
          </w:rPr>
          <w:t>inwestycje@zamosc.org.pl</w:t>
        </w:r>
      </w:hyperlink>
    </w:p>
    <w:p w14:paraId="7585F152" w14:textId="77777777" w:rsidR="00285901" w:rsidRDefault="007342ED" w:rsidP="002C0613">
      <w:pPr>
        <w:pStyle w:val="Akapitzlist"/>
        <w:numPr>
          <w:ilvl w:val="0"/>
          <w:numId w:val="33"/>
        </w:numPr>
        <w:tabs>
          <w:tab w:val="left" w:pos="447"/>
        </w:tabs>
        <w:ind w:left="446" w:hanging="220"/>
        <w:rPr>
          <w:rFonts w:ascii="Arial" w:hAnsi="Arial" w:cs="Arial"/>
        </w:rPr>
      </w:pPr>
      <w:r>
        <w:rPr>
          <w:noProof/>
        </w:rPr>
        <mc:AlternateContent>
          <mc:Choice Requires="wps">
            <w:drawing>
              <wp:anchor distT="0" distB="0" distL="0" distR="0" simplePos="0" relativeHeight="8" behindDoc="0" locked="0" layoutInCell="0" allowOverlap="1" wp14:anchorId="10D9D481" wp14:editId="0FBA2179">
                <wp:simplePos x="0" y="0"/>
                <wp:positionH relativeFrom="page">
                  <wp:posOffset>723900</wp:posOffset>
                </wp:positionH>
                <wp:positionV relativeFrom="paragraph">
                  <wp:posOffset>315595</wp:posOffset>
                </wp:positionV>
                <wp:extent cx="6073140" cy="365760"/>
                <wp:effectExtent l="0" t="0" r="22860" b="15240"/>
                <wp:wrapTopAndBottom/>
                <wp:docPr id="4" name="docshape5"/>
                <wp:cNvGraphicFramePr/>
                <a:graphic xmlns:a="http://schemas.openxmlformats.org/drawingml/2006/main">
                  <a:graphicData uri="http://schemas.microsoft.com/office/word/2010/wordprocessingShape">
                    <wps:wsp>
                      <wps:cNvSpPr/>
                      <wps:spPr>
                        <a:xfrm>
                          <a:off x="0" y="0"/>
                          <a:ext cx="6073140" cy="3657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3" w:name="_bookmark3"/>
                            <w:bookmarkEnd w:id="3"/>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rect w14:anchorId="10D9D481" id="docshape5" o:spid="_x0000_s1027" style="position:absolute;left:0;text-align:left;margin-left:57pt;margin-top:24.85pt;width:478.2pt;height:28.8pt;z-index: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" o:allowincell="f" fillcolor="#f1f1f1" strokeweight=".18mm">
                <v:textbox inset="0,0,0,0">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5" w:name="_bookmark3"/>
                      <w:bookmarkEnd w:id="5"/>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v:textbox>
                <w10:wrap type="topAndBottom" anchorx="page"/>
              </v:rect>
            </w:pict>
          </mc:Fallback>
        </mc:AlternateContent>
      </w:r>
      <w:r>
        <w:rPr>
          <w:rFonts w:ascii="Arial" w:hAnsi="Arial" w:cs="Arial"/>
        </w:rPr>
        <w:t>Godziny</w:t>
      </w:r>
      <w:r>
        <w:rPr>
          <w:rFonts w:ascii="Arial" w:hAnsi="Arial" w:cs="Arial"/>
          <w:spacing w:val="-5"/>
        </w:rPr>
        <w:t xml:space="preserve"> </w:t>
      </w:r>
      <w:r>
        <w:rPr>
          <w:rFonts w:ascii="Arial" w:hAnsi="Arial" w:cs="Arial"/>
          <w:spacing w:val="-2"/>
        </w:rPr>
        <w:t xml:space="preserve">urzędowania </w:t>
      </w:r>
      <w:r>
        <w:rPr>
          <w:rFonts w:ascii="Arial" w:hAnsi="Arial" w:cs="Arial"/>
        </w:rPr>
        <w:t xml:space="preserve"> poniedziałek – piątek </w:t>
      </w:r>
      <w:r>
        <w:rPr>
          <w:rFonts w:ascii="Arial" w:hAnsi="Arial" w:cs="Arial"/>
          <w:spacing w:val="-13"/>
        </w:rPr>
        <w:t xml:space="preserve"> </w:t>
      </w:r>
      <w:r>
        <w:rPr>
          <w:rFonts w:ascii="Arial" w:hAnsi="Arial" w:cs="Arial"/>
        </w:rPr>
        <w:t>7</w:t>
      </w:r>
      <w:r>
        <w:rPr>
          <w:rFonts w:ascii="Arial" w:hAnsi="Arial" w:cs="Arial"/>
          <w:vertAlign w:val="superscript"/>
        </w:rPr>
        <w:t>30</w:t>
      </w:r>
      <w:r>
        <w:rPr>
          <w:rFonts w:ascii="Arial" w:hAnsi="Arial" w:cs="Arial"/>
        </w:rPr>
        <w:t>-15</w:t>
      </w:r>
      <w:r>
        <w:rPr>
          <w:rFonts w:ascii="Arial" w:hAnsi="Arial" w:cs="Arial"/>
          <w:vertAlign w:val="superscript"/>
        </w:rPr>
        <w:t>30</w:t>
      </w:r>
    </w:p>
    <w:p w14:paraId="2E87DF89" w14:textId="77777777" w:rsidR="00285901" w:rsidRDefault="00000000" w:rsidP="00592372">
      <w:pPr>
        <w:ind w:left="284"/>
        <w:jc w:val="both"/>
        <w:rPr>
          <w:rFonts w:ascii="Arial" w:eastAsia="Times New Roman" w:hAnsi="Arial" w:cs="Arial"/>
          <w:lang w:eastAsia="pl-PL"/>
        </w:rPr>
      </w:pPr>
      <w:r>
        <w:rPr>
          <w:rFonts w:ascii="Arial" w:eastAsia="Times New Roman" w:hAnsi="Arial" w:cs="Arial"/>
          <w:b/>
          <w:bCs/>
          <w:color w:val="000000"/>
          <w:lang w:eastAsia="pl-PL"/>
        </w:rPr>
        <w:t xml:space="preserve">Uwaga! </w:t>
      </w:r>
      <w:r>
        <w:rPr>
          <w:rFonts w:ascii="Arial" w:eastAsia="Times New Roman" w:hAnsi="Arial" w:cs="Arial"/>
          <w:color w:val="000000"/>
          <w:lang w:eastAsia="p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rFonts w:ascii="Arial" w:eastAsia="Times New Roman" w:hAnsi="Arial" w:cs="Arial"/>
          <w:b/>
          <w:bCs/>
          <w:color w:val="000000"/>
          <w:lang w:eastAsia="pl-PL"/>
        </w:rPr>
        <w:t>w rozdziale VIII.</w:t>
      </w:r>
    </w:p>
    <w:p w14:paraId="2D975147" w14:textId="6E0F079D" w:rsidR="00285901" w:rsidRPr="00592372" w:rsidRDefault="00000000" w:rsidP="00592372">
      <w:pPr>
        <w:pStyle w:val="Akapitzlist"/>
        <w:numPr>
          <w:ilvl w:val="0"/>
          <w:numId w:val="30"/>
        </w:numPr>
        <w:tabs>
          <w:tab w:val="left" w:pos="447"/>
        </w:tabs>
        <w:spacing w:before="4"/>
        <w:ind w:left="227" w:right="-53" w:firstLine="0"/>
        <w:jc w:val="both"/>
        <w:rPr>
          <w:rFonts w:ascii="Arial" w:hAnsi="Arial" w:cs="Arial"/>
          <w:b/>
          <w:bCs/>
        </w:rPr>
      </w:pPr>
      <w:r>
        <w:rPr>
          <w:rFonts w:ascii="Arial" w:hAnsi="Arial" w:cs="Arial"/>
        </w:rPr>
        <w:t>Dokumenty</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2"/>
        </w:rPr>
        <w:t xml:space="preserve"> </w:t>
      </w:r>
      <w:r>
        <w:rPr>
          <w:rFonts w:ascii="Arial" w:hAnsi="Arial" w:cs="Arial"/>
        </w:rPr>
        <w:t>ich</w:t>
      </w:r>
      <w:r>
        <w:rPr>
          <w:rFonts w:ascii="Arial" w:hAnsi="Arial" w:cs="Arial"/>
          <w:spacing w:val="-5"/>
        </w:rPr>
        <w:t xml:space="preserve"> </w:t>
      </w:r>
      <w:r>
        <w:rPr>
          <w:rFonts w:ascii="Arial" w:hAnsi="Arial" w:cs="Arial"/>
        </w:rPr>
        <w:t>modyfikacje/zmiany,</w:t>
      </w:r>
      <w:r>
        <w:rPr>
          <w:rFonts w:ascii="Arial" w:hAnsi="Arial" w:cs="Arial"/>
          <w:spacing w:val="-6"/>
        </w:rPr>
        <w:t xml:space="preserve"> </w:t>
      </w:r>
      <w:r>
        <w:rPr>
          <w:rFonts w:ascii="Arial" w:hAnsi="Arial" w:cs="Arial"/>
        </w:rPr>
        <w:t>wyjaśnienia</w:t>
      </w:r>
      <w:r>
        <w:rPr>
          <w:rFonts w:ascii="Arial" w:hAnsi="Arial" w:cs="Arial"/>
          <w:spacing w:val="-3"/>
        </w:rPr>
        <w:t xml:space="preserve"> </w:t>
      </w:r>
      <w:r>
        <w:rPr>
          <w:rFonts w:ascii="Arial" w:hAnsi="Arial" w:cs="Arial"/>
        </w:rPr>
        <w:t>treści</w:t>
      </w:r>
      <w:r>
        <w:rPr>
          <w:rFonts w:ascii="Arial" w:hAnsi="Arial" w:cs="Arial"/>
          <w:spacing w:val="-6"/>
        </w:rPr>
        <w:t xml:space="preserve"> </w:t>
      </w:r>
      <w:r>
        <w:rPr>
          <w:rFonts w:ascii="Arial" w:hAnsi="Arial" w:cs="Arial"/>
        </w:rPr>
        <w:t>SWZ</w:t>
      </w:r>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 xml:space="preserve">inne bezpośrednio związane z postępowaniem o udzielenie zamówienia są dostępne: </w:t>
      </w:r>
      <w:hyperlink r:id="rId19"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2115E7B6" w14:textId="77777777" w:rsidR="00285901" w:rsidRDefault="00000000" w:rsidP="002C0613">
      <w:pPr>
        <w:pStyle w:val="Akapitzlist"/>
        <w:numPr>
          <w:ilvl w:val="0"/>
          <w:numId w:val="30"/>
        </w:numPr>
        <w:tabs>
          <w:tab w:val="left" w:pos="447"/>
        </w:tabs>
        <w:spacing w:before="1"/>
        <w:ind w:left="446" w:hanging="220"/>
        <w:jc w:val="both"/>
        <w:rPr>
          <w:rFonts w:ascii="Arial" w:hAnsi="Arial" w:cs="Arial"/>
        </w:rPr>
      </w:pPr>
      <w:r>
        <w:rPr>
          <w:rFonts w:ascii="Arial" w:hAnsi="Arial" w:cs="Arial"/>
        </w:rPr>
        <w:t>Wgląd</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publiczne</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postępowania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posiadania</w:t>
      </w:r>
      <w:r>
        <w:rPr>
          <w:rFonts w:ascii="Arial" w:hAnsi="Arial" w:cs="Arial"/>
          <w:spacing w:val="-6"/>
        </w:rPr>
        <w:t xml:space="preserve"> </w:t>
      </w:r>
      <w:r>
        <w:rPr>
          <w:rFonts w:ascii="Arial" w:hAnsi="Arial" w:cs="Arial"/>
        </w:rPr>
        <w:t>konta</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6"/>
        </w:rPr>
        <w:t xml:space="preserve"> z</w:t>
      </w:r>
      <w:r>
        <w:rPr>
          <w:rFonts w:ascii="Arial" w:hAnsi="Arial" w:cs="Arial"/>
          <w:spacing w:val="-2"/>
        </w:rPr>
        <w:t>akupowej.</w:t>
      </w:r>
    </w:p>
    <w:p w14:paraId="6066FF91" w14:textId="77777777" w:rsidR="00285901" w:rsidRDefault="00000000" w:rsidP="002C0613">
      <w:pPr>
        <w:pStyle w:val="Akapitzlist"/>
        <w:numPr>
          <w:ilvl w:val="0"/>
          <w:numId w:val="30"/>
        </w:numPr>
        <w:tabs>
          <w:tab w:val="left" w:pos="447"/>
        </w:tabs>
        <w:spacing w:before="1"/>
        <w:ind w:left="446" w:hanging="220"/>
        <w:jc w:val="both"/>
        <w:rPr>
          <w:rFonts w:ascii="Arial" w:hAnsi="Arial" w:cs="Arial"/>
          <w:i/>
        </w:rPr>
      </w:pPr>
      <w:r>
        <w:rPr>
          <w:rFonts w:ascii="Arial" w:hAnsi="Arial" w:cs="Arial"/>
          <w:b/>
        </w:rPr>
        <w:t xml:space="preserve">Zamawiający informuje, że posiadanie konta na Platformie zakupowej jest dobrowolne,                            a złożenie oferty w przetargu jest możliwe bez posiadania konta </w:t>
      </w:r>
      <w:r>
        <w:rPr>
          <w:rFonts w:ascii="Arial" w:hAnsi="Arial" w:cs="Arial"/>
          <w:i/>
        </w:rPr>
        <w:t>(zarejestrowanie</w:t>
      </w:r>
      <w:r>
        <w:rPr>
          <w:rFonts w:ascii="Arial" w:hAnsi="Arial" w:cs="Arial"/>
          <w:i/>
          <w:spacing w:val="-5"/>
        </w:rPr>
        <w:t xml:space="preserve"> </w:t>
      </w:r>
      <w:r>
        <w:rPr>
          <w:rFonts w:ascii="Arial" w:hAnsi="Arial" w:cs="Arial"/>
          <w:i/>
        </w:rPr>
        <w:t>i</w:t>
      </w:r>
      <w:r>
        <w:rPr>
          <w:rFonts w:ascii="Arial" w:hAnsi="Arial" w:cs="Arial"/>
          <w:i/>
          <w:spacing w:val="-2"/>
        </w:rPr>
        <w:t xml:space="preserve"> </w:t>
      </w:r>
      <w:r>
        <w:rPr>
          <w:rFonts w:ascii="Arial" w:hAnsi="Arial" w:cs="Arial"/>
          <w:i/>
        </w:rPr>
        <w:t>utrzymanie</w:t>
      </w:r>
      <w:r>
        <w:rPr>
          <w:rFonts w:ascii="Arial" w:hAnsi="Arial" w:cs="Arial"/>
          <w:i/>
          <w:spacing w:val="-2"/>
        </w:rPr>
        <w:t xml:space="preserve"> </w:t>
      </w:r>
      <w:r>
        <w:rPr>
          <w:rFonts w:ascii="Arial" w:hAnsi="Arial" w:cs="Arial"/>
          <w:i/>
        </w:rPr>
        <w:t>konta</w:t>
      </w:r>
      <w:r>
        <w:rPr>
          <w:rFonts w:ascii="Arial" w:hAnsi="Arial" w:cs="Arial"/>
          <w:i/>
          <w:spacing w:val="-6"/>
        </w:rPr>
        <w:t xml:space="preserve"> </w:t>
      </w:r>
      <w:r>
        <w:rPr>
          <w:rFonts w:ascii="Arial" w:hAnsi="Arial" w:cs="Arial"/>
          <w:i/>
        </w:rPr>
        <w:t>na platformie zakupowej oraz korzystanie z platformy jest bezpłatne).</w:t>
      </w:r>
    </w:p>
    <w:p w14:paraId="6A673E55" w14:textId="77777777" w:rsidR="00285901" w:rsidRDefault="00000000" w:rsidP="002C0613">
      <w:pPr>
        <w:pStyle w:val="Tekstpodstawowy"/>
        <w:spacing w:before="4"/>
        <w:ind w:left="0"/>
        <w:jc w:val="both"/>
        <w:rPr>
          <w:rFonts w:ascii="Arial" w:hAnsi="Arial" w:cs="Arial"/>
          <w:i/>
          <w:sz w:val="20"/>
        </w:rPr>
      </w:pPr>
      <w:r>
        <w:rPr>
          <w:rFonts w:ascii="Arial" w:hAnsi="Arial" w:cs="Arial"/>
          <w:i/>
          <w:noProof/>
          <w:sz w:val="20"/>
        </w:rPr>
        <mc:AlternateContent>
          <mc:Choice Requires="wps">
            <w:drawing>
              <wp:anchor distT="0" distB="0" distL="0" distR="0" simplePos="0" relativeHeight="9" behindDoc="0" locked="0" layoutInCell="0" allowOverlap="1" wp14:anchorId="72A2E12C" wp14:editId="6DA54C8C">
                <wp:simplePos x="0" y="0"/>
                <wp:positionH relativeFrom="page">
                  <wp:posOffset>720725</wp:posOffset>
                </wp:positionH>
                <wp:positionV relativeFrom="paragraph">
                  <wp:posOffset>176530</wp:posOffset>
                </wp:positionV>
                <wp:extent cx="6123305" cy="201295"/>
                <wp:effectExtent l="0" t="0" r="0" b="0"/>
                <wp:wrapTopAndBottom/>
                <wp:docPr id="6" name="docshape6"/>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4" w:name="_bookmark4"/>
                            <w:bookmarkEnd w:id="4"/>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72A2E12C" id="docshape6" o:spid="_x0000_s1028" style="position:absolute;left:0;text-align:left;margin-left:56.75pt;margin-top:13.9pt;width:482.15pt;height:15.85pt;z-index: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" o:allowincell="f" fillcolor="#f1f1f1" strokeweight=".18mm">
                <v:textbox inset="0,0,0,0">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7" w:name="_bookmark4"/>
                      <w:bookmarkEnd w:id="7"/>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v:textbox>
                <w10:wrap type="topAndBottom" anchorx="page"/>
              </v:rect>
            </w:pict>
          </mc:Fallback>
        </mc:AlternateContent>
      </w:r>
    </w:p>
    <w:p w14:paraId="15CF28DC" w14:textId="268F0B69" w:rsidR="00285901" w:rsidRDefault="00000000" w:rsidP="002C0613">
      <w:pPr>
        <w:pStyle w:val="Akapitzlist"/>
        <w:numPr>
          <w:ilvl w:val="0"/>
          <w:numId w:val="28"/>
        </w:numPr>
        <w:tabs>
          <w:tab w:val="left" w:pos="447"/>
        </w:tabs>
        <w:spacing w:before="4"/>
        <w:ind w:left="227" w:right="-53" w:firstLine="0"/>
        <w:jc w:val="both"/>
        <w:rPr>
          <w:rFonts w:ascii="Arial" w:hAnsi="Arial" w:cs="Arial"/>
        </w:rPr>
      </w:pPr>
      <w:r>
        <w:rPr>
          <w:rFonts w:ascii="Arial" w:hAnsi="Arial" w:cs="Arial"/>
        </w:rPr>
        <w:t xml:space="preserve">Postępowanie o udzielenie zamówienia nr </w:t>
      </w:r>
      <w:r>
        <w:rPr>
          <w:rFonts w:ascii="Arial" w:hAnsi="Arial" w:cs="Arial"/>
          <w:b/>
        </w:rPr>
        <w:t>RI.271.</w:t>
      </w:r>
      <w:r w:rsidR="004F0279">
        <w:rPr>
          <w:rFonts w:ascii="Arial" w:hAnsi="Arial" w:cs="Arial"/>
          <w:b/>
        </w:rPr>
        <w:t>19</w:t>
      </w:r>
      <w:r w:rsidR="00547951">
        <w:rPr>
          <w:rFonts w:ascii="Arial" w:hAnsi="Arial" w:cs="Arial"/>
          <w:b/>
        </w:rPr>
        <w:t>.2026</w:t>
      </w:r>
      <w:r>
        <w:rPr>
          <w:rFonts w:ascii="Arial" w:hAnsi="Arial" w:cs="Arial"/>
          <w:b/>
        </w:rPr>
        <w:t xml:space="preserve"> </w:t>
      </w:r>
      <w:r>
        <w:rPr>
          <w:rFonts w:ascii="Arial" w:hAnsi="Arial" w:cs="Arial"/>
        </w:rPr>
        <w:t xml:space="preserve">prowadzone jest w </w:t>
      </w:r>
      <w:r>
        <w:rPr>
          <w:rFonts w:ascii="Arial" w:hAnsi="Arial" w:cs="Arial"/>
          <w:b/>
        </w:rPr>
        <w:t>trybie podstawowym</w:t>
      </w:r>
      <w:r>
        <w:rPr>
          <w:rFonts w:ascii="Arial" w:hAnsi="Arial" w:cs="Arial"/>
          <w:b/>
          <w:spacing w:val="-2"/>
        </w:rPr>
        <w:t xml:space="preserve"> </w:t>
      </w:r>
      <w:r>
        <w:rPr>
          <w:rFonts w:ascii="Arial" w:hAnsi="Arial" w:cs="Arial"/>
          <w:b/>
        </w:rPr>
        <w:t>bez</w:t>
      </w:r>
      <w:r>
        <w:rPr>
          <w:rFonts w:ascii="Arial" w:hAnsi="Arial" w:cs="Arial"/>
          <w:b/>
          <w:spacing w:val="-4"/>
        </w:rPr>
        <w:t xml:space="preserve"> </w:t>
      </w:r>
      <w:r>
        <w:rPr>
          <w:rFonts w:ascii="Arial" w:hAnsi="Arial" w:cs="Arial"/>
          <w:b/>
        </w:rPr>
        <w:t>negocjacji</w:t>
      </w:r>
      <w:r>
        <w:rPr>
          <w:rFonts w:ascii="Arial" w:hAnsi="Arial" w:cs="Arial"/>
          <w:b/>
          <w:spacing w:val="-1"/>
        </w:rPr>
        <w:t xml:space="preserve"> </w:t>
      </w:r>
      <w:r>
        <w:rPr>
          <w:rFonts w:ascii="Arial" w:hAnsi="Arial" w:cs="Arial"/>
          <w:b/>
        </w:rPr>
        <w:t>-</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275 pkt</w:t>
      </w:r>
      <w:r>
        <w:rPr>
          <w:rFonts w:ascii="Arial" w:hAnsi="Arial" w:cs="Arial"/>
          <w:b/>
          <w:spacing w:val="-4"/>
        </w:rPr>
        <w:t xml:space="preserve"> </w:t>
      </w:r>
      <w:r>
        <w:rPr>
          <w:rFonts w:ascii="Arial" w:hAnsi="Arial" w:cs="Arial"/>
          <w:b/>
        </w:rPr>
        <w:t>1</w:t>
      </w:r>
      <w:r>
        <w:rPr>
          <w:rFonts w:ascii="Arial" w:hAnsi="Arial" w:cs="Arial"/>
          <w:b/>
          <w:spacing w:val="-1"/>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dnia</w:t>
      </w:r>
      <w:r>
        <w:rPr>
          <w:rFonts w:ascii="Arial" w:hAnsi="Arial" w:cs="Arial"/>
          <w:spacing w:val="-2"/>
        </w:rPr>
        <w:t xml:space="preserve"> </w:t>
      </w:r>
      <w:r>
        <w:rPr>
          <w:rFonts w:ascii="Arial" w:hAnsi="Arial" w:cs="Arial"/>
        </w:rPr>
        <w:t>11.09.2019 r.</w:t>
      </w:r>
      <w:r>
        <w:rPr>
          <w:rFonts w:ascii="Arial" w:hAnsi="Arial" w:cs="Arial"/>
          <w:spacing w:val="-5"/>
        </w:rPr>
        <w:t xml:space="preserve"> </w:t>
      </w:r>
      <w:r>
        <w:rPr>
          <w:rFonts w:ascii="Arial" w:hAnsi="Arial" w:cs="Arial"/>
        </w:rPr>
        <w:t>Prawo</w:t>
      </w:r>
      <w:r>
        <w:rPr>
          <w:rFonts w:ascii="Arial" w:hAnsi="Arial" w:cs="Arial"/>
          <w:spacing w:val="-5"/>
        </w:rPr>
        <w:t xml:space="preserve"> </w:t>
      </w:r>
      <w:r>
        <w:rPr>
          <w:rFonts w:ascii="Arial" w:hAnsi="Arial" w:cs="Arial"/>
        </w:rPr>
        <w:t>zamówień</w:t>
      </w:r>
      <w:r>
        <w:rPr>
          <w:rFonts w:ascii="Arial" w:hAnsi="Arial" w:cs="Arial"/>
          <w:spacing w:val="-2"/>
        </w:rPr>
        <w:t xml:space="preserve"> </w:t>
      </w:r>
      <w:r>
        <w:rPr>
          <w:rFonts w:ascii="Arial" w:hAnsi="Arial" w:cs="Arial"/>
        </w:rPr>
        <w:t>publicznych (Dz. U. z 202</w:t>
      </w:r>
      <w:r w:rsidR="00C81120">
        <w:rPr>
          <w:rFonts w:ascii="Arial" w:hAnsi="Arial" w:cs="Arial"/>
        </w:rPr>
        <w:t xml:space="preserve">4 </w:t>
      </w:r>
      <w:r>
        <w:rPr>
          <w:rFonts w:ascii="Arial" w:hAnsi="Arial" w:cs="Arial"/>
        </w:rPr>
        <w:t>r. poz. 1</w:t>
      </w:r>
      <w:r w:rsidR="00C81120">
        <w:rPr>
          <w:rFonts w:ascii="Arial" w:hAnsi="Arial" w:cs="Arial"/>
        </w:rPr>
        <w:t>320</w:t>
      </w:r>
      <w:r w:rsidR="008A4007">
        <w:rPr>
          <w:rFonts w:ascii="Arial" w:hAnsi="Arial" w:cs="Arial"/>
        </w:rPr>
        <w:t xml:space="preserve"> ze zm.</w:t>
      </w:r>
      <w:r>
        <w:rPr>
          <w:rFonts w:ascii="Arial" w:hAnsi="Arial" w:cs="Arial"/>
        </w:rPr>
        <w:t>), zwaną dalej ustawą lub Pzp.</w:t>
      </w:r>
    </w:p>
    <w:p w14:paraId="475F3B91" w14:textId="77777777" w:rsidR="00285901" w:rsidRDefault="00000000" w:rsidP="002C0613">
      <w:pPr>
        <w:pStyle w:val="Akapitzlist"/>
        <w:numPr>
          <w:ilvl w:val="0"/>
          <w:numId w:val="28"/>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będzie</w:t>
      </w:r>
      <w:r>
        <w:rPr>
          <w:rFonts w:ascii="Arial" w:hAnsi="Arial" w:cs="Arial"/>
          <w:spacing w:val="-3"/>
        </w:rPr>
        <w:t xml:space="preserve"> </w:t>
      </w:r>
      <w:r>
        <w:rPr>
          <w:rFonts w:ascii="Arial" w:hAnsi="Arial" w:cs="Arial"/>
        </w:rPr>
        <w:t>przetwarzał</w:t>
      </w:r>
      <w:r>
        <w:rPr>
          <w:rFonts w:ascii="Arial" w:hAnsi="Arial" w:cs="Arial"/>
          <w:spacing w:val="-3"/>
        </w:rPr>
        <w:t xml:space="preserve"> </w:t>
      </w:r>
      <w:r>
        <w:rPr>
          <w:rFonts w:ascii="Arial" w:hAnsi="Arial" w:cs="Arial"/>
        </w:rPr>
        <w:t>dane</w:t>
      </w:r>
      <w:r>
        <w:rPr>
          <w:rFonts w:ascii="Arial" w:hAnsi="Arial" w:cs="Arial"/>
          <w:spacing w:val="-5"/>
        </w:rPr>
        <w:t xml:space="preserve"> </w:t>
      </w:r>
      <w:r>
        <w:rPr>
          <w:rFonts w:ascii="Arial" w:hAnsi="Arial" w:cs="Arial"/>
        </w:rPr>
        <w:t>osobowe</w:t>
      </w:r>
      <w:r>
        <w:rPr>
          <w:rFonts w:ascii="Arial" w:hAnsi="Arial" w:cs="Arial"/>
          <w:spacing w:val="-3"/>
        </w:rPr>
        <w:t xml:space="preserve"> </w:t>
      </w:r>
      <w:r>
        <w:rPr>
          <w:rFonts w:ascii="Arial" w:hAnsi="Arial" w:cs="Arial"/>
        </w:rPr>
        <w:t>uzyskane</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trakcie</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dla celów wynikających z prawnie uzasadnionych interesów realizowanych przez Zamawiającego                                      i wypełnienia</w:t>
      </w:r>
      <w:r>
        <w:rPr>
          <w:rFonts w:ascii="Arial" w:hAnsi="Arial" w:cs="Arial"/>
          <w:spacing w:val="-6"/>
        </w:rPr>
        <w:t xml:space="preserve"> </w:t>
      </w:r>
      <w:r>
        <w:rPr>
          <w:rFonts w:ascii="Arial" w:hAnsi="Arial" w:cs="Arial"/>
        </w:rPr>
        <w:t>obowiązku</w:t>
      </w:r>
      <w:r>
        <w:rPr>
          <w:rFonts w:ascii="Arial" w:hAnsi="Arial" w:cs="Arial"/>
          <w:spacing w:val="-4"/>
        </w:rPr>
        <w:t xml:space="preserve"> </w:t>
      </w:r>
      <w:r>
        <w:rPr>
          <w:rFonts w:ascii="Arial" w:hAnsi="Arial" w:cs="Arial"/>
        </w:rPr>
        <w:t>prawnego</w:t>
      </w:r>
      <w:r>
        <w:rPr>
          <w:rFonts w:ascii="Arial" w:hAnsi="Arial" w:cs="Arial"/>
          <w:spacing w:val="-5"/>
        </w:rPr>
        <w:t xml:space="preserve"> </w:t>
      </w:r>
      <w:r>
        <w:rPr>
          <w:rFonts w:ascii="Arial" w:hAnsi="Arial" w:cs="Arial"/>
        </w:rPr>
        <w:t>ciążącego</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spacing w:val="-2"/>
        </w:rPr>
        <w:t>administratorze.</w:t>
      </w:r>
    </w:p>
    <w:p w14:paraId="2B7CF3A2" w14:textId="77777777" w:rsidR="00285901" w:rsidRDefault="00000000" w:rsidP="002C0613">
      <w:pPr>
        <w:pStyle w:val="Akapitzlist"/>
        <w:numPr>
          <w:ilvl w:val="0"/>
          <w:numId w:val="28"/>
        </w:numPr>
        <w:tabs>
          <w:tab w:val="left" w:pos="447"/>
        </w:tabs>
        <w:ind w:left="446" w:right="-53" w:hanging="220"/>
        <w:jc w:val="both"/>
        <w:rPr>
          <w:rFonts w:ascii="Arial" w:hAnsi="Arial" w:cs="Arial"/>
        </w:rPr>
      </w:pPr>
      <w:r>
        <w:rPr>
          <w:rFonts w:ascii="Arial" w:hAnsi="Arial" w:cs="Arial"/>
        </w:rPr>
        <w:t>Miejsce</w:t>
      </w:r>
      <w:r>
        <w:rPr>
          <w:rFonts w:ascii="Arial" w:hAnsi="Arial" w:cs="Arial"/>
          <w:spacing w:val="-6"/>
        </w:rPr>
        <w:t xml:space="preserve"> </w:t>
      </w:r>
      <w:r>
        <w:rPr>
          <w:rFonts w:ascii="Arial" w:hAnsi="Arial" w:cs="Arial"/>
        </w:rPr>
        <w:t>publikacji</w:t>
      </w:r>
      <w:r>
        <w:rPr>
          <w:rFonts w:ascii="Arial" w:hAnsi="Arial" w:cs="Arial"/>
          <w:spacing w:val="-5"/>
        </w:rPr>
        <w:t xml:space="preserve"> </w:t>
      </w:r>
      <w:r>
        <w:rPr>
          <w:rFonts w:ascii="Arial" w:hAnsi="Arial" w:cs="Arial"/>
        </w:rPr>
        <w:t>ogłoszenia</w:t>
      </w:r>
      <w:r>
        <w:rPr>
          <w:rFonts w:ascii="Arial" w:hAnsi="Arial" w:cs="Arial"/>
          <w:spacing w:val="-4"/>
        </w:rPr>
        <w:t xml:space="preserve"> </w:t>
      </w:r>
      <w:r>
        <w:rPr>
          <w:rFonts w:ascii="Arial" w:hAnsi="Arial" w:cs="Arial"/>
        </w:rPr>
        <w:t>o</w:t>
      </w:r>
      <w:r>
        <w:rPr>
          <w:rFonts w:ascii="Arial" w:hAnsi="Arial" w:cs="Arial"/>
          <w:spacing w:val="-2"/>
        </w:rPr>
        <w:t xml:space="preserve"> zamówieniu:</w:t>
      </w:r>
    </w:p>
    <w:p w14:paraId="739B4C0A" w14:textId="77777777" w:rsidR="00285901" w:rsidRDefault="00000000" w:rsidP="002C0613">
      <w:pPr>
        <w:pStyle w:val="Akapitzlist"/>
        <w:numPr>
          <w:ilvl w:val="1"/>
          <w:numId w:val="28"/>
        </w:numPr>
        <w:tabs>
          <w:tab w:val="left" w:pos="656"/>
        </w:tabs>
        <w:spacing w:before="1"/>
        <w:ind w:right="-53"/>
        <w:jc w:val="both"/>
        <w:rPr>
          <w:rFonts w:ascii="Arial" w:hAnsi="Arial" w:cs="Arial"/>
        </w:rPr>
      </w:pPr>
      <w:r>
        <w:rPr>
          <w:rFonts w:ascii="Arial" w:hAnsi="Arial" w:cs="Arial"/>
        </w:rPr>
        <w:t>Biuletyn</w:t>
      </w:r>
      <w:r>
        <w:rPr>
          <w:rFonts w:ascii="Arial" w:hAnsi="Arial" w:cs="Arial"/>
          <w:spacing w:val="-6"/>
        </w:rPr>
        <w:t xml:space="preserve"> </w:t>
      </w:r>
      <w:r>
        <w:rPr>
          <w:rFonts w:ascii="Arial" w:hAnsi="Arial" w:cs="Arial"/>
        </w:rPr>
        <w:t>Zamówień</w:t>
      </w:r>
      <w:r>
        <w:rPr>
          <w:rFonts w:ascii="Arial" w:hAnsi="Arial" w:cs="Arial"/>
          <w:spacing w:val="-4"/>
        </w:rPr>
        <w:t xml:space="preserve"> </w:t>
      </w:r>
      <w:r>
        <w:rPr>
          <w:rFonts w:ascii="Arial" w:hAnsi="Arial" w:cs="Arial"/>
          <w:spacing w:val="-2"/>
        </w:rPr>
        <w:t>Publicznych,</w:t>
      </w:r>
    </w:p>
    <w:p w14:paraId="4EE6277C" w14:textId="7DF93C08" w:rsidR="00592372" w:rsidRPr="00592372" w:rsidRDefault="00000000" w:rsidP="008A7274">
      <w:pPr>
        <w:pStyle w:val="Akapitzlist"/>
        <w:numPr>
          <w:ilvl w:val="1"/>
          <w:numId w:val="28"/>
        </w:numPr>
        <w:tabs>
          <w:tab w:val="left" w:pos="656"/>
        </w:tabs>
        <w:ind w:right="-53"/>
        <w:jc w:val="both"/>
        <w:rPr>
          <w:rFonts w:ascii="Arial" w:hAnsi="Arial" w:cs="Arial"/>
          <w:b/>
          <w:bCs/>
        </w:rPr>
      </w:pPr>
      <w:r w:rsidRPr="00592372">
        <w:rPr>
          <w:rFonts w:ascii="Arial" w:hAnsi="Arial" w:cs="Arial"/>
        </w:rPr>
        <w:t>strona</w:t>
      </w:r>
      <w:r w:rsidRPr="00592372">
        <w:rPr>
          <w:rFonts w:ascii="Arial" w:hAnsi="Arial" w:cs="Arial"/>
          <w:spacing w:val="-6"/>
        </w:rPr>
        <w:t xml:space="preserve"> </w:t>
      </w:r>
      <w:r w:rsidRPr="00592372">
        <w:rPr>
          <w:rFonts w:ascii="Arial" w:hAnsi="Arial" w:cs="Arial"/>
        </w:rPr>
        <w:t>prowadzonego</w:t>
      </w:r>
      <w:r w:rsidRPr="00592372">
        <w:rPr>
          <w:rFonts w:ascii="Arial" w:hAnsi="Arial" w:cs="Arial"/>
          <w:spacing w:val="-7"/>
        </w:rPr>
        <w:t xml:space="preserve"> </w:t>
      </w:r>
      <w:r w:rsidRPr="00592372">
        <w:rPr>
          <w:rFonts w:ascii="Arial" w:hAnsi="Arial" w:cs="Arial"/>
          <w:spacing w:val="-2"/>
        </w:rPr>
        <w:t>postępowania:</w:t>
      </w:r>
      <w:r w:rsidR="00592372" w:rsidRPr="00592372">
        <w:rPr>
          <w:rFonts w:ascii="Arial" w:hAnsi="Arial" w:cs="Arial"/>
          <w:spacing w:val="-2"/>
        </w:rPr>
        <w:t xml:space="preserve"> </w:t>
      </w:r>
      <w:hyperlink r:id="rId20"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031ECF1C" w14:textId="5FF180C6" w:rsidR="00285901" w:rsidRDefault="00000000" w:rsidP="002C0613">
      <w:pPr>
        <w:pStyle w:val="Akapitzlist"/>
        <w:numPr>
          <w:ilvl w:val="0"/>
          <w:numId w:val="28"/>
        </w:numPr>
        <w:tabs>
          <w:tab w:val="left" w:pos="504"/>
        </w:tabs>
        <w:ind w:left="227" w:right="-53" w:firstLine="0"/>
        <w:jc w:val="both"/>
        <w:rPr>
          <w:rFonts w:ascii="Arial" w:hAnsi="Arial" w:cs="Arial"/>
        </w:rPr>
      </w:pPr>
      <w:r>
        <w:rPr>
          <w:rFonts w:ascii="Arial" w:hAnsi="Arial" w:cs="Arial"/>
        </w:rPr>
        <w:t>W</w:t>
      </w:r>
      <w:r>
        <w:rPr>
          <w:rFonts w:ascii="Arial" w:hAnsi="Arial" w:cs="Arial"/>
          <w:spacing w:val="40"/>
        </w:rPr>
        <w:t xml:space="preserve"> </w:t>
      </w:r>
      <w:r>
        <w:rPr>
          <w:rFonts w:ascii="Arial" w:hAnsi="Arial" w:cs="Arial"/>
        </w:rPr>
        <w:t>sprawach</w:t>
      </w:r>
      <w:r>
        <w:rPr>
          <w:rFonts w:ascii="Arial" w:hAnsi="Arial" w:cs="Arial"/>
          <w:spacing w:val="40"/>
        </w:rPr>
        <w:t xml:space="preserve"> </w:t>
      </w:r>
      <w:r>
        <w:rPr>
          <w:rFonts w:ascii="Arial" w:hAnsi="Arial" w:cs="Arial"/>
        </w:rPr>
        <w:t>nie</w:t>
      </w:r>
      <w:r>
        <w:rPr>
          <w:rFonts w:ascii="Arial" w:hAnsi="Arial" w:cs="Arial"/>
          <w:spacing w:val="40"/>
        </w:rPr>
        <w:t xml:space="preserve"> </w:t>
      </w:r>
      <w:r>
        <w:rPr>
          <w:rFonts w:ascii="Arial" w:hAnsi="Arial" w:cs="Arial"/>
        </w:rPr>
        <w:t>uregulowanych</w:t>
      </w:r>
      <w:r>
        <w:rPr>
          <w:rFonts w:ascii="Arial" w:hAnsi="Arial" w:cs="Arial"/>
          <w:spacing w:val="40"/>
        </w:rPr>
        <w:t xml:space="preserve"> </w:t>
      </w:r>
      <w:r>
        <w:rPr>
          <w:rFonts w:ascii="Arial" w:hAnsi="Arial" w:cs="Arial"/>
        </w:rPr>
        <w:t>zapisami</w:t>
      </w:r>
      <w:r>
        <w:rPr>
          <w:rFonts w:ascii="Arial" w:hAnsi="Arial" w:cs="Arial"/>
          <w:spacing w:val="40"/>
        </w:rPr>
        <w:t xml:space="preserve"> </w:t>
      </w:r>
      <w:r>
        <w:rPr>
          <w:rFonts w:ascii="Arial" w:hAnsi="Arial" w:cs="Arial"/>
        </w:rPr>
        <w:t>specyfikacji</w:t>
      </w:r>
      <w:r>
        <w:rPr>
          <w:rFonts w:ascii="Arial" w:hAnsi="Arial" w:cs="Arial"/>
          <w:spacing w:val="40"/>
        </w:rPr>
        <w:t xml:space="preserve"> </w:t>
      </w:r>
      <w:r>
        <w:rPr>
          <w:rFonts w:ascii="Arial" w:hAnsi="Arial" w:cs="Arial"/>
        </w:rPr>
        <w:t>warunków</w:t>
      </w:r>
      <w:r>
        <w:rPr>
          <w:rFonts w:ascii="Arial" w:hAnsi="Arial" w:cs="Arial"/>
          <w:spacing w:val="40"/>
        </w:rPr>
        <w:t xml:space="preserve"> </w:t>
      </w:r>
      <w:r>
        <w:rPr>
          <w:rFonts w:ascii="Arial" w:hAnsi="Arial" w:cs="Arial"/>
        </w:rPr>
        <w:t>zamówienia</w:t>
      </w:r>
      <w:r>
        <w:rPr>
          <w:rFonts w:ascii="Arial" w:hAnsi="Arial" w:cs="Arial"/>
          <w:spacing w:val="40"/>
        </w:rPr>
        <w:t xml:space="preserve"> </w:t>
      </w:r>
      <w:r>
        <w:rPr>
          <w:rFonts w:ascii="Arial" w:hAnsi="Arial" w:cs="Arial"/>
        </w:rPr>
        <w:t>zastosowanie</w:t>
      </w:r>
      <w:r>
        <w:rPr>
          <w:rFonts w:ascii="Arial" w:hAnsi="Arial" w:cs="Arial"/>
          <w:spacing w:val="40"/>
        </w:rPr>
        <w:t xml:space="preserve"> </w:t>
      </w:r>
      <w:r>
        <w:rPr>
          <w:rFonts w:ascii="Arial" w:hAnsi="Arial" w:cs="Arial"/>
        </w:rPr>
        <w:t>mają przepisy Pzp i aktów wykonawczych do tej ustawy oraz Kodeksu Cywilnego.</w:t>
      </w:r>
    </w:p>
    <w:p w14:paraId="4FFC27EF" w14:textId="77777777" w:rsidR="00285901" w:rsidRDefault="00000000" w:rsidP="002C0613">
      <w:pPr>
        <w:pStyle w:val="Akapitzlist"/>
        <w:numPr>
          <w:ilvl w:val="0"/>
          <w:numId w:val="28"/>
        </w:numPr>
        <w:tabs>
          <w:tab w:val="left" w:pos="459"/>
        </w:tabs>
        <w:spacing w:before="1"/>
        <w:ind w:left="458" w:right="-53" w:hanging="232"/>
        <w:jc w:val="both"/>
        <w:rPr>
          <w:rFonts w:ascii="Arial" w:hAnsi="Arial" w:cs="Arial"/>
        </w:rPr>
      </w:pPr>
      <w:r>
        <w:rPr>
          <w:rFonts w:ascii="Arial" w:hAnsi="Arial" w:cs="Arial"/>
        </w:rPr>
        <w:t>Regulamin,</w:t>
      </w:r>
      <w:r>
        <w:rPr>
          <w:rFonts w:ascii="Arial" w:hAnsi="Arial" w:cs="Arial"/>
          <w:spacing w:val="5"/>
        </w:rPr>
        <w:t xml:space="preserve"> </w:t>
      </w:r>
      <w:r>
        <w:rPr>
          <w:rFonts w:ascii="Arial" w:hAnsi="Arial" w:cs="Arial"/>
        </w:rPr>
        <w:t>instrukcje,</w:t>
      </w:r>
      <w:r>
        <w:rPr>
          <w:rFonts w:ascii="Arial" w:hAnsi="Arial" w:cs="Arial"/>
          <w:spacing w:val="4"/>
        </w:rPr>
        <w:t xml:space="preserve"> </w:t>
      </w:r>
      <w:r>
        <w:rPr>
          <w:rFonts w:ascii="Arial" w:hAnsi="Arial" w:cs="Arial"/>
        </w:rPr>
        <w:t>polityka</w:t>
      </w:r>
      <w:r>
        <w:rPr>
          <w:rFonts w:ascii="Arial" w:hAnsi="Arial" w:cs="Arial"/>
          <w:spacing w:val="6"/>
        </w:rPr>
        <w:t xml:space="preserve"> </w:t>
      </w:r>
      <w:r>
        <w:rPr>
          <w:rFonts w:ascii="Arial" w:hAnsi="Arial" w:cs="Arial"/>
        </w:rPr>
        <w:t>prywatności</w:t>
      </w:r>
      <w:r>
        <w:rPr>
          <w:rFonts w:ascii="Arial" w:hAnsi="Arial" w:cs="Arial"/>
          <w:spacing w:val="5"/>
        </w:rPr>
        <w:t xml:space="preserve"> </w:t>
      </w:r>
      <w:r>
        <w:rPr>
          <w:rFonts w:ascii="Arial" w:hAnsi="Arial" w:cs="Arial"/>
        </w:rPr>
        <w:t>dotyczące</w:t>
      </w:r>
      <w:r>
        <w:rPr>
          <w:rFonts w:ascii="Arial" w:hAnsi="Arial" w:cs="Arial"/>
          <w:spacing w:val="4"/>
        </w:rPr>
        <w:t xml:space="preserve"> </w:t>
      </w:r>
      <w:r>
        <w:rPr>
          <w:rFonts w:ascii="Arial" w:hAnsi="Arial" w:cs="Arial"/>
        </w:rPr>
        <w:t>Platformy</w:t>
      </w:r>
      <w:r>
        <w:rPr>
          <w:rFonts w:ascii="Arial" w:hAnsi="Arial" w:cs="Arial"/>
          <w:spacing w:val="7"/>
        </w:rPr>
        <w:t xml:space="preserve"> </w:t>
      </w:r>
      <w:r>
        <w:rPr>
          <w:rFonts w:ascii="Arial" w:hAnsi="Arial" w:cs="Arial"/>
        </w:rPr>
        <w:t>zakupowej,</w:t>
      </w:r>
      <w:r>
        <w:rPr>
          <w:rFonts w:ascii="Arial" w:hAnsi="Arial" w:cs="Arial"/>
          <w:spacing w:val="4"/>
        </w:rPr>
        <w:t xml:space="preserve"> </w:t>
      </w:r>
      <w:r>
        <w:rPr>
          <w:rFonts w:ascii="Arial" w:hAnsi="Arial" w:cs="Arial"/>
        </w:rPr>
        <w:t>za</w:t>
      </w:r>
      <w:r>
        <w:rPr>
          <w:rFonts w:ascii="Arial" w:hAnsi="Arial" w:cs="Arial"/>
          <w:spacing w:val="6"/>
        </w:rPr>
        <w:t xml:space="preserve"> </w:t>
      </w:r>
      <w:r>
        <w:rPr>
          <w:rFonts w:ascii="Arial" w:hAnsi="Arial" w:cs="Arial"/>
        </w:rPr>
        <w:t>pośrednictwem</w:t>
      </w:r>
      <w:r>
        <w:rPr>
          <w:rFonts w:ascii="Arial" w:hAnsi="Arial" w:cs="Arial"/>
          <w:spacing w:val="5"/>
        </w:rPr>
        <w:t xml:space="preserve"> </w:t>
      </w:r>
      <w:r>
        <w:rPr>
          <w:rFonts w:ascii="Arial" w:hAnsi="Arial" w:cs="Arial"/>
          <w:spacing w:val="-2"/>
        </w:rPr>
        <w:t xml:space="preserve">której </w:t>
      </w:r>
      <w:r>
        <w:rPr>
          <w:rFonts w:ascii="Arial" w:hAnsi="Arial" w:cs="Arial"/>
        </w:rPr>
        <w:t>prowadzone</w:t>
      </w:r>
      <w:r>
        <w:rPr>
          <w:rFonts w:ascii="Arial" w:hAnsi="Arial" w:cs="Arial"/>
          <w:spacing w:val="-5"/>
        </w:rPr>
        <w:t xml:space="preserve"> </w:t>
      </w:r>
      <w:r>
        <w:rPr>
          <w:rFonts w:ascii="Arial" w:hAnsi="Arial" w:cs="Arial"/>
        </w:rPr>
        <w:t>jest</w:t>
      </w:r>
      <w:r>
        <w:rPr>
          <w:rFonts w:ascii="Arial" w:hAnsi="Arial" w:cs="Arial"/>
          <w:spacing w:val="-4"/>
        </w:rPr>
        <w:t xml:space="preserve"> </w:t>
      </w:r>
      <w:r>
        <w:rPr>
          <w:rFonts w:ascii="Arial" w:hAnsi="Arial" w:cs="Arial"/>
          <w:spacing w:val="-2"/>
        </w:rPr>
        <w:t>postępowanie:</w:t>
      </w:r>
    </w:p>
    <w:p w14:paraId="1794CF99" w14:textId="77777777" w:rsidR="00285901" w:rsidRDefault="00000000" w:rsidP="002C0613">
      <w:pPr>
        <w:pStyle w:val="Akapitzlist"/>
        <w:numPr>
          <w:ilvl w:val="1"/>
          <w:numId w:val="28"/>
        </w:numPr>
        <w:tabs>
          <w:tab w:val="left" w:pos="937"/>
        </w:tabs>
        <w:ind w:left="948" w:right="-53" w:hanging="360"/>
        <w:rPr>
          <w:rFonts w:ascii="Arial" w:hAnsi="Arial" w:cs="Arial"/>
        </w:rPr>
      </w:pPr>
      <w:r>
        <w:rPr>
          <w:rFonts w:ascii="Arial" w:hAnsi="Arial" w:cs="Arial"/>
        </w:rPr>
        <w:t>Regulamin</w:t>
      </w:r>
      <w:r>
        <w:rPr>
          <w:rFonts w:ascii="Arial" w:hAnsi="Arial" w:cs="Arial"/>
          <w:spacing w:val="-8"/>
        </w:rPr>
        <w:t xml:space="preserve"> </w:t>
      </w:r>
      <w:r>
        <w:rPr>
          <w:rFonts w:ascii="Arial" w:hAnsi="Arial" w:cs="Arial"/>
        </w:rPr>
        <w:t>Internetowej</w:t>
      </w:r>
      <w:r>
        <w:rPr>
          <w:rFonts w:ascii="Arial" w:hAnsi="Arial" w:cs="Arial"/>
          <w:spacing w:val="-9"/>
        </w:rPr>
        <w:t xml:space="preserve"> </w:t>
      </w:r>
      <w:r>
        <w:rPr>
          <w:rFonts w:ascii="Arial" w:hAnsi="Arial" w:cs="Arial"/>
        </w:rPr>
        <w:t>Platformy</w:t>
      </w:r>
      <w:r>
        <w:rPr>
          <w:rFonts w:ascii="Arial" w:hAnsi="Arial" w:cs="Arial"/>
          <w:spacing w:val="-10"/>
        </w:rPr>
        <w:t xml:space="preserve"> </w:t>
      </w:r>
      <w:r>
        <w:rPr>
          <w:rFonts w:ascii="Arial" w:hAnsi="Arial" w:cs="Arial"/>
        </w:rPr>
        <w:t>zakupowej</w:t>
      </w:r>
      <w:r>
        <w:rPr>
          <w:rFonts w:ascii="Arial" w:hAnsi="Arial" w:cs="Arial"/>
          <w:spacing w:val="-8"/>
        </w:rPr>
        <w:t xml:space="preserve"> </w:t>
      </w:r>
      <w:r>
        <w:rPr>
          <w:rFonts w:ascii="Arial" w:hAnsi="Arial" w:cs="Arial"/>
        </w:rPr>
        <w:t xml:space="preserve">platformazakupowa.pl </w:t>
      </w:r>
      <w:hyperlink r:id="rId21">
        <w:r w:rsidR="00285901">
          <w:rPr>
            <w:rStyle w:val="czeinternetowe"/>
            <w:rFonts w:ascii="Arial" w:hAnsi="Arial" w:cs="Arial"/>
            <w:spacing w:val="-2"/>
            <w:u w:val="none" w:color="0000FF"/>
          </w:rPr>
          <w:t>https://platformazakupowa.pl/strona/1-regulamin</w:t>
        </w:r>
      </w:hyperlink>
    </w:p>
    <w:p w14:paraId="42ECEDE8" w14:textId="77777777" w:rsidR="00285901" w:rsidRDefault="00000000" w:rsidP="002C0613">
      <w:pPr>
        <w:pStyle w:val="Akapitzlist"/>
        <w:numPr>
          <w:ilvl w:val="1"/>
          <w:numId w:val="28"/>
        </w:numPr>
        <w:tabs>
          <w:tab w:val="left" w:pos="937"/>
        </w:tabs>
        <w:spacing w:before="1"/>
        <w:ind w:left="936" w:right="-53" w:hanging="349"/>
        <w:jc w:val="both"/>
        <w:rPr>
          <w:rFonts w:ascii="Arial" w:hAnsi="Arial" w:cs="Arial"/>
        </w:rPr>
      </w:pPr>
      <w:r>
        <w:rPr>
          <w:rFonts w:ascii="Arial" w:hAnsi="Arial" w:cs="Arial"/>
        </w:rPr>
        <w:t>Instrukcje</w:t>
      </w:r>
      <w:r>
        <w:rPr>
          <w:rFonts w:ascii="Arial" w:hAnsi="Arial" w:cs="Arial"/>
          <w:spacing w:val="-15"/>
        </w:rPr>
        <w:t xml:space="preserve"> </w:t>
      </w:r>
      <w:r>
        <w:rPr>
          <w:rFonts w:ascii="Arial" w:hAnsi="Arial" w:cs="Arial"/>
        </w:rPr>
        <w:t>obsługi</w:t>
      </w:r>
      <w:r>
        <w:rPr>
          <w:rFonts w:ascii="Arial" w:hAnsi="Arial" w:cs="Arial"/>
          <w:spacing w:val="-12"/>
        </w:rPr>
        <w:t xml:space="preserve"> </w:t>
      </w:r>
      <w:r>
        <w:rPr>
          <w:rFonts w:ascii="Arial" w:hAnsi="Arial" w:cs="Arial"/>
        </w:rPr>
        <w:t>pod</w:t>
      </w:r>
      <w:r>
        <w:rPr>
          <w:rFonts w:ascii="Arial" w:hAnsi="Arial" w:cs="Arial"/>
          <w:spacing w:val="-12"/>
        </w:rPr>
        <w:t xml:space="preserve"> </w:t>
      </w:r>
      <w:r>
        <w:rPr>
          <w:rFonts w:ascii="Arial" w:hAnsi="Arial" w:cs="Arial"/>
        </w:rPr>
        <w:t>linkiem:</w:t>
      </w:r>
      <w:r>
        <w:rPr>
          <w:rFonts w:ascii="Arial" w:hAnsi="Arial" w:cs="Arial"/>
          <w:spacing w:val="-10"/>
        </w:rPr>
        <w:t xml:space="preserve"> </w:t>
      </w:r>
      <w:hyperlink r:id="rId22">
        <w:r w:rsidR="00285901">
          <w:rPr>
            <w:rFonts w:ascii="Arial" w:hAnsi="Arial" w:cs="Arial"/>
            <w:color w:val="0000FF"/>
            <w:u w:val="single" w:color="0000FF"/>
          </w:rPr>
          <w:t>https://platformazakupowa.pl/strona/45-</w:t>
        </w:r>
        <w:r w:rsidR="00285901">
          <w:rPr>
            <w:rFonts w:ascii="Arial" w:hAnsi="Arial" w:cs="Arial"/>
            <w:color w:val="0000FF"/>
            <w:spacing w:val="-2"/>
            <w:u w:val="single" w:color="0000FF"/>
          </w:rPr>
          <w:t>instrukcje</w:t>
        </w:r>
      </w:hyperlink>
    </w:p>
    <w:p w14:paraId="166FC882" w14:textId="77777777" w:rsidR="00285901" w:rsidRDefault="00000000" w:rsidP="002C0613">
      <w:pPr>
        <w:pStyle w:val="Akapitzlist"/>
        <w:numPr>
          <w:ilvl w:val="1"/>
          <w:numId w:val="28"/>
        </w:numPr>
        <w:tabs>
          <w:tab w:val="left" w:pos="937"/>
        </w:tabs>
        <w:ind w:left="936" w:right="-53" w:hanging="349"/>
        <w:jc w:val="both"/>
        <w:rPr>
          <w:rFonts w:ascii="Arial" w:hAnsi="Arial" w:cs="Arial"/>
        </w:rPr>
      </w:pPr>
      <w:r>
        <w:rPr>
          <w:rFonts w:ascii="Arial" w:hAnsi="Arial" w:cs="Arial"/>
          <w:spacing w:val="-2"/>
        </w:rPr>
        <w:t>Polityka</w:t>
      </w:r>
      <w:r>
        <w:rPr>
          <w:rFonts w:ascii="Arial" w:hAnsi="Arial" w:cs="Arial"/>
          <w:spacing w:val="39"/>
        </w:rPr>
        <w:t xml:space="preserve"> </w:t>
      </w:r>
      <w:r>
        <w:rPr>
          <w:rFonts w:ascii="Arial" w:hAnsi="Arial" w:cs="Arial"/>
          <w:spacing w:val="-2"/>
        </w:rPr>
        <w:t>prywatności</w:t>
      </w:r>
      <w:r>
        <w:rPr>
          <w:rFonts w:ascii="Arial" w:hAnsi="Arial" w:cs="Arial"/>
          <w:spacing w:val="48"/>
        </w:rPr>
        <w:t xml:space="preserve"> </w:t>
      </w:r>
      <w:hyperlink r:id="rId23">
        <w:r w:rsidR="00285901">
          <w:rPr>
            <w:rFonts w:ascii="Arial" w:hAnsi="Arial" w:cs="Arial"/>
            <w:color w:val="0000FF"/>
            <w:spacing w:val="-2"/>
            <w:u w:val="single" w:color="0000FF"/>
          </w:rPr>
          <w:t>https://platformazakupowa.pl/strona/2-polityka-prywatnosci</w:t>
        </w:r>
      </w:hyperlink>
    </w:p>
    <w:p w14:paraId="596BD3E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0" behindDoc="0" locked="0" layoutInCell="0" allowOverlap="1" wp14:anchorId="79769B1B" wp14:editId="56294B93">
                <wp:simplePos x="0" y="0"/>
                <wp:positionH relativeFrom="page">
                  <wp:posOffset>723900</wp:posOffset>
                </wp:positionH>
                <wp:positionV relativeFrom="paragraph">
                  <wp:posOffset>178435</wp:posOffset>
                </wp:positionV>
                <wp:extent cx="6123305" cy="313690"/>
                <wp:effectExtent l="0" t="0" r="12065" b="11430"/>
                <wp:wrapTopAndBottom/>
                <wp:docPr id="8" name="docshape7"/>
                <wp:cNvGraphicFramePr/>
                <a:graphic xmlns:a="http://schemas.openxmlformats.org/drawingml/2006/main">
                  <a:graphicData uri="http://schemas.microsoft.com/office/word/2010/wordprocessingShape">
                    <wps:wsp>
                      <wps:cNvSpPr/>
                      <wps:spPr>
                        <a:xfrm>
                          <a:off x="0" y="0"/>
                          <a:ext cx="6122520" cy="3132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5" w:name="_bookmark5"/>
                            <w:bookmarkEnd w:id="5"/>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wps:txbx>
                      <wps:bodyPr lIns="0" tIns="0" rIns="0" bIns="0" upright="1">
                        <a:noAutofit/>
                      </wps:bodyPr>
                    </wps:wsp>
                  </a:graphicData>
                </a:graphic>
              </wp:anchor>
            </w:drawing>
          </mc:Choice>
          <mc:Fallback>
            <w:pict>
              <v:rect w14:anchorId="79769B1B" id="docshape7" o:spid="_x0000_s1029" style="position:absolute;left:0;text-align:left;margin-left:57pt;margin-top:14.05pt;width:482.15pt;height:24.7pt;z-index: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" o:allowincell="f" fillcolor="#f1f1f1" strokeweight=".18mm">
                <v:textbox inset="0,0,0,0">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9" w:name="_bookmark5"/>
                      <w:bookmarkEnd w:id="9"/>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v:textbox>
                <w10:wrap type="topAndBottom" anchorx="page"/>
              </v:rect>
            </w:pict>
          </mc:Fallback>
        </mc:AlternateContent>
      </w:r>
    </w:p>
    <w:p w14:paraId="18AE2DDA"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4"/>
        </w:rPr>
        <w:t xml:space="preserve"> </w:t>
      </w:r>
      <w:r>
        <w:rPr>
          <w:rFonts w:ascii="Arial" w:hAnsi="Arial" w:cs="Arial"/>
        </w:rPr>
        <w:t>zamierza</w:t>
      </w:r>
      <w:r>
        <w:rPr>
          <w:rFonts w:ascii="Arial" w:hAnsi="Arial" w:cs="Arial"/>
          <w:spacing w:val="-6"/>
        </w:rPr>
        <w:t xml:space="preserve"> </w:t>
      </w:r>
      <w:r>
        <w:rPr>
          <w:rFonts w:ascii="Arial" w:hAnsi="Arial" w:cs="Arial"/>
        </w:rPr>
        <w:t>prowadzić</w:t>
      </w:r>
      <w:r>
        <w:rPr>
          <w:rFonts w:ascii="Arial" w:hAnsi="Arial" w:cs="Arial"/>
          <w:spacing w:val="-3"/>
        </w:rPr>
        <w:t xml:space="preserve"> </w:t>
      </w:r>
      <w:r>
        <w:rPr>
          <w:rFonts w:ascii="Arial" w:hAnsi="Arial" w:cs="Arial"/>
          <w:spacing w:val="-2"/>
        </w:rPr>
        <w:t>negocjacji.</w:t>
      </w:r>
    </w:p>
    <w:p w14:paraId="6D21B63F"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1" behindDoc="0" locked="0" layoutInCell="0" allowOverlap="1" wp14:anchorId="09452E7B" wp14:editId="3E14E3A0">
                <wp:simplePos x="0" y="0"/>
                <wp:positionH relativeFrom="page">
                  <wp:posOffset>720725</wp:posOffset>
                </wp:positionH>
                <wp:positionV relativeFrom="paragraph">
                  <wp:posOffset>175895</wp:posOffset>
                </wp:positionV>
                <wp:extent cx="6123305" cy="202565"/>
                <wp:effectExtent l="0" t="0" r="0" b="0"/>
                <wp:wrapTopAndBottom/>
                <wp:docPr id="10" name="docshape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873290" w14:textId="77777777" w:rsidR="00285901" w:rsidRDefault="00000000">
                            <w:pPr>
                              <w:pStyle w:val="Zawartoramki"/>
                              <w:spacing w:before="18"/>
                              <w:ind w:left="108"/>
                              <w:rPr>
                                <w:rFonts w:ascii="Arial" w:hAnsi="Arial" w:cs="Arial"/>
                                <w:b/>
                                <w:color w:val="000000"/>
                                <w:spacing w:val="-2"/>
                              </w:rPr>
                            </w:pPr>
                            <w:bookmarkStart w:id="6" w:name="_bookmark6"/>
                            <w:bookmarkEnd w:id="6"/>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09452E7B" id="docshape8" o:spid="_x0000_s1030" style="position:absolute;left:0;text-align:left;margin-left:56.75pt;margin-top:13.85pt;width:482.15pt;height:15.95pt;z-index:1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k07wEAAGMEAAAOAAAAZHJzL2Uyb0RvYy54bWysVNtu2zAMfR+wfxD0vtgOu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fv58ipRB0m/2FBbFYX7wgpf1bBsSK0HLAZxJHYf00ZI6LpyaQE&#10;S8GabmOspQ30208W2F5g4zZNeUuv0OWFmfVsxFRubmtCfqFL1xA1PX+DcCarUj9CW4+fCw8k5YNV&#10;JSHrfyjNTEd0UIbyiP88TTjuyMVppggMHYqhxpJe6Xt0Kd6KhviV/mcnih98Pvs74wMQDVfVFTFP&#10;2wnLa/lN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M7R5NO8BAABjBAAADgAAAAAAAAAAAAAAAAAuAgAAZHJzL2Uy&#10;b0RvYy54bWxQSwECLQAUAAYACAAAACEAaD1vnt8AAAAKAQAADwAAAAAAAAAAAAAAAABJBAAAZHJz&#10;L2Rvd25yZXYueG1sUEsFBgAAAAAEAAQA8wAAAFUFAAAAAA==&#10;" o:allowincell="f" fillcolor="#f1f1f1" strokeweight=".18mm">
                <v:textbox inset="0,0,0,0">
                  <w:txbxContent>
                    <w:p w14:paraId="62873290" w14:textId="77777777" w:rsidR="00285901" w:rsidRDefault="00000000">
                      <w:pPr>
                        <w:pStyle w:val="Zawartoramki"/>
                        <w:spacing w:before="18"/>
                        <w:ind w:left="108"/>
                        <w:rPr>
                          <w:rFonts w:ascii="Arial" w:hAnsi="Arial" w:cs="Arial"/>
                          <w:b/>
                          <w:color w:val="000000"/>
                          <w:spacing w:val="-2"/>
                        </w:rPr>
                      </w:pPr>
                      <w:bookmarkStart w:id="11" w:name="_bookmark6"/>
                      <w:bookmarkEnd w:id="11"/>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p>
    <w:p w14:paraId="46137C65" w14:textId="77777777" w:rsidR="004F0279" w:rsidRDefault="004F0279" w:rsidP="002C0613">
      <w:pPr>
        <w:ind w:left="142" w:hanging="142"/>
        <w:contextualSpacing/>
        <w:rPr>
          <w:rFonts w:ascii="Arial" w:hAnsi="Arial" w:cs="Arial"/>
          <w:b/>
          <w:color w:val="000000"/>
          <w:lang w:eastAsia="pl-PL"/>
        </w:rPr>
      </w:pPr>
    </w:p>
    <w:p w14:paraId="3D4D0FAE" w14:textId="5FF61563" w:rsidR="004F0279" w:rsidRPr="004F0279" w:rsidRDefault="004F0279" w:rsidP="004F0279">
      <w:pPr>
        <w:pStyle w:val="Akapitzlist"/>
        <w:numPr>
          <w:ilvl w:val="0"/>
          <w:numId w:val="83"/>
        </w:numPr>
        <w:ind w:left="426" w:hanging="284"/>
        <w:jc w:val="both"/>
        <w:rPr>
          <w:rFonts w:ascii="Arial" w:hAnsi="Arial" w:cs="Arial"/>
          <w:b/>
          <w:color w:val="000000"/>
          <w:lang w:eastAsia="pl-PL"/>
        </w:rPr>
      </w:pPr>
      <w:r w:rsidRPr="004F0279">
        <w:rPr>
          <w:rFonts w:ascii="Arial" w:hAnsi="Arial" w:cs="Arial"/>
          <w:b/>
          <w:color w:val="000000"/>
          <w:lang w:eastAsia="pl-PL"/>
        </w:rPr>
        <w:t>Przedmiotem zamówienia jest budowa sieci kanalizacji sanitarnej w pasie drogi krajowej nr 17, w pasie drogi gminnej nr 145/14 i 144/2  oraz na działkach prywatnych w m. Wólka Panieńska.</w:t>
      </w:r>
    </w:p>
    <w:p w14:paraId="505F58EE" w14:textId="77777777" w:rsidR="004F0279" w:rsidRPr="004F0279" w:rsidRDefault="004F0279" w:rsidP="004F0279">
      <w:pPr>
        <w:ind w:left="426" w:hanging="284"/>
        <w:jc w:val="both"/>
        <w:rPr>
          <w:rFonts w:ascii="Arial" w:hAnsi="Arial" w:cs="Arial"/>
          <w:b/>
          <w:color w:val="000000"/>
          <w:lang w:eastAsia="pl-PL"/>
        </w:rPr>
      </w:pPr>
    </w:p>
    <w:p w14:paraId="74E390AD" w14:textId="77777777" w:rsidR="004F0279" w:rsidRPr="004F0279" w:rsidRDefault="004F0279" w:rsidP="004F0279">
      <w:pPr>
        <w:ind w:left="426" w:hanging="284"/>
        <w:jc w:val="both"/>
        <w:rPr>
          <w:rFonts w:ascii="Arial" w:hAnsi="Arial" w:cs="Arial"/>
          <w:bCs/>
          <w:color w:val="000000"/>
          <w:lang w:eastAsia="pl-PL"/>
        </w:rPr>
      </w:pPr>
      <w:r w:rsidRPr="004F0279">
        <w:rPr>
          <w:rFonts w:ascii="Arial" w:hAnsi="Arial" w:cs="Arial"/>
        </w:rPr>
        <w:t>Projektowaną sieć kanalizacyjną należy wykonać z rur o następujących parametrach:</w:t>
      </w:r>
    </w:p>
    <w:p w14:paraId="59324477"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kanał sanitarny grawitacyjny  - rury PVC dz 200 mm x 5,9  mm - 452 m,</w:t>
      </w:r>
    </w:p>
    <w:p w14:paraId="787980BD"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kanał sanitarny grawitacyjny - rury  PVC dz 160 mm  x 4,7 mm - 85,5 m,</w:t>
      </w:r>
    </w:p>
    <w:p w14:paraId="684CC7FF"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studnie rewizyjne z kręgów betonowych o średnicy 1200 mm - 6 szt,</w:t>
      </w:r>
    </w:p>
    <w:p w14:paraId="64A16CDB"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studnie tworzywowe o średnicy 600 mm - 14 szt,</w:t>
      </w:r>
    </w:p>
    <w:p w14:paraId="1FDA0AFE" w14:textId="77777777" w:rsidR="004F0279" w:rsidRPr="004F0279" w:rsidRDefault="004F0279" w:rsidP="004F0279">
      <w:pPr>
        <w:autoSpaceDN w:val="0"/>
        <w:ind w:left="426" w:hanging="284"/>
        <w:jc w:val="both"/>
        <w:rPr>
          <w:rFonts w:ascii="Arial" w:hAnsi="Arial" w:cs="Arial"/>
        </w:rPr>
      </w:pPr>
      <w:bookmarkStart w:id="7" w:name="_Hlk113531759"/>
    </w:p>
    <w:p w14:paraId="0AE4684D" w14:textId="77777777" w:rsidR="004F0279" w:rsidRPr="004F0279" w:rsidRDefault="004F0279" w:rsidP="004F0279">
      <w:pPr>
        <w:autoSpaceDN w:val="0"/>
        <w:ind w:left="426" w:hanging="284"/>
        <w:jc w:val="both"/>
        <w:rPr>
          <w:rFonts w:ascii="Arial" w:hAnsi="Arial" w:cs="Arial"/>
        </w:rPr>
      </w:pPr>
    </w:p>
    <w:p w14:paraId="77820406" w14:textId="77777777" w:rsidR="004F0279" w:rsidRPr="004F0279" w:rsidRDefault="004F0279" w:rsidP="004F0279">
      <w:pPr>
        <w:autoSpaceDN w:val="0"/>
        <w:ind w:left="426" w:hanging="284"/>
        <w:jc w:val="both"/>
        <w:rPr>
          <w:rFonts w:ascii="Arial" w:hAnsi="Arial" w:cs="Arial"/>
          <w:kern w:val="3"/>
          <w:lang w:eastAsia="pl-PL"/>
        </w:rPr>
      </w:pPr>
      <w:r w:rsidRPr="004F0279">
        <w:rPr>
          <w:rFonts w:ascii="Arial" w:hAnsi="Arial" w:cs="Arial"/>
          <w:kern w:val="3"/>
          <w:lang w:eastAsia="pl-PL"/>
        </w:rPr>
        <w:t>Szczegółowy rodzaj robót budowlanych oraz zakres prac  niezbędnych do kompletnego wykonania sieci został określony w dokumentacji projektowej dołączonej do postępowania, w skład, której wchodzi:</w:t>
      </w:r>
    </w:p>
    <w:p w14:paraId="51E140E8"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architektoniczno - budowlany</w:t>
      </w:r>
    </w:p>
    <w:p w14:paraId="4983DF52"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zagospodarowania terenu,</w:t>
      </w:r>
    </w:p>
    <w:p w14:paraId="631B1ADD"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techniczny,</w:t>
      </w:r>
    </w:p>
    <w:p w14:paraId="21E27477"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wykonawczy,</w:t>
      </w:r>
    </w:p>
    <w:p w14:paraId="079ACD74"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Specyfikacja techniczna wykonania i odbioru robót (STWIOR),</w:t>
      </w:r>
    </w:p>
    <w:p w14:paraId="58C894E9"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Dołączone przedmiary  robót jako pomocnicze.</w:t>
      </w:r>
    </w:p>
    <w:p w14:paraId="22058A36" w14:textId="77777777" w:rsidR="004F0279" w:rsidRPr="004F0279" w:rsidRDefault="004F0279" w:rsidP="004F0279">
      <w:pPr>
        <w:spacing w:before="60" w:after="60"/>
        <w:ind w:left="426" w:hanging="284"/>
        <w:jc w:val="both"/>
        <w:rPr>
          <w:rFonts w:ascii="Arial" w:hAnsi="Arial" w:cs="Arial"/>
          <w:b/>
          <w:bCs/>
        </w:rPr>
      </w:pPr>
      <w:r w:rsidRPr="004F0279">
        <w:rPr>
          <w:rFonts w:ascii="Arial" w:hAnsi="Arial" w:cs="Arial"/>
          <w:b/>
          <w:bCs/>
        </w:rPr>
        <w:t>Uwaga:</w:t>
      </w:r>
    </w:p>
    <w:p w14:paraId="4993EBBE" w14:textId="77777777" w:rsidR="004F0279" w:rsidRPr="004F0279" w:rsidRDefault="004F0279" w:rsidP="004F0279">
      <w:pPr>
        <w:spacing w:before="60" w:after="60"/>
        <w:ind w:left="426"/>
        <w:jc w:val="both"/>
        <w:rPr>
          <w:rFonts w:ascii="Arial" w:hAnsi="Arial" w:cs="Arial"/>
          <w:b/>
          <w:bCs/>
        </w:rPr>
      </w:pPr>
      <w:r w:rsidRPr="004F0279">
        <w:rPr>
          <w:rFonts w:ascii="Arial" w:hAnsi="Arial" w:cs="Arial"/>
          <w:b/>
          <w:bCs/>
        </w:rPr>
        <w:t>W dokumentacji projektowej dotyczącej budowy sieci kanalizacji sanitarnej w drodze gminnej o numerze geodezyjnym 144/2 zostały naniesione przez Projektanta zmiany nie istotne. Został wykreślony kanał tłoczny, przepompownia ścieków wraz z zasilaniem oraz studnia rozprężna. Należy wybudować kanał grawitacyjny uzbrojony w studzienki,  zgodnie z projektem technicznym i wykonawczym dla przedmiotowej sieci.</w:t>
      </w:r>
    </w:p>
    <w:p w14:paraId="26B5F96C" w14:textId="77E10206" w:rsidR="004F0279" w:rsidRPr="004F0279" w:rsidRDefault="004F0279" w:rsidP="00443144">
      <w:pPr>
        <w:pStyle w:val="pkt"/>
        <w:spacing w:before="0" w:after="0"/>
        <w:ind w:left="0" w:firstLine="0"/>
        <w:rPr>
          <w:rFonts w:ascii="Arial" w:hAnsi="Arial" w:cs="Arial"/>
          <w:sz w:val="22"/>
          <w:szCs w:val="22"/>
        </w:rPr>
      </w:pPr>
      <w:r>
        <w:rPr>
          <w:rFonts w:ascii="Arial" w:hAnsi="Arial" w:cs="Arial"/>
          <w:sz w:val="22"/>
          <w:szCs w:val="22"/>
        </w:rPr>
        <w:br/>
      </w:r>
      <w:r w:rsidRPr="004F0279">
        <w:rPr>
          <w:rFonts w:ascii="Arial" w:hAnsi="Arial" w:cs="Arial"/>
          <w:sz w:val="22"/>
          <w:szCs w:val="22"/>
        </w:rPr>
        <w:t xml:space="preserve">Przedmiot zamówienia należy wykonać zgodnie z obowiązującymi przepisami prawa, w szczególności ustawy z dnia 7 lipca 1994 r. Prawo </w:t>
      </w:r>
      <w:r w:rsidRPr="004F0279">
        <w:rPr>
          <w:rFonts w:ascii="Arial" w:hAnsi="Arial" w:cs="Arial"/>
          <w:color w:val="auto"/>
          <w:sz w:val="22"/>
          <w:szCs w:val="22"/>
        </w:rPr>
        <w:t>Budowlane (tj. Dz. U. 2025, poz. 418 ze zm.)</w:t>
      </w:r>
      <w:r w:rsidRPr="004F0279">
        <w:rPr>
          <w:rFonts w:ascii="Arial" w:hAnsi="Arial" w:cs="Arial"/>
          <w:sz w:val="22"/>
          <w:szCs w:val="22"/>
        </w:rPr>
        <w:t xml:space="preserve">  wraz z przepisami wykonawczymi, normami, instrukcjami producentów stosowanych  urządzeń i materiałów, zasadami wiedzy technicznej i sztuki budowlanej.</w:t>
      </w:r>
    </w:p>
    <w:p w14:paraId="2E2E62CD" w14:textId="77777777" w:rsidR="004F0279" w:rsidRPr="004F0279" w:rsidRDefault="004F0279" w:rsidP="00443144">
      <w:pPr>
        <w:pStyle w:val="pkt"/>
        <w:spacing w:before="0" w:after="0"/>
        <w:ind w:left="0" w:firstLine="0"/>
        <w:rPr>
          <w:rFonts w:ascii="Arial" w:hAnsi="Arial" w:cs="Arial"/>
          <w:kern w:val="2"/>
          <w:sz w:val="22"/>
          <w:szCs w:val="22"/>
          <w:lang w:eastAsia="pl-PL"/>
        </w:rPr>
      </w:pPr>
    </w:p>
    <w:p w14:paraId="44911FA6"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lang w:eastAsia="pl-PL"/>
        </w:rPr>
        <w:t>Przedmiot umowy zostanie wykonany z materiałów dostarczonych przez Wykonawcę.</w:t>
      </w:r>
      <w:r w:rsidRPr="004F0279">
        <w:rPr>
          <w:rFonts w:ascii="Arial" w:hAnsi="Arial" w:cs="Arial"/>
        </w:rPr>
        <w:t xml:space="preserve"> </w:t>
      </w:r>
      <w:r w:rsidRPr="004F0279">
        <w:rPr>
          <w:rFonts w:ascii="Arial" w:hAnsi="Arial" w:cs="Arial"/>
          <w:lang w:eastAsia="pl-PL"/>
        </w:rPr>
        <w:t xml:space="preserve">Materiały dostarczone i użyte przez Wykonawcę powinny odpowiadać, co do jakości wymogom wyrobów dopuszczonych do obrotu i stosowania w budownictwie, określonym w art. 10 ustawy z dnia 7 lipca 1994 r. Prawo budowlane </w:t>
      </w:r>
      <w:r w:rsidRPr="004F0279">
        <w:rPr>
          <w:rFonts w:ascii="Arial" w:hAnsi="Arial" w:cs="Arial"/>
        </w:rPr>
        <w:t xml:space="preserve">(tj. Dz. U. 2025, poz. 418 ze zm.)  </w:t>
      </w:r>
    </w:p>
    <w:p w14:paraId="3030A6E5" w14:textId="77777777" w:rsidR="004F0279" w:rsidRPr="004F0279" w:rsidRDefault="004F0279" w:rsidP="004F0279">
      <w:pPr>
        <w:pStyle w:val="Akapitzlist"/>
        <w:widowControl/>
        <w:suppressAutoHyphens w:val="0"/>
        <w:ind w:left="0"/>
        <w:jc w:val="both"/>
        <w:rPr>
          <w:rFonts w:ascii="Arial" w:hAnsi="Arial" w:cs="Arial"/>
        </w:rPr>
      </w:pPr>
    </w:p>
    <w:p w14:paraId="557F7EA6"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rPr>
        <w:t>Wykonanie przedmiotu zamówienia musi być również zgodne z wszystkimi aktami prawnymi właściwymi dla przedmiotu zamówienia, z przepisami techniczno-budowlanymi, obowiązującymi normami i wytycznymi.</w:t>
      </w:r>
    </w:p>
    <w:p w14:paraId="172A8FE2" w14:textId="77777777" w:rsidR="004F0279" w:rsidRPr="004F0279" w:rsidRDefault="004F0279" w:rsidP="004F0279">
      <w:pPr>
        <w:pStyle w:val="Standard"/>
        <w:autoSpaceDE w:val="0"/>
        <w:spacing w:before="60"/>
        <w:jc w:val="both"/>
        <w:rPr>
          <w:rFonts w:ascii="Arial" w:eastAsia="Times New Roman" w:hAnsi="Arial" w:cs="Arial"/>
          <w:sz w:val="22"/>
          <w:szCs w:val="22"/>
        </w:rPr>
      </w:pPr>
      <w:r w:rsidRPr="004F0279">
        <w:rPr>
          <w:rFonts w:ascii="Arial" w:eastAsia="Times New Roman" w:hAnsi="Arial" w:cs="Arial"/>
          <w:sz w:val="22"/>
          <w:szCs w:val="22"/>
        </w:rPr>
        <w:t xml:space="preserve">Wykonawca w trakcie realizacji zamówienia ma obowiązek uwzględnienia wszystkich uwarunkowań istniejącej infrastruktury. </w:t>
      </w:r>
    </w:p>
    <w:p w14:paraId="56DE81F4" w14:textId="77777777" w:rsidR="004F0279" w:rsidRPr="004F0279" w:rsidRDefault="004F0279" w:rsidP="004F0279">
      <w:pPr>
        <w:pStyle w:val="Standard"/>
        <w:autoSpaceDE w:val="0"/>
        <w:spacing w:before="60"/>
        <w:jc w:val="both"/>
        <w:rPr>
          <w:rFonts w:ascii="Arial" w:eastAsia="Times New Roman" w:hAnsi="Arial" w:cs="Arial"/>
          <w:sz w:val="22"/>
          <w:szCs w:val="22"/>
        </w:rPr>
      </w:pPr>
    </w:p>
    <w:p w14:paraId="312C57F7"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rPr>
        <w:t>Zgodnie</w:t>
      </w:r>
      <w:r w:rsidRPr="004F0279">
        <w:rPr>
          <w:rFonts w:ascii="Arial" w:hAnsi="Arial" w:cs="Arial"/>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bookmarkEnd w:id="7"/>
    <w:p w14:paraId="08BCCD60" w14:textId="77777777" w:rsidR="004F0279" w:rsidRDefault="004F0279" w:rsidP="002C0613">
      <w:pPr>
        <w:ind w:left="142" w:hanging="142"/>
        <w:contextualSpacing/>
        <w:rPr>
          <w:rFonts w:ascii="Arial" w:hAnsi="Arial" w:cs="Arial"/>
          <w:b/>
          <w:color w:val="000000"/>
          <w:lang w:eastAsia="pl-PL"/>
        </w:rPr>
      </w:pPr>
    </w:p>
    <w:p w14:paraId="1FA850B0" w14:textId="74981078" w:rsidR="00285901" w:rsidRDefault="00000000" w:rsidP="002C0613">
      <w:pPr>
        <w:ind w:left="142" w:hanging="142"/>
        <w:contextualSpacing/>
        <w:rPr>
          <w:rFonts w:ascii="Arial" w:hAnsi="Arial" w:cs="Arial"/>
          <w:b/>
          <w:bCs/>
          <w:u w:val="single"/>
        </w:rPr>
      </w:pPr>
      <w:r>
        <w:rPr>
          <w:rFonts w:ascii="Arial" w:hAnsi="Arial" w:cs="Arial"/>
          <w:b/>
          <w:bCs/>
          <w:u w:val="single"/>
        </w:rPr>
        <w:t xml:space="preserve">Zamówienie będzie rozliczane </w:t>
      </w:r>
      <w:r w:rsidR="00547951">
        <w:rPr>
          <w:rFonts w:ascii="Arial" w:hAnsi="Arial" w:cs="Arial"/>
          <w:b/>
          <w:bCs/>
          <w:u w:val="single"/>
        </w:rPr>
        <w:t>RYCZAŁTOWO</w:t>
      </w:r>
      <w:r>
        <w:rPr>
          <w:rFonts w:ascii="Arial" w:hAnsi="Arial" w:cs="Arial"/>
          <w:b/>
          <w:bCs/>
          <w:u w:val="single"/>
        </w:rPr>
        <w:t>.</w:t>
      </w:r>
    </w:p>
    <w:p w14:paraId="59D84F5B" w14:textId="77777777" w:rsidR="00B632B0" w:rsidRDefault="00B632B0" w:rsidP="002C0613">
      <w:pPr>
        <w:jc w:val="both"/>
        <w:rPr>
          <w:rFonts w:ascii="Arial" w:hAnsi="Arial" w:cs="Arial"/>
          <w:b/>
          <w:bCs/>
          <w:i/>
          <w:iCs/>
          <w:color w:val="548DD4"/>
        </w:rPr>
      </w:pPr>
    </w:p>
    <w:p w14:paraId="62026400" w14:textId="77777777" w:rsidR="00285901" w:rsidRDefault="00000000" w:rsidP="002C0613">
      <w:pPr>
        <w:jc w:val="both"/>
        <w:rPr>
          <w:rFonts w:ascii="Arial" w:hAnsi="Arial" w:cs="Arial"/>
          <w:sz w:val="17"/>
          <w:szCs w:val="17"/>
        </w:rPr>
      </w:pPr>
      <w:r>
        <w:rPr>
          <w:rFonts w:ascii="Arial" w:hAnsi="Arial" w:cs="Arial"/>
          <w:b/>
          <w:bCs/>
          <w:i/>
          <w:iCs/>
          <w:color w:val="548DD4"/>
        </w:rPr>
        <w:t xml:space="preserve">Długość okresu </w:t>
      </w:r>
      <w:r>
        <w:rPr>
          <w:rFonts w:ascii="Arial" w:hAnsi="Arial" w:cs="Arial"/>
          <w:b/>
          <w:i/>
          <w:color w:val="548DD4" w:themeColor="text2" w:themeTint="99"/>
        </w:rPr>
        <w:t>gwarancji jakości na wykonane roboty budowlane oraz dostarczone                                    i wbudowane materiały</w:t>
      </w:r>
      <w:r>
        <w:rPr>
          <w:rFonts w:ascii="Arial" w:hAnsi="Arial" w:cs="Arial"/>
          <w:b/>
          <w:bCs/>
          <w:i/>
          <w:iCs/>
          <w:color w:val="548DD4" w:themeColor="text2" w:themeTint="99"/>
        </w:rPr>
        <w:t xml:space="preserve"> </w:t>
      </w:r>
      <w:r>
        <w:rPr>
          <w:rFonts w:ascii="Arial" w:hAnsi="Arial" w:cs="Arial"/>
          <w:b/>
          <w:bCs/>
          <w:i/>
          <w:iCs/>
          <w:color w:val="548DD4"/>
        </w:rPr>
        <w:t xml:space="preserve">stanowi kryterium oceny ofert. </w:t>
      </w:r>
    </w:p>
    <w:p w14:paraId="10C34DC3" w14:textId="77777777" w:rsidR="00285901" w:rsidRDefault="00000000" w:rsidP="002C0613">
      <w:pPr>
        <w:jc w:val="both"/>
        <w:rPr>
          <w:rFonts w:ascii="Arial" w:hAnsi="Arial" w:cs="Arial"/>
          <w:sz w:val="17"/>
          <w:szCs w:val="17"/>
        </w:rPr>
      </w:pPr>
      <w:r>
        <w:rPr>
          <w:rFonts w:ascii="Arial" w:hAnsi="Arial" w:cs="Arial"/>
          <w:b/>
          <w:bCs/>
          <w:i/>
          <w:iCs/>
          <w:color w:val="548DD4"/>
        </w:rPr>
        <w:t>Zamawiający określa minimalny okres gwarancji wynoszący 36-miesięcy a maksymalny 60 miesięcy. W przypadku gdy Wykonawca poda dłuższy niż 60-miesięczny okres gwarancji, ocenie będzie podlegał okres 60-miesięczny.</w:t>
      </w:r>
    </w:p>
    <w:p w14:paraId="2F8AEBB0" w14:textId="77777777" w:rsidR="00285901" w:rsidRDefault="00000000" w:rsidP="002C0613">
      <w:pPr>
        <w:jc w:val="both"/>
        <w:rPr>
          <w:rFonts w:ascii="Arial" w:hAnsi="Arial" w:cs="Arial"/>
          <w:sz w:val="17"/>
          <w:szCs w:val="17"/>
        </w:rPr>
      </w:pPr>
      <w:r>
        <w:rPr>
          <w:rFonts w:ascii="Arial" w:hAnsi="Arial" w:cs="Arial"/>
          <w:i/>
          <w:iCs/>
          <w:color w:val="548DD4"/>
        </w:rPr>
        <w:t>W przypadku, gdy Wykonawca poda krótszy niż 36-miesięczny okres gwarancji, oferta Wykonawcy będzie podlegała odrzuceniu.</w:t>
      </w:r>
    </w:p>
    <w:p w14:paraId="7F807B1A" w14:textId="77777777" w:rsidR="00285901" w:rsidRDefault="00000000" w:rsidP="002C0613">
      <w:pPr>
        <w:jc w:val="both"/>
        <w:rPr>
          <w:rFonts w:ascii="Arial" w:hAnsi="Arial" w:cs="Arial"/>
          <w:sz w:val="17"/>
          <w:szCs w:val="17"/>
        </w:rPr>
      </w:pPr>
      <w:r>
        <w:rPr>
          <w:rFonts w:ascii="Arial" w:hAnsi="Arial" w:cs="Arial"/>
          <w:i/>
          <w:iCs/>
          <w:color w:val="548DD4"/>
        </w:rPr>
        <w:t xml:space="preserve">Bieg gwarancji liczony będzie od daty protokołu odbioru końcowego. </w:t>
      </w:r>
    </w:p>
    <w:p w14:paraId="7EFF8F2D" w14:textId="77777777" w:rsidR="00285901" w:rsidRDefault="00000000" w:rsidP="002C0613">
      <w:pPr>
        <w:jc w:val="both"/>
        <w:rPr>
          <w:rFonts w:ascii="Arial" w:hAnsi="Arial" w:cs="Arial"/>
          <w:sz w:val="17"/>
          <w:szCs w:val="17"/>
        </w:rPr>
      </w:pPr>
      <w:r>
        <w:rPr>
          <w:rFonts w:ascii="Arial" w:hAnsi="Arial" w:cs="Arial"/>
          <w:i/>
          <w:iCs/>
          <w:color w:val="548DD4"/>
        </w:rPr>
        <w:t>Zamawiający wymaga bezpłatnego serwisu gwarancyjnego przez cały okres trwania gwarancji.</w:t>
      </w:r>
    </w:p>
    <w:p w14:paraId="2D249F92" w14:textId="77777777" w:rsidR="00285901" w:rsidRDefault="00000000" w:rsidP="002C0613">
      <w:pPr>
        <w:tabs>
          <w:tab w:val="left" w:pos="6313"/>
        </w:tabs>
        <w:jc w:val="both"/>
        <w:rPr>
          <w:rFonts w:ascii="Arial" w:hAnsi="Arial" w:cs="Arial"/>
          <w:sz w:val="17"/>
          <w:szCs w:val="17"/>
        </w:rPr>
      </w:pPr>
      <w:r>
        <w:rPr>
          <w:rFonts w:ascii="Arial" w:hAnsi="Arial" w:cs="Arial"/>
          <w:b/>
          <w:bCs/>
          <w:i/>
          <w:iCs/>
          <w:color w:val="548DD4"/>
          <w:kern w:val="2"/>
        </w:rPr>
        <w:t>Zamawiający wymaga, aby okres udzielonej rękojmi był równy okresowi gwarancji.</w:t>
      </w:r>
    </w:p>
    <w:p w14:paraId="710A5F01" w14:textId="77777777" w:rsidR="00285901" w:rsidRDefault="00000000" w:rsidP="002C0613">
      <w:pPr>
        <w:tabs>
          <w:tab w:val="left" w:pos="6313"/>
        </w:tabs>
        <w:jc w:val="both"/>
        <w:rPr>
          <w:rFonts w:ascii="Arial" w:hAnsi="Arial" w:cs="Arial"/>
          <w:b/>
          <w:bCs/>
          <w:iCs/>
          <w:color w:val="548DD4"/>
          <w:kern w:val="2"/>
        </w:rPr>
      </w:pPr>
      <w:r>
        <w:rPr>
          <w:rFonts w:ascii="Arial" w:hAnsi="Arial" w:cs="Arial"/>
          <w:b/>
          <w:bCs/>
          <w:iCs/>
          <w:color w:val="548DD4"/>
          <w:kern w:val="2"/>
        </w:rPr>
        <w:t xml:space="preserve">Zamawiającemu przysługują pełne uprawnienia z tytułu rękojmi za wady fizyczne wynikające                  z przepisów kodeksu cywilnego w terminach w nim określonych – niezależnie od uprawnień                    z tytułu gwarancji. </w:t>
      </w:r>
    </w:p>
    <w:p w14:paraId="4FC38310" w14:textId="77777777" w:rsidR="00443144" w:rsidRDefault="00443144" w:rsidP="002C0613">
      <w:pPr>
        <w:tabs>
          <w:tab w:val="left" w:pos="6313"/>
        </w:tabs>
        <w:jc w:val="both"/>
        <w:rPr>
          <w:rFonts w:ascii="Arial" w:hAnsi="Arial" w:cs="Arial"/>
          <w:b/>
          <w:bCs/>
          <w:iCs/>
          <w:color w:val="548DD4"/>
          <w:kern w:val="2"/>
        </w:rPr>
      </w:pPr>
    </w:p>
    <w:p w14:paraId="35EBA7B1" w14:textId="6597616C" w:rsidR="00285901" w:rsidRDefault="00D53893" w:rsidP="004F0279">
      <w:pPr>
        <w:pStyle w:val="NormalnyWeb"/>
        <w:numPr>
          <w:ilvl w:val="0"/>
          <w:numId w:val="35"/>
        </w:numPr>
        <w:spacing w:beforeAutospacing="0" w:afterAutospacing="0"/>
        <w:textAlignment w:val="baseline"/>
        <w:rPr>
          <w:rFonts w:ascii="Arial" w:hAnsi="Arial" w:cs="Arial"/>
          <w:sz w:val="22"/>
          <w:szCs w:val="22"/>
        </w:rPr>
      </w:pPr>
      <w:r>
        <w:rPr>
          <w:rFonts w:ascii="Arial" w:eastAsia="SimSun-18030" w:hAnsi="Arial" w:cs="Arial"/>
          <w:b/>
          <w:bCs/>
          <w:i/>
          <w:sz w:val="22"/>
          <w:szCs w:val="22"/>
          <w:u w:val="single"/>
        </w:rPr>
        <w:lastRenderedPageBreak/>
        <w:t>OBOWIĄZKI WYKONAWCY:</w:t>
      </w:r>
    </w:p>
    <w:p w14:paraId="2C8D14BB" w14:textId="77777777" w:rsidR="00285901" w:rsidRDefault="00000000" w:rsidP="002C0613">
      <w:pPr>
        <w:pStyle w:val="pkt"/>
        <w:spacing w:before="0" w:after="0"/>
        <w:ind w:left="136" w:firstLine="0"/>
        <w:rPr>
          <w:rFonts w:ascii="Arial" w:hAnsi="Arial" w:cs="Arial"/>
          <w:color w:val="auto"/>
          <w:sz w:val="22"/>
          <w:szCs w:val="22"/>
          <w:u w:val="single"/>
        </w:rPr>
      </w:pPr>
      <w:r>
        <w:rPr>
          <w:rFonts w:ascii="Arial" w:hAnsi="Arial" w:cs="Arial"/>
          <w:color w:val="auto"/>
          <w:sz w:val="22"/>
          <w:szCs w:val="22"/>
          <w:u w:val="single"/>
        </w:rPr>
        <w:t xml:space="preserve">W ramach realizacji inwestycji Wykonawca robót zobowiązany jest do wykonania wszelkich czynności zapewniających prawidłową realizację zadania. </w:t>
      </w:r>
      <w:r w:rsidRPr="000E1BFD">
        <w:rPr>
          <w:rFonts w:ascii="Arial" w:hAnsi="Arial" w:cs="Arial"/>
          <w:b/>
          <w:bCs/>
          <w:color w:val="auto"/>
          <w:sz w:val="22"/>
          <w:szCs w:val="22"/>
          <w:u w:val="single"/>
        </w:rPr>
        <w:t>Poniżej wymienione czynności muszą być wycenione w całości zadania i nie podlegają one odrębnej zapłacie</w:t>
      </w:r>
      <w:r>
        <w:rPr>
          <w:rFonts w:ascii="Arial" w:hAnsi="Arial" w:cs="Arial"/>
          <w:color w:val="auto"/>
          <w:sz w:val="22"/>
          <w:szCs w:val="22"/>
          <w:u w:val="single"/>
        </w:rPr>
        <w:t>:</w:t>
      </w:r>
    </w:p>
    <w:p w14:paraId="05CF60B9"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bookmarkStart w:id="8" w:name="_Hlk121315030"/>
      <w:r w:rsidRPr="00E927F4">
        <w:rPr>
          <w:rFonts w:ascii="Arial" w:hAnsi="Arial" w:cs="Arial"/>
          <w:color w:val="auto"/>
          <w:sz w:val="22"/>
          <w:szCs w:val="22"/>
        </w:rPr>
        <w:t>kompleksowe wykonanie zamówienia publicznego oraz wszelkie roboty winny być prowadzone zgodnie z wymogami i zasadami sztuki budowlanej i obowiązującymi przepisami prawa w tym m.in. prawa budowlanego, prawa zamówień publicznych, przepisami prawa dotyczącymi wymagań stawianych dla użytych materiałów budowlanych,</w:t>
      </w:r>
    </w:p>
    <w:p w14:paraId="7FBE58F8"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44681209"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opracowanie i uzyskanie zatwierdzenia w odpowiednich organach projektów czasowej organizacji ruchu, dot.  dr. krajowej nr 17,</w:t>
      </w:r>
    </w:p>
    <w:p w14:paraId="6788CB7E"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uzyskanie zezwolenia w odpowiednich organach na prowadzenie robót w pasach drogowych dot.  dr. krajowej nr 17,</w:t>
      </w:r>
    </w:p>
    <w:p w14:paraId="05F39404" w14:textId="092AD23B" w:rsidR="004F0279" w:rsidRPr="00E927F4" w:rsidRDefault="004F0279" w:rsidP="004F0279">
      <w:pPr>
        <w:numPr>
          <w:ilvl w:val="0"/>
          <w:numId w:val="84"/>
        </w:numPr>
        <w:ind w:left="567" w:hanging="425"/>
        <w:jc w:val="both"/>
        <w:rPr>
          <w:rFonts w:ascii="Arial" w:hAnsi="Arial" w:cs="Arial"/>
        </w:rPr>
      </w:pPr>
      <w:r w:rsidRPr="00E927F4">
        <w:rPr>
          <w:rFonts w:ascii="Arial" w:hAnsi="Arial" w:cs="Arial"/>
        </w:rPr>
        <w:t xml:space="preserve">wykonawca zobowiązany jest do ponoszenia opłat związanych z zajęciem pasa drogowego - </w:t>
      </w:r>
      <w:r w:rsidRPr="00E927F4">
        <w:rPr>
          <w:rStyle w:val="markedcontent"/>
          <w:rFonts w:ascii="Arial" w:hAnsi="Arial" w:cs="Arial"/>
        </w:rPr>
        <w:t>Zamawiający dokona obciążenia Wykonawcy kosztami z tego tytułu w przypadku wystawienia</w:t>
      </w:r>
      <w:r w:rsidRPr="00E927F4">
        <w:rPr>
          <w:rFonts w:ascii="Arial" w:hAnsi="Arial" w:cs="Arial"/>
        </w:rPr>
        <w:br/>
      </w:r>
      <w:r w:rsidRPr="00E927F4">
        <w:rPr>
          <w:rStyle w:val="markedcontent"/>
          <w:rFonts w:ascii="Arial" w:hAnsi="Arial" w:cs="Arial"/>
        </w:rPr>
        <w:t xml:space="preserve">decyzji o zajęciu pasa drogowego na Zamawiającego. Natomiast opłaty związane z umieszczeniem urządzeń infrastruktury technicznej w pasie drogi </w:t>
      </w:r>
      <w:r w:rsidRPr="002142A3">
        <w:rPr>
          <w:rStyle w:val="markedcontent"/>
          <w:rFonts w:ascii="Arial" w:hAnsi="Arial" w:cs="Arial"/>
          <w:strike/>
        </w:rPr>
        <w:t>powiatowej</w:t>
      </w:r>
      <w:r w:rsidRPr="00E927F4">
        <w:rPr>
          <w:rStyle w:val="markedcontent"/>
          <w:rFonts w:ascii="Arial" w:hAnsi="Arial" w:cs="Arial"/>
        </w:rPr>
        <w:t xml:space="preserve"> </w:t>
      </w:r>
      <w:commentRangeStart w:id="9"/>
      <w:r w:rsidR="002142A3" w:rsidRPr="002142A3">
        <w:rPr>
          <w:rFonts w:ascii="Arial" w:hAnsi="Arial" w:cs="Arial"/>
          <w:color w:val="EE0000"/>
        </w:rPr>
        <w:t>krajowej nr 17</w:t>
      </w:r>
      <w:r w:rsidR="002142A3" w:rsidRPr="002142A3">
        <w:rPr>
          <w:rFonts w:ascii="Arial" w:hAnsi="Arial" w:cs="Arial"/>
          <w:color w:val="EE0000"/>
        </w:rPr>
        <w:t xml:space="preserve"> </w:t>
      </w:r>
      <w:commentRangeEnd w:id="9"/>
      <w:r w:rsidR="002142A3" w:rsidRPr="00E927F4">
        <w:rPr>
          <w:rStyle w:val="Odwoaniedokomentarza"/>
          <w:rFonts w:ascii="Arial" w:hAnsi="Arial" w:cs="Arial"/>
          <w:sz w:val="22"/>
          <w:szCs w:val="22"/>
        </w:rPr>
        <w:commentReference w:id="9"/>
      </w:r>
      <w:r w:rsidRPr="00E927F4">
        <w:rPr>
          <w:rStyle w:val="markedcontent"/>
          <w:rFonts w:ascii="Arial" w:hAnsi="Arial" w:cs="Arial"/>
        </w:rPr>
        <w:t xml:space="preserve">ponosi Zamawiający. </w:t>
      </w:r>
    </w:p>
    <w:p w14:paraId="6C821EDD"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przekazanie Zamawiającemu wykazu osób do kontaktu z Wykonawcą poprzez podanie nr telefonów oraz adresów mailowych (przede wszystkim do kierownika budowy) w celu sprawnego i terminowego wykonania zamówienia,</w:t>
      </w:r>
    </w:p>
    <w:p w14:paraId="56E6F414"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przed przekazaniem placu budowy dostarczenie Zamawiającemu uzupełnionego oświadczenia kierownika budowy o rozpoczęciu budowy wraz z załącznikami,</w:t>
      </w:r>
    </w:p>
    <w:p w14:paraId="752E7D67"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138DC5F7"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 xml:space="preserve">zapewnienie obsługi geodezyjnej zadania, wykonanie inwentaryzacji powykonawczej sieci kanalizacji sanitarnej - 5 egz. </w:t>
      </w:r>
    </w:p>
    <w:p w14:paraId="40F05DC9" w14:textId="77777777" w:rsidR="004F0279" w:rsidRPr="00E927F4" w:rsidRDefault="004F0279" w:rsidP="004F0279">
      <w:pPr>
        <w:numPr>
          <w:ilvl w:val="0"/>
          <w:numId w:val="84"/>
        </w:numPr>
        <w:ind w:left="567" w:hanging="425"/>
        <w:jc w:val="both"/>
        <w:textAlignment w:val="baseline"/>
        <w:rPr>
          <w:rFonts w:ascii="Arial" w:hAnsi="Arial" w:cs="Arial"/>
        </w:rPr>
      </w:pPr>
      <w:r w:rsidRPr="00E927F4">
        <w:rPr>
          <w:rFonts w:ascii="Arial" w:hAnsi="Arial" w:cs="Arial"/>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w tym zarządców sieci telekomunikacyjnych,</w:t>
      </w:r>
    </w:p>
    <w:p w14:paraId="604AC5AE"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2F8E8000"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zabezpieczenie kompletu materiałów do wykonania przedmiotu zamówienia. Materiały powinny odpowiadać co do jakości wymogom wyrobów dopuszczonych do obrotu i stosowania w budownictwie określonym w art. 10 ustawy - Prawo budowlane, SWZ oraz dokumentacji projektowej,</w:t>
      </w:r>
    </w:p>
    <w:p w14:paraId="08D14709"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posiadanie w odniesieniu do użytych materiałów i urządzeń dokumentów potwierdzających pozwolenie na zastosowanie/ wbudowanie (np. atesty, certyfikaty, deklaracje własności użytkowych, deklaracje techniczne producenta, świadectwa jakości),</w:t>
      </w:r>
    </w:p>
    <w:p w14:paraId="5F9EDF3D"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uczestniczenie we wszystkich spotkaniach zwoływanych przez Zamawiającego, dotyczących realizacji przedmiotu umowy oraz </w:t>
      </w:r>
      <w:r w:rsidRPr="00E927F4">
        <w:rPr>
          <w:rFonts w:ascii="Arial" w:hAnsi="Arial" w:cs="Arial"/>
          <w:color w:val="auto"/>
          <w:sz w:val="22"/>
          <w:szCs w:val="22"/>
        </w:rPr>
        <w:t>stała współpraca z Zamawiającym i Inspektorem Nadzoru,</w:t>
      </w:r>
    </w:p>
    <w:p w14:paraId="6CE6FF20"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prowadzenie dokumentacji budowy,</w:t>
      </w:r>
    </w:p>
    <w:p w14:paraId="74D651E7"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hAnsi="Arial" w:cs="Arial"/>
        </w:rPr>
        <w:t>prowadzenie dziennika budowy i dokonywanie wpisów zatwierdzonych przez inspektora nadzoru inwestorskiego (dziennik budowy po zakończeniu realizacji zamówienia będzie przekazany Zamawiającemu),</w:t>
      </w:r>
    </w:p>
    <w:p w14:paraId="5D10FEAE"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niezwłoczne powiadamianie Zamawiającego o:</w:t>
      </w:r>
    </w:p>
    <w:p w14:paraId="70074B79" w14:textId="77777777" w:rsidR="004F0279" w:rsidRPr="00E927F4" w:rsidRDefault="004F0279" w:rsidP="00D74898">
      <w:pPr>
        <w:pStyle w:val="pkt"/>
        <w:numPr>
          <w:ilvl w:val="0"/>
          <w:numId w:val="86"/>
        </w:numPr>
        <w:suppressAutoHyphens w:val="0"/>
        <w:autoSpaceDE w:val="0"/>
        <w:spacing w:before="0" w:after="0"/>
        <w:rPr>
          <w:rFonts w:ascii="Arial" w:hAnsi="Arial" w:cs="Arial"/>
          <w:color w:val="auto"/>
          <w:sz w:val="22"/>
          <w:szCs w:val="22"/>
        </w:rPr>
      </w:pPr>
      <w:r w:rsidRPr="00E927F4">
        <w:rPr>
          <w:rFonts w:ascii="Arial" w:hAnsi="Arial" w:cs="Arial"/>
          <w:color w:val="auto"/>
          <w:kern w:val="2"/>
          <w:sz w:val="22"/>
          <w:szCs w:val="22"/>
          <w:lang w:eastAsia="pl-PL"/>
        </w:rPr>
        <w:t>wykrytych wadach dokumentacji projektowej,</w:t>
      </w:r>
    </w:p>
    <w:p w14:paraId="62E7613C" w14:textId="77777777" w:rsidR="004F0279" w:rsidRPr="00E927F4" w:rsidRDefault="004F0279" w:rsidP="00D74898">
      <w:pPr>
        <w:pStyle w:val="pkt"/>
        <w:numPr>
          <w:ilvl w:val="0"/>
          <w:numId w:val="86"/>
        </w:numPr>
        <w:suppressAutoHyphens w:val="0"/>
        <w:autoSpaceDE w:val="0"/>
        <w:spacing w:before="0" w:after="0"/>
        <w:rPr>
          <w:rFonts w:ascii="Arial" w:hAnsi="Arial" w:cs="Arial"/>
          <w:color w:val="auto"/>
          <w:sz w:val="22"/>
          <w:szCs w:val="22"/>
        </w:rPr>
      </w:pPr>
      <w:r w:rsidRPr="00E927F4">
        <w:rPr>
          <w:rFonts w:ascii="Arial" w:hAnsi="Arial" w:cs="Arial"/>
          <w:color w:val="auto"/>
          <w:kern w:val="2"/>
          <w:sz w:val="22"/>
          <w:szCs w:val="22"/>
          <w:lang w:eastAsia="pl-PL"/>
        </w:rPr>
        <w:t>wszelkich okolicznościach ujawnionych w toku robót, które mogą mieć wpływ na terminową i zgodną z dokumentacją projektową oraz wiedzą techniczną, realizacją przedmiotu zamówienia.</w:t>
      </w:r>
    </w:p>
    <w:p w14:paraId="618A136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lastRenderedPageBreak/>
        <w:t>wykonywanie przez kierownika budowy czynności wymienionych w art. 22 ustawy Prawo Budowlane,</w:t>
      </w:r>
    </w:p>
    <w:p w14:paraId="091884F6"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realizacja zaleceń wpisanych do dziennika budowy i poleceń Inspektora nadzoru inwestorskiego,</w:t>
      </w:r>
    </w:p>
    <w:p w14:paraId="0CB1799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zabezpieczenie terenu robót przed dostępem osób niepowołanych,</w:t>
      </w:r>
    </w:p>
    <w:p w14:paraId="0F92F78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142F46DF"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 xml:space="preserve">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w:t>
      </w:r>
      <w:bookmarkStart w:id="10" w:name="_Hlk115259244"/>
      <w:r w:rsidRPr="00E927F4">
        <w:rPr>
          <w:rFonts w:ascii="Arial" w:hAnsi="Arial" w:cs="Arial"/>
          <w:color w:val="auto"/>
          <w:sz w:val="22"/>
          <w:szCs w:val="22"/>
        </w:rPr>
        <w:t>pobranej wody (m</w:t>
      </w:r>
      <w:r w:rsidRPr="00E927F4">
        <w:rPr>
          <w:rFonts w:ascii="Arial" w:hAnsi="Arial" w:cs="Arial"/>
          <w:color w:val="auto"/>
          <w:sz w:val="22"/>
          <w:szCs w:val="22"/>
          <w:vertAlign w:val="superscript"/>
        </w:rPr>
        <w:t>3</w:t>
      </w:r>
      <w:r w:rsidRPr="00E927F4">
        <w:rPr>
          <w:rFonts w:ascii="Arial" w:hAnsi="Arial" w:cs="Arial"/>
          <w:color w:val="auto"/>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74BE9567" w14:textId="77777777" w:rsidR="004F0279" w:rsidRPr="00E927F4" w:rsidRDefault="004F0279" w:rsidP="004F0279">
      <w:pPr>
        <w:numPr>
          <w:ilvl w:val="0"/>
          <w:numId w:val="84"/>
        </w:numPr>
        <w:autoSpaceDN w:val="0"/>
        <w:ind w:left="567" w:hanging="425"/>
        <w:jc w:val="both"/>
        <w:textAlignment w:val="baseline"/>
        <w:rPr>
          <w:rFonts w:ascii="Arial" w:hAnsi="Arial" w:cs="Arial"/>
          <w:color w:val="000000"/>
          <w:kern w:val="3"/>
          <w:lang w:eastAsia="pl-PL"/>
        </w:rPr>
      </w:pPr>
      <w:r w:rsidRPr="00E927F4">
        <w:rPr>
          <w:rFonts w:ascii="Arial" w:hAnsi="Arial" w:cs="Arial"/>
          <w:color w:val="000000"/>
          <w:kern w:val="3"/>
          <w:lang w:eastAsia="pl-PL"/>
        </w:rPr>
        <w:t>wykonanie czynności objętych zakresem umowy zgodnie z wymaganiami przepisów dotyczących ochrony środowiska, bhp, p.poż., w sposób nieuciążliwy dla ludzi i środowiska oraz zapewniający bezpieczeństwo osób oraz mienia,</w:t>
      </w:r>
    </w:p>
    <w:p w14:paraId="4E7679B1"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pokrycie kosztów związanych z urządzeniem i organizacją zaplecza dla potrzeb budowy</w:t>
      </w:r>
      <w:r w:rsidRPr="00E927F4">
        <w:rPr>
          <w:rFonts w:ascii="Arial" w:hAnsi="Arial" w:cs="Arial"/>
          <w:color w:val="auto"/>
          <w:sz w:val="22"/>
          <w:szCs w:val="22"/>
        </w:rPr>
        <w:t xml:space="preserve"> oraz zabezpieczenie dla pracowników lub innych osób, przy pomocy, których Wykonawca będzie realizował przedmiot umowy, odpowiednich warunków bhp i sanitarno-higienicznych,</w:t>
      </w:r>
    </w:p>
    <w:p w14:paraId="32275D15"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bieżące informowanie Zamawiającego o konieczności wykonania </w:t>
      </w:r>
      <w:r w:rsidRPr="00E927F4">
        <w:rPr>
          <w:rFonts w:ascii="Arial" w:hAnsi="Arial" w:cs="Arial"/>
          <w:color w:val="auto"/>
          <w:kern w:val="2"/>
          <w:sz w:val="22"/>
          <w:szCs w:val="22"/>
          <w:lang w:eastAsia="pl-PL"/>
        </w:rPr>
        <w:t>dodatkowych robót nieobjętych dokumentacją projektową,</w:t>
      </w:r>
    </w:p>
    <w:p w14:paraId="2B2ACA0B" w14:textId="77777777" w:rsidR="004F0279" w:rsidRPr="00E927F4" w:rsidRDefault="004F0279" w:rsidP="004F0279">
      <w:pPr>
        <w:widowControl/>
        <w:numPr>
          <w:ilvl w:val="0"/>
          <w:numId w:val="84"/>
        </w:numPr>
        <w:suppressAutoHyphens w:val="0"/>
        <w:overflowPunct w:val="0"/>
        <w:autoSpaceDE w:val="0"/>
        <w:autoSpaceDN w:val="0"/>
        <w:adjustRightInd w:val="0"/>
        <w:ind w:left="567" w:hanging="425"/>
        <w:jc w:val="both"/>
        <w:textAlignment w:val="baseline"/>
        <w:rPr>
          <w:rFonts w:ascii="Arial" w:hAnsi="Arial" w:cs="Arial"/>
        </w:rPr>
      </w:pPr>
      <w:r w:rsidRPr="00E927F4">
        <w:rPr>
          <w:rFonts w:ascii="Arial" w:hAnsi="Arial" w:cs="Arial"/>
        </w:rPr>
        <w:t xml:space="preserve">w przypadku zaistnienia konieczności wykonania robót nie 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2395D28D" w14:textId="77777777" w:rsidR="004F0279" w:rsidRPr="00E927F4" w:rsidRDefault="004F0279" w:rsidP="004F0279">
      <w:pPr>
        <w:widowControl/>
        <w:numPr>
          <w:ilvl w:val="0"/>
          <w:numId w:val="84"/>
        </w:numPr>
        <w:suppressAutoHyphens w:val="0"/>
        <w:overflowPunct w:val="0"/>
        <w:autoSpaceDE w:val="0"/>
        <w:autoSpaceDN w:val="0"/>
        <w:adjustRightInd w:val="0"/>
        <w:ind w:left="567" w:hanging="425"/>
        <w:jc w:val="both"/>
        <w:textAlignment w:val="baseline"/>
        <w:rPr>
          <w:rFonts w:ascii="Arial" w:hAnsi="Arial" w:cs="Arial"/>
        </w:rPr>
      </w:pPr>
      <w:bookmarkStart w:id="11" w:name="_Hlk11174728"/>
      <w:r w:rsidRPr="00E927F4">
        <w:rPr>
          <w:rFonts w:ascii="Arial" w:hAnsi="Arial" w:cs="Arial"/>
          <w:shd w:val="clear" w:color="auto" w:fill="FFFFFF"/>
        </w:rPr>
        <w:t>wszelkie</w:t>
      </w:r>
      <w:r w:rsidRPr="00E927F4">
        <w:rPr>
          <w:rFonts w:ascii="Arial" w:hAnsi="Arial" w:cs="Arial"/>
        </w:rPr>
        <w:t xml:space="preserve"> propozycje zmian związanych z technologią lub materiałami lub urządzeniami dotyczącymi wykonania przedmiotu zamówienia muszą być zgłoszone przez Wykonawcę pisemnie do Zamawiającego</w:t>
      </w:r>
      <w:r w:rsidRPr="00E927F4">
        <w:rPr>
          <w:rFonts w:ascii="Arial" w:hAnsi="Arial" w:cs="Arial"/>
          <w:color w:val="00B050"/>
        </w:rPr>
        <w:t xml:space="preserve">. </w:t>
      </w:r>
      <w:r w:rsidRPr="00E927F4">
        <w:rPr>
          <w:rFonts w:ascii="Arial" w:hAnsi="Arial" w:cs="Arial"/>
        </w:rPr>
        <w:t xml:space="preserve">Warunkiem wprowadzenia rozwiązań zamiennych jest </w:t>
      </w:r>
      <w:r w:rsidRPr="00E927F4">
        <w:rPr>
          <w:rFonts w:ascii="Arial" w:hAnsi="Arial" w:cs="Arial"/>
          <w:b/>
          <w:bCs/>
        </w:rPr>
        <w:t>uzyskanie każdorazowo akceptacji Zamawiającego</w:t>
      </w:r>
      <w:r w:rsidRPr="00E927F4">
        <w:rPr>
          <w:rFonts w:ascii="Arial" w:hAnsi="Arial" w:cs="Arial"/>
        </w:rPr>
        <w:t xml:space="preserve"> działającego w porozumieniu z Inspektorem Nadzoru oraz podpisanie aneksu do umowy wprowadzającego zaakceptowane zmiany.</w:t>
      </w:r>
      <w:bookmarkEnd w:id="11"/>
      <w:r w:rsidRPr="00E927F4">
        <w:rPr>
          <w:rFonts w:ascii="Arial" w:hAnsi="Arial" w:cs="Arial"/>
        </w:rPr>
        <w:t xml:space="preserve"> Wykonawca może wnioskować do Zamawiającego o zmianę po uzyskaniu od projektanta uzgodnienia możliwości wprowadzenia rozwiązań zamiennych w stosunku do przewidzianych w projekcie.</w:t>
      </w:r>
    </w:p>
    <w:p w14:paraId="45BB3ACC"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zawiadamianie Zamawiającego o wszelkich wykopaliskach, przedmiotach wartościowych, budowlach oraz innych pozostałościach o znaczeniu geologicznym lub archeologicznym, odkrytych na terenie budowy,</w:t>
      </w:r>
    </w:p>
    <w:p w14:paraId="3ACB7A34"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niezwłoczne informowanie Zamawiającego o przeprowadzanych na terenie budowy kontrolach zewnętrznych i zaistniałych wypadkach,</w:t>
      </w:r>
    </w:p>
    <w:p w14:paraId="2B1BEB6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zawiadomienie Zamawiającego o fakcie wykonania robót zanikających lub ulegających zakryciu z wyprzedzeniem umożliwiającym sprawdzenie ich przez inspektora nadzoru. W przypadku nie zgłoszenia do odbioru robót ulegających zakryciu lub zanikających Wykonawca dokona odkrywek i poniesie ich koszt,</w:t>
      </w:r>
    </w:p>
    <w:p w14:paraId="69232922"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usuwanie usterek i wad stwierdzonych w czasie realizacji robót oraz ujawnionych w okresie rękojmi i gwarancji,</w:t>
      </w:r>
    </w:p>
    <w:p w14:paraId="04EDDF36"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3498D6A3"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666EF1A5"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prowadzenie systematycznych prac porządkowych w czasie realizacji robót oraz uporządkowanie placu budowy każdego dnia po zakończeniu robót,</w:t>
      </w:r>
    </w:p>
    <w:p w14:paraId="49393D41"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lastRenderedPageBreak/>
        <w:t>informowanie właścicieli/użytkowników nieruchomości o rozpoczęciu robót budowlanych na jego działce z co najmniej 3 dniowym wyprzedzeniem.</w:t>
      </w:r>
    </w:p>
    <w:p w14:paraId="33EFB92F"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w:t>
      </w:r>
      <w:r w:rsidRPr="00E927F4">
        <w:rPr>
          <w:rFonts w:ascii="Arial" w:hAnsi="Arial" w:cs="Arial"/>
          <w:sz w:val="22"/>
          <w:szCs w:val="22"/>
        </w:rPr>
        <w:t xml:space="preserve"> przyległych do drogi posesji z co najmniej 3-dniowym wyprzedzeniem,</w:t>
      </w:r>
    </w:p>
    <w:p w14:paraId="0EA0205C"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każdorazowo Wykonawca poinformuje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30062C8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sz w:val="22"/>
          <w:szCs w:val="22"/>
        </w:rPr>
        <w:t xml:space="preserve">ograniczenie do minimum możliwości wykroczenia uciążliwości </w:t>
      </w:r>
      <w:r w:rsidRPr="00E927F4">
        <w:rPr>
          <w:rFonts w:ascii="Arial" w:hAnsi="Arial" w:cs="Arial"/>
          <w:color w:val="auto"/>
          <w:sz w:val="22"/>
          <w:szCs w:val="22"/>
        </w:rPr>
        <w:t>prac budowlanych (np. hałas, kurz) poza obszar objęty pracami i zagospodarowaniem w dokumentacji projektowej,</w:t>
      </w:r>
    </w:p>
    <w:p w14:paraId="77E83A32"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późn. zm.). Wykonawcę obciążają wszelkie koszty, działania i obowiązki związane z ich usunięciem, przechowywaniem i z prawidłowym gospodarowaniem tymi odpadami,</w:t>
      </w:r>
    </w:p>
    <w:p w14:paraId="230D7E9C"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nadmiar ziemi, która zostanie wydobyta podczas robót budowlanych, Wykonawca zagospodaruje we własnym zakresie,</w:t>
      </w:r>
    </w:p>
    <w:p w14:paraId="57BEF69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bookmarkStart w:id="12" w:name="_Hlk121316108"/>
      <w:bookmarkEnd w:id="8"/>
      <w:bookmarkEnd w:id="10"/>
      <w:r w:rsidRPr="00E927F4">
        <w:rPr>
          <w:rFonts w:ascii="Arial" w:hAnsi="Arial" w:cs="Arial"/>
          <w:color w:val="auto"/>
          <w:sz w:val="22"/>
          <w:szCs w:val="22"/>
        </w:rPr>
        <w:t>Wykonawca zobowiązany jest do naprawienia w przypadku uszkodzeń oraz do doprowadzenia do stanu pierwotnego wszelkich urządzeń i terenów objętych realizowanym zamówieniem. Pasy drogowe, w których prowadzone będą roboty budowlane należy przywrócić do stanu pierwotnego w technologii wskazanej przez zarządcę drogi,</w:t>
      </w:r>
    </w:p>
    <w:p w14:paraId="54080455"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przedkładanie na wezwanie Zamawiającego projektów umów o podwykonawstwo, których przedmiotem są roboty budowlane, a także projekty ich zmian oraz poświadczonej za zgodność z oryginałem kopii zawartych umów o podwykonawstwo, których przedmiotem są roboty budowlane, dostawy lub usługi oraz ich zmian,</w:t>
      </w:r>
    </w:p>
    <w:p w14:paraId="529B1129"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21EE3B65"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wykonywanie dodatkowych badań materiałów lub robót budzących </w:t>
      </w:r>
      <w:r w:rsidRPr="00E927F4">
        <w:rPr>
          <w:rFonts w:ascii="Arial" w:hAnsi="Arial" w:cs="Arial"/>
          <w:color w:val="auto"/>
          <w:kern w:val="2"/>
          <w:sz w:val="22"/>
          <w:szCs w:val="22"/>
          <w:lang w:eastAsia="pl-PL"/>
        </w:rPr>
        <w:t>wątpliwości Inspektora Nadzoru i Zamawiającego co do ich jakości,</w:t>
      </w:r>
    </w:p>
    <w:p w14:paraId="4B6961F0" w14:textId="77777777" w:rsidR="004F0279" w:rsidRPr="00E927F4" w:rsidRDefault="004F0279" w:rsidP="004F0279">
      <w:pPr>
        <w:pStyle w:val="Standard"/>
        <w:numPr>
          <w:ilvl w:val="0"/>
          <w:numId w:val="84"/>
        </w:numPr>
        <w:autoSpaceDE w:val="0"/>
        <w:autoSpaceDN w:val="0"/>
        <w:spacing w:before="0"/>
        <w:ind w:left="567" w:hanging="425"/>
        <w:contextualSpacing w:val="0"/>
        <w:jc w:val="both"/>
        <w:textAlignment w:val="auto"/>
        <w:rPr>
          <w:rFonts w:ascii="Arial" w:eastAsia="Times New Roman" w:hAnsi="Arial" w:cs="Arial"/>
          <w:color w:val="auto"/>
          <w:sz w:val="22"/>
          <w:szCs w:val="22"/>
        </w:rPr>
      </w:pPr>
      <w:r w:rsidRPr="00E927F4">
        <w:rPr>
          <w:rFonts w:ascii="Arial" w:hAnsi="Arial" w:cs="Arial"/>
          <w:color w:val="auto"/>
          <w:sz w:val="22"/>
          <w:szCs w:val="22"/>
        </w:rPr>
        <w:t xml:space="preserve">wykonywanie na własny koszt wszystkich niezbędnych badań, testów, prób, pomiarów kontrolnych zgodnie z wymogami dokumentacji projektowej, STWiOR oraz przepisami prawa, w tym </w:t>
      </w:r>
      <w:r w:rsidRPr="00E927F4">
        <w:rPr>
          <w:rFonts w:ascii="Arial" w:eastAsia="Times New Roman" w:hAnsi="Arial" w:cs="Arial"/>
          <w:color w:val="auto"/>
          <w:sz w:val="22"/>
          <w:szCs w:val="22"/>
        </w:rPr>
        <w:t xml:space="preserve">badania bakteriologiczne wody, badanie wydajności i ciśnienia hydrantów, kamerowanie kanałów z weryfikacją spadków </w:t>
      </w:r>
      <w:r w:rsidRPr="00E927F4">
        <w:rPr>
          <w:rFonts w:ascii="Arial" w:hAnsi="Arial" w:cs="Arial"/>
          <w:color w:val="auto"/>
          <w:sz w:val="22"/>
          <w:szCs w:val="22"/>
        </w:rPr>
        <w:t>a także wykonywanie ekspertyz przez wykonawcę robót budowlanych na zlecenie Inspektora Nadzoru lub  Zamawiającego (w uzasadnionych przypadkach),</w:t>
      </w:r>
    </w:p>
    <w:p w14:paraId="24DF22A2"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1F4070A7"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kern w:val="2"/>
          <w:sz w:val="22"/>
          <w:szCs w:val="22"/>
          <w:lang w:eastAsia="pl-PL"/>
        </w:rPr>
        <w:t>przygotowanie dokumentów do odbioru końcowego oraz dopełnienie obowiązków związanych z odbiorem końcowym</w:t>
      </w:r>
      <w:r w:rsidRPr="00E927F4">
        <w:rPr>
          <w:rFonts w:ascii="Arial" w:hAnsi="Arial" w:cs="Arial"/>
          <w:kern w:val="2"/>
          <w:sz w:val="22"/>
          <w:szCs w:val="22"/>
          <w:lang w:eastAsia="pl-PL"/>
        </w:rPr>
        <w:t xml:space="preserve"> wykonanych robót budowlanych,</w:t>
      </w:r>
    </w:p>
    <w:p w14:paraId="062E7B4E"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kern w:val="2"/>
          <w:sz w:val="22"/>
          <w:szCs w:val="22"/>
          <w:lang w:eastAsia="pl-PL"/>
        </w:rPr>
        <w:t>przygotowanie dokumentacji powykonawczej, zapewnienie pomiaru geodezyjnego powykonawczego wykonanych elementów oraz dostarczenie Zamawiającemu map inwentaryzacji powykonawczej (5 szt.). Koszt powinien być wliczony w ogólną wartość zamówienia i nie podlega odrębnej zapłacie,</w:t>
      </w:r>
    </w:p>
    <w:p w14:paraId="403D217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w przypadku ewentualnych roszczeń odszkodowawczych administratorów i zarządców za zniszczenie dróg i ulic oraz właścicieli działek za zniszczenie ich mienia, Wykonawca jest zobowiązany do ich naprawy na własny koszt,</w:t>
      </w:r>
    </w:p>
    <w:p w14:paraId="043AEDE4" w14:textId="77777777" w:rsidR="004F0279" w:rsidRPr="00E927F4" w:rsidRDefault="004F0279" w:rsidP="004F0279">
      <w:pPr>
        <w:numPr>
          <w:ilvl w:val="0"/>
          <w:numId w:val="84"/>
        </w:numPr>
        <w:ind w:left="567" w:hanging="425"/>
        <w:jc w:val="both"/>
        <w:textAlignment w:val="baseline"/>
        <w:rPr>
          <w:rFonts w:ascii="Arial" w:hAnsi="Arial" w:cs="Arial"/>
        </w:rPr>
      </w:pPr>
      <w:r w:rsidRPr="00E927F4">
        <w:rPr>
          <w:rFonts w:ascii="Arial" w:hAnsi="Arial" w:cs="Arial"/>
        </w:rPr>
        <w:t xml:space="preserve">zaleca się, aby Wykonawca przed wejściem z robotami, wykonał dokumentację fotograficzną terenu objętego inwestycją, zarchiwizował ją i udostępnił Zamawiającemu w przypadku rozbieżności na etapie realizacji inwestycji. </w:t>
      </w:r>
    </w:p>
    <w:bookmarkEnd w:id="12"/>
    <w:p w14:paraId="295643E6" w14:textId="77777777" w:rsidR="009B7582" w:rsidRDefault="009B7582" w:rsidP="002C0613">
      <w:pPr>
        <w:jc w:val="both"/>
        <w:textAlignment w:val="baseline"/>
        <w:rPr>
          <w:rFonts w:ascii="Arial" w:hAnsi="Arial" w:cs="Arial"/>
        </w:rPr>
      </w:pPr>
    </w:p>
    <w:p w14:paraId="48530183" w14:textId="77777777" w:rsidR="00E927F4" w:rsidRDefault="00E927F4" w:rsidP="002C0613">
      <w:pPr>
        <w:jc w:val="both"/>
        <w:textAlignment w:val="baseline"/>
        <w:rPr>
          <w:rFonts w:ascii="Arial" w:hAnsi="Arial" w:cs="Arial"/>
        </w:rPr>
      </w:pPr>
    </w:p>
    <w:p w14:paraId="381E8C48" w14:textId="77777777" w:rsidR="004F0279" w:rsidRDefault="004F0279" w:rsidP="002C0613">
      <w:pPr>
        <w:jc w:val="both"/>
        <w:textAlignment w:val="baseline"/>
        <w:rPr>
          <w:rFonts w:ascii="Arial" w:hAnsi="Arial" w:cs="Arial"/>
        </w:rPr>
      </w:pPr>
    </w:p>
    <w:p w14:paraId="1AC2022B" w14:textId="332AE19E"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b/>
          <w:sz w:val="22"/>
          <w:szCs w:val="22"/>
          <w:u w:val="single"/>
        </w:rPr>
      </w:pPr>
      <w:r>
        <w:rPr>
          <w:rFonts w:ascii="Arial" w:hAnsi="Arial" w:cs="Arial"/>
          <w:b/>
          <w:sz w:val="22"/>
          <w:szCs w:val="22"/>
          <w:u w:val="single"/>
        </w:rPr>
        <w:lastRenderedPageBreak/>
        <w:t>DOKUMENTY</w:t>
      </w:r>
      <w:r w:rsidR="002C0613">
        <w:rPr>
          <w:rFonts w:ascii="Arial" w:hAnsi="Arial" w:cs="Arial"/>
          <w:b/>
          <w:sz w:val="22"/>
          <w:szCs w:val="22"/>
          <w:u w:val="single"/>
        </w:rPr>
        <w:t>,</w:t>
      </w:r>
      <w:r>
        <w:rPr>
          <w:rFonts w:ascii="Arial" w:hAnsi="Arial" w:cs="Arial"/>
          <w:b/>
          <w:sz w:val="22"/>
          <w:szCs w:val="22"/>
          <w:u w:val="single"/>
        </w:rPr>
        <w:t xml:space="preserve"> JAKIE WYKONAWCA MA DOSTARCZYĆ PRZED ODBIOREM KOŃCOWYM:</w:t>
      </w:r>
    </w:p>
    <w:p w14:paraId="58F49316" w14:textId="77777777" w:rsidR="00E927F4" w:rsidRPr="00E927F4" w:rsidRDefault="00E927F4" w:rsidP="00E927F4">
      <w:pPr>
        <w:pStyle w:val="Standard"/>
        <w:numPr>
          <w:ilvl w:val="0"/>
          <w:numId w:val="85"/>
        </w:numPr>
        <w:autoSpaceDN w:val="0"/>
        <w:spacing w:before="20"/>
        <w:contextualSpacing w:val="0"/>
        <w:rPr>
          <w:rFonts w:ascii="Arial" w:hAnsi="Arial" w:cs="Arial"/>
          <w:color w:val="auto"/>
          <w:sz w:val="22"/>
          <w:szCs w:val="22"/>
        </w:rPr>
      </w:pPr>
      <w:bookmarkStart w:id="13" w:name="_Hlk121304010"/>
      <w:r w:rsidRPr="00E927F4">
        <w:rPr>
          <w:rFonts w:ascii="Arial" w:hAnsi="Arial" w:cs="Arial"/>
          <w:color w:val="auto"/>
          <w:sz w:val="22"/>
          <w:szCs w:val="22"/>
        </w:rPr>
        <w:t>Dzienniki budowy,</w:t>
      </w:r>
    </w:p>
    <w:p w14:paraId="39BB9E11"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Kserokopia dokumentacji projektowej z rysunkami wraz z naniesionymi zmianami oraz dodatkowa, jeśli została sporządzona w trakcie realizacji umowy, opieczętowane przez kierownika budowy (jeśli dotyczy),</w:t>
      </w:r>
    </w:p>
    <w:p w14:paraId="6DABBB4E" w14:textId="77777777" w:rsidR="00E927F4" w:rsidRPr="00E927F4" w:rsidRDefault="00E927F4" w:rsidP="00E927F4">
      <w:pPr>
        <w:numPr>
          <w:ilvl w:val="0"/>
          <w:numId w:val="85"/>
        </w:numPr>
        <w:autoSpaceDN w:val="0"/>
        <w:spacing w:before="20"/>
        <w:jc w:val="both"/>
        <w:textAlignment w:val="baseline"/>
        <w:rPr>
          <w:rFonts w:ascii="Arial" w:hAnsi="Arial" w:cs="Arial"/>
          <w:kern w:val="3"/>
          <w:lang w:eastAsia="pl-PL"/>
        </w:rPr>
      </w:pPr>
      <w:r w:rsidRPr="00E927F4">
        <w:rPr>
          <w:rFonts w:ascii="Arial" w:hAnsi="Arial" w:cs="Arial"/>
          <w:kern w:val="3"/>
          <w:lang w:eastAsia="pl-PL"/>
        </w:rPr>
        <w:t>Oświadczenie kierownika budowy o zakończeniu robót i wykonaniu ich zgodnie z dokumentacją projektową i przepisami prawa oraz o doprowadzeniu do należytego stanu i porządku terenu budowy,</w:t>
      </w:r>
    </w:p>
    <w:p w14:paraId="703D83F6"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Deklaracje właściwości użytkowych, certyfikaty zgodności wbudowanych materiałów i urządzeń, aprobaty techniczne, karty techniczne, świadectwa jakości itd.</w:t>
      </w:r>
    </w:p>
    <w:p w14:paraId="02FC727A"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Wyniki pozytywnych pomiarów kontrolnych, prób oraz badań zgodnie ze specyfikacjami technicznymi, normami oraz przepisami prawa, protokołów i sprawdzeń branżowych w tym kamerowanie kanałów z weryfikacją spadków,</w:t>
      </w:r>
    </w:p>
    <w:p w14:paraId="29C05A69"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(5 egz.),</w:t>
      </w:r>
    </w:p>
    <w:p w14:paraId="24413095" w14:textId="53592871" w:rsidR="00C03F71" w:rsidRPr="00E927F4" w:rsidRDefault="00E927F4" w:rsidP="00E927F4">
      <w:pPr>
        <w:pStyle w:val="NormalnyWeb"/>
        <w:numPr>
          <w:ilvl w:val="0"/>
          <w:numId w:val="85"/>
        </w:numPr>
        <w:tabs>
          <w:tab w:val="left" w:pos="284"/>
        </w:tabs>
        <w:spacing w:beforeAutospacing="0" w:afterAutospacing="0"/>
        <w:jc w:val="both"/>
        <w:textAlignment w:val="baseline"/>
        <w:rPr>
          <w:rFonts w:ascii="Arial" w:hAnsi="Arial" w:cs="Arial"/>
          <w:sz w:val="22"/>
          <w:szCs w:val="22"/>
        </w:rPr>
      </w:pPr>
      <w:r w:rsidRPr="00E927F4">
        <w:rPr>
          <w:rFonts w:ascii="Arial" w:hAnsi="Arial" w:cs="Arial"/>
          <w:kern w:val="3"/>
          <w:sz w:val="22"/>
          <w:szCs w:val="22"/>
        </w:rPr>
        <w:t>Kosztorys powykonawczy,</w:t>
      </w:r>
      <w:bookmarkEnd w:id="13"/>
    </w:p>
    <w:p w14:paraId="4DDA1854" w14:textId="77777777" w:rsidR="00E927F4" w:rsidRPr="00E927F4" w:rsidRDefault="00E927F4" w:rsidP="00E927F4">
      <w:pPr>
        <w:pStyle w:val="NormalnyWeb"/>
        <w:tabs>
          <w:tab w:val="left" w:pos="284"/>
        </w:tabs>
        <w:spacing w:beforeAutospacing="0" w:afterAutospacing="0"/>
        <w:ind w:left="720"/>
        <w:jc w:val="both"/>
        <w:textAlignment w:val="baseline"/>
        <w:rPr>
          <w:rFonts w:ascii="Arial" w:hAnsi="Arial" w:cs="Arial"/>
          <w:sz w:val="22"/>
          <w:szCs w:val="22"/>
        </w:rPr>
      </w:pPr>
    </w:p>
    <w:p w14:paraId="562B9D79" w14:textId="77777777"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sz w:val="22"/>
          <w:szCs w:val="22"/>
        </w:rPr>
      </w:pPr>
      <w:r>
        <w:rPr>
          <w:rFonts w:ascii="Arial" w:hAnsi="Arial" w:cs="Arial"/>
          <w:sz w:val="22"/>
          <w:szCs w:val="22"/>
        </w:rPr>
        <w:t>Szczegółowe</w:t>
      </w:r>
      <w:r>
        <w:rPr>
          <w:rFonts w:ascii="Arial" w:hAnsi="Arial" w:cs="Arial"/>
          <w:spacing w:val="-3"/>
          <w:sz w:val="22"/>
          <w:szCs w:val="22"/>
        </w:rPr>
        <w:t xml:space="preserve"> </w:t>
      </w:r>
      <w:r>
        <w:rPr>
          <w:rFonts w:ascii="Arial" w:hAnsi="Arial" w:cs="Arial"/>
          <w:sz w:val="22"/>
          <w:szCs w:val="22"/>
        </w:rPr>
        <w:t>informacje</w:t>
      </w:r>
      <w:r>
        <w:rPr>
          <w:rFonts w:ascii="Arial" w:hAnsi="Arial" w:cs="Arial"/>
          <w:spacing w:val="-7"/>
          <w:sz w:val="22"/>
          <w:szCs w:val="22"/>
        </w:rPr>
        <w:t xml:space="preserve"> </w:t>
      </w:r>
      <w:r>
        <w:rPr>
          <w:rFonts w:ascii="Arial" w:hAnsi="Arial" w:cs="Arial"/>
          <w:sz w:val="22"/>
          <w:szCs w:val="22"/>
        </w:rPr>
        <w:t>w</w:t>
      </w:r>
      <w:r>
        <w:rPr>
          <w:rFonts w:ascii="Arial" w:hAnsi="Arial" w:cs="Arial"/>
          <w:spacing w:val="-2"/>
          <w:sz w:val="22"/>
          <w:szCs w:val="22"/>
        </w:rPr>
        <w:t xml:space="preserve"> </w:t>
      </w:r>
      <w:r>
        <w:rPr>
          <w:rFonts w:ascii="Arial" w:hAnsi="Arial" w:cs="Arial"/>
          <w:sz w:val="22"/>
          <w:szCs w:val="22"/>
        </w:rPr>
        <w:t>szczególności</w:t>
      </w:r>
      <w:r>
        <w:rPr>
          <w:rFonts w:ascii="Arial" w:hAnsi="Arial" w:cs="Arial"/>
          <w:spacing w:val="-6"/>
          <w:sz w:val="22"/>
          <w:szCs w:val="22"/>
        </w:rPr>
        <w:t xml:space="preserve"> </w:t>
      </w:r>
      <w:r>
        <w:rPr>
          <w:rFonts w:ascii="Arial" w:hAnsi="Arial" w:cs="Arial"/>
          <w:sz w:val="22"/>
          <w:szCs w:val="22"/>
        </w:rPr>
        <w:t>dotyczące</w:t>
      </w:r>
      <w:r>
        <w:rPr>
          <w:rFonts w:ascii="Arial" w:hAnsi="Arial" w:cs="Arial"/>
          <w:spacing w:val="-5"/>
          <w:sz w:val="22"/>
          <w:szCs w:val="22"/>
        </w:rPr>
        <w:t xml:space="preserve"> </w:t>
      </w:r>
      <w:r>
        <w:rPr>
          <w:rFonts w:ascii="Arial" w:hAnsi="Arial" w:cs="Arial"/>
          <w:sz w:val="22"/>
          <w:szCs w:val="22"/>
        </w:rPr>
        <w:t>rozliczenia</w:t>
      </w:r>
      <w:r>
        <w:rPr>
          <w:rFonts w:ascii="Arial" w:hAnsi="Arial" w:cs="Arial"/>
          <w:spacing w:val="-3"/>
          <w:sz w:val="22"/>
          <w:szCs w:val="22"/>
        </w:rPr>
        <w:t xml:space="preserve"> </w:t>
      </w:r>
      <w:r>
        <w:rPr>
          <w:rFonts w:ascii="Arial" w:hAnsi="Arial" w:cs="Arial"/>
          <w:sz w:val="22"/>
          <w:szCs w:val="22"/>
        </w:rPr>
        <w:t>zamówienia</w:t>
      </w:r>
      <w:r>
        <w:rPr>
          <w:rFonts w:ascii="Arial" w:hAnsi="Arial" w:cs="Arial"/>
          <w:spacing w:val="-4"/>
          <w:sz w:val="22"/>
          <w:szCs w:val="22"/>
        </w:rPr>
        <w:t xml:space="preserve"> </w:t>
      </w:r>
      <w:r>
        <w:rPr>
          <w:rFonts w:ascii="Arial" w:hAnsi="Arial" w:cs="Arial"/>
          <w:sz w:val="22"/>
          <w:szCs w:val="22"/>
        </w:rPr>
        <w:t>zawiera</w:t>
      </w:r>
      <w:r>
        <w:rPr>
          <w:rFonts w:ascii="Arial" w:hAnsi="Arial" w:cs="Arial"/>
          <w:spacing w:val="-3"/>
          <w:sz w:val="22"/>
          <w:szCs w:val="22"/>
        </w:rPr>
        <w:t xml:space="preserve"> </w:t>
      </w:r>
      <w:r>
        <w:rPr>
          <w:rFonts w:ascii="Arial" w:hAnsi="Arial" w:cs="Arial"/>
          <w:sz w:val="22"/>
          <w:szCs w:val="22"/>
        </w:rPr>
        <w:t>projekt</w:t>
      </w:r>
      <w:r>
        <w:rPr>
          <w:rFonts w:ascii="Arial" w:hAnsi="Arial" w:cs="Arial"/>
          <w:spacing w:val="-3"/>
          <w:sz w:val="22"/>
          <w:szCs w:val="22"/>
        </w:rPr>
        <w:t xml:space="preserve"> </w:t>
      </w:r>
      <w:r>
        <w:rPr>
          <w:rFonts w:ascii="Arial" w:hAnsi="Arial" w:cs="Arial"/>
          <w:sz w:val="22"/>
          <w:szCs w:val="22"/>
        </w:rPr>
        <w:t xml:space="preserve">umowy, stanowiący </w:t>
      </w:r>
      <w:r>
        <w:rPr>
          <w:rFonts w:ascii="Arial" w:hAnsi="Arial" w:cs="Arial"/>
          <w:b/>
          <w:sz w:val="22"/>
          <w:szCs w:val="22"/>
        </w:rPr>
        <w:t>zał. nr 8 do SWZ</w:t>
      </w:r>
      <w:r>
        <w:rPr>
          <w:rFonts w:ascii="Arial" w:hAnsi="Arial" w:cs="Arial"/>
          <w:sz w:val="22"/>
          <w:szCs w:val="22"/>
        </w:rPr>
        <w:t>.</w:t>
      </w:r>
    </w:p>
    <w:p w14:paraId="624503D2" w14:textId="77777777" w:rsidR="00285901" w:rsidRDefault="00000000" w:rsidP="002C0613">
      <w:pPr>
        <w:pStyle w:val="Akapitzlist"/>
        <w:numPr>
          <w:ilvl w:val="0"/>
          <w:numId w:val="35"/>
        </w:numPr>
        <w:tabs>
          <w:tab w:val="left" w:pos="284"/>
          <w:tab w:val="left" w:pos="476"/>
        </w:tabs>
        <w:ind w:left="0" w:right="220" w:firstLine="0"/>
        <w:jc w:val="both"/>
        <w:rPr>
          <w:rFonts w:ascii="Arial" w:hAnsi="Arial" w:cs="Arial"/>
        </w:rPr>
      </w:pPr>
      <w:r>
        <w:rPr>
          <w:rFonts w:ascii="Arial" w:hAnsi="Arial" w:cs="Arial"/>
        </w:rPr>
        <w:t>Szczegółowe</w:t>
      </w:r>
      <w:r>
        <w:rPr>
          <w:rFonts w:ascii="Arial" w:hAnsi="Arial" w:cs="Arial"/>
          <w:spacing w:val="24"/>
        </w:rPr>
        <w:t xml:space="preserve"> </w:t>
      </w:r>
      <w:r>
        <w:rPr>
          <w:rFonts w:ascii="Arial" w:hAnsi="Arial" w:cs="Arial"/>
        </w:rPr>
        <w:t>rozwiązania,</w:t>
      </w:r>
      <w:r>
        <w:rPr>
          <w:rFonts w:ascii="Arial" w:hAnsi="Arial" w:cs="Arial"/>
          <w:spacing w:val="25"/>
        </w:rPr>
        <w:t xml:space="preserve"> </w:t>
      </w:r>
      <w:r>
        <w:rPr>
          <w:rFonts w:ascii="Arial" w:hAnsi="Arial" w:cs="Arial"/>
        </w:rPr>
        <w:t>a w</w:t>
      </w:r>
      <w:r>
        <w:rPr>
          <w:rFonts w:ascii="Arial" w:hAnsi="Arial" w:cs="Arial"/>
          <w:spacing w:val="26"/>
        </w:rPr>
        <w:t xml:space="preserve"> </w:t>
      </w:r>
      <w:r>
        <w:rPr>
          <w:rFonts w:ascii="Arial" w:hAnsi="Arial" w:cs="Arial"/>
        </w:rPr>
        <w:t>szczególności techniczne,</w:t>
      </w:r>
      <w:r>
        <w:rPr>
          <w:rFonts w:ascii="Arial" w:hAnsi="Arial" w:cs="Arial"/>
          <w:spacing w:val="26"/>
        </w:rPr>
        <w:t xml:space="preserve"> </w:t>
      </w:r>
      <w:r>
        <w:rPr>
          <w:rFonts w:ascii="Arial" w:hAnsi="Arial" w:cs="Arial"/>
        </w:rPr>
        <w:t xml:space="preserve">technologiczne, materiałowe, organizacyjne </w:t>
      </w:r>
      <w:r>
        <w:rPr>
          <w:rFonts w:ascii="Arial" w:hAnsi="Arial" w:cs="Arial"/>
          <w:spacing w:val="-2"/>
        </w:rPr>
        <w:t>określa:</w:t>
      </w:r>
    </w:p>
    <w:p w14:paraId="0CB07977" w14:textId="77777777" w:rsidR="00285901" w:rsidRDefault="00000000" w:rsidP="002C0613">
      <w:pPr>
        <w:tabs>
          <w:tab w:val="left" w:pos="284"/>
          <w:tab w:val="left" w:pos="937"/>
        </w:tabs>
        <w:spacing w:before="1"/>
        <w:ind w:left="720" w:hanging="436"/>
        <w:jc w:val="both"/>
        <w:rPr>
          <w:rFonts w:ascii="Arial" w:hAnsi="Arial" w:cs="Arial"/>
          <w:b/>
        </w:rPr>
      </w:pPr>
      <w:r>
        <w:rPr>
          <w:rFonts w:ascii="Arial" w:hAnsi="Arial" w:cs="Arial"/>
        </w:rPr>
        <w:t>- dokumentacja</w:t>
      </w:r>
      <w:r>
        <w:rPr>
          <w:rFonts w:ascii="Arial" w:hAnsi="Arial" w:cs="Arial"/>
          <w:spacing w:val="-6"/>
        </w:rPr>
        <w:t xml:space="preserve"> </w:t>
      </w:r>
      <w:r>
        <w:rPr>
          <w:rFonts w:ascii="Arial" w:hAnsi="Arial" w:cs="Arial"/>
        </w:rPr>
        <w:t>projektowa</w:t>
      </w:r>
      <w:r>
        <w:rPr>
          <w:rFonts w:ascii="Arial" w:hAnsi="Arial" w:cs="Arial"/>
          <w:spacing w:val="-4"/>
        </w:rPr>
        <w:t xml:space="preserve"> </w:t>
      </w:r>
      <w:r>
        <w:rPr>
          <w:rFonts w:ascii="Arial" w:hAnsi="Arial" w:cs="Arial"/>
        </w:rPr>
        <w:t>z</w:t>
      </w:r>
      <w:r>
        <w:rPr>
          <w:rFonts w:ascii="Arial" w:hAnsi="Arial" w:cs="Arial"/>
          <w:spacing w:val="-2"/>
        </w:rPr>
        <w:t xml:space="preserve"> </w:t>
      </w:r>
      <w:r>
        <w:rPr>
          <w:rFonts w:ascii="Arial" w:hAnsi="Arial" w:cs="Arial"/>
        </w:rPr>
        <w:t>przedmiarem</w:t>
      </w:r>
      <w:r>
        <w:rPr>
          <w:rFonts w:ascii="Arial" w:hAnsi="Arial" w:cs="Arial"/>
          <w:spacing w:val="-2"/>
        </w:rPr>
        <w:t xml:space="preserve"> </w:t>
      </w:r>
      <w:r>
        <w:rPr>
          <w:rFonts w:ascii="Arial" w:hAnsi="Arial" w:cs="Arial"/>
        </w:rPr>
        <w:t>robót</w:t>
      </w:r>
      <w:r>
        <w:rPr>
          <w:rFonts w:ascii="Arial" w:hAnsi="Arial" w:cs="Arial"/>
          <w:spacing w:val="-2"/>
        </w:rPr>
        <w:t xml:space="preserve"> </w:t>
      </w:r>
      <w:r>
        <w:rPr>
          <w:rFonts w:ascii="Arial" w:hAnsi="Arial" w:cs="Arial"/>
          <w:b/>
        </w:rPr>
        <w:t>–</w:t>
      </w:r>
      <w:r>
        <w:rPr>
          <w:rFonts w:ascii="Arial" w:hAnsi="Arial" w:cs="Arial"/>
          <w:b/>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5"/>
        </w:rPr>
        <w:t xml:space="preserve"> </w:t>
      </w:r>
      <w:r>
        <w:rPr>
          <w:rFonts w:ascii="Arial" w:hAnsi="Arial" w:cs="Arial"/>
          <w:b/>
        </w:rPr>
        <w:t>9</w:t>
      </w:r>
      <w:r>
        <w:rPr>
          <w:rFonts w:ascii="Arial" w:hAnsi="Arial" w:cs="Arial"/>
          <w:b/>
          <w:spacing w:val="-1"/>
        </w:rPr>
        <w:t xml:space="preserve"> </w:t>
      </w:r>
      <w:r>
        <w:rPr>
          <w:rFonts w:ascii="Arial" w:hAnsi="Arial" w:cs="Arial"/>
          <w:b/>
        </w:rPr>
        <w:t>do</w:t>
      </w:r>
      <w:r>
        <w:rPr>
          <w:rFonts w:ascii="Arial" w:hAnsi="Arial" w:cs="Arial"/>
          <w:b/>
          <w:spacing w:val="-5"/>
        </w:rPr>
        <w:t xml:space="preserve"> </w:t>
      </w:r>
      <w:r>
        <w:rPr>
          <w:rFonts w:ascii="Arial" w:hAnsi="Arial" w:cs="Arial"/>
          <w:b/>
          <w:spacing w:val="-4"/>
        </w:rPr>
        <w:t>SWZ.</w:t>
      </w:r>
    </w:p>
    <w:p w14:paraId="69308C77" w14:textId="34DC140A" w:rsidR="00285901" w:rsidRPr="000143F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hAnsi="Arial" w:cs="Arial"/>
        </w:rPr>
        <w:t>Zamawiający</w:t>
      </w:r>
      <w:r>
        <w:rPr>
          <w:rFonts w:ascii="Arial" w:hAnsi="Arial" w:cs="Arial"/>
          <w:spacing w:val="-6"/>
        </w:rPr>
        <w:t xml:space="preserve"> </w:t>
      </w:r>
      <w:r w:rsidRPr="0023458E">
        <w:rPr>
          <w:rFonts w:ascii="Arial" w:hAnsi="Arial" w:cs="Arial"/>
          <w:b/>
          <w:u w:val="single"/>
        </w:rPr>
        <w:t>dopuszcza</w:t>
      </w:r>
      <w:r>
        <w:rPr>
          <w:rFonts w:ascii="Arial" w:hAnsi="Arial" w:cs="Arial"/>
          <w:spacing w:val="-5"/>
        </w:rPr>
        <w:t xml:space="preserve"> </w:t>
      </w:r>
      <w:r>
        <w:rPr>
          <w:rFonts w:ascii="Arial" w:hAnsi="Arial" w:cs="Arial"/>
        </w:rPr>
        <w:t>rozwiąza</w:t>
      </w:r>
      <w:r w:rsidR="00605454">
        <w:rPr>
          <w:rFonts w:ascii="Arial" w:hAnsi="Arial" w:cs="Arial"/>
        </w:rPr>
        <w:t>nia</w:t>
      </w:r>
      <w:r>
        <w:rPr>
          <w:rFonts w:ascii="Arial" w:hAnsi="Arial" w:cs="Arial"/>
          <w:spacing w:val="-6"/>
        </w:rPr>
        <w:t xml:space="preserve"> </w:t>
      </w:r>
      <w:r>
        <w:rPr>
          <w:rFonts w:ascii="Arial" w:hAnsi="Arial" w:cs="Arial"/>
          <w:spacing w:val="-2"/>
        </w:rPr>
        <w:t>równoważn</w:t>
      </w:r>
      <w:r w:rsidR="00605454">
        <w:rPr>
          <w:rFonts w:ascii="Arial" w:hAnsi="Arial" w:cs="Arial"/>
          <w:spacing w:val="-2"/>
        </w:rPr>
        <w:t>e</w:t>
      </w:r>
      <w:r>
        <w:rPr>
          <w:rFonts w:ascii="Arial" w:hAnsi="Arial" w:cs="Arial"/>
          <w:spacing w:val="-2"/>
        </w:rPr>
        <w:t>.</w:t>
      </w:r>
    </w:p>
    <w:p w14:paraId="42D56AC3" w14:textId="79733E62"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t>
      </w:r>
    </w:p>
    <w:p w14:paraId="4F33832B" w14:textId="37CE195D"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63BEE4D"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4431C61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1263549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12005B9A" w14:textId="152A49F1" w:rsidR="000143F1" w:rsidRPr="000143F1" w:rsidRDefault="000143F1" w:rsidP="002C0613">
      <w:pPr>
        <w:pStyle w:val="Standard"/>
        <w:spacing w:before="0"/>
        <w:jc w:val="both"/>
        <w:rPr>
          <w:rFonts w:ascii="Arial" w:hAnsi="Arial" w:cs="Arial"/>
          <w:color w:val="000000"/>
          <w:sz w:val="21"/>
          <w:szCs w:val="21"/>
        </w:rPr>
      </w:pPr>
      <w:r w:rsidRPr="000143F1">
        <w:rPr>
          <w:rFonts w:ascii="Arial" w:hAnsi="Arial" w:cs="Arial"/>
          <w:color w:val="000000"/>
          <w:sz w:val="21"/>
          <w:szCs w:val="21"/>
        </w:rPr>
        <w:t xml:space="preserve">Jeżeli w opisie przedmiotu zamówienia ujęto zapis wynikający z KNR lub KNNR wskazujący na konieczność wykorzystywania przy realizacji zamówienia konkretnego sprzętu o konkretnych parametrach Zamawiający </w:t>
      </w:r>
      <w:r w:rsidRPr="000143F1">
        <w:rPr>
          <w:rFonts w:ascii="Arial" w:hAnsi="Arial" w:cs="Arial"/>
          <w:color w:val="000000"/>
          <w:sz w:val="21"/>
          <w:szCs w:val="21"/>
        </w:rPr>
        <w:lastRenderedPageBreak/>
        <w:t>dopuszcza używanie innego sprzętu o ile zapewni to osiągnięcie zakładanych parametrów projektowych i nie spowoduje ryzyka niezgodności wykonanych prac z dokumentacją techniczną.</w:t>
      </w:r>
    </w:p>
    <w:p w14:paraId="0689A0F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zawarcia umowy ramowej.</w:t>
      </w:r>
    </w:p>
    <w:p w14:paraId="68F05D72"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wyboru najkorzystniejszej oferty z zastosowaniem aukcji elektronicznej wraz z informacjami, o których mowa w art. 230 ustawy Pzp.</w:t>
      </w:r>
    </w:p>
    <w:p w14:paraId="683DD01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 Zamawiający</w:t>
      </w:r>
      <w:r>
        <w:rPr>
          <w:rFonts w:ascii="Arial" w:eastAsia="Cambria" w:hAnsi="Arial" w:cs="Arial"/>
          <w:b/>
        </w:rPr>
        <w:t xml:space="preserve"> </w:t>
      </w:r>
      <w:r>
        <w:rPr>
          <w:rFonts w:ascii="Arial" w:eastAsia="Cambria" w:hAnsi="Arial" w:cs="Arial"/>
          <w:b/>
          <w:u w:val="single"/>
        </w:rPr>
        <w:t>nie stawia</w:t>
      </w:r>
      <w:r>
        <w:rPr>
          <w:rFonts w:ascii="Arial" w:eastAsia="Cambria" w:hAnsi="Arial" w:cs="Arial"/>
          <w:b/>
        </w:rPr>
        <w:t xml:space="preserve"> </w:t>
      </w:r>
      <w:r>
        <w:rPr>
          <w:rFonts w:ascii="Arial" w:eastAsia="Cambria" w:hAnsi="Arial" w:cs="Arial"/>
        </w:rPr>
        <w:t>wymogu lub możliwości złożenia ofert w postaci katalogów elektronicznych lub dołączenia katalogów elektronicznych do oferty, w sytuacji określonej w art. 93 ustawy Pzp.</w:t>
      </w:r>
    </w:p>
    <w:p w14:paraId="26647E29"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Zamówienie </w:t>
      </w:r>
      <w:r>
        <w:rPr>
          <w:rFonts w:ascii="Arial" w:eastAsia="Times New Roman" w:hAnsi="Arial" w:cs="Arial"/>
          <w:b/>
          <w:color w:val="000000"/>
          <w:u w:val="single"/>
          <w:lang w:eastAsia="pl-PL"/>
        </w:rPr>
        <w:t>nie jest objęte</w:t>
      </w:r>
      <w:r>
        <w:rPr>
          <w:rFonts w:ascii="Arial" w:eastAsia="Times New Roman" w:hAnsi="Arial" w:cs="Arial"/>
          <w:color w:val="000000"/>
          <w:lang w:eastAsia="pl-PL"/>
        </w:rPr>
        <w:t xml:space="preserve"> dynamicznym systemem zakupów.</w:t>
      </w:r>
    </w:p>
    <w:p w14:paraId="73AB56CB" w14:textId="77777777" w:rsidR="00F2720B" w:rsidRPr="00304F73"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Zamawiający </w:t>
      </w:r>
      <w:r>
        <w:rPr>
          <w:rFonts w:ascii="Arial" w:eastAsia="Times New Roman" w:hAnsi="Arial" w:cs="Arial"/>
          <w:b/>
          <w:color w:val="000000"/>
          <w:u w:val="single"/>
          <w:lang w:eastAsia="pl-PL"/>
        </w:rPr>
        <w:t>nie przewiduje</w:t>
      </w:r>
      <w:r>
        <w:rPr>
          <w:rFonts w:ascii="Arial" w:eastAsia="Times New Roman" w:hAnsi="Arial" w:cs="Arial"/>
          <w:color w:val="000000"/>
          <w:lang w:eastAsia="pl-PL"/>
        </w:rPr>
        <w:t xml:space="preserve"> prawa opcji.</w:t>
      </w:r>
    </w:p>
    <w:p w14:paraId="2FE1CD2B" w14:textId="284553BB" w:rsidR="00C03F71" w:rsidRPr="00C03F71" w:rsidRDefault="00000000" w:rsidP="002C0613">
      <w:pPr>
        <w:pStyle w:val="Standard"/>
        <w:numPr>
          <w:ilvl w:val="0"/>
          <w:numId w:val="35"/>
        </w:numPr>
        <w:tabs>
          <w:tab w:val="left" w:pos="426"/>
        </w:tabs>
        <w:spacing w:before="0"/>
        <w:ind w:left="284" w:hanging="284"/>
        <w:contextualSpacing w:val="0"/>
        <w:jc w:val="both"/>
        <w:rPr>
          <w:rFonts w:ascii="Arial" w:hAnsi="Arial" w:cs="Arial"/>
          <w:sz w:val="22"/>
          <w:szCs w:val="22"/>
        </w:rPr>
      </w:pPr>
      <w:r w:rsidRPr="00C03F71">
        <w:rPr>
          <w:rFonts w:ascii="Arial" w:hAnsi="Arial" w:cs="Arial"/>
          <w:b/>
          <w:bCs/>
          <w:sz w:val="22"/>
          <w:szCs w:val="22"/>
        </w:rPr>
        <w:t>Opis przedmiotu zamówienia odnoszący się do norm, ocen technicznych, specyfikacji technicznych art. 101, 102, 103 ustawy Pzp</w:t>
      </w:r>
      <w:r w:rsidRPr="00C03F71">
        <w:rPr>
          <w:rFonts w:ascii="Arial" w:hAnsi="Arial" w:cs="Arial"/>
          <w:sz w:val="22"/>
          <w:szCs w:val="22"/>
        </w:rPr>
        <w:t xml:space="preserve"> – </w:t>
      </w:r>
      <w:r w:rsidR="000E1BFD" w:rsidRPr="00C03F71">
        <w:rPr>
          <w:rFonts w:ascii="Arial" w:hAnsi="Arial" w:cs="Arial"/>
          <w:sz w:val="22"/>
          <w:szCs w:val="22"/>
        </w:rPr>
        <w:t xml:space="preserve"> </w:t>
      </w:r>
      <w:r w:rsidR="00C03F71" w:rsidRPr="00C03F71">
        <w:rPr>
          <w:rFonts w:ascii="Arial" w:hAnsi="Arial" w:cs="Arial"/>
          <w:sz w:val="22"/>
          <w:szCs w:val="22"/>
        </w:rPr>
        <w:t xml:space="preserve">Zgodnie z dokumentacja projektową i STWiOR. </w:t>
      </w:r>
    </w:p>
    <w:p w14:paraId="0488BA80" w14:textId="77777777" w:rsidR="00C03F71" w:rsidRPr="00C03F71" w:rsidRDefault="00C03F71" w:rsidP="002C0613">
      <w:pPr>
        <w:pStyle w:val="Standard"/>
        <w:spacing w:before="0"/>
        <w:ind w:left="284"/>
        <w:contextualSpacing w:val="0"/>
        <w:jc w:val="both"/>
        <w:rPr>
          <w:rFonts w:ascii="Arial" w:hAnsi="Arial" w:cs="Arial"/>
          <w:sz w:val="22"/>
          <w:szCs w:val="22"/>
        </w:rPr>
      </w:pPr>
      <w:r w:rsidRPr="00C03F71">
        <w:rPr>
          <w:rFonts w:ascii="Arial" w:hAnsi="Arial" w:cs="Arial"/>
          <w:sz w:val="22"/>
          <w:szCs w:val="22"/>
        </w:rPr>
        <w:t>Zastosowane materiały winny posiadać atesty i certyfikaty dopuszczające do stosowania w budownictwie.</w:t>
      </w:r>
    </w:p>
    <w:p w14:paraId="73CF737A" w14:textId="75B6E810" w:rsidR="00F2720B" w:rsidRPr="00C03F71" w:rsidRDefault="00C03F71" w:rsidP="002C0613">
      <w:pPr>
        <w:pStyle w:val="Akapitzlist"/>
        <w:tabs>
          <w:tab w:val="left" w:pos="284"/>
          <w:tab w:val="left" w:pos="398"/>
        </w:tabs>
        <w:ind w:left="284"/>
        <w:jc w:val="both"/>
        <w:rPr>
          <w:rFonts w:ascii="Arial" w:hAnsi="Arial" w:cs="Arial"/>
        </w:rPr>
      </w:pPr>
      <w:r w:rsidRPr="00C03F71">
        <w:rPr>
          <w:rFonts w:ascii="Arial" w:hAnsi="Arial" w:cs="Arial"/>
        </w:rPr>
        <w:t xml:space="preserve">Materiały dostarczone i użyte przez Wykonawcę powinny odpowiadać, co do jakości wymogom wyrobów dopuszczonych do obrotu i stosowania w budownictwie, określonym w art. 10 ustawy z dnia 7 lipca 1994 r. Prawo budowlane (tj. Dz. U. 2025, poz. 418 ze zm.)  </w:t>
      </w:r>
    </w:p>
    <w:p w14:paraId="0C456A42" w14:textId="0D0BE1F3" w:rsidR="00285901" w:rsidRPr="00F2720B" w:rsidRDefault="00000000" w:rsidP="002C0613">
      <w:pPr>
        <w:pStyle w:val="Akapitzlist"/>
        <w:numPr>
          <w:ilvl w:val="0"/>
          <w:numId w:val="35"/>
        </w:numPr>
        <w:tabs>
          <w:tab w:val="left" w:pos="284"/>
          <w:tab w:val="left" w:pos="398"/>
        </w:tabs>
        <w:ind w:left="0" w:firstLine="0"/>
        <w:jc w:val="both"/>
        <w:rPr>
          <w:rFonts w:ascii="Arial" w:hAnsi="Arial" w:cs="Arial"/>
        </w:rPr>
      </w:pPr>
      <w:r w:rsidRPr="00F2720B">
        <w:rPr>
          <w:rFonts w:ascii="Arial" w:hAnsi="Arial" w:cs="Arial"/>
          <w:b/>
          <w:bCs/>
        </w:rPr>
        <w:t>Opis uwzględniający wymagania dotyczący dostępności dla osób niepełnosprawnych, art.</w:t>
      </w:r>
      <w:r w:rsidR="000E1BFD" w:rsidRPr="00F2720B">
        <w:rPr>
          <w:rFonts w:ascii="Arial" w:hAnsi="Arial" w:cs="Arial"/>
          <w:b/>
          <w:bCs/>
        </w:rPr>
        <w:t xml:space="preserve"> </w:t>
      </w:r>
      <w:r w:rsidRPr="00F2720B">
        <w:rPr>
          <w:rFonts w:ascii="Arial" w:hAnsi="Arial" w:cs="Arial"/>
          <w:b/>
          <w:bCs/>
        </w:rPr>
        <w:t>100 pkt. 1 i 2 ustawy Pzp</w:t>
      </w:r>
      <w:r w:rsidRPr="00F2720B">
        <w:rPr>
          <w:rFonts w:ascii="Arial" w:hAnsi="Arial" w:cs="Arial"/>
        </w:rPr>
        <w:t xml:space="preserve"> – </w:t>
      </w:r>
      <w:r w:rsidR="00F2720B" w:rsidRPr="00F2720B">
        <w:rPr>
          <w:rFonts w:ascii="Arial" w:hAnsi="Arial" w:cs="Arial"/>
        </w:rPr>
        <w:t xml:space="preserve">Zgodnie z </w:t>
      </w:r>
      <w:r w:rsidR="00936C38">
        <w:rPr>
          <w:rFonts w:ascii="Arial" w:hAnsi="Arial" w:cs="Arial"/>
        </w:rPr>
        <w:t>obowiązującymi przepisami i normami.</w:t>
      </w:r>
    </w:p>
    <w:p w14:paraId="5E0A212B" w14:textId="77777777" w:rsidR="00285901" w:rsidRDefault="00000000" w:rsidP="002C0613">
      <w:pPr>
        <w:pStyle w:val="Akapitzlist"/>
        <w:numPr>
          <w:ilvl w:val="0"/>
          <w:numId w:val="35"/>
        </w:numPr>
        <w:tabs>
          <w:tab w:val="left" w:pos="284"/>
          <w:tab w:val="left" w:pos="447"/>
        </w:tabs>
        <w:ind w:left="0" w:firstLine="0"/>
        <w:jc w:val="both"/>
        <w:rPr>
          <w:rFonts w:ascii="Arial" w:hAnsi="Arial" w:cs="Arial"/>
        </w:rPr>
      </w:pPr>
      <w:r>
        <w:rPr>
          <w:rFonts w:ascii="Arial" w:hAnsi="Arial" w:cs="Arial"/>
        </w:rPr>
        <w:t>Nazwa</w:t>
      </w:r>
      <w:r>
        <w:rPr>
          <w:rFonts w:ascii="Arial" w:hAnsi="Arial" w:cs="Arial"/>
          <w:spacing w:val="-5"/>
        </w:rPr>
        <w:t xml:space="preserve"> </w:t>
      </w:r>
      <w:r>
        <w:rPr>
          <w:rFonts w:ascii="Arial" w:hAnsi="Arial" w:cs="Arial"/>
        </w:rPr>
        <w:t>i</w:t>
      </w:r>
      <w:r>
        <w:rPr>
          <w:rFonts w:ascii="Arial" w:hAnsi="Arial" w:cs="Arial"/>
          <w:spacing w:val="-5"/>
        </w:rPr>
        <w:t xml:space="preserve"> </w:t>
      </w:r>
      <w:r>
        <w:rPr>
          <w:rFonts w:ascii="Arial" w:hAnsi="Arial" w:cs="Arial"/>
        </w:rPr>
        <w:t>kod</w:t>
      </w:r>
      <w:r>
        <w:rPr>
          <w:rFonts w:ascii="Arial" w:hAnsi="Arial" w:cs="Arial"/>
          <w:spacing w:val="-6"/>
        </w:rPr>
        <w:t xml:space="preserve"> </w:t>
      </w:r>
      <w:r>
        <w:rPr>
          <w:rFonts w:ascii="Arial" w:hAnsi="Arial" w:cs="Arial"/>
        </w:rPr>
        <w:t>przedmiotu</w:t>
      </w:r>
      <w:r>
        <w:rPr>
          <w:rFonts w:ascii="Arial" w:hAnsi="Arial" w:cs="Arial"/>
          <w:spacing w:val="-6"/>
        </w:rPr>
        <w:t xml:space="preserve"> </w:t>
      </w:r>
      <w:r>
        <w:rPr>
          <w:rFonts w:ascii="Arial" w:hAnsi="Arial" w:cs="Arial"/>
        </w:rPr>
        <w:t>zamówienia</w:t>
      </w:r>
      <w:r>
        <w:rPr>
          <w:rFonts w:ascii="Arial" w:hAnsi="Arial" w:cs="Arial"/>
          <w:spacing w:val="-5"/>
        </w:rPr>
        <w:t xml:space="preserve"> </w:t>
      </w:r>
      <w:r>
        <w:rPr>
          <w:rFonts w:ascii="Arial" w:hAnsi="Arial" w:cs="Arial"/>
        </w:rPr>
        <w:t>według</w:t>
      </w:r>
      <w:r>
        <w:rPr>
          <w:rFonts w:ascii="Arial" w:hAnsi="Arial" w:cs="Arial"/>
          <w:spacing w:val="-6"/>
        </w:rPr>
        <w:t xml:space="preserve"> </w:t>
      </w:r>
      <w:r>
        <w:rPr>
          <w:rFonts w:ascii="Arial" w:hAnsi="Arial" w:cs="Arial"/>
        </w:rPr>
        <w:t>Wspólnego</w:t>
      </w:r>
      <w:r>
        <w:rPr>
          <w:rFonts w:ascii="Arial" w:hAnsi="Arial" w:cs="Arial"/>
          <w:spacing w:val="-3"/>
        </w:rPr>
        <w:t xml:space="preserve"> </w:t>
      </w:r>
      <w:r>
        <w:rPr>
          <w:rFonts w:ascii="Arial" w:hAnsi="Arial" w:cs="Arial"/>
        </w:rPr>
        <w:t>Słownika</w:t>
      </w:r>
      <w:r>
        <w:rPr>
          <w:rFonts w:ascii="Arial" w:hAnsi="Arial" w:cs="Arial"/>
          <w:spacing w:val="-2"/>
        </w:rPr>
        <w:t xml:space="preserve"> Zamówień:</w:t>
      </w:r>
    </w:p>
    <w:p w14:paraId="0FF40768" w14:textId="020C045B" w:rsidR="00936C38" w:rsidRPr="00443144" w:rsidRDefault="00000000" w:rsidP="002C0613">
      <w:pPr>
        <w:tabs>
          <w:tab w:val="left" w:pos="1505"/>
        </w:tabs>
        <w:ind w:left="1440" w:hanging="1213"/>
        <w:jc w:val="both"/>
        <w:rPr>
          <w:rFonts w:ascii="Arial" w:eastAsia="Times New Roman" w:hAnsi="Arial" w:cs="Arial"/>
          <w:b/>
          <w:lang w:eastAsia="pl-PL"/>
        </w:rPr>
      </w:pPr>
      <w:r w:rsidRPr="00443144">
        <w:rPr>
          <w:rFonts w:ascii="Arial" w:hAnsi="Arial" w:cs="Arial"/>
          <w:iCs/>
          <w:spacing w:val="-2"/>
          <w:u w:val="single"/>
        </w:rPr>
        <w:t>główny:</w:t>
      </w:r>
      <w:r w:rsidRPr="00443144">
        <w:rPr>
          <w:rFonts w:ascii="Arial" w:hAnsi="Arial" w:cs="Arial"/>
          <w:iCs/>
          <w:spacing w:val="-2"/>
        </w:rPr>
        <w:t xml:space="preserve"> </w:t>
      </w:r>
      <w:r w:rsidR="00F2720B" w:rsidRPr="00443144">
        <w:rPr>
          <w:rFonts w:ascii="Arial" w:hAnsi="Arial" w:cs="Arial"/>
          <w:iCs/>
          <w:spacing w:val="-2"/>
        </w:rPr>
        <w:t xml:space="preserve">   </w:t>
      </w:r>
      <w:r w:rsidR="00936C38" w:rsidRPr="00443144">
        <w:rPr>
          <w:rFonts w:ascii="Arial" w:hAnsi="Arial" w:cs="Arial"/>
          <w:iCs/>
          <w:spacing w:val="-2"/>
        </w:rPr>
        <w:t xml:space="preserve">    </w:t>
      </w:r>
      <w:r w:rsidR="00936C38" w:rsidRPr="00443144">
        <w:rPr>
          <w:rFonts w:ascii="Arial" w:hAnsi="Arial" w:cs="Arial"/>
          <w:b/>
          <w:spacing w:val="-2"/>
        </w:rPr>
        <w:t>4523241</w:t>
      </w:r>
      <w:r w:rsidR="00443144" w:rsidRPr="00443144">
        <w:rPr>
          <w:rFonts w:ascii="Arial" w:hAnsi="Arial" w:cs="Arial"/>
          <w:b/>
          <w:spacing w:val="-2"/>
        </w:rPr>
        <w:t>1-6</w:t>
      </w:r>
      <w:r w:rsidR="00936C38" w:rsidRPr="00443144">
        <w:rPr>
          <w:rFonts w:ascii="Arial" w:hAnsi="Arial" w:cs="Arial"/>
          <w:b/>
        </w:rPr>
        <w:t xml:space="preserve"> Roboty</w:t>
      </w:r>
      <w:r w:rsidR="00936C38" w:rsidRPr="00443144">
        <w:rPr>
          <w:rFonts w:ascii="Arial" w:eastAsia="Times New Roman" w:hAnsi="Arial" w:cs="Arial"/>
          <w:b/>
          <w:lang w:eastAsia="pl-PL"/>
        </w:rPr>
        <w:t xml:space="preserve"> budowlane w zakresie </w:t>
      </w:r>
      <w:r w:rsidR="00443144" w:rsidRPr="00443144">
        <w:rPr>
          <w:rFonts w:ascii="Arial" w:eastAsia="Times New Roman" w:hAnsi="Arial" w:cs="Arial"/>
          <w:b/>
          <w:lang w:eastAsia="pl-PL"/>
        </w:rPr>
        <w:t>rurociągów wody ściekowej</w:t>
      </w:r>
    </w:p>
    <w:p w14:paraId="48387D9B" w14:textId="2C83EEF4" w:rsidR="00443144" w:rsidRPr="00443144" w:rsidRDefault="00443144" w:rsidP="00443144">
      <w:pPr>
        <w:pStyle w:val="Standard"/>
        <w:spacing w:before="0"/>
        <w:rPr>
          <w:rFonts w:ascii="Arial" w:hAnsi="Arial" w:cs="Arial"/>
          <w:color w:val="auto"/>
          <w:sz w:val="22"/>
          <w:szCs w:val="22"/>
        </w:rPr>
      </w:pPr>
      <w:r w:rsidRPr="00443144">
        <w:rPr>
          <w:rFonts w:ascii="Arial" w:hAnsi="Arial" w:cs="Arial"/>
          <w:bCs/>
          <w:spacing w:val="-2"/>
          <w:sz w:val="22"/>
          <w:szCs w:val="22"/>
        </w:rPr>
        <w:t xml:space="preserve">    </w:t>
      </w:r>
      <w:r w:rsidR="00936C38" w:rsidRPr="00443144">
        <w:rPr>
          <w:rFonts w:ascii="Arial" w:hAnsi="Arial" w:cs="Arial"/>
          <w:bCs/>
          <w:spacing w:val="-2"/>
          <w:sz w:val="22"/>
          <w:szCs w:val="22"/>
          <w:u w:val="single"/>
        </w:rPr>
        <w:t>dodatkowe:</w:t>
      </w:r>
      <w:r w:rsidR="00936C38" w:rsidRPr="00443144">
        <w:rPr>
          <w:rFonts w:ascii="Arial" w:hAnsi="Arial" w:cs="Arial"/>
          <w:bCs/>
          <w:spacing w:val="-2"/>
          <w:sz w:val="22"/>
          <w:szCs w:val="22"/>
        </w:rPr>
        <w:t xml:space="preserve"> </w:t>
      </w:r>
      <w:r w:rsidRPr="00443144">
        <w:rPr>
          <w:rFonts w:ascii="Arial" w:hAnsi="Arial" w:cs="Arial"/>
          <w:color w:val="auto"/>
          <w:sz w:val="22"/>
          <w:szCs w:val="22"/>
        </w:rPr>
        <w:t>45330000-9 Roboty instalacyjne wodno-kanalizacyjne i sanitarne,</w:t>
      </w:r>
    </w:p>
    <w:p w14:paraId="3A37713C" w14:textId="2EC48BAC" w:rsidR="00443144" w:rsidRPr="00443144" w:rsidRDefault="00443144" w:rsidP="00443144">
      <w:pPr>
        <w:pStyle w:val="Standard"/>
        <w:spacing w:before="0"/>
        <w:rPr>
          <w:rFonts w:ascii="Arial" w:hAnsi="Arial" w:cs="Arial"/>
          <w:color w:val="auto"/>
          <w:sz w:val="22"/>
          <w:szCs w:val="22"/>
        </w:rPr>
      </w:pPr>
      <w:r w:rsidRPr="00443144">
        <w:rPr>
          <w:rFonts w:ascii="Arial" w:hAnsi="Arial" w:cs="Arial"/>
          <w:color w:val="auto"/>
          <w:sz w:val="22"/>
          <w:szCs w:val="22"/>
        </w:rPr>
        <w:t xml:space="preserve">                       45233220-7 Roboty w zakresie nawierzchni dróg,</w:t>
      </w:r>
    </w:p>
    <w:p w14:paraId="7BFFE109" w14:textId="590BC636" w:rsidR="00443144" w:rsidRPr="00443144" w:rsidRDefault="00443144" w:rsidP="00443144">
      <w:pPr>
        <w:pStyle w:val="Standard"/>
        <w:spacing w:before="0"/>
        <w:rPr>
          <w:rFonts w:ascii="Arial" w:hAnsi="Arial" w:cs="Arial"/>
          <w:color w:val="auto"/>
          <w:sz w:val="22"/>
          <w:szCs w:val="22"/>
        </w:rPr>
      </w:pPr>
      <w:r w:rsidRPr="00443144">
        <w:rPr>
          <w:rFonts w:ascii="Arial" w:hAnsi="Arial" w:cs="Arial"/>
          <w:color w:val="auto"/>
          <w:sz w:val="22"/>
          <w:szCs w:val="22"/>
        </w:rPr>
        <w:t xml:space="preserve">                       45231300-8 Roboty budowlane w zakresie budowy wodociągów i rurociągów do</w:t>
      </w:r>
      <w:r w:rsidRPr="00443144">
        <w:rPr>
          <w:rFonts w:ascii="Arial" w:hAnsi="Arial" w:cs="Arial"/>
          <w:color w:val="auto"/>
          <w:sz w:val="22"/>
          <w:szCs w:val="22"/>
        </w:rPr>
        <w:br/>
        <w:t xml:space="preserve">                                           odprowadzania ścieków,</w:t>
      </w:r>
    </w:p>
    <w:p w14:paraId="4E929FC0" w14:textId="22691919" w:rsidR="00285901" w:rsidRDefault="00000000" w:rsidP="00443144">
      <w:pPr>
        <w:tabs>
          <w:tab w:val="left" w:pos="1505"/>
        </w:tabs>
        <w:ind w:left="1440" w:hanging="1213"/>
        <w:jc w:val="both"/>
        <w:rPr>
          <w:rFonts w:ascii="Arial" w:hAnsi="Arial" w:cs="Arial"/>
        </w:rPr>
      </w:pPr>
      <w:r>
        <w:rPr>
          <w:rFonts w:ascii="Arial" w:hAnsi="Arial" w:cs="Arial"/>
        </w:rPr>
        <w:t xml:space="preserve"> Wymagania</w:t>
      </w:r>
      <w:r>
        <w:rPr>
          <w:rFonts w:ascii="Arial" w:hAnsi="Arial" w:cs="Arial"/>
          <w:spacing w:val="-9"/>
        </w:rPr>
        <w:t xml:space="preserve"> </w:t>
      </w:r>
      <w:r>
        <w:rPr>
          <w:rFonts w:ascii="Arial" w:hAnsi="Arial" w:cs="Arial"/>
        </w:rPr>
        <w:t>dotyczące</w:t>
      </w:r>
      <w:r>
        <w:rPr>
          <w:rFonts w:ascii="Arial" w:hAnsi="Arial" w:cs="Arial"/>
          <w:spacing w:val="-5"/>
        </w:rPr>
        <w:t xml:space="preserve"> </w:t>
      </w:r>
      <w:r>
        <w:rPr>
          <w:rFonts w:ascii="Arial" w:hAnsi="Arial" w:cs="Arial"/>
          <w:spacing w:val="-2"/>
        </w:rPr>
        <w:t>zatrudnienia:</w:t>
      </w:r>
    </w:p>
    <w:p w14:paraId="6A076968" w14:textId="77777777" w:rsidR="00285901" w:rsidRDefault="00000000" w:rsidP="002C0613">
      <w:pPr>
        <w:pStyle w:val="Akapitzlist"/>
        <w:numPr>
          <w:ilvl w:val="0"/>
          <w:numId w:val="26"/>
        </w:numPr>
        <w:tabs>
          <w:tab w:val="left" w:pos="567"/>
          <w:tab w:val="left" w:pos="851"/>
        </w:tabs>
        <w:ind w:left="284" w:right="-53" w:firstLine="0"/>
        <w:jc w:val="both"/>
        <w:rPr>
          <w:rFonts w:ascii="Arial" w:hAnsi="Arial" w:cs="Arial"/>
        </w:rPr>
      </w:pPr>
      <w:r>
        <w:rPr>
          <w:rFonts w:ascii="Arial" w:hAnsi="Arial" w:cs="Arial"/>
        </w:rPr>
        <w:t>wymaga się, aby osoby, które będą wykonywały wskazane przez Zamawiającego czynności były zatrudnione</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4"/>
        </w:rPr>
        <w:t xml:space="preserve"> </w:t>
      </w:r>
      <w:r>
        <w:rPr>
          <w:rFonts w:ascii="Arial" w:hAnsi="Arial" w:cs="Arial"/>
        </w:rPr>
        <w:t>stosunku</w:t>
      </w:r>
      <w:r>
        <w:rPr>
          <w:rFonts w:ascii="Arial" w:hAnsi="Arial" w:cs="Arial"/>
          <w:spacing w:val="-2"/>
        </w:rPr>
        <w:t xml:space="preserve"> </w:t>
      </w:r>
      <w:r>
        <w:rPr>
          <w:rFonts w:ascii="Arial" w:hAnsi="Arial" w:cs="Arial"/>
        </w:rPr>
        <w:t>pracy</w:t>
      </w:r>
      <w:r>
        <w:rPr>
          <w:rFonts w:ascii="Arial" w:hAnsi="Arial" w:cs="Arial"/>
          <w:spacing w:val="-2"/>
        </w:rPr>
        <w:t xml:space="preserve"> </w:t>
      </w:r>
      <w:r>
        <w:rPr>
          <w:rFonts w:ascii="Arial" w:hAnsi="Arial" w:cs="Arial"/>
        </w:rPr>
        <w:t>–</w:t>
      </w:r>
      <w:r>
        <w:rPr>
          <w:rFonts w:ascii="Arial" w:hAnsi="Arial" w:cs="Arial"/>
          <w:spacing w:val="-1"/>
        </w:rPr>
        <w:t xml:space="preserve"> </w:t>
      </w:r>
      <w:r>
        <w:rPr>
          <w:rFonts w:ascii="Arial" w:hAnsi="Arial" w:cs="Arial"/>
        </w:rPr>
        <w:t>zasady</w:t>
      </w:r>
      <w:r>
        <w:rPr>
          <w:rFonts w:ascii="Arial" w:hAnsi="Arial" w:cs="Arial"/>
          <w:spacing w:val="-4"/>
        </w:rPr>
        <w:t xml:space="preserve"> </w:t>
      </w:r>
      <w:r>
        <w:rPr>
          <w:rFonts w:ascii="Arial" w:hAnsi="Arial" w:cs="Arial"/>
        </w:rPr>
        <w:t>zatrudnienia</w:t>
      </w:r>
      <w:r>
        <w:rPr>
          <w:rFonts w:ascii="Arial" w:hAnsi="Arial" w:cs="Arial"/>
          <w:spacing w:val="-2"/>
        </w:rPr>
        <w:t xml:space="preserve"> </w:t>
      </w:r>
      <w:r>
        <w:rPr>
          <w:rFonts w:ascii="Arial" w:hAnsi="Arial" w:cs="Arial"/>
        </w:rPr>
        <w:t>są</w:t>
      </w:r>
      <w:r>
        <w:rPr>
          <w:rFonts w:ascii="Arial" w:hAnsi="Arial" w:cs="Arial"/>
          <w:spacing w:val="-2"/>
        </w:rPr>
        <w:t xml:space="preserve"> </w:t>
      </w:r>
      <w:r>
        <w:rPr>
          <w:rFonts w:ascii="Arial" w:hAnsi="Arial" w:cs="Arial"/>
        </w:rPr>
        <w:t>sprecyzowane</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3"/>
        </w:rPr>
        <w:t xml:space="preserve"> </w:t>
      </w:r>
      <w:r>
        <w:rPr>
          <w:rFonts w:ascii="Arial" w:hAnsi="Arial" w:cs="Arial"/>
          <w:b/>
        </w:rPr>
        <w:t>XXV</w:t>
      </w:r>
      <w:r>
        <w:rPr>
          <w:rFonts w:ascii="Arial" w:hAnsi="Arial" w:cs="Arial"/>
          <w:b/>
          <w:spacing w:val="-4"/>
        </w:rPr>
        <w:t xml:space="preserve"> </w:t>
      </w:r>
      <w:r>
        <w:rPr>
          <w:rFonts w:ascii="Arial" w:hAnsi="Arial" w:cs="Arial"/>
          <w:b/>
        </w:rPr>
        <w:t xml:space="preserve">SWZ </w:t>
      </w:r>
      <w:r>
        <w:rPr>
          <w:rFonts w:ascii="Arial" w:hAnsi="Arial" w:cs="Arial"/>
        </w:rPr>
        <w:t xml:space="preserve">oraz w projekcie umowy stanowiących </w:t>
      </w:r>
      <w:r>
        <w:rPr>
          <w:rFonts w:ascii="Arial" w:hAnsi="Arial" w:cs="Arial"/>
          <w:b/>
        </w:rPr>
        <w:t>zał. nr 8 do SWZ</w:t>
      </w:r>
      <w:r>
        <w:rPr>
          <w:rFonts w:ascii="Arial" w:hAnsi="Arial" w:cs="Arial"/>
        </w:rPr>
        <w:t>;</w:t>
      </w:r>
    </w:p>
    <w:p w14:paraId="3963A0C2" w14:textId="77777777" w:rsidR="00285901" w:rsidRDefault="00000000" w:rsidP="002C0613">
      <w:pPr>
        <w:pStyle w:val="Nagwek11"/>
        <w:numPr>
          <w:ilvl w:val="0"/>
          <w:numId w:val="26"/>
        </w:numPr>
        <w:tabs>
          <w:tab w:val="left" w:pos="567"/>
          <w:tab w:val="left" w:pos="851"/>
        </w:tabs>
        <w:ind w:left="284" w:right="-53" w:firstLine="0"/>
        <w:jc w:val="both"/>
        <w:rPr>
          <w:rFonts w:ascii="Arial" w:hAnsi="Arial" w:cs="Arial"/>
        </w:rPr>
      </w:pPr>
      <w:r>
        <w:rPr>
          <w:rFonts w:ascii="Arial" w:hAnsi="Arial" w:cs="Arial"/>
        </w:rPr>
        <w:t>warunek</w:t>
      </w:r>
      <w:r>
        <w:rPr>
          <w:rFonts w:ascii="Arial" w:hAnsi="Arial" w:cs="Arial"/>
          <w:spacing w:val="-7"/>
        </w:rPr>
        <w:t xml:space="preserve"> </w:t>
      </w:r>
      <w:r>
        <w:rPr>
          <w:rFonts w:ascii="Arial" w:hAnsi="Arial" w:cs="Arial"/>
        </w:rPr>
        <w:t>określony</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pkt</w:t>
      </w:r>
      <w:r>
        <w:rPr>
          <w:rFonts w:ascii="Arial" w:hAnsi="Arial" w:cs="Arial"/>
          <w:spacing w:val="-5"/>
        </w:rPr>
        <w:t xml:space="preserve"> </w:t>
      </w:r>
      <w:r>
        <w:rPr>
          <w:rFonts w:ascii="Arial" w:hAnsi="Arial" w:cs="Arial"/>
        </w:rPr>
        <w:t>1</w:t>
      </w:r>
      <w:r>
        <w:rPr>
          <w:rFonts w:ascii="Arial" w:hAnsi="Arial" w:cs="Arial"/>
          <w:spacing w:val="-4"/>
        </w:rPr>
        <w:t xml:space="preserve"> </w:t>
      </w:r>
      <w:r>
        <w:rPr>
          <w:rFonts w:ascii="Arial" w:hAnsi="Arial" w:cs="Arial"/>
        </w:rPr>
        <w:t>dotyczy</w:t>
      </w:r>
      <w:r>
        <w:rPr>
          <w:rFonts w:ascii="Arial" w:hAnsi="Arial" w:cs="Arial"/>
          <w:spacing w:val="-4"/>
        </w:rPr>
        <w:t xml:space="preserve"> </w:t>
      </w:r>
      <w:r>
        <w:rPr>
          <w:rFonts w:ascii="Arial" w:hAnsi="Arial" w:cs="Arial"/>
        </w:rPr>
        <w:t>również</w:t>
      </w:r>
      <w:r>
        <w:rPr>
          <w:rFonts w:ascii="Arial" w:hAnsi="Arial" w:cs="Arial"/>
          <w:spacing w:val="-7"/>
        </w:rPr>
        <w:t xml:space="preserve"> </w:t>
      </w:r>
      <w:r>
        <w:rPr>
          <w:rFonts w:ascii="Arial" w:hAnsi="Arial" w:cs="Arial"/>
        </w:rPr>
        <w:t>Podwykonawców</w:t>
      </w:r>
      <w:r>
        <w:rPr>
          <w:rFonts w:ascii="Arial" w:hAnsi="Arial" w:cs="Arial"/>
          <w:spacing w:val="-4"/>
        </w:rPr>
        <w:t xml:space="preserve"> </w:t>
      </w:r>
      <w:r>
        <w:rPr>
          <w:rFonts w:ascii="Arial" w:hAnsi="Arial" w:cs="Arial"/>
        </w:rPr>
        <w:t>oraz</w:t>
      </w:r>
      <w:r>
        <w:rPr>
          <w:rFonts w:ascii="Arial" w:hAnsi="Arial" w:cs="Arial"/>
          <w:spacing w:val="-7"/>
        </w:rPr>
        <w:t xml:space="preserve"> </w:t>
      </w:r>
      <w:r>
        <w:rPr>
          <w:rFonts w:ascii="Arial" w:hAnsi="Arial" w:cs="Arial"/>
        </w:rPr>
        <w:t>dalszych</w:t>
      </w:r>
      <w:r>
        <w:rPr>
          <w:rFonts w:ascii="Arial" w:hAnsi="Arial" w:cs="Arial"/>
          <w:spacing w:val="-4"/>
        </w:rPr>
        <w:t xml:space="preserve">   </w:t>
      </w:r>
      <w:r>
        <w:rPr>
          <w:rFonts w:ascii="Arial" w:hAnsi="Arial" w:cs="Arial"/>
          <w:spacing w:val="-2"/>
        </w:rPr>
        <w:t xml:space="preserve">Podwykonawców </w:t>
      </w:r>
      <w:r>
        <w:rPr>
          <w:rFonts w:ascii="Arial" w:hAnsi="Arial" w:cs="Arial"/>
        </w:rPr>
        <w:t>wykonujących</w:t>
      </w:r>
      <w:r>
        <w:rPr>
          <w:rFonts w:ascii="Arial" w:hAnsi="Arial" w:cs="Arial"/>
          <w:spacing w:val="-9"/>
        </w:rPr>
        <w:t xml:space="preserve"> </w:t>
      </w:r>
      <w:r>
        <w:rPr>
          <w:rFonts w:ascii="Arial" w:hAnsi="Arial" w:cs="Arial"/>
        </w:rPr>
        <w:t>wskazane</w:t>
      </w:r>
      <w:r>
        <w:rPr>
          <w:rFonts w:ascii="Arial" w:hAnsi="Arial" w:cs="Arial"/>
          <w:spacing w:val="-5"/>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prace</w:t>
      </w:r>
      <w:r>
        <w:rPr>
          <w:rFonts w:ascii="Arial" w:hAnsi="Arial" w:cs="Arial"/>
          <w:spacing w:val="-7"/>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4"/>
        </w:rPr>
        <w:t xml:space="preserve"> </w:t>
      </w:r>
      <w:r>
        <w:rPr>
          <w:rFonts w:ascii="Arial" w:hAnsi="Arial" w:cs="Arial"/>
        </w:rPr>
        <w:t>ust.</w:t>
      </w:r>
      <w:r>
        <w:rPr>
          <w:rFonts w:ascii="Arial" w:hAnsi="Arial" w:cs="Arial"/>
          <w:spacing w:val="-5"/>
        </w:rPr>
        <w:t xml:space="preserve"> </w:t>
      </w:r>
      <w:r>
        <w:rPr>
          <w:rFonts w:ascii="Arial" w:hAnsi="Arial" w:cs="Arial"/>
        </w:rPr>
        <w:t>1</w:t>
      </w:r>
      <w:r>
        <w:rPr>
          <w:rFonts w:ascii="Arial" w:hAnsi="Arial" w:cs="Arial"/>
          <w:spacing w:val="-3"/>
        </w:rPr>
        <w:t xml:space="preserve"> </w:t>
      </w:r>
      <w:r>
        <w:rPr>
          <w:rFonts w:ascii="Arial" w:hAnsi="Arial" w:cs="Arial"/>
          <w:spacing w:val="-2"/>
        </w:rPr>
        <w:t>Pzp).</w:t>
      </w:r>
    </w:p>
    <w:p w14:paraId="3E1B147C"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3"/>
        </w:rPr>
        <w:t xml:space="preserve"> </w:t>
      </w:r>
      <w:r>
        <w:rPr>
          <w:rFonts w:ascii="Arial" w:hAnsi="Arial" w:cs="Arial"/>
        </w:rPr>
        <w:t>91</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4"/>
        </w:rPr>
        <w:t xml:space="preserve"> </w:t>
      </w:r>
      <w:r>
        <w:rPr>
          <w:rFonts w:ascii="Arial" w:hAnsi="Arial" w:cs="Arial"/>
        </w:rPr>
        <w:t>Pzp</w:t>
      </w:r>
      <w:r>
        <w:rPr>
          <w:rFonts w:ascii="Arial" w:hAnsi="Arial" w:cs="Arial"/>
          <w:spacing w:val="-3"/>
        </w:rPr>
        <w:t xml:space="preserve"> </w:t>
      </w:r>
      <w:r>
        <w:rPr>
          <w:rFonts w:ascii="Arial" w:hAnsi="Arial" w:cs="Arial"/>
        </w:rPr>
        <w:t>wskazuje</w:t>
      </w:r>
      <w:r>
        <w:rPr>
          <w:rFonts w:ascii="Arial" w:hAnsi="Arial" w:cs="Arial"/>
          <w:spacing w:val="-3"/>
        </w:rPr>
        <w:t xml:space="preserve"> </w:t>
      </w:r>
      <w:r>
        <w:rPr>
          <w:rFonts w:ascii="Arial" w:hAnsi="Arial" w:cs="Arial"/>
        </w:rPr>
        <w:t>powody</w:t>
      </w:r>
      <w:r>
        <w:rPr>
          <w:rFonts w:ascii="Arial" w:hAnsi="Arial" w:cs="Arial"/>
          <w:spacing w:val="-3"/>
        </w:rPr>
        <w:t xml:space="preserve"> </w:t>
      </w:r>
      <w:r>
        <w:rPr>
          <w:rFonts w:ascii="Arial" w:hAnsi="Arial" w:cs="Arial"/>
        </w:rPr>
        <w:t>braku</w:t>
      </w:r>
      <w:r>
        <w:rPr>
          <w:rFonts w:ascii="Arial" w:hAnsi="Arial" w:cs="Arial"/>
          <w:spacing w:val="-4"/>
        </w:rPr>
        <w:t xml:space="preserve"> </w:t>
      </w:r>
      <w:r>
        <w:rPr>
          <w:rFonts w:ascii="Arial" w:hAnsi="Arial" w:cs="Arial"/>
        </w:rPr>
        <w:t>podziału</w:t>
      </w:r>
      <w:r>
        <w:rPr>
          <w:rFonts w:ascii="Arial" w:hAnsi="Arial" w:cs="Arial"/>
          <w:spacing w:val="-3"/>
        </w:rPr>
        <w:t xml:space="preserve"> </w:t>
      </w:r>
      <w:r>
        <w:rPr>
          <w:rFonts w:ascii="Arial" w:hAnsi="Arial" w:cs="Arial"/>
        </w:rPr>
        <w:t xml:space="preserve">przedmiotowego </w:t>
      </w:r>
    </w:p>
    <w:p w14:paraId="2FEDA301" w14:textId="77777777" w:rsidR="00285901" w:rsidRDefault="00000000" w:rsidP="002C0613">
      <w:pPr>
        <w:pStyle w:val="Akapitzlist"/>
        <w:tabs>
          <w:tab w:val="left" w:pos="447"/>
        </w:tabs>
        <w:ind w:left="0" w:right="-53"/>
        <w:jc w:val="both"/>
        <w:rPr>
          <w:rFonts w:ascii="Arial" w:hAnsi="Arial" w:cs="Arial"/>
        </w:rPr>
      </w:pPr>
      <w:r>
        <w:rPr>
          <w:rFonts w:ascii="Arial" w:hAnsi="Arial" w:cs="Arial"/>
        </w:rPr>
        <w:tab/>
        <w:t xml:space="preserve">zamówienia na części: </w:t>
      </w:r>
    </w:p>
    <w:p w14:paraId="6A212ECB" w14:textId="79EE6F2D" w:rsidR="00936C38" w:rsidRPr="00304F73" w:rsidRDefault="00936C38" w:rsidP="002C0613">
      <w:pPr>
        <w:pStyle w:val="Akapitzlist"/>
        <w:tabs>
          <w:tab w:val="left" w:pos="447"/>
        </w:tabs>
        <w:ind w:left="447" w:right="-53"/>
        <w:jc w:val="both"/>
        <w:rPr>
          <w:rFonts w:ascii="Arial" w:eastAsia="Times New Roman" w:hAnsi="Arial" w:cs="Arial"/>
          <w:i/>
          <w:iCs/>
          <w:lang w:eastAsia="pl-PL"/>
        </w:rPr>
      </w:pPr>
      <w:r w:rsidRPr="00936C38">
        <w:rPr>
          <w:rFonts w:ascii="Arial" w:eastAsia="Times New Roman" w:hAnsi="Arial" w:cs="Arial"/>
          <w:i/>
          <w:iCs/>
          <w:lang w:eastAsia="pl-PL"/>
        </w:rPr>
        <w:t>Podział zadania wpłynąłby na bezzasadny wzrost kosztów wykonania zamówienia oraz na trudności w skoordynowaniu działań różnych Wykonawców. Zadanie swoim zakresem obejmuje tylko jedną branżę budowlaną, co wskazuje na brak potrzeby podziału zamówienia. Podział mógłby spowodować nieprawidłową realizację zamówienia oraz wystąpienie zbędnych problemów organizacyjnych pomiędzy poszczególnymi elementami robót.</w:t>
      </w:r>
    </w:p>
    <w:p w14:paraId="1063DCFF"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Wykonawca przed złożeniem oferty ma obowiązek zapoznać się ze specyfikacją warunków zamówienia, projektem umowy, jak również uzyskać inne niezbędne informacje potrzebne dla sporządzenia oferty. Zakłada się, że Wykonawca uwzględnił w ofercie dane udostępnione przez Zamawiającego, w tym wyjaśnienia i modyfikacje.</w:t>
      </w:r>
    </w:p>
    <w:p w14:paraId="6C08FB93" w14:textId="77777777" w:rsidR="00672714" w:rsidRPr="00D66CA7" w:rsidRDefault="00672714" w:rsidP="002C0613">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980374">
        <w:rPr>
          <w:rFonts w:ascii="Arial" w:hAnsi="Arial" w:cs="Arial"/>
        </w:rPr>
        <w:t>Zgodnie z art. 310 pkt 1 Pzp</w:t>
      </w:r>
      <w:r w:rsidRPr="00980374">
        <w:rPr>
          <w:rFonts w:ascii="Arial" w:hAnsi="Arial" w:cs="Arial"/>
          <w:spacing w:val="-3"/>
        </w:rPr>
        <w:t xml:space="preserve"> </w:t>
      </w:r>
      <w:r w:rsidRPr="00980374">
        <w:rPr>
          <w:rFonts w:ascii="Arial" w:hAnsi="Arial" w:cs="Arial"/>
        </w:rPr>
        <w:t>Zamawiający przewiduje możliwość unieważnienia</w:t>
      </w:r>
      <w:r w:rsidRPr="00980374">
        <w:rPr>
          <w:rFonts w:ascii="Arial" w:hAnsi="Arial" w:cs="Arial"/>
          <w:spacing w:val="-1"/>
        </w:rPr>
        <w:t xml:space="preserve"> </w:t>
      </w:r>
      <w:r w:rsidRPr="00980374">
        <w:rPr>
          <w:rFonts w:ascii="Arial" w:hAnsi="Arial" w:cs="Arial"/>
        </w:rPr>
        <w:t>przedmiotowego postępowania, jeżeli środki, które Zamawiający zamierzał przeznaczyć na sfinansowanie całości lub części zamówienia, nie zostały mu przyznane.</w:t>
      </w:r>
    </w:p>
    <w:p w14:paraId="6221CFD1" w14:textId="77777777" w:rsidR="00285901" w:rsidRDefault="00000000" w:rsidP="002C0613">
      <w:pPr>
        <w:pStyle w:val="Tekstpodstawowy"/>
        <w:spacing w:before="2"/>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2" behindDoc="0" locked="0" layoutInCell="0" allowOverlap="1" wp14:anchorId="426D3AC8" wp14:editId="7374D355">
                <wp:simplePos x="0" y="0"/>
                <wp:positionH relativeFrom="page">
                  <wp:posOffset>720725</wp:posOffset>
                </wp:positionH>
                <wp:positionV relativeFrom="paragraph">
                  <wp:posOffset>175260</wp:posOffset>
                </wp:positionV>
                <wp:extent cx="6123305" cy="202565"/>
                <wp:effectExtent l="0" t="0" r="0" b="0"/>
                <wp:wrapTopAndBottom/>
                <wp:docPr id="12" name="docshape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B99DB5D" w14:textId="77777777" w:rsidR="00285901" w:rsidRDefault="00000000">
                            <w:pPr>
                              <w:pStyle w:val="Zawartoramki"/>
                              <w:spacing w:before="18"/>
                              <w:ind w:left="108"/>
                              <w:jc w:val="both"/>
                              <w:rPr>
                                <w:b/>
                                <w:color w:val="000000"/>
                              </w:rPr>
                            </w:pPr>
                            <w:bookmarkStart w:id="14" w:name="_bookmark7"/>
                            <w:bookmarkEnd w:id="14"/>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426D3AC8" id="docshape9" o:spid="_x0000_s1031" style="position:absolute;left:0;text-align:left;margin-left:56.75pt;margin-top:13.8pt;width:482.15pt;height:15.9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4S7wEAAGMEAAAOAAAAZHJzL2Uyb0RvYy54bWysVNtu2zAMfR+wfxD0vtgO1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" o:allowincell="f" fillcolor="#f1f1f1" strokeweight=".18mm">
                <v:textbox inset="0,0,0,0">
                  <w:txbxContent>
                    <w:p w14:paraId="6B99DB5D" w14:textId="77777777" w:rsidR="00285901" w:rsidRDefault="00000000">
                      <w:pPr>
                        <w:pStyle w:val="Zawartoramki"/>
                        <w:spacing w:before="18"/>
                        <w:ind w:left="108"/>
                        <w:jc w:val="both"/>
                        <w:rPr>
                          <w:b/>
                          <w:color w:val="000000"/>
                        </w:rPr>
                      </w:pPr>
                      <w:bookmarkStart w:id="19" w:name="_bookmark7"/>
                      <w:bookmarkEnd w:id="19"/>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v:textbox>
                <w10:wrap type="topAndBottom" anchorx="page"/>
              </v:rect>
            </w:pict>
          </mc:Fallback>
        </mc:AlternateContent>
      </w:r>
    </w:p>
    <w:p w14:paraId="462E7312" w14:textId="7D50A646" w:rsidR="00285901" w:rsidRDefault="00000000" w:rsidP="002C0613">
      <w:pPr>
        <w:spacing w:before="4"/>
        <w:ind w:left="227" w:hanging="85"/>
        <w:jc w:val="both"/>
        <w:rPr>
          <w:rFonts w:ascii="Arial" w:hAnsi="Arial" w:cs="Arial"/>
          <w:b/>
          <w:color w:val="FF0000"/>
          <w:spacing w:val="-2"/>
        </w:rPr>
      </w:pPr>
      <w:r>
        <w:rPr>
          <w:rFonts w:ascii="Arial" w:hAnsi="Arial" w:cs="Arial"/>
        </w:rPr>
        <w:t>Zgodnie</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5"/>
        </w:rPr>
        <w:t xml:space="preserve"> </w:t>
      </w:r>
      <w:r>
        <w:rPr>
          <w:rFonts w:ascii="Arial" w:hAnsi="Arial" w:cs="Arial"/>
        </w:rPr>
        <w:t>436</w:t>
      </w:r>
      <w:r>
        <w:rPr>
          <w:rFonts w:ascii="Arial" w:hAnsi="Arial" w:cs="Arial"/>
          <w:spacing w:val="-5"/>
        </w:rPr>
        <w:t xml:space="preserve"> </w:t>
      </w:r>
      <w:r>
        <w:rPr>
          <w:rFonts w:ascii="Arial" w:hAnsi="Arial" w:cs="Arial"/>
        </w:rPr>
        <w:t>Pzp</w:t>
      </w:r>
      <w:r>
        <w:rPr>
          <w:rFonts w:ascii="Arial" w:hAnsi="Arial" w:cs="Arial"/>
          <w:spacing w:val="-3"/>
        </w:rPr>
        <w:t xml:space="preserve"> </w:t>
      </w:r>
      <w:r>
        <w:rPr>
          <w:rFonts w:ascii="Arial" w:hAnsi="Arial" w:cs="Arial"/>
        </w:rPr>
        <w:t>termin</w:t>
      </w:r>
      <w:r>
        <w:rPr>
          <w:rFonts w:ascii="Arial" w:hAnsi="Arial" w:cs="Arial"/>
          <w:spacing w:val="-4"/>
        </w:rPr>
        <w:t xml:space="preserve"> </w:t>
      </w:r>
      <w:r>
        <w:rPr>
          <w:rFonts w:ascii="Arial" w:hAnsi="Arial" w:cs="Arial"/>
        </w:rPr>
        <w:t>wykonania</w:t>
      </w:r>
      <w:r>
        <w:rPr>
          <w:rFonts w:ascii="Arial" w:hAnsi="Arial" w:cs="Arial"/>
          <w:spacing w:val="-2"/>
        </w:rPr>
        <w:t xml:space="preserve"> </w:t>
      </w:r>
      <w:r>
        <w:rPr>
          <w:rFonts w:ascii="Arial" w:hAnsi="Arial" w:cs="Arial"/>
        </w:rPr>
        <w:t>zamówienia:</w:t>
      </w:r>
      <w:r>
        <w:rPr>
          <w:rFonts w:ascii="Arial" w:hAnsi="Arial" w:cs="Arial"/>
          <w:spacing w:val="-4"/>
        </w:rPr>
        <w:t xml:space="preserve"> </w:t>
      </w:r>
      <w:r w:rsidRPr="00592372">
        <w:rPr>
          <w:rFonts w:ascii="Arial" w:hAnsi="Arial" w:cs="Arial"/>
          <w:b/>
          <w:u w:val="single"/>
        </w:rPr>
        <w:t>do</w:t>
      </w:r>
      <w:r w:rsidRPr="00592372">
        <w:rPr>
          <w:rFonts w:ascii="Arial" w:hAnsi="Arial" w:cs="Arial"/>
          <w:b/>
          <w:spacing w:val="-3"/>
          <w:u w:val="single"/>
        </w:rPr>
        <w:t xml:space="preserve"> </w:t>
      </w:r>
      <w:r w:rsidR="00936C38" w:rsidRPr="00592372">
        <w:rPr>
          <w:rFonts w:ascii="Arial" w:hAnsi="Arial" w:cs="Arial"/>
          <w:b/>
          <w:u w:val="single"/>
        </w:rPr>
        <w:t>4 miesięcy</w:t>
      </w:r>
      <w:r w:rsidR="00790A45">
        <w:rPr>
          <w:rFonts w:ascii="Arial" w:hAnsi="Arial" w:cs="Arial"/>
          <w:b/>
        </w:rPr>
        <w:t xml:space="preserve"> od dnia podpisania umowy.</w:t>
      </w:r>
    </w:p>
    <w:p w14:paraId="2EA3BAA6" w14:textId="77777777" w:rsidR="00522BBB" w:rsidRDefault="00522BBB" w:rsidP="002C0613">
      <w:pPr>
        <w:pStyle w:val="Standard"/>
        <w:spacing w:before="0"/>
        <w:ind w:left="142"/>
        <w:rPr>
          <w:rFonts w:ascii="Arial" w:hAnsi="Arial" w:cs="Arial"/>
          <w:b/>
          <w:bCs/>
          <w:color w:val="auto"/>
          <w:sz w:val="22"/>
          <w:szCs w:val="22"/>
          <w:u w:val="single"/>
        </w:rPr>
      </w:pPr>
    </w:p>
    <w:p w14:paraId="4F7A7BB3" w14:textId="357E15CF" w:rsidR="00B05963" w:rsidRPr="00790A45" w:rsidRDefault="00790A45" w:rsidP="002C0613">
      <w:pPr>
        <w:pStyle w:val="Standard"/>
        <w:spacing w:before="0"/>
        <w:ind w:left="142"/>
        <w:rPr>
          <w:rFonts w:ascii="Arial" w:hAnsi="Arial" w:cs="Arial"/>
          <w:color w:val="auto"/>
          <w:sz w:val="22"/>
          <w:szCs w:val="22"/>
        </w:rPr>
      </w:pPr>
      <w:r w:rsidRPr="00790A45">
        <w:rPr>
          <w:rFonts w:ascii="Arial" w:hAnsi="Arial" w:cs="Arial"/>
          <w:color w:val="auto"/>
          <w:sz w:val="22"/>
          <w:szCs w:val="22"/>
        </w:rPr>
        <w:t>Jedna p</w:t>
      </w:r>
      <w:r w:rsidR="00B05963" w:rsidRPr="00790A45">
        <w:rPr>
          <w:rFonts w:ascii="Arial" w:hAnsi="Arial" w:cs="Arial"/>
          <w:color w:val="auto"/>
          <w:sz w:val="22"/>
          <w:szCs w:val="22"/>
        </w:rPr>
        <w:t xml:space="preserve">łatność </w:t>
      </w:r>
      <w:r w:rsidRPr="00790A45">
        <w:rPr>
          <w:rFonts w:ascii="Arial" w:hAnsi="Arial" w:cs="Arial"/>
          <w:color w:val="auto"/>
          <w:sz w:val="22"/>
          <w:szCs w:val="22"/>
        </w:rPr>
        <w:t xml:space="preserve">końcowa </w:t>
      </w:r>
      <w:r w:rsidR="00B05963" w:rsidRPr="00790A45">
        <w:rPr>
          <w:rFonts w:ascii="Arial" w:hAnsi="Arial" w:cs="Arial"/>
          <w:color w:val="auto"/>
          <w:sz w:val="22"/>
          <w:szCs w:val="22"/>
        </w:rPr>
        <w:t>w 202</w:t>
      </w:r>
      <w:r w:rsidR="00936C38">
        <w:rPr>
          <w:rFonts w:ascii="Arial" w:hAnsi="Arial" w:cs="Arial"/>
          <w:color w:val="auto"/>
          <w:sz w:val="22"/>
          <w:szCs w:val="22"/>
        </w:rPr>
        <w:t>6</w:t>
      </w:r>
      <w:r w:rsidR="00B05963" w:rsidRPr="00790A45">
        <w:rPr>
          <w:rFonts w:ascii="Arial" w:hAnsi="Arial" w:cs="Arial"/>
          <w:color w:val="auto"/>
          <w:sz w:val="22"/>
          <w:szCs w:val="22"/>
        </w:rPr>
        <w:t xml:space="preserve"> r. </w:t>
      </w:r>
    </w:p>
    <w:p w14:paraId="19068B4C" w14:textId="77777777" w:rsidR="003473F4" w:rsidRPr="003473F4" w:rsidRDefault="00B05963" w:rsidP="002C0613">
      <w:pPr>
        <w:pStyle w:val="Tekstpodstawowy"/>
        <w:ind w:left="142"/>
        <w:jc w:val="both"/>
        <w:rPr>
          <w:rFonts w:ascii="Arial" w:hAnsi="Arial" w:cs="Arial"/>
        </w:rPr>
      </w:pPr>
      <w:r w:rsidRPr="003473F4">
        <w:rPr>
          <w:rFonts w:ascii="Arial" w:hAnsi="Arial" w:cs="Arial"/>
        </w:rPr>
        <w:t>Termin płatności: 30 dni</w:t>
      </w:r>
    </w:p>
    <w:p w14:paraId="70F9C122" w14:textId="18CA03F5" w:rsidR="00285901" w:rsidRDefault="00000000" w:rsidP="002C0613">
      <w:pPr>
        <w:pStyle w:val="Tekstpodstawowy"/>
        <w:spacing w:before="1"/>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3" behindDoc="0" locked="0" layoutInCell="0" allowOverlap="1" wp14:anchorId="63DC6B6C" wp14:editId="1A11FEB4">
                <wp:simplePos x="0" y="0"/>
                <wp:positionH relativeFrom="page">
                  <wp:posOffset>720725</wp:posOffset>
                </wp:positionH>
                <wp:positionV relativeFrom="paragraph">
                  <wp:posOffset>174625</wp:posOffset>
                </wp:positionV>
                <wp:extent cx="6123305" cy="362585"/>
                <wp:effectExtent l="0" t="0" r="0" b="0"/>
                <wp:wrapTopAndBottom/>
                <wp:docPr id="14" name="docshape10"/>
                <wp:cNvGraphicFramePr/>
                <a:graphic xmlns:a="http://schemas.openxmlformats.org/drawingml/2006/main">
                  <a:graphicData uri="http://schemas.microsoft.com/office/word/2010/wordprocessingShape">
                    <wps:wsp>
                      <wps:cNvSpPr/>
                      <wps:spPr>
                        <a:xfrm>
                          <a:off x="0" y="0"/>
                          <a:ext cx="6122520" cy="3618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05CC42" w14:textId="77777777" w:rsidR="00285901" w:rsidRDefault="00000000">
                            <w:pPr>
                              <w:pStyle w:val="Zawartoramki"/>
                              <w:ind w:left="391" w:hanging="284"/>
                              <w:jc w:val="both"/>
                              <w:rPr>
                                <w:rFonts w:ascii="Arial" w:hAnsi="Arial" w:cs="Arial"/>
                                <w:b/>
                                <w:color w:val="000000"/>
                              </w:rPr>
                            </w:pPr>
                            <w:bookmarkStart w:id="15" w:name="_bookmark8"/>
                            <w:bookmarkEnd w:id="15"/>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wps:txbx>
                      <wps:bodyPr lIns="0" tIns="0" rIns="0" bIns="0" upright="1">
                        <a:noAutofit/>
                      </wps:bodyPr>
                    </wps:wsp>
                  </a:graphicData>
                </a:graphic>
              </wp:anchor>
            </w:drawing>
          </mc:Choice>
          <mc:Fallback>
            <w:pict>
              <v:rect w14:anchorId="63DC6B6C" id="docshape10" o:spid="_x0000_s1032" style="position:absolute;left:0;text-align:left;margin-left:56.75pt;margin-top:13.75pt;width:482.15pt;height:28.55pt;z-index:1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" o:allowincell="f" fillcolor="#f1f1f1" strokeweight=".18mm">
                <v:textbox inset="0,0,0,0">
                  <w:txbxContent>
                    <w:p w14:paraId="6A05CC42" w14:textId="77777777" w:rsidR="00285901" w:rsidRDefault="00000000">
                      <w:pPr>
                        <w:pStyle w:val="Zawartoramki"/>
                        <w:ind w:left="391" w:hanging="284"/>
                        <w:jc w:val="both"/>
                        <w:rPr>
                          <w:rFonts w:ascii="Arial" w:hAnsi="Arial" w:cs="Arial"/>
                          <w:b/>
                          <w:color w:val="000000"/>
                        </w:rPr>
                      </w:pPr>
                      <w:bookmarkStart w:id="21" w:name="_bookmark8"/>
                      <w:bookmarkEnd w:id="21"/>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v:textbox>
                <w10:wrap type="topAndBottom" anchorx="page"/>
              </v:rect>
            </w:pict>
          </mc:Fallback>
        </mc:AlternateContent>
      </w:r>
    </w:p>
    <w:p w14:paraId="38731C61" w14:textId="77777777" w:rsidR="00285901" w:rsidRDefault="00000000" w:rsidP="002C0613">
      <w:pPr>
        <w:pStyle w:val="Akapitzlist"/>
        <w:numPr>
          <w:ilvl w:val="0"/>
          <w:numId w:val="25"/>
        </w:numPr>
        <w:tabs>
          <w:tab w:val="left" w:pos="447"/>
        </w:tabs>
        <w:spacing w:before="1"/>
        <w:ind w:right="85" w:hanging="220"/>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4"/>
        </w:rPr>
        <w:t xml:space="preserve"> </w:t>
      </w:r>
      <w:r>
        <w:rPr>
          <w:rFonts w:ascii="Arial" w:hAnsi="Arial" w:cs="Arial"/>
        </w:rPr>
        <w:t>aby</w:t>
      </w:r>
      <w:r>
        <w:rPr>
          <w:rFonts w:ascii="Arial" w:hAnsi="Arial" w:cs="Arial"/>
          <w:spacing w:val="-2"/>
        </w:rPr>
        <w:t xml:space="preserve"> </w:t>
      </w:r>
      <w:r>
        <w:rPr>
          <w:rFonts w:ascii="Arial" w:hAnsi="Arial" w:cs="Arial"/>
        </w:rPr>
        <w:t>wybrany</w:t>
      </w:r>
      <w:r>
        <w:rPr>
          <w:rFonts w:ascii="Arial" w:hAnsi="Arial" w:cs="Arial"/>
          <w:spacing w:val="-5"/>
        </w:rPr>
        <w:t xml:space="preserve"> </w:t>
      </w:r>
      <w:r>
        <w:rPr>
          <w:rFonts w:ascii="Arial" w:hAnsi="Arial" w:cs="Arial"/>
        </w:rPr>
        <w:t>Wykonawca</w:t>
      </w:r>
      <w:r>
        <w:rPr>
          <w:rFonts w:ascii="Arial" w:hAnsi="Arial" w:cs="Arial"/>
          <w:spacing w:val="-4"/>
        </w:rPr>
        <w:t xml:space="preserve"> </w:t>
      </w:r>
      <w:r>
        <w:rPr>
          <w:rFonts w:ascii="Arial" w:hAnsi="Arial" w:cs="Arial"/>
        </w:rPr>
        <w:t>zawarł</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nim</w:t>
      </w:r>
      <w:r>
        <w:rPr>
          <w:rFonts w:ascii="Arial" w:hAnsi="Arial" w:cs="Arial"/>
          <w:spacing w:val="-2"/>
        </w:rPr>
        <w:t xml:space="preserve"> </w:t>
      </w:r>
      <w:r>
        <w:rPr>
          <w:rFonts w:ascii="Arial" w:hAnsi="Arial" w:cs="Arial"/>
        </w:rPr>
        <w:t>umowę</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warunkach</w:t>
      </w:r>
      <w:r>
        <w:rPr>
          <w:rFonts w:ascii="Arial" w:hAnsi="Arial" w:cs="Arial"/>
          <w:spacing w:val="-3"/>
        </w:rPr>
        <w:t xml:space="preserve"> </w:t>
      </w:r>
      <w:r>
        <w:rPr>
          <w:rFonts w:ascii="Arial" w:hAnsi="Arial" w:cs="Arial"/>
          <w:spacing w:val="-2"/>
        </w:rPr>
        <w:t>określonych</w:t>
      </w:r>
    </w:p>
    <w:p w14:paraId="331485CA" w14:textId="77777777" w:rsidR="00285901" w:rsidRDefault="00000000" w:rsidP="002C0613">
      <w:pPr>
        <w:spacing w:before="1"/>
        <w:ind w:left="227" w:right="85"/>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projekcie</w:t>
      </w:r>
      <w:r>
        <w:rPr>
          <w:rFonts w:ascii="Arial" w:hAnsi="Arial" w:cs="Arial"/>
          <w:spacing w:val="-2"/>
        </w:rPr>
        <w:t xml:space="preserve"> </w:t>
      </w:r>
      <w:r>
        <w:rPr>
          <w:rFonts w:ascii="Arial" w:hAnsi="Arial" w:cs="Arial"/>
        </w:rPr>
        <w:t>umowy</w:t>
      </w:r>
      <w:r>
        <w:rPr>
          <w:rFonts w:ascii="Arial" w:hAnsi="Arial" w:cs="Arial"/>
          <w:spacing w:val="-3"/>
        </w:rPr>
        <w:t xml:space="preserve"> </w:t>
      </w:r>
      <w:r>
        <w:rPr>
          <w:rFonts w:ascii="Arial" w:hAnsi="Arial" w:cs="Arial"/>
        </w:rPr>
        <w:t>stanowiącym</w:t>
      </w:r>
      <w:r>
        <w:rPr>
          <w:rFonts w:ascii="Arial" w:hAnsi="Arial" w:cs="Arial"/>
          <w:spacing w:val="-1"/>
        </w:rPr>
        <w:t xml:space="preserve"> </w:t>
      </w:r>
      <w:r>
        <w:rPr>
          <w:rFonts w:ascii="Arial" w:hAnsi="Arial" w:cs="Arial"/>
          <w:b/>
        </w:rPr>
        <w:t>zał.</w:t>
      </w:r>
      <w:r>
        <w:rPr>
          <w:rFonts w:ascii="Arial" w:hAnsi="Arial" w:cs="Arial"/>
          <w:b/>
          <w:spacing w:val="-4"/>
        </w:rPr>
        <w:t xml:space="preserve"> </w:t>
      </w:r>
      <w:r>
        <w:rPr>
          <w:rFonts w:ascii="Arial" w:hAnsi="Arial" w:cs="Arial"/>
          <w:b/>
        </w:rPr>
        <w:t>nr</w:t>
      </w:r>
      <w:r>
        <w:rPr>
          <w:rFonts w:ascii="Arial" w:hAnsi="Arial" w:cs="Arial"/>
          <w:b/>
          <w:spacing w:val="-5"/>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6"/>
        </w:rPr>
        <w:t xml:space="preserve"> </w:t>
      </w:r>
      <w:r>
        <w:rPr>
          <w:rFonts w:ascii="Arial" w:hAnsi="Arial" w:cs="Arial"/>
          <w:b/>
        </w:rPr>
        <w:t>SWZ</w:t>
      </w:r>
      <w:r>
        <w:rPr>
          <w:rFonts w:ascii="Arial" w:hAnsi="Arial" w:cs="Arial"/>
          <w:b/>
          <w:spacing w:val="-3"/>
        </w:rPr>
        <w:t xml:space="preserve"> </w:t>
      </w:r>
      <w:r>
        <w:rPr>
          <w:rFonts w:ascii="Arial" w:hAnsi="Arial" w:cs="Arial"/>
          <w:b/>
        </w:rPr>
        <w:t>–</w:t>
      </w:r>
      <w:r>
        <w:rPr>
          <w:rFonts w:ascii="Arial" w:hAnsi="Arial" w:cs="Arial"/>
          <w:b/>
          <w:spacing w:val="-5"/>
        </w:rPr>
        <w:t xml:space="preserve"> </w:t>
      </w:r>
      <w:r>
        <w:rPr>
          <w:rFonts w:ascii="Arial" w:hAnsi="Arial" w:cs="Arial"/>
          <w:b/>
        </w:rPr>
        <w:t>projekt</w:t>
      </w:r>
      <w:r>
        <w:rPr>
          <w:rFonts w:ascii="Arial" w:hAnsi="Arial" w:cs="Arial"/>
          <w:b/>
          <w:spacing w:val="-3"/>
        </w:rPr>
        <w:t xml:space="preserve"> </w:t>
      </w:r>
      <w:r>
        <w:rPr>
          <w:rFonts w:ascii="Arial" w:hAnsi="Arial" w:cs="Arial"/>
          <w:b/>
          <w:spacing w:val="-2"/>
        </w:rPr>
        <w:t>umowy</w:t>
      </w:r>
      <w:r>
        <w:rPr>
          <w:rFonts w:ascii="Arial" w:hAnsi="Arial" w:cs="Arial"/>
          <w:spacing w:val="-2"/>
        </w:rPr>
        <w:t>.</w:t>
      </w:r>
    </w:p>
    <w:p w14:paraId="355D53FA"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2"/>
        </w:rPr>
        <w:t xml:space="preserve"> </w:t>
      </w:r>
      <w:r>
        <w:rPr>
          <w:rFonts w:ascii="Arial" w:hAnsi="Arial" w:cs="Arial"/>
        </w:rPr>
        <w:t>zastrzega</w:t>
      </w:r>
      <w:r>
        <w:rPr>
          <w:rFonts w:ascii="Arial" w:hAnsi="Arial" w:cs="Arial"/>
          <w:spacing w:val="-2"/>
        </w:rPr>
        <w:t xml:space="preserve"> </w:t>
      </w:r>
      <w:r>
        <w:rPr>
          <w:rFonts w:ascii="Arial" w:hAnsi="Arial" w:cs="Arial"/>
        </w:rPr>
        <w:t>sobie,</w:t>
      </w:r>
      <w:r>
        <w:rPr>
          <w:rFonts w:ascii="Arial" w:hAnsi="Arial" w:cs="Arial"/>
          <w:spacing w:val="-2"/>
        </w:rPr>
        <w:t xml:space="preserve"> </w:t>
      </w:r>
      <w:r>
        <w:rPr>
          <w:rFonts w:ascii="Arial" w:hAnsi="Arial" w:cs="Arial"/>
        </w:rPr>
        <w:t>iż</w:t>
      </w:r>
      <w:r>
        <w:rPr>
          <w:rFonts w:ascii="Arial" w:hAnsi="Arial" w:cs="Arial"/>
          <w:spacing w:val="-5"/>
        </w:rPr>
        <w:t xml:space="preserve"> </w:t>
      </w:r>
      <w:r>
        <w:rPr>
          <w:rFonts w:ascii="Arial" w:hAnsi="Arial" w:cs="Arial"/>
        </w:rPr>
        <w:t>ostateczna</w:t>
      </w:r>
      <w:r>
        <w:rPr>
          <w:rFonts w:ascii="Arial" w:hAnsi="Arial" w:cs="Arial"/>
          <w:spacing w:val="-4"/>
        </w:rPr>
        <w:t xml:space="preserve"> </w:t>
      </w:r>
      <w:r>
        <w:rPr>
          <w:rFonts w:ascii="Arial" w:hAnsi="Arial" w:cs="Arial"/>
        </w:rPr>
        <w:t>treść</w:t>
      </w:r>
      <w:r>
        <w:rPr>
          <w:rFonts w:ascii="Arial" w:hAnsi="Arial" w:cs="Arial"/>
          <w:spacing w:val="-5"/>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stosunku</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projektu</w:t>
      </w:r>
      <w:r>
        <w:rPr>
          <w:rFonts w:ascii="Arial" w:hAnsi="Arial" w:cs="Arial"/>
          <w:spacing w:val="-3"/>
        </w:rPr>
        <w:t xml:space="preserve"> </w:t>
      </w:r>
      <w:r>
        <w:rPr>
          <w:rFonts w:ascii="Arial" w:hAnsi="Arial" w:cs="Arial"/>
        </w:rPr>
        <w:t>umowy</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ulec zmianie, jednakże wyłącznie w zakresie nie zmieniającym istotnych warunków złożonej oferty                 i SWZ.</w:t>
      </w:r>
    </w:p>
    <w:p w14:paraId="586B5D22"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lastRenderedPageBreak/>
        <w:t>Zamawiający,</w:t>
      </w:r>
      <w:r>
        <w:rPr>
          <w:rFonts w:ascii="Arial" w:hAnsi="Arial" w:cs="Arial"/>
          <w:spacing w:val="-6"/>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art.</w:t>
      </w:r>
      <w:r>
        <w:rPr>
          <w:rFonts w:ascii="Arial" w:hAnsi="Arial" w:cs="Arial"/>
          <w:spacing w:val="-4"/>
        </w:rPr>
        <w:t xml:space="preserve"> </w:t>
      </w:r>
      <w:r>
        <w:rPr>
          <w:rFonts w:ascii="Arial" w:hAnsi="Arial" w:cs="Arial"/>
        </w:rPr>
        <w:t>445</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6"/>
        </w:rPr>
        <w:t xml:space="preserve"> </w:t>
      </w:r>
      <w:r>
        <w:rPr>
          <w:rFonts w:ascii="Arial" w:hAnsi="Arial" w:cs="Arial"/>
        </w:rPr>
        <w:t>Pzp,</w:t>
      </w:r>
      <w:r>
        <w:rPr>
          <w:rFonts w:ascii="Arial" w:hAnsi="Arial" w:cs="Arial"/>
          <w:spacing w:val="-5"/>
        </w:rPr>
        <w:t xml:space="preserve"> </w:t>
      </w:r>
      <w:r>
        <w:rPr>
          <w:rFonts w:ascii="Arial" w:hAnsi="Arial" w:cs="Arial"/>
        </w:rPr>
        <w:t>przewiduje</w:t>
      </w:r>
      <w:r>
        <w:rPr>
          <w:rFonts w:ascii="Arial" w:hAnsi="Arial" w:cs="Arial"/>
          <w:spacing w:val="-5"/>
        </w:rPr>
        <w:t xml:space="preserve"> </w:t>
      </w:r>
      <w:r>
        <w:rPr>
          <w:rFonts w:ascii="Arial" w:hAnsi="Arial" w:cs="Arial"/>
        </w:rPr>
        <w:t>możliwość</w:t>
      </w:r>
      <w:r>
        <w:rPr>
          <w:rFonts w:ascii="Arial" w:hAnsi="Arial" w:cs="Arial"/>
          <w:spacing w:val="-3"/>
        </w:rPr>
        <w:t xml:space="preserve"> </w:t>
      </w:r>
      <w:r>
        <w:rPr>
          <w:rFonts w:ascii="Arial" w:hAnsi="Arial" w:cs="Arial"/>
        </w:rPr>
        <w:t>dokonania</w:t>
      </w:r>
      <w:r>
        <w:rPr>
          <w:rFonts w:ascii="Arial" w:hAnsi="Arial" w:cs="Arial"/>
          <w:spacing w:val="-3"/>
        </w:rPr>
        <w:t xml:space="preserve"> </w:t>
      </w:r>
      <w:r>
        <w:rPr>
          <w:rFonts w:ascii="Arial" w:hAnsi="Arial" w:cs="Arial"/>
          <w:spacing w:val="-2"/>
        </w:rPr>
        <w:t xml:space="preserve">zmian </w:t>
      </w:r>
      <w:r>
        <w:rPr>
          <w:rFonts w:ascii="Arial" w:hAnsi="Arial" w:cs="Arial"/>
        </w:rPr>
        <w:t>postanowień</w:t>
      </w:r>
      <w:r>
        <w:rPr>
          <w:rFonts w:ascii="Arial" w:hAnsi="Arial" w:cs="Arial"/>
          <w:spacing w:val="-2"/>
        </w:rPr>
        <w:t xml:space="preserve"> </w:t>
      </w:r>
      <w:r>
        <w:rPr>
          <w:rFonts w:ascii="Arial" w:hAnsi="Arial" w:cs="Arial"/>
        </w:rPr>
        <w:t>zawartej</w:t>
      </w:r>
      <w:r>
        <w:rPr>
          <w:rFonts w:ascii="Arial" w:hAnsi="Arial" w:cs="Arial"/>
          <w:spacing w:val="-1"/>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1"/>
        </w:rPr>
        <w:t xml:space="preserve"> </w:t>
      </w:r>
      <w:r>
        <w:rPr>
          <w:rFonts w:ascii="Arial" w:hAnsi="Arial" w:cs="Arial"/>
        </w:rPr>
        <w:t>zamówienia</w:t>
      </w:r>
      <w:r>
        <w:rPr>
          <w:rFonts w:ascii="Arial" w:hAnsi="Arial" w:cs="Arial"/>
          <w:spacing w:val="-5"/>
        </w:rPr>
        <w:t xml:space="preserve"> </w:t>
      </w:r>
      <w:r>
        <w:rPr>
          <w:rFonts w:ascii="Arial" w:hAnsi="Arial" w:cs="Arial"/>
        </w:rPr>
        <w:t>publicznego,</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sposób</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warunkach</w:t>
      </w:r>
      <w:r>
        <w:rPr>
          <w:rFonts w:ascii="Arial" w:hAnsi="Arial" w:cs="Arial"/>
          <w:spacing w:val="-4"/>
        </w:rPr>
        <w:t xml:space="preserve"> </w:t>
      </w:r>
      <w:r>
        <w:rPr>
          <w:rFonts w:ascii="Arial" w:hAnsi="Arial" w:cs="Arial"/>
        </w:rPr>
        <w:t>określonych w projekcie umowy.</w:t>
      </w:r>
    </w:p>
    <w:p w14:paraId="29E0CDD9" w14:textId="77777777" w:rsidR="00285901" w:rsidRDefault="00285901" w:rsidP="002C0613">
      <w:pPr>
        <w:pStyle w:val="Akapitzlist"/>
        <w:tabs>
          <w:tab w:val="left" w:pos="284"/>
        </w:tabs>
        <w:ind w:left="284" w:right="-53"/>
        <w:jc w:val="both"/>
        <w:rPr>
          <w:rFonts w:ascii="Arial" w:hAnsi="Arial" w:cs="Arial"/>
        </w:rPr>
      </w:pPr>
    </w:p>
    <w:p w14:paraId="3045D846" w14:textId="77777777" w:rsidR="00285901" w:rsidRDefault="00000000" w:rsidP="002C0613">
      <w:pPr>
        <w:pStyle w:val="Tekstpodstawowy"/>
        <w:ind w:left="110"/>
        <w:jc w:val="both"/>
        <w:rPr>
          <w:rFonts w:ascii="Arial" w:hAnsi="Arial" w:cs="Arial"/>
          <w:sz w:val="20"/>
        </w:rPr>
      </w:pPr>
      <w:r>
        <w:rPr>
          <w:noProof/>
        </w:rPr>
        <mc:AlternateContent>
          <mc:Choice Requires="wps">
            <w:drawing>
              <wp:inline distT="9525" distB="6985" distL="9525" distR="12065" wp14:anchorId="3F650B85" wp14:editId="2277B5C6">
                <wp:extent cx="6123305" cy="556260"/>
                <wp:effectExtent l="9525" t="9525" r="12065" b="6985"/>
                <wp:docPr id="16" name="Kształt8"/>
                <wp:cNvGraphicFramePr/>
                <a:graphic xmlns:a="http://schemas.openxmlformats.org/drawingml/2006/main">
                  <a:graphicData uri="http://schemas.microsoft.com/office/word/2010/wordprocessingShape">
                    <wps:wsp>
                      <wps:cNvSpPr/>
                      <wps:spPr>
                        <a:xfrm>
                          <a:off x="0" y="0"/>
                          <a:ext cx="6122520" cy="5554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24617CF" w14:textId="77777777" w:rsidR="00285901" w:rsidRDefault="00000000">
                            <w:pPr>
                              <w:pStyle w:val="Zawartoramki"/>
                              <w:spacing w:before="18"/>
                              <w:ind w:left="108"/>
                              <w:jc w:val="both"/>
                              <w:rPr>
                                <w:rFonts w:ascii="Arial" w:hAnsi="Arial" w:cs="Arial"/>
                                <w:b/>
                                <w:color w:val="000000"/>
                              </w:rPr>
                            </w:pPr>
                            <w:bookmarkStart w:id="16" w:name="_bookmark9"/>
                            <w:bookmarkEnd w:id="16"/>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wps:txbx>
                      <wps:bodyPr lIns="0" tIns="0" rIns="0" bIns="0" upright="1">
                        <a:noAutofit/>
                      </wps:bodyPr>
                    </wps:wsp>
                  </a:graphicData>
                </a:graphic>
              </wp:inline>
            </w:drawing>
          </mc:Choice>
          <mc:Fallback>
            <w:pict>
              <v:rect w14:anchorId="3F650B85" id="Kształt8" o:spid="_x0000_s1033" style="width:482.1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" fillcolor="#f1f1f1" strokeweight=".18mm">
                <v:textbox inset="0,0,0,0">
                  <w:txbxContent>
                    <w:p w14:paraId="124617CF" w14:textId="77777777" w:rsidR="00285901" w:rsidRDefault="00000000">
                      <w:pPr>
                        <w:pStyle w:val="Zawartoramki"/>
                        <w:spacing w:before="18"/>
                        <w:ind w:left="108"/>
                        <w:jc w:val="both"/>
                        <w:rPr>
                          <w:rFonts w:ascii="Arial" w:hAnsi="Arial" w:cs="Arial"/>
                          <w:b/>
                          <w:color w:val="000000"/>
                        </w:rPr>
                      </w:pPr>
                      <w:bookmarkStart w:id="23" w:name="_bookmark9"/>
                      <w:bookmarkEnd w:id="23"/>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v:textbox>
                <w10:anchorlock/>
              </v:rect>
            </w:pict>
          </mc:Fallback>
        </mc:AlternateContent>
      </w:r>
    </w:p>
    <w:p w14:paraId="046C2E0D" w14:textId="783125AE" w:rsidR="00285901" w:rsidRPr="00592372" w:rsidRDefault="00000000" w:rsidP="00592372">
      <w:pPr>
        <w:pStyle w:val="Akapitzlist"/>
        <w:numPr>
          <w:ilvl w:val="0"/>
          <w:numId w:val="46"/>
        </w:numPr>
        <w:tabs>
          <w:tab w:val="left" w:pos="656"/>
        </w:tabs>
        <w:ind w:right="-53"/>
        <w:jc w:val="both"/>
        <w:rPr>
          <w:rFonts w:ascii="Arial" w:hAnsi="Arial" w:cs="Arial"/>
          <w:b/>
          <w:bCs/>
        </w:rPr>
      </w:pPr>
      <w:r w:rsidRPr="00592372">
        <w:rPr>
          <w:rFonts w:ascii="Arial" w:hAnsi="Arial" w:cs="Arial"/>
        </w:rPr>
        <w:t>Postępowanie</w:t>
      </w:r>
      <w:r w:rsidRPr="00592372">
        <w:rPr>
          <w:rFonts w:ascii="Arial" w:hAnsi="Arial" w:cs="Arial"/>
          <w:spacing w:val="-8"/>
        </w:rPr>
        <w:t xml:space="preserve"> </w:t>
      </w:r>
      <w:r w:rsidRPr="00592372">
        <w:rPr>
          <w:rFonts w:ascii="Arial" w:hAnsi="Arial" w:cs="Arial"/>
        </w:rPr>
        <w:t>prowadzone</w:t>
      </w:r>
      <w:r w:rsidRPr="00592372">
        <w:rPr>
          <w:rFonts w:ascii="Arial" w:hAnsi="Arial" w:cs="Arial"/>
          <w:spacing w:val="-5"/>
        </w:rPr>
        <w:t xml:space="preserve"> </w:t>
      </w:r>
      <w:r w:rsidRPr="00592372">
        <w:rPr>
          <w:rFonts w:ascii="Arial" w:hAnsi="Arial" w:cs="Arial"/>
        </w:rPr>
        <w:t>jest</w:t>
      </w:r>
      <w:r w:rsidRPr="00592372">
        <w:rPr>
          <w:rFonts w:ascii="Arial" w:hAnsi="Arial" w:cs="Arial"/>
          <w:spacing w:val="-5"/>
        </w:rPr>
        <w:t xml:space="preserve"> </w:t>
      </w:r>
      <w:r w:rsidRPr="00592372">
        <w:rPr>
          <w:rFonts w:ascii="Arial" w:hAnsi="Arial" w:cs="Arial"/>
        </w:rPr>
        <w:t>w</w:t>
      </w:r>
      <w:r w:rsidRPr="00592372">
        <w:rPr>
          <w:rFonts w:ascii="Arial" w:hAnsi="Arial" w:cs="Arial"/>
          <w:spacing w:val="-2"/>
        </w:rPr>
        <w:t xml:space="preserve"> </w:t>
      </w:r>
      <w:r w:rsidRPr="00592372">
        <w:rPr>
          <w:rFonts w:ascii="Arial" w:hAnsi="Arial" w:cs="Arial"/>
        </w:rPr>
        <w:t>języku</w:t>
      </w:r>
      <w:r w:rsidRPr="00592372">
        <w:rPr>
          <w:rFonts w:ascii="Arial" w:hAnsi="Arial" w:cs="Arial"/>
          <w:spacing w:val="-4"/>
        </w:rPr>
        <w:t xml:space="preserve"> </w:t>
      </w:r>
      <w:r w:rsidRPr="00592372">
        <w:rPr>
          <w:rFonts w:ascii="Arial" w:hAnsi="Arial" w:cs="Arial"/>
        </w:rPr>
        <w:t>polskim</w:t>
      </w:r>
      <w:r w:rsidRPr="00592372">
        <w:rPr>
          <w:rFonts w:ascii="Arial" w:hAnsi="Arial" w:cs="Arial"/>
          <w:spacing w:val="-4"/>
        </w:rPr>
        <w:t xml:space="preserve"> </w:t>
      </w:r>
      <w:r w:rsidRPr="00592372">
        <w:rPr>
          <w:rFonts w:ascii="Arial" w:hAnsi="Arial" w:cs="Arial"/>
        </w:rPr>
        <w:t>w</w:t>
      </w:r>
      <w:r w:rsidRPr="00592372">
        <w:rPr>
          <w:rFonts w:ascii="Arial" w:hAnsi="Arial" w:cs="Arial"/>
          <w:spacing w:val="-2"/>
        </w:rPr>
        <w:t xml:space="preserve"> </w:t>
      </w:r>
      <w:r w:rsidRPr="00592372">
        <w:rPr>
          <w:rFonts w:ascii="Arial" w:hAnsi="Arial" w:cs="Arial"/>
        </w:rPr>
        <w:t>formie</w:t>
      </w:r>
      <w:r w:rsidRPr="00592372">
        <w:rPr>
          <w:rFonts w:ascii="Arial" w:hAnsi="Arial" w:cs="Arial"/>
          <w:spacing w:val="-5"/>
        </w:rPr>
        <w:t xml:space="preserve"> </w:t>
      </w:r>
      <w:r w:rsidRPr="00592372">
        <w:rPr>
          <w:rFonts w:ascii="Arial" w:hAnsi="Arial" w:cs="Arial"/>
        </w:rPr>
        <w:t>elektronicznej</w:t>
      </w:r>
      <w:r w:rsidRPr="00592372">
        <w:rPr>
          <w:rFonts w:ascii="Arial" w:hAnsi="Arial" w:cs="Arial"/>
          <w:spacing w:val="-3"/>
        </w:rPr>
        <w:t xml:space="preserve"> </w:t>
      </w:r>
      <w:r w:rsidRPr="00592372">
        <w:rPr>
          <w:rFonts w:ascii="Arial" w:hAnsi="Arial" w:cs="Arial"/>
        </w:rPr>
        <w:t>za</w:t>
      </w:r>
      <w:r w:rsidRPr="00592372">
        <w:rPr>
          <w:rFonts w:ascii="Arial" w:hAnsi="Arial" w:cs="Arial"/>
          <w:spacing w:val="-3"/>
        </w:rPr>
        <w:t xml:space="preserve"> </w:t>
      </w:r>
      <w:r w:rsidRPr="00592372">
        <w:rPr>
          <w:rFonts w:ascii="Arial" w:hAnsi="Arial" w:cs="Arial"/>
          <w:spacing w:val="-2"/>
        </w:rPr>
        <w:t xml:space="preserve">pośrednictwem </w:t>
      </w:r>
      <w:r w:rsidRPr="00592372">
        <w:rPr>
          <w:rFonts w:ascii="Arial" w:hAnsi="Arial" w:cs="Arial"/>
        </w:rPr>
        <w:t>Platformy</w:t>
      </w:r>
      <w:r w:rsidRPr="00592372">
        <w:rPr>
          <w:rFonts w:ascii="Arial" w:hAnsi="Arial" w:cs="Arial"/>
          <w:spacing w:val="-6"/>
        </w:rPr>
        <w:t xml:space="preserve"> </w:t>
      </w:r>
      <w:r w:rsidRPr="00592372">
        <w:rPr>
          <w:rFonts w:ascii="Arial" w:hAnsi="Arial" w:cs="Arial"/>
        </w:rPr>
        <w:t>zakupowej</w:t>
      </w:r>
      <w:r w:rsidRPr="00592372">
        <w:rPr>
          <w:rFonts w:ascii="Arial" w:hAnsi="Arial" w:cs="Arial"/>
          <w:spacing w:val="-2"/>
        </w:rPr>
        <w:t xml:space="preserve"> </w:t>
      </w:r>
      <w:r w:rsidRPr="00592372">
        <w:rPr>
          <w:rFonts w:ascii="Arial" w:hAnsi="Arial" w:cs="Arial"/>
        </w:rPr>
        <w:t>pod</w:t>
      </w:r>
      <w:r w:rsidRPr="00592372">
        <w:rPr>
          <w:rFonts w:ascii="Arial" w:hAnsi="Arial" w:cs="Arial"/>
          <w:spacing w:val="-7"/>
        </w:rPr>
        <w:t xml:space="preserve"> </w:t>
      </w:r>
      <w:r w:rsidRPr="00592372">
        <w:rPr>
          <w:rFonts w:ascii="Arial" w:hAnsi="Arial" w:cs="Arial"/>
        </w:rPr>
        <w:t>adresem:</w:t>
      </w:r>
      <w:r w:rsidRPr="00592372">
        <w:rPr>
          <w:rFonts w:ascii="Arial" w:hAnsi="Arial" w:cs="Arial"/>
          <w:spacing w:val="-2"/>
        </w:rPr>
        <w:t xml:space="preserve"> </w:t>
      </w:r>
      <w:hyperlink r:id="rId28"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452F5396" w14:textId="77777777" w:rsidR="00285901" w:rsidRDefault="00000000" w:rsidP="002C0613">
      <w:pPr>
        <w:pStyle w:val="Akapitzlist"/>
        <w:numPr>
          <w:ilvl w:val="0"/>
          <w:numId w:val="46"/>
        </w:numPr>
        <w:tabs>
          <w:tab w:val="left" w:pos="447"/>
          <w:tab w:val="left" w:pos="512"/>
        </w:tabs>
        <w:ind w:left="227" w:right="-28"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6"/>
        </w:rPr>
        <w:t xml:space="preserve"> </w:t>
      </w:r>
      <w:r>
        <w:rPr>
          <w:rFonts w:ascii="Arial" w:hAnsi="Arial" w:cs="Arial"/>
        </w:rPr>
        <w:t>skrócenia</w:t>
      </w:r>
      <w:r>
        <w:rPr>
          <w:rFonts w:ascii="Arial" w:hAnsi="Arial" w:cs="Arial"/>
          <w:spacing w:val="-6"/>
        </w:rPr>
        <w:t xml:space="preserve"> </w:t>
      </w:r>
      <w:r>
        <w:rPr>
          <w:rFonts w:ascii="Arial" w:hAnsi="Arial" w:cs="Arial"/>
        </w:rPr>
        <w:t>czasu</w:t>
      </w:r>
      <w:r>
        <w:rPr>
          <w:rFonts w:ascii="Arial" w:hAnsi="Arial" w:cs="Arial"/>
          <w:spacing w:val="-3"/>
        </w:rPr>
        <w:t xml:space="preserve"> </w:t>
      </w:r>
      <w:r>
        <w:rPr>
          <w:rFonts w:ascii="Arial" w:hAnsi="Arial" w:cs="Arial"/>
        </w:rPr>
        <w:t>udzielenia</w:t>
      </w:r>
      <w:r>
        <w:rPr>
          <w:rFonts w:ascii="Arial" w:hAnsi="Arial" w:cs="Arial"/>
          <w:spacing w:val="-6"/>
        </w:rPr>
        <w:t xml:space="preserve"> </w:t>
      </w:r>
      <w:r>
        <w:rPr>
          <w:rFonts w:ascii="Arial" w:hAnsi="Arial" w:cs="Arial"/>
        </w:rPr>
        <w:t>odpowiedzi</w:t>
      </w:r>
      <w:r>
        <w:rPr>
          <w:rFonts w:ascii="Arial" w:hAnsi="Arial" w:cs="Arial"/>
          <w:spacing w:val="-3"/>
        </w:rPr>
        <w:t xml:space="preserve"> </w:t>
      </w:r>
      <w:r>
        <w:rPr>
          <w:rFonts w:ascii="Arial" w:hAnsi="Arial" w:cs="Arial"/>
        </w:rPr>
        <w:t>na</w:t>
      </w:r>
      <w:r>
        <w:rPr>
          <w:rFonts w:ascii="Arial" w:hAnsi="Arial" w:cs="Arial"/>
          <w:spacing w:val="-4"/>
        </w:rPr>
        <w:t xml:space="preserve"> </w:t>
      </w:r>
      <w:r>
        <w:rPr>
          <w:rFonts w:ascii="Arial" w:hAnsi="Arial" w:cs="Arial"/>
        </w:rPr>
        <w:t>pytania</w:t>
      </w:r>
      <w:r>
        <w:rPr>
          <w:rFonts w:ascii="Arial" w:hAnsi="Arial" w:cs="Arial"/>
          <w:spacing w:val="-4"/>
        </w:rPr>
        <w:t xml:space="preserve"> </w:t>
      </w:r>
      <w:r>
        <w:rPr>
          <w:rFonts w:ascii="Arial" w:hAnsi="Arial" w:cs="Arial"/>
        </w:rPr>
        <w:t>komunikacja</w:t>
      </w:r>
      <w:r>
        <w:rPr>
          <w:rFonts w:ascii="Arial" w:hAnsi="Arial" w:cs="Arial"/>
          <w:spacing w:val="-6"/>
        </w:rPr>
        <w:t xml:space="preserve"> </w:t>
      </w:r>
      <w:r>
        <w:rPr>
          <w:rFonts w:ascii="Arial" w:hAnsi="Arial" w:cs="Arial"/>
        </w:rPr>
        <w:t>między</w:t>
      </w:r>
      <w:r>
        <w:rPr>
          <w:rFonts w:ascii="Arial" w:hAnsi="Arial" w:cs="Arial"/>
          <w:spacing w:val="-2"/>
        </w:rPr>
        <w:t xml:space="preserve"> </w:t>
      </w:r>
      <w:r>
        <w:rPr>
          <w:rFonts w:ascii="Arial" w:hAnsi="Arial" w:cs="Arial"/>
        </w:rPr>
        <w:t>Zamawiającym</w:t>
      </w:r>
      <w:r>
        <w:rPr>
          <w:rFonts w:ascii="Arial" w:hAnsi="Arial" w:cs="Arial"/>
          <w:spacing w:val="-2"/>
        </w:rPr>
        <w:t xml:space="preserve">                  </w:t>
      </w:r>
      <w:r>
        <w:rPr>
          <w:rFonts w:ascii="Arial" w:hAnsi="Arial" w:cs="Arial"/>
          <w:spacing w:val="-10"/>
        </w:rPr>
        <w:t xml:space="preserve">a </w:t>
      </w:r>
      <w:r>
        <w:rPr>
          <w:rFonts w:ascii="Arial" w:hAnsi="Arial" w:cs="Arial"/>
        </w:rPr>
        <w:t>Wykonawcami</w:t>
      </w:r>
      <w:r>
        <w:rPr>
          <w:rFonts w:ascii="Arial" w:hAnsi="Arial" w:cs="Arial"/>
          <w:spacing w:val="-5"/>
        </w:rPr>
        <w:t xml:space="preserve"> </w:t>
      </w:r>
      <w:r>
        <w:rPr>
          <w:rFonts w:ascii="Arial" w:hAnsi="Arial" w:cs="Arial"/>
        </w:rPr>
        <w:t xml:space="preserve">w </w:t>
      </w:r>
      <w:r>
        <w:rPr>
          <w:rFonts w:ascii="Arial" w:hAnsi="Arial" w:cs="Arial"/>
          <w:spacing w:val="-2"/>
        </w:rPr>
        <w:t>zakresie:</w:t>
      </w:r>
    </w:p>
    <w:p w14:paraId="43A66811"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9"/>
        </w:rPr>
        <w:t xml:space="preserve"> </w:t>
      </w:r>
      <w:r>
        <w:rPr>
          <w:rFonts w:ascii="Arial" w:hAnsi="Arial" w:cs="Arial"/>
        </w:rPr>
        <w:t>odpowiedzi</w:t>
      </w:r>
      <w:r>
        <w:rPr>
          <w:rFonts w:ascii="Arial" w:hAnsi="Arial" w:cs="Arial"/>
          <w:spacing w:val="-6"/>
        </w:rPr>
        <w:t xml:space="preserve"> </w:t>
      </w:r>
      <w:r>
        <w:rPr>
          <w:rFonts w:ascii="Arial" w:hAnsi="Arial" w:cs="Arial"/>
        </w:rPr>
        <w:t>na</w:t>
      </w:r>
      <w:r>
        <w:rPr>
          <w:rFonts w:ascii="Arial" w:hAnsi="Arial" w:cs="Arial"/>
          <w:spacing w:val="-4"/>
        </w:rPr>
        <w:t xml:space="preserve"> </w:t>
      </w:r>
      <w:r>
        <w:rPr>
          <w:rFonts w:ascii="Arial" w:hAnsi="Arial" w:cs="Arial"/>
        </w:rPr>
        <w:t>wezwanie</w:t>
      </w:r>
      <w:r>
        <w:rPr>
          <w:rFonts w:ascii="Arial" w:hAnsi="Arial" w:cs="Arial"/>
          <w:spacing w:val="-4"/>
        </w:rPr>
        <w:t xml:space="preserve"> </w:t>
      </w:r>
      <w:r>
        <w:rPr>
          <w:rFonts w:ascii="Arial" w:hAnsi="Arial" w:cs="Arial"/>
        </w:rPr>
        <w:t>Zamawiającego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złożenia</w:t>
      </w:r>
      <w:r>
        <w:rPr>
          <w:rFonts w:ascii="Arial" w:hAnsi="Arial" w:cs="Arial"/>
          <w:spacing w:val="-7"/>
        </w:rPr>
        <w:t xml:space="preserve"> </w:t>
      </w:r>
      <w:r>
        <w:rPr>
          <w:rFonts w:ascii="Arial" w:hAnsi="Arial" w:cs="Arial"/>
        </w:rPr>
        <w:t>podmiotowych</w:t>
      </w:r>
      <w:r>
        <w:rPr>
          <w:rFonts w:ascii="Arial" w:hAnsi="Arial" w:cs="Arial"/>
          <w:spacing w:val="-4"/>
        </w:rPr>
        <w:t xml:space="preserve"> </w:t>
      </w:r>
      <w:r>
        <w:rPr>
          <w:rFonts w:ascii="Arial" w:hAnsi="Arial" w:cs="Arial"/>
          <w:spacing w:val="-2"/>
        </w:rPr>
        <w:t>środków dowodowych;</w:t>
      </w:r>
    </w:p>
    <w:p w14:paraId="61F322C6"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odpowiedzi</w:t>
      </w:r>
      <w:r>
        <w:rPr>
          <w:rFonts w:ascii="Arial" w:hAnsi="Arial" w:cs="Arial"/>
          <w:spacing w:val="-7"/>
        </w:rPr>
        <w:t xml:space="preserve"> </w:t>
      </w:r>
      <w:r>
        <w:rPr>
          <w:rFonts w:ascii="Arial" w:hAnsi="Arial" w:cs="Arial"/>
        </w:rPr>
        <w:t>na</w:t>
      </w:r>
      <w:r>
        <w:rPr>
          <w:rFonts w:ascii="Arial" w:hAnsi="Arial" w:cs="Arial"/>
          <w:spacing w:val="-6"/>
        </w:rPr>
        <w:t xml:space="preserve"> </w:t>
      </w:r>
      <w:r>
        <w:rPr>
          <w:rFonts w:ascii="Arial" w:hAnsi="Arial" w:cs="Arial"/>
        </w:rPr>
        <w:t>wezwanie</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złożenia/poprawienia/uzupełnienia oświadczenia,</w:t>
      </w:r>
      <w:r>
        <w:rPr>
          <w:rFonts w:ascii="Arial" w:hAnsi="Arial" w:cs="Arial"/>
          <w:spacing w:val="-2"/>
        </w:rPr>
        <w:t xml:space="preserve"> </w:t>
      </w:r>
      <w:r>
        <w:rPr>
          <w:rFonts w:ascii="Arial" w:hAnsi="Arial" w:cs="Arial"/>
        </w:rPr>
        <w:t>o którym</w:t>
      </w:r>
      <w:r>
        <w:rPr>
          <w:rFonts w:ascii="Arial" w:hAnsi="Arial" w:cs="Arial"/>
          <w:spacing w:val="-2"/>
        </w:rPr>
        <w:t xml:space="preserve"> </w:t>
      </w:r>
      <w:r>
        <w:rPr>
          <w:rFonts w:ascii="Arial" w:hAnsi="Arial" w:cs="Arial"/>
        </w:rPr>
        <w:t>mowa w</w:t>
      </w:r>
      <w:r>
        <w:rPr>
          <w:rFonts w:ascii="Arial" w:hAnsi="Arial" w:cs="Arial"/>
          <w:spacing w:val="-2"/>
        </w:rPr>
        <w:t xml:space="preserve"> </w:t>
      </w:r>
      <w:r>
        <w:rPr>
          <w:rFonts w:ascii="Arial" w:hAnsi="Arial" w:cs="Arial"/>
        </w:rPr>
        <w:t>art.</w:t>
      </w:r>
      <w:r>
        <w:rPr>
          <w:rFonts w:ascii="Arial" w:hAnsi="Arial" w:cs="Arial"/>
          <w:spacing w:val="-2"/>
        </w:rPr>
        <w:t xml:space="preserve"> </w:t>
      </w:r>
      <w:r>
        <w:rPr>
          <w:rFonts w:ascii="Arial" w:hAnsi="Arial" w:cs="Arial"/>
        </w:rPr>
        <w:t>125 ust.</w:t>
      </w:r>
      <w:r>
        <w:rPr>
          <w:rFonts w:ascii="Arial" w:hAnsi="Arial" w:cs="Arial"/>
          <w:spacing w:val="-2"/>
        </w:rPr>
        <w:t xml:space="preserve"> </w:t>
      </w:r>
      <w:r>
        <w:rPr>
          <w:rFonts w:ascii="Arial" w:hAnsi="Arial" w:cs="Arial"/>
        </w:rPr>
        <w:t>1, podmiotowych środków dowodowych, innych dokumentów lub oświadczeń składanych w postępowaniu;</w:t>
      </w:r>
    </w:p>
    <w:p w14:paraId="4789F486" w14:textId="77777777" w:rsidR="00285901" w:rsidRDefault="00000000" w:rsidP="002C0613">
      <w:pPr>
        <w:pStyle w:val="Akapitzlist"/>
        <w:numPr>
          <w:ilvl w:val="0"/>
          <w:numId w:val="47"/>
        </w:numPr>
        <w:tabs>
          <w:tab w:val="left" w:pos="742"/>
        </w:tabs>
        <w:spacing w:before="1"/>
        <w:ind w:left="709" w:right="-28" w:hanging="283"/>
        <w:jc w:val="both"/>
        <w:rPr>
          <w:rFonts w:ascii="Arial" w:hAnsi="Arial" w:cs="Arial"/>
        </w:rPr>
      </w:pPr>
      <w:r>
        <w:rPr>
          <w:rFonts w:ascii="Arial" w:hAnsi="Arial" w:cs="Arial"/>
        </w:rPr>
        <w:t>przesyłania odpowiedzi na wezwanie Zamawiającego do złożenia wyjaśnień dotyczących treści oświadczenia,</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którym</w:t>
      </w:r>
      <w:r>
        <w:rPr>
          <w:rFonts w:ascii="Arial" w:hAnsi="Arial" w:cs="Arial"/>
          <w:spacing w:val="-4"/>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art.</w:t>
      </w:r>
      <w:r>
        <w:rPr>
          <w:rFonts w:ascii="Arial" w:hAnsi="Arial" w:cs="Arial"/>
          <w:spacing w:val="-4"/>
        </w:rPr>
        <w:t xml:space="preserve"> </w:t>
      </w:r>
      <w:r>
        <w:rPr>
          <w:rFonts w:ascii="Arial" w:hAnsi="Arial" w:cs="Arial"/>
        </w:rPr>
        <w:t>125 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złożonych</w:t>
      </w:r>
      <w:r>
        <w:rPr>
          <w:rFonts w:ascii="Arial" w:hAnsi="Arial" w:cs="Arial"/>
          <w:spacing w:val="-2"/>
        </w:rPr>
        <w:t xml:space="preserve"> </w:t>
      </w:r>
      <w:r>
        <w:rPr>
          <w:rFonts w:ascii="Arial" w:hAnsi="Arial" w:cs="Arial"/>
        </w:rPr>
        <w:t>podmiotowych</w:t>
      </w:r>
      <w:r>
        <w:rPr>
          <w:rFonts w:ascii="Arial" w:hAnsi="Arial" w:cs="Arial"/>
          <w:spacing w:val="-2"/>
        </w:rPr>
        <w:t xml:space="preserve"> </w:t>
      </w:r>
      <w:r>
        <w:rPr>
          <w:rFonts w:ascii="Arial" w:hAnsi="Arial" w:cs="Arial"/>
        </w:rPr>
        <w:t>środków</w:t>
      </w:r>
      <w:r>
        <w:rPr>
          <w:rFonts w:ascii="Arial" w:hAnsi="Arial" w:cs="Arial"/>
          <w:spacing w:val="-4"/>
        </w:rPr>
        <w:t xml:space="preserve"> </w:t>
      </w:r>
      <w:r>
        <w:rPr>
          <w:rFonts w:ascii="Arial" w:hAnsi="Arial" w:cs="Arial"/>
        </w:rPr>
        <w:t>dowodowych lub innych dokumentów lub oświadczeń składanych w postępowaniu;</w:t>
      </w:r>
    </w:p>
    <w:p w14:paraId="1276966B"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6"/>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wezwanie</w:t>
      </w:r>
      <w:r>
        <w:rPr>
          <w:rFonts w:ascii="Arial" w:hAnsi="Arial" w:cs="Arial"/>
          <w:spacing w:val="-2"/>
        </w:rPr>
        <w:t xml:space="preserve"> </w:t>
      </w:r>
      <w:r>
        <w:rPr>
          <w:rFonts w:ascii="Arial" w:hAnsi="Arial" w:cs="Arial"/>
        </w:rPr>
        <w:t>Zamawiającego</w:t>
      </w:r>
      <w:r>
        <w:rPr>
          <w:rFonts w:ascii="Arial" w:hAnsi="Arial" w:cs="Arial"/>
          <w:spacing w:val="-2"/>
        </w:rPr>
        <w:t xml:space="preserve"> </w:t>
      </w:r>
      <w:r>
        <w:rPr>
          <w:rFonts w:ascii="Arial" w:hAnsi="Arial" w:cs="Arial"/>
        </w:rPr>
        <w:t>do</w:t>
      </w:r>
      <w:r>
        <w:rPr>
          <w:rFonts w:ascii="Arial" w:hAnsi="Arial" w:cs="Arial"/>
          <w:spacing w:val="-5"/>
        </w:rPr>
        <w:t xml:space="preserve"> </w:t>
      </w:r>
      <w:r>
        <w:rPr>
          <w:rFonts w:ascii="Arial" w:hAnsi="Arial" w:cs="Arial"/>
        </w:rPr>
        <w:t>złożenia</w:t>
      </w:r>
      <w:r>
        <w:rPr>
          <w:rFonts w:ascii="Arial" w:hAnsi="Arial" w:cs="Arial"/>
          <w:spacing w:val="-6"/>
        </w:rPr>
        <w:t xml:space="preserve"> </w:t>
      </w:r>
      <w:r>
        <w:rPr>
          <w:rFonts w:ascii="Arial" w:hAnsi="Arial" w:cs="Arial"/>
        </w:rPr>
        <w:t>wyjaśnień</w:t>
      </w:r>
      <w:r>
        <w:rPr>
          <w:rFonts w:ascii="Arial" w:hAnsi="Arial" w:cs="Arial"/>
          <w:spacing w:val="-4"/>
        </w:rPr>
        <w:t xml:space="preserve"> </w:t>
      </w:r>
      <w:r>
        <w:rPr>
          <w:rFonts w:ascii="Arial" w:hAnsi="Arial" w:cs="Arial"/>
        </w:rPr>
        <w:t>dot.</w:t>
      </w:r>
      <w:r>
        <w:rPr>
          <w:rFonts w:ascii="Arial" w:hAnsi="Arial" w:cs="Arial"/>
          <w:spacing w:val="-3"/>
        </w:rPr>
        <w:t xml:space="preserve"> </w:t>
      </w:r>
      <w:r>
        <w:rPr>
          <w:rFonts w:ascii="Arial" w:hAnsi="Arial" w:cs="Arial"/>
        </w:rPr>
        <w:t>treści przedmiotowych środków dowodowych;</w:t>
      </w:r>
    </w:p>
    <w:p w14:paraId="6A754343"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przesłania</w:t>
      </w:r>
      <w:r>
        <w:rPr>
          <w:rFonts w:ascii="Arial" w:hAnsi="Arial" w:cs="Arial"/>
          <w:spacing w:val="-4"/>
        </w:rPr>
        <w:t xml:space="preserve"> </w:t>
      </w:r>
      <w:r>
        <w:rPr>
          <w:rFonts w:ascii="Arial" w:hAnsi="Arial" w:cs="Arial"/>
        </w:rPr>
        <w:t>odpowiedzi</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inne</w:t>
      </w:r>
      <w:r>
        <w:rPr>
          <w:rFonts w:ascii="Arial" w:hAnsi="Arial" w:cs="Arial"/>
          <w:spacing w:val="-3"/>
        </w:rPr>
        <w:t xml:space="preserve"> </w:t>
      </w:r>
      <w:r>
        <w:rPr>
          <w:rFonts w:ascii="Arial" w:hAnsi="Arial" w:cs="Arial"/>
        </w:rPr>
        <w:t>wezwania</w:t>
      </w:r>
      <w:r>
        <w:rPr>
          <w:rFonts w:ascii="Arial" w:hAnsi="Arial" w:cs="Arial"/>
          <w:spacing w:val="-4"/>
        </w:rPr>
        <w:t xml:space="preserve"> </w:t>
      </w:r>
      <w:r>
        <w:rPr>
          <w:rFonts w:ascii="Arial" w:hAnsi="Arial" w:cs="Arial"/>
        </w:rPr>
        <w:t>Zamawiającego</w:t>
      </w:r>
      <w:r>
        <w:rPr>
          <w:rFonts w:ascii="Arial" w:hAnsi="Arial" w:cs="Arial"/>
          <w:spacing w:val="-5"/>
        </w:rPr>
        <w:t xml:space="preserve"> </w:t>
      </w:r>
      <w:r>
        <w:rPr>
          <w:rFonts w:ascii="Arial" w:hAnsi="Arial" w:cs="Arial"/>
        </w:rPr>
        <w:t>wynikające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ustawy</w:t>
      </w:r>
      <w:r>
        <w:rPr>
          <w:rFonts w:ascii="Arial" w:hAnsi="Arial" w:cs="Arial"/>
          <w:spacing w:val="-4"/>
        </w:rPr>
        <w:t xml:space="preserve"> </w:t>
      </w:r>
      <w:r>
        <w:rPr>
          <w:rFonts w:ascii="Arial" w:hAnsi="Arial" w:cs="Arial"/>
        </w:rPr>
        <w:t>-</w:t>
      </w:r>
      <w:r>
        <w:rPr>
          <w:rFonts w:ascii="Arial" w:hAnsi="Arial" w:cs="Arial"/>
          <w:spacing w:val="-3"/>
        </w:rPr>
        <w:t xml:space="preserve"> </w:t>
      </w:r>
      <w:r>
        <w:rPr>
          <w:rFonts w:ascii="Arial" w:hAnsi="Arial" w:cs="Arial"/>
          <w:spacing w:val="-4"/>
        </w:rPr>
        <w:t>Pzp;</w:t>
      </w:r>
    </w:p>
    <w:p w14:paraId="2FA24A9E"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wniosków,</w:t>
      </w:r>
      <w:r>
        <w:rPr>
          <w:rFonts w:ascii="Arial" w:hAnsi="Arial" w:cs="Arial"/>
          <w:spacing w:val="-5"/>
        </w:rPr>
        <w:t xml:space="preserve"> </w:t>
      </w:r>
      <w:r>
        <w:rPr>
          <w:rFonts w:ascii="Arial" w:hAnsi="Arial" w:cs="Arial"/>
        </w:rPr>
        <w:t>informacji,</w:t>
      </w:r>
      <w:r>
        <w:rPr>
          <w:rFonts w:ascii="Arial" w:hAnsi="Arial" w:cs="Arial"/>
          <w:spacing w:val="-7"/>
        </w:rPr>
        <w:t xml:space="preserve"> </w:t>
      </w:r>
      <w:r>
        <w:rPr>
          <w:rFonts w:ascii="Arial" w:hAnsi="Arial" w:cs="Arial"/>
        </w:rPr>
        <w:t>oświadczeń</w:t>
      </w:r>
      <w:r>
        <w:rPr>
          <w:rFonts w:ascii="Arial" w:hAnsi="Arial" w:cs="Arial"/>
          <w:spacing w:val="-6"/>
        </w:rPr>
        <w:t xml:space="preserve"> </w:t>
      </w:r>
      <w:r>
        <w:rPr>
          <w:rFonts w:ascii="Arial" w:hAnsi="Arial" w:cs="Arial"/>
          <w:spacing w:val="-2"/>
        </w:rPr>
        <w:t>Wykonawcy;</w:t>
      </w:r>
    </w:p>
    <w:p w14:paraId="00154ABF" w14:textId="77777777" w:rsidR="00285901" w:rsidRDefault="00000000" w:rsidP="002C0613">
      <w:pPr>
        <w:pStyle w:val="Akapitzlist"/>
        <w:numPr>
          <w:ilvl w:val="0"/>
          <w:numId w:val="47"/>
        </w:numPr>
        <w:tabs>
          <w:tab w:val="left" w:pos="743"/>
        </w:tabs>
        <w:ind w:left="709" w:right="-28" w:hanging="283"/>
        <w:jc w:val="both"/>
        <w:rPr>
          <w:rFonts w:ascii="Arial" w:hAnsi="Arial" w:cs="Arial"/>
        </w:rPr>
      </w:pPr>
      <w:r>
        <w:rPr>
          <w:rFonts w:ascii="Arial" w:hAnsi="Arial" w:cs="Arial"/>
        </w:rPr>
        <w:t>przesyłania</w:t>
      </w:r>
      <w:r>
        <w:rPr>
          <w:rFonts w:ascii="Arial" w:hAnsi="Arial" w:cs="Arial"/>
          <w:spacing w:val="-8"/>
        </w:rPr>
        <w:t xml:space="preserve"> </w:t>
      </w:r>
      <w:r>
        <w:rPr>
          <w:rFonts w:ascii="Arial" w:hAnsi="Arial" w:cs="Arial"/>
          <w:spacing w:val="-2"/>
        </w:rPr>
        <w:t>odwołania/inne</w:t>
      </w:r>
    </w:p>
    <w:p w14:paraId="4BE12F78" w14:textId="77777777" w:rsidR="00285901" w:rsidRDefault="00000000" w:rsidP="002C0613">
      <w:pPr>
        <w:pStyle w:val="Tekstpodstawowy"/>
        <w:ind w:right="-28"/>
        <w:jc w:val="both"/>
        <w:rPr>
          <w:rFonts w:ascii="Arial" w:hAnsi="Arial" w:cs="Arial"/>
        </w:rPr>
      </w:pPr>
      <w:r>
        <w:rPr>
          <w:rFonts w:ascii="Arial" w:hAnsi="Arial" w:cs="Arial"/>
        </w:rPr>
        <w:t>odbywa</w:t>
      </w:r>
      <w:r>
        <w:rPr>
          <w:rFonts w:ascii="Arial" w:hAnsi="Arial" w:cs="Arial"/>
          <w:spacing w:val="-6"/>
        </w:rPr>
        <w:t xml:space="preserve"> </w:t>
      </w:r>
      <w:r>
        <w:rPr>
          <w:rFonts w:ascii="Arial" w:hAnsi="Arial" w:cs="Arial"/>
        </w:rPr>
        <w:t>się</w:t>
      </w:r>
      <w:r>
        <w:rPr>
          <w:rFonts w:ascii="Arial" w:hAnsi="Arial" w:cs="Arial"/>
          <w:spacing w:val="-3"/>
        </w:rPr>
        <w:t xml:space="preserve"> </w:t>
      </w:r>
      <w:r>
        <w:rPr>
          <w:rFonts w:ascii="Arial" w:hAnsi="Arial" w:cs="Arial"/>
        </w:rPr>
        <w:t>za</w:t>
      </w:r>
      <w:r>
        <w:rPr>
          <w:rFonts w:ascii="Arial" w:hAnsi="Arial" w:cs="Arial"/>
          <w:spacing w:val="-7"/>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3"/>
        </w:rPr>
        <w:t xml:space="preserve"> </w:t>
      </w:r>
      <w:r>
        <w:rPr>
          <w:rFonts w:ascii="Arial" w:hAnsi="Arial" w:cs="Arial"/>
        </w:rPr>
        <w:t>i</w:t>
      </w:r>
      <w:r>
        <w:rPr>
          <w:rFonts w:ascii="Arial" w:hAnsi="Arial" w:cs="Arial"/>
          <w:spacing w:val="-7"/>
        </w:rPr>
        <w:t xml:space="preserve"> </w:t>
      </w:r>
      <w:r>
        <w:rPr>
          <w:rFonts w:ascii="Arial" w:hAnsi="Arial" w:cs="Arial"/>
        </w:rPr>
        <w:t>formularza</w:t>
      </w:r>
      <w:r>
        <w:rPr>
          <w:rFonts w:ascii="Arial" w:hAnsi="Arial" w:cs="Arial"/>
          <w:spacing w:val="-6"/>
        </w:rPr>
        <w:t xml:space="preserve"> </w:t>
      </w:r>
      <w:r>
        <w:rPr>
          <w:rFonts w:ascii="Arial" w:hAnsi="Arial" w:cs="Arial"/>
        </w:rPr>
        <w:t>„Wyślij</w:t>
      </w:r>
      <w:r>
        <w:rPr>
          <w:rFonts w:ascii="Arial" w:hAnsi="Arial" w:cs="Arial"/>
          <w:spacing w:val="-7"/>
        </w:rPr>
        <w:t xml:space="preserve"> </w:t>
      </w:r>
      <w:r>
        <w:rPr>
          <w:rFonts w:ascii="Arial" w:hAnsi="Arial" w:cs="Arial"/>
        </w:rPr>
        <w:t>wiadomość</w:t>
      </w:r>
      <w:r>
        <w:rPr>
          <w:rFonts w:ascii="Arial" w:hAnsi="Arial" w:cs="Arial"/>
          <w:spacing w:val="-4"/>
        </w:rPr>
        <w:t xml:space="preserve"> </w:t>
      </w:r>
      <w:r>
        <w:rPr>
          <w:rFonts w:ascii="Arial" w:hAnsi="Arial" w:cs="Arial"/>
        </w:rPr>
        <w:t>do</w:t>
      </w:r>
      <w:r>
        <w:rPr>
          <w:rFonts w:ascii="Arial" w:hAnsi="Arial" w:cs="Arial"/>
          <w:spacing w:val="-2"/>
        </w:rPr>
        <w:t xml:space="preserve"> zamawiającego”.</w:t>
      </w:r>
    </w:p>
    <w:p w14:paraId="18E6DD46" w14:textId="77777777" w:rsidR="00285901" w:rsidRDefault="00000000" w:rsidP="002C0613">
      <w:pPr>
        <w:pStyle w:val="Tekstpodstawowy"/>
        <w:ind w:right="-28"/>
        <w:jc w:val="both"/>
        <w:rPr>
          <w:rFonts w:ascii="Arial" w:hAnsi="Arial" w:cs="Arial"/>
        </w:rPr>
      </w:pPr>
      <w:r>
        <w:rPr>
          <w:rFonts w:ascii="Arial" w:hAnsi="Arial" w:cs="Arial"/>
        </w:rPr>
        <w:t>Za</w:t>
      </w:r>
      <w:r>
        <w:rPr>
          <w:rFonts w:ascii="Arial" w:hAnsi="Arial" w:cs="Arial"/>
          <w:spacing w:val="-6"/>
        </w:rPr>
        <w:t xml:space="preserve"> </w:t>
      </w:r>
      <w:r>
        <w:rPr>
          <w:rFonts w:ascii="Arial" w:hAnsi="Arial" w:cs="Arial"/>
        </w:rPr>
        <w:t>datę</w:t>
      </w:r>
      <w:r>
        <w:rPr>
          <w:rFonts w:ascii="Arial" w:hAnsi="Arial" w:cs="Arial"/>
          <w:spacing w:val="-5"/>
        </w:rPr>
        <w:t xml:space="preserve"> </w:t>
      </w:r>
      <w:r>
        <w:rPr>
          <w:rFonts w:ascii="Arial" w:hAnsi="Arial" w:cs="Arial"/>
        </w:rPr>
        <w:t>przekazania</w:t>
      </w:r>
      <w:r>
        <w:rPr>
          <w:rFonts w:ascii="Arial" w:hAnsi="Arial" w:cs="Arial"/>
          <w:spacing w:val="-5"/>
        </w:rPr>
        <w:t xml:space="preserve"> </w:t>
      </w:r>
      <w:r>
        <w:rPr>
          <w:rFonts w:ascii="Arial" w:hAnsi="Arial" w:cs="Arial"/>
        </w:rPr>
        <w:t>(wpływu)</w:t>
      </w:r>
      <w:r>
        <w:rPr>
          <w:rFonts w:ascii="Arial" w:hAnsi="Arial" w:cs="Arial"/>
          <w:spacing w:val="-5"/>
        </w:rPr>
        <w:t xml:space="preserve"> </w:t>
      </w:r>
      <w:r>
        <w:rPr>
          <w:rFonts w:ascii="Arial" w:hAnsi="Arial" w:cs="Arial"/>
        </w:rPr>
        <w:t>oświadczeń,</w:t>
      </w:r>
      <w:r>
        <w:rPr>
          <w:rFonts w:ascii="Arial" w:hAnsi="Arial" w:cs="Arial"/>
          <w:spacing w:val="-8"/>
        </w:rPr>
        <w:t xml:space="preserve"> </w:t>
      </w:r>
      <w:r>
        <w:rPr>
          <w:rFonts w:ascii="Arial" w:hAnsi="Arial" w:cs="Arial"/>
        </w:rPr>
        <w:t>wniosków,</w:t>
      </w:r>
      <w:r>
        <w:rPr>
          <w:rFonts w:ascii="Arial" w:hAnsi="Arial" w:cs="Arial"/>
          <w:spacing w:val="-5"/>
        </w:rPr>
        <w:t xml:space="preserve"> </w:t>
      </w:r>
      <w:r>
        <w:rPr>
          <w:rFonts w:ascii="Arial" w:hAnsi="Arial" w:cs="Arial"/>
        </w:rPr>
        <w:t>zawiadomień</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informacji</w:t>
      </w:r>
      <w:r>
        <w:rPr>
          <w:rFonts w:ascii="Arial" w:hAnsi="Arial" w:cs="Arial"/>
          <w:spacing w:val="-5"/>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4"/>
        </w:rPr>
        <w:t xml:space="preserve"> datę </w:t>
      </w:r>
      <w:r>
        <w:rPr>
          <w:rFonts w:ascii="Arial" w:hAnsi="Arial" w:cs="Arial"/>
        </w:rPr>
        <w:t>ich</w:t>
      </w:r>
      <w:r>
        <w:rPr>
          <w:rFonts w:ascii="Arial" w:hAnsi="Arial" w:cs="Arial"/>
          <w:spacing w:val="-4"/>
        </w:rPr>
        <w:t xml:space="preserve"> </w:t>
      </w:r>
      <w:r>
        <w:rPr>
          <w:rFonts w:ascii="Arial" w:hAnsi="Arial" w:cs="Arial"/>
        </w:rPr>
        <w:t>przesłania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4"/>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5"/>
        </w:rPr>
        <w:t xml:space="preserve"> </w:t>
      </w:r>
      <w:r>
        <w:rPr>
          <w:rFonts w:ascii="Arial" w:hAnsi="Arial" w:cs="Arial"/>
        </w:rPr>
        <w:t>poprzez</w:t>
      </w:r>
      <w:r>
        <w:rPr>
          <w:rFonts w:ascii="Arial" w:hAnsi="Arial" w:cs="Arial"/>
          <w:spacing w:val="-3"/>
        </w:rPr>
        <w:t xml:space="preserve"> </w:t>
      </w:r>
      <w:r>
        <w:rPr>
          <w:rFonts w:ascii="Arial" w:hAnsi="Arial" w:cs="Arial"/>
        </w:rPr>
        <w:t>kliknięcie</w:t>
      </w:r>
      <w:r>
        <w:rPr>
          <w:rFonts w:ascii="Arial" w:hAnsi="Arial" w:cs="Arial"/>
          <w:spacing w:val="-3"/>
        </w:rPr>
        <w:t xml:space="preserve"> </w:t>
      </w:r>
      <w:r>
        <w:rPr>
          <w:rFonts w:ascii="Arial" w:hAnsi="Arial" w:cs="Arial"/>
        </w:rPr>
        <w:t>przycisku</w:t>
      </w:r>
      <w:r>
        <w:rPr>
          <w:rFonts w:ascii="Arial" w:hAnsi="Arial" w:cs="Arial"/>
          <w:spacing w:val="-4"/>
        </w:rPr>
        <w:t xml:space="preserve"> </w:t>
      </w:r>
      <w:r>
        <w:rPr>
          <w:rFonts w:ascii="Arial" w:hAnsi="Arial" w:cs="Arial"/>
        </w:rPr>
        <w:t>„Wyślij</w:t>
      </w:r>
      <w:r>
        <w:rPr>
          <w:rFonts w:ascii="Arial" w:hAnsi="Arial" w:cs="Arial"/>
          <w:spacing w:val="-5"/>
        </w:rPr>
        <w:t xml:space="preserve"> </w:t>
      </w:r>
      <w:r>
        <w:rPr>
          <w:rFonts w:ascii="Arial" w:hAnsi="Arial" w:cs="Arial"/>
        </w:rPr>
        <w:t>wiadomość</w:t>
      </w:r>
      <w:r>
        <w:rPr>
          <w:rFonts w:ascii="Arial" w:hAnsi="Arial" w:cs="Arial"/>
          <w:spacing w:val="-3"/>
        </w:rPr>
        <w:t xml:space="preserve"> </w:t>
      </w:r>
      <w:r>
        <w:rPr>
          <w:rFonts w:ascii="Arial" w:hAnsi="Arial" w:cs="Arial"/>
        </w:rPr>
        <w:t>do zamawiającego”, po których pojawi się komunikat, że wiadomość została wysłana do zamawiającego.</w:t>
      </w:r>
    </w:p>
    <w:p w14:paraId="6BC37CE6"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przekazywał</w:t>
      </w:r>
      <w:r>
        <w:rPr>
          <w:rFonts w:ascii="Arial" w:hAnsi="Arial" w:cs="Arial"/>
          <w:spacing w:val="-3"/>
        </w:rPr>
        <w:t xml:space="preserve"> </w:t>
      </w:r>
      <w:r>
        <w:rPr>
          <w:rFonts w:ascii="Arial" w:hAnsi="Arial" w:cs="Arial"/>
        </w:rPr>
        <w:t>Wykonawcom</w:t>
      </w:r>
      <w:r>
        <w:rPr>
          <w:rFonts w:ascii="Arial" w:hAnsi="Arial" w:cs="Arial"/>
          <w:spacing w:val="-4"/>
        </w:rPr>
        <w:t xml:space="preserve"> </w:t>
      </w:r>
      <w:r>
        <w:rPr>
          <w:rFonts w:ascii="Arial" w:hAnsi="Arial" w:cs="Arial"/>
        </w:rPr>
        <w:t>informacje</w:t>
      </w:r>
      <w:r>
        <w:rPr>
          <w:rFonts w:ascii="Arial" w:hAnsi="Arial" w:cs="Arial"/>
          <w:spacing w:val="-4"/>
        </w:rPr>
        <w:t xml:space="preserve"> </w:t>
      </w:r>
      <w:r>
        <w:rPr>
          <w:rFonts w:ascii="Arial" w:hAnsi="Arial" w:cs="Arial"/>
        </w:rPr>
        <w:t>za</w:t>
      </w:r>
      <w:r>
        <w:rPr>
          <w:rFonts w:ascii="Arial" w:hAnsi="Arial" w:cs="Arial"/>
          <w:spacing w:val="-5"/>
        </w:rPr>
        <w:t xml:space="preserve"> </w:t>
      </w:r>
      <w:r>
        <w:rPr>
          <w:rFonts w:ascii="Arial" w:hAnsi="Arial" w:cs="Arial"/>
        </w:rPr>
        <w:t>pośrednictwem</w:t>
      </w:r>
      <w:r>
        <w:rPr>
          <w:rFonts w:ascii="Arial" w:hAnsi="Arial" w:cs="Arial"/>
          <w:spacing w:val="-5"/>
        </w:rPr>
        <w:t xml:space="preserve"> </w:t>
      </w:r>
      <w:r>
        <w:rPr>
          <w:rFonts w:ascii="Arial" w:hAnsi="Arial" w:cs="Arial"/>
        </w:rPr>
        <w:t>Platformy</w:t>
      </w:r>
      <w:r>
        <w:rPr>
          <w:rFonts w:ascii="Arial" w:hAnsi="Arial" w:cs="Arial"/>
          <w:spacing w:val="-3"/>
        </w:rPr>
        <w:t xml:space="preserve"> </w:t>
      </w:r>
      <w:r>
        <w:rPr>
          <w:rFonts w:ascii="Arial" w:hAnsi="Arial" w:cs="Arial"/>
        </w:rPr>
        <w:t>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do konkretnego Wykonawcy.</w:t>
      </w:r>
    </w:p>
    <w:p w14:paraId="459B85C8"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Wykonawca jako podmiot profesjonalny ma obowiązek sprawdzania komunikatów i wiadomości bezpośrednio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Platformie</w:t>
      </w:r>
      <w:r>
        <w:rPr>
          <w:rFonts w:ascii="Arial" w:hAnsi="Arial" w:cs="Arial"/>
          <w:spacing w:val="-2"/>
        </w:rPr>
        <w:t xml:space="preserve"> </w:t>
      </w:r>
      <w:r>
        <w:rPr>
          <w:rFonts w:ascii="Arial" w:hAnsi="Arial" w:cs="Arial"/>
        </w:rPr>
        <w:t>zakupowej</w:t>
      </w:r>
      <w:r>
        <w:rPr>
          <w:rFonts w:ascii="Arial" w:hAnsi="Arial" w:cs="Arial"/>
          <w:spacing w:val="-2"/>
        </w:rPr>
        <w:t xml:space="preserve"> </w:t>
      </w:r>
      <w:r>
        <w:rPr>
          <w:rFonts w:ascii="Arial" w:hAnsi="Arial" w:cs="Arial"/>
        </w:rPr>
        <w:t>przesłanych</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gdyż</w:t>
      </w:r>
      <w:r>
        <w:rPr>
          <w:rFonts w:ascii="Arial" w:hAnsi="Arial" w:cs="Arial"/>
          <w:spacing w:val="-6"/>
        </w:rPr>
        <w:t xml:space="preserve"> </w:t>
      </w:r>
      <w:r>
        <w:rPr>
          <w:rFonts w:ascii="Arial" w:hAnsi="Arial" w:cs="Arial"/>
        </w:rPr>
        <w:t>system</w:t>
      </w:r>
      <w:r>
        <w:rPr>
          <w:rFonts w:ascii="Arial" w:hAnsi="Arial" w:cs="Arial"/>
          <w:spacing w:val="-2"/>
        </w:rPr>
        <w:t xml:space="preserve"> </w:t>
      </w:r>
      <w:r>
        <w:rPr>
          <w:rFonts w:ascii="Arial" w:hAnsi="Arial" w:cs="Arial"/>
        </w:rPr>
        <w:t>powiadomień może ulec awarii lub powiadomienie może trafić do folderu SPAM.</w:t>
      </w:r>
    </w:p>
    <w:p w14:paraId="7A6817CE" w14:textId="77777777" w:rsidR="00285901" w:rsidRDefault="00000000" w:rsidP="002C0613">
      <w:pPr>
        <w:pStyle w:val="Akapitzlist"/>
        <w:numPr>
          <w:ilvl w:val="0"/>
          <w:numId w:val="46"/>
        </w:numPr>
        <w:tabs>
          <w:tab w:val="left" w:pos="455"/>
        </w:tabs>
        <w:ind w:left="227" w:right="-28" w:firstLine="0"/>
        <w:jc w:val="both"/>
        <w:rPr>
          <w:rFonts w:ascii="Arial" w:hAnsi="Arial" w:cs="Arial"/>
        </w:rPr>
      </w:pPr>
      <w:r>
        <w:rPr>
          <w:rFonts w:ascii="Arial" w:hAnsi="Arial" w:cs="Arial"/>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Platformie zakupowej tj.:</w:t>
      </w:r>
    </w:p>
    <w:p w14:paraId="066624FD"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stały</w:t>
      </w:r>
      <w:r>
        <w:rPr>
          <w:rFonts w:ascii="Arial" w:hAnsi="Arial" w:cs="Arial"/>
          <w:spacing w:val="-8"/>
        </w:rPr>
        <w:t xml:space="preserve"> </w:t>
      </w:r>
      <w:r>
        <w:rPr>
          <w:rFonts w:ascii="Arial" w:hAnsi="Arial" w:cs="Arial"/>
        </w:rPr>
        <w:t>dostęp</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sieci</w:t>
      </w:r>
      <w:r>
        <w:rPr>
          <w:rFonts w:ascii="Arial" w:hAnsi="Arial" w:cs="Arial"/>
          <w:spacing w:val="-4"/>
        </w:rPr>
        <w:t xml:space="preserve"> </w:t>
      </w:r>
      <w:r>
        <w:rPr>
          <w:rFonts w:ascii="Arial" w:hAnsi="Arial" w:cs="Arial"/>
        </w:rPr>
        <w:t>Internet</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gwarantowanej</w:t>
      </w:r>
      <w:r>
        <w:rPr>
          <w:rFonts w:ascii="Arial" w:hAnsi="Arial" w:cs="Arial"/>
          <w:spacing w:val="-4"/>
        </w:rPr>
        <w:t xml:space="preserve"> </w:t>
      </w:r>
      <w:r>
        <w:rPr>
          <w:rFonts w:ascii="Arial" w:hAnsi="Arial" w:cs="Arial"/>
        </w:rPr>
        <w:t>przepustowości</w:t>
      </w:r>
      <w:r>
        <w:rPr>
          <w:rFonts w:ascii="Arial" w:hAnsi="Arial" w:cs="Arial"/>
          <w:spacing w:val="-7"/>
        </w:rPr>
        <w:t xml:space="preserve"> </w:t>
      </w:r>
      <w:r>
        <w:rPr>
          <w:rFonts w:ascii="Arial" w:hAnsi="Arial" w:cs="Arial"/>
        </w:rPr>
        <w:t>nie</w:t>
      </w:r>
      <w:r>
        <w:rPr>
          <w:rFonts w:ascii="Arial" w:hAnsi="Arial" w:cs="Arial"/>
          <w:spacing w:val="-5"/>
        </w:rPr>
        <w:t xml:space="preserve"> </w:t>
      </w:r>
      <w:r>
        <w:rPr>
          <w:rFonts w:ascii="Arial" w:hAnsi="Arial" w:cs="Arial"/>
        </w:rPr>
        <w:t>mniejszej</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512</w:t>
      </w:r>
      <w:r>
        <w:rPr>
          <w:rFonts w:ascii="Arial" w:hAnsi="Arial" w:cs="Arial"/>
          <w:spacing w:val="-3"/>
        </w:rPr>
        <w:t xml:space="preserve"> </w:t>
      </w:r>
      <w:r>
        <w:rPr>
          <w:rFonts w:ascii="Arial" w:hAnsi="Arial" w:cs="Arial"/>
          <w:spacing w:val="-2"/>
        </w:rPr>
        <w:t>kb/s,</w:t>
      </w:r>
    </w:p>
    <w:p w14:paraId="17A5A7CC"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komputer</w:t>
      </w:r>
      <w:r>
        <w:rPr>
          <w:rFonts w:ascii="Arial" w:hAnsi="Arial" w:cs="Arial"/>
          <w:spacing w:val="-1"/>
        </w:rPr>
        <w:t xml:space="preserve"> </w:t>
      </w:r>
      <w:r>
        <w:rPr>
          <w:rFonts w:ascii="Arial" w:hAnsi="Arial" w:cs="Arial"/>
        </w:rPr>
        <w:t>klasy</w:t>
      </w:r>
      <w:r>
        <w:rPr>
          <w:rFonts w:ascii="Arial" w:hAnsi="Arial" w:cs="Arial"/>
          <w:spacing w:val="-1"/>
        </w:rPr>
        <w:t xml:space="preserve"> </w:t>
      </w:r>
      <w:r>
        <w:rPr>
          <w:rFonts w:ascii="Arial" w:hAnsi="Arial" w:cs="Arial"/>
        </w:rPr>
        <w:t>PC lub</w:t>
      </w:r>
      <w:r>
        <w:rPr>
          <w:rFonts w:ascii="Arial" w:hAnsi="Arial" w:cs="Arial"/>
          <w:spacing w:val="-2"/>
        </w:rPr>
        <w:t xml:space="preserve"> </w:t>
      </w:r>
      <w:r>
        <w:rPr>
          <w:rFonts w:ascii="Arial" w:hAnsi="Arial" w:cs="Arial"/>
        </w:rPr>
        <w:t>MAC o następującej konfiguracji: pamięć</w:t>
      </w:r>
      <w:r>
        <w:rPr>
          <w:rFonts w:ascii="Arial" w:hAnsi="Arial" w:cs="Arial"/>
          <w:spacing w:val="-3"/>
        </w:rPr>
        <w:t xml:space="preserve"> </w:t>
      </w:r>
      <w:r>
        <w:rPr>
          <w:rFonts w:ascii="Arial" w:hAnsi="Arial" w:cs="Arial"/>
        </w:rPr>
        <w:t>min. 2</w:t>
      </w:r>
      <w:r>
        <w:rPr>
          <w:rFonts w:ascii="Arial" w:hAnsi="Arial" w:cs="Arial"/>
          <w:spacing w:val="-1"/>
        </w:rPr>
        <w:t xml:space="preserve"> </w:t>
      </w:r>
      <w:r>
        <w:rPr>
          <w:rFonts w:ascii="Arial" w:hAnsi="Arial" w:cs="Arial"/>
        </w:rPr>
        <w:t>GB Ram,</w:t>
      </w:r>
      <w:r>
        <w:rPr>
          <w:rFonts w:ascii="Arial" w:hAnsi="Arial" w:cs="Arial"/>
          <w:spacing w:val="-4"/>
        </w:rPr>
        <w:t xml:space="preserve"> </w:t>
      </w:r>
      <w:r>
        <w:rPr>
          <w:rFonts w:ascii="Arial" w:hAnsi="Arial" w:cs="Arial"/>
        </w:rPr>
        <w:t>procesor Intel IV 2 GHZ lub jego nowsza wersja, jeden z systemów operacyjnych - MS Windows 7, Mac Os x 10 4, Linux, lub ich nowsze wersje,</w:t>
      </w:r>
    </w:p>
    <w:p w14:paraId="49230531" w14:textId="77777777" w:rsidR="00285901" w:rsidRDefault="00000000" w:rsidP="002C0613">
      <w:pPr>
        <w:pStyle w:val="Akapitzlist"/>
        <w:numPr>
          <w:ilvl w:val="0"/>
          <w:numId w:val="24"/>
        </w:numPr>
        <w:tabs>
          <w:tab w:val="left" w:pos="709"/>
        </w:tabs>
        <w:spacing w:before="1"/>
        <w:ind w:left="709" w:right="-28" w:hanging="283"/>
        <w:jc w:val="both"/>
        <w:rPr>
          <w:rFonts w:ascii="Arial" w:hAnsi="Arial" w:cs="Arial"/>
        </w:rPr>
      </w:pPr>
      <w:r>
        <w:rPr>
          <w:rFonts w:ascii="Arial" w:hAnsi="Arial" w:cs="Arial"/>
        </w:rPr>
        <w:t>zainstalowana</w:t>
      </w:r>
      <w:r>
        <w:rPr>
          <w:rFonts w:ascii="Arial" w:hAnsi="Arial" w:cs="Arial"/>
          <w:spacing w:val="-10"/>
        </w:rPr>
        <w:t xml:space="preserve"> </w:t>
      </w:r>
      <w:r>
        <w:rPr>
          <w:rFonts w:ascii="Arial" w:hAnsi="Arial" w:cs="Arial"/>
        </w:rPr>
        <w:t>dowolna,</w:t>
      </w:r>
      <w:r>
        <w:rPr>
          <w:rFonts w:ascii="Arial" w:hAnsi="Arial" w:cs="Arial"/>
          <w:spacing w:val="-4"/>
        </w:rPr>
        <w:t xml:space="preserve"> </w:t>
      </w:r>
      <w:r>
        <w:rPr>
          <w:rFonts w:ascii="Arial" w:hAnsi="Arial" w:cs="Arial"/>
        </w:rPr>
        <w:t>inna</w:t>
      </w:r>
      <w:r>
        <w:rPr>
          <w:rFonts w:ascii="Arial" w:hAnsi="Arial" w:cs="Arial"/>
          <w:spacing w:val="-5"/>
        </w:rPr>
        <w:t xml:space="preserve"> </w:t>
      </w:r>
      <w:r>
        <w:rPr>
          <w:rFonts w:ascii="Arial" w:hAnsi="Arial" w:cs="Arial"/>
        </w:rPr>
        <w:t>przeglądarka</w:t>
      </w:r>
      <w:r>
        <w:rPr>
          <w:rFonts w:ascii="Arial" w:hAnsi="Arial" w:cs="Arial"/>
          <w:spacing w:val="-5"/>
        </w:rPr>
        <w:t xml:space="preserve"> </w:t>
      </w:r>
      <w:r>
        <w:rPr>
          <w:rFonts w:ascii="Arial" w:hAnsi="Arial" w:cs="Arial"/>
        </w:rPr>
        <w:t>internetowa</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Internet</w:t>
      </w:r>
      <w:r>
        <w:rPr>
          <w:rFonts w:ascii="Arial" w:hAnsi="Arial" w:cs="Arial"/>
          <w:spacing w:val="-4"/>
        </w:rPr>
        <w:t xml:space="preserve"> </w:t>
      </w:r>
      <w:r>
        <w:rPr>
          <w:rFonts w:ascii="Arial" w:hAnsi="Arial" w:cs="Arial"/>
          <w:spacing w:val="-2"/>
        </w:rPr>
        <w:t>Explorer,</w:t>
      </w:r>
    </w:p>
    <w:p w14:paraId="5F8AF899"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włączona</w:t>
      </w:r>
      <w:r>
        <w:rPr>
          <w:rFonts w:ascii="Arial" w:hAnsi="Arial" w:cs="Arial"/>
          <w:spacing w:val="-4"/>
        </w:rPr>
        <w:t xml:space="preserve"> </w:t>
      </w:r>
      <w:r>
        <w:rPr>
          <w:rFonts w:ascii="Arial" w:hAnsi="Arial" w:cs="Arial"/>
        </w:rPr>
        <w:t>obsługa</w:t>
      </w:r>
      <w:r>
        <w:rPr>
          <w:rFonts w:ascii="Arial" w:hAnsi="Arial" w:cs="Arial"/>
          <w:spacing w:val="-4"/>
        </w:rPr>
        <w:t xml:space="preserve"> </w:t>
      </w:r>
      <w:r>
        <w:rPr>
          <w:rFonts w:ascii="Arial" w:hAnsi="Arial" w:cs="Arial"/>
          <w:spacing w:val="-2"/>
        </w:rPr>
        <w:t>JavaScript,</w:t>
      </w:r>
    </w:p>
    <w:p w14:paraId="716FF094"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zainstalowany</w:t>
      </w:r>
      <w:r>
        <w:rPr>
          <w:rFonts w:ascii="Arial" w:hAnsi="Arial" w:cs="Arial"/>
          <w:spacing w:val="-5"/>
        </w:rPr>
        <w:t xml:space="preserve"> </w:t>
      </w:r>
      <w:r>
        <w:rPr>
          <w:rFonts w:ascii="Arial" w:hAnsi="Arial" w:cs="Arial"/>
        </w:rPr>
        <w:t>program</w:t>
      </w:r>
      <w:r>
        <w:rPr>
          <w:rFonts w:ascii="Arial" w:hAnsi="Arial" w:cs="Arial"/>
          <w:spacing w:val="-3"/>
        </w:rPr>
        <w:t xml:space="preserve"> </w:t>
      </w:r>
      <w:r>
        <w:rPr>
          <w:rFonts w:ascii="Arial" w:hAnsi="Arial" w:cs="Arial"/>
        </w:rPr>
        <w:t>Adobe</w:t>
      </w:r>
      <w:r>
        <w:rPr>
          <w:rFonts w:ascii="Arial" w:hAnsi="Arial" w:cs="Arial"/>
          <w:spacing w:val="-4"/>
        </w:rPr>
        <w:t xml:space="preserve"> </w:t>
      </w:r>
      <w:r>
        <w:rPr>
          <w:rFonts w:ascii="Arial" w:hAnsi="Arial" w:cs="Arial"/>
        </w:rPr>
        <w:t>Acrobat</w:t>
      </w:r>
      <w:r>
        <w:rPr>
          <w:rFonts w:ascii="Arial" w:hAnsi="Arial" w:cs="Arial"/>
          <w:spacing w:val="-7"/>
        </w:rPr>
        <w:t xml:space="preserve"> </w:t>
      </w:r>
      <w:r>
        <w:rPr>
          <w:rFonts w:ascii="Arial" w:hAnsi="Arial" w:cs="Arial"/>
        </w:rPr>
        <w:t>Reader</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inny</w:t>
      </w:r>
      <w:r>
        <w:rPr>
          <w:rFonts w:ascii="Arial" w:hAnsi="Arial" w:cs="Arial"/>
          <w:spacing w:val="-5"/>
        </w:rPr>
        <w:t xml:space="preserve"> </w:t>
      </w:r>
      <w:r>
        <w:rPr>
          <w:rFonts w:ascii="Arial" w:hAnsi="Arial" w:cs="Arial"/>
        </w:rPr>
        <w:t>obsługujący</w:t>
      </w:r>
      <w:r>
        <w:rPr>
          <w:rFonts w:ascii="Arial" w:hAnsi="Arial" w:cs="Arial"/>
          <w:spacing w:val="-4"/>
        </w:rPr>
        <w:t xml:space="preserve"> </w:t>
      </w:r>
      <w:r>
        <w:rPr>
          <w:rFonts w:ascii="Arial" w:hAnsi="Arial" w:cs="Arial"/>
        </w:rPr>
        <w:t>format</w:t>
      </w:r>
      <w:r>
        <w:rPr>
          <w:rFonts w:ascii="Arial" w:hAnsi="Arial" w:cs="Arial"/>
          <w:spacing w:val="-6"/>
        </w:rPr>
        <w:t xml:space="preserve"> </w:t>
      </w:r>
      <w:r>
        <w:rPr>
          <w:rFonts w:ascii="Arial" w:hAnsi="Arial" w:cs="Arial"/>
        </w:rPr>
        <w:t>plików</w:t>
      </w:r>
      <w:r>
        <w:rPr>
          <w:rFonts w:ascii="Arial" w:hAnsi="Arial" w:cs="Arial"/>
          <w:spacing w:val="-3"/>
        </w:rPr>
        <w:t xml:space="preserve"> </w:t>
      </w:r>
      <w:r>
        <w:rPr>
          <w:rFonts w:ascii="Arial" w:hAnsi="Arial" w:cs="Arial"/>
          <w:spacing w:val="-2"/>
        </w:rPr>
        <w:t>.pdf,</w:t>
      </w:r>
    </w:p>
    <w:p w14:paraId="6E6D464A" w14:textId="77777777" w:rsidR="00285901" w:rsidRDefault="00000000" w:rsidP="002C0613">
      <w:pPr>
        <w:pStyle w:val="Akapitzlist"/>
        <w:numPr>
          <w:ilvl w:val="0"/>
          <w:numId w:val="24"/>
        </w:numPr>
        <w:tabs>
          <w:tab w:val="left" w:pos="709"/>
          <w:tab w:val="left" w:pos="1186"/>
        </w:tabs>
        <w:spacing w:before="1"/>
        <w:ind w:left="709" w:right="-28" w:hanging="283"/>
        <w:jc w:val="both"/>
        <w:rPr>
          <w:rFonts w:ascii="Arial" w:hAnsi="Arial" w:cs="Arial"/>
        </w:rPr>
      </w:pPr>
      <w:r>
        <w:rPr>
          <w:rFonts w:ascii="Arial" w:hAnsi="Arial" w:cs="Arial"/>
        </w:rPr>
        <w:t>Platformazakupowa.pl działa według standardu przyjętego w komunikacji sieciowej - kodowanie UTF8</w:t>
      </w:r>
    </w:p>
    <w:p w14:paraId="712E6DB4" w14:textId="77777777" w:rsidR="00285901" w:rsidRDefault="00000000" w:rsidP="002C0613">
      <w:pPr>
        <w:pStyle w:val="Akapitzlist"/>
        <w:numPr>
          <w:ilvl w:val="0"/>
          <w:numId w:val="24"/>
        </w:numPr>
        <w:tabs>
          <w:tab w:val="left" w:pos="709"/>
          <w:tab w:val="left" w:pos="1158"/>
        </w:tabs>
        <w:ind w:left="709" w:right="-28" w:hanging="283"/>
        <w:jc w:val="both"/>
        <w:rPr>
          <w:rFonts w:ascii="Arial" w:hAnsi="Arial" w:cs="Arial"/>
        </w:rPr>
      </w:pPr>
      <w:r>
        <w:rPr>
          <w:rFonts w:ascii="Arial" w:hAnsi="Arial" w:cs="Arial"/>
        </w:rPr>
        <w:t>oznaczenie czasu odbioru danych przez platformę zakupową stanowi datę oraz dokładny czas (hh:mm:ss) generowany wg. czasu lokalnego serwera synchronizowanego z zegarem</w:t>
      </w:r>
      <w:r>
        <w:rPr>
          <w:rFonts w:ascii="Arial" w:hAnsi="Arial" w:cs="Arial"/>
          <w:spacing w:val="40"/>
        </w:rPr>
        <w:t xml:space="preserve"> </w:t>
      </w:r>
      <w:r>
        <w:rPr>
          <w:rFonts w:ascii="Arial" w:hAnsi="Arial" w:cs="Arial"/>
        </w:rPr>
        <w:t>Głównego Urzędu Miar.</w:t>
      </w:r>
    </w:p>
    <w:p w14:paraId="1D339717" w14:textId="77777777" w:rsidR="00285901" w:rsidRDefault="00000000" w:rsidP="002C0613">
      <w:pPr>
        <w:pStyle w:val="Akapitzlist"/>
        <w:numPr>
          <w:ilvl w:val="0"/>
          <w:numId w:val="46"/>
        </w:numPr>
        <w:tabs>
          <w:tab w:val="left" w:pos="447"/>
        </w:tabs>
        <w:ind w:left="446" w:right="-28" w:hanging="220"/>
        <w:jc w:val="both"/>
        <w:rPr>
          <w:rFonts w:ascii="Arial" w:hAnsi="Arial" w:cs="Arial"/>
        </w:rPr>
      </w:pPr>
      <w:r>
        <w:rPr>
          <w:rFonts w:ascii="Arial" w:hAnsi="Arial" w:cs="Arial"/>
        </w:rPr>
        <w:t>Wykonawca,</w:t>
      </w:r>
      <w:r>
        <w:rPr>
          <w:rFonts w:ascii="Arial" w:hAnsi="Arial" w:cs="Arial"/>
          <w:spacing w:val="-11"/>
        </w:rPr>
        <w:t xml:space="preserve"> </w:t>
      </w:r>
      <w:r>
        <w:rPr>
          <w:rFonts w:ascii="Arial" w:hAnsi="Arial" w:cs="Arial"/>
        </w:rPr>
        <w:t>przystępując</w:t>
      </w:r>
      <w:r>
        <w:rPr>
          <w:rFonts w:ascii="Arial" w:hAnsi="Arial" w:cs="Arial"/>
          <w:spacing w:val="-6"/>
        </w:rPr>
        <w:t xml:space="preserve"> </w:t>
      </w:r>
      <w:r>
        <w:rPr>
          <w:rFonts w:ascii="Arial" w:hAnsi="Arial" w:cs="Arial"/>
        </w:rPr>
        <w:t>do</w:t>
      </w:r>
      <w:r>
        <w:rPr>
          <w:rFonts w:ascii="Arial" w:hAnsi="Arial" w:cs="Arial"/>
          <w:spacing w:val="-6"/>
        </w:rPr>
        <w:t xml:space="preserve"> </w:t>
      </w:r>
      <w:r>
        <w:rPr>
          <w:rFonts w:ascii="Arial" w:hAnsi="Arial" w:cs="Arial"/>
        </w:rPr>
        <w:t>niniejszego</w:t>
      </w:r>
      <w:r>
        <w:rPr>
          <w:rFonts w:ascii="Arial" w:hAnsi="Arial" w:cs="Arial"/>
          <w:spacing w:val="-6"/>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6"/>
        </w:rPr>
        <w:t xml:space="preserve"> </w:t>
      </w:r>
      <w:r>
        <w:rPr>
          <w:rFonts w:ascii="Arial" w:hAnsi="Arial" w:cs="Arial"/>
        </w:rPr>
        <w:t>zamówienia</w:t>
      </w:r>
      <w:r>
        <w:rPr>
          <w:rFonts w:ascii="Arial" w:hAnsi="Arial" w:cs="Arial"/>
          <w:spacing w:val="-6"/>
        </w:rPr>
        <w:t xml:space="preserve"> </w:t>
      </w:r>
      <w:r>
        <w:rPr>
          <w:rFonts w:ascii="Arial" w:hAnsi="Arial" w:cs="Arial"/>
          <w:spacing w:val="-2"/>
        </w:rPr>
        <w:t>publicznego:</w:t>
      </w:r>
    </w:p>
    <w:p w14:paraId="5F381B34"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akceptuje</w:t>
      </w:r>
      <w:r>
        <w:rPr>
          <w:rFonts w:ascii="Arial" w:hAnsi="Arial" w:cs="Arial"/>
          <w:spacing w:val="15"/>
        </w:rPr>
        <w:t xml:space="preserve"> </w:t>
      </w:r>
      <w:r>
        <w:rPr>
          <w:rFonts w:ascii="Arial" w:hAnsi="Arial" w:cs="Arial"/>
        </w:rPr>
        <w:t>warunki</w:t>
      </w:r>
      <w:r>
        <w:rPr>
          <w:rFonts w:ascii="Arial" w:hAnsi="Arial" w:cs="Arial"/>
          <w:spacing w:val="17"/>
        </w:rPr>
        <w:t xml:space="preserve"> </w:t>
      </w:r>
      <w:r>
        <w:rPr>
          <w:rFonts w:ascii="Arial" w:hAnsi="Arial" w:cs="Arial"/>
        </w:rPr>
        <w:t>korzystania</w:t>
      </w:r>
      <w:r>
        <w:rPr>
          <w:rFonts w:ascii="Arial" w:hAnsi="Arial" w:cs="Arial"/>
          <w:spacing w:val="17"/>
        </w:rPr>
        <w:t xml:space="preserve"> </w:t>
      </w:r>
      <w:r>
        <w:rPr>
          <w:rFonts w:ascii="Arial" w:hAnsi="Arial" w:cs="Arial"/>
        </w:rPr>
        <w:t>z</w:t>
      </w:r>
      <w:r>
        <w:rPr>
          <w:rFonts w:ascii="Arial" w:hAnsi="Arial" w:cs="Arial"/>
          <w:spacing w:val="18"/>
        </w:rPr>
        <w:t xml:space="preserve"> </w:t>
      </w:r>
      <w:r>
        <w:rPr>
          <w:rFonts w:ascii="Arial" w:hAnsi="Arial" w:cs="Arial"/>
        </w:rPr>
        <w:t>Platformy</w:t>
      </w:r>
      <w:r>
        <w:rPr>
          <w:rFonts w:ascii="Arial" w:hAnsi="Arial" w:cs="Arial"/>
          <w:spacing w:val="18"/>
        </w:rPr>
        <w:t xml:space="preserve"> </w:t>
      </w:r>
      <w:r>
        <w:rPr>
          <w:rFonts w:ascii="Arial" w:hAnsi="Arial" w:cs="Arial"/>
        </w:rPr>
        <w:t>zakupowej</w:t>
      </w:r>
      <w:r>
        <w:rPr>
          <w:rFonts w:ascii="Arial" w:hAnsi="Arial" w:cs="Arial"/>
          <w:spacing w:val="17"/>
        </w:rPr>
        <w:t xml:space="preserve"> </w:t>
      </w:r>
      <w:r>
        <w:rPr>
          <w:rFonts w:ascii="Arial" w:hAnsi="Arial" w:cs="Arial"/>
        </w:rPr>
        <w:t>określone</w:t>
      </w:r>
      <w:r>
        <w:rPr>
          <w:rFonts w:ascii="Arial" w:hAnsi="Arial" w:cs="Arial"/>
          <w:spacing w:val="16"/>
        </w:rPr>
        <w:t xml:space="preserve"> </w:t>
      </w:r>
      <w:r>
        <w:rPr>
          <w:rFonts w:ascii="Arial" w:hAnsi="Arial" w:cs="Arial"/>
        </w:rPr>
        <w:t>w</w:t>
      </w:r>
      <w:r>
        <w:rPr>
          <w:rFonts w:ascii="Arial" w:hAnsi="Arial" w:cs="Arial"/>
          <w:spacing w:val="16"/>
        </w:rPr>
        <w:t xml:space="preserve"> </w:t>
      </w:r>
      <w:r>
        <w:rPr>
          <w:rFonts w:ascii="Arial" w:hAnsi="Arial" w:cs="Arial"/>
        </w:rPr>
        <w:t>Regulaminie</w:t>
      </w:r>
      <w:r>
        <w:rPr>
          <w:rFonts w:ascii="Arial" w:hAnsi="Arial" w:cs="Arial"/>
          <w:spacing w:val="18"/>
        </w:rPr>
        <w:t xml:space="preserve"> </w:t>
      </w:r>
      <w:r>
        <w:rPr>
          <w:rFonts w:ascii="Arial" w:hAnsi="Arial" w:cs="Arial"/>
          <w:spacing w:val="-2"/>
        </w:rPr>
        <w:t>zamieszczonym</w:t>
      </w:r>
    </w:p>
    <w:p w14:paraId="06788F88" w14:textId="77777777" w:rsidR="00285901" w:rsidRDefault="00000000" w:rsidP="002C0613">
      <w:pPr>
        <w:pStyle w:val="Tekstpodstawowy"/>
        <w:ind w:left="948" w:right="-28"/>
        <w:jc w:val="both"/>
        <w:rPr>
          <w:rFonts w:ascii="Arial" w:hAnsi="Arial" w:cs="Arial"/>
        </w:rPr>
      </w:pPr>
      <w:r>
        <w:rPr>
          <w:rFonts w:ascii="Arial" w:hAnsi="Arial" w:cs="Arial"/>
        </w:rPr>
        <w:lastRenderedPageBreak/>
        <w:t>na</w:t>
      </w:r>
      <w:r>
        <w:rPr>
          <w:rFonts w:ascii="Arial" w:hAnsi="Arial" w:cs="Arial"/>
          <w:spacing w:val="-3"/>
        </w:rPr>
        <w:t xml:space="preserve"> </w:t>
      </w:r>
      <w:r>
        <w:rPr>
          <w:rFonts w:ascii="Arial" w:hAnsi="Arial" w:cs="Arial"/>
        </w:rPr>
        <w:t>stronie</w:t>
      </w:r>
      <w:r>
        <w:rPr>
          <w:rFonts w:ascii="Arial" w:hAnsi="Arial" w:cs="Arial"/>
          <w:spacing w:val="-1"/>
        </w:rPr>
        <w:t xml:space="preserve"> </w:t>
      </w:r>
      <w:r>
        <w:rPr>
          <w:rFonts w:ascii="Arial" w:hAnsi="Arial" w:cs="Arial"/>
        </w:rPr>
        <w:t>internetowej</w:t>
      </w:r>
      <w:r>
        <w:rPr>
          <w:rFonts w:ascii="Arial" w:hAnsi="Arial" w:cs="Arial"/>
          <w:spacing w:val="-4"/>
        </w:rPr>
        <w:t xml:space="preserve"> </w:t>
      </w:r>
      <w:hyperlink r:id="rId29">
        <w:r w:rsidR="00285901">
          <w:rPr>
            <w:rFonts w:ascii="Arial" w:hAnsi="Arial" w:cs="Arial"/>
          </w:rPr>
          <w:t>pod</w:t>
        </w:r>
        <w:r w:rsidR="00285901">
          <w:rPr>
            <w:rFonts w:ascii="Arial" w:hAnsi="Arial" w:cs="Arial"/>
            <w:spacing w:val="-3"/>
          </w:rPr>
          <w:t xml:space="preserve"> </w:t>
        </w:r>
        <w:r w:rsidR="00285901">
          <w:rPr>
            <w:rFonts w:ascii="Arial" w:hAnsi="Arial" w:cs="Arial"/>
          </w:rPr>
          <w:t>linkiem</w:t>
        </w:r>
      </w:hyperlink>
      <w:r>
        <w:rPr>
          <w:rFonts w:ascii="Arial" w:hAnsi="Arial" w:cs="Arial"/>
          <w:spacing w:val="45"/>
        </w:rPr>
        <w:t xml:space="preserve"> </w:t>
      </w:r>
      <w:r>
        <w:rPr>
          <w:rFonts w:ascii="Arial" w:hAnsi="Arial" w:cs="Arial"/>
        </w:rPr>
        <w:t>w</w:t>
      </w:r>
      <w:r>
        <w:rPr>
          <w:rFonts w:ascii="Arial" w:hAnsi="Arial" w:cs="Arial"/>
          <w:spacing w:val="-4"/>
        </w:rPr>
        <w:t xml:space="preserve"> </w:t>
      </w:r>
      <w:r>
        <w:rPr>
          <w:rFonts w:ascii="Arial" w:hAnsi="Arial" w:cs="Arial"/>
        </w:rPr>
        <w:t>zakładce</w:t>
      </w:r>
      <w:r>
        <w:rPr>
          <w:rFonts w:ascii="Arial" w:hAnsi="Arial" w:cs="Arial"/>
          <w:spacing w:val="-4"/>
        </w:rPr>
        <w:t xml:space="preserve"> </w:t>
      </w:r>
      <w:r>
        <w:rPr>
          <w:rFonts w:ascii="Arial" w:hAnsi="Arial" w:cs="Arial"/>
        </w:rPr>
        <w:t>„Regulamin"</w:t>
      </w:r>
      <w:r>
        <w:rPr>
          <w:rFonts w:ascii="Arial" w:hAnsi="Arial" w:cs="Arial"/>
          <w:spacing w:val="-5"/>
        </w:rPr>
        <w:t xml:space="preserve"> </w:t>
      </w:r>
      <w:r>
        <w:rPr>
          <w:rFonts w:ascii="Arial" w:hAnsi="Arial" w:cs="Arial"/>
        </w:rPr>
        <w:t>oraz</w:t>
      </w:r>
      <w:r>
        <w:rPr>
          <w:rFonts w:ascii="Arial" w:hAnsi="Arial" w:cs="Arial"/>
          <w:spacing w:val="-4"/>
        </w:rPr>
        <w:t xml:space="preserve"> </w:t>
      </w:r>
      <w:r>
        <w:rPr>
          <w:rFonts w:ascii="Arial" w:hAnsi="Arial" w:cs="Arial"/>
        </w:rPr>
        <w:t>uznaje</w:t>
      </w:r>
      <w:r>
        <w:rPr>
          <w:rFonts w:ascii="Arial" w:hAnsi="Arial" w:cs="Arial"/>
          <w:spacing w:val="-2"/>
        </w:rPr>
        <w:t xml:space="preserve"> </w:t>
      </w:r>
      <w:r>
        <w:rPr>
          <w:rFonts w:ascii="Arial" w:hAnsi="Arial" w:cs="Arial"/>
        </w:rPr>
        <w:t>go</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spacing w:val="-2"/>
        </w:rPr>
        <w:t>wiążący,</w:t>
      </w:r>
    </w:p>
    <w:p w14:paraId="5A270EA0"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zapoznał</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rPr>
        <w:t>stosuje</w:t>
      </w:r>
      <w:r>
        <w:rPr>
          <w:rFonts w:ascii="Arial" w:hAnsi="Arial" w:cs="Arial"/>
          <w:spacing w:val="-8"/>
        </w:rPr>
        <w:t xml:space="preserve"> </w:t>
      </w:r>
      <w:r>
        <w:rPr>
          <w:rFonts w:ascii="Arial" w:hAnsi="Arial" w:cs="Arial"/>
        </w:rPr>
        <w:t>się</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Instrukcji</w:t>
      </w:r>
      <w:r>
        <w:rPr>
          <w:rFonts w:ascii="Arial" w:hAnsi="Arial" w:cs="Arial"/>
          <w:spacing w:val="-4"/>
        </w:rPr>
        <w:t xml:space="preserve"> </w:t>
      </w:r>
      <w:r>
        <w:rPr>
          <w:rFonts w:ascii="Arial" w:hAnsi="Arial" w:cs="Arial"/>
        </w:rPr>
        <w:t>składania</w:t>
      </w:r>
      <w:r>
        <w:rPr>
          <w:rFonts w:ascii="Arial" w:hAnsi="Arial" w:cs="Arial"/>
          <w:spacing w:val="-8"/>
        </w:rPr>
        <w:t xml:space="preserve"> </w:t>
      </w:r>
      <w:r>
        <w:rPr>
          <w:rFonts w:ascii="Arial" w:hAnsi="Arial" w:cs="Arial"/>
        </w:rPr>
        <w:t>ofert/wniosków</w:t>
      </w:r>
      <w:r>
        <w:rPr>
          <w:rFonts w:ascii="Arial" w:hAnsi="Arial" w:cs="Arial"/>
          <w:spacing w:val="-7"/>
        </w:rPr>
        <w:t xml:space="preserve"> </w:t>
      </w:r>
      <w:r>
        <w:rPr>
          <w:rFonts w:ascii="Arial" w:hAnsi="Arial" w:cs="Arial"/>
        </w:rPr>
        <w:t>dostępnej</w:t>
      </w:r>
      <w:r>
        <w:rPr>
          <w:rFonts w:ascii="Arial" w:hAnsi="Arial" w:cs="Arial"/>
          <w:spacing w:val="-2"/>
        </w:rPr>
        <w:t xml:space="preserve"> </w:t>
      </w:r>
      <w:hyperlink r:id="rId30">
        <w:r w:rsidR="00285901">
          <w:rPr>
            <w:rFonts w:ascii="Arial" w:hAnsi="Arial" w:cs="Arial"/>
            <w:b/>
            <w:color w:val="1154CC"/>
            <w:u w:val="single" w:color="1154CC"/>
          </w:rPr>
          <w:t>pod</w:t>
        </w:r>
        <w:r w:rsidR="00285901">
          <w:rPr>
            <w:rFonts w:ascii="Arial" w:hAnsi="Arial" w:cs="Arial"/>
            <w:b/>
            <w:color w:val="1154CC"/>
            <w:spacing w:val="-5"/>
            <w:u w:val="single" w:color="1154CC"/>
          </w:rPr>
          <w:t xml:space="preserve"> </w:t>
        </w:r>
        <w:r w:rsidR="00285901">
          <w:rPr>
            <w:rFonts w:ascii="Arial" w:hAnsi="Arial" w:cs="Arial"/>
            <w:b/>
            <w:color w:val="1154CC"/>
            <w:spacing w:val="-2"/>
            <w:u w:val="single" w:color="1154CC"/>
          </w:rPr>
          <w:t>linkiem</w:t>
        </w:r>
      </w:hyperlink>
      <w:r>
        <w:rPr>
          <w:rFonts w:ascii="Arial" w:hAnsi="Arial" w:cs="Arial"/>
          <w:b/>
          <w:spacing w:val="-2"/>
        </w:rPr>
        <w:t>.</w:t>
      </w:r>
    </w:p>
    <w:p w14:paraId="2768EF23" w14:textId="77777777" w:rsidR="00285901" w:rsidRDefault="00000000" w:rsidP="002C0613">
      <w:pPr>
        <w:pStyle w:val="Akapitzlist"/>
        <w:numPr>
          <w:ilvl w:val="0"/>
          <w:numId w:val="46"/>
        </w:numPr>
        <w:ind w:right="-28"/>
        <w:jc w:val="both"/>
        <w:rPr>
          <w:rFonts w:ascii="Arial" w:hAnsi="Arial" w:cs="Arial"/>
        </w:rPr>
      </w:pPr>
      <w:r>
        <w:rPr>
          <w:rFonts w:ascii="Arial" w:hAnsi="Arial" w:cs="Arial"/>
          <w:b/>
        </w:rPr>
        <w:t>Zamawiający nie ponosi odpowiedzialności za złożenie oferty w sposób niezgodny                         z Instrukcją korzystania</w:t>
      </w:r>
      <w:r>
        <w:rPr>
          <w:rFonts w:ascii="Arial" w:hAnsi="Arial" w:cs="Arial"/>
          <w:b/>
          <w:spacing w:val="-5"/>
        </w:rPr>
        <w:t xml:space="preserve"> </w:t>
      </w:r>
      <w:r>
        <w:rPr>
          <w:rFonts w:ascii="Arial" w:hAnsi="Arial" w:cs="Arial"/>
          <w:b/>
        </w:rPr>
        <w:t>z Platformy</w:t>
      </w:r>
      <w:r>
        <w:rPr>
          <w:rFonts w:ascii="Arial" w:hAnsi="Arial" w:cs="Arial"/>
          <w:b/>
          <w:spacing w:val="-2"/>
        </w:rPr>
        <w:t xml:space="preserve"> </w:t>
      </w:r>
      <w:r>
        <w:rPr>
          <w:rFonts w:ascii="Arial" w:hAnsi="Arial" w:cs="Arial"/>
          <w:b/>
        </w:rPr>
        <w:t>zakupowej</w:t>
      </w:r>
      <w:r>
        <w:rPr>
          <w:rFonts w:ascii="Arial" w:hAnsi="Arial" w:cs="Arial"/>
        </w:rPr>
        <w:t>,</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szczególności</w:t>
      </w:r>
      <w:r>
        <w:rPr>
          <w:rFonts w:ascii="Arial" w:hAnsi="Arial" w:cs="Arial"/>
          <w:spacing w:val="-5"/>
        </w:rPr>
        <w:t xml:space="preserve"> </w:t>
      </w:r>
      <w:r>
        <w:rPr>
          <w:rFonts w:ascii="Arial" w:hAnsi="Arial" w:cs="Arial"/>
        </w:rPr>
        <w:t>za</w:t>
      </w:r>
      <w:r>
        <w:rPr>
          <w:rFonts w:ascii="Arial" w:hAnsi="Arial" w:cs="Arial"/>
          <w:spacing w:val="-2"/>
        </w:rPr>
        <w:t xml:space="preserve"> </w:t>
      </w:r>
      <w:r>
        <w:rPr>
          <w:rFonts w:ascii="Arial" w:hAnsi="Arial" w:cs="Arial"/>
        </w:rPr>
        <w:t>sytuację,</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zapozna</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rPr>
        <w:t>z</w:t>
      </w:r>
      <w:r>
        <w:rPr>
          <w:rFonts w:ascii="Arial" w:hAnsi="Arial" w:cs="Arial"/>
          <w:spacing w:val="-3"/>
        </w:rPr>
        <w:t xml:space="preserve"> </w:t>
      </w:r>
      <w:r>
        <w:rPr>
          <w:rFonts w:ascii="Arial" w:hAnsi="Arial" w:cs="Arial"/>
        </w:rPr>
        <w:t>treścią oferty przed upływem terminu składania ofert (np. złożenie oferty w zakładce „Wyślij wiadomość do zamawiającego”). Taka oferta zostanie uznana przez Zamawiającego za ofertę handlową i nie będzie brana</w:t>
      </w:r>
      <w:r>
        <w:rPr>
          <w:rFonts w:ascii="Arial" w:hAnsi="Arial" w:cs="Arial"/>
          <w:spacing w:val="-3"/>
        </w:rPr>
        <w:t xml:space="preserve"> </w:t>
      </w:r>
      <w:r>
        <w:rPr>
          <w:rFonts w:ascii="Arial" w:hAnsi="Arial" w:cs="Arial"/>
        </w:rPr>
        <w:t>pod</w:t>
      </w:r>
      <w:r>
        <w:rPr>
          <w:rFonts w:ascii="Arial" w:hAnsi="Arial" w:cs="Arial"/>
          <w:spacing w:val="-4"/>
        </w:rPr>
        <w:t xml:space="preserve"> </w:t>
      </w:r>
      <w:r>
        <w:rPr>
          <w:rFonts w:ascii="Arial" w:hAnsi="Arial" w:cs="Arial"/>
        </w:rPr>
        <w:t>uwagę</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przedmiotowym</w:t>
      </w:r>
      <w:r>
        <w:rPr>
          <w:rFonts w:ascii="Arial" w:hAnsi="Arial" w:cs="Arial"/>
          <w:spacing w:val="-2"/>
        </w:rPr>
        <w:t xml:space="preserve"> </w:t>
      </w:r>
      <w:r>
        <w:rPr>
          <w:rFonts w:ascii="Arial" w:hAnsi="Arial" w:cs="Arial"/>
        </w:rPr>
        <w:t>postępowaniu</w:t>
      </w:r>
      <w:r>
        <w:rPr>
          <w:rFonts w:ascii="Arial" w:hAnsi="Arial" w:cs="Arial"/>
          <w:spacing w:val="-6"/>
        </w:rPr>
        <w:t xml:space="preserve"> </w:t>
      </w:r>
      <w:r>
        <w:rPr>
          <w:rFonts w:ascii="Arial" w:hAnsi="Arial" w:cs="Arial"/>
        </w:rPr>
        <w:t>ponieważ</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został</w:t>
      </w:r>
      <w:r>
        <w:rPr>
          <w:rFonts w:ascii="Arial" w:hAnsi="Arial" w:cs="Arial"/>
          <w:spacing w:val="-3"/>
        </w:rPr>
        <w:t xml:space="preserve"> </w:t>
      </w:r>
      <w:r>
        <w:rPr>
          <w:rFonts w:ascii="Arial" w:hAnsi="Arial" w:cs="Arial"/>
        </w:rPr>
        <w:t>spełniony</w:t>
      </w:r>
      <w:r>
        <w:rPr>
          <w:rFonts w:ascii="Arial" w:hAnsi="Arial" w:cs="Arial"/>
          <w:spacing w:val="-2"/>
        </w:rPr>
        <w:t xml:space="preserve"> </w:t>
      </w:r>
      <w:r>
        <w:rPr>
          <w:rFonts w:ascii="Arial" w:hAnsi="Arial" w:cs="Arial"/>
        </w:rPr>
        <w:t>obowiązek</w:t>
      </w:r>
      <w:r>
        <w:rPr>
          <w:rFonts w:ascii="Arial" w:hAnsi="Arial" w:cs="Arial"/>
          <w:spacing w:val="-2"/>
        </w:rPr>
        <w:t xml:space="preserve"> </w:t>
      </w:r>
      <w:r>
        <w:rPr>
          <w:rFonts w:ascii="Arial" w:hAnsi="Arial" w:cs="Arial"/>
        </w:rPr>
        <w:t>narzucony w art. 221 Ustawy Prawo Zamówień Publicznych.</w:t>
      </w:r>
    </w:p>
    <w:p w14:paraId="7FAAD17A" w14:textId="77777777" w:rsidR="00285901" w:rsidRDefault="00000000" w:rsidP="002C0613">
      <w:pPr>
        <w:pStyle w:val="Akapitzlist"/>
        <w:numPr>
          <w:ilvl w:val="0"/>
          <w:numId w:val="46"/>
        </w:numPr>
        <w:ind w:right="-28"/>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instrukcje</w:t>
      </w:r>
      <w:r>
        <w:rPr>
          <w:rFonts w:ascii="Arial" w:hAnsi="Arial" w:cs="Arial"/>
          <w:spacing w:val="-2"/>
        </w:rPr>
        <w:t xml:space="preserve"> </w:t>
      </w:r>
      <w:r>
        <w:rPr>
          <w:rFonts w:ascii="Arial" w:hAnsi="Arial" w:cs="Arial"/>
        </w:rPr>
        <w:t>korzystania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2"/>
        </w:rPr>
        <w:t xml:space="preserve"> </w:t>
      </w:r>
      <w:r>
        <w:rPr>
          <w:rFonts w:ascii="Arial" w:hAnsi="Arial" w:cs="Arial"/>
        </w:rPr>
        <w:t>dotyczące</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szczególności logowania, składania wniosków o wyjaśnienie treści SWZ, składania ofert oraz innych czynności podejmowanych</w:t>
      </w:r>
      <w:r>
        <w:rPr>
          <w:rFonts w:ascii="Arial" w:hAnsi="Arial" w:cs="Arial"/>
          <w:spacing w:val="-8"/>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5"/>
        </w:rPr>
        <w:t xml:space="preserve"> </w:t>
      </w:r>
      <w:r>
        <w:rPr>
          <w:rFonts w:ascii="Arial" w:hAnsi="Arial" w:cs="Arial"/>
        </w:rPr>
        <w:t>postępowaniu</w:t>
      </w:r>
      <w:r>
        <w:rPr>
          <w:rFonts w:ascii="Arial" w:hAnsi="Arial" w:cs="Arial"/>
          <w:spacing w:val="-5"/>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5"/>
        </w:rPr>
        <w:t xml:space="preserve"> </w:t>
      </w:r>
      <w:r>
        <w:rPr>
          <w:rFonts w:ascii="Arial" w:hAnsi="Arial" w:cs="Arial"/>
        </w:rPr>
        <w:t>Platformy</w:t>
      </w:r>
      <w:r>
        <w:rPr>
          <w:rFonts w:ascii="Arial" w:hAnsi="Arial" w:cs="Arial"/>
          <w:spacing w:val="-6"/>
        </w:rPr>
        <w:t xml:space="preserve"> </w:t>
      </w:r>
      <w:r>
        <w:rPr>
          <w:rFonts w:ascii="Arial" w:hAnsi="Arial" w:cs="Arial"/>
        </w:rPr>
        <w:t>zakupowej</w:t>
      </w:r>
      <w:r>
        <w:rPr>
          <w:rFonts w:ascii="Arial" w:hAnsi="Arial" w:cs="Arial"/>
          <w:spacing w:val="-4"/>
        </w:rPr>
        <w:t xml:space="preserve"> </w:t>
      </w:r>
      <w:r>
        <w:rPr>
          <w:rFonts w:ascii="Arial" w:hAnsi="Arial" w:cs="Arial"/>
        </w:rPr>
        <w:t>znajdują</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spacing w:val="-2"/>
        </w:rPr>
        <w:t xml:space="preserve">zakładce </w:t>
      </w:r>
      <w:r>
        <w:rPr>
          <w:rFonts w:ascii="Arial" w:hAnsi="Arial" w:cs="Arial"/>
        </w:rPr>
        <w:t>„Instrukcje</w:t>
      </w:r>
      <w:r>
        <w:rPr>
          <w:rFonts w:ascii="Arial" w:hAnsi="Arial" w:cs="Arial"/>
          <w:spacing w:val="-3"/>
        </w:rPr>
        <w:t xml:space="preserve"> </w:t>
      </w:r>
      <w:r>
        <w:rPr>
          <w:rFonts w:ascii="Arial" w:hAnsi="Arial" w:cs="Arial"/>
        </w:rPr>
        <w:t>dla</w:t>
      </w:r>
      <w:r>
        <w:rPr>
          <w:rFonts w:ascii="Arial" w:hAnsi="Arial" w:cs="Arial"/>
          <w:spacing w:val="-7"/>
        </w:rPr>
        <w:t xml:space="preserve"> </w:t>
      </w:r>
      <w:r>
        <w:rPr>
          <w:rFonts w:ascii="Arial" w:hAnsi="Arial" w:cs="Arial"/>
        </w:rPr>
        <w:t>Wykonawców"</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9"/>
        </w:rPr>
        <w:t xml:space="preserve"> </w:t>
      </w:r>
      <w:r>
        <w:rPr>
          <w:rFonts w:ascii="Arial" w:hAnsi="Arial" w:cs="Arial"/>
        </w:rPr>
        <w:t>pod</w:t>
      </w:r>
      <w:r>
        <w:rPr>
          <w:rFonts w:ascii="Arial" w:hAnsi="Arial" w:cs="Arial"/>
          <w:spacing w:val="-5"/>
        </w:rPr>
        <w:t xml:space="preserve"> </w:t>
      </w:r>
      <w:r>
        <w:rPr>
          <w:rFonts w:ascii="Arial" w:hAnsi="Arial" w:cs="Arial"/>
        </w:rPr>
        <w:t xml:space="preserve">adresem: </w:t>
      </w:r>
      <w:hyperlink r:id="rId31">
        <w:r w:rsidR="00285901">
          <w:rPr>
            <w:rFonts w:ascii="Arial" w:hAnsi="Arial" w:cs="Arial"/>
            <w:b/>
            <w:color w:val="1154CC"/>
            <w:spacing w:val="-2"/>
            <w:u w:val="single" w:color="1154CC"/>
          </w:rPr>
          <w:t>https://platformazakupowa.pl/strona/45-instrukcje</w:t>
        </w:r>
      </w:hyperlink>
    </w:p>
    <w:p w14:paraId="57332543" w14:textId="77777777" w:rsidR="00285901" w:rsidRDefault="00000000" w:rsidP="002C0613">
      <w:pPr>
        <w:pStyle w:val="Akapitzlist"/>
        <w:numPr>
          <w:ilvl w:val="0"/>
          <w:numId w:val="46"/>
        </w:numPr>
        <w:tabs>
          <w:tab w:val="left" w:pos="447"/>
        </w:tabs>
        <w:ind w:left="227" w:right="-53" w:firstLine="0"/>
        <w:jc w:val="both"/>
        <w:rPr>
          <w:rFonts w:ascii="Arial" w:hAnsi="Arial" w:cs="Arial"/>
          <w:b/>
        </w:rPr>
      </w:pPr>
      <w:r>
        <w:rPr>
          <w:rFonts w:ascii="Arial" w:hAnsi="Arial" w:cs="Arial"/>
          <w:b/>
        </w:rPr>
        <w:t>Rozszerzenia</w:t>
      </w:r>
      <w:r>
        <w:rPr>
          <w:rFonts w:ascii="Arial" w:hAnsi="Arial" w:cs="Arial"/>
          <w:b/>
          <w:spacing w:val="-4"/>
        </w:rPr>
        <w:t xml:space="preserve"> </w:t>
      </w:r>
      <w:r>
        <w:rPr>
          <w:rFonts w:ascii="Arial" w:hAnsi="Arial" w:cs="Arial"/>
          <w:b/>
        </w:rPr>
        <w:t>plików</w:t>
      </w:r>
      <w:r>
        <w:rPr>
          <w:rFonts w:ascii="Arial" w:hAnsi="Arial" w:cs="Arial"/>
          <w:b/>
          <w:spacing w:val="-5"/>
        </w:rPr>
        <w:t xml:space="preserve"> </w:t>
      </w:r>
      <w:r>
        <w:rPr>
          <w:rFonts w:ascii="Arial" w:hAnsi="Arial" w:cs="Arial"/>
          <w:b/>
        </w:rPr>
        <w:t>wykorzystywanych</w:t>
      </w:r>
      <w:r>
        <w:rPr>
          <w:rFonts w:ascii="Arial" w:hAnsi="Arial" w:cs="Arial"/>
          <w:b/>
          <w:spacing w:val="-4"/>
        </w:rPr>
        <w:t xml:space="preserve"> </w:t>
      </w:r>
      <w:r>
        <w:rPr>
          <w:rFonts w:ascii="Arial" w:hAnsi="Arial" w:cs="Arial"/>
          <w:b/>
        </w:rPr>
        <w:t>przez</w:t>
      </w:r>
      <w:r>
        <w:rPr>
          <w:rFonts w:ascii="Arial" w:hAnsi="Arial" w:cs="Arial"/>
          <w:b/>
          <w:spacing w:val="-5"/>
        </w:rPr>
        <w:t xml:space="preserve"> </w:t>
      </w:r>
      <w:r>
        <w:rPr>
          <w:rFonts w:ascii="Arial" w:hAnsi="Arial" w:cs="Arial"/>
          <w:b/>
        </w:rPr>
        <w:t>Wykonawców</w:t>
      </w:r>
      <w:r>
        <w:rPr>
          <w:rFonts w:ascii="Arial" w:hAnsi="Arial" w:cs="Arial"/>
          <w:b/>
          <w:spacing w:val="-2"/>
        </w:rPr>
        <w:t xml:space="preserve"> </w:t>
      </w:r>
      <w:r>
        <w:rPr>
          <w:rFonts w:ascii="Arial" w:hAnsi="Arial" w:cs="Arial"/>
          <w:b/>
        </w:rPr>
        <w:t>powinny</w:t>
      </w:r>
      <w:r>
        <w:rPr>
          <w:rFonts w:ascii="Arial" w:hAnsi="Arial" w:cs="Arial"/>
          <w:b/>
          <w:spacing w:val="-3"/>
        </w:rPr>
        <w:t xml:space="preserve"> </w:t>
      </w:r>
      <w:r>
        <w:rPr>
          <w:rFonts w:ascii="Arial" w:hAnsi="Arial" w:cs="Arial"/>
          <w:b/>
        </w:rPr>
        <w:t>być</w:t>
      </w:r>
      <w:r>
        <w:rPr>
          <w:rFonts w:ascii="Arial" w:hAnsi="Arial" w:cs="Arial"/>
          <w:b/>
          <w:spacing w:val="-5"/>
        </w:rPr>
        <w:t xml:space="preserve"> </w:t>
      </w:r>
      <w:r>
        <w:rPr>
          <w:rFonts w:ascii="Arial" w:hAnsi="Arial" w:cs="Arial"/>
          <w:b/>
        </w:rPr>
        <w:t xml:space="preserve">zgodne                                 </w:t>
      </w:r>
      <w:r>
        <w:rPr>
          <w:rFonts w:ascii="Arial" w:hAnsi="Arial" w:cs="Arial"/>
        </w:rPr>
        <w:t>z</w:t>
      </w:r>
      <w:r>
        <w:rPr>
          <w:rFonts w:ascii="Arial" w:hAnsi="Arial" w:cs="Arial"/>
          <w:spacing w:val="-3"/>
        </w:rPr>
        <w:t xml:space="preserve"> </w:t>
      </w:r>
      <w:r>
        <w:rPr>
          <w:rFonts w:ascii="Arial" w:hAnsi="Arial" w:cs="Arial"/>
        </w:rPr>
        <w:t>Załącznikiem</w:t>
      </w:r>
      <w:r>
        <w:rPr>
          <w:rFonts w:ascii="Arial" w:hAnsi="Arial" w:cs="Arial"/>
          <w:spacing w:val="-4"/>
        </w:rPr>
        <w:t xml:space="preserve"> </w:t>
      </w:r>
      <w:r>
        <w:rPr>
          <w:rFonts w:ascii="Arial" w:hAnsi="Arial" w:cs="Arial"/>
        </w:rPr>
        <w:t>nr</w:t>
      </w:r>
      <w:r>
        <w:rPr>
          <w:rFonts w:ascii="Arial" w:hAnsi="Arial" w:cs="Arial"/>
          <w:spacing w:val="-3"/>
        </w:rPr>
        <w:t xml:space="preserve"> </w:t>
      </w:r>
      <w:r>
        <w:rPr>
          <w:rFonts w:ascii="Arial" w:hAnsi="Arial" w:cs="Arial"/>
        </w:rPr>
        <w:t>2 do „Rozporządzenia Rady Ministrów w sprawie Krajowych Ram Interoperacyjności, minimalnych wymagań</w:t>
      </w:r>
      <w:r>
        <w:rPr>
          <w:rFonts w:ascii="Arial" w:hAnsi="Arial" w:cs="Arial"/>
          <w:spacing w:val="-8"/>
        </w:rPr>
        <w:t xml:space="preserve"> </w:t>
      </w:r>
      <w:r>
        <w:rPr>
          <w:rFonts w:ascii="Arial" w:hAnsi="Arial" w:cs="Arial"/>
        </w:rPr>
        <w:t>dla</w:t>
      </w:r>
      <w:r>
        <w:rPr>
          <w:rFonts w:ascii="Arial" w:hAnsi="Arial" w:cs="Arial"/>
          <w:spacing w:val="-5"/>
        </w:rPr>
        <w:t xml:space="preserve"> </w:t>
      </w:r>
      <w:r>
        <w:rPr>
          <w:rFonts w:ascii="Arial" w:hAnsi="Arial" w:cs="Arial"/>
        </w:rPr>
        <w:t>rejestrów</w:t>
      </w:r>
      <w:r>
        <w:rPr>
          <w:rFonts w:ascii="Arial" w:hAnsi="Arial" w:cs="Arial"/>
          <w:spacing w:val="-4"/>
        </w:rPr>
        <w:t xml:space="preserve"> </w:t>
      </w:r>
      <w:r>
        <w:rPr>
          <w:rFonts w:ascii="Arial" w:hAnsi="Arial" w:cs="Arial"/>
        </w:rPr>
        <w:t>publicznych</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wymiany</w:t>
      </w:r>
      <w:r>
        <w:rPr>
          <w:rFonts w:ascii="Arial" w:hAnsi="Arial" w:cs="Arial"/>
          <w:spacing w:val="-5"/>
        </w:rPr>
        <w:t xml:space="preserve"> </w:t>
      </w:r>
      <w:r>
        <w:rPr>
          <w:rFonts w:ascii="Arial" w:hAnsi="Arial" w:cs="Arial"/>
        </w:rPr>
        <w:t>informacji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postaci</w:t>
      </w:r>
      <w:r>
        <w:rPr>
          <w:rFonts w:ascii="Arial" w:hAnsi="Arial" w:cs="Arial"/>
          <w:spacing w:val="-4"/>
        </w:rPr>
        <w:t xml:space="preserve"> </w:t>
      </w:r>
      <w:r>
        <w:rPr>
          <w:rFonts w:ascii="Arial" w:hAnsi="Arial" w:cs="Arial"/>
        </w:rPr>
        <w:t>elektronicznej</w:t>
      </w:r>
      <w:r>
        <w:rPr>
          <w:rFonts w:ascii="Arial" w:hAnsi="Arial" w:cs="Arial"/>
          <w:spacing w:val="-4"/>
        </w:rPr>
        <w:t xml:space="preserve"> </w:t>
      </w:r>
      <w:r>
        <w:rPr>
          <w:rFonts w:ascii="Arial" w:hAnsi="Arial" w:cs="Arial"/>
        </w:rPr>
        <w:t>oraz</w:t>
      </w:r>
      <w:r>
        <w:rPr>
          <w:rFonts w:ascii="Arial" w:hAnsi="Arial" w:cs="Arial"/>
          <w:spacing w:val="-8"/>
        </w:rPr>
        <w:t xml:space="preserve"> </w:t>
      </w:r>
      <w:r>
        <w:rPr>
          <w:rFonts w:ascii="Arial" w:hAnsi="Arial" w:cs="Arial"/>
          <w:spacing w:val="-2"/>
        </w:rPr>
        <w:t xml:space="preserve">minimalnych </w:t>
      </w:r>
      <w:r>
        <w:rPr>
          <w:rFonts w:ascii="Arial" w:hAnsi="Arial" w:cs="Arial"/>
        </w:rPr>
        <w:t>wymagań</w:t>
      </w:r>
      <w:r>
        <w:rPr>
          <w:rFonts w:ascii="Arial" w:hAnsi="Arial" w:cs="Arial"/>
          <w:spacing w:val="-9"/>
        </w:rPr>
        <w:t xml:space="preserve"> </w:t>
      </w:r>
      <w:r>
        <w:rPr>
          <w:rFonts w:ascii="Arial" w:hAnsi="Arial" w:cs="Arial"/>
        </w:rPr>
        <w:t>dla</w:t>
      </w:r>
      <w:r>
        <w:rPr>
          <w:rFonts w:ascii="Arial" w:hAnsi="Arial" w:cs="Arial"/>
          <w:spacing w:val="-9"/>
        </w:rPr>
        <w:t xml:space="preserve"> </w:t>
      </w:r>
      <w:r>
        <w:rPr>
          <w:rFonts w:ascii="Arial" w:hAnsi="Arial" w:cs="Arial"/>
        </w:rPr>
        <w:t>systemów</w:t>
      </w:r>
      <w:r>
        <w:rPr>
          <w:rFonts w:ascii="Arial" w:hAnsi="Arial" w:cs="Arial"/>
          <w:spacing w:val="-9"/>
        </w:rPr>
        <w:t xml:space="preserve"> </w:t>
      </w:r>
      <w:r>
        <w:rPr>
          <w:rFonts w:ascii="Arial" w:hAnsi="Arial" w:cs="Arial"/>
        </w:rPr>
        <w:t>teleinformatycznych”.</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10"/>
        </w:rPr>
        <w:t xml:space="preserve"> </w:t>
      </w:r>
      <w:r>
        <w:rPr>
          <w:rFonts w:ascii="Arial" w:hAnsi="Arial" w:cs="Arial"/>
        </w:rPr>
        <w:t>formatów:</w:t>
      </w:r>
      <w:r>
        <w:rPr>
          <w:rFonts w:ascii="Arial" w:hAnsi="Arial" w:cs="Arial"/>
          <w:spacing w:val="-7"/>
        </w:rPr>
        <w:t xml:space="preserve"> </w:t>
      </w:r>
      <w:r>
        <w:rPr>
          <w:rFonts w:ascii="Arial" w:hAnsi="Arial" w:cs="Arial"/>
          <w:spacing w:val="-4"/>
        </w:rPr>
        <w:t xml:space="preserve">.pdf </w:t>
      </w:r>
      <w:r>
        <w:rPr>
          <w:rFonts w:ascii="Arial" w:hAnsi="Arial" w:cs="Arial"/>
        </w:rPr>
        <w:t>.doc</w:t>
      </w:r>
      <w:r>
        <w:rPr>
          <w:rFonts w:ascii="Arial" w:hAnsi="Arial" w:cs="Arial"/>
          <w:spacing w:val="-5"/>
        </w:rPr>
        <w:t xml:space="preserve"> </w:t>
      </w:r>
      <w:r>
        <w:rPr>
          <w:rFonts w:ascii="Arial" w:hAnsi="Arial" w:cs="Arial"/>
        </w:rPr>
        <w:t>.xls</w:t>
      </w:r>
      <w:r>
        <w:rPr>
          <w:rFonts w:ascii="Arial" w:hAnsi="Arial" w:cs="Arial"/>
          <w:spacing w:val="-5"/>
        </w:rPr>
        <w:t xml:space="preserve"> </w:t>
      </w:r>
      <w:r>
        <w:rPr>
          <w:rFonts w:ascii="Arial" w:hAnsi="Arial" w:cs="Arial"/>
        </w:rPr>
        <w:t>.jpg</w:t>
      </w:r>
      <w:r>
        <w:rPr>
          <w:rFonts w:ascii="Arial" w:hAnsi="Arial" w:cs="Arial"/>
          <w:spacing w:val="-5"/>
        </w:rPr>
        <w:t xml:space="preserve"> </w:t>
      </w:r>
      <w:r>
        <w:rPr>
          <w:rFonts w:ascii="Arial" w:hAnsi="Arial" w:cs="Arial"/>
        </w:rPr>
        <w:t>(.jpeg)</w:t>
      </w:r>
      <w:r>
        <w:rPr>
          <w:rFonts w:ascii="Arial" w:hAnsi="Arial" w:cs="Arial"/>
          <w:spacing w:val="-5"/>
        </w:rPr>
        <w:t xml:space="preserve"> </w:t>
      </w:r>
      <w:r>
        <w:rPr>
          <w:rFonts w:ascii="Arial" w:hAnsi="Arial" w:cs="Arial"/>
          <w:b/>
        </w:rPr>
        <w:t>ze</w:t>
      </w:r>
      <w:r>
        <w:rPr>
          <w:rFonts w:ascii="Arial" w:hAnsi="Arial" w:cs="Arial"/>
          <w:b/>
          <w:spacing w:val="-5"/>
        </w:rPr>
        <w:t xml:space="preserve"> </w:t>
      </w:r>
      <w:r>
        <w:rPr>
          <w:rFonts w:ascii="Arial" w:hAnsi="Arial" w:cs="Arial"/>
          <w:b/>
        </w:rPr>
        <w:t>szczególnym</w:t>
      </w:r>
      <w:r>
        <w:rPr>
          <w:rFonts w:ascii="Arial" w:hAnsi="Arial" w:cs="Arial"/>
          <w:b/>
          <w:spacing w:val="-6"/>
        </w:rPr>
        <w:t xml:space="preserve"> </w:t>
      </w:r>
      <w:r>
        <w:rPr>
          <w:rFonts w:ascii="Arial" w:hAnsi="Arial" w:cs="Arial"/>
          <w:b/>
        </w:rPr>
        <w:t>wskazaniem</w:t>
      </w:r>
      <w:r>
        <w:rPr>
          <w:rFonts w:ascii="Arial" w:hAnsi="Arial" w:cs="Arial"/>
          <w:b/>
          <w:spacing w:val="-6"/>
        </w:rPr>
        <w:t xml:space="preserve"> </w:t>
      </w:r>
      <w:r>
        <w:rPr>
          <w:rFonts w:ascii="Arial" w:hAnsi="Arial" w:cs="Arial"/>
          <w:b/>
        </w:rPr>
        <w:t>na</w:t>
      </w:r>
      <w:r>
        <w:rPr>
          <w:rFonts w:ascii="Arial" w:hAnsi="Arial" w:cs="Arial"/>
          <w:b/>
          <w:spacing w:val="-5"/>
        </w:rPr>
        <w:t xml:space="preserve"> </w:t>
      </w:r>
      <w:r>
        <w:rPr>
          <w:rFonts w:ascii="Arial" w:hAnsi="Arial" w:cs="Arial"/>
          <w:b/>
          <w:spacing w:val="-2"/>
        </w:rPr>
        <w:t>.pdf.</w:t>
      </w:r>
    </w:p>
    <w:p w14:paraId="60296390" w14:textId="77777777" w:rsidR="00285901" w:rsidRDefault="00000000" w:rsidP="002C0613">
      <w:pPr>
        <w:pStyle w:val="Akapitzlist"/>
        <w:numPr>
          <w:ilvl w:val="0"/>
          <w:numId w:val="46"/>
        </w:numPr>
        <w:tabs>
          <w:tab w:val="left" w:pos="558"/>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5"/>
        </w:rPr>
        <w:t xml:space="preserve"> </w:t>
      </w:r>
      <w:r>
        <w:rPr>
          <w:rFonts w:ascii="Arial" w:hAnsi="Arial" w:cs="Arial"/>
        </w:rPr>
        <w:t>ewentualnej</w:t>
      </w:r>
      <w:r>
        <w:rPr>
          <w:rFonts w:ascii="Arial" w:hAnsi="Arial" w:cs="Arial"/>
          <w:spacing w:val="-5"/>
        </w:rPr>
        <w:t xml:space="preserve"> </w:t>
      </w:r>
      <w:r>
        <w:rPr>
          <w:rFonts w:ascii="Arial" w:hAnsi="Arial" w:cs="Arial"/>
        </w:rPr>
        <w:t>kompresji</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Zamawiający</w:t>
      </w:r>
      <w:r>
        <w:rPr>
          <w:rFonts w:ascii="Arial" w:hAnsi="Arial" w:cs="Arial"/>
          <w:spacing w:val="-4"/>
        </w:rPr>
        <w:t xml:space="preserve"> </w:t>
      </w:r>
      <w:r>
        <w:rPr>
          <w:rFonts w:ascii="Arial" w:hAnsi="Arial" w:cs="Arial"/>
        </w:rPr>
        <w:t>rekomenduje</w:t>
      </w:r>
      <w:r>
        <w:rPr>
          <w:rFonts w:ascii="Arial" w:hAnsi="Arial" w:cs="Arial"/>
          <w:spacing w:val="-4"/>
        </w:rPr>
        <w:t xml:space="preserve"> </w:t>
      </w:r>
      <w:r>
        <w:rPr>
          <w:rFonts w:ascii="Arial" w:hAnsi="Arial" w:cs="Arial"/>
        </w:rPr>
        <w:t>wykorzystanie</w:t>
      </w:r>
      <w:r>
        <w:rPr>
          <w:rFonts w:ascii="Arial" w:hAnsi="Arial" w:cs="Arial"/>
          <w:spacing w:val="-4"/>
        </w:rPr>
        <w:t xml:space="preserve"> </w:t>
      </w:r>
      <w:r>
        <w:rPr>
          <w:rFonts w:ascii="Arial" w:hAnsi="Arial" w:cs="Arial"/>
        </w:rPr>
        <w:t>jednego</w:t>
      </w:r>
      <w:r>
        <w:rPr>
          <w:rFonts w:ascii="Arial" w:hAnsi="Arial" w:cs="Arial"/>
          <w:spacing w:val="-3"/>
        </w:rPr>
        <w:t xml:space="preserve">                               </w:t>
      </w:r>
      <w:r>
        <w:rPr>
          <w:rFonts w:ascii="Arial" w:hAnsi="Arial" w:cs="Arial"/>
        </w:rPr>
        <w:t>z formatów: .zip, .7Z.</w:t>
      </w:r>
    </w:p>
    <w:p w14:paraId="2EDD7E8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Wśród</w:t>
      </w:r>
      <w:r>
        <w:rPr>
          <w:rFonts w:ascii="Arial" w:hAnsi="Arial" w:cs="Arial"/>
          <w:spacing w:val="-8"/>
        </w:rPr>
        <w:t xml:space="preserve"> </w:t>
      </w:r>
      <w:r>
        <w:rPr>
          <w:rFonts w:ascii="Arial" w:hAnsi="Arial" w:cs="Arial"/>
        </w:rPr>
        <w:t>formatów</w:t>
      </w:r>
      <w:r>
        <w:rPr>
          <w:rFonts w:ascii="Arial" w:hAnsi="Arial" w:cs="Arial"/>
          <w:spacing w:val="-4"/>
        </w:rPr>
        <w:t xml:space="preserve"> </w:t>
      </w:r>
      <w:r>
        <w:rPr>
          <w:rFonts w:ascii="Arial" w:hAnsi="Arial" w:cs="Arial"/>
        </w:rPr>
        <w:t>powszechnych</w:t>
      </w:r>
      <w:r>
        <w:rPr>
          <w:rFonts w:ascii="Arial" w:hAnsi="Arial" w:cs="Arial"/>
          <w:spacing w:val="-4"/>
        </w:rPr>
        <w:t xml:space="preserve"> </w:t>
      </w:r>
      <w:r>
        <w:rPr>
          <w:rFonts w:ascii="Arial" w:hAnsi="Arial" w:cs="Arial"/>
        </w:rPr>
        <w:t>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występujących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rozporządzeniu</w:t>
      </w:r>
      <w:r>
        <w:rPr>
          <w:rFonts w:ascii="Arial" w:hAnsi="Arial" w:cs="Arial"/>
          <w:spacing w:val="-5"/>
        </w:rPr>
        <w:t xml:space="preserve"> </w:t>
      </w:r>
      <w:r>
        <w:rPr>
          <w:rFonts w:ascii="Arial" w:hAnsi="Arial" w:cs="Arial"/>
        </w:rPr>
        <w:t>występują:</w:t>
      </w:r>
      <w:r>
        <w:rPr>
          <w:rFonts w:ascii="Arial" w:hAnsi="Arial" w:cs="Arial"/>
          <w:spacing w:val="-4"/>
        </w:rPr>
        <w:t xml:space="preserve"> </w:t>
      </w:r>
      <w:r>
        <w:rPr>
          <w:rFonts w:ascii="Arial" w:hAnsi="Arial" w:cs="Arial"/>
        </w:rPr>
        <w:t>.rar</w:t>
      </w:r>
      <w:r>
        <w:rPr>
          <w:rFonts w:ascii="Arial" w:hAnsi="Arial" w:cs="Arial"/>
          <w:spacing w:val="-5"/>
        </w:rPr>
        <w:t xml:space="preserve"> </w:t>
      </w:r>
      <w:r>
        <w:rPr>
          <w:rFonts w:ascii="Arial" w:hAnsi="Arial" w:cs="Arial"/>
        </w:rPr>
        <w:t>.gif</w:t>
      </w:r>
      <w:r>
        <w:rPr>
          <w:rFonts w:ascii="Arial" w:hAnsi="Arial" w:cs="Arial"/>
          <w:spacing w:val="-4"/>
        </w:rPr>
        <w:t xml:space="preserve"> .bmp </w:t>
      </w:r>
      <w:r>
        <w:rPr>
          <w:rFonts w:ascii="Arial" w:hAnsi="Arial" w:cs="Arial"/>
        </w:rPr>
        <w:t>.numbers</w:t>
      </w:r>
      <w:r>
        <w:rPr>
          <w:rFonts w:ascii="Arial" w:hAnsi="Arial" w:cs="Arial"/>
          <w:spacing w:val="-7"/>
        </w:rPr>
        <w:t xml:space="preserve"> </w:t>
      </w:r>
      <w:r>
        <w:rPr>
          <w:rFonts w:ascii="Arial" w:hAnsi="Arial" w:cs="Arial"/>
        </w:rPr>
        <w:t>.pages.</w:t>
      </w:r>
      <w:r>
        <w:rPr>
          <w:rFonts w:ascii="Arial" w:hAnsi="Arial" w:cs="Arial"/>
          <w:spacing w:val="-5"/>
        </w:rPr>
        <w:t xml:space="preserve"> </w:t>
      </w:r>
      <w:r>
        <w:rPr>
          <w:rFonts w:ascii="Arial" w:hAnsi="Arial" w:cs="Arial"/>
        </w:rPr>
        <w:t>Dokumenty</w:t>
      </w:r>
      <w:r>
        <w:rPr>
          <w:rFonts w:ascii="Arial" w:hAnsi="Arial" w:cs="Arial"/>
          <w:spacing w:val="-3"/>
        </w:rPr>
        <w:t xml:space="preserve"> </w:t>
      </w:r>
      <w:r>
        <w:rPr>
          <w:rFonts w:ascii="Arial" w:hAnsi="Arial" w:cs="Arial"/>
        </w:rPr>
        <w:t>złożone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takich</w:t>
      </w:r>
      <w:r>
        <w:rPr>
          <w:rFonts w:ascii="Arial" w:hAnsi="Arial" w:cs="Arial"/>
          <w:spacing w:val="-6"/>
        </w:rPr>
        <w:t xml:space="preserve"> </w:t>
      </w:r>
      <w:r>
        <w:rPr>
          <w:rFonts w:ascii="Arial" w:hAnsi="Arial" w:cs="Arial"/>
        </w:rPr>
        <w:t>plikach</w:t>
      </w:r>
      <w:r>
        <w:rPr>
          <w:rFonts w:ascii="Arial" w:hAnsi="Arial" w:cs="Arial"/>
          <w:spacing w:val="-5"/>
        </w:rPr>
        <w:t xml:space="preserve"> </w:t>
      </w:r>
      <w:r>
        <w:rPr>
          <w:rFonts w:ascii="Arial" w:hAnsi="Arial" w:cs="Arial"/>
        </w:rPr>
        <w:t>zostaną</w:t>
      </w:r>
      <w:r>
        <w:rPr>
          <w:rFonts w:ascii="Arial" w:hAnsi="Arial" w:cs="Arial"/>
          <w:spacing w:val="-5"/>
        </w:rPr>
        <w:t xml:space="preserve"> </w:t>
      </w:r>
      <w:r>
        <w:rPr>
          <w:rFonts w:ascii="Arial" w:hAnsi="Arial" w:cs="Arial"/>
        </w:rPr>
        <w:t>uznane</w:t>
      </w:r>
      <w:r>
        <w:rPr>
          <w:rFonts w:ascii="Arial" w:hAnsi="Arial" w:cs="Arial"/>
          <w:spacing w:val="-6"/>
        </w:rPr>
        <w:t xml:space="preserve"> </w:t>
      </w:r>
      <w:r>
        <w:rPr>
          <w:rFonts w:ascii="Arial" w:hAnsi="Arial" w:cs="Arial"/>
        </w:rPr>
        <w:t>za</w:t>
      </w:r>
      <w:r>
        <w:rPr>
          <w:rFonts w:ascii="Arial" w:hAnsi="Arial" w:cs="Arial"/>
          <w:spacing w:val="-7"/>
        </w:rPr>
        <w:t xml:space="preserve"> </w:t>
      </w:r>
      <w:r>
        <w:rPr>
          <w:rFonts w:ascii="Arial" w:hAnsi="Arial" w:cs="Arial"/>
        </w:rPr>
        <w:t>złożone</w:t>
      </w:r>
      <w:r>
        <w:rPr>
          <w:rFonts w:ascii="Arial" w:hAnsi="Arial" w:cs="Arial"/>
          <w:spacing w:val="-5"/>
        </w:rPr>
        <w:t xml:space="preserve"> </w:t>
      </w:r>
      <w:r>
        <w:rPr>
          <w:rFonts w:ascii="Arial" w:hAnsi="Arial" w:cs="Arial"/>
          <w:spacing w:val="-2"/>
        </w:rPr>
        <w:t>nieskutecznie.</w:t>
      </w:r>
    </w:p>
    <w:p w14:paraId="024CCF01"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4"/>
        </w:rPr>
        <w:t xml:space="preserve"> </w:t>
      </w:r>
      <w:r>
        <w:rPr>
          <w:rFonts w:ascii="Arial" w:hAnsi="Arial" w:cs="Arial"/>
        </w:rPr>
        <w:t>uwagę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ograniczenia</w:t>
      </w:r>
      <w:r>
        <w:rPr>
          <w:rFonts w:ascii="Arial" w:hAnsi="Arial" w:cs="Arial"/>
          <w:spacing w:val="-5"/>
        </w:rPr>
        <w:t xml:space="preserve"> </w:t>
      </w:r>
      <w:r>
        <w:rPr>
          <w:rFonts w:ascii="Arial" w:hAnsi="Arial" w:cs="Arial"/>
        </w:rPr>
        <w:t>wielkości</w:t>
      </w:r>
      <w:r>
        <w:rPr>
          <w:rFonts w:ascii="Arial" w:hAnsi="Arial" w:cs="Arial"/>
          <w:spacing w:val="-4"/>
        </w:rPr>
        <w:t xml:space="preserve"> </w:t>
      </w:r>
      <w:r>
        <w:rPr>
          <w:rFonts w:ascii="Arial" w:hAnsi="Arial" w:cs="Arial"/>
        </w:rPr>
        <w:t>plików</w:t>
      </w:r>
      <w:r>
        <w:rPr>
          <w:rFonts w:ascii="Arial" w:hAnsi="Arial" w:cs="Arial"/>
          <w:spacing w:val="-5"/>
        </w:rPr>
        <w:t xml:space="preserve"> </w:t>
      </w:r>
      <w:r>
        <w:rPr>
          <w:rFonts w:ascii="Arial" w:hAnsi="Arial" w:cs="Arial"/>
        </w:rPr>
        <w:t>podpisywanych</w:t>
      </w:r>
      <w:r>
        <w:rPr>
          <w:rFonts w:ascii="Arial" w:hAnsi="Arial" w:cs="Arial"/>
          <w:spacing w:val="-4"/>
        </w:rPr>
        <w:t xml:space="preserve"> </w:t>
      </w:r>
      <w:r>
        <w:rPr>
          <w:rFonts w:ascii="Arial" w:hAnsi="Arial" w:cs="Arial"/>
        </w:rPr>
        <w:t>profilem</w:t>
      </w:r>
      <w:r>
        <w:rPr>
          <w:rFonts w:ascii="Arial" w:hAnsi="Arial" w:cs="Arial"/>
          <w:spacing w:val="-3"/>
        </w:rPr>
        <w:t xml:space="preserve"> </w:t>
      </w:r>
      <w:r>
        <w:rPr>
          <w:rFonts w:ascii="Arial" w:hAnsi="Arial" w:cs="Arial"/>
        </w:rPr>
        <w:t xml:space="preserve">zaufanym, który wynosi </w:t>
      </w:r>
      <w:r>
        <w:rPr>
          <w:rFonts w:ascii="Arial" w:hAnsi="Arial" w:cs="Arial"/>
          <w:b/>
        </w:rPr>
        <w:t>maksymalnie 10MB</w:t>
      </w:r>
      <w:r>
        <w:rPr>
          <w:rFonts w:ascii="Arial" w:hAnsi="Arial" w:cs="Arial"/>
        </w:rPr>
        <w:t>, oraz na ograniczenie wielkości plików podpisywanych w aplikacji eDoApp</w:t>
      </w:r>
      <w:r>
        <w:rPr>
          <w:rFonts w:ascii="Arial" w:hAnsi="Arial" w:cs="Arial"/>
          <w:spacing w:val="-6"/>
        </w:rPr>
        <w:t xml:space="preserve"> </w:t>
      </w:r>
      <w:r>
        <w:rPr>
          <w:rFonts w:ascii="Arial" w:hAnsi="Arial" w:cs="Arial"/>
        </w:rPr>
        <w:t>służącej</w:t>
      </w:r>
      <w:r>
        <w:rPr>
          <w:rFonts w:ascii="Arial" w:hAnsi="Arial" w:cs="Arial"/>
          <w:spacing w:val="-5"/>
        </w:rPr>
        <w:t xml:space="preserve"> </w:t>
      </w:r>
      <w:r>
        <w:rPr>
          <w:rFonts w:ascii="Arial" w:hAnsi="Arial" w:cs="Arial"/>
        </w:rPr>
        <w:t>do</w:t>
      </w:r>
      <w:r>
        <w:rPr>
          <w:rFonts w:ascii="Arial" w:hAnsi="Arial" w:cs="Arial"/>
          <w:spacing w:val="-6"/>
        </w:rPr>
        <w:t xml:space="preserve"> </w:t>
      </w:r>
      <w:r>
        <w:rPr>
          <w:rFonts w:ascii="Arial" w:hAnsi="Arial" w:cs="Arial"/>
        </w:rPr>
        <w:t>składania</w:t>
      </w:r>
      <w:r>
        <w:rPr>
          <w:rFonts w:ascii="Arial" w:hAnsi="Arial" w:cs="Arial"/>
          <w:spacing w:val="-5"/>
        </w:rPr>
        <w:t xml:space="preserve"> </w:t>
      </w:r>
      <w:r>
        <w:rPr>
          <w:rFonts w:ascii="Arial" w:hAnsi="Arial" w:cs="Arial"/>
        </w:rPr>
        <w:t>podpisu</w:t>
      </w:r>
      <w:r>
        <w:rPr>
          <w:rFonts w:ascii="Arial" w:hAnsi="Arial" w:cs="Arial"/>
          <w:spacing w:val="-5"/>
        </w:rPr>
        <w:t xml:space="preserve"> </w:t>
      </w:r>
      <w:r>
        <w:rPr>
          <w:rFonts w:ascii="Arial" w:hAnsi="Arial" w:cs="Arial"/>
        </w:rPr>
        <w:t>osobistego,</w:t>
      </w:r>
      <w:r>
        <w:rPr>
          <w:rFonts w:ascii="Arial" w:hAnsi="Arial" w:cs="Arial"/>
          <w:spacing w:val="-6"/>
        </w:rPr>
        <w:t xml:space="preserve"> </w:t>
      </w:r>
      <w:r>
        <w:rPr>
          <w:rFonts w:ascii="Arial" w:hAnsi="Arial" w:cs="Arial"/>
        </w:rPr>
        <w:t>który</w:t>
      </w:r>
      <w:r>
        <w:rPr>
          <w:rFonts w:ascii="Arial" w:hAnsi="Arial" w:cs="Arial"/>
          <w:spacing w:val="-4"/>
        </w:rPr>
        <w:t xml:space="preserve"> </w:t>
      </w:r>
      <w:r>
        <w:rPr>
          <w:rFonts w:ascii="Arial" w:hAnsi="Arial" w:cs="Arial"/>
        </w:rPr>
        <w:t>wynosi</w:t>
      </w:r>
      <w:r>
        <w:rPr>
          <w:rFonts w:ascii="Arial" w:hAnsi="Arial" w:cs="Arial"/>
          <w:spacing w:val="-5"/>
        </w:rPr>
        <w:t xml:space="preserve"> </w:t>
      </w:r>
      <w:r>
        <w:rPr>
          <w:rFonts w:ascii="Arial" w:hAnsi="Arial" w:cs="Arial"/>
          <w:b/>
        </w:rPr>
        <w:t>maksymalnie</w:t>
      </w:r>
      <w:r>
        <w:rPr>
          <w:rFonts w:ascii="Arial" w:hAnsi="Arial" w:cs="Arial"/>
          <w:b/>
          <w:spacing w:val="-6"/>
        </w:rPr>
        <w:t xml:space="preserve"> </w:t>
      </w:r>
      <w:r>
        <w:rPr>
          <w:rFonts w:ascii="Arial" w:hAnsi="Arial" w:cs="Arial"/>
          <w:b/>
          <w:spacing w:val="-4"/>
        </w:rPr>
        <w:t>5MB</w:t>
      </w:r>
      <w:r>
        <w:rPr>
          <w:rFonts w:ascii="Arial" w:hAnsi="Arial" w:cs="Arial"/>
          <w:spacing w:val="-4"/>
        </w:rPr>
        <w:t>.</w:t>
      </w:r>
    </w:p>
    <w:p w14:paraId="57ADFC6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Ze względu na niskie ryzyko naruszenia integralności pliku oraz łatwiejszą weryfikację podpisu, zamawiający</w:t>
      </w:r>
      <w:r>
        <w:rPr>
          <w:rFonts w:ascii="Arial" w:hAnsi="Arial" w:cs="Arial"/>
          <w:spacing w:val="-3"/>
        </w:rPr>
        <w:t xml:space="preserve"> </w:t>
      </w:r>
      <w:r>
        <w:rPr>
          <w:rFonts w:ascii="Arial" w:hAnsi="Arial" w:cs="Arial"/>
        </w:rPr>
        <w:t>zaleca,</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miarę</w:t>
      </w:r>
      <w:r>
        <w:rPr>
          <w:rFonts w:ascii="Arial" w:hAnsi="Arial" w:cs="Arial"/>
          <w:spacing w:val="-3"/>
        </w:rPr>
        <w:t xml:space="preserve"> </w:t>
      </w:r>
      <w:r>
        <w:rPr>
          <w:rFonts w:ascii="Arial" w:hAnsi="Arial" w:cs="Arial"/>
        </w:rPr>
        <w:t>możliwości,</w:t>
      </w:r>
      <w:r>
        <w:rPr>
          <w:rFonts w:ascii="Arial" w:hAnsi="Arial" w:cs="Arial"/>
          <w:spacing w:val="-3"/>
        </w:rPr>
        <w:t xml:space="preserve"> </w:t>
      </w:r>
      <w:r>
        <w:rPr>
          <w:rFonts w:ascii="Arial" w:hAnsi="Arial" w:cs="Arial"/>
          <w:b/>
        </w:rPr>
        <w:t>przekonwertowanie</w:t>
      </w:r>
      <w:r>
        <w:rPr>
          <w:rFonts w:ascii="Arial" w:hAnsi="Arial" w:cs="Arial"/>
          <w:b/>
          <w:spacing w:val="-3"/>
        </w:rPr>
        <w:t xml:space="preserve"> </w:t>
      </w:r>
      <w:r>
        <w:rPr>
          <w:rFonts w:ascii="Arial" w:hAnsi="Arial" w:cs="Arial"/>
          <w:b/>
        </w:rPr>
        <w:t>plików</w:t>
      </w:r>
      <w:r>
        <w:rPr>
          <w:rFonts w:ascii="Arial" w:hAnsi="Arial" w:cs="Arial"/>
          <w:b/>
          <w:spacing w:val="-3"/>
        </w:rPr>
        <w:t xml:space="preserve"> </w:t>
      </w:r>
      <w:r>
        <w:rPr>
          <w:rFonts w:ascii="Arial" w:hAnsi="Arial" w:cs="Arial"/>
          <w:b/>
        </w:rPr>
        <w:t>składających</w:t>
      </w:r>
      <w:r>
        <w:rPr>
          <w:rFonts w:ascii="Arial" w:hAnsi="Arial" w:cs="Arial"/>
          <w:b/>
          <w:spacing w:val="-3"/>
        </w:rPr>
        <w:t xml:space="preserve"> </w:t>
      </w:r>
      <w:r>
        <w:rPr>
          <w:rFonts w:ascii="Arial" w:hAnsi="Arial" w:cs="Arial"/>
          <w:b/>
        </w:rPr>
        <w:t>się</w:t>
      </w:r>
      <w:r>
        <w:rPr>
          <w:rFonts w:ascii="Arial" w:hAnsi="Arial" w:cs="Arial"/>
          <w:b/>
          <w:spacing w:val="-3"/>
        </w:rPr>
        <w:t xml:space="preserve"> </w:t>
      </w:r>
      <w:r>
        <w:rPr>
          <w:rFonts w:ascii="Arial" w:hAnsi="Arial" w:cs="Arial"/>
          <w:b/>
        </w:rPr>
        <w:t>na</w:t>
      </w:r>
      <w:r>
        <w:rPr>
          <w:rFonts w:ascii="Arial" w:hAnsi="Arial" w:cs="Arial"/>
          <w:b/>
          <w:spacing w:val="-4"/>
        </w:rPr>
        <w:t xml:space="preserve"> </w:t>
      </w:r>
      <w:r>
        <w:rPr>
          <w:rFonts w:ascii="Arial" w:hAnsi="Arial" w:cs="Arial"/>
          <w:b/>
        </w:rPr>
        <w:t>ofertę</w:t>
      </w:r>
      <w:r>
        <w:rPr>
          <w:rFonts w:ascii="Arial" w:hAnsi="Arial" w:cs="Arial"/>
          <w:b/>
          <w:spacing w:val="-3"/>
        </w:rPr>
        <w:t xml:space="preserve"> </w:t>
      </w:r>
      <w:r>
        <w:rPr>
          <w:rFonts w:ascii="Arial" w:hAnsi="Arial" w:cs="Arial"/>
          <w:b/>
        </w:rPr>
        <w:t>na format .pdf</w:t>
      </w:r>
      <w:r>
        <w:rPr>
          <w:rFonts w:ascii="Arial" w:hAnsi="Arial" w:cs="Arial"/>
          <w:b/>
          <w:spacing w:val="40"/>
        </w:rPr>
        <w:t xml:space="preserve"> </w:t>
      </w:r>
      <w:r>
        <w:rPr>
          <w:rFonts w:ascii="Arial" w:hAnsi="Arial" w:cs="Arial"/>
          <w:b/>
        </w:rPr>
        <w:t>i opatrzenie ich podpisem kwalifikowanym PAdES</w:t>
      </w:r>
      <w:r>
        <w:rPr>
          <w:rFonts w:ascii="Arial" w:hAnsi="Arial" w:cs="Arial"/>
        </w:rPr>
        <w:t>.</w:t>
      </w:r>
    </w:p>
    <w:p w14:paraId="48B9E21A"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Pliki</w:t>
      </w:r>
      <w:r>
        <w:rPr>
          <w:rFonts w:ascii="Arial" w:hAnsi="Arial" w:cs="Arial"/>
          <w:spacing w:val="-8"/>
        </w:rPr>
        <w:t xml:space="preserve"> </w:t>
      </w:r>
      <w:r>
        <w:rPr>
          <w:rFonts w:ascii="Arial" w:hAnsi="Arial" w:cs="Arial"/>
        </w:rPr>
        <w:t>w</w:t>
      </w:r>
      <w:r>
        <w:rPr>
          <w:rFonts w:ascii="Arial" w:hAnsi="Arial" w:cs="Arial"/>
          <w:spacing w:val="-2"/>
        </w:rPr>
        <w:t xml:space="preserve"> </w:t>
      </w:r>
      <w:r>
        <w:rPr>
          <w:rFonts w:ascii="Arial" w:hAnsi="Arial" w:cs="Arial"/>
        </w:rPr>
        <w:t>innych</w:t>
      </w:r>
      <w:r>
        <w:rPr>
          <w:rFonts w:ascii="Arial" w:hAnsi="Arial" w:cs="Arial"/>
          <w:spacing w:val="-6"/>
        </w:rPr>
        <w:t xml:space="preserve"> </w:t>
      </w:r>
      <w:r>
        <w:rPr>
          <w:rFonts w:ascii="Arial" w:hAnsi="Arial" w:cs="Arial"/>
        </w:rPr>
        <w:t>formatach</w:t>
      </w:r>
      <w:r>
        <w:rPr>
          <w:rFonts w:ascii="Arial" w:hAnsi="Arial" w:cs="Arial"/>
          <w:spacing w:val="-4"/>
        </w:rPr>
        <w:t xml:space="preserve"> </w:t>
      </w:r>
      <w:r>
        <w:rPr>
          <w:rFonts w:ascii="Arial" w:hAnsi="Arial" w:cs="Arial"/>
        </w:rPr>
        <w:t>niż</w:t>
      </w:r>
      <w:r>
        <w:rPr>
          <w:rFonts w:ascii="Arial" w:hAnsi="Arial" w:cs="Arial"/>
          <w:spacing w:val="-5"/>
        </w:rPr>
        <w:t xml:space="preserve"> </w:t>
      </w:r>
      <w:r>
        <w:rPr>
          <w:rFonts w:ascii="Arial" w:hAnsi="Arial" w:cs="Arial"/>
        </w:rPr>
        <w:t>PDF</w:t>
      </w:r>
      <w:r>
        <w:rPr>
          <w:rFonts w:ascii="Arial" w:hAnsi="Arial" w:cs="Arial"/>
          <w:spacing w:val="-5"/>
        </w:rPr>
        <w:t xml:space="preserve"> </w:t>
      </w:r>
      <w:r>
        <w:rPr>
          <w:rFonts w:ascii="Arial" w:hAnsi="Arial" w:cs="Arial"/>
          <w:b/>
        </w:rPr>
        <w:t>zaleca</w:t>
      </w:r>
      <w:r>
        <w:rPr>
          <w:rFonts w:ascii="Arial" w:hAnsi="Arial" w:cs="Arial"/>
          <w:b/>
          <w:spacing w:val="-4"/>
        </w:rPr>
        <w:t xml:space="preserve"> </w:t>
      </w:r>
      <w:r>
        <w:rPr>
          <w:rFonts w:ascii="Arial" w:hAnsi="Arial" w:cs="Arial"/>
          <w:b/>
        </w:rPr>
        <w:t>się</w:t>
      </w:r>
      <w:r>
        <w:rPr>
          <w:rFonts w:ascii="Arial" w:hAnsi="Arial" w:cs="Arial"/>
          <w:b/>
          <w:spacing w:val="-4"/>
        </w:rPr>
        <w:t xml:space="preserve"> </w:t>
      </w:r>
      <w:r>
        <w:rPr>
          <w:rFonts w:ascii="Arial" w:hAnsi="Arial" w:cs="Arial"/>
          <w:b/>
        </w:rPr>
        <w:t>opatrzyć</w:t>
      </w:r>
      <w:r>
        <w:rPr>
          <w:rFonts w:ascii="Arial" w:hAnsi="Arial" w:cs="Arial"/>
          <w:b/>
          <w:spacing w:val="-4"/>
        </w:rPr>
        <w:t xml:space="preserve"> </w:t>
      </w:r>
      <w:r>
        <w:rPr>
          <w:rFonts w:ascii="Arial" w:hAnsi="Arial" w:cs="Arial"/>
          <w:b/>
        </w:rPr>
        <w:t>zewnętrznym</w:t>
      </w:r>
      <w:r>
        <w:rPr>
          <w:rFonts w:ascii="Arial" w:hAnsi="Arial" w:cs="Arial"/>
          <w:b/>
          <w:spacing w:val="-5"/>
        </w:rPr>
        <w:t xml:space="preserve"> </w:t>
      </w:r>
      <w:r>
        <w:rPr>
          <w:rFonts w:ascii="Arial" w:hAnsi="Arial" w:cs="Arial"/>
          <w:b/>
        </w:rPr>
        <w:t>podpisem</w:t>
      </w:r>
      <w:r>
        <w:rPr>
          <w:rFonts w:ascii="Arial" w:hAnsi="Arial" w:cs="Arial"/>
          <w:b/>
          <w:spacing w:val="-5"/>
        </w:rPr>
        <w:t xml:space="preserve"> </w:t>
      </w:r>
      <w:r>
        <w:rPr>
          <w:rFonts w:ascii="Arial" w:hAnsi="Arial" w:cs="Arial"/>
          <w:b/>
        </w:rPr>
        <w:t>XAdES</w:t>
      </w:r>
      <w:r>
        <w:rPr>
          <w:rFonts w:ascii="Arial" w:hAnsi="Arial" w:cs="Arial"/>
        </w:rPr>
        <w:t>.</w:t>
      </w:r>
      <w:r>
        <w:rPr>
          <w:rFonts w:ascii="Arial" w:hAnsi="Arial" w:cs="Arial"/>
          <w:spacing w:val="-6"/>
        </w:rPr>
        <w:t xml:space="preserve"> </w:t>
      </w:r>
      <w:r>
        <w:rPr>
          <w:rFonts w:ascii="Arial" w:hAnsi="Arial" w:cs="Arial"/>
          <w:spacing w:val="-2"/>
        </w:rPr>
        <w:t xml:space="preserve">Wykonawca </w:t>
      </w:r>
      <w:r>
        <w:rPr>
          <w:rFonts w:ascii="Arial" w:hAnsi="Arial" w:cs="Arial"/>
        </w:rPr>
        <w:t>powinien</w:t>
      </w:r>
      <w:r>
        <w:rPr>
          <w:rFonts w:ascii="Arial" w:hAnsi="Arial" w:cs="Arial"/>
          <w:spacing w:val="-6"/>
        </w:rPr>
        <w:t xml:space="preserve"> </w:t>
      </w:r>
      <w:r>
        <w:rPr>
          <w:rFonts w:ascii="Arial" w:hAnsi="Arial" w:cs="Arial"/>
        </w:rPr>
        <w:t>pamiętać,</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plik</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podpisem</w:t>
      </w:r>
      <w:r>
        <w:rPr>
          <w:rFonts w:ascii="Arial" w:hAnsi="Arial" w:cs="Arial"/>
          <w:spacing w:val="-3"/>
        </w:rPr>
        <w:t xml:space="preserve"> </w:t>
      </w:r>
      <w:r>
        <w:rPr>
          <w:rFonts w:ascii="Arial" w:hAnsi="Arial" w:cs="Arial"/>
        </w:rPr>
        <w:t>przekazywać</w:t>
      </w:r>
      <w:r>
        <w:rPr>
          <w:rFonts w:ascii="Arial" w:hAnsi="Arial" w:cs="Arial"/>
          <w:spacing w:val="-6"/>
        </w:rPr>
        <w:t xml:space="preserve"> </w:t>
      </w:r>
      <w:r>
        <w:rPr>
          <w:rFonts w:ascii="Arial" w:hAnsi="Arial" w:cs="Arial"/>
        </w:rPr>
        <w:t>łącznie</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dokumentem</w:t>
      </w:r>
      <w:r>
        <w:rPr>
          <w:rFonts w:ascii="Arial" w:hAnsi="Arial" w:cs="Arial"/>
          <w:spacing w:val="-2"/>
        </w:rPr>
        <w:t xml:space="preserve"> podpisywanym.</w:t>
      </w:r>
    </w:p>
    <w:p w14:paraId="1E23DDA2"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b/>
        </w:rPr>
        <w:t>Zamawiający</w:t>
      </w:r>
      <w:r>
        <w:rPr>
          <w:rFonts w:ascii="Arial" w:hAnsi="Arial" w:cs="Arial"/>
          <w:b/>
          <w:spacing w:val="-4"/>
        </w:rPr>
        <w:t xml:space="preserve"> </w:t>
      </w:r>
      <w:r>
        <w:rPr>
          <w:rFonts w:ascii="Arial" w:hAnsi="Arial" w:cs="Arial"/>
          <w:b/>
        </w:rPr>
        <w:t>zaleca</w:t>
      </w:r>
      <w:r>
        <w:rPr>
          <w:rFonts w:ascii="Arial" w:hAnsi="Arial" w:cs="Arial"/>
          <w:b/>
          <w:spacing w:val="-3"/>
        </w:rPr>
        <w:t xml:space="preserve"> </w:t>
      </w:r>
      <w:r>
        <w:rPr>
          <w:rFonts w:ascii="Arial" w:hAnsi="Arial" w:cs="Arial"/>
          <w:b/>
        </w:rPr>
        <w:t>aby</w:t>
      </w:r>
      <w:r>
        <w:rPr>
          <w:rFonts w:ascii="Arial" w:hAnsi="Arial" w:cs="Arial"/>
          <w:b/>
          <w:spacing w:val="-4"/>
        </w:rPr>
        <w:t xml:space="preserve"> </w:t>
      </w:r>
      <w:r>
        <w:rPr>
          <w:rFonts w:ascii="Arial" w:hAnsi="Arial" w:cs="Arial"/>
          <w:b/>
        </w:rPr>
        <w:t>w</w:t>
      </w:r>
      <w:r>
        <w:rPr>
          <w:rFonts w:ascii="Arial" w:hAnsi="Arial" w:cs="Arial"/>
          <w:b/>
          <w:spacing w:val="-1"/>
        </w:rPr>
        <w:t xml:space="preserve"> </w:t>
      </w:r>
      <w:r>
        <w:rPr>
          <w:rFonts w:ascii="Arial" w:hAnsi="Arial" w:cs="Arial"/>
          <w:b/>
        </w:rPr>
        <w:t>przypadku</w:t>
      </w:r>
      <w:r>
        <w:rPr>
          <w:rFonts w:ascii="Arial" w:hAnsi="Arial" w:cs="Arial"/>
          <w:b/>
          <w:spacing w:val="-4"/>
        </w:rPr>
        <w:t xml:space="preserve"> </w:t>
      </w:r>
      <w:r>
        <w:rPr>
          <w:rFonts w:ascii="Arial" w:hAnsi="Arial" w:cs="Arial"/>
          <w:b/>
        </w:rPr>
        <w:t>podpisywania</w:t>
      </w:r>
      <w:r>
        <w:rPr>
          <w:rFonts w:ascii="Arial" w:hAnsi="Arial" w:cs="Arial"/>
          <w:b/>
          <w:spacing w:val="-3"/>
        </w:rPr>
        <w:t xml:space="preserve"> </w:t>
      </w:r>
      <w:r>
        <w:rPr>
          <w:rFonts w:ascii="Arial" w:hAnsi="Arial" w:cs="Arial"/>
          <w:b/>
        </w:rPr>
        <w:t>pliku</w:t>
      </w:r>
      <w:r>
        <w:rPr>
          <w:rFonts w:ascii="Arial" w:hAnsi="Arial" w:cs="Arial"/>
          <w:b/>
          <w:spacing w:val="-4"/>
        </w:rPr>
        <w:t xml:space="preserve"> </w:t>
      </w:r>
      <w:r>
        <w:rPr>
          <w:rFonts w:ascii="Arial" w:hAnsi="Arial" w:cs="Arial"/>
          <w:b/>
        </w:rPr>
        <w:t>przez</w:t>
      </w:r>
      <w:r>
        <w:rPr>
          <w:rFonts w:ascii="Arial" w:hAnsi="Arial" w:cs="Arial"/>
          <w:b/>
          <w:spacing w:val="-4"/>
        </w:rPr>
        <w:t xml:space="preserve"> </w:t>
      </w:r>
      <w:r>
        <w:rPr>
          <w:rFonts w:ascii="Arial" w:hAnsi="Arial" w:cs="Arial"/>
          <w:b/>
        </w:rPr>
        <w:t>kilka</w:t>
      </w:r>
      <w:r>
        <w:rPr>
          <w:rFonts w:ascii="Arial" w:hAnsi="Arial" w:cs="Arial"/>
          <w:b/>
          <w:spacing w:val="-3"/>
        </w:rPr>
        <w:t xml:space="preserve"> </w:t>
      </w:r>
      <w:r>
        <w:rPr>
          <w:rFonts w:ascii="Arial" w:hAnsi="Arial" w:cs="Arial"/>
          <w:b/>
        </w:rPr>
        <w:t>osób,</w:t>
      </w:r>
      <w:r>
        <w:rPr>
          <w:rFonts w:ascii="Arial" w:hAnsi="Arial" w:cs="Arial"/>
          <w:b/>
          <w:spacing w:val="-4"/>
        </w:rPr>
        <w:t xml:space="preserve"> </w:t>
      </w:r>
      <w:r>
        <w:rPr>
          <w:rFonts w:ascii="Arial" w:hAnsi="Arial" w:cs="Arial"/>
          <w:b/>
        </w:rPr>
        <w:t>stosować</w:t>
      </w:r>
      <w:r>
        <w:rPr>
          <w:rFonts w:ascii="Arial" w:hAnsi="Arial" w:cs="Arial"/>
          <w:b/>
          <w:spacing w:val="-1"/>
        </w:rPr>
        <w:t xml:space="preserve"> </w:t>
      </w:r>
      <w:r>
        <w:rPr>
          <w:rFonts w:ascii="Arial" w:hAnsi="Arial" w:cs="Arial"/>
          <w:b/>
        </w:rPr>
        <w:t>podpisy</w:t>
      </w:r>
      <w:r>
        <w:rPr>
          <w:rFonts w:ascii="Arial" w:hAnsi="Arial" w:cs="Arial"/>
          <w:b/>
          <w:spacing w:val="-4"/>
        </w:rPr>
        <w:t xml:space="preserve"> </w:t>
      </w:r>
      <w:r>
        <w:rPr>
          <w:rFonts w:ascii="Arial" w:hAnsi="Arial" w:cs="Arial"/>
          <w:b/>
        </w:rPr>
        <w:t xml:space="preserve">tego samego rodzaju. </w:t>
      </w:r>
      <w:r>
        <w:rPr>
          <w:rFonts w:ascii="Arial" w:hAnsi="Arial" w:cs="Arial"/>
        </w:rPr>
        <w:t>Podpisywanie różnymi rodzajami podpisów np. osobistym                                  i kwalifikowanym może doprowadzić do problemów w weryfikacji plików.</w:t>
      </w:r>
    </w:p>
    <w:p w14:paraId="60FA4FB0" w14:textId="77777777" w:rsidR="00285901" w:rsidRDefault="00000000" w:rsidP="002C0613">
      <w:pPr>
        <w:pStyle w:val="Akapitzlist"/>
        <w:numPr>
          <w:ilvl w:val="0"/>
          <w:numId w:val="46"/>
        </w:numPr>
        <w:tabs>
          <w:tab w:val="left" w:pos="608"/>
        </w:tabs>
        <w:ind w:left="227"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3"/>
        </w:rPr>
        <w:t xml:space="preserve"> </w:t>
      </w:r>
      <w:r>
        <w:rPr>
          <w:rFonts w:ascii="Arial" w:hAnsi="Arial" w:cs="Arial"/>
        </w:rPr>
        <w:t>przetestował</w:t>
      </w:r>
      <w:r>
        <w:rPr>
          <w:rFonts w:ascii="Arial" w:hAnsi="Arial" w:cs="Arial"/>
          <w:spacing w:val="-6"/>
        </w:rPr>
        <w:t xml:space="preserve"> </w:t>
      </w:r>
      <w:r>
        <w:rPr>
          <w:rFonts w:ascii="Arial" w:hAnsi="Arial" w:cs="Arial"/>
        </w:rPr>
        <w:t>możliwość prawidłowego wykorzystania wybranej metody podpisania plików oferty.</w:t>
      </w:r>
    </w:p>
    <w:p w14:paraId="7DD009D8"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rPr>
        <w:t>Zaleca</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aby</w:t>
      </w:r>
      <w:r>
        <w:rPr>
          <w:rFonts w:ascii="Arial" w:hAnsi="Arial" w:cs="Arial"/>
          <w:spacing w:val="-4"/>
        </w:rPr>
        <w:t xml:space="preserve"> </w:t>
      </w:r>
      <w:r>
        <w:rPr>
          <w:rFonts w:ascii="Arial" w:hAnsi="Arial" w:cs="Arial"/>
        </w:rPr>
        <w:t>komunikacja</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6"/>
        </w:rPr>
        <w:t xml:space="preserve"> </w:t>
      </w:r>
      <w:r>
        <w:rPr>
          <w:rFonts w:ascii="Arial" w:hAnsi="Arial" w:cs="Arial"/>
        </w:rPr>
        <w:t>odbywała</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tylko</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 formularza “Wyślij wiadomość do zamawiającego”, nie za pośrednictwem adresu email.</w:t>
      </w:r>
    </w:p>
    <w:p w14:paraId="3116ADCA" w14:textId="77777777" w:rsidR="00285901" w:rsidRDefault="00000000" w:rsidP="002C0613">
      <w:pPr>
        <w:pStyle w:val="Akapitzlist"/>
        <w:numPr>
          <w:ilvl w:val="0"/>
          <w:numId w:val="46"/>
        </w:numPr>
        <w:tabs>
          <w:tab w:val="left" w:pos="558"/>
        </w:tabs>
        <w:spacing w:before="1"/>
        <w:ind w:left="227" w:right="-53" w:firstLine="0"/>
        <w:jc w:val="both"/>
        <w:rPr>
          <w:rFonts w:ascii="Arial" w:hAnsi="Arial" w:cs="Arial"/>
        </w:rPr>
      </w:pPr>
      <w:r>
        <w:rPr>
          <w:rFonts w:ascii="Arial" w:hAnsi="Arial" w:cs="Arial"/>
        </w:rPr>
        <w:t>Ofertę należy przygotować z należytą starannością dla podmiotu ubiegającego się o udzielenie zamówienia publicznego i zachowaniem odpowiedniego odstępu czasu do zakończenia przyjmowania ofert/wniosków.</w:t>
      </w:r>
      <w:r>
        <w:rPr>
          <w:rFonts w:ascii="Arial" w:hAnsi="Arial" w:cs="Arial"/>
          <w:spacing w:val="-3"/>
        </w:rPr>
        <w:t xml:space="preserve"> </w:t>
      </w:r>
      <w:r>
        <w:rPr>
          <w:rFonts w:ascii="Arial" w:hAnsi="Arial" w:cs="Arial"/>
        </w:rPr>
        <w:t>Sugerujemy</w:t>
      </w:r>
      <w:r>
        <w:rPr>
          <w:rFonts w:ascii="Arial" w:hAnsi="Arial" w:cs="Arial"/>
          <w:spacing w:val="-5"/>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24</w:t>
      </w:r>
      <w:r>
        <w:rPr>
          <w:rFonts w:ascii="Arial" w:hAnsi="Arial" w:cs="Arial"/>
          <w:spacing w:val="-5"/>
        </w:rPr>
        <w:t xml:space="preserve"> </w:t>
      </w:r>
      <w:r>
        <w:rPr>
          <w:rFonts w:ascii="Arial" w:hAnsi="Arial" w:cs="Arial"/>
        </w:rPr>
        <w:t>godziny</w:t>
      </w:r>
      <w:r>
        <w:rPr>
          <w:rFonts w:ascii="Arial" w:hAnsi="Arial" w:cs="Arial"/>
          <w:spacing w:val="-3"/>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składania</w:t>
      </w:r>
      <w:r>
        <w:rPr>
          <w:rFonts w:ascii="Arial" w:hAnsi="Arial" w:cs="Arial"/>
          <w:spacing w:val="-3"/>
        </w:rPr>
        <w:t xml:space="preserve"> </w:t>
      </w:r>
      <w:r>
        <w:rPr>
          <w:rFonts w:ascii="Arial" w:hAnsi="Arial" w:cs="Arial"/>
        </w:rPr>
        <w:t>ofert/wniosków.</w:t>
      </w:r>
    </w:p>
    <w:p w14:paraId="4E15DDD9" w14:textId="77777777" w:rsidR="00285901" w:rsidRDefault="00000000" w:rsidP="002C0613">
      <w:pPr>
        <w:pStyle w:val="Akapitzlist"/>
        <w:numPr>
          <w:ilvl w:val="0"/>
          <w:numId w:val="46"/>
        </w:numPr>
        <w:tabs>
          <w:tab w:val="left" w:pos="563"/>
        </w:tabs>
        <w:ind w:left="562" w:right="-53" w:hanging="336"/>
        <w:jc w:val="both"/>
        <w:rPr>
          <w:rFonts w:ascii="Arial" w:hAnsi="Arial" w:cs="Arial"/>
        </w:rPr>
      </w:pPr>
      <w:r>
        <w:rPr>
          <w:rFonts w:ascii="Arial" w:hAnsi="Arial" w:cs="Arial"/>
        </w:rPr>
        <w:t>Podczas</w:t>
      </w:r>
      <w:r>
        <w:rPr>
          <w:rFonts w:ascii="Arial" w:hAnsi="Arial" w:cs="Arial"/>
          <w:spacing w:val="-8"/>
        </w:rPr>
        <w:t xml:space="preserve"> </w:t>
      </w:r>
      <w:r>
        <w:rPr>
          <w:rFonts w:ascii="Arial" w:hAnsi="Arial" w:cs="Arial"/>
        </w:rPr>
        <w:t>podpisywania</w:t>
      </w:r>
      <w:r>
        <w:rPr>
          <w:rFonts w:ascii="Arial" w:hAnsi="Arial" w:cs="Arial"/>
          <w:spacing w:val="-5"/>
        </w:rPr>
        <w:t xml:space="preserve"> </w:t>
      </w:r>
      <w:r>
        <w:rPr>
          <w:rFonts w:ascii="Arial" w:hAnsi="Arial" w:cs="Arial"/>
        </w:rPr>
        <w:t>plików</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się</w:t>
      </w:r>
      <w:r>
        <w:rPr>
          <w:rFonts w:ascii="Arial" w:hAnsi="Arial" w:cs="Arial"/>
          <w:spacing w:val="-5"/>
        </w:rPr>
        <w:t xml:space="preserve"> </w:t>
      </w:r>
      <w:r>
        <w:rPr>
          <w:rFonts w:ascii="Arial" w:hAnsi="Arial" w:cs="Arial"/>
        </w:rPr>
        <w:t>stosowanie</w:t>
      </w:r>
      <w:r>
        <w:rPr>
          <w:rFonts w:ascii="Arial" w:hAnsi="Arial" w:cs="Arial"/>
          <w:spacing w:val="-4"/>
        </w:rPr>
        <w:t xml:space="preserve"> </w:t>
      </w:r>
      <w:r>
        <w:rPr>
          <w:rFonts w:ascii="Arial" w:hAnsi="Arial" w:cs="Arial"/>
        </w:rPr>
        <w:t>algorytmu</w:t>
      </w:r>
      <w:r>
        <w:rPr>
          <w:rFonts w:ascii="Arial" w:hAnsi="Arial" w:cs="Arial"/>
          <w:spacing w:val="-6"/>
        </w:rPr>
        <w:t xml:space="preserve"> </w:t>
      </w:r>
      <w:r>
        <w:rPr>
          <w:rFonts w:ascii="Arial" w:hAnsi="Arial" w:cs="Arial"/>
        </w:rPr>
        <w:t>skrótu</w:t>
      </w:r>
      <w:r>
        <w:rPr>
          <w:rFonts w:ascii="Arial" w:hAnsi="Arial" w:cs="Arial"/>
          <w:spacing w:val="-5"/>
        </w:rPr>
        <w:t xml:space="preserve"> </w:t>
      </w:r>
      <w:r>
        <w:rPr>
          <w:rFonts w:ascii="Arial" w:hAnsi="Arial" w:cs="Arial"/>
        </w:rPr>
        <w:t>SHA2</w:t>
      </w:r>
      <w:r>
        <w:rPr>
          <w:rFonts w:ascii="Arial" w:hAnsi="Arial" w:cs="Arial"/>
          <w:spacing w:val="-5"/>
        </w:rPr>
        <w:t xml:space="preserve"> </w:t>
      </w:r>
      <w:r>
        <w:rPr>
          <w:rFonts w:ascii="Arial" w:hAnsi="Arial" w:cs="Arial"/>
        </w:rPr>
        <w:t>zamiast</w:t>
      </w:r>
      <w:r>
        <w:rPr>
          <w:rFonts w:ascii="Arial" w:hAnsi="Arial" w:cs="Arial"/>
          <w:spacing w:val="-5"/>
        </w:rPr>
        <w:t xml:space="preserve"> </w:t>
      </w:r>
      <w:r>
        <w:rPr>
          <w:rFonts w:ascii="Arial" w:hAnsi="Arial" w:cs="Arial"/>
          <w:spacing w:val="-2"/>
        </w:rPr>
        <w:t>SHA1.</w:t>
      </w:r>
    </w:p>
    <w:p w14:paraId="37ECA1E7" w14:textId="77777777" w:rsidR="00285901" w:rsidRDefault="00000000" w:rsidP="002C0613">
      <w:pPr>
        <w:pStyle w:val="Akapitzlist"/>
        <w:numPr>
          <w:ilvl w:val="0"/>
          <w:numId w:val="46"/>
        </w:numPr>
        <w:tabs>
          <w:tab w:val="left" w:pos="560"/>
        </w:tabs>
        <w:spacing w:before="1"/>
        <w:ind w:left="227" w:right="-53" w:firstLine="0"/>
        <w:jc w:val="both"/>
        <w:rPr>
          <w:rFonts w:ascii="Arial" w:hAnsi="Arial" w:cs="Arial"/>
          <w:i/>
        </w:rPr>
      </w:pPr>
      <w:r>
        <w:rPr>
          <w:rFonts w:ascii="Arial" w:hAnsi="Arial" w:cs="Arial"/>
        </w:rPr>
        <w:t>Jeśli wykonawca pakuje dokumenty np. w plik ZIP zalecamy wcześniejsze podpisanie każdego ze skompresowanych</w:t>
      </w:r>
      <w:r>
        <w:rPr>
          <w:rFonts w:ascii="Arial" w:hAnsi="Arial" w:cs="Arial"/>
          <w:spacing w:val="-2"/>
        </w:rPr>
        <w:t xml:space="preserve"> </w:t>
      </w:r>
      <w:r>
        <w:rPr>
          <w:rFonts w:ascii="Arial" w:hAnsi="Arial" w:cs="Arial"/>
        </w:rPr>
        <w:t>plików</w:t>
      </w:r>
      <w:r>
        <w:rPr>
          <w:rFonts w:ascii="Arial" w:hAnsi="Arial" w:cs="Arial"/>
          <w:i/>
        </w:rPr>
        <w:t>–</w:t>
      </w:r>
      <w:r>
        <w:rPr>
          <w:rFonts w:ascii="Arial" w:hAnsi="Arial" w:cs="Arial"/>
          <w:i/>
          <w:spacing w:val="-4"/>
        </w:rPr>
        <w:t xml:space="preserve"> </w:t>
      </w:r>
      <w:r>
        <w:rPr>
          <w:rFonts w:ascii="Arial" w:hAnsi="Arial" w:cs="Arial"/>
          <w:i/>
        </w:rPr>
        <w:t>uwaga</w:t>
      </w:r>
      <w:r>
        <w:rPr>
          <w:rFonts w:ascii="Arial" w:hAnsi="Arial" w:cs="Arial"/>
          <w:i/>
          <w:spacing w:val="-3"/>
        </w:rPr>
        <w:t xml:space="preserve"> </w:t>
      </w:r>
      <w:r>
        <w:rPr>
          <w:rFonts w:ascii="Arial" w:hAnsi="Arial" w:cs="Arial"/>
          <w:i/>
        </w:rPr>
        <w:t>praktyczna:</w:t>
      </w:r>
      <w:r>
        <w:rPr>
          <w:rFonts w:ascii="Arial" w:hAnsi="Arial" w:cs="Arial"/>
          <w:i/>
          <w:spacing w:val="-4"/>
        </w:rPr>
        <w:t xml:space="preserve"> </w:t>
      </w:r>
      <w:r>
        <w:rPr>
          <w:rFonts w:ascii="Arial" w:hAnsi="Arial" w:cs="Arial"/>
          <w:i/>
        </w:rPr>
        <w:t>zgodnie</w:t>
      </w:r>
      <w:r>
        <w:rPr>
          <w:rFonts w:ascii="Arial" w:hAnsi="Arial" w:cs="Arial"/>
          <w:i/>
          <w:spacing w:val="-2"/>
        </w:rPr>
        <w:t xml:space="preserve"> </w:t>
      </w:r>
      <w:r>
        <w:rPr>
          <w:rFonts w:ascii="Arial" w:hAnsi="Arial" w:cs="Arial"/>
          <w:i/>
        </w:rPr>
        <w:t>z</w:t>
      </w:r>
      <w:r>
        <w:rPr>
          <w:rFonts w:ascii="Arial" w:hAnsi="Arial" w:cs="Arial"/>
          <w:i/>
          <w:spacing w:val="-2"/>
        </w:rPr>
        <w:t xml:space="preserve"> </w:t>
      </w:r>
      <w:r>
        <w:rPr>
          <w:rFonts w:ascii="Arial" w:hAnsi="Arial" w:cs="Arial"/>
          <w:i/>
        </w:rPr>
        <w:t>definicją</w:t>
      </w:r>
      <w:r>
        <w:rPr>
          <w:rFonts w:ascii="Arial" w:hAnsi="Arial" w:cs="Arial"/>
          <w:i/>
          <w:spacing w:val="-3"/>
        </w:rPr>
        <w:t xml:space="preserve"> </w:t>
      </w:r>
      <w:r>
        <w:rPr>
          <w:rFonts w:ascii="Arial" w:hAnsi="Arial" w:cs="Arial"/>
          <w:i/>
        </w:rPr>
        <w:t>dokumentu</w:t>
      </w:r>
      <w:r>
        <w:rPr>
          <w:rFonts w:ascii="Arial" w:hAnsi="Arial" w:cs="Arial"/>
          <w:i/>
          <w:spacing w:val="-5"/>
        </w:rPr>
        <w:t xml:space="preserve"> </w:t>
      </w:r>
      <w:r>
        <w:rPr>
          <w:rFonts w:ascii="Arial" w:hAnsi="Arial" w:cs="Arial"/>
          <w:i/>
        </w:rPr>
        <w:t>elektronicznego</w:t>
      </w:r>
      <w:r>
        <w:rPr>
          <w:rFonts w:ascii="Arial" w:hAnsi="Arial" w:cs="Arial"/>
          <w:i/>
          <w:spacing w:val="-3"/>
        </w:rPr>
        <w:t xml:space="preserve">                    </w:t>
      </w:r>
      <w:r>
        <w:rPr>
          <w:rFonts w:ascii="Arial" w:hAnsi="Arial" w:cs="Arial"/>
          <w:i/>
        </w:rPr>
        <w:t>z</w:t>
      </w:r>
      <w:r>
        <w:rPr>
          <w:rFonts w:ascii="Arial" w:hAnsi="Arial" w:cs="Arial"/>
          <w:i/>
          <w:spacing w:val="-2"/>
        </w:rPr>
        <w:t xml:space="preserve"> </w:t>
      </w:r>
      <w:r>
        <w:rPr>
          <w:rFonts w:ascii="Arial" w:hAnsi="Arial" w:cs="Arial"/>
          <w:i/>
        </w:rPr>
        <w:t>art. 3</w:t>
      </w:r>
      <w:r>
        <w:rPr>
          <w:rFonts w:ascii="Arial" w:hAnsi="Arial" w:cs="Arial"/>
          <w:i/>
          <w:spacing w:val="-2"/>
        </w:rPr>
        <w:t xml:space="preserve"> </w:t>
      </w:r>
      <w:r>
        <w:rPr>
          <w:rFonts w:ascii="Arial" w:hAnsi="Arial" w:cs="Arial"/>
          <w:i/>
        </w:rPr>
        <w:t>pkt. 2 ustawy o informatyzacji działalności podmiotów realizujących zadania publiczne, opatrzenie pliku zawierającego skompresowane dane (ZIP) kwalifikowanym podpisem elektronicznym, podpisem zaufanym</w:t>
      </w:r>
      <w:r>
        <w:rPr>
          <w:rFonts w:ascii="Arial" w:hAnsi="Arial" w:cs="Arial"/>
          <w:i/>
          <w:spacing w:val="-2"/>
        </w:rPr>
        <w:t xml:space="preserve"> </w:t>
      </w:r>
      <w:r>
        <w:rPr>
          <w:rFonts w:ascii="Arial" w:hAnsi="Arial" w:cs="Arial"/>
          <w:i/>
        </w:rPr>
        <w:t>lub</w:t>
      </w:r>
      <w:r>
        <w:rPr>
          <w:rFonts w:ascii="Arial" w:hAnsi="Arial" w:cs="Arial"/>
          <w:i/>
          <w:spacing w:val="-4"/>
        </w:rPr>
        <w:t xml:space="preserve"> </w:t>
      </w:r>
      <w:r>
        <w:rPr>
          <w:rFonts w:ascii="Arial" w:hAnsi="Arial" w:cs="Arial"/>
          <w:i/>
        </w:rPr>
        <w:t>podpisem</w:t>
      </w:r>
      <w:r>
        <w:rPr>
          <w:rFonts w:ascii="Arial" w:hAnsi="Arial" w:cs="Arial"/>
          <w:i/>
          <w:spacing w:val="-3"/>
        </w:rPr>
        <w:t xml:space="preserve"> </w:t>
      </w:r>
      <w:r>
        <w:rPr>
          <w:rFonts w:ascii="Arial" w:hAnsi="Arial" w:cs="Arial"/>
          <w:i/>
        </w:rPr>
        <w:t>osobistym</w:t>
      </w:r>
      <w:r>
        <w:rPr>
          <w:rFonts w:ascii="Arial" w:hAnsi="Arial" w:cs="Arial"/>
          <w:i/>
          <w:spacing w:val="-3"/>
        </w:rPr>
        <w:t xml:space="preserve"> </w:t>
      </w:r>
      <w:r>
        <w:rPr>
          <w:rFonts w:ascii="Arial" w:hAnsi="Arial" w:cs="Arial"/>
          <w:i/>
        </w:rPr>
        <w:t>jest</w:t>
      </w:r>
      <w:r>
        <w:rPr>
          <w:rFonts w:ascii="Arial" w:hAnsi="Arial" w:cs="Arial"/>
          <w:i/>
          <w:spacing w:val="-3"/>
        </w:rPr>
        <w:t xml:space="preserve"> </w:t>
      </w:r>
      <w:r>
        <w:rPr>
          <w:rFonts w:ascii="Arial" w:hAnsi="Arial" w:cs="Arial"/>
          <w:i/>
        </w:rPr>
        <w:t>jednoznaczne</w:t>
      </w:r>
      <w:r>
        <w:rPr>
          <w:rFonts w:ascii="Arial" w:hAnsi="Arial" w:cs="Arial"/>
          <w:i/>
          <w:spacing w:val="-3"/>
        </w:rPr>
        <w:t xml:space="preserve"> </w:t>
      </w:r>
      <w:r>
        <w:rPr>
          <w:rFonts w:ascii="Arial" w:hAnsi="Arial" w:cs="Arial"/>
          <w:i/>
        </w:rPr>
        <w:t>z</w:t>
      </w:r>
      <w:r>
        <w:rPr>
          <w:rFonts w:ascii="Arial" w:hAnsi="Arial" w:cs="Arial"/>
          <w:i/>
          <w:spacing w:val="-3"/>
        </w:rPr>
        <w:t xml:space="preserve"> </w:t>
      </w:r>
      <w:r>
        <w:rPr>
          <w:rFonts w:ascii="Arial" w:hAnsi="Arial" w:cs="Arial"/>
          <w:i/>
        </w:rPr>
        <w:t>podpisaniem</w:t>
      </w:r>
      <w:r>
        <w:rPr>
          <w:rFonts w:ascii="Arial" w:hAnsi="Arial" w:cs="Arial"/>
          <w:i/>
          <w:spacing w:val="-3"/>
        </w:rPr>
        <w:t xml:space="preserve"> </w:t>
      </w:r>
      <w:r>
        <w:rPr>
          <w:rFonts w:ascii="Arial" w:hAnsi="Arial" w:cs="Arial"/>
          <w:i/>
        </w:rPr>
        <w:t>oryginału</w:t>
      </w:r>
      <w:r>
        <w:rPr>
          <w:rFonts w:ascii="Arial" w:hAnsi="Arial" w:cs="Arial"/>
          <w:i/>
          <w:spacing w:val="-3"/>
        </w:rPr>
        <w:t xml:space="preserve"> </w:t>
      </w:r>
      <w:r>
        <w:rPr>
          <w:rFonts w:ascii="Arial" w:hAnsi="Arial" w:cs="Arial"/>
          <w:i/>
        </w:rPr>
        <w:t>dokumentu</w:t>
      </w:r>
      <w:r>
        <w:rPr>
          <w:rFonts w:ascii="Arial" w:hAnsi="Arial" w:cs="Arial"/>
          <w:i/>
          <w:u w:val="single"/>
        </w:rPr>
        <w:t>,</w:t>
      </w:r>
      <w:r>
        <w:rPr>
          <w:rFonts w:ascii="Arial" w:hAnsi="Arial" w:cs="Arial"/>
          <w:i/>
          <w:spacing w:val="-3"/>
          <w:u w:val="single"/>
        </w:rPr>
        <w:t xml:space="preserve"> </w:t>
      </w:r>
      <w:r>
        <w:rPr>
          <w:rFonts w:ascii="Arial" w:hAnsi="Arial" w:cs="Arial"/>
          <w:i/>
          <w:u w:val="single"/>
        </w:rPr>
        <w:t>z</w:t>
      </w:r>
      <w:r>
        <w:rPr>
          <w:rFonts w:ascii="Arial" w:hAnsi="Arial" w:cs="Arial"/>
          <w:i/>
          <w:spacing w:val="-6"/>
          <w:u w:val="single"/>
        </w:rPr>
        <w:t xml:space="preserve"> </w:t>
      </w:r>
      <w:r>
        <w:rPr>
          <w:rFonts w:ascii="Arial" w:hAnsi="Arial" w:cs="Arial"/>
          <w:i/>
          <w:u w:val="single"/>
        </w:rPr>
        <w:t>wyjątkiem</w:t>
      </w:r>
      <w:r>
        <w:rPr>
          <w:rFonts w:ascii="Arial" w:hAnsi="Arial" w:cs="Arial"/>
          <w:i/>
        </w:rPr>
        <w:t xml:space="preserve"> </w:t>
      </w:r>
      <w:r>
        <w:rPr>
          <w:rFonts w:ascii="Arial" w:hAnsi="Arial" w:cs="Arial"/>
          <w:i/>
          <w:u w:val="single"/>
        </w:rPr>
        <w:t>kopii poświadczonych odpowiednio przez innego Wykonawcę ubiegającego się wspólnie z nim o udzielenie</w:t>
      </w:r>
      <w:r>
        <w:rPr>
          <w:rFonts w:ascii="Arial" w:hAnsi="Arial" w:cs="Arial"/>
          <w:i/>
          <w:spacing w:val="-6"/>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przez</w:t>
      </w:r>
      <w:r>
        <w:rPr>
          <w:rFonts w:ascii="Arial" w:hAnsi="Arial" w:cs="Arial"/>
          <w:i/>
          <w:spacing w:val="-4"/>
          <w:u w:val="single"/>
        </w:rPr>
        <w:t xml:space="preserve"> </w:t>
      </w:r>
      <w:r>
        <w:rPr>
          <w:rFonts w:ascii="Arial" w:hAnsi="Arial" w:cs="Arial"/>
          <w:i/>
          <w:u w:val="single"/>
        </w:rPr>
        <w:t>podmiot,</w:t>
      </w:r>
      <w:r>
        <w:rPr>
          <w:rFonts w:ascii="Arial" w:hAnsi="Arial" w:cs="Arial"/>
          <w:i/>
          <w:spacing w:val="-4"/>
          <w:u w:val="single"/>
        </w:rPr>
        <w:t xml:space="preserve"> </w:t>
      </w:r>
      <w:r>
        <w:rPr>
          <w:rFonts w:ascii="Arial" w:hAnsi="Arial" w:cs="Arial"/>
          <w:i/>
          <w:u w:val="single"/>
        </w:rPr>
        <w:t>na</w:t>
      </w:r>
      <w:r>
        <w:rPr>
          <w:rFonts w:ascii="Arial" w:hAnsi="Arial" w:cs="Arial"/>
          <w:i/>
          <w:spacing w:val="-5"/>
          <w:u w:val="single"/>
        </w:rPr>
        <w:t xml:space="preserve"> </w:t>
      </w:r>
      <w:r>
        <w:rPr>
          <w:rFonts w:ascii="Arial" w:hAnsi="Arial" w:cs="Arial"/>
          <w:i/>
          <w:u w:val="single"/>
        </w:rPr>
        <w:t>którego</w:t>
      </w:r>
      <w:r>
        <w:rPr>
          <w:rFonts w:ascii="Arial" w:hAnsi="Arial" w:cs="Arial"/>
          <w:i/>
          <w:spacing w:val="-7"/>
          <w:u w:val="single"/>
        </w:rPr>
        <w:t xml:space="preserve"> </w:t>
      </w:r>
      <w:r>
        <w:rPr>
          <w:rFonts w:ascii="Arial" w:hAnsi="Arial" w:cs="Arial"/>
          <w:i/>
          <w:u w:val="single"/>
        </w:rPr>
        <w:t>zdolnościach</w:t>
      </w:r>
      <w:r>
        <w:rPr>
          <w:rFonts w:ascii="Arial" w:hAnsi="Arial" w:cs="Arial"/>
          <w:i/>
          <w:spacing w:val="-6"/>
          <w:u w:val="single"/>
        </w:rPr>
        <w:t xml:space="preserve"> </w:t>
      </w:r>
      <w:r>
        <w:rPr>
          <w:rFonts w:ascii="Arial" w:hAnsi="Arial" w:cs="Arial"/>
          <w:i/>
          <w:u w:val="single"/>
        </w:rPr>
        <w:t>lub</w:t>
      </w:r>
      <w:r>
        <w:rPr>
          <w:rFonts w:ascii="Arial" w:hAnsi="Arial" w:cs="Arial"/>
          <w:i/>
          <w:spacing w:val="-5"/>
          <w:u w:val="single"/>
        </w:rPr>
        <w:t xml:space="preserve"> </w:t>
      </w:r>
      <w:r>
        <w:rPr>
          <w:rFonts w:ascii="Arial" w:hAnsi="Arial" w:cs="Arial"/>
          <w:i/>
          <w:u w:val="single"/>
        </w:rPr>
        <w:t>sytuacji</w:t>
      </w:r>
      <w:r>
        <w:rPr>
          <w:rFonts w:ascii="Arial" w:hAnsi="Arial" w:cs="Arial"/>
          <w:i/>
          <w:spacing w:val="-5"/>
          <w:u w:val="single"/>
        </w:rPr>
        <w:t xml:space="preserve"> </w:t>
      </w:r>
      <w:r>
        <w:rPr>
          <w:rFonts w:ascii="Arial" w:hAnsi="Arial" w:cs="Arial"/>
          <w:i/>
          <w:u w:val="single"/>
        </w:rPr>
        <w:t>polega</w:t>
      </w:r>
      <w:r>
        <w:rPr>
          <w:rFonts w:ascii="Arial" w:hAnsi="Arial" w:cs="Arial"/>
          <w:i/>
          <w:spacing w:val="-4"/>
          <w:u w:val="single"/>
        </w:rPr>
        <w:t xml:space="preserve"> </w:t>
      </w:r>
      <w:r>
        <w:rPr>
          <w:rFonts w:ascii="Arial" w:hAnsi="Arial" w:cs="Arial"/>
          <w:i/>
          <w:spacing w:val="-2"/>
          <w:u w:val="single"/>
        </w:rPr>
        <w:t>Wykonawca</w:t>
      </w:r>
      <w:r>
        <w:rPr>
          <w:rFonts w:ascii="Arial" w:hAnsi="Arial" w:cs="Arial"/>
          <w:i/>
          <w:spacing w:val="-2"/>
        </w:rPr>
        <w:t>;</w:t>
      </w:r>
    </w:p>
    <w:p w14:paraId="0C0BED1E" w14:textId="77777777" w:rsidR="00285901" w:rsidRDefault="00000000" w:rsidP="002C0613">
      <w:pPr>
        <w:pStyle w:val="Akapitzlist"/>
        <w:numPr>
          <w:ilvl w:val="0"/>
          <w:numId w:val="46"/>
        </w:numPr>
        <w:tabs>
          <w:tab w:val="left" w:pos="560"/>
        </w:tabs>
        <w:spacing w:before="1"/>
        <w:ind w:left="559" w:right="-53" w:hanging="333"/>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6"/>
        </w:rPr>
        <w:t xml:space="preserve"> </w:t>
      </w:r>
      <w:r>
        <w:rPr>
          <w:rFonts w:ascii="Arial" w:hAnsi="Arial" w:cs="Arial"/>
        </w:rPr>
        <w:t>podpisu</w:t>
      </w:r>
      <w:r>
        <w:rPr>
          <w:rFonts w:ascii="Arial" w:hAnsi="Arial" w:cs="Arial"/>
          <w:spacing w:val="-9"/>
        </w:rPr>
        <w:t xml:space="preserve"> </w:t>
      </w:r>
      <w:r>
        <w:rPr>
          <w:rFonts w:ascii="Arial" w:hAnsi="Arial" w:cs="Arial"/>
        </w:rPr>
        <w:t>z</w:t>
      </w:r>
      <w:r>
        <w:rPr>
          <w:rFonts w:ascii="Arial" w:hAnsi="Arial" w:cs="Arial"/>
          <w:spacing w:val="-8"/>
        </w:rPr>
        <w:t xml:space="preserve"> </w:t>
      </w:r>
      <w:r>
        <w:rPr>
          <w:rFonts w:ascii="Arial" w:hAnsi="Arial" w:cs="Arial"/>
        </w:rPr>
        <w:t>kwalifikowanym</w:t>
      </w:r>
      <w:r>
        <w:rPr>
          <w:rFonts w:ascii="Arial" w:hAnsi="Arial" w:cs="Arial"/>
          <w:spacing w:val="-8"/>
        </w:rPr>
        <w:t xml:space="preserve"> </w:t>
      </w:r>
      <w:r>
        <w:rPr>
          <w:rFonts w:ascii="Arial" w:hAnsi="Arial" w:cs="Arial"/>
        </w:rPr>
        <w:t>znacznikiem</w:t>
      </w:r>
      <w:r>
        <w:rPr>
          <w:rFonts w:ascii="Arial" w:hAnsi="Arial" w:cs="Arial"/>
          <w:spacing w:val="-7"/>
        </w:rPr>
        <w:t xml:space="preserve"> </w:t>
      </w:r>
      <w:r>
        <w:rPr>
          <w:rFonts w:ascii="Arial" w:hAnsi="Arial" w:cs="Arial"/>
          <w:spacing w:val="-2"/>
        </w:rPr>
        <w:t>czasu.</w:t>
      </w:r>
    </w:p>
    <w:p w14:paraId="40945557" w14:textId="5A15ADE8" w:rsidR="00285901" w:rsidRDefault="00000000" w:rsidP="002C0613">
      <w:pPr>
        <w:pStyle w:val="Akapitzlist"/>
        <w:numPr>
          <w:ilvl w:val="0"/>
          <w:numId w:val="46"/>
        </w:numPr>
        <w:tabs>
          <w:tab w:val="left" w:pos="560"/>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sidR="005710B7">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4"/>
        </w:rPr>
        <w:t xml:space="preserve"> </w:t>
      </w:r>
      <w:r>
        <w:rPr>
          <w:rFonts w:ascii="Arial" w:hAnsi="Arial" w:cs="Arial"/>
          <w:u w:val="single"/>
        </w:rPr>
        <w:t>nie</w:t>
      </w:r>
      <w:r>
        <w:rPr>
          <w:rFonts w:ascii="Arial" w:hAnsi="Arial" w:cs="Arial"/>
          <w:spacing w:val="-2"/>
        </w:rPr>
        <w:t xml:space="preserve"> </w:t>
      </w:r>
      <w:r>
        <w:rPr>
          <w:rFonts w:ascii="Arial" w:hAnsi="Arial" w:cs="Arial"/>
        </w:rPr>
        <w:t>wprowadzać</w:t>
      </w:r>
      <w:r>
        <w:rPr>
          <w:rFonts w:ascii="Arial" w:hAnsi="Arial" w:cs="Arial"/>
          <w:spacing w:val="-6"/>
        </w:rPr>
        <w:t xml:space="preserve"> </w:t>
      </w:r>
      <w:r>
        <w:rPr>
          <w:rFonts w:ascii="Arial" w:hAnsi="Arial" w:cs="Arial"/>
        </w:rPr>
        <w:t>jakichkolwiek</w:t>
      </w:r>
      <w:r>
        <w:rPr>
          <w:rFonts w:ascii="Arial" w:hAnsi="Arial" w:cs="Arial"/>
          <w:spacing w:val="-3"/>
        </w:rPr>
        <w:t xml:space="preserve"> </w:t>
      </w:r>
      <w:r>
        <w:rPr>
          <w:rFonts w:ascii="Arial" w:hAnsi="Arial" w:cs="Arial"/>
        </w:rPr>
        <w:t>zmian</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plikach</w:t>
      </w:r>
      <w:r>
        <w:rPr>
          <w:rFonts w:ascii="Arial" w:hAnsi="Arial" w:cs="Arial"/>
          <w:spacing w:val="-3"/>
        </w:rPr>
        <w:t xml:space="preserve"> </w:t>
      </w:r>
      <w:r>
        <w:rPr>
          <w:rFonts w:ascii="Arial" w:hAnsi="Arial" w:cs="Arial"/>
        </w:rPr>
        <w:t>po</w:t>
      </w:r>
      <w:r>
        <w:rPr>
          <w:rFonts w:ascii="Arial" w:hAnsi="Arial" w:cs="Arial"/>
          <w:spacing w:val="-2"/>
        </w:rPr>
        <w:t xml:space="preserve"> </w:t>
      </w:r>
      <w:r>
        <w:rPr>
          <w:rFonts w:ascii="Arial" w:hAnsi="Arial" w:cs="Arial"/>
        </w:rPr>
        <w:t>podpisaniu</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rPr>
        <w:t>podpisem kwalifikowanym. Może to skutkować naruszeniem integralności plików co równoważne będzie z koniecznością</w:t>
      </w:r>
      <w:r>
        <w:rPr>
          <w:rFonts w:ascii="Arial" w:hAnsi="Arial" w:cs="Arial"/>
          <w:spacing w:val="-7"/>
        </w:rPr>
        <w:t xml:space="preserve"> </w:t>
      </w:r>
      <w:r>
        <w:rPr>
          <w:rFonts w:ascii="Arial" w:hAnsi="Arial" w:cs="Arial"/>
        </w:rPr>
        <w:t>odrzucenia</w:t>
      </w:r>
      <w:r>
        <w:rPr>
          <w:rFonts w:ascii="Arial" w:hAnsi="Arial" w:cs="Arial"/>
          <w:spacing w:val="-7"/>
        </w:rPr>
        <w:t xml:space="preserve"> </w:t>
      </w:r>
      <w:r>
        <w:rPr>
          <w:rFonts w:ascii="Arial" w:hAnsi="Arial" w:cs="Arial"/>
        </w:rPr>
        <w:t>oferty</w:t>
      </w:r>
      <w:r>
        <w:rPr>
          <w:rFonts w:ascii="Arial" w:hAnsi="Arial" w:cs="Arial"/>
          <w:spacing w:val="-5"/>
        </w:rPr>
        <w:t xml:space="preserve"> </w:t>
      </w:r>
      <w:r>
        <w:rPr>
          <w:rFonts w:ascii="Arial" w:hAnsi="Arial" w:cs="Arial"/>
        </w:rPr>
        <w:t>w</w:t>
      </w:r>
      <w:r>
        <w:rPr>
          <w:rFonts w:ascii="Arial" w:hAnsi="Arial" w:cs="Arial"/>
          <w:spacing w:val="-2"/>
        </w:rPr>
        <w:t xml:space="preserve"> postępowaniu.</w:t>
      </w:r>
    </w:p>
    <w:p w14:paraId="159AC259" w14:textId="06DEF4B6" w:rsidR="00285901" w:rsidRDefault="00000000" w:rsidP="002C0613">
      <w:pPr>
        <w:pStyle w:val="Nagwek11"/>
        <w:numPr>
          <w:ilvl w:val="0"/>
          <w:numId w:val="46"/>
        </w:numPr>
        <w:tabs>
          <w:tab w:val="left" w:pos="558"/>
        </w:tabs>
        <w:spacing w:before="1"/>
        <w:ind w:left="227" w:right="-53" w:firstLine="0"/>
        <w:jc w:val="both"/>
        <w:rPr>
          <w:rFonts w:ascii="Arial" w:hAnsi="Arial" w:cs="Arial"/>
        </w:rPr>
      </w:pPr>
      <w:r>
        <w:rPr>
          <w:rFonts w:ascii="Arial" w:hAnsi="Arial" w:cs="Arial"/>
        </w:rPr>
        <w:t>Wykonawca może zwrócić się do Zamawiającego o wyjaśnienie treści specyfikacji warunków zamówienia,</w:t>
      </w:r>
      <w:r>
        <w:rPr>
          <w:rFonts w:ascii="Arial" w:hAnsi="Arial" w:cs="Arial"/>
          <w:spacing w:val="-3"/>
        </w:rPr>
        <w:t xml:space="preserve"> </w:t>
      </w:r>
      <w:r>
        <w:rPr>
          <w:rFonts w:ascii="Arial" w:hAnsi="Arial" w:cs="Arial"/>
        </w:rPr>
        <w:t>a</w:t>
      </w:r>
      <w:r>
        <w:rPr>
          <w:rFonts w:ascii="Arial" w:hAnsi="Arial" w:cs="Arial"/>
          <w:spacing w:val="-4"/>
        </w:rPr>
        <w:t xml:space="preserve"> </w:t>
      </w:r>
      <w:r>
        <w:rPr>
          <w:rFonts w:ascii="Arial" w:hAnsi="Arial" w:cs="Arial"/>
        </w:rPr>
        <w:t>Zamawiający</w:t>
      </w:r>
      <w:r>
        <w:rPr>
          <w:rFonts w:ascii="Arial" w:hAnsi="Arial" w:cs="Arial"/>
          <w:spacing w:val="-3"/>
        </w:rPr>
        <w:t xml:space="preserve"> </w:t>
      </w:r>
      <w:r>
        <w:rPr>
          <w:rFonts w:ascii="Arial" w:hAnsi="Arial" w:cs="Arial"/>
        </w:rPr>
        <w:t>jest</w:t>
      </w:r>
      <w:r>
        <w:rPr>
          <w:rFonts w:ascii="Arial" w:hAnsi="Arial" w:cs="Arial"/>
          <w:spacing w:val="-3"/>
        </w:rPr>
        <w:t xml:space="preserve"> </w:t>
      </w:r>
      <w:r>
        <w:rPr>
          <w:rFonts w:ascii="Arial" w:hAnsi="Arial" w:cs="Arial"/>
        </w:rPr>
        <w:t>obowiązany</w:t>
      </w:r>
      <w:r>
        <w:rPr>
          <w:rFonts w:ascii="Arial" w:hAnsi="Arial" w:cs="Arial"/>
          <w:spacing w:val="-3"/>
        </w:rPr>
        <w:t xml:space="preserve"> </w:t>
      </w:r>
      <w:r>
        <w:rPr>
          <w:rFonts w:ascii="Arial" w:hAnsi="Arial" w:cs="Arial"/>
        </w:rPr>
        <w:t>udzielić</w:t>
      </w:r>
      <w:r>
        <w:rPr>
          <w:rFonts w:ascii="Arial" w:hAnsi="Arial" w:cs="Arial"/>
          <w:spacing w:val="-7"/>
        </w:rPr>
        <w:t xml:space="preserve"> </w:t>
      </w:r>
      <w:r>
        <w:rPr>
          <w:rFonts w:ascii="Arial" w:hAnsi="Arial" w:cs="Arial"/>
        </w:rPr>
        <w:t>wyjaśnień</w:t>
      </w:r>
      <w:r>
        <w:rPr>
          <w:rFonts w:ascii="Arial" w:hAnsi="Arial" w:cs="Arial"/>
          <w:spacing w:val="-4"/>
        </w:rPr>
        <w:t xml:space="preserve"> </w:t>
      </w:r>
      <w:r>
        <w:rPr>
          <w:rFonts w:ascii="Arial" w:hAnsi="Arial" w:cs="Arial"/>
        </w:rPr>
        <w:t>niezwłocznie,</w:t>
      </w:r>
      <w:r>
        <w:rPr>
          <w:rFonts w:ascii="Arial" w:hAnsi="Arial" w:cs="Arial"/>
          <w:spacing w:val="-5"/>
        </w:rPr>
        <w:t xml:space="preserve"> </w:t>
      </w:r>
      <w:r>
        <w:rPr>
          <w:rFonts w:ascii="Arial" w:hAnsi="Arial" w:cs="Arial"/>
        </w:rPr>
        <w:t>jednak 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3"/>
        </w:rPr>
        <w:t xml:space="preserve"> </w:t>
      </w:r>
      <w:r>
        <w:rPr>
          <w:rFonts w:ascii="Arial" w:hAnsi="Arial" w:cs="Arial"/>
        </w:rPr>
        <w:t xml:space="preserve">na 2 dni przed upływem terminu składania ofert pod </w:t>
      </w:r>
      <w:r w:rsidR="005710B7">
        <w:rPr>
          <w:rFonts w:ascii="Arial" w:hAnsi="Arial" w:cs="Arial"/>
        </w:rPr>
        <w:t>warunkiem,</w:t>
      </w:r>
      <w:r>
        <w:rPr>
          <w:rFonts w:ascii="Arial" w:hAnsi="Arial" w:cs="Arial"/>
        </w:rPr>
        <w:t xml:space="preserve"> że </w:t>
      </w:r>
      <w:r>
        <w:rPr>
          <w:rFonts w:ascii="Arial" w:hAnsi="Arial" w:cs="Arial"/>
        </w:rPr>
        <w:lastRenderedPageBreak/>
        <w:t>wniosek o w/w wyjaśnienie do</w:t>
      </w:r>
      <w:r>
        <w:rPr>
          <w:rFonts w:ascii="Arial" w:hAnsi="Arial" w:cs="Arial"/>
          <w:spacing w:val="-3"/>
        </w:rPr>
        <w:t xml:space="preserve"> </w:t>
      </w:r>
      <w:r>
        <w:rPr>
          <w:rFonts w:ascii="Arial" w:hAnsi="Arial" w:cs="Arial"/>
        </w:rPr>
        <w:t>Zamawiającego</w:t>
      </w:r>
      <w:r>
        <w:rPr>
          <w:rFonts w:ascii="Arial" w:hAnsi="Arial" w:cs="Arial"/>
          <w:spacing w:val="-4"/>
        </w:rPr>
        <w:t xml:space="preserve"> </w:t>
      </w:r>
      <w:r>
        <w:rPr>
          <w:rFonts w:ascii="Arial" w:hAnsi="Arial" w:cs="Arial"/>
        </w:rPr>
        <w:t>wpłynie</w:t>
      </w:r>
      <w:r>
        <w:rPr>
          <w:rFonts w:ascii="Arial" w:hAnsi="Arial" w:cs="Arial"/>
          <w:spacing w:val="-2"/>
        </w:rPr>
        <w:t xml:space="preserve"> </w:t>
      </w:r>
      <w:r>
        <w:rPr>
          <w:rFonts w:ascii="Arial" w:hAnsi="Arial" w:cs="Arial"/>
        </w:rPr>
        <w:t>nie</w:t>
      </w:r>
      <w:r>
        <w:rPr>
          <w:rFonts w:ascii="Arial" w:hAnsi="Arial" w:cs="Arial"/>
          <w:spacing w:val="-3"/>
        </w:rPr>
        <w:t xml:space="preserve"> </w:t>
      </w:r>
      <w:r>
        <w:rPr>
          <w:rFonts w:ascii="Arial" w:hAnsi="Arial" w:cs="Arial"/>
        </w:rPr>
        <w:t>później</w:t>
      </w:r>
      <w:r>
        <w:rPr>
          <w:rFonts w:ascii="Arial" w:hAnsi="Arial" w:cs="Arial"/>
          <w:spacing w:val="-4"/>
        </w:rPr>
        <w:t xml:space="preserve"> </w:t>
      </w:r>
      <w:r>
        <w:rPr>
          <w:rFonts w:ascii="Arial" w:hAnsi="Arial" w:cs="Arial"/>
        </w:rPr>
        <w:t>niż</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dni</w:t>
      </w:r>
      <w:r>
        <w:rPr>
          <w:rFonts w:ascii="Arial" w:hAnsi="Arial" w:cs="Arial"/>
          <w:spacing w:val="-2"/>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3"/>
        </w:rPr>
        <w:t xml:space="preserve"> </w:t>
      </w:r>
      <w:r>
        <w:rPr>
          <w:rFonts w:ascii="Arial" w:hAnsi="Arial" w:cs="Arial"/>
        </w:rPr>
        <w:t>ofert.</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datę przekazania (wpływu) oświadczeń, wniosków, zawiadomień oraz informacji przyjmuje się datę ich przesłania za pośrednictwem Platformy zakupowej.</w:t>
      </w:r>
    </w:p>
    <w:p w14:paraId="6D1E9EB4" w14:textId="77777777" w:rsidR="00285901" w:rsidRDefault="00000000" w:rsidP="002C0613">
      <w:pPr>
        <w:pStyle w:val="Akapitzlist"/>
        <w:numPr>
          <w:ilvl w:val="0"/>
          <w:numId w:val="46"/>
        </w:numPr>
        <w:tabs>
          <w:tab w:val="left" w:pos="558"/>
        </w:tabs>
        <w:spacing w:before="29"/>
        <w:ind w:left="557" w:hanging="331"/>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ABB5F71" w14:textId="716C31ED"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3"/>
        </w:rPr>
        <w:t xml:space="preserve"> </w:t>
      </w:r>
      <w:r>
        <w:rPr>
          <w:rFonts w:ascii="Arial" w:hAnsi="Arial" w:cs="Arial"/>
        </w:rPr>
        <w:t>rozbieżności</w:t>
      </w:r>
      <w:r>
        <w:rPr>
          <w:rFonts w:ascii="Arial" w:hAnsi="Arial" w:cs="Arial"/>
          <w:spacing w:val="-6"/>
        </w:rPr>
        <w:t xml:space="preserve"> </w:t>
      </w:r>
      <w:r>
        <w:rPr>
          <w:rFonts w:ascii="Arial" w:hAnsi="Arial" w:cs="Arial"/>
        </w:rPr>
        <w:t>pomiędzy</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niniejszej</w:t>
      </w:r>
      <w:r>
        <w:rPr>
          <w:rFonts w:ascii="Arial" w:hAnsi="Arial" w:cs="Arial"/>
          <w:spacing w:val="-2"/>
        </w:rPr>
        <w:t xml:space="preserve"> </w:t>
      </w:r>
      <w:r>
        <w:rPr>
          <w:rFonts w:ascii="Arial" w:hAnsi="Arial" w:cs="Arial"/>
        </w:rPr>
        <w:t>SWZ</w:t>
      </w:r>
      <w:r>
        <w:rPr>
          <w:rFonts w:ascii="Arial" w:hAnsi="Arial" w:cs="Arial"/>
          <w:spacing w:val="-3"/>
        </w:rPr>
        <w:t xml:space="preserve"> </w:t>
      </w:r>
      <w:r>
        <w:rPr>
          <w:rFonts w:ascii="Arial" w:hAnsi="Arial" w:cs="Arial"/>
        </w:rPr>
        <w:t>a</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udzielonych</w:t>
      </w:r>
      <w:r>
        <w:rPr>
          <w:rFonts w:ascii="Arial" w:hAnsi="Arial" w:cs="Arial"/>
          <w:spacing w:val="-3"/>
        </w:rPr>
        <w:t xml:space="preserve"> </w:t>
      </w:r>
      <w:r w:rsidR="005710B7">
        <w:rPr>
          <w:rFonts w:ascii="Arial" w:hAnsi="Arial" w:cs="Arial"/>
        </w:rPr>
        <w:t>odpowiedzi</w:t>
      </w:r>
      <w:r>
        <w:rPr>
          <w:rFonts w:ascii="Arial" w:hAnsi="Arial" w:cs="Arial"/>
          <w:spacing w:val="-3"/>
        </w:rPr>
        <w:t xml:space="preserve"> </w:t>
      </w:r>
      <w:r>
        <w:rPr>
          <w:rFonts w:ascii="Arial" w:hAnsi="Arial" w:cs="Arial"/>
        </w:rPr>
        <w:t>jako obowiązującą</w:t>
      </w:r>
      <w:r>
        <w:rPr>
          <w:rFonts w:ascii="Arial" w:hAnsi="Arial" w:cs="Arial"/>
          <w:spacing w:val="-1"/>
        </w:rPr>
        <w:t xml:space="preserve"> </w:t>
      </w:r>
      <w:r>
        <w:rPr>
          <w:rFonts w:ascii="Arial" w:hAnsi="Arial" w:cs="Arial"/>
        </w:rPr>
        <w:t>należy</w:t>
      </w:r>
      <w:r>
        <w:rPr>
          <w:rFonts w:ascii="Arial" w:hAnsi="Arial" w:cs="Arial"/>
          <w:spacing w:val="-1"/>
        </w:rPr>
        <w:t xml:space="preserve"> </w:t>
      </w:r>
      <w:r>
        <w:rPr>
          <w:rFonts w:ascii="Arial" w:hAnsi="Arial" w:cs="Arial"/>
        </w:rPr>
        <w:t>przyjąć</w:t>
      </w:r>
      <w:r>
        <w:rPr>
          <w:rFonts w:ascii="Arial" w:hAnsi="Arial" w:cs="Arial"/>
          <w:spacing w:val="-1"/>
        </w:rPr>
        <w:t xml:space="preserve"> </w:t>
      </w:r>
      <w:r>
        <w:rPr>
          <w:rFonts w:ascii="Arial" w:hAnsi="Arial" w:cs="Arial"/>
        </w:rPr>
        <w:t>treść</w:t>
      </w:r>
      <w:r>
        <w:rPr>
          <w:rFonts w:ascii="Arial" w:hAnsi="Arial" w:cs="Arial"/>
          <w:spacing w:val="-1"/>
        </w:rPr>
        <w:t xml:space="preserve"> </w:t>
      </w:r>
      <w:r>
        <w:rPr>
          <w:rFonts w:ascii="Arial" w:hAnsi="Arial" w:cs="Arial"/>
        </w:rPr>
        <w:t>pisma</w:t>
      </w:r>
      <w:r>
        <w:rPr>
          <w:rFonts w:ascii="Arial" w:hAnsi="Arial" w:cs="Arial"/>
          <w:spacing w:val="-1"/>
        </w:rPr>
        <w:t xml:space="preserve"> </w:t>
      </w:r>
      <w:r>
        <w:rPr>
          <w:rFonts w:ascii="Arial" w:hAnsi="Arial" w:cs="Arial"/>
        </w:rPr>
        <w:t>zawierającego</w:t>
      </w:r>
      <w:r>
        <w:rPr>
          <w:rFonts w:ascii="Arial" w:hAnsi="Arial" w:cs="Arial"/>
          <w:spacing w:val="-1"/>
        </w:rPr>
        <w:t xml:space="preserve"> </w:t>
      </w:r>
      <w:r>
        <w:rPr>
          <w:rFonts w:ascii="Arial" w:hAnsi="Arial" w:cs="Arial"/>
        </w:rPr>
        <w:t>późniejsze</w:t>
      </w:r>
      <w:r>
        <w:rPr>
          <w:rFonts w:ascii="Arial" w:hAnsi="Arial" w:cs="Arial"/>
          <w:spacing w:val="-3"/>
        </w:rPr>
        <w:t xml:space="preserve"> </w:t>
      </w:r>
      <w:r>
        <w:rPr>
          <w:rFonts w:ascii="Arial" w:hAnsi="Arial" w:cs="Arial"/>
        </w:rPr>
        <w:t>oświadczenie</w:t>
      </w:r>
      <w:r>
        <w:rPr>
          <w:rFonts w:ascii="Arial" w:hAnsi="Arial" w:cs="Arial"/>
          <w:spacing w:val="-3"/>
        </w:rPr>
        <w:t xml:space="preserve"> </w:t>
      </w:r>
      <w:r>
        <w:rPr>
          <w:rFonts w:ascii="Arial" w:hAnsi="Arial" w:cs="Arial"/>
        </w:rPr>
        <w:t>Zamawiającego;</w:t>
      </w:r>
    </w:p>
    <w:p w14:paraId="11495C3A" w14:textId="77777777"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6"/>
        </w:rPr>
        <w:t xml:space="preserve"> </w:t>
      </w:r>
      <w:r>
        <w:rPr>
          <w:rFonts w:ascii="Arial" w:hAnsi="Arial" w:cs="Arial"/>
        </w:rPr>
        <w:t>uzasadnionych</w:t>
      </w:r>
      <w:r>
        <w:rPr>
          <w:rFonts w:ascii="Arial" w:hAnsi="Arial" w:cs="Arial"/>
          <w:spacing w:val="-5"/>
        </w:rPr>
        <w:t xml:space="preserve"> </w:t>
      </w:r>
      <w:r>
        <w:rPr>
          <w:rFonts w:ascii="Arial" w:hAnsi="Arial" w:cs="Arial"/>
        </w:rPr>
        <w:t>przypadkach</w:t>
      </w:r>
      <w:r>
        <w:rPr>
          <w:rFonts w:ascii="Arial" w:hAnsi="Arial" w:cs="Arial"/>
          <w:spacing w:val="-6"/>
        </w:rPr>
        <w:t xml:space="preserve"> </w:t>
      </w:r>
      <w:r>
        <w:rPr>
          <w:rFonts w:ascii="Arial" w:hAnsi="Arial" w:cs="Arial"/>
        </w:rPr>
        <w:t>Zamawiający</w:t>
      </w:r>
      <w:r>
        <w:rPr>
          <w:rFonts w:ascii="Arial" w:hAnsi="Arial" w:cs="Arial"/>
          <w:spacing w:val="-6"/>
        </w:rPr>
        <w:t xml:space="preserve"> </w:t>
      </w:r>
      <w:r>
        <w:rPr>
          <w:rFonts w:ascii="Arial" w:hAnsi="Arial" w:cs="Arial"/>
        </w:rPr>
        <w:t>może</w:t>
      </w:r>
      <w:r>
        <w:rPr>
          <w:rFonts w:ascii="Arial" w:hAnsi="Arial" w:cs="Arial"/>
          <w:spacing w:val="-4"/>
        </w:rPr>
        <w:t xml:space="preserve"> </w:t>
      </w:r>
      <w:r>
        <w:rPr>
          <w:rFonts w:ascii="Arial" w:hAnsi="Arial" w:cs="Arial"/>
        </w:rPr>
        <w:t>przed</w:t>
      </w:r>
      <w:r>
        <w:rPr>
          <w:rFonts w:ascii="Arial" w:hAnsi="Arial" w:cs="Arial"/>
          <w:spacing w:val="-5"/>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6"/>
        </w:rPr>
        <w:t xml:space="preserve"> </w:t>
      </w:r>
      <w:r>
        <w:rPr>
          <w:rFonts w:ascii="Arial" w:hAnsi="Arial" w:cs="Arial"/>
        </w:rPr>
        <w:t>składania</w:t>
      </w:r>
      <w:r>
        <w:rPr>
          <w:rFonts w:ascii="Arial" w:hAnsi="Arial" w:cs="Arial"/>
          <w:spacing w:val="-4"/>
        </w:rPr>
        <w:t xml:space="preserve"> </w:t>
      </w:r>
      <w:r>
        <w:rPr>
          <w:rFonts w:ascii="Arial" w:hAnsi="Arial" w:cs="Arial"/>
          <w:spacing w:val="-2"/>
        </w:rPr>
        <w:t>ofert</w:t>
      </w:r>
    </w:p>
    <w:p w14:paraId="4663DF4F" w14:textId="29A54AA0" w:rsidR="00285901" w:rsidRDefault="002C0613" w:rsidP="002C0613">
      <w:pPr>
        <w:pStyle w:val="Tekstpodstawowy"/>
        <w:tabs>
          <w:tab w:val="left" w:pos="709"/>
        </w:tabs>
        <w:spacing w:before="1"/>
        <w:ind w:left="709" w:right="-53" w:hanging="283"/>
        <w:jc w:val="both"/>
        <w:rPr>
          <w:rFonts w:ascii="Arial" w:hAnsi="Arial" w:cs="Arial"/>
        </w:rPr>
      </w:pPr>
      <w:r>
        <w:rPr>
          <w:rFonts w:ascii="Arial" w:hAnsi="Arial" w:cs="Arial"/>
        </w:rPr>
        <w:tab/>
        <w:t>zmienić</w:t>
      </w:r>
      <w:r>
        <w:rPr>
          <w:rFonts w:ascii="Arial" w:hAnsi="Arial" w:cs="Arial"/>
          <w:spacing w:val="-6"/>
        </w:rPr>
        <w:t xml:space="preserve"> </w:t>
      </w:r>
      <w:r>
        <w:rPr>
          <w:rFonts w:ascii="Arial" w:hAnsi="Arial" w:cs="Arial"/>
        </w:rPr>
        <w:t>treść</w:t>
      </w:r>
      <w:r>
        <w:rPr>
          <w:rFonts w:ascii="Arial" w:hAnsi="Arial" w:cs="Arial"/>
          <w:spacing w:val="-7"/>
        </w:rPr>
        <w:t xml:space="preserve"> </w:t>
      </w:r>
      <w:r>
        <w:rPr>
          <w:rFonts w:ascii="Arial" w:hAnsi="Arial" w:cs="Arial"/>
        </w:rPr>
        <w:t>SWZ</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5"/>
        </w:rPr>
        <w:t xml:space="preserve"> </w:t>
      </w:r>
      <w:r>
        <w:rPr>
          <w:rFonts w:ascii="Arial" w:hAnsi="Arial" w:cs="Arial"/>
        </w:rPr>
        <w:t>dopuszczonym</w:t>
      </w:r>
      <w:r>
        <w:rPr>
          <w:rFonts w:ascii="Arial" w:hAnsi="Arial" w:cs="Arial"/>
          <w:spacing w:val="-3"/>
        </w:rPr>
        <w:t xml:space="preserve"> </w:t>
      </w:r>
      <w:r>
        <w:rPr>
          <w:rFonts w:ascii="Arial" w:hAnsi="Arial" w:cs="Arial"/>
        </w:rPr>
        <w:t>Pzp;</w:t>
      </w:r>
      <w:r>
        <w:rPr>
          <w:rFonts w:ascii="Arial" w:hAnsi="Arial" w:cs="Arial"/>
          <w:spacing w:val="-4"/>
        </w:rPr>
        <w:t xml:space="preserve"> </w:t>
      </w:r>
      <w:r>
        <w:rPr>
          <w:rFonts w:ascii="Arial" w:hAnsi="Arial" w:cs="Arial"/>
        </w:rPr>
        <w:t>dokonaną</w:t>
      </w:r>
      <w:r>
        <w:rPr>
          <w:rFonts w:ascii="Arial" w:hAnsi="Arial" w:cs="Arial"/>
          <w:spacing w:val="-4"/>
        </w:rPr>
        <w:t xml:space="preserve"> </w:t>
      </w:r>
      <w:r>
        <w:rPr>
          <w:rFonts w:ascii="Arial" w:hAnsi="Arial" w:cs="Arial"/>
        </w:rPr>
        <w:t>zmianę</w:t>
      </w:r>
      <w:r>
        <w:rPr>
          <w:rFonts w:ascii="Arial" w:hAnsi="Arial" w:cs="Arial"/>
          <w:spacing w:val="-3"/>
        </w:rPr>
        <w:t xml:space="preserve"> </w:t>
      </w:r>
      <w:r>
        <w:rPr>
          <w:rFonts w:ascii="Arial" w:hAnsi="Arial" w:cs="Arial"/>
        </w:rPr>
        <w:t>SWZ</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spacing w:val="-2"/>
        </w:rPr>
        <w:t xml:space="preserve">udostępni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6"/>
        </w:rPr>
        <w:t xml:space="preserve"> </w:t>
      </w:r>
      <w:r>
        <w:rPr>
          <w:rFonts w:ascii="Arial" w:hAnsi="Arial" w:cs="Arial"/>
        </w:rPr>
        <w:t>prowadzonego</w:t>
      </w:r>
      <w:r>
        <w:rPr>
          <w:rFonts w:ascii="Arial" w:hAnsi="Arial" w:cs="Arial"/>
          <w:spacing w:val="-4"/>
        </w:rPr>
        <w:t xml:space="preserve"> </w:t>
      </w:r>
      <w:r>
        <w:rPr>
          <w:rFonts w:ascii="Arial" w:hAnsi="Arial" w:cs="Arial"/>
        </w:rPr>
        <w:t>postępowania;</w:t>
      </w:r>
      <w:r>
        <w:rPr>
          <w:rFonts w:ascii="Arial" w:hAnsi="Arial" w:cs="Arial"/>
          <w:spacing w:val="-4"/>
        </w:rPr>
        <w:t xml:space="preserve"> </w:t>
      </w:r>
      <w:r>
        <w:rPr>
          <w:rFonts w:ascii="Arial" w:hAnsi="Arial" w:cs="Arial"/>
        </w:rPr>
        <w:t>każda</w:t>
      </w:r>
      <w:r>
        <w:rPr>
          <w:rFonts w:ascii="Arial" w:hAnsi="Arial" w:cs="Arial"/>
          <w:spacing w:val="-5"/>
        </w:rPr>
        <w:t xml:space="preserve"> </w:t>
      </w:r>
      <w:r>
        <w:rPr>
          <w:rFonts w:ascii="Arial" w:hAnsi="Arial" w:cs="Arial"/>
        </w:rPr>
        <w:t>wprowadzona</w:t>
      </w:r>
      <w:r>
        <w:rPr>
          <w:rFonts w:ascii="Arial" w:hAnsi="Arial" w:cs="Arial"/>
          <w:spacing w:val="-4"/>
        </w:rPr>
        <w:t xml:space="preserve"> </w:t>
      </w:r>
      <w:r>
        <w:rPr>
          <w:rFonts w:ascii="Arial" w:hAnsi="Arial" w:cs="Arial"/>
        </w:rPr>
        <w:t>zmiana</w:t>
      </w:r>
      <w:r>
        <w:rPr>
          <w:rFonts w:ascii="Arial" w:hAnsi="Arial" w:cs="Arial"/>
          <w:spacing w:val="-4"/>
        </w:rPr>
        <w:t xml:space="preserve"> </w:t>
      </w:r>
      <w:r>
        <w:rPr>
          <w:rFonts w:ascii="Arial" w:hAnsi="Arial" w:cs="Arial"/>
        </w:rPr>
        <w:t>staje</w:t>
      </w:r>
      <w:r>
        <w:rPr>
          <w:rFonts w:ascii="Arial" w:hAnsi="Arial" w:cs="Arial"/>
          <w:spacing w:val="-5"/>
        </w:rPr>
        <w:t xml:space="preserve"> </w:t>
      </w:r>
      <w:r>
        <w:rPr>
          <w:rFonts w:ascii="Arial" w:hAnsi="Arial" w:cs="Arial"/>
        </w:rPr>
        <w:t>się częścią tej specyfikacji;</w:t>
      </w:r>
    </w:p>
    <w:p w14:paraId="007AA30F" w14:textId="77777777" w:rsidR="00285901" w:rsidRDefault="00000000" w:rsidP="002C0613">
      <w:pPr>
        <w:pStyle w:val="Akapitzlist"/>
        <w:numPr>
          <w:ilvl w:val="1"/>
          <w:numId w:val="46"/>
        </w:numPr>
        <w:tabs>
          <w:tab w:val="left" w:pos="709"/>
          <w:tab w:val="left" w:pos="9870"/>
        </w:tabs>
        <w:spacing w:before="1"/>
        <w:ind w:left="709" w:right="-53" w:hanging="283"/>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przypadku</w:t>
      </w:r>
      <w:r>
        <w:rPr>
          <w:rFonts w:ascii="Arial" w:hAnsi="Arial" w:cs="Arial"/>
          <w:spacing w:val="-3"/>
        </w:rPr>
        <w:t xml:space="preserve"> </w:t>
      </w:r>
      <w:r>
        <w:rPr>
          <w:rFonts w:ascii="Arial" w:hAnsi="Arial" w:cs="Arial"/>
        </w:rPr>
        <w:t>gdy</w:t>
      </w:r>
      <w:r>
        <w:rPr>
          <w:rFonts w:ascii="Arial" w:hAnsi="Arial" w:cs="Arial"/>
          <w:spacing w:val="-5"/>
        </w:rPr>
        <w:t xml:space="preserve"> </w:t>
      </w:r>
      <w:r>
        <w:rPr>
          <w:rFonts w:ascii="Arial" w:hAnsi="Arial" w:cs="Arial"/>
        </w:rPr>
        <w:t>zmiana</w:t>
      </w:r>
      <w:r>
        <w:rPr>
          <w:rFonts w:ascii="Arial" w:hAnsi="Arial" w:cs="Arial"/>
          <w:spacing w:val="-4"/>
        </w:rPr>
        <w:t xml:space="preserve"> </w:t>
      </w:r>
      <w:r>
        <w:rPr>
          <w:rFonts w:ascii="Arial" w:hAnsi="Arial" w:cs="Arial"/>
        </w:rPr>
        <w:t>treści</w:t>
      </w:r>
      <w:r>
        <w:rPr>
          <w:rFonts w:ascii="Arial" w:hAnsi="Arial" w:cs="Arial"/>
          <w:spacing w:val="-3"/>
        </w:rPr>
        <w:t xml:space="preserve"> </w:t>
      </w:r>
      <w:r>
        <w:rPr>
          <w:rFonts w:ascii="Arial" w:hAnsi="Arial" w:cs="Arial"/>
        </w:rPr>
        <w:t>SWZ</w:t>
      </w:r>
      <w:r>
        <w:rPr>
          <w:rFonts w:ascii="Arial" w:hAnsi="Arial" w:cs="Arial"/>
          <w:spacing w:val="-5"/>
        </w:rPr>
        <w:t xml:space="preserve"> </w:t>
      </w:r>
      <w:r>
        <w:rPr>
          <w:rFonts w:ascii="Arial" w:hAnsi="Arial" w:cs="Arial"/>
        </w:rPr>
        <w:t>jest</w:t>
      </w:r>
      <w:r>
        <w:rPr>
          <w:rFonts w:ascii="Arial" w:hAnsi="Arial" w:cs="Arial"/>
          <w:spacing w:val="-3"/>
        </w:rPr>
        <w:t xml:space="preserve"> </w:t>
      </w:r>
      <w:r>
        <w:rPr>
          <w:rFonts w:ascii="Arial" w:hAnsi="Arial" w:cs="Arial"/>
        </w:rPr>
        <w:t>istotna</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sporządzenia</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spacing w:val="-2"/>
        </w:rPr>
        <w:t xml:space="preserve">wymaga </w:t>
      </w:r>
      <w:r>
        <w:rPr>
          <w:rFonts w:ascii="Arial" w:hAnsi="Arial" w:cs="Arial"/>
        </w:rPr>
        <w:t>od</w:t>
      </w:r>
      <w:r>
        <w:rPr>
          <w:rFonts w:ascii="Arial" w:hAnsi="Arial" w:cs="Arial"/>
          <w:spacing w:val="-4"/>
        </w:rPr>
        <w:t xml:space="preserve"> </w:t>
      </w:r>
      <w:r>
        <w:rPr>
          <w:rFonts w:ascii="Arial" w:hAnsi="Arial" w:cs="Arial"/>
        </w:rPr>
        <w:t>Wykonawców</w:t>
      </w:r>
      <w:r>
        <w:rPr>
          <w:rFonts w:ascii="Arial" w:hAnsi="Arial" w:cs="Arial"/>
          <w:spacing w:val="-5"/>
        </w:rPr>
        <w:t xml:space="preserve"> </w:t>
      </w:r>
      <w:r>
        <w:rPr>
          <w:rFonts w:ascii="Arial" w:hAnsi="Arial" w:cs="Arial"/>
        </w:rPr>
        <w:t>dodatkowego</w:t>
      </w:r>
      <w:r>
        <w:rPr>
          <w:rFonts w:ascii="Arial" w:hAnsi="Arial" w:cs="Arial"/>
          <w:spacing w:val="-5"/>
        </w:rPr>
        <w:t xml:space="preserve"> </w:t>
      </w:r>
      <w:r>
        <w:rPr>
          <w:rFonts w:ascii="Arial" w:hAnsi="Arial" w:cs="Arial"/>
        </w:rPr>
        <w:t>czasu</w:t>
      </w:r>
      <w:r>
        <w:rPr>
          <w:rFonts w:ascii="Arial" w:hAnsi="Arial" w:cs="Arial"/>
          <w:spacing w:val="-4"/>
        </w:rPr>
        <w:t xml:space="preserve"> </w:t>
      </w:r>
      <w:r>
        <w:rPr>
          <w:rFonts w:ascii="Arial" w:hAnsi="Arial" w:cs="Arial"/>
        </w:rPr>
        <w:t>na</w:t>
      </w:r>
      <w:r>
        <w:rPr>
          <w:rFonts w:ascii="Arial" w:hAnsi="Arial" w:cs="Arial"/>
          <w:spacing w:val="-3"/>
        </w:rPr>
        <w:t xml:space="preserve"> </w:t>
      </w:r>
      <w:r>
        <w:rPr>
          <w:rFonts w:ascii="Arial" w:hAnsi="Arial" w:cs="Arial"/>
        </w:rPr>
        <w:t>zapoznanie</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ze</w:t>
      </w:r>
      <w:r>
        <w:rPr>
          <w:rFonts w:ascii="Arial" w:hAnsi="Arial" w:cs="Arial"/>
          <w:spacing w:val="-3"/>
        </w:rPr>
        <w:t xml:space="preserve"> </w:t>
      </w:r>
      <w:r>
        <w:rPr>
          <w:rFonts w:ascii="Arial" w:hAnsi="Arial" w:cs="Arial"/>
        </w:rPr>
        <w:t>zmianą</w:t>
      </w:r>
      <w:r>
        <w:rPr>
          <w:rFonts w:ascii="Arial" w:hAnsi="Arial" w:cs="Arial"/>
          <w:spacing w:val="-3"/>
        </w:rPr>
        <w:t xml:space="preserve"> </w:t>
      </w:r>
      <w:r>
        <w:rPr>
          <w:rFonts w:ascii="Arial" w:hAnsi="Arial" w:cs="Arial"/>
        </w:rPr>
        <w:t>treści</w:t>
      </w:r>
      <w:r>
        <w:rPr>
          <w:rFonts w:ascii="Arial" w:hAnsi="Arial" w:cs="Arial"/>
          <w:spacing w:val="-3"/>
        </w:rPr>
        <w:t xml:space="preserve"> </w:t>
      </w:r>
      <w:r>
        <w:rPr>
          <w:rFonts w:ascii="Arial" w:hAnsi="Arial" w:cs="Arial"/>
        </w:rPr>
        <w:t>SWZ</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 xml:space="preserve">przygotowanie ofert, zamawiający przedłuża termin składania ofert o czas niezbędny na ich przygotowanie; </w:t>
      </w:r>
      <w:r>
        <w:rPr>
          <w:rFonts w:ascii="Arial" w:hAnsi="Arial" w:cs="Arial"/>
          <w:b/>
        </w:rPr>
        <w:t>przedłużenie terminu składania ofert nie wpływa na bieg terminu składania wniosku</w:t>
      </w:r>
      <w:r>
        <w:rPr>
          <w:rFonts w:ascii="Arial" w:hAnsi="Arial" w:cs="Arial"/>
        </w:rPr>
        <w:t xml:space="preserve"> o</w:t>
      </w:r>
      <w:r>
        <w:rPr>
          <w:rFonts w:ascii="Arial" w:hAnsi="Arial" w:cs="Arial"/>
          <w:spacing w:val="-6"/>
        </w:rPr>
        <w:t xml:space="preserve"> </w:t>
      </w:r>
      <w:r>
        <w:rPr>
          <w:rFonts w:ascii="Arial" w:hAnsi="Arial" w:cs="Arial"/>
        </w:rPr>
        <w:t>wyjaśnienie</w:t>
      </w:r>
      <w:r>
        <w:rPr>
          <w:rFonts w:ascii="Arial" w:hAnsi="Arial" w:cs="Arial"/>
          <w:spacing w:val="-6"/>
        </w:rPr>
        <w:t xml:space="preserve"> </w:t>
      </w:r>
      <w:r>
        <w:rPr>
          <w:rFonts w:ascii="Arial" w:hAnsi="Arial" w:cs="Arial"/>
          <w:spacing w:val="-4"/>
        </w:rPr>
        <w:t>SWZ;</w:t>
      </w:r>
    </w:p>
    <w:p w14:paraId="7BCE2341" w14:textId="5C532923"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informuje,</w:t>
      </w:r>
      <w:r>
        <w:rPr>
          <w:rFonts w:ascii="Arial" w:hAnsi="Arial" w:cs="Arial"/>
          <w:spacing w:val="-6"/>
        </w:rPr>
        <w:t xml:space="preserve"> </w:t>
      </w:r>
      <w:r>
        <w:rPr>
          <w:rFonts w:ascii="Arial" w:hAnsi="Arial" w:cs="Arial"/>
        </w:rPr>
        <w:t>że</w:t>
      </w:r>
      <w:r>
        <w:rPr>
          <w:rFonts w:ascii="Arial" w:hAnsi="Arial" w:cs="Arial"/>
          <w:spacing w:val="-5"/>
        </w:rPr>
        <w:t xml:space="preserve"> </w:t>
      </w:r>
      <w:r>
        <w:rPr>
          <w:rFonts w:ascii="Arial" w:hAnsi="Arial" w:cs="Arial"/>
        </w:rPr>
        <w:t>nie</w:t>
      </w:r>
      <w:r>
        <w:rPr>
          <w:rFonts w:ascii="Arial" w:hAnsi="Arial" w:cs="Arial"/>
          <w:spacing w:val="-4"/>
        </w:rPr>
        <w:t xml:space="preserve"> </w:t>
      </w:r>
      <w:r>
        <w:rPr>
          <w:rFonts w:ascii="Arial" w:hAnsi="Arial" w:cs="Arial"/>
        </w:rPr>
        <w:t>będzie</w:t>
      </w:r>
      <w:r>
        <w:rPr>
          <w:rFonts w:ascii="Arial" w:hAnsi="Arial" w:cs="Arial"/>
          <w:spacing w:val="-4"/>
        </w:rPr>
        <w:t xml:space="preserve"> </w:t>
      </w:r>
      <w:r>
        <w:rPr>
          <w:rFonts w:ascii="Arial" w:hAnsi="Arial" w:cs="Arial"/>
        </w:rPr>
        <w:t>udzielał</w:t>
      </w:r>
      <w:r>
        <w:rPr>
          <w:rFonts w:ascii="Arial" w:hAnsi="Arial" w:cs="Arial"/>
          <w:spacing w:val="-4"/>
        </w:rPr>
        <w:t xml:space="preserve"> </w:t>
      </w:r>
      <w:r>
        <w:rPr>
          <w:rFonts w:ascii="Arial" w:hAnsi="Arial" w:cs="Arial"/>
        </w:rPr>
        <w:t>żadnych</w:t>
      </w:r>
      <w:r>
        <w:rPr>
          <w:rFonts w:ascii="Arial" w:hAnsi="Arial" w:cs="Arial"/>
          <w:spacing w:val="-3"/>
        </w:rPr>
        <w:t xml:space="preserve"> </w:t>
      </w:r>
      <w:r>
        <w:rPr>
          <w:rFonts w:ascii="Arial" w:hAnsi="Arial" w:cs="Arial"/>
        </w:rPr>
        <w:t>ustnych</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telefonicznych</w:t>
      </w:r>
      <w:r>
        <w:rPr>
          <w:rFonts w:ascii="Arial" w:hAnsi="Arial" w:cs="Arial"/>
          <w:spacing w:val="-3"/>
        </w:rPr>
        <w:t xml:space="preserve"> </w:t>
      </w:r>
      <w:r>
        <w:rPr>
          <w:rFonts w:ascii="Arial" w:hAnsi="Arial" w:cs="Arial"/>
          <w:spacing w:val="-2"/>
        </w:rPr>
        <w:t xml:space="preserve">informacji, </w:t>
      </w:r>
      <w:r w:rsidR="005710B7">
        <w:rPr>
          <w:rFonts w:ascii="Arial" w:hAnsi="Arial" w:cs="Arial"/>
        </w:rPr>
        <w:t>wyjaśnień</w:t>
      </w:r>
      <w:r>
        <w:rPr>
          <w:rFonts w:ascii="Arial" w:hAnsi="Arial" w:cs="Arial"/>
          <w:spacing w:val="-6"/>
        </w:rPr>
        <w:t xml:space="preserve"> </w:t>
      </w:r>
      <w:r>
        <w:rPr>
          <w:rFonts w:ascii="Arial" w:hAnsi="Arial" w:cs="Arial"/>
        </w:rPr>
        <w:t>czy</w:t>
      </w:r>
      <w:r>
        <w:rPr>
          <w:rFonts w:ascii="Arial" w:hAnsi="Arial" w:cs="Arial"/>
          <w:spacing w:val="-5"/>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kierowane</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zapytania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celu</w:t>
      </w:r>
      <w:r>
        <w:rPr>
          <w:rFonts w:ascii="Arial" w:hAnsi="Arial" w:cs="Arial"/>
          <w:spacing w:val="-4"/>
        </w:rPr>
        <w:t xml:space="preserve"> </w:t>
      </w:r>
      <w:r>
        <w:rPr>
          <w:rFonts w:ascii="Arial" w:hAnsi="Arial" w:cs="Arial"/>
        </w:rPr>
        <w:t>zachowania</w:t>
      </w:r>
      <w:r>
        <w:rPr>
          <w:rFonts w:ascii="Arial" w:hAnsi="Arial" w:cs="Arial"/>
          <w:spacing w:val="-2"/>
        </w:rPr>
        <w:t xml:space="preserve"> zasady </w:t>
      </w:r>
      <w:r>
        <w:rPr>
          <w:rFonts w:ascii="Arial" w:hAnsi="Arial" w:cs="Arial"/>
        </w:rPr>
        <w:t>pisemności</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równego</w:t>
      </w:r>
      <w:r>
        <w:rPr>
          <w:rFonts w:ascii="Arial" w:hAnsi="Arial" w:cs="Arial"/>
          <w:spacing w:val="-6"/>
        </w:rPr>
        <w:t xml:space="preserve"> </w:t>
      </w:r>
      <w:r>
        <w:rPr>
          <w:rFonts w:ascii="Arial" w:hAnsi="Arial" w:cs="Arial"/>
        </w:rPr>
        <w:t>traktowania</w:t>
      </w:r>
      <w:r>
        <w:rPr>
          <w:rFonts w:ascii="Arial" w:hAnsi="Arial" w:cs="Arial"/>
          <w:spacing w:val="-4"/>
        </w:rPr>
        <w:t xml:space="preserve"> </w:t>
      </w:r>
      <w:r>
        <w:rPr>
          <w:rFonts w:ascii="Arial" w:hAnsi="Arial" w:cs="Arial"/>
          <w:spacing w:val="-2"/>
        </w:rPr>
        <w:t>Wykonawców.</w:t>
      </w:r>
    </w:p>
    <w:p w14:paraId="51FFAC4D" w14:textId="5638389D" w:rsidR="00285901" w:rsidRDefault="00000000" w:rsidP="00592372">
      <w:pPr>
        <w:pStyle w:val="Tekstpodstawowy"/>
        <w:spacing w:before="1"/>
        <w:ind w:left="0" w:right="-53" w:firstLine="227"/>
        <w:jc w:val="both"/>
        <w:rPr>
          <w:rFonts w:ascii="Arial" w:hAnsi="Arial" w:cs="Arial"/>
        </w:rPr>
      </w:pPr>
      <w:r>
        <w:rPr>
          <w:rFonts w:ascii="Arial" w:hAnsi="Arial" w:cs="Arial"/>
          <w:noProof/>
          <w:sz w:val="20"/>
        </w:rPr>
        <mc:AlternateContent>
          <mc:Choice Requires="wps">
            <w:drawing>
              <wp:anchor distT="0" distB="0" distL="0" distR="0" simplePos="0" relativeHeight="14" behindDoc="0" locked="0" layoutInCell="0" allowOverlap="1" wp14:anchorId="65853934" wp14:editId="7DFC6193">
                <wp:simplePos x="0" y="0"/>
                <wp:positionH relativeFrom="page">
                  <wp:posOffset>720725</wp:posOffset>
                </wp:positionH>
                <wp:positionV relativeFrom="paragraph">
                  <wp:posOffset>0</wp:posOffset>
                </wp:positionV>
                <wp:extent cx="6123305" cy="667385"/>
                <wp:effectExtent l="0" t="0" r="0" b="0"/>
                <wp:wrapTopAndBottom/>
                <wp:docPr id="18" name="docshape12"/>
                <wp:cNvGraphicFramePr/>
                <a:graphic xmlns:a="http://schemas.openxmlformats.org/drawingml/2006/main">
                  <a:graphicData uri="http://schemas.microsoft.com/office/word/2010/wordprocessingShape">
                    <wps:wsp>
                      <wps:cNvSpPr/>
                      <wps:spPr>
                        <a:xfrm>
                          <a:off x="0" y="0"/>
                          <a:ext cx="6123305" cy="6673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39589A24" w14:textId="77777777" w:rsidR="00285901" w:rsidRDefault="00000000">
                            <w:pPr>
                              <w:pStyle w:val="Zawartoramki"/>
                              <w:spacing w:before="18"/>
                              <w:ind w:left="391" w:hanging="284"/>
                              <w:jc w:val="both"/>
                              <w:rPr>
                                <w:rFonts w:ascii="Arial" w:hAnsi="Arial" w:cs="Arial"/>
                                <w:b/>
                                <w:color w:val="000000"/>
                              </w:rPr>
                            </w:pPr>
                            <w:bookmarkStart w:id="17" w:name="_bookmark10"/>
                            <w:bookmarkEnd w:id="17"/>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ZAISTNIENIA OKOLICZNOŚCI ART. 65. UST.1, ART. 66 I ART. 69 Pzp</w:t>
                            </w:r>
                          </w:p>
                        </w:txbxContent>
                      </wps:txbx>
                      <wps:bodyPr lIns="0" tIns="0" rIns="0" bIns="0" upright="1">
                        <a:noAutofit/>
                      </wps:bodyPr>
                    </wps:wsp>
                  </a:graphicData>
                </a:graphic>
              </wp:anchor>
            </w:drawing>
          </mc:Choice>
          <mc:Fallback>
            <w:pict>
              <v:rect w14:anchorId="65853934" id="docshape12" o:spid="_x0000_s1034" style="position:absolute;left:0;text-align:left;margin-left:56.75pt;margin-top:0;width:482.15pt;height:52.55pt;z-index:1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" o:allowincell="f" fillcolor="#f1f1f1" strokeweight=".18mm">
                <v:textbox inset="0,0,0,0">
                  <w:txbxContent>
                    <w:p w14:paraId="39589A24" w14:textId="77777777" w:rsidR="00285901" w:rsidRDefault="00000000">
                      <w:pPr>
                        <w:pStyle w:val="Zawartoramki"/>
                        <w:spacing w:before="18"/>
                        <w:ind w:left="391" w:hanging="284"/>
                        <w:jc w:val="both"/>
                        <w:rPr>
                          <w:rFonts w:ascii="Arial" w:hAnsi="Arial" w:cs="Arial"/>
                          <w:b/>
                          <w:color w:val="000000"/>
                        </w:rPr>
                      </w:pPr>
                      <w:bookmarkStart w:id="25" w:name="_bookmark10"/>
                      <w:bookmarkEnd w:id="25"/>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 xml:space="preserve">ZAISTNIENIA OKOLICZNOŚCI ART. 65. </w:t>
                      </w:r>
                      <w:proofErr w:type="spellStart"/>
                      <w:r>
                        <w:rPr>
                          <w:rFonts w:ascii="Arial" w:hAnsi="Arial" w:cs="Arial"/>
                          <w:b/>
                          <w:color w:val="000000"/>
                        </w:rPr>
                        <w:t>UST.1</w:t>
                      </w:r>
                      <w:proofErr w:type="spellEnd"/>
                      <w:r>
                        <w:rPr>
                          <w:rFonts w:ascii="Arial" w:hAnsi="Arial" w:cs="Arial"/>
                          <w:b/>
                          <w:color w:val="000000"/>
                        </w:rPr>
                        <w:t xml:space="preserve">, ART. 66 I ART. 69 </w:t>
                      </w:r>
                      <w:proofErr w:type="spellStart"/>
                      <w:r>
                        <w:rPr>
                          <w:rFonts w:ascii="Arial" w:hAnsi="Arial" w:cs="Arial"/>
                          <w:b/>
                          <w:color w:val="000000"/>
                        </w:rPr>
                        <w:t>Pzp</w:t>
                      </w:r>
                      <w:proofErr w:type="spellEnd"/>
                    </w:p>
                  </w:txbxContent>
                </v:textbox>
                <w10:wrap type="topAndBottom" anchorx="page"/>
              </v:rect>
            </w:pict>
          </mc:Fallback>
        </mc:AlternateContent>
      </w:r>
      <w:r>
        <w:rPr>
          <w:rFonts w:ascii="Arial" w:hAnsi="Arial" w:cs="Arial"/>
        </w:rPr>
        <w:t>Nie</w:t>
      </w:r>
      <w:r>
        <w:rPr>
          <w:rFonts w:ascii="Arial" w:hAnsi="Arial" w:cs="Arial"/>
          <w:spacing w:val="-1"/>
        </w:rPr>
        <w:t xml:space="preserve"> </w:t>
      </w:r>
      <w:r>
        <w:rPr>
          <w:rFonts w:ascii="Arial" w:hAnsi="Arial" w:cs="Arial"/>
          <w:spacing w:val="-2"/>
        </w:rPr>
        <w:t>dotyczy.</w:t>
      </w:r>
    </w:p>
    <w:p w14:paraId="5881DF23" w14:textId="05EE0EF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5" behindDoc="0" locked="0" layoutInCell="0" allowOverlap="1" wp14:anchorId="1EEAB058" wp14:editId="2C7BD0C0">
                <wp:simplePos x="0" y="0"/>
                <wp:positionH relativeFrom="page">
                  <wp:posOffset>720725</wp:posOffset>
                </wp:positionH>
                <wp:positionV relativeFrom="paragraph">
                  <wp:posOffset>175895</wp:posOffset>
                </wp:positionV>
                <wp:extent cx="6123305" cy="202565"/>
                <wp:effectExtent l="0" t="0" r="0" b="0"/>
                <wp:wrapTopAndBottom/>
                <wp:docPr id="20" name="docshape1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99B57D2" w14:textId="77777777" w:rsidR="00285901" w:rsidRDefault="00000000">
                            <w:pPr>
                              <w:pStyle w:val="Zawartoramki"/>
                              <w:spacing w:before="18"/>
                              <w:ind w:left="108"/>
                              <w:rPr>
                                <w:rFonts w:ascii="Arial" w:hAnsi="Arial" w:cs="Arial"/>
                                <w:b/>
                                <w:color w:val="000000"/>
                              </w:rPr>
                            </w:pPr>
                            <w:bookmarkStart w:id="18" w:name="_bookmark11"/>
                            <w:bookmarkEnd w:id="18"/>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wps:txbx>
                      <wps:bodyPr lIns="0" tIns="0" rIns="0" bIns="0" upright="1">
                        <a:noAutofit/>
                      </wps:bodyPr>
                    </wps:wsp>
                  </a:graphicData>
                </a:graphic>
              </wp:anchor>
            </w:drawing>
          </mc:Choice>
          <mc:Fallback>
            <w:pict>
              <v:rect w14:anchorId="1EEAB058" id="docshape13" o:spid="_x0000_s1035" style="position:absolute;left:0;text-align:left;margin-left:56.75pt;margin-top:13.85pt;width:482.15pt;height:15.95pt;z-index: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U+/bZu8BAABjBAAADgAAAAAAAAAAAAAAAAAuAgAAZHJzL2Uy&#10;b0RvYy54bWxQSwECLQAUAAYACAAAACEAaD1vnt8AAAAKAQAADwAAAAAAAAAAAAAAAABJBAAAZHJz&#10;L2Rvd25yZXYueG1sUEsFBgAAAAAEAAQA8wAAAFUFAAAAAA==&#10;" o:allowincell="f" fillcolor="#f1f1f1" strokeweight=".18mm">
                <v:textbox inset="0,0,0,0">
                  <w:txbxContent>
                    <w:p w14:paraId="799B57D2" w14:textId="77777777" w:rsidR="00285901" w:rsidRDefault="00000000">
                      <w:pPr>
                        <w:pStyle w:val="Zawartoramki"/>
                        <w:spacing w:before="18"/>
                        <w:ind w:left="108"/>
                        <w:rPr>
                          <w:rFonts w:ascii="Arial" w:hAnsi="Arial" w:cs="Arial"/>
                          <w:b/>
                          <w:color w:val="000000"/>
                        </w:rPr>
                      </w:pPr>
                      <w:bookmarkStart w:id="27" w:name="_bookmark11"/>
                      <w:bookmarkEnd w:id="27"/>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v:textbox>
                <w10:wrap type="topAndBottom" anchorx="page"/>
              </v:rect>
            </w:pict>
          </mc:Fallback>
        </mc:AlternateContent>
      </w:r>
    </w:p>
    <w:p w14:paraId="095A2167" w14:textId="77777777" w:rsidR="00285901" w:rsidRDefault="00000000" w:rsidP="002C0613">
      <w:pPr>
        <w:pStyle w:val="Tekstpodstawowy"/>
        <w:jc w:val="both"/>
        <w:rPr>
          <w:rFonts w:ascii="Arial" w:hAnsi="Arial" w:cs="Arial"/>
        </w:rPr>
      </w:pPr>
      <w:r>
        <w:rPr>
          <w:rFonts w:ascii="Arial" w:hAnsi="Arial" w:cs="Arial"/>
        </w:rPr>
        <w:t>Osoby</w:t>
      </w:r>
      <w:r>
        <w:rPr>
          <w:rFonts w:ascii="Arial" w:hAnsi="Arial" w:cs="Arial"/>
          <w:spacing w:val="-8"/>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porozumiewania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w:t>
      </w:r>
      <w:r>
        <w:rPr>
          <w:rFonts w:ascii="Arial" w:hAnsi="Arial" w:cs="Arial"/>
          <w:spacing w:val="-5"/>
        </w:rPr>
        <w:t xml:space="preserve"> </w:t>
      </w:r>
      <w:r>
        <w:rPr>
          <w:rFonts w:ascii="Arial" w:hAnsi="Arial" w:cs="Arial"/>
          <w:spacing w:val="-2"/>
        </w:rPr>
        <w:t>Wykonawcami:</w:t>
      </w:r>
    </w:p>
    <w:p w14:paraId="61C01E2B" w14:textId="75E44C4F" w:rsidR="00285901" w:rsidRDefault="00936C38" w:rsidP="002C0613">
      <w:pPr>
        <w:pStyle w:val="Akapitzlist"/>
        <w:numPr>
          <w:ilvl w:val="0"/>
          <w:numId w:val="23"/>
        </w:numPr>
        <w:tabs>
          <w:tab w:val="left" w:pos="512"/>
        </w:tabs>
        <w:ind w:hanging="285"/>
        <w:jc w:val="both"/>
        <w:rPr>
          <w:rFonts w:ascii="Arial" w:hAnsi="Arial" w:cs="Arial"/>
        </w:rPr>
      </w:pPr>
      <w:r>
        <w:rPr>
          <w:rFonts w:ascii="Arial" w:hAnsi="Arial" w:cs="Arial"/>
          <w:b/>
        </w:rPr>
        <w:t>Grzegorz Związko</w:t>
      </w:r>
      <w:r w:rsidR="00C006B2">
        <w:rPr>
          <w:rFonts w:ascii="Arial" w:hAnsi="Arial" w:cs="Arial"/>
          <w:b/>
        </w:rPr>
        <w:t>,</w:t>
      </w:r>
      <w:r w:rsidR="00C006B2">
        <w:rPr>
          <w:rFonts w:ascii="Arial" w:hAnsi="Arial" w:cs="Arial"/>
          <w:b/>
          <w:spacing w:val="-6"/>
        </w:rPr>
        <w:t xml:space="preserve"> </w:t>
      </w:r>
      <w:r w:rsidR="00C006B2">
        <w:rPr>
          <w:rFonts w:ascii="Arial" w:hAnsi="Arial" w:cs="Arial"/>
          <w:b/>
        </w:rPr>
        <w:t>tel.</w:t>
      </w:r>
      <w:r w:rsidR="00C006B2">
        <w:rPr>
          <w:rFonts w:ascii="Arial" w:hAnsi="Arial" w:cs="Arial"/>
          <w:b/>
          <w:spacing w:val="-4"/>
        </w:rPr>
        <w:t xml:space="preserve"> </w:t>
      </w:r>
      <w:r w:rsidR="00C006B2">
        <w:rPr>
          <w:rFonts w:ascii="Arial" w:hAnsi="Arial" w:cs="Arial"/>
          <w:b/>
        </w:rPr>
        <w:t xml:space="preserve">(84) 639-29-59 w. </w:t>
      </w:r>
      <w:r>
        <w:rPr>
          <w:rFonts w:ascii="Arial" w:hAnsi="Arial" w:cs="Arial"/>
          <w:b/>
        </w:rPr>
        <w:t>30</w:t>
      </w:r>
      <w:r w:rsidR="00C006B2">
        <w:rPr>
          <w:rFonts w:ascii="Arial" w:hAnsi="Arial" w:cs="Arial"/>
          <w:b/>
          <w:spacing w:val="-5"/>
        </w:rPr>
        <w:t xml:space="preserve"> </w:t>
      </w:r>
      <w:r w:rsidR="00C006B2">
        <w:rPr>
          <w:rFonts w:ascii="Arial" w:hAnsi="Arial" w:cs="Arial"/>
        </w:rPr>
        <w:t>-</w:t>
      </w:r>
      <w:r w:rsidR="00C006B2">
        <w:rPr>
          <w:rFonts w:ascii="Arial" w:hAnsi="Arial" w:cs="Arial"/>
          <w:spacing w:val="-3"/>
        </w:rPr>
        <w:t xml:space="preserve"> </w:t>
      </w:r>
      <w:r w:rsidR="00C006B2">
        <w:rPr>
          <w:rFonts w:ascii="Arial" w:hAnsi="Arial" w:cs="Arial"/>
        </w:rPr>
        <w:t>w</w:t>
      </w:r>
      <w:r w:rsidR="00C006B2">
        <w:rPr>
          <w:rFonts w:ascii="Arial" w:hAnsi="Arial" w:cs="Arial"/>
          <w:spacing w:val="-5"/>
        </w:rPr>
        <w:t xml:space="preserve"> </w:t>
      </w:r>
      <w:r w:rsidR="00C006B2">
        <w:rPr>
          <w:rFonts w:ascii="Arial" w:hAnsi="Arial" w:cs="Arial"/>
        </w:rPr>
        <w:t>zakresie</w:t>
      </w:r>
      <w:r w:rsidR="00C006B2">
        <w:rPr>
          <w:rFonts w:ascii="Arial" w:hAnsi="Arial" w:cs="Arial"/>
          <w:spacing w:val="-5"/>
        </w:rPr>
        <w:t xml:space="preserve"> </w:t>
      </w:r>
      <w:r w:rsidR="00C006B2">
        <w:rPr>
          <w:rFonts w:ascii="Arial" w:hAnsi="Arial" w:cs="Arial"/>
        </w:rPr>
        <w:t>merytorycznym</w:t>
      </w:r>
      <w:r w:rsidR="00C006B2">
        <w:rPr>
          <w:rFonts w:ascii="Arial" w:hAnsi="Arial" w:cs="Arial"/>
          <w:spacing w:val="-3"/>
        </w:rPr>
        <w:t xml:space="preserve"> </w:t>
      </w:r>
      <w:r w:rsidR="00C006B2">
        <w:rPr>
          <w:rFonts w:ascii="Arial" w:hAnsi="Arial" w:cs="Arial"/>
        </w:rPr>
        <w:t>przedmiotu</w:t>
      </w:r>
      <w:r w:rsidR="00C006B2">
        <w:rPr>
          <w:rFonts w:ascii="Arial" w:hAnsi="Arial" w:cs="Arial"/>
          <w:spacing w:val="-6"/>
        </w:rPr>
        <w:t xml:space="preserve"> </w:t>
      </w:r>
      <w:r w:rsidR="00C006B2">
        <w:rPr>
          <w:rFonts w:ascii="Arial" w:hAnsi="Arial" w:cs="Arial"/>
          <w:spacing w:val="-2"/>
        </w:rPr>
        <w:t>zamówienia;</w:t>
      </w:r>
    </w:p>
    <w:p w14:paraId="225248D7" w14:textId="6B0AEE19" w:rsidR="00285901" w:rsidRDefault="00DC759A" w:rsidP="002C0613">
      <w:pPr>
        <w:pStyle w:val="Akapitzlist"/>
        <w:numPr>
          <w:ilvl w:val="0"/>
          <w:numId w:val="23"/>
        </w:numPr>
        <w:tabs>
          <w:tab w:val="left" w:pos="512"/>
        </w:tabs>
        <w:ind w:hanging="285"/>
        <w:jc w:val="both"/>
        <w:rPr>
          <w:rFonts w:ascii="Arial" w:hAnsi="Arial" w:cs="Arial"/>
        </w:rPr>
      </w:pPr>
      <w:r>
        <w:rPr>
          <w:rFonts w:ascii="Arial" w:hAnsi="Arial" w:cs="Arial"/>
          <w:b/>
        </w:rPr>
        <w:t>Aleksandra Tokarz,</w:t>
      </w:r>
      <w:r>
        <w:rPr>
          <w:rFonts w:ascii="Arial" w:hAnsi="Arial" w:cs="Arial"/>
          <w:b/>
          <w:spacing w:val="-3"/>
        </w:rPr>
        <w:t xml:space="preserve"> </w:t>
      </w:r>
      <w:r>
        <w:rPr>
          <w:rFonts w:ascii="Arial" w:hAnsi="Arial" w:cs="Arial"/>
          <w:b/>
        </w:rPr>
        <w:t>tel.</w:t>
      </w:r>
      <w:r>
        <w:rPr>
          <w:rFonts w:ascii="Arial" w:hAnsi="Arial" w:cs="Arial"/>
          <w:b/>
          <w:spacing w:val="-5"/>
        </w:rPr>
        <w:t xml:space="preserve"> </w:t>
      </w:r>
      <w:r>
        <w:rPr>
          <w:rFonts w:ascii="Arial" w:hAnsi="Arial" w:cs="Arial"/>
          <w:b/>
        </w:rPr>
        <w:t>(84) 639-29-59 w. 39</w:t>
      </w:r>
      <w:r>
        <w:rPr>
          <w:rFonts w:ascii="Arial" w:hAnsi="Arial" w:cs="Arial"/>
          <w:b/>
          <w:spacing w:val="-3"/>
        </w:rPr>
        <w:t xml:space="preserve"> </w:t>
      </w:r>
      <w:r>
        <w:rPr>
          <w:rFonts w:ascii="Arial" w:hAnsi="Arial" w:cs="Arial"/>
        </w:rPr>
        <w:t>-</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3"/>
        </w:rPr>
        <w:t xml:space="preserve"> </w:t>
      </w:r>
      <w:r>
        <w:rPr>
          <w:rFonts w:ascii="Arial" w:hAnsi="Arial" w:cs="Arial"/>
        </w:rPr>
        <w:t>procedury</w:t>
      </w:r>
      <w:r>
        <w:rPr>
          <w:rFonts w:ascii="Arial" w:hAnsi="Arial" w:cs="Arial"/>
          <w:spacing w:val="-3"/>
        </w:rPr>
        <w:t xml:space="preserve"> </w:t>
      </w:r>
      <w:r>
        <w:rPr>
          <w:rFonts w:ascii="Arial" w:hAnsi="Arial" w:cs="Arial"/>
        </w:rPr>
        <w:t>postępowania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spacing w:val="-2"/>
        </w:rPr>
        <w:t xml:space="preserve">udzielenie </w:t>
      </w:r>
      <w:r>
        <w:rPr>
          <w:rFonts w:ascii="Arial" w:hAnsi="Arial" w:cs="Arial"/>
        </w:rPr>
        <w:t>zamówienia</w:t>
      </w:r>
      <w:r>
        <w:rPr>
          <w:rFonts w:ascii="Arial" w:hAnsi="Arial" w:cs="Arial"/>
          <w:spacing w:val="-4"/>
        </w:rPr>
        <w:t xml:space="preserve"> </w:t>
      </w:r>
      <w:r>
        <w:rPr>
          <w:rFonts w:ascii="Arial" w:hAnsi="Arial" w:cs="Arial"/>
          <w:spacing w:val="-2"/>
        </w:rPr>
        <w:t>publicznego.</w:t>
      </w:r>
    </w:p>
    <w:p w14:paraId="49C12530"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6" behindDoc="0" locked="0" layoutInCell="0" allowOverlap="1" wp14:anchorId="250412BE" wp14:editId="284FD752">
                <wp:simplePos x="0" y="0"/>
                <wp:positionH relativeFrom="page">
                  <wp:posOffset>720725</wp:posOffset>
                </wp:positionH>
                <wp:positionV relativeFrom="paragraph">
                  <wp:posOffset>175895</wp:posOffset>
                </wp:positionV>
                <wp:extent cx="6123305" cy="202565"/>
                <wp:effectExtent l="0" t="0" r="0" b="0"/>
                <wp:wrapTopAndBottom/>
                <wp:docPr id="22" name="docshape1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4BA3802" w14:textId="77777777" w:rsidR="00285901" w:rsidRDefault="00000000">
                            <w:pPr>
                              <w:pStyle w:val="Zawartoramki"/>
                              <w:spacing w:before="18"/>
                              <w:ind w:left="108"/>
                              <w:rPr>
                                <w:rFonts w:ascii="Arial" w:hAnsi="Arial" w:cs="Arial"/>
                                <w:b/>
                                <w:color w:val="000000"/>
                              </w:rPr>
                            </w:pPr>
                            <w:bookmarkStart w:id="19" w:name="_bookmark12"/>
                            <w:bookmarkEnd w:id="19"/>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wps:txbx>
                      <wps:bodyPr lIns="0" tIns="0" rIns="0" bIns="0" upright="1">
                        <a:noAutofit/>
                      </wps:bodyPr>
                    </wps:wsp>
                  </a:graphicData>
                </a:graphic>
              </wp:anchor>
            </w:drawing>
          </mc:Choice>
          <mc:Fallback>
            <w:pict>
              <v:rect w14:anchorId="250412BE" id="docshape14" o:spid="_x0000_s1036" style="position:absolute;left:0;text-align:left;margin-left:56.75pt;margin-top:13.85pt;width:482.15pt;height:15.95pt;z-index: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oK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qYx5qfP98R6Y+eqw4fLlORtwNrqzsQ+gdwMWeUl1cP7TPnmlqcoXqJO62Mok9+na5bty&#10;PSevy89h8xs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wrUKCu8BAABkBAAADgAAAAAAAAAAAAAAAAAuAgAAZHJzL2Uy&#10;b0RvYy54bWxQSwECLQAUAAYACAAAACEAaD1vnt8AAAAKAQAADwAAAAAAAAAAAAAAAABJBAAAZHJz&#10;L2Rvd25yZXYueG1sUEsFBgAAAAAEAAQA8wAAAFUFAAAAAA==&#10;" o:allowincell="f" fillcolor="#f1f1f1" strokeweight=".18mm">
                <v:textbox inset="0,0,0,0">
                  <w:txbxContent>
                    <w:p w14:paraId="24BA3802" w14:textId="77777777" w:rsidR="00285901" w:rsidRDefault="00000000">
                      <w:pPr>
                        <w:pStyle w:val="Zawartoramki"/>
                        <w:spacing w:before="18"/>
                        <w:ind w:left="108"/>
                        <w:rPr>
                          <w:rFonts w:ascii="Arial" w:hAnsi="Arial" w:cs="Arial"/>
                          <w:b/>
                          <w:color w:val="000000"/>
                        </w:rPr>
                      </w:pPr>
                      <w:bookmarkStart w:id="29" w:name="_bookmark12"/>
                      <w:bookmarkEnd w:id="29"/>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v:textbox>
                <w10:wrap type="topAndBottom" anchorx="page"/>
              </v:rect>
            </w:pict>
          </mc:Fallback>
        </mc:AlternateContent>
      </w:r>
    </w:p>
    <w:p w14:paraId="11BC8E6A" w14:textId="4200861C" w:rsidR="00285901" w:rsidRDefault="00000000" w:rsidP="002C0613">
      <w:pPr>
        <w:pStyle w:val="Akapitzlist"/>
        <w:numPr>
          <w:ilvl w:val="0"/>
          <w:numId w:val="22"/>
        </w:numPr>
        <w:tabs>
          <w:tab w:val="left" w:pos="447"/>
        </w:tabs>
        <w:spacing w:before="1"/>
        <w:ind w:right="-53" w:hanging="220"/>
        <w:jc w:val="both"/>
        <w:rPr>
          <w:rFonts w:ascii="Arial" w:hAnsi="Arial" w:cs="Arial"/>
          <w:b/>
        </w:rPr>
      </w:pPr>
      <w:r>
        <w:rPr>
          <w:rFonts w:ascii="Arial" w:hAnsi="Arial" w:cs="Arial"/>
        </w:rPr>
        <w:t>Wykonawca</w:t>
      </w:r>
      <w:r>
        <w:rPr>
          <w:rFonts w:ascii="Arial" w:hAnsi="Arial" w:cs="Arial"/>
          <w:spacing w:val="-7"/>
        </w:rPr>
        <w:t xml:space="preserve"> </w:t>
      </w:r>
      <w:r>
        <w:rPr>
          <w:rFonts w:ascii="Arial" w:hAnsi="Arial" w:cs="Arial"/>
        </w:rPr>
        <w:t>jest</w:t>
      </w:r>
      <w:r>
        <w:rPr>
          <w:rFonts w:ascii="Arial" w:hAnsi="Arial" w:cs="Arial"/>
          <w:spacing w:val="-5"/>
        </w:rPr>
        <w:t xml:space="preserve"> </w:t>
      </w:r>
      <w:r>
        <w:rPr>
          <w:rFonts w:ascii="Arial" w:hAnsi="Arial" w:cs="Arial"/>
        </w:rPr>
        <w:t>związany</w:t>
      </w:r>
      <w:r>
        <w:rPr>
          <w:rFonts w:ascii="Arial" w:hAnsi="Arial" w:cs="Arial"/>
          <w:spacing w:val="-4"/>
        </w:rPr>
        <w:t xml:space="preserve"> </w:t>
      </w:r>
      <w:r>
        <w:rPr>
          <w:rFonts w:ascii="Arial" w:hAnsi="Arial" w:cs="Arial"/>
        </w:rPr>
        <w:t>złożoną</w:t>
      </w:r>
      <w:r>
        <w:rPr>
          <w:rFonts w:ascii="Arial" w:hAnsi="Arial" w:cs="Arial"/>
          <w:spacing w:val="-5"/>
        </w:rPr>
        <w:t xml:space="preserve"> </w:t>
      </w:r>
      <w:r>
        <w:rPr>
          <w:rFonts w:ascii="Arial" w:hAnsi="Arial" w:cs="Arial"/>
        </w:rPr>
        <w:t>ofertą</w:t>
      </w:r>
      <w:r>
        <w:rPr>
          <w:rFonts w:ascii="Arial" w:hAnsi="Arial" w:cs="Arial"/>
          <w:spacing w:val="-5"/>
        </w:rPr>
        <w:t xml:space="preserve"> </w:t>
      </w:r>
      <w:r>
        <w:rPr>
          <w:rFonts w:ascii="Arial" w:hAnsi="Arial" w:cs="Arial"/>
        </w:rPr>
        <w:t>od</w:t>
      </w:r>
      <w:r>
        <w:rPr>
          <w:rFonts w:ascii="Arial" w:hAnsi="Arial" w:cs="Arial"/>
          <w:spacing w:val="-4"/>
        </w:rPr>
        <w:t xml:space="preserve"> </w:t>
      </w:r>
      <w:r>
        <w:rPr>
          <w:rFonts w:ascii="Arial" w:hAnsi="Arial" w:cs="Arial"/>
        </w:rPr>
        <w:t>dnia</w:t>
      </w:r>
      <w:r>
        <w:rPr>
          <w:rFonts w:ascii="Arial" w:hAnsi="Arial" w:cs="Arial"/>
          <w:spacing w:val="-3"/>
        </w:rPr>
        <w:t xml:space="preserve"> </w:t>
      </w:r>
      <w:r>
        <w:rPr>
          <w:rFonts w:ascii="Arial" w:hAnsi="Arial" w:cs="Arial"/>
        </w:rPr>
        <w:t>upływu</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dnia</w:t>
      </w:r>
      <w:r>
        <w:rPr>
          <w:rFonts w:ascii="Arial" w:hAnsi="Arial" w:cs="Arial"/>
          <w:spacing w:val="-5"/>
        </w:rPr>
        <w:t xml:space="preserve">                                </w:t>
      </w:r>
      <w:r w:rsidR="00443144">
        <w:rPr>
          <w:rFonts w:ascii="Arial" w:hAnsi="Arial" w:cs="Arial"/>
          <w:b/>
          <w:bCs/>
          <w:spacing w:val="-5"/>
          <w:u w:val="single"/>
        </w:rPr>
        <w:t>03-06</w:t>
      </w:r>
      <w:r w:rsidR="00936C38">
        <w:rPr>
          <w:rFonts w:ascii="Arial" w:hAnsi="Arial" w:cs="Arial"/>
          <w:b/>
          <w:bCs/>
          <w:spacing w:val="-5"/>
          <w:u w:val="single"/>
        </w:rPr>
        <w:t>-2026</w:t>
      </w:r>
      <w:r>
        <w:rPr>
          <w:rFonts w:ascii="Arial" w:hAnsi="Arial" w:cs="Arial"/>
          <w:b/>
          <w:color w:val="000000" w:themeColor="text1"/>
          <w:spacing w:val="-2"/>
          <w:u w:val="single"/>
        </w:rPr>
        <w:t xml:space="preserve"> </w:t>
      </w:r>
      <w:r>
        <w:rPr>
          <w:rFonts w:ascii="Arial" w:hAnsi="Arial" w:cs="Arial"/>
          <w:b/>
          <w:color w:val="000000" w:themeColor="text1"/>
          <w:spacing w:val="-5"/>
          <w:u w:val="single"/>
        </w:rPr>
        <w:t>r.</w:t>
      </w:r>
    </w:p>
    <w:p w14:paraId="09B0222C"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i/>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gdy</w:t>
      </w:r>
      <w:r>
        <w:rPr>
          <w:rFonts w:ascii="Arial" w:hAnsi="Arial" w:cs="Arial"/>
          <w:spacing w:val="-4"/>
        </w:rPr>
        <w:t xml:space="preserve"> </w:t>
      </w:r>
      <w:r>
        <w:rPr>
          <w:rFonts w:ascii="Arial" w:hAnsi="Arial" w:cs="Arial"/>
        </w:rPr>
        <w:t>wybór</w:t>
      </w:r>
      <w:r>
        <w:rPr>
          <w:rFonts w:ascii="Arial" w:hAnsi="Arial" w:cs="Arial"/>
          <w:spacing w:val="-5"/>
        </w:rPr>
        <w:t xml:space="preserve"> </w:t>
      </w:r>
      <w:r>
        <w:rPr>
          <w:rFonts w:ascii="Arial" w:hAnsi="Arial" w:cs="Arial"/>
        </w:rPr>
        <w:t>najkorzystniejszej</w:t>
      </w:r>
      <w:r>
        <w:rPr>
          <w:rFonts w:ascii="Arial" w:hAnsi="Arial" w:cs="Arial"/>
          <w:spacing w:val="-3"/>
        </w:rPr>
        <w:t xml:space="preserve"> </w:t>
      </w:r>
      <w:r>
        <w:rPr>
          <w:rFonts w:ascii="Arial" w:hAnsi="Arial" w:cs="Arial"/>
        </w:rPr>
        <w:t>oferty</w:t>
      </w:r>
      <w:r>
        <w:rPr>
          <w:rFonts w:ascii="Arial" w:hAnsi="Arial" w:cs="Arial"/>
          <w:spacing w:val="-2"/>
        </w:rPr>
        <w:t xml:space="preserve"> </w:t>
      </w:r>
      <w:r>
        <w:rPr>
          <w:rFonts w:ascii="Arial" w:hAnsi="Arial" w:cs="Arial"/>
        </w:rPr>
        <w:t>nie</w:t>
      </w:r>
      <w:r>
        <w:rPr>
          <w:rFonts w:ascii="Arial" w:hAnsi="Arial" w:cs="Arial"/>
          <w:spacing w:val="-1"/>
        </w:rPr>
        <w:t xml:space="preserve"> </w:t>
      </w:r>
      <w:r>
        <w:rPr>
          <w:rFonts w:ascii="Arial" w:hAnsi="Arial" w:cs="Arial"/>
        </w:rPr>
        <w:t>nastąpi</w:t>
      </w:r>
      <w:r>
        <w:rPr>
          <w:rFonts w:ascii="Arial" w:hAnsi="Arial" w:cs="Arial"/>
          <w:spacing w:val="-3"/>
        </w:rPr>
        <w:t xml:space="preserve"> </w:t>
      </w:r>
      <w:r>
        <w:rPr>
          <w:rFonts w:ascii="Arial" w:hAnsi="Arial" w:cs="Arial"/>
        </w:rPr>
        <w:t>przed</w:t>
      </w:r>
      <w:r>
        <w:rPr>
          <w:rFonts w:ascii="Arial" w:hAnsi="Arial" w:cs="Arial"/>
          <w:spacing w:val="-2"/>
        </w:rPr>
        <w:t xml:space="preserve"> </w:t>
      </w:r>
      <w:r>
        <w:rPr>
          <w:rFonts w:ascii="Arial" w:hAnsi="Arial" w:cs="Arial"/>
        </w:rPr>
        <w:t>upływem</w:t>
      </w:r>
      <w:r>
        <w:rPr>
          <w:rFonts w:ascii="Arial" w:hAnsi="Arial" w:cs="Arial"/>
          <w:spacing w:val="-3"/>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5"/>
        </w:rPr>
        <w:t xml:space="preserve"> </w:t>
      </w:r>
      <w:r>
        <w:rPr>
          <w:rFonts w:ascii="Arial" w:hAnsi="Arial" w:cs="Arial"/>
        </w:rPr>
        <w:t xml:space="preserve">ofertą Zamawiający przed upływem terminu związania ofertą zwraca się </w:t>
      </w:r>
      <w:r>
        <w:rPr>
          <w:rFonts w:ascii="Arial" w:hAnsi="Arial" w:cs="Arial"/>
          <w:u w:val="single"/>
        </w:rPr>
        <w:t>jednokrotnie</w:t>
      </w:r>
      <w:r>
        <w:rPr>
          <w:rFonts w:ascii="Arial" w:hAnsi="Arial" w:cs="Arial"/>
        </w:rPr>
        <w:t xml:space="preserve"> do Wykonawców o wyrażenie zgody na przedłużenie tego terminu o wskazywany przez niego okres, nie dłuższy </w:t>
      </w:r>
      <w:r>
        <w:rPr>
          <w:rFonts w:ascii="Arial" w:hAnsi="Arial" w:cs="Arial"/>
          <w:b/>
        </w:rPr>
        <w:t xml:space="preserve">niż 30 dni </w:t>
      </w:r>
      <w:r>
        <w:rPr>
          <w:rFonts w:ascii="Arial" w:hAnsi="Arial" w:cs="Arial"/>
          <w:i/>
        </w:rPr>
        <w:t>(Ustawa</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przewiduje</w:t>
      </w:r>
      <w:r>
        <w:rPr>
          <w:rFonts w:ascii="Arial" w:hAnsi="Arial" w:cs="Arial"/>
          <w:i/>
          <w:spacing w:val="-3"/>
        </w:rPr>
        <w:t xml:space="preserve"> </w:t>
      </w:r>
      <w:r>
        <w:rPr>
          <w:rFonts w:ascii="Arial" w:hAnsi="Arial" w:cs="Arial"/>
          <w:i/>
        </w:rPr>
        <w:t>składania</w:t>
      </w:r>
      <w:r>
        <w:rPr>
          <w:rFonts w:ascii="Arial" w:hAnsi="Arial" w:cs="Arial"/>
          <w:i/>
          <w:spacing w:val="-4"/>
        </w:rPr>
        <w:t xml:space="preserve"> </w:t>
      </w:r>
      <w:r>
        <w:rPr>
          <w:rFonts w:ascii="Arial" w:hAnsi="Arial" w:cs="Arial"/>
          <w:i/>
        </w:rPr>
        <w:t>oświadczenia</w:t>
      </w:r>
      <w:r>
        <w:rPr>
          <w:rFonts w:ascii="Arial" w:hAnsi="Arial" w:cs="Arial"/>
          <w:i/>
          <w:spacing w:val="-4"/>
        </w:rPr>
        <w:t xml:space="preserve"> </w:t>
      </w:r>
      <w:r>
        <w:rPr>
          <w:rFonts w:ascii="Arial" w:hAnsi="Arial" w:cs="Arial"/>
          <w:i/>
        </w:rPr>
        <w:t>o</w:t>
      </w:r>
      <w:r>
        <w:rPr>
          <w:rFonts w:ascii="Arial" w:hAnsi="Arial" w:cs="Arial"/>
          <w:i/>
          <w:spacing w:val="-3"/>
        </w:rPr>
        <w:t xml:space="preserve"> </w:t>
      </w:r>
      <w:r>
        <w:rPr>
          <w:rFonts w:ascii="Arial" w:hAnsi="Arial" w:cs="Arial"/>
          <w:i/>
        </w:rPr>
        <w:t>przedłużenie</w:t>
      </w:r>
      <w:r>
        <w:rPr>
          <w:rFonts w:ascii="Arial" w:hAnsi="Arial" w:cs="Arial"/>
          <w:i/>
          <w:spacing w:val="-3"/>
        </w:rPr>
        <w:t xml:space="preserve"> </w:t>
      </w:r>
      <w:r>
        <w:rPr>
          <w:rFonts w:ascii="Arial" w:hAnsi="Arial" w:cs="Arial"/>
          <w:i/>
        </w:rPr>
        <w:t>terminu</w:t>
      </w:r>
      <w:r>
        <w:rPr>
          <w:rFonts w:ascii="Arial" w:hAnsi="Arial" w:cs="Arial"/>
          <w:i/>
          <w:spacing w:val="-5"/>
        </w:rPr>
        <w:t xml:space="preserve"> </w:t>
      </w:r>
      <w:r>
        <w:rPr>
          <w:rFonts w:ascii="Arial" w:hAnsi="Arial" w:cs="Arial"/>
          <w:i/>
        </w:rPr>
        <w:t>związania</w:t>
      </w:r>
      <w:r>
        <w:rPr>
          <w:rFonts w:ascii="Arial" w:hAnsi="Arial" w:cs="Arial"/>
          <w:i/>
          <w:spacing w:val="-4"/>
        </w:rPr>
        <w:t xml:space="preserve"> </w:t>
      </w:r>
      <w:r>
        <w:rPr>
          <w:rFonts w:ascii="Arial" w:hAnsi="Arial" w:cs="Arial"/>
          <w:i/>
        </w:rPr>
        <w:t>ofertą</w:t>
      </w:r>
      <w:r>
        <w:rPr>
          <w:rFonts w:ascii="Arial" w:hAnsi="Arial" w:cs="Arial"/>
          <w:i/>
          <w:spacing w:val="-3"/>
        </w:rPr>
        <w:t xml:space="preserve"> </w:t>
      </w:r>
      <w:r>
        <w:rPr>
          <w:rFonts w:ascii="Arial" w:hAnsi="Arial" w:cs="Arial"/>
          <w:i/>
        </w:rPr>
        <w:t>niezależnie</w:t>
      </w:r>
      <w:r>
        <w:rPr>
          <w:rFonts w:ascii="Arial" w:hAnsi="Arial" w:cs="Arial"/>
          <w:i/>
          <w:spacing w:val="-3"/>
        </w:rPr>
        <w:t xml:space="preserve"> </w:t>
      </w:r>
      <w:r>
        <w:rPr>
          <w:rFonts w:ascii="Arial" w:hAnsi="Arial" w:cs="Arial"/>
          <w:i/>
        </w:rPr>
        <w:t>przez Wykonawcę bez uprzedniej inicjatywy Zamawiającego wyrażonej na piśmie.)</w:t>
      </w:r>
    </w:p>
    <w:p w14:paraId="451BA529"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rPr>
      </w:pPr>
      <w:r>
        <w:rPr>
          <w:rFonts w:ascii="Arial" w:hAnsi="Arial" w:cs="Arial"/>
        </w:rPr>
        <w:t>Przedłużenie</w:t>
      </w:r>
      <w:r>
        <w:rPr>
          <w:rFonts w:ascii="Arial" w:hAnsi="Arial" w:cs="Arial"/>
          <w:spacing w:val="-2"/>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3"/>
        </w:rPr>
        <w:t xml:space="preserve"> </w:t>
      </w:r>
      <w:r>
        <w:rPr>
          <w:rFonts w:ascii="Arial" w:hAnsi="Arial" w:cs="Arial"/>
        </w:rPr>
        <w:t>ofertą,</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6"/>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u w:val="single"/>
        </w:rPr>
        <w:t>wymaga</w:t>
      </w:r>
      <w:r>
        <w:rPr>
          <w:rFonts w:ascii="Arial" w:hAnsi="Arial" w:cs="Arial"/>
          <w:spacing w:val="-5"/>
          <w:u w:val="single"/>
        </w:rPr>
        <w:t xml:space="preserve"> </w:t>
      </w:r>
      <w:r>
        <w:rPr>
          <w:rFonts w:ascii="Arial" w:hAnsi="Arial" w:cs="Arial"/>
          <w:u w:val="single"/>
        </w:rPr>
        <w:t>złożenia</w:t>
      </w:r>
      <w:r>
        <w:rPr>
          <w:rFonts w:ascii="Arial" w:hAnsi="Arial" w:cs="Arial"/>
          <w:spacing w:val="-3"/>
          <w:u w:val="single"/>
        </w:rPr>
        <w:t xml:space="preserve"> </w:t>
      </w:r>
      <w:r>
        <w:rPr>
          <w:rFonts w:ascii="Arial" w:hAnsi="Arial" w:cs="Arial"/>
          <w:u w:val="single"/>
        </w:rPr>
        <w:t>przez</w:t>
      </w:r>
      <w:r>
        <w:rPr>
          <w:rFonts w:ascii="Arial" w:hAnsi="Arial" w:cs="Arial"/>
          <w:spacing w:val="-3"/>
          <w:u w:val="single"/>
        </w:rPr>
        <w:t xml:space="preserve"> </w:t>
      </w:r>
      <w:r>
        <w:rPr>
          <w:rFonts w:ascii="Arial" w:hAnsi="Arial" w:cs="Arial"/>
          <w:u w:val="single"/>
        </w:rPr>
        <w:t>Wykonawcę</w:t>
      </w:r>
      <w:r>
        <w:rPr>
          <w:rFonts w:ascii="Arial" w:hAnsi="Arial" w:cs="Arial"/>
        </w:rPr>
        <w:t xml:space="preserve"> </w:t>
      </w:r>
      <w:r>
        <w:rPr>
          <w:rFonts w:ascii="Arial" w:hAnsi="Arial" w:cs="Arial"/>
          <w:u w:val="single"/>
        </w:rPr>
        <w:t>pisemnego oświadczenia o wyrażeniu zgody na przedłużenie terminu związania ofertą</w:t>
      </w:r>
      <w:r>
        <w:rPr>
          <w:rFonts w:ascii="Arial" w:hAnsi="Arial" w:cs="Arial"/>
        </w:rPr>
        <w:t>.</w:t>
      </w:r>
    </w:p>
    <w:p w14:paraId="509BF20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7" behindDoc="0" locked="0" layoutInCell="0" allowOverlap="1" wp14:anchorId="1A042588" wp14:editId="2C20837C">
                <wp:simplePos x="0" y="0"/>
                <wp:positionH relativeFrom="page">
                  <wp:posOffset>720725</wp:posOffset>
                </wp:positionH>
                <wp:positionV relativeFrom="paragraph">
                  <wp:posOffset>176530</wp:posOffset>
                </wp:positionV>
                <wp:extent cx="6123305" cy="202565"/>
                <wp:effectExtent l="0" t="0" r="0" b="0"/>
                <wp:wrapTopAndBottom/>
                <wp:docPr id="24" name="docshape15"/>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2A08B8" w14:textId="77777777" w:rsidR="00285901" w:rsidRDefault="00000000">
                            <w:pPr>
                              <w:pStyle w:val="Zawartoramki"/>
                              <w:spacing w:before="18"/>
                              <w:ind w:left="108"/>
                              <w:rPr>
                                <w:rFonts w:ascii="Arial" w:hAnsi="Arial" w:cs="Arial"/>
                                <w:b/>
                                <w:color w:val="000000"/>
                              </w:rPr>
                            </w:pPr>
                            <w:bookmarkStart w:id="20" w:name="_bookmark13"/>
                            <w:bookmarkEnd w:id="20"/>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wps:txbx>
                      <wps:bodyPr lIns="0" tIns="0" rIns="0" bIns="0" upright="1">
                        <a:noAutofit/>
                      </wps:bodyPr>
                    </wps:wsp>
                  </a:graphicData>
                </a:graphic>
              </wp:anchor>
            </w:drawing>
          </mc:Choice>
          <mc:Fallback>
            <w:pict>
              <v:rect w14:anchorId="1A042588" id="docshape15" o:spid="_x0000_s1037" style="position:absolute;left:0;text-align:left;margin-left:56.75pt;margin-top:13.9pt;width:482.15pt;height:15.95pt;z-index:1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0s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" o:allowincell="f" fillcolor="#f1f1f1" strokeweight=".18mm">
                <v:textbox inset="0,0,0,0">
                  <w:txbxContent>
                    <w:p w14:paraId="7A2A08B8" w14:textId="77777777" w:rsidR="00285901" w:rsidRDefault="00000000">
                      <w:pPr>
                        <w:pStyle w:val="Zawartoramki"/>
                        <w:spacing w:before="18"/>
                        <w:ind w:left="108"/>
                        <w:rPr>
                          <w:rFonts w:ascii="Arial" w:hAnsi="Arial" w:cs="Arial"/>
                          <w:b/>
                          <w:color w:val="000000"/>
                        </w:rPr>
                      </w:pPr>
                      <w:bookmarkStart w:id="31" w:name="_bookmark13"/>
                      <w:bookmarkEnd w:id="31"/>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v:textbox>
                <w10:wrap type="topAndBottom" anchorx="page"/>
              </v:rect>
            </w:pict>
          </mc:Fallback>
        </mc:AlternateContent>
      </w:r>
    </w:p>
    <w:p w14:paraId="09A1ECF7" w14:textId="77777777" w:rsidR="00285901" w:rsidRDefault="00000000" w:rsidP="002C0613">
      <w:pPr>
        <w:pStyle w:val="Akapitzlist"/>
        <w:numPr>
          <w:ilvl w:val="0"/>
          <w:numId w:val="21"/>
        </w:numPr>
        <w:tabs>
          <w:tab w:val="left" w:pos="447"/>
        </w:tabs>
        <w:spacing w:before="1"/>
        <w:ind w:right="-53" w:hanging="220"/>
        <w:jc w:val="both"/>
        <w:rPr>
          <w:rFonts w:ascii="Arial" w:hAnsi="Arial" w:cs="Arial"/>
        </w:rPr>
      </w:pPr>
      <w:r>
        <w:rPr>
          <w:rFonts w:ascii="Arial" w:hAnsi="Arial" w:cs="Arial"/>
        </w:rPr>
        <w:t>Oferta</w:t>
      </w:r>
      <w:r>
        <w:rPr>
          <w:rFonts w:ascii="Arial" w:hAnsi="Arial" w:cs="Arial"/>
          <w:spacing w:val="-6"/>
        </w:rPr>
        <w:t xml:space="preserve"> </w:t>
      </w:r>
      <w:r>
        <w:rPr>
          <w:rFonts w:ascii="Arial" w:hAnsi="Arial" w:cs="Arial"/>
        </w:rPr>
        <w:t>powinna</w:t>
      </w:r>
      <w:r>
        <w:rPr>
          <w:rFonts w:ascii="Arial" w:hAnsi="Arial" w:cs="Arial"/>
          <w:spacing w:val="-4"/>
        </w:rPr>
        <w:t xml:space="preserve"> być:</w:t>
      </w:r>
    </w:p>
    <w:p w14:paraId="240C6619" w14:textId="77777777" w:rsidR="00285901" w:rsidRDefault="00000000" w:rsidP="002C0613">
      <w:pPr>
        <w:pStyle w:val="Akapitzlist"/>
        <w:numPr>
          <w:ilvl w:val="1"/>
          <w:numId w:val="21"/>
        </w:numPr>
        <w:tabs>
          <w:tab w:val="left" w:pos="937"/>
        </w:tabs>
        <w:spacing w:before="1"/>
        <w:ind w:left="948" w:right="-53" w:hanging="360"/>
        <w:jc w:val="both"/>
        <w:rPr>
          <w:rFonts w:ascii="Arial" w:hAnsi="Arial" w:cs="Arial"/>
          <w:sz w:val="20"/>
        </w:rPr>
      </w:pPr>
      <w:r>
        <w:rPr>
          <w:rFonts w:ascii="Arial" w:hAnsi="Arial" w:cs="Arial"/>
        </w:rPr>
        <w:t>sporządzona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polskim;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przypadku</w:t>
      </w:r>
      <w:r>
        <w:rPr>
          <w:rFonts w:ascii="Arial" w:hAnsi="Arial" w:cs="Arial"/>
          <w:spacing w:val="-3"/>
        </w:rPr>
        <w:t xml:space="preserve"> </w:t>
      </w:r>
      <w:r>
        <w:rPr>
          <w:rFonts w:ascii="Arial" w:hAnsi="Arial" w:cs="Arial"/>
        </w:rPr>
        <w:t>załączenia</w:t>
      </w:r>
      <w:r>
        <w:rPr>
          <w:rFonts w:ascii="Arial" w:hAnsi="Arial" w:cs="Arial"/>
          <w:spacing w:val="-3"/>
        </w:rPr>
        <w:t xml:space="preserve"> </w:t>
      </w:r>
      <w:r>
        <w:rPr>
          <w:rFonts w:ascii="Arial" w:hAnsi="Arial" w:cs="Arial"/>
        </w:rPr>
        <w:t>dokumentów</w:t>
      </w:r>
      <w:r>
        <w:rPr>
          <w:rFonts w:ascii="Arial" w:hAnsi="Arial" w:cs="Arial"/>
          <w:spacing w:val="-5"/>
        </w:rPr>
        <w:t xml:space="preserve"> </w:t>
      </w:r>
      <w:r>
        <w:rPr>
          <w:rFonts w:ascii="Arial" w:hAnsi="Arial" w:cs="Arial"/>
        </w:rPr>
        <w:t>sporządzonych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innym języku niż dopuszczony, Wykonawca zobowiązany jest załączyć tłumaczenie na język polski</w:t>
      </w:r>
    </w:p>
    <w:p w14:paraId="0AB58090" w14:textId="77777777" w:rsidR="00285901" w:rsidRDefault="00000000" w:rsidP="002C0613">
      <w:pPr>
        <w:pStyle w:val="Akapitzlist"/>
        <w:numPr>
          <w:ilvl w:val="1"/>
          <w:numId w:val="21"/>
        </w:numPr>
        <w:tabs>
          <w:tab w:val="left" w:pos="937"/>
        </w:tabs>
        <w:ind w:right="-53" w:hanging="349"/>
        <w:jc w:val="both"/>
        <w:rPr>
          <w:rFonts w:ascii="Arial" w:hAnsi="Arial" w:cs="Arial"/>
          <w:sz w:val="20"/>
        </w:rPr>
      </w:pPr>
      <w:r>
        <w:rPr>
          <w:rFonts w:ascii="Arial" w:hAnsi="Arial" w:cs="Arial"/>
        </w:rPr>
        <w:t>sporządzona</w:t>
      </w:r>
      <w:r>
        <w:rPr>
          <w:rFonts w:ascii="Arial" w:hAnsi="Arial" w:cs="Arial"/>
          <w:spacing w:val="-5"/>
        </w:rPr>
        <w:t xml:space="preserve"> </w:t>
      </w:r>
      <w:r>
        <w:rPr>
          <w:rFonts w:ascii="Arial" w:hAnsi="Arial" w:cs="Arial"/>
        </w:rPr>
        <w:t>w</w:t>
      </w:r>
      <w:r>
        <w:rPr>
          <w:rFonts w:ascii="Arial" w:hAnsi="Arial" w:cs="Arial"/>
          <w:spacing w:val="-6"/>
        </w:rPr>
        <w:t xml:space="preserve"> </w:t>
      </w:r>
      <w:r>
        <w:rPr>
          <w:rFonts w:ascii="Arial" w:hAnsi="Arial" w:cs="Arial"/>
        </w:rPr>
        <w:t>postaci</w:t>
      </w:r>
      <w:r>
        <w:rPr>
          <w:rFonts w:ascii="Arial" w:hAnsi="Arial" w:cs="Arial"/>
          <w:spacing w:val="-6"/>
        </w:rPr>
        <w:t xml:space="preserve"> </w:t>
      </w:r>
      <w:r>
        <w:rPr>
          <w:rFonts w:ascii="Arial" w:hAnsi="Arial" w:cs="Arial"/>
          <w:spacing w:val="-2"/>
        </w:rPr>
        <w:t>elektronicznej</w:t>
      </w:r>
      <w:r>
        <w:rPr>
          <w:rStyle w:val="Zakotwiczenieprzypisudolnego"/>
          <w:rFonts w:ascii="Arial" w:hAnsi="Arial" w:cs="Arial"/>
          <w:sz w:val="20"/>
        </w:rPr>
        <w:footnoteReference w:id="1"/>
      </w:r>
    </w:p>
    <w:p w14:paraId="7011BF9E" w14:textId="31475992" w:rsidR="00285901" w:rsidRPr="00592372" w:rsidRDefault="00000000" w:rsidP="00592372">
      <w:pPr>
        <w:pStyle w:val="Akapitzlist"/>
        <w:numPr>
          <w:ilvl w:val="1"/>
          <w:numId w:val="21"/>
        </w:numPr>
        <w:tabs>
          <w:tab w:val="left" w:pos="656"/>
        </w:tabs>
        <w:ind w:right="-53"/>
        <w:jc w:val="both"/>
        <w:rPr>
          <w:rFonts w:ascii="Arial" w:hAnsi="Arial" w:cs="Arial"/>
          <w:b/>
          <w:bCs/>
        </w:rPr>
      </w:pPr>
      <w:r>
        <w:rPr>
          <w:rFonts w:ascii="Arial" w:hAnsi="Arial" w:cs="Arial"/>
        </w:rPr>
        <w:t>złożona</w:t>
      </w:r>
      <w:r>
        <w:rPr>
          <w:rFonts w:ascii="Arial" w:hAnsi="Arial" w:cs="Arial"/>
          <w:spacing w:val="-7"/>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6"/>
        </w:rPr>
        <w:t xml:space="preserve"> </w:t>
      </w:r>
      <w:r>
        <w:rPr>
          <w:rFonts w:ascii="Arial" w:hAnsi="Arial" w:cs="Arial"/>
        </w:rPr>
        <w:t>środków</w:t>
      </w:r>
      <w:r>
        <w:rPr>
          <w:rFonts w:ascii="Arial" w:hAnsi="Arial" w:cs="Arial"/>
          <w:spacing w:val="-3"/>
        </w:rPr>
        <w:t xml:space="preserve"> </w:t>
      </w:r>
      <w:r>
        <w:rPr>
          <w:rFonts w:ascii="Arial" w:hAnsi="Arial" w:cs="Arial"/>
        </w:rPr>
        <w:t>komunikacji</w:t>
      </w:r>
      <w:r>
        <w:rPr>
          <w:rFonts w:ascii="Arial" w:hAnsi="Arial" w:cs="Arial"/>
          <w:spacing w:val="-5"/>
        </w:rPr>
        <w:t xml:space="preserve"> </w:t>
      </w:r>
      <w:r>
        <w:rPr>
          <w:rFonts w:ascii="Arial" w:hAnsi="Arial" w:cs="Arial"/>
        </w:rPr>
        <w:t>elektronicznej</w:t>
      </w:r>
      <w:r>
        <w:rPr>
          <w:rFonts w:ascii="Arial" w:hAnsi="Arial" w:cs="Arial"/>
          <w:spacing w:val="-4"/>
        </w:rPr>
        <w:t xml:space="preserve"> </w:t>
      </w:r>
      <w:r>
        <w:rPr>
          <w:rFonts w:ascii="Arial" w:hAnsi="Arial" w:cs="Arial"/>
        </w:rPr>
        <w:t>tzn.</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spacing w:val="-2"/>
        </w:rPr>
        <w:t xml:space="preserve">pośrednictwem </w:t>
      </w:r>
      <w:hyperlink r:id="rId32"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73F11026" w14:textId="77777777" w:rsidR="00285901" w:rsidRDefault="00000000" w:rsidP="002C0613">
      <w:pPr>
        <w:pStyle w:val="Akapitzlist"/>
        <w:numPr>
          <w:ilvl w:val="1"/>
          <w:numId w:val="21"/>
        </w:numPr>
        <w:tabs>
          <w:tab w:val="left" w:pos="937"/>
        </w:tabs>
        <w:ind w:left="948" w:right="-53" w:hanging="360"/>
        <w:jc w:val="both"/>
        <w:rPr>
          <w:rFonts w:ascii="Arial" w:hAnsi="Arial" w:cs="Arial"/>
          <w:sz w:val="20"/>
        </w:rPr>
      </w:pPr>
      <w:r>
        <w:rPr>
          <w:rFonts w:ascii="Arial" w:hAnsi="Arial" w:cs="Arial"/>
        </w:rPr>
        <w:t>podpisana kwalifikowanym podpisem elektronicznym lub podpisem zaufanym lub elektronicznym</w:t>
      </w:r>
      <w:r>
        <w:rPr>
          <w:rFonts w:ascii="Arial" w:hAnsi="Arial" w:cs="Arial"/>
          <w:spacing w:val="-5"/>
        </w:rPr>
        <w:t xml:space="preserve"> </w:t>
      </w:r>
      <w:r>
        <w:rPr>
          <w:rFonts w:ascii="Arial" w:hAnsi="Arial" w:cs="Arial"/>
        </w:rPr>
        <w:t>podpisem</w:t>
      </w:r>
      <w:r>
        <w:rPr>
          <w:rFonts w:ascii="Arial" w:hAnsi="Arial" w:cs="Arial"/>
          <w:spacing w:val="-7"/>
        </w:rPr>
        <w:t xml:space="preserve"> </w:t>
      </w:r>
      <w:r>
        <w:rPr>
          <w:rFonts w:ascii="Arial" w:hAnsi="Arial" w:cs="Arial"/>
        </w:rPr>
        <w:t>osobistym</w:t>
      </w:r>
      <w:r>
        <w:rPr>
          <w:rFonts w:ascii="Arial" w:hAnsi="Arial" w:cs="Arial"/>
          <w:spacing w:val="-5"/>
        </w:rPr>
        <w:t xml:space="preserve"> </w:t>
      </w:r>
      <w:r>
        <w:rPr>
          <w:rFonts w:ascii="Arial" w:hAnsi="Arial" w:cs="Arial"/>
        </w:rPr>
        <w:t>przez</w:t>
      </w:r>
      <w:r>
        <w:rPr>
          <w:rFonts w:ascii="Arial" w:hAnsi="Arial" w:cs="Arial"/>
          <w:spacing w:val="-8"/>
        </w:rPr>
        <w:t xml:space="preserve"> </w:t>
      </w:r>
      <w:r>
        <w:rPr>
          <w:rFonts w:ascii="Arial" w:hAnsi="Arial" w:cs="Arial"/>
        </w:rPr>
        <w:t>osobę/osoby</w:t>
      </w:r>
      <w:r>
        <w:rPr>
          <w:rFonts w:ascii="Arial" w:hAnsi="Arial" w:cs="Arial"/>
          <w:spacing w:val="-6"/>
        </w:rPr>
        <w:t xml:space="preserve"> </w:t>
      </w:r>
      <w:r>
        <w:rPr>
          <w:rFonts w:ascii="Arial" w:hAnsi="Arial" w:cs="Arial"/>
        </w:rPr>
        <w:t>upoważnioną/upoważnione</w:t>
      </w:r>
      <w:r>
        <w:rPr>
          <w:rFonts w:ascii="Arial" w:hAnsi="Arial" w:cs="Arial"/>
          <w:i/>
        </w:rPr>
        <w:t>.</w:t>
      </w:r>
    </w:p>
    <w:p w14:paraId="02057679" w14:textId="77777777" w:rsidR="00285901" w:rsidRDefault="00000000" w:rsidP="002C0613">
      <w:pPr>
        <w:pStyle w:val="Akapitzlist"/>
        <w:numPr>
          <w:ilvl w:val="0"/>
          <w:numId w:val="21"/>
        </w:numPr>
        <w:tabs>
          <w:tab w:val="left" w:pos="447"/>
        </w:tabs>
        <w:spacing w:before="1"/>
        <w:ind w:right="-53" w:hanging="220"/>
        <w:jc w:val="both"/>
        <w:rPr>
          <w:rFonts w:ascii="Arial" w:hAnsi="Arial" w:cs="Arial"/>
          <w:b/>
        </w:rPr>
      </w:pPr>
      <w:r>
        <w:rPr>
          <w:rFonts w:ascii="Arial" w:hAnsi="Arial" w:cs="Arial"/>
          <w:b/>
          <w:u w:val="single"/>
        </w:rPr>
        <w:lastRenderedPageBreak/>
        <w:t>Kompletna</w:t>
      </w:r>
      <w:r>
        <w:rPr>
          <w:rFonts w:ascii="Arial" w:hAnsi="Arial" w:cs="Arial"/>
          <w:b/>
          <w:spacing w:val="-9"/>
          <w:u w:val="single"/>
        </w:rPr>
        <w:t xml:space="preserve"> </w:t>
      </w:r>
      <w:r>
        <w:rPr>
          <w:rFonts w:ascii="Arial" w:hAnsi="Arial" w:cs="Arial"/>
          <w:b/>
          <w:u w:val="single"/>
        </w:rPr>
        <w:t>oferta</w:t>
      </w:r>
      <w:r>
        <w:rPr>
          <w:rFonts w:ascii="Arial" w:hAnsi="Arial" w:cs="Arial"/>
          <w:b/>
          <w:spacing w:val="-8"/>
          <w:u w:val="single"/>
        </w:rPr>
        <w:t xml:space="preserve"> </w:t>
      </w:r>
      <w:r>
        <w:rPr>
          <w:rFonts w:ascii="Arial" w:hAnsi="Arial" w:cs="Arial"/>
          <w:b/>
          <w:u w:val="single"/>
        </w:rPr>
        <w:t>powinna</w:t>
      </w:r>
      <w:r>
        <w:rPr>
          <w:rFonts w:ascii="Arial" w:hAnsi="Arial" w:cs="Arial"/>
          <w:b/>
          <w:spacing w:val="-8"/>
          <w:u w:val="single"/>
        </w:rPr>
        <w:t xml:space="preserve"> </w:t>
      </w:r>
      <w:r>
        <w:rPr>
          <w:rFonts w:ascii="Arial" w:hAnsi="Arial" w:cs="Arial"/>
          <w:b/>
          <w:spacing w:val="-2"/>
          <w:u w:val="single"/>
        </w:rPr>
        <w:t>zawierać:</w:t>
      </w:r>
    </w:p>
    <w:p w14:paraId="269EAC64" w14:textId="3FAA10DE" w:rsidR="00285901" w:rsidRPr="00C006B2" w:rsidRDefault="00000000" w:rsidP="002C0613">
      <w:pPr>
        <w:pStyle w:val="Akapitzlist"/>
        <w:numPr>
          <w:ilvl w:val="1"/>
          <w:numId w:val="21"/>
        </w:numPr>
        <w:tabs>
          <w:tab w:val="left" w:pos="937"/>
        </w:tabs>
        <w:ind w:right="-53" w:hanging="349"/>
        <w:jc w:val="both"/>
        <w:rPr>
          <w:rFonts w:ascii="Arial" w:hAnsi="Arial" w:cs="Arial"/>
        </w:rPr>
      </w:pPr>
      <w:r>
        <w:rPr>
          <w:rFonts w:ascii="Arial" w:hAnsi="Arial" w:cs="Arial"/>
          <w:b/>
        </w:rPr>
        <w:t>formularz</w:t>
      </w:r>
      <w:r>
        <w:rPr>
          <w:rFonts w:ascii="Arial" w:hAnsi="Arial" w:cs="Arial"/>
          <w:b/>
          <w:spacing w:val="-4"/>
        </w:rPr>
        <w:t xml:space="preserve"> </w:t>
      </w:r>
      <w:r>
        <w:rPr>
          <w:rFonts w:ascii="Arial" w:hAnsi="Arial" w:cs="Arial"/>
          <w:b/>
        </w:rPr>
        <w:t>oferty</w:t>
      </w:r>
      <w:r>
        <w:rPr>
          <w:rFonts w:ascii="Arial" w:hAnsi="Arial" w:cs="Arial"/>
          <w:b/>
          <w:spacing w:val="-3"/>
        </w:rPr>
        <w:t xml:space="preserve"> </w:t>
      </w:r>
      <w:r>
        <w:rPr>
          <w:rFonts w:ascii="Arial" w:hAnsi="Arial" w:cs="Arial"/>
          <w:b/>
        </w:rPr>
        <w:t>wg</w:t>
      </w:r>
      <w:r>
        <w:rPr>
          <w:rFonts w:ascii="Arial" w:hAnsi="Arial" w:cs="Arial"/>
          <w:b/>
          <w:spacing w:val="-5"/>
        </w:rPr>
        <w:t xml:space="preserve"> </w:t>
      </w:r>
      <w:r>
        <w:rPr>
          <w:rFonts w:ascii="Arial" w:hAnsi="Arial" w:cs="Arial"/>
          <w:b/>
        </w:rPr>
        <w:t>zał</w:t>
      </w:r>
      <w:r w:rsidR="00C006B2">
        <w:rPr>
          <w:rFonts w:ascii="Arial" w:hAnsi="Arial" w:cs="Arial"/>
          <w:b/>
        </w:rPr>
        <w:t>ącznik</w:t>
      </w:r>
      <w:r>
        <w:rPr>
          <w:rFonts w:ascii="Arial" w:hAnsi="Arial" w:cs="Arial"/>
          <w:b/>
          <w:spacing w:val="-2"/>
        </w:rPr>
        <w:t xml:space="preserve"> </w:t>
      </w:r>
      <w:r>
        <w:rPr>
          <w:rFonts w:ascii="Arial" w:hAnsi="Arial" w:cs="Arial"/>
          <w:b/>
        </w:rPr>
        <w:t>nr</w:t>
      </w:r>
      <w:r>
        <w:rPr>
          <w:rFonts w:ascii="Arial" w:hAnsi="Arial" w:cs="Arial"/>
          <w:b/>
          <w:spacing w:val="-5"/>
        </w:rPr>
        <w:t xml:space="preserve"> </w:t>
      </w:r>
      <w:r>
        <w:rPr>
          <w:rFonts w:ascii="Arial" w:hAnsi="Arial" w:cs="Arial"/>
          <w:b/>
        </w:rPr>
        <w:t>1</w:t>
      </w:r>
      <w:r>
        <w:rPr>
          <w:rFonts w:ascii="Arial" w:hAnsi="Arial" w:cs="Arial"/>
          <w:b/>
          <w:spacing w:val="-2"/>
        </w:rPr>
        <w:t xml:space="preserve"> </w:t>
      </w:r>
      <w:r>
        <w:rPr>
          <w:rFonts w:ascii="Arial" w:hAnsi="Arial" w:cs="Arial"/>
          <w:b/>
        </w:rPr>
        <w:t>do</w:t>
      </w:r>
      <w:r>
        <w:rPr>
          <w:rFonts w:ascii="Arial" w:hAnsi="Arial" w:cs="Arial"/>
          <w:b/>
          <w:spacing w:val="-6"/>
        </w:rPr>
        <w:t xml:space="preserve"> </w:t>
      </w:r>
      <w:r>
        <w:rPr>
          <w:rFonts w:ascii="Arial" w:hAnsi="Arial" w:cs="Arial"/>
          <w:b/>
          <w:spacing w:val="-4"/>
        </w:rPr>
        <w:t>SWZ</w:t>
      </w:r>
      <w:r>
        <w:rPr>
          <w:rFonts w:ascii="Arial" w:hAnsi="Arial" w:cs="Arial"/>
          <w:spacing w:val="-4"/>
        </w:rPr>
        <w:t>;</w:t>
      </w:r>
    </w:p>
    <w:p w14:paraId="30484728" w14:textId="77777777" w:rsidR="00285901" w:rsidRDefault="00000000" w:rsidP="002C0613">
      <w:pPr>
        <w:pStyle w:val="Akapitzlist"/>
        <w:numPr>
          <w:ilvl w:val="1"/>
          <w:numId w:val="21"/>
        </w:numPr>
        <w:tabs>
          <w:tab w:val="left" w:pos="937"/>
        </w:tabs>
        <w:ind w:right="-53" w:hanging="360"/>
        <w:jc w:val="both"/>
        <w:rPr>
          <w:rFonts w:ascii="Arial" w:hAnsi="Arial" w:cs="Arial"/>
        </w:rPr>
      </w:pPr>
      <w:r>
        <w:rPr>
          <w:rFonts w:ascii="Arial" w:hAnsi="Arial" w:cs="Arial"/>
          <w:b/>
        </w:rPr>
        <w:t>oświadczenie</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125</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1</w:t>
      </w:r>
      <w:r>
        <w:rPr>
          <w:rFonts w:ascii="Arial" w:hAnsi="Arial" w:cs="Arial"/>
          <w:b/>
          <w:spacing w:val="-3"/>
        </w:rPr>
        <w:t xml:space="preserve"> </w:t>
      </w:r>
      <w:r>
        <w:rPr>
          <w:rFonts w:ascii="Arial" w:hAnsi="Arial" w:cs="Arial"/>
          <w:b/>
        </w:rPr>
        <w:t>Wykonawców</w:t>
      </w:r>
      <w:r>
        <w:rPr>
          <w:rFonts w:ascii="Arial" w:hAnsi="Arial" w:cs="Arial"/>
          <w:b/>
          <w:spacing w:val="-1"/>
        </w:rPr>
        <w:t xml:space="preserve"> </w:t>
      </w:r>
      <w:r>
        <w:rPr>
          <w:rFonts w:ascii="Arial" w:hAnsi="Arial" w:cs="Arial"/>
          <w:b/>
        </w:rPr>
        <w:t>o</w:t>
      </w:r>
      <w:r>
        <w:rPr>
          <w:rFonts w:ascii="Arial" w:hAnsi="Arial" w:cs="Arial"/>
          <w:b/>
          <w:spacing w:val="-3"/>
        </w:rPr>
        <w:t xml:space="preserve"> </w:t>
      </w:r>
      <w:r>
        <w:rPr>
          <w:rFonts w:ascii="Arial" w:hAnsi="Arial" w:cs="Arial"/>
          <w:b/>
        </w:rPr>
        <w:t>niepodleganiu</w:t>
      </w:r>
      <w:r>
        <w:rPr>
          <w:rFonts w:ascii="Arial" w:hAnsi="Arial" w:cs="Arial"/>
          <w:b/>
          <w:spacing w:val="-5"/>
        </w:rPr>
        <w:t xml:space="preserve"> </w:t>
      </w:r>
      <w:r>
        <w:rPr>
          <w:rFonts w:ascii="Arial" w:hAnsi="Arial" w:cs="Arial"/>
          <w:b/>
        </w:rPr>
        <w:t>wykluczeniu</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postępowania</w:t>
      </w:r>
      <w:r>
        <w:rPr>
          <w:rFonts w:ascii="Arial" w:hAnsi="Arial" w:cs="Arial"/>
          <w:b/>
          <w:spacing w:val="-3"/>
        </w:rPr>
        <w:t xml:space="preserve"> </w:t>
      </w:r>
      <w:r>
        <w:rPr>
          <w:rFonts w:ascii="Arial" w:hAnsi="Arial" w:cs="Arial"/>
          <w:b/>
        </w:rPr>
        <w:t>oraz o spełnianiu warunków udziału - wg zał. nr 2 do SWZ</w:t>
      </w:r>
      <w:r>
        <w:rPr>
          <w:rFonts w:ascii="Arial" w:hAnsi="Arial" w:cs="Arial"/>
        </w:rPr>
        <w:t>;</w:t>
      </w:r>
    </w:p>
    <w:p w14:paraId="5FDE974E" w14:textId="77777777" w:rsidR="00285901" w:rsidRDefault="00000000" w:rsidP="002C0613">
      <w:pPr>
        <w:pStyle w:val="Akapitzlist"/>
        <w:numPr>
          <w:ilvl w:val="1"/>
          <w:numId w:val="21"/>
        </w:numPr>
        <w:tabs>
          <w:tab w:val="left" w:pos="937"/>
        </w:tabs>
        <w:ind w:right="-53" w:hanging="361"/>
        <w:jc w:val="both"/>
        <w:rPr>
          <w:rFonts w:ascii="Arial" w:hAnsi="Arial" w:cs="Arial"/>
        </w:rPr>
      </w:pPr>
      <w:r>
        <w:rPr>
          <w:rFonts w:ascii="Arial" w:hAnsi="Arial" w:cs="Arial"/>
          <w:b/>
        </w:rPr>
        <w:t>oświadczenie</w:t>
      </w:r>
      <w:r>
        <w:rPr>
          <w:rFonts w:ascii="Arial" w:hAnsi="Arial" w:cs="Arial"/>
          <w:b/>
          <w:spacing w:val="-10"/>
        </w:rPr>
        <w:t xml:space="preserve"> </w:t>
      </w:r>
      <w:r>
        <w:rPr>
          <w:rFonts w:ascii="Arial" w:hAnsi="Arial" w:cs="Arial"/>
          <w:b/>
        </w:rPr>
        <w:t>z</w:t>
      </w:r>
      <w:r>
        <w:rPr>
          <w:rFonts w:ascii="Arial" w:hAnsi="Arial" w:cs="Arial"/>
          <w:b/>
          <w:spacing w:val="-3"/>
        </w:rPr>
        <w:t xml:space="preserve"> </w:t>
      </w:r>
      <w:r>
        <w:rPr>
          <w:rFonts w:ascii="Arial" w:hAnsi="Arial" w:cs="Arial"/>
          <w:b/>
        </w:rPr>
        <w:t>art.</w:t>
      </w:r>
      <w:r>
        <w:rPr>
          <w:rFonts w:ascii="Arial" w:hAnsi="Arial" w:cs="Arial"/>
          <w:b/>
          <w:spacing w:val="-6"/>
        </w:rPr>
        <w:t xml:space="preserve"> </w:t>
      </w:r>
      <w:r>
        <w:rPr>
          <w:rFonts w:ascii="Arial" w:hAnsi="Arial" w:cs="Arial"/>
          <w:b/>
        </w:rPr>
        <w:t>117</w:t>
      </w:r>
      <w:r>
        <w:rPr>
          <w:rFonts w:ascii="Arial" w:hAnsi="Arial" w:cs="Arial"/>
          <w:b/>
          <w:spacing w:val="-4"/>
        </w:rPr>
        <w:t xml:space="preserve"> </w:t>
      </w:r>
      <w:r>
        <w:rPr>
          <w:rFonts w:ascii="Arial" w:hAnsi="Arial" w:cs="Arial"/>
          <w:b/>
        </w:rPr>
        <w:t>ust.</w:t>
      </w:r>
      <w:r>
        <w:rPr>
          <w:rFonts w:ascii="Arial" w:hAnsi="Arial" w:cs="Arial"/>
          <w:b/>
          <w:spacing w:val="-4"/>
        </w:rPr>
        <w:t xml:space="preserve"> </w:t>
      </w:r>
      <w:r>
        <w:rPr>
          <w:rFonts w:ascii="Arial" w:hAnsi="Arial" w:cs="Arial"/>
          <w:b/>
        </w:rPr>
        <w:t>4</w:t>
      </w:r>
      <w:r>
        <w:rPr>
          <w:rFonts w:ascii="Arial" w:hAnsi="Arial" w:cs="Arial"/>
          <w:b/>
          <w:spacing w:val="-6"/>
        </w:rPr>
        <w:t xml:space="preserve"> </w:t>
      </w:r>
      <w:r>
        <w:rPr>
          <w:rFonts w:ascii="Arial" w:hAnsi="Arial" w:cs="Arial"/>
          <w:b/>
        </w:rPr>
        <w:t>Wykonawców</w:t>
      </w:r>
      <w:r>
        <w:rPr>
          <w:rFonts w:ascii="Arial" w:hAnsi="Arial" w:cs="Arial"/>
          <w:b/>
          <w:spacing w:val="-6"/>
        </w:rPr>
        <w:t xml:space="preserve"> </w:t>
      </w:r>
      <w:r>
        <w:rPr>
          <w:rFonts w:ascii="Arial" w:hAnsi="Arial" w:cs="Arial"/>
          <w:b/>
        </w:rPr>
        <w:t>wspólnie</w:t>
      </w:r>
      <w:r>
        <w:rPr>
          <w:rFonts w:ascii="Arial" w:hAnsi="Arial" w:cs="Arial"/>
          <w:b/>
          <w:spacing w:val="-8"/>
        </w:rPr>
        <w:t xml:space="preserve"> </w:t>
      </w:r>
      <w:r>
        <w:rPr>
          <w:rFonts w:ascii="Arial" w:hAnsi="Arial" w:cs="Arial"/>
          <w:b/>
        </w:rPr>
        <w:t>ubiegających</w:t>
      </w:r>
      <w:r>
        <w:rPr>
          <w:rFonts w:ascii="Arial" w:hAnsi="Arial" w:cs="Arial"/>
          <w:b/>
          <w:spacing w:val="-6"/>
        </w:rPr>
        <w:t xml:space="preserve"> </w:t>
      </w:r>
      <w:r>
        <w:rPr>
          <w:rFonts w:ascii="Arial" w:hAnsi="Arial" w:cs="Arial"/>
          <w:b/>
        </w:rPr>
        <w:t>się</w:t>
      </w:r>
      <w:r>
        <w:rPr>
          <w:rFonts w:ascii="Arial" w:hAnsi="Arial" w:cs="Arial"/>
          <w:b/>
          <w:spacing w:val="-6"/>
        </w:rPr>
        <w:t xml:space="preserve"> </w:t>
      </w:r>
      <w:r>
        <w:rPr>
          <w:rFonts w:ascii="Arial" w:hAnsi="Arial" w:cs="Arial"/>
          <w:b/>
        </w:rPr>
        <w:t>o</w:t>
      </w:r>
      <w:r>
        <w:rPr>
          <w:rFonts w:ascii="Arial" w:hAnsi="Arial" w:cs="Arial"/>
          <w:b/>
          <w:spacing w:val="-5"/>
        </w:rPr>
        <w:t xml:space="preserve"> </w:t>
      </w:r>
      <w:r>
        <w:rPr>
          <w:rFonts w:ascii="Arial" w:hAnsi="Arial" w:cs="Arial"/>
          <w:b/>
        </w:rPr>
        <w:t xml:space="preserve">zamówienie </w:t>
      </w:r>
      <w:r>
        <w:rPr>
          <w:rFonts w:ascii="Arial" w:hAnsi="Arial" w:cs="Arial"/>
          <w:b/>
          <w:spacing w:val="-10"/>
        </w:rPr>
        <w:t>-</w:t>
      </w:r>
    </w:p>
    <w:p w14:paraId="795F7A00" w14:textId="77777777" w:rsidR="00285901" w:rsidRDefault="00000000" w:rsidP="002C0613">
      <w:pPr>
        <w:ind w:left="936" w:right="-53"/>
        <w:jc w:val="both"/>
        <w:rPr>
          <w:rFonts w:ascii="Arial" w:hAnsi="Arial" w:cs="Arial"/>
          <w:spacing w:val="-2"/>
        </w:rPr>
      </w:pPr>
      <w:r>
        <w:rPr>
          <w:rFonts w:ascii="Arial" w:hAnsi="Arial" w:cs="Arial"/>
          <w:b/>
        </w:rPr>
        <w:t>wg</w:t>
      </w:r>
      <w:r>
        <w:rPr>
          <w:rFonts w:ascii="Arial" w:hAnsi="Arial" w:cs="Arial"/>
          <w:b/>
          <w:spacing w:val="-4"/>
        </w:rPr>
        <w:t xml:space="preserve"> </w:t>
      </w:r>
      <w:r>
        <w:rPr>
          <w:rFonts w:ascii="Arial" w:hAnsi="Arial" w:cs="Arial"/>
          <w:b/>
        </w:rPr>
        <w:t>zał. nr 3</w:t>
      </w:r>
      <w:r>
        <w:rPr>
          <w:rFonts w:ascii="Arial" w:hAnsi="Arial" w:cs="Arial"/>
          <w:b/>
          <w:spacing w:val="-2"/>
        </w:rPr>
        <w:t xml:space="preserve"> </w:t>
      </w:r>
      <w:r>
        <w:rPr>
          <w:rFonts w:ascii="Arial" w:hAnsi="Arial" w:cs="Arial"/>
          <w:b/>
        </w:rPr>
        <w:t>do</w:t>
      </w:r>
      <w:r>
        <w:rPr>
          <w:rFonts w:ascii="Arial" w:hAnsi="Arial" w:cs="Arial"/>
          <w:b/>
          <w:spacing w:val="-3"/>
        </w:rPr>
        <w:t xml:space="preserve"> </w:t>
      </w:r>
      <w:r>
        <w:rPr>
          <w:rFonts w:ascii="Arial" w:hAnsi="Arial" w:cs="Arial"/>
          <w:b/>
        </w:rPr>
        <w:t>SWZ</w:t>
      </w:r>
      <w:r>
        <w:rPr>
          <w:rFonts w:ascii="Arial" w:hAnsi="Arial" w:cs="Arial"/>
          <w:b/>
          <w:spacing w:val="-3"/>
        </w:rPr>
        <w:t xml:space="preserve"> </w:t>
      </w:r>
      <w:r>
        <w:rPr>
          <w:rFonts w:ascii="Arial" w:hAnsi="Arial" w:cs="Arial"/>
        </w:rPr>
        <w:t>(jeśli</w:t>
      </w:r>
      <w:r>
        <w:rPr>
          <w:rFonts w:ascii="Arial" w:hAnsi="Arial" w:cs="Arial"/>
          <w:spacing w:val="-4"/>
        </w:rPr>
        <w:t xml:space="preserve"> </w:t>
      </w:r>
      <w:r>
        <w:rPr>
          <w:rFonts w:ascii="Arial" w:hAnsi="Arial" w:cs="Arial"/>
          <w:spacing w:val="-2"/>
        </w:rPr>
        <w:t>dotyczy);</w:t>
      </w:r>
    </w:p>
    <w:p w14:paraId="5ED85D11" w14:textId="77777777" w:rsidR="00285901" w:rsidRDefault="00000000" w:rsidP="002C0613">
      <w:pPr>
        <w:pStyle w:val="Akapitzlist"/>
        <w:numPr>
          <w:ilvl w:val="1"/>
          <w:numId w:val="21"/>
        </w:numPr>
        <w:ind w:right="-53"/>
        <w:jc w:val="both"/>
        <w:rPr>
          <w:rFonts w:ascii="Arial" w:hAnsi="Arial" w:cs="Arial"/>
          <w:spacing w:val="-2"/>
        </w:rPr>
      </w:pPr>
      <w:r>
        <w:rPr>
          <w:rFonts w:ascii="Arial" w:hAnsi="Arial" w:cs="Arial"/>
          <w:b/>
        </w:rPr>
        <w:t>zobowiązanie</w:t>
      </w:r>
      <w:r>
        <w:rPr>
          <w:rFonts w:ascii="Arial" w:hAnsi="Arial" w:cs="Arial"/>
          <w:b/>
          <w:spacing w:val="-8"/>
        </w:rPr>
        <w:t xml:space="preserve"> </w:t>
      </w:r>
      <w:r>
        <w:rPr>
          <w:rFonts w:ascii="Arial" w:hAnsi="Arial" w:cs="Arial"/>
          <w:b/>
        </w:rPr>
        <w:t>podmiotu</w:t>
      </w:r>
      <w:r>
        <w:rPr>
          <w:rFonts w:ascii="Arial" w:hAnsi="Arial" w:cs="Arial"/>
          <w:b/>
          <w:spacing w:val="-7"/>
        </w:rPr>
        <w:t xml:space="preserve"> </w:t>
      </w:r>
      <w:r>
        <w:rPr>
          <w:rFonts w:ascii="Arial" w:hAnsi="Arial" w:cs="Arial"/>
          <w:b/>
        </w:rPr>
        <w:t>udostępniającego</w:t>
      </w:r>
      <w:r>
        <w:rPr>
          <w:rFonts w:ascii="Arial" w:hAnsi="Arial" w:cs="Arial"/>
          <w:b/>
          <w:spacing w:val="-9"/>
        </w:rPr>
        <w:t xml:space="preserve"> </w:t>
      </w:r>
      <w:r>
        <w:rPr>
          <w:rFonts w:ascii="Arial" w:hAnsi="Arial" w:cs="Arial"/>
          <w:b/>
        </w:rPr>
        <w:t>zasoby</w:t>
      </w:r>
      <w:r>
        <w:rPr>
          <w:rFonts w:ascii="Arial" w:hAnsi="Arial" w:cs="Arial"/>
          <w:b/>
          <w:spacing w:val="-5"/>
        </w:rPr>
        <w:t xml:space="preserve"> </w:t>
      </w:r>
      <w:r>
        <w:rPr>
          <w:rFonts w:ascii="Arial" w:hAnsi="Arial" w:cs="Arial"/>
        </w:rPr>
        <w:t>Wykonawcy</w:t>
      </w:r>
      <w:r>
        <w:rPr>
          <w:rFonts w:ascii="Arial" w:hAnsi="Arial" w:cs="Arial"/>
          <w:spacing w:val="-7"/>
        </w:rPr>
        <w:t xml:space="preserve"> </w:t>
      </w:r>
      <w:r>
        <w:rPr>
          <w:rFonts w:ascii="Arial" w:hAnsi="Arial" w:cs="Arial"/>
        </w:rPr>
        <w:t>do</w:t>
      </w:r>
      <w:r>
        <w:rPr>
          <w:rFonts w:ascii="Arial" w:hAnsi="Arial" w:cs="Arial"/>
          <w:spacing w:val="-8"/>
        </w:rPr>
        <w:t xml:space="preserve"> </w:t>
      </w:r>
      <w:r>
        <w:rPr>
          <w:rFonts w:ascii="Arial" w:hAnsi="Arial" w:cs="Arial"/>
        </w:rPr>
        <w:t>dyspozycji</w:t>
      </w:r>
      <w:r>
        <w:rPr>
          <w:rFonts w:ascii="Arial" w:hAnsi="Arial" w:cs="Arial"/>
          <w:spacing w:val="-7"/>
        </w:rPr>
        <w:t xml:space="preserve"> </w:t>
      </w:r>
      <w:r>
        <w:rPr>
          <w:rFonts w:ascii="Arial" w:hAnsi="Arial" w:cs="Arial"/>
        </w:rPr>
        <w:t>na</w:t>
      </w:r>
      <w:r>
        <w:rPr>
          <w:rFonts w:ascii="Arial" w:hAnsi="Arial" w:cs="Arial"/>
          <w:spacing w:val="-10"/>
        </w:rPr>
        <w:t xml:space="preserve"> </w:t>
      </w:r>
      <w:r>
        <w:rPr>
          <w:rFonts w:ascii="Arial" w:hAnsi="Arial" w:cs="Arial"/>
          <w:spacing w:val="-2"/>
        </w:rPr>
        <w:t xml:space="preserve">potrzeby </w:t>
      </w:r>
      <w:r>
        <w:rPr>
          <w:rFonts w:ascii="Arial" w:hAnsi="Arial" w:cs="Arial"/>
        </w:rPr>
        <w:t>realizacji</w:t>
      </w:r>
      <w:r>
        <w:rPr>
          <w:rFonts w:ascii="Arial" w:hAnsi="Arial" w:cs="Arial"/>
          <w:spacing w:val="-5"/>
        </w:rPr>
        <w:t xml:space="preserve"> </w:t>
      </w:r>
      <w:r>
        <w:rPr>
          <w:rFonts w:ascii="Arial" w:hAnsi="Arial" w:cs="Arial"/>
        </w:rPr>
        <w:t>zamówienia</w:t>
      </w:r>
      <w:r>
        <w:rPr>
          <w:rFonts w:ascii="Arial" w:hAnsi="Arial" w:cs="Arial"/>
          <w:spacing w:val="-4"/>
        </w:rPr>
        <w:t xml:space="preserve"> </w:t>
      </w:r>
      <w:r>
        <w:rPr>
          <w:rFonts w:ascii="Arial" w:hAnsi="Arial" w:cs="Arial"/>
        </w:rPr>
        <w:t>wraz</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oświadczeniem</w:t>
      </w:r>
      <w:r>
        <w:rPr>
          <w:rFonts w:ascii="Arial" w:hAnsi="Arial" w:cs="Arial"/>
          <w:spacing w:val="-1"/>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125</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5</w:t>
      </w:r>
      <w:r>
        <w:rPr>
          <w:rFonts w:ascii="Arial" w:hAnsi="Arial" w:cs="Arial"/>
          <w:spacing w:val="1"/>
        </w:rPr>
        <w:t xml:space="preserve"> </w:t>
      </w:r>
      <w:r>
        <w:rPr>
          <w:rFonts w:ascii="Arial" w:hAnsi="Arial" w:cs="Arial"/>
        </w:rPr>
        <w:t>-</w:t>
      </w:r>
      <w:r>
        <w:rPr>
          <w:rFonts w:ascii="Arial" w:hAnsi="Arial" w:cs="Arial"/>
          <w:spacing w:val="-4"/>
        </w:rPr>
        <w:t xml:space="preserve"> </w:t>
      </w:r>
      <w:r>
        <w:rPr>
          <w:rFonts w:ascii="Arial" w:hAnsi="Arial" w:cs="Arial"/>
          <w:b/>
        </w:rPr>
        <w:t>wg</w:t>
      </w:r>
      <w:r>
        <w:rPr>
          <w:rFonts w:ascii="Arial" w:hAnsi="Arial" w:cs="Arial"/>
          <w:b/>
          <w:spacing w:val="-2"/>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4</w:t>
      </w:r>
      <w:r>
        <w:rPr>
          <w:rFonts w:ascii="Arial" w:hAnsi="Arial" w:cs="Arial"/>
          <w:b/>
          <w:spacing w:val="-1"/>
        </w:rPr>
        <w:t xml:space="preserve"> </w:t>
      </w:r>
      <w:r>
        <w:rPr>
          <w:rFonts w:ascii="Arial" w:hAnsi="Arial" w:cs="Arial"/>
          <w:b/>
        </w:rPr>
        <w:t>do</w:t>
      </w:r>
      <w:r>
        <w:rPr>
          <w:rFonts w:ascii="Arial" w:hAnsi="Arial" w:cs="Arial"/>
          <w:b/>
          <w:spacing w:val="-5"/>
        </w:rPr>
        <w:t xml:space="preserve"> </w:t>
      </w:r>
      <w:r>
        <w:rPr>
          <w:rFonts w:ascii="Arial" w:hAnsi="Arial" w:cs="Arial"/>
          <w:b/>
        </w:rPr>
        <w:t>SWZ</w:t>
      </w:r>
      <w:r>
        <w:rPr>
          <w:rFonts w:ascii="Arial" w:hAnsi="Arial" w:cs="Arial"/>
          <w:b/>
          <w:spacing w:val="-2"/>
        </w:rPr>
        <w:t xml:space="preserve"> </w:t>
      </w:r>
      <w:r>
        <w:rPr>
          <w:rFonts w:ascii="Arial" w:hAnsi="Arial" w:cs="Arial"/>
        </w:rPr>
        <w:t>(jeśli</w:t>
      </w:r>
      <w:r>
        <w:rPr>
          <w:rFonts w:ascii="Arial" w:hAnsi="Arial" w:cs="Arial"/>
          <w:spacing w:val="-3"/>
        </w:rPr>
        <w:t xml:space="preserve"> </w:t>
      </w:r>
      <w:r>
        <w:rPr>
          <w:rFonts w:ascii="Arial" w:hAnsi="Arial" w:cs="Arial"/>
          <w:spacing w:val="-2"/>
        </w:rPr>
        <w:t>dotyczy);</w:t>
      </w:r>
    </w:p>
    <w:p w14:paraId="2D7733D0" w14:textId="77777777" w:rsidR="00285901" w:rsidRDefault="00000000" w:rsidP="002C0613">
      <w:pPr>
        <w:pStyle w:val="Akapitzlist"/>
        <w:numPr>
          <w:ilvl w:val="1"/>
          <w:numId w:val="21"/>
        </w:numPr>
        <w:tabs>
          <w:tab w:val="left" w:pos="937"/>
        </w:tabs>
        <w:ind w:left="948" w:right="-53" w:hanging="360"/>
        <w:jc w:val="both"/>
        <w:rPr>
          <w:rFonts w:ascii="Arial" w:hAnsi="Arial" w:cs="Arial"/>
        </w:rPr>
      </w:pPr>
      <w:r>
        <w:rPr>
          <w:rFonts w:ascii="Arial" w:hAnsi="Arial" w:cs="Arial"/>
          <w:b/>
        </w:rPr>
        <w:t>pełnomocnictwa</w:t>
      </w:r>
      <w:r>
        <w:rPr>
          <w:rFonts w:ascii="Arial" w:hAnsi="Arial" w:cs="Arial"/>
          <w:b/>
          <w:spacing w:val="-3"/>
        </w:rPr>
        <w:t xml:space="preserve"> </w:t>
      </w:r>
      <w:r>
        <w:rPr>
          <w:rFonts w:ascii="Arial" w:hAnsi="Arial" w:cs="Arial"/>
          <w:b/>
        </w:rPr>
        <w:t>dla</w:t>
      </w:r>
      <w:r>
        <w:rPr>
          <w:rFonts w:ascii="Arial" w:hAnsi="Arial" w:cs="Arial"/>
          <w:b/>
          <w:spacing w:val="-3"/>
        </w:rPr>
        <w:t xml:space="preserve"> </w:t>
      </w:r>
      <w:r>
        <w:rPr>
          <w:rFonts w:ascii="Arial" w:hAnsi="Arial" w:cs="Arial"/>
          <w:b/>
        </w:rPr>
        <w:t>osób</w:t>
      </w:r>
      <w:r>
        <w:rPr>
          <w:rFonts w:ascii="Arial" w:hAnsi="Arial" w:cs="Arial"/>
          <w:b/>
          <w:spacing w:val="-5"/>
        </w:rPr>
        <w:t xml:space="preserve"> </w:t>
      </w:r>
      <w:r>
        <w:rPr>
          <w:rFonts w:ascii="Arial" w:hAnsi="Arial" w:cs="Arial"/>
          <w:b/>
        </w:rPr>
        <w:t>podpisujących</w:t>
      </w:r>
      <w:r>
        <w:rPr>
          <w:rFonts w:ascii="Arial" w:hAnsi="Arial" w:cs="Arial"/>
          <w:b/>
          <w:spacing w:val="-5"/>
        </w:rPr>
        <w:t xml:space="preserve"> </w:t>
      </w:r>
      <w:r>
        <w:rPr>
          <w:rFonts w:ascii="Arial" w:hAnsi="Arial" w:cs="Arial"/>
          <w:b/>
        </w:rPr>
        <w:t>wszystkie</w:t>
      </w:r>
      <w:r>
        <w:rPr>
          <w:rFonts w:ascii="Arial" w:hAnsi="Arial" w:cs="Arial"/>
          <w:b/>
          <w:spacing w:val="-3"/>
        </w:rPr>
        <w:t xml:space="preserve"> </w:t>
      </w:r>
      <w:r>
        <w:rPr>
          <w:rFonts w:ascii="Arial" w:hAnsi="Arial" w:cs="Arial"/>
          <w:b/>
        </w:rPr>
        <w:t>dokumenty</w:t>
      </w:r>
      <w:r>
        <w:rPr>
          <w:rFonts w:ascii="Arial" w:hAnsi="Arial" w:cs="Arial"/>
          <w:b/>
          <w:spacing w:val="-1"/>
        </w:rPr>
        <w:t xml:space="preserve"> </w:t>
      </w:r>
      <w:r>
        <w:rPr>
          <w:rFonts w:ascii="Arial" w:hAnsi="Arial" w:cs="Arial"/>
          <w:b/>
        </w:rPr>
        <w:t>ofertowe</w:t>
      </w:r>
      <w:r>
        <w:rPr>
          <w:rFonts w:ascii="Arial" w:hAnsi="Arial" w:cs="Arial"/>
        </w:rPr>
        <w:t>,</w:t>
      </w:r>
      <w:r>
        <w:rPr>
          <w:rFonts w:ascii="Arial" w:hAnsi="Arial" w:cs="Arial"/>
          <w:spacing w:val="-5"/>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4"/>
        </w:rPr>
        <w:t xml:space="preserve"> </w:t>
      </w:r>
      <w:r>
        <w:rPr>
          <w:rFonts w:ascii="Arial" w:hAnsi="Arial" w:cs="Arial"/>
        </w:rPr>
        <w:t>prawo</w:t>
      </w:r>
      <w:r>
        <w:rPr>
          <w:rFonts w:ascii="Arial" w:hAnsi="Arial" w:cs="Arial"/>
          <w:spacing w:val="-3"/>
        </w:rPr>
        <w:t xml:space="preserve"> </w:t>
      </w:r>
      <w:r>
        <w:rPr>
          <w:rFonts w:ascii="Arial" w:hAnsi="Arial" w:cs="Arial"/>
        </w:rPr>
        <w:t xml:space="preserve">składania oświadczeń woli w imieniu Wykonawcy nie wynika z dokumentów rejestrowych - ust. 13 (jeżeli </w:t>
      </w:r>
      <w:r>
        <w:rPr>
          <w:rFonts w:ascii="Arial" w:hAnsi="Arial" w:cs="Arial"/>
          <w:spacing w:val="-2"/>
        </w:rPr>
        <w:t>występuje);</w:t>
      </w:r>
    </w:p>
    <w:p w14:paraId="510B75D9" w14:textId="77777777" w:rsidR="00285901" w:rsidRDefault="00000000" w:rsidP="002C0613">
      <w:pPr>
        <w:pStyle w:val="Nagwek11"/>
        <w:numPr>
          <w:ilvl w:val="1"/>
          <w:numId w:val="21"/>
        </w:numPr>
        <w:tabs>
          <w:tab w:val="left" w:pos="937"/>
        </w:tabs>
        <w:spacing w:before="1"/>
        <w:ind w:left="948" w:right="-53" w:hanging="349"/>
        <w:jc w:val="both"/>
        <w:rPr>
          <w:rFonts w:ascii="Arial" w:hAnsi="Arial" w:cs="Arial"/>
        </w:rPr>
      </w:pPr>
      <w:r>
        <w:rPr>
          <w:rFonts w:ascii="Arial" w:hAnsi="Arial" w:cs="Arial"/>
        </w:rPr>
        <w:t>pełnomocnictwo</w:t>
      </w:r>
      <w:r>
        <w:rPr>
          <w:rFonts w:ascii="Arial" w:hAnsi="Arial" w:cs="Arial"/>
          <w:spacing w:val="-9"/>
        </w:rPr>
        <w:t xml:space="preserve"> </w:t>
      </w:r>
      <w:r>
        <w:rPr>
          <w:rFonts w:ascii="Arial" w:hAnsi="Arial" w:cs="Arial"/>
        </w:rPr>
        <w:t>do</w:t>
      </w:r>
      <w:r>
        <w:rPr>
          <w:rFonts w:ascii="Arial" w:hAnsi="Arial" w:cs="Arial"/>
          <w:spacing w:val="-8"/>
        </w:rPr>
        <w:t xml:space="preserve"> </w:t>
      </w:r>
      <w:r>
        <w:rPr>
          <w:rFonts w:ascii="Arial" w:hAnsi="Arial" w:cs="Arial"/>
        </w:rPr>
        <w:t>reprezentowania</w:t>
      </w:r>
      <w:r>
        <w:rPr>
          <w:rFonts w:ascii="Arial" w:hAnsi="Arial" w:cs="Arial"/>
          <w:spacing w:val="-6"/>
        </w:rPr>
        <w:t xml:space="preserve"> </w:t>
      </w:r>
      <w:r>
        <w:rPr>
          <w:rFonts w:ascii="Arial" w:hAnsi="Arial" w:cs="Arial"/>
        </w:rPr>
        <w:t>Wykonawców</w:t>
      </w:r>
      <w:r>
        <w:rPr>
          <w:rFonts w:ascii="Arial" w:hAnsi="Arial" w:cs="Arial"/>
          <w:spacing w:val="-7"/>
        </w:rPr>
        <w:t xml:space="preserve"> </w:t>
      </w:r>
      <w:r>
        <w:rPr>
          <w:rFonts w:ascii="Arial" w:hAnsi="Arial" w:cs="Arial"/>
        </w:rPr>
        <w:t>wspólnie</w:t>
      </w:r>
      <w:r>
        <w:rPr>
          <w:rFonts w:ascii="Arial" w:hAnsi="Arial" w:cs="Arial"/>
          <w:spacing w:val="-9"/>
        </w:rPr>
        <w:t xml:space="preserve"> </w:t>
      </w:r>
      <w:r>
        <w:rPr>
          <w:rFonts w:ascii="Arial" w:hAnsi="Arial" w:cs="Arial"/>
        </w:rPr>
        <w:t>ubiegających</w:t>
      </w:r>
      <w:r>
        <w:rPr>
          <w:rFonts w:ascii="Arial" w:hAnsi="Arial" w:cs="Arial"/>
          <w:spacing w:val="-6"/>
        </w:rPr>
        <w:t xml:space="preserve"> </w:t>
      </w:r>
      <w:r>
        <w:rPr>
          <w:rFonts w:ascii="Arial" w:hAnsi="Arial" w:cs="Arial"/>
        </w:rPr>
        <w:t>się</w:t>
      </w:r>
      <w:r>
        <w:rPr>
          <w:rFonts w:ascii="Arial" w:hAnsi="Arial" w:cs="Arial"/>
          <w:spacing w:val="-9"/>
        </w:rPr>
        <w:t xml:space="preserve">                                  </w:t>
      </w:r>
      <w:r>
        <w:rPr>
          <w:rFonts w:ascii="Arial" w:hAnsi="Arial" w:cs="Arial"/>
        </w:rPr>
        <w:t>o</w:t>
      </w:r>
      <w:r>
        <w:rPr>
          <w:rFonts w:ascii="Arial" w:hAnsi="Arial" w:cs="Arial"/>
          <w:spacing w:val="-6"/>
        </w:rPr>
        <w:t xml:space="preserve"> </w:t>
      </w:r>
      <w:r>
        <w:rPr>
          <w:rFonts w:ascii="Arial" w:hAnsi="Arial" w:cs="Arial"/>
        </w:rPr>
        <w:t>zamówienie</w:t>
      </w:r>
      <w:r>
        <w:rPr>
          <w:rFonts w:ascii="Arial" w:hAnsi="Arial" w:cs="Arial"/>
          <w:spacing w:val="-2"/>
        </w:rPr>
        <w:t xml:space="preserve"> </w:t>
      </w:r>
      <w:r>
        <w:rPr>
          <w:rFonts w:ascii="Arial" w:hAnsi="Arial" w:cs="Arial"/>
          <w:spacing w:val="-10"/>
        </w:rPr>
        <w:t xml:space="preserve">– </w:t>
      </w:r>
      <w:r>
        <w:rPr>
          <w:rFonts w:ascii="Arial" w:hAnsi="Arial" w:cs="Arial"/>
        </w:rPr>
        <w:t>wg</w:t>
      </w:r>
      <w:r>
        <w:rPr>
          <w:rFonts w:ascii="Arial" w:hAnsi="Arial" w:cs="Arial"/>
          <w:spacing w:val="-2"/>
        </w:rPr>
        <w:t xml:space="preserve"> </w:t>
      </w:r>
      <w:r>
        <w:rPr>
          <w:rFonts w:ascii="Arial" w:hAnsi="Arial" w:cs="Arial"/>
        </w:rPr>
        <w:t>zasad</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15</w:t>
      </w:r>
      <w:r>
        <w:rPr>
          <w:rFonts w:ascii="Arial" w:hAnsi="Arial" w:cs="Arial"/>
          <w:spacing w:val="-3"/>
        </w:rPr>
        <w:t xml:space="preserve"> </w:t>
      </w:r>
      <w:r>
        <w:rPr>
          <w:rFonts w:ascii="Arial" w:hAnsi="Arial" w:cs="Arial"/>
        </w:rPr>
        <w:t>(jeżeli</w:t>
      </w:r>
      <w:r>
        <w:rPr>
          <w:rFonts w:ascii="Arial" w:hAnsi="Arial" w:cs="Arial"/>
          <w:spacing w:val="-3"/>
        </w:rPr>
        <w:t xml:space="preserve"> </w:t>
      </w:r>
      <w:r>
        <w:rPr>
          <w:rFonts w:ascii="Arial" w:hAnsi="Arial" w:cs="Arial"/>
          <w:spacing w:val="-2"/>
        </w:rPr>
        <w:t>występuje);</w:t>
      </w:r>
    </w:p>
    <w:p w14:paraId="3FB4E404" w14:textId="77777777" w:rsidR="00285901" w:rsidRDefault="00000000" w:rsidP="002C0613">
      <w:pPr>
        <w:pStyle w:val="Akapitzlist"/>
        <w:numPr>
          <w:ilvl w:val="1"/>
          <w:numId w:val="21"/>
        </w:numPr>
        <w:tabs>
          <w:tab w:val="left" w:pos="937"/>
        </w:tabs>
        <w:spacing w:before="3"/>
        <w:ind w:left="948" w:right="-53" w:hanging="360"/>
        <w:jc w:val="both"/>
        <w:rPr>
          <w:rFonts w:ascii="Arial" w:hAnsi="Arial" w:cs="Arial"/>
        </w:rPr>
      </w:pPr>
      <w:r>
        <w:rPr>
          <w:rFonts w:ascii="Arial" w:hAnsi="Arial" w:cs="Arial"/>
          <w:b/>
        </w:rPr>
        <w:t>pełnomocnictwo</w:t>
      </w:r>
      <w:r>
        <w:rPr>
          <w:rFonts w:ascii="Arial" w:hAnsi="Arial" w:cs="Arial"/>
          <w:b/>
          <w:spacing w:val="-4"/>
        </w:rPr>
        <w:t xml:space="preserve"> </w:t>
      </w:r>
      <w:r>
        <w:rPr>
          <w:rFonts w:ascii="Arial" w:hAnsi="Arial" w:cs="Arial"/>
          <w:b/>
        </w:rPr>
        <w:t>do</w:t>
      </w:r>
      <w:r>
        <w:rPr>
          <w:rFonts w:ascii="Arial" w:hAnsi="Arial" w:cs="Arial"/>
          <w:b/>
          <w:spacing w:val="-5"/>
        </w:rPr>
        <w:t xml:space="preserve"> </w:t>
      </w:r>
      <w:r>
        <w:rPr>
          <w:rFonts w:ascii="Arial" w:hAnsi="Arial" w:cs="Arial"/>
          <w:b/>
        </w:rPr>
        <w:t>reprezentowania</w:t>
      </w:r>
      <w:r>
        <w:rPr>
          <w:rFonts w:ascii="Arial" w:hAnsi="Arial" w:cs="Arial"/>
          <w:b/>
          <w:spacing w:val="-4"/>
        </w:rPr>
        <w:t xml:space="preserve"> </w:t>
      </w:r>
      <w:r>
        <w:rPr>
          <w:rFonts w:ascii="Arial" w:hAnsi="Arial" w:cs="Arial"/>
          <w:b/>
        </w:rPr>
        <w:t>Podmiotu</w:t>
      </w:r>
      <w:r>
        <w:rPr>
          <w:rFonts w:ascii="Arial" w:hAnsi="Arial" w:cs="Arial"/>
          <w:b/>
          <w:spacing w:val="-4"/>
        </w:rPr>
        <w:t xml:space="preserve"> </w:t>
      </w:r>
      <w:r>
        <w:rPr>
          <w:rFonts w:ascii="Arial" w:hAnsi="Arial" w:cs="Arial"/>
          <w:b/>
        </w:rPr>
        <w:t>udostępniającego</w:t>
      </w:r>
      <w:r>
        <w:rPr>
          <w:rFonts w:ascii="Arial" w:hAnsi="Arial" w:cs="Arial"/>
          <w:b/>
          <w:spacing w:val="-6"/>
        </w:rPr>
        <w:t xml:space="preserve"> </w:t>
      </w:r>
      <w:r>
        <w:rPr>
          <w:rFonts w:ascii="Arial" w:hAnsi="Arial" w:cs="Arial"/>
          <w:b/>
        </w:rPr>
        <w:t xml:space="preserve">zasoby </w:t>
      </w:r>
      <w:r>
        <w:rPr>
          <w:rFonts w:ascii="Arial" w:hAnsi="Arial" w:cs="Arial"/>
        </w:rPr>
        <w:t>-</w:t>
      </w:r>
      <w:r>
        <w:rPr>
          <w:rFonts w:ascii="Arial" w:hAnsi="Arial" w:cs="Arial"/>
          <w:spacing w:val="-6"/>
        </w:rPr>
        <w:t xml:space="preserve"> </w:t>
      </w:r>
      <w:r>
        <w:rPr>
          <w:rFonts w:ascii="Arial" w:hAnsi="Arial" w:cs="Arial"/>
        </w:rPr>
        <w:t>ust.</w:t>
      </w:r>
      <w:r>
        <w:rPr>
          <w:rFonts w:ascii="Arial" w:hAnsi="Arial" w:cs="Arial"/>
          <w:spacing w:val="-5"/>
        </w:rPr>
        <w:t xml:space="preserve"> </w:t>
      </w:r>
      <w:r>
        <w:rPr>
          <w:rFonts w:ascii="Arial" w:hAnsi="Arial" w:cs="Arial"/>
        </w:rPr>
        <w:t>16</w:t>
      </w:r>
      <w:r>
        <w:rPr>
          <w:rFonts w:ascii="Arial" w:hAnsi="Arial" w:cs="Arial"/>
          <w:spacing w:val="-4"/>
        </w:rPr>
        <w:t xml:space="preserve"> </w:t>
      </w:r>
      <w:r>
        <w:rPr>
          <w:rFonts w:ascii="Arial" w:hAnsi="Arial" w:cs="Arial"/>
        </w:rPr>
        <w:t xml:space="preserve">(jeżeli </w:t>
      </w:r>
      <w:r>
        <w:rPr>
          <w:rFonts w:ascii="Arial" w:hAnsi="Arial" w:cs="Arial"/>
          <w:spacing w:val="-2"/>
        </w:rPr>
        <w:t>występuje);</w:t>
      </w:r>
    </w:p>
    <w:p w14:paraId="199C53A8" w14:textId="77777777" w:rsidR="00285901" w:rsidRDefault="00000000" w:rsidP="002C0613">
      <w:pPr>
        <w:pStyle w:val="Tekstpodstawowy"/>
        <w:spacing w:before="1"/>
        <w:ind w:left="948" w:right="-53"/>
        <w:jc w:val="both"/>
        <w:rPr>
          <w:rFonts w:ascii="Arial" w:hAnsi="Arial" w:cs="Arial"/>
          <w:b/>
          <w:u w:val="single"/>
        </w:rPr>
      </w:pPr>
      <w:r>
        <w:rPr>
          <w:rFonts w:ascii="Arial" w:hAnsi="Arial" w:cs="Arial"/>
          <w:b/>
          <w:u w:val="single"/>
        </w:rPr>
        <w:t>przy</w:t>
      </w:r>
      <w:r>
        <w:rPr>
          <w:rFonts w:ascii="Arial" w:hAnsi="Arial" w:cs="Arial"/>
          <w:b/>
          <w:spacing w:val="-5"/>
          <w:u w:val="single"/>
        </w:rPr>
        <w:t xml:space="preserve"> </w:t>
      </w:r>
      <w:r>
        <w:rPr>
          <w:rFonts w:ascii="Arial" w:hAnsi="Arial" w:cs="Arial"/>
          <w:b/>
          <w:u w:val="single"/>
        </w:rPr>
        <w:t>czym</w:t>
      </w:r>
      <w:r>
        <w:rPr>
          <w:rFonts w:ascii="Arial" w:hAnsi="Arial" w:cs="Arial"/>
          <w:b/>
          <w:spacing w:val="-2"/>
          <w:u w:val="single"/>
        </w:rPr>
        <w:t xml:space="preserve"> </w:t>
      </w:r>
      <w:r>
        <w:rPr>
          <w:rFonts w:ascii="Arial" w:hAnsi="Arial" w:cs="Arial"/>
          <w:b/>
          <w:u w:val="single"/>
        </w:rPr>
        <w:t>formularz</w:t>
      </w:r>
      <w:r>
        <w:rPr>
          <w:rFonts w:ascii="Arial" w:hAnsi="Arial" w:cs="Arial"/>
          <w:b/>
          <w:spacing w:val="-4"/>
          <w:u w:val="single"/>
        </w:rPr>
        <w:t xml:space="preserve"> </w:t>
      </w:r>
      <w:r>
        <w:rPr>
          <w:rFonts w:ascii="Arial" w:hAnsi="Arial" w:cs="Arial"/>
          <w:b/>
          <w:u w:val="single"/>
        </w:rPr>
        <w:t>oferty,</w:t>
      </w:r>
      <w:r>
        <w:rPr>
          <w:rFonts w:ascii="Arial" w:hAnsi="Arial" w:cs="Arial"/>
          <w:b/>
          <w:spacing w:val="-6"/>
          <w:u w:val="single"/>
        </w:rPr>
        <w:t xml:space="preserve"> </w:t>
      </w:r>
      <w:r>
        <w:rPr>
          <w:rFonts w:ascii="Arial" w:hAnsi="Arial" w:cs="Arial"/>
          <w:b/>
          <w:u w:val="single"/>
        </w:rPr>
        <w:t>oświadczeń</w:t>
      </w:r>
      <w:r>
        <w:rPr>
          <w:rFonts w:ascii="Arial" w:hAnsi="Arial" w:cs="Arial"/>
          <w:b/>
          <w:spacing w:val="-5"/>
          <w:u w:val="single"/>
        </w:rPr>
        <w:t xml:space="preserve"> </w:t>
      </w:r>
      <w:r>
        <w:rPr>
          <w:rFonts w:ascii="Arial" w:hAnsi="Arial" w:cs="Arial"/>
          <w:b/>
          <w:u w:val="single"/>
        </w:rPr>
        <w:t>muszą</w:t>
      </w:r>
      <w:r>
        <w:rPr>
          <w:rFonts w:ascii="Arial" w:hAnsi="Arial" w:cs="Arial"/>
          <w:b/>
          <w:spacing w:val="-3"/>
          <w:u w:val="single"/>
        </w:rPr>
        <w:t xml:space="preserve"> </w:t>
      </w:r>
      <w:r>
        <w:rPr>
          <w:rFonts w:ascii="Arial" w:hAnsi="Arial" w:cs="Arial"/>
          <w:b/>
          <w:u w:val="single"/>
        </w:rPr>
        <w:t>być</w:t>
      </w:r>
      <w:r>
        <w:rPr>
          <w:rFonts w:ascii="Arial" w:hAnsi="Arial" w:cs="Arial"/>
          <w:b/>
          <w:spacing w:val="-5"/>
          <w:u w:val="single"/>
        </w:rPr>
        <w:t xml:space="preserve"> </w:t>
      </w:r>
      <w:r>
        <w:rPr>
          <w:rFonts w:ascii="Arial" w:hAnsi="Arial" w:cs="Arial"/>
          <w:b/>
          <w:u w:val="single"/>
        </w:rPr>
        <w:t>złożone</w:t>
      </w:r>
      <w:r>
        <w:rPr>
          <w:rFonts w:ascii="Arial" w:hAnsi="Arial" w:cs="Arial"/>
          <w:b/>
          <w:spacing w:val="-2"/>
          <w:u w:val="single"/>
        </w:rPr>
        <w:t xml:space="preserve"> </w:t>
      </w:r>
      <w:r>
        <w:rPr>
          <w:rFonts w:ascii="Arial" w:hAnsi="Arial" w:cs="Arial"/>
          <w:b/>
          <w:u w:val="single"/>
        </w:rPr>
        <w:t>w</w:t>
      </w:r>
      <w:r>
        <w:rPr>
          <w:rFonts w:ascii="Arial" w:hAnsi="Arial" w:cs="Arial"/>
          <w:b/>
          <w:spacing w:val="-4"/>
          <w:u w:val="single"/>
        </w:rPr>
        <w:t xml:space="preserve"> </w:t>
      </w:r>
      <w:r>
        <w:rPr>
          <w:rFonts w:ascii="Arial" w:hAnsi="Arial" w:cs="Arial"/>
          <w:b/>
          <w:spacing w:val="-2"/>
          <w:u w:val="single"/>
        </w:rPr>
        <w:t>oryginale.</w:t>
      </w:r>
    </w:p>
    <w:p w14:paraId="1D422495" w14:textId="77777777" w:rsidR="00285901" w:rsidRDefault="00000000" w:rsidP="002C0613">
      <w:pPr>
        <w:pStyle w:val="Akapitzlist"/>
        <w:numPr>
          <w:ilvl w:val="0"/>
          <w:numId w:val="21"/>
        </w:numPr>
        <w:tabs>
          <w:tab w:val="left" w:pos="447"/>
        </w:tabs>
        <w:spacing w:before="2"/>
        <w:ind w:left="227" w:right="-53" w:firstLine="0"/>
        <w:jc w:val="both"/>
        <w:rPr>
          <w:rFonts w:ascii="Arial" w:hAnsi="Arial" w:cs="Arial"/>
        </w:rPr>
      </w:pPr>
      <w:r>
        <w:rPr>
          <w:rFonts w:ascii="Arial" w:hAnsi="Arial" w:cs="Arial"/>
        </w:rPr>
        <w:t xml:space="preserve">Oferta, oświadczenie składane elektronicznie musi zostać podpisana </w:t>
      </w:r>
      <w:r>
        <w:rPr>
          <w:rFonts w:ascii="Arial" w:hAnsi="Arial" w:cs="Arial"/>
          <w:b/>
        </w:rPr>
        <w:t xml:space="preserve">elektronicznym podpisem kwalifikowanym </w:t>
      </w:r>
      <w:r>
        <w:rPr>
          <w:rFonts w:ascii="Arial" w:hAnsi="Arial" w:cs="Arial"/>
        </w:rPr>
        <w:t xml:space="preserve">lub </w:t>
      </w:r>
      <w:r>
        <w:rPr>
          <w:rFonts w:ascii="Arial" w:hAnsi="Arial" w:cs="Arial"/>
          <w:b/>
        </w:rPr>
        <w:t xml:space="preserve">podpisem zaufanym </w:t>
      </w:r>
      <w:r>
        <w:rPr>
          <w:rFonts w:ascii="Arial" w:hAnsi="Arial" w:cs="Arial"/>
        </w:rPr>
        <w:t xml:space="preserve">lub </w:t>
      </w:r>
      <w:r>
        <w:rPr>
          <w:rFonts w:ascii="Arial" w:hAnsi="Arial" w:cs="Arial"/>
          <w:b/>
        </w:rPr>
        <w:t xml:space="preserve">elektronicznym podpisem osobistym </w:t>
      </w:r>
      <w:r>
        <w:rPr>
          <w:rFonts w:ascii="Arial" w:hAnsi="Arial" w:cs="Arial"/>
        </w:rPr>
        <w:t>przez osobę/osoby uprawnioną/uprawnione. W procesie składania oferty, oświadczeń za pośrednictwem Platformy zakupowej, Wykonawca powinien złożyć w/w podpis bezpośrednio na dokumentach przesłanych za jej pośrednictwem. Zalecamy stosowanie podpisu na każdym załączonym pliku osobno, w szczególności wskazanych</w:t>
      </w:r>
      <w:r>
        <w:rPr>
          <w:rFonts w:ascii="Arial" w:hAnsi="Arial" w:cs="Arial"/>
          <w:spacing w:val="-4"/>
        </w:rPr>
        <w:t xml:space="preserve"> </w:t>
      </w:r>
      <w:r>
        <w:rPr>
          <w:rFonts w:ascii="Arial" w:hAnsi="Arial" w:cs="Arial"/>
        </w:rPr>
        <w:t>w art.</w:t>
      </w:r>
      <w:r>
        <w:rPr>
          <w:rFonts w:ascii="Arial" w:hAnsi="Arial" w:cs="Arial"/>
          <w:spacing w:val="-1"/>
        </w:rPr>
        <w:t xml:space="preserve"> </w:t>
      </w:r>
      <w:r>
        <w:rPr>
          <w:rFonts w:ascii="Arial" w:hAnsi="Arial" w:cs="Arial"/>
        </w:rPr>
        <w:t>63</w:t>
      </w:r>
      <w:r>
        <w:rPr>
          <w:rFonts w:ascii="Arial" w:hAnsi="Arial" w:cs="Arial"/>
          <w:spacing w:val="-1"/>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5"/>
        </w:rPr>
        <w:t xml:space="preserve"> </w:t>
      </w:r>
      <w:r>
        <w:rPr>
          <w:rFonts w:ascii="Arial" w:hAnsi="Arial" w:cs="Arial"/>
        </w:rPr>
        <w:t>oraz</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rPr>
        <w:t>Pzp,</w:t>
      </w:r>
      <w:r>
        <w:rPr>
          <w:rFonts w:ascii="Arial" w:hAnsi="Arial" w:cs="Arial"/>
          <w:spacing w:val="-1"/>
        </w:rPr>
        <w:t xml:space="preserve"> </w:t>
      </w:r>
      <w:r>
        <w:rPr>
          <w:rFonts w:ascii="Arial" w:hAnsi="Arial" w:cs="Arial"/>
        </w:rPr>
        <w:t>gdzie</w:t>
      </w:r>
      <w:r>
        <w:rPr>
          <w:rFonts w:ascii="Arial" w:hAnsi="Arial" w:cs="Arial"/>
          <w:spacing w:val="-1"/>
        </w:rPr>
        <w:t xml:space="preserve"> </w:t>
      </w:r>
      <w:r>
        <w:rPr>
          <w:rFonts w:ascii="Arial" w:hAnsi="Arial" w:cs="Arial"/>
        </w:rPr>
        <w:t>zaznaczono,</w:t>
      </w:r>
      <w:r>
        <w:rPr>
          <w:rFonts w:ascii="Arial" w:hAnsi="Arial" w:cs="Arial"/>
          <w:spacing w:val="-4"/>
        </w:rPr>
        <w:t xml:space="preserve"> </w:t>
      </w:r>
      <w:r>
        <w:rPr>
          <w:rFonts w:ascii="Arial" w:hAnsi="Arial" w:cs="Arial"/>
        </w:rPr>
        <w:t>iż</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wnioski</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dopuszczenie</w:t>
      </w:r>
      <w:r>
        <w:rPr>
          <w:rFonts w:ascii="Arial" w:hAnsi="Arial" w:cs="Arial"/>
          <w:spacing w:val="-1"/>
        </w:rPr>
        <w:t xml:space="preserve"> </w:t>
      </w:r>
      <w:r>
        <w:rPr>
          <w:rFonts w:ascii="Arial" w:hAnsi="Arial" w:cs="Arial"/>
        </w:rPr>
        <w:t>do</w:t>
      </w:r>
      <w:r>
        <w:rPr>
          <w:rFonts w:ascii="Arial" w:hAnsi="Arial" w:cs="Arial"/>
          <w:spacing w:val="-3"/>
        </w:rPr>
        <w:t xml:space="preserve"> </w:t>
      </w:r>
      <w:r>
        <w:rPr>
          <w:rFonts w:ascii="Arial" w:hAnsi="Arial" w:cs="Arial"/>
        </w:rPr>
        <w:t>udziału w postępowaniu oraz oświadczenie, o którym mowa w art. 125 ust. 1 sporządza się, pod rygorem nieważności,</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postaci</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formie</w:t>
      </w:r>
      <w:r>
        <w:rPr>
          <w:rFonts w:ascii="Arial" w:hAnsi="Arial" w:cs="Arial"/>
          <w:spacing w:val="-1"/>
        </w:rPr>
        <w:t xml:space="preserve"> </w:t>
      </w:r>
      <w:r>
        <w:rPr>
          <w:rFonts w:ascii="Arial" w:hAnsi="Arial" w:cs="Arial"/>
        </w:rPr>
        <w:t>elektronicznej</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opatruje</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odpowiednio</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rPr>
        <w:t>odniesieniu</w:t>
      </w:r>
      <w:r>
        <w:rPr>
          <w:rFonts w:ascii="Arial" w:hAnsi="Arial" w:cs="Arial"/>
          <w:spacing w:val="-2"/>
        </w:rPr>
        <w:t xml:space="preserve"> </w:t>
      </w:r>
      <w:r>
        <w:rPr>
          <w:rFonts w:ascii="Arial" w:hAnsi="Arial" w:cs="Arial"/>
        </w:rPr>
        <w:t>do</w:t>
      </w:r>
      <w:r>
        <w:rPr>
          <w:rFonts w:ascii="Arial" w:hAnsi="Arial" w:cs="Arial"/>
          <w:spacing w:val="-3"/>
        </w:rPr>
        <w:t xml:space="preserve"> </w:t>
      </w:r>
      <w:r>
        <w:rPr>
          <w:rFonts w:ascii="Arial" w:hAnsi="Arial" w:cs="Arial"/>
        </w:rPr>
        <w:t>wartości postępowania kwalifikowanym podpisem elektronicznym lub podpisem zaufanym lub elektronicznym podpisem osobistym.</w:t>
      </w:r>
    </w:p>
    <w:p w14:paraId="0D8225B9" w14:textId="77777777" w:rsidR="00285901" w:rsidRDefault="00000000" w:rsidP="002C0613">
      <w:pPr>
        <w:pStyle w:val="Nagwek11"/>
        <w:numPr>
          <w:ilvl w:val="0"/>
          <w:numId w:val="21"/>
        </w:numPr>
        <w:tabs>
          <w:tab w:val="left" w:pos="447"/>
        </w:tabs>
        <w:ind w:left="227" w:right="-53" w:firstLine="0"/>
        <w:jc w:val="both"/>
        <w:rPr>
          <w:rFonts w:ascii="Arial" w:hAnsi="Arial" w:cs="Arial"/>
          <w:b w:val="0"/>
        </w:rPr>
      </w:pPr>
      <w:r>
        <w:rPr>
          <w:rFonts w:ascii="Arial" w:hAnsi="Arial" w:cs="Arial"/>
          <w:b w:val="0"/>
        </w:rPr>
        <w:t xml:space="preserve">W procesie składania oferty </w:t>
      </w:r>
      <w:r>
        <w:rPr>
          <w:rFonts w:ascii="Arial" w:hAnsi="Arial" w:cs="Arial"/>
        </w:rPr>
        <w:t>pełnomocnictwo, zobowiązanie podmiotu udostępniającego zasoby, oświadczenia</w:t>
      </w:r>
      <w:r>
        <w:rPr>
          <w:rFonts w:ascii="Arial" w:hAnsi="Arial" w:cs="Arial"/>
          <w:spacing w:val="-3"/>
        </w:rPr>
        <w:t xml:space="preserve"> </w:t>
      </w:r>
      <w:r>
        <w:rPr>
          <w:rFonts w:ascii="Arial" w:hAnsi="Arial" w:cs="Arial"/>
        </w:rPr>
        <w:t>powinny</w:t>
      </w:r>
      <w:r>
        <w:rPr>
          <w:rFonts w:ascii="Arial" w:hAnsi="Arial" w:cs="Arial"/>
          <w:spacing w:val="-3"/>
        </w:rPr>
        <w:t xml:space="preserve"> </w:t>
      </w:r>
      <w:r>
        <w:rPr>
          <w:rFonts w:ascii="Arial" w:hAnsi="Arial" w:cs="Arial"/>
        </w:rPr>
        <w:t>być</w:t>
      </w:r>
      <w:r>
        <w:rPr>
          <w:rFonts w:ascii="Arial" w:hAnsi="Arial" w:cs="Arial"/>
          <w:spacing w:val="-4"/>
        </w:rPr>
        <w:t xml:space="preserve"> </w:t>
      </w:r>
      <w:r>
        <w:rPr>
          <w:rFonts w:ascii="Arial" w:hAnsi="Arial" w:cs="Arial"/>
        </w:rPr>
        <w:t>podpisane</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osoby</w:t>
      </w:r>
      <w:r>
        <w:rPr>
          <w:rFonts w:ascii="Arial" w:hAnsi="Arial" w:cs="Arial"/>
          <w:spacing w:val="-3"/>
        </w:rPr>
        <w:t xml:space="preserve"> </w:t>
      </w:r>
      <w:r>
        <w:rPr>
          <w:rFonts w:ascii="Arial" w:hAnsi="Arial" w:cs="Arial"/>
        </w:rPr>
        <w:t>uprawnione,</w:t>
      </w:r>
      <w:r>
        <w:rPr>
          <w:rFonts w:ascii="Arial" w:hAnsi="Arial" w:cs="Arial"/>
          <w:spacing w:val="-2"/>
        </w:rPr>
        <w:t xml:space="preserve"> </w:t>
      </w:r>
      <w:r>
        <w:rPr>
          <w:rFonts w:ascii="Arial" w:hAnsi="Arial" w:cs="Arial"/>
          <w:u w:val="single"/>
        </w:rPr>
        <w:t>a</w:t>
      </w:r>
      <w:r>
        <w:rPr>
          <w:rFonts w:ascii="Arial" w:hAnsi="Arial" w:cs="Arial"/>
          <w:spacing w:val="-3"/>
          <w:u w:val="single"/>
        </w:rPr>
        <w:t xml:space="preserve"> </w:t>
      </w:r>
      <w:r>
        <w:rPr>
          <w:rFonts w:ascii="Arial" w:hAnsi="Arial" w:cs="Arial"/>
          <w:u w:val="single"/>
        </w:rPr>
        <w:t>podpis</w:t>
      </w:r>
      <w:r>
        <w:rPr>
          <w:rFonts w:ascii="Arial" w:hAnsi="Arial" w:cs="Arial"/>
          <w:spacing w:val="-3"/>
          <w:u w:val="single"/>
        </w:rPr>
        <w:t xml:space="preserve"> </w:t>
      </w:r>
      <w:r>
        <w:rPr>
          <w:rFonts w:ascii="Arial" w:hAnsi="Arial" w:cs="Arial"/>
          <w:u w:val="single"/>
        </w:rPr>
        <w:t>powinien</w:t>
      </w:r>
      <w:r>
        <w:rPr>
          <w:rFonts w:ascii="Arial" w:hAnsi="Arial" w:cs="Arial"/>
          <w:spacing w:val="-3"/>
          <w:u w:val="single"/>
        </w:rPr>
        <w:t xml:space="preserve"> </w:t>
      </w:r>
      <w:r>
        <w:rPr>
          <w:rFonts w:ascii="Arial" w:hAnsi="Arial" w:cs="Arial"/>
          <w:u w:val="single"/>
        </w:rPr>
        <w:t>być</w:t>
      </w:r>
      <w:r>
        <w:rPr>
          <w:rFonts w:ascii="Arial" w:hAnsi="Arial" w:cs="Arial"/>
          <w:spacing w:val="-2"/>
          <w:u w:val="single"/>
        </w:rPr>
        <w:t xml:space="preserve"> </w:t>
      </w:r>
      <w:r>
        <w:rPr>
          <w:rFonts w:ascii="Arial" w:hAnsi="Arial" w:cs="Arial"/>
          <w:u w:val="single"/>
        </w:rPr>
        <w:t>nienaruszony</w:t>
      </w:r>
      <w:r>
        <w:rPr>
          <w:rFonts w:ascii="Arial" w:hAnsi="Arial" w:cs="Arial"/>
          <w:spacing w:val="-4"/>
          <w:u w:val="single"/>
        </w:rPr>
        <w:t xml:space="preserve"> </w:t>
      </w:r>
      <w:r>
        <w:rPr>
          <w:rFonts w:ascii="Arial" w:hAnsi="Arial" w:cs="Arial"/>
          <w:u w:val="single"/>
        </w:rPr>
        <w:t>i</w:t>
      </w:r>
      <w:r>
        <w:rPr>
          <w:rFonts w:ascii="Arial" w:hAnsi="Arial" w:cs="Arial"/>
        </w:rPr>
        <w:t xml:space="preserve"> </w:t>
      </w:r>
      <w:r>
        <w:rPr>
          <w:rFonts w:ascii="Arial" w:hAnsi="Arial" w:cs="Arial"/>
          <w:u w:val="single"/>
        </w:rPr>
        <w:t>umożliwiający jego weryfikację po otworzeniu dokumentów na Platformie zakupowej</w:t>
      </w:r>
      <w:r>
        <w:rPr>
          <w:rFonts w:ascii="Arial" w:hAnsi="Arial" w:cs="Arial"/>
          <w:b w:val="0"/>
        </w:rPr>
        <w:t>.</w:t>
      </w:r>
    </w:p>
    <w:p w14:paraId="54EDE985" w14:textId="77777777"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Poświadczenia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zgodność</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oryginałem</w:t>
      </w:r>
      <w:r>
        <w:rPr>
          <w:rFonts w:ascii="Arial" w:hAnsi="Arial" w:cs="Arial"/>
          <w:spacing w:val="-2"/>
        </w:rPr>
        <w:t xml:space="preserve"> </w:t>
      </w:r>
      <w:r>
        <w:rPr>
          <w:rFonts w:ascii="Arial" w:hAnsi="Arial" w:cs="Arial"/>
        </w:rPr>
        <w:t>dokonuje</w:t>
      </w:r>
      <w:r>
        <w:rPr>
          <w:rFonts w:ascii="Arial" w:hAnsi="Arial" w:cs="Arial"/>
          <w:spacing w:val="-5"/>
        </w:rPr>
        <w:t xml:space="preserve"> </w:t>
      </w:r>
      <w:r>
        <w:rPr>
          <w:rFonts w:ascii="Arial" w:hAnsi="Arial" w:cs="Arial"/>
        </w:rPr>
        <w:t>odpowiednio</w:t>
      </w:r>
      <w:r>
        <w:rPr>
          <w:rFonts w:ascii="Arial" w:hAnsi="Arial" w:cs="Arial"/>
          <w:spacing w:val="-5"/>
        </w:rPr>
        <w:t xml:space="preserve"> </w:t>
      </w:r>
      <w:r>
        <w:rPr>
          <w:rFonts w:ascii="Arial" w:hAnsi="Arial" w:cs="Arial"/>
        </w:rPr>
        <w:t>Wykonawca,</w:t>
      </w:r>
      <w:r>
        <w:rPr>
          <w:rFonts w:ascii="Arial" w:hAnsi="Arial" w:cs="Arial"/>
          <w:spacing w:val="-5"/>
        </w:rPr>
        <w:t xml:space="preserve"> </w:t>
      </w:r>
      <w:r>
        <w:rPr>
          <w:rFonts w:ascii="Arial" w:hAnsi="Arial" w:cs="Arial"/>
        </w:rPr>
        <w:t>podmiot,</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którego zdolnościach lub sytuacji polega Wykonawca, Wykonawcy wspólnie ubiegający się o udzielenie zamówienia</w:t>
      </w:r>
      <w:r>
        <w:rPr>
          <w:rFonts w:ascii="Arial" w:hAnsi="Arial" w:cs="Arial"/>
          <w:spacing w:val="-4"/>
        </w:rPr>
        <w:t xml:space="preserve"> </w:t>
      </w:r>
      <w:r>
        <w:rPr>
          <w:rFonts w:ascii="Arial" w:hAnsi="Arial" w:cs="Arial"/>
        </w:rPr>
        <w:t>publicznego</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3"/>
        </w:rPr>
        <w:t xml:space="preserve"> </w:t>
      </w:r>
      <w:r>
        <w:rPr>
          <w:rFonts w:ascii="Arial" w:hAnsi="Arial" w:cs="Arial"/>
        </w:rPr>
        <w:t>dokumentów,</w:t>
      </w:r>
      <w:r>
        <w:rPr>
          <w:rFonts w:ascii="Arial" w:hAnsi="Arial" w:cs="Arial"/>
          <w:spacing w:val="-3"/>
        </w:rPr>
        <w:t xml:space="preserve"> </w:t>
      </w:r>
      <w:r>
        <w:rPr>
          <w:rFonts w:ascii="Arial" w:hAnsi="Arial" w:cs="Arial"/>
        </w:rPr>
        <w:t>które</w:t>
      </w:r>
      <w:r>
        <w:rPr>
          <w:rFonts w:ascii="Arial" w:hAnsi="Arial" w:cs="Arial"/>
          <w:spacing w:val="-2"/>
        </w:rPr>
        <w:t xml:space="preserve"> </w:t>
      </w:r>
      <w:r>
        <w:rPr>
          <w:rFonts w:ascii="Arial" w:hAnsi="Arial" w:cs="Arial"/>
        </w:rPr>
        <w:t>każdego</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nich</w:t>
      </w:r>
      <w:r>
        <w:rPr>
          <w:rFonts w:ascii="Arial" w:hAnsi="Arial" w:cs="Arial"/>
          <w:spacing w:val="-3"/>
        </w:rPr>
        <w:t xml:space="preserve"> </w:t>
      </w:r>
      <w:r>
        <w:rPr>
          <w:rFonts w:ascii="Arial" w:hAnsi="Arial" w:cs="Arial"/>
        </w:rPr>
        <w:t>dotyczą.</w:t>
      </w:r>
      <w:r>
        <w:rPr>
          <w:rFonts w:ascii="Arial" w:hAnsi="Arial" w:cs="Arial"/>
          <w:spacing w:val="-4"/>
        </w:rPr>
        <w:t xml:space="preserve"> </w:t>
      </w:r>
      <w:r>
        <w:rPr>
          <w:rFonts w:ascii="Arial" w:hAnsi="Arial" w:cs="Arial"/>
        </w:rPr>
        <w:t>Poprzez</w:t>
      </w:r>
      <w:r>
        <w:rPr>
          <w:rFonts w:ascii="Arial" w:hAnsi="Arial" w:cs="Arial"/>
          <w:spacing w:val="-3"/>
        </w:rPr>
        <w:t xml:space="preserve"> </w:t>
      </w:r>
      <w:r>
        <w:rPr>
          <w:rFonts w:ascii="Arial" w:hAnsi="Arial" w:cs="Arial"/>
        </w:rPr>
        <w:t>oryginał</w:t>
      </w:r>
      <w:r>
        <w:rPr>
          <w:rFonts w:ascii="Arial" w:hAnsi="Arial" w:cs="Arial"/>
          <w:spacing w:val="-3"/>
        </w:rPr>
        <w:t xml:space="preserve"> </w:t>
      </w:r>
      <w:r>
        <w:rPr>
          <w:rFonts w:ascii="Arial" w:hAnsi="Arial" w:cs="Arial"/>
        </w:rPr>
        <w:t>należy rozumieć dokument podpisany kwalifikowanym podpisem elektronicznym lub podpisem zaufanym lub podpisem osobistym przez osobę/osoby upoważnioną/upoważnione. Poświadczenie za zgodność z</w:t>
      </w:r>
      <w:r>
        <w:rPr>
          <w:rFonts w:ascii="Arial" w:hAnsi="Arial" w:cs="Arial"/>
          <w:spacing w:val="-9"/>
        </w:rPr>
        <w:t xml:space="preserve"> </w:t>
      </w:r>
      <w:r>
        <w:rPr>
          <w:rFonts w:ascii="Arial" w:hAnsi="Arial" w:cs="Arial"/>
        </w:rPr>
        <w:t>oryginałem</w:t>
      </w:r>
      <w:r>
        <w:rPr>
          <w:rFonts w:ascii="Arial" w:hAnsi="Arial" w:cs="Arial"/>
          <w:spacing w:val="-6"/>
        </w:rPr>
        <w:t xml:space="preserve"> </w:t>
      </w:r>
      <w:r>
        <w:rPr>
          <w:rFonts w:ascii="Arial" w:hAnsi="Arial" w:cs="Arial"/>
        </w:rPr>
        <w:t>następuje</w:t>
      </w:r>
      <w:r>
        <w:rPr>
          <w:rFonts w:ascii="Arial" w:hAnsi="Arial" w:cs="Arial"/>
          <w:spacing w:val="-5"/>
        </w:rPr>
        <w:t xml:space="preserve"> </w:t>
      </w:r>
      <w:r>
        <w:rPr>
          <w:rFonts w:ascii="Arial" w:hAnsi="Arial" w:cs="Arial"/>
        </w:rPr>
        <w:t>w</w:t>
      </w:r>
      <w:r>
        <w:rPr>
          <w:rFonts w:ascii="Arial" w:hAnsi="Arial" w:cs="Arial"/>
          <w:spacing w:val="-7"/>
        </w:rPr>
        <w:t xml:space="preserve"> </w:t>
      </w:r>
      <w:r>
        <w:rPr>
          <w:rFonts w:ascii="Arial" w:hAnsi="Arial" w:cs="Arial"/>
        </w:rPr>
        <w:t>formie</w:t>
      </w:r>
      <w:r>
        <w:rPr>
          <w:rFonts w:ascii="Arial" w:hAnsi="Arial" w:cs="Arial"/>
          <w:spacing w:val="-4"/>
        </w:rPr>
        <w:t xml:space="preserve"> </w:t>
      </w:r>
      <w:r>
        <w:rPr>
          <w:rFonts w:ascii="Arial" w:hAnsi="Arial" w:cs="Arial"/>
        </w:rPr>
        <w:t>elektronicznej</w:t>
      </w:r>
      <w:r>
        <w:rPr>
          <w:rFonts w:ascii="Arial" w:hAnsi="Arial" w:cs="Arial"/>
          <w:spacing w:val="-8"/>
        </w:rPr>
        <w:t xml:space="preserve"> </w:t>
      </w:r>
      <w:r>
        <w:rPr>
          <w:rFonts w:ascii="Arial" w:hAnsi="Arial" w:cs="Arial"/>
        </w:rPr>
        <w:t>podpisane</w:t>
      </w:r>
      <w:r>
        <w:rPr>
          <w:rFonts w:ascii="Arial" w:hAnsi="Arial" w:cs="Arial"/>
          <w:spacing w:val="-4"/>
        </w:rPr>
        <w:t xml:space="preserve"> </w:t>
      </w:r>
      <w:r>
        <w:rPr>
          <w:rFonts w:ascii="Arial" w:hAnsi="Arial" w:cs="Arial"/>
        </w:rPr>
        <w:t>kwalifikowanym</w:t>
      </w:r>
      <w:r>
        <w:rPr>
          <w:rFonts w:ascii="Arial" w:hAnsi="Arial" w:cs="Arial"/>
          <w:spacing w:val="-5"/>
        </w:rPr>
        <w:t xml:space="preserve"> </w:t>
      </w:r>
      <w:r>
        <w:rPr>
          <w:rFonts w:ascii="Arial" w:hAnsi="Arial" w:cs="Arial"/>
        </w:rPr>
        <w:t>podpisem</w:t>
      </w:r>
      <w:r>
        <w:rPr>
          <w:rFonts w:ascii="Arial" w:hAnsi="Arial" w:cs="Arial"/>
          <w:spacing w:val="-6"/>
        </w:rPr>
        <w:t xml:space="preserve"> </w:t>
      </w:r>
      <w:r>
        <w:rPr>
          <w:rFonts w:ascii="Arial" w:hAnsi="Arial" w:cs="Arial"/>
        </w:rPr>
        <w:t>elektronicznym</w:t>
      </w:r>
      <w:r>
        <w:rPr>
          <w:rFonts w:ascii="Arial" w:hAnsi="Arial" w:cs="Arial"/>
          <w:spacing w:val="-4"/>
        </w:rPr>
        <w:t xml:space="preserve"> </w:t>
      </w:r>
      <w:r>
        <w:rPr>
          <w:rFonts w:ascii="Arial" w:hAnsi="Arial" w:cs="Arial"/>
          <w:spacing w:val="-5"/>
        </w:rPr>
        <w:t xml:space="preserve">lub </w:t>
      </w:r>
      <w:r>
        <w:rPr>
          <w:rFonts w:ascii="Arial" w:hAnsi="Arial" w:cs="Arial"/>
        </w:rPr>
        <w:t>podpisem</w:t>
      </w:r>
      <w:r>
        <w:rPr>
          <w:rFonts w:ascii="Arial" w:hAnsi="Arial" w:cs="Arial"/>
          <w:spacing w:val="-7"/>
        </w:rPr>
        <w:t xml:space="preserve"> </w:t>
      </w:r>
      <w:r>
        <w:rPr>
          <w:rFonts w:ascii="Arial" w:hAnsi="Arial" w:cs="Arial"/>
        </w:rPr>
        <w:t>zaufanym</w:t>
      </w:r>
      <w:r>
        <w:rPr>
          <w:rFonts w:ascii="Arial" w:hAnsi="Arial" w:cs="Arial"/>
          <w:spacing w:val="-3"/>
        </w:rPr>
        <w:t xml:space="preserve"> </w:t>
      </w:r>
      <w:r>
        <w:rPr>
          <w:rFonts w:ascii="Arial" w:hAnsi="Arial" w:cs="Arial"/>
        </w:rPr>
        <w:t>lub</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osobistym</w:t>
      </w:r>
      <w:r>
        <w:rPr>
          <w:rFonts w:ascii="Arial" w:hAnsi="Arial" w:cs="Arial"/>
          <w:spacing w:val="-3"/>
        </w:rPr>
        <w:t xml:space="preserve"> </w:t>
      </w:r>
      <w:r>
        <w:rPr>
          <w:rFonts w:ascii="Arial" w:hAnsi="Arial" w:cs="Arial"/>
        </w:rPr>
        <w:t>przez</w:t>
      </w:r>
      <w:r>
        <w:rPr>
          <w:rFonts w:ascii="Arial" w:hAnsi="Arial" w:cs="Arial"/>
          <w:spacing w:val="-7"/>
        </w:rPr>
        <w:t xml:space="preserve"> </w:t>
      </w:r>
      <w:r>
        <w:rPr>
          <w:rFonts w:ascii="Arial" w:hAnsi="Arial" w:cs="Arial"/>
        </w:rPr>
        <w:t>osobę/osoby</w:t>
      </w:r>
      <w:r>
        <w:rPr>
          <w:rFonts w:ascii="Arial" w:hAnsi="Arial" w:cs="Arial"/>
          <w:spacing w:val="-5"/>
        </w:rPr>
        <w:t xml:space="preserve"> </w:t>
      </w:r>
      <w:r>
        <w:rPr>
          <w:rFonts w:ascii="Arial" w:hAnsi="Arial" w:cs="Arial"/>
          <w:spacing w:val="-2"/>
        </w:rPr>
        <w:t>upoważnioną/upoważnione.</w:t>
      </w:r>
    </w:p>
    <w:p w14:paraId="46247FD0" w14:textId="77777777" w:rsidR="00285901" w:rsidRDefault="00000000" w:rsidP="002C0613">
      <w:pPr>
        <w:pStyle w:val="Akapitzlist"/>
        <w:numPr>
          <w:ilvl w:val="0"/>
          <w:numId w:val="21"/>
        </w:numPr>
        <w:tabs>
          <w:tab w:val="left" w:pos="447"/>
        </w:tabs>
        <w:ind w:left="227" w:right="-53" w:firstLine="0"/>
        <w:jc w:val="both"/>
        <w:rPr>
          <w:rFonts w:ascii="Arial" w:hAnsi="Arial" w:cs="Arial"/>
        </w:rPr>
      </w:pPr>
      <w:r>
        <w:rPr>
          <w:rFonts w:ascii="Arial" w:hAnsi="Arial" w:cs="Arial"/>
        </w:rPr>
        <w:t>Podpisy</w:t>
      </w:r>
      <w:r>
        <w:rPr>
          <w:rFonts w:ascii="Arial" w:hAnsi="Arial" w:cs="Arial"/>
          <w:spacing w:val="-5"/>
        </w:rPr>
        <w:t xml:space="preserve"> </w:t>
      </w:r>
      <w:r>
        <w:rPr>
          <w:rFonts w:ascii="Arial" w:hAnsi="Arial" w:cs="Arial"/>
        </w:rPr>
        <w:t>kwalifikowane</w:t>
      </w:r>
      <w:r>
        <w:rPr>
          <w:rFonts w:ascii="Arial" w:hAnsi="Arial" w:cs="Arial"/>
          <w:spacing w:val="-5"/>
        </w:rPr>
        <w:t xml:space="preserve"> </w:t>
      </w:r>
      <w:r>
        <w:rPr>
          <w:rFonts w:ascii="Arial" w:hAnsi="Arial" w:cs="Arial"/>
        </w:rPr>
        <w:t>wykorzystywane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podpisywania</w:t>
      </w:r>
      <w:r>
        <w:rPr>
          <w:rFonts w:ascii="Arial" w:hAnsi="Arial" w:cs="Arial"/>
          <w:spacing w:val="-5"/>
        </w:rPr>
        <w:t xml:space="preserve"> </w:t>
      </w:r>
      <w:r>
        <w:rPr>
          <w:rFonts w:ascii="Arial" w:hAnsi="Arial" w:cs="Arial"/>
        </w:rPr>
        <w:t>wszelkich</w:t>
      </w:r>
      <w:r>
        <w:rPr>
          <w:rFonts w:ascii="Arial" w:hAnsi="Arial" w:cs="Arial"/>
          <w:spacing w:val="-5"/>
        </w:rPr>
        <w:t xml:space="preserve"> </w:t>
      </w:r>
      <w:r>
        <w:rPr>
          <w:rFonts w:ascii="Arial" w:hAnsi="Arial" w:cs="Arial"/>
        </w:rPr>
        <w:t>plików</w:t>
      </w:r>
      <w:r>
        <w:rPr>
          <w:rFonts w:ascii="Arial" w:hAnsi="Arial" w:cs="Arial"/>
          <w:spacing w:val="-5"/>
        </w:rPr>
        <w:t xml:space="preserve"> </w:t>
      </w:r>
      <w:r>
        <w:rPr>
          <w:rFonts w:ascii="Arial" w:hAnsi="Arial" w:cs="Arial"/>
        </w:rPr>
        <w:t>muszą spełniać wymogi “Rozporządzenie Parlamentu Europejskiego i Rady w sprawie identyfikacji</w:t>
      </w:r>
    </w:p>
    <w:p w14:paraId="01482901" w14:textId="77777777" w:rsidR="00285901" w:rsidRDefault="00000000" w:rsidP="002C0613">
      <w:pPr>
        <w:pStyle w:val="Tekstpodstawowy"/>
        <w:spacing w:before="1"/>
        <w:ind w:right="-53"/>
        <w:jc w:val="both"/>
        <w:rPr>
          <w:rFonts w:ascii="Arial" w:hAnsi="Arial" w:cs="Arial"/>
        </w:rPr>
      </w:pPr>
      <w:r>
        <w:rPr>
          <w:rFonts w:ascii="Arial" w:hAnsi="Arial" w:cs="Arial"/>
        </w:rPr>
        <w:t>elektronicznej</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usług</w:t>
      </w:r>
      <w:r>
        <w:rPr>
          <w:rFonts w:ascii="Arial" w:hAnsi="Arial" w:cs="Arial"/>
          <w:spacing w:val="-3"/>
        </w:rPr>
        <w:t xml:space="preserve"> </w:t>
      </w:r>
      <w:r>
        <w:rPr>
          <w:rFonts w:ascii="Arial" w:hAnsi="Arial" w:cs="Arial"/>
        </w:rPr>
        <w:t>zaufania</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odniesieniu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transakcji</w:t>
      </w:r>
      <w:r>
        <w:rPr>
          <w:rFonts w:ascii="Arial" w:hAnsi="Arial" w:cs="Arial"/>
          <w:spacing w:val="-4"/>
        </w:rPr>
        <w:t xml:space="preserve"> </w:t>
      </w:r>
      <w:r>
        <w:rPr>
          <w:rFonts w:ascii="Arial" w:hAnsi="Arial" w:cs="Arial"/>
        </w:rPr>
        <w:t>elektronicznych</w:t>
      </w:r>
      <w:r>
        <w:rPr>
          <w:rFonts w:ascii="Arial" w:hAnsi="Arial" w:cs="Arial"/>
          <w:spacing w:val="-6"/>
        </w:rPr>
        <w:t xml:space="preserve"> </w:t>
      </w:r>
      <w:r>
        <w:rPr>
          <w:rFonts w:ascii="Arial" w:hAnsi="Arial" w:cs="Arial"/>
        </w:rPr>
        <w:t>na</w:t>
      </w:r>
      <w:r>
        <w:rPr>
          <w:rFonts w:ascii="Arial" w:hAnsi="Arial" w:cs="Arial"/>
          <w:spacing w:val="-3"/>
        </w:rPr>
        <w:t xml:space="preserve"> </w:t>
      </w:r>
      <w:r>
        <w:rPr>
          <w:rFonts w:ascii="Arial" w:hAnsi="Arial" w:cs="Arial"/>
        </w:rPr>
        <w:t>rynku</w:t>
      </w:r>
      <w:r>
        <w:rPr>
          <w:rFonts w:ascii="Arial" w:hAnsi="Arial" w:cs="Arial"/>
          <w:spacing w:val="-3"/>
        </w:rPr>
        <w:t xml:space="preserve"> </w:t>
      </w:r>
      <w:r>
        <w:rPr>
          <w:rFonts w:ascii="Arial" w:hAnsi="Arial" w:cs="Arial"/>
          <w:spacing w:val="-2"/>
        </w:rPr>
        <w:t xml:space="preserve">wewnętrznym </w:t>
      </w:r>
      <w:r>
        <w:rPr>
          <w:rFonts w:ascii="Arial" w:hAnsi="Arial" w:cs="Arial"/>
        </w:rPr>
        <w:t>(eIDAS)</w:t>
      </w:r>
      <w:r>
        <w:rPr>
          <w:rFonts w:ascii="Arial" w:hAnsi="Arial" w:cs="Arial"/>
          <w:spacing w:val="-5"/>
        </w:rPr>
        <w:t xml:space="preserve"> </w:t>
      </w:r>
      <w:r>
        <w:rPr>
          <w:rFonts w:ascii="Arial" w:hAnsi="Arial" w:cs="Arial"/>
        </w:rPr>
        <w:t>(UE)</w:t>
      </w:r>
      <w:r>
        <w:rPr>
          <w:rFonts w:ascii="Arial" w:hAnsi="Arial" w:cs="Arial"/>
          <w:spacing w:val="-4"/>
        </w:rPr>
        <w:t xml:space="preserve"> </w:t>
      </w:r>
      <w:r>
        <w:rPr>
          <w:rFonts w:ascii="Arial" w:hAnsi="Arial" w:cs="Arial"/>
        </w:rPr>
        <w:t>nr</w:t>
      </w:r>
      <w:r>
        <w:rPr>
          <w:rFonts w:ascii="Arial" w:hAnsi="Arial" w:cs="Arial"/>
          <w:spacing w:val="-2"/>
        </w:rPr>
        <w:t xml:space="preserve"> </w:t>
      </w:r>
      <w:r>
        <w:rPr>
          <w:rFonts w:ascii="Arial" w:hAnsi="Arial" w:cs="Arial"/>
        </w:rPr>
        <w:t>910/2014</w:t>
      </w:r>
      <w:r>
        <w:rPr>
          <w:rFonts w:ascii="Arial" w:hAnsi="Arial" w:cs="Arial"/>
          <w:spacing w:val="1"/>
        </w:rPr>
        <w:t xml:space="preserve"> </w:t>
      </w:r>
      <w:r>
        <w:rPr>
          <w:rFonts w:ascii="Arial" w:hAnsi="Arial" w:cs="Arial"/>
        </w:rPr>
        <w:t>-</w:t>
      </w:r>
      <w:r>
        <w:rPr>
          <w:rFonts w:ascii="Arial" w:hAnsi="Arial" w:cs="Arial"/>
          <w:spacing w:val="-5"/>
        </w:rPr>
        <w:t xml:space="preserve"> </w:t>
      </w:r>
      <w:r>
        <w:rPr>
          <w:rFonts w:ascii="Arial" w:hAnsi="Arial" w:cs="Arial"/>
        </w:rPr>
        <w:t>od</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lipca</w:t>
      </w:r>
      <w:r>
        <w:rPr>
          <w:rFonts w:ascii="Arial" w:hAnsi="Arial" w:cs="Arial"/>
          <w:spacing w:val="-2"/>
        </w:rPr>
        <w:t xml:space="preserve"> </w:t>
      </w:r>
      <w:r>
        <w:rPr>
          <w:rFonts w:ascii="Arial" w:hAnsi="Arial" w:cs="Arial"/>
        </w:rPr>
        <w:t>2016</w:t>
      </w:r>
      <w:r>
        <w:rPr>
          <w:rFonts w:ascii="Arial" w:hAnsi="Arial" w:cs="Arial"/>
          <w:spacing w:val="-1"/>
        </w:rPr>
        <w:t xml:space="preserve"> </w:t>
      </w:r>
      <w:r>
        <w:rPr>
          <w:rFonts w:ascii="Arial" w:hAnsi="Arial" w:cs="Arial"/>
          <w:spacing w:val="-2"/>
        </w:rPr>
        <w:t>roku”.</w:t>
      </w:r>
    </w:p>
    <w:p w14:paraId="4859C80E"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W</w:t>
      </w:r>
      <w:r>
        <w:rPr>
          <w:rFonts w:ascii="Arial" w:hAnsi="Arial" w:cs="Arial"/>
          <w:spacing w:val="-8"/>
        </w:rPr>
        <w:t xml:space="preserve"> </w:t>
      </w:r>
      <w:r>
        <w:rPr>
          <w:rFonts w:ascii="Arial" w:hAnsi="Arial" w:cs="Arial"/>
        </w:rPr>
        <w:t>przypadku</w:t>
      </w:r>
      <w:r>
        <w:rPr>
          <w:rFonts w:ascii="Arial" w:hAnsi="Arial" w:cs="Arial"/>
          <w:spacing w:val="-5"/>
        </w:rPr>
        <w:t xml:space="preserve"> </w:t>
      </w:r>
      <w:r>
        <w:rPr>
          <w:rFonts w:ascii="Arial" w:hAnsi="Arial" w:cs="Arial"/>
        </w:rPr>
        <w:t>wykorzystania</w:t>
      </w:r>
      <w:r>
        <w:rPr>
          <w:rFonts w:ascii="Arial" w:hAnsi="Arial" w:cs="Arial"/>
          <w:spacing w:val="-5"/>
        </w:rPr>
        <w:t xml:space="preserve"> </w:t>
      </w:r>
      <w:r>
        <w:rPr>
          <w:rFonts w:ascii="Arial" w:hAnsi="Arial" w:cs="Arial"/>
        </w:rPr>
        <w:t>formatu</w:t>
      </w:r>
      <w:r>
        <w:rPr>
          <w:rFonts w:ascii="Arial" w:hAnsi="Arial" w:cs="Arial"/>
          <w:spacing w:val="-5"/>
        </w:rPr>
        <w:t xml:space="preserve"> </w:t>
      </w:r>
      <w:r>
        <w:rPr>
          <w:rFonts w:ascii="Arial" w:hAnsi="Arial" w:cs="Arial"/>
        </w:rPr>
        <w:t>podpisu</w:t>
      </w:r>
      <w:r>
        <w:rPr>
          <w:rFonts w:ascii="Arial" w:hAnsi="Arial" w:cs="Arial"/>
          <w:spacing w:val="-6"/>
        </w:rPr>
        <w:t xml:space="preserve"> </w:t>
      </w:r>
      <w:r>
        <w:rPr>
          <w:rFonts w:ascii="Arial" w:hAnsi="Arial" w:cs="Arial"/>
        </w:rPr>
        <w:t>XAdES</w:t>
      </w:r>
      <w:r>
        <w:rPr>
          <w:rFonts w:ascii="Arial" w:hAnsi="Arial" w:cs="Arial"/>
          <w:spacing w:val="-8"/>
        </w:rPr>
        <w:t xml:space="preserve"> </w:t>
      </w:r>
      <w:r>
        <w:rPr>
          <w:rFonts w:ascii="Arial" w:hAnsi="Arial" w:cs="Arial"/>
        </w:rPr>
        <w:t>zewnętrzny</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5"/>
        </w:rPr>
        <w:t xml:space="preserve"> </w:t>
      </w:r>
      <w:r>
        <w:rPr>
          <w:rFonts w:ascii="Arial" w:hAnsi="Arial" w:cs="Arial"/>
          <w:spacing w:val="-2"/>
        </w:rPr>
        <w:t xml:space="preserve">dołączenia </w:t>
      </w:r>
      <w:r>
        <w:rPr>
          <w:rFonts w:ascii="Arial" w:hAnsi="Arial" w:cs="Arial"/>
        </w:rPr>
        <w:t>odpowiedniej</w:t>
      </w:r>
      <w:r>
        <w:rPr>
          <w:rFonts w:ascii="Arial" w:hAnsi="Arial" w:cs="Arial"/>
          <w:spacing w:val="-4"/>
        </w:rPr>
        <w:t xml:space="preserve"> </w:t>
      </w:r>
      <w:r>
        <w:rPr>
          <w:rFonts w:ascii="Arial" w:hAnsi="Arial" w:cs="Arial"/>
        </w:rPr>
        <w:t>ilości</w:t>
      </w:r>
      <w:r>
        <w:rPr>
          <w:rFonts w:ascii="Arial" w:hAnsi="Arial" w:cs="Arial"/>
          <w:spacing w:val="-3"/>
        </w:rPr>
        <w:t xml:space="preserve"> </w:t>
      </w:r>
      <w:r>
        <w:rPr>
          <w:rFonts w:ascii="Arial" w:hAnsi="Arial" w:cs="Arial"/>
        </w:rPr>
        <w:t>podpisywanych</w:t>
      </w:r>
      <w:r>
        <w:rPr>
          <w:rFonts w:ascii="Arial" w:hAnsi="Arial" w:cs="Arial"/>
          <w:spacing w:val="-4"/>
        </w:rPr>
        <w:t xml:space="preserve"> </w:t>
      </w:r>
      <w:r>
        <w:rPr>
          <w:rFonts w:ascii="Arial" w:hAnsi="Arial" w:cs="Arial"/>
        </w:rPr>
        <w:t>plików</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danymi</w:t>
      </w:r>
      <w:r>
        <w:rPr>
          <w:rFonts w:ascii="Arial" w:hAnsi="Arial" w:cs="Arial"/>
          <w:spacing w:val="-6"/>
        </w:rPr>
        <w:t xml:space="preserve"> </w:t>
      </w:r>
      <w:r>
        <w:rPr>
          <w:rFonts w:ascii="Arial" w:hAnsi="Arial" w:cs="Arial"/>
        </w:rPr>
        <w:t>oraz</w:t>
      </w:r>
      <w:r>
        <w:rPr>
          <w:rFonts w:ascii="Arial" w:hAnsi="Arial" w:cs="Arial"/>
          <w:spacing w:val="-5"/>
        </w:rPr>
        <w:t xml:space="preserve"> </w:t>
      </w:r>
      <w:r>
        <w:rPr>
          <w:rFonts w:ascii="Arial" w:hAnsi="Arial" w:cs="Arial"/>
        </w:rPr>
        <w:t>plików</w:t>
      </w:r>
      <w:r>
        <w:rPr>
          <w:rFonts w:ascii="Arial" w:hAnsi="Arial" w:cs="Arial"/>
          <w:spacing w:val="-5"/>
        </w:rPr>
        <w:t xml:space="preserve"> </w:t>
      </w:r>
      <w:r>
        <w:rPr>
          <w:rFonts w:ascii="Arial" w:hAnsi="Arial" w:cs="Arial"/>
          <w:spacing w:val="-2"/>
        </w:rPr>
        <w:t>XAdES.</w:t>
      </w:r>
    </w:p>
    <w:p w14:paraId="375C9FDF"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Zgodnie</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6"/>
        </w:rPr>
        <w:t xml:space="preserve"> </w:t>
      </w:r>
      <w:r>
        <w:rPr>
          <w:rFonts w:ascii="Arial" w:hAnsi="Arial" w:cs="Arial"/>
        </w:rPr>
        <w:t>18</w:t>
      </w:r>
      <w:r>
        <w:rPr>
          <w:rFonts w:ascii="Arial" w:hAnsi="Arial" w:cs="Arial"/>
          <w:spacing w:val="-5"/>
        </w:rPr>
        <w:t xml:space="preserve"> </w:t>
      </w:r>
      <w:r>
        <w:rPr>
          <w:rFonts w:ascii="Arial" w:hAnsi="Arial" w:cs="Arial"/>
        </w:rPr>
        <w:t>ust.</w:t>
      </w:r>
      <w:r>
        <w:rPr>
          <w:rFonts w:ascii="Arial" w:hAnsi="Arial" w:cs="Arial"/>
          <w:spacing w:val="-3"/>
        </w:rPr>
        <w:t xml:space="preserve"> </w:t>
      </w:r>
      <w:r>
        <w:rPr>
          <w:rFonts w:ascii="Arial" w:hAnsi="Arial" w:cs="Arial"/>
        </w:rPr>
        <w:t>3</w:t>
      </w:r>
      <w:r>
        <w:rPr>
          <w:rFonts w:ascii="Arial" w:hAnsi="Arial" w:cs="Arial"/>
          <w:spacing w:val="40"/>
        </w:rPr>
        <w:t xml:space="preserve"> </w:t>
      </w:r>
      <w:r>
        <w:rPr>
          <w:rFonts w:ascii="Arial" w:hAnsi="Arial" w:cs="Arial"/>
        </w:rPr>
        <w:t>Pzp,</w:t>
      </w:r>
      <w:r>
        <w:rPr>
          <w:rFonts w:ascii="Arial" w:hAnsi="Arial" w:cs="Arial"/>
          <w:spacing w:val="-3"/>
        </w:rPr>
        <w:t xml:space="preserve"> </w:t>
      </w:r>
      <w:r>
        <w:rPr>
          <w:rFonts w:ascii="Arial" w:hAnsi="Arial" w:cs="Arial"/>
        </w:rPr>
        <w:t>nie</w:t>
      </w:r>
      <w:r>
        <w:rPr>
          <w:rFonts w:ascii="Arial" w:hAnsi="Arial" w:cs="Arial"/>
          <w:spacing w:val="-4"/>
        </w:rPr>
        <w:t xml:space="preserve"> </w:t>
      </w:r>
      <w:r>
        <w:rPr>
          <w:rFonts w:ascii="Arial" w:hAnsi="Arial" w:cs="Arial"/>
        </w:rPr>
        <w:t>ujawnia</w:t>
      </w:r>
      <w:r>
        <w:rPr>
          <w:rFonts w:ascii="Arial" w:hAnsi="Arial" w:cs="Arial"/>
          <w:spacing w:val="-3"/>
        </w:rPr>
        <w:t xml:space="preserve"> </w:t>
      </w:r>
      <w:r>
        <w:rPr>
          <w:rFonts w:ascii="Arial" w:hAnsi="Arial" w:cs="Arial"/>
        </w:rPr>
        <w:t>się</w:t>
      </w:r>
      <w:r>
        <w:rPr>
          <w:rFonts w:ascii="Arial" w:hAnsi="Arial" w:cs="Arial"/>
          <w:spacing w:val="-2"/>
        </w:rPr>
        <w:t xml:space="preserve"> </w:t>
      </w:r>
      <w:r>
        <w:rPr>
          <w:rFonts w:ascii="Arial" w:hAnsi="Arial" w:cs="Arial"/>
        </w:rPr>
        <w:t>informacji</w:t>
      </w:r>
      <w:r>
        <w:rPr>
          <w:rFonts w:ascii="Arial" w:hAnsi="Arial" w:cs="Arial"/>
          <w:spacing w:val="-3"/>
        </w:rPr>
        <w:t xml:space="preserve"> </w:t>
      </w:r>
      <w:r>
        <w:rPr>
          <w:rFonts w:ascii="Arial" w:hAnsi="Arial" w:cs="Arial"/>
        </w:rPr>
        <w:t>stanowiących</w:t>
      </w:r>
      <w:r>
        <w:rPr>
          <w:rFonts w:ascii="Arial" w:hAnsi="Arial" w:cs="Arial"/>
          <w:spacing w:val="-1"/>
        </w:rPr>
        <w:t xml:space="preserve"> </w:t>
      </w:r>
      <w:r>
        <w:rPr>
          <w:rFonts w:ascii="Arial" w:hAnsi="Arial" w:cs="Arial"/>
          <w:b/>
        </w:rPr>
        <w:t>tajemnicę</w:t>
      </w:r>
      <w:r>
        <w:rPr>
          <w:rFonts w:ascii="Arial" w:hAnsi="Arial" w:cs="Arial"/>
          <w:b/>
          <w:spacing w:val="-6"/>
        </w:rPr>
        <w:t xml:space="preserve"> </w:t>
      </w:r>
      <w:r>
        <w:rPr>
          <w:rFonts w:ascii="Arial" w:hAnsi="Arial" w:cs="Arial"/>
          <w:b/>
          <w:spacing w:val="-2"/>
        </w:rPr>
        <w:t>przedsiębiorstwa</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zwalczaniu</w:t>
      </w:r>
      <w:r>
        <w:rPr>
          <w:rFonts w:ascii="Arial" w:hAnsi="Arial" w:cs="Arial"/>
          <w:spacing w:val="-3"/>
        </w:rPr>
        <w:t xml:space="preserve"> </w:t>
      </w:r>
      <w:r>
        <w:rPr>
          <w:rFonts w:ascii="Arial" w:hAnsi="Arial" w:cs="Arial"/>
        </w:rPr>
        <w:t>nieuczciwej</w:t>
      </w:r>
      <w:r>
        <w:rPr>
          <w:rFonts w:ascii="Arial" w:hAnsi="Arial" w:cs="Arial"/>
          <w:spacing w:val="-5"/>
        </w:rPr>
        <w:t xml:space="preserve"> </w:t>
      </w:r>
      <w:r>
        <w:rPr>
          <w:rFonts w:ascii="Arial" w:hAnsi="Arial" w:cs="Arial"/>
        </w:rPr>
        <w:t>konkurencji.</w:t>
      </w:r>
      <w:r>
        <w:rPr>
          <w:rFonts w:ascii="Arial" w:hAnsi="Arial" w:cs="Arial"/>
          <w:spacing w:val="-2"/>
        </w:rPr>
        <w:t xml:space="preserve"> </w:t>
      </w:r>
      <w:r>
        <w:rPr>
          <w:rFonts w:ascii="Arial" w:hAnsi="Arial" w:cs="Arial"/>
        </w:rPr>
        <w:t>Jeżeli</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później</w:t>
      </w:r>
      <w:r>
        <w:rPr>
          <w:rFonts w:ascii="Arial" w:hAnsi="Arial" w:cs="Arial"/>
          <w:spacing w:val="-4"/>
        </w:rPr>
        <w:t xml:space="preserve"> </w:t>
      </w:r>
      <w:r>
        <w:rPr>
          <w:rFonts w:ascii="Arial" w:hAnsi="Arial" w:cs="Arial"/>
        </w:rPr>
        <w:t>niż w terminie składania ofert, w sposób niebudzący wątpliwości zastrzegł, że nie mogą być one udostępniane</w:t>
      </w:r>
      <w:r>
        <w:rPr>
          <w:rFonts w:ascii="Arial" w:hAnsi="Arial" w:cs="Arial"/>
          <w:spacing w:val="-4"/>
        </w:rPr>
        <w:t xml:space="preserve"> </w:t>
      </w:r>
      <w:r>
        <w:rPr>
          <w:rFonts w:ascii="Arial" w:hAnsi="Arial" w:cs="Arial"/>
        </w:rPr>
        <w:t>oraz</w:t>
      </w:r>
      <w:r>
        <w:rPr>
          <w:rFonts w:ascii="Arial" w:hAnsi="Arial" w:cs="Arial"/>
          <w:spacing w:val="-6"/>
        </w:rPr>
        <w:t xml:space="preserve"> </w:t>
      </w:r>
      <w:r>
        <w:rPr>
          <w:rFonts w:ascii="Arial" w:hAnsi="Arial" w:cs="Arial"/>
        </w:rPr>
        <w:t>wykazał,</w:t>
      </w:r>
      <w:r>
        <w:rPr>
          <w:rFonts w:ascii="Arial" w:hAnsi="Arial" w:cs="Arial"/>
          <w:spacing w:val="-2"/>
        </w:rPr>
        <w:t xml:space="preserve"> </w:t>
      </w:r>
      <w:r>
        <w:rPr>
          <w:rFonts w:ascii="Arial" w:hAnsi="Arial" w:cs="Arial"/>
        </w:rPr>
        <w:t>załączając</w:t>
      </w:r>
      <w:r>
        <w:rPr>
          <w:rFonts w:ascii="Arial" w:hAnsi="Arial" w:cs="Arial"/>
          <w:spacing w:val="-4"/>
        </w:rPr>
        <w:t xml:space="preserve"> </w:t>
      </w:r>
      <w:r>
        <w:rPr>
          <w:rFonts w:ascii="Arial" w:hAnsi="Arial" w:cs="Arial"/>
        </w:rPr>
        <w:t>stosowne</w:t>
      </w:r>
      <w:r>
        <w:rPr>
          <w:rFonts w:ascii="Arial" w:hAnsi="Arial" w:cs="Arial"/>
          <w:spacing w:val="-4"/>
        </w:rPr>
        <w:t xml:space="preserve"> </w:t>
      </w:r>
      <w:r>
        <w:rPr>
          <w:rFonts w:ascii="Arial" w:hAnsi="Arial" w:cs="Arial"/>
        </w:rPr>
        <w:t>wyjaśnienia,</w:t>
      </w:r>
      <w:r>
        <w:rPr>
          <w:rFonts w:ascii="Arial" w:hAnsi="Arial" w:cs="Arial"/>
          <w:spacing w:val="-2"/>
        </w:rPr>
        <w:t xml:space="preserve"> </w:t>
      </w:r>
      <w:r>
        <w:rPr>
          <w:rFonts w:ascii="Arial" w:hAnsi="Arial" w:cs="Arial"/>
        </w:rPr>
        <w:t>iż</w:t>
      </w:r>
      <w:r>
        <w:rPr>
          <w:rFonts w:ascii="Arial" w:hAnsi="Arial" w:cs="Arial"/>
          <w:spacing w:val="-4"/>
        </w:rPr>
        <w:t xml:space="preserve"> </w:t>
      </w:r>
      <w:r>
        <w:rPr>
          <w:rFonts w:ascii="Arial" w:hAnsi="Arial" w:cs="Arial"/>
        </w:rPr>
        <w:t>zastrzeżone</w:t>
      </w:r>
      <w:r>
        <w:rPr>
          <w:rFonts w:ascii="Arial" w:hAnsi="Arial" w:cs="Arial"/>
          <w:spacing w:val="-1"/>
        </w:rPr>
        <w:t xml:space="preserve"> </w:t>
      </w:r>
      <w:r>
        <w:rPr>
          <w:rFonts w:ascii="Arial" w:hAnsi="Arial" w:cs="Arial"/>
        </w:rPr>
        <w:t>informacje</w:t>
      </w:r>
      <w:r>
        <w:rPr>
          <w:rFonts w:ascii="Arial" w:hAnsi="Arial" w:cs="Arial"/>
          <w:spacing w:val="-1"/>
        </w:rPr>
        <w:t xml:space="preserve"> </w:t>
      </w:r>
      <w:r>
        <w:rPr>
          <w:rFonts w:ascii="Arial" w:hAnsi="Arial" w:cs="Arial"/>
        </w:rPr>
        <w:t>stanowią tajemnicę</w:t>
      </w:r>
      <w:r>
        <w:rPr>
          <w:rFonts w:ascii="Arial" w:hAnsi="Arial" w:cs="Arial"/>
          <w:spacing w:val="-2"/>
        </w:rPr>
        <w:t xml:space="preserve"> </w:t>
      </w:r>
      <w:r>
        <w:rPr>
          <w:rFonts w:ascii="Arial" w:hAnsi="Arial" w:cs="Arial"/>
        </w:rPr>
        <w:t>przedsiębiorstwa.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Platformie</w:t>
      </w:r>
      <w:r>
        <w:rPr>
          <w:rFonts w:ascii="Arial" w:hAnsi="Arial" w:cs="Arial"/>
          <w:spacing w:val="-5"/>
        </w:rPr>
        <w:t xml:space="preserve"> </w:t>
      </w:r>
      <w:r>
        <w:rPr>
          <w:rFonts w:ascii="Arial" w:hAnsi="Arial" w:cs="Arial"/>
        </w:rPr>
        <w:t>zakupowej</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formularzu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oferty znajduje</w:t>
      </w:r>
      <w:r>
        <w:rPr>
          <w:rFonts w:ascii="Arial" w:hAnsi="Arial" w:cs="Arial"/>
          <w:spacing w:val="-4"/>
        </w:rPr>
        <w:t xml:space="preserve"> </w:t>
      </w:r>
      <w:r>
        <w:rPr>
          <w:rFonts w:ascii="Arial" w:hAnsi="Arial" w:cs="Arial"/>
        </w:rPr>
        <w:t>się</w:t>
      </w:r>
      <w:r>
        <w:rPr>
          <w:rFonts w:ascii="Arial" w:hAnsi="Arial" w:cs="Arial"/>
          <w:spacing w:val="-4"/>
        </w:rPr>
        <w:t xml:space="preserve"> </w:t>
      </w:r>
      <w:r>
        <w:rPr>
          <w:rFonts w:ascii="Arial" w:hAnsi="Arial" w:cs="Arial"/>
        </w:rPr>
        <w:t xml:space="preserve">miejsce wyznaczone do dołączenia części oferty stanowiącej tajemnicę przedsiębiorstwa, jako odrębny plik podpisany jak wyżej. </w:t>
      </w:r>
      <w:r>
        <w:rPr>
          <w:rFonts w:ascii="Arial" w:hAnsi="Arial" w:cs="Arial"/>
          <w:i/>
        </w:rPr>
        <w:t>UWAGA: za nie dochowanie warunku w zakresie formy przekazywania informacji stanowiącej tajemnicę przedsiębiorstwa - określonej w §</w:t>
      </w:r>
      <w:r>
        <w:rPr>
          <w:rFonts w:ascii="Arial" w:hAnsi="Arial" w:cs="Arial"/>
          <w:i/>
          <w:spacing w:val="40"/>
        </w:rPr>
        <w:t xml:space="preserve"> </w:t>
      </w:r>
      <w:r>
        <w:rPr>
          <w:rFonts w:ascii="Arial" w:hAnsi="Arial" w:cs="Arial"/>
          <w:i/>
        </w:rPr>
        <w:t xml:space="preserve">4 ust. 1 rozporządzenia w sprawie sposobu sporządzania i przekazywania informacji oraz wymagań technicznych dla dokumentów elektronicznych oraz środków komunikacji elektronicznej w postępowaniu o udzielenie zamówienia publicznego </w:t>
      </w:r>
      <w:r>
        <w:rPr>
          <w:rFonts w:ascii="Arial" w:hAnsi="Arial" w:cs="Arial"/>
          <w:i/>
          <w:u w:val="single"/>
        </w:rPr>
        <w:t>odpowiada Wykonawca</w:t>
      </w:r>
      <w:r>
        <w:rPr>
          <w:rFonts w:ascii="Arial" w:hAnsi="Arial" w:cs="Arial"/>
          <w:i/>
        </w:rPr>
        <w:t>.</w:t>
      </w:r>
    </w:p>
    <w:p w14:paraId="776E0AB2" w14:textId="21AA6AE6"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2"/>
        </w:rPr>
        <w:t xml:space="preserve"> </w:t>
      </w:r>
      <w:r>
        <w:rPr>
          <w:rFonts w:ascii="Arial" w:hAnsi="Arial" w:cs="Arial"/>
        </w:rPr>
        <w:t>może</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2"/>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składania</w:t>
      </w:r>
      <w:r>
        <w:rPr>
          <w:rFonts w:ascii="Arial" w:hAnsi="Arial" w:cs="Arial"/>
          <w:spacing w:val="-6"/>
        </w:rPr>
        <w:t xml:space="preserve"> </w:t>
      </w:r>
      <w:r>
        <w:rPr>
          <w:rFonts w:ascii="Arial" w:hAnsi="Arial" w:cs="Arial"/>
        </w:rPr>
        <w:t>ofert zmienić lub wycofać ofertę. Sposób dokonywania zmiany lub wycofania oferty zamieszczono w instrukcji zamieszczonej na stronie internetowej pod adresem:</w:t>
      </w:r>
      <w:r w:rsidR="002C0613">
        <w:rPr>
          <w:rFonts w:ascii="Arial" w:hAnsi="Arial" w:cs="Arial"/>
          <w:spacing w:val="48"/>
        </w:rPr>
        <w:t xml:space="preserve"> </w:t>
      </w:r>
      <w:hyperlink r:id="rId33" w:history="1">
        <w:r w:rsidR="00C60E4D" w:rsidRPr="005A298A">
          <w:rPr>
            <w:rStyle w:val="Hipercze"/>
            <w:rFonts w:ascii="Arial" w:hAnsi="Arial" w:cs="Arial"/>
          </w:rPr>
          <w:t>https://platformazakupowa.pl/strona/45-</w:t>
        </w:r>
      </w:hyperlink>
      <w:hyperlink r:id="rId34">
        <w:r w:rsidR="00285901">
          <w:rPr>
            <w:rFonts w:ascii="Arial" w:hAnsi="Arial" w:cs="Arial"/>
            <w:color w:val="1154CC"/>
            <w:spacing w:val="-2"/>
            <w:u w:val="single" w:color="1154CC"/>
          </w:rPr>
          <w:t>instrukcje</w:t>
        </w:r>
      </w:hyperlink>
    </w:p>
    <w:p w14:paraId="539D42F4"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lastRenderedPageBreak/>
        <w:t>Każdy</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złożyć</w:t>
      </w:r>
      <w:r>
        <w:rPr>
          <w:rFonts w:ascii="Arial" w:hAnsi="Arial" w:cs="Arial"/>
          <w:spacing w:val="-4"/>
        </w:rPr>
        <w:t xml:space="preserve"> </w:t>
      </w:r>
      <w:r>
        <w:rPr>
          <w:rFonts w:ascii="Arial" w:hAnsi="Arial" w:cs="Arial"/>
        </w:rPr>
        <w:t>tylko</w:t>
      </w:r>
      <w:r>
        <w:rPr>
          <w:rFonts w:ascii="Arial" w:hAnsi="Arial" w:cs="Arial"/>
          <w:spacing w:val="-3"/>
        </w:rPr>
        <w:t xml:space="preserve"> </w:t>
      </w:r>
      <w:r>
        <w:rPr>
          <w:rFonts w:ascii="Arial" w:hAnsi="Arial" w:cs="Arial"/>
        </w:rPr>
        <w:t>jedną</w:t>
      </w:r>
      <w:r>
        <w:rPr>
          <w:rFonts w:ascii="Arial" w:hAnsi="Arial" w:cs="Arial"/>
          <w:spacing w:val="-4"/>
        </w:rPr>
        <w:t xml:space="preserve"> </w:t>
      </w:r>
      <w:r>
        <w:rPr>
          <w:rFonts w:ascii="Arial" w:hAnsi="Arial" w:cs="Arial"/>
        </w:rPr>
        <w:t>ofertę.</w:t>
      </w:r>
      <w:r>
        <w:rPr>
          <w:rFonts w:ascii="Arial" w:hAnsi="Arial" w:cs="Arial"/>
          <w:spacing w:val="-2"/>
        </w:rPr>
        <w:t xml:space="preserve"> </w:t>
      </w:r>
      <w:r>
        <w:rPr>
          <w:rFonts w:ascii="Arial" w:hAnsi="Arial" w:cs="Arial"/>
        </w:rPr>
        <w:t>Złożenie</w:t>
      </w:r>
      <w:r>
        <w:rPr>
          <w:rFonts w:ascii="Arial" w:hAnsi="Arial" w:cs="Arial"/>
          <w:spacing w:val="-4"/>
        </w:rPr>
        <w:t xml:space="preserve"> </w:t>
      </w:r>
      <w:r>
        <w:rPr>
          <w:rFonts w:ascii="Arial" w:hAnsi="Arial" w:cs="Arial"/>
        </w:rPr>
        <w:t>większej</w:t>
      </w:r>
      <w:r>
        <w:rPr>
          <w:rFonts w:ascii="Arial" w:hAnsi="Arial" w:cs="Arial"/>
          <w:spacing w:val="-2"/>
        </w:rPr>
        <w:t xml:space="preserve"> </w:t>
      </w:r>
      <w:r>
        <w:rPr>
          <w:rFonts w:ascii="Arial" w:hAnsi="Arial" w:cs="Arial"/>
        </w:rPr>
        <w:t>liczby</w:t>
      </w:r>
      <w:r>
        <w:rPr>
          <w:rFonts w:ascii="Arial" w:hAnsi="Arial" w:cs="Arial"/>
          <w:spacing w:val="-2"/>
        </w:rPr>
        <w:t xml:space="preserve"> </w:t>
      </w:r>
      <w:r>
        <w:rPr>
          <w:rFonts w:ascii="Arial" w:hAnsi="Arial" w:cs="Arial"/>
        </w:rPr>
        <w:t>ofert</w:t>
      </w:r>
      <w:r>
        <w:rPr>
          <w:rFonts w:ascii="Arial" w:hAnsi="Arial" w:cs="Arial"/>
          <w:spacing w:val="-1"/>
        </w:rPr>
        <w:t xml:space="preserve"> </w:t>
      </w:r>
      <w:r>
        <w:rPr>
          <w:rFonts w:ascii="Arial" w:hAnsi="Arial" w:cs="Arial"/>
        </w:rPr>
        <w:t>lub</w:t>
      </w:r>
      <w:r>
        <w:rPr>
          <w:rFonts w:ascii="Arial" w:hAnsi="Arial" w:cs="Arial"/>
          <w:spacing w:val="-5"/>
        </w:rPr>
        <w:t xml:space="preserve"> </w:t>
      </w:r>
      <w:r>
        <w:rPr>
          <w:rFonts w:ascii="Arial" w:hAnsi="Arial" w:cs="Arial"/>
        </w:rPr>
        <w:t>oferty zawierającej propozycje wariantowe spowoduje podlegać będzie odrzuceniu.</w:t>
      </w:r>
    </w:p>
    <w:p w14:paraId="531E60E2"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i</w:t>
      </w:r>
      <w:r>
        <w:rPr>
          <w:rFonts w:ascii="Arial" w:hAnsi="Arial" w:cs="Arial"/>
          <w:spacing w:val="-4"/>
        </w:rPr>
        <w:t xml:space="preserve"> </w:t>
      </w:r>
      <w:r>
        <w:rPr>
          <w:rFonts w:ascii="Arial" w:hAnsi="Arial" w:cs="Arial"/>
        </w:rPr>
        <w:t>oświadczenia</w:t>
      </w:r>
      <w:r>
        <w:rPr>
          <w:rFonts w:ascii="Arial" w:hAnsi="Arial" w:cs="Arial"/>
          <w:spacing w:val="-2"/>
        </w:rPr>
        <w:t xml:space="preserve"> </w:t>
      </w:r>
      <w:r>
        <w:rPr>
          <w:rFonts w:ascii="Arial" w:hAnsi="Arial" w:cs="Arial"/>
        </w:rPr>
        <w:t>składane</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wykonawcę</w:t>
      </w:r>
      <w:r>
        <w:rPr>
          <w:rFonts w:ascii="Arial" w:hAnsi="Arial" w:cs="Arial"/>
          <w:spacing w:val="-1"/>
        </w:rPr>
        <w:t xml:space="preserve"> </w:t>
      </w:r>
      <w:r>
        <w:rPr>
          <w:rFonts w:ascii="Arial" w:hAnsi="Arial" w:cs="Arial"/>
        </w:rPr>
        <w:t>powinny</w:t>
      </w:r>
      <w:r>
        <w:rPr>
          <w:rFonts w:ascii="Arial" w:hAnsi="Arial" w:cs="Arial"/>
          <w:spacing w:val="-4"/>
        </w:rPr>
        <w:t xml:space="preserve"> </w:t>
      </w:r>
      <w:r>
        <w:rPr>
          <w:rFonts w:ascii="Arial" w:hAnsi="Arial" w:cs="Arial"/>
        </w:rPr>
        <w:t>być</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języku</w:t>
      </w:r>
      <w:r>
        <w:rPr>
          <w:rFonts w:ascii="Arial" w:hAnsi="Arial" w:cs="Arial"/>
          <w:spacing w:val="-7"/>
        </w:rPr>
        <w:t xml:space="preserve"> </w:t>
      </w:r>
      <w:r>
        <w:rPr>
          <w:rFonts w:ascii="Arial" w:hAnsi="Arial" w:cs="Arial"/>
        </w:rPr>
        <w:t>polskim,</w:t>
      </w:r>
      <w:r>
        <w:rPr>
          <w:rFonts w:ascii="Arial" w:hAnsi="Arial" w:cs="Arial"/>
          <w:spacing w:val="-2"/>
        </w:rPr>
        <w:t xml:space="preserve"> </w:t>
      </w:r>
      <w:r>
        <w:rPr>
          <w:rFonts w:ascii="Arial" w:hAnsi="Arial" w:cs="Arial"/>
        </w:rPr>
        <w:t>chyba</w:t>
      </w:r>
      <w:r>
        <w:rPr>
          <w:rFonts w:ascii="Arial" w:hAnsi="Arial" w:cs="Arial"/>
          <w:spacing w:val="-2"/>
        </w:rPr>
        <w:t xml:space="preserve"> </w:t>
      </w:r>
      <w:r>
        <w:rPr>
          <w:rFonts w:ascii="Arial" w:hAnsi="Arial" w:cs="Arial"/>
        </w:rPr>
        <w:t>że</w:t>
      </w:r>
      <w:r>
        <w:rPr>
          <w:rFonts w:ascii="Arial" w:hAnsi="Arial" w:cs="Arial"/>
          <w:spacing w:val="-4"/>
        </w:rPr>
        <w:t xml:space="preserve"> </w:t>
      </w:r>
      <w:r>
        <w:rPr>
          <w:rFonts w:ascii="Arial" w:hAnsi="Arial" w:cs="Arial"/>
        </w:rPr>
        <w:t>w SWZ dopuszczono inaczej. W przypadku załączenia dokumentów sporządzonych w innym języku niż dopuszczony, Wykonawca zobowiązany jest załączyć tłumaczenie na język polski.</w:t>
      </w:r>
    </w:p>
    <w:p w14:paraId="4F779A90" w14:textId="77777777" w:rsidR="00285901" w:rsidRDefault="00000000" w:rsidP="002C0613">
      <w:pPr>
        <w:pStyle w:val="Akapitzlist"/>
        <w:numPr>
          <w:ilvl w:val="0"/>
          <w:numId w:val="20"/>
        </w:numPr>
        <w:tabs>
          <w:tab w:val="left" w:pos="559"/>
        </w:tabs>
        <w:spacing w:before="29"/>
        <w:ind w:left="227" w:right="-53" w:firstLine="0"/>
        <w:jc w:val="both"/>
        <w:rPr>
          <w:rFonts w:ascii="Arial" w:hAnsi="Arial" w:cs="Arial"/>
          <w:b/>
        </w:rPr>
      </w:pPr>
      <w:r>
        <w:rPr>
          <w:rFonts w:ascii="Arial" w:hAnsi="Arial" w:cs="Arial"/>
        </w:rPr>
        <w:t>Informacja</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możliwości</w:t>
      </w:r>
      <w:r>
        <w:rPr>
          <w:rFonts w:ascii="Arial" w:hAnsi="Arial" w:cs="Arial"/>
          <w:spacing w:val="-2"/>
        </w:rPr>
        <w:t xml:space="preserve"> </w:t>
      </w:r>
      <w:r>
        <w:rPr>
          <w:rFonts w:ascii="Arial" w:hAnsi="Arial" w:cs="Arial"/>
        </w:rPr>
        <w:t>ewentualnych</w:t>
      </w:r>
      <w:r>
        <w:rPr>
          <w:rFonts w:ascii="Arial" w:hAnsi="Arial" w:cs="Arial"/>
          <w:spacing w:val="-2"/>
        </w:rPr>
        <w:t xml:space="preserve"> </w:t>
      </w:r>
      <w:r>
        <w:rPr>
          <w:rFonts w:ascii="Arial" w:hAnsi="Arial" w:cs="Arial"/>
        </w:rPr>
        <w:t>uzupełnień,</w:t>
      </w:r>
      <w:r>
        <w:rPr>
          <w:rFonts w:ascii="Arial" w:hAnsi="Arial" w:cs="Arial"/>
          <w:spacing w:val="-5"/>
        </w:rPr>
        <w:t xml:space="preserve"> </w:t>
      </w:r>
      <w:r>
        <w:rPr>
          <w:rFonts w:ascii="Arial" w:hAnsi="Arial" w:cs="Arial"/>
        </w:rPr>
        <w:t>poprawień</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in.</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oraz</w:t>
      </w:r>
      <w:r>
        <w:rPr>
          <w:rFonts w:ascii="Arial" w:hAnsi="Arial" w:cs="Arial"/>
          <w:spacing w:val="-6"/>
        </w:rPr>
        <w:t xml:space="preserve"> </w:t>
      </w:r>
      <w:r>
        <w:rPr>
          <w:rFonts w:ascii="Arial" w:hAnsi="Arial" w:cs="Arial"/>
        </w:rPr>
        <w:t>innych</w:t>
      </w:r>
      <w:r>
        <w:rPr>
          <w:rFonts w:ascii="Arial" w:hAnsi="Arial" w:cs="Arial"/>
          <w:spacing w:val="-2"/>
        </w:rPr>
        <w:t xml:space="preserve"> </w:t>
      </w:r>
      <w:r>
        <w:rPr>
          <w:rFonts w:ascii="Arial" w:hAnsi="Arial" w:cs="Arial"/>
        </w:rPr>
        <w:t xml:space="preserve">dokumentów po dokonaniu czynności otwarcia ofert zawarta jest w </w:t>
      </w:r>
      <w:r>
        <w:rPr>
          <w:rFonts w:ascii="Arial" w:hAnsi="Arial" w:cs="Arial"/>
          <w:b/>
        </w:rPr>
        <w:t>rozdz. XVIII ust. 8 SWZ.</w:t>
      </w:r>
    </w:p>
    <w:p w14:paraId="3A7165B2" w14:textId="77777777" w:rsidR="00285901" w:rsidRDefault="00000000" w:rsidP="002C0613">
      <w:pPr>
        <w:pStyle w:val="Akapitzlist"/>
        <w:numPr>
          <w:ilvl w:val="0"/>
          <w:numId w:val="20"/>
        </w:numPr>
        <w:tabs>
          <w:tab w:val="left" w:pos="560"/>
        </w:tabs>
        <w:ind w:left="227" w:right="-53" w:firstLine="0"/>
        <w:jc w:val="both"/>
        <w:rPr>
          <w:rFonts w:ascii="Arial" w:hAnsi="Arial" w:cs="Arial"/>
        </w:rPr>
      </w:pPr>
      <w:r>
        <w:rPr>
          <w:rFonts w:ascii="Arial" w:hAnsi="Arial" w:cs="Arial"/>
        </w:rPr>
        <w:t>Ceny</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muszą</w:t>
      </w:r>
      <w:r>
        <w:rPr>
          <w:rFonts w:ascii="Arial" w:hAnsi="Arial" w:cs="Arial"/>
          <w:spacing w:val="-2"/>
        </w:rPr>
        <w:t xml:space="preserve"> </w:t>
      </w:r>
      <w:r>
        <w:rPr>
          <w:rFonts w:ascii="Arial" w:hAnsi="Arial" w:cs="Arial"/>
        </w:rPr>
        <w:t>zawierać</w:t>
      </w:r>
      <w:r>
        <w:rPr>
          <w:rFonts w:ascii="Arial" w:hAnsi="Arial" w:cs="Arial"/>
          <w:spacing w:val="-2"/>
        </w:rPr>
        <w:t xml:space="preserve"> </w:t>
      </w:r>
      <w:r>
        <w:rPr>
          <w:rFonts w:ascii="Arial" w:hAnsi="Arial" w:cs="Arial"/>
        </w:rPr>
        <w:t>wszystkie</w:t>
      </w:r>
      <w:r>
        <w:rPr>
          <w:rFonts w:ascii="Arial" w:hAnsi="Arial" w:cs="Arial"/>
          <w:spacing w:val="-4"/>
        </w:rPr>
        <w:t xml:space="preserve"> </w:t>
      </w:r>
      <w:r>
        <w:rPr>
          <w:rFonts w:ascii="Arial" w:hAnsi="Arial" w:cs="Arial"/>
        </w:rPr>
        <w:t>koszty,</w:t>
      </w:r>
      <w:r>
        <w:rPr>
          <w:rFonts w:ascii="Arial" w:hAnsi="Arial" w:cs="Arial"/>
          <w:spacing w:val="-2"/>
        </w:rPr>
        <w:t xml:space="preserve"> </w:t>
      </w:r>
      <w:r>
        <w:rPr>
          <w:rFonts w:ascii="Arial" w:hAnsi="Arial" w:cs="Arial"/>
        </w:rPr>
        <w:t>jakie</w:t>
      </w:r>
      <w:r>
        <w:rPr>
          <w:rFonts w:ascii="Arial" w:hAnsi="Arial" w:cs="Arial"/>
          <w:spacing w:val="-5"/>
        </w:rPr>
        <w:t xml:space="preserve"> </w:t>
      </w:r>
      <w:r>
        <w:rPr>
          <w:rFonts w:ascii="Arial" w:hAnsi="Arial" w:cs="Arial"/>
        </w:rPr>
        <w:t>musi</w:t>
      </w:r>
      <w:r>
        <w:rPr>
          <w:rFonts w:ascii="Arial" w:hAnsi="Arial" w:cs="Arial"/>
          <w:spacing w:val="-2"/>
        </w:rPr>
        <w:t xml:space="preserve"> </w:t>
      </w:r>
      <w:r>
        <w:rPr>
          <w:rFonts w:ascii="Arial" w:hAnsi="Arial" w:cs="Arial"/>
        </w:rPr>
        <w:t>ponieść</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aby</w:t>
      </w:r>
      <w:r>
        <w:rPr>
          <w:rFonts w:ascii="Arial" w:hAnsi="Arial" w:cs="Arial"/>
          <w:spacing w:val="-2"/>
        </w:rPr>
        <w:t xml:space="preserve"> </w:t>
      </w:r>
      <w:r>
        <w:rPr>
          <w:rFonts w:ascii="Arial" w:hAnsi="Arial" w:cs="Arial"/>
        </w:rPr>
        <w:t>zrealizować zamówienie z najwyższą starannością oraz ewentualne rabaty.</w:t>
      </w:r>
    </w:p>
    <w:p w14:paraId="2B574045" w14:textId="77777777" w:rsidR="00285901" w:rsidRDefault="00000000" w:rsidP="002C0613">
      <w:pPr>
        <w:pStyle w:val="Akapitzlist"/>
        <w:numPr>
          <w:ilvl w:val="0"/>
          <w:numId w:val="20"/>
        </w:numPr>
        <w:tabs>
          <w:tab w:val="left" w:pos="560"/>
        </w:tabs>
        <w:spacing w:before="1"/>
        <w:ind w:left="227" w:right="-53" w:firstLine="0"/>
        <w:jc w:val="both"/>
        <w:rPr>
          <w:rFonts w:ascii="Arial" w:hAnsi="Arial" w:cs="Arial"/>
        </w:rPr>
      </w:pPr>
      <w:r>
        <w:rPr>
          <w:rFonts w:ascii="Arial" w:hAnsi="Arial" w:cs="Arial"/>
        </w:rPr>
        <w:t>Zgodnie z definicją dokumentu elektronicznego z art. 3 ustęp 2 Ustawy o informatyzacji działalności podmiotów</w:t>
      </w:r>
      <w:r>
        <w:rPr>
          <w:rFonts w:ascii="Arial" w:hAnsi="Arial" w:cs="Arial"/>
          <w:spacing w:val="-3"/>
        </w:rPr>
        <w:t xml:space="preserve"> </w:t>
      </w:r>
      <w:r>
        <w:rPr>
          <w:rFonts w:ascii="Arial" w:hAnsi="Arial" w:cs="Arial"/>
        </w:rPr>
        <w:t>realizujących</w:t>
      </w:r>
      <w:r>
        <w:rPr>
          <w:rFonts w:ascii="Arial" w:hAnsi="Arial" w:cs="Arial"/>
          <w:spacing w:val="-4"/>
        </w:rPr>
        <w:t xml:space="preserve"> </w:t>
      </w:r>
      <w:r>
        <w:rPr>
          <w:rFonts w:ascii="Arial" w:hAnsi="Arial" w:cs="Arial"/>
        </w:rPr>
        <w:t>zadania</w:t>
      </w:r>
      <w:r>
        <w:rPr>
          <w:rFonts w:ascii="Arial" w:hAnsi="Arial" w:cs="Arial"/>
          <w:spacing w:val="-4"/>
        </w:rPr>
        <w:t xml:space="preserve"> </w:t>
      </w:r>
      <w:r>
        <w:rPr>
          <w:rFonts w:ascii="Arial" w:hAnsi="Arial" w:cs="Arial"/>
        </w:rPr>
        <w:t>publiczne,</w:t>
      </w:r>
      <w:r>
        <w:rPr>
          <w:rFonts w:ascii="Arial" w:hAnsi="Arial" w:cs="Arial"/>
          <w:spacing w:val="-3"/>
        </w:rPr>
        <w:t xml:space="preserve"> </w:t>
      </w:r>
      <w:r>
        <w:rPr>
          <w:rFonts w:ascii="Arial" w:hAnsi="Arial" w:cs="Arial"/>
        </w:rPr>
        <w:t>opatrzenie</w:t>
      </w:r>
      <w:r>
        <w:rPr>
          <w:rFonts w:ascii="Arial" w:hAnsi="Arial" w:cs="Arial"/>
          <w:spacing w:val="-3"/>
        </w:rPr>
        <w:t xml:space="preserve"> </w:t>
      </w:r>
      <w:r>
        <w:rPr>
          <w:rFonts w:ascii="Arial" w:hAnsi="Arial" w:cs="Arial"/>
        </w:rPr>
        <w:t>pliku</w:t>
      </w:r>
      <w:r>
        <w:rPr>
          <w:rFonts w:ascii="Arial" w:hAnsi="Arial" w:cs="Arial"/>
          <w:spacing w:val="-4"/>
        </w:rPr>
        <w:t xml:space="preserve"> </w:t>
      </w:r>
      <w:r>
        <w:rPr>
          <w:rFonts w:ascii="Arial" w:hAnsi="Arial" w:cs="Arial"/>
        </w:rPr>
        <w:t>kwalifikowanym</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 xml:space="preserve">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w:t>
      </w:r>
      <w:r>
        <w:rPr>
          <w:rFonts w:ascii="Arial" w:hAnsi="Arial" w:cs="Arial"/>
          <w:spacing w:val="-2"/>
        </w:rPr>
        <w:t>podwykonawcę.</w:t>
      </w:r>
    </w:p>
    <w:p w14:paraId="4D497267" w14:textId="77777777" w:rsidR="00285901" w:rsidRDefault="00000000" w:rsidP="002C0613">
      <w:pPr>
        <w:pStyle w:val="Akapitzlist"/>
        <w:numPr>
          <w:ilvl w:val="0"/>
          <w:numId w:val="20"/>
        </w:numPr>
        <w:tabs>
          <w:tab w:val="left" w:pos="558"/>
        </w:tabs>
        <w:ind w:left="227" w:right="-53" w:firstLine="0"/>
        <w:jc w:val="both"/>
        <w:rPr>
          <w:rFonts w:ascii="Arial" w:hAnsi="Arial" w:cs="Arial"/>
        </w:rPr>
      </w:pPr>
      <w:r>
        <w:rPr>
          <w:rFonts w:ascii="Arial" w:hAnsi="Arial" w:cs="Arial"/>
        </w:rPr>
        <w:t>Maksymalny</w:t>
      </w:r>
      <w:r>
        <w:rPr>
          <w:rFonts w:ascii="Arial" w:hAnsi="Arial" w:cs="Arial"/>
          <w:spacing w:val="-4"/>
        </w:rPr>
        <w:t xml:space="preserve"> </w:t>
      </w:r>
      <w:r>
        <w:rPr>
          <w:rFonts w:ascii="Arial" w:hAnsi="Arial" w:cs="Arial"/>
        </w:rPr>
        <w:t>rozmiar</w:t>
      </w:r>
      <w:r>
        <w:rPr>
          <w:rFonts w:ascii="Arial" w:hAnsi="Arial" w:cs="Arial"/>
          <w:spacing w:val="-5"/>
        </w:rPr>
        <w:t xml:space="preserve"> </w:t>
      </w:r>
      <w:r>
        <w:rPr>
          <w:rFonts w:ascii="Arial" w:hAnsi="Arial" w:cs="Arial"/>
        </w:rPr>
        <w:t>jednego</w:t>
      </w:r>
      <w:r>
        <w:rPr>
          <w:rFonts w:ascii="Arial" w:hAnsi="Arial" w:cs="Arial"/>
          <w:spacing w:val="-4"/>
        </w:rPr>
        <w:t xml:space="preserve"> </w:t>
      </w:r>
      <w:r>
        <w:rPr>
          <w:rFonts w:ascii="Arial" w:hAnsi="Arial" w:cs="Arial"/>
        </w:rPr>
        <w:t>pliku</w:t>
      </w:r>
      <w:r>
        <w:rPr>
          <w:rFonts w:ascii="Arial" w:hAnsi="Arial" w:cs="Arial"/>
          <w:spacing w:val="-4"/>
        </w:rPr>
        <w:t xml:space="preserve"> </w:t>
      </w:r>
      <w:r>
        <w:rPr>
          <w:rFonts w:ascii="Arial" w:hAnsi="Arial" w:cs="Arial"/>
        </w:rPr>
        <w:t>przesyłanego</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3"/>
        </w:rPr>
        <w:t xml:space="preserve"> </w:t>
      </w:r>
      <w:r>
        <w:rPr>
          <w:rFonts w:ascii="Arial" w:hAnsi="Arial" w:cs="Arial"/>
        </w:rPr>
        <w:t>dedykowanych</w:t>
      </w:r>
      <w:r>
        <w:rPr>
          <w:rFonts w:ascii="Arial" w:hAnsi="Arial" w:cs="Arial"/>
          <w:spacing w:val="-4"/>
        </w:rPr>
        <w:t xml:space="preserve"> </w:t>
      </w:r>
      <w:r>
        <w:rPr>
          <w:rFonts w:ascii="Arial" w:hAnsi="Arial" w:cs="Arial"/>
        </w:rPr>
        <w:t>formularzy</w:t>
      </w:r>
      <w:r>
        <w:rPr>
          <w:rFonts w:ascii="Arial" w:hAnsi="Arial" w:cs="Arial"/>
          <w:spacing w:val="-6"/>
        </w:rPr>
        <w:t xml:space="preserve"> </w:t>
      </w:r>
      <w:r>
        <w:rPr>
          <w:rFonts w:ascii="Arial" w:hAnsi="Arial" w:cs="Arial"/>
        </w:rPr>
        <w:t>do: złożenia, zmiany, wycofania oferty wynosi 150 MB natomiast przy komunikacji wielkość pliku to maksymalnie 500 MB.</w:t>
      </w:r>
    </w:p>
    <w:p w14:paraId="15B6C35F" w14:textId="77777777" w:rsidR="00285901" w:rsidRDefault="00000000" w:rsidP="002C0613">
      <w:pPr>
        <w:pStyle w:val="Nagwek11"/>
        <w:numPr>
          <w:ilvl w:val="0"/>
          <w:numId w:val="20"/>
        </w:numPr>
        <w:tabs>
          <w:tab w:val="left" w:pos="560"/>
        </w:tabs>
        <w:spacing w:before="1"/>
        <w:ind w:left="559" w:right="-53" w:hanging="333"/>
        <w:jc w:val="both"/>
        <w:rPr>
          <w:rFonts w:ascii="Arial" w:hAnsi="Arial" w:cs="Arial"/>
          <w:b w:val="0"/>
        </w:rPr>
      </w:pPr>
      <w:r>
        <w:rPr>
          <w:rFonts w:ascii="Arial" w:hAnsi="Arial" w:cs="Arial"/>
          <w:u w:val="single"/>
        </w:rPr>
        <w:t>Pełnomocnictwo</w:t>
      </w:r>
      <w:r>
        <w:rPr>
          <w:rFonts w:ascii="Arial" w:hAnsi="Arial" w:cs="Arial"/>
          <w:spacing w:val="-9"/>
          <w:u w:val="single"/>
        </w:rPr>
        <w:t xml:space="preserve"> </w:t>
      </w:r>
      <w:r>
        <w:rPr>
          <w:rFonts w:ascii="Arial" w:hAnsi="Arial" w:cs="Arial"/>
          <w:u w:val="single"/>
        </w:rPr>
        <w:t>(należy</w:t>
      </w:r>
      <w:r>
        <w:rPr>
          <w:rFonts w:ascii="Arial" w:hAnsi="Arial" w:cs="Arial"/>
          <w:spacing w:val="-8"/>
          <w:u w:val="single"/>
        </w:rPr>
        <w:t xml:space="preserve"> </w:t>
      </w:r>
      <w:r>
        <w:rPr>
          <w:rFonts w:ascii="Arial" w:hAnsi="Arial" w:cs="Arial"/>
          <w:u w:val="single"/>
        </w:rPr>
        <w:t>złożyć</w:t>
      </w:r>
      <w:r>
        <w:rPr>
          <w:rFonts w:ascii="Arial" w:hAnsi="Arial" w:cs="Arial"/>
          <w:spacing w:val="-7"/>
          <w:u w:val="single"/>
        </w:rPr>
        <w:t xml:space="preserve"> </w:t>
      </w:r>
      <w:r>
        <w:rPr>
          <w:rFonts w:ascii="Arial" w:hAnsi="Arial" w:cs="Arial"/>
          <w:u w:val="single"/>
        </w:rPr>
        <w:t>wraz</w:t>
      </w:r>
      <w:r>
        <w:rPr>
          <w:rFonts w:ascii="Arial" w:hAnsi="Arial" w:cs="Arial"/>
          <w:spacing w:val="-8"/>
          <w:u w:val="single"/>
        </w:rPr>
        <w:t xml:space="preserve"> </w:t>
      </w:r>
      <w:r>
        <w:rPr>
          <w:rFonts w:ascii="Arial" w:hAnsi="Arial" w:cs="Arial"/>
          <w:u w:val="single"/>
        </w:rPr>
        <w:t>z</w:t>
      </w:r>
      <w:r>
        <w:rPr>
          <w:rFonts w:ascii="Arial" w:hAnsi="Arial" w:cs="Arial"/>
          <w:spacing w:val="-5"/>
          <w:u w:val="single"/>
        </w:rPr>
        <w:t xml:space="preserve"> </w:t>
      </w:r>
      <w:r>
        <w:rPr>
          <w:rFonts w:ascii="Arial" w:hAnsi="Arial" w:cs="Arial"/>
          <w:spacing w:val="-2"/>
          <w:u w:val="single"/>
        </w:rPr>
        <w:t>ofertą)</w:t>
      </w:r>
      <w:r>
        <w:rPr>
          <w:rFonts w:ascii="Arial" w:hAnsi="Arial" w:cs="Arial"/>
          <w:b w:val="0"/>
          <w:spacing w:val="-2"/>
        </w:rPr>
        <w:t>:</w:t>
      </w:r>
    </w:p>
    <w:p w14:paraId="1F71C0D8" w14:textId="77777777" w:rsidR="00285901" w:rsidRDefault="00000000" w:rsidP="002C0613">
      <w:pPr>
        <w:pStyle w:val="Akapitzlist"/>
        <w:numPr>
          <w:ilvl w:val="1"/>
          <w:numId w:val="20"/>
        </w:numPr>
        <w:tabs>
          <w:tab w:val="left" w:pos="937"/>
        </w:tabs>
        <w:ind w:left="936" w:right="-53" w:hanging="369"/>
        <w:jc w:val="both"/>
        <w:rPr>
          <w:rFonts w:ascii="Arial" w:hAnsi="Arial" w:cs="Arial"/>
        </w:rPr>
      </w:pPr>
      <w:r>
        <w:rPr>
          <w:rFonts w:ascii="Arial" w:hAnsi="Arial" w:cs="Arial"/>
        </w:rPr>
        <w:t>z</w:t>
      </w:r>
      <w:r>
        <w:rPr>
          <w:rFonts w:ascii="Arial" w:hAnsi="Arial" w:cs="Arial"/>
          <w:spacing w:val="-7"/>
        </w:rPr>
        <w:t xml:space="preserve"> </w:t>
      </w:r>
      <w:r>
        <w:rPr>
          <w:rFonts w:ascii="Arial" w:hAnsi="Arial" w:cs="Arial"/>
        </w:rPr>
        <w:t>dokumentu</w:t>
      </w:r>
      <w:r>
        <w:rPr>
          <w:rFonts w:ascii="Arial" w:hAnsi="Arial" w:cs="Arial"/>
          <w:spacing w:val="-4"/>
        </w:rPr>
        <w:t xml:space="preserve"> </w:t>
      </w:r>
      <w:r>
        <w:rPr>
          <w:rFonts w:ascii="Arial" w:hAnsi="Arial" w:cs="Arial"/>
        </w:rPr>
        <w:t>powinien</w:t>
      </w:r>
      <w:r>
        <w:rPr>
          <w:rFonts w:ascii="Arial" w:hAnsi="Arial" w:cs="Arial"/>
          <w:spacing w:val="-4"/>
        </w:rPr>
        <w:t xml:space="preserve"> </w:t>
      </w:r>
      <w:r>
        <w:rPr>
          <w:rFonts w:ascii="Arial" w:hAnsi="Arial" w:cs="Arial"/>
        </w:rPr>
        <w:t>jasno</w:t>
      </w:r>
      <w:r>
        <w:rPr>
          <w:rFonts w:ascii="Arial" w:hAnsi="Arial" w:cs="Arial"/>
          <w:spacing w:val="-4"/>
        </w:rPr>
        <w:t xml:space="preserve"> </w:t>
      </w:r>
      <w:r>
        <w:rPr>
          <w:rFonts w:ascii="Arial" w:hAnsi="Arial" w:cs="Arial"/>
        </w:rPr>
        <w:t>wynikać</w:t>
      </w:r>
      <w:r>
        <w:rPr>
          <w:rFonts w:ascii="Arial" w:hAnsi="Arial" w:cs="Arial"/>
          <w:spacing w:val="-4"/>
        </w:rPr>
        <w:t xml:space="preserve"> </w:t>
      </w:r>
      <w:r>
        <w:rPr>
          <w:rFonts w:ascii="Arial" w:hAnsi="Arial" w:cs="Arial"/>
        </w:rPr>
        <w:t>zakres</w:t>
      </w:r>
      <w:r>
        <w:rPr>
          <w:rFonts w:ascii="Arial" w:hAnsi="Arial" w:cs="Arial"/>
          <w:spacing w:val="-5"/>
        </w:rPr>
        <w:t xml:space="preserve"> </w:t>
      </w:r>
      <w:r>
        <w:rPr>
          <w:rFonts w:ascii="Arial" w:hAnsi="Arial" w:cs="Arial"/>
        </w:rPr>
        <w:t>umocowania</w:t>
      </w:r>
      <w:r>
        <w:rPr>
          <w:rFonts w:ascii="Arial" w:hAnsi="Arial" w:cs="Arial"/>
          <w:spacing w:val="-4"/>
        </w:rPr>
        <w:t xml:space="preserve"> np.:</w:t>
      </w:r>
    </w:p>
    <w:p w14:paraId="69FFF42F" w14:textId="77777777" w:rsidR="00285901" w:rsidRDefault="00000000" w:rsidP="002C0613">
      <w:pPr>
        <w:pStyle w:val="Akapitzlist"/>
        <w:numPr>
          <w:ilvl w:val="2"/>
          <w:numId w:val="20"/>
        </w:numPr>
        <w:tabs>
          <w:tab w:val="left" w:pos="1134"/>
        </w:tabs>
        <w:spacing w:before="1"/>
        <w:ind w:left="1080" w:right="-53" w:hanging="371"/>
        <w:jc w:val="both"/>
        <w:rPr>
          <w:rFonts w:ascii="Arial" w:hAnsi="Arial" w:cs="Arial"/>
        </w:rPr>
      </w:pPr>
      <w:r>
        <w:rPr>
          <w:rFonts w:ascii="Arial" w:hAnsi="Arial" w:cs="Arial"/>
        </w:rPr>
        <w:t>składanie</w:t>
      </w:r>
      <w:r>
        <w:rPr>
          <w:rFonts w:ascii="Arial" w:hAnsi="Arial" w:cs="Arial"/>
          <w:spacing w:val="-6"/>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7"/>
        </w:rPr>
        <w:t xml:space="preserve"> </w:t>
      </w:r>
      <w:r>
        <w:rPr>
          <w:rFonts w:ascii="Arial" w:hAnsi="Arial" w:cs="Arial"/>
        </w:rPr>
        <w:t>dokumentów;</w:t>
      </w:r>
      <w:r>
        <w:rPr>
          <w:rFonts w:ascii="Arial" w:hAnsi="Arial" w:cs="Arial"/>
          <w:spacing w:val="-4"/>
        </w:rPr>
        <w:t xml:space="preserve"> </w:t>
      </w:r>
      <w:r>
        <w:rPr>
          <w:rFonts w:ascii="Arial" w:hAnsi="Arial" w:cs="Arial"/>
        </w:rPr>
        <w:t>potwierdzanie</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rPr>
        <w:t>zgodność</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4"/>
        </w:rPr>
        <w:t xml:space="preserve"> </w:t>
      </w:r>
      <w:r>
        <w:rPr>
          <w:rFonts w:ascii="Arial" w:hAnsi="Arial" w:cs="Arial"/>
          <w:spacing w:val="-2"/>
        </w:rPr>
        <w:t xml:space="preserve">udzielanie </w:t>
      </w:r>
      <w:r>
        <w:rPr>
          <w:rFonts w:ascii="Arial" w:hAnsi="Arial" w:cs="Arial"/>
        </w:rPr>
        <w:t>dalszych</w:t>
      </w:r>
      <w:r>
        <w:rPr>
          <w:rFonts w:ascii="Arial" w:hAnsi="Arial" w:cs="Arial"/>
          <w:spacing w:val="-6"/>
        </w:rPr>
        <w:t xml:space="preserve"> </w:t>
      </w:r>
      <w:r>
        <w:rPr>
          <w:rFonts w:ascii="Arial" w:hAnsi="Arial" w:cs="Arial"/>
        </w:rPr>
        <w:t>pełnomocnictw,</w:t>
      </w:r>
      <w:r>
        <w:rPr>
          <w:rFonts w:ascii="Arial" w:hAnsi="Arial" w:cs="Arial"/>
          <w:spacing w:val="-8"/>
        </w:rPr>
        <w:t xml:space="preserve"> </w:t>
      </w:r>
      <w:r>
        <w:rPr>
          <w:rFonts w:ascii="Arial" w:hAnsi="Arial" w:cs="Arial"/>
        </w:rPr>
        <w:t>podpisanie</w:t>
      </w:r>
      <w:r>
        <w:rPr>
          <w:rFonts w:ascii="Arial" w:hAnsi="Arial" w:cs="Arial"/>
          <w:spacing w:val="-5"/>
        </w:rPr>
        <w:t xml:space="preserve"> </w:t>
      </w:r>
      <w:r>
        <w:rPr>
          <w:rFonts w:ascii="Arial" w:hAnsi="Arial" w:cs="Arial"/>
        </w:rPr>
        <w:t>umowy</w:t>
      </w:r>
      <w:r>
        <w:rPr>
          <w:rFonts w:ascii="Arial" w:hAnsi="Arial" w:cs="Arial"/>
          <w:spacing w:val="-4"/>
        </w:rPr>
        <w:t xml:space="preserve"> itp.;</w:t>
      </w:r>
    </w:p>
    <w:p w14:paraId="1B47A77D" w14:textId="77777777" w:rsidR="00285901" w:rsidRDefault="00000000" w:rsidP="002C0613">
      <w:pPr>
        <w:pStyle w:val="Akapitzlist"/>
        <w:numPr>
          <w:ilvl w:val="2"/>
          <w:numId w:val="20"/>
        </w:numPr>
        <w:tabs>
          <w:tab w:val="left" w:pos="1134"/>
        </w:tabs>
        <w:ind w:left="1080" w:right="-53" w:hanging="371"/>
        <w:jc w:val="both"/>
        <w:rPr>
          <w:rFonts w:ascii="Arial" w:hAnsi="Arial" w:cs="Arial"/>
        </w:rPr>
      </w:pPr>
      <w:r>
        <w:rPr>
          <w:rFonts w:ascii="Arial" w:hAnsi="Arial" w:cs="Arial"/>
        </w:rPr>
        <w:t>w przypadku Wykonawców wspólnie ubiegających się o udzielenie zamówienia pełnomocnictwo</w:t>
      </w:r>
      <w:r>
        <w:rPr>
          <w:rFonts w:ascii="Arial" w:hAnsi="Arial" w:cs="Arial"/>
          <w:spacing w:val="-4"/>
        </w:rPr>
        <w:t xml:space="preserve"> </w:t>
      </w:r>
      <w:r>
        <w:rPr>
          <w:rFonts w:ascii="Arial" w:hAnsi="Arial" w:cs="Arial"/>
        </w:rPr>
        <w:t>winno</w:t>
      </w:r>
      <w:r>
        <w:rPr>
          <w:rFonts w:ascii="Arial" w:hAnsi="Arial" w:cs="Arial"/>
          <w:spacing w:val="-4"/>
        </w:rPr>
        <w:t xml:space="preserve"> </w:t>
      </w:r>
      <w:r>
        <w:rPr>
          <w:rFonts w:ascii="Arial" w:hAnsi="Arial" w:cs="Arial"/>
        </w:rPr>
        <w:t>określać,</w:t>
      </w:r>
      <w:r>
        <w:rPr>
          <w:rFonts w:ascii="Arial" w:hAnsi="Arial" w:cs="Arial"/>
          <w:spacing w:val="-4"/>
        </w:rPr>
        <w:t xml:space="preserve"> </w:t>
      </w:r>
      <w:r>
        <w:rPr>
          <w:rFonts w:ascii="Arial" w:hAnsi="Arial" w:cs="Arial"/>
        </w:rPr>
        <w:t>czy</w:t>
      </w:r>
      <w:r>
        <w:rPr>
          <w:rFonts w:ascii="Arial" w:hAnsi="Arial" w:cs="Arial"/>
          <w:spacing w:val="-4"/>
        </w:rPr>
        <w:t xml:space="preserve"> </w:t>
      </w:r>
      <w:r>
        <w:rPr>
          <w:rFonts w:ascii="Arial" w:hAnsi="Arial" w:cs="Arial"/>
        </w:rPr>
        <w:t>pełnomocnik</w:t>
      </w:r>
      <w:r>
        <w:rPr>
          <w:rFonts w:ascii="Arial" w:hAnsi="Arial" w:cs="Arial"/>
          <w:spacing w:val="-5"/>
        </w:rPr>
        <w:t xml:space="preserve"> </w:t>
      </w:r>
      <w:r>
        <w:rPr>
          <w:rFonts w:ascii="Arial" w:hAnsi="Arial" w:cs="Arial"/>
        </w:rPr>
        <w:t>ma</w:t>
      </w:r>
      <w:r>
        <w:rPr>
          <w:rFonts w:ascii="Arial" w:hAnsi="Arial" w:cs="Arial"/>
          <w:spacing w:val="-5"/>
        </w:rPr>
        <w:t xml:space="preserve"> </w:t>
      </w:r>
      <w:r>
        <w:rPr>
          <w:rFonts w:ascii="Arial" w:hAnsi="Arial" w:cs="Arial"/>
        </w:rPr>
        <w:t>prawo</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reprezentowania Wykonawców w postępowaniu czy reprezentowania i podpisania umowy);</w:t>
      </w:r>
    </w:p>
    <w:p w14:paraId="26F115EB" w14:textId="77777777" w:rsidR="00285901" w:rsidRDefault="00000000" w:rsidP="002C0613">
      <w:pPr>
        <w:pStyle w:val="Akapitzlist"/>
        <w:numPr>
          <w:ilvl w:val="1"/>
          <w:numId w:val="20"/>
        </w:numPr>
        <w:tabs>
          <w:tab w:val="left" w:pos="937"/>
        </w:tabs>
        <w:ind w:left="936" w:right="-53" w:hanging="360"/>
        <w:jc w:val="both"/>
        <w:rPr>
          <w:rFonts w:ascii="Arial" w:hAnsi="Arial" w:cs="Arial"/>
        </w:rPr>
      </w:pPr>
      <w:r>
        <w:rPr>
          <w:rFonts w:ascii="Arial" w:hAnsi="Arial" w:cs="Arial"/>
        </w:rPr>
        <w:t>musi</w:t>
      </w:r>
      <w:r>
        <w:rPr>
          <w:rFonts w:ascii="Arial" w:hAnsi="Arial" w:cs="Arial"/>
          <w:spacing w:val="-2"/>
        </w:rPr>
        <w:t xml:space="preserve"> </w:t>
      </w:r>
      <w:r>
        <w:rPr>
          <w:rFonts w:ascii="Arial" w:hAnsi="Arial" w:cs="Arial"/>
        </w:rPr>
        <w:t>być</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formie</w:t>
      </w:r>
      <w:r>
        <w:rPr>
          <w:rFonts w:ascii="Arial" w:hAnsi="Arial" w:cs="Arial"/>
          <w:spacing w:val="-5"/>
        </w:rPr>
        <w:t xml:space="preserve"> </w:t>
      </w:r>
      <w:r>
        <w:rPr>
          <w:rFonts w:ascii="Arial" w:hAnsi="Arial" w:cs="Arial"/>
        </w:rPr>
        <w:t>oryginału</w:t>
      </w:r>
      <w:r>
        <w:rPr>
          <w:rFonts w:ascii="Arial" w:hAnsi="Arial" w:cs="Arial"/>
          <w:spacing w:val="-3"/>
        </w:rPr>
        <w:t xml:space="preserve"> </w:t>
      </w:r>
      <w:r>
        <w:rPr>
          <w:rFonts w:ascii="Arial" w:hAnsi="Arial" w:cs="Arial"/>
        </w:rPr>
        <w:t>bądź</w:t>
      </w:r>
      <w:r>
        <w:rPr>
          <w:rFonts w:ascii="Arial" w:hAnsi="Arial" w:cs="Arial"/>
          <w:spacing w:val="-3"/>
        </w:rPr>
        <w:t xml:space="preserve"> </w:t>
      </w:r>
      <w:r>
        <w:rPr>
          <w:rFonts w:ascii="Arial" w:hAnsi="Arial" w:cs="Arial"/>
        </w:rPr>
        <w:t>kopii</w:t>
      </w:r>
      <w:r>
        <w:rPr>
          <w:rFonts w:ascii="Arial" w:hAnsi="Arial" w:cs="Arial"/>
          <w:spacing w:val="-3"/>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oryginałem”</w:t>
      </w:r>
      <w:r>
        <w:rPr>
          <w:rFonts w:ascii="Arial" w:hAnsi="Arial" w:cs="Arial"/>
          <w:spacing w:val="-4"/>
        </w:rPr>
        <w:t xml:space="preserve"> </w:t>
      </w:r>
      <w:r>
        <w:rPr>
          <w:rFonts w:ascii="Arial" w:hAnsi="Arial" w:cs="Arial"/>
        </w:rPr>
        <w:t>przez notariusza bądź osoby udzielające pełnomocnictwa) podpisane przez Wykonawcę lub</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2"/>
        </w:rPr>
        <w:t xml:space="preserve"> zamówienia;</w:t>
      </w:r>
    </w:p>
    <w:p w14:paraId="09E291FF" w14:textId="77777777" w:rsidR="00285901" w:rsidRDefault="00000000" w:rsidP="002C0613">
      <w:pPr>
        <w:pStyle w:val="Akapitzlist"/>
        <w:numPr>
          <w:ilvl w:val="0"/>
          <w:numId w:val="20"/>
        </w:numPr>
        <w:tabs>
          <w:tab w:val="left" w:pos="560"/>
        </w:tabs>
        <w:ind w:left="559" w:right="-53" w:hanging="333"/>
        <w:jc w:val="both"/>
        <w:rPr>
          <w:rFonts w:ascii="Arial" w:hAnsi="Arial" w:cs="Arial"/>
        </w:rPr>
      </w:pPr>
      <w:r>
        <w:rPr>
          <w:rFonts w:ascii="Arial" w:hAnsi="Arial" w:cs="Arial"/>
        </w:rPr>
        <w:t>Za</w:t>
      </w:r>
      <w:r>
        <w:rPr>
          <w:rFonts w:ascii="Arial" w:hAnsi="Arial" w:cs="Arial"/>
          <w:spacing w:val="-9"/>
        </w:rPr>
        <w:t xml:space="preserve"> </w:t>
      </w:r>
      <w:r>
        <w:rPr>
          <w:rFonts w:ascii="Arial" w:hAnsi="Arial" w:cs="Arial"/>
        </w:rPr>
        <w:t>osoby</w:t>
      </w:r>
      <w:r>
        <w:rPr>
          <w:rFonts w:ascii="Arial" w:hAnsi="Arial" w:cs="Arial"/>
          <w:spacing w:val="-6"/>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oświadczeń</w:t>
      </w:r>
      <w:r>
        <w:rPr>
          <w:rFonts w:ascii="Arial" w:hAnsi="Arial" w:cs="Arial"/>
          <w:spacing w:val="-8"/>
        </w:rPr>
        <w:t xml:space="preserve"> </w:t>
      </w:r>
      <w:r>
        <w:rPr>
          <w:rFonts w:ascii="Arial" w:hAnsi="Arial" w:cs="Arial"/>
        </w:rPr>
        <w:t>woli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imieniu</w:t>
      </w:r>
      <w:r>
        <w:rPr>
          <w:rFonts w:ascii="Arial" w:hAnsi="Arial" w:cs="Arial"/>
          <w:spacing w:val="-5"/>
        </w:rPr>
        <w:t xml:space="preserve"> </w:t>
      </w:r>
      <w:r>
        <w:rPr>
          <w:rFonts w:ascii="Arial" w:hAnsi="Arial" w:cs="Arial"/>
        </w:rPr>
        <w:t>Wykonawców</w:t>
      </w:r>
      <w:r>
        <w:rPr>
          <w:rFonts w:ascii="Arial" w:hAnsi="Arial" w:cs="Arial"/>
          <w:spacing w:val="-6"/>
        </w:rPr>
        <w:t xml:space="preserve"> </w:t>
      </w:r>
      <w:r>
        <w:rPr>
          <w:rFonts w:ascii="Arial" w:hAnsi="Arial" w:cs="Arial"/>
        </w:rPr>
        <w:t>uznaje</w:t>
      </w:r>
      <w:r>
        <w:rPr>
          <w:rFonts w:ascii="Arial" w:hAnsi="Arial" w:cs="Arial"/>
          <w:spacing w:val="-3"/>
        </w:rPr>
        <w:t xml:space="preserve"> </w:t>
      </w:r>
      <w:r>
        <w:rPr>
          <w:rFonts w:ascii="Arial" w:hAnsi="Arial" w:cs="Arial"/>
          <w:spacing w:val="-4"/>
        </w:rPr>
        <w:t>się:</w:t>
      </w:r>
    </w:p>
    <w:p w14:paraId="54078AE6"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osoby</w:t>
      </w:r>
      <w:r>
        <w:rPr>
          <w:rFonts w:ascii="Arial" w:hAnsi="Arial" w:cs="Arial"/>
          <w:spacing w:val="-6"/>
        </w:rPr>
        <w:t xml:space="preserve"> </w:t>
      </w:r>
      <w:r>
        <w:rPr>
          <w:rFonts w:ascii="Arial" w:hAnsi="Arial" w:cs="Arial"/>
        </w:rPr>
        <w:t>wskazane</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Krajowym</w:t>
      </w:r>
      <w:r>
        <w:rPr>
          <w:rFonts w:ascii="Arial" w:hAnsi="Arial" w:cs="Arial"/>
          <w:spacing w:val="-3"/>
        </w:rPr>
        <w:t xml:space="preserve"> </w:t>
      </w:r>
      <w:r>
        <w:rPr>
          <w:rFonts w:ascii="Arial" w:hAnsi="Arial" w:cs="Arial"/>
        </w:rPr>
        <w:t>Rejestrze</w:t>
      </w:r>
      <w:r>
        <w:rPr>
          <w:rFonts w:ascii="Arial" w:hAnsi="Arial" w:cs="Arial"/>
          <w:spacing w:val="-3"/>
        </w:rPr>
        <w:t xml:space="preserve"> </w:t>
      </w:r>
      <w:r>
        <w:rPr>
          <w:rFonts w:ascii="Arial" w:hAnsi="Arial" w:cs="Arial"/>
        </w:rPr>
        <w:t>Sądowym</w:t>
      </w:r>
      <w:r>
        <w:rPr>
          <w:rFonts w:ascii="Arial" w:hAnsi="Arial" w:cs="Arial"/>
          <w:spacing w:val="-6"/>
        </w:rPr>
        <w:t xml:space="preserve"> </w:t>
      </w:r>
      <w:r>
        <w:rPr>
          <w:rFonts w:ascii="Arial" w:hAnsi="Arial" w:cs="Arial"/>
        </w:rPr>
        <w:t>bądź</w:t>
      </w:r>
      <w:r>
        <w:rPr>
          <w:rFonts w:ascii="Arial" w:hAnsi="Arial" w:cs="Arial"/>
          <w:spacing w:val="-4"/>
        </w:rPr>
        <w:t xml:space="preserve"> </w:t>
      </w:r>
      <w:r>
        <w:rPr>
          <w:rFonts w:ascii="Arial" w:hAnsi="Arial" w:cs="Arial"/>
        </w:rPr>
        <w:t>innym</w:t>
      </w:r>
      <w:r>
        <w:rPr>
          <w:rFonts w:ascii="Arial" w:hAnsi="Arial" w:cs="Arial"/>
          <w:spacing w:val="-2"/>
        </w:rPr>
        <w:t xml:space="preserve"> rejestrze;</w:t>
      </w:r>
    </w:p>
    <w:p w14:paraId="40687A4A"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legitymujące</w:t>
      </w:r>
      <w:r>
        <w:rPr>
          <w:rFonts w:ascii="Arial" w:hAnsi="Arial" w:cs="Arial"/>
          <w:spacing w:val="-6"/>
        </w:rPr>
        <w:t xml:space="preserve"> </w:t>
      </w:r>
      <w:r>
        <w:rPr>
          <w:rFonts w:ascii="Arial" w:hAnsi="Arial" w:cs="Arial"/>
        </w:rPr>
        <w:t>się</w:t>
      </w:r>
      <w:r>
        <w:rPr>
          <w:rFonts w:ascii="Arial" w:hAnsi="Arial" w:cs="Arial"/>
          <w:spacing w:val="-6"/>
        </w:rPr>
        <w:t xml:space="preserve"> </w:t>
      </w:r>
      <w:r>
        <w:rPr>
          <w:rFonts w:ascii="Arial" w:hAnsi="Arial" w:cs="Arial"/>
        </w:rPr>
        <w:t>odpowiednim</w:t>
      </w:r>
      <w:r>
        <w:rPr>
          <w:rFonts w:ascii="Arial" w:hAnsi="Arial" w:cs="Arial"/>
          <w:spacing w:val="-3"/>
        </w:rPr>
        <w:t xml:space="preserve"> </w:t>
      </w:r>
      <w:r>
        <w:rPr>
          <w:rFonts w:ascii="Arial" w:hAnsi="Arial" w:cs="Arial"/>
        </w:rPr>
        <w:t>dokumentem</w:t>
      </w:r>
      <w:r>
        <w:rPr>
          <w:rFonts w:ascii="Arial" w:hAnsi="Arial" w:cs="Arial"/>
          <w:spacing w:val="-6"/>
        </w:rPr>
        <w:t xml:space="preserve"> </w:t>
      </w:r>
      <w:r>
        <w:rPr>
          <w:rFonts w:ascii="Arial" w:hAnsi="Arial" w:cs="Arial"/>
        </w:rPr>
        <w:t>stwierdzającym</w:t>
      </w:r>
      <w:r>
        <w:rPr>
          <w:rFonts w:ascii="Arial" w:hAnsi="Arial" w:cs="Arial"/>
          <w:spacing w:val="-6"/>
        </w:rPr>
        <w:t xml:space="preserve"> </w:t>
      </w:r>
      <w:r>
        <w:rPr>
          <w:rFonts w:ascii="Arial" w:hAnsi="Arial" w:cs="Arial"/>
        </w:rPr>
        <w:t>ustanowienie</w:t>
      </w:r>
      <w:r>
        <w:rPr>
          <w:rFonts w:ascii="Arial" w:hAnsi="Arial" w:cs="Arial"/>
          <w:spacing w:val="-3"/>
        </w:rPr>
        <w:t xml:space="preserve"> </w:t>
      </w:r>
      <w:r>
        <w:rPr>
          <w:rFonts w:ascii="Arial" w:hAnsi="Arial" w:cs="Arial"/>
        </w:rPr>
        <w:t>pełnomocnika, określającym zakres umocowania.</w:t>
      </w:r>
    </w:p>
    <w:p w14:paraId="03282F78" w14:textId="77777777" w:rsidR="00285901" w:rsidRDefault="00000000" w:rsidP="002C0613">
      <w:pPr>
        <w:pStyle w:val="Akapitzlist"/>
        <w:numPr>
          <w:ilvl w:val="0"/>
          <w:numId w:val="20"/>
        </w:numPr>
        <w:tabs>
          <w:tab w:val="left" w:pos="558"/>
        </w:tabs>
        <w:spacing w:before="3"/>
        <w:ind w:left="227" w:right="-53" w:firstLine="0"/>
        <w:jc w:val="both"/>
        <w:rPr>
          <w:rFonts w:ascii="Arial" w:hAnsi="Arial" w:cs="Arial"/>
        </w:rPr>
      </w:pPr>
      <w:r>
        <w:rPr>
          <w:rFonts w:ascii="Arial" w:hAnsi="Arial" w:cs="Arial"/>
        </w:rPr>
        <w:t>Wykonawca</w:t>
      </w:r>
      <w:r>
        <w:rPr>
          <w:rFonts w:ascii="Arial" w:hAnsi="Arial" w:cs="Arial"/>
          <w:spacing w:val="-3"/>
        </w:rPr>
        <w:t xml:space="preserve"> </w:t>
      </w:r>
      <w:r>
        <w:rPr>
          <w:rFonts w:ascii="Arial" w:hAnsi="Arial" w:cs="Arial"/>
        </w:rPr>
        <w:t>ponosi</w:t>
      </w:r>
      <w:r>
        <w:rPr>
          <w:rFonts w:ascii="Arial" w:hAnsi="Arial" w:cs="Arial"/>
          <w:spacing w:val="-6"/>
        </w:rPr>
        <w:t xml:space="preserve"> </w:t>
      </w:r>
      <w:r>
        <w:rPr>
          <w:rFonts w:ascii="Arial" w:hAnsi="Arial" w:cs="Arial"/>
        </w:rPr>
        <w:t>wszelkie</w:t>
      </w:r>
      <w:r>
        <w:rPr>
          <w:rFonts w:ascii="Arial" w:hAnsi="Arial" w:cs="Arial"/>
          <w:spacing w:val="-5"/>
        </w:rPr>
        <w:t xml:space="preserve"> </w:t>
      </w:r>
      <w:r>
        <w:rPr>
          <w:rFonts w:ascii="Arial" w:hAnsi="Arial" w:cs="Arial"/>
        </w:rPr>
        <w:t>koszty</w:t>
      </w:r>
      <w:r>
        <w:rPr>
          <w:rFonts w:ascii="Arial" w:hAnsi="Arial" w:cs="Arial"/>
          <w:spacing w:val="-2"/>
        </w:rPr>
        <w:t xml:space="preserve"> </w:t>
      </w:r>
      <w:r>
        <w:rPr>
          <w:rFonts w:ascii="Arial" w:hAnsi="Arial" w:cs="Arial"/>
        </w:rPr>
        <w:t>związane</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rPr>
        <w:t>przygotowaniem</w:t>
      </w:r>
      <w:r>
        <w:rPr>
          <w:rFonts w:ascii="Arial" w:hAnsi="Arial" w:cs="Arial"/>
          <w:spacing w:val="-4"/>
        </w:rPr>
        <w:t xml:space="preserve"> </w:t>
      </w:r>
      <w:r>
        <w:rPr>
          <w:rFonts w:ascii="Arial" w:hAnsi="Arial" w:cs="Arial"/>
        </w:rPr>
        <w:t>oferty –</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2"/>
        </w:rPr>
        <w:t xml:space="preserve"> </w:t>
      </w:r>
      <w:r>
        <w:rPr>
          <w:rFonts w:ascii="Arial" w:hAnsi="Arial" w:cs="Arial"/>
        </w:rPr>
        <w:t>koszty</w:t>
      </w:r>
      <w:r>
        <w:rPr>
          <w:rFonts w:ascii="Arial" w:hAnsi="Arial" w:cs="Arial"/>
          <w:spacing w:val="-3"/>
        </w:rPr>
        <w:t xml:space="preserve"> </w:t>
      </w:r>
      <w:r>
        <w:rPr>
          <w:rFonts w:ascii="Arial" w:hAnsi="Arial" w:cs="Arial"/>
        </w:rPr>
        <w:t>związane tłumaczeniem na język polski przedkładanych lub wygenerowanych dokumentów.</w:t>
      </w:r>
    </w:p>
    <w:p w14:paraId="37B1C61E" w14:textId="77777777" w:rsidR="00285901" w:rsidRDefault="00000000" w:rsidP="002C0613">
      <w:pPr>
        <w:pStyle w:val="Nagwek11"/>
        <w:numPr>
          <w:ilvl w:val="0"/>
          <w:numId w:val="20"/>
        </w:numPr>
        <w:tabs>
          <w:tab w:val="left" w:pos="560"/>
        </w:tabs>
        <w:spacing w:before="1"/>
        <w:ind w:left="227" w:right="-53" w:firstLine="57"/>
        <w:jc w:val="both"/>
        <w:rPr>
          <w:rFonts w:ascii="Arial" w:hAnsi="Arial" w:cs="Arial"/>
        </w:rPr>
      </w:pPr>
      <w:r>
        <w:rPr>
          <w:rFonts w:ascii="Arial" w:hAnsi="Arial" w:cs="Arial"/>
          <w:u w:val="single"/>
        </w:rPr>
        <w:t>W</w:t>
      </w:r>
      <w:r>
        <w:rPr>
          <w:rFonts w:ascii="Arial" w:hAnsi="Arial" w:cs="Arial"/>
          <w:spacing w:val="-9"/>
          <w:u w:val="single"/>
        </w:rPr>
        <w:t xml:space="preserve"> </w:t>
      </w:r>
      <w:r>
        <w:rPr>
          <w:rFonts w:ascii="Arial" w:hAnsi="Arial" w:cs="Arial"/>
          <w:u w:val="single"/>
        </w:rPr>
        <w:t>przypadku</w:t>
      </w:r>
      <w:r>
        <w:rPr>
          <w:rFonts w:ascii="Arial" w:hAnsi="Arial" w:cs="Arial"/>
          <w:spacing w:val="-8"/>
          <w:u w:val="single"/>
        </w:rPr>
        <w:t xml:space="preserve"> </w:t>
      </w:r>
      <w:r>
        <w:rPr>
          <w:rFonts w:ascii="Arial" w:hAnsi="Arial" w:cs="Arial"/>
          <w:u w:val="single"/>
        </w:rPr>
        <w:t>Wykonawców</w:t>
      </w:r>
      <w:r>
        <w:rPr>
          <w:rFonts w:ascii="Arial" w:hAnsi="Arial" w:cs="Arial"/>
          <w:spacing w:val="-6"/>
          <w:u w:val="single"/>
        </w:rPr>
        <w:t xml:space="preserve"> </w:t>
      </w:r>
      <w:r>
        <w:rPr>
          <w:rFonts w:ascii="Arial" w:hAnsi="Arial" w:cs="Arial"/>
          <w:u w:val="single"/>
        </w:rPr>
        <w:t>wspólnie</w:t>
      </w:r>
      <w:r>
        <w:rPr>
          <w:rFonts w:ascii="Arial" w:hAnsi="Arial" w:cs="Arial"/>
          <w:spacing w:val="-9"/>
          <w:u w:val="single"/>
        </w:rPr>
        <w:t xml:space="preserve"> </w:t>
      </w:r>
      <w:r>
        <w:rPr>
          <w:rFonts w:ascii="Arial" w:hAnsi="Arial" w:cs="Arial"/>
          <w:u w:val="single"/>
        </w:rPr>
        <w:t>ubiegających</w:t>
      </w:r>
      <w:r>
        <w:rPr>
          <w:rFonts w:ascii="Arial" w:hAnsi="Arial" w:cs="Arial"/>
          <w:spacing w:val="-6"/>
          <w:u w:val="single"/>
        </w:rPr>
        <w:t xml:space="preserve"> </w:t>
      </w:r>
      <w:r>
        <w:rPr>
          <w:rFonts w:ascii="Arial" w:hAnsi="Arial" w:cs="Arial"/>
          <w:u w:val="single"/>
        </w:rPr>
        <w:t>się</w:t>
      </w:r>
      <w:r>
        <w:rPr>
          <w:rFonts w:ascii="Arial" w:hAnsi="Arial" w:cs="Arial"/>
          <w:spacing w:val="-7"/>
          <w:u w:val="single"/>
        </w:rPr>
        <w:t xml:space="preserve"> </w:t>
      </w:r>
      <w:r>
        <w:rPr>
          <w:rFonts w:ascii="Arial" w:hAnsi="Arial" w:cs="Arial"/>
          <w:u w:val="single"/>
        </w:rPr>
        <w:t>o</w:t>
      </w:r>
      <w:r>
        <w:rPr>
          <w:rFonts w:ascii="Arial" w:hAnsi="Arial" w:cs="Arial"/>
          <w:spacing w:val="-6"/>
          <w:u w:val="single"/>
        </w:rPr>
        <w:t xml:space="preserve"> </w:t>
      </w:r>
      <w:r>
        <w:rPr>
          <w:rFonts w:ascii="Arial" w:hAnsi="Arial" w:cs="Arial"/>
          <w:u w:val="single"/>
        </w:rPr>
        <w:t>udzielenie</w:t>
      </w:r>
      <w:r>
        <w:rPr>
          <w:rFonts w:ascii="Arial" w:hAnsi="Arial" w:cs="Arial"/>
          <w:spacing w:val="-9"/>
          <w:u w:val="single"/>
        </w:rPr>
        <w:t xml:space="preserve"> </w:t>
      </w:r>
      <w:r>
        <w:rPr>
          <w:rFonts w:ascii="Arial" w:hAnsi="Arial" w:cs="Arial"/>
          <w:u w:val="single"/>
        </w:rPr>
        <w:t>zamówienia</w:t>
      </w:r>
      <w:r>
        <w:rPr>
          <w:rFonts w:ascii="Arial" w:hAnsi="Arial" w:cs="Arial"/>
          <w:spacing w:val="-4"/>
          <w:u w:val="single"/>
        </w:rPr>
        <w:t xml:space="preserve"> </w:t>
      </w:r>
      <w:r>
        <w:rPr>
          <w:rFonts w:ascii="Arial" w:hAnsi="Arial" w:cs="Arial"/>
          <w:u w:val="single"/>
        </w:rPr>
        <w:t>(również</w:t>
      </w:r>
      <w:r>
        <w:rPr>
          <w:rFonts w:ascii="Arial" w:hAnsi="Arial" w:cs="Arial"/>
          <w:spacing w:val="-5"/>
          <w:u w:val="single"/>
        </w:rPr>
        <w:t xml:space="preserve"> </w:t>
      </w:r>
      <w:r>
        <w:rPr>
          <w:rFonts w:ascii="Arial" w:hAnsi="Arial" w:cs="Arial"/>
          <w:spacing w:val="-2"/>
          <w:u w:val="single"/>
        </w:rPr>
        <w:t>spółki cywilne):</w:t>
      </w:r>
    </w:p>
    <w:p w14:paraId="3A0A373B" w14:textId="77777777" w:rsidR="00285901" w:rsidRDefault="00000000" w:rsidP="002C0613">
      <w:pPr>
        <w:pStyle w:val="Akapitzlist"/>
        <w:numPr>
          <w:ilvl w:val="1"/>
          <w:numId w:val="20"/>
        </w:numPr>
        <w:tabs>
          <w:tab w:val="left" w:pos="937"/>
        </w:tabs>
        <w:spacing w:before="1"/>
        <w:ind w:left="936" w:right="-53" w:hanging="349"/>
        <w:jc w:val="both"/>
        <w:rPr>
          <w:rFonts w:ascii="Arial" w:hAnsi="Arial" w:cs="Arial"/>
        </w:rPr>
      </w:pPr>
      <w:r>
        <w:rPr>
          <w:rFonts w:ascii="Arial" w:hAnsi="Arial" w:cs="Arial"/>
        </w:rPr>
        <w:t>Wykonawcy</w:t>
      </w:r>
      <w:r>
        <w:rPr>
          <w:rFonts w:ascii="Arial" w:hAnsi="Arial" w:cs="Arial"/>
          <w:spacing w:val="-6"/>
        </w:rPr>
        <w:t xml:space="preserve"> </w:t>
      </w:r>
      <w:r>
        <w:rPr>
          <w:rFonts w:ascii="Arial" w:hAnsi="Arial" w:cs="Arial"/>
        </w:rPr>
        <w:t>ustanawiają</w:t>
      </w:r>
      <w:r>
        <w:rPr>
          <w:rFonts w:ascii="Arial" w:hAnsi="Arial" w:cs="Arial"/>
          <w:spacing w:val="-7"/>
        </w:rPr>
        <w:t xml:space="preserve"> </w:t>
      </w:r>
      <w:r>
        <w:rPr>
          <w:rFonts w:ascii="Arial" w:hAnsi="Arial" w:cs="Arial"/>
        </w:rPr>
        <w:t>pełnomocnika</w:t>
      </w:r>
      <w:r>
        <w:rPr>
          <w:rFonts w:ascii="Arial" w:hAnsi="Arial" w:cs="Arial"/>
          <w:spacing w:val="-6"/>
        </w:rPr>
        <w:t xml:space="preserve"> </w:t>
      </w:r>
      <w:r>
        <w:rPr>
          <w:rFonts w:ascii="Arial" w:hAnsi="Arial" w:cs="Arial"/>
        </w:rPr>
        <w:t>co</w:t>
      </w:r>
      <w:r>
        <w:rPr>
          <w:rFonts w:ascii="Arial" w:hAnsi="Arial" w:cs="Arial"/>
          <w:spacing w:val="-3"/>
        </w:rPr>
        <w:t xml:space="preserve"> </w:t>
      </w:r>
      <w:r>
        <w:rPr>
          <w:rFonts w:ascii="Arial" w:hAnsi="Arial" w:cs="Arial"/>
        </w:rPr>
        <w:t>najmniej</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reprezentowania</w:t>
      </w:r>
      <w:r>
        <w:rPr>
          <w:rFonts w:ascii="Arial" w:hAnsi="Arial" w:cs="Arial"/>
          <w:spacing w:val="-4"/>
        </w:rPr>
        <w:t xml:space="preserve"> </w:t>
      </w:r>
      <w:r>
        <w:rPr>
          <w:rFonts w:ascii="Arial" w:hAnsi="Arial" w:cs="Arial"/>
        </w:rPr>
        <w:t>ich</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spacing w:val="-2"/>
        </w:rPr>
        <w:t>postępowaniu;</w:t>
      </w:r>
    </w:p>
    <w:p w14:paraId="34F5A41B"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treść</w:t>
      </w:r>
      <w:r>
        <w:rPr>
          <w:rFonts w:ascii="Arial" w:hAnsi="Arial" w:cs="Arial"/>
          <w:spacing w:val="-7"/>
        </w:rPr>
        <w:t xml:space="preserve"> </w:t>
      </w:r>
      <w:r>
        <w:rPr>
          <w:rFonts w:ascii="Arial" w:hAnsi="Arial" w:cs="Arial"/>
        </w:rPr>
        <w:t>pełnomocnictwa</w:t>
      </w:r>
      <w:r>
        <w:rPr>
          <w:rFonts w:ascii="Arial" w:hAnsi="Arial" w:cs="Arial"/>
          <w:spacing w:val="-6"/>
        </w:rPr>
        <w:t xml:space="preserve"> </w:t>
      </w:r>
      <w:r>
        <w:rPr>
          <w:rFonts w:ascii="Arial" w:hAnsi="Arial" w:cs="Arial"/>
        </w:rPr>
        <w:t>Wykonawców</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zamówienie</w:t>
      </w:r>
      <w:r>
        <w:rPr>
          <w:rFonts w:ascii="Arial" w:hAnsi="Arial" w:cs="Arial"/>
          <w:spacing w:val="-6"/>
        </w:rPr>
        <w:t xml:space="preserve"> </w:t>
      </w:r>
      <w:r>
        <w:rPr>
          <w:rFonts w:ascii="Arial" w:hAnsi="Arial" w:cs="Arial"/>
          <w:spacing w:val="-2"/>
        </w:rPr>
        <w:t>winna:</w:t>
      </w:r>
    </w:p>
    <w:p w14:paraId="4EA57933" w14:textId="77777777" w:rsidR="00285901" w:rsidRDefault="00000000" w:rsidP="002C0613">
      <w:pPr>
        <w:pStyle w:val="Akapitzlist"/>
        <w:numPr>
          <w:ilvl w:val="2"/>
          <w:numId w:val="20"/>
        </w:numPr>
        <w:tabs>
          <w:tab w:val="left" w:pos="1018"/>
        </w:tabs>
        <w:ind w:left="1017" w:right="-53" w:hanging="224"/>
        <w:jc w:val="both"/>
        <w:rPr>
          <w:rFonts w:ascii="Arial" w:hAnsi="Arial" w:cs="Arial"/>
        </w:rPr>
      </w:pPr>
      <w:r>
        <w:rPr>
          <w:rFonts w:ascii="Arial" w:hAnsi="Arial" w:cs="Arial"/>
        </w:rPr>
        <w:t>identyfikować</w:t>
      </w:r>
      <w:r>
        <w:rPr>
          <w:rFonts w:ascii="Arial" w:hAnsi="Arial" w:cs="Arial"/>
          <w:spacing w:val="-8"/>
        </w:rPr>
        <w:t xml:space="preserve"> </w:t>
      </w:r>
      <w:r>
        <w:rPr>
          <w:rFonts w:ascii="Arial" w:hAnsi="Arial" w:cs="Arial"/>
        </w:rPr>
        <w:t>wszystkich</w:t>
      </w:r>
      <w:r>
        <w:rPr>
          <w:rFonts w:ascii="Arial" w:hAnsi="Arial" w:cs="Arial"/>
          <w:spacing w:val="-6"/>
        </w:rPr>
        <w:t xml:space="preserve"> </w:t>
      </w:r>
      <w:r>
        <w:rPr>
          <w:rFonts w:ascii="Arial" w:hAnsi="Arial" w:cs="Arial"/>
          <w:spacing w:val="-2"/>
        </w:rPr>
        <w:t>Wykonawców;</w:t>
      </w:r>
    </w:p>
    <w:p w14:paraId="3D2767C1" w14:textId="77777777" w:rsidR="00285901" w:rsidRDefault="00000000" w:rsidP="002C0613">
      <w:pPr>
        <w:pStyle w:val="Akapitzlist"/>
        <w:numPr>
          <w:ilvl w:val="2"/>
          <w:numId w:val="20"/>
        </w:numPr>
        <w:tabs>
          <w:tab w:val="left" w:pos="1028"/>
        </w:tabs>
        <w:spacing w:before="1"/>
        <w:ind w:left="1027" w:right="-53" w:hanging="234"/>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jakiego</w:t>
      </w:r>
      <w:r>
        <w:rPr>
          <w:rFonts w:ascii="Arial" w:hAnsi="Arial" w:cs="Arial"/>
          <w:spacing w:val="-5"/>
        </w:rPr>
        <w:t xml:space="preserve"> </w:t>
      </w:r>
      <w:r>
        <w:rPr>
          <w:rFonts w:ascii="Arial" w:hAnsi="Arial" w:cs="Arial"/>
        </w:rPr>
        <w:t>postępowania</w:t>
      </w:r>
      <w:r>
        <w:rPr>
          <w:rFonts w:ascii="Arial" w:hAnsi="Arial" w:cs="Arial"/>
          <w:spacing w:val="-8"/>
        </w:rPr>
        <w:t xml:space="preserve"> </w:t>
      </w:r>
      <w:r>
        <w:rPr>
          <w:rFonts w:ascii="Arial" w:hAnsi="Arial" w:cs="Arial"/>
          <w:spacing w:val="-2"/>
        </w:rPr>
        <w:t>dotyczy;</w:t>
      </w:r>
    </w:p>
    <w:p w14:paraId="2BC422DE" w14:textId="77777777" w:rsidR="00285901" w:rsidRDefault="00000000" w:rsidP="002C0613">
      <w:pPr>
        <w:pStyle w:val="Akapitzlist"/>
        <w:numPr>
          <w:ilvl w:val="2"/>
          <w:numId w:val="20"/>
        </w:numPr>
        <w:tabs>
          <w:tab w:val="left" w:pos="1007"/>
        </w:tabs>
        <w:ind w:left="1006" w:right="-53" w:hanging="213"/>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ustanowionego</w:t>
      </w:r>
      <w:r>
        <w:rPr>
          <w:rFonts w:ascii="Arial" w:hAnsi="Arial" w:cs="Arial"/>
          <w:spacing w:val="-7"/>
        </w:rPr>
        <w:t xml:space="preserve"> </w:t>
      </w:r>
      <w:r>
        <w:rPr>
          <w:rFonts w:ascii="Arial" w:hAnsi="Arial" w:cs="Arial"/>
          <w:spacing w:val="-2"/>
        </w:rPr>
        <w:t>pełnomocnika;</w:t>
      </w:r>
    </w:p>
    <w:p w14:paraId="1E7A6AA1" w14:textId="77777777" w:rsidR="00285901" w:rsidRDefault="00000000" w:rsidP="002C0613">
      <w:pPr>
        <w:pStyle w:val="Akapitzlist"/>
        <w:numPr>
          <w:ilvl w:val="2"/>
          <w:numId w:val="20"/>
        </w:numPr>
        <w:tabs>
          <w:tab w:val="left" w:pos="1028"/>
        </w:tabs>
        <w:ind w:left="1027" w:right="-53" w:hanging="234"/>
        <w:jc w:val="both"/>
        <w:rPr>
          <w:rFonts w:ascii="Arial" w:hAnsi="Arial" w:cs="Arial"/>
        </w:rPr>
      </w:pPr>
      <w:r>
        <w:rPr>
          <w:rFonts w:ascii="Arial" w:hAnsi="Arial" w:cs="Arial"/>
        </w:rPr>
        <w:t>określać</w:t>
      </w:r>
      <w:r>
        <w:rPr>
          <w:rFonts w:ascii="Arial" w:hAnsi="Arial" w:cs="Arial"/>
          <w:spacing w:val="-6"/>
        </w:rPr>
        <w:t xml:space="preserve"> </w:t>
      </w:r>
      <w:r>
        <w:rPr>
          <w:rFonts w:ascii="Arial" w:hAnsi="Arial" w:cs="Arial"/>
        </w:rPr>
        <w:t>zakres</w:t>
      </w:r>
      <w:r>
        <w:rPr>
          <w:rFonts w:ascii="Arial" w:hAnsi="Arial" w:cs="Arial"/>
          <w:spacing w:val="-4"/>
        </w:rPr>
        <w:t xml:space="preserve"> </w:t>
      </w:r>
      <w:r>
        <w:rPr>
          <w:rFonts w:ascii="Arial" w:hAnsi="Arial" w:cs="Arial"/>
        </w:rPr>
        <w:t>umocowania</w:t>
      </w:r>
      <w:r>
        <w:rPr>
          <w:rFonts w:ascii="Arial" w:hAnsi="Arial" w:cs="Arial"/>
          <w:spacing w:val="-5"/>
        </w:rPr>
        <w:t xml:space="preserve"> </w:t>
      </w:r>
      <w:r>
        <w:rPr>
          <w:rFonts w:ascii="Arial" w:hAnsi="Arial" w:cs="Arial"/>
          <w:spacing w:val="-2"/>
        </w:rPr>
        <w:t>pełnomocnika;</w:t>
      </w:r>
    </w:p>
    <w:p w14:paraId="59595D02" w14:textId="77777777" w:rsidR="00285901" w:rsidRDefault="00000000" w:rsidP="002C0613">
      <w:pPr>
        <w:pStyle w:val="Akapitzlist"/>
        <w:numPr>
          <w:ilvl w:val="2"/>
          <w:numId w:val="20"/>
        </w:numPr>
        <w:tabs>
          <w:tab w:val="left" w:pos="1023"/>
        </w:tabs>
        <w:spacing w:before="3"/>
        <w:ind w:left="794" w:right="-53" w:firstLine="0"/>
        <w:jc w:val="both"/>
        <w:rPr>
          <w:rFonts w:ascii="Arial" w:hAnsi="Arial" w:cs="Arial"/>
        </w:rPr>
      </w:pPr>
      <w:r>
        <w:rPr>
          <w:rFonts w:ascii="Arial" w:hAnsi="Arial" w:cs="Arial"/>
        </w:rPr>
        <w:t>zwierać</w:t>
      </w:r>
      <w:r>
        <w:rPr>
          <w:rFonts w:ascii="Arial" w:hAnsi="Arial" w:cs="Arial"/>
          <w:spacing w:val="-5"/>
        </w:rPr>
        <w:t xml:space="preserve"> </w:t>
      </w:r>
      <w:r>
        <w:rPr>
          <w:rFonts w:ascii="Arial" w:hAnsi="Arial" w:cs="Arial"/>
        </w:rPr>
        <w:t>oświadczenie</w:t>
      </w:r>
      <w:r>
        <w:rPr>
          <w:rFonts w:ascii="Arial" w:hAnsi="Arial" w:cs="Arial"/>
          <w:spacing w:val="-5"/>
        </w:rPr>
        <w:t xml:space="preserve"> </w:t>
      </w:r>
      <w:r>
        <w:rPr>
          <w:rFonts w:ascii="Arial" w:hAnsi="Arial" w:cs="Arial"/>
        </w:rPr>
        <w:t>o</w:t>
      </w:r>
      <w:r>
        <w:rPr>
          <w:rFonts w:ascii="Arial" w:hAnsi="Arial" w:cs="Arial"/>
          <w:spacing w:val="-4"/>
        </w:rPr>
        <w:t xml:space="preserve"> </w:t>
      </w:r>
      <w:r>
        <w:rPr>
          <w:rFonts w:ascii="Arial" w:hAnsi="Arial" w:cs="Arial"/>
        </w:rPr>
        <w:t>przyjęciu</w:t>
      </w:r>
      <w:r>
        <w:rPr>
          <w:rFonts w:ascii="Arial" w:hAnsi="Arial" w:cs="Arial"/>
          <w:spacing w:val="-4"/>
        </w:rPr>
        <w:t xml:space="preserve"> </w:t>
      </w:r>
      <w:r>
        <w:rPr>
          <w:rFonts w:ascii="Arial" w:hAnsi="Arial" w:cs="Arial"/>
        </w:rPr>
        <w:t>wspólnej</w:t>
      </w:r>
      <w:r>
        <w:rPr>
          <w:rFonts w:ascii="Arial" w:hAnsi="Arial" w:cs="Arial"/>
          <w:spacing w:val="-6"/>
        </w:rPr>
        <w:t xml:space="preserve"> </w:t>
      </w:r>
      <w:r>
        <w:rPr>
          <w:rFonts w:ascii="Arial" w:hAnsi="Arial" w:cs="Arial"/>
        </w:rPr>
        <w:t>solidarnej</w:t>
      </w:r>
      <w:r>
        <w:rPr>
          <w:rFonts w:ascii="Arial" w:hAnsi="Arial" w:cs="Arial"/>
          <w:spacing w:val="-2"/>
        </w:rPr>
        <w:t xml:space="preserve"> </w:t>
      </w:r>
      <w:r>
        <w:rPr>
          <w:rFonts w:ascii="Arial" w:hAnsi="Arial" w:cs="Arial"/>
        </w:rPr>
        <w:t>odpowiedzialności</w:t>
      </w:r>
      <w:r>
        <w:rPr>
          <w:rFonts w:ascii="Arial" w:hAnsi="Arial" w:cs="Arial"/>
          <w:spacing w:val="-3"/>
        </w:rPr>
        <w:t xml:space="preserve"> </w:t>
      </w:r>
      <w:r>
        <w:rPr>
          <w:rFonts w:ascii="Arial" w:hAnsi="Arial" w:cs="Arial"/>
        </w:rPr>
        <w:t>za</w:t>
      </w:r>
      <w:r>
        <w:rPr>
          <w:rFonts w:ascii="Arial" w:hAnsi="Arial" w:cs="Arial"/>
          <w:spacing w:val="-6"/>
        </w:rPr>
        <w:t xml:space="preserve"> </w:t>
      </w:r>
      <w:r>
        <w:rPr>
          <w:rFonts w:ascii="Arial" w:hAnsi="Arial" w:cs="Arial"/>
        </w:rPr>
        <w:t>wykonanie</w:t>
      </w:r>
      <w:r>
        <w:rPr>
          <w:rFonts w:ascii="Arial" w:hAnsi="Arial" w:cs="Arial"/>
          <w:spacing w:val="-3"/>
        </w:rPr>
        <w:t xml:space="preserve"> </w:t>
      </w:r>
      <w:r>
        <w:rPr>
          <w:rFonts w:ascii="Arial" w:hAnsi="Arial" w:cs="Arial"/>
        </w:rPr>
        <w:t>lub nienależyte wykonanie zamówienia;</w:t>
      </w:r>
    </w:p>
    <w:p w14:paraId="5451EA3F" w14:textId="77777777" w:rsidR="00285901" w:rsidRDefault="00000000" w:rsidP="002C0613">
      <w:pPr>
        <w:pStyle w:val="Akapitzlist"/>
        <w:numPr>
          <w:ilvl w:val="2"/>
          <w:numId w:val="20"/>
        </w:numPr>
        <w:tabs>
          <w:tab w:val="left" w:pos="980"/>
        </w:tabs>
        <w:spacing w:before="1"/>
        <w:ind w:left="794" w:right="-53" w:firstLine="0"/>
        <w:jc w:val="both"/>
        <w:rPr>
          <w:rFonts w:ascii="Arial" w:hAnsi="Arial" w:cs="Arial"/>
        </w:rPr>
      </w:pPr>
      <w:r>
        <w:rPr>
          <w:rFonts w:ascii="Arial" w:hAnsi="Arial" w:cs="Arial"/>
        </w:rPr>
        <w:t>być</w:t>
      </w:r>
      <w:r>
        <w:rPr>
          <w:rFonts w:ascii="Arial" w:hAnsi="Arial" w:cs="Arial"/>
          <w:spacing w:val="-3"/>
        </w:rPr>
        <w:t xml:space="preserve"> </w:t>
      </w:r>
      <w:r>
        <w:rPr>
          <w:rFonts w:ascii="Arial" w:hAnsi="Arial" w:cs="Arial"/>
        </w:rPr>
        <w:t>podpisana</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osoby</w:t>
      </w:r>
      <w:r>
        <w:rPr>
          <w:rFonts w:ascii="Arial" w:hAnsi="Arial" w:cs="Arial"/>
          <w:spacing w:val="-3"/>
        </w:rPr>
        <w:t xml:space="preserve"> </w:t>
      </w:r>
      <w:r>
        <w:rPr>
          <w:rFonts w:ascii="Arial" w:hAnsi="Arial" w:cs="Arial"/>
        </w:rPr>
        <w:t>upoważnione</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reprezentowania</w:t>
      </w:r>
      <w:r>
        <w:rPr>
          <w:rFonts w:ascii="Arial" w:hAnsi="Arial" w:cs="Arial"/>
          <w:spacing w:val="-3"/>
        </w:rPr>
        <w:t xml:space="preserve"> </w:t>
      </w:r>
      <w:r>
        <w:rPr>
          <w:rFonts w:ascii="Arial" w:hAnsi="Arial" w:cs="Arial"/>
        </w:rPr>
        <w:t>poszczególnych</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w formie oryginału lub w kopii poświadczonej notarialnie musi znajdować się w ofercie wspólnej Wykonawców;</w:t>
      </w:r>
      <w:r>
        <w:rPr>
          <w:rFonts w:ascii="Arial" w:hAnsi="Arial" w:cs="Arial"/>
          <w:spacing w:val="-2"/>
        </w:rPr>
        <w:t xml:space="preserve"> </w:t>
      </w:r>
      <w:r>
        <w:rPr>
          <w:rFonts w:ascii="Arial" w:hAnsi="Arial" w:cs="Arial"/>
        </w:rPr>
        <w:t>pełnomocnictwo</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być</w:t>
      </w:r>
      <w:r>
        <w:rPr>
          <w:rFonts w:ascii="Arial" w:hAnsi="Arial" w:cs="Arial"/>
          <w:spacing w:val="-6"/>
        </w:rPr>
        <w:t xml:space="preserve"> </w:t>
      </w:r>
      <w:r>
        <w:rPr>
          <w:rFonts w:ascii="Arial" w:hAnsi="Arial" w:cs="Arial"/>
        </w:rPr>
        <w:t>udzielone</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szczególności:</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 xml:space="preserve">wszystkich Wykonawców (jeden dokument) albo oddzielnie przez każdego z nich (tyle dokumentów ilu </w:t>
      </w:r>
      <w:r>
        <w:rPr>
          <w:rFonts w:ascii="Arial" w:hAnsi="Arial" w:cs="Arial"/>
          <w:spacing w:val="-2"/>
        </w:rPr>
        <w:t>Wykonawców);</w:t>
      </w:r>
    </w:p>
    <w:p w14:paraId="65944887" w14:textId="77777777" w:rsidR="00285901" w:rsidRDefault="00000000" w:rsidP="002C0613">
      <w:pPr>
        <w:pStyle w:val="Akapitzlist"/>
        <w:numPr>
          <w:ilvl w:val="1"/>
          <w:numId w:val="20"/>
        </w:numPr>
        <w:tabs>
          <w:tab w:val="left" w:pos="937"/>
        </w:tabs>
        <w:spacing w:before="1"/>
        <w:ind w:right="-53" w:hanging="360"/>
        <w:jc w:val="both"/>
        <w:rPr>
          <w:rFonts w:ascii="Arial" w:hAnsi="Arial" w:cs="Arial"/>
        </w:rPr>
      </w:pPr>
      <w:r>
        <w:rPr>
          <w:rFonts w:ascii="Arial" w:hAnsi="Arial" w:cs="Arial"/>
        </w:rPr>
        <w:t>jeśli</w:t>
      </w:r>
      <w:r>
        <w:rPr>
          <w:rFonts w:ascii="Arial" w:hAnsi="Arial" w:cs="Arial"/>
          <w:spacing w:val="-4"/>
        </w:rPr>
        <w:t xml:space="preserve"> </w:t>
      </w:r>
      <w:r>
        <w:rPr>
          <w:rFonts w:ascii="Arial" w:hAnsi="Arial" w:cs="Arial"/>
        </w:rPr>
        <w:t>pełnomocnik</w:t>
      </w:r>
      <w:r>
        <w:rPr>
          <w:rFonts w:ascii="Arial" w:hAnsi="Arial" w:cs="Arial"/>
          <w:spacing w:val="-3"/>
        </w:rPr>
        <w:t xml:space="preserve"> </w:t>
      </w:r>
      <w:r>
        <w:rPr>
          <w:rFonts w:ascii="Arial" w:hAnsi="Arial" w:cs="Arial"/>
        </w:rPr>
        <w:t>Wykonawców</w:t>
      </w:r>
      <w:r>
        <w:rPr>
          <w:rFonts w:ascii="Arial" w:hAnsi="Arial" w:cs="Arial"/>
          <w:spacing w:val="-3"/>
        </w:rPr>
        <w:t xml:space="preserve"> </w:t>
      </w:r>
      <w:r>
        <w:rPr>
          <w:rFonts w:ascii="Arial" w:hAnsi="Arial" w:cs="Arial"/>
        </w:rPr>
        <w:t>udzieli</w:t>
      </w:r>
      <w:r>
        <w:rPr>
          <w:rFonts w:ascii="Arial" w:hAnsi="Arial" w:cs="Arial"/>
          <w:spacing w:val="-7"/>
        </w:rPr>
        <w:t xml:space="preserve"> </w:t>
      </w:r>
      <w:r>
        <w:rPr>
          <w:rFonts w:ascii="Arial" w:hAnsi="Arial" w:cs="Arial"/>
        </w:rPr>
        <w:t>„dalszego</w:t>
      </w:r>
      <w:r>
        <w:rPr>
          <w:rFonts w:ascii="Arial" w:hAnsi="Arial" w:cs="Arial"/>
          <w:spacing w:val="-6"/>
        </w:rPr>
        <w:t xml:space="preserve"> </w:t>
      </w:r>
      <w:r>
        <w:rPr>
          <w:rFonts w:ascii="Arial" w:hAnsi="Arial" w:cs="Arial"/>
        </w:rPr>
        <w:t>pełnomocnictwa”,</w:t>
      </w:r>
      <w:r>
        <w:rPr>
          <w:rFonts w:ascii="Arial" w:hAnsi="Arial" w:cs="Arial"/>
          <w:spacing w:val="-4"/>
        </w:rPr>
        <w:t xml:space="preserve"> </w:t>
      </w:r>
      <w:r>
        <w:rPr>
          <w:rFonts w:ascii="Arial" w:hAnsi="Arial" w:cs="Arial"/>
        </w:rPr>
        <w:t>upoważnienie</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wykonania takiej czynności powinno jasno wynikać z pełnomocnictwa Wykonawców wspólnie ubiegających się o udzielenie zamówienia;</w:t>
      </w:r>
    </w:p>
    <w:p w14:paraId="04AF547D" w14:textId="77777777" w:rsidR="00285901" w:rsidRDefault="00000000" w:rsidP="002C0613">
      <w:pPr>
        <w:pStyle w:val="Akapitzlist"/>
        <w:numPr>
          <w:ilvl w:val="1"/>
          <w:numId w:val="20"/>
        </w:numPr>
        <w:tabs>
          <w:tab w:val="left" w:pos="937"/>
        </w:tabs>
        <w:spacing w:before="4"/>
        <w:ind w:right="-53" w:hanging="360"/>
        <w:jc w:val="both"/>
        <w:rPr>
          <w:rFonts w:ascii="Arial" w:hAnsi="Arial" w:cs="Arial"/>
        </w:rPr>
      </w:pPr>
      <w:r>
        <w:rPr>
          <w:rFonts w:ascii="Arial" w:hAnsi="Arial" w:cs="Arial"/>
        </w:rPr>
        <w:t>Wykonawcy</w:t>
      </w:r>
      <w:r>
        <w:rPr>
          <w:rFonts w:ascii="Arial" w:hAnsi="Arial" w:cs="Arial"/>
          <w:spacing w:val="-3"/>
        </w:rPr>
        <w:t xml:space="preserve"> </w:t>
      </w:r>
      <w:r>
        <w:rPr>
          <w:rFonts w:ascii="Arial" w:hAnsi="Arial" w:cs="Arial"/>
        </w:rPr>
        <w:t>solidarnie</w:t>
      </w:r>
      <w:r>
        <w:rPr>
          <w:rFonts w:ascii="Arial" w:hAnsi="Arial" w:cs="Arial"/>
          <w:spacing w:val="-5"/>
        </w:rPr>
        <w:t xml:space="preserve"> </w:t>
      </w:r>
      <w:r>
        <w:rPr>
          <w:rFonts w:ascii="Arial" w:hAnsi="Arial" w:cs="Arial"/>
        </w:rPr>
        <w:t>odpowiadają</w:t>
      </w:r>
      <w:r>
        <w:rPr>
          <w:rFonts w:ascii="Arial" w:hAnsi="Arial" w:cs="Arial"/>
          <w:spacing w:val="-6"/>
        </w:rPr>
        <w:t xml:space="preserve"> </w:t>
      </w:r>
      <w:r>
        <w:rPr>
          <w:rFonts w:ascii="Arial" w:hAnsi="Arial" w:cs="Arial"/>
        </w:rPr>
        <w:t>za</w:t>
      </w:r>
      <w:r>
        <w:rPr>
          <w:rFonts w:ascii="Arial" w:hAnsi="Arial" w:cs="Arial"/>
          <w:spacing w:val="-3"/>
        </w:rPr>
        <w:t xml:space="preserve"> </w:t>
      </w:r>
      <w:r>
        <w:rPr>
          <w:rFonts w:ascii="Arial" w:hAnsi="Arial" w:cs="Arial"/>
        </w:rPr>
        <w:t>podpisanie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wykonanie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wniesienie zabezpieczenia należytego wykonania umowy;</w:t>
      </w:r>
    </w:p>
    <w:p w14:paraId="5548F309"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w</w:t>
      </w:r>
      <w:r>
        <w:rPr>
          <w:rFonts w:ascii="Arial" w:hAnsi="Arial" w:cs="Arial"/>
          <w:spacing w:val="-3"/>
        </w:rPr>
        <w:t xml:space="preserve"> </w:t>
      </w:r>
      <w:r>
        <w:rPr>
          <w:rFonts w:ascii="Arial" w:hAnsi="Arial" w:cs="Arial"/>
        </w:rPr>
        <w:t>ofercie</w:t>
      </w:r>
      <w:r>
        <w:rPr>
          <w:rFonts w:ascii="Arial" w:hAnsi="Arial" w:cs="Arial"/>
          <w:spacing w:val="-5"/>
        </w:rPr>
        <w:t xml:space="preserve"> </w:t>
      </w:r>
      <w:r>
        <w:rPr>
          <w:rFonts w:ascii="Arial" w:hAnsi="Arial" w:cs="Arial"/>
        </w:rPr>
        <w:t>powinien</w:t>
      </w:r>
      <w:r>
        <w:rPr>
          <w:rFonts w:ascii="Arial" w:hAnsi="Arial" w:cs="Arial"/>
          <w:spacing w:val="-3"/>
        </w:rPr>
        <w:t xml:space="preserve"> </w:t>
      </w:r>
      <w:r>
        <w:rPr>
          <w:rFonts w:ascii="Arial" w:hAnsi="Arial" w:cs="Arial"/>
        </w:rPr>
        <w:t>być</w:t>
      </w:r>
      <w:r>
        <w:rPr>
          <w:rFonts w:ascii="Arial" w:hAnsi="Arial" w:cs="Arial"/>
          <w:spacing w:val="-5"/>
        </w:rPr>
        <w:t xml:space="preserve"> </w:t>
      </w:r>
      <w:r>
        <w:rPr>
          <w:rFonts w:ascii="Arial" w:hAnsi="Arial" w:cs="Arial"/>
        </w:rPr>
        <w:t>podany</w:t>
      </w:r>
      <w:r>
        <w:rPr>
          <w:rFonts w:ascii="Arial" w:hAnsi="Arial" w:cs="Arial"/>
          <w:spacing w:val="-3"/>
        </w:rPr>
        <w:t xml:space="preserve"> </w:t>
      </w:r>
      <w:r>
        <w:rPr>
          <w:rFonts w:ascii="Arial" w:hAnsi="Arial" w:cs="Arial"/>
        </w:rPr>
        <w:t>adres</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korespondencji</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kontakt</w:t>
      </w:r>
      <w:r>
        <w:rPr>
          <w:rFonts w:ascii="Arial" w:hAnsi="Arial" w:cs="Arial"/>
          <w:spacing w:val="-5"/>
        </w:rPr>
        <w:t xml:space="preserve"> </w:t>
      </w:r>
      <w:r>
        <w:rPr>
          <w:rFonts w:ascii="Arial" w:hAnsi="Arial" w:cs="Arial"/>
        </w:rPr>
        <w:t>telefoniczny</w:t>
      </w:r>
      <w:r>
        <w:rPr>
          <w:rFonts w:ascii="Arial" w:hAnsi="Arial" w:cs="Arial"/>
          <w:spacing w:val="-3"/>
        </w:rPr>
        <w:t xml:space="preserve">                                               </w:t>
      </w:r>
      <w:r>
        <w:rPr>
          <w:rFonts w:ascii="Arial" w:hAnsi="Arial" w:cs="Arial"/>
          <w:spacing w:val="-10"/>
        </w:rPr>
        <w:t xml:space="preserve">z </w:t>
      </w:r>
      <w:r>
        <w:rPr>
          <w:rFonts w:ascii="Arial" w:hAnsi="Arial" w:cs="Arial"/>
        </w:rPr>
        <w:t>pełnomocnikiem;</w:t>
      </w:r>
      <w:r>
        <w:rPr>
          <w:rFonts w:ascii="Arial" w:hAnsi="Arial" w:cs="Arial"/>
          <w:spacing w:val="-6"/>
        </w:rPr>
        <w:t xml:space="preserve"> </w:t>
      </w:r>
      <w:r>
        <w:rPr>
          <w:rFonts w:ascii="Arial" w:hAnsi="Arial" w:cs="Arial"/>
        </w:rPr>
        <w:t>korespondencja</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wyłącznie</w:t>
      </w:r>
      <w:r>
        <w:rPr>
          <w:rFonts w:ascii="Arial" w:hAnsi="Arial" w:cs="Arial"/>
          <w:spacing w:val="-5"/>
        </w:rPr>
        <w:t xml:space="preserve"> </w:t>
      </w:r>
      <w:r>
        <w:rPr>
          <w:rFonts w:ascii="Arial" w:hAnsi="Arial" w:cs="Arial"/>
        </w:rPr>
        <w:t>z</w:t>
      </w:r>
      <w:r>
        <w:rPr>
          <w:rFonts w:ascii="Arial" w:hAnsi="Arial" w:cs="Arial"/>
          <w:spacing w:val="-5"/>
        </w:rPr>
        <w:t xml:space="preserve"> </w:t>
      </w:r>
      <w:r>
        <w:rPr>
          <w:rFonts w:ascii="Arial" w:hAnsi="Arial" w:cs="Arial"/>
        </w:rPr>
        <w:t>podmiotem</w:t>
      </w:r>
      <w:r>
        <w:rPr>
          <w:rFonts w:ascii="Arial" w:hAnsi="Arial" w:cs="Arial"/>
          <w:spacing w:val="-6"/>
        </w:rPr>
        <w:t xml:space="preserve"> </w:t>
      </w:r>
      <w:r>
        <w:rPr>
          <w:rFonts w:ascii="Arial" w:hAnsi="Arial" w:cs="Arial"/>
        </w:rPr>
        <w:t>występującym jako Pełnomocnik;</w:t>
      </w:r>
    </w:p>
    <w:p w14:paraId="6AA07FE0"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poświadczenie</w:t>
      </w:r>
      <w:r>
        <w:rPr>
          <w:rFonts w:ascii="Arial" w:hAnsi="Arial" w:cs="Arial"/>
          <w:spacing w:val="-5"/>
        </w:rPr>
        <w:t xml:space="preserve"> </w:t>
      </w:r>
      <w:r>
        <w:rPr>
          <w:rFonts w:ascii="Arial" w:hAnsi="Arial" w:cs="Arial"/>
        </w:rPr>
        <w:t>dokumentów</w:t>
      </w:r>
      <w:r>
        <w:rPr>
          <w:rFonts w:ascii="Arial" w:hAnsi="Arial" w:cs="Arial"/>
          <w:spacing w:val="-3"/>
        </w:rPr>
        <w:t xml:space="preserve"> </w:t>
      </w:r>
      <w:r>
        <w:rPr>
          <w:rFonts w:ascii="Arial" w:hAnsi="Arial" w:cs="Arial"/>
        </w:rPr>
        <w:t>odbywa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zapisami</w:t>
      </w:r>
      <w:r>
        <w:rPr>
          <w:rFonts w:ascii="Arial" w:hAnsi="Arial" w:cs="Arial"/>
          <w:spacing w:val="-3"/>
        </w:rPr>
        <w:t xml:space="preserve"> </w:t>
      </w:r>
      <w:r>
        <w:rPr>
          <w:rFonts w:ascii="Arial" w:hAnsi="Arial" w:cs="Arial"/>
        </w:rPr>
        <w:t>niniejszej</w:t>
      </w:r>
      <w:r>
        <w:rPr>
          <w:rFonts w:ascii="Arial" w:hAnsi="Arial" w:cs="Arial"/>
          <w:spacing w:val="-3"/>
        </w:rPr>
        <w:t xml:space="preserve"> </w:t>
      </w:r>
      <w:r>
        <w:rPr>
          <w:rFonts w:ascii="Arial" w:hAnsi="Arial" w:cs="Arial"/>
        </w:rPr>
        <w:t>SWZ,</w:t>
      </w:r>
      <w:r>
        <w:rPr>
          <w:rFonts w:ascii="Arial" w:hAnsi="Arial" w:cs="Arial"/>
          <w:spacing w:val="-6"/>
        </w:rPr>
        <w:t xml:space="preserve"> </w:t>
      </w:r>
      <w:r>
        <w:rPr>
          <w:rFonts w:ascii="Arial" w:hAnsi="Arial" w:cs="Arial"/>
        </w:rPr>
        <w:t>oraz</w:t>
      </w:r>
      <w:r>
        <w:rPr>
          <w:rFonts w:ascii="Arial" w:hAnsi="Arial" w:cs="Arial"/>
          <w:spacing w:val="-7"/>
        </w:rPr>
        <w:t xml:space="preserve"> </w:t>
      </w:r>
      <w:r>
        <w:rPr>
          <w:rFonts w:ascii="Arial" w:hAnsi="Arial" w:cs="Arial"/>
          <w:spacing w:val="-2"/>
        </w:rPr>
        <w:t>stosownych przepisów;</w:t>
      </w:r>
    </w:p>
    <w:p w14:paraId="2A56ABE3"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lastRenderedPageBreak/>
        <w:t>oferta</w:t>
      </w:r>
      <w:r>
        <w:rPr>
          <w:rFonts w:ascii="Arial" w:hAnsi="Arial" w:cs="Arial"/>
          <w:spacing w:val="-4"/>
        </w:rPr>
        <w:t xml:space="preserve"> </w:t>
      </w:r>
      <w:r>
        <w:rPr>
          <w:rFonts w:ascii="Arial" w:hAnsi="Arial" w:cs="Arial"/>
        </w:rPr>
        <w:t>wspólna</w:t>
      </w:r>
      <w:r>
        <w:rPr>
          <w:rFonts w:ascii="Arial" w:hAnsi="Arial" w:cs="Arial"/>
          <w:spacing w:val="-2"/>
        </w:rPr>
        <w:t xml:space="preserve"> </w:t>
      </w:r>
      <w:r>
        <w:rPr>
          <w:rFonts w:ascii="Arial" w:hAnsi="Arial" w:cs="Arial"/>
        </w:rPr>
        <w:t>składana</w:t>
      </w:r>
      <w:r>
        <w:rPr>
          <w:rFonts w:ascii="Arial" w:hAnsi="Arial" w:cs="Arial"/>
          <w:spacing w:val="-2"/>
        </w:rPr>
        <w:t xml:space="preserve"> </w:t>
      </w:r>
      <w:r>
        <w:rPr>
          <w:rFonts w:ascii="Arial" w:hAnsi="Arial" w:cs="Arial"/>
        </w:rPr>
        <w:t>przez</w:t>
      </w:r>
      <w:r>
        <w:rPr>
          <w:rFonts w:ascii="Arial" w:hAnsi="Arial" w:cs="Arial"/>
          <w:spacing w:val="-2"/>
        </w:rPr>
        <w:t xml:space="preserve"> </w:t>
      </w:r>
      <w:r>
        <w:rPr>
          <w:rFonts w:ascii="Arial" w:hAnsi="Arial" w:cs="Arial"/>
        </w:rPr>
        <w:t>dwóch</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więcej</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winna</w:t>
      </w:r>
      <w:r>
        <w:rPr>
          <w:rFonts w:ascii="Arial" w:hAnsi="Arial" w:cs="Arial"/>
          <w:spacing w:val="-4"/>
        </w:rPr>
        <w:t xml:space="preserve"> </w:t>
      </w:r>
      <w:r>
        <w:rPr>
          <w:rFonts w:ascii="Arial" w:hAnsi="Arial" w:cs="Arial"/>
        </w:rPr>
        <w:t>spełniać</w:t>
      </w:r>
      <w:r>
        <w:rPr>
          <w:rFonts w:ascii="Arial" w:hAnsi="Arial" w:cs="Arial"/>
          <w:spacing w:val="-5"/>
        </w:rPr>
        <w:t xml:space="preserve"> </w:t>
      </w:r>
      <w:r>
        <w:rPr>
          <w:rFonts w:ascii="Arial" w:hAnsi="Arial" w:cs="Arial"/>
        </w:rPr>
        <w:t>niżej</w:t>
      </w:r>
      <w:r>
        <w:rPr>
          <w:rFonts w:ascii="Arial" w:hAnsi="Arial" w:cs="Arial"/>
          <w:spacing w:val="-1"/>
        </w:rPr>
        <w:t xml:space="preserve"> </w:t>
      </w:r>
      <w:r>
        <w:rPr>
          <w:rFonts w:ascii="Arial" w:hAnsi="Arial" w:cs="Arial"/>
        </w:rPr>
        <w:t xml:space="preserve">wymienione </w:t>
      </w:r>
      <w:r>
        <w:rPr>
          <w:rFonts w:ascii="Arial" w:hAnsi="Arial" w:cs="Arial"/>
          <w:spacing w:val="-2"/>
        </w:rPr>
        <w:t>wymagania:</w:t>
      </w:r>
    </w:p>
    <w:p w14:paraId="5A0CF270" w14:textId="77777777" w:rsidR="00285901" w:rsidRDefault="00000000" w:rsidP="002C0613">
      <w:pPr>
        <w:pStyle w:val="Nagwek11"/>
        <w:numPr>
          <w:ilvl w:val="2"/>
          <w:numId w:val="20"/>
        </w:numPr>
        <w:tabs>
          <w:tab w:val="left" w:pos="1160"/>
        </w:tabs>
        <w:spacing w:before="29"/>
        <w:ind w:hanging="224"/>
        <w:jc w:val="both"/>
        <w:rPr>
          <w:rFonts w:ascii="Arial" w:hAnsi="Arial" w:cs="Arial"/>
          <w:b w:val="0"/>
        </w:rPr>
      </w:pPr>
      <w:r>
        <w:rPr>
          <w:rFonts w:ascii="Arial" w:hAnsi="Arial" w:cs="Arial"/>
        </w:rPr>
        <w:t>formularz</w:t>
      </w:r>
      <w:r>
        <w:rPr>
          <w:rFonts w:ascii="Arial" w:hAnsi="Arial" w:cs="Arial"/>
          <w:spacing w:val="-9"/>
        </w:rPr>
        <w:t xml:space="preserve"> </w:t>
      </w:r>
      <w:r>
        <w:rPr>
          <w:rFonts w:ascii="Arial" w:hAnsi="Arial" w:cs="Arial"/>
        </w:rPr>
        <w:t>oferty</w:t>
      </w:r>
      <w:r>
        <w:rPr>
          <w:rFonts w:ascii="Arial" w:hAnsi="Arial" w:cs="Arial"/>
          <w:spacing w:val="-7"/>
        </w:rPr>
        <w:t xml:space="preserve"> </w:t>
      </w:r>
      <w:r>
        <w:rPr>
          <w:rFonts w:ascii="Arial" w:hAnsi="Arial" w:cs="Arial"/>
        </w:rPr>
        <w:t>i</w:t>
      </w:r>
      <w:r>
        <w:rPr>
          <w:rFonts w:ascii="Arial" w:hAnsi="Arial" w:cs="Arial"/>
          <w:spacing w:val="-6"/>
        </w:rPr>
        <w:t xml:space="preserve"> </w:t>
      </w:r>
      <w:r>
        <w:rPr>
          <w:rFonts w:ascii="Arial" w:hAnsi="Arial" w:cs="Arial"/>
        </w:rPr>
        <w:t>dokumenty</w:t>
      </w:r>
      <w:r>
        <w:rPr>
          <w:rFonts w:ascii="Arial" w:hAnsi="Arial" w:cs="Arial"/>
          <w:spacing w:val="-6"/>
        </w:rPr>
        <w:t xml:space="preserve"> </w:t>
      </w:r>
      <w:r>
        <w:rPr>
          <w:rFonts w:ascii="Arial" w:hAnsi="Arial" w:cs="Arial"/>
        </w:rPr>
        <w:t>podmiotowe</w:t>
      </w:r>
      <w:r>
        <w:rPr>
          <w:rFonts w:ascii="Arial" w:hAnsi="Arial" w:cs="Arial"/>
          <w:spacing w:val="-7"/>
        </w:rPr>
        <w:t xml:space="preserve"> </w:t>
      </w:r>
      <w:r>
        <w:rPr>
          <w:rFonts w:ascii="Arial" w:hAnsi="Arial" w:cs="Arial"/>
        </w:rPr>
        <w:t>składa</w:t>
      </w:r>
      <w:r>
        <w:rPr>
          <w:rFonts w:ascii="Arial" w:hAnsi="Arial" w:cs="Arial"/>
          <w:spacing w:val="-7"/>
        </w:rPr>
        <w:t xml:space="preserve"> </w:t>
      </w:r>
      <w:r>
        <w:rPr>
          <w:rFonts w:ascii="Arial" w:hAnsi="Arial" w:cs="Arial"/>
        </w:rPr>
        <w:t>wyłoniony</w:t>
      </w:r>
      <w:r>
        <w:rPr>
          <w:rFonts w:ascii="Arial" w:hAnsi="Arial" w:cs="Arial"/>
          <w:spacing w:val="-7"/>
        </w:rPr>
        <w:t xml:space="preserve"> </w:t>
      </w:r>
      <w:r>
        <w:rPr>
          <w:rFonts w:ascii="Arial" w:hAnsi="Arial" w:cs="Arial"/>
        </w:rPr>
        <w:t>LIDER</w:t>
      </w:r>
      <w:r>
        <w:rPr>
          <w:rFonts w:ascii="Arial" w:hAnsi="Arial" w:cs="Arial"/>
          <w:spacing w:val="-2"/>
        </w:rPr>
        <w:t xml:space="preserve"> </w:t>
      </w:r>
      <w:r>
        <w:rPr>
          <w:rFonts w:ascii="Arial" w:hAnsi="Arial" w:cs="Arial"/>
          <w:b w:val="0"/>
          <w:spacing w:val="-2"/>
        </w:rPr>
        <w:t>(pełnomocnik);</w:t>
      </w:r>
    </w:p>
    <w:p w14:paraId="3DBD9DC3" w14:textId="77777777" w:rsidR="00285901" w:rsidRDefault="00000000" w:rsidP="002C0613">
      <w:pPr>
        <w:pStyle w:val="Akapitzlist"/>
        <w:numPr>
          <w:ilvl w:val="2"/>
          <w:numId w:val="20"/>
        </w:numPr>
        <w:tabs>
          <w:tab w:val="left" w:pos="1170"/>
        </w:tabs>
        <w:ind w:left="1169" w:right="-53" w:hanging="234"/>
        <w:jc w:val="both"/>
        <w:rPr>
          <w:rFonts w:ascii="Arial" w:hAnsi="Arial" w:cs="Arial"/>
          <w:b/>
        </w:rPr>
      </w:pPr>
      <w:r>
        <w:rPr>
          <w:rFonts w:ascii="Arial" w:hAnsi="Arial" w:cs="Arial"/>
        </w:rPr>
        <w:t>dokumenty,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własnej</w:t>
      </w:r>
      <w:r>
        <w:rPr>
          <w:rFonts w:ascii="Arial" w:hAnsi="Arial" w:cs="Arial"/>
          <w:spacing w:val="-5"/>
        </w:rPr>
        <w:t xml:space="preserve"> </w:t>
      </w:r>
      <w:r>
        <w:rPr>
          <w:rFonts w:ascii="Arial" w:hAnsi="Arial" w:cs="Arial"/>
        </w:rPr>
        <w:t>firmy,</w:t>
      </w:r>
      <w:r>
        <w:rPr>
          <w:rFonts w:ascii="Arial" w:hAnsi="Arial" w:cs="Arial"/>
          <w:spacing w:val="-5"/>
        </w:rPr>
        <w:t xml:space="preserve"> </w:t>
      </w:r>
      <w:r>
        <w:rPr>
          <w:rFonts w:ascii="Arial" w:hAnsi="Arial" w:cs="Arial"/>
        </w:rPr>
        <w:t>takie</w:t>
      </w:r>
      <w:r>
        <w:rPr>
          <w:rFonts w:ascii="Arial" w:hAnsi="Arial" w:cs="Arial"/>
          <w:spacing w:val="-5"/>
        </w:rPr>
        <w:t xml:space="preserve"> </w:t>
      </w:r>
      <w:r>
        <w:rPr>
          <w:rFonts w:ascii="Arial" w:hAnsi="Arial" w:cs="Arial"/>
        </w:rPr>
        <w:t>jak</w:t>
      </w:r>
      <w:r>
        <w:rPr>
          <w:rFonts w:ascii="Arial" w:hAnsi="Arial" w:cs="Arial"/>
          <w:spacing w:val="-4"/>
        </w:rPr>
        <w:t xml:space="preserve"> </w:t>
      </w:r>
      <w:r>
        <w:rPr>
          <w:rFonts w:ascii="Arial" w:hAnsi="Arial" w:cs="Arial"/>
        </w:rPr>
        <w:t>np.:</w:t>
      </w:r>
      <w:r>
        <w:rPr>
          <w:rFonts w:ascii="Arial" w:hAnsi="Arial" w:cs="Arial"/>
          <w:spacing w:val="-2"/>
        </w:rPr>
        <w:t xml:space="preserve"> </w:t>
      </w:r>
      <w:r>
        <w:rPr>
          <w:rFonts w:ascii="Arial" w:hAnsi="Arial" w:cs="Arial"/>
          <w:b/>
        </w:rPr>
        <w:t>oświadczenie</w:t>
      </w:r>
      <w:r>
        <w:rPr>
          <w:rFonts w:ascii="Arial" w:hAnsi="Arial" w:cs="Arial"/>
          <w:b/>
          <w:spacing w:val="-7"/>
        </w:rPr>
        <w:t xml:space="preserve"> </w:t>
      </w:r>
      <w:r>
        <w:rPr>
          <w:rFonts w:ascii="Arial" w:hAnsi="Arial" w:cs="Arial"/>
          <w:b/>
        </w:rPr>
        <w:t>o</w:t>
      </w:r>
      <w:r>
        <w:rPr>
          <w:rFonts w:ascii="Arial" w:hAnsi="Arial" w:cs="Arial"/>
          <w:b/>
          <w:spacing w:val="-4"/>
        </w:rPr>
        <w:t xml:space="preserve"> </w:t>
      </w:r>
      <w:r>
        <w:rPr>
          <w:rFonts w:ascii="Arial" w:hAnsi="Arial" w:cs="Arial"/>
          <w:b/>
        </w:rPr>
        <w:t>braku</w:t>
      </w:r>
      <w:r>
        <w:rPr>
          <w:rFonts w:ascii="Arial" w:hAnsi="Arial" w:cs="Arial"/>
          <w:b/>
          <w:spacing w:val="-5"/>
        </w:rPr>
        <w:t xml:space="preserve"> </w:t>
      </w:r>
      <w:r>
        <w:rPr>
          <w:rFonts w:ascii="Arial" w:hAnsi="Arial" w:cs="Arial"/>
          <w:b/>
        </w:rPr>
        <w:t>podstaw</w:t>
      </w:r>
      <w:r>
        <w:rPr>
          <w:rFonts w:ascii="Arial" w:hAnsi="Arial" w:cs="Arial"/>
          <w:b/>
          <w:spacing w:val="-2"/>
        </w:rPr>
        <w:t xml:space="preserve"> </w:t>
      </w:r>
      <w:r>
        <w:rPr>
          <w:rFonts w:ascii="Arial" w:hAnsi="Arial" w:cs="Arial"/>
          <w:b/>
          <w:spacing w:val="-5"/>
        </w:rPr>
        <w:t xml:space="preserve">do </w:t>
      </w:r>
    </w:p>
    <w:p w14:paraId="2E5A0AF9" w14:textId="77777777" w:rsidR="00285901" w:rsidRDefault="00000000" w:rsidP="002C0613">
      <w:pPr>
        <w:pStyle w:val="Nagwek11"/>
        <w:ind w:left="936" w:right="-53"/>
        <w:jc w:val="both"/>
        <w:rPr>
          <w:rFonts w:ascii="Arial" w:hAnsi="Arial" w:cs="Arial"/>
        </w:rPr>
      </w:pPr>
      <w:r>
        <w:rPr>
          <w:rFonts w:ascii="Arial" w:hAnsi="Arial" w:cs="Arial"/>
        </w:rPr>
        <w:t>wykluczenia</w:t>
      </w:r>
      <w:r>
        <w:rPr>
          <w:rFonts w:ascii="Arial" w:hAnsi="Arial" w:cs="Arial"/>
          <w:spacing w:val="-8"/>
        </w:rPr>
        <w:t xml:space="preserve"> </w:t>
      </w:r>
      <w:r>
        <w:rPr>
          <w:rFonts w:ascii="Arial" w:hAnsi="Arial" w:cs="Arial"/>
        </w:rPr>
        <w:t>i</w:t>
      </w:r>
      <w:r>
        <w:rPr>
          <w:rFonts w:ascii="Arial" w:hAnsi="Arial" w:cs="Arial"/>
          <w:spacing w:val="-5"/>
        </w:rPr>
        <w:t xml:space="preserve"> </w:t>
      </w:r>
      <w:r>
        <w:rPr>
          <w:rFonts w:ascii="Arial" w:hAnsi="Arial" w:cs="Arial"/>
        </w:rPr>
        <w:t>o</w:t>
      </w:r>
      <w:r>
        <w:rPr>
          <w:rFonts w:ascii="Arial" w:hAnsi="Arial" w:cs="Arial"/>
          <w:spacing w:val="-5"/>
        </w:rPr>
        <w:t xml:space="preserve"> </w:t>
      </w:r>
      <w:r>
        <w:rPr>
          <w:rFonts w:ascii="Arial" w:hAnsi="Arial" w:cs="Arial"/>
        </w:rPr>
        <w:t>spełnianiu</w:t>
      </w:r>
      <w:r>
        <w:rPr>
          <w:rFonts w:ascii="Arial" w:hAnsi="Arial" w:cs="Arial"/>
          <w:spacing w:val="-7"/>
        </w:rPr>
        <w:t xml:space="preserve"> </w:t>
      </w:r>
      <w:r>
        <w:rPr>
          <w:rFonts w:ascii="Arial" w:hAnsi="Arial" w:cs="Arial"/>
        </w:rPr>
        <w:t>warunków</w:t>
      </w:r>
      <w:r>
        <w:rPr>
          <w:rFonts w:ascii="Arial" w:hAnsi="Arial" w:cs="Arial"/>
          <w:spacing w:val="-3"/>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składa</w:t>
      </w:r>
      <w:r>
        <w:rPr>
          <w:rFonts w:ascii="Arial" w:hAnsi="Arial" w:cs="Arial"/>
          <w:spacing w:val="-5"/>
        </w:rPr>
        <w:t xml:space="preserve"> </w:t>
      </w:r>
      <w:r>
        <w:rPr>
          <w:rFonts w:ascii="Arial" w:hAnsi="Arial" w:cs="Arial"/>
        </w:rPr>
        <w:t>każdy</w:t>
      </w:r>
      <w:r>
        <w:rPr>
          <w:rFonts w:ascii="Arial" w:hAnsi="Arial" w:cs="Arial"/>
          <w:spacing w:val="-6"/>
        </w:rPr>
        <w:t xml:space="preserve">                                       </w:t>
      </w:r>
      <w:r>
        <w:rPr>
          <w:rFonts w:ascii="Arial" w:hAnsi="Arial" w:cs="Arial"/>
        </w:rPr>
        <w:t>z</w:t>
      </w:r>
      <w:r>
        <w:rPr>
          <w:rFonts w:ascii="Arial" w:hAnsi="Arial" w:cs="Arial"/>
          <w:spacing w:val="-6"/>
        </w:rPr>
        <w:t xml:space="preserve"> </w:t>
      </w:r>
      <w:r>
        <w:rPr>
          <w:rFonts w:ascii="Arial" w:hAnsi="Arial" w:cs="Arial"/>
          <w:spacing w:val="-2"/>
        </w:rPr>
        <w:t xml:space="preserve">Wykonawców </w:t>
      </w:r>
      <w:r>
        <w:rPr>
          <w:rFonts w:ascii="Arial" w:hAnsi="Arial" w:cs="Arial"/>
          <w:b w:val="0"/>
        </w:rPr>
        <w:t>składających</w:t>
      </w:r>
      <w:r>
        <w:rPr>
          <w:rFonts w:ascii="Arial" w:hAnsi="Arial" w:cs="Arial"/>
          <w:b w:val="0"/>
          <w:spacing w:val="-9"/>
        </w:rPr>
        <w:t xml:space="preserve"> </w:t>
      </w:r>
      <w:r>
        <w:rPr>
          <w:rFonts w:ascii="Arial" w:hAnsi="Arial" w:cs="Arial"/>
          <w:b w:val="0"/>
        </w:rPr>
        <w:t>ofertę</w:t>
      </w:r>
      <w:r>
        <w:rPr>
          <w:rFonts w:ascii="Arial" w:hAnsi="Arial" w:cs="Arial"/>
          <w:b w:val="0"/>
          <w:spacing w:val="-7"/>
        </w:rPr>
        <w:t xml:space="preserve"> </w:t>
      </w:r>
      <w:r>
        <w:rPr>
          <w:rFonts w:ascii="Arial" w:hAnsi="Arial" w:cs="Arial"/>
          <w:b w:val="0"/>
        </w:rPr>
        <w:t>wspólną</w:t>
      </w:r>
      <w:r>
        <w:rPr>
          <w:rFonts w:ascii="Arial" w:hAnsi="Arial" w:cs="Arial"/>
          <w:b w:val="0"/>
          <w:spacing w:val="-7"/>
        </w:rPr>
        <w:t xml:space="preserve"> </w:t>
      </w:r>
      <w:r>
        <w:rPr>
          <w:rFonts w:ascii="Arial" w:hAnsi="Arial" w:cs="Arial"/>
          <w:b w:val="0"/>
        </w:rPr>
        <w:t>we</w:t>
      </w:r>
      <w:r>
        <w:rPr>
          <w:rFonts w:ascii="Arial" w:hAnsi="Arial" w:cs="Arial"/>
          <w:b w:val="0"/>
          <w:spacing w:val="-6"/>
        </w:rPr>
        <w:t xml:space="preserve"> </w:t>
      </w:r>
      <w:r>
        <w:rPr>
          <w:rFonts w:ascii="Arial" w:hAnsi="Arial" w:cs="Arial"/>
          <w:b w:val="0"/>
        </w:rPr>
        <w:t>własnym</w:t>
      </w:r>
      <w:r>
        <w:rPr>
          <w:rFonts w:ascii="Arial" w:hAnsi="Arial" w:cs="Arial"/>
          <w:b w:val="0"/>
          <w:spacing w:val="-7"/>
        </w:rPr>
        <w:t xml:space="preserve"> </w:t>
      </w:r>
      <w:r>
        <w:rPr>
          <w:rFonts w:ascii="Arial" w:hAnsi="Arial" w:cs="Arial"/>
          <w:b w:val="0"/>
        </w:rPr>
        <w:t>imieniu</w:t>
      </w:r>
      <w:r>
        <w:rPr>
          <w:rFonts w:ascii="Arial" w:hAnsi="Arial" w:cs="Arial"/>
          <w:b w:val="0"/>
          <w:spacing w:val="-3"/>
        </w:rPr>
        <w:t xml:space="preserve"> </w:t>
      </w:r>
      <w:r>
        <w:rPr>
          <w:rFonts w:ascii="Arial" w:hAnsi="Arial" w:cs="Arial"/>
        </w:rPr>
        <w:t>(powyższe</w:t>
      </w:r>
      <w:r>
        <w:rPr>
          <w:rFonts w:ascii="Arial" w:hAnsi="Arial" w:cs="Arial"/>
          <w:spacing w:val="-4"/>
        </w:rPr>
        <w:t xml:space="preserve"> </w:t>
      </w:r>
      <w:r>
        <w:rPr>
          <w:rFonts w:ascii="Arial" w:hAnsi="Arial" w:cs="Arial"/>
        </w:rPr>
        <w:t>dotyczy</w:t>
      </w:r>
      <w:r>
        <w:rPr>
          <w:rFonts w:ascii="Arial" w:hAnsi="Arial" w:cs="Arial"/>
          <w:spacing w:val="-5"/>
        </w:rPr>
        <w:t xml:space="preserve"> </w:t>
      </w:r>
      <w:r>
        <w:rPr>
          <w:rFonts w:ascii="Arial" w:hAnsi="Arial" w:cs="Arial"/>
        </w:rPr>
        <w:t>również</w:t>
      </w:r>
      <w:r>
        <w:rPr>
          <w:rFonts w:ascii="Arial" w:hAnsi="Arial" w:cs="Arial"/>
          <w:spacing w:val="-9"/>
        </w:rPr>
        <w:t xml:space="preserve"> </w:t>
      </w:r>
      <w:r>
        <w:rPr>
          <w:rFonts w:ascii="Arial" w:hAnsi="Arial" w:cs="Arial"/>
        </w:rPr>
        <w:t>wspólników</w:t>
      </w:r>
      <w:r>
        <w:rPr>
          <w:rFonts w:ascii="Arial" w:hAnsi="Arial" w:cs="Arial"/>
          <w:spacing w:val="-4"/>
        </w:rPr>
        <w:t xml:space="preserve"> </w:t>
      </w:r>
      <w:r>
        <w:rPr>
          <w:rFonts w:ascii="Arial" w:hAnsi="Arial" w:cs="Arial"/>
          <w:spacing w:val="-2"/>
        </w:rPr>
        <w:t>spółki cywilnej);</w:t>
      </w:r>
    </w:p>
    <w:p w14:paraId="4F63B0B9" w14:textId="77777777" w:rsidR="00285901" w:rsidRDefault="00000000" w:rsidP="002C0613">
      <w:pPr>
        <w:pStyle w:val="Akapitzlist"/>
        <w:numPr>
          <w:ilvl w:val="2"/>
          <w:numId w:val="20"/>
        </w:numPr>
        <w:tabs>
          <w:tab w:val="left" w:pos="1148"/>
        </w:tabs>
        <w:spacing w:before="1"/>
        <w:ind w:left="936" w:right="-53" w:firstLine="0"/>
        <w:jc w:val="both"/>
        <w:rPr>
          <w:rFonts w:ascii="Arial" w:hAnsi="Arial" w:cs="Arial"/>
        </w:rPr>
      </w:pPr>
      <w:r>
        <w:rPr>
          <w:rFonts w:ascii="Arial" w:hAnsi="Arial" w:cs="Arial"/>
        </w:rPr>
        <w:t>kopie</w:t>
      </w:r>
      <w:r>
        <w:rPr>
          <w:rFonts w:ascii="Arial" w:hAnsi="Arial" w:cs="Arial"/>
          <w:spacing w:val="-3"/>
        </w:rPr>
        <w:t xml:space="preserve"> </w:t>
      </w:r>
      <w:r>
        <w:rPr>
          <w:rFonts w:ascii="Arial" w:hAnsi="Arial" w:cs="Arial"/>
        </w:rPr>
        <w:t>dokumentów</w:t>
      </w:r>
      <w:r>
        <w:rPr>
          <w:rFonts w:ascii="Arial" w:hAnsi="Arial" w:cs="Arial"/>
          <w:spacing w:val="-2"/>
        </w:rPr>
        <w:t xml:space="preserve"> </w:t>
      </w:r>
      <w:r>
        <w:rPr>
          <w:rFonts w:ascii="Arial" w:hAnsi="Arial" w:cs="Arial"/>
        </w:rPr>
        <w:t>dotyczących</w:t>
      </w:r>
      <w:r>
        <w:rPr>
          <w:rFonts w:ascii="Arial" w:hAnsi="Arial" w:cs="Arial"/>
          <w:spacing w:val="-6"/>
        </w:rPr>
        <w:t xml:space="preserve"> </w:t>
      </w:r>
      <w:r>
        <w:rPr>
          <w:rFonts w:ascii="Arial" w:hAnsi="Arial" w:cs="Arial"/>
        </w:rPr>
        <w:t>każdego</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składających</w:t>
      </w:r>
      <w:r>
        <w:rPr>
          <w:rFonts w:ascii="Arial" w:hAnsi="Arial" w:cs="Arial"/>
          <w:spacing w:val="-6"/>
        </w:rPr>
        <w:t xml:space="preserve"> </w:t>
      </w:r>
      <w:r>
        <w:rPr>
          <w:rFonts w:ascii="Arial" w:hAnsi="Arial" w:cs="Arial"/>
        </w:rPr>
        <w:t>ofertę</w:t>
      </w:r>
      <w:r>
        <w:rPr>
          <w:rFonts w:ascii="Arial" w:hAnsi="Arial" w:cs="Arial"/>
          <w:spacing w:val="-5"/>
        </w:rPr>
        <w:t xml:space="preserve"> </w:t>
      </w:r>
      <w:r>
        <w:rPr>
          <w:rFonts w:ascii="Arial" w:hAnsi="Arial" w:cs="Arial"/>
        </w:rPr>
        <w:t>wspólną</w:t>
      </w:r>
      <w:r>
        <w:rPr>
          <w:rFonts w:ascii="Arial" w:hAnsi="Arial" w:cs="Arial"/>
          <w:spacing w:val="-5"/>
        </w:rPr>
        <w:t xml:space="preserve"> </w:t>
      </w:r>
      <w:r>
        <w:rPr>
          <w:rFonts w:ascii="Arial" w:hAnsi="Arial" w:cs="Arial"/>
        </w:rPr>
        <w:t>muszą być poświadczone za zgodność z oryginałem przez osobę lub osoby upoważnione do reprezentowania</w:t>
      </w:r>
      <w:r>
        <w:rPr>
          <w:rFonts w:ascii="Arial" w:hAnsi="Arial" w:cs="Arial"/>
          <w:spacing w:val="-5"/>
        </w:rPr>
        <w:t xml:space="preserve"> </w:t>
      </w:r>
      <w:r>
        <w:rPr>
          <w:rFonts w:ascii="Arial" w:hAnsi="Arial" w:cs="Arial"/>
        </w:rPr>
        <w:t>tych</w:t>
      </w:r>
      <w:r>
        <w:rPr>
          <w:rFonts w:ascii="Arial" w:hAnsi="Arial" w:cs="Arial"/>
          <w:spacing w:val="-4"/>
        </w:rPr>
        <w:t xml:space="preserve"> </w:t>
      </w:r>
      <w:r>
        <w:rPr>
          <w:rFonts w:ascii="Arial" w:hAnsi="Arial" w:cs="Arial"/>
          <w:spacing w:val="-2"/>
        </w:rPr>
        <w:t>Wykonawców;</w:t>
      </w:r>
    </w:p>
    <w:p w14:paraId="3E7F80E0"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załączone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6"/>
        </w:rPr>
        <w:t xml:space="preserve"> </w:t>
      </w:r>
      <w:r>
        <w:rPr>
          <w:rFonts w:ascii="Arial" w:hAnsi="Arial" w:cs="Arial"/>
        </w:rPr>
        <w:t>potwierdzać,</w:t>
      </w:r>
      <w:r>
        <w:rPr>
          <w:rFonts w:ascii="Arial" w:hAnsi="Arial" w:cs="Arial"/>
          <w:spacing w:val="-7"/>
        </w:rPr>
        <w:t xml:space="preserve"> </w:t>
      </w:r>
      <w:r>
        <w:rPr>
          <w:rFonts w:ascii="Arial" w:hAnsi="Arial" w:cs="Arial"/>
        </w:rPr>
        <w:t>że</w:t>
      </w:r>
      <w:r>
        <w:rPr>
          <w:rFonts w:ascii="Arial" w:hAnsi="Arial" w:cs="Arial"/>
          <w:spacing w:val="-4"/>
        </w:rPr>
        <w:t xml:space="preserve"> </w:t>
      </w:r>
      <w:r>
        <w:rPr>
          <w:rFonts w:ascii="Arial" w:hAnsi="Arial" w:cs="Arial"/>
        </w:rPr>
        <w:t>osoby</w:t>
      </w:r>
      <w:r>
        <w:rPr>
          <w:rFonts w:ascii="Arial" w:hAnsi="Arial" w:cs="Arial"/>
          <w:spacing w:val="-4"/>
        </w:rPr>
        <w:t xml:space="preserve"> </w:t>
      </w:r>
      <w:r>
        <w:rPr>
          <w:rFonts w:ascii="Arial" w:hAnsi="Arial" w:cs="Arial"/>
        </w:rPr>
        <w:t>podpisujące</w:t>
      </w:r>
      <w:r>
        <w:rPr>
          <w:rFonts w:ascii="Arial" w:hAnsi="Arial" w:cs="Arial"/>
          <w:spacing w:val="-3"/>
        </w:rPr>
        <w:t xml:space="preserve"> </w:t>
      </w:r>
      <w:r>
        <w:rPr>
          <w:rFonts w:ascii="Arial" w:hAnsi="Arial" w:cs="Arial"/>
        </w:rPr>
        <w:t>pełnomocnictwo są uprawnione do składania oświadczeń woli w imieniu Wykonawcy;</w:t>
      </w:r>
    </w:p>
    <w:p w14:paraId="3C7FD8C8" w14:textId="77777777" w:rsidR="00285901" w:rsidRDefault="00000000" w:rsidP="002C0613">
      <w:pPr>
        <w:pStyle w:val="Akapitzlist"/>
        <w:numPr>
          <w:ilvl w:val="1"/>
          <w:numId w:val="20"/>
        </w:numPr>
        <w:tabs>
          <w:tab w:val="left" w:pos="937"/>
        </w:tabs>
        <w:ind w:right="-53" w:hanging="349"/>
        <w:jc w:val="both"/>
        <w:rPr>
          <w:rFonts w:ascii="Arial" w:hAnsi="Arial" w:cs="Arial"/>
        </w:rPr>
      </w:pPr>
      <w:r>
        <w:rPr>
          <w:rFonts w:ascii="Arial" w:hAnsi="Arial" w:cs="Arial"/>
        </w:rPr>
        <w:t>jeżeli</w:t>
      </w:r>
      <w:r>
        <w:rPr>
          <w:rFonts w:ascii="Arial" w:hAnsi="Arial" w:cs="Arial"/>
          <w:spacing w:val="-5"/>
        </w:rPr>
        <w:t xml:space="preserve"> </w:t>
      </w:r>
      <w:r>
        <w:rPr>
          <w:rFonts w:ascii="Arial" w:hAnsi="Arial" w:cs="Arial"/>
        </w:rPr>
        <w:t>oferta</w:t>
      </w:r>
      <w:r>
        <w:rPr>
          <w:rFonts w:ascii="Arial" w:hAnsi="Arial" w:cs="Arial"/>
          <w:spacing w:val="-6"/>
        </w:rPr>
        <w:t xml:space="preserve"> </w:t>
      </w:r>
      <w:r>
        <w:rPr>
          <w:rFonts w:ascii="Arial" w:hAnsi="Arial" w:cs="Arial"/>
        </w:rPr>
        <w:t>Wykonawców</w:t>
      </w:r>
      <w:r>
        <w:rPr>
          <w:rFonts w:ascii="Arial" w:hAnsi="Arial" w:cs="Arial"/>
          <w:spacing w:val="-8"/>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uzyskanie</w:t>
      </w:r>
      <w:r>
        <w:rPr>
          <w:rFonts w:ascii="Arial" w:hAnsi="Arial" w:cs="Arial"/>
          <w:spacing w:val="-3"/>
        </w:rPr>
        <w:t xml:space="preserve"> </w:t>
      </w:r>
      <w:r>
        <w:rPr>
          <w:rFonts w:ascii="Arial" w:hAnsi="Arial" w:cs="Arial"/>
        </w:rPr>
        <w:t>zamówienia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spacing w:val="-2"/>
        </w:rPr>
        <w:t xml:space="preserve">wybrana, </w:t>
      </w:r>
      <w:r>
        <w:rPr>
          <w:rFonts w:ascii="Arial" w:hAnsi="Arial" w:cs="Arial"/>
        </w:rPr>
        <w:t>Wykonawcy</w:t>
      </w:r>
      <w:r>
        <w:rPr>
          <w:rFonts w:ascii="Arial" w:hAnsi="Arial" w:cs="Arial"/>
          <w:spacing w:val="-3"/>
        </w:rPr>
        <w:t xml:space="preserve"> </w:t>
      </w:r>
      <w:r>
        <w:rPr>
          <w:rFonts w:ascii="Arial" w:hAnsi="Arial" w:cs="Arial"/>
        </w:rPr>
        <w:t>składający</w:t>
      </w:r>
      <w:r>
        <w:rPr>
          <w:rFonts w:ascii="Arial" w:hAnsi="Arial" w:cs="Arial"/>
          <w:spacing w:val="-5"/>
        </w:rPr>
        <w:t xml:space="preserve"> </w:t>
      </w:r>
      <w:r>
        <w:rPr>
          <w:rFonts w:ascii="Arial" w:hAnsi="Arial" w:cs="Arial"/>
        </w:rPr>
        <w:t>ofertę</w:t>
      </w:r>
      <w:r>
        <w:rPr>
          <w:rFonts w:ascii="Arial" w:hAnsi="Arial" w:cs="Arial"/>
          <w:spacing w:val="-2"/>
        </w:rPr>
        <w:t xml:space="preserve"> </w:t>
      </w:r>
      <w:r>
        <w:rPr>
          <w:rFonts w:ascii="Arial" w:hAnsi="Arial" w:cs="Arial"/>
        </w:rPr>
        <w:t>wspólną</w:t>
      </w:r>
      <w:r>
        <w:rPr>
          <w:rFonts w:ascii="Arial" w:hAnsi="Arial" w:cs="Arial"/>
          <w:spacing w:val="-4"/>
        </w:rPr>
        <w:t xml:space="preserve"> </w:t>
      </w:r>
      <w:r>
        <w:rPr>
          <w:rFonts w:ascii="Arial" w:hAnsi="Arial" w:cs="Arial"/>
        </w:rPr>
        <w:t>(zwani</w:t>
      </w:r>
      <w:r>
        <w:rPr>
          <w:rFonts w:ascii="Arial" w:hAnsi="Arial" w:cs="Arial"/>
          <w:spacing w:val="-4"/>
        </w:rPr>
        <w:t xml:space="preserve"> </w:t>
      </w:r>
      <w:r>
        <w:rPr>
          <w:rFonts w:ascii="Arial" w:hAnsi="Arial" w:cs="Arial"/>
        </w:rPr>
        <w:t>dalej</w:t>
      </w:r>
      <w:r>
        <w:rPr>
          <w:rFonts w:ascii="Arial" w:hAnsi="Arial" w:cs="Arial"/>
          <w:spacing w:val="-4"/>
        </w:rPr>
        <w:t xml:space="preserve"> </w:t>
      </w:r>
      <w:r>
        <w:rPr>
          <w:rFonts w:ascii="Arial" w:hAnsi="Arial" w:cs="Arial"/>
        </w:rPr>
        <w:t>konsorcjum)</w:t>
      </w:r>
      <w:r>
        <w:rPr>
          <w:rFonts w:ascii="Arial" w:hAnsi="Arial" w:cs="Arial"/>
          <w:spacing w:val="-3"/>
        </w:rPr>
        <w:t xml:space="preserve"> </w:t>
      </w:r>
      <w:r>
        <w:rPr>
          <w:rFonts w:ascii="Arial" w:hAnsi="Arial" w:cs="Arial"/>
        </w:rPr>
        <w:t>będą</w:t>
      </w:r>
      <w:r>
        <w:rPr>
          <w:rFonts w:ascii="Arial" w:hAnsi="Arial" w:cs="Arial"/>
          <w:spacing w:val="-6"/>
        </w:rPr>
        <w:t xml:space="preserve"> </w:t>
      </w:r>
      <w:r>
        <w:rPr>
          <w:rFonts w:ascii="Arial" w:hAnsi="Arial" w:cs="Arial"/>
        </w:rPr>
        <w:t>mieli</w:t>
      </w:r>
      <w:r>
        <w:rPr>
          <w:rFonts w:ascii="Arial" w:hAnsi="Arial" w:cs="Arial"/>
          <w:spacing w:val="-3"/>
        </w:rPr>
        <w:t xml:space="preserve"> </w:t>
      </w:r>
      <w:r>
        <w:rPr>
          <w:rFonts w:ascii="Arial" w:hAnsi="Arial" w:cs="Arial"/>
        </w:rPr>
        <w:t>obowiązek przedstawić Zamawiającemu umowę regulującą współpracę, która powinna zawierać:</w:t>
      </w:r>
    </w:p>
    <w:p w14:paraId="0FAC4E78" w14:textId="77777777" w:rsidR="00285901" w:rsidRDefault="00000000" w:rsidP="002C0613">
      <w:pPr>
        <w:pStyle w:val="Akapitzlist"/>
        <w:numPr>
          <w:ilvl w:val="2"/>
          <w:numId w:val="20"/>
        </w:numPr>
        <w:tabs>
          <w:tab w:val="left" w:pos="1160"/>
        </w:tabs>
        <w:ind w:right="-53" w:hanging="224"/>
        <w:jc w:val="both"/>
        <w:rPr>
          <w:rFonts w:ascii="Arial" w:hAnsi="Arial" w:cs="Arial"/>
        </w:rPr>
      </w:pPr>
      <w:r>
        <w:rPr>
          <w:rFonts w:ascii="Arial" w:hAnsi="Arial" w:cs="Arial"/>
        </w:rPr>
        <w:t>określenie</w:t>
      </w:r>
      <w:r>
        <w:rPr>
          <w:rFonts w:ascii="Arial" w:hAnsi="Arial" w:cs="Arial"/>
          <w:spacing w:val="-5"/>
        </w:rPr>
        <w:t xml:space="preserve"> </w:t>
      </w:r>
      <w:r>
        <w:rPr>
          <w:rFonts w:ascii="Arial" w:hAnsi="Arial" w:cs="Arial"/>
        </w:rPr>
        <w:t>członków</w:t>
      </w:r>
      <w:r>
        <w:rPr>
          <w:rFonts w:ascii="Arial" w:hAnsi="Arial" w:cs="Arial"/>
          <w:spacing w:val="-6"/>
        </w:rPr>
        <w:t xml:space="preserve"> </w:t>
      </w:r>
      <w:r>
        <w:rPr>
          <w:rFonts w:ascii="Arial" w:hAnsi="Arial" w:cs="Arial"/>
          <w:spacing w:val="-2"/>
        </w:rPr>
        <w:t>konsorcjum;</w:t>
      </w:r>
    </w:p>
    <w:p w14:paraId="604B14F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wskazanie</w:t>
      </w:r>
      <w:r>
        <w:rPr>
          <w:rFonts w:ascii="Arial" w:hAnsi="Arial" w:cs="Arial"/>
          <w:spacing w:val="-6"/>
        </w:rPr>
        <w:t xml:space="preserve"> </w:t>
      </w:r>
      <w:r>
        <w:rPr>
          <w:rFonts w:ascii="Arial" w:hAnsi="Arial" w:cs="Arial"/>
        </w:rPr>
        <w:t>celu</w:t>
      </w:r>
      <w:r>
        <w:rPr>
          <w:rFonts w:ascii="Arial" w:hAnsi="Arial" w:cs="Arial"/>
          <w:spacing w:val="-4"/>
        </w:rPr>
        <w:t xml:space="preserve"> </w:t>
      </w:r>
      <w:r>
        <w:rPr>
          <w:rFonts w:ascii="Arial" w:hAnsi="Arial" w:cs="Arial"/>
        </w:rPr>
        <w:t>gospodarczego</w:t>
      </w:r>
      <w:r>
        <w:rPr>
          <w:rFonts w:ascii="Arial" w:hAnsi="Arial" w:cs="Arial"/>
          <w:spacing w:val="-3"/>
        </w:rPr>
        <w:t xml:space="preserve"> </w:t>
      </w:r>
      <w:r>
        <w:rPr>
          <w:rFonts w:ascii="Arial" w:hAnsi="Arial" w:cs="Arial"/>
        </w:rPr>
        <w:t>ustanowienia</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sposób</w:t>
      </w:r>
      <w:r>
        <w:rPr>
          <w:rFonts w:ascii="Arial" w:hAnsi="Arial" w:cs="Arial"/>
          <w:spacing w:val="-7"/>
        </w:rPr>
        <w:t xml:space="preserve"> </w:t>
      </w:r>
      <w:r>
        <w:rPr>
          <w:rFonts w:ascii="Arial" w:hAnsi="Arial" w:cs="Arial"/>
        </w:rPr>
        <w:t>precyzyjny</w:t>
      </w:r>
      <w:r>
        <w:rPr>
          <w:rFonts w:ascii="Arial" w:hAnsi="Arial" w:cs="Arial"/>
          <w:spacing w:val="-7"/>
        </w:rPr>
        <w:t xml:space="preserve"> </w:t>
      </w:r>
      <w:r>
        <w:rPr>
          <w:rFonts w:ascii="Arial" w:hAnsi="Arial" w:cs="Arial"/>
        </w:rPr>
        <w:t>wskazać</w:t>
      </w:r>
      <w:r>
        <w:rPr>
          <w:rFonts w:ascii="Arial" w:hAnsi="Arial" w:cs="Arial"/>
          <w:spacing w:val="-3"/>
        </w:rPr>
        <w:t xml:space="preserve"> </w:t>
      </w:r>
      <w:r>
        <w:rPr>
          <w:rFonts w:ascii="Arial" w:hAnsi="Arial" w:cs="Arial"/>
        </w:rPr>
        <w:t>nazwę inwestycji, jej lokalizację, określenie inwestora (zamawiającego);</w:t>
      </w:r>
    </w:p>
    <w:p w14:paraId="3B6FB9CB" w14:textId="77777777" w:rsidR="00285901" w:rsidRDefault="00000000" w:rsidP="002C0613">
      <w:pPr>
        <w:pStyle w:val="Akapitzlist"/>
        <w:numPr>
          <w:ilvl w:val="2"/>
          <w:numId w:val="20"/>
        </w:numPr>
        <w:tabs>
          <w:tab w:val="left" w:pos="1148"/>
        </w:tabs>
        <w:spacing w:before="1"/>
        <w:ind w:left="1147" w:right="-53" w:hanging="212"/>
        <w:jc w:val="both"/>
        <w:rPr>
          <w:rFonts w:ascii="Arial" w:hAnsi="Arial" w:cs="Arial"/>
        </w:rPr>
      </w:pPr>
      <w:r>
        <w:rPr>
          <w:rFonts w:ascii="Arial" w:hAnsi="Arial" w:cs="Arial"/>
        </w:rPr>
        <w:t>określenie</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stron</w:t>
      </w:r>
      <w:r>
        <w:rPr>
          <w:rFonts w:ascii="Arial" w:hAnsi="Arial" w:cs="Arial"/>
          <w:spacing w:val="-6"/>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realizacji</w:t>
      </w:r>
      <w:r>
        <w:rPr>
          <w:rFonts w:ascii="Arial" w:hAnsi="Arial" w:cs="Arial"/>
          <w:spacing w:val="-3"/>
        </w:rPr>
        <w:t xml:space="preserve"> </w:t>
      </w:r>
      <w:r>
        <w:rPr>
          <w:rFonts w:ascii="Arial" w:hAnsi="Arial" w:cs="Arial"/>
        </w:rPr>
        <w:t>przedmiotu</w:t>
      </w:r>
      <w:r>
        <w:rPr>
          <w:rFonts w:ascii="Arial" w:hAnsi="Arial" w:cs="Arial"/>
          <w:spacing w:val="-4"/>
        </w:rPr>
        <w:t xml:space="preserve"> </w:t>
      </w:r>
      <w:r>
        <w:rPr>
          <w:rFonts w:ascii="Arial" w:hAnsi="Arial" w:cs="Arial"/>
          <w:spacing w:val="-2"/>
        </w:rPr>
        <w:t>zamówienia;</w:t>
      </w:r>
    </w:p>
    <w:p w14:paraId="483782D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szczegółowy</w:t>
      </w:r>
      <w:r>
        <w:rPr>
          <w:rFonts w:ascii="Arial" w:hAnsi="Arial" w:cs="Arial"/>
          <w:spacing w:val="-2"/>
        </w:rPr>
        <w:t xml:space="preserve"> </w:t>
      </w:r>
      <w:r>
        <w:rPr>
          <w:rFonts w:ascii="Arial" w:hAnsi="Arial" w:cs="Arial"/>
        </w:rPr>
        <w:t>podział</w:t>
      </w:r>
      <w:r>
        <w:rPr>
          <w:rFonts w:ascii="Arial" w:hAnsi="Arial" w:cs="Arial"/>
          <w:spacing w:val="-3"/>
        </w:rPr>
        <w:t xml:space="preserve"> </w:t>
      </w:r>
      <w:r>
        <w:rPr>
          <w:rFonts w:ascii="Arial" w:hAnsi="Arial" w:cs="Arial"/>
        </w:rPr>
        <w:t>prac,</w:t>
      </w:r>
      <w:r>
        <w:rPr>
          <w:rFonts w:ascii="Arial" w:hAnsi="Arial" w:cs="Arial"/>
          <w:spacing w:val="-3"/>
        </w:rPr>
        <w:t xml:space="preserve"> </w:t>
      </w:r>
      <w:r>
        <w:rPr>
          <w:rFonts w:ascii="Arial" w:hAnsi="Arial" w:cs="Arial"/>
        </w:rPr>
        <w:t>który</w:t>
      </w:r>
      <w:r>
        <w:rPr>
          <w:rFonts w:ascii="Arial" w:hAnsi="Arial" w:cs="Arial"/>
          <w:spacing w:val="-5"/>
        </w:rPr>
        <w:t xml:space="preserve"> </w:t>
      </w:r>
      <w:r>
        <w:rPr>
          <w:rFonts w:ascii="Arial" w:hAnsi="Arial" w:cs="Arial"/>
        </w:rPr>
        <w:t>jasno</w:t>
      </w:r>
      <w:r>
        <w:rPr>
          <w:rFonts w:ascii="Arial" w:hAnsi="Arial" w:cs="Arial"/>
          <w:spacing w:val="-2"/>
        </w:rPr>
        <w:t xml:space="preserve"> </w:t>
      </w:r>
      <w:r>
        <w:rPr>
          <w:rFonts w:ascii="Arial" w:hAnsi="Arial" w:cs="Arial"/>
        </w:rPr>
        <w:t>określi</w:t>
      </w:r>
      <w:r>
        <w:rPr>
          <w:rFonts w:ascii="Arial" w:hAnsi="Arial" w:cs="Arial"/>
          <w:spacing w:val="-6"/>
        </w:rPr>
        <w:t xml:space="preserve"> </w:t>
      </w:r>
      <w:r>
        <w:rPr>
          <w:rFonts w:ascii="Arial" w:hAnsi="Arial" w:cs="Arial"/>
        </w:rPr>
        <w:t>punkty</w:t>
      </w:r>
      <w:r>
        <w:rPr>
          <w:rFonts w:ascii="Arial" w:hAnsi="Arial" w:cs="Arial"/>
          <w:spacing w:val="-3"/>
        </w:rPr>
        <w:t xml:space="preserve"> </w:t>
      </w:r>
      <w:r>
        <w:rPr>
          <w:rFonts w:ascii="Arial" w:hAnsi="Arial" w:cs="Arial"/>
        </w:rPr>
        <w:t>styku</w:t>
      </w:r>
      <w:r>
        <w:rPr>
          <w:rFonts w:ascii="Arial" w:hAnsi="Arial" w:cs="Arial"/>
          <w:spacing w:val="-4"/>
        </w:rPr>
        <w:t xml:space="preserve"> </w:t>
      </w:r>
      <w:r>
        <w:rPr>
          <w:rFonts w:ascii="Arial" w:hAnsi="Arial" w:cs="Arial"/>
        </w:rPr>
        <w:t>między</w:t>
      </w:r>
      <w:r>
        <w:rPr>
          <w:rFonts w:ascii="Arial" w:hAnsi="Arial" w:cs="Arial"/>
          <w:spacing w:val="-5"/>
        </w:rPr>
        <w:t xml:space="preserve"> </w:t>
      </w:r>
      <w:r>
        <w:rPr>
          <w:rFonts w:ascii="Arial" w:hAnsi="Arial" w:cs="Arial"/>
        </w:rPr>
        <w:t>konsorcjantami</w:t>
      </w:r>
      <w:r>
        <w:rPr>
          <w:rFonts w:ascii="Arial" w:hAnsi="Arial" w:cs="Arial"/>
          <w:spacing w:val="-3"/>
        </w:rPr>
        <w:t xml:space="preserve"> </w:t>
      </w:r>
      <w:r>
        <w:rPr>
          <w:rFonts w:ascii="Arial" w:hAnsi="Arial" w:cs="Arial"/>
        </w:rPr>
        <w:t>podczas realizacji przedmiotu zamówienia;</w:t>
      </w:r>
    </w:p>
    <w:p w14:paraId="14A2CFF1" w14:textId="77777777" w:rsidR="00285901" w:rsidRDefault="00000000" w:rsidP="002C0613">
      <w:pPr>
        <w:pStyle w:val="Akapitzlist"/>
        <w:numPr>
          <w:ilvl w:val="2"/>
          <w:numId w:val="20"/>
        </w:numPr>
        <w:tabs>
          <w:tab w:val="left" w:pos="1162"/>
        </w:tabs>
        <w:ind w:left="1161" w:right="-53" w:hanging="226"/>
        <w:jc w:val="both"/>
        <w:rPr>
          <w:rFonts w:ascii="Arial" w:hAnsi="Arial" w:cs="Arial"/>
        </w:rPr>
      </w:pPr>
      <w:r>
        <w:rPr>
          <w:rFonts w:ascii="Arial" w:hAnsi="Arial" w:cs="Arial"/>
        </w:rPr>
        <w:t>określenie</w:t>
      </w:r>
      <w:r>
        <w:rPr>
          <w:rFonts w:ascii="Arial" w:hAnsi="Arial" w:cs="Arial"/>
          <w:spacing w:val="-2"/>
        </w:rPr>
        <w:t xml:space="preserve"> </w:t>
      </w:r>
      <w:r>
        <w:rPr>
          <w:rFonts w:ascii="Arial" w:hAnsi="Arial" w:cs="Arial"/>
        </w:rPr>
        <w:t>lidera</w:t>
      </w:r>
      <w:r>
        <w:rPr>
          <w:rFonts w:ascii="Arial" w:hAnsi="Arial" w:cs="Arial"/>
          <w:spacing w:val="-5"/>
        </w:rPr>
        <w:t xml:space="preserve"> </w:t>
      </w:r>
      <w:r>
        <w:rPr>
          <w:rFonts w:ascii="Arial" w:hAnsi="Arial" w:cs="Arial"/>
        </w:rPr>
        <w:t>Konsorcjum,</w:t>
      </w:r>
      <w:r>
        <w:rPr>
          <w:rFonts w:ascii="Arial" w:hAnsi="Arial" w:cs="Arial"/>
          <w:spacing w:val="-3"/>
        </w:rPr>
        <w:t xml:space="preserve"> </w:t>
      </w:r>
      <w:r>
        <w:rPr>
          <w:rFonts w:ascii="Arial" w:hAnsi="Arial" w:cs="Arial"/>
        </w:rPr>
        <w:t>jego</w:t>
      </w:r>
      <w:r>
        <w:rPr>
          <w:rFonts w:ascii="Arial" w:hAnsi="Arial" w:cs="Arial"/>
          <w:spacing w:val="-4"/>
        </w:rPr>
        <w:t xml:space="preserve"> </w:t>
      </w:r>
      <w:r>
        <w:rPr>
          <w:rFonts w:ascii="Arial" w:hAnsi="Arial" w:cs="Arial"/>
        </w:rPr>
        <w:t>praw</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spacing w:val="-2"/>
        </w:rPr>
        <w:t>obowiązków;</w:t>
      </w:r>
    </w:p>
    <w:p w14:paraId="45100A9F" w14:textId="77777777" w:rsidR="00285901" w:rsidRDefault="00000000" w:rsidP="002C0613">
      <w:pPr>
        <w:pStyle w:val="Akapitzlist"/>
        <w:numPr>
          <w:ilvl w:val="2"/>
          <w:numId w:val="20"/>
        </w:numPr>
        <w:tabs>
          <w:tab w:val="left" w:pos="1121"/>
        </w:tabs>
        <w:spacing w:before="1"/>
        <w:ind w:left="936" w:right="-53" w:firstLine="0"/>
        <w:jc w:val="both"/>
        <w:rPr>
          <w:rFonts w:ascii="Arial" w:hAnsi="Arial" w:cs="Arial"/>
        </w:rPr>
      </w:pPr>
      <w:r>
        <w:rPr>
          <w:rFonts w:ascii="Arial" w:hAnsi="Arial" w:cs="Arial"/>
        </w:rPr>
        <w:t>postanowienia</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wygaśnięcia</w:t>
      </w:r>
      <w:r>
        <w:rPr>
          <w:rFonts w:ascii="Arial" w:hAnsi="Arial" w:cs="Arial"/>
          <w:spacing w:val="-4"/>
        </w:rPr>
        <w:t xml:space="preserve"> </w:t>
      </w:r>
      <w:r>
        <w:rPr>
          <w:rFonts w:ascii="Arial" w:hAnsi="Arial" w:cs="Arial"/>
        </w:rPr>
        <w:t>umowy</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określenie</w:t>
      </w:r>
      <w:r>
        <w:rPr>
          <w:rFonts w:ascii="Arial" w:hAnsi="Arial" w:cs="Arial"/>
          <w:spacing w:val="-6"/>
        </w:rPr>
        <w:t xml:space="preserve"> </w:t>
      </w:r>
      <w:r>
        <w:rPr>
          <w:rFonts w:ascii="Arial" w:hAnsi="Arial" w:cs="Arial"/>
        </w:rPr>
        <w:t>czasu</w:t>
      </w:r>
      <w:r>
        <w:rPr>
          <w:rFonts w:ascii="Arial" w:hAnsi="Arial" w:cs="Arial"/>
          <w:spacing w:val="-6"/>
        </w:rPr>
        <w:t xml:space="preserve"> </w:t>
      </w:r>
      <w:r>
        <w:rPr>
          <w:rFonts w:ascii="Arial" w:hAnsi="Arial" w:cs="Arial"/>
        </w:rPr>
        <w:t>obowiązywania umowy, który nie może być krótszy, niż okres obejmujący realizację zamówienia oraz czas trwania</w:t>
      </w:r>
      <w:r>
        <w:rPr>
          <w:rFonts w:ascii="Arial" w:hAnsi="Arial" w:cs="Arial"/>
          <w:spacing w:val="-3"/>
        </w:rPr>
        <w:t xml:space="preserve"> </w:t>
      </w:r>
      <w:r>
        <w:rPr>
          <w:rFonts w:ascii="Arial" w:hAnsi="Arial" w:cs="Arial"/>
        </w:rPr>
        <w:t>gwarancji</w:t>
      </w:r>
      <w:r>
        <w:rPr>
          <w:rFonts w:ascii="Arial" w:hAnsi="Arial" w:cs="Arial"/>
          <w:spacing w:val="-3"/>
        </w:rPr>
        <w:t xml:space="preserve"> </w:t>
      </w:r>
      <w:r>
        <w:rPr>
          <w:rFonts w:ascii="Arial" w:hAnsi="Arial" w:cs="Arial"/>
        </w:rPr>
        <w:t>jakości.</w:t>
      </w:r>
      <w:r>
        <w:rPr>
          <w:rFonts w:ascii="Arial" w:hAnsi="Arial" w:cs="Arial"/>
          <w:spacing w:val="-7"/>
        </w:rPr>
        <w:t xml:space="preserve"> </w:t>
      </w:r>
      <w:r>
        <w:rPr>
          <w:rFonts w:ascii="Arial" w:hAnsi="Arial" w:cs="Arial"/>
        </w:rPr>
        <w:t>Konsorcjum</w:t>
      </w:r>
      <w:r>
        <w:rPr>
          <w:rFonts w:ascii="Arial" w:hAnsi="Arial" w:cs="Arial"/>
          <w:spacing w:val="-2"/>
        </w:rPr>
        <w:t xml:space="preserve"> </w:t>
      </w:r>
      <w:r>
        <w:rPr>
          <w:rFonts w:ascii="Arial" w:hAnsi="Arial" w:cs="Arial"/>
        </w:rPr>
        <w:t>winno</w:t>
      </w:r>
      <w:r>
        <w:rPr>
          <w:rFonts w:ascii="Arial" w:hAnsi="Arial" w:cs="Arial"/>
          <w:spacing w:val="-2"/>
        </w:rPr>
        <w:t xml:space="preserve"> </w:t>
      </w:r>
      <w:r>
        <w:rPr>
          <w:rFonts w:ascii="Arial" w:hAnsi="Arial" w:cs="Arial"/>
        </w:rPr>
        <w:t>być</w:t>
      </w:r>
      <w:r>
        <w:rPr>
          <w:rFonts w:ascii="Arial" w:hAnsi="Arial" w:cs="Arial"/>
          <w:spacing w:val="-4"/>
        </w:rPr>
        <w:t xml:space="preserve"> </w:t>
      </w:r>
      <w:r>
        <w:rPr>
          <w:rFonts w:ascii="Arial" w:hAnsi="Arial" w:cs="Arial"/>
        </w:rPr>
        <w:t>powołane</w:t>
      </w:r>
      <w:r>
        <w:rPr>
          <w:rFonts w:ascii="Arial" w:hAnsi="Arial" w:cs="Arial"/>
          <w:spacing w:val="-2"/>
        </w:rPr>
        <w:t xml:space="preserve"> </w:t>
      </w:r>
      <w:r>
        <w:rPr>
          <w:rFonts w:ascii="Arial" w:hAnsi="Arial" w:cs="Arial"/>
        </w:rPr>
        <w:t>najpóźniej</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dniu</w:t>
      </w:r>
      <w:r>
        <w:rPr>
          <w:rFonts w:ascii="Arial" w:hAnsi="Arial" w:cs="Arial"/>
          <w:spacing w:val="-4"/>
        </w:rPr>
        <w:t xml:space="preserve"> </w:t>
      </w:r>
      <w:r>
        <w:rPr>
          <w:rFonts w:ascii="Arial" w:hAnsi="Arial" w:cs="Arial"/>
        </w:rPr>
        <w:t>upływu</w:t>
      </w:r>
      <w:r>
        <w:rPr>
          <w:rFonts w:ascii="Arial" w:hAnsi="Arial" w:cs="Arial"/>
          <w:spacing w:val="-4"/>
        </w:rPr>
        <w:t xml:space="preserve"> </w:t>
      </w:r>
      <w:r>
        <w:rPr>
          <w:rFonts w:ascii="Arial" w:hAnsi="Arial" w:cs="Arial"/>
        </w:rPr>
        <w:t>terminu składania ofert;</w:t>
      </w:r>
    </w:p>
    <w:p w14:paraId="137446D6"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wypełniając</w:t>
      </w:r>
      <w:r>
        <w:rPr>
          <w:rFonts w:ascii="Arial" w:hAnsi="Arial" w:cs="Arial"/>
          <w:spacing w:val="-4"/>
        </w:rPr>
        <w:t xml:space="preserve"> </w:t>
      </w:r>
      <w:r>
        <w:rPr>
          <w:rFonts w:ascii="Arial" w:hAnsi="Arial" w:cs="Arial"/>
        </w:rPr>
        <w:t>formularz</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w:t>
      </w:r>
      <w:r>
        <w:rPr>
          <w:rFonts w:ascii="Arial" w:hAnsi="Arial" w:cs="Arial"/>
          <w:spacing w:val="-3"/>
        </w:rPr>
        <w:t xml:space="preserve"> </w:t>
      </w:r>
      <w:r>
        <w:rPr>
          <w:rFonts w:ascii="Arial" w:hAnsi="Arial" w:cs="Arial"/>
        </w:rPr>
        <w:t>również</w:t>
      </w:r>
      <w:r>
        <w:rPr>
          <w:rFonts w:ascii="Arial" w:hAnsi="Arial" w:cs="Arial"/>
          <w:spacing w:val="-5"/>
        </w:rPr>
        <w:t xml:space="preserve"> </w:t>
      </w:r>
      <w:r>
        <w:rPr>
          <w:rFonts w:ascii="Arial" w:hAnsi="Arial" w:cs="Arial"/>
        </w:rPr>
        <w:t>inne</w:t>
      </w:r>
      <w:r>
        <w:rPr>
          <w:rFonts w:ascii="Arial" w:hAnsi="Arial" w:cs="Arial"/>
          <w:spacing w:val="-6"/>
        </w:rPr>
        <w:t xml:space="preserve"> </w:t>
      </w:r>
      <w:r>
        <w:rPr>
          <w:rFonts w:ascii="Arial" w:hAnsi="Arial" w:cs="Arial"/>
        </w:rPr>
        <w:t>dokumenty</w:t>
      </w:r>
      <w:r>
        <w:rPr>
          <w:rFonts w:ascii="Arial" w:hAnsi="Arial" w:cs="Arial"/>
          <w:spacing w:val="-4"/>
        </w:rPr>
        <w:t xml:space="preserve"> </w:t>
      </w:r>
      <w:r>
        <w:rPr>
          <w:rFonts w:ascii="Arial" w:hAnsi="Arial" w:cs="Arial"/>
        </w:rPr>
        <w:t>powołujące</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 xml:space="preserve">Wykonawcę; </w:t>
      </w:r>
      <w:r w:rsidR="006E48F3">
        <w:rPr>
          <w:rFonts w:ascii="Arial" w:hAnsi="Arial" w:cs="Arial"/>
        </w:rPr>
        <w:t xml:space="preserve">                       </w:t>
      </w:r>
      <w:r>
        <w:rPr>
          <w:rFonts w:ascii="Arial" w:hAnsi="Arial" w:cs="Arial"/>
        </w:rPr>
        <w:t>w miejscu „np. nazwa i adres Wykonawcy” należy wpisać dane Wykonawców wspólnie ubiegających się o zamówienie;</w:t>
      </w:r>
    </w:p>
    <w:p w14:paraId="6ECE47BF" w14:textId="77777777" w:rsidR="00285901" w:rsidRDefault="00000000" w:rsidP="002C0613">
      <w:pPr>
        <w:pStyle w:val="Akapitzlist"/>
        <w:numPr>
          <w:ilvl w:val="1"/>
          <w:numId w:val="20"/>
        </w:numPr>
        <w:tabs>
          <w:tab w:val="left" w:pos="1081"/>
        </w:tabs>
        <w:spacing w:before="1"/>
        <w:ind w:left="936" w:right="-53" w:hanging="281"/>
        <w:jc w:val="both"/>
        <w:rPr>
          <w:rFonts w:ascii="Arial" w:hAnsi="Arial" w:cs="Arial"/>
        </w:rPr>
      </w:pPr>
      <w:r>
        <w:rPr>
          <w:rFonts w:ascii="Arial" w:hAnsi="Arial" w:cs="Arial"/>
        </w:rPr>
        <w:t>wspólnicy spółki cywilnej są traktowani jak Wykonawcy składający ofertę wspólną i mają do nich zastosowanie zasady określone w niniejszym ustępie. Spółka cywilna ubiegająca się o</w:t>
      </w:r>
      <w:r>
        <w:rPr>
          <w:rFonts w:ascii="Arial" w:hAnsi="Arial" w:cs="Arial"/>
          <w:spacing w:val="-5"/>
        </w:rPr>
        <w:t xml:space="preserve"> </w:t>
      </w:r>
      <w:r>
        <w:rPr>
          <w:rFonts w:ascii="Arial" w:hAnsi="Arial" w:cs="Arial"/>
        </w:rPr>
        <w:t>zamówienie</w:t>
      </w:r>
      <w:r>
        <w:rPr>
          <w:rFonts w:ascii="Arial" w:hAnsi="Arial" w:cs="Arial"/>
          <w:spacing w:val="-6"/>
        </w:rPr>
        <w:t xml:space="preserve"> </w:t>
      </w:r>
      <w:r>
        <w:rPr>
          <w:rFonts w:ascii="Arial" w:hAnsi="Arial" w:cs="Arial"/>
        </w:rPr>
        <w:t>musi</w:t>
      </w:r>
      <w:r>
        <w:rPr>
          <w:rFonts w:ascii="Arial" w:hAnsi="Arial" w:cs="Arial"/>
          <w:spacing w:val="-6"/>
        </w:rPr>
        <w:t xml:space="preserve"> </w:t>
      </w:r>
      <w:r>
        <w:rPr>
          <w:rFonts w:ascii="Arial" w:hAnsi="Arial" w:cs="Arial"/>
        </w:rPr>
        <w:t>wyznaczyć</w:t>
      </w:r>
      <w:r>
        <w:rPr>
          <w:rFonts w:ascii="Arial" w:hAnsi="Arial" w:cs="Arial"/>
          <w:spacing w:val="-4"/>
        </w:rPr>
        <w:t xml:space="preserve"> </w:t>
      </w:r>
      <w:r>
        <w:rPr>
          <w:rFonts w:ascii="Arial" w:hAnsi="Arial" w:cs="Arial"/>
        </w:rPr>
        <w:t>pełnomocnika</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jej</w:t>
      </w:r>
      <w:r>
        <w:rPr>
          <w:rFonts w:ascii="Arial" w:hAnsi="Arial" w:cs="Arial"/>
          <w:spacing w:val="-6"/>
        </w:rPr>
        <w:t xml:space="preserve"> </w:t>
      </w:r>
      <w:r>
        <w:rPr>
          <w:rFonts w:ascii="Arial" w:hAnsi="Arial" w:cs="Arial"/>
          <w:spacing w:val="-2"/>
        </w:rPr>
        <w:t>reprezentowania.</w:t>
      </w:r>
    </w:p>
    <w:p w14:paraId="7AA35994" w14:textId="77777777" w:rsidR="00285901" w:rsidRDefault="00000000" w:rsidP="002C0613">
      <w:pPr>
        <w:spacing w:before="1"/>
        <w:ind w:left="936" w:right="-53"/>
        <w:jc w:val="both"/>
        <w:rPr>
          <w:rFonts w:ascii="Arial" w:hAnsi="Arial" w:cs="Arial"/>
          <w:i/>
        </w:rPr>
      </w:pPr>
      <w:r>
        <w:rPr>
          <w:rFonts w:ascii="Arial" w:hAnsi="Arial" w:cs="Arial"/>
          <w:i/>
          <w:spacing w:val="-2"/>
        </w:rPr>
        <w:t>UWAGA:</w:t>
      </w:r>
    </w:p>
    <w:p w14:paraId="67B071E2"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Zakłada</w:t>
      </w:r>
      <w:r>
        <w:rPr>
          <w:rFonts w:ascii="Arial" w:hAnsi="Arial" w:cs="Arial"/>
          <w:i/>
          <w:spacing w:val="-3"/>
        </w:rPr>
        <w:t xml:space="preserve"> </w:t>
      </w:r>
      <w:r>
        <w:rPr>
          <w:rFonts w:ascii="Arial" w:hAnsi="Arial" w:cs="Arial"/>
          <w:i/>
        </w:rPr>
        <w:t>się,</w:t>
      </w:r>
      <w:r>
        <w:rPr>
          <w:rFonts w:ascii="Arial" w:hAnsi="Arial" w:cs="Arial"/>
          <w:i/>
          <w:spacing w:val="-2"/>
        </w:rPr>
        <w:t xml:space="preserve"> </w:t>
      </w:r>
      <w:r>
        <w:rPr>
          <w:rFonts w:ascii="Arial" w:hAnsi="Arial" w:cs="Arial"/>
          <w:i/>
        </w:rPr>
        <w:t>że</w:t>
      </w:r>
      <w:r>
        <w:rPr>
          <w:rFonts w:ascii="Arial" w:hAnsi="Arial" w:cs="Arial"/>
          <w:i/>
          <w:spacing w:val="-2"/>
        </w:rPr>
        <w:t xml:space="preserve"> </w:t>
      </w:r>
      <w:r>
        <w:rPr>
          <w:rFonts w:ascii="Arial" w:hAnsi="Arial" w:cs="Arial"/>
          <w:i/>
          <w:u w:val="single"/>
        </w:rPr>
        <w:t>członków</w:t>
      </w:r>
      <w:r>
        <w:rPr>
          <w:rFonts w:ascii="Arial" w:hAnsi="Arial" w:cs="Arial"/>
          <w:i/>
          <w:spacing w:val="-4"/>
          <w:u w:val="single"/>
        </w:rPr>
        <w:t xml:space="preserve"> </w:t>
      </w:r>
      <w:r>
        <w:rPr>
          <w:rFonts w:ascii="Arial" w:hAnsi="Arial" w:cs="Arial"/>
          <w:i/>
          <w:u w:val="single"/>
        </w:rPr>
        <w:t>konsorcjum</w:t>
      </w:r>
      <w:r>
        <w:rPr>
          <w:rFonts w:ascii="Arial" w:hAnsi="Arial" w:cs="Arial"/>
          <w:i/>
          <w:spacing w:val="-4"/>
          <w:u w:val="single"/>
        </w:rPr>
        <w:t xml:space="preserve"> </w:t>
      </w:r>
      <w:r>
        <w:rPr>
          <w:rFonts w:ascii="Arial" w:hAnsi="Arial" w:cs="Arial"/>
          <w:i/>
          <w:u w:val="single"/>
        </w:rPr>
        <w:t>ubiegających</w:t>
      </w:r>
      <w:r>
        <w:rPr>
          <w:rFonts w:ascii="Arial" w:hAnsi="Arial" w:cs="Arial"/>
          <w:i/>
          <w:spacing w:val="-4"/>
          <w:u w:val="single"/>
        </w:rPr>
        <w:t xml:space="preserve"> </w:t>
      </w:r>
      <w:r>
        <w:rPr>
          <w:rFonts w:ascii="Arial" w:hAnsi="Arial" w:cs="Arial"/>
          <w:i/>
          <w:u w:val="single"/>
        </w:rPr>
        <w:t>się</w:t>
      </w:r>
      <w:r>
        <w:rPr>
          <w:rFonts w:ascii="Arial" w:hAnsi="Arial" w:cs="Arial"/>
          <w:i/>
          <w:spacing w:val="-2"/>
          <w:u w:val="single"/>
        </w:rPr>
        <w:t xml:space="preserve"> </w:t>
      </w:r>
      <w:r>
        <w:rPr>
          <w:rFonts w:ascii="Arial" w:hAnsi="Arial" w:cs="Arial"/>
          <w:i/>
          <w:u w:val="single"/>
        </w:rPr>
        <w:t>wspólnie</w:t>
      </w:r>
      <w:r>
        <w:rPr>
          <w:rFonts w:ascii="Arial" w:hAnsi="Arial" w:cs="Arial"/>
          <w:i/>
          <w:spacing w:val="-2"/>
          <w:u w:val="single"/>
        </w:rPr>
        <w:t xml:space="preserve"> </w:t>
      </w:r>
      <w:r>
        <w:rPr>
          <w:rFonts w:ascii="Arial" w:hAnsi="Arial" w:cs="Arial"/>
          <w:i/>
          <w:u w:val="single"/>
        </w:rPr>
        <w:t>o</w:t>
      </w:r>
      <w:r>
        <w:rPr>
          <w:rFonts w:ascii="Arial" w:hAnsi="Arial" w:cs="Arial"/>
          <w:i/>
          <w:spacing w:val="-5"/>
          <w:u w:val="single"/>
        </w:rPr>
        <w:t xml:space="preserve"> </w:t>
      </w:r>
      <w:r>
        <w:rPr>
          <w:rFonts w:ascii="Arial" w:hAnsi="Arial" w:cs="Arial"/>
          <w:i/>
          <w:u w:val="single"/>
        </w:rPr>
        <w:t>zamówienie</w:t>
      </w:r>
      <w:r>
        <w:rPr>
          <w:rFonts w:ascii="Arial" w:hAnsi="Arial" w:cs="Arial"/>
          <w:i/>
          <w:spacing w:val="-5"/>
          <w:u w:val="single"/>
        </w:rPr>
        <w:t xml:space="preserve"> </w:t>
      </w:r>
      <w:r>
        <w:rPr>
          <w:rFonts w:ascii="Arial" w:hAnsi="Arial" w:cs="Arial"/>
          <w:i/>
          <w:u w:val="single"/>
        </w:rPr>
        <w:t>reprezentować</w:t>
      </w:r>
      <w:r>
        <w:rPr>
          <w:rFonts w:ascii="Arial" w:hAnsi="Arial" w:cs="Arial"/>
          <w:i/>
        </w:rPr>
        <w:t xml:space="preserve"> może nie każdy z jego uczestników, jak to ma miejsce w przypadku spółki cywilnej, lecz </w:t>
      </w:r>
      <w:r>
        <w:rPr>
          <w:rFonts w:ascii="Arial" w:hAnsi="Arial" w:cs="Arial"/>
          <w:i/>
          <w:u w:val="single"/>
        </w:rPr>
        <w:t>tylko</w:t>
      </w:r>
      <w:r>
        <w:rPr>
          <w:rFonts w:ascii="Arial" w:hAnsi="Arial" w:cs="Arial"/>
          <w:i/>
        </w:rPr>
        <w:t xml:space="preserve"> </w:t>
      </w:r>
      <w:r>
        <w:rPr>
          <w:rFonts w:ascii="Arial" w:hAnsi="Arial" w:cs="Arial"/>
          <w:i/>
          <w:u w:val="single"/>
        </w:rPr>
        <w:t>jeden z nich</w:t>
      </w:r>
      <w:r>
        <w:rPr>
          <w:rFonts w:ascii="Arial" w:hAnsi="Arial" w:cs="Arial"/>
          <w:i/>
        </w:rPr>
        <w:t>.</w:t>
      </w:r>
    </w:p>
    <w:p w14:paraId="770DD353" w14:textId="77777777" w:rsidR="00285901" w:rsidRDefault="00000000" w:rsidP="002C0613">
      <w:pPr>
        <w:pStyle w:val="Nagwek21"/>
        <w:numPr>
          <w:ilvl w:val="0"/>
          <w:numId w:val="19"/>
        </w:numPr>
        <w:tabs>
          <w:tab w:val="left" w:pos="1155"/>
        </w:tabs>
        <w:ind w:right="-53" w:firstLine="0"/>
        <w:jc w:val="both"/>
        <w:rPr>
          <w:rFonts w:ascii="Arial" w:hAnsi="Arial" w:cs="Arial"/>
          <w:u w:val="none"/>
        </w:rPr>
      </w:pPr>
      <w:r>
        <w:rPr>
          <w:rFonts w:ascii="Arial" w:hAnsi="Arial" w:cs="Arial"/>
          <w:u w:val="none"/>
        </w:rPr>
        <w:t xml:space="preserve">W przypadku </w:t>
      </w:r>
      <w:r>
        <w:rPr>
          <w:rFonts w:ascii="Arial" w:hAnsi="Arial" w:cs="Arial"/>
        </w:rPr>
        <w:t>spółki cywilnej</w:t>
      </w:r>
      <w:r>
        <w:rPr>
          <w:rFonts w:ascii="Arial" w:hAnsi="Arial" w:cs="Arial"/>
          <w:u w:val="none"/>
        </w:rPr>
        <w:t xml:space="preserve"> oferta może zostać podpisana przez wszystkich wspólników, </w:t>
      </w:r>
      <w:r>
        <w:rPr>
          <w:rFonts w:ascii="Arial" w:hAnsi="Arial" w:cs="Arial"/>
        </w:rPr>
        <w:t>jednak do oferty należy dołączyć pełnomocnictwo do reprezentowania ich w postępowaniu o udzielenie</w:t>
      </w:r>
      <w:r>
        <w:rPr>
          <w:rFonts w:ascii="Arial" w:hAnsi="Arial" w:cs="Arial"/>
          <w:spacing w:val="-5"/>
        </w:rPr>
        <w:t xml:space="preserve"> </w:t>
      </w:r>
      <w:r>
        <w:rPr>
          <w:rFonts w:ascii="Arial" w:hAnsi="Arial" w:cs="Arial"/>
        </w:rPr>
        <w:t>zamówienia</w:t>
      </w:r>
      <w:r>
        <w:rPr>
          <w:rFonts w:ascii="Arial" w:hAnsi="Arial" w:cs="Arial"/>
          <w:spacing w:val="-3"/>
        </w:rPr>
        <w:t xml:space="preserve"> </w:t>
      </w:r>
      <w:r>
        <w:rPr>
          <w:rFonts w:ascii="Arial" w:hAnsi="Arial" w:cs="Arial"/>
        </w:rPr>
        <w:t>albo</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reprezentowania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rPr>
        <w:t>zawarcia</w:t>
      </w:r>
      <w:r>
        <w:rPr>
          <w:rFonts w:ascii="Arial" w:hAnsi="Arial" w:cs="Arial"/>
          <w:spacing w:val="-3"/>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 zamówienia publicznego przez jednego wspólnika. Wspólnicy spółki cywilnej zamiast pełnomocnictwa mogą dołączyć umowę spółki lub uchwałę, w których będzie wskazany jeden ze wspólników umocowany do reprezentowania spółki cywilnej.</w:t>
      </w:r>
    </w:p>
    <w:p w14:paraId="68710A64"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Obligatoryjny</w:t>
      </w:r>
      <w:r>
        <w:rPr>
          <w:rFonts w:ascii="Arial" w:hAnsi="Arial" w:cs="Arial"/>
          <w:i/>
          <w:spacing w:val="-6"/>
        </w:rPr>
        <w:t xml:space="preserve"> </w:t>
      </w:r>
      <w:r>
        <w:rPr>
          <w:rFonts w:ascii="Arial" w:hAnsi="Arial" w:cs="Arial"/>
          <w:i/>
        </w:rPr>
        <w:t>wymóg</w:t>
      </w:r>
      <w:r>
        <w:rPr>
          <w:rFonts w:ascii="Arial" w:hAnsi="Arial" w:cs="Arial"/>
          <w:i/>
          <w:spacing w:val="-4"/>
        </w:rPr>
        <w:t xml:space="preserve"> </w:t>
      </w:r>
      <w:r>
        <w:rPr>
          <w:rFonts w:ascii="Arial" w:hAnsi="Arial" w:cs="Arial"/>
          <w:i/>
        </w:rPr>
        <w:t>zawierania</w:t>
      </w:r>
      <w:r>
        <w:rPr>
          <w:rFonts w:ascii="Arial" w:hAnsi="Arial" w:cs="Arial"/>
          <w:i/>
          <w:spacing w:val="-4"/>
        </w:rPr>
        <w:t xml:space="preserve"> </w:t>
      </w:r>
      <w:r>
        <w:rPr>
          <w:rFonts w:ascii="Arial" w:hAnsi="Arial" w:cs="Arial"/>
          <w:i/>
        </w:rPr>
        <w:t>umowy</w:t>
      </w:r>
      <w:r>
        <w:rPr>
          <w:rFonts w:ascii="Arial" w:hAnsi="Arial" w:cs="Arial"/>
          <w:i/>
          <w:spacing w:val="-3"/>
        </w:rPr>
        <w:t xml:space="preserve"> </w:t>
      </w:r>
      <w:r>
        <w:rPr>
          <w:rFonts w:ascii="Arial" w:hAnsi="Arial" w:cs="Arial"/>
          <w:i/>
        </w:rPr>
        <w:t>spółki</w:t>
      </w:r>
      <w:r>
        <w:rPr>
          <w:rFonts w:ascii="Arial" w:hAnsi="Arial" w:cs="Arial"/>
          <w:i/>
          <w:spacing w:val="-3"/>
        </w:rPr>
        <w:t xml:space="preserve"> </w:t>
      </w:r>
      <w:r>
        <w:rPr>
          <w:rFonts w:ascii="Arial" w:hAnsi="Arial" w:cs="Arial"/>
          <w:i/>
        </w:rPr>
        <w:t>cywilnej</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istnieje,</w:t>
      </w:r>
      <w:r>
        <w:rPr>
          <w:rFonts w:ascii="Arial" w:hAnsi="Arial" w:cs="Arial"/>
          <w:i/>
          <w:spacing w:val="-3"/>
        </w:rPr>
        <w:t xml:space="preserve"> </w:t>
      </w:r>
      <w:r>
        <w:rPr>
          <w:rFonts w:ascii="Arial" w:hAnsi="Arial" w:cs="Arial"/>
          <w:i/>
        </w:rPr>
        <w:t>jeżeli</w:t>
      </w:r>
      <w:r>
        <w:rPr>
          <w:rFonts w:ascii="Arial" w:hAnsi="Arial" w:cs="Arial"/>
          <w:i/>
          <w:spacing w:val="-6"/>
        </w:rPr>
        <w:t xml:space="preserve"> </w:t>
      </w:r>
      <w:r>
        <w:rPr>
          <w:rFonts w:ascii="Arial" w:hAnsi="Arial" w:cs="Arial"/>
          <w:i/>
        </w:rPr>
        <w:t>Wykonawcami wspólnie ubiegającymi się o udzielenie zamówienia są małżonkowie, którzy prowadzą przedsiębiorstwo</w:t>
      </w:r>
      <w:r>
        <w:rPr>
          <w:rFonts w:ascii="Arial" w:hAnsi="Arial" w:cs="Arial"/>
          <w:i/>
          <w:spacing w:val="-5"/>
        </w:rPr>
        <w:t xml:space="preserve"> </w:t>
      </w:r>
      <w:r>
        <w:rPr>
          <w:rFonts w:ascii="Arial" w:hAnsi="Arial" w:cs="Arial"/>
          <w:i/>
        </w:rPr>
        <w:t>stanowiące</w:t>
      </w:r>
      <w:r>
        <w:rPr>
          <w:rFonts w:ascii="Arial" w:hAnsi="Arial" w:cs="Arial"/>
          <w:i/>
          <w:spacing w:val="-3"/>
        </w:rPr>
        <w:t xml:space="preserve"> </w:t>
      </w:r>
      <w:r>
        <w:rPr>
          <w:rFonts w:ascii="Arial" w:hAnsi="Arial" w:cs="Arial"/>
          <w:i/>
        </w:rPr>
        <w:t>ich</w:t>
      </w:r>
      <w:r>
        <w:rPr>
          <w:rFonts w:ascii="Arial" w:hAnsi="Arial" w:cs="Arial"/>
          <w:i/>
          <w:spacing w:val="-4"/>
        </w:rPr>
        <w:t xml:space="preserve"> </w:t>
      </w:r>
      <w:r>
        <w:rPr>
          <w:rFonts w:ascii="Arial" w:hAnsi="Arial" w:cs="Arial"/>
          <w:i/>
        </w:rPr>
        <w:t>współwłasność</w:t>
      </w:r>
      <w:r>
        <w:rPr>
          <w:rFonts w:ascii="Arial" w:hAnsi="Arial" w:cs="Arial"/>
          <w:i/>
          <w:spacing w:val="-6"/>
        </w:rPr>
        <w:t xml:space="preserve"> </w:t>
      </w:r>
      <w:r>
        <w:rPr>
          <w:rFonts w:ascii="Arial" w:hAnsi="Arial" w:cs="Arial"/>
          <w:i/>
        </w:rPr>
        <w:t>łączną.</w:t>
      </w:r>
      <w:r>
        <w:rPr>
          <w:rFonts w:ascii="Arial" w:hAnsi="Arial" w:cs="Arial"/>
          <w:i/>
          <w:spacing w:val="-4"/>
        </w:rPr>
        <w:t xml:space="preserve"> </w:t>
      </w:r>
      <w:r>
        <w:rPr>
          <w:rFonts w:ascii="Arial" w:hAnsi="Arial" w:cs="Arial"/>
          <w:i/>
        </w:rPr>
        <w:t>W</w:t>
      </w:r>
      <w:r>
        <w:rPr>
          <w:rFonts w:ascii="Arial" w:hAnsi="Arial" w:cs="Arial"/>
          <w:i/>
          <w:spacing w:val="-3"/>
        </w:rPr>
        <w:t xml:space="preserve"> </w:t>
      </w:r>
      <w:r>
        <w:rPr>
          <w:rFonts w:ascii="Arial" w:hAnsi="Arial" w:cs="Arial"/>
          <w:i/>
        </w:rPr>
        <w:t>takim</w:t>
      </w:r>
      <w:r>
        <w:rPr>
          <w:rFonts w:ascii="Arial" w:hAnsi="Arial" w:cs="Arial"/>
          <w:i/>
          <w:spacing w:val="-2"/>
        </w:rPr>
        <w:t xml:space="preserve"> </w:t>
      </w:r>
      <w:r>
        <w:rPr>
          <w:rFonts w:ascii="Arial" w:hAnsi="Arial" w:cs="Arial"/>
          <w:i/>
        </w:rPr>
        <w:t>przypadku</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 może także żądać od małżonków zawarcia przez nich umowy regulującej ich współpracę.</w:t>
      </w:r>
    </w:p>
    <w:p w14:paraId="53A88641" w14:textId="77777777" w:rsidR="00285901" w:rsidRDefault="00000000" w:rsidP="002C0613">
      <w:pPr>
        <w:pStyle w:val="Akapitzlist"/>
        <w:numPr>
          <w:ilvl w:val="0"/>
          <w:numId w:val="20"/>
        </w:numPr>
        <w:tabs>
          <w:tab w:val="left" w:pos="558"/>
        </w:tabs>
        <w:ind w:left="557" w:right="-53"/>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wskazówki:</w:t>
      </w:r>
    </w:p>
    <w:p w14:paraId="033342FC"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5"/>
        </w:rPr>
        <w:t xml:space="preserve"> </w:t>
      </w:r>
      <w:r>
        <w:rPr>
          <w:rFonts w:ascii="Arial" w:hAnsi="Arial" w:cs="Arial"/>
        </w:rPr>
        <w:t>Wykonawca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2"/>
        </w:rPr>
        <w:t xml:space="preserve"> </w:t>
      </w:r>
      <w:r>
        <w:rPr>
          <w:rFonts w:ascii="Arial" w:hAnsi="Arial" w:cs="Arial"/>
        </w:rPr>
        <w:t>przetestował</w:t>
      </w:r>
      <w:r>
        <w:rPr>
          <w:rFonts w:ascii="Arial" w:hAnsi="Arial" w:cs="Arial"/>
          <w:spacing w:val="-5"/>
        </w:rPr>
        <w:t xml:space="preserve"> </w:t>
      </w:r>
      <w:r>
        <w:rPr>
          <w:rFonts w:ascii="Arial" w:hAnsi="Arial" w:cs="Arial"/>
        </w:rPr>
        <w:t>możliwość prawidłowego wykorzystania wybranej metody podpisania plików oferty;</w:t>
      </w:r>
    </w:p>
    <w:p w14:paraId="609D6914" w14:textId="77777777" w:rsidR="00285901" w:rsidRDefault="00000000" w:rsidP="002C0613">
      <w:pPr>
        <w:pStyle w:val="Akapitzlist"/>
        <w:numPr>
          <w:ilvl w:val="1"/>
          <w:numId w:val="20"/>
        </w:numPr>
        <w:tabs>
          <w:tab w:val="left" w:pos="937"/>
        </w:tabs>
        <w:spacing w:before="2"/>
        <w:ind w:right="-53" w:hanging="360"/>
        <w:jc w:val="both"/>
        <w:rPr>
          <w:rFonts w:ascii="Arial" w:hAnsi="Arial" w:cs="Arial"/>
        </w:rPr>
      </w:pPr>
      <w:r>
        <w:rPr>
          <w:rFonts w:ascii="Arial" w:hAnsi="Arial" w:cs="Arial"/>
        </w:rPr>
        <w:t>ofertę</w:t>
      </w:r>
      <w:r>
        <w:rPr>
          <w:rFonts w:ascii="Arial" w:hAnsi="Arial" w:cs="Arial"/>
          <w:spacing w:val="-2"/>
        </w:rPr>
        <w:t xml:space="preserve"> </w:t>
      </w:r>
      <w:r>
        <w:rPr>
          <w:rFonts w:ascii="Arial" w:hAnsi="Arial" w:cs="Arial"/>
        </w:rPr>
        <w:t>należy</w:t>
      </w:r>
      <w:r>
        <w:rPr>
          <w:rFonts w:ascii="Arial" w:hAnsi="Arial" w:cs="Arial"/>
          <w:spacing w:val="-3"/>
        </w:rPr>
        <w:t xml:space="preserve"> </w:t>
      </w:r>
      <w:r>
        <w:rPr>
          <w:rFonts w:ascii="Arial" w:hAnsi="Arial" w:cs="Arial"/>
        </w:rPr>
        <w:t>przygotować</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należytą</w:t>
      </w:r>
      <w:r>
        <w:rPr>
          <w:rFonts w:ascii="Arial" w:hAnsi="Arial" w:cs="Arial"/>
          <w:spacing w:val="-3"/>
        </w:rPr>
        <w:t xml:space="preserve"> </w:t>
      </w:r>
      <w:r>
        <w:rPr>
          <w:rFonts w:ascii="Arial" w:hAnsi="Arial" w:cs="Arial"/>
        </w:rPr>
        <w:t>starannością</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podmiotu</w:t>
      </w:r>
      <w:r>
        <w:rPr>
          <w:rFonts w:ascii="Arial" w:hAnsi="Arial" w:cs="Arial"/>
          <w:spacing w:val="-3"/>
        </w:rPr>
        <w:t xml:space="preserve"> </w:t>
      </w:r>
      <w:r>
        <w:rPr>
          <w:rFonts w:ascii="Arial" w:hAnsi="Arial" w:cs="Arial"/>
        </w:rPr>
        <w:t>ubiegającego</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 zamówienia publicznego i zachowaniem odpowiedniego odstępu czasu do zakończenia przyjmowania</w:t>
      </w:r>
      <w:r>
        <w:rPr>
          <w:rFonts w:ascii="Arial" w:hAnsi="Arial" w:cs="Arial"/>
          <w:spacing w:val="-5"/>
        </w:rPr>
        <w:t xml:space="preserve"> </w:t>
      </w:r>
      <w:r>
        <w:rPr>
          <w:rFonts w:ascii="Arial" w:hAnsi="Arial" w:cs="Arial"/>
        </w:rPr>
        <w:t>ofert.</w:t>
      </w:r>
      <w:r>
        <w:rPr>
          <w:rFonts w:ascii="Arial" w:hAnsi="Arial" w:cs="Arial"/>
          <w:spacing w:val="-3"/>
        </w:rPr>
        <w:t xml:space="preserve"> </w:t>
      </w:r>
      <w:r>
        <w:rPr>
          <w:rFonts w:ascii="Arial" w:hAnsi="Arial" w:cs="Arial"/>
        </w:rPr>
        <w:t>Sugerujemy</w:t>
      </w:r>
      <w:r>
        <w:rPr>
          <w:rFonts w:ascii="Arial" w:hAnsi="Arial" w:cs="Arial"/>
          <w:spacing w:val="-3"/>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24</w:t>
      </w:r>
      <w:r>
        <w:rPr>
          <w:rFonts w:ascii="Arial" w:hAnsi="Arial" w:cs="Arial"/>
          <w:spacing w:val="-3"/>
        </w:rPr>
        <w:t xml:space="preserve"> </w:t>
      </w:r>
      <w:r>
        <w:rPr>
          <w:rFonts w:ascii="Arial" w:hAnsi="Arial" w:cs="Arial"/>
        </w:rPr>
        <w:t>godziny</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 xml:space="preserve">składania </w:t>
      </w:r>
      <w:r>
        <w:rPr>
          <w:rFonts w:ascii="Arial" w:hAnsi="Arial" w:cs="Arial"/>
          <w:spacing w:val="-2"/>
        </w:rPr>
        <w:t>ofert/wniosków;</w:t>
      </w:r>
    </w:p>
    <w:p w14:paraId="11D51291" w14:textId="77777777" w:rsidR="00285901" w:rsidRDefault="00000000" w:rsidP="002C0613">
      <w:pPr>
        <w:pStyle w:val="Tekstpodstawowy"/>
        <w:spacing w:before="4"/>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18" behindDoc="0" locked="0" layoutInCell="0" allowOverlap="1" wp14:anchorId="766104E9" wp14:editId="030648D2">
                <wp:simplePos x="0" y="0"/>
                <wp:positionH relativeFrom="page">
                  <wp:posOffset>720725</wp:posOffset>
                </wp:positionH>
                <wp:positionV relativeFrom="paragraph">
                  <wp:posOffset>175895</wp:posOffset>
                </wp:positionV>
                <wp:extent cx="6123305" cy="202565"/>
                <wp:effectExtent l="0" t="0" r="0" b="0"/>
                <wp:wrapTopAndBottom/>
                <wp:docPr id="26" name="docshape17"/>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710C95A" w14:textId="77777777" w:rsidR="00285901" w:rsidRDefault="00000000">
                            <w:pPr>
                              <w:pStyle w:val="Zawartoramki"/>
                              <w:spacing w:before="18"/>
                              <w:ind w:left="108"/>
                              <w:rPr>
                                <w:rFonts w:ascii="Arial" w:hAnsi="Arial" w:cs="Arial"/>
                                <w:b/>
                                <w:color w:val="000000"/>
                              </w:rPr>
                            </w:pPr>
                            <w:bookmarkStart w:id="21" w:name="_bookmark14"/>
                            <w:bookmarkEnd w:id="21"/>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wps:txbx>
                      <wps:bodyPr lIns="0" tIns="0" rIns="0" bIns="0" upright="1">
                        <a:noAutofit/>
                      </wps:bodyPr>
                    </wps:wsp>
                  </a:graphicData>
                </a:graphic>
              </wp:anchor>
            </w:drawing>
          </mc:Choice>
          <mc:Fallback>
            <w:pict>
              <v:rect w14:anchorId="766104E9" id="docshape17" o:spid="_x0000_s1038" style="position:absolute;left:0;text-align:left;margin-left:56.75pt;margin-top:13.85pt;width:482.15pt;height:15.95pt;z-index:1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LitZEfwAQAAZAQAAA4AAAAAAAAAAAAAAAAALgIAAGRycy9l&#10;Mm9Eb2MueG1sUEsBAi0AFAAGAAgAAAAhAGg9b57fAAAACgEAAA8AAAAAAAAAAAAAAAAASgQAAGRy&#10;cy9kb3ducmV2LnhtbFBLBQYAAAAABAAEAPMAAABWBQAAAAA=&#10;" o:allowincell="f" fillcolor="#f1f1f1" strokeweight=".18mm">
                <v:textbox inset="0,0,0,0">
                  <w:txbxContent>
                    <w:p w14:paraId="6710C95A" w14:textId="77777777" w:rsidR="00285901" w:rsidRDefault="00000000">
                      <w:pPr>
                        <w:pStyle w:val="Zawartoramki"/>
                        <w:spacing w:before="18"/>
                        <w:ind w:left="108"/>
                        <w:rPr>
                          <w:rFonts w:ascii="Arial" w:hAnsi="Arial" w:cs="Arial"/>
                          <w:b/>
                          <w:color w:val="000000"/>
                        </w:rPr>
                      </w:pPr>
                      <w:bookmarkStart w:id="33" w:name="_bookmark14"/>
                      <w:bookmarkEnd w:id="33"/>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v:textbox>
                <w10:wrap type="topAndBottom" anchorx="page"/>
              </v:rect>
            </w:pict>
          </mc:Fallback>
        </mc:AlternateContent>
      </w:r>
    </w:p>
    <w:p w14:paraId="3635F72E" w14:textId="0BF29F5E" w:rsidR="00285901" w:rsidRPr="00592372" w:rsidRDefault="00000000" w:rsidP="00592372">
      <w:pPr>
        <w:pStyle w:val="Akapitzlist"/>
        <w:numPr>
          <w:ilvl w:val="0"/>
          <w:numId w:val="18"/>
        </w:numPr>
        <w:tabs>
          <w:tab w:val="left" w:pos="656"/>
        </w:tabs>
        <w:ind w:right="-53"/>
        <w:jc w:val="both"/>
        <w:rPr>
          <w:rFonts w:ascii="Arial" w:hAnsi="Arial" w:cs="Arial"/>
          <w:b/>
          <w:bCs/>
        </w:rPr>
      </w:pPr>
      <w:r w:rsidRPr="00592372">
        <w:rPr>
          <w:rFonts w:ascii="Arial" w:hAnsi="Arial" w:cs="Arial"/>
          <w:b/>
          <w:u w:val="single"/>
        </w:rPr>
        <w:t>Ofertę</w:t>
      </w:r>
      <w:r w:rsidRPr="00592372">
        <w:rPr>
          <w:rFonts w:ascii="Arial" w:hAnsi="Arial" w:cs="Arial"/>
          <w:b/>
          <w:spacing w:val="-6"/>
          <w:u w:val="single"/>
        </w:rPr>
        <w:t xml:space="preserve"> </w:t>
      </w:r>
      <w:r w:rsidRPr="00592372">
        <w:rPr>
          <w:rFonts w:ascii="Arial" w:hAnsi="Arial" w:cs="Arial"/>
          <w:b/>
          <w:u w:val="single"/>
        </w:rPr>
        <w:t>wraz</w:t>
      </w:r>
      <w:r w:rsidRPr="00592372">
        <w:rPr>
          <w:rFonts w:ascii="Arial" w:hAnsi="Arial" w:cs="Arial"/>
          <w:b/>
          <w:spacing w:val="-6"/>
          <w:u w:val="single"/>
        </w:rPr>
        <w:t xml:space="preserve"> </w:t>
      </w:r>
      <w:r w:rsidRPr="00592372">
        <w:rPr>
          <w:rFonts w:ascii="Arial" w:hAnsi="Arial" w:cs="Arial"/>
          <w:b/>
          <w:u w:val="single"/>
        </w:rPr>
        <w:t>z</w:t>
      </w:r>
      <w:r w:rsidRPr="00592372">
        <w:rPr>
          <w:rFonts w:ascii="Arial" w:hAnsi="Arial" w:cs="Arial"/>
          <w:b/>
          <w:spacing w:val="-6"/>
          <w:u w:val="single"/>
        </w:rPr>
        <w:t xml:space="preserve"> </w:t>
      </w:r>
      <w:r w:rsidRPr="00592372">
        <w:rPr>
          <w:rFonts w:ascii="Arial" w:hAnsi="Arial" w:cs="Arial"/>
          <w:b/>
          <w:u w:val="single"/>
        </w:rPr>
        <w:t>wymaganymi</w:t>
      </w:r>
      <w:r w:rsidRPr="00592372">
        <w:rPr>
          <w:rFonts w:ascii="Arial" w:hAnsi="Arial" w:cs="Arial"/>
          <w:b/>
          <w:spacing w:val="-5"/>
          <w:u w:val="single"/>
        </w:rPr>
        <w:t xml:space="preserve"> </w:t>
      </w:r>
      <w:r w:rsidRPr="00592372">
        <w:rPr>
          <w:rFonts w:ascii="Arial" w:hAnsi="Arial" w:cs="Arial"/>
          <w:b/>
          <w:u w:val="single"/>
        </w:rPr>
        <w:t>dokumentami</w:t>
      </w:r>
      <w:r w:rsidRPr="00592372">
        <w:rPr>
          <w:rFonts w:ascii="Arial" w:hAnsi="Arial" w:cs="Arial"/>
          <w:spacing w:val="-4"/>
        </w:rPr>
        <w:t xml:space="preserve"> </w:t>
      </w:r>
      <w:r w:rsidRPr="00592372">
        <w:rPr>
          <w:rFonts w:ascii="Arial" w:hAnsi="Arial" w:cs="Arial"/>
        </w:rPr>
        <w:t>należy</w:t>
      </w:r>
      <w:r w:rsidRPr="00592372">
        <w:rPr>
          <w:rFonts w:ascii="Arial" w:hAnsi="Arial" w:cs="Arial"/>
          <w:spacing w:val="-2"/>
        </w:rPr>
        <w:t xml:space="preserve"> </w:t>
      </w:r>
      <w:r w:rsidRPr="00592372">
        <w:rPr>
          <w:rFonts w:ascii="Arial" w:hAnsi="Arial" w:cs="Arial"/>
        </w:rPr>
        <w:t>umieścić</w:t>
      </w:r>
      <w:r w:rsidRPr="00592372">
        <w:rPr>
          <w:rFonts w:ascii="Arial" w:hAnsi="Arial" w:cs="Arial"/>
          <w:spacing w:val="-4"/>
        </w:rPr>
        <w:t xml:space="preserve"> </w:t>
      </w:r>
      <w:r w:rsidRPr="00592372">
        <w:rPr>
          <w:rFonts w:ascii="Arial" w:hAnsi="Arial" w:cs="Arial"/>
        </w:rPr>
        <w:t>na</w:t>
      </w:r>
      <w:r w:rsidRPr="00592372">
        <w:rPr>
          <w:rFonts w:ascii="Arial" w:hAnsi="Arial" w:cs="Arial"/>
          <w:spacing w:val="-6"/>
        </w:rPr>
        <w:t xml:space="preserve"> </w:t>
      </w:r>
      <w:r w:rsidRPr="00592372">
        <w:rPr>
          <w:rFonts w:ascii="Arial" w:hAnsi="Arial" w:cs="Arial"/>
        </w:rPr>
        <w:t>Platformie</w:t>
      </w:r>
      <w:r w:rsidRPr="00592372">
        <w:rPr>
          <w:rFonts w:ascii="Arial" w:hAnsi="Arial" w:cs="Arial"/>
          <w:spacing w:val="-3"/>
        </w:rPr>
        <w:t xml:space="preserve"> </w:t>
      </w:r>
      <w:r w:rsidRPr="00592372">
        <w:rPr>
          <w:rFonts w:ascii="Arial" w:hAnsi="Arial" w:cs="Arial"/>
        </w:rPr>
        <w:t>Zakupowej</w:t>
      </w:r>
      <w:r w:rsidRPr="00592372">
        <w:rPr>
          <w:rFonts w:ascii="Arial" w:hAnsi="Arial" w:cs="Arial"/>
          <w:spacing w:val="-6"/>
        </w:rPr>
        <w:t xml:space="preserve"> </w:t>
      </w:r>
      <w:r w:rsidRPr="00592372">
        <w:rPr>
          <w:rFonts w:ascii="Arial" w:hAnsi="Arial" w:cs="Arial"/>
        </w:rPr>
        <w:t>pod</w:t>
      </w:r>
      <w:r w:rsidRPr="00592372">
        <w:rPr>
          <w:rFonts w:ascii="Arial" w:hAnsi="Arial" w:cs="Arial"/>
          <w:spacing w:val="-5"/>
        </w:rPr>
        <w:t xml:space="preserve"> </w:t>
      </w:r>
      <w:r w:rsidRPr="00592372">
        <w:rPr>
          <w:rFonts w:ascii="Arial" w:hAnsi="Arial" w:cs="Arial"/>
          <w:spacing w:val="-2"/>
        </w:rPr>
        <w:t xml:space="preserve">adresem: </w:t>
      </w:r>
      <w:hyperlink r:id="rId35"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r w:rsidRPr="00592372">
        <w:rPr>
          <w:rFonts w:ascii="Arial" w:hAnsi="Arial" w:cs="Arial"/>
        </w:rPr>
        <w:t>w</w:t>
      </w:r>
      <w:r w:rsidRPr="00592372">
        <w:rPr>
          <w:rFonts w:ascii="Arial" w:hAnsi="Arial" w:cs="Arial"/>
          <w:spacing w:val="-11"/>
        </w:rPr>
        <w:t xml:space="preserve"> </w:t>
      </w:r>
      <w:r w:rsidRPr="00592372">
        <w:rPr>
          <w:rFonts w:ascii="Arial" w:hAnsi="Arial" w:cs="Arial"/>
        </w:rPr>
        <w:t>myśl</w:t>
      </w:r>
      <w:r w:rsidRPr="00592372">
        <w:rPr>
          <w:rFonts w:ascii="Arial" w:hAnsi="Arial" w:cs="Arial"/>
          <w:spacing w:val="-13"/>
        </w:rPr>
        <w:t xml:space="preserve"> </w:t>
      </w:r>
      <w:r w:rsidRPr="00592372">
        <w:rPr>
          <w:rFonts w:ascii="Arial" w:hAnsi="Arial" w:cs="Arial"/>
        </w:rPr>
        <w:t>ustawy</w:t>
      </w:r>
      <w:r w:rsidRPr="00592372">
        <w:rPr>
          <w:rFonts w:ascii="Arial" w:hAnsi="Arial" w:cs="Arial"/>
          <w:spacing w:val="-10"/>
        </w:rPr>
        <w:t xml:space="preserve"> </w:t>
      </w:r>
      <w:r w:rsidRPr="00592372">
        <w:rPr>
          <w:rFonts w:ascii="Arial" w:hAnsi="Arial" w:cs="Arial"/>
        </w:rPr>
        <w:t>Pzp</w:t>
      </w:r>
      <w:r w:rsidRPr="00592372">
        <w:rPr>
          <w:rFonts w:ascii="Arial" w:hAnsi="Arial" w:cs="Arial"/>
          <w:spacing w:val="-11"/>
        </w:rPr>
        <w:t xml:space="preserve"> </w:t>
      </w:r>
      <w:r w:rsidRPr="00592372">
        <w:rPr>
          <w:rFonts w:ascii="Arial" w:hAnsi="Arial" w:cs="Arial"/>
        </w:rPr>
        <w:t>na</w:t>
      </w:r>
      <w:r w:rsidRPr="00592372">
        <w:rPr>
          <w:rFonts w:ascii="Arial" w:hAnsi="Arial" w:cs="Arial"/>
          <w:spacing w:val="-9"/>
        </w:rPr>
        <w:t xml:space="preserve"> </w:t>
      </w:r>
      <w:r w:rsidRPr="00592372">
        <w:rPr>
          <w:rFonts w:ascii="Arial" w:hAnsi="Arial" w:cs="Arial"/>
          <w:spacing w:val="-2"/>
        </w:rPr>
        <w:t xml:space="preserve">stronie </w:t>
      </w:r>
      <w:r w:rsidRPr="00592372">
        <w:rPr>
          <w:rFonts w:ascii="Arial" w:hAnsi="Arial" w:cs="Arial"/>
        </w:rPr>
        <w:lastRenderedPageBreak/>
        <w:t>internetowej</w:t>
      </w:r>
      <w:r w:rsidRPr="00592372">
        <w:rPr>
          <w:rFonts w:ascii="Arial" w:hAnsi="Arial" w:cs="Arial"/>
          <w:spacing w:val="-3"/>
        </w:rPr>
        <w:t xml:space="preserve"> </w:t>
      </w:r>
      <w:r w:rsidRPr="00592372">
        <w:rPr>
          <w:rFonts w:ascii="Arial" w:hAnsi="Arial" w:cs="Arial"/>
        </w:rPr>
        <w:t>prowadzonego</w:t>
      </w:r>
      <w:r w:rsidRPr="00592372">
        <w:rPr>
          <w:rFonts w:ascii="Arial" w:hAnsi="Arial" w:cs="Arial"/>
          <w:spacing w:val="-3"/>
        </w:rPr>
        <w:t xml:space="preserve"> </w:t>
      </w:r>
      <w:r w:rsidRPr="00592372">
        <w:rPr>
          <w:rFonts w:ascii="Arial" w:hAnsi="Arial" w:cs="Arial"/>
        </w:rPr>
        <w:t>postępowania,</w:t>
      </w:r>
      <w:r w:rsidRPr="00592372">
        <w:rPr>
          <w:rFonts w:ascii="Arial" w:hAnsi="Arial" w:cs="Arial"/>
          <w:spacing w:val="-6"/>
        </w:rPr>
        <w:t xml:space="preserve"> </w:t>
      </w:r>
      <w:r w:rsidRPr="00592372">
        <w:rPr>
          <w:rFonts w:ascii="Arial" w:hAnsi="Arial" w:cs="Arial"/>
        </w:rPr>
        <w:t>w</w:t>
      </w:r>
      <w:r w:rsidRPr="00592372">
        <w:rPr>
          <w:rFonts w:ascii="Arial" w:hAnsi="Arial" w:cs="Arial"/>
          <w:spacing w:val="-3"/>
        </w:rPr>
        <w:t xml:space="preserve"> </w:t>
      </w:r>
      <w:r w:rsidRPr="00592372">
        <w:rPr>
          <w:rFonts w:ascii="Arial" w:hAnsi="Arial" w:cs="Arial"/>
        </w:rPr>
        <w:t>zakładce</w:t>
      </w:r>
      <w:r w:rsidRPr="00592372">
        <w:rPr>
          <w:rFonts w:ascii="Arial" w:hAnsi="Arial" w:cs="Arial"/>
          <w:spacing w:val="-3"/>
        </w:rPr>
        <w:t xml:space="preserve"> </w:t>
      </w:r>
      <w:r w:rsidRPr="00592372">
        <w:rPr>
          <w:rFonts w:ascii="Arial" w:hAnsi="Arial" w:cs="Arial"/>
        </w:rPr>
        <w:t>dedykowanej</w:t>
      </w:r>
      <w:r w:rsidRPr="00592372">
        <w:rPr>
          <w:rFonts w:ascii="Arial" w:hAnsi="Arial" w:cs="Arial"/>
          <w:spacing w:val="-4"/>
        </w:rPr>
        <w:t xml:space="preserve"> </w:t>
      </w:r>
      <w:r w:rsidRPr="00592372">
        <w:rPr>
          <w:rFonts w:ascii="Arial" w:hAnsi="Arial" w:cs="Arial"/>
        </w:rPr>
        <w:t>postępowaniu</w:t>
      </w:r>
      <w:r w:rsidRPr="00592372">
        <w:rPr>
          <w:rFonts w:ascii="Arial" w:hAnsi="Arial" w:cs="Arial"/>
          <w:spacing w:val="-5"/>
        </w:rPr>
        <w:t xml:space="preserve"> </w:t>
      </w:r>
      <w:r w:rsidRPr="00592372">
        <w:rPr>
          <w:rFonts w:ascii="Arial" w:hAnsi="Arial" w:cs="Arial"/>
        </w:rPr>
        <w:t>(zgodnie</w:t>
      </w:r>
      <w:r w:rsidRPr="00592372">
        <w:rPr>
          <w:rFonts w:ascii="Arial" w:hAnsi="Arial" w:cs="Arial"/>
          <w:spacing w:val="-4"/>
        </w:rPr>
        <w:t xml:space="preserve"> </w:t>
      </w:r>
      <w:r w:rsidRPr="00592372">
        <w:rPr>
          <w:rFonts w:ascii="Arial" w:hAnsi="Arial" w:cs="Arial"/>
        </w:rPr>
        <w:t>z</w:t>
      </w:r>
      <w:r w:rsidRPr="00592372">
        <w:rPr>
          <w:rFonts w:ascii="Arial" w:hAnsi="Arial" w:cs="Arial"/>
          <w:spacing w:val="-4"/>
        </w:rPr>
        <w:t xml:space="preserve"> </w:t>
      </w:r>
      <w:r w:rsidRPr="00592372">
        <w:rPr>
          <w:rFonts w:ascii="Arial" w:hAnsi="Arial" w:cs="Arial"/>
        </w:rPr>
        <w:t xml:space="preserve">nazwą postępowania wskazaną w SWZ), do dnia </w:t>
      </w:r>
      <w:r w:rsidR="00443144">
        <w:rPr>
          <w:rFonts w:ascii="Arial" w:hAnsi="Arial" w:cs="Arial"/>
          <w:b/>
          <w:color w:val="000000" w:themeColor="text1"/>
          <w:u w:val="single"/>
        </w:rPr>
        <w:t>05-05</w:t>
      </w:r>
      <w:r w:rsidR="001F10F6" w:rsidRPr="00592372">
        <w:rPr>
          <w:rFonts w:ascii="Arial" w:hAnsi="Arial" w:cs="Arial"/>
          <w:b/>
          <w:color w:val="000000" w:themeColor="text1"/>
          <w:u w:val="single"/>
        </w:rPr>
        <w:t>-2026</w:t>
      </w:r>
      <w:r w:rsidRPr="00592372">
        <w:rPr>
          <w:rFonts w:ascii="Arial" w:hAnsi="Arial" w:cs="Arial"/>
          <w:b/>
          <w:color w:val="000000" w:themeColor="text1"/>
          <w:u w:val="single"/>
        </w:rPr>
        <w:t xml:space="preserve"> r. </w:t>
      </w:r>
      <w:r w:rsidRPr="00592372">
        <w:rPr>
          <w:rFonts w:ascii="Arial" w:hAnsi="Arial" w:cs="Arial"/>
          <w:b/>
          <w:bCs/>
          <w:color w:val="000000" w:themeColor="text1"/>
          <w:u w:val="single"/>
        </w:rPr>
        <w:t>do godz.</w:t>
      </w:r>
      <w:r w:rsidRPr="00592372">
        <w:rPr>
          <w:rFonts w:ascii="Arial" w:hAnsi="Arial" w:cs="Arial"/>
          <w:color w:val="000000" w:themeColor="text1"/>
          <w:u w:val="single"/>
        </w:rPr>
        <w:t xml:space="preserve"> </w:t>
      </w:r>
      <w:r w:rsidRPr="00592372">
        <w:rPr>
          <w:rFonts w:ascii="Arial" w:hAnsi="Arial" w:cs="Arial"/>
          <w:b/>
          <w:color w:val="000000" w:themeColor="text1"/>
          <w:u w:val="single"/>
        </w:rPr>
        <w:t>10:00</w:t>
      </w:r>
      <w:r w:rsidRPr="00592372">
        <w:rPr>
          <w:rFonts w:ascii="Arial" w:hAnsi="Arial" w:cs="Arial"/>
          <w:color w:val="000000" w:themeColor="text1"/>
          <w:u w:val="single"/>
        </w:rPr>
        <w:t>.</w:t>
      </w:r>
    </w:p>
    <w:p w14:paraId="4F586385" w14:textId="77777777" w:rsidR="00285901" w:rsidRDefault="00000000" w:rsidP="002C0613">
      <w:pPr>
        <w:pStyle w:val="Akapitzlist"/>
        <w:numPr>
          <w:ilvl w:val="0"/>
          <w:numId w:val="18"/>
        </w:numPr>
        <w:tabs>
          <w:tab w:val="left" w:pos="447"/>
        </w:tabs>
        <w:ind w:right="-53" w:hanging="220"/>
        <w:jc w:val="both"/>
        <w:rPr>
          <w:rFonts w:ascii="Arial" w:hAnsi="Arial" w:cs="Arial"/>
        </w:rPr>
      </w:pPr>
      <w:r>
        <w:rPr>
          <w:rFonts w:ascii="Arial" w:hAnsi="Arial" w:cs="Arial"/>
        </w:rPr>
        <w:t>Do</w:t>
      </w:r>
      <w:r>
        <w:rPr>
          <w:rFonts w:ascii="Arial" w:hAnsi="Arial" w:cs="Arial"/>
          <w:spacing w:val="-6"/>
        </w:rPr>
        <w:t xml:space="preserve"> </w:t>
      </w:r>
      <w:r>
        <w:rPr>
          <w:rFonts w:ascii="Arial" w:hAnsi="Arial" w:cs="Arial"/>
        </w:rPr>
        <w:t>oferty</w:t>
      </w:r>
      <w:r>
        <w:rPr>
          <w:rFonts w:ascii="Arial" w:hAnsi="Arial" w:cs="Arial"/>
          <w:spacing w:val="-3"/>
        </w:rPr>
        <w:t xml:space="preserve"> </w:t>
      </w:r>
      <w:r>
        <w:rPr>
          <w:rFonts w:ascii="Arial" w:hAnsi="Arial" w:cs="Arial"/>
        </w:rPr>
        <w:t>należy</w:t>
      </w:r>
      <w:r>
        <w:rPr>
          <w:rFonts w:ascii="Arial" w:hAnsi="Arial" w:cs="Arial"/>
          <w:spacing w:val="-3"/>
        </w:rPr>
        <w:t xml:space="preserve"> </w:t>
      </w:r>
      <w:r>
        <w:rPr>
          <w:rFonts w:ascii="Arial" w:hAnsi="Arial" w:cs="Arial"/>
        </w:rPr>
        <w:t>dołączyć</w:t>
      </w:r>
      <w:r>
        <w:rPr>
          <w:rFonts w:ascii="Arial" w:hAnsi="Arial" w:cs="Arial"/>
          <w:spacing w:val="-4"/>
        </w:rPr>
        <w:t xml:space="preserve"> </w:t>
      </w:r>
      <w:r>
        <w:rPr>
          <w:rFonts w:ascii="Arial" w:hAnsi="Arial" w:cs="Arial"/>
        </w:rPr>
        <w:t>wszystkie</w:t>
      </w:r>
      <w:r>
        <w:rPr>
          <w:rFonts w:ascii="Arial" w:hAnsi="Arial" w:cs="Arial"/>
          <w:spacing w:val="-3"/>
        </w:rPr>
        <w:t xml:space="preserve"> </w:t>
      </w:r>
      <w:r>
        <w:rPr>
          <w:rFonts w:ascii="Arial" w:hAnsi="Arial" w:cs="Arial"/>
        </w:rPr>
        <w:t>wymagane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SWZ</w:t>
      </w:r>
      <w:r>
        <w:rPr>
          <w:rFonts w:ascii="Arial" w:hAnsi="Arial" w:cs="Arial"/>
          <w:spacing w:val="-4"/>
        </w:rPr>
        <w:t xml:space="preserve"> </w:t>
      </w:r>
      <w:r>
        <w:rPr>
          <w:rFonts w:ascii="Arial" w:hAnsi="Arial" w:cs="Arial"/>
          <w:spacing w:val="-2"/>
        </w:rPr>
        <w:t>dokumenty.</w:t>
      </w:r>
    </w:p>
    <w:p w14:paraId="0CEECDEB" w14:textId="77777777" w:rsidR="00285901" w:rsidRDefault="00000000" w:rsidP="002C0613">
      <w:pPr>
        <w:pStyle w:val="Akapitzlist"/>
        <w:numPr>
          <w:ilvl w:val="0"/>
          <w:numId w:val="18"/>
        </w:numPr>
        <w:tabs>
          <w:tab w:val="left" w:pos="447"/>
        </w:tabs>
        <w:ind w:left="227" w:right="-53" w:firstLine="0"/>
        <w:jc w:val="both"/>
        <w:rPr>
          <w:rFonts w:ascii="Arial" w:hAnsi="Arial" w:cs="Arial"/>
        </w:rPr>
      </w:pPr>
      <w:r>
        <w:rPr>
          <w:rFonts w:ascii="Arial" w:hAnsi="Arial" w:cs="Arial"/>
        </w:rPr>
        <w:t>Po</w:t>
      </w:r>
      <w:r>
        <w:rPr>
          <w:rFonts w:ascii="Arial" w:hAnsi="Arial" w:cs="Arial"/>
          <w:spacing w:val="-4"/>
        </w:rPr>
        <w:t xml:space="preserve"> </w:t>
      </w:r>
      <w:r>
        <w:rPr>
          <w:rFonts w:ascii="Arial" w:hAnsi="Arial" w:cs="Arial"/>
        </w:rPr>
        <w:t>wypełnieniu</w:t>
      </w:r>
      <w:r>
        <w:rPr>
          <w:rFonts w:ascii="Arial" w:hAnsi="Arial" w:cs="Arial"/>
          <w:spacing w:val="-4"/>
        </w:rPr>
        <w:t xml:space="preserve"> </w:t>
      </w:r>
      <w:r>
        <w:rPr>
          <w:rFonts w:ascii="Arial" w:hAnsi="Arial" w:cs="Arial"/>
        </w:rPr>
        <w:t>Formularza</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oferty</w:t>
      </w:r>
      <w:r>
        <w:rPr>
          <w:rFonts w:ascii="Arial" w:hAnsi="Arial" w:cs="Arial"/>
          <w:spacing w:val="-2"/>
        </w:rPr>
        <w:t xml:space="preserve"> </w:t>
      </w:r>
      <w:r>
        <w:rPr>
          <w:rFonts w:ascii="Arial" w:hAnsi="Arial" w:cs="Arial"/>
        </w:rPr>
        <w:t>lub</w:t>
      </w:r>
      <w:r>
        <w:rPr>
          <w:rFonts w:ascii="Arial" w:hAnsi="Arial" w:cs="Arial"/>
          <w:spacing w:val="-7"/>
        </w:rPr>
        <w:t xml:space="preserve"> </w:t>
      </w:r>
      <w:r>
        <w:rPr>
          <w:rFonts w:ascii="Arial" w:hAnsi="Arial" w:cs="Arial"/>
        </w:rPr>
        <w:t>wniosku</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dołączenia</w:t>
      </w:r>
      <w:r>
        <w:rPr>
          <w:rFonts w:ascii="Arial" w:hAnsi="Arial" w:cs="Arial"/>
          <w:spacing w:val="-3"/>
        </w:rPr>
        <w:t xml:space="preserve"> </w:t>
      </w:r>
      <w:r>
        <w:rPr>
          <w:rFonts w:ascii="Arial" w:hAnsi="Arial" w:cs="Arial"/>
        </w:rPr>
        <w:t>wszystkich</w:t>
      </w:r>
      <w:r>
        <w:rPr>
          <w:rFonts w:ascii="Arial" w:hAnsi="Arial" w:cs="Arial"/>
          <w:spacing w:val="-4"/>
        </w:rPr>
        <w:t xml:space="preserve"> </w:t>
      </w:r>
      <w:r>
        <w:rPr>
          <w:rFonts w:ascii="Arial" w:hAnsi="Arial" w:cs="Arial"/>
        </w:rPr>
        <w:t>wymaganych załączników należy kliknąć przycisk „Przejdź do podsumowania”.</w:t>
      </w:r>
    </w:p>
    <w:p w14:paraId="405E79BA" w14:textId="77777777" w:rsidR="00285901" w:rsidRDefault="00000000" w:rsidP="002C0613">
      <w:pPr>
        <w:pStyle w:val="Akapitzlist"/>
        <w:numPr>
          <w:ilvl w:val="0"/>
          <w:numId w:val="18"/>
        </w:numPr>
        <w:tabs>
          <w:tab w:val="left" w:pos="447"/>
        </w:tabs>
        <w:spacing w:before="1"/>
        <w:ind w:left="227" w:right="-53" w:firstLine="0"/>
        <w:jc w:val="both"/>
        <w:rPr>
          <w:rFonts w:ascii="Arial" w:hAnsi="Arial" w:cs="Arial"/>
        </w:rPr>
      </w:pPr>
      <w:r>
        <w:rPr>
          <w:rFonts w:ascii="Arial" w:hAnsi="Arial" w:cs="Arial"/>
        </w:rPr>
        <w:t>Za</w:t>
      </w:r>
      <w:r>
        <w:rPr>
          <w:rFonts w:ascii="Arial" w:hAnsi="Arial" w:cs="Arial"/>
          <w:spacing w:val="-3"/>
        </w:rPr>
        <w:t xml:space="preserve"> </w:t>
      </w:r>
      <w:r>
        <w:rPr>
          <w:rFonts w:ascii="Arial" w:hAnsi="Arial" w:cs="Arial"/>
        </w:rPr>
        <w:t>datę</w:t>
      </w:r>
      <w:r>
        <w:rPr>
          <w:rFonts w:ascii="Arial" w:hAnsi="Arial" w:cs="Arial"/>
          <w:spacing w:val="-2"/>
        </w:rPr>
        <w:t xml:space="preserve"> </w:t>
      </w:r>
      <w:r>
        <w:rPr>
          <w:rFonts w:ascii="Arial" w:hAnsi="Arial" w:cs="Arial"/>
        </w:rPr>
        <w:t>złożenia</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2"/>
        </w:rPr>
        <w:t xml:space="preserve"> </w:t>
      </w:r>
      <w:r>
        <w:rPr>
          <w:rFonts w:ascii="Arial" w:hAnsi="Arial" w:cs="Arial"/>
        </w:rPr>
        <w:t>datę</w:t>
      </w:r>
      <w:r>
        <w:rPr>
          <w:rFonts w:ascii="Arial" w:hAnsi="Arial" w:cs="Arial"/>
          <w:spacing w:val="-3"/>
        </w:rPr>
        <w:t xml:space="preserve"> </w:t>
      </w:r>
      <w:r>
        <w:rPr>
          <w:rFonts w:ascii="Arial" w:hAnsi="Arial" w:cs="Arial"/>
        </w:rPr>
        <w:t>jej przekazania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systemie</w:t>
      </w:r>
      <w:r>
        <w:rPr>
          <w:rFonts w:ascii="Arial" w:hAnsi="Arial" w:cs="Arial"/>
          <w:spacing w:val="-6"/>
        </w:rPr>
        <w:t xml:space="preserve"> </w:t>
      </w:r>
      <w:r>
        <w:rPr>
          <w:rFonts w:ascii="Arial" w:hAnsi="Arial" w:cs="Arial"/>
        </w:rPr>
        <w:t>(platformie)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drugim</w:t>
      </w:r>
      <w:r>
        <w:rPr>
          <w:rFonts w:ascii="Arial" w:hAnsi="Arial" w:cs="Arial"/>
          <w:spacing w:val="-3"/>
        </w:rPr>
        <w:t xml:space="preserve"> </w:t>
      </w:r>
      <w:r>
        <w:rPr>
          <w:rFonts w:ascii="Arial" w:hAnsi="Arial" w:cs="Arial"/>
        </w:rPr>
        <w:t>kroku składania oferty poprzez kliknięcie przycisku “Złóż ofertę” i wyświetlenie się komunikatu, że oferta została zaszyfrowana i złożona.</w:t>
      </w:r>
    </w:p>
    <w:p w14:paraId="0370A7BF" w14:textId="77777777" w:rsidR="00285901" w:rsidRDefault="00000000" w:rsidP="002C0613">
      <w:pPr>
        <w:pStyle w:val="Akapitzlist"/>
        <w:numPr>
          <w:ilvl w:val="0"/>
          <w:numId w:val="18"/>
        </w:numPr>
        <w:tabs>
          <w:tab w:val="left" w:pos="449"/>
        </w:tabs>
        <w:ind w:left="448" w:right="-53" w:hanging="222"/>
        <w:jc w:val="both"/>
        <w:rPr>
          <w:rFonts w:ascii="Arial" w:hAnsi="Arial" w:cs="Arial"/>
        </w:rPr>
      </w:pPr>
      <w:r>
        <w:rPr>
          <w:rFonts w:ascii="Arial" w:hAnsi="Arial" w:cs="Arial"/>
        </w:rPr>
        <w:t>Szczegółowa</w:t>
      </w:r>
      <w:r>
        <w:rPr>
          <w:rFonts w:ascii="Arial" w:hAnsi="Arial" w:cs="Arial"/>
          <w:spacing w:val="-2"/>
        </w:rPr>
        <w:t xml:space="preserve"> </w:t>
      </w:r>
      <w:r>
        <w:rPr>
          <w:rFonts w:ascii="Arial" w:hAnsi="Arial" w:cs="Arial"/>
        </w:rPr>
        <w:t>instrukcja</w:t>
      </w:r>
      <w:r>
        <w:rPr>
          <w:rFonts w:ascii="Arial" w:hAnsi="Arial" w:cs="Arial"/>
          <w:spacing w:val="-1"/>
        </w:rPr>
        <w:t xml:space="preserve"> </w:t>
      </w:r>
      <w:r>
        <w:rPr>
          <w:rFonts w:ascii="Arial" w:hAnsi="Arial" w:cs="Arial"/>
        </w:rPr>
        <w:t>dla</w:t>
      </w:r>
      <w:r>
        <w:rPr>
          <w:rFonts w:ascii="Arial" w:hAnsi="Arial" w:cs="Arial"/>
          <w:spacing w:val="-2"/>
        </w:rPr>
        <w:t xml:space="preserve"> </w:t>
      </w:r>
      <w:r>
        <w:rPr>
          <w:rFonts w:ascii="Arial" w:hAnsi="Arial" w:cs="Arial"/>
        </w:rPr>
        <w:t>Wykonawców</w:t>
      </w:r>
      <w:r>
        <w:rPr>
          <w:rFonts w:ascii="Arial" w:hAnsi="Arial" w:cs="Arial"/>
          <w:spacing w:val="-1"/>
        </w:rPr>
        <w:t xml:space="preserve"> </w:t>
      </w:r>
      <w:r>
        <w:rPr>
          <w:rFonts w:ascii="Arial" w:hAnsi="Arial" w:cs="Arial"/>
        </w:rPr>
        <w:t>dotycząca</w:t>
      </w:r>
      <w:r>
        <w:rPr>
          <w:rFonts w:ascii="Arial" w:hAnsi="Arial" w:cs="Arial"/>
          <w:spacing w:val="-4"/>
        </w:rPr>
        <w:t xml:space="preserve"> </w:t>
      </w:r>
      <w:r>
        <w:rPr>
          <w:rFonts w:ascii="Arial" w:hAnsi="Arial" w:cs="Arial"/>
        </w:rPr>
        <w:t>złożenia,</w:t>
      </w:r>
      <w:r>
        <w:rPr>
          <w:rFonts w:ascii="Arial" w:hAnsi="Arial" w:cs="Arial"/>
          <w:spacing w:val="-1"/>
        </w:rPr>
        <w:t xml:space="preserve"> </w:t>
      </w:r>
      <w:r>
        <w:rPr>
          <w:rFonts w:ascii="Arial" w:hAnsi="Arial" w:cs="Arial"/>
        </w:rPr>
        <w:t>zmiany</w:t>
      </w:r>
      <w:r>
        <w:rPr>
          <w:rFonts w:ascii="Arial" w:hAnsi="Arial" w:cs="Arial"/>
          <w:spacing w:val="-2"/>
        </w:rPr>
        <w:t xml:space="preserve"> </w:t>
      </w:r>
      <w:r>
        <w:rPr>
          <w:rFonts w:ascii="Arial" w:hAnsi="Arial" w:cs="Arial"/>
        </w:rPr>
        <w:t>i</w:t>
      </w:r>
      <w:r>
        <w:rPr>
          <w:rFonts w:ascii="Arial" w:hAnsi="Arial" w:cs="Arial"/>
          <w:spacing w:val="-3"/>
        </w:rPr>
        <w:t xml:space="preserve"> </w:t>
      </w:r>
      <w:r>
        <w:rPr>
          <w:rFonts w:ascii="Arial" w:hAnsi="Arial" w:cs="Arial"/>
        </w:rPr>
        <w:t>wycofania</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znajduje</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spacing w:val="-5"/>
        </w:rPr>
        <w:t xml:space="preserve">na </w:t>
      </w:r>
      <w:r>
        <w:rPr>
          <w:rFonts w:ascii="Arial" w:hAnsi="Arial" w:cs="Arial"/>
        </w:rPr>
        <w:t>stronie</w:t>
      </w:r>
      <w:r>
        <w:rPr>
          <w:rFonts w:ascii="Arial" w:hAnsi="Arial" w:cs="Arial"/>
          <w:spacing w:val="-11"/>
        </w:rPr>
        <w:t xml:space="preserve"> </w:t>
      </w:r>
      <w:r>
        <w:rPr>
          <w:rFonts w:ascii="Arial" w:hAnsi="Arial" w:cs="Arial"/>
        </w:rPr>
        <w:t>internetowej</w:t>
      </w:r>
      <w:r>
        <w:rPr>
          <w:rFonts w:ascii="Arial" w:hAnsi="Arial" w:cs="Arial"/>
          <w:spacing w:val="-7"/>
        </w:rPr>
        <w:t xml:space="preserve"> </w:t>
      </w:r>
      <w:r>
        <w:rPr>
          <w:rFonts w:ascii="Arial" w:hAnsi="Arial" w:cs="Arial"/>
        </w:rPr>
        <w:t>pod</w:t>
      </w:r>
      <w:r>
        <w:rPr>
          <w:rFonts w:ascii="Arial" w:hAnsi="Arial" w:cs="Arial"/>
          <w:spacing w:val="-8"/>
        </w:rPr>
        <w:t xml:space="preserve"> </w:t>
      </w:r>
      <w:r>
        <w:rPr>
          <w:rFonts w:ascii="Arial" w:hAnsi="Arial" w:cs="Arial"/>
        </w:rPr>
        <w:t>adresem:</w:t>
      </w:r>
      <w:r>
        <w:rPr>
          <w:rFonts w:ascii="Arial" w:hAnsi="Arial" w:cs="Arial"/>
          <w:spacing w:val="34"/>
        </w:rPr>
        <w:t xml:space="preserve"> </w:t>
      </w:r>
      <w:hyperlink r:id="rId36">
        <w:r w:rsidR="00285901">
          <w:rPr>
            <w:rFonts w:ascii="Arial" w:hAnsi="Arial" w:cs="Arial"/>
            <w:color w:val="1154CC"/>
            <w:u w:val="single" w:color="1154CC"/>
          </w:rPr>
          <w:t>https://platformazakupowa.pl/strona/45-</w:t>
        </w:r>
        <w:r w:rsidR="00285901">
          <w:rPr>
            <w:rFonts w:ascii="Arial" w:hAnsi="Arial" w:cs="Arial"/>
            <w:color w:val="1154CC"/>
            <w:spacing w:val="-2"/>
            <w:u w:val="single" w:color="1154CC"/>
          </w:rPr>
          <w:t>instrukcje</w:t>
        </w:r>
      </w:hyperlink>
    </w:p>
    <w:p w14:paraId="13DFEF54" w14:textId="77777777" w:rsidR="00285901" w:rsidRPr="00C006B2" w:rsidRDefault="00000000" w:rsidP="002C0613">
      <w:pPr>
        <w:pStyle w:val="Akapitzlist"/>
        <w:numPr>
          <w:ilvl w:val="0"/>
          <w:numId w:val="18"/>
        </w:numPr>
        <w:tabs>
          <w:tab w:val="left" w:pos="447"/>
        </w:tabs>
        <w:spacing w:before="1"/>
        <w:ind w:right="-53" w:hanging="220"/>
        <w:jc w:val="both"/>
        <w:rPr>
          <w:rFonts w:ascii="Arial" w:hAnsi="Arial" w:cs="Arial"/>
        </w:rPr>
      </w:pPr>
      <w:r>
        <w:rPr>
          <w:rFonts w:ascii="Arial" w:hAnsi="Arial" w:cs="Arial"/>
        </w:rPr>
        <w:t>Wykonawca</w:t>
      </w:r>
      <w:r>
        <w:rPr>
          <w:rFonts w:ascii="Arial" w:hAnsi="Arial" w:cs="Arial"/>
          <w:spacing w:val="-7"/>
        </w:rPr>
        <w:t xml:space="preserve"> </w:t>
      </w:r>
      <w:r>
        <w:rPr>
          <w:rFonts w:ascii="Arial" w:hAnsi="Arial" w:cs="Arial"/>
        </w:rPr>
        <w:t>po</w:t>
      </w:r>
      <w:r>
        <w:rPr>
          <w:rFonts w:ascii="Arial" w:hAnsi="Arial" w:cs="Arial"/>
          <w:spacing w:val="-3"/>
        </w:rPr>
        <w:t xml:space="preserve"> </w:t>
      </w:r>
      <w:r>
        <w:rPr>
          <w:rFonts w:ascii="Arial" w:hAnsi="Arial" w:cs="Arial"/>
        </w:rPr>
        <w:t>upływie</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składania</w:t>
      </w:r>
      <w:r>
        <w:rPr>
          <w:rFonts w:ascii="Arial" w:hAnsi="Arial" w:cs="Arial"/>
          <w:spacing w:val="-6"/>
        </w:rPr>
        <w:t xml:space="preserve"> </w:t>
      </w:r>
      <w:r>
        <w:rPr>
          <w:rFonts w:ascii="Arial" w:hAnsi="Arial" w:cs="Arial"/>
        </w:rPr>
        <w:t>ofert</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może</w:t>
      </w:r>
      <w:r>
        <w:rPr>
          <w:rFonts w:ascii="Arial" w:hAnsi="Arial" w:cs="Arial"/>
          <w:spacing w:val="-5"/>
        </w:rPr>
        <w:t xml:space="preserve"> </w:t>
      </w:r>
      <w:r>
        <w:rPr>
          <w:rFonts w:ascii="Arial" w:hAnsi="Arial" w:cs="Arial"/>
        </w:rPr>
        <w:t>wycofać</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10ED320D"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9" behindDoc="0" locked="0" layoutInCell="0" allowOverlap="1" wp14:anchorId="2324629A" wp14:editId="45E77E45">
                <wp:simplePos x="0" y="0"/>
                <wp:positionH relativeFrom="page">
                  <wp:posOffset>720725</wp:posOffset>
                </wp:positionH>
                <wp:positionV relativeFrom="paragraph">
                  <wp:posOffset>175895</wp:posOffset>
                </wp:positionV>
                <wp:extent cx="6123305" cy="202565"/>
                <wp:effectExtent l="0" t="0" r="0" b="0"/>
                <wp:wrapTopAndBottom/>
                <wp:docPr id="28" name="docshape1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FD666E" w14:textId="77777777" w:rsidR="00285901" w:rsidRDefault="00000000">
                            <w:pPr>
                              <w:pStyle w:val="Zawartoramki"/>
                              <w:spacing w:before="18"/>
                              <w:ind w:left="108"/>
                              <w:rPr>
                                <w:rFonts w:ascii="Arial" w:hAnsi="Arial" w:cs="Arial"/>
                                <w:b/>
                                <w:color w:val="000000"/>
                              </w:rPr>
                            </w:pPr>
                            <w:bookmarkStart w:id="22" w:name="_bookmark15"/>
                            <w:bookmarkEnd w:id="22"/>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wps:txbx>
                      <wps:bodyPr lIns="0" tIns="0" rIns="0" bIns="0" upright="1">
                        <a:noAutofit/>
                      </wps:bodyPr>
                    </wps:wsp>
                  </a:graphicData>
                </a:graphic>
              </wp:anchor>
            </w:drawing>
          </mc:Choice>
          <mc:Fallback>
            <w:pict>
              <v:rect w14:anchorId="2324629A" id="docshape18" o:spid="_x0000_s1039" style="position:absolute;left:0;text-align:left;margin-left:56.75pt;margin-top:13.85pt;width:482.15pt;height:15.95pt;z-index: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Nh8AEAAGQEAAAOAAAAZHJzL2Uyb0RvYy54bWysVG2P0zAM/o7Ef4j6nbUdMB3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IWh02HwAQAAZAQAAA4AAAAAAAAAAAAAAAAALgIAAGRycy9l&#10;Mm9Eb2MueG1sUEsBAi0AFAAGAAgAAAAhAGg9b57fAAAACgEAAA8AAAAAAAAAAAAAAAAASgQAAGRy&#10;cy9kb3ducmV2LnhtbFBLBQYAAAAABAAEAPMAAABWBQAAAAA=&#10;" o:allowincell="f" fillcolor="#f1f1f1" strokeweight=".18mm">
                <v:textbox inset="0,0,0,0">
                  <w:txbxContent>
                    <w:p w14:paraId="26FD666E" w14:textId="77777777" w:rsidR="00285901" w:rsidRDefault="00000000">
                      <w:pPr>
                        <w:pStyle w:val="Zawartoramki"/>
                        <w:spacing w:before="18"/>
                        <w:ind w:left="108"/>
                        <w:rPr>
                          <w:rFonts w:ascii="Arial" w:hAnsi="Arial" w:cs="Arial"/>
                          <w:b/>
                          <w:color w:val="000000"/>
                        </w:rPr>
                      </w:pPr>
                      <w:bookmarkStart w:id="35" w:name="_bookmark15"/>
                      <w:bookmarkEnd w:id="3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v:textbox>
                <w10:wrap type="topAndBottom" anchorx="page"/>
              </v:rect>
            </w:pict>
          </mc:Fallback>
        </mc:AlternateContent>
      </w:r>
    </w:p>
    <w:p w14:paraId="76A5C99A" w14:textId="777581C6" w:rsidR="00285901" w:rsidRDefault="00000000" w:rsidP="002C0613">
      <w:pPr>
        <w:pStyle w:val="Akapitzlist"/>
        <w:numPr>
          <w:ilvl w:val="0"/>
          <w:numId w:val="17"/>
        </w:numPr>
        <w:tabs>
          <w:tab w:val="left" w:pos="447"/>
        </w:tabs>
        <w:ind w:right="-53" w:hanging="284"/>
        <w:jc w:val="both"/>
        <w:rPr>
          <w:rFonts w:ascii="Arial" w:hAnsi="Arial" w:cs="Arial"/>
        </w:rPr>
      </w:pPr>
      <w:r>
        <w:rPr>
          <w:rFonts w:ascii="Arial" w:hAnsi="Arial" w:cs="Arial"/>
        </w:rPr>
        <w:t>Otwarcie</w:t>
      </w:r>
      <w:r>
        <w:rPr>
          <w:rFonts w:ascii="Arial" w:hAnsi="Arial" w:cs="Arial"/>
          <w:spacing w:val="-4"/>
        </w:rPr>
        <w:t xml:space="preserve"> </w:t>
      </w:r>
      <w:r>
        <w:rPr>
          <w:rFonts w:ascii="Arial" w:hAnsi="Arial" w:cs="Arial"/>
        </w:rPr>
        <w:t>ofert</w:t>
      </w:r>
      <w:r>
        <w:rPr>
          <w:rFonts w:ascii="Arial" w:hAnsi="Arial" w:cs="Arial"/>
          <w:spacing w:val="-1"/>
        </w:rPr>
        <w:t xml:space="preserve"> </w:t>
      </w:r>
      <w:r>
        <w:rPr>
          <w:rFonts w:ascii="Arial" w:hAnsi="Arial" w:cs="Arial"/>
        </w:rPr>
        <w:t>następuje</w:t>
      </w:r>
      <w:r>
        <w:rPr>
          <w:rFonts w:ascii="Arial" w:hAnsi="Arial" w:cs="Arial"/>
          <w:spacing w:val="-4"/>
        </w:rPr>
        <w:t xml:space="preserve"> </w:t>
      </w:r>
      <w:r>
        <w:rPr>
          <w:rFonts w:ascii="Arial" w:hAnsi="Arial" w:cs="Arial"/>
        </w:rPr>
        <w:t>niezwłocznie</w:t>
      </w:r>
      <w:r>
        <w:rPr>
          <w:rFonts w:ascii="Arial" w:hAnsi="Arial" w:cs="Arial"/>
          <w:spacing w:val="-1"/>
        </w:rPr>
        <w:t xml:space="preserve"> </w:t>
      </w:r>
      <w:r>
        <w:rPr>
          <w:rFonts w:ascii="Arial" w:hAnsi="Arial" w:cs="Arial"/>
        </w:rPr>
        <w:t>po</w:t>
      </w:r>
      <w:r>
        <w:rPr>
          <w:rFonts w:ascii="Arial" w:hAnsi="Arial" w:cs="Arial"/>
          <w:spacing w:val="-1"/>
        </w:rPr>
        <w:t xml:space="preserve"> </w:t>
      </w:r>
      <w:r>
        <w:rPr>
          <w:rFonts w:ascii="Arial" w:hAnsi="Arial" w:cs="Arial"/>
        </w:rPr>
        <w:t>upływie</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4"/>
        </w:rPr>
        <w:t xml:space="preserve"> </w:t>
      </w:r>
      <w:r>
        <w:rPr>
          <w:rFonts w:ascii="Arial" w:hAnsi="Arial" w:cs="Arial"/>
        </w:rPr>
        <w:t xml:space="preserve">następnego dnia po dniu, w którym upłynął termin składania ofert tj. w dniu </w:t>
      </w:r>
      <w:r w:rsidR="00443144">
        <w:rPr>
          <w:rFonts w:ascii="Arial" w:hAnsi="Arial" w:cs="Arial"/>
          <w:b/>
          <w:color w:val="000000" w:themeColor="text1"/>
          <w:u w:val="single"/>
        </w:rPr>
        <w:t>05-05</w:t>
      </w:r>
      <w:r w:rsidR="001F10F6">
        <w:rPr>
          <w:rFonts w:ascii="Arial" w:hAnsi="Arial" w:cs="Arial"/>
          <w:b/>
          <w:color w:val="000000" w:themeColor="text1"/>
          <w:u w:val="single"/>
        </w:rPr>
        <w:t>-2026</w:t>
      </w:r>
      <w:r>
        <w:rPr>
          <w:rFonts w:ascii="Arial" w:hAnsi="Arial" w:cs="Arial"/>
          <w:b/>
          <w:color w:val="000000" w:themeColor="text1"/>
          <w:u w:val="single"/>
        </w:rPr>
        <w:t xml:space="preserve"> r. od godz. 10:05.</w:t>
      </w:r>
    </w:p>
    <w:p w14:paraId="51341194"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59345B0" w14:textId="77777777" w:rsidR="00285901" w:rsidRDefault="00000000" w:rsidP="002C0613">
      <w:pPr>
        <w:pStyle w:val="Akapitzlist"/>
        <w:numPr>
          <w:ilvl w:val="0"/>
          <w:numId w:val="17"/>
        </w:numPr>
        <w:tabs>
          <w:tab w:val="left" w:pos="512"/>
        </w:tabs>
        <w:ind w:right="-53" w:hanging="285"/>
        <w:jc w:val="both"/>
        <w:rPr>
          <w:rFonts w:ascii="Arial" w:hAnsi="Arial" w:cs="Arial"/>
        </w:rPr>
      </w:pPr>
      <w:r>
        <w:rPr>
          <w:rFonts w:ascii="Arial" w:hAnsi="Arial" w:cs="Arial"/>
        </w:rPr>
        <w:t>Zamawiający</w:t>
      </w:r>
      <w:r>
        <w:rPr>
          <w:rFonts w:ascii="Arial" w:hAnsi="Arial" w:cs="Arial"/>
          <w:spacing w:val="19"/>
        </w:rPr>
        <w:t xml:space="preserve"> </w:t>
      </w:r>
      <w:r>
        <w:rPr>
          <w:rFonts w:ascii="Arial" w:hAnsi="Arial" w:cs="Arial"/>
        </w:rPr>
        <w:t>poinformuje</w:t>
      </w:r>
      <w:r>
        <w:rPr>
          <w:rFonts w:ascii="Arial" w:hAnsi="Arial" w:cs="Arial"/>
          <w:spacing w:val="20"/>
        </w:rPr>
        <w:t xml:space="preserve"> </w:t>
      </w:r>
      <w:r>
        <w:rPr>
          <w:rFonts w:ascii="Arial" w:hAnsi="Arial" w:cs="Arial"/>
        </w:rPr>
        <w:t>o</w:t>
      </w:r>
      <w:r>
        <w:rPr>
          <w:rFonts w:ascii="Arial" w:hAnsi="Arial" w:cs="Arial"/>
          <w:spacing w:val="22"/>
        </w:rPr>
        <w:t xml:space="preserve"> </w:t>
      </w:r>
      <w:r>
        <w:rPr>
          <w:rFonts w:ascii="Arial" w:hAnsi="Arial" w:cs="Arial"/>
        </w:rPr>
        <w:t>zmianie</w:t>
      </w:r>
      <w:r>
        <w:rPr>
          <w:rFonts w:ascii="Arial" w:hAnsi="Arial" w:cs="Arial"/>
          <w:spacing w:val="22"/>
        </w:rPr>
        <w:t xml:space="preserve"> </w:t>
      </w:r>
      <w:r>
        <w:rPr>
          <w:rFonts w:ascii="Arial" w:hAnsi="Arial" w:cs="Arial"/>
        </w:rPr>
        <w:t>terminu</w:t>
      </w:r>
      <w:r>
        <w:rPr>
          <w:rFonts w:ascii="Arial" w:hAnsi="Arial" w:cs="Arial"/>
          <w:spacing w:val="21"/>
        </w:rPr>
        <w:t xml:space="preserve"> </w:t>
      </w:r>
      <w:r>
        <w:rPr>
          <w:rFonts w:ascii="Arial" w:hAnsi="Arial" w:cs="Arial"/>
        </w:rPr>
        <w:t>otwarcia</w:t>
      </w:r>
      <w:r>
        <w:rPr>
          <w:rFonts w:ascii="Arial" w:hAnsi="Arial" w:cs="Arial"/>
          <w:spacing w:val="20"/>
        </w:rPr>
        <w:t xml:space="preserve"> </w:t>
      </w:r>
      <w:r>
        <w:rPr>
          <w:rFonts w:ascii="Arial" w:hAnsi="Arial" w:cs="Arial"/>
        </w:rPr>
        <w:t>ofert</w:t>
      </w:r>
      <w:r>
        <w:rPr>
          <w:rFonts w:ascii="Arial" w:hAnsi="Arial" w:cs="Arial"/>
          <w:spacing w:val="22"/>
        </w:rPr>
        <w:t xml:space="preserve"> </w:t>
      </w:r>
      <w:r>
        <w:rPr>
          <w:rFonts w:ascii="Arial" w:hAnsi="Arial" w:cs="Arial"/>
        </w:rPr>
        <w:t>na</w:t>
      </w:r>
      <w:r>
        <w:rPr>
          <w:rFonts w:ascii="Arial" w:hAnsi="Arial" w:cs="Arial"/>
          <w:spacing w:val="20"/>
        </w:rPr>
        <w:t xml:space="preserve"> </w:t>
      </w:r>
      <w:r>
        <w:rPr>
          <w:rFonts w:ascii="Arial" w:hAnsi="Arial" w:cs="Arial"/>
        </w:rPr>
        <w:t>stronie</w:t>
      </w:r>
      <w:r>
        <w:rPr>
          <w:rFonts w:ascii="Arial" w:hAnsi="Arial" w:cs="Arial"/>
          <w:spacing w:val="22"/>
        </w:rPr>
        <w:t xml:space="preserve"> </w:t>
      </w:r>
      <w:r>
        <w:rPr>
          <w:rFonts w:ascii="Arial" w:hAnsi="Arial" w:cs="Arial"/>
        </w:rPr>
        <w:t>internetowej</w:t>
      </w:r>
      <w:r>
        <w:rPr>
          <w:rFonts w:ascii="Arial" w:hAnsi="Arial" w:cs="Arial"/>
          <w:spacing w:val="22"/>
        </w:rPr>
        <w:t xml:space="preserve"> </w:t>
      </w:r>
      <w:r>
        <w:rPr>
          <w:rFonts w:ascii="Arial" w:hAnsi="Arial" w:cs="Arial"/>
          <w:spacing w:val="-2"/>
        </w:rPr>
        <w:t>prowadzonego postępowania.</w:t>
      </w:r>
    </w:p>
    <w:p w14:paraId="0DE5527F"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 najpóźniej przed otwarciem</w:t>
      </w:r>
      <w:r>
        <w:rPr>
          <w:rFonts w:ascii="Arial" w:hAnsi="Arial" w:cs="Arial"/>
          <w:spacing w:val="24"/>
        </w:rPr>
        <w:t xml:space="preserve"> </w:t>
      </w:r>
      <w:r>
        <w:rPr>
          <w:rFonts w:ascii="Arial" w:hAnsi="Arial" w:cs="Arial"/>
        </w:rPr>
        <w:t>ofert,</w:t>
      </w:r>
      <w:r>
        <w:rPr>
          <w:rFonts w:ascii="Arial" w:hAnsi="Arial" w:cs="Arial"/>
          <w:spacing w:val="24"/>
        </w:rPr>
        <w:t xml:space="preserve"> </w:t>
      </w:r>
      <w:r>
        <w:rPr>
          <w:rFonts w:ascii="Arial" w:hAnsi="Arial" w:cs="Arial"/>
        </w:rPr>
        <w:t>udostępnia na stronie internetowej prowadzonego postępowania informację o kwocie, jaką zamierza przeznaczyć na sfinansowanie zamówienia.</w:t>
      </w:r>
    </w:p>
    <w:p w14:paraId="319A98A5"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w:t>
      </w:r>
      <w:r>
        <w:rPr>
          <w:rFonts w:ascii="Arial" w:hAnsi="Arial" w:cs="Arial"/>
          <w:spacing w:val="40"/>
        </w:rPr>
        <w:t xml:space="preserve"> </w:t>
      </w:r>
      <w:r>
        <w:rPr>
          <w:rFonts w:ascii="Arial" w:hAnsi="Arial" w:cs="Arial"/>
        </w:rPr>
        <w:t>niezwłocznie</w:t>
      </w:r>
      <w:r>
        <w:rPr>
          <w:rFonts w:ascii="Arial" w:hAnsi="Arial" w:cs="Arial"/>
          <w:spacing w:val="40"/>
        </w:rPr>
        <w:t xml:space="preserve"> </w:t>
      </w:r>
      <w:r>
        <w:rPr>
          <w:rFonts w:ascii="Arial" w:hAnsi="Arial" w:cs="Arial"/>
        </w:rPr>
        <w:t>po</w:t>
      </w:r>
      <w:r>
        <w:rPr>
          <w:rFonts w:ascii="Arial" w:hAnsi="Arial" w:cs="Arial"/>
          <w:spacing w:val="40"/>
        </w:rPr>
        <w:t xml:space="preserve"> </w:t>
      </w:r>
      <w:r>
        <w:rPr>
          <w:rFonts w:ascii="Arial" w:hAnsi="Arial" w:cs="Arial"/>
        </w:rPr>
        <w:t>otwarciu</w:t>
      </w:r>
      <w:r>
        <w:rPr>
          <w:rFonts w:ascii="Arial" w:hAnsi="Arial" w:cs="Arial"/>
          <w:spacing w:val="40"/>
        </w:rPr>
        <w:t xml:space="preserve"> </w:t>
      </w:r>
      <w:r>
        <w:rPr>
          <w:rFonts w:ascii="Arial" w:hAnsi="Arial" w:cs="Arial"/>
        </w:rPr>
        <w:t>ofert,</w:t>
      </w:r>
      <w:r>
        <w:rPr>
          <w:rFonts w:ascii="Arial" w:hAnsi="Arial" w:cs="Arial"/>
          <w:spacing w:val="40"/>
        </w:rPr>
        <w:t xml:space="preserve"> </w:t>
      </w:r>
      <w:r>
        <w:rPr>
          <w:rFonts w:ascii="Arial" w:hAnsi="Arial" w:cs="Arial"/>
        </w:rPr>
        <w:t>udostępnia</w:t>
      </w:r>
      <w:r>
        <w:rPr>
          <w:rFonts w:ascii="Arial" w:hAnsi="Arial" w:cs="Arial"/>
          <w:spacing w:val="40"/>
        </w:rPr>
        <w:t xml:space="preserve"> </w:t>
      </w:r>
      <w:r>
        <w:rPr>
          <w:rFonts w:ascii="Arial" w:hAnsi="Arial" w:cs="Arial"/>
        </w:rPr>
        <w:t>na</w:t>
      </w:r>
      <w:r>
        <w:rPr>
          <w:rFonts w:ascii="Arial" w:hAnsi="Arial" w:cs="Arial"/>
          <w:spacing w:val="40"/>
        </w:rPr>
        <w:t xml:space="preserve"> </w:t>
      </w:r>
      <w:r>
        <w:rPr>
          <w:rFonts w:ascii="Arial" w:hAnsi="Arial" w:cs="Arial"/>
        </w:rPr>
        <w:t>stronie</w:t>
      </w:r>
      <w:r>
        <w:rPr>
          <w:rFonts w:ascii="Arial" w:hAnsi="Arial" w:cs="Arial"/>
          <w:spacing w:val="40"/>
        </w:rPr>
        <w:t xml:space="preserve"> </w:t>
      </w:r>
      <w:r>
        <w:rPr>
          <w:rFonts w:ascii="Arial" w:hAnsi="Arial" w:cs="Arial"/>
        </w:rPr>
        <w:t>internetowej</w:t>
      </w:r>
      <w:r>
        <w:rPr>
          <w:rFonts w:ascii="Arial" w:hAnsi="Arial" w:cs="Arial"/>
          <w:spacing w:val="40"/>
        </w:rPr>
        <w:t xml:space="preserve"> </w:t>
      </w:r>
      <w:r>
        <w:rPr>
          <w:rFonts w:ascii="Arial" w:hAnsi="Arial" w:cs="Arial"/>
        </w:rPr>
        <w:t>prowadzonego postępowania informacje o:</w:t>
      </w:r>
    </w:p>
    <w:p w14:paraId="12DEC8DC" w14:textId="77777777" w:rsidR="00285901" w:rsidRDefault="00000000" w:rsidP="002C0613">
      <w:pPr>
        <w:pStyle w:val="Akapitzlist"/>
        <w:numPr>
          <w:ilvl w:val="1"/>
          <w:numId w:val="17"/>
        </w:numPr>
        <w:tabs>
          <w:tab w:val="left" w:pos="1200"/>
        </w:tabs>
        <w:ind w:left="948" w:right="-53"/>
        <w:jc w:val="both"/>
        <w:rPr>
          <w:rFonts w:ascii="Arial" w:hAnsi="Arial" w:cs="Arial"/>
        </w:rPr>
      </w:pPr>
      <w:r>
        <w:rPr>
          <w:rFonts w:ascii="Arial" w:hAnsi="Arial" w:cs="Arial"/>
        </w:rPr>
        <w:t>nazwach</w:t>
      </w:r>
      <w:r>
        <w:rPr>
          <w:rFonts w:ascii="Arial" w:hAnsi="Arial" w:cs="Arial"/>
          <w:spacing w:val="13"/>
        </w:rPr>
        <w:t xml:space="preserve"> </w:t>
      </w:r>
      <w:r>
        <w:rPr>
          <w:rFonts w:ascii="Arial" w:hAnsi="Arial" w:cs="Arial"/>
        </w:rPr>
        <w:t>albo</w:t>
      </w:r>
      <w:r>
        <w:rPr>
          <w:rFonts w:ascii="Arial" w:hAnsi="Arial" w:cs="Arial"/>
          <w:spacing w:val="20"/>
        </w:rPr>
        <w:t xml:space="preserve"> </w:t>
      </w:r>
      <w:r>
        <w:rPr>
          <w:rFonts w:ascii="Arial" w:hAnsi="Arial" w:cs="Arial"/>
        </w:rPr>
        <w:t>imionach</w:t>
      </w:r>
      <w:r>
        <w:rPr>
          <w:rFonts w:ascii="Arial" w:hAnsi="Arial" w:cs="Arial"/>
          <w:spacing w:val="15"/>
        </w:rPr>
        <w:t xml:space="preserve"> </w:t>
      </w:r>
      <w:r>
        <w:rPr>
          <w:rFonts w:ascii="Arial" w:hAnsi="Arial" w:cs="Arial"/>
        </w:rPr>
        <w:t>i</w:t>
      </w:r>
      <w:r>
        <w:rPr>
          <w:rFonts w:ascii="Arial" w:hAnsi="Arial" w:cs="Arial"/>
          <w:spacing w:val="18"/>
        </w:rPr>
        <w:t xml:space="preserve"> </w:t>
      </w:r>
      <w:r>
        <w:rPr>
          <w:rFonts w:ascii="Arial" w:hAnsi="Arial" w:cs="Arial"/>
        </w:rPr>
        <w:t>nazwiskach</w:t>
      </w:r>
      <w:r>
        <w:rPr>
          <w:rFonts w:ascii="Arial" w:hAnsi="Arial" w:cs="Arial"/>
          <w:spacing w:val="16"/>
        </w:rPr>
        <w:t xml:space="preserve"> </w:t>
      </w:r>
      <w:r>
        <w:rPr>
          <w:rFonts w:ascii="Arial" w:hAnsi="Arial" w:cs="Arial"/>
        </w:rPr>
        <w:t>oraz</w:t>
      </w:r>
      <w:r>
        <w:rPr>
          <w:rFonts w:ascii="Arial" w:hAnsi="Arial" w:cs="Arial"/>
          <w:spacing w:val="17"/>
        </w:rPr>
        <w:t xml:space="preserve"> </w:t>
      </w:r>
      <w:r>
        <w:rPr>
          <w:rFonts w:ascii="Arial" w:hAnsi="Arial" w:cs="Arial"/>
        </w:rPr>
        <w:t>siedzibach</w:t>
      </w:r>
      <w:r>
        <w:rPr>
          <w:rFonts w:ascii="Arial" w:hAnsi="Arial" w:cs="Arial"/>
          <w:spacing w:val="18"/>
        </w:rPr>
        <w:t xml:space="preserve"> </w:t>
      </w:r>
      <w:r>
        <w:rPr>
          <w:rFonts w:ascii="Arial" w:hAnsi="Arial" w:cs="Arial"/>
        </w:rPr>
        <w:t>lub</w:t>
      </w:r>
      <w:r>
        <w:rPr>
          <w:rFonts w:ascii="Arial" w:hAnsi="Arial" w:cs="Arial"/>
          <w:spacing w:val="18"/>
        </w:rPr>
        <w:t xml:space="preserve"> </w:t>
      </w:r>
      <w:r>
        <w:rPr>
          <w:rFonts w:ascii="Arial" w:hAnsi="Arial" w:cs="Arial"/>
        </w:rPr>
        <w:t>miejscach</w:t>
      </w:r>
      <w:r>
        <w:rPr>
          <w:rFonts w:ascii="Arial" w:hAnsi="Arial" w:cs="Arial"/>
          <w:spacing w:val="18"/>
        </w:rPr>
        <w:t xml:space="preserve"> </w:t>
      </w:r>
      <w:r>
        <w:rPr>
          <w:rFonts w:ascii="Arial" w:hAnsi="Arial" w:cs="Arial"/>
        </w:rPr>
        <w:t>prowadzonej</w:t>
      </w:r>
      <w:r>
        <w:rPr>
          <w:rFonts w:ascii="Arial" w:hAnsi="Arial" w:cs="Arial"/>
          <w:spacing w:val="19"/>
        </w:rPr>
        <w:t xml:space="preserve"> </w:t>
      </w:r>
      <w:r>
        <w:rPr>
          <w:rFonts w:ascii="Arial" w:hAnsi="Arial" w:cs="Arial"/>
          <w:spacing w:val="-2"/>
        </w:rPr>
        <w:t xml:space="preserve">działalności </w:t>
      </w:r>
      <w:r>
        <w:rPr>
          <w:rFonts w:ascii="Arial" w:hAnsi="Arial" w:cs="Arial"/>
        </w:rPr>
        <w:t>gospodarczej</w:t>
      </w:r>
      <w:r>
        <w:rPr>
          <w:rFonts w:ascii="Arial" w:hAnsi="Arial" w:cs="Arial"/>
          <w:spacing w:val="-7"/>
        </w:rPr>
        <w:t xml:space="preserve"> </w:t>
      </w:r>
      <w:r>
        <w:rPr>
          <w:rFonts w:ascii="Arial" w:hAnsi="Arial" w:cs="Arial"/>
        </w:rPr>
        <w:t>albo</w:t>
      </w:r>
      <w:r>
        <w:rPr>
          <w:rFonts w:ascii="Arial" w:hAnsi="Arial" w:cs="Arial"/>
          <w:spacing w:val="-7"/>
        </w:rPr>
        <w:t xml:space="preserve"> </w:t>
      </w:r>
      <w:r>
        <w:rPr>
          <w:rFonts w:ascii="Arial" w:hAnsi="Arial" w:cs="Arial"/>
        </w:rPr>
        <w:t>miejscach</w:t>
      </w:r>
      <w:r>
        <w:rPr>
          <w:rFonts w:ascii="Arial" w:hAnsi="Arial" w:cs="Arial"/>
          <w:spacing w:val="-5"/>
        </w:rPr>
        <w:t xml:space="preserve"> </w:t>
      </w:r>
      <w:r>
        <w:rPr>
          <w:rFonts w:ascii="Arial" w:hAnsi="Arial" w:cs="Arial"/>
        </w:rPr>
        <w:t>zamieszkania</w:t>
      </w:r>
      <w:r>
        <w:rPr>
          <w:rFonts w:ascii="Arial" w:hAnsi="Arial" w:cs="Arial"/>
          <w:spacing w:val="-8"/>
        </w:rPr>
        <w:t xml:space="preserve"> </w:t>
      </w:r>
      <w:r>
        <w:rPr>
          <w:rFonts w:ascii="Arial" w:hAnsi="Arial" w:cs="Arial"/>
        </w:rPr>
        <w:t>Wykonawców,</w:t>
      </w:r>
      <w:r>
        <w:rPr>
          <w:rFonts w:ascii="Arial" w:hAnsi="Arial" w:cs="Arial"/>
          <w:spacing w:val="-7"/>
        </w:rPr>
        <w:t xml:space="preserve"> </w:t>
      </w:r>
      <w:r>
        <w:rPr>
          <w:rFonts w:ascii="Arial" w:hAnsi="Arial" w:cs="Arial"/>
        </w:rPr>
        <w:t>których</w:t>
      </w:r>
      <w:r>
        <w:rPr>
          <w:rFonts w:ascii="Arial" w:hAnsi="Arial" w:cs="Arial"/>
          <w:spacing w:val="-5"/>
        </w:rPr>
        <w:t xml:space="preserve"> </w:t>
      </w:r>
      <w:r>
        <w:rPr>
          <w:rFonts w:ascii="Arial" w:hAnsi="Arial" w:cs="Arial"/>
        </w:rPr>
        <w:t>oferty</w:t>
      </w:r>
      <w:r>
        <w:rPr>
          <w:rFonts w:ascii="Arial" w:hAnsi="Arial" w:cs="Arial"/>
          <w:spacing w:val="-5"/>
        </w:rPr>
        <w:t xml:space="preserve"> </w:t>
      </w:r>
      <w:r>
        <w:rPr>
          <w:rFonts w:ascii="Arial" w:hAnsi="Arial" w:cs="Arial"/>
        </w:rPr>
        <w:t>zostały</w:t>
      </w:r>
      <w:r>
        <w:rPr>
          <w:rFonts w:ascii="Arial" w:hAnsi="Arial" w:cs="Arial"/>
          <w:spacing w:val="-7"/>
        </w:rPr>
        <w:t xml:space="preserve"> </w:t>
      </w:r>
      <w:r>
        <w:rPr>
          <w:rFonts w:ascii="Arial" w:hAnsi="Arial" w:cs="Arial"/>
          <w:spacing w:val="-2"/>
        </w:rPr>
        <w:t>otwarte;</w:t>
      </w:r>
    </w:p>
    <w:p w14:paraId="07CC6E60" w14:textId="77777777" w:rsidR="00285901" w:rsidRDefault="00000000" w:rsidP="002C0613">
      <w:pPr>
        <w:pStyle w:val="Akapitzlist"/>
        <w:numPr>
          <w:ilvl w:val="1"/>
          <w:numId w:val="17"/>
        </w:numPr>
        <w:tabs>
          <w:tab w:val="left" w:pos="1179"/>
        </w:tabs>
        <w:ind w:left="1178" w:right="-53" w:hanging="231"/>
        <w:jc w:val="both"/>
        <w:rPr>
          <w:rFonts w:ascii="Arial" w:hAnsi="Arial" w:cs="Arial"/>
        </w:rPr>
      </w:pPr>
      <w:r>
        <w:rPr>
          <w:rFonts w:ascii="Arial" w:hAnsi="Arial" w:cs="Arial"/>
        </w:rPr>
        <w:t>cenach</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rPr>
        <w:t>kosztach</w:t>
      </w:r>
      <w:r>
        <w:rPr>
          <w:rFonts w:ascii="Arial" w:hAnsi="Arial" w:cs="Arial"/>
          <w:spacing w:val="-3"/>
        </w:rPr>
        <w:t xml:space="preserve"> </w:t>
      </w:r>
      <w:r>
        <w:rPr>
          <w:rFonts w:ascii="Arial" w:hAnsi="Arial" w:cs="Arial"/>
        </w:rPr>
        <w:t>zawartych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ofertach.</w:t>
      </w:r>
    </w:p>
    <w:p w14:paraId="48B3132B" w14:textId="77777777" w:rsidR="00285901" w:rsidRDefault="00000000" w:rsidP="002C0613">
      <w:pPr>
        <w:pStyle w:val="Tekstpodstawowy"/>
        <w:ind w:left="511" w:right="-53"/>
        <w:jc w:val="both"/>
        <w:rPr>
          <w:rFonts w:ascii="Arial" w:hAnsi="Arial" w:cs="Arial"/>
        </w:rPr>
      </w:pPr>
      <w:r>
        <w:rPr>
          <w:rFonts w:ascii="Arial" w:hAnsi="Arial" w:cs="Arial"/>
        </w:rPr>
        <w:t>Informacja</w:t>
      </w:r>
      <w:r>
        <w:rPr>
          <w:rFonts w:ascii="Arial" w:hAnsi="Arial" w:cs="Arial"/>
          <w:spacing w:val="67"/>
        </w:rPr>
        <w:t xml:space="preserve"> </w:t>
      </w:r>
      <w:r>
        <w:rPr>
          <w:rFonts w:ascii="Arial" w:hAnsi="Arial" w:cs="Arial"/>
        </w:rPr>
        <w:t>zostanie</w:t>
      </w:r>
      <w:r>
        <w:rPr>
          <w:rFonts w:ascii="Arial" w:hAnsi="Arial" w:cs="Arial"/>
          <w:spacing w:val="66"/>
        </w:rPr>
        <w:t xml:space="preserve"> </w:t>
      </w:r>
      <w:r>
        <w:rPr>
          <w:rFonts w:ascii="Arial" w:hAnsi="Arial" w:cs="Arial"/>
        </w:rPr>
        <w:t>opublikowana</w:t>
      </w:r>
      <w:r>
        <w:rPr>
          <w:rFonts w:ascii="Arial" w:hAnsi="Arial" w:cs="Arial"/>
          <w:spacing w:val="64"/>
        </w:rPr>
        <w:t xml:space="preserve"> </w:t>
      </w:r>
      <w:r>
        <w:rPr>
          <w:rFonts w:ascii="Arial" w:hAnsi="Arial" w:cs="Arial"/>
        </w:rPr>
        <w:t>na</w:t>
      </w:r>
      <w:r>
        <w:rPr>
          <w:rFonts w:ascii="Arial" w:hAnsi="Arial" w:cs="Arial"/>
          <w:spacing w:val="68"/>
        </w:rPr>
        <w:t xml:space="preserve"> </w:t>
      </w:r>
      <w:r>
        <w:rPr>
          <w:rFonts w:ascii="Arial" w:hAnsi="Arial" w:cs="Arial"/>
        </w:rPr>
        <w:t>stronie</w:t>
      </w:r>
      <w:r>
        <w:rPr>
          <w:rFonts w:ascii="Arial" w:hAnsi="Arial" w:cs="Arial"/>
          <w:spacing w:val="68"/>
        </w:rPr>
        <w:t xml:space="preserve"> </w:t>
      </w:r>
      <w:r>
        <w:rPr>
          <w:rFonts w:ascii="Arial" w:hAnsi="Arial" w:cs="Arial"/>
        </w:rPr>
        <w:t>postępowania</w:t>
      </w:r>
      <w:r>
        <w:rPr>
          <w:rFonts w:ascii="Arial" w:hAnsi="Arial" w:cs="Arial"/>
          <w:spacing w:val="69"/>
        </w:rPr>
        <w:t xml:space="preserve"> </w:t>
      </w:r>
      <w:r>
        <w:rPr>
          <w:rFonts w:ascii="Arial" w:hAnsi="Arial" w:cs="Arial"/>
        </w:rPr>
        <w:t>na</w:t>
      </w:r>
      <w:r>
        <w:rPr>
          <w:rFonts w:ascii="Arial" w:hAnsi="Arial" w:cs="Arial"/>
          <w:spacing w:val="65"/>
        </w:rPr>
        <w:t xml:space="preserve"> </w:t>
      </w:r>
      <w:r>
        <w:rPr>
          <w:rFonts w:ascii="Arial" w:hAnsi="Arial" w:cs="Arial"/>
        </w:rPr>
        <w:t>Platformie</w:t>
      </w:r>
      <w:r>
        <w:rPr>
          <w:rFonts w:ascii="Arial" w:hAnsi="Arial" w:cs="Arial"/>
          <w:spacing w:val="63"/>
        </w:rPr>
        <w:t xml:space="preserve"> </w:t>
      </w:r>
      <w:r>
        <w:rPr>
          <w:rFonts w:ascii="Arial" w:hAnsi="Arial" w:cs="Arial"/>
        </w:rPr>
        <w:t>zakupowej,</w:t>
      </w:r>
      <w:r>
        <w:rPr>
          <w:rFonts w:ascii="Arial" w:hAnsi="Arial" w:cs="Arial"/>
          <w:spacing w:val="68"/>
        </w:rPr>
        <w:t xml:space="preserve">                   </w:t>
      </w:r>
      <w:r>
        <w:rPr>
          <w:rFonts w:ascii="Arial" w:hAnsi="Arial" w:cs="Arial"/>
        </w:rPr>
        <w:t>w</w:t>
      </w:r>
      <w:r>
        <w:rPr>
          <w:rFonts w:ascii="Arial" w:hAnsi="Arial" w:cs="Arial"/>
          <w:spacing w:val="66"/>
        </w:rPr>
        <w:t xml:space="preserve"> </w:t>
      </w:r>
      <w:r>
        <w:rPr>
          <w:rFonts w:ascii="Arial" w:hAnsi="Arial" w:cs="Arial"/>
          <w:spacing w:val="-2"/>
        </w:rPr>
        <w:t>sekcji „Komunikaty”.</w:t>
      </w:r>
    </w:p>
    <w:p w14:paraId="18F33E9A" w14:textId="77777777" w:rsidR="00285901" w:rsidRDefault="00000000" w:rsidP="002C0613">
      <w:pPr>
        <w:pStyle w:val="Akapitzlist"/>
        <w:numPr>
          <w:ilvl w:val="0"/>
          <w:numId w:val="17"/>
        </w:numPr>
        <w:tabs>
          <w:tab w:val="left" w:pos="447"/>
        </w:tabs>
        <w:ind w:left="227" w:right="-53" w:firstLine="0"/>
        <w:jc w:val="both"/>
        <w:rPr>
          <w:rFonts w:ascii="Arial" w:hAnsi="Arial" w:cs="Arial"/>
        </w:rPr>
      </w:pPr>
      <w:r>
        <w:rPr>
          <w:rFonts w:ascii="Arial" w:hAnsi="Arial" w:cs="Arial"/>
        </w:rPr>
        <w:t>Zgodnie z zapisami Pzp Zamawiający nie ma obowiązku przeprowadzania jawnej sesji otwarcia ofert</w:t>
      </w:r>
      <w:r>
        <w:rPr>
          <w:rFonts w:ascii="Arial" w:hAnsi="Arial" w:cs="Arial"/>
          <w:spacing w:val="40"/>
        </w:rPr>
        <w:t xml:space="preserve"> </w:t>
      </w:r>
      <w:r>
        <w:rPr>
          <w:rFonts w:ascii="Arial" w:hAnsi="Arial" w:cs="Arial"/>
        </w:rPr>
        <w:t>z</w:t>
      </w:r>
      <w:r>
        <w:rPr>
          <w:rFonts w:ascii="Arial" w:hAnsi="Arial" w:cs="Arial"/>
          <w:spacing w:val="-4"/>
        </w:rPr>
        <w:t xml:space="preserve"> </w:t>
      </w:r>
      <w:r>
        <w:rPr>
          <w:rFonts w:ascii="Arial" w:hAnsi="Arial" w:cs="Arial"/>
        </w:rPr>
        <w:t>udziałem</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transmitowania</w:t>
      </w:r>
      <w:r>
        <w:rPr>
          <w:rFonts w:ascii="Arial" w:hAnsi="Arial" w:cs="Arial"/>
          <w:spacing w:val="-3"/>
        </w:rPr>
        <w:t xml:space="preserve"> </w:t>
      </w:r>
      <w:r>
        <w:rPr>
          <w:rFonts w:ascii="Arial" w:hAnsi="Arial" w:cs="Arial"/>
        </w:rPr>
        <w:t>sesji</w:t>
      </w:r>
      <w:r>
        <w:rPr>
          <w:rFonts w:ascii="Arial" w:hAnsi="Arial" w:cs="Arial"/>
          <w:spacing w:val="-6"/>
        </w:rPr>
        <w:t xml:space="preserve"> </w:t>
      </w:r>
      <w:r>
        <w:rPr>
          <w:rFonts w:ascii="Arial" w:hAnsi="Arial" w:cs="Arial"/>
        </w:rPr>
        <w:t>otwarcia</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4"/>
        </w:rPr>
        <w:t xml:space="preserve"> </w:t>
      </w:r>
      <w:r>
        <w:rPr>
          <w:rFonts w:ascii="Arial" w:hAnsi="Arial" w:cs="Arial"/>
        </w:rPr>
        <w:t>elektronicznych</w:t>
      </w:r>
      <w:r>
        <w:rPr>
          <w:rFonts w:ascii="Arial" w:hAnsi="Arial" w:cs="Arial"/>
          <w:spacing w:val="-3"/>
        </w:rPr>
        <w:t xml:space="preserve"> </w:t>
      </w:r>
      <w:r>
        <w:rPr>
          <w:rFonts w:ascii="Arial" w:hAnsi="Arial" w:cs="Arial"/>
        </w:rPr>
        <w:t>narzędzi do przekazu wideo on-line a ma jedynie takie uprawnienie, z którego w niniejszym postępowaniu nie będzie korzystał.</w:t>
      </w:r>
    </w:p>
    <w:p w14:paraId="35A14BD0"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20" behindDoc="0" locked="0" layoutInCell="0" allowOverlap="1" wp14:anchorId="5CE4031E" wp14:editId="32587EE0">
                <wp:simplePos x="0" y="0"/>
                <wp:positionH relativeFrom="page">
                  <wp:posOffset>720725</wp:posOffset>
                </wp:positionH>
                <wp:positionV relativeFrom="paragraph">
                  <wp:posOffset>176530</wp:posOffset>
                </wp:positionV>
                <wp:extent cx="6123305" cy="202565"/>
                <wp:effectExtent l="0" t="0" r="0" b="0"/>
                <wp:wrapTopAndBottom/>
                <wp:docPr id="30" name="docshape1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930729B" w14:textId="77777777" w:rsidR="00285901" w:rsidRDefault="00000000">
                            <w:pPr>
                              <w:pStyle w:val="Zawartoramki"/>
                              <w:spacing w:before="18"/>
                              <w:ind w:left="108"/>
                              <w:rPr>
                                <w:rFonts w:ascii="Arial" w:hAnsi="Arial" w:cs="Arial"/>
                                <w:b/>
                                <w:color w:val="000000"/>
                              </w:rPr>
                            </w:pPr>
                            <w:bookmarkStart w:id="23" w:name="_bookmark16"/>
                            <w:bookmarkEnd w:id="23"/>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wps:txbx>
                      <wps:bodyPr lIns="0" tIns="0" rIns="0" bIns="0" upright="1">
                        <a:noAutofit/>
                      </wps:bodyPr>
                    </wps:wsp>
                  </a:graphicData>
                </a:graphic>
              </wp:anchor>
            </w:drawing>
          </mc:Choice>
          <mc:Fallback>
            <w:pict>
              <v:rect w14:anchorId="5CE4031E" id="docshape19" o:spid="_x0000_s1040" style="position:absolute;left:0;text-align:left;margin-left:56.75pt;margin-top:13.9pt;width:482.15pt;height:15.95pt;z-index: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" o:allowincell="f" fillcolor="#f1f1f1" strokeweight=".18mm">
                <v:textbox inset="0,0,0,0">
                  <w:txbxContent>
                    <w:p w14:paraId="1930729B" w14:textId="77777777" w:rsidR="00285901" w:rsidRDefault="00000000">
                      <w:pPr>
                        <w:pStyle w:val="Zawartoramki"/>
                        <w:spacing w:before="18"/>
                        <w:ind w:left="108"/>
                        <w:rPr>
                          <w:rFonts w:ascii="Arial" w:hAnsi="Arial" w:cs="Arial"/>
                          <w:b/>
                          <w:color w:val="000000"/>
                        </w:rPr>
                      </w:pPr>
                      <w:bookmarkStart w:id="37" w:name="_bookmark16"/>
                      <w:bookmarkEnd w:id="37"/>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v:textbox>
                <w10:wrap type="topAndBottom" anchorx="page"/>
              </v:rect>
            </w:pict>
          </mc:Fallback>
        </mc:AlternateContent>
      </w:r>
    </w:p>
    <w:p w14:paraId="07E628C2" w14:textId="77777777" w:rsidR="00285901" w:rsidRDefault="00000000" w:rsidP="002C0613">
      <w:pPr>
        <w:pStyle w:val="Nagwek11"/>
        <w:numPr>
          <w:ilvl w:val="0"/>
          <w:numId w:val="16"/>
        </w:numPr>
        <w:tabs>
          <w:tab w:val="left" w:pos="409"/>
        </w:tabs>
        <w:spacing w:before="4"/>
        <w:ind w:hanging="182"/>
        <w:jc w:val="both"/>
        <w:rPr>
          <w:rFonts w:ascii="Arial" w:hAnsi="Arial" w:cs="Arial"/>
        </w:rPr>
      </w:pPr>
      <w:r>
        <w:rPr>
          <w:rFonts w:ascii="Arial" w:hAnsi="Arial" w:cs="Arial"/>
          <w:color w:val="000000"/>
          <w:u w:val="single"/>
          <w:shd w:val="clear" w:color="auto" w:fill="F1F1F1"/>
        </w:rPr>
        <w:t>Podstawy</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108</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r>
        <w:rPr>
          <w:rFonts w:ascii="Arial" w:hAnsi="Arial" w:cs="Arial"/>
          <w:color w:val="000000"/>
          <w:spacing w:val="-5"/>
          <w:u w:val="single"/>
          <w:shd w:val="clear" w:color="auto" w:fill="F1F1F1"/>
        </w:rPr>
        <w:t>PZP</w:t>
      </w:r>
    </w:p>
    <w:p w14:paraId="23B644D0"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Z</w:t>
      </w:r>
      <w:r>
        <w:rPr>
          <w:rFonts w:ascii="Arial" w:hAnsi="Arial" w:cs="Arial"/>
          <w:spacing w:val="-1"/>
        </w:rPr>
        <w:t xml:space="preserve"> </w:t>
      </w:r>
      <w:r>
        <w:rPr>
          <w:rFonts w:ascii="Arial" w:hAnsi="Arial" w:cs="Arial"/>
        </w:rPr>
        <w:t>zastrzeżeniem ust.</w:t>
      </w:r>
      <w:r>
        <w:rPr>
          <w:rFonts w:ascii="Arial" w:hAnsi="Arial" w:cs="Arial"/>
          <w:spacing w:val="-3"/>
        </w:rPr>
        <w:t xml:space="preserve"> </w:t>
      </w:r>
      <w:r>
        <w:rPr>
          <w:rFonts w:ascii="Arial" w:hAnsi="Arial" w:cs="Arial"/>
        </w:rPr>
        <w:t>3</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z</w:t>
      </w:r>
      <w:r>
        <w:rPr>
          <w:rFonts w:ascii="Arial" w:hAnsi="Arial" w:cs="Arial"/>
          <w:spacing w:val="-1"/>
        </w:rPr>
        <w:t xml:space="preserve"> </w:t>
      </w:r>
      <w:r>
        <w:rPr>
          <w:rFonts w:ascii="Arial" w:hAnsi="Arial" w:cs="Arial"/>
        </w:rPr>
        <w:t>postępowania</w:t>
      </w:r>
      <w:r>
        <w:rPr>
          <w:rFonts w:ascii="Arial" w:hAnsi="Arial" w:cs="Arial"/>
          <w:spacing w:val="-3"/>
        </w:rPr>
        <w:t xml:space="preserve"> </w:t>
      </w:r>
      <w:r>
        <w:rPr>
          <w:rFonts w:ascii="Arial" w:hAnsi="Arial" w:cs="Arial"/>
        </w:rPr>
        <w:t>o udzielenie</w:t>
      </w:r>
      <w:r>
        <w:rPr>
          <w:rFonts w:ascii="Arial" w:hAnsi="Arial" w:cs="Arial"/>
          <w:spacing w:val="-1"/>
        </w:rPr>
        <w:t xml:space="preserve"> </w:t>
      </w:r>
      <w:r>
        <w:rPr>
          <w:rFonts w:ascii="Arial" w:hAnsi="Arial" w:cs="Arial"/>
        </w:rPr>
        <w:t>zamówienia</w:t>
      </w:r>
      <w:r>
        <w:rPr>
          <w:rFonts w:ascii="Arial" w:hAnsi="Arial" w:cs="Arial"/>
          <w:spacing w:val="-1"/>
        </w:rPr>
        <w:t xml:space="preserve"> </w:t>
      </w:r>
      <w:r>
        <w:rPr>
          <w:rFonts w:ascii="Arial" w:hAnsi="Arial" w:cs="Arial"/>
        </w:rPr>
        <w:t>wyklucza</w:t>
      </w:r>
      <w:r>
        <w:rPr>
          <w:rFonts w:ascii="Arial" w:hAnsi="Arial" w:cs="Arial"/>
          <w:spacing w:val="-3"/>
        </w:rPr>
        <w:t xml:space="preserve"> </w:t>
      </w:r>
      <w:r>
        <w:rPr>
          <w:rFonts w:ascii="Arial" w:hAnsi="Arial" w:cs="Arial"/>
        </w:rPr>
        <w:t>się</w:t>
      </w:r>
      <w:r>
        <w:rPr>
          <w:rFonts w:ascii="Arial" w:hAnsi="Arial" w:cs="Arial"/>
          <w:spacing w:val="-4"/>
        </w:rPr>
        <w:t xml:space="preserve"> </w:t>
      </w:r>
      <w:r>
        <w:rPr>
          <w:rFonts w:ascii="Arial" w:hAnsi="Arial" w:cs="Arial"/>
        </w:rPr>
        <w:t>Wykonawcę</w:t>
      </w:r>
      <w:r>
        <w:rPr>
          <w:rFonts w:ascii="Arial" w:hAnsi="Arial" w:cs="Arial"/>
          <w:position w:val="-3"/>
        </w:rPr>
        <w:t xml:space="preserve">̨ </w:t>
      </w:r>
      <w:r>
        <w:rPr>
          <w:rFonts w:ascii="Arial" w:hAnsi="Arial" w:cs="Arial"/>
        </w:rPr>
        <w:t>spełniającego przesłanki art. 108 ust. 1 Pzp:</w:t>
      </w:r>
    </w:p>
    <w:p w14:paraId="227AAB1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1.1) będącego osobą fizyczną, którego prawomocnie skazano za przestępstwo: </w:t>
      </w:r>
    </w:p>
    <w:p w14:paraId="57026ECA"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a) udziału w zorganizowanej grupie przestępczej albo związku mającym na celu popełnienie przestępstwa lub przestępstwa skarbowego, o którym mowa w art. 258 Kodeksu karnego, </w:t>
      </w:r>
    </w:p>
    <w:p w14:paraId="136128A2"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b) handlu ludźmi, o którym mowa w art. 189a Kodeksu karnego, </w:t>
      </w:r>
    </w:p>
    <w:p w14:paraId="11607BE3" w14:textId="77777777" w:rsidR="00285901" w:rsidRDefault="00000000" w:rsidP="002C0613">
      <w:pPr>
        <w:pStyle w:val="Default"/>
        <w:ind w:left="426"/>
        <w:jc w:val="both"/>
        <w:rPr>
          <w:rFonts w:ascii="Open Sans" w:hAnsi="Open Sans"/>
          <w:color w:val="000000" w:themeColor="text1"/>
          <w:sz w:val="22"/>
          <w:szCs w:val="22"/>
          <w:shd w:val="clear" w:color="auto" w:fill="FFFFFF"/>
        </w:rPr>
      </w:pPr>
      <w:r>
        <w:rPr>
          <w:rFonts w:ascii="Arial" w:hAnsi="Arial" w:cs="Arial"/>
          <w:color w:val="000000" w:themeColor="text1"/>
          <w:sz w:val="22"/>
          <w:szCs w:val="22"/>
        </w:rPr>
        <w:t xml:space="preserve">c) </w:t>
      </w:r>
      <w:r>
        <w:rPr>
          <w:rFonts w:ascii="Arial" w:hAnsi="Arial" w:cs="Arial"/>
          <w:color w:val="000000" w:themeColor="text1"/>
          <w:sz w:val="22"/>
          <w:szCs w:val="22"/>
          <w:shd w:val="clear" w:color="auto" w:fill="FFFFFF"/>
        </w:rPr>
        <w:t>o którym mowa w art. 228-230a, art. 250a Kodeksu karnego, w art. 46-48 ustawy z dnia 25 czerwca 2010 r. o sporcie (Dz. U. z 2022 r. poz. 1138 z późn. zm. oraz z 2022 r. poz. 1599 z późn. zm.) lub w art. 54 ust. 1-4 ustawy z dnia 12 maja 2011 r. o refundacji leków, środków spożywczych specjalnego przeznaczenia żywieniowego oraz wyrobów medycznych (tj. Dz. U. z 2023 r. poz 826),</w:t>
      </w:r>
    </w:p>
    <w:p w14:paraId="3D7D6D4F"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FD7523C"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e) o charakterze terrorystycznym, o którym mowa w art. 115 § 20 Kodeksu karnego, lub mające na celu popełnienie tego przestępstwa, </w:t>
      </w:r>
    </w:p>
    <w:p w14:paraId="527A75CD"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(tj. Dz. U. z 2021 r. poz. 1745), </w:t>
      </w:r>
    </w:p>
    <w:p w14:paraId="3F06278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lastRenderedPageBreak/>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27D2D0"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h) o którym mowa w art. 9 ust. 1 i 3 lub art. 10 ustawy z dnia 15 czerwca 2012 r. o skutkach powierzania wykonywania pracy cudzoziemcom przebywającym wbrew przepisom na terytorium Rzeczypospolitej Polskiej </w:t>
      </w:r>
    </w:p>
    <w:p w14:paraId="14CF752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 lub za odpowiedni czyn zabroniony określony w przepisach prawa obcego; </w:t>
      </w:r>
    </w:p>
    <w:p w14:paraId="75CEB2E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5B268A4"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6526E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1.4) wobec którego prawomocnie orzeczono zakaz ubiegania się o zamówienia publiczne; </w:t>
      </w:r>
    </w:p>
    <w:p w14:paraId="5B9174A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6343E18" w14:textId="77777777" w:rsidR="00285901" w:rsidRDefault="00000000" w:rsidP="002C0613">
      <w:pPr>
        <w:ind w:left="227"/>
        <w:jc w:val="both"/>
        <w:rPr>
          <w:rFonts w:ascii="Arial" w:hAnsi="Arial" w:cs="Arial"/>
        </w:rPr>
      </w:pPr>
      <w:r>
        <w:rPr>
          <w:rFonts w:ascii="Arial" w:hAnsi="Arial" w:cs="Arial"/>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D3F175A"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zostać</w:t>
      </w:r>
      <w:r>
        <w:rPr>
          <w:rFonts w:ascii="Arial" w:hAnsi="Arial" w:cs="Arial"/>
          <w:spacing w:val="-5"/>
        </w:rPr>
        <w:t xml:space="preserve"> </w:t>
      </w:r>
      <w:r>
        <w:rPr>
          <w:rFonts w:ascii="Arial" w:hAnsi="Arial" w:cs="Arial"/>
        </w:rPr>
        <w:t>wykluczony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każdym</w:t>
      </w:r>
      <w:r>
        <w:rPr>
          <w:rFonts w:ascii="Arial" w:hAnsi="Arial" w:cs="Arial"/>
          <w:spacing w:val="-4"/>
        </w:rPr>
        <w:t xml:space="preserve"> </w:t>
      </w:r>
      <w:r>
        <w:rPr>
          <w:rFonts w:ascii="Arial" w:hAnsi="Arial" w:cs="Arial"/>
        </w:rPr>
        <w:t>etapie</w:t>
      </w:r>
      <w:r>
        <w:rPr>
          <w:rFonts w:ascii="Arial" w:hAnsi="Arial" w:cs="Arial"/>
          <w:spacing w:val="-8"/>
        </w:rPr>
        <w:t xml:space="preserve"> </w:t>
      </w:r>
      <w:r>
        <w:rPr>
          <w:rFonts w:ascii="Arial" w:hAnsi="Arial" w:cs="Arial"/>
        </w:rPr>
        <w:t>postępowania o udzielenie zamówienia, a wykluczenie następuje zgodnie z art. 111 Pzp.</w:t>
      </w:r>
    </w:p>
    <w:p w14:paraId="086FC29F" w14:textId="3AD9455B"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6"/>
        </w:rPr>
        <w:t xml:space="preserve"> </w:t>
      </w:r>
      <w:r>
        <w:rPr>
          <w:rFonts w:ascii="Arial" w:hAnsi="Arial" w:cs="Arial"/>
        </w:rPr>
        <w:t>nie</w:t>
      </w:r>
      <w:r>
        <w:rPr>
          <w:rFonts w:ascii="Arial" w:hAnsi="Arial" w:cs="Arial"/>
          <w:spacing w:val="-1"/>
        </w:rPr>
        <w:t xml:space="preserve"> </w:t>
      </w:r>
      <w:r>
        <w:rPr>
          <w:rFonts w:ascii="Arial" w:hAnsi="Arial" w:cs="Arial"/>
        </w:rPr>
        <w:t>podlega</w:t>
      </w:r>
      <w:r>
        <w:rPr>
          <w:rFonts w:ascii="Arial" w:hAnsi="Arial" w:cs="Arial"/>
          <w:spacing w:val="-4"/>
        </w:rPr>
        <w:t xml:space="preserve"> </w:t>
      </w:r>
      <w:r>
        <w:rPr>
          <w:rFonts w:ascii="Arial" w:hAnsi="Arial" w:cs="Arial"/>
        </w:rPr>
        <w:t>wykluczeniu</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okolicznościach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108</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2"/>
        </w:rPr>
        <w:t xml:space="preserve"> </w:t>
      </w:r>
      <w:r>
        <w:rPr>
          <w:rFonts w:ascii="Arial" w:hAnsi="Arial" w:cs="Arial"/>
        </w:rPr>
        <w:t>1,</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rPr>
        <w:t>i</w:t>
      </w:r>
      <w:r>
        <w:rPr>
          <w:rFonts w:ascii="Arial" w:hAnsi="Arial" w:cs="Arial"/>
          <w:spacing w:val="1"/>
        </w:rPr>
        <w:t xml:space="preserve"> </w:t>
      </w:r>
      <w:r>
        <w:rPr>
          <w:rFonts w:ascii="Arial" w:hAnsi="Arial" w:cs="Arial"/>
        </w:rPr>
        <w:t>5</w:t>
      </w:r>
      <w:r>
        <w:rPr>
          <w:rFonts w:ascii="Arial" w:hAnsi="Arial" w:cs="Arial"/>
          <w:spacing w:val="-4"/>
        </w:rPr>
        <w:t xml:space="preserve"> </w:t>
      </w:r>
      <w:r>
        <w:rPr>
          <w:rFonts w:ascii="Arial" w:hAnsi="Arial" w:cs="Arial"/>
          <w:spacing w:val="-5"/>
        </w:rPr>
        <w:t xml:space="preserve">lub </w:t>
      </w:r>
      <w:r>
        <w:rPr>
          <w:rFonts w:ascii="Arial" w:hAnsi="Arial" w:cs="Arial"/>
        </w:rPr>
        <w:t>art.</w:t>
      </w:r>
      <w:r>
        <w:rPr>
          <w:rFonts w:ascii="Arial" w:hAnsi="Arial" w:cs="Arial"/>
          <w:spacing w:val="-6"/>
        </w:rPr>
        <w:t xml:space="preserve"> </w:t>
      </w:r>
      <w:r>
        <w:rPr>
          <w:rFonts w:ascii="Arial" w:hAnsi="Arial" w:cs="Arial"/>
        </w:rPr>
        <w:t>109</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5"/>
        </w:rPr>
        <w:t xml:space="preserve"> </w:t>
      </w:r>
      <w:r>
        <w:rPr>
          <w:rFonts w:ascii="Arial" w:hAnsi="Arial" w:cs="Arial"/>
        </w:rPr>
        <w:t>pkt</w:t>
      </w:r>
      <w:r>
        <w:rPr>
          <w:rFonts w:ascii="Arial" w:hAnsi="Arial" w:cs="Arial"/>
          <w:spacing w:val="-5"/>
        </w:rPr>
        <w:t xml:space="preserve"> </w:t>
      </w:r>
      <w:r>
        <w:rPr>
          <w:rFonts w:ascii="Arial" w:hAnsi="Arial" w:cs="Arial"/>
        </w:rPr>
        <w:t>4</w:t>
      </w:r>
      <w:r w:rsidR="00970917">
        <w:rPr>
          <w:rFonts w:ascii="Arial" w:hAnsi="Arial" w:cs="Arial"/>
        </w:rPr>
        <w:t>-5, 7-10</w:t>
      </w:r>
      <w:r>
        <w:rPr>
          <w:rFonts w:ascii="Arial" w:hAnsi="Arial" w:cs="Arial"/>
        </w:rPr>
        <w:t>,</w:t>
      </w:r>
      <w:r>
        <w:rPr>
          <w:rFonts w:ascii="Arial" w:hAnsi="Arial" w:cs="Arial"/>
          <w:spacing w:val="-3"/>
        </w:rPr>
        <w:t xml:space="preserve"> </w:t>
      </w:r>
      <w:r>
        <w:rPr>
          <w:rFonts w:ascii="Arial" w:hAnsi="Arial" w:cs="Arial"/>
        </w:rPr>
        <w:t>jeżeli</w:t>
      </w:r>
      <w:r>
        <w:rPr>
          <w:rFonts w:ascii="Arial" w:hAnsi="Arial" w:cs="Arial"/>
          <w:spacing w:val="-6"/>
        </w:rPr>
        <w:t xml:space="preserve"> </w:t>
      </w:r>
      <w:r>
        <w:rPr>
          <w:rFonts w:ascii="Arial" w:hAnsi="Arial" w:cs="Arial"/>
        </w:rPr>
        <w:t>udowodni</w:t>
      </w:r>
      <w:r>
        <w:rPr>
          <w:rFonts w:ascii="Arial" w:hAnsi="Arial" w:cs="Arial"/>
          <w:spacing w:val="-4"/>
        </w:rPr>
        <w:t xml:space="preserve"> </w:t>
      </w:r>
      <w:r>
        <w:rPr>
          <w:rFonts w:ascii="Arial" w:hAnsi="Arial" w:cs="Arial"/>
        </w:rPr>
        <w:t>Zamawiającemu,</w:t>
      </w:r>
      <w:r>
        <w:rPr>
          <w:rFonts w:ascii="Arial" w:hAnsi="Arial" w:cs="Arial"/>
          <w:spacing w:val="-3"/>
        </w:rPr>
        <w:t xml:space="preserve"> </w:t>
      </w:r>
      <w:r>
        <w:rPr>
          <w:rFonts w:ascii="Arial" w:hAnsi="Arial" w:cs="Arial"/>
        </w:rPr>
        <w:t>że</w:t>
      </w:r>
      <w:r>
        <w:rPr>
          <w:rFonts w:ascii="Arial" w:hAnsi="Arial" w:cs="Arial"/>
          <w:spacing w:val="-3"/>
        </w:rPr>
        <w:t xml:space="preserve"> </w:t>
      </w:r>
      <w:r>
        <w:rPr>
          <w:rFonts w:ascii="Arial" w:hAnsi="Arial" w:cs="Arial"/>
        </w:rPr>
        <w:t>spełnił</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następujące</w:t>
      </w:r>
      <w:r>
        <w:rPr>
          <w:rFonts w:ascii="Arial" w:hAnsi="Arial" w:cs="Arial"/>
          <w:spacing w:val="-3"/>
        </w:rPr>
        <w:t xml:space="preserve"> </w:t>
      </w:r>
      <w:r>
        <w:rPr>
          <w:rFonts w:ascii="Arial" w:hAnsi="Arial" w:cs="Arial"/>
          <w:spacing w:val="-2"/>
        </w:rPr>
        <w:t>przesłanki:</w:t>
      </w:r>
    </w:p>
    <w:p w14:paraId="428A08F5"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naprawił</w:t>
      </w:r>
      <w:r>
        <w:rPr>
          <w:rFonts w:ascii="Arial" w:hAnsi="Arial" w:cs="Arial"/>
          <w:spacing w:val="-7"/>
        </w:rPr>
        <w:t xml:space="preserve"> </w:t>
      </w:r>
      <w:r>
        <w:rPr>
          <w:rFonts w:ascii="Arial" w:hAnsi="Arial" w:cs="Arial"/>
        </w:rPr>
        <w:t>lub</w:t>
      </w:r>
      <w:r>
        <w:rPr>
          <w:rFonts w:ascii="Arial" w:hAnsi="Arial" w:cs="Arial"/>
          <w:spacing w:val="-5"/>
        </w:rPr>
        <w:t xml:space="preserve"> </w:t>
      </w:r>
      <w:r>
        <w:rPr>
          <w:rFonts w:ascii="Arial" w:hAnsi="Arial" w:cs="Arial"/>
        </w:rPr>
        <w:t>zobowiązał</w:t>
      </w:r>
      <w:r>
        <w:rPr>
          <w:rFonts w:ascii="Arial" w:hAnsi="Arial" w:cs="Arial"/>
          <w:spacing w:val="-7"/>
        </w:rPr>
        <w:t xml:space="preserve"> </w:t>
      </w:r>
      <w:r>
        <w:rPr>
          <w:rFonts w:ascii="Arial" w:hAnsi="Arial" w:cs="Arial"/>
        </w:rPr>
        <w:t>się</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naprawienia</w:t>
      </w:r>
      <w:r>
        <w:rPr>
          <w:rFonts w:ascii="Arial" w:hAnsi="Arial" w:cs="Arial"/>
          <w:spacing w:val="-5"/>
        </w:rPr>
        <w:t xml:space="preserve"> </w:t>
      </w:r>
      <w:r>
        <w:rPr>
          <w:rFonts w:ascii="Arial" w:hAnsi="Arial" w:cs="Arial"/>
        </w:rPr>
        <w:t>szkody</w:t>
      </w:r>
      <w:r>
        <w:rPr>
          <w:rFonts w:ascii="Arial" w:hAnsi="Arial" w:cs="Arial"/>
          <w:spacing w:val="-6"/>
        </w:rPr>
        <w:t xml:space="preserve"> </w:t>
      </w:r>
      <w:r>
        <w:rPr>
          <w:rFonts w:ascii="Arial" w:hAnsi="Arial" w:cs="Arial"/>
        </w:rPr>
        <w:t>wyrządzonej</w:t>
      </w:r>
      <w:r>
        <w:rPr>
          <w:rFonts w:ascii="Arial" w:hAnsi="Arial" w:cs="Arial"/>
          <w:spacing w:val="-3"/>
        </w:rPr>
        <w:t xml:space="preserve"> </w:t>
      </w:r>
      <w:r>
        <w:rPr>
          <w:rFonts w:ascii="Arial" w:hAnsi="Arial" w:cs="Arial"/>
        </w:rPr>
        <w:t>przestępstwem,</w:t>
      </w:r>
      <w:r>
        <w:rPr>
          <w:rFonts w:ascii="Arial" w:hAnsi="Arial" w:cs="Arial"/>
          <w:spacing w:val="-6"/>
        </w:rPr>
        <w:t xml:space="preserve"> </w:t>
      </w:r>
      <w:r>
        <w:rPr>
          <w:rFonts w:ascii="Arial" w:hAnsi="Arial" w:cs="Arial"/>
        </w:rPr>
        <w:t>wykroczeniem</w:t>
      </w:r>
      <w:r>
        <w:rPr>
          <w:rFonts w:ascii="Arial" w:hAnsi="Arial" w:cs="Arial"/>
          <w:spacing w:val="-6"/>
        </w:rPr>
        <w:t xml:space="preserve"> </w:t>
      </w:r>
      <w:r>
        <w:rPr>
          <w:rFonts w:ascii="Arial" w:hAnsi="Arial" w:cs="Arial"/>
          <w:spacing w:val="-5"/>
        </w:rPr>
        <w:t xml:space="preserve">lub </w:t>
      </w:r>
      <w:r>
        <w:rPr>
          <w:rFonts w:ascii="Arial" w:hAnsi="Arial" w:cs="Arial"/>
        </w:rPr>
        <w:t>swoim</w:t>
      </w:r>
      <w:r>
        <w:rPr>
          <w:rFonts w:ascii="Arial" w:hAnsi="Arial" w:cs="Arial"/>
          <w:spacing w:val="-6"/>
        </w:rPr>
        <w:t xml:space="preserve"> </w:t>
      </w:r>
      <w:r>
        <w:rPr>
          <w:rFonts w:ascii="Arial" w:hAnsi="Arial" w:cs="Arial"/>
        </w:rPr>
        <w:t>nieprawidłowym</w:t>
      </w:r>
      <w:r>
        <w:rPr>
          <w:rFonts w:ascii="Arial" w:hAnsi="Arial" w:cs="Arial"/>
          <w:spacing w:val="-8"/>
        </w:rPr>
        <w:t xml:space="preserve"> </w:t>
      </w:r>
      <w:r>
        <w:rPr>
          <w:rFonts w:ascii="Arial" w:hAnsi="Arial" w:cs="Arial"/>
        </w:rPr>
        <w:t>postępowaniem,</w:t>
      </w:r>
      <w:r>
        <w:rPr>
          <w:rFonts w:ascii="Arial" w:hAnsi="Arial" w:cs="Arial"/>
          <w:spacing w:val="-8"/>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6"/>
        </w:rPr>
        <w:t xml:space="preserve"> </w:t>
      </w:r>
      <w:r>
        <w:rPr>
          <w:rFonts w:ascii="Arial" w:hAnsi="Arial" w:cs="Arial"/>
        </w:rPr>
        <w:t>poprzez</w:t>
      </w:r>
      <w:r>
        <w:rPr>
          <w:rFonts w:ascii="Arial" w:hAnsi="Arial" w:cs="Arial"/>
          <w:spacing w:val="-6"/>
        </w:rPr>
        <w:t xml:space="preserve"> </w:t>
      </w:r>
      <w:r>
        <w:rPr>
          <w:rFonts w:ascii="Arial" w:hAnsi="Arial" w:cs="Arial"/>
        </w:rPr>
        <w:t>zadośćuczynienie</w:t>
      </w:r>
      <w:r>
        <w:rPr>
          <w:rFonts w:ascii="Arial" w:hAnsi="Arial" w:cs="Arial"/>
          <w:spacing w:val="-6"/>
        </w:rPr>
        <w:t xml:space="preserve"> </w:t>
      </w:r>
      <w:r>
        <w:rPr>
          <w:rFonts w:ascii="Arial" w:hAnsi="Arial" w:cs="Arial"/>
          <w:spacing w:val="-2"/>
        </w:rPr>
        <w:t>pieniężne;</w:t>
      </w:r>
    </w:p>
    <w:p w14:paraId="44866583"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wyczerpująco</w:t>
      </w:r>
      <w:r>
        <w:rPr>
          <w:rFonts w:ascii="Arial" w:hAnsi="Arial" w:cs="Arial"/>
          <w:spacing w:val="-3"/>
        </w:rPr>
        <w:t xml:space="preserve"> </w:t>
      </w:r>
      <w:r>
        <w:rPr>
          <w:rFonts w:ascii="Arial" w:hAnsi="Arial" w:cs="Arial"/>
        </w:rPr>
        <w:t>wyjaśnił</w:t>
      </w:r>
      <w:r>
        <w:rPr>
          <w:rFonts w:ascii="Arial" w:hAnsi="Arial" w:cs="Arial"/>
          <w:spacing w:val="-2"/>
        </w:rPr>
        <w:t xml:space="preserve"> </w:t>
      </w:r>
      <w:r>
        <w:rPr>
          <w:rFonts w:ascii="Arial" w:hAnsi="Arial" w:cs="Arial"/>
        </w:rPr>
        <w:t>fakty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okoliczności</w:t>
      </w:r>
      <w:r>
        <w:rPr>
          <w:rFonts w:ascii="Arial" w:hAnsi="Arial" w:cs="Arial"/>
          <w:spacing w:val="-5"/>
        </w:rPr>
        <w:t xml:space="preserve"> </w:t>
      </w:r>
      <w:r>
        <w:rPr>
          <w:rFonts w:ascii="Arial" w:hAnsi="Arial" w:cs="Arial"/>
        </w:rPr>
        <w:t>związane</w:t>
      </w:r>
      <w:r>
        <w:rPr>
          <w:rFonts w:ascii="Arial" w:hAnsi="Arial" w:cs="Arial"/>
          <w:spacing w:val="-1"/>
        </w:rPr>
        <w:t xml:space="preserve"> </w:t>
      </w:r>
      <w:r>
        <w:rPr>
          <w:rFonts w:ascii="Arial" w:hAnsi="Arial" w:cs="Arial"/>
        </w:rPr>
        <w:t>z</w:t>
      </w:r>
      <w:r>
        <w:rPr>
          <w:rFonts w:ascii="Arial" w:hAnsi="Arial" w:cs="Arial"/>
          <w:spacing w:val="-5"/>
        </w:rPr>
        <w:t xml:space="preserve"> </w:t>
      </w:r>
      <w:r>
        <w:rPr>
          <w:rFonts w:ascii="Arial" w:hAnsi="Arial" w:cs="Arial"/>
        </w:rPr>
        <w:t>przestępstwem,</w:t>
      </w:r>
      <w:r>
        <w:rPr>
          <w:rFonts w:ascii="Arial" w:hAnsi="Arial" w:cs="Arial"/>
          <w:spacing w:val="-4"/>
        </w:rPr>
        <w:t xml:space="preserve"> </w:t>
      </w:r>
      <w:r>
        <w:rPr>
          <w:rFonts w:ascii="Arial" w:hAnsi="Arial" w:cs="Arial"/>
        </w:rPr>
        <w:t>wykroczeniem</w:t>
      </w:r>
      <w:r>
        <w:rPr>
          <w:rFonts w:ascii="Arial" w:hAnsi="Arial" w:cs="Arial"/>
          <w:spacing w:val="-1"/>
        </w:rPr>
        <w:t xml:space="preserve"> </w:t>
      </w:r>
      <w:r>
        <w:rPr>
          <w:rFonts w:ascii="Arial" w:hAnsi="Arial" w:cs="Arial"/>
        </w:rPr>
        <w:t>lub</w:t>
      </w:r>
      <w:r>
        <w:rPr>
          <w:rFonts w:ascii="Arial" w:hAnsi="Arial" w:cs="Arial"/>
          <w:spacing w:val="-4"/>
        </w:rPr>
        <w:t xml:space="preserve"> </w:t>
      </w:r>
      <w:r>
        <w:rPr>
          <w:rFonts w:ascii="Arial" w:hAnsi="Arial" w:cs="Arial"/>
        </w:rPr>
        <w:t>swoim nieprawidłowym postępowaniem oraz spowodowanymi przez nie szkodami, aktywnie współpracując</w:t>
      </w:r>
      <w:r>
        <w:rPr>
          <w:rFonts w:ascii="Arial" w:hAnsi="Arial" w:cs="Arial"/>
          <w:spacing w:val="-9"/>
        </w:rPr>
        <w:t xml:space="preserve"> </w:t>
      </w:r>
      <w:r>
        <w:rPr>
          <w:rFonts w:ascii="Arial" w:hAnsi="Arial" w:cs="Arial"/>
        </w:rPr>
        <w:t>odpowiednio</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właściwymi</w:t>
      </w:r>
      <w:r>
        <w:rPr>
          <w:rFonts w:ascii="Arial" w:hAnsi="Arial" w:cs="Arial"/>
          <w:spacing w:val="-5"/>
        </w:rPr>
        <w:t xml:space="preserve"> </w:t>
      </w:r>
      <w:r>
        <w:rPr>
          <w:rFonts w:ascii="Arial" w:hAnsi="Arial" w:cs="Arial"/>
        </w:rPr>
        <w:t>organami,</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5"/>
        </w:rPr>
        <w:t xml:space="preserve"> </w:t>
      </w:r>
      <w:r>
        <w:rPr>
          <w:rFonts w:ascii="Arial" w:hAnsi="Arial" w:cs="Arial"/>
        </w:rPr>
        <w:t>organami</w:t>
      </w:r>
      <w:r>
        <w:rPr>
          <w:rFonts w:ascii="Arial" w:hAnsi="Arial" w:cs="Arial"/>
          <w:spacing w:val="-4"/>
        </w:rPr>
        <w:t xml:space="preserve"> </w:t>
      </w:r>
      <w:r>
        <w:rPr>
          <w:rFonts w:ascii="Arial" w:hAnsi="Arial" w:cs="Arial"/>
        </w:rPr>
        <w:t>ścigania,</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spacing w:val="-2"/>
        </w:rPr>
        <w:t>zamawiającym;</w:t>
      </w:r>
    </w:p>
    <w:p w14:paraId="72F12981"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podjął konkretne środki techniczne, organizacyjne i kadrowe, odpowiednie dla zapobiegania dalszym</w:t>
      </w:r>
      <w:r>
        <w:rPr>
          <w:rFonts w:ascii="Arial" w:hAnsi="Arial" w:cs="Arial"/>
          <w:spacing w:val="-4"/>
        </w:rPr>
        <w:t xml:space="preserve"> </w:t>
      </w:r>
      <w:r>
        <w:rPr>
          <w:rFonts w:ascii="Arial" w:hAnsi="Arial" w:cs="Arial"/>
        </w:rPr>
        <w:t>przestępstwom,</w:t>
      </w:r>
      <w:r>
        <w:rPr>
          <w:rFonts w:ascii="Arial" w:hAnsi="Arial" w:cs="Arial"/>
          <w:spacing w:val="-5"/>
        </w:rPr>
        <w:t xml:space="preserve"> </w:t>
      </w:r>
      <w:r>
        <w:rPr>
          <w:rFonts w:ascii="Arial" w:hAnsi="Arial" w:cs="Arial"/>
        </w:rPr>
        <w:t>wykroczeniom</w:t>
      </w:r>
      <w:r>
        <w:rPr>
          <w:rFonts w:ascii="Arial" w:hAnsi="Arial" w:cs="Arial"/>
          <w:spacing w:val="-4"/>
        </w:rPr>
        <w:t xml:space="preserve"> </w:t>
      </w:r>
      <w:r>
        <w:rPr>
          <w:rFonts w:ascii="Arial" w:hAnsi="Arial" w:cs="Arial"/>
        </w:rPr>
        <w:t>lub</w:t>
      </w:r>
      <w:r>
        <w:rPr>
          <w:rFonts w:ascii="Arial" w:hAnsi="Arial" w:cs="Arial"/>
          <w:spacing w:val="-7"/>
        </w:rPr>
        <w:t xml:space="preserve"> </w:t>
      </w:r>
      <w:r>
        <w:rPr>
          <w:rFonts w:ascii="Arial" w:hAnsi="Arial" w:cs="Arial"/>
        </w:rPr>
        <w:t>nieprawidłowemu</w:t>
      </w:r>
      <w:r>
        <w:rPr>
          <w:rFonts w:ascii="Arial" w:hAnsi="Arial" w:cs="Arial"/>
          <w:spacing w:val="-3"/>
        </w:rPr>
        <w:t xml:space="preserve"> </w:t>
      </w:r>
      <w:r>
        <w:rPr>
          <w:rFonts w:ascii="Arial" w:hAnsi="Arial" w:cs="Arial"/>
        </w:rPr>
        <w:t>postępowaniu,</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szczególności:</w:t>
      </w:r>
    </w:p>
    <w:p w14:paraId="28D22EAE" w14:textId="77777777" w:rsidR="00285901" w:rsidRDefault="00000000" w:rsidP="002C0613">
      <w:pPr>
        <w:pStyle w:val="Akapitzlist"/>
        <w:numPr>
          <w:ilvl w:val="3"/>
          <w:numId w:val="16"/>
        </w:numPr>
        <w:tabs>
          <w:tab w:val="left" w:pos="879"/>
        </w:tabs>
        <w:ind w:right="-53" w:firstLine="0"/>
        <w:jc w:val="both"/>
        <w:rPr>
          <w:rFonts w:ascii="Arial" w:hAnsi="Arial" w:cs="Arial"/>
        </w:rPr>
      </w:pPr>
      <w:r>
        <w:rPr>
          <w:rFonts w:ascii="Arial" w:hAnsi="Arial" w:cs="Arial"/>
        </w:rPr>
        <w:t>zerwał</w:t>
      </w:r>
      <w:r>
        <w:rPr>
          <w:rFonts w:ascii="Arial" w:hAnsi="Arial" w:cs="Arial"/>
          <w:spacing w:val="-2"/>
        </w:rPr>
        <w:t xml:space="preserve"> </w:t>
      </w:r>
      <w:r>
        <w:rPr>
          <w:rFonts w:ascii="Arial" w:hAnsi="Arial" w:cs="Arial"/>
        </w:rPr>
        <w:t>wszelkie</w:t>
      </w:r>
      <w:r>
        <w:rPr>
          <w:rFonts w:ascii="Arial" w:hAnsi="Arial" w:cs="Arial"/>
          <w:spacing w:val="-5"/>
        </w:rPr>
        <w:t xml:space="preserve"> </w:t>
      </w:r>
      <w:r>
        <w:rPr>
          <w:rFonts w:ascii="Arial" w:hAnsi="Arial" w:cs="Arial"/>
        </w:rPr>
        <w:t>powiązania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osobami</w:t>
      </w:r>
      <w:r>
        <w:rPr>
          <w:rFonts w:ascii="Arial" w:hAnsi="Arial" w:cs="Arial"/>
          <w:spacing w:val="-6"/>
        </w:rPr>
        <w:t xml:space="preserve"> </w:t>
      </w:r>
      <w:r>
        <w:rPr>
          <w:rFonts w:ascii="Arial" w:hAnsi="Arial" w:cs="Arial"/>
        </w:rPr>
        <w:t>lub</w:t>
      </w:r>
      <w:r>
        <w:rPr>
          <w:rFonts w:ascii="Arial" w:hAnsi="Arial" w:cs="Arial"/>
          <w:spacing w:val="-5"/>
        </w:rPr>
        <w:t xml:space="preserve"> </w:t>
      </w:r>
      <w:r>
        <w:rPr>
          <w:rFonts w:ascii="Arial" w:hAnsi="Arial" w:cs="Arial"/>
        </w:rPr>
        <w:t>podmiotami</w:t>
      </w:r>
      <w:r>
        <w:rPr>
          <w:rFonts w:ascii="Arial" w:hAnsi="Arial" w:cs="Arial"/>
          <w:spacing w:val="-4"/>
        </w:rPr>
        <w:t xml:space="preserve"> </w:t>
      </w:r>
      <w:r>
        <w:rPr>
          <w:rFonts w:ascii="Arial" w:hAnsi="Arial" w:cs="Arial"/>
        </w:rPr>
        <w:t>odpowiedzialnymi</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nieprawidłowe postępowanie Wykonawcy;</w:t>
      </w:r>
    </w:p>
    <w:p w14:paraId="22558395" w14:textId="77777777" w:rsidR="00285901" w:rsidRDefault="00000000" w:rsidP="002C0613">
      <w:pPr>
        <w:pStyle w:val="Akapitzlist"/>
        <w:numPr>
          <w:ilvl w:val="3"/>
          <w:numId w:val="16"/>
        </w:numPr>
        <w:tabs>
          <w:tab w:val="left" w:pos="889"/>
        </w:tabs>
        <w:ind w:left="888" w:right="-53" w:hanging="234"/>
        <w:jc w:val="both"/>
        <w:rPr>
          <w:rFonts w:ascii="Arial" w:hAnsi="Arial" w:cs="Arial"/>
        </w:rPr>
      </w:pPr>
      <w:r>
        <w:rPr>
          <w:rFonts w:ascii="Arial" w:hAnsi="Arial" w:cs="Arial"/>
        </w:rPr>
        <w:t>zreorganizował</w:t>
      </w:r>
      <w:r>
        <w:rPr>
          <w:rFonts w:ascii="Arial" w:hAnsi="Arial" w:cs="Arial"/>
          <w:spacing w:val="-8"/>
        </w:rPr>
        <w:t xml:space="preserve"> </w:t>
      </w:r>
      <w:r>
        <w:rPr>
          <w:rFonts w:ascii="Arial" w:hAnsi="Arial" w:cs="Arial"/>
          <w:spacing w:val="-2"/>
        </w:rPr>
        <w:t>personel;</w:t>
      </w:r>
    </w:p>
    <w:p w14:paraId="45A5B1B6" w14:textId="77777777" w:rsidR="00285901" w:rsidRDefault="00000000" w:rsidP="002C0613">
      <w:pPr>
        <w:pStyle w:val="Akapitzlist"/>
        <w:numPr>
          <w:ilvl w:val="3"/>
          <w:numId w:val="16"/>
        </w:numPr>
        <w:tabs>
          <w:tab w:val="left" w:pos="867"/>
        </w:tabs>
        <w:ind w:left="866" w:right="-53" w:hanging="212"/>
        <w:jc w:val="both"/>
        <w:rPr>
          <w:rFonts w:ascii="Arial" w:hAnsi="Arial" w:cs="Arial"/>
        </w:rPr>
      </w:pPr>
      <w:r>
        <w:rPr>
          <w:rFonts w:ascii="Arial" w:hAnsi="Arial" w:cs="Arial"/>
        </w:rPr>
        <w:t>wdrożył</w:t>
      </w:r>
      <w:r>
        <w:rPr>
          <w:rFonts w:ascii="Arial" w:hAnsi="Arial" w:cs="Arial"/>
          <w:spacing w:val="-7"/>
        </w:rPr>
        <w:t xml:space="preserve"> </w:t>
      </w:r>
      <w:r>
        <w:rPr>
          <w:rFonts w:ascii="Arial" w:hAnsi="Arial" w:cs="Arial"/>
        </w:rPr>
        <w:t>system</w:t>
      </w:r>
      <w:r>
        <w:rPr>
          <w:rFonts w:ascii="Arial" w:hAnsi="Arial" w:cs="Arial"/>
          <w:spacing w:val="-5"/>
        </w:rPr>
        <w:t xml:space="preserve"> </w:t>
      </w:r>
      <w:r>
        <w:rPr>
          <w:rFonts w:ascii="Arial" w:hAnsi="Arial" w:cs="Arial"/>
        </w:rPr>
        <w:t>sprawozdawczości</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spacing w:val="-2"/>
        </w:rPr>
        <w:t>kontroli;</w:t>
      </w:r>
    </w:p>
    <w:p w14:paraId="009F7102" w14:textId="77777777" w:rsidR="00285901" w:rsidRDefault="00000000" w:rsidP="002C0613">
      <w:pPr>
        <w:pStyle w:val="Akapitzlist"/>
        <w:numPr>
          <w:ilvl w:val="3"/>
          <w:numId w:val="16"/>
        </w:numPr>
        <w:tabs>
          <w:tab w:val="left" w:pos="889"/>
        </w:tabs>
        <w:ind w:right="-53" w:firstLine="0"/>
        <w:jc w:val="both"/>
        <w:rPr>
          <w:rFonts w:ascii="Arial" w:hAnsi="Arial" w:cs="Arial"/>
        </w:rPr>
      </w:pPr>
      <w:r>
        <w:rPr>
          <w:rFonts w:ascii="Arial" w:hAnsi="Arial" w:cs="Arial"/>
        </w:rPr>
        <w:t>utworzył</w:t>
      </w:r>
      <w:r>
        <w:rPr>
          <w:rFonts w:ascii="Arial" w:hAnsi="Arial" w:cs="Arial"/>
          <w:spacing w:val="-6"/>
        </w:rPr>
        <w:t xml:space="preserve"> </w:t>
      </w:r>
      <w:r>
        <w:rPr>
          <w:rFonts w:ascii="Arial" w:hAnsi="Arial" w:cs="Arial"/>
        </w:rPr>
        <w:t>struktury</w:t>
      </w:r>
      <w:r>
        <w:rPr>
          <w:rFonts w:ascii="Arial" w:hAnsi="Arial" w:cs="Arial"/>
          <w:spacing w:val="-5"/>
        </w:rPr>
        <w:t xml:space="preserve"> </w:t>
      </w:r>
      <w:r>
        <w:rPr>
          <w:rFonts w:ascii="Arial" w:hAnsi="Arial" w:cs="Arial"/>
        </w:rPr>
        <w:t>audytu</w:t>
      </w:r>
      <w:r>
        <w:rPr>
          <w:rFonts w:ascii="Arial" w:hAnsi="Arial" w:cs="Arial"/>
          <w:spacing w:val="-5"/>
        </w:rPr>
        <w:t xml:space="preserve"> </w:t>
      </w:r>
      <w:r>
        <w:rPr>
          <w:rFonts w:ascii="Arial" w:hAnsi="Arial" w:cs="Arial"/>
        </w:rPr>
        <w:t>wewnętrznego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monitorowania</w:t>
      </w:r>
      <w:r>
        <w:rPr>
          <w:rFonts w:ascii="Arial" w:hAnsi="Arial" w:cs="Arial"/>
          <w:spacing w:val="-5"/>
        </w:rPr>
        <w:t xml:space="preserve"> </w:t>
      </w:r>
      <w:r>
        <w:rPr>
          <w:rFonts w:ascii="Arial" w:hAnsi="Arial" w:cs="Arial"/>
        </w:rPr>
        <w:t>przestrzegania</w:t>
      </w:r>
      <w:r>
        <w:rPr>
          <w:rFonts w:ascii="Arial" w:hAnsi="Arial" w:cs="Arial"/>
          <w:spacing w:val="-5"/>
        </w:rPr>
        <w:t xml:space="preserve"> </w:t>
      </w:r>
      <w:r>
        <w:rPr>
          <w:rFonts w:ascii="Arial" w:hAnsi="Arial" w:cs="Arial"/>
        </w:rPr>
        <w:t>przepisów, wewnętrznych regulacji lub standardów;</w:t>
      </w:r>
    </w:p>
    <w:p w14:paraId="7FBEFDB0" w14:textId="77777777" w:rsidR="00285901" w:rsidRDefault="00000000" w:rsidP="002C0613">
      <w:pPr>
        <w:pStyle w:val="Akapitzlist"/>
        <w:numPr>
          <w:ilvl w:val="3"/>
          <w:numId w:val="16"/>
        </w:numPr>
        <w:tabs>
          <w:tab w:val="left" w:pos="884"/>
        </w:tabs>
        <w:ind w:right="-53" w:firstLine="0"/>
        <w:jc w:val="both"/>
        <w:rPr>
          <w:rFonts w:ascii="Arial" w:hAnsi="Arial" w:cs="Arial"/>
        </w:rPr>
      </w:pPr>
      <w:r>
        <w:rPr>
          <w:rFonts w:ascii="Arial" w:hAnsi="Arial" w:cs="Arial"/>
        </w:rPr>
        <w:t>wprowadził</w:t>
      </w:r>
      <w:r>
        <w:rPr>
          <w:rFonts w:ascii="Arial" w:hAnsi="Arial" w:cs="Arial"/>
          <w:spacing w:val="-7"/>
        </w:rPr>
        <w:t xml:space="preserve"> </w:t>
      </w:r>
      <w:r>
        <w:rPr>
          <w:rFonts w:ascii="Arial" w:hAnsi="Arial" w:cs="Arial"/>
        </w:rPr>
        <w:t>wewnętrzne</w:t>
      </w:r>
      <w:r>
        <w:rPr>
          <w:rFonts w:ascii="Arial" w:hAnsi="Arial" w:cs="Arial"/>
          <w:spacing w:val="-6"/>
        </w:rPr>
        <w:t xml:space="preserve"> </w:t>
      </w:r>
      <w:r>
        <w:rPr>
          <w:rFonts w:ascii="Arial" w:hAnsi="Arial" w:cs="Arial"/>
        </w:rPr>
        <w:t>regulacje</w:t>
      </w:r>
      <w:r>
        <w:rPr>
          <w:rFonts w:ascii="Arial" w:hAnsi="Arial" w:cs="Arial"/>
          <w:spacing w:val="-4"/>
        </w:rPr>
        <w:t xml:space="preserve"> </w:t>
      </w:r>
      <w:r>
        <w:rPr>
          <w:rFonts w:ascii="Arial" w:hAnsi="Arial" w:cs="Arial"/>
        </w:rPr>
        <w:t>dotyczące</w:t>
      </w:r>
      <w:r>
        <w:rPr>
          <w:rFonts w:ascii="Arial" w:hAnsi="Arial" w:cs="Arial"/>
          <w:spacing w:val="-6"/>
        </w:rPr>
        <w:t xml:space="preserve"> </w:t>
      </w:r>
      <w:r>
        <w:rPr>
          <w:rFonts w:ascii="Arial" w:hAnsi="Arial" w:cs="Arial"/>
        </w:rPr>
        <w:t>odpowiedzialności</w:t>
      </w:r>
      <w:r>
        <w:rPr>
          <w:rFonts w:ascii="Arial" w:hAnsi="Arial" w:cs="Arial"/>
          <w:spacing w:val="-7"/>
        </w:rPr>
        <w:t xml:space="preserve"> </w:t>
      </w:r>
      <w:r>
        <w:rPr>
          <w:rFonts w:ascii="Arial" w:hAnsi="Arial" w:cs="Arial"/>
        </w:rPr>
        <w:t>i</w:t>
      </w:r>
      <w:r>
        <w:rPr>
          <w:rFonts w:ascii="Arial" w:hAnsi="Arial" w:cs="Arial"/>
          <w:spacing w:val="-4"/>
        </w:rPr>
        <w:t xml:space="preserve"> </w:t>
      </w:r>
      <w:r>
        <w:rPr>
          <w:rFonts w:ascii="Arial" w:hAnsi="Arial" w:cs="Arial"/>
        </w:rPr>
        <w:t>odszkodowań</w:t>
      </w:r>
      <w:r>
        <w:rPr>
          <w:rFonts w:ascii="Arial" w:hAnsi="Arial" w:cs="Arial"/>
          <w:spacing w:val="-5"/>
        </w:rPr>
        <w:t xml:space="preserve"> </w:t>
      </w:r>
      <w:r>
        <w:rPr>
          <w:rFonts w:ascii="Arial" w:hAnsi="Arial" w:cs="Arial"/>
        </w:rPr>
        <w:t>za nieprzestrzeganie przepisów, wewnętrznych regulacji lub standardów.</w:t>
      </w:r>
    </w:p>
    <w:p w14:paraId="5D175055" w14:textId="77777777"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ocenia,</w:t>
      </w:r>
      <w:r>
        <w:rPr>
          <w:rFonts w:ascii="Arial" w:hAnsi="Arial" w:cs="Arial"/>
          <w:spacing w:val="-3"/>
        </w:rPr>
        <w:t xml:space="preserve"> </w:t>
      </w:r>
      <w:r>
        <w:rPr>
          <w:rFonts w:ascii="Arial" w:hAnsi="Arial" w:cs="Arial"/>
        </w:rPr>
        <w:t>czy</w:t>
      </w:r>
      <w:r>
        <w:rPr>
          <w:rFonts w:ascii="Arial" w:hAnsi="Arial" w:cs="Arial"/>
          <w:spacing w:val="-7"/>
        </w:rPr>
        <w:t xml:space="preserve"> </w:t>
      </w:r>
      <w:r>
        <w:rPr>
          <w:rFonts w:ascii="Arial" w:hAnsi="Arial" w:cs="Arial"/>
        </w:rPr>
        <w:t>podjęte</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5"/>
        </w:rPr>
        <w:t xml:space="preserve"> </w:t>
      </w:r>
      <w:r>
        <w:rPr>
          <w:rFonts w:ascii="Arial" w:hAnsi="Arial" w:cs="Arial"/>
        </w:rPr>
        <w:t>czynności,</w:t>
      </w:r>
      <w:r>
        <w:rPr>
          <w:rFonts w:ascii="Arial" w:hAnsi="Arial" w:cs="Arial"/>
          <w:spacing w:val="-6"/>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4"/>
        </w:rPr>
        <w:t xml:space="preserve"> </w:t>
      </w:r>
      <w:r>
        <w:rPr>
          <w:rFonts w:ascii="Arial" w:hAnsi="Arial" w:cs="Arial"/>
          <w:spacing w:val="-5"/>
        </w:rPr>
        <w:t xml:space="preserve">3, </w:t>
      </w:r>
      <w:r>
        <w:rPr>
          <w:rFonts w:ascii="Arial" w:hAnsi="Arial" w:cs="Arial"/>
        </w:rPr>
        <w:t>są</w:t>
      </w:r>
      <w:r>
        <w:rPr>
          <w:rFonts w:ascii="Arial" w:hAnsi="Arial" w:cs="Arial"/>
          <w:spacing w:val="-8"/>
        </w:rPr>
        <w:t xml:space="preserve"> </w:t>
      </w:r>
      <w:r>
        <w:rPr>
          <w:rFonts w:ascii="Arial" w:hAnsi="Arial" w:cs="Arial"/>
        </w:rPr>
        <w:t>wystarczające</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wykazania</w:t>
      </w:r>
      <w:r>
        <w:rPr>
          <w:rFonts w:ascii="Arial" w:hAnsi="Arial" w:cs="Arial"/>
          <w:spacing w:val="-5"/>
        </w:rPr>
        <w:t xml:space="preserve"> </w:t>
      </w:r>
      <w:r>
        <w:rPr>
          <w:rFonts w:ascii="Arial" w:hAnsi="Arial" w:cs="Arial"/>
        </w:rPr>
        <w:t>jego</w:t>
      </w:r>
      <w:r>
        <w:rPr>
          <w:rFonts w:ascii="Arial" w:hAnsi="Arial" w:cs="Arial"/>
          <w:spacing w:val="-7"/>
        </w:rPr>
        <w:t xml:space="preserve"> </w:t>
      </w:r>
      <w:r>
        <w:rPr>
          <w:rFonts w:ascii="Arial" w:hAnsi="Arial" w:cs="Arial"/>
        </w:rPr>
        <w:t>rzetelności,</w:t>
      </w:r>
      <w:r>
        <w:rPr>
          <w:rFonts w:ascii="Arial" w:hAnsi="Arial" w:cs="Arial"/>
          <w:spacing w:val="-8"/>
        </w:rPr>
        <w:t xml:space="preserve"> </w:t>
      </w:r>
      <w:r>
        <w:rPr>
          <w:rFonts w:ascii="Arial" w:hAnsi="Arial" w:cs="Arial"/>
        </w:rPr>
        <w:t>uwzględniając</w:t>
      </w:r>
      <w:r>
        <w:rPr>
          <w:rFonts w:ascii="Arial" w:hAnsi="Arial" w:cs="Arial"/>
          <w:spacing w:val="-5"/>
        </w:rPr>
        <w:t xml:space="preserve"> </w:t>
      </w:r>
      <w:r>
        <w:rPr>
          <w:rFonts w:ascii="Arial" w:hAnsi="Arial" w:cs="Arial"/>
        </w:rPr>
        <w:t>wagę</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szczególne</w:t>
      </w:r>
      <w:r>
        <w:rPr>
          <w:rFonts w:ascii="Arial" w:hAnsi="Arial" w:cs="Arial"/>
          <w:spacing w:val="-7"/>
        </w:rPr>
        <w:t xml:space="preserve"> </w:t>
      </w:r>
      <w:r>
        <w:rPr>
          <w:rFonts w:ascii="Arial" w:hAnsi="Arial" w:cs="Arial"/>
        </w:rPr>
        <w:t>okoliczności</w:t>
      </w:r>
      <w:r>
        <w:rPr>
          <w:rFonts w:ascii="Arial" w:hAnsi="Arial" w:cs="Arial"/>
          <w:spacing w:val="-7"/>
        </w:rPr>
        <w:t xml:space="preserve"> </w:t>
      </w:r>
      <w:r>
        <w:rPr>
          <w:rFonts w:ascii="Arial" w:hAnsi="Arial" w:cs="Arial"/>
          <w:spacing w:val="-2"/>
        </w:rPr>
        <w:t xml:space="preserve">czynu </w:t>
      </w:r>
      <w:r>
        <w:rPr>
          <w:rFonts w:ascii="Arial" w:hAnsi="Arial" w:cs="Arial"/>
        </w:rPr>
        <w:t>Wykonawcy.</w:t>
      </w:r>
      <w:r>
        <w:rPr>
          <w:rFonts w:ascii="Arial" w:hAnsi="Arial" w:cs="Arial"/>
          <w:spacing w:val="-3"/>
        </w:rPr>
        <w:t xml:space="preserve"> </w:t>
      </w:r>
      <w:r>
        <w:rPr>
          <w:rFonts w:ascii="Arial" w:hAnsi="Arial" w:cs="Arial"/>
        </w:rPr>
        <w:t>Jeżeli</w:t>
      </w:r>
      <w:r>
        <w:rPr>
          <w:rFonts w:ascii="Arial" w:hAnsi="Arial" w:cs="Arial"/>
          <w:spacing w:val="-2"/>
        </w:rPr>
        <w:t xml:space="preserve"> </w:t>
      </w:r>
      <w:r>
        <w:rPr>
          <w:rFonts w:ascii="Arial" w:hAnsi="Arial" w:cs="Arial"/>
        </w:rPr>
        <w:t>podjęte</w:t>
      </w:r>
      <w:r>
        <w:rPr>
          <w:rFonts w:ascii="Arial" w:hAnsi="Arial" w:cs="Arial"/>
          <w:spacing w:val="-4"/>
        </w:rPr>
        <w:t xml:space="preserve"> </w:t>
      </w:r>
      <w:r>
        <w:rPr>
          <w:rFonts w:ascii="Arial" w:hAnsi="Arial" w:cs="Arial"/>
        </w:rPr>
        <w:t>przez</w:t>
      </w:r>
      <w:r>
        <w:rPr>
          <w:rFonts w:ascii="Arial" w:hAnsi="Arial" w:cs="Arial"/>
          <w:spacing w:val="-2"/>
        </w:rPr>
        <w:t xml:space="preserve"> </w:t>
      </w:r>
      <w:r>
        <w:rPr>
          <w:rFonts w:ascii="Arial" w:hAnsi="Arial" w:cs="Arial"/>
        </w:rPr>
        <w:t>Wykonawcę</w:t>
      </w:r>
      <w:r>
        <w:rPr>
          <w:rFonts w:ascii="Arial" w:hAnsi="Arial" w:cs="Arial"/>
          <w:spacing w:val="-4"/>
        </w:rPr>
        <w:t xml:space="preserve"> </w:t>
      </w:r>
      <w:r>
        <w:rPr>
          <w:rFonts w:ascii="Arial" w:hAnsi="Arial" w:cs="Arial"/>
        </w:rPr>
        <w:t>czynności,</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ust.</w:t>
      </w:r>
      <w:r>
        <w:rPr>
          <w:rFonts w:ascii="Arial" w:hAnsi="Arial" w:cs="Arial"/>
          <w:spacing w:val="-4"/>
        </w:rPr>
        <w:t xml:space="preserve"> </w:t>
      </w:r>
      <w:r>
        <w:rPr>
          <w:rFonts w:ascii="Arial" w:hAnsi="Arial" w:cs="Arial"/>
        </w:rPr>
        <w:t>3,</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są</w:t>
      </w:r>
      <w:r>
        <w:rPr>
          <w:rFonts w:ascii="Arial" w:hAnsi="Arial" w:cs="Arial"/>
          <w:spacing w:val="-4"/>
        </w:rPr>
        <w:t xml:space="preserve"> </w:t>
      </w:r>
      <w:r>
        <w:rPr>
          <w:rFonts w:ascii="Arial" w:hAnsi="Arial" w:cs="Arial"/>
        </w:rPr>
        <w:t>wystarczające do wykazania jego rzetelności, zamawiający wyklucza Wykonawcę.</w:t>
      </w:r>
    </w:p>
    <w:p w14:paraId="6271BAF2" w14:textId="77777777" w:rsidR="00285901" w:rsidRDefault="00000000" w:rsidP="002C0613">
      <w:pPr>
        <w:jc w:val="both"/>
        <w:rPr>
          <w:rFonts w:ascii="Arial" w:hAnsi="Arial" w:cs="Arial"/>
          <w:b/>
          <w:color w:val="000000"/>
        </w:rPr>
      </w:pPr>
      <w:r>
        <w:rPr>
          <w:rFonts w:ascii="Arial" w:hAnsi="Arial" w:cs="Arial"/>
          <w:b/>
          <w:color w:val="000000"/>
          <w:u w:val="single"/>
        </w:rPr>
        <w:t>II) Podstawy wykluczenia, o których mowa w art. 7 ust. 1 ustawy z dnia 13 kwietnia 2022 r.                              o</w:t>
      </w:r>
      <w:r>
        <w:rPr>
          <w:rFonts w:ascii="Arial" w:hAnsi="Arial" w:cs="Arial"/>
          <w:b/>
          <w:color w:val="000000"/>
        </w:rPr>
        <w:t xml:space="preserve"> </w:t>
      </w:r>
      <w:r>
        <w:rPr>
          <w:rFonts w:ascii="Arial" w:hAnsi="Arial" w:cs="Arial"/>
          <w:b/>
          <w:color w:val="000000"/>
          <w:u w:val="single"/>
        </w:rPr>
        <w:t>szczególnych</w:t>
      </w:r>
      <w:r>
        <w:rPr>
          <w:rFonts w:ascii="Arial" w:hAnsi="Arial" w:cs="Arial"/>
          <w:b/>
          <w:color w:val="000000"/>
          <w:spacing w:val="-4"/>
          <w:u w:val="single"/>
        </w:rPr>
        <w:t xml:space="preserve"> </w:t>
      </w:r>
      <w:r>
        <w:rPr>
          <w:rFonts w:ascii="Arial" w:hAnsi="Arial" w:cs="Arial"/>
          <w:b/>
          <w:color w:val="000000"/>
          <w:u w:val="single"/>
        </w:rPr>
        <w:t>rozwiązaniach</w:t>
      </w:r>
      <w:r>
        <w:rPr>
          <w:rFonts w:ascii="Arial" w:hAnsi="Arial" w:cs="Arial"/>
          <w:b/>
          <w:color w:val="000000"/>
          <w:spacing w:val="-4"/>
          <w:u w:val="single"/>
        </w:rPr>
        <w:t xml:space="preserve"> </w:t>
      </w:r>
      <w:r>
        <w:rPr>
          <w:rFonts w:ascii="Arial" w:hAnsi="Arial" w:cs="Arial"/>
          <w:b/>
          <w:color w:val="000000"/>
          <w:u w:val="single"/>
        </w:rPr>
        <w:t>w</w:t>
      </w:r>
      <w:r>
        <w:rPr>
          <w:rFonts w:ascii="Arial" w:hAnsi="Arial" w:cs="Arial"/>
          <w:b/>
          <w:color w:val="000000"/>
          <w:spacing w:val="-4"/>
          <w:u w:val="single"/>
        </w:rPr>
        <w:t xml:space="preserve"> </w:t>
      </w:r>
      <w:r>
        <w:rPr>
          <w:rFonts w:ascii="Arial" w:hAnsi="Arial" w:cs="Arial"/>
          <w:b/>
          <w:color w:val="000000"/>
          <w:u w:val="single"/>
        </w:rPr>
        <w:t>zakresie</w:t>
      </w:r>
      <w:r>
        <w:rPr>
          <w:rFonts w:ascii="Arial" w:hAnsi="Arial" w:cs="Arial"/>
          <w:b/>
          <w:color w:val="000000"/>
          <w:spacing w:val="-4"/>
          <w:u w:val="single"/>
        </w:rPr>
        <w:t xml:space="preserve"> </w:t>
      </w:r>
      <w:r>
        <w:rPr>
          <w:rFonts w:ascii="Arial" w:hAnsi="Arial" w:cs="Arial"/>
          <w:b/>
          <w:color w:val="000000"/>
          <w:u w:val="single"/>
        </w:rPr>
        <w:t>przeciwdziałania</w:t>
      </w:r>
      <w:r>
        <w:rPr>
          <w:rFonts w:ascii="Arial" w:hAnsi="Arial" w:cs="Arial"/>
          <w:b/>
          <w:color w:val="000000"/>
          <w:spacing w:val="-4"/>
          <w:u w:val="single"/>
        </w:rPr>
        <w:t xml:space="preserve"> </w:t>
      </w:r>
      <w:r>
        <w:rPr>
          <w:rFonts w:ascii="Arial" w:hAnsi="Arial" w:cs="Arial"/>
          <w:b/>
          <w:color w:val="000000"/>
          <w:u w:val="single"/>
        </w:rPr>
        <w:t>wspieraniu</w:t>
      </w:r>
      <w:r>
        <w:rPr>
          <w:rFonts w:ascii="Arial" w:hAnsi="Arial" w:cs="Arial"/>
          <w:b/>
          <w:color w:val="000000"/>
          <w:spacing w:val="-4"/>
          <w:u w:val="single"/>
        </w:rPr>
        <w:t xml:space="preserve"> </w:t>
      </w:r>
      <w:r>
        <w:rPr>
          <w:rFonts w:ascii="Arial" w:hAnsi="Arial" w:cs="Arial"/>
          <w:b/>
          <w:color w:val="000000"/>
          <w:u w:val="single"/>
        </w:rPr>
        <w:t>agresji</w:t>
      </w:r>
      <w:r>
        <w:rPr>
          <w:rFonts w:ascii="Arial" w:hAnsi="Arial" w:cs="Arial"/>
          <w:b/>
          <w:color w:val="000000"/>
          <w:spacing w:val="-3"/>
          <w:u w:val="single"/>
        </w:rPr>
        <w:t xml:space="preserve"> </w:t>
      </w:r>
      <w:r>
        <w:rPr>
          <w:rFonts w:ascii="Arial" w:hAnsi="Arial" w:cs="Arial"/>
          <w:b/>
          <w:color w:val="000000"/>
          <w:u w:val="single"/>
        </w:rPr>
        <w:t>na Ukrainę</w:t>
      </w:r>
      <w:r>
        <w:rPr>
          <w:rFonts w:ascii="Arial" w:hAnsi="Arial" w:cs="Arial"/>
          <w:b/>
          <w:color w:val="000000"/>
          <w:spacing w:val="-4"/>
          <w:u w:val="single"/>
        </w:rPr>
        <w:t xml:space="preserve"> </w:t>
      </w:r>
      <w:r>
        <w:rPr>
          <w:rFonts w:ascii="Arial" w:hAnsi="Arial" w:cs="Arial"/>
          <w:b/>
          <w:color w:val="000000"/>
          <w:u w:val="single"/>
        </w:rPr>
        <w:t>oraz</w:t>
      </w:r>
      <w:r>
        <w:rPr>
          <w:rFonts w:ascii="Arial" w:hAnsi="Arial" w:cs="Arial"/>
          <w:b/>
          <w:color w:val="000000"/>
          <w:spacing w:val="-5"/>
          <w:u w:val="single"/>
        </w:rPr>
        <w:t xml:space="preserve"> </w:t>
      </w:r>
      <w:r>
        <w:rPr>
          <w:rFonts w:ascii="Arial" w:hAnsi="Arial" w:cs="Arial"/>
          <w:b/>
          <w:color w:val="000000"/>
          <w:u w:val="single"/>
        </w:rPr>
        <w:t>służących</w:t>
      </w:r>
      <w:r>
        <w:rPr>
          <w:rFonts w:ascii="Arial" w:hAnsi="Arial" w:cs="Arial"/>
          <w:b/>
          <w:color w:val="000000"/>
        </w:rPr>
        <w:t xml:space="preserve"> </w:t>
      </w:r>
      <w:r>
        <w:rPr>
          <w:rFonts w:ascii="Arial" w:hAnsi="Arial" w:cs="Arial"/>
          <w:b/>
          <w:color w:val="000000"/>
          <w:u w:val="single"/>
        </w:rPr>
        <w:t>ochronie bezpieczeństwa narodowego</w:t>
      </w:r>
    </w:p>
    <w:p w14:paraId="401DCF99" w14:textId="77777777" w:rsidR="00285901" w:rsidRDefault="00000000" w:rsidP="002C0613">
      <w:pPr>
        <w:pStyle w:val="Tekstpodstawowy"/>
        <w:ind w:right="-53"/>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3"/>
        </w:rPr>
        <w:t xml:space="preserve"> </w:t>
      </w:r>
      <w:r>
        <w:rPr>
          <w:rFonts w:ascii="Arial" w:hAnsi="Arial" w:cs="Arial"/>
        </w:rPr>
        <w:t>7</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2"/>
        </w:rPr>
        <w:t xml:space="preserve"> </w:t>
      </w:r>
      <w:r>
        <w:rPr>
          <w:rFonts w:ascii="Arial" w:hAnsi="Arial" w:cs="Arial"/>
        </w:rPr>
        <w:t>dnia</w:t>
      </w:r>
      <w:r>
        <w:rPr>
          <w:rFonts w:ascii="Arial" w:hAnsi="Arial" w:cs="Arial"/>
          <w:spacing w:val="-3"/>
        </w:rPr>
        <w:t xml:space="preserve"> </w:t>
      </w:r>
      <w:r>
        <w:rPr>
          <w:rFonts w:ascii="Arial" w:hAnsi="Arial" w:cs="Arial"/>
        </w:rPr>
        <w:t>13</w:t>
      </w:r>
      <w:r>
        <w:rPr>
          <w:rFonts w:ascii="Arial" w:hAnsi="Arial" w:cs="Arial"/>
          <w:spacing w:val="-5"/>
        </w:rPr>
        <w:t xml:space="preserve"> </w:t>
      </w:r>
      <w:r>
        <w:rPr>
          <w:rFonts w:ascii="Arial" w:hAnsi="Arial" w:cs="Arial"/>
        </w:rPr>
        <w:t>kwietnia</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3"/>
        </w:rPr>
        <w:t xml:space="preserve"> </w:t>
      </w:r>
      <w:r>
        <w:rPr>
          <w:rFonts w:ascii="Arial" w:hAnsi="Arial" w:cs="Arial"/>
        </w:rPr>
        <w:t>rozwiązaniach</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spacing w:val="-2"/>
        </w:rPr>
        <w:t xml:space="preserve">zakresie </w:t>
      </w:r>
      <w:r>
        <w:rPr>
          <w:rFonts w:ascii="Arial" w:hAnsi="Arial" w:cs="Arial"/>
        </w:rPr>
        <w:t>przeciwdziałania</w:t>
      </w:r>
      <w:r>
        <w:rPr>
          <w:rFonts w:ascii="Arial" w:hAnsi="Arial" w:cs="Arial"/>
          <w:spacing w:val="-6"/>
        </w:rPr>
        <w:t xml:space="preserve"> </w:t>
      </w:r>
      <w:r>
        <w:rPr>
          <w:rFonts w:ascii="Arial" w:hAnsi="Arial" w:cs="Arial"/>
        </w:rPr>
        <w:t>wspieraniu</w:t>
      </w:r>
      <w:r>
        <w:rPr>
          <w:rFonts w:ascii="Arial" w:hAnsi="Arial" w:cs="Arial"/>
          <w:spacing w:val="-6"/>
        </w:rPr>
        <w:t xml:space="preserve"> </w:t>
      </w:r>
      <w:r>
        <w:rPr>
          <w:rFonts w:ascii="Arial" w:hAnsi="Arial" w:cs="Arial"/>
        </w:rPr>
        <w:t>agresji</w:t>
      </w:r>
      <w:r>
        <w:rPr>
          <w:rFonts w:ascii="Arial" w:hAnsi="Arial" w:cs="Arial"/>
          <w:spacing w:val="-5"/>
        </w:rPr>
        <w:t xml:space="preserve"> </w:t>
      </w:r>
      <w:r>
        <w:rPr>
          <w:rFonts w:ascii="Arial" w:hAnsi="Arial" w:cs="Arial"/>
        </w:rPr>
        <w:t>na</w:t>
      </w:r>
      <w:r>
        <w:rPr>
          <w:rFonts w:ascii="Arial" w:hAnsi="Arial" w:cs="Arial"/>
          <w:spacing w:val="-5"/>
        </w:rPr>
        <w:t xml:space="preserve"> </w:t>
      </w:r>
      <w:r>
        <w:rPr>
          <w:rFonts w:ascii="Arial" w:hAnsi="Arial" w:cs="Arial"/>
        </w:rPr>
        <w:t>Ukrainę</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służących</w:t>
      </w:r>
      <w:r>
        <w:rPr>
          <w:rFonts w:ascii="Arial" w:hAnsi="Arial" w:cs="Arial"/>
          <w:spacing w:val="-5"/>
        </w:rPr>
        <w:t xml:space="preserve"> </w:t>
      </w:r>
      <w:r>
        <w:rPr>
          <w:rFonts w:ascii="Arial" w:hAnsi="Arial" w:cs="Arial"/>
        </w:rPr>
        <w:t>ochronie</w:t>
      </w:r>
      <w:r>
        <w:rPr>
          <w:rFonts w:ascii="Arial" w:hAnsi="Arial" w:cs="Arial"/>
          <w:spacing w:val="-8"/>
        </w:rPr>
        <w:t xml:space="preserve"> </w:t>
      </w:r>
      <w:r>
        <w:rPr>
          <w:rFonts w:ascii="Arial" w:hAnsi="Arial" w:cs="Arial"/>
        </w:rPr>
        <w:t>bezpieczeństwa</w:t>
      </w:r>
      <w:r>
        <w:rPr>
          <w:rFonts w:ascii="Arial" w:hAnsi="Arial" w:cs="Arial"/>
          <w:spacing w:val="-5"/>
        </w:rPr>
        <w:t xml:space="preserve"> </w:t>
      </w:r>
      <w:r>
        <w:rPr>
          <w:rFonts w:ascii="Arial" w:hAnsi="Arial" w:cs="Arial"/>
        </w:rPr>
        <w:lastRenderedPageBreak/>
        <w:t>narodowego</w:t>
      </w:r>
      <w:r>
        <w:rPr>
          <w:rFonts w:ascii="Arial" w:hAnsi="Arial" w:cs="Arial"/>
          <w:spacing w:val="-4"/>
        </w:rPr>
        <w:t xml:space="preserve"> (Dz. </w:t>
      </w:r>
      <w:r>
        <w:rPr>
          <w:rFonts w:ascii="Arial" w:hAnsi="Arial" w:cs="Arial"/>
        </w:rPr>
        <w:t>U.</w:t>
      </w:r>
      <w:r>
        <w:rPr>
          <w:rFonts w:ascii="Arial" w:hAnsi="Arial" w:cs="Arial"/>
          <w:spacing w:val="-6"/>
        </w:rPr>
        <w:t xml:space="preserve"> </w:t>
      </w:r>
      <w:r>
        <w:rPr>
          <w:rFonts w:ascii="Arial" w:hAnsi="Arial" w:cs="Arial"/>
        </w:rPr>
        <w:t>poz.</w:t>
      </w:r>
      <w:r>
        <w:rPr>
          <w:rFonts w:ascii="Arial" w:hAnsi="Arial" w:cs="Arial"/>
          <w:spacing w:val="-5"/>
        </w:rPr>
        <w:t xml:space="preserve"> </w:t>
      </w:r>
      <w:r>
        <w:rPr>
          <w:rFonts w:ascii="Arial" w:hAnsi="Arial" w:cs="Arial"/>
        </w:rPr>
        <w:t>835),</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7"/>
        </w:rPr>
        <w:t xml:space="preserve"> </w:t>
      </w:r>
      <w:r>
        <w:rPr>
          <w:rFonts w:ascii="Arial" w:hAnsi="Arial" w:cs="Arial"/>
        </w:rPr>
        <w:t>publicznego</w:t>
      </w:r>
      <w:r>
        <w:rPr>
          <w:rFonts w:ascii="Arial" w:hAnsi="Arial" w:cs="Arial"/>
          <w:spacing w:val="-4"/>
        </w:rPr>
        <w:t xml:space="preserve"> </w:t>
      </w:r>
      <w:r>
        <w:rPr>
          <w:rFonts w:ascii="Arial" w:hAnsi="Arial" w:cs="Arial"/>
        </w:rPr>
        <w:t>wyklucza</w:t>
      </w:r>
      <w:r>
        <w:rPr>
          <w:rFonts w:ascii="Arial" w:hAnsi="Arial" w:cs="Arial"/>
          <w:spacing w:val="-4"/>
        </w:rPr>
        <w:t xml:space="preserve"> się:</w:t>
      </w:r>
    </w:p>
    <w:p w14:paraId="52B1F9D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wymienionego w wykazach określonych w rozporządzeniu 765/2006</w:t>
      </w:r>
      <w:r>
        <w:rPr>
          <w:rFonts w:ascii="Arial" w:hAnsi="Arial" w:cs="Arial"/>
          <w:spacing w:val="-4"/>
        </w:rPr>
        <w:t xml:space="preserve"> </w:t>
      </w:r>
      <w:r>
        <w:rPr>
          <w:rFonts w:ascii="Arial" w:hAnsi="Arial" w:cs="Arial"/>
        </w:rPr>
        <w:t>i</w:t>
      </w:r>
      <w:r>
        <w:rPr>
          <w:rFonts w:ascii="Arial" w:hAnsi="Arial" w:cs="Arial"/>
          <w:spacing w:val="-2"/>
        </w:rPr>
        <w:t xml:space="preserve"> </w:t>
      </w:r>
      <w:r>
        <w:rPr>
          <w:rFonts w:ascii="Arial" w:hAnsi="Arial" w:cs="Arial"/>
        </w:rPr>
        <w:t>rozporządzeniu</w:t>
      </w:r>
      <w:r>
        <w:rPr>
          <w:rFonts w:ascii="Arial" w:hAnsi="Arial" w:cs="Arial"/>
          <w:spacing w:val="-5"/>
        </w:rPr>
        <w:t xml:space="preserve"> </w:t>
      </w:r>
      <w:r>
        <w:rPr>
          <w:rFonts w:ascii="Arial" w:hAnsi="Arial" w:cs="Arial"/>
        </w:rPr>
        <w:t>269/2014</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wpisanego</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sprawie</w:t>
      </w:r>
      <w:r>
        <w:rPr>
          <w:rFonts w:ascii="Arial" w:hAnsi="Arial" w:cs="Arial"/>
          <w:spacing w:val="-4"/>
        </w:rPr>
        <w:t xml:space="preserve"> </w:t>
      </w:r>
      <w:r>
        <w:rPr>
          <w:rFonts w:ascii="Arial" w:hAnsi="Arial" w:cs="Arial"/>
        </w:rPr>
        <w:t>wpisu</w:t>
      </w:r>
      <w:r>
        <w:rPr>
          <w:rFonts w:ascii="Arial" w:hAnsi="Arial" w:cs="Arial"/>
          <w:spacing w:val="-3"/>
        </w:rPr>
        <w:t xml:space="preserve"> </w:t>
      </w:r>
      <w:r>
        <w:rPr>
          <w:rFonts w:ascii="Arial" w:hAnsi="Arial" w:cs="Arial"/>
        </w:rPr>
        <w:t>na listę rozstrzygającej o zastosowaniu środka, o którym mowa w art. 1 pkt 3;</w:t>
      </w:r>
    </w:p>
    <w:p w14:paraId="10C9D3F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którego beneficjentem rzeczywistym w rozumieniu ustawy z dnia</w:t>
      </w:r>
      <w:r>
        <w:rPr>
          <w:rFonts w:ascii="Arial" w:hAnsi="Arial" w:cs="Arial"/>
          <w:spacing w:val="-1"/>
        </w:rPr>
        <w:t xml:space="preserve"> </w:t>
      </w:r>
      <w:r>
        <w:rPr>
          <w:rFonts w:ascii="Arial" w:hAnsi="Arial" w:cs="Arial"/>
        </w:rPr>
        <w:t>1</w:t>
      </w:r>
      <w:r>
        <w:rPr>
          <w:rFonts w:ascii="Arial" w:hAnsi="Arial" w:cs="Arial"/>
          <w:spacing w:val="-3"/>
        </w:rPr>
        <w:t xml:space="preserve"> </w:t>
      </w:r>
      <w:r>
        <w:rPr>
          <w:rFonts w:ascii="Arial" w:hAnsi="Arial" w:cs="Arial"/>
        </w:rPr>
        <w:t>marca</w:t>
      </w:r>
      <w:r>
        <w:rPr>
          <w:rFonts w:ascii="Arial" w:hAnsi="Arial" w:cs="Arial"/>
          <w:spacing w:val="-4"/>
        </w:rPr>
        <w:t xml:space="preserve"> </w:t>
      </w:r>
      <w:r>
        <w:rPr>
          <w:rFonts w:ascii="Arial" w:hAnsi="Arial" w:cs="Arial"/>
        </w:rPr>
        <w:t>2018</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 przeciwdziałaniu</w:t>
      </w:r>
      <w:r>
        <w:rPr>
          <w:rFonts w:ascii="Arial" w:hAnsi="Arial" w:cs="Arial"/>
          <w:spacing w:val="-2"/>
        </w:rPr>
        <w:t xml:space="preserve"> </w:t>
      </w:r>
      <w:r>
        <w:rPr>
          <w:rFonts w:ascii="Arial" w:hAnsi="Arial" w:cs="Arial"/>
        </w:rPr>
        <w:t>praniu</w:t>
      </w:r>
      <w:r>
        <w:rPr>
          <w:rFonts w:ascii="Arial" w:hAnsi="Arial" w:cs="Arial"/>
          <w:spacing w:val="-2"/>
        </w:rPr>
        <w:t xml:space="preserve"> </w:t>
      </w:r>
      <w:r>
        <w:rPr>
          <w:rFonts w:ascii="Arial" w:hAnsi="Arial" w:cs="Arial"/>
        </w:rPr>
        <w:t>pieniędzy</w:t>
      </w:r>
      <w:r>
        <w:rPr>
          <w:rFonts w:ascii="Arial" w:hAnsi="Arial" w:cs="Arial"/>
          <w:spacing w:val="-1"/>
        </w:rPr>
        <w:t xml:space="preserve"> </w:t>
      </w:r>
      <w:r>
        <w:rPr>
          <w:rFonts w:ascii="Arial" w:hAnsi="Arial" w:cs="Arial"/>
        </w:rPr>
        <w:t>oraz</w:t>
      </w:r>
      <w:r>
        <w:rPr>
          <w:rFonts w:ascii="Arial" w:hAnsi="Arial" w:cs="Arial"/>
          <w:spacing w:val="-3"/>
        </w:rPr>
        <w:t xml:space="preserve"> </w:t>
      </w:r>
      <w:r>
        <w:rPr>
          <w:rFonts w:ascii="Arial" w:hAnsi="Arial" w:cs="Arial"/>
        </w:rPr>
        <w:t>finansowaniu</w:t>
      </w:r>
      <w:r>
        <w:rPr>
          <w:rFonts w:ascii="Arial" w:hAnsi="Arial" w:cs="Arial"/>
          <w:spacing w:val="-2"/>
        </w:rPr>
        <w:t xml:space="preserve"> </w:t>
      </w:r>
      <w:r>
        <w:rPr>
          <w:rFonts w:ascii="Arial" w:hAnsi="Arial" w:cs="Arial"/>
        </w:rPr>
        <w:t>terroryzmu</w:t>
      </w:r>
      <w:r>
        <w:rPr>
          <w:rFonts w:ascii="Arial" w:hAnsi="Arial" w:cs="Arial"/>
          <w:spacing w:val="-1"/>
        </w:rPr>
        <w:t xml:space="preserve"> </w:t>
      </w:r>
      <w:r>
        <w:rPr>
          <w:rFonts w:ascii="Arial" w:hAnsi="Arial" w:cs="Arial"/>
        </w:rPr>
        <w:t>(Dz.</w:t>
      </w:r>
      <w:r>
        <w:rPr>
          <w:rFonts w:ascii="Arial" w:hAnsi="Arial" w:cs="Arial"/>
          <w:spacing w:val="-2"/>
        </w:rPr>
        <w:t xml:space="preserve"> </w:t>
      </w:r>
      <w:r>
        <w:rPr>
          <w:rFonts w:ascii="Arial" w:hAnsi="Arial" w:cs="Arial"/>
        </w:rPr>
        <w:t>U.</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2022</w:t>
      </w:r>
      <w:r>
        <w:rPr>
          <w:rFonts w:ascii="Arial" w:hAnsi="Arial" w:cs="Arial"/>
          <w:spacing w:val="-2"/>
        </w:rPr>
        <w:t xml:space="preserve"> </w:t>
      </w:r>
      <w:r>
        <w:rPr>
          <w:rFonts w:ascii="Arial" w:hAnsi="Arial" w:cs="Arial"/>
        </w:rPr>
        <w:t>r. poz. 593 i 655) jest osoba wymieniona w wykazach określonych w rozporządzeniu 765/2006 i rozporządzeniu</w:t>
      </w:r>
      <w:r>
        <w:rPr>
          <w:rFonts w:ascii="Arial" w:hAnsi="Arial" w:cs="Arial"/>
          <w:spacing w:val="-1"/>
        </w:rPr>
        <w:t xml:space="preserve"> </w:t>
      </w:r>
      <w:r>
        <w:rPr>
          <w:rFonts w:ascii="Arial" w:hAnsi="Arial" w:cs="Arial"/>
        </w:rPr>
        <w:t>269/2014</w:t>
      </w:r>
      <w:r>
        <w:rPr>
          <w:rFonts w:ascii="Arial" w:hAnsi="Arial" w:cs="Arial"/>
          <w:spacing w:val="-2"/>
        </w:rPr>
        <w:t xml:space="preserve"> </w:t>
      </w:r>
      <w:r>
        <w:rPr>
          <w:rFonts w:ascii="Arial" w:hAnsi="Arial" w:cs="Arial"/>
        </w:rPr>
        <w:t>albo wpisana na</w:t>
      </w:r>
      <w:r>
        <w:rPr>
          <w:rFonts w:ascii="Arial" w:hAnsi="Arial" w:cs="Arial"/>
          <w:spacing w:val="-3"/>
        </w:rPr>
        <w:t xml:space="preserve"> </w:t>
      </w:r>
      <w:r>
        <w:rPr>
          <w:rFonts w:ascii="Arial" w:hAnsi="Arial" w:cs="Arial"/>
        </w:rPr>
        <w:t>listę</w:t>
      </w:r>
      <w:r>
        <w:rPr>
          <w:rFonts w:ascii="Arial" w:hAnsi="Arial" w:cs="Arial"/>
          <w:spacing w:val="-2"/>
        </w:rPr>
        <w:t xml:space="preserve"> </w:t>
      </w:r>
      <w:r>
        <w:rPr>
          <w:rFonts w:ascii="Arial" w:hAnsi="Arial" w:cs="Arial"/>
        </w:rPr>
        <w:t>lub</w:t>
      </w:r>
      <w:r>
        <w:rPr>
          <w:rFonts w:ascii="Arial" w:hAnsi="Arial" w:cs="Arial"/>
          <w:spacing w:val="-2"/>
        </w:rPr>
        <w:t xml:space="preserve"> </w:t>
      </w:r>
      <w:r>
        <w:rPr>
          <w:rFonts w:ascii="Arial" w:hAnsi="Arial" w:cs="Arial"/>
        </w:rPr>
        <w:t>będąca takim beneficjentem rzeczywistym</w:t>
      </w:r>
      <w:r>
        <w:rPr>
          <w:rFonts w:ascii="Arial" w:hAnsi="Arial" w:cs="Arial"/>
          <w:spacing w:val="-1"/>
        </w:rPr>
        <w:t xml:space="preserve"> </w:t>
      </w:r>
      <w:r>
        <w:rPr>
          <w:rFonts w:ascii="Arial" w:hAnsi="Arial" w:cs="Arial"/>
        </w:rPr>
        <w:t>od</w:t>
      </w:r>
      <w:r>
        <w:rPr>
          <w:rFonts w:ascii="Arial" w:hAnsi="Arial" w:cs="Arial"/>
          <w:spacing w:val="-1"/>
        </w:rPr>
        <w:t xml:space="preserve"> </w:t>
      </w:r>
      <w:r>
        <w:rPr>
          <w:rFonts w:ascii="Arial" w:hAnsi="Arial" w:cs="Arial"/>
        </w:rPr>
        <w:t>dnia 24 lutego</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2"/>
        </w:rPr>
        <w:t xml:space="preserve"> </w:t>
      </w:r>
      <w:r>
        <w:rPr>
          <w:rFonts w:ascii="Arial" w:hAnsi="Arial" w:cs="Arial"/>
        </w:rPr>
        <w:t>została</w:t>
      </w:r>
      <w:r>
        <w:rPr>
          <w:rFonts w:ascii="Arial" w:hAnsi="Arial" w:cs="Arial"/>
          <w:spacing w:val="-3"/>
        </w:rPr>
        <w:t xml:space="preserve"> </w:t>
      </w:r>
      <w:r>
        <w:rPr>
          <w:rFonts w:ascii="Arial" w:hAnsi="Arial" w:cs="Arial"/>
        </w:rPr>
        <w:t>wpisana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3"/>
        </w:rPr>
        <w:t xml:space="preserve"> </w:t>
      </w:r>
      <w:r>
        <w:rPr>
          <w:rFonts w:ascii="Arial" w:hAnsi="Arial" w:cs="Arial"/>
        </w:rPr>
        <w:t>wpisu</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rozstrzygającej o zastosowaniu środka, o którym mowa w art. 1 pkt 3;</w:t>
      </w:r>
    </w:p>
    <w:p w14:paraId="29D4988C" w14:textId="77777777" w:rsidR="00285901" w:rsidRDefault="00000000" w:rsidP="002C0613">
      <w:pPr>
        <w:pStyle w:val="Akapitzlist"/>
        <w:numPr>
          <w:ilvl w:val="0"/>
          <w:numId w:val="15"/>
        </w:numPr>
        <w:tabs>
          <w:tab w:val="left" w:pos="459"/>
        </w:tabs>
        <w:ind w:left="227" w:right="-53" w:firstLine="0"/>
        <w:jc w:val="both"/>
        <w:rPr>
          <w:rFonts w:ascii="Arial" w:hAnsi="Arial" w:cs="Arial"/>
          <w:i/>
        </w:rPr>
      </w:pPr>
      <w:r>
        <w:rPr>
          <w:rFonts w:ascii="Arial" w:hAnsi="Arial" w:cs="Arial"/>
        </w:rPr>
        <w:t>wykonawcę</w:t>
      </w:r>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uczestnika</w:t>
      </w:r>
      <w:r>
        <w:rPr>
          <w:rFonts w:ascii="Arial" w:hAnsi="Arial" w:cs="Arial"/>
          <w:spacing w:val="-2"/>
        </w:rPr>
        <w:t xml:space="preserve"> </w:t>
      </w:r>
      <w:r>
        <w:rPr>
          <w:rFonts w:ascii="Arial" w:hAnsi="Arial" w:cs="Arial"/>
        </w:rPr>
        <w:t>konkursu,</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jednostką</w:t>
      </w:r>
      <w:r>
        <w:rPr>
          <w:rFonts w:ascii="Arial" w:hAnsi="Arial" w:cs="Arial"/>
          <w:spacing w:val="-2"/>
        </w:rPr>
        <w:t xml:space="preserve"> </w:t>
      </w:r>
      <w:r>
        <w:rPr>
          <w:rFonts w:ascii="Arial" w:hAnsi="Arial" w:cs="Arial"/>
        </w:rPr>
        <w:t>dominującą</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art.</w:t>
      </w:r>
      <w:r>
        <w:rPr>
          <w:rFonts w:ascii="Arial" w:hAnsi="Arial" w:cs="Arial"/>
          <w:spacing w:val="-2"/>
        </w:rPr>
        <w:t xml:space="preserve"> </w:t>
      </w:r>
      <w:r>
        <w:rPr>
          <w:rFonts w:ascii="Arial" w:hAnsi="Arial" w:cs="Arial"/>
        </w:rPr>
        <w:t>3</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4"/>
        </w:rPr>
        <w:t xml:space="preserve"> </w:t>
      </w:r>
      <w:r>
        <w:rPr>
          <w:rFonts w:ascii="Arial" w:hAnsi="Arial" w:cs="Arial"/>
        </w:rPr>
        <w:t>37 ustawy z dnia 29 września 1994 r. o rachunkowości (Dz. U. z 2021 r. poz. 217, 2105 i 2106) jest podmiot wymieniony w wykazach określonych w rozporządzeniu 765/2006 i rozporządzeniu 269/2014 albo wpisany na listę lub będący taką jednostką dominującą</w:t>
      </w:r>
      <w:r>
        <w:rPr>
          <w:rFonts w:ascii="Arial" w:hAnsi="Arial" w:cs="Arial"/>
          <w:spacing w:val="-1"/>
        </w:rPr>
        <w:t xml:space="preserve"> </w:t>
      </w:r>
      <w:r>
        <w:rPr>
          <w:rFonts w:ascii="Arial" w:hAnsi="Arial" w:cs="Arial"/>
        </w:rPr>
        <w:t>od dnia</w:t>
      </w:r>
      <w:r>
        <w:rPr>
          <w:rFonts w:ascii="Arial" w:hAnsi="Arial" w:cs="Arial"/>
          <w:spacing w:val="-1"/>
        </w:rPr>
        <w:t xml:space="preserve"> </w:t>
      </w:r>
      <w:r>
        <w:rPr>
          <w:rFonts w:ascii="Arial" w:hAnsi="Arial" w:cs="Arial"/>
        </w:rPr>
        <w:t>24 lutego 2022 r., o ile został wpisany na listę na podstawie decyzji w sprawie wpisu na listę rozstrzygającej o zastosowaniu środka, o którym 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3 ustawy</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2"/>
        </w:rPr>
        <w:t xml:space="preserve"> </w:t>
      </w:r>
      <w:r>
        <w:rPr>
          <w:rFonts w:ascii="Arial" w:hAnsi="Arial" w:cs="Arial"/>
        </w:rPr>
        <w:t>rozwiązaniach</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przeciwdziałania</w:t>
      </w:r>
      <w:r>
        <w:rPr>
          <w:rFonts w:ascii="Arial" w:hAnsi="Arial" w:cs="Arial"/>
          <w:spacing w:val="-2"/>
        </w:rPr>
        <w:t xml:space="preserve"> </w:t>
      </w:r>
      <w:r>
        <w:rPr>
          <w:rFonts w:ascii="Arial" w:hAnsi="Arial" w:cs="Arial"/>
        </w:rPr>
        <w:t>wspieraniu</w:t>
      </w:r>
      <w:r>
        <w:rPr>
          <w:rFonts w:ascii="Arial" w:hAnsi="Arial" w:cs="Arial"/>
          <w:spacing w:val="-3"/>
        </w:rPr>
        <w:t xml:space="preserve"> </w:t>
      </w:r>
      <w:r>
        <w:rPr>
          <w:rFonts w:ascii="Arial" w:hAnsi="Arial" w:cs="Arial"/>
        </w:rPr>
        <w:t>agresji na Ukrainę oraz służących ochronie bezpieczeństwa narodowego</w:t>
      </w:r>
      <w:r>
        <w:rPr>
          <w:rFonts w:ascii="Arial" w:hAnsi="Arial" w:cs="Arial"/>
          <w:i/>
        </w:rPr>
        <w:t>.</w:t>
      </w:r>
    </w:p>
    <w:p w14:paraId="5BECFE16" w14:textId="77777777" w:rsidR="00285901" w:rsidRDefault="00000000" w:rsidP="002C0613">
      <w:pPr>
        <w:pStyle w:val="Nagwek11"/>
        <w:numPr>
          <w:ilvl w:val="0"/>
          <w:numId w:val="14"/>
        </w:numPr>
        <w:tabs>
          <w:tab w:val="left" w:pos="527"/>
          <w:tab w:val="left" w:pos="9671"/>
        </w:tabs>
        <w:ind w:right="-53" w:hanging="328"/>
        <w:jc w:val="both"/>
        <w:rPr>
          <w:rFonts w:ascii="Arial" w:hAnsi="Arial" w:cs="Arial"/>
        </w:rPr>
      </w:pPr>
      <w:r>
        <w:rPr>
          <w:rFonts w:ascii="Arial" w:hAnsi="Arial" w:cs="Arial"/>
          <w:color w:val="000000"/>
          <w:u w:val="single"/>
          <w:shd w:val="clear" w:color="auto" w:fill="F1F1F1"/>
        </w:rPr>
        <w:t>Fakultatywne</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podstawy</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109</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r>
        <w:rPr>
          <w:rFonts w:ascii="Arial" w:hAnsi="Arial" w:cs="Arial"/>
          <w:color w:val="000000"/>
          <w:spacing w:val="-5"/>
          <w:u w:val="single"/>
          <w:shd w:val="clear" w:color="auto" w:fill="F1F1F1"/>
        </w:rPr>
        <w:t>PZP</w:t>
      </w:r>
      <w:r>
        <w:rPr>
          <w:rFonts w:ascii="Arial" w:hAnsi="Arial" w:cs="Arial"/>
          <w:color w:val="000000"/>
        </w:rPr>
        <w:tab/>
      </w:r>
    </w:p>
    <w:p w14:paraId="44140E89" w14:textId="0A66AA72" w:rsidR="00310094" w:rsidRPr="004B2206" w:rsidRDefault="00000000"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Pr>
          <w:rFonts w:ascii="Arial" w:hAnsi="Arial" w:cs="Arial"/>
        </w:rPr>
        <w:t>Z</w:t>
      </w:r>
      <w:r w:rsidR="00310094" w:rsidRPr="004B2206">
        <w:rPr>
          <w:rFonts w:ascii="Arial" w:hAnsi="Arial" w:cs="Arial"/>
          <w:spacing w:val="-5"/>
        </w:rPr>
        <w:t xml:space="preserve"> </w:t>
      </w:r>
      <w:r w:rsidR="00310094" w:rsidRPr="004B2206">
        <w:rPr>
          <w:rFonts w:ascii="Arial" w:hAnsi="Arial" w:cs="Arial"/>
        </w:rPr>
        <w:t>zastrzeżeniem</w:t>
      </w:r>
      <w:r w:rsidR="00310094" w:rsidRPr="004B2206">
        <w:rPr>
          <w:rFonts w:ascii="Arial" w:hAnsi="Arial" w:cs="Arial"/>
          <w:spacing w:val="-2"/>
        </w:rPr>
        <w:t xml:space="preserve"> </w:t>
      </w:r>
      <w:r w:rsidR="00310094" w:rsidRPr="004B2206">
        <w:rPr>
          <w:rFonts w:ascii="Arial" w:hAnsi="Arial" w:cs="Arial"/>
        </w:rPr>
        <w:t>ust.</w:t>
      </w:r>
      <w:r w:rsidR="00310094" w:rsidRPr="004B2206">
        <w:rPr>
          <w:rFonts w:ascii="Arial" w:hAnsi="Arial" w:cs="Arial"/>
          <w:spacing w:val="-4"/>
        </w:rPr>
        <w:t xml:space="preserve"> </w:t>
      </w:r>
      <w:r w:rsidR="00310094" w:rsidRPr="004B2206">
        <w:rPr>
          <w:rFonts w:ascii="Arial" w:hAnsi="Arial" w:cs="Arial"/>
        </w:rPr>
        <w:t>2</w:t>
      </w:r>
      <w:r w:rsidR="00310094" w:rsidRPr="004B2206">
        <w:rPr>
          <w:rFonts w:ascii="Arial" w:hAnsi="Arial" w:cs="Arial"/>
          <w:spacing w:val="44"/>
        </w:rPr>
        <w:t xml:space="preserve"> </w:t>
      </w:r>
      <w:r w:rsidR="00310094" w:rsidRPr="004B2206">
        <w:rPr>
          <w:rFonts w:ascii="Arial" w:hAnsi="Arial" w:cs="Arial"/>
        </w:rPr>
        <w:t>z</w:t>
      </w:r>
      <w:r w:rsidR="00310094" w:rsidRPr="004B2206">
        <w:rPr>
          <w:rFonts w:ascii="Arial" w:hAnsi="Arial" w:cs="Arial"/>
          <w:spacing w:val="-5"/>
        </w:rPr>
        <w:t xml:space="preserve"> </w:t>
      </w:r>
      <w:r w:rsidR="00310094" w:rsidRPr="004B2206">
        <w:rPr>
          <w:rFonts w:ascii="Arial" w:hAnsi="Arial" w:cs="Arial"/>
        </w:rPr>
        <w:t>postępowania</w:t>
      </w:r>
      <w:r w:rsidR="00310094" w:rsidRPr="004B2206">
        <w:rPr>
          <w:rFonts w:ascii="Arial" w:hAnsi="Arial" w:cs="Arial"/>
          <w:spacing w:val="-6"/>
        </w:rPr>
        <w:t xml:space="preserve"> </w:t>
      </w:r>
      <w:r w:rsidR="00310094" w:rsidRPr="004B2206">
        <w:rPr>
          <w:rFonts w:ascii="Arial" w:hAnsi="Arial" w:cs="Arial"/>
        </w:rPr>
        <w:t>o</w:t>
      </w:r>
      <w:r w:rsidR="00310094" w:rsidRPr="004B2206">
        <w:rPr>
          <w:rFonts w:ascii="Arial" w:hAnsi="Arial" w:cs="Arial"/>
          <w:spacing w:val="-1"/>
        </w:rPr>
        <w:t xml:space="preserve"> </w:t>
      </w:r>
      <w:r w:rsidR="00310094" w:rsidRPr="004B2206">
        <w:rPr>
          <w:rFonts w:ascii="Arial" w:hAnsi="Arial" w:cs="Arial"/>
        </w:rPr>
        <w:t>udzielenie</w:t>
      </w:r>
      <w:r w:rsidR="00310094" w:rsidRPr="004B2206">
        <w:rPr>
          <w:rFonts w:ascii="Arial" w:hAnsi="Arial" w:cs="Arial"/>
          <w:spacing w:val="-5"/>
        </w:rPr>
        <w:t xml:space="preserve"> </w:t>
      </w:r>
      <w:r w:rsidR="00310094" w:rsidRPr="004B2206">
        <w:rPr>
          <w:rFonts w:ascii="Arial" w:hAnsi="Arial" w:cs="Arial"/>
        </w:rPr>
        <w:t>zamówienia</w:t>
      </w:r>
      <w:r w:rsidR="00310094" w:rsidRPr="004B2206">
        <w:rPr>
          <w:rFonts w:ascii="Arial" w:hAnsi="Arial" w:cs="Arial"/>
          <w:spacing w:val="-5"/>
        </w:rPr>
        <w:t xml:space="preserve"> </w:t>
      </w:r>
      <w:r w:rsidR="00310094" w:rsidRPr="004B2206">
        <w:rPr>
          <w:rFonts w:ascii="Arial" w:hAnsi="Arial" w:cs="Arial"/>
        </w:rPr>
        <w:t>wyklucza</w:t>
      </w:r>
      <w:r w:rsidR="00310094" w:rsidRPr="004B2206">
        <w:rPr>
          <w:rFonts w:ascii="Arial" w:hAnsi="Arial" w:cs="Arial"/>
          <w:spacing w:val="-4"/>
        </w:rPr>
        <w:t xml:space="preserve"> </w:t>
      </w:r>
      <w:r w:rsidR="00310094" w:rsidRPr="004B2206">
        <w:rPr>
          <w:rFonts w:ascii="Arial" w:hAnsi="Arial" w:cs="Arial"/>
        </w:rPr>
        <w:t>się</w:t>
      </w:r>
      <w:r w:rsidR="00310094" w:rsidRPr="004B2206">
        <w:rPr>
          <w:rFonts w:ascii="Arial" w:hAnsi="Arial" w:cs="Arial"/>
          <w:spacing w:val="-6"/>
        </w:rPr>
        <w:t xml:space="preserve"> </w:t>
      </w:r>
      <w:r w:rsidR="00310094" w:rsidRPr="004B2206">
        <w:rPr>
          <w:rFonts w:ascii="Arial" w:hAnsi="Arial" w:cs="Arial"/>
          <w:spacing w:val="-2"/>
        </w:rPr>
        <w:t>Wykonawcę:</w:t>
      </w:r>
    </w:p>
    <w:p w14:paraId="507E88B1" w14:textId="77777777" w:rsidR="00310094" w:rsidRPr="003F5BFF" w:rsidRDefault="00310094" w:rsidP="002C0613">
      <w:pPr>
        <w:pStyle w:val="Tekstpodstawowy"/>
        <w:ind w:right="-53"/>
        <w:jc w:val="both"/>
        <w:rPr>
          <w:rFonts w:ascii="Arial" w:hAnsi="Arial" w:cs="Arial"/>
        </w:rPr>
      </w:pPr>
      <w:r w:rsidRPr="003F5BFF">
        <w:rPr>
          <w:rFonts w:ascii="Arial" w:hAnsi="Arial" w:cs="Arial"/>
        </w:rPr>
        <w:t>- w stosunku, do którego</w:t>
      </w:r>
      <w:r w:rsidRPr="003F5BFF">
        <w:rPr>
          <w:rFonts w:ascii="Arial" w:hAnsi="Arial" w:cs="Arial"/>
          <w:spacing w:val="-2"/>
        </w:rPr>
        <w:t xml:space="preserve"> </w:t>
      </w:r>
      <w:r w:rsidRPr="003F5BFF">
        <w:rPr>
          <w:rFonts w:ascii="Arial" w:hAnsi="Arial" w:cs="Arial"/>
        </w:rPr>
        <w:t>otwarto likwidację,</w:t>
      </w:r>
      <w:r w:rsidRPr="003F5BFF">
        <w:rPr>
          <w:rFonts w:ascii="Arial" w:hAnsi="Arial" w:cs="Arial"/>
          <w:spacing w:val="-3"/>
        </w:rPr>
        <w:t xml:space="preserve"> </w:t>
      </w:r>
      <w:r w:rsidRPr="003F5BFF">
        <w:rPr>
          <w:rFonts w:ascii="Arial" w:hAnsi="Arial" w:cs="Arial"/>
        </w:rPr>
        <w:t>ogłoszono upadłość,</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2"/>
        </w:rPr>
        <w:t xml:space="preserve"> </w:t>
      </w:r>
      <w:r w:rsidRPr="003F5BFF">
        <w:rPr>
          <w:rFonts w:ascii="Arial" w:hAnsi="Arial" w:cs="Arial"/>
        </w:rPr>
        <w:t>aktywami zarządza likwidator lub</w:t>
      </w:r>
      <w:r w:rsidRPr="003F5BFF">
        <w:rPr>
          <w:rFonts w:ascii="Arial" w:hAnsi="Arial" w:cs="Arial"/>
          <w:spacing w:val="-3"/>
        </w:rPr>
        <w:t xml:space="preserve"> </w:t>
      </w:r>
      <w:r w:rsidRPr="003F5BFF">
        <w:rPr>
          <w:rFonts w:ascii="Arial" w:hAnsi="Arial" w:cs="Arial"/>
        </w:rPr>
        <w:t>sąd,</w:t>
      </w:r>
      <w:r w:rsidRPr="003F5BFF">
        <w:rPr>
          <w:rFonts w:ascii="Arial" w:hAnsi="Arial" w:cs="Arial"/>
          <w:spacing w:val="-2"/>
        </w:rPr>
        <w:t xml:space="preserve"> </w:t>
      </w:r>
      <w:r w:rsidRPr="003F5BFF">
        <w:rPr>
          <w:rFonts w:ascii="Arial" w:hAnsi="Arial" w:cs="Arial"/>
        </w:rPr>
        <w:t>zawarł</w:t>
      </w:r>
      <w:r w:rsidRPr="003F5BFF">
        <w:rPr>
          <w:rFonts w:ascii="Arial" w:hAnsi="Arial" w:cs="Arial"/>
          <w:spacing w:val="-1"/>
        </w:rPr>
        <w:t xml:space="preserve"> </w:t>
      </w:r>
      <w:r w:rsidRPr="003F5BFF">
        <w:rPr>
          <w:rFonts w:ascii="Arial" w:hAnsi="Arial" w:cs="Arial"/>
        </w:rPr>
        <w:t>układ</w:t>
      </w:r>
      <w:r w:rsidRPr="003F5BFF">
        <w:rPr>
          <w:rFonts w:ascii="Arial" w:hAnsi="Arial" w:cs="Arial"/>
          <w:spacing w:val="-3"/>
        </w:rPr>
        <w:t xml:space="preserve"> </w:t>
      </w:r>
      <w:r w:rsidRPr="003F5BFF">
        <w:rPr>
          <w:rFonts w:ascii="Arial" w:hAnsi="Arial" w:cs="Arial"/>
        </w:rPr>
        <w:t>z</w:t>
      </w:r>
      <w:r w:rsidRPr="003F5BFF">
        <w:rPr>
          <w:rFonts w:ascii="Arial" w:hAnsi="Arial" w:cs="Arial"/>
          <w:spacing w:val="-5"/>
        </w:rPr>
        <w:t xml:space="preserve"> </w:t>
      </w:r>
      <w:r w:rsidRPr="003F5BFF">
        <w:rPr>
          <w:rFonts w:ascii="Arial" w:hAnsi="Arial" w:cs="Arial"/>
        </w:rPr>
        <w:t>wierzycielami,</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4"/>
        </w:rPr>
        <w:t xml:space="preserve"> </w:t>
      </w:r>
      <w:r w:rsidRPr="003F5BFF">
        <w:rPr>
          <w:rFonts w:ascii="Arial" w:hAnsi="Arial" w:cs="Arial"/>
        </w:rPr>
        <w:t>działalność</w:t>
      </w:r>
      <w:r w:rsidRPr="003F5BFF">
        <w:rPr>
          <w:rFonts w:ascii="Arial" w:hAnsi="Arial" w:cs="Arial"/>
          <w:spacing w:val="-2"/>
        </w:rPr>
        <w:t xml:space="preserve"> </w:t>
      </w:r>
      <w:r w:rsidRPr="003F5BFF">
        <w:rPr>
          <w:rFonts w:ascii="Arial" w:hAnsi="Arial" w:cs="Arial"/>
        </w:rPr>
        <w:t>gospodarcza</w:t>
      </w:r>
      <w:r w:rsidRPr="003F5BFF">
        <w:rPr>
          <w:rFonts w:ascii="Arial" w:hAnsi="Arial" w:cs="Arial"/>
          <w:spacing w:val="-3"/>
        </w:rPr>
        <w:t xml:space="preserve"> </w:t>
      </w:r>
      <w:r w:rsidRPr="003F5BFF">
        <w:rPr>
          <w:rFonts w:ascii="Arial" w:hAnsi="Arial" w:cs="Arial"/>
        </w:rPr>
        <w:t>jest</w:t>
      </w:r>
      <w:r w:rsidRPr="003F5BFF">
        <w:rPr>
          <w:rFonts w:ascii="Arial" w:hAnsi="Arial" w:cs="Arial"/>
          <w:spacing w:val="-2"/>
        </w:rPr>
        <w:t xml:space="preserve"> </w:t>
      </w:r>
      <w:r w:rsidRPr="003F5BFF">
        <w:rPr>
          <w:rFonts w:ascii="Arial" w:hAnsi="Arial" w:cs="Arial"/>
        </w:rPr>
        <w:t>zawieszona</w:t>
      </w:r>
      <w:r w:rsidRPr="003F5BFF">
        <w:rPr>
          <w:rFonts w:ascii="Arial" w:hAnsi="Arial" w:cs="Arial"/>
          <w:spacing w:val="-2"/>
        </w:rPr>
        <w:t xml:space="preserve"> </w:t>
      </w:r>
      <w:r w:rsidRPr="003F5BFF">
        <w:rPr>
          <w:rFonts w:ascii="Arial" w:hAnsi="Arial" w:cs="Arial"/>
        </w:rPr>
        <w:t>albo</w:t>
      </w:r>
      <w:r w:rsidRPr="003F5BFF">
        <w:rPr>
          <w:rFonts w:ascii="Arial" w:hAnsi="Arial" w:cs="Arial"/>
          <w:spacing w:val="-4"/>
        </w:rPr>
        <w:t xml:space="preserve"> </w:t>
      </w:r>
      <w:r w:rsidRPr="003F5BFF">
        <w:rPr>
          <w:rFonts w:ascii="Arial" w:hAnsi="Arial" w:cs="Arial"/>
        </w:rPr>
        <w:t>znajduje</w:t>
      </w:r>
      <w:r w:rsidRPr="003F5BFF">
        <w:rPr>
          <w:rFonts w:ascii="Arial" w:hAnsi="Arial" w:cs="Arial"/>
          <w:spacing w:val="-2"/>
        </w:rPr>
        <w:t xml:space="preserve"> </w:t>
      </w:r>
      <w:r w:rsidRPr="003F5BFF">
        <w:rPr>
          <w:rFonts w:ascii="Arial" w:hAnsi="Arial" w:cs="Arial"/>
        </w:rPr>
        <w:t xml:space="preserve">się on w innej tego rodzaju sytuacji wynikającej z podobnej procedury przewidzianej w przepisach miejsca wszczęcia tej procedury – </w:t>
      </w:r>
      <w:r w:rsidRPr="003F5BFF">
        <w:rPr>
          <w:rFonts w:ascii="Arial" w:hAnsi="Arial" w:cs="Arial"/>
          <w:b/>
        </w:rPr>
        <w:t>art. 109 ust. 1 pkt 4) Pzp</w:t>
      </w:r>
      <w:r w:rsidRPr="003F5BFF">
        <w:rPr>
          <w:rFonts w:ascii="Arial" w:hAnsi="Arial" w:cs="Arial"/>
        </w:rPr>
        <w:t>.</w:t>
      </w:r>
    </w:p>
    <w:p w14:paraId="214ECFDC" w14:textId="77777777" w:rsidR="00310094" w:rsidRPr="003F5BFF" w:rsidRDefault="00310094" w:rsidP="002C0613">
      <w:pPr>
        <w:shd w:val="clear" w:color="auto" w:fill="FFFFFF"/>
        <w:ind w:left="284"/>
        <w:jc w:val="both"/>
        <w:rPr>
          <w:rFonts w:ascii="Arial" w:eastAsia="Times New Roman" w:hAnsi="Arial" w:cs="Arial"/>
          <w:lang w:eastAsia="pl-PL"/>
        </w:rPr>
      </w:pPr>
      <w:r w:rsidRPr="003F5BFF">
        <w:rPr>
          <w:rFonts w:ascii="Arial" w:hAnsi="Arial" w:cs="Arial"/>
        </w:rPr>
        <w:t xml:space="preserve">- </w:t>
      </w:r>
      <w:r w:rsidRPr="003F5BFF">
        <w:rPr>
          <w:rFonts w:ascii="Arial" w:eastAsia="Times New Roman" w:hAnsi="Arial" w:cs="Arial"/>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3F5BFF">
        <w:rPr>
          <w:rFonts w:ascii="Arial" w:hAnsi="Arial" w:cs="Arial"/>
        </w:rPr>
        <w:t xml:space="preserve">– </w:t>
      </w:r>
      <w:r w:rsidRPr="003F5BFF">
        <w:rPr>
          <w:rFonts w:ascii="Arial" w:hAnsi="Arial" w:cs="Arial"/>
          <w:b/>
        </w:rPr>
        <w:t>art. 109 ust. 1 pkt 5) Pzp</w:t>
      </w:r>
      <w:r w:rsidRPr="003F5BFF">
        <w:rPr>
          <w:rFonts w:ascii="Arial" w:hAnsi="Arial" w:cs="Arial"/>
        </w:rPr>
        <w:t>.</w:t>
      </w:r>
    </w:p>
    <w:p w14:paraId="6788F16D"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3F5BFF">
        <w:rPr>
          <w:rFonts w:ascii="Arial" w:hAnsi="Arial" w:cs="Arial"/>
        </w:rPr>
        <w:t xml:space="preserve">– </w:t>
      </w:r>
      <w:r w:rsidRPr="003F5BFF">
        <w:rPr>
          <w:rFonts w:ascii="Arial" w:hAnsi="Arial" w:cs="Arial"/>
          <w:b/>
        </w:rPr>
        <w:t>art. 109 ust. 1 pkt 7) Pzp</w:t>
      </w:r>
      <w:r w:rsidRPr="003F5BFF">
        <w:rPr>
          <w:rFonts w:ascii="Arial" w:hAnsi="Arial" w:cs="Arial"/>
        </w:rPr>
        <w:t>.</w:t>
      </w:r>
    </w:p>
    <w:p w14:paraId="0BA2DFE2"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3F5BFF">
        <w:rPr>
          <w:rFonts w:ascii="Arial" w:hAnsi="Arial" w:cs="Arial"/>
        </w:rPr>
        <w:t xml:space="preserve">– </w:t>
      </w:r>
      <w:r w:rsidRPr="003F5BFF">
        <w:rPr>
          <w:rFonts w:ascii="Arial" w:hAnsi="Arial" w:cs="Arial"/>
          <w:b/>
        </w:rPr>
        <w:t>art. 109 ust. 1 pkt 8) Pzp</w:t>
      </w:r>
      <w:r w:rsidRPr="003F5BFF">
        <w:rPr>
          <w:rFonts w:ascii="Arial" w:hAnsi="Arial" w:cs="Arial"/>
        </w:rPr>
        <w:t>.</w:t>
      </w:r>
    </w:p>
    <w:p w14:paraId="02738931"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xml:space="preserve">- który bezprawnie wpływał lub próbował wpływać na czynności zamawiającego lub próbował pozyskać lub pozyskał informacje poufne, mogące dać mu przewagę w postępowaniu o udzielenie zamówienia </w:t>
      </w:r>
      <w:r w:rsidRPr="003F5BFF">
        <w:rPr>
          <w:rFonts w:ascii="Arial" w:hAnsi="Arial" w:cs="Arial"/>
        </w:rPr>
        <w:t xml:space="preserve">– </w:t>
      </w:r>
      <w:r w:rsidRPr="003F5BFF">
        <w:rPr>
          <w:rFonts w:ascii="Arial" w:hAnsi="Arial" w:cs="Arial"/>
          <w:b/>
        </w:rPr>
        <w:t>art. 109 ust. 1 pkt 9) Pzp</w:t>
      </w:r>
      <w:r w:rsidRPr="003F5BFF">
        <w:rPr>
          <w:rFonts w:ascii="Arial" w:hAnsi="Arial" w:cs="Arial"/>
        </w:rPr>
        <w:t>.</w:t>
      </w:r>
    </w:p>
    <w:p w14:paraId="2562D719" w14:textId="77777777" w:rsidR="00310094" w:rsidRPr="003F5BFF" w:rsidRDefault="00310094" w:rsidP="002C0613">
      <w:pPr>
        <w:widowControl/>
        <w:shd w:val="clear" w:color="auto" w:fill="FFFFFF"/>
        <w:ind w:left="284"/>
        <w:jc w:val="both"/>
        <w:rPr>
          <w:rFonts w:ascii="Arial" w:hAnsi="Arial" w:cs="Arial"/>
        </w:rPr>
      </w:pPr>
      <w:r w:rsidRPr="003F5BFF">
        <w:rPr>
          <w:rFonts w:ascii="Arial" w:eastAsia="Times New Roman" w:hAnsi="Arial" w:cs="Arial"/>
          <w:lang w:eastAsia="pl-PL"/>
        </w:rPr>
        <w:t xml:space="preserve">- który w wyniku lekkomyślności lub niedbalstwa przedstawił informacje wprowadzające w błąd, co mogło mieć istotny wpływ na decyzje podejmowane przez zamawiającego w postępowaniu o udzielenie zamówienia </w:t>
      </w:r>
      <w:r w:rsidRPr="003F5BFF">
        <w:rPr>
          <w:rFonts w:ascii="Arial" w:hAnsi="Arial" w:cs="Arial"/>
        </w:rPr>
        <w:t xml:space="preserve">– </w:t>
      </w:r>
      <w:r w:rsidRPr="003F5BFF">
        <w:rPr>
          <w:rFonts w:ascii="Arial" w:hAnsi="Arial" w:cs="Arial"/>
          <w:b/>
        </w:rPr>
        <w:t>art. 109 ust. 1 pkt 10) Pzp</w:t>
      </w:r>
      <w:r w:rsidRPr="003F5BFF">
        <w:rPr>
          <w:rFonts w:ascii="Arial" w:hAnsi="Arial" w:cs="Arial"/>
        </w:rPr>
        <w:t>.</w:t>
      </w:r>
    </w:p>
    <w:p w14:paraId="5BE299B2" w14:textId="77777777" w:rsidR="00310094" w:rsidRPr="003F5BFF" w:rsidRDefault="00310094" w:rsidP="002C0613">
      <w:pPr>
        <w:pStyle w:val="Akapitzlist"/>
        <w:numPr>
          <w:ilvl w:val="1"/>
          <w:numId w:val="60"/>
        </w:numPr>
        <w:tabs>
          <w:tab w:val="left" w:pos="447"/>
        </w:tabs>
        <w:suppressAutoHyphens w:val="0"/>
        <w:autoSpaceDE w:val="0"/>
        <w:autoSpaceDN w:val="0"/>
        <w:ind w:left="227" w:right="-53" w:firstLine="57"/>
        <w:jc w:val="both"/>
        <w:rPr>
          <w:rFonts w:ascii="Arial" w:hAnsi="Arial" w:cs="Arial"/>
        </w:rPr>
      </w:pPr>
      <w:r w:rsidRPr="003F5BFF">
        <w:rPr>
          <w:rFonts w:ascii="Arial" w:hAnsi="Arial" w:cs="Arial"/>
        </w:rPr>
        <w:t>Wykonawca</w:t>
      </w:r>
      <w:r w:rsidRPr="003F5BFF">
        <w:rPr>
          <w:rFonts w:ascii="Arial" w:hAnsi="Arial" w:cs="Arial"/>
          <w:spacing w:val="-8"/>
        </w:rPr>
        <w:t xml:space="preserve"> </w:t>
      </w:r>
      <w:r w:rsidRPr="003F5BFF">
        <w:rPr>
          <w:rFonts w:ascii="Arial" w:hAnsi="Arial" w:cs="Arial"/>
        </w:rPr>
        <w:t>nie</w:t>
      </w:r>
      <w:r w:rsidRPr="003F5BFF">
        <w:rPr>
          <w:rFonts w:ascii="Arial" w:hAnsi="Arial" w:cs="Arial"/>
          <w:spacing w:val="-3"/>
        </w:rPr>
        <w:t xml:space="preserve"> </w:t>
      </w:r>
      <w:r w:rsidRPr="003F5BFF">
        <w:rPr>
          <w:rFonts w:ascii="Arial" w:hAnsi="Arial" w:cs="Arial"/>
        </w:rPr>
        <w:t>podlega</w:t>
      </w:r>
      <w:r w:rsidRPr="003F5BFF">
        <w:rPr>
          <w:rFonts w:ascii="Arial" w:hAnsi="Arial" w:cs="Arial"/>
          <w:spacing w:val="-6"/>
        </w:rPr>
        <w:t xml:space="preserve"> </w:t>
      </w:r>
      <w:r w:rsidRPr="003F5BFF">
        <w:rPr>
          <w:rFonts w:ascii="Arial" w:hAnsi="Arial" w:cs="Arial"/>
        </w:rPr>
        <w:t>wykluczeniu,</w:t>
      </w:r>
      <w:r w:rsidRPr="003F5BFF">
        <w:rPr>
          <w:rFonts w:ascii="Arial" w:hAnsi="Arial" w:cs="Arial"/>
          <w:spacing w:val="-3"/>
        </w:rPr>
        <w:t xml:space="preserve"> </w:t>
      </w:r>
      <w:r w:rsidRPr="003F5BFF">
        <w:rPr>
          <w:rFonts w:ascii="Arial" w:hAnsi="Arial" w:cs="Arial"/>
        </w:rPr>
        <w:t>jeżeli</w:t>
      </w:r>
      <w:r w:rsidRPr="003F5BFF">
        <w:rPr>
          <w:rFonts w:ascii="Arial" w:hAnsi="Arial" w:cs="Arial"/>
          <w:spacing w:val="-2"/>
        </w:rPr>
        <w:t xml:space="preserve"> </w:t>
      </w:r>
      <w:r w:rsidRPr="003F5BFF">
        <w:rPr>
          <w:rFonts w:ascii="Arial" w:hAnsi="Arial" w:cs="Arial"/>
        </w:rPr>
        <w:t>udowodni</w:t>
      </w:r>
      <w:r w:rsidRPr="003F5BFF">
        <w:rPr>
          <w:rFonts w:ascii="Arial" w:hAnsi="Arial" w:cs="Arial"/>
          <w:spacing w:val="-3"/>
        </w:rPr>
        <w:t xml:space="preserve"> </w:t>
      </w:r>
      <w:r w:rsidRPr="003F5BFF">
        <w:rPr>
          <w:rFonts w:ascii="Arial" w:hAnsi="Arial" w:cs="Arial"/>
        </w:rPr>
        <w:t>zamawiającemu</w:t>
      </w:r>
      <w:r w:rsidRPr="003F5BFF">
        <w:rPr>
          <w:rFonts w:ascii="Arial" w:hAnsi="Arial" w:cs="Arial"/>
          <w:spacing w:val="-4"/>
        </w:rPr>
        <w:t xml:space="preserve"> </w:t>
      </w:r>
      <w:r w:rsidRPr="003F5BFF">
        <w:rPr>
          <w:rFonts w:ascii="Arial" w:hAnsi="Arial" w:cs="Arial"/>
        </w:rPr>
        <w:t>w</w:t>
      </w:r>
      <w:r w:rsidRPr="003F5BFF">
        <w:rPr>
          <w:rFonts w:ascii="Arial" w:hAnsi="Arial" w:cs="Arial"/>
          <w:spacing w:val="-6"/>
        </w:rPr>
        <w:t xml:space="preserve"> </w:t>
      </w:r>
      <w:r w:rsidRPr="003F5BFF">
        <w:rPr>
          <w:rFonts w:ascii="Arial" w:hAnsi="Arial" w:cs="Arial"/>
        </w:rPr>
        <w:t>myśl</w:t>
      </w:r>
      <w:r w:rsidRPr="003F5BFF">
        <w:rPr>
          <w:rFonts w:ascii="Arial" w:hAnsi="Arial" w:cs="Arial"/>
          <w:spacing w:val="-5"/>
        </w:rPr>
        <w:t xml:space="preserve"> </w:t>
      </w:r>
      <w:r w:rsidRPr="003F5BFF">
        <w:rPr>
          <w:rFonts w:ascii="Arial" w:hAnsi="Arial" w:cs="Arial"/>
          <w:b/>
        </w:rPr>
        <w:t>rozdz.</w:t>
      </w:r>
      <w:r w:rsidRPr="003F5BFF">
        <w:rPr>
          <w:rFonts w:ascii="Arial" w:hAnsi="Arial" w:cs="Arial"/>
          <w:b/>
          <w:spacing w:val="-4"/>
        </w:rPr>
        <w:t xml:space="preserve"> </w:t>
      </w:r>
      <w:r w:rsidRPr="003F5BFF">
        <w:rPr>
          <w:rFonts w:ascii="Arial" w:hAnsi="Arial" w:cs="Arial"/>
          <w:b/>
        </w:rPr>
        <w:t>XV.I)</w:t>
      </w:r>
      <w:r w:rsidRPr="003F5BFF">
        <w:rPr>
          <w:rFonts w:ascii="Arial" w:hAnsi="Arial" w:cs="Arial"/>
          <w:b/>
          <w:spacing w:val="-5"/>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4</w:t>
      </w:r>
      <w:r w:rsidRPr="003F5BFF">
        <w:rPr>
          <w:rFonts w:ascii="Arial" w:hAnsi="Arial" w:cs="Arial"/>
          <w:b/>
          <w:spacing w:val="-4"/>
        </w:rPr>
        <w:t xml:space="preserve"> SWZ</w:t>
      </w:r>
      <w:r w:rsidRPr="003F5BFF">
        <w:rPr>
          <w:rFonts w:ascii="Arial" w:hAnsi="Arial" w:cs="Arial"/>
          <w:spacing w:val="-4"/>
        </w:rPr>
        <w:t xml:space="preserve">, </w:t>
      </w:r>
      <w:r w:rsidRPr="003F5BFF">
        <w:rPr>
          <w:rFonts w:ascii="Arial" w:hAnsi="Arial" w:cs="Arial"/>
        </w:rPr>
        <w:t>że</w:t>
      </w:r>
      <w:r w:rsidRPr="003F5BFF">
        <w:rPr>
          <w:rFonts w:ascii="Arial" w:hAnsi="Arial" w:cs="Arial"/>
          <w:spacing w:val="-3"/>
        </w:rPr>
        <w:t xml:space="preserve"> </w:t>
      </w:r>
      <w:r w:rsidRPr="003F5BFF">
        <w:rPr>
          <w:rFonts w:ascii="Arial" w:hAnsi="Arial" w:cs="Arial"/>
        </w:rPr>
        <w:t>spełnił</w:t>
      </w:r>
      <w:r w:rsidRPr="003F5BFF">
        <w:rPr>
          <w:rFonts w:ascii="Arial" w:hAnsi="Arial" w:cs="Arial"/>
          <w:spacing w:val="-2"/>
        </w:rPr>
        <w:t xml:space="preserve"> </w:t>
      </w:r>
      <w:r w:rsidRPr="003F5BFF">
        <w:rPr>
          <w:rFonts w:ascii="Arial" w:hAnsi="Arial" w:cs="Arial"/>
        </w:rPr>
        <w:t>przesłanki</w:t>
      </w:r>
      <w:r w:rsidRPr="003F5BFF">
        <w:rPr>
          <w:rFonts w:ascii="Arial" w:hAnsi="Arial" w:cs="Arial"/>
          <w:spacing w:val="-5"/>
        </w:rPr>
        <w:t xml:space="preserve"> </w:t>
      </w:r>
      <w:r w:rsidRPr="003F5BFF">
        <w:rPr>
          <w:rFonts w:ascii="Arial" w:hAnsi="Arial" w:cs="Arial"/>
        </w:rPr>
        <w:t>opisane</w:t>
      </w:r>
      <w:r w:rsidRPr="003F5BFF">
        <w:rPr>
          <w:rFonts w:ascii="Arial" w:hAnsi="Arial" w:cs="Arial"/>
          <w:spacing w:val="-2"/>
        </w:rPr>
        <w:t xml:space="preserve"> </w:t>
      </w:r>
      <w:r w:rsidRPr="003F5BFF">
        <w:rPr>
          <w:rFonts w:ascii="Arial" w:hAnsi="Arial" w:cs="Arial"/>
        </w:rPr>
        <w:t>w</w:t>
      </w:r>
      <w:r w:rsidRPr="003F5BFF">
        <w:rPr>
          <w:rFonts w:ascii="Arial" w:hAnsi="Arial" w:cs="Arial"/>
          <w:spacing w:val="-4"/>
        </w:rPr>
        <w:t xml:space="preserve"> </w:t>
      </w:r>
      <w:r w:rsidRPr="003F5BFF">
        <w:rPr>
          <w:rFonts w:ascii="Arial" w:hAnsi="Arial" w:cs="Arial"/>
          <w:b/>
        </w:rPr>
        <w:t>rozdz.</w:t>
      </w:r>
      <w:r w:rsidRPr="003F5BFF">
        <w:rPr>
          <w:rFonts w:ascii="Arial" w:hAnsi="Arial" w:cs="Arial"/>
          <w:b/>
          <w:spacing w:val="-4"/>
        </w:rPr>
        <w:t xml:space="preserve"> </w:t>
      </w:r>
      <w:r w:rsidRPr="003F5BFF">
        <w:rPr>
          <w:rFonts w:ascii="Arial" w:hAnsi="Arial" w:cs="Arial"/>
          <w:b/>
        </w:rPr>
        <w:t>XV.I)</w:t>
      </w:r>
      <w:r w:rsidRPr="003F5BFF">
        <w:rPr>
          <w:rFonts w:ascii="Arial" w:hAnsi="Arial" w:cs="Arial"/>
          <w:b/>
          <w:spacing w:val="-2"/>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3</w:t>
      </w:r>
      <w:r w:rsidRPr="003F5BFF">
        <w:rPr>
          <w:rFonts w:ascii="Arial" w:hAnsi="Arial" w:cs="Arial"/>
          <w:b/>
          <w:spacing w:val="-4"/>
        </w:rPr>
        <w:t xml:space="preserve"> SWZ</w:t>
      </w:r>
      <w:r w:rsidRPr="003F5BFF">
        <w:rPr>
          <w:rFonts w:ascii="Arial" w:hAnsi="Arial" w:cs="Arial"/>
          <w:spacing w:val="-4"/>
        </w:rPr>
        <w:t>.</w:t>
      </w:r>
    </w:p>
    <w:p w14:paraId="5587E8D6" w14:textId="34CDE243" w:rsidR="00310094" w:rsidRPr="00310094" w:rsidRDefault="00310094"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sidRPr="003F5BFF">
        <w:rPr>
          <w:rFonts w:ascii="Arial" w:hAnsi="Arial" w:cs="Arial"/>
        </w:rPr>
        <w:t>Wykluczenie</w:t>
      </w:r>
      <w:r w:rsidRPr="003F5BFF">
        <w:rPr>
          <w:rFonts w:ascii="Arial" w:hAnsi="Arial" w:cs="Arial"/>
          <w:spacing w:val="-7"/>
        </w:rPr>
        <w:t xml:space="preserve"> </w:t>
      </w:r>
      <w:r w:rsidRPr="003F5BFF">
        <w:rPr>
          <w:rFonts w:ascii="Arial" w:hAnsi="Arial" w:cs="Arial"/>
        </w:rPr>
        <w:t>następuje</w:t>
      </w:r>
      <w:r w:rsidRPr="003F5BFF">
        <w:rPr>
          <w:rFonts w:ascii="Arial" w:hAnsi="Arial" w:cs="Arial"/>
          <w:spacing w:val="-4"/>
        </w:rPr>
        <w:t xml:space="preserve"> </w:t>
      </w:r>
      <w:r w:rsidRPr="003F5BFF">
        <w:rPr>
          <w:rFonts w:ascii="Arial" w:hAnsi="Arial" w:cs="Arial"/>
        </w:rPr>
        <w:t>zgodnie</w:t>
      </w:r>
      <w:r w:rsidRPr="003F5BFF">
        <w:rPr>
          <w:rFonts w:ascii="Arial" w:hAnsi="Arial" w:cs="Arial"/>
          <w:spacing w:val="-3"/>
        </w:rPr>
        <w:t xml:space="preserve"> </w:t>
      </w:r>
      <w:r w:rsidRPr="003F5BFF">
        <w:rPr>
          <w:rFonts w:ascii="Arial" w:hAnsi="Arial" w:cs="Arial"/>
        </w:rPr>
        <w:t>z</w:t>
      </w:r>
      <w:r w:rsidRPr="003F5BFF">
        <w:rPr>
          <w:rFonts w:ascii="Arial" w:hAnsi="Arial" w:cs="Arial"/>
          <w:spacing w:val="-4"/>
        </w:rPr>
        <w:t xml:space="preserve"> </w:t>
      </w:r>
      <w:r w:rsidRPr="003F5BFF">
        <w:rPr>
          <w:rFonts w:ascii="Arial" w:hAnsi="Arial" w:cs="Arial"/>
        </w:rPr>
        <w:t>art.</w:t>
      </w:r>
      <w:r w:rsidRPr="003F5BFF">
        <w:rPr>
          <w:rFonts w:ascii="Arial" w:hAnsi="Arial" w:cs="Arial"/>
          <w:spacing w:val="-5"/>
        </w:rPr>
        <w:t xml:space="preserve"> </w:t>
      </w:r>
      <w:r w:rsidRPr="003F5BFF">
        <w:rPr>
          <w:rFonts w:ascii="Arial" w:hAnsi="Arial" w:cs="Arial"/>
        </w:rPr>
        <w:t>111</w:t>
      </w:r>
      <w:r w:rsidRPr="003F5BFF">
        <w:rPr>
          <w:rFonts w:ascii="Arial" w:hAnsi="Arial" w:cs="Arial"/>
          <w:spacing w:val="-5"/>
        </w:rPr>
        <w:t xml:space="preserve"> </w:t>
      </w:r>
      <w:r w:rsidRPr="003F5BFF">
        <w:rPr>
          <w:rFonts w:ascii="Arial" w:hAnsi="Arial" w:cs="Arial"/>
          <w:spacing w:val="-4"/>
        </w:rPr>
        <w:t>Pzp.</w:t>
      </w:r>
    </w:p>
    <w:p w14:paraId="7BEC13D5" w14:textId="57C90314" w:rsidR="00285901" w:rsidRPr="00310094" w:rsidRDefault="00000000" w:rsidP="002C0613">
      <w:pPr>
        <w:tabs>
          <w:tab w:val="left" w:pos="447"/>
        </w:tabs>
        <w:ind w:right="-53"/>
        <w:jc w:val="both"/>
        <w:rPr>
          <w:rFonts w:ascii="Arial" w:hAnsi="Arial" w:cs="Arial"/>
          <w:sz w:val="20"/>
        </w:rPr>
      </w:pPr>
      <w:r>
        <w:rPr>
          <w:noProof/>
        </w:rPr>
        <mc:AlternateContent>
          <mc:Choice Requires="wps">
            <w:drawing>
              <wp:anchor distT="0" distB="0" distL="0" distR="0" simplePos="0" relativeHeight="21" behindDoc="0" locked="0" layoutInCell="0" allowOverlap="1" wp14:anchorId="08081D36" wp14:editId="3A555F2F">
                <wp:simplePos x="0" y="0"/>
                <wp:positionH relativeFrom="page">
                  <wp:posOffset>720725</wp:posOffset>
                </wp:positionH>
                <wp:positionV relativeFrom="paragraph">
                  <wp:posOffset>175895</wp:posOffset>
                </wp:positionV>
                <wp:extent cx="6123305" cy="201295"/>
                <wp:effectExtent l="0" t="0" r="0" b="0"/>
                <wp:wrapTopAndBottom/>
                <wp:docPr id="32" name="docshape2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86B0B3A" w14:textId="77777777" w:rsidR="00285901" w:rsidRDefault="00000000">
                            <w:pPr>
                              <w:pStyle w:val="Zawartoramki"/>
                              <w:spacing w:before="18"/>
                              <w:ind w:left="108"/>
                              <w:rPr>
                                <w:rFonts w:ascii="Arial" w:hAnsi="Arial" w:cs="Arial"/>
                                <w:b/>
                                <w:color w:val="000000"/>
                              </w:rPr>
                            </w:pPr>
                            <w:bookmarkStart w:id="24" w:name="_bookmark17"/>
                            <w:bookmarkEnd w:id="24"/>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wps:txbx>
                      <wps:bodyPr lIns="0" tIns="0" rIns="0" bIns="0" upright="1">
                        <a:noAutofit/>
                      </wps:bodyPr>
                    </wps:wsp>
                  </a:graphicData>
                </a:graphic>
              </wp:anchor>
            </w:drawing>
          </mc:Choice>
          <mc:Fallback>
            <w:pict>
              <v:rect w14:anchorId="08081D36" id="docshape21" o:spid="_x0000_s1041" style="position:absolute;left:0;text-align:left;margin-left:56.75pt;margin-top:13.85pt;width:482.15pt;height:15.85pt;z-index:2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" o:allowincell="f" fillcolor="#f1f1f1" strokeweight=".18mm">
                <v:textbox inset="0,0,0,0">
                  <w:txbxContent>
                    <w:p w14:paraId="686B0B3A" w14:textId="77777777" w:rsidR="00285901" w:rsidRDefault="00000000">
                      <w:pPr>
                        <w:pStyle w:val="Zawartoramki"/>
                        <w:spacing w:before="18"/>
                        <w:ind w:left="108"/>
                        <w:rPr>
                          <w:rFonts w:ascii="Arial" w:hAnsi="Arial" w:cs="Arial"/>
                          <w:b/>
                          <w:color w:val="000000"/>
                        </w:rPr>
                      </w:pPr>
                      <w:bookmarkStart w:id="39" w:name="_bookmark17"/>
                      <w:bookmarkEnd w:id="39"/>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v:textbox>
                <w10:wrap type="topAndBottom" anchorx="page"/>
              </v:rect>
            </w:pict>
          </mc:Fallback>
        </mc:AlternateContent>
      </w:r>
    </w:p>
    <w:p w14:paraId="2AC1C180" w14:textId="77777777" w:rsidR="00285901" w:rsidRDefault="00000000" w:rsidP="002C0613">
      <w:pPr>
        <w:pStyle w:val="Akapitzlist"/>
        <w:numPr>
          <w:ilvl w:val="0"/>
          <w:numId w:val="13"/>
        </w:numPr>
        <w:tabs>
          <w:tab w:val="left" w:pos="447"/>
        </w:tabs>
        <w:spacing w:before="4"/>
        <w:ind w:right="-53" w:hanging="220"/>
        <w:jc w:val="both"/>
        <w:rPr>
          <w:rFonts w:ascii="Arial" w:hAnsi="Arial" w:cs="Arial"/>
        </w:rPr>
      </w:pP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6"/>
        </w:rPr>
        <w:t xml:space="preserve"> </w:t>
      </w:r>
      <w:r>
        <w:rPr>
          <w:rFonts w:ascii="Arial" w:hAnsi="Arial" w:cs="Arial"/>
        </w:rPr>
        <w:t>mogą</w:t>
      </w:r>
      <w:r>
        <w:rPr>
          <w:rFonts w:ascii="Arial" w:hAnsi="Arial" w:cs="Arial"/>
          <w:spacing w:val="-4"/>
        </w:rPr>
        <w:t xml:space="preserve"> </w:t>
      </w:r>
      <w:r>
        <w:rPr>
          <w:rFonts w:ascii="Arial" w:hAnsi="Arial" w:cs="Arial"/>
        </w:rPr>
        <w:t>ubiegać</w:t>
      </w:r>
      <w:r>
        <w:rPr>
          <w:rFonts w:ascii="Arial" w:hAnsi="Arial" w:cs="Arial"/>
          <w:spacing w:val="-6"/>
        </w:rPr>
        <w:t xml:space="preserve"> </w:t>
      </w:r>
      <w:r>
        <w:rPr>
          <w:rFonts w:ascii="Arial" w:hAnsi="Arial" w:cs="Arial"/>
        </w:rPr>
        <w:t>się</w:t>
      </w:r>
      <w:r>
        <w:rPr>
          <w:rFonts w:ascii="Arial" w:hAnsi="Arial" w:cs="Arial"/>
          <w:spacing w:val="-5"/>
        </w:rPr>
        <w:t xml:space="preserve"> </w:t>
      </w:r>
      <w:r>
        <w:rPr>
          <w:rFonts w:ascii="Arial" w:hAnsi="Arial" w:cs="Arial"/>
        </w:rPr>
        <w:t>Wykonawcy,</w:t>
      </w:r>
      <w:r>
        <w:rPr>
          <w:rFonts w:ascii="Arial" w:hAnsi="Arial" w:cs="Arial"/>
          <w:spacing w:val="-6"/>
        </w:rPr>
        <w:t xml:space="preserve"> </w:t>
      </w:r>
      <w:r>
        <w:rPr>
          <w:rFonts w:ascii="Arial" w:hAnsi="Arial" w:cs="Arial"/>
          <w:spacing w:val="-2"/>
        </w:rPr>
        <w:t>którzy:</w:t>
      </w:r>
    </w:p>
    <w:p w14:paraId="66290D5C" w14:textId="77777777" w:rsidR="00285901" w:rsidRDefault="00000000" w:rsidP="002C0613">
      <w:pPr>
        <w:pStyle w:val="Akapitzlist"/>
        <w:numPr>
          <w:ilvl w:val="1"/>
          <w:numId w:val="13"/>
        </w:numPr>
        <w:tabs>
          <w:tab w:val="left" w:pos="819"/>
        </w:tabs>
        <w:ind w:left="818" w:right="-53" w:hanging="231"/>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rPr>
        <w:t>podlegają</w:t>
      </w:r>
      <w:r>
        <w:rPr>
          <w:rFonts w:ascii="Arial" w:hAnsi="Arial" w:cs="Arial"/>
          <w:spacing w:val="-5"/>
        </w:rPr>
        <w:t xml:space="preserve"> </w:t>
      </w:r>
      <w:r>
        <w:rPr>
          <w:rFonts w:ascii="Arial" w:hAnsi="Arial" w:cs="Arial"/>
          <w:spacing w:val="-2"/>
        </w:rPr>
        <w:t>wykluczeniu;</w:t>
      </w:r>
    </w:p>
    <w:p w14:paraId="4FF275A9" w14:textId="77777777" w:rsidR="00285901" w:rsidRDefault="00000000" w:rsidP="002C0613">
      <w:pPr>
        <w:pStyle w:val="Akapitzlist"/>
        <w:numPr>
          <w:ilvl w:val="1"/>
          <w:numId w:val="13"/>
        </w:numPr>
        <w:tabs>
          <w:tab w:val="left" w:pos="819"/>
        </w:tabs>
        <w:ind w:left="588" w:right="-53" w:firstLine="0"/>
        <w:jc w:val="both"/>
        <w:rPr>
          <w:rFonts w:ascii="Arial" w:hAnsi="Arial" w:cs="Arial"/>
        </w:rPr>
      </w:pPr>
      <w:r>
        <w:rPr>
          <w:rFonts w:ascii="Arial" w:hAnsi="Arial" w:cs="Arial"/>
        </w:rPr>
        <w:t>spełniają</w:t>
      </w:r>
      <w:r>
        <w:rPr>
          <w:rFonts w:ascii="Arial" w:hAnsi="Arial" w:cs="Arial"/>
          <w:spacing w:val="-4"/>
        </w:rPr>
        <w:t xml:space="preserve"> </w:t>
      </w:r>
      <w:r>
        <w:rPr>
          <w:rFonts w:ascii="Arial" w:hAnsi="Arial" w:cs="Arial"/>
        </w:rPr>
        <w:t>warunki</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określone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ogłoszeniu                                        o zamówieniu.</w:t>
      </w:r>
    </w:p>
    <w:p w14:paraId="2398BC2C" w14:textId="77777777" w:rsidR="00285901" w:rsidRDefault="00000000" w:rsidP="002C0613">
      <w:pPr>
        <w:pStyle w:val="Akapitzlist"/>
        <w:numPr>
          <w:ilvl w:val="0"/>
          <w:numId w:val="13"/>
        </w:numPr>
        <w:tabs>
          <w:tab w:val="left" w:pos="447"/>
        </w:tabs>
        <w:spacing w:before="1"/>
        <w:ind w:right="-53" w:hanging="220"/>
        <w:jc w:val="both"/>
        <w:rPr>
          <w:rFonts w:ascii="Arial" w:hAnsi="Arial" w:cs="Arial"/>
        </w:rPr>
      </w:pPr>
      <w:r>
        <w:rPr>
          <w:rFonts w:ascii="Arial" w:hAnsi="Arial" w:cs="Arial"/>
        </w:rPr>
        <w:t>Warunki</w:t>
      </w:r>
      <w:r>
        <w:rPr>
          <w:rFonts w:ascii="Arial" w:hAnsi="Arial" w:cs="Arial"/>
          <w:spacing w:val="-7"/>
        </w:rPr>
        <w:t xml:space="preserve"> </w:t>
      </w:r>
      <w:r>
        <w:rPr>
          <w:rFonts w:ascii="Arial" w:hAnsi="Arial" w:cs="Arial"/>
        </w:rPr>
        <w:t>udziału</w:t>
      </w:r>
      <w:r>
        <w:rPr>
          <w:rFonts w:ascii="Arial" w:hAnsi="Arial" w:cs="Arial"/>
          <w:spacing w:val="-8"/>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ustanowione</w:t>
      </w:r>
      <w:r>
        <w:rPr>
          <w:rFonts w:ascii="Arial" w:hAnsi="Arial" w:cs="Arial"/>
          <w:spacing w:val="-4"/>
        </w:rPr>
        <w:t xml:space="preserve"> </w:t>
      </w:r>
      <w:r>
        <w:rPr>
          <w:rFonts w:ascii="Arial" w:hAnsi="Arial" w:cs="Arial"/>
        </w:rPr>
        <w:t>przez</w:t>
      </w:r>
      <w:r>
        <w:rPr>
          <w:rFonts w:ascii="Arial" w:hAnsi="Arial" w:cs="Arial"/>
          <w:spacing w:val="-5"/>
        </w:rPr>
        <w:t xml:space="preserve"> </w:t>
      </w:r>
      <w:r>
        <w:rPr>
          <w:rFonts w:ascii="Arial" w:hAnsi="Arial" w:cs="Arial"/>
          <w:spacing w:val="-2"/>
        </w:rPr>
        <w:t>Zamawiającego:</w:t>
      </w:r>
    </w:p>
    <w:p w14:paraId="3577AD6A" w14:textId="77777777" w:rsidR="00285901" w:rsidRDefault="00000000" w:rsidP="002C0613">
      <w:pPr>
        <w:pStyle w:val="Nagwek11"/>
        <w:numPr>
          <w:ilvl w:val="1"/>
          <w:numId w:val="13"/>
        </w:numPr>
        <w:tabs>
          <w:tab w:val="left" w:pos="821"/>
        </w:tabs>
        <w:ind w:left="820" w:right="-53" w:hanging="233"/>
        <w:jc w:val="both"/>
        <w:rPr>
          <w:rFonts w:ascii="Arial" w:hAnsi="Arial" w:cs="Arial"/>
        </w:rPr>
      </w:pPr>
      <w:r>
        <w:rPr>
          <w:rFonts w:ascii="Arial" w:hAnsi="Arial" w:cs="Arial"/>
        </w:rPr>
        <w:t>Zdolności</w:t>
      </w:r>
      <w:r>
        <w:rPr>
          <w:rFonts w:ascii="Arial" w:hAnsi="Arial" w:cs="Arial"/>
          <w:spacing w:val="-6"/>
        </w:rPr>
        <w:t xml:space="preserve"> </w:t>
      </w:r>
      <w:r>
        <w:rPr>
          <w:rFonts w:ascii="Arial" w:hAnsi="Arial" w:cs="Arial"/>
        </w:rPr>
        <w:t>do</w:t>
      </w:r>
      <w:r>
        <w:rPr>
          <w:rFonts w:ascii="Arial" w:hAnsi="Arial" w:cs="Arial"/>
          <w:spacing w:val="-7"/>
        </w:rPr>
        <w:t xml:space="preserve"> </w:t>
      </w:r>
      <w:r>
        <w:rPr>
          <w:rFonts w:ascii="Arial" w:hAnsi="Arial" w:cs="Arial"/>
        </w:rPr>
        <w:t>występowania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obrocie</w:t>
      </w:r>
      <w:r>
        <w:rPr>
          <w:rFonts w:ascii="Arial" w:hAnsi="Arial" w:cs="Arial"/>
          <w:spacing w:val="-6"/>
        </w:rPr>
        <w:t xml:space="preserve"> </w:t>
      </w:r>
      <w:r>
        <w:rPr>
          <w:rFonts w:ascii="Arial" w:hAnsi="Arial" w:cs="Arial"/>
          <w:spacing w:val="-2"/>
        </w:rPr>
        <w:t>gospodarczym</w:t>
      </w:r>
      <w:r>
        <w:rPr>
          <w:rFonts w:ascii="Arial" w:hAnsi="Arial" w:cs="Arial"/>
          <w:b w:val="0"/>
          <w:spacing w:val="-2"/>
        </w:rPr>
        <w:t>:</w:t>
      </w:r>
    </w:p>
    <w:p w14:paraId="4B4495A5" w14:textId="77777777" w:rsidR="00285901" w:rsidRDefault="00000000" w:rsidP="002C0613">
      <w:pPr>
        <w:pStyle w:val="Akapitzlist"/>
        <w:numPr>
          <w:ilvl w:val="2"/>
          <w:numId w:val="13"/>
        </w:numPr>
        <w:tabs>
          <w:tab w:val="left" w:pos="707"/>
        </w:tabs>
        <w:ind w:right="-53"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212DC87D" w14:textId="77777777" w:rsidR="00285901" w:rsidRDefault="00000000" w:rsidP="002C0613">
      <w:pPr>
        <w:pStyle w:val="Nagwek11"/>
        <w:numPr>
          <w:ilvl w:val="1"/>
          <w:numId w:val="13"/>
        </w:numPr>
        <w:tabs>
          <w:tab w:val="left" w:pos="888"/>
          <w:tab w:val="left" w:pos="9356"/>
        </w:tabs>
        <w:spacing w:before="1"/>
        <w:ind w:left="655" w:right="-28" w:firstLine="0"/>
        <w:jc w:val="both"/>
        <w:rPr>
          <w:rFonts w:ascii="Arial" w:hAnsi="Arial" w:cs="Arial"/>
        </w:rPr>
      </w:pP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prowadzenia</w:t>
      </w:r>
      <w:r>
        <w:rPr>
          <w:rFonts w:ascii="Arial" w:hAnsi="Arial" w:cs="Arial"/>
          <w:spacing w:val="-3"/>
        </w:rPr>
        <w:t xml:space="preserve"> </w:t>
      </w:r>
      <w:r>
        <w:rPr>
          <w:rFonts w:ascii="Arial" w:hAnsi="Arial" w:cs="Arial"/>
        </w:rPr>
        <w:t>określonej</w:t>
      </w:r>
      <w:r>
        <w:rPr>
          <w:rFonts w:ascii="Arial" w:hAnsi="Arial" w:cs="Arial"/>
          <w:spacing w:val="-1"/>
        </w:rPr>
        <w:t xml:space="preserve"> </w:t>
      </w:r>
      <w:r>
        <w:rPr>
          <w:rFonts w:ascii="Arial" w:hAnsi="Arial" w:cs="Arial"/>
        </w:rPr>
        <w:t>działalności</w:t>
      </w:r>
      <w:r>
        <w:rPr>
          <w:rFonts w:ascii="Arial" w:hAnsi="Arial" w:cs="Arial"/>
          <w:spacing w:val="-4"/>
        </w:rPr>
        <w:t xml:space="preserve"> </w:t>
      </w:r>
      <w:r>
        <w:rPr>
          <w:rFonts w:ascii="Arial" w:hAnsi="Arial" w:cs="Arial"/>
        </w:rPr>
        <w:t>gospodarczej</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zawodowej,</w:t>
      </w:r>
      <w:r>
        <w:rPr>
          <w:rFonts w:ascii="Arial" w:hAnsi="Arial" w:cs="Arial"/>
          <w:spacing w:val="-1"/>
        </w:rPr>
        <w:t xml:space="preserve">                     </w:t>
      </w:r>
      <w:r>
        <w:rPr>
          <w:rFonts w:ascii="Arial" w:hAnsi="Arial" w:cs="Arial"/>
        </w:rPr>
        <w:t>o</w:t>
      </w:r>
      <w:r>
        <w:rPr>
          <w:rFonts w:ascii="Arial" w:hAnsi="Arial" w:cs="Arial"/>
          <w:spacing w:val="-5"/>
        </w:rPr>
        <w:t xml:space="preserve"> </w:t>
      </w:r>
      <w:r>
        <w:rPr>
          <w:rFonts w:ascii="Arial" w:hAnsi="Arial" w:cs="Arial"/>
        </w:rPr>
        <w:t>ile</w:t>
      </w:r>
      <w:r>
        <w:rPr>
          <w:rFonts w:ascii="Arial" w:hAnsi="Arial" w:cs="Arial"/>
          <w:spacing w:val="-6"/>
        </w:rPr>
        <w:t xml:space="preserve"> </w:t>
      </w:r>
      <w:r>
        <w:rPr>
          <w:rFonts w:ascii="Arial" w:hAnsi="Arial" w:cs="Arial"/>
        </w:rPr>
        <w:t>wynika to z odrębnych przepisów:</w:t>
      </w:r>
    </w:p>
    <w:p w14:paraId="74712C50" w14:textId="77777777" w:rsidR="00285901" w:rsidRDefault="00000000" w:rsidP="002C0613">
      <w:pPr>
        <w:pStyle w:val="Akapitzlist"/>
        <w:numPr>
          <w:ilvl w:val="2"/>
          <w:numId w:val="13"/>
        </w:numPr>
        <w:tabs>
          <w:tab w:val="left" w:pos="707"/>
          <w:tab w:val="left" w:pos="9356"/>
        </w:tabs>
        <w:ind w:right="-28" w:hanging="119"/>
        <w:jc w:val="both"/>
        <w:rPr>
          <w:rFonts w:ascii="Arial" w:hAnsi="Arial" w:cs="Arial"/>
        </w:rPr>
      </w:pPr>
      <w:r>
        <w:rPr>
          <w:rFonts w:ascii="Arial" w:hAnsi="Arial" w:cs="Arial"/>
        </w:rPr>
        <w:lastRenderedPageBreak/>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34BDEF27" w14:textId="77777777" w:rsidR="00285901" w:rsidRDefault="00000000" w:rsidP="002C0613">
      <w:pPr>
        <w:pStyle w:val="Nagwek11"/>
        <w:numPr>
          <w:ilvl w:val="1"/>
          <w:numId w:val="13"/>
        </w:numPr>
        <w:tabs>
          <w:tab w:val="left" w:pos="819"/>
          <w:tab w:val="left" w:pos="9356"/>
        </w:tabs>
        <w:ind w:left="818" w:right="-28" w:hanging="231"/>
        <w:jc w:val="both"/>
        <w:rPr>
          <w:rFonts w:ascii="Arial" w:hAnsi="Arial" w:cs="Arial"/>
        </w:rPr>
      </w:pPr>
      <w:r>
        <w:rPr>
          <w:rFonts w:ascii="Arial" w:hAnsi="Arial" w:cs="Arial"/>
        </w:rPr>
        <w:t>Sytuacja</w:t>
      </w:r>
      <w:r>
        <w:rPr>
          <w:rFonts w:ascii="Arial" w:hAnsi="Arial" w:cs="Arial"/>
          <w:spacing w:val="-9"/>
        </w:rPr>
        <w:t xml:space="preserve"> </w:t>
      </w:r>
      <w:r>
        <w:rPr>
          <w:rFonts w:ascii="Arial" w:hAnsi="Arial" w:cs="Arial"/>
        </w:rPr>
        <w:t>ekonomiczna</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spacing w:val="-2"/>
        </w:rPr>
        <w:t>finansowa:</w:t>
      </w:r>
    </w:p>
    <w:p w14:paraId="144505E2" w14:textId="77777777" w:rsidR="005C41FC" w:rsidRPr="007B6C43" w:rsidRDefault="005C41FC"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269EA007" w14:textId="77777777" w:rsidR="00285901" w:rsidRDefault="00000000" w:rsidP="002C0613">
      <w:pPr>
        <w:pStyle w:val="Nagwek11"/>
        <w:numPr>
          <w:ilvl w:val="1"/>
          <w:numId w:val="13"/>
        </w:numPr>
        <w:tabs>
          <w:tab w:val="left" w:pos="888"/>
          <w:tab w:val="left" w:pos="9356"/>
        </w:tabs>
        <w:ind w:left="887" w:right="-28" w:hanging="233"/>
        <w:jc w:val="both"/>
        <w:rPr>
          <w:rFonts w:ascii="Arial" w:hAnsi="Arial" w:cs="Arial"/>
        </w:rPr>
      </w:pPr>
      <w:r>
        <w:rPr>
          <w:rFonts w:ascii="Arial" w:hAnsi="Arial" w:cs="Arial"/>
        </w:rPr>
        <w:t>Zdolność</w:t>
      </w:r>
      <w:r>
        <w:rPr>
          <w:rFonts w:ascii="Arial" w:hAnsi="Arial" w:cs="Arial"/>
          <w:spacing w:val="-5"/>
        </w:rPr>
        <w:t xml:space="preserve"> </w:t>
      </w:r>
      <w:r>
        <w:rPr>
          <w:rFonts w:ascii="Arial" w:hAnsi="Arial" w:cs="Arial"/>
        </w:rPr>
        <w:t>techniczna</w:t>
      </w:r>
      <w:r>
        <w:rPr>
          <w:rFonts w:ascii="Arial" w:hAnsi="Arial" w:cs="Arial"/>
          <w:spacing w:val="-7"/>
        </w:rPr>
        <w:t xml:space="preserve"> </w:t>
      </w:r>
      <w:r>
        <w:rPr>
          <w:rFonts w:ascii="Arial" w:hAnsi="Arial" w:cs="Arial"/>
        </w:rPr>
        <w:t>lub</w:t>
      </w:r>
      <w:r>
        <w:rPr>
          <w:rFonts w:ascii="Arial" w:hAnsi="Arial" w:cs="Arial"/>
          <w:spacing w:val="-6"/>
        </w:rPr>
        <w:t xml:space="preserve"> </w:t>
      </w:r>
      <w:r>
        <w:rPr>
          <w:rFonts w:ascii="Arial" w:hAnsi="Arial" w:cs="Arial"/>
          <w:spacing w:val="-2"/>
        </w:rPr>
        <w:t>zawodowa:</w:t>
      </w:r>
    </w:p>
    <w:p w14:paraId="0EC24040" w14:textId="1957B94B" w:rsidR="00DA55D7" w:rsidRPr="00DA55D7" w:rsidRDefault="00000000" w:rsidP="002C0613">
      <w:pPr>
        <w:pStyle w:val="Akapitzlist"/>
        <w:numPr>
          <w:ilvl w:val="0"/>
          <w:numId w:val="12"/>
        </w:numPr>
        <w:tabs>
          <w:tab w:val="left" w:pos="1018"/>
          <w:tab w:val="left" w:pos="9356"/>
        </w:tabs>
        <w:ind w:right="-28"/>
        <w:jc w:val="both"/>
        <w:rPr>
          <w:rFonts w:ascii="Arial" w:hAnsi="Arial" w:cs="Arial"/>
          <w:b/>
        </w:rPr>
      </w:pPr>
      <w:r>
        <w:rPr>
          <w:rFonts w:ascii="Arial" w:hAnsi="Arial" w:cs="Arial"/>
          <w:b/>
        </w:rPr>
        <w:t>posiadanie</w:t>
      </w:r>
      <w:r>
        <w:rPr>
          <w:rFonts w:ascii="Arial" w:hAnsi="Arial" w:cs="Arial"/>
          <w:b/>
          <w:spacing w:val="-7"/>
        </w:rPr>
        <w:t xml:space="preserve"> </w:t>
      </w:r>
      <w:r>
        <w:rPr>
          <w:rFonts w:ascii="Arial" w:hAnsi="Arial" w:cs="Arial"/>
          <w:b/>
        </w:rPr>
        <w:t>niezbędnej</w:t>
      </w:r>
      <w:r>
        <w:rPr>
          <w:rFonts w:ascii="Arial" w:hAnsi="Arial" w:cs="Arial"/>
          <w:b/>
          <w:spacing w:val="-7"/>
        </w:rPr>
        <w:t xml:space="preserve"> </w:t>
      </w:r>
      <w:r>
        <w:rPr>
          <w:rFonts w:ascii="Arial" w:hAnsi="Arial" w:cs="Arial"/>
          <w:b/>
        </w:rPr>
        <w:t>wiedzy</w:t>
      </w:r>
      <w:r>
        <w:rPr>
          <w:rFonts w:ascii="Arial" w:hAnsi="Arial" w:cs="Arial"/>
          <w:b/>
          <w:spacing w:val="-7"/>
        </w:rPr>
        <w:t xml:space="preserve"> </w:t>
      </w:r>
      <w:r>
        <w:rPr>
          <w:rFonts w:ascii="Arial" w:hAnsi="Arial" w:cs="Arial"/>
          <w:b/>
        </w:rPr>
        <w:t>i</w:t>
      </w:r>
      <w:r>
        <w:rPr>
          <w:rFonts w:ascii="Arial" w:hAnsi="Arial" w:cs="Arial"/>
          <w:b/>
          <w:spacing w:val="-6"/>
        </w:rPr>
        <w:t xml:space="preserve"> </w:t>
      </w:r>
      <w:r>
        <w:rPr>
          <w:rFonts w:ascii="Arial" w:hAnsi="Arial" w:cs="Arial"/>
          <w:b/>
        </w:rPr>
        <w:t>doświadczenia tj.</w:t>
      </w:r>
      <w:r w:rsidR="00DA55D7" w:rsidRPr="00DA55D7">
        <w:rPr>
          <w:rFonts w:ascii="Arial" w:hAnsi="Arial" w:cs="Arial"/>
          <w:b/>
        </w:rPr>
        <w:tab/>
      </w:r>
      <w:r w:rsidR="00DA55D7">
        <w:rPr>
          <w:rFonts w:ascii="Arial" w:hAnsi="Arial" w:cs="Arial"/>
          <w:b/>
        </w:rPr>
        <w:t xml:space="preserve">                       </w:t>
      </w:r>
      <w:r w:rsidR="00DA55D7" w:rsidRPr="00DA55D7">
        <w:rPr>
          <w:rFonts w:ascii="Arial" w:hAnsi="Arial" w:cs="Arial"/>
          <w:b/>
        </w:rPr>
        <w:t>nie</w:t>
      </w:r>
      <w:r w:rsidR="00DA55D7" w:rsidRPr="00DA55D7">
        <w:rPr>
          <w:rFonts w:ascii="Arial" w:hAnsi="Arial" w:cs="Arial"/>
          <w:b/>
          <w:spacing w:val="-3"/>
        </w:rPr>
        <w:t xml:space="preserve"> </w:t>
      </w:r>
      <w:r w:rsidR="00DA55D7" w:rsidRPr="00DA55D7">
        <w:rPr>
          <w:rFonts w:ascii="Arial" w:hAnsi="Arial" w:cs="Arial"/>
          <w:b/>
        </w:rPr>
        <w:t>wcześniej</w:t>
      </w:r>
      <w:r w:rsidR="00DA55D7" w:rsidRPr="00DA55D7">
        <w:rPr>
          <w:rFonts w:ascii="Arial" w:hAnsi="Arial" w:cs="Arial"/>
          <w:b/>
          <w:spacing w:val="-4"/>
        </w:rPr>
        <w:t xml:space="preserve"> </w:t>
      </w:r>
      <w:r w:rsidR="00DA55D7" w:rsidRPr="00DA55D7">
        <w:rPr>
          <w:rFonts w:ascii="Arial" w:hAnsi="Arial" w:cs="Arial"/>
          <w:b/>
        </w:rPr>
        <w:t>niż</w:t>
      </w:r>
      <w:r w:rsidR="00DA55D7" w:rsidRPr="00DA55D7">
        <w:rPr>
          <w:rFonts w:ascii="Arial" w:hAnsi="Arial" w:cs="Arial"/>
          <w:b/>
          <w:spacing w:val="-3"/>
        </w:rPr>
        <w:t xml:space="preserve"> </w:t>
      </w:r>
      <w:r w:rsidR="00DA55D7" w:rsidRPr="00DA55D7">
        <w:rPr>
          <w:rFonts w:ascii="Arial" w:hAnsi="Arial" w:cs="Arial"/>
          <w:b/>
        </w:rPr>
        <w:t>w</w:t>
      </w:r>
      <w:r w:rsidR="00DA55D7" w:rsidRPr="00DA55D7">
        <w:rPr>
          <w:rFonts w:ascii="Arial" w:hAnsi="Arial" w:cs="Arial"/>
          <w:b/>
          <w:spacing w:val="-3"/>
        </w:rPr>
        <w:t xml:space="preserve"> </w:t>
      </w:r>
      <w:r w:rsidR="00DA55D7" w:rsidRPr="00DA55D7">
        <w:rPr>
          <w:rFonts w:ascii="Arial" w:hAnsi="Arial" w:cs="Arial"/>
          <w:b/>
        </w:rPr>
        <w:t>okresie</w:t>
      </w:r>
      <w:r w:rsidR="00DA55D7" w:rsidRPr="00DA55D7">
        <w:rPr>
          <w:rFonts w:ascii="Arial" w:hAnsi="Arial" w:cs="Arial"/>
          <w:b/>
          <w:spacing w:val="-3"/>
        </w:rPr>
        <w:t xml:space="preserve"> </w:t>
      </w:r>
      <w:r w:rsidR="00DA55D7" w:rsidRPr="00DA55D7">
        <w:rPr>
          <w:rFonts w:ascii="Arial" w:hAnsi="Arial" w:cs="Arial"/>
          <w:b/>
        </w:rPr>
        <w:t>ostatnich</w:t>
      </w:r>
      <w:r w:rsidR="00DA55D7" w:rsidRPr="00DA55D7">
        <w:rPr>
          <w:rFonts w:ascii="Arial" w:hAnsi="Arial" w:cs="Arial"/>
          <w:b/>
          <w:spacing w:val="-1"/>
        </w:rPr>
        <w:t xml:space="preserve"> </w:t>
      </w:r>
      <w:r w:rsidR="00DA55D7" w:rsidRPr="00DA55D7">
        <w:rPr>
          <w:rFonts w:ascii="Arial" w:hAnsi="Arial" w:cs="Arial"/>
          <w:b/>
        </w:rPr>
        <w:t>5</w:t>
      </w:r>
      <w:r w:rsidR="00DA55D7" w:rsidRPr="00DA55D7">
        <w:rPr>
          <w:rFonts w:ascii="Arial" w:hAnsi="Arial" w:cs="Arial"/>
          <w:b/>
          <w:spacing w:val="-4"/>
        </w:rPr>
        <w:t xml:space="preserve"> </w:t>
      </w:r>
      <w:r w:rsidR="00DA55D7" w:rsidRPr="00DA55D7">
        <w:rPr>
          <w:rFonts w:ascii="Arial" w:hAnsi="Arial" w:cs="Arial"/>
          <w:b/>
        </w:rPr>
        <w:t>lat,</w:t>
      </w:r>
      <w:r w:rsidR="00DA55D7" w:rsidRPr="00DA55D7">
        <w:rPr>
          <w:rFonts w:ascii="Arial" w:hAnsi="Arial" w:cs="Arial"/>
          <w:b/>
          <w:spacing w:val="-3"/>
        </w:rPr>
        <w:t xml:space="preserve"> </w:t>
      </w:r>
      <w:r w:rsidR="00DA55D7" w:rsidRPr="00DA55D7">
        <w:rPr>
          <w:rFonts w:ascii="Arial" w:hAnsi="Arial" w:cs="Arial"/>
        </w:rPr>
        <w:t>przed</w:t>
      </w:r>
      <w:r w:rsidR="00DA55D7" w:rsidRPr="00DA55D7">
        <w:rPr>
          <w:rFonts w:ascii="Arial" w:hAnsi="Arial" w:cs="Arial"/>
          <w:spacing w:val="-2"/>
        </w:rPr>
        <w:t xml:space="preserve"> </w:t>
      </w:r>
      <w:r w:rsidR="00DA55D7" w:rsidRPr="00DA55D7">
        <w:rPr>
          <w:rFonts w:ascii="Arial" w:hAnsi="Arial" w:cs="Arial"/>
        </w:rPr>
        <w:t>upływem</w:t>
      </w:r>
      <w:r w:rsidR="00DA55D7" w:rsidRPr="00DA55D7">
        <w:rPr>
          <w:rFonts w:ascii="Arial" w:hAnsi="Arial" w:cs="Arial"/>
          <w:spacing w:val="-1"/>
        </w:rPr>
        <w:t xml:space="preserve"> </w:t>
      </w:r>
      <w:r w:rsidR="00DA55D7" w:rsidRPr="00DA55D7">
        <w:rPr>
          <w:rFonts w:ascii="Arial" w:hAnsi="Arial" w:cs="Arial"/>
        </w:rPr>
        <w:t>terminu</w:t>
      </w:r>
      <w:r w:rsidR="00DA55D7" w:rsidRPr="00DA55D7">
        <w:rPr>
          <w:rFonts w:ascii="Arial" w:hAnsi="Arial" w:cs="Arial"/>
          <w:spacing w:val="-3"/>
        </w:rPr>
        <w:t xml:space="preserve"> </w:t>
      </w:r>
      <w:r w:rsidR="00DA55D7" w:rsidRPr="00DA55D7">
        <w:rPr>
          <w:rFonts w:ascii="Arial" w:hAnsi="Arial" w:cs="Arial"/>
        </w:rPr>
        <w:t>składania</w:t>
      </w:r>
      <w:r w:rsidR="00DA55D7" w:rsidRPr="00DA55D7">
        <w:rPr>
          <w:rFonts w:ascii="Arial" w:hAnsi="Arial" w:cs="Arial"/>
          <w:spacing w:val="-4"/>
        </w:rPr>
        <w:t xml:space="preserve"> </w:t>
      </w:r>
      <w:r w:rsidR="00DA55D7" w:rsidRPr="00DA55D7">
        <w:rPr>
          <w:rFonts w:ascii="Arial" w:hAnsi="Arial" w:cs="Arial"/>
        </w:rPr>
        <w:t>ofert</w:t>
      </w:r>
      <w:r w:rsidR="00DA55D7" w:rsidRPr="00DA55D7">
        <w:rPr>
          <w:rFonts w:ascii="Arial" w:hAnsi="Arial" w:cs="Arial"/>
          <w:spacing w:val="-2"/>
        </w:rPr>
        <w:t xml:space="preserve"> </w:t>
      </w:r>
      <w:r w:rsidR="00DA55D7">
        <w:rPr>
          <w:rFonts w:ascii="Arial" w:hAnsi="Arial" w:cs="Arial"/>
          <w:spacing w:val="-2"/>
        </w:rPr>
        <w:t xml:space="preserve">                         </w:t>
      </w:r>
      <w:r w:rsidR="00DA55D7" w:rsidRPr="00DA55D7">
        <w:rPr>
          <w:rFonts w:ascii="Arial" w:hAnsi="Arial" w:cs="Arial"/>
        </w:rPr>
        <w:t>o</w:t>
      </w:r>
      <w:r w:rsidR="00DA55D7" w:rsidRPr="00DA55D7">
        <w:rPr>
          <w:rFonts w:ascii="Arial" w:hAnsi="Arial" w:cs="Arial"/>
          <w:spacing w:val="-4"/>
        </w:rPr>
        <w:t xml:space="preserve"> </w:t>
      </w:r>
      <w:r w:rsidR="00DA55D7" w:rsidRPr="00DA55D7">
        <w:rPr>
          <w:rFonts w:ascii="Arial" w:hAnsi="Arial" w:cs="Arial"/>
        </w:rPr>
        <w:t xml:space="preserve">udzielenie zamówienia, a jeżeli okres prowadzenia działalności jest krótszy - w tym okresie </w:t>
      </w:r>
      <w:r w:rsidR="00DA55D7" w:rsidRPr="00DA55D7">
        <w:rPr>
          <w:rFonts w:ascii="Arial" w:hAnsi="Arial" w:cs="Arial"/>
          <w:b/>
        </w:rPr>
        <w:t xml:space="preserve">wykonał należycie </w:t>
      </w:r>
      <w:r w:rsidR="00DA55D7" w:rsidRPr="00DA55D7">
        <w:rPr>
          <w:rFonts w:ascii="Arial" w:hAnsi="Arial" w:cs="Arial"/>
          <w:b/>
          <w:i/>
          <w:u w:val="single"/>
        </w:rPr>
        <w:t>co najmniej 1</w:t>
      </w:r>
      <w:r w:rsidR="00DA55D7" w:rsidRPr="00DA55D7">
        <w:rPr>
          <w:rFonts w:ascii="Arial" w:hAnsi="Arial" w:cs="Arial"/>
          <w:b/>
          <w:i/>
        </w:rPr>
        <w:t xml:space="preserve"> robotę budowlaną polegającą na:</w:t>
      </w:r>
    </w:p>
    <w:p w14:paraId="4A6B5824" w14:textId="688DA951" w:rsidR="00285901" w:rsidRPr="00DA55D7" w:rsidRDefault="00DA55D7" w:rsidP="002C0613">
      <w:pPr>
        <w:tabs>
          <w:tab w:val="left" w:pos="9356"/>
        </w:tabs>
        <w:spacing w:before="29"/>
        <w:ind w:left="1018" w:right="-28"/>
        <w:jc w:val="both"/>
        <w:rPr>
          <w:rFonts w:ascii="Arial" w:eastAsia="Times New Roman" w:hAnsi="Arial" w:cs="Arial"/>
          <w:lang w:eastAsia="pl-PL"/>
        </w:rPr>
      </w:pPr>
      <w:r>
        <w:rPr>
          <w:rFonts w:ascii="Arial" w:hAnsi="Arial" w:cs="Arial"/>
          <w:b/>
          <w:i/>
        </w:rPr>
        <w:t xml:space="preserve">- </w:t>
      </w:r>
      <w:r w:rsidRPr="00D40EA1">
        <w:rPr>
          <w:rFonts w:ascii="Arial" w:hAnsi="Arial" w:cs="Arial"/>
          <w:b/>
          <w:i/>
        </w:rPr>
        <w:t>budowie</w:t>
      </w:r>
      <w:r w:rsidR="001F10F6">
        <w:rPr>
          <w:rFonts w:ascii="Arial" w:hAnsi="Arial" w:cs="Arial"/>
          <w:b/>
          <w:i/>
        </w:rPr>
        <w:t xml:space="preserve"> lub </w:t>
      </w:r>
      <w:r w:rsidR="005C41FC">
        <w:rPr>
          <w:rFonts w:ascii="Arial" w:hAnsi="Arial" w:cs="Arial"/>
          <w:b/>
          <w:i/>
        </w:rPr>
        <w:t xml:space="preserve">przebudowie </w:t>
      </w:r>
      <w:r w:rsidR="001F10F6">
        <w:rPr>
          <w:rFonts w:ascii="Arial" w:hAnsi="Arial" w:cs="Arial"/>
          <w:b/>
          <w:i/>
        </w:rPr>
        <w:t xml:space="preserve">sieci kanalizacji sanitarnej o wartości nie mniejszej niż </w:t>
      </w:r>
      <w:r w:rsidR="005C41FC">
        <w:rPr>
          <w:rFonts w:ascii="Arial" w:hAnsi="Arial" w:cs="Arial"/>
          <w:b/>
          <w:i/>
        </w:rPr>
        <w:t xml:space="preserve"> </w:t>
      </w:r>
      <w:r w:rsidR="001F10F6">
        <w:rPr>
          <w:rFonts w:ascii="Arial" w:hAnsi="Arial" w:cs="Arial"/>
          <w:b/>
          <w:i/>
        </w:rPr>
        <w:t>300</w:t>
      </w:r>
      <w:r w:rsidR="005C41FC">
        <w:rPr>
          <w:rFonts w:ascii="Arial" w:hAnsi="Arial" w:cs="Arial"/>
          <w:b/>
          <w:i/>
        </w:rPr>
        <w:t xml:space="preserve"> 000,00 zł </w:t>
      </w:r>
      <w:r w:rsidR="001F10F6">
        <w:rPr>
          <w:rFonts w:ascii="Arial" w:hAnsi="Arial" w:cs="Arial"/>
          <w:b/>
          <w:i/>
        </w:rPr>
        <w:t xml:space="preserve">brutto </w:t>
      </w:r>
      <w:r w:rsidR="005C41FC">
        <w:rPr>
          <w:rFonts w:ascii="Arial" w:hAnsi="Arial" w:cs="Arial"/>
          <w:b/>
          <w:i/>
        </w:rPr>
        <w:t xml:space="preserve">KAŻDA </w:t>
      </w:r>
      <w:r w:rsidRPr="00195210">
        <w:rPr>
          <w:rFonts w:ascii="Arial" w:hAnsi="Arial" w:cs="Arial"/>
          <w:b/>
        </w:rPr>
        <w:t>oraz dołączy dowody (referencje)</w:t>
      </w:r>
      <w:r w:rsidRPr="00195210">
        <w:rPr>
          <w:rFonts w:ascii="Arial" w:hAnsi="Arial" w:cs="Arial"/>
          <w:bCs/>
        </w:rPr>
        <w:t xml:space="preserve"> określające, czy roboty budowlane zostały wykonane lub w przypadku świadczeń okresowych lub ciągłych są wykonywane należycie</w:t>
      </w:r>
      <w:r w:rsidRPr="00195210">
        <w:rPr>
          <w:rFonts w:ascii="Arial" w:hAnsi="Arial" w:cs="Arial"/>
          <w:b/>
        </w:rPr>
        <w:t>.</w:t>
      </w:r>
      <w:r w:rsidRPr="00195210">
        <w:rPr>
          <w:rFonts w:ascii="Arial" w:eastAsia="Times New Roman" w:hAnsi="Arial" w:cs="Arial"/>
          <w:lang w:eastAsia="pl-PL"/>
        </w:rPr>
        <w:t> </w:t>
      </w:r>
    </w:p>
    <w:p w14:paraId="1321345F" w14:textId="77777777" w:rsidR="00285901" w:rsidRDefault="00000000" w:rsidP="002C0613">
      <w:pPr>
        <w:pStyle w:val="Nagwek11"/>
        <w:numPr>
          <w:ilvl w:val="0"/>
          <w:numId w:val="12"/>
        </w:numPr>
        <w:tabs>
          <w:tab w:val="left" w:pos="1028"/>
          <w:tab w:val="left" w:pos="9356"/>
        </w:tabs>
        <w:ind w:right="-28"/>
        <w:jc w:val="both"/>
        <w:rPr>
          <w:rFonts w:ascii="Arial" w:hAnsi="Arial" w:cs="Arial"/>
        </w:rPr>
      </w:pPr>
      <w:r>
        <w:rPr>
          <w:rFonts w:ascii="Arial" w:hAnsi="Arial" w:cs="Arial"/>
        </w:rPr>
        <w:t>dysponowanie</w:t>
      </w:r>
      <w:r>
        <w:rPr>
          <w:rFonts w:ascii="Arial" w:hAnsi="Arial" w:cs="Arial"/>
          <w:spacing w:val="-11"/>
        </w:rPr>
        <w:t xml:space="preserve"> </w:t>
      </w:r>
      <w:r>
        <w:rPr>
          <w:rFonts w:ascii="Arial" w:hAnsi="Arial" w:cs="Arial"/>
        </w:rPr>
        <w:t>osobami,</w:t>
      </w:r>
      <w:r>
        <w:rPr>
          <w:rFonts w:ascii="Arial" w:hAnsi="Arial" w:cs="Arial"/>
          <w:spacing w:val="-7"/>
        </w:rPr>
        <w:t xml:space="preserve"> </w:t>
      </w:r>
      <w:r>
        <w:rPr>
          <w:rFonts w:ascii="Arial" w:hAnsi="Arial" w:cs="Arial"/>
        </w:rPr>
        <w:t>skierowanymi</w:t>
      </w:r>
      <w:r>
        <w:rPr>
          <w:rFonts w:ascii="Arial" w:hAnsi="Arial" w:cs="Arial"/>
          <w:spacing w:val="-8"/>
        </w:rPr>
        <w:t xml:space="preserve"> </w:t>
      </w:r>
      <w:r>
        <w:rPr>
          <w:rFonts w:ascii="Arial" w:hAnsi="Arial" w:cs="Arial"/>
        </w:rPr>
        <w:t>przez</w:t>
      </w:r>
      <w:r>
        <w:rPr>
          <w:rFonts w:ascii="Arial" w:hAnsi="Arial" w:cs="Arial"/>
          <w:spacing w:val="-8"/>
        </w:rPr>
        <w:t xml:space="preserve"> </w:t>
      </w:r>
      <w:r>
        <w:rPr>
          <w:rFonts w:ascii="Arial" w:hAnsi="Arial" w:cs="Arial"/>
        </w:rPr>
        <w:t>Wykonawcę</w:t>
      </w:r>
      <w:r>
        <w:rPr>
          <w:rFonts w:ascii="Arial" w:hAnsi="Arial" w:cs="Arial"/>
          <w:spacing w:val="-6"/>
        </w:rPr>
        <w:t xml:space="preserve"> </w:t>
      </w:r>
      <w:r>
        <w:rPr>
          <w:rFonts w:ascii="Arial" w:hAnsi="Arial" w:cs="Arial"/>
        </w:rPr>
        <w:t>do</w:t>
      </w:r>
      <w:r>
        <w:rPr>
          <w:rFonts w:ascii="Arial" w:hAnsi="Arial" w:cs="Arial"/>
          <w:spacing w:val="-9"/>
        </w:rPr>
        <w:t xml:space="preserve"> </w:t>
      </w:r>
      <w:r>
        <w:rPr>
          <w:rFonts w:ascii="Arial" w:hAnsi="Arial" w:cs="Arial"/>
        </w:rPr>
        <w:t>realizacji</w:t>
      </w:r>
      <w:r>
        <w:rPr>
          <w:rFonts w:ascii="Arial" w:hAnsi="Arial" w:cs="Arial"/>
          <w:spacing w:val="-7"/>
        </w:rPr>
        <w:t xml:space="preserve"> </w:t>
      </w:r>
      <w:r>
        <w:rPr>
          <w:rFonts w:ascii="Arial" w:hAnsi="Arial" w:cs="Arial"/>
          <w:spacing w:val="-2"/>
        </w:rPr>
        <w:t>zamówienia</w:t>
      </w:r>
    </w:p>
    <w:p w14:paraId="7BE2EB70" w14:textId="77777777" w:rsidR="00285901" w:rsidRDefault="00000000" w:rsidP="002C0613">
      <w:pPr>
        <w:tabs>
          <w:tab w:val="left" w:pos="9356"/>
        </w:tabs>
        <w:spacing w:before="1"/>
        <w:ind w:left="794" w:right="-28"/>
        <w:jc w:val="both"/>
        <w:rPr>
          <w:rFonts w:ascii="Arial" w:hAnsi="Arial" w:cs="Arial"/>
          <w:b/>
          <w:i/>
        </w:rPr>
      </w:pPr>
      <w:r>
        <w:rPr>
          <w:rFonts w:ascii="Arial" w:hAnsi="Arial" w:cs="Arial"/>
          <w:b/>
        </w:rPr>
        <w:t>publicznego</w:t>
      </w:r>
      <w:r>
        <w:rPr>
          <w:rFonts w:ascii="Arial" w:hAnsi="Arial" w:cs="Arial"/>
          <w:b/>
          <w:i/>
        </w:rPr>
        <w:t>,</w:t>
      </w:r>
      <w:r>
        <w:rPr>
          <w:rFonts w:ascii="Arial" w:hAnsi="Arial" w:cs="Arial"/>
          <w:b/>
          <w:i/>
          <w:spacing w:val="-7"/>
        </w:rPr>
        <w:t xml:space="preserve"> </w:t>
      </w:r>
      <w:r>
        <w:rPr>
          <w:rFonts w:ascii="Arial" w:hAnsi="Arial" w:cs="Arial"/>
          <w:b/>
          <w:spacing w:val="-4"/>
        </w:rPr>
        <w:t>tj.:</w:t>
      </w:r>
      <w:r>
        <w:rPr>
          <w:rFonts w:ascii="Arial" w:hAnsi="Arial" w:cs="Arial"/>
          <w:b/>
          <w:i/>
        </w:rPr>
        <w:t xml:space="preserve"> </w:t>
      </w:r>
    </w:p>
    <w:p w14:paraId="2B183310" w14:textId="77777777" w:rsidR="003E687E" w:rsidRDefault="003E687E" w:rsidP="002C0613">
      <w:pPr>
        <w:tabs>
          <w:tab w:val="left" w:pos="9356"/>
        </w:tabs>
        <w:spacing w:before="1"/>
        <w:ind w:left="794" w:right="-28"/>
        <w:jc w:val="both"/>
        <w:rPr>
          <w:rFonts w:ascii="Arial" w:hAnsi="Arial" w:cs="Arial"/>
          <w:b/>
        </w:rPr>
      </w:pPr>
    </w:p>
    <w:p w14:paraId="4B6F1A1A" w14:textId="276C156C" w:rsidR="00285901" w:rsidRDefault="00000000" w:rsidP="002C0613">
      <w:pPr>
        <w:pStyle w:val="Akapitzlist"/>
        <w:numPr>
          <w:ilvl w:val="0"/>
          <w:numId w:val="11"/>
        </w:numPr>
        <w:tabs>
          <w:tab w:val="left" w:pos="913"/>
          <w:tab w:val="left" w:pos="9356"/>
        </w:tabs>
        <w:ind w:right="-28" w:hanging="119"/>
        <w:jc w:val="both"/>
        <w:rPr>
          <w:rFonts w:ascii="Arial" w:hAnsi="Arial" w:cs="Arial"/>
          <w:b/>
        </w:rPr>
      </w:pPr>
      <w:r>
        <w:rPr>
          <w:rFonts w:ascii="Arial" w:hAnsi="Arial" w:cs="Arial"/>
          <w:b/>
          <w:u w:val="single"/>
        </w:rPr>
        <w:t>ZAMAWIAJĄCY</w:t>
      </w:r>
      <w:r>
        <w:rPr>
          <w:rFonts w:ascii="Arial" w:hAnsi="Arial" w:cs="Arial"/>
          <w:b/>
          <w:spacing w:val="-4"/>
          <w:u w:val="single"/>
        </w:rPr>
        <w:t xml:space="preserve"> </w:t>
      </w:r>
      <w:r>
        <w:rPr>
          <w:rFonts w:ascii="Arial" w:hAnsi="Arial" w:cs="Arial"/>
          <w:b/>
          <w:u w:val="single"/>
        </w:rPr>
        <w:t>ŻĄDA</w:t>
      </w:r>
      <w:r>
        <w:rPr>
          <w:rFonts w:ascii="Arial" w:hAnsi="Arial" w:cs="Arial"/>
          <w:b/>
          <w:spacing w:val="-3"/>
          <w:u w:val="single"/>
        </w:rPr>
        <w:t xml:space="preserve"> </w:t>
      </w:r>
      <w:r>
        <w:rPr>
          <w:rFonts w:ascii="Arial" w:hAnsi="Arial" w:cs="Arial"/>
          <w:b/>
          <w:u w:val="single"/>
        </w:rPr>
        <w:t>BY</w:t>
      </w:r>
      <w:r>
        <w:rPr>
          <w:rFonts w:ascii="Arial" w:hAnsi="Arial" w:cs="Arial"/>
          <w:b/>
          <w:spacing w:val="-6"/>
          <w:u w:val="single"/>
        </w:rPr>
        <w:t xml:space="preserve"> </w:t>
      </w:r>
      <w:r>
        <w:rPr>
          <w:rFonts w:ascii="Arial" w:hAnsi="Arial" w:cs="Arial"/>
          <w:b/>
          <w:spacing w:val="-2"/>
          <w:u w:val="single"/>
        </w:rPr>
        <w:t>WYKONAWCA</w:t>
      </w:r>
      <w:r w:rsidR="00D47567">
        <w:rPr>
          <w:rFonts w:ascii="Arial" w:hAnsi="Arial" w:cs="Arial"/>
          <w:b/>
          <w:spacing w:val="-2"/>
          <w:u w:val="single"/>
        </w:rPr>
        <w:t xml:space="preserve"> ZATRUDNIAŁ</w:t>
      </w:r>
      <w:r>
        <w:rPr>
          <w:rFonts w:ascii="Arial" w:hAnsi="Arial" w:cs="Arial"/>
          <w:b/>
          <w:spacing w:val="-2"/>
        </w:rPr>
        <w:t>:</w:t>
      </w:r>
    </w:p>
    <w:p w14:paraId="31B35025" w14:textId="255A98FE" w:rsidR="00D47567" w:rsidRDefault="00333498" w:rsidP="002C0613">
      <w:pPr>
        <w:pStyle w:val="Akapitzlist"/>
        <w:numPr>
          <w:ilvl w:val="2"/>
          <w:numId w:val="16"/>
        </w:numPr>
        <w:tabs>
          <w:tab w:val="left" w:pos="975"/>
          <w:tab w:val="left" w:pos="9356"/>
        </w:tabs>
        <w:ind w:left="1134" w:right="-28"/>
        <w:jc w:val="both"/>
        <w:rPr>
          <w:rFonts w:ascii="Arial" w:hAnsi="Arial" w:cs="Arial"/>
          <w:b/>
          <w:u w:val="single"/>
        </w:rPr>
      </w:pPr>
      <w:r w:rsidRPr="00D47567">
        <w:rPr>
          <w:rFonts w:ascii="Arial" w:hAnsi="Arial" w:cs="Arial"/>
          <w:b/>
          <w:bCs/>
        </w:rPr>
        <w:t>STANOWISKO</w:t>
      </w:r>
      <w:r>
        <w:rPr>
          <w:rFonts w:ascii="Arial" w:hAnsi="Arial" w:cs="Arial"/>
        </w:rPr>
        <w:t xml:space="preserve">: min. </w:t>
      </w:r>
      <w:r>
        <w:rPr>
          <w:rFonts w:ascii="Arial" w:hAnsi="Arial" w:cs="Arial"/>
          <w:b/>
        </w:rPr>
        <w:t>1 oso</w:t>
      </w:r>
      <w:r w:rsidR="00D47567">
        <w:rPr>
          <w:rFonts w:ascii="Arial" w:hAnsi="Arial" w:cs="Arial"/>
          <w:b/>
        </w:rPr>
        <w:t>ba</w:t>
      </w:r>
      <w:r>
        <w:rPr>
          <w:rFonts w:ascii="Arial" w:hAnsi="Arial" w:cs="Arial"/>
          <w:b/>
        </w:rPr>
        <w:t xml:space="preserve"> - </w:t>
      </w:r>
      <w:r>
        <w:rPr>
          <w:rFonts w:ascii="Arial" w:hAnsi="Arial" w:cs="Arial"/>
          <w:b/>
          <w:u w:val="single"/>
        </w:rPr>
        <w:t>kierownika budow</w:t>
      </w:r>
      <w:r w:rsidR="00D47567">
        <w:rPr>
          <w:rFonts w:ascii="Arial" w:hAnsi="Arial" w:cs="Arial"/>
          <w:b/>
          <w:u w:val="single"/>
        </w:rPr>
        <w:t>y</w:t>
      </w:r>
    </w:p>
    <w:p w14:paraId="00493F60" w14:textId="5B88EE77" w:rsidR="00285901" w:rsidRDefault="00D47567" w:rsidP="002C0613">
      <w:pPr>
        <w:pStyle w:val="Akapitzlist"/>
        <w:tabs>
          <w:tab w:val="left" w:pos="975"/>
          <w:tab w:val="left" w:pos="9356"/>
        </w:tabs>
        <w:ind w:left="1134" w:right="-28"/>
        <w:jc w:val="both"/>
        <w:rPr>
          <w:rFonts w:ascii="Arial" w:hAnsi="Arial" w:cs="Arial"/>
          <w:b/>
          <w:u w:val="single"/>
        </w:rPr>
      </w:pPr>
      <w:r>
        <w:rPr>
          <w:rFonts w:ascii="Arial" w:hAnsi="Arial" w:cs="Arial"/>
          <w:b/>
        </w:rPr>
        <w:t xml:space="preserve">UPRAWNIENIA: </w:t>
      </w:r>
      <w:r w:rsidR="001F10F6">
        <w:rPr>
          <w:rFonts w:ascii="Arial" w:hAnsi="Arial" w:cs="Arial"/>
          <w:b/>
          <w:u w:val="single"/>
        </w:rPr>
        <w:t>uprawnienia budowlane do kierowania robotami budowlanymi bez ograniczeń w specjalności instalacyjnej w zakresie sieci, instalacji i urządzeń cieplnych, wentylacyjnych, gazowych, wodociągowych i kanalizacyjnych</w:t>
      </w:r>
    </w:p>
    <w:p w14:paraId="4AE12E6C" w14:textId="77777777" w:rsidR="007B6C43" w:rsidRDefault="007B6C43" w:rsidP="002C0613">
      <w:pPr>
        <w:pStyle w:val="Akapitzlist"/>
        <w:tabs>
          <w:tab w:val="left" w:pos="975"/>
          <w:tab w:val="left" w:pos="9356"/>
        </w:tabs>
        <w:ind w:left="1134" w:right="-28"/>
        <w:jc w:val="both"/>
        <w:rPr>
          <w:rFonts w:ascii="Arial" w:hAnsi="Arial" w:cs="Arial"/>
          <w:b/>
          <w:u w:val="single"/>
        </w:rPr>
      </w:pPr>
    </w:p>
    <w:p w14:paraId="1CDC0BFD" w14:textId="77777777" w:rsidR="00AF7B62" w:rsidRDefault="00AF7B62" w:rsidP="002C0613">
      <w:pPr>
        <w:pStyle w:val="Standard"/>
        <w:spacing w:before="0"/>
        <w:ind w:left="720"/>
        <w:jc w:val="both"/>
        <w:rPr>
          <w:rFonts w:ascii="Arial" w:hAnsi="Arial" w:cs="Arial"/>
          <w:b/>
          <w:bCs/>
          <w:sz w:val="22"/>
          <w:szCs w:val="22"/>
        </w:rPr>
      </w:pPr>
      <w:r>
        <w:rPr>
          <w:rFonts w:ascii="Arial" w:hAnsi="Arial" w:cs="Arial"/>
          <w:sz w:val="22"/>
          <w:szCs w:val="22"/>
        </w:rPr>
        <w:t>c) SPRZĘT:</w:t>
      </w:r>
      <w:r>
        <w:rPr>
          <w:rFonts w:ascii="Arial" w:hAnsi="Arial" w:cs="Arial"/>
          <w:b/>
          <w:bCs/>
          <w:sz w:val="22"/>
          <w:szCs w:val="22"/>
        </w:rPr>
        <w:t xml:space="preserve"> </w:t>
      </w:r>
    </w:p>
    <w:p w14:paraId="0EFFCBD4" w14:textId="77777777" w:rsidR="001F10F6" w:rsidRPr="007B6C43" w:rsidRDefault="001F10F6"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50E181AE" w14:textId="77777777" w:rsidR="00643BCF" w:rsidRDefault="00643BCF" w:rsidP="002C0613">
      <w:pPr>
        <w:pStyle w:val="Akapitzlist"/>
        <w:tabs>
          <w:tab w:val="left" w:pos="975"/>
          <w:tab w:val="left" w:pos="9356"/>
        </w:tabs>
        <w:ind w:left="1134" w:right="-28"/>
        <w:jc w:val="both"/>
        <w:rPr>
          <w:rFonts w:ascii="Arial" w:hAnsi="Arial" w:cs="Arial"/>
          <w:b/>
        </w:rPr>
      </w:pPr>
    </w:p>
    <w:p w14:paraId="1510F6E2" w14:textId="77777777" w:rsidR="00285901" w:rsidRDefault="00000000" w:rsidP="002C0613">
      <w:pPr>
        <w:spacing w:before="1"/>
        <w:ind w:left="227"/>
        <w:jc w:val="both"/>
        <w:rPr>
          <w:rFonts w:ascii="Arial" w:hAnsi="Arial" w:cs="Arial"/>
          <w:b/>
          <w:i/>
        </w:rPr>
      </w:pPr>
      <w:r>
        <w:rPr>
          <w:rFonts w:ascii="Arial" w:hAnsi="Arial" w:cs="Arial"/>
          <w:b/>
          <w:i/>
          <w:spacing w:val="-2"/>
        </w:rPr>
        <w:t>UWAGA:</w:t>
      </w:r>
    </w:p>
    <w:p w14:paraId="46DBE7A3" w14:textId="77777777" w:rsidR="00285901" w:rsidRDefault="00000000" w:rsidP="002C0613">
      <w:pPr>
        <w:pStyle w:val="Akapitzlist"/>
        <w:numPr>
          <w:ilvl w:val="0"/>
          <w:numId w:val="10"/>
        </w:numPr>
        <w:tabs>
          <w:tab w:val="left" w:pos="731"/>
        </w:tabs>
        <w:ind w:right="-28" w:firstLine="0"/>
        <w:jc w:val="both"/>
        <w:rPr>
          <w:rFonts w:ascii="Arial" w:hAnsi="Arial" w:cs="Arial"/>
          <w:i/>
        </w:rPr>
      </w:pPr>
      <w:r>
        <w:rPr>
          <w:rFonts w:ascii="Arial" w:hAnsi="Arial" w:cs="Arial"/>
          <w:i/>
        </w:rPr>
        <w:t>W przypadku, gdy zamówienia o wyżej opisanym zakresie były zrealizowane łącznie z innymi zakresami</w:t>
      </w:r>
      <w:r>
        <w:rPr>
          <w:rFonts w:ascii="Arial" w:hAnsi="Arial" w:cs="Arial"/>
          <w:i/>
          <w:spacing w:val="-5"/>
        </w:rPr>
        <w:t xml:space="preserve"> </w:t>
      </w:r>
      <w:r>
        <w:rPr>
          <w:rFonts w:ascii="Arial" w:hAnsi="Arial" w:cs="Arial"/>
          <w:i/>
        </w:rPr>
        <w:t>robót,</w:t>
      </w:r>
      <w:r>
        <w:rPr>
          <w:rFonts w:ascii="Arial" w:hAnsi="Arial" w:cs="Arial"/>
          <w:i/>
          <w:spacing w:val="-5"/>
        </w:rPr>
        <w:t xml:space="preserve"> </w:t>
      </w:r>
      <w:r>
        <w:rPr>
          <w:rFonts w:ascii="Arial" w:hAnsi="Arial" w:cs="Arial"/>
          <w:i/>
        </w:rPr>
        <w:t>Wykonawca</w:t>
      </w:r>
      <w:r>
        <w:rPr>
          <w:rFonts w:ascii="Arial" w:hAnsi="Arial" w:cs="Arial"/>
          <w:i/>
          <w:spacing w:val="-4"/>
        </w:rPr>
        <w:t xml:space="preserve"> </w:t>
      </w:r>
      <w:r>
        <w:rPr>
          <w:rFonts w:ascii="Arial" w:hAnsi="Arial" w:cs="Arial"/>
          <w:i/>
        </w:rPr>
        <w:t>musi</w:t>
      </w:r>
      <w:r>
        <w:rPr>
          <w:rFonts w:ascii="Arial" w:hAnsi="Arial" w:cs="Arial"/>
          <w:i/>
          <w:spacing w:val="-2"/>
        </w:rPr>
        <w:t xml:space="preserve"> </w:t>
      </w:r>
      <w:r>
        <w:rPr>
          <w:rFonts w:ascii="Arial" w:hAnsi="Arial" w:cs="Arial"/>
          <w:i/>
        </w:rPr>
        <w:t>bezwzględnie</w:t>
      </w:r>
      <w:r>
        <w:rPr>
          <w:rFonts w:ascii="Arial" w:hAnsi="Arial" w:cs="Arial"/>
          <w:i/>
          <w:spacing w:val="-4"/>
        </w:rPr>
        <w:t xml:space="preserve"> </w:t>
      </w:r>
      <w:r>
        <w:rPr>
          <w:rFonts w:ascii="Arial" w:hAnsi="Arial" w:cs="Arial"/>
          <w:i/>
        </w:rPr>
        <w:t>wykazać</w:t>
      </w:r>
      <w:r>
        <w:rPr>
          <w:rFonts w:ascii="Arial" w:hAnsi="Arial" w:cs="Arial"/>
          <w:i/>
          <w:spacing w:val="-2"/>
        </w:rPr>
        <w:t xml:space="preserve"> </w:t>
      </w:r>
      <w:r>
        <w:rPr>
          <w:rFonts w:ascii="Arial" w:hAnsi="Arial" w:cs="Arial"/>
          <w:i/>
        </w:rPr>
        <w:t>wielkość</w:t>
      </w:r>
      <w:r>
        <w:rPr>
          <w:rFonts w:ascii="Arial" w:hAnsi="Arial" w:cs="Arial"/>
          <w:i/>
          <w:spacing w:val="-2"/>
        </w:rPr>
        <w:t xml:space="preserve"> </w:t>
      </w:r>
      <w:r>
        <w:rPr>
          <w:rFonts w:ascii="Arial" w:hAnsi="Arial" w:cs="Arial"/>
          <w:i/>
        </w:rPr>
        <w:t>i</w:t>
      </w:r>
      <w:r>
        <w:rPr>
          <w:rFonts w:ascii="Arial" w:hAnsi="Arial" w:cs="Arial"/>
          <w:i/>
          <w:spacing w:val="-2"/>
        </w:rPr>
        <w:t xml:space="preserve"> </w:t>
      </w:r>
      <w:r>
        <w:rPr>
          <w:rFonts w:ascii="Arial" w:hAnsi="Arial" w:cs="Arial"/>
          <w:i/>
        </w:rPr>
        <w:t>zakres</w:t>
      </w:r>
      <w:r>
        <w:rPr>
          <w:rFonts w:ascii="Arial" w:hAnsi="Arial" w:cs="Arial"/>
          <w:i/>
          <w:spacing w:val="-3"/>
        </w:rPr>
        <w:t xml:space="preserve"> </w:t>
      </w:r>
      <w:r>
        <w:rPr>
          <w:rFonts w:ascii="Arial" w:hAnsi="Arial" w:cs="Arial"/>
          <w:i/>
        </w:rPr>
        <w:t>tylko</w:t>
      </w:r>
      <w:r>
        <w:rPr>
          <w:rFonts w:ascii="Arial" w:hAnsi="Arial" w:cs="Arial"/>
          <w:i/>
          <w:spacing w:val="-5"/>
        </w:rPr>
        <w:t xml:space="preserve"> </w:t>
      </w:r>
      <w:r>
        <w:rPr>
          <w:rFonts w:ascii="Arial" w:hAnsi="Arial" w:cs="Arial"/>
          <w:i/>
        </w:rPr>
        <w:t>tych</w:t>
      </w:r>
      <w:r>
        <w:rPr>
          <w:rFonts w:ascii="Arial" w:hAnsi="Arial" w:cs="Arial"/>
          <w:i/>
          <w:spacing w:val="-3"/>
        </w:rPr>
        <w:t xml:space="preserve"> </w:t>
      </w:r>
      <w:r>
        <w:rPr>
          <w:rFonts w:ascii="Arial" w:hAnsi="Arial" w:cs="Arial"/>
          <w:i/>
        </w:rPr>
        <w:t>robót,</w:t>
      </w:r>
      <w:r>
        <w:rPr>
          <w:rFonts w:ascii="Arial" w:hAnsi="Arial" w:cs="Arial"/>
          <w:i/>
          <w:spacing w:val="-2"/>
        </w:rPr>
        <w:t xml:space="preserve"> </w:t>
      </w:r>
      <w:r>
        <w:rPr>
          <w:rFonts w:ascii="Arial" w:hAnsi="Arial" w:cs="Arial"/>
          <w:i/>
        </w:rPr>
        <w:t xml:space="preserve">które jako zadanie wymienione wyżej potwierdzają spełnienie warunków udziału w niniejszym </w:t>
      </w:r>
      <w:r>
        <w:rPr>
          <w:rFonts w:ascii="Arial" w:hAnsi="Arial" w:cs="Arial"/>
          <w:i/>
          <w:spacing w:val="-2"/>
        </w:rPr>
        <w:t>postępowaniu.</w:t>
      </w:r>
    </w:p>
    <w:p w14:paraId="7D522E83" w14:textId="77777777" w:rsidR="00285901" w:rsidRDefault="00000000" w:rsidP="002C0613">
      <w:pPr>
        <w:pStyle w:val="Akapitzlist"/>
        <w:numPr>
          <w:ilvl w:val="0"/>
          <w:numId w:val="10"/>
        </w:numPr>
        <w:tabs>
          <w:tab w:val="left" w:pos="730"/>
        </w:tabs>
        <w:ind w:right="-28" w:firstLine="0"/>
        <w:jc w:val="both"/>
        <w:rPr>
          <w:rFonts w:ascii="Arial" w:hAnsi="Arial" w:cs="Arial"/>
          <w:i/>
        </w:rPr>
      </w:pPr>
      <w:r>
        <w:rPr>
          <w:rFonts w:ascii="Arial" w:hAnsi="Arial" w:cs="Arial"/>
          <w:i/>
        </w:rPr>
        <w:t>Zamawiający</w:t>
      </w:r>
      <w:r>
        <w:rPr>
          <w:rFonts w:ascii="Arial" w:hAnsi="Arial" w:cs="Arial"/>
          <w:i/>
          <w:spacing w:val="-6"/>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rPr>
        <w:t>udokumentowania</w:t>
      </w:r>
      <w:r>
        <w:rPr>
          <w:rFonts w:ascii="Arial" w:hAnsi="Arial" w:cs="Arial"/>
          <w:i/>
          <w:spacing w:val="-6"/>
        </w:rPr>
        <w:t xml:space="preserve"> </w:t>
      </w:r>
      <w:r>
        <w:rPr>
          <w:rFonts w:ascii="Arial" w:hAnsi="Arial" w:cs="Arial"/>
          <w:i/>
        </w:rPr>
        <w:t>spełnienia</w:t>
      </w:r>
      <w:r>
        <w:rPr>
          <w:rFonts w:ascii="Arial" w:hAnsi="Arial" w:cs="Arial"/>
          <w:i/>
          <w:spacing w:val="-6"/>
        </w:rPr>
        <w:t xml:space="preserve"> </w:t>
      </w:r>
      <w:r>
        <w:rPr>
          <w:rFonts w:ascii="Arial" w:hAnsi="Arial" w:cs="Arial"/>
          <w:i/>
        </w:rPr>
        <w:t>warunku</w:t>
      </w:r>
      <w:r>
        <w:rPr>
          <w:rFonts w:ascii="Arial" w:hAnsi="Arial" w:cs="Arial"/>
          <w:i/>
          <w:spacing w:val="-4"/>
        </w:rPr>
        <w:t xml:space="preserve"> </w:t>
      </w:r>
      <w:r>
        <w:rPr>
          <w:rFonts w:ascii="Arial" w:hAnsi="Arial" w:cs="Arial"/>
          <w:i/>
        </w:rPr>
        <w:t>doświadczenia</w:t>
      </w:r>
      <w:r>
        <w:rPr>
          <w:rFonts w:ascii="Arial" w:hAnsi="Arial" w:cs="Arial"/>
          <w:i/>
          <w:spacing w:val="-5"/>
        </w:rPr>
        <w:t xml:space="preserve"> </w:t>
      </w:r>
      <w:r>
        <w:rPr>
          <w:rFonts w:ascii="Arial" w:hAnsi="Arial" w:cs="Arial"/>
          <w:i/>
        </w:rPr>
        <w:t>nie</w:t>
      </w:r>
      <w:r>
        <w:rPr>
          <w:rFonts w:ascii="Arial" w:hAnsi="Arial" w:cs="Arial"/>
          <w:i/>
          <w:spacing w:val="-4"/>
        </w:rPr>
        <w:t xml:space="preserve"> </w:t>
      </w:r>
      <w:r>
        <w:rPr>
          <w:rFonts w:ascii="Arial" w:hAnsi="Arial" w:cs="Arial"/>
          <w:i/>
        </w:rPr>
        <w:t>dopuszcza sumowania</w:t>
      </w:r>
      <w:r>
        <w:rPr>
          <w:rFonts w:ascii="Arial" w:hAnsi="Arial" w:cs="Arial"/>
          <w:i/>
          <w:spacing w:val="-2"/>
        </w:rPr>
        <w:t xml:space="preserve"> </w:t>
      </w:r>
      <w:r>
        <w:rPr>
          <w:rFonts w:ascii="Arial" w:hAnsi="Arial" w:cs="Arial"/>
          <w:i/>
        </w:rPr>
        <w:t>wielkości</w:t>
      </w:r>
      <w:r>
        <w:rPr>
          <w:rFonts w:ascii="Arial" w:hAnsi="Arial" w:cs="Arial"/>
          <w:i/>
          <w:spacing w:val="-2"/>
        </w:rPr>
        <w:t xml:space="preserve"> </w:t>
      </w:r>
      <w:r>
        <w:rPr>
          <w:rFonts w:ascii="Arial" w:hAnsi="Arial" w:cs="Arial"/>
          <w:i/>
        </w:rPr>
        <w:t>zadań</w:t>
      </w:r>
      <w:r>
        <w:rPr>
          <w:rFonts w:ascii="Arial" w:hAnsi="Arial" w:cs="Arial"/>
          <w:i/>
          <w:spacing w:val="-2"/>
        </w:rPr>
        <w:t xml:space="preserve"> </w:t>
      </w:r>
      <w:r>
        <w:rPr>
          <w:rFonts w:ascii="Arial" w:hAnsi="Arial" w:cs="Arial"/>
          <w:i/>
        </w:rPr>
        <w:t>z</w:t>
      </w:r>
      <w:r>
        <w:rPr>
          <w:rFonts w:ascii="Arial" w:hAnsi="Arial" w:cs="Arial"/>
          <w:i/>
          <w:spacing w:val="-1"/>
        </w:rPr>
        <w:t xml:space="preserve"> </w:t>
      </w:r>
      <w:r>
        <w:rPr>
          <w:rFonts w:ascii="Arial" w:hAnsi="Arial" w:cs="Arial"/>
          <w:i/>
        </w:rPr>
        <w:t>różnych</w:t>
      </w:r>
      <w:r>
        <w:rPr>
          <w:rFonts w:ascii="Arial" w:hAnsi="Arial" w:cs="Arial"/>
          <w:i/>
          <w:spacing w:val="-2"/>
        </w:rPr>
        <w:t xml:space="preserve"> </w:t>
      </w:r>
      <w:r>
        <w:rPr>
          <w:rFonts w:ascii="Arial" w:hAnsi="Arial" w:cs="Arial"/>
          <w:i/>
        </w:rPr>
        <w:t>okresów,</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inwestycji</w:t>
      </w:r>
      <w:r>
        <w:rPr>
          <w:rFonts w:ascii="Arial" w:hAnsi="Arial" w:cs="Arial"/>
          <w:i/>
          <w:spacing w:val="-4"/>
        </w:rPr>
        <w:t xml:space="preserve"> </w:t>
      </w:r>
      <w:r>
        <w:rPr>
          <w:rFonts w:ascii="Arial" w:hAnsi="Arial" w:cs="Arial"/>
          <w:i/>
        </w:rPr>
        <w:t>tego</w:t>
      </w:r>
      <w:r>
        <w:rPr>
          <w:rFonts w:ascii="Arial" w:hAnsi="Arial" w:cs="Arial"/>
          <w:i/>
          <w:spacing w:val="-2"/>
        </w:rPr>
        <w:t xml:space="preserve"> </w:t>
      </w:r>
      <w:r>
        <w:rPr>
          <w:rFonts w:ascii="Arial" w:hAnsi="Arial" w:cs="Arial"/>
          <w:i/>
        </w:rPr>
        <w:t>samego</w:t>
      </w:r>
      <w:r>
        <w:rPr>
          <w:rFonts w:ascii="Arial" w:hAnsi="Arial" w:cs="Arial"/>
          <w:i/>
          <w:spacing w:val="-1"/>
        </w:rPr>
        <w:t xml:space="preserve"> </w:t>
      </w:r>
      <w:r>
        <w:rPr>
          <w:rFonts w:ascii="Arial" w:hAnsi="Arial" w:cs="Arial"/>
          <w:i/>
        </w:rPr>
        <w:t>lub</w:t>
      </w:r>
      <w:r>
        <w:rPr>
          <w:rFonts w:ascii="Arial" w:hAnsi="Arial" w:cs="Arial"/>
          <w:i/>
          <w:spacing w:val="-2"/>
        </w:rPr>
        <w:t xml:space="preserve"> </w:t>
      </w:r>
      <w:r>
        <w:rPr>
          <w:rFonts w:ascii="Arial" w:hAnsi="Arial" w:cs="Arial"/>
          <w:i/>
        </w:rPr>
        <w:t xml:space="preserve">różnych </w:t>
      </w:r>
      <w:r>
        <w:rPr>
          <w:rFonts w:ascii="Arial" w:hAnsi="Arial" w:cs="Arial"/>
          <w:i/>
          <w:spacing w:val="-2"/>
        </w:rPr>
        <w:t>Zamawiających.</w:t>
      </w:r>
    </w:p>
    <w:p w14:paraId="54CF42E3" w14:textId="55AAF944" w:rsidR="00285901" w:rsidRDefault="00000000" w:rsidP="002C0613">
      <w:pPr>
        <w:pStyle w:val="Akapitzlist"/>
        <w:numPr>
          <w:ilvl w:val="0"/>
          <w:numId w:val="10"/>
        </w:numPr>
        <w:tabs>
          <w:tab w:val="left" w:pos="730"/>
        </w:tabs>
        <w:spacing w:before="1"/>
        <w:ind w:right="-28" w:firstLine="0"/>
        <w:jc w:val="both"/>
        <w:rPr>
          <w:rFonts w:ascii="Arial" w:hAnsi="Arial" w:cs="Arial"/>
          <w:i/>
        </w:rPr>
      </w:pPr>
      <w:r>
        <w:rPr>
          <w:rFonts w:ascii="Arial" w:hAnsi="Arial" w:cs="Arial"/>
          <w:i/>
        </w:rPr>
        <w:t>Zamawiający określając wymogi dla osób w zakresie posiadanych uprawnień budowlanych dopuszcza odpowiadające im ważne uprawnienia wydane na podstawie wcześniej obowiązujących przepisów</w:t>
      </w:r>
      <w:r>
        <w:rPr>
          <w:rFonts w:ascii="Arial" w:hAnsi="Arial" w:cs="Arial"/>
          <w:i/>
          <w:spacing w:val="-2"/>
        </w:rPr>
        <w:t xml:space="preserve"> </w:t>
      </w:r>
      <w:r>
        <w:rPr>
          <w:rFonts w:ascii="Arial" w:hAnsi="Arial" w:cs="Arial"/>
          <w:i/>
        </w:rPr>
        <w:t>oraz</w:t>
      </w:r>
      <w:r>
        <w:rPr>
          <w:rFonts w:ascii="Arial" w:hAnsi="Arial" w:cs="Arial"/>
          <w:i/>
          <w:spacing w:val="-3"/>
        </w:rPr>
        <w:t xml:space="preserve"> </w:t>
      </w:r>
      <w:r>
        <w:rPr>
          <w:rFonts w:ascii="Arial" w:hAnsi="Arial" w:cs="Arial"/>
          <w:i/>
        </w:rPr>
        <w:t>odpowiadające</w:t>
      </w:r>
      <w:r>
        <w:rPr>
          <w:rFonts w:ascii="Arial" w:hAnsi="Arial" w:cs="Arial"/>
          <w:i/>
          <w:spacing w:val="-2"/>
        </w:rPr>
        <w:t xml:space="preserve"> </w:t>
      </w:r>
      <w:r>
        <w:rPr>
          <w:rFonts w:ascii="Arial" w:hAnsi="Arial" w:cs="Arial"/>
          <w:i/>
        </w:rPr>
        <w:t>im</w:t>
      </w:r>
      <w:r>
        <w:rPr>
          <w:rFonts w:ascii="Arial" w:hAnsi="Arial" w:cs="Arial"/>
          <w:i/>
          <w:spacing w:val="-2"/>
        </w:rPr>
        <w:t xml:space="preserve"> </w:t>
      </w:r>
      <w:r>
        <w:rPr>
          <w:rFonts w:ascii="Arial" w:hAnsi="Arial" w:cs="Arial"/>
          <w:i/>
        </w:rPr>
        <w:t>uprawnienia</w:t>
      </w:r>
      <w:r>
        <w:rPr>
          <w:rFonts w:ascii="Arial" w:hAnsi="Arial" w:cs="Arial"/>
          <w:i/>
          <w:spacing w:val="-3"/>
        </w:rPr>
        <w:t xml:space="preserve"> </w:t>
      </w:r>
      <w:r>
        <w:rPr>
          <w:rFonts w:ascii="Arial" w:hAnsi="Arial" w:cs="Arial"/>
          <w:i/>
        </w:rPr>
        <w:t>nabyte</w:t>
      </w:r>
      <w:r>
        <w:rPr>
          <w:rFonts w:ascii="Arial" w:hAnsi="Arial" w:cs="Arial"/>
          <w:i/>
          <w:spacing w:val="-5"/>
        </w:rPr>
        <w:t xml:space="preserve"> </w:t>
      </w:r>
      <w:r>
        <w:rPr>
          <w:rFonts w:ascii="Arial" w:hAnsi="Arial" w:cs="Arial"/>
          <w:i/>
        </w:rPr>
        <w:t>w</w:t>
      </w:r>
      <w:r>
        <w:rPr>
          <w:rFonts w:ascii="Arial" w:hAnsi="Arial" w:cs="Arial"/>
          <w:i/>
          <w:spacing w:val="-2"/>
        </w:rPr>
        <w:t xml:space="preserve"> </w:t>
      </w:r>
      <w:r>
        <w:rPr>
          <w:rFonts w:ascii="Arial" w:hAnsi="Arial" w:cs="Arial"/>
          <w:i/>
        </w:rPr>
        <w:t>innych</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i/>
        </w:rPr>
        <w:t>Rzeczpospolita</w:t>
      </w:r>
      <w:r>
        <w:rPr>
          <w:rFonts w:ascii="Arial" w:hAnsi="Arial" w:cs="Arial"/>
          <w:i/>
          <w:spacing w:val="-3"/>
        </w:rPr>
        <w:t xml:space="preserve"> </w:t>
      </w:r>
      <w:r>
        <w:rPr>
          <w:rFonts w:ascii="Arial" w:hAnsi="Arial" w:cs="Arial"/>
          <w:i/>
        </w:rPr>
        <w:t>Polska</w:t>
      </w:r>
      <w:r>
        <w:rPr>
          <w:rFonts w:ascii="Arial" w:hAnsi="Arial" w:cs="Arial"/>
          <w:i/>
          <w:spacing w:val="-3"/>
        </w:rPr>
        <w:t xml:space="preserve"> </w:t>
      </w:r>
      <w:r>
        <w:rPr>
          <w:rFonts w:ascii="Arial" w:hAnsi="Arial" w:cs="Arial"/>
          <w:i/>
        </w:rPr>
        <w:t>państwach członkowskich Unii Europejskiej, państwach członkowskich Europejskiego Porozumienia o Wolnym Handlu (EFTA) - stronach umowy o Europejskim Obszarze Gospodarczym, Konfederacji Szwajcarskiej, zgodnie z art. 12a ustawy Prawo budowlane oraz ustawy o zasadach uznawania kwalifikacji zawodowych</w:t>
      </w:r>
      <w:r>
        <w:rPr>
          <w:rFonts w:ascii="Arial" w:hAnsi="Arial" w:cs="Arial"/>
          <w:i/>
          <w:spacing w:val="-3"/>
        </w:rPr>
        <w:t xml:space="preserve"> </w:t>
      </w:r>
      <w:r>
        <w:rPr>
          <w:rFonts w:ascii="Arial" w:hAnsi="Arial" w:cs="Arial"/>
          <w:i/>
        </w:rPr>
        <w:t>nabytych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państwach</w:t>
      </w:r>
      <w:r>
        <w:rPr>
          <w:rFonts w:ascii="Arial" w:hAnsi="Arial" w:cs="Arial"/>
          <w:i/>
          <w:spacing w:val="-3"/>
        </w:rPr>
        <w:t xml:space="preserve"> </w:t>
      </w:r>
      <w:r>
        <w:rPr>
          <w:rFonts w:ascii="Arial" w:hAnsi="Arial" w:cs="Arial"/>
          <w:i/>
        </w:rPr>
        <w:t>członkowskich</w:t>
      </w:r>
      <w:r>
        <w:rPr>
          <w:rFonts w:ascii="Arial" w:hAnsi="Arial" w:cs="Arial"/>
          <w:i/>
          <w:spacing w:val="-3"/>
        </w:rPr>
        <w:t xml:space="preserve"> </w:t>
      </w:r>
      <w:r>
        <w:rPr>
          <w:rFonts w:ascii="Arial" w:hAnsi="Arial" w:cs="Arial"/>
          <w:i/>
        </w:rPr>
        <w:t>Unii</w:t>
      </w:r>
      <w:r>
        <w:rPr>
          <w:rFonts w:ascii="Arial" w:hAnsi="Arial" w:cs="Arial"/>
          <w:i/>
          <w:spacing w:val="-3"/>
        </w:rPr>
        <w:t xml:space="preserve"> </w:t>
      </w:r>
      <w:r>
        <w:rPr>
          <w:rFonts w:ascii="Arial" w:hAnsi="Arial" w:cs="Arial"/>
          <w:i/>
        </w:rPr>
        <w:t>Europejskiej,</w:t>
      </w:r>
      <w:r>
        <w:rPr>
          <w:rFonts w:ascii="Arial" w:hAnsi="Arial" w:cs="Arial"/>
          <w:i/>
          <w:spacing w:val="-4"/>
        </w:rPr>
        <w:t xml:space="preserve"> </w:t>
      </w:r>
      <w:r>
        <w:rPr>
          <w:rFonts w:ascii="Arial" w:hAnsi="Arial" w:cs="Arial"/>
          <w:i/>
        </w:rPr>
        <w:t>wówczas</w:t>
      </w:r>
      <w:r>
        <w:rPr>
          <w:rFonts w:ascii="Arial" w:hAnsi="Arial" w:cs="Arial"/>
          <w:i/>
          <w:spacing w:val="-4"/>
        </w:rPr>
        <w:t xml:space="preserve"> </w:t>
      </w:r>
      <w:r>
        <w:rPr>
          <w:rFonts w:ascii="Arial" w:hAnsi="Arial" w:cs="Arial"/>
          <w:i/>
        </w:rPr>
        <w:t>Wykonawca</w:t>
      </w:r>
      <w:r>
        <w:rPr>
          <w:rFonts w:ascii="Arial" w:hAnsi="Arial" w:cs="Arial"/>
          <w:i/>
          <w:spacing w:val="-3"/>
        </w:rPr>
        <w:t xml:space="preserve"> </w:t>
      </w:r>
      <w:r>
        <w:rPr>
          <w:rFonts w:ascii="Arial" w:hAnsi="Arial" w:cs="Arial"/>
          <w:i/>
        </w:rPr>
        <w:t>na</w:t>
      </w:r>
      <w:r>
        <w:rPr>
          <w:rFonts w:ascii="Arial" w:hAnsi="Arial" w:cs="Arial"/>
          <w:i/>
          <w:spacing w:val="-3"/>
        </w:rPr>
        <w:t xml:space="preserve"> </w:t>
      </w:r>
      <w:r>
        <w:rPr>
          <w:rFonts w:ascii="Arial" w:hAnsi="Arial" w:cs="Arial"/>
          <w:i/>
        </w:rPr>
        <w:t xml:space="preserve">własny koszt zapewni tłumacza języka polskiego, który zapewni stałe i biegłe tłumaczenie w kontaktach pomiędzy Zamawiającym </w:t>
      </w:r>
      <w:r w:rsidR="00FE31C5">
        <w:rPr>
          <w:rFonts w:ascii="Arial" w:hAnsi="Arial" w:cs="Arial"/>
          <w:i/>
        </w:rPr>
        <w:t xml:space="preserve">                        </w:t>
      </w:r>
      <w:r>
        <w:rPr>
          <w:rFonts w:ascii="Arial" w:hAnsi="Arial" w:cs="Arial"/>
          <w:i/>
        </w:rPr>
        <w:t xml:space="preserve">a Wykonawcą, a także zapewni tłumaczenie na bieżąco wszystkich dokumentów związanych </w:t>
      </w:r>
      <w:r w:rsidR="00FE31C5">
        <w:rPr>
          <w:rFonts w:ascii="Arial" w:hAnsi="Arial" w:cs="Arial"/>
          <w:i/>
        </w:rPr>
        <w:t xml:space="preserve">                    </w:t>
      </w:r>
      <w:r>
        <w:rPr>
          <w:rFonts w:ascii="Arial" w:hAnsi="Arial" w:cs="Arial"/>
          <w:i/>
        </w:rPr>
        <w:t xml:space="preserve">z realizacją przedmiotowego zamówienia wytworzonych zarówno przez Wykonawcę, jak </w:t>
      </w:r>
      <w:r w:rsidR="00FE31C5">
        <w:rPr>
          <w:rFonts w:ascii="Arial" w:hAnsi="Arial" w:cs="Arial"/>
          <w:i/>
        </w:rPr>
        <w:t xml:space="preserve">                                </w:t>
      </w:r>
      <w:r>
        <w:rPr>
          <w:rFonts w:ascii="Arial" w:hAnsi="Arial" w:cs="Arial"/>
          <w:i/>
        </w:rPr>
        <w:t>i dostarczonych przez Zamawiającego.</w:t>
      </w:r>
    </w:p>
    <w:p w14:paraId="2E45DC80" w14:textId="77777777" w:rsidR="00285901" w:rsidRDefault="00000000" w:rsidP="002C0613">
      <w:pPr>
        <w:pStyle w:val="Akapitzlist"/>
        <w:numPr>
          <w:ilvl w:val="0"/>
          <w:numId w:val="10"/>
        </w:numPr>
        <w:tabs>
          <w:tab w:val="left" w:pos="730"/>
        </w:tabs>
        <w:ind w:right="-28" w:firstLine="0"/>
        <w:jc w:val="both"/>
        <w:rPr>
          <w:rFonts w:ascii="Arial" w:hAnsi="Arial" w:cs="Arial"/>
          <w:i/>
          <w:u w:val="single"/>
        </w:rPr>
      </w:pPr>
      <w:r>
        <w:rPr>
          <w:rFonts w:ascii="Arial" w:hAnsi="Arial" w:cs="Arial"/>
          <w:i/>
          <w:u w:val="single"/>
        </w:rPr>
        <w:t>Zamawiający</w:t>
      </w:r>
      <w:r>
        <w:rPr>
          <w:rFonts w:ascii="Arial" w:hAnsi="Arial" w:cs="Arial"/>
          <w:i/>
          <w:spacing w:val="-6"/>
          <w:u w:val="single"/>
        </w:rPr>
        <w:t xml:space="preserve"> </w:t>
      </w:r>
      <w:r>
        <w:rPr>
          <w:rFonts w:ascii="Arial" w:hAnsi="Arial" w:cs="Arial"/>
          <w:i/>
          <w:u w:val="single"/>
        </w:rPr>
        <w:t>wymaga,</w:t>
      </w:r>
      <w:r>
        <w:rPr>
          <w:rFonts w:ascii="Arial" w:hAnsi="Arial" w:cs="Arial"/>
          <w:i/>
          <w:spacing w:val="-3"/>
          <w:u w:val="single"/>
        </w:rPr>
        <w:t xml:space="preserve"> </w:t>
      </w:r>
      <w:r>
        <w:rPr>
          <w:rFonts w:ascii="Arial" w:hAnsi="Arial" w:cs="Arial"/>
          <w:i/>
          <w:u w:val="single"/>
        </w:rPr>
        <w:t>aby</w:t>
      </w:r>
      <w:r>
        <w:rPr>
          <w:rFonts w:ascii="Arial" w:hAnsi="Arial" w:cs="Arial"/>
          <w:i/>
          <w:spacing w:val="-3"/>
          <w:u w:val="single"/>
        </w:rPr>
        <w:t xml:space="preserve"> </w:t>
      </w:r>
      <w:r>
        <w:rPr>
          <w:rFonts w:ascii="Arial" w:hAnsi="Arial" w:cs="Arial"/>
          <w:i/>
          <w:u w:val="single"/>
        </w:rPr>
        <w:t>nadzór</w:t>
      </w:r>
      <w:r>
        <w:rPr>
          <w:rFonts w:ascii="Arial" w:hAnsi="Arial" w:cs="Arial"/>
          <w:i/>
          <w:spacing w:val="-3"/>
          <w:u w:val="single"/>
        </w:rPr>
        <w:t xml:space="preserve"> </w:t>
      </w:r>
      <w:r>
        <w:rPr>
          <w:rFonts w:ascii="Arial" w:hAnsi="Arial" w:cs="Arial"/>
          <w:i/>
          <w:u w:val="single"/>
        </w:rPr>
        <w:t>nad</w:t>
      </w:r>
      <w:r>
        <w:rPr>
          <w:rFonts w:ascii="Arial" w:hAnsi="Arial" w:cs="Arial"/>
          <w:i/>
          <w:spacing w:val="-4"/>
          <w:u w:val="single"/>
        </w:rPr>
        <w:t xml:space="preserve"> </w:t>
      </w:r>
      <w:r>
        <w:rPr>
          <w:rFonts w:ascii="Arial" w:hAnsi="Arial" w:cs="Arial"/>
          <w:i/>
          <w:u w:val="single"/>
        </w:rPr>
        <w:t>realizacją</w:t>
      </w:r>
      <w:r>
        <w:rPr>
          <w:rFonts w:ascii="Arial" w:hAnsi="Arial" w:cs="Arial"/>
          <w:i/>
          <w:spacing w:val="-5"/>
          <w:u w:val="single"/>
        </w:rPr>
        <w:t xml:space="preserve"> </w:t>
      </w:r>
      <w:r>
        <w:rPr>
          <w:rFonts w:ascii="Arial" w:hAnsi="Arial" w:cs="Arial"/>
          <w:i/>
          <w:u w:val="single"/>
        </w:rPr>
        <w:t>robót</w:t>
      </w:r>
      <w:r>
        <w:rPr>
          <w:rFonts w:ascii="Arial" w:hAnsi="Arial" w:cs="Arial"/>
          <w:i/>
          <w:spacing w:val="-3"/>
          <w:u w:val="single"/>
        </w:rPr>
        <w:t xml:space="preserve"> </w:t>
      </w:r>
      <w:r>
        <w:rPr>
          <w:rFonts w:ascii="Arial" w:hAnsi="Arial" w:cs="Arial"/>
          <w:i/>
          <w:u w:val="single"/>
        </w:rPr>
        <w:t>objętych</w:t>
      </w:r>
      <w:r>
        <w:rPr>
          <w:rFonts w:ascii="Arial" w:hAnsi="Arial" w:cs="Arial"/>
          <w:i/>
          <w:spacing w:val="-4"/>
          <w:u w:val="single"/>
        </w:rPr>
        <w:t xml:space="preserve"> </w:t>
      </w:r>
      <w:r>
        <w:rPr>
          <w:rFonts w:ascii="Arial" w:hAnsi="Arial" w:cs="Arial"/>
          <w:i/>
          <w:u w:val="single"/>
        </w:rPr>
        <w:t>przedmiotem</w:t>
      </w:r>
      <w:r>
        <w:rPr>
          <w:rFonts w:ascii="Arial" w:hAnsi="Arial" w:cs="Arial"/>
          <w:i/>
          <w:spacing w:val="-5"/>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odbywał</w:t>
      </w:r>
      <w:r>
        <w:rPr>
          <w:rFonts w:ascii="Arial" w:hAnsi="Arial" w:cs="Arial"/>
          <w:i/>
        </w:rPr>
        <w:t xml:space="preserve"> </w:t>
      </w:r>
      <w:r>
        <w:rPr>
          <w:rFonts w:ascii="Arial" w:hAnsi="Arial" w:cs="Arial"/>
          <w:i/>
          <w:u w:val="single"/>
        </w:rPr>
        <w:t>się co najmniej przez osobę wykazaną przez Wykonawcę na potwierdzenie spełnienia warunku</w:t>
      </w:r>
      <w:r>
        <w:rPr>
          <w:rFonts w:ascii="Arial" w:hAnsi="Arial" w:cs="Arial"/>
          <w:i/>
        </w:rPr>
        <w:t xml:space="preserve"> </w:t>
      </w:r>
      <w:r>
        <w:rPr>
          <w:rFonts w:ascii="Arial" w:hAnsi="Arial" w:cs="Arial"/>
          <w:i/>
          <w:u w:val="single"/>
        </w:rPr>
        <w:t>dysponowania osobami zdolnymi do wykonania zamówienia</w:t>
      </w:r>
      <w:r>
        <w:rPr>
          <w:rFonts w:ascii="Arial" w:hAnsi="Arial" w:cs="Arial"/>
          <w:u w:val="single"/>
        </w:rPr>
        <w:t>.</w:t>
      </w:r>
    </w:p>
    <w:p w14:paraId="4928F2C4" w14:textId="77777777" w:rsidR="00285901" w:rsidRDefault="00000000" w:rsidP="002C0613">
      <w:pPr>
        <w:pStyle w:val="Akapitzlist"/>
        <w:numPr>
          <w:ilvl w:val="0"/>
          <w:numId w:val="13"/>
        </w:numPr>
        <w:tabs>
          <w:tab w:val="left" w:pos="447"/>
        </w:tabs>
        <w:ind w:left="227" w:right="-28" w:firstLine="0"/>
        <w:jc w:val="both"/>
        <w:rPr>
          <w:rFonts w:ascii="Arial" w:hAnsi="Arial" w:cs="Arial"/>
        </w:rPr>
      </w:pPr>
      <w:r>
        <w:rPr>
          <w:rFonts w:ascii="Arial" w:hAnsi="Arial" w:cs="Arial"/>
        </w:rPr>
        <w:t>Warunek</w:t>
      </w:r>
      <w:r>
        <w:rPr>
          <w:rFonts w:ascii="Arial" w:hAnsi="Arial" w:cs="Arial"/>
          <w:spacing w:val="-2"/>
        </w:rPr>
        <w:t xml:space="preserve"> </w:t>
      </w:r>
      <w:r>
        <w:rPr>
          <w:rFonts w:ascii="Arial" w:hAnsi="Arial" w:cs="Arial"/>
        </w:rPr>
        <w:t>udziału</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postępowaniu</w:t>
      </w:r>
      <w:r>
        <w:rPr>
          <w:rFonts w:ascii="Arial" w:hAnsi="Arial" w:cs="Arial"/>
          <w:spacing w:val="-4"/>
        </w:rPr>
        <w:t xml:space="preserve"> </w:t>
      </w:r>
      <w:r>
        <w:rPr>
          <w:rFonts w:ascii="Arial" w:hAnsi="Arial" w:cs="Arial"/>
        </w:rPr>
        <w:t>dotyczący</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sytuacji</w:t>
      </w:r>
      <w:r>
        <w:rPr>
          <w:rFonts w:ascii="Arial" w:hAnsi="Arial" w:cs="Arial"/>
          <w:spacing w:val="-3"/>
        </w:rPr>
        <w:t xml:space="preserve"> </w:t>
      </w:r>
      <w:r>
        <w:rPr>
          <w:rFonts w:ascii="Arial" w:hAnsi="Arial" w:cs="Arial"/>
        </w:rPr>
        <w:t>finansowej</w:t>
      </w:r>
      <w:r>
        <w:rPr>
          <w:rFonts w:ascii="Arial" w:hAnsi="Arial" w:cs="Arial"/>
          <w:spacing w:val="-3"/>
        </w:rPr>
        <w:t xml:space="preserve"> </w:t>
      </w:r>
      <w:r>
        <w:rPr>
          <w:rFonts w:ascii="Arial" w:hAnsi="Arial" w:cs="Arial"/>
        </w:rPr>
        <w:t>i/lub</w:t>
      </w:r>
      <w:r>
        <w:rPr>
          <w:rFonts w:ascii="Arial" w:hAnsi="Arial" w:cs="Arial"/>
          <w:spacing w:val="-3"/>
        </w:rPr>
        <w:t xml:space="preserve"> </w:t>
      </w:r>
      <w:r>
        <w:rPr>
          <w:rFonts w:ascii="Arial" w:hAnsi="Arial" w:cs="Arial"/>
        </w:rPr>
        <w:t>kwalifikacji zawodowych i/lub doświadczenia musi być spełniony:</w:t>
      </w:r>
    </w:p>
    <w:p w14:paraId="42F621FE" w14:textId="7BCC0E75" w:rsidR="00285901" w:rsidRDefault="00000000" w:rsidP="002C0613">
      <w:pPr>
        <w:pStyle w:val="Akapitzlist"/>
        <w:numPr>
          <w:ilvl w:val="1"/>
          <w:numId w:val="13"/>
        </w:numPr>
        <w:tabs>
          <w:tab w:val="left" w:pos="937"/>
        </w:tabs>
        <w:spacing w:before="1"/>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Wykonawcę</w:t>
      </w:r>
      <w:r>
        <w:rPr>
          <w:rFonts w:ascii="Arial" w:hAnsi="Arial" w:cs="Arial"/>
          <w:spacing w:val="-5"/>
        </w:rPr>
        <w:t xml:space="preserve"> </w:t>
      </w:r>
      <w:r w:rsidR="00FE31C5">
        <w:rPr>
          <w:rFonts w:ascii="Arial" w:hAnsi="Arial" w:cs="Arial"/>
        </w:rPr>
        <w:t>samodzielnie</w:t>
      </w:r>
      <w:r>
        <w:rPr>
          <w:rFonts w:ascii="Arial" w:hAnsi="Arial" w:cs="Arial"/>
          <w:spacing w:val="-5"/>
        </w:rPr>
        <w:t xml:space="preserve"> lub</w:t>
      </w:r>
    </w:p>
    <w:p w14:paraId="7782F07A" w14:textId="77777777" w:rsidR="00285901" w:rsidRDefault="00000000" w:rsidP="002C0613">
      <w:pPr>
        <w:pStyle w:val="Akapitzlist"/>
        <w:numPr>
          <w:ilvl w:val="1"/>
          <w:numId w:val="13"/>
        </w:numPr>
        <w:tabs>
          <w:tab w:val="left" w:pos="937"/>
        </w:tabs>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podmiot</w:t>
      </w:r>
      <w:r>
        <w:rPr>
          <w:rFonts w:ascii="Arial" w:hAnsi="Arial" w:cs="Arial"/>
          <w:spacing w:val="-6"/>
        </w:rPr>
        <w:t xml:space="preserve"> </w:t>
      </w:r>
      <w:r>
        <w:rPr>
          <w:rFonts w:ascii="Arial" w:hAnsi="Arial" w:cs="Arial"/>
        </w:rPr>
        <w:t>udostępniający</w:t>
      </w:r>
      <w:r>
        <w:rPr>
          <w:rFonts w:ascii="Arial" w:hAnsi="Arial" w:cs="Arial"/>
          <w:spacing w:val="-4"/>
        </w:rPr>
        <w:t xml:space="preserve"> </w:t>
      </w:r>
      <w:r>
        <w:rPr>
          <w:rFonts w:ascii="Arial" w:hAnsi="Arial" w:cs="Arial"/>
          <w:spacing w:val="-2"/>
        </w:rPr>
        <w:t>zasoby;</w:t>
      </w:r>
    </w:p>
    <w:p w14:paraId="7550650A" w14:textId="77777777" w:rsidR="00285901" w:rsidRDefault="00000000" w:rsidP="002C0613">
      <w:pPr>
        <w:pStyle w:val="Akapitzlist"/>
        <w:numPr>
          <w:ilvl w:val="1"/>
          <w:numId w:val="13"/>
        </w:numPr>
        <w:tabs>
          <w:tab w:val="left" w:pos="937"/>
        </w:tabs>
        <w:ind w:left="948" w:right="-28"/>
        <w:jc w:val="both"/>
        <w:rPr>
          <w:rFonts w:ascii="Arial" w:hAnsi="Arial" w:cs="Arial"/>
        </w:rPr>
      </w:pPr>
      <w:r>
        <w:rPr>
          <w:rFonts w:ascii="Arial" w:hAnsi="Arial" w:cs="Arial"/>
        </w:rPr>
        <w:t>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przypadku</w:t>
      </w:r>
      <w:r>
        <w:rPr>
          <w:rFonts w:ascii="Arial" w:hAnsi="Arial" w:cs="Arial"/>
          <w:spacing w:val="-5"/>
        </w:rPr>
        <w:t xml:space="preserve"> </w:t>
      </w:r>
      <w:r>
        <w:rPr>
          <w:rFonts w:ascii="Arial" w:hAnsi="Arial" w:cs="Arial"/>
        </w:rPr>
        <w:t>Wykonawców</w:t>
      </w:r>
      <w:r>
        <w:rPr>
          <w:rFonts w:ascii="Arial" w:hAnsi="Arial" w:cs="Arial"/>
          <w:spacing w:val="-2"/>
        </w:rPr>
        <w:t xml:space="preserve"> </w:t>
      </w:r>
      <w:r>
        <w:rPr>
          <w:rFonts w:ascii="Arial" w:hAnsi="Arial" w:cs="Arial"/>
        </w:rPr>
        <w:t>występujących</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w:t>
      </w:r>
      <w:r>
        <w:rPr>
          <w:rFonts w:ascii="Arial" w:hAnsi="Arial" w:cs="Arial"/>
          <w:spacing w:val="-2"/>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ubiegających się o zamówienie, z zastrzeżeniem: „</w:t>
      </w:r>
      <w:r>
        <w:rPr>
          <w:rFonts w:ascii="Arial" w:hAnsi="Arial" w:cs="Arial"/>
          <w:b/>
        </w:rPr>
        <w:t>w odniesieniu do warunków dotyczących kwalifikacji zawodowych</w:t>
      </w:r>
      <w:r>
        <w:rPr>
          <w:rFonts w:ascii="Arial" w:hAnsi="Arial" w:cs="Arial"/>
          <w:b/>
          <w:spacing w:val="-1"/>
        </w:rPr>
        <w:t xml:space="preserve"> </w:t>
      </w:r>
      <w:r>
        <w:rPr>
          <w:rFonts w:ascii="Arial" w:hAnsi="Arial" w:cs="Arial"/>
          <w:b/>
        </w:rPr>
        <w:t>lub doświadczenia Wykonawcy wspólnie ubiegający się o udzielenie zamówienia mogą polegać na zdolnościach tych                                   z wykonawców, którzy wykonają roboty budowlane do realizacji których te zdolności są wymagane</w:t>
      </w:r>
      <w:r>
        <w:rPr>
          <w:rFonts w:ascii="Arial" w:hAnsi="Arial" w:cs="Arial"/>
        </w:rPr>
        <w:t xml:space="preserve">”. </w:t>
      </w:r>
      <w:r>
        <w:rPr>
          <w:rFonts w:ascii="Arial" w:hAnsi="Arial" w:cs="Arial"/>
          <w:u w:val="single"/>
        </w:rPr>
        <w:t>Celem potwierdzenia Wykonawcy składający</w:t>
      </w:r>
      <w:r>
        <w:rPr>
          <w:rFonts w:ascii="Arial" w:hAnsi="Arial" w:cs="Arial"/>
        </w:rPr>
        <w:t xml:space="preserve"> </w:t>
      </w:r>
      <w:r>
        <w:rPr>
          <w:rFonts w:ascii="Arial" w:hAnsi="Arial" w:cs="Arial"/>
          <w:u w:val="single"/>
        </w:rPr>
        <w:t>ofertę</w:t>
      </w:r>
      <w:r>
        <w:rPr>
          <w:rFonts w:ascii="Arial" w:hAnsi="Arial" w:cs="Arial"/>
          <w:spacing w:val="-4"/>
          <w:u w:val="single"/>
        </w:rPr>
        <w:t xml:space="preserve"> </w:t>
      </w:r>
      <w:r>
        <w:rPr>
          <w:rFonts w:ascii="Arial" w:hAnsi="Arial" w:cs="Arial"/>
          <w:u w:val="single"/>
        </w:rPr>
        <w:t>wspólnie</w:t>
      </w:r>
      <w:r>
        <w:rPr>
          <w:rFonts w:ascii="Arial" w:hAnsi="Arial" w:cs="Arial"/>
          <w:spacing w:val="-5"/>
          <w:u w:val="single"/>
        </w:rPr>
        <w:t xml:space="preserve"> </w:t>
      </w:r>
      <w:r>
        <w:rPr>
          <w:rFonts w:ascii="Arial" w:hAnsi="Arial" w:cs="Arial"/>
          <w:u w:val="single"/>
        </w:rPr>
        <w:t>są</w:t>
      </w:r>
      <w:r>
        <w:rPr>
          <w:rFonts w:ascii="Arial" w:hAnsi="Arial" w:cs="Arial"/>
          <w:spacing w:val="-2"/>
          <w:u w:val="single"/>
        </w:rPr>
        <w:t xml:space="preserve"> </w:t>
      </w:r>
      <w:r>
        <w:rPr>
          <w:rFonts w:ascii="Arial" w:hAnsi="Arial" w:cs="Arial"/>
          <w:u w:val="single"/>
        </w:rPr>
        <w:t>zobowiązani</w:t>
      </w:r>
      <w:r>
        <w:rPr>
          <w:rFonts w:ascii="Arial" w:hAnsi="Arial" w:cs="Arial"/>
          <w:spacing w:val="-2"/>
          <w:u w:val="single"/>
        </w:rPr>
        <w:t xml:space="preserve"> </w:t>
      </w:r>
      <w:r>
        <w:rPr>
          <w:rFonts w:ascii="Arial" w:hAnsi="Arial" w:cs="Arial"/>
          <w:u w:val="single"/>
        </w:rPr>
        <w:t>do</w:t>
      </w:r>
      <w:r>
        <w:rPr>
          <w:rFonts w:ascii="Arial" w:hAnsi="Arial" w:cs="Arial"/>
          <w:spacing w:val="-2"/>
          <w:u w:val="single"/>
        </w:rPr>
        <w:t xml:space="preserve"> </w:t>
      </w:r>
      <w:r>
        <w:rPr>
          <w:rFonts w:ascii="Arial" w:hAnsi="Arial" w:cs="Arial"/>
          <w:u w:val="single"/>
        </w:rPr>
        <w:t>oferty</w:t>
      </w:r>
      <w:r>
        <w:rPr>
          <w:rFonts w:ascii="Arial" w:hAnsi="Arial" w:cs="Arial"/>
          <w:spacing w:val="-2"/>
          <w:u w:val="single"/>
        </w:rPr>
        <w:t xml:space="preserve"> </w:t>
      </w:r>
      <w:r>
        <w:rPr>
          <w:rFonts w:ascii="Arial" w:hAnsi="Arial" w:cs="Arial"/>
          <w:u w:val="single"/>
        </w:rPr>
        <w:t>dołączyć</w:t>
      </w:r>
      <w:r>
        <w:rPr>
          <w:rFonts w:ascii="Arial" w:hAnsi="Arial" w:cs="Arial"/>
          <w:spacing w:val="-2"/>
          <w:u w:val="single"/>
        </w:rPr>
        <w:t xml:space="preserve"> </w:t>
      </w:r>
      <w:r>
        <w:rPr>
          <w:rFonts w:ascii="Arial" w:hAnsi="Arial" w:cs="Arial"/>
          <w:u w:val="single"/>
        </w:rPr>
        <w:t>oświadczenie</w:t>
      </w:r>
      <w:r>
        <w:rPr>
          <w:rFonts w:ascii="Arial" w:hAnsi="Arial" w:cs="Arial"/>
          <w:spacing w:val="-2"/>
          <w:u w:val="single"/>
        </w:rPr>
        <w:t xml:space="preserve"> </w:t>
      </w:r>
      <w:r>
        <w:rPr>
          <w:rFonts w:ascii="Arial" w:hAnsi="Arial" w:cs="Arial"/>
          <w:u w:val="single"/>
        </w:rPr>
        <w:t>na</w:t>
      </w:r>
      <w:r>
        <w:rPr>
          <w:rFonts w:ascii="Arial" w:hAnsi="Arial" w:cs="Arial"/>
          <w:spacing w:val="-2"/>
          <w:u w:val="single"/>
        </w:rPr>
        <w:t xml:space="preserve"> </w:t>
      </w:r>
      <w:r>
        <w:rPr>
          <w:rFonts w:ascii="Arial" w:hAnsi="Arial" w:cs="Arial"/>
          <w:u w:val="single"/>
        </w:rPr>
        <w:t>podstawie</w:t>
      </w:r>
      <w:r>
        <w:rPr>
          <w:rFonts w:ascii="Arial" w:hAnsi="Arial" w:cs="Arial"/>
          <w:spacing w:val="-1"/>
          <w:u w:val="single"/>
        </w:rPr>
        <w:t xml:space="preserve"> </w:t>
      </w:r>
      <w:r>
        <w:rPr>
          <w:rFonts w:ascii="Arial" w:hAnsi="Arial" w:cs="Arial"/>
          <w:u w:val="single"/>
        </w:rPr>
        <w:t>art.</w:t>
      </w:r>
      <w:r>
        <w:rPr>
          <w:rFonts w:ascii="Arial" w:hAnsi="Arial" w:cs="Arial"/>
          <w:spacing w:val="-5"/>
          <w:u w:val="single"/>
        </w:rPr>
        <w:t xml:space="preserve"> </w:t>
      </w:r>
      <w:r>
        <w:rPr>
          <w:rFonts w:ascii="Arial" w:hAnsi="Arial" w:cs="Arial"/>
          <w:u w:val="single"/>
        </w:rPr>
        <w:t>117</w:t>
      </w:r>
      <w:r>
        <w:rPr>
          <w:rFonts w:ascii="Arial" w:hAnsi="Arial" w:cs="Arial"/>
          <w:spacing w:val="-2"/>
          <w:u w:val="single"/>
        </w:rPr>
        <w:t xml:space="preserve"> </w:t>
      </w:r>
      <w:r>
        <w:rPr>
          <w:rFonts w:ascii="Arial" w:hAnsi="Arial" w:cs="Arial"/>
          <w:u w:val="single"/>
        </w:rPr>
        <w:t>ust.</w:t>
      </w:r>
      <w:r>
        <w:rPr>
          <w:rFonts w:ascii="Arial" w:hAnsi="Arial" w:cs="Arial"/>
          <w:spacing w:val="-5"/>
          <w:u w:val="single"/>
        </w:rPr>
        <w:t xml:space="preserve"> </w:t>
      </w:r>
      <w:r>
        <w:rPr>
          <w:rFonts w:ascii="Arial" w:hAnsi="Arial" w:cs="Arial"/>
          <w:u w:val="single"/>
        </w:rPr>
        <w:t>4</w:t>
      </w:r>
      <w:r>
        <w:rPr>
          <w:rFonts w:ascii="Arial" w:hAnsi="Arial" w:cs="Arial"/>
          <w:spacing w:val="-3"/>
          <w:u w:val="single"/>
        </w:rPr>
        <w:t xml:space="preserve"> </w:t>
      </w:r>
      <w:r>
        <w:rPr>
          <w:rFonts w:ascii="Arial" w:hAnsi="Arial" w:cs="Arial"/>
          <w:u w:val="single"/>
        </w:rPr>
        <w:t>Pzp</w:t>
      </w:r>
      <w:r>
        <w:rPr>
          <w:rFonts w:ascii="Arial" w:hAnsi="Arial" w:cs="Arial"/>
        </w:rPr>
        <w:t xml:space="preserve"> </w:t>
      </w:r>
      <w:r>
        <w:rPr>
          <w:rFonts w:ascii="Arial" w:hAnsi="Arial" w:cs="Arial"/>
          <w:u w:val="single"/>
        </w:rPr>
        <w:t xml:space="preserve">– </w:t>
      </w:r>
      <w:r>
        <w:rPr>
          <w:rFonts w:ascii="Arial" w:hAnsi="Arial" w:cs="Arial"/>
          <w:b/>
          <w:u w:val="single"/>
        </w:rPr>
        <w:t>zał. nr 3 do SWZ.</w:t>
      </w:r>
    </w:p>
    <w:p w14:paraId="2841200E" w14:textId="77777777" w:rsidR="00285901" w:rsidRDefault="00000000" w:rsidP="002C0613">
      <w:pPr>
        <w:spacing w:before="29"/>
        <w:ind w:left="511" w:right="-53"/>
        <w:jc w:val="both"/>
        <w:rPr>
          <w:rFonts w:ascii="Arial" w:hAnsi="Arial" w:cs="Arial"/>
        </w:rPr>
      </w:pPr>
      <w:r>
        <w:rPr>
          <w:rFonts w:ascii="Arial" w:hAnsi="Arial" w:cs="Arial"/>
          <w:i/>
        </w:rPr>
        <w:t xml:space="preserve">UWAGA: nie jest dopuszczalne łączenie (sumowanie) wymaganego doświadczenia w ramach </w:t>
      </w:r>
      <w:r>
        <w:rPr>
          <w:rFonts w:ascii="Arial" w:hAnsi="Arial" w:cs="Arial"/>
          <w:i/>
        </w:rPr>
        <w:lastRenderedPageBreak/>
        <w:t>doświadczenia</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podmiotów</w:t>
      </w:r>
      <w:r>
        <w:rPr>
          <w:rFonts w:ascii="Arial" w:hAnsi="Arial" w:cs="Arial"/>
          <w:i/>
          <w:spacing w:val="-4"/>
        </w:rPr>
        <w:t xml:space="preserve"> </w:t>
      </w:r>
      <w:r>
        <w:rPr>
          <w:rFonts w:ascii="Arial" w:hAnsi="Arial" w:cs="Arial"/>
          <w:i/>
        </w:rPr>
        <w:t>wskazanych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pkt</w:t>
      </w:r>
      <w:r>
        <w:rPr>
          <w:rFonts w:ascii="Arial" w:hAnsi="Arial" w:cs="Arial"/>
          <w:i/>
          <w:spacing w:val="-4"/>
        </w:rPr>
        <w:t xml:space="preserve"> </w:t>
      </w:r>
      <w:r>
        <w:rPr>
          <w:rFonts w:ascii="Arial" w:hAnsi="Arial" w:cs="Arial"/>
          <w:i/>
        </w:rPr>
        <w:t>1-3</w:t>
      </w:r>
      <w:r>
        <w:rPr>
          <w:rFonts w:ascii="Arial" w:hAnsi="Arial" w:cs="Arial"/>
          <w:i/>
          <w:spacing w:val="-1"/>
        </w:rPr>
        <w:t xml:space="preserve"> </w:t>
      </w:r>
      <w:r>
        <w:rPr>
          <w:rFonts w:ascii="Arial" w:hAnsi="Arial" w:cs="Arial"/>
          <w:i/>
        </w:rPr>
        <w:t>lub</w:t>
      </w:r>
      <w:r>
        <w:rPr>
          <w:rFonts w:ascii="Arial" w:hAnsi="Arial" w:cs="Arial"/>
          <w:i/>
          <w:spacing w:val="-3"/>
        </w:rPr>
        <w:t xml:space="preserve"> </w:t>
      </w:r>
      <w:r>
        <w:rPr>
          <w:rFonts w:ascii="Arial" w:hAnsi="Arial" w:cs="Arial"/>
          <w:i/>
        </w:rPr>
        <w:t>z</w:t>
      </w:r>
      <w:r>
        <w:rPr>
          <w:rFonts w:ascii="Arial" w:hAnsi="Arial" w:cs="Arial"/>
          <w:i/>
          <w:spacing w:val="-5"/>
        </w:rPr>
        <w:t xml:space="preserve"> </w:t>
      </w:r>
      <w:r>
        <w:rPr>
          <w:rFonts w:ascii="Arial" w:hAnsi="Arial" w:cs="Arial"/>
          <w:i/>
        </w:rPr>
        <w:t>różnych</w:t>
      </w:r>
      <w:r>
        <w:rPr>
          <w:rFonts w:ascii="Arial" w:hAnsi="Arial" w:cs="Arial"/>
          <w:i/>
          <w:spacing w:val="-3"/>
        </w:rPr>
        <w:t xml:space="preserve"> </w:t>
      </w:r>
      <w:r>
        <w:rPr>
          <w:rFonts w:ascii="Arial" w:hAnsi="Arial" w:cs="Arial"/>
          <w:i/>
        </w:rPr>
        <w:t>przedsięwzięć</w:t>
      </w:r>
      <w:r>
        <w:rPr>
          <w:rFonts w:ascii="Arial" w:hAnsi="Arial" w:cs="Arial"/>
          <w:i/>
          <w:spacing w:val="-3"/>
        </w:rPr>
        <w:t xml:space="preserve"> </w:t>
      </w:r>
      <w:r>
        <w:rPr>
          <w:rFonts w:ascii="Arial" w:hAnsi="Arial" w:cs="Arial"/>
          <w:i/>
        </w:rPr>
        <w:t>jednego z podmiotów wyżej wymienionych</w:t>
      </w:r>
      <w:r>
        <w:rPr>
          <w:rFonts w:ascii="Arial" w:hAnsi="Arial" w:cs="Arial"/>
        </w:rPr>
        <w:t>.</w:t>
      </w:r>
    </w:p>
    <w:p w14:paraId="65777075" w14:textId="77777777" w:rsidR="00285901" w:rsidRDefault="00000000" w:rsidP="002C0613">
      <w:pPr>
        <w:pStyle w:val="Akapitzlist"/>
        <w:numPr>
          <w:ilvl w:val="0"/>
          <w:numId w:val="13"/>
        </w:numPr>
        <w:tabs>
          <w:tab w:val="left" w:pos="447"/>
        </w:tabs>
        <w:ind w:left="227" w:right="-53" w:firstLine="0"/>
        <w:jc w:val="both"/>
        <w:rPr>
          <w:rFonts w:ascii="Arial" w:hAnsi="Arial" w:cs="Arial"/>
          <w:u w:val="single"/>
        </w:rPr>
      </w:pPr>
      <w:r>
        <w:rPr>
          <w:rFonts w:ascii="Arial" w:hAnsi="Arial" w:cs="Arial"/>
          <w:u w:val="single"/>
        </w:rPr>
        <w:t>W</w:t>
      </w:r>
      <w:r>
        <w:rPr>
          <w:rFonts w:ascii="Arial" w:hAnsi="Arial" w:cs="Arial"/>
          <w:spacing w:val="-1"/>
          <w:u w:val="single"/>
        </w:rPr>
        <w:t xml:space="preserve"> </w:t>
      </w:r>
      <w:r>
        <w:rPr>
          <w:rFonts w:ascii="Arial" w:hAnsi="Arial" w:cs="Arial"/>
          <w:u w:val="single"/>
        </w:rPr>
        <w:t>odniesieniu do</w:t>
      </w:r>
      <w:r>
        <w:rPr>
          <w:rFonts w:ascii="Arial" w:hAnsi="Arial" w:cs="Arial"/>
          <w:spacing w:val="-1"/>
          <w:u w:val="single"/>
        </w:rPr>
        <w:t xml:space="preserve"> </w:t>
      </w:r>
      <w:r>
        <w:rPr>
          <w:rFonts w:ascii="Arial" w:hAnsi="Arial" w:cs="Arial"/>
          <w:u w:val="single"/>
        </w:rPr>
        <w:t>warunków</w:t>
      </w:r>
      <w:r>
        <w:rPr>
          <w:rFonts w:ascii="Arial" w:hAnsi="Arial" w:cs="Arial"/>
          <w:spacing w:val="-1"/>
          <w:u w:val="single"/>
        </w:rPr>
        <w:t xml:space="preserve"> </w:t>
      </w:r>
      <w:r>
        <w:rPr>
          <w:rFonts w:ascii="Arial" w:hAnsi="Arial" w:cs="Arial"/>
          <w:u w:val="single"/>
        </w:rPr>
        <w:t>dotyczących</w:t>
      </w:r>
      <w:r>
        <w:rPr>
          <w:rFonts w:ascii="Arial" w:hAnsi="Arial" w:cs="Arial"/>
          <w:spacing w:val="-2"/>
          <w:u w:val="single"/>
        </w:rPr>
        <w:t xml:space="preserve"> </w:t>
      </w:r>
      <w:r>
        <w:rPr>
          <w:rFonts w:ascii="Arial" w:hAnsi="Arial" w:cs="Arial"/>
          <w:u w:val="single"/>
        </w:rPr>
        <w:t>kwalifikacji zawodowych lub doświadczenia, Wykonawcy</w:t>
      </w:r>
      <w:r>
        <w:rPr>
          <w:rFonts w:ascii="Arial" w:hAnsi="Arial" w:cs="Arial"/>
        </w:rPr>
        <w:t xml:space="preserve"> </w:t>
      </w:r>
      <w:r>
        <w:rPr>
          <w:rFonts w:ascii="Arial" w:hAnsi="Arial" w:cs="Arial"/>
          <w:u w:val="single"/>
        </w:rPr>
        <w:t>mogą</w:t>
      </w:r>
      <w:r>
        <w:rPr>
          <w:rFonts w:ascii="Arial" w:hAnsi="Arial" w:cs="Arial"/>
          <w:spacing w:val="-4"/>
          <w:u w:val="single"/>
        </w:rPr>
        <w:t xml:space="preserve"> </w:t>
      </w:r>
      <w:r>
        <w:rPr>
          <w:rFonts w:ascii="Arial" w:hAnsi="Arial" w:cs="Arial"/>
          <w:u w:val="single"/>
        </w:rPr>
        <w:t>polegać</w:t>
      </w:r>
      <w:r>
        <w:rPr>
          <w:rFonts w:ascii="Arial" w:hAnsi="Arial" w:cs="Arial"/>
          <w:spacing w:val="-3"/>
          <w:u w:val="single"/>
        </w:rPr>
        <w:t xml:space="preserve"> </w:t>
      </w:r>
      <w:r>
        <w:rPr>
          <w:rFonts w:ascii="Arial" w:hAnsi="Arial" w:cs="Arial"/>
          <w:u w:val="single"/>
        </w:rPr>
        <w:t>na</w:t>
      </w:r>
      <w:r>
        <w:rPr>
          <w:rFonts w:ascii="Arial" w:hAnsi="Arial" w:cs="Arial"/>
          <w:spacing w:val="-3"/>
          <w:u w:val="single"/>
        </w:rPr>
        <w:t xml:space="preserve"> </w:t>
      </w:r>
      <w:r>
        <w:rPr>
          <w:rFonts w:ascii="Arial" w:hAnsi="Arial" w:cs="Arial"/>
          <w:u w:val="single"/>
        </w:rPr>
        <w:t>zdolnościach</w:t>
      </w:r>
      <w:r>
        <w:rPr>
          <w:rFonts w:ascii="Arial" w:hAnsi="Arial" w:cs="Arial"/>
          <w:spacing w:val="-4"/>
          <w:u w:val="single"/>
        </w:rPr>
        <w:t xml:space="preserve"> </w:t>
      </w:r>
      <w:r>
        <w:rPr>
          <w:rFonts w:ascii="Arial" w:hAnsi="Arial" w:cs="Arial"/>
          <w:u w:val="single"/>
        </w:rPr>
        <w:t>innych</w:t>
      </w:r>
      <w:r>
        <w:rPr>
          <w:rFonts w:ascii="Arial" w:hAnsi="Arial" w:cs="Arial"/>
          <w:spacing w:val="-3"/>
          <w:u w:val="single"/>
        </w:rPr>
        <w:t xml:space="preserve"> </w:t>
      </w:r>
      <w:r>
        <w:rPr>
          <w:rFonts w:ascii="Arial" w:hAnsi="Arial" w:cs="Arial"/>
          <w:u w:val="single"/>
        </w:rPr>
        <w:t>podmiotów,</w:t>
      </w:r>
      <w:r>
        <w:rPr>
          <w:rFonts w:ascii="Arial" w:hAnsi="Arial" w:cs="Arial"/>
          <w:spacing w:val="-4"/>
          <w:u w:val="single"/>
        </w:rPr>
        <w:t xml:space="preserve"> </w:t>
      </w:r>
      <w:r>
        <w:rPr>
          <w:rFonts w:ascii="Arial" w:hAnsi="Arial" w:cs="Arial"/>
          <w:b/>
          <w:u w:val="single"/>
        </w:rPr>
        <w:t>jeśli</w:t>
      </w:r>
      <w:r>
        <w:rPr>
          <w:rFonts w:ascii="Arial" w:hAnsi="Arial" w:cs="Arial"/>
          <w:b/>
          <w:spacing w:val="-3"/>
          <w:u w:val="single"/>
        </w:rPr>
        <w:t xml:space="preserve"> </w:t>
      </w:r>
      <w:r>
        <w:rPr>
          <w:rFonts w:ascii="Arial" w:hAnsi="Arial" w:cs="Arial"/>
          <w:b/>
          <w:u w:val="single"/>
        </w:rPr>
        <w:t>podmioty</w:t>
      </w:r>
      <w:r>
        <w:rPr>
          <w:rFonts w:ascii="Arial" w:hAnsi="Arial" w:cs="Arial"/>
          <w:b/>
          <w:spacing w:val="-3"/>
          <w:u w:val="single"/>
        </w:rPr>
        <w:t xml:space="preserve"> </w:t>
      </w:r>
      <w:r>
        <w:rPr>
          <w:rFonts w:ascii="Arial" w:hAnsi="Arial" w:cs="Arial"/>
          <w:b/>
          <w:u w:val="single"/>
        </w:rPr>
        <w:t>te</w:t>
      </w:r>
      <w:r>
        <w:rPr>
          <w:rFonts w:ascii="Arial" w:hAnsi="Arial" w:cs="Arial"/>
          <w:b/>
          <w:spacing w:val="-6"/>
          <w:u w:val="single"/>
        </w:rPr>
        <w:t xml:space="preserve"> </w:t>
      </w:r>
      <w:r>
        <w:rPr>
          <w:rFonts w:ascii="Arial" w:hAnsi="Arial" w:cs="Arial"/>
          <w:b/>
          <w:u w:val="single"/>
        </w:rPr>
        <w:t>zrealizują</w:t>
      </w:r>
      <w:r>
        <w:rPr>
          <w:rFonts w:ascii="Arial" w:hAnsi="Arial" w:cs="Arial"/>
          <w:b/>
          <w:spacing w:val="-4"/>
          <w:u w:val="single"/>
        </w:rPr>
        <w:t xml:space="preserve"> </w:t>
      </w:r>
      <w:r>
        <w:rPr>
          <w:rFonts w:ascii="Arial" w:hAnsi="Arial" w:cs="Arial"/>
          <w:b/>
          <w:u w:val="single"/>
        </w:rPr>
        <w:t>roboty</w:t>
      </w:r>
      <w:r>
        <w:rPr>
          <w:rFonts w:ascii="Arial" w:hAnsi="Arial" w:cs="Arial"/>
          <w:b/>
          <w:spacing w:val="-2"/>
          <w:u w:val="single"/>
        </w:rPr>
        <w:t xml:space="preserve"> </w:t>
      </w:r>
      <w:r>
        <w:rPr>
          <w:rFonts w:ascii="Arial" w:hAnsi="Arial" w:cs="Arial"/>
          <w:b/>
          <w:u w:val="single"/>
        </w:rPr>
        <w:t>budowlane,</w:t>
      </w:r>
      <w:r>
        <w:rPr>
          <w:rFonts w:ascii="Arial" w:hAnsi="Arial" w:cs="Arial"/>
          <w:b/>
          <w:spacing w:val="-2"/>
          <w:u w:val="single"/>
        </w:rPr>
        <w:t xml:space="preserve"> </w:t>
      </w:r>
      <w:r>
        <w:rPr>
          <w:rFonts w:ascii="Arial" w:hAnsi="Arial" w:cs="Arial"/>
          <w:b/>
          <w:u w:val="single"/>
        </w:rPr>
        <w:t>do</w:t>
      </w:r>
      <w:r>
        <w:rPr>
          <w:rFonts w:ascii="Arial" w:hAnsi="Arial" w:cs="Arial"/>
          <w:b/>
        </w:rPr>
        <w:t xml:space="preserve"> </w:t>
      </w:r>
      <w:r>
        <w:rPr>
          <w:rFonts w:ascii="Arial" w:hAnsi="Arial" w:cs="Arial"/>
          <w:b/>
          <w:u w:val="single"/>
        </w:rPr>
        <w:t>realizacji których te zdolności są wymagane.</w:t>
      </w:r>
    </w:p>
    <w:p w14:paraId="32221B43" w14:textId="2663A4AE" w:rsidR="00285901" w:rsidRDefault="00000000" w:rsidP="002C0613">
      <w:pPr>
        <w:pStyle w:val="Akapitzlist"/>
        <w:numPr>
          <w:ilvl w:val="0"/>
          <w:numId w:val="13"/>
        </w:numPr>
        <w:tabs>
          <w:tab w:val="left" w:pos="447"/>
        </w:tabs>
        <w:spacing w:before="1"/>
        <w:ind w:left="227" w:right="-53" w:firstLine="0"/>
        <w:jc w:val="both"/>
        <w:rPr>
          <w:rFonts w:ascii="Arial" w:hAnsi="Arial" w:cs="Arial"/>
        </w:rPr>
      </w:pPr>
      <w:r>
        <w:rPr>
          <w:rFonts w:ascii="Arial" w:hAnsi="Arial" w:cs="Arial"/>
        </w:rPr>
        <w:t xml:space="preserve">Wykonawca polegając na zdolnościach technicznych lub zawodowych, lub na sytuacji finansowej </w:t>
      </w:r>
      <w:r w:rsidR="00D16E85">
        <w:rPr>
          <w:rFonts w:ascii="Arial" w:hAnsi="Arial" w:cs="Arial"/>
        </w:rPr>
        <w:t>podmiotów,</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5"/>
        </w:rPr>
        <w:t xml:space="preserve"> </w:t>
      </w:r>
      <w:r>
        <w:rPr>
          <w:rFonts w:ascii="Arial" w:hAnsi="Arial" w:cs="Arial"/>
        </w:rPr>
        <w:t>3</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2</w:t>
      </w:r>
      <w:r>
        <w:rPr>
          <w:rFonts w:ascii="Arial" w:hAnsi="Arial" w:cs="Arial"/>
          <w:spacing w:val="-4"/>
        </w:rPr>
        <w:t xml:space="preserve"> </w:t>
      </w:r>
      <w:r>
        <w:rPr>
          <w:rFonts w:ascii="Arial" w:hAnsi="Arial" w:cs="Arial"/>
        </w:rPr>
        <w:t>musi</w:t>
      </w:r>
      <w:r>
        <w:rPr>
          <w:rFonts w:ascii="Arial" w:hAnsi="Arial" w:cs="Arial"/>
          <w:spacing w:val="-2"/>
        </w:rPr>
        <w:t xml:space="preserve"> </w:t>
      </w:r>
      <w:r>
        <w:rPr>
          <w:rFonts w:ascii="Arial" w:hAnsi="Arial" w:cs="Arial"/>
        </w:rPr>
        <w:t>dostarczyć</w:t>
      </w:r>
      <w:r>
        <w:rPr>
          <w:rFonts w:ascii="Arial" w:hAnsi="Arial" w:cs="Arial"/>
          <w:spacing w:val="-2"/>
        </w:rPr>
        <w:t xml:space="preserve"> </w:t>
      </w:r>
      <w:r>
        <w:rPr>
          <w:rFonts w:ascii="Arial" w:hAnsi="Arial" w:cs="Arial"/>
        </w:rPr>
        <w:t>Zamawiającemu dowód</w:t>
      </w:r>
      <w:r>
        <w:rPr>
          <w:rFonts w:ascii="Arial" w:hAnsi="Arial" w:cs="Arial"/>
          <w:spacing w:val="-3"/>
        </w:rPr>
        <w:t xml:space="preserve"> </w:t>
      </w:r>
      <w:r>
        <w:rPr>
          <w:rFonts w:ascii="Arial" w:hAnsi="Arial" w:cs="Arial"/>
        </w:rPr>
        <w:t>dysponowania</w:t>
      </w:r>
      <w:r>
        <w:rPr>
          <w:rFonts w:ascii="Arial" w:hAnsi="Arial" w:cs="Arial"/>
          <w:spacing w:val="-4"/>
        </w:rPr>
        <w:t xml:space="preserve"> </w:t>
      </w:r>
      <w:r>
        <w:rPr>
          <w:rFonts w:ascii="Arial" w:hAnsi="Arial" w:cs="Arial"/>
        </w:rPr>
        <w:t>tymi zasobami w trakcie realizacji zamówienia, a w szczególności dokumentów, które określają:</w:t>
      </w:r>
    </w:p>
    <w:p w14:paraId="617C9C40" w14:textId="77777777" w:rsidR="00285901" w:rsidRDefault="00000000" w:rsidP="002C0613">
      <w:pPr>
        <w:pStyle w:val="Akapitzlist"/>
        <w:numPr>
          <w:ilvl w:val="1"/>
          <w:numId w:val="13"/>
        </w:numPr>
        <w:tabs>
          <w:tab w:val="left" w:pos="769"/>
        </w:tabs>
        <w:ind w:right="-53" w:hanging="361"/>
        <w:jc w:val="both"/>
        <w:rPr>
          <w:rFonts w:ascii="Arial" w:hAnsi="Arial" w:cs="Arial"/>
          <w:sz w:val="20"/>
        </w:rPr>
      </w:pPr>
      <w:r>
        <w:rPr>
          <w:rFonts w:ascii="Arial" w:hAnsi="Arial" w:cs="Arial"/>
        </w:rPr>
        <w:t>zakres</w:t>
      </w:r>
      <w:r>
        <w:rPr>
          <w:rFonts w:ascii="Arial" w:hAnsi="Arial" w:cs="Arial"/>
          <w:spacing w:val="-6"/>
        </w:rPr>
        <w:t xml:space="preserve"> </w:t>
      </w:r>
      <w:r>
        <w:rPr>
          <w:rFonts w:ascii="Arial" w:hAnsi="Arial" w:cs="Arial"/>
        </w:rPr>
        <w:t>dostępnych</w:t>
      </w:r>
      <w:r>
        <w:rPr>
          <w:rFonts w:ascii="Arial" w:hAnsi="Arial" w:cs="Arial"/>
          <w:spacing w:val="-6"/>
        </w:rPr>
        <w:t xml:space="preserve"> </w:t>
      </w:r>
      <w:r>
        <w:rPr>
          <w:rFonts w:ascii="Arial" w:hAnsi="Arial" w:cs="Arial"/>
        </w:rPr>
        <w:t>Wykonawcy</w:t>
      </w:r>
      <w:r>
        <w:rPr>
          <w:rFonts w:ascii="Arial" w:hAnsi="Arial" w:cs="Arial"/>
          <w:spacing w:val="-6"/>
        </w:rPr>
        <w:t xml:space="preserve"> </w:t>
      </w:r>
      <w:r>
        <w:rPr>
          <w:rFonts w:ascii="Arial" w:hAnsi="Arial" w:cs="Arial"/>
        </w:rPr>
        <w:t>zasobów</w:t>
      </w:r>
      <w:r>
        <w:rPr>
          <w:rFonts w:ascii="Arial" w:hAnsi="Arial" w:cs="Arial"/>
          <w:spacing w:val="-5"/>
        </w:rPr>
        <w:t xml:space="preserve"> </w:t>
      </w:r>
      <w:r>
        <w:rPr>
          <w:rFonts w:ascii="Arial" w:hAnsi="Arial" w:cs="Arial"/>
        </w:rPr>
        <w:t>innego</w:t>
      </w:r>
      <w:r>
        <w:rPr>
          <w:rFonts w:ascii="Arial" w:hAnsi="Arial" w:cs="Arial"/>
          <w:spacing w:val="-5"/>
        </w:rPr>
        <w:t xml:space="preserve"> </w:t>
      </w:r>
      <w:r>
        <w:rPr>
          <w:rFonts w:ascii="Arial" w:hAnsi="Arial" w:cs="Arial"/>
          <w:spacing w:val="-2"/>
        </w:rPr>
        <w:t>podmiotu;</w:t>
      </w:r>
    </w:p>
    <w:p w14:paraId="048324F6" w14:textId="77777777" w:rsidR="00285901" w:rsidRDefault="00000000" w:rsidP="002C0613">
      <w:pPr>
        <w:pStyle w:val="Akapitzlist"/>
        <w:numPr>
          <w:ilvl w:val="1"/>
          <w:numId w:val="13"/>
        </w:numPr>
        <w:tabs>
          <w:tab w:val="left" w:pos="769"/>
        </w:tabs>
        <w:spacing w:before="1"/>
        <w:ind w:right="-53"/>
        <w:jc w:val="both"/>
        <w:rPr>
          <w:rFonts w:ascii="Arial" w:hAnsi="Arial" w:cs="Arial"/>
          <w:sz w:val="20"/>
        </w:rPr>
      </w:pPr>
      <w:r>
        <w:rPr>
          <w:rFonts w:ascii="Arial" w:hAnsi="Arial" w:cs="Arial"/>
        </w:rPr>
        <w:t>sposób</w:t>
      </w:r>
      <w:r>
        <w:rPr>
          <w:rFonts w:ascii="Arial" w:hAnsi="Arial" w:cs="Arial"/>
          <w:spacing w:val="-6"/>
        </w:rPr>
        <w:t xml:space="preserve"> </w:t>
      </w:r>
      <w:r>
        <w:rPr>
          <w:rFonts w:ascii="Arial" w:hAnsi="Arial" w:cs="Arial"/>
        </w:rPr>
        <w:t>i</w:t>
      </w:r>
      <w:r>
        <w:rPr>
          <w:rFonts w:ascii="Arial" w:hAnsi="Arial" w:cs="Arial"/>
          <w:spacing w:val="-3"/>
        </w:rPr>
        <w:t xml:space="preserve"> </w:t>
      </w:r>
      <w:r>
        <w:rPr>
          <w:rFonts w:ascii="Arial" w:hAnsi="Arial" w:cs="Arial"/>
        </w:rPr>
        <w:t>okres</w:t>
      </w:r>
      <w:r>
        <w:rPr>
          <w:rFonts w:ascii="Arial" w:hAnsi="Arial" w:cs="Arial"/>
          <w:spacing w:val="-5"/>
        </w:rPr>
        <w:t xml:space="preserve"> </w:t>
      </w:r>
      <w:r>
        <w:rPr>
          <w:rFonts w:ascii="Arial" w:hAnsi="Arial" w:cs="Arial"/>
        </w:rPr>
        <w:t>udostępniania</w:t>
      </w:r>
      <w:r>
        <w:rPr>
          <w:rFonts w:ascii="Arial" w:hAnsi="Arial" w:cs="Arial"/>
          <w:spacing w:val="-3"/>
        </w:rPr>
        <w:t xml:space="preserve"> </w:t>
      </w:r>
      <w:r>
        <w:rPr>
          <w:rFonts w:ascii="Arial" w:hAnsi="Arial" w:cs="Arial"/>
        </w:rPr>
        <w:t>Wykonawcy</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wykorzystania</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niego</w:t>
      </w:r>
      <w:r>
        <w:rPr>
          <w:rFonts w:ascii="Arial" w:hAnsi="Arial" w:cs="Arial"/>
          <w:spacing w:val="-3"/>
        </w:rPr>
        <w:t xml:space="preserve"> </w:t>
      </w:r>
      <w:r>
        <w:rPr>
          <w:rFonts w:ascii="Arial" w:hAnsi="Arial" w:cs="Arial"/>
        </w:rPr>
        <w:t>zasobów</w:t>
      </w:r>
      <w:r>
        <w:rPr>
          <w:rFonts w:ascii="Arial" w:hAnsi="Arial" w:cs="Arial"/>
          <w:spacing w:val="-2"/>
        </w:rPr>
        <w:t xml:space="preserve"> </w:t>
      </w:r>
      <w:r>
        <w:rPr>
          <w:rFonts w:ascii="Arial" w:hAnsi="Arial" w:cs="Arial"/>
        </w:rPr>
        <w:t>innego</w:t>
      </w:r>
      <w:r>
        <w:rPr>
          <w:rFonts w:ascii="Arial" w:hAnsi="Arial" w:cs="Arial"/>
          <w:spacing w:val="-3"/>
        </w:rPr>
        <w:t xml:space="preserve"> </w:t>
      </w:r>
      <w:r>
        <w:rPr>
          <w:rFonts w:ascii="Arial" w:hAnsi="Arial" w:cs="Arial"/>
        </w:rPr>
        <w:t>podmiotu, przez Wykonawcę, przy wykonywaniu zamówienia publicznego;</w:t>
      </w:r>
    </w:p>
    <w:p w14:paraId="362D9F73" w14:textId="77777777" w:rsidR="00285901" w:rsidRDefault="00000000" w:rsidP="002C0613">
      <w:pPr>
        <w:pStyle w:val="Akapitzlist"/>
        <w:numPr>
          <w:ilvl w:val="1"/>
          <w:numId w:val="13"/>
        </w:numPr>
        <w:tabs>
          <w:tab w:val="left" w:pos="769"/>
        </w:tabs>
        <w:ind w:right="-53"/>
        <w:jc w:val="both"/>
        <w:rPr>
          <w:rFonts w:ascii="Arial" w:hAnsi="Arial" w:cs="Arial"/>
          <w:sz w:val="20"/>
        </w:rPr>
      </w:pPr>
      <w:r>
        <w:rPr>
          <w:rFonts w:ascii="Arial" w:hAnsi="Arial" w:cs="Arial"/>
        </w:rPr>
        <w:t>czy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jakim</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podmiot,</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zdolnościach</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polega</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 warunków udziału</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postępowaniu</w:t>
      </w:r>
      <w:r>
        <w:rPr>
          <w:rFonts w:ascii="Arial" w:hAnsi="Arial" w:cs="Arial"/>
          <w:spacing w:val="-1"/>
        </w:rPr>
        <w:t xml:space="preserve"> </w:t>
      </w:r>
      <w:r>
        <w:rPr>
          <w:rFonts w:ascii="Arial" w:hAnsi="Arial" w:cs="Arial"/>
        </w:rPr>
        <w:t>dotyczących</w:t>
      </w:r>
      <w:r>
        <w:rPr>
          <w:rFonts w:ascii="Arial" w:hAnsi="Arial" w:cs="Arial"/>
          <w:spacing w:val="-3"/>
        </w:rPr>
        <w:t xml:space="preserve"> </w:t>
      </w:r>
      <w:r>
        <w:rPr>
          <w:rFonts w:ascii="Arial" w:hAnsi="Arial" w:cs="Arial"/>
        </w:rPr>
        <w:t>kwalifikacji zawodowych lub</w:t>
      </w:r>
      <w:r>
        <w:rPr>
          <w:rFonts w:ascii="Arial" w:hAnsi="Arial" w:cs="Arial"/>
          <w:spacing w:val="-1"/>
        </w:rPr>
        <w:t xml:space="preserve"> </w:t>
      </w:r>
      <w:r>
        <w:rPr>
          <w:rFonts w:ascii="Arial" w:hAnsi="Arial" w:cs="Arial"/>
        </w:rPr>
        <w:t>doświadczenia, zrealizuje roboty budowlane, których wskazane zdolności dotyczą.</w:t>
      </w:r>
    </w:p>
    <w:p w14:paraId="1FFA0A79" w14:textId="41A96767" w:rsidR="007B6C43" w:rsidRPr="000663D1" w:rsidRDefault="00000000" w:rsidP="002C0613">
      <w:pPr>
        <w:pStyle w:val="Akapitzlist"/>
        <w:numPr>
          <w:ilvl w:val="0"/>
          <w:numId w:val="13"/>
        </w:numPr>
        <w:tabs>
          <w:tab w:val="left" w:pos="512"/>
        </w:tabs>
        <w:spacing w:before="1"/>
        <w:ind w:left="227" w:right="-53" w:firstLine="0"/>
        <w:jc w:val="both"/>
        <w:rPr>
          <w:rFonts w:ascii="Arial" w:hAnsi="Arial" w:cs="Arial"/>
        </w:rPr>
      </w:pPr>
      <w:r>
        <w:rPr>
          <w:rFonts w:ascii="Arial" w:hAnsi="Arial" w:cs="Arial"/>
          <w:b/>
        </w:rPr>
        <w:t>Po</w:t>
      </w:r>
      <w:r>
        <w:rPr>
          <w:rFonts w:ascii="Arial" w:hAnsi="Arial" w:cs="Arial"/>
          <w:b/>
          <w:spacing w:val="-3"/>
        </w:rPr>
        <w:t xml:space="preserve"> </w:t>
      </w:r>
      <w:r>
        <w:rPr>
          <w:rFonts w:ascii="Arial" w:hAnsi="Arial" w:cs="Arial"/>
          <w:b/>
        </w:rPr>
        <w:t>upływie</w:t>
      </w:r>
      <w:r>
        <w:rPr>
          <w:rFonts w:ascii="Arial" w:hAnsi="Arial" w:cs="Arial"/>
          <w:b/>
          <w:spacing w:val="-6"/>
        </w:rPr>
        <w:t xml:space="preserve"> </w:t>
      </w:r>
      <w:r>
        <w:rPr>
          <w:rFonts w:ascii="Arial" w:hAnsi="Arial" w:cs="Arial"/>
          <w:b/>
        </w:rPr>
        <w:t>terminu</w:t>
      </w:r>
      <w:r>
        <w:rPr>
          <w:rFonts w:ascii="Arial" w:hAnsi="Arial" w:cs="Arial"/>
          <w:b/>
          <w:spacing w:val="-3"/>
        </w:rPr>
        <w:t xml:space="preserve"> </w:t>
      </w:r>
      <w:r>
        <w:rPr>
          <w:rFonts w:ascii="Arial" w:hAnsi="Arial" w:cs="Arial"/>
          <w:b/>
        </w:rPr>
        <w:t>składania</w:t>
      </w:r>
      <w:r>
        <w:rPr>
          <w:rFonts w:ascii="Arial" w:hAnsi="Arial" w:cs="Arial"/>
          <w:b/>
          <w:spacing w:val="-3"/>
        </w:rPr>
        <w:t xml:space="preserve"> </w:t>
      </w:r>
      <w:r>
        <w:rPr>
          <w:rFonts w:ascii="Arial" w:hAnsi="Arial" w:cs="Arial"/>
          <w:b/>
        </w:rPr>
        <w:t>ofert</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4"/>
        </w:rPr>
        <w:t xml:space="preserve"> </w:t>
      </w:r>
      <w:r>
        <w:rPr>
          <w:rFonts w:ascii="Arial" w:hAnsi="Arial" w:cs="Arial"/>
          <w:b/>
        </w:rPr>
        <w:t>może</w:t>
      </w:r>
      <w:r>
        <w:rPr>
          <w:rFonts w:ascii="Arial" w:hAnsi="Arial" w:cs="Arial"/>
          <w:b/>
          <w:spacing w:val="-3"/>
        </w:rPr>
        <w:t xml:space="preserve"> </w:t>
      </w:r>
      <w:r>
        <w:rPr>
          <w:rFonts w:ascii="Arial" w:hAnsi="Arial" w:cs="Arial"/>
          <w:b/>
        </w:rPr>
        <w:t>powoływać się</w:t>
      </w:r>
      <w:r>
        <w:rPr>
          <w:rFonts w:ascii="Arial" w:hAnsi="Arial" w:cs="Arial"/>
          <w:b/>
          <w:spacing w:val="-6"/>
        </w:rPr>
        <w:t xml:space="preserve"> </w:t>
      </w:r>
      <w:r>
        <w:rPr>
          <w:rFonts w:ascii="Arial" w:hAnsi="Arial" w:cs="Arial"/>
          <w:b/>
        </w:rPr>
        <w:t>na</w:t>
      </w:r>
      <w:r>
        <w:rPr>
          <w:rFonts w:ascii="Arial" w:hAnsi="Arial" w:cs="Arial"/>
          <w:b/>
          <w:spacing w:val="-4"/>
        </w:rPr>
        <w:t xml:space="preserve"> </w:t>
      </w:r>
      <w:r>
        <w:rPr>
          <w:rFonts w:ascii="Arial" w:hAnsi="Arial" w:cs="Arial"/>
          <w:b/>
        </w:rPr>
        <w:t>zdolności</w:t>
      </w:r>
      <w:r>
        <w:rPr>
          <w:rFonts w:ascii="Arial" w:hAnsi="Arial" w:cs="Arial"/>
          <w:b/>
          <w:spacing w:val="-4"/>
        </w:rPr>
        <w:t xml:space="preserve"> </w:t>
      </w:r>
      <w:r>
        <w:rPr>
          <w:rFonts w:ascii="Arial" w:hAnsi="Arial" w:cs="Arial"/>
          <w:b/>
        </w:rPr>
        <w:t xml:space="preserve">podmiotów udostępniających zasoby, </w:t>
      </w:r>
      <w:r>
        <w:rPr>
          <w:rFonts w:ascii="Arial" w:hAnsi="Arial" w:cs="Arial"/>
        </w:rPr>
        <w:t>jeżeli na etapie składania oferty nie polegał on w danym zakresie na zdolnościach</w:t>
      </w:r>
      <w:r>
        <w:rPr>
          <w:rFonts w:ascii="Arial" w:hAnsi="Arial" w:cs="Arial"/>
          <w:spacing w:val="-10"/>
        </w:rPr>
        <w:t xml:space="preserve"> </w:t>
      </w:r>
      <w:r>
        <w:rPr>
          <w:rFonts w:ascii="Arial" w:hAnsi="Arial" w:cs="Arial"/>
        </w:rPr>
        <w:t>podmiotów</w:t>
      </w:r>
      <w:r>
        <w:rPr>
          <w:rFonts w:ascii="Arial" w:hAnsi="Arial" w:cs="Arial"/>
          <w:spacing w:val="-3"/>
        </w:rPr>
        <w:t xml:space="preserve"> </w:t>
      </w:r>
      <w:r>
        <w:rPr>
          <w:rFonts w:ascii="Arial" w:hAnsi="Arial" w:cs="Arial"/>
        </w:rPr>
        <w:t>udostępniających</w:t>
      </w:r>
      <w:r>
        <w:rPr>
          <w:rFonts w:ascii="Arial" w:hAnsi="Arial" w:cs="Arial"/>
          <w:spacing w:val="-5"/>
        </w:rPr>
        <w:t xml:space="preserve"> </w:t>
      </w:r>
      <w:r>
        <w:rPr>
          <w:rFonts w:ascii="Arial" w:hAnsi="Arial" w:cs="Arial"/>
        </w:rPr>
        <w:t>zasoby</w:t>
      </w:r>
      <w:r>
        <w:rPr>
          <w:rFonts w:ascii="Arial" w:hAnsi="Arial" w:cs="Arial"/>
          <w:spacing w:val="-6"/>
        </w:rPr>
        <w:t xml:space="preserve"> </w:t>
      </w:r>
      <w:r>
        <w:rPr>
          <w:rFonts w:ascii="Arial" w:hAnsi="Arial" w:cs="Arial"/>
        </w:rPr>
        <w:t>dołączając</w:t>
      </w:r>
      <w:r>
        <w:rPr>
          <w:rFonts w:ascii="Arial" w:hAnsi="Arial" w:cs="Arial"/>
          <w:spacing w:val="-4"/>
        </w:rPr>
        <w:t xml:space="preserve"> </w:t>
      </w:r>
      <w:r>
        <w:rPr>
          <w:rFonts w:ascii="Arial" w:hAnsi="Arial" w:cs="Arial"/>
        </w:rPr>
        <w:t>do</w:t>
      </w:r>
      <w:r>
        <w:rPr>
          <w:rFonts w:ascii="Arial" w:hAnsi="Arial" w:cs="Arial"/>
          <w:spacing w:val="-7"/>
        </w:rPr>
        <w:t xml:space="preserve"> </w:t>
      </w:r>
      <w:r>
        <w:rPr>
          <w:rFonts w:ascii="Arial" w:hAnsi="Arial" w:cs="Arial"/>
        </w:rPr>
        <w:t>oferty</w:t>
      </w:r>
      <w:r>
        <w:rPr>
          <w:rFonts w:ascii="Arial" w:hAnsi="Arial" w:cs="Arial"/>
          <w:spacing w:val="-4"/>
        </w:rPr>
        <w:t xml:space="preserve"> </w:t>
      </w:r>
      <w:r>
        <w:rPr>
          <w:rFonts w:ascii="Arial" w:hAnsi="Arial" w:cs="Arial"/>
        </w:rPr>
        <w:t>dokument,</w:t>
      </w:r>
      <w:r>
        <w:rPr>
          <w:rFonts w:ascii="Arial" w:hAnsi="Arial" w:cs="Arial"/>
          <w:spacing w:val="-4"/>
        </w:rPr>
        <w:t xml:space="preserve"> </w:t>
      </w:r>
      <w:r w:rsidR="006E48F3">
        <w:rPr>
          <w:rFonts w:ascii="Arial" w:hAnsi="Arial" w:cs="Arial"/>
          <w:spacing w:val="-4"/>
        </w:rPr>
        <w:t xml:space="preserve">                          </w:t>
      </w:r>
      <w:r>
        <w:rPr>
          <w:rFonts w:ascii="Arial" w:hAnsi="Arial" w:cs="Arial"/>
        </w:rPr>
        <w:t>o</w:t>
      </w:r>
      <w:r>
        <w:rPr>
          <w:rFonts w:ascii="Arial" w:hAnsi="Arial" w:cs="Arial"/>
          <w:spacing w:val="-5"/>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6"/>
        </w:rPr>
        <w:t xml:space="preserve"> </w:t>
      </w:r>
      <w:r>
        <w:rPr>
          <w:rFonts w:ascii="Arial" w:hAnsi="Arial" w:cs="Arial"/>
          <w:spacing w:val="-10"/>
        </w:rPr>
        <w:t xml:space="preserve">w </w:t>
      </w:r>
      <w:r>
        <w:rPr>
          <w:rFonts w:ascii="Arial" w:hAnsi="Arial" w:cs="Arial"/>
        </w:rPr>
        <w:t>ust.</w:t>
      </w:r>
      <w:r>
        <w:rPr>
          <w:rFonts w:ascii="Arial" w:hAnsi="Arial" w:cs="Arial"/>
          <w:spacing w:val="-3"/>
        </w:rPr>
        <w:t xml:space="preserve"> </w:t>
      </w:r>
      <w:r>
        <w:rPr>
          <w:rFonts w:ascii="Arial" w:hAnsi="Arial" w:cs="Arial"/>
          <w:spacing w:val="-5"/>
        </w:rPr>
        <w:t>5.</w:t>
      </w:r>
    </w:p>
    <w:p w14:paraId="1E6BA539" w14:textId="2CC81ED1" w:rsidR="00285901" w:rsidRDefault="00000000" w:rsidP="00592372">
      <w:pPr>
        <w:pStyle w:val="Tekstpodstawowy"/>
        <w:spacing w:before="4"/>
        <w:ind w:left="0" w:firstLine="227"/>
        <w:jc w:val="both"/>
        <w:rPr>
          <w:rFonts w:ascii="Arial" w:hAnsi="Arial" w:cs="Arial"/>
        </w:rPr>
      </w:pPr>
      <w:r>
        <w:rPr>
          <w:rFonts w:ascii="Arial" w:hAnsi="Arial" w:cs="Arial"/>
          <w:noProof/>
          <w:sz w:val="20"/>
        </w:rPr>
        <mc:AlternateContent>
          <mc:Choice Requires="wps">
            <w:drawing>
              <wp:anchor distT="0" distB="0" distL="0" distR="0" simplePos="0" relativeHeight="22" behindDoc="0" locked="0" layoutInCell="0" allowOverlap="1" wp14:anchorId="78315B3F" wp14:editId="2BCB2E9E">
                <wp:simplePos x="0" y="0"/>
                <wp:positionH relativeFrom="margin">
                  <wp:align>center</wp:align>
                </wp:positionH>
                <wp:positionV relativeFrom="paragraph">
                  <wp:posOffset>0</wp:posOffset>
                </wp:positionV>
                <wp:extent cx="6123305" cy="202565"/>
                <wp:effectExtent l="0" t="0" r="10795" b="26035"/>
                <wp:wrapTopAndBottom/>
                <wp:docPr id="34" name="docshape22"/>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917D4A" w14:textId="77777777" w:rsidR="00285901" w:rsidRDefault="00000000">
                            <w:pPr>
                              <w:pStyle w:val="Zawartoramki"/>
                              <w:spacing w:before="18"/>
                              <w:ind w:left="108"/>
                              <w:rPr>
                                <w:rFonts w:ascii="Arial" w:hAnsi="Arial" w:cs="Arial"/>
                                <w:b/>
                                <w:color w:val="000000"/>
                              </w:rPr>
                            </w:pPr>
                            <w:bookmarkStart w:id="25" w:name="_bookmark18"/>
                            <w:bookmarkEnd w:id="25"/>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8315B3F" id="docshape22" o:spid="_x0000_s1042" style="position:absolute;left:0;text-align:left;margin-left:0;margin-top:0;width:482.15pt;height:15.95pt;z-index: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" o:allowincell="f" fillcolor="#f1f1f1" strokeweight=".18mm">
                <v:textbox inset="0,0,0,0">
                  <w:txbxContent>
                    <w:p w14:paraId="62917D4A" w14:textId="77777777" w:rsidR="00285901" w:rsidRDefault="00000000">
                      <w:pPr>
                        <w:pStyle w:val="Zawartoramki"/>
                        <w:spacing w:before="18"/>
                        <w:ind w:left="108"/>
                        <w:rPr>
                          <w:rFonts w:ascii="Arial" w:hAnsi="Arial" w:cs="Arial"/>
                          <w:b/>
                          <w:color w:val="000000"/>
                        </w:rPr>
                      </w:pPr>
                      <w:bookmarkStart w:id="41" w:name="_bookmark18"/>
                      <w:bookmarkEnd w:id="41"/>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v:textbox>
                <w10:wrap type="topAndBottom" anchorx="margin"/>
              </v:rect>
            </w:pict>
          </mc:Fallback>
        </mc:AlternateContent>
      </w: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4"/>
        </w:rPr>
        <w:t xml:space="preserve"> </w:t>
      </w:r>
      <w:r>
        <w:rPr>
          <w:rFonts w:ascii="Arial" w:hAnsi="Arial" w:cs="Arial"/>
        </w:rPr>
        <w:t>postępowaniu</w:t>
      </w:r>
      <w:r>
        <w:rPr>
          <w:rFonts w:ascii="Arial" w:hAnsi="Arial" w:cs="Arial"/>
          <w:spacing w:val="-5"/>
        </w:rPr>
        <w:t xml:space="preserve"> </w:t>
      </w:r>
      <w:r>
        <w:rPr>
          <w:rFonts w:ascii="Arial" w:hAnsi="Arial" w:cs="Arial"/>
        </w:rPr>
        <w:t>przedmiotowych</w:t>
      </w:r>
      <w:r>
        <w:rPr>
          <w:rFonts w:ascii="Arial" w:hAnsi="Arial" w:cs="Arial"/>
          <w:spacing w:val="-5"/>
        </w:rPr>
        <w:t xml:space="preserve"> </w:t>
      </w:r>
      <w:r>
        <w:rPr>
          <w:rFonts w:ascii="Arial" w:hAnsi="Arial" w:cs="Arial"/>
        </w:rPr>
        <w:t>środków</w:t>
      </w:r>
      <w:r>
        <w:rPr>
          <w:rFonts w:ascii="Arial" w:hAnsi="Arial" w:cs="Arial"/>
          <w:spacing w:val="-4"/>
        </w:rPr>
        <w:t xml:space="preserve"> </w:t>
      </w:r>
      <w:r>
        <w:rPr>
          <w:rFonts w:ascii="Arial" w:hAnsi="Arial" w:cs="Arial"/>
          <w:spacing w:val="-2"/>
        </w:rPr>
        <w:t>dowodowych.</w:t>
      </w:r>
    </w:p>
    <w:p w14:paraId="10B95FB6" w14:textId="4C707F00" w:rsidR="00285901" w:rsidRDefault="00000000" w:rsidP="002C0613">
      <w:pPr>
        <w:pStyle w:val="Tekstpodstawowy"/>
        <w:spacing w:before="11"/>
        <w:ind w:left="0"/>
        <w:jc w:val="both"/>
        <w:rPr>
          <w:rFonts w:ascii="Arial" w:hAnsi="Arial" w:cs="Arial"/>
          <w:sz w:val="20"/>
        </w:rPr>
      </w:pPr>
      <w:r>
        <w:rPr>
          <w:rFonts w:ascii="Arial" w:hAnsi="Arial" w:cs="Arial"/>
          <w:noProof/>
          <w:sz w:val="20"/>
        </w:rPr>
        <mc:AlternateContent>
          <mc:Choice Requires="wps">
            <w:drawing>
              <wp:anchor distT="0" distB="0" distL="0" distR="0" simplePos="0" relativeHeight="23" behindDoc="0" locked="0" layoutInCell="0" allowOverlap="1" wp14:anchorId="7B70FE26" wp14:editId="38D300C6">
                <wp:simplePos x="0" y="0"/>
                <wp:positionH relativeFrom="page">
                  <wp:posOffset>720725</wp:posOffset>
                </wp:positionH>
                <wp:positionV relativeFrom="paragraph">
                  <wp:posOffset>180340</wp:posOffset>
                </wp:positionV>
                <wp:extent cx="6123305" cy="202565"/>
                <wp:effectExtent l="0" t="0" r="0" b="0"/>
                <wp:wrapTopAndBottom/>
                <wp:docPr id="36" name="docshape2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3C7BFCF" w14:textId="77777777" w:rsidR="00285901" w:rsidRDefault="00000000">
                            <w:pPr>
                              <w:pStyle w:val="Zawartoramki"/>
                              <w:spacing w:before="18"/>
                              <w:ind w:left="108"/>
                              <w:rPr>
                                <w:rFonts w:ascii="Arial" w:hAnsi="Arial" w:cs="Arial"/>
                                <w:b/>
                                <w:color w:val="000000"/>
                              </w:rPr>
                            </w:pPr>
                            <w:bookmarkStart w:id="26" w:name="_bookmark19"/>
                            <w:bookmarkEnd w:id="26"/>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B70FE26" id="docshape23" o:spid="_x0000_s1043" style="position:absolute;left:0;text-align:left;margin-left:56.75pt;margin-top:14.2pt;width:482.15pt;height:15.95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78AEAAGQEAAAOAAAAZHJzL2Uyb0RvYy54bWysVG2P0zAM/o7Ef4j6nbWdYBz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" o:allowincell="f" fillcolor="#f1f1f1" strokeweight=".18mm">
                <v:textbox inset="0,0,0,0">
                  <w:txbxContent>
                    <w:p w14:paraId="13C7BFCF" w14:textId="77777777" w:rsidR="00285901" w:rsidRDefault="00000000">
                      <w:pPr>
                        <w:pStyle w:val="Zawartoramki"/>
                        <w:spacing w:before="18"/>
                        <w:ind w:left="108"/>
                        <w:rPr>
                          <w:rFonts w:ascii="Arial" w:hAnsi="Arial" w:cs="Arial"/>
                          <w:b/>
                          <w:color w:val="000000"/>
                        </w:rPr>
                      </w:pPr>
                      <w:bookmarkStart w:id="43" w:name="_bookmark19"/>
                      <w:bookmarkEnd w:id="43"/>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v:textbox>
                <w10:wrap type="topAndBottom" anchorx="page"/>
              </v:rect>
            </w:pict>
          </mc:Fallback>
        </mc:AlternateContent>
      </w:r>
    </w:p>
    <w:p w14:paraId="32999638"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u w:val="single"/>
        </w:rPr>
        <w:t>Wykonawca składa wraz z ofertą oświadczenia, o których mowa w art. 125 ust. 1, ust. 4 i 5 Pzp oraz w</w:t>
      </w:r>
      <w:r>
        <w:rPr>
          <w:rFonts w:ascii="Arial" w:hAnsi="Arial" w:cs="Arial"/>
        </w:rPr>
        <w:t xml:space="preserve"> </w:t>
      </w:r>
      <w:r>
        <w:rPr>
          <w:rFonts w:ascii="Arial" w:hAnsi="Arial" w:cs="Arial"/>
          <w:u w:val="single"/>
        </w:rPr>
        <w:t>związku z art. 7 ust. 1 ustawy o szczególnych rozwiązaniach w zakresie przeciwdziałania wspieraniu</w:t>
      </w:r>
      <w:r>
        <w:rPr>
          <w:rFonts w:ascii="Arial" w:hAnsi="Arial" w:cs="Arial"/>
          <w:spacing w:val="40"/>
        </w:rPr>
        <w:t xml:space="preserve"> </w:t>
      </w:r>
      <w:r>
        <w:rPr>
          <w:rFonts w:ascii="Arial" w:hAnsi="Arial" w:cs="Arial"/>
          <w:u w:val="single"/>
        </w:rPr>
        <w:t xml:space="preserve">agresji na Ukrainę oraz służących ochronie bezpieczeństwa narodowego. </w:t>
      </w:r>
    </w:p>
    <w:p w14:paraId="4924B8A9"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zostanie</w:t>
      </w:r>
      <w:r>
        <w:rPr>
          <w:rFonts w:ascii="Arial" w:hAnsi="Arial" w:cs="Arial"/>
          <w:spacing w:val="-3"/>
        </w:rPr>
        <w:t xml:space="preserve"> </w:t>
      </w:r>
      <w:r>
        <w:rPr>
          <w:rFonts w:ascii="Arial" w:hAnsi="Arial" w:cs="Arial"/>
        </w:rPr>
        <w:t>najwyżej</w:t>
      </w:r>
      <w:r>
        <w:rPr>
          <w:rFonts w:ascii="Arial" w:hAnsi="Arial" w:cs="Arial"/>
          <w:spacing w:val="-6"/>
        </w:rPr>
        <w:t xml:space="preserve"> </w:t>
      </w:r>
      <w:r>
        <w:rPr>
          <w:rFonts w:ascii="Arial" w:hAnsi="Arial" w:cs="Arial"/>
        </w:rPr>
        <w:t>oceniona,</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wezwanie</w:t>
      </w:r>
      <w:r>
        <w:rPr>
          <w:rFonts w:ascii="Arial" w:hAnsi="Arial" w:cs="Arial"/>
          <w:spacing w:val="-3"/>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 xml:space="preserve">wyznaczonym </w:t>
      </w:r>
      <w:r>
        <w:rPr>
          <w:rFonts w:ascii="Arial" w:hAnsi="Arial" w:cs="Arial"/>
          <w:b/>
        </w:rPr>
        <w:t>nie</w:t>
      </w:r>
      <w:r>
        <w:rPr>
          <w:rFonts w:ascii="Arial" w:hAnsi="Arial" w:cs="Arial"/>
          <w:b/>
          <w:spacing w:val="-7"/>
        </w:rPr>
        <w:t xml:space="preserve"> </w:t>
      </w:r>
      <w:r>
        <w:rPr>
          <w:rFonts w:ascii="Arial" w:hAnsi="Arial" w:cs="Arial"/>
          <w:b/>
        </w:rPr>
        <w:t>krótszym</w:t>
      </w:r>
      <w:r>
        <w:rPr>
          <w:rFonts w:ascii="Arial" w:hAnsi="Arial" w:cs="Arial"/>
          <w:b/>
          <w:spacing w:val="-4"/>
        </w:rPr>
        <w:t xml:space="preserve"> </w:t>
      </w:r>
      <w:r>
        <w:rPr>
          <w:rFonts w:ascii="Arial" w:hAnsi="Arial" w:cs="Arial"/>
          <w:b/>
        </w:rPr>
        <w:t>niż</w:t>
      </w:r>
      <w:r>
        <w:rPr>
          <w:rFonts w:ascii="Arial" w:hAnsi="Arial" w:cs="Arial"/>
          <w:b/>
          <w:spacing w:val="-5"/>
        </w:rPr>
        <w:t xml:space="preserve"> </w:t>
      </w:r>
      <w:r>
        <w:rPr>
          <w:rFonts w:ascii="Arial" w:hAnsi="Arial" w:cs="Arial"/>
          <w:b/>
        </w:rPr>
        <w:t>5</w:t>
      </w:r>
      <w:r>
        <w:rPr>
          <w:rFonts w:ascii="Arial" w:hAnsi="Arial" w:cs="Arial"/>
          <w:b/>
          <w:spacing w:val="-4"/>
        </w:rPr>
        <w:t xml:space="preserve"> </w:t>
      </w:r>
      <w:r>
        <w:rPr>
          <w:rFonts w:ascii="Arial" w:hAnsi="Arial" w:cs="Arial"/>
          <w:b/>
        </w:rPr>
        <w:t>dni</w:t>
      </w:r>
      <w:r>
        <w:rPr>
          <w:rFonts w:ascii="Arial" w:hAnsi="Arial" w:cs="Arial"/>
          <w:b/>
          <w:spacing w:val="-3"/>
        </w:rPr>
        <w:t xml:space="preserve"> </w:t>
      </w:r>
      <w:r>
        <w:rPr>
          <w:rFonts w:ascii="Arial" w:hAnsi="Arial" w:cs="Arial"/>
        </w:rPr>
        <w:t>terminie</w:t>
      </w:r>
      <w:r>
        <w:rPr>
          <w:rFonts w:ascii="Arial" w:hAnsi="Arial" w:cs="Arial"/>
          <w:spacing w:val="-3"/>
        </w:rPr>
        <w:t xml:space="preserve"> </w:t>
      </w:r>
      <w:r>
        <w:rPr>
          <w:rFonts w:ascii="Arial" w:hAnsi="Arial" w:cs="Arial"/>
        </w:rPr>
        <w:t>składa</w:t>
      </w:r>
      <w:r>
        <w:rPr>
          <w:rFonts w:ascii="Arial" w:hAnsi="Arial" w:cs="Arial"/>
          <w:spacing w:val="-3"/>
        </w:rPr>
        <w:t xml:space="preserve"> </w:t>
      </w:r>
      <w:r>
        <w:rPr>
          <w:rFonts w:ascii="Arial" w:hAnsi="Arial" w:cs="Arial"/>
          <w:u w:val="single"/>
        </w:rPr>
        <w:t>aktualne</w:t>
      </w:r>
      <w:r>
        <w:rPr>
          <w:rFonts w:ascii="Arial" w:hAnsi="Arial" w:cs="Arial"/>
          <w:spacing w:val="-3"/>
          <w:u w:val="single"/>
        </w:rPr>
        <w:t xml:space="preserve"> </w:t>
      </w:r>
      <w:r>
        <w:rPr>
          <w:rFonts w:ascii="Arial" w:hAnsi="Arial" w:cs="Arial"/>
          <w:u w:val="single"/>
        </w:rPr>
        <w:t>na</w:t>
      </w:r>
      <w:r>
        <w:rPr>
          <w:rFonts w:ascii="Arial" w:hAnsi="Arial" w:cs="Arial"/>
          <w:spacing w:val="-6"/>
          <w:u w:val="single"/>
        </w:rPr>
        <w:t xml:space="preserve"> </w:t>
      </w:r>
      <w:r>
        <w:rPr>
          <w:rFonts w:ascii="Arial" w:hAnsi="Arial" w:cs="Arial"/>
          <w:u w:val="single"/>
        </w:rPr>
        <w:t>dzień</w:t>
      </w:r>
      <w:r>
        <w:rPr>
          <w:rFonts w:ascii="Arial" w:hAnsi="Arial" w:cs="Arial"/>
          <w:spacing w:val="-5"/>
          <w:u w:val="single"/>
        </w:rPr>
        <w:t xml:space="preserve"> </w:t>
      </w:r>
      <w:r>
        <w:rPr>
          <w:rFonts w:ascii="Arial" w:hAnsi="Arial" w:cs="Arial"/>
          <w:u w:val="single"/>
        </w:rPr>
        <w:t>składania</w:t>
      </w:r>
      <w:r>
        <w:rPr>
          <w:rFonts w:ascii="Arial" w:hAnsi="Arial" w:cs="Arial"/>
          <w:spacing w:val="-3"/>
        </w:rPr>
        <w:t xml:space="preserve"> </w:t>
      </w:r>
      <w:r>
        <w:rPr>
          <w:rFonts w:ascii="Arial" w:hAnsi="Arial" w:cs="Arial"/>
        </w:rPr>
        <w:t>następujące</w:t>
      </w:r>
      <w:r>
        <w:rPr>
          <w:rFonts w:ascii="Arial" w:hAnsi="Arial" w:cs="Arial"/>
          <w:spacing w:val="-8"/>
        </w:rPr>
        <w:t xml:space="preserve"> </w:t>
      </w:r>
      <w:r>
        <w:rPr>
          <w:rFonts w:ascii="Arial" w:hAnsi="Arial" w:cs="Arial"/>
        </w:rPr>
        <w:t>oświadczenia</w:t>
      </w:r>
      <w:r>
        <w:rPr>
          <w:rFonts w:ascii="Arial" w:hAnsi="Arial" w:cs="Arial"/>
          <w:spacing w:val="-3"/>
        </w:rPr>
        <w:t xml:space="preserve"> </w:t>
      </w:r>
      <w:r>
        <w:rPr>
          <w:rFonts w:ascii="Arial" w:hAnsi="Arial" w:cs="Arial"/>
          <w:spacing w:val="-10"/>
        </w:rPr>
        <w:t xml:space="preserve">i </w:t>
      </w:r>
      <w:r>
        <w:rPr>
          <w:rFonts w:ascii="Arial" w:hAnsi="Arial" w:cs="Arial"/>
        </w:rPr>
        <w:t>dokumenty</w:t>
      </w:r>
      <w:r>
        <w:rPr>
          <w:rFonts w:ascii="Arial" w:hAnsi="Arial" w:cs="Arial"/>
          <w:spacing w:val="-5"/>
        </w:rPr>
        <w:t xml:space="preserve"> </w:t>
      </w:r>
      <w:r>
        <w:rPr>
          <w:rFonts w:ascii="Arial" w:hAnsi="Arial" w:cs="Arial"/>
        </w:rPr>
        <w:t>potwierdzające</w:t>
      </w:r>
      <w:r>
        <w:rPr>
          <w:rFonts w:ascii="Arial" w:hAnsi="Arial" w:cs="Arial"/>
          <w:spacing w:val="-5"/>
        </w:rPr>
        <w:t xml:space="preserve"> </w:t>
      </w:r>
      <w:r>
        <w:rPr>
          <w:rFonts w:ascii="Arial" w:hAnsi="Arial" w:cs="Arial"/>
        </w:rPr>
        <w:t>okoliczności,</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art.</w:t>
      </w:r>
      <w:r>
        <w:rPr>
          <w:rFonts w:ascii="Arial" w:hAnsi="Arial" w:cs="Arial"/>
          <w:spacing w:val="-5"/>
        </w:rPr>
        <w:t xml:space="preserve"> </w:t>
      </w:r>
      <w:r>
        <w:rPr>
          <w:rFonts w:ascii="Arial" w:hAnsi="Arial" w:cs="Arial"/>
        </w:rPr>
        <w:t>273</w:t>
      </w:r>
      <w:r>
        <w:rPr>
          <w:rFonts w:ascii="Arial" w:hAnsi="Arial" w:cs="Arial"/>
          <w:spacing w:val="-4"/>
        </w:rPr>
        <w:t xml:space="preserve"> Pzp:</w:t>
      </w:r>
    </w:p>
    <w:p w14:paraId="20CD0ED4" w14:textId="77777777" w:rsidR="00285901" w:rsidRDefault="00000000" w:rsidP="002C0613">
      <w:pPr>
        <w:pStyle w:val="Akapitzlist"/>
        <w:numPr>
          <w:ilvl w:val="1"/>
          <w:numId w:val="9"/>
        </w:numPr>
        <w:tabs>
          <w:tab w:val="left" w:pos="637"/>
        </w:tabs>
        <w:ind w:right="-53" w:firstLine="0"/>
        <w:jc w:val="both"/>
        <w:rPr>
          <w:rFonts w:ascii="Arial" w:hAnsi="Arial" w:cs="Arial"/>
        </w:rPr>
      </w:pPr>
      <w:r>
        <w:rPr>
          <w:rFonts w:ascii="Arial" w:hAnsi="Arial" w:cs="Arial"/>
          <w:b/>
        </w:rPr>
        <w:t>w</w:t>
      </w:r>
      <w:r>
        <w:rPr>
          <w:rFonts w:ascii="Arial" w:hAnsi="Arial" w:cs="Arial"/>
          <w:b/>
          <w:spacing w:val="-3"/>
        </w:rPr>
        <w:t xml:space="preserve"> </w:t>
      </w:r>
      <w:r>
        <w:rPr>
          <w:rFonts w:ascii="Arial" w:hAnsi="Arial" w:cs="Arial"/>
          <w:b/>
        </w:rPr>
        <w:t>celu</w:t>
      </w:r>
      <w:r>
        <w:rPr>
          <w:rFonts w:ascii="Arial" w:hAnsi="Arial" w:cs="Arial"/>
          <w:b/>
          <w:spacing w:val="-3"/>
        </w:rPr>
        <w:t xml:space="preserve"> </w:t>
      </w:r>
      <w:r>
        <w:rPr>
          <w:rFonts w:ascii="Arial" w:hAnsi="Arial" w:cs="Arial"/>
          <w:b/>
        </w:rPr>
        <w:t>potwierdzenia,</w:t>
      </w:r>
      <w:r>
        <w:rPr>
          <w:rFonts w:ascii="Arial" w:hAnsi="Arial" w:cs="Arial"/>
          <w:b/>
          <w:spacing w:val="-3"/>
        </w:rPr>
        <w:t xml:space="preserve"> </w:t>
      </w:r>
      <w:r>
        <w:rPr>
          <w:rFonts w:ascii="Arial" w:hAnsi="Arial" w:cs="Arial"/>
          <w:b/>
        </w:rPr>
        <w:t>że</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3"/>
        </w:rPr>
        <w:t xml:space="preserve"> </w:t>
      </w:r>
      <w:r>
        <w:rPr>
          <w:rFonts w:ascii="Arial" w:hAnsi="Arial" w:cs="Arial"/>
          <w:b/>
        </w:rPr>
        <w:t>podlega</w:t>
      </w:r>
      <w:r>
        <w:rPr>
          <w:rFonts w:ascii="Arial" w:hAnsi="Arial" w:cs="Arial"/>
          <w:b/>
          <w:spacing w:val="-4"/>
        </w:rPr>
        <w:t xml:space="preserve"> </w:t>
      </w:r>
      <w:r>
        <w:rPr>
          <w:rFonts w:ascii="Arial" w:hAnsi="Arial" w:cs="Arial"/>
          <w:b/>
        </w:rPr>
        <w:t xml:space="preserve">wykluczeniu </w:t>
      </w:r>
      <w:r>
        <w:rPr>
          <w:rFonts w:ascii="Arial" w:hAnsi="Arial" w:cs="Arial"/>
          <w:u w:val="single"/>
        </w:rPr>
        <w:t>(art.</w:t>
      </w:r>
      <w:r>
        <w:rPr>
          <w:rFonts w:ascii="Arial" w:hAnsi="Arial" w:cs="Arial"/>
          <w:spacing w:val="-2"/>
          <w:u w:val="single"/>
        </w:rPr>
        <w:t xml:space="preserve"> </w:t>
      </w:r>
      <w:r>
        <w:rPr>
          <w:rFonts w:ascii="Arial" w:hAnsi="Arial" w:cs="Arial"/>
          <w:u w:val="single"/>
        </w:rPr>
        <w:t>273</w:t>
      </w:r>
      <w:r>
        <w:rPr>
          <w:rFonts w:ascii="Arial" w:hAnsi="Arial" w:cs="Arial"/>
          <w:spacing w:val="-3"/>
          <w:u w:val="single"/>
        </w:rPr>
        <w:t xml:space="preserve"> </w:t>
      </w:r>
      <w:r>
        <w:rPr>
          <w:rFonts w:ascii="Arial" w:hAnsi="Arial" w:cs="Arial"/>
          <w:u w:val="single"/>
        </w:rPr>
        <w:t>ust.1</w:t>
      </w:r>
      <w:r>
        <w:rPr>
          <w:rFonts w:ascii="Arial" w:hAnsi="Arial" w:cs="Arial"/>
          <w:spacing w:val="-4"/>
          <w:u w:val="single"/>
        </w:rPr>
        <w:t xml:space="preserve"> </w:t>
      </w:r>
      <w:r>
        <w:rPr>
          <w:rFonts w:ascii="Arial" w:hAnsi="Arial" w:cs="Arial"/>
          <w:u w:val="single"/>
        </w:rPr>
        <w:t>pkt</w:t>
      </w:r>
      <w:r>
        <w:rPr>
          <w:rFonts w:ascii="Arial" w:hAnsi="Arial" w:cs="Arial"/>
          <w:spacing w:val="-3"/>
          <w:u w:val="single"/>
        </w:rPr>
        <w:t xml:space="preserve"> </w:t>
      </w:r>
      <w:r>
        <w:rPr>
          <w:rFonts w:ascii="Arial" w:hAnsi="Arial" w:cs="Arial"/>
          <w:u w:val="single"/>
        </w:rPr>
        <w:t xml:space="preserve">1 </w:t>
      </w:r>
      <w:r>
        <w:rPr>
          <w:rFonts w:ascii="Arial" w:hAnsi="Arial" w:cs="Arial"/>
        </w:rPr>
        <w:t>w</w:t>
      </w:r>
      <w:r>
        <w:rPr>
          <w:rFonts w:ascii="Arial" w:hAnsi="Arial" w:cs="Arial"/>
          <w:spacing w:val="-3"/>
        </w:rPr>
        <w:t xml:space="preserve"> </w:t>
      </w:r>
      <w:r>
        <w:rPr>
          <w:rFonts w:ascii="Arial" w:hAnsi="Arial" w:cs="Arial"/>
        </w:rPr>
        <w:t>zw.</w:t>
      </w:r>
      <w:r>
        <w:rPr>
          <w:rFonts w:ascii="Arial" w:hAnsi="Arial" w:cs="Arial"/>
          <w:spacing w:val="-2"/>
        </w:rPr>
        <w:t xml:space="preserve"> </w:t>
      </w:r>
      <w:hyperlink r:id="rId37">
        <w:r w:rsidR="00285901">
          <w:rPr>
            <w:rFonts w:ascii="Arial" w:hAnsi="Arial" w:cs="Arial"/>
            <w:u w:val="single"/>
          </w:rPr>
          <w:t>art.</w:t>
        </w:r>
        <w:r w:rsidR="00285901">
          <w:rPr>
            <w:rFonts w:ascii="Arial" w:hAnsi="Arial" w:cs="Arial"/>
            <w:spacing w:val="-4"/>
            <w:u w:val="single"/>
          </w:rPr>
          <w:t xml:space="preserve"> </w:t>
        </w:r>
        <w:r w:rsidR="00285901">
          <w:rPr>
            <w:rFonts w:ascii="Arial" w:hAnsi="Arial" w:cs="Arial"/>
            <w:u w:val="single"/>
          </w:rPr>
          <w:t>108</w:t>
        </w:r>
      </w:hyperlink>
      <w:r>
        <w:rPr>
          <w:rFonts w:ascii="Arial" w:hAnsi="Arial" w:cs="Arial"/>
        </w:rPr>
        <w:t xml:space="preserve"> </w:t>
      </w:r>
      <w:hyperlink r:id="rId38">
        <w:r w:rsidR="00285901">
          <w:rPr>
            <w:rFonts w:ascii="Arial" w:hAnsi="Arial" w:cs="Arial"/>
            <w:u w:val="single"/>
          </w:rPr>
          <w:t>ust. 1 pkt</w:t>
        </w:r>
        <w:r w:rsidR="00285901">
          <w:rPr>
            <w:rFonts w:ascii="Arial" w:hAnsi="Arial" w:cs="Arial"/>
            <w:spacing w:val="40"/>
            <w:u w:val="single"/>
          </w:rPr>
          <w:t xml:space="preserve"> </w:t>
        </w:r>
        <w:r w:rsidR="00285901">
          <w:rPr>
            <w:rFonts w:ascii="Arial" w:hAnsi="Arial" w:cs="Arial"/>
            <w:u w:val="single"/>
          </w:rPr>
          <w:t>5</w:t>
        </w:r>
      </w:hyperlink>
      <w:r>
        <w:rPr>
          <w:rFonts w:ascii="Arial" w:hAnsi="Arial" w:cs="Arial"/>
        </w:rPr>
        <w:t xml:space="preserve"> i art. </w:t>
      </w:r>
      <w:r>
        <w:rPr>
          <w:rFonts w:ascii="Arial" w:hAnsi="Arial" w:cs="Arial"/>
          <w:u w:val="single"/>
        </w:rPr>
        <w:t>109 ust. 1 pkt 4</w:t>
      </w:r>
      <w:r>
        <w:rPr>
          <w:rFonts w:ascii="Arial" w:hAnsi="Arial" w:cs="Arial"/>
        </w:rPr>
        <w:t>):</w:t>
      </w:r>
    </w:p>
    <w:p w14:paraId="75BE8FE9" w14:textId="77777777" w:rsidR="00285901" w:rsidRDefault="00000000" w:rsidP="002C0613">
      <w:pPr>
        <w:pStyle w:val="Akapitzlist"/>
        <w:numPr>
          <w:ilvl w:val="2"/>
          <w:numId w:val="9"/>
        </w:numPr>
        <w:tabs>
          <w:tab w:val="left" w:pos="812"/>
        </w:tabs>
        <w:spacing w:before="1"/>
        <w:ind w:right="-53" w:firstLine="0"/>
        <w:jc w:val="both"/>
        <w:rPr>
          <w:rFonts w:ascii="Arial" w:hAnsi="Arial" w:cs="Arial"/>
        </w:rPr>
      </w:pPr>
      <w:r>
        <w:rPr>
          <w:rFonts w:ascii="Arial" w:hAnsi="Arial" w:cs="Arial"/>
          <w:b/>
        </w:rPr>
        <w:t>oświadczenia Wykonawcy o braku przynależności</w:t>
      </w:r>
      <w:r>
        <w:rPr>
          <w:rFonts w:ascii="Arial" w:hAnsi="Arial" w:cs="Arial"/>
          <w:b/>
          <w:spacing w:val="-1"/>
        </w:rPr>
        <w:t xml:space="preserve"> </w:t>
      </w:r>
      <w:r>
        <w:rPr>
          <w:rFonts w:ascii="Arial" w:hAnsi="Arial" w:cs="Arial"/>
          <w:b/>
        </w:rPr>
        <w:t xml:space="preserve">do tej samej grupy kapitałowej                           </w:t>
      </w:r>
      <w:r>
        <w:rPr>
          <w:rFonts w:ascii="Arial" w:hAnsi="Arial" w:cs="Arial"/>
        </w:rPr>
        <w:t xml:space="preserve">w rozumieniu </w:t>
      </w:r>
      <w:hyperlink r:id="rId39">
        <w:r w:rsidR="00285901">
          <w:rPr>
            <w:rFonts w:ascii="Arial" w:hAnsi="Arial" w:cs="Arial"/>
          </w:rPr>
          <w:t>ustawy</w:t>
        </w:r>
      </w:hyperlink>
      <w:r>
        <w:rPr>
          <w:rFonts w:ascii="Arial" w:hAnsi="Arial" w:cs="Arial"/>
        </w:rPr>
        <w:t xml:space="preserve"> o ochronie konkurencji i konsumentów, z innym Wykonawcą, który złożył odrębną ofertę albo oświadczenia o przynależności do tej samej grupy kapitałowej wraz                               z dokumentami lub informacjami</w:t>
      </w:r>
      <w:r>
        <w:rPr>
          <w:rFonts w:ascii="Arial" w:hAnsi="Arial" w:cs="Arial"/>
          <w:spacing w:val="-4"/>
        </w:rPr>
        <w:t xml:space="preserve"> </w:t>
      </w:r>
      <w:r>
        <w:rPr>
          <w:rFonts w:ascii="Arial" w:hAnsi="Arial" w:cs="Arial"/>
        </w:rPr>
        <w:t>potwierdzającymi</w:t>
      </w:r>
      <w:r>
        <w:rPr>
          <w:rFonts w:ascii="Arial" w:hAnsi="Arial" w:cs="Arial"/>
          <w:spacing w:val="-4"/>
        </w:rPr>
        <w:t xml:space="preserve"> </w:t>
      </w:r>
      <w:r>
        <w:rPr>
          <w:rFonts w:ascii="Arial" w:hAnsi="Arial" w:cs="Arial"/>
        </w:rPr>
        <w:t>przygotowanie</w:t>
      </w:r>
      <w:r>
        <w:rPr>
          <w:rFonts w:ascii="Arial" w:hAnsi="Arial" w:cs="Arial"/>
          <w:spacing w:val="-5"/>
        </w:rPr>
        <w:t xml:space="preserve"> </w:t>
      </w:r>
      <w:r>
        <w:rPr>
          <w:rFonts w:ascii="Arial" w:hAnsi="Arial" w:cs="Arial"/>
        </w:rPr>
        <w:t>oferty</w:t>
      </w:r>
      <w:r>
        <w:rPr>
          <w:rFonts w:ascii="Arial" w:hAnsi="Arial" w:cs="Arial"/>
          <w:spacing w:val="-6"/>
        </w:rPr>
        <w:t xml:space="preserve"> </w:t>
      </w:r>
      <w:r>
        <w:rPr>
          <w:rFonts w:ascii="Arial" w:hAnsi="Arial" w:cs="Arial"/>
        </w:rPr>
        <w:t>niezależnie</w:t>
      </w:r>
      <w:r>
        <w:rPr>
          <w:rFonts w:ascii="Arial" w:hAnsi="Arial" w:cs="Arial"/>
          <w:spacing w:val="-4"/>
        </w:rPr>
        <w:t xml:space="preserve"> </w:t>
      </w:r>
      <w:r>
        <w:rPr>
          <w:rFonts w:ascii="Arial" w:hAnsi="Arial" w:cs="Arial"/>
        </w:rPr>
        <w:t>od</w:t>
      </w:r>
      <w:r>
        <w:rPr>
          <w:rFonts w:ascii="Arial" w:hAnsi="Arial" w:cs="Arial"/>
          <w:spacing w:val="-4"/>
        </w:rPr>
        <w:t xml:space="preserve"> </w:t>
      </w:r>
      <w:r>
        <w:rPr>
          <w:rFonts w:ascii="Arial" w:hAnsi="Arial" w:cs="Arial"/>
        </w:rPr>
        <w:t>innego</w:t>
      </w:r>
      <w:r>
        <w:rPr>
          <w:rFonts w:ascii="Arial" w:hAnsi="Arial" w:cs="Arial"/>
          <w:spacing w:val="-4"/>
        </w:rPr>
        <w:t xml:space="preserve"> </w:t>
      </w:r>
      <w:r>
        <w:rPr>
          <w:rFonts w:ascii="Arial" w:hAnsi="Arial" w:cs="Arial"/>
        </w:rPr>
        <w:t>Wykonawcy</w:t>
      </w:r>
      <w:r>
        <w:rPr>
          <w:rFonts w:ascii="Arial" w:hAnsi="Arial" w:cs="Arial"/>
          <w:spacing w:val="-1"/>
        </w:rPr>
        <w:t xml:space="preserve"> </w:t>
      </w:r>
      <w:r>
        <w:rPr>
          <w:rFonts w:ascii="Arial" w:hAnsi="Arial" w:cs="Arial"/>
        </w:rPr>
        <w:t>należącego do tej samej grupy kapitałowej;</w:t>
      </w:r>
    </w:p>
    <w:p w14:paraId="2AA3E6FD" w14:textId="7CBB259C" w:rsidR="00285901" w:rsidRDefault="00000000" w:rsidP="002C0613">
      <w:pPr>
        <w:pStyle w:val="Akapitzlist"/>
        <w:numPr>
          <w:ilvl w:val="2"/>
          <w:numId w:val="9"/>
        </w:numPr>
        <w:tabs>
          <w:tab w:val="left" w:pos="822"/>
        </w:tabs>
        <w:spacing w:before="1"/>
        <w:ind w:right="-53" w:firstLine="0"/>
        <w:jc w:val="both"/>
        <w:rPr>
          <w:rFonts w:ascii="Arial" w:hAnsi="Arial" w:cs="Arial"/>
        </w:rPr>
      </w:pPr>
      <w:r>
        <w:rPr>
          <w:rFonts w:ascii="Arial" w:hAnsi="Arial" w:cs="Arial"/>
          <w:b/>
        </w:rPr>
        <w:t xml:space="preserve">odpis lub informacja </w:t>
      </w:r>
      <w:r>
        <w:rPr>
          <w:rFonts w:ascii="Arial" w:hAnsi="Arial" w:cs="Arial"/>
        </w:rPr>
        <w:t xml:space="preserve">z Krajowego Rejestru Sądowego lub z Centralnej Ewidencji i Informacji o Działalności Gospodarczej - sporządzone nie wcześniej niż 3 miesiące przed jej złożeniem, jeżeli odrębne przepisy wymagają wpisu do rejestru lub ewidencji </w:t>
      </w:r>
      <w:r>
        <w:rPr>
          <w:rFonts w:ascii="Arial" w:hAnsi="Arial" w:cs="Arial"/>
          <w:i/>
        </w:rPr>
        <w:t>(jeśli spełnione będą warunki art. 274 ust.</w:t>
      </w:r>
      <w:r>
        <w:rPr>
          <w:rFonts w:ascii="Arial" w:hAnsi="Arial" w:cs="Arial"/>
          <w:i/>
          <w:spacing w:val="-4"/>
        </w:rPr>
        <w:t xml:space="preserve"> </w:t>
      </w:r>
      <w:r>
        <w:rPr>
          <w:rFonts w:ascii="Arial" w:hAnsi="Arial" w:cs="Arial"/>
          <w:i/>
        </w:rPr>
        <w:t>4</w:t>
      </w:r>
      <w:r>
        <w:rPr>
          <w:rFonts w:ascii="Arial" w:hAnsi="Arial" w:cs="Arial"/>
          <w:i/>
          <w:spacing w:val="-5"/>
        </w:rPr>
        <w:t xml:space="preserve"> </w:t>
      </w:r>
      <w:r>
        <w:rPr>
          <w:rFonts w:ascii="Arial" w:hAnsi="Arial" w:cs="Arial"/>
          <w:i/>
        </w:rPr>
        <w:t>Pzp</w:t>
      </w:r>
      <w:r>
        <w:rPr>
          <w:rFonts w:ascii="Arial" w:hAnsi="Arial" w:cs="Arial"/>
          <w:i/>
          <w:spacing w:val="-4"/>
        </w:rPr>
        <w:t xml:space="preserve"> </w:t>
      </w:r>
      <w:r>
        <w:rPr>
          <w:rFonts w:ascii="Arial" w:hAnsi="Arial" w:cs="Arial"/>
          <w:i/>
        </w:rPr>
        <w:t>Zamawiający</w:t>
      </w:r>
      <w:r>
        <w:rPr>
          <w:rFonts w:ascii="Arial" w:hAnsi="Arial" w:cs="Arial"/>
          <w:i/>
          <w:spacing w:val="-4"/>
        </w:rPr>
        <w:t xml:space="preserve"> </w:t>
      </w:r>
      <w:r>
        <w:rPr>
          <w:rFonts w:ascii="Arial" w:hAnsi="Arial" w:cs="Arial"/>
          <w:i/>
        </w:rPr>
        <w:t>samodzielnie</w:t>
      </w:r>
      <w:r>
        <w:rPr>
          <w:rFonts w:ascii="Arial" w:hAnsi="Arial" w:cs="Arial"/>
          <w:i/>
          <w:spacing w:val="-2"/>
        </w:rPr>
        <w:t xml:space="preserve"> </w:t>
      </w:r>
      <w:r>
        <w:rPr>
          <w:rFonts w:ascii="Arial" w:hAnsi="Arial" w:cs="Arial"/>
          <w:i/>
        </w:rPr>
        <w:t>uzyska</w:t>
      </w:r>
      <w:r>
        <w:rPr>
          <w:rFonts w:ascii="Arial" w:hAnsi="Arial" w:cs="Arial"/>
          <w:i/>
          <w:spacing w:val="-3"/>
        </w:rPr>
        <w:t xml:space="preserve"> </w:t>
      </w:r>
      <w:r>
        <w:rPr>
          <w:rFonts w:ascii="Arial" w:hAnsi="Arial" w:cs="Arial"/>
          <w:i/>
        </w:rPr>
        <w:t>dokument</w:t>
      </w:r>
      <w:r>
        <w:rPr>
          <w:rFonts w:ascii="Arial" w:hAnsi="Arial" w:cs="Arial"/>
          <w:i/>
          <w:spacing w:val="-3"/>
        </w:rPr>
        <w:t xml:space="preserve"> </w:t>
      </w:r>
      <w:r>
        <w:rPr>
          <w:rFonts w:ascii="Arial" w:hAnsi="Arial" w:cs="Arial"/>
          <w:i/>
        </w:rPr>
        <w:t>za</w:t>
      </w:r>
      <w:r>
        <w:rPr>
          <w:rFonts w:ascii="Arial" w:hAnsi="Arial" w:cs="Arial"/>
          <w:i/>
          <w:spacing w:val="-4"/>
        </w:rPr>
        <w:t xml:space="preserve"> </w:t>
      </w:r>
      <w:r>
        <w:rPr>
          <w:rFonts w:ascii="Arial" w:hAnsi="Arial" w:cs="Arial"/>
          <w:i/>
        </w:rPr>
        <w:t>pomocą</w:t>
      </w:r>
      <w:r>
        <w:rPr>
          <w:rFonts w:ascii="Arial" w:hAnsi="Arial" w:cs="Arial"/>
          <w:i/>
          <w:spacing w:val="-5"/>
        </w:rPr>
        <w:t xml:space="preserve"> </w:t>
      </w:r>
      <w:r>
        <w:rPr>
          <w:rFonts w:ascii="Arial" w:hAnsi="Arial" w:cs="Arial"/>
          <w:i/>
        </w:rPr>
        <w:t>bezpłatnych</w:t>
      </w:r>
      <w:r>
        <w:rPr>
          <w:rFonts w:ascii="Arial" w:hAnsi="Arial" w:cs="Arial"/>
          <w:i/>
          <w:spacing w:val="-5"/>
        </w:rPr>
        <w:t xml:space="preserve"> </w:t>
      </w:r>
      <w:r w:rsidR="00014B1C">
        <w:rPr>
          <w:rFonts w:ascii="Arial" w:hAnsi="Arial" w:cs="Arial"/>
          <w:i/>
          <w:spacing w:val="-5"/>
        </w:rPr>
        <w:t xml:space="preserve">                                </w:t>
      </w:r>
      <w:r>
        <w:rPr>
          <w:rFonts w:ascii="Arial" w:hAnsi="Arial" w:cs="Arial"/>
          <w:i/>
        </w:rPr>
        <w:t>i</w:t>
      </w:r>
      <w:r>
        <w:rPr>
          <w:rFonts w:ascii="Arial" w:hAnsi="Arial" w:cs="Arial"/>
          <w:i/>
          <w:spacing w:val="-5"/>
        </w:rPr>
        <w:t xml:space="preserve"> </w:t>
      </w:r>
      <w:r>
        <w:rPr>
          <w:rFonts w:ascii="Arial" w:hAnsi="Arial" w:cs="Arial"/>
          <w:i/>
        </w:rPr>
        <w:t>ogólnodostępnych baz danych)</w:t>
      </w:r>
      <w:r>
        <w:rPr>
          <w:rFonts w:ascii="Arial" w:hAnsi="Arial" w:cs="Arial"/>
        </w:rPr>
        <w:t>;</w:t>
      </w:r>
    </w:p>
    <w:p w14:paraId="6971AC31" w14:textId="1A4308E7" w:rsidR="00974928" w:rsidRPr="00974928" w:rsidRDefault="00000000" w:rsidP="002C0613">
      <w:pPr>
        <w:pStyle w:val="Akapitzlist"/>
        <w:numPr>
          <w:ilvl w:val="1"/>
          <w:numId w:val="9"/>
        </w:numPr>
        <w:tabs>
          <w:tab w:val="left" w:pos="599"/>
        </w:tabs>
        <w:ind w:left="598" w:right="-53" w:hanging="229"/>
        <w:jc w:val="both"/>
        <w:rPr>
          <w:rFonts w:ascii="Arial" w:hAnsi="Arial" w:cs="Arial"/>
        </w:rPr>
      </w:pPr>
      <w:r>
        <w:rPr>
          <w:rFonts w:ascii="Arial" w:hAnsi="Arial" w:cs="Arial"/>
          <w:b/>
        </w:rPr>
        <w:t>w</w:t>
      </w:r>
      <w:r>
        <w:rPr>
          <w:rFonts w:ascii="Arial" w:hAnsi="Arial" w:cs="Arial"/>
          <w:b/>
          <w:spacing w:val="-5"/>
        </w:rPr>
        <w:t xml:space="preserve"> </w:t>
      </w:r>
      <w:r>
        <w:rPr>
          <w:rFonts w:ascii="Arial" w:hAnsi="Arial" w:cs="Arial"/>
          <w:b/>
        </w:rPr>
        <w:t>celu</w:t>
      </w:r>
      <w:r>
        <w:rPr>
          <w:rFonts w:ascii="Arial" w:hAnsi="Arial" w:cs="Arial"/>
          <w:b/>
          <w:spacing w:val="-5"/>
        </w:rPr>
        <w:t xml:space="preserve"> </w:t>
      </w:r>
      <w:r>
        <w:rPr>
          <w:rFonts w:ascii="Arial" w:hAnsi="Arial" w:cs="Arial"/>
          <w:b/>
        </w:rPr>
        <w:t>potwierdzenia,</w:t>
      </w:r>
      <w:r>
        <w:rPr>
          <w:rFonts w:ascii="Arial" w:hAnsi="Arial" w:cs="Arial"/>
          <w:b/>
          <w:spacing w:val="-6"/>
        </w:rPr>
        <w:t xml:space="preserve"> </w:t>
      </w:r>
      <w:r>
        <w:rPr>
          <w:rFonts w:ascii="Arial" w:hAnsi="Arial" w:cs="Arial"/>
          <w:b/>
        </w:rPr>
        <w:t>że</w:t>
      </w:r>
      <w:r>
        <w:rPr>
          <w:rFonts w:ascii="Arial" w:hAnsi="Arial" w:cs="Arial"/>
          <w:b/>
          <w:spacing w:val="-4"/>
        </w:rPr>
        <w:t xml:space="preserve"> </w:t>
      </w:r>
      <w:r>
        <w:rPr>
          <w:rFonts w:ascii="Arial" w:hAnsi="Arial" w:cs="Arial"/>
          <w:b/>
        </w:rPr>
        <w:t>Wykonawca</w:t>
      </w:r>
      <w:r>
        <w:rPr>
          <w:rFonts w:ascii="Arial" w:hAnsi="Arial" w:cs="Arial"/>
          <w:b/>
          <w:spacing w:val="-6"/>
        </w:rPr>
        <w:t xml:space="preserve"> </w:t>
      </w:r>
      <w:r>
        <w:rPr>
          <w:rFonts w:ascii="Arial" w:hAnsi="Arial" w:cs="Arial"/>
          <w:b/>
        </w:rPr>
        <w:t>spełnia</w:t>
      </w:r>
      <w:r>
        <w:rPr>
          <w:rFonts w:ascii="Arial" w:hAnsi="Arial" w:cs="Arial"/>
          <w:b/>
          <w:spacing w:val="-5"/>
        </w:rPr>
        <w:t xml:space="preserve"> </w:t>
      </w:r>
      <w:r>
        <w:rPr>
          <w:rFonts w:ascii="Arial" w:hAnsi="Arial" w:cs="Arial"/>
          <w:b/>
        </w:rPr>
        <w:t>warunki</w:t>
      </w:r>
      <w:r>
        <w:rPr>
          <w:rFonts w:ascii="Arial" w:hAnsi="Arial" w:cs="Arial"/>
          <w:b/>
          <w:spacing w:val="-3"/>
        </w:rPr>
        <w:t xml:space="preserve"> </w:t>
      </w:r>
      <w:r>
        <w:rPr>
          <w:rFonts w:ascii="Arial" w:hAnsi="Arial" w:cs="Arial"/>
          <w:b/>
        </w:rPr>
        <w:t>udziału</w:t>
      </w:r>
      <w:r>
        <w:rPr>
          <w:rFonts w:ascii="Arial" w:hAnsi="Arial" w:cs="Arial"/>
          <w:b/>
          <w:spacing w:val="-5"/>
        </w:rPr>
        <w:t xml:space="preserve"> </w:t>
      </w:r>
      <w:r>
        <w:rPr>
          <w:rFonts w:ascii="Arial" w:hAnsi="Arial" w:cs="Arial"/>
          <w:b/>
        </w:rPr>
        <w:t>w</w:t>
      </w:r>
      <w:r>
        <w:rPr>
          <w:rFonts w:ascii="Arial" w:hAnsi="Arial" w:cs="Arial"/>
          <w:b/>
          <w:spacing w:val="-4"/>
        </w:rPr>
        <w:t xml:space="preserve"> </w:t>
      </w:r>
      <w:r>
        <w:rPr>
          <w:rFonts w:ascii="Arial" w:hAnsi="Arial" w:cs="Arial"/>
          <w:b/>
        </w:rPr>
        <w:t>postępowaniu</w:t>
      </w:r>
      <w:r>
        <w:rPr>
          <w:rFonts w:ascii="Arial" w:hAnsi="Arial" w:cs="Arial"/>
          <w:b/>
          <w:spacing w:val="-5"/>
        </w:rPr>
        <w:t xml:space="preserve"> </w:t>
      </w:r>
      <w:r>
        <w:rPr>
          <w:rFonts w:ascii="Arial" w:hAnsi="Arial" w:cs="Arial"/>
          <w:u w:val="single"/>
        </w:rPr>
        <w:t>(art.</w:t>
      </w:r>
      <w:r>
        <w:rPr>
          <w:rFonts w:ascii="Arial" w:hAnsi="Arial" w:cs="Arial"/>
          <w:spacing w:val="-4"/>
          <w:u w:val="single"/>
        </w:rPr>
        <w:t xml:space="preserve"> </w:t>
      </w:r>
      <w:r>
        <w:rPr>
          <w:rFonts w:ascii="Arial" w:hAnsi="Arial" w:cs="Arial"/>
          <w:u w:val="single"/>
        </w:rPr>
        <w:t>273</w:t>
      </w:r>
      <w:r>
        <w:rPr>
          <w:rFonts w:ascii="Arial" w:hAnsi="Arial" w:cs="Arial"/>
          <w:spacing w:val="-4"/>
          <w:u w:val="single"/>
        </w:rPr>
        <w:t xml:space="preserve"> </w:t>
      </w:r>
      <w:r>
        <w:rPr>
          <w:rFonts w:ascii="Arial" w:hAnsi="Arial" w:cs="Arial"/>
          <w:u w:val="single"/>
        </w:rPr>
        <w:t>ust.</w:t>
      </w:r>
      <w:r>
        <w:rPr>
          <w:rFonts w:ascii="Arial" w:hAnsi="Arial" w:cs="Arial"/>
          <w:spacing w:val="-4"/>
          <w:u w:val="single"/>
        </w:rPr>
        <w:t xml:space="preserve"> </w:t>
      </w:r>
      <w:r>
        <w:rPr>
          <w:rFonts w:ascii="Arial" w:hAnsi="Arial" w:cs="Arial"/>
          <w:u w:val="single"/>
        </w:rPr>
        <w:t>1</w:t>
      </w:r>
      <w:r>
        <w:rPr>
          <w:rFonts w:ascii="Arial" w:hAnsi="Arial" w:cs="Arial"/>
          <w:spacing w:val="-3"/>
          <w:u w:val="single"/>
        </w:rPr>
        <w:t xml:space="preserve"> </w:t>
      </w:r>
      <w:r w:rsidR="00974928" w:rsidRPr="00974928">
        <w:rPr>
          <w:rFonts w:ascii="Arial" w:hAnsi="Arial" w:cs="Arial"/>
          <w:u w:val="single"/>
        </w:rPr>
        <w:t>pkt</w:t>
      </w:r>
      <w:r w:rsidR="00974928" w:rsidRPr="00974928">
        <w:rPr>
          <w:rFonts w:ascii="Arial" w:hAnsi="Arial" w:cs="Arial"/>
          <w:spacing w:val="-4"/>
          <w:u w:val="single"/>
        </w:rPr>
        <w:t xml:space="preserve"> </w:t>
      </w:r>
      <w:r w:rsidR="00974928" w:rsidRPr="00974928">
        <w:rPr>
          <w:rFonts w:ascii="Arial" w:hAnsi="Arial" w:cs="Arial"/>
          <w:spacing w:val="-5"/>
          <w:u w:val="single"/>
        </w:rPr>
        <w:t>2)</w:t>
      </w:r>
      <w:r w:rsidR="00974928" w:rsidRPr="00974928">
        <w:rPr>
          <w:rFonts w:ascii="Arial" w:hAnsi="Arial" w:cs="Arial"/>
          <w:spacing w:val="-5"/>
        </w:rPr>
        <w:t>:</w:t>
      </w:r>
    </w:p>
    <w:p w14:paraId="7C78AD2D" w14:textId="2EB033F1" w:rsidR="00974928" w:rsidRPr="00E27B28" w:rsidRDefault="00974928" w:rsidP="002C0613">
      <w:pPr>
        <w:pStyle w:val="Akapitzlist"/>
        <w:numPr>
          <w:ilvl w:val="2"/>
          <w:numId w:val="63"/>
        </w:numPr>
        <w:tabs>
          <w:tab w:val="left" w:pos="993"/>
        </w:tabs>
        <w:ind w:hanging="21"/>
        <w:jc w:val="both"/>
        <w:textAlignment w:val="baseline"/>
        <w:rPr>
          <w:rFonts w:ascii="Arial" w:eastAsia="Times New Roman" w:hAnsi="Arial" w:cs="Arial"/>
          <w:sz w:val="20"/>
          <w:szCs w:val="20"/>
          <w:lang w:eastAsia="pl-PL"/>
        </w:rPr>
      </w:pPr>
      <w:r w:rsidRPr="00E27B28">
        <w:rPr>
          <w:rFonts w:ascii="Arial" w:hAnsi="Arial" w:cs="Arial"/>
          <w:b/>
        </w:rPr>
        <w:t>wykaz</w:t>
      </w:r>
      <w:r w:rsidRPr="00E27B28">
        <w:rPr>
          <w:rFonts w:ascii="Arial" w:hAnsi="Arial" w:cs="Arial"/>
          <w:b/>
          <w:spacing w:val="-3"/>
        </w:rPr>
        <w:t xml:space="preserve"> </w:t>
      </w:r>
      <w:r w:rsidRPr="00E27B28">
        <w:rPr>
          <w:rFonts w:ascii="Arial" w:hAnsi="Arial" w:cs="Arial"/>
          <w:b/>
        </w:rPr>
        <w:t>robót</w:t>
      </w:r>
      <w:r w:rsidRPr="00E27B28">
        <w:rPr>
          <w:rFonts w:ascii="Arial" w:hAnsi="Arial" w:cs="Arial"/>
          <w:b/>
          <w:spacing w:val="-2"/>
        </w:rPr>
        <w:t xml:space="preserve"> </w:t>
      </w:r>
      <w:r w:rsidRPr="00E27B28">
        <w:rPr>
          <w:rFonts w:ascii="Arial" w:hAnsi="Arial" w:cs="Arial"/>
          <w:b/>
        </w:rPr>
        <w:t>budowlanych</w:t>
      </w:r>
      <w:r w:rsidRPr="00E27B28">
        <w:rPr>
          <w:rFonts w:ascii="Arial" w:hAnsi="Arial" w:cs="Arial"/>
          <w:b/>
          <w:spacing w:val="-4"/>
        </w:rPr>
        <w:t xml:space="preserve"> </w:t>
      </w:r>
      <w:r w:rsidRPr="00E27B28">
        <w:rPr>
          <w:rFonts w:ascii="Arial" w:hAnsi="Arial" w:cs="Arial"/>
        </w:rPr>
        <w:t>wraz z</w:t>
      </w:r>
      <w:r w:rsidRPr="00E27B28">
        <w:rPr>
          <w:rFonts w:ascii="Arial" w:hAnsi="Arial" w:cs="Arial"/>
          <w:spacing w:val="-6"/>
        </w:rPr>
        <w:t xml:space="preserve"> </w:t>
      </w:r>
      <w:r w:rsidRPr="00E27B28">
        <w:rPr>
          <w:rFonts w:ascii="Arial" w:hAnsi="Arial" w:cs="Arial"/>
        </w:rPr>
        <w:t>załączeniem</w:t>
      </w:r>
      <w:r w:rsidRPr="00E27B28">
        <w:rPr>
          <w:rFonts w:ascii="Arial" w:hAnsi="Arial" w:cs="Arial"/>
          <w:spacing w:val="-2"/>
        </w:rPr>
        <w:t xml:space="preserve"> </w:t>
      </w:r>
      <w:r w:rsidRPr="00E27B28">
        <w:rPr>
          <w:rFonts w:ascii="Arial" w:hAnsi="Arial" w:cs="Arial"/>
        </w:rPr>
        <w:t>dowodów</w:t>
      </w:r>
      <w:r w:rsidRPr="00E27B28">
        <w:rPr>
          <w:rFonts w:ascii="Arial" w:hAnsi="Arial" w:cs="Arial"/>
          <w:spacing w:val="-5"/>
        </w:rPr>
        <w:t xml:space="preserve"> </w:t>
      </w:r>
      <w:r w:rsidRPr="00E27B28">
        <w:rPr>
          <w:rFonts w:ascii="Arial" w:hAnsi="Arial" w:cs="Arial"/>
        </w:rPr>
        <w:t>określających</w:t>
      </w:r>
      <w:r w:rsidRPr="00E27B28">
        <w:rPr>
          <w:rFonts w:ascii="Arial" w:hAnsi="Arial" w:cs="Arial"/>
          <w:spacing w:val="-6"/>
        </w:rPr>
        <w:t xml:space="preserve"> </w:t>
      </w:r>
      <w:r w:rsidRPr="00E27B28">
        <w:rPr>
          <w:rFonts w:ascii="Arial" w:hAnsi="Arial" w:cs="Arial"/>
        </w:rPr>
        <w:t>czy</w:t>
      </w:r>
      <w:r w:rsidRPr="00E27B28">
        <w:rPr>
          <w:rFonts w:ascii="Arial" w:hAnsi="Arial" w:cs="Arial"/>
          <w:spacing w:val="-3"/>
        </w:rPr>
        <w:t xml:space="preserve"> </w:t>
      </w:r>
      <w:r w:rsidRPr="00E27B28">
        <w:rPr>
          <w:rFonts w:ascii="Arial" w:hAnsi="Arial" w:cs="Arial"/>
        </w:rPr>
        <w:t>te</w:t>
      </w:r>
      <w:r w:rsidRPr="00E27B28">
        <w:rPr>
          <w:rFonts w:ascii="Arial" w:hAnsi="Arial" w:cs="Arial"/>
          <w:spacing w:val="-2"/>
        </w:rPr>
        <w:t xml:space="preserve"> </w:t>
      </w:r>
      <w:r w:rsidRPr="00E27B28">
        <w:rPr>
          <w:rFonts w:ascii="Arial" w:hAnsi="Arial" w:cs="Arial"/>
        </w:rPr>
        <w:t>roboty</w:t>
      </w:r>
      <w:r w:rsidRPr="00E27B28">
        <w:rPr>
          <w:rFonts w:ascii="Arial" w:hAnsi="Arial" w:cs="Arial"/>
          <w:spacing w:val="-4"/>
        </w:rPr>
        <w:t xml:space="preserve"> </w:t>
      </w:r>
      <w:r w:rsidRPr="00E27B28">
        <w:rPr>
          <w:rFonts w:ascii="Arial" w:hAnsi="Arial" w:cs="Arial"/>
          <w:spacing w:val="-2"/>
        </w:rPr>
        <w:t xml:space="preserve">budowlane </w:t>
      </w:r>
      <w:r w:rsidRPr="00E27B28">
        <w:rPr>
          <w:rFonts w:ascii="Arial" w:hAnsi="Arial" w:cs="Arial"/>
        </w:rPr>
        <w:t>zostały</w:t>
      </w:r>
      <w:r w:rsidRPr="00E27B28">
        <w:rPr>
          <w:rFonts w:ascii="Arial" w:hAnsi="Arial" w:cs="Arial"/>
          <w:spacing w:val="-5"/>
        </w:rPr>
        <w:t xml:space="preserve"> </w:t>
      </w:r>
      <w:r w:rsidRPr="00E27B28">
        <w:rPr>
          <w:rFonts w:ascii="Arial" w:hAnsi="Arial" w:cs="Arial"/>
        </w:rPr>
        <w:t>wykonane</w:t>
      </w:r>
      <w:r w:rsidRPr="00E27B28">
        <w:rPr>
          <w:rFonts w:ascii="Arial" w:hAnsi="Arial" w:cs="Arial"/>
          <w:spacing w:val="-1"/>
        </w:rPr>
        <w:t xml:space="preserve"> </w:t>
      </w:r>
      <w:r w:rsidRPr="00E27B28">
        <w:rPr>
          <w:rFonts w:ascii="Arial" w:hAnsi="Arial" w:cs="Arial"/>
        </w:rPr>
        <w:t>należycie;</w:t>
      </w:r>
      <w:r w:rsidRPr="00E27B28">
        <w:rPr>
          <w:rFonts w:ascii="Arial" w:hAnsi="Arial" w:cs="Arial"/>
          <w:spacing w:val="-3"/>
        </w:rPr>
        <w:t xml:space="preserve"> </w:t>
      </w:r>
      <w:r w:rsidRPr="00E27B28">
        <w:rPr>
          <w:rFonts w:ascii="Arial" w:hAnsi="Arial" w:cs="Arial"/>
          <w:b/>
        </w:rPr>
        <w:t>w/g</w:t>
      </w:r>
      <w:r w:rsidRPr="00E27B28">
        <w:rPr>
          <w:rFonts w:ascii="Arial" w:hAnsi="Arial" w:cs="Arial"/>
          <w:b/>
          <w:spacing w:val="-4"/>
        </w:rPr>
        <w:t xml:space="preserve"> </w:t>
      </w:r>
      <w:r w:rsidRPr="00E27B28">
        <w:rPr>
          <w:rFonts w:ascii="Arial" w:hAnsi="Arial" w:cs="Arial"/>
          <w:b/>
        </w:rPr>
        <w:t>zał.</w:t>
      </w:r>
      <w:r w:rsidRPr="00E27B28">
        <w:rPr>
          <w:rFonts w:ascii="Arial" w:hAnsi="Arial" w:cs="Arial"/>
          <w:b/>
          <w:spacing w:val="-1"/>
        </w:rPr>
        <w:t xml:space="preserve"> </w:t>
      </w:r>
      <w:r w:rsidRPr="00E27B28">
        <w:rPr>
          <w:rFonts w:ascii="Arial" w:hAnsi="Arial" w:cs="Arial"/>
          <w:b/>
        </w:rPr>
        <w:t>nr</w:t>
      </w:r>
      <w:r w:rsidRPr="00E27B28">
        <w:rPr>
          <w:rFonts w:ascii="Arial" w:hAnsi="Arial" w:cs="Arial"/>
          <w:b/>
          <w:spacing w:val="-5"/>
        </w:rPr>
        <w:t xml:space="preserve"> </w:t>
      </w:r>
      <w:r w:rsidRPr="00E27B28">
        <w:rPr>
          <w:rFonts w:ascii="Arial" w:hAnsi="Arial" w:cs="Arial"/>
          <w:b/>
        </w:rPr>
        <w:t>6</w:t>
      </w:r>
      <w:r w:rsidRPr="00E27B28">
        <w:rPr>
          <w:rFonts w:ascii="Arial" w:hAnsi="Arial" w:cs="Arial"/>
          <w:b/>
          <w:spacing w:val="-1"/>
        </w:rPr>
        <w:t xml:space="preserve"> </w:t>
      </w:r>
      <w:r w:rsidRPr="00E27B28">
        <w:rPr>
          <w:rFonts w:ascii="Arial" w:hAnsi="Arial" w:cs="Arial"/>
          <w:b/>
        </w:rPr>
        <w:t>do</w:t>
      </w:r>
      <w:r w:rsidRPr="00E27B28">
        <w:rPr>
          <w:rFonts w:ascii="Arial" w:hAnsi="Arial" w:cs="Arial"/>
          <w:b/>
          <w:spacing w:val="-6"/>
        </w:rPr>
        <w:t xml:space="preserve"> </w:t>
      </w:r>
      <w:r w:rsidRPr="00E27B28">
        <w:rPr>
          <w:rFonts w:ascii="Arial" w:hAnsi="Arial" w:cs="Arial"/>
          <w:b/>
          <w:spacing w:val="-4"/>
        </w:rPr>
        <w:t>SWZ.</w:t>
      </w:r>
    </w:p>
    <w:p w14:paraId="3C989035" w14:textId="77777777" w:rsidR="00974928" w:rsidRPr="00980374" w:rsidRDefault="00974928" w:rsidP="002C0613">
      <w:pPr>
        <w:spacing w:before="1"/>
        <w:ind w:left="948" w:right="-53"/>
        <w:jc w:val="both"/>
        <w:rPr>
          <w:rFonts w:ascii="Arial" w:hAnsi="Arial" w:cs="Arial"/>
          <w:i/>
        </w:rPr>
      </w:pPr>
      <w:r w:rsidRPr="00980374">
        <w:rPr>
          <w:rFonts w:ascii="Arial" w:hAnsi="Arial" w:cs="Arial"/>
          <w:i/>
        </w:rPr>
        <w:t>Dowodami,</w:t>
      </w:r>
      <w:r w:rsidRPr="00980374">
        <w:rPr>
          <w:rFonts w:ascii="Arial" w:hAnsi="Arial" w:cs="Arial"/>
          <w:i/>
          <w:spacing w:val="-7"/>
        </w:rPr>
        <w:t xml:space="preserve"> </w:t>
      </w:r>
      <w:r w:rsidRPr="00980374">
        <w:rPr>
          <w:rFonts w:ascii="Arial" w:hAnsi="Arial" w:cs="Arial"/>
          <w:i/>
        </w:rPr>
        <w:t>o</w:t>
      </w:r>
      <w:r w:rsidRPr="00980374">
        <w:rPr>
          <w:rFonts w:ascii="Arial" w:hAnsi="Arial" w:cs="Arial"/>
          <w:i/>
          <w:spacing w:val="-3"/>
        </w:rPr>
        <w:t xml:space="preserve"> </w:t>
      </w:r>
      <w:r w:rsidRPr="00980374">
        <w:rPr>
          <w:rFonts w:ascii="Arial" w:hAnsi="Arial" w:cs="Arial"/>
          <w:i/>
        </w:rPr>
        <w:t>których</w:t>
      </w:r>
      <w:r w:rsidRPr="00980374">
        <w:rPr>
          <w:rFonts w:ascii="Arial" w:hAnsi="Arial" w:cs="Arial"/>
          <w:i/>
          <w:spacing w:val="-5"/>
        </w:rPr>
        <w:t xml:space="preserve"> </w:t>
      </w:r>
      <w:r w:rsidRPr="00980374">
        <w:rPr>
          <w:rFonts w:ascii="Arial" w:hAnsi="Arial" w:cs="Arial"/>
          <w:i/>
        </w:rPr>
        <w:t>mowa</w:t>
      </w:r>
      <w:r w:rsidRPr="00980374">
        <w:rPr>
          <w:rFonts w:ascii="Arial" w:hAnsi="Arial" w:cs="Arial"/>
          <w:i/>
          <w:spacing w:val="-4"/>
        </w:rPr>
        <w:t xml:space="preserve"> </w:t>
      </w:r>
      <w:r w:rsidRPr="00980374">
        <w:rPr>
          <w:rFonts w:ascii="Arial" w:hAnsi="Arial" w:cs="Arial"/>
          <w:i/>
        </w:rPr>
        <w:t>w</w:t>
      </w:r>
      <w:r w:rsidRPr="00980374">
        <w:rPr>
          <w:rFonts w:ascii="Arial" w:hAnsi="Arial" w:cs="Arial"/>
          <w:i/>
          <w:spacing w:val="-3"/>
        </w:rPr>
        <w:t xml:space="preserve"> </w:t>
      </w:r>
      <w:r w:rsidRPr="00980374">
        <w:rPr>
          <w:rFonts w:ascii="Arial" w:hAnsi="Arial" w:cs="Arial"/>
          <w:i/>
        </w:rPr>
        <w:t>zdaniu</w:t>
      </w:r>
      <w:r w:rsidRPr="00980374">
        <w:rPr>
          <w:rFonts w:ascii="Arial" w:hAnsi="Arial" w:cs="Arial"/>
          <w:i/>
          <w:spacing w:val="-4"/>
        </w:rPr>
        <w:t xml:space="preserve"> </w:t>
      </w:r>
      <w:r w:rsidRPr="00980374">
        <w:rPr>
          <w:rFonts w:ascii="Arial" w:hAnsi="Arial" w:cs="Arial"/>
          <w:i/>
        </w:rPr>
        <w:t>poprzednim</w:t>
      </w:r>
      <w:r w:rsidRPr="00980374">
        <w:rPr>
          <w:rFonts w:ascii="Arial" w:hAnsi="Arial" w:cs="Arial"/>
          <w:i/>
          <w:spacing w:val="-3"/>
        </w:rPr>
        <w:t xml:space="preserve"> </w:t>
      </w:r>
      <w:r w:rsidRPr="00980374">
        <w:rPr>
          <w:rFonts w:ascii="Arial" w:hAnsi="Arial" w:cs="Arial"/>
          <w:i/>
          <w:spacing w:val="-5"/>
        </w:rPr>
        <w:t>są:</w:t>
      </w:r>
    </w:p>
    <w:p w14:paraId="43E11AA5" w14:textId="77777777" w:rsidR="00974928" w:rsidRPr="00980374" w:rsidRDefault="00974928" w:rsidP="002C0613">
      <w:pPr>
        <w:pStyle w:val="Akapitzlist"/>
        <w:numPr>
          <w:ilvl w:val="0"/>
          <w:numId w:val="62"/>
        </w:numPr>
        <w:tabs>
          <w:tab w:val="left" w:pos="1179"/>
        </w:tabs>
        <w:suppressAutoHyphens w:val="0"/>
        <w:autoSpaceDE w:val="0"/>
        <w:autoSpaceDN w:val="0"/>
        <w:ind w:right="-53" w:firstLine="0"/>
        <w:jc w:val="both"/>
        <w:rPr>
          <w:rFonts w:ascii="Arial" w:hAnsi="Arial" w:cs="Arial"/>
          <w:i/>
        </w:rPr>
      </w:pPr>
      <w:r w:rsidRPr="00980374">
        <w:rPr>
          <w:rFonts w:ascii="Arial" w:hAnsi="Arial" w:cs="Arial"/>
          <w:i/>
        </w:rPr>
        <w:t>są</w:t>
      </w:r>
      <w:r w:rsidRPr="00980374">
        <w:rPr>
          <w:rFonts w:ascii="Arial" w:hAnsi="Arial" w:cs="Arial"/>
          <w:i/>
          <w:spacing w:val="-4"/>
        </w:rPr>
        <w:t xml:space="preserve"> </w:t>
      </w:r>
      <w:r w:rsidRPr="00980374">
        <w:rPr>
          <w:rFonts w:ascii="Arial" w:hAnsi="Arial" w:cs="Arial"/>
          <w:i/>
        </w:rPr>
        <w:t>referencje</w:t>
      </w:r>
      <w:r w:rsidRPr="00980374">
        <w:rPr>
          <w:rFonts w:ascii="Arial" w:hAnsi="Arial" w:cs="Arial"/>
          <w:i/>
          <w:spacing w:val="-5"/>
        </w:rPr>
        <w:t xml:space="preserve"> </w:t>
      </w:r>
      <w:r w:rsidRPr="00980374">
        <w:rPr>
          <w:rFonts w:ascii="Arial" w:hAnsi="Arial" w:cs="Arial"/>
          <w:i/>
        </w:rPr>
        <w:t>bądź</w:t>
      </w:r>
      <w:r w:rsidRPr="00980374">
        <w:rPr>
          <w:rFonts w:ascii="Arial" w:hAnsi="Arial" w:cs="Arial"/>
          <w:i/>
          <w:spacing w:val="-3"/>
        </w:rPr>
        <w:t xml:space="preserve"> </w:t>
      </w:r>
      <w:r w:rsidRPr="00980374">
        <w:rPr>
          <w:rFonts w:ascii="Arial" w:hAnsi="Arial" w:cs="Arial"/>
          <w:i/>
        </w:rPr>
        <w:t>inne</w:t>
      </w:r>
      <w:r w:rsidRPr="00980374">
        <w:rPr>
          <w:rFonts w:ascii="Arial" w:hAnsi="Arial" w:cs="Arial"/>
          <w:i/>
          <w:spacing w:val="-2"/>
        </w:rPr>
        <w:t xml:space="preserve"> </w:t>
      </w:r>
      <w:r w:rsidRPr="00980374">
        <w:rPr>
          <w:rFonts w:ascii="Arial" w:hAnsi="Arial" w:cs="Arial"/>
          <w:i/>
        </w:rPr>
        <w:t>dokumenty</w:t>
      </w:r>
      <w:r w:rsidRPr="00980374">
        <w:rPr>
          <w:rFonts w:ascii="Arial" w:hAnsi="Arial" w:cs="Arial"/>
          <w:i/>
          <w:spacing w:val="-4"/>
        </w:rPr>
        <w:t xml:space="preserve"> </w:t>
      </w:r>
      <w:r w:rsidRPr="00980374">
        <w:rPr>
          <w:rFonts w:ascii="Arial" w:hAnsi="Arial" w:cs="Arial"/>
          <w:i/>
        </w:rPr>
        <w:t>sporządzone</w:t>
      </w:r>
      <w:r w:rsidRPr="00980374">
        <w:rPr>
          <w:rFonts w:ascii="Arial" w:hAnsi="Arial" w:cs="Arial"/>
          <w:i/>
          <w:spacing w:val="-2"/>
        </w:rPr>
        <w:t xml:space="preserve"> </w:t>
      </w:r>
      <w:r w:rsidRPr="00980374">
        <w:rPr>
          <w:rFonts w:ascii="Arial" w:hAnsi="Arial" w:cs="Arial"/>
          <w:i/>
        </w:rPr>
        <w:t>przez</w:t>
      </w:r>
      <w:r w:rsidRPr="00980374">
        <w:rPr>
          <w:rFonts w:ascii="Arial" w:hAnsi="Arial" w:cs="Arial"/>
          <w:i/>
          <w:spacing w:val="-3"/>
        </w:rPr>
        <w:t xml:space="preserve"> </w:t>
      </w:r>
      <w:r w:rsidRPr="00980374">
        <w:rPr>
          <w:rFonts w:ascii="Arial" w:hAnsi="Arial" w:cs="Arial"/>
          <w:i/>
        </w:rPr>
        <w:t>podmiot,</w:t>
      </w:r>
      <w:r w:rsidRPr="00980374">
        <w:rPr>
          <w:rFonts w:ascii="Arial" w:hAnsi="Arial" w:cs="Arial"/>
          <w:i/>
          <w:spacing w:val="-2"/>
        </w:rPr>
        <w:t xml:space="preserve"> </w:t>
      </w:r>
      <w:r w:rsidRPr="00980374">
        <w:rPr>
          <w:rFonts w:ascii="Arial" w:hAnsi="Arial" w:cs="Arial"/>
          <w:i/>
        </w:rPr>
        <w:t>na</w:t>
      </w:r>
      <w:r w:rsidRPr="00980374">
        <w:rPr>
          <w:rFonts w:ascii="Arial" w:hAnsi="Arial" w:cs="Arial"/>
          <w:i/>
          <w:spacing w:val="-5"/>
        </w:rPr>
        <w:t xml:space="preserve"> </w:t>
      </w:r>
      <w:r w:rsidRPr="00980374">
        <w:rPr>
          <w:rFonts w:ascii="Arial" w:hAnsi="Arial" w:cs="Arial"/>
          <w:i/>
        </w:rPr>
        <w:t>rzecz</w:t>
      </w:r>
      <w:r w:rsidRPr="00980374">
        <w:rPr>
          <w:rFonts w:ascii="Arial" w:hAnsi="Arial" w:cs="Arial"/>
          <w:i/>
          <w:spacing w:val="-4"/>
        </w:rPr>
        <w:t xml:space="preserve"> </w:t>
      </w:r>
      <w:r w:rsidRPr="00980374">
        <w:rPr>
          <w:rFonts w:ascii="Arial" w:hAnsi="Arial" w:cs="Arial"/>
          <w:i/>
        </w:rPr>
        <w:t>którego</w:t>
      </w:r>
      <w:r w:rsidRPr="00980374">
        <w:rPr>
          <w:rFonts w:ascii="Arial" w:hAnsi="Arial" w:cs="Arial"/>
          <w:i/>
          <w:spacing w:val="-2"/>
        </w:rPr>
        <w:t xml:space="preserve"> </w:t>
      </w:r>
      <w:r w:rsidRPr="00980374">
        <w:rPr>
          <w:rFonts w:ascii="Arial" w:hAnsi="Arial" w:cs="Arial"/>
          <w:i/>
        </w:rPr>
        <w:t>roboty budowlane zostały wykonane;</w:t>
      </w:r>
    </w:p>
    <w:p w14:paraId="2DC7FA2B" w14:textId="77777777" w:rsidR="00974928" w:rsidRPr="00665489" w:rsidRDefault="00974928" w:rsidP="002C0613">
      <w:pPr>
        <w:pStyle w:val="Akapitzlist"/>
        <w:numPr>
          <w:ilvl w:val="0"/>
          <w:numId w:val="62"/>
        </w:numPr>
        <w:tabs>
          <w:tab w:val="left" w:pos="1179"/>
        </w:tabs>
        <w:suppressAutoHyphens w:val="0"/>
        <w:autoSpaceDE w:val="0"/>
        <w:autoSpaceDN w:val="0"/>
        <w:spacing w:before="29"/>
        <w:jc w:val="both"/>
        <w:rPr>
          <w:rFonts w:ascii="Arial" w:hAnsi="Arial" w:cs="Arial"/>
          <w:i/>
        </w:rPr>
      </w:pPr>
      <w:r w:rsidRPr="00665489">
        <w:rPr>
          <w:rFonts w:ascii="Arial" w:hAnsi="Arial" w:cs="Arial"/>
          <w:i/>
        </w:rPr>
        <w:t>jeżeli</w:t>
      </w:r>
      <w:r w:rsidRPr="00665489">
        <w:rPr>
          <w:rFonts w:ascii="Arial" w:hAnsi="Arial" w:cs="Arial"/>
          <w:i/>
          <w:spacing w:val="-9"/>
        </w:rPr>
        <w:t xml:space="preserve"> </w:t>
      </w:r>
      <w:r w:rsidRPr="00665489">
        <w:rPr>
          <w:rFonts w:ascii="Arial" w:hAnsi="Arial" w:cs="Arial"/>
          <w:i/>
        </w:rPr>
        <w:t>Wykonawca</w:t>
      </w:r>
      <w:r w:rsidRPr="00665489">
        <w:rPr>
          <w:rFonts w:ascii="Arial" w:hAnsi="Arial" w:cs="Arial"/>
          <w:i/>
          <w:spacing w:val="-5"/>
        </w:rPr>
        <w:t xml:space="preserve"> </w:t>
      </w:r>
      <w:r w:rsidRPr="00665489">
        <w:rPr>
          <w:rFonts w:ascii="Arial" w:hAnsi="Arial" w:cs="Arial"/>
          <w:i/>
        </w:rPr>
        <w:t>z</w:t>
      </w:r>
      <w:r w:rsidRPr="00665489">
        <w:rPr>
          <w:rFonts w:ascii="Arial" w:hAnsi="Arial" w:cs="Arial"/>
          <w:i/>
          <w:spacing w:val="-4"/>
        </w:rPr>
        <w:t xml:space="preserve"> </w:t>
      </w:r>
      <w:r w:rsidRPr="00665489">
        <w:rPr>
          <w:rFonts w:ascii="Arial" w:hAnsi="Arial" w:cs="Arial"/>
          <w:i/>
        </w:rPr>
        <w:t>przyczyn</w:t>
      </w:r>
      <w:r w:rsidRPr="00665489">
        <w:rPr>
          <w:rFonts w:ascii="Arial" w:hAnsi="Arial" w:cs="Arial"/>
          <w:i/>
          <w:spacing w:val="-5"/>
        </w:rPr>
        <w:t xml:space="preserve"> </w:t>
      </w:r>
      <w:r w:rsidRPr="00665489">
        <w:rPr>
          <w:rFonts w:ascii="Arial" w:hAnsi="Arial" w:cs="Arial"/>
          <w:i/>
        </w:rPr>
        <w:t>niezależnych</w:t>
      </w:r>
      <w:r w:rsidRPr="00665489">
        <w:rPr>
          <w:rFonts w:ascii="Arial" w:hAnsi="Arial" w:cs="Arial"/>
          <w:i/>
          <w:spacing w:val="-5"/>
        </w:rPr>
        <w:t xml:space="preserve"> </w:t>
      </w:r>
      <w:r w:rsidRPr="00665489">
        <w:rPr>
          <w:rFonts w:ascii="Arial" w:hAnsi="Arial" w:cs="Arial"/>
          <w:i/>
        </w:rPr>
        <w:t>od</w:t>
      </w:r>
      <w:r w:rsidRPr="00665489">
        <w:rPr>
          <w:rFonts w:ascii="Arial" w:hAnsi="Arial" w:cs="Arial"/>
          <w:i/>
          <w:spacing w:val="-5"/>
        </w:rPr>
        <w:t xml:space="preserve"> </w:t>
      </w:r>
      <w:r w:rsidRPr="00665489">
        <w:rPr>
          <w:rFonts w:ascii="Arial" w:hAnsi="Arial" w:cs="Arial"/>
          <w:i/>
        </w:rPr>
        <w:t>niego</w:t>
      </w:r>
      <w:r w:rsidRPr="00665489">
        <w:rPr>
          <w:rFonts w:ascii="Arial" w:hAnsi="Arial" w:cs="Arial"/>
          <w:i/>
          <w:spacing w:val="-3"/>
        </w:rPr>
        <w:t xml:space="preserve"> </w:t>
      </w:r>
      <w:r w:rsidRPr="00665489">
        <w:rPr>
          <w:rFonts w:ascii="Arial" w:hAnsi="Arial" w:cs="Arial"/>
          <w:i/>
        </w:rPr>
        <w:t>nie</w:t>
      </w:r>
      <w:r w:rsidRPr="00665489">
        <w:rPr>
          <w:rFonts w:ascii="Arial" w:hAnsi="Arial" w:cs="Arial"/>
          <w:i/>
          <w:spacing w:val="-4"/>
        </w:rPr>
        <w:t xml:space="preserve"> </w:t>
      </w:r>
      <w:r w:rsidRPr="00665489">
        <w:rPr>
          <w:rFonts w:ascii="Arial" w:hAnsi="Arial" w:cs="Arial"/>
          <w:i/>
        </w:rPr>
        <w:t>jest</w:t>
      </w:r>
      <w:r w:rsidRPr="00665489">
        <w:rPr>
          <w:rFonts w:ascii="Arial" w:hAnsi="Arial" w:cs="Arial"/>
          <w:i/>
          <w:spacing w:val="-6"/>
        </w:rPr>
        <w:t xml:space="preserve"> </w:t>
      </w:r>
      <w:r w:rsidRPr="00665489">
        <w:rPr>
          <w:rFonts w:ascii="Arial" w:hAnsi="Arial" w:cs="Arial"/>
          <w:i/>
        </w:rPr>
        <w:t>w</w:t>
      </w:r>
      <w:r w:rsidRPr="00665489">
        <w:rPr>
          <w:rFonts w:ascii="Arial" w:hAnsi="Arial" w:cs="Arial"/>
          <w:i/>
          <w:spacing w:val="-5"/>
        </w:rPr>
        <w:t xml:space="preserve"> </w:t>
      </w:r>
      <w:r w:rsidRPr="00665489">
        <w:rPr>
          <w:rFonts w:ascii="Arial" w:hAnsi="Arial" w:cs="Arial"/>
          <w:i/>
        </w:rPr>
        <w:t>stanie</w:t>
      </w:r>
      <w:r w:rsidRPr="00665489">
        <w:rPr>
          <w:rFonts w:ascii="Arial" w:hAnsi="Arial" w:cs="Arial"/>
          <w:i/>
          <w:spacing w:val="-4"/>
        </w:rPr>
        <w:t xml:space="preserve"> </w:t>
      </w:r>
      <w:r w:rsidRPr="00665489">
        <w:rPr>
          <w:rFonts w:ascii="Arial" w:hAnsi="Arial" w:cs="Arial"/>
          <w:i/>
        </w:rPr>
        <w:t>uzyskać</w:t>
      </w:r>
      <w:r w:rsidRPr="00665489">
        <w:rPr>
          <w:rFonts w:ascii="Arial" w:hAnsi="Arial" w:cs="Arial"/>
          <w:i/>
          <w:spacing w:val="-7"/>
        </w:rPr>
        <w:t xml:space="preserve"> </w:t>
      </w:r>
      <w:r w:rsidRPr="00665489">
        <w:rPr>
          <w:rFonts w:ascii="Arial" w:hAnsi="Arial" w:cs="Arial"/>
          <w:i/>
        </w:rPr>
        <w:t>tych</w:t>
      </w:r>
      <w:r w:rsidRPr="00665489">
        <w:rPr>
          <w:rFonts w:ascii="Arial" w:hAnsi="Arial" w:cs="Arial"/>
          <w:i/>
          <w:spacing w:val="-5"/>
        </w:rPr>
        <w:t xml:space="preserve"> </w:t>
      </w:r>
      <w:r w:rsidRPr="00665489">
        <w:rPr>
          <w:rFonts w:ascii="Arial" w:hAnsi="Arial" w:cs="Arial"/>
          <w:i/>
          <w:spacing w:val="-2"/>
        </w:rPr>
        <w:t>dokumentów</w:t>
      </w:r>
      <w:r w:rsidRPr="00665489">
        <w:rPr>
          <w:rFonts w:ascii="Arial" w:hAnsi="Arial" w:cs="Arial"/>
          <w:i/>
        </w:rPr>
        <w:t>-</w:t>
      </w:r>
      <w:r w:rsidRPr="00665489">
        <w:rPr>
          <w:rFonts w:ascii="Arial" w:hAnsi="Arial" w:cs="Arial"/>
          <w:i/>
          <w:spacing w:val="-5"/>
        </w:rPr>
        <w:t xml:space="preserve"> </w:t>
      </w:r>
      <w:r w:rsidRPr="00665489">
        <w:rPr>
          <w:rFonts w:ascii="Arial" w:hAnsi="Arial" w:cs="Arial"/>
          <w:i/>
        </w:rPr>
        <w:t>oświadczenie</w:t>
      </w:r>
      <w:r w:rsidRPr="00665489">
        <w:rPr>
          <w:rFonts w:ascii="Arial" w:hAnsi="Arial" w:cs="Arial"/>
          <w:i/>
          <w:spacing w:val="-5"/>
        </w:rPr>
        <w:t xml:space="preserve"> </w:t>
      </w:r>
      <w:r w:rsidRPr="00665489">
        <w:rPr>
          <w:rFonts w:ascii="Arial" w:hAnsi="Arial" w:cs="Arial"/>
          <w:i/>
          <w:spacing w:val="-2"/>
        </w:rPr>
        <w:t>Wykonawcy;</w:t>
      </w:r>
    </w:p>
    <w:p w14:paraId="6BD50F5F" w14:textId="77777777" w:rsidR="00974928" w:rsidRPr="00980374" w:rsidRDefault="00974928" w:rsidP="002C0613">
      <w:pPr>
        <w:pStyle w:val="Nagwek11"/>
        <w:numPr>
          <w:ilvl w:val="0"/>
          <w:numId w:val="62"/>
        </w:numPr>
        <w:tabs>
          <w:tab w:val="left" w:pos="1167"/>
        </w:tabs>
        <w:suppressAutoHyphens w:val="0"/>
        <w:autoSpaceDE w:val="0"/>
        <w:autoSpaceDN w:val="0"/>
        <w:ind w:left="1166" w:right="-53"/>
        <w:jc w:val="both"/>
        <w:rPr>
          <w:rFonts w:ascii="Arial" w:hAnsi="Arial" w:cs="Arial"/>
          <w:i/>
        </w:rPr>
      </w:pPr>
      <w:r w:rsidRPr="00980374">
        <w:rPr>
          <w:rFonts w:ascii="Arial" w:hAnsi="Arial" w:cs="Arial"/>
        </w:rPr>
        <w:t>jeżeli</w:t>
      </w:r>
      <w:r w:rsidRPr="00980374">
        <w:rPr>
          <w:rFonts w:ascii="Arial" w:hAnsi="Arial" w:cs="Arial"/>
          <w:spacing w:val="-7"/>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powołuje</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5"/>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doświadczenie</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6"/>
        </w:rPr>
        <w:t xml:space="preserve"> </w:t>
      </w:r>
      <w:r w:rsidRPr="00980374">
        <w:rPr>
          <w:rFonts w:ascii="Arial" w:hAnsi="Arial" w:cs="Arial"/>
        </w:rPr>
        <w:t>robót</w:t>
      </w:r>
      <w:r w:rsidRPr="00980374">
        <w:rPr>
          <w:rFonts w:ascii="Arial" w:hAnsi="Arial" w:cs="Arial"/>
          <w:spacing w:val="-4"/>
        </w:rPr>
        <w:t xml:space="preserve"> </w:t>
      </w:r>
      <w:r w:rsidRPr="00980374">
        <w:rPr>
          <w:rFonts w:ascii="Arial" w:hAnsi="Arial" w:cs="Arial"/>
          <w:spacing w:val="-2"/>
        </w:rPr>
        <w:t>budowlanych,</w:t>
      </w:r>
    </w:p>
    <w:p w14:paraId="67BBA1DA" w14:textId="77777777" w:rsidR="00974928" w:rsidRPr="00980374" w:rsidRDefault="00974928" w:rsidP="002C0613">
      <w:pPr>
        <w:ind w:left="936" w:right="-53"/>
        <w:jc w:val="both"/>
        <w:rPr>
          <w:rFonts w:ascii="Arial" w:hAnsi="Arial" w:cs="Arial"/>
          <w:b/>
        </w:rPr>
      </w:pPr>
      <w:r w:rsidRPr="00980374">
        <w:rPr>
          <w:rFonts w:ascii="Arial" w:hAnsi="Arial" w:cs="Arial"/>
          <w:b/>
        </w:rPr>
        <w:t>wykonywanych</w:t>
      </w:r>
      <w:r w:rsidRPr="00980374">
        <w:rPr>
          <w:rFonts w:ascii="Arial" w:hAnsi="Arial" w:cs="Arial"/>
          <w:b/>
          <w:spacing w:val="-5"/>
        </w:rPr>
        <w:t xml:space="preserve"> </w:t>
      </w:r>
      <w:r w:rsidRPr="00980374">
        <w:rPr>
          <w:rFonts w:ascii="Arial" w:hAnsi="Arial" w:cs="Arial"/>
          <w:b/>
        </w:rPr>
        <w:t>wspólnie</w:t>
      </w:r>
      <w:r w:rsidRPr="00980374">
        <w:rPr>
          <w:rFonts w:ascii="Arial" w:hAnsi="Arial" w:cs="Arial"/>
          <w:b/>
          <w:spacing w:val="-5"/>
        </w:rPr>
        <w:t xml:space="preserve"> </w:t>
      </w:r>
      <w:r w:rsidRPr="00980374">
        <w:rPr>
          <w:rFonts w:ascii="Arial" w:hAnsi="Arial" w:cs="Arial"/>
          <w:b/>
        </w:rPr>
        <w:t>z</w:t>
      </w:r>
      <w:r w:rsidRPr="00980374">
        <w:rPr>
          <w:rFonts w:ascii="Arial" w:hAnsi="Arial" w:cs="Arial"/>
          <w:b/>
          <w:spacing w:val="-4"/>
        </w:rPr>
        <w:t xml:space="preserve"> </w:t>
      </w:r>
      <w:r w:rsidRPr="00980374">
        <w:rPr>
          <w:rFonts w:ascii="Arial" w:hAnsi="Arial" w:cs="Arial"/>
          <w:b/>
        </w:rPr>
        <w:t>innymi</w:t>
      </w:r>
      <w:r w:rsidRPr="00980374">
        <w:rPr>
          <w:rFonts w:ascii="Arial" w:hAnsi="Arial" w:cs="Arial"/>
          <w:b/>
          <w:spacing w:val="-2"/>
        </w:rPr>
        <w:t xml:space="preserve"> </w:t>
      </w:r>
      <w:r w:rsidRPr="00980374">
        <w:rPr>
          <w:rFonts w:ascii="Arial" w:hAnsi="Arial" w:cs="Arial"/>
          <w:b/>
        </w:rPr>
        <w:t>Wykonawcami,</w:t>
      </w:r>
      <w:r w:rsidRPr="00980374">
        <w:rPr>
          <w:rFonts w:ascii="Arial" w:hAnsi="Arial" w:cs="Arial"/>
          <w:b/>
          <w:spacing w:val="-4"/>
        </w:rPr>
        <w:t xml:space="preserve"> </w:t>
      </w:r>
      <w:r w:rsidRPr="00980374">
        <w:rPr>
          <w:rFonts w:ascii="Arial" w:hAnsi="Arial" w:cs="Arial"/>
          <w:b/>
        </w:rPr>
        <w:t>wykaz, o</w:t>
      </w:r>
      <w:r w:rsidRPr="00980374">
        <w:rPr>
          <w:rFonts w:ascii="Arial" w:hAnsi="Arial" w:cs="Arial"/>
          <w:b/>
          <w:spacing w:val="-3"/>
        </w:rPr>
        <w:t xml:space="preserve"> </w:t>
      </w:r>
      <w:r w:rsidRPr="00980374">
        <w:rPr>
          <w:rFonts w:ascii="Arial" w:hAnsi="Arial" w:cs="Arial"/>
          <w:b/>
        </w:rPr>
        <w:t>którym</w:t>
      </w:r>
      <w:r w:rsidRPr="00980374">
        <w:rPr>
          <w:rFonts w:ascii="Arial" w:hAnsi="Arial" w:cs="Arial"/>
          <w:b/>
          <w:spacing w:val="-4"/>
        </w:rPr>
        <w:t xml:space="preserve"> </w:t>
      </w:r>
      <w:r w:rsidRPr="00980374">
        <w:rPr>
          <w:rFonts w:ascii="Arial" w:hAnsi="Arial" w:cs="Arial"/>
          <w:b/>
        </w:rPr>
        <w:t>mowa</w:t>
      </w:r>
      <w:r w:rsidRPr="00980374">
        <w:rPr>
          <w:rFonts w:ascii="Arial" w:hAnsi="Arial" w:cs="Arial"/>
          <w:b/>
          <w:spacing w:val="-5"/>
        </w:rPr>
        <w:t xml:space="preserve"> </w:t>
      </w:r>
      <w:r w:rsidRPr="00980374">
        <w:rPr>
          <w:rFonts w:ascii="Arial" w:hAnsi="Arial" w:cs="Arial"/>
          <w:b/>
        </w:rPr>
        <w:t>wyżej</w:t>
      </w:r>
      <w:r w:rsidRPr="00980374">
        <w:rPr>
          <w:rFonts w:ascii="Arial" w:hAnsi="Arial" w:cs="Arial"/>
          <w:b/>
          <w:spacing w:val="-5"/>
        </w:rPr>
        <w:t xml:space="preserve"> </w:t>
      </w:r>
      <w:r w:rsidRPr="00980374">
        <w:rPr>
          <w:rFonts w:ascii="Arial" w:hAnsi="Arial" w:cs="Arial"/>
          <w:b/>
        </w:rPr>
        <w:t>ma</w:t>
      </w:r>
      <w:r w:rsidRPr="00980374">
        <w:rPr>
          <w:rFonts w:ascii="Arial" w:hAnsi="Arial" w:cs="Arial"/>
          <w:b/>
          <w:spacing w:val="-3"/>
        </w:rPr>
        <w:t xml:space="preserve"> </w:t>
      </w:r>
      <w:r w:rsidRPr="00980374">
        <w:rPr>
          <w:rFonts w:ascii="Arial" w:hAnsi="Arial" w:cs="Arial"/>
          <w:b/>
        </w:rPr>
        <w:t xml:space="preserve">dotyczyć robót budowlanych, w których wykonaniu Wykonawca ten </w:t>
      </w:r>
      <w:r w:rsidRPr="00980374">
        <w:rPr>
          <w:rFonts w:ascii="Arial" w:hAnsi="Arial" w:cs="Arial"/>
          <w:b/>
          <w:u w:val="single"/>
        </w:rPr>
        <w:t>bezpośrednio uczestniczył</w:t>
      </w:r>
      <w:r w:rsidRPr="00980374">
        <w:rPr>
          <w:rFonts w:ascii="Arial" w:hAnsi="Arial" w:cs="Arial"/>
          <w:b/>
        </w:rPr>
        <w:t>.</w:t>
      </w:r>
    </w:p>
    <w:p w14:paraId="243D093B" w14:textId="77777777" w:rsidR="00974928" w:rsidRPr="00980374" w:rsidRDefault="00974928" w:rsidP="002C0613">
      <w:pPr>
        <w:pStyle w:val="Tekstpodstawowy"/>
        <w:spacing w:before="1"/>
        <w:ind w:left="948" w:right="-53"/>
        <w:jc w:val="both"/>
        <w:rPr>
          <w:rFonts w:ascii="Arial" w:hAnsi="Arial" w:cs="Arial"/>
        </w:rPr>
      </w:pPr>
      <w:r w:rsidRPr="00980374">
        <w:rPr>
          <w:rFonts w:ascii="Arial" w:hAnsi="Arial" w:cs="Arial"/>
        </w:rPr>
        <w:t>W przypadku, gdy Zamawiający jest podmiotem, na rzecz którego roboty budowlane, wskazane w</w:t>
      </w:r>
      <w:r w:rsidRPr="00980374">
        <w:rPr>
          <w:rFonts w:ascii="Arial" w:hAnsi="Arial" w:cs="Arial"/>
          <w:spacing w:val="-2"/>
        </w:rPr>
        <w:t xml:space="preserve"> </w:t>
      </w:r>
      <w:r w:rsidRPr="00980374">
        <w:rPr>
          <w:rFonts w:ascii="Arial" w:hAnsi="Arial" w:cs="Arial"/>
        </w:rPr>
        <w:t>wykazie</w:t>
      </w:r>
      <w:r w:rsidRPr="00980374">
        <w:rPr>
          <w:rFonts w:ascii="Arial" w:hAnsi="Arial" w:cs="Arial"/>
          <w:spacing w:val="-5"/>
        </w:rPr>
        <w:t xml:space="preserve"> </w:t>
      </w:r>
      <w:r w:rsidRPr="00980374">
        <w:rPr>
          <w:rFonts w:ascii="Arial" w:hAnsi="Arial" w:cs="Arial"/>
        </w:rPr>
        <w:t>zostały</w:t>
      </w:r>
      <w:r w:rsidRPr="00980374">
        <w:rPr>
          <w:rFonts w:ascii="Arial" w:hAnsi="Arial" w:cs="Arial"/>
          <w:spacing w:val="-5"/>
        </w:rPr>
        <w:t xml:space="preserve"> </w:t>
      </w:r>
      <w:r w:rsidRPr="00980374">
        <w:rPr>
          <w:rFonts w:ascii="Arial" w:hAnsi="Arial" w:cs="Arial"/>
        </w:rPr>
        <w:t>wcześniej</w:t>
      </w:r>
      <w:r w:rsidRPr="00980374">
        <w:rPr>
          <w:rFonts w:ascii="Arial" w:hAnsi="Arial" w:cs="Arial"/>
          <w:spacing w:val="-3"/>
        </w:rPr>
        <w:t xml:space="preserve"> </w:t>
      </w:r>
      <w:r w:rsidRPr="00980374">
        <w:rPr>
          <w:rFonts w:ascii="Arial" w:hAnsi="Arial" w:cs="Arial"/>
        </w:rPr>
        <w:t>wykonane,</w:t>
      </w:r>
      <w:r w:rsidRPr="00980374">
        <w:rPr>
          <w:rFonts w:ascii="Arial" w:hAnsi="Arial" w:cs="Arial"/>
          <w:spacing w:val="-3"/>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nie</w:t>
      </w:r>
      <w:r w:rsidRPr="00980374">
        <w:rPr>
          <w:rFonts w:ascii="Arial" w:hAnsi="Arial" w:cs="Arial"/>
          <w:spacing w:val="-2"/>
        </w:rPr>
        <w:t xml:space="preserve"> </w:t>
      </w:r>
      <w:r w:rsidRPr="00980374">
        <w:rPr>
          <w:rFonts w:ascii="Arial" w:hAnsi="Arial" w:cs="Arial"/>
        </w:rPr>
        <w:t>ma</w:t>
      </w:r>
      <w:r w:rsidRPr="00980374">
        <w:rPr>
          <w:rFonts w:ascii="Arial" w:hAnsi="Arial" w:cs="Arial"/>
          <w:spacing w:val="-3"/>
        </w:rPr>
        <w:t xml:space="preserve"> </w:t>
      </w:r>
      <w:r w:rsidRPr="00980374">
        <w:rPr>
          <w:rFonts w:ascii="Arial" w:hAnsi="Arial" w:cs="Arial"/>
        </w:rPr>
        <w:t>obowiązku</w:t>
      </w:r>
      <w:r w:rsidRPr="00980374">
        <w:rPr>
          <w:rFonts w:ascii="Arial" w:hAnsi="Arial" w:cs="Arial"/>
          <w:spacing w:val="-3"/>
        </w:rPr>
        <w:t xml:space="preserve"> </w:t>
      </w:r>
      <w:r w:rsidRPr="00980374">
        <w:rPr>
          <w:rFonts w:ascii="Arial" w:hAnsi="Arial" w:cs="Arial"/>
        </w:rPr>
        <w:t>przedkładania</w:t>
      </w:r>
      <w:r w:rsidRPr="00980374">
        <w:rPr>
          <w:rFonts w:ascii="Arial" w:hAnsi="Arial" w:cs="Arial"/>
          <w:spacing w:val="-3"/>
        </w:rPr>
        <w:t xml:space="preserve"> </w:t>
      </w:r>
      <w:r w:rsidRPr="00980374">
        <w:rPr>
          <w:rFonts w:ascii="Arial" w:hAnsi="Arial" w:cs="Arial"/>
        </w:rPr>
        <w:t xml:space="preserve">dowodów. W razie konieczności, szczególnie gdy wykaz lub dowody, budzą wątpliwości Zamawiającego lub gdy z poświadczenia albo z innego dokumentu wynika, że zamówienie nie zostało wykonane lub zostało wykonane nienależycie, Zamawiający może zwrócić się bezpośrednio do właściwego podmiotu, na rzecz którego roboty budowlane były </w:t>
      </w:r>
      <w:r w:rsidRPr="00980374">
        <w:rPr>
          <w:rFonts w:ascii="Arial" w:hAnsi="Arial" w:cs="Arial"/>
        </w:rPr>
        <w:lastRenderedPageBreak/>
        <w:t>lub miały zostać wykonane, o przedłożenie dodatkowych informacji lub dokumentów bezpośrednio Zamawiającemu.</w:t>
      </w:r>
    </w:p>
    <w:p w14:paraId="49B56D62" w14:textId="063B4F06" w:rsidR="00AA4BE5" w:rsidRDefault="00974928" w:rsidP="002C0613">
      <w:pPr>
        <w:pStyle w:val="Tekstpodstawowy"/>
        <w:numPr>
          <w:ilvl w:val="2"/>
          <w:numId w:val="63"/>
        </w:numPr>
        <w:ind w:right="-53"/>
        <w:jc w:val="both"/>
        <w:rPr>
          <w:rFonts w:ascii="Arial" w:hAnsi="Arial" w:cs="Arial"/>
          <w:b/>
        </w:rPr>
      </w:pPr>
      <w:r w:rsidRPr="00980374">
        <w:rPr>
          <w:rFonts w:ascii="Arial" w:hAnsi="Arial" w:cs="Arial"/>
          <w:b/>
        </w:rPr>
        <w:t>wykaz</w:t>
      </w:r>
      <w:r w:rsidRPr="00980374">
        <w:rPr>
          <w:rFonts w:ascii="Arial" w:hAnsi="Arial" w:cs="Arial"/>
          <w:b/>
          <w:spacing w:val="-5"/>
        </w:rPr>
        <w:t xml:space="preserve"> </w:t>
      </w:r>
      <w:r w:rsidRPr="00980374">
        <w:rPr>
          <w:rFonts w:ascii="Arial" w:hAnsi="Arial" w:cs="Arial"/>
          <w:b/>
        </w:rPr>
        <w:t>osób</w:t>
      </w:r>
      <w:r w:rsidRPr="00980374">
        <w:rPr>
          <w:rFonts w:ascii="Arial" w:hAnsi="Arial" w:cs="Arial"/>
        </w:rPr>
        <w:t>,</w:t>
      </w:r>
      <w:r w:rsidRPr="00980374">
        <w:rPr>
          <w:rFonts w:ascii="Arial" w:hAnsi="Arial" w:cs="Arial"/>
          <w:spacing w:val="-4"/>
        </w:rPr>
        <w:t xml:space="preserve"> </w:t>
      </w:r>
      <w:r w:rsidRPr="00980374">
        <w:rPr>
          <w:rFonts w:ascii="Arial" w:hAnsi="Arial" w:cs="Arial"/>
        </w:rPr>
        <w:t>skierowanych</w:t>
      </w:r>
      <w:r w:rsidRPr="00980374">
        <w:rPr>
          <w:rFonts w:ascii="Arial" w:hAnsi="Arial" w:cs="Arial"/>
          <w:spacing w:val="-6"/>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Wykonawcę</w:t>
      </w:r>
      <w:r w:rsidRPr="00980374">
        <w:rPr>
          <w:rFonts w:ascii="Arial" w:hAnsi="Arial" w:cs="Arial"/>
          <w:spacing w:val="-4"/>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5"/>
        </w:rPr>
        <w:t xml:space="preserve"> </w:t>
      </w:r>
      <w:r w:rsidRPr="00980374">
        <w:rPr>
          <w:rFonts w:ascii="Arial" w:hAnsi="Arial" w:cs="Arial"/>
        </w:rPr>
        <w:t>zamówienia</w:t>
      </w:r>
      <w:r w:rsidRPr="00980374">
        <w:rPr>
          <w:rFonts w:ascii="Arial" w:hAnsi="Arial" w:cs="Arial"/>
          <w:spacing w:val="-7"/>
        </w:rPr>
        <w:t xml:space="preserve"> </w:t>
      </w:r>
      <w:r w:rsidRPr="00980374">
        <w:rPr>
          <w:rFonts w:ascii="Arial" w:hAnsi="Arial" w:cs="Arial"/>
        </w:rPr>
        <w:t>publicznego,</w:t>
      </w:r>
      <w:r w:rsidRPr="00980374">
        <w:rPr>
          <w:rFonts w:ascii="Arial" w:hAnsi="Arial" w:cs="Arial"/>
          <w:spacing w:val="-4"/>
        </w:rPr>
        <w:t xml:space="preserve"> </w:t>
      </w:r>
      <w:r w:rsidRPr="00980374">
        <w:rPr>
          <w:rFonts w:ascii="Arial" w:hAnsi="Arial" w:cs="Arial"/>
          <w:spacing w:val="-10"/>
        </w:rPr>
        <w:t>w</w:t>
      </w:r>
      <w:r>
        <w:rPr>
          <w:rFonts w:ascii="Arial" w:hAnsi="Arial" w:cs="Arial"/>
          <w:spacing w:val="-10"/>
        </w:rPr>
        <w:t xml:space="preserve"> </w:t>
      </w:r>
      <w:r w:rsidRPr="00980374">
        <w:rPr>
          <w:rFonts w:ascii="Arial" w:hAnsi="Arial" w:cs="Arial"/>
        </w:rPr>
        <w:t>szczególności odpowiedzialnych za kierowanie robotami budowlanymi, wraz z informacjami na temat</w:t>
      </w:r>
      <w:r w:rsidRPr="00980374">
        <w:rPr>
          <w:rFonts w:ascii="Arial" w:hAnsi="Arial" w:cs="Arial"/>
          <w:spacing w:val="-3"/>
        </w:rPr>
        <w:t xml:space="preserve"> </w:t>
      </w:r>
      <w:r w:rsidRPr="00980374">
        <w:rPr>
          <w:rFonts w:ascii="Arial" w:hAnsi="Arial" w:cs="Arial"/>
        </w:rPr>
        <w:t>ich</w:t>
      </w:r>
      <w:r w:rsidRPr="00980374">
        <w:rPr>
          <w:rFonts w:ascii="Arial" w:hAnsi="Arial" w:cs="Arial"/>
          <w:spacing w:val="-6"/>
        </w:rPr>
        <w:t xml:space="preserve"> </w:t>
      </w:r>
      <w:r w:rsidRPr="00980374">
        <w:rPr>
          <w:rFonts w:ascii="Arial" w:hAnsi="Arial" w:cs="Arial"/>
        </w:rPr>
        <w:t>kwalifikacji</w:t>
      </w:r>
      <w:r w:rsidRPr="00980374">
        <w:rPr>
          <w:rFonts w:ascii="Arial" w:hAnsi="Arial" w:cs="Arial"/>
          <w:spacing w:val="-3"/>
        </w:rPr>
        <w:t xml:space="preserve"> </w:t>
      </w:r>
      <w:r w:rsidRPr="00980374">
        <w:rPr>
          <w:rFonts w:ascii="Arial" w:hAnsi="Arial" w:cs="Arial"/>
        </w:rPr>
        <w:t>zawodowych,</w:t>
      </w:r>
      <w:r w:rsidRPr="00980374">
        <w:rPr>
          <w:rFonts w:ascii="Arial" w:hAnsi="Arial" w:cs="Arial"/>
          <w:spacing w:val="-3"/>
        </w:rPr>
        <w:t xml:space="preserve"> </w:t>
      </w:r>
      <w:r w:rsidRPr="00980374">
        <w:rPr>
          <w:rFonts w:ascii="Arial" w:hAnsi="Arial" w:cs="Arial"/>
        </w:rPr>
        <w:t>uprawnień</w:t>
      </w:r>
      <w:r w:rsidRPr="00980374">
        <w:rPr>
          <w:rFonts w:ascii="Arial" w:hAnsi="Arial" w:cs="Arial"/>
          <w:spacing w:val="-4"/>
        </w:rPr>
        <w:t xml:space="preserve"> </w:t>
      </w:r>
      <w:r w:rsidRPr="00980374">
        <w:rPr>
          <w:rFonts w:ascii="Arial" w:hAnsi="Arial" w:cs="Arial"/>
        </w:rPr>
        <w:t>niezbędnych</w:t>
      </w:r>
      <w:r w:rsidRPr="00980374">
        <w:rPr>
          <w:rFonts w:ascii="Arial" w:hAnsi="Arial" w:cs="Arial"/>
          <w:spacing w:val="-3"/>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wykonania</w:t>
      </w:r>
      <w:r w:rsidRPr="00980374">
        <w:rPr>
          <w:rFonts w:ascii="Arial" w:hAnsi="Arial" w:cs="Arial"/>
          <w:spacing w:val="-3"/>
        </w:rPr>
        <w:t xml:space="preserve"> </w:t>
      </w:r>
      <w:r w:rsidRPr="00980374">
        <w:rPr>
          <w:rFonts w:ascii="Arial" w:hAnsi="Arial" w:cs="Arial"/>
        </w:rPr>
        <w:t>zamówienia</w:t>
      </w:r>
      <w:r w:rsidRPr="00980374">
        <w:rPr>
          <w:rFonts w:ascii="Arial" w:hAnsi="Arial" w:cs="Arial"/>
          <w:spacing w:val="-4"/>
        </w:rPr>
        <w:t xml:space="preserve"> </w:t>
      </w:r>
      <w:r w:rsidRPr="00980374">
        <w:rPr>
          <w:rFonts w:ascii="Arial" w:hAnsi="Arial" w:cs="Arial"/>
        </w:rPr>
        <w:t xml:space="preserve">publicznego, informacją o podstawie do dysponowania tymi osobami; </w:t>
      </w:r>
      <w:r w:rsidRPr="00980374">
        <w:rPr>
          <w:rFonts w:ascii="Arial" w:hAnsi="Arial" w:cs="Arial"/>
          <w:b/>
        </w:rPr>
        <w:t>w/g zał. nr 7 do SWZ.</w:t>
      </w:r>
    </w:p>
    <w:p w14:paraId="58E47FFA" w14:textId="343B1C0D"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 xml:space="preserve">Zamawiający oceni, czy udostępniane Wykonawcy przez podmioty udostępniające zasoby zdolności zawodowe pozwalają na wykazanie przez Wykonawcę spełniania warunków udziału                       w postępowaniu, o których mowa w art. 112 ust. 2 Pzp a zostały opisane w </w:t>
      </w:r>
      <w:r>
        <w:rPr>
          <w:rFonts w:ascii="Arial" w:hAnsi="Arial" w:cs="Arial"/>
          <w:b/>
        </w:rPr>
        <w:t xml:space="preserve">rozdz. XVI SWZ </w:t>
      </w:r>
      <w:r>
        <w:rPr>
          <w:rFonts w:ascii="Arial" w:hAnsi="Arial" w:cs="Arial"/>
        </w:rPr>
        <w:t xml:space="preserve">oraz zbada, czy nie </w:t>
      </w:r>
      <w:r w:rsidR="003C1AD4">
        <w:rPr>
          <w:rFonts w:ascii="Arial" w:hAnsi="Arial" w:cs="Arial"/>
        </w:rPr>
        <w:t>zachodzą,</w:t>
      </w:r>
      <w:r>
        <w:rPr>
          <w:rFonts w:ascii="Arial" w:hAnsi="Arial" w:cs="Arial"/>
        </w:rPr>
        <w:t xml:space="preserve"> wobec</w:t>
      </w:r>
      <w:r>
        <w:rPr>
          <w:rFonts w:ascii="Arial" w:hAnsi="Arial" w:cs="Arial"/>
          <w:spacing w:val="-1"/>
        </w:rPr>
        <w:t xml:space="preserve"> </w:t>
      </w:r>
      <w:r>
        <w:rPr>
          <w:rFonts w:ascii="Arial" w:hAnsi="Arial" w:cs="Arial"/>
        </w:rPr>
        <w:t>tego</w:t>
      </w:r>
      <w:r>
        <w:rPr>
          <w:rFonts w:ascii="Arial" w:hAnsi="Arial" w:cs="Arial"/>
          <w:spacing w:val="-1"/>
        </w:rPr>
        <w:t xml:space="preserve"> </w:t>
      </w:r>
      <w:r>
        <w:rPr>
          <w:rFonts w:ascii="Arial" w:hAnsi="Arial" w:cs="Arial"/>
        </w:rPr>
        <w:t>podmiotu</w:t>
      </w:r>
      <w:r>
        <w:rPr>
          <w:rFonts w:ascii="Arial" w:hAnsi="Arial" w:cs="Arial"/>
          <w:spacing w:val="-1"/>
        </w:rPr>
        <w:t xml:space="preserve"> </w:t>
      </w:r>
      <w:r>
        <w:rPr>
          <w:rFonts w:ascii="Arial" w:hAnsi="Arial" w:cs="Arial"/>
        </w:rPr>
        <w:t>podstawy</w:t>
      </w:r>
      <w:r>
        <w:rPr>
          <w:rFonts w:ascii="Arial" w:hAnsi="Arial" w:cs="Arial"/>
          <w:spacing w:val="-3"/>
        </w:rPr>
        <w:t xml:space="preserve"> </w:t>
      </w:r>
      <w:r>
        <w:rPr>
          <w:rFonts w:ascii="Arial" w:hAnsi="Arial" w:cs="Arial"/>
        </w:rPr>
        <w:t>wykluczenia,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 art.</w:t>
      </w:r>
      <w:r>
        <w:rPr>
          <w:rFonts w:ascii="Arial" w:hAnsi="Arial" w:cs="Arial"/>
          <w:spacing w:val="-1"/>
        </w:rPr>
        <w:t xml:space="preserve"> </w:t>
      </w:r>
      <w:r>
        <w:rPr>
          <w:rFonts w:ascii="Arial" w:hAnsi="Arial" w:cs="Arial"/>
        </w:rPr>
        <w:t>108</w:t>
      </w:r>
      <w:r>
        <w:rPr>
          <w:rFonts w:ascii="Arial" w:hAnsi="Arial" w:cs="Arial"/>
          <w:spacing w:val="-3"/>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art. 109</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 pkt</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Pzp.</w:t>
      </w:r>
    </w:p>
    <w:p w14:paraId="510E9228" w14:textId="77777777" w:rsidR="00285901" w:rsidRDefault="00000000" w:rsidP="002C0613">
      <w:pPr>
        <w:pStyle w:val="Nagwek11"/>
        <w:numPr>
          <w:ilvl w:val="0"/>
          <w:numId w:val="9"/>
        </w:numPr>
        <w:tabs>
          <w:tab w:val="left" w:pos="447"/>
        </w:tabs>
        <w:ind w:left="227" w:right="-53" w:firstLine="0"/>
        <w:jc w:val="both"/>
        <w:rPr>
          <w:rFonts w:ascii="Arial" w:hAnsi="Arial" w:cs="Arial"/>
          <w:b w:val="0"/>
        </w:rPr>
      </w:pPr>
      <w:r>
        <w:rPr>
          <w:rFonts w:ascii="Arial" w:hAnsi="Arial" w:cs="Arial"/>
        </w:rPr>
        <w:t>W związku z sytuacją, o której mowa w ust. 3 Zamawiający żądać będzie od Wykonawcy polegającego na zdolnościach lub sytuacji innych podmiotów na zasadach określonych w art. 118 Pzp przedstawienia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tych</w:t>
      </w:r>
      <w:r>
        <w:rPr>
          <w:rFonts w:ascii="Arial" w:hAnsi="Arial" w:cs="Arial"/>
          <w:spacing w:val="-3"/>
        </w:rPr>
        <w:t xml:space="preserve"> </w:t>
      </w:r>
      <w:r>
        <w:rPr>
          <w:rFonts w:ascii="Arial" w:hAnsi="Arial" w:cs="Arial"/>
        </w:rPr>
        <w:t>pomiotów</w:t>
      </w:r>
      <w:r>
        <w:rPr>
          <w:rFonts w:ascii="Arial" w:hAnsi="Arial" w:cs="Arial"/>
          <w:spacing w:val="-4"/>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2"/>
        </w:rPr>
        <w:t xml:space="preserve"> </w:t>
      </w:r>
      <w:r>
        <w:rPr>
          <w:rFonts w:ascii="Arial" w:hAnsi="Arial" w:cs="Arial"/>
        </w:rPr>
        <w:t>dokumentów,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rozdz. XVIII ust. 1 oraz ust. 2 pkt 1 lit. b)</w:t>
      </w:r>
      <w:r>
        <w:rPr>
          <w:rFonts w:ascii="Arial" w:hAnsi="Arial" w:cs="Arial"/>
          <w:b w:val="0"/>
        </w:rPr>
        <w:t>.</w:t>
      </w:r>
    </w:p>
    <w:p w14:paraId="3709D76E" w14:textId="79E71ADA"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zdolności</w:t>
      </w:r>
      <w:r>
        <w:rPr>
          <w:rFonts w:ascii="Arial" w:hAnsi="Arial" w:cs="Arial"/>
          <w:spacing w:val="-6"/>
        </w:rPr>
        <w:t xml:space="preserve"> </w:t>
      </w:r>
      <w:r>
        <w:rPr>
          <w:rFonts w:ascii="Arial" w:hAnsi="Arial" w:cs="Arial"/>
        </w:rPr>
        <w:t>zawodowe</w:t>
      </w:r>
      <w:r>
        <w:rPr>
          <w:rFonts w:ascii="Arial" w:hAnsi="Arial" w:cs="Arial"/>
          <w:spacing w:val="-3"/>
        </w:rPr>
        <w:t xml:space="preserve"> </w:t>
      </w:r>
      <w:r>
        <w:rPr>
          <w:rFonts w:ascii="Arial" w:hAnsi="Arial" w:cs="Arial"/>
        </w:rPr>
        <w:t>podmiotu</w:t>
      </w:r>
      <w:r>
        <w:rPr>
          <w:rFonts w:ascii="Arial" w:hAnsi="Arial" w:cs="Arial"/>
          <w:spacing w:val="-3"/>
        </w:rPr>
        <w:t xml:space="preserve"> </w:t>
      </w:r>
      <w:r>
        <w:rPr>
          <w:rFonts w:ascii="Arial" w:hAnsi="Arial" w:cs="Arial"/>
        </w:rPr>
        <w:t>udostępniającego</w:t>
      </w:r>
      <w:r>
        <w:rPr>
          <w:rFonts w:ascii="Arial" w:hAnsi="Arial" w:cs="Arial"/>
          <w:spacing w:val="-2"/>
        </w:rPr>
        <w:t xml:space="preserve"> </w:t>
      </w:r>
      <w:r>
        <w:rPr>
          <w:rFonts w:ascii="Arial" w:hAnsi="Arial" w:cs="Arial"/>
        </w:rPr>
        <w:t>zasoby</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potwierdzają</w:t>
      </w:r>
      <w:r>
        <w:rPr>
          <w:rFonts w:ascii="Arial" w:hAnsi="Arial" w:cs="Arial"/>
          <w:spacing w:val="-3"/>
        </w:rPr>
        <w:t xml:space="preserve"> </w:t>
      </w:r>
      <w:r>
        <w:rPr>
          <w:rFonts w:ascii="Arial" w:hAnsi="Arial" w:cs="Arial"/>
        </w:rPr>
        <w:t>spełniania</w:t>
      </w:r>
      <w:r>
        <w:rPr>
          <w:rFonts w:ascii="Arial" w:hAnsi="Arial" w:cs="Arial"/>
          <w:spacing w:val="-3"/>
        </w:rPr>
        <w:t xml:space="preserve"> </w:t>
      </w:r>
      <w:r>
        <w:rPr>
          <w:rFonts w:ascii="Arial" w:hAnsi="Arial" w:cs="Arial"/>
        </w:rPr>
        <w:t xml:space="preserve">przez Wykonawcę warunków udziału w postępowaniu lub </w:t>
      </w:r>
      <w:r w:rsidR="00FE31C5">
        <w:rPr>
          <w:rFonts w:ascii="Arial" w:hAnsi="Arial" w:cs="Arial"/>
        </w:rPr>
        <w:t>zachodzą,</w:t>
      </w:r>
      <w:r>
        <w:rPr>
          <w:rFonts w:ascii="Arial" w:hAnsi="Arial" w:cs="Arial"/>
        </w:rPr>
        <w:t xml:space="preserve"> wobec tego podmiotu podstawy wykluczenia, Zamawiający żąda, aby Wykonawca w terminie określonym przez Zamawiającego zastąpił ten</w:t>
      </w:r>
      <w:r>
        <w:rPr>
          <w:rFonts w:ascii="Arial" w:hAnsi="Arial" w:cs="Arial"/>
          <w:spacing w:val="-3"/>
        </w:rPr>
        <w:t xml:space="preserve"> </w:t>
      </w:r>
      <w:r>
        <w:rPr>
          <w:rFonts w:ascii="Arial" w:hAnsi="Arial" w:cs="Arial"/>
        </w:rPr>
        <w:t>podmiot</w:t>
      </w:r>
      <w:r>
        <w:rPr>
          <w:rFonts w:ascii="Arial" w:hAnsi="Arial" w:cs="Arial"/>
          <w:spacing w:val="-2"/>
        </w:rPr>
        <w:t xml:space="preserve"> </w:t>
      </w:r>
      <w:r>
        <w:rPr>
          <w:rFonts w:ascii="Arial" w:hAnsi="Arial" w:cs="Arial"/>
        </w:rPr>
        <w:t>innym</w:t>
      </w:r>
      <w:r>
        <w:rPr>
          <w:rFonts w:ascii="Arial" w:hAnsi="Arial" w:cs="Arial"/>
          <w:spacing w:val="-1"/>
        </w:rPr>
        <w:t xml:space="preserve"> </w:t>
      </w:r>
      <w:r>
        <w:rPr>
          <w:rFonts w:ascii="Arial" w:hAnsi="Arial" w:cs="Arial"/>
        </w:rPr>
        <w:t>podmiotem</w:t>
      </w:r>
      <w:r>
        <w:rPr>
          <w:rFonts w:ascii="Arial" w:hAnsi="Arial" w:cs="Arial"/>
          <w:spacing w:val="-1"/>
        </w:rPr>
        <w:t xml:space="preserve"> </w:t>
      </w:r>
      <w:r>
        <w:rPr>
          <w:rFonts w:ascii="Arial" w:hAnsi="Arial" w:cs="Arial"/>
        </w:rPr>
        <w:t>lub</w:t>
      </w:r>
      <w:r>
        <w:rPr>
          <w:rFonts w:ascii="Arial" w:hAnsi="Arial" w:cs="Arial"/>
          <w:spacing w:val="-3"/>
        </w:rPr>
        <w:t xml:space="preserve"> </w:t>
      </w:r>
      <w:r>
        <w:rPr>
          <w:rFonts w:ascii="Arial" w:hAnsi="Arial" w:cs="Arial"/>
        </w:rPr>
        <w:t>podmiotami</w:t>
      </w:r>
      <w:r>
        <w:rPr>
          <w:rFonts w:ascii="Arial" w:hAnsi="Arial" w:cs="Arial"/>
          <w:spacing w:val="-2"/>
        </w:rPr>
        <w:t xml:space="preserve"> </w:t>
      </w:r>
      <w:r>
        <w:rPr>
          <w:rFonts w:ascii="Arial" w:hAnsi="Arial" w:cs="Arial"/>
        </w:rPr>
        <w:t>albo</w:t>
      </w:r>
      <w:r>
        <w:rPr>
          <w:rFonts w:ascii="Arial" w:hAnsi="Arial" w:cs="Arial"/>
          <w:spacing w:val="-3"/>
        </w:rPr>
        <w:t xml:space="preserve"> </w:t>
      </w:r>
      <w:r>
        <w:rPr>
          <w:rFonts w:ascii="Arial" w:hAnsi="Arial" w:cs="Arial"/>
        </w:rPr>
        <w:t>wykazał,</w:t>
      </w:r>
      <w:r>
        <w:rPr>
          <w:rFonts w:ascii="Arial" w:hAnsi="Arial" w:cs="Arial"/>
          <w:spacing w:val="-1"/>
        </w:rPr>
        <w:t xml:space="preserve"> </w:t>
      </w:r>
      <w:r>
        <w:rPr>
          <w:rFonts w:ascii="Arial" w:hAnsi="Arial" w:cs="Arial"/>
        </w:rPr>
        <w:t>że</w:t>
      </w:r>
      <w:r>
        <w:rPr>
          <w:rFonts w:ascii="Arial" w:hAnsi="Arial" w:cs="Arial"/>
          <w:spacing w:val="-4"/>
        </w:rPr>
        <w:t xml:space="preserve"> </w:t>
      </w:r>
      <w:r>
        <w:rPr>
          <w:rFonts w:ascii="Arial" w:hAnsi="Arial" w:cs="Arial"/>
        </w:rPr>
        <w:t>samodzielnie</w:t>
      </w:r>
      <w:r>
        <w:rPr>
          <w:rFonts w:ascii="Arial" w:hAnsi="Arial" w:cs="Arial"/>
          <w:spacing w:val="-4"/>
        </w:rPr>
        <w:t xml:space="preserve"> </w:t>
      </w:r>
      <w:r>
        <w:rPr>
          <w:rFonts w:ascii="Arial" w:hAnsi="Arial" w:cs="Arial"/>
        </w:rPr>
        <w:t>spełnia</w:t>
      </w:r>
      <w:r>
        <w:rPr>
          <w:rFonts w:ascii="Arial" w:hAnsi="Arial" w:cs="Arial"/>
          <w:spacing w:val="-2"/>
        </w:rPr>
        <w:t xml:space="preserve"> </w:t>
      </w:r>
      <w:r>
        <w:rPr>
          <w:rFonts w:ascii="Arial" w:hAnsi="Arial" w:cs="Arial"/>
        </w:rPr>
        <w:t>warunki</w:t>
      </w:r>
      <w:r>
        <w:rPr>
          <w:rFonts w:ascii="Arial" w:hAnsi="Arial" w:cs="Arial"/>
          <w:spacing w:val="-5"/>
        </w:rPr>
        <w:t xml:space="preserve"> </w:t>
      </w:r>
      <w:r>
        <w:rPr>
          <w:rFonts w:ascii="Arial" w:hAnsi="Arial" w:cs="Arial"/>
        </w:rPr>
        <w:t>udziału</w:t>
      </w:r>
      <w:r>
        <w:rPr>
          <w:rFonts w:ascii="Arial" w:hAnsi="Arial" w:cs="Arial"/>
          <w:spacing w:val="-3"/>
        </w:rPr>
        <w:t xml:space="preserve"> </w:t>
      </w:r>
      <w:r>
        <w:rPr>
          <w:rFonts w:ascii="Arial" w:hAnsi="Arial" w:cs="Arial"/>
        </w:rPr>
        <w:t xml:space="preserve">w </w:t>
      </w:r>
      <w:r>
        <w:rPr>
          <w:rFonts w:ascii="Arial" w:hAnsi="Arial" w:cs="Arial"/>
          <w:spacing w:val="-2"/>
        </w:rPr>
        <w:t>postępowaniu.</w:t>
      </w:r>
    </w:p>
    <w:p w14:paraId="0F9A7B12" w14:textId="77777777" w:rsidR="00285901" w:rsidRDefault="00000000" w:rsidP="002C0613">
      <w:pPr>
        <w:pStyle w:val="Nagwek11"/>
        <w:numPr>
          <w:ilvl w:val="0"/>
          <w:numId w:val="9"/>
        </w:numPr>
        <w:tabs>
          <w:tab w:val="left" w:pos="447"/>
        </w:tabs>
        <w:ind w:left="227" w:right="-53" w:firstLine="0"/>
        <w:jc w:val="both"/>
        <w:rPr>
          <w:rFonts w:ascii="Arial" w:hAnsi="Arial" w:cs="Arial"/>
        </w:rPr>
      </w:pPr>
      <w:r>
        <w:rPr>
          <w:rFonts w:ascii="Arial" w:hAnsi="Arial" w:cs="Arial"/>
        </w:rPr>
        <w:t>Wykonawca</w:t>
      </w:r>
      <w:r>
        <w:rPr>
          <w:rFonts w:ascii="Arial" w:hAnsi="Arial" w:cs="Arial"/>
          <w:spacing w:val="-4"/>
        </w:rPr>
        <w:t xml:space="preserve"> </w:t>
      </w:r>
      <w:r>
        <w:rPr>
          <w:rFonts w:ascii="Arial" w:hAnsi="Arial" w:cs="Arial"/>
        </w:rPr>
        <w:t>nie</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po</w:t>
      </w:r>
      <w:r>
        <w:rPr>
          <w:rFonts w:ascii="Arial" w:hAnsi="Arial" w:cs="Arial"/>
          <w:spacing w:val="-4"/>
        </w:rPr>
        <w:t xml:space="preserve"> </w:t>
      </w:r>
      <w:r>
        <w:rPr>
          <w:rFonts w:ascii="Arial" w:hAnsi="Arial" w:cs="Arial"/>
        </w:rPr>
        <w:t>upływie</w:t>
      </w:r>
      <w:r>
        <w:rPr>
          <w:rFonts w:ascii="Arial" w:hAnsi="Arial" w:cs="Arial"/>
          <w:spacing w:val="-6"/>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powoływać</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zdolności</w:t>
      </w:r>
      <w:r>
        <w:rPr>
          <w:rFonts w:ascii="Arial" w:hAnsi="Arial" w:cs="Arial"/>
          <w:spacing w:val="-3"/>
        </w:rPr>
        <w:t xml:space="preserve"> </w:t>
      </w:r>
      <w:r>
        <w:rPr>
          <w:rFonts w:ascii="Arial" w:hAnsi="Arial" w:cs="Arial"/>
        </w:rPr>
        <w:t>podmiotów udostępniających zasoby, jeżeli na etapie składania oferty nie polegał on w danym zakresie na zdolnościach podmiotów udostępniających zasoby.</w:t>
      </w:r>
    </w:p>
    <w:p w14:paraId="3470086E" w14:textId="77777777" w:rsidR="00285901" w:rsidRDefault="00000000" w:rsidP="002C0613">
      <w:pPr>
        <w:pStyle w:val="Akapitzlist"/>
        <w:numPr>
          <w:ilvl w:val="0"/>
          <w:numId w:val="9"/>
        </w:numPr>
        <w:tabs>
          <w:tab w:val="left" w:pos="447"/>
        </w:tabs>
        <w:ind w:left="227" w:right="-53" w:firstLine="0"/>
        <w:jc w:val="both"/>
        <w:rPr>
          <w:rFonts w:ascii="Arial" w:hAnsi="Arial" w:cs="Arial"/>
        </w:rPr>
      </w:pPr>
      <w:r>
        <w:rPr>
          <w:rFonts w:ascii="Arial" w:hAnsi="Arial" w:cs="Arial"/>
          <w:u w:val="single"/>
        </w:rPr>
        <w:t>W przypadku przedstawiania dokumentów</w:t>
      </w:r>
      <w:r>
        <w:rPr>
          <w:rFonts w:ascii="Arial" w:hAnsi="Arial" w:cs="Arial"/>
        </w:rPr>
        <w:t xml:space="preserve">, o których mowa powyżej </w:t>
      </w:r>
      <w:r>
        <w:rPr>
          <w:rFonts w:ascii="Arial" w:hAnsi="Arial" w:cs="Arial"/>
          <w:u w:val="single"/>
        </w:rPr>
        <w:t>przez Wykonawcę mającego</w:t>
      </w:r>
      <w:r>
        <w:rPr>
          <w:rFonts w:ascii="Arial" w:hAnsi="Arial" w:cs="Arial"/>
        </w:rPr>
        <w:t xml:space="preserve"> </w:t>
      </w:r>
      <w:r>
        <w:rPr>
          <w:rFonts w:ascii="Arial" w:hAnsi="Arial" w:cs="Arial"/>
          <w:u w:val="single"/>
        </w:rPr>
        <w:t>siedzibę lub miejsce zamieszkania poza terytorium Rzeczpospolitej Polskiej</w:t>
      </w:r>
      <w:r>
        <w:rPr>
          <w:rFonts w:ascii="Arial" w:hAnsi="Arial" w:cs="Arial"/>
        </w:rPr>
        <w:t>, Wykonawca ten ma obowiązek</w:t>
      </w:r>
      <w:r>
        <w:rPr>
          <w:rFonts w:ascii="Arial" w:hAnsi="Arial" w:cs="Arial"/>
          <w:spacing w:val="-3"/>
        </w:rPr>
        <w:t xml:space="preserve"> </w:t>
      </w:r>
      <w:r>
        <w:rPr>
          <w:rFonts w:ascii="Arial" w:hAnsi="Arial" w:cs="Arial"/>
        </w:rPr>
        <w:t>przedłożyć</w:t>
      </w:r>
      <w:r>
        <w:rPr>
          <w:rFonts w:ascii="Arial" w:hAnsi="Arial" w:cs="Arial"/>
          <w:spacing w:val="-5"/>
        </w:rPr>
        <w:t xml:space="preserve"> </w:t>
      </w:r>
      <w:r>
        <w:rPr>
          <w:rFonts w:ascii="Arial" w:hAnsi="Arial" w:cs="Arial"/>
        </w:rPr>
        <w:t>odpowiednie</w:t>
      </w:r>
      <w:r>
        <w:rPr>
          <w:rFonts w:ascii="Arial" w:hAnsi="Arial" w:cs="Arial"/>
          <w:spacing w:val="-6"/>
        </w:rPr>
        <w:t xml:space="preserve"> </w:t>
      </w:r>
      <w:r>
        <w:rPr>
          <w:rFonts w:ascii="Arial" w:hAnsi="Arial" w:cs="Arial"/>
        </w:rPr>
        <w:t>dokumenty</w:t>
      </w:r>
      <w:r>
        <w:rPr>
          <w:rFonts w:ascii="Arial" w:hAnsi="Arial" w:cs="Arial"/>
          <w:spacing w:val="-3"/>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rPr>
        <w:t>rozporządzeniem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sprawie</w:t>
      </w:r>
      <w:r>
        <w:rPr>
          <w:rFonts w:ascii="Arial" w:hAnsi="Arial" w:cs="Arial"/>
          <w:spacing w:val="-3"/>
        </w:rPr>
        <w:t xml:space="preserve"> </w:t>
      </w:r>
      <w:r>
        <w:rPr>
          <w:rFonts w:ascii="Arial" w:hAnsi="Arial" w:cs="Arial"/>
        </w:rPr>
        <w:t>podmiotowych środków dowodowych oraz innych dokumentów lub oświadczeń, jakich może żądać Zamawiający od Wykonawcy, tj.:</w:t>
      </w:r>
    </w:p>
    <w:p w14:paraId="490021DA"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zamiast</w:t>
      </w:r>
      <w:r>
        <w:rPr>
          <w:rFonts w:ascii="Arial" w:hAnsi="Arial" w:cs="Arial"/>
          <w:spacing w:val="-1"/>
        </w:rPr>
        <w:t xml:space="preserve"> </w:t>
      </w:r>
      <w:r>
        <w:rPr>
          <w:rFonts w:ascii="Arial" w:hAnsi="Arial" w:cs="Arial"/>
        </w:rPr>
        <w:t>dokumentu,</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b/>
        </w:rPr>
        <w:t>rozdz.</w:t>
      </w:r>
      <w:r>
        <w:rPr>
          <w:rFonts w:ascii="Arial" w:hAnsi="Arial" w:cs="Arial"/>
          <w:b/>
          <w:spacing w:val="-2"/>
        </w:rPr>
        <w:t xml:space="preserve"> </w:t>
      </w:r>
      <w:r>
        <w:rPr>
          <w:rFonts w:ascii="Arial" w:hAnsi="Arial" w:cs="Arial"/>
          <w:b/>
        </w:rPr>
        <w:t>XVIII</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2</w:t>
      </w:r>
      <w:r>
        <w:rPr>
          <w:rFonts w:ascii="Arial" w:hAnsi="Arial" w:cs="Arial"/>
          <w:b/>
          <w:spacing w:val="-1"/>
        </w:rPr>
        <w:t xml:space="preserve"> </w:t>
      </w:r>
      <w:r>
        <w:rPr>
          <w:rFonts w:ascii="Arial" w:hAnsi="Arial" w:cs="Arial"/>
          <w:b/>
        </w:rPr>
        <w:t>pkt</w:t>
      </w:r>
      <w:r>
        <w:rPr>
          <w:rFonts w:ascii="Arial" w:hAnsi="Arial" w:cs="Arial"/>
          <w:b/>
          <w:spacing w:val="-3"/>
        </w:rPr>
        <w:t xml:space="preserve"> </w:t>
      </w:r>
      <w:r>
        <w:rPr>
          <w:rFonts w:ascii="Arial" w:hAnsi="Arial" w:cs="Arial"/>
          <w:b/>
        </w:rPr>
        <w:t>1</w:t>
      </w:r>
      <w:r>
        <w:rPr>
          <w:rFonts w:ascii="Arial" w:hAnsi="Arial" w:cs="Arial"/>
          <w:b/>
          <w:spacing w:val="-3"/>
        </w:rPr>
        <w:t xml:space="preserve"> </w:t>
      </w:r>
      <w:r>
        <w:rPr>
          <w:rFonts w:ascii="Arial" w:hAnsi="Arial" w:cs="Arial"/>
          <w:b/>
        </w:rPr>
        <w:t>lit. b)</w:t>
      </w:r>
      <w:r>
        <w:rPr>
          <w:rFonts w:ascii="Arial" w:hAnsi="Arial" w:cs="Arial"/>
          <w:b/>
          <w:spacing w:val="-2"/>
        </w:rPr>
        <w:t xml:space="preserve"> </w:t>
      </w:r>
      <w:r>
        <w:rPr>
          <w:rFonts w:ascii="Arial" w:hAnsi="Arial" w:cs="Arial"/>
          <w:b/>
        </w:rPr>
        <w:t>SWZ</w:t>
      </w:r>
      <w:r>
        <w:rPr>
          <w:rFonts w:ascii="Arial" w:hAnsi="Arial" w:cs="Arial"/>
          <w:b/>
          <w:spacing w:val="-3"/>
        </w:rPr>
        <w:t xml:space="preserve"> </w:t>
      </w:r>
      <w:r>
        <w:rPr>
          <w:rFonts w:ascii="Arial" w:hAnsi="Arial" w:cs="Arial"/>
        </w:rPr>
        <w:t>-</w:t>
      </w:r>
      <w:r>
        <w:rPr>
          <w:rFonts w:ascii="Arial" w:hAnsi="Arial" w:cs="Arial"/>
          <w:spacing w:val="-1"/>
        </w:rPr>
        <w:t xml:space="preserve"> </w:t>
      </w:r>
      <w:r>
        <w:rPr>
          <w:rFonts w:ascii="Arial" w:hAnsi="Arial" w:cs="Arial"/>
        </w:rPr>
        <w:t>składa dokument</w:t>
      </w:r>
      <w:r>
        <w:rPr>
          <w:rFonts w:ascii="Arial" w:hAnsi="Arial" w:cs="Arial"/>
          <w:spacing w:val="-1"/>
        </w:rPr>
        <w:t xml:space="preserve"> </w:t>
      </w:r>
      <w:r>
        <w:rPr>
          <w:rFonts w:ascii="Arial" w:hAnsi="Arial" w:cs="Arial"/>
        </w:rPr>
        <w:t>lub dokumenty wystawione w kraju, w którym Wykonawca ma siedzibę lub miejsce zamieszkania, potwierdzające</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że</w:t>
      </w:r>
      <w:r>
        <w:rPr>
          <w:rFonts w:ascii="Arial" w:hAnsi="Arial" w:cs="Arial"/>
          <w:spacing w:val="-4"/>
        </w:rPr>
        <w:t xml:space="preserve"> </w:t>
      </w:r>
      <w:r>
        <w:rPr>
          <w:rFonts w:ascii="Arial" w:hAnsi="Arial" w:cs="Arial"/>
          <w:i/>
        </w:rPr>
        <w:t>„nie</w:t>
      </w:r>
      <w:r>
        <w:rPr>
          <w:rFonts w:ascii="Arial" w:hAnsi="Arial" w:cs="Arial"/>
          <w:i/>
          <w:spacing w:val="-3"/>
        </w:rPr>
        <w:t xml:space="preserve"> </w:t>
      </w:r>
      <w:r>
        <w:rPr>
          <w:rFonts w:ascii="Arial" w:hAnsi="Arial" w:cs="Arial"/>
          <w:i/>
        </w:rPr>
        <w:t>otwarto</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likwidacji,</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ogłoszono</w:t>
      </w:r>
      <w:r>
        <w:rPr>
          <w:rFonts w:ascii="Arial" w:hAnsi="Arial" w:cs="Arial"/>
          <w:i/>
          <w:spacing w:val="-3"/>
        </w:rPr>
        <w:t xml:space="preserve"> </w:t>
      </w:r>
      <w:r>
        <w:rPr>
          <w:rFonts w:ascii="Arial" w:hAnsi="Arial" w:cs="Arial"/>
          <w:i/>
        </w:rPr>
        <w:t>upadłości,</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aktywami nie zarządza likwidator lub sąd, nie zawarł układu z wierzycielami, jego działalność gospodarcza nie jest zawieszona ani nie znajduje się on w innej tego rodzaju sytuacji wynikającej z podobnej procedury</w:t>
      </w:r>
      <w:r>
        <w:rPr>
          <w:rFonts w:ascii="Arial" w:hAnsi="Arial" w:cs="Arial"/>
          <w:i/>
          <w:spacing w:val="-7"/>
        </w:rPr>
        <w:t xml:space="preserve"> </w:t>
      </w:r>
      <w:r>
        <w:rPr>
          <w:rFonts w:ascii="Arial" w:hAnsi="Arial" w:cs="Arial"/>
          <w:i/>
        </w:rPr>
        <w:t>przewidzianej</w:t>
      </w:r>
      <w:r>
        <w:rPr>
          <w:rFonts w:ascii="Arial" w:hAnsi="Arial" w:cs="Arial"/>
          <w:i/>
          <w:spacing w:val="-5"/>
        </w:rPr>
        <w:t xml:space="preserve"> </w:t>
      </w:r>
      <w:r>
        <w:rPr>
          <w:rFonts w:ascii="Arial" w:hAnsi="Arial" w:cs="Arial"/>
          <w:i/>
        </w:rPr>
        <w:t>w</w:t>
      </w:r>
      <w:r>
        <w:rPr>
          <w:rFonts w:ascii="Arial" w:hAnsi="Arial" w:cs="Arial"/>
          <w:i/>
          <w:spacing w:val="-9"/>
        </w:rPr>
        <w:t xml:space="preserve"> </w:t>
      </w:r>
      <w:r>
        <w:rPr>
          <w:rFonts w:ascii="Arial" w:hAnsi="Arial" w:cs="Arial"/>
          <w:i/>
        </w:rPr>
        <w:t>przepisach</w:t>
      </w:r>
      <w:r>
        <w:rPr>
          <w:rFonts w:ascii="Arial" w:hAnsi="Arial" w:cs="Arial"/>
          <w:i/>
          <w:spacing w:val="-6"/>
        </w:rPr>
        <w:t xml:space="preserve"> </w:t>
      </w:r>
      <w:r>
        <w:rPr>
          <w:rFonts w:ascii="Arial" w:hAnsi="Arial" w:cs="Arial"/>
          <w:i/>
        </w:rPr>
        <w:t>miejsca</w:t>
      </w:r>
      <w:r>
        <w:rPr>
          <w:rFonts w:ascii="Arial" w:hAnsi="Arial" w:cs="Arial"/>
          <w:i/>
          <w:spacing w:val="-5"/>
        </w:rPr>
        <w:t xml:space="preserve"> </w:t>
      </w:r>
      <w:r>
        <w:rPr>
          <w:rFonts w:ascii="Arial" w:hAnsi="Arial" w:cs="Arial"/>
          <w:i/>
        </w:rPr>
        <w:t>wszczęcia</w:t>
      </w:r>
      <w:r>
        <w:rPr>
          <w:rFonts w:ascii="Arial" w:hAnsi="Arial" w:cs="Arial"/>
          <w:i/>
          <w:spacing w:val="-6"/>
        </w:rPr>
        <w:t xml:space="preserve"> </w:t>
      </w:r>
      <w:r>
        <w:rPr>
          <w:rFonts w:ascii="Arial" w:hAnsi="Arial" w:cs="Arial"/>
          <w:i/>
        </w:rPr>
        <w:t>tej</w:t>
      </w:r>
      <w:r>
        <w:rPr>
          <w:rFonts w:ascii="Arial" w:hAnsi="Arial" w:cs="Arial"/>
          <w:i/>
          <w:spacing w:val="-5"/>
        </w:rPr>
        <w:t xml:space="preserve"> </w:t>
      </w:r>
      <w:r>
        <w:rPr>
          <w:rFonts w:ascii="Arial" w:hAnsi="Arial" w:cs="Arial"/>
          <w:i/>
        </w:rPr>
        <w:t>procedury”</w:t>
      </w:r>
      <w:r>
        <w:rPr>
          <w:rFonts w:ascii="Arial" w:hAnsi="Arial" w:cs="Arial"/>
          <w:i/>
          <w:spacing w:val="-6"/>
        </w:rPr>
        <w:t xml:space="preserve"> </w:t>
      </w:r>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4"/>
        </w:rPr>
        <w:t xml:space="preserve"> </w:t>
      </w:r>
      <w:r>
        <w:rPr>
          <w:rFonts w:ascii="Arial" w:hAnsi="Arial" w:cs="Arial"/>
          <w:spacing w:val="-5"/>
        </w:rPr>
        <w:t xml:space="preserve">być </w:t>
      </w:r>
      <w:r>
        <w:rPr>
          <w:rFonts w:ascii="Arial" w:hAnsi="Arial" w:cs="Arial"/>
        </w:rPr>
        <w:t>wystawione</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wcześniej</w:t>
      </w:r>
      <w:r>
        <w:rPr>
          <w:rFonts w:ascii="Arial" w:hAnsi="Arial" w:cs="Arial"/>
          <w:spacing w:val="-4"/>
        </w:rPr>
        <w:t xml:space="preserve"> </w:t>
      </w:r>
      <w:r>
        <w:rPr>
          <w:rFonts w:ascii="Arial" w:hAnsi="Arial" w:cs="Arial"/>
        </w:rPr>
        <w:t>niż</w:t>
      </w:r>
      <w:r>
        <w:rPr>
          <w:rFonts w:ascii="Arial" w:hAnsi="Arial" w:cs="Arial"/>
          <w:spacing w:val="-4"/>
        </w:rPr>
        <w:t xml:space="preserve"> </w:t>
      </w:r>
      <w:r>
        <w:rPr>
          <w:rFonts w:ascii="Arial" w:hAnsi="Arial" w:cs="Arial"/>
        </w:rPr>
        <w:t>3</w:t>
      </w:r>
      <w:r>
        <w:rPr>
          <w:rFonts w:ascii="Arial" w:hAnsi="Arial" w:cs="Arial"/>
          <w:spacing w:val="-3"/>
        </w:rPr>
        <w:t xml:space="preserve"> </w:t>
      </w:r>
      <w:r>
        <w:rPr>
          <w:rFonts w:ascii="Arial" w:hAnsi="Arial" w:cs="Arial"/>
        </w:rPr>
        <w:t>miesiące</w:t>
      </w:r>
      <w:r>
        <w:rPr>
          <w:rFonts w:ascii="Arial" w:hAnsi="Arial" w:cs="Arial"/>
          <w:spacing w:val="-2"/>
        </w:rPr>
        <w:t xml:space="preserve"> </w:t>
      </w:r>
      <w:r>
        <w:rPr>
          <w:rFonts w:ascii="Arial" w:hAnsi="Arial" w:cs="Arial"/>
        </w:rPr>
        <w:t>przed</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spacing w:val="-2"/>
        </w:rPr>
        <w:t>złożeniem;</w:t>
      </w:r>
    </w:p>
    <w:p w14:paraId="251F8363" w14:textId="77777777" w:rsidR="00285901" w:rsidRDefault="00000000" w:rsidP="002C0613">
      <w:pPr>
        <w:pStyle w:val="Akapitzlist"/>
        <w:numPr>
          <w:ilvl w:val="1"/>
          <w:numId w:val="9"/>
        </w:numPr>
        <w:tabs>
          <w:tab w:val="left" w:pos="819"/>
        </w:tabs>
        <w:spacing w:before="1"/>
        <w:ind w:left="588" w:right="-53" w:hanging="21"/>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kraju,</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którym</w:t>
      </w:r>
      <w:r>
        <w:rPr>
          <w:rFonts w:ascii="Arial" w:hAnsi="Arial" w:cs="Arial"/>
          <w:spacing w:val="-4"/>
        </w:rPr>
        <w:t xml:space="preserve"> </w:t>
      </w:r>
      <w:r>
        <w:rPr>
          <w:rFonts w:ascii="Arial" w:hAnsi="Arial" w:cs="Arial"/>
        </w:rPr>
        <w:t>Wykonawca</w:t>
      </w:r>
      <w:r>
        <w:rPr>
          <w:rFonts w:ascii="Arial" w:hAnsi="Arial" w:cs="Arial"/>
          <w:spacing w:val="-5"/>
        </w:rPr>
        <w:t xml:space="preserve"> </w:t>
      </w:r>
      <w:r>
        <w:rPr>
          <w:rFonts w:ascii="Arial" w:hAnsi="Arial" w:cs="Arial"/>
        </w:rPr>
        <w:t>ma</w:t>
      </w:r>
      <w:r>
        <w:rPr>
          <w:rFonts w:ascii="Arial" w:hAnsi="Arial" w:cs="Arial"/>
          <w:spacing w:val="-3"/>
        </w:rPr>
        <w:t xml:space="preserve"> </w:t>
      </w:r>
      <w:r>
        <w:rPr>
          <w:rFonts w:ascii="Arial" w:hAnsi="Arial" w:cs="Arial"/>
        </w:rPr>
        <w:t>siedzibę</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wydaje</w:t>
      </w:r>
      <w:r>
        <w:rPr>
          <w:rFonts w:ascii="Arial" w:hAnsi="Arial" w:cs="Arial"/>
          <w:spacing w:val="-2"/>
        </w:rPr>
        <w:t xml:space="preserve"> </w:t>
      </w:r>
      <w:r>
        <w:rPr>
          <w:rFonts w:ascii="Arial" w:hAnsi="Arial" w:cs="Arial"/>
          <w:spacing w:val="-5"/>
        </w:rPr>
        <w:t xml:space="preserve">się </w:t>
      </w:r>
      <w:r>
        <w:rPr>
          <w:rFonts w:ascii="Arial" w:hAnsi="Arial" w:cs="Arial"/>
        </w:rPr>
        <w:t>dokumentów, o których mowa w pkt 1 zastępuje się go dokumentem zawierającym odpowiednio oświadczenie</w:t>
      </w:r>
      <w:r>
        <w:rPr>
          <w:rFonts w:ascii="Arial" w:hAnsi="Arial" w:cs="Arial"/>
          <w:spacing w:val="-1"/>
        </w:rPr>
        <w:t xml:space="preserve"> </w:t>
      </w:r>
      <w:r>
        <w:rPr>
          <w:rFonts w:ascii="Arial" w:hAnsi="Arial" w:cs="Arial"/>
        </w:rPr>
        <w:t>Wykonawcy,</w:t>
      </w:r>
      <w:r>
        <w:rPr>
          <w:rFonts w:ascii="Arial" w:hAnsi="Arial" w:cs="Arial"/>
          <w:spacing w:val="-4"/>
        </w:rPr>
        <w:t xml:space="preserve"> </w:t>
      </w:r>
      <w:r>
        <w:rPr>
          <w:rFonts w:ascii="Arial" w:hAnsi="Arial" w:cs="Arial"/>
        </w:rPr>
        <w:t>ze wskazaniem</w:t>
      </w:r>
      <w:r>
        <w:rPr>
          <w:rFonts w:ascii="Arial" w:hAnsi="Arial" w:cs="Arial"/>
          <w:spacing w:val="-3"/>
        </w:rPr>
        <w:t xml:space="preserve"> </w:t>
      </w:r>
      <w:r>
        <w:rPr>
          <w:rFonts w:ascii="Arial" w:hAnsi="Arial" w:cs="Arial"/>
        </w:rPr>
        <w:t>osoby</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osób</w:t>
      </w:r>
      <w:r>
        <w:rPr>
          <w:rFonts w:ascii="Arial" w:hAnsi="Arial" w:cs="Arial"/>
          <w:spacing w:val="-6"/>
        </w:rPr>
        <w:t xml:space="preserve"> </w:t>
      </w:r>
      <w:r>
        <w:rPr>
          <w:rFonts w:ascii="Arial" w:hAnsi="Arial" w:cs="Arial"/>
        </w:rPr>
        <w:t>uprawnionych</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jego</w:t>
      </w:r>
      <w:r>
        <w:rPr>
          <w:rFonts w:ascii="Arial" w:hAnsi="Arial" w:cs="Arial"/>
          <w:spacing w:val="-1"/>
        </w:rPr>
        <w:t xml:space="preserve"> </w:t>
      </w:r>
      <w:r>
        <w:rPr>
          <w:rFonts w:ascii="Arial" w:hAnsi="Arial" w:cs="Arial"/>
        </w:rPr>
        <w:t>reprezentacji</w:t>
      </w:r>
      <w:r>
        <w:rPr>
          <w:rFonts w:ascii="Arial" w:hAnsi="Arial" w:cs="Arial"/>
          <w:spacing w:val="-5"/>
        </w:rPr>
        <w:t xml:space="preserve"> </w:t>
      </w:r>
      <w:r>
        <w:rPr>
          <w:rFonts w:ascii="Arial" w:hAnsi="Arial" w:cs="Arial"/>
        </w:rPr>
        <w:t>lub oświadczenie osoby, której dokument miał dotyczyć, złożone pod przysięgą lub jeżeli w kraju w którym</w:t>
      </w:r>
      <w:r>
        <w:rPr>
          <w:rFonts w:ascii="Arial" w:hAnsi="Arial" w:cs="Arial"/>
          <w:spacing w:val="-2"/>
        </w:rPr>
        <w:t xml:space="preserve"> </w:t>
      </w:r>
      <w:r>
        <w:rPr>
          <w:rFonts w:ascii="Arial" w:hAnsi="Arial" w:cs="Arial"/>
        </w:rPr>
        <w:t>Wykonawca</w:t>
      </w:r>
      <w:r>
        <w:rPr>
          <w:rFonts w:ascii="Arial" w:hAnsi="Arial" w:cs="Arial"/>
          <w:spacing w:val="-4"/>
        </w:rPr>
        <w:t xml:space="preserve"> </w:t>
      </w:r>
      <w:r>
        <w:rPr>
          <w:rFonts w:ascii="Arial" w:hAnsi="Arial" w:cs="Arial"/>
        </w:rPr>
        <w:t>ma</w:t>
      </w:r>
      <w:r>
        <w:rPr>
          <w:rFonts w:ascii="Arial" w:hAnsi="Arial" w:cs="Arial"/>
          <w:spacing w:val="-2"/>
        </w:rPr>
        <w:t xml:space="preserve"> </w:t>
      </w:r>
      <w:r>
        <w:rPr>
          <w:rFonts w:ascii="Arial" w:hAnsi="Arial" w:cs="Arial"/>
        </w:rPr>
        <w:t>siedzibę</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ma</w:t>
      </w:r>
      <w:r>
        <w:rPr>
          <w:rFonts w:ascii="Arial" w:hAnsi="Arial" w:cs="Arial"/>
          <w:spacing w:val="-2"/>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oświadczeniu</w:t>
      </w:r>
      <w:r>
        <w:rPr>
          <w:rFonts w:ascii="Arial" w:hAnsi="Arial" w:cs="Arial"/>
          <w:spacing w:val="-2"/>
        </w:rPr>
        <w:t xml:space="preserve"> </w:t>
      </w:r>
      <w:r>
        <w:rPr>
          <w:rFonts w:ascii="Arial" w:hAnsi="Arial" w:cs="Arial"/>
        </w:rPr>
        <w:t>pod przysięgą, złożone przed organem sądowym lub administracyjnym, notariuszem, organem samorządu zawodowego lub gospodarczego, właściwym ze względu na siedzibę lub miejsce zamieszkania Wykonawcy;</w:t>
      </w:r>
    </w:p>
    <w:p w14:paraId="4500229D"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są</w:t>
      </w:r>
      <w:r>
        <w:rPr>
          <w:rFonts w:ascii="Arial" w:hAnsi="Arial" w:cs="Arial"/>
          <w:spacing w:val="-2"/>
        </w:rPr>
        <w:t xml:space="preserve"> </w:t>
      </w:r>
      <w:r>
        <w:rPr>
          <w:rFonts w:ascii="Arial" w:hAnsi="Arial" w:cs="Arial"/>
        </w:rPr>
        <w:t>składane</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formie</w:t>
      </w:r>
      <w:r>
        <w:rPr>
          <w:rFonts w:ascii="Arial" w:hAnsi="Arial" w:cs="Arial"/>
          <w:spacing w:val="-4"/>
        </w:rPr>
        <w:t xml:space="preserve"> </w:t>
      </w:r>
      <w:r>
        <w:rPr>
          <w:rFonts w:ascii="Arial" w:hAnsi="Arial" w:cs="Arial"/>
        </w:rPr>
        <w:t>oryginału</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kopii</w:t>
      </w:r>
      <w:r>
        <w:rPr>
          <w:rFonts w:ascii="Arial" w:hAnsi="Arial" w:cs="Arial"/>
          <w:spacing w:val="-2"/>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oryginałem</w:t>
      </w:r>
      <w:r>
        <w:rPr>
          <w:rFonts w:ascii="Arial" w:hAnsi="Arial" w:cs="Arial"/>
          <w:spacing w:val="-3"/>
        </w:rPr>
        <w:t xml:space="preserve"> </w:t>
      </w:r>
      <w:r>
        <w:rPr>
          <w:rFonts w:ascii="Arial" w:hAnsi="Arial" w:cs="Arial"/>
        </w:rPr>
        <w:t>wg zasad niżej opisanych;</w:t>
      </w:r>
    </w:p>
    <w:p w14:paraId="313CBCF9" w14:textId="77777777" w:rsidR="00285901" w:rsidRDefault="00000000" w:rsidP="002C0613">
      <w:pPr>
        <w:pStyle w:val="Akapitzlist"/>
        <w:numPr>
          <w:ilvl w:val="1"/>
          <w:numId w:val="9"/>
        </w:numPr>
        <w:tabs>
          <w:tab w:val="left" w:pos="819"/>
        </w:tabs>
        <w:spacing w:before="29"/>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lub</w:t>
      </w:r>
      <w:r>
        <w:rPr>
          <w:rFonts w:ascii="Arial" w:hAnsi="Arial" w:cs="Arial"/>
          <w:spacing w:val="-5"/>
        </w:rPr>
        <w:t xml:space="preserve"> </w:t>
      </w:r>
      <w:r>
        <w:rPr>
          <w:rFonts w:ascii="Arial" w:hAnsi="Arial" w:cs="Arial"/>
        </w:rPr>
        <w:t>oświadczenia</w:t>
      </w:r>
      <w:r>
        <w:rPr>
          <w:rFonts w:ascii="Arial" w:hAnsi="Arial" w:cs="Arial"/>
          <w:spacing w:val="-3"/>
        </w:rPr>
        <w:t xml:space="preserve"> </w:t>
      </w:r>
      <w:r>
        <w:rPr>
          <w:rFonts w:ascii="Arial" w:hAnsi="Arial" w:cs="Arial"/>
        </w:rPr>
        <w:t>składane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obcym</w:t>
      </w:r>
      <w:r>
        <w:rPr>
          <w:rFonts w:ascii="Arial" w:hAnsi="Arial" w:cs="Arial"/>
          <w:spacing w:val="-5"/>
        </w:rPr>
        <w:t xml:space="preserve"> </w:t>
      </w:r>
      <w:r>
        <w:rPr>
          <w:rFonts w:ascii="Arial" w:hAnsi="Arial" w:cs="Arial"/>
        </w:rPr>
        <w:t>należy</w:t>
      </w:r>
      <w:r>
        <w:rPr>
          <w:rFonts w:ascii="Arial" w:hAnsi="Arial" w:cs="Arial"/>
          <w:spacing w:val="-2"/>
        </w:rPr>
        <w:t xml:space="preserve"> </w:t>
      </w:r>
      <w:r>
        <w:rPr>
          <w:rFonts w:ascii="Arial" w:hAnsi="Arial" w:cs="Arial"/>
        </w:rPr>
        <w:t>złożyć</w:t>
      </w:r>
      <w:r>
        <w:rPr>
          <w:rFonts w:ascii="Arial" w:hAnsi="Arial" w:cs="Arial"/>
          <w:spacing w:val="-3"/>
        </w:rPr>
        <w:t xml:space="preserve"> </w:t>
      </w:r>
      <w:r>
        <w:rPr>
          <w:rFonts w:ascii="Arial" w:hAnsi="Arial" w:cs="Arial"/>
        </w:rPr>
        <w:t>wraz</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tłumaczeniem</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język polski, poświadczonym przez Wykonawcę - kopia tłumaczenia musi być poświadczona wg zasad określonych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pkt</w:t>
      </w:r>
      <w:r>
        <w:rPr>
          <w:rFonts w:ascii="Arial" w:hAnsi="Arial" w:cs="Arial"/>
          <w:spacing w:val="-3"/>
        </w:rPr>
        <w:t xml:space="preserve"> </w:t>
      </w:r>
      <w:r>
        <w:rPr>
          <w:rFonts w:ascii="Arial" w:hAnsi="Arial" w:cs="Arial"/>
          <w:spacing w:val="-5"/>
        </w:rPr>
        <w:t>3;</w:t>
      </w:r>
    </w:p>
    <w:p w14:paraId="022A716E"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dysponuje</w:t>
      </w:r>
      <w:r>
        <w:rPr>
          <w:rFonts w:ascii="Arial" w:hAnsi="Arial" w:cs="Arial"/>
          <w:spacing w:val="-4"/>
        </w:rPr>
        <w:t xml:space="preserve"> </w:t>
      </w:r>
      <w:r>
        <w:rPr>
          <w:rFonts w:ascii="Arial" w:hAnsi="Arial" w:cs="Arial"/>
        </w:rPr>
        <w:t>osobą</w:t>
      </w:r>
      <w:r>
        <w:rPr>
          <w:rFonts w:ascii="Arial" w:hAnsi="Arial" w:cs="Arial"/>
          <w:spacing w:val="-4"/>
        </w:rPr>
        <w:t xml:space="preserve"> </w:t>
      </w:r>
      <w:r>
        <w:rPr>
          <w:rFonts w:ascii="Arial" w:hAnsi="Arial" w:cs="Arial"/>
        </w:rPr>
        <w:t>posiadającą</w:t>
      </w:r>
      <w:r>
        <w:rPr>
          <w:rFonts w:ascii="Arial" w:hAnsi="Arial" w:cs="Arial"/>
          <w:spacing w:val="-4"/>
        </w:rPr>
        <w:t xml:space="preserve"> </w:t>
      </w: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3"/>
        </w:rPr>
        <w:t xml:space="preserve"> </w:t>
      </w:r>
      <w:r>
        <w:rPr>
          <w:rFonts w:ascii="Arial" w:hAnsi="Arial" w:cs="Arial"/>
        </w:rPr>
        <w:t>pełnienia</w:t>
      </w:r>
      <w:r>
        <w:rPr>
          <w:rFonts w:ascii="Arial" w:hAnsi="Arial" w:cs="Arial"/>
          <w:spacing w:val="-4"/>
        </w:rPr>
        <w:t xml:space="preserve"> </w:t>
      </w:r>
      <w:r>
        <w:rPr>
          <w:rFonts w:ascii="Arial" w:hAnsi="Arial" w:cs="Arial"/>
        </w:rPr>
        <w:t>samodzielnych</w:t>
      </w:r>
      <w:r>
        <w:rPr>
          <w:rFonts w:ascii="Arial" w:hAnsi="Arial" w:cs="Arial"/>
          <w:spacing w:val="-4"/>
        </w:rPr>
        <w:t xml:space="preserve"> </w:t>
      </w:r>
      <w:r>
        <w:rPr>
          <w:rFonts w:ascii="Arial" w:hAnsi="Arial" w:cs="Arial"/>
        </w:rPr>
        <w:t>funkcji w budownictwie”,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o zasadach uznawania kwalifikacji zawodowych nabytych w państwach członkowskich Unii Europejskiej);</w:t>
      </w:r>
    </w:p>
    <w:p w14:paraId="314E3BB0"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osób</w:t>
      </w:r>
      <w:r>
        <w:rPr>
          <w:rFonts w:ascii="Arial" w:hAnsi="Arial" w:cs="Arial"/>
          <w:spacing w:val="-5"/>
        </w:rPr>
        <w:t xml:space="preserve"> </w:t>
      </w:r>
      <w:r>
        <w:rPr>
          <w:rFonts w:ascii="Arial" w:hAnsi="Arial" w:cs="Arial"/>
        </w:rPr>
        <w:t>wyżej</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wymagana</w:t>
      </w:r>
      <w:r>
        <w:rPr>
          <w:rFonts w:ascii="Arial" w:hAnsi="Arial" w:cs="Arial"/>
          <w:spacing w:val="-2"/>
        </w:rPr>
        <w:t xml:space="preserve"> </w:t>
      </w:r>
      <w:r>
        <w:rPr>
          <w:rFonts w:ascii="Arial" w:hAnsi="Arial" w:cs="Arial"/>
        </w:rPr>
        <w:t>jest</w:t>
      </w:r>
      <w:r>
        <w:rPr>
          <w:rFonts w:ascii="Arial" w:hAnsi="Arial" w:cs="Arial"/>
          <w:spacing w:val="-2"/>
        </w:rPr>
        <w:t xml:space="preserve"> </w:t>
      </w:r>
      <w:r>
        <w:rPr>
          <w:rFonts w:ascii="Arial" w:hAnsi="Arial" w:cs="Arial"/>
        </w:rPr>
        <w:t>znajomość</w:t>
      </w:r>
      <w:r>
        <w:rPr>
          <w:rFonts w:ascii="Arial" w:hAnsi="Arial" w:cs="Arial"/>
          <w:spacing w:val="-5"/>
        </w:rPr>
        <w:t xml:space="preserve"> </w:t>
      </w:r>
      <w:r>
        <w:rPr>
          <w:rFonts w:ascii="Arial" w:hAnsi="Arial" w:cs="Arial"/>
        </w:rPr>
        <w:t>języka</w:t>
      </w:r>
      <w:r>
        <w:rPr>
          <w:rFonts w:ascii="Arial" w:hAnsi="Arial" w:cs="Arial"/>
          <w:spacing w:val="-2"/>
        </w:rPr>
        <w:t xml:space="preserve"> </w:t>
      </w:r>
      <w:r>
        <w:rPr>
          <w:rFonts w:ascii="Arial" w:hAnsi="Arial" w:cs="Arial"/>
        </w:rPr>
        <w:t>polskiego -</w:t>
      </w:r>
      <w:r>
        <w:rPr>
          <w:rFonts w:ascii="Arial" w:hAnsi="Arial" w:cs="Arial"/>
          <w:spacing w:val="-2"/>
        </w:rPr>
        <w:t xml:space="preserve"> </w:t>
      </w:r>
      <w:r>
        <w:rPr>
          <w:rFonts w:ascii="Arial" w:hAnsi="Arial" w:cs="Arial"/>
        </w:rPr>
        <w:t>Zamawiający dopuszcza zatrudnienie na własny koszt</w:t>
      </w:r>
      <w:r>
        <w:rPr>
          <w:rFonts w:ascii="Arial" w:hAnsi="Arial" w:cs="Arial"/>
          <w:spacing w:val="40"/>
        </w:rPr>
        <w:t xml:space="preserve"> </w:t>
      </w:r>
      <w:r>
        <w:rPr>
          <w:rFonts w:ascii="Arial" w:hAnsi="Arial" w:cs="Arial"/>
        </w:rPr>
        <w:t>przez Wykonawcę tłumacza języka polskiego, zapewniającego</w:t>
      </w:r>
      <w:r>
        <w:rPr>
          <w:rFonts w:ascii="Arial" w:hAnsi="Arial" w:cs="Arial"/>
          <w:spacing w:val="-3"/>
        </w:rPr>
        <w:t xml:space="preserve"> </w:t>
      </w:r>
      <w:r>
        <w:rPr>
          <w:rFonts w:ascii="Arial" w:hAnsi="Arial" w:cs="Arial"/>
        </w:rPr>
        <w:t>stałe</w:t>
      </w:r>
      <w:r>
        <w:rPr>
          <w:rFonts w:ascii="Arial" w:hAnsi="Arial" w:cs="Arial"/>
          <w:spacing w:val="-4"/>
        </w:rPr>
        <w:t xml:space="preserve"> </w:t>
      </w:r>
      <w:r>
        <w:rPr>
          <w:rFonts w:ascii="Arial" w:hAnsi="Arial" w:cs="Arial"/>
        </w:rPr>
        <w:t>i</w:t>
      </w:r>
      <w:r>
        <w:rPr>
          <w:rFonts w:ascii="Arial" w:hAnsi="Arial" w:cs="Arial"/>
          <w:spacing w:val="-5"/>
        </w:rPr>
        <w:t xml:space="preserve"> </w:t>
      </w:r>
      <w:r>
        <w:rPr>
          <w:rFonts w:ascii="Arial" w:hAnsi="Arial" w:cs="Arial"/>
        </w:rPr>
        <w:t>biegłe</w:t>
      </w:r>
      <w:r>
        <w:rPr>
          <w:rFonts w:ascii="Arial" w:hAnsi="Arial" w:cs="Arial"/>
          <w:spacing w:val="-1"/>
        </w:rPr>
        <w:t xml:space="preserve"> </w:t>
      </w:r>
      <w:r>
        <w:rPr>
          <w:rFonts w:ascii="Arial" w:hAnsi="Arial" w:cs="Arial"/>
        </w:rPr>
        <w:t>tłumaczenie</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kontaktach</w:t>
      </w:r>
      <w:r>
        <w:rPr>
          <w:rFonts w:ascii="Arial" w:hAnsi="Arial" w:cs="Arial"/>
          <w:spacing w:val="-5"/>
        </w:rPr>
        <w:t xml:space="preserve"> </w:t>
      </w:r>
      <w:r>
        <w:rPr>
          <w:rFonts w:ascii="Arial" w:hAnsi="Arial" w:cs="Arial"/>
        </w:rPr>
        <w:t>między</w:t>
      </w:r>
      <w:r>
        <w:rPr>
          <w:rFonts w:ascii="Arial" w:hAnsi="Arial" w:cs="Arial"/>
          <w:spacing w:val="-5"/>
        </w:rPr>
        <w:t xml:space="preserve"> </w:t>
      </w:r>
      <w:r>
        <w:rPr>
          <w:rFonts w:ascii="Arial" w:hAnsi="Arial" w:cs="Arial"/>
        </w:rPr>
        <w:t>Zamawiającym,</w:t>
      </w:r>
      <w:r>
        <w:rPr>
          <w:rFonts w:ascii="Arial" w:hAnsi="Arial" w:cs="Arial"/>
          <w:spacing w:val="-4"/>
        </w:rPr>
        <w:t xml:space="preserve"> </w:t>
      </w:r>
      <w:r>
        <w:rPr>
          <w:rFonts w:ascii="Arial" w:hAnsi="Arial" w:cs="Arial"/>
        </w:rPr>
        <w:t>a</w:t>
      </w:r>
      <w:r>
        <w:rPr>
          <w:rFonts w:ascii="Arial" w:hAnsi="Arial" w:cs="Arial"/>
          <w:spacing w:val="-7"/>
        </w:rPr>
        <w:t xml:space="preserve"> </w:t>
      </w:r>
      <w:r>
        <w:rPr>
          <w:rFonts w:ascii="Arial" w:hAnsi="Arial" w:cs="Arial"/>
        </w:rPr>
        <w:t>Wykonawcą</w:t>
      </w:r>
      <w:r>
        <w:rPr>
          <w:rFonts w:ascii="Arial" w:hAnsi="Arial" w:cs="Arial"/>
          <w:spacing w:val="-3"/>
        </w:rPr>
        <w:t xml:space="preserve"> </w:t>
      </w:r>
      <w:r>
        <w:rPr>
          <w:rFonts w:ascii="Arial" w:hAnsi="Arial" w:cs="Arial"/>
        </w:rPr>
        <w:t>–</w:t>
      </w:r>
      <w:r>
        <w:rPr>
          <w:rFonts w:ascii="Arial" w:hAnsi="Arial" w:cs="Arial"/>
          <w:spacing w:val="-6"/>
        </w:rPr>
        <w:t xml:space="preserve"> </w:t>
      </w:r>
      <w:r>
        <w:rPr>
          <w:rFonts w:ascii="Arial" w:hAnsi="Arial" w:cs="Arial"/>
          <w:spacing w:val="-10"/>
        </w:rPr>
        <w:t xml:space="preserve">w </w:t>
      </w:r>
      <w:r>
        <w:rPr>
          <w:rFonts w:ascii="Arial" w:hAnsi="Arial" w:cs="Arial"/>
        </w:rPr>
        <w:t>takiej</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Wykonawca</w:t>
      </w:r>
      <w:r>
        <w:rPr>
          <w:rFonts w:ascii="Arial" w:hAnsi="Arial" w:cs="Arial"/>
          <w:spacing w:val="-6"/>
        </w:rPr>
        <w:t xml:space="preserve"> </w:t>
      </w:r>
      <w:r>
        <w:rPr>
          <w:rFonts w:ascii="Arial" w:hAnsi="Arial" w:cs="Arial"/>
        </w:rPr>
        <w:t>powinien</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ofercie</w:t>
      </w:r>
      <w:r>
        <w:rPr>
          <w:rFonts w:ascii="Arial" w:hAnsi="Arial" w:cs="Arial"/>
          <w:spacing w:val="-1"/>
        </w:rPr>
        <w:t xml:space="preserve"> </w:t>
      </w:r>
      <w:r>
        <w:rPr>
          <w:rFonts w:ascii="Arial" w:hAnsi="Arial" w:cs="Arial"/>
        </w:rPr>
        <w:t>złożyć</w:t>
      </w:r>
      <w:r>
        <w:rPr>
          <w:rFonts w:ascii="Arial" w:hAnsi="Arial" w:cs="Arial"/>
          <w:spacing w:val="-2"/>
        </w:rPr>
        <w:t xml:space="preserve"> </w:t>
      </w:r>
      <w:r>
        <w:rPr>
          <w:rFonts w:ascii="Arial" w:hAnsi="Arial" w:cs="Arial"/>
        </w:rPr>
        <w:t>zobowiązanie,</w:t>
      </w:r>
      <w:r>
        <w:rPr>
          <w:rFonts w:ascii="Arial" w:hAnsi="Arial" w:cs="Arial"/>
          <w:spacing w:val="-2"/>
        </w:rPr>
        <w:t xml:space="preserve"> </w:t>
      </w:r>
      <w:r>
        <w:rPr>
          <w:rFonts w:ascii="Arial" w:hAnsi="Arial" w:cs="Arial"/>
        </w:rPr>
        <w:t>iż</w:t>
      </w:r>
      <w:r>
        <w:rPr>
          <w:rFonts w:ascii="Arial" w:hAnsi="Arial" w:cs="Arial"/>
          <w:spacing w:val="-2"/>
        </w:rPr>
        <w:t xml:space="preserve"> </w:t>
      </w:r>
      <w:r>
        <w:rPr>
          <w:rFonts w:ascii="Arial" w:hAnsi="Arial" w:cs="Arial"/>
        </w:rPr>
        <w:t>zatrudni</w:t>
      </w:r>
      <w:r>
        <w:rPr>
          <w:rFonts w:ascii="Arial" w:hAnsi="Arial" w:cs="Arial"/>
          <w:spacing w:val="-2"/>
        </w:rPr>
        <w:t xml:space="preserve"> </w:t>
      </w:r>
      <w:r>
        <w:rPr>
          <w:rFonts w:ascii="Arial" w:hAnsi="Arial" w:cs="Arial"/>
        </w:rPr>
        <w:t>na</w:t>
      </w:r>
      <w:r>
        <w:rPr>
          <w:rFonts w:ascii="Arial" w:hAnsi="Arial" w:cs="Arial"/>
          <w:spacing w:val="-6"/>
        </w:rPr>
        <w:t xml:space="preserve"> </w:t>
      </w:r>
      <w:r>
        <w:rPr>
          <w:rFonts w:ascii="Arial" w:hAnsi="Arial" w:cs="Arial"/>
        </w:rPr>
        <w:t>własny</w:t>
      </w:r>
      <w:r>
        <w:rPr>
          <w:rFonts w:ascii="Arial" w:hAnsi="Arial" w:cs="Arial"/>
          <w:spacing w:val="-2"/>
        </w:rPr>
        <w:t xml:space="preserve"> </w:t>
      </w:r>
      <w:r>
        <w:rPr>
          <w:rFonts w:ascii="Arial" w:hAnsi="Arial" w:cs="Arial"/>
        </w:rPr>
        <w:t>koszt tłumacza języka polskiego.</w:t>
      </w:r>
    </w:p>
    <w:p w14:paraId="2154A7A8"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lastRenderedPageBreak/>
        <w:t>Dodatkowe</w:t>
      </w:r>
      <w:r>
        <w:rPr>
          <w:rFonts w:ascii="Arial" w:hAnsi="Arial" w:cs="Arial"/>
          <w:spacing w:val="-5"/>
        </w:rPr>
        <w:t xml:space="preserve"> </w:t>
      </w:r>
      <w:r>
        <w:rPr>
          <w:rFonts w:ascii="Arial" w:hAnsi="Arial" w:cs="Arial"/>
          <w:spacing w:val="-2"/>
        </w:rPr>
        <w:t>informacje:</w:t>
      </w:r>
    </w:p>
    <w:p w14:paraId="47B0A4E8" w14:textId="77777777" w:rsidR="00285901" w:rsidRDefault="00000000" w:rsidP="002C0613">
      <w:pPr>
        <w:pStyle w:val="Akapitzlist"/>
        <w:numPr>
          <w:ilvl w:val="1"/>
          <w:numId w:val="9"/>
        </w:numPr>
        <w:tabs>
          <w:tab w:val="left" w:pos="937"/>
        </w:tabs>
        <w:spacing w:before="1"/>
        <w:ind w:left="948" w:right="-53" w:hanging="360"/>
        <w:jc w:val="both"/>
        <w:rPr>
          <w:rFonts w:ascii="Arial" w:hAnsi="Arial" w:cs="Arial"/>
        </w:rPr>
      </w:pPr>
      <w:r>
        <w:rPr>
          <w:rFonts w:ascii="Arial" w:hAnsi="Arial" w:cs="Arial"/>
        </w:rPr>
        <w:t>jeżeli wykonawca nie złożył oświadczenia, o którym mowa w art. 125 ust. 1 Pzp, podmiotowych środków dowodowych, innych dokumentów (np.</w:t>
      </w:r>
      <w:r>
        <w:rPr>
          <w:rFonts w:ascii="Arial" w:hAnsi="Arial" w:cs="Arial"/>
          <w:spacing w:val="-1"/>
        </w:rPr>
        <w:t xml:space="preserve"> </w:t>
      </w:r>
      <w:r>
        <w:rPr>
          <w:rFonts w:ascii="Arial" w:hAnsi="Arial" w:cs="Arial"/>
        </w:rPr>
        <w:t>pełnomocnictw)</w:t>
      </w:r>
      <w:r>
        <w:rPr>
          <w:rFonts w:ascii="Arial" w:hAnsi="Arial" w:cs="Arial"/>
          <w:spacing w:val="-3"/>
        </w:rPr>
        <w:t xml:space="preserve"> </w:t>
      </w:r>
      <w:r>
        <w:rPr>
          <w:rFonts w:ascii="Arial" w:hAnsi="Arial" w:cs="Arial"/>
        </w:rPr>
        <w:t>lub</w:t>
      </w:r>
      <w:r>
        <w:rPr>
          <w:rFonts w:ascii="Arial" w:hAnsi="Arial" w:cs="Arial"/>
          <w:spacing w:val="-2"/>
        </w:rPr>
        <w:t xml:space="preserve"> </w:t>
      </w:r>
      <w:r>
        <w:rPr>
          <w:rFonts w:ascii="Arial" w:hAnsi="Arial" w:cs="Arial"/>
        </w:rPr>
        <w:t>oświadczeń</w:t>
      </w:r>
      <w:r>
        <w:rPr>
          <w:rFonts w:ascii="Arial" w:hAnsi="Arial" w:cs="Arial"/>
          <w:spacing w:val="-1"/>
        </w:rPr>
        <w:t xml:space="preserve"> </w:t>
      </w:r>
      <w:r>
        <w:rPr>
          <w:rFonts w:ascii="Arial" w:hAnsi="Arial" w:cs="Arial"/>
        </w:rPr>
        <w:t>składanych</w:t>
      </w:r>
      <w:r>
        <w:rPr>
          <w:rFonts w:ascii="Arial" w:hAnsi="Arial" w:cs="Arial"/>
          <w:spacing w:val="-3"/>
        </w:rPr>
        <w:t xml:space="preserve"> </w:t>
      </w:r>
      <w:r>
        <w:rPr>
          <w:rFonts w:ascii="Arial" w:hAnsi="Arial" w:cs="Arial"/>
        </w:rPr>
        <w:t>w postępowaniu lub są one niekompletne lub zawierają błędy, Zamawiający wzywa Wykonawcę odpowiednio</w:t>
      </w:r>
      <w:r>
        <w:rPr>
          <w:rFonts w:ascii="Arial" w:hAnsi="Arial" w:cs="Arial"/>
          <w:spacing w:val="-3"/>
        </w:rPr>
        <w:t xml:space="preserve"> </w:t>
      </w:r>
      <w:r>
        <w:rPr>
          <w:rFonts w:ascii="Arial" w:hAnsi="Arial" w:cs="Arial"/>
        </w:rPr>
        <w:t>do</w:t>
      </w:r>
      <w:r>
        <w:rPr>
          <w:rFonts w:ascii="Arial" w:hAnsi="Arial" w:cs="Arial"/>
          <w:spacing w:val="-2"/>
        </w:rPr>
        <w:t xml:space="preserve"> </w:t>
      </w:r>
      <w:r>
        <w:rPr>
          <w:rFonts w:ascii="Arial" w:hAnsi="Arial" w:cs="Arial"/>
        </w:rPr>
        <w:t>ich</w:t>
      </w:r>
      <w:r>
        <w:rPr>
          <w:rFonts w:ascii="Arial" w:hAnsi="Arial" w:cs="Arial"/>
          <w:spacing w:val="-3"/>
        </w:rPr>
        <w:t xml:space="preserve"> </w:t>
      </w:r>
      <w:r>
        <w:rPr>
          <w:rFonts w:ascii="Arial" w:hAnsi="Arial" w:cs="Arial"/>
        </w:rPr>
        <w:t>złożenia,</w:t>
      </w:r>
      <w:r>
        <w:rPr>
          <w:rFonts w:ascii="Arial" w:hAnsi="Arial" w:cs="Arial"/>
          <w:spacing w:val="-3"/>
        </w:rPr>
        <w:t xml:space="preserve"> </w:t>
      </w:r>
      <w:r>
        <w:rPr>
          <w:rFonts w:ascii="Arial" w:hAnsi="Arial" w:cs="Arial"/>
        </w:rPr>
        <w:t>poprawienia</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rPr>
        <w:t>uzupełnienia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2"/>
        </w:rPr>
        <w:t xml:space="preserve"> </w:t>
      </w:r>
      <w:r>
        <w:rPr>
          <w:rFonts w:ascii="Arial" w:hAnsi="Arial" w:cs="Arial"/>
        </w:rPr>
        <w:t>terminie,</w:t>
      </w:r>
      <w:r>
        <w:rPr>
          <w:rFonts w:ascii="Arial" w:hAnsi="Arial" w:cs="Arial"/>
          <w:spacing w:val="-2"/>
        </w:rPr>
        <w:t xml:space="preserve"> </w:t>
      </w:r>
      <w:r>
        <w:rPr>
          <w:rFonts w:ascii="Arial" w:hAnsi="Arial" w:cs="Arial"/>
        </w:rPr>
        <w:t>chyba</w:t>
      </w:r>
      <w:r>
        <w:rPr>
          <w:rFonts w:ascii="Arial" w:hAnsi="Arial" w:cs="Arial"/>
          <w:spacing w:val="-3"/>
        </w:rPr>
        <w:t xml:space="preserve"> </w:t>
      </w:r>
      <w:r>
        <w:rPr>
          <w:rFonts w:ascii="Arial" w:hAnsi="Arial" w:cs="Arial"/>
        </w:rPr>
        <w:t>że:</w:t>
      </w:r>
    </w:p>
    <w:p w14:paraId="5EB3400E"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oferta</w:t>
      </w:r>
      <w:r>
        <w:rPr>
          <w:rFonts w:ascii="Arial" w:hAnsi="Arial" w:cs="Arial"/>
          <w:spacing w:val="-8"/>
        </w:rPr>
        <w:t xml:space="preserve"> </w:t>
      </w:r>
      <w:r>
        <w:rPr>
          <w:rFonts w:ascii="Arial" w:hAnsi="Arial" w:cs="Arial"/>
        </w:rPr>
        <w:t>Wykonawcy</w:t>
      </w:r>
      <w:r>
        <w:rPr>
          <w:rFonts w:ascii="Arial" w:hAnsi="Arial" w:cs="Arial"/>
          <w:spacing w:val="-6"/>
        </w:rPr>
        <w:t xml:space="preserve"> </w:t>
      </w:r>
      <w:r>
        <w:rPr>
          <w:rFonts w:ascii="Arial" w:hAnsi="Arial" w:cs="Arial"/>
        </w:rPr>
        <w:t>podlegają</w:t>
      </w:r>
      <w:r>
        <w:rPr>
          <w:rFonts w:ascii="Arial" w:hAnsi="Arial" w:cs="Arial"/>
          <w:spacing w:val="-5"/>
        </w:rPr>
        <w:t xml:space="preserve"> </w:t>
      </w:r>
      <w:r>
        <w:rPr>
          <w:rFonts w:ascii="Arial" w:hAnsi="Arial" w:cs="Arial"/>
        </w:rPr>
        <w:t>odrzuceniu</w:t>
      </w:r>
      <w:r>
        <w:rPr>
          <w:rFonts w:ascii="Arial" w:hAnsi="Arial" w:cs="Arial"/>
          <w:spacing w:val="-5"/>
        </w:rPr>
        <w:t xml:space="preserve"> </w:t>
      </w:r>
      <w:r>
        <w:rPr>
          <w:rFonts w:ascii="Arial" w:hAnsi="Arial" w:cs="Arial"/>
        </w:rPr>
        <w:t>bez</w:t>
      </w:r>
      <w:r>
        <w:rPr>
          <w:rFonts w:ascii="Arial" w:hAnsi="Arial" w:cs="Arial"/>
          <w:spacing w:val="-4"/>
        </w:rPr>
        <w:t xml:space="preserve"> </w:t>
      </w:r>
      <w:r>
        <w:rPr>
          <w:rFonts w:ascii="Arial" w:hAnsi="Arial" w:cs="Arial"/>
        </w:rPr>
        <w:t>względu</w:t>
      </w:r>
      <w:r>
        <w:rPr>
          <w:rFonts w:ascii="Arial" w:hAnsi="Arial" w:cs="Arial"/>
          <w:spacing w:val="-5"/>
        </w:rPr>
        <w:t xml:space="preserve"> </w:t>
      </w:r>
      <w:r>
        <w:rPr>
          <w:rFonts w:ascii="Arial" w:hAnsi="Arial" w:cs="Arial"/>
        </w:rPr>
        <w:t>na</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złożenie,</w:t>
      </w:r>
      <w:r>
        <w:rPr>
          <w:rFonts w:ascii="Arial" w:hAnsi="Arial" w:cs="Arial"/>
          <w:spacing w:val="-3"/>
        </w:rPr>
        <w:t xml:space="preserve"> </w:t>
      </w:r>
      <w:r>
        <w:rPr>
          <w:rFonts w:ascii="Arial" w:hAnsi="Arial" w:cs="Arial"/>
        </w:rPr>
        <w:t>uzupełnienie</w:t>
      </w:r>
      <w:r>
        <w:rPr>
          <w:rFonts w:ascii="Arial" w:hAnsi="Arial" w:cs="Arial"/>
          <w:spacing w:val="-4"/>
        </w:rPr>
        <w:t xml:space="preserve"> </w:t>
      </w:r>
      <w:r>
        <w:rPr>
          <w:rFonts w:ascii="Arial" w:hAnsi="Arial" w:cs="Arial"/>
          <w:spacing w:val="-5"/>
        </w:rPr>
        <w:t xml:space="preserve">lub </w:t>
      </w:r>
      <w:r>
        <w:rPr>
          <w:rFonts w:ascii="Arial" w:hAnsi="Arial" w:cs="Arial"/>
        </w:rPr>
        <w:t>poprawienie</w:t>
      </w:r>
      <w:r>
        <w:rPr>
          <w:rFonts w:ascii="Arial" w:hAnsi="Arial" w:cs="Arial"/>
          <w:spacing w:val="-4"/>
        </w:rPr>
        <w:t xml:space="preserve"> </w:t>
      </w:r>
      <w:r>
        <w:rPr>
          <w:rFonts w:ascii="Arial" w:hAnsi="Arial" w:cs="Arial"/>
          <w:spacing w:val="-5"/>
        </w:rPr>
        <w:t>lub</w:t>
      </w:r>
    </w:p>
    <w:p w14:paraId="1DAD48E2"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zachodzą</w:t>
      </w:r>
      <w:r>
        <w:rPr>
          <w:rFonts w:ascii="Arial" w:hAnsi="Arial" w:cs="Arial"/>
          <w:spacing w:val="-6"/>
        </w:rPr>
        <w:t xml:space="preserve"> </w:t>
      </w:r>
      <w:r>
        <w:rPr>
          <w:rFonts w:ascii="Arial" w:hAnsi="Arial" w:cs="Arial"/>
        </w:rPr>
        <w:t>przesłanki</w:t>
      </w:r>
      <w:r>
        <w:rPr>
          <w:rFonts w:ascii="Arial" w:hAnsi="Arial" w:cs="Arial"/>
          <w:spacing w:val="-6"/>
        </w:rPr>
        <w:t xml:space="preserve"> </w:t>
      </w:r>
      <w:r>
        <w:rPr>
          <w:rFonts w:ascii="Arial" w:hAnsi="Arial" w:cs="Arial"/>
        </w:rPr>
        <w:t>unieważnienia</w:t>
      </w:r>
      <w:r>
        <w:rPr>
          <w:rFonts w:ascii="Arial" w:hAnsi="Arial" w:cs="Arial"/>
          <w:spacing w:val="-6"/>
        </w:rPr>
        <w:t xml:space="preserve"> </w:t>
      </w:r>
      <w:r>
        <w:rPr>
          <w:rFonts w:ascii="Arial" w:hAnsi="Arial" w:cs="Arial"/>
          <w:spacing w:val="-2"/>
        </w:rPr>
        <w:t>postępowania;</w:t>
      </w:r>
    </w:p>
    <w:p w14:paraId="1BD1B9E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jest</w:t>
      </w:r>
      <w:r>
        <w:rPr>
          <w:rFonts w:ascii="Arial" w:hAnsi="Arial" w:cs="Arial"/>
          <w:spacing w:val="-3"/>
        </w:rPr>
        <w:t xml:space="preserve"> </w:t>
      </w:r>
      <w:r>
        <w:rPr>
          <w:rFonts w:ascii="Arial" w:hAnsi="Arial" w:cs="Arial"/>
        </w:rPr>
        <w:t>to</w:t>
      </w:r>
      <w:r>
        <w:rPr>
          <w:rFonts w:ascii="Arial" w:hAnsi="Arial" w:cs="Arial"/>
          <w:spacing w:val="-2"/>
        </w:rPr>
        <w:t xml:space="preserve"> </w:t>
      </w:r>
      <w:r>
        <w:rPr>
          <w:rFonts w:ascii="Arial" w:hAnsi="Arial" w:cs="Arial"/>
        </w:rPr>
        <w:t>niezbędne</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zapewnienia</w:t>
      </w:r>
      <w:r>
        <w:rPr>
          <w:rFonts w:ascii="Arial" w:hAnsi="Arial" w:cs="Arial"/>
          <w:spacing w:val="-6"/>
        </w:rPr>
        <w:t xml:space="preserve"> </w:t>
      </w:r>
      <w:r>
        <w:rPr>
          <w:rFonts w:ascii="Arial" w:hAnsi="Arial" w:cs="Arial"/>
        </w:rPr>
        <w:t>odpowiedniego</w:t>
      </w:r>
      <w:r>
        <w:rPr>
          <w:rFonts w:ascii="Arial" w:hAnsi="Arial" w:cs="Arial"/>
          <w:spacing w:val="-2"/>
        </w:rPr>
        <w:t xml:space="preserve"> </w:t>
      </w:r>
      <w:r>
        <w:rPr>
          <w:rFonts w:ascii="Arial" w:hAnsi="Arial" w:cs="Arial"/>
        </w:rPr>
        <w:t>przebiegu</w:t>
      </w:r>
      <w:r>
        <w:rPr>
          <w:rFonts w:ascii="Arial" w:hAnsi="Arial" w:cs="Arial"/>
          <w:spacing w:val="-4"/>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2"/>
        </w:rPr>
        <w:t xml:space="preserve"> </w:t>
      </w:r>
      <w:r>
        <w:rPr>
          <w:rFonts w:ascii="Arial" w:hAnsi="Arial" w:cs="Arial"/>
        </w:rPr>
        <w:t xml:space="preserve">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w:t>
      </w:r>
      <w:r>
        <w:rPr>
          <w:rFonts w:ascii="Arial" w:hAnsi="Arial" w:cs="Arial"/>
          <w:spacing w:val="-2"/>
        </w:rPr>
        <w:t>złożenia;</w:t>
      </w:r>
    </w:p>
    <w:p w14:paraId="57D4B3EB"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1"/>
        </w:rPr>
        <w:t xml:space="preserve"> </w:t>
      </w:r>
      <w:r>
        <w:rPr>
          <w:rFonts w:ascii="Arial" w:hAnsi="Arial" w:cs="Arial"/>
        </w:rPr>
        <w:t>zachodzą uzasadnione podstawy</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uznania, że</w:t>
      </w:r>
      <w:r>
        <w:rPr>
          <w:rFonts w:ascii="Arial" w:hAnsi="Arial" w:cs="Arial"/>
          <w:spacing w:val="-2"/>
        </w:rPr>
        <w:t xml:space="preserve"> </w:t>
      </w:r>
      <w:r>
        <w:rPr>
          <w:rFonts w:ascii="Arial" w:hAnsi="Arial" w:cs="Arial"/>
        </w:rPr>
        <w:t>złożone</w:t>
      </w:r>
      <w:r>
        <w:rPr>
          <w:rFonts w:ascii="Arial" w:hAnsi="Arial" w:cs="Arial"/>
          <w:spacing w:val="-2"/>
        </w:rPr>
        <w:t xml:space="preserve"> </w:t>
      </w:r>
      <w:r>
        <w:rPr>
          <w:rFonts w:ascii="Arial" w:hAnsi="Arial" w:cs="Arial"/>
        </w:rPr>
        <w:t>uprzednio podmiotowe środki dowodowe</w:t>
      </w:r>
      <w:r>
        <w:rPr>
          <w:rFonts w:ascii="Arial" w:hAnsi="Arial" w:cs="Arial"/>
          <w:spacing w:val="-3"/>
        </w:rPr>
        <w:t xml:space="preserve"> </w:t>
      </w:r>
      <w:r>
        <w:rPr>
          <w:rFonts w:ascii="Arial" w:hAnsi="Arial" w:cs="Arial"/>
        </w:rPr>
        <w:t>nie</w:t>
      </w:r>
      <w:r>
        <w:rPr>
          <w:rFonts w:ascii="Arial" w:hAnsi="Arial" w:cs="Arial"/>
          <w:spacing w:val="-6"/>
        </w:rPr>
        <w:t xml:space="preserve"> </w:t>
      </w:r>
      <w:r>
        <w:rPr>
          <w:rFonts w:ascii="Arial" w:hAnsi="Arial" w:cs="Arial"/>
        </w:rPr>
        <w:t>są</w:t>
      </w:r>
      <w:r>
        <w:rPr>
          <w:rFonts w:ascii="Arial" w:hAnsi="Arial" w:cs="Arial"/>
          <w:spacing w:val="-3"/>
        </w:rPr>
        <w:t xml:space="preserve"> </w:t>
      </w:r>
      <w:r>
        <w:rPr>
          <w:rFonts w:ascii="Arial" w:hAnsi="Arial" w:cs="Arial"/>
        </w:rPr>
        <w:t>już</w:t>
      </w:r>
      <w:r>
        <w:rPr>
          <w:rFonts w:ascii="Arial" w:hAnsi="Arial" w:cs="Arial"/>
          <w:spacing w:val="-4"/>
        </w:rPr>
        <w:t xml:space="preserve"> </w:t>
      </w:r>
      <w:r>
        <w:rPr>
          <w:rFonts w:ascii="Arial" w:hAnsi="Arial" w:cs="Arial"/>
        </w:rPr>
        <w:t>aktualne,</w:t>
      </w:r>
      <w:r>
        <w:rPr>
          <w:rFonts w:ascii="Arial" w:hAnsi="Arial" w:cs="Arial"/>
          <w:spacing w:val="-2"/>
        </w:rPr>
        <w:t xml:space="preserve"> </w:t>
      </w:r>
      <w:r>
        <w:rPr>
          <w:rFonts w:ascii="Arial" w:hAnsi="Arial" w:cs="Arial"/>
        </w:rPr>
        <w:t>Zamawiający</w:t>
      </w:r>
      <w:r>
        <w:rPr>
          <w:rFonts w:ascii="Arial" w:hAnsi="Arial" w:cs="Arial"/>
          <w:spacing w:val="-5"/>
        </w:rPr>
        <w:t xml:space="preserve"> </w:t>
      </w:r>
      <w:r>
        <w:rPr>
          <w:rFonts w:ascii="Arial" w:hAnsi="Arial" w:cs="Arial"/>
        </w:rPr>
        <w:t>może</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każdym</w:t>
      </w:r>
      <w:r>
        <w:rPr>
          <w:rFonts w:ascii="Arial" w:hAnsi="Arial" w:cs="Arial"/>
          <w:spacing w:val="-2"/>
        </w:rPr>
        <w:t xml:space="preserve"> </w:t>
      </w:r>
      <w:r>
        <w:rPr>
          <w:rFonts w:ascii="Arial" w:hAnsi="Arial" w:cs="Arial"/>
        </w:rPr>
        <w:t>czasie</w:t>
      </w:r>
      <w:r>
        <w:rPr>
          <w:rFonts w:ascii="Arial" w:hAnsi="Arial" w:cs="Arial"/>
          <w:spacing w:val="-5"/>
        </w:rPr>
        <w:t xml:space="preserve"> </w:t>
      </w:r>
      <w:r>
        <w:rPr>
          <w:rFonts w:ascii="Arial" w:hAnsi="Arial" w:cs="Arial"/>
        </w:rPr>
        <w:t>wezwać</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lub Wykonawców do złożenia wszystkich lub niektórych podmiotowych środków dowodowych, aktualnych na dzień ich złożenia;</w:t>
      </w:r>
    </w:p>
    <w:p w14:paraId="16072DA4"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Zamawiający nie wzywa do złożenia podmiotowych środków dowodowych, jeżeli może je</w:t>
      </w:r>
      <w:r>
        <w:rPr>
          <w:rFonts w:ascii="Arial" w:hAnsi="Arial" w:cs="Arial"/>
          <w:spacing w:val="40"/>
        </w:rPr>
        <w:t xml:space="preserve"> </w:t>
      </w:r>
      <w:r>
        <w:rPr>
          <w:rFonts w:ascii="Arial" w:hAnsi="Arial" w:cs="Arial"/>
        </w:rPr>
        <w:t>uzyskać za pomocą bezpłatnych i ogólnodostępnych baz danych, w szczególności rejestrów publicznych</w:t>
      </w:r>
      <w:r>
        <w:rPr>
          <w:rFonts w:ascii="Arial" w:hAnsi="Arial" w:cs="Arial"/>
          <w:spacing w:val="-3"/>
        </w:rPr>
        <w:t xml:space="preserve"> </w:t>
      </w:r>
      <w:r>
        <w:rPr>
          <w:rFonts w:ascii="Arial" w:hAnsi="Arial" w:cs="Arial"/>
        </w:rPr>
        <w:t>w</w:t>
      </w:r>
      <w:r>
        <w:rPr>
          <w:rFonts w:ascii="Arial" w:hAnsi="Arial" w:cs="Arial"/>
          <w:spacing w:val="-2"/>
        </w:rPr>
        <w:t xml:space="preserve"> </w:t>
      </w:r>
      <w:r>
        <w:rPr>
          <w:rFonts w:ascii="Arial" w:hAnsi="Arial" w:cs="Arial"/>
        </w:rPr>
        <w:t>rozumieniu</w:t>
      </w:r>
      <w:r>
        <w:rPr>
          <w:rFonts w:ascii="Arial" w:hAnsi="Arial" w:cs="Arial"/>
          <w:spacing w:val="-6"/>
        </w:rPr>
        <w:t xml:space="preserve"> </w:t>
      </w:r>
      <w:hyperlink r:id="rId40">
        <w:r w:rsidR="00285901">
          <w:rPr>
            <w:rFonts w:ascii="Arial" w:hAnsi="Arial" w:cs="Arial"/>
          </w:rPr>
          <w:t>ustawy</w:t>
        </w:r>
      </w:hyperlink>
      <w:r>
        <w:rPr>
          <w:rFonts w:ascii="Arial" w:hAnsi="Arial" w:cs="Arial"/>
          <w:spacing w:val="40"/>
        </w:rPr>
        <w:t xml:space="preserve"> </w:t>
      </w:r>
      <w:r>
        <w:rPr>
          <w:rFonts w:ascii="Arial" w:hAnsi="Arial" w:cs="Arial"/>
        </w:rPr>
        <w:t>o</w:t>
      </w:r>
      <w:r>
        <w:rPr>
          <w:rFonts w:ascii="Arial" w:hAnsi="Arial" w:cs="Arial"/>
          <w:spacing w:val="-2"/>
        </w:rPr>
        <w:t xml:space="preserve"> </w:t>
      </w:r>
      <w:r>
        <w:rPr>
          <w:rFonts w:ascii="Arial" w:hAnsi="Arial" w:cs="Arial"/>
        </w:rPr>
        <w:t>informatyzacji</w:t>
      </w:r>
      <w:r>
        <w:rPr>
          <w:rFonts w:ascii="Arial" w:hAnsi="Arial" w:cs="Arial"/>
          <w:spacing w:val="-3"/>
        </w:rPr>
        <w:t xml:space="preserve"> </w:t>
      </w:r>
      <w:r>
        <w:rPr>
          <w:rFonts w:ascii="Arial" w:hAnsi="Arial" w:cs="Arial"/>
        </w:rPr>
        <w:t>działalności</w:t>
      </w:r>
      <w:r>
        <w:rPr>
          <w:rFonts w:ascii="Arial" w:hAnsi="Arial" w:cs="Arial"/>
          <w:spacing w:val="-6"/>
        </w:rPr>
        <w:t xml:space="preserve"> </w:t>
      </w:r>
      <w:r>
        <w:rPr>
          <w:rFonts w:ascii="Arial" w:hAnsi="Arial" w:cs="Arial"/>
        </w:rPr>
        <w:t>podmiotów</w:t>
      </w:r>
      <w:r>
        <w:rPr>
          <w:rFonts w:ascii="Arial" w:hAnsi="Arial" w:cs="Arial"/>
          <w:spacing w:val="-2"/>
        </w:rPr>
        <w:t xml:space="preserve"> </w:t>
      </w:r>
      <w:r>
        <w:rPr>
          <w:rFonts w:ascii="Arial" w:hAnsi="Arial" w:cs="Arial"/>
        </w:rPr>
        <w:t>realizujących</w:t>
      </w:r>
      <w:r>
        <w:rPr>
          <w:rFonts w:ascii="Arial" w:hAnsi="Arial" w:cs="Arial"/>
          <w:spacing w:val="-3"/>
        </w:rPr>
        <w:t xml:space="preserve"> </w:t>
      </w:r>
      <w:r>
        <w:rPr>
          <w:rFonts w:ascii="Arial" w:hAnsi="Arial" w:cs="Arial"/>
        </w:rPr>
        <w:t>zadania publiczne, o ile</w:t>
      </w:r>
      <w:r>
        <w:rPr>
          <w:rFonts w:ascii="Arial" w:hAnsi="Arial" w:cs="Arial"/>
          <w:spacing w:val="-1"/>
        </w:rPr>
        <w:t xml:space="preserve"> </w:t>
      </w:r>
      <w:r>
        <w:rPr>
          <w:rFonts w:ascii="Arial" w:hAnsi="Arial" w:cs="Arial"/>
        </w:rPr>
        <w:t>Wykonawca wskazał w</w:t>
      </w:r>
      <w:r>
        <w:rPr>
          <w:rFonts w:ascii="Arial" w:hAnsi="Arial" w:cs="Arial"/>
          <w:spacing w:val="-1"/>
        </w:rPr>
        <w:t xml:space="preserve"> </w:t>
      </w:r>
      <w:r>
        <w:rPr>
          <w:rFonts w:ascii="Arial" w:hAnsi="Arial" w:cs="Arial"/>
        </w:rPr>
        <w:t>oświadczeniu,</w:t>
      </w:r>
      <w:r>
        <w:rPr>
          <w:rFonts w:ascii="Arial" w:hAnsi="Arial" w:cs="Arial"/>
          <w:spacing w:val="-1"/>
        </w:rPr>
        <w:t xml:space="preserve"> </w:t>
      </w:r>
      <w:r>
        <w:rPr>
          <w:rFonts w:ascii="Arial" w:hAnsi="Arial" w:cs="Arial"/>
        </w:rPr>
        <w:t>o którym mowa</w:t>
      </w:r>
      <w:r>
        <w:rPr>
          <w:rFonts w:ascii="Arial" w:hAnsi="Arial" w:cs="Arial"/>
          <w:spacing w:val="-1"/>
        </w:rPr>
        <w:t xml:space="preserve"> </w:t>
      </w:r>
      <w:r>
        <w:rPr>
          <w:rFonts w:ascii="Arial" w:hAnsi="Arial" w:cs="Arial"/>
        </w:rPr>
        <w:t>w art.</w:t>
      </w:r>
      <w:r>
        <w:rPr>
          <w:rFonts w:ascii="Arial" w:hAnsi="Arial" w:cs="Arial"/>
          <w:spacing w:val="-2"/>
        </w:rPr>
        <w:t xml:space="preserve"> </w:t>
      </w:r>
      <w:r>
        <w:rPr>
          <w:rFonts w:ascii="Arial" w:hAnsi="Arial" w:cs="Arial"/>
        </w:rPr>
        <w:t>125</w:t>
      </w:r>
      <w:r>
        <w:rPr>
          <w:rFonts w:ascii="Arial" w:hAnsi="Arial" w:cs="Arial"/>
          <w:spacing w:val="-1"/>
        </w:rPr>
        <w:t xml:space="preserve"> </w:t>
      </w:r>
      <w:r>
        <w:rPr>
          <w:rFonts w:ascii="Arial" w:hAnsi="Arial" w:cs="Arial"/>
        </w:rPr>
        <w:t>ust. 1 Pzp, dane umożliwiające dostęp do tych środków;</w:t>
      </w:r>
    </w:p>
    <w:p w14:paraId="2C6EBC4E" w14:textId="77777777" w:rsidR="00285901" w:rsidRDefault="00000000" w:rsidP="002C0613">
      <w:pPr>
        <w:pStyle w:val="Nagwek11"/>
        <w:numPr>
          <w:ilvl w:val="1"/>
          <w:numId w:val="9"/>
        </w:numPr>
        <w:tabs>
          <w:tab w:val="left" w:pos="937"/>
        </w:tabs>
        <w:spacing w:before="2"/>
        <w:ind w:left="936" w:right="-53" w:hanging="349"/>
        <w:jc w:val="both"/>
        <w:rPr>
          <w:rFonts w:ascii="Arial" w:hAnsi="Arial" w:cs="Arial"/>
        </w:rPr>
      </w:pPr>
      <w:r>
        <w:rPr>
          <w:rFonts w:ascii="Arial" w:hAnsi="Arial" w:cs="Arial"/>
        </w:rPr>
        <w:t>NIE</w:t>
      </w:r>
      <w:r>
        <w:rPr>
          <w:rFonts w:ascii="Arial" w:hAnsi="Arial" w:cs="Arial"/>
          <w:spacing w:val="-12"/>
        </w:rPr>
        <w:t xml:space="preserve"> </w:t>
      </w:r>
      <w:r>
        <w:rPr>
          <w:rFonts w:ascii="Arial" w:hAnsi="Arial" w:cs="Arial"/>
        </w:rPr>
        <w:t>PODLEGA</w:t>
      </w:r>
      <w:r>
        <w:rPr>
          <w:rFonts w:ascii="Arial" w:hAnsi="Arial" w:cs="Arial"/>
          <w:spacing w:val="-7"/>
        </w:rPr>
        <w:t xml:space="preserve"> </w:t>
      </w:r>
      <w:r>
        <w:rPr>
          <w:rFonts w:ascii="Arial" w:hAnsi="Arial" w:cs="Arial"/>
        </w:rPr>
        <w:t>UZUPEŁNIENIU</w:t>
      </w:r>
      <w:r>
        <w:rPr>
          <w:rFonts w:ascii="Arial" w:hAnsi="Arial" w:cs="Arial"/>
          <w:spacing w:val="-11"/>
        </w:rPr>
        <w:t xml:space="preserve"> </w:t>
      </w:r>
      <w:r>
        <w:rPr>
          <w:rFonts w:ascii="Arial" w:hAnsi="Arial" w:cs="Arial"/>
        </w:rPr>
        <w:t>zobowiązanie</w:t>
      </w:r>
      <w:r>
        <w:rPr>
          <w:rFonts w:ascii="Arial" w:hAnsi="Arial" w:cs="Arial"/>
          <w:spacing w:val="-9"/>
        </w:rPr>
        <w:t xml:space="preserve"> </w:t>
      </w:r>
      <w:r>
        <w:rPr>
          <w:rFonts w:ascii="Arial" w:hAnsi="Arial" w:cs="Arial"/>
        </w:rPr>
        <w:t>podmiotu</w:t>
      </w:r>
      <w:r>
        <w:rPr>
          <w:rFonts w:ascii="Arial" w:hAnsi="Arial" w:cs="Arial"/>
          <w:spacing w:val="-9"/>
        </w:rPr>
        <w:t xml:space="preserve"> </w:t>
      </w:r>
      <w:r>
        <w:rPr>
          <w:rFonts w:ascii="Arial" w:hAnsi="Arial" w:cs="Arial"/>
        </w:rPr>
        <w:t>udostępniającego</w:t>
      </w:r>
      <w:r>
        <w:rPr>
          <w:rFonts w:ascii="Arial" w:hAnsi="Arial" w:cs="Arial"/>
          <w:spacing w:val="-10"/>
        </w:rPr>
        <w:t xml:space="preserve"> </w:t>
      </w:r>
      <w:r>
        <w:rPr>
          <w:rFonts w:ascii="Arial" w:hAnsi="Arial" w:cs="Arial"/>
          <w:spacing w:val="-2"/>
        </w:rPr>
        <w:t>zasoby.</w:t>
      </w:r>
    </w:p>
    <w:p w14:paraId="2F3ABA01"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Forma</w:t>
      </w:r>
      <w:r>
        <w:rPr>
          <w:rFonts w:ascii="Arial" w:hAnsi="Arial" w:cs="Arial"/>
          <w:spacing w:val="-8"/>
        </w:rPr>
        <w:t xml:space="preserve"> </w:t>
      </w:r>
      <w:r>
        <w:rPr>
          <w:rFonts w:ascii="Arial" w:hAnsi="Arial" w:cs="Arial"/>
        </w:rPr>
        <w:t>składanych</w:t>
      </w:r>
      <w:r>
        <w:rPr>
          <w:rFonts w:ascii="Arial" w:hAnsi="Arial" w:cs="Arial"/>
          <w:spacing w:val="-5"/>
        </w:rPr>
        <w:t xml:space="preserve"> </w:t>
      </w:r>
      <w:r>
        <w:rPr>
          <w:rFonts w:ascii="Arial" w:hAnsi="Arial" w:cs="Arial"/>
          <w:spacing w:val="-2"/>
        </w:rPr>
        <w:t>dokumentów:</w:t>
      </w:r>
    </w:p>
    <w:p w14:paraId="7AFE7EA5"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podmiotowe</w:t>
      </w:r>
      <w:r>
        <w:rPr>
          <w:rFonts w:ascii="Arial" w:hAnsi="Arial" w:cs="Arial"/>
          <w:spacing w:val="-2"/>
        </w:rPr>
        <w:t xml:space="preserve"> </w:t>
      </w:r>
      <w:r>
        <w:rPr>
          <w:rFonts w:ascii="Arial" w:hAnsi="Arial" w:cs="Arial"/>
        </w:rPr>
        <w:t>środki</w:t>
      </w:r>
      <w:r>
        <w:rPr>
          <w:rFonts w:ascii="Arial" w:hAnsi="Arial" w:cs="Arial"/>
          <w:spacing w:val="-3"/>
        </w:rPr>
        <w:t xml:space="preserve"> </w:t>
      </w:r>
      <w:r>
        <w:rPr>
          <w:rFonts w:ascii="Arial" w:hAnsi="Arial" w:cs="Arial"/>
        </w:rPr>
        <w:t>dowodowe</w:t>
      </w:r>
      <w:r>
        <w:rPr>
          <w:rFonts w:ascii="Arial" w:hAnsi="Arial" w:cs="Arial"/>
          <w:spacing w:val="-2"/>
        </w:rPr>
        <w:t xml:space="preserve"> </w:t>
      </w:r>
      <w:r>
        <w:rPr>
          <w:rFonts w:ascii="Arial" w:hAnsi="Arial" w:cs="Arial"/>
        </w:rPr>
        <w:t>oraz</w:t>
      </w:r>
      <w:r>
        <w:rPr>
          <w:rFonts w:ascii="Arial" w:hAnsi="Arial" w:cs="Arial"/>
          <w:spacing w:val="-4"/>
        </w:rPr>
        <w:t xml:space="preserve"> </w:t>
      </w:r>
      <w:r>
        <w:rPr>
          <w:rFonts w:ascii="Arial" w:hAnsi="Arial" w:cs="Arial"/>
        </w:rPr>
        <w:t>inne</w:t>
      </w:r>
      <w:r>
        <w:rPr>
          <w:rFonts w:ascii="Arial" w:hAnsi="Arial" w:cs="Arial"/>
          <w:spacing w:val="-2"/>
        </w:rPr>
        <w:t xml:space="preserve"> </w:t>
      </w:r>
      <w:r>
        <w:rPr>
          <w:rFonts w:ascii="Arial" w:hAnsi="Arial" w:cs="Arial"/>
        </w:rPr>
        <w:t>dokumenty</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oświadczenia,</w:t>
      </w:r>
      <w:r>
        <w:rPr>
          <w:rFonts w:ascii="Arial" w:hAnsi="Arial" w:cs="Arial"/>
          <w:spacing w:val="-3"/>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5"/>
        </w:rPr>
        <w:t xml:space="preserve"> </w:t>
      </w:r>
      <w:r>
        <w:rPr>
          <w:rFonts w:ascii="Arial" w:hAnsi="Arial" w:cs="Arial"/>
        </w:rPr>
        <w:t xml:space="preserve">wyżej składa się w </w:t>
      </w:r>
      <w:r>
        <w:rPr>
          <w:rFonts w:ascii="Arial" w:hAnsi="Arial" w:cs="Arial"/>
          <w:u w:val="single"/>
        </w:rPr>
        <w:t>formie elektronicznej</w:t>
      </w:r>
      <w:r>
        <w:rPr>
          <w:rFonts w:ascii="Arial" w:hAnsi="Arial" w:cs="Arial"/>
        </w:rPr>
        <w:t xml:space="preserve"> opatrzonej kwalifikowanym podpisem elektronicznym </w:t>
      </w:r>
      <w:r>
        <w:rPr>
          <w:rFonts w:ascii="Arial" w:hAnsi="Arial" w:cs="Arial"/>
          <w:u w:val="single"/>
        </w:rPr>
        <w:t>lub</w:t>
      </w:r>
      <w:r>
        <w:rPr>
          <w:rFonts w:ascii="Arial" w:hAnsi="Arial" w:cs="Arial"/>
        </w:rPr>
        <w:t xml:space="preserve"> </w:t>
      </w:r>
      <w:r>
        <w:rPr>
          <w:rFonts w:ascii="Arial" w:hAnsi="Arial" w:cs="Arial"/>
          <w:u w:val="single"/>
        </w:rPr>
        <w:t>postaci elektronicznej</w:t>
      </w:r>
      <w:r>
        <w:rPr>
          <w:rFonts w:ascii="Arial" w:hAnsi="Arial" w:cs="Arial"/>
        </w:rPr>
        <w:t xml:space="preserve"> opatrzonej kwalifikowanym podpisem elektronicznym lub podpisem zaufanym lub elektronicznym podpisem osobistym;</w:t>
      </w:r>
    </w:p>
    <w:p w14:paraId="104D6852" w14:textId="77777777" w:rsidR="00285901" w:rsidRDefault="00000000" w:rsidP="002C0613">
      <w:pPr>
        <w:pStyle w:val="Akapitzlist"/>
        <w:numPr>
          <w:ilvl w:val="1"/>
          <w:numId w:val="9"/>
        </w:numPr>
        <w:tabs>
          <w:tab w:val="left" w:pos="937"/>
        </w:tabs>
        <w:spacing w:before="1"/>
        <w:ind w:left="948" w:right="-53" w:hanging="349"/>
        <w:jc w:val="both"/>
        <w:rPr>
          <w:rFonts w:ascii="Arial" w:hAnsi="Arial" w:cs="Arial"/>
        </w:rPr>
      </w:pPr>
      <w:r>
        <w:rPr>
          <w:rFonts w:ascii="Arial" w:hAnsi="Arial" w:cs="Arial"/>
        </w:rPr>
        <w:t>oświadczenia</w:t>
      </w:r>
      <w:r>
        <w:rPr>
          <w:rFonts w:ascii="Arial" w:hAnsi="Arial" w:cs="Arial"/>
          <w:spacing w:val="-7"/>
        </w:rPr>
        <w:t xml:space="preserve"> </w:t>
      </w:r>
      <w:r>
        <w:rPr>
          <w:rFonts w:ascii="Arial" w:hAnsi="Arial" w:cs="Arial"/>
        </w:rPr>
        <w:t>składane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Wykonawcę</w:t>
      </w:r>
      <w:r>
        <w:rPr>
          <w:rFonts w:ascii="Arial" w:hAnsi="Arial" w:cs="Arial"/>
          <w:spacing w:val="-6"/>
        </w:rPr>
        <w:t xml:space="preserve"> </w:t>
      </w:r>
      <w:r>
        <w:rPr>
          <w:rFonts w:ascii="Arial" w:hAnsi="Arial" w:cs="Arial"/>
        </w:rPr>
        <w:t>i</w:t>
      </w:r>
      <w:r>
        <w:rPr>
          <w:rFonts w:ascii="Arial" w:hAnsi="Arial" w:cs="Arial"/>
          <w:spacing w:val="-4"/>
        </w:rPr>
        <w:t xml:space="preserve"> </w:t>
      </w:r>
      <w:r>
        <w:rPr>
          <w:rFonts w:ascii="Arial" w:hAnsi="Arial" w:cs="Arial"/>
        </w:rPr>
        <w:t>inne</w:t>
      </w:r>
      <w:r>
        <w:rPr>
          <w:rFonts w:ascii="Arial" w:hAnsi="Arial" w:cs="Arial"/>
          <w:spacing w:val="-3"/>
        </w:rPr>
        <w:t xml:space="preserve"> </w:t>
      </w:r>
      <w:r>
        <w:rPr>
          <w:rFonts w:ascii="Arial" w:hAnsi="Arial" w:cs="Arial"/>
        </w:rPr>
        <w:t>podmioty,</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zdolnościach</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sytuacji,</w:t>
      </w:r>
      <w:r>
        <w:rPr>
          <w:rFonts w:ascii="Arial" w:hAnsi="Arial" w:cs="Arial"/>
          <w:spacing w:val="-4"/>
        </w:rPr>
        <w:t xml:space="preserve"> </w:t>
      </w:r>
      <w:r>
        <w:rPr>
          <w:rFonts w:ascii="Arial" w:hAnsi="Arial" w:cs="Arial"/>
          <w:spacing w:val="-2"/>
        </w:rPr>
        <w:t xml:space="preserve">których </w:t>
      </w:r>
      <w:r>
        <w:rPr>
          <w:rFonts w:ascii="Arial" w:hAnsi="Arial" w:cs="Arial"/>
        </w:rPr>
        <w:t>polega</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zasadach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118</w:t>
      </w:r>
      <w:r>
        <w:rPr>
          <w:rFonts w:ascii="Arial" w:hAnsi="Arial" w:cs="Arial"/>
          <w:spacing w:val="-2"/>
        </w:rPr>
        <w:t xml:space="preserve"> </w:t>
      </w:r>
      <w:r>
        <w:rPr>
          <w:rFonts w:ascii="Arial" w:hAnsi="Arial" w:cs="Arial"/>
        </w:rPr>
        <w:t>Pzp</w:t>
      </w:r>
      <w:r>
        <w:rPr>
          <w:rFonts w:ascii="Arial" w:hAnsi="Arial" w:cs="Arial"/>
          <w:spacing w:val="-3"/>
        </w:rPr>
        <w:t xml:space="preserve"> </w:t>
      </w:r>
      <w:r>
        <w:rPr>
          <w:rFonts w:ascii="Arial" w:hAnsi="Arial" w:cs="Arial"/>
        </w:rPr>
        <w:t>składane</w:t>
      </w:r>
      <w:r>
        <w:rPr>
          <w:rFonts w:ascii="Arial" w:hAnsi="Arial" w:cs="Arial"/>
          <w:spacing w:val="-4"/>
        </w:rPr>
        <w:t xml:space="preserve"> </w:t>
      </w:r>
      <w:r>
        <w:rPr>
          <w:rFonts w:ascii="Arial" w:hAnsi="Arial" w:cs="Arial"/>
        </w:rPr>
        <w:t>są</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spacing w:val="-2"/>
        </w:rPr>
        <w:t>oryginale;</w:t>
      </w:r>
    </w:p>
    <w:p w14:paraId="04A7C65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dokumenty inne niż oświadczenia składane są w oryginale lub kopii potwierdzonej za zgodność z oryginałem</w:t>
      </w:r>
      <w:r>
        <w:rPr>
          <w:rFonts w:ascii="Arial" w:hAnsi="Arial" w:cs="Arial"/>
          <w:spacing w:val="-1"/>
        </w:rPr>
        <w:t xml:space="preserve"> </w:t>
      </w:r>
      <w:r>
        <w:rPr>
          <w:rFonts w:ascii="Arial" w:hAnsi="Arial" w:cs="Arial"/>
        </w:rPr>
        <w:t>-</w:t>
      </w:r>
      <w:r>
        <w:rPr>
          <w:rFonts w:ascii="Arial" w:hAnsi="Arial" w:cs="Arial"/>
          <w:spacing w:val="40"/>
        </w:rPr>
        <w:t xml:space="preserve"> </w:t>
      </w:r>
      <w:r>
        <w:rPr>
          <w:rFonts w:ascii="Arial" w:hAnsi="Arial" w:cs="Arial"/>
        </w:rPr>
        <w:t>potwierdzenia</w:t>
      </w:r>
      <w:r>
        <w:rPr>
          <w:rFonts w:ascii="Arial" w:hAnsi="Arial" w:cs="Arial"/>
          <w:spacing w:val="-1"/>
        </w:rPr>
        <w:t xml:space="preserve"> </w:t>
      </w:r>
      <w:r>
        <w:rPr>
          <w:rFonts w:ascii="Arial" w:hAnsi="Arial" w:cs="Arial"/>
        </w:rPr>
        <w:t>za</w:t>
      </w:r>
      <w:r>
        <w:rPr>
          <w:rFonts w:ascii="Arial" w:hAnsi="Arial" w:cs="Arial"/>
          <w:spacing w:val="-1"/>
        </w:rPr>
        <w:t xml:space="preserve"> </w:t>
      </w:r>
      <w:r>
        <w:rPr>
          <w:rFonts w:ascii="Arial" w:hAnsi="Arial" w:cs="Arial"/>
        </w:rPr>
        <w:t>zgodność</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3"/>
        </w:rPr>
        <w:t xml:space="preserve"> </w:t>
      </w:r>
      <w:r>
        <w:rPr>
          <w:rFonts w:ascii="Arial" w:hAnsi="Arial" w:cs="Arial"/>
        </w:rPr>
        <w:t>dokonuje</w:t>
      </w:r>
      <w:r>
        <w:rPr>
          <w:rFonts w:ascii="Arial" w:hAnsi="Arial" w:cs="Arial"/>
          <w:spacing w:val="-3"/>
        </w:rPr>
        <w:t xml:space="preserve"> </w:t>
      </w:r>
      <w:r>
        <w:rPr>
          <w:rFonts w:ascii="Arial" w:hAnsi="Arial" w:cs="Arial"/>
        </w:rPr>
        <w:t>Wykonawca</w:t>
      </w:r>
      <w:r>
        <w:rPr>
          <w:rFonts w:ascii="Arial" w:hAnsi="Arial" w:cs="Arial"/>
          <w:spacing w:val="-1"/>
        </w:rPr>
        <w:t xml:space="preserve"> </w:t>
      </w:r>
      <w:r>
        <w:rPr>
          <w:rFonts w:ascii="Arial" w:hAnsi="Arial" w:cs="Arial"/>
        </w:rPr>
        <w:t>albo podmiot</w:t>
      </w:r>
      <w:r>
        <w:rPr>
          <w:rFonts w:ascii="Arial" w:hAnsi="Arial" w:cs="Arial"/>
          <w:spacing w:val="-3"/>
        </w:rPr>
        <w:t xml:space="preserve"> </w:t>
      </w:r>
      <w:r>
        <w:rPr>
          <w:rFonts w:ascii="Arial" w:hAnsi="Arial" w:cs="Arial"/>
        </w:rPr>
        <w:t>trzeci albo</w:t>
      </w:r>
      <w:r>
        <w:rPr>
          <w:rFonts w:ascii="Arial" w:hAnsi="Arial" w:cs="Arial"/>
          <w:spacing w:val="-1"/>
        </w:rPr>
        <w:t xml:space="preserve"> </w:t>
      </w:r>
      <w:r>
        <w:rPr>
          <w:rFonts w:ascii="Arial" w:hAnsi="Arial" w:cs="Arial"/>
        </w:rPr>
        <w:t>Wykonawca</w:t>
      </w:r>
      <w:r>
        <w:rPr>
          <w:rFonts w:ascii="Arial" w:hAnsi="Arial" w:cs="Arial"/>
          <w:spacing w:val="-4"/>
        </w:rPr>
        <w:t xml:space="preserve"> </w:t>
      </w:r>
      <w:r>
        <w:rPr>
          <w:rFonts w:ascii="Arial" w:hAnsi="Arial" w:cs="Arial"/>
        </w:rPr>
        <w:t>wspólnie</w:t>
      </w:r>
      <w:r>
        <w:rPr>
          <w:rFonts w:ascii="Arial" w:hAnsi="Arial" w:cs="Arial"/>
          <w:spacing w:val="-4"/>
        </w:rPr>
        <w:t xml:space="preserve"> </w:t>
      </w:r>
      <w:r>
        <w:rPr>
          <w:rFonts w:ascii="Arial" w:hAnsi="Arial" w:cs="Arial"/>
        </w:rPr>
        <w:t>ubiegający</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udzielenie</w:t>
      </w:r>
      <w:r>
        <w:rPr>
          <w:rFonts w:ascii="Arial" w:hAnsi="Arial" w:cs="Arial"/>
          <w:spacing w:val="-4"/>
        </w:rPr>
        <w:t xml:space="preserve"> </w:t>
      </w:r>
      <w:r>
        <w:rPr>
          <w:rFonts w:ascii="Arial" w:hAnsi="Arial" w:cs="Arial"/>
        </w:rPr>
        <w:t>zamówienia</w:t>
      </w:r>
      <w:r>
        <w:rPr>
          <w:rFonts w:ascii="Arial" w:hAnsi="Arial" w:cs="Arial"/>
          <w:spacing w:val="-3"/>
        </w:rPr>
        <w:t xml:space="preserve"> </w:t>
      </w:r>
      <w:r>
        <w:rPr>
          <w:rFonts w:ascii="Arial" w:hAnsi="Arial" w:cs="Arial"/>
        </w:rPr>
        <w:t>publicznego</w:t>
      </w:r>
      <w:r>
        <w:rPr>
          <w:rFonts w:ascii="Arial" w:hAnsi="Arial" w:cs="Arial"/>
          <w:spacing w:val="-2"/>
        </w:rPr>
        <w:t xml:space="preserve"> </w:t>
      </w:r>
      <w:r>
        <w:rPr>
          <w:rFonts w:ascii="Arial" w:hAnsi="Arial" w:cs="Arial"/>
        </w:rPr>
        <w:t>-</w:t>
      </w:r>
      <w:r>
        <w:rPr>
          <w:rFonts w:ascii="Arial" w:hAnsi="Arial" w:cs="Arial"/>
          <w:spacing w:val="-5"/>
        </w:rPr>
        <w:t xml:space="preserve"> </w:t>
      </w:r>
      <w:r>
        <w:rPr>
          <w:rFonts w:ascii="Arial" w:hAnsi="Arial" w:cs="Arial"/>
        </w:rPr>
        <w:t>odpowiednio,</w:t>
      </w:r>
      <w:r>
        <w:rPr>
          <w:rFonts w:ascii="Arial" w:hAnsi="Arial" w:cs="Arial"/>
          <w:spacing w:val="-4"/>
        </w:rPr>
        <w:t xml:space="preserve"> </w:t>
      </w:r>
      <w:r>
        <w:rPr>
          <w:rFonts w:ascii="Arial" w:hAnsi="Arial" w:cs="Arial"/>
        </w:rPr>
        <w:t>w zakresie dokumentów, które każdego z nich dotyczą.</w:t>
      </w:r>
    </w:p>
    <w:p w14:paraId="336FD191" w14:textId="77777777" w:rsidR="00285901" w:rsidRDefault="00000000" w:rsidP="002C0613">
      <w:pPr>
        <w:pStyle w:val="Tekstpodstawowy"/>
        <w:spacing w:before="3"/>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24" behindDoc="0" locked="0" layoutInCell="0" allowOverlap="1" wp14:anchorId="11D18745" wp14:editId="2E3F25A7">
                <wp:simplePos x="0" y="0"/>
                <wp:positionH relativeFrom="page">
                  <wp:posOffset>720725</wp:posOffset>
                </wp:positionH>
                <wp:positionV relativeFrom="paragraph">
                  <wp:posOffset>175895</wp:posOffset>
                </wp:positionV>
                <wp:extent cx="6123305" cy="202565"/>
                <wp:effectExtent l="0" t="0" r="0" b="0"/>
                <wp:wrapTopAndBottom/>
                <wp:docPr id="38" name="docshape2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27" w:name="_bookmark20"/>
                            <w:bookmarkEnd w:id="27"/>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wps:txbx>
                      <wps:bodyPr lIns="0" tIns="0" rIns="0" bIns="0" upright="1">
                        <a:noAutofit/>
                      </wps:bodyPr>
                    </wps:wsp>
                  </a:graphicData>
                </a:graphic>
              </wp:anchor>
            </w:drawing>
          </mc:Choice>
          <mc:Fallback>
            <w:pict>
              <v:rect w14:anchorId="11D18745" id="docshape24" o:spid="_x0000_s1044" style="position:absolute;left:0;text-align:left;margin-left:56.75pt;margin-top:13.85pt;width:482.15pt;height:15.95pt;z-index: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a9LD5O8BAABkBAAADgAAAAAAAAAAAAAAAAAuAgAAZHJzL2Uy&#10;b0RvYy54bWxQSwECLQAUAAYACAAAACEAaD1vnt8AAAAKAQAADwAAAAAAAAAAAAAAAABJBAAAZHJz&#10;L2Rvd25yZXYueG1sUEsFBgAAAAAEAAQA8wAAAFUFAAAAAA==&#10;" o:allowincell="f" fillcolor="#f1f1f1" strokeweight=".18mm">
                <v:textbox inset="0,0,0,0">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45" w:name="_bookmark20"/>
                      <w:bookmarkEnd w:id="45"/>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v:textbox>
                <w10:wrap type="topAndBottom" anchorx="page"/>
              </v:rect>
            </w:pict>
          </mc:Fallback>
        </mc:AlternateContent>
      </w:r>
    </w:p>
    <w:p w14:paraId="75B19072" w14:textId="77777777" w:rsidR="001F10F6" w:rsidRPr="00A051B9" w:rsidRDefault="001F10F6" w:rsidP="002C0613">
      <w:pPr>
        <w:pStyle w:val="Akapitzlist"/>
        <w:numPr>
          <w:ilvl w:val="0"/>
          <w:numId w:val="75"/>
        </w:numPr>
        <w:tabs>
          <w:tab w:val="left" w:pos="447"/>
        </w:tabs>
        <w:suppressAutoHyphens w:val="0"/>
        <w:autoSpaceDE w:val="0"/>
        <w:autoSpaceDN w:val="0"/>
        <w:spacing w:before="4"/>
        <w:ind w:right="-53" w:hanging="220"/>
        <w:jc w:val="both"/>
        <w:rPr>
          <w:rFonts w:ascii="Arial" w:hAnsi="Arial" w:cs="Arial"/>
        </w:rPr>
      </w:pPr>
      <w:r w:rsidRPr="00A051B9">
        <w:rPr>
          <w:rFonts w:ascii="Arial" w:hAnsi="Arial" w:cs="Arial"/>
        </w:rPr>
        <w:t>Zamawiający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4"/>
        </w:rPr>
        <w:t xml:space="preserve"> </w:t>
      </w:r>
      <w:r w:rsidRPr="00A051B9">
        <w:rPr>
          <w:rFonts w:ascii="Arial" w:hAnsi="Arial" w:cs="Arial"/>
        </w:rPr>
        <w:t>brał</w:t>
      </w:r>
      <w:r w:rsidRPr="00A051B9">
        <w:rPr>
          <w:rFonts w:ascii="Arial" w:hAnsi="Arial" w:cs="Arial"/>
          <w:spacing w:val="-6"/>
        </w:rPr>
        <w:t xml:space="preserve"> </w:t>
      </w:r>
      <w:r w:rsidRPr="00A051B9">
        <w:rPr>
          <w:rFonts w:ascii="Arial" w:hAnsi="Arial" w:cs="Arial"/>
        </w:rPr>
        <w:t>pod</w:t>
      </w:r>
      <w:r w:rsidRPr="00A051B9">
        <w:rPr>
          <w:rFonts w:ascii="Arial" w:hAnsi="Arial" w:cs="Arial"/>
          <w:spacing w:val="-5"/>
        </w:rPr>
        <w:t xml:space="preserve"> </w:t>
      </w:r>
      <w:r w:rsidRPr="00A051B9">
        <w:rPr>
          <w:rFonts w:ascii="Arial" w:hAnsi="Arial" w:cs="Arial"/>
        </w:rPr>
        <w:t>uwagę</w:t>
      </w:r>
      <w:r w:rsidRPr="00A051B9">
        <w:rPr>
          <w:rFonts w:ascii="Arial" w:hAnsi="Arial" w:cs="Arial"/>
          <w:spacing w:val="-2"/>
        </w:rPr>
        <w:t xml:space="preserve"> </w:t>
      </w:r>
      <w:r w:rsidRPr="00AB660A">
        <w:rPr>
          <w:rFonts w:ascii="Arial" w:hAnsi="Arial" w:cs="Arial"/>
          <w:b/>
          <w:bCs/>
        </w:rPr>
        <w:t>cenę</w:t>
      </w:r>
      <w:r w:rsidRPr="00AB660A">
        <w:rPr>
          <w:rFonts w:ascii="Arial" w:hAnsi="Arial" w:cs="Arial"/>
          <w:b/>
          <w:bCs/>
          <w:spacing w:val="-4"/>
        </w:rPr>
        <w:t xml:space="preserve"> </w:t>
      </w:r>
      <w:r w:rsidRPr="00AB660A">
        <w:rPr>
          <w:rFonts w:ascii="Arial" w:hAnsi="Arial" w:cs="Arial"/>
          <w:b/>
          <w:bCs/>
        </w:rPr>
        <w:t>ryczałtową brutto</w:t>
      </w:r>
      <w:r w:rsidRPr="00A051B9">
        <w:rPr>
          <w:rFonts w:ascii="Arial" w:hAnsi="Arial" w:cs="Arial"/>
          <w:spacing w:val="-5"/>
        </w:rPr>
        <w:t xml:space="preserve"> </w:t>
      </w:r>
      <w:r w:rsidRPr="00A051B9">
        <w:rPr>
          <w:rFonts w:ascii="Arial" w:hAnsi="Arial" w:cs="Arial"/>
        </w:rPr>
        <w:t>za</w:t>
      </w:r>
      <w:r w:rsidRPr="00A051B9">
        <w:rPr>
          <w:rFonts w:ascii="Arial" w:hAnsi="Arial" w:cs="Arial"/>
          <w:spacing w:val="-4"/>
        </w:rPr>
        <w:t xml:space="preserve"> </w:t>
      </w:r>
      <w:r w:rsidRPr="00A051B9">
        <w:rPr>
          <w:rFonts w:ascii="Arial" w:hAnsi="Arial" w:cs="Arial"/>
        </w:rPr>
        <w:t>wykonanie</w:t>
      </w:r>
      <w:r w:rsidRPr="00A051B9">
        <w:rPr>
          <w:rFonts w:ascii="Arial" w:hAnsi="Arial" w:cs="Arial"/>
          <w:spacing w:val="-4"/>
        </w:rPr>
        <w:t xml:space="preserve"> </w:t>
      </w:r>
      <w:r w:rsidRPr="00A051B9">
        <w:rPr>
          <w:rFonts w:ascii="Arial" w:hAnsi="Arial" w:cs="Arial"/>
        </w:rPr>
        <w:t>całości</w:t>
      </w:r>
      <w:r w:rsidRPr="00A051B9">
        <w:rPr>
          <w:rFonts w:ascii="Arial" w:hAnsi="Arial" w:cs="Arial"/>
          <w:spacing w:val="-4"/>
        </w:rPr>
        <w:t xml:space="preserve"> </w:t>
      </w:r>
      <w:r w:rsidRPr="00A051B9">
        <w:rPr>
          <w:rFonts w:ascii="Arial" w:hAnsi="Arial" w:cs="Arial"/>
          <w:spacing w:val="-2"/>
        </w:rPr>
        <w:t>przedmiotu</w:t>
      </w:r>
    </w:p>
    <w:p w14:paraId="37FF4D31" w14:textId="77777777" w:rsidR="001F10F6" w:rsidRPr="00A051B9" w:rsidRDefault="001F10F6" w:rsidP="002C0613">
      <w:pPr>
        <w:pStyle w:val="Tekstpodstawowy"/>
        <w:ind w:right="-53"/>
        <w:jc w:val="both"/>
        <w:rPr>
          <w:rFonts w:ascii="Arial" w:hAnsi="Arial" w:cs="Arial"/>
        </w:rPr>
      </w:pPr>
      <w:r w:rsidRPr="00A051B9">
        <w:rPr>
          <w:rFonts w:ascii="Arial" w:hAnsi="Arial" w:cs="Arial"/>
        </w:rPr>
        <w:t>niniejszego</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r w:rsidRPr="00A051B9">
        <w:rPr>
          <w:rFonts w:ascii="Arial" w:hAnsi="Arial" w:cs="Arial"/>
        </w:rPr>
        <w:t>skalkulowaną</w:t>
      </w:r>
      <w:r w:rsidRPr="00A051B9">
        <w:rPr>
          <w:rFonts w:ascii="Arial" w:hAnsi="Arial" w:cs="Arial"/>
          <w:spacing w:val="-6"/>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przedstawioną</w:t>
      </w:r>
      <w:r w:rsidRPr="00A051B9">
        <w:rPr>
          <w:rFonts w:ascii="Arial" w:hAnsi="Arial" w:cs="Arial"/>
          <w:spacing w:val="-3"/>
        </w:rPr>
        <w:t xml:space="preserve"> </w:t>
      </w:r>
      <w:r w:rsidRPr="00A051B9">
        <w:rPr>
          <w:rFonts w:ascii="Arial" w:hAnsi="Arial" w:cs="Arial"/>
        </w:rPr>
        <w:t>w</w:t>
      </w:r>
      <w:r w:rsidRPr="00A051B9">
        <w:rPr>
          <w:rFonts w:ascii="Arial" w:hAnsi="Arial" w:cs="Arial"/>
          <w:spacing w:val="-5"/>
        </w:rPr>
        <w:t xml:space="preserve"> </w:t>
      </w:r>
      <w:r w:rsidRPr="00A051B9">
        <w:rPr>
          <w:rFonts w:ascii="Arial" w:hAnsi="Arial" w:cs="Arial"/>
        </w:rPr>
        <w:t>ofercie.</w:t>
      </w:r>
      <w:r w:rsidRPr="00A051B9">
        <w:rPr>
          <w:rFonts w:ascii="Arial" w:hAnsi="Arial" w:cs="Arial"/>
          <w:spacing w:val="-3"/>
        </w:rPr>
        <w:t xml:space="preserve"> </w:t>
      </w:r>
    </w:p>
    <w:p w14:paraId="58411A4E" w14:textId="77777777" w:rsidR="001F10F6" w:rsidRPr="00A051B9" w:rsidRDefault="001F10F6" w:rsidP="002C0613">
      <w:pPr>
        <w:pStyle w:val="Tekstpodstawowy"/>
        <w:numPr>
          <w:ilvl w:val="0"/>
          <w:numId w:val="75"/>
        </w:numPr>
        <w:suppressAutoHyphens w:val="0"/>
        <w:autoSpaceDE w:val="0"/>
        <w:autoSpaceDN w:val="0"/>
        <w:spacing w:before="1"/>
        <w:ind w:right="-53"/>
        <w:jc w:val="both"/>
        <w:rPr>
          <w:rFonts w:ascii="Arial" w:hAnsi="Arial" w:cs="Arial"/>
        </w:rPr>
      </w:pPr>
      <w:r w:rsidRPr="00A051B9">
        <w:rPr>
          <w:rFonts w:ascii="Arial" w:hAnsi="Arial" w:cs="Arial"/>
        </w:rPr>
        <w:t>W</w:t>
      </w:r>
      <w:r w:rsidRPr="00A051B9">
        <w:rPr>
          <w:rFonts w:ascii="Arial" w:hAnsi="Arial" w:cs="Arial"/>
          <w:spacing w:val="-5"/>
        </w:rPr>
        <w:t xml:space="preserve"> </w:t>
      </w:r>
      <w:r w:rsidRPr="00A051B9">
        <w:rPr>
          <w:rFonts w:ascii="Arial" w:hAnsi="Arial" w:cs="Arial"/>
        </w:rPr>
        <w:t>cenie</w:t>
      </w:r>
      <w:r w:rsidRPr="00A051B9">
        <w:rPr>
          <w:rFonts w:ascii="Arial" w:hAnsi="Arial" w:cs="Arial"/>
          <w:spacing w:val="-5"/>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musi</w:t>
      </w:r>
      <w:r w:rsidRPr="00A051B9">
        <w:rPr>
          <w:rFonts w:ascii="Arial" w:hAnsi="Arial" w:cs="Arial"/>
          <w:spacing w:val="-3"/>
        </w:rPr>
        <w:t xml:space="preserve"> </w:t>
      </w:r>
      <w:r w:rsidRPr="00A051B9">
        <w:rPr>
          <w:rFonts w:ascii="Arial" w:hAnsi="Arial" w:cs="Arial"/>
        </w:rPr>
        <w:t>uwzględnić</w:t>
      </w:r>
      <w:r w:rsidRPr="00A051B9">
        <w:rPr>
          <w:rFonts w:ascii="Arial" w:hAnsi="Arial" w:cs="Arial"/>
          <w:spacing w:val="-3"/>
        </w:rPr>
        <w:t xml:space="preserve"> </w:t>
      </w:r>
      <w:r w:rsidRPr="00A051B9">
        <w:rPr>
          <w:rFonts w:ascii="Arial" w:hAnsi="Arial" w:cs="Arial"/>
        </w:rPr>
        <w:t>wszystkie</w:t>
      </w:r>
      <w:r w:rsidRPr="00A051B9">
        <w:rPr>
          <w:rFonts w:ascii="Arial" w:hAnsi="Arial" w:cs="Arial"/>
          <w:spacing w:val="-2"/>
        </w:rPr>
        <w:t xml:space="preserve"> </w:t>
      </w:r>
      <w:r w:rsidRPr="00A051B9">
        <w:rPr>
          <w:rFonts w:ascii="Arial" w:hAnsi="Arial" w:cs="Arial"/>
        </w:rPr>
        <w:t>koszty związane:</w:t>
      </w:r>
      <w:r w:rsidRPr="00A051B9">
        <w:rPr>
          <w:rFonts w:ascii="Arial" w:hAnsi="Arial" w:cs="Arial"/>
          <w:spacing w:val="-2"/>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 xml:space="preserve">zamówienia zgodnie z wymaganiami wynikającymi z </w:t>
      </w:r>
      <w:r>
        <w:rPr>
          <w:rFonts w:ascii="Arial" w:hAnsi="Arial" w:cs="Arial"/>
        </w:rPr>
        <w:t>opisu przedmiotu zamówienia,</w:t>
      </w:r>
      <w:r w:rsidRPr="00A051B9">
        <w:rPr>
          <w:rFonts w:ascii="Arial" w:hAnsi="Arial" w:cs="Arial"/>
        </w:rPr>
        <w:t xml:space="preserve"> postanowieniami </w:t>
      </w:r>
      <w:r>
        <w:rPr>
          <w:rFonts w:ascii="Arial" w:hAnsi="Arial" w:cs="Arial"/>
        </w:rPr>
        <w:t xml:space="preserve">projektu </w:t>
      </w:r>
      <w:r w:rsidRPr="00A051B9">
        <w:rPr>
          <w:rFonts w:ascii="Arial" w:hAnsi="Arial" w:cs="Arial"/>
        </w:rPr>
        <w:t>umowy, wymaganiami określonymi</w:t>
      </w:r>
      <w:r w:rsidRPr="00A051B9">
        <w:rPr>
          <w:rFonts w:ascii="Arial" w:hAnsi="Arial" w:cs="Arial"/>
          <w:spacing w:val="-8"/>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niniejszej</w:t>
      </w:r>
      <w:r w:rsidRPr="00A051B9">
        <w:rPr>
          <w:rFonts w:ascii="Arial" w:hAnsi="Arial" w:cs="Arial"/>
          <w:spacing w:val="-3"/>
        </w:rPr>
        <w:t xml:space="preserve"> </w:t>
      </w:r>
      <w:r w:rsidRPr="00A051B9">
        <w:rPr>
          <w:rFonts w:ascii="Arial" w:hAnsi="Arial" w:cs="Arial"/>
        </w:rPr>
        <w:t>SWZ,</w:t>
      </w:r>
      <w:r w:rsidRPr="00A051B9">
        <w:rPr>
          <w:rFonts w:ascii="Arial" w:hAnsi="Arial" w:cs="Arial"/>
          <w:spacing w:val="-7"/>
        </w:rPr>
        <w:t xml:space="preserve"> </w:t>
      </w:r>
      <w:r w:rsidRPr="00A051B9">
        <w:rPr>
          <w:rFonts w:ascii="Arial" w:hAnsi="Arial" w:cs="Arial"/>
        </w:rPr>
        <w:t>obowiązującymi</w:t>
      </w:r>
      <w:r w:rsidRPr="00A051B9">
        <w:rPr>
          <w:rFonts w:ascii="Arial" w:hAnsi="Arial" w:cs="Arial"/>
          <w:spacing w:val="-5"/>
        </w:rPr>
        <w:t xml:space="preserve"> </w:t>
      </w:r>
      <w:r w:rsidRPr="00A051B9">
        <w:rPr>
          <w:rFonts w:ascii="Arial" w:hAnsi="Arial" w:cs="Arial"/>
        </w:rPr>
        <w:t>przepisami</w:t>
      </w:r>
      <w:r w:rsidRPr="00A051B9">
        <w:rPr>
          <w:rFonts w:ascii="Arial" w:hAnsi="Arial" w:cs="Arial"/>
          <w:spacing w:val="-4"/>
        </w:rPr>
        <w:t xml:space="preserve"> </w:t>
      </w:r>
      <w:r w:rsidRPr="00A051B9">
        <w:rPr>
          <w:rFonts w:ascii="Arial" w:hAnsi="Arial" w:cs="Arial"/>
        </w:rPr>
        <w:t>prawa</w:t>
      </w:r>
      <w:r w:rsidRPr="00A051B9">
        <w:rPr>
          <w:rFonts w:ascii="Arial" w:hAnsi="Arial" w:cs="Arial"/>
          <w:spacing w:val="-5"/>
        </w:rPr>
        <w:t xml:space="preserve"> </w:t>
      </w:r>
      <w:r w:rsidRPr="00A051B9">
        <w:rPr>
          <w:rFonts w:ascii="Arial" w:hAnsi="Arial" w:cs="Arial"/>
        </w:rPr>
        <w:t>oraz</w:t>
      </w:r>
      <w:r w:rsidRPr="00A051B9">
        <w:rPr>
          <w:rFonts w:ascii="Arial" w:hAnsi="Arial" w:cs="Arial"/>
          <w:spacing w:val="-4"/>
        </w:rPr>
        <w:t xml:space="preserve"> </w:t>
      </w:r>
      <w:r w:rsidRPr="00A051B9">
        <w:rPr>
          <w:rFonts w:ascii="Arial" w:hAnsi="Arial" w:cs="Arial"/>
          <w:spacing w:val="-2"/>
        </w:rPr>
        <w:t xml:space="preserve">innymi </w:t>
      </w:r>
      <w:r w:rsidRPr="00A051B9">
        <w:rPr>
          <w:rFonts w:ascii="Arial" w:hAnsi="Arial" w:cs="Arial"/>
        </w:rPr>
        <w:t>okolicznościami</w:t>
      </w:r>
      <w:r w:rsidRPr="00A051B9">
        <w:rPr>
          <w:rFonts w:ascii="Arial" w:hAnsi="Arial" w:cs="Arial"/>
          <w:spacing w:val="-5"/>
        </w:rPr>
        <w:t xml:space="preserve"> </w:t>
      </w:r>
      <w:r w:rsidRPr="00A051B9">
        <w:rPr>
          <w:rFonts w:ascii="Arial" w:hAnsi="Arial" w:cs="Arial"/>
        </w:rPr>
        <w:t>związanymi</w:t>
      </w:r>
      <w:r w:rsidRPr="00A051B9">
        <w:rPr>
          <w:rFonts w:ascii="Arial" w:hAnsi="Arial" w:cs="Arial"/>
          <w:spacing w:val="-3"/>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p>
    <w:p w14:paraId="549B0371" w14:textId="77777777" w:rsidR="001F10F6" w:rsidRPr="00A051B9" w:rsidRDefault="001F10F6" w:rsidP="002C0613">
      <w:pPr>
        <w:pStyle w:val="Tekstpodstawowy"/>
        <w:numPr>
          <w:ilvl w:val="0"/>
          <w:numId w:val="75"/>
        </w:numPr>
        <w:suppressAutoHyphens w:val="0"/>
        <w:autoSpaceDE w:val="0"/>
        <w:autoSpaceDN w:val="0"/>
        <w:spacing w:before="1"/>
        <w:ind w:right="268"/>
        <w:jc w:val="both"/>
        <w:rPr>
          <w:rFonts w:ascii="Arial" w:hAnsi="Arial" w:cs="Arial"/>
        </w:rPr>
      </w:pPr>
      <w:r w:rsidRPr="00A051B9">
        <w:rPr>
          <w:rFonts w:ascii="Arial" w:hAnsi="Arial" w:cs="Arial"/>
          <w:bCs/>
        </w:rPr>
        <w:t>Cenę należy obliczyć:</w:t>
      </w:r>
    </w:p>
    <w:p w14:paraId="59DFEF7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netto</w:t>
      </w:r>
    </w:p>
    <w:p w14:paraId="7EF2E49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wskazując zastosowaną stawkę podatku VAT</w:t>
      </w:r>
    </w:p>
    <w:p w14:paraId="4738B426"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 xml:space="preserve">obliczając wysokość podatku VAT  </w:t>
      </w:r>
    </w:p>
    <w:p w14:paraId="6563E54D" w14:textId="77777777" w:rsidR="001F10F6" w:rsidRPr="001F10F6"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brutto stanowiącą sumę wartości netto i wysokości podatku VAT.</w:t>
      </w:r>
    </w:p>
    <w:p w14:paraId="6B6EDD0C" w14:textId="5861F6DD" w:rsidR="001F10F6" w:rsidRPr="001F10F6" w:rsidRDefault="001F10F6" w:rsidP="002C0613">
      <w:pPr>
        <w:pStyle w:val="Akapitzlist"/>
        <w:numPr>
          <w:ilvl w:val="0"/>
          <w:numId w:val="75"/>
        </w:numPr>
        <w:tabs>
          <w:tab w:val="left" w:pos="447"/>
        </w:tabs>
        <w:spacing w:before="1"/>
        <w:ind w:right="-53"/>
        <w:jc w:val="both"/>
        <w:rPr>
          <w:rFonts w:ascii="Arial" w:hAnsi="Arial" w:cs="Arial"/>
          <w:b/>
        </w:rPr>
      </w:pPr>
      <w:r w:rsidRPr="001F10F6">
        <w:rPr>
          <w:rFonts w:ascii="Arial" w:hAnsi="Arial" w:cs="Arial"/>
        </w:rPr>
        <w:t>Stawka</w:t>
      </w:r>
      <w:r w:rsidRPr="001F10F6">
        <w:rPr>
          <w:rFonts w:ascii="Arial" w:hAnsi="Arial" w:cs="Arial"/>
          <w:spacing w:val="-6"/>
        </w:rPr>
        <w:t xml:space="preserve"> </w:t>
      </w:r>
      <w:r w:rsidRPr="001F10F6">
        <w:rPr>
          <w:rFonts w:ascii="Arial" w:hAnsi="Arial" w:cs="Arial"/>
        </w:rPr>
        <w:t>podatku</w:t>
      </w:r>
      <w:r w:rsidRPr="001F10F6">
        <w:rPr>
          <w:rFonts w:ascii="Arial" w:hAnsi="Arial" w:cs="Arial"/>
          <w:spacing w:val="-5"/>
        </w:rPr>
        <w:t xml:space="preserve"> </w:t>
      </w:r>
      <w:r w:rsidRPr="001F10F6">
        <w:rPr>
          <w:rFonts w:ascii="Arial" w:hAnsi="Arial" w:cs="Arial"/>
        </w:rPr>
        <w:t>VAT</w:t>
      </w:r>
      <w:r w:rsidRPr="001F10F6">
        <w:rPr>
          <w:rFonts w:ascii="Arial" w:hAnsi="Arial" w:cs="Arial"/>
          <w:spacing w:val="-8"/>
        </w:rPr>
        <w:t xml:space="preserve"> </w:t>
      </w:r>
      <w:r w:rsidRPr="001F10F6">
        <w:rPr>
          <w:rFonts w:ascii="Arial" w:hAnsi="Arial" w:cs="Arial"/>
        </w:rPr>
        <w:t>w</w:t>
      </w:r>
      <w:r w:rsidRPr="001F10F6">
        <w:rPr>
          <w:rFonts w:ascii="Arial" w:hAnsi="Arial" w:cs="Arial"/>
          <w:spacing w:val="-7"/>
        </w:rPr>
        <w:t xml:space="preserve"> </w:t>
      </w:r>
      <w:r w:rsidRPr="001F10F6">
        <w:rPr>
          <w:rFonts w:ascii="Arial" w:hAnsi="Arial" w:cs="Arial"/>
        </w:rPr>
        <w:t>przedmiotowym</w:t>
      </w:r>
      <w:r w:rsidRPr="001F10F6">
        <w:rPr>
          <w:rFonts w:ascii="Arial" w:hAnsi="Arial" w:cs="Arial"/>
          <w:spacing w:val="-4"/>
        </w:rPr>
        <w:t xml:space="preserve"> </w:t>
      </w:r>
      <w:r w:rsidRPr="001F10F6">
        <w:rPr>
          <w:rFonts w:ascii="Arial" w:hAnsi="Arial" w:cs="Arial"/>
        </w:rPr>
        <w:t>postępowaniu</w:t>
      </w:r>
      <w:r w:rsidRPr="001F10F6">
        <w:rPr>
          <w:rFonts w:ascii="Arial" w:hAnsi="Arial" w:cs="Arial"/>
          <w:spacing w:val="-6"/>
        </w:rPr>
        <w:t xml:space="preserve"> </w:t>
      </w:r>
      <w:r w:rsidRPr="001F10F6">
        <w:rPr>
          <w:rFonts w:ascii="Arial" w:hAnsi="Arial" w:cs="Arial"/>
        </w:rPr>
        <w:t>wynosi</w:t>
      </w:r>
      <w:r w:rsidRPr="001F10F6">
        <w:rPr>
          <w:rFonts w:ascii="Arial" w:hAnsi="Arial" w:cs="Arial"/>
          <w:spacing w:val="-3"/>
        </w:rPr>
        <w:t xml:space="preserve"> </w:t>
      </w:r>
      <w:r w:rsidRPr="001F10F6">
        <w:rPr>
          <w:rFonts w:ascii="Arial" w:hAnsi="Arial" w:cs="Arial"/>
          <w:b/>
          <w:spacing w:val="-4"/>
        </w:rPr>
        <w:t>23%.</w:t>
      </w:r>
    </w:p>
    <w:p w14:paraId="4460B076"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W</w:t>
      </w:r>
      <w:r w:rsidRPr="00A051B9">
        <w:rPr>
          <w:rFonts w:ascii="Arial" w:hAnsi="Arial" w:cs="Arial"/>
          <w:spacing w:val="-4"/>
        </w:rPr>
        <w:t xml:space="preserve"> </w:t>
      </w:r>
      <w:r w:rsidRPr="00A051B9">
        <w:rPr>
          <w:rFonts w:ascii="Arial" w:hAnsi="Arial" w:cs="Arial"/>
        </w:rPr>
        <w:t>cenie</w:t>
      </w:r>
      <w:r w:rsidRPr="00A051B9">
        <w:rPr>
          <w:rFonts w:ascii="Arial" w:hAnsi="Arial" w:cs="Arial"/>
          <w:spacing w:val="-2"/>
        </w:rPr>
        <w:t xml:space="preserve"> </w:t>
      </w:r>
      <w:r w:rsidRPr="00A051B9">
        <w:rPr>
          <w:rFonts w:ascii="Arial" w:hAnsi="Arial" w:cs="Arial"/>
        </w:rPr>
        <w:t>powinny</w:t>
      </w:r>
      <w:r w:rsidRPr="00A051B9">
        <w:rPr>
          <w:rFonts w:ascii="Arial" w:hAnsi="Arial" w:cs="Arial"/>
          <w:spacing w:val="-2"/>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również</w:t>
      </w:r>
      <w:r w:rsidRPr="00A051B9">
        <w:rPr>
          <w:rFonts w:ascii="Arial" w:hAnsi="Arial" w:cs="Arial"/>
          <w:spacing w:val="-3"/>
        </w:rPr>
        <w:t xml:space="preserve"> </w:t>
      </w:r>
      <w:r w:rsidRPr="00A051B9">
        <w:rPr>
          <w:rFonts w:ascii="Arial" w:hAnsi="Arial" w:cs="Arial"/>
        </w:rPr>
        <w:t>uwzględnione</w:t>
      </w:r>
      <w:r w:rsidRPr="00A051B9">
        <w:rPr>
          <w:rFonts w:ascii="Arial" w:hAnsi="Arial" w:cs="Arial"/>
          <w:spacing w:val="-1"/>
        </w:rPr>
        <w:t xml:space="preserve"> </w:t>
      </w:r>
      <w:r w:rsidRPr="00A051B9">
        <w:rPr>
          <w:rFonts w:ascii="Arial" w:hAnsi="Arial" w:cs="Arial"/>
        </w:rPr>
        <w:t>wszystkie</w:t>
      </w:r>
      <w:r w:rsidRPr="00A051B9">
        <w:rPr>
          <w:rFonts w:ascii="Arial" w:hAnsi="Arial" w:cs="Arial"/>
          <w:spacing w:val="-4"/>
        </w:rPr>
        <w:t xml:space="preserve"> </w:t>
      </w:r>
      <w:r w:rsidRPr="00A051B9">
        <w:rPr>
          <w:rFonts w:ascii="Arial" w:hAnsi="Arial" w:cs="Arial"/>
        </w:rPr>
        <w:t>opłaty,</w:t>
      </w:r>
      <w:r w:rsidRPr="00A051B9">
        <w:rPr>
          <w:rFonts w:ascii="Arial" w:hAnsi="Arial" w:cs="Arial"/>
          <w:spacing w:val="-2"/>
        </w:rPr>
        <w:t xml:space="preserve"> </w:t>
      </w:r>
      <w:r w:rsidRPr="00A051B9">
        <w:rPr>
          <w:rFonts w:ascii="Arial" w:hAnsi="Arial" w:cs="Arial"/>
        </w:rPr>
        <w:t>podatki,</w:t>
      </w:r>
      <w:r w:rsidRPr="00A051B9">
        <w:rPr>
          <w:rFonts w:ascii="Arial" w:hAnsi="Arial" w:cs="Arial"/>
          <w:spacing w:val="-2"/>
        </w:rPr>
        <w:t xml:space="preserve"> </w:t>
      </w:r>
      <w:r w:rsidRPr="00A051B9">
        <w:rPr>
          <w:rFonts w:ascii="Arial" w:hAnsi="Arial" w:cs="Arial"/>
        </w:rPr>
        <w:t>z</w:t>
      </w:r>
      <w:r w:rsidRPr="00A051B9">
        <w:rPr>
          <w:rFonts w:ascii="Arial" w:hAnsi="Arial" w:cs="Arial"/>
          <w:spacing w:val="-3"/>
        </w:rPr>
        <w:t xml:space="preserve"> </w:t>
      </w:r>
      <w:r w:rsidRPr="00A051B9">
        <w:rPr>
          <w:rFonts w:ascii="Arial" w:hAnsi="Arial" w:cs="Arial"/>
        </w:rPr>
        <w:t>uwzględnieniem</w:t>
      </w:r>
      <w:r w:rsidRPr="00A051B9">
        <w:rPr>
          <w:rFonts w:ascii="Arial" w:hAnsi="Arial" w:cs="Arial"/>
          <w:spacing w:val="-3"/>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wartości końcowej podatku od towarów i usług - VAT.</w:t>
      </w:r>
    </w:p>
    <w:p w14:paraId="4C5E7183"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Cenę należy obliczyć i podać w sposób powszechnie używany i jednoznacznie wskazujący na oferowaną</w:t>
      </w:r>
      <w:r w:rsidRPr="00A051B9">
        <w:rPr>
          <w:rFonts w:ascii="Arial" w:hAnsi="Arial" w:cs="Arial"/>
          <w:spacing w:val="-4"/>
        </w:rPr>
        <w:t xml:space="preserve"> </w:t>
      </w:r>
      <w:r w:rsidRPr="00A051B9">
        <w:rPr>
          <w:rFonts w:ascii="Arial" w:hAnsi="Arial" w:cs="Arial"/>
        </w:rPr>
        <w:t>cenę,</w:t>
      </w:r>
      <w:r w:rsidRPr="00A051B9">
        <w:rPr>
          <w:rFonts w:ascii="Arial" w:hAnsi="Arial" w:cs="Arial"/>
          <w:spacing w:val="-3"/>
        </w:rPr>
        <w:t xml:space="preserve"> </w:t>
      </w:r>
      <w:r w:rsidRPr="00A051B9">
        <w:rPr>
          <w:rFonts w:ascii="Arial" w:hAnsi="Arial" w:cs="Arial"/>
        </w:rPr>
        <w:t>do</w:t>
      </w:r>
      <w:r w:rsidRPr="00A051B9">
        <w:rPr>
          <w:rFonts w:ascii="Arial" w:hAnsi="Arial" w:cs="Arial"/>
          <w:spacing w:val="-3"/>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 przecinku</w:t>
      </w:r>
      <w:r w:rsidRPr="00A051B9">
        <w:rPr>
          <w:rFonts w:ascii="Arial" w:hAnsi="Arial" w:cs="Arial"/>
          <w:spacing w:val="-4"/>
        </w:rPr>
        <w:t xml:space="preserve"> </w:t>
      </w:r>
      <w:r w:rsidRPr="00A051B9">
        <w:rPr>
          <w:rFonts w:ascii="Arial" w:hAnsi="Arial" w:cs="Arial"/>
        </w:rPr>
        <w:t>(np.</w:t>
      </w:r>
      <w:r w:rsidRPr="00A051B9">
        <w:rPr>
          <w:rFonts w:ascii="Arial" w:hAnsi="Arial" w:cs="Arial"/>
          <w:spacing w:val="-2"/>
        </w:rPr>
        <w:t xml:space="preserve"> </w:t>
      </w:r>
      <w:r w:rsidRPr="00A051B9">
        <w:rPr>
          <w:rFonts w:ascii="Arial" w:hAnsi="Arial" w:cs="Arial"/>
        </w:rPr>
        <w:t>120,99) z</w:t>
      </w:r>
      <w:r w:rsidRPr="00A051B9">
        <w:rPr>
          <w:rFonts w:ascii="Arial" w:hAnsi="Arial" w:cs="Arial"/>
          <w:spacing w:val="-2"/>
        </w:rPr>
        <w:t xml:space="preserve"> </w:t>
      </w:r>
      <w:r w:rsidRPr="00A051B9">
        <w:rPr>
          <w:rFonts w:ascii="Arial" w:hAnsi="Arial" w:cs="Arial"/>
        </w:rPr>
        <w:t>zasadą,</w:t>
      </w:r>
      <w:r w:rsidRPr="00A051B9">
        <w:rPr>
          <w:rFonts w:ascii="Arial" w:hAnsi="Arial" w:cs="Arial"/>
          <w:spacing w:val="-1"/>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trzecia</w:t>
      </w:r>
      <w:r w:rsidRPr="00A051B9">
        <w:rPr>
          <w:rFonts w:ascii="Arial" w:hAnsi="Arial" w:cs="Arial"/>
          <w:spacing w:val="-3"/>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czwarta</w:t>
      </w:r>
      <w:r w:rsidRPr="00A051B9">
        <w:rPr>
          <w:rFonts w:ascii="Arial" w:hAnsi="Arial" w:cs="Arial"/>
          <w:spacing w:val="-3"/>
        </w:rPr>
        <w:t xml:space="preserve"> </w:t>
      </w:r>
      <w:r w:rsidRPr="00A051B9">
        <w:rPr>
          <w:rFonts w:ascii="Arial" w:hAnsi="Arial" w:cs="Arial"/>
        </w:rPr>
        <w:t>cyfra</w:t>
      </w:r>
      <w:r w:rsidRPr="00A051B9">
        <w:rPr>
          <w:rFonts w:ascii="Arial" w:hAnsi="Arial" w:cs="Arial"/>
          <w:spacing w:val="-1"/>
        </w:rPr>
        <w:t xml:space="preserve"> </w:t>
      </w:r>
      <w:r w:rsidRPr="00A051B9">
        <w:rPr>
          <w:rFonts w:ascii="Arial" w:hAnsi="Arial" w:cs="Arial"/>
        </w:rPr>
        <w:t>po</w:t>
      </w:r>
    </w:p>
    <w:p w14:paraId="5E3595D7" w14:textId="77777777" w:rsidR="001F10F6" w:rsidRPr="00A051B9" w:rsidRDefault="001F10F6" w:rsidP="002C0613">
      <w:pPr>
        <w:pStyle w:val="Tekstpodstawowy"/>
        <w:ind w:right="-53"/>
        <w:jc w:val="both"/>
        <w:rPr>
          <w:rFonts w:ascii="Arial" w:hAnsi="Arial" w:cs="Arial"/>
        </w:rPr>
      </w:pPr>
      <w:r w:rsidRPr="00A051B9">
        <w:rPr>
          <w:rFonts w:ascii="Arial" w:hAnsi="Arial" w:cs="Arial"/>
        </w:rPr>
        <w:t>przecinku</w:t>
      </w:r>
      <w:r w:rsidRPr="00A051B9">
        <w:rPr>
          <w:rFonts w:ascii="Arial" w:hAnsi="Arial" w:cs="Arial"/>
          <w:spacing w:val="-2"/>
        </w:rPr>
        <w:t xml:space="preserve"> </w:t>
      </w:r>
      <w:r w:rsidRPr="00A051B9">
        <w:rPr>
          <w:rFonts w:ascii="Arial" w:hAnsi="Arial" w:cs="Arial"/>
        </w:rPr>
        <w:t>jest</w:t>
      </w:r>
      <w:r w:rsidRPr="00A051B9">
        <w:rPr>
          <w:rFonts w:ascii="Arial" w:hAnsi="Arial" w:cs="Arial"/>
          <w:spacing w:val="-4"/>
        </w:rPr>
        <w:t xml:space="preserve"> </w:t>
      </w:r>
      <w:r w:rsidRPr="00A051B9">
        <w:rPr>
          <w:rFonts w:ascii="Arial" w:hAnsi="Arial" w:cs="Arial"/>
        </w:rPr>
        <w:t>liczbą</w:t>
      </w:r>
      <w:r w:rsidRPr="00A051B9">
        <w:rPr>
          <w:rFonts w:ascii="Arial" w:hAnsi="Arial" w:cs="Arial"/>
          <w:spacing w:val="-2"/>
        </w:rPr>
        <w:t xml:space="preserve"> </w:t>
      </w:r>
      <w:r w:rsidRPr="00A051B9">
        <w:rPr>
          <w:rFonts w:ascii="Arial" w:hAnsi="Arial" w:cs="Arial"/>
        </w:rPr>
        <w:t>równą</w:t>
      </w:r>
      <w:r w:rsidRPr="00A051B9">
        <w:rPr>
          <w:rFonts w:ascii="Arial" w:hAnsi="Arial" w:cs="Arial"/>
          <w:spacing w:val="-4"/>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mniejszą</w:t>
      </w:r>
      <w:r w:rsidRPr="00A051B9">
        <w:rPr>
          <w:rFonts w:ascii="Arial" w:hAnsi="Arial" w:cs="Arial"/>
          <w:spacing w:val="-4"/>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…0,0049</w:t>
      </w:r>
      <w:r w:rsidRPr="00A051B9">
        <w:rPr>
          <w:rFonts w:ascii="Arial" w:hAnsi="Arial" w:cs="Arial"/>
          <w:spacing w:val="-1"/>
        </w:rPr>
        <w:t xml:space="preserve"> </w:t>
      </w:r>
      <w:r w:rsidRPr="00A051B9">
        <w:rPr>
          <w:rFonts w:ascii="Arial" w:hAnsi="Arial" w:cs="Arial"/>
        </w:rPr>
        <w:t>-</w:t>
      </w:r>
      <w:r w:rsidRPr="00A051B9">
        <w:rPr>
          <w:rFonts w:ascii="Arial" w:hAnsi="Arial" w:cs="Arial"/>
          <w:spacing w:val="-4"/>
        </w:rPr>
        <w:t xml:space="preserve"> </w:t>
      </w:r>
      <w:r w:rsidRPr="00A051B9">
        <w:rPr>
          <w:rFonts w:ascii="Arial" w:hAnsi="Arial" w:cs="Arial"/>
        </w:rPr>
        <w:t>całą</w:t>
      </w:r>
      <w:r w:rsidRPr="00A051B9">
        <w:rPr>
          <w:rFonts w:ascii="Arial" w:hAnsi="Arial" w:cs="Arial"/>
          <w:spacing w:val="-2"/>
        </w:rPr>
        <w:t xml:space="preserve"> </w:t>
      </w:r>
      <w:r w:rsidRPr="00A051B9">
        <w:rPr>
          <w:rFonts w:ascii="Arial" w:hAnsi="Arial" w:cs="Arial"/>
        </w:rPr>
        <w:t>liczbę</w:t>
      </w:r>
      <w:r w:rsidRPr="00A051B9">
        <w:rPr>
          <w:rFonts w:ascii="Arial" w:hAnsi="Arial" w:cs="Arial"/>
          <w:spacing w:val="-1"/>
        </w:rPr>
        <w:t xml:space="preserve"> </w:t>
      </w:r>
      <w:r w:rsidRPr="00A051B9">
        <w:rPr>
          <w:rFonts w:ascii="Arial" w:hAnsi="Arial" w:cs="Arial"/>
        </w:rPr>
        <w:t>należy</w:t>
      </w:r>
      <w:r w:rsidRPr="00A051B9">
        <w:rPr>
          <w:rFonts w:ascii="Arial" w:hAnsi="Arial" w:cs="Arial"/>
          <w:spacing w:val="-1"/>
        </w:rPr>
        <w:t xml:space="preserve"> </w:t>
      </w:r>
      <w:r w:rsidRPr="00A051B9">
        <w:rPr>
          <w:rFonts w:ascii="Arial" w:hAnsi="Arial" w:cs="Arial"/>
        </w:rPr>
        <w:t>zaokrąglić</w:t>
      </w:r>
      <w:r w:rsidRPr="00A051B9">
        <w:rPr>
          <w:rFonts w:ascii="Arial" w:hAnsi="Arial" w:cs="Arial"/>
          <w:spacing w:val="-2"/>
        </w:rPr>
        <w:t xml:space="preserve"> </w:t>
      </w:r>
      <w:r w:rsidRPr="00A051B9">
        <w:rPr>
          <w:rFonts w:ascii="Arial" w:hAnsi="Arial" w:cs="Arial"/>
        </w:rPr>
        <w:t>„w</w:t>
      </w:r>
      <w:r w:rsidRPr="00A051B9">
        <w:rPr>
          <w:rFonts w:ascii="Arial" w:hAnsi="Arial" w:cs="Arial"/>
          <w:spacing w:val="-1"/>
        </w:rPr>
        <w:t xml:space="preserve"> </w:t>
      </w:r>
      <w:r w:rsidRPr="00A051B9">
        <w:rPr>
          <w:rFonts w:ascii="Arial" w:hAnsi="Arial" w:cs="Arial"/>
        </w:rPr>
        <w:t>dół,</w:t>
      </w:r>
      <w:r w:rsidRPr="00A051B9">
        <w:rPr>
          <w:rFonts w:ascii="Arial" w:hAnsi="Arial" w:cs="Arial"/>
          <w:spacing w:val="-1"/>
        </w:rPr>
        <w:t xml:space="preserve"> </w:t>
      </w:r>
      <w:r w:rsidRPr="00A051B9">
        <w:rPr>
          <w:rFonts w:ascii="Arial" w:hAnsi="Arial" w:cs="Arial"/>
        </w:rPr>
        <w:t>natomiast,</w:t>
      </w:r>
      <w:r w:rsidRPr="00A051B9">
        <w:rPr>
          <w:rFonts w:ascii="Arial" w:hAnsi="Arial" w:cs="Arial"/>
          <w:spacing w:val="-4"/>
        </w:rPr>
        <w:t xml:space="preserve"> </w:t>
      </w:r>
      <w:r w:rsidRPr="00A051B9">
        <w:rPr>
          <w:rFonts w:ascii="Arial" w:hAnsi="Arial" w:cs="Arial"/>
        </w:rPr>
        <w:t>gdy trzecia i czwarta cyfra po przecinku jest liczbą równą lub większą od …0,0050 - całą liczbę należy zaokrąglić</w:t>
      </w:r>
      <w:r w:rsidRPr="00A051B9">
        <w:rPr>
          <w:rFonts w:ascii="Arial" w:hAnsi="Arial" w:cs="Arial"/>
          <w:spacing w:val="-7"/>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góry”.</w:t>
      </w:r>
      <w:r w:rsidRPr="00A051B9">
        <w:rPr>
          <w:rFonts w:ascii="Arial" w:hAnsi="Arial" w:cs="Arial"/>
          <w:spacing w:val="-4"/>
        </w:rPr>
        <w:t xml:space="preserve"> </w:t>
      </w:r>
      <w:r w:rsidRPr="00A051B9">
        <w:rPr>
          <w:rFonts w:ascii="Arial" w:hAnsi="Arial" w:cs="Arial"/>
        </w:rPr>
        <w:t>Jeżeli</w:t>
      </w:r>
      <w:r w:rsidRPr="00A051B9">
        <w:rPr>
          <w:rFonts w:ascii="Arial" w:hAnsi="Arial" w:cs="Arial"/>
          <w:spacing w:val="-5"/>
        </w:rPr>
        <w:t xml:space="preserve"> </w:t>
      </w:r>
      <w:r w:rsidRPr="00A051B9">
        <w:rPr>
          <w:rFonts w:ascii="Arial" w:hAnsi="Arial" w:cs="Arial"/>
        </w:rPr>
        <w:t>cena</w:t>
      </w:r>
      <w:r w:rsidRPr="00A051B9">
        <w:rPr>
          <w:rFonts w:ascii="Arial" w:hAnsi="Arial" w:cs="Arial"/>
          <w:spacing w:val="-2"/>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zawiera</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6"/>
        </w:rPr>
        <w:t xml:space="preserve"> </w:t>
      </w:r>
      <w:r w:rsidRPr="00A051B9">
        <w:rPr>
          <w:rFonts w:ascii="Arial" w:hAnsi="Arial" w:cs="Arial"/>
        </w:rPr>
        <w:t>można</w:t>
      </w:r>
      <w:r w:rsidRPr="00A051B9">
        <w:rPr>
          <w:rFonts w:ascii="Arial" w:hAnsi="Arial" w:cs="Arial"/>
          <w:spacing w:val="-3"/>
        </w:rPr>
        <w:t xml:space="preserve"> </w:t>
      </w:r>
      <w:r w:rsidRPr="00A051B9">
        <w:rPr>
          <w:rFonts w:ascii="Arial" w:hAnsi="Arial" w:cs="Arial"/>
        </w:rPr>
        <w:t>nie</w:t>
      </w:r>
      <w:r w:rsidRPr="00A051B9">
        <w:rPr>
          <w:rFonts w:ascii="Arial" w:hAnsi="Arial" w:cs="Arial"/>
          <w:spacing w:val="-4"/>
        </w:rPr>
        <w:t xml:space="preserve"> </w:t>
      </w:r>
      <w:r w:rsidRPr="00A051B9">
        <w:rPr>
          <w:rFonts w:ascii="Arial" w:hAnsi="Arial" w:cs="Arial"/>
        </w:rPr>
        <w:t>wpisywać</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4"/>
        </w:rPr>
        <w:t xml:space="preserve"> </w:t>
      </w:r>
      <w:r w:rsidRPr="00A051B9">
        <w:rPr>
          <w:rFonts w:ascii="Arial" w:hAnsi="Arial" w:cs="Arial"/>
        </w:rPr>
        <w:t>(np.</w:t>
      </w:r>
      <w:r w:rsidRPr="00A051B9">
        <w:rPr>
          <w:rFonts w:ascii="Arial" w:hAnsi="Arial" w:cs="Arial"/>
          <w:spacing w:val="-3"/>
        </w:rPr>
        <w:t xml:space="preserve"> </w:t>
      </w:r>
      <w:r w:rsidRPr="00A051B9">
        <w:rPr>
          <w:rFonts w:ascii="Arial" w:hAnsi="Arial" w:cs="Arial"/>
        </w:rPr>
        <w:t>120)</w:t>
      </w:r>
      <w:r w:rsidRPr="00A051B9">
        <w:rPr>
          <w:rFonts w:ascii="Arial" w:hAnsi="Arial" w:cs="Arial"/>
          <w:spacing w:val="-3"/>
        </w:rPr>
        <w:t xml:space="preserve"> </w:t>
      </w:r>
      <w:r w:rsidRPr="00A051B9">
        <w:rPr>
          <w:rFonts w:ascii="Arial" w:hAnsi="Arial" w:cs="Arial"/>
        </w:rPr>
        <w:t>lub</w:t>
      </w:r>
      <w:r w:rsidRPr="00A051B9">
        <w:rPr>
          <w:rFonts w:ascii="Arial" w:hAnsi="Arial" w:cs="Arial"/>
          <w:spacing w:val="-3"/>
        </w:rPr>
        <w:t xml:space="preserve"> </w:t>
      </w:r>
      <w:r w:rsidRPr="00A051B9">
        <w:rPr>
          <w:rFonts w:ascii="Arial" w:hAnsi="Arial" w:cs="Arial"/>
          <w:spacing w:val="-4"/>
        </w:rPr>
        <w:t xml:space="preserve">użyć </w:t>
      </w:r>
      <w:r w:rsidRPr="00A051B9">
        <w:rPr>
          <w:rFonts w:ascii="Arial" w:hAnsi="Arial" w:cs="Arial"/>
        </w:rPr>
        <w:t>symbolu</w:t>
      </w:r>
      <w:r w:rsidRPr="00A051B9">
        <w:rPr>
          <w:rFonts w:ascii="Arial" w:hAnsi="Arial" w:cs="Arial"/>
          <w:spacing w:val="-6"/>
        </w:rPr>
        <w:t xml:space="preserve"> </w:t>
      </w:r>
      <w:r w:rsidRPr="00A051B9">
        <w:rPr>
          <w:rFonts w:ascii="Arial" w:hAnsi="Arial" w:cs="Arial"/>
        </w:rPr>
        <w:t>(np.</w:t>
      </w:r>
      <w:r w:rsidRPr="00A051B9">
        <w:rPr>
          <w:rFonts w:ascii="Arial" w:hAnsi="Arial" w:cs="Arial"/>
          <w:spacing w:val="-6"/>
        </w:rPr>
        <w:t xml:space="preserve"> </w:t>
      </w:r>
      <w:r w:rsidRPr="00A051B9">
        <w:rPr>
          <w:rFonts w:ascii="Arial" w:hAnsi="Arial" w:cs="Arial"/>
        </w:rPr>
        <w:t>120,-</w:t>
      </w:r>
      <w:r w:rsidRPr="00A051B9">
        <w:rPr>
          <w:rFonts w:ascii="Arial" w:hAnsi="Arial" w:cs="Arial"/>
          <w:spacing w:val="-5"/>
        </w:rPr>
        <w:t>).</w:t>
      </w:r>
    </w:p>
    <w:p w14:paraId="48C23E7C"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Cena</w:t>
      </w:r>
      <w:r w:rsidRPr="00A051B9">
        <w:rPr>
          <w:rFonts w:ascii="Arial" w:hAnsi="Arial" w:cs="Arial"/>
          <w:spacing w:val="-7"/>
        </w:rPr>
        <w:t xml:space="preserve"> </w:t>
      </w:r>
      <w:r w:rsidRPr="00A051B9">
        <w:rPr>
          <w:rFonts w:ascii="Arial" w:hAnsi="Arial" w:cs="Arial"/>
        </w:rPr>
        <w:t>oferty</w:t>
      </w:r>
      <w:r w:rsidRPr="00A051B9">
        <w:rPr>
          <w:rFonts w:ascii="Arial" w:hAnsi="Arial" w:cs="Arial"/>
          <w:spacing w:val="-4"/>
        </w:rPr>
        <w:t xml:space="preserve"> </w:t>
      </w:r>
      <w:r w:rsidRPr="00A051B9">
        <w:rPr>
          <w:rFonts w:ascii="Arial" w:hAnsi="Arial" w:cs="Arial"/>
        </w:rPr>
        <w:t>winna</w:t>
      </w:r>
      <w:r w:rsidRPr="00A051B9">
        <w:rPr>
          <w:rFonts w:ascii="Arial" w:hAnsi="Arial" w:cs="Arial"/>
          <w:spacing w:val="-3"/>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wyrażona</w:t>
      </w:r>
      <w:r w:rsidRPr="00A051B9">
        <w:rPr>
          <w:rFonts w:ascii="Arial" w:hAnsi="Arial" w:cs="Arial"/>
          <w:spacing w:val="-5"/>
        </w:rPr>
        <w:t xml:space="preserve"> </w:t>
      </w:r>
      <w:r w:rsidRPr="00A051B9">
        <w:rPr>
          <w:rFonts w:ascii="Arial" w:hAnsi="Arial" w:cs="Arial"/>
        </w:rPr>
        <w:t>w</w:t>
      </w:r>
      <w:r w:rsidRPr="00A051B9">
        <w:rPr>
          <w:rFonts w:ascii="Arial" w:hAnsi="Arial" w:cs="Arial"/>
          <w:spacing w:val="-2"/>
        </w:rPr>
        <w:t xml:space="preserve"> </w:t>
      </w:r>
      <w:r w:rsidRPr="00A051B9">
        <w:rPr>
          <w:rFonts w:ascii="Arial" w:hAnsi="Arial" w:cs="Arial"/>
        </w:rPr>
        <w:t>złotych</w:t>
      </w:r>
      <w:r w:rsidRPr="00A051B9">
        <w:rPr>
          <w:rFonts w:ascii="Arial" w:hAnsi="Arial" w:cs="Arial"/>
          <w:spacing w:val="-3"/>
        </w:rPr>
        <w:t xml:space="preserve"> </w:t>
      </w:r>
      <w:r w:rsidRPr="00A051B9">
        <w:rPr>
          <w:rFonts w:ascii="Arial" w:hAnsi="Arial" w:cs="Arial"/>
        </w:rPr>
        <w:t>polskich</w:t>
      </w:r>
      <w:r w:rsidRPr="00A051B9">
        <w:rPr>
          <w:rFonts w:ascii="Arial" w:hAnsi="Arial" w:cs="Arial"/>
          <w:spacing w:val="-7"/>
        </w:rPr>
        <w:t xml:space="preserve"> </w:t>
      </w:r>
      <w:r w:rsidRPr="00A051B9">
        <w:rPr>
          <w:rFonts w:ascii="Arial" w:hAnsi="Arial" w:cs="Arial"/>
        </w:rPr>
        <w:t>(PLN).</w:t>
      </w:r>
      <w:r w:rsidRPr="00A051B9">
        <w:rPr>
          <w:rFonts w:ascii="Arial" w:hAnsi="Arial" w:cs="Arial"/>
          <w:spacing w:val="-3"/>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dopuszcza</w:t>
      </w:r>
      <w:r w:rsidRPr="00A051B9">
        <w:rPr>
          <w:rFonts w:ascii="Arial" w:hAnsi="Arial" w:cs="Arial"/>
          <w:spacing w:val="-6"/>
        </w:rPr>
        <w:t xml:space="preserve"> </w:t>
      </w:r>
      <w:r w:rsidRPr="00A051B9">
        <w:rPr>
          <w:rFonts w:ascii="Arial" w:hAnsi="Arial" w:cs="Arial"/>
        </w:rPr>
        <w:t>się</w:t>
      </w:r>
      <w:r w:rsidRPr="00A051B9">
        <w:rPr>
          <w:rFonts w:ascii="Arial" w:hAnsi="Arial" w:cs="Arial"/>
          <w:spacing w:val="-4"/>
        </w:rPr>
        <w:t xml:space="preserve"> </w:t>
      </w:r>
      <w:r w:rsidRPr="00A051B9">
        <w:rPr>
          <w:rFonts w:ascii="Arial" w:hAnsi="Arial" w:cs="Arial"/>
        </w:rPr>
        <w:t>rozliczeń</w:t>
      </w:r>
      <w:r w:rsidRPr="00A051B9">
        <w:rPr>
          <w:rFonts w:ascii="Arial" w:hAnsi="Arial" w:cs="Arial"/>
          <w:spacing w:val="-4"/>
        </w:rPr>
        <w:t xml:space="preserve"> </w:t>
      </w:r>
      <w:r w:rsidRPr="00A051B9">
        <w:rPr>
          <w:rFonts w:ascii="Arial" w:hAnsi="Arial" w:cs="Arial"/>
        </w:rPr>
        <w:t>w</w:t>
      </w:r>
      <w:r w:rsidRPr="00A051B9">
        <w:rPr>
          <w:rFonts w:ascii="Arial" w:hAnsi="Arial" w:cs="Arial"/>
          <w:spacing w:val="-2"/>
        </w:rPr>
        <w:t xml:space="preserve"> walutach obcych.</w:t>
      </w:r>
    </w:p>
    <w:p w14:paraId="5EE3EBAB"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lastRenderedPageBreak/>
        <w:t>Każdy</w:t>
      </w:r>
      <w:r w:rsidRPr="00A051B9">
        <w:rPr>
          <w:rFonts w:ascii="Arial" w:hAnsi="Arial" w:cs="Arial"/>
          <w:spacing w:val="-8"/>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może</w:t>
      </w:r>
      <w:r w:rsidRPr="00A051B9">
        <w:rPr>
          <w:rFonts w:ascii="Arial" w:hAnsi="Arial" w:cs="Arial"/>
          <w:spacing w:val="-6"/>
        </w:rPr>
        <w:t xml:space="preserve"> </w:t>
      </w:r>
      <w:r w:rsidRPr="00A051B9">
        <w:rPr>
          <w:rFonts w:ascii="Arial" w:hAnsi="Arial" w:cs="Arial"/>
        </w:rPr>
        <w:t>podać</w:t>
      </w:r>
      <w:r w:rsidRPr="00A051B9">
        <w:rPr>
          <w:rFonts w:ascii="Arial" w:hAnsi="Arial" w:cs="Arial"/>
          <w:spacing w:val="-3"/>
        </w:rPr>
        <w:t xml:space="preserve"> </w:t>
      </w:r>
      <w:r w:rsidRPr="00A051B9">
        <w:rPr>
          <w:rFonts w:ascii="Arial" w:hAnsi="Arial" w:cs="Arial"/>
        </w:rPr>
        <w:t>tylko</w:t>
      </w:r>
      <w:r w:rsidRPr="00A051B9">
        <w:rPr>
          <w:rFonts w:ascii="Arial" w:hAnsi="Arial" w:cs="Arial"/>
          <w:spacing w:val="-3"/>
        </w:rPr>
        <w:t xml:space="preserve"> </w:t>
      </w:r>
      <w:r w:rsidRPr="00A051B9">
        <w:rPr>
          <w:rFonts w:ascii="Arial" w:hAnsi="Arial" w:cs="Arial"/>
        </w:rPr>
        <w:t>jedną</w:t>
      </w:r>
      <w:r w:rsidRPr="00A051B9">
        <w:rPr>
          <w:rFonts w:ascii="Arial" w:hAnsi="Arial" w:cs="Arial"/>
          <w:spacing w:val="-3"/>
        </w:rPr>
        <w:t xml:space="preserve"> </w:t>
      </w:r>
      <w:r w:rsidRPr="00A051B9">
        <w:rPr>
          <w:rFonts w:ascii="Arial" w:hAnsi="Arial" w:cs="Arial"/>
        </w:rPr>
        <w:t>cenę.</w:t>
      </w:r>
      <w:r w:rsidRPr="00A051B9">
        <w:rPr>
          <w:rFonts w:ascii="Arial" w:hAnsi="Arial" w:cs="Arial"/>
          <w:spacing w:val="-4"/>
        </w:rPr>
        <w:t xml:space="preserve"> </w:t>
      </w:r>
      <w:r w:rsidRPr="00A051B9">
        <w:rPr>
          <w:rFonts w:ascii="Arial" w:hAnsi="Arial" w:cs="Arial"/>
        </w:rPr>
        <w:t>Oferty</w:t>
      </w:r>
      <w:r w:rsidRPr="00A051B9">
        <w:rPr>
          <w:rFonts w:ascii="Arial" w:hAnsi="Arial" w:cs="Arial"/>
          <w:spacing w:val="-2"/>
        </w:rPr>
        <w:t xml:space="preserve"> </w:t>
      </w:r>
      <w:r w:rsidRPr="00A051B9">
        <w:rPr>
          <w:rFonts w:ascii="Arial" w:hAnsi="Arial" w:cs="Arial"/>
        </w:rPr>
        <w:t>z</w:t>
      </w:r>
      <w:r w:rsidRPr="00A051B9">
        <w:rPr>
          <w:rFonts w:ascii="Arial" w:hAnsi="Arial" w:cs="Arial"/>
          <w:spacing w:val="-6"/>
        </w:rPr>
        <w:t xml:space="preserve"> </w:t>
      </w:r>
      <w:r w:rsidRPr="00A051B9">
        <w:rPr>
          <w:rFonts w:ascii="Arial" w:hAnsi="Arial" w:cs="Arial"/>
        </w:rPr>
        <w:t>cenami</w:t>
      </w:r>
      <w:r w:rsidRPr="00A051B9">
        <w:rPr>
          <w:rFonts w:ascii="Arial" w:hAnsi="Arial" w:cs="Arial"/>
          <w:spacing w:val="-6"/>
        </w:rPr>
        <w:t xml:space="preserve"> </w:t>
      </w:r>
      <w:r w:rsidRPr="00A051B9">
        <w:rPr>
          <w:rFonts w:ascii="Arial" w:hAnsi="Arial" w:cs="Arial"/>
        </w:rPr>
        <w:t>wariantowymi</w:t>
      </w:r>
      <w:r w:rsidRPr="00A051B9">
        <w:rPr>
          <w:rFonts w:ascii="Arial" w:hAnsi="Arial" w:cs="Arial"/>
          <w:spacing w:val="-3"/>
        </w:rPr>
        <w:t xml:space="preserve"> </w:t>
      </w:r>
      <w:r w:rsidRPr="00A051B9">
        <w:rPr>
          <w:rFonts w:ascii="Arial" w:hAnsi="Arial" w:cs="Arial"/>
        </w:rPr>
        <w:t>zostaną</w:t>
      </w:r>
      <w:r w:rsidRPr="00A051B9">
        <w:rPr>
          <w:rFonts w:ascii="Arial" w:hAnsi="Arial" w:cs="Arial"/>
          <w:spacing w:val="-5"/>
        </w:rPr>
        <w:t xml:space="preserve"> </w:t>
      </w:r>
      <w:r w:rsidRPr="00A051B9">
        <w:rPr>
          <w:rFonts w:ascii="Arial" w:hAnsi="Arial" w:cs="Arial"/>
          <w:spacing w:val="-2"/>
        </w:rPr>
        <w:t>odrzucone.</w:t>
      </w:r>
    </w:p>
    <w:p w14:paraId="68D4EA0B" w14:textId="77777777" w:rsidR="001F10F6" w:rsidRPr="00C96E7D"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C96E7D">
        <w:rPr>
          <w:rFonts w:ascii="Arial" w:hAnsi="Arial" w:cs="Arial"/>
        </w:rPr>
        <w:t>Jeżeli została złożona oferta, której wybór prowadziłby do powstania u Zamawiającego obowiązku podatkowego zgodnie z ustawą z dnia 11 marca 2004 r. o podatku od towarów i usług, dla celów zastosowania</w:t>
      </w:r>
      <w:r w:rsidRPr="00C96E7D">
        <w:rPr>
          <w:rFonts w:ascii="Arial" w:hAnsi="Arial" w:cs="Arial"/>
          <w:spacing w:val="-4"/>
        </w:rPr>
        <w:t xml:space="preserve"> </w:t>
      </w:r>
      <w:r w:rsidRPr="00C96E7D">
        <w:rPr>
          <w:rFonts w:ascii="Arial" w:hAnsi="Arial" w:cs="Arial"/>
        </w:rPr>
        <w:t>kryterium</w:t>
      </w:r>
      <w:r w:rsidRPr="00C96E7D">
        <w:rPr>
          <w:rFonts w:ascii="Arial" w:hAnsi="Arial" w:cs="Arial"/>
          <w:spacing w:val="-1"/>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lub</w:t>
      </w:r>
      <w:r w:rsidRPr="00C96E7D">
        <w:rPr>
          <w:rFonts w:ascii="Arial" w:hAnsi="Arial" w:cs="Arial"/>
          <w:spacing w:val="-3"/>
        </w:rPr>
        <w:t xml:space="preserve"> </w:t>
      </w:r>
      <w:r w:rsidRPr="00C96E7D">
        <w:rPr>
          <w:rFonts w:ascii="Arial" w:hAnsi="Arial" w:cs="Arial"/>
        </w:rPr>
        <w:t>kosztu</w:t>
      </w:r>
      <w:r w:rsidRPr="00C96E7D">
        <w:rPr>
          <w:rFonts w:ascii="Arial" w:hAnsi="Arial" w:cs="Arial"/>
          <w:spacing w:val="-2"/>
        </w:rPr>
        <w:t xml:space="preserve"> </w:t>
      </w:r>
      <w:r w:rsidRPr="00C96E7D">
        <w:rPr>
          <w:rFonts w:ascii="Arial" w:hAnsi="Arial" w:cs="Arial"/>
        </w:rPr>
        <w:t>zamawiający</w:t>
      </w:r>
      <w:r w:rsidRPr="00C96E7D">
        <w:rPr>
          <w:rFonts w:ascii="Arial" w:hAnsi="Arial" w:cs="Arial"/>
          <w:spacing w:val="-3"/>
        </w:rPr>
        <w:t xml:space="preserve"> </w:t>
      </w:r>
      <w:r w:rsidRPr="00C96E7D">
        <w:rPr>
          <w:rFonts w:ascii="Arial" w:hAnsi="Arial" w:cs="Arial"/>
        </w:rPr>
        <w:t>dolicza</w:t>
      </w:r>
      <w:r w:rsidRPr="00C96E7D">
        <w:rPr>
          <w:rFonts w:ascii="Arial" w:hAnsi="Arial" w:cs="Arial"/>
          <w:spacing w:val="-3"/>
        </w:rPr>
        <w:t xml:space="preserve"> </w:t>
      </w:r>
      <w:r w:rsidRPr="00C96E7D">
        <w:rPr>
          <w:rFonts w:ascii="Arial" w:hAnsi="Arial" w:cs="Arial"/>
        </w:rPr>
        <w:t>do</w:t>
      </w:r>
      <w:r w:rsidRPr="00C96E7D">
        <w:rPr>
          <w:rFonts w:ascii="Arial" w:hAnsi="Arial" w:cs="Arial"/>
          <w:spacing w:val="-4"/>
        </w:rPr>
        <w:t xml:space="preserve"> </w:t>
      </w:r>
      <w:r w:rsidRPr="00C96E7D">
        <w:rPr>
          <w:rFonts w:ascii="Arial" w:hAnsi="Arial" w:cs="Arial"/>
        </w:rPr>
        <w:t>przedstawionej</w:t>
      </w:r>
      <w:r w:rsidRPr="00C96E7D">
        <w:rPr>
          <w:rFonts w:ascii="Arial" w:hAnsi="Arial" w:cs="Arial"/>
          <w:spacing w:val="-6"/>
        </w:rPr>
        <w:t xml:space="preserve"> </w:t>
      </w:r>
      <w:r w:rsidRPr="00C96E7D">
        <w:rPr>
          <w:rFonts w:ascii="Arial" w:hAnsi="Arial" w:cs="Arial"/>
        </w:rPr>
        <w:t>w</w:t>
      </w:r>
      <w:r w:rsidRPr="00C96E7D">
        <w:rPr>
          <w:rFonts w:ascii="Arial" w:hAnsi="Arial" w:cs="Arial"/>
          <w:spacing w:val="-1"/>
        </w:rPr>
        <w:t xml:space="preserve"> </w:t>
      </w:r>
      <w:r w:rsidRPr="00C96E7D">
        <w:rPr>
          <w:rFonts w:ascii="Arial" w:hAnsi="Arial" w:cs="Arial"/>
        </w:rPr>
        <w:t>tej</w:t>
      </w:r>
      <w:r w:rsidRPr="00C96E7D">
        <w:rPr>
          <w:rFonts w:ascii="Arial" w:hAnsi="Arial" w:cs="Arial"/>
          <w:spacing w:val="-5"/>
        </w:rPr>
        <w:t xml:space="preserve"> </w:t>
      </w:r>
      <w:r w:rsidRPr="00C96E7D">
        <w:rPr>
          <w:rFonts w:ascii="Arial" w:hAnsi="Arial" w:cs="Arial"/>
        </w:rPr>
        <w:t>ofercie</w:t>
      </w:r>
      <w:r w:rsidRPr="00C96E7D">
        <w:rPr>
          <w:rFonts w:ascii="Arial" w:hAnsi="Arial" w:cs="Arial"/>
          <w:spacing w:val="-4"/>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kwotę podatku od towarów i usług, którą miałby obowiązek rozliczyć. W ofercie, o której mowa w ust. 1,</w:t>
      </w:r>
      <w:r>
        <w:rPr>
          <w:rFonts w:ascii="Arial" w:hAnsi="Arial" w:cs="Arial"/>
        </w:rPr>
        <w:t xml:space="preserve"> </w:t>
      </w:r>
      <w:r w:rsidRPr="00C96E7D">
        <w:rPr>
          <w:rFonts w:ascii="Arial" w:hAnsi="Arial" w:cs="Arial"/>
        </w:rPr>
        <w:t>Wykonawca</w:t>
      </w:r>
      <w:r w:rsidRPr="00C96E7D">
        <w:rPr>
          <w:rFonts w:ascii="Arial" w:hAnsi="Arial" w:cs="Arial"/>
          <w:spacing w:val="-4"/>
        </w:rPr>
        <w:t xml:space="preserve"> </w:t>
      </w:r>
      <w:r w:rsidRPr="00C96E7D">
        <w:rPr>
          <w:rFonts w:ascii="Arial" w:hAnsi="Arial" w:cs="Arial"/>
        </w:rPr>
        <w:t>ma</w:t>
      </w:r>
      <w:r w:rsidRPr="00C96E7D">
        <w:rPr>
          <w:rFonts w:ascii="Arial" w:hAnsi="Arial" w:cs="Arial"/>
          <w:spacing w:val="-4"/>
        </w:rPr>
        <w:t xml:space="preserve"> </w:t>
      </w:r>
      <w:r w:rsidRPr="00C96E7D">
        <w:rPr>
          <w:rFonts w:ascii="Arial" w:hAnsi="Arial" w:cs="Arial"/>
          <w:spacing w:val="-2"/>
        </w:rPr>
        <w:t>obowiązek:</w:t>
      </w:r>
    </w:p>
    <w:p w14:paraId="4B23898D"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poinformowania</w:t>
      </w:r>
      <w:r w:rsidRPr="00A051B9">
        <w:rPr>
          <w:rFonts w:ascii="Arial" w:hAnsi="Arial" w:cs="Arial"/>
          <w:spacing w:val="-3"/>
        </w:rPr>
        <w:t xml:space="preserve"> </w:t>
      </w:r>
      <w:r w:rsidRPr="00A051B9">
        <w:rPr>
          <w:rFonts w:ascii="Arial" w:hAnsi="Arial" w:cs="Arial"/>
        </w:rPr>
        <w:t>Zamawiającego,</w:t>
      </w:r>
      <w:r w:rsidRPr="00A051B9">
        <w:rPr>
          <w:rFonts w:ascii="Arial" w:hAnsi="Arial" w:cs="Arial"/>
          <w:spacing w:val="-5"/>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wybór</w:t>
      </w:r>
      <w:r w:rsidRPr="00A051B9">
        <w:rPr>
          <w:rFonts w:ascii="Arial" w:hAnsi="Arial" w:cs="Arial"/>
          <w:spacing w:val="-3"/>
        </w:rPr>
        <w:t xml:space="preserve"> </w:t>
      </w:r>
      <w:r w:rsidRPr="00A051B9">
        <w:rPr>
          <w:rFonts w:ascii="Arial" w:hAnsi="Arial" w:cs="Arial"/>
        </w:rPr>
        <w:t>jego</w:t>
      </w:r>
      <w:r w:rsidRPr="00A051B9">
        <w:rPr>
          <w:rFonts w:ascii="Arial" w:hAnsi="Arial" w:cs="Arial"/>
          <w:spacing w:val="-3"/>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prowadził</w:t>
      </w:r>
      <w:r w:rsidRPr="00A051B9">
        <w:rPr>
          <w:rFonts w:ascii="Arial" w:hAnsi="Arial" w:cs="Arial"/>
          <w:spacing w:val="-3"/>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powstania</w:t>
      </w:r>
      <w:r w:rsidRPr="00A051B9">
        <w:rPr>
          <w:rFonts w:ascii="Arial" w:hAnsi="Arial" w:cs="Arial"/>
          <w:spacing w:val="-3"/>
        </w:rPr>
        <w:t xml:space="preserve"> </w:t>
      </w:r>
      <w:r w:rsidRPr="00A051B9">
        <w:rPr>
          <w:rFonts w:ascii="Arial" w:hAnsi="Arial" w:cs="Arial"/>
        </w:rPr>
        <w:t>u Zamawiającego obowiązku podatkowego;</w:t>
      </w:r>
    </w:p>
    <w:p w14:paraId="2D60D318" w14:textId="77777777" w:rsidR="001F10F6" w:rsidRPr="00A051B9" w:rsidRDefault="001F10F6" w:rsidP="002C0613">
      <w:pPr>
        <w:pStyle w:val="Akapitzlist"/>
        <w:numPr>
          <w:ilvl w:val="1"/>
          <w:numId w:val="75"/>
        </w:numPr>
        <w:tabs>
          <w:tab w:val="left" w:pos="886"/>
        </w:tabs>
        <w:suppressAutoHyphens w:val="0"/>
        <w:autoSpaceDE w:val="0"/>
        <w:autoSpaceDN w:val="0"/>
        <w:ind w:right="-53" w:hanging="281"/>
        <w:jc w:val="both"/>
        <w:rPr>
          <w:rFonts w:ascii="Arial" w:hAnsi="Arial" w:cs="Arial"/>
        </w:rPr>
      </w:pPr>
      <w:r w:rsidRPr="00A051B9">
        <w:rPr>
          <w:rFonts w:ascii="Arial" w:hAnsi="Arial" w:cs="Arial"/>
        </w:rPr>
        <w:t>wskazania</w:t>
      </w:r>
      <w:r w:rsidRPr="00A051B9">
        <w:rPr>
          <w:rFonts w:ascii="Arial" w:hAnsi="Arial" w:cs="Arial"/>
          <w:spacing w:val="-3"/>
        </w:rPr>
        <w:t xml:space="preserve"> </w:t>
      </w:r>
      <w:r w:rsidRPr="00A051B9">
        <w:rPr>
          <w:rFonts w:ascii="Arial" w:hAnsi="Arial" w:cs="Arial"/>
        </w:rPr>
        <w:t>nazwy</w:t>
      </w:r>
      <w:r w:rsidRPr="00A051B9">
        <w:rPr>
          <w:rFonts w:ascii="Arial" w:hAnsi="Arial" w:cs="Arial"/>
          <w:spacing w:val="-3"/>
        </w:rPr>
        <w:t xml:space="preserve"> </w:t>
      </w:r>
      <w:r w:rsidRPr="00A051B9">
        <w:rPr>
          <w:rFonts w:ascii="Arial" w:hAnsi="Arial" w:cs="Arial"/>
        </w:rPr>
        <w:t>(rodzaju)</w:t>
      </w:r>
      <w:r w:rsidRPr="00A051B9">
        <w:rPr>
          <w:rFonts w:ascii="Arial" w:hAnsi="Arial" w:cs="Arial"/>
          <w:spacing w:val="-3"/>
        </w:rPr>
        <w:t xml:space="preserve"> </w:t>
      </w:r>
      <w:r w:rsidRPr="00A051B9">
        <w:rPr>
          <w:rFonts w:ascii="Arial" w:hAnsi="Arial" w:cs="Arial"/>
        </w:rPr>
        <w:t>towaru</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usługi,</w:t>
      </w:r>
      <w:r w:rsidRPr="00A051B9">
        <w:rPr>
          <w:rFonts w:ascii="Arial" w:hAnsi="Arial" w:cs="Arial"/>
          <w:spacing w:val="-5"/>
        </w:rPr>
        <w:t xml:space="preserve"> </w:t>
      </w:r>
      <w:r w:rsidRPr="00A051B9">
        <w:rPr>
          <w:rFonts w:ascii="Arial" w:hAnsi="Arial" w:cs="Arial"/>
        </w:rPr>
        <w:t>których</w:t>
      </w:r>
      <w:r w:rsidRPr="00A051B9">
        <w:rPr>
          <w:rFonts w:ascii="Arial" w:hAnsi="Arial" w:cs="Arial"/>
          <w:spacing w:val="-4"/>
        </w:rPr>
        <w:t xml:space="preserve"> </w:t>
      </w:r>
      <w:r w:rsidRPr="00A051B9">
        <w:rPr>
          <w:rFonts w:ascii="Arial" w:hAnsi="Arial" w:cs="Arial"/>
        </w:rPr>
        <w:t>dostawa</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świadczenie</w:t>
      </w:r>
      <w:r w:rsidRPr="00A051B9">
        <w:rPr>
          <w:rFonts w:ascii="Arial" w:hAnsi="Arial" w:cs="Arial"/>
          <w:spacing w:val="-5"/>
        </w:rPr>
        <w:t xml:space="preserve"> </w:t>
      </w:r>
      <w:r w:rsidRPr="00A051B9">
        <w:rPr>
          <w:rFonts w:ascii="Arial" w:hAnsi="Arial" w:cs="Arial"/>
        </w:rPr>
        <w:t>będą</w:t>
      </w:r>
      <w:r w:rsidRPr="00A051B9">
        <w:rPr>
          <w:rFonts w:ascii="Arial" w:hAnsi="Arial" w:cs="Arial"/>
          <w:spacing w:val="-3"/>
        </w:rPr>
        <w:t xml:space="preserve"> </w:t>
      </w:r>
      <w:r w:rsidRPr="00A051B9">
        <w:rPr>
          <w:rFonts w:ascii="Arial" w:hAnsi="Arial" w:cs="Arial"/>
        </w:rPr>
        <w:t>prowadziły do powstania obowiązku podatkowego;</w:t>
      </w:r>
    </w:p>
    <w:p w14:paraId="768F16A2"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wskazania</w:t>
      </w:r>
      <w:r w:rsidRPr="00A051B9">
        <w:rPr>
          <w:rFonts w:ascii="Arial" w:hAnsi="Arial" w:cs="Arial"/>
          <w:spacing w:val="-6"/>
        </w:rPr>
        <w:t xml:space="preserve"> </w:t>
      </w:r>
      <w:r w:rsidRPr="00A051B9">
        <w:rPr>
          <w:rFonts w:ascii="Arial" w:hAnsi="Arial" w:cs="Arial"/>
        </w:rPr>
        <w:t>wartości</w:t>
      </w:r>
      <w:r w:rsidRPr="00A051B9">
        <w:rPr>
          <w:rFonts w:ascii="Arial" w:hAnsi="Arial" w:cs="Arial"/>
          <w:spacing w:val="-5"/>
        </w:rPr>
        <w:t xml:space="preserve"> </w:t>
      </w:r>
      <w:r w:rsidRPr="00A051B9">
        <w:rPr>
          <w:rFonts w:ascii="Arial" w:hAnsi="Arial" w:cs="Arial"/>
        </w:rPr>
        <w:t>towaru</w:t>
      </w:r>
      <w:r w:rsidRPr="00A051B9">
        <w:rPr>
          <w:rFonts w:ascii="Arial" w:hAnsi="Arial" w:cs="Arial"/>
          <w:spacing w:val="-4"/>
        </w:rPr>
        <w:t xml:space="preserve"> </w:t>
      </w:r>
      <w:r w:rsidRPr="00A051B9">
        <w:rPr>
          <w:rFonts w:ascii="Arial" w:hAnsi="Arial" w:cs="Arial"/>
        </w:rPr>
        <w:t>lub</w:t>
      </w:r>
      <w:r w:rsidRPr="00A051B9">
        <w:rPr>
          <w:rFonts w:ascii="Arial" w:hAnsi="Arial" w:cs="Arial"/>
          <w:spacing w:val="-5"/>
        </w:rPr>
        <w:t xml:space="preserve"> </w:t>
      </w:r>
      <w:r w:rsidRPr="00A051B9">
        <w:rPr>
          <w:rFonts w:ascii="Arial" w:hAnsi="Arial" w:cs="Arial"/>
        </w:rPr>
        <w:t>usługi</w:t>
      </w:r>
      <w:r w:rsidRPr="00A051B9">
        <w:rPr>
          <w:rFonts w:ascii="Arial" w:hAnsi="Arial" w:cs="Arial"/>
          <w:spacing w:val="-3"/>
        </w:rPr>
        <w:t xml:space="preserve"> </w:t>
      </w:r>
      <w:r w:rsidRPr="00A051B9">
        <w:rPr>
          <w:rFonts w:ascii="Arial" w:hAnsi="Arial" w:cs="Arial"/>
        </w:rPr>
        <w:t>objętego</w:t>
      </w:r>
      <w:r w:rsidRPr="00A051B9">
        <w:rPr>
          <w:rFonts w:ascii="Arial" w:hAnsi="Arial" w:cs="Arial"/>
          <w:spacing w:val="-5"/>
        </w:rPr>
        <w:t xml:space="preserve"> </w:t>
      </w:r>
      <w:r w:rsidRPr="00A051B9">
        <w:rPr>
          <w:rFonts w:ascii="Arial" w:hAnsi="Arial" w:cs="Arial"/>
        </w:rPr>
        <w:t>obowiązkiem</w:t>
      </w:r>
      <w:r w:rsidRPr="00A051B9">
        <w:rPr>
          <w:rFonts w:ascii="Arial" w:hAnsi="Arial" w:cs="Arial"/>
          <w:spacing w:val="-2"/>
        </w:rPr>
        <w:t xml:space="preserve"> </w:t>
      </w:r>
      <w:r w:rsidRPr="00A051B9">
        <w:rPr>
          <w:rFonts w:ascii="Arial" w:hAnsi="Arial" w:cs="Arial"/>
        </w:rPr>
        <w:t>podatkowym</w:t>
      </w:r>
      <w:r w:rsidRPr="00A051B9">
        <w:rPr>
          <w:rFonts w:ascii="Arial" w:hAnsi="Arial" w:cs="Arial"/>
          <w:spacing w:val="-4"/>
        </w:rPr>
        <w:t xml:space="preserve"> </w:t>
      </w:r>
      <w:r w:rsidRPr="00A051B9">
        <w:rPr>
          <w:rFonts w:ascii="Arial" w:hAnsi="Arial" w:cs="Arial"/>
        </w:rPr>
        <w:t>Zamawiającego,</w:t>
      </w:r>
      <w:r w:rsidRPr="00A051B9">
        <w:rPr>
          <w:rFonts w:ascii="Arial" w:hAnsi="Arial" w:cs="Arial"/>
          <w:spacing w:val="-3"/>
        </w:rPr>
        <w:t xml:space="preserve"> </w:t>
      </w:r>
      <w:r w:rsidRPr="00A051B9">
        <w:rPr>
          <w:rFonts w:ascii="Arial" w:hAnsi="Arial" w:cs="Arial"/>
        </w:rPr>
        <w:t>bez kwoty podatku;</w:t>
      </w:r>
    </w:p>
    <w:p w14:paraId="6A6439AA" w14:textId="77777777" w:rsidR="001F10F6" w:rsidRPr="00A051B9" w:rsidRDefault="001F10F6" w:rsidP="002C0613">
      <w:pPr>
        <w:pStyle w:val="Akapitzlist"/>
        <w:numPr>
          <w:ilvl w:val="1"/>
          <w:numId w:val="75"/>
        </w:numPr>
        <w:tabs>
          <w:tab w:val="left" w:pos="886"/>
        </w:tabs>
        <w:suppressAutoHyphens w:val="0"/>
        <w:autoSpaceDE w:val="0"/>
        <w:autoSpaceDN w:val="0"/>
        <w:ind w:right="-53"/>
        <w:jc w:val="both"/>
        <w:rPr>
          <w:rFonts w:ascii="Arial" w:hAnsi="Arial" w:cs="Arial"/>
        </w:rPr>
      </w:pPr>
      <w:r w:rsidRPr="00A051B9">
        <w:rPr>
          <w:rFonts w:ascii="Arial" w:hAnsi="Arial" w:cs="Arial"/>
        </w:rPr>
        <w:t>wskazania</w:t>
      </w:r>
      <w:r w:rsidRPr="00A051B9">
        <w:rPr>
          <w:rFonts w:ascii="Arial" w:hAnsi="Arial" w:cs="Arial"/>
          <w:spacing w:val="-4"/>
        </w:rPr>
        <w:t xml:space="preserve"> </w:t>
      </w:r>
      <w:r w:rsidRPr="00A051B9">
        <w:rPr>
          <w:rFonts w:ascii="Arial" w:hAnsi="Arial" w:cs="Arial"/>
        </w:rPr>
        <w:t>stawki</w:t>
      </w:r>
      <w:r w:rsidRPr="00A051B9">
        <w:rPr>
          <w:rFonts w:ascii="Arial" w:hAnsi="Arial" w:cs="Arial"/>
          <w:spacing w:val="-7"/>
        </w:rPr>
        <w:t xml:space="preserve"> </w:t>
      </w:r>
      <w:r w:rsidRPr="00A051B9">
        <w:rPr>
          <w:rFonts w:ascii="Arial" w:hAnsi="Arial" w:cs="Arial"/>
        </w:rPr>
        <w:t>podatku</w:t>
      </w:r>
      <w:r w:rsidRPr="00A051B9">
        <w:rPr>
          <w:rFonts w:ascii="Arial" w:hAnsi="Arial" w:cs="Arial"/>
          <w:spacing w:val="-5"/>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towarów</w:t>
      </w:r>
      <w:r w:rsidRPr="00A051B9">
        <w:rPr>
          <w:rFonts w:ascii="Arial" w:hAnsi="Arial" w:cs="Arial"/>
          <w:spacing w:val="-3"/>
        </w:rPr>
        <w:t xml:space="preserve"> </w:t>
      </w:r>
      <w:r w:rsidRPr="00A051B9">
        <w:rPr>
          <w:rFonts w:ascii="Arial" w:hAnsi="Arial" w:cs="Arial"/>
        </w:rPr>
        <w:t>i</w:t>
      </w:r>
      <w:r w:rsidRPr="00A051B9">
        <w:rPr>
          <w:rFonts w:ascii="Arial" w:hAnsi="Arial" w:cs="Arial"/>
          <w:spacing w:val="-4"/>
        </w:rPr>
        <w:t xml:space="preserve"> </w:t>
      </w:r>
      <w:r w:rsidRPr="00A051B9">
        <w:rPr>
          <w:rFonts w:ascii="Arial" w:hAnsi="Arial" w:cs="Arial"/>
        </w:rPr>
        <w:t>usług,</w:t>
      </w:r>
      <w:r w:rsidRPr="00A051B9">
        <w:rPr>
          <w:rFonts w:ascii="Arial" w:hAnsi="Arial" w:cs="Arial"/>
          <w:spacing w:val="-5"/>
        </w:rPr>
        <w:t xml:space="preserve"> </w:t>
      </w:r>
      <w:r w:rsidRPr="00A051B9">
        <w:rPr>
          <w:rFonts w:ascii="Arial" w:hAnsi="Arial" w:cs="Arial"/>
        </w:rPr>
        <w:t>która</w:t>
      </w:r>
      <w:r w:rsidRPr="00A051B9">
        <w:rPr>
          <w:rFonts w:ascii="Arial" w:hAnsi="Arial" w:cs="Arial"/>
          <w:spacing w:val="-7"/>
        </w:rPr>
        <w:t xml:space="preserve"> </w:t>
      </w:r>
      <w:r w:rsidRPr="00A051B9">
        <w:rPr>
          <w:rFonts w:ascii="Arial" w:hAnsi="Arial" w:cs="Arial"/>
        </w:rPr>
        <w:t>zgodnie</w:t>
      </w:r>
      <w:r w:rsidRPr="00A051B9">
        <w:rPr>
          <w:rFonts w:ascii="Arial" w:hAnsi="Arial" w:cs="Arial"/>
          <w:spacing w:val="-4"/>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wiedzą</w:t>
      </w:r>
      <w:r w:rsidRPr="00A051B9">
        <w:rPr>
          <w:rFonts w:ascii="Arial" w:hAnsi="Arial" w:cs="Arial"/>
          <w:spacing w:val="-3"/>
        </w:rPr>
        <w:t xml:space="preserve"> </w:t>
      </w:r>
      <w:r w:rsidRPr="00A051B9">
        <w:rPr>
          <w:rFonts w:ascii="Arial" w:hAnsi="Arial" w:cs="Arial"/>
        </w:rPr>
        <w:t>wykonawcy,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spacing w:val="-2"/>
        </w:rPr>
        <w:t>miała zastosowanie.</w:t>
      </w:r>
    </w:p>
    <w:p w14:paraId="22050F7E" w14:textId="77777777" w:rsidR="001F10F6" w:rsidRPr="00A051B9" w:rsidRDefault="001F10F6" w:rsidP="002C0613">
      <w:pPr>
        <w:pStyle w:val="Akapitzlist"/>
        <w:numPr>
          <w:ilvl w:val="0"/>
          <w:numId w:val="75"/>
        </w:numPr>
        <w:tabs>
          <w:tab w:val="left" w:pos="560"/>
        </w:tabs>
        <w:suppressAutoHyphens w:val="0"/>
        <w:autoSpaceDE w:val="0"/>
        <w:autoSpaceDN w:val="0"/>
        <w:spacing w:before="1"/>
        <w:ind w:left="559" w:right="-53" w:hanging="333"/>
        <w:jc w:val="both"/>
        <w:rPr>
          <w:rFonts w:ascii="Arial" w:hAnsi="Arial" w:cs="Arial"/>
        </w:rPr>
      </w:pPr>
      <w:r w:rsidRPr="00A051B9">
        <w:rPr>
          <w:rFonts w:ascii="Arial" w:hAnsi="Arial" w:cs="Arial"/>
        </w:rPr>
        <w:t>Zasady</w:t>
      </w:r>
      <w:r w:rsidRPr="00A051B9">
        <w:rPr>
          <w:rFonts w:ascii="Arial" w:hAnsi="Arial" w:cs="Arial"/>
          <w:spacing w:val="-6"/>
        </w:rPr>
        <w:t xml:space="preserve"> </w:t>
      </w:r>
      <w:r w:rsidRPr="00A051B9">
        <w:rPr>
          <w:rFonts w:ascii="Arial" w:hAnsi="Arial" w:cs="Arial"/>
        </w:rPr>
        <w:t>i</w:t>
      </w:r>
      <w:r w:rsidRPr="00A051B9">
        <w:rPr>
          <w:rFonts w:ascii="Arial" w:hAnsi="Arial" w:cs="Arial"/>
          <w:spacing w:val="-6"/>
        </w:rPr>
        <w:t xml:space="preserve"> </w:t>
      </w:r>
      <w:r w:rsidRPr="00A051B9">
        <w:rPr>
          <w:rFonts w:ascii="Arial" w:hAnsi="Arial" w:cs="Arial"/>
        </w:rPr>
        <w:t>warunki</w:t>
      </w:r>
      <w:r w:rsidRPr="00A051B9">
        <w:rPr>
          <w:rFonts w:ascii="Arial" w:hAnsi="Arial" w:cs="Arial"/>
          <w:spacing w:val="-4"/>
        </w:rPr>
        <w:t xml:space="preserve"> </w:t>
      </w:r>
      <w:r w:rsidRPr="00A051B9">
        <w:rPr>
          <w:rFonts w:ascii="Arial" w:hAnsi="Arial" w:cs="Arial"/>
        </w:rPr>
        <w:t>zmian</w:t>
      </w:r>
      <w:r w:rsidRPr="00A051B9">
        <w:rPr>
          <w:rFonts w:ascii="Arial" w:hAnsi="Arial" w:cs="Arial"/>
          <w:spacing w:val="-7"/>
        </w:rPr>
        <w:t xml:space="preserve"> </w:t>
      </w:r>
      <w:r w:rsidRPr="00A051B9">
        <w:rPr>
          <w:rFonts w:ascii="Arial" w:hAnsi="Arial" w:cs="Arial"/>
        </w:rPr>
        <w:t>wysokości</w:t>
      </w:r>
      <w:r w:rsidRPr="00A051B9">
        <w:rPr>
          <w:rFonts w:ascii="Arial" w:hAnsi="Arial" w:cs="Arial"/>
          <w:spacing w:val="-6"/>
        </w:rPr>
        <w:t xml:space="preserve"> </w:t>
      </w:r>
      <w:r w:rsidRPr="00A051B9">
        <w:rPr>
          <w:rFonts w:ascii="Arial" w:hAnsi="Arial" w:cs="Arial"/>
        </w:rPr>
        <w:t>wynagrodzenia</w:t>
      </w:r>
      <w:r w:rsidRPr="00A051B9">
        <w:rPr>
          <w:rFonts w:ascii="Arial" w:hAnsi="Arial" w:cs="Arial"/>
          <w:spacing w:val="-5"/>
        </w:rPr>
        <w:t xml:space="preserve"> </w:t>
      </w:r>
      <w:r w:rsidRPr="00A051B9">
        <w:rPr>
          <w:rFonts w:ascii="Arial" w:hAnsi="Arial" w:cs="Arial"/>
        </w:rPr>
        <w:t>określa</w:t>
      </w:r>
      <w:r w:rsidRPr="00A051B9">
        <w:rPr>
          <w:rFonts w:ascii="Arial" w:hAnsi="Arial" w:cs="Arial"/>
          <w:spacing w:val="-4"/>
        </w:rPr>
        <w:t xml:space="preserve"> </w:t>
      </w:r>
      <w:r w:rsidRPr="00A051B9">
        <w:rPr>
          <w:rFonts w:ascii="Arial" w:hAnsi="Arial" w:cs="Arial"/>
        </w:rPr>
        <w:t>projekt</w:t>
      </w:r>
      <w:r w:rsidRPr="00A051B9">
        <w:rPr>
          <w:rFonts w:ascii="Arial" w:hAnsi="Arial" w:cs="Arial"/>
          <w:spacing w:val="-5"/>
        </w:rPr>
        <w:t xml:space="preserve"> </w:t>
      </w:r>
      <w:r w:rsidRPr="00A051B9">
        <w:rPr>
          <w:rFonts w:ascii="Arial" w:hAnsi="Arial" w:cs="Arial"/>
          <w:spacing w:val="-2"/>
        </w:rPr>
        <w:t>umowy.</w:t>
      </w:r>
    </w:p>
    <w:p w14:paraId="37301B5B" w14:textId="77777777" w:rsidR="001F10F6" w:rsidRPr="00A832DD" w:rsidRDefault="001F10F6" w:rsidP="002C0613">
      <w:pPr>
        <w:widowControl/>
        <w:numPr>
          <w:ilvl w:val="0"/>
          <w:numId w:val="75"/>
        </w:numPr>
        <w:suppressAutoHyphens w:val="0"/>
        <w:jc w:val="both"/>
        <w:textAlignment w:val="baseline"/>
        <w:rPr>
          <w:rFonts w:ascii="Arial" w:eastAsia="Times New Roman" w:hAnsi="Arial" w:cs="Arial"/>
          <w:color w:val="000000"/>
          <w:lang w:eastAsia="pl-PL"/>
        </w:rPr>
      </w:pPr>
      <w:r w:rsidRPr="00A051B9">
        <w:rPr>
          <w:rFonts w:ascii="Arial" w:eastAsia="Times New Roman" w:hAnsi="Arial" w:cs="Arial"/>
          <w:color w:val="000000"/>
          <w:lang w:eastAsia="pl-PL"/>
        </w:rPr>
        <w:t>Wyliczona cena oferty brutto będzie służyć do porównania złożonych ofert.</w:t>
      </w:r>
    </w:p>
    <w:p w14:paraId="1055E30C" w14:textId="26526106" w:rsidR="00285901" w:rsidRPr="00643BCF" w:rsidRDefault="00000000" w:rsidP="00592372">
      <w:pPr>
        <w:pStyle w:val="Tekstpodstawowy"/>
        <w:spacing w:before="4"/>
        <w:ind w:left="446"/>
        <w:jc w:val="both"/>
        <w:rPr>
          <w:rFonts w:ascii="Arial" w:hAnsi="Arial" w:cs="Arial"/>
          <w:b/>
        </w:rPr>
      </w:pPr>
      <w:r>
        <w:rPr>
          <w:rFonts w:ascii="Arial" w:hAnsi="Arial" w:cs="Arial"/>
          <w:noProof/>
          <w:sz w:val="20"/>
        </w:rPr>
        <mc:AlternateContent>
          <mc:Choice Requires="wps">
            <w:drawing>
              <wp:anchor distT="0" distB="0" distL="0" distR="0" simplePos="0" relativeHeight="25" behindDoc="0" locked="0" layoutInCell="0" allowOverlap="1" wp14:anchorId="47944B5D" wp14:editId="374F24B8">
                <wp:simplePos x="0" y="0"/>
                <wp:positionH relativeFrom="margin">
                  <wp:posOffset>164465</wp:posOffset>
                </wp:positionH>
                <wp:positionV relativeFrom="paragraph">
                  <wp:posOffset>635</wp:posOffset>
                </wp:positionV>
                <wp:extent cx="6033135" cy="362585"/>
                <wp:effectExtent l="0" t="0" r="24765" b="18415"/>
                <wp:wrapTopAndBottom/>
                <wp:docPr id="40" name="docshape25"/>
                <wp:cNvGraphicFramePr/>
                <a:graphic xmlns:a="http://schemas.openxmlformats.org/drawingml/2006/main">
                  <a:graphicData uri="http://schemas.microsoft.com/office/word/2010/wordprocessingShape">
                    <wps:wsp>
                      <wps:cNvSpPr/>
                      <wps:spPr>
                        <a:xfrm>
                          <a:off x="0" y="0"/>
                          <a:ext cx="603313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28" w:name="_bookmark21"/>
                            <w:bookmarkEnd w:id="28"/>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wps:txbx>
                      <wps:bodyPr lIns="0" tIns="0" rIns="0" bIns="0" upright="1">
                        <a:noAutofit/>
                      </wps:bodyPr>
                    </wps:wsp>
                  </a:graphicData>
                </a:graphic>
              </wp:anchor>
            </w:drawing>
          </mc:Choice>
          <mc:Fallback>
            <w:pict>
              <v:rect w14:anchorId="47944B5D" id="docshape25" o:spid="_x0000_s1045" style="position:absolute;left:0;text-align:left;margin-left:12.95pt;margin-top:.05pt;width:475.05pt;height:28.55pt;z-index:25;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" o:allowincell="f" fillcolor="#f1f1f1" strokeweight=".18mm">
                <v:textbox inset="0,0,0,0">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47" w:name="_bookmark21"/>
                      <w:bookmarkEnd w:id="47"/>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v:textbox>
                <w10:wrap type="topAndBottom" anchorx="margin"/>
              </v:rect>
            </w:pict>
          </mc:Fallback>
        </mc:AlternateContent>
      </w:r>
      <w:r>
        <w:rPr>
          <w:rFonts w:ascii="Arial" w:hAnsi="Arial" w:cs="Arial"/>
        </w:rPr>
        <w:t>Kryteria</w:t>
      </w:r>
      <w:r>
        <w:rPr>
          <w:rFonts w:ascii="Arial" w:hAnsi="Arial" w:cs="Arial"/>
          <w:spacing w:val="-9"/>
        </w:rPr>
        <w:t xml:space="preserve"> </w:t>
      </w:r>
      <w:r>
        <w:rPr>
          <w:rFonts w:ascii="Arial" w:hAnsi="Arial" w:cs="Arial"/>
        </w:rPr>
        <w:t>oceny,</w:t>
      </w:r>
      <w:r>
        <w:rPr>
          <w:rFonts w:ascii="Arial" w:hAnsi="Arial" w:cs="Arial"/>
          <w:spacing w:val="-6"/>
        </w:rPr>
        <w:t xml:space="preserve"> </w:t>
      </w:r>
      <w:r>
        <w:rPr>
          <w:rFonts w:ascii="Arial" w:hAnsi="Arial" w:cs="Arial"/>
        </w:rPr>
        <w:t>ich</w:t>
      </w:r>
      <w:r>
        <w:rPr>
          <w:rFonts w:ascii="Arial" w:hAnsi="Arial" w:cs="Arial"/>
          <w:spacing w:val="-3"/>
        </w:rPr>
        <w:t xml:space="preserve"> </w:t>
      </w:r>
      <w:r>
        <w:rPr>
          <w:rFonts w:ascii="Arial" w:hAnsi="Arial" w:cs="Arial"/>
        </w:rPr>
        <w:t>waga</w:t>
      </w:r>
      <w:r>
        <w:rPr>
          <w:rFonts w:ascii="Arial" w:hAnsi="Arial" w:cs="Arial"/>
          <w:spacing w:val="-5"/>
        </w:rPr>
        <w:t xml:space="preserve"> </w:t>
      </w:r>
      <w:r>
        <w:rPr>
          <w:rFonts w:ascii="Arial" w:hAnsi="Arial" w:cs="Arial"/>
        </w:rPr>
        <w:t>i</w:t>
      </w:r>
      <w:r>
        <w:rPr>
          <w:rFonts w:ascii="Arial" w:hAnsi="Arial" w:cs="Arial"/>
          <w:spacing w:val="-3"/>
        </w:rPr>
        <w:t xml:space="preserve"> </w:t>
      </w:r>
      <w:r>
        <w:rPr>
          <w:rFonts w:ascii="Arial" w:hAnsi="Arial" w:cs="Arial"/>
        </w:rPr>
        <w:t>sposób</w:t>
      </w:r>
      <w:r>
        <w:rPr>
          <w:rFonts w:ascii="Arial" w:hAnsi="Arial" w:cs="Arial"/>
          <w:spacing w:val="-4"/>
        </w:rPr>
        <w:t xml:space="preserve"> </w:t>
      </w:r>
      <w:r>
        <w:rPr>
          <w:rFonts w:ascii="Arial" w:hAnsi="Arial" w:cs="Arial"/>
        </w:rPr>
        <w:t>punktacji</w:t>
      </w:r>
      <w:r>
        <w:rPr>
          <w:rFonts w:ascii="Arial" w:hAnsi="Arial" w:cs="Arial"/>
          <w:spacing w:val="-6"/>
        </w:rPr>
        <w:t xml:space="preserve"> </w:t>
      </w:r>
      <w:r>
        <w:rPr>
          <w:rFonts w:ascii="Arial" w:hAnsi="Arial" w:cs="Arial"/>
        </w:rPr>
        <w:t>dla</w:t>
      </w:r>
      <w:r>
        <w:rPr>
          <w:rFonts w:ascii="Arial" w:hAnsi="Arial" w:cs="Arial"/>
          <w:spacing w:val="-3"/>
        </w:rPr>
        <w:t xml:space="preserve"> </w:t>
      </w:r>
      <w:r>
        <w:rPr>
          <w:rFonts w:ascii="Arial" w:hAnsi="Arial" w:cs="Arial"/>
        </w:rPr>
        <w:t>każdej</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b/>
        </w:rPr>
        <w:t>ofert</w:t>
      </w:r>
      <w:r>
        <w:rPr>
          <w:rFonts w:ascii="Arial" w:hAnsi="Arial" w:cs="Arial"/>
          <w:b/>
          <w:spacing w:val="-3"/>
        </w:rPr>
        <w:t xml:space="preserve"> </w:t>
      </w:r>
      <w:r w:rsidR="003C1AD4">
        <w:rPr>
          <w:rFonts w:ascii="Arial" w:hAnsi="Arial" w:cs="Arial"/>
          <w:b/>
        </w:rPr>
        <w:t>nie</w:t>
      </w:r>
      <w:r w:rsidR="003C1AD4">
        <w:rPr>
          <w:rFonts w:ascii="Arial" w:hAnsi="Arial" w:cs="Arial"/>
          <w:b/>
          <w:spacing w:val="-4"/>
        </w:rPr>
        <w:t>podlegających</w:t>
      </w:r>
      <w:r>
        <w:rPr>
          <w:rFonts w:ascii="Arial" w:hAnsi="Arial" w:cs="Arial"/>
          <w:b/>
          <w:spacing w:val="-3"/>
        </w:rPr>
        <w:t xml:space="preserve"> </w:t>
      </w:r>
      <w:r>
        <w:rPr>
          <w:rFonts w:ascii="Arial" w:hAnsi="Arial" w:cs="Arial"/>
          <w:b/>
          <w:spacing w:val="-2"/>
        </w:rPr>
        <w:t>odrzuceniu:</w:t>
      </w:r>
    </w:p>
    <w:p w14:paraId="7CF0F7C7" w14:textId="77777777" w:rsidR="00643BCF" w:rsidRDefault="00643BCF" w:rsidP="002C0613">
      <w:pPr>
        <w:pStyle w:val="Akapitzlist"/>
        <w:tabs>
          <w:tab w:val="left" w:pos="447"/>
        </w:tabs>
        <w:spacing w:before="4"/>
        <w:ind w:left="446"/>
        <w:jc w:val="both"/>
        <w:rPr>
          <w:rFonts w:ascii="Arial" w:hAnsi="Arial" w:cs="Arial"/>
          <w:b/>
        </w:rPr>
      </w:pPr>
    </w:p>
    <w:tbl>
      <w:tblPr>
        <w:tblStyle w:val="TableNormal"/>
        <w:tblW w:w="9497" w:type="dxa"/>
        <w:tblInd w:w="292" w:type="dxa"/>
        <w:tblLayout w:type="fixed"/>
        <w:tblCellMar>
          <w:left w:w="7" w:type="dxa"/>
          <w:right w:w="7" w:type="dxa"/>
        </w:tblCellMar>
        <w:tblLook w:val="01E0" w:firstRow="1" w:lastRow="1" w:firstColumn="1" w:lastColumn="1" w:noHBand="0" w:noVBand="0"/>
      </w:tblPr>
      <w:tblGrid>
        <w:gridCol w:w="566"/>
        <w:gridCol w:w="5529"/>
        <w:gridCol w:w="1134"/>
        <w:gridCol w:w="851"/>
        <w:gridCol w:w="1417"/>
      </w:tblGrid>
      <w:tr w:rsidR="00285901" w14:paraId="21343BF6" w14:textId="77777777">
        <w:trPr>
          <w:trHeight w:val="537"/>
        </w:trPr>
        <w:tc>
          <w:tcPr>
            <w:tcW w:w="566" w:type="dxa"/>
            <w:tcBorders>
              <w:top w:val="single" w:sz="6" w:space="0" w:color="000000"/>
              <w:left w:val="single" w:sz="6" w:space="0" w:color="000000"/>
              <w:bottom w:val="single" w:sz="6" w:space="0" w:color="000000"/>
              <w:right w:val="single" w:sz="6" w:space="0" w:color="000000"/>
            </w:tcBorders>
            <w:shd w:val="clear" w:color="auto" w:fill="E4E4E4"/>
          </w:tcPr>
          <w:p w14:paraId="49F3F20A" w14:textId="77777777" w:rsidR="00285901" w:rsidRDefault="00000000" w:rsidP="002C0613">
            <w:pPr>
              <w:pStyle w:val="TableParagraph"/>
              <w:spacing w:before="134" w:line="240" w:lineRule="auto"/>
              <w:ind w:left="146"/>
              <w:jc w:val="both"/>
              <w:rPr>
                <w:rFonts w:ascii="Arial" w:hAnsi="Arial" w:cs="Arial"/>
                <w:b/>
              </w:rPr>
            </w:pPr>
            <w:r>
              <w:rPr>
                <w:rFonts w:ascii="Arial" w:hAnsi="Arial" w:cs="Arial"/>
                <w:b/>
                <w:spacing w:val="-5"/>
              </w:rPr>
              <w:t>Lp.</w:t>
            </w:r>
          </w:p>
        </w:tc>
        <w:tc>
          <w:tcPr>
            <w:tcW w:w="5529" w:type="dxa"/>
            <w:tcBorders>
              <w:top w:val="single" w:sz="6" w:space="0" w:color="000000"/>
              <w:left w:val="single" w:sz="6" w:space="0" w:color="000000"/>
              <w:bottom w:val="single" w:sz="6" w:space="0" w:color="000000"/>
              <w:right w:val="single" w:sz="6" w:space="0" w:color="000000"/>
            </w:tcBorders>
            <w:shd w:val="clear" w:color="auto" w:fill="E4E4E4"/>
          </w:tcPr>
          <w:p w14:paraId="2E9949B1" w14:textId="77777777" w:rsidR="00285901" w:rsidRDefault="00000000" w:rsidP="002C0613">
            <w:pPr>
              <w:pStyle w:val="TableParagraph"/>
              <w:spacing w:before="134" w:line="240" w:lineRule="auto"/>
              <w:ind w:left="1465" w:right="1451"/>
              <w:jc w:val="both"/>
              <w:rPr>
                <w:rFonts w:ascii="Arial" w:hAnsi="Arial" w:cs="Arial"/>
                <w:b/>
              </w:rPr>
            </w:pPr>
            <w:r>
              <w:rPr>
                <w:rFonts w:ascii="Arial" w:hAnsi="Arial" w:cs="Arial"/>
                <w:b/>
                <w:spacing w:val="-2"/>
              </w:rPr>
              <w:t>KRYTERIUM</w:t>
            </w:r>
          </w:p>
        </w:tc>
        <w:tc>
          <w:tcPr>
            <w:tcW w:w="1134" w:type="dxa"/>
            <w:tcBorders>
              <w:top w:val="single" w:sz="6" w:space="0" w:color="000000"/>
              <w:left w:val="single" w:sz="6" w:space="0" w:color="000000"/>
              <w:bottom w:val="single" w:sz="6" w:space="0" w:color="000000"/>
              <w:right w:val="single" w:sz="6" w:space="0" w:color="000000"/>
            </w:tcBorders>
            <w:shd w:val="clear" w:color="auto" w:fill="E4E4E4"/>
          </w:tcPr>
          <w:p w14:paraId="49ACDFE5" w14:textId="77777777" w:rsidR="00285901" w:rsidRDefault="00000000" w:rsidP="002C0613">
            <w:pPr>
              <w:pStyle w:val="TableParagraph"/>
              <w:spacing w:line="240" w:lineRule="auto"/>
              <w:ind w:left="156"/>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ilość</w:t>
            </w:r>
          </w:p>
          <w:p w14:paraId="081630CE" w14:textId="77777777" w:rsidR="00285901" w:rsidRDefault="00000000" w:rsidP="002C0613">
            <w:pPr>
              <w:pStyle w:val="TableParagraph"/>
              <w:spacing w:before="1" w:line="240" w:lineRule="auto"/>
              <w:ind w:left="206"/>
              <w:jc w:val="both"/>
              <w:rPr>
                <w:rFonts w:ascii="Arial" w:hAnsi="Arial" w:cs="Arial"/>
                <w:b/>
              </w:rPr>
            </w:pPr>
            <w:r>
              <w:rPr>
                <w:rFonts w:ascii="Arial" w:hAnsi="Arial" w:cs="Arial"/>
                <w:b/>
                <w:spacing w:val="-2"/>
              </w:rPr>
              <w:t>punktów</w:t>
            </w:r>
          </w:p>
        </w:tc>
        <w:tc>
          <w:tcPr>
            <w:tcW w:w="851" w:type="dxa"/>
            <w:tcBorders>
              <w:top w:val="single" w:sz="6" w:space="0" w:color="000000"/>
              <w:left w:val="single" w:sz="6" w:space="0" w:color="000000"/>
              <w:bottom w:val="single" w:sz="6" w:space="0" w:color="000000"/>
              <w:right w:val="single" w:sz="6" w:space="0" w:color="000000"/>
            </w:tcBorders>
            <w:shd w:val="clear" w:color="auto" w:fill="E4E4E4"/>
          </w:tcPr>
          <w:p w14:paraId="565B15CB" w14:textId="77777777" w:rsidR="00285901" w:rsidRDefault="00000000" w:rsidP="002C0613">
            <w:pPr>
              <w:pStyle w:val="TableParagraph"/>
              <w:tabs>
                <w:tab w:val="left" w:pos="1276"/>
              </w:tabs>
              <w:spacing w:before="134" w:line="240" w:lineRule="auto"/>
              <w:ind w:left="0"/>
              <w:rPr>
                <w:rFonts w:ascii="Arial" w:hAnsi="Arial" w:cs="Arial"/>
                <w:b/>
              </w:rPr>
            </w:pPr>
            <w:r>
              <w:rPr>
                <w:rFonts w:ascii="Arial" w:hAnsi="Arial" w:cs="Arial"/>
                <w:b/>
                <w:spacing w:val="-4"/>
              </w:rPr>
              <w:t>Waga</w:t>
            </w:r>
          </w:p>
        </w:tc>
        <w:tc>
          <w:tcPr>
            <w:tcW w:w="1417" w:type="dxa"/>
            <w:tcBorders>
              <w:top w:val="single" w:sz="6" w:space="0" w:color="000000"/>
              <w:left w:val="single" w:sz="6" w:space="0" w:color="000000"/>
              <w:bottom w:val="single" w:sz="6" w:space="0" w:color="000000"/>
              <w:right w:val="single" w:sz="6" w:space="0" w:color="000000"/>
            </w:tcBorders>
            <w:shd w:val="clear" w:color="auto" w:fill="E4E4E4"/>
          </w:tcPr>
          <w:p w14:paraId="7F5FE71B" w14:textId="77777777" w:rsidR="00285901" w:rsidRDefault="00000000" w:rsidP="002C0613">
            <w:pPr>
              <w:pStyle w:val="TableParagraph"/>
              <w:spacing w:line="240" w:lineRule="auto"/>
              <w:ind w:left="202"/>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ocena</w:t>
            </w:r>
          </w:p>
          <w:p w14:paraId="1D31F943" w14:textId="77777777" w:rsidR="00285901" w:rsidRDefault="00000000" w:rsidP="002C0613">
            <w:pPr>
              <w:pStyle w:val="TableParagraph"/>
              <w:spacing w:before="1" w:line="240" w:lineRule="auto"/>
              <w:ind w:left="173"/>
              <w:jc w:val="both"/>
              <w:rPr>
                <w:rFonts w:ascii="Arial" w:hAnsi="Arial" w:cs="Arial"/>
                <w:b/>
              </w:rPr>
            </w:pPr>
            <w:r>
              <w:rPr>
                <w:rFonts w:ascii="Arial" w:hAnsi="Arial" w:cs="Arial"/>
                <w:b/>
              </w:rPr>
              <w:t>w</w:t>
            </w:r>
            <w:r>
              <w:rPr>
                <w:rFonts w:ascii="Arial" w:hAnsi="Arial" w:cs="Arial"/>
                <w:b/>
                <w:spacing w:val="1"/>
              </w:rPr>
              <w:t xml:space="preserve"> </w:t>
            </w:r>
            <w:r>
              <w:rPr>
                <w:rFonts w:ascii="Arial" w:hAnsi="Arial" w:cs="Arial"/>
                <w:b/>
                <w:spacing w:val="-2"/>
              </w:rPr>
              <w:t>kryterium</w:t>
            </w:r>
          </w:p>
        </w:tc>
      </w:tr>
      <w:tr w:rsidR="00285901" w14:paraId="5F411B97"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6BECFDD1"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1.</w:t>
            </w:r>
          </w:p>
        </w:tc>
        <w:tc>
          <w:tcPr>
            <w:tcW w:w="5529" w:type="dxa"/>
            <w:tcBorders>
              <w:top w:val="single" w:sz="6" w:space="0" w:color="000000"/>
              <w:left w:val="single" w:sz="6" w:space="0" w:color="000000"/>
              <w:bottom w:val="single" w:sz="6" w:space="0" w:color="000000"/>
              <w:right w:val="single" w:sz="6" w:space="0" w:color="000000"/>
            </w:tcBorders>
          </w:tcPr>
          <w:p w14:paraId="7DD236A1" w14:textId="77777777" w:rsidR="00285901" w:rsidRDefault="00000000" w:rsidP="002C0613">
            <w:pPr>
              <w:pStyle w:val="TableParagraph"/>
              <w:spacing w:line="240" w:lineRule="auto"/>
              <w:ind w:left="69"/>
              <w:jc w:val="both"/>
              <w:rPr>
                <w:rFonts w:ascii="Arial" w:hAnsi="Arial" w:cs="Arial"/>
              </w:rPr>
            </w:pPr>
            <w:r>
              <w:rPr>
                <w:rFonts w:ascii="Arial" w:hAnsi="Arial" w:cs="Arial"/>
              </w:rPr>
              <w:t>Cena</w:t>
            </w:r>
            <w:r>
              <w:rPr>
                <w:rFonts w:ascii="Arial" w:hAnsi="Arial" w:cs="Arial"/>
                <w:spacing w:val="-5"/>
              </w:rPr>
              <w:t xml:space="preserve"> </w:t>
            </w:r>
            <w:r>
              <w:rPr>
                <w:rFonts w:ascii="Arial" w:hAnsi="Arial" w:cs="Arial"/>
                <w:spacing w:val="-2"/>
              </w:rPr>
              <w:t>oferty</w:t>
            </w:r>
          </w:p>
        </w:tc>
        <w:tc>
          <w:tcPr>
            <w:tcW w:w="1134" w:type="dxa"/>
            <w:tcBorders>
              <w:top w:val="single" w:sz="6" w:space="0" w:color="000000"/>
              <w:left w:val="single" w:sz="6" w:space="0" w:color="000000"/>
              <w:bottom w:val="single" w:sz="6" w:space="0" w:color="000000"/>
              <w:right w:val="single" w:sz="6" w:space="0" w:color="000000"/>
            </w:tcBorders>
          </w:tcPr>
          <w:p w14:paraId="0486BA80"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3FAD654A"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60%</w:t>
            </w:r>
          </w:p>
        </w:tc>
        <w:tc>
          <w:tcPr>
            <w:tcW w:w="1417" w:type="dxa"/>
            <w:tcBorders>
              <w:top w:val="single" w:sz="6" w:space="0" w:color="000000"/>
              <w:left w:val="single" w:sz="6" w:space="0" w:color="000000"/>
              <w:bottom w:val="single" w:sz="6" w:space="0" w:color="000000"/>
              <w:right w:val="single" w:sz="6" w:space="0" w:color="000000"/>
            </w:tcBorders>
          </w:tcPr>
          <w:p w14:paraId="7A13A8D6"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60 </w:t>
            </w:r>
            <w:r>
              <w:rPr>
                <w:rFonts w:ascii="Arial" w:hAnsi="Arial" w:cs="Arial"/>
                <w:b/>
                <w:spacing w:val="-5"/>
              </w:rPr>
              <w:t>pkt</w:t>
            </w:r>
          </w:p>
        </w:tc>
      </w:tr>
      <w:tr w:rsidR="00285901" w14:paraId="0D2C0503"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5FCC67D0"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2.</w:t>
            </w:r>
          </w:p>
        </w:tc>
        <w:tc>
          <w:tcPr>
            <w:tcW w:w="5529" w:type="dxa"/>
            <w:tcBorders>
              <w:top w:val="single" w:sz="6" w:space="0" w:color="000000"/>
              <w:left w:val="single" w:sz="6" w:space="0" w:color="000000"/>
              <w:bottom w:val="single" w:sz="6" w:space="0" w:color="000000"/>
              <w:right w:val="single" w:sz="6" w:space="0" w:color="000000"/>
            </w:tcBorders>
          </w:tcPr>
          <w:p w14:paraId="3FB78F59" w14:textId="77777777" w:rsidR="00285901" w:rsidRDefault="00000000" w:rsidP="002C0613">
            <w:pPr>
              <w:pStyle w:val="TableParagraph"/>
              <w:spacing w:line="240" w:lineRule="auto"/>
              <w:ind w:left="69"/>
              <w:jc w:val="both"/>
              <w:rPr>
                <w:rFonts w:ascii="Arial" w:hAnsi="Arial" w:cs="Arial"/>
              </w:rPr>
            </w:pPr>
            <w:r>
              <w:rPr>
                <w:rFonts w:ascii="Arial" w:hAnsi="Arial" w:cs="Arial"/>
                <w:color w:val="000000" w:themeColor="text1"/>
              </w:rPr>
              <w:t>Długość okresu gwarancji jakości na wykonane roboty budowlane oraz dostarczone i wbudowane materiały</w:t>
            </w:r>
          </w:p>
        </w:tc>
        <w:tc>
          <w:tcPr>
            <w:tcW w:w="1134" w:type="dxa"/>
            <w:tcBorders>
              <w:top w:val="single" w:sz="6" w:space="0" w:color="000000"/>
              <w:left w:val="single" w:sz="6" w:space="0" w:color="000000"/>
              <w:bottom w:val="single" w:sz="6" w:space="0" w:color="000000"/>
              <w:right w:val="single" w:sz="6" w:space="0" w:color="000000"/>
            </w:tcBorders>
          </w:tcPr>
          <w:p w14:paraId="00031BAF"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1249AD98"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40%</w:t>
            </w:r>
          </w:p>
        </w:tc>
        <w:tc>
          <w:tcPr>
            <w:tcW w:w="1417" w:type="dxa"/>
            <w:tcBorders>
              <w:top w:val="single" w:sz="6" w:space="0" w:color="000000"/>
              <w:left w:val="single" w:sz="6" w:space="0" w:color="000000"/>
              <w:bottom w:val="single" w:sz="6" w:space="0" w:color="000000"/>
              <w:right w:val="single" w:sz="6" w:space="0" w:color="000000"/>
            </w:tcBorders>
          </w:tcPr>
          <w:p w14:paraId="2F95495B"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40 </w:t>
            </w:r>
            <w:r>
              <w:rPr>
                <w:rFonts w:ascii="Arial" w:hAnsi="Arial" w:cs="Arial"/>
                <w:b/>
                <w:spacing w:val="-5"/>
              </w:rPr>
              <w:t>pkt</w:t>
            </w:r>
          </w:p>
        </w:tc>
      </w:tr>
    </w:tbl>
    <w:p w14:paraId="6CC8F0DB" w14:textId="77777777" w:rsidR="00285901" w:rsidRDefault="00285901" w:rsidP="002C0613">
      <w:pPr>
        <w:pStyle w:val="Akapitzlist"/>
        <w:tabs>
          <w:tab w:val="left" w:pos="447"/>
        </w:tabs>
        <w:ind w:right="-53"/>
        <w:jc w:val="both"/>
        <w:rPr>
          <w:rFonts w:ascii="Arial" w:hAnsi="Arial" w:cs="Arial"/>
        </w:rPr>
      </w:pPr>
    </w:p>
    <w:p w14:paraId="73CD02E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Wybór</w:t>
      </w:r>
      <w:r>
        <w:rPr>
          <w:rFonts w:ascii="Arial" w:hAnsi="Arial" w:cs="Arial"/>
          <w:spacing w:val="-4"/>
        </w:rPr>
        <w:t xml:space="preserve"> </w:t>
      </w:r>
      <w:r>
        <w:rPr>
          <w:rFonts w:ascii="Arial" w:hAnsi="Arial" w:cs="Arial"/>
        </w:rPr>
        <w:t>najkorzystniejszej</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nastąpi</w:t>
      </w:r>
      <w:r>
        <w:rPr>
          <w:rFonts w:ascii="Arial" w:hAnsi="Arial" w:cs="Arial"/>
          <w:spacing w:val="-5"/>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ustawą</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podstawie</w:t>
      </w:r>
      <w:r>
        <w:rPr>
          <w:rFonts w:ascii="Arial" w:hAnsi="Arial" w:cs="Arial"/>
          <w:spacing w:val="-3"/>
        </w:rPr>
        <w:t xml:space="preserve"> </w:t>
      </w:r>
      <w:r>
        <w:rPr>
          <w:rFonts w:ascii="Arial" w:hAnsi="Arial" w:cs="Arial"/>
        </w:rPr>
        <w:t>powyższych</w:t>
      </w:r>
      <w:r>
        <w:rPr>
          <w:rFonts w:ascii="Arial" w:hAnsi="Arial" w:cs="Arial"/>
          <w:spacing w:val="-4"/>
        </w:rPr>
        <w:t xml:space="preserve"> </w:t>
      </w:r>
      <w:r>
        <w:rPr>
          <w:rFonts w:ascii="Arial" w:hAnsi="Arial" w:cs="Arial"/>
        </w:rPr>
        <w:t>kryteriów. Zamawiający zastosuje w ocenie zaokrąglenie wyników do dwóch miejsc po przecinku.</w:t>
      </w:r>
    </w:p>
    <w:p w14:paraId="1AF5F59F"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ofert</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poszczególnych</w:t>
      </w:r>
      <w:r>
        <w:rPr>
          <w:rFonts w:ascii="Arial" w:hAnsi="Arial" w:cs="Arial"/>
          <w:spacing w:val="-5"/>
        </w:rPr>
        <w:t xml:space="preserve"> </w:t>
      </w:r>
      <w:r>
        <w:rPr>
          <w:rFonts w:ascii="Arial" w:hAnsi="Arial" w:cs="Arial"/>
        </w:rPr>
        <w:t>kryteriach</w:t>
      </w:r>
      <w:r>
        <w:rPr>
          <w:rFonts w:ascii="Arial" w:hAnsi="Arial" w:cs="Arial"/>
          <w:spacing w:val="-6"/>
        </w:rPr>
        <w:t xml:space="preserve"> </w:t>
      </w:r>
      <w:r>
        <w:rPr>
          <w:rFonts w:ascii="Arial" w:hAnsi="Arial" w:cs="Arial"/>
        </w:rPr>
        <w:t>będzie</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według</w:t>
      </w:r>
      <w:r>
        <w:rPr>
          <w:rFonts w:ascii="Arial" w:hAnsi="Arial" w:cs="Arial"/>
          <w:spacing w:val="-7"/>
        </w:rPr>
        <w:t xml:space="preserve"> </w:t>
      </w:r>
      <w:r>
        <w:rPr>
          <w:rFonts w:ascii="Arial" w:hAnsi="Arial" w:cs="Arial"/>
        </w:rPr>
        <w:t>następujących</w:t>
      </w:r>
      <w:r>
        <w:rPr>
          <w:rFonts w:ascii="Arial" w:hAnsi="Arial" w:cs="Arial"/>
          <w:spacing w:val="-5"/>
        </w:rPr>
        <w:t xml:space="preserve"> </w:t>
      </w:r>
      <w:r>
        <w:rPr>
          <w:rFonts w:ascii="Arial" w:hAnsi="Arial" w:cs="Arial"/>
          <w:spacing w:val="-2"/>
        </w:rPr>
        <w:t>zasad:</w:t>
      </w:r>
    </w:p>
    <w:p w14:paraId="68DC9F2A" w14:textId="77777777" w:rsidR="00285901" w:rsidRPr="00E6730C" w:rsidRDefault="00000000" w:rsidP="002C0613">
      <w:pPr>
        <w:pStyle w:val="Akapitzlist"/>
        <w:numPr>
          <w:ilvl w:val="1"/>
          <w:numId w:val="7"/>
        </w:numPr>
        <w:tabs>
          <w:tab w:val="left" w:pos="879"/>
        </w:tabs>
        <w:ind w:left="655" w:right="-53" w:firstLine="0"/>
        <w:jc w:val="both"/>
        <w:rPr>
          <w:rFonts w:ascii="Arial" w:hAnsi="Arial" w:cs="Arial"/>
          <w:b/>
          <w:u w:val="single"/>
        </w:rPr>
      </w:pPr>
      <w:r>
        <w:rPr>
          <w:rFonts w:ascii="Arial" w:hAnsi="Arial" w:cs="Arial"/>
          <w:b/>
          <w:u w:val="single"/>
        </w:rPr>
        <w:t>CENA</w:t>
      </w:r>
      <w:r>
        <w:rPr>
          <w:rFonts w:ascii="Arial" w:hAnsi="Arial" w:cs="Arial"/>
          <w:b/>
          <w:spacing w:val="-3"/>
          <w:u w:val="single"/>
        </w:rPr>
        <w:t xml:space="preserve"> </w:t>
      </w:r>
      <w:r>
        <w:rPr>
          <w:rFonts w:ascii="Arial" w:hAnsi="Arial" w:cs="Arial"/>
          <w:b/>
          <w:u w:val="single"/>
        </w:rPr>
        <w:t>OFERTY</w:t>
      </w:r>
      <w:r>
        <w:rPr>
          <w:rFonts w:ascii="Arial" w:hAnsi="Arial" w:cs="Arial"/>
          <w:b/>
        </w:rPr>
        <w:t xml:space="preserve"> </w:t>
      </w:r>
      <w:r>
        <w:rPr>
          <w:rFonts w:ascii="Arial" w:hAnsi="Arial" w:cs="Arial"/>
        </w:rPr>
        <w:t>-</w:t>
      </w:r>
      <w:r>
        <w:rPr>
          <w:rFonts w:ascii="Arial" w:hAnsi="Arial" w:cs="Arial"/>
          <w:spacing w:val="-1"/>
        </w:rPr>
        <w:t xml:space="preserve"> </w:t>
      </w:r>
      <w:r>
        <w:rPr>
          <w:rFonts w:ascii="Arial" w:hAnsi="Arial" w:cs="Arial"/>
        </w:rPr>
        <w:t>to</w:t>
      </w:r>
      <w:r>
        <w:rPr>
          <w:rFonts w:ascii="Arial" w:hAnsi="Arial" w:cs="Arial"/>
          <w:spacing w:val="-2"/>
        </w:rPr>
        <w:t xml:space="preserve"> </w:t>
      </w:r>
      <w:r>
        <w:rPr>
          <w:rFonts w:ascii="Arial" w:hAnsi="Arial" w:cs="Arial"/>
        </w:rPr>
        <w:t>cena</w:t>
      </w:r>
      <w:r>
        <w:rPr>
          <w:rFonts w:ascii="Arial" w:hAnsi="Arial" w:cs="Arial"/>
          <w:spacing w:val="-4"/>
        </w:rPr>
        <w:t xml:space="preserve"> </w:t>
      </w:r>
      <w:r>
        <w:rPr>
          <w:rFonts w:ascii="Arial" w:hAnsi="Arial" w:cs="Arial"/>
        </w:rPr>
        <w:t>brutto,</w:t>
      </w:r>
      <w:r>
        <w:rPr>
          <w:rFonts w:ascii="Arial" w:hAnsi="Arial" w:cs="Arial"/>
          <w:spacing w:val="-1"/>
        </w:rPr>
        <w:t xml:space="preserve"> </w:t>
      </w:r>
      <w:r>
        <w:rPr>
          <w:rFonts w:ascii="Arial" w:hAnsi="Arial" w:cs="Arial"/>
        </w:rPr>
        <w:t>zgodnie</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b/>
        </w:rPr>
        <w:t>zał. nr</w:t>
      </w:r>
      <w:r>
        <w:rPr>
          <w:rFonts w:ascii="Arial" w:hAnsi="Arial" w:cs="Arial"/>
          <w:b/>
          <w:spacing w:val="-3"/>
        </w:rPr>
        <w:t xml:space="preserve"> </w:t>
      </w:r>
      <w:r>
        <w:rPr>
          <w:rFonts w:ascii="Arial" w:hAnsi="Arial" w:cs="Arial"/>
          <w:b/>
        </w:rPr>
        <w:t>1 do</w:t>
      </w:r>
      <w:r>
        <w:rPr>
          <w:rFonts w:ascii="Arial" w:hAnsi="Arial" w:cs="Arial"/>
          <w:b/>
          <w:spacing w:val="-5"/>
        </w:rPr>
        <w:t xml:space="preserve"> </w:t>
      </w:r>
      <w:r>
        <w:rPr>
          <w:rFonts w:ascii="Arial" w:hAnsi="Arial" w:cs="Arial"/>
          <w:b/>
        </w:rPr>
        <w:t>SWZ</w:t>
      </w:r>
      <w:r>
        <w:rPr>
          <w:rFonts w:ascii="Arial" w:hAnsi="Arial" w:cs="Arial"/>
        </w:rPr>
        <w:t>,</w:t>
      </w:r>
      <w:r>
        <w:rPr>
          <w:rFonts w:ascii="Arial" w:hAnsi="Arial" w:cs="Arial"/>
          <w:spacing w:val="-3"/>
        </w:rPr>
        <w:t xml:space="preserve"> </w:t>
      </w:r>
      <w:r>
        <w:rPr>
          <w:rFonts w:ascii="Arial" w:hAnsi="Arial" w:cs="Arial"/>
        </w:rPr>
        <w:t>określona</w:t>
      </w:r>
      <w:r>
        <w:rPr>
          <w:rFonts w:ascii="Arial" w:hAnsi="Arial" w:cs="Arial"/>
          <w:spacing w:val="-4"/>
        </w:rPr>
        <w:t xml:space="preserve"> </w:t>
      </w:r>
      <w:r>
        <w:rPr>
          <w:rFonts w:ascii="Arial" w:hAnsi="Arial" w:cs="Arial"/>
        </w:rPr>
        <w:t>do</w:t>
      </w:r>
      <w:r>
        <w:rPr>
          <w:rFonts w:ascii="Arial" w:hAnsi="Arial" w:cs="Arial"/>
          <w:spacing w:val="-1"/>
        </w:rPr>
        <w:t xml:space="preserve"> </w:t>
      </w:r>
      <w:r>
        <w:rPr>
          <w:rFonts w:ascii="Arial" w:hAnsi="Arial" w:cs="Arial"/>
        </w:rPr>
        <w:t>dwóch</w:t>
      </w:r>
      <w:r>
        <w:rPr>
          <w:rFonts w:ascii="Arial" w:hAnsi="Arial" w:cs="Arial"/>
          <w:spacing w:val="-4"/>
        </w:rPr>
        <w:t xml:space="preserve"> </w:t>
      </w:r>
      <w:r>
        <w:rPr>
          <w:rFonts w:ascii="Arial" w:hAnsi="Arial" w:cs="Arial"/>
        </w:rPr>
        <w:t>miejsc</w:t>
      </w:r>
      <w:r>
        <w:rPr>
          <w:rFonts w:ascii="Arial" w:hAnsi="Arial" w:cs="Arial"/>
          <w:spacing w:val="-1"/>
        </w:rPr>
        <w:t xml:space="preserve"> </w:t>
      </w:r>
      <w:r>
        <w:rPr>
          <w:rFonts w:ascii="Arial" w:hAnsi="Arial" w:cs="Arial"/>
        </w:rPr>
        <w:t>po</w:t>
      </w:r>
      <w:r>
        <w:rPr>
          <w:rFonts w:ascii="Arial" w:hAnsi="Arial" w:cs="Arial"/>
          <w:spacing w:val="-3"/>
        </w:rPr>
        <w:t xml:space="preserve"> </w:t>
      </w:r>
      <w:r>
        <w:rPr>
          <w:rFonts w:ascii="Arial" w:hAnsi="Arial" w:cs="Arial"/>
        </w:rPr>
        <w:t>przecinku. Ocena ofert w kryterium ceny będzie ustalona wg wzoru:</w:t>
      </w:r>
    </w:p>
    <w:p w14:paraId="69C49533" w14:textId="77777777" w:rsidR="00E6730C" w:rsidRDefault="00E6730C" w:rsidP="002C0613">
      <w:pPr>
        <w:pStyle w:val="Akapitzlist"/>
        <w:tabs>
          <w:tab w:val="left" w:pos="879"/>
        </w:tabs>
        <w:ind w:left="655" w:right="-53"/>
        <w:jc w:val="both"/>
        <w:rPr>
          <w:rFonts w:ascii="Arial" w:hAnsi="Arial" w:cs="Arial"/>
          <w:b/>
          <w:u w:val="single"/>
        </w:rPr>
      </w:pPr>
    </w:p>
    <w:p w14:paraId="72D2F641" w14:textId="77777777" w:rsidR="00285901" w:rsidRDefault="00000000" w:rsidP="002C0613">
      <w:pPr>
        <w:pStyle w:val="Nagwek11"/>
        <w:ind w:left="1101" w:right="-53"/>
        <w:jc w:val="both"/>
        <w:rPr>
          <w:rFonts w:ascii="Arial" w:hAnsi="Arial" w:cs="Arial"/>
        </w:rPr>
      </w:pPr>
      <w:r>
        <w:rPr>
          <w:rFonts w:ascii="Arial" w:hAnsi="Arial" w:cs="Arial"/>
          <w:position w:val="2"/>
        </w:rPr>
        <w:t>C=</w:t>
      </w:r>
      <w:r>
        <w:rPr>
          <w:rFonts w:ascii="Arial" w:hAnsi="Arial" w:cs="Arial"/>
          <w:spacing w:val="-4"/>
          <w:position w:val="2"/>
        </w:rPr>
        <w:t xml:space="preserve"> </w:t>
      </w:r>
      <w:r>
        <w:rPr>
          <w:rFonts w:ascii="Arial" w:hAnsi="Arial" w:cs="Arial"/>
          <w:position w:val="2"/>
        </w:rPr>
        <w:t>(C</w:t>
      </w:r>
      <w:r>
        <w:rPr>
          <w:rFonts w:ascii="Arial" w:hAnsi="Arial" w:cs="Arial"/>
        </w:rPr>
        <w:t>min</w:t>
      </w:r>
      <w:r>
        <w:rPr>
          <w:rFonts w:ascii="Arial" w:hAnsi="Arial" w:cs="Arial"/>
          <w:position w:val="2"/>
        </w:rPr>
        <w:t>/C</w:t>
      </w:r>
      <w:r>
        <w:rPr>
          <w:rFonts w:ascii="Arial" w:hAnsi="Arial" w:cs="Arial"/>
        </w:rPr>
        <w:t>o</w:t>
      </w:r>
      <w:r>
        <w:rPr>
          <w:rFonts w:ascii="Arial" w:hAnsi="Arial" w:cs="Arial"/>
          <w:spacing w:val="15"/>
        </w:rPr>
        <w:t xml:space="preserve"> </w:t>
      </w:r>
      <w:r>
        <w:rPr>
          <w:rFonts w:ascii="Arial" w:hAnsi="Arial" w:cs="Arial"/>
          <w:position w:val="2"/>
        </w:rPr>
        <w:t>*</w:t>
      </w:r>
      <w:r>
        <w:rPr>
          <w:rFonts w:ascii="Arial" w:hAnsi="Arial" w:cs="Arial"/>
          <w:spacing w:val="-4"/>
          <w:position w:val="2"/>
        </w:rPr>
        <w:t xml:space="preserve"> </w:t>
      </w:r>
      <w:r>
        <w:rPr>
          <w:rFonts w:ascii="Arial" w:hAnsi="Arial" w:cs="Arial"/>
          <w:position w:val="2"/>
        </w:rPr>
        <w:t>100</w:t>
      </w:r>
      <w:r>
        <w:rPr>
          <w:rFonts w:ascii="Arial" w:hAnsi="Arial" w:cs="Arial"/>
          <w:spacing w:val="-2"/>
          <w:position w:val="2"/>
        </w:rPr>
        <w:t xml:space="preserve"> </w:t>
      </w:r>
      <w:r>
        <w:rPr>
          <w:rFonts w:ascii="Arial" w:hAnsi="Arial" w:cs="Arial"/>
          <w:position w:val="2"/>
        </w:rPr>
        <w:t>pkt)</w:t>
      </w:r>
      <w:r>
        <w:rPr>
          <w:rFonts w:ascii="Arial" w:hAnsi="Arial" w:cs="Arial"/>
          <w:spacing w:val="-2"/>
          <w:position w:val="2"/>
        </w:rPr>
        <w:t xml:space="preserve"> </w:t>
      </w:r>
      <w:r>
        <w:rPr>
          <w:rFonts w:ascii="Arial" w:hAnsi="Arial" w:cs="Arial"/>
          <w:position w:val="2"/>
        </w:rPr>
        <w:t>x</w:t>
      </w:r>
      <w:r>
        <w:rPr>
          <w:rFonts w:ascii="Arial" w:hAnsi="Arial" w:cs="Arial"/>
          <w:spacing w:val="-2"/>
          <w:position w:val="2"/>
        </w:rPr>
        <w:t xml:space="preserve"> </w:t>
      </w:r>
      <w:r>
        <w:rPr>
          <w:rFonts w:ascii="Arial" w:hAnsi="Arial" w:cs="Arial"/>
          <w:spacing w:val="-12"/>
          <w:position w:val="2"/>
        </w:rPr>
        <w:t>W</w:t>
      </w:r>
    </w:p>
    <w:p w14:paraId="223E2050" w14:textId="77777777" w:rsidR="00285901" w:rsidRDefault="00000000" w:rsidP="002C0613">
      <w:pPr>
        <w:pStyle w:val="Tekstpodstawowy"/>
        <w:spacing w:before="29"/>
        <w:ind w:left="588" w:right="-53"/>
        <w:jc w:val="both"/>
        <w:rPr>
          <w:rFonts w:ascii="Arial" w:hAnsi="Arial" w:cs="Arial"/>
        </w:rPr>
      </w:pPr>
      <w:r>
        <w:rPr>
          <w:rFonts w:ascii="Arial" w:hAnsi="Arial" w:cs="Arial"/>
          <w:spacing w:val="-2"/>
        </w:rPr>
        <w:t>Gdzie:</w:t>
      </w:r>
    </w:p>
    <w:p w14:paraId="446A6AEA" w14:textId="77777777" w:rsidR="00285901" w:rsidRDefault="00000000" w:rsidP="002C0613">
      <w:pPr>
        <w:pStyle w:val="Tekstpodstawowy"/>
        <w:ind w:left="588" w:right="-53"/>
        <w:jc w:val="both"/>
        <w:rPr>
          <w:rFonts w:ascii="Arial" w:hAnsi="Arial" w:cs="Arial"/>
        </w:rPr>
      </w:pPr>
      <w:r>
        <w:rPr>
          <w:rFonts w:ascii="Arial" w:hAnsi="Arial" w:cs="Arial"/>
        </w:rPr>
        <w:t>C</w:t>
      </w:r>
      <w:r>
        <w:rPr>
          <w:rFonts w:ascii="Arial" w:hAnsi="Arial" w:cs="Arial"/>
          <w:spacing w:val="-19"/>
        </w:rPr>
        <w:t xml:space="preserve"> </w:t>
      </w:r>
      <w:r>
        <w:rPr>
          <w:rFonts w:ascii="Arial" w:hAnsi="Arial" w:cs="Arial"/>
        </w:rPr>
        <w:t xml:space="preserve"> -</w:t>
      </w:r>
      <w:r>
        <w:rPr>
          <w:rFonts w:ascii="Arial" w:hAnsi="Arial" w:cs="Arial"/>
          <w:spacing w:val="-3"/>
        </w:rPr>
        <w:t xml:space="preserve"> </w:t>
      </w:r>
      <w:r>
        <w:rPr>
          <w:rFonts w:ascii="Arial" w:hAnsi="Arial" w:cs="Arial"/>
        </w:rPr>
        <w:t>ocena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kryterium</w:t>
      </w:r>
      <w:r>
        <w:rPr>
          <w:rFonts w:ascii="Arial" w:hAnsi="Arial" w:cs="Arial"/>
          <w:spacing w:val="-3"/>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41946248" w14:textId="77777777" w:rsidR="00285901" w:rsidRDefault="00000000" w:rsidP="002C0613">
      <w:pPr>
        <w:pStyle w:val="Tekstpodstawowy"/>
        <w:ind w:left="588" w:right="-53"/>
        <w:jc w:val="both"/>
        <w:rPr>
          <w:rFonts w:ascii="Arial" w:hAnsi="Arial" w:cs="Arial"/>
        </w:rPr>
      </w:pPr>
      <w:r>
        <w:rPr>
          <w:rFonts w:ascii="Arial" w:hAnsi="Arial" w:cs="Arial"/>
          <w:position w:val="2"/>
        </w:rPr>
        <w:t>C</w:t>
      </w:r>
      <w:r>
        <w:rPr>
          <w:rFonts w:ascii="Arial" w:hAnsi="Arial" w:cs="Arial"/>
        </w:rPr>
        <w:t>min</w:t>
      </w:r>
      <w:r>
        <w:rPr>
          <w:rFonts w:ascii="Arial" w:hAnsi="Arial" w:cs="Arial"/>
          <w:spacing w:val="-2"/>
        </w:rPr>
        <w:t xml:space="preserve"> - </w:t>
      </w:r>
      <w:r>
        <w:rPr>
          <w:rFonts w:ascii="Arial" w:hAnsi="Arial" w:cs="Arial"/>
          <w:position w:val="2"/>
        </w:rPr>
        <w:t>najniższa</w:t>
      </w:r>
      <w:r>
        <w:rPr>
          <w:rFonts w:ascii="Arial" w:hAnsi="Arial" w:cs="Arial"/>
          <w:spacing w:val="-3"/>
          <w:position w:val="2"/>
        </w:rPr>
        <w:t xml:space="preserve"> </w:t>
      </w:r>
      <w:r>
        <w:rPr>
          <w:rFonts w:ascii="Arial" w:hAnsi="Arial" w:cs="Arial"/>
          <w:position w:val="2"/>
        </w:rPr>
        <w:t>proponowana</w:t>
      </w:r>
      <w:r>
        <w:rPr>
          <w:rFonts w:ascii="Arial" w:hAnsi="Arial" w:cs="Arial"/>
          <w:spacing w:val="-3"/>
          <w:position w:val="2"/>
        </w:rPr>
        <w:t xml:space="preserve"> </w:t>
      </w:r>
      <w:r>
        <w:rPr>
          <w:rFonts w:ascii="Arial" w:hAnsi="Arial" w:cs="Arial"/>
          <w:position w:val="2"/>
        </w:rPr>
        <w:t>spośród</w:t>
      </w:r>
      <w:r>
        <w:rPr>
          <w:rFonts w:ascii="Arial" w:hAnsi="Arial" w:cs="Arial"/>
          <w:spacing w:val="-4"/>
          <w:position w:val="2"/>
        </w:rPr>
        <w:t xml:space="preserve"> </w:t>
      </w:r>
      <w:r>
        <w:rPr>
          <w:rFonts w:ascii="Arial" w:hAnsi="Arial" w:cs="Arial"/>
          <w:position w:val="2"/>
        </w:rPr>
        <w:t>wszystkich</w:t>
      </w:r>
      <w:r>
        <w:rPr>
          <w:rFonts w:ascii="Arial" w:hAnsi="Arial" w:cs="Arial"/>
          <w:spacing w:val="-3"/>
          <w:position w:val="2"/>
        </w:rPr>
        <w:t xml:space="preserve"> </w:t>
      </w:r>
      <w:r>
        <w:rPr>
          <w:rFonts w:ascii="Arial" w:hAnsi="Arial" w:cs="Arial"/>
          <w:position w:val="2"/>
        </w:rPr>
        <w:t>złożonych</w:t>
      </w:r>
      <w:r>
        <w:rPr>
          <w:rFonts w:ascii="Arial" w:hAnsi="Arial" w:cs="Arial"/>
          <w:spacing w:val="-6"/>
          <w:position w:val="2"/>
        </w:rPr>
        <w:t xml:space="preserve"> </w:t>
      </w:r>
      <w:r>
        <w:rPr>
          <w:rFonts w:ascii="Arial" w:hAnsi="Arial" w:cs="Arial"/>
          <w:position w:val="2"/>
        </w:rPr>
        <w:t>w</w:t>
      </w:r>
      <w:r>
        <w:rPr>
          <w:rFonts w:ascii="Arial" w:hAnsi="Arial" w:cs="Arial"/>
          <w:spacing w:val="-2"/>
          <w:position w:val="2"/>
        </w:rPr>
        <w:t xml:space="preserve"> </w:t>
      </w:r>
      <w:r>
        <w:rPr>
          <w:rFonts w:ascii="Arial" w:hAnsi="Arial" w:cs="Arial"/>
          <w:position w:val="2"/>
        </w:rPr>
        <w:t>postępowaniu</w:t>
      </w:r>
      <w:r>
        <w:rPr>
          <w:rFonts w:ascii="Arial" w:hAnsi="Arial" w:cs="Arial"/>
          <w:spacing w:val="-6"/>
          <w:position w:val="2"/>
        </w:rPr>
        <w:t xml:space="preserve"> </w:t>
      </w:r>
      <w:r>
        <w:rPr>
          <w:rFonts w:ascii="Arial" w:hAnsi="Arial" w:cs="Arial"/>
          <w:position w:val="2"/>
        </w:rPr>
        <w:t>ofert</w:t>
      </w:r>
      <w:r>
        <w:rPr>
          <w:rFonts w:ascii="Arial" w:hAnsi="Arial" w:cs="Arial"/>
          <w:spacing w:val="-3"/>
          <w:position w:val="2"/>
        </w:rPr>
        <w:t xml:space="preserve"> </w:t>
      </w:r>
      <w:r>
        <w:rPr>
          <w:rFonts w:ascii="Arial" w:hAnsi="Arial" w:cs="Arial"/>
          <w:position w:val="2"/>
        </w:rPr>
        <w:t xml:space="preserve">niepodlegających </w:t>
      </w:r>
      <w:r>
        <w:rPr>
          <w:rFonts w:ascii="Arial" w:hAnsi="Arial" w:cs="Arial"/>
        </w:rPr>
        <w:t>odrzuceniu „cena oferty”</w:t>
      </w:r>
    </w:p>
    <w:p w14:paraId="748B44BC" w14:textId="77777777" w:rsidR="00285901" w:rsidRDefault="00000000" w:rsidP="002C0613">
      <w:pPr>
        <w:pStyle w:val="Tekstpodstawowy"/>
        <w:ind w:left="588" w:right="-53"/>
        <w:jc w:val="both"/>
        <w:rPr>
          <w:rFonts w:ascii="Arial" w:hAnsi="Arial" w:cs="Arial"/>
        </w:rPr>
      </w:pPr>
      <w:r>
        <w:rPr>
          <w:rFonts w:ascii="Arial" w:hAnsi="Arial" w:cs="Arial"/>
          <w:position w:val="2"/>
        </w:rPr>
        <w:t>C</w:t>
      </w:r>
      <w:r>
        <w:rPr>
          <w:rFonts w:ascii="Arial" w:hAnsi="Arial" w:cs="Arial"/>
        </w:rPr>
        <w:t>o</w:t>
      </w:r>
      <w:r>
        <w:rPr>
          <w:rFonts w:ascii="Arial" w:hAnsi="Arial" w:cs="Arial"/>
          <w:spacing w:val="-2"/>
        </w:rPr>
        <w:t xml:space="preserve"> </w:t>
      </w:r>
      <w:r>
        <w:rPr>
          <w:rFonts w:ascii="Arial" w:hAnsi="Arial" w:cs="Arial"/>
          <w:position w:val="2"/>
        </w:rPr>
        <w:t>-</w:t>
      </w:r>
      <w:r>
        <w:rPr>
          <w:rFonts w:ascii="Arial" w:hAnsi="Arial" w:cs="Arial"/>
          <w:spacing w:val="-1"/>
          <w:position w:val="2"/>
        </w:rPr>
        <w:t xml:space="preserve"> </w:t>
      </w:r>
      <w:r>
        <w:rPr>
          <w:rFonts w:ascii="Arial" w:hAnsi="Arial" w:cs="Arial"/>
          <w:position w:val="2"/>
        </w:rPr>
        <w:t>cena</w:t>
      </w:r>
      <w:r>
        <w:rPr>
          <w:rFonts w:ascii="Arial" w:hAnsi="Arial" w:cs="Arial"/>
          <w:spacing w:val="-4"/>
          <w:position w:val="2"/>
        </w:rPr>
        <w:t xml:space="preserve"> </w:t>
      </w:r>
      <w:r>
        <w:rPr>
          <w:rFonts w:ascii="Arial" w:hAnsi="Arial" w:cs="Arial"/>
          <w:position w:val="2"/>
        </w:rPr>
        <w:t>oferty</w:t>
      </w:r>
      <w:r>
        <w:rPr>
          <w:rFonts w:ascii="Arial" w:hAnsi="Arial" w:cs="Arial"/>
          <w:spacing w:val="-2"/>
          <w:position w:val="2"/>
        </w:rPr>
        <w:t xml:space="preserve"> ocenianej</w:t>
      </w:r>
    </w:p>
    <w:p w14:paraId="1DD8E5AC" w14:textId="77777777" w:rsidR="00285901" w:rsidRDefault="00000000" w:rsidP="002C0613">
      <w:pPr>
        <w:pStyle w:val="Tekstpodstawowy"/>
        <w:spacing w:before="2"/>
        <w:ind w:left="588" w:right="-53"/>
        <w:jc w:val="both"/>
        <w:rPr>
          <w:rFonts w:ascii="Arial" w:hAnsi="Arial" w:cs="Arial"/>
        </w:rPr>
      </w:pPr>
      <w:r>
        <w:rPr>
          <w:rFonts w:ascii="Arial" w:hAnsi="Arial" w:cs="Arial"/>
        </w:rPr>
        <w:t>W</w:t>
      </w:r>
      <w:r>
        <w:rPr>
          <w:rFonts w:ascii="Arial" w:hAnsi="Arial" w:cs="Arial"/>
          <w:spacing w:val="-1"/>
        </w:rPr>
        <w:t xml:space="preserve"> </w:t>
      </w:r>
      <w:r>
        <w:rPr>
          <w:rFonts w:ascii="Arial" w:hAnsi="Arial" w:cs="Arial"/>
        </w:rPr>
        <w:t>-</w:t>
      </w:r>
      <w:r>
        <w:rPr>
          <w:rFonts w:ascii="Arial" w:hAnsi="Arial" w:cs="Arial"/>
          <w:spacing w:val="-1"/>
        </w:rPr>
        <w:t xml:space="preserve"> </w:t>
      </w:r>
      <w:r>
        <w:rPr>
          <w:rFonts w:ascii="Arial" w:hAnsi="Arial" w:cs="Arial"/>
        </w:rPr>
        <w:t>waga</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kryterium</w:t>
      </w:r>
      <w:r>
        <w:rPr>
          <w:rFonts w:ascii="Arial" w:hAnsi="Arial" w:cs="Arial"/>
          <w:spacing w:val="-2"/>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24EFB740" w14:textId="77777777" w:rsidR="00285901" w:rsidRDefault="00285901" w:rsidP="002C0613">
      <w:pPr>
        <w:pStyle w:val="Tekstpodstawowy"/>
        <w:ind w:left="0" w:right="-53"/>
        <w:jc w:val="both"/>
        <w:rPr>
          <w:rFonts w:ascii="Arial" w:hAnsi="Arial" w:cs="Arial"/>
        </w:rPr>
      </w:pPr>
    </w:p>
    <w:p w14:paraId="2614D112" w14:textId="77777777" w:rsidR="00830EF0" w:rsidRDefault="00830EF0" w:rsidP="00830EF0">
      <w:pPr>
        <w:pStyle w:val="Akapitzlist"/>
        <w:numPr>
          <w:ilvl w:val="1"/>
          <w:numId w:val="7"/>
        </w:numPr>
        <w:tabs>
          <w:tab w:val="left" w:pos="812"/>
        </w:tabs>
        <w:ind w:left="588" w:right="-53" w:firstLine="0"/>
        <w:jc w:val="both"/>
        <w:rPr>
          <w:rFonts w:ascii="Arial" w:hAnsi="Arial" w:cs="Arial"/>
          <w:b/>
          <w:u w:val="single"/>
        </w:rPr>
      </w:pPr>
      <w:r>
        <w:rPr>
          <w:rFonts w:ascii="Arial" w:hAnsi="Arial" w:cs="Arial"/>
          <w:b/>
          <w:u w:val="single"/>
        </w:rPr>
        <w:t>DŁUGOŚĆ</w:t>
      </w:r>
      <w:r>
        <w:rPr>
          <w:rFonts w:ascii="Arial" w:hAnsi="Arial" w:cs="Arial"/>
          <w:b/>
          <w:spacing w:val="-5"/>
          <w:u w:val="single"/>
        </w:rPr>
        <w:t xml:space="preserve"> </w:t>
      </w:r>
      <w:r>
        <w:rPr>
          <w:rFonts w:ascii="Arial" w:hAnsi="Arial" w:cs="Arial"/>
          <w:b/>
          <w:color w:val="000000" w:themeColor="text1"/>
          <w:u w:val="single"/>
        </w:rPr>
        <w:t>OKRESU GWARANCJI JAKOŚCI NA WYKONANE ROBOTY BUDOWLANE ORAZ DOSTARCZONE I WBUDOWANE MATERIAŁY</w:t>
      </w:r>
      <w:r>
        <w:rPr>
          <w:rFonts w:ascii="Arial" w:hAnsi="Arial" w:cs="Arial"/>
        </w:rPr>
        <w:t xml:space="preserve"> -</w:t>
      </w:r>
      <w:r>
        <w:rPr>
          <w:rFonts w:ascii="Arial" w:hAnsi="Arial" w:cs="Arial"/>
          <w:spacing w:val="-6"/>
        </w:rPr>
        <w:t xml:space="preserve"> </w:t>
      </w:r>
      <w:r>
        <w:rPr>
          <w:rFonts w:ascii="Arial" w:hAnsi="Arial" w:cs="Arial"/>
        </w:rPr>
        <w:t>to</w:t>
      </w:r>
      <w:r>
        <w:rPr>
          <w:rFonts w:ascii="Arial" w:hAnsi="Arial" w:cs="Arial"/>
          <w:spacing w:val="-4"/>
        </w:rPr>
        <w:t xml:space="preserve"> </w:t>
      </w:r>
      <w:r>
        <w:rPr>
          <w:rFonts w:ascii="Arial" w:hAnsi="Arial" w:cs="Arial"/>
        </w:rPr>
        <w:t>okres</w:t>
      </w:r>
      <w:r>
        <w:rPr>
          <w:rFonts w:ascii="Arial" w:hAnsi="Arial" w:cs="Arial"/>
          <w:spacing w:val="-4"/>
        </w:rPr>
        <w:t xml:space="preserve"> </w:t>
      </w:r>
      <w:r>
        <w:rPr>
          <w:rFonts w:ascii="Arial" w:hAnsi="Arial" w:cs="Arial"/>
        </w:rPr>
        <w:t>wskazany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 xml:space="preserve">formularzu oferty, nie może być krótszy niż wskazany przez Zamawiającego tj. min. </w:t>
      </w:r>
      <w:r>
        <w:rPr>
          <w:rFonts w:ascii="Arial" w:hAnsi="Arial" w:cs="Arial"/>
          <w:b/>
        </w:rPr>
        <w:t>36 miesięcy od ostatecznego, bezusterkowego odbioru robót budowlanych</w:t>
      </w:r>
      <w:r>
        <w:rPr>
          <w:rFonts w:ascii="Arial" w:hAnsi="Arial" w:cs="Arial"/>
        </w:rPr>
        <w:t>.</w:t>
      </w:r>
    </w:p>
    <w:p w14:paraId="07A570FD" w14:textId="77777777" w:rsidR="00830EF0" w:rsidRDefault="00830EF0" w:rsidP="00830EF0">
      <w:pPr>
        <w:pStyle w:val="Tekstpodstawowy"/>
        <w:ind w:left="588" w:right="-53"/>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3"/>
        </w:rPr>
        <w:t xml:space="preserve"> </w:t>
      </w:r>
      <w:r>
        <w:rPr>
          <w:rFonts w:ascii="Arial" w:hAnsi="Arial" w:cs="Arial"/>
        </w:rPr>
        <w:t>zaproponuje</w:t>
      </w:r>
      <w:r>
        <w:rPr>
          <w:rFonts w:ascii="Arial" w:hAnsi="Arial" w:cs="Arial"/>
          <w:spacing w:val="-3"/>
        </w:rPr>
        <w:t xml:space="preserve"> </w:t>
      </w:r>
      <w:r>
        <w:rPr>
          <w:rFonts w:ascii="Arial" w:hAnsi="Arial" w:cs="Arial"/>
        </w:rPr>
        <w:t>najdłuższy</w:t>
      </w:r>
      <w:r>
        <w:rPr>
          <w:rFonts w:ascii="Arial" w:hAnsi="Arial" w:cs="Arial"/>
          <w:spacing w:val="-4"/>
        </w:rPr>
        <w:t xml:space="preserve"> </w:t>
      </w:r>
      <w:r>
        <w:rPr>
          <w:rFonts w:ascii="Arial" w:hAnsi="Arial" w:cs="Arial"/>
        </w:rPr>
        <w:t>okres</w:t>
      </w:r>
      <w:r>
        <w:rPr>
          <w:rFonts w:ascii="Arial" w:hAnsi="Arial" w:cs="Arial"/>
          <w:spacing w:val="-5"/>
        </w:rPr>
        <w:t xml:space="preserve"> </w:t>
      </w:r>
      <w:r>
        <w:rPr>
          <w:rFonts w:ascii="Arial" w:hAnsi="Arial" w:cs="Arial"/>
        </w:rPr>
        <w:t>tj.</w:t>
      </w:r>
      <w:r>
        <w:rPr>
          <w:rFonts w:ascii="Arial" w:hAnsi="Arial" w:cs="Arial"/>
          <w:spacing w:val="-5"/>
        </w:rPr>
        <w:t xml:space="preserve"> </w:t>
      </w:r>
      <w:r>
        <w:rPr>
          <w:rFonts w:ascii="Arial" w:hAnsi="Arial" w:cs="Arial"/>
          <w:b/>
        </w:rPr>
        <w:t>60</w:t>
      </w:r>
      <w:r>
        <w:rPr>
          <w:rFonts w:ascii="Arial" w:hAnsi="Arial" w:cs="Arial"/>
          <w:b/>
          <w:spacing w:val="-6"/>
        </w:rPr>
        <w:t xml:space="preserve"> </w:t>
      </w:r>
      <w:r>
        <w:rPr>
          <w:rFonts w:ascii="Arial" w:hAnsi="Arial" w:cs="Arial"/>
          <w:b/>
        </w:rPr>
        <w:t>miesięcy</w:t>
      </w:r>
      <w:r>
        <w:rPr>
          <w:rFonts w:ascii="Arial" w:hAnsi="Arial" w:cs="Arial"/>
          <w:b/>
          <w:spacing w:val="-2"/>
        </w:rPr>
        <w:t xml:space="preserve"> </w:t>
      </w:r>
      <w:r>
        <w:rPr>
          <w:rFonts w:ascii="Arial" w:hAnsi="Arial" w:cs="Arial"/>
        </w:rPr>
        <w:t>–</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tym</w:t>
      </w:r>
      <w:r>
        <w:rPr>
          <w:rFonts w:ascii="Arial" w:hAnsi="Arial" w:cs="Arial"/>
          <w:spacing w:val="-2"/>
        </w:rPr>
        <w:t xml:space="preserve"> </w:t>
      </w:r>
      <w:r>
        <w:rPr>
          <w:rFonts w:ascii="Arial" w:hAnsi="Arial" w:cs="Arial"/>
        </w:rPr>
        <w:t>zakresie</w:t>
      </w:r>
      <w:r>
        <w:rPr>
          <w:rFonts w:ascii="Arial" w:hAnsi="Arial" w:cs="Arial"/>
          <w:spacing w:val="-4"/>
        </w:rPr>
        <w:t xml:space="preserve"> </w:t>
      </w:r>
      <w:r>
        <w:rPr>
          <w:rFonts w:ascii="Arial" w:hAnsi="Arial" w:cs="Arial"/>
          <w:spacing w:val="-2"/>
        </w:rPr>
        <w:t xml:space="preserve">zostanie </w:t>
      </w:r>
      <w:r>
        <w:rPr>
          <w:rFonts w:ascii="Arial" w:hAnsi="Arial" w:cs="Arial"/>
        </w:rPr>
        <w:t>uznana za najkorzystniejszą i uzyska maksymalną ilość punktów. Wykonawcy</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tym</w:t>
      </w:r>
      <w:r>
        <w:rPr>
          <w:rFonts w:ascii="Arial" w:hAnsi="Arial" w:cs="Arial"/>
          <w:spacing w:val="-3"/>
        </w:rPr>
        <w:t xml:space="preserve"> </w:t>
      </w:r>
      <w:r>
        <w:rPr>
          <w:rFonts w:ascii="Arial" w:hAnsi="Arial" w:cs="Arial"/>
        </w:rPr>
        <w:t>kryterium</w:t>
      </w:r>
      <w:r>
        <w:rPr>
          <w:rFonts w:ascii="Arial" w:hAnsi="Arial" w:cs="Arial"/>
          <w:spacing w:val="-4"/>
        </w:rPr>
        <w:t xml:space="preserve"> </w:t>
      </w:r>
      <w:r>
        <w:rPr>
          <w:rFonts w:ascii="Arial" w:hAnsi="Arial" w:cs="Arial"/>
        </w:rPr>
        <w:t>zostaną</w:t>
      </w:r>
      <w:r>
        <w:rPr>
          <w:rFonts w:ascii="Arial" w:hAnsi="Arial" w:cs="Arial"/>
          <w:spacing w:val="-7"/>
        </w:rPr>
        <w:t xml:space="preserve"> </w:t>
      </w:r>
      <w:r>
        <w:rPr>
          <w:rFonts w:ascii="Arial" w:hAnsi="Arial" w:cs="Arial"/>
        </w:rPr>
        <w:t>ocenieni</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następujący</w:t>
      </w:r>
      <w:r>
        <w:rPr>
          <w:rFonts w:ascii="Arial" w:hAnsi="Arial" w:cs="Arial"/>
          <w:spacing w:val="-5"/>
        </w:rPr>
        <w:t xml:space="preserve"> </w:t>
      </w:r>
      <w:r>
        <w:rPr>
          <w:rFonts w:ascii="Arial" w:hAnsi="Arial" w:cs="Arial"/>
        </w:rPr>
        <w:t>sposób:</w:t>
      </w:r>
    </w:p>
    <w:p w14:paraId="70EC5E64"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Wykonawca otrzyma pkt wg wzoru:</w:t>
      </w:r>
    </w:p>
    <w:p w14:paraId="36EE2348" w14:textId="77777777" w:rsidR="00830EF0" w:rsidRPr="00C711F4" w:rsidRDefault="00830EF0" w:rsidP="00830EF0">
      <w:pPr>
        <w:pStyle w:val="Standard"/>
        <w:spacing w:before="0"/>
        <w:ind w:left="1440"/>
        <w:rPr>
          <w:rFonts w:ascii="Arial" w:hAnsi="Arial" w:cs="Arial"/>
          <w:b/>
          <w:bCs/>
          <w:sz w:val="22"/>
          <w:szCs w:val="22"/>
        </w:rPr>
      </w:pPr>
      <w:r w:rsidRPr="00C711F4">
        <w:rPr>
          <w:rFonts w:ascii="Arial" w:hAnsi="Arial" w:cs="Arial"/>
          <w:b/>
          <w:bCs/>
          <w:sz w:val="22"/>
          <w:szCs w:val="22"/>
        </w:rPr>
        <w:t>PG     = G o  / G max.   x 40 pkt</w:t>
      </w:r>
    </w:p>
    <w:p w14:paraId="68CC4BDC"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gdzie:</w:t>
      </w:r>
      <w:r w:rsidRPr="0079536A">
        <w:rPr>
          <w:rFonts w:ascii="Arial" w:hAnsi="Arial" w:cs="Arial"/>
          <w:sz w:val="22"/>
          <w:szCs w:val="22"/>
        </w:rPr>
        <w:tab/>
      </w:r>
    </w:p>
    <w:p w14:paraId="00871470"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PG</w:t>
      </w:r>
      <w:r>
        <w:rPr>
          <w:rFonts w:ascii="Arial" w:hAnsi="Arial" w:cs="Arial"/>
          <w:sz w:val="22"/>
          <w:szCs w:val="22"/>
        </w:rPr>
        <w:t xml:space="preserve"> </w:t>
      </w:r>
      <w:r w:rsidRPr="0079536A">
        <w:rPr>
          <w:rFonts w:ascii="Arial" w:hAnsi="Arial" w:cs="Arial"/>
          <w:sz w:val="22"/>
          <w:szCs w:val="22"/>
        </w:rPr>
        <w:t>- wartość punktowa, którą należy wyznaczyć,</w:t>
      </w:r>
    </w:p>
    <w:p w14:paraId="5927B42C"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G max. - najdłuższy oferowany okres gwarancji,</w:t>
      </w:r>
    </w:p>
    <w:p w14:paraId="6337F19F" w14:textId="77777777" w:rsidR="00830EF0" w:rsidRDefault="00830EF0" w:rsidP="00830EF0">
      <w:pPr>
        <w:pStyle w:val="Tekstpodstawowy"/>
        <w:ind w:right="-53"/>
        <w:jc w:val="both"/>
        <w:rPr>
          <w:rFonts w:ascii="Arial" w:hAnsi="Arial" w:cs="Arial"/>
        </w:rPr>
      </w:pPr>
      <w:r>
        <w:rPr>
          <w:rFonts w:ascii="Arial" w:hAnsi="Arial" w:cs="Arial"/>
        </w:rPr>
        <w:t xml:space="preserve">      </w:t>
      </w:r>
      <w:r w:rsidRPr="0079536A">
        <w:rPr>
          <w:rFonts w:ascii="Arial" w:hAnsi="Arial" w:cs="Arial"/>
        </w:rPr>
        <w:t>Go</w:t>
      </w:r>
      <w:r>
        <w:rPr>
          <w:rFonts w:ascii="Arial" w:hAnsi="Arial" w:cs="Arial"/>
        </w:rPr>
        <w:t xml:space="preserve"> </w:t>
      </w:r>
      <w:r w:rsidRPr="0079536A">
        <w:rPr>
          <w:rFonts w:ascii="Arial" w:hAnsi="Arial" w:cs="Arial"/>
        </w:rPr>
        <w:t>- okres gwarancji podany w badanej ofercie.</w:t>
      </w:r>
    </w:p>
    <w:p w14:paraId="743D4CCE" w14:textId="77777777" w:rsidR="00830EF0" w:rsidRDefault="00830EF0" w:rsidP="00830EF0">
      <w:pPr>
        <w:ind w:left="588" w:right="-53"/>
        <w:jc w:val="both"/>
        <w:rPr>
          <w:rFonts w:ascii="Arial" w:hAnsi="Arial" w:cs="Arial"/>
          <w:i/>
          <w:spacing w:val="-2"/>
        </w:rPr>
      </w:pPr>
    </w:p>
    <w:p w14:paraId="6EB87830" w14:textId="77777777" w:rsidR="00830EF0" w:rsidRPr="00B834B0" w:rsidRDefault="00830EF0" w:rsidP="00830EF0">
      <w:pPr>
        <w:ind w:left="588" w:right="-53"/>
        <w:jc w:val="both"/>
        <w:rPr>
          <w:rFonts w:ascii="Arial" w:hAnsi="Arial" w:cs="Arial"/>
          <w:i/>
          <w:sz w:val="21"/>
          <w:szCs w:val="21"/>
        </w:rPr>
      </w:pPr>
      <w:r w:rsidRPr="00B834B0">
        <w:rPr>
          <w:rFonts w:ascii="Arial" w:hAnsi="Arial" w:cs="Arial"/>
          <w:i/>
          <w:spacing w:val="-2"/>
          <w:sz w:val="21"/>
          <w:szCs w:val="21"/>
        </w:rPr>
        <w:t>UWAGA:</w:t>
      </w:r>
    </w:p>
    <w:p w14:paraId="35E7C54B" w14:textId="77777777" w:rsidR="00830EF0" w:rsidRPr="00B834B0" w:rsidRDefault="00830EF0" w:rsidP="00830EF0">
      <w:pPr>
        <w:pStyle w:val="Akapitzlist"/>
        <w:numPr>
          <w:ilvl w:val="2"/>
          <w:numId w:val="7"/>
        </w:numPr>
        <w:tabs>
          <w:tab w:val="left" w:pos="875"/>
        </w:tabs>
        <w:ind w:right="-53" w:firstLine="0"/>
        <w:jc w:val="both"/>
        <w:rPr>
          <w:rFonts w:ascii="Arial" w:hAnsi="Arial" w:cs="Arial"/>
          <w:i/>
          <w:sz w:val="21"/>
          <w:szCs w:val="21"/>
        </w:rPr>
      </w:pPr>
      <w:r w:rsidRPr="00B834B0">
        <w:rPr>
          <w:rFonts w:ascii="Arial" w:hAnsi="Arial" w:cs="Arial"/>
          <w:i/>
          <w:sz w:val="21"/>
          <w:szCs w:val="21"/>
        </w:rPr>
        <w:t>Jeżeli</w:t>
      </w:r>
      <w:r w:rsidRPr="00B834B0">
        <w:rPr>
          <w:rFonts w:ascii="Arial" w:hAnsi="Arial" w:cs="Arial"/>
          <w:i/>
          <w:spacing w:val="-4"/>
          <w:sz w:val="21"/>
          <w:szCs w:val="21"/>
        </w:rPr>
        <w:t xml:space="preserve"> </w:t>
      </w:r>
      <w:r w:rsidRPr="00B834B0">
        <w:rPr>
          <w:rFonts w:ascii="Arial" w:hAnsi="Arial" w:cs="Arial"/>
          <w:i/>
          <w:sz w:val="21"/>
          <w:szCs w:val="21"/>
        </w:rPr>
        <w:t>Wykonawca</w:t>
      </w:r>
      <w:r w:rsidRPr="00B834B0">
        <w:rPr>
          <w:rFonts w:ascii="Arial" w:hAnsi="Arial" w:cs="Arial"/>
          <w:i/>
          <w:spacing w:val="-4"/>
          <w:sz w:val="21"/>
          <w:szCs w:val="21"/>
        </w:rPr>
        <w:t xml:space="preserve"> </w:t>
      </w:r>
      <w:r w:rsidRPr="00B834B0">
        <w:rPr>
          <w:rFonts w:ascii="Arial" w:hAnsi="Arial" w:cs="Arial"/>
          <w:i/>
          <w:sz w:val="21"/>
          <w:szCs w:val="21"/>
        </w:rPr>
        <w:t>zadeklaruje</w:t>
      </w:r>
      <w:r w:rsidRPr="00B834B0">
        <w:rPr>
          <w:rFonts w:ascii="Arial" w:hAnsi="Arial" w:cs="Arial"/>
          <w:i/>
          <w:spacing w:val="-3"/>
          <w:sz w:val="21"/>
          <w:szCs w:val="21"/>
        </w:rPr>
        <w:t xml:space="preserve"> </w:t>
      </w:r>
      <w:r w:rsidRPr="00B834B0">
        <w:rPr>
          <w:rFonts w:ascii="Arial" w:hAnsi="Arial" w:cs="Arial"/>
          <w:i/>
          <w:sz w:val="21"/>
          <w:szCs w:val="21"/>
        </w:rPr>
        <w:t>inny</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i/>
          <w:sz w:val="21"/>
          <w:szCs w:val="21"/>
        </w:rPr>
        <w:t>wskazany</w:t>
      </w:r>
      <w:r w:rsidRPr="00B834B0">
        <w:rPr>
          <w:rFonts w:ascii="Arial" w:hAnsi="Arial" w:cs="Arial"/>
          <w:i/>
          <w:spacing w:val="-3"/>
          <w:sz w:val="21"/>
          <w:szCs w:val="21"/>
        </w:rPr>
        <w:t xml:space="preserve"> </w:t>
      </w:r>
      <w:r w:rsidRPr="00B834B0">
        <w:rPr>
          <w:rFonts w:ascii="Arial" w:hAnsi="Arial" w:cs="Arial"/>
          <w:i/>
          <w:sz w:val="21"/>
          <w:szCs w:val="21"/>
        </w:rPr>
        <w:t>powyżej</w:t>
      </w:r>
      <w:r w:rsidRPr="00B834B0">
        <w:rPr>
          <w:rFonts w:ascii="Arial" w:hAnsi="Arial" w:cs="Arial"/>
          <w:i/>
          <w:spacing w:val="-3"/>
          <w:sz w:val="21"/>
          <w:szCs w:val="21"/>
        </w:rPr>
        <w:t xml:space="preserve"> </w:t>
      </w:r>
      <w:r w:rsidRPr="00B834B0">
        <w:rPr>
          <w:rFonts w:ascii="Arial" w:hAnsi="Arial" w:cs="Arial"/>
          <w:i/>
          <w:sz w:val="21"/>
          <w:szCs w:val="21"/>
        </w:rPr>
        <w:t>okres</w:t>
      </w:r>
      <w:r w:rsidRPr="00B834B0">
        <w:rPr>
          <w:rFonts w:ascii="Arial" w:hAnsi="Arial" w:cs="Arial"/>
          <w:i/>
          <w:spacing w:val="-2"/>
          <w:sz w:val="21"/>
          <w:szCs w:val="21"/>
        </w:rPr>
        <w:t xml:space="preserve"> </w:t>
      </w:r>
      <w:r w:rsidRPr="00B834B0">
        <w:rPr>
          <w:rFonts w:ascii="Arial" w:hAnsi="Arial" w:cs="Arial"/>
          <w:i/>
          <w:sz w:val="21"/>
          <w:szCs w:val="21"/>
        </w:rPr>
        <w:t>gwarancji</w:t>
      </w:r>
      <w:r w:rsidRPr="00B834B0">
        <w:rPr>
          <w:rFonts w:ascii="Arial" w:hAnsi="Arial" w:cs="Arial"/>
          <w:i/>
          <w:spacing w:val="-6"/>
          <w:sz w:val="21"/>
          <w:szCs w:val="21"/>
        </w:rPr>
        <w:t xml:space="preserve"> </w:t>
      </w:r>
      <w:r w:rsidRPr="00B834B0">
        <w:rPr>
          <w:rFonts w:ascii="Arial" w:hAnsi="Arial" w:cs="Arial"/>
          <w:i/>
          <w:sz w:val="21"/>
          <w:szCs w:val="21"/>
        </w:rPr>
        <w:t>lub</w:t>
      </w:r>
      <w:r w:rsidRPr="00B834B0">
        <w:rPr>
          <w:rFonts w:ascii="Arial" w:hAnsi="Arial" w:cs="Arial"/>
          <w:i/>
          <w:spacing w:val="-4"/>
          <w:sz w:val="21"/>
          <w:szCs w:val="21"/>
        </w:rPr>
        <w:t xml:space="preserve"> </w:t>
      </w:r>
      <w:r w:rsidRPr="00B834B0">
        <w:rPr>
          <w:rFonts w:ascii="Arial" w:hAnsi="Arial" w:cs="Arial"/>
          <w:i/>
          <w:sz w:val="21"/>
          <w:szCs w:val="21"/>
        </w:rPr>
        <w:t xml:space="preserve">nie zadeklaruje żadnego okresu, to zostanie mu przyznane 0 pkt, a okres gwarancji wykonawczej zostanie przyjęty </w:t>
      </w:r>
      <w:r w:rsidRPr="00B834B0">
        <w:rPr>
          <w:rFonts w:ascii="Arial" w:hAnsi="Arial" w:cs="Arial"/>
          <w:b/>
          <w:i/>
          <w:sz w:val="21"/>
          <w:szCs w:val="21"/>
        </w:rPr>
        <w:lastRenderedPageBreak/>
        <w:t>jako najkrótszy przewidziany do oceny</w:t>
      </w:r>
      <w:r w:rsidRPr="00B834B0">
        <w:rPr>
          <w:rFonts w:ascii="Arial" w:hAnsi="Arial" w:cs="Arial"/>
          <w:i/>
          <w:sz w:val="21"/>
          <w:szCs w:val="21"/>
        </w:rPr>
        <w:t>.</w:t>
      </w:r>
    </w:p>
    <w:p w14:paraId="1788B1D4" w14:textId="77777777" w:rsidR="00830EF0" w:rsidRPr="00B834B0" w:rsidRDefault="00830EF0" w:rsidP="00830EF0">
      <w:pPr>
        <w:pStyle w:val="Akapitzlist"/>
        <w:numPr>
          <w:ilvl w:val="2"/>
          <w:numId w:val="7"/>
        </w:numPr>
        <w:tabs>
          <w:tab w:val="left" w:pos="874"/>
        </w:tabs>
        <w:spacing w:before="1"/>
        <w:ind w:right="-53" w:firstLine="0"/>
        <w:jc w:val="both"/>
        <w:rPr>
          <w:rFonts w:ascii="Arial" w:hAnsi="Arial" w:cs="Arial"/>
          <w:i/>
          <w:sz w:val="21"/>
          <w:szCs w:val="21"/>
        </w:rPr>
      </w:pPr>
      <w:r w:rsidRPr="00B834B0">
        <w:rPr>
          <w:rFonts w:ascii="Arial" w:hAnsi="Arial" w:cs="Arial"/>
          <w:i/>
          <w:sz w:val="21"/>
          <w:szCs w:val="21"/>
        </w:rPr>
        <w:t>Zaoferowanie</w:t>
      </w:r>
      <w:r w:rsidRPr="00B834B0">
        <w:rPr>
          <w:rFonts w:ascii="Arial" w:hAnsi="Arial" w:cs="Arial"/>
          <w:i/>
          <w:spacing w:val="-3"/>
          <w:sz w:val="21"/>
          <w:szCs w:val="21"/>
        </w:rPr>
        <w:t xml:space="preserve"> </w:t>
      </w:r>
      <w:r w:rsidRPr="00B834B0">
        <w:rPr>
          <w:rFonts w:ascii="Arial" w:hAnsi="Arial" w:cs="Arial"/>
          <w:i/>
          <w:sz w:val="21"/>
          <w:szCs w:val="21"/>
        </w:rPr>
        <w:t>okresu</w:t>
      </w:r>
      <w:r w:rsidRPr="00B834B0">
        <w:rPr>
          <w:rFonts w:ascii="Arial" w:hAnsi="Arial" w:cs="Arial"/>
          <w:i/>
          <w:spacing w:val="-5"/>
          <w:sz w:val="21"/>
          <w:szCs w:val="21"/>
        </w:rPr>
        <w:t xml:space="preserve"> </w:t>
      </w:r>
      <w:r w:rsidRPr="00B834B0">
        <w:rPr>
          <w:rFonts w:ascii="Arial" w:hAnsi="Arial" w:cs="Arial"/>
          <w:i/>
          <w:sz w:val="21"/>
          <w:szCs w:val="21"/>
        </w:rPr>
        <w:t>gwarancji</w:t>
      </w:r>
      <w:r w:rsidRPr="00B834B0">
        <w:rPr>
          <w:rFonts w:ascii="Arial" w:hAnsi="Arial" w:cs="Arial"/>
          <w:i/>
          <w:spacing w:val="-3"/>
          <w:sz w:val="21"/>
          <w:szCs w:val="21"/>
        </w:rPr>
        <w:t xml:space="preserve"> </w:t>
      </w:r>
      <w:r w:rsidRPr="00B834B0">
        <w:rPr>
          <w:rFonts w:ascii="Arial" w:hAnsi="Arial" w:cs="Arial"/>
          <w:i/>
          <w:sz w:val="21"/>
          <w:szCs w:val="21"/>
        </w:rPr>
        <w:t>dłuższego</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b/>
          <w:i/>
          <w:sz w:val="21"/>
          <w:szCs w:val="21"/>
        </w:rPr>
        <w:t>60</w:t>
      </w:r>
      <w:r w:rsidRPr="00B834B0">
        <w:rPr>
          <w:rFonts w:ascii="Arial" w:hAnsi="Arial" w:cs="Arial"/>
          <w:b/>
          <w:i/>
          <w:spacing w:val="-4"/>
          <w:sz w:val="21"/>
          <w:szCs w:val="21"/>
        </w:rPr>
        <w:t xml:space="preserve"> </w:t>
      </w:r>
      <w:r w:rsidRPr="00B834B0">
        <w:rPr>
          <w:rFonts w:ascii="Arial" w:hAnsi="Arial" w:cs="Arial"/>
          <w:b/>
          <w:i/>
          <w:sz w:val="21"/>
          <w:szCs w:val="21"/>
        </w:rPr>
        <w:t>m-cy</w:t>
      </w:r>
      <w:r w:rsidRPr="00B834B0">
        <w:rPr>
          <w:rFonts w:ascii="Arial" w:hAnsi="Arial" w:cs="Arial"/>
          <w:b/>
          <w:i/>
          <w:spacing w:val="-3"/>
          <w:sz w:val="21"/>
          <w:szCs w:val="21"/>
        </w:rPr>
        <w:t xml:space="preserve"> </w:t>
      </w:r>
      <w:r w:rsidRPr="00B834B0">
        <w:rPr>
          <w:rFonts w:ascii="Arial" w:hAnsi="Arial" w:cs="Arial"/>
          <w:i/>
          <w:sz w:val="21"/>
          <w:szCs w:val="21"/>
        </w:rPr>
        <w:t>zostanie</w:t>
      </w:r>
      <w:r w:rsidRPr="00B834B0">
        <w:rPr>
          <w:rFonts w:ascii="Arial" w:hAnsi="Arial" w:cs="Arial"/>
          <w:i/>
          <w:spacing w:val="-3"/>
          <w:sz w:val="21"/>
          <w:szCs w:val="21"/>
        </w:rPr>
        <w:t xml:space="preserve"> </w:t>
      </w:r>
      <w:r w:rsidRPr="00B834B0">
        <w:rPr>
          <w:rFonts w:ascii="Arial" w:hAnsi="Arial" w:cs="Arial"/>
          <w:i/>
          <w:sz w:val="21"/>
          <w:szCs w:val="21"/>
        </w:rPr>
        <w:t>zaakceptowane</w:t>
      </w:r>
      <w:r w:rsidRPr="00B834B0">
        <w:rPr>
          <w:rFonts w:ascii="Arial" w:hAnsi="Arial" w:cs="Arial"/>
          <w:i/>
          <w:spacing w:val="-3"/>
          <w:sz w:val="21"/>
          <w:szCs w:val="21"/>
        </w:rPr>
        <w:t xml:space="preserve"> </w:t>
      </w:r>
      <w:r w:rsidRPr="00B834B0">
        <w:rPr>
          <w:rFonts w:ascii="Arial" w:hAnsi="Arial" w:cs="Arial"/>
          <w:i/>
          <w:sz w:val="21"/>
          <w:szCs w:val="21"/>
        </w:rPr>
        <w:t xml:space="preserve">i przyjęte do realizacji w przypadku wyboru tej oferty, ale do oceny oferty przyjęty będzie okres najdłuższy podany w SWZ tj. </w:t>
      </w:r>
      <w:r w:rsidRPr="00B834B0">
        <w:rPr>
          <w:rFonts w:ascii="Arial" w:hAnsi="Arial" w:cs="Arial"/>
          <w:b/>
          <w:i/>
          <w:sz w:val="21"/>
          <w:szCs w:val="21"/>
        </w:rPr>
        <w:t>60 m-cy</w:t>
      </w:r>
      <w:r w:rsidRPr="00B834B0">
        <w:rPr>
          <w:rFonts w:ascii="Arial" w:hAnsi="Arial" w:cs="Arial"/>
          <w:i/>
          <w:sz w:val="21"/>
          <w:szCs w:val="21"/>
        </w:rPr>
        <w:t>.</w:t>
      </w:r>
    </w:p>
    <w:p w14:paraId="35D85611"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każdej</w:t>
      </w:r>
      <w:r>
        <w:rPr>
          <w:rFonts w:ascii="Arial" w:hAnsi="Arial" w:cs="Arial"/>
          <w:spacing w:val="-5"/>
        </w:rPr>
        <w:t xml:space="preserve"> </w:t>
      </w:r>
      <w:r>
        <w:rPr>
          <w:rFonts w:ascii="Arial" w:hAnsi="Arial" w:cs="Arial"/>
        </w:rPr>
        <w:t>z</w:t>
      </w:r>
      <w:r>
        <w:rPr>
          <w:rFonts w:ascii="Arial" w:hAnsi="Arial" w:cs="Arial"/>
          <w:spacing w:val="-4"/>
        </w:rPr>
        <w:t xml:space="preserve"> </w:t>
      </w:r>
      <w:r>
        <w:rPr>
          <w:rFonts w:ascii="Arial" w:hAnsi="Arial" w:cs="Arial"/>
        </w:rPr>
        <w:t>ofert,</w:t>
      </w:r>
      <w:r>
        <w:rPr>
          <w:rFonts w:ascii="Arial" w:hAnsi="Arial" w:cs="Arial"/>
          <w:spacing w:val="-2"/>
        </w:rPr>
        <w:t xml:space="preserve"> </w:t>
      </w:r>
      <w:r>
        <w:rPr>
          <w:rFonts w:ascii="Arial" w:hAnsi="Arial" w:cs="Arial"/>
        </w:rPr>
        <w:t>jest</w:t>
      </w:r>
      <w:r>
        <w:rPr>
          <w:rFonts w:ascii="Arial" w:hAnsi="Arial" w:cs="Arial"/>
          <w:spacing w:val="-4"/>
        </w:rPr>
        <w:t xml:space="preserve"> </w:t>
      </w:r>
      <w:r>
        <w:rPr>
          <w:rFonts w:ascii="Arial" w:hAnsi="Arial" w:cs="Arial"/>
        </w:rPr>
        <w:t>to</w:t>
      </w:r>
      <w:r>
        <w:rPr>
          <w:rFonts w:ascii="Arial" w:hAnsi="Arial" w:cs="Arial"/>
          <w:spacing w:val="-2"/>
        </w:rPr>
        <w:t xml:space="preserve"> </w:t>
      </w:r>
      <w:r>
        <w:rPr>
          <w:rFonts w:ascii="Arial" w:hAnsi="Arial" w:cs="Arial"/>
        </w:rPr>
        <w:t>suma</w:t>
      </w:r>
      <w:r>
        <w:rPr>
          <w:rFonts w:ascii="Arial" w:hAnsi="Arial" w:cs="Arial"/>
          <w:spacing w:val="-3"/>
        </w:rPr>
        <w:t xml:space="preserve"> </w:t>
      </w:r>
      <w:r>
        <w:rPr>
          <w:rFonts w:ascii="Arial" w:hAnsi="Arial" w:cs="Arial"/>
        </w:rPr>
        <w:t>punktów</w:t>
      </w:r>
      <w:r>
        <w:rPr>
          <w:rFonts w:ascii="Arial" w:hAnsi="Arial" w:cs="Arial"/>
          <w:spacing w:val="-3"/>
        </w:rPr>
        <w:t xml:space="preserve"> </w:t>
      </w:r>
      <w:r>
        <w:rPr>
          <w:rFonts w:ascii="Arial" w:hAnsi="Arial" w:cs="Arial"/>
        </w:rPr>
        <w:t>uzyskanych</w:t>
      </w:r>
      <w:r>
        <w:rPr>
          <w:rFonts w:ascii="Arial" w:hAnsi="Arial" w:cs="Arial"/>
          <w:spacing w:val="-3"/>
        </w:rPr>
        <w:t xml:space="preserve"> </w:t>
      </w:r>
      <w:r>
        <w:rPr>
          <w:rFonts w:ascii="Arial" w:hAnsi="Arial" w:cs="Arial"/>
        </w:rPr>
        <w:t>za</w:t>
      </w:r>
      <w:r>
        <w:rPr>
          <w:rFonts w:ascii="Arial" w:hAnsi="Arial" w:cs="Arial"/>
          <w:spacing w:val="-2"/>
        </w:rPr>
        <w:t xml:space="preserve"> </w:t>
      </w:r>
      <w:r>
        <w:rPr>
          <w:rFonts w:ascii="Arial" w:hAnsi="Arial" w:cs="Arial"/>
        </w:rPr>
        <w:t>wszystkie</w:t>
      </w:r>
      <w:r>
        <w:rPr>
          <w:rFonts w:ascii="Arial" w:hAnsi="Arial" w:cs="Arial"/>
          <w:spacing w:val="-5"/>
        </w:rPr>
        <w:t xml:space="preserve"> </w:t>
      </w:r>
      <w:r>
        <w:rPr>
          <w:rFonts w:ascii="Arial" w:hAnsi="Arial" w:cs="Arial"/>
        </w:rPr>
        <w:t>kryteria</w:t>
      </w:r>
      <w:r>
        <w:rPr>
          <w:rFonts w:ascii="Arial" w:hAnsi="Arial" w:cs="Arial"/>
          <w:spacing w:val="-5"/>
        </w:rPr>
        <w:t xml:space="preserve"> </w:t>
      </w:r>
      <w:r>
        <w:rPr>
          <w:rFonts w:ascii="Arial" w:hAnsi="Arial" w:cs="Arial"/>
        </w:rPr>
        <w:t>wymienione</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spacing w:val="-5"/>
        </w:rPr>
        <w:t>3.</w:t>
      </w:r>
    </w:p>
    <w:p w14:paraId="476A8FC9"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Z</w:t>
      </w:r>
      <w:r>
        <w:rPr>
          <w:rFonts w:ascii="Arial" w:hAnsi="Arial" w:cs="Arial"/>
          <w:spacing w:val="-6"/>
        </w:rPr>
        <w:t xml:space="preserve"> </w:t>
      </w:r>
      <w:r>
        <w:rPr>
          <w:rFonts w:ascii="Arial" w:hAnsi="Arial" w:cs="Arial"/>
        </w:rPr>
        <w:t>zastrzeżeniem</w:t>
      </w:r>
      <w:r>
        <w:rPr>
          <w:rFonts w:ascii="Arial" w:hAnsi="Arial" w:cs="Arial"/>
          <w:spacing w:val="-3"/>
        </w:rPr>
        <w:t xml:space="preserve"> </w:t>
      </w:r>
      <w:r>
        <w:rPr>
          <w:rFonts w:ascii="Arial" w:hAnsi="Arial" w:cs="Arial"/>
        </w:rPr>
        <w:t>ust.</w:t>
      </w:r>
      <w:r>
        <w:rPr>
          <w:rFonts w:ascii="Arial" w:hAnsi="Arial" w:cs="Arial"/>
          <w:spacing w:val="-6"/>
        </w:rPr>
        <w:t xml:space="preserve"> </w:t>
      </w:r>
      <w:r>
        <w:rPr>
          <w:rFonts w:ascii="Arial" w:hAnsi="Arial" w:cs="Arial"/>
        </w:rPr>
        <w:t>6</w:t>
      </w:r>
      <w:r>
        <w:rPr>
          <w:rFonts w:ascii="Arial" w:hAnsi="Arial" w:cs="Arial"/>
          <w:spacing w:val="-4"/>
        </w:rPr>
        <w:t xml:space="preserve"> </w:t>
      </w:r>
      <w:r>
        <w:rPr>
          <w:rFonts w:ascii="Arial" w:hAnsi="Arial" w:cs="Arial"/>
        </w:rPr>
        <w:t>Zamawiający</w:t>
      </w:r>
      <w:r>
        <w:rPr>
          <w:rFonts w:ascii="Arial" w:hAnsi="Arial" w:cs="Arial"/>
          <w:spacing w:val="-6"/>
        </w:rPr>
        <w:t xml:space="preserve"> </w:t>
      </w:r>
      <w:r>
        <w:rPr>
          <w:rFonts w:ascii="Arial" w:hAnsi="Arial" w:cs="Arial"/>
        </w:rPr>
        <w:t>wybierze</w:t>
      </w:r>
      <w:r>
        <w:rPr>
          <w:rFonts w:ascii="Arial" w:hAnsi="Arial" w:cs="Arial"/>
          <w:spacing w:val="-5"/>
        </w:rPr>
        <w:t xml:space="preserve"> </w:t>
      </w:r>
      <w:r>
        <w:rPr>
          <w:rFonts w:ascii="Arial" w:hAnsi="Arial" w:cs="Arial"/>
        </w:rPr>
        <w:t>Wykonawcę</w:t>
      </w:r>
      <w:r>
        <w:rPr>
          <w:rFonts w:ascii="Arial" w:hAnsi="Arial" w:cs="Arial"/>
          <w:spacing w:val="40"/>
        </w:rPr>
        <w:t xml:space="preserve"> </w:t>
      </w:r>
      <w:r>
        <w:rPr>
          <w:rFonts w:ascii="Arial" w:hAnsi="Arial" w:cs="Arial"/>
        </w:rPr>
        <w:t>zamówienia,</w:t>
      </w:r>
      <w:r>
        <w:rPr>
          <w:rFonts w:ascii="Arial" w:hAnsi="Arial" w:cs="Arial"/>
          <w:spacing w:val="-4"/>
        </w:rPr>
        <w:t xml:space="preserve"> </w:t>
      </w:r>
      <w:r>
        <w:rPr>
          <w:rFonts w:ascii="Arial" w:hAnsi="Arial" w:cs="Arial"/>
        </w:rPr>
        <w:t>którego</w:t>
      </w:r>
      <w:r>
        <w:rPr>
          <w:rFonts w:ascii="Arial" w:hAnsi="Arial" w:cs="Arial"/>
          <w:spacing w:val="-4"/>
        </w:rPr>
        <w:t xml:space="preserve"> </w:t>
      </w:r>
      <w:r>
        <w:rPr>
          <w:rFonts w:ascii="Arial" w:hAnsi="Arial" w:cs="Arial"/>
          <w:spacing w:val="-2"/>
        </w:rPr>
        <w:t>oferta:</w:t>
      </w:r>
    </w:p>
    <w:p w14:paraId="5E1AE20B" w14:textId="77777777" w:rsidR="00285901" w:rsidRDefault="00000000" w:rsidP="002C0613">
      <w:pPr>
        <w:pStyle w:val="Akapitzlist"/>
        <w:numPr>
          <w:ilvl w:val="1"/>
          <w:numId w:val="7"/>
        </w:numPr>
        <w:tabs>
          <w:tab w:val="left" w:pos="817"/>
        </w:tabs>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6"/>
        </w:rPr>
        <w:t xml:space="preserve"> </w:t>
      </w:r>
      <w:r>
        <w:rPr>
          <w:rFonts w:ascii="Arial" w:hAnsi="Arial" w:cs="Arial"/>
        </w:rPr>
        <w:t>ustawie</w:t>
      </w:r>
      <w:r>
        <w:rPr>
          <w:rFonts w:ascii="Arial" w:hAnsi="Arial" w:cs="Arial"/>
          <w:spacing w:val="-8"/>
        </w:rPr>
        <w:t xml:space="preserve"> </w:t>
      </w:r>
      <w:r>
        <w:rPr>
          <w:rFonts w:ascii="Arial" w:hAnsi="Arial" w:cs="Arial"/>
          <w:spacing w:val="-4"/>
        </w:rPr>
        <w:t>Pzp;</w:t>
      </w:r>
    </w:p>
    <w:p w14:paraId="485E9989" w14:textId="77777777" w:rsidR="00285901" w:rsidRDefault="00000000" w:rsidP="002C0613">
      <w:pPr>
        <w:pStyle w:val="Akapitzlist"/>
        <w:numPr>
          <w:ilvl w:val="1"/>
          <w:numId w:val="7"/>
        </w:numPr>
        <w:tabs>
          <w:tab w:val="left" w:pos="817"/>
        </w:tabs>
        <w:spacing w:before="1"/>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5"/>
        </w:rPr>
        <w:t xml:space="preserve"> </w:t>
      </w:r>
      <w:r>
        <w:rPr>
          <w:rFonts w:ascii="Arial" w:hAnsi="Arial" w:cs="Arial"/>
          <w:spacing w:val="-4"/>
        </w:rPr>
        <w:t>SWZ;</w:t>
      </w:r>
    </w:p>
    <w:p w14:paraId="7034F8EE" w14:textId="77777777" w:rsidR="00285901" w:rsidRDefault="00000000" w:rsidP="002C0613">
      <w:pPr>
        <w:pStyle w:val="Akapitzlist"/>
        <w:numPr>
          <w:ilvl w:val="1"/>
          <w:numId w:val="7"/>
        </w:numPr>
        <w:tabs>
          <w:tab w:val="left" w:pos="819"/>
        </w:tabs>
        <w:ind w:left="588" w:right="-53" w:firstLine="0"/>
        <w:jc w:val="both"/>
        <w:rPr>
          <w:rFonts w:ascii="Arial" w:hAnsi="Arial" w:cs="Arial"/>
        </w:rPr>
      </w:pPr>
      <w:r>
        <w:rPr>
          <w:rFonts w:ascii="Arial" w:hAnsi="Arial" w:cs="Arial"/>
        </w:rPr>
        <w:t>wiąże</w:t>
      </w:r>
      <w:r>
        <w:rPr>
          <w:rFonts w:ascii="Arial" w:hAnsi="Arial" w:cs="Arial"/>
          <w:spacing w:val="-2"/>
        </w:rPr>
        <w:t xml:space="preserve"> </w:t>
      </w:r>
      <w:r>
        <w:rPr>
          <w:rFonts w:ascii="Arial" w:hAnsi="Arial" w:cs="Arial"/>
        </w:rPr>
        <w:t>Wykonawcę</w:t>
      </w:r>
      <w:r>
        <w:rPr>
          <w:rFonts w:ascii="Arial" w:hAnsi="Arial" w:cs="Arial"/>
          <w:spacing w:val="-2"/>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b/>
        </w:rPr>
        <w:t>rozdz.</w:t>
      </w:r>
      <w:r>
        <w:rPr>
          <w:rFonts w:ascii="Arial" w:hAnsi="Arial" w:cs="Arial"/>
          <w:b/>
          <w:spacing w:val="-4"/>
        </w:rPr>
        <w:t xml:space="preserve"> </w:t>
      </w:r>
      <w:r>
        <w:rPr>
          <w:rFonts w:ascii="Arial" w:hAnsi="Arial" w:cs="Arial"/>
          <w:b/>
        </w:rPr>
        <w:t>XI</w:t>
      </w:r>
      <w:r>
        <w:rPr>
          <w:rFonts w:ascii="Arial" w:hAnsi="Arial" w:cs="Arial"/>
          <w:b/>
          <w:spacing w:val="-4"/>
        </w:rPr>
        <w:t xml:space="preserve"> </w:t>
      </w:r>
      <w:r>
        <w:rPr>
          <w:rFonts w:ascii="Arial" w:hAnsi="Arial" w:cs="Arial"/>
          <w:b/>
        </w:rPr>
        <w:t>SWZ</w:t>
      </w:r>
      <w:r>
        <w:rPr>
          <w:rFonts w:ascii="Arial" w:hAnsi="Arial" w:cs="Arial"/>
          <w:b/>
          <w:spacing w:val="-5"/>
        </w:rPr>
        <w:t xml:space="preserve"> </w:t>
      </w:r>
      <w:r>
        <w:rPr>
          <w:rFonts w:ascii="Arial" w:hAnsi="Arial" w:cs="Arial"/>
        </w:rPr>
        <w:t>(lub</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zgodził</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przedłużenie</w:t>
      </w:r>
      <w:r>
        <w:rPr>
          <w:rFonts w:ascii="Arial" w:hAnsi="Arial" w:cs="Arial"/>
          <w:spacing w:val="-2"/>
        </w:rPr>
        <w:t xml:space="preserve"> </w:t>
      </w:r>
      <w:r>
        <w:rPr>
          <w:rFonts w:ascii="Arial" w:hAnsi="Arial" w:cs="Arial"/>
        </w:rPr>
        <w:t>związania ofertą lub nastąpiła okoliczność, o której mowa w ust. 8);</w:t>
      </w:r>
    </w:p>
    <w:p w14:paraId="3B3EAC56" w14:textId="77777777" w:rsidR="00285901" w:rsidRDefault="00000000" w:rsidP="002C0613">
      <w:pPr>
        <w:pStyle w:val="Akapitzlist"/>
        <w:numPr>
          <w:ilvl w:val="1"/>
          <w:numId w:val="7"/>
        </w:numPr>
        <w:tabs>
          <w:tab w:val="left" w:pos="819"/>
        </w:tabs>
        <w:spacing w:before="1"/>
        <w:ind w:left="818" w:right="-53" w:hanging="231"/>
        <w:jc w:val="both"/>
        <w:rPr>
          <w:rFonts w:ascii="Arial" w:hAnsi="Arial" w:cs="Arial"/>
        </w:rPr>
      </w:pPr>
      <w:r>
        <w:rPr>
          <w:rFonts w:ascii="Arial" w:hAnsi="Arial" w:cs="Arial"/>
        </w:rPr>
        <w:t>została</w:t>
      </w:r>
      <w:r>
        <w:rPr>
          <w:rFonts w:ascii="Arial" w:hAnsi="Arial" w:cs="Arial"/>
          <w:spacing w:val="-9"/>
        </w:rPr>
        <w:t xml:space="preserve"> </w:t>
      </w:r>
      <w:r>
        <w:rPr>
          <w:rFonts w:ascii="Arial" w:hAnsi="Arial" w:cs="Arial"/>
        </w:rPr>
        <w:t>uznana</w:t>
      </w:r>
      <w:r>
        <w:rPr>
          <w:rFonts w:ascii="Arial" w:hAnsi="Arial" w:cs="Arial"/>
          <w:spacing w:val="-4"/>
        </w:rPr>
        <w:t xml:space="preserve"> </w:t>
      </w:r>
      <w:r>
        <w:rPr>
          <w:rFonts w:ascii="Arial" w:hAnsi="Arial" w:cs="Arial"/>
        </w:rPr>
        <w:t>za</w:t>
      </w:r>
      <w:r>
        <w:rPr>
          <w:rFonts w:ascii="Arial" w:hAnsi="Arial" w:cs="Arial"/>
          <w:spacing w:val="-4"/>
        </w:rPr>
        <w:t xml:space="preserve"> </w:t>
      </w:r>
      <w:r>
        <w:rPr>
          <w:rFonts w:ascii="Arial" w:hAnsi="Arial" w:cs="Arial"/>
        </w:rPr>
        <w:t>najkorzystniejszą</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oparciu</w:t>
      </w:r>
      <w:r>
        <w:rPr>
          <w:rFonts w:ascii="Arial" w:hAnsi="Arial" w:cs="Arial"/>
          <w:spacing w:val="-8"/>
        </w:rPr>
        <w:t xml:space="preserve"> </w:t>
      </w:r>
      <w:r>
        <w:rPr>
          <w:rFonts w:ascii="Arial" w:hAnsi="Arial" w:cs="Arial"/>
        </w:rPr>
        <w:t>o</w:t>
      </w:r>
      <w:r>
        <w:rPr>
          <w:rFonts w:ascii="Arial" w:hAnsi="Arial" w:cs="Arial"/>
          <w:spacing w:val="-3"/>
        </w:rPr>
        <w:t xml:space="preserve"> </w:t>
      </w:r>
      <w:r>
        <w:rPr>
          <w:rFonts w:ascii="Arial" w:hAnsi="Arial" w:cs="Arial"/>
        </w:rPr>
        <w:t>podane</w:t>
      </w:r>
      <w:r>
        <w:rPr>
          <w:rFonts w:ascii="Arial" w:hAnsi="Arial" w:cs="Arial"/>
          <w:spacing w:val="-3"/>
        </w:rPr>
        <w:t xml:space="preserve"> </w:t>
      </w:r>
      <w:r>
        <w:rPr>
          <w:rFonts w:ascii="Arial" w:hAnsi="Arial" w:cs="Arial"/>
        </w:rPr>
        <w:t>wyżej</w:t>
      </w:r>
      <w:r>
        <w:rPr>
          <w:rFonts w:ascii="Arial" w:hAnsi="Arial" w:cs="Arial"/>
          <w:spacing w:val="-1"/>
        </w:rPr>
        <w:t xml:space="preserve"> </w:t>
      </w:r>
      <w:r>
        <w:rPr>
          <w:rFonts w:ascii="Arial" w:hAnsi="Arial" w:cs="Arial"/>
        </w:rPr>
        <w:t>kryteria</w:t>
      </w:r>
      <w:r>
        <w:rPr>
          <w:rFonts w:ascii="Arial" w:hAnsi="Arial" w:cs="Arial"/>
          <w:spacing w:val="-4"/>
        </w:rPr>
        <w:t xml:space="preserve"> </w:t>
      </w:r>
      <w:r>
        <w:rPr>
          <w:rFonts w:ascii="Arial" w:hAnsi="Arial" w:cs="Arial"/>
          <w:spacing w:val="-2"/>
        </w:rPr>
        <w:t>wyboru.</w:t>
      </w:r>
    </w:p>
    <w:p w14:paraId="6E662C0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nie</w:t>
      </w:r>
      <w:r>
        <w:rPr>
          <w:rFonts w:ascii="Arial" w:hAnsi="Arial" w:cs="Arial"/>
          <w:spacing w:val="-5"/>
        </w:rPr>
        <w:t xml:space="preserve"> </w:t>
      </w:r>
      <w:r>
        <w:rPr>
          <w:rFonts w:ascii="Arial" w:hAnsi="Arial" w:cs="Arial"/>
        </w:rPr>
        <w:t>będzie</w:t>
      </w:r>
      <w:r>
        <w:rPr>
          <w:rFonts w:ascii="Arial" w:hAnsi="Arial" w:cs="Arial"/>
          <w:spacing w:val="-4"/>
        </w:rPr>
        <w:t xml:space="preserve"> </w:t>
      </w:r>
      <w:r>
        <w:rPr>
          <w:rFonts w:ascii="Arial" w:hAnsi="Arial" w:cs="Arial"/>
        </w:rPr>
        <w:t>mógł</w:t>
      </w:r>
      <w:r>
        <w:rPr>
          <w:rFonts w:ascii="Arial" w:hAnsi="Arial" w:cs="Arial"/>
          <w:spacing w:val="-1"/>
        </w:rPr>
        <w:t xml:space="preserve"> </w:t>
      </w:r>
      <w:r>
        <w:rPr>
          <w:rFonts w:ascii="Arial" w:hAnsi="Arial" w:cs="Arial"/>
        </w:rPr>
        <w:t>dokonać</w:t>
      </w:r>
      <w:r>
        <w:rPr>
          <w:rFonts w:ascii="Arial" w:hAnsi="Arial" w:cs="Arial"/>
          <w:spacing w:val="-2"/>
        </w:rPr>
        <w:t xml:space="preserve"> </w:t>
      </w:r>
      <w:r>
        <w:rPr>
          <w:rFonts w:ascii="Arial" w:hAnsi="Arial" w:cs="Arial"/>
        </w:rPr>
        <w:t>wyboru</w:t>
      </w:r>
      <w:r>
        <w:rPr>
          <w:rFonts w:ascii="Arial" w:hAnsi="Arial" w:cs="Arial"/>
          <w:spacing w:val="-3"/>
        </w:rPr>
        <w:t xml:space="preserve"> </w:t>
      </w:r>
      <w:r>
        <w:rPr>
          <w:rFonts w:ascii="Arial" w:hAnsi="Arial" w:cs="Arial"/>
        </w:rPr>
        <w:t>najkorzystniejszej</w:t>
      </w:r>
      <w:r>
        <w:rPr>
          <w:rFonts w:ascii="Arial" w:hAnsi="Arial" w:cs="Arial"/>
          <w:spacing w:val="-1"/>
        </w:rPr>
        <w:t xml:space="preserve"> </w:t>
      </w:r>
      <w:r>
        <w:rPr>
          <w:rFonts w:ascii="Arial" w:hAnsi="Arial" w:cs="Arial"/>
        </w:rPr>
        <w:t>oferty</w:t>
      </w:r>
      <w:r>
        <w:rPr>
          <w:rFonts w:ascii="Arial" w:hAnsi="Arial" w:cs="Arial"/>
          <w:spacing w:val="-2"/>
        </w:rPr>
        <w:t xml:space="preserve"> </w:t>
      </w:r>
      <w:r>
        <w:rPr>
          <w:rFonts w:ascii="Arial" w:hAnsi="Arial" w:cs="Arial"/>
        </w:rPr>
        <w:t>ze</w:t>
      </w:r>
      <w:r>
        <w:rPr>
          <w:rFonts w:ascii="Arial" w:hAnsi="Arial" w:cs="Arial"/>
          <w:spacing w:val="-4"/>
        </w:rPr>
        <w:t xml:space="preserve"> </w:t>
      </w:r>
      <w:r>
        <w:rPr>
          <w:rFonts w:ascii="Arial" w:hAnsi="Arial" w:cs="Arial"/>
        </w:rPr>
        <w:t>względu</w:t>
      </w:r>
      <w:r>
        <w:rPr>
          <w:rFonts w:ascii="Arial" w:hAnsi="Arial" w:cs="Arial"/>
          <w:spacing w:val="-3"/>
        </w:rPr>
        <w:t xml:space="preserve"> </w:t>
      </w:r>
      <w:r>
        <w:rPr>
          <w:rFonts w:ascii="Arial" w:hAnsi="Arial" w:cs="Arial"/>
        </w:rPr>
        <w:t>na to, że co najmniej dwie złożone oferty uzyskały taką samą łączną ocenę wybierze ofertę o cenie niższej.</w:t>
      </w:r>
    </w:p>
    <w:p w14:paraId="60B482CD" w14:textId="77777777" w:rsidR="00285901" w:rsidRDefault="00000000" w:rsidP="002C0613">
      <w:pPr>
        <w:pStyle w:val="Tekstpodstawowy"/>
        <w:ind w:right="-53"/>
        <w:jc w:val="both"/>
        <w:rPr>
          <w:rFonts w:ascii="Arial" w:hAnsi="Arial" w:cs="Arial"/>
        </w:rPr>
      </w:pPr>
      <w:r>
        <w:rPr>
          <w:rFonts w:ascii="Arial" w:hAnsi="Arial" w:cs="Arial"/>
        </w:rPr>
        <w:t>Gdy zaś również ceny ofert będą takie same -</w:t>
      </w:r>
      <w:r>
        <w:rPr>
          <w:rFonts w:ascii="Arial" w:hAnsi="Arial" w:cs="Arial"/>
          <w:spacing w:val="40"/>
        </w:rPr>
        <w:t xml:space="preserve"> </w:t>
      </w:r>
      <w:r>
        <w:rPr>
          <w:rFonts w:ascii="Arial" w:hAnsi="Arial" w:cs="Arial"/>
        </w:rPr>
        <w:t>wezwie on Wykonawców, którzy złożyli te oferty, do złożenia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terminie</w:t>
      </w:r>
      <w:r>
        <w:rPr>
          <w:rFonts w:ascii="Arial" w:hAnsi="Arial" w:cs="Arial"/>
          <w:spacing w:val="-5"/>
        </w:rPr>
        <w:t xml:space="preserve"> </w:t>
      </w:r>
      <w:r>
        <w:rPr>
          <w:rFonts w:ascii="Arial" w:hAnsi="Arial" w:cs="Arial"/>
        </w:rPr>
        <w:t>określonym</w:t>
      </w:r>
      <w:r>
        <w:rPr>
          <w:rFonts w:ascii="Arial" w:hAnsi="Arial" w:cs="Arial"/>
          <w:spacing w:val="-2"/>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ofert</w:t>
      </w:r>
      <w:r>
        <w:rPr>
          <w:rFonts w:ascii="Arial" w:hAnsi="Arial" w:cs="Arial"/>
          <w:spacing w:val="-4"/>
        </w:rPr>
        <w:t xml:space="preserve"> </w:t>
      </w:r>
      <w:r>
        <w:rPr>
          <w:rFonts w:ascii="Arial" w:hAnsi="Arial" w:cs="Arial"/>
        </w:rPr>
        <w:t>dodatkowych</w:t>
      </w:r>
      <w:r>
        <w:rPr>
          <w:rFonts w:ascii="Arial" w:hAnsi="Arial" w:cs="Arial"/>
          <w:spacing w:val="-2"/>
        </w:rPr>
        <w:t xml:space="preserve"> </w:t>
      </w:r>
      <w:r>
        <w:rPr>
          <w:rFonts w:ascii="Arial" w:hAnsi="Arial" w:cs="Arial"/>
        </w:rPr>
        <w:t>zawierających</w:t>
      </w:r>
      <w:r>
        <w:rPr>
          <w:rFonts w:ascii="Arial" w:hAnsi="Arial" w:cs="Arial"/>
          <w:spacing w:val="-2"/>
        </w:rPr>
        <w:t xml:space="preserve"> </w:t>
      </w:r>
      <w:r>
        <w:rPr>
          <w:rFonts w:ascii="Arial" w:hAnsi="Arial" w:cs="Arial"/>
        </w:rPr>
        <w:t>nową</w:t>
      </w:r>
      <w:r>
        <w:rPr>
          <w:rFonts w:ascii="Arial" w:hAnsi="Arial" w:cs="Arial"/>
          <w:spacing w:val="-4"/>
        </w:rPr>
        <w:t xml:space="preserve"> </w:t>
      </w:r>
      <w:r>
        <w:rPr>
          <w:rFonts w:ascii="Arial" w:hAnsi="Arial" w:cs="Arial"/>
        </w:rPr>
        <w:t>cenę. Wykonawcy, składając oferty dodatkowe, nie mogą zaoferować cen wyższych niż zaoferowane                        w uprzednio złożonych przez nich ofertach – pod rygorem odrzucenia takiej oferty.</w:t>
      </w:r>
    </w:p>
    <w:p w14:paraId="080AE66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toku</w:t>
      </w:r>
      <w:r>
        <w:rPr>
          <w:rFonts w:ascii="Arial" w:hAnsi="Arial" w:cs="Arial"/>
          <w:spacing w:val="-2"/>
        </w:rPr>
        <w:t xml:space="preserve"> </w:t>
      </w:r>
      <w:r>
        <w:rPr>
          <w:rFonts w:ascii="Arial" w:hAnsi="Arial" w:cs="Arial"/>
        </w:rPr>
        <w:t>badania</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oceny</w:t>
      </w:r>
      <w:r>
        <w:rPr>
          <w:rFonts w:ascii="Arial" w:hAnsi="Arial" w:cs="Arial"/>
          <w:spacing w:val="-4"/>
        </w:rPr>
        <w:t xml:space="preserve"> </w:t>
      </w:r>
      <w:r>
        <w:rPr>
          <w:rFonts w:ascii="Arial" w:hAnsi="Arial" w:cs="Arial"/>
        </w:rPr>
        <w:t>ofert</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żądać</w:t>
      </w:r>
      <w:r>
        <w:rPr>
          <w:rFonts w:ascii="Arial" w:hAnsi="Arial" w:cs="Arial"/>
          <w:spacing w:val="-2"/>
        </w:rPr>
        <w:t xml:space="preserve"> </w:t>
      </w:r>
      <w:r>
        <w:rPr>
          <w:rFonts w:ascii="Arial" w:hAnsi="Arial" w:cs="Arial"/>
        </w:rPr>
        <w:t>od</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wyjaśnień</w:t>
      </w:r>
      <w:r>
        <w:rPr>
          <w:rFonts w:ascii="Arial" w:hAnsi="Arial" w:cs="Arial"/>
          <w:spacing w:val="-3"/>
        </w:rPr>
        <w:t xml:space="preserve"> </w:t>
      </w:r>
      <w:r>
        <w:rPr>
          <w:rFonts w:ascii="Arial" w:hAnsi="Arial" w:cs="Arial"/>
        </w:rPr>
        <w:t>dotyczących</w:t>
      </w:r>
      <w:r>
        <w:rPr>
          <w:rFonts w:ascii="Arial" w:hAnsi="Arial" w:cs="Arial"/>
          <w:spacing w:val="-2"/>
        </w:rPr>
        <w:t xml:space="preserve"> </w:t>
      </w:r>
      <w:r>
        <w:rPr>
          <w:rFonts w:ascii="Arial" w:hAnsi="Arial" w:cs="Arial"/>
        </w:rPr>
        <w:t>treści złożonych przez nich ofert lub innych składanych dokumentów lub oświadczeń. Wykonawcy są zobowiązani</w:t>
      </w:r>
      <w:r>
        <w:rPr>
          <w:rFonts w:ascii="Arial" w:hAnsi="Arial" w:cs="Arial"/>
          <w:spacing w:val="-7"/>
        </w:rPr>
        <w:t xml:space="preserve"> </w:t>
      </w:r>
      <w:r>
        <w:rPr>
          <w:rFonts w:ascii="Arial" w:hAnsi="Arial" w:cs="Arial"/>
        </w:rPr>
        <w:t>do</w:t>
      </w:r>
      <w:r>
        <w:rPr>
          <w:rFonts w:ascii="Arial" w:hAnsi="Arial" w:cs="Arial"/>
          <w:spacing w:val="-3"/>
        </w:rPr>
        <w:t xml:space="preserve"> </w:t>
      </w:r>
      <w:r>
        <w:rPr>
          <w:rFonts w:ascii="Arial" w:hAnsi="Arial" w:cs="Arial"/>
        </w:rPr>
        <w:t>przedstawienia</w:t>
      </w:r>
      <w:r>
        <w:rPr>
          <w:rFonts w:ascii="Arial" w:hAnsi="Arial" w:cs="Arial"/>
          <w:spacing w:val="-4"/>
        </w:rPr>
        <w:t xml:space="preserve"> </w:t>
      </w:r>
      <w:r>
        <w:rPr>
          <w:rFonts w:ascii="Arial" w:hAnsi="Arial" w:cs="Arial"/>
        </w:rPr>
        <w:t>wyjaśnień</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terminie</w:t>
      </w:r>
      <w:r>
        <w:rPr>
          <w:rFonts w:ascii="Arial" w:hAnsi="Arial" w:cs="Arial"/>
          <w:spacing w:val="-9"/>
        </w:rPr>
        <w:t xml:space="preserve"> </w:t>
      </w:r>
      <w:r>
        <w:rPr>
          <w:rFonts w:ascii="Arial" w:hAnsi="Arial" w:cs="Arial"/>
        </w:rPr>
        <w:t>wskazanym</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spacing w:val="-2"/>
        </w:rPr>
        <w:t>Zamawiającego.</w:t>
      </w:r>
    </w:p>
    <w:p w14:paraId="25353DBB"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Jeżeli</w:t>
      </w:r>
      <w:r>
        <w:rPr>
          <w:rFonts w:ascii="Arial" w:hAnsi="Arial" w:cs="Arial"/>
          <w:spacing w:val="-7"/>
        </w:rPr>
        <w:t xml:space="preserve"> </w:t>
      </w:r>
      <w:r>
        <w:rPr>
          <w:rFonts w:ascii="Arial" w:hAnsi="Arial" w:cs="Arial"/>
        </w:rPr>
        <w:t>termin</w:t>
      </w:r>
      <w:r>
        <w:rPr>
          <w:rFonts w:ascii="Arial" w:hAnsi="Arial" w:cs="Arial"/>
          <w:spacing w:val="-4"/>
        </w:rPr>
        <w:t xml:space="preserve"> </w:t>
      </w:r>
      <w:r>
        <w:rPr>
          <w:rFonts w:ascii="Arial" w:hAnsi="Arial" w:cs="Arial"/>
        </w:rPr>
        <w:t>związania</w:t>
      </w:r>
      <w:r>
        <w:rPr>
          <w:rFonts w:ascii="Arial" w:hAnsi="Arial" w:cs="Arial"/>
          <w:spacing w:val="-6"/>
        </w:rPr>
        <w:t xml:space="preserve"> </w:t>
      </w:r>
      <w:r>
        <w:rPr>
          <w:rFonts w:ascii="Arial" w:hAnsi="Arial" w:cs="Arial"/>
        </w:rPr>
        <w:t>ofertą,</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5"/>
        </w:rPr>
        <w:t xml:space="preserve"> </w:t>
      </w:r>
      <w:r>
        <w:rPr>
          <w:rFonts w:ascii="Arial" w:hAnsi="Arial" w:cs="Arial"/>
          <w:b/>
        </w:rPr>
        <w:t>XI</w:t>
      </w:r>
      <w:r>
        <w:rPr>
          <w:rFonts w:ascii="Arial" w:hAnsi="Arial" w:cs="Arial"/>
          <w:b/>
          <w:spacing w:val="-4"/>
        </w:rPr>
        <w:t xml:space="preserve"> </w:t>
      </w:r>
      <w:r>
        <w:rPr>
          <w:rFonts w:ascii="Arial" w:hAnsi="Arial" w:cs="Arial"/>
          <w:b/>
        </w:rPr>
        <w:t>SWZ</w:t>
      </w:r>
      <w:r>
        <w:rPr>
          <w:rFonts w:ascii="Arial" w:hAnsi="Arial" w:cs="Arial"/>
          <w:b/>
          <w:spacing w:val="-1"/>
        </w:rPr>
        <w:t xml:space="preserve"> </w:t>
      </w:r>
      <w:r>
        <w:rPr>
          <w:rFonts w:ascii="Arial" w:hAnsi="Arial" w:cs="Arial"/>
        </w:rPr>
        <w:t>upłynie</w:t>
      </w:r>
      <w:r>
        <w:rPr>
          <w:rFonts w:ascii="Arial" w:hAnsi="Arial" w:cs="Arial"/>
          <w:spacing w:val="-3"/>
        </w:rPr>
        <w:t xml:space="preserve"> </w:t>
      </w:r>
      <w:r>
        <w:rPr>
          <w:rFonts w:ascii="Arial" w:hAnsi="Arial" w:cs="Arial"/>
        </w:rPr>
        <w:t>przed</w:t>
      </w:r>
      <w:r>
        <w:rPr>
          <w:rFonts w:ascii="Arial" w:hAnsi="Arial" w:cs="Arial"/>
          <w:spacing w:val="-5"/>
        </w:rPr>
        <w:t xml:space="preserve"> </w:t>
      </w:r>
      <w:r>
        <w:rPr>
          <w:rFonts w:ascii="Arial" w:hAnsi="Arial" w:cs="Arial"/>
          <w:spacing w:val="-2"/>
        </w:rPr>
        <w:t xml:space="preserve">wyborem </w:t>
      </w:r>
      <w:r>
        <w:rPr>
          <w:rFonts w:ascii="Arial" w:hAnsi="Arial" w:cs="Arial"/>
        </w:rPr>
        <w:t>najkorzystniejszej</w:t>
      </w:r>
      <w:r>
        <w:rPr>
          <w:rFonts w:ascii="Arial" w:hAnsi="Arial" w:cs="Arial"/>
          <w:spacing w:val="-11"/>
        </w:rPr>
        <w:t xml:space="preserve"> </w:t>
      </w:r>
      <w:r>
        <w:rPr>
          <w:rFonts w:ascii="Arial" w:hAnsi="Arial" w:cs="Arial"/>
        </w:rPr>
        <w:t>oferty,</w:t>
      </w:r>
      <w:r>
        <w:rPr>
          <w:rFonts w:ascii="Arial" w:hAnsi="Arial" w:cs="Arial"/>
          <w:spacing w:val="-8"/>
        </w:rPr>
        <w:t xml:space="preserve"> </w:t>
      </w:r>
      <w:r>
        <w:rPr>
          <w:rFonts w:ascii="Arial" w:hAnsi="Arial" w:cs="Arial"/>
        </w:rPr>
        <w:t>Zamawiający</w:t>
      </w:r>
      <w:r>
        <w:rPr>
          <w:rFonts w:ascii="Arial" w:hAnsi="Arial" w:cs="Arial"/>
          <w:spacing w:val="-10"/>
        </w:rPr>
        <w:t xml:space="preserve"> </w:t>
      </w:r>
      <w:r>
        <w:rPr>
          <w:rFonts w:ascii="Arial" w:hAnsi="Arial" w:cs="Arial"/>
        </w:rPr>
        <w:t>wezwie</w:t>
      </w:r>
      <w:r>
        <w:rPr>
          <w:rFonts w:ascii="Arial" w:hAnsi="Arial" w:cs="Arial"/>
          <w:spacing w:val="-10"/>
        </w:rPr>
        <w:t xml:space="preserve"> </w:t>
      </w:r>
      <w:r>
        <w:rPr>
          <w:rFonts w:ascii="Arial" w:hAnsi="Arial" w:cs="Arial"/>
        </w:rPr>
        <w:t>Wykonawcę,</w:t>
      </w:r>
      <w:r>
        <w:rPr>
          <w:rFonts w:ascii="Arial" w:hAnsi="Arial" w:cs="Arial"/>
          <w:position w:val="-3"/>
        </w:rPr>
        <w:t>̨</w:t>
      </w:r>
      <w:r>
        <w:rPr>
          <w:rFonts w:ascii="Arial" w:hAnsi="Arial" w:cs="Arial"/>
          <w:spacing w:val="19"/>
          <w:position w:val="-3"/>
        </w:rPr>
        <w:t xml:space="preserve"> </w:t>
      </w:r>
      <w:r>
        <w:rPr>
          <w:rFonts w:ascii="Arial" w:hAnsi="Arial" w:cs="Arial"/>
        </w:rPr>
        <w:t>którego</w:t>
      </w:r>
      <w:r>
        <w:rPr>
          <w:rFonts w:ascii="Arial" w:hAnsi="Arial" w:cs="Arial"/>
          <w:spacing w:val="-10"/>
        </w:rPr>
        <w:t xml:space="preserve"> </w:t>
      </w:r>
      <w:r>
        <w:rPr>
          <w:rFonts w:ascii="Arial" w:hAnsi="Arial" w:cs="Arial"/>
        </w:rPr>
        <w:t>oferta</w:t>
      </w:r>
      <w:r>
        <w:rPr>
          <w:rFonts w:ascii="Arial" w:hAnsi="Arial" w:cs="Arial"/>
          <w:spacing w:val="-8"/>
        </w:rPr>
        <w:t xml:space="preserve"> </w:t>
      </w:r>
      <w:r>
        <w:rPr>
          <w:rFonts w:ascii="Arial" w:hAnsi="Arial" w:cs="Arial"/>
        </w:rPr>
        <w:t>otrzymała</w:t>
      </w:r>
      <w:r>
        <w:rPr>
          <w:rFonts w:ascii="Arial" w:hAnsi="Arial" w:cs="Arial"/>
          <w:spacing w:val="-9"/>
        </w:rPr>
        <w:t xml:space="preserve"> </w:t>
      </w:r>
      <w:r>
        <w:rPr>
          <w:rFonts w:ascii="Arial" w:hAnsi="Arial" w:cs="Arial"/>
        </w:rPr>
        <w:t>najwyższą</w:t>
      </w:r>
      <w:r>
        <w:rPr>
          <w:rFonts w:ascii="Arial" w:hAnsi="Arial" w:cs="Arial"/>
          <w:spacing w:val="-10"/>
        </w:rPr>
        <w:t xml:space="preserve"> </w:t>
      </w:r>
      <w:r>
        <w:rPr>
          <w:rFonts w:ascii="Arial" w:hAnsi="Arial" w:cs="Arial"/>
          <w:spacing w:val="-2"/>
        </w:rPr>
        <w:t>ocenę,</w:t>
      </w:r>
      <w:r>
        <w:rPr>
          <w:rFonts w:ascii="Arial" w:hAnsi="Arial" w:cs="Arial"/>
          <w:spacing w:val="-2"/>
          <w:position w:val="-3"/>
        </w:rPr>
        <w:t xml:space="preserve"> </w:t>
      </w:r>
      <w:r>
        <w:rPr>
          <w:rFonts w:ascii="Arial" w:hAnsi="Arial" w:cs="Arial"/>
        </w:rPr>
        <w:t>do</w:t>
      </w:r>
      <w:r>
        <w:rPr>
          <w:rFonts w:ascii="Arial" w:hAnsi="Arial" w:cs="Arial"/>
          <w:spacing w:val="-5"/>
        </w:rPr>
        <w:t xml:space="preserve"> </w:t>
      </w:r>
      <w:r>
        <w:rPr>
          <w:rFonts w:ascii="Arial" w:hAnsi="Arial" w:cs="Arial"/>
        </w:rPr>
        <w:t>wyrażenia,</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terminie,</w:t>
      </w:r>
      <w:r>
        <w:rPr>
          <w:rFonts w:ascii="Arial" w:hAnsi="Arial" w:cs="Arial"/>
          <w:spacing w:val="-2"/>
        </w:rPr>
        <w:t xml:space="preserve"> </w:t>
      </w:r>
      <w:r>
        <w:rPr>
          <w:rFonts w:ascii="Arial" w:hAnsi="Arial" w:cs="Arial"/>
        </w:rPr>
        <w:t>pisemnej</w:t>
      </w:r>
      <w:r>
        <w:rPr>
          <w:rFonts w:ascii="Arial" w:hAnsi="Arial" w:cs="Arial"/>
          <w:spacing w:val="-5"/>
        </w:rPr>
        <w:t xml:space="preserve"> </w:t>
      </w:r>
      <w:r>
        <w:rPr>
          <w:rFonts w:ascii="Arial" w:hAnsi="Arial" w:cs="Arial"/>
        </w:rPr>
        <w:t>zgody</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wybór</w:t>
      </w:r>
      <w:r>
        <w:rPr>
          <w:rFonts w:ascii="Arial" w:hAnsi="Arial" w:cs="Arial"/>
          <w:spacing w:val="-3"/>
        </w:rPr>
        <w:t xml:space="preserve"> </w:t>
      </w:r>
      <w:r>
        <w:rPr>
          <w:rFonts w:ascii="Arial" w:hAnsi="Arial" w:cs="Arial"/>
        </w:rPr>
        <w:t>jego</w:t>
      </w:r>
      <w:r>
        <w:rPr>
          <w:rFonts w:ascii="Arial" w:hAnsi="Arial" w:cs="Arial"/>
          <w:spacing w:val="-5"/>
        </w:rPr>
        <w:t xml:space="preserve"> </w:t>
      </w:r>
      <w:r>
        <w:rPr>
          <w:rFonts w:ascii="Arial" w:hAnsi="Arial" w:cs="Arial"/>
          <w:spacing w:val="-2"/>
        </w:rPr>
        <w:t>oferty.</w:t>
      </w:r>
    </w:p>
    <w:p w14:paraId="068DF9A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braku</w:t>
      </w:r>
      <w:r>
        <w:rPr>
          <w:rFonts w:ascii="Arial" w:hAnsi="Arial" w:cs="Arial"/>
          <w:spacing w:val="-2"/>
        </w:rPr>
        <w:t xml:space="preserve"> </w:t>
      </w:r>
      <w:r>
        <w:rPr>
          <w:rFonts w:ascii="Arial" w:hAnsi="Arial" w:cs="Arial"/>
        </w:rPr>
        <w:t>zgody,</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której</w:t>
      </w:r>
      <w:r>
        <w:rPr>
          <w:rFonts w:ascii="Arial" w:hAnsi="Arial" w:cs="Arial"/>
          <w:spacing w:val="-3"/>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8</w:t>
      </w:r>
      <w:r>
        <w:rPr>
          <w:rFonts w:ascii="Arial" w:hAnsi="Arial" w:cs="Arial"/>
          <w:spacing w:val="-4"/>
        </w:rPr>
        <w:t xml:space="preserve"> </w:t>
      </w:r>
      <w:r>
        <w:rPr>
          <w:rFonts w:ascii="Arial" w:hAnsi="Arial" w:cs="Arial"/>
        </w:rPr>
        <w:t>oferta</w:t>
      </w:r>
      <w:r>
        <w:rPr>
          <w:rFonts w:ascii="Arial" w:hAnsi="Arial" w:cs="Arial"/>
          <w:spacing w:val="-2"/>
        </w:rPr>
        <w:t xml:space="preserve"> </w:t>
      </w:r>
      <w:r>
        <w:rPr>
          <w:rFonts w:ascii="Arial" w:hAnsi="Arial" w:cs="Arial"/>
        </w:rPr>
        <w:t>podlega</w:t>
      </w:r>
      <w:r>
        <w:rPr>
          <w:rFonts w:ascii="Arial" w:hAnsi="Arial" w:cs="Arial"/>
          <w:spacing w:val="-4"/>
        </w:rPr>
        <w:t xml:space="preserve"> </w:t>
      </w:r>
      <w:r>
        <w:rPr>
          <w:rFonts w:ascii="Arial" w:hAnsi="Arial" w:cs="Arial"/>
        </w:rPr>
        <w:t>odrzuceniu,</w:t>
      </w:r>
      <w:r>
        <w:rPr>
          <w:rFonts w:ascii="Arial" w:hAnsi="Arial" w:cs="Arial"/>
          <w:spacing w:val="-2"/>
        </w:rPr>
        <w:t xml:space="preserve"> </w:t>
      </w: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5"/>
        </w:rPr>
        <w:t xml:space="preserve"> </w:t>
      </w:r>
      <w:r>
        <w:rPr>
          <w:rFonts w:ascii="Arial" w:hAnsi="Arial" w:cs="Arial"/>
        </w:rPr>
        <w:t>się o wyrażenie takiej zgody do kolejnego Wykonawcy, którego oferta została najwyżej oceniona, chyba że zachodzą przesłanki do unieważnienia postępowania.</w:t>
      </w:r>
    </w:p>
    <w:p w14:paraId="0FAEBFBB" w14:textId="5B8A77BE"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6" behindDoc="0" locked="0" layoutInCell="0" allowOverlap="1" wp14:anchorId="10E59AEA" wp14:editId="5374B283">
                <wp:simplePos x="0" y="0"/>
                <wp:positionH relativeFrom="page">
                  <wp:posOffset>810895</wp:posOffset>
                </wp:positionH>
                <wp:positionV relativeFrom="paragraph">
                  <wp:posOffset>174625</wp:posOffset>
                </wp:positionV>
                <wp:extent cx="6033135" cy="550545"/>
                <wp:effectExtent l="0" t="0" r="0" b="0"/>
                <wp:wrapTopAndBottom/>
                <wp:docPr id="42" name="docshape26"/>
                <wp:cNvGraphicFramePr/>
                <a:graphic xmlns:a="http://schemas.openxmlformats.org/drawingml/2006/main">
                  <a:graphicData uri="http://schemas.microsoft.com/office/word/2010/wordprocessingShape">
                    <wps:wsp>
                      <wps:cNvSpPr/>
                      <wps:spPr>
                        <a:xfrm>
                          <a:off x="0" y="0"/>
                          <a:ext cx="6032520" cy="550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29" w:name="_bookmark22"/>
                            <w:bookmarkEnd w:id="29"/>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wps:txbx>
                      <wps:bodyPr lIns="0" tIns="0" rIns="0" bIns="0" upright="1">
                        <a:noAutofit/>
                      </wps:bodyPr>
                    </wps:wsp>
                  </a:graphicData>
                </a:graphic>
              </wp:anchor>
            </w:drawing>
          </mc:Choice>
          <mc:Fallback>
            <w:pict>
              <v:rect w14:anchorId="10E59AEA" id="docshape26" o:spid="_x0000_s1046" style="position:absolute;left:0;text-align:left;margin-left:63.85pt;margin-top:13.75pt;width:475.05pt;height:43.35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" o:allowincell="f" fillcolor="#f1f1f1" strokeweight=".18mm">
                <v:textbox inset="0,0,0,0">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49" w:name="_bookmark22"/>
                      <w:bookmarkEnd w:id="49"/>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v:textbox>
                <w10:wrap type="topAndBottom" anchorx="page"/>
              </v:rect>
            </w:pict>
          </mc:Fallback>
        </mc:AlternateContent>
      </w:r>
    </w:p>
    <w:p w14:paraId="3DFE106C" w14:textId="77777777" w:rsidR="00285901" w:rsidRDefault="00000000" w:rsidP="002C0613">
      <w:pPr>
        <w:pStyle w:val="Akapitzlist"/>
        <w:numPr>
          <w:ilvl w:val="0"/>
          <w:numId w:val="6"/>
        </w:numPr>
        <w:tabs>
          <w:tab w:val="left" w:pos="447"/>
        </w:tabs>
        <w:spacing w:before="16"/>
        <w:ind w:left="227" w:right="-53" w:firstLine="0"/>
        <w:jc w:val="both"/>
        <w:rPr>
          <w:rFonts w:ascii="Arial" w:hAnsi="Arial" w:cs="Arial"/>
        </w:rPr>
      </w:pPr>
      <w:r>
        <w:rPr>
          <w:rFonts w:ascii="Arial" w:hAnsi="Arial" w:cs="Arial"/>
        </w:rPr>
        <w:t>Zamawiający zawiera umowę</w:t>
      </w:r>
      <w:r>
        <w:rPr>
          <w:rFonts w:ascii="Arial" w:hAnsi="Arial" w:cs="Arial"/>
          <w:position w:val="-3"/>
        </w:rPr>
        <w:t xml:space="preserve">̨ </w:t>
      </w:r>
      <w:r>
        <w:rPr>
          <w:rFonts w:ascii="Arial" w:hAnsi="Arial" w:cs="Arial"/>
        </w:rPr>
        <w:t>w sprawie zamówienia publicznego, z uwzględnieniem art. 577 Pzp, w terminie nie</w:t>
      </w:r>
      <w:r>
        <w:rPr>
          <w:rFonts w:ascii="Arial" w:hAnsi="Arial" w:cs="Arial"/>
          <w:spacing w:val="-1"/>
        </w:rPr>
        <w:t xml:space="preserve"> </w:t>
      </w:r>
      <w:r>
        <w:rPr>
          <w:rFonts w:ascii="Arial" w:hAnsi="Arial" w:cs="Arial"/>
        </w:rPr>
        <w:t>krótszym niż</w:t>
      </w:r>
      <w:r>
        <w:rPr>
          <w:rFonts w:ascii="Arial" w:hAnsi="Arial" w:cs="Arial"/>
          <w:spacing w:val="-2"/>
        </w:rPr>
        <w:t xml:space="preserve"> </w:t>
      </w:r>
      <w:r>
        <w:rPr>
          <w:rFonts w:ascii="Arial" w:hAnsi="Arial" w:cs="Arial"/>
          <w:b/>
        </w:rPr>
        <w:t>5</w:t>
      </w:r>
      <w:r>
        <w:rPr>
          <w:rFonts w:ascii="Arial" w:hAnsi="Arial" w:cs="Arial"/>
          <w:b/>
          <w:spacing w:val="-1"/>
        </w:rPr>
        <w:t xml:space="preserve"> </w:t>
      </w:r>
      <w:r>
        <w:rPr>
          <w:rFonts w:ascii="Arial" w:hAnsi="Arial" w:cs="Arial"/>
          <w:b/>
        </w:rPr>
        <w:t xml:space="preserve">dni </w:t>
      </w:r>
      <w:r>
        <w:rPr>
          <w:rFonts w:ascii="Arial" w:hAnsi="Arial" w:cs="Arial"/>
        </w:rPr>
        <w:t>od dnia przesłania zawiadomienia o wyborze</w:t>
      </w:r>
      <w:r>
        <w:rPr>
          <w:rFonts w:ascii="Arial" w:hAnsi="Arial" w:cs="Arial"/>
          <w:spacing w:val="-1"/>
        </w:rPr>
        <w:t xml:space="preserve"> </w:t>
      </w:r>
      <w:r>
        <w:rPr>
          <w:rFonts w:ascii="Arial" w:hAnsi="Arial" w:cs="Arial"/>
        </w:rPr>
        <w:t>najkorzystniejszej</w:t>
      </w:r>
      <w:r>
        <w:rPr>
          <w:rFonts w:ascii="Arial" w:hAnsi="Arial" w:cs="Arial"/>
          <w:spacing w:val="-1"/>
        </w:rPr>
        <w:t xml:space="preserve"> </w:t>
      </w:r>
      <w:r>
        <w:rPr>
          <w:rFonts w:ascii="Arial" w:hAnsi="Arial" w:cs="Arial"/>
        </w:rPr>
        <w:t>oferty, jeżeli zawiadomienie to zostało przesłane przy użyciu środków komunikacji elektronicznej.</w:t>
      </w:r>
    </w:p>
    <w:p w14:paraId="56C8CE82" w14:textId="77777777" w:rsidR="00285901" w:rsidRDefault="00000000" w:rsidP="002C0613">
      <w:pPr>
        <w:pStyle w:val="Akapitzlist"/>
        <w:numPr>
          <w:ilvl w:val="0"/>
          <w:numId w:val="6"/>
        </w:numPr>
        <w:tabs>
          <w:tab w:val="left" w:pos="447"/>
        </w:tabs>
        <w:spacing w:before="51"/>
        <w:ind w:left="227" w:right="-53" w:firstLine="0"/>
        <w:jc w:val="both"/>
        <w:rPr>
          <w:rFonts w:ascii="Arial" w:hAnsi="Arial" w:cs="Arial"/>
        </w:rPr>
      </w:pPr>
      <w:r>
        <w:rPr>
          <w:rFonts w:ascii="Arial" w:hAnsi="Arial" w:cs="Arial"/>
        </w:rPr>
        <w:t>Zamawiający</w:t>
      </w:r>
      <w:r>
        <w:rPr>
          <w:rFonts w:ascii="Arial" w:hAnsi="Arial" w:cs="Arial"/>
          <w:spacing w:val="-1"/>
        </w:rPr>
        <w:t xml:space="preserve"> </w:t>
      </w:r>
      <w:r>
        <w:rPr>
          <w:rFonts w:ascii="Arial" w:hAnsi="Arial" w:cs="Arial"/>
        </w:rPr>
        <w:t>może zawrzeć umowę</w:t>
      </w:r>
      <w:r>
        <w:rPr>
          <w:rFonts w:ascii="Arial" w:hAnsi="Arial" w:cs="Arial"/>
          <w:position w:val="-3"/>
        </w:rPr>
        <w:t xml:space="preserve">̨ </w:t>
      </w:r>
      <w:r>
        <w:rPr>
          <w:rFonts w:ascii="Arial" w:hAnsi="Arial" w:cs="Arial"/>
        </w:rPr>
        <w:t>w sprawie zamówienia</w:t>
      </w:r>
      <w:r>
        <w:rPr>
          <w:rFonts w:ascii="Arial" w:hAnsi="Arial" w:cs="Arial"/>
          <w:spacing w:val="-2"/>
        </w:rPr>
        <w:t xml:space="preserve"> </w:t>
      </w:r>
      <w:r>
        <w:rPr>
          <w:rFonts w:ascii="Arial" w:hAnsi="Arial" w:cs="Arial"/>
        </w:rPr>
        <w:t>publicznego przed</w:t>
      </w:r>
      <w:r>
        <w:rPr>
          <w:rFonts w:ascii="Arial" w:hAnsi="Arial" w:cs="Arial"/>
          <w:spacing w:val="-1"/>
        </w:rPr>
        <w:t xml:space="preserve"> </w:t>
      </w:r>
      <w:r>
        <w:rPr>
          <w:rFonts w:ascii="Arial" w:hAnsi="Arial" w:cs="Arial"/>
        </w:rPr>
        <w:t>upływem terminu,</w:t>
      </w:r>
      <w:r>
        <w:rPr>
          <w:rFonts w:ascii="Arial" w:hAnsi="Arial" w:cs="Arial"/>
          <w:spacing w:val="-1"/>
        </w:rPr>
        <w:t xml:space="preserve"> </w:t>
      </w:r>
      <w:r>
        <w:rPr>
          <w:rFonts w:ascii="Arial" w:hAnsi="Arial" w:cs="Arial"/>
        </w:rPr>
        <w:t>o którym mowa w ust. 1, jeżeli w postępowaniu o udzielenie zamówienia złożono tylko jedną ofertę.</w:t>
      </w:r>
      <w:r>
        <w:rPr>
          <w:rFonts w:ascii="Arial" w:hAnsi="Arial" w:cs="Arial"/>
          <w:position w:val="-3"/>
        </w:rPr>
        <w:t>̨</w:t>
      </w:r>
    </w:p>
    <w:p w14:paraId="70A731CE" w14:textId="77777777" w:rsidR="00285901" w:rsidRDefault="00000000" w:rsidP="002C0613">
      <w:pPr>
        <w:pStyle w:val="Akapitzlist"/>
        <w:numPr>
          <w:ilvl w:val="0"/>
          <w:numId w:val="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7"/>
        </w:rPr>
        <w:t xml:space="preserve"> </w:t>
      </w:r>
      <w:r>
        <w:rPr>
          <w:rFonts w:ascii="Arial" w:hAnsi="Arial" w:cs="Arial"/>
        </w:rPr>
        <w:t>oferta</w:t>
      </w:r>
      <w:r>
        <w:rPr>
          <w:rFonts w:ascii="Arial" w:hAnsi="Arial" w:cs="Arial"/>
          <w:spacing w:val="-5"/>
        </w:rPr>
        <w:t xml:space="preserve"> </w:t>
      </w:r>
      <w:r>
        <w:rPr>
          <w:rFonts w:ascii="Arial" w:hAnsi="Arial" w:cs="Arial"/>
        </w:rPr>
        <w:t>została</w:t>
      </w:r>
      <w:r>
        <w:rPr>
          <w:rFonts w:ascii="Arial" w:hAnsi="Arial" w:cs="Arial"/>
          <w:spacing w:val="-8"/>
        </w:rPr>
        <w:t xml:space="preserve"> </w:t>
      </w:r>
      <w:r>
        <w:rPr>
          <w:rFonts w:ascii="Arial" w:hAnsi="Arial" w:cs="Arial"/>
        </w:rPr>
        <w:t>wybrana</w:t>
      </w:r>
      <w:r>
        <w:rPr>
          <w:rFonts w:ascii="Arial" w:hAnsi="Arial" w:cs="Arial"/>
          <w:spacing w:val="-7"/>
        </w:rPr>
        <w:t xml:space="preserve"> </w:t>
      </w:r>
      <w:r>
        <w:rPr>
          <w:rFonts w:ascii="Arial" w:hAnsi="Arial" w:cs="Arial"/>
        </w:rPr>
        <w:t>jako</w:t>
      </w:r>
      <w:r>
        <w:rPr>
          <w:rFonts w:ascii="Arial" w:hAnsi="Arial" w:cs="Arial"/>
          <w:spacing w:val="-5"/>
        </w:rPr>
        <w:t xml:space="preserve"> </w:t>
      </w:r>
      <w:r>
        <w:rPr>
          <w:rFonts w:ascii="Arial" w:hAnsi="Arial" w:cs="Arial"/>
        </w:rPr>
        <w:t>najkorzystniejsza,</w:t>
      </w:r>
      <w:r>
        <w:rPr>
          <w:rFonts w:ascii="Arial" w:hAnsi="Arial" w:cs="Arial"/>
          <w:spacing w:val="-6"/>
        </w:rPr>
        <w:t xml:space="preserve"> </w:t>
      </w:r>
      <w:r>
        <w:rPr>
          <w:rFonts w:ascii="Arial" w:hAnsi="Arial" w:cs="Arial"/>
        </w:rPr>
        <w:t>zostanie</w:t>
      </w:r>
      <w:r>
        <w:rPr>
          <w:rFonts w:ascii="Arial" w:hAnsi="Arial" w:cs="Arial"/>
          <w:spacing w:val="-5"/>
        </w:rPr>
        <w:t xml:space="preserve"> </w:t>
      </w:r>
      <w:r>
        <w:rPr>
          <w:rFonts w:ascii="Arial" w:hAnsi="Arial" w:cs="Arial"/>
        </w:rPr>
        <w:t>poinformowany</w:t>
      </w:r>
      <w:r>
        <w:rPr>
          <w:rFonts w:ascii="Arial" w:hAnsi="Arial" w:cs="Arial"/>
          <w:spacing w:val="-5"/>
        </w:rPr>
        <w:t xml:space="preserve"> </w:t>
      </w:r>
      <w:r>
        <w:rPr>
          <w:rFonts w:ascii="Arial" w:hAnsi="Arial" w:cs="Arial"/>
          <w:spacing w:val="-2"/>
        </w:rPr>
        <w:t xml:space="preserve">przez </w:t>
      </w:r>
      <w:r>
        <w:rPr>
          <w:rFonts w:ascii="Arial" w:hAnsi="Arial" w:cs="Arial"/>
        </w:rPr>
        <w:t>Zamawiającego</w:t>
      </w:r>
      <w:r>
        <w:rPr>
          <w:rFonts w:ascii="Arial" w:hAnsi="Arial" w:cs="Arial"/>
          <w:spacing w:val="-4"/>
        </w:rPr>
        <w:t xml:space="preserve"> </w:t>
      </w:r>
      <w:r>
        <w:rPr>
          <w:rFonts w:ascii="Arial" w:hAnsi="Arial" w:cs="Arial"/>
        </w:rPr>
        <w:t>o</w:t>
      </w:r>
      <w:r>
        <w:rPr>
          <w:rFonts w:ascii="Arial" w:hAnsi="Arial" w:cs="Arial"/>
          <w:spacing w:val="-4"/>
        </w:rPr>
        <w:t xml:space="preserve"> </w:t>
      </w:r>
      <w:r>
        <w:rPr>
          <w:rFonts w:ascii="Arial" w:hAnsi="Arial" w:cs="Arial"/>
        </w:rPr>
        <w:t>miejscu</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terminie</w:t>
      </w:r>
      <w:r>
        <w:rPr>
          <w:rFonts w:ascii="Arial" w:hAnsi="Arial" w:cs="Arial"/>
          <w:spacing w:val="-2"/>
        </w:rPr>
        <w:t xml:space="preserve"> </w:t>
      </w:r>
      <w:r>
        <w:rPr>
          <w:rFonts w:ascii="Arial" w:hAnsi="Arial" w:cs="Arial"/>
        </w:rPr>
        <w:t>podpisania</w:t>
      </w:r>
      <w:r>
        <w:rPr>
          <w:rFonts w:ascii="Arial" w:hAnsi="Arial" w:cs="Arial"/>
          <w:spacing w:val="-3"/>
        </w:rPr>
        <w:t xml:space="preserve"> </w:t>
      </w:r>
      <w:r>
        <w:rPr>
          <w:rFonts w:ascii="Arial" w:hAnsi="Arial" w:cs="Arial"/>
          <w:spacing w:val="-2"/>
        </w:rPr>
        <w:t>umowy.</w:t>
      </w:r>
    </w:p>
    <w:p w14:paraId="592EB135" w14:textId="77777777" w:rsidR="00285901" w:rsidRDefault="00000000" w:rsidP="002C0613">
      <w:pPr>
        <w:pStyle w:val="Akapitzlist"/>
        <w:numPr>
          <w:ilvl w:val="0"/>
          <w:numId w:val="6"/>
        </w:numPr>
        <w:tabs>
          <w:tab w:val="left" w:pos="447"/>
        </w:tabs>
        <w:spacing w:before="1"/>
        <w:ind w:left="446" w:right="-53" w:hanging="22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6"/>
        </w:rPr>
        <w:t xml:space="preserve"> </w:t>
      </w:r>
      <w:r>
        <w:rPr>
          <w:rFonts w:ascii="Arial" w:hAnsi="Arial" w:cs="Arial"/>
        </w:rPr>
        <w:t>ma</w:t>
      </w:r>
      <w:r>
        <w:rPr>
          <w:rFonts w:ascii="Arial" w:hAnsi="Arial" w:cs="Arial"/>
          <w:spacing w:val="-5"/>
        </w:rPr>
        <w:t xml:space="preserve"> </w:t>
      </w:r>
      <w:r>
        <w:rPr>
          <w:rFonts w:ascii="Arial" w:hAnsi="Arial" w:cs="Arial"/>
        </w:rPr>
        <w:t>obowiązek</w:t>
      </w:r>
      <w:r>
        <w:rPr>
          <w:rFonts w:ascii="Arial" w:hAnsi="Arial" w:cs="Arial"/>
          <w:spacing w:val="-2"/>
        </w:rPr>
        <w:t xml:space="preserve"> </w:t>
      </w:r>
      <w:r>
        <w:rPr>
          <w:rFonts w:ascii="Arial" w:hAnsi="Arial" w:cs="Arial"/>
        </w:rPr>
        <w:t>zawrzeć</w:t>
      </w:r>
      <w:r>
        <w:rPr>
          <w:rFonts w:ascii="Arial" w:hAnsi="Arial" w:cs="Arial"/>
          <w:spacing w:val="-4"/>
        </w:rPr>
        <w:t xml:space="preserve"> </w:t>
      </w:r>
      <w:r>
        <w:rPr>
          <w:rFonts w:ascii="Arial" w:hAnsi="Arial" w:cs="Arial"/>
        </w:rPr>
        <w:t>umowę</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2"/>
        </w:rPr>
        <w:t xml:space="preserve"> </w:t>
      </w:r>
      <w:r>
        <w:rPr>
          <w:rFonts w:ascii="Arial" w:hAnsi="Arial" w:cs="Arial"/>
        </w:rPr>
        <w:t>zamówienia</w:t>
      </w:r>
      <w:r>
        <w:rPr>
          <w:rFonts w:ascii="Arial" w:hAnsi="Arial" w:cs="Arial"/>
          <w:spacing w:val="-2"/>
        </w:rPr>
        <w:t xml:space="preserve"> </w:t>
      </w:r>
      <w:r>
        <w:rPr>
          <w:rFonts w:ascii="Arial" w:hAnsi="Arial" w:cs="Arial"/>
          <w:spacing w:val="-5"/>
        </w:rPr>
        <w:t xml:space="preserve">na </w:t>
      </w:r>
      <w:r>
        <w:rPr>
          <w:rFonts w:ascii="Arial" w:hAnsi="Arial" w:cs="Arial"/>
        </w:rPr>
        <w:t>warunkach</w:t>
      </w:r>
      <w:r>
        <w:rPr>
          <w:rFonts w:ascii="Arial" w:hAnsi="Arial" w:cs="Arial"/>
          <w:spacing w:val="-8"/>
        </w:rPr>
        <w:t xml:space="preserve"> </w:t>
      </w:r>
      <w:r>
        <w:rPr>
          <w:rFonts w:ascii="Arial" w:hAnsi="Arial" w:cs="Arial"/>
        </w:rPr>
        <w:t>określonych</w:t>
      </w:r>
      <w:r>
        <w:rPr>
          <w:rFonts w:ascii="Arial" w:hAnsi="Arial" w:cs="Arial"/>
          <w:spacing w:val="-4"/>
        </w:rPr>
        <w:t xml:space="preserve"> </w:t>
      </w:r>
      <w:r>
        <w:rPr>
          <w:rFonts w:ascii="Arial" w:hAnsi="Arial" w:cs="Arial"/>
        </w:rPr>
        <w:t>w</w:t>
      </w:r>
      <w:r>
        <w:rPr>
          <w:rFonts w:ascii="Arial" w:hAnsi="Arial" w:cs="Arial"/>
          <w:spacing w:val="-8"/>
        </w:rPr>
        <w:t xml:space="preserve"> </w:t>
      </w:r>
      <w:r>
        <w:rPr>
          <w:rFonts w:ascii="Arial" w:hAnsi="Arial" w:cs="Arial"/>
        </w:rPr>
        <w:t>projektowanych</w:t>
      </w:r>
      <w:r>
        <w:rPr>
          <w:rFonts w:ascii="Arial" w:hAnsi="Arial" w:cs="Arial"/>
          <w:spacing w:val="-6"/>
        </w:rPr>
        <w:t xml:space="preserve"> </w:t>
      </w:r>
      <w:r>
        <w:rPr>
          <w:rFonts w:ascii="Arial" w:hAnsi="Arial" w:cs="Arial"/>
        </w:rPr>
        <w:t>postanowieniach</w:t>
      </w:r>
      <w:r>
        <w:rPr>
          <w:rFonts w:ascii="Arial" w:hAnsi="Arial" w:cs="Arial"/>
          <w:spacing w:val="-5"/>
        </w:rPr>
        <w:t xml:space="preserve"> </w:t>
      </w:r>
      <w:r>
        <w:rPr>
          <w:rFonts w:ascii="Arial" w:hAnsi="Arial" w:cs="Arial"/>
        </w:rPr>
        <w:t>umowy,</w:t>
      </w:r>
      <w:r>
        <w:rPr>
          <w:rFonts w:ascii="Arial" w:hAnsi="Arial" w:cs="Arial"/>
          <w:spacing w:val="-6"/>
        </w:rPr>
        <w:t xml:space="preserve"> </w:t>
      </w:r>
      <w:r>
        <w:rPr>
          <w:rFonts w:ascii="Arial" w:hAnsi="Arial" w:cs="Arial"/>
        </w:rPr>
        <w:t>które</w:t>
      </w:r>
      <w:r>
        <w:rPr>
          <w:rFonts w:ascii="Arial" w:hAnsi="Arial" w:cs="Arial"/>
          <w:spacing w:val="-4"/>
        </w:rPr>
        <w:t xml:space="preserve"> </w:t>
      </w:r>
      <w:r>
        <w:rPr>
          <w:rFonts w:ascii="Arial" w:hAnsi="Arial" w:cs="Arial"/>
        </w:rPr>
        <w:t>stanowią</w:t>
      </w:r>
      <w:r>
        <w:rPr>
          <w:rFonts w:ascii="Arial" w:hAnsi="Arial" w:cs="Arial"/>
          <w:spacing w:val="-4"/>
        </w:rPr>
        <w:t xml:space="preserve"> </w:t>
      </w:r>
      <w:r>
        <w:rPr>
          <w:rFonts w:ascii="Arial" w:hAnsi="Arial" w:cs="Arial"/>
        </w:rPr>
        <w:t>załącznik</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spacing w:val="-4"/>
        </w:rPr>
        <w:t xml:space="preserve">SWZ. </w:t>
      </w:r>
      <w:r>
        <w:rPr>
          <w:rFonts w:ascii="Arial" w:hAnsi="Arial" w:cs="Arial"/>
        </w:rPr>
        <w:t>Umowa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rPr>
        <w:t>uzupełniona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zapisy</w:t>
      </w:r>
      <w:r>
        <w:rPr>
          <w:rFonts w:ascii="Arial" w:hAnsi="Arial" w:cs="Arial"/>
          <w:spacing w:val="-6"/>
        </w:rPr>
        <w:t xml:space="preserve"> </w:t>
      </w:r>
      <w:r>
        <w:rPr>
          <w:rFonts w:ascii="Arial" w:hAnsi="Arial" w:cs="Arial"/>
        </w:rPr>
        <w:t>wynikające</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6F512461" w14:textId="77777777" w:rsidR="00285901" w:rsidRDefault="00000000" w:rsidP="002C0613">
      <w:pPr>
        <w:pStyle w:val="Akapitzlist"/>
        <w:numPr>
          <w:ilvl w:val="0"/>
          <w:numId w:val="6"/>
        </w:numPr>
        <w:tabs>
          <w:tab w:val="left" w:pos="447"/>
        </w:tabs>
        <w:ind w:left="227" w:right="-53" w:firstLine="0"/>
        <w:jc w:val="both"/>
        <w:rPr>
          <w:rFonts w:ascii="Arial" w:hAnsi="Arial" w:cs="Arial"/>
        </w:rPr>
      </w:pPr>
      <w:r>
        <w:rPr>
          <w:rFonts w:ascii="Arial" w:hAnsi="Arial" w:cs="Arial"/>
        </w:rPr>
        <w:t>Przed podpisaniem umowy Wykonawcy wspólnie ubiegający się o udzielenie zamówienia (w przypadku</w:t>
      </w:r>
      <w:r>
        <w:rPr>
          <w:rFonts w:ascii="Arial" w:hAnsi="Arial" w:cs="Arial"/>
          <w:spacing w:val="-3"/>
        </w:rPr>
        <w:t xml:space="preserve"> </w:t>
      </w:r>
      <w:r>
        <w:rPr>
          <w:rFonts w:ascii="Arial" w:hAnsi="Arial" w:cs="Arial"/>
        </w:rPr>
        <w:t>wyboru</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jako</w:t>
      </w:r>
      <w:r>
        <w:rPr>
          <w:rFonts w:ascii="Arial" w:hAnsi="Arial" w:cs="Arial"/>
          <w:spacing w:val="-2"/>
        </w:rPr>
        <w:t xml:space="preserve"> </w:t>
      </w:r>
      <w:r>
        <w:rPr>
          <w:rFonts w:ascii="Arial" w:hAnsi="Arial" w:cs="Arial"/>
        </w:rPr>
        <w:t>najkorzystniejszej)</w:t>
      </w:r>
      <w:r>
        <w:rPr>
          <w:rFonts w:ascii="Arial" w:hAnsi="Arial" w:cs="Arial"/>
          <w:spacing w:val="-3"/>
        </w:rPr>
        <w:t xml:space="preserve"> </w:t>
      </w:r>
      <w:r>
        <w:rPr>
          <w:rFonts w:ascii="Arial" w:hAnsi="Arial" w:cs="Arial"/>
        </w:rPr>
        <w:t>przedstawią</w:t>
      </w:r>
      <w:r>
        <w:rPr>
          <w:rFonts w:ascii="Arial" w:hAnsi="Arial" w:cs="Arial"/>
          <w:spacing w:val="-3"/>
        </w:rPr>
        <w:t xml:space="preserve"> </w:t>
      </w:r>
      <w:r>
        <w:rPr>
          <w:rFonts w:ascii="Arial" w:hAnsi="Arial" w:cs="Arial"/>
        </w:rPr>
        <w:t>Zamawiającemu</w:t>
      </w:r>
      <w:r>
        <w:rPr>
          <w:rFonts w:ascii="Arial" w:hAnsi="Arial" w:cs="Arial"/>
          <w:spacing w:val="-4"/>
        </w:rPr>
        <w:t xml:space="preserve"> </w:t>
      </w:r>
      <w:r>
        <w:rPr>
          <w:rFonts w:ascii="Arial" w:hAnsi="Arial" w:cs="Arial"/>
        </w:rPr>
        <w:t>umowę</w:t>
      </w:r>
      <w:r>
        <w:rPr>
          <w:rFonts w:ascii="Arial" w:hAnsi="Arial" w:cs="Arial"/>
          <w:spacing w:val="-3"/>
        </w:rPr>
        <w:t xml:space="preserve"> </w:t>
      </w:r>
      <w:r>
        <w:rPr>
          <w:rFonts w:ascii="Arial" w:hAnsi="Arial" w:cs="Arial"/>
        </w:rPr>
        <w:t>regulującą współpracę tych Wykonawców.</w:t>
      </w:r>
    </w:p>
    <w:p w14:paraId="1397653F" w14:textId="1BB90A62" w:rsidR="00E6730C" w:rsidRPr="00E6730C" w:rsidRDefault="00E6730C" w:rsidP="002C0613">
      <w:pPr>
        <w:pStyle w:val="Akapitzlist"/>
        <w:numPr>
          <w:ilvl w:val="0"/>
          <w:numId w:val="6"/>
        </w:numPr>
        <w:spacing w:before="20" w:after="40"/>
        <w:ind w:hanging="86"/>
        <w:contextualSpacing/>
        <w:jc w:val="both"/>
        <w:outlineLvl w:val="3"/>
        <w:rPr>
          <w:rFonts w:ascii="Arial" w:hAnsi="Arial" w:cs="Arial"/>
        </w:rPr>
      </w:pPr>
      <w:r w:rsidRPr="00E6730C">
        <w:rPr>
          <w:rFonts w:ascii="Arial" w:hAnsi="Arial" w:cs="Arial"/>
        </w:rPr>
        <w:t xml:space="preserve">Wykonawca zobowiązany jest do wniesienia zabezpieczenia należytego wykonania umowy na warunkach określonych w rozdziale </w:t>
      </w:r>
      <w:r>
        <w:rPr>
          <w:rFonts w:ascii="Arial" w:hAnsi="Arial" w:cs="Arial"/>
        </w:rPr>
        <w:t>XXXVII</w:t>
      </w:r>
      <w:r w:rsidRPr="00E6730C">
        <w:rPr>
          <w:rFonts w:ascii="Arial" w:hAnsi="Arial" w:cs="Arial"/>
        </w:rPr>
        <w:t xml:space="preserve"> niniejszej SWZ.</w:t>
      </w:r>
    </w:p>
    <w:p w14:paraId="16ED8D2F" w14:textId="77777777" w:rsidR="00285901" w:rsidRPr="00E6730C" w:rsidRDefault="00000000"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kopii uprawnień budowlanych wraz z zaświadczeniem o przynależności do Polskiej Izby Inżynierów Budownictwa osoby, która będzie pełniła obowiązki kierownika budowy. </w:t>
      </w:r>
    </w:p>
    <w:p w14:paraId="4AD0FD00" w14:textId="087848A7" w:rsidR="00E6730C" w:rsidRPr="00E6730C" w:rsidRDefault="00E6730C"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kosztorysu sporządzonego metodą kalkulacji uproszczonej, w wersji papierowej oraz elektronicznej, odzwierciedlający cenę ofertową, zawierający wszystkie prace.</w:t>
      </w:r>
    </w:p>
    <w:p w14:paraId="668F3D02" w14:textId="4372201F" w:rsidR="00E6730C" w:rsidRDefault="00E6730C"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w:t>
      </w:r>
      <w:r w:rsidRPr="00E6730C">
        <w:rPr>
          <w:rFonts w:ascii="Arial" w:hAnsi="Arial" w:cs="Arial"/>
          <w:u w:val="single"/>
        </w:rPr>
        <w:t xml:space="preserve">polisy OC odpowiedzialności Wykonawcy (ogólna roczna polisa OC firmy) na sumę ubezpieczeniową o wartości nie mniejszej niż </w:t>
      </w:r>
      <w:r>
        <w:rPr>
          <w:rFonts w:ascii="Arial" w:hAnsi="Arial" w:cs="Arial"/>
          <w:u w:val="single"/>
        </w:rPr>
        <w:t>3</w:t>
      </w:r>
      <w:r w:rsidRPr="00E6730C">
        <w:rPr>
          <w:rFonts w:ascii="Arial" w:hAnsi="Arial" w:cs="Arial"/>
          <w:u w:val="single"/>
        </w:rPr>
        <w:t>00 000,00 zł brutto.</w:t>
      </w:r>
    </w:p>
    <w:p w14:paraId="324E05F0" w14:textId="77777777" w:rsidR="00285901" w:rsidRDefault="00000000" w:rsidP="002C0613">
      <w:pPr>
        <w:pStyle w:val="Akapitzlist"/>
        <w:numPr>
          <w:ilvl w:val="0"/>
          <w:numId w:val="6"/>
        </w:numPr>
        <w:tabs>
          <w:tab w:val="left" w:pos="447"/>
        </w:tabs>
        <w:ind w:left="227" w:right="-53" w:firstLine="0"/>
        <w:jc w:val="both"/>
        <w:rPr>
          <w:rFonts w:ascii="Arial" w:hAnsi="Arial" w:cs="Arial"/>
          <w:i/>
        </w:rPr>
      </w:pPr>
      <w:r>
        <w:rPr>
          <w:rFonts w:ascii="Arial" w:hAnsi="Arial" w:cs="Arial"/>
        </w:rPr>
        <w:t xml:space="preserve">Jeżeli Wykonawca, którego oferta została wybrana jako najkorzystniejsza, uchyla się od zawarcia umowy w sprawie zamówienia publicznego Zamawiający może dokonać ponownego </w:t>
      </w:r>
      <w:r>
        <w:rPr>
          <w:rFonts w:ascii="Arial" w:hAnsi="Arial" w:cs="Arial"/>
        </w:rPr>
        <w:lastRenderedPageBreak/>
        <w:t>badania i oceny ofert</w:t>
      </w:r>
      <w:r>
        <w:rPr>
          <w:rFonts w:ascii="Arial" w:hAnsi="Arial" w:cs="Arial"/>
          <w:spacing w:val="-4"/>
        </w:rPr>
        <w:t xml:space="preserve"> </w:t>
      </w:r>
      <w:r>
        <w:rPr>
          <w:rFonts w:ascii="Arial" w:hAnsi="Arial" w:cs="Arial"/>
        </w:rPr>
        <w:t>spośród</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pozostałych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albo</w:t>
      </w:r>
      <w:r>
        <w:rPr>
          <w:rFonts w:ascii="Arial" w:hAnsi="Arial" w:cs="Arial"/>
          <w:spacing w:val="-1"/>
        </w:rPr>
        <w:t xml:space="preserve"> </w:t>
      </w:r>
      <w:r>
        <w:rPr>
          <w:rFonts w:ascii="Arial" w:hAnsi="Arial" w:cs="Arial"/>
        </w:rPr>
        <w:t>unieważnić</w:t>
      </w:r>
      <w:r>
        <w:rPr>
          <w:rFonts w:ascii="Arial" w:hAnsi="Arial" w:cs="Arial"/>
          <w:spacing w:val="-4"/>
        </w:rPr>
        <w:t xml:space="preserve"> </w:t>
      </w:r>
      <w:r>
        <w:rPr>
          <w:rFonts w:ascii="Arial" w:hAnsi="Arial" w:cs="Arial"/>
        </w:rPr>
        <w:t>postępowanie</w:t>
      </w:r>
      <w:r>
        <w:rPr>
          <w:rFonts w:ascii="Arial" w:hAnsi="Arial" w:cs="Arial"/>
          <w:spacing w:val="-1"/>
        </w:rPr>
        <w:t xml:space="preserve"> </w:t>
      </w:r>
      <w:r>
        <w:rPr>
          <w:rFonts w:ascii="Arial" w:hAnsi="Arial" w:cs="Arial"/>
        </w:rPr>
        <w:t>(</w:t>
      </w:r>
      <w:r>
        <w:rPr>
          <w:rFonts w:ascii="Arial" w:hAnsi="Arial" w:cs="Arial"/>
          <w:i/>
        </w:rPr>
        <w:t>przez uchylanie się od zawarcia umowy rozumie się również dwukrotne, nieuzasadnione istotnymi okolicznościami</w:t>
      </w:r>
      <w:r>
        <w:rPr>
          <w:rFonts w:ascii="Arial" w:hAnsi="Arial" w:cs="Arial"/>
          <w:i/>
          <w:spacing w:val="-7"/>
        </w:rPr>
        <w:t xml:space="preserve"> </w:t>
      </w:r>
      <w:r>
        <w:rPr>
          <w:rFonts w:ascii="Arial" w:hAnsi="Arial" w:cs="Arial"/>
          <w:i/>
        </w:rPr>
        <w:t>niestawienie</w:t>
      </w:r>
      <w:r>
        <w:rPr>
          <w:rFonts w:ascii="Arial" w:hAnsi="Arial" w:cs="Arial"/>
          <w:i/>
          <w:spacing w:val="-4"/>
        </w:rPr>
        <w:t xml:space="preserve"> </w:t>
      </w:r>
      <w:r>
        <w:rPr>
          <w:rFonts w:ascii="Arial" w:hAnsi="Arial" w:cs="Arial"/>
          <w:i/>
        </w:rPr>
        <w:t>się</w:t>
      </w:r>
      <w:r>
        <w:rPr>
          <w:rFonts w:ascii="Arial" w:hAnsi="Arial" w:cs="Arial"/>
          <w:i/>
          <w:spacing w:val="-6"/>
        </w:rPr>
        <w:t xml:space="preserve"> </w:t>
      </w:r>
      <w:r>
        <w:rPr>
          <w:rFonts w:ascii="Arial" w:hAnsi="Arial" w:cs="Arial"/>
          <w:i/>
        </w:rPr>
        <w:t>w</w:t>
      </w:r>
      <w:r>
        <w:rPr>
          <w:rFonts w:ascii="Arial" w:hAnsi="Arial" w:cs="Arial"/>
          <w:i/>
          <w:spacing w:val="-4"/>
        </w:rPr>
        <w:t xml:space="preserve"> </w:t>
      </w:r>
      <w:r>
        <w:rPr>
          <w:rFonts w:ascii="Arial" w:hAnsi="Arial" w:cs="Arial"/>
          <w:i/>
        </w:rPr>
        <w:t>czasie</w:t>
      </w:r>
      <w:r>
        <w:rPr>
          <w:rFonts w:ascii="Arial" w:hAnsi="Arial" w:cs="Arial"/>
          <w:i/>
          <w:spacing w:val="-4"/>
        </w:rPr>
        <w:t xml:space="preserve"> </w:t>
      </w:r>
      <w:r>
        <w:rPr>
          <w:rFonts w:ascii="Arial" w:hAnsi="Arial" w:cs="Arial"/>
          <w:i/>
        </w:rPr>
        <w:t>i</w:t>
      </w:r>
      <w:r>
        <w:rPr>
          <w:rFonts w:ascii="Arial" w:hAnsi="Arial" w:cs="Arial"/>
          <w:i/>
          <w:spacing w:val="-7"/>
        </w:rPr>
        <w:t xml:space="preserve"> </w:t>
      </w:r>
      <w:r>
        <w:rPr>
          <w:rFonts w:ascii="Arial" w:hAnsi="Arial" w:cs="Arial"/>
          <w:i/>
        </w:rPr>
        <w:t>miejscu</w:t>
      </w:r>
      <w:r>
        <w:rPr>
          <w:rFonts w:ascii="Arial" w:hAnsi="Arial" w:cs="Arial"/>
          <w:i/>
          <w:spacing w:val="-6"/>
        </w:rPr>
        <w:t xml:space="preserve"> </w:t>
      </w:r>
      <w:r>
        <w:rPr>
          <w:rFonts w:ascii="Arial" w:hAnsi="Arial" w:cs="Arial"/>
          <w:i/>
        </w:rPr>
        <w:t>wskazanym</w:t>
      </w:r>
      <w:r>
        <w:rPr>
          <w:rFonts w:ascii="Arial" w:hAnsi="Arial" w:cs="Arial"/>
          <w:i/>
          <w:spacing w:val="-4"/>
        </w:rPr>
        <w:t xml:space="preserve"> </w:t>
      </w:r>
      <w:r>
        <w:rPr>
          <w:rFonts w:ascii="Arial" w:hAnsi="Arial" w:cs="Arial"/>
          <w:i/>
        </w:rPr>
        <w:t>przez</w:t>
      </w:r>
      <w:r>
        <w:rPr>
          <w:rFonts w:ascii="Arial" w:hAnsi="Arial" w:cs="Arial"/>
          <w:i/>
          <w:spacing w:val="-5"/>
        </w:rPr>
        <w:t xml:space="preserve"> </w:t>
      </w:r>
      <w:r>
        <w:rPr>
          <w:rFonts w:ascii="Arial" w:hAnsi="Arial" w:cs="Arial"/>
          <w:i/>
        </w:rPr>
        <w:t>Zamawiającego</w:t>
      </w:r>
      <w:r>
        <w:rPr>
          <w:rFonts w:ascii="Arial" w:hAnsi="Arial" w:cs="Arial"/>
          <w:i/>
          <w:spacing w:val="-5"/>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spacing w:val="-2"/>
        </w:rPr>
        <w:t>zawarcia umowy).</w:t>
      </w:r>
    </w:p>
    <w:p w14:paraId="76469510" w14:textId="633C8A94" w:rsidR="00285901" w:rsidRDefault="00000000" w:rsidP="002C0613">
      <w:pPr>
        <w:pStyle w:val="Akapitzlist"/>
        <w:numPr>
          <w:ilvl w:val="0"/>
          <w:numId w:val="6"/>
        </w:numPr>
        <w:tabs>
          <w:tab w:val="left" w:pos="447"/>
        </w:tabs>
        <w:ind w:left="227" w:right="-53" w:firstLine="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reprezentujące</w:t>
      </w:r>
      <w:r>
        <w:rPr>
          <w:rFonts w:ascii="Arial" w:hAnsi="Arial" w:cs="Arial"/>
          <w:spacing w:val="-5"/>
        </w:rPr>
        <w:t xml:space="preserve"> </w:t>
      </w:r>
      <w:r>
        <w:rPr>
          <w:rFonts w:ascii="Arial" w:hAnsi="Arial" w:cs="Arial"/>
        </w:rPr>
        <w:t>Wykonawcę</w:t>
      </w:r>
      <w:r>
        <w:rPr>
          <w:rFonts w:ascii="Arial" w:hAnsi="Arial" w:cs="Arial"/>
          <w:spacing w:val="-3"/>
        </w:rPr>
        <w:t xml:space="preserve"> </w:t>
      </w:r>
      <w:r>
        <w:rPr>
          <w:rFonts w:ascii="Arial" w:hAnsi="Arial" w:cs="Arial"/>
        </w:rPr>
        <w:t>przy</w:t>
      </w:r>
      <w:r>
        <w:rPr>
          <w:rFonts w:ascii="Arial" w:hAnsi="Arial" w:cs="Arial"/>
          <w:spacing w:val="-4"/>
        </w:rPr>
        <w:t xml:space="preserve"> </w:t>
      </w:r>
      <w:r>
        <w:rPr>
          <w:rFonts w:ascii="Arial" w:hAnsi="Arial" w:cs="Arial"/>
        </w:rPr>
        <w:t>podpisaniu</w:t>
      </w:r>
      <w:r>
        <w:rPr>
          <w:rFonts w:ascii="Arial" w:hAnsi="Arial" w:cs="Arial"/>
          <w:spacing w:val="-4"/>
        </w:rPr>
        <w:t xml:space="preserve"> </w:t>
      </w:r>
      <w:r>
        <w:rPr>
          <w:rFonts w:ascii="Arial" w:hAnsi="Arial" w:cs="Arial"/>
        </w:rPr>
        <w:t>umów</w:t>
      </w:r>
      <w:r>
        <w:rPr>
          <w:rFonts w:ascii="Arial" w:hAnsi="Arial" w:cs="Arial"/>
          <w:spacing w:val="-3"/>
        </w:rPr>
        <w:t xml:space="preserve"> </w:t>
      </w:r>
      <w:r>
        <w:rPr>
          <w:rFonts w:ascii="Arial" w:hAnsi="Arial" w:cs="Arial"/>
        </w:rPr>
        <w:t>powinny</w:t>
      </w:r>
      <w:r>
        <w:rPr>
          <w:rFonts w:ascii="Arial" w:hAnsi="Arial" w:cs="Arial"/>
          <w:spacing w:val="-4"/>
        </w:rPr>
        <w:t xml:space="preserve"> </w:t>
      </w:r>
      <w:r>
        <w:rPr>
          <w:rFonts w:ascii="Arial" w:hAnsi="Arial" w:cs="Arial"/>
        </w:rPr>
        <w:t>posiadać</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sobą</w:t>
      </w:r>
      <w:r>
        <w:rPr>
          <w:rFonts w:ascii="Arial" w:hAnsi="Arial" w:cs="Arial"/>
          <w:spacing w:val="-6"/>
        </w:rPr>
        <w:t xml:space="preserve"> </w:t>
      </w:r>
      <w:r>
        <w:rPr>
          <w:rFonts w:ascii="Arial" w:hAnsi="Arial" w:cs="Arial"/>
        </w:rPr>
        <w:t>dokumenty potwierdzające ich umocowanie do podpisania umowy, o ile umocowanie to nie będzie wynikać z dokumentów dołączonych do oferty lub ogólnie dostępnych rejestrów.</w:t>
      </w:r>
    </w:p>
    <w:p w14:paraId="0CD16E97"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7" behindDoc="0" locked="0" layoutInCell="0" allowOverlap="1" wp14:anchorId="3EF12B93" wp14:editId="45217407">
                <wp:simplePos x="0" y="0"/>
                <wp:positionH relativeFrom="page">
                  <wp:posOffset>810895</wp:posOffset>
                </wp:positionH>
                <wp:positionV relativeFrom="paragraph">
                  <wp:posOffset>175260</wp:posOffset>
                </wp:positionV>
                <wp:extent cx="6033135" cy="202565"/>
                <wp:effectExtent l="0" t="0" r="0" b="0"/>
                <wp:wrapTopAndBottom/>
                <wp:docPr id="44" name="docshape2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89A9B9B" w14:textId="77777777" w:rsidR="00285901" w:rsidRDefault="00000000">
                            <w:pPr>
                              <w:pStyle w:val="Zawartoramki"/>
                              <w:spacing w:before="18"/>
                              <w:ind w:left="108"/>
                              <w:rPr>
                                <w:rFonts w:ascii="Arial" w:hAnsi="Arial" w:cs="Arial"/>
                                <w:b/>
                                <w:color w:val="000000"/>
                              </w:rPr>
                            </w:pPr>
                            <w:bookmarkStart w:id="30" w:name="_bookmark23"/>
                            <w:bookmarkEnd w:id="30"/>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wps:txbx>
                      <wps:bodyPr lIns="0" tIns="0" rIns="0" bIns="0" upright="1">
                        <a:noAutofit/>
                      </wps:bodyPr>
                    </wps:wsp>
                  </a:graphicData>
                </a:graphic>
              </wp:anchor>
            </w:drawing>
          </mc:Choice>
          <mc:Fallback>
            <w:pict>
              <v:rect w14:anchorId="3EF12B93" id="docshape27" o:spid="_x0000_s1047" style="position:absolute;left:0;text-align:left;margin-left:63.85pt;margin-top:13.8pt;width:475.05pt;height:15.95pt;z-index:2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" o:allowincell="f" fillcolor="#f1f1f1" strokeweight=".18mm">
                <v:textbox inset="0,0,0,0">
                  <w:txbxContent>
                    <w:p w14:paraId="189A9B9B" w14:textId="77777777" w:rsidR="00285901" w:rsidRDefault="00000000">
                      <w:pPr>
                        <w:pStyle w:val="Zawartoramki"/>
                        <w:spacing w:before="18"/>
                        <w:ind w:left="108"/>
                        <w:rPr>
                          <w:rFonts w:ascii="Arial" w:hAnsi="Arial" w:cs="Arial"/>
                          <w:b/>
                          <w:color w:val="000000"/>
                        </w:rPr>
                      </w:pPr>
                      <w:bookmarkStart w:id="51" w:name="_bookmark23"/>
                      <w:bookmarkEnd w:id="51"/>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v:textbox>
                <w10:wrap type="topAndBottom" anchorx="page"/>
              </v:rect>
            </w:pict>
          </mc:Fallback>
        </mc:AlternateContent>
      </w:r>
    </w:p>
    <w:p w14:paraId="598C605C" w14:textId="77777777" w:rsidR="00285901" w:rsidRDefault="00000000" w:rsidP="002C0613">
      <w:pPr>
        <w:pStyle w:val="Tekstpodstawowy"/>
        <w:spacing w:before="4"/>
        <w:ind w:right="-53"/>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spacing w:val="-2"/>
        </w:rPr>
        <w:t>dotyczy.</w:t>
      </w:r>
    </w:p>
    <w:p w14:paraId="79598A87"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8" behindDoc="0" locked="0" layoutInCell="0" allowOverlap="1" wp14:anchorId="2F6D1147" wp14:editId="063C9761">
                <wp:simplePos x="0" y="0"/>
                <wp:positionH relativeFrom="page">
                  <wp:posOffset>810895</wp:posOffset>
                </wp:positionH>
                <wp:positionV relativeFrom="paragraph">
                  <wp:posOffset>174625</wp:posOffset>
                </wp:positionV>
                <wp:extent cx="6033135" cy="1015365"/>
                <wp:effectExtent l="0" t="0" r="0" b="0"/>
                <wp:wrapTopAndBottom/>
                <wp:docPr id="46" name="docshape28"/>
                <wp:cNvGraphicFramePr/>
                <a:graphic xmlns:a="http://schemas.openxmlformats.org/drawingml/2006/main">
                  <a:graphicData uri="http://schemas.microsoft.com/office/word/2010/wordprocessingShape">
                    <wps:wsp>
                      <wps:cNvSpPr/>
                      <wps:spPr>
                        <a:xfrm>
                          <a:off x="0" y="0"/>
                          <a:ext cx="6032520" cy="10148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9E7BDC8" w14:textId="76C07EA0" w:rsidR="00285901" w:rsidRDefault="00000000" w:rsidP="00592372">
                            <w:pPr>
                              <w:pStyle w:val="Zawartoramki"/>
                              <w:ind w:left="108"/>
                              <w:jc w:val="both"/>
                              <w:rPr>
                                <w:rFonts w:ascii="Arial" w:hAnsi="Arial" w:cs="Arial"/>
                                <w:b/>
                                <w:color w:val="000000"/>
                              </w:rPr>
                            </w:pPr>
                            <w:bookmarkStart w:id="31" w:name="_bookmark24"/>
                            <w:bookmarkEnd w:id="31"/>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wps:txbx>
                      <wps:bodyPr lIns="0" tIns="0" rIns="0" bIns="0" upright="1">
                        <a:noAutofit/>
                      </wps:bodyPr>
                    </wps:wsp>
                  </a:graphicData>
                </a:graphic>
              </wp:anchor>
            </w:drawing>
          </mc:Choice>
          <mc:Fallback>
            <w:pict>
              <v:rect w14:anchorId="2F6D1147" id="docshape28" o:spid="_x0000_s1048" style="position:absolute;left:0;text-align:left;margin-left:63.85pt;margin-top:13.75pt;width:475.05pt;height:79.95pt;z-index: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" o:allowincell="f" fillcolor="#f1f1f1" strokeweight=".18mm">
                <v:textbox inset="0,0,0,0">
                  <w:txbxContent>
                    <w:p w14:paraId="69E7BDC8" w14:textId="76C07EA0" w:rsidR="00285901" w:rsidRDefault="00000000" w:rsidP="00592372">
                      <w:pPr>
                        <w:pStyle w:val="Zawartoramki"/>
                        <w:ind w:left="108"/>
                        <w:jc w:val="both"/>
                        <w:rPr>
                          <w:rFonts w:ascii="Arial" w:hAnsi="Arial" w:cs="Arial"/>
                          <w:b/>
                          <w:color w:val="000000"/>
                        </w:rPr>
                      </w:pPr>
                      <w:bookmarkStart w:id="53" w:name="_bookmark24"/>
                      <w:bookmarkEnd w:id="53"/>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v:textbox>
                <w10:wrap type="topAndBottom" anchorx="page"/>
              </v:rect>
            </w:pict>
          </mc:Fallback>
        </mc:AlternateContent>
      </w:r>
    </w:p>
    <w:p w14:paraId="7B244677" w14:textId="77777777" w:rsidR="00285901" w:rsidRDefault="00000000" w:rsidP="002C0613">
      <w:pPr>
        <w:pStyle w:val="Tekstpodstawowy"/>
        <w:spacing w:before="1"/>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częściowych.</w:t>
      </w:r>
    </w:p>
    <w:p w14:paraId="39B032F3"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9" behindDoc="0" locked="0" layoutInCell="0" allowOverlap="1" wp14:anchorId="5D881BC2" wp14:editId="499DD22B">
                <wp:simplePos x="0" y="0"/>
                <wp:positionH relativeFrom="page">
                  <wp:posOffset>810895</wp:posOffset>
                </wp:positionH>
                <wp:positionV relativeFrom="paragraph">
                  <wp:posOffset>174625</wp:posOffset>
                </wp:positionV>
                <wp:extent cx="6033135" cy="546100"/>
                <wp:effectExtent l="0" t="0" r="0" b="0"/>
                <wp:wrapTopAndBottom/>
                <wp:docPr id="48" name="docshape29"/>
                <wp:cNvGraphicFramePr/>
                <a:graphic xmlns:a="http://schemas.openxmlformats.org/drawingml/2006/main">
                  <a:graphicData uri="http://schemas.microsoft.com/office/word/2010/wordprocessingShape">
                    <wps:wsp>
                      <wps:cNvSpPr/>
                      <wps:spPr>
                        <a:xfrm>
                          <a:off x="0" y="0"/>
                          <a:ext cx="6032520" cy="5454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72833DC" w14:textId="57D55BBF" w:rsidR="00285901" w:rsidRDefault="00000000" w:rsidP="003454D0">
                            <w:pPr>
                              <w:pStyle w:val="Zawartoramki"/>
                              <w:spacing w:before="18"/>
                              <w:ind w:left="108"/>
                              <w:jc w:val="both"/>
                              <w:rPr>
                                <w:rFonts w:ascii="Arial" w:hAnsi="Arial" w:cs="Arial"/>
                                <w:b/>
                                <w:color w:val="000000"/>
                              </w:rPr>
                            </w:pPr>
                            <w:bookmarkStart w:id="32" w:name="_bookmark25"/>
                            <w:bookmarkEnd w:id="32"/>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wps:txbx>
                      <wps:bodyPr lIns="0" tIns="0" rIns="0" bIns="0" upright="1">
                        <a:noAutofit/>
                      </wps:bodyPr>
                    </wps:wsp>
                  </a:graphicData>
                </a:graphic>
              </wp:anchor>
            </w:drawing>
          </mc:Choice>
          <mc:Fallback>
            <w:pict>
              <v:rect w14:anchorId="5D881BC2" id="docshape29" o:spid="_x0000_s1049" style="position:absolute;left:0;text-align:left;margin-left:63.85pt;margin-top:13.75pt;width:475.05pt;height:43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" o:allowincell="f" fillcolor="#f1f1f1" strokeweight=".18mm">
                <v:textbox inset="0,0,0,0">
                  <w:txbxContent>
                    <w:p w14:paraId="172833DC" w14:textId="57D55BBF" w:rsidR="00285901" w:rsidRDefault="00000000" w:rsidP="003454D0">
                      <w:pPr>
                        <w:pStyle w:val="Zawartoramki"/>
                        <w:spacing w:before="18"/>
                        <w:ind w:left="108"/>
                        <w:jc w:val="both"/>
                        <w:rPr>
                          <w:rFonts w:ascii="Arial" w:hAnsi="Arial" w:cs="Arial"/>
                          <w:b/>
                          <w:color w:val="000000"/>
                        </w:rPr>
                      </w:pPr>
                      <w:bookmarkStart w:id="55" w:name="_bookmark25"/>
                      <w:bookmarkEnd w:id="55"/>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v:textbox>
                <w10:wrap type="topAndBottom" anchorx="page"/>
              </v:rect>
            </w:pict>
          </mc:Fallback>
        </mc:AlternateContent>
      </w:r>
    </w:p>
    <w:p w14:paraId="379F6786" w14:textId="77777777" w:rsidR="00285901" w:rsidRDefault="00000000" w:rsidP="002C0613">
      <w:pPr>
        <w:pStyle w:val="Tekstpodstawowy"/>
        <w:spacing w:before="4"/>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wariantowych.</w:t>
      </w:r>
    </w:p>
    <w:p w14:paraId="795351F3"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30" behindDoc="0" locked="0" layoutInCell="0" allowOverlap="1" wp14:anchorId="46949CA7" wp14:editId="4E4A9520">
                <wp:simplePos x="0" y="0"/>
                <wp:positionH relativeFrom="page">
                  <wp:posOffset>810895</wp:posOffset>
                </wp:positionH>
                <wp:positionV relativeFrom="paragraph">
                  <wp:posOffset>174625</wp:posOffset>
                </wp:positionV>
                <wp:extent cx="6033135" cy="374650"/>
                <wp:effectExtent l="0" t="0" r="0" b="0"/>
                <wp:wrapTopAndBottom/>
                <wp:docPr id="50" name="docshape3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EAA9DEE" w14:textId="45F177A5" w:rsidR="00285901" w:rsidRDefault="00000000" w:rsidP="003454D0">
                            <w:pPr>
                              <w:pStyle w:val="Zawartoramki"/>
                              <w:spacing w:before="18"/>
                              <w:ind w:left="108"/>
                              <w:jc w:val="both"/>
                              <w:rPr>
                                <w:rFonts w:ascii="Arial" w:hAnsi="Arial" w:cs="Arial"/>
                                <w:b/>
                                <w:color w:val="000000"/>
                              </w:rPr>
                            </w:pPr>
                            <w:bookmarkStart w:id="33" w:name="_bookmark26"/>
                            <w:bookmarkEnd w:id="33"/>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r>
                              <w:rPr>
                                <w:rFonts w:ascii="Arial" w:hAnsi="Arial" w:cs="Arial"/>
                                <w:b/>
                                <w:color w:val="000000"/>
                                <w:spacing w:val="-5"/>
                              </w:rPr>
                              <w:t>Pzp</w:t>
                            </w:r>
                          </w:p>
                        </w:txbxContent>
                      </wps:txbx>
                      <wps:bodyPr lIns="0" tIns="0" rIns="0" bIns="0" upright="1">
                        <a:noAutofit/>
                      </wps:bodyPr>
                    </wps:wsp>
                  </a:graphicData>
                </a:graphic>
              </wp:anchor>
            </w:drawing>
          </mc:Choice>
          <mc:Fallback>
            <w:pict>
              <v:rect w14:anchorId="46949CA7" id="docshape30" o:spid="_x0000_s1050" style="position:absolute;left:0;text-align:left;margin-left:63.85pt;margin-top:13.75pt;width:475.05pt;height:29.5pt;z-index:3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GCOQXTxAQAAZAQAAA4AAAAAAAAAAAAAAAAALgIAAGRycy9l&#10;Mm9Eb2MueG1sUEsBAi0AFAAGAAgAAAAhALdOZzDeAAAACgEAAA8AAAAAAAAAAAAAAAAASwQAAGRy&#10;cy9kb3ducmV2LnhtbFBLBQYAAAAABAAEAPMAAABWBQAAAAA=&#10;" o:allowincell="f" fillcolor="#f1f1f1" strokeweight=".18mm">
                <v:textbox inset="0,0,0,0">
                  <w:txbxContent>
                    <w:p w14:paraId="2EAA9DEE" w14:textId="45F177A5" w:rsidR="00285901" w:rsidRDefault="00000000" w:rsidP="003454D0">
                      <w:pPr>
                        <w:pStyle w:val="Zawartoramki"/>
                        <w:spacing w:before="18"/>
                        <w:ind w:left="108"/>
                        <w:jc w:val="both"/>
                        <w:rPr>
                          <w:rFonts w:ascii="Arial" w:hAnsi="Arial" w:cs="Arial"/>
                          <w:b/>
                          <w:color w:val="000000"/>
                        </w:rPr>
                      </w:pPr>
                      <w:bookmarkStart w:id="57" w:name="_bookmark26"/>
                      <w:bookmarkEnd w:id="57"/>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proofErr w:type="spellStart"/>
                      <w:r>
                        <w:rPr>
                          <w:rFonts w:ascii="Arial" w:hAnsi="Arial" w:cs="Arial"/>
                          <w:b/>
                          <w:color w:val="000000"/>
                          <w:spacing w:val="-5"/>
                        </w:rPr>
                        <w:t>Pzp</w:t>
                      </w:r>
                      <w:proofErr w:type="spellEnd"/>
                    </w:p>
                  </w:txbxContent>
                </v:textbox>
                <w10:wrap type="topAndBottom" anchorx="page"/>
              </v:rect>
            </w:pict>
          </mc:Fallback>
        </mc:AlternateContent>
      </w:r>
    </w:p>
    <w:p w14:paraId="0C7BC20E" w14:textId="77777777" w:rsidR="00285901" w:rsidRDefault="00000000" w:rsidP="002C0613">
      <w:pPr>
        <w:pStyle w:val="Akapitzlist"/>
        <w:numPr>
          <w:ilvl w:val="0"/>
          <w:numId w:val="5"/>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wymaga</w:t>
      </w:r>
      <w:r>
        <w:rPr>
          <w:rFonts w:ascii="Arial" w:hAnsi="Arial" w:cs="Arial"/>
          <w:spacing w:val="-3"/>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5"/>
        </w:rPr>
        <w:t xml:space="preserve"> </w:t>
      </w:r>
      <w:r>
        <w:rPr>
          <w:rFonts w:ascii="Arial" w:hAnsi="Arial" w:cs="Arial"/>
        </w:rPr>
        <w:t>stosunku</w:t>
      </w:r>
      <w:r>
        <w:rPr>
          <w:rFonts w:ascii="Arial" w:hAnsi="Arial" w:cs="Arial"/>
          <w:spacing w:val="-3"/>
        </w:rPr>
        <w:t xml:space="preserve"> </w:t>
      </w:r>
      <w:r>
        <w:rPr>
          <w:rFonts w:ascii="Arial" w:hAnsi="Arial" w:cs="Arial"/>
        </w:rPr>
        <w:t>pracy/</w:t>
      </w:r>
      <w:r>
        <w:rPr>
          <w:rFonts w:ascii="Arial" w:hAnsi="Arial" w:cs="Arial"/>
          <w:spacing w:val="-2"/>
        </w:rPr>
        <w:t xml:space="preserve"> </w:t>
      </w:r>
      <w:r>
        <w:rPr>
          <w:rFonts w:ascii="Arial" w:hAnsi="Arial" w:cs="Arial"/>
        </w:rPr>
        <w:t>umowy</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pracę</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Wykonawcę lub Podwykonawcę, w pełnym wymiarze czasu pracy, przez cały okres obowiązywania umowy, osób wykonujących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2"/>
        </w:rPr>
        <w:t xml:space="preserve"> </w:t>
      </w:r>
      <w:r>
        <w:rPr>
          <w:rFonts w:ascii="Arial" w:hAnsi="Arial" w:cs="Arial"/>
        </w:rPr>
        <w:t>realizacji</w:t>
      </w:r>
      <w:r>
        <w:rPr>
          <w:rFonts w:ascii="Arial" w:hAnsi="Arial" w:cs="Arial"/>
          <w:spacing w:val="-1"/>
        </w:rPr>
        <w:t xml:space="preserve"> </w:t>
      </w:r>
      <w:r>
        <w:rPr>
          <w:rFonts w:ascii="Arial" w:hAnsi="Arial" w:cs="Arial"/>
        </w:rPr>
        <w:t>zamówienia</w:t>
      </w:r>
      <w:r>
        <w:rPr>
          <w:rFonts w:ascii="Arial" w:hAnsi="Arial" w:cs="Arial"/>
          <w:spacing w:val="-4"/>
        </w:rPr>
        <w:t xml:space="preserve"> - </w:t>
      </w:r>
      <w:r>
        <w:rPr>
          <w:rFonts w:ascii="Arial" w:hAnsi="Arial" w:cs="Arial"/>
        </w:rPr>
        <w:t>czynności</w:t>
      </w:r>
      <w:r>
        <w:rPr>
          <w:rFonts w:ascii="Arial" w:hAnsi="Arial" w:cs="Arial"/>
          <w:spacing w:val="-4"/>
        </w:rPr>
        <w:t xml:space="preserve"> </w:t>
      </w:r>
      <w:r>
        <w:rPr>
          <w:rFonts w:ascii="Arial" w:hAnsi="Arial" w:cs="Arial"/>
        </w:rPr>
        <w:t>opisane</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5"/>
        </w:rPr>
        <w:t xml:space="preserve"> </w:t>
      </w:r>
      <w:r>
        <w:rPr>
          <w:rFonts w:ascii="Arial" w:hAnsi="Arial" w:cs="Arial"/>
          <w:b/>
        </w:rPr>
        <w:t>SWZ</w:t>
      </w:r>
      <w:r>
        <w:rPr>
          <w:rFonts w:ascii="Arial" w:hAnsi="Arial" w:cs="Arial"/>
          <w:b/>
          <w:spacing w:val="-3"/>
        </w:rPr>
        <w:t xml:space="preserve"> </w:t>
      </w:r>
      <w:r>
        <w:rPr>
          <w:rFonts w:ascii="Arial" w:hAnsi="Arial" w:cs="Arial"/>
          <w:b/>
        </w:rPr>
        <w:t>-</w:t>
      </w:r>
      <w:r>
        <w:rPr>
          <w:rFonts w:ascii="Arial" w:hAnsi="Arial" w:cs="Arial"/>
          <w:b/>
          <w:spacing w:val="-2"/>
        </w:rPr>
        <w:t xml:space="preserve"> </w:t>
      </w:r>
      <w:r>
        <w:rPr>
          <w:rFonts w:ascii="Arial" w:hAnsi="Arial" w:cs="Arial"/>
          <w:b/>
        </w:rPr>
        <w:t>projekt</w:t>
      </w:r>
      <w:r>
        <w:rPr>
          <w:rFonts w:ascii="Arial" w:hAnsi="Arial" w:cs="Arial"/>
          <w:b/>
          <w:spacing w:val="-2"/>
        </w:rPr>
        <w:t xml:space="preserve"> umowy</w:t>
      </w:r>
      <w:r>
        <w:rPr>
          <w:rFonts w:ascii="Arial" w:hAnsi="Arial" w:cs="Arial"/>
          <w:spacing w:val="-2"/>
        </w:rPr>
        <w:t>.</w:t>
      </w:r>
    </w:p>
    <w:p w14:paraId="02D0406C" w14:textId="77777777" w:rsidR="00285901" w:rsidRDefault="00000000" w:rsidP="002C0613">
      <w:pPr>
        <w:spacing w:before="3"/>
        <w:ind w:left="511" w:right="-53"/>
        <w:jc w:val="both"/>
        <w:rPr>
          <w:rFonts w:ascii="Arial" w:hAnsi="Arial" w:cs="Arial"/>
          <w:b/>
          <w:i/>
        </w:rPr>
      </w:pPr>
      <w:r>
        <w:rPr>
          <w:rFonts w:ascii="Arial" w:hAnsi="Arial" w:cs="Arial"/>
          <w:b/>
          <w:i/>
          <w:spacing w:val="-2"/>
        </w:rPr>
        <w:t>UWAGA:</w:t>
      </w:r>
    </w:p>
    <w:p w14:paraId="0A441E98"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Wymagania nie obowiązują w przypadku, gdy ww. czynności zostaną powierzone osobom fizycznym prowadzącym</w:t>
      </w:r>
      <w:r>
        <w:rPr>
          <w:rFonts w:ascii="Arial" w:hAnsi="Arial" w:cs="Arial"/>
          <w:i/>
          <w:spacing w:val="-4"/>
        </w:rPr>
        <w:t xml:space="preserve"> </w:t>
      </w:r>
      <w:r>
        <w:rPr>
          <w:rFonts w:ascii="Arial" w:hAnsi="Arial" w:cs="Arial"/>
          <w:i/>
        </w:rPr>
        <w:t>działalność</w:t>
      </w:r>
      <w:r>
        <w:rPr>
          <w:rFonts w:ascii="Arial" w:hAnsi="Arial" w:cs="Arial"/>
          <w:i/>
          <w:spacing w:val="-4"/>
        </w:rPr>
        <w:t xml:space="preserve"> </w:t>
      </w:r>
      <w:r>
        <w:rPr>
          <w:rFonts w:ascii="Arial" w:hAnsi="Arial" w:cs="Arial"/>
          <w:i/>
        </w:rPr>
        <w:t>gospodarczą,</w:t>
      </w:r>
      <w:r>
        <w:rPr>
          <w:rFonts w:ascii="Arial" w:hAnsi="Arial" w:cs="Arial"/>
          <w:i/>
          <w:spacing w:val="-4"/>
        </w:rPr>
        <w:t xml:space="preserve"> </w:t>
      </w:r>
      <w:r>
        <w:rPr>
          <w:rFonts w:ascii="Arial" w:hAnsi="Arial" w:cs="Arial"/>
          <w:i/>
        </w:rPr>
        <w:t>które</w:t>
      </w:r>
      <w:r>
        <w:rPr>
          <w:rFonts w:ascii="Arial" w:hAnsi="Arial" w:cs="Arial"/>
          <w:i/>
          <w:spacing w:val="-4"/>
        </w:rPr>
        <w:t xml:space="preserve"> </w:t>
      </w:r>
      <w:r>
        <w:rPr>
          <w:rFonts w:ascii="Arial" w:hAnsi="Arial" w:cs="Arial"/>
          <w:i/>
        </w:rPr>
        <w:t>ww.</w:t>
      </w:r>
      <w:r>
        <w:rPr>
          <w:rFonts w:ascii="Arial" w:hAnsi="Arial" w:cs="Arial"/>
          <w:i/>
          <w:spacing w:val="-4"/>
        </w:rPr>
        <w:t xml:space="preserve"> </w:t>
      </w:r>
      <w:r>
        <w:rPr>
          <w:rFonts w:ascii="Arial" w:hAnsi="Arial" w:cs="Arial"/>
          <w:i/>
        </w:rPr>
        <w:t>czynności</w:t>
      </w:r>
      <w:r>
        <w:rPr>
          <w:rFonts w:ascii="Arial" w:hAnsi="Arial" w:cs="Arial"/>
          <w:i/>
          <w:spacing w:val="-4"/>
        </w:rPr>
        <w:t xml:space="preserve"> </w:t>
      </w:r>
      <w:r>
        <w:rPr>
          <w:rFonts w:ascii="Arial" w:hAnsi="Arial" w:cs="Arial"/>
          <w:i/>
        </w:rPr>
        <w:t>będą</w:t>
      </w:r>
      <w:r>
        <w:rPr>
          <w:rFonts w:ascii="Arial" w:hAnsi="Arial" w:cs="Arial"/>
          <w:i/>
          <w:spacing w:val="-4"/>
        </w:rPr>
        <w:t xml:space="preserve"> </w:t>
      </w:r>
      <w:r>
        <w:rPr>
          <w:rFonts w:ascii="Arial" w:hAnsi="Arial" w:cs="Arial"/>
          <w:i/>
        </w:rPr>
        <w:t>wykonywać</w:t>
      </w:r>
      <w:r>
        <w:rPr>
          <w:rFonts w:ascii="Arial" w:hAnsi="Arial" w:cs="Arial"/>
          <w:i/>
          <w:spacing w:val="-4"/>
        </w:rPr>
        <w:t xml:space="preserve"> </w:t>
      </w:r>
      <w:r>
        <w:rPr>
          <w:rFonts w:ascii="Arial" w:hAnsi="Arial" w:cs="Arial"/>
          <w:i/>
        </w:rPr>
        <w:t>osobiście</w:t>
      </w:r>
      <w:r>
        <w:rPr>
          <w:rFonts w:ascii="Arial" w:hAnsi="Arial" w:cs="Arial"/>
          <w:i/>
          <w:spacing w:val="-3"/>
        </w:rPr>
        <w:t xml:space="preserve"> </w:t>
      </w:r>
      <w:r>
        <w:rPr>
          <w:rFonts w:ascii="Arial" w:hAnsi="Arial" w:cs="Arial"/>
          <w:i/>
        </w:rPr>
        <w:t>na</w:t>
      </w:r>
      <w:r>
        <w:rPr>
          <w:rFonts w:ascii="Arial" w:hAnsi="Arial" w:cs="Arial"/>
          <w:i/>
          <w:spacing w:val="-4"/>
        </w:rPr>
        <w:t xml:space="preserve"> </w:t>
      </w:r>
      <w:r>
        <w:rPr>
          <w:rFonts w:ascii="Arial" w:hAnsi="Arial" w:cs="Arial"/>
          <w:i/>
        </w:rPr>
        <w:t>podstawie łączącego je z Wykonawcą lub Podwykonawcą stosunku cywilnoprawnego.</w:t>
      </w:r>
    </w:p>
    <w:p w14:paraId="725658E7"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 przypadku prac wykonywanych zgodnie z art. 12 ustawy Prawo budowlane, tj. tych, które może wykonywać</w:t>
      </w:r>
      <w:r>
        <w:rPr>
          <w:rFonts w:ascii="Arial" w:hAnsi="Arial" w:cs="Arial"/>
          <w:i/>
          <w:spacing w:val="-3"/>
        </w:rPr>
        <w:t xml:space="preserve"> </w:t>
      </w:r>
      <w:r>
        <w:rPr>
          <w:rFonts w:ascii="Arial" w:hAnsi="Arial" w:cs="Arial"/>
          <w:i/>
        </w:rPr>
        <w:t>osoba</w:t>
      </w:r>
      <w:r>
        <w:rPr>
          <w:rFonts w:ascii="Arial" w:hAnsi="Arial" w:cs="Arial"/>
          <w:i/>
          <w:spacing w:val="-3"/>
        </w:rPr>
        <w:t xml:space="preserve"> </w:t>
      </w:r>
      <w:r>
        <w:rPr>
          <w:rFonts w:ascii="Arial" w:hAnsi="Arial" w:cs="Arial"/>
          <w:i/>
        </w:rPr>
        <w:t>pełniąca</w:t>
      </w:r>
      <w:r>
        <w:rPr>
          <w:rFonts w:ascii="Arial" w:hAnsi="Arial" w:cs="Arial"/>
          <w:i/>
          <w:spacing w:val="-3"/>
        </w:rPr>
        <w:t xml:space="preserve"> </w:t>
      </w:r>
      <w:r>
        <w:rPr>
          <w:rFonts w:ascii="Arial" w:hAnsi="Arial" w:cs="Arial"/>
          <w:i/>
        </w:rPr>
        <w:t>samodzielne</w:t>
      </w:r>
      <w:r>
        <w:rPr>
          <w:rFonts w:ascii="Arial" w:hAnsi="Arial" w:cs="Arial"/>
          <w:i/>
          <w:spacing w:val="-2"/>
        </w:rPr>
        <w:t xml:space="preserve"> </w:t>
      </w:r>
      <w:r>
        <w:rPr>
          <w:rFonts w:ascii="Arial" w:hAnsi="Arial" w:cs="Arial"/>
          <w:i/>
        </w:rPr>
        <w:t>funkcje</w:t>
      </w:r>
      <w:r>
        <w:rPr>
          <w:rFonts w:ascii="Arial" w:hAnsi="Arial" w:cs="Arial"/>
          <w:i/>
          <w:spacing w:val="-3"/>
        </w:rPr>
        <w:t xml:space="preserve"> </w:t>
      </w:r>
      <w:r>
        <w:rPr>
          <w:rFonts w:ascii="Arial" w:hAnsi="Arial" w:cs="Arial"/>
          <w:i/>
        </w:rPr>
        <w:t>techniczne</w:t>
      </w:r>
      <w:r>
        <w:rPr>
          <w:rFonts w:ascii="Arial" w:hAnsi="Arial" w:cs="Arial"/>
          <w:i/>
          <w:spacing w:val="-5"/>
        </w:rPr>
        <w:t xml:space="preserve"> </w:t>
      </w:r>
      <w:r>
        <w:rPr>
          <w:rFonts w:ascii="Arial" w:hAnsi="Arial" w:cs="Arial"/>
          <w:i/>
        </w:rPr>
        <w:t>w</w:t>
      </w:r>
      <w:r>
        <w:rPr>
          <w:rFonts w:ascii="Arial" w:hAnsi="Arial" w:cs="Arial"/>
          <w:i/>
          <w:spacing w:val="-4"/>
        </w:rPr>
        <w:t xml:space="preserve"> </w:t>
      </w:r>
      <w:r>
        <w:rPr>
          <w:rFonts w:ascii="Arial" w:hAnsi="Arial" w:cs="Arial"/>
          <w:i/>
        </w:rPr>
        <w:t>budownictwie,</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w:t>
      </w:r>
      <w:r>
        <w:rPr>
          <w:rFonts w:ascii="Arial" w:hAnsi="Arial" w:cs="Arial"/>
          <w:i/>
          <w:spacing w:val="-2"/>
        </w:rPr>
        <w:t xml:space="preserve"> </w:t>
      </w:r>
      <w:r>
        <w:rPr>
          <w:rFonts w:ascii="Arial" w:hAnsi="Arial" w:cs="Arial"/>
          <w:i/>
        </w:rPr>
        <w:t>wymaga zatrudnienia osób na podstawie umowy o pracę.</w:t>
      </w:r>
    </w:p>
    <w:p w14:paraId="759D82C7" w14:textId="77777777" w:rsidR="00285901" w:rsidRDefault="00000000" w:rsidP="002C0613">
      <w:pPr>
        <w:pStyle w:val="Akapitzlist"/>
        <w:numPr>
          <w:ilvl w:val="0"/>
          <w:numId w:val="5"/>
        </w:numPr>
        <w:tabs>
          <w:tab w:val="left" w:pos="447"/>
        </w:tabs>
        <w:ind w:left="227" w:right="-53" w:firstLine="0"/>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trakcie</w:t>
      </w:r>
      <w:r>
        <w:rPr>
          <w:rFonts w:ascii="Arial" w:hAnsi="Arial" w:cs="Arial"/>
          <w:spacing w:val="-3"/>
        </w:rPr>
        <w:t xml:space="preserve"> </w:t>
      </w:r>
      <w:r>
        <w:rPr>
          <w:rFonts w:ascii="Arial" w:hAnsi="Arial" w:cs="Arial"/>
        </w:rPr>
        <w:t>realizacji</w:t>
      </w:r>
      <w:r>
        <w:rPr>
          <w:rFonts w:ascii="Arial" w:hAnsi="Arial" w:cs="Arial"/>
          <w:spacing w:val="-4"/>
        </w:rPr>
        <w:t xml:space="preserve"> </w:t>
      </w:r>
      <w:r>
        <w:rPr>
          <w:rFonts w:ascii="Arial" w:hAnsi="Arial" w:cs="Arial"/>
        </w:rPr>
        <w:t>zamówienia</w:t>
      </w:r>
      <w:r>
        <w:rPr>
          <w:rFonts w:ascii="Arial" w:hAnsi="Arial" w:cs="Arial"/>
          <w:spacing w:val="-4"/>
        </w:rPr>
        <w:t xml:space="preserve"> </w:t>
      </w:r>
      <w:r>
        <w:rPr>
          <w:rFonts w:ascii="Arial" w:hAnsi="Arial" w:cs="Arial"/>
        </w:rPr>
        <w:t>Zamawiający</w:t>
      </w:r>
      <w:r>
        <w:rPr>
          <w:rFonts w:ascii="Arial" w:hAnsi="Arial" w:cs="Arial"/>
          <w:spacing w:val="-5"/>
        </w:rPr>
        <w:t xml:space="preserve"> </w:t>
      </w:r>
      <w:r>
        <w:rPr>
          <w:rFonts w:ascii="Arial" w:hAnsi="Arial" w:cs="Arial"/>
        </w:rPr>
        <w:t>uprawniony</w:t>
      </w:r>
      <w:r>
        <w:rPr>
          <w:rFonts w:ascii="Arial" w:hAnsi="Arial" w:cs="Arial"/>
          <w:spacing w:val="-4"/>
        </w:rPr>
        <w:t xml:space="preserve"> </w:t>
      </w:r>
      <w:r>
        <w:rPr>
          <w:rFonts w:ascii="Arial" w:hAnsi="Arial" w:cs="Arial"/>
        </w:rPr>
        <w:t>jest</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wykonywania</w:t>
      </w:r>
      <w:r>
        <w:rPr>
          <w:rFonts w:ascii="Arial" w:hAnsi="Arial" w:cs="Arial"/>
          <w:spacing w:val="-6"/>
        </w:rPr>
        <w:t xml:space="preserve"> </w:t>
      </w:r>
      <w:r>
        <w:rPr>
          <w:rFonts w:ascii="Arial" w:hAnsi="Arial" w:cs="Arial"/>
        </w:rPr>
        <w:t>czynności</w:t>
      </w:r>
      <w:r>
        <w:rPr>
          <w:rFonts w:ascii="Arial" w:hAnsi="Arial" w:cs="Arial"/>
          <w:spacing w:val="-4"/>
        </w:rPr>
        <w:t xml:space="preserve"> </w:t>
      </w:r>
      <w:r>
        <w:rPr>
          <w:rFonts w:ascii="Arial" w:hAnsi="Arial" w:cs="Arial"/>
        </w:rPr>
        <w:t>kontrolnych wobec Wykonawcy</w:t>
      </w:r>
      <w:r>
        <w:rPr>
          <w:rFonts w:ascii="Arial" w:hAnsi="Arial" w:cs="Arial"/>
          <w:spacing w:val="-1"/>
        </w:rPr>
        <w:t xml:space="preserve"> </w:t>
      </w:r>
      <w:r>
        <w:rPr>
          <w:rFonts w:ascii="Arial" w:hAnsi="Arial" w:cs="Arial"/>
        </w:rPr>
        <w:t>odnośnie spełniania przez</w:t>
      </w:r>
      <w:r>
        <w:rPr>
          <w:rFonts w:ascii="Arial" w:hAnsi="Arial" w:cs="Arial"/>
          <w:spacing w:val="-1"/>
        </w:rPr>
        <w:t xml:space="preserve"> </w:t>
      </w:r>
      <w:r>
        <w:rPr>
          <w:rFonts w:ascii="Arial" w:hAnsi="Arial" w:cs="Arial"/>
        </w:rPr>
        <w:t>Wykonawcę lub</w:t>
      </w:r>
      <w:r>
        <w:rPr>
          <w:rFonts w:ascii="Arial" w:hAnsi="Arial" w:cs="Arial"/>
          <w:spacing w:val="-2"/>
        </w:rPr>
        <w:t xml:space="preserve"> </w:t>
      </w:r>
      <w:r>
        <w:rPr>
          <w:rFonts w:ascii="Arial" w:hAnsi="Arial" w:cs="Arial"/>
        </w:rPr>
        <w:t>Podwykonawcę</w:t>
      </w:r>
      <w:r>
        <w:rPr>
          <w:rFonts w:ascii="Arial" w:hAnsi="Arial" w:cs="Arial"/>
          <w:spacing w:val="-1"/>
        </w:rPr>
        <w:t xml:space="preserve"> </w:t>
      </w:r>
      <w:r>
        <w:rPr>
          <w:rFonts w:ascii="Arial" w:hAnsi="Arial" w:cs="Arial"/>
        </w:rPr>
        <w:t>wymogu zatrudnienia na podstawie umowy o pracę osób wykonujących wskazane w ust. 1 czynności. Zamawiający uprawniony jest w szczególności do:</w:t>
      </w:r>
    </w:p>
    <w:p w14:paraId="36AEFA5D" w14:textId="77777777" w:rsidR="00285901" w:rsidRDefault="00000000" w:rsidP="002C0613">
      <w:pPr>
        <w:widowControl/>
        <w:numPr>
          <w:ilvl w:val="0"/>
          <w:numId w:val="37"/>
        </w:numPr>
        <w:contextualSpacing/>
        <w:jc w:val="both"/>
        <w:rPr>
          <w:rFonts w:ascii="Arial" w:hAnsi="Arial" w:cs="Arial"/>
          <w:shd w:val="clear" w:color="auto" w:fill="FFFFFF"/>
        </w:rPr>
      </w:pPr>
      <w:r>
        <w:rPr>
          <w:rFonts w:ascii="Arial" w:hAnsi="Arial" w:cs="Arial"/>
        </w:rPr>
        <w:t xml:space="preserve">zażądania od pracowników Wykonawcy, Wykonawcy oraz Podwykonawcy oświadczeń i dokumentów w zakresie potwierdzenia spełniania wymogów i dokonywania ich oceny, w tym np.: oświadczenia pracowników Wykonawcy, Wykonawcy lub Podwykonawcy o zatrudnianiu na podstawie umowy o pracę osób wykonujących czynności związane z realizacją zadania, </w:t>
      </w:r>
      <w:r>
        <w:rPr>
          <w:rFonts w:ascii="Arial" w:hAnsi="Arial" w:cs="Arial"/>
          <w:shd w:val="clear" w:color="auto" w:fill="FFFFFF"/>
        </w:rPr>
        <w:t>poświadczonych za zgodność z oryginałem zanonimizowanych kopii umów o pracę zatrudnionych pracowników,</w:t>
      </w:r>
    </w:p>
    <w:p w14:paraId="71C7952D" w14:textId="77777777" w:rsidR="00285901" w:rsidRDefault="00000000" w:rsidP="002C0613">
      <w:pPr>
        <w:widowControl/>
        <w:numPr>
          <w:ilvl w:val="0"/>
          <w:numId w:val="37"/>
        </w:numPr>
        <w:contextualSpacing/>
        <w:jc w:val="both"/>
        <w:rPr>
          <w:rFonts w:ascii="Arial" w:hAnsi="Arial" w:cs="Arial"/>
        </w:rPr>
      </w:pPr>
      <w:r>
        <w:rPr>
          <w:rFonts w:ascii="Arial" w:hAnsi="Arial" w:cs="Arial"/>
        </w:rPr>
        <w:t>zażądania wyjaśnień w przypadku wątpliwości w zakresie potwierdzenia spełniania wymogów zatrudnienia,</w:t>
      </w:r>
    </w:p>
    <w:p w14:paraId="10B2E5EC" w14:textId="77777777" w:rsidR="00285901" w:rsidRDefault="00000000" w:rsidP="002C0613">
      <w:pPr>
        <w:widowControl/>
        <w:numPr>
          <w:ilvl w:val="0"/>
          <w:numId w:val="37"/>
        </w:numPr>
        <w:contextualSpacing/>
        <w:jc w:val="both"/>
        <w:rPr>
          <w:rFonts w:ascii="Arial" w:hAnsi="Arial" w:cs="Arial"/>
        </w:rPr>
      </w:pPr>
      <w:r>
        <w:rPr>
          <w:rFonts w:ascii="Arial" w:hAnsi="Arial" w:cs="Arial"/>
        </w:rPr>
        <w:t>przeprowadzania kontroli na miejscu wykonywania świadczenia.</w:t>
      </w:r>
    </w:p>
    <w:p w14:paraId="3A2B4AE7" w14:textId="77777777" w:rsidR="00285901" w:rsidRDefault="00000000" w:rsidP="002C0613">
      <w:pPr>
        <w:pStyle w:val="Akapitzlist"/>
        <w:numPr>
          <w:ilvl w:val="0"/>
          <w:numId w:val="5"/>
        </w:numPr>
        <w:tabs>
          <w:tab w:val="left" w:pos="447"/>
        </w:tabs>
        <w:ind w:left="446" w:right="-53" w:hanging="220"/>
        <w:jc w:val="both"/>
        <w:rPr>
          <w:rFonts w:ascii="Arial" w:hAnsi="Arial" w:cs="Arial"/>
        </w:rPr>
      </w:pPr>
      <w:r>
        <w:rPr>
          <w:rFonts w:ascii="Arial" w:hAnsi="Arial" w:cs="Arial"/>
        </w:rPr>
        <w:t>Szczegóły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5"/>
        </w:rPr>
        <w:t xml:space="preserve"> </w:t>
      </w:r>
      <w:r>
        <w:rPr>
          <w:rFonts w:ascii="Arial" w:hAnsi="Arial" w:cs="Arial"/>
        </w:rPr>
        <w:t>Pzp</w:t>
      </w:r>
      <w:r>
        <w:rPr>
          <w:rFonts w:ascii="Arial" w:hAnsi="Arial" w:cs="Arial"/>
          <w:spacing w:val="-5"/>
        </w:rPr>
        <w:t xml:space="preserve"> </w:t>
      </w:r>
      <w:r>
        <w:rPr>
          <w:rFonts w:ascii="Arial" w:hAnsi="Arial" w:cs="Arial"/>
        </w:rPr>
        <w:t>opisuje</w:t>
      </w:r>
      <w:r>
        <w:rPr>
          <w:rFonts w:ascii="Arial" w:hAnsi="Arial" w:cs="Arial"/>
          <w:spacing w:val="-4"/>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3"/>
        </w:rPr>
        <w:t xml:space="preserve"> </w:t>
      </w:r>
      <w:r>
        <w:rPr>
          <w:rFonts w:ascii="Arial" w:hAnsi="Arial" w:cs="Arial"/>
          <w:b/>
        </w:rPr>
        <w:t>do</w:t>
      </w:r>
      <w:r>
        <w:rPr>
          <w:rFonts w:ascii="Arial" w:hAnsi="Arial" w:cs="Arial"/>
          <w:b/>
          <w:spacing w:val="-6"/>
        </w:rPr>
        <w:t xml:space="preserve"> </w:t>
      </w:r>
      <w:r>
        <w:rPr>
          <w:rFonts w:ascii="Arial" w:hAnsi="Arial" w:cs="Arial"/>
          <w:b/>
          <w:spacing w:val="-4"/>
        </w:rPr>
        <w:t>SWZ</w:t>
      </w:r>
      <w:r>
        <w:rPr>
          <w:rFonts w:ascii="Arial" w:hAnsi="Arial" w:cs="Arial"/>
          <w:spacing w:val="-4"/>
        </w:rPr>
        <w:t>.</w:t>
      </w:r>
    </w:p>
    <w:p w14:paraId="29E5544A" w14:textId="77777777" w:rsidR="00285901" w:rsidRDefault="00285901" w:rsidP="002C0613">
      <w:pPr>
        <w:pStyle w:val="Akapitzlist"/>
        <w:tabs>
          <w:tab w:val="left" w:pos="447"/>
        </w:tabs>
        <w:ind w:left="446" w:right="-53"/>
        <w:jc w:val="both"/>
        <w:rPr>
          <w:rFonts w:ascii="Arial" w:hAnsi="Arial" w:cs="Arial"/>
        </w:rPr>
      </w:pPr>
    </w:p>
    <w:p w14:paraId="5DDF6296"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7620" distL="9525" distR="6985" wp14:anchorId="1E47BA07" wp14:editId="40B86A5F">
                <wp:extent cx="6033135" cy="374650"/>
                <wp:effectExtent l="9525" t="9525" r="6985" b="7620"/>
                <wp:docPr id="52" name="Kształt2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D5A429" w14:textId="77777777" w:rsidR="00285901" w:rsidRDefault="00000000">
                            <w:pPr>
                              <w:pStyle w:val="Zawartoramki"/>
                              <w:spacing w:before="18"/>
                              <w:ind w:left="108"/>
                              <w:rPr>
                                <w:rFonts w:ascii="Arial" w:hAnsi="Arial" w:cs="Arial"/>
                                <w:b/>
                                <w:color w:val="000000"/>
                              </w:rPr>
                            </w:pPr>
                            <w:bookmarkStart w:id="34" w:name="_bookmark27"/>
                            <w:bookmarkEnd w:id="34"/>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r>
                              <w:rPr>
                                <w:rFonts w:ascii="Arial" w:hAnsi="Arial" w:cs="Arial"/>
                                <w:b/>
                                <w:color w:val="000000"/>
                                <w:spacing w:val="-5"/>
                              </w:rPr>
                              <w:t>Pzp</w:t>
                            </w:r>
                          </w:p>
                        </w:txbxContent>
                      </wps:txbx>
                      <wps:bodyPr lIns="0" tIns="0" rIns="0" bIns="0" upright="1">
                        <a:noAutofit/>
                      </wps:bodyPr>
                    </wps:wsp>
                  </a:graphicData>
                </a:graphic>
              </wp:inline>
            </w:drawing>
          </mc:Choice>
          <mc:Fallback>
            <w:pict>
              <v:rect w14:anchorId="1E47BA07" id="Kształt26" o:spid="_x0000_s1051" style="width:475.05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" fillcolor="#f1f1f1" strokeweight=".18mm">
                <v:textbox inset="0,0,0,0">
                  <w:txbxContent>
                    <w:p w14:paraId="6AD5A429" w14:textId="77777777" w:rsidR="00285901" w:rsidRDefault="00000000">
                      <w:pPr>
                        <w:pStyle w:val="Zawartoramki"/>
                        <w:spacing w:before="18"/>
                        <w:ind w:left="108"/>
                        <w:rPr>
                          <w:rFonts w:ascii="Arial" w:hAnsi="Arial" w:cs="Arial"/>
                          <w:b/>
                          <w:color w:val="000000"/>
                        </w:rPr>
                      </w:pPr>
                      <w:bookmarkStart w:id="59" w:name="_bookmark27"/>
                      <w:bookmarkEnd w:id="59"/>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proofErr w:type="spellStart"/>
                      <w:r>
                        <w:rPr>
                          <w:rFonts w:ascii="Arial" w:hAnsi="Arial" w:cs="Arial"/>
                          <w:b/>
                          <w:color w:val="000000"/>
                          <w:spacing w:val="-5"/>
                        </w:rPr>
                        <w:t>Pzp</w:t>
                      </w:r>
                      <w:proofErr w:type="spellEnd"/>
                    </w:p>
                  </w:txbxContent>
                </v:textbox>
                <w10:anchorlock/>
              </v:rect>
            </w:pict>
          </mc:Fallback>
        </mc:AlternateContent>
      </w:r>
    </w:p>
    <w:p w14:paraId="5DD60E2D" w14:textId="77777777" w:rsidR="00285901" w:rsidRDefault="00000000" w:rsidP="002C0613">
      <w:pPr>
        <w:pStyle w:val="Tekstpodstawowy"/>
        <w:jc w:val="both"/>
        <w:rPr>
          <w:rFonts w:ascii="Arial" w:hAnsi="Arial" w:cs="Arial"/>
        </w:rPr>
      </w:pPr>
      <w:r>
        <w:rPr>
          <w:rFonts w:ascii="Arial" w:hAnsi="Arial" w:cs="Arial"/>
        </w:rPr>
        <w:t>Zamawiający</w:t>
      </w:r>
      <w:r>
        <w:rPr>
          <w:rFonts w:ascii="Arial" w:hAnsi="Arial" w:cs="Arial"/>
          <w:spacing w:val="11"/>
        </w:rPr>
        <w:t xml:space="preserve"> </w:t>
      </w:r>
      <w:r>
        <w:rPr>
          <w:rFonts w:ascii="Arial" w:hAnsi="Arial" w:cs="Arial"/>
        </w:rPr>
        <w:t>nie</w:t>
      </w:r>
      <w:r>
        <w:rPr>
          <w:rFonts w:ascii="Arial" w:hAnsi="Arial" w:cs="Arial"/>
          <w:spacing w:val="12"/>
        </w:rPr>
        <w:t xml:space="preserve"> </w:t>
      </w:r>
      <w:r>
        <w:rPr>
          <w:rFonts w:ascii="Arial" w:hAnsi="Arial" w:cs="Arial"/>
        </w:rPr>
        <w:t>wymaga,</w:t>
      </w:r>
      <w:r>
        <w:rPr>
          <w:rFonts w:ascii="Arial" w:hAnsi="Arial" w:cs="Arial"/>
          <w:spacing w:val="11"/>
        </w:rPr>
        <w:t xml:space="preserve"> </w:t>
      </w:r>
      <w:r>
        <w:rPr>
          <w:rFonts w:ascii="Arial" w:hAnsi="Arial" w:cs="Arial"/>
        </w:rPr>
        <w:t>aby</w:t>
      </w:r>
      <w:r>
        <w:rPr>
          <w:rFonts w:ascii="Arial" w:hAnsi="Arial" w:cs="Arial"/>
          <w:spacing w:val="14"/>
        </w:rPr>
        <w:t xml:space="preserve"> </w:t>
      </w:r>
      <w:r>
        <w:rPr>
          <w:rFonts w:ascii="Arial" w:hAnsi="Arial" w:cs="Arial"/>
        </w:rPr>
        <w:t>Wykonawca</w:t>
      </w:r>
      <w:r>
        <w:rPr>
          <w:rFonts w:ascii="Arial" w:hAnsi="Arial" w:cs="Arial"/>
          <w:spacing w:val="12"/>
        </w:rPr>
        <w:t xml:space="preserve"> </w:t>
      </w:r>
      <w:r>
        <w:rPr>
          <w:rFonts w:ascii="Arial" w:hAnsi="Arial" w:cs="Arial"/>
        </w:rPr>
        <w:t>do</w:t>
      </w:r>
      <w:r>
        <w:rPr>
          <w:rFonts w:ascii="Arial" w:hAnsi="Arial" w:cs="Arial"/>
          <w:spacing w:val="15"/>
        </w:rPr>
        <w:t xml:space="preserve"> </w:t>
      </w:r>
      <w:r>
        <w:rPr>
          <w:rFonts w:ascii="Arial" w:hAnsi="Arial" w:cs="Arial"/>
        </w:rPr>
        <w:t>realizacji</w:t>
      </w:r>
      <w:r>
        <w:rPr>
          <w:rFonts w:ascii="Arial" w:hAnsi="Arial" w:cs="Arial"/>
          <w:spacing w:val="13"/>
        </w:rPr>
        <w:t xml:space="preserve"> </w:t>
      </w:r>
      <w:r>
        <w:rPr>
          <w:rFonts w:ascii="Arial" w:hAnsi="Arial" w:cs="Arial"/>
        </w:rPr>
        <w:t>zamówienia</w:t>
      </w:r>
      <w:r>
        <w:rPr>
          <w:rFonts w:ascii="Arial" w:hAnsi="Arial" w:cs="Arial"/>
          <w:spacing w:val="14"/>
        </w:rPr>
        <w:t xml:space="preserve"> </w:t>
      </w:r>
      <w:r>
        <w:rPr>
          <w:rFonts w:ascii="Arial" w:hAnsi="Arial" w:cs="Arial"/>
        </w:rPr>
        <w:t>zatrudniał</w:t>
      </w:r>
      <w:r>
        <w:rPr>
          <w:rFonts w:ascii="Arial" w:hAnsi="Arial" w:cs="Arial"/>
          <w:spacing w:val="11"/>
        </w:rPr>
        <w:t xml:space="preserve"> </w:t>
      </w:r>
      <w:r>
        <w:rPr>
          <w:rFonts w:ascii="Arial" w:hAnsi="Arial" w:cs="Arial"/>
        </w:rPr>
        <w:t>osoby</w:t>
      </w:r>
      <w:r>
        <w:rPr>
          <w:rFonts w:ascii="Arial" w:hAnsi="Arial" w:cs="Arial"/>
          <w:spacing w:val="12"/>
        </w:rPr>
        <w:t xml:space="preserve"> </w:t>
      </w:r>
      <w:r>
        <w:rPr>
          <w:rFonts w:ascii="Arial" w:hAnsi="Arial" w:cs="Arial"/>
        </w:rPr>
        <w:t>w/g</w:t>
      </w:r>
      <w:r>
        <w:rPr>
          <w:rFonts w:ascii="Arial" w:hAnsi="Arial" w:cs="Arial"/>
          <w:spacing w:val="13"/>
        </w:rPr>
        <w:t xml:space="preserve"> </w:t>
      </w:r>
      <w:r>
        <w:rPr>
          <w:rFonts w:ascii="Arial" w:hAnsi="Arial" w:cs="Arial"/>
        </w:rPr>
        <w:t>art.</w:t>
      </w:r>
      <w:r>
        <w:rPr>
          <w:rFonts w:ascii="Arial" w:hAnsi="Arial" w:cs="Arial"/>
          <w:spacing w:val="14"/>
        </w:rPr>
        <w:t xml:space="preserve"> </w:t>
      </w:r>
      <w:r>
        <w:rPr>
          <w:rFonts w:ascii="Arial" w:hAnsi="Arial" w:cs="Arial"/>
        </w:rPr>
        <w:t>96</w:t>
      </w:r>
      <w:r>
        <w:rPr>
          <w:rFonts w:ascii="Arial" w:hAnsi="Arial" w:cs="Arial"/>
          <w:spacing w:val="14"/>
        </w:rPr>
        <w:t xml:space="preserve"> </w:t>
      </w:r>
      <w:r>
        <w:rPr>
          <w:rFonts w:ascii="Arial" w:hAnsi="Arial" w:cs="Arial"/>
        </w:rPr>
        <w:t>ust.</w:t>
      </w:r>
      <w:r>
        <w:rPr>
          <w:rFonts w:ascii="Arial" w:hAnsi="Arial" w:cs="Arial"/>
          <w:spacing w:val="11"/>
        </w:rPr>
        <w:t xml:space="preserve"> </w:t>
      </w:r>
      <w:r>
        <w:rPr>
          <w:rFonts w:ascii="Arial" w:hAnsi="Arial" w:cs="Arial"/>
          <w:spacing w:val="-10"/>
        </w:rPr>
        <w:t xml:space="preserve">2 </w:t>
      </w:r>
      <w:r>
        <w:rPr>
          <w:rFonts w:ascii="Arial" w:hAnsi="Arial" w:cs="Arial"/>
        </w:rPr>
        <w:t>pkt</w:t>
      </w:r>
      <w:r>
        <w:rPr>
          <w:rFonts w:ascii="Arial" w:hAnsi="Arial" w:cs="Arial"/>
          <w:spacing w:val="-1"/>
        </w:rPr>
        <w:t xml:space="preserve"> </w:t>
      </w:r>
      <w:r>
        <w:rPr>
          <w:rFonts w:ascii="Arial" w:hAnsi="Arial" w:cs="Arial"/>
        </w:rPr>
        <w:t>2</w:t>
      </w:r>
      <w:r>
        <w:rPr>
          <w:rFonts w:ascii="Arial" w:hAnsi="Arial" w:cs="Arial"/>
          <w:spacing w:val="-1"/>
        </w:rPr>
        <w:t xml:space="preserve"> </w:t>
      </w:r>
      <w:r>
        <w:rPr>
          <w:rFonts w:ascii="Arial" w:hAnsi="Arial" w:cs="Arial"/>
          <w:spacing w:val="-4"/>
        </w:rPr>
        <w:t>Pzp.</w:t>
      </w:r>
    </w:p>
    <w:p w14:paraId="77EAAD96"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w:lastRenderedPageBreak/>
        <mc:AlternateContent>
          <mc:Choice Requires="wps">
            <w:drawing>
              <wp:anchor distT="0" distB="0" distL="0" distR="0" simplePos="0" relativeHeight="31" behindDoc="0" locked="0" layoutInCell="0" allowOverlap="1" wp14:anchorId="7DD59174" wp14:editId="053A1245">
                <wp:simplePos x="0" y="0"/>
                <wp:positionH relativeFrom="page">
                  <wp:posOffset>810895</wp:posOffset>
                </wp:positionH>
                <wp:positionV relativeFrom="paragraph">
                  <wp:posOffset>174625</wp:posOffset>
                </wp:positionV>
                <wp:extent cx="6033135" cy="495935"/>
                <wp:effectExtent l="0" t="0" r="0" b="0"/>
                <wp:wrapTopAndBottom/>
                <wp:docPr id="54" name="docshape32"/>
                <wp:cNvGraphicFramePr/>
                <a:graphic xmlns:a="http://schemas.openxmlformats.org/drawingml/2006/main">
                  <a:graphicData uri="http://schemas.microsoft.com/office/word/2010/wordprocessingShape">
                    <wps:wsp>
                      <wps:cNvSpPr/>
                      <wps:spPr>
                        <a:xfrm>
                          <a:off x="0" y="0"/>
                          <a:ext cx="6032520" cy="4953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ZAMÓWIENIA WYŁĄCZNIE PRZEZ WYKONAWCÓW O KTÓRYCH MOWA W ART. 94 Pzp</w:t>
                            </w:r>
                          </w:p>
                        </w:txbxContent>
                      </wps:txbx>
                      <wps:bodyPr lIns="0" tIns="0" rIns="0" bIns="0" upright="1">
                        <a:noAutofit/>
                      </wps:bodyPr>
                    </wps:wsp>
                  </a:graphicData>
                </a:graphic>
              </wp:anchor>
            </w:drawing>
          </mc:Choice>
          <mc:Fallback>
            <w:pict>
              <v:rect w14:anchorId="7DD59174" id="docshape32" o:spid="_x0000_s1052" style="position:absolute;left:0;text-align:left;margin-left:63.85pt;margin-top:13.75pt;width:475.05pt;height:39.0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" o:allowincell="f" fillcolor="#f1f1f1" strokeweight=".18mm">
                <v:textbox inset="0,0,0,0">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 xml:space="preserve">ZAMÓWIENIA WYŁĄCZNIE PRZEZ WYKONAWCÓW O KTÓRYCH MOWA W ART. 94 </w:t>
                      </w:r>
                      <w:proofErr w:type="spellStart"/>
                      <w:r>
                        <w:rPr>
                          <w:rFonts w:ascii="Arial" w:hAnsi="Arial" w:cs="Arial"/>
                          <w:b/>
                          <w:color w:val="000000"/>
                        </w:rPr>
                        <w:t>Pzp</w:t>
                      </w:r>
                      <w:proofErr w:type="spellEnd"/>
                    </w:p>
                  </w:txbxContent>
                </v:textbox>
                <w10:wrap type="topAndBottom" anchorx="page"/>
              </v:rect>
            </w:pict>
          </mc:Fallback>
        </mc:AlternateContent>
      </w:r>
    </w:p>
    <w:p w14:paraId="01123A26" w14:textId="77777777" w:rsidR="00285901" w:rsidRDefault="00000000" w:rsidP="002C0613">
      <w:pPr>
        <w:pStyle w:val="Tekstpodstawowy"/>
        <w:spacing w:before="1"/>
        <w:jc w:val="both"/>
        <w:rPr>
          <w:rFonts w:ascii="Arial" w:hAnsi="Arial" w:cs="Arial"/>
        </w:rPr>
      </w:pPr>
      <w:r>
        <w:rPr>
          <w:rFonts w:ascii="Arial" w:hAnsi="Arial" w:cs="Arial"/>
        </w:rPr>
        <w:t xml:space="preserve"> Zamawiający</w:t>
      </w:r>
      <w:r>
        <w:rPr>
          <w:rFonts w:ascii="Arial" w:hAnsi="Arial" w:cs="Arial"/>
          <w:spacing w:val="-5"/>
        </w:rPr>
        <w:t xml:space="preserve"> </w:t>
      </w:r>
      <w:r>
        <w:rPr>
          <w:rFonts w:ascii="Arial" w:hAnsi="Arial" w:cs="Arial"/>
        </w:rPr>
        <w:t>nie</w:t>
      </w:r>
      <w:r>
        <w:rPr>
          <w:rFonts w:ascii="Arial" w:hAnsi="Arial" w:cs="Arial"/>
          <w:spacing w:val="-5"/>
        </w:rPr>
        <w:t xml:space="preserve"> </w:t>
      </w:r>
      <w:r>
        <w:rPr>
          <w:rFonts w:ascii="Arial" w:hAnsi="Arial" w:cs="Arial"/>
        </w:rPr>
        <w:t>wprowadza</w:t>
      </w:r>
      <w:r>
        <w:rPr>
          <w:rFonts w:ascii="Arial" w:hAnsi="Arial" w:cs="Arial"/>
          <w:spacing w:val="-3"/>
        </w:rPr>
        <w:t xml:space="preserve"> </w:t>
      </w:r>
      <w:r>
        <w:rPr>
          <w:rFonts w:ascii="Arial" w:hAnsi="Arial" w:cs="Arial"/>
        </w:rPr>
        <w:t>ograniczenia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3"/>
        </w:rPr>
        <w:t xml:space="preserve"> </w:t>
      </w:r>
      <w:r>
        <w:rPr>
          <w:rFonts w:ascii="Arial" w:hAnsi="Arial" w:cs="Arial"/>
        </w:rPr>
        <w:t>94</w:t>
      </w:r>
      <w:r>
        <w:rPr>
          <w:rFonts w:ascii="Arial" w:hAnsi="Arial" w:cs="Arial"/>
          <w:spacing w:val="-4"/>
        </w:rPr>
        <w:t xml:space="preserve"> Pzp.</w:t>
      </w:r>
    </w:p>
    <w:p w14:paraId="3D0B60A9" w14:textId="1078F3C9" w:rsidR="00285901" w:rsidRPr="00F21BCB" w:rsidRDefault="00000000" w:rsidP="002C0613">
      <w:pPr>
        <w:pStyle w:val="Tekstpodstawowy"/>
        <w:spacing w:before="4"/>
        <w:ind w:left="0"/>
        <w:jc w:val="both"/>
        <w:rPr>
          <w:rFonts w:ascii="Arial" w:hAnsi="Arial" w:cs="Arial"/>
          <w:bCs/>
          <w:lang w:eastAsia="pl-PL"/>
        </w:rPr>
      </w:pPr>
      <w:r>
        <w:rPr>
          <w:noProof/>
        </w:rPr>
        <mc:AlternateContent>
          <mc:Choice Requires="wps">
            <w:drawing>
              <wp:anchor distT="0" distB="0" distL="0" distR="0" simplePos="0" relativeHeight="32" behindDoc="0" locked="0" layoutInCell="0" allowOverlap="1" wp14:anchorId="1FDB8FC0" wp14:editId="45267272">
                <wp:simplePos x="0" y="0"/>
                <wp:positionH relativeFrom="page">
                  <wp:posOffset>810895</wp:posOffset>
                </wp:positionH>
                <wp:positionV relativeFrom="paragraph">
                  <wp:posOffset>176530</wp:posOffset>
                </wp:positionV>
                <wp:extent cx="6033135" cy="202565"/>
                <wp:effectExtent l="0" t="0" r="0" b="0"/>
                <wp:wrapTopAndBottom/>
                <wp:docPr id="56" name="docshape33"/>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313A26F" w14:textId="77777777" w:rsidR="00285901" w:rsidRDefault="00000000">
                            <w:pPr>
                              <w:pStyle w:val="Zawartoramki"/>
                              <w:spacing w:before="18"/>
                              <w:ind w:left="108"/>
                              <w:rPr>
                                <w:rFonts w:ascii="Arial" w:hAnsi="Arial" w:cs="Arial"/>
                                <w:b/>
                                <w:color w:val="000000"/>
                                <w:spacing w:val="-2"/>
                              </w:rPr>
                            </w:pPr>
                            <w:bookmarkStart w:id="35" w:name="_bookmark29"/>
                            <w:bookmarkEnd w:id="35"/>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1FDB8FC0" id="docshape33" o:spid="_x0000_s1053" style="position:absolute;left:0;text-align:left;margin-left:63.85pt;margin-top:13.9pt;width:475.05pt;height:15.95pt;z-index: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" o:allowincell="f" fillcolor="#f1f1f1" strokeweight=".18mm">
                <v:textbox inset="0,0,0,0">
                  <w:txbxContent>
                    <w:p w14:paraId="2313A26F" w14:textId="77777777" w:rsidR="00285901" w:rsidRDefault="00000000">
                      <w:pPr>
                        <w:pStyle w:val="Zawartoramki"/>
                        <w:spacing w:before="18"/>
                        <w:ind w:left="108"/>
                        <w:rPr>
                          <w:rFonts w:ascii="Arial" w:hAnsi="Arial" w:cs="Arial"/>
                          <w:b/>
                          <w:color w:val="000000"/>
                          <w:spacing w:val="-2"/>
                        </w:rPr>
                      </w:pPr>
                      <w:bookmarkStart w:id="61" w:name="_bookmark29"/>
                      <w:bookmarkEnd w:id="61"/>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r>
        <w:rPr>
          <w:rFonts w:ascii="Arial" w:hAnsi="Arial" w:cs="Arial"/>
          <w:bCs/>
          <w:sz w:val="24"/>
          <w:szCs w:val="24"/>
          <w:lang w:eastAsia="pl-PL"/>
        </w:rPr>
        <w:t xml:space="preserve"> </w:t>
      </w:r>
      <w:r w:rsidR="00F21BCB">
        <w:rPr>
          <w:rFonts w:ascii="Arial" w:hAnsi="Arial" w:cs="Arial"/>
          <w:bCs/>
          <w:sz w:val="24"/>
          <w:szCs w:val="24"/>
          <w:lang w:eastAsia="pl-PL"/>
        </w:rPr>
        <w:t xml:space="preserve">   </w:t>
      </w:r>
    </w:p>
    <w:p w14:paraId="635CBF7F" w14:textId="7C7A70B1" w:rsidR="00E6730C" w:rsidRPr="00626FCA" w:rsidRDefault="00E6730C" w:rsidP="002C0613">
      <w:pPr>
        <w:pStyle w:val="Akapitzlist"/>
        <w:numPr>
          <w:ilvl w:val="3"/>
          <w:numId w:val="37"/>
        </w:numPr>
        <w:suppressAutoHyphens w:val="0"/>
        <w:spacing w:before="20" w:after="40"/>
        <w:ind w:left="567" w:hanging="283"/>
        <w:contextualSpacing/>
        <w:jc w:val="both"/>
        <w:outlineLvl w:val="3"/>
        <w:rPr>
          <w:rFonts w:ascii="Arial" w:hAnsi="Arial" w:cs="Arial"/>
          <w:bCs/>
        </w:rPr>
      </w:pPr>
      <w:r w:rsidRPr="00626FCA">
        <w:rPr>
          <w:rFonts w:ascii="Arial" w:hAnsi="Arial" w:cs="Arial"/>
          <w:bCs/>
        </w:rPr>
        <w:t>Wykonawca jest zobowiązany wnieść wadium w wysokości:</w:t>
      </w:r>
      <w:r w:rsidRPr="00626FCA">
        <w:rPr>
          <w:rFonts w:ascii="Arial" w:hAnsi="Arial" w:cs="Arial"/>
          <w:b/>
          <w:bCs/>
          <w:color w:val="000000"/>
        </w:rPr>
        <w:t xml:space="preserve"> </w:t>
      </w:r>
      <w:r>
        <w:rPr>
          <w:rFonts w:ascii="Arial" w:hAnsi="Arial" w:cs="Arial"/>
          <w:b/>
          <w:bCs/>
          <w:color w:val="000000"/>
        </w:rPr>
        <w:t>5</w:t>
      </w:r>
      <w:r w:rsidRPr="00626FCA">
        <w:rPr>
          <w:rFonts w:ascii="Arial" w:hAnsi="Arial" w:cs="Arial"/>
          <w:b/>
          <w:bCs/>
          <w:color w:val="000000"/>
        </w:rPr>
        <w:t xml:space="preserve"> 000,00 PLN</w:t>
      </w:r>
      <w:r w:rsidRPr="00626FCA">
        <w:rPr>
          <w:rFonts w:ascii="Arial" w:hAnsi="Arial" w:cs="Arial"/>
          <w:bCs/>
          <w:color w:val="000000"/>
        </w:rPr>
        <w:t xml:space="preserve"> (słownie: </w:t>
      </w:r>
      <w:r>
        <w:rPr>
          <w:rFonts w:ascii="Arial" w:hAnsi="Arial" w:cs="Arial"/>
          <w:bCs/>
          <w:color w:val="000000"/>
        </w:rPr>
        <w:t>pię</w:t>
      </w:r>
      <w:r w:rsidR="00B834B0">
        <w:rPr>
          <w:rFonts w:ascii="Arial" w:hAnsi="Arial" w:cs="Arial"/>
          <w:bCs/>
          <w:color w:val="000000"/>
        </w:rPr>
        <w:t>ć</w:t>
      </w:r>
      <w:r w:rsidRPr="00626FCA">
        <w:rPr>
          <w:rFonts w:ascii="Arial" w:hAnsi="Arial" w:cs="Arial"/>
          <w:bCs/>
          <w:color w:val="000000"/>
        </w:rPr>
        <w:t xml:space="preserve"> tysięcy zł i 00/100),</w:t>
      </w:r>
    </w:p>
    <w:p w14:paraId="782B64AB" w14:textId="598AE6A4"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color w:val="000000"/>
        </w:rPr>
        <w:t>Wadium może być wniesione w jednej lub kilku następujących</w:t>
      </w:r>
      <w:r w:rsidRPr="00626FCA">
        <w:rPr>
          <w:rFonts w:ascii="Arial" w:hAnsi="Arial" w:cs="Arial"/>
          <w:bCs/>
        </w:rPr>
        <w:t xml:space="preserve"> formach:</w:t>
      </w:r>
    </w:p>
    <w:p w14:paraId="33C1E5CA"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pieniądzu;</w:t>
      </w:r>
    </w:p>
    <w:p w14:paraId="30993EFD"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bankowych;</w:t>
      </w:r>
    </w:p>
    <w:p w14:paraId="02124A21"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ubezpieczeniowych;</w:t>
      </w:r>
    </w:p>
    <w:p w14:paraId="12B27BC7"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poręczeniach udzielanych przez podmioty, o których mowa w art. 6b ust. 5 pkt. 2 ustawy z dnia 9 listopada 2000 r. o utworzeniu Polskiej Agencji Rozwoju Przedsiębiorczości.</w:t>
      </w:r>
    </w:p>
    <w:p w14:paraId="64434614" w14:textId="64ED2B6A" w:rsidR="00E6730C" w:rsidRPr="00626FCA" w:rsidRDefault="00E6730C" w:rsidP="002C0613">
      <w:pPr>
        <w:pStyle w:val="Akapitzlist"/>
        <w:numPr>
          <w:ilvl w:val="3"/>
          <w:numId w:val="37"/>
        </w:numPr>
        <w:suppressAutoHyphens w:val="0"/>
        <w:ind w:left="567" w:hanging="283"/>
        <w:jc w:val="both"/>
        <w:outlineLvl w:val="3"/>
        <w:rPr>
          <w:rFonts w:ascii="Arial" w:hAnsi="Arial" w:cs="Arial"/>
        </w:rPr>
      </w:pPr>
      <w:r w:rsidRPr="00626FCA">
        <w:rPr>
          <w:rFonts w:ascii="Arial" w:hAnsi="Arial" w:cs="Arial"/>
          <w:bCs/>
        </w:rPr>
        <w:t>Wadium wnoszone w pieniądzu należy wpłacić przelewem na następujący rachunek bankowy Zamawiającego:</w:t>
      </w:r>
      <w:bookmarkStart w:id="36" w:name="_Hlk124161146"/>
    </w:p>
    <w:p w14:paraId="03E4545F" w14:textId="77777777" w:rsidR="00E6730C" w:rsidRPr="00626FCA" w:rsidRDefault="00E6730C" w:rsidP="002C0613">
      <w:pPr>
        <w:pStyle w:val="Akapitzlist"/>
        <w:suppressAutoHyphens w:val="0"/>
        <w:ind w:left="1440"/>
        <w:outlineLvl w:val="3"/>
        <w:rPr>
          <w:rFonts w:ascii="Arial" w:hAnsi="Arial" w:cs="Arial"/>
          <w:b/>
          <w:bCs/>
        </w:rPr>
      </w:pPr>
      <w:bookmarkStart w:id="37" w:name="_Hlk210118624"/>
      <w:r w:rsidRPr="00626FCA">
        <w:rPr>
          <w:rFonts w:ascii="Arial" w:hAnsi="Arial" w:cs="Arial"/>
          <w:b/>
          <w:bCs/>
        </w:rPr>
        <w:t xml:space="preserve">Bank PKO Bank Polski SA </w:t>
      </w:r>
    </w:p>
    <w:p w14:paraId="69857196" w14:textId="77777777"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Nr: 91 1020 3147 0000 8002 0144 0320 </w:t>
      </w:r>
    </w:p>
    <w:p w14:paraId="3F6386B9" w14:textId="13128861"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z adnotacją: „Wadium – Znak sprawy: RI.271.</w:t>
      </w:r>
      <w:r w:rsidR="00830EF0">
        <w:rPr>
          <w:rFonts w:ascii="Arial" w:hAnsi="Arial" w:cs="Arial"/>
          <w:b/>
          <w:bCs/>
        </w:rPr>
        <w:t>19</w:t>
      </w:r>
      <w:r>
        <w:rPr>
          <w:rFonts w:ascii="Arial" w:hAnsi="Arial" w:cs="Arial"/>
          <w:b/>
          <w:bCs/>
        </w:rPr>
        <w:t>.2026</w:t>
      </w:r>
      <w:r w:rsidR="00B834B0">
        <w:rPr>
          <w:rFonts w:ascii="Arial" w:hAnsi="Arial" w:cs="Arial"/>
          <w:b/>
          <w:bCs/>
        </w:rPr>
        <w:t>”</w:t>
      </w:r>
    </w:p>
    <w:bookmarkEnd w:id="36"/>
    <w:bookmarkEnd w:id="37"/>
    <w:p w14:paraId="68342B04" w14:textId="438A42F1"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rPr>
        <w:t>Za skuteczne wniesienie wadium w pieniądzu, Zamawiający uzna wadium, które zostanie zaksięgowane na rachunku bankowym Zamawiającego przed upływem terminu składania ofert.</w:t>
      </w:r>
    </w:p>
    <w:p w14:paraId="3463210E" w14:textId="0D65988C" w:rsidR="00E6730C" w:rsidRPr="00626FCA" w:rsidRDefault="00E6730C" w:rsidP="002C0613">
      <w:pPr>
        <w:pStyle w:val="Akapitzlist"/>
        <w:widowControl/>
        <w:numPr>
          <w:ilvl w:val="3"/>
          <w:numId w:val="37"/>
        </w:numPr>
        <w:tabs>
          <w:tab w:val="left" w:pos="709"/>
        </w:tabs>
        <w:suppressAutoHyphens w:val="0"/>
        <w:ind w:left="567" w:hanging="283"/>
        <w:contextualSpacing/>
        <w:jc w:val="both"/>
        <w:rPr>
          <w:rFonts w:ascii="Arial" w:hAnsi="Arial" w:cs="Arial"/>
        </w:rPr>
      </w:pPr>
      <w:r w:rsidRPr="00626FCA">
        <w:rPr>
          <w:rFonts w:ascii="Arial" w:hAnsi="Arial" w:cs="Arial"/>
          <w:color w:val="000000"/>
          <w:shd w:val="clear" w:color="auto" w:fill="FFFFFF"/>
        </w:rPr>
        <w:t>Jeżeli wadium jest wnoszone w formie gwarancji lub poręczenia wykonawca przekazuje zamawiającemu oryginał gwarancji lub poręczenia, w postaci elektronicznej – przed upływem terminu składania ofert.</w:t>
      </w:r>
    </w:p>
    <w:p w14:paraId="59F7DF71" w14:textId="1AB95845"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543C539"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nazwę: dającego zlecenie (wykonawcy), beneficjenta gwarancji/poręczenia (zamawiającego), gwaranta lub poręczyciela oraz wskazanie ich siedzib,</w:t>
      </w:r>
    </w:p>
    <w:p w14:paraId="63F1E7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kwotę wadium,</w:t>
      </w:r>
    </w:p>
    <w:p w14:paraId="5238269F"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termin ważności gwarancji/poręczenia w formule: „od dnia …….– do dnia ………”,</w:t>
      </w:r>
    </w:p>
    <w:p w14:paraId="4F2E75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zobowiązanie gwaranta/poręczyciela do zapłacenia kwoty wskazanej w gwarancji/poręczeniu na pierwsze żądanie zamawiającego w sytuacjach zatrzymania wadium określonych w przepisach ustawy.</w:t>
      </w:r>
    </w:p>
    <w:p w14:paraId="444B9FFF" w14:textId="7AEE1278"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color w:val="000000"/>
          <w:shd w:val="clear" w:color="auto" w:fill="FFFFFF"/>
        </w:rPr>
        <w:t>Wadium wnosi się przed upływem terminu składania ofert i utrzymuje nieprzerwanie do dnia upływu terminu związania ofertą, z wyjątkiem przypadków, o których mowa w art. 98 ust. 1 pkt 2 i 3 oraz ust. 2 ustawy Pzp.</w:t>
      </w:r>
    </w:p>
    <w:p w14:paraId="74519DB8" w14:textId="3A0079EC" w:rsidR="00F21BCB" w:rsidRPr="00F21BCB" w:rsidRDefault="00E6730C" w:rsidP="002C0613">
      <w:pPr>
        <w:pStyle w:val="Tekstpodstawowy"/>
        <w:numPr>
          <w:ilvl w:val="3"/>
          <w:numId w:val="37"/>
        </w:numPr>
        <w:spacing w:before="4"/>
        <w:ind w:left="567" w:hanging="283"/>
        <w:jc w:val="both"/>
        <w:rPr>
          <w:rFonts w:ascii="Arial" w:hAnsi="Arial" w:cs="Arial"/>
          <w:bCs/>
          <w:lang w:eastAsia="pl-PL"/>
        </w:rPr>
      </w:pPr>
      <w:r w:rsidRPr="00626FCA">
        <w:rPr>
          <w:rFonts w:ascii="Arial" w:hAnsi="Arial" w:cs="Arial"/>
        </w:rPr>
        <w:t>Zasady dokonywania zatrzymania i zwrotu wadium określono w przepisach art. 98 ustawy Pzp.</w:t>
      </w:r>
    </w:p>
    <w:p w14:paraId="134A3CC9" w14:textId="512EC4FA" w:rsidR="00285901" w:rsidRDefault="00000000" w:rsidP="002C0613">
      <w:pPr>
        <w:pStyle w:val="Tekstpodstawowy"/>
        <w:spacing w:before="1"/>
        <w:ind w:left="0"/>
        <w:jc w:val="both"/>
        <w:rPr>
          <w:rFonts w:ascii="Arial" w:hAnsi="Arial" w:cs="Arial"/>
        </w:rPr>
      </w:pPr>
      <w:r>
        <w:rPr>
          <w:noProof/>
        </w:rPr>
        <mc:AlternateContent>
          <mc:Choice Requires="wps">
            <w:drawing>
              <wp:anchor distT="0" distB="0" distL="0" distR="0" simplePos="0" relativeHeight="33" behindDoc="0" locked="0" layoutInCell="0" allowOverlap="1" wp14:anchorId="6F015401" wp14:editId="2100AD57">
                <wp:simplePos x="0" y="0"/>
                <wp:positionH relativeFrom="page">
                  <wp:posOffset>810895</wp:posOffset>
                </wp:positionH>
                <wp:positionV relativeFrom="paragraph">
                  <wp:posOffset>174625</wp:posOffset>
                </wp:positionV>
                <wp:extent cx="6033135" cy="374650"/>
                <wp:effectExtent l="0" t="0" r="0" b="0"/>
                <wp:wrapTopAndBottom/>
                <wp:docPr id="58" name="docshape34"/>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C79F261" w14:textId="11CC97D7" w:rsidR="00285901" w:rsidRDefault="00000000">
                            <w:pPr>
                              <w:pStyle w:val="Zawartoramki"/>
                              <w:spacing w:before="18"/>
                              <w:ind w:left="108"/>
                              <w:rPr>
                                <w:rFonts w:ascii="Arial" w:hAnsi="Arial" w:cs="Arial"/>
                                <w:b/>
                                <w:color w:val="000000"/>
                              </w:rPr>
                            </w:pPr>
                            <w:bookmarkStart w:id="38" w:name="_bookmark30"/>
                            <w:bookmarkEnd w:id="38"/>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r>
                              <w:rPr>
                                <w:rFonts w:ascii="Arial" w:hAnsi="Arial" w:cs="Arial"/>
                                <w:b/>
                                <w:color w:val="000000"/>
                                <w:spacing w:val="-5"/>
                              </w:rPr>
                              <w:t>Pzp</w:t>
                            </w:r>
                          </w:p>
                        </w:txbxContent>
                      </wps:txbx>
                      <wps:bodyPr lIns="0" tIns="0" rIns="0" bIns="0" upright="1">
                        <a:noAutofit/>
                      </wps:bodyPr>
                    </wps:wsp>
                  </a:graphicData>
                </a:graphic>
              </wp:anchor>
            </w:drawing>
          </mc:Choice>
          <mc:Fallback>
            <w:pict>
              <v:rect w14:anchorId="6F015401" id="docshape34" o:spid="_x0000_s1054" style="position:absolute;left:0;text-align:left;margin-left:63.85pt;margin-top:13.75pt;width:475.05pt;height:29.5pt;z-index:3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D3ZVADxAQAAZAQAAA4AAAAAAAAAAAAAAAAALgIAAGRycy9l&#10;Mm9Eb2MueG1sUEsBAi0AFAAGAAgAAAAhALdOZzDeAAAACgEAAA8AAAAAAAAAAAAAAAAASwQAAGRy&#10;cy9kb3ducmV2LnhtbFBLBQYAAAAABAAEAPMAAABWBQAAAAA=&#10;" o:allowincell="f" fillcolor="#f1f1f1" strokeweight=".18mm">
                <v:textbox inset="0,0,0,0">
                  <w:txbxContent>
                    <w:p w14:paraId="4C79F261" w14:textId="11CC97D7" w:rsidR="00285901" w:rsidRDefault="00000000">
                      <w:pPr>
                        <w:pStyle w:val="Zawartoramki"/>
                        <w:spacing w:before="18"/>
                        <w:ind w:left="108"/>
                        <w:rPr>
                          <w:rFonts w:ascii="Arial" w:hAnsi="Arial" w:cs="Arial"/>
                          <w:b/>
                          <w:color w:val="000000"/>
                        </w:rPr>
                      </w:pPr>
                      <w:bookmarkStart w:id="65" w:name="_bookmark30"/>
                      <w:bookmarkEnd w:id="65"/>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proofErr w:type="spellStart"/>
                      <w:r>
                        <w:rPr>
                          <w:rFonts w:ascii="Arial" w:hAnsi="Arial" w:cs="Arial"/>
                          <w:b/>
                          <w:color w:val="000000"/>
                          <w:spacing w:val="-5"/>
                        </w:rPr>
                        <w:t>Pzp</w:t>
                      </w:r>
                      <w:proofErr w:type="spellEnd"/>
                    </w:p>
                  </w:txbxContent>
                </v:textbox>
                <w10:wrap type="topAndBottom" anchorx="page"/>
              </v:rect>
            </w:pict>
          </mc:Fallback>
        </mc:AlternateContent>
      </w:r>
      <w:r>
        <w:rPr>
          <w:rFonts w:ascii="Arial" w:hAnsi="Arial" w:cs="Arial"/>
          <w:sz w:val="20"/>
        </w:rPr>
        <w:t xml:space="preserve">     </w:t>
      </w:r>
    </w:p>
    <w:p w14:paraId="0DA5B1D8"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nie</w:t>
      </w:r>
      <w:r>
        <w:rPr>
          <w:rFonts w:ascii="Arial" w:hAnsi="Arial" w:cs="Arial"/>
          <w:spacing w:val="-2"/>
        </w:rPr>
        <w:t xml:space="preserve"> </w:t>
      </w:r>
      <w:r>
        <w:rPr>
          <w:rFonts w:ascii="Arial" w:hAnsi="Arial" w:cs="Arial"/>
        </w:rPr>
        <w:t>przewiduje</w:t>
      </w:r>
      <w:r>
        <w:rPr>
          <w:rFonts w:ascii="Arial" w:hAnsi="Arial" w:cs="Arial"/>
          <w:spacing w:val="-1"/>
        </w:rPr>
        <w:t xml:space="preserve"> </w:t>
      </w:r>
      <w:r>
        <w:rPr>
          <w:rFonts w:ascii="Arial" w:hAnsi="Arial" w:cs="Arial"/>
        </w:rPr>
        <w:t>udzielenia</w:t>
      </w:r>
      <w:r>
        <w:rPr>
          <w:rFonts w:ascii="Arial" w:hAnsi="Arial" w:cs="Arial"/>
          <w:spacing w:val="-2"/>
        </w:rPr>
        <w:t xml:space="preserve"> </w:t>
      </w:r>
      <w:r>
        <w:rPr>
          <w:rFonts w:ascii="Arial" w:hAnsi="Arial" w:cs="Arial"/>
        </w:rPr>
        <w:t>zamówień,</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6"/>
        </w:rPr>
        <w:t xml:space="preserve"> </w:t>
      </w:r>
      <w:r>
        <w:rPr>
          <w:rFonts w:ascii="Arial" w:hAnsi="Arial" w:cs="Arial"/>
        </w:rPr>
        <w:t>214</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pkt</w:t>
      </w:r>
      <w:r>
        <w:rPr>
          <w:rFonts w:ascii="Arial" w:hAnsi="Arial" w:cs="Arial"/>
          <w:spacing w:val="-4"/>
        </w:rPr>
        <w:t xml:space="preserve"> </w:t>
      </w:r>
      <w:r>
        <w:rPr>
          <w:rFonts w:ascii="Arial" w:hAnsi="Arial" w:cs="Arial"/>
        </w:rPr>
        <w:t>7</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8</w:t>
      </w:r>
      <w:r>
        <w:rPr>
          <w:rFonts w:ascii="Arial" w:hAnsi="Arial" w:cs="Arial"/>
          <w:spacing w:val="-3"/>
        </w:rPr>
        <w:t xml:space="preserve"> </w:t>
      </w:r>
      <w:r>
        <w:rPr>
          <w:rFonts w:ascii="Arial" w:hAnsi="Arial" w:cs="Arial"/>
          <w:spacing w:val="-4"/>
        </w:rPr>
        <w:t>Pzp.</w:t>
      </w:r>
    </w:p>
    <w:p w14:paraId="28A46DC8" w14:textId="77777777" w:rsidR="00285901" w:rsidRDefault="00000000" w:rsidP="002C0613">
      <w:pPr>
        <w:pStyle w:val="Tekstpodstawowy"/>
        <w:spacing w:before="1"/>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34" behindDoc="0" locked="0" layoutInCell="0" allowOverlap="1" wp14:anchorId="3206A990" wp14:editId="44A3D3AD">
                <wp:simplePos x="0" y="0"/>
                <wp:positionH relativeFrom="page">
                  <wp:posOffset>810895</wp:posOffset>
                </wp:positionH>
                <wp:positionV relativeFrom="paragraph">
                  <wp:posOffset>174625</wp:posOffset>
                </wp:positionV>
                <wp:extent cx="6033135" cy="544195"/>
                <wp:effectExtent l="0" t="0" r="0" b="0"/>
                <wp:wrapTopAndBottom/>
                <wp:docPr id="60" name="docshape35"/>
                <wp:cNvGraphicFramePr/>
                <a:graphic xmlns:a="http://schemas.openxmlformats.org/drawingml/2006/main">
                  <a:graphicData uri="http://schemas.microsoft.com/office/word/2010/wordprocessingShape">
                    <wps:wsp>
                      <wps:cNvSpPr/>
                      <wps:spPr>
                        <a:xfrm>
                          <a:off x="0" y="0"/>
                          <a:ext cx="6032520" cy="543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39" w:name="_bookmark31"/>
                            <w:bookmarkEnd w:id="39"/>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LUB SPRAWDZENIA PRZEZ NIEGO DOKUMENTÓW NIEZBĘDNYCH DO REALIZACJI ZAMÓWIENIA, O KTÓRYCH JEST MOWA W ART. 131 UST.2 Pzp</w:t>
                            </w:r>
                          </w:p>
                        </w:txbxContent>
                      </wps:txbx>
                      <wps:bodyPr lIns="0" tIns="0" rIns="0" bIns="0" upright="1">
                        <a:noAutofit/>
                      </wps:bodyPr>
                    </wps:wsp>
                  </a:graphicData>
                </a:graphic>
              </wp:anchor>
            </w:drawing>
          </mc:Choice>
          <mc:Fallback>
            <w:pict>
              <v:rect w14:anchorId="3206A990" id="docshape35" o:spid="_x0000_s1055" style="position:absolute;left:0;text-align:left;margin-left:63.85pt;margin-top:13.75pt;width:475.05pt;height:42.85pt;z-index:3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" o:allowincell="f" fillcolor="#f1f1f1" strokeweight=".18mm">
                <v:textbox inset="0,0,0,0">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67" w:name="_bookmark31"/>
                      <w:bookmarkEnd w:id="67"/>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 xml:space="preserve">LUB SPRAWDZENIA PRZEZ NIEGO DOKUMENTÓW NIEZBĘDNYCH DO REALIZACJI ZAMÓWIENIA, O KTÓRYCH JEST MOWA W ART. 131 </w:t>
                      </w:r>
                      <w:proofErr w:type="spellStart"/>
                      <w:r>
                        <w:rPr>
                          <w:rFonts w:ascii="Arial" w:hAnsi="Arial" w:cs="Arial"/>
                          <w:b/>
                          <w:color w:val="000000"/>
                        </w:rPr>
                        <w:t>UST.2</w:t>
                      </w:r>
                      <w:proofErr w:type="spellEnd"/>
                      <w:r>
                        <w:rPr>
                          <w:rFonts w:ascii="Arial" w:hAnsi="Arial" w:cs="Arial"/>
                          <w:b/>
                          <w:color w:val="000000"/>
                        </w:rPr>
                        <w:t xml:space="preserve"> </w:t>
                      </w:r>
                      <w:proofErr w:type="spellStart"/>
                      <w:r>
                        <w:rPr>
                          <w:rFonts w:ascii="Arial" w:hAnsi="Arial" w:cs="Arial"/>
                          <w:b/>
                          <w:color w:val="000000"/>
                        </w:rPr>
                        <w:t>Pzp</w:t>
                      </w:r>
                      <w:proofErr w:type="spellEnd"/>
                    </w:p>
                  </w:txbxContent>
                </v:textbox>
                <w10:wrap type="topAndBottom" anchorx="page"/>
              </v:rect>
            </w:pict>
          </mc:Fallback>
        </mc:AlternateContent>
      </w:r>
    </w:p>
    <w:p w14:paraId="471461FB" w14:textId="77777777" w:rsidR="00285901" w:rsidRDefault="00000000" w:rsidP="002C0613">
      <w:pPr>
        <w:pStyle w:val="Akapitzlist"/>
        <w:numPr>
          <w:ilvl w:val="0"/>
          <w:numId w:val="4"/>
        </w:numPr>
        <w:tabs>
          <w:tab w:val="left" w:pos="447"/>
        </w:tabs>
        <w:spacing w:before="4"/>
        <w:ind w:right="-53" w:hanging="220"/>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3"/>
        </w:rPr>
        <w:t xml:space="preserve"> </w:t>
      </w:r>
      <w:r>
        <w:rPr>
          <w:rFonts w:ascii="Arial" w:hAnsi="Arial" w:cs="Arial"/>
        </w:rPr>
        <w:t>wymaga</w:t>
      </w:r>
      <w:r>
        <w:rPr>
          <w:rFonts w:ascii="Arial" w:hAnsi="Arial" w:cs="Arial"/>
          <w:spacing w:val="-3"/>
        </w:rPr>
        <w:t xml:space="preserve"> </w:t>
      </w:r>
      <w:r>
        <w:rPr>
          <w:rFonts w:ascii="Arial" w:hAnsi="Arial" w:cs="Arial"/>
        </w:rPr>
        <w:t>złożenia</w:t>
      </w:r>
      <w:r>
        <w:rPr>
          <w:rFonts w:ascii="Arial" w:hAnsi="Arial" w:cs="Arial"/>
          <w:spacing w:val="-6"/>
        </w:rPr>
        <w:t xml:space="preserve"> </w:t>
      </w:r>
      <w:r>
        <w:rPr>
          <w:rFonts w:ascii="Arial" w:hAnsi="Arial" w:cs="Arial"/>
        </w:rPr>
        <w:t>oferty</w:t>
      </w:r>
      <w:r>
        <w:rPr>
          <w:rFonts w:ascii="Arial" w:hAnsi="Arial" w:cs="Arial"/>
          <w:spacing w:val="-4"/>
        </w:rPr>
        <w:t xml:space="preserve"> </w:t>
      </w:r>
      <w:r>
        <w:rPr>
          <w:rFonts w:ascii="Arial" w:hAnsi="Arial" w:cs="Arial"/>
        </w:rPr>
        <w:t>po</w:t>
      </w:r>
      <w:r>
        <w:rPr>
          <w:rFonts w:ascii="Arial" w:hAnsi="Arial" w:cs="Arial"/>
          <w:spacing w:val="-5"/>
        </w:rPr>
        <w:t xml:space="preserve"> </w:t>
      </w:r>
      <w:r>
        <w:rPr>
          <w:rFonts w:ascii="Arial" w:hAnsi="Arial" w:cs="Arial"/>
        </w:rPr>
        <w:t>odbyciu</w:t>
      </w:r>
      <w:r>
        <w:rPr>
          <w:rFonts w:ascii="Arial" w:hAnsi="Arial" w:cs="Arial"/>
          <w:spacing w:val="-5"/>
        </w:rPr>
        <w:t xml:space="preserve"> </w:t>
      </w:r>
      <w:r>
        <w:rPr>
          <w:rFonts w:ascii="Arial" w:hAnsi="Arial" w:cs="Arial"/>
        </w:rPr>
        <w:t>wizji</w:t>
      </w:r>
      <w:r>
        <w:rPr>
          <w:rFonts w:ascii="Arial" w:hAnsi="Arial" w:cs="Arial"/>
          <w:spacing w:val="-3"/>
        </w:rPr>
        <w:t xml:space="preserve"> </w:t>
      </w:r>
      <w:r>
        <w:rPr>
          <w:rFonts w:ascii="Arial" w:hAnsi="Arial" w:cs="Arial"/>
          <w:spacing w:val="-2"/>
        </w:rPr>
        <w:t>lokalnej.</w:t>
      </w:r>
    </w:p>
    <w:p w14:paraId="73FFA93B" w14:textId="77777777" w:rsidR="00285901" w:rsidRDefault="00000000" w:rsidP="002C0613">
      <w:pPr>
        <w:pStyle w:val="Akapitzlist"/>
        <w:numPr>
          <w:ilvl w:val="0"/>
          <w:numId w:val="4"/>
        </w:numPr>
        <w:tabs>
          <w:tab w:val="left" w:pos="447"/>
        </w:tabs>
        <w:ind w:left="227" w:right="-53" w:firstLine="0"/>
        <w:jc w:val="both"/>
        <w:rPr>
          <w:rFonts w:ascii="Arial" w:hAnsi="Arial" w:cs="Arial"/>
        </w:rPr>
      </w:pPr>
      <w:r>
        <w:rPr>
          <w:rFonts w:ascii="Arial" w:hAnsi="Arial" w:cs="Arial"/>
        </w:rPr>
        <w:t>Poza</w:t>
      </w:r>
      <w:r>
        <w:rPr>
          <w:rFonts w:ascii="Arial" w:hAnsi="Arial" w:cs="Arial"/>
          <w:spacing w:val="-4"/>
        </w:rPr>
        <w:t xml:space="preserve"> </w:t>
      </w:r>
      <w:r>
        <w:rPr>
          <w:rFonts w:ascii="Arial" w:hAnsi="Arial" w:cs="Arial"/>
        </w:rPr>
        <w:t>dokumentami</w:t>
      </w:r>
      <w:r>
        <w:rPr>
          <w:rFonts w:ascii="Arial" w:hAnsi="Arial" w:cs="Arial"/>
          <w:spacing w:val="-4"/>
        </w:rPr>
        <w:t xml:space="preserve"> </w:t>
      </w:r>
      <w:r>
        <w:rPr>
          <w:rFonts w:ascii="Arial" w:hAnsi="Arial" w:cs="Arial"/>
        </w:rPr>
        <w:t>upublicznionymi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Zamawiający</w:t>
      </w:r>
      <w:r>
        <w:rPr>
          <w:rFonts w:ascii="Arial" w:hAnsi="Arial" w:cs="Arial"/>
          <w:spacing w:val="-4"/>
        </w:rPr>
        <w:t xml:space="preserve"> </w:t>
      </w:r>
      <w:r>
        <w:rPr>
          <w:rFonts w:ascii="Arial" w:hAnsi="Arial" w:cs="Arial"/>
        </w:rPr>
        <w:t>nie</w:t>
      </w:r>
      <w:r>
        <w:rPr>
          <w:rFonts w:ascii="Arial" w:hAnsi="Arial" w:cs="Arial"/>
          <w:spacing w:val="-4"/>
        </w:rPr>
        <w:t xml:space="preserve"> </w:t>
      </w:r>
      <w:r>
        <w:rPr>
          <w:rFonts w:ascii="Arial" w:hAnsi="Arial" w:cs="Arial"/>
        </w:rPr>
        <w:t>żąda</w:t>
      </w:r>
      <w:r>
        <w:rPr>
          <w:rFonts w:ascii="Arial" w:hAnsi="Arial" w:cs="Arial"/>
          <w:spacing w:val="-4"/>
        </w:rPr>
        <w:t xml:space="preserve"> </w:t>
      </w:r>
      <w:r>
        <w:rPr>
          <w:rFonts w:ascii="Arial" w:hAnsi="Arial" w:cs="Arial"/>
        </w:rPr>
        <w:t>sprawdzania</w:t>
      </w:r>
      <w:r>
        <w:rPr>
          <w:rFonts w:ascii="Arial" w:hAnsi="Arial" w:cs="Arial"/>
          <w:spacing w:val="-4"/>
        </w:rPr>
        <w:t xml:space="preserve"> </w:t>
      </w:r>
      <w:r>
        <w:rPr>
          <w:rFonts w:ascii="Arial" w:hAnsi="Arial" w:cs="Arial"/>
        </w:rPr>
        <w:t>przez Wykonawcę innych dokumentów.</w:t>
      </w:r>
    </w:p>
    <w:p w14:paraId="320C2E7A"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5" behindDoc="0" locked="0" layoutInCell="0" allowOverlap="1" wp14:anchorId="5BFC6FEF" wp14:editId="7E5F06BA">
                <wp:simplePos x="0" y="0"/>
                <wp:positionH relativeFrom="page">
                  <wp:posOffset>810895</wp:posOffset>
                </wp:positionH>
                <wp:positionV relativeFrom="paragraph">
                  <wp:posOffset>174625</wp:posOffset>
                </wp:positionV>
                <wp:extent cx="6033135" cy="374650"/>
                <wp:effectExtent l="0" t="0" r="26035" b="26670"/>
                <wp:wrapTopAndBottom/>
                <wp:docPr id="62" name="docshape3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FB2E62C" w14:textId="77777777" w:rsidR="00285901" w:rsidRDefault="00000000">
                            <w:pPr>
                              <w:pStyle w:val="Zawartoramki"/>
                              <w:spacing w:before="18"/>
                              <w:ind w:left="108"/>
                              <w:jc w:val="both"/>
                              <w:rPr>
                                <w:rFonts w:ascii="Arial" w:hAnsi="Arial" w:cs="Arial"/>
                                <w:b/>
                                <w:color w:val="000000"/>
                              </w:rPr>
                            </w:pPr>
                            <w:bookmarkStart w:id="40" w:name="_bookmark32"/>
                            <w:bookmarkEnd w:id="40"/>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wps:txbx>
                      <wps:bodyPr lIns="0" tIns="0" rIns="0" bIns="0" upright="1">
                        <a:noAutofit/>
                      </wps:bodyPr>
                    </wps:wsp>
                  </a:graphicData>
                </a:graphic>
              </wp:anchor>
            </w:drawing>
          </mc:Choice>
          <mc:Fallback>
            <w:pict>
              <v:rect w14:anchorId="5BFC6FEF" id="docshape36" o:spid="_x0000_s1056" style="position:absolute;left:0;text-align:left;margin-left:63.85pt;margin-top:13.75pt;width:475.05pt;height:29.5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IlF07bxAQAAZAQAAA4AAAAAAAAAAAAAAAAALgIAAGRycy9l&#10;Mm9Eb2MueG1sUEsBAi0AFAAGAAgAAAAhALdOZzDeAAAACgEAAA8AAAAAAAAAAAAAAAAASwQAAGRy&#10;cy9kb3ducmV2LnhtbFBLBQYAAAAABAAEAPMAAABWBQAAAAA=&#10;" o:allowincell="f" fillcolor="#f1f1f1" strokeweight=".18mm">
                <v:textbox inset="0,0,0,0">
                  <w:txbxContent>
                    <w:p w14:paraId="2FB2E62C" w14:textId="77777777" w:rsidR="00285901" w:rsidRDefault="00000000">
                      <w:pPr>
                        <w:pStyle w:val="Zawartoramki"/>
                        <w:spacing w:before="18"/>
                        <w:ind w:left="108"/>
                        <w:jc w:val="both"/>
                        <w:rPr>
                          <w:rFonts w:ascii="Arial" w:hAnsi="Arial" w:cs="Arial"/>
                          <w:b/>
                          <w:color w:val="000000"/>
                        </w:rPr>
                      </w:pPr>
                      <w:bookmarkStart w:id="69" w:name="_bookmark32"/>
                      <w:bookmarkEnd w:id="69"/>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v:textbox>
                <w10:wrap type="topAndBottom" anchorx="page"/>
              </v:rect>
            </w:pict>
          </mc:Fallback>
        </mc:AlternateContent>
      </w:r>
    </w:p>
    <w:p w14:paraId="185FC37B" w14:textId="77777777" w:rsidR="00285901" w:rsidRDefault="00000000" w:rsidP="002C0613">
      <w:pPr>
        <w:pStyle w:val="Tekstpodstawowy"/>
        <w:spacing w:before="4"/>
        <w:jc w:val="both"/>
        <w:rPr>
          <w:rFonts w:ascii="Arial" w:hAnsi="Arial" w:cs="Arial"/>
          <w:spacing w:val="-2"/>
        </w:rPr>
      </w:pPr>
      <w:r>
        <w:rPr>
          <w:rFonts w:ascii="Arial" w:hAnsi="Arial" w:cs="Arial"/>
        </w:rPr>
        <w:t>Rozliczenia</w:t>
      </w:r>
      <w:r>
        <w:rPr>
          <w:rFonts w:ascii="Arial" w:hAnsi="Arial" w:cs="Arial"/>
          <w:spacing w:val="-7"/>
        </w:rPr>
        <w:t xml:space="preserve"> </w:t>
      </w:r>
      <w:r>
        <w:rPr>
          <w:rFonts w:ascii="Arial" w:hAnsi="Arial" w:cs="Arial"/>
        </w:rPr>
        <w:t>między</w:t>
      </w:r>
      <w:r>
        <w:rPr>
          <w:rFonts w:ascii="Arial" w:hAnsi="Arial" w:cs="Arial"/>
          <w:spacing w:val="-6"/>
        </w:rPr>
        <w:t xml:space="preserve"> </w:t>
      </w:r>
      <w:r>
        <w:rPr>
          <w:rFonts w:ascii="Arial" w:hAnsi="Arial" w:cs="Arial"/>
        </w:rPr>
        <w:t>Zamawiającym</w:t>
      </w:r>
      <w:r>
        <w:rPr>
          <w:rFonts w:ascii="Arial" w:hAnsi="Arial" w:cs="Arial"/>
          <w:spacing w:val="-2"/>
        </w:rPr>
        <w:t xml:space="preserve"> </w:t>
      </w:r>
      <w:r>
        <w:rPr>
          <w:rFonts w:ascii="Arial" w:hAnsi="Arial" w:cs="Arial"/>
        </w:rPr>
        <w:t>a</w:t>
      </w:r>
      <w:r>
        <w:rPr>
          <w:rFonts w:ascii="Arial" w:hAnsi="Arial" w:cs="Arial"/>
          <w:spacing w:val="-6"/>
        </w:rPr>
        <w:t xml:space="preserve"> </w:t>
      </w:r>
      <w:r>
        <w:rPr>
          <w:rFonts w:ascii="Arial" w:hAnsi="Arial" w:cs="Arial"/>
        </w:rPr>
        <w:t>Wykonawcą</w:t>
      </w:r>
      <w:r>
        <w:rPr>
          <w:rFonts w:ascii="Arial" w:hAnsi="Arial" w:cs="Arial"/>
          <w:spacing w:val="-4"/>
        </w:rPr>
        <w:t xml:space="preserve"> </w:t>
      </w:r>
      <w:r>
        <w:rPr>
          <w:rFonts w:ascii="Arial" w:hAnsi="Arial" w:cs="Arial"/>
        </w:rPr>
        <w:t>będą</w:t>
      </w:r>
      <w:r>
        <w:rPr>
          <w:rFonts w:ascii="Arial" w:hAnsi="Arial" w:cs="Arial"/>
          <w:spacing w:val="-3"/>
        </w:rPr>
        <w:t xml:space="preserve"> </w:t>
      </w:r>
      <w:r>
        <w:rPr>
          <w:rFonts w:ascii="Arial" w:hAnsi="Arial" w:cs="Arial"/>
        </w:rPr>
        <w:t>prowadzone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złotych</w:t>
      </w:r>
      <w:r>
        <w:rPr>
          <w:rFonts w:ascii="Arial" w:hAnsi="Arial" w:cs="Arial"/>
          <w:spacing w:val="-3"/>
        </w:rPr>
        <w:t xml:space="preserve"> </w:t>
      </w:r>
      <w:r>
        <w:rPr>
          <w:rFonts w:ascii="Arial" w:hAnsi="Arial" w:cs="Arial"/>
        </w:rPr>
        <w:t>polskich</w:t>
      </w:r>
      <w:r>
        <w:rPr>
          <w:rFonts w:ascii="Arial" w:hAnsi="Arial" w:cs="Arial"/>
          <w:spacing w:val="-2"/>
        </w:rPr>
        <w:t xml:space="preserve"> </w:t>
      </w:r>
      <w:r>
        <w:rPr>
          <w:rFonts w:ascii="Arial" w:hAnsi="Arial" w:cs="Arial"/>
        </w:rPr>
        <w:t>-</w:t>
      </w:r>
      <w:r>
        <w:rPr>
          <w:rFonts w:ascii="Arial" w:hAnsi="Arial" w:cs="Arial"/>
          <w:spacing w:val="-4"/>
        </w:rPr>
        <w:t xml:space="preserve"> </w:t>
      </w:r>
      <w:r>
        <w:rPr>
          <w:rFonts w:ascii="Arial" w:hAnsi="Arial" w:cs="Arial"/>
        </w:rPr>
        <w:t>Zamawiający</w:t>
      </w:r>
      <w:r>
        <w:rPr>
          <w:rFonts w:ascii="Arial" w:hAnsi="Arial" w:cs="Arial"/>
          <w:spacing w:val="-5"/>
        </w:rPr>
        <w:t xml:space="preserve"> nie </w:t>
      </w:r>
      <w:r>
        <w:rPr>
          <w:rFonts w:ascii="Arial" w:hAnsi="Arial" w:cs="Arial"/>
        </w:rPr>
        <w:t>przewiduje</w:t>
      </w:r>
      <w:r>
        <w:rPr>
          <w:rFonts w:ascii="Arial" w:hAnsi="Arial" w:cs="Arial"/>
          <w:spacing w:val="-4"/>
        </w:rPr>
        <w:t xml:space="preserve"> </w:t>
      </w:r>
      <w:r>
        <w:rPr>
          <w:rFonts w:ascii="Arial" w:hAnsi="Arial" w:cs="Arial"/>
        </w:rPr>
        <w:t>rozliczenia</w:t>
      </w:r>
      <w:r>
        <w:rPr>
          <w:rFonts w:ascii="Arial" w:hAnsi="Arial" w:cs="Arial"/>
          <w:spacing w:val="-4"/>
        </w:rPr>
        <w:t xml:space="preserve"> </w:t>
      </w:r>
      <w:r>
        <w:rPr>
          <w:rFonts w:ascii="Arial" w:hAnsi="Arial" w:cs="Arial"/>
        </w:rPr>
        <w:t>w</w:t>
      </w:r>
      <w:r>
        <w:rPr>
          <w:rFonts w:ascii="Arial" w:hAnsi="Arial" w:cs="Arial"/>
          <w:spacing w:val="-6"/>
        </w:rPr>
        <w:t xml:space="preserve"> </w:t>
      </w:r>
      <w:r>
        <w:rPr>
          <w:rFonts w:ascii="Arial" w:hAnsi="Arial" w:cs="Arial"/>
        </w:rPr>
        <w:t>walutach</w:t>
      </w:r>
      <w:r>
        <w:rPr>
          <w:rFonts w:ascii="Arial" w:hAnsi="Arial" w:cs="Arial"/>
          <w:spacing w:val="-3"/>
        </w:rPr>
        <w:t xml:space="preserve"> </w:t>
      </w:r>
      <w:r>
        <w:rPr>
          <w:rFonts w:ascii="Arial" w:hAnsi="Arial" w:cs="Arial"/>
          <w:spacing w:val="-2"/>
        </w:rPr>
        <w:t>obcych.</w:t>
      </w:r>
    </w:p>
    <w:p w14:paraId="2CDB1243" w14:textId="77777777" w:rsidR="00285901" w:rsidRDefault="00000000" w:rsidP="002C0613">
      <w:pPr>
        <w:pStyle w:val="Tekstpodstawowy"/>
        <w:spacing w:before="1"/>
        <w:ind w:left="0"/>
        <w:jc w:val="both"/>
        <w:rPr>
          <w:rFonts w:ascii="Arial" w:hAnsi="Arial" w:cs="Arial"/>
          <w:sz w:val="20"/>
        </w:rPr>
      </w:pPr>
      <w:r>
        <w:rPr>
          <w:rFonts w:ascii="Arial" w:hAnsi="Arial" w:cs="Arial"/>
          <w:noProof/>
          <w:sz w:val="20"/>
        </w:rPr>
        <w:lastRenderedPageBreak/>
        <mc:AlternateContent>
          <mc:Choice Requires="wps">
            <w:drawing>
              <wp:anchor distT="0" distB="0" distL="0" distR="0" simplePos="0" relativeHeight="36" behindDoc="0" locked="0" layoutInCell="0" allowOverlap="1" wp14:anchorId="1E9204C9" wp14:editId="62CE4632">
                <wp:simplePos x="0" y="0"/>
                <wp:positionH relativeFrom="page">
                  <wp:posOffset>810895</wp:posOffset>
                </wp:positionH>
                <wp:positionV relativeFrom="paragraph">
                  <wp:posOffset>174625</wp:posOffset>
                </wp:positionV>
                <wp:extent cx="6033135" cy="202565"/>
                <wp:effectExtent l="0" t="0" r="0" b="0"/>
                <wp:wrapTopAndBottom/>
                <wp:docPr id="64" name="docshape3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wps:txbx>
                      <wps:bodyPr lIns="0" tIns="0" rIns="0" bIns="0" upright="1">
                        <a:noAutofit/>
                      </wps:bodyPr>
                    </wps:wsp>
                  </a:graphicData>
                </a:graphic>
              </wp:anchor>
            </w:drawing>
          </mc:Choice>
          <mc:Fallback>
            <w:pict>
              <v:rect w14:anchorId="1E9204C9" id="docshape37" o:spid="_x0000_s1057" style="position:absolute;left:0;text-align:left;margin-left:63.85pt;margin-top:13.75pt;width:475.05pt;height:15.95pt;z-index: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" o:allowincell="f" fillcolor="#f1f1f1" strokeweight=".18mm">
                <v:textbox inset="0,0,0,0">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v:textbox>
                <w10:wrap type="topAndBottom" anchorx="page"/>
              </v:rect>
            </w:pict>
          </mc:Fallback>
        </mc:AlternateContent>
      </w:r>
    </w:p>
    <w:p w14:paraId="6B58603D"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3"/>
        </w:rPr>
        <w:t xml:space="preserve"> </w:t>
      </w:r>
      <w:r>
        <w:rPr>
          <w:rFonts w:ascii="Arial" w:hAnsi="Arial" w:cs="Arial"/>
        </w:rPr>
        <w:t>przewiduje</w:t>
      </w:r>
      <w:r>
        <w:rPr>
          <w:rFonts w:ascii="Arial" w:hAnsi="Arial" w:cs="Arial"/>
          <w:spacing w:val="-3"/>
        </w:rPr>
        <w:t xml:space="preserve"> </w:t>
      </w:r>
      <w:r>
        <w:rPr>
          <w:rFonts w:ascii="Arial" w:hAnsi="Arial" w:cs="Arial"/>
        </w:rPr>
        <w:t>zwrotu</w:t>
      </w:r>
      <w:r>
        <w:rPr>
          <w:rFonts w:ascii="Arial" w:hAnsi="Arial" w:cs="Arial"/>
          <w:spacing w:val="-3"/>
        </w:rPr>
        <w:t xml:space="preserve"> </w:t>
      </w:r>
      <w:r>
        <w:rPr>
          <w:rFonts w:ascii="Arial" w:hAnsi="Arial" w:cs="Arial"/>
        </w:rPr>
        <w:t>kosztów</w:t>
      </w:r>
      <w:r>
        <w:rPr>
          <w:rFonts w:ascii="Arial" w:hAnsi="Arial" w:cs="Arial"/>
          <w:spacing w:val="-4"/>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2"/>
        </w:rPr>
        <w:t xml:space="preserve"> postępowaniu.</w:t>
      </w:r>
    </w:p>
    <w:p w14:paraId="38710470" w14:textId="26D2EF3A" w:rsidR="00285901" w:rsidRDefault="00000000" w:rsidP="002C0613">
      <w:pPr>
        <w:pStyle w:val="Tekstpodstawowy"/>
        <w:spacing w:before="1"/>
        <w:ind w:left="0"/>
        <w:jc w:val="both"/>
        <w:rPr>
          <w:rFonts w:ascii="Arial" w:hAnsi="Arial" w:cs="Arial"/>
          <w:sz w:val="20"/>
        </w:rPr>
      </w:pPr>
      <w:r>
        <w:rPr>
          <w:rFonts w:ascii="Arial" w:hAnsi="Arial" w:cs="Arial"/>
          <w:noProof/>
          <w:sz w:val="20"/>
        </w:rPr>
        <mc:AlternateContent>
          <mc:Choice Requires="wps">
            <w:drawing>
              <wp:anchor distT="0" distB="0" distL="0" distR="0" simplePos="0" relativeHeight="37" behindDoc="0" locked="0" layoutInCell="0" allowOverlap="1" wp14:anchorId="1E67C854" wp14:editId="0E7D0208">
                <wp:simplePos x="0" y="0"/>
                <wp:positionH relativeFrom="page">
                  <wp:posOffset>810895</wp:posOffset>
                </wp:positionH>
                <wp:positionV relativeFrom="paragraph">
                  <wp:posOffset>174625</wp:posOffset>
                </wp:positionV>
                <wp:extent cx="6033135" cy="374650"/>
                <wp:effectExtent l="0" t="0" r="0" b="0"/>
                <wp:wrapTopAndBottom/>
                <wp:docPr id="66" name="docshape38"/>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F0A644E" w14:textId="77777777" w:rsidR="00285901" w:rsidRDefault="00000000" w:rsidP="00251C43">
                            <w:pPr>
                              <w:pStyle w:val="Zawartoramki"/>
                              <w:spacing w:before="18"/>
                              <w:ind w:left="108"/>
                              <w:jc w:val="both"/>
                              <w:rPr>
                                <w:rFonts w:ascii="Arial" w:hAnsi="Arial" w:cs="Arial"/>
                                <w:b/>
                                <w:color w:val="000000"/>
                              </w:rPr>
                            </w:pPr>
                            <w:bookmarkStart w:id="41" w:name="_bookmark34"/>
                            <w:bookmarkEnd w:id="41"/>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1E67C854" id="docshape38" o:spid="_x0000_s1058" style="position:absolute;left:0;text-align:left;margin-left:63.85pt;margin-top:13.75pt;width:475.05pt;height:29.5pt;z-index:3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PNdvfvxAQAAZAQAAA4AAAAAAAAAAAAAAAAALgIAAGRycy9l&#10;Mm9Eb2MueG1sUEsBAi0AFAAGAAgAAAAhALdOZzDeAAAACgEAAA8AAAAAAAAAAAAAAAAASwQAAGRy&#10;cy9kb3ducmV2LnhtbFBLBQYAAAAABAAEAPMAAABWBQAAAAA=&#10;" o:allowincell="f" fillcolor="#f1f1f1" strokeweight=".18mm">
                <v:textbox inset="0,0,0,0">
                  <w:txbxContent>
                    <w:p w14:paraId="7F0A644E" w14:textId="77777777" w:rsidR="00285901" w:rsidRDefault="00000000" w:rsidP="00251C43">
                      <w:pPr>
                        <w:pStyle w:val="Zawartoramki"/>
                        <w:spacing w:before="18"/>
                        <w:ind w:left="108"/>
                        <w:jc w:val="both"/>
                        <w:rPr>
                          <w:rFonts w:ascii="Arial" w:hAnsi="Arial" w:cs="Arial"/>
                          <w:b/>
                          <w:color w:val="000000"/>
                        </w:rPr>
                      </w:pPr>
                      <w:bookmarkStart w:id="71" w:name="_bookmark34"/>
                      <w:bookmarkEnd w:id="71"/>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v:textbox>
                <w10:wrap type="topAndBottom" anchorx="page"/>
              </v:rect>
            </w:pict>
          </mc:Fallback>
        </mc:AlternateContent>
      </w:r>
    </w:p>
    <w:p w14:paraId="62C41553" w14:textId="0783791E" w:rsidR="00285901" w:rsidRPr="00830EF0" w:rsidRDefault="00000000" w:rsidP="002C0613">
      <w:pPr>
        <w:pStyle w:val="Akapitzlist"/>
        <w:numPr>
          <w:ilvl w:val="0"/>
          <w:numId w:val="49"/>
        </w:numPr>
        <w:tabs>
          <w:tab w:val="left" w:pos="447"/>
        </w:tabs>
        <w:spacing w:before="4"/>
        <w:ind w:right="-53" w:hanging="220"/>
        <w:jc w:val="both"/>
        <w:rPr>
          <w:rFonts w:ascii="Arial" w:hAnsi="Arial" w:cs="Arial"/>
        </w:rPr>
      </w:pPr>
      <w:r w:rsidRPr="00830EF0">
        <w:rPr>
          <w:rFonts w:ascii="Arial" w:hAnsi="Arial" w:cs="Arial"/>
        </w:rPr>
        <w:t>Zamawiający</w:t>
      </w:r>
      <w:r w:rsidRPr="00830EF0">
        <w:rPr>
          <w:rFonts w:ascii="Arial" w:hAnsi="Arial" w:cs="Arial"/>
          <w:spacing w:val="-7"/>
        </w:rPr>
        <w:t xml:space="preserve"> </w:t>
      </w:r>
      <w:r w:rsidRPr="00830EF0">
        <w:rPr>
          <w:rFonts w:ascii="Arial" w:hAnsi="Arial" w:cs="Arial"/>
        </w:rPr>
        <w:t>informuje,</w:t>
      </w:r>
      <w:r w:rsidRPr="00830EF0">
        <w:rPr>
          <w:rFonts w:ascii="Arial" w:hAnsi="Arial" w:cs="Arial"/>
          <w:spacing w:val="-6"/>
        </w:rPr>
        <w:t xml:space="preserve"> </w:t>
      </w:r>
      <w:r w:rsidRPr="00830EF0">
        <w:rPr>
          <w:rFonts w:ascii="Arial" w:hAnsi="Arial" w:cs="Arial"/>
        </w:rPr>
        <w:t>że</w:t>
      </w:r>
      <w:r w:rsidRPr="00830EF0">
        <w:rPr>
          <w:rFonts w:ascii="Arial" w:hAnsi="Arial" w:cs="Arial"/>
          <w:spacing w:val="-1"/>
        </w:rPr>
        <w:t xml:space="preserve"> </w:t>
      </w:r>
      <w:r w:rsidR="0055351F" w:rsidRPr="00830EF0">
        <w:rPr>
          <w:rFonts w:ascii="Arial" w:hAnsi="Arial" w:cs="Arial"/>
          <w:b/>
          <w:bCs/>
          <w:spacing w:val="-1"/>
          <w:u w:val="single"/>
        </w:rPr>
        <w:t xml:space="preserve">NIE </w:t>
      </w:r>
      <w:r w:rsidR="00BA3640" w:rsidRPr="00830EF0">
        <w:rPr>
          <w:rFonts w:ascii="Arial" w:hAnsi="Arial" w:cs="Arial"/>
          <w:b/>
          <w:u w:val="single"/>
        </w:rPr>
        <w:t>ZASTRZEGA</w:t>
      </w:r>
      <w:r w:rsidRPr="00830EF0">
        <w:rPr>
          <w:rFonts w:ascii="Arial" w:hAnsi="Arial" w:cs="Arial"/>
          <w:b/>
          <w:spacing w:val="-6"/>
        </w:rPr>
        <w:t xml:space="preserve"> </w:t>
      </w:r>
      <w:r w:rsidRPr="00830EF0">
        <w:rPr>
          <w:rFonts w:ascii="Arial" w:hAnsi="Arial" w:cs="Arial"/>
        </w:rPr>
        <w:t>obowiąz</w:t>
      </w:r>
      <w:r w:rsidR="0055351F" w:rsidRPr="00830EF0">
        <w:rPr>
          <w:rFonts w:ascii="Arial" w:hAnsi="Arial" w:cs="Arial"/>
        </w:rPr>
        <w:t>ku</w:t>
      </w:r>
      <w:r w:rsidRPr="00830EF0">
        <w:rPr>
          <w:rFonts w:ascii="Arial" w:hAnsi="Arial" w:cs="Arial"/>
          <w:spacing w:val="-7"/>
        </w:rPr>
        <w:t xml:space="preserve"> </w:t>
      </w:r>
      <w:r w:rsidRPr="00830EF0">
        <w:rPr>
          <w:rFonts w:ascii="Arial" w:hAnsi="Arial" w:cs="Arial"/>
        </w:rPr>
        <w:t>osobistego</w:t>
      </w:r>
      <w:r w:rsidRPr="00830EF0">
        <w:rPr>
          <w:rFonts w:ascii="Arial" w:hAnsi="Arial" w:cs="Arial"/>
          <w:spacing w:val="-5"/>
        </w:rPr>
        <w:t xml:space="preserve"> </w:t>
      </w:r>
      <w:r w:rsidRPr="00830EF0">
        <w:rPr>
          <w:rFonts w:ascii="Arial" w:hAnsi="Arial" w:cs="Arial"/>
        </w:rPr>
        <w:t>wykonania</w:t>
      </w:r>
      <w:r w:rsidRPr="00830EF0">
        <w:rPr>
          <w:rFonts w:ascii="Arial" w:hAnsi="Arial" w:cs="Arial"/>
          <w:spacing w:val="-4"/>
        </w:rPr>
        <w:t xml:space="preserve"> </w:t>
      </w:r>
      <w:r w:rsidRPr="00830EF0">
        <w:rPr>
          <w:rFonts w:ascii="Arial" w:hAnsi="Arial" w:cs="Arial"/>
        </w:rPr>
        <w:t>przez</w:t>
      </w:r>
      <w:r w:rsidRPr="00830EF0">
        <w:rPr>
          <w:rFonts w:ascii="Arial" w:hAnsi="Arial" w:cs="Arial"/>
          <w:spacing w:val="-4"/>
        </w:rPr>
        <w:t xml:space="preserve"> </w:t>
      </w:r>
      <w:r w:rsidRPr="00830EF0">
        <w:rPr>
          <w:rFonts w:ascii="Arial" w:hAnsi="Arial" w:cs="Arial"/>
          <w:spacing w:val="-2"/>
        </w:rPr>
        <w:t xml:space="preserve">Wykonawcę </w:t>
      </w:r>
      <w:r w:rsidRPr="00830EF0">
        <w:rPr>
          <w:rFonts w:ascii="Arial" w:hAnsi="Arial" w:cs="Arial"/>
        </w:rPr>
        <w:t>kluczowych</w:t>
      </w:r>
      <w:r w:rsidRPr="00830EF0">
        <w:rPr>
          <w:rFonts w:ascii="Arial" w:hAnsi="Arial" w:cs="Arial"/>
          <w:spacing w:val="-5"/>
        </w:rPr>
        <w:t xml:space="preserve"> </w:t>
      </w:r>
      <w:r w:rsidRPr="00830EF0">
        <w:rPr>
          <w:rFonts w:ascii="Arial" w:hAnsi="Arial" w:cs="Arial"/>
        </w:rPr>
        <w:t>części</w:t>
      </w:r>
      <w:r w:rsidRPr="00830EF0">
        <w:rPr>
          <w:rFonts w:ascii="Arial" w:hAnsi="Arial" w:cs="Arial"/>
          <w:spacing w:val="-2"/>
        </w:rPr>
        <w:t xml:space="preserve"> </w:t>
      </w:r>
      <w:r w:rsidRPr="00830EF0">
        <w:rPr>
          <w:rFonts w:ascii="Arial" w:hAnsi="Arial" w:cs="Arial"/>
        </w:rPr>
        <w:t>zamówienia,</w:t>
      </w:r>
      <w:r w:rsidRPr="00830EF0">
        <w:rPr>
          <w:rFonts w:ascii="Arial" w:hAnsi="Arial" w:cs="Arial"/>
          <w:spacing w:val="-2"/>
        </w:rPr>
        <w:t xml:space="preserve"> </w:t>
      </w:r>
      <w:r w:rsidRPr="00830EF0">
        <w:rPr>
          <w:rFonts w:ascii="Arial" w:hAnsi="Arial" w:cs="Arial"/>
        </w:rPr>
        <w:t>o</w:t>
      </w:r>
      <w:r w:rsidRPr="00830EF0">
        <w:rPr>
          <w:rFonts w:ascii="Arial" w:hAnsi="Arial" w:cs="Arial"/>
          <w:spacing w:val="-3"/>
        </w:rPr>
        <w:t xml:space="preserve"> </w:t>
      </w:r>
      <w:r w:rsidRPr="00830EF0">
        <w:rPr>
          <w:rFonts w:ascii="Arial" w:hAnsi="Arial" w:cs="Arial"/>
        </w:rPr>
        <w:t>których</w:t>
      </w:r>
      <w:r w:rsidRPr="00830EF0">
        <w:rPr>
          <w:rFonts w:ascii="Arial" w:hAnsi="Arial" w:cs="Arial"/>
          <w:spacing w:val="-5"/>
        </w:rPr>
        <w:t xml:space="preserve"> </w:t>
      </w:r>
      <w:r w:rsidRPr="00830EF0">
        <w:rPr>
          <w:rFonts w:ascii="Arial" w:hAnsi="Arial" w:cs="Arial"/>
        </w:rPr>
        <w:t>mowa</w:t>
      </w:r>
      <w:r w:rsidRPr="00830EF0">
        <w:rPr>
          <w:rFonts w:ascii="Arial" w:hAnsi="Arial" w:cs="Arial"/>
          <w:spacing w:val="-4"/>
        </w:rPr>
        <w:t xml:space="preserve"> </w:t>
      </w:r>
      <w:r w:rsidRPr="00830EF0">
        <w:rPr>
          <w:rFonts w:ascii="Arial" w:hAnsi="Arial" w:cs="Arial"/>
        </w:rPr>
        <w:t>w art.</w:t>
      </w:r>
      <w:r w:rsidRPr="00830EF0">
        <w:rPr>
          <w:rFonts w:ascii="Arial" w:hAnsi="Arial" w:cs="Arial"/>
          <w:spacing w:val="-5"/>
        </w:rPr>
        <w:t xml:space="preserve"> </w:t>
      </w:r>
      <w:r w:rsidRPr="00830EF0">
        <w:rPr>
          <w:rFonts w:ascii="Arial" w:hAnsi="Arial" w:cs="Arial"/>
        </w:rPr>
        <w:t>60</w:t>
      </w:r>
      <w:r w:rsidRPr="00830EF0">
        <w:rPr>
          <w:rFonts w:ascii="Arial" w:hAnsi="Arial" w:cs="Arial"/>
          <w:spacing w:val="-2"/>
        </w:rPr>
        <w:t xml:space="preserve"> </w:t>
      </w:r>
      <w:r w:rsidRPr="00830EF0">
        <w:rPr>
          <w:rFonts w:ascii="Arial" w:hAnsi="Arial" w:cs="Arial"/>
        </w:rPr>
        <w:t>i</w:t>
      </w:r>
      <w:r w:rsidRPr="00830EF0">
        <w:rPr>
          <w:rFonts w:ascii="Arial" w:hAnsi="Arial" w:cs="Arial"/>
          <w:spacing w:val="-4"/>
        </w:rPr>
        <w:t xml:space="preserve"> </w:t>
      </w:r>
      <w:r w:rsidRPr="00830EF0">
        <w:rPr>
          <w:rFonts w:ascii="Arial" w:hAnsi="Arial" w:cs="Arial"/>
        </w:rPr>
        <w:t>art.</w:t>
      </w:r>
      <w:r w:rsidRPr="00830EF0">
        <w:rPr>
          <w:rFonts w:ascii="Arial" w:hAnsi="Arial" w:cs="Arial"/>
          <w:spacing w:val="-4"/>
        </w:rPr>
        <w:t xml:space="preserve"> </w:t>
      </w:r>
      <w:r w:rsidRPr="00830EF0">
        <w:rPr>
          <w:rFonts w:ascii="Arial" w:hAnsi="Arial" w:cs="Arial"/>
        </w:rPr>
        <w:t>121</w:t>
      </w:r>
      <w:r w:rsidRPr="00830EF0">
        <w:rPr>
          <w:rFonts w:ascii="Arial" w:hAnsi="Arial" w:cs="Arial"/>
          <w:spacing w:val="-3"/>
        </w:rPr>
        <w:t xml:space="preserve"> </w:t>
      </w:r>
      <w:r w:rsidRPr="00830EF0">
        <w:rPr>
          <w:rFonts w:ascii="Arial" w:hAnsi="Arial" w:cs="Arial"/>
          <w:spacing w:val="-4"/>
        </w:rPr>
        <w:t>Pzp.</w:t>
      </w:r>
      <w:r w:rsidR="00061DAD" w:rsidRPr="00830EF0">
        <w:rPr>
          <w:rFonts w:ascii="Arial" w:hAnsi="Arial" w:cs="Arial"/>
          <w:spacing w:val="-4"/>
        </w:rPr>
        <w:t xml:space="preserve"> </w:t>
      </w:r>
    </w:p>
    <w:p w14:paraId="17730CC9" w14:textId="77777777" w:rsidR="00285901" w:rsidRPr="00830EF0" w:rsidRDefault="00000000" w:rsidP="002C0613">
      <w:pPr>
        <w:pStyle w:val="Akapitzlist"/>
        <w:numPr>
          <w:ilvl w:val="0"/>
          <w:numId w:val="49"/>
        </w:numPr>
        <w:tabs>
          <w:tab w:val="left" w:pos="447"/>
        </w:tabs>
        <w:ind w:right="-53" w:hanging="220"/>
        <w:jc w:val="both"/>
        <w:rPr>
          <w:rFonts w:ascii="Arial" w:hAnsi="Arial" w:cs="Arial"/>
        </w:rPr>
      </w:pPr>
      <w:r w:rsidRPr="00830EF0">
        <w:rPr>
          <w:rFonts w:ascii="Arial" w:hAnsi="Arial" w:cs="Arial"/>
        </w:rPr>
        <w:t>Zamawiający</w:t>
      </w:r>
      <w:r w:rsidRPr="00830EF0">
        <w:rPr>
          <w:rFonts w:ascii="Arial" w:hAnsi="Arial" w:cs="Arial"/>
          <w:spacing w:val="-6"/>
        </w:rPr>
        <w:t xml:space="preserve"> </w:t>
      </w:r>
      <w:r w:rsidRPr="00830EF0">
        <w:rPr>
          <w:rFonts w:ascii="Arial" w:hAnsi="Arial" w:cs="Arial"/>
        </w:rPr>
        <w:t>dopuszcza</w:t>
      </w:r>
      <w:r w:rsidRPr="00830EF0">
        <w:rPr>
          <w:rFonts w:ascii="Arial" w:hAnsi="Arial" w:cs="Arial"/>
          <w:spacing w:val="-7"/>
        </w:rPr>
        <w:t xml:space="preserve"> </w:t>
      </w:r>
      <w:r w:rsidRPr="00830EF0">
        <w:rPr>
          <w:rFonts w:ascii="Arial" w:hAnsi="Arial" w:cs="Arial"/>
        </w:rPr>
        <w:t>do</w:t>
      </w:r>
      <w:r w:rsidRPr="00830EF0">
        <w:rPr>
          <w:rFonts w:ascii="Arial" w:hAnsi="Arial" w:cs="Arial"/>
          <w:spacing w:val="-3"/>
        </w:rPr>
        <w:t xml:space="preserve"> </w:t>
      </w:r>
      <w:r w:rsidRPr="00830EF0">
        <w:rPr>
          <w:rFonts w:ascii="Arial" w:hAnsi="Arial" w:cs="Arial"/>
        </w:rPr>
        <w:t>udziału</w:t>
      </w:r>
      <w:r w:rsidRPr="00830EF0">
        <w:rPr>
          <w:rFonts w:ascii="Arial" w:hAnsi="Arial" w:cs="Arial"/>
          <w:spacing w:val="-5"/>
        </w:rPr>
        <w:t xml:space="preserve"> </w:t>
      </w:r>
      <w:r w:rsidRPr="00830EF0">
        <w:rPr>
          <w:rFonts w:ascii="Arial" w:hAnsi="Arial" w:cs="Arial"/>
        </w:rPr>
        <w:t>w</w:t>
      </w:r>
      <w:r w:rsidRPr="00830EF0">
        <w:rPr>
          <w:rFonts w:ascii="Arial" w:hAnsi="Arial" w:cs="Arial"/>
          <w:spacing w:val="-3"/>
        </w:rPr>
        <w:t xml:space="preserve"> </w:t>
      </w:r>
      <w:r w:rsidRPr="00830EF0">
        <w:rPr>
          <w:rFonts w:ascii="Arial" w:hAnsi="Arial" w:cs="Arial"/>
        </w:rPr>
        <w:t>przedmiocie</w:t>
      </w:r>
      <w:r w:rsidRPr="00830EF0">
        <w:rPr>
          <w:rFonts w:ascii="Arial" w:hAnsi="Arial" w:cs="Arial"/>
          <w:spacing w:val="-7"/>
        </w:rPr>
        <w:t xml:space="preserve"> </w:t>
      </w:r>
      <w:r w:rsidRPr="00830EF0">
        <w:rPr>
          <w:rFonts w:ascii="Arial" w:hAnsi="Arial" w:cs="Arial"/>
        </w:rPr>
        <w:t>zamówienia</w:t>
      </w:r>
      <w:r w:rsidRPr="00830EF0">
        <w:rPr>
          <w:rFonts w:ascii="Arial" w:hAnsi="Arial" w:cs="Arial"/>
          <w:spacing w:val="-6"/>
        </w:rPr>
        <w:t xml:space="preserve"> </w:t>
      </w:r>
      <w:r w:rsidRPr="00830EF0">
        <w:rPr>
          <w:rFonts w:ascii="Arial" w:hAnsi="Arial" w:cs="Arial"/>
          <w:spacing w:val="-2"/>
        </w:rPr>
        <w:t>Podwykonawców.</w:t>
      </w:r>
    </w:p>
    <w:p w14:paraId="33BE499F" w14:textId="77777777" w:rsidR="00285901" w:rsidRPr="00830EF0" w:rsidRDefault="00000000" w:rsidP="002C0613">
      <w:pPr>
        <w:pStyle w:val="Akapitzlist"/>
        <w:numPr>
          <w:ilvl w:val="0"/>
          <w:numId w:val="49"/>
        </w:numPr>
        <w:tabs>
          <w:tab w:val="left" w:pos="447"/>
        </w:tabs>
        <w:spacing w:before="1"/>
        <w:ind w:left="227" w:right="-53" w:firstLine="0"/>
        <w:jc w:val="both"/>
        <w:rPr>
          <w:rFonts w:ascii="Arial" w:hAnsi="Arial" w:cs="Arial"/>
        </w:rPr>
      </w:pPr>
      <w:r w:rsidRPr="00830EF0">
        <w:rPr>
          <w:rFonts w:ascii="Arial" w:hAnsi="Arial" w:cs="Arial"/>
        </w:rPr>
        <w:t>Wykonawca zobowiązany jest przedstawić w ofercie część zamówienia, której wykonanie powierzy Podwykonawcom</w:t>
      </w:r>
      <w:r w:rsidRPr="00830EF0">
        <w:rPr>
          <w:rFonts w:ascii="Arial" w:hAnsi="Arial" w:cs="Arial"/>
          <w:spacing w:val="-1"/>
        </w:rPr>
        <w:t xml:space="preserve"> </w:t>
      </w:r>
      <w:r w:rsidRPr="00830EF0">
        <w:rPr>
          <w:rFonts w:ascii="Arial" w:hAnsi="Arial" w:cs="Arial"/>
        </w:rPr>
        <w:t>i</w:t>
      </w:r>
      <w:r w:rsidRPr="00830EF0">
        <w:rPr>
          <w:rFonts w:ascii="Arial" w:hAnsi="Arial" w:cs="Arial"/>
          <w:spacing w:val="-4"/>
        </w:rPr>
        <w:t xml:space="preserve"> </w:t>
      </w:r>
      <w:r w:rsidRPr="00830EF0">
        <w:rPr>
          <w:rFonts w:ascii="Arial" w:hAnsi="Arial" w:cs="Arial"/>
        </w:rPr>
        <w:t>podania</w:t>
      </w:r>
      <w:r w:rsidRPr="00830EF0">
        <w:rPr>
          <w:rFonts w:ascii="Arial" w:hAnsi="Arial" w:cs="Arial"/>
          <w:spacing w:val="-5"/>
        </w:rPr>
        <w:t xml:space="preserve"> </w:t>
      </w:r>
      <w:r w:rsidRPr="00830EF0">
        <w:rPr>
          <w:rFonts w:ascii="Arial" w:hAnsi="Arial" w:cs="Arial"/>
        </w:rPr>
        <w:t>przez</w:t>
      </w:r>
      <w:r w:rsidRPr="00830EF0">
        <w:rPr>
          <w:rFonts w:ascii="Arial" w:hAnsi="Arial" w:cs="Arial"/>
          <w:spacing w:val="-2"/>
        </w:rPr>
        <w:t xml:space="preserve"> </w:t>
      </w:r>
      <w:r w:rsidRPr="00830EF0">
        <w:rPr>
          <w:rFonts w:ascii="Arial" w:hAnsi="Arial" w:cs="Arial"/>
        </w:rPr>
        <w:t>Wykonawcę</w:t>
      </w:r>
      <w:r w:rsidRPr="00830EF0">
        <w:rPr>
          <w:rFonts w:ascii="Arial" w:hAnsi="Arial" w:cs="Arial"/>
          <w:spacing w:val="-4"/>
        </w:rPr>
        <w:t xml:space="preserve"> </w:t>
      </w:r>
      <w:r w:rsidRPr="00830EF0">
        <w:rPr>
          <w:rFonts w:ascii="Arial" w:hAnsi="Arial" w:cs="Arial"/>
        </w:rPr>
        <w:t>firm</w:t>
      </w:r>
      <w:r w:rsidRPr="00830EF0">
        <w:rPr>
          <w:rFonts w:ascii="Arial" w:hAnsi="Arial" w:cs="Arial"/>
          <w:spacing w:val="-4"/>
        </w:rPr>
        <w:t xml:space="preserve"> </w:t>
      </w:r>
      <w:r w:rsidRPr="00830EF0">
        <w:rPr>
          <w:rFonts w:ascii="Arial" w:hAnsi="Arial" w:cs="Arial"/>
        </w:rPr>
        <w:t>Podwykonawców</w:t>
      </w:r>
      <w:r w:rsidRPr="00830EF0">
        <w:rPr>
          <w:rFonts w:ascii="Arial" w:hAnsi="Arial" w:cs="Arial"/>
          <w:spacing w:val="-1"/>
        </w:rPr>
        <w:t xml:space="preserve"> </w:t>
      </w:r>
      <w:r w:rsidRPr="00830EF0">
        <w:rPr>
          <w:rFonts w:ascii="Arial" w:hAnsi="Arial" w:cs="Arial"/>
        </w:rPr>
        <w:t>o</w:t>
      </w:r>
      <w:r w:rsidRPr="00830EF0">
        <w:rPr>
          <w:rFonts w:ascii="Arial" w:hAnsi="Arial" w:cs="Arial"/>
          <w:spacing w:val="-4"/>
        </w:rPr>
        <w:t xml:space="preserve"> </w:t>
      </w:r>
      <w:r w:rsidRPr="00830EF0">
        <w:rPr>
          <w:rFonts w:ascii="Arial" w:hAnsi="Arial" w:cs="Arial"/>
        </w:rPr>
        <w:t>ile</w:t>
      </w:r>
      <w:r w:rsidRPr="00830EF0">
        <w:rPr>
          <w:rFonts w:ascii="Arial" w:hAnsi="Arial" w:cs="Arial"/>
          <w:spacing w:val="-1"/>
        </w:rPr>
        <w:t xml:space="preserve"> </w:t>
      </w:r>
      <w:r w:rsidRPr="00830EF0">
        <w:rPr>
          <w:rFonts w:ascii="Arial" w:hAnsi="Arial" w:cs="Arial"/>
        </w:rPr>
        <w:t>nazwy</w:t>
      </w:r>
      <w:r w:rsidRPr="00830EF0">
        <w:rPr>
          <w:rFonts w:ascii="Arial" w:hAnsi="Arial" w:cs="Arial"/>
          <w:spacing w:val="-3"/>
        </w:rPr>
        <w:t xml:space="preserve"> </w:t>
      </w:r>
      <w:r w:rsidRPr="00830EF0">
        <w:rPr>
          <w:rFonts w:ascii="Arial" w:hAnsi="Arial" w:cs="Arial"/>
        </w:rPr>
        <w:t>firm</w:t>
      </w:r>
      <w:r w:rsidRPr="00830EF0">
        <w:rPr>
          <w:rFonts w:ascii="Arial" w:hAnsi="Arial" w:cs="Arial"/>
          <w:spacing w:val="-3"/>
        </w:rPr>
        <w:t xml:space="preserve"> </w:t>
      </w:r>
      <w:r w:rsidRPr="00830EF0">
        <w:rPr>
          <w:rFonts w:ascii="Arial" w:hAnsi="Arial" w:cs="Arial"/>
        </w:rPr>
        <w:t>Podwykonawców są znane na dzień składania oferty.</w:t>
      </w:r>
    </w:p>
    <w:p w14:paraId="5DCDC57B" w14:textId="4E980324" w:rsidR="00285901" w:rsidRDefault="00000000" w:rsidP="00974318">
      <w:pPr>
        <w:pStyle w:val="Tekstpodstawowy"/>
        <w:spacing w:before="11"/>
        <w:ind w:left="0" w:firstLine="227"/>
        <w:jc w:val="both"/>
        <w:rPr>
          <w:rFonts w:ascii="Arial" w:hAnsi="Arial" w:cs="Arial"/>
        </w:rPr>
      </w:pPr>
      <w:r>
        <w:rPr>
          <w:rFonts w:ascii="Arial" w:hAnsi="Arial" w:cs="Arial"/>
          <w:noProof/>
          <w:sz w:val="19"/>
        </w:rPr>
        <mc:AlternateContent>
          <mc:Choice Requires="wps">
            <w:drawing>
              <wp:anchor distT="0" distB="0" distL="0" distR="0" simplePos="0" relativeHeight="38" behindDoc="0" locked="0" layoutInCell="0" allowOverlap="1" wp14:anchorId="6CC39344" wp14:editId="15A0A2F3">
                <wp:simplePos x="0" y="0"/>
                <wp:positionH relativeFrom="page">
                  <wp:posOffset>810895</wp:posOffset>
                </wp:positionH>
                <wp:positionV relativeFrom="paragraph">
                  <wp:posOffset>0</wp:posOffset>
                </wp:positionV>
                <wp:extent cx="6033135" cy="374650"/>
                <wp:effectExtent l="0" t="0" r="0" b="0"/>
                <wp:wrapTopAndBottom/>
                <wp:docPr id="68" name="docshape39"/>
                <wp:cNvGraphicFramePr/>
                <a:graphic xmlns:a="http://schemas.openxmlformats.org/drawingml/2006/main">
                  <a:graphicData uri="http://schemas.microsoft.com/office/word/2010/wordprocessingShape">
                    <wps:wsp>
                      <wps:cNvSpPr/>
                      <wps:spPr>
                        <a:xfrm>
                          <a:off x="0" y="0"/>
                          <a:ext cx="6033135" cy="37465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1813320" w14:textId="77777777" w:rsidR="00285901" w:rsidRDefault="00000000">
                            <w:pPr>
                              <w:pStyle w:val="Zawartoramki"/>
                              <w:spacing w:before="18"/>
                              <w:ind w:left="108"/>
                              <w:jc w:val="both"/>
                              <w:rPr>
                                <w:rFonts w:ascii="Arial" w:hAnsi="Arial" w:cs="Arial"/>
                                <w:b/>
                                <w:color w:val="000000"/>
                              </w:rPr>
                            </w:pPr>
                            <w:bookmarkStart w:id="42" w:name="_bookmark35"/>
                            <w:bookmarkEnd w:id="42"/>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wps:txbx>
                      <wps:bodyPr lIns="0" tIns="0" rIns="0" bIns="0" upright="1">
                        <a:noAutofit/>
                      </wps:bodyPr>
                    </wps:wsp>
                  </a:graphicData>
                </a:graphic>
              </wp:anchor>
            </w:drawing>
          </mc:Choice>
          <mc:Fallback>
            <w:pict>
              <v:rect w14:anchorId="6CC39344" id="docshape39" o:spid="_x0000_s1059" style="position:absolute;left:0;text-align:left;margin-left:63.85pt;margin-top:0;width:475.05pt;height:29.5pt;z-index: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" o:allowincell="f" fillcolor="#f1f1f1" strokeweight=".18mm">
                <v:textbox inset="0,0,0,0">
                  <w:txbxContent>
                    <w:p w14:paraId="21813320" w14:textId="77777777" w:rsidR="00285901" w:rsidRDefault="00000000">
                      <w:pPr>
                        <w:pStyle w:val="Zawartoramki"/>
                        <w:spacing w:before="18"/>
                        <w:ind w:left="108"/>
                        <w:jc w:val="both"/>
                        <w:rPr>
                          <w:rFonts w:ascii="Arial" w:hAnsi="Arial" w:cs="Arial"/>
                          <w:b/>
                          <w:color w:val="000000"/>
                        </w:rPr>
                      </w:pPr>
                      <w:bookmarkStart w:id="73" w:name="_bookmark35"/>
                      <w:bookmarkEnd w:id="73"/>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4"/>
        </w:rPr>
        <w:t xml:space="preserve"> </w:t>
      </w:r>
      <w:r>
        <w:rPr>
          <w:rFonts w:ascii="Arial" w:hAnsi="Arial" w:cs="Arial"/>
        </w:rPr>
        <w:t>przewiduje</w:t>
      </w:r>
      <w:r>
        <w:rPr>
          <w:rFonts w:ascii="Arial" w:hAnsi="Arial" w:cs="Arial"/>
          <w:spacing w:val="-4"/>
        </w:rPr>
        <w:t xml:space="preserve"> </w:t>
      </w:r>
      <w:r>
        <w:rPr>
          <w:rFonts w:ascii="Arial" w:hAnsi="Arial" w:cs="Arial"/>
        </w:rPr>
        <w:t>zawarcia</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7"/>
        </w:rPr>
        <w:t xml:space="preserve"> </w:t>
      </w:r>
      <w:r>
        <w:rPr>
          <w:rFonts w:ascii="Arial" w:hAnsi="Arial" w:cs="Arial"/>
        </w:rPr>
        <w:t>umowy</w:t>
      </w:r>
      <w:r>
        <w:rPr>
          <w:rFonts w:ascii="Arial" w:hAnsi="Arial" w:cs="Arial"/>
          <w:spacing w:val="-3"/>
        </w:rPr>
        <w:t xml:space="preserve"> </w:t>
      </w:r>
      <w:r>
        <w:rPr>
          <w:rFonts w:ascii="Arial" w:hAnsi="Arial" w:cs="Arial"/>
          <w:spacing w:val="-2"/>
        </w:rPr>
        <w:t>ramowej.</w:t>
      </w:r>
    </w:p>
    <w:p w14:paraId="3A1DE91C"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9" behindDoc="0" locked="0" layoutInCell="0" allowOverlap="1" wp14:anchorId="59D17107" wp14:editId="52E9F9E6">
                <wp:simplePos x="0" y="0"/>
                <wp:positionH relativeFrom="page">
                  <wp:posOffset>810895</wp:posOffset>
                </wp:positionH>
                <wp:positionV relativeFrom="paragraph">
                  <wp:posOffset>174625</wp:posOffset>
                </wp:positionV>
                <wp:extent cx="6033135" cy="374650"/>
                <wp:effectExtent l="0" t="0" r="0" b="0"/>
                <wp:wrapTopAndBottom/>
                <wp:docPr id="70" name="docshape4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wps:txbx>
                      <wps:bodyPr lIns="0" tIns="0" rIns="0" bIns="0" upright="1">
                        <a:noAutofit/>
                      </wps:bodyPr>
                    </wps:wsp>
                  </a:graphicData>
                </a:graphic>
              </wp:anchor>
            </w:drawing>
          </mc:Choice>
          <mc:Fallback>
            <w:pict>
              <v:rect w14:anchorId="59D17107" id="docshape40" o:spid="_x0000_s1060" style="position:absolute;left:0;text-align:left;margin-left:63.85pt;margin-top:13.75pt;width:475.05pt;height:29.5pt;z-index: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H11DyzxAQAAZAQAAA4AAAAAAAAAAAAAAAAALgIAAGRycy9l&#10;Mm9Eb2MueG1sUEsBAi0AFAAGAAgAAAAhALdOZzDeAAAACgEAAA8AAAAAAAAAAAAAAAAASwQAAGRy&#10;cy9kb3ducmV2LnhtbFBLBQYAAAAABAAEAPMAAABWBQAAAAA=&#10;" o:allowincell="f" fillcolor="#f1f1f1" strokeweight=".18mm">
                <v:textbox inset="0,0,0,0">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v:textbox>
                <w10:wrap type="topAndBottom" anchorx="page"/>
              </v:rect>
            </w:pict>
          </mc:Fallback>
        </mc:AlternateContent>
      </w:r>
    </w:p>
    <w:p w14:paraId="2884A074"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10"/>
        </w:rPr>
        <w:t xml:space="preserve"> </w:t>
      </w:r>
      <w:r>
        <w:rPr>
          <w:rFonts w:ascii="Arial" w:hAnsi="Arial" w:cs="Arial"/>
        </w:rPr>
        <w:t>nie</w:t>
      </w:r>
      <w:r>
        <w:rPr>
          <w:rFonts w:ascii="Arial" w:hAnsi="Arial" w:cs="Arial"/>
          <w:spacing w:val="-6"/>
        </w:rPr>
        <w:t xml:space="preserve"> </w:t>
      </w:r>
      <w:r>
        <w:rPr>
          <w:rFonts w:ascii="Arial" w:hAnsi="Arial" w:cs="Arial"/>
        </w:rPr>
        <w:t>przewiduje</w:t>
      </w:r>
      <w:r>
        <w:rPr>
          <w:rFonts w:ascii="Arial" w:hAnsi="Arial" w:cs="Arial"/>
          <w:spacing w:val="-5"/>
        </w:rPr>
        <w:t xml:space="preserve"> </w:t>
      </w:r>
      <w:r>
        <w:rPr>
          <w:rFonts w:ascii="Arial" w:hAnsi="Arial" w:cs="Arial"/>
        </w:rPr>
        <w:t>przeprowadzenia</w:t>
      </w:r>
      <w:r>
        <w:rPr>
          <w:rFonts w:ascii="Arial" w:hAnsi="Arial" w:cs="Arial"/>
          <w:spacing w:val="-6"/>
        </w:rPr>
        <w:t xml:space="preserve"> </w:t>
      </w:r>
      <w:r>
        <w:rPr>
          <w:rFonts w:ascii="Arial" w:hAnsi="Arial" w:cs="Arial"/>
        </w:rPr>
        <w:t>aukcji</w:t>
      </w:r>
      <w:r>
        <w:rPr>
          <w:rFonts w:ascii="Arial" w:hAnsi="Arial" w:cs="Arial"/>
          <w:spacing w:val="-5"/>
        </w:rPr>
        <w:t xml:space="preserve"> </w:t>
      </w:r>
      <w:r>
        <w:rPr>
          <w:rFonts w:ascii="Arial" w:hAnsi="Arial" w:cs="Arial"/>
          <w:spacing w:val="-2"/>
        </w:rPr>
        <w:t>elektronicznej.</w:t>
      </w:r>
    </w:p>
    <w:p w14:paraId="030C4E59" w14:textId="77777777" w:rsidR="00285901" w:rsidRDefault="00000000" w:rsidP="002C0613">
      <w:pPr>
        <w:pStyle w:val="Tekstpodstawowy"/>
        <w:spacing w:before="11"/>
        <w:ind w:left="0"/>
        <w:jc w:val="both"/>
        <w:rPr>
          <w:rFonts w:ascii="Arial" w:hAnsi="Arial" w:cs="Arial"/>
          <w:sz w:val="19"/>
        </w:rPr>
      </w:pPr>
      <w:r>
        <w:rPr>
          <w:rFonts w:ascii="Arial" w:hAnsi="Arial" w:cs="Arial"/>
          <w:noProof/>
          <w:sz w:val="19"/>
        </w:rPr>
        <mc:AlternateContent>
          <mc:Choice Requires="wps">
            <w:drawing>
              <wp:anchor distT="0" distB="0" distL="0" distR="0" simplePos="0" relativeHeight="40" behindDoc="0" locked="0" layoutInCell="0" allowOverlap="1" wp14:anchorId="7524DD05" wp14:editId="223FFB4F">
                <wp:simplePos x="0" y="0"/>
                <wp:positionH relativeFrom="page">
                  <wp:posOffset>810895</wp:posOffset>
                </wp:positionH>
                <wp:positionV relativeFrom="paragraph">
                  <wp:posOffset>172720</wp:posOffset>
                </wp:positionV>
                <wp:extent cx="6033135" cy="545465"/>
                <wp:effectExtent l="0" t="0" r="0" b="0"/>
                <wp:wrapTopAndBottom/>
                <wp:docPr id="72" name="docshape41"/>
                <wp:cNvGraphicFramePr/>
                <a:graphic xmlns:a="http://schemas.openxmlformats.org/drawingml/2006/main">
                  <a:graphicData uri="http://schemas.microsoft.com/office/word/2010/wordprocessingShape">
                    <wps:wsp>
                      <wps:cNvSpPr/>
                      <wps:spPr>
                        <a:xfrm>
                          <a:off x="0" y="0"/>
                          <a:ext cx="6032520" cy="5446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EC12EB" w14:textId="77777777" w:rsidR="00285901" w:rsidRDefault="00000000">
                            <w:pPr>
                              <w:pStyle w:val="Zawartoramki"/>
                              <w:spacing w:before="18"/>
                              <w:ind w:left="108"/>
                              <w:jc w:val="both"/>
                              <w:rPr>
                                <w:rFonts w:ascii="Arial" w:hAnsi="Arial" w:cs="Arial"/>
                                <w:b/>
                                <w:color w:val="000000"/>
                              </w:rPr>
                            </w:pPr>
                            <w:bookmarkStart w:id="43" w:name="_bookmark37"/>
                            <w:bookmarkEnd w:id="43"/>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Pzp</w:t>
                            </w:r>
                          </w:p>
                        </w:txbxContent>
                      </wps:txbx>
                      <wps:bodyPr lIns="0" tIns="0" rIns="0" bIns="0" upright="1">
                        <a:noAutofit/>
                      </wps:bodyPr>
                    </wps:wsp>
                  </a:graphicData>
                </a:graphic>
              </wp:anchor>
            </w:drawing>
          </mc:Choice>
          <mc:Fallback>
            <w:pict>
              <v:rect w14:anchorId="7524DD05" id="docshape41" o:spid="_x0000_s1061" style="position:absolute;left:0;text-align:left;margin-left:63.85pt;margin-top:13.6pt;width:475.05pt;height:42.95pt;z-index: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" o:allowincell="f" fillcolor="#f1f1f1" strokeweight=".18mm">
                <v:textbox inset="0,0,0,0">
                  <w:txbxContent>
                    <w:p w14:paraId="4EEC12EB" w14:textId="77777777" w:rsidR="00285901" w:rsidRDefault="00000000">
                      <w:pPr>
                        <w:pStyle w:val="Zawartoramki"/>
                        <w:spacing w:before="18"/>
                        <w:ind w:left="108"/>
                        <w:jc w:val="both"/>
                        <w:rPr>
                          <w:rFonts w:ascii="Arial" w:hAnsi="Arial" w:cs="Arial"/>
                          <w:b/>
                          <w:color w:val="000000"/>
                        </w:rPr>
                      </w:pPr>
                      <w:bookmarkStart w:id="75" w:name="_bookmark37"/>
                      <w:bookmarkEnd w:id="75"/>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w:t>
                      </w:r>
                      <w:proofErr w:type="spellStart"/>
                      <w:r>
                        <w:rPr>
                          <w:rFonts w:ascii="Arial" w:hAnsi="Arial" w:cs="Arial"/>
                          <w:b/>
                          <w:color w:val="000000"/>
                          <w:spacing w:val="-5"/>
                        </w:rPr>
                        <w:t>Pzp</w:t>
                      </w:r>
                      <w:proofErr w:type="spellEnd"/>
                    </w:p>
                  </w:txbxContent>
                </v:textbox>
                <w10:wrap type="topAndBottom" anchorx="page"/>
              </v:rect>
            </w:pict>
          </mc:Fallback>
        </mc:AlternateContent>
      </w:r>
    </w:p>
    <w:p w14:paraId="0A265565"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6"/>
        </w:rPr>
        <w:t xml:space="preserve"> </w:t>
      </w:r>
      <w:r>
        <w:rPr>
          <w:rFonts w:ascii="Arial" w:hAnsi="Arial" w:cs="Arial"/>
        </w:rPr>
        <w:t>nie</w:t>
      </w:r>
      <w:r>
        <w:rPr>
          <w:rFonts w:ascii="Arial" w:hAnsi="Arial" w:cs="Arial"/>
          <w:spacing w:val="-5"/>
        </w:rPr>
        <w:t xml:space="preserve"> </w:t>
      </w:r>
      <w:r>
        <w:rPr>
          <w:rFonts w:ascii="Arial" w:hAnsi="Arial" w:cs="Arial"/>
        </w:rPr>
        <w:t>ustala</w:t>
      </w:r>
      <w:r>
        <w:rPr>
          <w:rFonts w:ascii="Arial" w:hAnsi="Arial" w:cs="Arial"/>
          <w:spacing w:val="-5"/>
        </w:rPr>
        <w:t xml:space="preserve"> </w:t>
      </w:r>
      <w:r>
        <w:rPr>
          <w:rFonts w:ascii="Arial" w:hAnsi="Arial" w:cs="Arial"/>
        </w:rPr>
        <w:t>i</w:t>
      </w:r>
      <w:r>
        <w:rPr>
          <w:rFonts w:ascii="Arial" w:hAnsi="Arial" w:cs="Arial"/>
          <w:spacing w:val="-4"/>
        </w:rPr>
        <w:t xml:space="preserve"> </w:t>
      </w:r>
      <w:r>
        <w:rPr>
          <w:rFonts w:ascii="Arial" w:hAnsi="Arial" w:cs="Arial"/>
        </w:rPr>
        <w:t>nie</w:t>
      </w:r>
      <w:r>
        <w:rPr>
          <w:rFonts w:ascii="Arial" w:hAnsi="Arial" w:cs="Arial"/>
          <w:spacing w:val="-3"/>
        </w:rPr>
        <w:t xml:space="preserve"> </w:t>
      </w:r>
      <w:r>
        <w:rPr>
          <w:rFonts w:ascii="Arial" w:hAnsi="Arial" w:cs="Arial"/>
        </w:rPr>
        <w:t>dopuszcza</w:t>
      </w:r>
      <w:r>
        <w:rPr>
          <w:rFonts w:ascii="Arial" w:hAnsi="Arial" w:cs="Arial"/>
          <w:spacing w:val="-7"/>
        </w:rPr>
        <w:t xml:space="preserve"> </w:t>
      </w:r>
      <w:r>
        <w:rPr>
          <w:rFonts w:ascii="Arial" w:hAnsi="Arial" w:cs="Arial"/>
        </w:rPr>
        <w:t>możliwości</w:t>
      </w:r>
      <w:r>
        <w:rPr>
          <w:rFonts w:ascii="Arial" w:hAnsi="Arial" w:cs="Arial"/>
          <w:spacing w:val="-5"/>
        </w:rPr>
        <w:t xml:space="preserve"> </w:t>
      </w:r>
      <w:r>
        <w:rPr>
          <w:rFonts w:ascii="Arial" w:hAnsi="Arial" w:cs="Arial"/>
        </w:rPr>
        <w:t>przedstawienie</w:t>
      </w:r>
      <w:r>
        <w:rPr>
          <w:rFonts w:ascii="Arial" w:hAnsi="Arial" w:cs="Arial"/>
          <w:spacing w:val="-3"/>
        </w:rPr>
        <w:t xml:space="preserve"> </w:t>
      </w:r>
      <w:r>
        <w:rPr>
          <w:rFonts w:ascii="Arial" w:hAnsi="Arial" w:cs="Arial"/>
        </w:rPr>
        <w:t>informacji</w:t>
      </w:r>
      <w:r>
        <w:rPr>
          <w:rFonts w:ascii="Arial" w:hAnsi="Arial" w:cs="Arial"/>
          <w:spacing w:val="-4"/>
        </w:rPr>
        <w:t xml:space="preserve"> </w:t>
      </w:r>
      <w:r>
        <w:rPr>
          <w:rFonts w:ascii="Arial" w:hAnsi="Arial" w:cs="Arial"/>
        </w:rPr>
        <w:t>zawartych</w:t>
      </w:r>
      <w:r>
        <w:rPr>
          <w:rFonts w:ascii="Arial" w:hAnsi="Arial" w:cs="Arial"/>
          <w:spacing w:val="-7"/>
        </w:rPr>
        <w:t xml:space="preserve"> </w:t>
      </w:r>
      <w:r>
        <w:rPr>
          <w:rFonts w:ascii="Arial" w:hAnsi="Arial" w:cs="Arial"/>
        </w:rPr>
        <w:t>w</w:t>
      </w:r>
      <w:r>
        <w:rPr>
          <w:rFonts w:ascii="Arial" w:hAnsi="Arial" w:cs="Arial"/>
          <w:spacing w:val="-6"/>
        </w:rPr>
        <w:t xml:space="preserve"> </w:t>
      </w:r>
      <w:r>
        <w:rPr>
          <w:rFonts w:ascii="Arial" w:hAnsi="Arial" w:cs="Arial"/>
        </w:rPr>
        <w:t>ofercie</w:t>
      </w:r>
      <w:r>
        <w:rPr>
          <w:rFonts w:ascii="Arial" w:hAnsi="Arial" w:cs="Arial"/>
          <w:spacing w:val="-3"/>
        </w:rPr>
        <w:t xml:space="preserve">                    </w:t>
      </w:r>
      <w:r>
        <w:rPr>
          <w:rFonts w:ascii="Arial" w:hAnsi="Arial" w:cs="Arial"/>
          <w:spacing w:val="-10"/>
        </w:rPr>
        <w:t xml:space="preserve">w </w:t>
      </w:r>
      <w:r>
        <w:rPr>
          <w:rFonts w:ascii="Arial" w:hAnsi="Arial" w:cs="Arial"/>
        </w:rPr>
        <w:t>postaci</w:t>
      </w:r>
      <w:r>
        <w:rPr>
          <w:rFonts w:ascii="Arial" w:hAnsi="Arial" w:cs="Arial"/>
          <w:spacing w:val="-9"/>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lub</w:t>
      </w:r>
      <w:r>
        <w:rPr>
          <w:rFonts w:ascii="Arial" w:hAnsi="Arial" w:cs="Arial"/>
          <w:spacing w:val="-6"/>
        </w:rPr>
        <w:t xml:space="preserve"> </w:t>
      </w:r>
      <w:r>
        <w:rPr>
          <w:rFonts w:ascii="Arial" w:hAnsi="Arial" w:cs="Arial"/>
        </w:rPr>
        <w:t>dołączenia</w:t>
      </w:r>
      <w:r>
        <w:rPr>
          <w:rFonts w:ascii="Arial" w:hAnsi="Arial" w:cs="Arial"/>
          <w:spacing w:val="-5"/>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do</w:t>
      </w:r>
      <w:r>
        <w:rPr>
          <w:rFonts w:ascii="Arial" w:hAnsi="Arial" w:cs="Arial"/>
          <w:spacing w:val="-5"/>
        </w:rPr>
        <w:t xml:space="preserve"> </w:t>
      </w:r>
      <w:r>
        <w:rPr>
          <w:rFonts w:ascii="Arial" w:hAnsi="Arial" w:cs="Arial"/>
          <w:spacing w:val="-2"/>
        </w:rPr>
        <w:t>oferty.</w:t>
      </w:r>
    </w:p>
    <w:p w14:paraId="7BA6CBD9" w14:textId="77777777" w:rsidR="00285901" w:rsidRDefault="00285901" w:rsidP="002C0613">
      <w:pPr>
        <w:pStyle w:val="Tekstpodstawowy"/>
        <w:ind w:left="251"/>
        <w:jc w:val="both"/>
        <w:rPr>
          <w:rFonts w:ascii="Arial" w:hAnsi="Arial" w:cs="Arial"/>
          <w:sz w:val="20"/>
        </w:rPr>
      </w:pPr>
    </w:p>
    <w:p w14:paraId="48E73198"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8255" distL="9525" distR="6985" wp14:anchorId="0B98CE29" wp14:editId="0029A0D0">
                <wp:extent cx="6033135" cy="334645"/>
                <wp:effectExtent l="9525" t="9525" r="6985" b="8255"/>
                <wp:docPr id="74" name="Kształt37"/>
                <wp:cNvGraphicFramePr/>
                <a:graphic xmlns:a="http://schemas.openxmlformats.org/drawingml/2006/main">
                  <a:graphicData uri="http://schemas.microsoft.com/office/word/2010/wordprocessingShape">
                    <wps:wsp>
                      <wps:cNvSpPr/>
                      <wps:spPr>
                        <a:xfrm>
                          <a:off x="0" y="0"/>
                          <a:ext cx="6032520" cy="334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0E28C5" w14:textId="77777777" w:rsidR="00285901" w:rsidRDefault="00000000">
                            <w:pPr>
                              <w:pStyle w:val="Zawartoramki"/>
                              <w:spacing w:before="18"/>
                              <w:ind w:left="108"/>
                              <w:rPr>
                                <w:rFonts w:ascii="Arial" w:hAnsi="Arial" w:cs="Arial"/>
                                <w:b/>
                                <w:color w:val="000000"/>
                              </w:rPr>
                            </w:pPr>
                            <w:bookmarkStart w:id="44" w:name="_bookmark38"/>
                            <w:bookmarkEnd w:id="44"/>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wps:txbx>
                      <wps:bodyPr lIns="0" tIns="0" rIns="0" bIns="0" upright="1">
                        <a:noAutofit/>
                      </wps:bodyPr>
                    </wps:wsp>
                  </a:graphicData>
                </a:graphic>
              </wp:inline>
            </w:drawing>
          </mc:Choice>
          <mc:Fallback>
            <w:pict>
              <v:rect w14:anchorId="0B98CE29" id="Kształt37" o:spid="_x0000_s1062" style="width:475.0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" fillcolor="#f1f1f1" strokeweight=".18mm">
                <v:textbox inset="0,0,0,0">
                  <w:txbxContent>
                    <w:p w14:paraId="4E0E28C5" w14:textId="77777777" w:rsidR="00285901" w:rsidRDefault="00000000">
                      <w:pPr>
                        <w:pStyle w:val="Zawartoramki"/>
                        <w:spacing w:before="18"/>
                        <w:ind w:left="108"/>
                        <w:rPr>
                          <w:rFonts w:ascii="Arial" w:hAnsi="Arial" w:cs="Arial"/>
                          <w:b/>
                          <w:color w:val="000000"/>
                        </w:rPr>
                      </w:pPr>
                      <w:bookmarkStart w:id="77" w:name="_bookmark38"/>
                      <w:bookmarkEnd w:id="77"/>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v:textbox>
                <w10:anchorlock/>
              </v:rect>
            </w:pict>
          </mc:Fallback>
        </mc:AlternateContent>
      </w:r>
    </w:p>
    <w:p w14:paraId="5E884757" w14:textId="77777777" w:rsidR="00684FF4" w:rsidRPr="00BB18C5" w:rsidRDefault="00684FF4" w:rsidP="002C0613">
      <w:pPr>
        <w:pStyle w:val="Akapitzlist"/>
        <w:widowControl/>
        <w:numPr>
          <w:ilvl w:val="1"/>
          <w:numId w:val="58"/>
        </w:numPr>
        <w:tabs>
          <w:tab w:val="clear" w:pos="0"/>
          <w:tab w:val="num" w:pos="142"/>
        </w:tabs>
        <w:ind w:hanging="160"/>
        <w:contextualSpacing/>
        <w:jc w:val="both"/>
        <w:rPr>
          <w:rFonts w:ascii="Arial" w:hAnsi="Arial" w:cs="Arial"/>
          <w:bCs/>
        </w:rPr>
      </w:pPr>
      <w:r w:rsidRPr="00B40110">
        <w:rPr>
          <w:rFonts w:ascii="Arial" w:hAnsi="Arial" w:cs="Arial"/>
          <w:bCs/>
        </w:rPr>
        <w:t xml:space="preserve">Wykonawca, którego oferta zostanie uznana za najkorzystniejszą, zobowiązany będzie do wniesienia zabezpieczenia należytego wykonania umowy w wysokości </w:t>
      </w:r>
      <w:r w:rsidRPr="00BB18C5">
        <w:rPr>
          <w:rFonts w:ascii="Arial" w:hAnsi="Arial" w:cs="Arial"/>
          <w:b/>
        </w:rPr>
        <w:t xml:space="preserve">2 % ceny brutto oferty </w:t>
      </w:r>
      <w:r>
        <w:rPr>
          <w:rFonts w:ascii="Arial" w:hAnsi="Arial" w:cs="Arial"/>
          <w:b/>
        </w:rPr>
        <w:t xml:space="preserve">     </w:t>
      </w:r>
      <w:r w:rsidRPr="00BB18C5">
        <w:rPr>
          <w:rFonts w:ascii="Arial" w:hAnsi="Arial" w:cs="Arial"/>
          <w:b/>
        </w:rPr>
        <w:t>(z podatkiem VAT)</w:t>
      </w:r>
    </w:p>
    <w:p w14:paraId="2D25AE99"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Zabezpieczenie należytego wykonania umowy może być wniesione według wyboru Wykonawcy w jednej lub w kilku następujących formach:</w:t>
      </w:r>
    </w:p>
    <w:p w14:paraId="19A7DCD4"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pieniądzu,</w:t>
      </w:r>
    </w:p>
    <w:p w14:paraId="57CF8229"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poręczeniach bankowych lub poręczeniach spółdzielczej kasy oszczędnościowo-kredytowej, z tym, że zobowiązanie kasy jest zawsze zobowiązaniem pieniężnym,</w:t>
      </w:r>
    </w:p>
    <w:p w14:paraId="4EC1543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gwarancjach bankowych, </w:t>
      </w:r>
    </w:p>
    <w:p w14:paraId="69C94681"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gwarancjach ubezpieczeniowych,</w:t>
      </w:r>
    </w:p>
    <w:p w14:paraId="69A2B25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poręczeniach udzielanych przez podmioty, o których mowa w art. 6b ust. 5 pkt 2 ustawy z dnia 9 listopada 2000 r. o utworzeniu Polskiej Agencji Rozwoju Przedsiębiorczości.</w:t>
      </w:r>
    </w:p>
    <w:p w14:paraId="21A131B1" w14:textId="77777777" w:rsidR="00684FF4" w:rsidRPr="00B40110" w:rsidRDefault="00684FF4" w:rsidP="002C0613">
      <w:pPr>
        <w:pStyle w:val="Akapitzlist"/>
        <w:widowControl/>
        <w:numPr>
          <w:ilvl w:val="1"/>
          <w:numId w:val="58"/>
        </w:numPr>
        <w:tabs>
          <w:tab w:val="left" w:pos="709"/>
        </w:tabs>
        <w:ind w:left="709"/>
        <w:contextualSpacing/>
        <w:jc w:val="both"/>
        <w:rPr>
          <w:rFonts w:ascii="Arial" w:hAnsi="Arial" w:cs="Arial"/>
          <w:bCs/>
        </w:rPr>
      </w:pPr>
      <w:r w:rsidRPr="00B40110">
        <w:rPr>
          <w:rFonts w:ascii="Arial" w:hAnsi="Arial" w:cs="Arial"/>
          <w:bCs/>
        </w:rPr>
        <w:t>Zabezpieczenie wnoszone w pieniądzu wpłaca się przelewem na rachunek bankowy Zamawiającego:</w:t>
      </w:r>
      <w:r w:rsidRPr="00B40110">
        <w:rPr>
          <w:rFonts w:ascii="Arial" w:hAnsi="Arial" w:cs="Arial"/>
          <w:b/>
          <w:color w:val="000000"/>
          <w:lang w:eastAsia="pl-PL"/>
        </w:rPr>
        <w:t xml:space="preserve"> </w:t>
      </w:r>
    </w:p>
    <w:p w14:paraId="3FFC049B" w14:textId="77777777" w:rsidR="00684FF4" w:rsidRPr="00B40110" w:rsidRDefault="00684FF4" w:rsidP="002C0613">
      <w:pPr>
        <w:ind w:left="1608" w:hanging="444"/>
        <w:jc w:val="both"/>
        <w:rPr>
          <w:rFonts w:ascii="Arial" w:hAnsi="Arial" w:cs="Arial"/>
          <w:b/>
        </w:rPr>
      </w:pPr>
      <w:r w:rsidRPr="00B40110">
        <w:rPr>
          <w:rFonts w:ascii="Arial" w:hAnsi="Arial" w:cs="Arial"/>
          <w:b/>
        </w:rPr>
        <w:t xml:space="preserve">Bank </w:t>
      </w:r>
      <w:r w:rsidRPr="00B40110">
        <w:rPr>
          <w:rFonts w:ascii="Arial" w:hAnsi="Arial" w:cs="Arial"/>
          <w:b/>
          <w:bCs/>
        </w:rPr>
        <w:t xml:space="preserve">PKO Bank Polski SA </w:t>
      </w:r>
    </w:p>
    <w:p w14:paraId="424975B7" w14:textId="77777777" w:rsidR="00684FF4" w:rsidRPr="00B40110" w:rsidRDefault="00684FF4" w:rsidP="002C0613">
      <w:pPr>
        <w:ind w:left="1608" w:hanging="444"/>
        <w:jc w:val="both"/>
        <w:rPr>
          <w:rFonts w:ascii="Arial" w:hAnsi="Arial" w:cs="Arial"/>
          <w:b/>
          <w:highlight w:val="yellow"/>
        </w:rPr>
      </w:pPr>
      <w:r w:rsidRPr="00B40110">
        <w:rPr>
          <w:rFonts w:ascii="Arial" w:hAnsi="Arial" w:cs="Arial"/>
        </w:rPr>
        <w:t>Nr:</w:t>
      </w:r>
      <w:r w:rsidRPr="00B40110">
        <w:rPr>
          <w:rFonts w:ascii="Arial" w:hAnsi="Arial" w:cs="Arial"/>
          <w:b/>
        </w:rPr>
        <w:t xml:space="preserve"> </w:t>
      </w:r>
      <w:r w:rsidRPr="00B40110">
        <w:rPr>
          <w:rFonts w:ascii="Arial" w:hAnsi="Arial" w:cs="Arial"/>
          <w:b/>
          <w:bCs/>
        </w:rPr>
        <w:t>91 1020 3147 0000 8002 0144 0320</w:t>
      </w:r>
      <w:r w:rsidRPr="00B40110">
        <w:rPr>
          <w:rFonts w:ascii="Arial" w:hAnsi="Arial" w:cs="Arial"/>
          <w:b/>
        </w:rPr>
        <w:t xml:space="preserve"> </w:t>
      </w:r>
    </w:p>
    <w:p w14:paraId="1735CB4B" w14:textId="7E5E7340" w:rsidR="00684FF4" w:rsidRPr="00B40110" w:rsidRDefault="00684FF4" w:rsidP="002C0613">
      <w:pPr>
        <w:pStyle w:val="Akapitzlist"/>
        <w:ind w:left="1608" w:hanging="444"/>
        <w:jc w:val="both"/>
        <w:rPr>
          <w:rFonts w:ascii="Arial" w:hAnsi="Arial" w:cs="Arial"/>
          <w:b/>
          <w:color w:val="000000"/>
          <w:lang w:eastAsia="pl-PL"/>
        </w:rPr>
      </w:pPr>
      <w:r w:rsidRPr="00B40110">
        <w:rPr>
          <w:rFonts w:ascii="Arial" w:hAnsi="Arial" w:cs="Arial"/>
          <w:b/>
          <w:color w:val="000000"/>
          <w:lang w:eastAsia="pl-PL"/>
        </w:rPr>
        <w:t xml:space="preserve">z adnotacją: „ZNWU </w:t>
      </w:r>
      <w:r w:rsidRPr="00B40110">
        <w:rPr>
          <w:rFonts w:ascii="Arial" w:hAnsi="Arial" w:cs="Arial"/>
          <w:b/>
          <w:bCs/>
          <w:lang w:eastAsia="pl-PL"/>
        </w:rPr>
        <w:t>– Znak sprawy</w:t>
      </w:r>
      <w:r w:rsidRPr="00B40110">
        <w:rPr>
          <w:rFonts w:ascii="Arial" w:hAnsi="Arial" w:cs="Arial"/>
          <w:b/>
          <w:color w:val="000000"/>
          <w:lang w:eastAsia="pl-PL"/>
        </w:rPr>
        <w:t xml:space="preserve">: </w:t>
      </w:r>
      <w:r>
        <w:rPr>
          <w:rFonts w:ascii="Arial" w:hAnsi="Arial" w:cs="Arial"/>
          <w:b/>
          <w:color w:val="000000"/>
          <w:lang w:eastAsia="pl-PL"/>
        </w:rPr>
        <w:t>RI.271.</w:t>
      </w:r>
      <w:r w:rsidR="00830EF0">
        <w:rPr>
          <w:rFonts w:ascii="Arial" w:hAnsi="Arial" w:cs="Arial"/>
          <w:b/>
          <w:color w:val="000000"/>
          <w:lang w:eastAsia="pl-PL"/>
        </w:rPr>
        <w:t>19</w:t>
      </w:r>
      <w:r w:rsidR="0055351F">
        <w:rPr>
          <w:rFonts w:ascii="Arial" w:hAnsi="Arial" w:cs="Arial"/>
          <w:b/>
          <w:color w:val="000000"/>
          <w:lang w:eastAsia="pl-PL"/>
        </w:rPr>
        <w:t>.2026</w:t>
      </w:r>
      <w:r>
        <w:rPr>
          <w:rFonts w:ascii="Arial" w:hAnsi="Arial" w:cs="Arial"/>
          <w:b/>
          <w:color w:val="000000"/>
          <w:lang w:eastAsia="pl-PL"/>
        </w:rPr>
        <w:t>”</w:t>
      </w:r>
    </w:p>
    <w:p w14:paraId="05C4BF9C"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40110">
        <w:rPr>
          <w:rFonts w:ascii="Arial" w:hAnsi="Arial" w:cs="Arial"/>
          <w:color w:val="000000"/>
          <w:shd w:val="clear" w:color="auto" w:fill="FFFFFF"/>
        </w:rPr>
        <w:t>W przypadku wniesienia wadium w pieniądzu Wykonawca może wyrazić zgodę na zaliczenie kwoty wadium na poczet zabezpieczenia.</w:t>
      </w:r>
    </w:p>
    <w:p w14:paraId="67F78276"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color w:val="000000"/>
          <w:shd w:val="clear" w:color="auto" w:fill="FFFFFF"/>
        </w:rPr>
        <w:t xml:space="preserve">Zabezpieczenie służy pokryciu roszczeń z tytułu niewykonania lub nienależytego wykonania umowy. </w:t>
      </w:r>
      <w:r w:rsidRPr="00B40110">
        <w:rPr>
          <w:rFonts w:ascii="Arial" w:hAnsi="Arial" w:cs="Arial"/>
          <w:color w:val="000000"/>
        </w:rPr>
        <w:t>Kwota stanowiąca 70% zabezpieczenia należytego wykonania umowy, zostanie zwrócona w terminie 30 dni od dnia podpisania protokołu odbioru końcowego.</w:t>
      </w:r>
    </w:p>
    <w:p w14:paraId="1D54CAF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 xml:space="preserve">Kwota pozostawiona na zabezpieczenie roszczeń z tytułu rękojmi za wady fizyczne i gwarancji, wynosząca 30% wartości zabezpieczenia należytego wykonania umowy, zostanie zwrócona nie później niż w 15 dniu po upływie </w:t>
      </w:r>
      <w:r w:rsidRPr="00B40110">
        <w:rPr>
          <w:rFonts w:ascii="Arial" w:hAnsi="Arial" w:cs="Arial"/>
          <w:color w:val="000000"/>
          <w:shd w:val="clear" w:color="auto" w:fill="FFFFFF" w:themeFill="background1"/>
        </w:rPr>
        <w:t>60 miesięcy</w:t>
      </w:r>
      <w:r w:rsidRPr="00B40110">
        <w:rPr>
          <w:rFonts w:ascii="Arial" w:hAnsi="Arial" w:cs="Arial"/>
          <w:color w:val="000000"/>
        </w:rPr>
        <w:t xml:space="preserve"> od dnia odbioru końcowego.</w:t>
      </w:r>
    </w:p>
    <w:p w14:paraId="58FA9D3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16D8DF6" w14:textId="77777777" w:rsidR="00684FF4"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02EBE772"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rPr>
        <w:t>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w:t>
      </w:r>
      <w:r w:rsidRPr="00B40110">
        <w:rPr>
          <w:rFonts w:ascii="Arial" w:hAnsi="Arial" w:cs="Arial"/>
          <w:vertAlign w:val="superscript"/>
        </w:rPr>
        <w:t>1</w:t>
      </w:r>
      <w:r w:rsidRPr="00B40110">
        <w:rPr>
          <w:rFonts w:ascii="Arial" w:hAnsi="Arial" w:cs="Arial"/>
        </w:rPr>
        <w:t xml:space="preserve"> ustawy z 2 marca o szczególnych rozwiązaniach związanych z zapobieganiem, przeciwdziałaniem i zwalczaniem COVID-19, innych chorób zakaźnych oraz wywołanych nimi sytuacji kryzysowych (t. j. Dz. U. z 2020 r., poz. 1842 z późn. zm.).</w:t>
      </w:r>
    </w:p>
    <w:p w14:paraId="3AE9DA85" w14:textId="5E90B3C7" w:rsidR="00285901" w:rsidRDefault="00000000" w:rsidP="002C0613">
      <w:pPr>
        <w:widowControl/>
        <w:contextualSpacing/>
        <w:jc w:val="both"/>
        <w:rPr>
          <w:rFonts w:ascii="Arial" w:hAnsi="Arial" w:cs="Arial"/>
          <w:bCs/>
        </w:rPr>
      </w:pPr>
      <w:r>
        <w:rPr>
          <w:rFonts w:ascii="Arial" w:hAnsi="Arial" w:cs="Arial"/>
          <w:bCs/>
          <w:noProof/>
        </w:rPr>
        <mc:AlternateContent>
          <mc:Choice Requires="wps">
            <w:drawing>
              <wp:anchor distT="0" distB="0" distL="0" distR="0" simplePos="0" relativeHeight="41" behindDoc="0" locked="0" layoutInCell="0" allowOverlap="1" wp14:anchorId="580AFB97" wp14:editId="3862BA42">
                <wp:simplePos x="0" y="0"/>
                <wp:positionH relativeFrom="page">
                  <wp:posOffset>810895</wp:posOffset>
                </wp:positionH>
                <wp:positionV relativeFrom="paragraph">
                  <wp:posOffset>174625</wp:posOffset>
                </wp:positionV>
                <wp:extent cx="6033135" cy="373380"/>
                <wp:effectExtent l="0" t="0" r="26035" b="27940"/>
                <wp:wrapTopAndBottom/>
                <wp:docPr id="76" name="docshape43"/>
                <wp:cNvGraphicFramePr/>
                <a:graphic xmlns:a="http://schemas.openxmlformats.org/drawingml/2006/main">
                  <a:graphicData uri="http://schemas.microsoft.com/office/word/2010/wordprocessingShape">
                    <wps:wsp>
                      <wps:cNvSpPr/>
                      <wps:spPr>
                        <a:xfrm>
                          <a:off x="0" y="0"/>
                          <a:ext cx="6032520" cy="372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wps:txbx>
                      <wps:bodyPr lIns="0" tIns="0" rIns="0" bIns="0" upright="1">
                        <a:noAutofit/>
                      </wps:bodyPr>
                    </wps:wsp>
                  </a:graphicData>
                </a:graphic>
              </wp:anchor>
            </w:drawing>
          </mc:Choice>
          <mc:Fallback>
            <w:pict>
              <v:rect w14:anchorId="580AFB97" id="docshape43" o:spid="_x0000_s1063" style="position:absolute;left:0;text-align:left;margin-left:63.85pt;margin-top:13.75pt;width:475.05pt;height:29.4pt;z-index: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" o:allowincell="f" fillcolor="#f1f1f1" strokeweight=".18mm">
                <v:textbox inset="0,0,0,0">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v:textbox>
                <w10:wrap type="topAndBottom" anchorx="page"/>
              </v:rect>
            </w:pict>
          </mc:Fallback>
        </mc:AlternateContent>
      </w:r>
    </w:p>
    <w:p w14:paraId="3870FE0D"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Środki ochrony prawnej przewidziane są w dziale IX ustawy.</w:t>
      </w:r>
    </w:p>
    <w:p w14:paraId="61CF1B7A" w14:textId="77777777" w:rsidR="00285901" w:rsidRDefault="00000000" w:rsidP="002C0613">
      <w:pPr>
        <w:pStyle w:val="Akapitzlist"/>
        <w:numPr>
          <w:ilvl w:val="1"/>
          <w:numId w:val="41"/>
        </w:numPr>
        <w:ind w:left="284" w:firstLine="0"/>
        <w:contextualSpacing/>
        <w:jc w:val="both"/>
        <w:outlineLvl w:val="3"/>
        <w:rPr>
          <w:rFonts w:ascii="Arial" w:hAnsi="Arial" w:cs="Arial"/>
        </w:rPr>
      </w:pPr>
      <w:r>
        <w:rPr>
          <w:rFonts w:ascii="Arial" w:hAnsi="Arial" w:cs="Arial"/>
        </w:rPr>
        <w:t>Środkami ochrony prawnej są odwołanie i skarga do sądu.</w:t>
      </w:r>
    </w:p>
    <w:p w14:paraId="615E0098"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6E49A8E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Odwołanie </w:t>
      </w:r>
      <w:r>
        <w:rPr>
          <w:rFonts w:ascii="Arial" w:hAnsi="Arial" w:cs="Arial"/>
          <w:color w:val="000000"/>
        </w:rPr>
        <w:t>przysługuje na:</w:t>
      </w:r>
    </w:p>
    <w:p w14:paraId="1AE2608B"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niezgodną z przepisami ustawy czynność zamawiającego, podjętą w postępowaniu o udzielenie zamówienia, w tym na projektowane postanowienie umowy;</w:t>
      </w:r>
    </w:p>
    <w:p w14:paraId="799E833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w:t>
      </w:r>
      <w:r>
        <w:rPr>
          <w:rFonts w:ascii="Arial" w:hAnsi="Arial" w:cs="Arial"/>
          <w:color w:val="000000"/>
        </w:rPr>
        <w:tab/>
        <w:t>zaniechanie czynności w postępowaniu o udzielenie zamówienia, do której zamawiający był obowiązany na podstawie ustawy;</w:t>
      </w:r>
    </w:p>
    <w:p w14:paraId="511DDE0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w:t>
      </w:r>
      <w:r>
        <w:rPr>
          <w:rFonts w:ascii="Arial" w:hAnsi="Arial" w:cs="Arial"/>
          <w:color w:val="000000"/>
        </w:rPr>
        <w:tab/>
        <w:t>zaniechanie przeprowadzenia postępowania o udzielenie zamówienia lub zorganizowania konkursu na podstawie ustawy, mimo że zamawiający był do tego obowiązany.</w:t>
      </w:r>
    </w:p>
    <w:p w14:paraId="01DC94B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429504" w14:textId="0794EBE8"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Terminy wnoszenia odwołań</w:t>
      </w:r>
      <w:r w:rsidR="00061DAD">
        <w:rPr>
          <w:rFonts w:ascii="Arial" w:hAnsi="Arial" w:cs="Arial"/>
          <w:color w:val="000000"/>
        </w:rPr>
        <w:t>:</w:t>
      </w:r>
    </w:p>
    <w:p w14:paraId="435B6E15"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Odwołanie wnosi się w terminie:</w:t>
      </w:r>
    </w:p>
    <w:p w14:paraId="259AEBD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a)</w:t>
      </w:r>
      <w:r>
        <w:rPr>
          <w:rFonts w:ascii="Arial" w:hAnsi="Arial" w:cs="Arial"/>
          <w:color w:val="000000"/>
        </w:rPr>
        <w:tab/>
        <w:t>5 dni od dnia przekazania informacji o czynności zamawiającego stanowiącej podstawę jego wniesienia, jeżeli informacja została przekazana przy użyciu środków komunikacji elektronicznej,</w:t>
      </w:r>
    </w:p>
    <w:p w14:paraId="435782C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b)</w:t>
      </w:r>
      <w:r>
        <w:rPr>
          <w:rFonts w:ascii="Arial" w:hAnsi="Arial" w:cs="Arial"/>
          <w:color w:val="000000"/>
        </w:rPr>
        <w:tab/>
        <w:t>10 dni od dnia przekazania informacji o czynności zamawiającego stanowiącej podstawę jego wniesienia, jeżeli informacja została przekazana w sposób inny niż określony w lit. a.</w:t>
      </w:r>
    </w:p>
    <w:p w14:paraId="0F420CE7"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2. </w:t>
      </w:r>
      <w:r>
        <w:rPr>
          <w:rFonts w:ascii="Arial" w:hAnsi="Arial" w:cs="Arial"/>
          <w:color w:val="000000"/>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3F5BB41"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3. </w:t>
      </w:r>
      <w:r>
        <w:rPr>
          <w:rFonts w:ascii="Arial" w:hAnsi="Arial" w:cs="Arial"/>
          <w:color w:val="000000"/>
        </w:rPr>
        <w:tab/>
        <w:t xml:space="preserve">Odwołanie w przypadkach innych niż określone w pkt 1 i 2 wnosi się w terminie 5 dni od dnia, w którym powzięto lub przy zachowaniu należytej staranności można było powziąć wiadomość o okolicznościach stanowiących podstawę jego wniesienia, w przypadku </w:t>
      </w:r>
      <w:r>
        <w:rPr>
          <w:rFonts w:ascii="Arial" w:hAnsi="Arial" w:cs="Arial"/>
          <w:color w:val="000000"/>
        </w:rPr>
        <w:lastRenderedPageBreak/>
        <w:t>zamówień, których wartość jest mniejsza niż progi unijne.</w:t>
      </w:r>
    </w:p>
    <w:p w14:paraId="351D9570"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4. </w:t>
      </w:r>
      <w:r>
        <w:rPr>
          <w:rFonts w:ascii="Arial" w:hAnsi="Arial" w:cs="Arial"/>
          <w:color w:val="000000"/>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AFAC806"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1)</w:t>
      </w:r>
      <w:r>
        <w:rPr>
          <w:rFonts w:ascii="Arial" w:hAnsi="Arial" w:cs="Arial"/>
          <w:color w:val="000000"/>
        </w:rPr>
        <w:tab/>
        <w:t>15 dni od dnia zamieszczenia w Biuletynie Zamówień Publicznych ogłoszenia o wyniku postępowania</w:t>
      </w:r>
    </w:p>
    <w:p w14:paraId="11D85BF5"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3)</w:t>
      </w:r>
      <w:r>
        <w:rPr>
          <w:rFonts w:ascii="Arial" w:hAnsi="Arial" w:cs="Arial"/>
          <w:color w:val="000000"/>
        </w:rPr>
        <w:tab/>
        <w:t>miesiąca od dnia zawarcia umowy, jeżeli zamawiający:</w:t>
      </w:r>
    </w:p>
    <w:p w14:paraId="344C8E50"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a)</w:t>
      </w:r>
      <w:r>
        <w:rPr>
          <w:rFonts w:ascii="Arial" w:hAnsi="Arial" w:cs="Arial"/>
          <w:color w:val="000000"/>
        </w:rPr>
        <w:tab/>
        <w:t>nie zamieścił w Biuletynie Zamówień Publicznych ogłoszenia o wyniku postępowania albo</w:t>
      </w:r>
    </w:p>
    <w:p w14:paraId="77FC5166"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b)</w:t>
      </w:r>
      <w:r>
        <w:rPr>
          <w:rFonts w:ascii="Arial" w:hAnsi="Arial" w:cs="Arial"/>
          <w:color w:val="000000"/>
        </w:rPr>
        <w:tab/>
        <w:t>zamieścił w Biuletynie Zamówień Publicznych ogłoszenie o wyniku postępowania, które nie zawiera uzasadnienia udzielenia zamówienia w trybie negocjacji bez ogłoszenia albo zamówienia z wolnej ręki.</w:t>
      </w:r>
    </w:p>
    <w:p w14:paraId="25CBBB0E"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zawiera:</w:t>
      </w:r>
    </w:p>
    <w:p w14:paraId="13D3CB73"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imię i nazwisko albo nazwę, miejsce zamieszkania albo siedzibę, numer telefonu oraz adres poczty elektronicznej odwołującego oraz imię i nazwisko przedstawiciela (przedstawicieli);</w:t>
      </w:r>
    </w:p>
    <w:p w14:paraId="3F30B991"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w:t>
      </w:r>
      <w:r>
        <w:rPr>
          <w:rFonts w:ascii="Arial" w:hAnsi="Arial" w:cs="Arial"/>
          <w:color w:val="000000"/>
        </w:rPr>
        <w:tab/>
        <w:t>nazwę i siedzibę zamawiającego, numer telefonu oraz adres poczty elektronicznej zamawiającego;</w:t>
      </w:r>
    </w:p>
    <w:p w14:paraId="4B4BD1C2"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numer Powszechnego Elektronicznego Systemu Ewidencji Ludności (PESEL) lub NIP odwołującego będącego osobą fizyczną, jeżeli jest on obowiązany do jego posiadania albo posiada go nie mając takiego obowiązku;</w:t>
      </w:r>
    </w:p>
    <w:p w14:paraId="36BAD066"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4)</w:t>
      </w:r>
      <w:r>
        <w:rPr>
          <w:rFonts w:ascii="Arial" w:hAnsi="Arial" w:cs="Arial"/>
          <w:color w:val="000000"/>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7D9B97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5)</w:t>
      </w:r>
      <w:r>
        <w:rPr>
          <w:rFonts w:ascii="Arial" w:hAnsi="Arial" w:cs="Arial"/>
          <w:color w:val="000000"/>
        </w:rPr>
        <w:tab/>
        <w:t>określenie przedmiotu zamówienia;</w:t>
      </w:r>
    </w:p>
    <w:p w14:paraId="36ADC17C"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6)</w:t>
      </w:r>
      <w:r>
        <w:rPr>
          <w:rFonts w:ascii="Arial" w:hAnsi="Arial" w:cs="Arial"/>
          <w:color w:val="000000"/>
        </w:rPr>
        <w:tab/>
        <w:t>wskazanie numeru ogłoszenia w przypadku zamieszczenia w Biuletynie Zamówień Publicznych albo publikacji w Dzienniku Urzędowym Unii Europejskiej;</w:t>
      </w:r>
    </w:p>
    <w:p w14:paraId="42E47A0E"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7)  </w:t>
      </w:r>
      <w:r>
        <w:rPr>
          <w:rFonts w:ascii="Arial" w:hAnsi="Arial" w:cs="Arial"/>
          <w:color w:val="000000"/>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522B33EA"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8)</w:t>
      </w:r>
      <w:r>
        <w:rPr>
          <w:rFonts w:ascii="Arial" w:hAnsi="Arial" w:cs="Arial"/>
          <w:color w:val="000000"/>
        </w:rPr>
        <w:tab/>
        <w:t>zwięzłe przedstawienie zarzutów;</w:t>
      </w:r>
    </w:p>
    <w:p w14:paraId="5E738720"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9)</w:t>
      </w:r>
      <w:r>
        <w:rPr>
          <w:rFonts w:ascii="Arial" w:hAnsi="Arial" w:cs="Arial"/>
          <w:color w:val="000000"/>
        </w:rPr>
        <w:tab/>
        <w:t>żądanie co do sposobu rozstrzygnięcia odwołania;</w:t>
      </w:r>
    </w:p>
    <w:p w14:paraId="1113BEC7"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10)</w:t>
      </w:r>
      <w:r>
        <w:rPr>
          <w:rFonts w:ascii="Arial" w:hAnsi="Arial" w:cs="Arial"/>
          <w:color w:val="000000"/>
        </w:rPr>
        <w:tab/>
        <w:t>wskazanie okoliczności faktycznych i prawnych uzasadniających wniesienie odwołania oraz dowodów na poparcie przytoczonych okoliczności;</w:t>
      </w:r>
    </w:p>
    <w:p w14:paraId="3D8A9E3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11)</w:t>
      </w:r>
      <w:r>
        <w:rPr>
          <w:rFonts w:ascii="Arial" w:hAnsi="Arial" w:cs="Arial"/>
          <w:color w:val="000000"/>
        </w:rPr>
        <w:tab/>
        <w:t>podpis odwołującego albo jego przedstawiciela lub przedstawicieli;</w:t>
      </w:r>
    </w:p>
    <w:p w14:paraId="09E3F66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12)</w:t>
      </w:r>
      <w:r>
        <w:rPr>
          <w:rFonts w:ascii="Arial" w:hAnsi="Arial" w:cs="Arial"/>
          <w:color w:val="000000"/>
        </w:rPr>
        <w:tab/>
        <w:t>wykaz załączników.</w:t>
      </w:r>
    </w:p>
    <w:p w14:paraId="09717CA8" w14:textId="77777777" w:rsidR="00285901" w:rsidRDefault="00000000" w:rsidP="002C0613">
      <w:pPr>
        <w:shd w:val="clear" w:color="auto" w:fill="FFFFFF"/>
        <w:ind w:firstLine="720"/>
        <w:contextualSpacing/>
        <w:rPr>
          <w:rFonts w:ascii="Arial" w:hAnsi="Arial" w:cs="Arial"/>
          <w:color w:val="000000"/>
        </w:rPr>
      </w:pPr>
      <w:r>
        <w:rPr>
          <w:rFonts w:ascii="Arial" w:hAnsi="Arial" w:cs="Arial"/>
          <w:color w:val="000000"/>
        </w:rPr>
        <w:t>Do odwołania dołącza się:</w:t>
      </w:r>
    </w:p>
    <w:p w14:paraId="61C7F05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dowód uiszczenia wpisu od odwołania w wymaganej wysokości;</w:t>
      </w:r>
    </w:p>
    <w:p w14:paraId="4E5BA24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 </w:t>
      </w:r>
      <w:r>
        <w:rPr>
          <w:rFonts w:ascii="Arial" w:hAnsi="Arial" w:cs="Arial"/>
          <w:color w:val="000000"/>
        </w:rPr>
        <w:tab/>
        <w:t>dowód przekazania odpowiednio odwołania albo jego kopii zamawiającemu;</w:t>
      </w:r>
    </w:p>
    <w:p w14:paraId="2C6E515F"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dokument potwierdzający umocowanie do reprezentowania odwołującego.</w:t>
      </w:r>
    </w:p>
    <w:p w14:paraId="1F34647C" w14:textId="77777777" w:rsidR="00285901" w:rsidRDefault="00000000" w:rsidP="002C0613">
      <w:pPr>
        <w:pStyle w:val="Akapitzlist"/>
        <w:numPr>
          <w:ilvl w:val="1"/>
          <w:numId w:val="41"/>
        </w:numPr>
        <w:shd w:val="clear" w:color="auto" w:fill="FFFFFF"/>
        <w:ind w:left="709" w:hanging="425"/>
        <w:contextualSpacing/>
        <w:jc w:val="both"/>
        <w:outlineLvl w:val="3"/>
        <w:rPr>
          <w:rFonts w:ascii="Arial" w:hAnsi="Arial" w:cs="Arial"/>
          <w:color w:val="000000"/>
        </w:rPr>
      </w:pPr>
      <w:r>
        <w:rPr>
          <w:rFonts w:ascii="Arial" w:hAnsi="Arial" w:cs="Arial"/>
        </w:rPr>
        <w:t xml:space="preserve">Na </w:t>
      </w:r>
      <w:r>
        <w:rPr>
          <w:rFonts w:ascii="Arial" w:hAnsi="Arial" w:cs="Arial"/>
          <w:color w:val="000000"/>
        </w:rPr>
        <w:t>orzeczenie Izby stronom oraz uczestnikom postępowania odwoławczego przysługuje skarga do sądu. Skargę wnosi się do Sądu Okręgowego w Warszawie - sądu zamówień publicznych.</w:t>
      </w:r>
    </w:p>
    <w:p w14:paraId="37FF9AA6" w14:textId="77777777" w:rsidR="00285901" w:rsidRDefault="00000000" w:rsidP="002C0613">
      <w:pPr>
        <w:pStyle w:val="Tekstpodstawowy"/>
        <w:ind w:left="0"/>
        <w:jc w:val="both"/>
        <w:rPr>
          <w:rFonts w:ascii="Arial" w:hAnsi="Arial" w:cs="Arial"/>
          <w:sz w:val="20"/>
        </w:rPr>
      </w:pPr>
      <w:r>
        <w:rPr>
          <w:rFonts w:ascii="Arial" w:hAnsi="Arial" w:cs="Arial"/>
          <w:noProof/>
          <w:sz w:val="20"/>
        </w:rPr>
        <mc:AlternateContent>
          <mc:Choice Requires="wps">
            <w:drawing>
              <wp:anchor distT="0" distB="0" distL="0" distR="0" simplePos="0" relativeHeight="42" behindDoc="0" locked="0" layoutInCell="0" allowOverlap="1" wp14:anchorId="3E903524" wp14:editId="3D5384A3">
                <wp:simplePos x="0" y="0"/>
                <wp:positionH relativeFrom="page">
                  <wp:posOffset>810895</wp:posOffset>
                </wp:positionH>
                <wp:positionV relativeFrom="paragraph">
                  <wp:posOffset>175895</wp:posOffset>
                </wp:positionV>
                <wp:extent cx="6033135" cy="202565"/>
                <wp:effectExtent l="0" t="0" r="0" b="0"/>
                <wp:wrapTopAndBottom/>
                <wp:docPr id="78" name="docshape44"/>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BD0AAC6" w14:textId="77777777" w:rsidR="00285901" w:rsidRDefault="00000000">
                            <w:pPr>
                              <w:pStyle w:val="Zawartoramki"/>
                              <w:spacing w:before="18"/>
                              <w:ind w:left="108"/>
                              <w:rPr>
                                <w:rFonts w:ascii="Arial" w:hAnsi="Arial" w:cs="Arial"/>
                                <w:b/>
                                <w:color w:val="000000"/>
                              </w:rPr>
                            </w:pPr>
                            <w:bookmarkStart w:id="45" w:name="_bookmark40"/>
                            <w:bookmarkEnd w:id="45"/>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wps:txbx>
                      <wps:bodyPr lIns="0" tIns="0" rIns="0" bIns="0" upright="1">
                        <a:noAutofit/>
                      </wps:bodyPr>
                    </wps:wsp>
                  </a:graphicData>
                </a:graphic>
              </wp:anchor>
            </w:drawing>
          </mc:Choice>
          <mc:Fallback>
            <w:pict>
              <v:rect w14:anchorId="3E903524" id="docshape44" o:spid="_x0000_s1064" style="position:absolute;left:0;text-align:left;margin-left:63.85pt;margin-top:13.85pt;width:475.05pt;height:15.95pt;z-index: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" o:allowincell="f" fillcolor="#f1f1f1" strokeweight=".18mm">
                <v:textbox inset="0,0,0,0">
                  <w:txbxContent>
                    <w:p w14:paraId="0BD0AAC6" w14:textId="77777777" w:rsidR="00285901" w:rsidRDefault="00000000">
                      <w:pPr>
                        <w:pStyle w:val="Zawartoramki"/>
                        <w:spacing w:before="18"/>
                        <w:ind w:left="108"/>
                        <w:rPr>
                          <w:rFonts w:ascii="Arial" w:hAnsi="Arial" w:cs="Arial"/>
                          <w:b/>
                          <w:color w:val="000000"/>
                        </w:rPr>
                      </w:pPr>
                      <w:bookmarkStart w:id="79" w:name="_bookmark40"/>
                      <w:bookmarkEnd w:id="79"/>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v:textbox>
                <w10:wrap type="topAndBottom" anchorx="page"/>
              </v:rect>
            </w:pict>
          </mc:Fallback>
        </mc:AlternateContent>
      </w:r>
    </w:p>
    <w:p w14:paraId="63DCB595" w14:textId="77777777" w:rsidR="00285901" w:rsidRDefault="00000000" w:rsidP="002C0613">
      <w:pPr>
        <w:pStyle w:val="Akapitzlist"/>
        <w:numPr>
          <w:ilvl w:val="0"/>
          <w:numId w:val="3"/>
        </w:numPr>
        <w:tabs>
          <w:tab w:val="left" w:pos="447"/>
        </w:tabs>
        <w:spacing w:before="4"/>
        <w:ind w:left="227" w:right="-53" w:firstLine="0"/>
        <w:jc w:val="both"/>
        <w:rPr>
          <w:rFonts w:ascii="Arial" w:hAnsi="Arial" w:cs="Arial"/>
        </w:rPr>
      </w:pPr>
      <w:r>
        <w:rPr>
          <w:rFonts w:ascii="Arial" w:hAnsi="Arial" w:cs="Arial"/>
        </w:rPr>
        <w:t>W myśl art. 18 ust. 6 Pzp w postępowaniu o udzielenie zamówienia publicznego Zamawiający udostępnia</w:t>
      </w:r>
      <w:r>
        <w:rPr>
          <w:rFonts w:ascii="Arial" w:hAnsi="Arial" w:cs="Arial"/>
          <w:spacing w:val="-2"/>
        </w:rPr>
        <w:t xml:space="preserve"> </w:t>
      </w:r>
      <w:r>
        <w:rPr>
          <w:rFonts w:ascii="Arial" w:hAnsi="Arial" w:cs="Arial"/>
        </w:rPr>
        <w:t>dane</w:t>
      </w:r>
      <w:r>
        <w:rPr>
          <w:rFonts w:ascii="Arial" w:hAnsi="Arial" w:cs="Arial"/>
          <w:spacing w:val="-4"/>
        </w:rPr>
        <w:t xml:space="preserve"> </w:t>
      </w:r>
      <w:r>
        <w:rPr>
          <w:rFonts w:ascii="Arial" w:hAnsi="Arial" w:cs="Arial"/>
        </w:rPr>
        <w:t>osobowe,</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2"/>
        </w:rPr>
        <w:t xml:space="preserve"> </w:t>
      </w:r>
      <w:r>
        <w:rPr>
          <w:rFonts w:ascii="Arial" w:hAnsi="Arial" w:cs="Arial"/>
        </w:rPr>
        <w:t>10</w:t>
      </w:r>
      <w:r>
        <w:rPr>
          <w:rFonts w:ascii="Arial" w:hAnsi="Arial" w:cs="Arial"/>
          <w:spacing w:val="-4"/>
        </w:rPr>
        <w:t xml:space="preserve"> </w:t>
      </w:r>
      <w:r>
        <w:rPr>
          <w:rFonts w:ascii="Arial" w:hAnsi="Arial" w:cs="Arial"/>
        </w:rPr>
        <w:t>rozporządzenia</w:t>
      </w:r>
      <w:r>
        <w:rPr>
          <w:rFonts w:ascii="Arial" w:hAnsi="Arial" w:cs="Arial"/>
          <w:spacing w:val="-4"/>
        </w:rPr>
        <w:t xml:space="preserve"> </w:t>
      </w:r>
      <w:r>
        <w:rPr>
          <w:rFonts w:ascii="Arial" w:hAnsi="Arial" w:cs="Arial"/>
        </w:rPr>
        <w:t>Parlamentu</w:t>
      </w:r>
      <w:r>
        <w:rPr>
          <w:rFonts w:ascii="Arial" w:hAnsi="Arial" w:cs="Arial"/>
          <w:spacing w:val="-5"/>
        </w:rPr>
        <w:t xml:space="preserve"> </w:t>
      </w:r>
      <w:r>
        <w:rPr>
          <w:rFonts w:ascii="Arial" w:hAnsi="Arial" w:cs="Arial"/>
        </w:rPr>
        <w:t>Europejskiego</w:t>
      </w:r>
      <w:r>
        <w:rPr>
          <w:rFonts w:ascii="Arial" w:hAnsi="Arial" w:cs="Arial"/>
          <w:spacing w:val="-1"/>
        </w:rPr>
        <w:t xml:space="preserve">                                              </w:t>
      </w:r>
      <w:r>
        <w:rPr>
          <w:rFonts w:ascii="Arial" w:hAnsi="Arial" w:cs="Arial"/>
        </w:rPr>
        <w:t>i</w:t>
      </w:r>
      <w:r>
        <w:rPr>
          <w:rFonts w:ascii="Arial" w:hAnsi="Arial" w:cs="Arial"/>
          <w:spacing w:val="-2"/>
        </w:rPr>
        <w:t xml:space="preserve"> </w:t>
      </w:r>
      <w:r>
        <w:rPr>
          <w:rFonts w:ascii="Arial" w:hAnsi="Arial" w:cs="Arial"/>
        </w:rPr>
        <w:t>Rady</w:t>
      </w:r>
      <w:r>
        <w:rPr>
          <w:rFonts w:ascii="Arial" w:hAnsi="Arial" w:cs="Arial"/>
          <w:spacing w:val="-4"/>
        </w:rPr>
        <w:t xml:space="preserve"> </w:t>
      </w:r>
      <w:r>
        <w:rPr>
          <w:rFonts w:ascii="Arial" w:hAnsi="Arial" w:cs="Arial"/>
        </w:rPr>
        <w:t>w sprawie ochrony osób fizycznych w związku z przetwarzaniem danych osobowych i w sprawie swobodnego</w:t>
      </w:r>
      <w:r>
        <w:rPr>
          <w:rFonts w:ascii="Arial" w:hAnsi="Arial" w:cs="Arial"/>
          <w:spacing w:val="-8"/>
        </w:rPr>
        <w:t xml:space="preserve"> </w:t>
      </w:r>
      <w:r>
        <w:rPr>
          <w:rFonts w:ascii="Arial" w:hAnsi="Arial" w:cs="Arial"/>
        </w:rPr>
        <w:t>przepływu</w:t>
      </w:r>
      <w:r>
        <w:rPr>
          <w:rFonts w:ascii="Arial" w:hAnsi="Arial" w:cs="Arial"/>
          <w:spacing w:val="-5"/>
        </w:rPr>
        <w:t xml:space="preserve"> </w:t>
      </w:r>
      <w:r>
        <w:rPr>
          <w:rFonts w:ascii="Arial" w:hAnsi="Arial" w:cs="Arial"/>
        </w:rPr>
        <w:t>takich</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oraz</w:t>
      </w:r>
      <w:r>
        <w:rPr>
          <w:rFonts w:ascii="Arial" w:hAnsi="Arial" w:cs="Arial"/>
          <w:spacing w:val="-6"/>
        </w:rPr>
        <w:t xml:space="preserve"> </w:t>
      </w:r>
      <w:r>
        <w:rPr>
          <w:rFonts w:ascii="Arial" w:hAnsi="Arial" w:cs="Arial"/>
        </w:rPr>
        <w:t>uchylenia</w:t>
      </w:r>
      <w:r>
        <w:rPr>
          <w:rFonts w:ascii="Arial" w:hAnsi="Arial" w:cs="Arial"/>
          <w:spacing w:val="-7"/>
        </w:rPr>
        <w:t xml:space="preserve"> </w:t>
      </w:r>
      <w:r>
        <w:rPr>
          <w:rFonts w:ascii="Arial" w:hAnsi="Arial" w:cs="Arial"/>
        </w:rPr>
        <w:t>dyrektywy</w:t>
      </w:r>
      <w:r>
        <w:rPr>
          <w:rFonts w:ascii="Arial" w:hAnsi="Arial" w:cs="Arial"/>
          <w:spacing w:val="-5"/>
        </w:rPr>
        <w:t xml:space="preserve"> </w:t>
      </w:r>
      <w:r>
        <w:rPr>
          <w:rFonts w:ascii="Arial" w:hAnsi="Arial" w:cs="Arial"/>
        </w:rPr>
        <w:t>95/46/,</w:t>
      </w:r>
      <w:r>
        <w:rPr>
          <w:rFonts w:ascii="Arial" w:hAnsi="Arial" w:cs="Arial"/>
          <w:spacing w:val="-4"/>
        </w:rPr>
        <w:t xml:space="preserve"> </w:t>
      </w:r>
      <w:r>
        <w:rPr>
          <w:rFonts w:ascii="Arial" w:hAnsi="Arial" w:cs="Arial"/>
        </w:rPr>
        <w:t>zwanego</w:t>
      </w:r>
      <w:r>
        <w:rPr>
          <w:rFonts w:ascii="Arial" w:hAnsi="Arial" w:cs="Arial"/>
          <w:spacing w:val="-3"/>
        </w:rPr>
        <w:t xml:space="preserve"> </w:t>
      </w:r>
      <w:r>
        <w:rPr>
          <w:rFonts w:ascii="Arial" w:hAnsi="Arial" w:cs="Arial"/>
        </w:rPr>
        <w:t>dalej</w:t>
      </w:r>
      <w:r>
        <w:rPr>
          <w:rFonts w:ascii="Arial" w:hAnsi="Arial" w:cs="Arial"/>
          <w:spacing w:val="-6"/>
        </w:rPr>
        <w:t xml:space="preserve"> </w:t>
      </w:r>
      <w:r>
        <w:rPr>
          <w:rFonts w:ascii="Arial" w:hAnsi="Arial" w:cs="Arial"/>
        </w:rPr>
        <w:t>"RODO",</w:t>
      </w:r>
      <w:r>
        <w:rPr>
          <w:rFonts w:ascii="Arial" w:hAnsi="Arial" w:cs="Arial"/>
          <w:spacing w:val="-4"/>
        </w:rPr>
        <w:t xml:space="preserve"> </w:t>
      </w:r>
      <w:r>
        <w:rPr>
          <w:rFonts w:ascii="Arial" w:hAnsi="Arial" w:cs="Arial"/>
          <w:spacing w:val="-10"/>
        </w:rPr>
        <w:t xml:space="preserve">w </w:t>
      </w:r>
      <w:r>
        <w:rPr>
          <w:rFonts w:ascii="Arial" w:hAnsi="Arial" w:cs="Arial"/>
        </w:rPr>
        <w:t>szczególności</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celu</w:t>
      </w:r>
      <w:r>
        <w:rPr>
          <w:rFonts w:ascii="Arial" w:hAnsi="Arial" w:cs="Arial"/>
          <w:spacing w:val="-3"/>
        </w:rPr>
        <w:t xml:space="preserve"> </w:t>
      </w:r>
      <w:r>
        <w:rPr>
          <w:rFonts w:ascii="Arial" w:hAnsi="Arial" w:cs="Arial"/>
        </w:rPr>
        <w:t>umożliwienia</w:t>
      </w:r>
      <w:r>
        <w:rPr>
          <w:rFonts w:ascii="Arial" w:hAnsi="Arial" w:cs="Arial"/>
          <w:spacing w:val="-3"/>
        </w:rPr>
        <w:t xml:space="preserve"> </w:t>
      </w:r>
      <w:r>
        <w:rPr>
          <w:rFonts w:ascii="Arial" w:hAnsi="Arial" w:cs="Arial"/>
        </w:rPr>
        <w:t>korzystania</w:t>
      </w:r>
      <w:r>
        <w:rPr>
          <w:rFonts w:ascii="Arial" w:hAnsi="Arial" w:cs="Arial"/>
          <w:spacing w:val="-2"/>
        </w:rPr>
        <w:t xml:space="preserve"> </w:t>
      </w:r>
      <w:r>
        <w:rPr>
          <w:rFonts w:ascii="Arial" w:hAnsi="Arial" w:cs="Arial"/>
        </w:rPr>
        <w:t>ze</w:t>
      </w:r>
      <w:r>
        <w:rPr>
          <w:rFonts w:ascii="Arial" w:hAnsi="Arial" w:cs="Arial"/>
          <w:spacing w:val="-3"/>
        </w:rPr>
        <w:t xml:space="preserve"> </w:t>
      </w:r>
      <w:r>
        <w:rPr>
          <w:rFonts w:ascii="Arial" w:hAnsi="Arial" w:cs="Arial"/>
        </w:rPr>
        <w:t>środków</w:t>
      </w:r>
      <w:r>
        <w:rPr>
          <w:rFonts w:ascii="Arial" w:hAnsi="Arial" w:cs="Arial"/>
          <w:spacing w:val="-4"/>
        </w:rPr>
        <w:t xml:space="preserve"> </w:t>
      </w:r>
      <w:r>
        <w:rPr>
          <w:rFonts w:ascii="Arial" w:hAnsi="Arial" w:cs="Arial"/>
        </w:rPr>
        <w:t>ochrony</w:t>
      </w:r>
      <w:r>
        <w:rPr>
          <w:rFonts w:ascii="Arial" w:hAnsi="Arial" w:cs="Arial"/>
          <w:spacing w:val="-3"/>
        </w:rPr>
        <w:t xml:space="preserve"> </w:t>
      </w:r>
      <w:r>
        <w:rPr>
          <w:rFonts w:ascii="Arial" w:hAnsi="Arial" w:cs="Arial"/>
        </w:rPr>
        <w:t>prawnej,</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dziale</w:t>
      </w:r>
      <w:r>
        <w:rPr>
          <w:rFonts w:ascii="Arial" w:hAnsi="Arial" w:cs="Arial"/>
          <w:spacing w:val="-1"/>
        </w:rPr>
        <w:t xml:space="preserve"> </w:t>
      </w:r>
      <w:r>
        <w:rPr>
          <w:rFonts w:ascii="Arial" w:hAnsi="Arial" w:cs="Arial"/>
        </w:rPr>
        <w:t>VI, do upływu terminu do ich wniesienia – z zastrzeżeniem ust. 2 i ust. 3 pkt 3-4.</w:t>
      </w:r>
    </w:p>
    <w:p w14:paraId="252F08D2" w14:textId="77777777" w:rsidR="00285901" w:rsidRDefault="00000000" w:rsidP="002C0613">
      <w:pPr>
        <w:pStyle w:val="Akapitzlist"/>
        <w:numPr>
          <w:ilvl w:val="0"/>
          <w:numId w:val="3"/>
        </w:numPr>
        <w:tabs>
          <w:tab w:val="left" w:pos="447"/>
        </w:tabs>
        <w:spacing w:before="1"/>
        <w:ind w:left="446" w:right="-53" w:hanging="220"/>
        <w:jc w:val="both"/>
        <w:rPr>
          <w:rFonts w:ascii="Arial" w:hAnsi="Arial" w:cs="Arial"/>
        </w:rPr>
      </w:pPr>
      <w:r>
        <w:rPr>
          <w:rFonts w:ascii="Arial" w:hAnsi="Arial" w:cs="Arial"/>
        </w:rPr>
        <w:t>Przetwarzanie</w:t>
      </w:r>
      <w:r>
        <w:rPr>
          <w:rFonts w:ascii="Arial" w:hAnsi="Arial" w:cs="Arial"/>
          <w:spacing w:val="-10"/>
        </w:rPr>
        <w:t xml:space="preserve"> </w:t>
      </w:r>
      <w:r>
        <w:rPr>
          <w:rFonts w:ascii="Arial" w:hAnsi="Arial" w:cs="Arial"/>
        </w:rPr>
        <w:t>pozyskanych</w:t>
      </w:r>
      <w:r>
        <w:rPr>
          <w:rFonts w:ascii="Arial" w:hAnsi="Arial" w:cs="Arial"/>
          <w:spacing w:val="-6"/>
        </w:rPr>
        <w:t xml:space="preserve"> </w:t>
      </w:r>
      <w:r>
        <w:rPr>
          <w:rFonts w:ascii="Arial" w:hAnsi="Arial" w:cs="Arial"/>
        </w:rPr>
        <w:t>danych</w:t>
      </w:r>
      <w:r>
        <w:rPr>
          <w:rFonts w:ascii="Arial" w:hAnsi="Arial" w:cs="Arial"/>
          <w:spacing w:val="-8"/>
        </w:rPr>
        <w:t xml:space="preserve"> </w:t>
      </w:r>
      <w:r>
        <w:rPr>
          <w:rFonts w:ascii="Arial" w:hAnsi="Arial" w:cs="Arial"/>
        </w:rPr>
        <w:t>osobowych</w:t>
      </w:r>
      <w:r>
        <w:rPr>
          <w:rFonts w:ascii="Arial" w:hAnsi="Arial" w:cs="Arial"/>
          <w:spacing w:val="-6"/>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jest</w:t>
      </w:r>
      <w:r>
        <w:rPr>
          <w:rFonts w:ascii="Arial" w:hAnsi="Arial" w:cs="Arial"/>
          <w:spacing w:val="-7"/>
        </w:rPr>
        <w:t xml:space="preserve"> </w:t>
      </w:r>
      <w:r>
        <w:rPr>
          <w:rFonts w:ascii="Arial" w:hAnsi="Arial" w:cs="Arial"/>
        </w:rPr>
        <w:t>niezbędne</w:t>
      </w:r>
      <w:r>
        <w:rPr>
          <w:rFonts w:ascii="Arial" w:hAnsi="Arial" w:cs="Arial"/>
          <w:spacing w:val="-4"/>
        </w:rPr>
        <w:t xml:space="preserve"> </w:t>
      </w:r>
      <w:r>
        <w:rPr>
          <w:rFonts w:ascii="Arial" w:hAnsi="Arial" w:cs="Arial"/>
        </w:rPr>
        <w:t>dla</w:t>
      </w:r>
      <w:r>
        <w:rPr>
          <w:rFonts w:ascii="Arial" w:hAnsi="Arial" w:cs="Arial"/>
          <w:spacing w:val="-5"/>
        </w:rPr>
        <w:t xml:space="preserve"> </w:t>
      </w:r>
      <w:r>
        <w:rPr>
          <w:rFonts w:ascii="Arial" w:hAnsi="Arial" w:cs="Arial"/>
          <w:spacing w:val="-2"/>
        </w:rPr>
        <w:t>celów</w:t>
      </w:r>
    </w:p>
    <w:p w14:paraId="18722527" w14:textId="77777777" w:rsidR="00285901" w:rsidRDefault="00000000" w:rsidP="002C0613">
      <w:pPr>
        <w:pStyle w:val="Tekstpodstawowy"/>
        <w:ind w:right="-53"/>
        <w:jc w:val="both"/>
        <w:rPr>
          <w:rFonts w:ascii="Arial" w:hAnsi="Arial" w:cs="Arial"/>
        </w:rPr>
      </w:pPr>
      <w:r>
        <w:rPr>
          <w:rFonts w:ascii="Arial" w:hAnsi="Arial" w:cs="Arial"/>
        </w:rPr>
        <w:t>wynikających z prawnie uzasadnionych interesów realizowanych przez Zamawiającego i wypełnienia obowiązku</w:t>
      </w:r>
      <w:r>
        <w:rPr>
          <w:rFonts w:ascii="Arial" w:hAnsi="Arial" w:cs="Arial"/>
          <w:spacing w:val="-2"/>
        </w:rPr>
        <w:t xml:space="preserve"> </w:t>
      </w:r>
      <w:r>
        <w:rPr>
          <w:rFonts w:ascii="Arial" w:hAnsi="Arial" w:cs="Arial"/>
        </w:rPr>
        <w:t>prawnego</w:t>
      </w:r>
      <w:r>
        <w:rPr>
          <w:rFonts w:ascii="Arial" w:hAnsi="Arial" w:cs="Arial"/>
          <w:spacing w:val="-4"/>
        </w:rPr>
        <w:t xml:space="preserve"> </w:t>
      </w:r>
      <w:r>
        <w:rPr>
          <w:rFonts w:ascii="Arial" w:hAnsi="Arial" w:cs="Arial"/>
        </w:rPr>
        <w:t>ciążącego</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administratorze.</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tym,</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będzie</w:t>
      </w:r>
      <w:r>
        <w:rPr>
          <w:rFonts w:ascii="Arial" w:hAnsi="Arial" w:cs="Arial"/>
          <w:spacing w:val="-5"/>
        </w:rPr>
        <w:t xml:space="preserve"> </w:t>
      </w:r>
      <w:r>
        <w:rPr>
          <w:rFonts w:ascii="Arial" w:hAnsi="Arial" w:cs="Arial"/>
        </w:rPr>
        <w:t>obowiązany</w:t>
      </w:r>
      <w:r>
        <w:rPr>
          <w:rFonts w:ascii="Arial" w:hAnsi="Arial" w:cs="Arial"/>
          <w:spacing w:val="-2"/>
        </w:rPr>
        <w:t xml:space="preserve"> </w:t>
      </w:r>
      <w:r>
        <w:rPr>
          <w:rFonts w:ascii="Arial" w:hAnsi="Arial" w:cs="Arial"/>
        </w:rPr>
        <w:t>do złożenia oświadczenia o zapoznaniu się z klauzulą informacyjną</w:t>
      </w:r>
    </w:p>
    <w:p w14:paraId="6E07F9DE" w14:textId="77777777" w:rsidR="00285901" w:rsidRDefault="00000000" w:rsidP="002C0613">
      <w:pPr>
        <w:pStyle w:val="Tekstpodstawowy"/>
        <w:spacing w:before="1"/>
        <w:ind w:right="-53"/>
        <w:jc w:val="both"/>
        <w:rPr>
          <w:rFonts w:ascii="Arial" w:hAnsi="Arial" w:cs="Arial"/>
        </w:rPr>
      </w:pPr>
      <w:r>
        <w:rPr>
          <w:rFonts w:ascii="Arial" w:hAnsi="Arial" w:cs="Arial"/>
        </w:rPr>
        <w:t>zawartą</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SWZ</w:t>
      </w:r>
      <w:r>
        <w:rPr>
          <w:rFonts w:ascii="Arial" w:hAnsi="Arial" w:cs="Arial"/>
          <w:spacing w:val="-5"/>
        </w:rPr>
        <w:t xml:space="preserve"> </w:t>
      </w:r>
      <w:r>
        <w:rPr>
          <w:rFonts w:ascii="Arial" w:hAnsi="Arial" w:cs="Arial"/>
        </w:rPr>
        <w:t>oraz</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toku</w:t>
      </w:r>
      <w:r>
        <w:rPr>
          <w:rFonts w:ascii="Arial" w:hAnsi="Arial" w:cs="Arial"/>
          <w:spacing w:val="40"/>
        </w:rPr>
        <w:t xml:space="preserve"> </w:t>
      </w:r>
      <w:r>
        <w:rPr>
          <w:rFonts w:ascii="Arial" w:hAnsi="Arial" w:cs="Arial"/>
        </w:rPr>
        <w:t>niniejszego</w:t>
      </w:r>
      <w:r>
        <w:rPr>
          <w:rFonts w:ascii="Arial" w:hAnsi="Arial" w:cs="Arial"/>
          <w:spacing w:val="-4"/>
        </w:rPr>
        <w:t xml:space="preserve"> </w:t>
      </w:r>
      <w:r>
        <w:rPr>
          <w:rFonts w:ascii="Arial" w:hAnsi="Arial" w:cs="Arial"/>
        </w:rPr>
        <w:t>postępowania</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pisemnego</w:t>
      </w:r>
      <w:r>
        <w:rPr>
          <w:rFonts w:ascii="Arial" w:hAnsi="Arial" w:cs="Arial"/>
          <w:spacing w:val="-1"/>
        </w:rPr>
        <w:t xml:space="preserve"> </w:t>
      </w:r>
      <w:r>
        <w:rPr>
          <w:rFonts w:ascii="Arial" w:hAnsi="Arial" w:cs="Arial"/>
        </w:rPr>
        <w:t>poinformowania</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uzyskania</w:t>
      </w:r>
      <w:r>
        <w:rPr>
          <w:rFonts w:ascii="Arial" w:hAnsi="Arial" w:cs="Arial"/>
          <w:spacing w:val="-2"/>
        </w:rPr>
        <w:t xml:space="preserve"> </w:t>
      </w:r>
      <w:r>
        <w:rPr>
          <w:rFonts w:ascii="Arial" w:hAnsi="Arial" w:cs="Arial"/>
        </w:rPr>
        <w:lastRenderedPageBreak/>
        <w:t>zgody każdej osoby, której dane</w:t>
      </w:r>
      <w:r>
        <w:rPr>
          <w:rFonts w:ascii="Arial" w:hAnsi="Arial" w:cs="Arial"/>
          <w:spacing w:val="-2"/>
        </w:rPr>
        <w:t xml:space="preserve"> </w:t>
      </w:r>
      <w:r>
        <w:rPr>
          <w:rFonts w:ascii="Arial" w:hAnsi="Arial" w:cs="Arial"/>
        </w:rPr>
        <w:t>osobowe będą podane</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ofercie,</w:t>
      </w:r>
      <w:r>
        <w:rPr>
          <w:rFonts w:ascii="Arial" w:hAnsi="Arial" w:cs="Arial"/>
          <w:spacing w:val="-2"/>
        </w:rPr>
        <w:t xml:space="preserve"> </w:t>
      </w:r>
      <w:r>
        <w:rPr>
          <w:rFonts w:ascii="Arial" w:hAnsi="Arial" w:cs="Arial"/>
        </w:rPr>
        <w:t>oświadczeniach</w:t>
      </w:r>
      <w:r>
        <w:rPr>
          <w:rFonts w:ascii="Arial" w:hAnsi="Arial" w:cs="Arial"/>
          <w:spacing w:val="-1"/>
        </w:rPr>
        <w:t xml:space="preserve"> </w:t>
      </w:r>
      <w:r>
        <w:rPr>
          <w:rFonts w:ascii="Arial" w:hAnsi="Arial" w:cs="Arial"/>
        </w:rPr>
        <w:t>i dokumentach</w:t>
      </w:r>
      <w:r>
        <w:rPr>
          <w:rFonts w:ascii="Arial" w:hAnsi="Arial" w:cs="Arial"/>
          <w:spacing w:val="-3"/>
        </w:rPr>
        <w:t xml:space="preserve"> </w:t>
      </w:r>
      <w:r>
        <w:rPr>
          <w:rFonts w:ascii="Arial" w:hAnsi="Arial" w:cs="Arial"/>
        </w:rPr>
        <w:t>złożonych</w:t>
      </w:r>
      <w:r>
        <w:rPr>
          <w:rFonts w:ascii="Arial" w:hAnsi="Arial" w:cs="Arial"/>
          <w:spacing w:val="-3"/>
        </w:rPr>
        <w:t xml:space="preserve"> </w:t>
      </w:r>
      <w:r>
        <w:rPr>
          <w:rFonts w:ascii="Arial" w:hAnsi="Arial" w:cs="Arial"/>
        </w:rPr>
        <w:t xml:space="preserve">w postępowaniu. Na tę okoliczność Wykonawca złoży stosowne pisemne oświadczenie (jak we wzorze </w:t>
      </w:r>
      <w:r>
        <w:rPr>
          <w:rFonts w:ascii="Arial" w:hAnsi="Arial" w:cs="Arial"/>
          <w:b/>
        </w:rPr>
        <w:t>formularza oferty – zał. nr 1 do SWZ</w:t>
      </w:r>
      <w:r>
        <w:rPr>
          <w:rFonts w:ascii="Arial" w:hAnsi="Arial" w:cs="Arial"/>
        </w:rPr>
        <w:t>).</w:t>
      </w:r>
    </w:p>
    <w:p w14:paraId="4309BC66" w14:textId="77777777" w:rsidR="00285901" w:rsidRDefault="00000000" w:rsidP="002C0613">
      <w:pPr>
        <w:pStyle w:val="Akapitzlist"/>
        <w:numPr>
          <w:ilvl w:val="0"/>
          <w:numId w:val="3"/>
        </w:numPr>
        <w:tabs>
          <w:tab w:val="left" w:pos="447"/>
        </w:tabs>
        <w:ind w:left="446" w:right="-53" w:hanging="220"/>
        <w:jc w:val="both"/>
        <w:rPr>
          <w:rFonts w:ascii="Arial" w:hAnsi="Arial" w:cs="Arial"/>
        </w:rPr>
      </w:pP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13</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1-3</w:t>
      </w:r>
      <w:r>
        <w:rPr>
          <w:rFonts w:ascii="Arial" w:hAnsi="Arial" w:cs="Arial"/>
          <w:spacing w:val="-4"/>
        </w:rPr>
        <w:t xml:space="preserve"> </w:t>
      </w:r>
      <w:r>
        <w:rPr>
          <w:rFonts w:ascii="Arial" w:hAnsi="Arial" w:cs="Arial"/>
        </w:rPr>
        <w:t>RODO,</w:t>
      </w:r>
      <w:r>
        <w:rPr>
          <w:rFonts w:ascii="Arial" w:hAnsi="Arial" w:cs="Arial"/>
          <w:spacing w:val="-2"/>
        </w:rPr>
        <w:t xml:space="preserve"> </w:t>
      </w:r>
      <w:r>
        <w:rPr>
          <w:rFonts w:ascii="Arial" w:hAnsi="Arial" w:cs="Arial"/>
        </w:rPr>
        <w:t>informuję,</w:t>
      </w:r>
      <w:r>
        <w:rPr>
          <w:rFonts w:ascii="Arial" w:hAnsi="Arial" w:cs="Arial"/>
          <w:spacing w:val="-1"/>
        </w:rPr>
        <w:t xml:space="preserve"> </w:t>
      </w:r>
      <w:r>
        <w:rPr>
          <w:rFonts w:ascii="Arial" w:hAnsi="Arial" w:cs="Arial"/>
          <w:spacing w:val="-5"/>
        </w:rPr>
        <w:t>że:</w:t>
      </w:r>
    </w:p>
    <w:p w14:paraId="678D6D8B"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color w:val="000000"/>
          <w:lang w:eastAsia="pl-PL"/>
        </w:rPr>
        <w:t xml:space="preserve">Administratorem Pani/Pana danych osobowych jest </w:t>
      </w:r>
      <w:r>
        <w:rPr>
          <w:rFonts w:ascii="Arial" w:eastAsia="Times New Roman" w:hAnsi="Arial" w:cs="Arial"/>
          <w:b/>
          <w:bCs/>
          <w:lang w:eastAsia="pl-PL"/>
        </w:rPr>
        <w:t>WÓJT GMINY ZAMOŚĆ.</w:t>
      </w:r>
    </w:p>
    <w:p w14:paraId="37B05B31"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lang w:eastAsia="pl-PL"/>
        </w:rPr>
        <w:t>Administrator wyznaczył Inspektora Danych Osobowych – Panią Aleksandrę Tokarz, z którym można się kontaktować pod adresem e-mail: atokarz@zamosc.org.pl.</w:t>
      </w:r>
    </w:p>
    <w:p w14:paraId="03A73DA6"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Pani/Pana dane osobowe przetwarzane będą na podstawie art. 6 ust. 1 lit. c RODO w celu związanym z przedmiotowym postępowaniem o udzielenie zamówienia publicznego, prowadzonym w trybie przetargu nieograniczonego.</w:t>
      </w:r>
    </w:p>
    <w:p w14:paraId="41F4AA6C"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odbiorcami Pani/Pana danych osobowych będą osoby lub podmioty, którym udostępniona zostanie dokumentacja postępowania w oparciu o art. 74 ustawy PZP</w:t>
      </w:r>
    </w:p>
    <w:p w14:paraId="623AD60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063116B2"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Obowiązek podania przez Panią/Pana danych osobowych bezpośrednio Pani/Pana dotyczących jest wymogiem ustawowym określonym w przepisach ustawy PZP, związanym z udziałem w postępowaniu o udzielenie zamówienia publicznego.</w:t>
      </w:r>
    </w:p>
    <w:p w14:paraId="244069D5"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W odniesieniu do Pani/Pana danych osobowych decyzje nie będą podejmowane w sposób zautomatyzowany, stosownie do art. 22 RODO.</w:t>
      </w:r>
    </w:p>
    <w:p w14:paraId="5628C89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Posiada Pani/Pan:</w:t>
      </w:r>
    </w:p>
    <w:p w14:paraId="75A39214"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F2811F0"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na podstawie art. 16 RODO prawo do sprostowania Pani/Pana danych osobowych (</w:t>
      </w:r>
      <w:r>
        <w:rPr>
          <w:rFonts w:ascii="Arial" w:eastAsia="Times New Roman" w:hAnsi="Arial" w:cs="Arial"/>
          <w:i/>
          <w:iCs/>
          <w:color w:val="00000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ascii="Arial" w:eastAsia="Times New Roman" w:hAnsi="Arial" w:cs="Arial"/>
          <w:color w:val="000000"/>
          <w:lang w:eastAsia="pl-PL"/>
        </w:rPr>
        <w:t>);</w:t>
      </w:r>
    </w:p>
    <w:p w14:paraId="5F44E3A6"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w:t>
      </w:r>
      <w:r>
        <w:rPr>
          <w:rFonts w:ascii="Arial" w:eastAsia="Times New Roman" w:hAnsi="Arial" w:cs="Arial"/>
          <w:i/>
          <w:iCs/>
          <w:color w:val="00000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Arial" w:eastAsia="Times New Roman" w:hAnsi="Arial" w:cs="Arial"/>
          <w:color w:val="000000"/>
          <w:lang w:eastAsia="pl-PL"/>
        </w:rPr>
        <w:t>);</w:t>
      </w:r>
    </w:p>
    <w:p w14:paraId="70DE51BC"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wniesienia skargi do Prezesa Urzędu Ochrony Danych Osobowych, gdy uzna Pani/Pan, że przetwarzanie danych osobowych Pani/Pana dotyczących narusza przepisy RODO; </w:t>
      </w:r>
      <w:r>
        <w:rPr>
          <w:rFonts w:ascii="Arial" w:eastAsia="Times New Roman" w:hAnsi="Arial" w:cs="Arial"/>
          <w:i/>
          <w:iCs/>
          <w:color w:val="000000"/>
          <w:lang w:eastAsia="pl-PL"/>
        </w:rPr>
        <w:t> </w:t>
      </w:r>
    </w:p>
    <w:p w14:paraId="1BF291DC"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Nie przysługuje Pani/Panu:</w:t>
      </w:r>
    </w:p>
    <w:p w14:paraId="43D2627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w związku z art. 17 ust. 3 lit. b, d lub e RODO prawo do usunięcia danych osobowych;</w:t>
      </w:r>
    </w:p>
    <w:p w14:paraId="79174165"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prawo do przenoszenia danych osobowych, o którym mowa w art. 20 RODO;</w:t>
      </w:r>
    </w:p>
    <w:p w14:paraId="0C34B05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na podstawie art. 21 RODO prawo sprzeciwu, wobec przetwarzania danych osobowych, gdyż podstawą prawną przetwarzania Pani/Pana danych osobowych jest art. 6 ust. 1 lit. c RODO; </w:t>
      </w:r>
    </w:p>
    <w:p w14:paraId="5C5CA0D6"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6F2422C9" w14:textId="77777777" w:rsidR="00285901" w:rsidRDefault="00000000" w:rsidP="002C0613">
      <w:pPr>
        <w:pStyle w:val="Tekstpodstawowy"/>
        <w:spacing w:before="4"/>
        <w:ind w:left="0"/>
        <w:jc w:val="both"/>
        <w:rPr>
          <w:rFonts w:ascii="Arial" w:hAnsi="Arial" w:cs="Arial"/>
          <w:sz w:val="17"/>
        </w:rPr>
      </w:pPr>
      <w:r>
        <w:rPr>
          <w:rFonts w:ascii="Arial" w:hAnsi="Arial" w:cs="Arial"/>
          <w:noProof/>
          <w:sz w:val="17"/>
        </w:rPr>
        <mc:AlternateContent>
          <mc:Choice Requires="wps">
            <w:drawing>
              <wp:anchor distT="0" distB="0" distL="0" distR="0" simplePos="0" relativeHeight="43" behindDoc="0" locked="0" layoutInCell="0" allowOverlap="1" wp14:anchorId="481443E5" wp14:editId="4C7D8A7F">
                <wp:simplePos x="0" y="0"/>
                <wp:positionH relativeFrom="page">
                  <wp:posOffset>810895</wp:posOffset>
                </wp:positionH>
                <wp:positionV relativeFrom="paragraph">
                  <wp:posOffset>176530</wp:posOffset>
                </wp:positionV>
                <wp:extent cx="6033135" cy="202565"/>
                <wp:effectExtent l="0" t="0" r="0" b="0"/>
                <wp:wrapTopAndBottom/>
                <wp:docPr id="80" name="docshape46"/>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E31A19B" w14:textId="77777777" w:rsidR="00285901" w:rsidRDefault="00000000">
                            <w:pPr>
                              <w:pStyle w:val="Zawartoramki"/>
                              <w:spacing w:before="18"/>
                              <w:ind w:left="108"/>
                              <w:rPr>
                                <w:rFonts w:ascii="Arial" w:hAnsi="Arial" w:cs="Arial"/>
                                <w:b/>
                                <w:color w:val="000000"/>
                              </w:rPr>
                            </w:pPr>
                            <w:bookmarkStart w:id="46" w:name="_bookmark41"/>
                            <w:bookmarkEnd w:id="46"/>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r>
                              <w:rPr>
                                <w:rFonts w:ascii="Arial" w:hAnsi="Arial" w:cs="Arial"/>
                                <w:b/>
                                <w:color w:val="000000"/>
                                <w:spacing w:val="-4"/>
                              </w:rPr>
                              <w:t>SWZ:</w:t>
                            </w:r>
                          </w:p>
                        </w:txbxContent>
                      </wps:txbx>
                      <wps:bodyPr lIns="0" tIns="0" rIns="0" bIns="0" upright="1">
                        <a:noAutofit/>
                      </wps:bodyPr>
                    </wps:wsp>
                  </a:graphicData>
                </a:graphic>
              </wp:anchor>
            </w:drawing>
          </mc:Choice>
          <mc:Fallback>
            <w:pict>
              <v:rect w14:anchorId="481443E5" id="docshape46" o:spid="_x0000_s1065" style="position:absolute;left:0;text-align:left;margin-left:63.85pt;margin-top:13.9pt;width:475.05pt;height:15.95pt;z-index: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" o:allowincell="f" fillcolor="#f1f1f1" strokeweight=".18mm">
                <v:textbox inset="0,0,0,0">
                  <w:txbxContent>
                    <w:p w14:paraId="6E31A19B" w14:textId="77777777" w:rsidR="00285901" w:rsidRDefault="00000000">
                      <w:pPr>
                        <w:pStyle w:val="Zawartoramki"/>
                        <w:spacing w:before="18"/>
                        <w:ind w:left="108"/>
                        <w:rPr>
                          <w:rFonts w:ascii="Arial" w:hAnsi="Arial" w:cs="Arial"/>
                          <w:b/>
                          <w:color w:val="000000"/>
                        </w:rPr>
                      </w:pPr>
                      <w:bookmarkStart w:id="81" w:name="_bookmark41"/>
                      <w:bookmarkEnd w:id="81"/>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proofErr w:type="spellStart"/>
                      <w:r>
                        <w:rPr>
                          <w:rFonts w:ascii="Arial" w:hAnsi="Arial" w:cs="Arial"/>
                          <w:b/>
                          <w:color w:val="000000"/>
                          <w:spacing w:val="-4"/>
                        </w:rPr>
                        <w:t>SWZ</w:t>
                      </w:r>
                      <w:proofErr w:type="spellEnd"/>
                      <w:r>
                        <w:rPr>
                          <w:rFonts w:ascii="Arial" w:hAnsi="Arial" w:cs="Arial"/>
                          <w:b/>
                          <w:color w:val="000000"/>
                          <w:spacing w:val="-4"/>
                        </w:rPr>
                        <w:t>:</w:t>
                      </w:r>
                    </w:p>
                  </w:txbxContent>
                </v:textbox>
                <w10:wrap type="topAndBottom" anchorx="page"/>
              </v:rect>
            </w:pict>
          </mc:Fallback>
        </mc:AlternateContent>
      </w:r>
    </w:p>
    <w:p w14:paraId="58576F1B" w14:textId="77777777" w:rsidR="00285901" w:rsidRPr="00592372" w:rsidRDefault="00000000" w:rsidP="002C0613">
      <w:pPr>
        <w:pStyle w:val="Tekstpodstawowy"/>
        <w:spacing w:before="56"/>
        <w:ind w:right="-53"/>
        <w:jc w:val="both"/>
        <w:rPr>
          <w:rFonts w:ascii="Arial" w:hAnsi="Arial" w:cs="Arial"/>
          <w:sz w:val="20"/>
          <w:szCs w:val="20"/>
        </w:rPr>
      </w:pPr>
      <w:r w:rsidRPr="00592372">
        <w:rPr>
          <w:rFonts w:ascii="Arial" w:hAnsi="Arial" w:cs="Arial"/>
          <w:sz w:val="20"/>
          <w:szCs w:val="20"/>
          <w:u w:val="single"/>
        </w:rPr>
        <w:t>I.</w:t>
      </w:r>
      <w:r w:rsidRPr="00592372">
        <w:rPr>
          <w:rFonts w:ascii="Arial" w:hAnsi="Arial" w:cs="Arial"/>
          <w:spacing w:val="-3"/>
          <w:sz w:val="20"/>
          <w:szCs w:val="20"/>
          <w:u w:val="single"/>
        </w:rPr>
        <w:t xml:space="preserve"> </w:t>
      </w:r>
      <w:r w:rsidRPr="00592372">
        <w:rPr>
          <w:rFonts w:ascii="Arial" w:hAnsi="Arial" w:cs="Arial"/>
          <w:sz w:val="20"/>
          <w:szCs w:val="20"/>
          <w:u w:val="single"/>
        </w:rPr>
        <w:t>Druki</w:t>
      </w:r>
      <w:r w:rsidRPr="00592372">
        <w:rPr>
          <w:rFonts w:ascii="Arial" w:hAnsi="Arial" w:cs="Arial"/>
          <w:spacing w:val="-2"/>
          <w:sz w:val="20"/>
          <w:szCs w:val="20"/>
          <w:u w:val="single"/>
        </w:rPr>
        <w:t xml:space="preserve"> </w:t>
      </w:r>
      <w:r w:rsidRPr="00592372">
        <w:rPr>
          <w:rFonts w:ascii="Arial" w:hAnsi="Arial" w:cs="Arial"/>
          <w:sz w:val="20"/>
          <w:szCs w:val="20"/>
          <w:u w:val="single"/>
        </w:rPr>
        <w:t>załączników</w:t>
      </w:r>
      <w:r w:rsidRPr="00592372">
        <w:rPr>
          <w:rFonts w:ascii="Arial" w:hAnsi="Arial" w:cs="Arial"/>
          <w:spacing w:val="-1"/>
          <w:sz w:val="20"/>
          <w:szCs w:val="20"/>
          <w:u w:val="single"/>
        </w:rPr>
        <w:t xml:space="preserve"> </w:t>
      </w:r>
      <w:r w:rsidRPr="00592372">
        <w:rPr>
          <w:rFonts w:ascii="Arial" w:hAnsi="Arial" w:cs="Arial"/>
          <w:b/>
          <w:color w:val="FF0000"/>
          <w:sz w:val="20"/>
          <w:szCs w:val="20"/>
          <w:u w:val="single"/>
        </w:rPr>
        <w:t>do</w:t>
      </w:r>
      <w:r w:rsidRPr="00592372">
        <w:rPr>
          <w:rFonts w:ascii="Arial" w:hAnsi="Arial" w:cs="Arial"/>
          <w:b/>
          <w:color w:val="FF0000"/>
          <w:spacing w:val="-3"/>
          <w:sz w:val="20"/>
          <w:szCs w:val="20"/>
          <w:u w:val="single"/>
        </w:rPr>
        <w:t xml:space="preserve"> </w:t>
      </w:r>
      <w:r w:rsidRPr="00592372">
        <w:rPr>
          <w:rFonts w:ascii="Arial" w:hAnsi="Arial" w:cs="Arial"/>
          <w:b/>
          <w:color w:val="FF0000"/>
          <w:spacing w:val="-2"/>
          <w:sz w:val="20"/>
          <w:szCs w:val="20"/>
          <w:u w:val="single"/>
        </w:rPr>
        <w:t>oferty</w:t>
      </w:r>
      <w:r w:rsidRPr="00592372">
        <w:rPr>
          <w:rFonts w:ascii="Arial" w:hAnsi="Arial" w:cs="Arial"/>
          <w:spacing w:val="-2"/>
          <w:sz w:val="20"/>
          <w:szCs w:val="20"/>
          <w:u w:val="single"/>
        </w:rPr>
        <w:t>:</w:t>
      </w:r>
    </w:p>
    <w:p w14:paraId="2D4E42D7"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b/>
          <w:sz w:val="20"/>
          <w:szCs w:val="20"/>
        </w:rPr>
      </w:pPr>
      <w:r w:rsidRPr="00592372">
        <w:rPr>
          <w:rFonts w:ascii="Arial" w:hAnsi="Arial" w:cs="Arial"/>
          <w:sz w:val="20"/>
          <w:szCs w:val="20"/>
        </w:rPr>
        <w:t>Formularz</w:t>
      </w:r>
      <w:r w:rsidRPr="00592372">
        <w:rPr>
          <w:rFonts w:ascii="Arial" w:hAnsi="Arial" w:cs="Arial"/>
          <w:spacing w:val="-5"/>
          <w:sz w:val="20"/>
          <w:szCs w:val="20"/>
        </w:rPr>
        <w:t xml:space="preserve"> </w:t>
      </w:r>
      <w:r w:rsidRPr="00592372">
        <w:rPr>
          <w:rFonts w:ascii="Arial" w:hAnsi="Arial" w:cs="Arial"/>
          <w:sz w:val="20"/>
          <w:szCs w:val="20"/>
        </w:rPr>
        <w:t>oferty</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1"/>
          <w:sz w:val="20"/>
          <w:szCs w:val="20"/>
        </w:rPr>
        <w:t xml:space="preserve"> </w:t>
      </w:r>
      <w:r w:rsidRPr="00592372">
        <w:rPr>
          <w:rFonts w:ascii="Arial" w:hAnsi="Arial" w:cs="Arial"/>
          <w:b/>
          <w:sz w:val="20"/>
          <w:szCs w:val="20"/>
        </w:rPr>
        <w:t>zał.</w:t>
      </w:r>
      <w:r w:rsidRPr="00592372">
        <w:rPr>
          <w:rFonts w:ascii="Arial" w:hAnsi="Arial" w:cs="Arial"/>
          <w:b/>
          <w:spacing w:val="-4"/>
          <w:sz w:val="20"/>
          <w:szCs w:val="20"/>
        </w:rPr>
        <w:t xml:space="preserve"> </w:t>
      </w:r>
      <w:r w:rsidRPr="00592372">
        <w:rPr>
          <w:rFonts w:ascii="Arial" w:hAnsi="Arial" w:cs="Arial"/>
          <w:b/>
          <w:sz w:val="20"/>
          <w:szCs w:val="20"/>
        </w:rPr>
        <w:t>nr</w:t>
      </w:r>
      <w:r w:rsidRPr="00592372">
        <w:rPr>
          <w:rFonts w:ascii="Arial" w:hAnsi="Arial" w:cs="Arial"/>
          <w:b/>
          <w:spacing w:val="-3"/>
          <w:sz w:val="20"/>
          <w:szCs w:val="20"/>
        </w:rPr>
        <w:t xml:space="preserve"> </w:t>
      </w:r>
      <w:r w:rsidRPr="00592372">
        <w:rPr>
          <w:rFonts w:ascii="Arial" w:hAnsi="Arial" w:cs="Arial"/>
          <w:b/>
          <w:sz w:val="20"/>
          <w:szCs w:val="20"/>
        </w:rPr>
        <w:t>1</w:t>
      </w:r>
      <w:r w:rsidRPr="00592372">
        <w:rPr>
          <w:rFonts w:ascii="Arial" w:hAnsi="Arial" w:cs="Arial"/>
          <w:b/>
          <w:spacing w:val="-4"/>
          <w:sz w:val="20"/>
          <w:szCs w:val="20"/>
        </w:rPr>
        <w:t xml:space="preserve"> </w:t>
      </w:r>
      <w:r w:rsidRPr="00592372">
        <w:rPr>
          <w:rFonts w:ascii="Arial" w:hAnsi="Arial" w:cs="Arial"/>
          <w:b/>
          <w:sz w:val="20"/>
          <w:szCs w:val="20"/>
        </w:rPr>
        <w:t>do</w:t>
      </w:r>
      <w:r w:rsidRPr="00592372">
        <w:rPr>
          <w:rFonts w:ascii="Arial" w:hAnsi="Arial" w:cs="Arial"/>
          <w:b/>
          <w:spacing w:val="-2"/>
          <w:sz w:val="20"/>
          <w:szCs w:val="20"/>
        </w:rPr>
        <w:t xml:space="preserve"> </w:t>
      </w:r>
      <w:r w:rsidRPr="00592372">
        <w:rPr>
          <w:rFonts w:ascii="Arial" w:hAnsi="Arial" w:cs="Arial"/>
          <w:b/>
          <w:spacing w:val="-5"/>
          <w:sz w:val="20"/>
          <w:szCs w:val="20"/>
        </w:rPr>
        <w:t>SWZ</w:t>
      </w:r>
    </w:p>
    <w:p w14:paraId="2E66F864" w14:textId="77777777" w:rsidR="00285901" w:rsidRPr="00592372" w:rsidRDefault="00000000" w:rsidP="002C0613">
      <w:pPr>
        <w:pStyle w:val="Akapitzlist"/>
        <w:numPr>
          <w:ilvl w:val="0"/>
          <w:numId w:val="2"/>
        </w:numPr>
        <w:tabs>
          <w:tab w:val="left" w:pos="588"/>
          <w:tab w:val="left" w:pos="589"/>
        </w:tabs>
        <w:spacing w:before="1"/>
        <w:ind w:right="-53"/>
        <w:jc w:val="both"/>
        <w:rPr>
          <w:rFonts w:ascii="Arial" w:hAnsi="Arial" w:cs="Arial"/>
          <w:b/>
          <w:sz w:val="20"/>
          <w:szCs w:val="20"/>
        </w:rPr>
      </w:pPr>
      <w:r w:rsidRPr="00592372">
        <w:rPr>
          <w:rFonts w:ascii="Arial" w:hAnsi="Arial" w:cs="Arial"/>
          <w:sz w:val="20"/>
          <w:szCs w:val="20"/>
        </w:rPr>
        <w:t>Formularz</w:t>
      </w:r>
      <w:r w:rsidRPr="00592372">
        <w:rPr>
          <w:rFonts w:ascii="Arial" w:hAnsi="Arial" w:cs="Arial"/>
          <w:spacing w:val="-5"/>
          <w:sz w:val="20"/>
          <w:szCs w:val="20"/>
        </w:rPr>
        <w:t xml:space="preserve"> </w:t>
      </w:r>
      <w:r w:rsidRPr="00592372">
        <w:rPr>
          <w:rFonts w:ascii="Arial" w:hAnsi="Arial" w:cs="Arial"/>
          <w:sz w:val="20"/>
          <w:szCs w:val="20"/>
        </w:rPr>
        <w:t>oświadczenia</w:t>
      </w:r>
      <w:r w:rsidRPr="00592372">
        <w:rPr>
          <w:rFonts w:ascii="Arial" w:hAnsi="Arial" w:cs="Arial"/>
          <w:spacing w:val="-2"/>
          <w:sz w:val="20"/>
          <w:szCs w:val="20"/>
        </w:rPr>
        <w:t xml:space="preserve"> </w:t>
      </w:r>
      <w:r w:rsidRPr="00592372">
        <w:rPr>
          <w:rFonts w:ascii="Arial" w:hAnsi="Arial" w:cs="Arial"/>
          <w:sz w:val="20"/>
          <w:szCs w:val="20"/>
        </w:rPr>
        <w:t>z</w:t>
      </w:r>
      <w:r w:rsidRPr="00592372">
        <w:rPr>
          <w:rFonts w:ascii="Arial" w:hAnsi="Arial" w:cs="Arial"/>
          <w:spacing w:val="-3"/>
          <w:sz w:val="20"/>
          <w:szCs w:val="20"/>
        </w:rPr>
        <w:t xml:space="preserve"> </w:t>
      </w:r>
      <w:r w:rsidRPr="00592372">
        <w:rPr>
          <w:rFonts w:ascii="Arial" w:hAnsi="Arial" w:cs="Arial"/>
          <w:sz w:val="20"/>
          <w:szCs w:val="20"/>
        </w:rPr>
        <w:t>art.</w:t>
      </w:r>
      <w:r w:rsidRPr="00592372">
        <w:rPr>
          <w:rFonts w:ascii="Arial" w:hAnsi="Arial" w:cs="Arial"/>
          <w:spacing w:val="-2"/>
          <w:sz w:val="20"/>
          <w:szCs w:val="20"/>
        </w:rPr>
        <w:t xml:space="preserve"> </w:t>
      </w:r>
      <w:r w:rsidRPr="00592372">
        <w:rPr>
          <w:rFonts w:ascii="Arial" w:hAnsi="Arial" w:cs="Arial"/>
          <w:sz w:val="20"/>
          <w:szCs w:val="20"/>
        </w:rPr>
        <w:t>125</w:t>
      </w:r>
      <w:r w:rsidRPr="00592372">
        <w:rPr>
          <w:rFonts w:ascii="Arial" w:hAnsi="Arial" w:cs="Arial"/>
          <w:spacing w:val="-2"/>
          <w:sz w:val="20"/>
          <w:szCs w:val="20"/>
        </w:rPr>
        <w:t xml:space="preserve"> </w:t>
      </w:r>
      <w:r w:rsidRPr="00592372">
        <w:rPr>
          <w:rFonts w:ascii="Arial" w:hAnsi="Arial" w:cs="Arial"/>
          <w:sz w:val="20"/>
          <w:szCs w:val="20"/>
        </w:rPr>
        <w:t>ust.1</w:t>
      </w:r>
      <w:r w:rsidRPr="00592372">
        <w:rPr>
          <w:rFonts w:ascii="Arial" w:hAnsi="Arial" w:cs="Arial"/>
          <w:spacing w:val="-2"/>
          <w:sz w:val="20"/>
          <w:szCs w:val="20"/>
        </w:rPr>
        <w:t xml:space="preserve"> </w:t>
      </w:r>
      <w:r w:rsidRPr="00592372">
        <w:rPr>
          <w:rFonts w:ascii="Arial" w:hAnsi="Arial" w:cs="Arial"/>
          <w:sz w:val="20"/>
          <w:szCs w:val="20"/>
        </w:rPr>
        <w:t>i</w:t>
      </w:r>
      <w:r w:rsidRPr="00592372">
        <w:rPr>
          <w:rFonts w:ascii="Arial" w:hAnsi="Arial" w:cs="Arial"/>
          <w:spacing w:val="-4"/>
          <w:sz w:val="20"/>
          <w:szCs w:val="20"/>
        </w:rPr>
        <w:t xml:space="preserve"> </w:t>
      </w:r>
      <w:r w:rsidRPr="00592372">
        <w:rPr>
          <w:rFonts w:ascii="Arial" w:hAnsi="Arial" w:cs="Arial"/>
          <w:sz w:val="20"/>
          <w:szCs w:val="20"/>
        </w:rPr>
        <w:t>4</w:t>
      </w:r>
      <w:r w:rsidRPr="00592372">
        <w:rPr>
          <w:rFonts w:ascii="Arial" w:hAnsi="Arial" w:cs="Arial"/>
          <w:spacing w:val="-3"/>
          <w:sz w:val="20"/>
          <w:szCs w:val="20"/>
        </w:rPr>
        <w:t xml:space="preserve"> </w:t>
      </w:r>
      <w:r w:rsidRPr="00592372">
        <w:rPr>
          <w:rFonts w:ascii="Arial" w:hAnsi="Arial" w:cs="Arial"/>
          <w:sz w:val="20"/>
          <w:szCs w:val="20"/>
        </w:rPr>
        <w:t>Wykonawców</w:t>
      </w:r>
      <w:r w:rsidRPr="00592372">
        <w:rPr>
          <w:rFonts w:ascii="Arial" w:hAnsi="Arial" w:cs="Arial"/>
          <w:spacing w:val="-4"/>
          <w:sz w:val="20"/>
          <w:szCs w:val="20"/>
        </w:rPr>
        <w:t xml:space="preserve"> </w:t>
      </w:r>
      <w:r w:rsidRPr="00592372">
        <w:rPr>
          <w:rFonts w:ascii="Arial" w:hAnsi="Arial" w:cs="Arial"/>
          <w:sz w:val="20"/>
          <w:szCs w:val="20"/>
        </w:rPr>
        <w:t>w/s</w:t>
      </w:r>
      <w:r w:rsidRPr="00592372">
        <w:rPr>
          <w:rFonts w:ascii="Arial" w:hAnsi="Arial" w:cs="Arial"/>
          <w:spacing w:val="-2"/>
          <w:sz w:val="20"/>
          <w:szCs w:val="20"/>
        </w:rPr>
        <w:t xml:space="preserve"> </w:t>
      </w:r>
      <w:r w:rsidRPr="00592372">
        <w:rPr>
          <w:rFonts w:ascii="Arial" w:hAnsi="Arial" w:cs="Arial"/>
          <w:sz w:val="20"/>
          <w:szCs w:val="20"/>
        </w:rPr>
        <w:t>podstaw</w:t>
      </w:r>
      <w:r w:rsidRPr="00592372">
        <w:rPr>
          <w:rFonts w:ascii="Arial" w:hAnsi="Arial" w:cs="Arial"/>
          <w:spacing w:val="-4"/>
          <w:sz w:val="20"/>
          <w:szCs w:val="20"/>
        </w:rPr>
        <w:t xml:space="preserve"> </w:t>
      </w:r>
      <w:r w:rsidRPr="00592372">
        <w:rPr>
          <w:rFonts w:ascii="Arial" w:hAnsi="Arial" w:cs="Arial"/>
          <w:sz w:val="20"/>
          <w:szCs w:val="20"/>
        </w:rPr>
        <w:t>wykluczenia</w:t>
      </w:r>
      <w:r w:rsidRPr="00592372">
        <w:rPr>
          <w:rFonts w:ascii="Arial" w:hAnsi="Arial" w:cs="Arial"/>
          <w:spacing w:val="-2"/>
          <w:sz w:val="20"/>
          <w:szCs w:val="20"/>
        </w:rPr>
        <w:t xml:space="preserve"> </w:t>
      </w:r>
      <w:r w:rsidRPr="00592372">
        <w:rPr>
          <w:rFonts w:ascii="Arial" w:hAnsi="Arial" w:cs="Arial"/>
          <w:sz w:val="20"/>
          <w:szCs w:val="20"/>
        </w:rPr>
        <w:t>oraz</w:t>
      </w:r>
      <w:r w:rsidRPr="00592372">
        <w:rPr>
          <w:rFonts w:ascii="Arial" w:hAnsi="Arial" w:cs="Arial"/>
          <w:spacing w:val="-4"/>
          <w:sz w:val="20"/>
          <w:szCs w:val="20"/>
        </w:rPr>
        <w:t xml:space="preserve"> </w:t>
      </w:r>
      <w:r w:rsidRPr="00592372">
        <w:rPr>
          <w:rFonts w:ascii="Arial" w:hAnsi="Arial" w:cs="Arial"/>
          <w:sz w:val="20"/>
          <w:szCs w:val="20"/>
        </w:rPr>
        <w:t xml:space="preserve">spełnienia warunków udziału - </w:t>
      </w:r>
      <w:r w:rsidRPr="00592372">
        <w:rPr>
          <w:rFonts w:ascii="Arial" w:hAnsi="Arial" w:cs="Arial"/>
          <w:b/>
          <w:sz w:val="20"/>
          <w:szCs w:val="20"/>
        </w:rPr>
        <w:t>zał. nr 2 do SWZ</w:t>
      </w:r>
    </w:p>
    <w:p w14:paraId="3F53D657"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sz w:val="20"/>
          <w:szCs w:val="20"/>
        </w:rPr>
      </w:pPr>
      <w:r w:rsidRPr="00592372">
        <w:rPr>
          <w:rFonts w:ascii="Arial" w:hAnsi="Arial" w:cs="Arial"/>
          <w:sz w:val="20"/>
          <w:szCs w:val="20"/>
        </w:rPr>
        <w:t>Formularz</w:t>
      </w:r>
      <w:r w:rsidRPr="00592372">
        <w:rPr>
          <w:rFonts w:ascii="Arial" w:hAnsi="Arial" w:cs="Arial"/>
          <w:spacing w:val="-7"/>
          <w:sz w:val="20"/>
          <w:szCs w:val="20"/>
        </w:rPr>
        <w:t xml:space="preserve"> </w:t>
      </w:r>
      <w:r w:rsidRPr="00592372">
        <w:rPr>
          <w:rFonts w:ascii="Arial" w:hAnsi="Arial" w:cs="Arial"/>
          <w:sz w:val="20"/>
          <w:szCs w:val="20"/>
        </w:rPr>
        <w:t>oświadczenia</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4"/>
          <w:sz w:val="20"/>
          <w:szCs w:val="20"/>
        </w:rPr>
        <w:t xml:space="preserve"> </w:t>
      </w:r>
      <w:r w:rsidRPr="00592372">
        <w:rPr>
          <w:rFonts w:ascii="Arial" w:hAnsi="Arial" w:cs="Arial"/>
          <w:sz w:val="20"/>
          <w:szCs w:val="20"/>
        </w:rPr>
        <w:t>art.</w:t>
      </w:r>
      <w:r w:rsidRPr="00592372">
        <w:rPr>
          <w:rFonts w:ascii="Arial" w:hAnsi="Arial" w:cs="Arial"/>
          <w:spacing w:val="-3"/>
          <w:sz w:val="20"/>
          <w:szCs w:val="20"/>
        </w:rPr>
        <w:t xml:space="preserve"> </w:t>
      </w:r>
      <w:r w:rsidRPr="00592372">
        <w:rPr>
          <w:rFonts w:ascii="Arial" w:hAnsi="Arial" w:cs="Arial"/>
          <w:sz w:val="20"/>
          <w:szCs w:val="20"/>
        </w:rPr>
        <w:t>117</w:t>
      </w:r>
      <w:r w:rsidRPr="00592372">
        <w:rPr>
          <w:rFonts w:ascii="Arial" w:hAnsi="Arial" w:cs="Arial"/>
          <w:spacing w:val="-4"/>
          <w:sz w:val="20"/>
          <w:szCs w:val="20"/>
        </w:rPr>
        <w:t xml:space="preserve"> </w:t>
      </w:r>
      <w:r w:rsidRPr="00592372">
        <w:rPr>
          <w:rFonts w:ascii="Arial" w:hAnsi="Arial" w:cs="Arial"/>
          <w:sz w:val="20"/>
          <w:szCs w:val="20"/>
        </w:rPr>
        <w:t>ust.</w:t>
      </w:r>
      <w:r w:rsidRPr="00592372">
        <w:rPr>
          <w:rFonts w:ascii="Arial" w:hAnsi="Arial" w:cs="Arial"/>
          <w:spacing w:val="-3"/>
          <w:sz w:val="20"/>
          <w:szCs w:val="20"/>
        </w:rPr>
        <w:t xml:space="preserve"> </w:t>
      </w:r>
      <w:r w:rsidRPr="00592372">
        <w:rPr>
          <w:rFonts w:ascii="Arial" w:hAnsi="Arial" w:cs="Arial"/>
          <w:sz w:val="20"/>
          <w:szCs w:val="20"/>
        </w:rPr>
        <w:t>4</w:t>
      </w:r>
      <w:r w:rsidRPr="00592372">
        <w:rPr>
          <w:rFonts w:ascii="Arial" w:hAnsi="Arial" w:cs="Arial"/>
          <w:spacing w:val="-5"/>
          <w:sz w:val="20"/>
          <w:szCs w:val="20"/>
        </w:rPr>
        <w:t xml:space="preserve"> </w:t>
      </w:r>
      <w:r w:rsidRPr="00592372">
        <w:rPr>
          <w:rFonts w:ascii="Arial" w:hAnsi="Arial" w:cs="Arial"/>
          <w:sz w:val="20"/>
          <w:szCs w:val="20"/>
        </w:rPr>
        <w:t>Wykonawców</w:t>
      </w:r>
      <w:r w:rsidRPr="00592372">
        <w:rPr>
          <w:rFonts w:ascii="Arial" w:hAnsi="Arial" w:cs="Arial"/>
          <w:spacing w:val="-5"/>
          <w:sz w:val="20"/>
          <w:szCs w:val="20"/>
        </w:rPr>
        <w:t xml:space="preserve"> </w:t>
      </w:r>
      <w:r w:rsidRPr="00592372">
        <w:rPr>
          <w:rFonts w:ascii="Arial" w:hAnsi="Arial" w:cs="Arial"/>
          <w:sz w:val="20"/>
          <w:szCs w:val="20"/>
        </w:rPr>
        <w:t>wspólnie</w:t>
      </w:r>
      <w:r w:rsidRPr="00592372">
        <w:rPr>
          <w:rFonts w:ascii="Arial" w:hAnsi="Arial" w:cs="Arial"/>
          <w:spacing w:val="-3"/>
          <w:sz w:val="20"/>
          <w:szCs w:val="20"/>
        </w:rPr>
        <w:t xml:space="preserve"> </w:t>
      </w:r>
      <w:r w:rsidRPr="00592372">
        <w:rPr>
          <w:rFonts w:ascii="Arial" w:hAnsi="Arial" w:cs="Arial"/>
          <w:sz w:val="20"/>
          <w:szCs w:val="20"/>
        </w:rPr>
        <w:t>ubiegających</w:t>
      </w:r>
      <w:r w:rsidRPr="00592372">
        <w:rPr>
          <w:rFonts w:ascii="Arial" w:hAnsi="Arial" w:cs="Arial"/>
          <w:spacing w:val="-3"/>
          <w:sz w:val="20"/>
          <w:szCs w:val="20"/>
        </w:rPr>
        <w:t xml:space="preserve"> </w:t>
      </w:r>
      <w:r w:rsidRPr="00592372">
        <w:rPr>
          <w:rFonts w:ascii="Arial" w:hAnsi="Arial" w:cs="Arial"/>
          <w:sz w:val="20"/>
          <w:szCs w:val="20"/>
        </w:rPr>
        <w:t>się</w:t>
      </w:r>
      <w:r w:rsidRPr="00592372">
        <w:rPr>
          <w:rFonts w:ascii="Arial" w:hAnsi="Arial" w:cs="Arial"/>
          <w:spacing w:val="-8"/>
          <w:sz w:val="20"/>
          <w:szCs w:val="20"/>
        </w:rPr>
        <w:t xml:space="preserve"> </w:t>
      </w:r>
      <w:r w:rsidRPr="00592372">
        <w:rPr>
          <w:rFonts w:ascii="Arial" w:hAnsi="Arial" w:cs="Arial"/>
          <w:sz w:val="20"/>
          <w:szCs w:val="20"/>
        </w:rPr>
        <w:t>o</w:t>
      </w:r>
      <w:r w:rsidRPr="00592372">
        <w:rPr>
          <w:rFonts w:ascii="Arial" w:hAnsi="Arial" w:cs="Arial"/>
          <w:spacing w:val="-2"/>
          <w:sz w:val="20"/>
          <w:szCs w:val="20"/>
        </w:rPr>
        <w:t xml:space="preserve"> </w:t>
      </w:r>
      <w:r w:rsidRPr="00592372">
        <w:rPr>
          <w:rFonts w:ascii="Arial" w:hAnsi="Arial" w:cs="Arial"/>
          <w:sz w:val="20"/>
          <w:szCs w:val="20"/>
        </w:rPr>
        <w:t>zamówienie</w:t>
      </w:r>
      <w:r w:rsidRPr="00592372">
        <w:rPr>
          <w:rFonts w:ascii="Arial" w:hAnsi="Arial" w:cs="Arial"/>
          <w:spacing w:val="-3"/>
          <w:sz w:val="20"/>
          <w:szCs w:val="20"/>
        </w:rPr>
        <w:t xml:space="preserve"> </w:t>
      </w:r>
      <w:r w:rsidRPr="00592372">
        <w:rPr>
          <w:rFonts w:ascii="Arial" w:hAnsi="Arial" w:cs="Arial"/>
          <w:spacing w:val="-10"/>
          <w:sz w:val="20"/>
          <w:szCs w:val="20"/>
        </w:rPr>
        <w:t xml:space="preserve">- </w:t>
      </w:r>
      <w:r w:rsidRPr="00592372">
        <w:rPr>
          <w:rFonts w:ascii="Arial" w:hAnsi="Arial" w:cs="Arial"/>
          <w:b/>
          <w:bCs/>
          <w:sz w:val="20"/>
          <w:szCs w:val="20"/>
        </w:rPr>
        <w:t>zał.</w:t>
      </w:r>
      <w:r w:rsidRPr="00592372">
        <w:rPr>
          <w:rFonts w:ascii="Arial" w:hAnsi="Arial" w:cs="Arial"/>
          <w:b/>
          <w:bCs/>
          <w:spacing w:val="-1"/>
          <w:sz w:val="20"/>
          <w:szCs w:val="20"/>
        </w:rPr>
        <w:t xml:space="preserve"> </w:t>
      </w:r>
      <w:r w:rsidRPr="00592372">
        <w:rPr>
          <w:rFonts w:ascii="Arial" w:hAnsi="Arial" w:cs="Arial"/>
          <w:b/>
          <w:bCs/>
          <w:sz w:val="20"/>
          <w:szCs w:val="20"/>
        </w:rPr>
        <w:t>nr</w:t>
      </w:r>
      <w:r w:rsidRPr="00592372">
        <w:rPr>
          <w:rFonts w:ascii="Arial" w:hAnsi="Arial" w:cs="Arial"/>
          <w:b/>
          <w:bCs/>
          <w:spacing w:val="-3"/>
          <w:sz w:val="20"/>
          <w:szCs w:val="20"/>
        </w:rPr>
        <w:t xml:space="preserve"> </w:t>
      </w:r>
      <w:r w:rsidRPr="00592372">
        <w:rPr>
          <w:rFonts w:ascii="Arial" w:hAnsi="Arial" w:cs="Arial"/>
          <w:b/>
          <w:bCs/>
          <w:sz w:val="20"/>
          <w:szCs w:val="20"/>
        </w:rPr>
        <w:t xml:space="preserve">3 </w:t>
      </w:r>
      <w:r w:rsidRPr="00592372">
        <w:rPr>
          <w:rFonts w:ascii="Arial" w:hAnsi="Arial" w:cs="Arial"/>
          <w:b/>
          <w:bCs/>
          <w:sz w:val="20"/>
          <w:szCs w:val="20"/>
        </w:rPr>
        <w:lastRenderedPageBreak/>
        <w:t>do</w:t>
      </w:r>
      <w:r w:rsidRPr="00592372">
        <w:rPr>
          <w:rFonts w:ascii="Arial" w:hAnsi="Arial" w:cs="Arial"/>
          <w:b/>
          <w:bCs/>
          <w:spacing w:val="-3"/>
          <w:sz w:val="20"/>
          <w:szCs w:val="20"/>
        </w:rPr>
        <w:t xml:space="preserve"> </w:t>
      </w:r>
      <w:r w:rsidRPr="00592372">
        <w:rPr>
          <w:rFonts w:ascii="Arial" w:hAnsi="Arial" w:cs="Arial"/>
          <w:b/>
          <w:bCs/>
          <w:spacing w:val="-5"/>
          <w:sz w:val="20"/>
          <w:szCs w:val="20"/>
        </w:rPr>
        <w:t>SWZ</w:t>
      </w:r>
    </w:p>
    <w:p w14:paraId="0E52A26C"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sz w:val="20"/>
          <w:szCs w:val="20"/>
        </w:rPr>
      </w:pPr>
      <w:r w:rsidRPr="00592372">
        <w:rPr>
          <w:rFonts w:ascii="Arial" w:hAnsi="Arial" w:cs="Arial"/>
          <w:sz w:val="20"/>
          <w:szCs w:val="20"/>
        </w:rPr>
        <w:t>Formularz zobowiązania do oddania do dyspozycji Wykonawcy niezbędnych zasobów na okres korzystania</w:t>
      </w:r>
      <w:r w:rsidRPr="00592372">
        <w:rPr>
          <w:rFonts w:ascii="Arial" w:hAnsi="Arial" w:cs="Arial"/>
          <w:spacing w:val="-2"/>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nich</w:t>
      </w:r>
      <w:r w:rsidRPr="00592372">
        <w:rPr>
          <w:rFonts w:ascii="Arial" w:hAnsi="Arial" w:cs="Arial"/>
          <w:spacing w:val="-3"/>
          <w:sz w:val="20"/>
          <w:szCs w:val="20"/>
        </w:rPr>
        <w:t xml:space="preserve"> </w:t>
      </w:r>
      <w:r w:rsidRPr="00592372">
        <w:rPr>
          <w:rFonts w:ascii="Arial" w:hAnsi="Arial" w:cs="Arial"/>
          <w:sz w:val="20"/>
          <w:szCs w:val="20"/>
        </w:rPr>
        <w:t>przy</w:t>
      </w:r>
      <w:r w:rsidRPr="00592372">
        <w:rPr>
          <w:rFonts w:ascii="Arial" w:hAnsi="Arial" w:cs="Arial"/>
          <w:spacing w:val="-4"/>
          <w:sz w:val="20"/>
          <w:szCs w:val="20"/>
        </w:rPr>
        <w:t xml:space="preserve"> </w:t>
      </w:r>
      <w:r w:rsidRPr="00592372">
        <w:rPr>
          <w:rFonts w:ascii="Arial" w:hAnsi="Arial" w:cs="Arial"/>
          <w:sz w:val="20"/>
          <w:szCs w:val="20"/>
        </w:rPr>
        <w:t>wykonywaniu</w:t>
      </w:r>
      <w:r w:rsidRPr="00592372">
        <w:rPr>
          <w:rFonts w:ascii="Arial" w:hAnsi="Arial" w:cs="Arial"/>
          <w:spacing w:val="-3"/>
          <w:sz w:val="20"/>
          <w:szCs w:val="20"/>
        </w:rPr>
        <w:t xml:space="preserve"> </w:t>
      </w:r>
      <w:r w:rsidRPr="00592372">
        <w:rPr>
          <w:rFonts w:ascii="Arial" w:hAnsi="Arial" w:cs="Arial"/>
          <w:sz w:val="20"/>
          <w:szCs w:val="20"/>
        </w:rPr>
        <w:t>zamówienia</w:t>
      </w:r>
      <w:r w:rsidRPr="00592372">
        <w:rPr>
          <w:rFonts w:ascii="Arial" w:hAnsi="Arial" w:cs="Arial"/>
          <w:spacing w:val="-2"/>
          <w:sz w:val="20"/>
          <w:szCs w:val="20"/>
        </w:rPr>
        <w:t xml:space="preserve"> </w:t>
      </w:r>
      <w:r w:rsidRPr="00592372">
        <w:rPr>
          <w:rFonts w:ascii="Arial" w:hAnsi="Arial" w:cs="Arial"/>
          <w:sz w:val="20"/>
          <w:szCs w:val="20"/>
        </w:rPr>
        <w:t>wraz</w:t>
      </w:r>
      <w:r w:rsidRPr="00592372">
        <w:rPr>
          <w:rFonts w:ascii="Arial" w:hAnsi="Arial" w:cs="Arial"/>
          <w:spacing w:val="-3"/>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oświadczeniami</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art.</w:t>
      </w:r>
      <w:r w:rsidRPr="00592372">
        <w:rPr>
          <w:rFonts w:ascii="Arial" w:hAnsi="Arial" w:cs="Arial"/>
          <w:spacing w:val="-4"/>
          <w:sz w:val="20"/>
          <w:szCs w:val="20"/>
        </w:rPr>
        <w:t xml:space="preserve"> </w:t>
      </w:r>
      <w:r w:rsidRPr="00592372">
        <w:rPr>
          <w:rFonts w:ascii="Arial" w:hAnsi="Arial" w:cs="Arial"/>
          <w:sz w:val="20"/>
          <w:szCs w:val="20"/>
        </w:rPr>
        <w:t>125</w:t>
      </w:r>
      <w:r w:rsidRPr="00592372">
        <w:rPr>
          <w:rFonts w:ascii="Arial" w:hAnsi="Arial" w:cs="Arial"/>
          <w:spacing w:val="-1"/>
          <w:sz w:val="20"/>
          <w:szCs w:val="20"/>
        </w:rPr>
        <w:t xml:space="preserve"> </w:t>
      </w:r>
      <w:r w:rsidRPr="00592372">
        <w:rPr>
          <w:rFonts w:ascii="Arial" w:hAnsi="Arial" w:cs="Arial"/>
          <w:sz w:val="20"/>
          <w:szCs w:val="20"/>
        </w:rPr>
        <w:t>ust.</w:t>
      </w:r>
      <w:r w:rsidRPr="00592372">
        <w:rPr>
          <w:rFonts w:ascii="Arial" w:hAnsi="Arial" w:cs="Arial"/>
          <w:spacing w:val="-2"/>
          <w:sz w:val="20"/>
          <w:szCs w:val="20"/>
        </w:rPr>
        <w:t xml:space="preserve"> </w:t>
      </w:r>
      <w:r w:rsidRPr="00592372">
        <w:rPr>
          <w:rFonts w:ascii="Arial" w:hAnsi="Arial" w:cs="Arial"/>
          <w:sz w:val="20"/>
          <w:szCs w:val="20"/>
        </w:rPr>
        <w:t>5</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2"/>
          <w:sz w:val="20"/>
          <w:szCs w:val="20"/>
        </w:rPr>
        <w:t xml:space="preserve"> </w:t>
      </w:r>
      <w:r w:rsidRPr="00592372">
        <w:rPr>
          <w:rFonts w:ascii="Arial" w:hAnsi="Arial" w:cs="Arial"/>
          <w:b/>
          <w:sz w:val="20"/>
          <w:szCs w:val="20"/>
        </w:rPr>
        <w:t>zał.</w:t>
      </w:r>
      <w:r w:rsidRPr="00592372">
        <w:rPr>
          <w:rFonts w:ascii="Arial" w:hAnsi="Arial" w:cs="Arial"/>
          <w:b/>
          <w:spacing w:val="-4"/>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4 do SWZ.</w:t>
      </w:r>
    </w:p>
    <w:p w14:paraId="5D87D9F5" w14:textId="643D8502" w:rsidR="00285901" w:rsidRPr="00592372" w:rsidRDefault="00000000" w:rsidP="002C0613">
      <w:pPr>
        <w:pStyle w:val="Tekstpodstawowy"/>
        <w:ind w:left="567" w:right="-53" w:hanging="283"/>
        <w:jc w:val="both"/>
        <w:rPr>
          <w:rFonts w:ascii="Arial" w:hAnsi="Arial" w:cs="Arial"/>
          <w:color w:val="000000"/>
          <w:sz w:val="20"/>
          <w:szCs w:val="20"/>
        </w:rPr>
      </w:pPr>
      <w:r w:rsidRPr="00592372">
        <w:rPr>
          <w:rFonts w:ascii="Arial" w:hAnsi="Arial" w:cs="Arial"/>
          <w:color w:val="000000"/>
          <w:sz w:val="20"/>
          <w:szCs w:val="20"/>
          <w:u w:val="single"/>
        </w:rPr>
        <w:t>II.</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Druki</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wykazów</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i</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oświadczeń</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składanych</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przez</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Wykonawcę</w:t>
      </w:r>
      <w:r w:rsidRPr="00592372">
        <w:rPr>
          <w:rFonts w:ascii="Arial" w:hAnsi="Arial" w:cs="Arial"/>
          <w:color w:val="000000"/>
          <w:spacing w:val="-3"/>
          <w:sz w:val="20"/>
          <w:szCs w:val="20"/>
        </w:rPr>
        <w:t xml:space="preserve"> </w:t>
      </w:r>
      <w:r w:rsidRPr="00592372">
        <w:rPr>
          <w:rFonts w:ascii="Arial" w:hAnsi="Arial" w:cs="Arial"/>
          <w:b/>
          <w:color w:val="FF0000"/>
          <w:sz w:val="20"/>
          <w:szCs w:val="20"/>
          <w:u w:val="single" w:color="FF0000"/>
        </w:rPr>
        <w:t>na</w:t>
      </w:r>
      <w:r w:rsidRPr="00592372">
        <w:rPr>
          <w:rFonts w:ascii="Arial" w:hAnsi="Arial" w:cs="Arial"/>
          <w:b/>
          <w:color w:val="FF0000"/>
          <w:spacing w:val="-7"/>
          <w:sz w:val="20"/>
          <w:szCs w:val="20"/>
          <w:u w:val="single" w:color="FF0000"/>
        </w:rPr>
        <w:t xml:space="preserve"> </w:t>
      </w:r>
      <w:r w:rsidRPr="00592372">
        <w:rPr>
          <w:rFonts w:ascii="Arial" w:hAnsi="Arial" w:cs="Arial"/>
          <w:b/>
          <w:color w:val="FF0000"/>
          <w:sz w:val="20"/>
          <w:szCs w:val="20"/>
          <w:u w:val="single" w:color="FF0000"/>
        </w:rPr>
        <w:t>wezwanie</w:t>
      </w:r>
      <w:r w:rsidRPr="00592372">
        <w:rPr>
          <w:rFonts w:ascii="Arial" w:hAnsi="Arial" w:cs="Arial"/>
          <w:b/>
          <w:color w:val="FF0000"/>
          <w:spacing w:val="-5"/>
          <w:sz w:val="20"/>
          <w:szCs w:val="20"/>
          <w:u w:val="single" w:color="FF0000"/>
        </w:rPr>
        <w:t xml:space="preserve"> </w:t>
      </w:r>
      <w:r w:rsidRPr="00592372">
        <w:rPr>
          <w:rFonts w:ascii="Arial" w:hAnsi="Arial" w:cs="Arial"/>
          <w:color w:val="FF0000"/>
          <w:sz w:val="20"/>
          <w:szCs w:val="20"/>
          <w:u w:val="single" w:color="FF0000"/>
        </w:rPr>
        <w:t>Zamawiającego</w:t>
      </w:r>
      <w:r w:rsidR="00974318">
        <w:rPr>
          <w:rFonts w:ascii="Arial" w:hAnsi="Arial" w:cs="Arial"/>
          <w:color w:val="FF0000"/>
          <w:sz w:val="20"/>
          <w:szCs w:val="20"/>
          <w:u w:val="single" w:color="FF0000"/>
        </w:rPr>
        <w:t xml:space="preserve"> </w:t>
      </w:r>
      <w:r w:rsidRPr="00592372">
        <w:rPr>
          <w:rFonts w:ascii="Arial" w:hAnsi="Arial" w:cs="Arial"/>
          <w:color w:val="000000"/>
          <w:spacing w:val="-4"/>
          <w:sz w:val="20"/>
          <w:szCs w:val="20"/>
          <w:u w:val="single"/>
        </w:rPr>
        <w:t xml:space="preserve">(w/s </w:t>
      </w:r>
      <w:r w:rsidRPr="00592372">
        <w:rPr>
          <w:rFonts w:ascii="Arial" w:hAnsi="Arial" w:cs="Arial"/>
          <w:color w:val="000000"/>
          <w:sz w:val="20"/>
          <w:szCs w:val="20"/>
          <w:u w:val="single"/>
        </w:rPr>
        <w:t>podmiotowych</w:t>
      </w:r>
      <w:r w:rsidRPr="00592372">
        <w:rPr>
          <w:rFonts w:ascii="Arial" w:hAnsi="Arial" w:cs="Arial"/>
          <w:color w:val="000000"/>
          <w:spacing w:val="-7"/>
          <w:sz w:val="20"/>
          <w:szCs w:val="20"/>
          <w:u w:val="single"/>
        </w:rPr>
        <w:t xml:space="preserve"> </w:t>
      </w:r>
      <w:r w:rsidRPr="00592372">
        <w:rPr>
          <w:rFonts w:ascii="Arial" w:hAnsi="Arial" w:cs="Arial"/>
          <w:color w:val="000000"/>
          <w:sz w:val="20"/>
          <w:szCs w:val="20"/>
          <w:u w:val="single"/>
        </w:rPr>
        <w:t>środków</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dowodowych</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i</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braku</w:t>
      </w:r>
      <w:r w:rsidRPr="00592372">
        <w:rPr>
          <w:rFonts w:ascii="Arial" w:hAnsi="Arial" w:cs="Arial"/>
          <w:color w:val="000000"/>
          <w:spacing w:val="-7"/>
          <w:sz w:val="20"/>
          <w:szCs w:val="20"/>
          <w:u w:val="single"/>
        </w:rPr>
        <w:t xml:space="preserve"> </w:t>
      </w:r>
      <w:r w:rsidRPr="00592372">
        <w:rPr>
          <w:rFonts w:ascii="Arial" w:hAnsi="Arial" w:cs="Arial"/>
          <w:color w:val="000000"/>
          <w:sz w:val="20"/>
          <w:szCs w:val="20"/>
          <w:u w:val="single"/>
        </w:rPr>
        <w:t>podstaw</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do</w:t>
      </w:r>
      <w:r w:rsidRPr="00592372">
        <w:rPr>
          <w:rFonts w:ascii="Arial" w:hAnsi="Arial" w:cs="Arial"/>
          <w:color w:val="000000"/>
          <w:spacing w:val="-6"/>
          <w:sz w:val="20"/>
          <w:szCs w:val="20"/>
          <w:u w:val="single"/>
        </w:rPr>
        <w:t xml:space="preserve"> </w:t>
      </w:r>
      <w:r w:rsidRPr="00592372">
        <w:rPr>
          <w:rFonts w:ascii="Arial" w:hAnsi="Arial" w:cs="Arial"/>
          <w:color w:val="000000"/>
          <w:spacing w:val="-2"/>
          <w:sz w:val="20"/>
          <w:szCs w:val="20"/>
          <w:u w:val="single"/>
        </w:rPr>
        <w:t>wykluczenia):</w:t>
      </w:r>
    </w:p>
    <w:p w14:paraId="3FC18577" w14:textId="77777777" w:rsidR="00285901" w:rsidRPr="00592372" w:rsidRDefault="00000000" w:rsidP="002C0613">
      <w:pPr>
        <w:pStyle w:val="Tekstpodstawowy"/>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5"/>
          <w:sz w:val="20"/>
          <w:szCs w:val="20"/>
        </w:rPr>
        <w:t xml:space="preserve"> </w:t>
      </w:r>
      <w:r w:rsidRPr="00592372">
        <w:rPr>
          <w:rFonts w:ascii="Arial" w:hAnsi="Arial" w:cs="Arial"/>
          <w:color w:val="000000"/>
          <w:sz w:val="20"/>
          <w:szCs w:val="20"/>
        </w:rPr>
        <w:t>oświadczenia</w:t>
      </w:r>
      <w:r w:rsidRPr="00592372">
        <w:rPr>
          <w:rFonts w:ascii="Arial" w:hAnsi="Arial" w:cs="Arial"/>
          <w:color w:val="000000"/>
          <w:spacing w:val="-3"/>
          <w:sz w:val="20"/>
          <w:szCs w:val="20"/>
        </w:rPr>
        <w:t xml:space="preserve"> </w:t>
      </w:r>
      <w:r w:rsidRPr="00592372">
        <w:rPr>
          <w:rFonts w:ascii="Arial" w:hAnsi="Arial" w:cs="Arial"/>
          <w:color w:val="000000"/>
          <w:sz w:val="20"/>
          <w:szCs w:val="20"/>
        </w:rPr>
        <w:t>z</w:t>
      </w:r>
      <w:r w:rsidRPr="00592372">
        <w:rPr>
          <w:rFonts w:ascii="Arial" w:hAnsi="Arial" w:cs="Arial"/>
          <w:color w:val="000000"/>
          <w:spacing w:val="-3"/>
          <w:sz w:val="20"/>
          <w:szCs w:val="20"/>
        </w:rPr>
        <w:t xml:space="preserve"> </w:t>
      </w:r>
      <w:r w:rsidRPr="00592372">
        <w:rPr>
          <w:rFonts w:ascii="Arial" w:hAnsi="Arial" w:cs="Arial"/>
          <w:color w:val="000000"/>
          <w:sz w:val="20"/>
          <w:szCs w:val="20"/>
        </w:rPr>
        <w:t>art.</w:t>
      </w:r>
      <w:r w:rsidRPr="00592372">
        <w:rPr>
          <w:rFonts w:ascii="Arial" w:hAnsi="Arial" w:cs="Arial"/>
          <w:color w:val="000000"/>
          <w:spacing w:val="-2"/>
          <w:sz w:val="20"/>
          <w:szCs w:val="20"/>
        </w:rPr>
        <w:t xml:space="preserve"> </w:t>
      </w:r>
      <w:r w:rsidRPr="00592372">
        <w:rPr>
          <w:rFonts w:ascii="Arial" w:hAnsi="Arial" w:cs="Arial"/>
          <w:color w:val="000000"/>
          <w:sz w:val="20"/>
          <w:szCs w:val="20"/>
        </w:rPr>
        <w:t>108</w:t>
      </w:r>
      <w:r w:rsidRPr="00592372">
        <w:rPr>
          <w:rFonts w:ascii="Arial" w:hAnsi="Arial" w:cs="Arial"/>
          <w:color w:val="000000"/>
          <w:spacing w:val="-2"/>
          <w:sz w:val="20"/>
          <w:szCs w:val="20"/>
        </w:rPr>
        <w:t xml:space="preserve"> </w:t>
      </w:r>
      <w:r w:rsidRPr="00592372">
        <w:rPr>
          <w:rFonts w:ascii="Arial" w:hAnsi="Arial" w:cs="Arial"/>
          <w:color w:val="000000"/>
          <w:sz w:val="20"/>
          <w:szCs w:val="20"/>
        </w:rPr>
        <w:t>ust.</w:t>
      </w:r>
      <w:r w:rsidRPr="00592372">
        <w:rPr>
          <w:rFonts w:ascii="Arial" w:hAnsi="Arial" w:cs="Arial"/>
          <w:color w:val="000000"/>
          <w:spacing w:val="-2"/>
          <w:sz w:val="20"/>
          <w:szCs w:val="20"/>
        </w:rPr>
        <w:t xml:space="preserve"> </w:t>
      </w:r>
      <w:r w:rsidRPr="00592372">
        <w:rPr>
          <w:rFonts w:ascii="Arial" w:hAnsi="Arial" w:cs="Arial"/>
          <w:color w:val="000000"/>
          <w:sz w:val="20"/>
          <w:szCs w:val="20"/>
        </w:rPr>
        <w:t>1</w:t>
      </w:r>
      <w:r w:rsidRPr="00592372">
        <w:rPr>
          <w:rFonts w:ascii="Arial" w:hAnsi="Arial" w:cs="Arial"/>
          <w:color w:val="000000"/>
          <w:spacing w:val="-3"/>
          <w:sz w:val="20"/>
          <w:szCs w:val="20"/>
        </w:rPr>
        <w:t xml:space="preserve"> </w:t>
      </w:r>
      <w:r w:rsidRPr="00592372">
        <w:rPr>
          <w:rFonts w:ascii="Arial" w:hAnsi="Arial" w:cs="Arial"/>
          <w:color w:val="000000"/>
          <w:sz w:val="20"/>
          <w:szCs w:val="20"/>
        </w:rPr>
        <w:t>pkt</w:t>
      </w:r>
      <w:r w:rsidRPr="00592372">
        <w:rPr>
          <w:rFonts w:ascii="Arial" w:hAnsi="Arial" w:cs="Arial"/>
          <w:color w:val="000000"/>
          <w:spacing w:val="-3"/>
          <w:sz w:val="20"/>
          <w:szCs w:val="20"/>
        </w:rPr>
        <w:t xml:space="preserve"> </w:t>
      </w:r>
      <w:r w:rsidRPr="00592372">
        <w:rPr>
          <w:rFonts w:ascii="Arial" w:hAnsi="Arial" w:cs="Arial"/>
          <w:color w:val="000000"/>
          <w:sz w:val="20"/>
          <w:szCs w:val="20"/>
        </w:rPr>
        <w:t>5</w:t>
      </w:r>
      <w:r w:rsidRPr="00592372">
        <w:rPr>
          <w:rFonts w:ascii="Arial" w:hAnsi="Arial" w:cs="Arial"/>
          <w:color w:val="000000"/>
          <w:spacing w:val="-4"/>
          <w:sz w:val="20"/>
          <w:szCs w:val="20"/>
        </w:rPr>
        <w:t xml:space="preserve"> </w:t>
      </w:r>
      <w:r w:rsidRPr="00592372">
        <w:rPr>
          <w:rFonts w:ascii="Arial" w:hAnsi="Arial" w:cs="Arial"/>
          <w:color w:val="000000"/>
          <w:sz w:val="20"/>
          <w:szCs w:val="20"/>
        </w:rPr>
        <w:t>w/s</w:t>
      </w:r>
      <w:r w:rsidRPr="00592372">
        <w:rPr>
          <w:rFonts w:ascii="Arial" w:hAnsi="Arial" w:cs="Arial"/>
          <w:color w:val="000000"/>
          <w:spacing w:val="-5"/>
          <w:sz w:val="20"/>
          <w:szCs w:val="20"/>
        </w:rPr>
        <w:t xml:space="preserve"> </w:t>
      </w:r>
      <w:r w:rsidRPr="00592372">
        <w:rPr>
          <w:rFonts w:ascii="Arial" w:hAnsi="Arial" w:cs="Arial"/>
          <w:color w:val="000000"/>
          <w:sz w:val="20"/>
          <w:szCs w:val="20"/>
        </w:rPr>
        <w:t>grupy</w:t>
      </w:r>
      <w:r w:rsidRPr="00592372">
        <w:rPr>
          <w:rFonts w:ascii="Arial" w:hAnsi="Arial" w:cs="Arial"/>
          <w:color w:val="000000"/>
          <w:spacing w:val="-2"/>
          <w:sz w:val="20"/>
          <w:szCs w:val="20"/>
        </w:rPr>
        <w:t xml:space="preserve"> </w:t>
      </w:r>
      <w:r w:rsidRPr="00592372">
        <w:rPr>
          <w:rFonts w:ascii="Arial" w:hAnsi="Arial" w:cs="Arial"/>
          <w:color w:val="000000"/>
          <w:sz w:val="20"/>
          <w:szCs w:val="20"/>
        </w:rPr>
        <w:t>kapitałowej</w:t>
      </w:r>
      <w:r w:rsidRPr="00592372">
        <w:rPr>
          <w:rFonts w:ascii="Arial" w:hAnsi="Arial" w:cs="Arial"/>
          <w:color w:val="000000"/>
          <w:spacing w:val="-1"/>
          <w:sz w:val="20"/>
          <w:szCs w:val="20"/>
        </w:rPr>
        <w:t xml:space="preserve"> </w:t>
      </w:r>
      <w:r w:rsidRPr="00592372">
        <w:rPr>
          <w:rFonts w:ascii="Arial" w:hAnsi="Arial" w:cs="Arial"/>
          <w:color w:val="000000"/>
          <w:sz w:val="20"/>
          <w:szCs w:val="20"/>
        </w:rPr>
        <w:t>-</w:t>
      </w:r>
      <w:r w:rsidRPr="00592372">
        <w:rPr>
          <w:rFonts w:ascii="Arial" w:hAnsi="Arial" w:cs="Arial"/>
          <w:color w:val="000000"/>
          <w:spacing w:val="-5"/>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nr</w:t>
      </w:r>
      <w:r w:rsidRPr="00592372">
        <w:rPr>
          <w:rFonts w:ascii="Arial" w:hAnsi="Arial" w:cs="Arial"/>
          <w:b/>
          <w:color w:val="000000"/>
          <w:spacing w:val="-4"/>
          <w:sz w:val="20"/>
          <w:szCs w:val="20"/>
        </w:rPr>
        <w:t xml:space="preserve"> </w:t>
      </w:r>
      <w:r w:rsidRPr="00592372">
        <w:rPr>
          <w:rFonts w:ascii="Arial" w:hAnsi="Arial" w:cs="Arial"/>
          <w:b/>
          <w:color w:val="000000"/>
          <w:sz w:val="20"/>
          <w:szCs w:val="20"/>
        </w:rPr>
        <w:t>5</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3"/>
          <w:sz w:val="20"/>
          <w:szCs w:val="20"/>
        </w:rPr>
        <w:t xml:space="preserve"> </w:t>
      </w:r>
      <w:r w:rsidRPr="00592372">
        <w:rPr>
          <w:rFonts w:ascii="Arial" w:hAnsi="Arial" w:cs="Arial"/>
          <w:b/>
          <w:color w:val="000000"/>
          <w:spacing w:val="-5"/>
          <w:sz w:val="20"/>
          <w:szCs w:val="20"/>
        </w:rPr>
        <w:t>SWZ</w:t>
      </w:r>
    </w:p>
    <w:p w14:paraId="7E29EA90" w14:textId="77777777" w:rsidR="00285901" w:rsidRPr="00592372" w:rsidRDefault="00000000" w:rsidP="002C0613">
      <w:pPr>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6"/>
          <w:sz w:val="20"/>
          <w:szCs w:val="20"/>
        </w:rPr>
        <w:t xml:space="preserve"> </w:t>
      </w:r>
      <w:r w:rsidRPr="00592372">
        <w:rPr>
          <w:rFonts w:ascii="Arial" w:hAnsi="Arial" w:cs="Arial"/>
          <w:color w:val="000000"/>
          <w:sz w:val="20"/>
          <w:szCs w:val="20"/>
        </w:rPr>
        <w:t>wykazu</w:t>
      </w:r>
      <w:r w:rsidRPr="00592372">
        <w:rPr>
          <w:rFonts w:ascii="Arial" w:hAnsi="Arial" w:cs="Arial"/>
          <w:color w:val="000000"/>
          <w:spacing w:val="-4"/>
          <w:sz w:val="20"/>
          <w:szCs w:val="20"/>
        </w:rPr>
        <w:t xml:space="preserve"> </w:t>
      </w:r>
      <w:r w:rsidRPr="00592372">
        <w:rPr>
          <w:rFonts w:ascii="Arial" w:hAnsi="Arial" w:cs="Arial"/>
          <w:color w:val="000000"/>
          <w:sz w:val="20"/>
          <w:szCs w:val="20"/>
        </w:rPr>
        <w:t>robót</w:t>
      </w:r>
      <w:r w:rsidRPr="00592372">
        <w:rPr>
          <w:rFonts w:ascii="Arial" w:hAnsi="Arial" w:cs="Arial"/>
          <w:color w:val="000000"/>
          <w:spacing w:val="-2"/>
          <w:sz w:val="20"/>
          <w:szCs w:val="20"/>
        </w:rPr>
        <w:t xml:space="preserve"> </w:t>
      </w:r>
      <w:r w:rsidRPr="00592372">
        <w:rPr>
          <w:rFonts w:ascii="Arial" w:hAnsi="Arial" w:cs="Arial"/>
          <w:color w:val="000000"/>
          <w:sz w:val="20"/>
          <w:szCs w:val="20"/>
        </w:rPr>
        <w:t>budowlanych</w:t>
      </w:r>
      <w:r w:rsidRPr="00592372">
        <w:rPr>
          <w:rFonts w:ascii="Arial" w:hAnsi="Arial" w:cs="Arial"/>
          <w:color w:val="000000"/>
          <w:spacing w:val="-3"/>
          <w:sz w:val="20"/>
          <w:szCs w:val="20"/>
        </w:rPr>
        <w:t xml:space="preserve"> </w:t>
      </w:r>
      <w:r w:rsidRPr="00592372">
        <w:rPr>
          <w:rFonts w:ascii="Arial" w:hAnsi="Arial" w:cs="Arial"/>
          <w:color w:val="000000"/>
          <w:sz w:val="20"/>
          <w:szCs w:val="20"/>
        </w:rPr>
        <w:t>-</w:t>
      </w:r>
      <w:r w:rsidRPr="00592372">
        <w:rPr>
          <w:rFonts w:ascii="Arial" w:hAnsi="Arial" w:cs="Arial"/>
          <w:color w:val="000000"/>
          <w:spacing w:val="-2"/>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2"/>
          <w:sz w:val="20"/>
          <w:szCs w:val="20"/>
        </w:rPr>
        <w:t xml:space="preserve"> </w:t>
      </w:r>
      <w:r w:rsidRPr="00592372">
        <w:rPr>
          <w:rFonts w:ascii="Arial" w:hAnsi="Arial" w:cs="Arial"/>
          <w:b/>
          <w:color w:val="000000"/>
          <w:sz w:val="20"/>
          <w:szCs w:val="20"/>
        </w:rPr>
        <w:t>nr</w:t>
      </w:r>
      <w:r w:rsidRPr="00592372">
        <w:rPr>
          <w:rFonts w:ascii="Arial" w:hAnsi="Arial" w:cs="Arial"/>
          <w:b/>
          <w:color w:val="000000"/>
          <w:spacing w:val="-4"/>
          <w:sz w:val="20"/>
          <w:szCs w:val="20"/>
        </w:rPr>
        <w:t xml:space="preserve"> </w:t>
      </w:r>
      <w:r w:rsidRPr="00592372">
        <w:rPr>
          <w:rFonts w:ascii="Arial" w:hAnsi="Arial" w:cs="Arial"/>
          <w:b/>
          <w:color w:val="000000"/>
          <w:sz w:val="20"/>
          <w:szCs w:val="20"/>
        </w:rPr>
        <w:t>6</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5"/>
          <w:sz w:val="20"/>
          <w:szCs w:val="20"/>
        </w:rPr>
        <w:t xml:space="preserve"> SWZ</w:t>
      </w:r>
    </w:p>
    <w:p w14:paraId="29188954" w14:textId="0987DF73" w:rsidR="00285901" w:rsidRPr="00592372" w:rsidRDefault="00000000" w:rsidP="002C0613">
      <w:pPr>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5"/>
          <w:sz w:val="20"/>
          <w:szCs w:val="20"/>
        </w:rPr>
        <w:t xml:space="preserve"> </w:t>
      </w:r>
      <w:r w:rsidRPr="00592372">
        <w:rPr>
          <w:rFonts w:ascii="Arial" w:hAnsi="Arial" w:cs="Arial"/>
          <w:color w:val="000000"/>
          <w:sz w:val="20"/>
          <w:szCs w:val="20"/>
        </w:rPr>
        <w:t>wykazu</w:t>
      </w:r>
      <w:r w:rsidRPr="00592372">
        <w:rPr>
          <w:rFonts w:ascii="Arial" w:hAnsi="Arial" w:cs="Arial"/>
          <w:color w:val="000000"/>
          <w:spacing w:val="-3"/>
          <w:sz w:val="20"/>
          <w:szCs w:val="20"/>
        </w:rPr>
        <w:t xml:space="preserve"> </w:t>
      </w:r>
      <w:r w:rsidRPr="00592372">
        <w:rPr>
          <w:rFonts w:ascii="Arial" w:hAnsi="Arial" w:cs="Arial"/>
          <w:color w:val="000000"/>
          <w:sz w:val="20"/>
          <w:szCs w:val="20"/>
        </w:rPr>
        <w:t>osób</w:t>
      </w:r>
      <w:r w:rsidRPr="00592372">
        <w:rPr>
          <w:rFonts w:ascii="Arial" w:hAnsi="Arial" w:cs="Arial"/>
          <w:color w:val="000000"/>
          <w:spacing w:val="-2"/>
          <w:sz w:val="20"/>
          <w:szCs w:val="20"/>
        </w:rPr>
        <w:t xml:space="preserve"> </w:t>
      </w:r>
      <w:r w:rsidRPr="00592372">
        <w:rPr>
          <w:rFonts w:ascii="Arial" w:hAnsi="Arial" w:cs="Arial"/>
          <w:color w:val="000000"/>
          <w:sz w:val="20"/>
          <w:szCs w:val="20"/>
        </w:rPr>
        <w:t>-</w:t>
      </w:r>
      <w:r w:rsidRPr="00592372">
        <w:rPr>
          <w:rFonts w:ascii="Arial" w:hAnsi="Arial" w:cs="Arial"/>
          <w:color w:val="000000"/>
          <w:spacing w:val="-4"/>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nr 7</w:t>
      </w:r>
      <w:r w:rsidRPr="00592372">
        <w:rPr>
          <w:rFonts w:ascii="Arial" w:hAnsi="Arial" w:cs="Arial"/>
          <w:b/>
          <w:color w:val="000000"/>
          <w:spacing w:val="-3"/>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2"/>
          <w:sz w:val="20"/>
          <w:szCs w:val="20"/>
        </w:rPr>
        <w:t xml:space="preserve"> </w:t>
      </w:r>
      <w:r w:rsidRPr="00592372">
        <w:rPr>
          <w:rFonts w:ascii="Arial" w:hAnsi="Arial" w:cs="Arial"/>
          <w:b/>
          <w:color w:val="000000"/>
          <w:spacing w:val="-5"/>
          <w:sz w:val="20"/>
          <w:szCs w:val="20"/>
        </w:rPr>
        <w:t>SWZ</w:t>
      </w:r>
    </w:p>
    <w:p w14:paraId="515841A1" w14:textId="77777777" w:rsidR="00285901" w:rsidRPr="00592372" w:rsidRDefault="00000000" w:rsidP="002C0613">
      <w:pPr>
        <w:pStyle w:val="Tekstpodstawowy"/>
        <w:spacing w:before="56"/>
        <w:ind w:right="-53"/>
        <w:jc w:val="both"/>
        <w:rPr>
          <w:rFonts w:ascii="Arial" w:hAnsi="Arial" w:cs="Arial"/>
          <w:sz w:val="20"/>
          <w:szCs w:val="20"/>
        </w:rPr>
      </w:pPr>
      <w:r w:rsidRPr="00592372">
        <w:rPr>
          <w:rFonts w:ascii="Arial" w:hAnsi="Arial" w:cs="Arial"/>
          <w:sz w:val="20"/>
          <w:szCs w:val="20"/>
          <w:u w:val="single"/>
        </w:rPr>
        <w:t>III.</w:t>
      </w:r>
      <w:r w:rsidRPr="00592372">
        <w:rPr>
          <w:rFonts w:ascii="Arial" w:hAnsi="Arial" w:cs="Arial"/>
          <w:spacing w:val="-6"/>
          <w:sz w:val="20"/>
          <w:szCs w:val="20"/>
          <w:u w:val="single"/>
        </w:rPr>
        <w:t xml:space="preserve"> </w:t>
      </w:r>
      <w:r w:rsidRPr="00592372">
        <w:rPr>
          <w:rFonts w:ascii="Arial" w:hAnsi="Arial" w:cs="Arial"/>
          <w:sz w:val="20"/>
          <w:szCs w:val="20"/>
          <w:u w:val="single"/>
        </w:rPr>
        <w:t>Pozostałe</w:t>
      </w:r>
      <w:r w:rsidRPr="00592372">
        <w:rPr>
          <w:rFonts w:ascii="Arial" w:hAnsi="Arial" w:cs="Arial"/>
          <w:spacing w:val="-4"/>
          <w:sz w:val="20"/>
          <w:szCs w:val="20"/>
          <w:u w:val="single"/>
        </w:rPr>
        <w:t xml:space="preserve"> </w:t>
      </w:r>
      <w:r w:rsidRPr="00592372">
        <w:rPr>
          <w:rFonts w:ascii="Arial" w:hAnsi="Arial" w:cs="Arial"/>
          <w:sz w:val="20"/>
          <w:szCs w:val="20"/>
          <w:u w:val="single"/>
        </w:rPr>
        <w:t>dokumenty</w:t>
      </w:r>
      <w:r w:rsidRPr="00592372">
        <w:rPr>
          <w:rFonts w:ascii="Arial" w:hAnsi="Arial" w:cs="Arial"/>
          <w:spacing w:val="-5"/>
          <w:sz w:val="20"/>
          <w:szCs w:val="20"/>
          <w:u w:val="single"/>
        </w:rPr>
        <w:t xml:space="preserve"> </w:t>
      </w:r>
      <w:r w:rsidRPr="00592372">
        <w:rPr>
          <w:rFonts w:ascii="Arial" w:hAnsi="Arial" w:cs="Arial"/>
          <w:spacing w:val="-2"/>
          <w:sz w:val="20"/>
          <w:szCs w:val="20"/>
          <w:u w:val="single"/>
        </w:rPr>
        <w:t>postępowania:</w:t>
      </w:r>
    </w:p>
    <w:p w14:paraId="41DA9262" w14:textId="77777777" w:rsidR="00285901" w:rsidRPr="00592372" w:rsidRDefault="00000000" w:rsidP="002C0613">
      <w:pPr>
        <w:pStyle w:val="Akapitzlist"/>
        <w:numPr>
          <w:ilvl w:val="0"/>
          <w:numId w:val="1"/>
        </w:numPr>
        <w:tabs>
          <w:tab w:val="left" w:pos="512"/>
        </w:tabs>
        <w:spacing w:before="1"/>
        <w:ind w:right="-53" w:hanging="28"/>
        <w:jc w:val="both"/>
        <w:rPr>
          <w:rFonts w:ascii="Arial" w:hAnsi="Arial" w:cs="Arial"/>
          <w:sz w:val="20"/>
          <w:szCs w:val="20"/>
        </w:rPr>
      </w:pPr>
      <w:r w:rsidRPr="00592372">
        <w:rPr>
          <w:rFonts w:ascii="Arial" w:hAnsi="Arial" w:cs="Arial"/>
          <w:sz w:val="20"/>
          <w:szCs w:val="20"/>
        </w:rPr>
        <w:t>projekt</w:t>
      </w:r>
      <w:r w:rsidRPr="00592372">
        <w:rPr>
          <w:rFonts w:ascii="Arial" w:hAnsi="Arial" w:cs="Arial"/>
          <w:spacing w:val="-3"/>
          <w:sz w:val="20"/>
          <w:szCs w:val="20"/>
        </w:rPr>
        <w:t xml:space="preserve"> </w:t>
      </w:r>
      <w:r w:rsidRPr="00592372">
        <w:rPr>
          <w:rFonts w:ascii="Arial" w:hAnsi="Arial" w:cs="Arial"/>
          <w:sz w:val="20"/>
          <w:szCs w:val="20"/>
        </w:rPr>
        <w:t>umowy</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4"/>
          <w:sz w:val="20"/>
          <w:szCs w:val="20"/>
        </w:rPr>
        <w:t xml:space="preserve"> </w:t>
      </w:r>
      <w:r w:rsidRPr="00592372">
        <w:rPr>
          <w:rFonts w:ascii="Arial" w:hAnsi="Arial" w:cs="Arial"/>
          <w:b/>
          <w:sz w:val="20"/>
          <w:szCs w:val="20"/>
        </w:rPr>
        <w:t>zał.</w:t>
      </w:r>
      <w:r w:rsidRPr="00592372">
        <w:rPr>
          <w:rFonts w:ascii="Arial" w:hAnsi="Arial" w:cs="Arial"/>
          <w:b/>
          <w:spacing w:val="-2"/>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8</w:t>
      </w:r>
      <w:r w:rsidRPr="00592372">
        <w:rPr>
          <w:rFonts w:ascii="Arial" w:hAnsi="Arial" w:cs="Arial"/>
          <w:b/>
          <w:spacing w:val="-2"/>
          <w:sz w:val="20"/>
          <w:szCs w:val="20"/>
        </w:rPr>
        <w:t xml:space="preserve"> </w:t>
      </w:r>
      <w:r w:rsidRPr="00592372">
        <w:rPr>
          <w:rFonts w:ascii="Arial" w:hAnsi="Arial" w:cs="Arial"/>
          <w:b/>
          <w:sz w:val="20"/>
          <w:szCs w:val="20"/>
        </w:rPr>
        <w:t>do</w:t>
      </w:r>
      <w:r w:rsidRPr="00592372">
        <w:rPr>
          <w:rFonts w:ascii="Arial" w:hAnsi="Arial" w:cs="Arial"/>
          <w:b/>
          <w:spacing w:val="-3"/>
          <w:sz w:val="20"/>
          <w:szCs w:val="20"/>
        </w:rPr>
        <w:t xml:space="preserve"> </w:t>
      </w:r>
      <w:r w:rsidRPr="00592372">
        <w:rPr>
          <w:rFonts w:ascii="Arial" w:hAnsi="Arial" w:cs="Arial"/>
          <w:b/>
          <w:spacing w:val="-5"/>
          <w:sz w:val="20"/>
          <w:szCs w:val="20"/>
        </w:rPr>
        <w:t>SWZ</w:t>
      </w:r>
    </w:p>
    <w:p w14:paraId="363B22EF" w14:textId="17A31EED" w:rsidR="00285901" w:rsidRPr="00974318" w:rsidRDefault="00AA4BE5" w:rsidP="002C0613">
      <w:pPr>
        <w:pStyle w:val="Akapitzlist"/>
        <w:numPr>
          <w:ilvl w:val="0"/>
          <w:numId w:val="1"/>
        </w:numPr>
        <w:tabs>
          <w:tab w:val="left" w:pos="313"/>
          <w:tab w:val="left" w:pos="512"/>
          <w:tab w:val="left" w:pos="588"/>
          <w:tab w:val="left" w:pos="589"/>
        </w:tabs>
        <w:spacing w:before="1"/>
        <w:ind w:right="-53" w:hanging="28"/>
        <w:jc w:val="both"/>
        <w:rPr>
          <w:rFonts w:ascii="Arial" w:hAnsi="Arial" w:cs="Arial"/>
          <w:sz w:val="20"/>
          <w:szCs w:val="20"/>
        </w:rPr>
      </w:pPr>
      <w:r w:rsidRPr="00592372">
        <w:rPr>
          <w:rFonts w:ascii="Arial" w:hAnsi="Arial" w:cs="Arial"/>
          <w:sz w:val="20"/>
          <w:szCs w:val="20"/>
        </w:rPr>
        <w:t xml:space="preserve"> dokumentacja</w:t>
      </w:r>
      <w:r w:rsidRPr="00592372">
        <w:rPr>
          <w:rFonts w:ascii="Arial" w:hAnsi="Arial" w:cs="Arial"/>
          <w:spacing w:val="-6"/>
          <w:sz w:val="20"/>
          <w:szCs w:val="20"/>
        </w:rPr>
        <w:t xml:space="preserve"> </w:t>
      </w:r>
      <w:r w:rsidRPr="00592372">
        <w:rPr>
          <w:rFonts w:ascii="Arial" w:hAnsi="Arial" w:cs="Arial"/>
          <w:sz w:val="20"/>
          <w:szCs w:val="20"/>
        </w:rPr>
        <w:t>projektowa</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3"/>
          <w:sz w:val="20"/>
          <w:szCs w:val="20"/>
        </w:rPr>
        <w:t xml:space="preserve"> </w:t>
      </w:r>
      <w:r w:rsidRPr="00592372">
        <w:rPr>
          <w:rFonts w:ascii="Arial" w:hAnsi="Arial" w:cs="Arial"/>
          <w:sz w:val="20"/>
          <w:szCs w:val="20"/>
        </w:rPr>
        <w:t>przedmiarem</w:t>
      </w:r>
      <w:r w:rsidRPr="00592372">
        <w:rPr>
          <w:rFonts w:ascii="Arial" w:hAnsi="Arial" w:cs="Arial"/>
          <w:spacing w:val="-1"/>
          <w:sz w:val="20"/>
          <w:szCs w:val="20"/>
        </w:rPr>
        <w:t xml:space="preserve"> </w:t>
      </w:r>
      <w:r w:rsidRPr="00592372">
        <w:rPr>
          <w:rFonts w:ascii="Arial" w:hAnsi="Arial" w:cs="Arial"/>
          <w:sz w:val="20"/>
          <w:szCs w:val="20"/>
        </w:rPr>
        <w:t>robót</w:t>
      </w:r>
      <w:r w:rsidRPr="00592372">
        <w:rPr>
          <w:rFonts w:ascii="Arial" w:hAnsi="Arial" w:cs="Arial"/>
          <w:spacing w:val="-3"/>
          <w:sz w:val="20"/>
          <w:szCs w:val="20"/>
        </w:rPr>
        <w:t xml:space="preserve"> </w:t>
      </w:r>
      <w:r w:rsidRPr="00592372">
        <w:rPr>
          <w:rFonts w:ascii="Arial" w:hAnsi="Arial" w:cs="Arial"/>
          <w:b/>
          <w:sz w:val="20"/>
          <w:szCs w:val="20"/>
        </w:rPr>
        <w:t>-</w:t>
      </w:r>
      <w:r w:rsidRPr="00592372">
        <w:rPr>
          <w:rFonts w:ascii="Arial" w:hAnsi="Arial" w:cs="Arial"/>
          <w:b/>
          <w:spacing w:val="-5"/>
          <w:sz w:val="20"/>
          <w:szCs w:val="20"/>
        </w:rPr>
        <w:t xml:space="preserve"> </w:t>
      </w:r>
      <w:r w:rsidRPr="00592372">
        <w:rPr>
          <w:rFonts w:ascii="Arial" w:hAnsi="Arial" w:cs="Arial"/>
          <w:b/>
          <w:sz w:val="20"/>
          <w:szCs w:val="20"/>
        </w:rPr>
        <w:t>zał.</w:t>
      </w:r>
      <w:r w:rsidRPr="00592372">
        <w:rPr>
          <w:rFonts w:ascii="Arial" w:hAnsi="Arial" w:cs="Arial"/>
          <w:b/>
          <w:spacing w:val="-2"/>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9</w:t>
      </w:r>
      <w:r w:rsidRPr="00592372">
        <w:rPr>
          <w:rFonts w:ascii="Arial" w:hAnsi="Arial" w:cs="Arial"/>
          <w:b/>
          <w:spacing w:val="-3"/>
          <w:sz w:val="20"/>
          <w:szCs w:val="20"/>
        </w:rPr>
        <w:t xml:space="preserve"> </w:t>
      </w:r>
      <w:r w:rsidRPr="00592372">
        <w:rPr>
          <w:rFonts w:ascii="Arial" w:hAnsi="Arial" w:cs="Arial"/>
          <w:b/>
          <w:sz w:val="20"/>
          <w:szCs w:val="20"/>
        </w:rPr>
        <w:t>do</w:t>
      </w:r>
      <w:r w:rsidRPr="00592372">
        <w:rPr>
          <w:rFonts w:ascii="Arial" w:hAnsi="Arial" w:cs="Arial"/>
          <w:b/>
          <w:spacing w:val="-3"/>
          <w:sz w:val="20"/>
          <w:szCs w:val="20"/>
        </w:rPr>
        <w:t xml:space="preserve"> </w:t>
      </w:r>
      <w:r w:rsidRPr="00592372">
        <w:rPr>
          <w:rFonts w:ascii="Arial" w:hAnsi="Arial" w:cs="Arial"/>
          <w:b/>
          <w:spacing w:val="-4"/>
          <w:sz w:val="20"/>
          <w:szCs w:val="20"/>
        </w:rPr>
        <w:t>SWZ.</w:t>
      </w:r>
    </w:p>
    <w:sectPr w:rsidR="00285901" w:rsidRPr="00974318" w:rsidSect="00B05963">
      <w:headerReference w:type="even" r:id="rId41"/>
      <w:headerReference w:type="default" r:id="rId42"/>
      <w:footerReference w:type="default" r:id="rId43"/>
      <w:headerReference w:type="first" r:id="rId44"/>
      <w:pgSz w:w="11906" w:h="16838"/>
      <w:pgMar w:top="660" w:right="1020" w:bottom="901" w:left="1020" w:header="0" w:footer="281" w:gutter="0"/>
      <w:pgNumType w:start="3"/>
      <w:cols w:space="708"/>
      <w:formProt w:val="0"/>
      <w:docGrid w:linePitch="10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Aleksandra Tokarz" w:date="2026-04-17T08:06:00Z" w:initials="AT">
    <w:p w14:paraId="6E8C8FE3" w14:textId="77777777" w:rsidR="002142A3" w:rsidRDefault="002142A3" w:rsidP="002142A3">
      <w:pPr>
        <w:pStyle w:val="Tekstkomentarza"/>
      </w:pPr>
      <w:r>
        <w:rPr>
          <w:rStyle w:val="Odwoaniedokomentarza"/>
        </w:rPr>
        <w:annotationRef/>
      </w:r>
      <w:r>
        <w:t>korekta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8C8F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8E4306" w16cex:dateUtc="2026-04-17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8C8FE3" w16cid:durableId="008E4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C1E87" w14:textId="77777777" w:rsidR="00247A08" w:rsidRDefault="00247A08">
      <w:r>
        <w:separator/>
      </w:r>
    </w:p>
  </w:endnote>
  <w:endnote w:type="continuationSeparator" w:id="0">
    <w:p w14:paraId="4B9B914B" w14:textId="77777777" w:rsidR="00247A08" w:rsidRDefault="0024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Myriad Pro">
    <w:altName w:val="Segoe UI"/>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18030">
    <w:altName w:val="SimSun"/>
    <w:charset w:val="86"/>
    <w:family w:val="modern"/>
    <w:pitch w:val="default"/>
    <w:sig w:usb0="00000000" w:usb1="00000000" w:usb2="00000000" w:usb3="00000000" w:csb0="00040000" w:csb1="00000000"/>
  </w:font>
  <w:font w:name="Open Sans">
    <w:charset w:val="00"/>
    <w:family w:val="swiss"/>
    <w:pitch w:val="variable"/>
    <w:sig w:usb0="E00002EF" w:usb1="4000205B" w:usb2="00000028" w:usb3="00000000" w:csb0="0000019F" w:csb1="00000000"/>
  </w:font>
  <w:font w:name="Times">
    <w:altName w:val="????????A???"/>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256BE" w14:textId="77777777" w:rsidR="002142A3" w:rsidRDefault="002142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552493"/>
      <w:docPartObj>
        <w:docPartGallery w:val="Page Numbers (Bottom of Page)"/>
        <w:docPartUnique/>
      </w:docPartObj>
    </w:sdtPr>
    <w:sdtContent>
      <w:p w14:paraId="52C55804" w14:textId="4AF7C956" w:rsidR="000E1BFD" w:rsidRDefault="000E1BFD">
        <w:pPr>
          <w:pStyle w:val="Stopka"/>
          <w:jc w:val="right"/>
        </w:pPr>
        <w:r>
          <w:fldChar w:fldCharType="begin"/>
        </w:r>
        <w:r>
          <w:instrText>PAGE   \* MERGEFORMAT</w:instrText>
        </w:r>
        <w:r>
          <w:fldChar w:fldCharType="separate"/>
        </w:r>
        <w:r>
          <w:t>2</w:t>
        </w:r>
        <w:r>
          <w:fldChar w:fldCharType="end"/>
        </w:r>
      </w:p>
    </w:sdtContent>
  </w:sdt>
  <w:p w14:paraId="54F37906" w14:textId="77777777" w:rsidR="00285901" w:rsidRDefault="002859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52516" w14:textId="77777777" w:rsidR="002142A3" w:rsidRDefault="002142A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460846"/>
      <w:docPartObj>
        <w:docPartGallery w:val="Page Numbers (Bottom of Page)"/>
        <w:docPartUnique/>
      </w:docPartObj>
    </w:sdtPr>
    <w:sdtContent>
      <w:p w14:paraId="0915BAE1" w14:textId="77777777" w:rsidR="000E1BFD" w:rsidRDefault="000E1BFD">
        <w:pPr>
          <w:pStyle w:val="Stopka"/>
          <w:jc w:val="right"/>
        </w:pPr>
        <w:r>
          <w:fldChar w:fldCharType="begin"/>
        </w:r>
        <w:r>
          <w:instrText>PAGE   \* MERGEFORMAT</w:instrText>
        </w:r>
        <w:r>
          <w:fldChar w:fldCharType="separate"/>
        </w:r>
        <w:r>
          <w:t>2</w:t>
        </w:r>
        <w:r>
          <w:fldChar w:fldCharType="end"/>
        </w:r>
      </w:p>
    </w:sdtContent>
  </w:sdt>
  <w:p w14:paraId="7D340A14" w14:textId="77777777" w:rsidR="00285901" w:rsidRDefault="002859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C762" w14:textId="77777777" w:rsidR="00247A08" w:rsidRDefault="00247A08">
      <w:pPr>
        <w:rPr>
          <w:sz w:val="12"/>
        </w:rPr>
      </w:pPr>
      <w:r>
        <w:separator/>
      </w:r>
    </w:p>
  </w:footnote>
  <w:footnote w:type="continuationSeparator" w:id="0">
    <w:p w14:paraId="563C2319" w14:textId="77777777" w:rsidR="00247A08" w:rsidRDefault="00247A08">
      <w:pPr>
        <w:rPr>
          <w:sz w:val="12"/>
        </w:rPr>
      </w:pPr>
      <w:r>
        <w:continuationSeparator/>
      </w:r>
    </w:p>
  </w:footnote>
  <w:footnote w:id="1">
    <w:p w14:paraId="6A211D60" w14:textId="77777777" w:rsidR="00285901" w:rsidRDefault="00000000">
      <w:pPr>
        <w:spacing w:before="137"/>
        <w:ind w:left="227" w:right="224"/>
        <w:jc w:val="both"/>
        <w:rPr>
          <w:rFonts w:ascii="Arial" w:hAnsi="Arial" w:cs="Arial"/>
          <w:i/>
          <w:sz w:val="16"/>
        </w:rPr>
      </w:pPr>
      <w:r>
        <w:rPr>
          <w:rStyle w:val="Znakiprzypiswdolnych"/>
        </w:rPr>
        <w:footnoteRef/>
      </w:r>
      <w:r>
        <w:rPr>
          <w:sz w:val="16"/>
          <w:szCs w:val="16"/>
        </w:rPr>
        <w:t xml:space="preserve"> </w:t>
      </w:r>
      <w:r>
        <w:rPr>
          <w:rFonts w:ascii="Arial" w:hAnsi="Arial" w:cs="Arial"/>
          <w:i/>
          <w:sz w:val="16"/>
          <w:szCs w:val="16"/>
        </w:rPr>
        <w:t>w przypadku sporządzenia dokumentu w postaci papierowej, opatrzonego własnoręcznym podpisem, należy przekazać cyfrowe odwzorowanie</w:t>
      </w:r>
      <w:r>
        <w:rPr>
          <w:rFonts w:ascii="Arial" w:hAnsi="Arial" w:cs="Arial"/>
          <w:i/>
          <w:spacing w:val="40"/>
          <w:sz w:val="16"/>
          <w:szCs w:val="16"/>
        </w:rPr>
        <w:t xml:space="preserve"> </w:t>
      </w:r>
      <w:r>
        <w:rPr>
          <w:rFonts w:ascii="Arial" w:hAnsi="Arial" w:cs="Arial"/>
          <w:i/>
          <w:sz w:val="16"/>
          <w:szCs w:val="16"/>
        </w:rPr>
        <w:t>tego dokumentu opatrzone kwalifikowanym podpisem elektronicznym lub podpisem zaufanym lub podpisem osobistym odpowiednio przez</w:t>
      </w:r>
      <w:r>
        <w:rPr>
          <w:rFonts w:ascii="Arial" w:hAnsi="Arial" w:cs="Arial"/>
          <w:i/>
          <w:spacing w:val="40"/>
          <w:sz w:val="16"/>
          <w:szCs w:val="16"/>
        </w:rPr>
        <w:t xml:space="preserve"> </w:t>
      </w:r>
      <w:r>
        <w:rPr>
          <w:rFonts w:ascii="Arial" w:hAnsi="Arial" w:cs="Arial"/>
          <w:i/>
          <w:sz w:val="16"/>
          <w:szCs w:val="16"/>
        </w:rPr>
        <w:t>Wykonawcę lub Wykonawcę wspólnie ubiegającego się o zamówienie lub podmiot udostępniający</w:t>
      </w:r>
      <w:r>
        <w:rPr>
          <w:rFonts w:ascii="Arial" w:hAnsi="Arial" w:cs="Arial"/>
          <w:i/>
          <w:sz w:val="16"/>
        </w:rPr>
        <w:t xml:space="preserve"> zasób</w:t>
      </w:r>
    </w:p>
    <w:p w14:paraId="1370CF4F" w14:textId="77777777" w:rsidR="00285901" w:rsidRDefault="0028590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8339" w14:textId="274D3B7D" w:rsidR="002142A3" w:rsidRDefault="002142A3">
    <w:pPr>
      <w:pStyle w:val="Nagwek"/>
    </w:pPr>
    <w:r>
      <w:rPr>
        <w:noProof/>
      </w:rPr>
      <w:pict w14:anchorId="34E3EE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16" o:spid="_x0000_s1026" type="#_x0000_t136" style="position:absolute;margin-left:0;margin-top:0;width:572.4pt;height:133.8pt;rotation:315;z-index:-251655168;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81D1" w14:textId="5335E9DA" w:rsidR="00285901" w:rsidRDefault="002142A3">
    <w:pPr>
      <w:pStyle w:val="Nagwek"/>
      <w:jc w:val="center"/>
    </w:pPr>
    <w:r>
      <w:rPr>
        <w:noProof/>
      </w:rPr>
      <w:pict w14:anchorId="7F78A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17" o:spid="_x0000_s1027" type="#_x0000_t136" style="position:absolute;left:0;text-align:left;margin-left:0;margin-top:0;width:572.4pt;height:133.8pt;rotation:315;z-index:-251653120;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1CFC" w14:textId="4817A8AE" w:rsidR="002142A3" w:rsidRDefault="002142A3">
    <w:pPr>
      <w:pStyle w:val="Nagwek"/>
    </w:pPr>
    <w:r>
      <w:rPr>
        <w:noProof/>
      </w:rPr>
      <w:pict w14:anchorId="71398E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15" o:spid="_x0000_s1025" type="#_x0000_t136" style="position:absolute;margin-left:0;margin-top:0;width:572.4pt;height:133.8pt;rotation:315;z-index:-251657216;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B9A1" w14:textId="1DB97B9A" w:rsidR="002142A3" w:rsidRDefault="002142A3">
    <w:pPr>
      <w:pStyle w:val="Nagwek"/>
    </w:pPr>
    <w:r>
      <w:rPr>
        <w:noProof/>
      </w:rPr>
      <w:pict w14:anchorId="23A8CC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19" o:spid="_x0000_s1031" type="#_x0000_t136" style="position:absolute;margin-left:0;margin-top:0;width:572.4pt;height:133.8pt;rotation:315;z-index:-251644928;mso-position-horizontal:center;mso-position-horizontal-relative:margin;mso-position-vertical:center;mso-position-vertical-relative:margin" o:allowincell="f" fillcolor="#e00" stroked="f">
          <v:fill opacity=".5"/>
          <v:textpath style="font-family:&quot;Arial&quot;;font-size:120pt" string="KOREKTA"/>
        </v:shape>
      </w:pict>
    </w:r>
    <w:r>
      <w:rPr>
        <w:noProof/>
      </w:rPr>
      <w:pict w14:anchorId="7FDFACB6">
        <v:shape id="_x0000_s1030" type="#_x0000_t136" style="position:absolute;margin-left:0;margin-top:0;width:572.4pt;height:133.8pt;rotation:315;z-index:-251646976;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811A" w14:textId="093B9F3B" w:rsidR="00285901" w:rsidRDefault="002142A3">
    <w:pPr>
      <w:pStyle w:val="Nagwek"/>
      <w:jc w:val="center"/>
    </w:pPr>
    <w:r>
      <w:rPr>
        <w:noProof/>
      </w:rPr>
      <w:pict w14:anchorId="138FA8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20" o:spid="_x0000_s1032" type="#_x0000_t136" style="position:absolute;left:0;text-align:left;margin-left:0;margin-top:0;width:572.4pt;height:133.8pt;rotation:315;z-index:-251642880;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B8952" w14:textId="26B7A7BF" w:rsidR="002142A3" w:rsidRDefault="002142A3">
    <w:pPr>
      <w:pStyle w:val="Nagwek"/>
    </w:pPr>
    <w:r>
      <w:rPr>
        <w:noProof/>
      </w:rPr>
      <w:pict w14:anchorId="2F31DB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293018" o:spid="_x0000_s1029" type="#_x0000_t136" style="position:absolute;margin-left:0;margin-top:0;width:572.4pt;height:133.8pt;rotation:315;z-index:-251649024;mso-position-horizontal:center;mso-position-horizontal-relative:margin;mso-position-vertical:center;mso-position-vertical-relative:margin" o:allowincell="f" fillcolor="#e00" stroked="f">
          <v:fill opacity=".5"/>
          <v:textpath style="font-family:&quot;Arial&quot;;font-size:120pt" string="KOREKTA"/>
        </v:shape>
      </w:pict>
    </w:r>
    <w:r>
      <w:rPr>
        <w:noProof/>
      </w:rPr>
      <w:pict w14:anchorId="7607502B">
        <v:shape id="_x0000_s1028" type="#_x0000_t136" style="position:absolute;margin-left:0;margin-top:0;width:572.4pt;height:133.8pt;rotation:315;z-index:-251651072;mso-position-horizontal:center;mso-position-horizontal-relative:margin;mso-position-vertical:center;mso-position-vertical-relative:margin" o:allowincell="f" fillcolor="#e00" stroked="f">
          <v:fill opacity=".5"/>
          <v:textpath style="font-family:&quot;Arial&quot;;font-size:120pt" string="KOREKT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Symbol"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4"/>
    <w:multiLevelType w:val="multilevel"/>
    <w:tmpl w:val="00000004"/>
    <w:name w:val="WW8Num4"/>
    <w:lvl w:ilvl="0">
      <w:start w:val="1"/>
      <w:numFmt w:val="bullet"/>
      <w:lvlText w:val=""/>
      <w:lvlJc w:val="left"/>
      <w:pPr>
        <w:tabs>
          <w:tab w:val="num" w:pos="142"/>
        </w:tabs>
        <w:ind w:left="502"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142"/>
        </w:tabs>
        <w:ind w:left="934" w:hanging="432"/>
      </w:pPr>
      <w:rPr>
        <w:rFonts w:cs="Calibri"/>
        <w:b/>
        <w:i w:val="0"/>
        <w:color w:val="00000A"/>
        <w:sz w:val="24"/>
      </w:rPr>
    </w:lvl>
    <w:lvl w:ilvl="2">
      <w:start w:val="1"/>
      <w:numFmt w:val="decimal"/>
      <w:lvlText w:val="%1.%2.%3."/>
      <w:lvlJc w:val="left"/>
      <w:pPr>
        <w:tabs>
          <w:tab w:val="num" w:pos="142"/>
        </w:tabs>
        <w:ind w:left="1366" w:hanging="504"/>
      </w:p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Arial" w:eastAsia="Tahoma" w:hAnsi="Arial" w:cs="Arial"/>
        <w:bCs/>
        <w:color w:val="auto"/>
        <w:kern w:val="1"/>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21"/>
    <w:multiLevelType w:val="singleLevel"/>
    <w:tmpl w:val="00000021"/>
    <w:name w:val="WW8Num36"/>
    <w:lvl w:ilvl="0">
      <w:start w:val="1"/>
      <w:numFmt w:val="lowerLetter"/>
      <w:lvlText w:val="%1)"/>
      <w:lvlJc w:val="left"/>
      <w:pPr>
        <w:tabs>
          <w:tab w:val="num" w:pos="845"/>
        </w:tabs>
        <w:ind w:left="845" w:hanging="425"/>
      </w:pPr>
      <w:rPr>
        <w:rFonts w:hint="default"/>
      </w:rPr>
    </w:lvl>
  </w:abstractNum>
  <w:abstractNum w:abstractNumId="4" w15:restartNumberingAfterBreak="0">
    <w:nsid w:val="017933F3"/>
    <w:multiLevelType w:val="multilevel"/>
    <w:tmpl w:val="5EE4BC78"/>
    <w:lvl w:ilvl="0">
      <w:start w:val="3"/>
      <w:numFmt w:val="upperRoman"/>
      <w:lvlText w:val="%1)"/>
      <w:lvlJc w:val="left"/>
      <w:pPr>
        <w:tabs>
          <w:tab w:val="num" w:pos="0"/>
        </w:tabs>
        <w:ind w:left="526" w:hanging="327"/>
      </w:pPr>
      <w:rPr>
        <w:rFonts w:ascii="Calibri" w:eastAsia="Calibri" w:hAnsi="Calibri" w:cs="Calibri"/>
        <w:b/>
        <w:bCs/>
        <w:i w:val="0"/>
        <w:iCs w:val="0"/>
        <w:spacing w:val="-1"/>
        <w:w w:val="100"/>
        <w:sz w:val="22"/>
        <w:szCs w:val="22"/>
        <w:shd w:val="clear" w:color="auto" w:fill="F1F1F1"/>
        <w:lang w:val="pl-PL" w:eastAsia="en-US" w:bidi="ar-SA"/>
      </w:rPr>
    </w:lvl>
    <w:lvl w:ilvl="1">
      <w:start w:val="1"/>
      <w:numFmt w:val="decimal"/>
      <w:lvlText w:val="%2."/>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558" w:hanging="219"/>
      </w:pPr>
      <w:rPr>
        <w:rFonts w:ascii="Symbol" w:hAnsi="Symbol" w:cs="Symbol" w:hint="default"/>
        <w:lang w:val="pl-PL" w:eastAsia="en-US" w:bidi="ar-SA"/>
      </w:rPr>
    </w:lvl>
    <w:lvl w:ilvl="3">
      <w:numFmt w:val="bullet"/>
      <w:lvlText w:val=""/>
      <w:lvlJc w:val="left"/>
      <w:pPr>
        <w:tabs>
          <w:tab w:val="num" w:pos="0"/>
        </w:tabs>
        <w:ind w:left="2596" w:hanging="219"/>
      </w:pPr>
      <w:rPr>
        <w:rFonts w:ascii="Symbol" w:hAnsi="Symbol" w:cs="Symbol" w:hint="default"/>
        <w:lang w:val="pl-PL" w:eastAsia="en-US" w:bidi="ar-SA"/>
      </w:rPr>
    </w:lvl>
    <w:lvl w:ilvl="4">
      <w:numFmt w:val="bullet"/>
      <w:lvlText w:val=""/>
      <w:lvlJc w:val="left"/>
      <w:pPr>
        <w:tabs>
          <w:tab w:val="num" w:pos="0"/>
        </w:tabs>
        <w:ind w:left="3635" w:hanging="219"/>
      </w:pPr>
      <w:rPr>
        <w:rFonts w:ascii="Symbol" w:hAnsi="Symbol" w:cs="Symbol" w:hint="default"/>
        <w:lang w:val="pl-PL" w:eastAsia="en-US" w:bidi="ar-SA"/>
      </w:rPr>
    </w:lvl>
    <w:lvl w:ilvl="5">
      <w:numFmt w:val="bullet"/>
      <w:lvlText w:val=""/>
      <w:lvlJc w:val="left"/>
      <w:pPr>
        <w:tabs>
          <w:tab w:val="num" w:pos="0"/>
        </w:tabs>
        <w:ind w:left="4673" w:hanging="219"/>
      </w:pPr>
      <w:rPr>
        <w:rFonts w:ascii="Symbol" w:hAnsi="Symbol" w:cs="Symbol" w:hint="default"/>
        <w:lang w:val="pl-PL" w:eastAsia="en-US" w:bidi="ar-SA"/>
      </w:rPr>
    </w:lvl>
    <w:lvl w:ilvl="6">
      <w:numFmt w:val="bullet"/>
      <w:lvlText w:val=""/>
      <w:lvlJc w:val="left"/>
      <w:pPr>
        <w:tabs>
          <w:tab w:val="num" w:pos="0"/>
        </w:tabs>
        <w:ind w:left="5712" w:hanging="219"/>
      </w:pPr>
      <w:rPr>
        <w:rFonts w:ascii="Symbol" w:hAnsi="Symbol" w:cs="Symbol" w:hint="default"/>
        <w:lang w:val="pl-PL" w:eastAsia="en-US" w:bidi="ar-SA"/>
      </w:rPr>
    </w:lvl>
    <w:lvl w:ilvl="7">
      <w:numFmt w:val="bullet"/>
      <w:lvlText w:val=""/>
      <w:lvlJc w:val="left"/>
      <w:pPr>
        <w:tabs>
          <w:tab w:val="num" w:pos="0"/>
        </w:tabs>
        <w:ind w:left="6750" w:hanging="219"/>
      </w:pPr>
      <w:rPr>
        <w:rFonts w:ascii="Symbol" w:hAnsi="Symbol" w:cs="Symbol" w:hint="default"/>
        <w:lang w:val="pl-PL" w:eastAsia="en-US" w:bidi="ar-SA"/>
      </w:rPr>
    </w:lvl>
    <w:lvl w:ilvl="8">
      <w:numFmt w:val="bullet"/>
      <w:lvlText w:val=""/>
      <w:lvlJc w:val="left"/>
      <w:pPr>
        <w:tabs>
          <w:tab w:val="num" w:pos="0"/>
        </w:tabs>
        <w:ind w:left="7789" w:hanging="219"/>
      </w:pPr>
      <w:rPr>
        <w:rFonts w:ascii="Symbol" w:hAnsi="Symbol" w:cs="Symbol" w:hint="default"/>
        <w:lang w:val="pl-PL" w:eastAsia="en-US" w:bidi="ar-SA"/>
      </w:rPr>
    </w:lvl>
  </w:abstractNum>
  <w:abstractNum w:abstractNumId="5" w15:restartNumberingAfterBreak="0">
    <w:nsid w:val="01D74040"/>
    <w:multiLevelType w:val="multilevel"/>
    <w:tmpl w:val="4672F7BC"/>
    <w:lvl w:ilvl="0">
      <w:start w:val="5"/>
      <w:numFmt w:val="decimal"/>
      <w:lvlText w:val="%1."/>
      <w:lvlJc w:val="left"/>
      <w:pPr>
        <w:tabs>
          <w:tab w:val="num" w:pos="0"/>
        </w:tabs>
        <w:ind w:left="312" w:hanging="284"/>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229" w:hanging="284"/>
      </w:pPr>
      <w:rPr>
        <w:rFonts w:ascii="Symbol" w:hAnsi="Symbol" w:cs="Symbol" w:hint="default"/>
        <w:lang w:val="pl-PL" w:eastAsia="en-US" w:bidi="ar-SA"/>
      </w:rPr>
    </w:lvl>
    <w:lvl w:ilvl="2">
      <w:numFmt w:val="bullet"/>
      <w:lvlText w:val=""/>
      <w:lvlJc w:val="left"/>
      <w:pPr>
        <w:tabs>
          <w:tab w:val="num" w:pos="0"/>
        </w:tabs>
        <w:ind w:left="2138" w:hanging="284"/>
      </w:pPr>
      <w:rPr>
        <w:rFonts w:ascii="Symbol" w:hAnsi="Symbol" w:cs="Symbol" w:hint="default"/>
        <w:lang w:val="pl-PL" w:eastAsia="en-US" w:bidi="ar-SA"/>
      </w:rPr>
    </w:lvl>
    <w:lvl w:ilvl="3">
      <w:numFmt w:val="bullet"/>
      <w:lvlText w:val=""/>
      <w:lvlJc w:val="left"/>
      <w:pPr>
        <w:tabs>
          <w:tab w:val="num" w:pos="0"/>
        </w:tabs>
        <w:ind w:left="3048" w:hanging="284"/>
      </w:pPr>
      <w:rPr>
        <w:rFonts w:ascii="Symbol" w:hAnsi="Symbol" w:cs="Symbol" w:hint="default"/>
        <w:lang w:val="pl-PL" w:eastAsia="en-US" w:bidi="ar-SA"/>
      </w:rPr>
    </w:lvl>
    <w:lvl w:ilvl="4">
      <w:numFmt w:val="bullet"/>
      <w:lvlText w:val=""/>
      <w:lvlJc w:val="left"/>
      <w:pPr>
        <w:tabs>
          <w:tab w:val="num" w:pos="0"/>
        </w:tabs>
        <w:ind w:left="3957" w:hanging="284"/>
      </w:pPr>
      <w:rPr>
        <w:rFonts w:ascii="Symbol" w:hAnsi="Symbol" w:cs="Symbol" w:hint="default"/>
        <w:lang w:val="pl-PL" w:eastAsia="en-US" w:bidi="ar-SA"/>
      </w:rPr>
    </w:lvl>
    <w:lvl w:ilvl="5">
      <w:numFmt w:val="bullet"/>
      <w:lvlText w:val=""/>
      <w:lvlJc w:val="left"/>
      <w:pPr>
        <w:tabs>
          <w:tab w:val="num" w:pos="0"/>
        </w:tabs>
        <w:ind w:left="4867" w:hanging="284"/>
      </w:pPr>
      <w:rPr>
        <w:rFonts w:ascii="Symbol" w:hAnsi="Symbol" w:cs="Symbol" w:hint="default"/>
        <w:lang w:val="pl-PL" w:eastAsia="en-US" w:bidi="ar-SA"/>
      </w:rPr>
    </w:lvl>
    <w:lvl w:ilvl="6">
      <w:numFmt w:val="bullet"/>
      <w:lvlText w:val=""/>
      <w:lvlJc w:val="left"/>
      <w:pPr>
        <w:tabs>
          <w:tab w:val="num" w:pos="0"/>
        </w:tabs>
        <w:ind w:left="5776" w:hanging="284"/>
      </w:pPr>
      <w:rPr>
        <w:rFonts w:ascii="Symbol" w:hAnsi="Symbol" w:cs="Symbol" w:hint="default"/>
        <w:lang w:val="pl-PL" w:eastAsia="en-US" w:bidi="ar-SA"/>
      </w:rPr>
    </w:lvl>
    <w:lvl w:ilvl="7">
      <w:numFmt w:val="bullet"/>
      <w:lvlText w:val=""/>
      <w:lvlJc w:val="left"/>
      <w:pPr>
        <w:tabs>
          <w:tab w:val="num" w:pos="0"/>
        </w:tabs>
        <w:ind w:left="6686" w:hanging="284"/>
      </w:pPr>
      <w:rPr>
        <w:rFonts w:ascii="Symbol" w:hAnsi="Symbol" w:cs="Symbol" w:hint="default"/>
        <w:lang w:val="pl-PL" w:eastAsia="en-US" w:bidi="ar-SA"/>
      </w:rPr>
    </w:lvl>
    <w:lvl w:ilvl="8">
      <w:numFmt w:val="bullet"/>
      <w:lvlText w:val=""/>
      <w:lvlJc w:val="left"/>
      <w:pPr>
        <w:tabs>
          <w:tab w:val="num" w:pos="0"/>
        </w:tabs>
        <w:ind w:left="7595" w:hanging="284"/>
      </w:pPr>
      <w:rPr>
        <w:rFonts w:ascii="Symbol" w:hAnsi="Symbol" w:cs="Symbol" w:hint="default"/>
        <w:lang w:val="pl-PL" w:eastAsia="en-US" w:bidi="ar-SA"/>
      </w:rPr>
    </w:lvl>
  </w:abstractNum>
  <w:abstractNum w:abstractNumId="6" w15:restartNumberingAfterBreak="0">
    <w:nsid w:val="06243651"/>
    <w:multiLevelType w:val="multilevel"/>
    <w:tmpl w:val="F2FA13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9DA26D3"/>
    <w:multiLevelType w:val="hybridMultilevel"/>
    <w:tmpl w:val="3830F2D0"/>
    <w:lvl w:ilvl="0" w:tplc="DC90FB2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5C72F06E">
      <w:start w:val="1"/>
      <w:numFmt w:val="decimal"/>
      <w:lvlText w:val="%2)"/>
      <w:lvlJc w:val="left"/>
      <w:pPr>
        <w:ind w:left="936" w:hanging="231"/>
      </w:pPr>
      <w:rPr>
        <w:rFonts w:ascii="Calibri" w:eastAsia="Calibri" w:hAnsi="Calibri" w:cs="Calibri" w:hint="default"/>
        <w:b w:val="0"/>
        <w:bCs w:val="0"/>
        <w:i w:val="0"/>
        <w:iCs w:val="0"/>
        <w:w w:val="100"/>
        <w:sz w:val="22"/>
        <w:szCs w:val="22"/>
        <w:lang w:val="pl-PL" w:eastAsia="en-US" w:bidi="ar-SA"/>
      </w:rPr>
    </w:lvl>
    <w:lvl w:ilvl="2" w:tplc="6832B376">
      <w:numFmt w:val="bullet"/>
      <w:lvlText w:val="•"/>
      <w:lvlJc w:val="left"/>
      <w:pPr>
        <w:ind w:left="1931" w:hanging="231"/>
      </w:pPr>
      <w:rPr>
        <w:rFonts w:hint="default"/>
        <w:lang w:val="pl-PL" w:eastAsia="en-US" w:bidi="ar-SA"/>
      </w:rPr>
    </w:lvl>
    <w:lvl w:ilvl="3" w:tplc="56149F02">
      <w:numFmt w:val="bullet"/>
      <w:lvlText w:val="•"/>
      <w:lvlJc w:val="left"/>
      <w:pPr>
        <w:ind w:left="2923" w:hanging="231"/>
      </w:pPr>
      <w:rPr>
        <w:rFonts w:hint="default"/>
        <w:lang w:val="pl-PL" w:eastAsia="en-US" w:bidi="ar-SA"/>
      </w:rPr>
    </w:lvl>
    <w:lvl w:ilvl="4" w:tplc="A89CFD30">
      <w:numFmt w:val="bullet"/>
      <w:lvlText w:val="•"/>
      <w:lvlJc w:val="left"/>
      <w:pPr>
        <w:ind w:left="3915" w:hanging="231"/>
      </w:pPr>
      <w:rPr>
        <w:rFonts w:hint="default"/>
        <w:lang w:val="pl-PL" w:eastAsia="en-US" w:bidi="ar-SA"/>
      </w:rPr>
    </w:lvl>
    <w:lvl w:ilvl="5" w:tplc="E0B079BC">
      <w:numFmt w:val="bullet"/>
      <w:lvlText w:val="•"/>
      <w:lvlJc w:val="left"/>
      <w:pPr>
        <w:ind w:left="4907" w:hanging="231"/>
      </w:pPr>
      <w:rPr>
        <w:rFonts w:hint="default"/>
        <w:lang w:val="pl-PL" w:eastAsia="en-US" w:bidi="ar-SA"/>
      </w:rPr>
    </w:lvl>
    <w:lvl w:ilvl="6" w:tplc="9F38C86A">
      <w:numFmt w:val="bullet"/>
      <w:lvlText w:val="•"/>
      <w:lvlJc w:val="left"/>
      <w:pPr>
        <w:ind w:left="5899" w:hanging="231"/>
      </w:pPr>
      <w:rPr>
        <w:rFonts w:hint="default"/>
        <w:lang w:val="pl-PL" w:eastAsia="en-US" w:bidi="ar-SA"/>
      </w:rPr>
    </w:lvl>
    <w:lvl w:ilvl="7" w:tplc="176ABD0A">
      <w:numFmt w:val="bullet"/>
      <w:lvlText w:val="•"/>
      <w:lvlJc w:val="left"/>
      <w:pPr>
        <w:ind w:left="6890" w:hanging="231"/>
      </w:pPr>
      <w:rPr>
        <w:rFonts w:hint="default"/>
        <w:lang w:val="pl-PL" w:eastAsia="en-US" w:bidi="ar-SA"/>
      </w:rPr>
    </w:lvl>
    <w:lvl w:ilvl="8" w:tplc="B906B70E">
      <w:numFmt w:val="bullet"/>
      <w:lvlText w:val="•"/>
      <w:lvlJc w:val="left"/>
      <w:pPr>
        <w:ind w:left="7882" w:hanging="231"/>
      </w:pPr>
      <w:rPr>
        <w:rFonts w:hint="default"/>
        <w:lang w:val="pl-PL" w:eastAsia="en-US" w:bidi="ar-SA"/>
      </w:rPr>
    </w:lvl>
  </w:abstractNum>
  <w:abstractNum w:abstractNumId="8" w15:restartNumberingAfterBreak="0">
    <w:nsid w:val="0A1449AE"/>
    <w:multiLevelType w:val="multilevel"/>
    <w:tmpl w:val="D01A1D4C"/>
    <w:lvl w:ilvl="0">
      <w:numFmt w:val="bullet"/>
      <w:lvlText w:val="-"/>
      <w:lvlJc w:val="left"/>
      <w:pPr>
        <w:tabs>
          <w:tab w:val="num" w:pos="0"/>
        </w:tabs>
        <w:ind w:left="1140" w:hanging="360"/>
      </w:pPr>
      <w:rPr>
        <w:rFonts w:ascii="Calibri" w:hAnsi="Calibri" w:cs="Calibri" w:hint="default"/>
        <w:b/>
        <w:bCs/>
        <w:i w:val="0"/>
        <w:iCs w:val="0"/>
        <w:w w:val="100"/>
        <w:sz w:val="22"/>
        <w:szCs w:val="22"/>
        <w:lang w:val="pl-PL" w:eastAsia="en-US" w:bidi="ar-SA"/>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9"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93284E"/>
    <w:multiLevelType w:val="multilevel"/>
    <w:tmpl w:val="F9863A5E"/>
    <w:lvl w:ilvl="0">
      <w:start w:val="28"/>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1" w15:restartNumberingAfterBreak="0">
    <w:nsid w:val="127126C1"/>
    <w:multiLevelType w:val="multilevel"/>
    <w:tmpl w:val="DF625562"/>
    <w:lvl w:ilvl="0">
      <w:start w:val="1"/>
      <w:numFmt w:val="lowerLetter"/>
      <w:lvlText w:val="%1)"/>
      <w:lvlJc w:val="left"/>
      <w:pPr>
        <w:tabs>
          <w:tab w:val="num" w:pos="0"/>
        </w:tabs>
        <w:ind w:left="1018" w:hanging="224"/>
      </w:pPr>
      <w:rPr>
        <w:rFonts w:ascii="Calibri" w:eastAsia="Calibri" w:hAnsi="Calibri" w:cs="Calibri"/>
        <w:b w:val="0"/>
        <w:bCs w:val="0"/>
        <w:i w:val="0"/>
        <w:iCs w:val="0"/>
        <w:spacing w:val="-1"/>
        <w:w w:val="100"/>
        <w:sz w:val="22"/>
        <w:szCs w:val="22"/>
        <w:lang w:val="pl-PL" w:eastAsia="en-US" w:bidi="ar-SA"/>
      </w:rPr>
    </w:lvl>
    <w:lvl w:ilvl="1">
      <w:start w:val="1"/>
      <w:numFmt w:val="upperRoman"/>
      <w:lvlText w:val="%2)"/>
      <w:lvlJc w:val="left"/>
      <w:pPr>
        <w:tabs>
          <w:tab w:val="num" w:pos="0"/>
        </w:tabs>
        <w:ind w:left="794" w:hanging="180"/>
      </w:pPr>
      <w:rPr>
        <w:rFonts w:ascii="Calibri" w:eastAsia="Calibri" w:hAnsi="Calibri" w:cs="Calibri"/>
        <w:b/>
        <w:bCs/>
        <w:i w:val="0"/>
        <w:iCs w:val="0"/>
        <w:spacing w:val="0"/>
        <w:w w:val="100"/>
        <w:sz w:val="22"/>
        <w:szCs w:val="22"/>
        <w:lang w:val="pl-PL" w:eastAsia="en-US" w:bidi="ar-SA"/>
      </w:rPr>
    </w:lvl>
    <w:lvl w:ilvl="2">
      <w:numFmt w:val="bullet"/>
      <w:lvlText w:val=""/>
      <w:lvlJc w:val="left"/>
      <w:pPr>
        <w:tabs>
          <w:tab w:val="num" w:pos="0"/>
        </w:tabs>
        <w:ind w:left="2002" w:hanging="180"/>
      </w:pPr>
      <w:rPr>
        <w:rFonts w:ascii="Symbol" w:hAnsi="Symbol" w:cs="Symbol" w:hint="default"/>
        <w:lang w:val="pl-PL" w:eastAsia="en-US" w:bidi="ar-SA"/>
      </w:rPr>
    </w:lvl>
    <w:lvl w:ilvl="3">
      <w:numFmt w:val="bullet"/>
      <w:lvlText w:val=""/>
      <w:lvlJc w:val="left"/>
      <w:pPr>
        <w:tabs>
          <w:tab w:val="num" w:pos="0"/>
        </w:tabs>
        <w:ind w:left="2985" w:hanging="180"/>
      </w:pPr>
      <w:rPr>
        <w:rFonts w:ascii="Symbol" w:hAnsi="Symbol" w:cs="Symbol" w:hint="default"/>
        <w:lang w:val="pl-PL" w:eastAsia="en-US" w:bidi="ar-SA"/>
      </w:rPr>
    </w:lvl>
    <w:lvl w:ilvl="4">
      <w:numFmt w:val="bullet"/>
      <w:lvlText w:val=""/>
      <w:lvlJc w:val="left"/>
      <w:pPr>
        <w:tabs>
          <w:tab w:val="num" w:pos="0"/>
        </w:tabs>
        <w:ind w:left="3968" w:hanging="180"/>
      </w:pPr>
      <w:rPr>
        <w:rFonts w:ascii="Symbol" w:hAnsi="Symbol" w:cs="Symbol" w:hint="default"/>
        <w:lang w:val="pl-PL" w:eastAsia="en-US" w:bidi="ar-SA"/>
      </w:rPr>
    </w:lvl>
    <w:lvl w:ilvl="5">
      <w:numFmt w:val="bullet"/>
      <w:lvlText w:val=""/>
      <w:lvlJc w:val="left"/>
      <w:pPr>
        <w:tabs>
          <w:tab w:val="num" w:pos="0"/>
        </w:tabs>
        <w:ind w:left="4951" w:hanging="180"/>
      </w:pPr>
      <w:rPr>
        <w:rFonts w:ascii="Symbol" w:hAnsi="Symbol" w:cs="Symbol" w:hint="default"/>
        <w:lang w:val="pl-PL" w:eastAsia="en-US" w:bidi="ar-SA"/>
      </w:rPr>
    </w:lvl>
    <w:lvl w:ilvl="6">
      <w:numFmt w:val="bullet"/>
      <w:lvlText w:val=""/>
      <w:lvlJc w:val="left"/>
      <w:pPr>
        <w:tabs>
          <w:tab w:val="num" w:pos="0"/>
        </w:tabs>
        <w:ind w:left="5934" w:hanging="180"/>
      </w:pPr>
      <w:rPr>
        <w:rFonts w:ascii="Symbol" w:hAnsi="Symbol" w:cs="Symbol" w:hint="default"/>
        <w:lang w:val="pl-PL" w:eastAsia="en-US" w:bidi="ar-SA"/>
      </w:rPr>
    </w:lvl>
    <w:lvl w:ilvl="7">
      <w:numFmt w:val="bullet"/>
      <w:lvlText w:val=""/>
      <w:lvlJc w:val="left"/>
      <w:pPr>
        <w:tabs>
          <w:tab w:val="num" w:pos="0"/>
        </w:tabs>
        <w:ind w:left="6917" w:hanging="180"/>
      </w:pPr>
      <w:rPr>
        <w:rFonts w:ascii="Symbol" w:hAnsi="Symbol" w:cs="Symbol" w:hint="default"/>
        <w:lang w:val="pl-PL" w:eastAsia="en-US" w:bidi="ar-SA"/>
      </w:rPr>
    </w:lvl>
    <w:lvl w:ilvl="8">
      <w:numFmt w:val="bullet"/>
      <w:lvlText w:val=""/>
      <w:lvlJc w:val="left"/>
      <w:pPr>
        <w:tabs>
          <w:tab w:val="num" w:pos="0"/>
        </w:tabs>
        <w:ind w:left="7900" w:hanging="180"/>
      </w:pPr>
      <w:rPr>
        <w:rFonts w:ascii="Symbol" w:hAnsi="Symbol" w:cs="Symbol" w:hint="default"/>
        <w:lang w:val="pl-PL" w:eastAsia="en-US" w:bidi="ar-SA"/>
      </w:rPr>
    </w:lvl>
  </w:abstractNum>
  <w:abstractNum w:abstractNumId="12" w15:restartNumberingAfterBreak="0">
    <w:nsid w:val="127E3125"/>
    <w:multiLevelType w:val="hybridMultilevel"/>
    <w:tmpl w:val="468004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164CCF"/>
    <w:multiLevelType w:val="multilevel"/>
    <w:tmpl w:val="EAFA416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4A246F7"/>
    <w:multiLevelType w:val="multilevel"/>
    <w:tmpl w:val="8B9AF6EC"/>
    <w:lvl w:ilvl="0">
      <w:start w:val="1"/>
      <w:numFmt w:val="decimal"/>
      <w:lvlText w:val="%1."/>
      <w:lvlJc w:val="left"/>
      <w:pPr>
        <w:tabs>
          <w:tab w:val="num" w:pos="0"/>
        </w:tabs>
        <w:ind w:left="511" w:hanging="284"/>
      </w:pPr>
      <w:rPr>
        <w:rFonts w:ascii="Arial" w:eastAsia="Calibri" w:hAnsi="Arial" w:cs="Arial"/>
        <w:b w:val="0"/>
        <w:bCs w:val="0"/>
        <w:i w:val="0"/>
        <w:iCs w:val="0"/>
        <w:w w:val="100"/>
        <w:sz w:val="22"/>
        <w:szCs w:val="22"/>
        <w:lang w:val="pl-PL" w:eastAsia="en-US" w:bidi="ar-SA"/>
      </w:rPr>
    </w:lvl>
    <w:lvl w:ilvl="1">
      <w:start w:val="1"/>
      <w:numFmt w:val="decimal"/>
      <w:lvlText w:val="%2)"/>
      <w:lvlJc w:val="left"/>
      <w:pPr>
        <w:tabs>
          <w:tab w:val="num" w:pos="0"/>
        </w:tabs>
        <w:ind w:left="741"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31"/>
      </w:pPr>
      <w:rPr>
        <w:rFonts w:ascii="Symbol" w:hAnsi="Symbol" w:cs="Symbol" w:hint="default"/>
        <w:lang w:val="pl-PL" w:eastAsia="en-US" w:bidi="ar-SA"/>
      </w:rPr>
    </w:lvl>
    <w:lvl w:ilvl="3">
      <w:numFmt w:val="bullet"/>
      <w:lvlText w:val=""/>
      <w:lvlJc w:val="left"/>
      <w:pPr>
        <w:tabs>
          <w:tab w:val="num" w:pos="0"/>
        </w:tabs>
        <w:ind w:left="2055" w:hanging="231"/>
      </w:pPr>
      <w:rPr>
        <w:rFonts w:ascii="Symbol" w:hAnsi="Symbol" w:cs="Symbol" w:hint="default"/>
        <w:lang w:val="pl-PL" w:eastAsia="en-US" w:bidi="ar-SA"/>
      </w:rPr>
    </w:lvl>
    <w:lvl w:ilvl="4">
      <w:numFmt w:val="bullet"/>
      <w:lvlText w:val=""/>
      <w:lvlJc w:val="left"/>
      <w:pPr>
        <w:tabs>
          <w:tab w:val="num" w:pos="0"/>
        </w:tabs>
        <w:ind w:left="3171" w:hanging="231"/>
      </w:pPr>
      <w:rPr>
        <w:rFonts w:ascii="Symbol" w:hAnsi="Symbol" w:cs="Symbol" w:hint="default"/>
        <w:lang w:val="pl-PL" w:eastAsia="en-US" w:bidi="ar-SA"/>
      </w:rPr>
    </w:lvl>
    <w:lvl w:ilvl="5">
      <w:numFmt w:val="bullet"/>
      <w:lvlText w:val=""/>
      <w:lvlJc w:val="left"/>
      <w:pPr>
        <w:tabs>
          <w:tab w:val="num" w:pos="0"/>
        </w:tabs>
        <w:ind w:left="4287" w:hanging="231"/>
      </w:pPr>
      <w:rPr>
        <w:rFonts w:ascii="Symbol" w:hAnsi="Symbol" w:cs="Symbol" w:hint="default"/>
        <w:lang w:val="pl-PL" w:eastAsia="en-US" w:bidi="ar-SA"/>
      </w:rPr>
    </w:lvl>
    <w:lvl w:ilvl="6">
      <w:numFmt w:val="bullet"/>
      <w:lvlText w:val=""/>
      <w:lvlJc w:val="left"/>
      <w:pPr>
        <w:tabs>
          <w:tab w:val="num" w:pos="0"/>
        </w:tabs>
        <w:ind w:left="5403" w:hanging="231"/>
      </w:pPr>
      <w:rPr>
        <w:rFonts w:ascii="Symbol" w:hAnsi="Symbol" w:cs="Symbol" w:hint="default"/>
        <w:lang w:val="pl-PL" w:eastAsia="en-US" w:bidi="ar-SA"/>
      </w:rPr>
    </w:lvl>
    <w:lvl w:ilvl="7">
      <w:numFmt w:val="bullet"/>
      <w:lvlText w:val=""/>
      <w:lvlJc w:val="left"/>
      <w:pPr>
        <w:tabs>
          <w:tab w:val="num" w:pos="0"/>
        </w:tabs>
        <w:ind w:left="6519" w:hanging="231"/>
      </w:pPr>
      <w:rPr>
        <w:rFonts w:ascii="Symbol" w:hAnsi="Symbol" w:cs="Symbol" w:hint="default"/>
        <w:lang w:val="pl-PL" w:eastAsia="en-US" w:bidi="ar-SA"/>
      </w:rPr>
    </w:lvl>
    <w:lvl w:ilvl="8">
      <w:numFmt w:val="bullet"/>
      <w:lvlText w:val=""/>
      <w:lvlJc w:val="left"/>
      <w:pPr>
        <w:tabs>
          <w:tab w:val="num" w:pos="0"/>
        </w:tabs>
        <w:ind w:left="7634" w:hanging="231"/>
      </w:pPr>
      <w:rPr>
        <w:rFonts w:ascii="Symbol" w:hAnsi="Symbol" w:cs="Symbol" w:hint="default"/>
        <w:lang w:val="pl-PL" w:eastAsia="en-US" w:bidi="ar-SA"/>
      </w:rPr>
    </w:lvl>
  </w:abstractNum>
  <w:abstractNum w:abstractNumId="15" w15:restartNumberingAfterBreak="0">
    <w:nsid w:val="1713767B"/>
    <w:multiLevelType w:val="multilevel"/>
    <w:tmpl w:val="2F927BEA"/>
    <w:lvl w:ilvl="0">
      <w:start w:val="20"/>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Arial" w:eastAsia="Calibri" w:hAnsi="Arial" w:cs="Arial"/>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1A931F0C"/>
    <w:multiLevelType w:val="multilevel"/>
    <w:tmpl w:val="8C0C1F6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86"/>
      </w:pPr>
      <w:rPr>
        <w:rFonts w:ascii="Symbol" w:hAnsi="Symbol" w:cs="Symbol" w:hint="default"/>
        <w:lang w:val="pl-PL" w:eastAsia="en-US" w:bidi="ar-SA"/>
      </w:rPr>
    </w:lvl>
    <w:lvl w:ilvl="3">
      <w:numFmt w:val="bullet"/>
      <w:lvlText w:val=""/>
      <w:lvlJc w:val="left"/>
      <w:pPr>
        <w:tabs>
          <w:tab w:val="num" w:pos="0"/>
        </w:tabs>
        <w:ind w:left="2055" w:hanging="286"/>
      </w:pPr>
      <w:rPr>
        <w:rFonts w:ascii="Symbol" w:hAnsi="Symbol" w:cs="Symbol" w:hint="default"/>
        <w:lang w:val="pl-PL" w:eastAsia="en-US" w:bidi="ar-SA"/>
      </w:rPr>
    </w:lvl>
    <w:lvl w:ilvl="4">
      <w:numFmt w:val="bullet"/>
      <w:lvlText w:val=""/>
      <w:lvlJc w:val="left"/>
      <w:pPr>
        <w:tabs>
          <w:tab w:val="num" w:pos="0"/>
        </w:tabs>
        <w:ind w:left="3171" w:hanging="286"/>
      </w:pPr>
      <w:rPr>
        <w:rFonts w:ascii="Symbol" w:hAnsi="Symbol" w:cs="Symbol" w:hint="default"/>
        <w:lang w:val="pl-PL" w:eastAsia="en-US" w:bidi="ar-SA"/>
      </w:rPr>
    </w:lvl>
    <w:lvl w:ilvl="5">
      <w:numFmt w:val="bullet"/>
      <w:lvlText w:val=""/>
      <w:lvlJc w:val="left"/>
      <w:pPr>
        <w:tabs>
          <w:tab w:val="num" w:pos="0"/>
        </w:tabs>
        <w:ind w:left="4287" w:hanging="286"/>
      </w:pPr>
      <w:rPr>
        <w:rFonts w:ascii="Symbol" w:hAnsi="Symbol" w:cs="Symbol" w:hint="default"/>
        <w:lang w:val="pl-PL" w:eastAsia="en-US" w:bidi="ar-SA"/>
      </w:rPr>
    </w:lvl>
    <w:lvl w:ilvl="6">
      <w:numFmt w:val="bullet"/>
      <w:lvlText w:val=""/>
      <w:lvlJc w:val="left"/>
      <w:pPr>
        <w:tabs>
          <w:tab w:val="num" w:pos="0"/>
        </w:tabs>
        <w:ind w:left="5403" w:hanging="286"/>
      </w:pPr>
      <w:rPr>
        <w:rFonts w:ascii="Symbol" w:hAnsi="Symbol" w:cs="Symbol" w:hint="default"/>
        <w:lang w:val="pl-PL" w:eastAsia="en-US" w:bidi="ar-SA"/>
      </w:rPr>
    </w:lvl>
    <w:lvl w:ilvl="7">
      <w:numFmt w:val="bullet"/>
      <w:lvlText w:val=""/>
      <w:lvlJc w:val="left"/>
      <w:pPr>
        <w:tabs>
          <w:tab w:val="num" w:pos="0"/>
        </w:tabs>
        <w:ind w:left="6519" w:hanging="286"/>
      </w:pPr>
      <w:rPr>
        <w:rFonts w:ascii="Symbol" w:hAnsi="Symbol" w:cs="Symbol" w:hint="default"/>
        <w:lang w:val="pl-PL" w:eastAsia="en-US" w:bidi="ar-SA"/>
      </w:rPr>
    </w:lvl>
    <w:lvl w:ilvl="8">
      <w:numFmt w:val="bullet"/>
      <w:lvlText w:val=""/>
      <w:lvlJc w:val="left"/>
      <w:pPr>
        <w:tabs>
          <w:tab w:val="num" w:pos="0"/>
        </w:tabs>
        <w:ind w:left="7634" w:hanging="286"/>
      </w:pPr>
      <w:rPr>
        <w:rFonts w:ascii="Symbol" w:hAnsi="Symbol" w:cs="Symbol" w:hint="default"/>
        <w:lang w:val="pl-PL" w:eastAsia="en-US" w:bidi="ar-SA"/>
      </w:rPr>
    </w:lvl>
  </w:abstractNum>
  <w:abstractNum w:abstractNumId="17" w15:restartNumberingAfterBreak="0">
    <w:nsid w:val="1B8E4F39"/>
    <w:multiLevelType w:val="hybridMultilevel"/>
    <w:tmpl w:val="F9ACE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D336CA"/>
    <w:multiLevelType w:val="multilevel"/>
    <w:tmpl w:val="5EEC18E8"/>
    <w:lvl w:ilvl="0">
      <w:start w:val="35"/>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9" w15:restartNumberingAfterBreak="0">
    <w:nsid w:val="1CD72799"/>
    <w:multiLevelType w:val="hybridMultilevel"/>
    <w:tmpl w:val="0588A89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75212F"/>
    <w:multiLevelType w:val="hybridMultilevel"/>
    <w:tmpl w:val="711826E0"/>
    <w:lvl w:ilvl="0" w:tplc="C0E6EA3C">
      <w:start w:val="1"/>
      <w:numFmt w:val="decimal"/>
      <w:lvlText w:val="%1)"/>
      <w:lvlJc w:val="left"/>
      <w:pPr>
        <w:ind w:left="948" w:hanging="231"/>
      </w:pPr>
      <w:rPr>
        <w:rFonts w:hint="default"/>
        <w:w w:val="100"/>
        <w:lang w:val="pl-PL" w:eastAsia="en-US" w:bidi="ar-SA"/>
      </w:rPr>
    </w:lvl>
    <w:lvl w:ilvl="1" w:tplc="A7501508">
      <w:numFmt w:val="bullet"/>
      <w:lvlText w:val="•"/>
      <w:lvlJc w:val="left"/>
      <w:pPr>
        <w:ind w:left="1832" w:hanging="231"/>
      </w:pPr>
      <w:rPr>
        <w:rFonts w:hint="default"/>
        <w:lang w:val="pl-PL" w:eastAsia="en-US" w:bidi="ar-SA"/>
      </w:rPr>
    </w:lvl>
    <w:lvl w:ilvl="2" w:tplc="3868693A">
      <w:numFmt w:val="bullet"/>
      <w:lvlText w:val="•"/>
      <w:lvlJc w:val="left"/>
      <w:pPr>
        <w:ind w:left="2725" w:hanging="231"/>
      </w:pPr>
      <w:rPr>
        <w:rFonts w:hint="default"/>
        <w:lang w:val="pl-PL" w:eastAsia="en-US" w:bidi="ar-SA"/>
      </w:rPr>
    </w:lvl>
    <w:lvl w:ilvl="3" w:tplc="5840FC5A">
      <w:numFmt w:val="bullet"/>
      <w:lvlText w:val="•"/>
      <w:lvlJc w:val="left"/>
      <w:pPr>
        <w:ind w:left="3617" w:hanging="231"/>
      </w:pPr>
      <w:rPr>
        <w:rFonts w:hint="default"/>
        <w:lang w:val="pl-PL" w:eastAsia="en-US" w:bidi="ar-SA"/>
      </w:rPr>
    </w:lvl>
    <w:lvl w:ilvl="4" w:tplc="8C229340">
      <w:numFmt w:val="bullet"/>
      <w:lvlText w:val="•"/>
      <w:lvlJc w:val="left"/>
      <w:pPr>
        <w:ind w:left="4510" w:hanging="231"/>
      </w:pPr>
      <w:rPr>
        <w:rFonts w:hint="default"/>
        <w:lang w:val="pl-PL" w:eastAsia="en-US" w:bidi="ar-SA"/>
      </w:rPr>
    </w:lvl>
    <w:lvl w:ilvl="5" w:tplc="6E24CF70">
      <w:numFmt w:val="bullet"/>
      <w:lvlText w:val="•"/>
      <w:lvlJc w:val="left"/>
      <w:pPr>
        <w:ind w:left="5403" w:hanging="231"/>
      </w:pPr>
      <w:rPr>
        <w:rFonts w:hint="default"/>
        <w:lang w:val="pl-PL" w:eastAsia="en-US" w:bidi="ar-SA"/>
      </w:rPr>
    </w:lvl>
    <w:lvl w:ilvl="6" w:tplc="B05C40C2">
      <w:numFmt w:val="bullet"/>
      <w:lvlText w:val="•"/>
      <w:lvlJc w:val="left"/>
      <w:pPr>
        <w:ind w:left="6295" w:hanging="231"/>
      </w:pPr>
      <w:rPr>
        <w:rFonts w:hint="default"/>
        <w:lang w:val="pl-PL" w:eastAsia="en-US" w:bidi="ar-SA"/>
      </w:rPr>
    </w:lvl>
    <w:lvl w:ilvl="7" w:tplc="A06239B8">
      <w:numFmt w:val="bullet"/>
      <w:lvlText w:val="•"/>
      <w:lvlJc w:val="left"/>
      <w:pPr>
        <w:ind w:left="7188" w:hanging="231"/>
      </w:pPr>
      <w:rPr>
        <w:rFonts w:hint="default"/>
        <w:lang w:val="pl-PL" w:eastAsia="en-US" w:bidi="ar-SA"/>
      </w:rPr>
    </w:lvl>
    <w:lvl w:ilvl="8" w:tplc="A13ACEFA">
      <w:numFmt w:val="bullet"/>
      <w:lvlText w:val="•"/>
      <w:lvlJc w:val="left"/>
      <w:pPr>
        <w:ind w:left="8081" w:hanging="231"/>
      </w:pPr>
      <w:rPr>
        <w:rFonts w:hint="default"/>
        <w:lang w:val="pl-PL" w:eastAsia="en-US" w:bidi="ar-SA"/>
      </w:rPr>
    </w:lvl>
  </w:abstractNum>
  <w:abstractNum w:abstractNumId="21" w15:restartNumberingAfterBreak="0">
    <w:nsid w:val="21FF5ECC"/>
    <w:multiLevelType w:val="multilevel"/>
    <w:tmpl w:val="F5823E78"/>
    <w:lvl w:ilvl="0">
      <w:start w:val="1"/>
      <w:numFmt w:val="decimal"/>
      <w:lvlText w:val="%1."/>
      <w:lvlJc w:val="left"/>
      <w:pPr>
        <w:tabs>
          <w:tab w:val="num" w:pos="0"/>
        </w:tabs>
        <w:ind w:left="228" w:hanging="224"/>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408" w:hanging="228"/>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588" w:hanging="224"/>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860" w:hanging="224"/>
      </w:pPr>
      <w:rPr>
        <w:rFonts w:ascii="Symbol" w:hAnsi="Symbol" w:cs="Symbol" w:hint="default"/>
        <w:lang w:val="pl-PL" w:eastAsia="en-US" w:bidi="ar-SA"/>
      </w:rPr>
    </w:lvl>
    <w:lvl w:ilvl="4">
      <w:numFmt w:val="bullet"/>
      <w:lvlText w:val=""/>
      <w:lvlJc w:val="left"/>
      <w:pPr>
        <w:tabs>
          <w:tab w:val="num" w:pos="0"/>
        </w:tabs>
        <w:ind w:left="940" w:hanging="224"/>
      </w:pPr>
      <w:rPr>
        <w:rFonts w:ascii="Symbol" w:hAnsi="Symbol" w:cs="Symbol" w:hint="default"/>
        <w:lang w:val="pl-PL" w:eastAsia="en-US" w:bidi="ar-SA"/>
      </w:rPr>
    </w:lvl>
    <w:lvl w:ilvl="5">
      <w:numFmt w:val="bullet"/>
      <w:lvlText w:val=""/>
      <w:lvlJc w:val="left"/>
      <w:pPr>
        <w:tabs>
          <w:tab w:val="num" w:pos="0"/>
        </w:tabs>
        <w:ind w:left="1160" w:hanging="224"/>
      </w:pPr>
      <w:rPr>
        <w:rFonts w:ascii="Symbol" w:hAnsi="Symbol" w:cs="Symbol" w:hint="default"/>
        <w:lang w:val="pl-PL" w:eastAsia="en-US" w:bidi="ar-SA"/>
      </w:rPr>
    </w:lvl>
    <w:lvl w:ilvl="6">
      <w:numFmt w:val="bullet"/>
      <w:lvlText w:val=""/>
      <w:lvlJc w:val="left"/>
      <w:pPr>
        <w:tabs>
          <w:tab w:val="num" w:pos="0"/>
        </w:tabs>
        <w:ind w:left="2901" w:hanging="224"/>
      </w:pPr>
      <w:rPr>
        <w:rFonts w:ascii="Symbol" w:hAnsi="Symbol" w:cs="Symbol" w:hint="default"/>
        <w:lang w:val="pl-PL" w:eastAsia="en-US" w:bidi="ar-SA"/>
      </w:rPr>
    </w:lvl>
    <w:lvl w:ilvl="7">
      <w:numFmt w:val="bullet"/>
      <w:lvlText w:val=""/>
      <w:lvlJc w:val="left"/>
      <w:pPr>
        <w:tabs>
          <w:tab w:val="num" w:pos="0"/>
        </w:tabs>
        <w:ind w:left="4642" w:hanging="224"/>
      </w:pPr>
      <w:rPr>
        <w:rFonts w:ascii="Symbol" w:hAnsi="Symbol" w:cs="Symbol" w:hint="default"/>
        <w:lang w:val="pl-PL" w:eastAsia="en-US" w:bidi="ar-SA"/>
      </w:rPr>
    </w:lvl>
    <w:lvl w:ilvl="8">
      <w:numFmt w:val="bullet"/>
      <w:lvlText w:val=""/>
      <w:lvlJc w:val="left"/>
      <w:pPr>
        <w:tabs>
          <w:tab w:val="num" w:pos="0"/>
        </w:tabs>
        <w:ind w:left="6383" w:hanging="224"/>
      </w:pPr>
      <w:rPr>
        <w:rFonts w:ascii="Symbol" w:hAnsi="Symbol" w:cs="Symbol" w:hint="default"/>
        <w:lang w:val="pl-PL" w:eastAsia="en-US" w:bidi="ar-SA"/>
      </w:rPr>
    </w:lvl>
  </w:abstractNum>
  <w:abstractNum w:abstractNumId="22" w15:restartNumberingAfterBreak="0">
    <w:nsid w:val="22B12415"/>
    <w:multiLevelType w:val="multilevel"/>
    <w:tmpl w:val="D728C30A"/>
    <w:lvl w:ilvl="0">
      <w:start w:val="1"/>
      <w:numFmt w:val="decimal"/>
      <w:lvlText w:val="%1."/>
      <w:lvlJc w:val="left"/>
      <w:pPr>
        <w:tabs>
          <w:tab w:val="num" w:pos="0"/>
        </w:tabs>
        <w:ind w:left="261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3344" w:hanging="219"/>
      </w:pPr>
      <w:rPr>
        <w:rFonts w:ascii="Symbol" w:hAnsi="Symbol" w:cs="Symbol" w:hint="default"/>
        <w:lang w:val="pl-PL" w:eastAsia="en-US" w:bidi="ar-SA"/>
      </w:rPr>
    </w:lvl>
    <w:lvl w:ilvl="2">
      <w:numFmt w:val="bullet"/>
      <w:lvlText w:val=""/>
      <w:lvlJc w:val="left"/>
      <w:pPr>
        <w:tabs>
          <w:tab w:val="num" w:pos="0"/>
        </w:tabs>
        <w:ind w:left="4069" w:hanging="219"/>
      </w:pPr>
      <w:rPr>
        <w:rFonts w:ascii="Symbol" w:hAnsi="Symbol" w:cs="Symbol" w:hint="default"/>
        <w:lang w:val="pl-PL" w:eastAsia="en-US" w:bidi="ar-SA"/>
      </w:rPr>
    </w:lvl>
    <w:lvl w:ilvl="3">
      <w:numFmt w:val="bullet"/>
      <w:lvlText w:val=""/>
      <w:lvlJc w:val="left"/>
      <w:pPr>
        <w:tabs>
          <w:tab w:val="num" w:pos="0"/>
        </w:tabs>
        <w:ind w:left="4793" w:hanging="219"/>
      </w:pPr>
      <w:rPr>
        <w:rFonts w:ascii="Symbol" w:hAnsi="Symbol" w:cs="Symbol" w:hint="default"/>
        <w:lang w:val="pl-PL" w:eastAsia="en-US" w:bidi="ar-SA"/>
      </w:rPr>
    </w:lvl>
    <w:lvl w:ilvl="4">
      <w:numFmt w:val="bullet"/>
      <w:lvlText w:val=""/>
      <w:lvlJc w:val="left"/>
      <w:pPr>
        <w:tabs>
          <w:tab w:val="num" w:pos="0"/>
        </w:tabs>
        <w:ind w:left="5518" w:hanging="219"/>
      </w:pPr>
      <w:rPr>
        <w:rFonts w:ascii="Symbol" w:hAnsi="Symbol" w:cs="Symbol" w:hint="default"/>
        <w:lang w:val="pl-PL" w:eastAsia="en-US" w:bidi="ar-SA"/>
      </w:rPr>
    </w:lvl>
    <w:lvl w:ilvl="5">
      <w:numFmt w:val="bullet"/>
      <w:lvlText w:val=""/>
      <w:lvlJc w:val="left"/>
      <w:pPr>
        <w:tabs>
          <w:tab w:val="num" w:pos="0"/>
        </w:tabs>
        <w:ind w:left="6243" w:hanging="219"/>
      </w:pPr>
      <w:rPr>
        <w:rFonts w:ascii="Symbol" w:hAnsi="Symbol" w:cs="Symbol" w:hint="default"/>
        <w:lang w:val="pl-PL" w:eastAsia="en-US" w:bidi="ar-SA"/>
      </w:rPr>
    </w:lvl>
    <w:lvl w:ilvl="6">
      <w:numFmt w:val="bullet"/>
      <w:lvlText w:val=""/>
      <w:lvlJc w:val="left"/>
      <w:pPr>
        <w:tabs>
          <w:tab w:val="num" w:pos="0"/>
        </w:tabs>
        <w:ind w:left="6967" w:hanging="219"/>
      </w:pPr>
      <w:rPr>
        <w:rFonts w:ascii="Symbol" w:hAnsi="Symbol" w:cs="Symbol" w:hint="default"/>
        <w:lang w:val="pl-PL" w:eastAsia="en-US" w:bidi="ar-SA"/>
      </w:rPr>
    </w:lvl>
    <w:lvl w:ilvl="7">
      <w:numFmt w:val="bullet"/>
      <w:lvlText w:val=""/>
      <w:lvlJc w:val="left"/>
      <w:pPr>
        <w:tabs>
          <w:tab w:val="num" w:pos="0"/>
        </w:tabs>
        <w:ind w:left="7692" w:hanging="219"/>
      </w:pPr>
      <w:rPr>
        <w:rFonts w:ascii="Symbol" w:hAnsi="Symbol" w:cs="Symbol" w:hint="default"/>
        <w:lang w:val="pl-PL" w:eastAsia="en-US" w:bidi="ar-SA"/>
      </w:rPr>
    </w:lvl>
    <w:lvl w:ilvl="8">
      <w:numFmt w:val="bullet"/>
      <w:lvlText w:val=""/>
      <w:lvlJc w:val="left"/>
      <w:pPr>
        <w:tabs>
          <w:tab w:val="num" w:pos="0"/>
        </w:tabs>
        <w:ind w:left="8417" w:hanging="219"/>
      </w:pPr>
      <w:rPr>
        <w:rFonts w:ascii="Symbol" w:hAnsi="Symbol" w:cs="Symbol" w:hint="default"/>
        <w:lang w:val="pl-PL" w:eastAsia="en-US" w:bidi="ar-SA"/>
      </w:rPr>
    </w:lvl>
  </w:abstractNum>
  <w:abstractNum w:abstractNumId="23" w15:restartNumberingAfterBreak="0">
    <w:nsid w:val="24BC09C0"/>
    <w:multiLevelType w:val="multilevel"/>
    <w:tmpl w:val="94949AC4"/>
    <w:lvl w:ilvl="0">
      <w:start w:val="1"/>
      <w:numFmt w:val="decimal"/>
      <w:lvlText w:val="%1."/>
      <w:lvlJc w:val="left"/>
      <w:pPr>
        <w:tabs>
          <w:tab w:val="num" w:pos="0"/>
        </w:tabs>
        <w:ind w:left="511" w:hanging="219"/>
      </w:pPr>
      <w:rPr>
        <w:w w:val="100"/>
        <w:lang w:val="pl-PL" w:eastAsia="en-US" w:bidi="ar-SA"/>
      </w:rPr>
    </w:lvl>
    <w:lvl w:ilvl="1">
      <w:numFmt w:val="bullet"/>
      <w:lvlText w:val=""/>
      <w:lvlJc w:val="left"/>
      <w:pPr>
        <w:tabs>
          <w:tab w:val="num" w:pos="0"/>
        </w:tabs>
        <w:ind w:left="1454" w:hanging="219"/>
      </w:pPr>
      <w:rPr>
        <w:rFonts w:ascii="Symbol" w:hAnsi="Symbol" w:cs="Symbol" w:hint="default"/>
        <w:lang w:val="pl-PL" w:eastAsia="en-US" w:bidi="ar-SA"/>
      </w:rPr>
    </w:lvl>
    <w:lvl w:ilvl="2">
      <w:numFmt w:val="bullet"/>
      <w:lvlText w:val=""/>
      <w:lvlJc w:val="left"/>
      <w:pPr>
        <w:tabs>
          <w:tab w:val="num" w:pos="0"/>
        </w:tabs>
        <w:ind w:left="2389" w:hanging="219"/>
      </w:pPr>
      <w:rPr>
        <w:rFonts w:ascii="Symbol" w:hAnsi="Symbol" w:cs="Symbol" w:hint="default"/>
        <w:lang w:val="pl-PL" w:eastAsia="en-US" w:bidi="ar-SA"/>
      </w:rPr>
    </w:lvl>
    <w:lvl w:ilvl="3">
      <w:numFmt w:val="bullet"/>
      <w:lvlText w:val=""/>
      <w:lvlJc w:val="left"/>
      <w:pPr>
        <w:tabs>
          <w:tab w:val="num" w:pos="0"/>
        </w:tabs>
        <w:ind w:left="3323" w:hanging="219"/>
      </w:pPr>
      <w:rPr>
        <w:rFonts w:ascii="Symbol" w:hAnsi="Symbol" w:cs="Symbol" w:hint="default"/>
        <w:lang w:val="pl-PL" w:eastAsia="en-US" w:bidi="ar-SA"/>
      </w:rPr>
    </w:lvl>
    <w:lvl w:ilvl="4">
      <w:numFmt w:val="bullet"/>
      <w:lvlText w:val=""/>
      <w:lvlJc w:val="left"/>
      <w:pPr>
        <w:tabs>
          <w:tab w:val="num" w:pos="0"/>
        </w:tabs>
        <w:ind w:left="4258" w:hanging="219"/>
      </w:pPr>
      <w:rPr>
        <w:rFonts w:ascii="Symbol" w:hAnsi="Symbol" w:cs="Symbol" w:hint="default"/>
        <w:lang w:val="pl-PL" w:eastAsia="en-US" w:bidi="ar-SA"/>
      </w:rPr>
    </w:lvl>
    <w:lvl w:ilvl="5">
      <w:numFmt w:val="bullet"/>
      <w:lvlText w:val=""/>
      <w:lvlJc w:val="left"/>
      <w:pPr>
        <w:tabs>
          <w:tab w:val="num" w:pos="0"/>
        </w:tabs>
        <w:ind w:left="5193" w:hanging="219"/>
      </w:pPr>
      <w:rPr>
        <w:rFonts w:ascii="Symbol" w:hAnsi="Symbol" w:cs="Symbol" w:hint="default"/>
        <w:lang w:val="pl-PL" w:eastAsia="en-US" w:bidi="ar-SA"/>
      </w:rPr>
    </w:lvl>
    <w:lvl w:ilvl="6">
      <w:numFmt w:val="bullet"/>
      <w:lvlText w:val=""/>
      <w:lvlJc w:val="left"/>
      <w:pPr>
        <w:tabs>
          <w:tab w:val="num" w:pos="0"/>
        </w:tabs>
        <w:ind w:left="6127" w:hanging="219"/>
      </w:pPr>
      <w:rPr>
        <w:rFonts w:ascii="Symbol" w:hAnsi="Symbol" w:cs="Symbol" w:hint="default"/>
        <w:lang w:val="pl-PL" w:eastAsia="en-US" w:bidi="ar-SA"/>
      </w:rPr>
    </w:lvl>
    <w:lvl w:ilvl="7">
      <w:numFmt w:val="bullet"/>
      <w:lvlText w:val=""/>
      <w:lvlJc w:val="left"/>
      <w:pPr>
        <w:tabs>
          <w:tab w:val="num" w:pos="0"/>
        </w:tabs>
        <w:ind w:left="7062" w:hanging="219"/>
      </w:pPr>
      <w:rPr>
        <w:rFonts w:ascii="Symbol" w:hAnsi="Symbol" w:cs="Symbol" w:hint="default"/>
        <w:lang w:val="pl-PL" w:eastAsia="en-US" w:bidi="ar-SA"/>
      </w:rPr>
    </w:lvl>
    <w:lvl w:ilvl="8">
      <w:numFmt w:val="bullet"/>
      <w:lvlText w:val=""/>
      <w:lvlJc w:val="left"/>
      <w:pPr>
        <w:tabs>
          <w:tab w:val="num" w:pos="0"/>
        </w:tabs>
        <w:ind w:left="7997" w:hanging="219"/>
      </w:pPr>
      <w:rPr>
        <w:rFonts w:ascii="Symbol" w:hAnsi="Symbol" w:cs="Symbol" w:hint="default"/>
        <w:lang w:val="pl-PL" w:eastAsia="en-US" w:bidi="ar-SA"/>
      </w:rPr>
    </w:lvl>
  </w:abstractNum>
  <w:abstractNum w:abstractNumId="24"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29F13E2C"/>
    <w:multiLevelType w:val="multilevel"/>
    <w:tmpl w:val="A53EB3CE"/>
    <w:lvl w:ilvl="0">
      <w:start w:val="11"/>
      <w:numFmt w:val="decimal"/>
      <w:lvlText w:val="%1."/>
      <w:lvlJc w:val="left"/>
      <w:pPr>
        <w:tabs>
          <w:tab w:val="num" w:pos="0"/>
        </w:tabs>
        <w:ind w:left="473" w:hanging="331"/>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48" w:hanging="348"/>
      </w:pPr>
      <w:rPr>
        <w:w w:val="100"/>
        <w:lang w:val="pl-PL" w:eastAsia="en-US" w:bidi="ar-SA"/>
      </w:rPr>
    </w:lvl>
    <w:lvl w:ilvl="2">
      <w:start w:val="1"/>
      <w:numFmt w:val="lowerLetter"/>
      <w:lvlText w:val="%3)"/>
      <w:lvlJc w:val="left"/>
      <w:pPr>
        <w:tabs>
          <w:tab w:val="num" w:pos="0"/>
        </w:tabs>
        <w:ind w:left="1159" w:hanging="348"/>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1160" w:hanging="348"/>
      </w:pPr>
      <w:rPr>
        <w:rFonts w:ascii="Symbol" w:hAnsi="Symbol" w:cs="Symbol" w:hint="default"/>
        <w:lang w:val="pl-PL" w:eastAsia="en-US" w:bidi="ar-SA"/>
      </w:rPr>
    </w:lvl>
    <w:lvl w:ilvl="4">
      <w:numFmt w:val="bullet"/>
      <w:lvlText w:val=""/>
      <w:lvlJc w:val="left"/>
      <w:pPr>
        <w:tabs>
          <w:tab w:val="num" w:pos="0"/>
        </w:tabs>
        <w:ind w:left="2403" w:hanging="348"/>
      </w:pPr>
      <w:rPr>
        <w:rFonts w:ascii="Symbol" w:hAnsi="Symbol" w:cs="Symbol" w:hint="default"/>
        <w:lang w:val="pl-PL" w:eastAsia="en-US" w:bidi="ar-SA"/>
      </w:rPr>
    </w:lvl>
    <w:lvl w:ilvl="5">
      <w:numFmt w:val="bullet"/>
      <w:lvlText w:val=""/>
      <w:lvlJc w:val="left"/>
      <w:pPr>
        <w:tabs>
          <w:tab w:val="num" w:pos="0"/>
        </w:tabs>
        <w:ind w:left="3647" w:hanging="348"/>
      </w:pPr>
      <w:rPr>
        <w:rFonts w:ascii="Symbol" w:hAnsi="Symbol" w:cs="Symbol" w:hint="default"/>
        <w:lang w:val="pl-PL" w:eastAsia="en-US" w:bidi="ar-SA"/>
      </w:rPr>
    </w:lvl>
    <w:lvl w:ilvl="6">
      <w:numFmt w:val="bullet"/>
      <w:lvlText w:val=""/>
      <w:lvlJc w:val="left"/>
      <w:pPr>
        <w:tabs>
          <w:tab w:val="num" w:pos="0"/>
        </w:tabs>
        <w:ind w:left="4891" w:hanging="348"/>
      </w:pPr>
      <w:rPr>
        <w:rFonts w:ascii="Symbol" w:hAnsi="Symbol" w:cs="Symbol" w:hint="default"/>
        <w:lang w:val="pl-PL" w:eastAsia="en-US" w:bidi="ar-SA"/>
      </w:rPr>
    </w:lvl>
    <w:lvl w:ilvl="7">
      <w:numFmt w:val="bullet"/>
      <w:lvlText w:val=""/>
      <w:lvlJc w:val="left"/>
      <w:pPr>
        <w:tabs>
          <w:tab w:val="num" w:pos="0"/>
        </w:tabs>
        <w:ind w:left="6135" w:hanging="348"/>
      </w:pPr>
      <w:rPr>
        <w:rFonts w:ascii="Symbol" w:hAnsi="Symbol" w:cs="Symbol" w:hint="default"/>
        <w:lang w:val="pl-PL" w:eastAsia="en-US" w:bidi="ar-SA"/>
      </w:rPr>
    </w:lvl>
    <w:lvl w:ilvl="8">
      <w:numFmt w:val="bullet"/>
      <w:lvlText w:val=""/>
      <w:lvlJc w:val="left"/>
      <w:pPr>
        <w:tabs>
          <w:tab w:val="num" w:pos="0"/>
        </w:tabs>
        <w:ind w:left="7378" w:hanging="348"/>
      </w:pPr>
      <w:rPr>
        <w:rFonts w:ascii="Symbol" w:hAnsi="Symbol" w:cs="Symbol" w:hint="default"/>
        <w:lang w:val="pl-PL" w:eastAsia="en-US" w:bidi="ar-SA"/>
      </w:rPr>
    </w:lvl>
  </w:abstractNum>
  <w:abstractNum w:abstractNumId="26" w15:restartNumberingAfterBreak="0">
    <w:nsid w:val="2A1F16F4"/>
    <w:multiLevelType w:val="multilevel"/>
    <w:tmpl w:val="8B8C14DA"/>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2A7C04D1"/>
    <w:multiLevelType w:val="hybridMultilevel"/>
    <w:tmpl w:val="D910DE3C"/>
    <w:lvl w:ilvl="0" w:tplc="0C72B28A">
      <w:start w:val="1"/>
      <w:numFmt w:val="decimal"/>
      <w:lvlText w:val="%1."/>
      <w:lvlJc w:val="left"/>
      <w:pPr>
        <w:ind w:left="420" w:hanging="360"/>
      </w:pPr>
      <w:rPr>
        <w:rFonts w:hint="default"/>
      </w:rPr>
    </w:lvl>
    <w:lvl w:ilvl="1" w:tplc="04150019">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8" w15:restartNumberingAfterBreak="0">
    <w:nsid w:val="2B2F67E9"/>
    <w:multiLevelType w:val="multilevel"/>
    <w:tmpl w:val="44EEB21E"/>
    <w:lvl w:ilvl="0">
      <w:start w:val="1"/>
      <w:numFmt w:val="decimal"/>
      <w:lvlText w:val="%1."/>
      <w:lvlJc w:val="left"/>
      <w:pPr>
        <w:tabs>
          <w:tab w:val="num" w:pos="0"/>
        </w:tabs>
        <w:ind w:left="228" w:hanging="219"/>
      </w:pPr>
      <w:rPr>
        <w:rFonts w:ascii="Arial" w:hAnsi="Arial" w:cs="Arial"/>
        <w:w w:val="100"/>
        <w:sz w:val="20"/>
        <w:szCs w:val="20"/>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29" w15:restartNumberingAfterBreak="0">
    <w:nsid w:val="2C405E7C"/>
    <w:multiLevelType w:val="multilevel"/>
    <w:tmpl w:val="128E56EE"/>
    <w:lvl w:ilvl="0">
      <w:start w:val="1"/>
      <w:numFmt w:val="decimal"/>
      <w:lvlText w:val="%1)"/>
      <w:lvlJc w:val="left"/>
      <w:pPr>
        <w:tabs>
          <w:tab w:val="num" w:pos="0"/>
        </w:tabs>
        <w:ind w:left="511" w:hanging="284"/>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84"/>
      </w:pPr>
      <w:rPr>
        <w:rFonts w:ascii="Symbol" w:hAnsi="Symbol" w:cs="Symbol" w:hint="default"/>
        <w:lang w:val="pl-PL" w:eastAsia="en-US" w:bidi="ar-SA"/>
      </w:rPr>
    </w:lvl>
    <w:lvl w:ilvl="2">
      <w:numFmt w:val="bullet"/>
      <w:lvlText w:val=""/>
      <w:lvlJc w:val="left"/>
      <w:pPr>
        <w:tabs>
          <w:tab w:val="num" w:pos="0"/>
        </w:tabs>
        <w:ind w:left="2389" w:hanging="284"/>
      </w:pPr>
      <w:rPr>
        <w:rFonts w:ascii="Symbol" w:hAnsi="Symbol" w:cs="Symbol" w:hint="default"/>
        <w:lang w:val="pl-PL" w:eastAsia="en-US" w:bidi="ar-SA"/>
      </w:rPr>
    </w:lvl>
    <w:lvl w:ilvl="3">
      <w:numFmt w:val="bullet"/>
      <w:lvlText w:val=""/>
      <w:lvlJc w:val="left"/>
      <w:pPr>
        <w:tabs>
          <w:tab w:val="num" w:pos="0"/>
        </w:tabs>
        <w:ind w:left="3323" w:hanging="284"/>
      </w:pPr>
      <w:rPr>
        <w:rFonts w:ascii="Symbol" w:hAnsi="Symbol" w:cs="Symbol" w:hint="default"/>
        <w:lang w:val="pl-PL" w:eastAsia="en-US" w:bidi="ar-SA"/>
      </w:rPr>
    </w:lvl>
    <w:lvl w:ilvl="4">
      <w:numFmt w:val="bullet"/>
      <w:lvlText w:val=""/>
      <w:lvlJc w:val="left"/>
      <w:pPr>
        <w:tabs>
          <w:tab w:val="num" w:pos="0"/>
        </w:tabs>
        <w:ind w:left="4258" w:hanging="284"/>
      </w:pPr>
      <w:rPr>
        <w:rFonts w:ascii="Symbol" w:hAnsi="Symbol" w:cs="Symbol" w:hint="default"/>
        <w:lang w:val="pl-PL" w:eastAsia="en-US" w:bidi="ar-SA"/>
      </w:rPr>
    </w:lvl>
    <w:lvl w:ilvl="5">
      <w:numFmt w:val="bullet"/>
      <w:lvlText w:val=""/>
      <w:lvlJc w:val="left"/>
      <w:pPr>
        <w:tabs>
          <w:tab w:val="num" w:pos="0"/>
        </w:tabs>
        <w:ind w:left="5193" w:hanging="284"/>
      </w:pPr>
      <w:rPr>
        <w:rFonts w:ascii="Symbol" w:hAnsi="Symbol" w:cs="Symbol" w:hint="default"/>
        <w:lang w:val="pl-PL" w:eastAsia="en-US" w:bidi="ar-SA"/>
      </w:rPr>
    </w:lvl>
    <w:lvl w:ilvl="6">
      <w:numFmt w:val="bullet"/>
      <w:lvlText w:val=""/>
      <w:lvlJc w:val="left"/>
      <w:pPr>
        <w:tabs>
          <w:tab w:val="num" w:pos="0"/>
        </w:tabs>
        <w:ind w:left="6127" w:hanging="284"/>
      </w:pPr>
      <w:rPr>
        <w:rFonts w:ascii="Symbol" w:hAnsi="Symbol" w:cs="Symbol" w:hint="default"/>
        <w:lang w:val="pl-PL" w:eastAsia="en-US" w:bidi="ar-SA"/>
      </w:rPr>
    </w:lvl>
    <w:lvl w:ilvl="7">
      <w:numFmt w:val="bullet"/>
      <w:lvlText w:val=""/>
      <w:lvlJc w:val="left"/>
      <w:pPr>
        <w:tabs>
          <w:tab w:val="num" w:pos="0"/>
        </w:tabs>
        <w:ind w:left="7062" w:hanging="284"/>
      </w:pPr>
      <w:rPr>
        <w:rFonts w:ascii="Symbol" w:hAnsi="Symbol" w:cs="Symbol" w:hint="default"/>
        <w:lang w:val="pl-PL" w:eastAsia="en-US" w:bidi="ar-SA"/>
      </w:rPr>
    </w:lvl>
    <w:lvl w:ilvl="8">
      <w:numFmt w:val="bullet"/>
      <w:lvlText w:val=""/>
      <w:lvlJc w:val="left"/>
      <w:pPr>
        <w:tabs>
          <w:tab w:val="num" w:pos="0"/>
        </w:tabs>
        <w:ind w:left="7997" w:hanging="284"/>
      </w:pPr>
      <w:rPr>
        <w:rFonts w:ascii="Symbol" w:hAnsi="Symbol" w:cs="Symbol" w:hint="default"/>
        <w:lang w:val="pl-PL" w:eastAsia="en-US" w:bidi="ar-SA"/>
      </w:rPr>
    </w:lvl>
  </w:abstractNum>
  <w:abstractNum w:abstractNumId="30" w15:restartNumberingAfterBreak="0">
    <w:nsid w:val="2E815104"/>
    <w:multiLevelType w:val="multilevel"/>
    <w:tmpl w:val="8080126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1" w15:restartNumberingAfterBreak="0">
    <w:nsid w:val="322C0954"/>
    <w:multiLevelType w:val="multilevel"/>
    <w:tmpl w:val="1868D69C"/>
    <w:lvl w:ilvl="0">
      <w:start w:val="1"/>
      <w:numFmt w:val="decimal"/>
      <w:lvlText w:val="%1."/>
      <w:lvlJc w:val="left"/>
      <w:pPr>
        <w:tabs>
          <w:tab w:val="num" w:pos="0"/>
        </w:tabs>
        <w:ind w:left="936" w:hanging="219"/>
      </w:pPr>
      <w:rPr>
        <w:rFonts w:ascii="Calibri" w:eastAsia="Calibri" w:hAnsi="Calibri" w:cs="Calibri"/>
        <w:b w:val="0"/>
        <w:bCs w:val="0"/>
        <w:i/>
        <w:iCs/>
        <w:w w:val="100"/>
        <w:sz w:val="22"/>
        <w:szCs w:val="22"/>
        <w:lang w:val="pl-PL" w:eastAsia="en-US" w:bidi="ar-SA"/>
      </w:rPr>
    </w:lvl>
    <w:lvl w:ilvl="1">
      <w:numFmt w:val="bullet"/>
      <w:lvlText w:val=""/>
      <w:lvlJc w:val="left"/>
      <w:pPr>
        <w:tabs>
          <w:tab w:val="num" w:pos="0"/>
        </w:tabs>
        <w:ind w:left="1832" w:hanging="219"/>
      </w:pPr>
      <w:rPr>
        <w:rFonts w:ascii="Symbol" w:hAnsi="Symbol" w:cs="Symbol" w:hint="default"/>
        <w:lang w:val="pl-PL" w:eastAsia="en-US" w:bidi="ar-SA"/>
      </w:rPr>
    </w:lvl>
    <w:lvl w:ilvl="2">
      <w:numFmt w:val="bullet"/>
      <w:lvlText w:val=""/>
      <w:lvlJc w:val="left"/>
      <w:pPr>
        <w:tabs>
          <w:tab w:val="num" w:pos="0"/>
        </w:tabs>
        <w:ind w:left="2725" w:hanging="219"/>
      </w:pPr>
      <w:rPr>
        <w:rFonts w:ascii="Symbol" w:hAnsi="Symbol" w:cs="Symbol" w:hint="default"/>
        <w:lang w:val="pl-PL" w:eastAsia="en-US" w:bidi="ar-SA"/>
      </w:rPr>
    </w:lvl>
    <w:lvl w:ilvl="3">
      <w:numFmt w:val="bullet"/>
      <w:lvlText w:val=""/>
      <w:lvlJc w:val="left"/>
      <w:pPr>
        <w:tabs>
          <w:tab w:val="num" w:pos="0"/>
        </w:tabs>
        <w:ind w:left="3617" w:hanging="219"/>
      </w:pPr>
      <w:rPr>
        <w:rFonts w:ascii="Symbol" w:hAnsi="Symbol" w:cs="Symbol" w:hint="default"/>
        <w:lang w:val="pl-PL" w:eastAsia="en-US" w:bidi="ar-SA"/>
      </w:rPr>
    </w:lvl>
    <w:lvl w:ilvl="4">
      <w:numFmt w:val="bullet"/>
      <w:lvlText w:val=""/>
      <w:lvlJc w:val="left"/>
      <w:pPr>
        <w:tabs>
          <w:tab w:val="num" w:pos="0"/>
        </w:tabs>
        <w:ind w:left="4510" w:hanging="219"/>
      </w:pPr>
      <w:rPr>
        <w:rFonts w:ascii="Symbol" w:hAnsi="Symbol" w:cs="Symbol" w:hint="default"/>
        <w:lang w:val="pl-PL" w:eastAsia="en-US" w:bidi="ar-SA"/>
      </w:rPr>
    </w:lvl>
    <w:lvl w:ilvl="5">
      <w:numFmt w:val="bullet"/>
      <w:lvlText w:val=""/>
      <w:lvlJc w:val="left"/>
      <w:pPr>
        <w:tabs>
          <w:tab w:val="num" w:pos="0"/>
        </w:tabs>
        <w:ind w:left="5403" w:hanging="219"/>
      </w:pPr>
      <w:rPr>
        <w:rFonts w:ascii="Symbol" w:hAnsi="Symbol" w:cs="Symbol" w:hint="default"/>
        <w:lang w:val="pl-PL" w:eastAsia="en-US" w:bidi="ar-SA"/>
      </w:rPr>
    </w:lvl>
    <w:lvl w:ilvl="6">
      <w:numFmt w:val="bullet"/>
      <w:lvlText w:val=""/>
      <w:lvlJc w:val="left"/>
      <w:pPr>
        <w:tabs>
          <w:tab w:val="num" w:pos="0"/>
        </w:tabs>
        <w:ind w:left="6295" w:hanging="219"/>
      </w:pPr>
      <w:rPr>
        <w:rFonts w:ascii="Symbol" w:hAnsi="Symbol" w:cs="Symbol" w:hint="default"/>
        <w:lang w:val="pl-PL" w:eastAsia="en-US" w:bidi="ar-SA"/>
      </w:rPr>
    </w:lvl>
    <w:lvl w:ilvl="7">
      <w:numFmt w:val="bullet"/>
      <w:lvlText w:val=""/>
      <w:lvlJc w:val="left"/>
      <w:pPr>
        <w:tabs>
          <w:tab w:val="num" w:pos="0"/>
        </w:tabs>
        <w:ind w:left="7188" w:hanging="219"/>
      </w:pPr>
      <w:rPr>
        <w:rFonts w:ascii="Symbol" w:hAnsi="Symbol" w:cs="Symbol" w:hint="default"/>
        <w:lang w:val="pl-PL" w:eastAsia="en-US" w:bidi="ar-SA"/>
      </w:rPr>
    </w:lvl>
    <w:lvl w:ilvl="8">
      <w:numFmt w:val="bullet"/>
      <w:lvlText w:val=""/>
      <w:lvlJc w:val="left"/>
      <w:pPr>
        <w:tabs>
          <w:tab w:val="num" w:pos="0"/>
        </w:tabs>
        <w:ind w:left="8081" w:hanging="219"/>
      </w:pPr>
      <w:rPr>
        <w:rFonts w:ascii="Symbol" w:hAnsi="Symbol" w:cs="Symbol" w:hint="default"/>
        <w:lang w:val="pl-PL" w:eastAsia="en-US" w:bidi="ar-SA"/>
      </w:rPr>
    </w:lvl>
  </w:abstractNum>
  <w:abstractNum w:abstractNumId="32" w15:restartNumberingAfterBreak="0">
    <w:nsid w:val="35930E63"/>
    <w:multiLevelType w:val="multilevel"/>
    <w:tmpl w:val="273479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3" w15:restartNumberingAfterBreak="0">
    <w:nsid w:val="381A74C4"/>
    <w:multiLevelType w:val="hybridMultilevel"/>
    <w:tmpl w:val="F1ECAA30"/>
    <w:lvl w:ilvl="0" w:tplc="7A78DE96">
      <w:start w:val="3"/>
      <w:numFmt w:val="upperRoman"/>
      <w:lvlText w:val="%1)"/>
      <w:lvlJc w:val="left"/>
      <w:pPr>
        <w:ind w:left="526" w:hanging="327"/>
      </w:pPr>
      <w:rPr>
        <w:rFonts w:ascii="Calibri" w:eastAsia="Calibri" w:hAnsi="Calibri" w:cs="Calibri" w:hint="default"/>
        <w:b/>
        <w:bCs/>
        <w:i w:val="0"/>
        <w:iCs w:val="0"/>
        <w:spacing w:val="-1"/>
        <w:w w:val="100"/>
        <w:sz w:val="22"/>
        <w:szCs w:val="22"/>
        <w:shd w:val="clear" w:color="auto" w:fill="F1F1F1"/>
        <w:lang w:val="pl-PL" w:eastAsia="en-US" w:bidi="ar-SA"/>
      </w:rPr>
    </w:lvl>
    <w:lvl w:ilvl="1" w:tplc="6B725356">
      <w:start w:val="1"/>
      <w:numFmt w:val="decimal"/>
      <w:lvlText w:val="%2."/>
      <w:lvlJc w:val="left"/>
      <w:pPr>
        <w:ind w:left="446" w:hanging="219"/>
      </w:pPr>
      <w:rPr>
        <w:rFonts w:asciiTheme="majorHAnsi" w:eastAsia="Calibri" w:hAnsiTheme="majorHAnsi" w:cs="Calibri" w:hint="default"/>
        <w:b w:val="0"/>
        <w:bCs w:val="0"/>
        <w:i w:val="0"/>
        <w:iCs w:val="0"/>
        <w:w w:val="100"/>
        <w:sz w:val="22"/>
        <w:szCs w:val="22"/>
        <w:lang w:val="pl-PL" w:eastAsia="en-US" w:bidi="ar-SA"/>
      </w:rPr>
    </w:lvl>
    <w:lvl w:ilvl="2" w:tplc="4F9ED226">
      <w:numFmt w:val="bullet"/>
      <w:lvlText w:val="•"/>
      <w:lvlJc w:val="left"/>
      <w:pPr>
        <w:ind w:left="1558" w:hanging="219"/>
      </w:pPr>
      <w:rPr>
        <w:rFonts w:hint="default"/>
        <w:lang w:val="pl-PL" w:eastAsia="en-US" w:bidi="ar-SA"/>
      </w:rPr>
    </w:lvl>
    <w:lvl w:ilvl="3" w:tplc="AC16558E">
      <w:numFmt w:val="bullet"/>
      <w:lvlText w:val="•"/>
      <w:lvlJc w:val="left"/>
      <w:pPr>
        <w:ind w:left="2596" w:hanging="219"/>
      </w:pPr>
      <w:rPr>
        <w:rFonts w:hint="default"/>
        <w:lang w:val="pl-PL" w:eastAsia="en-US" w:bidi="ar-SA"/>
      </w:rPr>
    </w:lvl>
    <w:lvl w:ilvl="4" w:tplc="92D2FF28">
      <w:numFmt w:val="bullet"/>
      <w:lvlText w:val="•"/>
      <w:lvlJc w:val="left"/>
      <w:pPr>
        <w:ind w:left="3635" w:hanging="219"/>
      </w:pPr>
      <w:rPr>
        <w:rFonts w:hint="default"/>
        <w:lang w:val="pl-PL" w:eastAsia="en-US" w:bidi="ar-SA"/>
      </w:rPr>
    </w:lvl>
    <w:lvl w:ilvl="5" w:tplc="2A6CC8B2">
      <w:numFmt w:val="bullet"/>
      <w:lvlText w:val="•"/>
      <w:lvlJc w:val="left"/>
      <w:pPr>
        <w:ind w:left="4673" w:hanging="219"/>
      </w:pPr>
      <w:rPr>
        <w:rFonts w:hint="default"/>
        <w:lang w:val="pl-PL" w:eastAsia="en-US" w:bidi="ar-SA"/>
      </w:rPr>
    </w:lvl>
    <w:lvl w:ilvl="6" w:tplc="CD1EAA4A">
      <w:numFmt w:val="bullet"/>
      <w:lvlText w:val="•"/>
      <w:lvlJc w:val="left"/>
      <w:pPr>
        <w:ind w:left="5712" w:hanging="219"/>
      </w:pPr>
      <w:rPr>
        <w:rFonts w:hint="default"/>
        <w:lang w:val="pl-PL" w:eastAsia="en-US" w:bidi="ar-SA"/>
      </w:rPr>
    </w:lvl>
    <w:lvl w:ilvl="7" w:tplc="60949D74">
      <w:numFmt w:val="bullet"/>
      <w:lvlText w:val="•"/>
      <w:lvlJc w:val="left"/>
      <w:pPr>
        <w:ind w:left="6750" w:hanging="219"/>
      </w:pPr>
      <w:rPr>
        <w:rFonts w:hint="default"/>
        <w:lang w:val="pl-PL" w:eastAsia="en-US" w:bidi="ar-SA"/>
      </w:rPr>
    </w:lvl>
    <w:lvl w:ilvl="8" w:tplc="FB907398">
      <w:numFmt w:val="bullet"/>
      <w:lvlText w:val="•"/>
      <w:lvlJc w:val="left"/>
      <w:pPr>
        <w:ind w:left="7789" w:hanging="219"/>
      </w:pPr>
      <w:rPr>
        <w:rFonts w:hint="default"/>
        <w:lang w:val="pl-PL" w:eastAsia="en-US" w:bidi="ar-SA"/>
      </w:rPr>
    </w:lvl>
  </w:abstractNum>
  <w:abstractNum w:abstractNumId="34" w15:restartNumberingAfterBreak="0">
    <w:nsid w:val="39F22AE4"/>
    <w:multiLevelType w:val="hybridMultilevel"/>
    <w:tmpl w:val="504CF0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AE48C8"/>
    <w:multiLevelType w:val="multilevel"/>
    <w:tmpl w:val="A3848622"/>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931" w:hanging="231"/>
      </w:pPr>
      <w:rPr>
        <w:rFonts w:ascii="Symbol" w:hAnsi="Symbol" w:cs="Symbol" w:hint="default"/>
        <w:lang w:val="pl-PL" w:eastAsia="en-US" w:bidi="ar-SA"/>
      </w:rPr>
    </w:lvl>
    <w:lvl w:ilvl="3">
      <w:numFmt w:val="bullet"/>
      <w:lvlText w:val=""/>
      <w:lvlJc w:val="left"/>
      <w:pPr>
        <w:tabs>
          <w:tab w:val="num" w:pos="0"/>
        </w:tabs>
        <w:ind w:left="2923" w:hanging="231"/>
      </w:pPr>
      <w:rPr>
        <w:rFonts w:ascii="Symbol" w:hAnsi="Symbol" w:cs="Symbol" w:hint="default"/>
        <w:lang w:val="pl-PL" w:eastAsia="en-US" w:bidi="ar-SA"/>
      </w:rPr>
    </w:lvl>
    <w:lvl w:ilvl="4">
      <w:numFmt w:val="bullet"/>
      <w:lvlText w:val=""/>
      <w:lvlJc w:val="left"/>
      <w:pPr>
        <w:tabs>
          <w:tab w:val="num" w:pos="0"/>
        </w:tabs>
        <w:ind w:left="3915" w:hanging="231"/>
      </w:pPr>
      <w:rPr>
        <w:rFonts w:ascii="Symbol" w:hAnsi="Symbol" w:cs="Symbol" w:hint="default"/>
        <w:lang w:val="pl-PL" w:eastAsia="en-US" w:bidi="ar-SA"/>
      </w:rPr>
    </w:lvl>
    <w:lvl w:ilvl="5">
      <w:numFmt w:val="bullet"/>
      <w:lvlText w:val=""/>
      <w:lvlJc w:val="left"/>
      <w:pPr>
        <w:tabs>
          <w:tab w:val="num" w:pos="0"/>
        </w:tabs>
        <w:ind w:left="4907" w:hanging="231"/>
      </w:pPr>
      <w:rPr>
        <w:rFonts w:ascii="Symbol" w:hAnsi="Symbol" w:cs="Symbol" w:hint="default"/>
        <w:lang w:val="pl-PL" w:eastAsia="en-US" w:bidi="ar-SA"/>
      </w:rPr>
    </w:lvl>
    <w:lvl w:ilvl="6">
      <w:numFmt w:val="bullet"/>
      <w:lvlText w:val=""/>
      <w:lvlJc w:val="left"/>
      <w:pPr>
        <w:tabs>
          <w:tab w:val="num" w:pos="0"/>
        </w:tabs>
        <w:ind w:left="5899" w:hanging="231"/>
      </w:pPr>
      <w:rPr>
        <w:rFonts w:ascii="Symbol" w:hAnsi="Symbol" w:cs="Symbol" w:hint="default"/>
        <w:lang w:val="pl-PL" w:eastAsia="en-US" w:bidi="ar-SA"/>
      </w:rPr>
    </w:lvl>
    <w:lvl w:ilvl="7">
      <w:numFmt w:val="bullet"/>
      <w:lvlText w:val=""/>
      <w:lvlJc w:val="left"/>
      <w:pPr>
        <w:tabs>
          <w:tab w:val="num" w:pos="0"/>
        </w:tabs>
        <w:ind w:left="6890" w:hanging="231"/>
      </w:pPr>
      <w:rPr>
        <w:rFonts w:ascii="Symbol" w:hAnsi="Symbol" w:cs="Symbol" w:hint="default"/>
        <w:lang w:val="pl-PL" w:eastAsia="en-US" w:bidi="ar-SA"/>
      </w:rPr>
    </w:lvl>
    <w:lvl w:ilvl="8">
      <w:numFmt w:val="bullet"/>
      <w:lvlText w:val=""/>
      <w:lvlJc w:val="left"/>
      <w:pPr>
        <w:tabs>
          <w:tab w:val="num" w:pos="0"/>
        </w:tabs>
        <w:ind w:left="7882" w:hanging="231"/>
      </w:pPr>
      <w:rPr>
        <w:rFonts w:ascii="Symbol" w:hAnsi="Symbol" w:cs="Symbol" w:hint="default"/>
        <w:lang w:val="pl-PL" w:eastAsia="en-US" w:bidi="ar-SA"/>
      </w:rPr>
    </w:lvl>
  </w:abstractNum>
  <w:abstractNum w:abstractNumId="36" w15:restartNumberingAfterBreak="0">
    <w:nsid w:val="3D5C2A77"/>
    <w:multiLevelType w:val="multilevel"/>
    <w:tmpl w:val="AAA4D47C"/>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7"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8"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15:restartNumberingAfterBreak="0">
    <w:nsid w:val="49BB58B0"/>
    <w:multiLevelType w:val="multilevel"/>
    <w:tmpl w:val="615A36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16" w:hanging="228"/>
      </w:pPr>
      <w:rPr>
        <w:w w:val="100"/>
        <w:lang w:val="pl-PL" w:eastAsia="en-US" w:bidi="ar-SA"/>
      </w:rPr>
    </w:lvl>
    <w:lvl w:ilvl="2">
      <w:start w:val="1"/>
      <w:numFmt w:val="decimal"/>
      <w:lvlText w:val="%3."/>
      <w:lvlJc w:val="left"/>
      <w:pPr>
        <w:tabs>
          <w:tab w:val="num" w:pos="0"/>
        </w:tabs>
        <w:ind w:left="655" w:hanging="228"/>
      </w:pPr>
      <w:rPr>
        <w:rFonts w:ascii="Calibri" w:eastAsia="Calibri" w:hAnsi="Calibri" w:cs="Calibri"/>
        <w:b w:val="0"/>
        <w:bCs w:val="0"/>
        <w:i/>
        <w:iCs/>
        <w:w w:val="100"/>
        <w:sz w:val="22"/>
        <w:szCs w:val="22"/>
        <w:lang w:val="pl-PL" w:eastAsia="en-US" w:bidi="ar-SA"/>
      </w:rPr>
    </w:lvl>
    <w:lvl w:ilvl="3">
      <w:numFmt w:val="bullet"/>
      <w:lvlText w:val=""/>
      <w:lvlJc w:val="left"/>
      <w:pPr>
        <w:tabs>
          <w:tab w:val="num" w:pos="0"/>
        </w:tabs>
        <w:ind w:left="1950" w:hanging="228"/>
      </w:pPr>
      <w:rPr>
        <w:rFonts w:ascii="Symbol" w:hAnsi="Symbol" w:cs="Symbol" w:hint="default"/>
        <w:lang w:val="pl-PL" w:eastAsia="en-US" w:bidi="ar-SA"/>
      </w:rPr>
    </w:lvl>
    <w:lvl w:ilvl="4">
      <w:numFmt w:val="bullet"/>
      <w:lvlText w:val=""/>
      <w:lvlJc w:val="left"/>
      <w:pPr>
        <w:tabs>
          <w:tab w:val="num" w:pos="0"/>
        </w:tabs>
        <w:ind w:left="3081" w:hanging="228"/>
      </w:pPr>
      <w:rPr>
        <w:rFonts w:ascii="Symbol" w:hAnsi="Symbol" w:cs="Symbol" w:hint="default"/>
        <w:lang w:val="pl-PL" w:eastAsia="en-US" w:bidi="ar-SA"/>
      </w:rPr>
    </w:lvl>
    <w:lvl w:ilvl="5">
      <w:numFmt w:val="bullet"/>
      <w:lvlText w:val=""/>
      <w:lvlJc w:val="left"/>
      <w:pPr>
        <w:tabs>
          <w:tab w:val="num" w:pos="0"/>
        </w:tabs>
        <w:ind w:left="4212" w:hanging="228"/>
      </w:pPr>
      <w:rPr>
        <w:rFonts w:ascii="Symbol" w:hAnsi="Symbol" w:cs="Symbol" w:hint="default"/>
        <w:lang w:val="pl-PL" w:eastAsia="en-US" w:bidi="ar-SA"/>
      </w:rPr>
    </w:lvl>
    <w:lvl w:ilvl="6">
      <w:numFmt w:val="bullet"/>
      <w:lvlText w:val=""/>
      <w:lvlJc w:val="left"/>
      <w:pPr>
        <w:tabs>
          <w:tab w:val="num" w:pos="0"/>
        </w:tabs>
        <w:ind w:left="5343" w:hanging="228"/>
      </w:pPr>
      <w:rPr>
        <w:rFonts w:ascii="Symbol" w:hAnsi="Symbol" w:cs="Symbol" w:hint="default"/>
        <w:lang w:val="pl-PL" w:eastAsia="en-US" w:bidi="ar-SA"/>
      </w:rPr>
    </w:lvl>
    <w:lvl w:ilvl="7">
      <w:numFmt w:val="bullet"/>
      <w:lvlText w:val=""/>
      <w:lvlJc w:val="left"/>
      <w:pPr>
        <w:tabs>
          <w:tab w:val="num" w:pos="0"/>
        </w:tabs>
        <w:ind w:left="6474" w:hanging="228"/>
      </w:pPr>
      <w:rPr>
        <w:rFonts w:ascii="Symbol" w:hAnsi="Symbol" w:cs="Symbol" w:hint="default"/>
        <w:lang w:val="pl-PL" w:eastAsia="en-US" w:bidi="ar-SA"/>
      </w:rPr>
    </w:lvl>
    <w:lvl w:ilvl="8">
      <w:numFmt w:val="bullet"/>
      <w:lvlText w:val=""/>
      <w:lvlJc w:val="left"/>
      <w:pPr>
        <w:tabs>
          <w:tab w:val="num" w:pos="0"/>
        </w:tabs>
        <w:ind w:left="7604" w:hanging="228"/>
      </w:pPr>
      <w:rPr>
        <w:rFonts w:ascii="Symbol" w:hAnsi="Symbol" w:cs="Symbol" w:hint="default"/>
        <w:lang w:val="pl-PL" w:eastAsia="en-US" w:bidi="ar-SA"/>
      </w:rPr>
    </w:lvl>
  </w:abstractNum>
  <w:abstractNum w:abstractNumId="41" w15:restartNumberingAfterBreak="0">
    <w:nsid w:val="4BD20763"/>
    <w:multiLevelType w:val="hybridMultilevel"/>
    <w:tmpl w:val="10CCB7FE"/>
    <w:lvl w:ilvl="0" w:tplc="0415000D">
      <w:start w:val="1"/>
      <w:numFmt w:val="bullet"/>
      <w:lvlText w:val=""/>
      <w:lvlJc w:val="left"/>
      <w:pPr>
        <w:ind w:left="876" w:hanging="360"/>
      </w:pPr>
      <w:rPr>
        <w:rFonts w:ascii="Wingdings" w:hAnsi="Wingdings" w:hint="default"/>
      </w:rPr>
    </w:lvl>
    <w:lvl w:ilvl="1" w:tplc="04150003" w:tentative="1">
      <w:start w:val="1"/>
      <w:numFmt w:val="bullet"/>
      <w:lvlText w:val="o"/>
      <w:lvlJc w:val="left"/>
      <w:pPr>
        <w:ind w:left="1596" w:hanging="360"/>
      </w:pPr>
      <w:rPr>
        <w:rFonts w:ascii="Courier New" w:hAnsi="Courier New" w:cs="Courier New" w:hint="default"/>
      </w:rPr>
    </w:lvl>
    <w:lvl w:ilvl="2" w:tplc="04150005" w:tentative="1">
      <w:start w:val="1"/>
      <w:numFmt w:val="bullet"/>
      <w:lvlText w:val=""/>
      <w:lvlJc w:val="left"/>
      <w:pPr>
        <w:ind w:left="2316" w:hanging="360"/>
      </w:pPr>
      <w:rPr>
        <w:rFonts w:ascii="Wingdings" w:hAnsi="Wingdings" w:hint="default"/>
      </w:rPr>
    </w:lvl>
    <w:lvl w:ilvl="3" w:tplc="04150001" w:tentative="1">
      <w:start w:val="1"/>
      <w:numFmt w:val="bullet"/>
      <w:lvlText w:val=""/>
      <w:lvlJc w:val="left"/>
      <w:pPr>
        <w:ind w:left="3036" w:hanging="360"/>
      </w:pPr>
      <w:rPr>
        <w:rFonts w:ascii="Symbol" w:hAnsi="Symbol" w:hint="default"/>
      </w:rPr>
    </w:lvl>
    <w:lvl w:ilvl="4" w:tplc="04150003" w:tentative="1">
      <w:start w:val="1"/>
      <w:numFmt w:val="bullet"/>
      <w:lvlText w:val="o"/>
      <w:lvlJc w:val="left"/>
      <w:pPr>
        <w:ind w:left="3756" w:hanging="360"/>
      </w:pPr>
      <w:rPr>
        <w:rFonts w:ascii="Courier New" w:hAnsi="Courier New" w:cs="Courier New" w:hint="default"/>
      </w:rPr>
    </w:lvl>
    <w:lvl w:ilvl="5" w:tplc="04150005" w:tentative="1">
      <w:start w:val="1"/>
      <w:numFmt w:val="bullet"/>
      <w:lvlText w:val=""/>
      <w:lvlJc w:val="left"/>
      <w:pPr>
        <w:ind w:left="4476" w:hanging="360"/>
      </w:pPr>
      <w:rPr>
        <w:rFonts w:ascii="Wingdings" w:hAnsi="Wingdings" w:hint="default"/>
      </w:rPr>
    </w:lvl>
    <w:lvl w:ilvl="6" w:tplc="04150001" w:tentative="1">
      <w:start w:val="1"/>
      <w:numFmt w:val="bullet"/>
      <w:lvlText w:val=""/>
      <w:lvlJc w:val="left"/>
      <w:pPr>
        <w:ind w:left="5196" w:hanging="360"/>
      </w:pPr>
      <w:rPr>
        <w:rFonts w:ascii="Symbol" w:hAnsi="Symbol" w:hint="default"/>
      </w:rPr>
    </w:lvl>
    <w:lvl w:ilvl="7" w:tplc="04150003" w:tentative="1">
      <w:start w:val="1"/>
      <w:numFmt w:val="bullet"/>
      <w:lvlText w:val="o"/>
      <w:lvlJc w:val="left"/>
      <w:pPr>
        <w:ind w:left="5916" w:hanging="360"/>
      </w:pPr>
      <w:rPr>
        <w:rFonts w:ascii="Courier New" w:hAnsi="Courier New" w:cs="Courier New" w:hint="default"/>
      </w:rPr>
    </w:lvl>
    <w:lvl w:ilvl="8" w:tplc="04150005" w:tentative="1">
      <w:start w:val="1"/>
      <w:numFmt w:val="bullet"/>
      <w:lvlText w:val=""/>
      <w:lvlJc w:val="left"/>
      <w:pPr>
        <w:ind w:left="6636" w:hanging="360"/>
      </w:pPr>
      <w:rPr>
        <w:rFonts w:ascii="Wingdings" w:hAnsi="Wingdings" w:hint="default"/>
      </w:rPr>
    </w:lvl>
  </w:abstractNum>
  <w:abstractNum w:abstractNumId="42" w15:restartNumberingAfterBreak="0">
    <w:nsid w:val="4F720878"/>
    <w:multiLevelType w:val="multilevel"/>
    <w:tmpl w:val="4DBCADD4"/>
    <w:lvl w:ilvl="0">
      <w:start w:val="3"/>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43"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54F86BBB"/>
    <w:multiLevelType w:val="multilevel"/>
    <w:tmpl w:val="6A64EE7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w w:val="100"/>
        <w:lang w:val="pl-PL" w:eastAsia="en-US" w:bidi="ar-SA"/>
      </w:rPr>
    </w:lvl>
    <w:lvl w:ilvl="2">
      <w:numFmt w:val="bullet"/>
      <w:lvlText w:val=""/>
      <w:lvlJc w:val="left"/>
      <w:pPr>
        <w:tabs>
          <w:tab w:val="num" w:pos="0"/>
        </w:tabs>
        <w:ind w:left="940" w:hanging="348"/>
      </w:pPr>
      <w:rPr>
        <w:rFonts w:ascii="Symbol" w:hAnsi="Symbol" w:cs="Symbol" w:hint="default"/>
        <w:lang w:val="pl-PL" w:eastAsia="en-US" w:bidi="ar-SA"/>
      </w:rPr>
    </w:lvl>
    <w:lvl w:ilvl="3">
      <w:numFmt w:val="bullet"/>
      <w:lvlText w:val=""/>
      <w:lvlJc w:val="left"/>
      <w:pPr>
        <w:tabs>
          <w:tab w:val="num" w:pos="0"/>
        </w:tabs>
        <w:ind w:left="2055" w:hanging="348"/>
      </w:pPr>
      <w:rPr>
        <w:rFonts w:ascii="Symbol" w:hAnsi="Symbol" w:cs="Symbol" w:hint="default"/>
        <w:lang w:val="pl-PL" w:eastAsia="en-US" w:bidi="ar-SA"/>
      </w:rPr>
    </w:lvl>
    <w:lvl w:ilvl="4">
      <w:numFmt w:val="bullet"/>
      <w:lvlText w:val=""/>
      <w:lvlJc w:val="left"/>
      <w:pPr>
        <w:tabs>
          <w:tab w:val="num" w:pos="0"/>
        </w:tabs>
        <w:ind w:left="3171" w:hanging="348"/>
      </w:pPr>
      <w:rPr>
        <w:rFonts w:ascii="Symbol" w:hAnsi="Symbol" w:cs="Symbol" w:hint="default"/>
        <w:lang w:val="pl-PL" w:eastAsia="en-US" w:bidi="ar-SA"/>
      </w:rPr>
    </w:lvl>
    <w:lvl w:ilvl="5">
      <w:numFmt w:val="bullet"/>
      <w:lvlText w:val=""/>
      <w:lvlJc w:val="left"/>
      <w:pPr>
        <w:tabs>
          <w:tab w:val="num" w:pos="0"/>
        </w:tabs>
        <w:ind w:left="4287" w:hanging="348"/>
      </w:pPr>
      <w:rPr>
        <w:rFonts w:ascii="Symbol" w:hAnsi="Symbol" w:cs="Symbol" w:hint="default"/>
        <w:lang w:val="pl-PL" w:eastAsia="en-US" w:bidi="ar-SA"/>
      </w:rPr>
    </w:lvl>
    <w:lvl w:ilvl="6">
      <w:numFmt w:val="bullet"/>
      <w:lvlText w:val=""/>
      <w:lvlJc w:val="left"/>
      <w:pPr>
        <w:tabs>
          <w:tab w:val="num" w:pos="0"/>
        </w:tabs>
        <w:ind w:left="5403" w:hanging="348"/>
      </w:pPr>
      <w:rPr>
        <w:rFonts w:ascii="Symbol" w:hAnsi="Symbol" w:cs="Symbol" w:hint="default"/>
        <w:lang w:val="pl-PL" w:eastAsia="en-US" w:bidi="ar-SA"/>
      </w:rPr>
    </w:lvl>
    <w:lvl w:ilvl="7">
      <w:numFmt w:val="bullet"/>
      <w:lvlText w:val=""/>
      <w:lvlJc w:val="left"/>
      <w:pPr>
        <w:tabs>
          <w:tab w:val="num" w:pos="0"/>
        </w:tabs>
        <w:ind w:left="6519" w:hanging="348"/>
      </w:pPr>
      <w:rPr>
        <w:rFonts w:ascii="Symbol" w:hAnsi="Symbol" w:cs="Symbol" w:hint="default"/>
        <w:lang w:val="pl-PL" w:eastAsia="en-US" w:bidi="ar-SA"/>
      </w:rPr>
    </w:lvl>
    <w:lvl w:ilvl="8">
      <w:numFmt w:val="bullet"/>
      <w:lvlText w:val=""/>
      <w:lvlJc w:val="left"/>
      <w:pPr>
        <w:tabs>
          <w:tab w:val="num" w:pos="0"/>
        </w:tabs>
        <w:ind w:left="7634" w:hanging="348"/>
      </w:pPr>
      <w:rPr>
        <w:rFonts w:ascii="Symbol" w:hAnsi="Symbol" w:cs="Symbol" w:hint="default"/>
        <w:lang w:val="pl-PL" w:eastAsia="en-US" w:bidi="ar-SA"/>
      </w:rPr>
    </w:lvl>
  </w:abstractNum>
  <w:abstractNum w:abstractNumId="45" w15:restartNumberingAfterBreak="0">
    <w:nsid w:val="55641AB4"/>
    <w:multiLevelType w:val="hybridMultilevel"/>
    <w:tmpl w:val="3FFAC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C748FF"/>
    <w:multiLevelType w:val="multilevel"/>
    <w:tmpl w:val="27183D04"/>
    <w:lvl w:ilvl="0">
      <w:start w:val="1"/>
      <w:numFmt w:val="upperRoman"/>
      <w:lvlText w:val="%1)"/>
      <w:lvlJc w:val="left"/>
      <w:pPr>
        <w:tabs>
          <w:tab w:val="num" w:pos="0"/>
        </w:tabs>
        <w:ind w:left="408" w:hanging="181"/>
      </w:pPr>
      <w:rPr>
        <w:rFonts w:ascii="Calibri" w:eastAsia="Calibri" w:hAnsi="Calibri" w:cs="Calibri"/>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47" w15:restartNumberingAfterBreak="0">
    <w:nsid w:val="57DF57CB"/>
    <w:multiLevelType w:val="multilevel"/>
    <w:tmpl w:val="7C3A433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8" w15:restartNumberingAfterBreak="0">
    <w:nsid w:val="582D79F8"/>
    <w:multiLevelType w:val="multilevel"/>
    <w:tmpl w:val="0358BCEC"/>
    <w:lvl w:ilvl="0">
      <w:start w:val="1"/>
      <w:numFmt w:val="upperRoman"/>
      <w:lvlText w:val="%1."/>
      <w:lvlJc w:val="left"/>
      <w:pPr>
        <w:tabs>
          <w:tab w:val="num" w:pos="0"/>
        </w:tabs>
        <w:ind w:left="1188" w:hanging="620"/>
      </w:pPr>
      <w:rPr>
        <w:rFonts w:ascii="Calibri" w:eastAsia="Calibri" w:hAnsi="Calibri" w:cs="Calibri"/>
        <w:b w:val="0"/>
        <w:bCs w:val="0"/>
        <w:i w:val="0"/>
        <w:iCs w:val="0"/>
        <w:w w:val="100"/>
        <w:sz w:val="18"/>
        <w:szCs w:val="18"/>
        <w:lang w:val="pl-PL" w:eastAsia="en-US" w:bidi="ar-SA"/>
      </w:rPr>
    </w:lvl>
    <w:lvl w:ilvl="1">
      <w:numFmt w:val="bullet"/>
      <w:lvlText w:val=""/>
      <w:lvlJc w:val="left"/>
      <w:pPr>
        <w:tabs>
          <w:tab w:val="num" w:pos="0"/>
        </w:tabs>
        <w:ind w:left="2174" w:hanging="620"/>
      </w:pPr>
      <w:rPr>
        <w:rFonts w:ascii="Symbol" w:hAnsi="Symbol" w:cs="Symbol" w:hint="default"/>
        <w:lang w:val="pl-PL" w:eastAsia="en-US" w:bidi="ar-SA"/>
      </w:rPr>
    </w:lvl>
    <w:lvl w:ilvl="2">
      <w:numFmt w:val="bullet"/>
      <w:lvlText w:val=""/>
      <w:lvlJc w:val="left"/>
      <w:pPr>
        <w:tabs>
          <w:tab w:val="num" w:pos="0"/>
        </w:tabs>
        <w:ind w:left="3029" w:hanging="620"/>
      </w:pPr>
      <w:rPr>
        <w:rFonts w:ascii="Symbol" w:hAnsi="Symbol" w:cs="Symbol" w:hint="default"/>
        <w:lang w:val="pl-PL" w:eastAsia="en-US" w:bidi="ar-SA"/>
      </w:rPr>
    </w:lvl>
    <w:lvl w:ilvl="3">
      <w:numFmt w:val="bullet"/>
      <w:lvlText w:val=""/>
      <w:lvlJc w:val="left"/>
      <w:pPr>
        <w:tabs>
          <w:tab w:val="num" w:pos="0"/>
        </w:tabs>
        <w:ind w:left="3883" w:hanging="620"/>
      </w:pPr>
      <w:rPr>
        <w:rFonts w:ascii="Symbol" w:hAnsi="Symbol" w:cs="Symbol" w:hint="default"/>
        <w:lang w:val="pl-PL" w:eastAsia="en-US" w:bidi="ar-SA"/>
      </w:rPr>
    </w:lvl>
    <w:lvl w:ilvl="4">
      <w:numFmt w:val="bullet"/>
      <w:lvlText w:val=""/>
      <w:lvlJc w:val="left"/>
      <w:pPr>
        <w:tabs>
          <w:tab w:val="num" w:pos="0"/>
        </w:tabs>
        <w:ind w:left="4738" w:hanging="620"/>
      </w:pPr>
      <w:rPr>
        <w:rFonts w:ascii="Symbol" w:hAnsi="Symbol" w:cs="Symbol" w:hint="default"/>
        <w:lang w:val="pl-PL" w:eastAsia="en-US" w:bidi="ar-SA"/>
      </w:rPr>
    </w:lvl>
    <w:lvl w:ilvl="5">
      <w:numFmt w:val="bullet"/>
      <w:lvlText w:val=""/>
      <w:lvlJc w:val="left"/>
      <w:pPr>
        <w:tabs>
          <w:tab w:val="num" w:pos="0"/>
        </w:tabs>
        <w:ind w:left="5593" w:hanging="620"/>
      </w:pPr>
      <w:rPr>
        <w:rFonts w:ascii="Symbol" w:hAnsi="Symbol" w:cs="Symbol" w:hint="default"/>
        <w:lang w:val="pl-PL" w:eastAsia="en-US" w:bidi="ar-SA"/>
      </w:rPr>
    </w:lvl>
    <w:lvl w:ilvl="6">
      <w:numFmt w:val="bullet"/>
      <w:lvlText w:val=""/>
      <w:lvlJc w:val="left"/>
      <w:pPr>
        <w:tabs>
          <w:tab w:val="num" w:pos="0"/>
        </w:tabs>
        <w:ind w:left="6447" w:hanging="620"/>
      </w:pPr>
      <w:rPr>
        <w:rFonts w:ascii="Symbol" w:hAnsi="Symbol" w:cs="Symbol" w:hint="default"/>
        <w:lang w:val="pl-PL" w:eastAsia="en-US" w:bidi="ar-SA"/>
      </w:rPr>
    </w:lvl>
    <w:lvl w:ilvl="7">
      <w:numFmt w:val="bullet"/>
      <w:lvlText w:val=""/>
      <w:lvlJc w:val="left"/>
      <w:pPr>
        <w:tabs>
          <w:tab w:val="num" w:pos="0"/>
        </w:tabs>
        <w:ind w:left="7302" w:hanging="620"/>
      </w:pPr>
      <w:rPr>
        <w:rFonts w:ascii="Symbol" w:hAnsi="Symbol" w:cs="Symbol" w:hint="default"/>
        <w:lang w:val="pl-PL" w:eastAsia="en-US" w:bidi="ar-SA"/>
      </w:rPr>
    </w:lvl>
    <w:lvl w:ilvl="8">
      <w:numFmt w:val="bullet"/>
      <w:lvlText w:val=""/>
      <w:lvlJc w:val="left"/>
      <w:pPr>
        <w:tabs>
          <w:tab w:val="num" w:pos="0"/>
        </w:tabs>
        <w:ind w:left="8157" w:hanging="620"/>
      </w:pPr>
      <w:rPr>
        <w:rFonts w:ascii="Symbol" w:hAnsi="Symbol" w:cs="Symbol" w:hint="default"/>
        <w:lang w:val="pl-PL" w:eastAsia="en-US" w:bidi="ar-SA"/>
      </w:rPr>
    </w:lvl>
  </w:abstractNum>
  <w:abstractNum w:abstractNumId="49" w15:restartNumberingAfterBreak="0">
    <w:nsid w:val="583353DE"/>
    <w:multiLevelType w:val="multilevel"/>
    <w:tmpl w:val="72ACA412"/>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Arial" w:eastAsia="Calibri" w:hAnsi="Arial" w:cs="Arial"/>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0" w15:restartNumberingAfterBreak="0">
    <w:nsid w:val="5836623B"/>
    <w:multiLevelType w:val="multilevel"/>
    <w:tmpl w:val="61DEE136"/>
    <w:lvl w:ilvl="0">
      <w:start w:val="2"/>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51" w15:restartNumberingAfterBreak="0">
    <w:nsid w:val="5C697073"/>
    <w:multiLevelType w:val="multilevel"/>
    <w:tmpl w:val="8544228C"/>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86" w:hanging="231"/>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936" w:hanging="348"/>
      </w:pPr>
      <w:rPr>
        <w:spacing w:val="-1"/>
        <w:w w:val="100"/>
        <w:lang w:val="pl-PL" w:eastAsia="en-US" w:bidi="ar-SA"/>
      </w:rPr>
    </w:lvl>
    <w:lvl w:ilvl="3">
      <w:numFmt w:val="bullet"/>
      <w:lvlText w:val=""/>
      <w:lvlJc w:val="left"/>
      <w:pPr>
        <w:tabs>
          <w:tab w:val="num" w:pos="0"/>
        </w:tabs>
        <w:ind w:left="1220" w:hanging="348"/>
      </w:pPr>
      <w:rPr>
        <w:rFonts w:ascii="Symbol" w:hAnsi="Symbol" w:cs="Symbol" w:hint="default"/>
        <w:lang w:val="pl-PL" w:eastAsia="en-US" w:bidi="ar-SA"/>
      </w:rPr>
    </w:lvl>
    <w:lvl w:ilvl="4">
      <w:numFmt w:val="bullet"/>
      <w:lvlText w:val=""/>
      <w:lvlJc w:val="left"/>
      <w:pPr>
        <w:tabs>
          <w:tab w:val="num" w:pos="0"/>
        </w:tabs>
        <w:ind w:left="2455" w:hanging="348"/>
      </w:pPr>
      <w:rPr>
        <w:rFonts w:ascii="Symbol" w:hAnsi="Symbol" w:cs="Symbol" w:hint="default"/>
        <w:lang w:val="pl-PL" w:eastAsia="en-US" w:bidi="ar-SA"/>
      </w:rPr>
    </w:lvl>
    <w:lvl w:ilvl="5">
      <w:numFmt w:val="bullet"/>
      <w:lvlText w:val=""/>
      <w:lvlJc w:val="left"/>
      <w:pPr>
        <w:tabs>
          <w:tab w:val="num" w:pos="0"/>
        </w:tabs>
        <w:ind w:left="3690" w:hanging="348"/>
      </w:pPr>
      <w:rPr>
        <w:rFonts w:ascii="Symbol" w:hAnsi="Symbol" w:cs="Symbol" w:hint="default"/>
        <w:lang w:val="pl-PL" w:eastAsia="en-US" w:bidi="ar-SA"/>
      </w:rPr>
    </w:lvl>
    <w:lvl w:ilvl="6">
      <w:numFmt w:val="bullet"/>
      <w:lvlText w:val=""/>
      <w:lvlJc w:val="left"/>
      <w:pPr>
        <w:tabs>
          <w:tab w:val="num" w:pos="0"/>
        </w:tabs>
        <w:ind w:left="4925" w:hanging="348"/>
      </w:pPr>
      <w:rPr>
        <w:rFonts w:ascii="Symbol" w:hAnsi="Symbol" w:cs="Symbol" w:hint="default"/>
        <w:lang w:val="pl-PL" w:eastAsia="en-US" w:bidi="ar-SA"/>
      </w:rPr>
    </w:lvl>
    <w:lvl w:ilvl="7">
      <w:numFmt w:val="bullet"/>
      <w:lvlText w:val=""/>
      <w:lvlJc w:val="left"/>
      <w:pPr>
        <w:tabs>
          <w:tab w:val="num" w:pos="0"/>
        </w:tabs>
        <w:ind w:left="6160" w:hanging="348"/>
      </w:pPr>
      <w:rPr>
        <w:rFonts w:ascii="Symbol" w:hAnsi="Symbol" w:cs="Symbol" w:hint="default"/>
        <w:lang w:val="pl-PL" w:eastAsia="en-US" w:bidi="ar-SA"/>
      </w:rPr>
    </w:lvl>
    <w:lvl w:ilvl="8">
      <w:numFmt w:val="bullet"/>
      <w:lvlText w:val=""/>
      <w:lvlJc w:val="left"/>
      <w:pPr>
        <w:tabs>
          <w:tab w:val="num" w:pos="0"/>
        </w:tabs>
        <w:ind w:left="7396" w:hanging="348"/>
      </w:pPr>
      <w:rPr>
        <w:rFonts w:ascii="Symbol" w:hAnsi="Symbol" w:cs="Symbol" w:hint="default"/>
        <w:lang w:val="pl-PL" w:eastAsia="en-US" w:bidi="ar-SA"/>
      </w:rPr>
    </w:lvl>
  </w:abstractNum>
  <w:abstractNum w:abstractNumId="52" w15:restartNumberingAfterBreak="0">
    <w:nsid w:val="5CFA3C89"/>
    <w:multiLevelType w:val="hybridMultilevel"/>
    <w:tmpl w:val="2D14CB28"/>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B45D6C"/>
    <w:multiLevelType w:val="hybridMultilevel"/>
    <w:tmpl w:val="895C35D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5" w15:restartNumberingAfterBreak="0">
    <w:nsid w:val="5FA20FE2"/>
    <w:multiLevelType w:val="multilevel"/>
    <w:tmpl w:val="04EC400A"/>
    <w:lvl w:ilvl="0">
      <w:start w:val="1"/>
      <w:numFmt w:val="decimal"/>
      <w:lvlText w:val="%1."/>
      <w:lvlJc w:val="left"/>
      <w:pPr>
        <w:tabs>
          <w:tab w:val="num" w:pos="0"/>
        </w:tabs>
        <w:ind w:left="588" w:hanging="361"/>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508" w:hanging="361"/>
      </w:pPr>
      <w:rPr>
        <w:rFonts w:ascii="Symbol" w:hAnsi="Symbol" w:cs="Symbol" w:hint="default"/>
        <w:lang w:val="pl-PL" w:eastAsia="en-US" w:bidi="ar-SA"/>
      </w:rPr>
    </w:lvl>
    <w:lvl w:ilvl="2">
      <w:numFmt w:val="bullet"/>
      <w:lvlText w:val=""/>
      <w:lvlJc w:val="left"/>
      <w:pPr>
        <w:tabs>
          <w:tab w:val="num" w:pos="0"/>
        </w:tabs>
        <w:ind w:left="2437" w:hanging="361"/>
      </w:pPr>
      <w:rPr>
        <w:rFonts w:ascii="Symbol" w:hAnsi="Symbol" w:cs="Symbol" w:hint="default"/>
        <w:lang w:val="pl-PL" w:eastAsia="en-US" w:bidi="ar-SA"/>
      </w:rPr>
    </w:lvl>
    <w:lvl w:ilvl="3">
      <w:numFmt w:val="bullet"/>
      <w:lvlText w:val=""/>
      <w:lvlJc w:val="left"/>
      <w:pPr>
        <w:tabs>
          <w:tab w:val="num" w:pos="0"/>
        </w:tabs>
        <w:ind w:left="3365" w:hanging="361"/>
      </w:pPr>
      <w:rPr>
        <w:rFonts w:ascii="Symbol" w:hAnsi="Symbol" w:cs="Symbol" w:hint="default"/>
        <w:lang w:val="pl-PL" w:eastAsia="en-US" w:bidi="ar-SA"/>
      </w:rPr>
    </w:lvl>
    <w:lvl w:ilvl="4">
      <w:numFmt w:val="bullet"/>
      <w:lvlText w:val=""/>
      <w:lvlJc w:val="left"/>
      <w:pPr>
        <w:tabs>
          <w:tab w:val="num" w:pos="0"/>
        </w:tabs>
        <w:ind w:left="4294" w:hanging="361"/>
      </w:pPr>
      <w:rPr>
        <w:rFonts w:ascii="Symbol" w:hAnsi="Symbol" w:cs="Symbol" w:hint="default"/>
        <w:lang w:val="pl-PL" w:eastAsia="en-US" w:bidi="ar-SA"/>
      </w:rPr>
    </w:lvl>
    <w:lvl w:ilvl="5">
      <w:numFmt w:val="bullet"/>
      <w:lvlText w:val=""/>
      <w:lvlJc w:val="left"/>
      <w:pPr>
        <w:tabs>
          <w:tab w:val="num" w:pos="0"/>
        </w:tabs>
        <w:ind w:left="5223" w:hanging="361"/>
      </w:pPr>
      <w:rPr>
        <w:rFonts w:ascii="Symbol" w:hAnsi="Symbol" w:cs="Symbol" w:hint="default"/>
        <w:lang w:val="pl-PL" w:eastAsia="en-US" w:bidi="ar-SA"/>
      </w:rPr>
    </w:lvl>
    <w:lvl w:ilvl="6">
      <w:numFmt w:val="bullet"/>
      <w:lvlText w:val=""/>
      <w:lvlJc w:val="left"/>
      <w:pPr>
        <w:tabs>
          <w:tab w:val="num" w:pos="0"/>
        </w:tabs>
        <w:ind w:left="6151" w:hanging="361"/>
      </w:pPr>
      <w:rPr>
        <w:rFonts w:ascii="Symbol" w:hAnsi="Symbol" w:cs="Symbol" w:hint="default"/>
        <w:lang w:val="pl-PL" w:eastAsia="en-US" w:bidi="ar-SA"/>
      </w:rPr>
    </w:lvl>
    <w:lvl w:ilvl="7">
      <w:numFmt w:val="bullet"/>
      <w:lvlText w:val=""/>
      <w:lvlJc w:val="left"/>
      <w:pPr>
        <w:tabs>
          <w:tab w:val="num" w:pos="0"/>
        </w:tabs>
        <w:ind w:left="7080" w:hanging="361"/>
      </w:pPr>
      <w:rPr>
        <w:rFonts w:ascii="Symbol" w:hAnsi="Symbol" w:cs="Symbol" w:hint="default"/>
        <w:lang w:val="pl-PL" w:eastAsia="en-US" w:bidi="ar-SA"/>
      </w:rPr>
    </w:lvl>
    <w:lvl w:ilvl="8">
      <w:numFmt w:val="bullet"/>
      <w:lvlText w:val=""/>
      <w:lvlJc w:val="left"/>
      <w:pPr>
        <w:tabs>
          <w:tab w:val="num" w:pos="0"/>
        </w:tabs>
        <w:ind w:left="8009" w:hanging="361"/>
      </w:pPr>
      <w:rPr>
        <w:rFonts w:ascii="Symbol" w:hAnsi="Symbol" w:cs="Symbol" w:hint="default"/>
        <w:lang w:val="pl-PL" w:eastAsia="en-US" w:bidi="ar-SA"/>
      </w:rPr>
    </w:lvl>
  </w:abstractNum>
  <w:abstractNum w:abstractNumId="56" w15:restartNumberingAfterBreak="0">
    <w:nsid w:val="5FA51367"/>
    <w:multiLevelType w:val="multilevel"/>
    <w:tmpl w:val="F3021D56"/>
    <w:lvl w:ilvl="0">
      <w:start w:val="1"/>
      <w:numFmt w:val="decimal"/>
      <w:lvlText w:val="%1)"/>
      <w:lvlJc w:val="left"/>
      <w:pPr>
        <w:tabs>
          <w:tab w:val="num" w:pos="0"/>
        </w:tabs>
        <w:ind w:left="1077" w:hanging="231"/>
      </w:pPr>
      <w:rPr>
        <w:rFonts w:ascii="Calibri" w:eastAsia="Calibri" w:hAnsi="Calibri" w:cs="Calibri"/>
        <w:b w:val="0"/>
        <w:bCs w:val="0"/>
        <w:i w:val="0"/>
        <w:iCs w:val="0"/>
        <w:w w:val="100"/>
        <w:sz w:val="22"/>
        <w:szCs w:val="22"/>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5FB916BB"/>
    <w:multiLevelType w:val="hybridMultilevel"/>
    <w:tmpl w:val="7F7C232A"/>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8" w15:restartNumberingAfterBreak="0">
    <w:nsid w:val="60463792"/>
    <w:multiLevelType w:val="hybridMultilevel"/>
    <w:tmpl w:val="52F87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07D5D60"/>
    <w:multiLevelType w:val="hybridMultilevel"/>
    <w:tmpl w:val="4CBE681C"/>
    <w:lvl w:ilvl="0" w:tplc="66F653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9B723A"/>
    <w:multiLevelType w:val="multilevel"/>
    <w:tmpl w:val="F5C06384"/>
    <w:lvl w:ilvl="0">
      <w:start w:val="4"/>
      <w:numFmt w:val="upperRoman"/>
      <w:lvlText w:val="%1."/>
      <w:lvlJc w:val="left"/>
      <w:pPr>
        <w:tabs>
          <w:tab w:val="num" w:pos="0"/>
        </w:tabs>
        <w:ind w:left="391" w:hanging="284"/>
      </w:pPr>
      <w:rPr>
        <w:rFonts w:ascii="Arial" w:eastAsia="Calibri" w:hAnsi="Arial" w:cs="Arial"/>
        <w:b/>
        <w:bCs/>
        <w:i w:val="0"/>
        <w:iCs w:val="0"/>
        <w:spacing w:val="-1"/>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61" w15:restartNumberingAfterBreak="0">
    <w:nsid w:val="686E032C"/>
    <w:multiLevelType w:val="multilevel"/>
    <w:tmpl w:val="C65EB284"/>
    <w:lvl w:ilvl="0">
      <w:start w:val="1"/>
      <w:numFmt w:val="decimal"/>
      <w:lvlText w:val="%1."/>
      <w:lvlJc w:val="left"/>
      <w:pPr>
        <w:tabs>
          <w:tab w:val="num" w:pos="0"/>
        </w:tabs>
        <w:ind w:left="511"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1199" w:hanging="252"/>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2162" w:hanging="252"/>
      </w:pPr>
      <w:rPr>
        <w:rFonts w:ascii="Symbol" w:hAnsi="Symbol" w:cs="Symbol" w:hint="default"/>
        <w:lang w:val="pl-PL" w:eastAsia="en-US" w:bidi="ar-SA"/>
      </w:rPr>
    </w:lvl>
    <w:lvl w:ilvl="3">
      <w:numFmt w:val="bullet"/>
      <w:lvlText w:val=""/>
      <w:lvlJc w:val="left"/>
      <w:pPr>
        <w:tabs>
          <w:tab w:val="num" w:pos="0"/>
        </w:tabs>
        <w:ind w:left="3125" w:hanging="252"/>
      </w:pPr>
      <w:rPr>
        <w:rFonts w:ascii="Symbol" w:hAnsi="Symbol" w:cs="Symbol" w:hint="default"/>
        <w:lang w:val="pl-PL" w:eastAsia="en-US" w:bidi="ar-SA"/>
      </w:rPr>
    </w:lvl>
    <w:lvl w:ilvl="4">
      <w:numFmt w:val="bullet"/>
      <w:lvlText w:val=""/>
      <w:lvlJc w:val="left"/>
      <w:pPr>
        <w:tabs>
          <w:tab w:val="num" w:pos="0"/>
        </w:tabs>
        <w:ind w:left="4088" w:hanging="252"/>
      </w:pPr>
      <w:rPr>
        <w:rFonts w:ascii="Symbol" w:hAnsi="Symbol" w:cs="Symbol" w:hint="default"/>
        <w:lang w:val="pl-PL" w:eastAsia="en-US" w:bidi="ar-SA"/>
      </w:rPr>
    </w:lvl>
    <w:lvl w:ilvl="5">
      <w:numFmt w:val="bullet"/>
      <w:lvlText w:val=""/>
      <w:lvlJc w:val="left"/>
      <w:pPr>
        <w:tabs>
          <w:tab w:val="num" w:pos="0"/>
        </w:tabs>
        <w:ind w:left="5051" w:hanging="252"/>
      </w:pPr>
      <w:rPr>
        <w:rFonts w:ascii="Symbol" w:hAnsi="Symbol" w:cs="Symbol" w:hint="default"/>
        <w:lang w:val="pl-PL" w:eastAsia="en-US" w:bidi="ar-SA"/>
      </w:rPr>
    </w:lvl>
    <w:lvl w:ilvl="6">
      <w:numFmt w:val="bullet"/>
      <w:lvlText w:val=""/>
      <w:lvlJc w:val="left"/>
      <w:pPr>
        <w:tabs>
          <w:tab w:val="num" w:pos="0"/>
        </w:tabs>
        <w:ind w:left="6014" w:hanging="252"/>
      </w:pPr>
      <w:rPr>
        <w:rFonts w:ascii="Symbol" w:hAnsi="Symbol" w:cs="Symbol" w:hint="default"/>
        <w:lang w:val="pl-PL" w:eastAsia="en-US" w:bidi="ar-SA"/>
      </w:rPr>
    </w:lvl>
    <w:lvl w:ilvl="7">
      <w:numFmt w:val="bullet"/>
      <w:lvlText w:val=""/>
      <w:lvlJc w:val="left"/>
      <w:pPr>
        <w:tabs>
          <w:tab w:val="num" w:pos="0"/>
        </w:tabs>
        <w:ind w:left="6977" w:hanging="252"/>
      </w:pPr>
      <w:rPr>
        <w:rFonts w:ascii="Symbol" w:hAnsi="Symbol" w:cs="Symbol" w:hint="default"/>
        <w:lang w:val="pl-PL" w:eastAsia="en-US" w:bidi="ar-SA"/>
      </w:rPr>
    </w:lvl>
    <w:lvl w:ilvl="8">
      <w:numFmt w:val="bullet"/>
      <w:lvlText w:val=""/>
      <w:lvlJc w:val="left"/>
      <w:pPr>
        <w:tabs>
          <w:tab w:val="num" w:pos="0"/>
        </w:tabs>
        <w:ind w:left="7940" w:hanging="252"/>
      </w:pPr>
      <w:rPr>
        <w:rFonts w:ascii="Symbol" w:hAnsi="Symbol" w:cs="Symbol" w:hint="default"/>
        <w:lang w:val="pl-PL" w:eastAsia="en-US" w:bidi="ar-SA"/>
      </w:rPr>
    </w:lvl>
  </w:abstractNum>
  <w:abstractNum w:abstractNumId="62" w15:restartNumberingAfterBreak="0">
    <w:nsid w:val="69007BD1"/>
    <w:multiLevelType w:val="hybridMultilevel"/>
    <w:tmpl w:val="69D0C4D0"/>
    <w:lvl w:ilvl="0" w:tplc="0415000D">
      <w:start w:val="1"/>
      <w:numFmt w:val="bullet"/>
      <w:lvlText w:val=""/>
      <w:lvlJc w:val="left"/>
      <w:pPr>
        <w:ind w:left="924" w:hanging="360"/>
      </w:pPr>
      <w:rPr>
        <w:rFonts w:ascii="Wingdings" w:hAnsi="Wingdings" w:hint="default"/>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63" w15:restartNumberingAfterBreak="0">
    <w:nsid w:val="695060ED"/>
    <w:multiLevelType w:val="multilevel"/>
    <w:tmpl w:val="658404A8"/>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64" w15:restartNumberingAfterBreak="0">
    <w:nsid w:val="6A5C0B83"/>
    <w:multiLevelType w:val="multilevel"/>
    <w:tmpl w:val="C528237C"/>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B556C00"/>
    <w:multiLevelType w:val="multilevel"/>
    <w:tmpl w:val="0212DA60"/>
    <w:lvl w:ilvl="0">
      <w:start w:val="1"/>
      <w:numFmt w:val="lowerLetter"/>
      <w:lvlText w:val="%1)"/>
      <w:lvlJc w:val="left"/>
      <w:pPr>
        <w:tabs>
          <w:tab w:val="num" w:pos="845"/>
        </w:tabs>
        <w:ind w:left="84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6C013434"/>
    <w:multiLevelType w:val="multilevel"/>
    <w:tmpl w:val="D68E82E6"/>
    <w:lvl w:ilvl="0">
      <w:start w:val="1"/>
      <w:numFmt w:val="decimal"/>
      <w:lvlText w:val="%1)"/>
      <w:lvlJc w:val="left"/>
      <w:pPr>
        <w:tabs>
          <w:tab w:val="num" w:pos="0"/>
        </w:tabs>
        <w:ind w:left="228"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31"/>
      </w:pPr>
      <w:rPr>
        <w:rFonts w:ascii="Symbol" w:hAnsi="Symbol" w:cs="Symbol" w:hint="default"/>
        <w:lang w:val="pl-PL" w:eastAsia="en-US" w:bidi="ar-SA"/>
      </w:rPr>
    </w:lvl>
    <w:lvl w:ilvl="2">
      <w:numFmt w:val="bullet"/>
      <w:lvlText w:val=""/>
      <w:lvlJc w:val="left"/>
      <w:pPr>
        <w:tabs>
          <w:tab w:val="num" w:pos="0"/>
        </w:tabs>
        <w:ind w:left="2149" w:hanging="231"/>
      </w:pPr>
      <w:rPr>
        <w:rFonts w:ascii="Symbol" w:hAnsi="Symbol" w:cs="Symbol" w:hint="default"/>
        <w:lang w:val="pl-PL" w:eastAsia="en-US" w:bidi="ar-SA"/>
      </w:rPr>
    </w:lvl>
    <w:lvl w:ilvl="3">
      <w:numFmt w:val="bullet"/>
      <w:lvlText w:val=""/>
      <w:lvlJc w:val="left"/>
      <w:pPr>
        <w:tabs>
          <w:tab w:val="num" w:pos="0"/>
        </w:tabs>
        <w:ind w:left="3113" w:hanging="231"/>
      </w:pPr>
      <w:rPr>
        <w:rFonts w:ascii="Symbol" w:hAnsi="Symbol" w:cs="Symbol" w:hint="default"/>
        <w:lang w:val="pl-PL" w:eastAsia="en-US" w:bidi="ar-SA"/>
      </w:rPr>
    </w:lvl>
    <w:lvl w:ilvl="4">
      <w:numFmt w:val="bullet"/>
      <w:lvlText w:val=""/>
      <w:lvlJc w:val="left"/>
      <w:pPr>
        <w:tabs>
          <w:tab w:val="num" w:pos="0"/>
        </w:tabs>
        <w:ind w:left="4078" w:hanging="231"/>
      </w:pPr>
      <w:rPr>
        <w:rFonts w:ascii="Symbol" w:hAnsi="Symbol" w:cs="Symbol" w:hint="default"/>
        <w:lang w:val="pl-PL" w:eastAsia="en-US" w:bidi="ar-SA"/>
      </w:rPr>
    </w:lvl>
    <w:lvl w:ilvl="5">
      <w:numFmt w:val="bullet"/>
      <w:lvlText w:val=""/>
      <w:lvlJc w:val="left"/>
      <w:pPr>
        <w:tabs>
          <w:tab w:val="num" w:pos="0"/>
        </w:tabs>
        <w:ind w:left="5043" w:hanging="231"/>
      </w:pPr>
      <w:rPr>
        <w:rFonts w:ascii="Symbol" w:hAnsi="Symbol" w:cs="Symbol" w:hint="default"/>
        <w:lang w:val="pl-PL" w:eastAsia="en-US" w:bidi="ar-SA"/>
      </w:rPr>
    </w:lvl>
    <w:lvl w:ilvl="6">
      <w:numFmt w:val="bullet"/>
      <w:lvlText w:val=""/>
      <w:lvlJc w:val="left"/>
      <w:pPr>
        <w:tabs>
          <w:tab w:val="num" w:pos="0"/>
        </w:tabs>
        <w:ind w:left="6007" w:hanging="231"/>
      </w:pPr>
      <w:rPr>
        <w:rFonts w:ascii="Symbol" w:hAnsi="Symbol" w:cs="Symbol" w:hint="default"/>
        <w:lang w:val="pl-PL" w:eastAsia="en-US" w:bidi="ar-SA"/>
      </w:rPr>
    </w:lvl>
    <w:lvl w:ilvl="7">
      <w:numFmt w:val="bullet"/>
      <w:lvlText w:val=""/>
      <w:lvlJc w:val="left"/>
      <w:pPr>
        <w:tabs>
          <w:tab w:val="num" w:pos="0"/>
        </w:tabs>
        <w:ind w:left="6972" w:hanging="231"/>
      </w:pPr>
      <w:rPr>
        <w:rFonts w:ascii="Symbol" w:hAnsi="Symbol" w:cs="Symbol" w:hint="default"/>
        <w:lang w:val="pl-PL" w:eastAsia="en-US" w:bidi="ar-SA"/>
      </w:rPr>
    </w:lvl>
    <w:lvl w:ilvl="8">
      <w:numFmt w:val="bullet"/>
      <w:lvlText w:val=""/>
      <w:lvlJc w:val="left"/>
      <w:pPr>
        <w:tabs>
          <w:tab w:val="num" w:pos="0"/>
        </w:tabs>
        <w:ind w:left="7937" w:hanging="231"/>
      </w:pPr>
      <w:rPr>
        <w:rFonts w:ascii="Symbol" w:hAnsi="Symbol" w:cs="Symbol" w:hint="default"/>
        <w:lang w:val="pl-PL" w:eastAsia="en-US" w:bidi="ar-SA"/>
      </w:rPr>
    </w:lvl>
  </w:abstractNum>
  <w:abstractNum w:abstractNumId="67" w15:restartNumberingAfterBreak="0">
    <w:nsid w:val="6C3E440E"/>
    <w:multiLevelType w:val="hybridMultilevel"/>
    <w:tmpl w:val="389284B2"/>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9" w15:restartNumberingAfterBreak="0">
    <w:nsid w:val="6DCD1129"/>
    <w:multiLevelType w:val="multilevel"/>
    <w:tmpl w:val="1CCAB0F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0" w15:restartNumberingAfterBreak="0">
    <w:nsid w:val="723B17B7"/>
    <w:multiLevelType w:val="multilevel"/>
    <w:tmpl w:val="D9367A64"/>
    <w:lvl w:ilvl="0">
      <w:start w:val="1"/>
      <w:numFmt w:val="upperRoman"/>
      <w:lvlText w:val="%1."/>
      <w:lvlJc w:val="left"/>
      <w:pPr>
        <w:tabs>
          <w:tab w:val="num" w:pos="0"/>
        </w:tabs>
        <w:ind w:left="391" w:hanging="284"/>
      </w:pPr>
      <w:rPr>
        <w:rFonts w:ascii="Arial" w:eastAsia="Calibri" w:hAnsi="Arial" w:cs="Arial"/>
        <w:b/>
        <w:bCs/>
        <w:i w:val="0"/>
        <w:iCs w:val="0"/>
        <w:spacing w:val="0"/>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71" w15:restartNumberingAfterBreak="0">
    <w:nsid w:val="729D4B51"/>
    <w:multiLevelType w:val="multilevel"/>
    <w:tmpl w:val="50EE3CB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b w:val="0"/>
        <w:bCs w:val="0"/>
        <w:w w:val="100"/>
        <w:lang w:val="pl-PL" w:eastAsia="en-US" w:bidi="ar-SA"/>
      </w:rPr>
    </w:lvl>
    <w:lvl w:ilvl="2">
      <w:numFmt w:val="bullet"/>
      <w:lvlText w:val=""/>
      <w:lvlJc w:val="left"/>
      <w:pPr>
        <w:tabs>
          <w:tab w:val="num" w:pos="0"/>
        </w:tabs>
        <w:ind w:left="1931" w:hanging="348"/>
      </w:pPr>
      <w:rPr>
        <w:rFonts w:ascii="Symbol" w:hAnsi="Symbol" w:cs="Symbol" w:hint="default"/>
        <w:lang w:val="pl-PL" w:eastAsia="en-US" w:bidi="ar-SA"/>
      </w:rPr>
    </w:lvl>
    <w:lvl w:ilvl="3">
      <w:numFmt w:val="bullet"/>
      <w:lvlText w:val=""/>
      <w:lvlJc w:val="left"/>
      <w:pPr>
        <w:tabs>
          <w:tab w:val="num" w:pos="0"/>
        </w:tabs>
        <w:ind w:left="2923" w:hanging="348"/>
      </w:pPr>
      <w:rPr>
        <w:rFonts w:ascii="Symbol" w:hAnsi="Symbol" w:cs="Symbol" w:hint="default"/>
        <w:lang w:val="pl-PL" w:eastAsia="en-US" w:bidi="ar-SA"/>
      </w:rPr>
    </w:lvl>
    <w:lvl w:ilvl="4">
      <w:numFmt w:val="bullet"/>
      <w:lvlText w:val=""/>
      <w:lvlJc w:val="left"/>
      <w:pPr>
        <w:tabs>
          <w:tab w:val="num" w:pos="0"/>
        </w:tabs>
        <w:ind w:left="3915" w:hanging="348"/>
      </w:pPr>
      <w:rPr>
        <w:rFonts w:ascii="Symbol" w:hAnsi="Symbol" w:cs="Symbol" w:hint="default"/>
        <w:lang w:val="pl-PL" w:eastAsia="en-US" w:bidi="ar-SA"/>
      </w:rPr>
    </w:lvl>
    <w:lvl w:ilvl="5">
      <w:numFmt w:val="bullet"/>
      <w:lvlText w:val=""/>
      <w:lvlJc w:val="left"/>
      <w:pPr>
        <w:tabs>
          <w:tab w:val="num" w:pos="0"/>
        </w:tabs>
        <w:ind w:left="4907" w:hanging="348"/>
      </w:pPr>
      <w:rPr>
        <w:rFonts w:ascii="Symbol" w:hAnsi="Symbol" w:cs="Symbol" w:hint="default"/>
        <w:lang w:val="pl-PL" w:eastAsia="en-US" w:bidi="ar-SA"/>
      </w:rPr>
    </w:lvl>
    <w:lvl w:ilvl="6">
      <w:numFmt w:val="bullet"/>
      <w:lvlText w:val=""/>
      <w:lvlJc w:val="left"/>
      <w:pPr>
        <w:tabs>
          <w:tab w:val="num" w:pos="0"/>
        </w:tabs>
        <w:ind w:left="5899" w:hanging="348"/>
      </w:pPr>
      <w:rPr>
        <w:rFonts w:ascii="Symbol" w:hAnsi="Symbol" w:cs="Symbol" w:hint="default"/>
        <w:lang w:val="pl-PL" w:eastAsia="en-US" w:bidi="ar-SA"/>
      </w:rPr>
    </w:lvl>
    <w:lvl w:ilvl="7">
      <w:numFmt w:val="bullet"/>
      <w:lvlText w:val=""/>
      <w:lvlJc w:val="left"/>
      <w:pPr>
        <w:tabs>
          <w:tab w:val="num" w:pos="0"/>
        </w:tabs>
        <w:ind w:left="6890" w:hanging="348"/>
      </w:pPr>
      <w:rPr>
        <w:rFonts w:ascii="Symbol" w:hAnsi="Symbol" w:cs="Symbol" w:hint="default"/>
        <w:lang w:val="pl-PL" w:eastAsia="en-US" w:bidi="ar-SA"/>
      </w:rPr>
    </w:lvl>
    <w:lvl w:ilvl="8">
      <w:numFmt w:val="bullet"/>
      <w:lvlText w:val=""/>
      <w:lvlJc w:val="left"/>
      <w:pPr>
        <w:tabs>
          <w:tab w:val="num" w:pos="0"/>
        </w:tabs>
        <w:ind w:left="7882" w:hanging="348"/>
      </w:pPr>
      <w:rPr>
        <w:rFonts w:ascii="Symbol" w:hAnsi="Symbol" w:cs="Symbol" w:hint="default"/>
        <w:lang w:val="pl-PL" w:eastAsia="en-US" w:bidi="ar-SA"/>
      </w:rPr>
    </w:lvl>
  </w:abstractNum>
  <w:abstractNum w:abstractNumId="72" w15:restartNumberingAfterBreak="0">
    <w:nsid w:val="76B37CEE"/>
    <w:multiLevelType w:val="multilevel"/>
    <w:tmpl w:val="375C4F38"/>
    <w:lvl w:ilvl="0">
      <w:start w:val="1"/>
      <w:numFmt w:val="decimal"/>
      <w:lvlText w:val="%1)"/>
      <w:lvlJc w:val="left"/>
      <w:pPr>
        <w:tabs>
          <w:tab w:val="num" w:pos="0"/>
        </w:tabs>
        <w:ind w:left="360" w:hanging="360"/>
      </w:pPr>
      <w:rPr>
        <w:color w:val="000000"/>
        <w:kern w:val="2"/>
        <w:sz w:val="22"/>
        <w:szCs w:val="18"/>
        <w:lang w:eastAsia="pl-PL"/>
      </w:rPr>
    </w:lvl>
    <w:lvl w:ilvl="1">
      <w:numFmt w:val="bullet"/>
      <w:lvlText w:val=""/>
      <w:lvlJc w:val="left"/>
      <w:pPr>
        <w:tabs>
          <w:tab w:val="num" w:pos="0"/>
        </w:tabs>
        <w:ind w:left="720" w:hanging="360"/>
      </w:pPr>
      <w:rPr>
        <w:rFonts w:ascii="Symbol" w:hAnsi="Symbol" w:cs="Symbol" w:hint="default"/>
        <w:sz w:val="18"/>
        <w:szCs w:val="18"/>
      </w:rPr>
    </w:lvl>
    <w:lvl w:ilvl="2">
      <w:numFmt w:val="bullet"/>
      <w:lvlText w:val=""/>
      <w:lvlJc w:val="left"/>
      <w:pPr>
        <w:tabs>
          <w:tab w:val="num" w:pos="0"/>
        </w:tabs>
        <w:ind w:left="1080" w:hanging="360"/>
      </w:pPr>
      <w:rPr>
        <w:rFonts w:ascii="Symbol" w:hAnsi="Symbol" w:cs="Symbol" w:hint="default"/>
        <w:sz w:val="18"/>
        <w:szCs w:val="18"/>
      </w:rPr>
    </w:lvl>
    <w:lvl w:ilvl="3">
      <w:numFmt w:val="bullet"/>
      <w:lvlText w:val=""/>
      <w:lvlJc w:val="left"/>
      <w:pPr>
        <w:tabs>
          <w:tab w:val="num" w:pos="0"/>
        </w:tabs>
        <w:ind w:left="1440" w:hanging="360"/>
      </w:pPr>
      <w:rPr>
        <w:rFonts w:ascii="Symbol" w:hAnsi="Symbol" w:cs="Symbol" w:hint="default"/>
        <w:sz w:val="18"/>
        <w:szCs w:val="18"/>
      </w:rPr>
    </w:lvl>
    <w:lvl w:ilvl="4">
      <w:numFmt w:val="bullet"/>
      <w:lvlText w:val=""/>
      <w:lvlJc w:val="left"/>
      <w:pPr>
        <w:tabs>
          <w:tab w:val="num" w:pos="0"/>
        </w:tabs>
        <w:ind w:left="1800" w:hanging="360"/>
      </w:pPr>
      <w:rPr>
        <w:rFonts w:ascii="Symbol" w:hAnsi="Symbol" w:cs="Symbol" w:hint="default"/>
        <w:sz w:val="18"/>
        <w:szCs w:val="18"/>
      </w:rPr>
    </w:lvl>
    <w:lvl w:ilvl="5">
      <w:numFmt w:val="bullet"/>
      <w:lvlText w:val=""/>
      <w:lvlJc w:val="left"/>
      <w:pPr>
        <w:tabs>
          <w:tab w:val="num" w:pos="0"/>
        </w:tabs>
        <w:ind w:left="2160" w:hanging="360"/>
      </w:pPr>
      <w:rPr>
        <w:rFonts w:ascii="Symbol" w:hAnsi="Symbol" w:cs="Symbol" w:hint="default"/>
        <w:sz w:val="18"/>
        <w:szCs w:val="18"/>
      </w:rPr>
    </w:lvl>
    <w:lvl w:ilvl="6">
      <w:numFmt w:val="bullet"/>
      <w:lvlText w:val=""/>
      <w:lvlJc w:val="left"/>
      <w:pPr>
        <w:tabs>
          <w:tab w:val="num" w:pos="0"/>
        </w:tabs>
        <w:ind w:left="2520" w:hanging="360"/>
      </w:pPr>
      <w:rPr>
        <w:rFonts w:ascii="Symbol" w:hAnsi="Symbol" w:cs="Symbol" w:hint="default"/>
        <w:sz w:val="18"/>
        <w:szCs w:val="18"/>
      </w:rPr>
    </w:lvl>
    <w:lvl w:ilvl="7">
      <w:numFmt w:val="bullet"/>
      <w:lvlText w:val=""/>
      <w:lvlJc w:val="left"/>
      <w:pPr>
        <w:tabs>
          <w:tab w:val="num" w:pos="0"/>
        </w:tabs>
        <w:ind w:left="2880" w:hanging="360"/>
      </w:pPr>
      <w:rPr>
        <w:rFonts w:ascii="Symbol" w:hAnsi="Symbol" w:cs="Symbol" w:hint="default"/>
        <w:sz w:val="18"/>
        <w:szCs w:val="18"/>
      </w:rPr>
    </w:lvl>
    <w:lvl w:ilvl="8">
      <w:numFmt w:val="bullet"/>
      <w:lvlText w:val=""/>
      <w:lvlJc w:val="left"/>
      <w:pPr>
        <w:tabs>
          <w:tab w:val="num" w:pos="0"/>
        </w:tabs>
        <w:ind w:left="3240" w:hanging="360"/>
      </w:pPr>
      <w:rPr>
        <w:rFonts w:ascii="Symbol" w:hAnsi="Symbol" w:cs="Symbol" w:hint="default"/>
        <w:sz w:val="18"/>
        <w:szCs w:val="18"/>
      </w:rPr>
    </w:lvl>
  </w:abstractNum>
  <w:abstractNum w:abstractNumId="73" w15:restartNumberingAfterBreak="0">
    <w:nsid w:val="76D1001F"/>
    <w:multiLevelType w:val="multilevel"/>
    <w:tmpl w:val="C61E0D24"/>
    <w:lvl w:ilvl="0">
      <w:start w:val="1"/>
      <w:numFmt w:val="decimal"/>
      <w:lvlText w:val="%1."/>
      <w:lvlJc w:val="left"/>
      <w:pPr>
        <w:tabs>
          <w:tab w:val="num" w:pos="0"/>
        </w:tabs>
        <w:ind w:left="446" w:hanging="219"/>
      </w:pPr>
      <w:rPr>
        <w:w w:val="100"/>
        <w:lang w:val="pl-PL" w:eastAsia="en-US" w:bidi="ar-SA"/>
      </w:rPr>
    </w:lvl>
    <w:lvl w:ilvl="1">
      <w:start w:val="1"/>
      <w:numFmt w:val="decimal"/>
      <w:lvlText w:val="%2)"/>
      <w:lvlJc w:val="left"/>
      <w:pPr>
        <w:tabs>
          <w:tab w:val="num" w:pos="0"/>
        </w:tabs>
        <w:ind w:left="768" w:hanging="360"/>
      </w:pPr>
      <w:rPr>
        <w:spacing w:val="-1"/>
        <w:w w:val="99"/>
        <w:lang w:val="pl-PL" w:eastAsia="en-US" w:bidi="ar-SA"/>
      </w:rPr>
    </w:lvl>
    <w:lvl w:ilvl="2">
      <w:numFmt w:val="bullet"/>
      <w:lvlText w:val="-"/>
      <w:lvlJc w:val="left"/>
      <w:pPr>
        <w:tabs>
          <w:tab w:val="num" w:pos="0"/>
        </w:tabs>
        <w:ind w:left="706" w:hanging="360"/>
      </w:pPr>
      <w:rPr>
        <w:rFonts w:ascii="Calibri" w:hAnsi="Calibri" w:cs="Calibri" w:hint="default"/>
        <w:b w:val="0"/>
        <w:bCs w:val="0"/>
        <w:i w:val="0"/>
        <w:iCs w:val="0"/>
        <w:w w:val="100"/>
        <w:sz w:val="22"/>
        <w:szCs w:val="22"/>
        <w:lang w:val="pl-PL" w:eastAsia="en-US" w:bidi="ar-SA"/>
      </w:rPr>
    </w:lvl>
    <w:lvl w:ilvl="3">
      <w:numFmt w:val="bullet"/>
      <w:lvlText w:val=""/>
      <w:lvlJc w:val="left"/>
      <w:pPr>
        <w:tabs>
          <w:tab w:val="num" w:pos="0"/>
        </w:tabs>
        <w:ind w:left="780" w:hanging="360"/>
      </w:pPr>
      <w:rPr>
        <w:rFonts w:ascii="Symbol" w:hAnsi="Symbol" w:cs="Symbol" w:hint="default"/>
        <w:lang w:val="pl-PL" w:eastAsia="en-US" w:bidi="ar-SA"/>
      </w:rPr>
    </w:lvl>
    <w:lvl w:ilvl="4">
      <w:numFmt w:val="bullet"/>
      <w:lvlText w:val=""/>
      <w:lvlJc w:val="left"/>
      <w:pPr>
        <w:tabs>
          <w:tab w:val="num" w:pos="0"/>
        </w:tabs>
        <w:ind w:left="820" w:hanging="360"/>
      </w:pPr>
      <w:rPr>
        <w:rFonts w:ascii="Symbol" w:hAnsi="Symbol" w:cs="Symbol" w:hint="default"/>
        <w:lang w:val="pl-PL" w:eastAsia="en-US" w:bidi="ar-SA"/>
      </w:rPr>
    </w:lvl>
    <w:lvl w:ilvl="5">
      <w:numFmt w:val="bullet"/>
      <w:lvlText w:val=""/>
      <w:lvlJc w:val="left"/>
      <w:pPr>
        <w:tabs>
          <w:tab w:val="num" w:pos="0"/>
        </w:tabs>
        <w:ind w:left="940" w:hanging="360"/>
      </w:pPr>
      <w:rPr>
        <w:rFonts w:ascii="Symbol" w:hAnsi="Symbol" w:cs="Symbol" w:hint="default"/>
        <w:lang w:val="pl-PL" w:eastAsia="en-US" w:bidi="ar-SA"/>
      </w:rPr>
    </w:lvl>
    <w:lvl w:ilvl="6">
      <w:numFmt w:val="bullet"/>
      <w:lvlText w:val=""/>
      <w:lvlJc w:val="left"/>
      <w:pPr>
        <w:tabs>
          <w:tab w:val="num" w:pos="0"/>
        </w:tabs>
        <w:ind w:left="2725" w:hanging="360"/>
      </w:pPr>
      <w:rPr>
        <w:rFonts w:ascii="Symbol" w:hAnsi="Symbol" w:cs="Symbol" w:hint="default"/>
        <w:lang w:val="pl-PL" w:eastAsia="en-US" w:bidi="ar-SA"/>
      </w:rPr>
    </w:lvl>
    <w:lvl w:ilvl="7">
      <w:numFmt w:val="bullet"/>
      <w:lvlText w:val=""/>
      <w:lvlJc w:val="left"/>
      <w:pPr>
        <w:tabs>
          <w:tab w:val="num" w:pos="0"/>
        </w:tabs>
        <w:ind w:left="4510" w:hanging="360"/>
      </w:pPr>
      <w:rPr>
        <w:rFonts w:ascii="Symbol" w:hAnsi="Symbol" w:cs="Symbol" w:hint="default"/>
        <w:lang w:val="pl-PL" w:eastAsia="en-US" w:bidi="ar-SA"/>
      </w:rPr>
    </w:lvl>
    <w:lvl w:ilvl="8">
      <w:numFmt w:val="bullet"/>
      <w:lvlText w:val=""/>
      <w:lvlJc w:val="left"/>
      <w:pPr>
        <w:tabs>
          <w:tab w:val="num" w:pos="0"/>
        </w:tabs>
        <w:ind w:left="6295" w:hanging="360"/>
      </w:pPr>
      <w:rPr>
        <w:rFonts w:ascii="Symbol" w:hAnsi="Symbol" w:cs="Symbol" w:hint="default"/>
        <w:lang w:val="pl-PL" w:eastAsia="en-US" w:bidi="ar-SA"/>
      </w:rPr>
    </w:lvl>
  </w:abstractNum>
  <w:abstractNum w:abstractNumId="74" w15:restartNumberingAfterBreak="0">
    <w:nsid w:val="78AE0ADF"/>
    <w:multiLevelType w:val="multilevel"/>
    <w:tmpl w:val="83B42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900421A"/>
    <w:multiLevelType w:val="multilevel"/>
    <w:tmpl w:val="FCACFE80"/>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76" w15:restartNumberingAfterBreak="0">
    <w:nsid w:val="79ED474A"/>
    <w:multiLevelType w:val="multilevel"/>
    <w:tmpl w:val="520634E2"/>
    <w:lvl w:ilvl="0">
      <w:start w:val="32"/>
      <w:numFmt w:val="upperRoman"/>
      <w:lvlText w:val="%1."/>
      <w:lvlJc w:val="left"/>
      <w:pPr>
        <w:tabs>
          <w:tab w:val="num" w:pos="0"/>
        </w:tabs>
        <w:ind w:left="1454" w:hanging="720"/>
      </w:pPr>
    </w:lvl>
    <w:lvl w:ilvl="1">
      <w:start w:val="1"/>
      <w:numFmt w:val="lowerLetter"/>
      <w:lvlText w:val="%2."/>
      <w:lvlJc w:val="left"/>
      <w:pPr>
        <w:tabs>
          <w:tab w:val="num" w:pos="0"/>
        </w:tabs>
        <w:ind w:left="1814" w:hanging="360"/>
      </w:pPr>
    </w:lvl>
    <w:lvl w:ilvl="2">
      <w:start w:val="1"/>
      <w:numFmt w:val="lowerRoman"/>
      <w:lvlText w:val="%3."/>
      <w:lvlJc w:val="right"/>
      <w:pPr>
        <w:tabs>
          <w:tab w:val="num" w:pos="0"/>
        </w:tabs>
        <w:ind w:left="2534" w:hanging="180"/>
      </w:pPr>
    </w:lvl>
    <w:lvl w:ilvl="3">
      <w:start w:val="1"/>
      <w:numFmt w:val="decimal"/>
      <w:lvlText w:val="%4."/>
      <w:lvlJc w:val="left"/>
      <w:pPr>
        <w:tabs>
          <w:tab w:val="num" w:pos="0"/>
        </w:tabs>
        <w:ind w:left="3254" w:hanging="360"/>
      </w:pPr>
    </w:lvl>
    <w:lvl w:ilvl="4">
      <w:start w:val="1"/>
      <w:numFmt w:val="lowerLetter"/>
      <w:lvlText w:val="%5."/>
      <w:lvlJc w:val="left"/>
      <w:pPr>
        <w:tabs>
          <w:tab w:val="num" w:pos="0"/>
        </w:tabs>
        <w:ind w:left="3974" w:hanging="360"/>
      </w:pPr>
    </w:lvl>
    <w:lvl w:ilvl="5">
      <w:start w:val="1"/>
      <w:numFmt w:val="lowerRoman"/>
      <w:lvlText w:val="%6."/>
      <w:lvlJc w:val="right"/>
      <w:pPr>
        <w:tabs>
          <w:tab w:val="num" w:pos="0"/>
        </w:tabs>
        <w:ind w:left="4694" w:hanging="180"/>
      </w:pPr>
    </w:lvl>
    <w:lvl w:ilvl="6">
      <w:start w:val="1"/>
      <w:numFmt w:val="decimal"/>
      <w:lvlText w:val="%7."/>
      <w:lvlJc w:val="left"/>
      <w:pPr>
        <w:tabs>
          <w:tab w:val="num" w:pos="0"/>
        </w:tabs>
        <w:ind w:left="5414" w:hanging="360"/>
      </w:pPr>
    </w:lvl>
    <w:lvl w:ilvl="7">
      <w:start w:val="1"/>
      <w:numFmt w:val="lowerLetter"/>
      <w:lvlText w:val="%8."/>
      <w:lvlJc w:val="left"/>
      <w:pPr>
        <w:tabs>
          <w:tab w:val="num" w:pos="0"/>
        </w:tabs>
        <w:ind w:left="6134" w:hanging="360"/>
      </w:pPr>
    </w:lvl>
    <w:lvl w:ilvl="8">
      <w:start w:val="1"/>
      <w:numFmt w:val="lowerRoman"/>
      <w:lvlText w:val="%9."/>
      <w:lvlJc w:val="right"/>
      <w:pPr>
        <w:tabs>
          <w:tab w:val="num" w:pos="0"/>
        </w:tabs>
        <w:ind w:left="6854" w:hanging="180"/>
      </w:pPr>
    </w:lvl>
  </w:abstractNum>
  <w:abstractNum w:abstractNumId="77" w15:restartNumberingAfterBreak="0">
    <w:nsid w:val="7A2C4915"/>
    <w:multiLevelType w:val="hybridMultilevel"/>
    <w:tmpl w:val="8AA2EE74"/>
    <w:lvl w:ilvl="0" w:tplc="A674244E">
      <w:start w:val="1"/>
      <w:numFmt w:val="decimal"/>
      <w:lvlText w:val="%1."/>
      <w:lvlJc w:val="left"/>
      <w:pPr>
        <w:ind w:left="446" w:hanging="219"/>
      </w:pPr>
      <w:rPr>
        <w:rFonts w:hint="default"/>
        <w:w w:val="100"/>
        <w:lang w:val="pl-PL" w:eastAsia="en-US" w:bidi="ar-SA"/>
      </w:rPr>
    </w:lvl>
    <w:lvl w:ilvl="1" w:tplc="4EA8F576">
      <w:start w:val="1"/>
      <w:numFmt w:val="decimal"/>
      <w:lvlText w:val="%2)"/>
      <w:lvlJc w:val="left"/>
      <w:pPr>
        <w:ind w:left="768" w:hanging="360"/>
      </w:pPr>
      <w:rPr>
        <w:rFonts w:hint="default"/>
        <w:spacing w:val="-1"/>
        <w:w w:val="99"/>
        <w:lang w:val="pl-PL" w:eastAsia="en-US" w:bidi="ar-SA"/>
      </w:rPr>
    </w:lvl>
    <w:lvl w:ilvl="2" w:tplc="5B0C5BBE">
      <w:numFmt w:val="bullet"/>
      <w:lvlText w:val="-"/>
      <w:lvlJc w:val="left"/>
      <w:pPr>
        <w:ind w:left="706" w:hanging="360"/>
      </w:pPr>
      <w:rPr>
        <w:rFonts w:ascii="Calibri" w:eastAsia="Calibri" w:hAnsi="Calibri" w:cs="Calibri" w:hint="default"/>
        <w:b w:val="0"/>
        <w:bCs w:val="0"/>
        <w:i w:val="0"/>
        <w:iCs w:val="0"/>
        <w:w w:val="100"/>
        <w:sz w:val="22"/>
        <w:szCs w:val="22"/>
        <w:lang w:val="pl-PL" w:eastAsia="en-US" w:bidi="ar-SA"/>
      </w:rPr>
    </w:lvl>
    <w:lvl w:ilvl="3" w:tplc="DED2E35E">
      <w:numFmt w:val="bullet"/>
      <w:lvlText w:val="•"/>
      <w:lvlJc w:val="left"/>
      <w:pPr>
        <w:ind w:left="780" w:hanging="360"/>
      </w:pPr>
      <w:rPr>
        <w:rFonts w:hint="default"/>
        <w:lang w:val="pl-PL" w:eastAsia="en-US" w:bidi="ar-SA"/>
      </w:rPr>
    </w:lvl>
    <w:lvl w:ilvl="4" w:tplc="34DEB46E">
      <w:numFmt w:val="bullet"/>
      <w:lvlText w:val="•"/>
      <w:lvlJc w:val="left"/>
      <w:pPr>
        <w:ind w:left="820" w:hanging="360"/>
      </w:pPr>
      <w:rPr>
        <w:rFonts w:hint="default"/>
        <w:lang w:val="pl-PL" w:eastAsia="en-US" w:bidi="ar-SA"/>
      </w:rPr>
    </w:lvl>
    <w:lvl w:ilvl="5" w:tplc="8BE0B764">
      <w:numFmt w:val="bullet"/>
      <w:lvlText w:val="•"/>
      <w:lvlJc w:val="left"/>
      <w:pPr>
        <w:ind w:left="940" w:hanging="360"/>
      </w:pPr>
      <w:rPr>
        <w:rFonts w:hint="default"/>
        <w:lang w:val="pl-PL" w:eastAsia="en-US" w:bidi="ar-SA"/>
      </w:rPr>
    </w:lvl>
    <w:lvl w:ilvl="6" w:tplc="5B0C5BBE">
      <w:numFmt w:val="bullet"/>
      <w:lvlText w:val="-"/>
      <w:lvlJc w:val="left"/>
      <w:pPr>
        <w:ind w:left="2725" w:hanging="360"/>
      </w:pPr>
      <w:rPr>
        <w:rFonts w:ascii="Calibri" w:eastAsia="Calibri" w:hAnsi="Calibri" w:cs="Calibri" w:hint="default"/>
        <w:b w:val="0"/>
        <w:bCs w:val="0"/>
        <w:i w:val="0"/>
        <w:iCs w:val="0"/>
        <w:w w:val="100"/>
        <w:sz w:val="22"/>
        <w:szCs w:val="22"/>
        <w:lang w:val="pl-PL" w:eastAsia="en-US" w:bidi="ar-SA"/>
      </w:rPr>
    </w:lvl>
    <w:lvl w:ilvl="7" w:tplc="01440070">
      <w:numFmt w:val="bullet"/>
      <w:lvlText w:val="•"/>
      <w:lvlJc w:val="left"/>
      <w:pPr>
        <w:ind w:left="4510" w:hanging="360"/>
      </w:pPr>
      <w:rPr>
        <w:rFonts w:hint="default"/>
        <w:lang w:val="pl-PL" w:eastAsia="en-US" w:bidi="ar-SA"/>
      </w:rPr>
    </w:lvl>
    <w:lvl w:ilvl="8" w:tplc="3E6AC392">
      <w:numFmt w:val="bullet"/>
      <w:lvlText w:val="•"/>
      <w:lvlJc w:val="left"/>
      <w:pPr>
        <w:ind w:left="6295" w:hanging="360"/>
      </w:pPr>
      <w:rPr>
        <w:rFonts w:hint="default"/>
        <w:lang w:val="pl-PL" w:eastAsia="en-US" w:bidi="ar-SA"/>
      </w:rPr>
    </w:lvl>
  </w:abstractNum>
  <w:abstractNum w:abstractNumId="78" w15:restartNumberingAfterBreak="0">
    <w:nsid w:val="7AA00BF6"/>
    <w:multiLevelType w:val="hybridMultilevel"/>
    <w:tmpl w:val="0B041DAC"/>
    <w:lvl w:ilvl="0" w:tplc="A5A4365A">
      <w:start w:val="1"/>
      <w:numFmt w:val="decimal"/>
      <w:lvlText w:val="%1."/>
      <w:lvlJc w:val="left"/>
      <w:pPr>
        <w:ind w:left="228" w:hanging="224"/>
      </w:pPr>
      <w:rPr>
        <w:rFonts w:ascii="Calibri" w:eastAsia="Calibri" w:hAnsi="Calibri" w:cs="Calibri" w:hint="default"/>
        <w:b w:val="0"/>
        <w:bCs w:val="0"/>
        <w:i w:val="0"/>
        <w:iCs w:val="0"/>
        <w:w w:val="100"/>
        <w:sz w:val="22"/>
        <w:szCs w:val="22"/>
        <w:lang w:val="pl-PL" w:eastAsia="en-US" w:bidi="ar-SA"/>
      </w:rPr>
    </w:lvl>
    <w:lvl w:ilvl="1" w:tplc="A308E3AC">
      <w:start w:val="1"/>
      <w:numFmt w:val="decimal"/>
      <w:lvlText w:val="%2)"/>
      <w:lvlJc w:val="left"/>
      <w:pPr>
        <w:ind w:left="408" w:hanging="228"/>
      </w:pPr>
      <w:rPr>
        <w:rFonts w:ascii="Calibri" w:eastAsia="Calibri" w:hAnsi="Calibri" w:cs="Calibri" w:hint="default"/>
        <w:b w:val="0"/>
        <w:bCs w:val="0"/>
        <w:i w:val="0"/>
        <w:iCs w:val="0"/>
        <w:w w:val="100"/>
        <w:sz w:val="22"/>
        <w:szCs w:val="22"/>
        <w:lang w:val="pl-PL" w:eastAsia="en-US" w:bidi="ar-SA"/>
      </w:rPr>
    </w:lvl>
    <w:lvl w:ilvl="2" w:tplc="C15ED414">
      <w:start w:val="1"/>
      <w:numFmt w:val="lowerLetter"/>
      <w:lvlText w:val="%3)"/>
      <w:lvlJc w:val="left"/>
      <w:pPr>
        <w:ind w:left="588" w:hanging="224"/>
      </w:pPr>
      <w:rPr>
        <w:rFonts w:ascii="Calibri" w:eastAsia="Calibri" w:hAnsi="Calibri" w:cs="Calibri" w:hint="default"/>
        <w:b w:val="0"/>
        <w:bCs w:val="0"/>
        <w:i w:val="0"/>
        <w:iCs w:val="0"/>
        <w:w w:val="100"/>
        <w:sz w:val="22"/>
        <w:szCs w:val="22"/>
        <w:lang w:val="pl-PL" w:eastAsia="en-US" w:bidi="ar-SA"/>
      </w:rPr>
    </w:lvl>
    <w:lvl w:ilvl="3" w:tplc="BBD20A32">
      <w:numFmt w:val="bullet"/>
      <w:lvlText w:val="•"/>
      <w:lvlJc w:val="left"/>
      <w:pPr>
        <w:ind w:left="860" w:hanging="224"/>
      </w:pPr>
      <w:rPr>
        <w:rFonts w:hint="default"/>
        <w:lang w:val="pl-PL" w:eastAsia="en-US" w:bidi="ar-SA"/>
      </w:rPr>
    </w:lvl>
    <w:lvl w:ilvl="4" w:tplc="5F804510">
      <w:numFmt w:val="bullet"/>
      <w:lvlText w:val="•"/>
      <w:lvlJc w:val="left"/>
      <w:pPr>
        <w:ind w:left="940" w:hanging="224"/>
      </w:pPr>
      <w:rPr>
        <w:rFonts w:hint="default"/>
        <w:lang w:val="pl-PL" w:eastAsia="en-US" w:bidi="ar-SA"/>
      </w:rPr>
    </w:lvl>
    <w:lvl w:ilvl="5" w:tplc="E72070C6">
      <w:numFmt w:val="bullet"/>
      <w:lvlText w:val="•"/>
      <w:lvlJc w:val="left"/>
      <w:pPr>
        <w:ind w:left="1160" w:hanging="224"/>
      </w:pPr>
      <w:rPr>
        <w:rFonts w:hint="default"/>
        <w:lang w:val="pl-PL" w:eastAsia="en-US" w:bidi="ar-SA"/>
      </w:rPr>
    </w:lvl>
    <w:lvl w:ilvl="6" w:tplc="FB9AFCA4">
      <w:numFmt w:val="bullet"/>
      <w:lvlText w:val="•"/>
      <w:lvlJc w:val="left"/>
      <w:pPr>
        <w:ind w:left="2901" w:hanging="224"/>
      </w:pPr>
      <w:rPr>
        <w:rFonts w:hint="default"/>
        <w:lang w:val="pl-PL" w:eastAsia="en-US" w:bidi="ar-SA"/>
      </w:rPr>
    </w:lvl>
    <w:lvl w:ilvl="7" w:tplc="A486559E">
      <w:numFmt w:val="bullet"/>
      <w:lvlText w:val="•"/>
      <w:lvlJc w:val="left"/>
      <w:pPr>
        <w:ind w:left="4642" w:hanging="224"/>
      </w:pPr>
      <w:rPr>
        <w:rFonts w:hint="default"/>
        <w:lang w:val="pl-PL" w:eastAsia="en-US" w:bidi="ar-SA"/>
      </w:rPr>
    </w:lvl>
    <w:lvl w:ilvl="8" w:tplc="F9D28702">
      <w:numFmt w:val="bullet"/>
      <w:lvlText w:val="•"/>
      <w:lvlJc w:val="left"/>
      <w:pPr>
        <w:ind w:left="6383" w:hanging="224"/>
      </w:pPr>
      <w:rPr>
        <w:rFonts w:hint="default"/>
        <w:lang w:val="pl-PL" w:eastAsia="en-US" w:bidi="ar-SA"/>
      </w:rPr>
    </w:lvl>
  </w:abstractNum>
  <w:abstractNum w:abstractNumId="79" w15:restartNumberingAfterBreak="0">
    <w:nsid w:val="7B7A49D8"/>
    <w:multiLevelType w:val="multilevel"/>
    <w:tmpl w:val="55E0EC04"/>
    <w:lvl w:ilvl="0">
      <w:start w:val="1"/>
      <w:numFmt w:val="lowerLetter"/>
      <w:lvlText w:val="%1)"/>
      <w:lvlJc w:val="left"/>
      <w:pPr>
        <w:tabs>
          <w:tab w:val="num" w:pos="0"/>
        </w:tabs>
        <w:ind w:left="1222" w:hanging="428"/>
      </w:pPr>
      <w:rPr>
        <w:rFonts w:ascii="Calibri" w:eastAsia="Calibri" w:hAnsi="Calibri" w:cs="Calibri"/>
        <w:b w:val="0"/>
        <w:bCs w:val="0"/>
        <w:i w:val="0"/>
        <w:iCs w:val="0"/>
        <w:spacing w:val="-1"/>
        <w:w w:val="100"/>
        <w:sz w:val="22"/>
        <w:szCs w:val="22"/>
        <w:lang w:val="pl-PL" w:eastAsia="en-US" w:bidi="ar-SA"/>
      </w:rPr>
    </w:lvl>
    <w:lvl w:ilvl="1">
      <w:numFmt w:val="bullet"/>
      <w:lvlText w:val=""/>
      <w:lvlJc w:val="left"/>
      <w:pPr>
        <w:tabs>
          <w:tab w:val="num" w:pos="0"/>
        </w:tabs>
        <w:ind w:left="2084" w:hanging="428"/>
      </w:pPr>
      <w:rPr>
        <w:rFonts w:ascii="Symbol" w:hAnsi="Symbol" w:cs="Symbol" w:hint="default"/>
        <w:lang w:val="pl-PL" w:eastAsia="en-US" w:bidi="ar-SA"/>
      </w:rPr>
    </w:lvl>
    <w:lvl w:ilvl="2">
      <w:numFmt w:val="bullet"/>
      <w:lvlText w:val=""/>
      <w:lvlJc w:val="left"/>
      <w:pPr>
        <w:tabs>
          <w:tab w:val="num" w:pos="0"/>
        </w:tabs>
        <w:ind w:left="2949" w:hanging="428"/>
      </w:pPr>
      <w:rPr>
        <w:rFonts w:ascii="Symbol" w:hAnsi="Symbol" w:cs="Symbol" w:hint="default"/>
        <w:lang w:val="pl-PL" w:eastAsia="en-US" w:bidi="ar-SA"/>
      </w:rPr>
    </w:lvl>
    <w:lvl w:ilvl="3">
      <w:numFmt w:val="bullet"/>
      <w:lvlText w:val=""/>
      <w:lvlJc w:val="left"/>
      <w:pPr>
        <w:tabs>
          <w:tab w:val="num" w:pos="0"/>
        </w:tabs>
        <w:ind w:left="3813" w:hanging="428"/>
      </w:pPr>
      <w:rPr>
        <w:rFonts w:ascii="Symbol" w:hAnsi="Symbol" w:cs="Symbol" w:hint="default"/>
        <w:lang w:val="pl-PL" w:eastAsia="en-US" w:bidi="ar-SA"/>
      </w:rPr>
    </w:lvl>
    <w:lvl w:ilvl="4">
      <w:numFmt w:val="bullet"/>
      <w:lvlText w:val=""/>
      <w:lvlJc w:val="left"/>
      <w:pPr>
        <w:tabs>
          <w:tab w:val="num" w:pos="0"/>
        </w:tabs>
        <w:ind w:left="4678" w:hanging="428"/>
      </w:pPr>
      <w:rPr>
        <w:rFonts w:ascii="Symbol" w:hAnsi="Symbol" w:cs="Symbol" w:hint="default"/>
        <w:lang w:val="pl-PL" w:eastAsia="en-US" w:bidi="ar-SA"/>
      </w:rPr>
    </w:lvl>
    <w:lvl w:ilvl="5">
      <w:numFmt w:val="bullet"/>
      <w:lvlText w:val=""/>
      <w:lvlJc w:val="left"/>
      <w:pPr>
        <w:tabs>
          <w:tab w:val="num" w:pos="0"/>
        </w:tabs>
        <w:ind w:left="5543" w:hanging="428"/>
      </w:pPr>
      <w:rPr>
        <w:rFonts w:ascii="Symbol" w:hAnsi="Symbol" w:cs="Symbol" w:hint="default"/>
        <w:lang w:val="pl-PL" w:eastAsia="en-US" w:bidi="ar-SA"/>
      </w:rPr>
    </w:lvl>
    <w:lvl w:ilvl="6">
      <w:numFmt w:val="bullet"/>
      <w:lvlText w:val=""/>
      <w:lvlJc w:val="left"/>
      <w:pPr>
        <w:tabs>
          <w:tab w:val="num" w:pos="0"/>
        </w:tabs>
        <w:ind w:left="6407" w:hanging="428"/>
      </w:pPr>
      <w:rPr>
        <w:rFonts w:ascii="Symbol" w:hAnsi="Symbol" w:cs="Symbol" w:hint="default"/>
        <w:lang w:val="pl-PL" w:eastAsia="en-US" w:bidi="ar-SA"/>
      </w:rPr>
    </w:lvl>
    <w:lvl w:ilvl="7">
      <w:numFmt w:val="bullet"/>
      <w:lvlText w:val=""/>
      <w:lvlJc w:val="left"/>
      <w:pPr>
        <w:tabs>
          <w:tab w:val="num" w:pos="0"/>
        </w:tabs>
        <w:ind w:left="7272" w:hanging="428"/>
      </w:pPr>
      <w:rPr>
        <w:rFonts w:ascii="Symbol" w:hAnsi="Symbol" w:cs="Symbol" w:hint="default"/>
        <w:lang w:val="pl-PL" w:eastAsia="en-US" w:bidi="ar-SA"/>
      </w:rPr>
    </w:lvl>
    <w:lvl w:ilvl="8">
      <w:numFmt w:val="bullet"/>
      <w:lvlText w:val=""/>
      <w:lvlJc w:val="left"/>
      <w:pPr>
        <w:tabs>
          <w:tab w:val="num" w:pos="0"/>
        </w:tabs>
        <w:ind w:left="8137" w:hanging="428"/>
      </w:pPr>
      <w:rPr>
        <w:rFonts w:ascii="Symbol" w:hAnsi="Symbol" w:cs="Symbol" w:hint="default"/>
        <w:lang w:val="pl-PL" w:eastAsia="en-US" w:bidi="ar-SA"/>
      </w:rPr>
    </w:lvl>
  </w:abstractNum>
  <w:abstractNum w:abstractNumId="80" w15:restartNumberingAfterBreak="0">
    <w:nsid w:val="7CE05F92"/>
    <w:multiLevelType w:val="multilevel"/>
    <w:tmpl w:val="7A70B03A"/>
    <w:lvl w:ilvl="0">
      <w:numFmt w:val="bullet"/>
      <w:lvlText w:val="-"/>
      <w:lvlJc w:val="left"/>
      <w:pPr>
        <w:tabs>
          <w:tab w:val="num" w:pos="0"/>
        </w:tabs>
        <w:ind w:left="912" w:hanging="118"/>
      </w:pPr>
      <w:rPr>
        <w:rFonts w:ascii="Calibri" w:hAnsi="Calibri" w:cs="Calibri" w:hint="default"/>
        <w:b/>
        <w:bCs/>
        <w:i w:val="0"/>
        <w:iCs w:val="0"/>
        <w:w w:val="100"/>
        <w:sz w:val="22"/>
        <w:szCs w:val="22"/>
        <w:lang w:val="pl-PL" w:eastAsia="en-US" w:bidi="ar-SA"/>
      </w:rPr>
    </w:lvl>
    <w:lvl w:ilvl="1">
      <w:numFmt w:val="bullet"/>
      <w:lvlText w:val=""/>
      <w:lvlJc w:val="left"/>
      <w:pPr>
        <w:tabs>
          <w:tab w:val="num" w:pos="0"/>
        </w:tabs>
        <w:ind w:left="1814" w:hanging="118"/>
      </w:pPr>
      <w:rPr>
        <w:rFonts w:ascii="Symbol" w:hAnsi="Symbol" w:cs="Symbol" w:hint="default"/>
        <w:lang w:val="pl-PL" w:eastAsia="en-US" w:bidi="ar-SA"/>
      </w:rPr>
    </w:lvl>
    <w:lvl w:ilvl="2">
      <w:numFmt w:val="bullet"/>
      <w:lvlText w:val=""/>
      <w:lvlJc w:val="left"/>
      <w:pPr>
        <w:tabs>
          <w:tab w:val="num" w:pos="0"/>
        </w:tabs>
        <w:ind w:left="2709" w:hanging="118"/>
      </w:pPr>
      <w:rPr>
        <w:rFonts w:ascii="Symbol" w:hAnsi="Symbol" w:cs="Symbol" w:hint="default"/>
        <w:lang w:val="pl-PL" w:eastAsia="en-US" w:bidi="ar-SA"/>
      </w:rPr>
    </w:lvl>
    <w:lvl w:ilvl="3">
      <w:numFmt w:val="bullet"/>
      <w:lvlText w:val=""/>
      <w:lvlJc w:val="left"/>
      <w:pPr>
        <w:tabs>
          <w:tab w:val="num" w:pos="0"/>
        </w:tabs>
        <w:ind w:left="3603" w:hanging="118"/>
      </w:pPr>
      <w:rPr>
        <w:rFonts w:ascii="Symbol" w:hAnsi="Symbol" w:cs="Symbol" w:hint="default"/>
        <w:lang w:val="pl-PL" w:eastAsia="en-US" w:bidi="ar-SA"/>
      </w:rPr>
    </w:lvl>
    <w:lvl w:ilvl="4">
      <w:numFmt w:val="bullet"/>
      <w:lvlText w:val=""/>
      <w:lvlJc w:val="left"/>
      <w:pPr>
        <w:tabs>
          <w:tab w:val="num" w:pos="0"/>
        </w:tabs>
        <w:ind w:left="4498" w:hanging="118"/>
      </w:pPr>
      <w:rPr>
        <w:rFonts w:ascii="Symbol" w:hAnsi="Symbol" w:cs="Symbol" w:hint="default"/>
        <w:lang w:val="pl-PL" w:eastAsia="en-US" w:bidi="ar-SA"/>
      </w:rPr>
    </w:lvl>
    <w:lvl w:ilvl="5">
      <w:numFmt w:val="bullet"/>
      <w:lvlText w:val=""/>
      <w:lvlJc w:val="left"/>
      <w:pPr>
        <w:tabs>
          <w:tab w:val="num" w:pos="0"/>
        </w:tabs>
        <w:ind w:left="5393" w:hanging="118"/>
      </w:pPr>
      <w:rPr>
        <w:rFonts w:ascii="Symbol" w:hAnsi="Symbol" w:cs="Symbol" w:hint="default"/>
        <w:lang w:val="pl-PL" w:eastAsia="en-US" w:bidi="ar-SA"/>
      </w:rPr>
    </w:lvl>
    <w:lvl w:ilvl="6">
      <w:numFmt w:val="bullet"/>
      <w:lvlText w:val=""/>
      <w:lvlJc w:val="left"/>
      <w:pPr>
        <w:tabs>
          <w:tab w:val="num" w:pos="0"/>
        </w:tabs>
        <w:ind w:left="6287" w:hanging="118"/>
      </w:pPr>
      <w:rPr>
        <w:rFonts w:ascii="Symbol" w:hAnsi="Symbol" w:cs="Symbol" w:hint="default"/>
        <w:lang w:val="pl-PL" w:eastAsia="en-US" w:bidi="ar-SA"/>
      </w:rPr>
    </w:lvl>
    <w:lvl w:ilvl="7">
      <w:numFmt w:val="bullet"/>
      <w:lvlText w:val=""/>
      <w:lvlJc w:val="left"/>
      <w:pPr>
        <w:tabs>
          <w:tab w:val="num" w:pos="0"/>
        </w:tabs>
        <w:ind w:left="7182" w:hanging="118"/>
      </w:pPr>
      <w:rPr>
        <w:rFonts w:ascii="Symbol" w:hAnsi="Symbol" w:cs="Symbol" w:hint="default"/>
        <w:lang w:val="pl-PL" w:eastAsia="en-US" w:bidi="ar-SA"/>
      </w:rPr>
    </w:lvl>
    <w:lvl w:ilvl="8">
      <w:numFmt w:val="bullet"/>
      <w:lvlText w:val=""/>
      <w:lvlJc w:val="left"/>
      <w:pPr>
        <w:tabs>
          <w:tab w:val="num" w:pos="0"/>
        </w:tabs>
        <w:ind w:left="8077" w:hanging="118"/>
      </w:pPr>
      <w:rPr>
        <w:rFonts w:ascii="Symbol" w:hAnsi="Symbol" w:cs="Symbol" w:hint="default"/>
        <w:lang w:val="pl-PL" w:eastAsia="en-US" w:bidi="ar-SA"/>
      </w:rPr>
    </w:lvl>
  </w:abstractNum>
  <w:abstractNum w:abstractNumId="81" w15:restartNumberingAfterBreak="0">
    <w:nsid w:val="7D5F6F58"/>
    <w:multiLevelType w:val="multilevel"/>
    <w:tmpl w:val="A0185F6A"/>
    <w:lvl w:ilvl="0">
      <w:start w:val="1"/>
      <w:numFmt w:val="decimal"/>
      <w:lvlText w:val="%1)"/>
      <w:lvlJc w:val="left"/>
      <w:pPr>
        <w:tabs>
          <w:tab w:val="num" w:pos="0"/>
        </w:tabs>
        <w:ind w:left="511"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31"/>
      </w:pPr>
      <w:rPr>
        <w:rFonts w:ascii="Symbol" w:hAnsi="Symbol" w:cs="Symbol" w:hint="default"/>
        <w:lang w:val="pl-PL" w:eastAsia="en-US" w:bidi="ar-SA"/>
      </w:rPr>
    </w:lvl>
    <w:lvl w:ilvl="2">
      <w:numFmt w:val="bullet"/>
      <w:lvlText w:val=""/>
      <w:lvlJc w:val="left"/>
      <w:pPr>
        <w:tabs>
          <w:tab w:val="num" w:pos="0"/>
        </w:tabs>
        <w:ind w:left="2389" w:hanging="231"/>
      </w:pPr>
      <w:rPr>
        <w:rFonts w:ascii="Symbol" w:hAnsi="Symbol" w:cs="Symbol" w:hint="default"/>
        <w:lang w:val="pl-PL" w:eastAsia="en-US" w:bidi="ar-SA"/>
      </w:rPr>
    </w:lvl>
    <w:lvl w:ilvl="3">
      <w:numFmt w:val="bullet"/>
      <w:lvlText w:val=""/>
      <w:lvlJc w:val="left"/>
      <w:pPr>
        <w:tabs>
          <w:tab w:val="num" w:pos="0"/>
        </w:tabs>
        <w:ind w:left="3323" w:hanging="231"/>
      </w:pPr>
      <w:rPr>
        <w:rFonts w:ascii="Symbol" w:hAnsi="Symbol" w:cs="Symbol" w:hint="default"/>
        <w:lang w:val="pl-PL" w:eastAsia="en-US" w:bidi="ar-SA"/>
      </w:rPr>
    </w:lvl>
    <w:lvl w:ilvl="4">
      <w:numFmt w:val="bullet"/>
      <w:lvlText w:val=""/>
      <w:lvlJc w:val="left"/>
      <w:pPr>
        <w:tabs>
          <w:tab w:val="num" w:pos="0"/>
        </w:tabs>
        <w:ind w:left="4258" w:hanging="231"/>
      </w:pPr>
      <w:rPr>
        <w:rFonts w:ascii="Symbol" w:hAnsi="Symbol" w:cs="Symbol" w:hint="default"/>
        <w:lang w:val="pl-PL" w:eastAsia="en-US" w:bidi="ar-SA"/>
      </w:rPr>
    </w:lvl>
    <w:lvl w:ilvl="5">
      <w:numFmt w:val="bullet"/>
      <w:lvlText w:val=""/>
      <w:lvlJc w:val="left"/>
      <w:pPr>
        <w:tabs>
          <w:tab w:val="num" w:pos="0"/>
        </w:tabs>
        <w:ind w:left="5193" w:hanging="231"/>
      </w:pPr>
      <w:rPr>
        <w:rFonts w:ascii="Symbol" w:hAnsi="Symbol" w:cs="Symbol" w:hint="default"/>
        <w:lang w:val="pl-PL" w:eastAsia="en-US" w:bidi="ar-SA"/>
      </w:rPr>
    </w:lvl>
    <w:lvl w:ilvl="6">
      <w:numFmt w:val="bullet"/>
      <w:lvlText w:val=""/>
      <w:lvlJc w:val="left"/>
      <w:pPr>
        <w:tabs>
          <w:tab w:val="num" w:pos="0"/>
        </w:tabs>
        <w:ind w:left="6127" w:hanging="231"/>
      </w:pPr>
      <w:rPr>
        <w:rFonts w:ascii="Symbol" w:hAnsi="Symbol" w:cs="Symbol" w:hint="default"/>
        <w:lang w:val="pl-PL" w:eastAsia="en-US" w:bidi="ar-SA"/>
      </w:rPr>
    </w:lvl>
    <w:lvl w:ilvl="7">
      <w:numFmt w:val="bullet"/>
      <w:lvlText w:val=""/>
      <w:lvlJc w:val="left"/>
      <w:pPr>
        <w:tabs>
          <w:tab w:val="num" w:pos="0"/>
        </w:tabs>
        <w:ind w:left="7062" w:hanging="231"/>
      </w:pPr>
      <w:rPr>
        <w:rFonts w:ascii="Symbol" w:hAnsi="Symbol" w:cs="Symbol" w:hint="default"/>
        <w:lang w:val="pl-PL" w:eastAsia="en-US" w:bidi="ar-SA"/>
      </w:rPr>
    </w:lvl>
    <w:lvl w:ilvl="8">
      <w:numFmt w:val="bullet"/>
      <w:lvlText w:val=""/>
      <w:lvlJc w:val="left"/>
      <w:pPr>
        <w:tabs>
          <w:tab w:val="num" w:pos="0"/>
        </w:tabs>
        <w:ind w:left="7997" w:hanging="231"/>
      </w:pPr>
      <w:rPr>
        <w:rFonts w:ascii="Symbol" w:hAnsi="Symbol" w:cs="Symbol" w:hint="default"/>
        <w:lang w:val="pl-PL" w:eastAsia="en-US" w:bidi="ar-SA"/>
      </w:rPr>
    </w:lvl>
  </w:abstractNum>
  <w:abstractNum w:abstractNumId="82" w15:restartNumberingAfterBreak="0">
    <w:nsid w:val="7D78352C"/>
    <w:multiLevelType w:val="multilevel"/>
    <w:tmpl w:val="2A56A2FC"/>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7D89493A"/>
    <w:multiLevelType w:val="multilevel"/>
    <w:tmpl w:val="FEAC904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num w:numId="1" w16cid:durableId="1380011528">
    <w:abstractNumId w:val="5"/>
  </w:num>
  <w:num w:numId="2" w16cid:durableId="1450969372">
    <w:abstractNumId w:val="55"/>
  </w:num>
  <w:num w:numId="3" w16cid:durableId="2112621600">
    <w:abstractNumId w:val="51"/>
  </w:num>
  <w:num w:numId="4" w16cid:durableId="1231110783">
    <w:abstractNumId w:val="36"/>
  </w:num>
  <w:num w:numId="5" w16cid:durableId="396828637">
    <w:abstractNumId w:val="44"/>
  </w:num>
  <w:num w:numId="6" w16cid:durableId="541016770">
    <w:abstractNumId w:val="28"/>
  </w:num>
  <w:num w:numId="7" w16cid:durableId="1994480920">
    <w:abstractNumId w:val="40"/>
  </w:num>
  <w:num w:numId="8" w16cid:durableId="347948023">
    <w:abstractNumId w:val="35"/>
  </w:num>
  <w:num w:numId="9" w16cid:durableId="304359340">
    <w:abstractNumId w:val="21"/>
  </w:num>
  <w:num w:numId="10" w16cid:durableId="774206549">
    <w:abstractNumId w:val="23"/>
  </w:num>
  <w:num w:numId="11" w16cid:durableId="1433892324">
    <w:abstractNumId w:val="80"/>
  </w:num>
  <w:num w:numId="12" w16cid:durableId="1057166335">
    <w:abstractNumId w:val="11"/>
  </w:num>
  <w:num w:numId="13" w16cid:durableId="2136829315">
    <w:abstractNumId w:val="73"/>
  </w:num>
  <w:num w:numId="14" w16cid:durableId="839932046">
    <w:abstractNumId w:val="4"/>
  </w:num>
  <w:num w:numId="15" w16cid:durableId="1829438082">
    <w:abstractNumId w:val="66"/>
  </w:num>
  <w:num w:numId="16" w16cid:durableId="71700120">
    <w:abstractNumId w:val="46"/>
  </w:num>
  <w:num w:numId="17" w16cid:durableId="914897251">
    <w:abstractNumId w:val="61"/>
  </w:num>
  <w:num w:numId="18" w16cid:durableId="1466847620">
    <w:abstractNumId w:val="32"/>
  </w:num>
  <w:num w:numId="19" w16cid:durableId="2087414217">
    <w:abstractNumId w:val="31"/>
  </w:num>
  <w:num w:numId="20" w16cid:durableId="1677997323">
    <w:abstractNumId w:val="25"/>
  </w:num>
  <w:num w:numId="21" w16cid:durableId="1019963720">
    <w:abstractNumId w:val="71"/>
  </w:num>
  <w:num w:numId="22" w16cid:durableId="1827896339">
    <w:abstractNumId w:val="47"/>
  </w:num>
  <w:num w:numId="23" w16cid:durableId="1349715058">
    <w:abstractNumId w:val="29"/>
  </w:num>
  <w:num w:numId="24" w16cid:durableId="1012535471">
    <w:abstractNumId w:val="79"/>
  </w:num>
  <w:num w:numId="25" w16cid:durableId="1754350205">
    <w:abstractNumId w:val="30"/>
  </w:num>
  <w:num w:numId="26" w16cid:durableId="1790197676">
    <w:abstractNumId w:val="81"/>
  </w:num>
  <w:num w:numId="27" w16cid:durableId="1083453565">
    <w:abstractNumId w:val="60"/>
  </w:num>
  <w:num w:numId="28" w16cid:durableId="1311517460">
    <w:abstractNumId w:val="16"/>
  </w:num>
  <w:num w:numId="29" w16cid:durableId="276567385">
    <w:abstractNumId w:val="42"/>
  </w:num>
  <w:num w:numId="30" w16cid:durableId="1973243481">
    <w:abstractNumId w:val="63"/>
  </w:num>
  <w:num w:numId="31" w16cid:durableId="1578203548">
    <w:abstractNumId w:val="50"/>
  </w:num>
  <w:num w:numId="32" w16cid:durableId="856456854">
    <w:abstractNumId w:val="70"/>
  </w:num>
  <w:num w:numId="33" w16cid:durableId="1513030702">
    <w:abstractNumId w:val="22"/>
  </w:num>
  <w:num w:numId="34" w16cid:durableId="1444767531">
    <w:abstractNumId w:val="48"/>
  </w:num>
  <w:num w:numId="35" w16cid:durableId="924533379">
    <w:abstractNumId w:val="75"/>
  </w:num>
  <w:num w:numId="36" w16cid:durableId="1900969066">
    <w:abstractNumId w:val="65"/>
  </w:num>
  <w:num w:numId="37" w16cid:durableId="509761821">
    <w:abstractNumId w:val="64"/>
  </w:num>
  <w:num w:numId="38" w16cid:durableId="1225408044">
    <w:abstractNumId w:val="10"/>
  </w:num>
  <w:num w:numId="39" w16cid:durableId="1962415254">
    <w:abstractNumId w:val="76"/>
  </w:num>
  <w:num w:numId="40" w16cid:durableId="1958415024">
    <w:abstractNumId w:val="18"/>
  </w:num>
  <w:num w:numId="41" w16cid:durableId="301930209">
    <w:abstractNumId w:val="49"/>
  </w:num>
  <w:num w:numId="42" w16cid:durableId="1091969422">
    <w:abstractNumId w:val="74"/>
  </w:num>
  <w:num w:numId="43" w16cid:durableId="1724867335">
    <w:abstractNumId w:val="69"/>
  </w:num>
  <w:num w:numId="44" w16cid:durableId="1693649014">
    <w:abstractNumId w:val="26"/>
  </w:num>
  <w:num w:numId="45" w16cid:durableId="1202939194">
    <w:abstractNumId w:val="13"/>
  </w:num>
  <w:num w:numId="46" w16cid:durableId="1902053876">
    <w:abstractNumId w:val="14"/>
  </w:num>
  <w:num w:numId="47" w16cid:durableId="742801359">
    <w:abstractNumId w:val="56"/>
  </w:num>
  <w:num w:numId="48" w16cid:durableId="555699309">
    <w:abstractNumId w:val="82"/>
  </w:num>
  <w:num w:numId="49" w16cid:durableId="63379562">
    <w:abstractNumId w:val="83"/>
  </w:num>
  <w:num w:numId="50" w16cid:durableId="10839226">
    <w:abstractNumId w:val="8"/>
  </w:num>
  <w:num w:numId="51" w16cid:durableId="836771138">
    <w:abstractNumId w:val="72"/>
  </w:num>
  <w:num w:numId="52" w16cid:durableId="1368290169">
    <w:abstractNumId w:val="6"/>
  </w:num>
  <w:num w:numId="53" w16cid:durableId="345518438">
    <w:abstractNumId w:val="57"/>
  </w:num>
  <w:num w:numId="54" w16cid:durableId="1102260519">
    <w:abstractNumId w:val="67"/>
  </w:num>
  <w:num w:numId="55" w16cid:durableId="346249394">
    <w:abstractNumId w:val="62"/>
  </w:num>
  <w:num w:numId="56" w16cid:durableId="1194076124">
    <w:abstractNumId w:val="41"/>
  </w:num>
  <w:num w:numId="57" w16cid:durableId="1846476864">
    <w:abstractNumId w:val="0"/>
  </w:num>
  <w:num w:numId="58" w16cid:durableId="1313409837">
    <w:abstractNumId w:val="15"/>
  </w:num>
  <w:num w:numId="59" w16cid:durableId="1730685119">
    <w:abstractNumId w:val="38"/>
  </w:num>
  <w:num w:numId="60" w16cid:durableId="707530977">
    <w:abstractNumId w:val="33"/>
  </w:num>
  <w:num w:numId="61" w16cid:durableId="482888168">
    <w:abstractNumId w:val="77"/>
  </w:num>
  <w:num w:numId="62" w16cid:durableId="2096390533">
    <w:abstractNumId w:val="20"/>
  </w:num>
  <w:num w:numId="63" w16cid:durableId="1710714917">
    <w:abstractNumId w:val="78"/>
  </w:num>
  <w:num w:numId="64" w16cid:durableId="1039940466">
    <w:abstractNumId w:val="1"/>
  </w:num>
  <w:num w:numId="65" w16cid:durableId="236064204">
    <w:abstractNumId w:val="27"/>
  </w:num>
  <w:num w:numId="66" w16cid:durableId="1411191315">
    <w:abstractNumId w:val="2"/>
  </w:num>
  <w:num w:numId="67" w16cid:durableId="1442140681">
    <w:abstractNumId w:val="54"/>
  </w:num>
  <w:num w:numId="68" w16cid:durableId="519315885">
    <w:abstractNumId w:val="12"/>
  </w:num>
  <w:num w:numId="69" w16cid:durableId="439035731">
    <w:abstractNumId w:val="3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1788237">
    <w:abstractNumId w:val="53"/>
  </w:num>
  <w:num w:numId="71" w16cid:durableId="1468814116">
    <w:abstractNumId w:val="58"/>
  </w:num>
  <w:num w:numId="72" w16cid:durableId="1415393733">
    <w:abstractNumId w:val="19"/>
  </w:num>
  <w:num w:numId="73" w16cid:durableId="1012759543">
    <w:abstractNumId w:val="9"/>
  </w:num>
  <w:num w:numId="74" w16cid:durableId="1264798806">
    <w:abstractNumId w:val="34"/>
  </w:num>
  <w:num w:numId="75" w16cid:durableId="30351747">
    <w:abstractNumId w:val="7"/>
  </w:num>
  <w:num w:numId="76" w16cid:durableId="1409960674">
    <w:abstractNumId w:val="3"/>
  </w:num>
  <w:num w:numId="77" w16cid:durableId="1351950352">
    <w:abstractNumId w:val="24"/>
  </w:num>
  <w:num w:numId="78" w16cid:durableId="1167088875">
    <w:abstractNumId w:val="39"/>
  </w:num>
  <w:num w:numId="79" w16cid:durableId="279651607">
    <w:abstractNumId w:val="68"/>
  </w:num>
  <w:num w:numId="80" w16cid:durableId="425617069">
    <w:abstractNumId w:val="43"/>
  </w:num>
  <w:num w:numId="81" w16cid:durableId="1391539266">
    <w:abstractNumId w:val="4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87900261">
    <w:abstractNumId w:val="37"/>
  </w:num>
  <w:num w:numId="83" w16cid:durableId="1833372296">
    <w:abstractNumId w:val="59"/>
  </w:num>
  <w:num w:numId="84" w16cid:durableId="1092316429">
    <w:abstractNumId w:val="45"/>
  </w:num>
  <w:num w:numId="85" w16cid:durableId="979190244">
    <w:abstractNumId w:val="17"/>
  </w:num>
  <w:num w:numId="86" w16cid:durableId="47455187">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a Tokarz">
    <w15:presenceInfo w15:providerId="Windows Live" w15:userId="68f8c839db8e8d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01"/>
    <w:rsid w:val="00012058"/>
    <w:rsid w:val="000143F1"/>
    <w:rsid w:val="00014B1C"/>
    <w:rsid w:val="0003573D"/>
    <w:rsid w:val="00050B46"/>
    <w:rsid w:val="00061DAD"/>
    <w:rsid w:val="000663D1"/>
    <w:rsid w:val="000B47CB"/>
    <w:rsid w:val="000D22A9"/>
    <w:rsid w:val="000D76F7"/>
    <w:rsid w:val="000E1BFD"/>
    <w:rsid w:val="000E3681"/>
    <w:rsid w:val="000F6A29"/>
    <w:rsid w:val="0012212A"/>
    <w:rsid w:val="00161371"/>
    <w:rsid w:val="00170D7B"/>
    <w:rsid w:val="001F0D87"/>
    <w:rsid w:val="001F10F6"/>
    <w:rsid w:val="00205576"/>
    <w:rsid w:val="002142A3"/>
    <w:rsid w:val="0023458E"/>
    <w:rsid w:val="002447F6"/>
    <w:rsid w:val="00247A08"/>
    <w:rsid w:val="00251C43"/>
    <w:rsid w:val="00275498"/>
    <w:rsid w:val="00285901"/>
    <w:rsid w:val="002C0613"/>
    <w:rsid w:val="002C3AEA"/>
    <w:rsid w:val="0030067F"/>
    <w:rsid w:val="00304F73"/>
    <w:rsid w:val="003056A8"/>
    <w:rsid w:val="00306199"/>
    <w:rsid w:val="00310094"/>
    <w:rsid w:val="00326B83"/>
    <w:rsid w:val="00333498"/>
    <w:rsid w:val="00337A10"/>
    <w:rsid w:val="0034163D"/>
    <w:rsid w:val="003454D0"/>
    <w:rsid w:val="003473F4"/>
    <w:rsid w:val="00353B9D"/>
    <w:rsid w:val="003618D7"/>
    <w:rsid w:val="003C1AD4"/>
    <w:rsid w:val="003E687E"/>
    <w:rsid w:val="0040717A"/>
    <w:rsid w:val="00437131"/>
    <w:rsid w:val="00443144"/>
    <w:rsid w:val="00455B09"/>
    <w:rsid w:val="00472053"/>
    <w:rsid w:val="0048428D"/>
    <w:rsid w:val="00490AC8"/>
    <w:rsid w:val="004A1509"/>
    <w:rsid w:val="004A7C31"/>
    <w:rsid w:val="004F0279"/>
    <w:rsid w:val="0050607E"/>
    <w:rsid w:val="00514285"/>
    <w:rsid w:val="00522BBB"/>
    <w:rsid w:val="00547951"/>
    <w:rsid w:val="0055351F"/>
    <w:rsid w:val="005610AD"/>
    <w:rsid w:val="005710B7"/>
    <w:rsid w:val="00574ED5"/>
    <w:rsid w:val="005809A2"/>
    <w:rsid w:val="00592372"/>
    <w:rsid w:val="005C41FC"/>
    <w:rsid w:val="005E64DB"/>
    <w:rsid w:val="00605454"/>
    <w:rsid w:val="00637C6E"/>
    <w:rsid w:val="00643BCF"/>
    <w:rsid w:val="00650CD5"/>
    <w:rsid w:val="006705DA"/>
    <w:rsid w:val="00672714"/>
    <w:rsid w:val="00684FF4"/>
    <w:rsid w:val="006C724C"/>
    <w:rsid w:val="006E2BAC"/>
    <w:rsid w:val="006E48F3"/>
    <w:rsid w:val="007315BA"/>
    <w:rsid w:val="007342ED"/>
    <w:rsid w:val="00790A45"/>
    <w:rsid w:val="007A72EB"/>
    <w:rsid w:val="007B1F16"/>
    <w:rsid w:val="007B6C43"/>
    <w:rsid w:val="007C11A9"/>
    <w:rsid w:val="007C11E8"/>
    <w:rsid w:val="007F0B89"/>
    <w:rsid w:val="00830EF0"/>
    <w:rsid w:val="008A4007"/>
    <w:rsid w:val="008E1590"/>
    <w:rsid w:val="0090170B"/>
    <w:rsid w:val="0090578E"/>
    <w:rsid w:val="00906D3A"/>
    <w:rsid w:val="00936C38"/>
    <w:rsid w:val="009638AC"/>
    <w:rsid w:val="00964E44"/>
    <w:rsid w:val="00970917"/>
    <w:rsid w:val="00974318"/>
    <w:rsid w:val="00974928"/>
    <w:rsid w:val="009976F6"/>
    <w:rsid w:val="009B71DF"/>
    <w:rsid w:val="009B7582"/>
    <w:rsid w:val="009E14B1"/>
    <w:rsid w:val="00A16C2A"/>
    <w:rsid w:val="00A467CE"/>
    <w:rsid w:val="00A703BE"/>
    <w:rsid w:val="00A86E25"/>
    <w:rsid w:val="00A94E36"/>
    <w:rsid w:val="00AA4BE5"/>
    <w:rsid w:val="00AC1522"/>
    <w:rsid w:val="00AC3C83"/>
    <w:rsid w:val="00AC5E72"/>
    <w:rsid w:val="00AE2F9C"/>
    <w:rsid w:val="00AF7B62"/>
    <w:rsid w:val="00B05963"/>
    <w:rsid w:val="00B1440E"/>
    <w:rsid w:val="00B26CFE"/>
    <w:rsid w:val="00B366E6"/>
    <w:rsid w:val="00B632B0"/>
    <w:rsid w:val="00B70364"/>
    <w:rsid w:val="00B70BD9"/>
    <w:rsid w:val="00B834B0"/>
    <w:rsid w:val="00BA3640"/>
    <w:rsid w:val="00BB26E2"/>
    <w:rsid w:val="00BD5A61"/>
    <w:rsid w:val="00BE4678"/>
    <w:rsid w:val="00BF02D9"/>
    <w:rsid w:val="00BF2882"/>
    <w:rsid w:val="00C006B2"/>
    <w:rsid w:val="00C03F71"/>
    <w:rsid w:val="00C065E3"/>
    <w:rsid w:val="00C11AB8"/>
    <w:rsid w:val="00C36671"/>
    <w:rsid w:val="00C42899"/>
    <w:rsid w:val="00C60B0B"/>
    <w:rsid w:val="00C60E4D"/>
    <w:rsid w:val="00C81120"/>
    <w:rsid w:val="00CA06A6"/>
    <w:rsid w:val="00CC1647"/>
    <w:rsid w:val="00D16E85"/>
    <w:rsid w:val="00D41E0F"/>
    <w:rsid w:val="00D47567"/>
    <w:rsid w:val="00D5094E"/>
    <w:rsid w:val="00D53893"/>
    <w:rsid w:val="00D74898"/>
    <w:rsid w:val="00D83A8A"/>
    <w:rsid w:val="00DA55D7"/>
    <w:rsid w:val="00DC759A"/>
    <w:rsid w:val="00DD116D"/>
    <w:rsid w:val="00DD338D"/>
    <w:rsid w:val="00E6730C"/>
    <w:rsid w:val="00E72C14"/>
    <w:rsid w:val="00E73456"/>
    <w:rsid w:val="00E927F4"/>
    <w:rsid w:val="00E94FDE"/>
    <w:rsid w:val="00EA6C8C"/>
    <w:rsid w:val="00EB5252"/>
    <w:rsid w:val="00ED7FCD"/>
    <w:rsid w:val="00F0494E"/>
    <w:rsid w:val="00F1604E"/>
    <w:rsid w:val="00F21BCB"/>
    <w:rsid w:val="00F2720B"/>
    <w:rsid w:val="00F61E0B"/>
    <w:rsid w:val="00FE31C5"/>
    <w:rsid w:val="00FE63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777A0"/>
  <w15:docId w15:val="{1DC8A9E8-AB6B-4CF0-A4B8-16B89072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05BB9"/>
    <w:pPr>
      <w:widowControl w:val="0"/>
    </w:pPr>
    <w:rPr>
      <w:rFonts w:cs="Calibri"/>
      <w:lang w:val="pl-PL"/>
    </w:rPr>
  </w:style>
  <w:style w:type="paragraph" w:styleId="Nagwek1">
    <w:name w:val="heading 1"/>
    <w:basedOn w:val="Normalny"/>
    <w:next w:val="Normalny"/>
    <w:link w:val="Nagwek1Znak"/>
    <w:uiPriority w:val="9"/>
    <w:qFormat/>
    <w:rsid w:val="00C006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980374"/>
    <w:pPr>
      <w:keepNext/>
      <w:keepLines/>
      <w:widowControl/>
      <w:spacing w:before="200" w:line="27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80374"/>
    <w:rPr>
      <w:rFonts w:ascii="Tahoma" w:eastAsia="Calibri" w:hAnsi="Tahoma" w:cs="Tahoma"/>
      <w:sz w:val="16"/>
      <w:szCs w:val="16"/>
      <w:lang w:val="pl-PL"/>
    </w:rPr>
  </w:style>
  <w:style w:type="character" w:customStyle="1" w:styleId="Nagwek3Znak">
    <w:name w:val="Nagłówek 3 Znak"/>
    <w:basedOn w:val="Domylnaczcionkaakapitu"/>
    <w:link w:val="Nagwek3"/>
    <w:uiPriority w:val="9"/>
    <w:semiHidden/>
    <w:qFormat/>
    <w:rsid w:val="00980374"/>
    <w:rPr>
      <w:rFonts w:asciiTheme="majorHAnsi" w:eastAsiaTheme="majorEastAsia" w:hAnsiTheme="majorHAnsi" w:cstheme="majorBidi"/>
      <w:b/>
      <w:bCs/>
      <w:color w:val="4F81BD" w:themeColor="accent1"/>
      <w:lang w:val="pl-PL"/>
    </w:rPr>
  </w:style>
  <w:style w:type="character" w:customStyle="1" w:styleId="czeinternetowe">
    <w:name w:val="Łącze internetowe"/>
    <w:basedOn w:val="Domylnaczcionkaakapitu"/>
    <w:uiPriority w:val="99"/>
    <w:unhideWhenUsed/>
    <w:rsid w:val="00980374"/>
    <w:rPr>
      <w:color w:val="0000FF"/>
      <w:u w:val="single"/>
    </w:rPr>
  </w:style>
  <w:style w:type="character" w:customStyle="1" w:styleId="Odwiedzoneczeinternetowe">
    <w:name w:val="Odwiedzone łącze internetowe"/>
    <w:basedOn w:val="Domylnaczcionkaakapitu"/>
    <w:uiPriority w:val="99"/>
    <w:semiHidden/>
    <w:unhideWhenUsed/>
    <w:rsid w:val="00FD0ED7"/>
    <w:rPr>
      <w:color w:val="800080" w:themeColor="followedHyperlink"/>
      <w:u w:val="single"/>
    </w:rPr>
  </w:style>
  <w:style w:type="character" w:styleId="Odwoaniedokomentarza">
    <w:name w:val="annotation reference"/>
    <w:basedOn w:val="Domylnaczcionkaakapitu"/>
    <w:uiPriority w:val="99"/>
    <w:semiHidden/>
    <w:unhideWhenUsed/>
    <w:qFormat/>
    <w:rsid w:val="00FD0ED7"/>
    <w:rPr>
      <w:sz w:val="16"/>
      <w:szCs w:val="16"/>
    </w:rPr>
  </w:style>
  <w:style w:type="character" w:customStyle="1" w:styleId="TekstkomentarzaZnak">
    <w:name w:val="Tekst komentarza Znak"/>
    <w:basedOn w:val="Domylnaczcionkaakapitu"/>
    <w:link w:val="Tekstkomentarza"/>
    <w:uiPriority w:val="99"/>
    <w:qFormat/>
    <w:rsid w:val="00FD0ED7"/>
    <w:rPr>
      <w:rFonts w:ascii="Calibri" w:eastAsia="Calibri" w:hAnsi="Calibri" w:cs="Calibri"/>
      <w:sz w:val="20"/>
      <w:szCs w:val="20"/>
      <w:lang w:val="pl-PL"/>
    </w:rPr>
  </w:style>
  <w:style w:type="character" w:customStyle="1" w:styleId="TematkomentarzaZnak">
    <w:name w:val="Temat komentarza Znak"/>
    <w:basedOn w:val="TekstkomentarzaZnak"/>
    <w:link w:val="Tematkomentarza"/>
    <w:uiPriority w:val="99"/>
    <w:semiHidden/>
    <w:qFormat/>
    <w:rsid w:val="00FD0ED7"/>
    <w:rPr>
      <w:rFonts w:ascii="Calibri" w:eastAsia="Calibri" w:hAnsi="Calibri" w:cs="Calibri"/>
      <w:b/>
      <w:bCs/>
      <w:sz w:val="20"/>
      <w:szCs w:val="20"/>
      <w:lang w:val="pl-PL"/>
    </w:rPr>
  </w:style>
  <w:style w:type="character" w:customStyle="1" w:styleId="Tekstpodstawowy2Znak">
    <w:name w:val="Tekst podstawowy 2 Znak"/>
    <w:basedOn w:val="Domylnaczcionkaakapitu"/>
    <w:link w:val="Tekstpodstawowy2"/>
    <w:uiPriority w:val="99"/>
    <w:semiHidden/>
    <w:qFormat/>
    <w:rsid w:val="000F233D"/>
    <w:rPr>
      <w:rFonts w:ascii="Calibri" w:eastAsia="Calibri" w:hAnsi="Calibri" w:cs="Calibri"/>
      <w:lang w:val="pl-PL"/>
    </w:rPr>
  </w:style>
  <w:style w:type="character" w:customStyle="1" w:styleId="NagwekZnak">
    <w:name w:val="Nagłówek Znak"/>
    <w:basedOn w:val="Domylnaczcionkaakapitu"/>
    <w:link w:val="Nagwek"/>
    <w:uiPriority w:val="99"/>
    <w:qFormat/>
    <w:rsid w:val="000F233D"/>
    <w:rPr>
      <w:rFonts w:ascii="Calibri" w:eastAsia="Calibri" w:hAnsi="Calibri" w:cs="Calibri"/>
      <w:lang w:val="pl-PL"/>
    </w:rPr>
  </w:style>
  <w:style w:type="character" w:customStyle="1" w:styleId="StopkaZnak">
    <w:name w:val="Stopka Znak"/>
    <w:basedOn w:val="Domylnaczcionkaakapitu"/>
    <w:link w:val="Stopka"/>
    <w:uiPriority w:val="99"/>
    <w:qFormat/>
    <w:rsid w:val="000F233D"/>
    <w:rPr>
      <w:rFonts w:ascii="Calibri" w:eastAsia="Calibri" w:hAnsi="Calibri" w:cs="Calibri"/>
      <w:lang w:val="pl-PL"/>
    </w:rPr>
  </w:style>
  <w:style w:type="character" w:customStyle="1" w:styleId="WW8Num2z2">
    <w:name w:val="WW8Num2z2"/>
    <w:qFormat/>
    <w:rsid w:val="0079791B"/>
  </w:style>
  <w:style w:type="character" w:customStyle="1" w:styleId="TekstprzypisudolnegoZnak">
    <w:name w:val="Tekst przypisu dolnego Znak"/>
    <w:basedOn w:val="Domylnaczcionkaakapitu"/>
    <w:link w:val="Tekstprzypisudolnego"/>
    <w:uiPriority w:val="99"/>
    <w:semiHidden/>
    <w:qFormat/>
    <w:rsid w:val="001863E7"/>
    <w:rPr>
      <w:rFonts w:ascii="Calibri" w:eastAsia="Calibri" w:hAnsi="Calibri" w:cs="Calibri"/>
      <w:sz w:val="20"/>
      <w:szCs w:val="20"/>
      <w:lang w:val="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1863E7"/>
    <w:rPr>
      <w:vertAlign w:val="superscript"/>
    </w:rPr>
  </w:style>
  <w:style w:type="character" w:customStyle="1" w:styleId="AkapitzlistZnak">
    <w:name w:val="Akapit z listą Znak"/>
    <w:aliases w:val="L1 Znak,Numerowanie Znak,2 heading Znak,A_wyliczenie Znak,K-P_odwolanie Znak,Akapit z listą5 Znak,maz_wyliczenie Znak,opis dzialania Znak,Akapit z listą BS Znak,T_SZ_List Paragraph Znak,normalny tekst Znak,Preambuła Znak"/>
    <w:link w:val="Akapitzlist"/>
    <w:uiPriority w:val="34"/>
    <w:qFormat/>
    <w:rsid w:val="00195210"/>
    <w:rPr>
      <w:rFonts w:ascii="Calibri" w:eastAsia="Calibri" w:hAnsi="Calibri" w:cs="Calibri"/>
      <w:lang w:val="pl-PL"/>
    </w:rPr>
  </w:style>
  <w:style w:type="character" w:customStyle="1" w:styleId="WW8Num1z5">
    <w:name w:val="WW8Num1z5"/>
    <w:qFormat/>
    <w:rsid w:val="006A3E2F"/>
  </w:style>
  <w:style w:type="character" w:customStyle="1" w:styleId="Tekstpodstawowy3Znak">
    <w:name w:val="Tekst podstawowy 3 Znak"/>
    <w:basedOn w:val="Domylnaczcionkaakapitu"/>
    <w:link w:val="Tekstpodstawowy3"/>
    <w:uiPriority w:val="99"/>
    <w:qFormat/>
    <w:rsid w:val="007B309A"/>
    <w:rPr>
      <w:rFonts w:ascii="Arial" w:eastAsia="Times New Roman" w:hAnsi="Arial" w:cs="Arial"/>
      <w:b/>
      <w:bCs/>
      <w:sz w:val="32"/>
      <w:szCs w:val="32"/>
      <w:u w:val="single"/>
      <w:shd w:val="clear" w:color="auto" w:fill="FFFF99"/>
      <w:lang w:val="pl-PL" w:eastAsia="pl-PL"/>
    </w:rPr>
  </w:style>
  <w:style w:type="character" w:customStyle="1" w:styleId="TekstpodstawowywcityZnak">
    <w:name w:val="Tekst podstawowy wcięty Znak"/>
    <w:basedOn w:val="Domylnaczcionkaakapitu"/>
    <w:link w:val="Tekstpodstawowywcity"/>
    <w:uiPriority w:val="99"/>
    <w:qFormat/>
    <w:rsid w:val="00152379"/>
    <w:rPr>
      <w:rFonts w:ascii="Arial" w:eastAsia="Calibri" w:hAnsi="Arial" w:cs="Arial"/>
      <w:color w:val="000000"/>
      <w:sz w:val="20"/>
      <w:szCs w:val="20"/>
      <w:lang w:val="pl-PL" w:eastAsia="pl-PL"/>
    </w:rPr>
  </w:style>
  <w:style w:type="character" w:customStyle="1" w:styleId="Tekstpodstawowywcity2Znak">
    <w:name w:val="Tekst podstawowy wcięty 2 Znak"/>
    <w:basedOn w:val="Domylnaczcionkaakapitu"/>
    <w:link w:val="Tekstpodstawowywcity2"/>
    <w:uiPriority w:val="99"/>
    <w:qFormat/>
    <w:rsid w:val="004F64F8"/>
    <w:rPr>
      <w:rFonts w:ascii="Arial" w:eastAsia="Lucida Sans Unicode" w:hAnsi="Arial" w:cs="Arial"/>
      <w:b/>
      <w:i/>
      <w:iCs/>
      <w:kern w:val="2"/>
      <w:lang w:val="pl-PL" w:eastAsia="pl-PL"/>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0F233D"/>
    <w:pPr>
      <w:tabs>
        <w:tab w:val="center" w:pos="4536"/>
        <w:tab w:val="right" w:pos="9072"/>
      </w:tabs>
    </w:pPr>
  </w:style>
  <w:style w:type="paragraph" w:styleId="Tekstpodstawowy">
    <w:name w:val="Body Text"/>
    <w:basedOn w:val="Normalny"/>
    <w:uiPriority w:val="1"/>
    <w:qFormat/>
    <w:rsid w:val="00105BB9"/>
    <w:pPr>
      <w:ind w:left="227"/>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11">
    <w:name w:val="Nagłówek 11"/>
    <w:basedOn w:val="Normalny"/>
    <w:qFormat/>
    <w:rsid w:val="00105BB9"/>
    <w:pPr>
      <w:ind w:left="227"/>
      <w:outlineLvl w:val="1"/>
    </w:pPr>
    <w:rPr>
      <w:b/>
      <w:bCs/>
    </w:rPr>
  </w:style>
  <w:style w:type="paragraph" w:customStyle="1" w:styleId="Nagwek21">
    <w:name w:val="Nagłówek 21"/>
    <w:basedOn w:val="Normalny"/>
    <w:uiPriority w:val="1"/>
    <w:qFormat/>
    <w:rsid w:val="00105BB9"/>
    <w:pPr>
      <w:spacing w:before="1"/>
      <w:ind w:left="227"/>
      <w:outlineLvl w:val="2"/>
    </w:pPr>
    <w:rPr>
      <w:b/>
      <w:bCs/>
      <w:i/>
      <w:iCs/>
      <w:u w:val="single" w:color="000000"/>
    </w:rPr>
  </w:style>
  <w:style w:type="paragraph" w:styleId="Tytu">
    <w:name w:val="Title"/>
    <w:basedOn w:val="Normalny"/>
    <w:uiPriority w:val="1"/>
    <w:qFormat/>
    <w:rsid w:val="00105BB9"/>
    <w:pPr>
      <w:spacing w:before="6"/>
      <w:ind w:left="5074"/>
    </w:pPr>
    <w:rPr>
      <w:rFonts w:ascii="Myriad Pro" w:eastAsia="Myriad Pro" w:hAnsi="Myriad Pro" w:cs="Myriad Pro"/>
      <w:sz w:val="48"/>
      <w:szCs w:val="48"/>
    </w:rPr>
  </w:style>
  <w:style w:type="paragraph" w:styleId="Akapitzlist">
    <w:name w:val="List Paragraph"/>
    <w:aliases w:val="L1,Numerowanie,2 heading,A_wyliczenie,K-P_odwolanie,Akapit z listą5,maz_wyliczenie,opis dzialania,Akapit z listą BS,T_SZ_List Paragraph,normalny tekst,Preambuła,CW_Lista,Colorful List Accent 1,Akapit z listą4,Średnia siatka 1 — akcent 21"/>
    <w:basedOn w:val="Normalny"/>
    <w:link w:val="AkapitzlistZnak"/>
    <w:uiPriority w:val="99"/>
    <w:qFormat/>
    <w:rsid w:val="00105BB9"/>
    <w:pPr>
      <w:ind w:left="227"/>
    </w:pPr>
  </w:style>
  <w:style w:type="paragraph" w:customStyle="1" w:styleId="TableParagraph">
    <w:name w:val="Table Paragraph"/>
    <w:basedOn w:val="Normalny"/>
    <w:uiPriority w:val="1"/>
    <w:qFormat/>
    <w:rsid w:val="00105BB9"/>
    <w:pPr>
      <w:spacing w:line="248" w:lineRule="exact"/>
      <w:ind w:left="188"/>
      <w:jc w:val="center"/>
    </w:pPr>
  </w:style>
  <w:style w:type="paragraph" w:styleId="Tekstdymka">
    <w:name w:val="Balloon Text"/>
    <w:basedOn w:val="Normalny"/>
    <w:link w:val="TekstdymkaZnak"/>
    <w:uiPriority w:val="99"/>
    <w:semiHidden/>
    <w:unhideWhenUsed/>
    <w:qFormat/>
    <w:rsid w:val="00980374"/>
    <w:rPr>
      <w:rFonts w:ascii="Tahoma" w:hAnsi="Tahoma" w:cs="Tahoma"/>
      <w:sz w:val="16"/>
      <w:szCs w:val="16"/>
    </w:rPr>
  </w:style>
  <w:style w:type="paragraph" w:styleId="Tekstkomentarza">
    <w:name w:val="annotation text"/>
    <w:basedOn w:val="Normalny"/>
    <w:link w:val="TekstkomentarzaZnak"/>
    <w:uiPriority w:val="99"/>
    <w:unhideWhenUsed/>
    <w:qFormat/>
    <w:rsid w:val="00FD0ED7"/>
    <w:rPr>
      <w:sz w:val="20"/>
      <w:szCs w:val="20"/>
    </w:rPr>
  </w:style>
  <w:style w:type="paragraph" w:styleId="Tematkomentarza">
    <w:name w:val="annotation subject"/>
    <w:basedOn w:val="Tekstkomentarza"/>
    <w:next w:val="Tekstkomentarza"/>
    <w:link w:val="TematkomentarzaZnak"/>
    <w:uiPriority w:val="99"/>
    <w:semiHidden/>
    <w:unhideWhenUsed/>
    <w:qFormat/>
    <w:rsid w:val="00FD0ED7"/>
    <w:rPr>
      <w:b/>
      <w:bCs/>
    </w:rPr>
  </w:style>
  <w:style w:type="paragraph" w:styleId="Tekstpodstawowy2">
    <w:name w:val="Body Text 2"/>
    <w:basedOn w:val="Normalny"/>
    <w:link w:val="Tekstpodstawowy2Znak"/>
    <w:uiPriority w:val="99"/>
    <w:semiHidden/>
    <w:unhideWhenUsed/>
    <w:qFormat/>
    <w:rsid w:val="000F233D"/>
    <w:pPr>
      <w:spacing w:after="120" w:line="480" w:lineRule="auto"/>
    </w:pPr>
  </w:style>
  <w:style w:type="paragraph" w:customStyle="1" w:styleId="Standard">
    <w:name w:val="Standard"/>
    <w:qFormat/>
    <w:rsid w:val="000F233D"/>
    <w:pPr>
      <w:widowControl w:val="0"/>
      <w:spacing w:before="113"/>
      <w:contextualSpacing/>
      <w:textAlignment w:val="baseline"/>
    </w:pPr>
    <w:rPr>
      <w:rFonts w:ascii="Times New Roman" w:eastAsia="Lucida Sans Unicode" w:hAnsi="Times New Roman" w:cs="Times New Roman"/>
      <w:color w:val="00000A"/>
      <w:kern w:val="2"/>
      <w:sz w:val="24"/>
      <w:szCs w:val="24"/>
      <w:lang w:val="pl-PL" w:eastAsia="zh-CN"/>
    </w:rPr>
  </w:style>
  <w:style w:type="paragraph" w:customStyle="1" w:styleId="pkt">
    <w:name w:val="pkt"/>
    <w:basedOn w:val="Normalny"/>
    <w:qFormat/>
    <w:rsid w:val="000F233D"/>
    <w:pPr>
      <w:widowControl/>
      <w:spacing w:before="60" w:after="60"/>
      <w:ind w:left="851" w:hanging="295"/>
      <w:jc w:val="both"/>
    </w:pPr>
    <w:rPr>
      <w:rFonts w:ascii="Times New Roman" w:eastAsia="Times New Roman" w:hAnsi="Times New Roman" w:cs="Times New Roman"/>
      <w:color w:val="000000"/>
      <w:sz w:val="24"/>
      <w:szCs w:val="20"/>
      <w:lang w:eastAsia="zh-CN"/>
    </w:rPr>
  </w:style>
  <w:style w:type="paragraph" w:customStyle="1" w:styleId="Akapitzlist1">
    <w:name w:val="Akapit z listą1"/>
    <w:basedOn w:val="Normalny"/>
    <w:qFormat/>
    <w:rsid w:val="000F233D"/>
    <w:pPr>
      <w:widowControl/>
      <w:spacing w:after="200" w:line="276" w:lineRule="auto"/>
      <w:ind w:left="720"/>
      <w:contextualSpacing/>
    </w:pPr>
    <w:rPr>
      <w:rFonts w:ascii="Times New Roman" w:eastAsia="SimSun" w:hAnsi="Times New Roman" w:cs="Times New Roman"/>
      <w:sz w:val="24"/>
      <w:szCs w:val="24"/>
      <w:lang w:eastAsia="zh-CN"/>
    </w:rPr>
  </w:style>
  <w:style w:type="paragraph" w:styleId="NormalnyWeb">
    <w:name w:val="Normal (Web)"/>
    <w:basedOn w:val="Normalny"/>
    <w:unhideWhenUsed/>
    <w:qFormat/>
    <w:rsid w:val="000F233D"/>
    <w:pPr>
      <w:widowControl/>
      <w:spacing w:beforeAutospacing="1" w:afterAutospacing="1"/>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0F233D"/>
    <w:pPr>
      <w:tabs>
        <w:tab w:val="center" w:pos="4536"/>
        <w:tab w:val="right" w:pos="9072"/>
      </w:tabs>
    </w:pPr>
  </w:style>
  <w:style w:type="paragraph" w:styleId="Tekstprzypisudolnego">
    <w:name w:val="footnote text"/>
    <w:basedOn w:val="Normalny"/>
    <w:link w:val="TekstprzypisudolnegoZnak"/>
    <w:uiPriority w:val="99"/>
    <w:semiHidden/>
    <w:unhideWhenUsed/>
    <w:rsid w:val="001863E7"/>
    <w:rPr>
      <w:sz w:val="20"/>
      <w:szCs w:val="20"/>
    </w:rPr>
  </w:style>
  <w:style w:type="paragraph" w:customStyle="1" w:styleId="Default">
    <w:name w:val="Default"/>
    <w:qFormat/>
    <w:rsid w:val="004B2206"/>
    <w:rPr>
      <w:rFonts w:ascii="Times New Roman" w:eastAsia="Calibri" w:hAnsi="Times New Roman" w:cs="Times New Roman"/>
      <w:color w:val="000000"/>
      <w:sz w:val="24"/>
      <w:szCs w:val="24"/>
      <w:lang w:val="pl-PL"/>
    </w:rPr>
  </w:style>
  <w:style w:type="paragraph" w:customStyle="1" w:styleId="Teksttreci">
    <w:name w:val="Tekst treści"/>
    <w:basedOn w:val="Normalny"/>
    <w:qFormat/>
    <w:rsid w:val="00195210"/>
    <w:pPr>
      <w:widowControl/>
      <w:shd w:val="clear" w:color="auto" w:fill="FFFFFF"/>
      <w:spacing w:after="200" w:line="240" w:lineRule="atLeast"/>
      <w:ind w:hanging="1700"/>
    </w:pPr>
    <w:rPr>
      <w:rFonts w:ascii="Verdana" w:eastAsia="SimSun" w:hAnsi="Verdana" w:cs="Verdana"/>
      <w:sz w:val="19"/>
      <w:szCs w:val="19"/>
      <w:lang w:val="cs-CZ" w:eastAsia="zh-CN"/>
    </w:rPr>
  </w:style>
  <w:style w:type="paragraph" w:styleId="Tekstpodstawowy3">
    <w:name w:val="Body Text 3"/>
    <w:basedOn w:val="Normalny"/>
    <w:link w:val="Tekstpodstawowy3Znak"/>
    <w:uiPriority w:val="99"/>
    <w:unhideWhenUsed/>
    <w:qFormat/>
    <w:rsid w:val="007B309A"/>
    <w:pPr>
      <w:shd w:val="clear" w:color="auto" w:fill="FFFF99"/>
      <w:jc w:val="center"/>
    </w:pPr>
    <w:rPr>
      <w:rFonts w:ascii="Arial" w:eastAsia="Times New Roman" w:hAnsi="Arial" w:cs="Arial"/>
      <w:b/>
      <w:bCs/>
      <w:sz w:val="32"/>
      <w:szCs w:val="32"/>
      <w:u w:val="single"/>
      <w:lang w:eastAsia="pl-PL"/>
    </w:rPr>
  </w:style>
  <w:style w:type="paragraph" w:customStyle="1" w:styleId="Akapitzlist2">
    <w:name w:val="Akapit z listą2"/>
    <w:basedOn w:val="Normalny"/>
    <w:qFormat/>
    <w:rsid w:val="001E7372"/>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
    <w:name w:val="Body Text Indent"/>
    <w:basedOn w:val="Normalny"/>
    <w:link w:val="TekstpodstawowywcityZnak"/>
    <w:uiPriority w:val="99"/>
    <w:unhideWhenUsed/>
    <w:rsid w:val="00152379"/>
    <w:pPr>
      <w:ind w:left="720"/>
      <w:jc w:val="both"/>
    </w:pPr>
    <w:rPr>
      <w:rFonts w:ascii="Arial" w:hAnsi="Arial" w:cs="Arial"/>
      <w:color w:val="000000"/>
      <w:sz w:val="20"/>
      <w:szCs w:val="20"/>
      <w:lang w:eastAsia="pl-PL"/>
    </w:rPr>
  </w:style>
  <w:style w:type="paragraph" w:customStyle="1" w:styleId="Akapitzlist3">
    <w:name w:val="Akapit z listą3"/>
    <w:basedOn w:val="Normalny"/>
    <w:qFormat/>
    <w:rsid w:val="00BD7391"/>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2">
    <w:name w:val="Body Text Indent 2"/>
    <w:basedOn w:val="Normalny"/>
    <w:link w:val="Tekstpodstawowywcity2Znak"/>
    <w:uiPriority w:val="99"/>
    <w:unhideWhenUsed/>
    <w:qFormat/>
    <w:rsid w:val="004F64F8"/>
    <w:pPr>
      <w:spacing w:before="113"/>
      <w:ind w:left="284"/>
      <w:contextualSpacing/>
      <w:jc w:val="both"/>
      <w:textAlignment w:val="baseline"/>
    </w:pPr>
    <w:rPr>
      <w:rFonts w:ascii="Arial" w:eastAsia="Lucida Sans Unicode" w:hAnsi="Arial" w:cs="Arial"/>
      <w:b/>
      <w:i/>
      <w:iCs/>
      <w:kern w:val="2"/>
      <w:lang w:eastAsia="pl-PL"/>
    </w:rPr>
  </w:style>
  <w:style w:type="paragraph" w:customStyle="1" w:styleId="Zawartoramki">
    <w:name w:val="Zawartość ramki"/>
    <w:basedOn w:val="Normalny"/>
    <w:qFormat/>
  </w:style>
  <w:style w:type="table" w:customStyle="1" w:styleId="TableNormal">
    <w:name w:val="Table Normal"/>
    <w:uiPriority w:val="2"/>
    <w:semiHidden/>
    <w:unhideWhenUsed/>
    <w:qFormat/>
    <w:rsid w:val="00105BB9"/>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C006B2"/>
    <w:rPr>
      <w:rFonts w:asciiTheme="majorHAnsi" w:eastAsiaTheme="majorEastAsia" w:hAnsiTheme="majorHAnsi" w:cstheme="majorBidi"/>
      <w:color w:val="365F91" w:themeColor="accent1" w:themeShade="BF"/>
      <w:sz w:val="32"/>
      <w:szCs w:val="32"/>
      <w:lang w:val="pl-PL"/>
    </w:rPr>
  </w:style>
  <w:style w:type="character" w:customStyle="1" w:styleId="WW8Num3z2">
    <w:name w:val="WW8Num3z2"/>
    <w:rsid w:val="000143F1"/>
  </w:style>
  <w:style w:type="paragraph" w:customStyle="1" w:styleId="Akapitzlist6">
    <w:name w:val="Akapit z listą6"/>
    <w:basedOn w:val="Normalny"/>
    <w:rsid w:val="0023458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customStyle="1" w:styleId="Akapitzlist7">
    <w:name w:val="Akapit z listą7"/>
    <w:basedOn w:val="Normalny"/>
    <w:rsid w:val="00F1604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character" w:customStyle="1" w:styleId="WW8Num2z3">
    <w:name w:val="WW8Num2z3"/>
    <w:rsid w:val="00B05963"/>
  </w:style>
  <w:style w:type="paragraph" w:customStyle="1" w:styleId="Tekstpodstawowy23">
    <w:name w:val="Tekst podstawowy 23"/>
    <w:basedOn w:val="Normalny"/>
    <w:rsid w:val="00C42899"/>
    <w:pPr>
      <w:jc w:val="both"/>
      <w:textAlignment w:val="baseline"/>
    </w:pPr>
    <w:rPr>
      <w:rFonts w:ascii="Calibri Light" w:eastAsia="Times New Roman" w:hAnsi="Calibri Light" w:cs="Calibri Light"/>
      <w:color w:val="00000A"/>
      <w:kern w:val="1"/>
      <w:sz w:val="24"/>
      <w:szCs w:val="24"/>
      <w:lang w:eastAsia="zh-CN"/>
    </w:rPr>
  </w:style>
  <w:style w:type="character" w:customStyle="1" w:styleId="WW8Num6z2">
    <w:name w:val="WW8Num6z2"/>
    <w:rsid w:val="00F2720B"/>
  </w:style>
  <w:style w:type="character" w:customStyle="1" w:styleId="WW8Num5z8">
    <w:name w:val="WW8Num5z8"/>
    <w:rsid w:val="00F2720B"/>
  </w:style>
  <w:style w:type="character" w:customStyle="1" w:styleId="WW8Num5z3">
    <w:name w:val="WW8Num5z3"/>
    <w:rsid w:val="00C03F71"/>
  </w:style>
  <w:style w:type="character" w:customStyle="1" w:styleId="TekstprzypisukocowegoZnak">
    <w:name w:val="Tekst przypisu końcowego Znak"/>
    <w:link w:val="Tekstprzypisukocowego"/>
    <w:uiPriority w:val="99"/>
    <w:semiHidden/>
    <w:qFormat/>
    <w:locked/>
    <w:rsid w:val="00E6730C"/>
    <w:rPr>
      <w:rFonts w:ascii="Times New Roman" w:hAnsi="Times New Roman" w:cs="Times New Roman"/>
      <w:sz w:val="20"/>
      <w:lang w:eastAsia="pl-PL"/>
    </w:rPr>
  </w:style>
  <w:style w:type="paragraph" w:styleId="Tekstprzypisukocowego">
    <w:name w:val="endnote text"/>
    <w:basedOn w:val="Normalny"/>
    <w:link w:val="TekstprzypisukocowegoZnak"/>
    <w:uiPriority w:val="99"/>
    <w:semiHidden/>
    <w:rsid w:val="00E6730C"/>
    <w:pPr>
      <w:widowControl/>
    </w:pPr>
    <w:rPr>
      <w:rFonts w:ascii="Times New Roman" w:hAnsi="Times New Roman" w:cs="Times New Roman"/>
      <w:sz w:val="20"/>
      <w:lang w:val="en-US" w:eastAsia="pl-PL"/>
    </w:rPr>
  </w:style>
  <w:style w:type="character" w:customStyle="1" w:styleId="TekstprzypisukocowegoZnak1">
    <w:name w:val="Tekst przypisu końcowego Znak1"/>
    <w:basedOn w:val="Domylnaczcionkaakapitu"/>
    <w:uiPriority w:val="99"/>
    <w:semiHidden/>
    <w:rsid w:val="00E6730C"/>
    <w:rPr>
      <w:rFonts w:cs="Calibri"/>
      <w:sz w:val="20"/>
      <w:szCs w:val="20"/>
      <w:lang w:val="pl-PL"/>
    </w:rPr>
  </w:style>
  <w:style w:type="character" w:styleId="Hipercze">
    <w:name w:val="Hyperlink"/>
    <w:basedOn w:val="Domylnaczcionkaakapitu"/>
    <w:uiPriority w:val="99"/>
    <w:unhideWhenUsed/>
    <w:rsid w:val="00C60E4D"/>
    <w:rPr>
      <w:color w:val="0000FF" w:themeColor="hyperlink"/>
      <w:u w:val="single"/>
    </w:rPr>
  </w:style>
  <w:style w:type="character" w:styleId="Nierozpoznanawzmianka">
    <w:name w:val="Unresolved Mention"/>
    <w:basedOn w:val="Domylnaczcionkaakapitu"/>
    <w:uiPriority w:val="99"/>
    <w:semiHidden/>
    <w:unhideWhenUsed/>
    <w:rsid w:val="00C60E4D"/>
    <w:rPr>
      <w:color w:val="605E5C"/>
      <w:shd w:val="clear" w:color="auto" w:fill="E1DFDD"/>
    </w:rPr>
  </w:style>
  <w:style w:type="character" w:customStyle="1" w:styleId="markedcontent">
    <w:name w:val="markedcontent"/>
    <w:basedOn w:val="Domylnaczcionkaakapitu"/>
    <w:rsid w:val="004F0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88013">
      <w:bodyDiv w:val="1"/>
      <w:marLeft w:val="0"/>
      <w:marRight w:val="0"/>
      <w:marTop w:val="0"/>
      <w:marBottom w:val="0"/>
      <w:divBdr>
        <w:top w:val="none" w:sz="0" w:space="0" w:color="auto"/>
        <w:left w:val="none" w:sz="0" w:space="0" w:color="auto"/>
        <w:bottom w:val="none" w:sz="0" w:space="0" w:color="auto"/>
        <w:right w:val="none" w:sz="0" w:space="0" w:color="auto"/>
      </w:divBdr>
    </w:div>
    <w:div w:id="1420129095">
      <w:bodyDiv w:val="1"/>
      <w:marLeft w:val="0"/>
      <w:marRight w:val="0"/>
      <w:marTop w:val="0"/>
      <w:marBottom w:val="0"/>
      <w:divBdr>
        <w:top w:val="none" w:sz="0" w:space="0" w:color="auto"/>
        <w:left w:val="none" w:sz="0" w:space="0" w:color="auto"/>
        <w:bottom w:val="none" w:sz="0" w:space="0" w:color="auto"/>
        <w:right w:val="none" w:sz="0" w:space="0" w:color="auto"/>
      </w:divBdr>
    </w:div>
    <w:div w:id="1480031048">
      <w:bodyDiv w:val="1"/>
      <w:marLeft w:val="0"/>
      <w:marRight w:val="0"/>
      <w:marTop w:val="0"/>
      <w:marBottom w:val="0"/>
      <w:divBdr>
        <w:top w:val="none" w:sz="0" w:space="0" w:color="auto"/>
        <w:left w:val="none" w:sz="0" w:space="0" w:color="auto"/>
        <w:bottom w:val="none" w:sz="0" w:space="0" w:color="auto"/>
        <w:right w:val="none" w:sz="0" w:space="0" w:color="auto"/>
      </w:divBdr>
    </w:div>
    <w:div w:id="205180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inwestycje@zamosc.org.pl" TargetMode="External"/><Relationship Id="rId26" Type="http://schemas.microsoft.com/office/2016/09/relationships/commentsIds" Target="commentsIds.xml"/><Relationship Id="rId39" Type="http://schemas.openxmlformats.org/officeDocument/2006/relationships/hyperlink" Target="https://sip.lex.pl/%23/document/17337528?cm=DOCUMENT"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omments" Target="comments.xml"/><Relationship Id="rId32" Type="http://schemas.openxmlformats.org/officeDocument/2006/relationships/hyperlink" Target="https://platformazakupowa.pl/transakcja/1296111" TargetMode="External"/><Relationship Id="rId37" Type="http://schemas.openxmlformats.org/officeDocument/2006/relationships/hyperlink" Target="https://sip.lex.pl/%23/document/17337528?unitId=art(108)ust(1)pkt(5)&amp;cm=DOCUMENT" TargetMode="External"/><Relationship Id="rId40" Type="http://schemas.openxmlformats.org/officeDocument/2006/relationships/hyperlink" Target="https://sip.lex.pl/%23/document/17181936?cm=DOCUMENT"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platformazakupowa.pl/strona/2-polityka-prywatnosci" TargetMode="External"/><Relationship Id="rId28" Type="http://schemas.openxmlformats.org/officeDocument/2006/relationships/hyperlink" Target="https://platformazakupowa.pl/transakcja/1296111"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transakcja/1296111" TargetMode="External"/><Relationship Id="rId19" Type="http://schemas.openxmlformats.org/officeDocument/2006/relationships/hyperlink" Target="https://platformazakupowa.pl/transakcja/1296111" TargetMode="External"/><Relationship Id="rId31" Type="http://schemas.openxmlformats.org/officeDocument/2006/relationships/hyperlink" Target="https://platformazakupowa.pl/strona/45-instrukcje" TargetMode="External"/><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gminazamosc.pl/" TargetMode="External"/><Relationship Id="rId14" Type="http://schemas.openxmlformats.org/officeDocument/2006/relationships/footer" Target="footer2.xml"/><Relationship Id="rId22" Type="http://schemas.openxmlformats.org/officeDocument/2006/relationships/hyperlink" Target="https://platformazakupowa.pl/strona/45-instrukcje" TargetMode="External"/><Relationship Id="rId27" Type="http://schemas.microsoft.com/office/2018/08/relationships/commentsExtensible" Target="commentsExtensible.xml"/><Relationship Id="rId30" Type="http://schemas.openxmlformats.org/officeDocument/2006/relationships/hyperlink" Target="https://drive.google.com/file/d/1Kd1DttbBeiNWt4q4slS4t76lZVKPbkyD/view" TargetMode="External"/><Relationship Id="rId35" Type="http://schemas.openxmlformats.org/officeDocument/2006/relationships/hyperlink" Target="https://platformazakupowa.pl/transakcja/1296111" TargetMode="External"/><Relationship Id="rId43"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ugzamosc.bip.lubelskie.pl/" TargetMode="External"/><Relationship Id="rId25" Type="http://schemas.microsoft.com/office/2011/relationships/commentsExtended" Target="commentsExtended.xml"/><Relationship Id="rId33" Type="http://schemas.openxmlformats.org/officeDocument/2006/relationships/hyperlink" Target="https://platformazakupowa.pl/strona/45-" TargetMode="External"/><Relationship Id="rId38" Type="http://schemas.openxmlformats.org/officeDocument/2006/relationships/hyperlink" Target="https://sip.lex.pl/%23/document/17337528?unitId=art(108)ust(1)pkt(5)&amp;cm=DOCUMENT" TargetMode="External"/><Relationship Id="rId46" Type="http://schemas.microsoft.com/office/2011/relationships/people" Target="people.xml"/><Relationship Id="rId20" Type="http://schemas.openxmlformats.org/officeDocument/2006/relationships/hyperlink" Target="https://platformazakupowa.pl/transakcja/1296111" TargetMode="External"/><Relationship Id="rId4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90981-EAFF-4569-9D87-155C64D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17047</Words>
  <Characters>102283</Characters>
  <Application>Microsoft Office Word</Application>
  <DocSecurity>0</DocSecurity>
  <Lines>852</Lines>
  <Paragraphs>238</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119092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subject/>
  <dc:creator>User</dc:creator>
  <dc:description/>
  <cp:lastModifiedBy>Aleksandra Tokarz</cp:lastModifiedBy>
  <cp:revision>2</cp:revision>
  <cp:lastPrinted>2025-09-23T09:53:00Z</cp:lastPrinted>
  <dcterms:created xsi:type="dcterms:W3CDTF">2026-04-17T06:09:00Z</dcterms:created>
  <dcterms:modified xsi:type="dcterms:W3CDTF">2026-04-17T06:09:00Z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2023-01-30T00:00:00Z</vt:filetime>
  </property>
  <property fmtid="{D5CDD505-2E9C-101B-9397-08002B2CF9AE}" pid="5" name="Producer">
    <vt:lpwstr>Microsoft® Word 2016</vt:lpwstr>
  </property>
</Properties>
</file>