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1028D" w14:textId="343F78C1" w:rsidR="00895879" w:rsidRPr="00DA6409" w:rsidRDefault="00895879" w:rsidP="0027337F">
      <w:pPr>
        <w:pStyle w:val="BodyText21"/>
        <w:tabs>
          <w:tab w:val="clear" w:pos="0"/>
        </w:tabs>
        <w:spacing w:before="40" w:after="120"/>
        <w:ind w:firstLine="284"/>
        <w:jc w:val="right"/>
        <w:rPr>
          <w:rFonts w:asciiTheme="minorHAnsi" w:hAnsiTheme="minorHAnsi" w:cstheme="minorHAnsi"/>
          <w:iCs/>
          <w:szCs w:val="24"/>
        </w:rPr>
      </w:pPr>
      <w:r w:rsidRPr="00DA6409">
        <w:rPr>
          <w:rFonts w:asciiTheme="minorHAnsi" w:hAnsiTheme="minorHAnsi" w:cstheme="minorHAnsi"/>
          <w:iCs/>
          <w:szCs w:val="24"/>
        </w:rPr>
        <w:t xml:space="preserve">Załącznik nr </w:t>
      </w:r>
      <w:r w:rsidR="005F5A33">
        <w:rPr>
          <w:rFonts w:asciiTheme="minorHAnsi" w:hAnsiTheme="minorHAnsi" w:cstheme="minorHAnsi"/>
          <w:iCs/>
          <w:szCs w:val="24"/>
        </w:rPr>
        <w:t>6</w:t>
      </w:r>
      <w:r w:rsidRPr="00DA6409">
        <w:rPr>
          <w:rFonts w:asciiTheme="minorHAnsi" w:hAnsiTheme="minorHAnsi" w:cstheme="minorHAnsi"/>
          <w:iCs/>
          <w:szCs w:val="24"/>
        </w:rPr>
        <w:t xml:space="preserve"> do </w:t>
      </w:r>
      <w:r w:rsidR="008C6DF8" w:rsidRPr="00DA6409">
        <w:rPr>
          <w:rFonts w:asciiTheme="minorHAnsi" w:hAnsiTheme="minorHAnsi" w:cstheme="minorHAnsi"/>
          <w:iCs/>
          <w:szCs w:val="24"/>
        </w:rPr>
        <w:t>SWZ</w:t>
      </w:r>
      <w:r w:rsidRPr="00DA6409">
        <w:rPr>
          <w:rFonts w:asciiTheme="minorHAnsi" w:hAnsiTheme="minorHAnsi" w:cstheme="minorHAnsi"/>
          <w:iCs/>
          <w:szCs w:val="24"/>
        </w:rPr>
        <w:t xml:space="preserve"> </w:t>
      </w:r>
    </w:p>
    <w:p w14:paraId="0EAD9350" w14:textId="45831C7A" w:rsidR="00AB1B73" w:rsidRPr="00586436" w:rsidRDefault="00AB1B73" w:rsidP="00586436">
      <w:pPr>
        <w:spacing w:line="360" w:lineRule="auto"/>
        <w:rPr>
          <w:rFonts w:asciiTheme="minorHAnsi" w:hAnsiTheme="minorHAnsi" w:cstheme="minorHAnsi"/>
          <w:sz w:val="24"/>
          <w:szCs w:val="24"/>
        </w:rPr>
      </w:pPr>
      <w:r w:rsidRPr="00DA6409">
        <w:rPr>
          <w:rFonts w:asciiTheme="minorHAnsi" w:hAnsiTheme="minorHAnsi" w:cstheme="minorHAnsi"/>
          <w:b/>
          <w:bCs/>
          <w:sz w:val="24"/>
          <w:szCs w:val="24"/>
        </w:rPr>
        <w:t xml:space="preserve">Dane </w:t>
      </w:r>
      <w:r w:rsidRPr="00586436">
        <w:rPr>
          <w:rFonts w:asciiTheme="minorHAnsi" w:hAnsiTheme="minorHAnsi" w:cstheme="minorHAnsi"/>
          <w:b/>
          <w:bCs/>
          <w:sz w:val="24"/>
          <w:szCs w:val="24"/>
        </w:rPr>
        <w:t>Wykonawcy:</w:t>
      </w:r>
    </w:p>
    <w:p w14:paraId="7481EC64" w14:textId="60432FBE" w:rsidR="00AB1B73" w:rsidRPr="00586436" w:rsidRDefault="00AB1B73" w:rsidP="00586436">
      <w:pPr>
        <w:spacing w:line="360" w:lineRule="auto"/>
        <w:rPr>
          <w:rFonts w:asciiTheme="minorHAnsi" w:hAnsiTheme="minorHAnsi" w:cstheme="minorHAnsi"/>
          <w:position w:val="6"/>
          <w:sz w:val="24"/>
          <w:szCs w:val="24"/>
        </w:rPr>
      </w:pPr>
      <w:r w:rsidRPr="00586436">
        <w:rPr>
          <w:rFonts w:asciiTheme="minorHAnsi" w:hAnsiTheme="minorHAnsi" w:cstheme="minorHAnsi"/>
          <w:position w:val="6"/>
          <w:sz w:val="24"/>
          <w:szCs w:val="24"/>
        </w:rPr>
        <w:t xml:space="preserve">Nazwa Wykonawcy: </w:t>
      </w:r>
    </w:p>
    <w:p w14:paraId="3756A919" w14:textId="0C8B6A10" w:rsidR="00AB1B73" w:rsidRPr="00586436" w:rsidRDefault="00AB1B73" w:rsidP="00586436">
      <w:pPr>
        <w:spacing w:line="360" w:lineRule="auto"/>
        <w:rPr>
          <w:rFonts w:asciiTheme="minorHAnsi" w:hAnsiTheme="minorHAnsi" w:cstheme="minorHAnsi"/>
          <w:position w:val="6"/>
          <w:sz w:val="24"/>
          <w:szCs w:val="24"/>
        </w:rPr>
      </w:pPr>
      <w:r w:rsidRPr="00586436">
        <w:rPr>
          <w:rFonts w:asciiTheme="minorHAnsi" w:hAnsiTheme="minorHAnsi" w:cstheme="minorHAnsi"/>
          <w:position w:val="6"/>
          <w:sz w:val="24"/>
          <w:szCs w:val="24"/>
        </w:rPr>
        <w:t xml:space="preserve">Adres: </w:t>
      </w:r>
    </w:p>
    <w:p w14:paraId="12A1E5CC" w14:textId="5B7099B7" w:rsidR="00AB1B73" w:rsidRPr="00586436" w:rsidRDefault="00AB1B73" w:rsidP="00586436">
      <w:pPr>
        <w:spacing w:line="360" w:lineRule="auto"/>
        <w:rPr>
          <w:rFonts w:asciiTheme="minorHAnsi" w:hAnsiTheme="minorHAnsi" w:cstheme="minorHAnsi"/>
          <w:position w:val="6"/>
          <w:sz w:val="24"/>
          <w:szCs w:val="24"/>
        </w:rPr>
      </w:pPr>
      <w:r w:rsidRPr="00586436">
        <w:rPr>
          <w:rFonts w:asciiTheme="minorHAnsi" w:hAnsiTheme="minorHAnsi" w:cstheme="minorHAnsi"/>
          <w:position w:val="6"/>
          <w:sz w:val="24"/>
          <w:szCs w:val="24"/>
        </w:rPr>
        <w:t xml:space="preserve">Numer NIP: </w:t>
      </w:r>
    </w:p>
    <w:p w14:paraId="67F9820C" w14:textId="09C5DA46" w:rsidR="00AB1B73" w:rsidRPr="00586436" w:rsidRDefault="00AB1B73" w:rsidP="00586436">
      <w:pPr>
        <w:spacing w:line="360" w:lineRule="auto"/>
        <w:rPr>
          <w:rFonts w:asciiTheme="minorHAnsi" w:hAnsiTheme="minorHAnsi" w:cstheme="minorHAnsi"/>
          <w:position w:val="6"/>
          <w:sz w:val="24"/>
          <w:szCs w:val="24"/>
        </w:rPr>
      </w:pPr>
      <w:r w:rsidRPr="00586436">
        <w:rPr>
          <w:rFonts w:asciiTheme="minorHAnsi" w:hAnsiTheme="minorHAnsi" w:cstheme="minorHAnsi"/>
          <w:position w:val="6"/>
          <w:sz w:val="24"/>
          <w:szCs w:val="24"/>
        </w:rPr>
        <w:t xml:space="preserve">Numer REGON: </w:t>
      </w:r>
    </w:p>
    <w:p w14:paraId="69FEF660" w14:textId="06536C46" w:rsidR="00AB1B73" w:rsidRPr="00586436" w:rsidRDefault="00AB1B73" w:rsidP="00586436">
      <w:pPr>
        <w:spacing w:line="360" w:lineRule="auto"/>
        <w:rPr>
          <w:rFonts w:asciiTheme="minorHAnsi" w:hAnsiTheme="minorHAnsi" w:cstheme="minorHAnsi"/>
          <w:position w:val="6"/>
          <w:sz w:val="24"/>
          <w:szCs w:val="24"/>
        </w:rPr>
      </w:pPr>
      <w:r w:rsidRPr="00586436">
        <w:rPr>
          <w:rFonts w:asciiTheme="minorHAnsi" w:hAnsiTheme="minorHAnsi" w:cstheme="minorHAnsi"/>
          <w:position w:val="6"/>
          <w:sz w:val="24"/>
          <w:szCs w:val="24"/>
        </w:rPr>
        <w:t xml:space="preserve">Numer telefonu: </w:t>
      </w:r>
    </w:p>
    <w:p w14:paraId="607047C1" w14:textId="2E9F67C3" w:rsidR="00C563FA" w:rsidRPr="00586436" w:rsidRDefault="009D4505" w:rsidP="00586436">
      <w:pPr>
        <w:pStyle w:val="Nagwek1"/>
        <w:spacing w:before="240" w:after="240" w:line="360" w:lineRule="auto"/>
        <w:jc w:val="center"/>
        <w:rPr>
          <w:rFonts w:asciiTheme="minorHAnsi" w:hAnsiTheme="minorHAnsi" w:cstheme="minorHAnsi"/>
          <w:sz w:val="28"/>
          <w:szCs w:val="28"/>
        </w:rPr>
      </w:pPr>
      <w:r w:rsidRPr="00586436">
        <w:rPr>
          <w:rFonts w:asciiTheme="minorHAnsi" w:hAnsiTheme="minorHAnsi" w:cstheme="minorHAnsi"/>
          <w:sz w:val="28"/>
          <w:szCs w:val="28"/>
        </w:rPr>
        <w:t xml:space="preserve">FORMULARZ </w:t>
      </w:r>
      <w:r w:rsidR="00895879" w:rsidRPr="00586436">
        <w:rPr>
          <w:rFonts w:asciiTheme="minorHAnsi" w:hAnsiTheme="minorHAnsi" w:cstheme="minorHAnsi"/>
          <w:sz w:val="28"/>
          <w:szCs w:val="28"/>
        </w:rPr>
        <w:t>OFERT</w:t>
      </w:r>
      <w:r w:rsidRPr="00586436">
        <w:rPr>
          <w:rFonts w:asciiTheme="minorHAnsi" w:hAnsiTheme="minorHAnsi" w:cstheme="minorHAnsi"/>
          <w:sz w:val="28"/>
          <w:szCs w:val="28"/>
        </w:rPr>
        <w:t>Y</w:t>
      </w:r>
    </w:p>
    <w:p w14:paraId="6CF0BE9C" w14:textId="575C40A1" w:rsidR="005F5A33" w:rsidRPr="00586436" w:rsidRDefault="00895879" w:rsidP="00586436">
      <w:pPr>
        <w:pStyle w:val="Tekstpodstawowy3"/>
        <w:spacing w:before="360" w:line="360" w:lineRule="auto"/>
        <w:rPr>
          <w:rFonts w:asciiTheme="minorHAnsi" w:hAnsiTheme="minorHAnsi" w:cstheme="minorHAnsi"/>
          <w:bCs/>
          <w:sz w:val="24"/>
          <w:szCs w:val="24"/>
        </w:rPr>
      </w:pPr>
      <w:r w:rsidRPr="00586436">
        <w:rPr>
          <w:rFonts w:asciiTheme="minorHAnsi" w:hAnsiTheme="minorHAnsi" w:cstheme="minorHAnsi"/>
          <w:b w:val="0"/>
          <w:sz w:val="24"/>
          <w:szCs w:val="24"/>
        </w:rPr>
        <w:t xml:space="preserve">Nawiązując do ogłoszenia o </w:t>
      </w:r>
      <w:r w:rsidR="00450546" w:rsidRPr="00586436">
        <w:rPr>
          <w:rFonts w:asciiTheme="minorHAnsi" w:hAnsiTheme="minorHAnsi" w:cstheme="minorHAnsi"/>
          <w:b w:val="0"/>
          <w:sz w:val="24"/>
          <w:szCs w:val="24"/>
          <w:lang w:val="pl-PL"/>
        </w:rPr>
        <w:t xml:space="preserve">zamówienia </w:t>
      </w:r>
      <w:r w:rsidRPr="00586436">
        <w:rPr>
          <w:rFonts w:asciiTheme="minorHAnsi" w:hAnsiTheme="minorHAnsi" w:cstheme="minorHAnsi"/>
          <w:b w:val="0"/>
          <w:sz w:val="24"/>
          <w:szCs w:val="24"/>
        </w:rPr>
        <w:t>na</w:t>
      </w:r>
      <w:r w:rsidR="00820252" w:rsidRPr="00586436">
        <w:rPr>
          <w:rFonts w:asciiTheme="minorHAnsi" w:hAnsiTheme="minorHAnsi" w:cstheme="minorHAnsi"/>
          <w:b w:val="0"/>
          <w:sz w:val="24"/>
          <w:szCs w:val="24"/>
          <w:lang w:val="pl-PL"/>
        </w:rPr>
        <w:t xml:space="preserve"> zadanie pn.</w:t>
      </w:r>
      <w:r w:rsidRPr="00586436">
        <w:rPr>
          <w:rFonts w:asciiTheme="minorHAnsi" w:hAnsiTheme="minorHAnsi" w:cstheme="minorHAnsi"/>
          <w:b w:val="0"/>
          <w:sz w:val="24"/>
          <w:szCs w:val="24"/>
        </w:rPr>
        <w:t xml:space="preserve">: </w:t>
      </w:r>
      <w:r w:rsidR="004B104B" w:rsidRPr="00586436">
        <w:rPr>
          <w:rFonts w:asciiTheme="minorHAnsi" w:hAnsiTheme="minorHAnsi" w:cstheme="minorHAnsi"/>
          <w:bCs/>
          <w:sz w:val="24"/>
          <w:szCs w:val="24"/>
        </w:rPr>
        <w:t>Dostawa sprzętu informatycznego w ramach projektu “</w:t>
      </w:r>
      <w:proofErr w:type="spellStart"/>
      <w:r w:rsidR="004B104B" w:rsidRPr="00586436">
        <w:rPr>
          <w:rFonts w:asciiTheme="minorHAnsi" w:hAnsiTheme="minorHAnsi" w:cstheme="minorHAnsi"/>
          <w:bCs/>
          <w:sz w:val="24"/>
          <w:szCs w:val="24"/>
        </w:rPr>
        <w:t>Cyberbezpieczny</w:t>
      </w:r>
      <w:proofErr w:type="spellEnd"/>
      <w:r w:rsidR="004B104B" w:rsidRPr="00586436">
        <w:rPr>
          <w:rFonts w:asciiTheme="minorHAnsi" w:hAnsiTheme="minorHAnsi" w:cstheme="minorHAnsi"/>
          <w:bCs/>
          <w:sz w:val="24"/>
          <w:szCs w:val="24"/>
        </w:rPr>
        <w:t xml:space="preserve"> Samorząd”</w:t>
      </w:r>
      <w:r w:rsidR="00725938" w:rsidRPr="00586436">
        <w:rPr>
          <w:rFonts w:asciiTheme="minorHAnsi" w:hAnsiTheme="minorHAnsi" w:cstheme="minorHAnsi"/>
          <w:sz w:val="24"/>
          <w:szCs w:val="24"/>
        </w:rPr>
        <w:t xml:space="preserve">, </w:t>
      </w:r>
      <w:r w:rsidR="00725938" w:rsidRPr="00586436">
        <w:rPr>
          <w:rFonts w:asciiTheme="minorHAnsi" w:hAnsiTheme="minorHAnsi" w:cstheme="minorHAnsi"/>
          <w:b w:val="0"/>
          <w:sz w:val="24"/>
          <w:szCs w:val="24"/>
        </w:rPr>
        <w:t xml:space="preserve">znak </w:t>
      </w:r>
      <w:r w:rsidR="00AC0772" w:rsidRPr="00586436">
        <w:rPr>
          <w:rFonts w:asciiTheme="minorHAnsi" w:hAnsiTheme="minorHAnsi" w:cstheme="minorHAnsi"/>
          <w:b w:val="0"/>
          <w:sz w:val="24"/>
          <w:szCs w:val="24"/>
        </w:rPr>
        <w:t>sprawy</w:t>
      </w:r>
      <w:r w:rsidR="00D36575" w:rsidRPr="00586436">
        <w:rPr>
          <w:rFonts w:asciiTheme="minorHAnsi" w:hAnsiTheme="minorHAnsi" w:cstheme="minorHAnsi"/>
          <w:b w:val="0"/>
          <w:sz w:val="24"/>
          <w:szCs w:val="24"/>
        </w:rPr>
        <w:t xml:space="preserve"> </w:t>
      </w:r>
      <w:r w:rsidR="00725938" w:rsidRPr="00586436">
        <w:rPr>
          <w:rFonts w:asciiTheme="minorHAnsi" w:hAnsiTheme="minorHAnsi" w:cstheme="minorHAnsi"/>
          <w:bCs/>
          <w:sz w:val="24"/>
          <w:szCs w:val="24"/>
        </w:rPr>
        <w:t>GKiOŚ.271.</w:t>
      </w:r>
      <w:r w:rsidR="004B104B" w:rsidRPr="00586436">
        <w:rPr>
          <w:rFonts w:asciiTheme="minorHAnsi" w:hAnsiTheme="minorHAnsi" w:cstheme="minorHAnsi"/>
          <w:bCs/>
          <w:sz w:val="24"/>
          <w:szCs w:val="24"/>
          <w:lang w:val="pl-PL"/>
        </w:rPr>
        <w:t>6</w:t>
      </w:r>
      <w:r w:rsidR="00725938" w:rsidRPr="00586436">
        <w:rPr>
          <w:rFonts w:asciiTheme="minorHAnsi" w:hAnsiTheme="minorHAnsi" w:cstheme="minorHAnsi"/>
          <w:bCs/>
          <w:sz w:val="24"/>
          <w:szCs w:val="24"/>
        </w:rPr>
        <w:t>.202</w:t>
      </w:r>
      <w:r w:rsidR="004B104B" w:rsidRPr="00586436">
        <w:rPr>
          <w:rFonts w:asciiTheme="minorHAnsi" w:hAnsiTheme="minorHAnsi" w:cstheme="minorHAnsi"/>
          <w:bCs/>
          <w:sz w:val="24"/>
          <w:szCs w:val="24"/>
        </w:rPr>
        <w:t>6</w:t>
      </w:r>
      <w:r w:rsidR="00725938" w:rsidRPr="00586436">
        <w:rPr>
          <w:rFonts w:asciiTheme="minorHAnsi" w:hAnsiTheme="minorHAnsi" w:cstheme="minorHAnsi"/>
          <w:b w:val="0"/>
          <w:sz w:val="24"/>
          <w:szCs w:val="24"/>
        </w:rPr>
        <w:t>,</w:t>
      </w:r>
      <w:r w:rsidR="00236185" w:rsidRPr="00586436">
        <w:rPr>
          <w:rFonts w:asciiTheme="minorHAnsi" w:hAnsiTheme="minorHAnsi" w:cstheme="minorHAnsi"/>
          <w:sz w:val="24"/>
          <w:szCs w:val="24"/>
          <w:lang w:val="pl-PL"/>
        </w:rPr>
        <w:t xml:space="preserve"> </w:t>
      </w:r>
      <w:r w:rsidR="0023469D" w:rsidRPr="00586436">
        <w:rPr>
          <w:rFonts w:asciiTheme="minorHAnsi" w:hAnsiTheme="minorHAnsi" w:cstheme="minorHAnsi"/>
          <w:b w:val="0"/>
          <w:sz w:val="24"/>
          <w:szCs w:val="24"/>
          <w:lang w:val="pl-PL"/>
        </w:rPr>
        <w:t>o</w:t>
      </w:r>
      <w:r w:rsidRPr="00586436">
        <w:rPr>
          <w:rFonts w:asciiTheme="minorHAnsi" w:hAnsiTheme="minorHAnsi" w:cstheme="minorHAnsi"/>
          <w:b w:val="0"/>
          <w:sz w:val="24"/>
          <w:szCs w:val="24"/>
          <w:lang w:val="pl-PL"/>
        </w:rPr>
        <w:t>ferujemy wykonanie przedmiotu zamówienia</w:t>
      </w:r>
      <w:r w:rsidR="00450546" w:rsidRPr="00586436">
        <w:rPr>
          <w:rFonts w:asciiTheme="minorHAnsi" w:hAnsiTheme="minorHAnsi" w:cstheme="minorHAnsi"/>
          <w:b w:val="0"/>
          <w:sz w:val="24"/>
          <w:szCs w:val="24"/>
          <w:lang w:val="pl-PL"/>
        </w:rPr>
        <w:t xml:space="preserve"> zgodnie z wymogami</w:t>
      </w:r>
      <w:r w:rsidRPr="00586436">
        <w:rPr>
          <w:rFonts w:asciiTheme="minorHAnsi" w:hAnsiTheme="minorHAnsi" w:cstheme="minorHAnsi"/>
          <w:b w:val="0"/>
          <w:sz w:val="24"/>
          <w:szCs w:val="24"/>
          <w:lang w:val="pl-PL"/>
        </w:rPr>
        <w:t xml:space="preserve"> </w:t>
      </w:r>
      <w:r w:rsidR="008C6DF8" w:rsidRPr="00586436">
        <w:rPr>
          <w:rFonts w:asciiTheme="minorHAnsi" w:hAnsiTheme="minorHAnsi" w:cstheme="minorHAnsi"/>
          <w:b w:val="0"/>
          <w:sz w:val="24"/>
          <w:szCs w:val="24"/>
          <w:lang w:val="pl-PL"/>
        </w:rPr>
        <w:t>SWZ</w:t>
      </w:r>
      <w:r w:rsidRPr="00586436">
        <w:rPr>
          <w:rFonts w:asciiTheme="minorHAnsi" w:hAnsiTheme="minorHAnsi" w:cstheme="minorHAnsi"/>
          <w:b w:val="0"/>
          <w:sz w:val="24"/>
          <w:szCs w:val="24"/>
          <w:lang w:val="pl-PL"/>
        </w:rPr>
        <w:t xml:space="preserve"> </w:t>
      </w:r>
      <w:r w:rsidR="00E823AD" w:rsidRPr="00586436">
        <w:rPr>
          <w:rFonts w:asciiTheme="minorHAnsi" w:hAnsiTheme="minorHAnsi" w:cstheme="minorHAnsi"/>
          <w:b w:val="0"/>
          <w:sz w:val="24"/>
          <w:szCs w:val="24"/>
          <w:lang w:val="pl-PL"/>
        </w:rPr>
        <w:t xml:space="preserve">na poniższych </w:t>
      </w:r>
      <w:r w:rsidR="00820252" w:rsidRPr="00586436">
        <w:rPr>
          <w:rFonts w:asciiTheme="minorHAnsi" w:hAnsiTheme="minorHAnsi" w:cstheme="minorHAnsi"/>
          <w:b w:val="0"/>
          <w:sz w:val="24"/>
          <w:szCs w:val="24"/>
          <w:lang w:val="pl-PL"/>
        </w:rPr>
        <w:t>w</w:t>
      </w:r>
      <w:r w:rsidR="00E823AD" w:rsidRPr="00586436">
        <w:rPr>
          <w:rFonts w:asciiTheme="minorHAnsi" w:hAnsiTheme="minorHAnsi" w:cstheme="minorHAnsi"/>
          <w:b w:val="0"/>
          <w:sz w:val="24"/>
          <w:szCs w:val="24"/>
          <w:lang w:val="pl-PL"/>
        </w:rPr>
        <w:t>arunkach</w:t>
      </w:r>
      <w:r w:rsidRPr="00586436">
        <w:rPr>
          <w:rFonts w:asciiTheme="minorHAnsi" w:hAnsiTheme="minorHAnsi" w:cstheme="minorHAnsi"/>
          <w:b w:val="0"/>
          <w:sz w:val="24"/>
          <w:szCs w:val="24"/>
          <w:lang w:val="pl-PL"/>
        </w:rPr>
        <w:t>:</w:t>
      </w:r>
    </w:p>
    <w:p w14:paraId="77148734" w14:textId="77777777" w:rsidR="00D761CF" w:rsidRPr="00586436" w:rsidRDefault="00D761CF" w:rsidP="00586436">
      <w:pPr>
        <w:numPr>
          <w:ilvl w:val="0"/>
          <w:numId w:val="12"/>
        </w:numPr>
        <w:spacing w:before="240" w:line="360" w:lineRule="auto"/>
        <w:ind w:left="284" w:hanging="426"/>
        <w:rPr>
          <w:rFonts w:ascii="Calibri" w:hAnsi="Calibri" w:cs="Calibri"/>
          <w:b/>
          <w:sz w:val="24"/>
          <w:szCs w:val="24"/>
          <w:lang w:eastAsia="x-none"/>
        </w:rPr>
      </w:pPr>
      <w:r w:rsidRPr="00586436">
        <w:rPr>
          <w:rFonts w:ascii="Calibri" w:hAnsi="Calibri" w:cs="Calibri"/>
          <w:b/>
          <w:bCs/>
          <w:sz w:val="24"/>
          <w:szCs w:val="24"/>
        </w:rPr>
        <w:t xml:space="preserve">Oferuję wykonanie przedmiotu zamówienia za łączną cenę: </w:t>
      </w:r>
    </w:p>
    <w:p w14:paraId="45F1805D" w14:textId="77777777" w:rsidR="004B104B" w:rsidRPr="00586436" w:rsidRDefault="004B104B" w:rsidP="00586436">
      <w:pPr>
        <w:numPr>
          <w:ilvl w:val="0"/>
          <w:numId w:val="14"/>
        </w:numPr>
        <w:tabs>
          <w:tab w:val="clear" w:pos="1867"/>
          <w:tab w:val="num" w:pos="709"/>
          <w:tab w:val="left" w:pos="12463"/>
        </w:tabs>
        <w:suppressAutoHyphens/>
        <w:spacing w:before="120" w:line="360" w:lineRule="auto"/>
        <w:ind w:left="1865" w:hanging="1440"/>
        <w:jc w:val="both"/>
        <w:rPr>
          <w:rFonts w:ascii="Calibri" w:hAnsi="Calibri" w:cs="Calibri"/>
          <w:b/>
          <w:color w:val="000000"/>
          <w:sz w:val="24"/>
          <w:szCs w:val="24"/>
        </w:rPr>
      </w:pPr>
      <w:bookmarkStart w:id="0" w:name="_Hlk223951470"/>
      <w:r w:rsidRPr="00586436">
        <w:rPr>
          <w:rFonts w:asciiTheme="minorHAnsi" w:hAnsiTheme="minorHAnsi" w:cstheme="minorHAnsi"/>
          <w:b/>
          <w:sz w:val="24"/>
          <w:szCs w:val="24"/>
        </w:rPr>
        <w:t xml:space="preserve">brutto </w:t>
      </w:r>
      <w:r w:rsidRPr="00586436">
        <w:rPr>
          <w:rFonts w:asciiTheme="minorHAnsi" w:hAnsiTheme="minorHAnsi" w:cstheme="minorHAnsi"/>
          <w:bCs/>
        </w:rPr>
        <w:t>(z dokładnością do dwóch miejsc po przecinku)</w:t>
      </w:r>
      <w:r w:rsidRPr="00586436">
        <w:rPr>
          <w:rFonts w:asciiTheme="minorHAnsi" w:hAnsiTheme="minorHAnsi" w:cstheme="minorHAnsi"/>
          <w:bCs/>
          <w:sz w:val="24"/>
          <w:szCs w:val="24"/>
        </w:rPr>
        <w:t>:</w:t>
      </w:r>
      <w:r w:rsidRPr="00586436">
        <w:rPr>
          <w:rFonts w:asciiTheme="minorHAnsi" w:hAnsiTheme="minorHAnsi" w:cstheme="minorHAnsi"/>
          <w:b/>
          <w:sz w:val="24"/>
          <w:szCs w:val="24"/>
        </w:rPr>
        <w:t xml:space="preserve"> </w:t>
      </w:r>
      <w:r w:rsidRPr="00586436">
        <w:rPr>
          <w:rFonts w:asciiTheme="minorHAnsi" w:hAnsiTheme="minorHAnsi" w:cstheme="minorHAnsi"/>
          <w:bCs/>
          <w:sz w:val="24"/>
          <w:szCs w:val="24"/>
        </w:rPr>
        <w:t>....................................... zł</w:t>
      </w:r>
    </w:p>
    <w:bookmarkEnd w:id="0"/>
    <w:p w14:paraId="64E2C6FC" w14:textId="492EE641" w:rsidR="00D761CF" w:rsidRPr="00586436" w:rsidRDefault="00D761CF" w:rsidP="00586436">
      <w:pPr>
        <w:numPr>
          <w:ilvl w:val="0"/>
          <w:numId w:val="14"/>
        </w:numPr>
        <w:tabs>
          <w:tab w:val="clear" w:pos="1867"/>
          <w:tab w:val="num" w:pos="709"/>
          <w:tab w:val="left" w:pos="12463"/>
        </w:tabs>
        <w:suppressAutoHyphens/>
        <w:spacing w:line="360" w:lineRule="auto"/>
        <w:ind w:left="1865" w:hanging="1440"/>
        <w:jc w:val="both"/>
        <w:rPr>
          <w:rFonts w:ascii="Calibri" w:hAnsi="Calibri" w:cs="Calibri"/>
          <w:color w:val="000000"/>
          <w:sz w:val="24"/>
          <w:szCs w:val="24"/>
        </w:rPr>
      </w:pPr>
      <w:r w:rsidRPr="00586436">
        <w:rPr>
          <w:rFonts w:ascii="Calibri" w:hAnsi="Calibri" w:cs="Calibri"/>
          <w:color w:val="000000"/>
          <w:sz w:val="24"/>
          <w:szCs w:val="24"/>
        </w:rPr>
        <w:t>w tym podatek: VAT ……. %, tj. ............................................. zł</w:t>
      </w:r>
    </w:p>
    <w:p w14:paraId="2CAD17B9" w14:textId="5E229487" w:rsidR="001748CF" w:rsidRDefault="00D761CF" w:rsidP="00586436">
      <w:pPr>
        <w:numPr>
          <w:ilvl w:val="0"/>
          <w:numId w:val="13"/>
        </w:numPr>
        <w:tabs>
          <w:tab w:val="clear" w:pos="360"/>
        </w:tabs>
        <w:suppressAutoHyphens/>
        <w:spacing w:line="360" w:lineRule="auto"/>
        <w:ind w:left="357" w:hanging="357"/>
        <w:jc w:val="both"/>
        <w:rPr>
          <w:rFonts w:ascii="Calibri" w:hAnsi="Calibri" w:cs="Calibri"/>
          <w:sz w:val="24"/>
          <w:szCs w:val="24"/>
        </w:rPr>
      </w:pPr>
      <w:r w:rsidRPr="00586436">
        <w:rPr>
          <w:rFonts w:ascii="Calibri" w:hAnsi="Calibri" w:cs="Calibri"/>
          <w:sz w:val="24"/>
          <w:szCs w:val="24"/>
        </w:rPr>
        <w:t>która stanowi wynagrodzenie za wykonanie</w:t>
      </w:r>
      <w:r w:rsidRPr="00D761CF">
        <w:rPr>
          <w:rFonts w:ascii="Calibri" w:hAnsi="Calibri" w:cs="Calibri"/>
          <w:sz w:val="24"/>
          <w:szCs w:val="24"/>
        </w:rPr>
        <w:t xml:space="preserve"> całości zamówienia i wynika z przedstawionego poniżej kosztorysu ofertowego:</w:t>
      </w:r>
    </w:p>
    <w:p w14:paraId="3CA63B7D" w14:textId="77777777" w:rsidR="00586436" w:rsidRDefault="00586436" w:rsidP="00586436">
      <w:pPr>
        <w:suppressAutoHyphens/>
        <w:spacing w:line="360" w:lineRule="auto"/>
        <w:ind w:left="357"/>
        <w:jc w:val="both"/>
        <w:rPr>
          <w:rFonts w:ascii="Calibri" w:hAnsi="Calibri" w:cs="Calibri"/>
          <w:sz w:val="24"/>
          <w:szCs w:val="24"/>
        </w:rPr>
      </w:pPr>
    </w:p>
    <w:p w14:paraId="0184AB27" w14:textId="77777777" w:rsidR="00586436" w:rsidRDefault="00586436" w:rsidP="00586436">
      <w:pPr>
        <w:suppressAutoHyphens/>
        <w:spacing w:line="360" w:lineRule="auto"/>
        <w:ind w:left="357"/>
        <w:jc w:val="both"/>
        <w:rPr>
          <w:rFonts w:ascii="Calibri" w:hAnsi="Calibri" w:cs="Calibri"/>
          <w:sz w:val="24"/>
          <w:szCs w:val="24"/>
        </w:rPr>
      </w:pPr>
    </w:p>
    <w:p w14:paraId="68CDDA8B" w14:textId="77777777" w:rsidR="00586436" w:rsidRDefault="00586436" w:rsidP="00586436">
      <w:pPr>
        <w:suppressAutoHyphens/>
        <w:spacing w:line="360" w:lineRule="auto"/>
        <w:ind w:left="357"/>
        <w:jc w:val="both"/>
        <w:rPr>
          <w:rFonts w:ascii="Calibri" w:hAnsi="Calibri" w:cs="Calibri"/>
          <w:sz w:val="24"/>
          <w:szCs w:val="24"/>
        </w:rPr>
      </w:pPr>
    </w:p>
    <w:p w14:paraId="65A6F0C2" w14:textId="77777777" w:rsidR="00586436" w:rsidRPr="00586436" w:rsidRDefault="00586436" w:rsidP="00586436">
      <w:pPr>
        <w:suppressAutoHyphens/>
        <w:spacing w:line="360" w:lineRule="auto"/>
        <w:ind w:left="357"/>
        <w:jc w:val="both"/>
        <w:rPr>
          <w:rFonts w:ascii="Calibri" w:hAnsi="Calibri" w:cs="Calibri"/>
          <w:sz w:val="24"/>
          <w:szCs w:val="24"/>
        </w:rPr>
      </w:pPr>
    </w:p>
    <w:tbl>
      <w:tblPr>
        <w:tblpPr w:leftFromText="141" w:rightFromText="141" w:vertAnchor="text" w:tblpX="-294" w:tblpY="1"/>
        <w:tblOverlap w:val="never"/>
        <w:tblW w:w="14194" w:type="dxa"/>
        <w:tblLayout w:type="fixed"/>
        <w:tblCellMar>
          <w:left w:w="70" w:type="dxa"/>
          <w:right w:w="70" w:type="dxa"/>
        </w:tblCellMar>
        <w:tblLook w:val="0000" w:firstRow="0" w:lastRow="0" w:firstColumn="0" w:lastColumn="0" w:noHBand="0" w:noVBand="0"/>
      </w:tblPr>
      <w:tblGrid>
        <w:gridCol w:w="704"/>
        <w:gridCol w:w="2268"/>
        <w:gridCol w:w="2268"/>
        <w:gridCol w:w="2126"/>
        <w:gridCol w:w="1707"/>
        <w:gridCol w:w="1707"/>
        <w:gridCol w:w="1707"/>
        <w:gridCol w:w="1707"/>
      </w:tblGrid>
      <w:tr w:rsidR="00522D36" w:rsidRPr="00522D36" w14:paraId="48282C7E" w14:textId="4A3B2F49" w:rsidTr="00522D36">
        <w:trPr>
          <w:trHeight w:val="452"/>
        </w:trPr>
        <w:tc>
          <w:tcPr>
            <w:tcW w:w="704" w:type="dxa"/>
            <w:vMerge w:val="restart"/>
            <w:tcBorders>
              <w:top w:val="single" w:sz="4" w:space="0" w:color="auto"/>
              <w:left w:val="single" w:sz="4" w:space="0" w:color="auto"/>
              <w:right w:val="single" w:sz="4" w:space="0" w:color="auto"/>
            </w:tcBorders>
            <w:shd w:val="clear" w:color="auto" w:fill="FFFF00"/>
            <w:vAlign w:val="center"/>
          </w:tcPr>
          <w:p w14:paraId="4CA789B7"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lastRenderedPageBreak/>
              <w:t>L.p.</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25B1F53" w14:textId="3AEA669D" w:rsidR="00522D36" w:rsidRPr="00522D36" w:rsidRDefault="00522D36" w:rsidP="001748CF">
            <w:pPr>
              <w:jc w:val="center"/>
              <w:rPr>
                <w:rFonts w:asciiTheme="minorHAnsi" w:hAnsiTheme="minorHAnsi" w:cstheme="minorHAnsi"/>
                <w:b/>
                <w:bCs/>
                <w:sz w:val="18"/>
                <w:szCs w:val="18"/>
              </w:rPr>
            </w:pPr>
            <w:r w:rsidRPr="00522D36">
              <w:rPr>
                <w:rFonts w:asciiTheme="minorHAnsi" w:hAnsiTheme="minorHAnsi" w:cstheme="minorHAnsi"/>
                <w:b/>
                <w:bCs/>
                <w:sz w:val="18"/>
                <w:szCs w:val="18"/>
              </w:rPr>
              <w:t>Nazwa/Przedmiot</w:t>
            </w:r>
          </w:p>
        </w:tc>
        <w:tc>
          <w:tcPr>
            <w:tcW w:w="2126" w:type="dxa"/>
            <w:vMerge w:val="restart"/>
            <w:tcBorders>
              <w:top w:val="single" w:sz="4" w:space="0" w:color="auto"/>
              <w:left w:val="single" w:sz="4" w:space="0" w:color="auto"/>
              <w:right w:val="single" w:sz="4" w:space="0" w:color="auto"/>
            </w:tcBorders>
            <w:shd w:val="clear" w:color="auto" w:fill="FFFF00"/>
            <w:vAlign w:val="center"/>
          </w:tcPr>
          <w:p w14:paraId="0CCD97EF" w14:textId="23671623"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Parametry techniczne oferowanego </w:t>
            </w:r>
            <w:r w:rsidR="00BF0A44">
              <w:rPr>
                <w:rFonts w:asciiTheme="minorHAnsi" w:hAnsiTheme="minorHAnsi" w:cstheme="minorHAnsi"/>
                <w:b/>
                <w:bCs/>
                <w:sz w:val="18"/>
                <w:szCs w:val="18"/>
              </w:rPr>
              <w:t>sprzętu</w:t>
            </w:r>
          </w:p>
        </w:tc>
        <w:tc>
          <w:tcPr>
            <w:tcW w:w="1707" w:type="dxa"/>
            <w:vMerge w:val="restart"/>
            <w:tcBorders>
              <w:top w:val="single" w:sz="4" w:space="0" w:color="auto"/>
              <w:left w:val="nil"/>
              <w:right w:val="single" w:sz="4" w:space="0" w:color="auto"/>
            </w:tcBorders>
            <w:shd w:val="clear" w:color="auto" w:fill="FFFF00"/>
            <w:vAlign w:val="center"/>
          </w:tcPr>
          <w:p w14:paraId="464A6B10" w14:textId="6834ECBD" w:rsidR="00522D36" w:rsidRPr="00522D36" w:rsidRDefault="00522D36" w:rsidP="009B2B86">
            <w:pPr>
              <w:tabs>
                <w:tab w:val="left" w:pos="283"/>
              </w:tabs>
              <w:overflowPunct w:val="0"/>
              <w:autoSpaceDE w:val="0"/>
              <w:jc w:val="center"/>
              <w:textAlignment w:val="baseline"/>
              <w:rPr>
                <w:rFonts w:asciiTheme="minorHAnsi" w:hAnsiTheme="minorHAnsi" w:cstheme="minorHAnsi"/>
                <w:b/>
                <w:bCs/>
                <w:color w:val="000000" w:themeColor="text1"/>
                <w:sz w:val="18"/>
                <w:szCs w:val="18"/>
              </w:rPr>
            </w:pPr>
            <w:r w:rsidRPr="00522D36">
              <w:rPr>
                <w:rFonts w:asciiTheme="minorHAnsi" w:hAnsiTheme="minorHAnsi" w:cstheme="minorHAnsi"/>
                <w:b/>
                <w:bCs/>
                <w:color w:val="000000" w:themeColor="text1"/>
                <w:sz w:val="18"/>
                <w:szCs w:val="18"/>
              </w:rPr>
              <w:t>Liczba sztuk</w:t>
            </w:r>
          </w:p>
          <w:p w14:paraId="2FFA2A57" w14:textId="77777777" w:rsidR="00522D36" w:rsidRPr="00522D36" w:rsidRDefault="00522D36" w:rsidP="009B2B86">
            <w:pPr>
              <w:tabs>
                <w:tab w:val="left" w:pos="283"/>
              </w:tabs>
              <w:overflowPunct w:val="0"/>
              <w:autoSpaceDE w:val="0"/>
              <w:jc w:val="center"/>
              <w:textAlignment w:val="baseline"/>
              <w:rPr>
                <w:rFonts w:asciiTheme="minorHAnsi" w:hAnsiTheme="minorHAnsi" w:cstheme="minorHAnsi"/>
                <w:b/>
                <w:bCs/>
                <w:color w:val="000000" w:themeColor="text1"/>
                <w:sz w:val="18"/>
                <w:szCs w:val="18"/>
              </w:rPr>
            </w:pPr>
            <w:r w:rsidRPr="00522D36">
              <w:rPr>
                <w:rFonts w:asciiTheme="minorHAnsi" w:hAnsiTheme="minorHAnsi" w:cstheme="minorHAnsi"/>
                <w:b/>
                <w:bCs/>
                <w:color w:val="000000" w:themeColor="text1"/>
                <w:sz w:val="18"/>
                <w:szCs w:val="18"/>
              </w:rPr>
              <w:t>(szt.)</w:t>
            </w:r>
          </w:p>
        </w:tc>
        <w:tc>
          <w:tcPr>
            <w:tcW w:w="1707" w:type="dxa"/>
            <w:vMerge w:val="restart"/>
            <w:tcBorders>
              <w:top w:val="single" w:sz="4" w:space="0" w:color="auto"/>
              <w:left w:val="nil"/>
              <w:right w:val="single" w:sz="4" w:space="0" w:color="auto"/>
            </w:tcBorders>
            <w:shd w:val="clear" w:color="auto" w:fill="FFFF00"/>
            <w:vAlign w:val="center"/>
          </w:tcPr>
          <w:p w14:paraId="6A2F016A"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Cena brutto </w:t>
            </w:r>
          </w:p>
          <w:p w14:paraId="28562EB4"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1 szt.</w:t>
            </w:r>
          </w:p>
          <w:p w14:paraId="74190290" w14:textId="0D4A7826" w:rsidR="00522D36" w:rsidRPr="00522D36" w:rsidRDefault="00522D36" w:rsidP="001748CF">
            <w:pPr>
              <w:tabs>
                <w:tab w:val="left" w:pos="283"/>
              </w:tabs>
              <w:overflowPunct w:val="0"/>
              <w:autoSpaceDE w:val="0"/>
              <w:jc w:val="center"/>
              <w:textAlignment w:val="baseline"/>
              <w:rPr>
                <w:rFonts w:asciiTheme="minorHAnsi" w:hAnsiTheme="minorHAnsi" w:cstheme="minorHAnsi"/>
                <w:b/>
                <w:bCs/>
                <w:color w:val="000000" w:themeColor="text1"/>
                <w:sz w:val="18"/>
                <w:szCs w:val="18"/>
              </w:rPr>
            </w:pPr>
            <w:r w:rsidRPr="00522D36">
              <w:rPr>
                <w:rFonts w:asciiTheme="minorHAnsi" w:hAnsiTheme="minorHAnsi" w:cstheme="minorHAnsi"/>
                <w:b/>
                <w:sz w:val="18"/>
                <w:szCs w:val="18"/>
              </w:rPr>
              <w:t>PLN</w:t>
            </w:r>
          </w:p>
        </w:tc>
        <w:tc>
          <w:tcPr>
            <w:tcW w:w="1707" w:type="dxa"/>
            <w:vMerge w:val="restart"/>
            <w:tcBorders>
              <w:top w:val="single" w:sz="4" w:space="0" w:color="auto"/>
              <w:left w:val="nil"/>
              <w:right w:val="single" w:sz="4" w:space="0" w:color="auto"/>
            </w:tcBorders>
            <w:shd w:val="clear" w:color="auto" w:fill="FFFF00"/>
            <w:vAlign w:val="center"/>
          </w:tcPr>
          <w:p w14:paraId="3C128BFF"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Cena brutto </w:t>
            </w:r>
          </w:p>
          <w:p w14:paraId="2E917926"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maks. liczby szt.</w:t>
            </w:r>
          </w:p>
          <w:p w14:paraId="1DE17389"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sz w:val="18"/>
                <w:szCs w:val="18"/>
              </w:rPr>
              <w:t>PLN</w:t>
            </w:r>
          </w:p>
          <w:p w14:paraId="2FC5D8A4" w14:textId="6DF9336E" w:rsidR="00522D36" w:rsidRPr="00522D36" w:rsidRDefault="00522D36" w:rsidP="001748CF">
            <w:pPr>
              <w:tabs>
                <w:tab w:val="left" w:pos="283"/>
              </w:tabs>
              <w:overflowPunct w:val="0"/>
              <w:autoSpaceDE w:val="0"/>
              <w:jc w:val="center"/>
              <w:textAlignment w:val="baseline"/>
              <w:rPr>
                <w:rFonts w:asciiTheme="minorHAnsi" w:hAnsiTheme="minorHAnsi" w:cstheme="minorHAnsi"/>
                <w:b/>
                <w:bCs/>
                <w:color w:val="000000" w:themeColor="text1"/>
                <w:sz w:val="18"/>
                <w:szCs w:val="18"/>
              </w:rPr>
            </w:pPr>
            <w:r w:rsidRPr="00522D36">
              <w:rPr>
                <w:rFonts w:asciiTheme="minorHAnsi" w:hAnsiTheme="minorHAnsi" w:cstheme="minorHAnsi"/>
                <w:b/>
                <w:bCs/>
                <w:sz w:val="18"/>
                <w:szCs w:val="18"/>
              </w:rPr>
              <w:t>(kol. 4 x kol. 5)</w:t>
            </w:r>
          </w:p>
        </w:tc>
        <w:tc>
          <w:tcPr>
            <w:tcW w:w="1707" w:type="dxa"/>
            <w:vMerge w:val="restart"/>
            <w:tcBorders>
              <w:top w:val="single" w:sz="4" w:space="0" w:color="auto"/>
              <w:left w:val="nil"/>
              <w:right w:val="single" w:sz="4" w:space="0" w:color="auto"/>
            </w:tcBorders>
            <w:shd w:val="clear" w:color="auto" w:fill="FFFF00"/>
            <w:vAlign w:val="center"/>
          </w:tcPr>
          <w:p w14:paraId="6BA4BBF3"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Stawka</w:t>
            </w:r>
          </w:p>
          <w:p w14:paraId="29CB3AB0" w14:textId="77777777"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podatku VAT </w:t>
            </w:r>
          </w:p>
          <w:p w14:paraId="5B91CF45" w14:textId="74972A81" w:rsidR="00522D36" w:rsidRPr="00522D36" w:rsidRDefault="00522D36" w:rsidP="001748CF">
            <w:pPr>
              <w:ind w:right="23"/>
              <w:jc w:val="center"/>
              <w:rPr>
                <w:rFonts w:asciiTheme="minorHAnsi" w:hAnsiTheme="minorHAnsi" w:cstheme="minorHAnsi"/>
                <w:b/>
                <w:bCs/>
                <w:sz w:val="18"/>
                <w:szCs w:val="18"/>
              </w:rPr>
            </w:pPr>
            <w:r w:rsidRPr="00522D36">
              <w:rPr>
                <w:rFonts w:asciiTheme="minorHAnsi" w:hAnsiTheme="minorHAnsi" w:cstheme="minorHAnsi"/>
                <w:b/>
                <w:bCs/>
                <w:sz w:val="18"/>
                <w:szCs w:val="18"/>
              </w:rPr>
              <w:t>%</w:t>
            </w:r>
          </w:p>
        </w:tc>
      </w:tr>
      <w:tr w:rsidR="00522D36" w:rsidRPr="00522D36" w14:paraId="26B6B90A" w14:textId="77777777" w:rsidTr="00781B14">
        <w:trPr>
          <w:trHeight w:val="452"/>
        </w:trPr>
        <w:tc>
          <w:tcPr>
            <w:tcW w:w="704" w:type="dxa"/>
            <w:vMerge/>
            <w:tcBorders>
              <w:left w:val="single" w:sz="4" w:space="0" w:color="auto"/>
              <w:bottom w:val="single" w:sz="4" w:space="0" w:color="auto"/>
              <w:right w:val="single" w:sz="4" w:space="0" w:color="auto"/>
            </w:tcBorders>
            <w:shd w:val="clear" w:color="auto" w:fill="FFFF00"/>
            <w:vAlign w:val="center"/>
          </w:tcPr>
          <w:p w14:paraId="0EB12E5A"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FFFF00"/>
            <w:vAlign w:val="center"/>
          </w:tcPr>
          <w:p w14:paraId="0AC3023F" w14:textId="77777777" w:rsidR="00BF0A44"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Producent</w:t>
            </w:r>
            <w:r w:rsidR="00BF0A44">
              <w:rPr>
                <w:rFonts w:asciiTheme="minorHAnsi" w:hAnsiTheme="minorHAnsi" w:cstheme="minorHAnsi"/>
                <w:b/>
                <w:bCs/>
                <w:sz w:val="18"/>
                <w:szCs w:val="18"/>
              </w:rPr>
              <w:t xml:space="preserve"> </w:t>
            </w:r>
          </w:p>
          <w:p w14:paraId="34A44CB4" w14:textId="601B1A0B" w:rsidR="00522D36" w:rsidRPr="00522D36" w:rsidRDefault="00BF0A44" w:rsidP="009B2B86">
            <w:pPr>
              <w:jc w:val="center"/>
              <w:rPr>
                <w:rFonts w:asciiTheme="minorHAnsi" w:hAnsiTheme="minorHAnsi" w:cstheme="minorHAnsi"/>
                <w:b/>
                <w:bCs/>
                <w:sz w:val="18"/>
                <w:szCs w:val="18"/>
              </w:rPr>
            </w:pPr>
            <w:r>
              <w:rPr>
                <w:rFonts w:asciiTheme="minorHAnsi" w:hAnsiTheme="minorHAnsi" w:cstheme="minorHAnsi"/>
                <w:b/>
                <w:bCs/>
                <w:sz w:val="18"/>
                <w:szCs w:val="18"/>
              </w:rPr>
              <w:t>oferowanego sprzętu</w:t>
            </w:r>
          </w:p>
          <w:p w14:paraId="44EDC72C"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(wskazać dla </w:t>
            </w:r>
          </w:p>
          <w:p w14:paraId="12FED67D" w14:textId="097ABE93"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każdej pozycji)</w:t>
            </w:r>
          </w:p>
        </w:tc>
        <w:tc>
          <w:tcPr>
            <w:tcW w:w="2268" w:type="dxa"/>
            <w:tcBorders>
              <w:top w:val="single" w:sz="4" w:space="0" w:color="auto"/>
              <w:left w:val="single" w:sz="4" w:space="0" w:color="auto"/>
              <w:bottom w:val="single" w:sz="4" w:space="0" w:color="auto"/>
              <w:right w:val="single" w:sz="4" w:space="0" w:color="auto"/>
            </w:tcBorders>
            <w:shd w:val="clear" w:color="auto" w:fill="FFFF00"/>
            <w:vAlign w:val="center"/>
          </w:tcPr>
          <w:p w14:paraId="2E764C2B" w14:textId="77777777" w:rsid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Model</w:t>
            </w:r>
          </w:p>
          <w:p w14:paraId="3A211638" w14:textId="77777777" w:rsidR="00BF0A44" w:rsidRPr="00522D36" w:rsidRDefault="00BF0A44" w:rsidP="00BF0A44">
            <w:pPr>
              <w:jc w:val="center"/>
              <w:rPr>
                <w:rFonts w:asciiTheme="minorHAnsi" w:hAnsiTheme="minorHAnsi" w:cstheme="minorHAnsi"/>
                <w:b/>
                <w:bCs/>
                <w:sz w:val="18"/>
                <w:szCs w:val="18"/>
              </w:rPr>
            </w:pPr>
            <w:r>
              <w:rPr>
                <w:rFonts w:asciiTheme="minorHAnsi" w:hAnsiTheme="minorHAnsi" w:cstheme="minorHAnsi"/>
                <w:b/>
                <w:bCs/>
                <w:sz w:val="18"/>
                <w:szCs w:val="18"/>
              </w:rPr>
              <w:t>oferowanego sprzętu</w:t>
            </w:r>
          </w:p>
          <w:p w14:paraId="77E0D959"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 xml:space="preserve">(wskazać dla </w:t>
            </w:r>
          </w:p>
          <w:p w14:paraId="3E4BEA38" w14:textId="70FEBE8B"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każdej pozycji)</w:t>
            </w:r>
          </w:p>
        </w:tc>
        <w:tc>
          <w:tcPr>
            <w:tcW w:w="2126" w:type="dxa"/>
            <w:vMerge/>
            <w:tcBorders>
              <w:left w:val="single" w:sz="4" w:space="0" w:color="auto"/>
              <w:bottom w:val="single" w:sz="4" w:space="0" w:color="auto"/>
              <w:right w:val="single" w:sz="4" w:space="0" w:color="auto"/>
            </w:tcBorders>
            <w:shd w:val="clear" w:color="auto" w:fill="FFFF00"/>
            <w:vAlign w:val="center"/>
          </w:tcPr>
          <w:p w14:paraId="016530AD" w14:textId="77777777" w:rsidR="00522D36" w:rsidRPr="00522D36" w:rsidRDefault="00522D36" w:rsidP="009B2B86">
            <w:pPr>
              <w:jc w:val="center"/>
              <w:rPr>
                <w:rFonts w:asciiTheme="minorHAnsi" w:hAnsiTheme="minorHAnsi" w:cstheme="minorHAnsi"/>
                <w:b/>
                <w:bCs/>
                <w:sz w:val="18"/>
                <w:szCs w:val="18"/>
              </w:rPr>
            </w:pPr>
          </w:p>
        </w:tc>
        <w:tc>
          <w:tcPr>
            <w:tcW w:w="1707" w:type="dxa"/>
            <w:vMerge/>
            <w:tcBorders>
              <w:left w:val="nil"/>
              <w:bottom w:val="single" w:sz="4" w:space="0" w:color="auto"/>
              <w:right w:val="single" w:sz="4" w:space="0" w:color="auto"/>
            </w:tcBorders>
            <w:shd w:val="clear" w:color="auto" w:fill="FFFF00"/>
            <w:vAlign w:val="center"/>
          </w:tcPr>
          <w:p w14:paraId="22091785" w14:textId="77777777" w:rsidR="00522D36" w:rsidRPr="00522D36" w:rsidRDefault="00522D36" w:rsidP="009B2B86">
            <w:pPr>
              <w:tabs>
                <w:tab w:val="left" w:pos="283"/>
              </w:tabs>
              <w:overflowPunct w:val="0"/>
              <w:autoSpaceDE w:val="0"/>
              <w:jc w:val="center"/>
              <w:textAlignment w:val="baseline"/>
              <w:rPr>
                <w:rFonts w:asciiTheme="minorHAnsi" w:hAnsiTheme="minorHAnsi" w:cstheme="minorHAnsi"/>
                <w:b/>
                <w:bCs/>
                <w:color w:val="000000" w:themeColor="text1"/>
                <w:sz w:val="18"/>
                <w:szCs w:val="18"/>
              </w:rPr>
            </w:pPr>
          </w:p>
        </w:tc>
        <w:tc>
          <w:tcPr>
            <w:tcW w:w="1707" w:type="dxa"/>
            <w:vMerge/>
            <w:tcBorders>
              <w:left w:val="nil"/>
              <w:bottom w:val="single" w:sz="4" w:space="0" w:color="auto"/>
              <w:right w:val="single" w:sz="4" w:space="0" w:color="auto"/>
            </w:tcBorders>
            <w:shd w:val="clear" w:color="auto" w:fill="FFFF00"/>
          </w:tcPr>
          <w:p w14:paraId="51D80569" w14:textId="77777777" w:rsidR="00522D36" w:rsidRPr="00522D36" w:rsidRDefault="00522D36" w:rsidP="001748CF">
            <w:pPr>
              <w:ind w:right="23"/>
              <w:jc w:val="center"/>
              <w:rPr>
                <w:rFonts w:asciiTheme="minorHAnsi" w:hAnsiTheme="minorHAnsi" w:cstheme="minorHAnsi"/>
                <w:b/>
                <w:bCs/>
                <w:sz w:val="18"/>
                <w:szCs w:val="18"/>
              </w:rPr>
            </w:pPr>
          </w:p>
        </w:tc>
        <w:tc>
          <w:tcPr>
            <w:tcW w:w="1707" w:type="dxa"/>
            <w:vMerge/>
            <w:tcBorders>
              <w:left w:val="nil"/>
              <w:bottom w:val="single" w:sz="4" w:space="0" w:color="auto"/>
              <w:right w:val="single" w:sz="4" w:space="0" w:color="auto"/>
            </w:tcBorders>
            <w:shd w:val="clear" w:color="auto" w:fill="FFFF00"/>
          </w:tcPr>
          <w:p w14:paraId="6754660B" w14:textId="77777777" w:rsidR="00522D36" w:rsidRPr="00522D36" w:rsidRDefault="00522D36" w:rsidP="001748CF">
            <w:pPr>
              <w:ind w:right="23"/>
              <w:jc w:val="center"/>
              <w:rPr>
                <w:rFonts w:asciiTheme="minorHAnsi" w:hAnsiTheme="minorHAnsi" w:cstheme="minorHAnsi"/>
                <w:b/>
                <w:bCs/>
                <w:sz w:val="18"/>
                <w:szCs w:val="18"/>
              </w:rPr>
            </w:pPr>
          </w:p>
        </w:tc>
        <w:tc>
          <w:tcPr>
            <w:tcW w:w="1707" w:type="dxa"/>
            <w:vMerge/>
            <w:tcBorders>
              <w:left w:val="nil"/>
              <w:bottom w:val="single" w:sz="4" w:space="0" w:color="auto"/>
              <w:right w:val="single" w:sz="4" w:space="0" w:color="auto"/>
            </w:tcBorders>
            <w:shd w:val="clear" w:color="auto" w:fill="FFFF00"/>
          </w:tcPr>
          <w:p w14:paraId="2BDBB4E0" w14:textId="77777777" w:rsidR="00522D36" w:rsidRPr="00522D36" w:rsidRDefault="00522D36" w:rsidP="001748CF">
            <w:pPr>
              <w:ind w:right="23"/>
              <w:jc w:val="center"/>
              <w:rPr>
                <w:rFonts w:asciiTheme="minorHAnsi" w:hAnsiTheme="minorHAnsi" w:cstheme="minorHAnsi"/>
                <w:b/>
                <w:bCs/>
                <w:sz w:val="18"/>
                <w:szCs w:val="18"/>
              </w:rPr>
            </w:pPr>
          </w:p>
        </w:tc>
      </w:tr>
      <w:tr w:rsidR="001748CF" w:rsidRPr="00522D36" w14:paraId="74D00E61" w14:textId="03C97C69" w:rsidTr="001748CF">
        <w:trPr>
          <w:trHeight w:val="301"/>
        </w:trPr>
        <w:tc>
          <w:tcPr>
            <w:tcW w:w="704" w:type="dxa"/>
            <w:tcBorders>
              <w:top w:val="nil"/>
              <w:left w:val="single" w:sz="4" w:space="0" w:color="auto"/>
              <w:bottom w:val="single" w:sz="4" w:space="0" w:color="auto"/>
              <w:right w:val="single" w:sz="4" w:space="0" w:color="auto"/>
            </w:tcBorders>
            <w:vAlign w:val="center"/>
          </w:tcPr>
          <w:p w14:paraId="483FC39A" w14:textId="77777777" w:rsidR="001748CF" w:rsidRPr="00522D36" w:rsidRDefault="001748CF"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-1-</w:t>
            </w:r>
          </w:p>
        </w:tc>
        <w:tc>
          <w:tcPr>
            <w:tcW w:w="4536" w:type="dxa"/>
            <w:gridSpan w:val="2"/>
            <w:tcBorders>
              <w:top w:val="nil"/>
              <w:left w:val="nil"/>
              <w:bottom w:val="single" w:sz="4" w:space="0" w:color="auto"/>
              <w:right w:val="single" w:sz="4" w:space="0" w:color="auto"/>
            </w:tcBorders>
            <w:vAlign w:val="center"/>
          </w:tcPr>
          <w:p w14:paraId="513FBF04" w14:textId="77777777" w:rsidR="001748CF" w:rsidRPr="00522D36" w:rsidRDefault="001748CF"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-2-</w:t>
            </w:r>
          </w:p>
        </w:tc>
        <w:tc>
          <w:tcPr>
            <w:tcW w:w="2126" w:type="dxa"/>
            <w:tcBorders>
              <w:top w:val="nil"/>
              <w:left w:val="nil"/>
              <w:bottom w:val="single" w:sz="4" w:space="0" w:color="auto"/>
              <w:right w:val="single" w:sz="4" w:space="0" w:color="auto"/>
            </w:tcBorders>
            <w:vAlign w:val="center"/>
          </w:tcPr>
          <w:p w14:paraId="158FCEA7" w14:textId="77777777" w:rsidR="001748CF" w:rsidRPr="00522D36" w:rsidRDefault="001748CF"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-3-</w:t>
            </w:r>
          </w:p>
        </w:tc>
        <w:tc>
          <w:tcPr>
            <w:tcW w:w="1707" w:type="dxa"/>
            <w:tcBorders>
              <w:top w:val="nil"/>
              <w:left w:val="nil"/>
              <w:bottom w:val="single" w:sz="4" w:space="0" w:color="auto"/>
              <w:right w:val="single" w:sz="4" w:space="0" w:color="auto"/>
            </w:tcBorders>
            <w:vAlign w:val="center"/>
          </w:tcPr>
          <w:p w14:paraId="48F79A1C" w14:textId="77777777" w:rsidR="001748CF" w:rsidRPr="00522D36" w:rsidRDefault="001748CF" w:rsidP="009B2B86">
            <w:pPr>
              <w:jc w:val="center"/>
              <w:rPr>
                <w:rFonts w:asciiTheme="minorHAnsi" w:hAnsiTheme="minorHAnsi" w:cstheme="minorHAnsi"/>
                <w:bCs/>
                <w:color w:val="000000" w:themeColor="text1"/>
                <w:sz w:val="18"/>
                <w:szCs w:val="18"/>
              </w:rPr>
            </w:pPr>
            <w:r w:rsidRPr="00522D36">
              <w:rPr>
                <w:rFonts w:asciiTheme="minorHAnsi" w:hAnsiTheme="minorHAnsi" w:cstheme="minorHAnsi"/>
                <w:b/>
                <w:color w:val="000000" w:themeColor="text1"/>
                <w:sz w:val="18"/>
                <w:szCs w:val="18"/>
              </w:rPr>
              <w:t>-4-</w:t>
            </w:r>
          </w:p>
        </w:tc>
        <w:tc>
          <w:tcPr>
            <w:tcW w:w="1707" w:type="dxa"/>
            <w:tcBorders>
              <w:top w:val="nil"/>
              <w:left w:val="nil"/>
              <w:bottom w:val="single" w:sz="4" w:space="0" w:color="auto"/>
              <w:right w:val="single" w:sz="4" w:space="0" w:color="auto"/>
            </w:tcBorders>
            <w:vAlign w:val="center"/>
          </w:tcPr>
          <w:p w14:paraId="3191B4A2" w14:textId="1CA61B7C" w:rsidR="001748CF" w:rsidRPr="00522D36" w:rsidRDefault="001748CF"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-5-</w:t>
            </w:r>
          </w:p>
        </w:tc>
        <w:tc>
          <w:tcPr>
            <w:tcW w:w="1707" w:type="dxa"/>
            <w:tcBorders>
              <w:top w:val="nil"/>
              <w:left w:val="nil"/>
              <w:bottom w:val="single" w:sz="4" w:space="0" w:color="auto"/>
              <w:right w:val="single" w:sz="4" w:space="0" w:color="auto"/>
            </w:tcBorders>
            <w:vAlign w:val="center"/>
          </w:tcPr>
          <w:p w14:paraId="410E0768" w14:textId="163FC3E4" w:rsidR="001748CF" w:rsidRPr="00522D36" w:rsidRDefault="001748CF"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-6-</w:t>
            </w:r>
          </w:p>
        </w:tc>
        <w:tc>
          <w:tcPr>
            <w:tcW w:w="1707" w:type="dxa"/>
            <w:tcBorders>
              <w:top w:val="nil"/>
              <w:left w:val="nil"/>
              <w:bottom w:val="single" w:sz="4" w:space="0" w:color="auto"/>
              <w:right w:val="single" w:sz="4" w:space="0" w:color="auto"/>
            </w:tcBorders>
            <w:vAlign w:val="center"/>
          </w:tcPr>
          <w:p w14:paraId="63B682A9" w14:textId="2F3FA0DD" w:rsidR="001748CF" w:rsidRPr="00522D36" w:rsidRDefault="001748CF"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-7-</w:t>
            </w:r>
          </w:p>
        </w:tc>
      </w:tr>
      <w:tr w:rsidR="001748CF" w:rsidRPr="00522D36" w14:paraId="7D692E60" w14:textId="6BBF8846" w:rsidTr="003319AA">
        <w:trPr>
          <w:trHeight w:val="483"/>
        </w:trPr>
        <w:tc>
          <w:tcPr>
            <w:tcW w:w="704" w:type="dxa"/>
            <w:vMerge w:val="restart"/>
            <w:tcBorders>
              <w:top w:val="nil"/>
              <w:left w:val="single" w:sz="4" w:space="0" w:color="auto"/>
              <w:right w:val="single" w:sz="4" w:space="0" w:color="auto"/>
            </w:tcBorders>
            <w:vAlign w:val="center"/>
          </w:tcPr>
          <w:p w14:paraId="6CC49F4A" w14:textId="77777777" w:rsidR="001748CF" w:rsidRPr="00522D36" w:rsidRDefault="001748CF"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1.</w:t>
            </w:r>
          </w:p>
        </w:tc>
        <w:tc>
          <w:tcPr>
            <w:tcW w:w="4536" w:type="dxa"/>
            <w:gridSpan w:val="2"/>
            <w:tcBorders>
              <w:top w:val="single" w:sz="4" w:space="0" w:color="auto"/>
              <w:bottom w:val="single" w:sz="4" w:space="0" w:color="auto"/>
              <w:right w:val="single" w:sz="4" w:space="0" w:color="auto"/>
            </w:tcBorders>
            <w:vAlign w:val="center"/>
          </w:tcPr>
          <w:p w14:paraId="4E1FC40E" w14:textId="77777777" w:rsidR="001748CF" w:rsidRPr="00522D36" w:rsidRDefault="001748CF"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Zakup biblioteki taśmowej</w:t>
            </w:r>
          </w:p>
        </w:tc>
        <w:tc>
          <w:tcPr>
            <w:tcW w:w="2126" w:type="dxa"/>
            <w:vMerge w:val="restart"/>
            <w:tcBorders>
              <w:top w:val="single" w:sz="4" w:space="0" w:color="auto"/>
              <w:left w:val="single" w:sz="4" w:space="0" w:color="auto"/>
              <w:right w:val="single" w:sz="4" w:space="0" w:color="auto"/>
            </w:tcBorders>
            <w:vAlign w:val="center"/>
          </w:tcPr>
          <w:p w14:paraId="12A7E7ED" w14:textId="77777777" w:rsidR="0099707D" w:rsidRDefault="0099707D" w:rsidP="009B2B86">
            <w:pPr>
              <w:ind w:left="73"/>
              <w:rPr>
                <w:rFonts w:asciiTheme="minorHAnsi" w:hAnsiTheme="minorHAnsi" w:cstheme="minorHAnsi"/>
                <w:sz w:val="18"/>
                <w:szCs w:val="18"/>
              </w:rPr>
            </w:pPr>
          </w:p>
          <w:p w14:paraId="19D6C011" w14:textId="77777777" w:rsidR="0099707D" w:rsidRDefault="0099707D" w:rsidP="009B2B86">
            <w:pPr>
              <w:ind w:left="73"/>
              <w:rPr>
                <w:rFonts w:asciiTheme="minorHAnsi" w:hAnsiTheme="minorHAnsi" w:cstheme="minorHAnsi"/>
                <w:sz w:val="18"/>
                <w:szCs w:val="18"/>
              </w:rPr>
            </w:pPr>
          </w:p>
          <w:p w14:paraId="4988CE47" w14:textId="77777777" w:rsidR="0099707D" w:rsidRDefault="0099707D" w:rsidP="009B2B86">
            <w:pPr>
              <w:ind w:left="73"/>
              <w:rPr>
                <w:rFonts w:asciiTheme="minorHAnsi" w:hAnsiTheme="minorHAnsi" w:cstheme="minorHAnsi"/>
                <w:sz w:val="18"/>
                <w:szCs w:val="18"/>
              </w:rPr>
            </w:pPr>
          </w:p>
          <w:p w14:paraId="5E875657" w14:textId="77777777" w:rsidR="0099707D" w:rsidRDefault="0099707D" w:rsidP="009B2B86">
            <w:pPr>
              <w:ind w:left="73"/>
              <w:rPr>
                <w:rFonts w:asciiTheme="minorHAnsi" w:hAnsiTheme="minorHAnsi" w:cstheme="minorHAnsi"/>
                <w:sz w:val="18"/>
                <w:szCs w:val="18"/>
              </w:rPr>
            </w:pPr>
          </w:p>
          <w:p w14:paraId="1A0BAC2A" w14:textId="77777777" w:rsidR="0099707D" w:rsidRDefault="0099707D" w:rsidP="009B2B86">
            <w:pPr>
              <w:ind w:left="73"/>
              <w:rPr>
                <w:rFonts w:asciiTheme="minorHAnsi" w:hAnsiTheme="minorHAnsi" w:cstheme="minorHAnsi"/>
                <w:sz w:val="18"/>
                <w:szCs w:val="18"/>
              </w:rPr>
            </w:pPr>
          </w:p>
          <w:p w14:paraId="2892E857" w14:textId="77777777" w:rsidR="0099707D" w:rsidRDefault="0099707D" w:rsidP="009B2B86">
            <w:pPr>
              <w:ind w:left="73"/>
              <w:rPr>
                <w:rFonts w:asciiTheme="minorHAnsi" w:hAnsiTheme="minorHAnsi" w:cstheme="minorHAnsi"/>
                <w:sz w:val="18"/>
                <w:szCs w:val="18"/>
              </w:rPr>
            </w:pPr>
          </w:p>
          <w:p w14:paraId="31D4FD3D" w14:textId="77777777" w:rsidR="0099707D" w:rsidRDefault="0099707D" w:rsidP="009B2B86">
            <w:pPr>
              <w:ind w:left="73"/>
              <w:rPr>
                <w:rFonts w:asciiTheme="minorHAnsi" w:hAnsiTheme="minorHAnsi" w:cstheme="minorHAnsi"/>
                <w:sz w:val="18"/>
                <w:szCs w:val="18"/>
              </w:rPr>
            </w:pPr>
          </w:p>
          <w:p w14:paraId="53411088" w14:textId="77777777" w:rsidR="0099707D" w:rsidRDefault="0099707D" w:rsidP="009B2B86">
            <w:pPr>
              <w:ind w:left="73"/>
              <w:rPr>
                <w:rFonts w:asciiTheme="minorHAnsi" w:hAnsiTheme="minorHAnsi" w:cstheme="minorHAnsi"/>
                <w:sz w:val="18"/>
                <w:szCs w:val="18"/>
              </w:rPr>
            </w:pPr>
          </w:p>
          <w:p w14:paraId="3C2F1D4B" w14:textId="77777777" w:rsidR="0099707D" w:rsidRDefault="0099707D" w:rsidP="009B2B86">
            <w:pPr>
              <w:ind w:left="73"/>
              <w:rPr>
                <w:rFonts w:asciiTheme="minorHAnsi" w:hAnsiTheme="minorHAnsi" w:cstheme="minorHAnsi"/>
                <w:sz w:val="18"/>
                <w:szCs w:val="18"/>
              </w:rPr>
            </w:pPr>
          </w:p>
          <w:p w14:paraId="2F6E1987" w14:textId="77777777" w:rsidR="0099707D" w:rsidRDefault="0099707D" w:rsidP="009B2B86">
            <w:pPr>
              <w:ind w:left="73"/>
              <w:rPr>
                <w:rFonts w:asciiTheme="minorHAnsi" w:hAnsiTheme="minorHAnsi" w:cstheme="minorHAnsi"/>
                <w:sz w:val="18"/>
                <w:szCs w:val="18"/>
              </w:rPr>
            </w:pPr>
          </w:p>
          <w:p w14:paraId="086E3EAE" w14:textId="77777777" w:rsidR="0099707D" w:rsidRDefault="0099707D" w:rsidP="009B2B86">
            <w:pPr>
              <w:ind w:left="73"/>
              <w:rPr>
                <w:rFonts w:asciiTheme="minorHAnsi" w:hAnsiTheme="minorHAnsi" w:cstheme="minorHAnsi"/>
                <w:sz w:val="18"/>
                <w:szCs w:val="18"/>
              </w:rPr>
            </w:pPr>
          </w:p>
          <w:p w14:paraId="7CC51B51" w14:textId="77777777" w:rsidR="0099707D" w:rsidRDefault="0099707D" w:rsidP="009B2B86">
            <w:pPr>
              <w:ind w:left="73"/>
              <w:rPr>
                <w:rFonts w:asciiTheme="minorHAnsi" w:hAnsiTheme="minorHAnsi" w:cstheme="minorHAnsi"/>
                <w:sz w:val="18"/>
                <w:szCs w:val="18"/>
              </w:rPr>
            </w:pPr>
          </w:p>
          <w:p w14:paraId="4B92059E" w14:textId="77777777" w:rsidR="0099707D" w:rsidRDefault="0099707D" w:rsidP="009B2B86">
            <w:pPr>
              <w:ind w:left="73"/>
              <w:rPr>
                <w:rFonts w:asciiTheme="minorHAnsi" w:hAnsiTheme="minorHAnsi" w:cstheme="minorHAnsi"/>
                <w:sz w:val="18"/>
                <w:szCs w:val="18"/>
              </w:rPr>
            </w:pPr>
          </w:p>
          <w:p w14:paraId="44DDE9C0" w14:textId="77777777" w:rsidR="0099707D" w:rsidRDefault="0099707D" w:rsidP="009B2B86">
            <w:pPr>
              <w:ind w:left="73"/>
              <w:rPr>
                <w:rFonts w:asciiTheme="minorHAnsi" w:hAnsiTheme="minorHAnsi" w:cstheme="minorHAnsi"/>
                <w:sz w:val="18"/>
                <w:szCs w:val="18"/>
              </w:rPr>
            </w:pPr>
          </w:p>
          <w:p w14:paraId="6537055D" w14:textId="77777777" w:rsidR="0099707D" w:rsidRDefault="0099707D" w:rsidP="009B2B86">
            <w:pPr>
              <w:ind w:left="73"/>
              <w:rPr>
                <w:rFonts w:asciiTheme="minorHAnsi" w:hAnsiTheme="minorHAnsi" w:cstheme="minorHAnsi"/>
                <w:sz w:val="18"/>
                <w:szCs w:val="18"/>
              </w:rPr>
            </w:pPr>
          </w:p>
          <w:p w14:paraId="33B135C3" w14:textId="105D4544" w:rsidR="001748CF" w:rsidRPr="00522D36" w:rsidRDefault="001748CF" w:rsidP="009B2B86">
            <w:pPr>
              <w:ind w:left="73"/>
              <w:rPr>
                <w:rFonts w:asciiTheme="minorHAnsi" w:hAnsiTheme="minorHAnsi" w:cstheme="minorHAnsi"/>
                <w:sz w:val="18"/>
                <w:szCs w:val="18"/>
              </w:rPr>
            </w:pPr>
            <w:r w:rsidRPr="00522D36">
              <w:rPr>
                <w:rFonts w:asciiTheme="minorHAnsi" w:hAnsiTheme="minorHAnsi" w:cstheme="minorHAnsi"/>
                <w:sz w:val="18"/>
                <w:szCs w:val="18"/>
              </w:rPr>
              <w:t>Szczegółowo określone                          w </w:t>
            </w:r>
            <w:r w:rsidRPr="00522D36">
              <w:rPr>
                <w:rFonts w:asciiTheme="minorHAnsi" w:hAnsiTheme="minorHAnsi" w:cstheme="minorHAnsi"/>
                <w:b/>
                <w:bCs/>
                <w:i/>
                <w:iCs/>
                <w:sz w:val="18"/>
                <w:szCs w:val="18"/>
              </w:rPr>
              <w:t>Zał</w:t>
            </w:r>
            <w:r w:rsidRPr="00522D36">
              <w:rPr>
                <w:rFonts w:asciiTheme="minorHAnsi" w:hAnsiTheme="minorHAnsi" w:cstheme="minorHAnsi"/>
                <w:b/>
                <w:i/>
                <w:sz w:val="18"/>
                <w:szCs w:val="18"/>
              </w:rPr>
              <w:t>ą</w:t>
            </w:r>
            <w:r w:rsidRPr="00522D36">
              <w:rPr>
                <w:rFonts w:asciiTheme="minorHAnsi" w:hAnsiTheme="minorHAnsi" w:cstheme="minorHAnsi"/>
                <w:b/>
                <w:bCs/>
                <w:i/>
                <w:iCs/>
                <w:sz w:val="18"/>
                <w:szCs w:val="18"/>
              </w:rPr>
              <w:t>czniku  nr 1 - SOPZ</w:t>
            </w:r>
          </w:p>
        </w:tc>
        <w:tc>
          <w:tcPr>
            <w:tcW w:w="1707" w:type="dxa"/>
            <w:vMerge w:val="restart"/>
            <w:tcBorders>
              <w:top w:val="single" w:sz="4" w:space="0" w:color="auto"/>
              <w:left w:val="nil"/>
              <w:right w:val="single" w:sz="4" w:space="0" w:color="auto"/>
            </w:tcBorders>
            <w:shd w:val="clear" w:color="auto" w:fill="D9D9D9"/>
            <w:vAlign w:val="center"/>
          </w:tcPr>
          <w:p w14:paraId="30684A2A" w14:textId="77777777" w:rsidR="001748CF" w:rsidRPr="00522D36" w:rsidRDefault="001748CF"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1 szt.</w:t>
            </w:r>
          </w:p>
        </w:tc>
        <w:tc>
          <w:tcPr>
            <w:tcW w:w="1707" w:type="dxa"/>
            <w:vMerge w:val="restart"/>
            <w:tcBorders>
              <w:top w:val="single" w:sz="4" w:space="0" w:color="auto"/>
              <w:left w:val="nil"/>
              <w:right w:val="single" w:sz="4" w:space="0" w:color="auto"/>
            </w:tcBorders>
          </w:tcPr>
          <w:p w14:paraId="43804E0B" w14:textId="77777777" w:rsidR="001748CF" w:rsidRPr="00522D36" w:rsidRDefault="001748CF"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528C552D" w14:textId="77777777" w:rsidR="001748CF" w:rsidRPr="00522D36" w:rsidRDefault="001748CF"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2DDBE170" w14:textId="77777777" w:rsidR="001748CF" w:rsidRPr="00522D36" w:rsidRDefault="001748CF" w:rsidP="009B2B86">
            <w:pPr>
              <w:jc w:val="center"/>
              <w:rPr>
                <w:rFonts w:asciiTheme="minorHAnsi" w:hAnsiTheme="minorHAnsi" w:cstheme="minorHAnsi"/>
                <w:b/>
                <w:color w:val="000000" w:themeColor="text1"/>
                <w:sz w:val="18"/>
                <w:szCs w:val="18"/>
              </w:rPr>
            </w:pPr>
          </w:p>
        </w:tc>
      </w:tr>
      <w:tr w:rsidR="001748CF" w:rsidRPr="00522D36" w14:paraId="6E560C44" w14:textId="77777777" w:rsidTr="003319AA">
        <w:trPr>
          <w:trHeight w:val="483"/>
        </w:trPr>
        <w:tc>
          <w:tcPr>
            <w:tcW w:w="704" w:type="dxa"/>
            <w:vMerge/>
            <w:tcBorders>
              <w:left w:val="single" w:sz="4" w:space="0" w:color="auto"/>
              <w:bottom w:val="single" w:sz="4" w:space="0" w:color="auto"/>
              <w:right w:val="single" w:sz="4" w:space="0" w:color="auto"/>
            </w:tcBorders>
            <w:vAlign w:val="center"/>
          </w:tcPr>
          <w:p w14:paraId="70EC898E" w14:textId="77777777" w:rsidR="001748CF" w:rsidRPr="00522D36" w:rsidRDefault="001748CF"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4B4AC3C7" w14:textId="77777777" w:rsidR="001748CF" w:rsidRPr="00522D36" w:rsidRDefault="001748CF" w:rsidP="009B2B86">
            <w:pPr>
              <w:ind w:left="73"/>
              <w:rPr>
                <w:rFonts w:asciiTheme="minorHAnsi" w:hAnsiTheme="minorHAnsi" w:cstheme="minorHAnsi"/>
                <w:b/>
                <w:bCs/>
                <w:sz w:val="18"/>
                <w:szCs w:val="18"/>
              </w:rPr>
            </w:pPr>
          </w:p>
          <w:p w14:paraId="5D697CDC" w14:textId="6FFD1A05" w:rsidR="001748CF" w:rsidRPr="00522D36" w:rsidRDefault="001748CF"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r w:rsidR="00522D36"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1CBBB5E7" w14:textId="77777777" w:rsidR="001748CF" w:rsidRPr="00522D36" w:rsidRDefault="001748CF" w:rsidP="009B2B86">
            <w:pPr>
              <w:ind w:left="73"/>
              <w:rPr>
                <w:rFonts w:asciiTheme="minorHAnsi" w:hAnsiTheme="minorHAnsi" w:cstheme="minorHAnsi"/>
                <w:b/>
                <w:bCs/>
                <w:sz w:val="18"/>
                <w:szCs w:val="18"/>
              </w:rPr>
            </w:pPr>
          </w:p>
          <w:p w14:paraId="3D65FC88" w14:textId="5BDC37DD" w:rsidR="001748CF" w:rsidRPr="00522D36" w:rsidRDefault="001748CF"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r w:rsidR="00522D36" w:rsidRPr="00522D36">
              <w:rPr>
                <w:rFonts w:asciiTheme="minorHAnsi" w:hAnsiTheme="minorHAnsi" w:cstheme="minorHAnsi"/>
                <w:b/>
                <w:bCs/>
                <w:sz w:val="18"/>
                <w:szCs w:val="18"/>
              </w:rPr>
              <w:t>.</w:t>
            </w:r>
            <w:r w:rsidRPr="00522D36">
              <w:rPr>
                <w:rFonts w:asciiTheme="minorHAnsi" w:hAnsiTheme="minorHAnsi" w:cstheme="minorHAnsi"/>
                <w:b/>
                <w:bCs/>
                <w:sz w:val="18"/>
                <w:szCs w:val="18"/>
              </w:rPr>
              <w:t>……</w:t>
            </w:r>
          </w:p>
        </w:tc>
        <w:tc>
          <w:tcPr>
            <w:tcW w:w="2126" w:type="dxa"/>
            <w:vMerge/>
            <w:tcBorders>
              <w:top w:val="single" w:sz="4" w:space="0" w:color="auto"/>
              <w:left w:val="single" w:sz="4" w:space="0" w:color="auto"/>
              <w:right w:val="single" w:sz="4" w:space="0" w:color="auto"/>
            </w:tcBorders>
            <w:vAlign w:val="center"/>
          </w:tcPr>
          <w:p w14:paraId="0C95AF46" w14:textId="77777777" w:rsidR="001748CF" w:rsidRPr="00522D36" w:rsidRDefault="001748CF"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6571B6F1" w14:textId="77777777" w:rsidR="001748CF" w:rsidRPr="00522D36" w:rsidRDefault="001748CF"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56842353" w14:textId="77777777" w:rsidR="001748CF" w:rsidRPr="00522D36" w:rsidRDefault="001748CF"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264C16F2" w14:textId="77777777" w:rsidR="001748CF" w:rsidRPr="00522D36" w:rsidRDefault="001748CF"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50191C0D" w14:textId="77777777" w:rsidR="001748CF" w:rsidRPr="00522D36" w:rsidRDefault="001748CF" w:rsidP="009B2B86">
            <w:pPr>
              <w:jc w:val="center"/>
              <w:rPr>
                <w:rFonts w:asciiTheme="minorHAnsi" w:hAnsiTheme="minorHAnsi" w:cstheme="minorHAnsi"/>
                <w:b/>
                <w:color w:val="000000" w:themeColor="text1"/>
                <w:sz w:val="18"/>
                <w:szCs w:val="18"/>
              </w:rPr>
            </w:pPr>
          </w:p>
        </w:tc>
      </w:tr>
      <w:tr w:rsidR="00522D36" w:rsidRPr="00522D36" w14:paraId="004DEBC6" w14:textId="676450D7" w:rsidTr="005C0FF7">
        <w:trPr>
          <w:trHeight w:val="483"/>
        </w:trPr>
        <w:tc>
          <w:tcPr>
            <w:tcW w:w="704" w:type="dxa"/>
            <w:vMerge w:val="restart"/>
            <w:tcBorders>
              <w:top w:val="single" w:sz="4" w:space="0" w:color="auto"/>
              <w:left w:val="single" w:sz="4" w:space="0" w:color="auto"/>
              <w:right w:val="single" w:sz="4" w:space="0" w:color="auto"/>
            </w:tcBorders>
            <w:vAlign w:val="center"/>
          </w:tcPr>
          <w:p w14:paraId="4725043F"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2.</w:t>
            </w:r>
          </w:p>
        </w:tc>
        <w:tc>
          <w:tcPr>
            <w:tcW w:w="4536" w:type="dxa"/>
            <w:gridSpan w:val="2"/>
            <w:tcBorders>
              <w:top w:val="single" w:sz="4" w:space="0" w:color="auto"/>
              <w:bottom w:val="single" w:sz="4" w:space="0" w:color="auto"/>
              <w:right w:val="single" w:sz="4" w:space="0" w:color="auto"/>
            </w:tcBorders>
            <w:vAlign w:val="center"/>
          </w:tcPr>
          <w:p w14:paraId="7220C9F6" w14:textId="77777777" w:rsidR="00522D36" w:rsidRPr="00522D36" w:rsidRDefault="00522D36"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Zakup przełącznika sieciowego – Typ A</w:t>
            </w:r>
          </w:p>
        </w:tc>
        <w:tc>
          <w:tcPr>
            <w:tcW w:w="2126" w:type="dxa"/>
            <w:vMerge/>
            <w:tcBorders>
              <w:left w:val="single" w:sz="4" w:space="0" w:color="auto"/>
              <w:right w:val="single" w:sz="4" w:space="0" w:color="auto"/>
            </w:tcBorders>
          </w:tcPr>
          <w:p w14:paraId="6EF0E3D7"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2A61AA84"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2 szt.</w:t>
            </w:r>
          </w:p>
        </w:tc>
        <w:tc>
          <w:tcPr>
            <w:tcW w:w="1707" w:type="dxa"/>
            <w:vMerge w:val="restart"/>
            <w:tcBorders>
              <w:top w:val="single" w:sz="4" w:space="0" w:color="auto"/>
              <w:left w:val="nil"/>
              <w:right w:val="single" w:sz="4" w:space="0" w:color="auto"/>
            </w:tcBorders>
          </w:tcPr>
          <w:p w14:paraId="7FEF17CF"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33B14A12"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0E7E2911"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7B847962" w14:textId="77777777" w:rsidTr="005C0FF7">
        <w:trPr>
          <w:trHeight w:val="483"/>
        </w:trPr>
        <w:tc>
          <w:tcPr>
            <w:tcW w:w="704" w:type="dxa"/>
            <w:vMerge/>
            <w:tcBorders>
              <w:left w:val="single" w:sz="4" w:space="0" w:color="auto"/>
              <w:bottom w:val="single" w:sz="4" w:space="0" w:color="auto"/>
              <w:right w:val="single" w:sz="4" w:space="0" w:color="auto"/>
            </w:tcBorders>
            <w:vAlign w:val="center"/>
          </w:tcPr>
          <w:p w14:paraId="515CA3DD"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394D4304" w14:textId="77777777" w:rsidR="00522D36" w:rsidRPr="00522D36" w:rsidRDefault="00522D36" w:rsidP="00522D36">
            <w:pPr>
              <w:ind w:left="73"/>
              <w:rPr>
                <w:rFonts w:asciiTheme="minorHAnsi" w:hAnsiTheme="minorHAnsi" w:cstheme="minorHAnsi"/>
                <w:b/>
                <w:bCs/>
                <w:sz w:val="18"/>
                <w:szCs w:val="18"/>
              </w:rPr>
            </w:pPr>
          </w:p>
          <w:p w14:paraId="54A26217" w14:textId="6410CCD6" w:rsidR="00522D36" w:rsidRPr="00522D36" w:rsidRDefault="00522D36" w:rsidP="00522D3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4C8CF388" w14:textId="77777777" w:rsidR="00522D36" w:rsidRPr="00522D36" w:rsidRDefault="00522D36" w:rsidP="00522D36">
            <w:pPr>
              <w:ind w:left="73"/>
              <w:rPr>
                <w:rFonts w:asciiTheme="minorHAnsi" w:hAnsiTheme="minorHAnsi" w:cstheme="minorHAnsi"/>
                <w:b/>
                <w:bCs/>
                <w:sz w:val="18"/>
                <w:szCs w:val="18"/>
              </w:rPr>
            </w:pPr>
          </w:p>
          <w:p w14:paraId="6A073A49" w14:textId="566795BA" w:rsidR="00522D36" w:rsidRPr="00522D36" w:rsidRDefault="00522D36" w:rsidP="00522D3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3253FD07"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5B1ECEB5"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47ECD570"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63C501C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17E306B1"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42BA93B7" w14:textId="18FA264D" w:rsidTr="00E03762">
        <w:trPr>
          <w:trHeight w:val="483"/>
        </w:trPr>
        <w:tc>
          <w:tcPr>
            <w:tcW w:w="704" w:type="dxa"/>
            <w:vMerge w:val="restart"/>
            <w:tcBorders>
              <w:top w:val="single" w:sz="4" w:space="0" w:color="auto"/>
              <w:left w:val="single" w:sz="4" w:space="0" w:color="auto"/>
              <w:right w:val="single" w:sz="4" w:space="0" w:color="auto"/>
            </w:tcBorders>
            <w:vAlign w:val="center"/>
          </w:tcPr>
          <w:p w14:paraId="485ABD35"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3.</w:t>
            </w:r>
          </w:p>
        </w:tc>
        <w:tc>
          <w:tcPr>
            <w:tcW w:w="4536" w:type="dxa"/>
            <w:gridSpan w:val="2"/>
            <w:tcBorders>
              <w:top w:val="single" w:sz="4" w:space="0" w:color="auto"/>
              <w:bottom w:val="single" w:sz="4" w:space="0" w:color="auto"/>
              <w:right w:val="single" w:sz="4" w:space="0" w:color="auto"/>
            </w:tcBorders>
            <w:vAlign w:val="center"/>
          </w:tcPr>
          <w:p w14:paraId="5C196F86" w14:textId="77777777"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Zakup przełącznika sieciowego – Typ B</w:t>
            </w:r>
          </w:p>
        </w:tc>
        <w:tc>
          <w:tcPr>
            <w:tcW w:w="2126" w:type="dxa"/>
            <w:vMerge/>
            <w:tcBorders>
              <w:left w:val="single" w:sz="4" w:space="0" w:color="auto"/>
              <w:right w:val="single" w:sz="4" w:space="0" w:color="auto"/>
            </w:tcBorders>
          </w:tcPr>
          <w:p w14:paraId="56D844AA"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41CF178F"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2 szt.</w:t>
            </w:r>
          </w:p>
        </w:tc>
        <w:tc>
          <w:tcPr>
            <w:tcW w:w="1707" w:type="dxa"/>
            <w:vMerge w:val="restart"/>
            <w:tcBorders>
              <w:top w:val="single" w:sz="4" w:space="0" w:color="auto"/>
              <w:left w:val="nil"/>
              <w:right w:val="single" w:sz="4" w:space="0" w:color="auto"/>
            </w:tcBorders>
          </w:tcPr>
          <w:p w14:paraId="23219A71"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6CEE6176"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4F9C297E"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4084E044" w14:textId="77777777" w:rsidTr="00E03762">
        <w:trPr>
          <w:trHeight w:val="483"/>
        </w:trPr>
        <w:tc>
          <w:tcPr>
            <w:tcW w:w="704" w:type="dxa"/>
            <w:vMerge/>
            <w:tcBorders>
              <w:left w:val="single" w:sz="4" w:space="0" w:color="auto"/>
              <w:bottom w:val="single" w:sz="4" w:space="0" w:color="auto"/>
              <w:right w:val="single" w:sz="4" w:space="0" w:color="auto"/>
            </w:tcBorders>
            <w:vAlign w:val="center"/>
          </w:tcPr>
          <w:p w14:paraId="25B39CAE"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016B1D48" w14:textId="7C3F07D0" w:rsidR="00522D36" w:rsidRPr="00522D36" w:rsidRDefault="00522D36"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768E941A" w14:textId="191B9F64" w:rsidR="00522D36" w:rsidRPr="00522D36" w:rsidRDefault="00522D36" w:rsidP="009B2B86">
            <w:pPr>
              <w:ind w:left="73"/>
              <w:rPr>
                <w:rFonts w:asciiTheme="minorHAnsi" w:hAnsiTheme="minorHAnsi" w:cstheme="minorHAnsi"/>
                <w:b/>
                <w:bCs/>
                <w:sz w:val="18"/>
                <w:szCs w:val="18"/>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56D4A1EE"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3655044C"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692B378"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4FBF6F4"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013DF24B"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7023D695" w14:textId="34F0B897" w:rsidTr="00F119D5">
        <w:trPr>
          <w:trHeight w:val="483"/>
        </w:trPr>
        <w:tc>
          <w:tcPr>
            <w:tcW w:w="704" w:type="dxa"/>
            <w:vMerge w:val="restart"/>
            <w:tcBorders>
              <w:top w:val="single" w:sz="4" w:space="0" w:color="auto"/>
              <w:left w:val="single" w:sz="4" w:space="0" w:color="auto"/>
              <w:right w:val="single" w:sz="4" w:space="0" w:color="auto"/>
            </w:tcBorders>
            <w:vAlign w:val="center"/>
          </w:tcPr>
          <w:p w14:paraId="0AC1A4C8"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4.</w:t>
            </w:r>
          </w:p>
        </w:tc>
        <w:tc>
          <w:tcPr>
            <w:tcW w:w="4536" w:type="dxa"/>
            <w:gridSpan w:val="2"/>
            <w:tcBorders>
              <w:top w:val="single" w:sz="4" w:space="0" w:color="auto"/>
              <w:bottom w:val="single" w:sz="4" w:space="0" w:color="auto"/>
              <w:right w:val="single" w:sz="4" w:space="0" w:color="auto"/>
            </w:tcBorders>
            <w:vAlign w:val="center"/>
          </w:tcPr>
          <w:p w14:paraId="41DB4334" w14:textId="77777777"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Zakup karty kontrolera SAS do serwera</w:t>
            </w:r>
          </w:p>
        </w:tc>
        <w:tc>
          <w:tcPr>
            <w:tcW w:w="2126" w:type="dxa"/>
            <w:vMerge/>
            <w:tcBorders>
              <w:left w:val="single" w:sz="4" w:space="0" w:color="auto"/>
              <w:right w:val="single" w:sz="4" w:space="0" w:color="auto"/>
            </w:tcBorders>
          </w:tcPr>
          <w:p w14:paraId="13AE04B9"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15F7F717"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1 szt.</w:t>
            </w:r>
          </w:p>
        </w:tc>
        <w:tc>
          <w:tcPr>
            <w:tcW w:w="1707" w:type="dxa"/>
            <w:vMerge w:val="restart"/>
            <w:tcBorders>
              <w:top w:val="single" w:sz="4" w:space="0" w:color="auto"/>
              <w:left w:val="nil"/>
              <w:right w:val="single" w:sz="4" w:space="0" w:color="auto"/>
            </w:tcBorders>
          </w:tcPr>
          <w:p w14:paraId="28604A0C"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6575119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11E64F53"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60BFD3E5" w14:textId="77777777" w:rsidTr="00F119D5">
        <w:trPr>
          <w:trHeight w:val="483"/>
        </w:trPr>
        <w:tc>
          <w:tcPr>
            <w:tcW w:w="704" w:type="dxa"/>
            <w:vMerge/>
            <w:tcBorders>
              <w:left w:val="single" w:sz="4" w:space="0" w:color="auto"/>
              <w:bottom w:val="single" w:sz="4" w:space="0" w:color="auto"/>
              <w:right w:val="single" w:sz="4" w:space="0" w:color="auto"/>
            </w:tcBorders>
            <w:vAlign w:val="center"/>
          </w:tcPr>
          <w:p w14:paraId="31B975B2"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4A21BDDD" w14:textId="00C683F1"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w:t>
            </w:r>
          </w:p>
        </w:tc>
        <w:tc>
          <w:tcPr>
            <w:tcW w:w="2268" w:type="dxa"/>
            <w:tcBorders>
              <w:top w:val="single" w:sz="4" w:space="0" w:color="auto"/>
              <w:bottom w:val="single" w:sz="4" w:space="0" w:color="auto"/>
              <w:right w:val="single" w:sz="4" w:space="0" w:color="auto"/>
            </w:tcBorders>
            <w:vAlign w:val="center"/>
          </w:tcPr>
          <w:p w14:paraId="32E4E87C" w14:textId="7123CDC8"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12B7A714"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2A916F6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286C752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63D80B40"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2347029"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2D7DD746" w14:textId="4B7DEE28" w:rsidTr="00F65FF0">
        <w:trPr>
          <w:trHeight w:val="483"/>
        </w:trPr>
        <w:tc>
          <w:tcPr>
            <w:tcW w:w="704" w:type="dxa"/>
            <w:vMerge w:val="restart"/>
            <w:tcBorders>
              <w:top w:val="single" w:sz="4" w:space="0" w:color="auto"/>
              <w:left w:val="single" w:sz="4" w:space="0" w:color="auto"/>
              <w:right w:val="single" w:sz="4" w:space="0" w:color="auto"/>
            </w:tcBorders>
            <w:vAlign w:val="center"/>
          </w:tcPr>
          <w:p w14:paraId="29EC03A6"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5.</w:t>
            </w:r>
          </w:p>
        </w:tc>
        <w:tc>
          <w:tcPr>
            <w:tcW w:w="4536" w:type="dxa"/>
            <w:gridSpan w:val="2"/>
            <w:tcBorders>
              <w:top w:val="single" w:sz="4" w:space="0" w:color="auto"/>
              <w:bottom w:val="single" w:sz="4" w:space="0" w:color="auto"/>
              <w:right w:val="single" w:sz="4" w:space="0" w:color="auto"/>
            </w:tcBorders>
            <w:vAlign w:val="center"/>
          </w:tcPr>
          <w:p w14:paraId="5E54B1F9" w14:textId="77777777"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Zakup dodatkowej karty sieciowej do serwera</w:t>
            </w:r>
          </w:p>
        </w:tc>
        <w:tc>
          <w:tcPr>
            <w:tcW w:w="2126" w:type="dxa"/>
            <w:vMerge/>
            <w:tcBorders>
              <w:left w:val="single" w:sz="4" w:space="0" w:color="auto"/>
              <w:right w:val="single" w:sz="4" w:space="0" w:color="auto"/>
            </w:tcBorders>
          </w:tcPr>
          <w:p w14:paraId="723C7FE9"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16040169"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2 szt.</w:t>
            </w:r>
          </w:p>
        </w:tc>
        <w:tc>
          <w:tcPr>
            <w:tcW w:w="1707" w:type="dxa"/>
            <w:vMerge w:val="restart"/>
            <w:tcBorders>
              <w:top w:val="single" w:sz="4" w:space="0" w:color="auto"/>
              <w:left w:val="nil"/>
              <w:right w:val="single" w:sz="4" w:space="0" w:color="auto"/>
            </w:tcBorders>
          </w:tcPr>
          <w:p w14:paraId="1B8646DE"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265B56AC"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3926478D"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1AC44054" w14:textId="77777777" w:rsidTr="00F65FF0">
        <w:trPr>
          <w:trHeight w:val="483"/>
        </w:trPr>
        <w:tc>
          <w:tcPr>
            <w:tcW w:w="704" w:type="dxa"/>
            <w:vMerge/>
            <w:tcBorders>
              <w:left w:val="single" w:sz="4" w:space="0" w:color="auto"/>
              <w:bottom w:val="single" w:sz="4" w:space="0" w:color="auto"/>
              <w:right w:val="single" w:sz="4" w:space="0" w:color="auto"/>
            </w:tcBorders>
            <w:vAlign w:val="center"/>
          </w:tcPr>
          <w:p w14:paraId="43B50F51"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1AA12E65" w14:textId="347D95AF"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14197118" w14:textId="6D1E266A"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2F1450F4"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39727310"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6B4FF28"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18AD9346"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55F7B414"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36D0A646" w14:textId="0C93CFF5" w:rsidTr="00A33E9D">
        <w:trPr>
          <w:trHeight w:val="483"/>
        </w:trPr>
        <w:tc>
          <w:tcPr>
            <w:tcW w:w="704" w:type="dxa"/>
            <w:vMerge w:val="restart"/>
            <w:tcBorders>
              <w:top w:val="single" w:sz="4" w:space="0" w:color="auto"/>
              <w:left w:val="single" w:sz="4" w:space="0" w:color="auto"/>
              <w:right w:val="single" w:sz="4" w:space="0" w:color="auto"/>
            </w:tcBorders>
            <w:vAlign w:val="center"/>
          </w:tcPr>
          <w:p w14:paraId="4FB87112"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6.</w:t>
            </w:r>
          </w:p>
        </w:tc>
        <w:tc>
          <w:tcPr>
            <w:tcW w:w="4536" w:type="dxa"/>
            <w:gridSpan w:val="2"/>
            <w:tcBorders>
              <w:top w:val="single" w:sz="4" w:space="0" w:color="auto"/>
              <w:bottom w:val="single" w:sz="4" w:space="0" w:color="auto"/>
              <w:right w:val="single" w:sz="4" w:space="0" w:color="auto"/>
            </w:tcBorders>
            <w:vAlign w:val="center"/>
          </w:tcPr>
          <w:p w14:paraId="71D694CE" w14:textId="77777777"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Zakup dodatkowych dysków do serwera</w:t>
            </w:r>
          </w:p>
        </w:tc>
        <w:tc>
          <w:tcPr>
            <w:tcW w:w="2126" w:type="dxa"/>
            <w:vMerge/>
            <w:tcBorders>
              <w:left w:val="single" w:sz="4" w:space="0" w:color="auto"/>
              <w:right w:val="single" w:sz="4" w:space="0" w:color="auto"/>
            </w:tcBorders>
          </w:tcPr>
          <w:p w14:paraId="501797CC"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34275BC8"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12 szt.</w:t>
            </w:r>
          </w:p>
        </w:tc>
        <w:tc>
          <w:tcPr>
            <w:tcW w:w="1707" w:type="dxa"/>
            <w:vMerge w:val="restart"/>
            <w:tcBorders>
              <w:top w:val="single" w:sz="4" w:space="0" w:color="auto"/>
              <w:left w:val="nil"/>
              <w:right w:val="single" w:sz="4" w:space="0" w:color="auto"/>
            </w:tcBorders>
          </w:tcPr>
          <w:p w14:paraId="46C0BF03"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69C28B93"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1D9D946A"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731E28EF" w14:textId="77777777" w:rsidTr="00A33E9D">
        <w:trPr>
          <w:trHeight w:val="483"/>
        </w:trPr>
        <w:tc>
          <w:tcPr>
            <w:tcW w:w="704" w:type="dxa"/>
            <w:vMerge/>
            <w:tcBorders>
              <w:left w:val="single" w:sz="4" w:space="0" w:color="auto"/>
              <w:bottom w:val="single" w:sz="4" w:space="0" w:color="auto"/>
              <w:right w:val="single" w:sz="4" w:space="0" w:color="auto"/>
            </w:tcBorders>
            <w:vAlign w:val="center"/>
          </w:tcPr>
          <w:p w14:paraId="319497C2"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62083DE8" w14:textId="5EEE4452"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2C8ECBF6" w14:textId="75BFEB55"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7D337813"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3A927DB1"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20ECD4D5"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38ADA793"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9029514"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6E44473F" w14:textId="41537901" w:rsidTr="00C16C9B">
        <w:trPr>
          <w:trHeight w:val="483"/>
        </w:trPr>
        <w:tc>
          <w:tcPr>
            <w:tcW w:w="704" w:type="dxa"/>
            <w:vMerge w:val="restart"/>
            <w:tcBorders>
              <w:top w:val="single" w:sz="4" w:space="0" w:color="auto"/>
              <w:left w:val="single" w:sz="4" w:space="0" w:color="auto"/>
              <w:right w:val="single" w:sz="4" w:space="0" w:color="auto"/>
            </w:tcBorders>
            <w:vAlign w:val="center"/>
          </w:tcPr>
          <w:p w14:paraId="7D878EB6"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7.</w:t>
            </w:r>
          </w:p>
        </w:tc>
        <w:tc>
          <w:tcPr>
            <w:tcW w:w="4536" w:type="dxa"/>
            <w:gridSpan w:val="2"/>
            <w:tcBorders>
              <w:top w:val="single" w:sz="4" w:space="0" w:color="auto"/>
              <w:bottom w:val="single" w:sz="4" w:space="0" w:color="auto"/>
              <w:right w:val="single" w:sz="4" w:space="0" w:color="auto"/>
            </w:tcBorders>
            <w:vAlign w:val="center"/>
          </w:tcPr>
          <w:p w14:paraId="014C4C19" w14:textId="77777777" w:rsidR="00C42757"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 xml:space="preserve">Zakup dodatkowych dysków twardych do urządzeń </w:t>
            </w:r>
          </w:p>
          <w:p w14:paraId="547AE0AA" w14:textId="7004C025"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NAS – Typ A</w:t>
            </w:r>
          </w:p>
        </w:tc>
        <w:tc>
          <w:tcPr>
            <w:tcW w:w="2126" w:type="dxa"/>
            <w:vMerge/>
            <w:tcBorders>
              <w:left w:val="single" w:sz="4" w:space="0" w:color="auto"/>
              <w:right w:val="single" w:sz="4" w:space="0" w:color="auto"/>
            </w:tcBorders>
          </w:tcPr>
          <w:p w14:paraId="0909C00A"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5618F0C9"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4 szt.</w:t>
            </w:r>
          </w:p>
        </w:tc>
        <w:tc>
          <w:tcPr>
            <w:tcW w:w="1707" w:type="dxa"/>
            <w:vMerge w:val="restart"/>
            <w:tcBorders>
              <w:top w:val="single" w:sz="4" w:space="0" w:color="auto"/>
              <w:left w:val="nil"/>
              <w:right w:val="single" w:sz="4" w:space="0" w:color="auto"/>
            </w:tcBorders>
          </w:tcPr>
          <w:p w14:paraId="4266FD7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041E5558"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3A55F4AE"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48B964BA" w14:textId="77777777" w:rsidTr="00C16C9B">
        <w:trPr>
          <w:trHeight w:val="483"/>
        </w:trPr>
        <w:tc>
          <w:tcPr>
            <w:tcW w:w="704" w:type="dxa"/>
            <w:vMerge/>
            <w:tcBorders>
              <w:left w:val="single" w:sz="4" w:space="0" w:color="auto"/>
              <w:bottom w:val="single" w:sz="4" w:space="0" w:color="auto"/>
              <w:right w:val="single" w:sz="4" w:space="0" w:color="auto"/>
            </w:tcBorders>
            <w:vAlign w:val="center"/>
          </w:tcPr>
          <w:p w14:paraId="5707A124"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12BB0AF4" w14:textId="2C9FF122"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5ABDD47E" w14:textId="0EF26B90"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126" w:type="dxa"/>
            <w:vMerge/>
            <w:tcBorders>
              <w:left w:val="single" w:sz="4" w:space="0" w:color="auto"/>
              <w:right w:val="single" w:sz="4" w:space="0" w:color="auto"/>
            </w:tcBorders>
          </w:tcPr>
          <w:p w14:paraId="3F8DCDA0"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3E164386"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772941B2"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04CA3796"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5CC33AF3"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1CFB2C9E" w14:textId="0E987E79" w:rsidTr="00B12B8C">
        <w:trPr>
          <w:trHeight w:val="483"/>
        </w:trPr>
        <w:tc>
          <w:tcPr>
            <w:tcW w:w="704" w:type="dxa"/>
            <w:vMerge w:val="restart"/>
            <w:tcBorders>
              <w:top w:val="single" w:sz="4" w:space="0" w:color="auto"/>
              <w:left w:val="single" w:sz="4" w:space="0" w:color="auto"/>
              <w:right w:val="single" w:sz="4" w:space="0" w:color="auto"/>
            </w:tcBorders>
            <w:vAlign w:val="center"/>
          </w:tcPr>
          <w:p w14:paraId="4C6E24DC" w14:textId="77777777"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8.</w:t>
            </w:r>
          </w:p>
        </w:tc>
        <w:tc>
          <w:tcPr>
            <w:tcW w:w="4536" w:type="dxa"/>
            <w:gridSpan w:val="2"/>
            <w:tcBorders>
              <w:top w:val="single" w:sz="4" w:space="0" w:color="auto"/>
              <w:bottom w:val="single" w:sz="4" w:space="0" w:color="auto"/>
              <w:right w:val="single" w:sz="4" w:space="0" w:color="auto"/>
            </w:tcBorders>
            <w:vAlign w:val="center"/>
          </w:tcPr>
          <w:p w14:paraId="6D591DA3" w14:textId="77777777" w:rsidR="00C42757"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 xml:space="preserve">Zakup dodatkowych dysków twardych do urządzeń </w:t>
            </w:r>
          </w:p>
          <w:p w14:paraId="3888F832" w14:textId="671009E9"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lang w:eastAsia="ar-SA"/>
              </w:rPr>
              <w:t>NAS – Typ B</w:t>
            </w:r>
          </w:p>
        </w:tc>
        <w:tc>
          <w:tcPr>
            <w:tcW w:w="2126" w:type="dxa"/>
            <w:vMerge/>
            <w:tcBorders>
              <w:left w:val="single" w:sz="4" w:space="0" w:color="auto"/>
              <w:right w:val="single" w:sz="4" w:space="0" w:color="auto"/>
            </w:tcBorders>
          </w:tcPr>
          <w:p w14:paraId="79A65BB2" w14:textId="77777777" w:rsidR="00522D36" w:rsidRPr="00522D36" w:rsidRDefault="00522D36" w:rsidP="009B2B86">
            <w:pPr>
              <w:ind w:left="73"/>
              <w:rPr>
                <w:rFonts w:asciiTheme="minorHAnsi" w:hAnsiTheme="minorHAnsi" w:cstheme="minorHAnsi"/>
                <w:sz w:val="18"/>
                <w:szCs w:val="18"/>
              </w:rPr>
            </w:pPr>
          </w:p>
        </w:tc>
        <w:tc>
          <w:tcPr>
            <w:tcW w:w="1707" w:type="dxa"/>
            <w:vMerge w:val="restart"/>
            <w:tcBorders>
              <w:top w:val="single" w:sz="4" w:space="0" w:color="auto"/>
              <w:left w:val="nil"/>
              <w:right w:val="single" w:sz="4" w:space="0" w:color="auto"/>
            </w:tcBorders>
            <w:shd w:val="clear" w:color="auto" w:fill="D9D9D9"/>
            <w:vAlign w:val="center"/>
          </w:tcPr>
          <w:p w14:paraId="7E18AB14" w14:textId="77777777" w:rsidR="00522D36" w:rsidRPr="00522D36" w:rsidRDefault="00522D36" w:rsidP="009B2B86">
            <w:pPr>
              <w:jc w:val="center"/>
              <w:rPr>
                <w:rFonts w:asciiTheme="minorHAnsi" w:hAnsiTheme="minorHAnsi" w:cstheme="minorHAnsi"/>
                <w:b/>
                <w:color w:val="000000" w:themeColor="text1"/>
                <w:sz w:val="18"/>
                <w:szCs w:val="18"/>
              </w:rPr>
            </w:pPr>
            <w:r w:rsidRPr="00522D36">
              <w:rPr>
                <w:rFonts w:asciiTheme="minorHAnsi" w:hAnsiTheme="minorHAnsi" w:cstheme="minorHAnsi"/>
                <w:b/>
                <w:color w:val="000000" w:themeColor="text1"/>
                <w:sz w:val="18"/>
                <w:szCs w:val="18"/>
              </w:rPr>
              <w:t>2 szt.</w:t>
            </w:r>
          </w:p>
        </w:tc>
        <w:tc>
          <w:tcPr>
            <w:tcW w:w="1707" w:type="dxa"/>
            <w:vMerge w:val="restart"/>
            <w:tcBorders>
              <w:top w:val="single" w:sz="4" w:space="0" w:color="auto"/>
              <w:left w:val="nil"/>
              <w:right w:val="single" w:sz="4" w:space="0" w:color="auto"/>
            </w:tcBorders>
          </w:tcPr>
          <w:p w14:paraId="13D4B49D"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587B278E"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val="restart"/>
            <w:tcBorders>
              <w:top w:val="single" w:sz="4" w:space="0" w:color="auto"/>
              <w:left w:val="nil"/>
              <w:right w:val="single" w:sz="4" w:space="0" w:color="auto"/>
            </w:tcBorders>
          </w:tcPr>
          <w:p w14:paraId="0B389179"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7B87C3DC" w14:textId="77777777" w:rsidTr="00522D36">
        <w:trPr>
          <w:trHeight w:val="483"/>
        </w:trPr>
        <w:tc>
          <w:tcPr>
            <w:tcW w:w="704" w:type="dxa"/>
            <w:vMerge/>
            <w:tcBorders>
              <w:left w:val="single" w:sz="4" w:space="0" w:color="auto"/>
              <w:bottom w:val="single" w:sz="4" w:space="0" w:color="auto"/>
              <w:right w:val="single" w:sz="4" w:space="0" w:color="auto"/>
            </w:tcBorders>
            <w:vAlign w:val="center"/>
          </w:tcPr>
          <w:p w14:paraId="5658BC5E" w14:textId="77777777" w:rsidR="00522D36" w:rsidRPr="00522D36" w:rsidRDefault="00522D36" w:rsidP="009B2B86">
            <w:pPr>
              <w:jc w:val="center"/>
              <w:rPr>
                <w:rFonts w:asciiTheme="minorHAnsi" w:hAnsiTheme="minorHAnsi" w:cstheme="minorHAnsi"/>
                <w:b/>
                <w:bCs/>
                <w:sz w:val="18"/>
                <w:szCs w:val="18"/>
              </w:rPr>
            </w:pPr>
          </w:p>
        </w:tc>
        <w:tc>
          <w:tcPr>
            <w:tcW w:w="2268" w:type="dxa"/>
            <w:tcBorders>
              <w:top w:val="single" w:sz="4" w:space="0" w:color="auto"/>
              <w:bottom w:val="single" w:sz="4" w:space="0" w:color="auto"/>
              <w:right w:val="single" w:sz="4" w:space="0" w:color="auto"/>
            </w:tcBorders>
            <w:vAlign w:val="center"/>
          </w:tcPr>
          <w:p w14:paraId="265173F5" w14:textId="1DDA33F4"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268" w:type="dxa"/>
            <w:tcBorders>
              <w:top w:val="single" w:sz="4" w:space="0" w:color="auto"/>
              <w:bottom w:val="single" w:sz="4" w:space="0" w:color="auto"/>
              <w:right w:val="single" w:sz="4" w:space="0" w:color="auto"/>
            </w:tcBorders>
            <w:vAlign w:val="center"/>
          </w:tcPr>
          <w:p w14:paraId="253F43B5" w14:textId="5707E916" w:rsidR="00522D36" w:rsidRPr="00522D36" w:rsidRDefault="00522D36" w:rsidP="009B2B86">
            <w:pPr>
              <w:ind w:left="73"/>
              <w:rPr>
                <w:rFonts w:asciiTheme="minorHAnsi" w:hAnsiTheme="minorHAnsi" w:cstheme="minorHAnsi"/>
                <w:b/>
                <w:bCs/>
                <w:sz w:val="18"/>
                <w:szCs w:val="18"/>
                <w:lang w:eastAsia="ar-SA"/>
              </w:rPr>
            </w:pPr>
            <w:r w:rsidRPr="00522D36">
              <w:rPr>
                <w:rFonts w:asciiTheme="minorHAnsi" w:hAnsiTheme="minorHAnsi" w:cstheme="minorHAnsi"/>
                <w:b/>
                <w:bCs/>
                <w:sz w:val="18"/>
                <w:szCs w:val="18"/>
              </w:rPr>
              <w:t>………………………….</w:t>
            </w:r>
          </w:p>
        </w:tc>
        <w:tc>
          <w:tcPr>
            <w:tcW w:w="2126" w:type="dxa"/>
            <w:tcBorders>
              <w:left w:val="single" w:sz="4" w:space="0" w:color="auto"/>
              <w:bottom w:val="single" w:sz="4" w:space="0" w:color="auto"/>
              <w:right w:val="single" w:sz="4" w:space="0" w:color="auto"/>
            </w:tcBorders>
          </w:tcPr>
          <w:p w14:paraId="07153D44" w14:textId="77777777" w:rsidR="00522D36" w:rsidRPr="00522D36" w:rsidRDefault="00522D36" w:rsidP="009B2B86">
            <w:pPr>
              <w:ind w:left="73"/>
              <w:rPr>
                <w:rFonts w:asciiTheme="minorHAnsi" w:hAnsiTheme="minorHAnsi" w:cstheme="minorHAnsi"/>
                <w:sz w:val="18"/>
                <w:szCs w:val="18"/>
              </w:rPr>
            </w:pPr>
          </w:p>
        </w:tc>
        <w:tc>
          <w:tcPr>
            <w:tcW w:w="1707" w:type="dxa"/>
            <w:vMerge/>
            <w:tcBorders>
              <w:left w:val="nil"/>
              <w:bottom w:val="single" w:sz="4" w:space="0" w:color="auto"/>
              <w:right w:val="single" w:sz="4" w:space="0" w:color="auto"/>
            </w:tcBorders>
            <w:shd w:val="clear" w:color="auto" w:fill="D9D9D9"/>
            <w:vAlign w:val="center"/>
          </w:tcPr>
          <w:p w14:paraId="54DC0A41"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1882546E"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5AEDBA41"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vMerge/>
            <w:tcBorders>
              <w:left w:val="nil"/>
              <w:bottom w:val="single" w:sz="4" w:space="0" w:color="auto"/>
              <w:right w:val="single" w:sz="4" w:space="0" w:color="auto"/>
            </w:tcBorders>
          </w:tcPr>
          <w:p w14:paraId="6D0F3597" w14:textId="77777777" w:rsidR="00522D36" w:rsidRPr="00522D36" w:rsidRDefault="00522D36" w:rsidP="009B2B86">
            <w:pPr>
              <w:jc w:val="center"/>
              <w:rPr>
                <w:rFonts w:asciiTheme="minorHAnsi" w:hAnsiTheme="minorHAnsi" w:cstheme="minorHAnsi"/>
                <w:b/>
                <w:color w:val="000000" w:themeColor="text1"/>
                <w:sz w:val="18"/>
                <w:szCs w:val="18"/>
              </w:rPr>
            </w:pPr>
          </w:p>
        </w:tc>
      </w:tr>
      <w:tr w:rsidR="00522D36" w:rsidRPr="00522D36" w14:paraId="07AB17FD" w14:textId="77777777" w:rsidTr="00522D36">
        <w:trPr>
          <w:trHeight w:val="483"/>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2F5B09" w14:textId="03140902" w:rsidR="00522D36" w:rsidRPr="00522D36" w:rsidRDefault="00522D36" w:rsidP="009B2B86">
            <w:pPr>
              <w:jc w:val="center"/>
              <w:rPr>
                <w:rFonts w:asciiTheme="minorHAnsi" w:hAnsiTheme="minorHAnsi" w:cstheme="minorHAnsi"/>
                <w:b/>
                <w:bCs/>
                <w:sz w:val="18"/>
                <w:szCs w:val="18"/>
              </w:rPr>
            </w:pPr>
            <w:r w:rsidRPr="00522D36">
              <w:rPr>
                <w:rFonts w:asciiTheme="minorHAnsi" w:hAnsiTheme="minorHAnsi" w:cstheme="minorHAnsi"/>
                <w:b/>
                <w:bCs/>
                <w:sz w:val="18"/>
                <w:szCs w:val="18"/>
              </w:rPr>
              <w:t>9.</w:t>
            </w:r>
          </w:p>
        </w:tc>
        <w:tc>
          <w:tcPr>
            <w:tcW w:w="10076" w:type="dxa"/>
            <w:gridSpan w:val="5"/>
            <w:tcBorders>
              <w:top w:val="single" w:sz="4" w:space="0" w:color="auto"/>
              <w:bottom w:val="single" w:sz="4" w:space="0" w:color="auto"/>
              <w:right w:val="single" w:sz="4" w:space="0" w:color="auto"/>
            </w:tcBorders>
            <w:shd w:val="clear" w:color="auto" w:fill="D9D9D9" w:themeFill="background1" w:themeFillShade="D9"/>
            <w:vAlign w:val="center"/>
          </w:tcPr>
          <w:p w14:paraId="7A325FA8" w14:textId="3F371BD1" w:rsidR="00522D36" w:rsidRPr="00522D36" w:rsidRDefault="00522D36" w:rsidP="00522D36">
            <w:pPr>
              <w:jc w:val="right"/>
              <w:rPr>
                <w:rFonts w:asciiTheme="minorHAnsi" w:hAnsiTheme="minorHAnsi" w:cstheme="minorHAnsi"/>
                <w:b/>
                <w:color w:val="000000" w:themeColor="text1"/>
                <w:sz w:val="18"/>
                <w:szCs w:val="18"/>
              </w:rPr>
            </w:pPr>
            <w:r w:rsidRPr="00522D36">
              <w:rPr>
                <w:rFonts w:asciiTheme="minorHAnsi" w:hAnsiTheme="minorHAnsi" w:cstheme="minorHAnsi"/>
                <w:b/>
                <w:bCs/>
                <w:sz w:val="18"/>
                <w:szCs w:val="18"/>
              </w:rPr>
              <w:t>RAZEM</w:t>
            </w:r>
          </w:p>
        </w:tc>
        <w:tc>
          <w:tcPr>
            <w:tcW w:w="1707" w:type="dxa"/>
            <w:tcBorders>
              <w:top w:val="single" w:sz="4" w:space="0" w:color="auto"/>
              <w:left w:val="nil"/>
              <w:bottom w:val="single" w:sz="4" w:space="0" w:color="auto"/>
              <w:right w:val="single" w:sz="4" w:space="0" w:color="auto"/>
            </w:tcBorders>
          </w:tcPr>
          <w:p w14:paraId="798C9FBF" w14:textId="77777777" w:rsidR="00522D36" w:rsidRPr="00522D36" w:rsidRDefault="00522D36" w:rsidP="009B2B86">
            <w:pPr>
              <w:jc w:val="center"/>
              <w:rPr>
                <w:rFonts w:asciiTheme="minorHAnsi" w:hAnsiTheme="minorHAnsi" w:cstheme="minorHAnsi"/>
                <w:b/>
                <w:color w:val="000000" w:themeColor="text1"/>
                <w:sz w:val="18"/>
                <w:szCs w:val="18"/>
              </w:rPr>
            </w:pPr>
          </w:p>
        </w:tc>
        <w:tc>
          <w:tcPr>
            <w:tcW w:w="1707" w:type="dxa"/>
            <w:tcBorders>
              <w:top w:val="single" w:sz="4" w:space="0" w:color="auto"/>
              <w:left w:val="nil"/>
              <w:bottom w:val="single" w:sz="4" w:space="0" w:color="auto"/>
              <w:right w:val="single" w:sz="4" w:space="0" w:color="auto"/>
            </w:tcBorders>
            <w:shd w:val="clear" w:color="auto" w:fill="D9D9D9" w:themeFill="background1" w:themeFillShade="D9"/>
          </w:tcPr>
          <w:p w14:paraId="22D95BFF" w14:textId="77777777" w:rsidR="00522D36" w:rsidRPr="00522D36" w:rsidRDefault="00522D36" w:rsidP="009B2B86">
            <w:pPr>
              <w:jc w:val="center"/>
              <w:rPr>
                <w:rFonts w:asciiTheme="minorHAnsi" w:hAnsiTheme="minorHAnsi" w:cstheme="minorHAnsi"/>
                <w:b/>
                <w:color w:val="000000" w:themeColor="text1"/>
                <w:sz w:val="18"/>
                <w:szCs w:val="18"/>
              </w:rPr>
            </w:pPr>
          </w:p>
        </w:tc>
      </w:tr>
    </w:tbl>
    <w:p w14:paraId="5187F156" w14:textId="14412211" w:rsidR="00B15F8B" w:rsidRPr="00586436" w:rsidRDefault="00B15F8B" w:rsidP="00586436">
      <w:pPr>
        <w:pStyle w:val="Nagwek2"/>
        <w:numPr>
          <w:ilvl w:val="0"/>
          <w:numId w:val="12"/>
        </w:numPr>
        <w:spacing w:before="360" w:line="360" w:lineRule="auto"/>
        <w:ind w:left="426" w:hanging="568"/>
        <w:jc w:val="left"/>
        <w:rPr>
          <w:rFonts w:asciiTheme="minorHAnsi" w:hAnsiTheme="minorHAnsi" w:cstheme="minorHAnsi"/>
          <w:color w:val="auto"/>
          <w:szCs w:val="24"/>
        </w:rPr>
      </w:pPr>
      <w:r w:rsidRPr="00586436">
        <w:rPr>
          <w:rFonts w:asciiTheme="minorHAnsi" w:hAnsiTheme="minorHAnsi" w:cstheme="minorHAnsi"/>
          <w:b w:val="0"/>
          <w:color w:val="auto"/>
          <w:szCs w:val="24"/>
        </w:rPr>
        <w:t xml:space="preserve">Oświadczam, że </w:t>
      </w:r>
      <w:r w:rsidRPr="00586436">
        <w:rPr>
          <w:rFonts w:asciiTheme="minorHAnsi" w:hAnsiTheme="minorHAnsi" w:cstheme="minorHAnsi"/>
          <w:bCs/>
          <w:color w:val="auto"/>
          <w:szCs w:val="24"/>
        </w:rPr>
        <w:t xml:space="preserve">skracam termin realizacji zamówienia o </w:t>
      </w:r>
      <w:r w:rsidR="005A288E" w:rsidRPr="00586436">
        <w:rPr>
          <w:rFonts w:asciiTheme="minorHAnsi" w:hAnsiTheme="minorHAnsi" w:cstheme="minorHAnsi"/>
          <w:bCs/>
          <w:color w:val="auto"/>
          <w:szCs w:val="24"/>
          <w:lang w:val="pl-PL"/>
        </w:rPr>
        <w:t>2/4/6/8</w:t>
      </w:r>
      <w:r w:rsidRPr="00586436">
        <w:rPr>
          <w:rFonts w:asciiTheme="minorHAnsi" w:hAnsiTheme="minorHAnsi" w:cstheme="minorHAnsi"/>
          <w:bCs/>
          <w:color w:val="auto"/>
          <w:szCs w:val="24"/>
        </w:rPr>
        <w:t xml:space="preserve"> dni *</w:t>
      </w:r>
      <w:r w:rsidRPr="00586436">
        <w:rPr>
          <w:rFonts w:asciiTheme="minorHAnsi" w:hAnsiTheme="minorHAnsi" w:cstheme="minorHAnsi"/>
          <w:color w:val="auto"/>
          <w:szCs w:val="24"/>
        </w:rPr>
        <w:t xml:space="preserve"> </w:t>
      </w:r>
      <w:r w:rsidRPr="00586436">
        <w:rPr>
          <w:rFonts w:asciiTheme="minorHAnsi" w:hAnsiTheme="minorHAnsi" w:cstheme="minorHAnsi"/>
          <w:b w:val="0"/>
          <w:bCs/>
          <w:color w:val="auto"/>
          <w:szCs w:val="24"/>
        </w:rPr>
        <w:t>(niepotrzebne skreślić), zatem</w:t>
      </w:r>
      <w:r w:rsidRPr="00586436">
        <w:rPr>
          <w:rFonts w:asciiTheme="minorHAnsi" w:hAnsiTheme="minorHAnsi" w:cstheme="minorHAnsi"/>
          <w:bCs/>
          <w:color w:val="auto"/>
          <w:szCs w:val="24"/>
        </w:rPr>
        <w:t xml:space="preserve"> </w:t>
      </w:r>
      <w:r w:rsidRPr="00586436">
        <w:rPr>
          <w:rFonts w:asciiTheme="minorHAnsi" w:hAnsiTheme="minorHAnsi" w:cstheme="minorHAnsi"/>
          <w:b w:val="0"/>
          <w:color w:val="auto"/>
          <w:szCs w:val="24"/>
        </w:rPr>
        <w:t>zamówienie zrealizuję w</w:t>
      </w:r>
      <w:r w:rsidRPr="00586436">
        <w:rPr>
          <w:rFonts w:asciiTheme="minorHAnsi" w:hAnsiTheme="minorHAnsi" w:cstheme="minorHAnsi"/>
          <w:b w:val="0"/>
          <w:color w:val="auto"/>
          <w:szCs w:val="24"/>
          <w:lang w:val="pl-PL"/>
        </w:rPr>
        <w:t> </w:t>
      </w:r>
      <w:r w:rsidRPr="00586436">
        <w:rPr>
          <w:rFonts w:asciiTheme="minorHAnsi" w:hAnsiTheme="minorHAnsi" w:cstheme="minorHAnsi"/>
          <w:b w:val="0"/>
          <w:color w:val="auto"/>
          <w:szCs w:val="24"/>
        </w:rPr>
        <w:t>terminie</w:t>
      </w:r>
      <w:r w:rsidRPr="00586436">
        <w:rPr>
          <w:rFonts w:asciiTheme="minorHAnsi" w:hAnsiTheme="minorHAnsi" w:cstheme="minorHAnsi"/>
          <w:bCs/>
          <w:color w:val="auto"/>
          <w:szCs w:val="24"/>
        </w:rPr>
        <w:t xml:space="preserve"> </w:t>
      </w:r>
      <w:r w:rsidRPr="00586436">
        <w:rPr>
          <w:rFonts w:asciiTheme="minorHAnsi" w:hAnsiTheme="minorHAnsi" w:cstheme="minorHAnsi"/>
          <w:b w:val="0"/>
          <w:color w:val="auto"/>
          <w:szCs w:val="24"/>
        </w:rPr>
        <w:t>do</w:t>
      </w:r>
      <w:r w:rsidRPr="00586436">
        <w:rPr>
          <w:rFonts w:asciiTheme="minorHAnsi" w:hAnsiTheme="minorHAnsi" w:cstheme="minorHAnsi"/>
          <w:bCs/>
          <w:color w:val="auto"/>
          <w:szCs w:val="24"/>
        </w:rPr>
        <w:t xml:space="preserve"> </w:t>
      </w:r>
      <w:r w:rsidR="005A288E" w:rsidRPr="00586436">
        <w:rPr>
          <w:rFonts w:asciiTheme="minorHAnsi" w:hAnsiTheme="minorHAnsi" w:cstheme="minorHAnsi"/>
          <w:bCs/>
          <w:color w:val="auto"/>
          <w:szCs w:val="24"/>
          <w:lang w:val="pl-PL"/>
        </w:rPr>
        <w:t>28/26/24/22</w:t>
      </w:r>
      <w:r w:rsidR="00E425BD" w:rsidRPr="00586436">
        <w:rPr>
          <w:rFonts w:asciiTheme="minorHAnsi" w:hAnsiTheme="minorHAnsi" w:cstheme="minorHAnsi"/>
          <w:bCs/>
          <w:color w:val="auto"/>
          <w:szCs w:val="24"/>
          <w:lang w:val="pl-PL"/>
        </w:rPr>
        <w:t xml:space="preserve"> </w:t>
      </w:r>
      <w:r w:rsidRPr="00586436">
        <w:rPr>
          <w:rFonts w:asciiTheme="minorHAnsi" w:hAnsiTheme="minorHAnsi" w:cstheme="minorHAnsi"/>
          <w:bCs/>
          <w:color w:val="auto"/>
          <w:szCs w:val="24"/>
        </w:rPr>
        <w:t xml:space="preserve">dni * </w:t>
      </w:r>
      <w:r w:rsidRPr="00586436">
        <w:rPr>
          <w:rFonts w:asciiTheme="minorHAnsi" w:hAnsiTheme="minorHAnsi" w:cstheme="minorHAnsi"/>
          <w:b w:val="0"/>
          <w:bCs/>
          <w:color w:val="auto"/>
          <w:szCs w:val="24"/>
        </w:rPr>
        <w:t xml:space="preserve">(niepotrzebne skreślić) od daty </w:t>
      </w:r>
      <w:r w:rsidRPr="00586436">
        <w:rPr>
          <w:rFonts w:asciiTheme="minorHAnsi" w:hAnsiTheme="minorHAnsi" w:cstheme="minorHAnsi"/>
          <w:b w:val="0"/>
          <w:bCs/>
          <w:color w:val="auto"/>
          <w:szCs w:val="24"/>
          <w:lang w:val="pl-PL"/>
        </w:rPr>
        <w:t>zawarcia</w:t>
      </w:r>
      <w:r w:rsidRPr="00586436">
        <w:rPr>
          <w:rFonts w:asciiTheme="minorHAnsi" w:hAnsiTheme="minorHAnsi" w:cstheme="minorHAnsi"/>
          <w:b w:val="0"/>
          <w:bCs/>
          <w:color w:val="auto"/>
          <w:szCs w:val="24"/>
        </w:rPr>
        <w:t xml:space="preserve"> umowy.</w:t>
      </w:r>
    </w:p>
    <w:p w14:paraId="46A04CEC" w14:textId="13F3DD6F" w:rsidR="00B5348A" w:rsidRPr="00586436" w:rsidRDefault="00B5348A" w:rsidP="00586436">
      <w:pPr>
        <w:pStyle w:val="Nagwek2"/>
        <w:numPr>
          <w:ilvl w:val="0"/>
          <w:numId w:val="12"/>
        </w:numPr>
        <w:spacing w:before="240" w:after="240" w:line="360" w:lineRule="auto"/>
        <w:ind w:left="425" w:hanging="567"/>
        <w:jc w:val="left"/>
        <w:rPr>
          <w:rFonts w:asciiTheme="minorHAnsi" w:hAnsiTheme="minorHAnsi" w:cstheme="minorHAnsi"/>
        </w:rPr>
      </w:pPr>
      <w:r w:rsidRPr="00586436">
        <w:rPr>
          <w:rFonts w:asciiTheme="minorHAnsi" w:hAnsiTheme="minorHAnsi" w:cstheme="minorHAnsi"/>
        </w:rPr>
        <w:t>OŚWIADCZENIA</w:t>
      </w:r>
    </w:p>
    <w:p w14:paraId="3F8C05D1" w14:textId="0153AE89" w:rsidR="00AB1B73" w:rsidRPr="00586436" w:rsidRDefault="00AB1B73" w:rsidP="00586436">
      <w:pPr>
        <w:numPr>
          <w:ilvl w:val="0"/>
          <w:numId w:val="5"/>
        </w:numPr>
        <w:spacing w:line="360" w:lineRule="auto"/>
        <w:ind w:left="357" w:hanging="357"/>
        <w:jc w:val="both"/>
        <w:rPr>
          <w:rFonts w:asciiTheme="minorHAnsi" w:hAnsiTheme="minorHAnsi" w:cstheme="minorHAnsi"/>
          <w:sz w:val="24"/>
          <w:szCs w:val="24"/>
        </w:rPr>
      </w:pPr>
      <w:r w:rsidRPr="00586436">
        <w:rPr>
          <w:rFonts w:asciiTheme="minorHAnsi" w:hAnsiTheme="minorHAnsi" w:cstheme="minorHAnsi"/>
          <w:sz w:val="24"/>
          <w:szCs w:val="24"/>
        </w:rPr>
        <w:t>Oświadczam, że wypełniłem obowiązki informacyjne przewidziane w art. 13 lub art. 14 RODO wobec osób fizycznych, od których dane osobowe bezpośrednio lub pośrednio pozyskałem w celu ubiegania się o</w:t>
      </w:r>
      <w:r w:rsidR="009D4505" w:rsidRPr="00586436">
        <w:rPr>
          <w:rFonts w:asciiTheme="minorHAnsi" w:hAnsiTheme="minorHAnsi" w:cstheme="minorHAnsi"/>
          <w:sz w:val="24"/>
          <w:szCs w:val="24"/>
        </w:rPr>
        <w:t> </w:t>
      </w:r>
      <w:r w:rsidRPr="00586436">
        <w:rPr>
          <w:rFonts w:asciiTheme="minorHAnsi" w:hAnsiTheme="minorHAnsi" w:cstheme="minorHAnsi"/>
          <w:sz w:val="24"/>
          <w:szCs w:val="24"/>
        </w:rPr>
        <w:t>udzielenie zamówienia publicznego w niniejszym postępowaniu.*</w:t>
      </w:r>
    </w:p>
    <w:p w14:paraId="6F1BDF41" w14:textId="77777777" w:rsidR="009D4505" w:rsidRPr="00586436" w:rsidRDefault="009D4505" w:rsidP="00586436">
      <w:pPr>
        <w:spacing w:line="360" w:lineRule="auto"/>
        <w:ind w:left="284"/>
        <w:jc w:val="both"/>
        <w:rPr>
          <w:rFonts w:asciiTheme="minorHAnsi" w:hAnsiTheme="minorHAnsi" w:cstheme="minorHAnsi"/>
          <w:sz w:val="24"/>
          <w:szCs w:val="24"/>
        </w:rPr>
      </w:pPr>
    </w:p>
    <w:p w14:paraId="09D98A20" w14:textId="2A35DAE9" w:rsidR="00AB1B73" w:rsidRPr="00586436" w:rsidRDefault="00AB1B73" w:rsidP="00586436">
      <w:pPr>
        <w:spacing w:line="360" w:lineRule="auto"/>
        <w:ind w:left="357"/>
        <w:jc w:val="both"/>
        <w:rPr>
          <w:rFonts w:asciiTheme="minorHAnsi" w:hAnsiTheme="minorHAnsi" w:cstheme="minorHAnsi"/>
          <w:sz w:val="24"/>
          <w:szCs w:val="24"/>
        </w:rPr>
      </w:pPr>
      <w:r w:rsidRPr="00586436">
        <w:rPr>
          <w:rFonts w:asciiTheme="minorHAnsi" w:hAnsiTheme="minorHAnsi" w:cstheme="minorHAnsi"/>
          <w:sz w:val="24"/>
          <w:szCs w:val="2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przekreślenie).</w:t>
      </w:r>
    </w:p>
    <w:p w14:paraId="7994B0FB" w14:textId="77777777" w:rsidR="00AB1B73" w:rsidRPr="00586436" w:rsidRDefault="00AB1B73" w:rsidP="00586436">
      <w:pPr>
        <w:spacing w:line="360" w:lineRule="auto"/>
        <w:jc w:val="both"/>
        <w:rPr>
          <w:rFonts w:asciiTheme="minorHAnsi" w:hAnsiTheme="minorHAnsi" w:cstheme="minorHAnsi"/>
          <w:sz w:val="24"/>
          <w:szCs w:val="24"/>
        </w:rPr>
      </w:pPr>
    </w:p>
    <w:p w14:paraId="585698B3" w14:textId="236A6B4E" w:rsidR="00AB1B73" w:rsidRPr="00586436" w:rsidRDefault="00AB1B73" w:rsidP="00586436">
      <w:pPr>
        <w:numPr>
          <w:ilvl w:val="0"/>
          <w:numId w:val="5"/>
        </w:numPr>
        <w:spacing w:line="360" w:lineRule="auto"/>
        <w:ind w:left="357" w:hanging="357"/>
        <w:jc w:val="both"/>
        <w:rPr>
          <w:rFonts w:asciiTheme="minorHAnsi" w:hAnsiTheme="minorHAnsi" w:cstheme="minorHAnsi"/>
          <w:sz w:val="24"/>
          <w:szCs w:val="24"/>
        </w:rPr>
      </w:pPr>
      <w:r w:rsidRPr="00586436">
        <w:rPr>
          <w:rFonts w:asciiTheme="minorHAnsi" w:hAnsiTheme="minorHAnsi" w:cstheme="minorHAnsi"/>
          <w:sz w:val="24"/>
          <w:szCs w:val="24"/>
        </w:rPr>
        <w:t>Oświadczam, że:</w:t>
      </w:r>
    </w:p>
    <w:p w14:paraId="0D2CED43" w14:textId="4580FCFB" w:rsidR="00AB1B73" w:rsidRPr="00586436" w:rsidRDefault="00AB1B73"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powyższ</w:t>
      </w:r>
      <w:r w:rsidR="00BF316B" w:rsidRPr="00586436">
        <w:rPr>
          <w:rFonts w:asciiTheme="minorHAnsi" w:hAnsiTheme="minorHAnsi" w:cstheme="minorHAnsi"/>
          <w:b w:val="0"/>
          <w:bCs/>
          <w:position w:val="10"/>
          <w:sz w:val="24"/>
          <w:szCs w:val="24"/>
          <w:lang w:val="pl-PL"/>
        </w:rPr>
        <w:t>a</w:t>
      </w:r>
      <w:r w:rsidRPr="00586436">
        <w:rPr>
          <w:rFonts w:asciiTheme="minorHAnsi" w:hAnsiTheme="minorHAnsi" w:cstheme="minorHAnsi"/>
          <w:b w:val="0"/>
          <w:bCs/>
          <w:position w:val="10"/>
          <w:sz w:val="24"/>
          <w:szCs w:val="24"/>
        </w:rPr>
        <w:t xml:space="preserve"> cen</w:t>
      </w:r>
      <w:r w:rsidR="00BF316B" w:rsidRPr="00586436">
        <w:rPr>
          <w:rFonts w:asciiTheme="minorHAnsi" w:hAnsiTheme="minorHAnsi" w:cstheme="minorHAnsi"/>
          <w:b w:val="0"/>
          <w:bCs/>
          <w:position w:val="10"/>
          <w:sz w:val="24"/>
          <w:szCs w:val="24"/>
          <w:lang w:val="pl-PL"/>
        </w:rPr>
        <w:t>a</w:t>
      </w:r>
      <w:r w:rsidRPr="00586436">
        <w:rPr>
          <w:rFonts w:asciiTheme="minorHAnsi" w:hAnsiTheme="minorHAnsi" w:cstheme="minorHAnsi"/>
          <w:b w:val="0"/>
          <w:bCs/>
          <w:position w:val="10"/>
          <w:sz w:val="24"/>
          <w:szCs w:val="24"/>
        </w:rPr>
        <w:t xml:space="preserve"> zawiera wszystkie koszty, jakie ponosi Zamawiający,</w:t>
      </w:r>
    </w:p>
    <w:p w14:paraId="0F96DBD7" w14:textId="5E34D6D6" w:rsidR="00AB1B73" w:rsidRPr="00586436" w:rsidRDefault="00AB1B73"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zapoznaliśmy się z wymaganiami Zamawiającego, dotyczącymi przedmiotu zamówienia zamieszczonymi w SWZ wraz z załącznikami i nie wnosimy do nich żadnych zastrzeżeń,</w:t>
      </w:r>
    </w:p>
    <w:p w14:paraId="297C78EF" w14:textId="069F138B" w:rsidR="00AB1B73" w:rsidRPr="00586436" w:rsidRDefault="00AB1B73"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uważamy się za związanych niniejszą ofertą przez okres wskazany w SWZ,</w:t>
      </w:r>
    </w:p>
    <w:p w14:paraId="408DE12F" w14:textId="21C4947C" w:rsidR="00B60588" w:rsidRPr="00586436" w:rsidRDefault="00B60588"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lang w:val="pl-PL"/>
        </w:rPr>
        <w:t>zakres przedmiotowej dostawy zrealizuję w terminach określonych w dokumentach zamówienia,</w:t>
      </w:r>
      <w:r w:rsidR="00B15F8B" w:rsidRPr="00586436">
        <w:rPr>
          <w:rFonts w:asciiTheme="minorHAnsi" w:hAnsiTheme="minorHAnsi" w:cstheme="minorHAnsi"/>
          <w:b w:val="0"/>
          <w:bCs/>
          <w:position w:val="10"/>
          <w:sz w:val="24"/>
          <w:szCs w:val="24"/>
          <w:lang w:val="pl-PL"/>
        </w:rPr>
        <w:t xml:space="preserve"> z zastrzeżeniem pkt II formularza </w:t>
      </w:r>
      <w:r w:rsidR="00B15F8B" w:rsidRPr="00586436">
        <w:rPr>
          <w:rFonts w:asciiTheme="minorHAnsi" w:hAnsiTheme="minorHAnsi" w:cstheme="minorHAnsi"/>
          <w:b w:val="0"/>
          <w:bCs/>
          <w:position w:val="10"/>
          <w:sz w:val="24"/>
          <w:szCs w:val="24"/>
          <w:lang w:val="pl-PL"/>
        </w:rPr>
        <w:lastRenderedPageBreak/>
        <w:t>ofertowego,</w:t>
      </w:r>
    </w:p>
    <w:p w14:paraId="2A05C34C" w14:textId="3A221666" w:rsidR="00BF316B" w:rsidRPr="00586436" w:rsidRDefault="00AB1B73"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 xml:space="preserve">zrealizujemy zamówienie zgodnie z SWZ i </w:t>
      </w:r>
      <w:r w:rsidRPr="00586436">
        <w:rPr>
          <w:rFonts w:asciiTheme="minorHAnsi" w:hAnsiTheme="minorHAnsi" w:cstheme="minorHAnsi"/>
          <w:b w:val="0"/>
          <w:bCs/>
          <w:position w:val="10"/>
          <w:sz w:val="24"/>
          <w:szCs w:val="24"/>
          <w:lang w:val="pl-PL"/>
        </w:rPr>
        <w:t>wzorem</w:t>
      </w:r>
      <w:r w:rsidRPr="00586436">
        <w:rPr>
          <w:rFonts w:asciiTheme="minorHAnsi" w:hAnsiTheme="minorHAnsi" w:cstheme="minorHAnsi"/>
          <w:b w:val="0"/>
          <w:bCs/>
          <w:position w:val="10"/>
          <w:sz w:val="24"/>
          <w:szCs w:val="24"/>
        </w:rPr>
        <w:t xml:space="preserve"> umowy,</w:t>
      </w:r>
    </w:p>
    <w:p w14:paraId="6AD68A8D" w14:textId="77777777" w:rsidR="00B15F8B" w:rsidRPr="00586436" w:rsidRDefault="00BF316B"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lang w:val="pl-PL"/>
        </w:rPr>
        <w:t>w przypadku wyboru mojej oferty zobowiązuje się do zawarcia umowy, wg załączonego do SWZ wzoru umowy, w miejscu i terminie wskazanym przez Zamawiającego,</w:t>
      </w:r>
    </w:p>
    <w:p w14:paraId="4B04E909" w14:textId="72FCEAD0" w:rsidR="00B15F8B" w:rsidRPr="00586436" w:rsidRDefault="00B15F8B"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lang w:val="pl-PL"/>
        </w:rPr>
        <w:t>realizowany przedmiot zamówienia będzie odpowiedniej jakości, wolny od jakichkolwiek wad oraz obciążeń prawami osób trzecich,</w:t>
      </w:r>
    </w:p>
    <w:p w14:paraId="70C3ED25" w14:textId="06F31BC9" w:rsidR="00B15F8B" w:rsidRPr="00586436" w:rsidRDefault="00B15F8B"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przedmiot zamówienia pochodzi z legalnego kanał</w:t>
      </w:r>
      <w:r w:rsidR="001B237D" w:rsidRPr="00586436">
        <w:rPr>
          <w:rFonts w:asciiTheme="minorHAnsi" w:hAnsiTheme="minorHAnsi" w:cstheme="minorHAnsi"/>
          <w:b w:val="0"/>
          <w:bCs/>
          <w:position w:val="10"/>
          <w:sz w:val="24"/>
          <w:szCs w:val="24"/>
        </w:rPr>
        <w:t>u</w:t>
      </w:r>
      <w:r w:rsidRPr="00586436">
        <w:rPr>
          <w:rFonts w:asciiTheme="minorHAnsi" w:hAnsiTheme="minorHAnsi" w:cstheme="minorHAnsi"/>
          <w:b w:val="0"/>
          <w:bCs/>
          <w:position w:val="10"/>
          <w:sz w:val="24"/>
          <w:szCs w:val="24"/>
        </w:rPr>
        <w:t xml:space="preserve"> dystrybucji,</w:t>
      </w:r>
    </w:p>
    <w:p w14:paraId="3A5BCE81" w14:textId="4AA178BF" w:rsidR="00B15F8B" w:rsidRPr="00586436" w:rsidRDefault="00B15F8B"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oferta uwzględnia wszystkie koszty związane z realizacją przedmiotu zamówienia włącznie z wszelkimi kosztami wynikającymi z zapisów SWZ i projektu umowy,</w:t>
      </w:r>
    </w:p>
    <w:p w14:paraId="2D74BAC8" w14:textId="4BB917F8" w:rsidR="00A96509" w:rsidRPr="00586436" w:rsidRDefault="00A96509"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dostarczony sprzęt nie pochodzi z państw trzecich nieobjętych umowami międzynarodowym,</w:t>
      </w:r>
    </w:p>
    <w:p w14:paraId="793C1B90" w14:textId="20DAB444" w:rsidR="00B15F8B" w:rsidRPr="00586436" w:rsidRDefault="00B15F8B" w:rsidP="00586436">
      <w:pPr>
        <w:pStyle w:val="Tekstpodstawowy"/>
        <w:widowControl w:val="0"/>
        <w:numPr>
          <w:ilvl w:val="0"/>
          <w:numId w:val="7"/>
        </w:numPr>
        <w:tabs>
          <w:tab w:val="clear" w:pos="567"/>
        </w:tabs>
        <w:suppressAutoHyphens/>
        <w:spacing w:line="360" w:lineRule="auto"/>
        <w:ind w:left="641" w:hanging="284"/>
        <w:rPr>
          <w:rFonts w:asciiTheme="minorHAnsi" w:hAnsiTheme="minorHAnsi" w:cstheme="minorHAnsi"/>
          <w:b w:val="0"/>
          <w:bCs/>
          <w:position w:val="10"/>
          <w:sz w:val="24"/>
          <w:szCs w:val="24"/>
        </w:rPr>
      </w:pPr>
      <w:r w:rsidRPr="00586436">
        <w:rPr>
          <w:rFonts w:asciiTheme="minorHAnsi" w:hAnsiTheme="minorHAnsi" w:cstheme="minorHAnsi"/>
          <w:b w:val="0"/>
          <w:bCs/>
          <w:position w:val="10"/>
          <w:sz w:val="24"/>
          <w:szCs w:val="24"/>
        </w:rPr>
        <w:t>wszystkie</w:t>
      </w:r>
      <w:r w:rsidRPr="00586436">
        <w:rPr>
          <w:b w:val="0"/>
          <w:bCs/>
        </w:rPr>
        <w:t xml:space="preserve"> </w:t>
      </w:r>
      <w:r w:rsidRPr="00586436">
        <w:rPr>
          <w:rFonts w:asciiTheme="minorHAnsi" w:hAnsiTheme="minorHAnsi" w:cstheme="minorHAnsi"/>
          <w:b w:val="0"/>
          <w:bCs/>
          <w:position w:val="10"/>
          <w:sz w:val="24"/>
          <w:szCs w:val="24"/>
        </w:rPr>
        <w:t xml:space="preserve">załączone do oferty dokumenty i złożone oświadczenia opisują stan faktyczny i prawny, aktualny na dzień składania ofert </w:t>
      </w:r>
      <w:r w:rsidR="00ED1A90" w:rsidRPr="00586436">
        <w:rPr>
          <w:rFonts w:asciiTheme="minorHAnsi" w:hAnsiTheme="minorHAnsi" w:cstheme="minorHAnsi"/>
          <w:b w:val="0"/>
          <w:bCs/>
          <w:position w:val="10"/>
          <w:sz w:val="24"/>
          <w:szCs w:val="24"/>
        </w:rPr>
        <w:br/>
      </w:r>
      <w:r w:rsidRPr="00586436">
        <w:rPr>
          <w:rFonts w:asciiTheme="minorHAnsi" w:hAnsiTheme="minorHAnsi" w:cstheme="minorHAnsi"/>
          <w:b w:val="0"/>
          <w:bCs/>
          <w:position w:val="10"/>
          <w:sz w:val="24"/>
          <w:szCs w:val="24"/>
        </w:rPr>
        <w:t>(art. 297 kk).</w:t>
      </w:r>
    </w:p>
    <w:p w14:paraId="5F215A52" w14:textId="6E991A3A" w:rsidR="00AB1B73" w:rsidRPr="00DA6409" w:rsidRDefault="00AB1B73" w:rsidP="00586436">
      <w:pPr>
        <w:numPr>
          <w:ilvl w:val="0"/>
          <w:numId w:val="5"/>
        </w:numPr>
        <w:spacing w:before="240" w:line="360" w:lineRule="auto"/>
        <w:ind w:left="357" w:hanging="357"/>
        <w:jc w:val="both"/>
        <w:rPr>
          <w:rFonts w:asciiTheme="minorHAnsi" w:hAnsiTheme="minorHAnsi" w:cstheme="minorHAnsi"/>
          <w:sz w:val="24"/>
          <w:szCs w:val="24"/>
        </w:rPr>
      </w:pPr>
      <w:r w:rsidRPr="00DA6409">
        <w:rPr>
          <w:rFonts w:asciiTheme="minorHAnsi" w:hAnsiTheme="minorHAnsi" w:cstheme="minorHAnsi"/>
          <w:sz w:val="24"/>
          <w:szCs w:val="24"/>
        </w:rPr>
        <w:t xml:space="preserve">Składając niniejszą ofertę, zgodnie z art. 225 ust. 1 ustawy </w:t>
      </w:r>
      <w:proofErr w:type="spellStart"/>
      <w:r w:rsidRPr="00DA6409">
        <w:rPr>
          <w:rFonts w:asciiTheme="minorHAnsi" w:hAnsiTheme="minorHAnsi" w:cstheme="minorHAnsi"/>
          <w:sz w:val="24"/>
          <w:szCs w:val="24"/>
        </w:rPr>
        <w:t>Pzp</w:t>
      </w:r>
      <w:proofErr w:type="spellEnd"/>
      <w:r w:rsidRPr="00DA6409">
        <w:rPr>
          <w:rFonts w:asciiTheme="minorHAnsi" w:hAnsiTheme="minorHAnsi" w:cstheme="minorHAnsi"/>
          <w:sz w:val="24"/>
          <w:szCs w:val="24"/>
        </w:rPr>
        <w:t xml:space="preserve"> informuję, że wybór oferty:</w:t>
      </w:r>
    </w:p>
    <w:p w14:paraId="24F214F9" w14:textId="290BB7EB" w:rsidR="00AB1B73" w:rsidRPr="00DA6409" w:rsidRDefault="005169DC" w:rsidP="00586436">
      <w:pPr>
        <w:pStyle w:val="Tekstpodstawowy"/>
        <w:tabs>
          <w:tab w:val="clear" w:pos="567"/>
        </w:tabs>
        <w:spacing w:before="240" w:line="360" w:lineRule="auto"/>
        <w:ind w:left="993"/>
        <w:rPr>
          <w:rFonts w:asciiTheme="minorHAnsi" w:hAnsiTheme="minorHAnsi" w:cstheme="minorHAnsi"/>
          <w:b w:val="0"/>
          <w:bCs/>
          <w:i/>
          <w:sz w:val="24"/>
          <w:szCs w:val="24"/>
        </w:rPr>
      </w:pPr>
      <w:r w:rsidRPr="00DA6409">
        <w:rPr>
          <w:rFonts w:asciiTheme="minorHAnsi" w:hAnsiTheme="minorHAnsi" w:cstheme="minorHAnsi"/>
          <w:b w:val="0"/>
          <w:noProof/>
          <w:sz w:val="24"/>
          <w:szCs w:val="24"/>
          <w:u w:val="single"/>
        </w:rPr>
        <mc:AlternateContent>
          <mc:Choice Requires="wps">
            <w:drawing>
              <wp:anchor distT="0" distB="0" distL="114300" distR="114300" simplePos="0" relativeHeight="251659264" behindDoc="0" locked="0" layoutInCell="1" allowOverlap="1" wp14:anchorId="397E7771" wp14:editId="6AA1E7C2">
                <wp:simplePos x="0" y="0"/>
                <wp:positionH relativeFrom="margin">
                  <wp:posOffset>263525</wp:posOffset>
                </wp:positionH>
                <wp:positionV relativeFrom="paragraph">
                  <wp:posOffset>200348</wp:posOffset>
                </wp:positionV>
                <wp:extent cx="198120" cy="182880"/>
                <wp:effectExtent l="0" t="0" r="11430" b="2667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5409D" id="Prostokąt 1" o:spid="_x0000_s1026" style="position:absolute;margin-left:20.75pt;margin-top:15.8pt;width:15.6pt;height:14.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">
                <w10:wrap anchorx="margin"/>
              </v:rect>
            </w:pict>
          </mc:Fallback>
        </mc:AlternateContent>
      </w:r>
      <w:r w:rsidR="00AB1B73" w:rsidRPr="00DA6409">
        <w:rPr>
          <w:rFonts w:asciiTheme="minorHAnsi" w:hAnsiTheme="minorHAnsi" w:cstheme="minorHAnsi"/>
          <w:b w:val="0"/>
          <w:bCs/>
          <w:sz w:val="24"/>
          <w:szCs w:val="24"/>
        </w:rPr>
        <w:t>nie będzie prowadzić do powstania obowiązku podatkowego po stronie Zamawiającego, zgodnie z</w:t>
      </w:r>
      <w:r w:rsidRPr="00DA6409">
        <w:rPr>
          <w:rFonts w:asciiTheme="minorHAnsi" w:hAnsiTheme="minorHAnsi" w:cstheme="minorHAnsi"/>
          <w:b w:val="0"/>
          <w:bCs/>
          <w:sz w:val="24"/>
          <w:szCs w:val="24"/>
          <w:lang w:val="pl-PL"/>
        </w:rPr>
        <w:t> </w:t>
      </w:r>
      <w:r w:rsidR="00AB1B73" w:rsidRPr="00DA6409">
        <w:rPr>
          <w:rFonts w:asciiTheme="minorHAnsi" w:hAnsiTheme="minorHAnsi" w:cstheme="minorHAnsi"/>
          <w:b w:val="0"/>
          <w:bCs/>
          <w:sz w:val="24"/>
          <w:szCs w:val="24"/>
        </w:rPr>
        <w:t>przepisami o podatku od towarów i usług, który miałby obowiązek rozliczyć,</w:t>
      </w:r>
    </w:p>
    <w:p w14:paraId="1277CCE9" w14:textId="342A1947" w:rsidR="00AB1B73" w:rsidRPr="00DA6409" w:rsidRDefault="005169DC" w:rsidP="00586436">
      <w:pPr>
        <w:pStyle w:val="Tekstpodstawowy"/>
        <w:tabs>
          <w:tab w:val="clear" w:pos="567"/>
        </w:tabs>
        <w:spacing w:before="240" w:line="360" w:lineRule="auto"/>
        <w:ind w:left="993"/>
        <w:rPr>
          <w:rFonts w:asciiTheme="minorHAnsi" w:hAnsiTheme="minorHAnsi" w:cstheme="minorHAnsi"/>
          <w:b w:val="0"/>
          <w:bCs/>
          <w:i/>
          <w:sz w:val="24"/>
          <w:szCs w:val="24"/>
        </w:rPr>
      </w:pPr>
      <w:r w:rsidRPr="00DA6409">
        <w:rPr>
          <w:rFonts w:asciiTheme="minorHAnsi" w:hAnsiTheme="minorHAnsi" w:cstheme="minorHAnsi"/>
          <w:b w:val="0"/>
          <w:bCs/>
          <w:noProof/>
          <w:sz w:val="24"/>
          <w:szCs w:val="24"/>
          <w:u w:val="single"/>
        </w:rPr>
        <mc:AlternateContent>
          <mc:Choice Requires="wps">
            <w:drawing>
              <wp:anchor distT="0" distB="0" distL="114300" distR="114300" simplePos="0" relativeHeight="251660288" behindDoc="0" locked="0" layoutInCell="1" allowOverlap="1" wp14:anchorId="2872FA8F" wp14:editId="61A5A4B5">
                <wp:simplePos x="0" y="0"/>
                <wp:positionH relativeFrom="margin">
                  <wp:posOffset>266700</wp:posOffset>
                </wp:positionH>
                <wp:positionV relativeFrom="paragraph">
                  <wp:posOffset>203504</wp:posOffset>
                </wp:positionV>
                <wp:extent cx="198120" cy="182880"/>
                <wp:effectExtent l="0" t="0" r="11430" b="2667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5EAB2" id="Prostokąt 2" o:spid="_x0000_s1026" style="position:absolute;margin-left:21pt;margin-top:16pt;width:15.6pt;height:14.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">
                <w10:wrap anchorx="margin"/>
              </v:rect>
            </w:pict>
          </mc:Fallback>
        </mc:AlternateContent>
      </w:r>
      <w:r w:rsidR="00AB1B73" w:rsidRPr="00DA6409">
        <w:rPr>
          <w:rFonts w:asciiTheme="minorHAnsi" w:hAnsiTheme="minorHAnsi" w:cstheme="minorHAnsi"/>
          <w:b w:val="0"/>
          <w:bCs/>
          <w:sz w:val="24"/>
          <w:szCs w:val="24"/>
        </w:rPr>
        <w:t>będzie prowadzić do powstania u Zamawiającego obowiązku podatkowego następujących towarów/usług:</w:t>
      </w:r>
    </w:p>
    <w:p w14:paraId="320A0E1C" w14:textId="5B49EFC8" w:rsidR="00AB1B73" w:rsidRPr="00DA6409" w:rsidRDefault="00AB1B73" w:rsidP="00586436">
      <w:pPr>
        <w:pStyle w:val="Tekstpodstawowy"/>
        <w:spacing w:before="480" w:line="360" w:lineRule="auto"/>
        <w:ind w:left="357"/>
        <w:jc w:val="center"/>
        <w:rPr>
          <w:rFonts w:asciiTheme="minorHAnsi" w:hAnsiTheme="minorHAnsi" w:cstheme="minorHAnsi"/>
          <w:b w:val="0"/>
          <w:bCs/>
          <w:i/>
          <w:sz w:val="24"/>
          <w:szCs w:val="24"/>
        </w:rPr>
      </w:pPr>
      <w:r w:rsidRPr="00DA6409">
        <w:rPr>
          <w:rFonts w:asciiTheme="minorHAnsi" w:hAnsiTheme="minorHAnsi" w:cstheme="minorHAnsi"/>
          <w:b w:val="0"/>
          <w:bCs/>
          <w:sz w:val="24"/>
          <w:szCs w:val="24"/>
        </w:rPr>
        <w:t>……………………………………………… -</w:t>
      </w:r>
      <w:r w:rsidR="00153616">
        <w:rPr>
          <w:rFonts w:asciiTheme="minorHAnsi" w:hAnsiTheme="minorHAnsi" w:cstheme="minorHAnsi"/>
          <w:b w:val="0"/>
          <w:bCs/>
          <w:sz w:val="24"/>
          <w:szCs w:val="24"/>
          <w:lang w:val="pl-PL"/>
        </w:rPr>
        <w:t xml:space="preserve">  </w:t>
      </w:r>
      <w:r w:rsidRPr="00DA6409">
        <w:rPr>
          <w:rFonts w:asciiTheme="minorHAnsi" w:hAnsiTheme="minorHAnsi" w:cstheme="minorHAnsi"/>
          <w:b w:val="0"/>
          <w:bCs/>
          <w:sz w:val="24"/>
          <w:szCs w:val="24"/>
        </w:rPr>
        <w:t>………………………………………..     zł netto</w:t>
      </w:r>
    </w:p>
    <w:p w14:paraId="46CC0696" w14:textId="147474EF" w:rsidR="00AB1B73" w:rsidRPr="00DA6409" w:rsidRDefault="00AB1B73" w:rsidP="00586436">
      <w:pPr>
        <w:pStyle w:val="Tekstpodstawowy"/>
        <w:spacing w:line="360" w:lineRule="auto"/>
        <w:ind w:left="284" w:hanging="284"/>
        <w:rPr>
          <w:rFonts w:asciiTheme="minorHAnsi" w:hAnsiTheme="minorHAnsi" w:cstheme="minorHAnsi"/>
          <w:b w:val="0"/>
          <w:bCs/>
          <w:iCs/>
          <w:sz w:val="24"/>
          <w:szCs w:val="24"/>
        </w:rPr>
      </w:pPr>
      <w:r w:rsidRPr="00DA6409">
        <w:rPr>
          <w:rFonts w:asciiTheme="minorHAnsi" w:hAnsiTheme="minorHAnsi" w:cstheme="minorHAnsi"/>
          <w:b w:val="0"/>
          <w:bCs/>
          <w:iCs/>
          <w:sz w:val="24"/>
          <w:szCs w:val="24"/>
        </w:rPr>
        <w:t xml:space="preserve">                             </w:t>
      </w:r>
      <w:r w:rsidR="00586436">
        <w:rPr>
          <w:rFonts w:asciiTheme="minorHAnsi" w:hAnsiTheme="minorHAnsi" w:cstheme="minorHAnsi"/>
          <w:b w:val="0"/>
          <w:bCs/>
          <w:iCs/>
          <w:sz w:val="24"/>
          <w:szCs w:val="24"/>
        </w:rPr>
        <w:t xml:space="preserve">                                             </w:t>
      </w:r>
      <w:r w:rsidRPr="00DA6409">
        <w:rPr>
          <w:rFonts w:asciiTheme="minorHAnsi" w:hAnsiTheme="minorHAnsi" w:cstheme="minorHAnsi"/>
          <w:b w:val="0"/>
          <w:bCs/>
          <w:iCs/>
          <w:sz w:val="24"/>
          <w:szCs w:val="24"/>
        </w:rPr>
        <w:t xml:space="preserve">Nazwa towaru/usług            </w:t>
      </w:r>
      <w:r w:rsidR="00153616">
        <w:rPr>
          <w:rFonts w:asciiTheme="minorHAnsi" w:hAnsiTheme="minorHAnsi" w:cstheme="minorHAnsi"/>
          <w:b w:val="0"/>
          <w:bCs/>
          <w:iCs/>
          <w:sz w:val="24"/>
          <w:szCs w:val="24"/>
          <w:lang w:val="pl-PL"/>
        </w:rPr>
        <w:t xml:space="preserve">   </w:t>
      </w:r>
      <w:r w:rsidRPr="00DA6409">
        <w:rPr>
          <w:rFonts w:asciiTheme="minorHAnsi" w:hAnsiTheme="minorHAnsi" w:cstheme="minorHAnsi"/>
          <w:b w:val="0"/>
          <w:bCs/>
          <w:iCs/>
          <w:sz w:val="24"/>
          <w:szCs w:val="24"/>
        </w:rPr>
        <w:t xml:space="preserve">   wartość bez kwoty podatku VAT</w:t>
      </w:r>
    </w:p>
    <w:p w14:paraId="67C9143F" w14:textId="50BFDB83" w:rsidR="00AB1B73" w:rsidRPr="00DC5F5C" w:rsidRDefault="00AB1B73" w:rsidP="00586436">
      <w:pPr>
        <w:pStyle w:val="Tekstpodstawowy"/>
        <w:spacing w:before="240" w:line="360" w:lineRule="auto"/>
        <w:ind w:left="357"/>
        <w:rPr>
          <w:rFonts w:asciiTheme="minorHAnsi" w:hAnsiTheme="minorHAnsi" w:cstheme="minorHAnsi"/>
          <w:b w:val="0"/>
          <w:bCs/>
          <w:iCs/>
          <w:sz w:val="24"/>
          <w:szCs w:val="24"/>
          <w:lang w:val="pl-PL"/>
        </w:rPr>
      </w:pPr>
      <w:r w:rsidRPr="00DA6409">
        <w:rPr>
          <w:rFonts w:asciiTheme="minorHAnsi" w:hAnsiTheme="minorHAnsi" w:cstheme="minorHAnsi"/>
          <w:b w:val="0"/>
          <w:bCs/>
          <w:iCs/>
          <w:sz w:val="24"/>
          <w:szCs w:val="24"/>
        </w:rPr>
        <w:lastRenderedPageBreak/>
        <w:t xml:space="preserve">Zgodnie z art. 225 ust. 2 ustawy </w:t>
      </w:r>
      <w:proofErr w:type="spellStart"/>
      <w:r w:rsidRPr="00DA6409">
        <w:rPr>
          <w:rFonts w:asciiTheme="minorHAnsi" w:hAnsiTheme="minorHAnsi" w:cstheme="minorHAnsi"/>
          <w:b w:val="0"/>
          <w:bCs/>
          <w:iCs/>
          <w:sz w:val="24"/>
          <w:szCs w:val="24"/>
        </w:rPr>
        <w:t>Pzp</w:t>
      </w:r>
      <w:proofErr w:type="spellEnd"/>
      <w:r w:rsidRPr="00DA6409">
        <w:rPr>
          <w:rFonts w:asciiTheme="minorHAnsi" w:hAnsiTheme="minorHAnsi" w:cstheme="minorHAnsi"/>
          <w:b w:val="0"/>
          <w:bCs/>
          <w:iCs/>
          <w:sz w:val="24"/>
          <w:szCs w:val="24"/>
        </w:rPr>
        <w: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że wybór oferty Wykonawcy, nie będzie prowadził do powstania u</w:t>
      </w:r>
      <w:r w:rsidR="005169DC" w:rsidRPr="00DA6409">
        <w:rPr>
          <w:rFonts w:asciiTheme="minorHAnsi" w:hAnsiTheme="minorHAnsi" w:cstheme="minorHAnsi"/>
          <w:b w:val="0"/>
          <w:bCs/>
          <w:iCs/>
          <w:sz w:val="24"/>
          <w:szCs w:val="24"/>
          <w:lang w:val="pl-PL"/>
        </w:rPr>
        <w:t> </w:t>
      </w:r>
      <w:r w:rsidRPr="00DA6409">
        <w:rPr>
          <w:rFonts w:asciiTheme="minorHAnsi" w:hAnsiTheme="minorHAnsi" w:cstheme="minorHAnsi"/>
          <w:b w:val="0"/>
          <w:bCs/>
          <w:iCs/>
          <w:sz w:val="24"/>
          <w:szCs w:val="24"/>
        </w:rPr>
        <w:t>Zamawiającego obowiązku podatkowego</w:t>
      </w:r>
      <w:r w:rsidR="00DC5F5C">
        <w:rPr>
          <w:rFonts w:asciiTheme="minorHAnsi" w:hAnsiTheme="minorHAnsi" w:cstheme="minorHAnsi"/>
          <w:b w:val="0"/>
          <w:bCs/>
          <w:iCs/>
          <w:sz w:val="24"/>
          <w:szCs w:val="24"/>
          <w:lang w:val="pl-PL"/>
        </w:rPr>
        <w:t>.</w:t>
      </w:r>
    </w:p>
    <w:p w14:paraId="5D8C50E2" w14:textId="3B753787" w:rsidR="00DA6409" w:rsidRPr="00586436" w:rsidRDefault="00DA6409" w:rsidP="00586436">
      <w:pPr>
        <w:pStyle w:val="Akapitzlist"/>
        <w:numPr>
          <w:ilvl w:val="0"/>
          <w:numId w:val="5"/>
        </w:numPr>
        <w:spacing w:before="240" w:line="360" w:lineRule="auto"/>
        <w:ind w:left="426" w:hanging="426"/>
        <w:jc w:val="both"/>
        <w:rPr>
          <w:rFonts w:asciiTheme="minorHAnsi" w:hAnsiTheme="minorHAnsi" w:cstheme="minorHAnsi"/>
          <w:sz w:val="24"/>
          <w:szCs w:val="24"/>
        </w:rPr>
      </w:pPr>
      <w:r w:rsidRPr="00DA6409">
        <w:rPr>
          <w:rFonts w:asciiTheme="minorHAnsi" w:hAnsiTheme="minorHAnsi" w:cstheme="minorHAnsi"/>
          <w:sz w:val="24"/>
          <w:szCs w:val="24"/>
        </w:rPr>
        <w:t xml:space="preserve">Oświadczam, </w:t>
      </w:r>
      <w:r w:rsidRPr="00586436">
        <w:rPr>
          <w:rFonts w:asciiTheme="minorHAnsi" w:hAnsiTheme="minorHAnsi" w:cstheme="minorHAnsi"/>
          <w:sz w:val="24"/>
          <w:szCs w:val="24"/>
        </w:rPr>
        <w:t>iż jestem Wykonawcą (należy zaznaczyć właściwe)</w:t>
      </w:r>
      <w:r w:rsidRPr="00586436">
        <w:rPr>
          <w:rStyle w:val="Odwoanieprzypisudolnego"/>
          <w:rFonts w:asciiTheme="minorHAnsi" w:hAnsiTheme="minorHAnsi" w:cstheme="minorHAnsi"/>
          <w:color w:val="000000"/>
          <w:sz w:val="24"/>
          <w:szCs w:val="24"/>
        </w:rPr>
        <w:t xml:space="preserve"> </w:t>
      </w:r>
      <w:r w:rsidRPr="00586436">
        <w:rPr>
          <w:rStyle w:val="Odwoanieprzypisudolnego"/>
          <w:rFonts w:asciiTheme="minorHAnsi" w:hAnsiTheme="minorHAnsi" w:cstheme="minorHAnsi"/>
          <w:color w:val="000000"/>
          <w:sz w:val="24"/>
          <w:szCs w:val="24"/>
        </w:rPr>
        <w:footnoteReference w:id="1"/>
      </w:r>
      <w:r w:rsidRPr="00586436">
        <w:rPr>
          <w:rFonts w:asciiTheme="minorHAnsi" w:hAnsiTheme="minorHAnsi" w:cstheme="minorHAnsi"/>
          <w:sz w:val="24"/>
          <w:szCs w:val="24"/>
        </w:rPr>
        <w:t>:</w:t>
      </w:r>
    </w:p>
    <w:p w14:paraId="6B07E66F" w14:textId="77777777" w:rsidR="00DA6409" w:rsidRPr="00586436" w:rsidRDefault="00DA6409" w:rsidP="00586436">
      <w:pPr>
        <w:pStyle w:val="Standard"/>
        <w:spacing w:before="40" w:after="40" w:line="360" w:lineRule="auto"/>
        <w:ind w:left="426"/>
        <w:jc w:val="both"/>
        <w:rPr>
          <w:rFonts w:asciiTheme="minorHAnsi" w:hAnsiTheme="minorHAnsi" w:cstheme="minorHAnsi"/>
          <w:bCs/>
        </w:rPr>
      </w:pPr>
      <w:r w:rsidRPr="00586436">
        <w:rPr>
          <w:rFonts w:asciiTheme="minorHAnsi" w:hAnsiTheme="minorHAnsi" w:cstheme="minorHAnsi"/>
          <w:bCs/>
        </w:rPr>
        <w:t>(W przypadku składania oferty wspólnej - należy podać odrębnie dla każdego z Wykonawców wspólnie ubiegających się  o udzielenie zamówienia)</w:t>
      </w:r>
    </w:p>
    <w:p w14:paraId="29202597" w14:textId="4DA6F4F3" w:rsidR="00DA6409" w:rsidRPr="00586436" w:rsidRDefault="00DA6409" w:rsidP="00586436">
      <w:pPr>
        <w:pStyle w:val="Standard"/>
        <w:spacing w:before="40" w:after="40" w:line="360" w:lineRule="auto"/>
        <w:ind w:left="1276" w:hanging="567"/>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w:t>
      </w:r>
      <w:r w:rsidR="00163C8E" w:rsidRPr="00586436">
        <w:rPr>
          <w:rFonts w:asciiTheme="minorHAnsi" w:hAnsiTheme="minorHAnsi" w:cstheme="minorHAnsi"/>
        </w:rPr>
        <w:t xml:space="preserve">   </w:t>
      </w:r>
      <w:r w:rsidRPr="00586436">
        <w:rPr>
          <w:rFonts w:asciiTheme="minorHAnsi" w:hAnsiTheme="minorHAnsi" w:cstheme="minorHAnsi"/>
        </w:rPr>
        <w:t>prowadzącym działalność gospodarczą, jako mikroprzedsiębiorstwo</w:t>
      </w:r>
      <w:r w:rsidRPr="00586436">
        <w:rPr>
          <w:rFonts w:asciiTheme="minorHAnsi" w:hAnsiTheme="minorHAnsi" w:cstheme="minorHAnsi"/>
          <w:lang w:eastAsia="x-none"/>
        </w:rPr>
        <w:t xml:space="preserve"> (</w:t>
      </w:r>
      <w:r w:rsidRPr="00586436">
        <w:rPr>
          <w:rFonts w:asciiTheme="minorHAnsi" w:hAnsiTheme="minorHAnsi" w:cstheme="minorHAnsi"/>
          <w:lang w:val="x-none"/>
        </w:rPr>
        <w:t>przedsiębiorstwo, które zatrudnia mniej niż 10 osób i którego roczny obrót lub</w:t>
      </w:r>
      <w:r w:rsidRPr="00586436">
        <w:rPr>
          <w:rFonts w:asciiTheme="minorHAnsi" w:hAnsiTheme="minorHAnsi" w:cstheme="minorHAnsi"/>
        </w:rPr>
        <w:t xml:space="preserve"> </w:t>
      </w:r>
      <w:r w:rsidRPr="00586436">
        <w:rPr>
          <w:rFonts w:asciiTheme="minorHAnsi" w:hAnsiTheme="minorHAnsi" w:cstheme="minorHAnsi"/>
          <w:lang w:val="x-none"/>
        </w:rPr>
        <w:t>roczna suma bilansowa nie przekracza 2 milionów Euro</w:t>
      </w:r>
      <w:r w:rsidRPr="00586436">
        <w:rPr>
          <w:rFonts w:asciiTheme="minorHAnsi" w:hAnsiTheme="minorHAnsi" w:cstheme="minorHAnsi"/>
        </w:rPr>
        <w:t>),</w:t>
      </w:r>
    </w:p>
    <w:p w14:paraId="514ECFAC" w14:textId="2D7203E2" w:rsidR="00DA6409" w:rsidRPr="00586436" w:rsidRDefault="00DA6409" w:rsidP="00586436">
      <w:pPr>
        <w:pStyle w:val="Standard"/>
        <w:spacing w:before="40" w:after="40" w:line="360" w:lineRule="auto"/>
        <w:ind w:left="1276" w:hanging="567"/>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w:t>
      </w:r>
      <w:r w:rsidR="00163C8E" w:rsidRPr="00586436">
        <w:rPr>
          <w:rFonts w:asciiTheme="minorHAnsi" w:hAnsiTheme="minorHAnsi" w:cstheme="minorHAnsi"/>
        </w:rPr>
        <w:t xml:space="preserve">   </w:t>
      </w:r>
      <w:r w:rsidRPr="00586436">
        <w:rPr>
          <w:rFonts w:asciiTheme="minorHAnsi" w:hAnsiTheme="minorHAnsi" w:cstheme="minorHAnsi"/>
        </w:rPr>
        <w:t xml:space="preserve">prowadzącym działalność gospodarczą, jako małe przedsiębiorstwo </w:t>
      </w:r>
      <w:r w:rsidRPr="00586436">
        <w:rPr>
          <w:rFonts w:asciiTheme="minorHAnsi" w:hAnsiTheme="minorHAnsi" w:cstheme="minorHAnsi"/>
          <w:lang w:val="x-none"/>
        </w:rPr>
        <w:t>(przedsiębiorstwo, które zatrudnia mniej niż 50 osób i którego roczny obrót lub</w:t>
      </w:r>
      <w:r w:rsidRPr="00586436">
        <w:rPr>
          <w:rFonts w:asciiTheme="minorHAnsi" w:hAnsiTheme="minorHAnsi" w:cstheme="minorHAnsi"/>
        </w:rPr>
        <w:t xml:space="preserve"> </w:t>
      </w:r>
      <w:r w:rsidRPr="00586436">
        <w:rPr>
          <w:rFonts w:asciiTheme="minorHAnsi" w:hAnsiTheme="minorHAnsi" w:cstheme="minorHAnsi"/>
          <w:lang w:val="x-none"/>
        </w:rPr>
        <w:t>roczna suma bilansowa nie przekracza 10 milionów Euro)</w:t>
      </w:r>
      <w:r w:rsidRPr="00586436">
        <w:rPr>
          <w:rFonts w:asciiTheme="minorHAnsi" w:hAnsiTheme="minorHAnsi" w:cstheme="minorHAnsi"/>
        </w:rPr>
        <w:t xml:space="preserve">, </w:t>
      </w:r>
    </w:p>
    <w:p w14:paraId="5781CDB4" w14:textId="0BEF2F50" w:rsidR="00DA6409" w:rsidRPr="00586436" w:rsidRDefault="00DA6409" w:rsidP="00586436">
      <w:pPr>
        <w:pStyle w:val="Standard"/>
        <w:spacing w:before="40" w:after="40" w:line="360" w:lineRule="auto"/>
        <w:ind w:left="1276" w:hanging="567"/>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w:t>
      </w:r>
      <w:r w:rsidR="00163C8E" w:rsidRPr="00586436">
        <w:rPr>
          <w:rFonts w:asciiTheme="minorHAnsi" w:hAnsiTheme="minorHAnsi" w:cstheme="minorHAnsi"/>
        </w:rPr>
        <w:t xml:space="preserve">   </w:t>
      </w:r>
      <w:r w:rsidRPr="00586436">
        <w:rPr>
          <w:rFonts w:asciiTheme="minorHAnsi" w:hAnsiTheme="minorHAnsi" w:cstheme="minorHAnsi"/>
        </w:rPr>
        <w:t>prowadzącym działalność gospodarczą, jako średnie przedsiębiorstwo</w:t>
      </w:r>
      <w:r w:rsidRPr="00586436">
        <w:rPr>
          <w:rFonts w:asciiTheme="minorHAnsi" w:hAnsiTheme="minorHAnsi" w:cstheme="minorHAnsi"/>
          <w:b/>
          <w:lang w:eastAsia="x-none"/>
        </w:rPr>
        <w:t xml:space="preserve"> </w:t>
      </w:r>
      <w:r w:rsidRPr="00586436">
        <w:rPr>
          <w:rFonts w:asciiTheme="minorHAnsi" w:hAnsiTheme="minorHAnsi" w:cstheme="minorHAnsi"/>
          <w:lang w:val="x-none"/>
        </w:rPr>
        <w:t>(przedsiębiorstwa, które nie są mikroprzedsiębiorstwami ani małymi przedsiębiorstwami i które zatrudniają mniej niż 250 osób i których roczny obrót nie przekracza 50 milionów Euro lub roczna suma bilansowa nie przekracza 43 milionów Euro)</w:t>
      </w:r>
      <w:r w:rsidRPr="00586436">
        <w:rPr>
          <w:rFonts w:asciiTheme="minorHAnsi" w:hAnsiTheme="minorHAnsi" w:cstheme="minorHAnsi"/>
        </w:rPr>
        <w:t>,</w:t>
      </w:r>
    </w:p>
    <w:p w14:paraId="29BD5286" w14:textId="198287C7" w:rsidR="00DA6409" w:rsidRPr="00586436" w:rsidRDefault="00DA6409" w:rsidP="00586436">
      <w:pPr>
        <w:pStyle w:val="Standard"/>
        <w:tabs>
          <w:tab w:val="left" w:pos="426"/>
        </w:tabs>
        <w:spacing w:before="40" w:after="40" w:line="360" w:lineRule="auto"/>
        <w:ind w:left="1134" w:hanging="425"/>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prowadzącym jednoosobową działalność gospodarczą, </w:t>
      </w:r>
    </w:p>
    <w:p w14:paraId="5F13BA3E" w14:textId="71F6D3F2" w:rsidR="00DA6409" w:rsidRPr="00586436" w:rsidRDefault="00DA6409" w:rsidP="00586436">
      <w:pPr>
        <w:pStyle w:val="Standard"/>
        <w:tabs>
          <w:tab w:val="left" w:pos="426"/>
        </w:tabs>
        <w:spacing w:before="40" w:after="40" w:line="360" w:lineRule="auto"/>
        <w:ind w:left="1276" w:hanging="567"/>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osoba fizyczna nieprowadząca działalności gospodarczej,</w:t>
      </w:r>
    </w:p>
    <w:p w14:paraId="12DCB504" w14:textId="252DE5FC" w:rsidR="00DA6409" w:rsidRPr="00325F27" w:rsidRDefault="00DA6409" w:rsidP="00586436">
      <w:pPr>
        <w:pStyle w:val="Standard"/>
        <w:tabs>
          <w:tab w:val="left" w:pos="426"/>
        </w:tabs>
        <w:spacing w:before="40" w:after="40" w:line="360" w:lineRule="auto"/>
        <w:ind w:left="1276" w:hanging="567"/>
        <w:jc w:val="both"/>
        <w:rPr>
          <w:rFonts w:asciiTheme="minorHAnsi" w:hAnsiTheme="minorHAnsi" w:cstheme="minorHAnsi"/>
        </w:rPr>
      </w:pPr>
      <w:r w:rsidRPr="00586436">
        <w:rPr>
          <w:rFonts w:asciiTheme="minorHAnsi" w:hAnsiTheme="minorHAnsi" w:cstheme="minorHAnsi"/>
        </w:rPr>
        <w:fldChar w:fldCharType="begin">
          <w:ffData>
            <w:name w:val=""/>
            <w:enabled/>
            <w:calcOnExit w:val="0"/>
            <w:checkBox>
              <w:sizeAuto/>
              <w:default w:val="0"/>
            </w:checkBox>
          </w:ffData>
        </w:fldChar>
      </w:r>
      <w:r w:rsidRPr="00586436">
        <w:rPr>
          <w:rFonts w:asciiTheme="minorHAnsi" w:hAnsiTheme="minorHAnsi" w:cstheme="minorHAnsi"/>
        </w:rPr>
        <w:instrText xml:space="preserve"> FORMCHECKBOX </w:instrText>
      </w:r>
      <w:r w:rsidRPr="00586436">
        <w:rPr>
          <w:rFonts w:asciiTheme="minorHAnsi" w:hAnsiTheme="minorHAnsi" w:cstheme="minorHAnsi"/>
        </w:rPr>
      </w:r>
      <w:r w:rsidRPr="00586436">
        <w:rPr>
          <w:rFonts w:asciiTheme="minorHAnsi" w:hAnsiTheme="minorHAnsi" w:cstheme="minorHAnsi"/>
        </w:rPr>
        <w:fldChar w:fldCharType="separate"/>
      </w:r>
      <w:r w:rsidRPr="00586436">
        <w:rPr>
          <w:rFonts w:asciiTheme="minorHAnsi" w:hAnsiTheme="minorHAnsi" w:cstheme="minorHAnsi"/>
        </w:rPr>
        <w:fldChar w:fldCharType="end"/>
      </w:r>
      <w:r w:rsidRPr="00586436">
        <w:rPr>
          <w:rFonts w:asciiTheme="minorHAnsi" w:hAnsiTheme="minorHAnsi" w:cstheme="minorHAnsi"/>
        </w:rPr>
        <w:t xml:space="preserve">     inny rodzaj………………………………………..</w:t>
      </w:r>
    </w:p>
    <w:p w14:paraId="7AED738A" w14:textId="1EE250B4" w:rsidR="00DA6409" w:rsidRPr="00586436" w:rsidRDefault="00DA6409" w:rsidP="00586436">
      <w:pPr>
        <w:numPr>
          <w:ilvl w:val="0"/>
          <w:numId w:val="5"/>
        </w:numPr>
        <w:spacing w:before="240" w:line="360" w:lineRule="auto"/>
        <w:ind w:left="357" w:hanging="357"/>
        <w:jc w:val="both"/>
        <w:rPr>
          <w:rFonts w:asciiTheme="minorHAnsi" w:hAnsiTheme="minorHAnsi" w:cstheme="minorHAnsi"/>
          <w:sz w:val="24"/>
          <w:szCs w:val="24"/>
        </w:rPr>
      </w:pPr>
      <w:r w:rsidRPr="00725938">
        <w:rPr>
          <w:rFonts w:asciiTheme="minorHAnsi" w:hAnsiTheme="minorHAnsi" w:cstheme="minorHAnsi"/>
          <w:sz w:val="24"/>
          <w:szCs w:val="24"/>
        </w:rPr>
        <w:lastRenderedPageBreak/>
        <w:t xml:space="preserve">Wskazujemy </w:t>
      </w:r>
      <w:r w:rsidRPr="00586436">
        <w:rPr>
          <w:rFonts w:asciiTheme="minorHAnsi" w:hAnsiTheme="minorHAnsi" w:cstheme="minorHAnsi"/>
          <w:sz w:val="24"/>
          <w:szCs w:val="24"/>
        </w:rPr>
        <w:t>dostępność odpisu z właściwego rejestru lub z centralnej ewidencji i informacji o działalności gospodarczej (z którego wynika umocowanie do reprezentowania Wykonawcy) w formie elektronicznej pod następującymi adresami internetowymi (należy zaznaczyć właściwe):</w:t>
      </w:r>
    </w:p>
    <w:p w14:paraId="02765BF1" w14:textId="2C4CBD5F" w:rsidR="00DA6409" w:rsidRPr="00586436" w:rsidRDefault="00DA6409" w:rsidP="00586436">
      <w:pPr>
        <w:autoSpaceDE w:val="0"/>
        <w:spacing w:before="120" w:line="360" w:lineRule="auto"/>
        <w:ind w:left="720" w:hanging="295"/>
        <w:rPr>
          <w:rFonts w:asciiTheme="minorHAnsi" w:hAnsiTheme="minorHAnsi" w:cstheme="minorHAnsi"/>
          <w:sz w:val="24"/>
          <w:szCs w:val="24"/>
        </w:rPr>
      </w:pPr>
      <w:r w:rsidRPr="00586436">
        <w:rPr>
          <w:rFonts w:asciiTheme="minorHAnsi" w:hAnsiTheme="minorHAnsi" w:cstheme="minorHAnsi"/>
          <w:sz w:val="24"/>
          <w:szCs w:val="24"/>
          <w:lang w:eastAsia="zh-CN"/>
        </w:rPr>
        <w:fldChar w:fldCharType="begin">
          <w:ffData>
            <w:name w:val=""/>
            <w:enabled/>
            <w:calcOnExit w:val="0"/>
            <w:checkBox>
              <w:sizeAuto/>
              <w:default w:val="0"/>
            </w:checkBox>
          </w:ffData>
        </w:fldChar>
      </w:r>
      <w:r w:rsidRPr="00586436">
        <w:rPr>
          <w:rFonts w:asciiTheme="minorHAnsi" w:hAnsiTheme="minorHAnsi" w:cstheme="minorHAnsi"/>
          <w:sz w:val="24"/>
          <w:szCs w:val="24"/>
          <w:lang w:eastAsia="zh-CN"/>
        </w:rPr>
        <w:instrText xml:space="preserve"> FORMCHECKBOX </w:instrText>
      </w:r>
      <w:r w:rsidRPr="00586436">
        <w:rPr>
          <w:rFonts w:asciiTheme="minorHAnsi" w:hAnsiTheme="minorHAnsi" w:cstheme="minorHAnsi"/>
          <w:sz w:val="24"/>
          <w:szCs w:val="24"/>
          <w:lang w:eastAsia="zh-CN"/>
        </w:rPr>
      </w:r>
      <w:r w:rsidRPr="00586436">
        <w:rPr>
          <w:rFonts w:asciiTheme="minorHAnsi" w:hAnsiTheme="minorHAnsi" w:cstheme="minorHAnsi"/>
          <w:sz w:val="24"/>
          <w:szCs w:val="24"/>
          <w:lang w:eastAsia="zh-CN"/>
        </w:rPr>
        <w:fldChar w:fldCharType="separate"/>
      </w:r>
      <w:r w:rsidRPr="00586436">
        <w:rPr>
          <w:rFonts w:asciiTheme="minorHAnsi" w:hAnsiTheme="minorHAnsi" w:cstheme="minorHAnsi"/>
          <w:sz w:val="24"/>
          <w:szCs w:val="24"/>
          <w:lang w:eastAsia="zh-CN"/>
        </w:rPr>
        <w:fldChar w:fldCharType="end"/>
      </w:r>
      <w:r w:rsidRPr="00586436">
        <w:rPr>
          <w:rFonts w:asciiTheme="minorHAnsi" w:hAnsiTheme="minorHAnsi" w:cstheme="minorHAnsi"/>
          <w:sz w:val="24"/>
          <w:szCs w:val="24"/>
          <w:lang w:eastAsia="zh-CN"/>
        </w:rPr>
        <w:t xml:space="preserve">   </w:t>
      </w:r>
      <w:hyperlink r:id="rId9" w:history="1">
        <w:r w:rsidR="00D16883" w:rsidRPr="00586436">
          <w:rPr>
            <w:rFonts w:asciiTheme="minorHAnsi" w:hAnsiTheme="minorHAnsi" w:cstheme="minorHAnsi"/>
            <w:color w:val="0000FF"/>
            <w:sz w:val="24"/>
            <w:szCs w:val="24"/>
            <w:u w:val="single"/>
          </w:rPr>
          <w:t>Portal Rejestrów Sądowych</w:t>
        </w:r>
      </w:hyperlink>
      <w:r w:rsidR="002E284B" w:rsidRPr="00586436">
        <w:rPr>
          <w:rFonts w:asciiTheme="minorHAnsi" w:hAnsiTheme="minorHAnsi" w:cstheme="minorHAnsi"/>
          <w:sz w:val="24"/>
          <w:szCs w:val="24"/>
        </w:rPr>
        <w:t xml:space="preserve"> </w:t>
      </w:r>
      <w:r w:rsidRPr="00586436">
        <w:rPr>
          <w:rFonts w:asciiTheme="minorHAnsi" w:hAnsiTheme="minorHAnsi" w:cstheme="minorHAnsi"/>
          <w:sz w:val="24"/>
          <w:szCs w:val="24"/>
        </w:rPr>
        <w:t>- dla odpisu z Krajowego Rejestru Sądowego</w:t>
      </w:r>
    </w:p>
    <w:p w14:paraId="11B1D8D6" w14:textId="2751E282" w:rsidR="00DA6409" w:rsidRPr="00586436" w:rsidRDefault="00DA6409" w:rsidP="00586436">
      <w:pPr>
        <w:autoSpaceDE w:val="0"/>
        <w:spacing w:line="360" w:lineRule="auto"/>
        <w:ind w:left="720" w:hanging="295"/>
        <w:rPr>
          <w:rFonts w:asciiTheme="minorHAnsi" w:hAnsiTheme="minorHAnsi" w:cstheme="minorHAnsi"/>
          <w:sz w:val="24"/>
          <w:szCs w:val="24"/>
        </w:rPr>
      </w:pPr>
      <w:r w:rsidRPr="00586436">
        <w:rPr>
          <w:rFonts w:asciiTheme="minorHAnsi" w:hAnsiTheme="minorHAnsi" w:cstheme="minorHAnsi"/>
          <w:sz w:val="24"/>
          <w:szCs w:val="24"/>
          <w:lang w:eastAsia="zh-CN"/>
        </w:rPr>
        <w:fldChar w:fldCharType="begin">
          <w:ffData>
            <w:name w:val=""/>
            <w:enabled/>
            <w:calcOnExit w:val="0"/>
            <w:checkBox>
              <w:sizeAuto/>
              <w:default w:val="0"/>
            </w:checkBox>
          </w:ffData>
        </w:fldChar>
      </w:r>
      <w:r w:rsidRPr="00586436">
        <w:rPr>
          <w:rFonts w:asciiTheme="minorHAnsi" w:hAnsiTheme="minorHAnsi" w:cstheme="minorHAnsi"/>
          <w:sz w:val="24"/>
          <w:szCs w:val="24"/>
          <w:lang w:eastAsia="zh-CN"/>
        </w:rPr>
        <w:instrText xml:space="preserve"> FORMCHECKBOX </w:instrText>
      </w:r>
      <w:r w:rsidRPr="00586436">
        <w:rPr>
          <w:rFonts w:asciiTheme="minorHAnsi" w:hAnsiTheme="minorHAnsi" w:cstheme="minorHAnsi"/>
          <w:sz w:val="24"/>
          <w:szCs w:val="24"/>
          <w:lang w:eastAsia="zh-CN"/>
        </w:rPr>
      </w:r>
      <w:r w:rsidRPr="00586436">
        <w:rPr>
          <w:rFonts w:asciiTheme="minorHAnsi" w:hAnsiTheme="minorHAnsi" w:cstheme="minorHAnsi"/>
          <w:sz w:val="24"/>
          <w:szCs w:val="24"/>
          <w:lang w:eastAsia="zh-CN"/>
        </w:rPr>
        <w:fldChar w:fldCharType="separate"/>
      </w:r>
      <w:r w:rsidRPr="00586436">
        <w:rPr>
          <w:rFonts w:asciiTheme="minorHAnsi" w:hAnsiTheme="minorHAnsi" w:cstheme="minorHAnsi"/>
          <w:sz w:val="24"/>
          <w:szCs w:val="24"/>
          <w:lang w:eastAsia="zh-CN"/>
        </w:rPr>
        <w:fldChar w:fldCharType="end"/>
      </w:r>
      <w:r w:rsidRPr="00586436">
        <w:rPr>
          <w:rFonts w:asciiTheme="minorHAnsi" w:hAnsiTheme="minorHAnsi" w:cstheme="minorHAnsi"/>
          <w:sz w:val="24"/>
          <w:szCs w:val="24"/>
          <w:lang w:eastAsia="zh-CN"/>
        </w:rPr>
        <w:t xml:space="preserve">  </w:t>
      </w:r>
      <w:r w:rsidR="00DC5F5C" w:rsidRPr="00586436">
        <w:rPr>
          <w:rFonts w:asciiTheme="minorHAnsi" w:hAnsiTheme="minorHAnsi" w:cstheme="minorHAnsi"/>
          <w:sz w:val="24"/>
          <w:szCs w:val="24"/>
          <w:lang w:eastAsia="zh-CN"/>
        </w:rPr>
        <w:t xml:space="preserve"> </w:t>
      </w:r>
      <w:hyperlink r:id="rId10" w:history="1">
        <w:r w:rsidR="00D16883" w:rsidRPr="00586436">
          <w:rPr>
            <w:rFonts w:asciiTheme="minorHAnsi" w:hAnsiTheme="minorHAnsi" w:cstheme="minorHAnsi"/>
            <w:color w:val="0000FF"/>
            <w:sz w:val="24"/>
            <w:szCs w:val="24"/>
            <w:u w:val="single"/>
          </w:rPr>
          <w:t>Centralna Ewidencja i Informacja o Działalności Gospodarczej</w:t>
        </w:r>
      </w:hyperlink>
      <w:r w:rsidR="00D16883" w:rsidRPr="00586436">
        <w:rPr>
          <w:rFonts w:asciiTheme="minorHAnsi" w:hAnsiTheme="minorHAnsi" w:cstheme="minorHAnsi"/>
          <w:sz w:val="24"/>
          <w:szCs w:val="24"/>
        </w:rPr>
        <w:t xml:space="preserve"> </w:t>
      </w:r>
      <w:r w:rsidRPr="00586436">
        <w:rPr>
          <w:rFonts w:asciiTheme="minorHAnsi" w:hAnsiTheme="minorHAnsi" w:cstheme="minorHAnsi"/>
          <w:sz w:val="24"/>
          <w:szCs w:val="24"/>
        </w:rPr>
        <w:t>- dla odpisu z</w:t>
      </w:r>
      <w:r w:rsidR="00F42ADC" w:rsidRPr="00586436">
        <w:rPr>
          <w:rFonts w:asciiTheme="minorHAnsi" w:hAnsiTheme="minorHAnsi" w:cstheme="minorHAnsi"/>
          <w:sz w:val="24"/>
          <w:szCs w:val="24"/>
        </w:rPr>
        <w:t> </w:t>
      </w:r>
      <w:proofErr w:type="spellStart"/>
      <w:r w:rsidRPr="00586436">
        <w:rPr>
          <w:rFonts w:asciiTheme="minorHAnsi" w:hAnsiTheme="minorHAnsi" w:cstheme="minorHAnsi"/>
          <w:sz w:val="24"/>
          <w:szCs w:val="24"/>
        </w:rPr>
        <w:t>CEiDG</w:t>
      </w:r>
      <w:proofErr w:type="spellEnd"/>
    </w:p>
    <w:p w14:paraId="6ED84AA1" w14:textId="77777777" w:rsidR="00DA6409" w:rsidRPr="00586436" w:rsidRDefault="00DA6409" w:rsidP="00586436">
      <w:pPr>
        <w:autoSpaceDE w:val="0"/>
        <w:spacing w:line="360" w:lineRule="auto"/>
        <w:ind w:left="720" w:hanging="295"/>
        <w:rPr>
          <w:rFonts w:asciiTheme="minorHAnsi" w:hAnsiTheme="minorHAnsi" w:cstheme="minorHAnsi"/>
          <w:sz w:val="24"/>
          <w:szCs w:val="24"/>
        </w:rPr>
      </w:pPr>
      <w:r w:rsidRPr="00586436">
        <w:rPr>
          <w:rFonts w:asciiTheme="minorHAnsi" w:hAnsiTheme="minorHAnsi" w:cstheme="minorHAnsi"/>
          <w:sz w:val="24"/>
          <w:szCs w:val="24"/>
          <w:lang w:eastAsia="zh-CN"/>
        </w:rPr>
        <w:fldChar w:fldCharType="begin">
          <w:ffData>
            <w:name w:val=""/>
            <w:enabled/>
            <w:calcOnExit w:val="0"/>
            <w:checkBox>
              <w:sizeAuto/>
              <w:default w:val="0"/>
            </w:checkBox>
          </w:ffData>
        </w:fldChar>
      </w:r>
      <w:r w:rsidRPr="00586436">
        <w:rPr>
          <w:rFonts w:asciiTheme="minorHAnsi" w:hAnsiTheme="minorHAnsi" w:cstheme="minorHAnsi"/>
          <w:sz w:val="24"/>
          <w:szCs w:val="24"/>
          <w:lang w:eastAsia="zh-CN"/>
        </w:rPr>
        <w:instrText xml:space="preserve"> FORMCHECKBOX </w:instrText>
      </w:r>
      <w:r w:rsidRPr="00586436">
        <w:rPr>
          <w:rFonts w:asciiTheme="minorHAnsi" w:hAnsiTheme="minorHAnsi" w:cstheme="minorHAnsi"/>
          <w:sz w:val="24"/>
          <w:szCs w:val="24"/>
          <w:lang w:eastAsia="zh-CN"/>
        </w:rPr>
      </w:r>
      <w:r w:rsidRPr="00586436">
        <w:rPr>
          <w:rFonts w:asciiTheme="minorHAnsi" w:hAnsiTheme="minorHAnsi" w:cstheme="minorHAnsi"/>
          <w:sz w:val="24"/>
          <w:szCs w:val="24"/>
          <w:lang w:eastAsia="zh-CN"/>
        </w:rPr>
        <w:fldChar w:fldCharType="separate"/>
      </w:r>
      <w:r w:rsidRPr="00586436">
        <w:rPr>
          <w:rFonts w:asciiTheme="minorHAnsi" w:hAnsiTheme="minorHAnsi" w:cstheme="minorHAnsi"/>
          <w:sz w:val="24"/>
          <w:szCs w:val="24"/>
          <w:lang w:eastAsia="zh-CN"/>
        </w:rPr>
        <w:fldChar w:fldCharType="end"/>
      </w:r>
      <w:r w:rsidRPr="00586436">
        <w:rPr>
          <w:rFonts w:asciiTheme="minorHAnsi" w:hAnsiTheme="minorHAnsi" w:cstheme="minorHAnsi"/>
          <w:sz w:val="24"/>
          <w:szCs w:val="24"/>
          <w:lang w:eastAsia="zh-CN"/>
        </w:rPr>
        <w:t xml:space="preserve">   </w:t>
      </w:r>
      <w:r w:rsidRPr="00586436">
        <w:rPr>
          <w:rFonts w:asciiTheme="minorHAnsi" w:hAnsiTheme="minorHAnsi" w:cstheme="minorHAnsi"/>
          <w:sz w:val="24"/>
          <w:szCs w:val="24"/>
        </w:rPr>
        <w:t>http://…………………………. - inny dokument</w:t>
      </w:r>
    </w:p>
    <w:p w14:paraId="66457891" w14:textId="5F2E4CB9" w:rsidR="00DA6409" w:rsidRPr="00586436" w:rsidRDefault="00DA6409" w:rsidP="00586436">
      <w:pPr>
        <w:numPr>
          <w:ilvl w:val="0"/>
          <w:numId w:val="5"/>
        </w:numPr>
        <w:spacing w:before="240" w:line="360" w:lineRule="auto"/>
        <w:ind w:left="357" w:hanging="357"/>
        <w:jc w:val="both"/>
        <w:rPr>
          <w:rFonts w:asciiTheme="minorHAnsi" w:hAnsiTheme="minorHAnsi" w:cstheme="minorHAnsi"/>
          <w:sz w:val="24"/>
          <w:szCs w:val="24"/>
        </w:rPr>
      </w:pPr>
      <w:r w:rsidRPr="00586436">
        <w:rPr>
          <w:rFonts w:asciiTheme="minorHAnsi" w:hAnsiTheme="minorHAnsi" w:cstheme="minorHAnsi"/>
          <w:sz w:val="24"/>
          <w:szCs w:val="24"/>
        </w:rPr>
        <w:t>Załącznikami do niniejszego formularza oferty są:</w:t>
      </w:r>
    </w:p>
    <w:p w14:paraId="20A8C7F7" w14:textId="119C3F41" w:rsidR="00C12945" w:rsidRPr="00586436" w:rsidRDefault="00C12945" w:rsidP="00586436">
      <w:pPr>
        <w:pStyle w:val="Akapitzlist"/>
        <w:numPr>
          <w:ilvl w:val="0"/>
          <w:numId w:val="8"/>
        </w:numPr>
        <w:spacing w:line="360" w:lineRule="auto"/>
        <w:jc w:val="both"/>
        <w:rPr>
          <w:rFonts w:asciiTheme="minorHAnsi" w:hAnsiTheme="minorHAnsi" w:cstheme="minorHAnsi"/>
          <w:sz w:val="24"/>
          <w:szCs w:val="24"/>
          <w:lang w:val="pl-PL" w:eastAsia="pl-PL"/>
        </w:rPr>
      </w:pPr>
      <w:bookmarkStart w:id="1" w:name="_Hlk83372764"/>
      <w:bookmarkStart w:id="2" w:name="_Hlk97186914"/>
      <w:r w:rsidRPr="00586436">
        <w:rPr>
          <w:rFonts w:asciiTheme="minorHAnsi" w:hAnsiTheme="minorHAnsi" w:cstheme="minorHAnsi"/>
          <w:sz w:val="24"/>
          <w:szCs w:val="24"/>
          <w:lang w:val="pl-PL" w:eastAsia="pl-PL"/>
        </w:rPr>
        <w:t>oświadczenie wykonawcy/wykonawcy wspólnie ubiegającego się o udzielenie zamówienia o niepodleganiu wykluczeniu;</w:t>
      </w:r>
    </w:p>
    <w:bookmarkEnd w:id="1"/>
    <w:bookmarkEnd w:id="2"/>
    <w:p w14:paraId="397D7696" w14:textId="77777777" w:rsidR="00DA6409" w:rsidRPr="00586436" w:rsidRDefault="00DA6409" w:rsidP="00586436">
      <w:pPr>
        <w:numPr>
          <w:ilvl w:val="0"/>
          <w:numId w:val="8"/>
        </w:numPr>
        <w:spacing w:line="360" w:lineRule="auto"/>
        <w:ind w:left="714" w:hanging="357"/>
        <w:jc w:val="both"/>
        <w:rPr>
          <w:rFonts w:asciiTheme="minorHAnsi" w:hAnsiTheme="minorHAnsi" w:cstheme="minorHAnsi"/>
          <w:sz w:val="24"/>
          <w:szCs w:val="24"/>
        </w:rPr>
      </w:pPr>
      <w:r w:rsidRPr="00586436">
        <w:rPr>
          <w:rFonts w:asciiTheme="minorHAnsi" w:hAnsiTheme="minorHAnsi" w:cstheme="minorHAnsi"/>
          <w:sz w:val="24"/>
          <w:szCs w:val="24"/>
        </w:rPr>
        <w:t>oświadczenie Wykonawców dotyczącego zakresu zamówienia, który Wykonawca zamierza zlecić podwykonawcom (jeżeli dotyczy);</w:t>
      </w:r>
    </w:p>
    <w:p w14:paraId="04376AD9" w14:textId="5269E816" w:rsidR="00DA6409" w:rsidRPr="00586436" w:rsidRDefault="00DA6409" w:rsidP="00586436">
      <w:pPr>
        <w:numPr>
          <w:ilvl w:val="0"/>
          <w:numId w:val="8"/>
        </w:numPr>
        <w:spacing w:line="360" w:lineRule="auto"/>
        <w:ind w:left="714" w:hanging="357"/>
        <w:jc w:val="both"/>
        <w:rPr>
          <w:rFonts w:asciiTheme="minorHAnsi" w:hAnsiTheme="minorHAnsi" w:cstheme="minorHAnsi"/>
          <w:sz w:val="24"/>
          <w:szCs w:val="24"/>
        </w:rPr>
      </w:pPr>
      <w:r w:rsidRPr="00586436">
        <w:rPr>
          <w:rFonts w:asciiTheme="minorHAnsi" w:hAnsiTheme="minorHAnsi" w:cstheme="minorHAnsi"/>
          <w:sz w:val="24"/>
          <w:szCs w:val="24"/>
        </w:rPr>
        <w:t>oświadczenia o ustanowieniu pełnomocnika do reprezentowania w postępowaniu o udzielenie zamówienia albo reprezentowania w</w:t>
      </w:r>
      <w:r w:rsidR="00D03094" w:rsidRPr="00586436">
        <w:rPr>
          <w:rFonts w:asciiTheme="minorHAnsi" w:hAnsiTheme="minorHAnsi" w:cstheme="minorHAnsi"/>
          <w:sz w:val="24"/>
          <w:szCs w:val="24"/>
        </w:rPr>
        <w:t> </w:t>
      </w:r>
      <w:r w:rsidRPr="00586436">
        <w:rPr>
          <w:rFonts w:asciiTheme="minorHAnsi" w:hAnsiTheme="minorHAnsi" w:cstheme="minorHAnsi"/>
          <w:sz w:val="24"/>
          <w:szCs w:val="24"/>
        </w:rPr>
        <w:t>postępowaniu i zawarcia umowy w sprawie zamówienia publicznego, o którym mowa w Rozdziale XI</w:t>
      </w:r>
      <w:r w:rsidR="00C12945" w:rsidRPr="00586436">
        <w:rPr>
          <w:rFonts w:asciiTheme="minorHAnsi" w:hAnsiTheme="minorHAnsi" w:cstheme="minorHAnsi"/>
          <w:sz w:val="24"/>
          <w:szCs w:val="24"/>
        </w:rPr>
        <w:t>I</w:t>
      </w:r>
      <w:r w:rsidR="00EB1840" w:rsidRPr="00586436">
        <w:rPr>
          <w:rFonts w:asciiTheme="minorHAnsi" w:hAnsiTheme="minorHAnsi" w:cstheme="minorHAnsi"/>
          <w:sz w:val="24"/>
          <w:szCs w:val="24"/>
        </w:rPr>
        <w:t>I</w:t>
      </w:r>
      <w:r w:rsidRPr="00586436">
        <w:rPr>
          <w:rFonts w:asciiTheme="minorHAnsi" w:hAnsiTheme="minorHAnsi" w:cstheme="minorHAnsi"/>
          <w:sz w:val="24"/>
          <w:szCs w:val="24"/>
        </w:rPr>
        <w:t xml:space="preserve"> pkt 1 (jeżeli dotyczy); </w:t>
      </w:r>
    </w:p>
    <w:p w14:paraId="7D4FD4C0" w14:textId="77777777" w:rsidR="00DA6409" w:rsidRPr="00586436" w:rsidRDefault="00DA6409" w:rsidP="00586436">
      <w:pPr>
        <w:numPr>
          <w:ilvl w:val="0"/>
          <w:numId w:val="8"/>
        </w:numPr>
        <w:spacing w:line="360" w:lineRule="auto"/>
        <w:ind w:left="714" w:hanging="357"/>
        <w:jc w:val="both"/>
        <w:rPr>
          <w:rFonts w:asciiTheme="minorHAnsi" w:hAnsiTheme="minorHAnsi" w:cstheme="minorHAnsi"/>
          <w:sz w:val="24"/>
          <w:szCs w:val="24"/>
        </w:rPr>
      </w:pPr>
      <w:r w:rsidRPr="00586436">
        <w:rPr>
          <w:rFonts w:asciiTheme="minorHAnsi" w:hAnsiTheme="minorHAnsi" w:cstheme="minorHAnsi"/>
          <w:sz w:val="24"/>
          <w:szCs w:val="24"/>
        </w:rPr>
        <w:t xml:space="preserve">dokumenty, z których wynika umocowanie osób do reprezentowania Wykonawcy, w szczególności: </w:t>
      </w:r>
    </w:p>
    <w:p w14:paraId="7AA1C634" w14:textId="77777777" w:rsidR="00DA6409" w:rsidRPr="00586436" w:rsidRDefault="00DA6409" w:rsidP="00586436">
      <w:pPr>
        <w:numPr>
          <w:ilvl w:val="0"/>
          <w:numId w:val="11"/>
        </w:numPr>
        <w:spacing w:line="360" w:lineRule="auto"/>
        <w:ind w:left="993" w:hanging="284"/>
        <w:jc w:val="both"/>
        <w:rPr>
          <w:rFonts w:asciiTheme="minorHAnsi" w:hAnsiTheme="minorHAnsi" w:cstheme="minorHAnsi"/>
          <w:sz w:val="24"/>
          <w:szCs w:val="24"/>
          <w:lang w:val="x-none"/>
        </w:rPr>
      </w:pPr>
      <w:r w:rsidRPr="00586436">
        <w:rPr>
          <w:rFonts w:asciiTheme="minorHAnsi" w:hAnsiTheme="minorHAnsi" w:cstheme="minorHAnsi"/>
          <w:sz w:val="24"/>
          <w:szCs w:val="24"/>
          <w:lang w:val="x-none"/>
        </w:rPr>
        <w:t>odpis lub informacja z Krajowego Rejestru Sądowego, Centralnej Ewidencji i</w:t>
      </w:r>
      <w:r w:rsidRPr="00586436">
        <w:rPr>
          <w:rFonts w:asciiTheme="minorHAnsi" w:hAnsiTheme="minorHAnsi" w:cstheme="minorHAnsi"/>
          <w:sz w:val="24"/>
          <w:szCs w:val="24"/>
        </w:rPr>
        <w:t> </w:t>
      </w:r>
      <w:r w:rsidRPr="00586436">
        <w:rPr>
          <w:rFonts w:asciiTheme="minorHAnsi" w:hAnsiTheme="minorHAnsi" w:cstheme="minorHAnsi"/>
          <w:sz w:val="24"/>
          <w:szCs w:val="24"/>
          <w:lang w:val="x-none"/>
        </w:rPr>
        <w:t xml:space="preserve">Informacji o Działalności Gospodarczej lub innego właściwego rejestru w celu potwierdzenia, że osoba działająca w imieniu Wykonawcy jest umocowana do jego reprezentowania albo wskazanie w formularzu ofertowym danych umożliwiających dostęp do tych dokumentów, jeżeli Zamawiający może je uzyskać za pomocą bezpłatnych i ogólnodostępnych baz danych, </w:t>
      </w:r>
    </w:p>
    <w:p w14:paraId="2B3DADDB" w14:textId="485E9F47" w:rsidR="00DA6409" w:rsidRPr="00586436" w:rsidRDefault="00DA6409" w:rsidP="00586436">
      <w:pPr>
        <w:numPr>
          <w:ilvl w:val="0"/>
          <w:numId w:val="11"/>
        </w:numPr>
        <w:spacing w:line="360" w:lineRule="auto"/>
        <w:ind w:left="993" w:hanging="284"/>
        <w:jc w:val="both"/>
        <w:rPr>
          <w:rFonts w:asciiTheme="minorHAnsi" w:hAnsiTheme="minorHAnsi" w:cstheme="minorHAnsi"/>
          <w:sz w:val="24"/>
          <w:szCs w:val="24"/>
          <w:lang w:val="x-none"/>
        </w:rPr>
      </w:pPr>
      <w:r w:rsidRPr="00586436">
        <w:rPr>
          <w:rFonts w:asciiTheme="minorHAnsi" w:hAnsiTheme="minorHAnsi" w:cstheme="minorHAnsi"/>
          <w:sz w:val="24"/>
          <w:szCs w:val="24"/>
          <w:lang w:val="x-none"/>
        </w:rPr>
        <w:t xml:space="preserve">pełnomocnictwo lub inny dokument, o którym mowa w </w:t>
      </w:r>
      <w:r w:rsidRPr="00586436">
        <w:rPr>
          <w:rFonts w:asciiTheme="minorHAnsi" w:hAnsiTheme="minorHAnsi" w:cstheme="minorHAnsi"/>
          <w:sz w:val="24"/>
          <w:szCs w:val="24"/>
        </w:rPr>
        <w:t>Rozdziale X</w:t>
      </w:r>
      <w:r w:rsidR="00C12945" w:rsidRPr="00586436">
        <w:rPr>
          <w:rFonts w:asciiTheme="minorHAnsi" w:hAnsiTheme="minorHAnsi" w:cstheme="minorHAnsi"/>
          <w:sz w:val="24"/>
          <w:szCs w:val="24"/>
        </w:rPr>
        <w:t>V</w:t>
      </w:r>
      <w:r w:rsidRPr="00586436">
        <w:rPr>
          <w:rFonts w:asciiTheme="minorHAnsi" w:hAnsiTheme="minorHAnsi" w:cstheme="minorHAnsi"/>
          <w:sz w:val="24"/>
          <w:szCs w:val="24"/>
        </w:rPr>
        <w:t xml:space="preserve"> </w:t>
      </w:r>
      <w:r w:rsidRPr="00586436">
        <w:rPr>
          <w:rFonts w:asciiTheme="minorHAnsi" w:hAnsiTheme="minorHAnsi" w:cstheme="minorHAnsi"/>
          <w:sz w:val="24"/>
          <w:szCs w:val="24"/>
          <w:lang w:val="x-none"/>
        </w:rPr>
        <w:t xml:space="preserve">pkt </w:t>
      </w:r>
      <w:r w:rsidRPr="00586436">
        <w:rPr>
          <w:rFonts w:asciiTheme="minorHAnsi" w:hAnsiTheme="minorHAnsi" w:cstheme="minorHAnsi"/>
          <w:sz w:val="24"/>
          <w:szCs w:val="24"/>
        </w:rPr>
        <w:t>7</w:t>
      </w:r>
      <w:r w:rsidRPr="00586436">
        <w:rPr>
          <w:rFonts w:asciiTheme="minorHAnsi" w:hAnsiTheme="minorHAnsi" w:cstheme="minorHAnsi"/>
          <w:sz w:val="24"/>
          <w:szCs w:val="24"/>
          <w:lang w:val="x-none"/>
        </w:rPr>
        <w:t xml:space="preserve"> </w:t>
      </w:r>
      <w:r w:rsidRPr="00586436">
        <w:rPr>
          <w:rFonts w:asciiTheme="minorHAnsi" w:hAnsiTheme="minorHAnsi" w:cstheme="minorHAnsi"/>
          <w:sz w:val="24"/>
          <w:szCs w:val="24"/>
        </w:rPr>
        <w:t>SWZ</w:t>
      </w:r>
      <w:r w:rsidRPr="00586436">
        <w:rPr>
          <w:rFonts w:asciiTheme="minorHAnsi" w:hAnsiTheme="minorHAnsi" w:cstheme="minorHAnsi"/>
          <w:sz w:val="24"/>
          <w:szCs w:val="24"/>
          <w:lang w:val="x-none"/>
        </w:rPr>
        <w:t xml:space="preserve"> (jeżeli dotyczy);</w:t>
      </w:r>
    </w:p>
    <w:p w14:paraId="784372DC" w14:textId="2A3BA064" w:rsidR="00DA6409" w:rsidRPr="00586436" w:rsidRDefault="00DA6409" w:rsidP="00586436">
      <w:pPr>
        <w:numPr>
          <w:ilvl w:val="0"/>
          <w:numId w:val="8"/>
        </w:numPr>
        <w:spacing w:line="360" w:lineRule="auto"/>
        <w:ind w:left="714" w:hanging="357"/>
        <w:jc w:val="both"/>
        <w:rPr>
          <w:rFonts w:asciiTheme="minorHAnsi" w:hAnsiTheme="minorHAnsi" w:cstheme="minorHAnsi"/>
          <w:sz w:val="24"/>
          <w:szCs w:val="24"/>
        </w:rPr>
      </w:pPr>
      <w:r w:rsidRPr="00586436">
        <w:rPr>
          <w:rFonts w:asciiTheme="minorHAnsi" w:hAnsiTheme="minorHAnsi" w:cstheme="minorHAnsi"/>
          <w:sz w:val="24"/>
          <w:szCs w:val="24"/>
        </w:rPr>
        <w:t>uzasadnienia, że zastrzeżone informacje stanowią tajemnicę przedsiębiorstwa w rozumieniu art. 11 ust. 2 ustawy o zwalczaniu nieuczciwej konkurencji</w:t>
      </w:r>
      <w:r w:rsidR="00400D5A" w:rsidRPr="00586436">
        <w:rPr>
          <w:rFonts w:asciiTheme="minorHAnsi" w:hAnsiTheme="minorHAnsi" w:cstheme="minorHAnsi"/>
          <w:sz w:val="24"/>
          <w:szCs w:val="24"/>
        </w:rPr>
        <w:t xml:space="preserve"> </w:t>
      </w:r>
      <w:r w:rsidRPr="00586436">
        <w:rPr>
          <w:rFonts w:asciiTheme="minorHAnsi" w:hAnsiTheme="minorHAnsi" w:cstheme="minorHAnsi"/>
          <w:sz w:val="24"/>
          <w:szCs w:val="24"/>
        </w:rPr>
        <w:t>(jeżeli dotyczy)</w:t>
      </w:r>
      <w:r w:rsidR="00F42ADC" w:rsidRPr="00586436">
        <w:rPr>
          <w:rFonts w:asciiTheme="minorHAnsi" w:hAnsiTheme="minorHAnsi" w:cstheme="minorHAnsi"/>
          <w:sz w:val="24"/>
          <w:szCs w:val="24"/>
        </w:rPr>
        <w:t>.</w:t>
      </w:r>
    </w:p>
    <w:p w14:paraId="533F3225" w14:textId="77777777" w:rsidR="00DA6409" w:rsidRPr="00DA6409" w:rsidRDefault="00DA6409" w:rsidP="00586436">
      <w:pPr>
        <w:widowControl w:val="0"/>
        <w:numPr>
          <w:ilvl w:val="0"/>
          <w:numId w:val="5"/>
        </w:numPr>
        <w:tabs>
          <w:tab w:val="left" w:pos="426"/>
        </w:tabs>
        <w:suppressAutoHyphens/>
        <w:autoSpaceDN w:val="0"/>
        <w:spacing w:before="120" w:line="360" w:lineRule="auto"/>
        <w:ind w:left="284" w:hanging="284"/>
        <w:jc w:val="both"/>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lastRenderedPageBreak/>
        <w:t>Załącznikami do niniejszej oferty są następujące dokumenty, które nie były wymagane przez zamawiającego, a są istotne dla przebiegu postępowania:</w:t>
      </w:r>
    </w:p>
    <w:p w14:paraId="3A7393A0" w14:textId="77777777" w:rsidR="00DA6409" w:rsidRPr="00DA6409" w:rsidRDefault="00DA6409" w:rsidP="00586436">
      <w:pPr>
        <w:widowControl w:val="0"/>
        <w:numPr>
          <w:ilvl w:val="0"/>
          <w:numId w:val="9"/>
        </w:numPr>
        <w:tabs>
          <w:tab w:val="left" w:pos="709"/>
        </w:tabs>
        <w:suppressAutoHyphens/>
        <w:autoSpaceDN w:val="0"/>
        <w:spacing w:line="360" w:lineRule="auto"/>
        <w:ind w:left="709" w:hanging="284"/>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w:t>
      </w:r>
    </w:p>
    <w:p w14:paraId="7EF34753" w14:textId="77777777" w:rsidR="00DA6409" w:rsidRPr="00DA6409" w:rsidRDefault="00DA6409" w:rsidP="00586436">
      <w:pPr>
        <w:widowControl w:val="0"/>
        <w:numPr>
          <w:ilvl w:val="0"/>
          <w:numId w:val="9"/>
        </w:numPr>
        <w:tabs>
          <w:tab w:val="left" w:pos="709"/>
        </w:tabs>
        <w:suppressAutoHyphens/>
        <w:autoSpaceDN w:val="0"/>
        <w:spacing w:line="360" w:lineRule="auto"/>
        <w:ind w:left="709" w:hanging="284"/>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w:t>
      </w:r>
    </w:p>
    <w:p w14:paraId="56043210" w14:textId="77777777" w:rsidR="00DA6409" w:rsidRDefault="00DA6409" w:rsidP="00586436">
      <w:pPr>
        <w:widowControl w:val="0"/>
        <w:numPr>
          <w:ilvl w:val="0"/>
          <w:numId w:val="9"/>
        </w:numPr>
        <w:tabs>
          <w:tab w:val="left" w:pos="709"/>
        </w:tabs>
        <w:suppressAutoHyphens/>
        <w:autoSpaceDN w:val="0"/>
        <w:spacing w:line="360" w:lineRule="auto"/>
        <w:ind w:left="709" w:hanging="284"/>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w:t>
      </w:r>
    </w:p>
    <w:p w14:paraId="24C5EBC1" w14:textId="72B8CDEE" w:rsidR="00DA6409" w:rsidRPr="00DA6409" w:rsidRDefault="00DA6409" w:rsidP="00586436">
      <w:pPr>
        <w:widowControl w:val="0"/>
        <w:numPr>
          <w:ilvl w:val="0"/>
          <w:numId w:val="5"/>
        </w:numPr>
        <w:tabs>
          <w:tab w:val="left" w:pos="284"/>
        </w:tabs>
        <w:suppressAutoHyphens/>
        <w:autoSpaceDN w:val="0"/>
        <w:spacing w:before="120" w:line="360" w:lineRule="auto"/>
        <w:ind w:left="426" w:hanging="426"/>
        <w:jc w:val="both"/>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Celem umożliwienia wymiany informacji udostępniam następujące dane:</w:t>
      </w:r>
    </w:p>
    <w:p w14:paraId="57F20D46" w14:textId="1D670071" w:rsidR="00DA6409" w:rsidRPr="00DA6409" w:rsidRDefault="00DA6409" w:rsidP="00586436">
      <w:pPr>
        <w:widowControl w:val="0"/>
        <w:numPr>
          <w:ilvl w:val="0"/>
          <w:numId w:val="10"/>
        </w:numPr>
        <w:tabs>
          <w:tab w:val="clear" w:pos="360"/>
          <w:tab w:val="num" w:pos="851"/>
        </w:tabs>
        <w:suppressAutoHyphens/>
        <w:autoSpaceDN w:val="0"/>
        <w:spacing w:line="360" w:lineRule="auto"/>
        <w:ind w:left="709" w:hanging="283"/>
        <w:jc w:val="both"/>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 xml:space="preserve">   nr tel.: </w:t>
      </w:r>
      <w:r w:rsidRPr="00DA6409">
        <w:rPr>
          <w:rFonts w:asciiTheme="minorHAnsi" w:eastAsia="SimSun" w:hAnsiTheme="minorHAnsi" w:cstheme="minorHAnsi"/>
          <w:kern w:val="3"/>
          <w:sz w:val="24"/>
          <w:szCs w:val="24"/>
          <w:lang w:eastAsia="zh-CN" w:bidi="hi-IN"/>
        </w:rPr>
        <w:tab/>
        <w:t>..................................................</w:t>
      </w:r>
    </w:p>
    <w:p w14:paraId="5F5CFF00" w14:textId="1388C286" w:rsidR="00DA6409" w:rsidRPr="00DA6409" w:rsidRDefault="00DA6409" w:rsidP="00586436">
      <w:pPr>
        <w:widowControl w:val="0"/>
        <w:numPr>
          <w:ilvl w:val="0"/>
          <w:numId w:val="10"/>
        </w:numPr>
        <w:tabs>
          <w:tab w:val="clear" w:pos="360"/>
          <w:tab w:val="left" w:pos="851"/>
        </w:tabs>
        <w:suppressAutoHyphens/>
        <w:autoSpaceDN w:val="0"/>
        <w:spacing w:line="360" w:lineRule="auto"/>
        <w:ind w:left="851" w:hanging="425"/>
        <w:jc w:val="both"/>
        <w:rPr>
          <w:rFonts w:asciiTheme="minorHAnsi" w:eastAsia="SimSun" w:hAnsiTheme="minorHAnsi" w:cstheme="minorHAnsi"/>
          <w:kern w:val="3"/>
          <w:sz w:val="24"/>
          <w:szCs w:val="24"/>
          <w:lang w:eastAsia="zh-CN" w:bidi="hi-IN"/>
        </w:rPr>
      </w:pPr>
      <w:r w:rsidRPr="00DA6409">
        <w:rPr>
          <w:rFonts w:asciiTheme="minorHAnsi" w:eastAsia="SimSun" w:hAnsiTheme="minorHAnsi" w:cstheme="minorHAnsi"/>
          <w:kern w:val="3"/>
          <w:sz w:val="24"/>
          <w:szCs w:val="24"/>
          <w:lang w:eastAsia="zh-CN" w:bidi="hi-IN"/>
        </w:rPr>
        <w:t>e-mail</w:t>
      </w:r>
      <w:r w:rsidR="00D03094">
        <w:rPr>
          <w:rFonts w:asciiTheme="minorHAnsi" w:eastAsia="SimSun" w:hAnsiTheme="minorHAnsi" w:cstheme="minorHAnsi"/>
          <w:kern w:val="3"/>
          <w:sz w:val="24"/>
          <w:szCs w:val="24"/>
          <w:lang w:eastAsia="zh-CN" w:bidi="hi-IN"/>
        </w:rPr>
        <w:t>:</w:t>
      </w:r>
      <w:r w:rsidR="00D03094">
        <w:rPr>
          <w:rFonts w:asciiTheme="minorHAnsi" w:eastAsia="SimSun" w:hAnsiTheme="minorHAnsi" w:cstheme="minorHAnsi"/>
          <w:kern w:val="3"/>
          <w:sz w:val="24"/>
          <w:szCs w:val="24"/>
          <w:lang w:eastAsia="zh-CN" w:bidi="hi-IN"/>
        </w:rPr>
        <w:tab/>
      </w:r>
      <w:r w:rsidRPr="00DA6409">
        <w:rPr>
          <w:rFonts w:asciiTheme="minorHAnsi" w:eastAsia="SimSun" w:hAnsiTheme="minorHAnsi" w:cstheme="minorHAnsi"/>
          <w:kern w:val="3"/>
          <w:sz w:val="24"/>
          <w:szCs w:val="24"/>
          <w:lang w:eastAsia="zh-CN" w:bidi="hi-IN"/>
        </w:rPr>
        <w:t>..................................................</w:t>
      </w:r>
    </w:p>
    <w:p w14:paraId="63AAE405" w14:textId="4DB16720" w:rsidR="00847F30" w:rsidRPr="004B21B0" w:rsidRDefault="00847F30" w:rsidP="00586436">
      <w:pPr>
        <w:spacing w:before="360" w:line="360" w:lineRule="auto"/>
        <w:jc w:val="both"/>
        <w:rPr>
          <w:rFonts w:asciiTheme="minorHAnsi" w:eastAsia="Arial" w:hAnsiTheme="minorHAnsi" w:cstheme="minorHAnsi"/>
          <w:b/>
          <w:bCs/>
          <w:iCs/>
          <w:color w:val="FF0000"/>
          <w:sz w:val="24"/>
          <w:szCs w:val="24"/>
          <w:u w:val="single"/>
          <w:lang w:eastAsia="ja-JP" w:bidi="fa-IR"/>
        </w:rPr>
      </w:pPr>
      <w:r w:rsidRPr="004B21B0">
        <w:rPr>
          <w:rFonts w:asciiTheme="minorHAnsi" w:eastAsia="Arial" w:hAnsiTheme="minorHAnsi" w:cstheme="minorHAnsi"/>
          <w:b/>
          <w:bCs/>
          <w:iCs/>
          <w:color w:val="FF0000"/>
          <w:sz w:val="24"/>
          <w:szCs w:val="24"/>
          <w:u w:val="single"/>
          <w:lang w:eastAsia="ja-JP" w:bidi="fa-IR"/>
        </w:rPr>
        <w:t xml:space="preserve">Uwaga!!!  </w:t>
      </w:r>
    </w:p>
    <w:p w14:paraId="7F8F06AF" w14:textId="06ABBC5C" w:rsidR="00847F30" w:rsidRPr="00270720" w:rsidRDefault="00847F30" w:rsidP="00586436">
      <w:pPr>
        <w:pStyle w:val="Akapitzlist"/>
        <w:numPr>
          <w:ilvl w:val="3"/>
          <w:numId w:val="6"/>
        </w:numPr>
        <w:spacing w:before="120" w:line="360" w:lineRule="auto"/>
        <w:ind w:left="357" w:hanging="357"/>
        <w:jc w:val="both"/>
        <w:rPr>
          <w:rFonts w:asciiTheme="minorHAnsi" w:eastAsia="Arial" w:hAnsiTheme="minorHAnsi" w:cstheme="minorHAnsi"/>
          <w:b/>
          <w:bCs/>
          <w:iCs/>
          <w:color w:val="FF0000"/>
          <w:sz w:val="24"/>
          <w:szCs w:val="24"/>
          <w:lang w:eastAsia="ja-JP" w:bidi="fa-IR"/>
        </w:rPr>
      </w:pPr>
      <w:r w:rsidRPr="004B21B0">
        <w:rPr>
          <w:rFonts w:asciiTheme="minorHAnsi" w:eastAsia="Arial" w:hAnsiTheme="minorHAnsi" w:cstheme="minorHAnsi"/>
          <w:bCs/>
          <w:iCs/>
          <w:color w:val="FF0000"/>
          <w:sz w:val="24"/>
          <w:szCs w:val="24"/>
          <w:lang w:eastAsia="ja-JP" w:bidi="fa-IR"/>
        </w:rPr>
        <w:t>Po wypełnieniu oraz dokładnym sprawdzeniu formularza ofertowego zaleca się</w:t>
      </w:r>
      <w:r w:rsidRPr="004B21B0">
        <w:rPr>
          <w:rFonts w:asciiTheme="minorHAnsi" w:eastAsia="Arial" w:hAnsiTheme="minorHAnsi" w:cstheme="minorHAnsi"/>
          <w:b/>
          <w:bCs/>
          <w:iCs/>
          <w:color w:val="FF0000"/>
          <w:sz w:val="24"/>
          <w:szCs w:val="24"/>
          <w:lang w:eastAsia="ja-JP" w:bidi="fa-IR"/>
        </w:rPr>
        <w:t xml:space="preserve"> </w:t>
      </w:r>
      <w:r w:rsidRPr="004B21B0">
        <w:rPr>
          <w:rFonts w:asciiTheme="minorHAnsi" w:eastAsia="Arial" w:hAnsiTheme="minorHAnsi" w:cstheme="minorHAnsi"/>
          <w:b/>
          <w:bCs/>
          <w:iCs/>
          <w:color w:val="FF0000"/>
          <w:sz w:val="24"/>
          <w:szCs w:val="24"/>
          <w:u w:val="single"/>
          <w:lang w:eastAsia="ja-JP" w:bidi="fa-IR"/>
        </w:rPr>
        <w:t>przekonwertowanie pliku do formatu .pdf.</w:t>
      </w:r>
    </w:p>
    <w:p w14:paraId="052F5CBC" w14:textId="05C4ED17" w:rsidR="00847F30" w:rsidRPr="004B21B0" w:rsidRDefault="00847F30" w:rsidP="00586436">
      <w:pPr>
        <w:pStyle w:val="Akapitzlist"/>
        <w:numPr>
          <w:ilvl w:val="3"/>
          <w:numId w:val="6"/>
        </w:numPr>
        <w:spacing w:before="120" w:line="360" w:lineRule="auto"/>
        <w:ind w:left="357" w:hanging="357"/>
        <w:jc w:val="both"/>
        <w:rPr>
          <w:rFonts w:asciiTheme="minorHAnsi" w:eastAsia="Arial" w:hAnsiTheme="minorHAnsi" w:cstheme="minorHAnsi"/>
          <w:b/>
          <w:bCs/>
          <w:iCs/>
          <w:color w:val="FF0000"/>
          <w:sz w:val="24"/>
          <w:szCs w:val="24"/>
          <w:lang w:eastAsia="ja-JP" w:bidi="fa-IR"/>
        </w:rPr>
      </w:pPr>
      <w:r w:rsidRPr="004B21B0">
        <w:rPr>
          <w:rFonts w:asciiTheme="minorHAnsi" w:eastAsia="Arial" w:hAnsiTheme="minorHAnsi" w:cstheme="minorHAnsi"/>
          <w:b/>
          <w:bCs/>
          <w:iCs/>
          <w:color w:val="FF0000"/>
          <w:sz w:val="24"/>
          <w:szCs w:val="24"/>
          <w:u w:val="single"/>
          <w:lang w:eastAsia="ja-JP" w:bidi="fa-IR"/>
        </w:rPr>
        <w:t>Plik należy podpisać elektronicznie</w:t>
      </w:r>
      <w:r w:rsidRPr="004B21B0">
        <w:rPr>
          <w:rFonts w:asciiTheme="minorHAnsi" w:eastAsia="Arial" w:hAnsiTheme="minorHAnsi" w:cstheme="minorHAnsi"/>
          <w:b/>
          <w:bCs/>
          <w:iCs/>
          <w:color w:val="FF0000"/>
          <w:sz w:val="24"/>
          <w:szCs w:val="24"/>
          <w:lang w:eastAsia="ja-JP" w:bidi="fa-IR"/>
        </w:rPr>
        <w:t xml:space="preserve"> </w:t>
      </w:r>
      <w:r w:rsidRPr="004B21B0">
        <w:rPr>
          <w:rFonts w:asciiTheme="minorHAnsi" w:eastAsia="Arial" w:hAnsiTheme="minorHAnsi" w:cstheme="minorHAnsi"/>
          <w:bCs/>
          <w:iCs/>
          <w:color w:val="FF0000"/>
          <w:sz w:val="24"/>
          <w:szCs w:val="24"/>
          <w:lang w:eastAsia="ja-JP" w:bidi="fa-IR"/>
        </w:rPr>
        <w:t>za pomocą kwalifikowanego podpisu elektronicznego, podpisu zaufanego lub podpisu osobistego (poprzez e-dowód).</w:t>
      </w:r>
    </w:p>
    <w:sectPr w:rsidR="00847F30" w:rsidRPr="004B21B0" w:rsidSect="0098279B">
      <w:headerReference w:type="default" r:id="rId11"/>
      <w:footerReference w:type="default" r:id="rId12"/>
      <w:headerReference w:type="first" r:id="rId13"/>
      <w:footerReference w:type="first" r:id="rId14"/>
      <w:pgSz w:w="16838" w:h="11906" w:orient="landscape"/>
      <w:pgMar w:top="1418" w:right="1418" w:bottom="568" w:left="1418" w:header="709"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23734" w14:textId="77777777" w:rsidR="00123CB6" w:rsidRDefault="00123CB6" w:rsidP="00895879">
      <w:r>
        <w:separator/>
      </w:r>
    </w:p>
  </w:endnote>
  <w:endnote w:type="continuationSeparator" w:id="0">
    <w:p w14:paraId="2CA7553B" w14:textId="77777777" w:rsidR="00123CB6" w:rsidRDefault="00123CB6" w:rsidP="0089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sz w:val="18"/>
      </w:rPr>
      <w:id w:val="-196697512"/>
      <w:docPartObj>
        <w:docPartGallery w:val="Page Numbers (Bottom of Page)"/>
        <w:docPartUnique/>
      </w:docPartObj>
    </w:sdtPr>
    <w:sdtEndPr/>
    <w:sdtContent>
      <w:sdt>
        <w:sdtPr>
          <w:rPr>
            <w:rFonts w:ascii="Lato" w:hAnsi="Lato"/>
            <w:sz w:val="18"/>
          </w:rPr>
          <w:id w:val="-1769616900"/>
          <w:docPartObj>
            <w:docPartGallery w:val="Page Numbers (Top of Page)"/>
            <w:docPartUnique/>
          </w:docPartObj>
        </w:sdtPr>
        <w:sdtEndPr/>
        <w:sdtContent>
          <w:p w14:paraId="459D2D16" w14:textId="77777777" w:rsidR="00CB7D68" w:rsidRPr="00E21E82" w:rsidRDefault="00CB7D68">
            <w:pPr>
              <w:pStyle w:val="Stopka"/>
              <w:jc w:val="right"/>
              <w:rPr>
                <w:rFonts w:ascii="Lato" w:hAnsi="Lato"/>
                <w:sz w:val="18"/>
              </w:rPr>
            </w:pPr>
            <w:r w:rsidRPr="00DD7185">
              <w:rPr>
                <w:rFonts w:asciiTheme="minorHAnsi" w:hAnsiTheme="minorHAnsi" w:cstheme="minorHAnsi"/>
                <w:bCs/>
              </w:rPr>
              <w:fldChar w:fldCharType="begin"/>
            </w:r>
            <w:r w:rsidRPr="00DD7185">
              <w:rPr>
                <w:rFonts w:asciiTheme="minorHAnsi" w:hAnsiTheme="minorHAnsi" w:cstheme="minorHAnsi"/>
                <w:bCs/>
              </w:rPr>
              <w:instrText>PAGE</w:instrText>
            </w:r>
            <w:r w:rsidRPr="00DD7185">
              <w:rPr>
                <w:rFonts w:asciiTheme="minorHAnsi" w:hAnsiTheme="minorHAnsi" w:cstheme="minorHAnsi"/>
                <w:bCs/>
              </w:rPr>
              <w:fldChar w:fldCharType="separate"/>
            </w:r>
            <w:r w:rsidRPr="00DD7185">
              <w:rPr>
                <w:rFonts w:asciiTheme="minorHAnsi" w:hAnsiTheme="minorHAnsi" w:cstheme="minorHAnsi"/>
                <w:bCs/>
                <w:noProof/>
              </w:rPr>
              <w:t>22</w:t>
            </w:r>
            <w:r w:rsidRPr="00DD7185">
              <w:rPr>
                <w:rFonts w:asciiTheme="minorHAnsi" w:hAnsiTheme="minorHAnsi" w:cstheme="minorHAnsi"/>
                <w:bCs/>
              </w:rPr>
              <w:fldChar w:fldCharType="end"/>
            </w:r>
            <w:r w:rsidRPr="00DD7185">
              <w:rPr>
                <w:rFonts w:asciiTheme="minorHAnsi" w:hAnsiTheme="minorHAnsi" w:cstheme="minorHAnsi"/>
                <w:lang w:val="pl-PL"/>
              </w:rPr>
              <w:t>/</w:t>
            </w:r>
            <w:r w:rsidRPr="00DD7185">
              <w:rPr>
                <w:rFonts w:asciiTheme="minorHAnsi" w:hAnsiTheme="minorHAnsi" w:cstheme="minorHAnsi"/>
                <w:bCs/>
              </w:rPr>
              <w:fldChar w:fldCharType="begin"/>
            </w:r>
            <w:r w:rsidRPr="00DD7185">
              <w:rPr>
                <w:rFonts w:asciiTheme="minorHAnsi" w:hAnsiTheme="minorHAnsi" w:cstheme="minorHAnsi"/>
                <w:bCs/>
              </w:rPr>
              <w:instrText>NUMPAGES</w:instrText>
            </w:r>
            <w:r w:rsidRPr="00DD7185">
              <w:rPr>
                <w:rFonts w:asciiTheme="minorHAnsi" w:hAnsiTheme="minorHAnsi" w:cstheme="minorHAnsi"/>
                <w:bCs/>
              </w:rPr>
              <w:fldChar w:fldCharType="separate"/>
            </w:r>
            <w:r w:rsidRPr="00DD7185">
              <w:rPr>
                <w:rFonts w:asciiTheme="minorHAnsi" w:hAnsiTheme="minorHAnsi" w:cstheme="minorHAnsi"/>
                <w:bCs/>
                <w:noProof/>
              </w:rPr>
              <w:t>29</w:t>
            </w:r>
            <w:r w:rsidRPr="00DD7185">
              <w:rPr>
                <w:rFonts w:asciiTheme="minorHAnsi" w:hAnsiTheme="minorHAnsi" w:cstheme="minorHAnsi"/>
                <w:bCs/>
              </w:rPr>
              <w:fldChar w:fldCharType="end"/>
            </w:r>
          </w:p>
        </w:sdtContent>
      </w:sdt>
    </w:sdtContent>
  </w:sdt>
  <w:p w14:paraId="39D78A85" w14:textId="77777777" w:rsidR="00CB7D68" w:rsidRDefault="00CB7D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Lato" w:hAnsi="Lato"/>
        <w:sz w:val="18"/>
      </w:rPr>
      <w:id w:val="-639116587"/>
      <w:docPartObj>
        <w:docPartGallery w:val="Page Numbers (Top of Page)"/>
        <w:docPartUnique/>
      </w:docPartObj>
    </w:sdtPr>
    <w:sdtEndPr/>
    <w:sdtContent>
      <w:p w14:paraId="48C34576" w14:textId="77777777" w:rsidR="00DD7185" w:rsidRDefault="00DD7185" w:rsidP="00DD7185">
        <w:pPr>
          <w:pStyle w:val="Stopka"/>
          <w:jc w:val="right"/>
          <w:rPr>
            <w:rFonts w:ascii="Lato" w:hAnsi="Lato"/>
            <w:sz w:val="18"/>
          </w:rPr>
        </w:pPr>
        <w:r w:rsidRPr="00DD7185">
          <w:rPr>
            <w:rFonts w:asciiTheme="minorHAnsi" w:hAnsiTheme="minorHAnsi" w:cstheme="minorHAnsi"/>
            <w:bCs/>
          </w:rPr>
          <w:fldChar w:fldCharType="begin"/>
        </w:r>
        <w:r w:rsidRPr="00DD7185">
          <w:rPr>
            <w:rFonts w:asciiTheme="minorHAnsi" w:hAnsiTheme="minorHAnsi" w:cstheme="minorHAnsi"/>
            <w:bCs/>
          </w:rPr>
          <w:instrText>PAGE</w:instrText>
        </w:r>
        <w:r w:rsidRPr="00DD7185">
          <w:rPr>
            <w:rFonts w:asciiTheme="minorHAnsi" w:hAnsiTheme="minorHAnsi" w:cstheme="minorHAnsi"/>
            <w:bCs/>
          </w:rPr>
          <w:fldChar w:fldCharType="separate"/>
        </w:r>
        <w:r>
          <w:rPr>
            <w:rFonts w:cstheme="minorHAnsi"/>
            <w:bCs/>
          </w:rPr>
          <w:t>2</w:t>
        </w:r>
        <w:r w:rsidRPr="00DD7185">
          <w:rPr>
            <w:rFonts w:asciiTheme="minorHAnsi" w:hAnsiTheme="minorHAnsi" w:cstheme="minorHAnsi"/>
            <w:bCs/>
          </w:rPr>
          <w:fldChar w:fldCharType="end"/>
        </w:r>
        <w:r w:rsidRPr="00DD7185">
          <w:rPr>
            <w:rFonts w:asciiTheme="minorHAnsi" w:hAnsiTheme="minorHAnsi" w:cstheme="minorHAnsi"/>
            <w:lang w:val="pl-PL"/>
          </w:rPr>
          <w:t>/</w:t>
        </w:r>
        <w:r w:rsidRPr="00DD7185">
          <w:rPr>
            <w:rFonts w:asciiTheme="minorHAnsi" w:hAnsiTheme="minorHAnsi" w:cstheme="minorHAnsi"/>
            <w:bCs/>
          </w:rPr>
          <w:fldChar w:fldCharType="begin"/>
        </w:r>
        <w:r w:rsidRPr="00DD7185">
          <w:rPr>
            <w:rFonts w:asciiTheme="minorHAnsi" w:hAnsiTheme="minorHAnsi" w:cstheme="minorHAnsi"/>
            <w:bCs/>
          </w:rPr>
          <w:instrText>NUMPAGES</w:instrText>
        </w:r>
        <w:r w:rsidRPr="00DD7185">
          <w:rPr>
            <w:rFonts w:asciiTheme="minorHAnsi" w:hAnsiTheme="minorHAnsi" w:cstheme="minorHAnsi"/>
            <w:bCs/>
          </w:rPr>
          <w:fldChar w:fldCharType="separate"/>
        </w:r>
        <w:r>
          <w:rPr>
            <w:rFonts w:cstheme="minorHAnsi"/>
            <w:bCs/>
          </w:rPr>
          <w:t>4</w:t>
        </w:r>
        <w:r w:rsidRPr="00DD7185">
          <w:rPr>
            <w:rFonts w:asciiTheme="minorHAnsi" w:hAnsiTheme="minorHAnsi" w:cstheme="minorHAnsi"/>
            <w:bCs/>
          </w:rPr>
          <w:fldChar w:fldCharType="end"/>
        </w:r>
      </w:p>
    </w:sdtContent>
  </w:sdt>
  <w:p w14:paraId="228BEC47" w14:textId="77777777" w:rsidR="00DD7185" w:rsidRDefault="00DD71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63DB" w14:textId="77777777" w:rsidR="00123CB6" w:rsidRDefault="00123CB6" w:rsidP="00895879">
      <w:r>
        <w:separator/>
      </w:r>
    </w:p>
  </w:footnote>
  <w:footnote w:type="continuationSeparator" w:id="0">
    <w:p w14:paraId="5ADC4AC4" w14:textId="77777777" w:rsidR="00123CB6" w:rsidRDefault="00123CB6" w:rsidP="00895879">
      <w:r>
        <w:continuationSeparator/>
      </w:r>
    </w:p>
  </w:footnote>
  <w:footnote w:id="1">
    <w:p w14:paraId="381921C9" w14:textId="77777777" w:rsidR="00DA6409" w:rsidRPr="0030620D" w:rsidRDefault="00DA6409" w:rsidP="00DA6409">
      <w:pPr>
        <w:pStyle w:val="Tekstprzypisudolnego"/>
        <w:rPr>
          <w:rFonts w:asciiTheme="minorHAnsi" w:hAnsiTheme="minorHAnsi" w:cstheme="minorHAnsi"/>
        </w:rPr>
      </w:pPr>
      <w:r w:rsidRPr="0030620D">
        <w:rPr>
          <w:rStyle w:val="Odwoanieprzypisudolnego"/>
          <w:rFonts w:asciiTheme="minorHAnsi" w:hAnsiTheme="minorHAnsi" w:cstheme="minorHAnsi"/>
        </w:rPr>
        <w:footnoteRef/>
      </w:r>
      <w:r w:rsidRPr="0030620D">
        <w:rPr>
          <w:rFonts w:asciiTheme="minorHAnsi" w:hAnsiTheme="minorHAnsi" w:cstheme="minorHAnsi"/>
        </w:rPr>
        <w:t xml:space="preserve"> Informacja </w:t>
      </w:r>
      <w:r w:rsidRPr="0030620D">
        <w:rPr>
          <w:rFonts w:asciiTheme="minorHAnsi" w:hAnsiTheme="minorHAnsi" w:cstheme="minorHAnsi"/>
          <w:bCs/>
        </w:rPr>
        <w:t>wymagane wyłącznie do celów statystycznych</w:t>
      </w:r>
      <w:r w:rsidRPr="0030620D">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97F80" w14:textId="04E1A637" w:rsidR="00F13770" w:rsidRDefault="00F13770" w:rsidP="00F13770">
    <w:pPr>
      <w:pStyle w:val="Nagwek"/>
      <w:tabs>
        <w:tab w:val="clear" w:pos="4536"/>
        <w:tab w:val="clear" w:pos="9072"/>
        <w:tab w:val="left" w:pos="6090"/>
      </w:tabs>
      <w:jc w:val="center"/>
    </w:pPr>
    <w:r>
      <w:rPr>
        <w:noProof/>
      </w:rPr>
      <w:drawing>
        <wp:inline distT="0" distB="0" distL="0" distR="0" wp14:anchorId="52E9B316" wp14:editId="6A88239D">
          <wp:extent cx="5763895" cy="597535"/>
          <wp:effectExtent l="0" t="0" r="8255" b="0"/>
          <wp:docPr id="2867184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36611" name="Obraz 1104736611"/>
                  <pic:cNvPicPr/>
                </pic:nvPicPr>
                <pic:blipFill>
                  <a:blip r:embed="rId1">
                    <a:extLst>
                      <a:ext uri="{28A0092B-C50C-407E-A947-70E740481C1C}">
                        <a14:useLocalDpi xmlns:a14="http://schemas.microsoft.com/office/drawing/2010/main" val="0"/>
                      </a:ext>
                    </a:extLst>
                  </a:blip>
                  <a:stretch>
                    <a:fillRect/>
                  </a:stretch>
                </pic:blipFill>
                <pic:spPr>
                  <a:xfrm>
                    <a:off x="0" y="0"/>
                    <a:ext cx="5763895" cy="5975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1BA7" w14:textId="0F8840B9" w:rsidR="00CB7D68" w:rsidRDefault="00B15F8B" w:rsidP="00085ACC">
    <w:pPr>
      <w:pStyle w:val="Nagwek"/>
      <w:jc w:val="center"/>
    </w:pPr>
    <w:r>
      <w:rPr>
        <w:noProof/>
      </w:rPr>
      <w:drawing>
        <wp:inline distT="0" distB="0" distL="0" distR="0" wp14:anchorId="7927BE83" wp14:editId="04C4A878">
          <wp:extent cx="5763895" cy="597535"/>
          <wp:effectExtent l="0" t="0" r="8255" b="0"/>
          <wp:docPr id="11196684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36611" name="Obraz 1104736611"/>
                  <pic:cNvPicPr/>
                </pic:nvPicPr>
                <pic:blipFill>
                  <a:blip r:embed="rId1">
                    <a:extLst>
                      <a:ext uri="{28A0092B-C50C-407E-A947-70E740481C1C}">
                        <a14:useLocalDpi xmlns:a14="http://schemas.microsoft.com/office/drawing/2010/main" val="0"/>
                      </a:ext>
                    </a:extLst>
                  </a:blip>
                  <a:stretch>
                    <a:fillRect/>
                  </a:stretch>
                </pic:blipFill>
                <pic:spPr>
                  <a:xfrm>
                    <a:off x="0" y="0"/>
                    <a:ext cx="5763895" cy="5975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1" w15:restartNumberingAfterBreak="0">
    <w:nsid w:val="00000006"/>
    <w:multiLevelType w:val="multilevel"/>
    <w:tmpl w:val="D37E2306"/>
    <w:name w:val="WW8Num6"/>
    <w:lvl w:ilvl="0">
      <w:start w:val="1"/>
      <w:numFmt w:val="decimal"/>
      <w:lvlText w:val="%1."/>
      <w:lvlJc w:val="left"/>
      <w:pPr>
        <w:tabs>
          <w:tab w:val="num" w:pos="283"/>
        </w:tabs>
        <w:ind w:left="283" w:hanging="283"/>
      </w:pPr>
      <w:rPr>
        <w:rFonts w:ascii="Calibri" w:hAnsi="Calibri" w:cs="Calibri" w:hint="default"/>
        <w:b w:val="0"/>
        <w:sz w:val="22"/>
        <w:szCs w:val="18"/>
      </w:rPr>
    </w:lvl>
    <w:lvl w:ilvl="1">
      <w:start w:val="1"/>
      <w:numFmt w:val="lowerLetter"/>
      <w:lvlText w:val="%2)"/>
      <w:lvlJc w:val="left"/>
      <w:pPr>
        <w:tabs>
          <w:tab w:val="num" w:pos="644"/>
        </w:tabs>
        <w:ind w:left="644" w:hanging="360"/>
      </w:pPr>
      <w:rPr>
        <w:b w:val="0"/>
      </w:rPr>
    </w:lvl>
    <w:lvl w:ilvl="2">
      <w:start w:val="1"/>
      <w:numFmt w:val="lowerLetter"/>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9"/>
    <w:multiLevelType w:val="multilevel"/>
    <w:tmpl w:val="00000009"/>
    <w:name w:val="WW8Num9"/>
    <w:lvl w:ilvl="0">
      <w:start w:val="1"/>
      <w:numFmt w:val="lowerLetter"/>
      <w:lvlText w:val="%1)"/>
      <w:lvlJc w:val="left"/>
      <w:pPr>
        <w:tabs>
          <w:tab w:val="num" w:pos="786"/>
        </w:tabs>
        <w:ind w:left="786" w:hanging="360"/>
      </w:pPr>
      <w:rPr>
        <w:rFonts w:cs="Times New Roman"/>
        <w:b w:val="0"/>
      </w:rPr>
    </w:lvl>
    <w:lvl w:ilvl="1">
      <w:start w:val="3"/>
      <w:numFmt w:val="decimal"/>
      <w:lvlText w:val="%2."/>
      <w:lvlJc w:val="left"/>
      <w:pPr>
        <w:tabs>
          <w:tab w:val="num" w:pos="1866"/>
        </w:tabs>
        <w:ind w:left="1866" w:hanging="360"/>
      </w:pPr>
      <w:rPr>
        <w:rFonts w:cs="Times New Roman"/>
      </w:rPr>
    </w:lvl>
    <w:lvl w:ilvl="2">
      <w:start w:val="1"/>
      <w:numFmt w:val="decimal"/>
      <w:lvlText w:val="%3)"/>
      <w:lvlJc w:val="left"/>
      <w:pPr>
        <w:tabs>
          <w:tab w:val="num" w:pos="0"/>
        </w:tabs>
        <w:ind w:left="501" w:hanging="360"/>
      </w:pPr>
    </w:lvl>
    <w:lvl w:ilvl="3">
      <w:start w:val="1"/>
      <w:numFmt w:val="upperRoman"/>
      <w:lvlText w:val="%4."/>
      <w:lvlJc w:val="left"/>
      <w:pPr>
        <w:tabs>
          <w:tab w:val="num" w:pos="0"/>
        </w:tabs>
        <w:ind w:left="3666" w:hanging="720"/>
      </w:pPr>
      <w:rPr>
        <w:b/>
      </w:rPr>
    </w:lvl>
    <w:lvl w:ilvl="4">
      <w:start w:val="1"/>
      <w:numFmt w:val="decimal"/>
      <w:lvlText w:val="%5"/>
      <w:lvlJc w:val="left"/>
      <w:pPr>
        <w:tabs>
          <w:tab w:val="num" w:pos="0"/>
        </w:tabs>
        <w:ind w:left="4026" w:hanging="360"/>
      </w:pPr>
    </w:lvl>
    <w:lvl w:ilvl="5">
      <w:start w:val="1"/>
      <w:numFmt w:val="lowerRoman"/>
      <w:lvlText w:val="%6."/>
      <w:lvlJc w:val="lef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left"/>
      <w:pPr>
        <w:tabs>
          <w:tab w:val="num" w:pos="6906"/>
        </w:tabs>
        <w:ind w:left="6906" w:hanging="180"/>
      </w:pPr>
    </w:lvl>
  </w:abstractNum>
  <w:abstractNum w:abstractNumId="3" w15:restartNumberingAfterBreak="0">
    <w:nsid w:val="00000011"/>
    <w:multiLevelType w:val="singleLevel"/>
    <w:tmpl w:val="00000011"/>
    <w:name w:val="WW8Num17"/>
    <w:lvl w:ilvl="0">
      <w:start w:val="2"/>
      <w:numFmt w:val="decimal"/>
      <w:lvlText w:val="%1."/>
      <w:lvlJc w:val="left"/>
      <w:pPr>
        <w:tabs>
          <w:tab w:val="num" w:pos="720"/>
        </w:tabs>
        <w:ind w:left="720" w:hanging="720"/>
      </w:pPr>
      <w:rPr>
        <w:b w:val="0"/>
      </w:rPr>
    </w:lvl>
  </w:abstractNum>
  <w:abstractNum w:abstractNumId="4" w15:restartNumberingAfterBreak="0">
    <w:nsid w:val="00000012"/>
    <w:multiLevelType w:val="multilevel"/>
    <w:tmpl w:val="C2EC7848"/>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b w:val="0"/>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rPr>
        <w:rFonts w:ascii="Times New Roman" w:eastAsia="Times New Roman" w:hAnsi="Times New Roman" w:cs="Times New Roman"/>
      </w:r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rPr>
        <w:rFonts w:ascii="Times New Roman" w:eastAsia="Times New Roman" w:hAnsi="Times New Roman" w:cs="Times New Roman"/>
      </w:r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18"/>
    <w:multiLevelType w:val="multilevel"/>
    <w:tmpl w:val="ED6AA07C"/>
    <w:name w:val="WW8Num24"/>
    <w:lvl w:ilvl="0">
      <w:start w:val="1"/>
      <w:numFmt w:val="upperRoman"/>
      <w:lvlText w:val="%1."/>
      <w:lvlJc w:val="left"/>
      <w:pPr>
        <w:tabs>
          <w:tab w:val="num" w:pos="1429"/>
        </w:tabs>
        <w:ind w:left="1429" w:hanging="720"/>
      </w:pPr>
      <w:rPr>
        <w:rFonts w:cs="Times New Roman"/>
        <w:b/>
      </w:rPr>
    </w:lvl>
    <w:lvl w:ilvl="1">
      <w:start w:val="1"/>
      <w:numFmt w:val="decimal"/>
      <w:lvlText w:val="%2."/>
      <w:lvlJc w:val="left"/>
      <w:pPr>
        <w:tabs>
          <w:tab w:val="num" w:pos="360"/>
        </w:tabs>
        <w:ind w:left="360" w:hanging="360"/>
      </w:pPr>
      <w:rPr>
        <w:rFonts w:ascii="Times New Roman" w:eastAsia="Times New Roman" w:hAnsi="Times New Roman" w:cs="Times New Roman"/>
        <w:b w:val="0"/>
        <w:sz w:val="22"/>
        <w:szCs w:val="22"/>
      </w:rPr>
    </w:lvl>
    <w:lvl w:ilvl="2">
      <w:start w:val="1"/>
      <w:numFmt w:val="lowerLetter"/>
      <w:lvlText w:val="%3)"/>
      <w:lvlJc w:val="left"/>
      <w:pPr>
        <w:tabs>
          <w:tab w:val="num" w:pos="606"/>
        </w:tabs>
        <w:ind w:left="606" w:hanging="180"/>
      </w:pPr>
      <w:rPr>
        <w:rFonts w:ascii="Times New Roman" w:eastAsia="Times New Roman" w:hAnsi="Times New Roman" w:cs="Times New Roman"/>
        <w:b w:val="0"/>
        <w:i w:val="0"/>
        <w:color w:val="auto"/>
      </w:rPr>
    </w:lvl>
    <w:lvl w:ilvl="3">
      <w:start w:val="1"/>
      <w:numFmt w:val="decimal"/>
      <w:lvlText w:val="%4)"/>
      <w:lvlJc w:val="left"/>
      <w:pPr>
        <w:tabs>
          <w:tab w:val="num" w:pos="0"/>
        </w:tabs>
        <w:ind w:left="644"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7" w15:restartNumberingAfterBreak="0">
    <w:nsid w:val="0D8B52ED"/>
    <w:multiLevelType w:val="multilevel"/>
    <w:tmpl w:val="27FEC6AA"/>
    <w:name w:val="WW8Num106"/>
    <w:lvl w:ilvl="0">
      <w:start w:val="1"/>
      <w:numFmt w:val="lowerLetter"/>
      <w:lvlText w:val="%1)"/>
      <w:lvlJc w:val="left"/>
      <w:pPr>
        <w:tabs>
          <w:tab w:val="num" w:pos="360"/>
        </w:tabs>
        <w:ind w:left="360" w:hanging="360"/>
      </w:pPr>
      <w:rPr>
        <w:rFonts w:hint="default"/>
      </w:rPr>
    </w:lvl>
    <w:lvl w:ilvl="1">
      <w:start w:val="2"/>
      <w:numFmt w:val="decimal"/>
      <w:lvlText w:val="%2."/>
      <w:lvlJc w:val="left"/>
      <w:pPr>
        <w:tabs>
          <w:tab w:val="num" w:pos="1363"/>
        </w:tabs>
        <w:ind w:left="1363" w:hanging="283"/>
      </w:pPr>
      <w:rPr>
        <w:rFonts w:hint="default"/>
        <w:color w:val="auto"/>
        <w:sz w:val="22"/>
        <w:szCs w:val="22"/>
      </w:rPr>
    </w:lvl>
    <w:lvl w:ilvl="2">
      <w:start w:val="1"/>
      <w:numFmt w:val="lowerLetter"/>
      <w:lvlText w:val="%3)"/>
      <w:lvlJc w:val="right"/>
      <w:pPr>
        <w:tabs>
          <w:tab w:val="num" w:pos="2160"/>
        </w:tabs>
        <w:ind w:left="2160" w:hanging="180"/>
      </w:pPr>
      <w:rPr>
        <w:rFonts w:ascii="Calibri" w:eastAsia="Times New Roman" w:hAnsi="Calibri" w:cs="Times New Roman" w:hint="default"/>
        <w:color w:val="auto"/>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15760A1"/>
    <w:multiLevelType w:val="hybridMultilevel"/>
    <w:tmpl w:val="7716FB10"/>
    <w:lvl w:ilvl="0" w:tplc="EB9C4F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9C729C4"/>
    <w:multiLevelType w:val="hybridMultilevel"/>
    <w:tmpl w:val="AE72C8F4"/>
    <w:lvl w:ilvl="0" w:tplc="D4C29E68">
      <w:start w:val="1"/>
      <w:numFmt w:val="upperRoman"/>
      <w:lvlText w:val="%1."/>
      <w:lvlJc w:val="left"/>
      <w:pPr>
        <w:ind w:left="1080" w:hanging="720"/>
      </w:pPr>
      <w:rPr>
        <w:rFonts w:hint="default"/>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F61F22"/>
    <w:multiLevelType w:val="hybridMultilevel"/>
    <w:tmpl w:val="398862A2"/>
    <w:lvl w:ilvl="0" w:tplc="CB980E9E">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34EC0898"/>
    <w:multiLevelType w:val="hybridMultilevel"/>
    <w:tmpl w:val="C546C628"/>
    <w:lvl w:ilvl="0" w:tplc="04150011">
      <w:start w:val="1"/>
      <w:numFmt w:val="decimal"/>
      <w:lvlText w:val="%1)"/>
      <w:lvlJc w:val="left"/>
      <w:pPr>
        <w:tabs>
          <w:tab w:val="num" w:pos="1867"/>
        </w:tabs>
        <w:ind w:left="186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34038C"/>
    <w:multiLevelType w:val="hybridMultilevel"/>
    <w:tmpl w:val="A7DC3B9A"/>
    <w:lvl w:ilvl="0" w:tplc="FE9C72C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CBB6A83"/>
    <w:multiLevelType w:val="hybridMultilevel"/>
    <w:tmpl w:val="40C8B808"/>
    <w:lvl w:ilvl="0" w:tplc="BDECAE3C">
      <w:start w:val="1"/>
      <w:numFmt w:val="decimal"/>
      <w:lvlText w:val="%1."/>
      <w:lvlJc w:val="left"/>
      <w:pPr>
        <w:ind w:left="2368" w:hanging="360"/>
      </w:pPr>
      <w:rPr>
        <w:rFonts w:asciiTheme="minorHAnsi" w:hAnsiTheme="minorHAnsi" w:cstheme="minorHAnsi" w:hint="default"/>
        <w:b w:val="0"/>
        <w:i w:val="0"/>
        <w:strike w:val="0"/>
        <w:dstrike w:val="0"/>
        <w:sz w:val="24"/>
        <w:szCs w:val="24"/>
        <w:u w:val="none"/>
        <w:effect w:val="none"/>
      </w:rPr>
    </w:lvl>
    <w:lvl w:ilvl="1" w:tplc="04150011">
      <w:start w:val="1"/>
      <w:numFmt w:val="decimal"/>
      <w:lvlText w:val="%2)"/>
      <w:lvlJc w:val="left"/>
      <w:pPr>
        <w:ind w:left="3088" w:hanging="360"/>
      </w:pPr>
    </w:lvl>
    <w:lvl w:ilvl="2" w:tplc="B9AEF44E">
      <w:start w:val="1"/>
      <w:numFmt w:val="lowerLetter"/>
      <w:lvlText w:val="%3)"/>
      <w:lvlJc w:val="left"/>
      <w:pPr>
        <w:ind w:left="3988" w:hanging="360"/>
      </w:pPr>
      <w:rPr>
        <w:rFonts w:hint="default"/>
      </w:rPr>
    </w:lvl>
    <w:lvl w:ilvl="3" w:tplc="0415000F" w:tentative="1">
      <w:start w:val="1"/>
      <w:numFmt w:val="decimal"/>
      <w:lvlText w:val="%4."/>
      <w:lvlJc w:val="left"/>
      <w:pPr>
        <w:ind w:left="4528" w:hanging="360"/>
      </w:pPr>
    </w:lvl>
    <w:lvl w:ilvl="4" w:tplc="04150019" w:tentative="1">
      <w:start w:val="1"/>
      <w:numFmt w:val="lowerLetter"/>
      <w:lvlText w:val="%5."/>
      <w:lvlJc w:val="left"/>
      <w:pPr>
        <w:ind w:left="5248" w:hanging="360"/>
      </w:pPr>
    </w:lvl>
    <w:lvl w:ilvl="5" w:tplc="0415001B" w:tentative="1">
      <w:start w:val="1"/>
      <w:numFmt w:val="lowerRoman"/>
      <w:lvlText w:val="%6."/>
      <w:lvlJc w:val="right"/>
      <w:pPr>
        <w:ind w:left="5968" w:hanging="180"/>
      </w:pPr>
    </w:lvl>
    <w:lvl w:ilvl="6" w:tplc="0415000F" w:tentative="1">
      <w:start w:val="1"/>
      <w:numFmt w:val="decimal"/>
      <w:lvlText w:val="%7."/>
      <w:lvlJc w:val="left"/>
      <w:pPr>
        <w:ind w:left="6688" w:hanging="360"/>
      </w:pPr>
    </w:lvl>
    <w:lvl w:ilvl="7" w:tplc="04150019" w:tentative="1">
      <w:start w:val="1"/>
      <w:numFmt w:val="lowerLetter"/>
      <w:lvlText w:val="%8."/>
      <w:lvlJc w:val="left"/>
      <w:pPr>
        <w:ind w:left="7408" w:hanging="360"/>
      </w:pPr>
    </w:lvl>
    <w:lvl w:ilvl="8" w:tplc="0415001B" w:tentative="1">
      <w:start w:val="1"/>
      <w:numFmt w:val="lowerRoman"/>
      <w:lvlText w:val="%9."/>
      <w:lvlJc w:val="right"/>
      <w:pPr>
        <w:ind w:left="8128" w:hanging="180"/>
      </w:pPr>
    </w:lvl>
  </w:abstractNum>
  <w:abstractNum w:abstractNumId="17" w15:restartNumberingAfterBreak="0">
    <w:nsid w:val="4E2A6DDD"/>
    <w:multiLevelType w:val="multilevel"/>
    <w:tmpl w:val="70445760"/>
    <w:lvl w:ilvl="0">
      <w:start w:val="1"/>
      <w:numFmt w:val="bullet"/>
      <w:lvlText w:val=""/>
      <w:lvlJc w:val="left"/>
      <w:pPr>
        <w:tabs>
          <w:tab w:val="num" w:pos="720"/>
        </w:tabs>
        <w:ind w:left="720" w:hanging="360"/>
      </w:pPr>
      <w:rPr>
        <w:rFonts w:ascii="Symbol" w:hAnsi="Symbol" w:hint="default"/>
        <w:b w:val="0"/>
        <w:bCs w:val="0"/>
        <w:sz w:val="22"/>
        <w:szCs w:val="22"/>
      </w:rPr>
    </w:lvl>
    <w:lvl w:ilvl="1">
      <w:start w:val="1"/>
      <w:numFmt w:val="lowerLetter"/>
      <w:lvlText w:val="%2)"/>
      <w:lvlJc w:val="left"/>
      <w:pPr>
        <w:tabs>
          <w:tab w:val="num" w:pos="1440"/>
        </w:tabs>
        <w:ind w:left="1440" w:hanging="360"/>
      </w:pPr>
      <w:rPr>
        <w:rFonts w:hint="default"/>
        <w:color w:val="000000"/>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A595DD4"/>
    <w:multiLevelType w:val="hybridMultilevel"/>
    <w:tmpl w:val="BDCA78CC"/>
    <w:lvl w:ilvl="0" w:tplc="EB9C4F6E">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0CB1D13"/>
    <w:multiLevelType w:val="hybridMultilevel"/>
    <w:tmpl w:val="DEE469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DD609FA"/>
    <w:multiLevelType w:val="multilevel"/>
    <w:tmpl w:val="7E749F46"/>
    <w:name w:val="WW8Num22"/>
    <w:lvl w:ilvl="0">
      <w:start w:val="1"/>
      <w:numFmt w:val="lowerLetter"/>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15:restartNumberingAfterBreak="0">
    <w:nsid w:val="7BE4259A"/>
    <w:multiLevelType w:val="hybridMultilevel"/>
    <w:tmpl w:val="68B68F9C"/>
    <w:lvl w:ilvl="0" w:tplc="EE96B4AE">
      <w:start w:val="1"/>
      <w:numFmt w:val="bullet"/>
      <w:lvlText w:val="-"/>
      <w:lvlJc w:val="left"/>
      <w:pPr>
        <w:ind w:left="1429" w:hanging="360"/>
      </w:pPr>
      <w:rPr>
        <w:rFonts w:ascii="Lato" w:hAnsi="Lato"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7ED91BCE"/>
    <w:multiLevelType w:val="hybridMultilevel"/>
    <w:tmpl w:val="74A20104"/>
    <w:lvl w:ilvl="0" w:tplc="37B8E604">
      <w:start w:val="1"/>
      <w:numFmt w:val="upperRoman"/>
      <w:lvlText w:val="%1."/>
      <w:lvlJc w:val="left"/>
      <w:pPr>
        <w:tabs>
          <w:tab w:val="num" w:pos="1429"/>
        </w:tabs>
        <w:ind w:left="1429" w:hanging="720"/>
      </w:pPr>
      <w:rPr>
        <w:rFonts w:hint="default"/>
        <w:b/>
        <w:strike w:val="0"/>
        <w:color w:val="auto"/>
      </w:rPr>
    </w:lvl>
    <w:lvl w:ilvl="1" w:tplc="04150011">
      <w:start w:val="1"/>
      <w:numFmt w:val="decimal"/>
      <w:lvlText w:val="%2)"/>
      <w:lvlJc w:val="left"/>
      <w:pPr>
        <w:tabs>
          <w:tab w:val="num" w:pos="360"/>
        </w:tabs>
        <w:ind w:left="360" w:hanging="360"/>
      </w:pPr>
      <w:rPr>
        <w:rFonts w:hint="default"/>
        <w:b w:val="0"/>
        <w:color w:val="auto"/>
        <w:sz w:val="20"/>
        <w:szCs w:val="22"/>
      </w:rPr>
    </w:lvl>
    <w:lvl w:ilvl="2" w:tplc="71DED300">
      <w:start w:val="1"/>
      <w:numFmt w:val="decimal"/>
      <w:lvlText w:val="%3)"/>
      <w:lvlJc w:val="left"/>
      <w:pPr>
        <w:tabs>
          <w:tab w:val="num" w:pos="606"/>
        </w:tabs>
        <w:ind w:left="606" w:hanging="180"/>
      </w:pPr>
      <w:rPr>
        <w:rFonts w:ascii="Lato" w:hAnsi="Lato" w:cs="Times New Roman" w:hint="default"/>
        <w:b w:val="0"/>
        <w:i w:val="0"/>
        <w:strike w:val="0"/>
        <w:dstrike w:val="0"/>
        <w:color w:val="000000"/>
        <w:sz w:val="20"/>
        <w:szCs w:val="22"/>
        <w:u w:val="none"/>
        <w:effect w:val="none"/>
      </w:rPr>
    </w:lvl>
    <w:lvl w:ilvl="3" w:tplc="638A2AD4">
      <w:start w:val="1"/>
      <w:numFmt w:val="decimal"/>
      <w:lvlText w:val="%4."/>
      <w:lvlJc w:val="left"/>
      <w:pPr>
        <w:ind w:left="644" w:hanging="360"/>
      </w:pPr>
      <w:rPr>
        <w:rFonts w:asciiTheme="minorHAnsi" w:eastAsia="Times New Roman" w:hAnsiTheme="minorHAnsi" w:cstheme="minorHAnsi" w:hint="default"/>
      </w:rPr>
    </w:lvl>
    <w:lvl w:ilvl="4" w:tplc="04150017">
      <w:start w:val="1"/>
      <w:numFmt w:val="lowerLetter"/>
      <w:lvlText w:val="%5)"/>
      <w:lvlJc w:val="left"/>
      <w:pPr>
        <w:tabs>
          <w:tab w:val="num" w:pos="3600"/>
        </w:tabs>
        <w:ind w:left="3600" w:hanging="360"/>
      </w:pPr>
    </w:lvl>
    <w:lvl w:ilvl="5" w:tplc="69CC4E48">
      <w:start w:val="1"/>
      <w:numFmt w:val="lowerLetter"/>
      <w:lvlText w:val="%6)"/>
      <w:lvlJc w:val="right"/>
      <w:pPr>
        <w:tabs>
          <w:tab w:val="num" w:pos="464"/>
        </w:tabs>
        <w:ind w:left="464" w:hanging="180"/>
      </w:pPr>
      <w:rPr>
        <w:rFonts w:ascii="Lato" w:eastAsia="Times New Roman" w:hAnsi="Lato" w:cs="Times New Roman"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01060695">
    <w:abstractNumId w:val="9"/>
  </w:num>
  <w:num w:numId="2" w16cid:durableId="1286885063">
    <w:abstractNumId w:val="19"/>
    <w:lvlOverride w:ilvl="0">
      <w:startOverride w:val="1"/>
    </w:lvlOverride>
  </w:num>
  <w:num w:numId="3" w16cid:durableId="1726947710">
    <w:abstractNumId w:val="15"/>
    <w:lvlOverride w:ilvl="0">
      <w:startOverride w:val="1"/>
    </w:lvlOverride>
  </w:num>
  <w:num w:numId="4" w16cid:durableId="1820923054">
    <w:abstractNumId w:val="11"/>
  </w:num>
  <w:num w:numId="5" w16cid:durableId="1302270067">
    <w:abstractNumId w:val="16"/>
  </w:num>
  <w:num w:numId="6" w16cid:durableId="1246111330">
    <w:abstractNumId w:val="23"/>
  </w:num>
  <w:num w:numId="7" w16cid:durableId="2128351878">
    <w:abstractNumId w:val="8"/>
  </w:num>
  <w:num w:numId="8" w16cid:durableId="311103222">
    <w:abstractNumId w:val="20"/>
  </w:num>
  <w:num w:numId="9" w16cid:durableId="12172003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339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6892836">
    <w:abstractNumId w:val="22"/>
  </w:num>
  <w:num w:numId="12" w16cid:durableId="81076737">
    <w:abstractNumId w:val="10"/>
  </w:num>
  <w:num w:numId="13" w16cid:durableId="673647560">
    <w:abstractNumId w:val="12"/>
  </w:num>
  <w:num w:numId="14" w16cid:durableId="498883024">
    <w:abstractNumId w:val="13"/>
  </w:num>
  <w:num w:numId="15" w16cid:durableId="1873374452">
    <w:abstractNumId w:val="1"/>
  </w:num>
  <w:num w:numId="16" w16cid:durableId="2131119063">
    <w:abstractNumId w:val="14"/>
  </w:num>
  <w:num w:numId="17" w16cid:durableId="1336227319">
    <w:abstractNumId w:val="17"/>
  </w:num>
  <w:num w:numId="18" w16cid:durableId="51249383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879"/>
    <w:rsid w:val="00003862"/>
    <w:rsid w:val="00003BED"/>
    <w:rsid w:val="000051B0"/>
    <w:rsid w:val="00005D5C"/>
    <w:rsid w:val="00010B9B"/>
    <w:rsid w:val="00012A48"/>
    <w:rsid w:val="000151E6"/>
    <w:rsid w:val="0001643B"/>
    <w:rsid w:val="000256CD"/>
    <w:rsid w:val="00035E1A"/>
    <w:rsid w:val="00042BA4"/>
    <w:rsid w:val="00043E4E"/>
    <w:rsid w:val="0004407F"/>
    <w:rsid w:val="00044C0D"/>
    <w:rsid w:val="0004615E"/>
    <w:rsid w:val="00046EA8"/>
    <w:rsid w:val="000474B6"/>
    <w:rsid w:val="00050094"/>
    <w:rsid w:val="00052584"/>
    <w:rsid w:val="00054DA9"/>
    <w:rsid w:val="00056022"/>
    <w:rsid w:val="000561E3"/>
    <w:rsid w:val="0005635B"/>
    <w:rsid w:val="00061CDA"/>
    <w:rsid w:val="00065875"/>
    <w:rsid w:val="00065EF4"/>
    <w:rsid w:val="000669F6"/>
    <w:rsid w:val="000709A0"/>
    <w:rsid w:val="00083657"/>
    <w:rsid w:val="00085ACC"/>
    <w:rsid w:val="0008609C"/>
    <w:rsid w:val="0009050E"/>
    <w:rsid w:val="000A211C"/>
    <w:rsid w:val="000A257E"/>
    <w:rsid w:val="000A2E12"/>
    <w:rsid w:val="000A56EB"/>
    <w:rsid w:val="000B0FE5"/>
    <w:rsid w:val="000B37C1"/>
    <w:rsid w:val="000C19B8"/>
    <w:rsid w:val="000C47E3"/>
    <w:rsid w:val="000D01FA"/>
    <w:rsid w:val="000D1AA6"/>
    <w:rsid w:val="000D5190"/>
    <w:rsid w:val="000E5298"/>
    <w:rsid w:val="000E6D42"/>
    <w:rsid w:val="000F4B8D"/>
    <w:rsid w:val="00103333"/>
    <w:rsid w:val="00104116"/>
    <w:rsid w:val="00110CA4"/>
    <w:rsid w:val="001133A7"/>
    <w:rsid w:val="00113E0F"/>
    <w:rsid w:val="001169D9"/>
    <w:rsid w:val="001211B8"/>
    <w:rsid w:val="00122774"/>
    <w:rsid w:val="00122D5D"/>
    <w:rsid w:val="00123CB6"/>
    <w:rsid w:val="001257B4"/>
    <w:rsid w:val="00127098"/>
    <w:rsid w:val="00127B95"/>
    <w:rsid w:val="001322D6"/>
    <w:rsid w:val="00132FD8"/>
    <w:rsid w:val="00134D23"/>
    <w:rsid w:val="0013687A"/>
    <w:rsid w:val="00142E9F"/>
    <w:rsid w:val="00145ACB"/>
    <w:rsid w:val="00153616"/>
    <w:rsid w:val="00155AA6"/>
    <w:rsid w:val="0015600A"/>
    <w:rsid w:val="00156EB7"/>
    <w:rsid w:val="00161467"/>
    <w:rsid w:val="00162568"/>
    <w:rsid w:val="00163219"/>
    <w:rsid w:val="00163C8E"/>
    <w:rsid w:val="00165717"/>
    <w:rsid w:val="00167B5F"/>
    <w:rsid w:val="00170314"/>
    <w:rsid w:val="0017281F"/>
    <w:rsid w:val="001748CF"/>
    <w:rsid w:val="00174AD1"/>
    <w:rsid w:val="00174BCC"/>
    <w:rsid w:val="00176025"/>
    <w:rsid w:val="00184BBE"/>
    <w:rsid w:val="00191384"/>
    <w:rsid w:val="00192678"/>
    <w:rsid w:val="00192C16"/>
    <w:rsid w:val="001932AF"/>
    <w:rsid w:val="00195BBB"/>
    <w:rsid w:val="00197EA3"/>
    <w:rsid w:val="001A19D1"/>
    <w:rsid w:val="001A3107"/>
    <w:rsid w:val="001A5CEE"/>
    <w:rsid w:val="001A654C"/>
    <w:rsid w:val="001A6ACD"/>
    <w:rsid w:val="001A7CD9"/>
    <w:rsid w:val="001B237D"/>
    <w:rsid w:val="001B2684"/>
    <w:rsid w:val="001C0E0E"/>
    <w:rsid w:val="001C2FE4"/>
    <w:rsid w:val="001C6364"/>
    <w:rsid w:val="001D2541"/>
    <w:rsid w:val="001D703C"/>
    <w:rsid w:val="001E1EFF"/>
    <w:rsid w:val="001E2F96"/>
    <w:rsid w:val="001E7F37"/>
    <w:rsid w:val="001F0FFA"/>
    <w:rsid w:val="001F27DF"/>
    <w:rsid w:val="001F3838"/>
    <w:rsid w:val="001F6C4A"/>
    <w:rsid w:val="001F7EB7"/>
    <w:rsid w:val="0020189E"/>
    <w:rsid w:val="00204643"/>
    <w:rsid w:val="002075C1"/>
    <w:rsid w:val="002132BE"/>
    <w:rsid w:val="00214D16"/>
    <w:rsid w:val="00221305"/>
    <w:rsid w:val="00222C64"/>
    <w:rsid w:val="00223100"/>
    <w:rsid w:val="00223724"/>
    <w:rsid w:val="00231D17"/>
    <w:rsid w:val="0023439A"/>
    <w:rsid w:val="0023469D"/>
    <w:rsid w:val="00235534"/>
    <w:rsid w:val="00236185"/>
    <w:rsid w:val="00241787"/>
    <w:rsid w:val="00247450"/>
    <w:rsid w:val="00252861"/>
    <w:rsid w:val="002625B8"/>
    <w:rsid w:val="00264EB2"/>
    <w:rsid w:val="00266ECD"/>
    <w:rsid w:val="0026782C"/>
    <w:rsid w:val="00270720"/>
    <w:rsid w:val="002725F1"/>
    <w:rsid w:val="0027337F"/>
    <w:rsid w:val="00276375"/>
    <w:rsid w:val="00280967"/>
    <w:rsid w:val="00282239"/>
    <w:rsid w:val="00283143"/>
    <w:rsid w:val="002867C5"/>
    <w:rsid w:val="00286E33"/>
    <w:rsid w:val="00287AC8"/>
    <w:rsid w:val="00293CDC"/>
    <w:rsid w:val="0029417F"/>
    <w:rsid w:val="00297697"/>
    <w:rsid w:val="00297BF1"/>
    <w:rsid w:val="002A04F5"/>
    <w:rsid w:val="002A41FC"/>
    <w:rsid w:val="002B05EB"/>
    <w:rsid w:val="002B40CE"/>
    <w:rsid w:val="002B6532"/>
    <w:rsid w:val="002C00D4"/>
    <w:rsid w:val="002C221A"/>
    <w:rsid w:val="002C3A25"/>
    <w:rsid w:val="002C7235"/>
    <w:rsid w:val="002D1D34"/>
    <w:rsid w:val="002D2683"/>
    <w:rsid w:val="002D599A"/>
    <w:rsid w:val="002D6F70"/>
    <w:rsid w:val="002E1A27"/>
    <w:rsid w:val="002E2540"/>
    <w:rsid w:val="002E27F7"/>
    <w:rsid w:val="002E284B"/>
    <w:rsid w:val="002E2D7C"/>
    <w:rsid w:val="002E5AD9"/>
    <w:rsid w:val="002F0A41"/>
    <w:rsid w:val="002F6077"/>
    <w:rsid w:val="003022BB"/>
    <w:rsid w:val="0030424C"/>
    <w:rsid w:val="00310B86"/>
    <w:rsid w:val="0031216F"/>
    <w:rsid w:val="0031329F"/>
    <w:rsid w:val="00313785"/>
    <w:rsid w:val="003200B0"/>
    <w:rsid w:val="00322138"/>
    <w:rsid w:val="003272A0"/>
    <w:rsid w:val="003326F5"/>
    <w:rsid w:val="00343109"/>
    <w:rsid w:val="00343AF2"/>
    <w:rsid w:val="0035266B"/>
    <w:rsid w:val="00352747"/>
    <w:rsid w:val="00354DB7"/>
    <w:rsid w:val="00356BFF"/>
    <w:rsid w:val="00357C25"/>
    <w:rsid w:val="003676A7"/>
    <w:rsid w:val="00380083"/>
    <w:rsid w:val="00383050"/>
    <w:rsid w:val="0038500F"/>
    <w:rsid w:val="003872A5"/>
    <w:rsid w:val="00392411"/>
    <w:rsid w:val="00392D01"/>
    <w:rsid w:val="00395523"/>
    <w:rsid w:val="003955DD"/>
    <w:rsid w:val="003A081D"/>
    <w:rsid w:val="003A507C"/>
    <w:rsid w:val="003B0ECC"/>
    <w:rsid w:val="003B2505"/>
    <w:rsid w:val="003B626F"/>
    <w:rsid w:val="003B7F90"/>
    <w:rsid w:val="003C1E23"/>
    <w:rsid w:val="003C3113"/>
    <w:rsid w:val="003C338F"/>
    <w:rsid w:val="003C3BC4"/>
    <w:rsid w:val="003D018E"/>
    <w:rsid w:val="003D088C"/>
    <w:rsid w:val="003D714C"/>
    <w:rsid w:val="003D7707"/>
    <w:rsid w:val="003E2A32"/>
    <w:rsid w:val="003E66A6"/>
    <w:rsid w:val="003E6F4E"/>
    <w:rsid w:val="003F0C14"/>
    <w:rsid w:val="003F3702"/>
    <w:rsid w:val="003F53C4"/>
    <w:rsid w:val="003F7093"/>
    <w:rsid w:val="003F75A8"/>
    <w:rsid w:val="004002AB"/>
    <w:rsid w:val="00400D5A"/>
    <w:rsid w:val="004020BA"/>
    <w:rsid w:val="004025FD"/>
    <w:rsid w:val="00402EDF"/>
    <w:rsid w:val="004060F3"/>
    <w:rsid w:val="0041010E"/>
    <w:rsid w:val="00411735"/>
    <w:rsid w:val="0041282C"/>
    <w:rsid w:val="00420015"/>
    <w:rsid w:val="00423484"/>
    <w:rsid w:val="00425114"/>
    <w:rsid w:val="004271FE"/>
    <w:rsid w:val="00427358"/>
    <w:rsid w:val="0044184F"/>
    <w:rsid w:val="00443F99"/>
    <w:rsid w:val="00447552"/>
    <w:rsid w:val="00450546"/>
    <w:rsid w:val="0045089F"/>
    <w:rsid w:val="00460827"/>
    <w:rsid w:val="00464F2C"/>
    <w:rsid w:val="0047468F"/>
    <w:rsid w:val="00486A65"/>
    <w:rsid w:val="00486CC5"/>
    <w:rsid w:val="00487AAA"/>
    <w:rsid w:val="00492569"/>
    <w:rsid w:val="00493AAD"/>
    <w:rsid w:val="0049407D"/>
    <w:rsid w:val="00497CF9"/>
    <w:rsid w:val="00497ED3"/>
    <w:rsid w:val="004A2E7C"/>
    <w:rsid w:val="004A3E9E"/>
    <w:rsid w:val="004A6148"/>
    <w:rsid w:val="004A6FEC"/>
    <w:rsid w:val="004B104B"/>
    <w:rsid w:val="004B21B0"/>
    <w:rsid w:val="004B46AA"/>
    <w:rsid w:val="004B51FE"/>
    <w:rsid w:val="004C4FA2"/>
    <w:rsid w:val="004C603D"/>
    <w:rsid w:val="004D22D6"/>
    <w:rsid w:val="004D37F1"/>
    <w:rsid w:val="004D49F7"/>
    <w:rsid w:val="004D5B25"/>
    <w:rsid w:val="004E0445"/>
    <w:rsid w:val="004E08B2"/>
    <w:rsid w:val="004E1208"/>
    <w:rsid w:val="004F1805"/>
    <w:rsid w:val="004F2D33"/>
    <w:rsid w:val="004F3865"/>
    <w:rsid w:val="004F38AA"/>
    <w:rsid w:val="004F391F"/>
    <w:rsid w:val="004F4964"/>
    <w:rsid w:val="004F4EDC"/>
    <w:rsid w:val="004F5673"/>
    <w:rsid w:val="004F6A4F"/>
    <w:rsid w:val="00502B77"/>
    <w:rsid w:val="005033B1"/>
    <w:rsid w:val="005039C8"/>
    <w:rsid w:val="0050541F"/>
    <w:rsid w:val="005100F6"/>
    <w:rsid w:val="00511BD9"/>
    <w:rsid w:val="005169DC"/>
    <w:rsid w:val="00516CEC"/>
    <w:rsid w:val="00522BEA"/>
    <w:rsid w:val="00522D36"/>
    <w:rsid w:val="00530A8F"/>
    <w:rsid w:val="00533331"/>
    <w:rsid w:val="00533A0C"/>
    <w:rsid w:val="00540D98"/>
    <w:rsid w:val="00554743"/>
    <w:rsid w:val="005607C7"/>
    <w:rsid w:val="005617CC"/>
    <w:rsid w:val="005632BD"/>
    <w:rsid w:val="00564B5D"/>
    <w:rsid w:val="005665A1"/>
    <w:rsid w:val="005735B4"/>
    <w:rsid w:val="005752DB"/>
    <w:rsid w:val="00576D8F"/>
    <w:rsid w:val="00577689"/>
    <w:rsid w:val="0058017C"/>
    <w:rsid w:val="005858FA"/>
    <w:rsid w:val="00586436"/>
    <w:rsid w:val="005878AC"/>
    <w:rsid w:val="00591BE0"/>
    <w:rsid w:val="005924A3"/>
    <w:rsid w:val="00597D12"/>
    <w:rsid w:val="005A288E"/>
    <w:rsid w:val="005A5DCE"/>
    <w:rsid w:val="005B4735"/>
    <w:rsid w:val="005C0B6A"/>
    <w:rsid w:val="005C5433"/>
    <w:rsid w:val="005C5728"/>
    <w:rsid w:val="005D0553"/>
    <w:rsid w:val="005D50FE"/>
    <w:rsid w:val="005D52BE"/>
    <w:rsid w:val="005E29CD"/>
    <w:rsid w:val="005E5558"/>
    <w:rsid w:val="005E6E8A"/>
    <w:rsid w:val="005F5021"/>
    <w:rsid w:val="005F5799"/>
    <w:rsid w:val="005F5A33"/>
    <w:rsid w:val="00604C3D"/>
    <w:rsid w:val="006053EE"/>
    <w:rsid w:val="00611031"/>
    <w:rsid w:val="00613336"/>
    <w:rsid w:val="00613F1F"/>
    <w:rsid w:val="00616832"/>
    <w:rsid w:val="00617595"/>
    <w:rsid w:val="006175C2"/>
    <w:rsid w:val="006225AA"/>
    <w:rsid w:val="00626239"/>
    <w:rsid w:val="00626CAE"/>
    <w:rsid w:val="0063073D"/>
    <w:rsid w:val="0063178A"/>
    <w:rsid w:val="006361B3"/>
    <w:rsid w:val="006435E5"/>
    <w:rsid w:val="00643AF7"/>
    <w:rsid w:val="00644414"/>
    <w:rsid w:val="00652861"/>
    <w:rsid w:val="00657E82"/>
    <w:rsid w:val="00665869"/>
    <w:rsid w:val="0066589D"/>
    <w:rsid w:val="00665E0C"/>
    <w:rsid w:val="00674264"/>
    <w:rsid w:val="0067426E"/>
    <w:rsid w:val="00674CC3"/>
    <w:rsid w:val="00681A8F"/>
    <w:rsid w:val="006829B0"/>
    <w:rsid w:val="0068358B"/>
    <w:rsid w:val="006840C9"/>
    <w:rsid w:val="006876BD"/>
    <w:rsid w:val="00691660"/>
    <w:rsid w:val="006A1874"/>
    <w:rsid w:val="006A20E0"/>
    <w:rsid w:val="006A3933"/>
    <w:rsid w:val="006A3FA5"/>
    <w:rsid w:val="006A4013"/>
    <w:rsid w:val="006B135E"/>
    <w:rsid w:val="006B2966"/>
    <w:rsid w:val="006B5CDF"/>
    <w:rsid w:val="006B781C"/>
    <w:rsid w:val="006C1AEC"/>
    <w:rsid w:val="006C2B7B"/>
    <w:rsid w:val="006C7344"/>
    <w:rsid w:val="006D113B"/>
    <w:rsid w:val="006D37A2"/>
    <w:rsid w:val="006D435D"/>
    <w:rsid w:val="006E31FC"/>
    <w:rsid w:val="006E321B"/>
    <w:rsid w:val="006F0850"/>
    <w:rsid w:val="006F150C"/>
    <w:rsid w:val="006F361C"/>
    <w:rsid w:val="00710DC3"/>
    <w:rsid w:val="00714D43"/>
    <w:rsid w:val="0071736C"/>
    <w:rsid w:val="007178C2"/>
    <w:rsid w:val="00722D07"/>
    <w:rsid w:val="007238AE"/>
    <w:rsid w:val="00724687"/>
    <w:rsid w:val="00724E3A"/>
    <w:rsid w:val="00725938"/>
    <w:rsid w:val="00730021"/>
    <w:rsid w:val="00730790"/>
    <w:rsid w:val="00731EFD"/>
    <w:rsid w:val="007448B6"/>
    <w:rsid w:val="00757B0B"/>
    <w:rsid w:val="00760CCE"/>
    <w:rsid w:val="00762531"/>
    <w:rsid w:val="00770DC3"/>
    <w:rsid w:val="007714CE"/>
    <w:rsid w:val="0077161E"/>
    <w:rsid w:val="00773991"/>
    <w:rsid w:val="00773F0E"/>
    <w:rsid w:val="007760DB"/>
    <w:rsid w:val="00776170"/>
    <w:rsid w:val="00783B82"/>
    <w:rsid w:val="007849FA"/>
    <w:rsid w:val="0078551E"/>
    <w:rsid w:val="00790A01"/>
    <w:rsid w:val="0079618E"/>
    <w:rsid w:val="007A47F9"/>
    <w:rsid w:val="007A71CD"/>
    <w:rsid w:val="007B26F3"/>
    <w:rsid w:val="007B4808"/>
    <w:rsid w:val="007B52B7"/>
    <w:rsid w:val="007B568F"/>
    <w:rsid w:val="007B6C9A"/>
    <w:rsid w:val="007B778E"/>
    <w:rsid w:val="007D322E"/>
    <w:rsid w:val="007D743F"/>
    <w:rsid w:val="007D74C1"/>
    <w:rsid w:val="007E2AF2"/>
    <w:rsid w:val="007E4B90"/>
    <w:rsid w:val="007E6D9E"/>
    <w:rsid w:val="007F200C"/>
    <w:rsid w:val="007F3AD7"/>
    <w:rsid w:val="007F6F48"/>
    <w:rsid w:val="007F7994"/>
    <w:rsid w:val="00814609"/>
    <w:rsid w:val="00820252"/>
    <w:rsid w:val="00827BE4"/>
    <w:rsid w:val="00830EE1"/>
    <w:rsid w:val="00831BF4"/>
    <w:rsid w:val="008326E7"/>
    <w:rsid w:val="008375F5"/>
    <w:rsid w:val="00841916"/>
    <w:rsid w:val="00842958"/>
    <w:rsid w:val="00847F30"/>
    <w:rsid w:val="00850847"/>
    <w:rsid w:val="00851157"/>
    <w:rsid w:val="0085273C"/>
    <w:rsid w:val="00854C9F"/>
    <w:rsid w:val="00862380"/>
    <w:rsid w:val="00864206"/>
    <w:rsid w:val="00864B9E"/>
    <w:rsid w:val="00865C2B"/>
    <w:rsid w:val="00867C9A"/>
    <w:rsid w:val="00871AF3"/>
    <w:rsid w:val="00872477"/>
    <w:rsid w:val="008750C5"/>
    <w:rsid w:val="00881F9A"/>
    <w:rsid w:val="00887144"/>
    <w:rsid w:val="008873E1"/>
    <w:rsid w:val="0088745A"/>
    <w:rsid w:val="00891359"/>
    <w:rsid w:val="008917C6"/>
    <w:rsid w:val="00895879"/>
    <w:rsid w:val="008A391E"/>
    <w:rsid w:val="008A439B"/>
    <w:rsid w:val="008A69CB"/>
    <w:rsid w:val="008B1181"/>
    <w:rsid w:val="008B2150"/>
    <w:rsid w:val="008B5FD7"/>
    <w:rsid w:val="008C4F9F"/>
    <w:rsid w:val="008C6DF8"/>
    <w:rsid w:val="008C7601"/>
    <w:rsid w:val="008D369D"/>
    <w:rsid w:val="008D4220"/>
    <w:rsid w:val="008E3121"/>
    <w:rsid w:val="008E6EDD"/>
    <w:rsid w:val="008F0271"/>
    <w:rsid w:val="008F1593"/>
    <w:rsid w:val="008F2FCC"/>
    <w:rsid w:val="008F3F22"/>
    <w:rsid w:val="008F5702"/>
    <w:rsid w:val="008F5DB5"/>
    <w:rsid w:val="00902BB0"/>
    <w:rsid w:val="00902DE6"/>
    <w:rsid w:val="00903D93"/>
    <w:rsid w:val="00905F58"/>
    <w:rsid w:val="00913225"/>
    <w:rsid w:val="00914564"/>
    <w:rsid w:val="00920AC6"/>
    <w:rsid w:val="00922DEA"/>
    <w:rsid w:val="009251C2"/>
    <w:rsid w:val="0093383A"/>
    <w:rsid w:val="00933E24"/>
    <w:rsid w:val="009422D6"/>
    <w:rsid w:val="00942604"/>
    <w:rsid w:val="00943004"/>
    <w:rsid w:val="009504DF"/>
    <w:rsid w:val="009515DD"/>
    <w:rsid w:val="009516DC"/>
    <w:rsid w:val="00951A51"/>
    <w:rsid w:val="009542F6"/>
    <w:rsid w:val="00961F4E"/>
    <w:rsid w:val="009746C4"/>
    <w:rsid w:val="00976947"/>
    <w:rsid w:val="00980716"/>
    <w:rsid w:val="00981E41"/>
    <w:rsid w:val="00981FDF"/>
    <w:rsid w:val="0098279B"/>
    <w:rsid w:val="00983B41"/>
    <w:rsid w:val="00987D40"/>
    <w:rsid w:val="00991187"/>
    <w:rsid w:val="009915B0"/>
    <w:rsid w:val="009931D1"/>
    <w:rsid w:val="0099707D"/>
    <w:rsid w:val="00997F12"/>
    <w:rsid w:val="009A29ED"/>
    <w:rsid w:val="009A2CC4"/>
    <w:rsid w:val="009B501C"/>
    <w:rsid w:val="009B6014"/>
    <w:rsid w:val="009B799D"/>
    <w:rsid w:val="009C1AC3"/>
    <w:rsid w:val="009C3786"/>
    <w:rsid w:val="009C7490"/>
    <w:rsid w:val="009C754B"/>
    <w:rsid w:val="009D28EA"/>
    <w:rsid w:val="009D31EF"/>
    <w:rsid w:val="009D4505"/>
    <w:rsid w:val="009E4FBB"/>
    <w:rsid w:val="009E6126"/>
    <w:rsid w:val="009E7C26"/>
    <w:rsid w:val="009F3C43"/>
    <w:rsid w:val="009F4F75"/>
    <w:rsid w:val="00A014B7"/>
    <w:rsid w:val="00A04979"/>
    <w:rsid w:val="00A05036"/>
    <w:rsid w:val="00A11931"/>
    <w:rsid w:val="00A248CE"/>
    <w:rsid w:val="00A33EE6"/>
    <w:rsid w:val="00A36069"/>
    <w:rsid w:val="00A422AB"/>
    <w:rsid w:val="00A423D9"/>
    <w:rsid w:val="00A428D0"/>
    <w:rsid w:val="00A46F48"/>
    <w:rsid w:val="00A472F4"/>
    <w:rsid w:val="00A472F5"/>
    <w:rsid w:val="00A53015"/>
    <w:rsid w:val="00A56409"/>
    <w:rsid w:val="00A60FD8"/>
    <w:rsid w:val="00A71F8C"/>
    <w:rsid w:val="00A76849"/>
    <w:rsid w:val="00A8304C"/>
    <w:rsid w:val="00A878AC"/>
    <w:rsid w:val="00A908A2"/>
    <w:rsid w:val="00A91A00"/>
    <w:rsid w:val="00A931AE"/>
    <w:rsid w:val="00A96509"/>
    <w:rsid w:val="00A97B0E"/>
    <w:rsid w:val="00AA010E"/>
    <w:rsid w:val="00AA0540"/>
    <w:rsid w:val="00AA1A32"/>
    <w:rsid w:val="00AA29D2"/>
    <w:rsid w:val="00AA2DCC"/>
    <w:rsid w:val="00AA6563"/>
    <w:rsid w:val="00AA70E4"/>
    <w:rsid w:val="00AB19C5"/>
    <w:rsid w:val="00AB1B73"/>
    <w:rsid w:val="00AB7A76"/>
    <w:rsid w:val="00AC0772"/>
    <w:rsid w:val="00AC2345"/>
    <w:rsid w:val="00AC77A4"/>
    <w:rsid w:val="00AC78F8"/>
    <w:rsid w:val="00AD2AC5"/>
    <w:rsid w:val="00AE3470"/>
    <w:rsid w:val="00AE4BF7"/>
    <w:rsid w:val="00AF3361"/>
    <w:rsid w:val="00AF3E55"/>
    <w:rsid w:val="00AF4AD1"/>
    <w:rsid w:val="00AF7175"/>
    <w:rsid w:val="00B011F4"/>
    <w:rsid w:val="00B01D9F"/>
    <w:rsid w:val="00B070CA"/>
    <w:rsid w:val="00B108C3"/>
    <w:rsid w:val="00B11C8E"/>
    <w:rsid w:val="00B15F8B"/>
    <w:rsid w:val="00B169AA"/>
    <w:rsid w:val="00B16FC7"/>
    <w:rsid w:val="00B173E3"/>
    <w:rsid w:val="00B20610"/>
    <w:rsid w:val="00B2095D"/>
    <w:rsid w:val="00B23670"/>
    <w:rsid w:val="00B31FF8"/>
    <w:rsid w:val="00B323E3"/>
    <w:rsid w:val="00B32C68"/>
    <w:rsid w:val="00B34E2F"/>
    <w:rsid w:val="00B37CE6"/>
    <w:rsid w:val="00B37E69"/>
    <w:rsid w:val="00B40CB5"/>
    <w:rsid w:val="00B445D4"/>
    <w:rsid w:val="00B47931"/>
    <w:rsid w:val="00B50B54"/>
    <w:rsid w:val="00B51300"/>
    <w:rsid w:val="00B5348A"/>
    <w:rsid w:val="00B56BFA"/>
    <w:rsid w:val="00B60588"/>
    <w:rsid w:val="00B72866"/>
    <w:rsid w:val="00B72CA6"/>
    <w:rsid w:val="00B737EF"/>
    <w:rsid w:val="00B73E63"/>
    <w:rsid w:val="00B8294E"/>
    <w:rsid w:val="00B8301A"/>
    <w:rsid w:val="00BB10BB"/>
    <w:rsid w:val="00BB39B4"/>
    <w:rsid w:val="00BC093B"/>
    <w:rsid w:val="00BC5E6F"/>
    <w:rsid w:val="00BC5E87"/>
    <w:rsid w:val="00BC75DD"/>
    <w:rsid w:val="00BD03A8"/>
    <w:rsid w:val="00BD0C1E"/>
    <w:rsid w:val="00BD234E"/>
    <w:rsid w:val="00BD46B7"/>
    <w:rsid w:val="00BD59A8"/>
    <w:rsid w:val="00BD6FC6"/>
    <w:rsid w:val="00BE1390"/>
    <w:rsid w:val="00BE1D22"/>
    <w:rsid w:val="00BE2A40"/>
    <w:rsid w:val="00BE6EEF"/>
    <w:rsid w:val="00BE7100"/>
    <w:rsid w:val="00BF0A44"/>
    <w:rsid w:val="00BF1472"/>
    <w:rsid w:val="00BF316B"/>
    <w:rsid w:val="00BF384E"/>
    <w:rsid w:val="00BF4B96"/>
    <w:rsid w:val="00C04130"/>
    <w:rsid w:val="00C056EF"/>
    <w:rsid w:val="00C11F59"/>
    <w:rsid w:val="00C1222F"/>
    <w:rsid w:val="00C12945"/>
    <w:rsid w:val="00C14532"/>
    <w:rsid w:val="00C20F75"/>
    <w:rsid w:val="00C2413B"/>
    <w:rsid w:val="00C24B53"/>
    <w:rsid w:val="00C26C35"/>
    <w:rsid w:val="00C3455E"/>
    <w:rsid w:val="00C42757"/>
    <w:rsid w:val="00C42A8A"/>
    <w:rsid w:val="00C45022"/>
    <w:rsid w:val="00C457A8"/>
    <w:rsid w:val="00C47957"/>
    <w:rsid w:val="00C563FA"/>
    <w:rsid w:val="00C60E2F"/>
    <w:rsid w:val="00C67D19"/>
    <w:rsid w:val="00C710AB"/>
    <w:rsid w:val="00C74274"/>
    <w:rsid w:val="00C74740"/>
    <w:rsid w:val="00C75801"/>
    <w:rsid w:val="00C77F74"/>
    <w:rsid w:val="00C81221"/>
    <w:rsid w:val="00C82142"/>
    <w:rsid w:val="00C831ED"/>
    <w:rsid w:val="00C83D57"/>
    <w:rsid w:val="00C86C7A"/>
    <w:rsid w:val="00C86FB6"/>
    <w:rsid w:val="00C87338"/>
    <w:rsid w:val="00C93D20"/>
    <w:rsid w:val="00C94A36"/>
    <w:rsid w:val="00CA2D9A"/>
    <w:rsid w:val="00CA396B"/>
    <w:rsid w:val="00CA580A"/>
    <w:rsid w:val="00CB3285"/>
    <w:rsid w:val="00CB6473"/>
    <w:rsid w:val="00CB7D68"/>
    <w:rsid w:val="00CC2031"/>
    <w:rsid w:val="00CC7BD7"/>
    <w:rsid w:val="00CD000D"/>
    <w:rsid w:val="00CD3946"/>
    <w:rsid w:val="00CD55CB"/>
    <w:rsid w:val="00CE0C0D"/>
    <w:rsid w:val="00CF018F"/>
    <w:rsid w:val="00CF147D"/>
    <w:rsid w:val="00CF1F47"/>
    <w:rsid w:val="00CF70EA"/>
    <w:rsid w:val="00CF71B1"/>
    <w:rsid w:val="00D013E5"/>
    <w:rsid w:val="00D03094"/>
    <w:rsid w:val="00D0749C"/>
    <w:rsid w:val="00D11077"/>
    <w:rsid w:val="00D11842"/>
    <w:rsid w:val="00D16883"/>
    <w:rsid w:val="00D170B5"/>
    <w:rsid w:val="00D248A7"/>
    <w:rsid w:val="00D2545C"/>
    <w:rsid w:val="00D25DDA"/>
    <w:rsid w:val="00D275F6"/>
    <w:rsid w:val="00D35975"/>
    <w:rsid w:val="00D36575"/>
    <w:rsid w:val="00D37F76"/>
    <w:rsid w:val="00D4174E"/>
    <w:rsid w:val="00D455C9"/>
    <w:rsid w:val="00D46D21"/>
    <w:rsid w:val="00D506E7"/>
    <w:rsid w:val="00D519DE"/>
    <w:rsid w:val="00D51AD6"/>
    <w:rsid w:val="00D52B5B"/>
    <w:rsid w:val="00D54DCD"/>
    <w:rsid w:val="00D5606D"/>
    <w:rsid w:val="00D6421D"/>
    <w:rsid w:val="00D64296"/>
    <w:rsid w:val="00D643E7"/>
    <w:rsid w:val="00D6685E"/>
    <w:rsid w:val="00D6767C"/>
    <w:rsid w:val="00D72F61"/>
    <w:rsid w:val="00D73181"/>
    <w:rsid w:val="00D761CF"/>
    <w:rsid w:val="00D85400"/>
    <w:rsid w:val="00D86AB4"/>
    <w:rsid w:val="00D90F9A"/>
    <w:rsid w:val="00D9185A"/>
    <w:rsid w:val="00D952DD"/>
    <w:rsid w:val="00D961A0"/>
    <w:rsid w:val="00DA2AB4"/>
    <w:rsid w:val="00DA6409"/>
    <w:rsid w:val="00DA670B"/>
    <w:rsid w:val="00DB0776"/>
    <w:rsid w:val="00DB154E"/>
    <w:rsid w:val="00DC00DC"/>
    <w:rsid w:val="00DC04C1"/>
    <w:rsid w:val="00DC5F5C"/>
    <w:rsid w:val="00DD2474"/>
    <w:rsid w:val="00DD7185"/>
    <w:rsid w:val="00DD7B07"/>
    <w:rsid w:val="00DE0FFB"/>
    <w:rsid w:val="00DE2887"/>
    <w:rsid w:val="00DF0E03"/>
    <w:rsid w:val="00E01F6B"/>
    <w:rsid w:val="00E05B3D"/>
    <w:rsid w:val="00E15B9F"/>
    <w:rsid w:val="00E173C6"/>
    <w:rsid w:val="00E17A85"/>
    <w:rsid w:val="00E21E82"/>
    <w:rsid w:val="00E22055"/>
    <w:rsid w:val="00E251E1"/>
    <w:rsid w:val="00E27E22"/>
    <w:rsid w:val="00E31356"/>
    <w:rsid w:val="00E32D2F"/>
    <w:rsid w:val="00E3768F"/>
    <w:rsid w:val="00E425BD"/>
    <w:rsid w:val="00E44567"/>
    <w:rsid w:val="00E50CCF"/>
    <w:rsid w:val="00E51EF1"/>
    <w:rsid w:val="00E534BC"/>
    <w:rsid w:val="00E54B70"/>
    <w:rsid w:val="00E555B2"/>
    <w:rsid w:val="00E60003"/>
    <w:rsid w:val="00E63385"/>
    <w:rsid w:val="00E67BE7"/>
    <w:rsid w:val="00E74DC1"/>
    <w:rsid w:val="00E76597"/>
    <w:rsid w:val="00E823AD"/>
    <w:rsid w:val="00E82955"/>
    <w:rsid w:val="00E8591B"/>
    <w:rsid w:val="00E90A66"/>
    <w:rsid w:val="00E93162"/>
    <w:rsid w:val="00E93DBB"/>
    <w:rsid w:val="00E95481"/>
    <w:rsid w:val="00EA2EE1"/>
    <w:rsid w:val="00EA39C9"/>
    <w:rsid w:val="00EA48E6"/>
    <w:rsid w:val="00EA5D97"/>
    <w:rsid w:val="00EA62F1"/>
    <w:rsid w:val="00EA7932"/>
    <w:rsid w:val="00EB1840"/>
    <w:rsid w:val="00EB7723"/>
    <w:rsid w:val="00EC189C"/>
    <w:rsid w:val="00EC5A63"/>
    <w:rsid w:val="00EC5A90"/>
    <w:rsid w:val="00ED0E01"/>
    <w:rsid w:val="00ED1A90"/>
    <w:rsid w:val="00ED344B"/>
    <w:rsid w:val="00ED78DB"/>
    <w:rsid w:val="00EE4409"/>
    <w:rsid w:val="00EF2892"/>
    <w:rsid w:val="00EF350A"/>
    <w:rsid w:val="00EF5199"/>
    <w:rsid w:val="00EF5E5F"/>
    <w:rsid w:val="00EF67A6"/>
    <w:rsid w:val="00EF7DCF"/>
    <w:rsid w:val="00F03C64"/>
    <w:rsid w:val="00F1147E"/>
    <w:rsid w:val="00F13770"/>
    <w:rsid w:val="00F14128"/>
    <w:rsid w:val="00F144D9"/>
    <w:rsid w:val="00F17AD8"/>
    <w:rsid w:val="00F31FB0"/>
    <w:rsid w:val="00F3596D"/>
    <w:rsid w:val="00F417BF"/>
    <w:rsid w:val="00F42630"/>
    <w:rsid w:val="00F42ADC"/>
    <w:rsid w:val="00F51AC4"/>
    <w:rsid w:val="00F530DA"/>
    <w:rsid w:val="00F63A3B"/>
    <w:rsid w:val="00F64F7F"/>
    <w:rsid w:val="00F733A2"/>
    <w:rsid w:val="00F7774C"/>
    <w:rsid w:val="00F8291A"/>
    <w:rsid w:val="00F83BB1"/>
    <w:rsid w:val="00F86E0D"/>
    <w:rsid w:val="00F9250B"/>
    <w:rsid w:val="00F93EB2"/>
    <w:rsid w:val="00F944B6"/>
    <w:rsid w:val="00F969B8"/>
    <w:rsid w:val="00FA1C60"/>
    <w:rsid w:val="00FA6977"/>
    <w:rsid w:val="00FA6FE4"/>
    <w:rsid w:val="00FB1531"/>
    <w:rsid w:val="00FB3573"/>
    <w:rsid w:val="00FB6EBC"/>
    <w:rsid w:val="00FB7B01"/>
    <w:rsid w:val="00FC037B"/>
    <w:rsid w:val="00FC0A71"/>
    <w:rsid w:val="00FC2226"/>
    <w:rsid w:val="00FC702F"/>
    <w:rsid w:val="00FD02E3"/>
    <w:rsid w:val="00FD0486"/>
    <w:rsid w:val="00FD27CE"/>
    <w:rsid w:val="00FD501B"/>
    <w:rsid w:val="00FD6369"/>
    <w:rsid w:val="00FE7C9D"/>
    <w:rsid w:val="00FF1A75"/>
    <w:rsid w:val="00FF5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1F595"/>
  <w15:chartTrackingRefBased/>
  <w15:docId w15:val="{CD5302EF-51E1-4063-9729-C4207447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87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895879"/>
    <w:pPr>
      <w:keepNext/>
      <w:jc w:val="both"/>
      <w:outlineLvl w:val="0"/>
    </w:pPr>
    <w:rPr>
      <w:b/>
      <w:color w:val="000000"/>
      <w:lang w:val="x-none" w:eastAsia="x-none"/>
    </w:rPr>
  </w:style>
  <w:style w:type="paragraph" w:styleId="Nagwek2">
    <w:name w:val="heading 2"/>
    <w:basedOn w:val="Normalny"/>
    <w:next w:val="Normalny"/>
    <w:link w:val="Nagwek2Znak"/>
    <w:qFormat/>
    <w:rsid w:val="00895879"/>
    <w:pPr>
      <w:keepNext/>
      <w:jc w:val="center"/>
      <w:outlineLvl w:val="1"/>
    </w:pPr>
    <w:rPr>
      <w:b/>
      <w:color w:val="000000"/>
      <w:sz w:val="24"/>
      <w:lang w:val="x-none"/>
    </w:rPr>
  </w:style>
  <w:style w:type="paragraph" w:styleId="Nagwek3">
    <w:name w:val="heading 3"/>
    <w:basedOn w:val="Normalny"/>
    <w:next w:val="Normalny"/>
    <w:link w:val="Nagwek3Znak"/>
    <w:uiPriority w:val="9"/>
    <w:qFormat/>
    <w:rsid w:val="00895879"/>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895879"/>
    <w:pPr>
      <w:keepNext/>
      <w:spacing w:before="240" w:after="60"/>
      <w:outlineLvl w:val="3"/>
    </w:pPr>
    <w:rPr>
      <w:rFonts w:ascii="Calibri" w:hAnsi="Calibri"/>
      <w:b/>
      <w:bCs/>
      <w:sz w:val="28"/>
      <w:szCs w:val="28"/>
      <w:lang w:val="x-none" w:eastAsia="x-none"/>
    </w:rPr>
  </w:style>
  <w:style w:type="paragraph" w:styleId="Nagwek6">
    <w:name w:val="heading 6"/>
    <w:basedOn w:val="Normalny"/>
    <w:next w:val="Normalny"/>
    <w:link w:val="Nagwek6Znak"/>
    <w:unhideWhenUsed/>
    <w:qFormat/>
    <w:rsid w:val="00895879"/>
    <w:pPr>
      <w:spacing w:before="240" w:after="60"/>
      <w:outlineLvl w:val="5"/>
    </w:pPr>
    <w:rPr>
      <w:rFonts w:ascii="Calibri" w:hAnsi="Calibri"/>
      <w:b/>
      <w:bCs/>
      <w:sz w:val="22"/>
      <w:szCs w:val="22"/>
      <w:lang w:val="x-none" w:eastAsia="x-none"/>
    </w:rPr>
  </w:style>
  <w:style w:type="paragraph" w:styleId="Nagwek8">
    <w:name w:val="heading 8"/>
    <w:basedOn w:val="Normalny"/>
    <w:next w:val="Normalny"/>
    <w:link w:val="Nagwek8Znak"/>
    <w:unhideWhenUsed/>
    <w:qFormat/>
    <w:rsid w:val="00895879"/>
    <w:pPr>
      <w:spacing w:before="240" w:after="60"/>
      <w:outlineLvl w:val="7"/>
    </w:pPr>
    <w:rPr>
      <w:rFonts w:ascii="Calibri" w:hAnsi="Calibri"/>
      <w:i/>
      <w:iCs/>
      <w:sz w:val="24"/>
      <w:szCs w:val="24"/>
      <w:lang w:val="x-none" w:eastAsia="x-none"/>
    </w:rPr>
  </w:style>
  <w:style w:type="paragraph" w:styleId="Nagwek9">
    <w:name w:val="heading 9"/>
    <w:basedOn w:val="Normalny"/>
    <w:next w:val="Normalny"/>
    <w:link w:val="Nagwek9Znak"/>
    <w:uiPriority w:val="9"/>
    <w:semiHidden/>
    <w:unhideWhenUsed/>
    <w:qFormat/>
    <w:rsid w:val="000256C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895879"/>
    <w:rPr>
      <w:rFonts w:ascii="Times New Roman" w:eastAsia="Times New Roman" w:hAnsi="Times New Roman" w:cs="Times New Roman"/>
      <w:b/>
      <w:color w:val="000000"/>
      <w:sz w:val="20"/>
      <w:szCs w:val="20"/>
      <w:lang w:val="x-none" w:eastAsia="x-none"/>
    </w:rPr>
  </w:style>
  <w:style w:type="character" w:customStyle="1" w:styleId="Nagwek2Znak">
    <w:name w:val="Nagłówek 2 Znak"/>
    <w:basedOn w:val="Domylnaczcionkaakapitu"/>
    <w:link w:val="Nagwek2"/>
    <w:rsid w:val="00895879"/>
    <w:rPr>
      <w:rFonts w:ascii="Times New Roman" w:eastAsia="Times New Roman" w:hAnsi="Times New Roman" w:cs="Times New Roman"/>
      <w:b/>
      <w:color w:val="000000"/>
      <w:sz w:val="24"/>
      <w:szCs w:val="20"/>
      <w:lang w:val="x-none" w:eastAsia="pl-PL"/>
    </w:rPr>
  </w:style>
  <w:style w:type="character" w:customStyle="1" w:styleId="Nagwek3Znak">
    <w:name w:val="Nagłówek 3 Znak"/>
    <w:basedOn w:val="Domylnaczcionkaakapitu"/>
    <w:link w:val="Nagwek3"/>
    <w:uiPriority w:val="9"/>
    <w:rsid w:val="00895879"/>
    <w:rPr>
      <w:rFonts w:ascii="Cambria" w:eastAsia="Times New Roman" w:hAnsi="Cambria" w:cs="Times New Roman"/>
      <w:b/>
      <w:bCs/>
      <w:sz w:val="26"/>
      <w:szCs w:val="26"/>
      <w:lang w:val="x-none" w:eastAsia="x-none"/>
    </w:rPr>
  </w:style>
  <w:style w:type="character" w:customStyle="1" w:styleId="Nagwek4Znak">
    <w:name w:val="Nagłówek 4 Znak"/>
    <w:basedOn w:val="Domylnaczcionkaakapitu"/>
    <w:link w:val="Nagwek4"/>
    <w:rsid w:val="00895879"/>
    <w:rPr>
      <w:rFonts w:ascii="Calibri" w:eastAsia="Times New Roman" w:hAnsi="Calibri" w:cs="Times New Roman"/>
      <w:b/>
      <w:bCs/>
      <w:sz w:val="28"/>
      <w:szCs w:val="28"/>
      <w:lang w:val="x-none" w:eastAsia="x-none"/>
    </w:rPr>
  </w:style>
  <w:style w:type="character" w:customStyle="1" w:styleId="Nagwek6Znak">
    <w:name w:val="Nagłówek 6 Znak"/>
    <w:basedOn w:val="Domylnaczcionkaakapitu"/>
    <w:link w:val="Nagwek6"/>
    <w:rsid w:val="00895879"/>
    <w:rPr>
      <w:rFonts w:ascii="Calibri" w:eastAsia="Times New Roman" w:hAnsi="Calibri" w:cs="Times New Roman"/>
      <w:b/>
      <w:bCs/>
      <w:lang w:val="x-none" w:eastAsia="x-none"/>
    </w:rPr>
  </w:style>
  <w:style w:type="character" w:customStyle="1" w:styleId="Nagwek8Znak">
    <w:name w:val="Nagłówek 8 Znak"/>
    <w:basedOn w:val="Domylnaczcionkaakapitu"/>
    <w:link w:val="Nagwek8"/>
    <w:rsid w:val="00895879"/>
    <w:rPr>
      <w:rFonts w:ascii="Calibri" w:eastAsia="Times New Roman" w:hAnsi="Calibri" w:cs="Times New Roman"/>
      <w:i/>
      <w:iCs/>
      <w:sz w:val="24"/>
      <w:szCs w:val="24"/>
      <w:lang w:val="x-none" w:eastAsia="x-none"/>
    </w:rPr>
  </w:style>
  <w:style w:type="paragraph" w:styleId="Nagwek">
    <w:name w:val="header"/>
    <w:basedOn w:val="Normalny"/>
    <w:link w:val="NagwekZnak"/>
    <w:rsid w:val="00895879"/>
    <w:pPr>
      <w:tabs>
        <w:tab w:val="center" w:pos="4536"/>
        <w:tab w:val="right" w:pos="9072"/>
      </w:tabs>
    </w:pPr>
    <w:rPr>
      <w:sz w:val="24"/>
      <w:szCs w:val="24"/>
      <w:lang w:val="x-none"/>
    </w:rPr>
  </w:style>
  <w:style w:type="character" w:customStyle="1" w:styleId="NagwekZnak">
    <w:name w:val="Nagłówek Znak"/>
    <w:basedOn w:val="Domylnaczcionkaakapitu"/>
    <w:link w:val="Nagwek"/>
    <w:rsid w:val="00895879"/>
    <w:rPr>
      <w:rFonts w:ascii="Times New Roman" w:eastAsia="Times New Roman" w:hAnsi="Times New Roman" w:cs="Times New Roman"/>
      <w:sz w:val="24"/>
      <w:szCs w:val="24"/>
      <w:lang w:val="x-none" w:eastAsia="pl-PL"/>
    </w:rPr>
  </w:style>
  <w:style w:type="paragraph" w:customStyle="1" w:styleId="BodyText21">
    <w:name w:val="Body Text 21"/>
    <w:basedOn w:val="Normalny"/>
    <w:rsid w:val="00895879"/>
    <w:pPr>
      <w:tabs>
        <w:tab w:val="left" w:pos="0"/>
      </w:tabs>
      <w:jc w:val="both"/>
    </w:pPr>
    <w:rPr>
      <w:sz w:val="24"/>
    </w:rPr>
  </w:style>
  <w:style w:type="paragraph" w:styleId="Tekstpodstawowy">
    <w:name w:val="Body Text"/>
    <w:basedOn w:val="Normalny"/>
    <w:link w:val="TekstpodstawowyZnak"/>
    <w:uiPriority w:val="99"/>
    <w:rsid w:val="00895879"/>
    <w:pPr>
      <w:tabs>
        <w:tab w:val="left" w:pos="567"/>
      </w:tabs>
      <w:jc w:val="both"/>
    </w:pPr>
    <w:rPr>
      <w:b/>
      <w:sz w:val="32"/>
      <w:lang w:val="x-none"/>
    </w:rPr>
  </w:style>
  <w:style w:type="character" w:customStyle="1" w:styleId="TekstpodstawowyZnak">
    <w:name w:val="Tekst podstawowy Znak"/>
    <w:basedOn w:val="Domylnaczcionkaakapitu"/>
    <w:link w:val="Tekstpodstawowy"/>
    <w:uiPriority w:val="99"/>
    <w:rsid w:val="00895879"/>
    <w:rPr>
      <w:rFonts w:ascii="Times New Roman" w:eastAsia="Times New Roman" w:hAnsi="Times New Roman" w:cs="Times New Roman"/>
      <w:b/>
      <w:sz w:val="32"/>
      <w:szCs w:val="20"/>
      <w:lang w:val="x-none" w:eastAsia="pl-PL"/>
    </w:rPr>
  </w:style>
  <w:style w:type="paragraph" w:styleId="Tekstpodstawowy2">
    <w:name w:val="Body Text 2"/>
    <w:basedOn w:val="Normalny"/>
    <w:link w:val="Tekstpodstawowy2Znak"/>
    <w:rsid w:val="00895879"/>
    <w:rPr>
      <w:sz w:val="44"/>
      <w:lang w:val="x-none"/>
    </w:rPr>
  </w:style>
  <w:style w:type="character" w:customStyle="1" w:styleId="Tekstpodstawowy2Znak">
    <w:name w:val="Tekst podstawowy 2 Znak"/>
    <w:basedOn w:val="Domylnaczcionkaakapitu"/>
    <w:link w:val="Tekstpodstawowy2"/>
    <w:rsid w:val="00895879"/>
    <w:rPr>
      <w:rFonts w:ascii="Times New Roman" w:eastAsia="Times New Roman" w:hAnsi="Times New Roman" w:cs="Times New Roman"/>
      <w:sz w:val="44"/>
      <w:szCs w:val="20"/>
      <w:lang w:val="x-none" w:eastAsia="pl-PL"/>
    </w:rPr>
  </w:style>
  <w:style w:type="character" w:styleId="Hipercze">
    <w:name w:val="Hyperlink"/>
    <w:uiPriority w:val="99"/>
    <w:rsid w:val="00895879"/>
    <w:rPr>
      <w:color w:val="0000FF"/>
      <w:u w:val="single"/>
    </w:rPr>
  </w:style>
  <w:style w:type="character" w:customStyle="1" w:styleId="dane">
    <w:name w:val="dane"/>
    <w:basedOn w:val="Domylnaczcionkaakapitu"/>
    <w:rsid w:val="00895879"/>
  </w:style>
  <w:style w:type="paragraph" w:styleId="Akapitzlist">
    <w:name w:val="List Paragraph"/>
    <w:aliases w:val="L1,Numerowanie,List Paragraph,2 heading,A_wyliczenie,K-P_odwolanie,Akapit z listą5,maz_wyliczenie,opis dzialania,Akapit z listą BS,Kolorowa lista — akcent 11"/>
    <w:basedOn w:val="Normalny"/>
    <w:link w:val="AkapitzlistZnak"/>
    <w:uiPriority w:val="99"/>
    <w:qFormat/>
    <w:rsid w:val="00895879"/>
    <w:pPr>
      <w:ind w:left="708"/>
    </w:pPr>
    <w:rPr>
      <w:lang w:val="x-none" w:eastAsia="x-none"/>
    </w:rPr>
  </w:style>
  <w:style w:type="paragraph" w:customStyle="1" w:styleId="Default">
    <w:name w:val="Default"/>
    <w:rsid w:val="0089587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unhideWhenUsed/>
    <w:rsid w:val="00895879"/>
    <w:pPr>
      <w:spacing w:after="120"/>
      <w:ind w:left="283"/>
    </w:pPr>
    <w:rPr>
      <w:lang w:val="x-none"/>
    </w:rPr>
  </w:style>
  <w:style w:type="character" w:customStyle="1" w:styleId="TekstpodstawowywcityZnak">
    <w:name w:val="Tekst podstawowy wcięty Znak"/>
    <w:basedOn w:val="Domylnaczcionkaakapitu"/>
    <w:link w:val="Tekstpodstawowywcity"/>
    <w:rsid w:val="00895879"/>
    <w:rPr>
      <w:rFonts w:ascii="Times New Roman" w:eastAsia="Times New Roman" w:hAnsi="Times New Roman" w:cs="Times New Roman"/>
      <w:sz w:val="20"/>
      <w:szCs w:val="20"/>
      <w:lang w:val="x-none" w:eastAsia="pl-PL"/>
    </w:rPr>
  </w:style>
  <w:style w:type="character" w:styleId="Odwoanieprzypisudolnego">
    <w:name w:val="footnote reference"/>
    <w:unhideWhenUsed/>
    <w:rsid w:val="00895879"/>
    <w:rPr>
      <w:vertAlign w:val="superscript"/>
    </w:rPr>
  </w:style>
  <w:style w:type="paragraph" w:customStyle="1" w:styleId="Zwykytekst1">
    <w:name w:val="Zwykły tekst1"/>
    <w:basedOn w:val="Normalny"/>
    <w:rsid w:val="00895879"/>
    <w:pPr>
      <w:suppressAutoHyphens/>
    </w:pPr>
    <w:rPr>
      <w:rFonts w:ascii="Courier New" w:hAnsi="Courier New"/>
      <w:lang w:eastAsia="ar-SA"/>
    </w:rPr>
  </w:style>
  <w:style w:type="paragraph" w:customStyle="1" w:styleId="Tekstpodstawowy21">
    <w:name w:val="Tekst podstawowy 21"/>
    <w:basedOn w:val="Normalny"/>
    <w:rsid w:val="00895879"/>
    <w:pPr>
      <w:suppressAutoHyphens/>
    </w:pPr>
    <w:rPr>
      <w:sz w:val="44"/>
      <w:lang w:eastAsia="ar-SA"/>
    </w:rPr>
  </w:style>
  <w:style w:type="character" w:customStyle="1" w:styleId="FontStyle12">
    <w:name w:val="Font Style12"/>
    <w:uiPriority w:val="99"/>
    <w:rsid w:val="00895879"/>
    <w:rPr>
      <w:rFonts w:ascii="Calibri" w:hAnsi="Calibri" w:cs="Calibri"/>
      <w:spacing w:val="-10"/>
      <w:sz w:val="20"/>
      <w:szCs w:val="20"/>
    </w:rPr>
  </w:style>
  <w:style w:type="character" w:customStyle="1" w:styleId="FontStyle11">
    <w:name w:val="Font Style11"/>
    <w:uiPriority w:val="99"/>
    <w:rsid w:val="00895879"/>
    <w:rPr>
      <w:rFonts w:ascii="Arial Narrow" w:hAnsi="Arial Narrow" w:cs="Arial Narrow"/>
      <w:sz w:val="20"/>
      <w:szCs w:val="20"/>
    </w:rPr>
  </w:style>
  <w:style w:type="paragraph" w:customStyle="1" w:styleId="Style1">
    <w:name w:val="Style1"/>
    <w:basedOn w:val="Normalny"/>
    <w:uiPriority w:val="99"/>
    <w:rsid w:val="00895879"/>
    <w:pPr>
      <w:widowControl w:val="0"/>
      <w:autoSpaceDE w:val="0"/>
      <w:autoSpaceDN w:val="0"/>
      <w:adjustRightInd w:val="0"/>
      <w:spacing w:line="230" w:lineRule="exact"/>
      <w:ind w:firstLine="166"/>
    </w:pPr>
    <w:rPr>
      <w:rFonts w:ascii="Arial Narrow" w:hAnsi="Arial Narrow"/>
      <w:sz w:val="24"/>
      <w:szCs w:val="24"/>
    </w:rPr>
  </w:style>
  <w:style w:type="character" w:customStyle="1" w:styleId="apple-converted-space">
    <w:name w:val="apple-converted-space"/>
    <w:basedOn w:val="Domylnaczcionkaakapitu"/>
    <w:rsid w:val="00895879"/>
  </w:style>
  <w:style w:type="paragraph" w:styleId="Tekstprzypisukocowego">
    <w:name w:val="endnote text"/>
    <w:basedOn w:val="Normalny"/>
    <w:link w:val="TekstprzypisukocowegoZnak"/>
    <w:unhideWhenUsed/>
    <w:rsid w:val="00895879"/>
    <w:rPr>
      <w:lang w:val="x-none" w:eastAsia="x-none"/>
    </w:rPr>
  </w:style>
  <w:style w:type="character" w:customStyle="1" w:styleId="TekstprzypisukocowegoZnak">
    <w:name w:val="Tekst przypisu końcowego Znak"/>
    <w:basedOn w:val="Domylnaczcionkaakapitu"/>
    <w:link w:val="Tekstprzypisukocowego"/>
    <w:rsid w:val="00895879"/>
    <w:rPr>
      <w:rFonts w:ascii="Times New Roman" w:eastAsia="Times New Roman" w:hAnsi="Times New Roman" w:cs="Times New Roman"/>
      <w:sz w:val="20"/>
      <w:szCs w:val="20"/>
      <w:lang w:val="x-none" w:eastAsia="x-none"/>
    </w:rPr>
  </w:style>
  <w:style w:type="paragraph" w:styleId="Tekstdymka">
    <w:name w:val="Balloon Text"/>
    <w:basedOn w:val="Normalny"/>
    <w:link w:val="TekstdymkaZnak"/>
    <w:uiPriority w:val="99"/>
    <w:unhideWhenUsed/>
    <w:rsid w:val="00895879"/>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895879"/>
    <w:rPr>
      <w:rFonts w:ascii="Tahoma" w:eastAsia="Times New Roman" w:hAnsi="Tahoma" w:cs="Times New Roman"/>
      <w:sz w:val="16"/>
      <w:szCs w:val="16"/>
      <w:lang w:val="x-none" w:eastAsia="x-none"/>
    </w:rPr>
  </w:style>
  <w:style w:type="character" w:styleId="Odwoaniedokomentarza">
    <w:name w:val="annotation reference"/>
    <w:unhideWhenUsed/>
    <w:rsid w:val="00895879"/>
    <w:rPr>
      <w:sz w:val="16"/>
      <w:szCs w:val="16"/>
    </w:rPr>
  </w:style>
  <w:style w:type="paragraph" w:styleId="Tekstkomentarza">
    <w:name w:val="annotation text"/>
    <w:basedOn w:val="Normalny"/>
    <w:link w:val="TekstkomentarzaZnak"/>
    <w:unhideWhenUsed/>
    <w:rsid w:val="00895879"/>
    <w:rPr>
      <w:lang w:val="x-none" w:eastAsia="x-none"/>
    </w:rPr>
  </w:style>
  <w:style w:type="character" w:customStyle="1" w:styleId="TekstkomentarzaZnak">
    <w:name w:val="Tekst komentarza Znak"/>
    <w:basedOn w:val="Domylnaczcionkaakapitu"/>
    <w:link w:val="Tekstkomentarza"/>
    <w:rsid w:val="00895879"/>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nhideWhenUsed/>
    <w:rsid w:val="00895879"/>
    <w:rPr>
      <w:b/>
      <w:bCs/>
    </w:rPr>
  </w:style>
  <w:style w:type="character" w:customStyle="1" w:styleId="TematkomentarzaZnak">
    <w:name w:val="Temat komentarza Znak"/>
    <w:basedOn w:val="TekstkomentarzaZnak"/>
    <w:link w:val="Tematkomentarza"/>
    <w:rsid w:val="00895879"/>
    <w:rPr>
      <w:rFonts w:ascii="Times New Roman" w:eastAsia="Times New Roman" w:hAnsi="Times New Roman" w:cs="Times New Roman"/>
      <w:b/>
      <w:bCs/>
      <w:sz w:val="20"/>
      <w:szCs w:val="20"/>
      <w:lang w:val="x-none" w:eastAsia="x-none"/>
    </w:rPr>
  </w:style>
  <w:style w:type="paragraph" w:styleId="Stopka">
    <w:name w:val="footer"/>
    <w:basedOn w:val="Normalny"/>
    <w:link w:val="StopkaZnak"/>
    <w:uiPriority w:val="99"/>
    <w:rsid w:val="00895879"/>
    <w:pPr>
      <w:tabs>
        <w:tab w:val="center" w:pos="4536"/>
        <w:tab w:val="right" w:pos="9072"/>
      </w:tabs>
    </w:pPr>
    <w:rPr>
      <w:sz w:val="24"/>
      <w:szCs w:val="24"/>
      <w:lang w:val="x-none" w:eastAsia="x-none"/>
    </w:rPr>
  </w:style>
  <w:style w:type="character" w:customStyle="1" w:styleId="StopkaZnak">
    <w:name w:val="Stopka Znak"/>
    <w:basedOn w:val="Domylnaczcionkaakapitu"/>
    <w:link w:val="Stopka"/>
    <w:uiPriority w:val="99"/>
    <w:rsid w:val="00895879"/>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895879"/>
    <w:rPr>
      <w:rFonts w:ascii="Courier New" w:hAnsi="Courier New"/>
      <w:lang w:val="x-none" w:eastAsia="x-none"/>
    </w:rPr>
  </w:style>
  <w:style w:type="character" w:customStyle="1" w:styleId="ZwykytekstZnak">
    <w:name w:val="Zwykły tekst Znak"/>
    <w:basedOn w:val="Domylnaczcionkaakapitu"/>
    <w:link w:val="Zwykytekst"/>
    <w:uiPriority w:val="99"/>
    <w:rsid w:val="00895879"/>
    <w:rPr>
      <w:rFonts w:ascii="Courier New" w:eastAsia="Times New Roman" w:hAnsi="Courier New" w:cs="Times New Roman"/>
      <w:sz w:val="20"/>
      <w:szCs w:val="20"/>
      <w:lang w:val="x-none" w:eastAsia="x-none"/>
    </w:rPr>
  </w:style>
  <w:style w:type="paragraph" w:styleId="Tekstpodstawowy3">
    <w:name w:val="Body Text 3"/>
    <w:basedOn w:val="Normalny"/>
    <w:link w:val="Tekstpodstawowy3Znak"/>
    <w:rsid w:val="00895879"/>
    <w:pPr>
      <w:jc w:val="both"/>
    </w:pPr>
    <w:rPr>
      <w:b/>
      <w:sz w:val="28"/>
      <w:lang w:val="x-none" w:eastAsia="x-none"/>
    </w:rPr>
  </w:style>
  <w:style w:type="character" w:customStyle="1" w:styleId="Tekstpodstawowy3Znak">
    <w:name w:val="Tekst podstawowy 3 Znak"/>
    <w:basedOn w:val="Domylnaczcionkaakapitu"/>
    <w:link w:val="Tekstpodstawowy3"/>
    <w:rsid w:val="00895879"/>
    <w:rPr>
      <w:rFonts w:ascii="Times New Roman" w:eastAsia="Times New Roman" w:hAnsi="Times New Roman" w:cs="Times New Roman"/>
      <w:b/>
      <w:sz w:val="28"/>
      <w:szCs w:val="20"/>
      <w:lang w:val="x-none" w:eastAsia="x-none"/>
    </w:rPr>
  </w:style>
  <w:style w:type="character" w:customStyle="1" w:styleId="dane1">
    <w:name w:val="dane1"/>
    <w:rsid w:val="00895879"/>
    <w:rPr>
      <w:color w:val="0000CD"/>
    </w:rPr>
  </w:style>
  <w:style w:type="paragraph" w:customStyle="1" w:styleId="Konspn">
    <w:name w:val="Konspn"/>
    <w:basedOn w:val="Normalny"/>
    <w:rsid w:val="00895879"/>
    <w:pPr>
      <w:numPr>
        <w:numId w:val="1"/>
      </w:numPr>
      <w:suppressAutoHyphens/>
      <w:spacing w:line="360" w:lineRule="auto"/>
      <w:jc w:val="both"/>
    </w:pPr>
    <w:rPr>
      <w:sz w:val="24"/>
      <w:szCs w:val="24"/>
      <w:lang w:eastAsia="ar-SA"/>
    </w:rPr>
  </w:style>
  <w:style w:type="paragraph" w:styleId="Podtytu">
    <w:name w:val="Subtitle"/>
    <w:basedOn w:val="Normalny"/>
    <w:next w:val="Normalny"/>
    <w:link w:val="PodtytuZnak"/>
    <w:uiPriority w:val="99"/>
    <w:qFormat/>
    <w:rsid w:val="00895879"/>
    <w:pPr>
      <w:numPr>
        <w:ilvl w:val="1"/>
      </w:numPr>
      <w:spacing w:after="200" w:line="276" w:lineRule="auto"/>
    </w:pPr>
    <w:rPr>
      <w:rFonts w:ascii="Cambria" w:hAnsi="Cambria"/>
      <w:i/>
      <w:iCs/>
      <w:color w:val="4F81BD"/>
      <w:spacing w:val="15"/>
      <w:sz w:val="24"/>
      <w:szCs w:val="24"/>
      <w:lang w:val="x-none" w:eastAsia="en-US"/>
    </w:rPr>
  </w:style>
  <w:style w:type="character" w:customStyle="1" w:styleId="PodtytuZnak">
    <w:name w:val="Podtytuł Znak"/>
    <w:basedOn w:val="Domylnaczcionkaakapitu"/>
    <w:link w:val="Podtytu"/>
    <w:uiPriority w:val="99"/>
    <w:rsid w:val="00895879"/>
    <w:rPr>
      <w:rFonts w:ascii="Cambria" w:eastAsia="Times New Roman" w:hAnsi="Cambria" w:cs="Times New Roman"/>
      <w:i/>
      <w:iCs/>
      <w:color w:val="4F81BD"/>
      <w:spacing w:val="15"/>
      <w:sz w:val="24"/>
      <w:szCs w:val="24"/>
      <w:lang w:val="x-none"/>
    </w:rPr>
  </w:style>
  <w:style w:type="paragraph" w:customStyle="1" w:styleId="Bezodstpw1">
    <w:name w:val="Bez odstępów1"/>
    <w:rsid w:val="00895879"/>
    <w:pPr>
      <w:spacing w:after="0" w:line="240" w:lineRule="auto"/>
    </w:pPr>
    <w:rPr>
      <w:rFonts w:ascii="Calibri" w:eastAsia="Times New Roman" w:hAnsi="Calibri" w:cs="Times New Roman"/>
    </w:rPr>
  </w:style>
  <w:style w:type="character" w:customStyle="1" w:styleId="bold">
    <w:name w:val="bold"/>
    <w:rsid w:val="00895879"/>
    <w:rPr>
      <w:rFonts w:cs="Times New Roman"/>
    </w:rPr>
  </w:style>
  <w:style w:type="paragraph" w:customStyle="1" w:styleId="msonormalcxspdrugie">
    <w:name w:val="msonormalcxspdrugie"/>
    <w:basedOn w:val="Normalny"/>
    <w:rsid w:val="00895879"/>
    <w:pPr>
      <w:spacing w:before="100" w:beforeAutospacing="1" w:after="100" w:afterAutospacing="1"/>
    </w:pPr>
    <w:rPr>
      <w:sz w:val="24"/>
      <w:szCs w:val="24"/>
    </w:rPr>
  </w:style>
  <w:style w:type="character" w:styleId="Numerstrony">
    <w:name w:val="page number"/>
    <w:rsid w:val="00895879"/>
    <w:rPr>
      <w:rFonts w:cs="Times New Roman"/>
    </w:rPr>
  </w:style>
  <w:style w:type="paragraph" w:customStyle="1" w:styleId="Bezodstpw2">
    <w:name w:val="Bez odstępów2"/>
    <w:rsid w:val="00895879"/>
    <w:pPr>
      <w:spacing w:after="0" w:line="240" w:lineRule="auto"/>
    </w:pPr>
    <w:rPr>
      <w:rFonts w:ascii="Calibri" w:eastAsia="Times New Roman" w:hAnsi="Calibri" w:cs="Times New Roman"/>
    </w:rPr>
  </w:style>
  <w:style w:type="character" w:styleId="Pogrubienie">
    <w:name w:val="Strong"/>
    <w:qFormat/>
    <w:rsid w:val="00895879"/>
    <w:rPr>
      <w:b/>
      <w:bCs/>
    </w:rPr>
  </w:style>
  <w:style w:type="paragraph" w:styleId="HTML-wstpniesformatowany">
    <w:name w:val="HTML Preformatted"/>
    <w:basedOn w:val="Normalny"/>
    <w:link w:val="HTML-wstpniesformatowanyZnak"/>
    <w:uiPriority w:val="99"/>
    <w:unhideWhenUsed/>
    <w:rsid w:val="00895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basedOn w:val="Domylnaczcionkaakapitu"/>
    <w:link w:val="HTML-wstpniesformatowany"/>
    <w:uiPriority w:val="99"/>
    <w:rsid w:val="00895879"/>
    <w:rPr>
      <w:rFonts w:ascii="Courier New" w:eastAsia="Times New Roman" w:hAnsi="Courier New" w:cs="Times New Roman"/>
      <w:sz w:val="20"/>
      <w:szCs w:val="20"/>
      <w:lang w:val="x-none" w:eastAsia="x-none"/>
    </w:rPr>
  </w:style>
  <w:style w:type="character" w:customStyle="1" w:styleId="titleemph">
    <w:name w:val="title_emph"/>
    <w:rsid w:val="00895879"/>
  </w:style>
  <w:style w:type="paragraph" w:styleId="Tekstpodstawowywcity2">
    <w:name w:val="Body Text Indent 2"/>
    <w:basedOn w:val="Normalny"/>
    <w:link w:val="Tekstpodstawowywcity2Znak"/>
    <w:uiPriority w:val="99"/>
    <w:semiHidden/>
    <w:unhideWhenUsed/>
    <w:rsid w:val="00895879"/>
    <w:pPr>
      <w:spacing w:after="120" w:line="480" w:lineRule="auto"/>
      <w:ind w:left="283"/>
    </w:pPr>
    <w:rPr>
      <w:lang w:val="x-none" w:eastAsia="x-none"/>
    </w:rPr>
  </w:style>
  <w:style w:type="character" w:customStyle="1" w:styleId="Tekstpodstawowywcity2Znak">
    <w:name w:val="Tekst podstawowy wcięty 2 Znak"/>
    <w:basedOn w:val="Domylnaczcionkaakapitu"/>
    <w:link w:val="Tekstpodstawowywcity2"/>
    <w:uiPriority w:val="99"/>
    <w:semiHidden/>
    <w:rsid w:val="00895879"/>
    <w:rPr>
      <w:rFonts w:ascii="Times New Roman" w:eastAsia="Times New Roman" w:hAnsi="Times New Roman" w:cs="Times New Roman"/>
      <w:sz w:val="20"/>
      <w:szCs w:val="20"/>
      <w:lang w:val="x-none" w:eastAsia="x-none"/>
    </w:rPr>
  </w:style>
  <w:style w:type="character" w:customStyle="1" w:styleId="FontStyle18">
    <w:name w:val="Font Style18"/>
    <w:rsid w:val="00895879"/>
    <w:rPr>
      <w:rFonts w:ascii="Times New Roman" w:hAnsi="Times New Roman" w:cs="Times New Roman"/>
      <w:sz w:val="22"/>
      <w:szCs w:val="22"/>
    </w:rPr>
  </w:style>
  <w:style w:type="paragraph" w:styleId="Adresnakopercie">
    <w:name w:val="envelope address"/>
    <w:basedOn w:val="Normalny"/>
    <w:rsid w:val="00895879"/>
    <w:pPr>
      <w:framePr w:w="7920" w:h="1980" w:hRule="exact" w:hSpace="141" w:wrap="auto" w:hAnchor="page" w:xAlign="center" w:yAlign="bottom"/>
      <w:autoSpaceDE w:val="0"/>
      <w:autoSpaceDN w:val="0"/>
      <w:ind w:left="2880"/>
    </w:pPr>
    <w:rPr>
      <w:b/>
      <w:bCs/>
      <w:i/>
      <w:iCs/>
      <w:sz w:val="96"/>
      <w:szCs w:val="96"/>
    </w:rPr>
  </w:style>
  <w:style w:type="paragraph" w:styleId="Tekstprzypisudolnego">
    <w:name w:val="footnote text"/>
    <w:basedOn w:val="Normalny"/>
    <w:link w:val="TekstprzypisudolnegoZnak"/>
    <w:rsid w:val="00895879"/>
    <w:rPr>
      <w:lang w:val="x-none" w:eastAsia="x-none"/>
    </w:rPr>
  </w:style>
  <w:style w:type="character" w:customStyle="1" w:styleId="TekstprzypisudolnegoZnak">
    <w:name w:val="Tekst przypisu dolnego Znak"/>
    <w:basedOn w:val="Domylnaczcionkaakapitu"/>
    <w:link w:val="Tekstprzypisudolnego"/>
    <w:uiPriority w:val="99"/>
    <w:rsid w:val="00895879"/>
    <w:rPr>
      <w:rFonts w:ascii="Times New Roman" w:eastAsia="Times New Roman" w:hAnsi="Times New Roman" w:cs="Times New Roman"/>
      <w:sz w:val="20"/>
      <w:szCs w:val="20"/>
      <w:lang w:val="x-none" w:eastAsia="x-none"/>
    </w:rPr>
  </w:style>
  <w:style w:type="paragraph" w:styleId="Poprawka">
    <w:name w:val="Revision"/>
    <w:hidden/>
    <w:uiPriority w:val="99"/>
    <w:semiHidden/>
    <w:rsid w:val="00895879"/>
    <w:pPr>
      <w:spacing w:after="0" w:line="240" w:lineRule="auto"/>
    </w:pPr>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895879"/>
    <w:rPr>
      <w:vertAlign w:val="superscript"/>
    </w:rPr>
  </w:style>
  <w:style w:type="character" w:customStyle="1" w:styleId="Odwoaniedokomentarza1">
    <w:name w:val="Odwołanie do komentarza1"/>
    <w:rsid w:val="00895879"/>
    <w:rPr>
      <w:sz w:val="16"/>
      <w:szCs w:val="16"/>
    </w:rPr>
  </w:style>
  <w:style w:type="paragraph" w:customStyle="1" w:styleId="Tekstpodstawowy31">
    <w:name w:val="Tekst podstawowy 31"/>
    <w:basedOn w:val="Normalny"/>
    <w:rsid w:val="00895879"/>
    <w:pPr>
      <w:suppressAutoHyphens/>
      <w:jc w:val="both"/>
    </w:pPr>
    <w:rPr>
      <w:b/>
      <w:sz w:val="28"/>
      <w:lang w:eastAsia="ar-SA"/>
    </w:rPr>
  </w:style>
  <w:style w:type="character" w:customStyle="1" w:styleId="WW8Num25z1">
    <w:name w:val="WW8Num25z1"/>
    <w:rsid w:val="00895879"/>
    <w:rPr>
      <w:rFonts w:ascii="Times New Roman" w:hAnsi="Times New Roman" w:cs="Times New Roman"/>
      <w:b w:val="0"/>
      <w:sz w:val="22"/>
      <w:szCs w:val="22"/>
    </w:rPr>
  </w:style>
  <w:style w:type="paragraph" w:customStyle="1" w:styleId="NormalBold">
    <w:name w:val="NormalBold"/>
    <w:basedOn w:val="Normalny"/>
    <w:link w:val="NormalBoldChar"/>
    <w:rsid w:val="00895879"/>
    <w:pPr>
      <w:widowControl w:val="0"/>
    </w:pPr>
    <w:rPr>
      <w:b/>
      <w:sz w:val="24"/>
      <w:szCs w:val="22"/>
      <w:lang w:val="x-none" w:eastAsia="en-GB"/>
    </w:rPr>
  </w:style>
  <w:style w:type="character" w:customStyle="1" w:styleId="NormalBoldChar">
    <w:name w:val="NormalBold Char"/>
    <w:link w:val="NormalBold"/>
    <w:locked/>
    <w:rsid w:val="00895879"/>
    <w:rPr>
      <w:rFonts w:ascii="Times New Roman" w:eastAsia="Times New Roman" w:hAnsi="Times New Roman" w:cs="Times New Roman"/>
      <w:b/>
      <w:sz w:val="24"/>
      <w:lang w:val="x-none" w:eastAsia="en-GB"/>
    </w:rPr>
  </w:style>
  <w:style w:type="character" w:customStyle="1" w:styleId="DeltaViewInsertion">
    <w:name w:val="DeltaView Insertion"/>
    <w:rsid w:val="00895879"/>
    <w:rPr>
      <w:b/>
      <w:i/>
      <w:spacing w:val="0"/>
    </w:rPr>
  </w:style>
  <w:style w:type="paragraph" w:customStyle="1" w:styleId="Text1">
    <w:name w:val="Text 1"/>
    <w:basedOn w:val="Normalny"/>
    <w:rsid w:val="00895879"/>
    <w:pPr>
      <w:spacing w:before="120" w:after="120"/>
      <w:ind w:left="850"/>
      <w:jc w:val="both"/>
    </w:pPr>
    <w:rPr>
      <w:rFonts w:eastAsia="Calibri"/>
      <w:sz w:val="24"/>
      <w:szCs w:val="22"/>
      <w:lang w:eastAsia="en-GB"/>
    </w:rPr>
  </w:style>
  <w:style w:type="paragraph" w:customStyle="1" w:styleId="NormalLeft">
    <w:name w:val="Normal Left"/>
    <w:basedOn w:val="Normalny"/>
    <w:rsid w:val="00895879"/>
    <w:pPr>
      <w:spacing w:before="120" w:after="120"/>
    </w:pPr>
    <w:rPr>
      <w:rFonts w:eastAsia="Calibri"/>
      <w:sz w:val="24"/>
      <w:szCs w:val="22"/>
      <w:lang w:eastAsia="en-GB"/>
    </w:rPr>
  </w:style>
  <w:style w:type="paragraph" w:customStyle="1" w:styleId="Tiret0">
    <w:name w:val="Tiret 0"/>
    <w:basedOn w:val="Normalny"/>
    <w:rsid w:val="00895879"/>
    <w:pPr>
      <w:numPr>
        <w:numId w:val="2"/>
      </w:numPr>
      <w:spacing w:before="120" w:after="120"/>
      <w:jc w:val="both"/>
    </w:pPr>
    <w:rPr>
      <w:rFonts w:eastAsia="Calibri"/>
      <w:sz w:val="24"/>
      <w:szCs w:val="22"/>
      <w:lang w:eastAsia="en-GB"/>
    </w:rPr>
  </w:style>
  <w:style w:type="paragraph" w:customStyle="1" w:styleId="Tiret1">
    <w:name w:val="Tiret 1"/>
    <w:basedOn w:val="Normalny"/>
    <w:rsid w:val="00895879"/>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895879"/>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895879"/>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895879"/>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895879"/>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895879"/>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895879"/>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895879"/>
    <w:pPr>
      <w:spacing w:before="120" w:after="120"/>
      <w:jc w:val="center"/>
    </w:pPr>
    <w:rPr>
      <w:rFonts w:eastAsia="Calibri"/>
      <w:b/>
      <w:sz w:val="24"/>
      <w:szCs w:val="22"/>
      <w:u w:val="single"/>
      <w:lang w:eastAsia="en-GB"/>
    </w:rPr>
  </w:style>
  <w:style w:type="paragraph" w:customStyle="1" w:styleId="Standard">
    <w:name w:val="Standard"/>
    <w:rsid w:val="0089587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rozdzia">
    <w:name w:val="rozdział"/>
    <w:basedOn w:val="Normalny"/>
    <w:rsid w:val="00895879"/>
    <w:pPr>
      <w:suppressAutoHyphens/>
      <w:jc w:val="both"/>
    </w:pPr>
    <w:rPr>
      <w:rFonts w:ascii="Verdana" w:hAnsi="Verdana"/>
      <w:bCs/>
      <w:lang w:eastAsia="ar-SA"/>
    </w:rPr>
  </w:style>
  <w:style w:type="character" w:customStyle="1" w:styleId="h11">
    <w:name w:val="h11"/>
    <w:rsid w:val="00895879"/>
    <w:rPr>
      <w:rFonts w:ascii="Verdana" w:hAnsi="Verdana" w:hint="default"/>
      <w:b/>
      <w:bCs/>
      <w:i w:val="0"/>
      <w:iCs w:val="0"/>
      <w:sz w:val="23"/>
      <w:szCs w:val="23"/>
    </w:rPr>
  </w:style>
  <w:style w:type="paragraph" w:customStyle="1" w:styleId="Edward">
    <w:name w:val="Edward"/>
    <w:basedOn w:val="Normalny"/>
    <w:rsid w:val="00895879"/>
    <w:rPr>
      <w:rFonts w:ascii="Tms Rmn" w:hAnsi="Tms Rmn"/>
      <w:shadow/>
      <w:noProof/>
    </w:rPr>
  </w:style>
  <w:style w:type="paragraph" w:customStyle="1" w:styleId="Nagwek11">
    <w:name w:val="Nagłówek 11"/>
    <w:basedOn w:val="Normalny"/>
    <w:rsid w:val="00895879"/>
    <w:pPr>
      <w:spacing w:before="240" w:after="240"/>
      <w:jc w:val="both"/>
    </w:pPr>
    <w:rPr>
      <w:rFonts w:ascii="Arial" w:hAnsi="Arial" w:cs="Arial"/>
      <w:b/>
      <w:bCs/>
      <w:szCs w:val="24"/>
    </w:rPr>
  </w:style>
  <w:style w:type="paragraph" w:customStyle="1" w:styleId="marek">
    <w:name w:val="marek"/>
    <w:basedOn w:val="Normalny"/>
    <w:rsid w:val="00895879"/>
    <w:pPr>
      <w:widowControl w:val="0"/>
      <w:overflowPunct w:val="0"/>
      <w:autoSpaceDE w:val="0"/>
      <w:autoSpaceDN w:val="0"/>
      <w:adjustRightInd w:val="0"/>
      <w:spacing w:line="360" w:lineRule="auto"/>
      <w:textAlignment w:val="baseline"/>
    </w:pPr>
    <w:rPr>
      <w:sz w:val="28"/>
    </w:rPr>
  </w:style>
  <w:style w:type="paragraph" w:styleId="NormalnyWeb">
    <w:name w:val="Normal (Web)"/>
    <w:basedOn w:val="Normalny"/>
    <w:semiHidden/>
    <w:rsid w:val="00895879"/>
    <w:pPr>
      <w:spacing w:before="100" w:beforeAutospacing="1" w:after="100" w:afterAutospacing="1"/>
      <w:jc w:val="both"/>
    </w:pPr>
  </w:style>
  <w:style w:type="table" w:styleId="Tabela-Siatka">
    <w:name w:val="Table Grid"/>
    <w:basedOn w:val="Standardowy"/>
    <w:uiPriority w:val="39"/>
    <w:rsid w:val="00895879"/>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Kolorowa lista — akcent 11 Znak"/>
    <w:link w:val="Akapitzlist"/>
    <w:uiPriority w:val="34"/>
    <w:qFormat/>
    <w:rsid w:val="00895879"/>
    <w:rPr>
      <w:rFonts w:ascii="Times New Roman" w:eastAsia="Times New Roman" w:hAnsi="Times New Roman" w:cs="Times New Roman"/>
      <w:sz w:val="20"/>
      <w:szCs w:val="20"/>
      <w:lang w:val="x-none" w:eastAsia="x-none"/>
    </w:rPr>
  </w:style>
  <w:style w:type="paragraph" w:styleId="Nagwekspisutreci">
    <w:name w:val="TOC Heading"/>
    <w:basedOn w:val="Nagwek1"/>
    <w:next w:val="Normalny"/>
    <w:uiPriority w:val="39"/>
    <w:unhideWhenUsed/>
    <w:qFormat/>
    <w:rsid w:val="003F0C14"/>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lang w:val="pl-PL" w:eastAsia="pl-PL"/>
    </w:rPr>
  </w:style>
  <w:style w:type="paragraph" w:styleId="Spistreci2">
    <w:name w:val="toc 2"/>
    <w:basedOn w:val="Normalny"/>
    <w:next w:val="Normalny"/>
    <w:autoRedefine/>
    <w:uiPriority w:val="39"/>
    <w:unhideWhenUsed/>
    <w:rsid w:val="003F0C14"/>
    <w:pPr>
      <w:spacing w:after="100"/>
      <w:ind w:left="200"/>
    </w:pPr>
  </w:style>
  <w:style w:type="paragraph" w:styleId="Spistreci3">
    <w:name w:val="toc 3"/>
    <w:basedOn w:val="Normalny"/>
    <w:next w:val="Normalny"/>
    <w:autoRedefine/>
    <w:uiPriority w:val="39"/>
    <w:unhideWhenUsed/>
    <w:rsid w:val="003F0C14"/>
    <w:pPr>
      <w:spacing w:after="100"/>
      <w:ind w:left="400"/>
    </w:pPr>
  </w:style>
  <w:style w:type="paragraph" w:styleId="Spistreci1">
    <w:name w:val="toc 1"/>
    <w:basedOn w:val="Normalny"/>
    <w:next w:val="Normalny"/>
    <w:autoRedefine/>
    <w:uiPriority w:val="39"/>
    <w:unhideWhenUsed/>
    <w:rsid w:val="003D088C"/>
    <w:pPr>
      <w:tabs>
        <w:tab w:val="left" w:pos="567"/>
        <w:tab w:val="right" w:leader="dot" w:pos="9062"/>
      </w:tabs>
      <w:spacing w:after="100"/>
      <w:ind w:left="567" w:hanging="567"/>
    </w:pPr>
  </w:style>
  <w:style w:type="character" w:styleId="Nierozpoznanawzmianka">
    <w:name w:val="Unresolved Mention"/>
    <w:basedOn w:val="Domylnaczcionkaakapitu"/>
    <w:uiPriority w:val="99"/>
    <w:semiHidden/>
    <w:unhideWhenUsed/>
    <w:rsid w:val="00757B0B"/>
    <w:rPr>
      <w:color w:val="808080"/>
      <w:shd w:val="clear" w:color="auto" w:fill="E6E6E6"/>
    </w:rPr>
  </w:style>
  <w:style w:type="character" w:styleId="Tekstzastpczy">
    <w:name w:val="Placeholder Text"/>
    <w:basedOn w:val="Domylnaczcionkaakapitu"/>
    <w:uiPriority w:val="99"/>
    <w:semiHidden/>
    <w:rsid w:val="00266ECD"/>
    <w:rPr>
      <w:color w:val="808080"/>
    </w:rPr>
  </w:style>
  <w:style w:type="character" w:customStyle="1" w:styleId="Domylnaczcionkaakapitu1">
    <w:name w:val="Domyślna czcionka akapitu1"/>
    <w:uiPriority w:val="99"/>
    <w:rsid w:val="006C1AEC"/>
  </w:style>
  <w:style w:type="character" w:customStyle="1" w:styleId="alb">
    <w:name w:val="a_lb"/>
    <w:basedOn w:val="Domylnaczcionkaakapitu"/>
    <w:rsid w:val="00CC7BD7"/>
  </w:style>
  <w:style w:type="character" w:customStyle="1" w:styleId="Nagwek9Znak">
    <w:name w:val="Nagłówek 9 Znak"/>
    <w:basedOn w:val="Domylnaczcionkaakapitu"/>
    <w:link w:val="Nagwek9"/>
    <w:uiPriority w:val="9"/>
    <w:semiHidden/>
    <w:rsid w:val="000256CD"/>
    <w:rPr>
      <w:rFonts w:asciiTheme="majorHAnsi" w:eastAsiaTheme="majorEastAsia" w:hAnsiTheme="majorHAnsi" w:cstheme="majorBidi"/>
      <w:i/>
      <w:iCs/>
      <w:color w:val="272727" w:themeColor="text1" w:themeTint="D8"/>
      <w:sz w:val="21"/>
      <w:szCs w:val="21"/>
      <w:lang w:eastAsia="pl-PL"/>
    </w:rPr>
  </w:style>
  <w:style w:type="character" w:styleId="UyteHipercze">
    <w:name w:val="FollowedHyperlink"/>
    <w:basedOn w:val="Domylnaczcionkaakapitu"/>
    <w:uiPriority w:val="99"/>
    <w:semiHidden/>
    <w:unhideWhenUsed/>
    <w:rsid w:val="00F42A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760">
      <w:bodyDiv w:val="1"/>
      <w:marLeft w:val="0"/>
      <w:marRight w:val="0"/>
      <w:marTop w:val="0"/>
      <w:marBottom w:val="0"/>
      <w:divBdr>
        <w:top w:val="none" w:sz="0" w:space="0" w:color="auto"/>
        <w:left w:val="none" w:sz="0" w:space="0" w:color="auto"/>
        <w:bottom w:val="none" w:sz="0" w:space="0" w:color="auto"/>
        <w:right w:val="none" w:sz="0" w:space="0" w:color="auto"/>
      </w:divBdr>
      <w:divsChild>
        <w:div w:id="1777096029">
          <w:marLeft w:val="360"/>
          <w:marRight w:val="0"/>
          <w:marTop w:val="0"/>
          <w:marBottom w:val="72"/>
          <w:divBdr>
            <w:top w:val="none" w:sz="0" w:space="0" w:color="auto"/>
            <w:left w:val="none" w:sz="0" w:space="0" w:color="auto"/>
            <w:bottom w:val="none" w:sz="0" w:space="0" w:color="auto"/>
            <w:right w:val="none" w:sz="0" w:space="0" w:color="auto"/>
          </w:divBdr>
        </w:div>
        <w:div w:id="1914200243">
          <w:marLeft w:val="360"/>
          <w:marRight w:val="0"/>
          <w:marTop w:val="0"/>
          <w:marBottom w:val="72"/>
          <w:divBdr>
            <w:top w:val="none" w:sz="0" w:space="0" w:color="auto"/>
            <w:left w:val="none" w:sz="0" w:space="0" w:color="auto"/>
            <w:bottom w:val="none" w:sz="0" w:space="0" w:color="auto"/>
            <w:right w:val="none" w:sz="0" w:space="0" w:color="auto"/>
          </w:divBdr>
        </w:div>
        <w:div w:id="1668436131">
          <w:marLeft w:val="360"/>
          <w:marRight w:val="0"/>
          <w:marTop w:val="0"/>
          <w:marBottom w:val="72"/>
          <w:divBdr>
            <w:top w:val="none" w:sz="0" w:space="0" w:color="auto"/>
            <w:left w:val="none" w:sz="0" w:space="0" w:color="auto"/>
            <w:bottom w:val="none" w:sz="0" w:space="0" w:color="auto"/>
            <w:right w:val="none" w:sz="0" w:space="0" w:color="auto"/>
          </w:divBdr>
        </w:div>
        <w:div w:id="449666511">
          <w:marLeft w:val="360"/>
          <w:marRight w:val="0"/>
          <w:marTop w:val="0"/>
          <w:marBottom w:val="72"/>
          <w:divBdr>
            <w:top w:val="none" w:sz="0" w:space="0" w:color="auto"/>
            <w:left w:val="none" w:sz="0" w:space="0" w:color="auto"/>
            <w:bottom w:val="none" w:sz="0" w:space="0" w:color="auto"/>
            <w:right w:val="none" w:sz="0" w:space="0" w:color="auto"/>
          </w:divBdr>
        </w:div>
      </w:divsChild>
    </w:div>
    <w:div w:id="24016991">
      <w:bodyDiv w:val="1"/>
      <w:marLeft w:val="0"/>
      <w:marRight w:val="0"/>
      <w:marTop w:val="0"/>
      <w:marBottom w:val="0"/>
      <w:divBdr>
        <w:top w:val="none" w:sz="0" w:space="0" w:color="auto"/>
        <w:left w:val="none" w:sz="0" w:space="0" w:color="auto"/>
        <w:bottom w:val="none" w:sz="0" w:space="0" w:color="auto"/>
        <w:right w:val="none" w:sz="0" w:space="0" w:color="auto"/>
      </w:divBdr>
    </w:div>
    <w:div w:id="185753054">
      <w:bodyDiv w:val="1"/>
      <w:marLeft w:val="0"/>
      <w:marRight w:val="0"/>
      <w:marTop w:val="0"/>
      <w:marBottom w:val="0"/>
      <w:divBdr>
        <w:top w:val="none" w:sz="0" w:space="0" w:color="auto"/>
        <w:left w:val="none" w:sz="0" w:space="0" w:color="auto"/>
        <w:bottom w:val="none" w:sz="0" w:space="0" w:color="auto"/>
        <w:right w:val="none" w:sz="0" w:space="0" w:color="auto"/>
      </w:divBdr>
    </w:div>
    <w:div w:id="359821548">
      <w:bodyDiv w:val="1"/>
      <w:marLeft w:val="0"/>
      <w:marRight w:val="0"/>
      <w:marTop w:val="0"/>
      <w:marBottom w:val="0"/>
      <w:divBdr>
        <w:top w:val="none" w:sz="0" w:space="0" w:color="auto"/>
        <w:left w:val="none" w:sz="0" w:space="0" w:color="auto"/>
        <w:bottom w:val="none" w:sz="0" w:space="0" w:color="auto"/>
        <w:right w:val="none" w:sz="0" w:space="0" w:color="auto"/>
      </w:divBdr>
    </w:div>
    <w:div w:id="430122593">
      <w:bodyDiv w:val="1"/>
      <w:marLeft w:val="0"/>
      <w:marRight w:val="0"/>
      <w:marTop w:val="0"/>
      <w:marBottom w:val="0"/>
      <w:divBdr>
        <w:top w:val="none" w:sz="0" w:space="0" w:color="auto"/>
        <w:left w:val="none" w:sz="0" w:space="0" w:color="auto"/>
        <w:bottom w:val="none" w:sz="0" w:space="0" w:color="auto"/>
        <w:right w:val="none" w:sz="0" w:space="0" w:color="auto"/>
      </w:divBdr>
    </w:div>
    <w:div w:id="464738847">
      <w:bodyDiv w:val="1"/>
      <w:marLeft w:val="0"/>
      <w:marRight w:val="0"/>
      <w:marTop w:val="0"/>
      <w:marBottom w:val="0"/>
      <w:divBdr>
        <w:top w:val="none" w:sz="0" w:space="0" w:color="auto"/>
        <w:left w:val="none" w:sz="0" w:space="0" w:color="auto"/>
        <w:bottom w:val="none" w:sz="0" w:space="0" w:color="auto"/>
        <w:right w:val="none" w:sz="0" w:space="0" w:color="auto"/>
      </w:divBdr>
    </w:div>
    <w:div w:id="489978362">
      <w:bodyDiv w:val="1"/>
      <w:marLeft w:val="0"/>
      <w:marRight w:val="0"/>
      <w:marTop w:val="0"/>
      <w:marBottom w:val="0"/>
      <w:divBdr>
        <w:top w:val="none" w:sz="0" w:space="0" w:color="auto"/>
        <w:left w:val="none" w:sz="0" w:space="0" w:color="auto"/>
        <w:bottom w:val="none" w:sz="0" w:space="0" w:color="auto"/>
        <w:right w:val="none" w:sz="0" w:space="0" w:color="auto"/>
      </w:divBdr>
    </w:div>
    <w:div w:id="506867334">
      <w:bodyDiv w:val="1"/>
      <w:marLeft w:val="0"/>
      <w:marRight w:val="0"/>
      <w:marTop w:val="0"/>
      <w:marBottom w:val="0"/>
      <w:divBdr>
        <w:top w:val="none" w:sz="0" w:space="0" w:color="auto"/>
        <w:left w:val="none" w:sz="0" w:space="0" w:color="auto"/>
        <w:bottom w:val="none" w:sz="0" w:space="0" w:color="auto"/>
        <w:right w:val="none" w:sz="0" w:space="0" w:color="auto"/>
      </w:divBdr>
    </w:div>
    <w:div w:id="522978008">
      <w:bodyDiv w:val="1"/>
      <w:marLeft w:val="0"/>
      <w:marRight w:val="0"/>
      <w:marTop w:val="0"/>
      <w:marBottom w:val="0"/>
      <w:divBdr>
        <w:top w:val="none" w:sz="0" w:space="0" w:color="auto"/>
        <w:left w:val="none" w:sz="0" w:space="0" w:color="auto"/>
        <w:bottom w:val="none" w:sz="0" w:space="0" w:color="auto"/>
        <w:right w:val="none" w:sz="0" w:space="0" w:color="auto"/>
      </w:divBdr>
    </w:div>
    <w:div w:id="537546018">
      <w:bodyDiv w:val="1"/>
      <w:marLeft w:val="0"/>
      <w:marRight w:val="0"/>
      <w:marTop w:val="0"/>
      <w:marBottom w:val="0"/>
      <w:divBdr>
        <w:top w:val="none" w:sz="0" w:space="0" w:color="auto"/>
        <w:left w:val="none" w:sz="0" w:space="0" w:color="auto"/>
        <w:bottom w:val="none" w:sz="0" w:space="0" w:color="auto"/>
        <w:right w:val="none" w:sz="0" w:space="0" w:color="auto"/>
      </w:divBdr>
    </w:div>
    <w:div w:id="557134184">
      <w:bodyDiv w:val="1"/>
      <w:marLeft w:val="0"/>
      <w:marRight w:val="0"/>
      <w:marTop w:val="0"/>
      <w:marBottom w:val="0"/>
      <w:divBdr>
        <w:top w:val="none" w:sz="0" w:space="0" w:color="auto"/>
        <w:left w:val="none" w:sz="0" w:space="0" w:color="auto"/>
        <w:bottom w:val="none" w:sz="0" w:space="0" w:color="auto"/>
        <w:right w:val="none" w:sz="0" w:space="0" w:color="auto"/>
      </w:divBdr>
    </w:div>
    <w:div w:id="592713686">
      <w:bodyDiv w:val="1"/>
      <w:marLeft w:val="0"/>
      <w:marRight w:val="0"/>
      <w:marTop w:val="0"/>
      <w:marBottom w:val="0"/>
      <w:divBdr>
        <w:top w:val="none" w:sz="0" w:space="0" w:color="auto"/>
        <w:left w:val="none" w:sz="0" w:space="0" w:color="auto"/>
        <w:bottom w:val="none" w:sz="0" w:space="0" w:color="auto"/>
        <w:right w:val="none" w:sz="0" w:space="0" w:color="auto"/>
      </w:divBdr>
    </w:div>
    <w:div w:id="606427364">
      <w:bodyDiv w:val="1"/>
      <w:marLeft w:val="0"/>
      <w:marRight w:val="0"/>
      <w:marTop w:val="0"/>
      <w:marBottom w:val="0"/>
      <w:divBdr>
        <w:top w:val="none" w:sz="0" w:space="0" w:color="auto"/>
        <w:left w:val="none" w:sz="0" w:space="0" w:color="auto"/>
        <w:bottom w:val="none" w:sz="0" w:space="0" w:color="auto"/>
        <w:right w:val="none" w:sz="0" w:space="0" w:color="auto"/>
      </w:divBdr>
    </w:div>
    <w:div w:id="677197392">
      <w:bodyDiv w:val="1"/>
      <w:marLeft w:val="0"/>
      <w:marRight w:val="0"/>
      <w:marTop w:val="0"/>
      <w:marBottom w:val="0"/>
      <w:divBdr>
        <w:top w:val="none" w:sz="0" w:space="0" w:color="auto"/>
        <w:left w:val="none" w:sz="0" w:space="0" w:color="auto"/>
        <w:bottom w:val="none" w:sz="0" w:space="0" w:color="auto"/>
        <w:right w:val="none" w:sz="0" w:space="0" w:color="auto"/>
      </w:divBdr>
    </w:div>
    <w:div w:id="849105104">
      <w:bodyDiv w:val="1"/>
      <w:marLeft w:val="0"/>
      <w:marRight w:val="0"/>
      <w:marTop w:val="0"/>
      <w:marBottom w:val="0"/>
      <w:divBdr>
        <w:top w:val="none" w:sz="0" w:space="0" w:color="auto"/>
        <w:left w:val="none" w:sz="0" w:space="0" w:color="auto"/>
        <w:bottom w:val="none" w:sz="0" w:space="0" w:color="auto"/>
        <w:right w:val="none" w:sz="0" w:space="0" w:color="auto"/>
      </w:divBdr>
    </w:div>
    <w:div w:id="855465601">
      <w:bodyDiv w:val="1"/>
      <w:marLeft w:val="0"/>
      <w:marRight w:val="0"/>
      <w:marTop w:val="0"/>
      <w:marBottom w:val="0"/>
      <w:divBdr>
        <w:top w:val="none" w:sz="0" w:space="0" w:color="auto"/>
        <w:left w:val="none" w:sz="0" w:space="0" w:color="auto"/>
        <w:bottom w:val="none" w:sz="0" w:space="0" w:color="auto"/>
        <w:right w:val="none" w:sz="0" w:space="0" w:color="auto"/>
      </w:divBdr>
    </w:div>
    <w:div w:id="916405338">
      <w:bodyDiv w:val="1"/>
      <w:marLeft w:val="0"/>
      <w:marRight w:val="0"/>
      <w:marTop w:val="0"/>
      <w:marBottom w:val="0"/>
      <w:divBdr>
        <w:top w:val="none" w:sz="0" w:space="0" w:color="auto"/>
        <w:left w:val="none" w:sz="0" w:space="0" w:color="auto"/>
        <w:bottom w:val="none" w:sz="0" w:space="0" w:color="auto"/>
        <w:right w:val="none" w:sz="0" w:space="0" w:color="auto"/>
      </w:divBdr>
    </w:div>
    <w:div w:id="1014723888">
      <w:bodyDiv w:val="1"/>
      <w:marLeft w:val="0"/>
      <w:marRight w:val="0"/>
      <w:marTop w:val="0"/>
      <w:marBottom w:val="0"/>
      <w:divBdr>
        <w:top w:val="none" w:sz="0" w:space="0" w:color="auto"/>
        <w:left w:val="none" w:sz="0" w:space="0" w:color="auto"/>
        <w:bottom w:val="none" w:sz="0" w:space="0" w:color="auto"/>
        <w:right w:val="none" w:sz="0" w:space="0" w:color="auto"/>
      </w:divBdr>
    </w:div>
    <w:div w:id="1048990865">
      <w:bodyDiv w:val="1"/>
      <w:marLeft w:val="0"/>
      <w:marRight w:val="0"/>
      <w:marTop w:val="0"/>
      <w:marBottom w:val="0"/>
      <w:divBdr>
        <w:top w:val="none" w:sz="0" w:space="0" w:color="auto"/>
        <w:left w:val="none" w:sz="0" w:space="0" w:color="auto"/>
        <w:bottom w:val="none" w:sz="0" w:space="0" w:color="auto"/>
        <w:right w:val="none" w:sz="0" w:space="0" w:color="auto"/>
      </w:divBdr>
    </w:div>
    <w:div w:id="1126505177">
      <w:bodyDiv w:val="1"/>
      <w:marLeft w:val="0"/>
      <w:marRight w:val="0"/>
      <w:marTop w:val="0"/>
      <w:marBottom w:val="0"/>
      <w:divBdr>
        <w:top w:val="none" w:sz="0" w:space="0" w:color="auto"/>
        <w:left w:val="none" w:sz="0" w:space="0" w:color="auto"/>
        <w:bottom w:val="none" w:sz="0" w:space="0" w:color="auto"/>
        <w:right w:val="none" w:sz="0" w:space="0" w:color="auto"/>
      </w:divBdr>
    </w:div>
    <w:div w:id="1187871868">
      <w:bodyDiv w:val="1"/>
      <w:marLeft w:val="0"/>
      <w:marRight w:val="0"/>
      <w:marTop w:val="0"/>
      <w:marBottom w:val="0"/>
      <w:divBdr>
        <w:top w:val="none" w:sz="0" w:space="0" w:color="auto"/>
        <w:left w:val="none" w:sz="0" w:space="0" w:color="auto"/>
        <w:bottom w:val="none" w:sz="0" w:space="0" w:color="auto"/>
        <w:right w:val="none" w:sz="0" w:space="0" w:color="auto"/>
      </w:divBdr>
    </w:div>
    <w:div w:id="1316421707">
      <w:bodyDiv w:val="1"/>
      <w:marLeft w:val="0"/>
      <w:marRight w:val="0"/>
      <w:marTop w:val="0"/>
      <w:marBottom w:val="0"/>
      <w:divBdr>
        <w:top w:val="none" w:sz="0" w:space="0" w:color="auto"/>
        <w:left w:val="none" w:sz="0" w:space="0" w:color="auto"/>
        <w:bottom w:val="none" w:sz="0" w:space="0" w:color="auto"/>
        <w:right w:val="none" w:sz="0" w:space="0" w:color="auto"/>
      </w:divBdr>
    </w:div>
    <w:div w:id="1449230131">
      <w:bodyDiv w:val="1"/>
      <w:marLeft w:val="0"/>
      <w:marRight w:val="0"/>
      <w:marTop w:val="0"/>
      <w:marBottom w:val="0"/>
      <w:divBdr>
        <w:top w:val="none" w:sz="0" w:space="0" w:color="auto"/>
        <w:left w:val="none" w:sz="0" w:space="0" w:color="auto"/>
        <w:bottom w:val="none" w:sz="0" w:space="0" w:color="auto"/>
        <w:right w:val="none" w:sz="0" w:space="0" w:color="auto"/>
      </w:divBdr>
    </w:div>
    <w:div w:id="1523007705">
      <w:bodyDiv w:val="1"/>
      <w:marLeft w:val="0"/>
      <w:marRight w:val="0"/>
      <w:marTop w:val="0"/>
      <w:marBottom w:val="0"/>
      <w:divBdr>
        <w:top w:val="none" w:sz="0" w:space="0" w:color="auto"/>
        <w:left w:val="none" w:sz="0" w:space="0" w:color="auto"/>
        <w:bottom w:val="none" w:sz="0" w:space="0" w:color="auto"/>
        <w:right w:val="none" w:sz="0" w:space="0" w:color="auto"/>
      </w:divBdr>
    </w:div>
    <w:div w:id="1578587768">
      <w:bodyDiv w:val="1"/>
      <w:marLeft w:val="0"/>
      <w:marRight w:val="0"/>
      <w:marTop w:val="0"/>
      <w:marBottom w:val="0"/>
      <w:divBdr>
        <w:top w:val="none" w:sz="0" w:space="0" w:color="auto"/>
        <w:left w:val="none" w:sz="0" w:space="0" w:color="auto"/>
        <w:bottom w:val="none" w:sz="0" w:space="0" w:color="auto"/>
        <w:right w:val="none" w:sz="0" w:space="0" w:color="auto"/>
      </w:divBdr>
    </w:div>
    <w:div w:id="1728147412">
      <w:bodyDiv w:val="1"/>
      <w:marLeft w:val="0"/>
      <w:marRight w:val="0"/>
      <w:marTop w:val="0"/>
      <w:marBottom w:val="0"/>
      <w:divBdr>
        <w:top w:val="none" w:sz="0" w:space="0" w:color="auto"/>
        <w:left w:val="none" w:sz="0" w:space="0" w:color="auto"/>
        <w:bottom w:val="none" w:sz="0" w:space="0" w:color="auto"/>
        <w:right w:val="none" w:sz="0" w:space="0" w:color="auto"/>
      </w:divBdr>
    </w:div>
    <w:div w:id="1735007998">
      <w:bodyDiv w:val="1"/>
      <w:marLeft w:val="0"/>
      <w:marRight w:val="0"/>
      <w:marTop w:val="0"/>
      <w:marBottom w:val="0"/>
      <w:divBdr>
        <w:top w:val="none" w:sz="0" w:space="0" w:color="auto"/>
        <w:left w:val="none" w:sz="0" w:space="0" w:color="auto"/>
        <w:bottom w:val="none" w:sz="0" w:space="0" w:color="auto"/>
        <w:right w:val="none" w:sz="0" w:space="0" w:color="auto"/>
      </w:divBdr>
    </w:div>
    <w:div w:id="1792282807">
      <w:bodyDiv w:val="1"/>
      <w:marLeft w:val="0"/>
      <w:marRight w:val="0"/>
      <w:marTop w:val="0"/>
      <w:marBottom w:val="0"/>
      <w:divBdr>
        <w:top w:val="none" w:sz="0" w:space="0" w:color="auto"/>
        <w:left w:val="none" w:sz="0" w:space="0" w:color="auto"/>
        <w:bottom w:val="none" w:sz="0" w:space="0" w:color="auto"/>
        <w:right w:val="none" w:sz="0" w:space="0" w:color="auto"/>
      </w:divBdr>
    </w:div>
    <w:div w:id="1889993802">
      <w:bodyDiv w:val="1"/>
      <w:marLeft w:val="0"/>
      <w:marRight w:val="0"/>
      <w:marTop w:val="0"/>
      <w:marBottom w:val="0"/>
      <w:divBdr>
        <w:top w:val="none" w:sz="0" w:space="0" w:color="auto"/>
        <w:left w:val="none" w:sz="0" w:space="0" w:color="auto"/>
        <w:bottom w:val="none" w:sz="0" w:space="0" w:color="auto"/>
        <w:right w:val="none" w:sz="0" w:space="0" w:color="auto"/>
      </w:divBdr>
      <w:divsChild>
        <w:div w:id="126435293">
          <w:marLeft w:val="360"/>
          <w:marRight w:val="0"/>
          <w:marTop w:val="0"/>
          <w:marBottom w:val="72"/>
          <w:divBdr>
            <w:top w:val="none" w:sz="0" w:space="0" w:color="auto"/>
            <w:left w:val="none" w:sz="0" w:space="0" w:color="auto"/>
            <w:bottom w:val="none" w:sz="0" w:space="0" w:color="auto"/>
            <w:right w:val="none" w:sz="0" w:space="0" w:color="auto"/>
          </w:divBdr>
        </w:div>
        <w:div w:id="765228257">
          <w:marLeft w:val="360"/>
          <w:marRight w:val="0"/>
          <w:marTop w:val="0"/>
          <w:marBottom w:val="72"/>
          <w:divBdr>
            <w:top w:val="none" w:sz="0" w:space="0" w:color="auto"/>
            <w:left w:val="none" w:sz="0" w:space="0" w:color="auto"/>
            <w:bottom w:val="none" w:sz="0" w:space="0" w:color="auto"/>
            <w:right w:val="none" w:sz="0" w:space="0" w:color="auto"/>
          </w:divBdr>
        </w:div>
        <w:div w:id="48042514">
          <w:marLeft w:val="360"/>
          <w:marRight w:val="0"/>
          <w:marTop w:val="0"/>
          <w:marBottom w:val="72"/>
          <w:divBdr>
            <w:top w:val="none" w:sz="0" w:space="0" w:color="auto"/>
            <w:left w:val="none" w:sz="0" w:space="0" w:color="auto"/>
            <w:bottom w:val="none" w:sz="0" w:space="0" w:color="auto"/>
            <w:right w:val="none" w:sz="0" w:space="0" w:color="auto"/>
          </w:divBdr>
        </w:div>
        <w:div w:id="1101953526">
          <w:marLeft w:val="360"/>
          <w:marRight w:val="0"/>
          <w:marTop w:val="0"/>
          <w:marBottom w:val="72"/>
          <w:divBdr>
            <w:top w:val="none" w:sz="0" w:space="0" w:color="auto"/>
            <w:left w:val="none" w:sz="0" w:space="0" w:color="auto"/>
            <w:bottom w:val="none" w:sz="0" w:space="0" w:color="auto"/>
            <w:right w:val="none" w:sz="0" w:space="0" w:color="auto"/>
          </w:divBdr>
        </w:div>
      </w:divsChild>
    </w:div>
    <w:div w:id="1907185967">
      <w:bodyDiv w:val="1"/>
      <w:marLeft w:val="0"/>
      <w:marRight w:val="0"/>
      <w:marTop w:val="0"/>
      <w:marBottom w:val="0"/>
      <w:divBdr>
        <w:top w:val="none" w:sz="0" w:space="0" w:color="auto"/>
        <w:left w:val="none" w:sz="0" w:space="0" w:color="auto"/>
        <w:bottom w:val="none" w:sz="0" w:space="0" w:color="auto"/>
        <w:right w:val="none" w:sz="0" w:space="0" w:color="auto"/>
      </w:divBdr>
    </w:div>
    <w:div w:id="1921984610">
      <w:bodyDiv w:val="1"/>
      <w:marLeft w:val="0"/>
      <w:marRight w:val="0"/>
      <w:marTop w:val="0"/>
      <w:marBottom w:val="0"/>
      <w:divBdr>
        <w:top w:val="none" w:sz="0" w:space="0" w:color="auto"/>
        <w:left w:val="none" w:sz="0" w:space="0" w:color="auto"/>
        <w:bottom w:val="none" w:sz="0" w:space="0" w:color="auto"/>
        <w:right w:val="none" w:sz="0" w:space="0" w:color="auto"/>
      </w:divBdr>
    </w:div>
    <w:div w:id="1998993193">
      <w:bodyDiv w:val="1"/>
      <w:marLeft w:val="0"/>
      <w:marRight w:val="0"/>
      <w:marTop w:val="0"/>
      <w:marBottom w:val="0"/>
      <w:divBdr>
        <w:top w:val="none" w:sz="0" w:space="0" w:color="auto"/>
        <w:left w:val="none" w:sz="0" w:space="0" w:color="auto"/>
        <w:bottom w:val="none" w:sz="0" w:space="0" w:color="auto"/>
        <w:right w:val="none" w:sz="0" w:space="0" w:color="auto"/>
      </w:divBdr>
    </w:div>
    <w:div w:id="2038119079">
      <w:bodyDiv w:val="1"/>
      <w:marLeft w:val="0"/>
      <w:marRight w:val="0"/>
      <w:marTop w:val="0"/>
      <w:marBottom w:val="0"/>
      <w:divBdr>
        <w:top w:val="none" w:sz="0" w:space="0" w:color="auto"/>
        <w:left w:val="none" w:sz="0" w:space="0" w:color="auto"/>
        <w:bottom w:val="none" w:sz="0" w:space="0" w:color="auto"/>
        <w:right w:val="none" w:sz="0" w:space="0" w:color="auto"/>
      </w:divBdr>
    </w:div>
    <w:div w:id="2064479169">
      <w:bodyDiv w:val="1"/>
      <w:marLeft w:val="0"/>
      <w:marRight w:val="0"/>
      <w:marTop w:val="0"/>
      <w:marBottom w:val="0"/>
      <w:divBdr>
        <w:top w:val="none" w:sz="0" w:space="0" w:color="auto"/>
        <w:left w:val="none" w:sz="0" w:space="0" w:color="auto"/>
        <w:bottom w:val="none" w:sz="0" w:space="0" w:color="auto"/>
        <w:right w:val="none" w:sz="0" w:space="0" w:color="auto"/>
      </w:divBdr>
    </w:div>
    <w:div w:id="2067797631">
      <w:bodyDiv w:val="1"/>
      <w:marLeft w:val="0"/>
      <w:marRight w:val="0"/>
      <w:marTop w:val="0"/>
      <w:marBottom w:val="0"/>
      <w:divBdr>
        <w:top w:val="none" w:sz="0" w:space="0" w:color="auto"/>
        <w:left w:val="none" w:sz="0" w:space="0" w:color="auto"/>
        <w:bottom w:val="none" w:sz="0" w:space="0" w:color="auto"/>
        <w:right w:val="none" w:sz="0" w:space="0" w:color="auto"/>
      </w:divBdr>
    </w:div>
    <w:div w:id="2088384252">
      <w:bodyDiv w:val="1"/>
      <w:marLeft w:val="0"/>
      <w:marRight w:val="0"/>
      <w:marTop w:val="0"/>
      <w:marBottom w:val="0"/>
      <w:divBdr>
        <w:top w:val="none" w:sz="0" w:space="0" w:color="auto"/>
        <w:left w:val="none" w:sz="0" w:space="0" w:color="auto"/>
        <w:bottom w:val="none" w:sz="0" w:space="0" w:color="auto"/>
        <w:right w:val="none" w:sz="0" w:space="0" w:color="auto"/>
      </w:divBdr>
    </w:div>
    <w:div w:id="2107187533">
      <w:bodyDiv w:val="1"/>
      <w:marLeft w:val="0"/>
      <w:marRight w:val="0"/>
      <w:marTop w:val="0"/>
      <w:marBottom w:val="0"/>
      <w:divBdr>
        <w:top w:val="none" w:sz="0" w:space="0" w:color="auto"/>
        <w:left w:val="none" w:sz="0" w:space="0" w:color="auto"/>
        <w:bottom w:val="none" w:sz="0" w:space="0" w:color="auto"/>
        <w:right w:val="none" w:sz="0" w:space="0" w:color="auto"/>
      </w:divBdr>
    </w:div>
    <w:div w:id="213498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aplikacja.ceidg.gov.pl/CEIDG/Index.aspx" TargetMode="External"/><Relationship Id="rId4" Type="http://schemas.openxmlformats.org/officeDocument/2006/relationships/styles" Target="styles.xml"/><Relationship Id="rId9" Type="http://schemas.openxmlformats.org/officeDocument/2006/relationships/hyperlink" Target="https://prs.ms.gov.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2020-11-27T00:00:00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AABE0E-459D-4714-9B6F-BFD103CF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Pages>
  <Words>1259</Words>
  <Characters>7558</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Załącznik nr 5 - Dostawa betonu C 30/37</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formularza ofertowego</dc:title>
  <dc:subject/>
  <dc:creator/>
  <cp:keywords/>
  <dc:description/>
  <cp:lastModifiedBy>Ewelina Górska</cp:lastModifiedBy>
  <cp:revision>67</cp:revision>
  <cp:lastPrinted>2024-10-16T13:18:00Z</cp:lastPrinted>
  <dcterms:created xsi:type="dcterms:W3CDTF">2022-03-01T07:53:00Z</dcterms:created>
  <dcterms:modified xsi:type="dcterms:W3CDTF">2026-04-16T09:30:00Z</dcterms:modified>
  <cp:category>271.1.2021</cp:category>
</cp:coreProperties>
</file>