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19322" w14:textId="77777777" w:rsidR="001816B6" w:rsidRPr="00CA0774" w:rsidRDefault="00483FC0" w:rsidP="00CA0774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14"/>
          <w:szCs w:val="14"/>
          <w:lang w:eastAsia="ar-SA" w:bidi="ar-SA"/>
        </w:rPr>
      </w:pPr>
      <w:r w:rsidRPr="00515434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</w:p>
    <w:tbl>
      <w:tblPr>
        <w:tblW w:w="21838" w:type="dxa"/>
        <w:tblInd w:w="-7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5"/>
        <w:gridCol w:w="9537"/>
        <w:gridCol w:w="5146"/>
      </w:tblGrid>
      <w:tr w:rsidR="001816B6" w:rsidRPr="00C479BD" w14:paraId="710F5A8A" w14:textId="77777777" w:rsidTr="000A05AF">
        <w:trPr>
          <w:trHeight w:val="268"/>
        </w:trPr>
        <w:tc>
          <w:tcPr>
            <w:tcW w:w="7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65F43" w14:textId="77777777" w:rsidR="001816B6" w:rsidRPr="00C479BD" w:rsidRDefault="001816B6" w:rsidP="000A05AF">
            <w:pPr>
              <w:keepNext/>
              <w:snapToGrid w:val="0"/>
              <w:spacing w:line="320" w:lineRule="exact"/>
              <w:jc w:val="center"/>
              <w:outlineLvl w:val="0"/>
              <w:rPr>
                <w:rFonts w:eastAsia="Times New Roman" w:cs="Times New Roman"/>
                <w:b/>
                <w:bCs/>
                <w:lang w:bidi="ar-SA"/>
              </w:rPr>
            </w:pPr>
          </w:p>
        </w:tc>
        <w:tc>
          <w:tcPr>
            <w:tcW w:w="9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15400" w14:textId="77777777" w:rsidR="001816B6" w:rsidRDefault="001816B6" w:rsidP="000A05AF">
            <w:pPr>
              <w:widowControl/>
              <w:tabs>
                <w:tab w:val="left" w:pos="9195"/>
              </w:tabs>
              <w:ind w:left="12519" w:hanging="11907"/>
              <w:jc w:val="center"/>
              <w:rPr>
                <w:rFonts w:eastAsia="Times New Roman" w:cs="Times New Roman"/>
                <w:b/>
                <w:bCs/>
                <w:lang w:bidi="ar-SA"/>
              </w:rPr>
            </w:pPr>
            <w:r w:rsidRPr="00C479BD">
              <w:rPr>
                <w:rFonts w:eastAsia="Times New Roman" w:cs="Times New Roman"/>
                <w:b/>
                <w:bCs/>
                <w:lang w:bidi="ar-SA"/>
              </w:rPr>
              <w:t>FORMULARZ CENOWY</w:t>
            </w:r>
          </w:p>
          <w:p w14:paraId="5DA0427D" w14:textId="77777777" w:rsidR="001816B6" w:rsidRPr="00C479BD" w:rsidRDefault="001816B6" w:rsidP="000A05AF">
            <w:pPr>
              <w:widowControl/>
              <w:tabs>
                <w:tab w:val="left" w:pos="9195"/>
              </w:tabs>
              <w:ind w:left="12519" w:hanging="11907"/>
              <w:rPr>
                <w:rFonts w:eastAsia="Times New Roman" w:cs="Times New Roman"/>
                <w:b/>
                <w:bCs/>
                <w:sz w:val="15"/>
                <w:szCs w:val="15"/>
                <w:lang w:bidi="ar-SA"/>
              </w:rPr>
            </w:pPr>
            <w:r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Pr="00C479BD"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>Załącznik nr 2 do SWZ</w:t>
            </w:r>
          </w:p>
          <w:p w14:paraId="6823A1FB" w14:textId="77777777" w:rsidR="001816B6" w:rsidRDefault="001816B6" w:rsidP="000A05AF">
            <w:pPr>
              <w:widowControl/>
              <w:tabs>
                <w:tab w:val="left" w:pos="9195"/>
              </w:tabs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</w:pP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Sprawa n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r 09/26</w:t>
            </w: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ZT</w:t>
            </w:r>
          </w:p>
          <w:p w14:paraId="3A09FB97" w14:textId="77777777" w:rsidR="001816B6" w:rsidRPr="00A9690D" w:rsidRDefault="001816B6" w:rsidP="000A05AF">
            <w:pPr>
              <w:widowControl/>
              <w:tabs>
                <w:tab w:val="left" w:pos="9195"/>
              </w:tabs>
              <w:rPr>
                <w:rFonts w:eastAsia="Times New Roman" w:cs="Times New Roman"/>
                <w:b/>
                <w:bCs/>
                <w:sz w:val="4"/>
                <w:szCs w:val="4"/>
                <w:lang w:bidi="ar-SA"/>
              </w:rPr>
            </w:pPr>
          </w:p>
        </w:tc>
        <w:tc>
          <w:tcPr>
            <w:tcW w:w="514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5AECB" w14:textId="77777777" w:rsidR="001816B6" w:rsidRPr="00C479BD" w:rsidRDefault="001816B6" w:rsidP="000A05AF">
            <w:pPr>
              <w:keepNext/>
              <w:widowControl/>
              <w:snapToGrid w:val="0"/>
              <w:spacing w:line="320" w:lineRule="exact"/>
              <w:ind w:left="3540"/>
              <w:jc w:val="both"/>
              <w:outlineLvl w:val="3"/>
              <w:rPr>
                <w:rFonts w:eastAsia="Times New Roman" w:cs="Times New Roman"/>
                <w:b/>
                <w:bCs/>
                <w:lang w:bidi="ar-SA"/>
              </w:rPr>
            </w:pPr>
          </w:p>
        </w:tc>
      </w:tr>
    </w:tbl>
    <w:p w14:paraId="75115432" w14:textId="77777777" w:rsidR="001816B6" w:rsidRPr="00A9690D" w:rsidRDefault="001816B6" w:rsidP="001816B6">
      <w:pPr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14:paraId="34D7E9F1" w14:textId="77777777" w:rsidR="001816B6" w:rsidRPr="00A9690D" w:rsidRDefault="001816B6" w:rsidP="001816B6">
      <w:pPr>
        <w:widowControl/>
        <w:autoSpaceDN/>
        <w:ind w:left="6379"/>
        <w:textAlignment w:val="auto"/>
        <w:rPr>
          <w:rFonts w:eastAsia="Times New Roman" w:cs="Times New Roman"/>
          <w:b/>
          <w:i/>
          <w:iCs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bCs/>
          <w:kern w:val="0"/>
          <w:sz w:val="21"/>
          <w:szCs w:val="21"/>
          <w:lang w:eastAsia="ar-SA" w:bidi="ar-SA"/>
        </w:rPr>
        <w:tab/>
      </w:r>
      <w:r w:rsidRPr="00A9690D">
        <w:rPr>
          <w:rFonts w:eastAsia="Times New Roman" w:cs="Times New Roman"/>
          <w:b/>
          <w:iCs/>
          <w:kern w:val="0"/>
          <w:sz w:val="21"/>
          <w:szCs w:val="21"/>
          <w:lang w:eastAsia="ar-SA" w:bidi="ar-SA"/>
        </w:rPr>
        <w:t>CENTRUM SZKOLENIA      POLICJI W LEGIONOWIE</w:t>
      </w:r>
    </w:p>
    <w:p w14:paraId="5A368C0E" w14:textId="77777777" w:rsidR="001816B6" w:rsidRPr="00A9690D" w:rsidRDefault="001816B6" w:rsidP="001816B6">
      <w:pPr>
        <w:widowControl/>
        <w:autoSpaceDN/>
        <w:ind w:left="4678" w:firstLine="1701"/>
        <w:textAlignment w:val="auto"/>
        <w:rPr>
          <w:rFonts w:eastAsia="Times New Roman" w:cs="Times New Roman"/>
          <w:b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>ul. Zegrzyńska 121</w:t>
      </w:r>
    </w:p>
    <w:p w14:paraId="79A7D631" w14:textId="77777777" w:rsidR="001816B6" w:rsidRPr="00A9690D" w:rsidRDefault="001816B6" w:rsidP="001816B6">
      <w:pPr>
        <w:widowControl/>
        <w:autoSpaceDN/>
        <w:ind w:left="4820" w:firstLine="1559"/>
        <w:textAlignment w:val="auto"/>
        <w:rPr>
          <w:rFonts w:eastAsia="Times New Roman" w:cs="Times New Roman"/>
          <w:b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>05-119 Legionowo</w:t>
      </w:r>
    </w:p>
    <w:p w14:paraId="36D0FF3A" w14:textId="77777777" w:rsidR="001816B6" w:rsidRDefault="001816B6" w:rsidP="001816B6">
      <w:pPr>
        <w:keepNext/>
        <w:widowControl/>
        <w:tabs>
          <w:tab w:val="num" w:pos="1440"/>
        </w:tabs>
        <w:autoSpaceDN/>
        <w:jc w:val="right"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</w:p>
    <w:p w14:paraId="0ADC1D6E" w14:textId="77777777" w:rsidR="001816B6" w:rsidRPr="00A9690D" w:rsidRDefault="001816B6" w:rsidP="001816B6">
      <w:pPr>
        <w:keepNext/>
        <w:widowControl/>
        <w:tabs>
          <w:tab w:val="num" w:pos="1440"/>
        </w:tabs>
        <w:autoSpaceDN/>
        <w:jc w:val="right"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A9690D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Tabela 1</w:t>
      </w:r>
    </w:p>
    <w:p w14:paraId="3961B1C5" w14:textId="77777777" w:rsidR="001816B6" w:rsidRPr="003F1824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</w:pPr>
      <w:r w:rsidRPr="003F1824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 xml:space="preserve">Część I - Dostawa mat judo wraz z montażem </w:t>
      </w:r>
    </w:p>
    <w:p w14:paraId="73ED9DDE" w14:textId="77777777" w:rsidR="001816B6" w:rsidRPr="003F1824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</w:pPr>
    </w:p>
    <w:tbl>
      <w:tblPr>
        <w:tblW w:w="10244" w:type="dxa"/>
        <w:tblInd w:w="-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2835"/>
        <w:gridCol w:w="1134"/>
        <w:gridCol w:w="850"/>
        <w:gridCol w:w="850"/>
        <w:gridCol w:w="1418"/>
        <w:gridCol w:w="1417"/>
        <w:gridCol w:w="1276"/>
      </w:tblGrid>
      <w:tr w:rsidR="001816B6" w:rsidRPr="003F1824" w14:paraId="5CEB5249" w14:textId="77777777" w:rsidTr="000A05AF">
        <w:trPr>
          <w:cantSplit/>
          <w:trHeight w:val="447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CE3C8A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proofErr w:type="spellStart"/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L.p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F573BD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Opis przedmiotu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66125F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Nazwa producenta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DB91F6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J.m.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27B8732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FE7A88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 xml:space="preserve">Cena jednostkowa netto (PLN)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AF866D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 xml:space="preserve">Łączna wartość netto (PLN)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C4E754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3F1824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Stawka podatku VAT</w:t>
            </w:r>
          </w:p>
        </w:tc>
      </w:tr>
      <w:tr w:rsidR="001816B6" w:rsidRPr="003F1824" w14:paraId="0C8D5297" w14:textId="77777777" w:rsidTr="000A05AF">
        <w:trPr>
          <w:cantSplit/>
          <w:trHeight w:val="95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C0B361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AE698D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1433D9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15B558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DABC93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811171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87052C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7</w:t>
            </w:r>
            <w:r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 xml:space="preserve"> (</w:t>
            </w: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5</w:t>
            </w:r>
            <w:r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 xml:space="preserve"> x </w:t>
            </w: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6</w:t>
            </w:r>
            <w:r w:rsidRPr="003F1824">
              <w:rPr>
                <w:rFonts w:eastAsiaTheme="minorHAnsi" w:cs="Times New Roman"/>
                <w:sz w:val="16"/>
                <w:szCs w:val="16"/>
                <w:lang w:eastAsia="en-US"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DE631E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>
              <w:rPr>
                <w:rFonts w:eastAsiaTheme="minorHAnsi" w:cs="Times New Roman"/>
                <w:sz w:val="16"/>
                <w:szCs w:val="16"/>
                <w:lang w:eastAsia="en-US" w:bidi="ar-SA"/>
              </w:rPr>
              <w:t>8</w:t>
            </w:r>
          </w:p>
        </w:tc>
      </w:tr>
      <w:tr w:rsidR="001816B6" w:rsidRPr="003F1824" w14:paraId="6A209C96" w14:textId="77777777" w:rsidTr="000A0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double" w:sz="4" w:space="0" w:color="000000"/>
            </w:tcBorders>
            <w:vAlign w:val="center"/>
          </w:tcPr>
          <w:p w14:paraId="24A6126B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3F1824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1D691E" w14:textId="77777777" w:rsidR="001816B6" w:rsidRPr="003F1824" w:rsidRDefault="001816B6" w:rsidP="000A05AF">
            <w:pPr>
              <w:keepNext/>
              <w:widowControl/>
              <w:suppressAutoHyphens w:val="0"/>
              <w:autoSpaceDN/>
              <w:textAlignment w:val="auto"/>
              <w:outlineLvl w:val="4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Mata judo (Budynek 110, pomieszczenie 8): materace: 200x100x5cm - 70 </w:t>
            </w:r>
            <w:proofErr w:type="spellStart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w kolorze niebieskim, 200x100x5cm - 70 </w:t>
            </w:r>
            <w:proofErr w:type="spellStart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w kolorze czerwonym  </w:t>
            </w:r>
          </w:p>
          <w:p w14:paraId="0D565A00" w14:textId="77777777" w:rsidR="001816B6" w:rsidRPr="003F1824" w:rsidRDefault="001816B6" w:rsidP="000A05AF">
            <w:pPr>
              <w:keepNext/>
              <w:widowControl/>
              <w:suppressAutoHyphens w:val="0"/>
              <w:autoSpaceDN/>
              <w:textAlignment w:val="auto"/>
              <w:outlineLvl w:val="4"/>
              <w:rPr>
                <w:rFonts w:eastAsiaTheme="minorHAnsi" w:cs="Times New Roman"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(razem 140 </w:t>
            </w:r>
            <w:proofErr w:type="spellStart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3F1824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)</w:t>
            </w:r>
          </w:p>
        </w:tc>
        <w:tc>
          <w:tcPr>
            <w:tcW w:w="1134" w:type="dxa"/>
          </w:tcPr>
          <w:p w14:paraId="44C76B05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850" w:type="dxa"/>
            <w:vAlign w:val="center"/>
          </w:tcPr>
          <w:p w14:paraId="3161816C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3F1824">
              <w:rPr>
                <w:rFonts w:eastAsiaTheme="minorHAnsi" w:cs="Times New Roman"/>
                <w:sz w:val="22"/>
                <w:szCs w:val="22"/>
                <w:lang w:eastAsia="en-US" w:bidi="ar-SA"/>
              </w:rPr>
              <w:t>szt.</w:t>
            </w:r>
          </w:p>
        </w:tc>
        <w:tc>
          <w:tcPr>
            <w:tcW w:w="850" w:type="dxa"/>
            <w:vAlign w:val="center"/>
          </w:tcPr>
          <w:p w14:paraId="04AEE793" w14:textId="77777777" w:rsidR="001816B6" w:rsidRPr="003F1824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3F1824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140</w:t>
            </w:r>
          </w:p>
        </w:tc>
        <w:tc>
          <w:tcPr>
            <w:tcW w:w="1418" w:type="dxa"/>
            <w:tcBorders>
              <w:top w:val="double" w:sz="4" w:space="0" w:color="000000"/>
            </w:tcBorders>
            <w:vAlign w:val="center"/>
          </w:tcPr>
          <w:p w14:paraId="44F6B5FD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  <w:vAlign w:val="center"/>
          </w:tcPr>
          <w:p w14:paraId="47B07E9B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5D606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</w:tr>
      <w:tr w:rsidR="001816B6" w:rsidRPr="003F1824" w14:paraId="230680B4" w14:textId="77777777" w:rsidTr="000A0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double" w:sz="4" w:space="0" w:color="000000"/>
            </w:tcBorders>
          </w:tcPr>
          <w:p w14:paraId="002422BA" w14:textId="77777777" w:rsidR="001816B6" w:rsidRPr="003F1824" w:rsidRDefault="001816B6" w:rsidP="000A05AF">
            <w:pPr>
              <w:tabs>
                <w:tab w:val="left" w:pos="5910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7087" w:type="dxa"/>
            <w:gridSpan w:val="5"/>
            <w:tcBorders>
              <w:top w:val="double" w:sz="4" w:space="0" w:color="000000"/>
            </w:tcBorders>
            <w:vAlign w:val="center"/>
          </w:tcPr>
          <w:p w14:paraId="0554F332" w14:textId="77777777" w:rsidR="001816B6" w:rsidRPr="003F1824" w:rsidRDefault="001816B6" w:rsidP="000A05AF">
            <w:pPr>
              <w:tabs>
                <w:tab w:val="left" w:pos="5910"/>
              </w:tabs>
              <w:jc w:val="right"/>
              <w:rPr>
                <w:rFonts w:eastAsiaTheme="minorHAnsi" w:cs="Times New Roman"/>
                <w:lang w:eastAsia="en-US" w:bidi="ar-SA"/>
              </w:rPr>
            </w:pPr>
            <w:r w:rsidRPr="003F1824">
              <w:rPr>
                <w:rFonts w:cs="Times New Roman"/>
                <w:b/>
                <w:sz w:val="22"/>
                <w:szCs w:val="22"/>
              </w:rPr>
              <w:t>SUMA NETTO</w:t>
            </w:r>
            <w:r w:rsidRPr="003F1824">
              <w:rPr>
                <w:rFonts w:cs="Times New Roman"/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right w:val="single" w:sz="4" w:space="0" w:color="000000"/>
            </w:tcBorders>
            <w:vAlign w:val="center"/>
          </w:tcPr>
          <w:p w14:paraId="27026C6E" w14:textId="77777777" w:rsidR="001816B6" w:rsidRPr="003F1824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</w:tr>
    </w:tbl>
    <w:p w14:paraId="4B844AA6" w14:textId="77777777" w:rsidR="001816B6" w:rsidRPr="003F1824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</w:pPr>
    </w:p>
    <w:p w14:paraId="2D30AEEA" w14:textId="77777777" w:rsidR="001816B6" w:rsidRPr="003F1824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b/>
          <w:sz w:val="21"/>
          <w:szCs w:val="21"/>
          <w:lang w:eastAsia="ar-SA"/>
        </w:rPr>
      </w:pPr>
      <w:r w:rsidRPr="003F1824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 xml:space="preserve">Wszystkie wartości w poszczególnych kolumnach muszą zostać przedstawione z dokładnością do dwóch miejsc po przecinku.                     </w:t>
      </w:r>
    </w:p>
    <w:p w14:paraId="3FB318AE" w14:textId="77777777" w:rsidR="001816B6" w:rsidRPr="003F1824" w:rsidRDefault="001816B6" w:rsidP="001816B6">
      <w:pPr>
        <w:tabs>
          <w:tab w:val="left" w:pos="708"/>
          <w:tab w:val="center" w:pos="4536"/>
          <w:tab w:val="right" w:pos="9072"/>
        </w:tabs>
        <w:jc w:val="both"/>
        <w:rPr>
          <w:rFonts w:eastAsia="Times New Roman" w:cs="Times New Roman"/>
          <w:sz w:val="12"/>
          <w:szCs w:val="12"/>
          <w:lang w:eastAsia="ar-SA"/>
        </w:rPr>
      </w:pPr>
    </w:p>
    <w:p w14:paraId="54C6A499" w14:textId="77777777" w:rsidR="001816B6" w:rsidRPr="003F1824" w:rsidRDefault="001816B6" w:rsidP="001816B6">
      <w:pPr>
        <w:tabs>
          <w:tab w:val="left" w:pos="708"/>
          <w:tab w:val="center" w:pos="4536"/>
          <w:tab w:val="right" w:pos="9072"/>
        </w:tabs>
        <w:jc w:val="both"/>
        <w:rPr>
          <w:rFonts w:eastAsia="Times New Roman" w:cs="Times New Roman"/>
          <w:sz w:val="23"/>
          <w:szCs w:val="23"/>
          <w:lang w:eastAsia="ar-SA"/>
        </w:rPr>
      </w:pPr>
      <w:r w:rsidRPr="003F1824">
        <w:rPr>
          <w:rFonts w:eastAsia="Times New Roman" w:cs="Times New Roman"/>
          <w:sz w:val="23"/>
          <w:szCs w:val="23"/>
          <w:lang w:eastAsia="ar-SA"/>
        </w:rPr>
        <w:t>W cenę jednostkową wliczone są koszty transportu, rozładunku, montażu, ubezpieczeń, opłaty celne i podatkowe oraz wszelkie</w:t>
      </w:r>
      <w:r w:rsidRPr="003F1824">
        <w:rPr>
          <w:sz w:val="23"/>
          <w:szCs w:val="23"/>
          <w:lang w:eastAsia="ar-SA"/>
        </w:rPr>
        <w:t xml:space="preserve"> </w:t>
      </w:r>
      <w:r w:rsidRPr="003F1824">
        <w:rPr>
          <w:rFonts w:eastAsia="Times New Roman" w:cs="Times New Roman"/>
          <w:sz w:val="23"/>
          <w:szCs w:val="23"/>
          <w:lang w:eastAsia="ar-SA"/>
        </w:rPr>
        <w:t>inne koszty Wykonawcy.</w:t>
      </w:r>
    </w:p>
    <w:p w14:paraId="63A5762B" w14:textId="77777777" w:rsidR="001816B6" w:rsidRPr="003F1824" w:rsidRDefault="001816B6" w:rsidP="001816B6">
      <w:pPr>
        <w:tabs>
          <w:tab w:val="left" w:pos="708"/>
          <w:tab w:val="center" w:pos="4536"/>
          <w:tab w:val="right" w:pos="9072"/>
        </w:tabs>
        <w:jc w:val="both"/>
        <w:rPr>
          <w:sz w:val="23"/>
          <w:szCs w:val="23"/>
          <w:lang w:eastAsia="ar-SA"/>
        </w:rPr>
      </w:pPr>
    </w:p>
    <w:p w14:paraId="5DB341BC" w14:textId="77777777" w:rsidR="001816B6" w:rsidRPr="003F1824" w:rsidRDefault="001816B6" w:rsidP="001816B6">
      <w:pPr>
        <w:keepNext/>
        <w:widowControl/>
        <w:numPr>
          <w:ilvl w:val="2"/>
          <w:numId w:val="0"/>
        </w:numPr>
        <w:tabs>
          <w:tab w:val="num" w:pos="0"/>
        </w:tabs>
        <w:autoSpaceDN/>
        <w:ind w:left="720" w:hanging="862"/>
        <w:textAlignment w:val="auto"/>
        <w:outlineLvl w:val="2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Tabela 2</w:t>
      </w:r>
    </w:p>
    <w:p w14:paraId="40EDBBA3" w14:textId="77777777" w:rsidR="001816B6" w:rsidRPr="003F1824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="Times New Roman" w:cs="Times New Roman"/>
          <w:b/>
          <w:bCs/>
          <w:i/>
          <w:kern w:val="0"/>
          <w:sz w:val="20"/>
          <w:szCs w:val="20"/>
          <w:lang w:eastAsia="pl-PL" w:bidi="ar-SA"/>
        </w:rPr>
      </w:pPr>
    </w:p>
    <w:tbl>
      <w:tblPr>
        <w:tblW w:w="6939" w:type="dxa"/>
        <w:tblInd w:w="-1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2"/>
        <w:gridCol w:w="2268"/>
        <w:gridCol w:w="2409"/>
      </w:tblGrid>
      <w:tr w:rsidR="001816B6" w:rsidRPr="003F1824" w14:paraId="744CACEE" w14:textId="77777777" w:rsidTr="000A05AF">
        <w:trPr>
          <w:trHeight w:val="263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43D18" w14:textId="77777777" w:rsidR="001816B6" w:rsidRPr="003F1824" w:rsidRDefault="001816B6" w:rsidP="000A05AF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3F1824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Łączna wartość netto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8BC9B" w14:textId="77777777" w:rsidR="001816B6" w:rsidRPr="003F1824" w:rsidRDefault="001816B6" w:rsidP="000A05AF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3F1824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Stawka podatku VAT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83597" w14:textId="77777777" w:rsidR="001816B6" w:rsidRPr="003F1824" w:rsidRDefault="001816B6" w:rsidP="000A05AF">
            <w:pPr>
              <w:widowControl/>
              <w:jc w:val="center"/>
              <w:textAlignment w:val="auto"/>
              <w:rPr>
                <w:rFonts w:cs="Times New Roman"/>
                <w:sz w:val="18"/>
                <w:szCs w:val="18"/>
              </w:rPr>
            </w:pPr>
            <w:r w:rsidRPr="003F1824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Łączna wartość brutto</w:t>
            </w:r>
          </w:p>
        </w:tc>
      </w:tr>
      <w:tr w:rsidR="001816B6" w:rsidRPr="003F1824" w14:paraId="463ED737" w14:textId="77777777" w:rsidTr="000A05AF">
        <w:trPr>
          <w:trHeight w:val="323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326D0" w14:textId="77777777" w:rsidR="001816B6" w:rsidRPr="003F1824" w:rsidRDefault="001816B6" w:rsidP="000A05AF">
            <w:pPr>
              <w:widowControl/>
              <w:snapToGrid w:val="0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4D93E" w14:textId="77777777" w:rsidR="001816B6" w:rsidRPr="003F1824" w:rsidRDefault="001816B6" w:rsidP="000A05AF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F1E01" w14:textId="77777777" w:rsidR="001816B6" w:rsidRPr="003F1824" w:rsidRDefault="001816B6" w:rsidP="000A05AF">
            <w:pPr>
              <w:widowControl/>
              <w:snapToGrid w:val="0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1816B6" w:rsidRPr="003F1824" w14:paraId="727DB222" w14:textId="77777777" w:rsidTr="000A05AF">
        <w:trPr>
          <w:trHeight w:val="340"/>
        </w:trPr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3446D" w14:textId="77777777" w:rsidR="001816B6" w:rsidRPr="003F1824" w:rsidRDefault="001816B6" w:rsidP="000A05AF">
            <w:pPr>
              <w:widowControl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3F1824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  <w:t>SUMA BRUTTO: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4F593" w14:textId="77777777" w:rsidR="001816B6" w:rsidRPr="003F1824" w:rsidRDefault="001816B6" w:rsidP="000A05AF">
            <w:pPr>
              <w:widowControl/>
              <w:snapToGrid w:val="0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</w:tr>
    </w:tbl>
    <w:p w14:paraId="5B27C939" w14:textId="77777777" w:rsidR="001816B6" w:rsidRPr="003F1824" w:rsidRDefault="001816B6" w:rsidP="001816B6">
      <w:pPr>
        <w:widowControl/>
        <w:ind w:left="851" w:firstLine="567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205F67C0" w14:textId="77777777" w:rsidR="001816B6" w:rsidRPr="003F1824" w:rsidRDefault="001816B6" w:rsidP="001816B6">
      <w:pPr>
        <w:widowControl/>
        <w:textAlignment w:val="auto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Łączna wartość netto oferty wynosi: </w:t>
      </w:r>
      <w:r w:rsidRPr="003F1824">
        <w:rPr>
          <w:rFonts w:eastAsia="Times New Roman" w:cs="Times New Roman"/>
          <w:i/>
          <w:iCs/>
          <w:kern w:val="0"/>
          <w:sz w:val="23"/>
          <w:szCs w:val="23"/>
          <w:lang w:eastAsia="ar-SA" w:bidi="ar-SA"/>
        </w:rPr>
        <w:t>słownie złotych:</w:t>
      </w:r>
      <w:r w:rsidRPr="003F1824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 </w:t>
      </w:r>
    </w:p>
    <w:p w14:paraId="071BF4A4" w14:textId="77777777" w:rsidR="001816B6" w:rsidRPr="003F1824" w:rsidRDefault="001816B6" w:rsidP="001816B6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>………………………………………………………………………………………………………</w:t>
      </w:r>
    </w:p>
    <w:p w14:paraId="5684DA6B" w14:textId="77777777" w:rsidR="001816B6" w:rsidRPr="003F1824" w:rsidRDefault="001816B6" w:rsidP="001816B6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Łączna wartość brutto oferty wynosi:</w:t>
      </w:r>
      <w:r w:rsidRPr="003F1824">
        <w:rPr>
          <w:rFonts w:eastAsia="Times New Roman" w:cs="Times New Roman"/>
          <w:i/>
          <w:iCs/>
          <w:kern w:val="0"/>
          <w:sz w:val="23"/>
          <w:szCs w:val="23"/>
          <w:lang w:eastAsia="ar-SA" w:bidi="ar-SA"/>
        </w:rPr>
        <w:t xml:space="preserve"> słownie złotych:</w:t>
      </w:r>
      <w:r w:rsidRPr="003F1824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 xml:space="preserve"> </w:t>
      </w:r>
    </w:p>
    <w:p w14:paraId="41BC2678" w14:textId="77777777" w:rsidR="001816B6" w:rsidRPr="003F1824" w:rsidRDefault="001816B6" w:rsidP="001816B6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>………………………………………………………………………………………………………</w:t>
      </w:r>
    </w:p>
    <w:p w14:paraId="6A1C9D23" w14:textId="77777777" w:rsidR="001816B6" w:rsidRPr="003F1824" w:rsidRDefault="001816B6" w:rsidP="001816B6">
      <w:pPr>
        <w:widowControl/>
        <w:textAlignment w:val="auto"/>
        <w:rPr>
          <w:rFonts w:cs="Times New Roman"/>
          <w:sz w:val="23"/>
          <w:szCs w:val="23"/>
        </w:rPr>
      </w:pPr>
    </w:p>
    <w:p w14:paraId="66C535DB" w14:textId="77777777" w:rsidR="001816B6" w:rsidRPr="003F1824" w:rsidRDefault="001816B6" w:rsidP="001816B6">
      <w:pPr>
        <w:widowControl/>
        <w:textAlignment w:val="auto"/>
        <w:rPr>
          <w:rFonts w:eastAsia="Times New Roman" w:cs="Times New Roman"/>
          <w:kern w:val="0"/>
          <w:sz w:val="23"/>
          <w:szCs w:val="23"/>
          <w:lang w:eastAsia="ar-SA" w:bidi="ar-SA"/>
        </w:rPr>
      </w:pPr>
      <w:r w:rsidRPr="003F1824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w tym  …………………………. </w:t>
      </w:r>
      <w:r w:rsidRPr="003F1824">
        <w:rPr>
          <w:rFonts w:eastAsia="Times New Roman" w:cs="Times New Roman"/>
          <w:bCs/>
          <w:i/>
          <w:iCs/>
          <w:kern w:val="0"/>
          <w:sz w:val="23"/>
          <w:szCs w:val="23"/>
          <w:lang w:eastAsia="ar-SA" w:bidi="ar-SA"/>
        </w:rPr>
        <w:t xml:space="preserve">zł </w:t>
      </w:r>
      <w:r w:rsidRPr="003F1824">
        <w:rPr>
          <w:rFonts w:eastAsia="Times New Roman" w:cs="Times New Roman"/>
          <w:kern w:val="0"/>
          <w:sz w:val="23"/>
          <w:szCs w:val="23"/>
          <w:lang w:eastAsia="ar-SA" w:bidi="ar-SA"/>
        </w:rPr>
        <w:t>podatku od towarów i usług (VAT).</w:t>
      </w:r>
    </w:p>
    <w:p w14:paraId="36B01336" w14:textId="77777777" w:rsidR="001816B6" w:rsidRPr="003F1824" w:rsidRDefault="001816B6" w:rsidP="001816B6">
      <w:pPr>
        <w:widowControl/>
        <w:textAlignment w:val="auto"/>
        <w:rPr>
          <w:rFonts w:cs="Times New Roman"/>
          <w:sz w:val="23"/>
          <w:szCs w:val="23"/>
        </w:rPr>
      </w:pPr>
    </w:p>
    <w:p w14:paraId="1BDDD3BD" w14:textId="77777777" w:rsidR="001816B6" w:rsidRPr="003F1824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  <w:sz w:val="16"/>
          <w:szCs w:val="16"/>
        </w:rPr>
      </w:pPr>
    </w:p>
    <w:p w14:paraId="2810BA53" w14:textId="77777777" w:rsidR="001816B6" w:rsidRPr="003F1824" w:rsidRDefault="001816B6" w:rsidP="001816B6">
      <w:pPr>
        <w:keepNext/>
        <w:widowControl/>
        <w:suppressAutoHyphens w:val="0"/>
        <w:autoSpaceDN/>
        <w:ind w:hanging="142"/>
        <w:jc w:val="both"/>
        <w:textAlignment w:val="auto"/>
        <w:outlineLvl w:val="4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24C8D2A1" w14:textId="77777777" w:rsidR="001816B6" w:rsidRPr="003F1824" w:rsidRDefault="001816B6" w:rsidP="001816B6">
      <w:pPr>
        <w:keepNext/>
        <w:widowControl/>
        <w:suppressAutoHyphens w:val="0"/>
        <w:autoSpaceDN/>
        <w:ind w:hanging="142"/>
        <w:jc w:val="both"/>
        <w:textAlignment w:val="auto"/>
        <w:outlineLvl w:val="4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4745211C" w14:textId="77777777" w:rsidR="001816B6" w:rsidRPr="00262F50" w:rsidRDefault="001816B6" w:rsidP="001816B6">
      <w:pPr>
        <w:pStyle w:val="Nagwek5"/>
        <w:spacing w:before="0" w:beforeAutospacing="0" w:after="0" w:afterAutospacing="0"/>
        <w:ind w:left="0" w:hanging="142"/>
        <w:rPr>
          <w:sz w:val="22"/>
          <w:szCs w:val="22"/>
        </w:rPr>
      </w:pPr>
    </w:p>
    <w:p w14:paraId="421418F9" w14:textId="77777777" w:rsidR="001816B6" w:rsidRPr="00CB2BA4" w:rsidRDefault="001816B6" w:rsidP="001816B6">
      <w:pPr>
        <w:widowControl/>
        <w:textAlignment w:val="auto"/>
        <w:rPr>
          <w:rFonts w:cs="Times New Roman"/>
          <w:sz w:val="12"/>
          <w:szCs w:val="12"/>
        </w:rPr>
      </w:pPr>
    </w:p>
    <w:p w14:paraId="180ECE38" w14:textId="77777777" w:rsidR="001816B6" w:rsidRPr="002A2E2D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2A2E2D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 Zamawiający zaleca zapisanie dokumentu w formacie PDF.</w:t>
      </w:r>
    </w:p>
    <w:p w14:paraId="0B09F1F2" w14:textId="77777777" w:rsidR="001816B6" w:rsidRPr="002A2E2D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</w:p>
    <w:p w14:paraId="17937BDA" w14:textId="77777777" w:rsidR="001816B6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100310BF" w14:textId="77777777" w:rsidR="001816B6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60A62BDA" w14:textId="77777777" w:rsidR="001816B6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61ED3A70" w14:textId="77777777" w:rsidR="001816B6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64E7B845" w14:textId="77777777" w:rsidR="001816B6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28952A40" w14:textId="77777777" w:rsidR="001816B6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7D82A466" w14:textId="77777777" w:rsidR="001816B6" w:rsidRDefault="001816B6" w:rsidP="001816B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tbl>
      <w:tblPr>
        <w:tblW w:w="21838" w:type="dxa"/>
        <w:tblInd w:w="-7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5"/>
        <w:gridCol w:w="9537"/>
        <w:gridCol w:w="5146"/>
      </w:tblGrid>
      <w:tr w:rsidR="001816B6" w:rsidRPr="00C479BD" w14:paraId="0CAA149D" w14:textId="77777777" w:rsidTr="000A05AF">
        <w:trPr>
          <w:trHeight w:val="268"/>
        </w:trPr>
        <w:tc>
          <w:tcPr>
            <w:tcW w:w="7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9E461" w14:textId="77777777" w:rsidR="001816B6" w:rsidRPr="00C479BD" w:rsidRDefault="001816B6" w:rsidP="000A05AF">
            <w:pPr>
              <w:keepNext/>
              <w:snapToGrid w:val="0"/>
              <w:spacing w:line="320" w:lineRule="exact"/>
              <w:jc w:val="center"/>
              <w:outlineLvl w:val="0"/>
              <w:rPr>
                <w:rFonts w:eastAsia="Times New Roman" w:cs="Times New Roman"/>
                <w:b/>
                <w:bCs/>
                <w:lang w:bidi="ar-SA"/>
              </w:rPr>
            </w:pPr>
          </w:p>
        </w:tc>
        <w:tc>
          <w:tcPr>
            <w:tcW w:w="9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B1284" w14:textId="77777777" w:rsidR="001816B6" w:rsidRDefault="001816B6" w:rsidP="000A05AF">
            <w:pPr>
              <w:widowControl/>
              <w:tabs>
                <w:tab w:val="left" w:pos="9195"/>
              </w:tabs>
              <w:ind w:left="12519" w:hanging="11907"/>
              <w:jc w:val="center"/>
              <w:rPr>
                <w:rFonts w:eastAsia="Times New Roman" w:cs="Times New Roman"/>
                <w:b/>
                <w:bCs/>
                <w:lang w:bidi="ar-SA"/>
              </w:rPr>
            </w:pPr>
            <w:r w:rsidRPr="00C479BD">
              <w:rPr>
                <w:rFonts w:eastAsia="Times New Roman" w:cs="Times New Roman"/>
                <w:b/>
                <w:bCs/>
                <w:lang w:bidi="ar-SA"/>
              </w:rPr>
              <w:t>FORMULARZ CENOWY</w:t>
            </w:r>
          </w:p>
          <w:p w14:paraId="0F320B0D" w14:textId="77777777" w:rsidR="001816B6" w:rsidRPr="00C479BD" w:rsidRDefault="001816B6" w:rsidP="000A05AF">
            <w:pPr>
              <w:widowControl/>
              <w:tabs>
                <w:tab w:val="left" w:pos="9195"/>
              </w:tabs>
              <w:ind w:left="12519" w:hanging="11907"/>
              <w:rPr>
                <w:rFonts w:eastAsia="Times New Roman" w:cs="Times New Roman"/>
                <w:b/>
                <w:bCs/>
                <w:sz w:val="15"/>
                <w:szCs w:val="15"/>
                <w:lang w:bidi="ar-SA"/>
              </w:rPr>
            </w:pPr>
            <w:r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Pr="00C479BD">
              <w:rPr>
                <w:rFonts w:eastAsia="Times New Roman" w:cs="Times New Roman"/>
                <w:b/>
                <w:kern w:val="0"/>
                <w:sz w:val="15"/>
                <w:szCs w:val="15"/>
                <w:lang w:eastAsia="ar-SA" w:bidi="ar-SA"/>
              </w:rPr>
              <w:t>Załącznik nr 2 do SWZ</w:t>
            </w:r>
          </w:p>
          <w:p w14:paraId="0DDEB4F0" w14:textId="77777777" w:rsidR="001816B6" w:rsidRDefault="001816B6" w:rsidP="000A05AF">
            <w:pPr>
              <w:widowControl/>
              <w:tabs>
                <w:tab w:val="left" w:pos="9195"/>
              </w:tabs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</w:pP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Sprawa n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r 09/26</w:t>
            </w:r>
            <w:r w:rsidRPr="00C479BD"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/</w:t>
            </w:r>
            <w:r>
              <w:rPr>
                <w:rFonts w:eastAsia="Times New Roman" w:cs="Times New Roman"/>
                <w:b/>
                <w:bCs/>
                <w:kern w:val="0"/>
                <w:sz w:val="15"/>
                <w:szCs w:val="15"/>
                <w:lang w:eastAsia="ar-SA" w:bidi="ar-SA"/>
              </w:rPr>
              <w:t>ZT</w:t>
            </w:r>
          </w:p>
          <w:p w14:paraId="33D0230B" w14:textId="77777777" w:rsidR="001816B6" w:rsidRPr="00A9690D" w:rsidRDefault="001816B6" w:rsidP="000A05AF">
            <w:pPr>
              <w:widowControl/>
              <w:tabs>
                <w:tab w:val="left" w:pos="9195"/>
              </w:tabs>
              <w:rPr>
                <w:rFonts w:eastAsia="Times New Roman" w:cs="Times New Roman"/>
                <w:b/>
                <w:bCs/>
                <w:sz w:val="4"/>
                <w:szCs w:val="4"/>
                <w:lang w:bidi="ar-SA"/>
              </w:rPr>
            </w:pPr>
          </w:p>
        </w:tc>
        <w:tc>
          <w:tcPr>
            <w:tcW w:w="514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3E41" w14:textId="77777777" w:rsidR="001816B6" w:rsidRPr="00C479BD" w:rsidRDefault="001816B6" w:rsidP="000A05AF">
            <w:pPr>
              <w:keepNext/>
              <w:widowControl/>
              <w:snapToGrid w:val="0"/>
              <w:spacing w:line="320" w:lineRule="exact"/>
              <w:ind w:left="3540"/>
              <w:jc w:val="both"/>
              <w:outlineLvl w:val="3"/>
              <w:rPr>
                <w:rFonts w:eastAsia="Times New Roman" w:cs="Times New Roman"/>
                <w:b/>
                <w:bCs/>
                <w:lang w:bidi="ar-SA"/>
              </w:rPr>
            </w:pPr>
          </w:p>
        </w:tc>
      </w:tr>
    </w:tbl>
    <w:p w14:paraId="73E58C12" w14:textId="77777777" w:rsidR="001816B6" w:rsidRPr="00A9690D" w:rsidRDefault="001816B6" w:rsidP="001816B6">
      <w:pPr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14:paraId="483B81DB" w14:textId="77777777" w:rsidR="001816B6" w:rsidRPr="00A9690D" w:rsidRDefault="001816B6" w:rsidP="001816B6">
      <w:pPr>
        <w:widowControl/>
        <w:autoSpaceDN/>
        <w:ind w:left="6379"/>
        <w:textAlignment w:val="auto"/>
        <w:rPr>
          <w:rFonts w:eastAsia="Times New Roman" w:cs="Times New Roman"/>
          <w:b/>
          <w:i/>
          <w:iCs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bCs/>
          <w:kern w:val="0"/>
          <w:sz w:val="21"/>
          <w:szCs w:val="21"/>
          <w:lang w:eastAsia="ar-SA" w:bidi="ar-SA"/>
        </w:rPr>
        <w:tab/>
      </w:r>
      <w:r w:rsidRPr="00A9690D">
        <w:rPr>
          <w:rFonts w:eastAsia="Times New Roman" w:cs="Times New Roman"/>
          <w:b/>
          <w:iCs/>
          <w:kern w:val="0"/>
          <w:sz w:val="21"/>
          <w:szCs w:val="21"/>
          <w:lang w:eastAsia="ar-SA" w:bidi="ar-SA"/>
        </w:rPr>
        <w:t>CENTRUM SZKOLENIA      POLICJI W LEGIONOWIE</w:t>
      </w:r>
    </w:p>
    <w:p w14:paraId="2DF17704" w14:textId="77777777" w:rsidR="001816B6" w:rsidRPr="00A9690D" w:rsidRDefault="001816B6" w:rsidP="001816B6">
      <w:pPr>
        <w:widowControl/>
        <w:autoSpaceDN/>
        <w:ind w:left="4678" w:firstLine="1701"/>
        <w:textAlignment w:val="auto"/>
        <w:rPr>
          <w:rFonts w:eastAsia="Times New Roman" w:cs="Times New Roman"/>
          <w:b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>ul. Zegrzyńska 121</w:t>
      </w:r>
    </w:p>
    <w:p w14:paraId="236FA0BB" w14:textId="77777777" w:rsidR="001816B6" w:rsidRPr="00A9690D" w:rsidRDefault="001816B6" w:rsidP="001816B6">
      <w:pPr>
        <w:widowControl/>
        <w:autoSpaceDN/>
        <w:ind w:left="4820" w:firstLine="1559"/>
        <w:textAlignment w:val="auto"/>
        <w:rPr>
          <w:rFonts w:eastAsia="Times New Roman" w:cs="Times New Roman"/>
          <w:b/>
          <w:kern w:val="0"/>
          <w:sz w:val="21"/>
          <w:szCs w:val="21"/>
          <w:lang w:eastAsia="ar-SA" w:bidi="ar-SA"/>
        </w:rPr>
      </w:pPr>
      <w:r w:rsidRPr="00A9690D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>05-119 Legionowo</w:t>
      </w:r>
    </w:p>
    <w:p w14:paraId="0C75FC54" w14:textId="77777777" w:rsidR="001816B6" w:rsidRDefault="001816B6" w:rsidP="001816B6">
      <w:pPr>
        <w:keepNext/>
        <w:widowControl/>
        <w:tabs>
          <w:tab w:val="num" w:pos="1440"/>
        </w:tabs>
        <w:autoSpaceDN/>
        <w:jc w:val="right"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</w:p>
    <w:p w14:paraId="255DE68D" w14:textId="77777777" w:rsidR="001816B6" w:rsidRDefault="001816B6" w:rsidP="001816B6">
      <w:pPr>
        <w:keepNext/>
        <w:widowControl/>
        <w:tabs>
          <w:tab w:val="num" w:pos="1440"/>
        </w:tabs>
        <w:autoSpaceDN/>
        <w:jc w:val="right"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C06CA7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ab/>
      </w:r>
      <w:r w:rsidRPr="00A9690D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Tabela 1</w:t>
      </w:r>
    </w:p>
    <w:p w14:paraId="1E62865E" w14:textId="77777777" w:rsidR="001816B6" w:rsidRDefault="001816B6" w:rsidP="001816B6">
      <w:pPr>
        <w:keepNext/>
        <w:widowControl/>
        <w:tabs>
          <w:tab w:val="num" w:pos="1440"/>
        </w:tabs>
        <w:autoSpaceDN/>
        <w:textAlignment w:val="auto"/>
        <w:outlineLvl w:val="7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</w:p>
    <w:p w14:paraId="44C98124" w14:textId="77777777" w:rsidR="001816B6" w:rsidRPr="00BC7A85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</w:pPr>
      <w:r w:rsidRPr="00BC7A85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Część II - Modernizacja podłoża amortyzującego i dostawa mat judo</w:t>
      </w:r>
    </w:p>
    <w:p w14:paraId="016C1660" w14:textId="77777777" w:rsidR="001816B6" w:rsidRPr="00BC7A85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</w:pPr>
    </w:p>
    <w:tbl>
      <w:tblPr>
        <w:tblW w:w="10103" w:type="dxa"/>
        <w:tblInd w:w="-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2976"/>
        <w:gridCol w:w="1134"/>
        <w:gridCol w:w="709"/>
        <w:gridCol w:w="709"/>
        <w:gridCol w:w="1418"/>
        <w:gridCol w:w="1417"/>
        <w:gridCol w:w="1276"/>
      </w:tblGrid>
      <w:tr w:rsidR="001816B6" w:rsidRPr="00BC7A85" w14:paraId="5209797F" w14:textId="77777777" w:rsidTr="000A05AF">
        <w:trPr>
          <w:cantSplit/>
          <w:trHeight w:val="447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A3219D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proofErr w:type="spellStart"/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L.p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4D5B7A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Opis przedmiotu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BB3BAF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Nazwa producenta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EDA15B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J.m.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5418C4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4708F1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 xml:space="preserve">Cena jednostkowa netto (PLN)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2EFB69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 xml:space="preserve">Łączna wartość netto (PLN)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6FE0A3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</w:pPr>
            <w:r w:rsidRPr="00BC7A85">
              <w:rPr>
                <w:rFonts w:eastAsiaTheme="minorHAnsi" w:cs="Times New Roman"/>
                <w:b/>
                <w:sz w:val="20"/>
                <w:szCs w:val="20"/>
                <w:lang w:eastAsia="en-US" w:bidi="ar-SA"/>
              </w:rPr>
              <w:t>Stawka podatku VAT</w:t>
            </w:r>
          </w:p>
        </w:tc>
      </w:tr>
      <w:tr w:rsidR="001816B6" w:rsidRPr="00BC7A85" w14:paraId="6E06BD1B" w14:textId="77777777" w:rsidTr="000A05AF">
        <w:trPr>
          <w:cantSplit/>
          <w:trHeight w:val="95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86E463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F48F57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2BF397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2CD2C6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9EFDEE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803AA6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56CC11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6 (4 x 5)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DF993F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16"/>
                <w:szCs w:val="16"/>
                <w:lang w:eastAsia="en-US" w:bidi="ar-SA"/>
              </w:rPr>
            </w:pPr>
            <w:r w:rsidRPr="00BC7A85">
              <w:rPr>
                <w:rFonts w:eastAsiaTheme="minorHAnsi" w:cs="Times New Roman"/>
                <w:sz w:val="16"/>
                <w:szCs w:val="16"/>
                <w:lang w:eastAsia="en-US" w:bidi="ar-SA"/>
              </w:rPr>
              <w:t>7</w:t>
            </w:r>
          </w:p>
        </w:tc>
      </w:tr>
      <w:tr w:rsidR="001816B6" w:rsidRPr="00BC7A85" w14:paraId="1822FEDC" w14:textId="77777777" w:rsidTr="000A0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doub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391AFFE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297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96E6D" w14:textId="77777777" w:rsidR="001816B6" w:rsidRPr="00BC7A85" w:rsidRDefault="001816B6" w:rsidP="000A05AF">
            <w:pPr>
              <w:keepNext/>
              <w:widowControl/>
              <w:suppressAutoHyphens w:val="0"/>
              <w:autoSpaceDN/>
              <w:textAlignment w:val="auto"/>
              <w:outlineLvl w:val="4"/>
              <w:rPr>
                <w:rFonts w:eastAsiaTheme="minorHAnsi" w:cs="Times New Roman"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bCs/>
                <w:color w:val="000000"/>
                <w:kern w:val="0"/>
                <w:sz w:val="22"/>
                <w:szCs w:val="22"/>
                <w:lang w:eastAsia="en-US" w:bidi="ar-SA"/>
              </w:rPr>
              <w:t xml:space="preserve">Modernizacja podłoża amortyzującego o wymiarach 20 x 11m i wysokości ok. 70 mm wraz z montażem (Budynek 42, pomieszczenie 200) - </w:t>
            </w:r>
            <w:proofErr w:type="spellStart"/>
            <w:r w:rsidRPr="00BC7A85">
              <w:rPr>
                <w:rFonts w:eastAsiaTheme="minorHAnsi" w:cs="Times New Roman"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double" w:sz="4" w:space="0" w:color="000000"/>
              <w:bottom w:val="single" w:sz="4" w:space="0" w:color="000000"/>
            </w:tcBorders>
          </w:tcPr>
          <w:p w14:paraId="05AE2C8F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709" w:type="dxa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05F01F14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proofErr w:type="spellStart"/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kpl</w:t>
            </w:r>
            <w:proofErr w:type="spellEnd"/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E4ED6C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418" w:type="dxa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54753A0D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3040DB31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5B1CE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</w:tr>
      <w:tr w:rsidR="001816B6" w:rsidRPr="00BC7A85" w14:paraId="6530F6AB" w14:textId="77777777" w:rsidTr="000A0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single" w:sz="4" w:space="0" w:color="000000"/>
              <w:right w:val="double" w:sz="4" w:space="0" w:color="auto"/>
            </w:tcBorders>
            <w:vAlign w:val="center"/>
          </w:tcPr>
          <w:p w14:paraId="1197FB4B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297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9016A9" w14:textId="77777777" w:rsidR="001816B6" w:rsidRPr="00BC7A85" w:rsidRDefault="001816B6" w:rsidP="000A05AF">
            <w:pPr>
              <w:keepNext/>
              <w:widowControl/>
              <w:suppressAutoHyphens w:val="0"/>
              <w:autoSpaceDN/>
              <w:textAlignment w:val="auto"/>
              <w:outlineLvl w:val="4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Mata judo (Budynek 42, pomieszczenie 200): materace: 200x100x5cm - 68 </w:t>
            </w:r>
            <w:proofErr w:type="spellStart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w kolorze niebieskim, 200x100x5cm - 42 </w:t>
            </w:r>
            <w:proofErr w:type="spellStart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w kolorze czerwonym </w:t>
            </w:r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br/>
              <w:t xml:space="preserve">(razem 110 </w:t>
            </w:r>
            <w:proofErr w:type="spellStart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szt</w:t>
            </w:r>
            <w:proofErr w:type="spellEnd"/>
            <w:r w:rsidRPr="00BC7A85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1FD87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27FD5B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s</w:t>
            </w: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zt</w:t>
            </w: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79AD" w14:textId="77777777" w:rsidR="001816B6" w:rsidRPr="00BC7A85" w:rsidRDefault="001816B6" w:rsidP="000A05AF">
            <w:pPr>
              <w:tabs>
                <w:tab w:val="left" w:pos="5910"/>
              </w:tabs>
              <w:jc w:val="center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BC7A85">
              <w:rPr>
                <w:rFonts w:eastAsiaTheme="minorHAnsi" w:cs="Times New Roman"/>
                <w:sz w:val="22"/>
                <w:szCs w:val="22"/>
                <w:lang w:eastAsia="en-US" w:bidi="ar-SA"/>
              </w:rPr>
              <w:t>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A5BD817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007D8FC0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05E5D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</w:p>
        </w:tc>
      </w:tr>
      <w:tr w:rsidR="001816B6" w:rsidRPr="00BC7A85" w14:paraId="1FF4F471" w14:textId="77777777" w:rsidTr="000A0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4" w:type="dxa"/>
            <w:tcBorders>
              <w:top w:val="double" w:sz="4" w:space="0" w:color="000000"/>
            </w:tcBorders>
          </w:tcPr>
          <w:p w14:paraId="2273DE42" w14:textId="77777777" w:rsidR="001816B6" w:rsidRPr="00BC7A85" w:rsidRDefault="001816B6" w:rsidP="000A05AF">
            <w:pPr>
              <w:tabs>
                <w:tab w:val="left" w:pos="5910"/>
              </w:tabs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6946" w:type="dxa"/>
            <w:gridSpan w:val="5"/>
            <w:tcBorders>
              <w:top w:val="double" w:sz="4" w:space="0" w:color="000000"/>
            </w:tcBorders>
            <w:vAlign w:val="center"/>
          </w:tcPr>
          <w:p w14:paraId="52223F2D" w14:textId="77777777" w:rsidR="001816B6" w:rsidRPr="00BC7A85" w:rsidRDefault="001816B6" w:rsidP="000A05AF">
            <w:pPr>
              <w:tabs>
                <w:tab w:val="left" w:pos="5910"/>
              </w:tabs>
              <w:jc w:val="right"/>
              <w:rPr>
                <w:rFonts w:eastAsiaTheme="minorHAnsi" w:cs="Times New Roman"/>
                <w:lang w:eastAsia="en-US" w:bidi="ar-SA"/>
              </w:rPr>
            </w:pPr>
            <w:r w:rsidRPr="00BC7A85">
              <w:rPr>
                <w:rFonts w:cs="Times New Roman"/>
                <w:b/>
                <w:sz w:val="22"/>
                <w:szCs w:val="22"/>
              </w:rPr>
              <w:t>SUMA NETTO</w:t>
            </w:r>
            <w:r w:rsidRPr="00BC7A85">
              <w:rPr>
                <w:rFonts w:cs="Times New Roman"/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right w:val="single" w:sz="4" w:space="0" w:color="000000"/>
            </w:tcBorders>
            <w:vAlign w:val="center"/>
          </w:tcPr>
          <w:p w14:paraId="06DE79D7" w14:textId="77777777" w:rsidR="001816B6" w:rsidRPr="00BC7A85" w:rsidRDefault="001816B6" w:rsidP="000A05AF">
            <w:pPr>
              <w:tabs>
                <w:tab w:val="left" w:pos="5910"/>
              </w:tabs>
              <w:rPr>
                <w:rFonts w:eastAsiaTheme="minorHAnsi" w:cs="Times New Roman"/>
                <w:lang w:eastAsia="en-US" w:bidi="ar-SA"/>
              </w:rPr>
            </w:pPr>
          </w:p>
        </w:tc>
      </w:tr>
    </w:tbl>
    <w:p w14:paraId="13524388" w14:textId="77777777" w:rsidR="001816B6" w:rsidRPr="00BC7A85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Theme="minorHAnsi" w:cs="Times New Roman"/>
          <w:b/>
          <w:bCs/>
          <w:color w:val="000000"/>
          <w:kern w:val="0"/>
          <w:sz w:val="23"/>
          <w:szCs w:val="23"/>
          <w:lang w:eastAsia="en-US" w:bidi="ar-SA"/>
        </w:rPr>
      </w:pPr>
    </w:p>
    <w:p w14:paraId="55F57FE3" w14:textId="77777777" w:rsidR="001816B6" w:rsidRPr="00BC7A85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b/>
          <w:sz w:val="21"/>
          <w:szCs w:val="21"/>
          <w:lang w:eastAsia="ar-SA"/>
        </w:rPr>
      </w:pPr>
      <w:r w:rsidRPr="00BC7A85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 xml:space="preserve">Wszystkie wartości w poszczególnych kolumnach muszą zostać przedstawione z dokładnością do dwóch miejsc po przecinku.                     </w:t>
      </w:r>
    </w:p>
    <w:p w14:paraId="46380C3E" w14:textId="77777777" w:rsidR="001816B6" w:rsidRPr="00BC7A85" w:rsidRDefault="001816B6" w:rsidP="001816B6">
      <w:pPr>
        <w:tabs>
          <w:tab w:val="left" w:pos="708"/>
          <w:tab w:val="center" w:pos="4536"/>
          <w:tab w:val="right" w:pos="9072"/>
        </w:tabs>
        <w:jc w:val="both"/>
        <w:rPr>
          <w:rFonts w:eastAsia="Times New Roman" w:cs="Times New Roman"/>
          <w:sz w:val="12"/>
          <w:szCs w:val="12"/>
          <w:lang w:eastAsia="ar-SA"/>
        </w:rPr>
      </w:pPr>
    </w:p>
    <w:p w14:paraId="6F3A8C20" w14:textId="77777777" w:rsidR="001816B6" w:rsidRPr="00BC7A85" w:rsidRDefault="001816B6" w:rsidP="001816B6">
      <w:pPr>
        <w:tabs>
          <w:tab w:val="left" w:pos="708"/>
          <w:tab w:val="center" w:pos="4536"/>
          <w:tab w:val="right" w:pos="9072"/>
        </w:tabs>
        <w:jc w:val="both"/>
        <w:rPr>
          <w:rFonts w:eastAsia="Times New Roman" w:cs="Times New Roman"/>
          <w:sz w:val="23"/>
          <w:szCs w:val="23"/>
          <w:lang w:eastAsia="ar-SA"/>
        </w:rPr>
      </w:pPr>
      <w:r w:rsidRPr="00BC7A85">
        <w:rPr>
          <w:rFonts w:eastAsia="Times New Roman" w:cs="Times New Roman"/>
          <w:sz w:val="23"/>
          <w:szCs w:val="23"/>
          <w:lang w:eastAsia="ar-SA"/>
        </w:rPr>
        <w:t>W cenę jednostkową wliczone są koszty transportu, rozładunku, montażu, ubezpieczeń, opłaty celne i podatkowe oraz wszelkie</w:t>
      </w:r>
      <w:r w:rsidRPr="00BC7A85">
        <w:rPr>
          <w:sz w:val="23"/>
          <w:szCs w:val="23"/>
          <w:lang w:eastAsia="ar-SA"/>
        </w:rPr>
        <w:t xml:space="preserve"> </w:t>
      </w:r>
      <w:r w:rsidRPr="00BC7A85">
        <w:rPr>
          <w:rFonts w:eastAsia="Times New Roman" w:cs="Times New Roman"/>
          <w:sz w:val="23"/>
          <w:szCs w:val="23"/>
          <w:lang w:eastAsia="ar-SA"/>
        </w:rPr>
        <w:t>inne koszty Wykonawcy.</w:t>
      </w:r>
    </w:p>
    <w:p w14:paraId="341E8D27" w14:textId="77777777" w:rsidR="001816B6" w:rsidRPr="00BC7A85" w:rsidRDefault="001816B6" w:rsidP="001816B6">
      <w:pPr>
        <w:widowControl/>
        <w:textAlignment w:val="auto"/>
        <w:rPr>
          <w:rFonts w:eastAsia="Times New Roman" w:cs="Times New Roman"/>
          <w:b/>
          <w:kern w:val="0"/>
          <w:sz w:val="23"/>
          <w:szCs w:val="23"/>
          <w:u w:val="single"/>
          <w:lang w:eastAsia="ar-SA" w:bidi="ar-SA"/>
        </w:rPr>
      </w:pPr>
    </w:p>
    <w:p w14:paraId="1319EFCE" w14:textId="77777777" w:rsidR="001816B6" w:rsidRPr="00BC7A85" w:rsidRDefault="001816B6" w:rsidP="001816B6">
      <w:pPr>
        <w:keepNext/>
        <w:widowControl/>
        <w:numPr>
          <w:ilvl w:val="2"/>
          <w:numId w:val="0"/>
        </w:numPr>
        <w:tabs>
          <w:tab w:val="num" w:pos="0"/>
        </w:tabs>
        <w:autoSpaceDN/>
        <w:ind w:left="720" w:hanging="862"/>
        <w:textAlignment w:val="auto"/>
        <w:outlineLvl w:val="2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Tabela 2</w:t>
      </w:r>
    </w:p>
    <w:p w14:paraId="6511751F" w14:textId="77777777" w:rsidR="001816B6" w:rsidRPr="00BC7A85" w:rsidRDefault="001816B6" w:rsidP="001816B6">
      <w:pPr>
        <w:keepNext/>
        <w:widowControl/>
        <w:suppressAutoHyphens w:val="0"/>
        <w:autoSpaceDN/>
        <w:jc w:val="both"/>
        <w:textAlignment w:val="auto"/>
        <w:outlineLvl w:val="4"/>
        <w:rPr>
          <w:rFonts w:eastAsia="Times New Roman" w:cs="Times New Roman"/>
          <w:b/>
          <w:bCs/>
          <w:i/>
          <w:kern w:val="0"/>
          <w:sz w:val="20"/>
          <w:szCs w:val="20"/>
          <w:lang w:eastAsia="pl-PL" w:bidi="ar-SA"/>
        </w:rPr>
      </w:pPr>
    </w:p>
    <w:tbl>
      <w:tblPr>
        <w:tblW w:w="6939" w:type="dxa"/>
        <w:tblInd w:w="-1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2"/>
        <w:gridCol w:w="2268"/>
        <w:gridCol w:w="2409"/>
      </w:tblGrid>
      <w:tr w:rsidR="001816B6" w:rsidRPr="00BC7A85" w14:paraId="6BDCB7DE" w14:textId="77777777" w:rsidTr="000A05AF">
        <w:trPr>
          <w:trHeight w:val="263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70472" w14:textId="77777777" w:rsidR="001816B6" w:rsidRPr="00BC7A85" w:rsidRDefault="001816B6" w:rsidP="000A05AF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BC7A85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Łączna wartość netto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26F9F" w14:textId="77777777" w:rsidR="001816B6" w:rsidRPr="00BC7A85" w:rsidRDefault="001816B6" w:rsidP="000A05AF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BC7A85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Stawka podatku VAT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0D0F2" w14:textId="77777777" w:rsidR="001816B6" w:rsidRPr="00BC7A85" w:rsidRDefault="001816B6" w:rsidP="000A05AF">
            <w:pPr>
              <w:widowControl/>
              <w:jc w:val="center"/>
              <w:textAlignment w:val="auto"/>
              <w:rPr>
                <w:rFonts w:cs="Times New Roman"/>
                <w:sz w:val="18"/>
                <w:szCs w:val="18"/>
              </w:rPr>
            </w:pPr>
            <w:r w:rsidRPr="00BC7A85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ar-SA" w:bidi="ar-SA"/>
              </w:rPr>
              <w:t>Łączna wartość brutto</w:t>
            </w:r>
          </w:p>
        </w:tc>
      </w:tr>
      <w:tr w:rsidR="001816B6" w:rsidRPr="00BC7A85" w14:paraId="171ECCF9" w14:textId="77777777" w:rsidTr="000A05AF">
        <w:trPr>
          <w:trHeight w:val="323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6A554" w14:textId="77777777" w:rsidR="001816B6" w:rsidRPr="00BC7A85" w:rsidRDefault="001816B6" w:rsidP="000A05AF">
            <w:pPr>
              <w:widowControl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14DBA" w14:textId="77777777" w:rsidR="001816B6" w:rsidRPr="00BC7A85" w:rsidRDefault="001816B6" w:rsidP="000A05AF">
            <w:pPr>
              <w:widowControl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F939D" w14:textId="77777777" w:rsidR="001816B6" w:rsidRPr="00BC7A85" w:rsidRDefault="001816B6" w:rsidP="000A05AF">
            <w:pPr>
              <w:widowControl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</w:tr>
      <w:tr w:rsidR="001816B6" w:rsidRPr="00BC7A85" w14:paraId="5BE8BA09" w14:textId="77777777" w:rsidTr="000A05AF">
        <w:trPr>
          <w:trHeight w:val="340"/>
        </w:trPr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A30B8" w14:textId="77777777" w:rsidR="001816B6" w:rsidRPr="00BC7A85" w:rsidRDefault="001816B6" w:rsidP="000A05AF">
            <w:pPr>
              <w:widowControl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  <w:r w:rsidRPr="00BC7A85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  <w:t>SUMA BRUTTO: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1BC888" w14:textId="77777777" w:rsidR="001816B6" w:rsidRPr="00BC7A85" w:rsidRDefault="001816B6" w:rsidP="000A05AF">
            <w:pPr>
              <w:widowControl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ar-SA" w:bidi="ar-SA"/>
              </w:rPr>
            </w:pPr>
          </w:p>
        </w:tc>
      </w:tr>
    </w:tbl>
    <w:p w14:paraId="0A35C0B2" w14:textId="77777777" w:rsidR="001816B6" w:rsidRPr="00BC7A85" w:rsidRDefault="001816B6" w:rsidP="001816B6">
      <w:pPr>
        <w:widowControl/>
        <w:ind w:left="851" w:firstLine="567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4B2E137A" w14:textId="77777777" w:rsidR="001816B6" w:rsidRPr="00BC7A85" w:rsidRDefault="001816B6" w:rsidP="001816B6">
      <w:pPr>
        <w:widowControl/>
        <w:textAlignment w:val="auto"/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Łączna wartość netto oferty wynosi: </w:t>
      </w:r>
      <w:r w:rsidRPr="00BC7A85">
        <w:rPr>
          <w:rFonts w:eastAsia="Times New Roman" w:cs="Times New Roman"/>
          <w:i/>
          <w:iCs/>
          <w:kern w:val="0"/>
          <w:sz w:val="23"/>
          <w:szCs w:val="23"/>
          <w:lang w:eastAsia="ar-SA" w:bidi="ar-SA"/>
        </w:rPr>
        <w:t>słownie złotych:</w:t>
      </w:r>
      <w:r w:rsidRPr="00BC7A85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 xml:space="preserve"> </w:t>
      </w:r>
    </w:p>
    <w:p w14:paraId="41AE0C9B" w14:textId="77777777" w:rsidR="001816B6" w:rsidRPr="00BC7A85" w:rsidRDefault="001816B6" w:rsidP="001816B6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>………………………………………………………………………………………………………</w:t>
      </w:r>
    </w:p>
    <w:p w14:paraId="4D26759E" w14:textId="77777777" w:rsidR="001816B6" w:rsidRPr="00BC7A85" w:rsidRDefault="001816B6" w:rsidP="001816B6">
      <w:pPr>
        <w:widowControl/>
        <w:textAlignment w:val="auto"/>
        <w:rPr>
          <w:rFonts w:cs="Times New Roman"/>
          <w:sz w:val="23"/>
          <w:szCs w:val="23"/>
        </w:rPr>
      </w:pPr>
    </w:p>
    <w:p w14:paraId="577B0A09" w14:textId="77777777" w:rsidR="001816B6" w:rsidRPr="00BC7A85" w:rsidRDefault="001816B6" w:rsidP="001816B6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/>
          <w:bCs/>
          <w:kern w:val="0"/>
          <w:sz w:val="23"/>
          <w:szCs w:val="23"/>
          <w:lang w:eastAsia="ar-SA" w:bidi="ar-SA"/>
        </w:rPr>
        <w:t>Łączna wartość brutto oferty wynosi:</w:t>
      </w:r>
      <w:r w:rsidRPr="00BC7A85">
        <w:rPr>
          <w:rFonts w:eastAsia="Times New Roman" w:cs="Times New Roman"/>
          <w:i/>
          <w:iCs/>
          <w:kern w:val="0"/>
          <w:sz w:val="23"/>
          <w:szCs w:val="23"/>
          <w:lang w:eastAsia="ar-SA" w:bidi="ar-SA"/>
        </w:rPr>
        <w:t xml:space="preserve"> słownie złotych:</w:t>
      </w:r>
      <w:r w:rsidRPr="00BC7A85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 xml:space="preserve"> </w:t>
      </w:r>
    </w:p>
    <w:p w14:paraId="263CDABB" w14:textId="77777777" w:rsidR="001816B6" w:rsidRPr="00BC7A85" w:rsidRDefault="001816B6" w:rsidP="001816B6">
      <w:pPr>
        <w:widowControl/>
        <w:textAlignment w:val="auto"/>
        <w:rPr>
          <w:rFonts w:eastAsia="Times New Roman" w:cs="Times New Roman"/>
          <w:bCs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bCs/>
          <w:kern w:val="0"/>
          <w:sz w:val="23"/>
          <w:szCs w:val="23"/>
          <w:lang w:eastAsia="ar-SA" w:bidi="ar-SA"/>
        </w:rPr>
        <w:t>………………………………………………………………………………………………………</w:t>
      </w:r>
    </w:p>
    <w:p w14:paraId="079FFB26" w14:textId="77777777" w:rsidR="001816B6" w:rsidRPr="00BC7A85" w:rsidRDefault="001816B6" w:rsidP="001816B6">
      <w:pPr>
        <w:widowControl/>
        <w:textAlignment w:val="auto"/>
        <w:rPr>
          <w:rFonts w:cs="Times New Roman"/>
          <w:sz w:val="23"/>
          <w:szCs w:val="23"/>
        </w:rPr>
      </w:pPr>
    </w:p>
    <w:p w14:paraId="1F7291A9" w14:textId="77777777" w:rsidR="001816B6" w:rsidRPr="00BC7A85" w:rsidRDefault="001816B6" w:rsidP="001816B6">
      <w:pPr>
        <w:widowControl/>
        <w:textAlignment w:val="auto"/>
        <w:rPr>
          <w:rFonts w:eastAsia="Times New Roman" w:cs="Times New Roman"/>
          <w:kern w:val="0"/>
          <w:sz w:val="23"/>
          <w:szCs w:val="23"/>
          <w:lang w:eastAsia="ar-SA" w:bidi="ar-SA"/>
        </w:rPr>
      </w:pPr>
      <w:r w:rsidRPr="00BC7A85">
        <w:rPr>
          <w:rFonts w:eastAsia="Times New Roman" w:cs="Times New Roman"/>
          <w:kern w:val="0"/>
          <w:sz w:val="23"/>
          <w:szCs w:val="23"/>
          <w:lang w:eastAsia="ar-SA" w:bidi="ar-SA"/>
        </w:rPr>
        <w:t xml:space="preserve">w tym  ………………………. </w:t>
      </w:r>
      <w:r w:rsidRPr="00BC7A85">
        <w:rPr>
          <w:rFonts w:eastAsia="Times New Roman" w:cs="Times New Roman"/>
          <w:bCs/>
          <w:i/>
          <w:iCs/>
          <w:kern w:val="0"/>
          <w:sz w:val="23"/>
          <w:szCs w:val="23"/>
          <w:lang w:eastAsia="ar-SA" w:bidi="ar-SA"/>
        </w:rPr>
        <w:t xml:space="preserve">zł </w:t>
      </w:r>
      <w:r w:rsidRPr="00BC7A85">
        <w:rPr>
          <w:rFonts w:eastAsia="Times New Roman" w:cs="Times New Roman"/>
          <w:kern w:val="0"/>
          <w:sz w:val="23"/>
          <w:szCs w:val="23"/>
          <w:lang w:eastAsia="ar-SA" w:bidi="ar-SA"/>
        </w:rPr>
        <w:t>podatku od towarów i usług (VAT).</w:t>
      </w:r>
    </w:p>
    <w:p w14:paraId="145BA73C" w14:textId="77777777" w:rsidR="001816B6" w:rsidRPr="00BC7A85" w:rsidRDefault="001816B6" w:rsidP="001816B6">
      <w:pPr>
        <w:widowControl/>
        <w:textAlignment w:val="auto"/>
        <w:rPr>
          <w:rFonts w:eastAsia="Times New Roman" w:cs="Times New Roman"/>
          <w:kern w:val="0"/>
          <w:sz w:val="23"/>
          <w:szCs w:val="23"/>
          <w:lang w:eastAsia="ar-SA" w:bidi="ar-SA"/>
        </w:rPr>
      </w:pPr>
    </w:p>
    <w:p w14:paraId="1B2B69EA" w14:textId="77777777" w:rsidR="001816B6" w:rsidRPr="00BC7A85" w:rsidRDefault="001816B6" w:rsidP="001816B6">
      <w:pPr>
        <w:widowControl/>
        <w:textAlignment w:val="auto"/>
        <w:rPr>
          <w:rFonts w:cs="Times New Roman"/>
          <w:sz w:val="12"/>
          <w:szCs w:val="12"/>
        </w:rPr>
      </w:pPr>
    </w:p>
    <w:p w14:paraId="747BFB88" w14:textId="70B0781A" w:rsidR="008822CA" w:rsidRPr="00D662FB" w:rsidRDefault="001816B6" w:rsidP="00D662FB">
      <w:pPr>
        <w:widowControl/>
        <w:autoSpaceDN/>
        <w:spacing w:line="276" w:lineRule="auto"/>
        <w:textAlignment w:val="auto"/>
        <w:rPr>
          <w:rFonts w:eastAsia="Times New Roman" w:cs="Times New Roman"/>
          <w:b/>
          <w:bCs/>
          <w:kern w:val="0"/>
          <w:sz w:val="4"/>
          <w:szCs w:val="4"/>
          <w:lang w:eastAsia="ar-SA" w:bidi="ar-SA"/>
        </w:rPr>
        <w:sectPr w:rsidR="008822CA" w:rsidRPr="00D662FB" w:rsidSect="005827F5">
          <w:footerReference w:type="default" r:id="rId8"/>
          <w:pgSz w:w="11906" w:h="16838" w:code="9"/>
          <w:pgMar w:top="1134" w:right="1304" w:bottom="142" w:left="1247" w:header="0" w:footer="243" w:gutter="57"/>
          <w:cols w:space="708"/>
          <w:docGrid w:linePitch="360"/>
        </w:sectPr>
      </w:pPr>
      <w:r w:rsidRPr="00BC7A85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 Zamawiający zaleca zapisanie dokumentu w formacie PDF</w:t>
      </w:r>
      <w:r w:rsidR="00C13A67">
        <w:rPr>
          <w:rFonts w:eastAsia="Arial" w:cs="Times New Roman"/>
          <w:b/>
          <w:i/>
          <w:kern w:val="1"/>
          <w:sz w:val="22"/>
          <w:szCs w:val="22"/>
        </w:rPr>
        <w:t>.</w:t>
      </w:r>
      <w:bookmarkStart w:id="0" w:name="_GoBack"/>
      <w:bookmarkEnd w:id="0"/>
    </w:p>
    <w:p w14:paraId="4A5C13CB" w14:textId="497039FF" w:rsidR="00F85D94" w:rsidRDefault="00F85D94" w:rsidP="00B359BD">
      <w:pPr>
        <w:jc w:val="both"/>
        <w:rPr>
          <w:rStyle w:val="Domylnaczcionkaakapitu7"/>
          <w:rFonts w:eastAsia="Arial" w:cs="Times New Roman"/>
          <w:b/>
          <w:i/>
          <w:kern w:val="1"/>
          <w:sz w:val="21"/>
          <w:szCs w:val="21"/>
        </w:rPr>
      </w:pPr>
    </w:p>
    <w:sectPr w:rsidR="00F85D94" w:rsidSect="00CC7CF2">
      <w:pgSz w:w="11906" w:h="16838"/>
      <w:pgMar w:top="1276" w:right="1418" w:bottom="567" w:left="1418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C4F30" w14:textId="77777777" w:rsidR="00A6356E" w:rsidRDefault="00A6356E" w:rsidP="000F1D63">
      <w:r>
        <w:separator/>
      </w:r>
    </w:p>
  </w:endnote>
  <w:endnote w:type="continuationSeparator" w:id="0">
    <w:p w14:paraId="7076E529" w14:textId="77777777" w:rsidR="00A6356E" w:rsidRDefault="00A6356E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86">
    <w:altName w:val="Calibri"/>
    <w:charset w:val="EE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96EF" w14:textId="04554730" w:rsidR="002C4A73" w:rsidRPr="001618D5" w:rsidRDefault="002C4A73" w:rsidP="00717925">
    <w:pPr>
      <w:pStyle w:val="Stopka"/>
      <w:rPr>
        <w:rFonts w:ascii="Century Gothic" w:hAnsi="Century Gothic"/>
        <w:color w:val="2F5496" w:themeColor="accent5" w:themeShade="BF"/>
        <w:sz w:val="14"/>
        <w:szCs w:val="14"/>
      </w:rPr>
    </w:pP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Centrum Szkolenia Policji w Legionowie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NIP: 5360013119                 tel.:   47 725 52 57              www.csp.edu.pl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br/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ul. Zegrzyńska 121, 05-119 Legionowo 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REGON: 011968687              fax:   47 725 35 85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        </w:t>
    </w:r>
    <w:r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zzp@csp.edu.p</w:t>
    </w:r>
    <w:r w:rsidRPr="001618D5">
      <w:rPr>
        <w:rFonts w:ascii="Century Gothic" w:hAnsi="Century Gothic"/>
        <w:b/>
        <w:color w:val="2F5496" w:themeColor="accent5" w:themeShade="BF"/>
        <w:sz w:val="14"/>
        <w:szCs w:val="14"/>
        <w:lang w:val="en-US"/>
      </w:rPr>
      <w:t>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</w:p>
  <w:p w14:paraId="77A13792" w14:textId="77777777" w:rsidR="002C4A73" w:rsidRPr="00875F13" w:rsidRDefault="002C4A73" w:rsidP="00AD3C69">
    <w:pPr>
      <w:pStyle w:val="Stopka"/>
      <w:jc w:val="center"/>
      <w:rPr>
        <w:caps/>
        <w:sz w:val="14"/>
        <w:szCs w:val="14"/>
      </w:rPr>
    </w:pPr>
    <w:r w:rsidRPr="00875F13">
      <w:rPr>
        <w:caps/>
        <w:sz w:val="14"/>
        <w:szCs w:val="14"/>
      </w:rPr>
      <w:fldChar w:fldCharType="begin"/>
    </w:r>
    <w:r w:rsidRPr="00875F13">
      <w:rPr>
        <w:caps/>
        <w:sz w:val="14"/>
        <w:szCs w:val="14"/>
      </w:rPr>
      <w:instrText>PAGE   \* MERGEFORMAT</w:instrText>
    </w:r>
    <w:r w:rsidRPr="00875F13">
      <w:rPr>
        <w:caps/>
        <w:sz w:val="14"/>
        <w:szCs w:val="14"/>
      </w:rPr>
      <w:fldChar w:fldCharType="separate"/>
    </w:r>
    <w:r w:rsidRPr="00875F13">
      <w:rPr>
        <w:caps/>
        <w:noProof/>
        <w:sz w:val="14"/>
        <w:szCs w:val="14"/>
      </w:rPr>
      <w:t>22</w:t>
    </w:r>
    <w:r w:rsidRPr="00875F13">
      <w:rPr>
        <w:cap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A7980" w14:textId="77777777" w:rsidR="00A6356E" w:rsidRDefault="00A6356E" w:rsidP="000F1D63">
      <w:r>
        <w:separator/>
      </w:r>
    </w:p>
  </w:footnote>
  <w:footnote w:type="continuationSeparator" w:id="0">
    <w:p w14:paraId="2B08CCC3" w14:textId="77777777" w:rsidR="00A6356E" w:rsidRDefault="00A6356E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7BE20E1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5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6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0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1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/>
        <w:b w:val="0"/>
        <w:bCs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A"/>
    <w:multiLevelType w:val="multilevel"/>
    <w:tmpl w:val="60AE6C26"/>
    <w:name w:val="WW8Num3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 w:hint="default"/>
        <w:b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/>
        <w:color w:val="000000"/>
        <w:sz w:val="24"/>
        <w:szCs w:val="24"/>
      </w:rPr>
    </w:lvl>
  </w:abstractNum>
  <w:abstractNum w:abstractNumId="16" w15:restartNumberingAfterBreak="0">
    <w:nsid w:val="00000020"/>
    <w:multiLevelType w:val="multilevel"/>
    <w:tmpl w:val="BE16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23"/>
        </w:tabs>
        <w:ind w:left="7023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5CD4B9D"/>
    <w:multiLevelType w:val="hybridMultilevel"/>
    <w:tmpl w:val="14ECFB98"/>
    <w:lvl w:ilvl="0" w:tplc="468CC8EE">
      <w:start w:val="1"/>
      <w:numFmt w:val="bullet"/>
      <w:lvlText w:val="-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Cambria" w:hAnsi="Cambria" w:hint="default"/>
      </w:rPr>
    </w:lvl>
  </w:abstractNum>
  <w:abstractNum w:abstractNumId="20" w15:restartNumberingAfterBreak="0">
    <w:nsid w:val="0916480E"/>
    <w:multiLevelType w:val="hybridMultilevel"/>
    <w:tmpl w:val="2F483F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09A24784"/>
    <w:multiLevelType w:val="hybridMultilevel"/>
    <w:tmpl w:val="E98E9F42"/>
    <w:lvl w:ilvl="0" w:tplc="F38CE1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7D69DE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58C6F6B4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11">
      <w:start w:val="1"/>
      <w:numFmt w:val="decimal"/>
      <w:lvlText w:val="%4)"/>
      <w:lvlJc w:val="left"/>
      <w:pPr>
        <w:ind w:left="107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CD27FAE"/>
    <w:multiLevelType w:val="hybridMultilevel"/>
    <w:tmpl w:val="172C3E36"/>
    <w:lvl w:ilvl="0" w:tplc="0B66A9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6515CB6"/>
    <w:multiLevelType w:val="hybridMultilevel"/>
    <w:tmpl w:val="F904BCF6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27" w15:restartNumberingAfterBreak="0">
    <w:nsid w:val="17E4287A"/>
    <w:multiLevelType w:val="hybridMultilevel"/>
    <w:tmpl w:val="201A00B8"/>
    <w:lvl w:ilvl="0" w:tplc="983A6672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 w15:restartNumberingAfterBreak="0">
    <w:nsid w:val="19836075"/>
    <w:multiLevelType w:val="hybridMultilevel"/>
    <w:tmpl w:val="43D6F8B6"/>
    <w:lvl w:ilvl="0" w:tplc="0C429CC8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30" w15:restartNumberingAfterBreak="0">
    <w:nsid w:val="1B6C3E0A"/>
    <w:multiLevelType w:val="hybridMultilevel"/>
    <w:tmpl w:val="41D271B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94A49"/>
    <w:multiLevelType w:val="multilevel"/>
    <w:tmpl w:val="FA264B74"/>
    <w:numStyleLink w:val="WW8Num22"/>
  </w:abstractNum>
  <w:abstractNum w:abstractNumId="32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1F0E05D3"/>
    <w:multiLevelType w:val="hybridMultilevel"/>
    <w:tmpl w:val="BBA6818C"/>
    <w:lvl w:ilvl="0" w:tplc="7C06888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4697F48"/>
    <w:multiLevelType w:val="hybridMultilevel"/>
    <w:tmpl w:val="D18C8656"/>
    <w:lvl w:ilvl="0" w:tplc="1D70CB30">
      <w:start w:val="1"/>
      <w:numFmt w:val="decimal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25072F29"/>
    <w:multiLevelType w:val="hybridMultilevel"/>
    <w:tmpl w:val="D4A6660C"/>
    <w:name w:val="WW8Num312"/>
    <w:lvl w:ilvl="0" w:tplc="E446DB00">
      <w:start w:val="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25F67946"/>
    <w:multiLevelType w:val="multilevel"/>
    <w:tmpl w:val="AC608CFC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0" w15:restartNumberingAfterBreak="0">
    <w:nsid w:val="2E023887"/>
    <w:multiLevelType w:val="multilevel"/>
    <w:tmpl w:val="A3E41546"/>
    <w:styleLink w:val="WW8Num2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309D30A5"/>
    <w:multiLevelType w:val="hybridMultilevel"/>
    <w:tmpl w:val="A52AC11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34FB3C4E"/>
    <w:multiLevelType w:val="hybridMultilevel"/>
    <w:tmpl w:val="14ECEEF0"/>
    <w:lvl w:ilvl="0" w:tplc="2E141936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3A033DEF"/>
    <w:multiLevelType w:val="hybridMultilevel"/>
    <w:tmpl w:val="18FAB706"/>
    <w:lvl w:ilvl="0" w:tplc="65107508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3CAB20C4"/>
    <w:multiLevelType w:val="multilevel"/>
    <w:tmpl w:val="F104E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CDE5952"/>
    <w:multiLevelType w:val="hybridMultilevel"/>
    <w:tmpl w:val="E6CA69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8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D46956"/>
    <w:multiLevelType w:val="hybridMultilevel"/>
    <w:tmpl w:val="9A6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190E31"/>
    <w:multiLevelType w:val="multilevel"/>
    <w:tmpl w:val="67C42C94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795CCB"/>
    <w:multiLevelType w:val="hybridMultilevel"/>
    <w:tmpl w:val="4072AE96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Cambria" w:hAnsi="Cambria" w:hint="default"/>
      </w:rPr>
    </w:lvl>
  </w:abstractNum>
  <w:abstractNum w:abstractNumId="52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5699637A"/>
    <w:multiLevelType w:val="hybridMultilevel"/>
    <w:tmpl w:val="013E0554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54" w15:restartNumberingAfterBreak="0">
    <w:nsid w:val="62DA088C"/>
    <w:multiLevelType w:val="hybridMultilevel"/>
    <w:tmpl w:val="09F0A81A"/>
    <w:lvl w:ilvl="0" w:tplc="468CC8E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6" w15:restartNumberingAfterBreak="0">
    <w:nsid w:val="6CD33C6F"/>
    <w:multiLevelType w:val="hybridMultilevel"/>
    <w:tmpl w:val="5FD49B46"/>
    <w:lvl w:ilvl="0" w:tplc="C7C0CC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57" w15:restartNumberingAfterBreak="0">
    <w:nsid w:val="7B1410F3"/>
    <w:multiLevelType w:val="hybridMultilevel"/>
    <w:tmpl w:val="3550C9BE"/>
    <w:lvl w:ilvl="0" w:tplc="75D87B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64588E"/>
    <w:multiLevelType w:val="hybridMultilevel"/>
    <w:tmpl w:val="2B4204A0"/>
    <w:lvl w:ilvl="0" w:tplc="5F188C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EB6DB6"/>
    <w:multiLevelType w:val="hybridMultilevel"/>
    <w:tmpl w:val="723E1FB2"/>
    <w:lvl w:ilvl="0" w:tplc="468CC8EE">
      <w:start w:val="1"/>
      <w:numFmt w:val="bullet"/>
      <w:lvlText w:val="-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Cambria" w:hAnsi="Cambria" w:hint="default"/>
      </w:rPr>
    </w:lvl>
  </w:abstractNum>
  <w:num w:numId="1">
    <w:abstractNumId w:val="22"/>
  </w:num>
  <w:num w:numId="2">
    <w:abstractNumId w:val="13"/>
  </w:num>
  <w:num w:numId="3">
    <w:abstractNumId w:val="3"/>
  </w:num>
  <w:num w:numId="4">
    <w:abstractNumId w:val="5"/>
  </w:num>
  <w:num w:numId="5">
    <w:abstractNumId w:val="17"/>
  </w:num>
  <w:num w:numId="6">
    <w:abstractNumId w:val="38"/>
  </w:num>
  <w:num w:numId="7">
    <w:abstractNumId w:val="30"/>
  </w:num>
  <w:num w:numId="8">
    <w:abstractNumId w:val="52"/>
  </w:num>
  <w:num w:numId="9">
    <w:abstractNumId w:val="16"/>
  </w:num>
  <w:num w:numId="10">
    <w:abstractNumId w:val="47"/>
  </w:num>
  <w:num w:numId="11">
    <w:abstractNumId w:val="55"/>
  </w:num>
  <w:num w:numId="12">
    <w:abstractNumId w:val="29"/>
  </w:num>
  <w:num w:numId="13">
    <w:abstractNumId w:val="48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 w:val="0"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18">
    <w:abstractNumId w:val="34"/>
  </w:num>
  <w:num w:numId="19">
    <w:abstractNumId w:val="50"/>
    <w:lvlOverride w:ilvl="0">
      <w:lvl w:ilvl="0">
        <w:start w:val="2"/>
        <w:numFmt w:val="decimal"/>
        <w:lvlText w:val="%1."/>
        <w:lvlJc w:val="left"/>
        <w:pPr>
          <w:ind w:left="1080" w:hanging="360"/>
        </w:pPr>
        <w:rPr>
          <w:rFonts w:ascii="Times New Roman" w:hAnsi="Times New Roman" w:cs="Times New Roman" w:hint="default"/>
          <w:bCs/>
          <w:color w:val="000000"/>
          <w:spacing w:val="-3"/>
          <w:sz w:val="24"/>
          <w:szCs w:val="24"/>
        </w:rPr>
      </w:lvl>
    </w:lvlOverride>
  </w:num>
  <w:num w:numId="20">
    <w:abstractNumId w:val="58"/>
  </w:num>
  <w:num w:numId="21">
    <w:abstractNumId w:val="50"/>
  </w:num>
  <w:num w:numId="22">
    <w:abstractNumId w:val="39"/>
  </w:num>
  <w:num w:numId="23">
    <w:abstractNumId w:val="56"/>
  </w:num>
  <w:num w:numId="24">
    <w:abstractNumId w:val="14"/>
  </w:num>
  <w:num w:numId="25">
    <w:abstractNumId w:val="15"/>
  </w:num>
  <w:num w:numId="26">
    <w:abstractNumId w:val="11"/>
  </w:num>
  <w:num w:numId="27">
    <w:abstractNumId w:val="6"/>
  </w:num>
  <w:num w:numId="28">
    <w:abstractNumId w:val="57"/>
  </w:num>
  <w:num w:numId="29">
    <w:abstractNumId w:val="43"/>
  </w:num>
  <w:num w:numId="30">
    <w:abstractNumId w:val="41"/>
  </w:num>
  <w:num w:numId="31">
    <w:abstractNumId w:val="21"/>
  </w:num>
  <w:num w:numId="32">
    <w:abstractNumId w:val="60"/>
  </w:num>
  <w:num w:numId="33">
    <w:abstractNumId w:val="19"/>
  </w:num>
  <w:num w:numId="34">
    <w:abstractNumId w:val="51"/>
  </w:num>
  <w:num w:numId="35">
    <w:abstractNumId w:val="26"/>
  </w:num>
  <w:num w:numId="36">
    <w:abstractNumId w:val="53"/>
  </w:num>
  <w:num w:numId="37">
    <w:abstractNumId w:val="54"/>
  </w:num>
  <w:num w:numId="38">
    <w:abstractNumId w:val="18"/>
  </w:num>
  <w:num w:numId="39">
    <w:abstractNumId w:val="31"/>
    <w:lvlOverride w:ilvl="4">
      <w:lvl w:ilvl="4">
        <w:start w:val="1"/>
        <w:numFmt w:val="decimal"/>
        <w:lvlText w:val="%5."/>
        <w:lvlJc w:val="left"/>
        <w:pPr>
          <w:tabs>
            <w:tab w:val="num" w:pos="2160"/>
          </w:tabs>
          <w:ind w:left="2160" w:hanging="360"/>
        </w:pPr>
      </w:lvl>
    </w:lvlOverride>
  </w:num>
  <w:num w:numId="40">
    <w:abstractNumId w:val="59"/>
  </w:num>
  <w:num w:numId="41">
    <w:abstractNumId w:val="28"/>
  </w:num>
  <w:num w:numId="42">
    <w:abstractNumId w:val="20"/>
  </w:num>
  <w:num w:numId="43">
    <w:abstractNumId w:val="25"/>
  </w:num>
  <w:num w:numId="44">
    <w:abstractNumId w:val="27"/>
  </w:num>
  <w:num w:numId="45">
    <w:abstractNumId w:val="37"/>
  </w:num>
  <w:num w:numId="46">
    <w:abstractNumId w:val="36"/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</w:num>
  <w:num w:numId="49">
    <w:abstractNumId w:val="44"/>
  </w:num>
  <w:num w:numId="50">
    <w:abstractNumId w:val="23"/>
  </w:num>
  <w:num w:numId="51">
    <w:abstractNumId w:val="24"/>
  </w:num>
  <w:num w:numId="52">
    <w:abstractNumId w:val="46"/>
  </w:num>
  <w:num w:numId="53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0CA"/>
    <w:rsid w:val="00001C32"/>
    <w:rsid w:val="00002F37"/>
    <w:rsid w:val="00004777"/>
    <w:rsid w:val="00004B2D"/>
    <w:rsid w:val="0000563E"/>
    <w:rsid w:val="00005EC4"/>
    <w:rsid w:val="00005EE0"/>
    <w:rsid w:val="00006AAC"/>
    <w:rsid w:val="00007213"/>
    <w:rsid w:val="00007F59"/>
    <w:rsid w:val="0001087A"/>
    <w:rsid w:val="00010F7F"/>
    <w:rsid w:val="000115A3"/>
    <w:rsid w:val="0001243C"/>
    <w:rsid w:val="00012B05"/>
    <w:rsid w:val="00013FE1"/>
    <w:rsid w:val="0001400F"/>
    <w:rsid w:val="0001619A"/>
    <w:rsid w:val="00017000"/>
    <w:rsid w:val="000179C9"/>
    <w:rsid w:val="00022137"/>
    <w:rsid w:val="0002214D"/>
    <w:rsid w:val="00022FDA"/>
    <w:rsid w:val="000237FF"/>
    <w:rsid w:val="00026109"/>
    <w:rsid w:val="000261D3"/>
    <w:rsid w:val="000264FB"/>
    <w:rsid w:val="000271E4"/>
    <w:rsid w:val="0003044C"/>
    <w:rsid w:val="00030C5F"/>
    <w:rsid w:val="00031D32"/>
    <w:rsid w:val="00031E1C"/>
    <w:rsid w:val="00032BE9"/>
    <w:rsid w:val="00034620"/>
    <w:rsid w:val="00034B25"/>
    <w:rsid w:val="000352AD"/>
    <w:rsid w:val="0003535D"/>
    <w:rsid w:val="000354EC"/>
    <w:rsid w:val="00035BDF"/>
    <w:rsid w:val="00035F26"/>
    <w:rsid w:val="00040369"/>
    <w:rsid w:val="00041129"/>
    <w:rsid w:val="00041D02"/>
    <w:rsid w:val="00042B74"/>
    <w:rsid w:val="000436CA"/>
    <w:rsid w:val="00043EB4"/>
    <w:rsid w:val="0004755F"/>
    <w:rsid w:val="00053089"/>
    <w:rsid w:val="00053150"/>
    <w:rsid w:val="00053296"/>
    <w:rsid w:val="00054A55"/>
    <w:rsid w:val="00054F4F"/>
    <w:rsid w:val="000550F0"/>
    <w:rsid w:val="00055782"/>
    <w:rsid w:val="00057D1E"/>
    <w:rsid w:val="00060762"/>
    <w:rsid w:val="00060916"/>
    <w:rsid w:val="00062EE7"/>
    <w:rsid w:val="00063295"/>
    <w:rsid w:val="00064388"/>
    <w:rsid w:val="000652D1"/>
    <w:rsid w:val="000656D9"/>
    <w:rsid w:val="0006695B"/>
    <w:rsid w:val="00067B0F"/>
    <w:rsid w:val="000706E1"/>
    <w:rsid w:val="00070CA0"/>
    <w:rsid w:val="0007149C"/>
    <w:rsid w:val="0007195D"/>
    <w:rsid w:val="000724D5"/>
    <w:rsid w:val="0007276F"/>
    <w:rsid w:val="00072CB5"/>
    <w:rsid w:val="00073845"/>
    <w:rsid w:val="00075290"/>
    <w:rsid w:val="00076007"/>
    <w:rsid w:val="00076A42"/>
    <w:rsid w:val="0007740D"/>
    <w:rsid w:val="000775DD"/>
    <w:rsid w:val="0007760B"/>
    <w:rsid w:val="00081159"/>
    <w:rsid w:val="0008117B"/>
    <w:rsid w:val="0008152A"/>
    <w:rsid w:val="00082467"/>
    <w:rsid w:val="00083541"/>
    <w:rsid w:val="00085B0A"/>
    <w:rsid w:val="00085FE4"/>
    <w:rsid w:val="00087174"/>
    <w:rsid w:val="00090277"/>
    <w:rsid w:val="00090440"/>
    <w:rsid w:val="00090AC1"/>
    <w:rsid w:val="00090DF2"/>
    <w:rsid w:val="00093795"/>
    <w:rsid w:val="0009618A"/>
    <w:rsid w:val="000970B5"/>
    <w:rsid w:val="000A03C0"/>
    <w:rsid w:val="000A14E0"/>
    <w:rsid w:val="000A22C6"/>
    <w:rsid w:val="000A2D9B"/>
    <w:rsid w:val="000A4553"/>
    <w:rsid w:val="000A60F6"/>
    <w:rsid w:val="000A64BD"/>
    <w:rsid w:val="000B0CDD"/>
    <w:rsid w:val="000B11E5"/>
    <w:rsid w:val="000B15AE"/>
    <w:rsid w:val="000B26FD"/>
    <w:rsid w:val="000B2864"/>
    <w:rsid w:val="000B427F"/>
    <w:rsid w:val="000B4C51"/>
    <w:rsid w:val="000B4DDB"/>
    <w:rsid w:val="000B6DCC"/>
    <w:rsid w:val="000B7660"/>
    <w:rsid w:val="000C1405"/>
    <w:rsid w:val="000C17A0"/>
    <w:rsid w:val="000C2851"/>
    <w:rsid w:val="000C2C49"/>
    <w:rsid w:val="000C36CD"/>
    <w:rsid w:val="000C391E"/>
    <w:rsid w:val="000C4BEF"/>
    <w:rsid w:val="000C4DC6"/>
    <w:rsid w:val="000C5590"/>
    <w:rsid w:val="000C5D78"/>
    <w:rsid w:val="000C62B8"/>
    <w:rsid w:val="000C7A79"/>
    <w:rsid w:val="000D02FA"/>
    <w:rsid w:val="000D0E51"/>
    <w:rsid w:val="000D29A8"/>
    <w:rsid w:val="000D3E16"/>
    <w:rsid w:val="000D42DF"/>
    <w:rsid w:val="000D70F3"/>
    <w:rsid w:val="000D71C8"/>
    <w:rsid w:val="000E0FCC"/>
    <w:rsid w:val="000E29A0"/>
    <w:rsid w:val="000E3ED9"/>
    <w:rsid w:val="000E52C3"/>
    <w:rsid w:val="000E6D70"/>
    <w:rsid w:val="000E765F"/>
    <w:rsid w:val="000F1D63"/>
    <w:rsid w:val="000F1DEB"/>
    <w:rsid w:val="000F2CA6"/>
    <w:rsid w:val="000F5371"/>
    <w:rsid w:val="000F7267"/>
    <w:rsid w:val="00101345"/>
    <w:rsid w:val="00101A58"/>
    <w:rsid w:val="00101B35"/>
    <w:rsid w:val="00103DF8"/>
    <w:rsid w:val="00106AE7"/>
    <w:rsid w:val="001072E2"/>
    <w:rsid w:val="00110B46"/>
    <w:rsid w:val="001116B9"/>
    <w:rsid w:val="001118C6"/>
    <w:rsid w:val="00111F64"/>
    <w:rsid w:val="00111F6A"/>
    <w:rsid w:val="00112D38"/>
    <w:rsid w:val="00113C6D"/>
    <w:rsid w:val="00116E8F"/>
    <w:rsid w:val="00117940"/>
    <w:rsid w:val="00117FFC"/>
    <w:rsid w:val="00122179"/>
    <w:rsid w:val="001221FF"/>
    <w:rsid w:val="00122844"/>
    <w:rsid w:val="00123761"/>
    <w:rsid w:val="00123B61"/>
    <w:rsid w:val="00126DC7"/>
    <w:rsid w:val="001275D5"/>
    <w:rsid w:val="00127DBF"/>
    <w:rsid w:val="00130244"/>
    <w:rsid w:val="001319D0"/>
    <w:rsid w:val="0013203D"/>
    <w:rsid w:val="00133212"/>
    <w:rsid w:val="00133672"/>
    <w:rsid w:val="00134084"/>
    <w:rsid w:val="00135960"/>
    <w:rsid w:val="00136D87"/>
    <w:rsid w:val="001372BC"/>
    <w:rsid w:val="00141E49"/>
    <w:rsid w:val="001422AC"/>
    <w:rsid w:val="00142ACA"/>
    <w:rsid w:val="00142F90"/>
    <w:rsid w:val="00144CC1"/>
    <w:rsid w:val="00145168"/>
    <w:rsid w:val="00147B2A"/>
    <w:rsid w:val="00150240"/>
    <w:rsid w:val="001509DB"/>
    <w:rsid w:val="00151984"/>
    <w:rsid w:val="001524D0"/>
    <w:rsid w:val="00153B1D"/>
    <w:rsid w:val="0015420C"/>
    <w:rsid w:val="00155337"/>
    <w:rsid w:val="001553E0"/>
    <w:rsid w:val="001573AB"/>
    <w:rsid w:val="001576BA"/>
    <w:rsid w:val="00160347"/>
    <w:rsid w:val="00160F24"/>
    <w:rsid w:val="001618D5"/>
    <w:rsid w:val="00161C34"/>
    <w:rsid w:val="00162EA1"/>
    <w:rsid w:val="00163659"/>
    <w:rsid w:val="0016436F"/>
    <w:rsid w:val="00164B87"/>
    <w:rsid w:val="00165A05"/>
    <w:rsid w:val="00165D9F"/>
    <w:rsid w:val="00166DEB"/>
    <w:rsid w:val="001674D0"/>
    <w:rsid w:val="0017328B"/>
    <w:rsid w:val="0017736F"/>
    <w:rsid w:val="00177B80"/>
    <w:rsid w:val="00181449"/>
    <w:rsid w:val="001816B6"/>
    <w:rsid w:val="00181870"/>
    <w:rsid w:val="00181C55"/>
    <w:rsid w:val="00182476"/>
    <w:rsid w:val="00183F93"/>
    <w:rsid w:val="001847E9"/>
    <w:rsid w:val="0018513D"/>
    <w:rsid w:val="001853B7"/>
    <w:rsid w:val="00185AFD"/>
    <w:rsid w:val="001867F0"/>
    <w:rsid w:val="0018797C"/>
    <w:rsid w:val="00187A0A"/>
    <w:rsid w:val="00190778"/>
    <w:rsid w:val="00190C07"/>
    <w:rsid w:val="00192CEF"/>
    <w:rsid w:val="001930B1"/>
    <w:rsid w:val="0019434B"/>
    <w:rsid w:val="00194B34"/>
    <w:rsid w:val="001950E2"/>
    <w:rsid w:val="00195429"/>
    <w:rsid w:val="00195E93"/>
    <w:rsid w:val="001A2188"/>
    <w:rsid w:val="001A6715"/>
    <w:rsid w:val="001A707A"/>
    <w:rsid w:val="001A7931"/>
    <w:rsid w:val="001B0A3F"/>
    <w:rsid w:val="001B152E"/>
    <w:rsid w:val="001B1AD0"/>
    <w:rsid w:val="001B3183"/>
    <w:rsid w:val="001B56AB"/>
    <w:rsid w:val="001B57F9"/>
    <w:rsid w:val="001B7226"/>
    <w:rsid w:val="001B723B"/>
    <w:rsid w:val="001C03F7"/>
    <w:rsid w:val="001C0B43"/>
    <w:rsid w:val="001C35FD"/>
    <w:rsid w:val="001C4D8E"/>
    <w:rsid w:val="001C547B"/>
    <w:rsid w:val="001C5F64"/>
    <w:rsid w:val="001C7D09"/>
    <w:rsid w:val="001D2900"/>
    <w:rsid w:val="001D2CB1"/>
    <w:rsid w:val="001D315C"/>
    <w:rsid w:val="001D4B6A"/>
    <w:rsid w:val="001D4DBA"/>
    <w:rsid w:val="001D53FF"/>
    <w:rsid w:val="001E1772"/>
    <w:rsid w:val="001E272C"/>
    <w:rsid w:val="001F1504"/>
    <w:rsid w:val="001F1B7F"/>
    <w:rsid w:val="001F1EB2"/>
    <w:rsid w:val="001F1F81"/>
    <w:rsid w:val="001F28DE"/>
    <w:rsid w:val="001F31F9"/>
    <w:rsid w:val="001F3FC6"/>
    <w:rsid w:val="001F46FC"/>
    <w:rsid w:val="001F5616"/>
    <w:rsid w:val="001F6BBA"/>
    <w:rsid w:val="001F703A"/>
    <w:rsid w:val="001F7221"/>
    <w:rsid w:val="00201D10"/>
    <w:rsid w:val="00201D3E"/>
    <w:rsid w:val="00201D7C"/>
    <w:rsid w:val="0020211D"/>
    <w:rsid w:val="002023B9"/>
    <w:rsid w:val="0020283E"/>
    <w:rsid w:val="00202E23"/>
    <w:rsid w:val="0020577D"/>
    <w:rsid w:val="00206E47"/>
    <w:rsid w:val="002107D0"/>
    <w:rsid w:val="002109E4"/>
    <w:rsid w:val="002116C1"/>
    <w:rsid w:val="00211AEE"/>
    <w:rsid w:val="0021202A"/>
    <w:rsid w:val="00212760"/>
    <w:rsid w:val="002128CA"/>
    <w:rsid w:val="00212B4C"/>
    <w:rsid w:val="002130ED"/>
    <w:rsid w:val="00213892"/>
    <w:rsid w:val="00213DF6"/>
    <w:rsid w:val="002145D7"/>
    <w:rsid w:val="00216841"/>
    <w:rsid w:val="0021767D"/>
    <w:rsid w:val="00222AAF"/>
    <w:rsid w:val="00223D61"/>
    <w:rsid w:val="00223F6A"/>
    <w:rsid w:val="00224B4F"/>
    <w:rsid w:val="00225057"/>
    <w:rsid w:val="00225E71"/>
    <w:rsid w:val="00226900"/>
    <w:rsid w:val="00227BF7"/>
    <w:rsid w:val="00227E32"/>
    <w:rsid w:val="00230905"/>
    <w:rsid w:val="0023128C"/>
    <w:rsid w:val="00231EC8"/>
    <w:rsid w:val="00232945"/>
    <w:rsid w:val="002334AD"/>
    <w:rsid w:val="00233A6D"/>
    <w:rsid w:val="00234193"/>
    <w:rsid w:val="002342BD"/>
    <w:rsid w:val="0023688A"/>
    <w:rsid w:val="00237922"/>
    <w:rsid w:val="00240EC1"/>
    <w:rsid w:val="00241D51"/>
    <w:rsid w:val="00242DED"/>
    <w:rsid w:val="00243DB1"/>
    <w:rsid w:val="0024441D"/>
    <w:rsid w:val="002460BE"/>
    <w:rsid w:val="00247328"/>
    <w:rsid w:val="00247A2A"/>
    <w:rsid w:val="00250BCA"/>
    <w:rsid w:val="002511F9"/>
    <w:rsid w:val="00251EDB"/>
    <w:rsid w:val="00255A7A"/>
    <w:rsid w:val="00255BF7"/>
    <w:rsid w:val="00256192"/>
    <w:rsid w:val="00256FC0"/>
    <w:rsid w:val="00261D61"/>
    <w:rsid w:val="00261EEE"/>
    <w:rsid w:val="002627B6"/>
    <w:rsid w:val="00262C56"/>
    <w:rsid w:val="00262F50"/>
    <w:rsid w:val="00263230"/>
    <w:rsid w:val="00264162"/>
    <w:rsid w:val="00265BF0"/>
    <w:rsid w:val="00265F1C"/>
    <w:rsid w:val="00267555"/>
    <w:rsid w:val="00270E72"/>
    <w:rsid w:val="00271684"/>
    <w:rsid w:val="00271775"/>
    <w:rsid w:val="00272911"/>
    <w:rsid w:val="00272A8D"/>
    <w:rsid w:val="00273C58"/>
    <w:rsid w:val="00273EFF"/>
    <w:rsid w:val="0027509F"/>
    <w:rsid w:val="002754E0"/>
    <w:rsid w:val="00275AF6"/>
    <w:rsid w:val="0027697D"/>
    <w:rsid w:val="00277480"/>
    <w:rsid w:val="002779CE"/>
    <w:rsid w:val="00281BEA"/>
    <w:rsid w:val="00281C86"/>
    <w:rsid w:val="00282B3E"/>
    <w:rsid w:val="0028310C"/>
    <w:rsid w:val="00285F0E"/>
    <w:rsid w:val="0028750B"/>
    <w:rsid w:val="00291078"/>
    <w:rsid w:val="00291841"/>
    <w:rsid w:val="002931A5"/>
    <w:rsid w:val="00293305"/>
    <w:rsid w:val="00293553"/>
    <w:rsid w:val="0029571E"/>
    <w:rsid w:val="00296EAA"/>
    <w:rsid w:val="002A0B77"/>
    <w:rsid w:val="002A24F7"/>
    <w:rsid w:val="002A2B41"/>
    <w:rsid w:val="002A2E2D"/>
    <w:rsid w:val="002A3240"/>
    <w:rsid w:val="002A60BF"/>
    <w:rsid w:val="002A6B37"/>
    <w:rsid w:val="002A6CF2"/>
    <w:rsid w:val="002A7087"/>
    <w:rsid w:val="002B1ED7"/>
    <w:rsid w:val="002B3128"/>
    <w:rsid w:val="002B3313"/>
    <w:rsid w:val="002B467B"/>
    <w:rsid w:val="002B4F5E"/>
    <w:rsid w:val="002B597B"/>
    <w:rsid w:val="002B728F"/>
    <w:rsid w:val="002B77E3"/>
    <w:rsid w:val="002C26A5"/>
    <w:rsid w:val="002C28B5"/>
    <w:rsid w:val="002C3A49"/>
    <w:rsid w:val="002C4A73"/>
    <w:rsid w:val="002C4B49"/>
    <w:rsid w:val="002C4F25"/>
    <w:rsid w:val="002C571E"/>
    <w:rsid w:val="002C6C5E"/>
    <w:rsid w:val="002D1435"/>
    <w:rsid w:val="002D1D4C"/>
    <w:rsid w:val="002D2D0E"/>
    <w:rsid w:val="002D2F8E"/>
    <w:rsid w:val="002D4582"/>
    <w:rsid w:val="002D6457"/>
    <w:rsid w:val="002E07EF"/>
    <w:rsid w:val="002E389E"/>
    <w:rsid w:val="002E4290"/>
    <w:rsid w:val="002E7031"/>
    <w:rsid w:val="002E7331"/>
    <w:rsid w:val="002F0728"/>
    <w:rsid w:val="002F07BD"/>
    <w:rsid w:val="002F2550"/>
    <w:rsid w:val="002F3611"/>
    <w:rsid w:val="002F4E15"/>
    <w:rsid w:val="00300137"/>
    <w:rsid w:val="00300A6E"/>
    <w:rsid w:val="00303E8E"/>
    <w:rsid w:val="00303F8B"/>
    <w:rsid w:val="00304E9B"/>
    <w:rsid w:val="00305DFB"/>
    <w:rsid w:val="00306460"/>
    <w:rsid w:val="0030723C"/>
    <w:rsid w:val="003076B2"/>
    <w:rsid w:val="0031100C"/>
    <w:rsid w:val="003110D0"/>
    <w:rsid w:val="003115E2"/>
    <w:rsid w:val="003118E1"/>
    <w:rsid w:val="00312830"/>
    <w:rsid w:val="00312CD8"/>
    <w:rsid w:val="0031321A"/>
    <w:rsid w:val="003153E5"/>
    <w:rsid w:val="00315DFB"/>
    <w:rsid w:val="00315FEC"/>
    <w:rsid w:val="00317828"/>
    <w:rsid w:val="00317C63"/>
    <w:rsid w:val="00323C51"/>
    <w:rsid w:val="00323D31"/>
    <w:rsid w:val="003240FB"/>
    <w:rsid w:val="003253A8"/>
    <w:rsid w:val="00325BB9"/>
    <w:rsid w:val="003271B5"/>
    <w:rsid w:val="00327E74"/>
    <w:rsid w:val="003315DB"/>
    <w:rsid w:val="0033294B"/>
    <w:rsid w:val="003331F8"/>
    <w:rsid w:val="00334046"/>
    <w:rsid w:val="00335A73"/>
    <w:rsid w:val="003361B9"/>
    <w:rsid w:val="00336B6E"/>
    <w:rsid w:val="003375A2"/>
    <w:rsid w:val="003408F0"/>
    <w:rsid w:val="00340B18"/>
    <w:rsid w:val="00341CD0"/>
    <w:rsid w:val="00341DD9"/>
    <w:rsid w:val="00341FC5"/>
    <w:rsid w:val="0034214A"/>
    <w:rsid w:val="00342A6C"/>
    <w:rsid w:val="0034379B"/>
    <w:rsid w:val="0034429D"/>
    <w:rsid w:val="0034496F"/>
    <w:rsid w:val="00345A15"/>
    <w:rsid w:val="00345EB7"/>
    <w:rsid w:val="00350E20"/>
    <w:rsid w:val="00351FAB"/>
    <w:rsid w:val="00352588"/>
    <w:rsid w:val="00352C07"/>
    <w:rsid w:val="003551BC"/>
    <w:rsid w:val="00355544"/>
    <w:rsid w:val="003561D2"/>
    <w:rsid w:val="00357164"/>
    <w:rsid w:val="00360B88"/>
    <w:rsid w:val="00360E31"/>
    <w:rsid w:val="00361191"/>
    <w:rsid w:val="003631F2"/>
    <w:rsid w:val="00364F53"/>
    <w:rsid w:val="003656A1"/>
    <w:rsid w:val="00366FAA"/>
    <w:rsid w:val="0037200B"/>
    <w:rsid w:val="00372787"/>
    <w:rsid w:val="0037293F"/>
    <w:rsid w:val="0037379E"/>
    <w:rsid w:val="00374BD4"/>
    <w:rsid w:val="00374C13"/>
    <w:rsid w:val="00375978"/>
    <w:rsid w:val="00375A1B"/>
    <w:rsid w:val="003762C3"/>
    <w:rsid w:val="0038060E"/>
    <w:rsid w:val="0038268A"/>
    <w:rsid w:val="003842CE"/>
    <w:rsid w:val="0038584E"/>
    <w:rsid w:val="003868DC"/>
    <w:rsid w:val="00386EB5"/>
    <w:rsid w:val="003879B3"/>
    <w:rsid w:val="003905C0"/>
    <w:rsid w:val="00390A48"/>
    <w:rsid w:val="00390BEF"/>
    <w:rsid w:val="0039147D"/>
    <w:rsid w:val="00394659"/>
    <w:rsid w:val="0039489D"/>
    <w:rsid w:val="003960F8"/>
    <w:rsid w:val="0039615F"/>
    <w:rsid w:val="003968EE"/>
    <w:rsid w:val="00397055"/>
    <w:rsid w:val="003973B5"/>
    <w:rsid w:val="00397FFC"/>
    <w:rsid w:val="003A05A4"/>
    <w:rsid w:val="003A0F6E"/>
    <w:rsid w:val="003A2C98"/>
    <w:rsid w:val="003A4152"/>
    <w:rsid w:val="003A52D2"/>
    <w:rsid w:val="003A552B"/>
    <w:rsid w:val="003A58B9"/>
    <w:rsid w:val="003A5C31"/>
    <w:rsid w:val="003A651D"/>
    <w:rsid w:val="003A7329"/>
    <w:rsid w:val="003B0FFE"/>
    <w:rsid w:val="003B16EB"/>
    <w:rsid w:val="003B2618"/>
    <w:rsid w:val="003B270B"/>
    <w:rsid w:val="003B27D0"/>
    <w:rsid w:val="003B31A3"/>
    <w:rsid w:val="003B3CBD"/>
    <w:rsid w:val="003B41DE"/>
    <w:rsid w:val="003B5EAF"/>
    <w:rsid w:val="003B69F6"/>
    <w:rsid w:val="003B78A2"/>
    <w:rsid w:val="003C19DC"/>
    <w:rsid w:val="003C3017"/>
    <w:rsid w:val="003C42C1"/>
    <w:rsid w:val="003D02F0"/>
    <w:rsid w:val="003D0616"/>
    <w:rsid w:val="003D184D"/>
    <w:rsid w:val="003D19B1"/>
    <w:rsid w:val="003D315C"/>
    <w:rsid w:val="003D7393"/>
    <w:rsid w:val="003E003E"/>
    <w:rsid w:val="003E0459"/>
    <w:rsid w:val="003E0F31"/>
    <w:rsid w:val="003E2C34"/>
    <w:rsid w:val="003E3736"/>
    <w:rsid w:val="003E3EA6"/>
    <w:rsid w:val="003E4225"/>
    <w:rsid w:val="003E595F"/>
    <w:rsid w:val="003E75C1"/>
    <w:rsid w:val="003E7DB1"/>
    <w:rsid w:val="003E7EA1"/>
    <w:rsid w:val="003F05C7"/>
    <w:rsid w:val="003F0AF7"/>
    <w:rsid w:val="003F0D1D"/>
    <w:rsid w:val="003F1684"/>
    <w:rsid w:val="003F1784"/>
    <w:rsid w:val="003F1824"/>
    <w:rsid w:val="003F201A"/>
    <w:rsid w:val="003F2E7F"/>
    <w:rsid w:val="003F325F"/>
    <w:rsid w:val="003F352B"/>
    <w:rsid w:val="003F5CA7"/>
    <w:rsid w:val="003F7265"/>
    <w:rsid w:val="003F7DD8"/>
    <w:rsid w:val="003F7F77"/>
    <w:rsid w:val="00400D85"/>
    <w:rsid w:val="00401EB9"/>
    <w:rsid w:val="00402B87"/>
    <w:rsid w:val="0040375B"/>
    <w:rsid w:val="004042DF"/>
    <w:rsid w:val="00404CD3"/>
    <w:rsid w:val="004063F1"/>
    <w:rsid w:val="00410094"/>
    <w:rsid w:val="004106F4"/>
    <w:rsid w:val="00412AAB"/>
    <w:rsid w:val="00413390"/>
    <w:rsid w:val="004146D9"/>
    <w:rsid w:val="00414BD8"/>
    <w:rsid w:val="0041532C"/>
    <w:rsid w:val="004165BB"/>
    <w:rsid w:val="004170A4"/>
    <w:rsid w:val="004208AA"/>
    <w:rsid w:val="00421787"/>
    <w:rsid w:val="00424524"/>
    <w:rsid w:val="00425D11"/>
    <w:rsid w:val="00425D94"/>
    <w:rsid w:val="004270A1"/>
    <w:rsid w:val="00427BCC"/>
    <w:rsid w:val="004303AC"/>
    <w:rsid w:val="00430802"/>
    <w:rsid w:val="00430FCA"/>
    <w:rsid w:val="004314B2"/>
    <w:rsid w:val="0043162D"/>
    <w:rsid w:val="00431968"/>
    <w:rsid w:val="00431D56"/>
    <w:rsid w:val="0043418F"/>
    <w:rsid w:val="00436944"/>
    <w:rsid w:val="004372E9"/>
    <w:rsid w:val="0044114F"/>
    <w:rsid w:val="00441575"/>
    <w:rsid w:val="00442B47"/>
    <w:rsid w:val="0044343F"/>
    <w:rsid w:val="00445C92"/>
    <w:rsid w:val="00446958"/>
    <w:rsid w:val="00447656"/>
    <w:rsid w:val="0044788C"/>
    <w:rsid w:val="00447A8A"/>
    <w:rsid w:val="00447BC8"/>
    <w:rsid w:val="00450C1B"/>
    <w:rsid w:val="00451311"/>
    <w:rsid w:val="00451619"/>
    <w:rsid w:val="00452474"/>
    <w:rsid w:val="0045256D"/>
    <w:rsid w:val="00452A23"/>
    <w:rsid w:val="0045496A"/>
    <w:rsid w:val="00455640"/>
    <w:rsid w:val="00456FBD"/>
    <w:rsid w:val="004602ED"/>
    <w:rsid w:val="00461B4E"/>
    <w:rsid w:val="004625EC"/>
    <w:rsid w:val="00462941"/>
    <w:rsid w:val="00463471"/>
    <w:rsid w:val="00463C36"/>
    <w:rsid w:val="00463EDB"/>
    <w:rsid w:val="0046531F"/>
    <w:rsid w:val="00465788"/>
    <w:rsid w:val="00467F54"/>
    <w:rsid w:val="004713BE"/>
    <w:rsid w:val="00471AB6"/>
    <w:rsid w:val="00471BCB"/>
    <w:rsid w:val="004720ED"/>
    <w:rsid w:val="004721C4"/>
    <w:rsid w:val="004726D2"/>
    <w:rsid w:val="00473A8D"/>
    <w:rsid w:val="00473D32"/>
    <w:rsid w:val="004741F1"/>
    <w:rsid w:val="004743A3"/>
    <w:rsid w:val="0047604A"/>
    <w:rsid w:val="00476B14"/>
    <w:rsid w:val="00476EE5"/>
    <w:rsid w:val="00477913"/>
    <w:rsid w:val="00482BC0"/>
    <w:rsid w:val="00483FC0"/>
    <w:rsid w:val="00484BC1"/>
    <w:rsid w:val="004861E1"/>
    <w:rsid w:val="00486628"/>
    <w:rsid w:val="00486CAF"/>
    <w:rsid w:val="00487A8B"/>
    <w:rsid w:val="004940AA"/>
    <w:rsid w:val="004944C4"/>
    <w:rsid w:val="004966CD"/>
    <w:rsid w:val="00496CA7"/>
    <w:rsid w:val="004A04FB"/>
    <w:rsid w:val="004A1903"/>
    <w:rsid w:val="004A561A"/>
    <w:rsid w:val="004A5C0C"/>
    <w:rsid w:val="004A5D1C"/>
    <w:rsid w:val="004A64EB"/>
    <w:rsid w:val="004A67BE"/>
    <w:rsid w:val="004A67D2"/>
    <w:rsid w:val="004B0206"/>
    <w:rsid w:val="004B2969"/>
    <w:rsid w:val="004B2D44"/>
    <w:rsid w:val="004B409E"/>
    <w:rsid w:val="004C021D"/>
    <w:rsid w:val="004C1BD1"/>
    <w:rsid w:val="004C1D14"/>
    <w:rsid w:val="004C2C76"/>
    <w:rsid w:val="004C436E"/>
    <w:rsid w:val="004C436F"/>
    <w:rsid w:val="004C5205"/>
    <w:rsid w:val="004C5221"/>
    <w:rsid w:val="004C59A9"/>
    <w:rsid w:val="004C5E4A"/>
    <w:rsid w:val="004D04C2"/>
    <w:rsid w:val="004D1A41"/>
    <w:rsid w:val="004D25A1"/>
    <w:rsid w:val="004D3254"/>
    <w:rsid w:val="004D3D14"/>
    <w:rsid w:val="004D4B17"/>
    <w:rsid w:val="004D78AC"/>
    <w:rsid w:val="004D799A"/>
    <w:rsid w:val="004D7EDE"/>
    <w:rsid w:val="004E1D14"/>
    <w:rsid w:val="004E1E5D"/>
    <w:rsid w:val="004E2967"/>
    <w:rsid w:val="004E3BA7"/>
    <w:rsid w:val="004E730E"/>
    <w:rsid w:val="004E7948"/>
    <w:rsid w:val="004F0054"/>
    <w:rsid w:val="004F1EF0"/>
    <w:rsid w:val="004F2C52"/>
    <w:rsid w:val="004F3894"/>
    <w:rsid w:val="004F3EAC"/>
    <w:rsid w:val="004F6ABB"/>
    <w:rsid w:val="004F7449"/>
    <w:rsid w:val="0050029B"/>
    <w:rsid w:val="00500376"/>
    <w:rsid w:val="005022D4"/>
    <w:rsid w:val="00502319"/>
    <w:rsid w:val="0050496E"/>
    <w:rsid w:val="00505B5C"/>
    <w:rsid w:val="00505DB0"/>
    <w:rsid w:val="005073BC"/>
    <w:rsid w:val="00507E35"/>
    <w:rsid w:val="005102E1"/>
    <w:rsid w:val="005111A0"/>
    <w:rsid w:val="00511873"/>
    <w:rsid w:val="00512674"/>
    <w:rsid w:val="005138F3"/>
    <w:rsid w:val="00515434"/>
    <w:rsid w:val="00517369"/>
    <w:rsid w:val="005217E8"/>
    <w:rsid w:val="00522860"/>
    <w:rsid w:val="00523254"/>
    <w:rsid w:val="005232DA"/>
    <w:rsid w:val="00527B42"/>
    <w:rsid w:val="00527C11"/>
    <w:rsid w:val="00530644"/>
    <w:rsid w:val="0053064F"/>
    <w:rsid w:val="00532BED"/>
    <w:rsid w:val="005340C1"/>
    <w:rsid w:val="005355C7"/>
    <w:rsid w:val="00535B60"/>
    <w:rsid w:val="00535D4A"/>
    <w:rsid w:val="0053715D"/>
    <w:rsid w:val="00543F9F"/>
    <w:rsid w:val="005446A2"/>
    <w:rsid w:val="00545C5E"/>
    <w:rsid w:val="00545CF0"/>
    <w:rsid w:val="0054616B"/>
    <w:rsid w:val="0054782A"/>
    <w:rsid w:val="005501D0"/>
    <w:rsid w:val="0055035C"/>
    <w:rsid w:val="00550BB0"/>
    <w:rsid w:val="00551507"/>
    <w:rsid w:val="00551CA3"/>
    <w:rsid w:val="00553045"/>
    <w:rsid w:val="00553106"/>
    <w:rsid w:val="005533F0"/>
    <w:rsid w:val="005536D3"/>
    <w:rsid w:val="0055387D"/>
    <w:rsid w:val="00553956"/>
    <w:rsid w:val="00553DB5"/>
    <w:rsid w:val="00553FE5"/>
    <w:rsid w:val="00556092"/>
    <w:rsid w:val="005564EB"/>
    <w:rsid w:val="00556620"/>
    <w:rsid w:val="00557449"/>
    <w:rsid w:val="005601C4"/>
    <w:rsid w:val="00560E3B"/>
    <w:rsid w:val="005610FE"/>
    <w:rsid w:val="00561C13"/>
    <w:rsid w:val="00561EA3"/>
    <w:rsid w:val="00562218"/>
    <w:rsid w:val="00565DCB"/>
    <w:rsid w:val="005677F2"/>
    <w:rsid w:val="00571A9D"/>
    <w:rsid w:val="00574B1D"/>
    <w:rsid w:val="0058007B"/>
    <w:rsid w:val="005808EE"/>
    <w:rsid w:val="00580D7E"/>
    <w:rsid w:val="005827F5"/>
    <w:rsid w:val="00582BC5"/>
    <w:rsid w:val="00582D7F"/>
    <w:rsid w:val="00583821"/>
    <w:rsid w:val="0058449C"/>
    <w:rsid w:val="00585CE8"/>
    <w:rsid w:val="00585F7E"/>
    <w:rsid w:val="005907FD"/>
    <w:rsid w:val="00590B8E"/>
    <w:rsid w:val="00592BC4"/>
    <w:rsid w:val="005933F2"/>
    <w:rsid w:val="00593A5A"/>
    <w:rsid w:val="00593F27"/>
    <w:rsid w:val="005942E7"/>
    <w:rsid w:val="00594594"/>
    <w:rsid w:val="00594C81"/>
    <w:rsid w:val="00597772"/>
    <w:rsid w:val="005A1BFA"/>
    <w:rsid w:val="005A5955"/>
    <w:rsid w:val="005A5F1F"/>
    <w:rsid w:val="005A600F"/>
    <w:rsid w:val="005A7D61"/>
    <w:rsid w:val="005B0A3A"/>
    <w:rsid w:val="005B0ADF"/>
    <w:rsid w:val="005B2054"/>
    <w:rsid w:val="005B2416"/>
    <w:rsid w:val="005B5A3C"/>
    <w:rsid w:val="005B5A82"/>
    <w:rsid w:val="005B5C3D"/>
    <w:rsid w:val="005B69C4"/>
    <w:rsid w:val="005B6AC1"/>
    <w:rsid w:val="005B6E95"/>
    <w:rsid w:val="005C098B"/>
    <w:rsid w:val="005C0FFE"/>
    <w:rsid w:val="005C10B4"/>
    <w:rsid w:val="005C1C82"/>
    <w:rsid w:val="005C28E1"/>
    <w:rsid w:val="005C5F1F"/>
    <w:rsid w:val="005C6E90"/>
    <w:rsid w:val="005D06BC"/>
    <w:rsid w:val="005D1D1D"/>
    <w:rsid w:val="005D20D3"/>
    <w:rsid w:val="005D2CB1"/>
    <w:rsid w:val="005D31D3"/>
    <w:rsid w:val="005D35EB"/>
    <w:rsid w:val="005D4247"/>
    <w:rsid w:val="005D4420"/>
    <w:rsid w:val="005D47B8"/>
    <w:rsid w:val="005D5C4E"/>
    <w:rsid w:val="005D6372"/>
    <w:rsid w:val="005D686B"/>
    <w:rsid w:val="005D6E37"/>
    <w:rsid w:val="005E0423"/>
    <w:rsid w:val="005E0544"/>
    <w:rsid w:val="005E334F"/>
    <w:rsid w:val="005E39C7"/>
    <w:rsid w:val="005E3FA0"/>
    <w:rsid w:val="005E5BE3"/>
    <w:rsid w:val="005E6A50"/>
    <w:rsid w:val="005E7D4F"/>
    <w:rsid w:val="005E7D9D"/>
    <w:rsid w:val="005F02CA"/>
    <w:rsid w:val="005F2CAF"/>
    <w:rsid w:val="005F2CB8"/>
    <w:rsid w:val="005F3173"/>
    <w:rsid w:val="005F3E3F"/>
    <w:rsid w:val="005F410C"/>
    <w:rsid w:val="005F41BF"/>
    <w:rsid w:val="005F4514"/>
    <w:rsid w:val="005F4872"/>
    <w:rsid w:val="005F63BC"/>
    <w:rsid w:val="0060030B"/>
    <w:rsid w:val="006005E0"/>
    <w:rsid w:val="00603E35"/>
    <w:rsid w:val="00604B31"/>
    <w:rsid w:val="00605A82"/>
    <w:rsid w:val="00606265"/>
    <w:rsid w:val="00613B5F"/>
    <w:rsid w:val="0061404B"/>
    <w:rsid w:val="00614F69"/>
    <w:rsid w:val="006152BA"/>
    <w:rsid w:val="00616114"/>
    <w:rsid w:val="006172E8"/>
    <w:rsid w:val="00617812"/>
    <w:rsid w:val="0062150A"/>
    <w:rsid w:val="00621627"/>
    <w:rsid w:val="0062187B"/>
    <w:rsid w:val="00621EBF"/>
    <w:rsid w:val="006227CE"/>
    <w:rsid w:val="00623135"/>
    <w:rsid w:val="00623B91"/>
    <w:rsid w:val="0062555A"/>
    <w:rsid w:val="00626A27"/>
    <w:rsid w:val="006270F3"/>
    <w:rsid w:val="00627959"/>
    <w:rsid w:val="00630113"/>
    <w:rsid w:val="00632305"/>
    <w:rsid w:val="0063371F"/>
    <w:rsid w:val="00633B95"/>
    <w:rsid w:val="00634414"/>
    <w:rsid w:val="0063513A"/>
    <w:rsid w:val="0063556A"/>
    <w:rsid w:val="00640437"/>
    <w:rsid w:val="006419F7"/>
    <w:rsid w:val="00644170"/>
    <w:rsid w:val="0064462C"/>
    <w:rsid w:val="00644E01"/>
    <w:rsid w:val="00647D7C"/>
    <w:rsid w:val="00650CB9"/>
    <w:rsid w:val="00652375"/>
    <w:rsid w:val="00654683"/>
    <w:rsid w:val="0065480A"/>
    <w:rsid w:val="0065499F"/>
    <w:rsid w:val="00655F0F"/>
    <w:rsid w:val="006567FA"/>
    <w:rsid w:val="00657946"/>
    <w:rsid w:val="00660599"/>
    <w:rsid w:val="00661AAA"/>
    <w:rsid w:val="00662274"/>
    <w:rsid w:val="00663364"/>
    <w:rsid w:val="006639BF"/>
    <w:rsid w:val="0066654C"/>
    <w:rsid w:val="00666786"/>
    <w:rsid w:val="00671331"/>
    <w:rsid w:val="0067138F"/>
    <w:rsid w:val="00671405"/>
    <w:rsid w:val="00671857"/>
    <w:rsid w:val="00674B3E"/>
    <w:rsid w:val="00675885"/>
    <w:rsid w:val="00677E28"/>
    <w:rsid w:val="00680B9A"/>
    <w:rsid w:val="00681D9C"/>
    <w:rsid w:val="006820AA"/>
    <w:rsid w:val="00682700"/>
    <w:rsid w:val="00682801"/>
    <w:rsid w:val="00682B74"/>
    <w:rsid w:val="0068489B"/>
    <w:rsid w:val="00684FDD"/>
    <w:rsid w:val="00685A51"/>
    <w:rsid w:val="00685ED2"/>
    <w:rsid w:val="006875E8"/>
    <w:rsid w:val="006908FC"/>
    <w:rsid w:val="0069283B"/>
    <w:rsid w:val="00693A30"/>
    <w:rsid w:val="00693C1A"/>
    <w:rsid w:val="00694BEC"/>
    <w:rsid w:val="00696386"/>
    <w:rsid w:val="00696BDE"/>
    <w:rsid w:val="00696E8C"/>
    <w:rsid w:val="0069787D"/>
    <w:rsid w:val="00697C06"/>
    <w:rsid w:val="00697CFA"/>
    <w:rsid w:val="00697EC6"/>
    <w:rsid w:val="006A0226"/>
    <w:rsid w:val="006A0963"/>
    <w:rsid w:val="006A09AE"/>
    <w:rsid w:val="006A0C86"/>
    <w:rsid w:val="006A1F27"/>
    <w:rsid w:val="006A3362"/>
    <w:rsid w:val="006A346F"/>
    <w:rsid w:val="006A3B34"/>
    <w:rsid w:val="006A3CF3"/>
    <w:rsid w:val="006A5DA2"/>
    <w:rsid w:val="006A66E6"/>
    <w:rsid w:val="006A72C1"/>
    <w:rsid w:val="006A73E0"/>
    <w:rsid w:val="006B0052"/>
    <w:rsid w:val="006B043D"/>
    <w:rsid w:val="006B090E"/>
    <w:rsid w:val="006B0C27"/>
    <w:rsid w:val="006B2E47"/>
    <w:rsid w:val="006B349D"/>
    <w:rsid w:val="006B39C4"/>
    <w:rsid w:val="006B5D45"/>
    <w:rsid w:val="006B60B2"/>
    <w:rsid w:val="006B6103"/>
    <w:rsid w:val="006B6614"/>
    <w:rsid w:val="006B75B6"/>
    <w:rsid w:val="006C00BD"/>
    <w:rsid w:val="006C03C4"/>
    <w:rsid w:val="006C0A74"/>
    <w:rsid w:val="006C0AF0"/>
    <w:rsid w:val="006C2A10"/>
    <w:rsid w:val="006C2AC1"/>
    <w:rsid w:val="006C5682"/>
    <w:rsid w:val="006C687A"/>
    <w:rsid w:val="006C7571"/>
    <w:rsid w:val="006C7D9C"/>
    <w:rsid w:val="006D12C6"/>
    <w:rsid w:val="006D16AB"/>
    <w:rsid w:val="006D3AF5"/>
    <w:rsid w:val="006D45E6"/>
    <w:rsid w:val="006D4A90"/>
    <w:rsid w:val="006D59B5"/>
    <w:rsid w:val="006D6409"/>
    <w:rsid w:val="006D69B8"/>
    <w:rsid w:val="006E0122"/>
    <w:rsid w:val="006E03DE"/>
    <w:rsid w:val="006E0F50"/>
    <w:rsid w:val="006E1779"/>
    <w:rsid w:val="006E310C"/>
    <w:rsid w:val="006E3343"/>
    <w:rsid w:val="006E3AC8"/>
    <w:rsid w:val="006E3FE3"/>
    <w:rsid w:val="006E650D"/>
    <w:rsid w:val="006E6519"/>
    <w:rsid w:val="006E7394"/>
    <w:rsid w:val="006F0DE0"/>
    <w:rsid w:val="006F1B7C"/>
    <w:rsid w:val="006F2D8C"/>
    <w:rsid w:val="006F348B"/>
    <w:rsid w:val="006F6666"/>
    <w:rsid w:val="006F6E47"/>
    <w:rsid w:val="006F6F1B"/>
    <w:rsid w:val="007005D5"/>
    <w:rsid w:val="00700A57"/>
    <w:rsid w:val="00701780"/>
    <w:rsid w:val="0070179F"/>
    <w:rsid w:val="00701C5C"/>
    <w:rsid w:val="007044B7"/>
    <w:rsid w:val="00704BEA"/>
    <w:rsid w:val="00705E52"/>
    <w:rsid w:val="00706113"/>
    <w:rsid w:val="00707D7A"/>
    <w:rsid w:val="00707FD7"/>
    <w:rsid w:val="007100B0"/>
    <w:rsid w:val="00711909"/>
    <w:rsid w:val="0071190E"/>
    <w:rsid w:val="00711D97"/>
    <w:rsid w:val="00711F40"/>
    <w:rsid w:val="007146B3"/>
    <w:rsid w:val="00714A31"/>
    <w:rsid w:val="00716A13"/>
    <w:rsid w:val="00717925"/>
    <w:rsid w:val="00721369"/>
    <w:rsid w:val="0072171A"/>
    <w:rsid w:val="0072393F"/>
    <w:rsid w:val="0072435E"/>
    <w:rsid w:val="007243F3"/>
    <w:rsid w:val="0072590F"/>
    <w:rsid w:val="00725BCD"/>
    <w:rsid w:val="00727C1D"/>
    <w:rsid w:val="0073001E"/>
    <w:rsid w:val="00732069"/>
    <w:rsid w:val="0073293C"/>
    <w:rsid w:val="00732F18"/>
    <w:rsid w:val="007355FF"/>
    <w:rsid w:val="00735A29"/>
    <w:rsid w:val="00735A84"/>
    <w:rsid w:val="00736F69"/>
    <w:rsid w:val="007410F3"/>
    <w:rsid w:val="00741631"/>
    <w:rsid w:val="007420C5"/>
    <w:rsid w:val="00742735"/>
    <w:rsid w:val="00743446"/>
    <w:rsid w:val="00743CB6"/>
    <w:rsid w:val="00744313"/>
    <w:rsid w:val="00744890"/>
    <w:rsid w:val="00745CA2"/>
    <w:rsid w:val="00745D49"/>
    <w:rsid w:val="00746390"/>
    <w:rsid w:val="00746CDE"/>
    <w:rsid w:val="0074789E"/>
    <w:rsid w:val="00750381"/>
    <w:rsid w:val="007509F3"/>
    <w:rsid w:val="00750B62"/>
    <w:rsid w:val="00750C42"/>
    <w:rsid w:val="00755A72"/>
    <w:rsid w:val="00756122"/>
    <w:rsid w:val="00756642"/>
    <w:rsid w:val="00757041"/>
    <w:rsid w:val="00757485"/>
    <w:rsid w:val="00757685"/>
    <w:rsid w:val="007603DF"/>
    <w:rsid w:val="007639C4"/>
    <w:rsid w:val="0076489E"/>
    <w:rsid w:val="00766F7D"/>
    <w:rsid w:val="00780F4A"/>
    <w:rsid w:val="007826E7"/>
    <w:rsid w:val="00785FB9"/>
    <w:rsid w:val="0078613E"/>
    <w:rsid w:val="00786BC1"/>
    <w:rsid w:val="007873A0"/>
    <w:rsid w:val="00792AF0"/>
    <w:rsid w:val="00793699"/>
    <w:rsid w:val="00793727"/>
    <w:rsid w:val="00793B37"/>
    <w:rsid w:val="00794E8A"/>
    <w:rsid w:val="007955DB"/>
    <w:rsid w:val="00796BD0"/>
    <w:rsid w:val="00797745"/>
    <w:rsid w:val="007A0B1D"/>
    <w:rsid w:val="007A14CB"/>
    <w:rsid w:val="007A205B"/>
    <w:rsid w:val="007A2BD9"/>
    <w:rsid w:val="007A3656"/>
    <w:rsid w:val="007A74A0"/>
    <w:rsid w:val="007B007F"/>
    <w:rsid w:val="007B0831"/>
    <w:rsid w:val="007B0D02"/>
    <w:rsid w:val="007B1B8F"/>
    <w:rsid w:val="007B1D23"/>
    <w:rsid w:val="007B2A07"/>
    <w:rsid w:val="007B2DDD"/>
    <w:rsid w:val="007B316F"/>
    <w:rsid w:val="007B32A1"/>
    <w:rsid w:val="007B587F"/>
    <w:rsid w:val="007B5C4A"/>
    <w:rsid w:val="007B6DB7"/>
    <w:rsid w:val="007C00F0"/>
    <w:rsid w:val="007C09B7"/>
    <w:rsid w:val="007C10B6"/>
    <w:rsid w:val="007C1736"/>
    <w:rsid w:val="007C1D51"/>
    <w:rsid w:val="007C26C3"/>
    <w:rsid w:val="007C4D68"/>
    <w:rsid w:val="007C50E7"/>
    <w:rsid w:val="007C5595"/>
    <w:rsid w:val="007C62E9"/>
    <w:rsid w:val="007C684F"/>
    <w:rsid w:val="007C6D09"/>
    <w:rsid w:val="007D0FA4"/>
    <w:rsid w:val="007D1FC6"/>
    <w:rsid w:val="007D2956"/>
    <w:rsid w:val="007D3556"/>
    <w:rsid w:val="007D36CC"/>
    <w:rsid w:val="007D3C53"/>
    <w:rsid w:val="007D3F98"/>
    <w:rsid w:val="007D4DEB"/>
    <w:rsid w:val="007D526E"/>
    <w:rsid w:val="007D6256"/>
    <w:rsid w:val="007D66D7"/>
    <w:rsid w:val="007D6803"/>
    <w:rsid w:val="007D6ED2"/>
    <w:rsid w:val="007E0126"/>
    <w:rsid w:val="007E06EC"/>
    <w:rsid w:val="007E2084"/>
    <w:rsid w:val="007E2C93"/>
    <w:rsid w:val="007E3290"/>
    <w:rsid w:val="007E413A"/>
    <w:rsid w:val="007E573D"/>
    <w:rsid w:val="007E5EE6"/>
    <w:rsid w:val="007E78CE"/>
    <w:rsid w:val="007F040A"/>
    <w:rsid w:val="007F0485"/>
    <w:rsid w:val="007F0614"/>
    <w:rsid w:val="007F2C71"/>
    <w:rsid w:val="007F332D"/>
    <w:rsid w:val="007F54AD"/>
    <w:rsid w:val="007F5C2E"/>
    <w:rsid w:val="007F6B0D"/>
    <w:rsid w:val="007F7107"/>
    <w:rsid w:val="007F7912"/>
    <w:rsid w:val="00801AE2"/>
    <w:rsid w:val="00801AF6"/>
    <w:rsid w:val="008024E5"/>
    <w:rsid w:val="00802E3D"/>
    <w:rsid w:val="008031AD"/>
    <w:rsid w:val="008035FE"/>
    <w:rsid w:val="0080457E"/>
    <w:rsid w:val="00805C97"/>
    <w:rsid w:val="0080616C"/>
    <w:rsid w:val="008072BA"/>
    <w:rsid w:val="00807455"/>
    <w:rsid w:val="00807617"/>
    <w:rsid w:val="00810631"/>
    <w:rsid w:val="008107C8"/>
    <w:rsid w:val="0081082E"/>
    <w:rsid w:val="00810C8E"/>
    <w:rsid w:val="00811738"/>
    <w:rsid w:val="008129C5"/>
    <w:rsid w:val="00813D81"/>
    <w:rsid w:val="0081445E"/>
    <w:rsid w:val="008144B1"/>
    <w:rsid w:val="00815435"/>
    <w:rsid w:val="0082053C"/>
    <w:rsid w:val="008205ED"/>
    <w:rsid w:val="0082096F"/>
    <w:rsid w:val="00820D85"/>
    <w:rsid w:val="00821392"/>
    <w:rsid w:val="00822B40"/>
    <w:rsid w:val="00822DE5"/>
    <w:rsid w:val="00823595"/>
    <w:rsid w:val="008249E6"/>
    <w:rsid w:val="00824B58"/>
    <w:rsid w:val="0082731F"/>
    <w:rsid w:val="008273DC"/>
    <w:rsid w:val="00831467"/>
    <w:rsid w:val="00832B52"/>
    <w:rsid w:val="00833BA8"/>
    <w:rsid w:val="0083468B"/>
    <w:rsid w:val="008346C5"/>
    <w:rsid w:val="008348E3"/>
    <w:rsid w:val="00835364"/>
    <w:rsid w:val="008359E6"/>
    <w:rsid w:val="00836133"/>
    <w:rsid w:val="00836414"/>
    <w:rsid w:val="008370F0"/>
    <w:rsid w:val="008410E2"/>
    <w:rsid w:val="00841439"/>
    <w:rsid w:val="0084245E"/>
    <w:rsid w:val="00842500"/>
    <w:rsid w:val="00842F33"/>
    <w:rsid w:val="008446BC"/>
    <w:rsid w:val="00844E4F"/>
    <w:rsid w:val="00846CDD"/>
    <w:rsid w:val="00846FEA"/>
    <w:rsid w:val="00847D0A"/>
    <w:rsid w:val="008506D9"/>
    <w:rsid w:val="008509E2"/>
    <w:rsid w:val="00850B46"/>
    <w:rsid w:val="00852F29"/>
    <w:rsid w:val="00853885"/>
    <w:rsid w:val="0085494B"/>
    <w:rsid w:val="00855D20"/>
    <w:rsid w:val="0085749A"/>
    <w:rsid w:val="008621EE"/>
    <w:rsid w:val="008645D5"/>
    <w:rsid w:val="00864B8E"/>
    <w:rsid w:val="008702B9"/>
    <w:rsid w:val="00871376"/>
    <w:rsid w:val="00872688"/>
    <w:rsid w:val="008731A1"/>
    <w:rsid w:val="00873594"/>
    <w:rsid w:val="0087519F"/>
    <w:rsid w:val="00875A8E"/>
    <w:rsid w:val="00875F13"/>
    <w:rsid w:val="00875F6A"/>
    <w:rsid w:val="00876B1A"/>
    <w:rsid w:val="00877C74"/>
    <w:rsid w:val="00877D56"/>
    <w:rsid w:val="00880D25"/>
    <w:rsid w:val="008811AA"/>
    <w:rsid w:val="00881854"/>
    <w:rsid w:val="00881AFE"/>
    <w:rsid w:val="00881E82"/>
    <w:rsid w:val="00882271"/>
    <w:rsid w:val="008822CA"/>
    <w:rsid w:val="00883D0F"/>
    <w:rsid w:val="00883FBB"/>
    <w:rsid w:val="00884F32"/>
    <w:rsid w:val="00884F71"/>
    <w:rsid w:val="008867E1"/>
    <w:rsid w:val="00887835"/>
    <w:rsid w:val="008879B5"/>
    <w:rsid w:val="00890A69"/>
    <w:rsid w:val="00893628"/>
    <w:rsid w:val="008948EA"/>
    <w:rsid w:val="00895264"/>
    <w:rsid w:val="00895624"/>
    <w:rsid w:val="00896715"/>
    <w:rsid w:val="008A025D"/>
    <w:rsid w:val="008A09CD"/>
    <w:rsid w:val="008A1E1C"/>
    <w:rsid w:val="008A310C"/>
    <w:rsid w:val="008A36D2"/>
    <w:rsid w:val="008A4DC5"/>
    <w:rsid w:val="008A5275"/>
    <w:rsid w:val="008A6EA2"/>
    <w:rsid w:val="008A7A78"/>
    <w:rsid w:val="008B0423"/>
    <w:rsid w:val="008B0768"/>
    <w:rsid w:val="008B186A"/>
    <w:rsid w:val="008B1D14"/>
    <w:rsid w:val="008B20B3"/>
    <w:rsid w:val="008B3D15"/>
    <w:rsid w:val="008B466E"/>
    <w:rsid w:val="008B47C9"/>
    <w:rsid w:val="008B5D2B"/>
    <w:rsid w:val="008B64F1"/>
    <w:rsid w:val="008B65B5"/>
    <w:rsid w:val="008B6BB5"/>
    <w:rsid w:val="008B6F61"/>
    <w:rsid w:val="008B7E5C"/>
    <w:rsid w:val="008C1C45"/>
    <w:rsid w:val="008C2292"/>
    <w:rsid w:val="008C22C7"/>
    <w:rsid w:val="008C309C"/>
    <w:rsid w:val="008C322D"/>
    <w:rsid w:val="008C3ECF"/>
    <w:rsid w:val="008C4256"/>
    <w:rsid w:val="008C4C44"/>
    <w:rsid w:val="008C50F5"/>
    <w:rsid w:val="008C57E1"/>
    <w:rsid w:val="008C6733"/>
    <w:rsid w:val="008C6B90"/>
    <w:rsid w:val="008C6EF1"/>
    <w:rsid w:val="008C774E"/>
    <w:rsid w:val="008D1915"/>
    <w:rsid w:val="008D1C73"/>
    <w:rsid w:val="008D1CD6"/>
    <w:rsid w:val="008D318E"/>
    <w:rsid w:val="008D321A"/>
    <w:rsid w:val="008D44B8"/>
    <w:rsid w:val="008D45E3"/>
    <w:rsid w:val="008D76EC"/>
    <w:rsid w:val="008E2A6E"/>
    <w:rsid w:val="008E315F"/>
    <w:rsid w:val="008E33EF"/>
    <w:rsid w:val="008E3C29"/>
    <w:rsid w:val="008E435D"/>
    <w:rsid w:val="008E57B8"/>
    <w:rsid w:val="008E5D11"/>
    <w:rsid w:val="008E5F94"/>
    <w:rsid w:val="008F0554"/>
    <w:rsid w:val="008F08C5"/>
    <w:rsid w:val="008F0B31"/>
    <w:rsid w:val="008F1F03"/>
    <w:rsid w:val="008F336C"/>
    <w:rsid w:val="008F3A75"/>
    <w:rsid w:val="008F3B7E"/>
    <w:rsid w:val="008F5A82"/>
    <w:rsid w:val="008F5C61"/>
    <w:rsid w:val="008F65F5"/>
    <w:rsid w:val="008F7A39"/>
    <w:rsid w:val="00901ED2"/>
    <w:rsid w:val="00903D4D"/>
    <w:rsid w:val="00904B60"/>
    <w:rsid w:val="00905372"/>
    <w:rsid w:val="00905ED7"/>
    <w:rsid w:val="00910191"/>
    <w:rsid w:val="00910C84"/>
    <w:rsid w:val="00911950"/>
    <w:rsid w:val="009119A4"/>
    <w:rsid w:val="00912252"/>
    <w:rsid w:val="00913C9D"/>
    <w:rsid w:val="00913F8C"/>
    <w:rsid w:val="009225E2"/>
    <w:rsid w:val="00922BB2"/>
    <w:rsid w:val="00923497"/>
    <w:rsid w:val="00925B3E"/>
    <w:rsid w:val="009278E7"/>
    <w:rsid w:val="00930E01"/>
    <w:rsid w:val="0093323C"/>
    <w:rsid w:val="009346C4"/>
    <w:rsid w:val="0094014B"/>
    <w:rsid w:val="009404BD"/>
    <w:rsid w:val="00940E0F"/>
    <w:rsid w:val="00941C52"/>
    <w:rsid w:val="00941DFA"/>
    <w:rsid w:val="009422A1"/>
    <w:rsid w:val="0094279A"/>
    <w:rsid w:val="00943488"/>
    <w:rsid w:val="00943A5B"/>
    <w:rsid w:val="00944798"/>
    <w:rsid w:val="00944E68"/>
    <w:rsid w:val="0094521E"/>
    <w:rsid w:val="00945326"/>
    <w:rsid w:val="00950645"/>
    <w:rsid w:val="00950C6C"/>
    <w:rsid w:val="00954BDB"/>
    <w:rsid w:val="0095596B"/>
    <w:rsid w:val="00956AFC"/>
    <w:rsid w:val="00960541"/>
    <w:rsid w:val="009615F3"/>
    <w:rsid w:val="009668D6"/>
    <w:rsid w:val="00966C4C"/>
    <w:rsid w:val="00970862"/>
    <w:rsid w:val="009708A9"/>
    <w:rsid w:val="00970C4F"/>
    <w:rsid w:val="00971CED"/>
    <w:rsid w:val="0097394D"/>
    <w:rsid w:val="00974EB6"/>
    <w:rsid w:val="00976EC7"/>
    <w:rsid w:val="00982342"/>
    <w:rsid w:val="00983255"/>
    <w:rsid w:val="00983568"/>
    <w:rsid w:val="00983DDC"/>
    <w:rsid w:val="00984179"/>
    <w:rsid w:val="0098488A"/>
    <w:rsid w:val="00990A1B"/>
    <w:rsid w:val="00991D58"/>
    <w:rsid w:val="00992153"/>
    <w:rsid w:val="0099291B"/>
    <w:rsid w:val="00992D3A"/>
    <w:rsid w:val="0099319A"/>
    <w:rsid w:val="00993F93"/>
    <w:rsid w:val="00995DD3"/>
    <w:rsid w:val="00996E2B"/>
    <w:rsid w:val="009973C2"/>
    <w:rsid w:val="0099775C"/>
    <w:rsid w:val="00997AF5"/>
    <w:rsid w:val="009A0365"/>
    <w:rsid w:val="009A114A"/>
    <w:rsid w:val="009A1D58"/>
    <w:rsid w:val="009A4014"/>
    <w:rsid w:val="009A62AB"/>
    <w:rsid w:val="009A76FB"/>
    <w:rsid w:val="009B0436"/>
    <w:rsid w:val="009B0994"/>
    <w:rsid w:val="009B0FA1"/>
    <w:rsid w:val="009B38F7"/>
    <w:rsid w:val="009B3A12"/>
    <w:rsid w:val="009B4315"/>
    <w:rsid w:val="009B585C"/>
    <w:rsid w:val="009C052A"/>
    <w:rsid w:val="009C086B"/>
    <w:rsid w:val="009C0876"/>
    <w:rsid w:val="009C0946"/>
    <w:rsid w:val="009C5A72"/>
    <w:rsid w:val="009C6A45"/>
    <w:rsid w:val="009C7677"/>
    <w:rsid w:val="009D0100"/>
    <w:rsid w:val="009D0E04"/>
    <w:rsid w:val="009D1897"/>
    <w:rsid w:val="009D2563"/>
    <w:rsid w:val="009D2FAC"/>
    <w:rsid w:val="009D4017"/>
    <w:rsid w:val="009D4A38"/>
    <w:rsid w:val="009D5C30"/>
    <w:rsid w:val="009E1662"/>
    <w:rsid w:val="009E1870"/>
    <w:rsid w:val="009E4348"/>
    <w:rsid w:val="009E447B"/>
    <w:rsid w:val="009E4654"/>
    <w:rsid w:val="009E537D"/>
    <w:rsid w:val="009E5E78"/>
    <w:rsid w:val="009E5E9A"/>
    <w:rsid w:val="009E5FED"/>
    <w:rsid w:val="009E77D1"/>
    <w:rsid w:val="009E7864"/>
    <w:rsid w:val="009E79BC"/>
    <w:rsid w:val="009E7E8C"/>
    <w:rsid w:val="009F19D8"/>
    <w:rsid w:val="009F19F3"/>
    <w:rsid w:val="009F225A"/>
    <w:rsid w:val="009F3FB8"/>
    <w:rsid w:val="00A00CE1"/>
    <w:rsid w:val="00A0113E"/>
    <w:rsid w:val="00A013A9"/>
    <w:rsid w:val="00A02C5B"/>
    <w:rsid w:val="00A02FA2"/>
    <w:rsid w:val="00A03466"/>
    <w:rsid w:val="00A0485F"/>
    <w:rsid w:val="00A06008"/>
    <w:rsid w:val="00A064E8"/>
    <w:rsid w:val="00A06D67"/>
    <w:rsid w:val="00A06F38"/>
    <w:rsid w:val="00A07517"/>
    <w:rsid w:val="00A07D38"/>
    <w:rsid w:val="00A11337"/>
    <w:rsid w:val="00A120E2"/>
    <w:rsid w:val="00A14A22"/>
    <w:rsid w:val="00A1537C"/>
    <w:rsid w:val="00A15866"/>
    <w:rsid w:val="00A15EEB"/>
    <w:rsid w:val="00A20ACB"/>
    <w:rsid w:val="00A20E4F"/>
    <w:rsid w:val="00A20EA0"/>
    <w:rsid w:val="00A24D65"/>
    <w:rsid w:val="00A254FA"/>
    <w:rsid w:val="00A26736"/>
    <w:rsid w:val="00A2743F"/>
    <w:rsid w:val="00A27DFB"/>
    <w:rsid w:val="00A32AEF"/>
    <w:rsid w:val="00A32D9A"/>
    <w:rsid w:val="00A33623"/>
    <w:rsid w:val="00A354F8"/>
    <w:rsid w:val="00A36465"/>
    <w:rsid w:val="00A365B4"/>
    <w:rsid w:val="00A37EF4"/>
    <w:rsid w:val="00A41198"/>
    <w:rsid w:val="00A41CEE"/>
    <w:rsid w:val="00A428A6"/>
    <w:rsid w:val="00A42C03"/>
    <w:rsid w:val="00A42FEB"/>
    <w:rsid w:val="00A43B6F"/>
    <w:rsid w:val="00A447D2"/>
    <w:rsid w:val="00A44851"/>
    <w:rsid w:val="00A44BBC"/>
    <w:rsid w:val="00A47878"/>
    <w:rsid w:val="00A47FE6"/>
    <w:rsid w:val="00A50BA5"/>
    <w:rsid w:val="00A51012"/>
    <w:rsid w:val="00A52409"/>
    <w:rsid w:val="00A524D0"/>
    <w:rsid w:val="00A532DD"/>
    <w:rsid w:val="00A54EB7"/>
    <w:rsid w:val="00A551DB"/>
    <w:rsid w:val="00A55E06"/>
    <w:rsid w:val="00A575B7"/>
    <w:rsid w:val="00A61AA7"/>
    <w:rsid w:val="00A62F36"/>
    <w:rsid w:val="00A62F84"/>
    <w:rsid w:val="00A6300C"/>
    <w:rsid w:val="00A63261"/>
    <w:rsid w:val="00A6356E"/>
    <w:rsid w:val="00A638FB"/>
    <w:rsid w:val="00A65BB6"/>
    <w:rsid w:val="00A65BF5"/>
    <w:rsid w:val="00A67FDE"/>
    <w:rsid w:val="00A70723"/>
    <w:rsid w:val="00A70778"/>
    <w:rsid w:val="00A71260"/>
    <w:rsid w:val="00A714D7"/>
    <w:rsid w:val="00A7263F"/>
    <w:rsid w:val="00A72CC4"/>
    <w:rsid w:val="00A73845"/>
    <w:rsid w:val="00A750EB"/>
    <w:rsid w:val="00A76F3D"/>
    <w:rsid w:val="00A77434"/>
    <w:rsid w:val="00A8070A"/>
    <w:rsid w:val="00A81536"/>
    <w:rsid w:val="00A825ED"/>
    <w:rsid w:val="00A82D13"/>
    <w:rsid w:val="00A83F54"/>
    <w:rsid w:val="00A84D64"/>
    <w:rsid w:val="00A85A1A"/>
    <w:rsid w:val="00A86480"/>
    <w:rsid w:val="00A922F5"/>
    <w:rsid w:val="00A95310"/>
    <w:rsid w:val="00A95EE2"/>
    <w:rsid w:val="00A963B2"/>
    <w:rsid w:val="00A96562"/>
    <w:rsid w:val="00A9690D"/>
    <w:rsid w:val="00A9741A"/>
    <w:rsid w:val="00AA1554"/>
    <w:rsid w:val="00AA1758"/>
    <w:rsid w:val="00AA1C1C"/>
    <w:rsid w:val="00AA3B7D"/>
    <w:rsid w:val="00AA3CC6"/>
    <w:rsid w:val="00AA4F92"/>
    <w:rsid w:val="00AA5B3F"/>
    <w:rsid w:val="00AA752E"/>
    <w:rsid w:val="00AB0B4C"/>
    <w:rsid w:val="00AB2F04"/>
    <w:rsid w:val="00AB6ADF"/>
    <w:rsid w:val="00AB6CD4"/>
    <w:rsid w:val="00AC077E"/>
    <w:rsid w:val="00AC145E"/>
    <w:rsid w:val="00AC1A8C"/>
    <w:rsid w:val="00AC2666"/>
    <w:rsid w:val="00AC300D"/>
    <w:rsid w:val="00AC3AEC"/>
    <w:rsid w:val="00AC43B6"/>
    <w:rsid w:val="00AD03A6"/>
    <w:rsid w:val="00AD1793"/>
    <w:rsid w:val="00AD187B"/>
    <w:rsid w:val="00AD1AD4"/>
    <w:rsid w:val="00AD34DA"/>
    <w:rsid w:val="00AD36E9"/>
    <w:rsid w:val="00AD3C69"/>
    <w:rsid w:val="00AD3CDF"/>
    <w:rsid w:val="00AD419E"/>
    <w:rsid w:val="00AD4377"/>
    <w:rsid w:val="00AD454F"/>
    <w:rsid w:val="00AD5CE3"/>
    <w:rsid w:val="00AD5F65"/>
    <w:rsid w:val="00AD7D26"/>
    <w:rsid w:val="00AE476A"/>
    <w:rsid w:val="00AE4799"/>
    <w:rsid w:val="00AE7E4E"/>
    <w:rsid w:val="00AF199C"/>
    <w:rsid w:val="00AF305D"/>
    <w:rsid w:val="00AF3BCE"/>
    <w:rsid w:val="00AF454E"/>
    <w:rsid w:val="00AF484E"/>
    <w:rsid w:val="00AF4DC0"/>
    <w:rsid w:val="00AF60D4"/>
    <w:rsid w:val="00B0078D"/>
    <w:rsid w:val="00B01925"/>
    <w:rsid w:val="00B03474"/>
    <w:rsid w:val="00B05A43"/>
    <w:rsid w:val="00B061AB"/>
    <w:rsid w:val="00B062CD"/>
    <w:rsid w:val="00B0644B"/>
    <w:rsid w:val="00B0662C"/>
    <w:rsid w:val="00B073B0"/>
    <w:rsid w:val="00B07B27"/>
    <w:rsid w:val="00B10834"/>
    <w:rsid w:val="00B1426E"/>
    <w:rsid w:val="00B14FD8"/>
    <w:rsid w:val="00B15A1B"/>
    <w:rsid w:val="00B15E1A"/>
    <w:rsid w:val="00B15E5B"/>
    <w:rsid w:val="00B15EAB"/>
    <w:rsid w:val="00B221C1"/>
    <w:rsid w:val="00B22EDE"/>
    <w:rsid w:val="00B23480"/>
    <w:rsid w:val="00B253DF"/>
    <w:rsid w:val="00B26491"/>
    <w:rsid w:val="00B27230"/>
    <w:rsid w:val="00B2751D"/>
    <w:rsid w:val="00B278AD"/>
    <w:rsid w:val="00B31911"/>
    <w:rsid w:val="00B323CB"/>
    <w:rsid w:val="00B32459"/>
    <w:rsid w:val="00B325E4"/>
    <w:rsid w:val="00B33430"/>
    <w:rsid w:val="00B33C35"/>
    <w:rsid w:val="00B359BD"/>
    <w:rsid w:val="00B3634F"/>
    <w:rsid w:val="00B36D68"/>
    <w:rsid w:val="00B373D4"/>
    <w:rsid w:val="00B37933"/>
    <w:rsid w:val="00B4154C"/>
    <w:rsid w:val="00B421D6"/>
    <w:rsid w:val="00B437B4"/>
    <w:rsid w:val="00B43C3B"/>
    <w:rsid w:val="00B4482E"/>
    <w:rsid w:val="00B44BF4"/>
    <w:rsid w:val="00B46352"/>
    <w:rsid w:val="00B47C67"/>
    <w:rsid w:val="00B50682"/>
    <w:rsid w:val="00B506E5"/>
    <w:rsid w:val="00B514B7"/>
    <w:rsid w:val="00B53ABB"/>
    <w:rsid w:val="00B54B02"/>
    <w:rsid w:val="00B55439"/>
    <w:rsid w:val="00B55732"/>
    <w:rsid w:val="00B5773D"/>
    <w:rsid w:val="00B601A2"/>
    <w:rsid w:val="00B604E2"/>
    <w:rsid w:val="00B604E8"/>
    <w:rsid w:val="00B60E5D"/>
    <w:rsid w:val="00B6157B"/>
    <w:rsid w:val="00B62ABF"/>
    <w:rsid w:val="00B641D8"/>
    <w:rsid w:val="00B6426E"/>
    <w:rsid w:val="00B6530B"/>
    <w:rsid w:val="00B6545B"/>
    <w:rsid w:val="00B65471"/>
    <w:rsid w:val="00B7209C"/>
    <w:rsid w:val="00B724F6"/>
    <w:rsid w:val="00B7336C"/>
    <w:rsid w:val="00B737A7"/>
    <w:rsid w:val="00B752AB"/>
    <w:rsid w:val="00B75C72"/>
    <w:rsid w:val="00B77DAD"/>
    <w:rsid w:val="00B8014A"/>
    <w:rsid w:val="00B80AB1"/>
    <w:rsid w:val="00B8356C"/>
    <w:rsid w:val="00B8747F"/>
    <w:rsid w:val="00B92BBA"/>
    <w:rsid w:val="00B92D80"/>
    <w:rsid w:val="00B932A4"/>
    <w:rsid w:val="00B94371"/>
    <w:rsid w:val="00B96B30"/>
    <w:rsid w:val="00B96B57"/>
    <w:rsid w:val="00BA02C9"/>
    <w:rsid w:val="00BA0865"/>
    <w:rsid w:val="00BA08C8"/>
    <w:rsid w:val="00BA08F0"/>
    <w:rsid w:val="00BA1072"/>
    <w:rsid w:val="00BA2DD2"/>
    <w:rsid w:val="00BA4AEA"/>
    <w:rsid w:val="00BA5628"/>
    <w:rsid w:val="00BA739C"/>
    <w:rsid w:val="00BA777C"/>
    <w:rsid w:val="00BB0F2C"/>
    <w:rsid w:val="00BB173B"/>
    <w:rsid w:val="00BB2E7B"/>
    <w:rsid w:val="00BB3E23"/>
    <w:rsid w:val="00BB4185"/>
    <w:rsid w:val="00BB46E7"/>
    <w:rsid w:val="00BB75F7"/>
    <w:rsid w:val="00BC0DEC"/>
    <w:rsid w:val="00BC23C4"/>
    <w:rsid w:val="00BC2617"/>
    <w:rsid w:val="00BC2D3A"/>
    <w:rsid w:val="00BC377C"/>
    <w:rsid w:val="00BC66E9"/>
    <w:rsid w:val="00BC7A85"/>
    <w:rsid w:val="00BD0BF5"/>
    <w:rsid w:val="00BD14CB"/>
    <w:rsid w:val="00BD3CF9"/>
    <w:rsid w:val="00BD4BC5"/>
    <w:rsid w:val="00BD5754"/>
    <w:rsid w:val="00BD57AA"/>
    <w:rsid w:val="00BD58FB"/>
    <w:rsid w:val="00BD69EA"/>
    <w:rsid w:val="00BD6B53"/>
    <w:rsid w:val="00BD6D52"/>
    <w:rsid w:val="00BD7E44"/>
    <w:rsid w:val="00BE0A82"/>
    <w:rsid w:val="00BE0F70"/>
    <w:rsid w:val="00BE1227"/>
    <w:rsid w:val="00BE22E6"/>
    <w:rsid w:val="00BE3AA4"/>
    <w:rsid w:val="00BE4204"/>
    <w:rsid w:val="00BE4592"/>
    <w:rsid w:val="00BE4744"/>
    <w:rsid w:val="00BE67B8"/>
    <w:rsid w:val="00BE7823"/>
    <w:rsid w:val="00BE7D6B"/>
    <w:rsid w:val="00BF07FA"/>
    <w:rsid w:val="00BF1130"/>
    <w:rsid w:val="00BF3417"/>
    <w:rsid w:val="00BF3AE1"/>
    <w:rsid w:val="00BF4071"/>
    <w:rsid w:val="00BF4248"/>
    <w:rsid w:val="00BF4492"/>
    <w:rsid w:val="00BF4C48"/>
    <w:rsid w:val="00BF4C82"/>
    <w:rsid w:val="00BF4ED7"/>
    <w:rsid w:val="00BF6236"/>
    <w:rsid w:val="00BF7A99"/>
    <w:rsid w:val="00C02E66"/>
    <w:rsid w:val="00C02F29"/>
    <w:rsid w:val="00C03C37"/>
    <w:rsid w:val="00C041FC"/>
    <w:rsid w:val="00C04762"/>
    <w:rsid w:val="00C06080"/>
    <w:rsid w:val="00C0677D"/>
    <w:rsid w:val="00C0730D"/>
    <w:rsid w:val="00C0740F"/>
    <w:rsid w:val="00C10B6F"/>
    <w:rsid w:val="00C11DE8"/>
    <w:rsid w:val="00C13889"/>
    <w:rsid w:val="00C13A67"/>
    <w:rsid w:val="00C144DF"/>
    <w:rsid w:val="00C14717"/>
    <w:rsid w:val="00C150A2"/>
    <w:rsid w:val="00C20777"/>
    <w:rsid w:val="00C22D9A"/>
    <w:rsid w:val="00C22E75"/>
    <w:rsid w:val="00C23462"/>
    <w:rsid w:val="00C23FA3"/>
    <w:rsid w:val="00C24092"/>
    <w:rsid w:val="00C257C2"/>
    <w:rsid w:val="00C25D58"/>
    <w:rsid w:val="00C2644C"/>
    <w:rsid w:val="00C26F3A"/>
    <w:rsid w:val="00C27107"/>
    <w:rsid w:val="00C27BB0"/>
    <w:rsid w:val="00C31521"/>
    <w:rsid w:val="00C31E3F"/>
    <w:rsid w:val="00C32C1A"/>
    <w:rsid w:val="00C3341F"/>
    <w:rsid w:val="00C34FFC"/>
    <w:rsid w:val="00C366EE"/>
    <w:rsid w:val="00C40F22"/>
    <w:rsid w:val="00C41C10"/>
    <w:rsid w:val="00C41E5F"/>
    <w:rsid w:val="00C4219C"/>
    <w:rsid w:val="00C4292E"/>
    <w:rsid w:val="00C42C85"/>
    <w:rsid w:val="00C43830"/>
    <w:rsid w:val="00C43A00"/>
    <w:rsid w:val="00C46313"/>
    <w:rsid w:val="00C4690E"/>
    <w:rsid w:val="00C47502"/>
    <w:rsid w:val="00C4769F"/>
    <w:rsid w:val="00C479BD"/>
    <w:rsid w:val="00C500FB"/>
    <w:rsid w:val="00C50217"/>
    <w:rsid w:val="00C50F43"/>
    <w:rsid w:val="00C5114B"/>
    <w:rsid w:val="00C52ECB"/>
    <w:rsid w:val="00C54DA6"/>
    <w:rsid w:val="00C54DBF"/>
    <w:rsid w:val="00C55733"/>
    <w:rsid w:val="00C55887"/>
    <w:rsid w:val="00C561D8"/>
    <w:rsid w:val="00C57172"/>
    <w:rsid w:val="00C60775"/>
    <w:rsid w:val="00C61CCE"/>
    <w:rsid w:val="00C62757"/>
    <w:rsid w:val="00C63695"/>
    <w:rsid w:val="00C640D7"/>
    <w:rsid w:val="00C642EF"/>
    <w:rsid w:val="00C64B7D"/>
    <w:rsid w:val="00C65751"/>
    <w:rsid w:val="00C65753"/>
    <w:rsid w:val="00C66DD5"/>
    <w:rsid w:val="00C72C71"/>
    <w:rsid w:val="00C72D53"/>
    <w:rsid w:val="00C7394E"/>
    <w:rsid w:val="00C73C5D"/>
    <w:rsid w:val="00C74AE6"/>
    <w:rsid w:val="00C753C8"/>
    <w:rsid w:val="00C76E6D"/>
    <w:rsid w:val="00C8188C"/>
    <w:rsid w:val="00C8278B"/>
    <w:rsid w:val="00C83F83"/>
    <w:rsid w:val="00C841B1"/>
    <w:rsid w:val="00C841C4"/>
    <w:rsid w:val="00C84550"/>
    <w:rsid w:val="00C86CD6"/>
    <w:rsid w:val="00C90F06"/>
    <w:rsid w:val="00C91D10"/>
    <w:rsid w:val="00C92DC0"/>
    <w:rsid w:val="00C93180"/>
    <w:rsid w:val="00C94780"/>
    <w:rsid w:val="00C94E6F"/>
    <w:rsid w:val="00CA050F"/>
    <w:rsid w:val="00CA0774"/>
    <w:rsid w:val="00CA3C96"/>
    <w:rsid w:val="00CA4126"/>
    <w:rsid w:val="00CA5A60"/>
    <w:rsid w:val="00CA5A96"/>
    <w:rsid w:val="00CA5DC9"/>
    <w:rsid w:val="00CA7288"/>
    <w:rsid w:val="00CB2152"/>
    <w:rsid w:val="00CB24EA"/>
    <w:rsid w:val="00CB2BA4"/>
    <w:rsid w:val="00CB487E"/>
    <w:rsid w:val="00CB48CA"/>
    <w:rsid w:val="00CB4F70"/>
    <w:rsid w:val="00CB54AB"/>
    <w:rsid w:val="00CB5BB6"/>
    <w:rsid w:val="00CB6874"/>
    <w:rsid w:val="00CC042D"/>
    <w:rsid w:val="00CC177A"/>
    <w:rsid w:val="00CC1CD0"/>
    <w:rsid w:val="00CC1DEE"/>
    <w:rsid w:val="00CC3235"/>
    <w:rsid w:val="00CC33D9"/>
    <w:rsid w:val="00CC5126"/>
    <w:rsid w:val="00CC5BB2"/>
    <w:rsid w:val="00CC7CF2"/>
    <w:rsid w:val="00CD022A"/>
    <w:rsid w:val="00CD039A"/>
    <w:rsid w:val="00CD0FF5"/>
    <w:rsid w:val="00CD1342"/>
    <w:rsid w:val="00CD1909"/>
    <w:rsid w:val="00CD2017"/>
    <w:rsid w:val="00CD2450"/>
    <w:rsid w:val="00CD2699"/>
    <w:rsid w:val="00CD5C0C"/>
    <w:rsid w:val="00CD79CA"/>
    <w:rsid w:val="00CE599A"/>
    <w:rsid w:val="00CF090C"/>
    <w:rsid w:val="00CF0EE2"/>
    <w:rsid w:val="00CF1241"/>
    <w:rsid w:val="00CF3477"/>
    <w:rsid w:val="00CF4A3E"/>
    <w:rsid w:val="00CF545B"/>
    <w:rsid w:val="00CF56C8"/>
    <w:rsid w:val="00CF5F30"/>
    <w:rsid w:val="00CF65E9"/>
    <w:rsid w:val="00CF6D07"/>
    <w:rsid w:val="00CF6E62"/>
    <w:rsid w:val="00D0028B"/>
    <w:rsid w:val="00D00BEC"/>
    <w:rsid w:val="00D00D26"/>
    <w:rsid w:val="00D011D9"/>
    <w:rsid w:val="00D0132D"/>
    <w:rsid w:val="00D03FCA"/>
    <w:rsid w:val="00D049EB"/>
    <w:rsid w:val="00D05356"/>
    <w:rsid w:val="00D07D71"/>
    <w:rsid w:val="00D102D6"/>
    <w:rsid w:val="00D1036F"/>
    <w:rsid w:val="00D12AB0"/>
    <w:rsid w:val="00D12C63"/>
    <w:rsid w:val="00D1304E"/>
    <w:rsid w:val="00D146EF"/>
    <w:rsid w:val="00D1669C"/>
    <w:rsid w:val="00D177AE"/>
    <w:rsid w:val="00D1791B"/>
    <w:rsid w:val="00D200C9"/>
    <w:rsid w:val="00D20379"/>
    <w:rsid w:val="00D20DBA"/>
    <w:rsid w:val="00D22288"/>
    <w:rsid w:val="00D22421"/>
    <w:rsid w:val="00D23612"/>
    <w:rsid w:val="00D236C0"/>
    <w:rsid w:val="00D242F0"/>
    <w:rsid w:val="00D2431E"/>
    <w:rsid w:val="00D25654"/>
    <w:rsid w:val="00D26BA0"/>
    <w:rsid w:val="00D27EDB"/>
    <w:rsid w:val="00D30D5B"/>
    <w:rsid w:val="00D319D4"/>
    <w:rsid w:val="00D322F6"/>
    <w:rsid w:val="00D32DF2"/>
    <w:rsid w:val="00D330FA"/>
    <w:rsid w:val="00D33E8E"/>
    <w:rsid w:val="00D34520"/>
    <w:rsid w:val="00D34DA6"/>
    <w:rsid w:val="00D35058"/>
    <w:rsid w:val="00D36F78"/>
    <w:rsid w:val="00D37079"/>
    <w:rsid w:val="00D374A0"/>
    <w:rsid w:val="00D37FC2"/>
    <w:rsid w:val="00D40A58"/>
    <w:rsid w:val="00D44841"/>
    <w:rsid w:val="00D46507"/>
    <w:rsid w:val="00D46633"/>
    <w:rsid w:val="00D47C30"/>
    <w:rsid w:val="00D5065F"/>
    <w:rsid w:val="00D53255"/>
    <w:rsid w:val="00D53850"/>
    <w:rsid w:val="00D547F2"/>
    <w:rsid w:val="00D54BEF"/>
    <w:rsid w:val="00D55139"/>
    <w:rsid w:val="00D557BC"/>
    <w:rsid w:val="00D61DE0"/>
    <w:rsid w:val="00D61EAA"/>
    <w:rsid w:val="00D6370B"/>
    <w:rsid w:val="00D640B5"/>
    <w:rsid w:val="00D6432F"/>
    <w:rsid w:val="00D662FB"/>
    <w:rsid w:val="00D6637D"/>
    <w:rsid w:val="00D67D6C"/>
    <w:rsid w:val="00D706D4"/>
    <w:rsid w:val="00D7135D"/>
    <w:rsid w:val="00D726AB"/>
    <w:rsid w:val="00D747E2"/>
    <w:rsid w:val="00D74E8B"/>
    <w:rsid w:val="00D75862"/>
    <w:rsid w:val="00D764DB"/>
    <w:rsid w:val="00D76C9A"/>
    <w:rsid w:val="00D771B9"/>
    <w:rsid w:val="00D7720A"/>
    <w:rsid w:val="00D774C8"/>
    <w:rsid w:val="00D7753F"/>
    <w:rsid w:val="00D77697"/>
    <w:rsid w:val="00D776BE"/>
    <w:rsid w:val="00D77EEB"/>
    <w:rsid w:val="00D8039F"/>
    <w:rsid w:val="00D818F1"/>
    <w:rsid w:val="00D821B5"/>
    <w:rsid w:val="00D824D8"/>
    <w:rsid w:val="00D828AA"/>
    <w:rsid w:val="00D8390F"/>
    <w:rsid w:val="00D844E9"/>
    <w:rsid w:val="00D84977"/>
    <w:rsid w:val="00D850F6"/>
    <w:rsid w:val="00D8525F"/>
    <w:rsid w:val="00D85FEB"/>
    <w:rsid w:val="00D864B8"/>
    <w:rsid w:val="00D867C6"/>
    <w:rsid w:val="00D86E66"/>
    <w:rsid w:val="00D87D94"/>
    <w:rsid w:val="00D9094A"/>
    <w:rsid w:val="00D9147D"/>
    <w:rsid w:val="00D91928"/>
    <w:rsid w:val="00D92BE2"/>
    <w:rsid w:val="00D93022"/>
    <w:rsid w:val="00D93C76"/>
    <w:rsid w:val="00D940AB"/>
    <w:rsid w:val="00D945FA"/>
    <w:rsid w:val="00D94D70"/>
    <w:rsid w:val="00D9707D"/>
    <w:rsid w:val="00DA0EC3"/>
    <w:rsid w:val="00DA10A1"/>
    <w:rsid w:val="00DA208F"/>
    <w:rsid w:val="00DA4A61"/>
    <w:rsid w:val="00DA4ED1"/>
    <w:rsid w:val="00DA6867"/>
    <w:rsid w:val="00DA7AA3"/>
    <w:rsid w:val="00DB0252"/>
    <w:rsid w:val="00DB0F9C"/>
    <w:rsid w:val="00DB1281"/>
    <w:rsid w:val="00DB20E5"/>
    <w:rsid w:val="00DB378D"/>
    <w:rsid w:val="00DB4072"/>
    <w:rsid w:val="00DB408D"/>
    <w:rsid w:val="00DB44DE"/>
    <w:rsid w:val="00DB5E30"/>
    <w:rsid w:val="00DB6111"/>
    <w:rsid w:val="00DB68CE"/>
    <w:rsid w:val="00DB77EF"/>
    <w:rsid w:val="00DC02D5"/>
    <w:rsid w:val="00DC159F"/>
    <w:rsid w:val="00DC1FA4"/>
    <w:rsid w:val="00DC3120"/>
    <w:rsid w:val="00DC3ADE"/>
    <w:rsid w:val="00DC4360"/>
    <w:rsid w:val="00DC570E"/>
    <w:rsid w:val="00DC7785"/>
    <w:rsid w:val="00DC79D7"/>
    <w:rsid w:val="00DD0F26"/>
    <w:rsid w:val="00DD16B3"/>
    <w:rsid w:val="00DD3D10"/>
    <w:rsid w:val="00DD42B6"/>
    <w:rsid w:val="00DD4D2A"/>
    <w:rsid w:val="00DD4D58"/>
    <w:rsid w:val="00DD5949"/>
    <w:rsid w:val="00DD5AFD"/>
    <w:rsid w:val="00DD7B24"/>
    <w:rsid w:val="00DD7F7E"/>
    <w:rsid w:val="00DE03A6"/>
    <w:rsid w:val="00DE094F"/>
    <w:rsid w:val="00DE0B55"/>
    <w:rsid w:val="00DE1C99"/>
    <w:rsid w:val="00DE4083"/>
    <w:rsid w:val="00DE4D0F"/>
    <w:rsid w:val="00DE57BB"/>
    <w:rsid w:val="00DE5894"/>
    <w:rsid w:val="00DE724D"/>
    <w:rsid w:val="00DF080D"/>
    <w:rsid w:val="00DF18FF"/>
    <w:rsid w:val="00DF1A88"/>
    <w:rsid w:val="00DF4819"/>
    <w:rsid w:val="00DF49C7"/>
    <w:rsid w:val="00DF4E2A"/>
    <w:rsid w:val="00DF6C3B"/>
    <w:rsid w:val="00DF78DA"/>
    <w:rsid w:val="00DF7B9D"/>
    <w:rsid w:val="00E03D1D"/>
    <w:rsid w:val="00E03DEF"/>
    <w:rsid w:val="00E054D4"/>
    <w:rsid w:val="00E05A0D"/>
    <w:rsid w:val="00E073D7"/>
    <w:rsid w:val="00E101A3"/>
    <w:rsid w:val="00E120D2"/>
    <w:rsid w:val="00E12934"/>
    <w:rsid w:val="00E13261"/>
    <w:rsid w:val="00E13351"/>
    <w:rsid w:val="00E13988"/>
    <w:rsid w:val="00E13D5D"/>
    <w:rsid w:val="00E143B5"/>
    <w:rsid w:val="00E15B0C"/>
    <w:rsid w:val="00E15D4A"/>
    <w:rsid w:val="00E1724B"/>
    <w:rsid w:val="00E204F1"/>
    <w:rsid w:val="00E205F4"/>
    <w:rsid w:val="00E20B6F"/>
    <w:rsid w:val="00E21181"/>
    <w:rsid w:val="00E22BBA"/>
    <w:rsid w:val="00E24479"/>
    <w:rsid w:val="00E2453A"/>
    <w:rsid w:val="00E250A7"/>
    <w:rsid w:val="00E25C39"/>
    <w:rsid w:val="00E26409"/>
    <w:rsid w:val="00E26C68"/>
    <w:rsid w:val="00E27426"/>
    <w:rsid w:val="00E31379"/>
    <w:rsid w:val="00E31764"/>
    <w:rsid w:val="00E32431"/>
    <w:rsid w:val="00E325FF"/>
    <w:rsid w:val="00E34CDB"/>
    <w:rsid w:val="00E350D7"/>
    <w:rsid w:val="00E36321"/>
    <w:rsid w:val="00E36846"/>
    <w:rsid w:val="00E3691E"/>
    <w:rsid w:val="00E36D3C"/>
    <w:rsid w:val="00E41115"/>
    <w:rsid w:val="00E413C5"/>
    <w:rsid w:val="00E437F8"/>
    <w:rsid w:val="00E43FDF"/>
    <w:rsid w:val="00E44410"/>
    <w:rsid w:val="00E4482C"/>
    <w:rsid w:val="00E4501C"/>
    <w:rsid w:val="00E458C3"/>
    <w:rsid w:val="00E463CC"/>
    <w:rsid w:val="00E46519"/>
    <w:rsid w:val="00E465BF"/>
    <w:rsid w:val="00E46E81"/>
    <w:rsid w:val="00E50141"/>
    <w:rsid w:val="00E50D52"/>
    <w:rsid w:val="00E51D1C"/>
    <w:rsid w:val="00E52133"/>
    <w:rsid w:val="00E54140"/>
    <w:rsid w:val="00E5647D"/>
    <w:rsid w:val="00E601D7"/>
    <w:rsid w:val="00E60CB7"/>
    <w:rsid w:val="00E61545"/>
    <w:rsid w:val="00E62659"/>
    <w:rsid w:val="00E648B2"/>
    <w:rsid w:val="00E64BAB"/>
    <w:rsid w:val="00E6609F"/>
    <w:rsid w:val="00E6674B"/>
    <w:rsid w:val="00E66F0A"/>
    <w:rsid w:val="00E673AD"/>
    <w:rsid w:val="00E70128"/>
    <w:rsid w:val="00E70564"/>
    <w:rsid w:val="00E70F3B"/>
    <w:rsid w:val="00E71268"/>
    <w:rsid w:val="00E7217D"/>
    <w:rsid w:val="00E7376A"/>
    <w:rsid w:val="00E74117"/>
    <w:rsid w:val="00E753D8"/>
    <w:rsid w:val="00E756BC"/>
    <w:rsid w:val="00E75A86"/>
    <w:rsid w:val="00E76008"/>
    <w:rsid w:val="00E761C3"/>
    <w:rsid w:val="00E77400"/>
    <w:rsid w:val="00E7742C"/>
    <w:rsid w:val="00E77E45"/>
    <w:rsid w:val="00E821AB"/>
    <w:rsid w:val="00E822AE"/>
    <w:rsid w:val="00E85895"/>
    <w:rsid w:val="00E862A9"/>
    <w:rsid w:val="00E86DF1"/>
    <w:rsid w:val="00E91068"/>
    <w:rsid w:val="00E91148"/>
    <w:rsid w:val="00E930CF"/>
    <w:rsid w:val="00E93152"/>
    <w:rsid w:val="00E93D48"/>
    <w:rsid w:val="00E93E83"/>
    <w:rsid w:val="00E94941"/>
    <w:rsid w:val="00E94E5D"/>
    <w:rsid w:val="00E96A91"/>
    <w:rsid w:val="00EA0CA5"/>
    <w:rsid w:val="00EA124C"/>
    <w:rsid w:val="00EA1BA9"/>
    <w:rsid w:val="00EA2267"/>
    <w:rsid w:val="00EA2294"/>
    <w:rsid w:val="00EA29B9"/>
    <w:rsid w:val="00EA29F6"/>
    <w:rsid w:val="00EA33F0"/>
    <w:rsid w:val="00EA430B"/>
    <w:rsid w:val="00EA65C7"/>
    <w:rsid w:val="00EA6F1C"/>
    <w:rsid w:val="00EA7CB6"/>
    <w:rsid w:val="00EB0D95"/>
    <w:rsid w:val="00EB12FE"/>
    <w:rsid w:val="00EB1567"/>
    <w:rsid w:val="00EB2CEC"/>
    <w:rsid w:val="00EB5425"/>
    <w:rsid w:val="00EB57A4"/>
    <w:rsid w:val="00EB59AA"/>
    <w:rsid w:val="00EB5B14"/>
    <w:rsid w:val="00EB7006"/>
    <w:rsid w:val="00EB7F05"/>
    <w:rsid w:val="00EC07BF"/>
    <w:rsid w:val="00EC0945"/>
    <w:rsid w:val="00EC2A5F"/>
    <w:rsid w:val="00EC4EC5"/>
    <w:rsid w:val="00EC6B06"/>
    <w:rsid w:val="00EC6B60"/>
    <w:rsid w:val="00EC6B78"/>
    <w:rsid w:val="00ED1091"/>
    <w:rsid w:val="00ED20D9"/>
    <w:rsid w:val="00ED289E"/>
    <w:rsid w:val="00ED385E"/>
    <w:rsid w:val="00ED3C03"/>
    <w:rsid w:val="00ED489D"/>
    <w:rsid w:val="00ED4D33"/>
    <w:rsid w:val="00ED4D6E"/>
    <w:rsid w:val="00ED52FF"/>
    <w:rsid w:val="00ED63E2"/>
    <w:rsid w:val="00ED795F"/>
    <w:rsid w:val="00ED7DEE"/>
    <w:rsid w:val="00EE00FA"/>
    <w:rsid w:val="00EE186A"/>
    <w:rsid w:val="00EE31AA"/>
    <w:rsid w:val="00EE4C35"/>
    <w:rsid w:val="00EE71A4"/>
    <w:rsid w:val="00EF0924"/>
    <w:rsid w:val="00EF0C87"/>
    <w:rsid w:val="00EF3274"/>
    <w:rsid w:val="00EF705E"/>
    <w:rsid w:val="00EF70B8"/>
    <w:rsid w:val="00F01B89"/>
    <w:rsid w:val="00F0310A"/>
    <w:rsid w:val="00F04375"/>
    <w:rsid w:val="00F0524E"/>
    <w:rsid w:val="00F0592A"/>
    <w:rsid w:val="00F064AA"/>
    <w:rsid w:val="00F06D85"/>
    <w:rsid w:val="00F06E82"/>
    <w:rsid w:val="00F073BC"/>
    <w:rsid w:val="00F12572"/>
    <w:rsid w:val="00F14240"/>
    <w:rsid w:val="00F147D3"/>
    <w:rsid w:val="00F14935"/>
    <w:rsid w:val="00F155FA"/>
    <w:rsid w:val="00F15929"/>
    <w:rsid w:val="00F159EA"/>
    <w:rsid w:val="00F168EC"/>
    <w:rsid w:val="00F1706C"/>
    <w:rsid w:val="00F17BBA"/>
    <w:rsid w:val="00F17D22"/>
    <w:rsid w:val="00F21929"/>
    <w:rsid w:val="00F219EB"/>
    <w:rsid w:val="00F22155"/>
    <w:rsid w:val="00F22B49"/>
    <w:rsid w:val="00F23F2F"/>
    <w:rsid w:val="00F24682"/>
    <w:rsid w:val="00F249E6"/>
    <w:rsid w:val="00F25A94"/>
    <w:rsid w:val="00F26F5E"/>
    <w:rsid w:val="00F27186"/>
    <w:rsid w:val="00F31FE6"/>
    <w:rsid w:val="00F32335"/>
    <w:rsid w:val="00F323D9"/>
    <w:rsid w:val="00F33AAB"/>
    <w:rsid w:val="00F35207"/>
    <w:rsid w:val="00F36D8C"/>
    <w:rsid w:val="00F36EC6"/>
    <w:rsid w:val="00F37C1E"/>
    <w:rsid w:val="00F37F6C"/>
    <w:rsid w:val="00F40B59"/>
    <w:rsid w:val="00F41D2C"/>
    <w:rsid w:val="00F41D42"/>
    <w:rsid w:val="00F42872"/>
    <w:rsid w:val="00F42E67"/>
    <w:rsid w:val="00F439B8"/>
    <w:rsid w:val="00F50796"/>
    <w:rsid w:val="00F50B84"/>
    <w:rsid w:val="00F50D01"/>
    <w:rsid w:val="00F51096"/>
    <w:rsid w:val="00F52183"/>
    <w:rsid w:val="00F52333"/>
    <w:rsid w:val="00F52EF0"/>
    <w:rsid w:val="00F53ABE"/>
    <w:rsid w:val="00F54ABF"/>
    <w:rsid w:val="00F55105"/>
    <w:rsid w:val="00F55183"/>
    <w:rsid w:val="00F56698"/>
    <w:rsid w:val="00F56C0B"/>
    <w:rsid w:val="00F56CF7"/>
    <w:rsid w:val="00F56D58"/>
    <w:rsid w:val="00F57567"/>
    <w:rsid w:val="00F61C9E"/>
    <w:rsid w:val="00F621F2"/>
    <w:rsid w:val="00F627E5"/>
    <w:rsid w:val="00F63F07"/>
    <w:rsid w:val="00F64320"/>
    <w:rsid w:val="00F64C3F"/>
    <w:rsid w:val="00F654D0"/>
    <w:rsid w:val="00F67B59"/>
    <w:rsid w:val="00F70093"/>
    <w:rsid w:val="00F7430F"/>
    <w:rsid w:val="00F74C97"/>
    <w:rsid w:val="00F75407"/>
    <w:rsid w:val="00F767E9"/>
    <w:rsid w:val="00F808A4"/>
    <w:rsid w:val="00F809B0"/>
    <w:rsid w:val="00F82B4E"/>
    <w:rsid w:val="00F82C22"/>
    <w:rsid w:val="00F85A7D"/>
    <w:rsid w:val="00F85B78"/>
    <w:rsid w:val="00F85D94"/>
    <w:rsid w:val="00F87405"/>
    <w:rsid w:val="00F918EE"/>
    <w:rsid w:val="00F9291E"/>
    <w:rsid w:val="00F92DE6"/>
    <w:rsid w:val="00F92E08"/>
    <w:rsid w:val="00F9399C"/>
    <w:rsid w:val="00F95CEF"/>
    <w:rsid w:val="00F97944"/>
    <w:rsid w:val="00FA10E7"/>
    <w:rsid w:val="00FA15B3"/>
    <w:rsid w:val="00FA2E08"/>
    <w:rsid w:val="00FA2FF0"/>
    <w:rsid w:val="00FA314A"/>
    <w:rsid w:val="00FA3A27"/>
    <w:rsid w:val="00FA3CFF"/>
    <w:rsid w:val="00FA404F"/>
    <w:rsid w:val="00FA543E"/>
    <w:rsid w:val="00FA6474"/>
    <w:rsid w:val="00FA6A09"/>
    <w:rsid w:val="00FA7051"/>
    <w:rsid w:val="00FA77FE"/>
    <w:rsid w:val="00FA7957"/>
    <w:rsid w:val="00FB02D5"/>
    <w:rsid w:val="00FB10F6"/>
    <w:rsid w:val="00FB2777"/>
    <w:rsid w:val="00FB2DBD"/>
    <w:rsid w:val="00FB305C"/>
    <w:rsid w:val="00FB4438"/>
    <w:rsid w:val="00FB4C60"/>
    <w:rsid w:val="00FB6546"/>
    <w:rsid w:val="00FB6B93"/>
    <w:rsid w:val="00FB7940"/>
    <w:rsid w:val="00FC05D5"/>
    <w:rsid w:val="00FC0A11"/>
    <w:rsid w:val="00FC0C08"/>
    <w:rsid w:val="00FC1360"/>
    <w:rsid w:val="00FC1945"/>
    <w:rsid w:val="00FC4B45"/>
    <w:rsid w:val="00FC5838"/>
    <w:rsid w:val="00FC5AC3"/>
    <w:rsid w:val="00FC5F1E"/>
    <w:rsid w:val="00FD274C"/>
    <w:rsid w:val="00FD31E4"/>
    <w:rsid w:val="00FD5A4B"/>
    <w:rsid w:val="00FD6FE5"/>
    <w:rsid w:val="00FE0A31"/>
    <w:rsid w:val="00FE0E46"/>
    <w:rsid w:val="00FE16CE"/>
    <w:rsid w:val="00FE4AAA"/>
    <w:rsid w:val="00FE6EEE"/>
    <w:rsid w:val="00FE6F30"/>
    <w:rsid w:val="00FF196A"/>
    <w:rsid w:val="00FF39E0"/>
    <w:rsid w:val="00FF3EAF"/>
    <w:rsid w:val="00FF6207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7C2B3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B2B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99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21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8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3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10"/>
      </w:numPr>
    </w:pPr>
  </w:style>
  <w:style w:type="numbering" w:customStyle="1" w:styleId="WW8Num6">
    <w:name w:val="WW8Num6"/>
    <w:basedOn w:val="Bezlisty"/>
    <w:rsid w:val="00C366EE"/>
    <w:pPr>
      <w:numPr>
        <w:numId w:val="11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2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3"/>
      </w:numPr>
    </w:pPr>
  </w:style>
  <w:style w:type="numbering" w:customStyle="1" w:styleId="WW8Num131">
    <w:name w:val="WW8Num131"/>
    <w:basedOn w:val="Bezlisty"/>
    <w:rsid w:val="002B597B"/>
    <w:pPr>
      <w:numPr>
        <w:numId w:val="14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numbering" w:customStyle="1" w:styleId="WW8Num202">
    <w:name w:val="WW8Num202"/>
    <w:basedOn w:val="Bezlisty"/>
    <w:rsid w:val="00461B4E"/>
    <w:pPr>
      <w:numPr>
        <w:numId w:val="16"/>
      </w:numPr>
    </w:pPr>
  </w:style>
  <w:style w:type="character" w:customStyle="1" w:styleId="Domylnaczcionkaakapitu7">
    <w:name w:val="Domyślna czcionka akapitu7"/>
    <w:rsid w:val="0072590F"/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A02C5B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BD14CB"/>
    <w:rPr>
      <w:color w:val="605E5C"/>
      <w:shd w:val="clear" w:color="auto" w:fill="E1DFDD"/>
    </w:r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484BC1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">
    <w:name w:val="WW8Num22"/>
    <w:basedOn w:val="Bezlisty"/>
    <w:rsid w:val="00451619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9D439-8BCE-41CE-81BF-75E6530B3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600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5</cp:revision>
  <cp:lastPrinted>2026-04-14T12:56:00Z</cp:lastPrinted>
  <dcterms:created xsi:type="dcterms:W3CDTF">2026-04-15T11:36:00Z</dcterms:created>
  <dcterms:modified xsi:type="dcterms:W3CDTF">2026-04-15T11:39:00Z</dcterms:modified>
</cp:coreProperties>
</file>